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36E04" w14:textId="77777777" w:rsidR="002B481F" w:rsidRPr="00657C4F" w:rsidRDefault="002B481F" w:rsidP="002B481F">
      <w:pPr>
        <w:spacing w:line="276" w:lineRule="auto"/>
        <w:jc w:val="right"/>
        <w:rPr>
          <w:rFonts w:asciiTheme="minorHAnsi" w:hAnsiTheme="minorHAnsi" w:cstheme="minorHAnsi"/>
          <w:b/>
          <w:sz w:val="22"/>
          <w:szCs w:val="22"/>
          <w:u w:val="single"/>
        </w:rPr>
      </w:pPr>
      <w:bookmarkStart w:id="0" w:name="_Hlk511112631"/>
      <w:bookmarkStart w:id="1" w:name="_Hlk517814327"/>
      <w:bookmarkStart w:id="2" w:name="_Toc195790442"/>
      <w:bookmarkStart w:id="3" w:name="_Toc195793192"/>
      <w:bookmarkStart w:id="4" w:name="_Toc353865973"/>
      <w:bookmarkStart w:id="5" w:name="_Toc55995108"/>
      <w:r w:rsidRPr="00657C4F">
        <w:rPr>
          <w:rFonts w:asciiTheme="minorHAnsi" w:hAnsiTheme="minorHAnsi" w:cstheme="minorHAnsi"/>
          <w:b/>
          <w:sz w:val="22"/>
          <w:szCs w:val="22"/>
          <w:u w:val="single"/>
        </w:rPr>
        <w:t>Załącznik nr 2 do SWZ</w:t>
      </w:r>
    </w:p>
    <w:p w14:paraId="352054B0" w14:textId="77777777" w:rsidR="002B481F" w:rsidRPr="00657C4F" w:rsidRDefault="002B481F" w:rsidP="002B481F">
      <w:pPr>
        <w:spacing w:before="120" w:line="360" w:lineRule="auto"/>
        <w:jc w:val="center"/>
        <w:rPr>
          <w:rFonts w:asciiTheme="minorHAnsi" w:hAnsiTheme="minorHAnsi" w:cstheme="minorHAnsi"/>
          <w:b/>
          <w:sz w:val="22"/>
          <w:szCs w:val="22"/>
        </w:rPr>
      </w:pPr>
      <w:r w:rsidRPr="00657C4F">
        <w:rPr>
          <w:rFonts w:asciiTheme="minorHAnsi" w:hAnsiTheme="minorHAnsi" w:cstheme="minorHAnsi"/>
          <w:b/>
          <w:sz w:val="22"/>
          <w:szCs w:val="22"/>
        </w:rPr>
        <w:t>FORMULARZ „OFERTA”</w:t>
      </w:r>
    </w:p>
    <w:p w14:paraId="345DB77C" w14:textId="77777777" w:rsidR="002B481F" w:rsidRPr="00657C4F" w:rsidRDefault="002B481F" w:rsidP="002B481F">
      <w:pPr>
        <w:spacing w:before="120"/>
        <w:ind w:left="4956" w:firstLine="708"/>
        <w:jc w:val="both"/>
        <w:rPr>
          <w:rFonts w:asciiTheme="minorHAnsi" w:hAnsiTheme="minorHAnsi" w:cstheme="minorHAnsi"/>
          <w:b/>
          <w:sz w:val="22"/>
          <w:szCs w:val="22"/>
          <w:u w:val="single"/>
        </w:rPr>
      </w:pPr>
      <w:r w:rsidRPr="00657C4F">
        <w:rPr>
          <w:rFonts w:asciiTheme="minorHAnsi" w:hAnsiTheme="minorHAnsi" w:cstheme="minorHAnsi"/>
          <w:b/>
          <w:sz w:val="22"/>
          <w:szCs w:val="22"/>
          <w:u w:val="single"/>
        </w:rPr>
        <w:t>Zamawiający:</w:t>
      </w:r>
    </w:p>
    <w:p w14:paraId="0A54D7D5" w14:textId="77777777" w:rsidR="002B481F" w:rsidRPr="00657C4F" w:rsidRDefault="002B481F" w:rsidP="006F2820">
      <w:pPr>
        <w:ind w:left="4956" w:firstLine="708"/>
        <w:jc w:val="both"/>
        <w:rPr>
          <w:rFonts w:asciiTheme="minorHAnsi" w:hAnsiTheme="minorHAnsi" w:cstheme="minorHAnsi"/>
          <w:b/>
          <w:sz w:val="22"/>
          <w:szCs w:val="22"/>
        </w:rPr>
      </w:pPr>
      <w:r w:rsidRPr="00657C4F">
        <w:rPr>
          <w:rFonts w:asciiTheme="minorHAnsi" w:hAnsiTheme="minorHAnsi" w:cstheme="minorHAnsi"/>
          <w:b/>
          <w:sz w:val="22"/>
          <w:szCs w:val="22"/>
        </w:rPr>
        <w:t>POLREGIO S.A.</w:t>
      </w:r>
    </w:p>
    <w:p w14:paraId="73E8BA4D" w14:textId="77777777" w:rsidR="002B481F" w:rsidRPr="00657C4F" w:rsidRDefault="002B481F" w:rsidP="006F2820">
      <w:pPr>
        <w:ind w:left="5664"/>
        <w:jc w:val="both"/>
        <w:rPr>
          <w:rFonts w:asciiTheme="minorHAnsi" w:hAnsiTheme="minorHAnsi" w:cstheme="minorHAnsi"/>
          <w:b/>
          <w:sz w:val="22"/>
          <w:szCs w:val="22"/>
        </w:rPr>
      </w:pPr>
      <w:r w:rsidRPr="00657C4F">
        <w:rPr>
          <w:rFonts w:asciiTheme="minorHAnsi" w:hAnsiTheme="minorHAnsi" w:cstheme="minorHAnsi"/>
          <w:b/>
          <w:sz w:val="22"/>
          <w:szCs w:val="22"/>
        </w:rPr>
        <w:t>ul. Kolejowa 1, 01-217 Warszawa</w:t>
      </w:r>
    </w:p>
    <w:p w14:paraId="42401774" w14:textId="39E5B876" w:rsidR="002B481F" w:rsidRDefault="006F2820" w:rsidP="006F2820">
      <w:pPr>
        <w:jc w:val="cente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 xml:space="preserve">    </w:t>
      </w:r>
      <w:r w:rsidRPr="006F2820">
        <w:rPr>
          <w:rFonts w:asciiTheme="minorHAnsi" w:hAnsiTheme="minorHAnsi" w:cstheme="minorHAnsi"/>
          <w:b/>
          <w:sz w:val="22"/>
          <w:szCs w:val="22"/>
        </w:rPr>
        <w:t>Małopolski Zakład w Krakowie</w:t>
      </w:r>
    </w:p>
    <w:p w14:paraId="0115B613" w14:textId="77777777" w:rsidR="006F2820" w:rsidRPr="006F2820" w:rsidRDefault="006F2820" w:rsidP="006F2820">
      <w:pPr>
        <w:jc w:val="center"/>
        <w:rPr>
          <w:rFonts w:asciiTheme="minorHAnsi" w:hAnsiTheme="minorHAnsi" w:cstheme="minorHAnsi"/>
          <w:b/>
          <w:sz w:val="22"/>
          <w:szCs w:val="22"/>
        </w:rPr>
      </w:pPr>
    </w:p>
    <w:p w14:paraId="2FD0A42B" w14:textId="7A0B5670" w:rsidR="002B481F" w:rsidRPr="0026670C" w:rsidRDefault="002B481F" w:rsidP="002B481F">
      <w:pPr>
        <w:widowControl w:val="0"/>
        <w:suppressAutoHyphens/>
        <w:spacing w:line="276" w:lineRule="auto"/>
        <w:jc w:val="both"/>
        <w:rPr>
          <w:rFonts w:asciiTheme="minorHAnsi" w:hAnsiTheme="minorHAnsi" w:cstheme="minorHAnsi"/>
          <w:b/>
          <w:sz w:val="22"/>
          <w:szCs w:val="22"/>
        </w:rPr>
      </w:pPr>
      <w:r w:rsidRPr="00657C4F">
        <w:rPr>
          <w:rFonts w:asciiTheme="minorHAnsi" w:hAnsiTheme="minorHAnsi" w:cstheme="minorHAnsi"/>
          <w:sz w:val="22"/>
          <w:szCs w:val="22"/>
        </w:rPr>
        <w:t xml:space="preserve">Składając ofertę w Postępowaniu o udzielenie Zamówienia publicznego prowadzonego </w:t>
      </w:r>
      <w:r w:rsidRPr="00657C4F">
        <w:rPr>
          <w:rFonts w:asciiTheme="minorHAnsi" w:hAnsiTheme="minorHAnsi" w:cstheme="minorHAnsi"/>
          <w:sz w:val="22"/>
          <w:szCs w:val="22"/>
        </w:rPr>
        <w:br/>
        <w:t xml:space="preserve">w trybie przetargu nieograniczonego </w:t>
      </w:r>
      <w:bookmarkStart w:id="6" w:name="_Hlk4765000"/>
      <w:bookmarkStart w:id="7" w:name="_Hlk4765611"/>
      <w:r>
        <w:rPr>
          <w:rFonts w:asciiTheme="minorHAnsi" w:hAnsiTheme="minorHAnsi" w:cstheme="minorHAnsi"/>
          <w:sz w:val="22"/>
          <w:szCs w:val="22"/>
        </w:rPr>
        <w:t xml:space="preserve">pn. </w:t>
      </w:r>
      <w:r w:rsidRPr="007F0B43">
        <w:rPr>
          <w:rFonts w:asciiTheme="minorHAnsi" w:hAnsiTheme="minorHAnsi" w:cstheme="minorHAnsi"/>
          <w:b/>
          <w:sz w:val="22"/>
          <w:szCs w:val="22"/>
        </w:rPr>
        <w:t>„</w:t>
      </w:r>
      <w:r>
        <w:rPr>
          <w:rFonts w:asciiTheme="minorHAnsi" w:hAnsiTheme="minorHAnsi" w:cstheme="minorHAnsi"/>
          <w:b/>
          <w:sz w:val="22"/>
          <w:szCs w:val="22"/>
        </w:rPr>
        <w:t xml:space="preserve">Przeglądy </w:t>
      </w:r>
      <w:r w:rsidR="00010BE3">
        <w:rPr>
          <w:rFonts w:asciiTheme="minorHAnsi" w:hAnsiTheme="minorHAnsi" w:cstheme="minorHAnsi"/>
          <w:b/>
          <w:sz w:val="22"/>
          <w:szCs w:val="22"/>
        </w:rPr>
        <w:t xml:space="preserve"> roczne </w:t>
      </w:r>
      <w:r>
        <w:rPr>
          <w:rFonts w:asciiTheme="minorHAnsi" w:hAnsiTheme="minorHAnsi" w:cstheme="minorHAnsi"/>
          <w:b/>
          <w:sz w:val="22"/>
          <w:szCs w:val="22"/>
        </w:rPr>
        <w:t>klimatyzacji w pojazdach kolejowych</w:t>
      </w:r>
      <w:r w:rsidRPr="007F0B43">
        <w:rPr>
          <w:rFonts w:asciiTheme="minorHAnsi" w:hAnsiTheme="minorHAnsi" w:cstheme="minorHAnsi"/>
          <w:b/>
          <w:sz w:val="22"/>
          <w:szCs w:val="22"/>
        </w:rPr>
        <w:t>”</w:t>
      </w:r>
      <w:r>
        <w:rPr>
          <w:rFonts w:asciiTheme="minorHAnsi" w:hAnsiTheme="minorHAnsi" w:cstheme="minorHAnsi"/>
          <w:sz w:val="22"/>
          <w:szCs w:val="22"/>
        </w:rPr>
        <w:t xml:space="preserve">, </w:t>
      </w:r>
      <w:r w:rsidRPr="00B63E26">
        <w:rPr>
          <w:rFonts w:asciiTheme="minorHAnsi" w:hAnsiTheme="minorHAnsi" w:cstheme="minorHAnsi"/>
          <w:sz w:val="22"/>
          <w:szCs w:val="22"/>
        </w:rPr>
        <w:t xml:space="preserve">Numer postępowania: </w:t>
      </w:r>
      <w:r w:rsidR="00010BE3" w:rsidRPr="0026670C">
        <w:rPr>
          <w:rFonts w:asciiTheme="minorHAnsi" w:hAnsiTheme="minorHAnsi" w:cstheme="minorHAnsi"/>
          <w:b/>
          <w:sz w:val="22"/>
          <w:szCs w:val="22"/>
        </w:rPr>
        <w:t>Kr</w:t>
      </w:r>
      <w:r w:rsidRPr="0026670C">
        <w:rPr>
          <w:rFonts w:asciiTheme="minorHAnsi" w:hAnsiTheme="minorHAnsi" w:cstheme="minorHAnsi"/>
          <w:b/>
          <w:sz w:val="22"/>
          <w:szCs w:val="22"/>
        </w:rPr>
        <w:t>.240.</w:t>
      </w:r>
      <w:r w:rsidR="00010BE3" w:rsidRPr="0026670C">
        <w:rPr>
          <w:rFonts w:asciiTheme="minorHAnsi" w:hAnsiTheme="minorHAnsi" w:cstheme="minorHAnsi"/>
          <w:b/>
          <w:sz w:val="22"/>
          <w:szCs w:val="22"/>
        </w:rPr>
        <w:t>1223.</w:t>
      </w:r>
      <w:r w:rsidRPr="0026670C">
        <w:rPr>
          <w:rFonts w:asciiTheme="minorHAnsi" w:hAnsiTheme="minorHAnsi" w:cstheme="minorHAnsi"/>
          <w:b/>
          <w:sz w:val="22"/>
          <w:szCs w:val="22"/>
        </w:rPr>
        <w:t>2026</w:t>
      </w:r>
    </w:p>
    <w:bookmarkEnd w:id="6"/>
    <w:bookmarkEnd w:id="7"/>
    <w:p w14:paraId="7236D617" w14:textId="77777777" w:rsidR="002B481F" w:rsidRDefault="002B481F" w:rsidP="002B481F">
      <w:pPr>
        <w:tabs>
          <w:tab w:val="left" w:leader="dot" w:pos="9072"/>
        </w:tabs>
        <w:spacing w:line="276" w:lineRule="auto"/>
        <w:jc w:val="both"/>
        <w:rPr>
          <w:rFonts w:asciiTheme="minorHAnsi" w:hAnsiTheme="minorHAnsi" w:cstheme="minorHAnsi"/>
          <w:b/>
          <w:sz w:val="22"/>
          <w:szCs w:val="22"/>
          <w:u w:val="single"/>
        </w:rPr>
      </w:pPr>
    </w:p>
    <w:p w14:paraId="3CC033B5" w14:textId="77777777" w:rsidR="002B481F" w:rsidRPr="00657C4F" w:rsidRDefault="002B481F" w:rsidP="002B481F">
      <w:pPr>
        <w:tabs>
          <w:tab w:val="left" w:leader="dot" w:pos="9072"/>
        </w:tabs>
        <w:spacing w:line="276" w:lineRule="auto"/>
        <w:jc w:val="both"/>
        <w:rPr>
          <w:rFonts w:asciiTheme="minorHAnsi" w:hAnsiTheme="minorHAnsi" w:cstheme="minorHAnsi"/>
          <w:sz w:val="22"/>
          <w:szCs w:val="22"/>
        </w:rPr>
      </w:pPr>
      <w:r w:rsidRPr="00657C4F">
        <w:rPr>
          <w:rFonts w:asciiTheme="minorHAnsi" w:hAnsiTheme="minorHAnsi" w:cstheme="minorHAnsi"/>
          <w:b/>
          <w:sz w:val="22"/>
          <w:szCs w:val="22"/>
          <w:u w:val="single"/>
        </w:rPr>
        <w:t>My niżej podpisani</w:t>
      </w:r>
      <w:r w:rsidRPr="00657C4F">
        <w:rPr>
          <w:rFonts w:asciiTheme="minorHAnsi" w:hAnsiTheme="minorHAnsi" w:cstheme="minorHAnsi"/>
          <w:sz w:val="22"/>
          <w:szCs w:val="22"/>
        </w:rPr>
        <w:t>:</w:t>
      </w:r>
    </w:p>
    <w:p w14:paraId="09D57F6F"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b/>
          <w:sz w:val="22"/>
          <w:szCs w:val="22"/>
        </w:rPr>
        <w:t>Wykonawca 1</w:t>
      </w:r>
      <w:r w:rsidRPr="00657C4F">
        <w:rPr>
          <w:rFonts w:asciiTheme="minorHAnsi" w:hAnsiTheme="minorHAnsi" w:cstheme="minorHAnsi"/>
          <w:sz w:val="22"/>
          <w:szCs w:val="22"/>
        </w:rPr>
        <w:t>: …………………………………………………………………………………………………………………………………</w:t>
      </w:r>
    </w:p>
    <w:p w14:paraId="5E8678CC" w14:textId="77777777" w:rsidR="002B481F" w:rsidRPr="00657C4F" w:rsidRDefault="002B481F" w:rsidP="002B481F">
      <w:pPr>
        <w:tabs>
          <w:tab w:val="right" w:leader="dot" w:pos="10206"/>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adres ul. …………………………………………………………………………………………………………………………………………..</w:t>
      </w:r>
    </w:p>
    <w:p w14:paraId="67D52224" w14:textId="77777777" w:rsidR="002B481F" w:rsidRPr="00657C4F" w:rsidRDefault="002B481F" w:rsidP="002B481F">
      <w:pPr>
        <w:tabs>
          <w:tab w:val="right" w:leader="dot" w:pos="3402"/>
          <w:tab w:val="right" w:leader="dot" w:pos="7371"/>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xml:space="preserve">kod </w:t>
      </w:r>
      <w:r w:rsidRPr="00657C4F">
        <w:rPr>
          <w:rFonts w:asciiTheme="minorHAnsi" w:hAnsiTheme="minorHAnsi" w:cstheme="minorHAnsi"/>
          <w:sz w:val="22"/>
          <w:szCs w:val="22"/>
        </w:rPr>
        <w:tab/>
        <w:t>, miasto ………., województwo…….. , kraj ………….nr telefonu……</w:t>
      </w:r>
      <w:r w:rsidRPr="00657C4F">
        <w:rPr>
          <w:rFonts w:asciiTheme="minorHAnsi" w:hAnsiTheme="minorHAnsi" w:cstheme="minorHAnsi"/>
          <w:sz w:val="22"/>
          <w:szCs w:val="22"/>
        </w:rPr>
        <w:tab/>
        <w:t>,NIP …………. , REGON……..</w:t>
      </w:r>
    </w:p>
    <w:p w14:paraId="768BBED4"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adres e-mail (do kontaktów z Zamawiającym):……………………………………………………………………………..</w:t>
      </w:r>
    </w:p>
    <w:p w14:paraId="6A24BF9A" w14:textId="77777777" w:rsidR="002B481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Osoba do kontaktu z Zamawiającym: ……………………………</w:t>
      </w:r>
      <w:r>
        <w:rPr>
          <w:rFonts w:asciiTheme="minorHAnsi" w:hAnsiTheme="minorHAnsi" w:cstheme="minorHAnsi"/>
          <w:sz w:val="22"/>
          <w:szCs w:val="22"/>
        </w:rPr>
        <w:t>, nr telefonu komórkowego……………………</w:t>
      </w:r>
      <w:r w:rsidRPr="00657C4F">
        <w:rPr>
          <w:rFonts w:asciiTheme="minorHAnsi" w:hAnsiTheme="minorHAnsi" w:cstheme="minorHAnsi"/>
          <w:sz w:val="22"/>
          <w:szCs w:val="22"/>
        </w:rPr>
        <w:t xml:space="preserve"> </w:t>
      </w:r>
    </w:p>
    <w:p w14:paraId="0EF95336" w14:textId="77777777" w:rsidR="00BD7A69" w:rsidRPr="00BD7A69" w:rsidRDefault="00BD7A69" w:rsidP="00B63929">
      <w:pPr>
        <w:tabs>
          <w:tab w:val="right" w:leader="dot" w:pos="10204"/>
        </w:tabs>
        <w:jc w:val="both"/>
        <w:rPr>
          <w:rFonts w:asciiTheme="minorHAnsi" w:hAnsiTheme="minorHAnsi" w:cstheme="minorHAnsi"/>
          <w:sz w:val="22"/>
          <w:szCs w:val="22"/>
        </w:rPr>
      </w:pPr>
      <w:r w:rsidRPr="00BD7A69">
        <w:rPr>
          <w:rFonts w:asciiTheme="minorHAnsi" w:hAnsiTheme="minorHAnsi" w:cstheme="minorHAnsi"/>
          <w:sz w:val="22"/>
          <w:szCs w:val="22"/>
        </w:rPr>
        <w:t xml:space="preserve">Osoba reprezentująca Wykonawcę w aukcji elektronicznej…………………………………………………………….., nr telefonu ………………………………….., e-mail: ……………………………………………………………………………………….. </w:t>
      </w:r>
    </w:p>
    <w:p w14:paraId="1ED76910" w14:textId="77777777" w:rsidR="002B481F" w:rsidRDefault="002B481F" w:rsidP="00B63929">
      <w:pPr>
        <w:tabs>
          <w:tab w:val="right" w:leader="dot" w:pos="10204"/>
        </w:tabs>
        <w:jc w:val="both"/>
        <w:rPr>
          <w:rFonts w:asciiTheme="minorHAnsi" w:hAnsiTheme="minorHAnsi" w:cstheme="minorHAnsi"/>
          <w:sz w:val="22"/>
          <w:szCs w:val="22"/>
        </w:rPr>
      </w:pPr>
    </w:p>
    <w:p w14:paraId="48E656CA" w14:textId="77777777" w:rsidR="002B481F" w:rsidRPr="00B63929" w:rsidRDefault="002B481F" w:rsidP="00B63929">
      <w:pPr>
        <w:tabs>
          <w:tab w:val="right" w:leader="dot" w:pos="10204"/>
        </w:tabs>
        <w:jc w:val="both"/>
        <w:rPr>
          <w:rFonts w:asciiTheme="minorHAnsi" w:hAnsiTheme="minorHAnsi" w:cstheme="minorHAnsi"/>
          <w:b/>
          <w:sz w:val="22"/>
          <w:szCs w:val="22"/>
        </w:rPr>
      </w:pPr>
      <w:r w:rsidRPr="00B63929">
        <w:rPr>
          <w:rFonts w:asciiTheme="minorHAnsi" w:hAnsiTheme="minorHAnsi" w:cstheme="minorHAnsi"/>
          <w:b/>
          <w:sz w:val="22"/>
          <w:szCs w:val="22"/>
          <w:u w:val="single"/>
        </w:rPr>
        <w:t>Wykonawca jest</w:t>
      </w:r>
      <w:r w:rsidRPr="00B63929">
        <w:rPr>
          <w:rFonts w:asciiTheme="minorHAnsi" w:hAnsiTheme="minorHAnsi" w:cstheme="minorHAnsi"/>
          <w:b/>
          <w:sz w:val="22"/>
          <w:szCs w:val="22"/>
        </w:rPr>
        <w:t xml:space="preserve">: </w:t>
      </w:r>
    </w:p>
    <w:p w14:paraId="479C6444"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mikroprzedsiębiorstwem **,</w:t>
      </w:r>
    </w:p>
    <w:p w14:paraId="55BF5939"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małym przedsiębiorstwem **,</w:t>
      </w:r>
    </w:p>
    <w:p w14:paraId="28CEB55A"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średnim przedsiębiorstwem** ,</w:t>
      </w:r>
    </w:p>
    <w:p w14:paraId="1D1008C7" w14:textId="77777777" w:rsidR="002B481F" w:rsidRPr="009C079C" w:rsidRDefault="002B481F" w:rsidP="002B481F">
      <w:pPr>
        <w:pStyle w:val="Tekstpodstawowywcity"/>
        <w:tabs>
          <w:tab w:val="right" w:leader="dot" w:pos="10204"/>
        </w:tabs>
        <w:spacing w:line="360" w:lineRule="auto"/>
        <w:jc w:val="both"/>
        <w:rPr>
          <w:rFonts w:asciiTheme="minorHAnsi" w:hAnsiTheme="minorHAnsi" w:cstheme="minorHAnsi"/>
          <w:b w:val="0"/>
          <w:sz w:val="22"/>
          <w:szCs w:val="22"/>
        </w:rPr>
      </w:pPr>
      <w:r w:rsidRPr="009C079C">
        <w:rPr>
          <w:rFonts w:asciiTheme="minorHAnsi" w:hAnsiTheme="minorHAnsi" w:cstheme="minorHAnsi"/>
          <w:b w:val="0"/>
          <w:sz w:val="22"/>
          <w:szCs w:val="22"/>
        </w:rPr>
        <w:t xml:space="preserve">- dużym przedsiębiorstwem**. </w:t>
      </w:r>
    </w:p>
    <w:p w14:paraId="0B2D6DEC" w14:textId="77777777" w:rsidR="002B481F" w:rsidRPr="00456526" w:rsidRDefault="002B481F" w:rsidP="002B481F">
      <w:pPr>
        <w:pStyle w:val="Tekstpodstawowywcity"/>
        <w:tabs>
          <w:tab w:val="right" w:leader="dot" w:pos="10204"/>
        </w:tabs>
        <w:spacing w:line="360" w:lineRule="auto"/>
        <w:jc w:val="both"/>
        <w:rPr>
          <w:rFonts w:asciiTheme="minorHAnsi" w:hAnsiTheme="minorHAnsi" w:cstheme="minorHAnsi"/>
          <w:b w:val="0"/>
          <w:sz w:val="22"/>
          <w:szCs w:val="22"/>
        </w:rPr>
      </w:pPr>
      <w:r w:rsidRPr="00456526">
        <w:rPr>
          <w:rFonts w:asciiTheme="minorHAnsi" w:hAnsiTheme="minorHAnsi" w:cstheme="minorHAnsi"/>
          <w:b w:val="0"/>
          <w:sz w:val="22"/>
          <w:szCs w:val="22"/>
        </w:rPr>
        <w:t>Oświadczamy, iż wykonamy, zgodnie z art. 117 ust. 4 Ustawy, następujące usługi:</w:t>
      </w:r>
    </w:p>
    <w:p w14:paraId="68DEAFFA" w14:textId="77777777" w:rsidR="002B481F" w:rsidRPr="00456526" w:rsidRDefault="002B481F" w:rsidP="00B55F75">
      <w:pPr>
        <w:pStyle w:val="Tekstpodstawowywcity"/>
        <w:numPr>
          <w:ilvl w:val="0"/>
          <w:numId w:val="46"/>
        </w:numPr>
        <w:tabs>
          <w:tab w:val="right" w:leader="dot" w:pos="10204"/>
        </w:tabs>
        <w:spacing w:line="360" w:lineRule="auto"/>
        <w:jc w:val="both"/>
        <w:rPr>
          <w:rFonts w:asciiTheme="minorHAnsi" w:hAnsiTheme="minorHAnsi" w:cstheme="minorHAnsi"/>
          <w:b w:val="0"/>
          <w:sz w:val="22"/>
          <w:szCs w:val="22"/>
        </w:rPr>
      </w:pPr>
      <w:r w:rsidRPr="00456526">
        <w:rPr>
          <w:rFonts w:asciiTheme="minorHAnsi" w:hAnsiTheme="minorHAnsi" w:cstheme="minorHAnsi"/>
          <w:b w:val="0"/>
          <w:sz w:val="22"/>
          <w:szCs w:val="22"/>
        </w:rPr>
        <w:t xml:space="preserve">………………………………………………………………………………………………………………………. </w:t>
      </w:r>
    </w:p>
    <w:p w14:paraId="42120155" w14:textId="77777777" w:rsidR="002B481F" w:rsidRPr="006C3C79" w:rsidRDefault="002B481F" w:rsidP="002B481F">
      <w:pPr>
        <w:pStyle w:val="Tekstpodstawowywcity"/>
        <w:tabs>
          <w:tab w:val="right" w:leader="dot" w:pos="10204"/>
        </w:tabs>
        <w:spacing w:line="276" w:lineRule="auto"/>
        <w:ind w:left="360"/>
        <w:jc w:val="both"/>
        <w:rPr>
          <w:rFonts w:asciiTheme="minorHAnsi" w:hAnsiTheme="minorHAnsi" w:cstheme="minorHAnsi"/>
          <w:sz w:val="22"/>
          <w:szCs w:val="22"/>
        </w:rPr>
      </w:pPr>
      <w:r w:rsidRPr="00D846AF">
        <w:rPr>
          <w:rFonts w:asciiTheme="minorHAnsi" w:hAnsiTheme="minorHAnsi" w:cstheme="minorHAnsi"/>
          <w:sz w:val="22"/>
          <w:szCs w:val="22"/>
          <w:u w:val="single"/>
        </w:rPr>
        <w:t>Uwaga</w:t>
      </w:r>
      <w:r w:rsidRPr="00C976A5">
        <w:rPr>
          <w:rFonts w:asciiTheme="minorHAnsi" w:hAnsiTheme="minorHAnsi" w:cstheme="minorHAnsi"/>
          <w:sz w:val="22"/>
          <w:szCs w:val="22"/>
        </w:rPr>
        <w:t xml:space="preserve">: </w:t>
      </w:r>
      <w:r w:rsidRPr="00456526">
        <w:rPr>
          <w:rFonts w:asciiTheme="minorHAnsi" w:hAnsiTheme="minorHAnsi" w:cstheme="minorHAnsi"/>
          <w:b w:val="0"/>
          <w:sz w:val="22"/>
          <w:szCs w:val="22"/>
        </w:rPr>
        <w:t xml:space="preserve">Powyższe oświadczenie należy uzupełnić w przypadku wspólnego ubiegania się </w:t>
      </w:r>
      <w:r w:rsidRPr="00456526">
        <w:rPr>
          <w:rFonts w:asciiTheme="minorHAnsi" w:hAnsiTheme="minorHAnsi" w:cstheme="minorHAnsi"/>
          <w:b w:val="0"/>
          <w:sz w:val="22"/>
          <w:szCs w:val="22"/>
        </w:rPr>
        <w:br/>
        <w:t>o udzielenie zamówienia.</w:t>
      </w:r>
      <w:r w:rsidRPr="00C976A5">
        <w:rPr>
          <w:rFonts w:asciiTheme="minorHAnsi" w:hAnsiTheme="minorHAnsi" w:cstheme="minorHAnsi"/>
          <w:sz w:val="22"/>
          <w:szCs w:val="22"/>
        </w:rPr>
        <w:t xml:space="preserve"> </w:t>
      </w:r>
    </w:p>
    <w:p w14:paraId="47C9E8DA"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p>
    <w:p w14:paraId="27F6DE45"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b/>
          <w:sz w:val="22"/>
          <w:szCs w:val="22"/>
        </w:rPr>
        <w:t>Wykonawca 2</w:t>
      </w:r>
      <w:r w:rsidRPr="00657C4F">
        <w:rPr>
          <w:rFonts w:asciiTheme="minorHAnsi" w:hAnsiTheme="minorHAnsi" w:cstheme="minorHAnsi"/>
          <w:sz w:val="22"/>
          <w:szCs w:val="22"/>
        </w:rPr>
        <w:t xml:space="preserve"> *: </w:t>
      </w:r>
      <w:r w:rsidRPr="00657C4F">
        <w:rPr>
          <w:rFonts w:asciiTheme="minorHAnsi" w:hAnsiTheme="minorHAnsi" w:cstheme="minorHAnsi"/>
          <w:sz w:val="22"/>
          <w:szCs w:val="22"/>
        </w:rPr>
        <w:tab/>
      </w:r>
    </w:p>
    <w:p w14:paraId="44B9C632" w14:textId="77777777" w:rsidR="002B481F" w:rsidRPr="00657C4F" w:rsidRDefault="002B481F" w:rsidP="002B481F">
      <w:pPr>
        <w:tabs>
          <w:tab w:val="right" w:leader="dot" w:pos="10206"/>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xml:space="preserve">adres ul. </w:t>
      </w:r>
      <w:r w:rsidRPr="00657C4F">
        <w:rPr>
          <w:rFonts w:asciiTheme="minorHAnsi" w:hAnsiTheme="minorHAnsi" w:cstheme="minorHAnsi"/>
          <w:sz w:val="22"/>
          <w:szCs w:val="22"/>
        </w:rPr>
        <w:tab/>
      </w:r>
    </w:p>
    <w:p w14:paraId="25F550CB" w14:textId="77777777" w:rsidR="002B481F" w:rsidRPr="00657C4F" w:rsidRDefault="002B481F" w:rsidP="002B481F">
      <w:pPr>
        <w:tabs>
          <w:tab w:val="right" w:leader="dot" w:pos="3402"/>
          <w:tab w:val="right" w:leader="dot" w:pos="7371"/>
          <w:tab w:val="right" w:leader="dot" w:pos="10206"/>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xml:space="preserve">kod </w:t>
      </w:r>
      <w:r w:rsidRPr="00657C4F">
        <w:rPr>
          <w:rFonts w:asciiTheme="minorHAnsi" w:hAnsiTheme="minorHAnsi" w:cstheme="minorHAnsi"/>
          <w:sz w:val="22"/>
          <w:szCs w:val="22"/>
        </w:rPr>
        <w:tab/>
        <w:t xml:space="preserve">, miasto </w:t>
      </w:r>
      <w:r w:rsidRPr="00657C4F">
        <w:rPr>
          <w:rFonts w:asciiTheme="minorHAnsi" w:hAnsiTheme="minorHAnsi" w:cstheme="minorHAnsi"/>
          <w:sz w:val="22"/>
          <w:szCs w:val="22"/>
        </w:rPr>
        <w:tab/>
        <w:t xml:space="preserve">, województwo , kraj </w:t>
      </w:r>
      <w:r w:rsidRPr="00657C4F">
        <w:rPr>
          <w:rFonts w:asciiTheme="minorHAnsi" w:hAnsiTheme="minorHAnsi" w:cstheme="minorHAnsi"/>
          <w:sz w:val="22"/>
          <w:szCs w:val="22"/>
        </w:rPr>
        <w:tab/>
      </w:r>
    </w:p>
    <w:p w14:paraId="4F295369" w14:textId="77777777" w:rsidR="002B481F" w:rsidRPr="00657C4F" w:rsidRDefault="002B481F" w:rsidP="002B481F">
      <w:pPr>
        <w:tabs>
          <w:tab w:val="right" w:leader="dot" w:pos="4536"/>
          <w:tab w:val="left" w:pos="7248"/>
          <w:tab w:val="left" w:pos="8052"/>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xml:space="preserve">NIP ……………………………. , REGON </w:t>
      </w:r>
      <w:r w:rsidRPr="00657C4F">
        <w:rPr>
          <w:rFonts w:asciiTheme="minorHAnsi" w:hAnsiTheme="minorHAnsi" w:cstheme="minorHAnsi"/>
          <w:sz w:val="22"/>
          <w:szCs w:val="22"/>
        </w:rPr>
        <w:tab/>
        <w:t>………………………….</w:t>
      </w:r>
    </w:p>
    <w:p w14:paraId="7F71D0E9"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u w:val="single"/>
        </w:rPr>
        <w:t>Wykonawca jest</w:t>
      </w:r>
      <w:r w:rsidRPr="00657C4F">
        <w:rPr>
          <w:rFonts w:asciiTheme="minorHAnsi" w:hAnsiTheme="minorHAnsi" w:cstheme="minorHAnsi"/>
          <w:sz w:val="22"/>
          <w:szCs w:val="22"/>
        </w:rPr>
        <w:t xml:space="preserve">: </w:t>
      </w:r>
    </w:p>
    <w:p w14:paraId="4C687ED1"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mikroprzedsiębiorstwem **,</w:t>
      </w:r>
    </w:p>
    <w:p w14:paraId="5FD601A6"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małym przedsiębiorstwem **,</w:t>
      </w:r>
    </w:p>
    <w:p w14:paraId="300A2276"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średnim przedsiębiorstwem**,</w:t>
      </w:r>
    </w:p>
    <w:p w14:paraId="0FD8C497"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xml:space="preserve">- dużym przedsiębiorstwem**. </w:t>
      </w:r>
    </w:p>
    <w:p w14:paraId="09FA7F6B" w14:textId="77777777" w:rsidR="002B481F" w:rsidRPr="00456526" w:rsidRDefault="002B481F" w:rsidP="002B481F">
      <w:pPr>
        <w:pStyle w:val="Tekstpodstawowywcity"/>
        <w:tabs>
          <w:tab w:val="right" w:leader="dot" w:pos="10204"/>
        </w:tabs>
        <w:spacing w:line="360" w:lineRule="auto"/>
        <w:jc w:val="both"/>
        <w:rPr>
          <w:rFonts w:asciiTheme="minorHAnsi" w:hAnsiTheme="minorHAnsi" w:cstheme="minorHAnsi"/>
          <w:b w:val="0"/>
          <w:sz w:val="22"/>
          <w:szCs w:val="22"/>
        </w:rPr>
      </w:pPr>
      <w:r w:rsidRPr="00456526">
        <w:rPr>
          <w:rFonts w:asciiTheme="minorHAnsi" w:hAnsiTheme="minorHAnsi" w:cstheme="minorHAnsi"/>
          <w:b w:val="0"/>
          <w:sz w:val="22"/>
          <w:szCs w:val="22"/>
        </w:rPr>
        <w:t>Oświadczamy, iż wykonamy, zgodnie z art</w:t>
      </w:r>
      <w:r>
        <w:rPr>
          <w:rFonts w:asciiTheme="minorHAnsi" w:hAnsiTheme="minorHAnsi" w:cstheme="minorHAnsi"/>
          <w:b w:val="0"/>
          <w:sz w:val="22"/>
          <w:szCs w:val="22"/>
        </w:rPr>
        <w:t>. 117 ust. 4 Ustawy, następujący zakres usług</w:t>
      </w:r>
      <w:r w:rsidRPr="00456526">
        <w:rPr>
          <w:rFonts w:asciiTheme="minorHAnsi" w:hAnsiTheme="minorHAnsi" w:cstheme="minorHAnsi"/>
          <w:b w:val="0"/>
          <w:sz w:val="22"/>
          <w:szCs w:val="22"/>
        </w:rPr>
        <w:t>:</w:t>
      </w:r>
    </w:p>
    <w:p w14:paraId="69F6E5F0" w14:textId="77777777" w:rsidR="002B481F" w:rsidRPr="00456526" w:rsidRDefault="002B481F" w:rsidP="00B55F75">
      <w:pPr>
        <w:pStyle w:val="Tekstpodstawowywcity"/>
        <w:numPr>
          <w:ilvl w:val="0"/>
          <w:numId w:val="46"/>
        </w:numPr>
        <w:tabs>
          <w:tab w:val="right" w:leader="dot" w:pos="10204"/>
        </w:tabs>
        <w:spacing w:line="360" w:lineRule="auto"/>
        <w:jc w:val="both"/>
        <w:rPr>
          <w:rFonts w:asciiTheme="minorHAnsi" w:hAnsiTheme="minorHAnsi" w:cstheme="minorHAnsi"/>
          <w:b w:val="0"/>
          <w:sz w:val="22"/>
          <w:szCs w:val="22"/>
        </w:rPr>
      </w:pPr>
      <w:r w:rsidRPr="00456526">
        <w:rPr>
          <w:rFonts w:asciiTheme="minorHAnsi" w:hAnsiTheme="minorHAnsi" w:cstheme="minorHAnsi"/>
          <w:b w:val="0"/>
          <w:sz w:val="22"/>
          <w:szCs w:val="22"/>
        </w:rPr>
        <w:t xml:space="preserve">………………………………………………………………………………………………………………………. </w:t>
      </w:r>
    </w:p>
    <w:p w14:paraId="3FE01FA0" w14:textId="77777777" w:rsidR="002B481F" w:rsidRPr="00456526" w:rsidRDefault="002B481F" w:rsidP="002B481F">
      <w:pPr>
        <w:pStyle w:val="Tekstpodstawowywcity"/>
        <w:tabs>
          <w:tab w:val="right" w:leader="dot" w:pos="10204"/>
        </w:tabs>
        <w:spacing w:line="276" w:lineRule="auto"/>
        <w:ind w:left="360"/>
        <w:jc w:val="both"/>
        <w:rPr>
          <w:rFonts w:asciiTheme="minorHAnsi" w:hAnsiTheme="minorHAnsi" w:cstheme="minorHAnsi"/>
          <w:b w:val="0"/>
          <w:sz w:val="22"/>
          <w:szCs w:val="22"/>
        </w:rPr>
      </w:pPr>
      <w:r w:rsidRPr="00D846AF">
        <w:rPr>
          <w:rFonts w:asciiTheme="minorHAnsi" w:hAnsiTheme="minorHAnsi" w:cstheme="minorHAnsi"/>
          <w:sz w:val="22"/>
          <w:szCs w:val="22"/>
          <w:u w:val="single"/>
        </w:rPr>
        <w:t>Uwaga</w:t>
      </w:r>
      <w:r w:rsidRPr="00C976A5">
        <w:rPr>
          <w:rFonts w:asciiTheme="minorHAnsi" w:hAnsiTheme="minorHAnsi" w:cstheme="minorHAnsi"/>
          <w:sz w:val="22"/>
          <w:szCs w:val="22"/>
        </w:rPr>
        <w:t xml:space="preserve">: </w:t>
      </w:r>
      <w:r w:rsidRPr="00456526">
        <w:rPr>
          <w:rFonts w:asciiTheme="minorHAnsi" w:hAnsiTheme="minorHAnsi" w:cstheme="minorHAnsi"/>
          <w:b w:val="0"/>
          <w:sz w:val="22"/>
          <w:szCs w:val="22"/>
        </w:rPr>
        <w:t xml:space="preserve">Powyższe oświadczenie należy uzupełnić w przypadku wspólnego ubiegania się </w:t>
      </w:r>
      <w:r w:rsidRPr="00456526">
        <w:rPr>
          <w:rFonts w:asciiTheme="minorHAnsi" w:hAnsiTheme="minorHAnsi" w:cstheme="minorHAnsi"/>
          <w:b w:val="0"/>
          <w:sz w:val="22"/>
          <w:szCs w:val="22"/>
        </w:rPr>
        <w:br/>
        <w:t xml:space="preserve">o udzielenie zamówienia. </w:t>
      </w:r>
    </w:p>
    <w:p w14:paraId="142A0522"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b/>
          <w:sz w:val="22"/>
          <w:szCs w:val="22"/>
        </w:rPr>
        <w:t xml:space="preserve">Pełnomocnik </w:t>
      </w:r>
      <w:r w:rsidRPr="00657C4F">
        <w:rPr>
          <w:rFonts w:asciiTheme="minorHAnsi" w:hAnsiTheme="minorHAnsi" w:cstheme="minorHAnsi"/>
          <w:sz w:val="22"/>
          <w:szCs w:val="22"/>
        </w:rPr>
        <w:t xml:space="preserve">* do reprezentowania Wykonawców ubiegających się wspólnie o udzielenie Zamówienia publicznego (np. Lider Konsorcjum): </w:t>
      </w:r>
      <w:r w:rsidRPr="00657C4F">
        <w:rPr>
          <w:rFonts w:asciiTheme="minorHAnsi" w:hAnsiTheme="minorHAnsi" w:cstheme="minorHAnsi"/>
          <w:sz w:val="22"/>
          <w:szCs w:val="22"/>
        </w:rPr>
        <w:tab/>
      </w:r>
    </w:p>
    <w:p w14:paraId="2B13B22F" w14:textId="77777777" w:rsidR="002B481F" w:rsidRPr="00657C4F" w:rsidRDefault="002B481F" w:rsidP="002B481F">
      <w:pPr>
        <w:tabs>
          <w:tab w:val="right" w:leader="dot" w:pos="10206"/>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xml:space="preserve">adres ul. </w:t>
      </w:r>
      <w:r w:rsidRPr="00657C4F">
        <w:rPr>
          <w:rFonts w:asciiTheme="minorHAnsi" w:hAnsiTheme="minorHAnsi" w:cstheme="minorHAnsi"/>
          <w:sz w:val="22"/>
          <w:szCs w:val="22"/>
        </w:rPr>
        <w:tab/>
      </w:r>
    </w:p>
    <w:p w14:paraId="2DA77DD5" w14:textId="77777777" w:rsidR="002B481F" w:rsidRPr="00657C4F" w:rsidRDefault="002B481F" w:rsidP="002B481F">
      <w:pPr>
        <w:tabs>
          <w:tab w:val="right" w:leader="dot" w:pos="3402"/>
          <w:tab w:val="right" w:leader="dot" w:pos="7371"/>
          <w:tab w:val="right" w:leader="dot" w:pos="10206"/>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lastRenderedPageBreak/>
        <w:t xml:space="preserve">kod </w:t>
      </w:r>
      <w:r w:rsidRPr="00657C4F">
        <w:rPr>
          <w:rFonts w:asciiTheme="minorHAnsi" w:hAnsiTheme="minorHAnsi" w:cstheme="minorHAnsi"/>
          <w:sz w:val="22"/>
          <w:szCs w:val="22"/>
        </w:rPr>
        <w:tab/>
        <w:t xml:space="preserve">, miasto </w:t>
      </w:r>
      <w:r w:rsidRPr="00657C4F">
        <w:rPr>
          <w:rFonts w:asciiTheme="minorHAnsi" w:hAnsiTheme="minorHAnsi" w:cstheme="minorHAnsi"/>
          <w:sz w:val="22"/>
          <w:szCs w:val="22"/>
        </w:rPr>
        <w:tab/>
        <w:t xml:space="preserve">, kraj </w:t>
      </w:r>
      <w:r w:rsidRPr="00657C4F">
        <w:rPr>
          <w:rFonts w:asciiTheme="minorHAnsi" w:hAnsiTheme="minorHAnsi" w:cstheme="minorHAnsi"/>
          <w:sz w:val="22"/>
          <w:szCs w:val="22"/>
        </w:rPr>
        <w:tab/>
      </w:r>
    </w:p>
    <w:p w14:paraId="0D93162B" w14:textId="77777777" w:rsidR="002B481F" w:rsidRPr="00657C4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xml:space="preserve">adres e-mail (do kontaktów z Zamawiającym): </w:t>
      </w:r>
      <w:r w:rsidRPr="00657C4F">
        <w:rPr>
          <w:rFonts w:asciiTheme="minorHAnsi" w:hAnsiTheme="minorHAnsi" w:cstheme="minorHAnsi"/>
          <w:sz w:val="22"/>
          <w:szCs w:val="22"/>
        </w:rPr>
        <w:tab/>
      </w:r>
    </w:p>
    <w:p w14:paraId="5EC63587" w14:textId="77777777" w:rsidR="002B481F" w:rsidRDefault="002B481F" w:rsidP="002B481F">
      <w:pPr>
        <w:tabs>
          <w:tab w:val="right" w:leader="dot" w:pos="10204"/>
        </w:tabs>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Osoba do kontaktu z Zamawiającym: ……………………………..</w:t>
      </w:r>
      <w:r>
        <w:rPr>
          <w:rFonts w:asciiTheme="minorHAnsi" w:hAnsiTheme="minorHAnsi" w:cstheme="minorHAnsi"/>
          <w:sz w:val="22"/>
          <w:szCs w:val="22"/>
        </w:rPr>
        <w:t>, nr telefonu komórkowego……………………</w:t>
      </w:r>
      <w:r w:rsidRPr="00657C4F">
        <w:rPr>
          <w:rFonts w:asciiTheme="minorHAnsi" w:hAnsiTheme="minorHAnsi" w:cstheme="minorHAnsi"/>
          <w:sz w:val="22"/>
          <w:szCs w:val="22"/>
        </w:rPr>
        <w:t xml:space="preserve"> </w:t>
      </w:r>
    </w:p>
    <w:p w14:paraId="750067F0" w14:textId="77777777" w:rsidR="002B481F" w:rsidRPr="006F2820" w:rsidRDefault="002B481F" w:rsidP="002B481F">
      <w:pPr>
        <w:spacing w:line="276" w:lineRule="auto"/>
        <w:jc w:val="both"/>
        <w:rPr>
          <w:rFonts w:asciiTheme="minorHAnsi" w:hAnsiTheme="minorHAnsi" w:cstheme="minorHAnsi"/>
          <w:i/>
          <w:sz w:val="18"/>
          <w:szCs w:val="18"/>
        </w:rPr>
      </w:pPr>
      <w:r w:rsidRPr="006F2820">
        <w:rPr>
          <w:rFonts w:asciiTheme="minorHAnsi" w:hAnsiTheme="minorHAnsi" w:cstheme="minorHAnsi"/>
          <w:sz w:val="24"/>
          <w:szCs w:val="24"/>
        </w:rPr>
        <w:t>*</w:t>
      </w:r>
      <w:r w:rsidRPr="009532B7">
        <w:rPr>
          <w:rFonts w:asciiTheme="minorHAnsi" w:hAnsiTheme="minorHAnsi" w:cstheme="minorHAnsi"/>
          <w:sz w:val="18"/>
          <w:szCs w:val="18"/>
        </w:rPr>
        <w:t xml:space="preserve"> </w:t>
      </w:r>
      <w:r w:rsidRPr="006F2820">
        <w:rPr>
          <w:rFonts w:asciiTheme="minorHAnsi" w:hAnsiTheme="minorHAnsi" w:cstheme="minorHAnsi"/>
          <w:b/>
          <w:sz w:val="18"/>
          <w:szCs w:val="18"/>
          <w:u w:val="single"/>
        </w:rPr>
        <w:t xml:space="preserve">Wypełniają jedynie </w:t>
      </w:r>
      <w:r w:rsidRPr="006F2820">
        <w:rPr>
          <w:rFonts w:asciiTheme="minorHAnsi" w:hAnsiTheme="minorHAnsi" w:cstheme="minorHAnsi"/>
          <w:sz w:val="18"/>
          <w:szCs w:val="18"/>
          <w:u w:val="single"/>
        </w:rPr>
        <w:t>Wykonawcy wspólne ubiegający się o udzielenie Zamówienia publicznego (spółki cywilne lub konsorcja</w:t>
      </w:r>
      <w:r w:rsidRPr="006F2820">
        <w:rPr>
          <w:rFonts w:asciiTheme="minorHAnsi" w:hAnsiTheme="minorHAnsi" w:cstheme="minorHAnsi"/>
          <w:i/>
          <w:sz w:val="18"/>
          <w:szCs w:val="18"/>
        </w:rPr>
        <w:t>)</w:t>
      </w:r>
    </w:p>
    <w:p w14:paraId="2BA0519C" w14:textId="77777777" w:rsidR="002B481F" w:rsidRPr="009532B7" w:rsidRDefault="002B481F" w:rsidP="002B481F">
      <w:pPr>
        <w:spacing w:line="276" w:lineRule="auto"/>
        <w:jc w:val="both"/>
        <w:rPr>
          <w:rFonts w:asciiTheme="minorHAnsi" w:hAnsiTheme="minorHAnsi" w:cstheme="minorHAnsi"/>
          <w:sz w:val="18"/>
          <w:szCs w:val="18"/>
        </w:rPr>
      </w:pPr>
    </w:p>
    <w:p w14:paraId="4067850B" w14:textId="77777777" w:rsidR="002B481F" w:rsidRPr="00657C4F" w:rsidRDefault="002B481F" w:rsidP="00B55F75">
      <w:pPr>
        <w:numPr>
          <w:ilvl w:val="0"/>
          <w:numId w:val="39"/>
        </w:numPr>
        <w:tabs>
          <w:tab w:val="clear" w:pos="357"/>
          <w:tab w:val="left" w:pos="360"/>
        </w:tabs>
        <w:autoSpaceDE w:val="0"/>
        <w:autoSpaceDN w:val="0"/>
        <w:spacing w:line="276" w:lineRule="auto"/>
        <w:jc w:val="both"/>
        <w:rPr>
          <w:rFonts w:asciiTheme="minorHAnsi" w:hAnsiTheme="minorHAnsi" w:cstheme="minorHAnsi"/>
          <w:sz w:val="22"/>
          <w:szCs w:val="22"/>
        </w:rPr>
      </w:pPr>
      <w:r w:rsidRPr="00657C4F">
        <w:rPr>
          <w:rFonts w:asciiTheme="minorHAnsi" w:hAnsiTheme="minorHAnsi" w:cstheme="minorHAnsi"/>
          <w:b/>
          <w:sz w:val="22"/>
          <w:szCs w:val="22"/>
        </w:rPr>
        <w:t>Składamy Ofertę</w:t>
      </w:r>
      <w:r w:rsidRPr="00657C4F">
        <w:rPr>
          <w:rFonts w:asciiTheme="minorHAnsi" w:hAnsiTheme="minorHAnsi" w:cstheme="minorHAnsi"/>
          <w:sz w:val="22"/>
          <w:szCs w:val="22"/>
        </w:rPr>
        <w:t xml:space="preserve"> na wykonanie przedmiotu Zamówienia zgodnie z treścią SWZ.</w:t>
      </w:r>
    </w:p>
    <w:p w14:paraId="5E67D9C0" w14:textId="77777777" w:rsidR="002B481F" w:rsidRPr="00C85FCC" w:rsidRDefault="002B481F" w:rsidP="00B55F75">
      <w:pPr>
        <w:widowControl w:val="0"/>
        <w:numPr>
          <w:ilvl w:val="0"/>
          <w:numId w:val="39"/>
        </w:numPr>
        <w:tabs>
          <w:tab w:val="clear" w:pos="357"/>
          <w:tab w:val="left" w:pos="360"/>
        </w:tabs>
        <w:autoSpaceDE w:val="0"/>
        <w:autoSpaceDN w:val="0"/>
        <w:spacing w:line="276" w:lineRule="auto"/>
        <w:jc w:val="both"/>
        <w:rPr>
          <w:rFonts w:asciiTheme="minorHAnsi" w:hAnsiTheme="minorHAnsi" w:cstheme="minorHAnsi"/>
          <w:sz w:val="22"/>
          <w:szCs w:val="22"/>
        </w:rPr>
      </w:pPr>
      <w:r w:rsidRPr="00C85FCC">
        <w:rPr>
          <w:rFonts w:asciiTheme="minorHAnsi" w:hAnsiTheme="minorHAnsi" w:cstheme="minorHAnsi"/>
          <w:b/>
          <w:sz w:val="22"/>
          <w:szCs w:val="22"/>
        </w:rPr>
        <w:t>Oświadczamy</w:t>
      </w:r>
      <w:r w:rsidRPr="00C85FCC">
        <w:rPr>
          <w:rFonts w:asciiTheme="minorHAnsi" w:hAnsiTheme="minorHAnsi" w:cstheme="minorHAnsi"/>
          <w:sz w:val="22"/>
          <w:szCs w:val="22"/>
        </w:rPr>
        <w:t xml:space="preserve">, że zapoznaliśmy się ze Specyfikacją, w tym ze wzorem umowy i uznajemy się </w:t>
      </w:r>
      <w:r w:rsidRPr="00C85FCC">
        <w:rPr>
          <w:rFonts w:asciiTheme="minorHAnsi" w:hAnsiTheme="minorHAnsi" w:cstheme="minorHAnsi"/>
          <w:sz w:val="22"/>
          <w:szCs w:val="22"/>
        </w:rPr>
        <w:br/>
        <w:t xml:space="preserve">za związanych określonymi w tych dokumentach postanowieniami i zasadami Postępowania </w:t>
      </w:r>
      <w:r w:rsidRPr="00C85FCC">
        <w:rPr>
          <w:rFonts w:asciiTheme="minorHAnsi" w:hAnsiTheme="minorHAnsi" w:cstheme="minorHAnsi"/>
          <w:sz w:val="22"/>
          <w:szCs w:val="22"/>
        </w:rPr>
        <w:br/>
        <w:t xml:space="preserve">oraz zdobyliśmy konieczne informacje potrzebne do prawidłowego przygotowania oferty. </w:t>
      </w:r>
    </w:p>
    <w:p w14:paraId="51198406" w14:textId="77777777" w:rsidR="002B481F" w:rsidRPr="00A80C3F" w:rsidRDefault="002B481F" w:rsidP="00B55F75">
      <w:pPr>
        <w:pStyle w:val="Zwykytekst"/>
        <w:numPr>
          <w:ilvl w:val="0"/>
          <w:numId w:val="39"/>
        </w:numPr>
        <w:tabs>
          <w:tab w:val="clear" w:pos="357"/>
          <w:tab w:val="left" w:pos="360"/>
        </w:tabs>
        <w:autoSpaceDE w:val="0"/>
        <w:autoSpaceDN w:val="0"/>
        <w:spacing w:line="276" w:lineRule="auto"/>
        <w:ind w:left="360" w:hanging="360"/>
        <w:jc w:val="both"/>
        <w:rPr>
          <w:rFonts w:asciiTheme="minorHAnsi" w:hAnsiTheme="minorHAnsi" w:cstheme="minorHAnsi"/>
          <w:sz w:val="22"/>
          <w:szCs w:val="22"/>
          <w:lang w:eastAsia="pl-PL"/>
        </w:rPr>
      </w:pPr>
      <w:r w:rsidRPr="00A80C3F">
        <w:rPr>
          <w:rFonts w:asciiTheme="minorHAnsi" w:hAnsiTheme="minorHAnsi" w:cstheme="minorHAnsi"/>
          <w:b/>
          <w:sz w:val="22"/>
          <w:szCs w:val="22"/>
          <w:lang w:eastAsia="pl-PL"/>
        </w:rPr>
        <w:t>Oświadczamy</w:t>
      </w:r>
      <w:r w:rsidRPr="00C976A5">
        <w:rPr>
          <w:rFonts w:asciiTheme="minorHAnsi" w:hAnsiTheme="minorHAnsi" w:cstheme="minorHAnsi"/>
          <w:sz w:val="22"/>
          <w:szCs w:val="22"/>
          <w:lang w:eastAsia="pl-PL"/>
        </w:rPr>
        <w:t>, iż w celu potwierdzenia spełniania warunków udziału w postępowaniu będziemy polegać na zasobach następujących podmiotów, na zasadach opisanych w art. 118 ust. 1 Ustawy***:</w:t>
      </w:r>
    </w:p>
    <w:p w14:paraId="5AEABBE3" w14:textId="77777777" w:rsidR="002B481F" w:rsidRPr="009C079C" w:rsidRDefault="002B481F" w:rsidP="002B481F">
      <w:pPr>
        <w:pStyle w:val="Tekstpodstawowywcity"/>
        <w:tabs>
          <w:tab w:val="right" w:leader="dot" w:pos="10204"/>
        </w:tabs>
        <w:spacing w:line="276" w:lineRule="auto"/>
        <w:ind w:firstLine="357"/>
        <w:jc w:val="both"/>
        <w:rPr>
          <w:rFonts w:asciiTheme="minorHAnsi" w:hAnsiTheme="minorHAnsi" w:cstheme="minorHAnsi"/>
          <w:sz w:val="22"/>
          <w:szCs w:val="22"/>
          <w:u w:val="single"/>
        </w:rPr>
      </w:pPr>
      <w:r w:rsidRPr="009532B7">
        <w:rPr>
          <w:rFonts w:asciiTheme="minorHAnsi" w:hAnsiTheme="minorHAnsi" w:cstheme="minorHAnsi"/>
          <w:sz w:val="22"/>
          <w:szCs w:val="22"/>
          <w:u w:val="single"/>
        </w:rPr>
        <w:t xml:space="preserve">Podmiot nr …… </w:t>
      </w:r>
      <w:r w:rsidRPr="009532B7">
        <w:rPr>
          <w:rFonts w:asciiTheme="minorHAnsi" w:hAnsiTheme="minorHAnsi" w:cstheme="minorHAnsi"/>
          <w:sz w:val="22"/>
          <w:szCs w:val="22"/>
        </w:rPr>
        <w:tab/>
      </w:r>
    </w:p>
    <w:p w14:paraId="7A36C7E8" w14:textId="77777777" w:rsidR="002B481F" w:rsidRPr="009C079C" w:rsidRDefault="002B481F" w:rsidP="002B481F">
      <w:pPr>
        <w:pStyle w:val="Tekstpodstawowywcity"/>
        <w:tabs>
          <w:tab w:val="right" w:leader="dot" w:pos="10204"/>
        </w:tabs>
        <w:spacing w:line="276" w:lineRule="auto"/>
        <w:ind w:left="357"/>
        <w:jc w:val="both"/>
        <w:rPr>
          <w:rFonts w:asciiTheme="minorHAnsi" w:hAnsiTheme="minorHAnsi" w:cstheme="minorHAnsi"/>
          <w:b w:val="0"/>
          <w:sz w:val="22"/>
          <w:szCs w:val="22"/>
        </w:rPr>
      </w:pPr>
      <w:r w:rsidRPr="009C079C">
        <w:rPr>
          <w:rFonts w:asciiTheme="minorHAnsi" w:hAnsiTheme="minorHAnsi" w:cstheme="minorHAnsi"/>
          <w:b w:val="0"/>
          <w:sz w:val="22"/>
          <w:szCs w:val="22"/>
        </w:rPr>
        <w:t xml:space="preserve">adres ul. </w:t>
      </w:r>
      <w:r w:rsidRPr="009C079C">
        <w:rPr>
          <w:rFonts w:asciiTheme="minorHAnsi" w:hAnsiTheme="minorHAnsi" w:cstheme="minorHAnsi"/>
          <w:b w:val="0"/>
          <w:sz w:val="22"/>
          <w:szCs w:val="22"/>
        </w:rPr>
        <w:tab/>
      </w:r>
    </w:p>
    <w:p w14:paraId="22A00452" w14:textId="77777777" w:rsidR="002B481F" w:rsidRPr="009C079C" w:rsidRDefault="002B481F" w:rsidP="002B481F">
      <w:pPr>
        <w:pStyle w:val="Tekstpodstawowywcity"/>
        <w:tabs>
          <w:tab w:val="right" w:leader="dot" w:pos="4395"/>
          <w:tab w:val="right" w:leader="dot" w:pos="7371"/>
          <w:tab w:val="right" w:leader="dot" w:pos="10204"/>
        </w:tabs>
        <w:spacing w:line="276" w:lineRule="auto"/>
        <w:ind w:left="357"/>
        <w:jc w:val="both"/>
        <w:rPr>
          <w:rFonts w:asciiTheme="minorHAnsi" w:hAnsiTheme="minorHAnsi" w:cstheme="minorHAnsi"/>
          <w:b w:val="0"/>
          <w:sz w:val="22"/>
          <w:szCs w:val="22"/>
        </w:rPr>
      </w:pPr>
      <w:r w:rsidRPr="009C079C">
        <w:rPr>
          <w:rFonts w:asciiTheme="minorHAnsi" w:hAnsiTheme="minorHAnsi" w:cstheme="minorHAnsi"/>
          <w:b w:val="0"/>
          <w:sz w:val="22"/>
          <w:szCs w:val="22"/>
        </w:rPr>
        <w:t>kod</w:t>
      </w:r>
      <w:r w:rsidRPr="009C079C">
        <w:rPr>
          <w:rFonts w:asciiTheme="minorHAnsi" w:hAnsiTheme="minorHAnsi" w:cstheme="minorHAnsi"/>
          <w:b w:val="0"/>
          <w:sz w:val="22"/>
          <w:szCs w:val="22"/>
        </w:rPr>
        <w:tab/>
        <w:t xml:space="preserve"> , miasto </w:t>
      </w:r>
      <w:r w:rsidRPr="009C079C">
        <w:rPr>
          <w:rFonts w:asciiTheme="minorHAnsi" w:hAnsiTheme="minorHAnsi" w:cstheme="minorHAnsi"/>
          <w:b w:val="0"/>
          <w:sz w:val="22"/>
          <w:szCs w:val="22"/>
        </w:rPr>
        <w:tab/>
        <w:t xml:space="preserve"> , kraj </w:t>
      </w:r>
      <w:r w:rsidRPr="009C079C">
        <w:rPr>
          <w:rFonts w:asciiTheme="minorHAnsi" w:hAnsiTheme="minorHAnsi" w:cstheme="minorHAnsi"/>
          <w:b w:val="0"/>
          <w:sz w:val="22"/>
          <w:szCs w:val="22"/>
        </w:rPr>
        <w:tab/>
      </w:r>
    </w:p>
    <w:p w14:paraId="6FD28D23" w14:textId="77777777" w:rsidR="002B481F" w:rsidRPr="009C079C" w:rsidRDefault="002B481F" w:rsidP="002B481F">
      <w:pPr>
        <w:pStyle w:val="Tekstpodstawowywcity"/>
        <w:tabs>
          <w:tab w:val="right" w:leader="dot" w:pos="5387"/>
          <w:tab w:val="right" w:leader="dot" w:pos="10204"/>
        </w:tabs>
        <w:spacing w:line="276" w:lineRule="auto"/>
        <w:ind w:left="357"/>
        <w:jc w:val="both"/>
        <w:rPr>
          <w:rFonts w:asciiTheme="minorHAnsi" w:hAnsiTheme="minorHAnsi" w:cstheme="minorHAnsi"/>
          <w:b w:val="0"/>
          <w:sz w:val="22"/>
          <w:szCs w:val="22"/>
        </w:rPr>
      </w:pPr>
      <w:r w:rsidRPr="009C079C">
        <w:rPr>
          <w:rFonts w:asciiTheme="minorHAnsi" w:hAnsiTheme="minorHAnsi" w:cstheme="minorHAnsi"/>
          <w:b w:val="0"/>
          <w:sz w:val="22"/>
          <w:szCs w:val="22"/>
        </w:rPr>
        <w:t xml:space="preserve">nr telefonu </w:t>
      </w:r>
      <w:r w:rsidRPr="009C079C">
        <w:rPr>
          <w:rFonts w:asciiTheme="minorHAnsi" w:hAnsiTheme="minorHAnsi" w:cstheme="minorHAnsi"/>
          <w:b w:val="0"/>
          <w:sz w:val="22"/>
          <w:szCs w:val="22"/>
        </w:rPr>
        <w:tab/>
        <w:t xml:space="preserve">, </w:t>
      </w:r>
    </w:p>
    <w:p w14:paraId="7B7D5F43" w14:textId="77777777" w:rsidR="002B481F" w:rsidRPr="009C079C" w:rsidRDefault="002B481F" w:rsidP="002B481F">
      <w:pPr>
        <w:pStyle w:val="Tekstpodstawowywcity"/>
        <w:tabs>
          <w:tab w:val="right" w:leader="dot" w:pos="4536"/>
          <w:tab w:val="right" w:leader="dot" w:pos="10204"/>
        </w:tabs>
        <w:spacing w:line="276" w:lineRule="auto"/>
        <w:ind w:left="357"/>
        <w:jc w:val="both"/>
        <w:rPr>
          <w:rFonts w:asciiTheme="minorHAnsi" w:hAnsiTheme="minorHAnsi" w:cstheme="minorHAnsi"/>
          <w:b w:val="0"/>
          <w:sz w:val="22"/>
          <w:szCs w:val="22"/>
        </w:rPr>
      </w:pPr>
      <w:r w:rsidRPr="009C079C">
        <w:rPr>
          <w:rFonts w:asciiTheme="minorHAnsi" w:hAnsiTheme="minorHAnsi" w:cstheme="minorHAnsi"/>
          <w:b w:val="0"/>
          <w:sz w:val="22"/>
          <w:szCs w:val="22"/>
        </w:rPr>
        <w:t xml:space="preserve">NIP </w:t>
      </w:r>
      <w:r w:rsidRPr="009C079C">
        <w:rPr>
          <w:rFonts w:asciiTheme="minorHAnsi" w:hAnsiTheme="minorHAnsi" w:cstheme="minorHAnsi"/>
          <w:b w:val="0"/>
          <w:sz w:val="22"/>
          <w:szCs w:val="22"/>
        </w:rPr>
        <w:tab/>
        <w:t xml:space="preserve"> , REGON </w:t>
      </w:r>
      <w:r w:rsidRPr="009C079C">
        <w:rPr>
          <w:rFonts w:asciiTheme="minorHAnsi" w:hAnsiTheme="minorHAnsi" w:cstheme="minorHAnsi"/>
          <w:b w:val="0"/>
          <w:sz w:val="22"/>
          <w:szCs w:val="22"/>
        </w:rPr>
        <w:tab/>
      </w:r>
    </w:p>
    <w:p w14:paraId="13BC8EBE" w14:textId="77777777" w:rsidR="002B481F" w:rsidRPr="009C079C" w:rsidRDefault="002B481F" w:rsidP="002B481F">
      <w:pPr>
        <w:pStyle w:val="Tekstpodstawowywcity"/>
        <w:spacing w:line="276" w:lineRule="auto"/>
        <w:ind w:left="357"/>
        <w:jc w:val="both"/>
        <w:rPr>
          <w:rFonts w:asciiTheme="minorHAnsi" w:hAnsiTheme="minorHAnsi" w:cstheme="minorHAnsi"/>
          <w:b w:val="0"/>
          <w:sz w:val="22"/>
          <w:szCs w:val="22"/>
        </w:rPr>
      </w:pPr>
      <w:r w:rsidRPr="009C079C">
        <w:rPr>
          <w:rFonts w:asciiTheme="minorHAnsi" w:hAnsiTheme="minorHAnsi" w:cstheme="minorHAnsi"/>
          <w:b w:val="0"/>
          <w:sz w:val="22"/>
          <w:szCs w:val="22"/>
        </w:rPr>
        <w:t xml:space="preserve">Wykonawca polega na  zdolnościach zawodowych Podmiotu nr </w:t>
      </w:r>
      <w:r w:rsidRPr="009C079C">
        <w:rPr>
          <w:rFonts w:asciiTheme="minorHAnsi" w:hAnsiTheme="minorHAnsi" w:cstheme="minorHAnsi"/>
          <w:b w:val="0"/>
          <w:sz w:val="22"/>
          <w:szCs w:val="22"/>
          <w:u w:val="single"/>
        </w:rPr>
        <w:t xml:space="preserve">….. </w:t>
      </w:r>
    </w:p>
    <w:p w14:paraId="43BCDD2C" w14:textId="77777777" w:rsidR="002B481F" w:rsidRPr="009C079C" w:rsidRDefault="002B481F" w:rsidP="002B481F">
      <w:pPr>
        <w:pStyle w:val="Tekstpodstawowywcity"/>
        <w:spacing w:line="276" w:lineRule="auto"/>
        <w:ind w:left="357"/>
        <w:jc w:val="both"/>
        <w:rPr>
          <w:rFonts w:asciiTheme="minorHAnsi" w:hAnsiTheme="minorHAnsi" w:cstheme="minorHAnsi"/>
          <w:b w:val="0"/>
          <w:sz w:val="22"/>
          <w:szCs w:val="22"/>
        </w:rPr>
      </w:pPr>
      <w:r w:rsidRPr="009C079C">
        <w:rPr>
          <w:rFonts w:asciiTheme="minorHAnsi" w:hAnsiTheme="minorHAnsi" w:cstheme="minorHAnsi"/>
          <w:b w:val="0"/>
          <w:sz w:val="22"/>
          <w:szCs w:val="22"/>
        </w:rPr>
        <w:t>Podmiot nr ….. będzie** /nie będzie** brał udziału w realizacji części Zamówienia.</w:t>
      </w:r>
      <w:r w:rsidRPr="009C079C" w:rsidDel="0044189D">
        <w:rPr>
          <w:rFonts w:asciiTheme="minorHAnsi" w:hAnsiTheme="minorHAnsi" w:cstheme="minorHAnsi"/>
          <w:b w:val="0"/>
          <w:sz w:val="22"/>
          <w:szCs w:val="22"/>
        </w:rPr>
        <w:t xml:space="preserve"> </w:t>
      </w:r>
    </w:p>
    <w:p w14:paraId="3F7DCC22" w14:textId="77777777" w:rsidR="002B481F" w:rsidRPr="009C079C" w:rsidRDefault="002B481F" w:rsidP="002B481F">
      <w:pPr>
        <w:pStyle w:val="Tekstpodstawowywcity"/>
        <w:spacing w:line="276" w:lineRule="auto"/>
        <w:ind w:left="357"/>
        <w:jc w:val="both"/>
        <w:rPr>
          <w:rFonts w:asciiTheme="minorHAnsi" w:hAnsiTheme="minorHAnsi" w:cstheme="minorHAnsi"/>
          <w:b w:val="0"/>
          <w:sz w:val="22"/>
          <w:szCs w:val="22"/>
        </w:rPr>
      </w:pPr>
      <w:bookmarkStart w:id="8" w:name="_Hlk117152631"/>
      <w:r w:rsidRPr="009C079C">
        <w:rPr>
          <w:rFonts w:asciiTheme="minorHAnsi" w:hAnsiTheme="minorHAnsi" w:cstheme="minorHAnsi"/>
          <w:b w:val="0"/>
          <w:sz w:val="22"/>
          <w:szCs w:val="22"/>
        </w:rPr>
        <w:t>Na Podmiot nr ….. przypada**/nie przypada** ponad 10% wartości zamówienia.</w:t>
      </w:r>
    </w:p>
    <w:bookmarkEnd w:id="8"/>
    <w:p w14:paraId="23B89356" w14:textId="312D6531" w:rsidR="00136DF3" w:rsidRPr="00136DF3" w:rsidRDefault="00136DF3" w:rsidP="00B63929">
      <w:pPr>
        <w:pStyle w:val="Zwykytekst"/>
        <w:numPr>
          <w:ilvl w:val="0"/>
          <w:numId w:val="39"/>
        </w:numPr>
        <w:tabs>
          <w:tab w:val="clear" w:pos="357"/>
          <w:tab w:val="left" w:pos="360"/>
        </w:tabs>
        <w:autoSpaceDE w:val="0"/>
        <w:autoSpaceDN w:val="0"/>
        <w:spacing w:line="276" w:lineRule="auto"/>
        <w:ind w:left="360" w:hanging="360"/>
        <w:jc w:val="both"/>
        <w:rPr>
          <w:rFonts w:ascii="Calibri" w:hAnsi="Calibri" w:cs="Calibri"/>
          <w:sz w:val="22"/>
          <w:szCs w:val="22"/>
        </w:rPr>
      </w:pPr>
      <w:r w:rsidRPr="00B63929">
        <w:rPr>
          <w:rFonts w:asciiTheme="minorHAnsi" w:hAnsiTheme="minorHAnsi" w:cstheme="minorHAnsi"/>
          <w:b/>
          <w:sz w:val="22"/>
          <w:szCs w:val="22"/>
          <w:u w:val="single"/>
          <w:lang w:eastAsia="pl-PL"/>
        </w:rPr>
        <w:t>Oferujemy</w:t>
      </w:r>
      <w:r w:rsidRPr="00B63929">
        <w:rPr>
          <w:rFonts w:ascii="Calibri" w:hAnsi="Calibri" w:cs="Calibri"/>
          <w:sz w:val="22"/>
          <w:szCs w:val="22"/>
          <w:u w:val="single"/>
        </w:rPr>
        <w:t xml:space="preserve"> wykonanie przedmiotu zamówienia</w:t>
      </w:r>
      <w:r w:rsidRPr="00136DF3">
        <w:rPr>
          <w:rFonts w:ascii="Calibri" w:hAnsi="Calibri" w:cs="Calibri"/>
          <w:sz w:val="22"/>
          <w:szCs w:val="22"/>
        </w:rPr>
        <w:t xml:space="preserve"> na warunkach określonych w dokumentach zamówienia. Cena oferty została obliczona na podstawie danych zawartych w </w:t>
      </w:r>
      <w:r w:rsidRPr="00BF5E66">
        <w:rPr>
          <w:rFonts w:ascii="Calibri" w:hAnsi="Calibri" w:cs="Calibri"/>
          <w:b/>
          <w:sz w:val="22"/>
          <w:szCs w:val="22"/>
        </w:rPr>
        <w:t>Załączniku nr 2A</w:t>
      </w:r>
      <w:r w:rsidRPr="00136DF3">
        <w:rPr>
          <w:rFonts w:ascii="Calibri" w:hAnsi="Calibri" w:cs="Calibri"/>
          <w:sz w:val="22"/>
          <w:szCs w:val="22"/>
        </w:rPr>
        <w:t xml:space="preserve"> do SWZ, </w:t>
      </w:r>
      <w:r w:rsidRPr="00BF5E66">
        <w:rPr>
          <w:rFonts w:ascii="Calibri" w:hAnsi="Calibri" w:cs="Calibri"/>
          <w:b/>
          <w:sz w:val="22"/>
          <w:szCs w:val="22"/>
        </w:rPr>
        <w:t>stanowiącym integralną część niniejszej oferty</w:t>
      </w:r>
      <w:r w:rsidRPr="00136DF3">
        <w:rPr>
          <w:rFonts w:ascii="Calibri" w:hAnsi="Calibri" w:cs="Calibri"/>
          <w:sz w:val="22"/>
          <w:szCs w:val="22"/>
        </w:rPr>
        <w:t>. Oferujemy wykonanie prac w zakresie zadań, na które składamy ofertę, za kwoty wskazane poniżej::</w:t>
      </w:r>
    </w:p>
    <w:tbl>
      <w:tblPr>
        <w:tblW w:w="9204" w:type="dxa"/>
        <w:tblLook w:val="04A0" w:firstRow="1" w:lastRow="0" w:firstColumn="1" w:lastColumn="0" w:noHBand="0" w:noVBand="1"/>
      </w:tblPr>
      <w:tblGrid>
        <w:gridCol w:w="2830"/>
        <w:gridCol w:w="2015"/>
        <w:gridCol w:w="2179"/>
        <w:gridCol w:w="2180"/>
      </w:tblGrid>
      <w:tr w:rsidR="00FF32E2" w:rsidRPr="00FF32E2" w14:paraId="4B8CA6F3" w14:textId="77777777" w:rsidTr="00AC054A">
        <w:tc>
          <w:tcPr>
            <w:tcW w:w="283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5C1890" w14:textId="4835D91F" w:rsidR="002B481F" w:rsidRPr="00BF5E66" w:rsidRDefault="00AC054A" w:rsidP="00B63929">
            <w:pPr>
              <w:spacing w:line="276" w:lineRule="auto"/>
              <w:jc w:val="center"/>
              <w:rPr>
                <w:rFonts w:asciiTheme="minorHAnsi" w:hAnsiTheme="minorHAnsi" w:cstheme="minorHAnsi"/>
                <w:sz w:val="16"/>
                <w:szCs w:val="16"/>
              </w:rPr>
            </w:pPr>
            <w:r w:rsidRPr="00BF5E66">
              <w:rPr>
                <w:rFonts w:asciiTheme="minorHAnsi" w:hAnsiTheme="minorHAnsi" w:cstheme="minorHAnsi"/>
                <w:sz w:val="16"/>
                <w:szCs w:val="16"/>
              </w:rPr>
              <w:t>Przedmiot zamówienia</w:t>
            </w:r>
          </w:p>
        </w:tc>
        <w:tc>
          <w:tcPr>
            <w:tcW w:w="201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3028BD8" w14:textId="0F59F0B6" w:rsidR="00AC054A" w:rsidRPr="00BF5E66" w:rsidRDefault="00AC054A" w:rsidP="00B63929">
            <w:pPr>
              <w:spacing w:line="276" w:lineRule="auto"/>
              <w:jc w:val="center"/>
              <w:rPr>
                <w:rFonts w:asciiTheme="minorHAnsi" w:hAnsiTheme="minorHAnsi" w:cstheme="minorHAnsi"/>
                <w:sz w:val="16"/>
                <w:szCs w:val="16"/>
              </w:rPr>
            </w:pPr>
            <w:r w:rsidRPr="00BF5E66">
              <w:rPr>
                <w:rFonts w:asciiTheme="minorHAnsi" w:hAnsiTheme="minorHAnsi" w:cstheme="minorHAnsi"/>
                <w:sz w:val="16"/>
                <w:szCs w:val="16"/>
              </w:rPr>
              <w:t>Wartość netto</w:t>
            </w:r>
          </w:p>
          <w:p w14:paraId="13271033" w14:textId="08742181" w:rsidR="002B481F" w:rsidRPr="00BF5E66" w:rsidRDefault="00AC054A" w:rsidP="00B63929">
            <w:pPr>
              <w:spacing w:line="276" w:lineRule="auto"/>
              <w:jc w:val="center"/>
              <w:rPr>
                <w:rFonts w:asciiTheme="minorHAnsi" w:hAnsiTheme="minorHAnsi" w:cstheme="minorHAnsi"/>
                <w:sz w:val="16"/>
                <w:szCs w:val="16"/>
              </w:rPr>
            </w:pPr>
            <w:r w:rsidRPr="00BF5E66">
              <w:rPr>
                <w:rFonts w:asciiTheme="minorHAnsi" w:hAnsiTheme="minorHAnsi" w:cstheme="minorHAnsi"/>
                <w:sz w:val="16"/>
                <w:szCs w:val="16"/>
              </w:rPr>
              <w:t>[PLN]</w:t>
            </w:r>
          </w:p>
        </w:tc>
        <w:tc>
          <w:tcPr>
            <w:tcW w:w="217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A53DBB" w14:textId="76204FE5" w:rsidR="002B481F" w:rsidRPr="00BF5E66" w:rsidRDefault="00AC054A" w:rsidP="00B63929">
            <w:pPr>
              <w:spacing w:line="276" w:lineRule="auto"/>
              <w:jc w:val="center"/>
              <w:rPr>
                <w:rFonts w:asciiTheme="minorHAnsi" w:hAnsiTheme="minorHAnsi" w:cstheme="minorHAnsi"/>
                <w:sz w:val="16"/>
                <w:szCs w:val="16"/>
              </w:rPr>
            </w:pPr>
            <w:r w:rsidRPr="00BF5E66">
              <w:rPr>
                <w:rFonts w:asciiTheme="minorHAnsi" w:hAnsiTheme="minorHAnsi" w:cstheme="minorHAnsi"/>
                <w:sz w:val="16"/>
                <w:szCs w:val="16"/>
              </w:rPr>
              <w:t xml:space="preserve">Wartość podatku VAT </w:t>
            </w:r>
            <w:r w:rsidRPr="00BF5E66">
              <w:rPr>
                <w:rFonts w:asciiTheme="minorHAnsi" w:hAnsiTheme="minorHAnsi" w:cstheme="minorHAnsi"/>
                <w:sz w:val="16"/>
                <w:szCs w:val="16"/>
              </w:rPr>
              <w:br/>
              <w:t>[PLN]</w:t>
            </w:r>
          </w:p>
        </w:tc>
        <w:tc>
          <w:tcPr>
            <w:tcW w:w="21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DBAF960" w14:textId="77777777" w:rsidR="00AC054A" w:rsidRPr="00BF5E66" w:rsidRDefault="00AC054A" w:rsidP="00B63929">
            <w:pPr>
              <w:spacing w:line="276" w:lineRule="auto"/>
              <w:jc w:val="center"/>
              <w:rPr>
                <w:rFonts w:asciiTheme="minorHAnsi" w:hAnsiTheme="minorHAnsi" w:cstheme="minorHAnsi"/>
                <w:sz w:val="16"/>
                <w:szCs w:val="16"/>
              </w:rPr>
            </w:pPr>
            <w:r w:rsidRPr="00BF5E66">
              <w:rPr>
                <w:rFonts w:asciiTheme="minorHAnsi" w:hAnsiTheme="minorHAnsi" w:cstheme="minorHAnsi"/>
                <w:sz w:val="16"/>
                <w:szCs w:val="16"/>
              </w:rPr>
              <w:t>Wartość brutto (PLN)</w:t>
            </w:r>
          </w:p>
          <w:p w14:paraId="4A3E1A88" w14:textId="10D7BF8E" w:rsidR="002B481F" w:rsidRPr="00BF5E66" w:rsidRDefault="00AC054A" w:rsidP="00B63929">
            <w:pPr>
              <w:spacing w:line="276" w:lineRule="auto"/>
              <w:jc w:val="center"/>
              <w:rPr>
                <w:rFonts w:asciiTheme="minorHAnsi" w:hAnsiTheme="minorHAnsi" w:cstheme="minorHAnsi"/>
                <w:sz w:val="16"/>
                <w:szCs w:val="16"/>
              </w:rPr>
            </w:pPr>
            <w:r w:rsidRPr="00BF5E66">
              <w:rPr>
                <w:rFonts w:asciiTheme="minorHAnsi" w:hAnsiTheme="minorHAnsi" w:cstheme="minorHAnsi"/>
                <w:sz w:val="16"/>
                <w:szCs w:val="16"/>
              </w:rPr>
              <w:t>(B + C)</w:t>
            </w:r>
          </w:p>
        </w:tc>
      </w:tr>
      <w:tr w:rsidR="00AC054A" w:rsidRPr="00FF32E2" w14:paraId="62F85021" w14:textId="77777777" w:rsidTr="00AC054A">
        <w:tc>
          <w:tcPr>
            <w:tcW w:w="283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DB08B2E" w14:textId="15DE5A80" w:rsidR="00AC054A" w:rsidRPr="00BF5E66" w:rsidRDefault="00AC054A" w:rsidP="00AC054A">
            <w:pPr>
              <w:spacing w:line="276" w:lineRule="auto"/>
              <w:jc w:val="center"/>
              <w:rPr>
                <w:rFonts w:asciiTheme="minorHAnsi" w:hAnsiTheme="minorHAnsi" w:cstheme="minorHAnsi"/>
                <w:sz w:val="16"/>
                <w:szCs w:val="16"/>
              </w:rPr>
            </w:pPr>
            <w:r w:rsidRPr="00BF5E66">
              <w:rPr>
                <w:rFonts w:asciiTheme="minorHAnsi" w:hAnsiTheme="minorHAnsi" w:cstheme="minorHAnsi"/>
                <w:sz w:val="16"/>
                <w:szCs w:val="16"/>
              </w:rPr>
              <w:t>A</w:t>
            </w:r>
          </w:p>
        </w:tc>
        <w:tc>
          <w:tcPr>
            <w:tcW w:w="201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D83ADA" w14:textId="0E42B001" w:rsidR="00AC054A" w:rsidRPr="00BF5E66" w:rsidRDefault="00AC054A" w:rsidP="00AC054A">
            <w:pPr>
              <w:spacing w:line="276" w:lineRule="auto"/>
              <w:jc w:val="center"/>
              <w:rPr>
                <w:rFonts w:asciiTheme="minorHAnsi" w:hAnsiTheme="minorHAnsi" w:cstheme="minorHAnsi"/>
                <w:b/>
                <w:sz w:val="16"/>
                <w:szCs w:val="16"/>
              </w:rPr>
            </w:pPr>
            <w:r w:rsidRPr="00BF5E66">
              <w:rPr>
                <w:rFonts w:asciiTheme="minorHAnsi" w:hAnsiTheme="minorHAnsi" w:cstheme="minorHAnsi"/>
                <w:b/>
                <w:sz w:val="16"/>
                <w:szCs w:val="16"/>
              </w:rPr>
              <w:t>B</w:t>
            </w:r>
          </w:p>
        </w:tc>
        <w:tc>
          <w:tcPr>
            <w:tcW w:w="217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A56A08C" w14:textId="2F66BF20" w:rsidR="00AC054A" w:rsidRPr="00BF5E66" w:rsidRDefault="00AC054A" w:rsidP="00AC054A">
            <w:pPr>
              <w:spacing w:line="276" w:lineRule="auto"/>
              <w:jc w:val="center"/>
              <w:rPr>
                <w:rFonts w:asciiTheme="minorHAnsi" w:hAnsiTheme="minorHAnsi" w:cstheme="minorHAnsi"/>
                <w:b/>
                <w:sz w:val="16"/>
                <w:szCs w:val="16"/>
              </w:rPr>
            </w:pPr>
            <w:r w:rsidRPr="00BF5E66">
              <w:rPr>
                <w:rFonts w:asciiTheme="minorHAnsi" w:hAnsiTheme="minorHAnsi" w:cstheme="minorHAnsi"/>
                <w:b/>
                <w:sz w:val="16"/>
                <w:szCs w:val="16"/>
              </w:rPr>
              <w:t>C</w:t>
            </w:r>
          </w:p>
        </w:tc>
        <w:tc>
          <w:tcPr>
            <w:tcW w:w="21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85A1584" w14:textId="13BF0146" w:rsidR="00AC054A" w:rsidRPr="00BF5E66" w:rsidRDefault="00AC054A" w:rsidP="00AC054A">
            <w:pPr>
              <w:spacing w:line="276" w:lineRule="auto"/>
              <w:jc w:val="center"/>
              <w:rPr>
                <w:rFonts w:asciiTheme="minorHAnsi" w:hAnsiTheme="minorHAnsi" w:cstheme="minorHAnsi"/>
                <w:b/>
                <w:sz w:val="16"/>
                <w:szCs w:val="16"/>
              </w:rPr>
            </w:pPr>
            <w:r w:rsidRPr="00BF5E66">
              <w:rPr>
                <w:rFonts w:asciiTheme="minorHAnsi" w:hAnsiTheme="minorHAnsi" w:cstheme="minorHAnsi"/>
                <w:b/>
                <w:sz w:val="16"/>
                <w:szCs w:val="16"/>
              </w:rPr>
              <w:t>D</w:t>
            </w:r>
          </w:p>
        </w:tc>
      </w:tr>
      <w:tr w:rsidR="00FF32E2" w:rsidRPr="00FF32E2" w14:paraId="51165786" w14:textId="77777777" w:rsidTr="00BF5E66">
        <w:tc>
          <w:tcPr>
            <w:tcW w:w="9204" w:type="dxa"/>
            <w:gridSpan w:val="4"/>
            <w:tcBorders>
              <w:top w:val="single" w:sz="4" w:space="0" w:color="auto"/>
              <w:bottom w:val="single" w:sz="4" w:space="0" w:color="auto"/>
            </w:tcBorders>
          </w:tcPr>
          <w:p w14:paraId="6A7B1052" w14:textId="77777777" w:rsidR="00BF5E66" w:rsidRDefault="00BF5E66" w:rsidP="00525951">
            <w:pPr>
              <w:spacing w:line="276" w:lineRule="auto"/>
              <w:jc w:val="center"/>
              <w:rPr>
                <w:rFonts w:asciiTheme="minorHAnsi" w:hAnsiTheme="minorHAnsi" w:cstheme="minorHAnsi"/>
                <w:b/>
                <w:sz w:val="22"/>
                <w:szCs w:val="22"/>
              </w:rPr>
            </w:pPr>
          </w:p>
          <w:p w14:paraId="6DEDA66B" w14:textId="77777777" w:rsidR="002B481F" w:rsidRPr="00FF32E2" w:rsidRDefault="002B481F" w:rsidP="00525951">
            <w:pPr>
              <w:spacing w:line="276" w:lineRule="auto"/>
              <w:jc w:val="center"/>
              <w:rPr>
                <w:rFonts w:asciiTheme="minorHAnsi" w:hAnsiTheme="minorHAnsi" w:cstheme="minorHAnsi"/>
                <w:sz w:val="22"/>
                <w:szCs w:val="22"/>
              </w:rPr>
            </w:pPr>
            <w:r w:rsidRPr="00FF32E2">
              <w:rPr>
                <w:rFonts w:asciiTheme="minorHAnsi" w:hAnsiTheme="minorHAnsi" w:cstheme="minorHAnsi"/>
                <w:b/>
                <w:sz w:val="22"/>
                <w:szCs w:val="22"/>
              </w:rPr>
              <w:t>Zadanie  nr 1</w:t>
            </w:r>
          </w:p>
        </w:tc>
      </w:tr>
      <w:tr w:rsidR="00FF32E2" w:rsidRPr="00FF32E2" w14:paraId="11ECEE68" w14:textId="77777777" w:rsidTr="00074947">
        <w:tc>
          <w:tcPr>
            <w:tcW w:w="2830" w:type="dxa"/>
            <w:tcBorders>
              <w:top w:val="single" w:sz="4" w:space="0" w:color="auto"/>
              <w:left w:val="single" w:sz="4" w:space="0" w:color="auto"/>
              <w:bottom w:val="single" w:sz="4" w:space="0" w:color="auto"/>
              <w:right w:val="single" w:sz="4" w:space="0" w:color="auto"/>
            </w:tcBorders>
          </w:tcPr>
          <w:p w14:paraId="612884DF" w14:textId="6272BCDB" w:rsidR="002B481F" w:rsidRPr="00FF32E2" w:rsidRDefault="00ED6D66" w:rsidP="00ED6D66">
            <w:pPr>
              <w:spacing w:line="276" w:lineRule="auto"/>
              <w:rPr>
                <w:rFonts w:asciiTheme="minorHAnsi" w:hAnsiTheme="minorHAnsi" w:cstheme="minorHAnsi"/>
                <w:sz w:val="22"/>
                <w:szCs w:val="22"/>
              </w:rPr>
            </w:pPr>
            <w:r>
              <w:rPr>
                <w:rFonts w:asciiTheme="minorHAnsi" w:hAnsiTheme="minorHAnsi" w:cstheme="minorHAnsi"/>
                <w:sz w:val="22"/>
                <w:szCs w:val="22"/>
              </w:rPr>
              <w:t>Zakres prac stałych</w:t>
            </w:r>
            <w:r w:rsidR="002B481F" w:rsidRPr="00FF32E2">
              <w:rPr>
                <w:rFonts w:asciiTheme="minorHAnsi" w:hAnsiTheme="minorHAnsi" w:cstheme="minorHAnsi"/>
                <w:sz w:val="22"/>
                <w:szCs w:val="22"/>
              </w:rPr>
              <w:t xml:space="preserve"> </w:t>
            </w:r>
          </w:p>
        </w:tc>
        <w:tc>
          <w:tcPr>
            <w:tcW w:w="2015" w:type="dxa"/>
            <w:tcBorders>
              <w:top w:val="single" w:sz="4" w:space="0" w:color="auto"/>
              <w:left w:val="single" w:sz="4" w:space="0" w:color="auto"/>
              <w:bottom w:val="single" w:sz="4" w:space="0" w:color="auto"/>
              <w:right w:val="single" w:sz="4" w:space="0" w:color="auto"/>
            </w:tcBorders>
          </w:tcPr>
          <w:p w14:paraId="6A7E4D01" w14:textId="77777777" w:rsidR="002B481F" w:rsidRPr="00FF32E2" w:rsidRDefault="002B481F"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tcPr>
          <w:p w14:paraId="0A5D1215" w14:textId="77777777" w:rsidR="002B481F" w:rsidRPr="00FF32E2" w:rsidRDefault="002B481F"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tcPr>
          <w:p w14:paraId="2F8B66A1" w14:textId="77777777" w:rsidR="002B481F" w:rsidRPr="00FF32E2" w:rsidRDefault="002B481F" w:rsidP="00FF32E2">
            <w:pPr>
              <w:spacing w:line="276" w:lineRule="auto"/>
              <w:jc w:val="both"/>
              <w:rPr>
                <w:rFonts w:asciiTheme="minorHAnsi" w:hAnsiTheme="minorHAnsi" w:cstheme="minorHAnsi"/>
                <w:sz w:val="22"/>
                <w:szCs w:val="22"/>
              </w:rPr>
            </w:pPr>
          </w:p>
        </w:tc>
      </w:tr>
      <w:tr w:rsidR="00FF32E2" w:rsidRPr="00FF32E2" w14:paraId="2ACBED25" w14:textId="77777777" w:rsidTr="00074947">
        <w:tc>
          <w:tcPr>
            <w:tcW w:w="2830" w:type="dxa"/>
            <w:tcBorders>
              <w:top w:val="single" w:sz="4" w:space="0" w:color="auto"/>
              <w:left w:val="single" w:sz="4" w:space="0" w:color="auto"/>
              <w:bottom w:val="single" w:sz="4" w:space="0" w:color="auto"/>
              <w:right w:val="single" w:sz="4" w:space="0" w:color="auto"/>
            </w:tcBorders>
          </w:tcPr>
          <w:p w14:paraId="4982BCEF" w14:textId="77777777" w:rsidR="002B481F" w:rsidRPr="00FF32E2" w:rsidRDefault="002B481F" w:rsidP="00ED6D66">
            <w:pPr>
              <w:spacing w:line="276" w:lineRule="auto"/>
              <w:rPr>
                <w:rFonts w:asciiTheme="minorHAnsi" w:hAnsiTheme="minorHAnsi" w:cstheme="minorHAnsi"/>
                <w:sz w:val="22"/>
                <w:szCs w:val="22"/>
              </w:rPr>
            </w:pPr>
            <w:r w:rsidRPr="00FF32E2">
              <w:rPr>
                <w:rFonts w:asciiTheme="minorHAnsi" w:eastAsia="Calibri" w:hAnsiTheme="minorHAnsi" w:cstheme="minorHAnsi"/>
              </w:rPr>
              <w:t>Zakres prac dodatkowych</w:t>
            </w:r>
          </w:p>
        </w:tc>
        <w:tc>
          <w:tcPr>
            <w:tcW w:w="2015" w:type="dxa"/>
            <w:tcBorders>
              <w:top w:val="single" w:sz="4" w:space="0" w:color="auto"/>
              <w:left w:val="single" w:sz="4" w:space="0" w:color="auto"/>
              <w:bottom w:val="single" w:sz="4" w:space="0" w:color="auto"/>
              <w:right w:val="single" w:sz="4" w:space="0" w:color="auto"/>
            </w:tcBorders>
          </w:tcPr>
          <w:p w14:paraId="3796FCA9" w14:textId="77777777" w:rsidR="002B481F" w:rsidRPr="00FF32E2" w:rsidRDefault="002B481F"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tcPr>
          <w:p w14:paraId="36679F16" w14:textId="77777777" w:rsidR="002B481F" w:rsidRPr="00FF32E2" w:rsidRDefault="002B481F"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tcPr>
          <w:p w14:paraId="404ED19B" w14:textId="77777777" w:rsidR="002B481F" w:rsidRPr="00FF32E2" w:rsidRDefault="002B481F" w:rsidP="00FF32E2">
            <w:pPr>
              <w:spacing w:line="276" w:lineRule="auto"/>
              <w:jc w:val="both"/>
              <w:rPr>
                <w:rFonts w:asciiTheme="minorHAnsi" w:hAnsiTheme="minorHAnsi" w:cstheme="minorHAnsi"/>
                <w:sz w:val="22"/>
                <w:szCs w:val="22"/>
              </w:rPr>
            </w:pPr>
          </w:p>
        </w:tc>
      </w:tr>
      <w:tr w:rsidR="00FF32E2" w:rsidRPr="00FF32E2" w14:paraId="14C9F8F3" w14:textId="77777777" w:rsidTr="00525951">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556301" w14:textId="4B6F00E4" w:rsidR="002B481F" w:rsidRPr="00FF32E2" w:rsidRDefault="001E0757" w:rsidP="0026670C">
            <w:pPr>
              <w:spacing w:line="276" w:lineRule="auto"/>
              <w:jc w:val="right"/>
              <w:rPr>
                <w:rFonts w:asciiTheme="minorHAnsi" w:eastAsia="Calibri" w:hAnsiTheme="minorHAnsi" w:cstheme="minorHAnsi"/>
                <w:b/>
              </w:rPr>
            </w:pPr>
            <w:r>
              <w:rPr>
                <w:rFonts w:asciiTheme="minorHAnsi" w:eastAsia="Calibri" w:hAnsiTheme="minorHAnsi" w:cstheme="minorHAnsi"/>
                <w:b/>
              </w:rPr>
              <w:t xml:space="preserve">                  </w:t>
            </w:r>
            <w:r w:rsidR="002B481F" w:rsidRPr="00FF32E2">
              <w:rPr>
                <w:rFonts w:asciiTheme="minorHAnsi" w:eastAsia="Calibri" w:hAnsiTheme="minorHAnsi" w:cstheme="minorHAnsi"/>
                <w:b/>
              </w:rPr>
              <w:t>RAZEM</w:t>
            </w:r>
          </w:p>
        </w:tc>
        <w:tc>
          <w:tcPr>
            <w:tcW w:w="20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C410E8" w14:textId="77777777" w:rsidR="002B481F" w:rsidRPr="00FF32E2" w:rsidRDefault="002B481F"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C94B5A" w14:textId="77777777" w:rsidR="002B481F" w:rsidRPr="00FF32E2" w:rsidRDefault="002B481F"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CA8F2" w14:textId="77777777" w:rsidR="002B481F" w:rsidRPr="00FF32E2" w:rsidRDefault="002B481F" w:rsidP="00FF32E2">
            <w:pPr>
              <w:spacing w:line="276" w:lineRule="auto"/>
              <w:jc w:val="both"/>
              <w:rPr>
                <w:rFonts w:asciiTheme="minorHAnsi" w:hAnsiTheme="minorHAnsi" w:cstheme="minorHAnsi"/>
                <w:sz w:val="22"/>
                <w:szCs w:val="22"/>
              </w:rPr>
            </w:pPr>
          </w:p>
        </w:tc>
      </w:tr>
      <w:tr w:rsidR="00FF32E2" w:rsidRPr="00FF32E2" w14:paraId="3DEF53CB" w14:textId="77777777" w:rsidTr="00BF5E66">
        <w:tc>
          <w:tcPr>
            <w:tcW w:w="9204" w:type="dxa"/>
            <w:gridSpan w:val="4"/>
            <w:tcBorders>
              <w:top w:val="single" w:sz="4" w:space="0" w:color="auto"/>
              <w:bottom w:val="single" w:sz="4" w:space="0" w:color="auto"/>
            </w:tcBorders>
          </w:tcPr>
          <w:p w14:paraId="0E2DFA13" w14:textId="77777777" w:rsidR="00BF5E66" w:rsidRDefault="00BF5E66" w:rsidP="00525951">
            <w:pPr>
              <w:spacing w:line="276" w:lineRule="auto"/>
              <w:jc w:val="center"/>
              <w:rPr>
                <w:rFonts w:asciiTheme="minorHAnsi" w:hAnsiTheme="minorHAnsi" w:cstheme="minorHAnsi"/>
                <w:b/>
                <w:sz w:val="22"/>
                <w:szCs w:val="22"/>
              </w:rPr>
            </w:pPr>
          </w:p>
          <w:p w14:paraId="23603C20" w14:textId="77777777" w:rsidR="002B481F" w:rsidRPr="00FF32E2" w:rsidRDefault="002B481F" w:rsidP="00525951">
            <w:pPr>
              <w:spacing w:line="276" w:lineRule="auto"/>
              <w:jc w:val="center"/>
              <w:rPr>
                <w:rFonts w:asciiTheme="minorHAnsi" w:hAnsiTheme="minorHAnsi" w:cstheme="minorHAnsi"/>
                <w:b/>
                <w:sz w:val="22"/>
                <w:szCs w:val="22"/>
              </w:rPr>
            </w:pPr>
            <w:r w:rsidRPr="00FF32E2">
              <w:rPr>
                <w:rFonts w:asciiTheme="minorHAnsi" w:hAnsiTheme="minorHAnsi" w:cstheme="minorHAnsi"/>
                <w:b/>
                <w:sz w:val="22"/>
                <w:szCs w:val="22"/>
              </w:rPr>
              <w:t>Zadanie  nr 2</w:t>
            </w:r>
          </w:p>
        </w:tc>
      </w:tr>
      <w:tr w:rsidR="00FF32E2" w:rsidRPr="00FF32E2" w14:paraId="630DE538" w14:textId="77777777" w:rsidTr="00074947">
        <w:tc>
          <w:tcPr>
            <w:tcW w:w="2830" w:type="dxa"/>
            <w:tcBorders>
              <w:top w:val="single" w:sz="4" w:space="0" w:color="auto"/>
              <w:left w:val="single" w:sz="4" w:space="0" w:color="auto"/>
              <w:bottom w:val="single" w:sz="4" w:space="0" w:color="auto"/>
              <w:right w:val="single" w:sz="4" w:space="0" w:color="auto"/>
            </w:tcBorders>
          </w:tcPr>
          <w:p w14:paraId="216E671E" w14:textId="653B0323" w:rsidR="00FF32E2" w:rsidRPr="00FF32E2" w:rsidRDefault="00ED6D66" w:rsidP="00FF32E2">
            <w:pPr>
              <w:spacing w:line="276" w:lineRule="auto"/>
              <w:jc w:val="both"/>
              <w:rPr>
                <w:rFonts w:asciiTheme="minorHAnsi" w:hAnsiTheme="minorHAnsi" w:cstheme="minorHAnsi"/>
                <w:b/>
                <w:sz w:val="22"/>
                <w:szCs w:val="22"/>
              </w:rPr>
            </w:pPr>
            <w:r>
              <w:rPr>
                <w:rFonts w:asciiTheme="minorHAnsi" w:hAnsiTheme="minorHAnsi" w:cstheme="minorHAnsi"/>
                <w:sz w:val="22"/>
                <w:szCs w:val="22"/>
              </w:rPr>
              <w:t>Zakres prac stałych</w:t>
            </w:r>
          </w:p>
        </w:tc>
        <w:tc>
          <w:tcPr>
            <w:tcW w:w="2015" w:type="dxa"/>
            <w:tcBorders>
              <w:top w:val="single" w:sz="4" w:space="0" w:color="auto"/>
              <w:left w:val="single" w:sz="4" w:space="0" w:color="auto"/>
              <w:bottom w:val="single" w:sz="4" w:space="0" w:color="auto"/>
              <w:right w:val="single" w:sz="4" w:space="0" w:color="auto"/>
            </w:tcBorders>
          </w:tcPr>
          <w:p w14:paraId="2376B19B" w14:textId="77777777" w:rsidR="00FF32E2" w:rsidRPr="00FF32E2" w:rsidRDefault="00FF32E2" w:rsidP="00FF32E2">
            <w:pPr>
              <w:spacing w:line="276" w:lineRule="auto"/>
              <w:jc w:val="both"/>
              <w:rPr>
                <w:rFonts w:asciiTheme="minorHAnsi" w:hAnsiTheme="minorHAnsi" w:cstheme="minorHAnsi"/>
                <w:b/>
                <w:sz w:val="22"/>
                <w:szCs w:val="22"/>
              </w:rPr>
            </w:pPr>
          </w:p>
        </w:tc>
        <w:tc>
          <w:tcPr>
            <w:tcW w:w="2179" w:type="dxa"/>
            <w:tcBorders>
              <w:top w:val="single" w:sz="4" w:space="0" w:color="auto"/>
              <w:left w:val="single" w:sz="4" w:space="0" w:color="auto"/>
              <w:bottom w:val="single" w:sz="4" w:space="0" w:color="auto"/>
              <w:right w:val="single" w:sz="4" w:space="0" w:color="auto"/>
            </w:tcBorders>
          </w:tcPr>
          <w:p w14:paraId="1B885AA2" w14:textId="77777777" w:rsidR="00FF32E2" w:rsidRPr="00FF32E2" w:rsidRDefault="00FF32E2" w:rsidP="00FF32E2">
            <w:pPr>
              <w:spacing w:line="276" w:lineRule="auto"/>
              <w:jc w:val="both"/>
              <w:rPr>
                <w:rFonts w:asciiTheme="minorHAnsi" w:hAnsiTheme="minorHAnsi" w:cstheme="minorHAnsi"/>
                <w:b/>
                <w:sz w:val="22"/>
                <w:szCs w:val="22"/>
              </w:rPr>
            </w:pPr>
          </w:p>
        </w:tc>
        <w:tc>
          <w:tcPr>
            <w:tcW w:w="2180" w:type="dxa"/>
            <w:tcBorders>
              <w:top w:val="single" w:sz="4" w:space="0" w:color="auto"/>
              <w:left w:val="single" w:sz="4" w:space="0" w:color="auto"/>
              <w:bottom w:val="single" w:sz="4" w:space="0" w:color="auto"/>
              <w:right w:val="single" w:sz="4" w:space="0" w:color="auto"/>
            </w:tcBorders>
          </w:tcPr>
          <w:p w14:paraId="5909ABBA" w14:textId="77777777" w:rsidR="00FF32E2" w:rsidRPr="00FF32E2" w:rsidRDefault="00FF32E2" w:rsidP="00FF32E2">
            <w:pPr>
              <w:spacing w:line="276" w:lineRule="auto"/>
              <w:jc w:val="both"/>
              <w:rPr>
                <w:rFonts w:asciiTheme="minorHAnsi" w:hAnsiTheme="minorHAnsi" w:cstheme="minorHAnsi"/>
                <w:b/>
                <w:sz w:val="22"/>
                <w:szCs w:val="22"/>
              </w:rPr>
            </w:pPr>
          </w:p>
        </w:tc>
      </w:tr>
      <w:tr w:rsidR="00FF32E2" w:rsidRPr="00FF32E2" w14:paraId="58C726B7" w14:textId="77777777" w:rsidTr="00074947">
        <w:tc>
          <w:tcPr>
            <w:tcW w:w="2830" w:type="dxa"/>
            <w:tcBorders>
              <w:top w:val="single" w:sz="4" w:space="0" w:color="auto"/>
              <w:left w:val="single" w:sz="4" w:space="0" w:color="auto"/>
              <w:bottom w:val="single" w:sz="4" w:space="0" w:color="auto"/>
              <w:right w:val="single" w:sz="4" w:space="0" w:color="auto"/>
            </w:tcBorders>
          </w:tcPr>
          <w:p w14:paraId="271F8FB4" w14:textId="1423507C" w:rsidR="00FF32E2" w:rsidRPr="00FF32E2" w:rsidRDefault="00FF32E2" w:rsidP="00FF32E2">
            <w:pPr>
              <w:spacing w:line="276" w:lineRule="auto"/>
              <w:jc w:val="both"/>
              <w:rPr>
                <w:rFonts w:asciiTheme="minorHAnsi" w:hAnsiTheme="minorHAnsi" w:cstheme="minorHAnsi"/>
                <w:sz w:val="22"/>
                <w:szCs w:val="22"/>
              </w:rPr>
            </w:pPr>
            <w:r w:rsidRPr="00FF32E2">
              <w:rPr>
                <w:rFonts w:asciiTheme="minorHAnsi" w:eastAsia="Calibri" w:hAnsiTheme="minorHAnsi" w:cstheme="minorHAnsi"/>
              </w:rPr>
              <w:t>Zakres prac dodatkowych</w:t>
            </w:r>
          </w:p>
        </w:tc>
        <w:tc>
          <w:tcPr>
            <w:tcW w:w="2015" w:type="dxa"/>
            <w:tcBorders>
              <w:top w:val="single" w:sz="4" w:space="0" w:color="auto"/>
              <w:left w:val="single" w:sz="4" w:space="0" w:color="auto"/>
              <w:bottom w:val="single" w:sz="4" w:space="0" w:color="auto"/>
              <w:right w:val="single" w:sz="4" w:space="0" w:color="auto"/>
            </w:tcBorders>
          </w:tcPr>
          <w:p w14:paraId="00D8B79F"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tcPr>
          <w:p w14:paraId="15091054"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tcPr>
          <w:p w14:paraId="17C41786" w14:textId="77777777" w:rsidR="00FF32E2" w:rsidRPr="00FF32E2" w:rsidRDefault="00FF32E2" w:rsidP="00FF32E2">
            <w:pPr>
              <w:spacing w:line="276" w:lineRule="auto"/>
              <w:jc w:val="both"/>
              <w:rPr>
                <w:rFonts w:asciiTheme="minorHAnsi" w:hAnsiTheme="minorHAnsi" w:cstheme="minorHAnsi"/>
                <w:sz w:val="22"/>
                <w:szCs w:val="22"/>
              </w:rPr>
            </w:pPr>
          </w:p>
        </w:tc>
      </w:tr>
      <w:tr w:rsidR="00FF32E2" w:rsidRPr="00FF32E2" w14:paraId="060C22FF" w14:textId="77777777" w:rsidTr="00525951">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5110F" w14:textId="7C820856" w:rsidR="00FF32E2" w:rsidRPr="00FF32E2" w:rsidRDefault="001E0757" w:rsidP="0026670C">
            <w:pPr>
              <w:spacing w:line="276" w:lineRule="auto"/>
              <w:jc w:val="right"/>
              <w:rPr>
                <w:rFonts w:asciiTheme="minorHAnsi" w:hAnsiTheme="minorHAnsi" w:cstheme="minorHAnsi"/>
                <w:sz w:val="22"/>
                <w:szCs w:val="22"/>
              </w:rPr>
            </w:pPr>
            <w:r>
              <w:rPr>
                <w:rFonts w:asciiTheme="minorHAnsi" w:eastAsia="Calibri" w:hAnsiTheme="minorHAnsi" w:cstheme="minorHAnsi"/>
                <w:b/>
              </w:rPr>
              <w:t xml:space="preserve">                      </w:t>
            </w:r>
            <w:r w:rsidR="00FF32E2" w:rsidRPr="00FF32E2">
              <w:rPr>
                <w:rFonts w:asciiTheme="minorHAnsi" w:eastAsia="Calibri" w:hAnsiTheme="minorHAnsi" w:cstheme="minorHAnsi"/>
                <w:b/>
              </w:rPr>
              <w:t>RAZEM</w:t>
            </w:r>
          </w:p>
        </w:tc>
        <w:tc>
          <w:tcPr>
            <w:tcW w:w="20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0C550E"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79D13"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1DB6F" w14:textId="77777777" w:rsidR="00FF32E2" w:rsidRPr="00FF32E2" w:rsidRDefault="00FF32E2" w:rsidP="00FF32E2">
            <w:pPr>
              <w:spacing w:line="276" w:lineRule="auto"/>
              <w:jc w:val="both"/>
              <w:rPr>
                <w:rFonts w:asciiTheme="minorHAnsi" w:hAnsiTheme="minorHAnsi" w:cstheme="minorHAnsi"/>
                <w:sz w:val="22"/>
                <w:szCs w:val="22"/>
              </w:rPr>
            </w:pPr>
          </w:p>
        </w:tc>
      </w:tr>
      <w:tr w:rsidR="001E0757" w:rsidRPr="00FF32E2" w14:paraId="04E91682" w14:textId="77777777" w:rsidTr="00BF5E66">
        <w:tc>
          <w:tcPr>
            <w:tcW w:w="9204" w:type="dxa"/>
            <w:gridSpan w:val="4"/>
            <w:tcBorders>
              <w:top w:val="single" w:sz="4" w:space="0" w:color="auto"/>
              <w:bottom w:val="single" w:sz="4" w:space="0" w:color="auto"/>
            </w:tcBorders>
          </w:tcPr>
          <w:p w14:paraId="14DF6E0B" w14:textId="77777777" w:rsidR="00BF5E66" w:rsidRDefault="00BF5E66" w:rsidP="00525951">
            <w:pPr>
              <w:spacing w:line="276" w:lineRule="auto"/>
              <w:jc w:val="center"/>
              <w:rPr>
                <w:rFonts w:asciiTheme="minorHAnsi" w:hAnsiTheme="minorHAnsi" w:cstheme="minorHAnsi"/>
                <w:b/>
                <w:sz w:val="22"/>
                <w:szCs w:val="22"/>
              </w:rPr>
            </w:pPr>
          </w:p>
          <w:p w14:paraId="11FF2989" w14:textId="02770E74" w:rsidR="001E0757" w:rsidRPr="00FF32E2" w:rsidRDefault="001E0757" w:rsidP="00525951">
            <w:pPr>
              <w:spacing w:line="276" w:lineRule="auto"/>
              <w:jc w:val="center"/>
              <w:rPr>
                <w:rFonts w:asciiTheme="minorHAnsi" w:hAnsiTheme="minorHAnsi" w:cstheme="minorHAnsi"/>
                <w:sz w:val="22"/>
                <w:szCs w:val="22"/>
              </w:rPr>
            </w:pPr>
            <w:r w:rsidRPr="00FF32E2">
              <w:rPr>
                <w:rFonts w:asciiTheme="minorHAnsi" w:hAnsiTheme="minorHAnsi" w:cstheme="minorHAnsi"/>
                <w:b/>
                <w:sz w:val="22"/>
                <w:szCs w:val="22"/>
              </w:rPr>
              <w:t>Zadanie  nr 3</w:t>
            </w:r>
          </w:p>
        </w:tc>
      </w:tr>
      <w:tr w:rsidR="00FF32E2" w:rsidRPr="00FF32E2" w14:paraId="31078389" w14:textId="77777777" w:rsidTr="00074947">
        <w:tc>
          <w:tcPr>
            <w:tcW w:w="2830" w:type="dxa"/>
            <w:tcBorders>
              <w:top w:val="single" w:sz="4" w:space="0" w:color="auto"/>
              <w:left w:val="single" w:sz="4" w:space="0" w:color="auto"/>
              <w:bottom w:val="single" w:sz="4" w:space="0" w:color="auto"/>
              <w:right w:val="single" w:sz="4" w:space="0" w:color="auto"/>
            </w:tcBorders>
          </w:tcPr>
          <w:p w14:paraId="7D11335E" w14:textId="4A1E3B67" w:rsidR="00FF32E2" w:rsidRPr="00FF32E2" w:rsidRDefault="00ED6D66" w:rsidP="00FF32E2">
            <w:pPr>
              <w:spacing w:line="276" w:lineRule="auto"/>
              <w:jc w:val="both"/>
              <w:rPr>
                <w:rFonts w:asciiTheme="minorHAnsi" w:eastAsia="Calibri" w:hAnsiTheme="minorHAnsi" w:cstheme="minorHAnsi"/>
              </w:rPr>
            </w:pPr>
            <w:r>
              <w:rPr>
                <w:rFonts w:asciiTheme="minorHAnsi" w:hAnsiTheme="minorHAnsi" w:cstheme="minorHAnsi"/>
                <w:sz w:val="22"/>
                <w:szCs w:val="22"/>
              </w:rPr>
              <w:t>Zakres prac stałych</w:t>
            </w:r>
          </w:p>
        </w:tc>
        <w:tc>
          <w:tcPr>
            <w:tcW w:w="2015" w:type="dxa"/>
            <w:tcBorders>
              <w:top w:val="single" w:sz="4" w:space="0" w:color="auto"/>
              <w:left w:val="single" w:sz="4" w:space="0" w:color="auto"/>
              <w:bottom w:val="single" w:sz="4" w:space="0" w:color="auto"/>
              <w:right w:val="single" w:sz="4" w:space="0" w:color="auto"/>
            </w:tcBorders>
          </w:tcPr>
          <w:p w14:paraId="17EC9B8E"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tcPr>
          <w:p w14:paraId="6B185A8B"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tcPr>
          <w:p w14:paraId="20567D09" w14:textId="77777777" w:rsidR="00FF32E2" w:rsidRPr="00FF32E2" w:rsidRDefault="00FF32E2" w:rsidP="00FF32E2">
            <w:pPr>
              <w:spacing w:line="276" w:lineRule="auto"/>
              <w:jc w:val="both"/>
              <w:rPr>
                <w:rFonts w:asciiTheme="minorHAnsi" w:hAnsiTheme="minorHAnsi" w:cstheme="minorHAnsi"/>
                <w:sz w:val="22"/>
                <w:szCs w:val="22"/>
              </w:rPr>
            </w:pPr>
          </w:p>
        </w:tc>
      </w:tr>
      <w:tr w:rsidR="00FF32E2" w:rsidRPr="00FF32E2" w14:paraId="4C0E51B0" w14:textId="77777777" w:rsidTr="00074947">
        <w:tc>
          <w:tcPr>
            <w:tcW w:w="2830" w:type="dxa"/>
            <w:tcBorders>
              <w:top w:val="single" w:sz="4" w:space="0" w:color="auto"/>
              <w:left w:val="single" w:sz="4" w:space="0" w:color="auto"/>
              <w:bottom w:val="single" w:sz="4" w:space="0" w:color="auto"/>
              <w:right w:val="single" w:sz="4" w:space="0" w:color="auto"/>
            </w:tcBorders>
          </w:tcPr>
          <w:p w14:paraId="084DDA44" w14:textId="6C555360" w:rsidR="00FF32E2" w:rsidRPr="00FF32E2" w:rsidRDefault="00FF32E2" w:rsidP="00FF32E2">
            <w:pPr>
              <w:spacing w:line="276" w:lineRule="auto"/>
              <w:jc w:val="both"/>
              <w:rPr>
                <w:rFonts w:asciiTheme="minorHAnsi" w:hAnsiTheme="minorHAnsi" w:cstheme="minorHAnsi"/>
                <w:sz w:val="22"/>
                <w:szCs w:val="22"/>
              </w:rPr>
            </w:pPr>
            <w:r w:rsidRPr="00FF32E2">
              <w:rPr>
                <w:rFonts w:asciiTheme="minorHAnsi" w:eastAsia="Calibri" w:hAnsiTheme="minorHAnsi" w:cstheme="minorHAnsi"/>
              </w:rPr>
              <w:t>Zakres prac dodatkowych</w:t>
            </w:r>
          </w:p>
        </w:tc>
        <w:tc>
          <w:tcPr>
            <w:tcW w:w="2015" w:type="dxa"/>
            <w:tcBorders>
              <w:top w:val="single" w:sz="4" w:space="0" w:color="auto"/>
              <w:left w:val="single" w:sz="4" w:space="0" w:color="auto"/>
              <w:bottom w:val="single" w:sz="4" w:space="0" w:color="auto"/>
              <w:right w:val="single" w:sz="4" w:space="0" w:color="auto"/>
            </w:tcBorders>
          </w:tcPr>
          <w:p w14:paraId="2DBB1EB9"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tcPr>
          <w:p w14:paraId="7E9665A3"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tcPr>
          <w:p w14:paraId="6AC61486" w14:textId="77777777" w:rsidR="00FF32E2" w:rsidRPr="00FF32E2" w:rsidRDefault="00FF32E2" w:rsidP="00FF32E2">
            <w:pPr>
              <w:spacing w:line="276" w:lineRule="auto"/>
              <w:jc w:val="both"/>
              <w:rPr>
                <w:rFonts w:asciiTheme="minorHAnsi" w:hAnsiTheme="minorHAnsi" w:cstheme="minorHAnsi"/>
                <w:sz w:val="22"/>
                <w:szCs w:val="22"/>
              </w:rPr>
            </w:pPr>
          </w:p>
        </w:tc>
      </w:tr>
      <w:tr w:rsidR="00FF32E2" w:rsidRPr="00FF32E2" w14:paraId="7BCDF694" w14:textId="77777777" w:rsidTr="00525951">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0B443" w14:textId="2386BF75" w:rsidR="00FF32E2" w:rsidRPr="00FF32E2" w:rsidRDefault="00FF32E2" w:rsidP="0026670C">
            <w:pPr>
              <w:spacing w:line="276" w:lineRule="auto"/>
              <w:jc w:val="right"/>
              <w:rPr>
                <w:rFonts w:asciiTheme="minorHAnsi" w:hAnsiTheme="minorHAnsi" w:cstheme="minorHAnsi"/>
                <w:sz w:val="22"/>
                <w:szCs w:val="22"/>
              </w:rPr>
            </w:pPr>
            <w:r w:rsidRPr="00FF32E2">
              <w:rPr>
                <w:rFonts w:asciiTheme="minorHAnsi" w:eastAsia="Calibri" w:hAnsiTheme="minorHAnsi" w:cstheme="minorHAnsi"/>
                <w:b/>
              </w:rPr>
              <w:t>RAZEM</w:t>
            </w:r>
          </w:p>
        </w:tc>
        <w:tc>
          <w:tcPr>
            <w:tcW w:w="20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F05AB1"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3DE71"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959FC" w14:textId="77777777" w:rsidR="00FF32E2" w:rsidRPr="00FF32E2" w:rsidRDefault="00FF32E2" w:rsidP="00FF32E2">
            <w:pPr>
              <w:spacing w:line="276" w:lineRule="auto"/>
              <w:jc w:val="both"/>
              <w:rPr>
                <w:rFonts w:asciiTheme="minorHAnsi" w:hAnsiTheme="minorHAnsi" w:cstheme="minorHAnsi"/>
                <w:sz w:val="22"/>
                <w:szCs w:val="22"/>
              </w:rPr>
            </w:pPr>
          </w:p>
        </w:tc>
      </w:tr>
      <w:tr w:rsidR="001E0757" w:rsidRPr="00FF32E2" w14:paraId="784D1190" w14:textId="77777777" w:rsidTr="00BF5E66">
        <w:tc>
          <w:tcPr>
            <w:tcW w:w="9204" w:type="dxa"/>
            <w:gridSpan w:val="4"/>
            <w:tcBorders>
              <w:top w:val="single" w:sz="4" w:space="0" w:color="auto"/>
              <w:bottom w:val="single" w:sz="4" w:space="0" w:color="auto"/>
            </w:tcBorders>
          </w:tcPr>
          <w:p w14:paraId="5A8D45E1" w14:textId="77777777" w:rsidR="00BF5E66" w:rsidRDefault="00BF5E66" w:rsidP="00525951">
            <w:pPr>
              <w:spacing w:line="276" w:lineRule="auto"/>
              <w:jc w:val="center"/>
              <w:rPr>
                <w:rFonts w:asciiTheme="minorHAnsi" w:hAnsiTheme="minorHAnsi" w:cstheme="minorHAnsi"/>
                <w:b/>
                <w:sz w:val="22"/>
                <w:szCs w:val="22"/>
              </w:rPr>
            </w:pPr>
          </w:p>
          <w:p w14:paraId="2598F71E" w14:textId="1DE76131" w:rsidR="001E0757" w:rsidRPr="00FF32E2" w:rsidRDefault="001E0757" w:rsidP="00525951">
            <w:pPr>
              <w:spacing w:line="276" w:lineRule="auto"/>
              <w:jc w:val="center"/>
              <w:rPr>
                <w:rFonts w:asciiTheme="minorHAnsi" w:hAnsiTheme="minorHAnsi" w:cstheme="minorHAnsi"/>
                <w:sz w:val="22"/>
                <w:szCs w:val="22"/>
              </w:rPr>
            </w:pPr>
            <w:r w:rsidRPr="00FF32E2">
              <w:rPr>
                <w:rFonts w:asciiTheme="minorHAnsi" w:hAnsiTheme="minorHAnsi" w:cstheme="minorHAnsi"/>
                <w:b/>
                <w:sz w:val="22"/>
                <w:szCs w:val="22"/>
              </w:rPr>
              <w:t>Zadanie  nr 4</w:t>
            </w:r>
          </w:p>
        </w:tc>
      </w:tr>
      <w:tr w:rsidR="00FF32E2" w:rsidRPr="00FF32E2" w14:paraId="0E62C2E6" w14:textId="77777777" w:rsidTr="00074947">
        <w:tc>
          <w:tcPr>
            <w:tcW w:w="2830" w:type="dxa"/>
            <w:tcBorders>
              <w:top w:val="single" w:sz="4" w:space="0" w:color="auto"/>
              <w:left w:val="single" w:sz="4" w:space="0" w:color="auto"/>
              <w:bottom w:val="single" w:sz="4" w:space="0" w:color="auto"/>
              <w:right w:val="single" w:sz="4" w:space="0" w:color="auto"/>
            </w:tcBorders>
          </w:tcPr>
          <w:p w14:paraId="3FA7AF15" w14:textId="2DDAE088" w:rsidR="00FF32E2" w:rsidRPr="00FF32E2" w:rsidRDefault="00ED6D66" w:rsidP="00FF32E2">
            <w:pPr>
              <w:spacing w:line="276" w:lineRule="auto"/>
              <w:jc w:val="both"/>
              <w:rPr>
                <w:rFonts w:asciiTheme="minorHAnsi" w:eastAsia="Calibri" w:hAnsiTheme="minorHAnsi" w:cstheme="minorHAnsi"/>
              </w:rPr>
            </w:pPr>
            <w:r>
              <w:rPr>
                <w:rFonts w:asciiTheme="minorHAnsi" w:hAnsiTheme="minorHAnsi" w:cstheme="minorHAnsi"/>
                <w:sz w:val="22"/>
                <w:szCs w:val="22"/>
              </w:rPr>
              <w:t>Zakres prac stałych</w:t>
            </w:r>
          </w:p>
        </w:tc>
        <w:tc>
          <w:tcPr>
            <w:tcW w:w="2015" w:type="dxa"/>
            <w:tcBorders>
              <w:top w:val="single" w:sz="4" w:space="0" w:color="auto"/>
              <w:left w:val="single" w:sz="4" w:space="0" w:color="auto"/>
              <w:bottom w:val="single" w:sz="4" w:space="0" w:color="auto"/>
              <w:right w:val="single" w:sz="4" w:space="0" w:color="auto"/>
            </w:tcBorders>
          </w:tcPr>
          <w:p w14:paraId="1EF49684"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tcPr>
          <w:p w14:paraId="283F1049"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tcPr>
          <w:p w14:paraId="16607B31" w14:textId="77777777" w:rsidR="00FF32E2" w:rsidRPr="00FF32E2" w:rsidRDefault="00FF32E2" w:rsidP="00FF32E2">
            <w:pPr>
              <w:spacing w:line="276" w:lineRule="auto"/>
              <w:jc w:val="both"/>
              <w:rPr>
                <w:rFonts w:asciiTheme="minorHAnsi" w:hAnsiTheme="minorHAnsi" w:cstheme="minorHAnsi"/>
                <w:sz w:val="22"/>
                <w:szCs w:val="22"/>
              </w:rPr>
            </w:pPr>
          </w:p>
        </w:tc>
      </w:tr>
      <w:tr w:rsidR="00FF32E2" w:rsidRPr="00FF32E2" w14:paraId="58C37AD8" w14:textId="77777777" w:rsidTr="00074947">
        <w:tc>
          <w:tcPr>
            <w:tcW w:w="2830" w:type="dxa"/>
            <w:tcBorders>
              <w:top w:val="single" w:sz="4" w:space="0" w:color="auto"/>
              <w:left w:val="single" w:sz="4" w:space="0" w:color="auto"/>
              <w:bottom w:val="single" w:sz="4" w:space="0" w:color="auto"/>
              <w:right w:val="single" w:sz="4" w:space="0" w:color="auto"/>
            </w:tcBorders>
          </w:tcPr>
          <w:p w14:paraId="7DDB9897" w14:textId="59F2D63C" w:rsidR="00FF32E2" w:rsidRPr="00FF32E2" w:rsidRDefault="00FF32E2" w:rsidP="00FF32E2">
            <w:pPr>
              <w:spacing w:line="276" w:lineRule="auto"/>
              <w:jc w:val="both"/>
              <w:rPr>
                <w:rFonts w:asciiTheme="minorHAnsi" w:eastAsia="Calibri" w:hAnsiTheme="minorHAnsi" w:cstheme="minorHAnsi"/>
              </w:rPr>
            </w:pPr>
            <w:r w:rsidRPr="00FF32E2">
              <w:rPr>
                <w:rFonts w:asciiTheme="minorHAnsi" w:eastAsia="Calibri" w:hAnsiTheme="minorHAnsi" w:cstheme="minorHAnsi"/>
              </w:rPr>
              <w:t>Zakres prac dodatkowych</w:t>
            </w:r>
          </w:p>
        </w:tc>
        <w:tc>
          <w:tcPr>
            <w:tcW w:w="2015" w:type="dxa"/>
            <w:tcBorders>
              <w:top w:val="single" w:sz="4" w:space="0" w:color="auto"/>
              <w:left w:val="single" w:sz="4" w:space="0" w:color="auto"/>
              <w:bottom w:val="single" w:sz="4" w:space="0" w:color="auto"/>
              <w:right w:val="single" w:sz="4" w:space="0" w:color="auto"/>
            </w:tcBorders>
          </w:tcPr>
          <w:p w14:paraId="6C79CB0B"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tcPr>
          <w:p w14:paraId="176F5E4F"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tcPr>
          <w:p w14:paraId="2681B32D" w14:textId="77777777" w:rsidR="00FF32E2" w:rsidRPr="00FF32E2" w:rsidRDefault="00FF32E2" w:rsidP="00FF32E2">
            <w:pPr>
              <w:spacing w:line="276" w:lineRule="auto"/>
              <w:jc w:val="both"/>
              <w:rPr>
                <w:rFonts w:asciiTheme="minorHAnsi" w:hAnsiTheme="minorHAnsi" w:cstheme="minorHAnsi"/>
                <w:sz w:val="22"/>
                <w:szCs w:val="22"/>
              </w:rPr>
            </w:pPr>
          </w:p>
        </w:tc>
      </w:tr>
      <w:tr w:rsidR="00FF32E2" w:rsidRPr="00FF32E2" w14:paraId="6C40D2D1" w14:textId="77777777" w:rsidTr="00525951">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CA4D5" w14:textId="036BBADB" w:rsidR="00FF32E2" w:rsidRPr="00FF32E2" w:rsidRDefault="001E0757" w:rsidP="0026670C">
            <w:pPr>
              <w:spacing w:line="276" w:lineRule="auto"/>
              <w:jc w:val="right"/>
              <w:rPr>
                <w:rFonts w:asciiTheme="minorHAnsi" w:eastAsia="Calibri" w:hAnsiTheme="minorHAnsi" w:cstheme="minorHAnsi"/>
              </w:rPr>
            </w:pPr>
            <w:r>
              <w:rPr>
                <w:rFonts w:asciiTheme="minorHAnsi" w:eastAsia="Calibri" w:hAnsiTheme="minorHAnsi" w:cstheme="minorHAnsi"/>
                <w:b/>
              </w:rPr>
              <w:t xml:space="preserve">                      </w:t>
            </w:r>
            <w:r w:rsidR="00FF32E2" w:rsidRPr="00FF32E2">
              <w:rPr>
                <w:rFonts w:asciiTheme="minorHAnsi" w:eastAsia="Calibri" w:hAnsiTheme="minorHAnsi" w:cstheme="minorHAnsi"/>
                <w:b/>
              </w:rPr>
              <w:t>RAZEM</w:t>
            </w:r>
          </w:p>
        </w:tc>
        <w:tc>
          <w:tcPr>
            <w:tcW w:w="20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C5C97" w14:textId="77777777" w:rsidR="00FF32E2" w:rsidRPr="00FF32E2" w:rsidRDefault="00FF32E2" w:rsidP="00FF32E2">
            <w:pPr>
              <w:spacing w:line="276" w:lineRule="auto"/>
              <w:jc w:val="both"/>
              <w:rPr>
                <w:rFonts w:asciiTheme="minorHAnsi" w:hAnsiTheme="minorHAnsi" w:cstheme="minorHAnsi"/>
                <w:sz w:val="22"/>
                <w:szCs w:val="22"/>
              </w:rPr>
            </w:pPr>
          </w:p>
        </w:tc>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8E533" w14:textId="77777777" w:rsidR="00FF32E2" w:rsidRPr="00FF32E2" w:rsidRDefault="00FF32E2" w:rsidP="00FF32E2">
            <w:pPr>
              <w:spacing w:line="276" w:lineRule="auto"/>
              <w:jc w:val="both"/>
              <w:rPr>
                <w:rFonts w:asciiTheme="minorHAnsi" w:hAnsiTheme="minorHAnsi" w:cstheme="minorHAnsi"/>
                <w:sz w:val="22"/>
                <w:szCs w:val="22"/>
              </w:rPr>
            </w:pPr>
          </w:p>
        </w:tc>
        <w:tc>
          <w:tcPr>
            <w:tcW w:w="21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D8EEC" w14:textId="77777777" w:rsidR="00FF32E2" w:rsidRPr="00FF32E2" w:rsidRDefault="00FF32E2" w:rsidP="00FF32E2">
            <w:pPr>
              <w:spacing w:line="276" w:lineRule="auto"/>
              <w:jc w:val="both"/>
              <w:rPr>
                <w:rFonts w:asciiTheme="minorHAnsi" w:hAnsiTheme="minorHAnsi" w:cstheme="minorHAnsi"/>
                <w:sz w:val="22"/>
                <w:szCs w:val="22"/>
              </w:rPr>
            </w:pPr>
          </w:p>
        </w:tc>
      </w:tr>
    </w:tbl>
    <w:p w14:paraId="5F85078B" w14:textId="77777777" w:rsidR="002B481F" w:rsidRDefault="002B481F" w:rsidP="002B481F">
      <w:pPr>
        <w:spacing w:line="276" w:lineRule="auto"/>
        <w:jc w:val="both"/>
        <w:rPr>
          <w:rFonts w:asciiTheme="minorHAnsi" w:hAnsiTheme="minorHAnsi" w:cstheme="minorHAnsi"/>
          <w:sz w:val="22"/>
          <w:szCs w:val="22"/>
        </w:rPr>
      </w:pPr>
    </w:p>
    <w:p w14:paraId="358FD8C0" w14:textId="77777777" w:rsidR="00BF5E66" w:rsidRDefault="00BF5E66" w:rsidP="002B481F">
      <w:pPr>
        <w:spacing w:line="276" w:lineRule="auto"/>
        <w:jc w:val="both"/>
        <w:rPr>
          <w:rFonts w:asciiTheme="minorHAnsi" w:hAnsiTheme="minorHAnsi" w:cstheme="minorHAnsi"/>
          <w:sz w:val="22"/>
          <w:szCs w:val="22"/>
        </w:rPr>
      </w:pPr>
    </w:p>
    <w:p w14:paraId="0D7F5968" w14:textId="4E498A85" w:rsidR="002B481F" w:rsidRPr="00C85FCC" w:rsidRDefault="002B481F" w:rsidP="00B55F75">
      <w:pPr>
        <w:numPr>
          <w:ilvl w:val="0"/>
          <w:numId w:val="39"/>
        </w:numPr>
        <w:spacing w:line="276" w:lineRule="auto"/>
        <w:jc w:val="both"/>
        <w:rPr>
          <w:rFonts w:asciiTheme="minorHAnsi" w:hAnsiTheme="minorHAnsi" w:cstheme="minorHAnsi"/>
          <w:sz w:val="22"/>
          <w:szCs w:val="22"/>
        </w:rPr>
      </w:pPr>
      <w:r w:rsidRPr="00C85FCC">
        <w:rPr>
          <w:rFonts w:asciiTheme="minorHAnsi" w:hAnsiTheme="minorHAnsi" w:cstheme="minorHAnsi"/>
          <w:b/>
          <w:sz w:val="22"/>
          <w:szCs w:val="22"/>
        </w:rPr>
        <w:t>Oświadczamy</w:t>
      </w:r>
      <w:r w:rsidRPr="00C85FCC">
        <w:rPr>
          <w:rFonts w:asciiTheme="minorHAnsi" w:hAnsiTheme="minorHAnsi" w:cstheme="minorHAnsi"/>
          <w:sz w:val="22"/>
          <w:szCs w:val="22"/>
        </w:rPr>
        <w:t xml:space="preserve">, że wadium w wysokości </w:t>
      </w:r>
      <w:r>
        <w:rPr>
          <w:rFonts w:asciiTheme="minorHAnsi" w:hAnsiTheme="minorHAnsi" w:cstheme="minorHAnsi"/>
          <w:sz w:val="22"/>
          <w:szCs w:val="22"/>
        </w:rPr>
        <w:t>………</w:t>
      </w:r>
      <w:r w:rsidR="009E1572">
        <w:rPr>
          <w:rFonts w:asciiTheme="minorHAnsi" w:hAnsiTheme="minorHAnsi" w:cstheme="minorHAnsi"/>
          <w:sz w:val="22"/>
          <w:szCs w:val="22"/>
        </w:rPr>
        <w:t>……….</w:t>
      </w:r>
      <w:r>
        <w:rPr>
          <w:rFonts w:asciiTheme="minorHAnsi" w:hAnsiTheme="minorHAnsi" w:cstheme="minorHAnsi"/>
          <w:sz w:val="22"/>
          <w:szCs w:val="22"/>
        </w:rPr>
        <w:t>…..</w:t>
      </w:r>
      <w:r w:rsidRPr="00C85FCC">
        <w:rPr>
          <w:rFonts w:asciiTheme="minorHAnsi" w:hAnsiTheme="minorHAnsi" w:cstheme="minorHAnsi"/>
          <w:sz w:val="22"/>
          <w:szCs w:val="22"/>
        </w:rPr>
        <w:t xml:space="preserve"> złotych zostało wniesione przed upływem terminu składania ofert w formie: …………………………………………………………………………</w:t>
      </w:r>
      <w:r w:rsidRPr="00C85FCC">
        <w:rPr>
          <w:rFonts w:asciiTheme="minorHAnsi" w:hAnsiTheme="minorHAnsi" w:cstheme="minorHAnsi"/>
          <w:sz w:val="22"/>
          <w:szCs w:val="22"/>
        </w:rPr>
        <w:tab/>
      </w:r>
    </w:p>
    <w:p w14:paraId="6995B28F" w14:textId="77777777" w:rsidR="002B481F" w:rsidRPr="00816CBE" w:rsidRDefault="002B481F" w:rsidP="00B55F75">
      <w:pPr>
        <w:numPr>
          <w:ilvl w:val="0"/>
          <w:numId w:val="39"/>
        </w:numPr>
        <w:spacing w:line="276" w:lineRule="auto"/>
        <w:jc w:val="both"/>
        <w:rPr>
          <w:rFonts w:asciiTheme="minorHAnsi" w:hAnsiTheme="minorHAnsi" w:cstheme="minorHAnsi"/>
          <w:sz w:val="22"/>
          <w:szCs w:val="22"/>
        </w:rPr>
      </w:pPr>
      <w:r w:rsidRPr="00C85FCC">
        <w:rPr>
          <w:rFonts w:asciiTheme="minorHAnsi" w:hAnsiTheme="minorHAnsi" w:cstheme="minorHAnsi"/>
          <w:sz w:val="22"/>
          <w:szCs w:val="22"/>
        </w:rPr>
        <w:t>W przypadku wniesienia wadium w formie pieniądza, zwrotu należy dokonać na następujący</w:t>
      </w:r>
      <w:r>
        <w:rPr>
          <w:rFonts w:asciiTheme="minorHAnsi" w:hAnsiTheme="minorHAnsi" w:cstheme="minorHAnsi"/>
          <w:sz w:val="22"/>
          <w:szCs w:val="22"/>
        </w:rPr>
        <w:t xml:space="preserve"> nr rachunku </w:t>
      </w:r>
      <w:r w:rsidRPr="00816CBE">
        <w:rPr>
          <w:rFonts w:asciiTheme="minorHAnsi" w:hAnsiTheme="minorHAnsi" w:cstheme="minorHAnsi"/>
          <w:sz w:val="22"/>
          <w:szCs w:val="22"/>
        </w:rPr>
        <w:t xml:space="preserve">bankowego: …………………………………………………………………………………… </w:t>
      </w:r>
    </w:p>
    <w:p w14:paraId="2EF0189A" w14:textId="77777777" w:rsidR="002B481F" w:rsidRPr="00C85FCC" w:rsidRDefault="002B481F" w:rsidP="00B55F75">
      <w:pPr>
        <w:numPr>
          <w:ilvl w:val="0"/>
          <w:numId w:val="39"/>
        </w:numPr>
        <w:spacing w:line="276" w:lineRule="auto"/>
        <w:jc w:val="both"/>
        <w:rPr>
          <w:rFonts w:asciiTheme="minorHAnsi" w:hAnsiTheme="minorHAnsi" w:cstheme="minorHAnsi"/>
          <w:sz w:val="22"/>
          <w:szCs w:val="22"/>
        </w:rPr>
      </w:pPr>
      <w:r w:rsidRPr="00C85FCC">
        <w:rPr>
          <w:rFonts w:asciiTheme="minorHAnsi" w:hAnsiTheme="minorHAnsi" w:cstheme="minorHAnsi"/>
          <w:sz w:val="22"/>
          <w:szCs w:val="22"/>
        </w:rPr>
        <w:t>W przypadku wniesienia wadium w formie niepieniężnej, zwolnienie wadium należy przesłać na następujący adres e-mail: ………………………………………………………………………………………</w:t>
      </w:r>
    </w:p>
    <w:p w14:paraId="4BECA110" w14:textId="1FFFEEFD" w:rsidR="002B481F" w:rsidRDefault="002B481F" w:rsidP="00B55F75">
      <w:pPr>
        <w:numPr>
          <w:ilvl w:val="0"/>
          <w:numId w:val="39"/>
        </w:numPr>
        <w:spacing w:line="276" w:lineRule="auto"/>
        <w:jc w:val="both"/>
        <w:rPr>
          <w:rFonts w:asciiTheme="minorHAnsi" w:hAnsiTheme="minorHAnsi" w:cstheme="minorHAnsi"/>
          <w:sz w:val="22"/>
        </w:rPr>
      </w:pPr>
      <w:r>
        <w:rPr>
          <w:rFonts w:asciiTheme="minorHAnsi" w:hAnsiTheme="minorHAnsi" w:cstheme="minorHAnsi"/>
          <w:b/>
          <w:sz w:val="22"/>
          <w:szCs w:val="22"/>
        </w:rPr>
        <w:t>Oświadczamy</w:t>
      </w:r>
      <w:r>
        <w:rPr>
          <w:rFonts w:asciiTheme="minorHAnsi" w:hAnsiTheme="minorHAnsi" w:cstheme="minorHAnsi"/>
          <w:sz w:val="22"/>
          <w:szCs w:val="22"/>
        </w:rPr>
        <w:t xml:space="preserve">, </w:t>
      </w:r>
      <w:r>
        <w:rPr>
          <w:rFonts w:asciiTheme="minorHAnsi" w:hAnsiTheme="minorHAnsi" w:cstheme="minorHAnsi"/>
          <w:sz w:val="22"/>
        </w:rPr>
        <w:t>że wypełniliśmy obowiązki informacyjne POLREGIO S.A. przewidziane w art. 14 RODO*****wobec osób fizycznych, których dane udostępniamy w celu ubiegania się o udzielenie zamówienia w niniejszym postępowaniu. Udostępnienie obejmuje dane zawarte w złożonej ofercie oraz w dokumentach załączonych do oferty, a także w korespondencji pomiędzy Wykonawcą a Zamawiającym. Ponadto oświadczamy, że w przypadku pozyskania danych osobowych w celu ubiegania się o udzielenie niniejszego zamówienia, spełnimy obowiązki informacyjne wobec tych osób fizycznych.</w:t>
      </w:r>
    </w:p>
    <w:p w14:paraId="4FEBC9D7" w14:textId="77777777" w:rsidR="002B481F" w:rsidRPr="00657C4F" w:rsidRDefault="002B481F" w:rsidP="00B55F75">
      <w:pPr>
        <w:numPr>
          <w:ilvl w:val="0"/>
          <w:numId w:val="39"/>
        </w:numPr>
        <w:tabs>
          <w:tab w:val="left" w:pos="600"/>
        </w:tabs>
        <w:autoSpaceDE w:val="0"/>
        <w:autoSpaceDN w:val="0"/>
        <w:spacing w:line="276" w:lineRule="auto"/>
        <w:jc w:val="both"/>
        <w:rPr>
          <w:rFonts w:asciiTheme="minorHAnsi" w:hAnsiTheme="minorHAnsi" w:cstheme="minorHAnsi"/>
          <w:sz w:val="22"/>
          <w:szCs w:val="22"/>
        </w:rPr>
      </w:pPr>
      <w:r w:rsidRPr="00657C4F">
        <w:rPr>
          <w:rFonts w:asciiTheme="minorHAnsi" w:hAnsiTheme="minorHAnsi" w:cstheme="minorHAnsi"/>
          <w:b/>
          <w:sz w:val="22"/>
          <w:szCs w:val="22"/>
        </w:rPr>
        <w:t>Oświadczamy</w:t>
      </w:r>
      <w:r w:rsidRPr="00657C4F">
        <w:rPr>
          <w:rFonts w:asciiTheme="minorHAnsi" w:hAnsiTheme="minorHAnsi" w:cstheme="minorHAnsi"/>
          <w:sz w:val="22"/>
          <w:szCs w:val="22"/>
        </w:rPr>
        <w:t>, że niniejsza oferta oraz wszelkie załączniki są jawne i nie zawierają informacji stanowiących tajemnicę przedsiębiorstwa w rozumieniu przepisów o zwalczaniu nieuczciwej konkurencji, za wyjątkiem informacji zawartych w wydzielonych i odpowiednio oznaczonych plikach****:</w:t>
      </w:r>
    </w:p>
    <w:p w14:paraId="23AB0D95" w14:textId="77777777" w:rsidR="002B481F" w:rsidRPr="00657C4F" w:rsidRDefault="002B481F" w:rsidP="00B55F75">
      <w:pPr>
        <w:numPr>
          <w:ilvl w:val="0"/>
          <w:numId w:val="40"/>
        </w:numPr>
        <w:tabs>
          <w:tab w:val="left" w:pos="600"/>
        </w:tabs>
        <w:autoSpaceDE w:val="0"/>
        <w:autoSpaceDN w:val="0"/>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w:t>
      </w:r>
    </w:p>
    <w:p w14:paraId="7434C3C0" w14:textId="77777777" w:rsidR="002B481F" w:rsidRPr="00657C4F" w:rsidRDefault="002B481F" w:rsidP="00B55F75">
      <w:pPr>
        <w:numPr>
          <w:ilvl w:val="0"/>
          <w:numId w:val="40"/>
        </w:numPr>
        <w:tabs>
          <w:tab w:val="left" w:pos="600"/>
        </w:tabs>
        <w:autoSpaceDE w:val="0"/>
        <w:autoSpaceDN w:val="0"/>
        <w:spacing w:line="276" w:lineRule="auto"/>
        <w:jc w:val="both"/>
        <w:rPr>
          <w:rFonts w:asciiTheme="minorHAnsi" w:hAnsiTheme="minorHAnsi" w:cstheme="minorHAnsi"/>
          <w:sz w:val="22"/>
          <w:szCs w:val="22"/>
        </w:rPr>
      </w:pPr>
      <w:r w:rsidRPr="00657C4F">
        <w:rPr>
          <w:rFonts w:asciiTheme="minorHAnsi" w:hAnsiTheme="minorHAnsi" w:cstheme="minorHAnsi"/>
          <w:sz w:val="22"/>
          <w:szCs w:val="22"/>
        </w:rPr>
        <w:t>………………………………. **</w:t>
      </w:r>
    </w:p>
    <w:p w14:paraId="2746868D" w14:textId="77777777" w:rsidR="002B481F" w:rsidRPr="00657C4F" w:rsidRDefault="002B481F" w:rsidP="00B55F75">
      <w:pPr>
        <w:widowControl w:val="0"/>
        <w:numPr>
          <w:ilvl w:val="0"/>
          <w:numId w:val="39"/>
        </w:numPr>
        <w:tabs>
          <w:tab w:val="left" w:pos="600"/>
        </w:tabs>
        <w:suppressAutoHyphens/>
        <w:autoSpaceDE w:val="0"/>
        <w:autoSpaceDN w:val="0"/>
        <w:spacing w:line="276" w:lineRule="auto"/>
        <w:jc w:val="both"/>
        <w:rPr>
          <w:rFonts w:asciiTheme="minorHAnsi" w:hAnsiTheme="minorHAnsi" w:cstheme="minorHAnsi"/>
          <w:sz w:val="22"/>
          <w:szCs w:val="22"/>
        </w:rPr>
      </w:pPr>
      <w:r w:rsidRPr="00657C4F">
        <w:rPr>
          <w:rFonts w:asciiTheme="minorHAnsi" w:hAnsiTheme="minorHAnsi" w:cstheme="minorHAnsi"/>
          <w:b/>
          <w:sz w:val="22"/>
          <w:szCs w:val="22"/>
        </w:rPr>
        <w:t>Oświadczamy</w:t>
      </w:r>
      <w:r w:rsidRPr="00657C4F">
        <w:rPr>
          <w:rFonts w:asciiTheme="minorHAnsi" w:hAnsiTheme="minorHAnsi" w:cstheme="minorHAnsi"/>
          <w:sz w:val="22"/>
          <w:szCs w:val="22"/>
        </w:rPr>
        <w:t xml:space="preserve">, że wybór naszej oferty będzie** / nie będzie** prowadził do powstania </w:t>
      </w:r>
      <w:r w:rsidRPr="00657C4F">
        <w:rPr>
          <w:rFonts w:asciiTheme="minorHAnsi" w:hAnsiTheme="minorHAnsi" w:cstheme="minorHAnsi"/>
          <w:sz w:val="22"/>
          <w:szCs w:val="22"/>
        </w:rPr>
        <w:br/>
        <w:t xml:space="preserve">u Zamawiającego obowiązku podatkowego zgodnie z przepisami o podatku od towarów i usług. </w:t>
      </w:r>
    </w:p>
    <w:p w14:paraId="57A494FB" w14:textId="77777777" w:rsidR="002B481F" w:rsidRPr="00657C4F" w:rsidRDefault="002B481F" w:rsidP="002B481F">
      <w:pPr>
        <w:widowControl w:val="0"/>
        <w:tabs>
          <w:tab w:val="left" w:pos="600"/>
        </w:tabs>
        <w:suppressAutoHyphens/>
        <w:autoSpaceDE w:val="0"/>
        <w:autoSpaceDN w:val="0"/>
        <w:spacing w:line="276" w:lineRule="auto"/>
        <w:ind w:left="357"/>
        <w:jc w:val="both"/>
        <w:rPr>
          <w:rFonts w:asciiTheme="minorHAnsi" w:hAnsiTheme="minorHAnsi" w:cstheme="minorHAnsi"/>
          <w:sz w:val="22"/>
          <w:szCs w:val="22"/>
        </w:rPr>
      </w:pPr>
      <w:bookmarkStart w:id="9" w:name="_Hlk66350481"/>
      <w:r w:rsidRPr="00657C4F">
        <w:rPr>
          <w:rFonts w:asciiTheme="minorHAnsi" w:hAnsiTheme="minorHAnsi" w:cstheme="minorHAnsi"/>
          <w:sz w:val="22"/>
          <w:szCs w:val="22"/>
        </w:rPr>
        <w:t>W przypadku, gdy wybór oferty będzie prowadził do powstania u Zamawiającego obowiązku podatkowego, wskazujemy:</w:t>
      </w:r>
    </w:p>
    <w:tbl>
      <w:tblPr>
        <w:tblW w:w="0" w:type="auto"/>
        <w:tblInd w:w="421" w:type="dxa"/>
        <w:tblLook w:val="04A0" w:firstRow="1" w:lastRow="0" w:firstColumn="1" w:lastColumn="0" w:noHBand="0" w:noVBand="1"/>
      </w:tblPr>
      <w:tblGrid>
        <w:gridCol w:w="8731"/>
      </w:tblGrid>
      <w:tr w:rsidR="00074947" w:rsidRPr="00657C4F" w14:paraId="6365A4C0" w14:textId="77777777" w:rsidTr="00074947">
        <w:tc>
          <w:tcPr>
            <w:tcW w:w="8645" w:type="dxa"/>
          </w:tcPr>
          <w:tbl>
            <w:tblPr>
              <w:tblStyle w:val="Tabela-Siatka"/>
              <w:tblW w:w="8505" w:type="dxa"/>
              <w:tblLook w:val="04A0" w:firstRow="1" w:lastRow="0" w:firstColumn="1" w:lastColumn="0" w:noHBand="0" w:noVBand="1"/>
            </w:tblPr>
            <w:tblGrid>
              <w:gridCol w:w="537"/>
              <w:gridCol w:w="2723"/>
              <w:gridCol w:w="2693"/>
              <w:gridCol w:w="2552"/>
            </w:tblGrid>
            <w:tr w:rsidR="00074947" w:rsidRPr="00657C4F" w14:paraId="08FCAF47" w14:textId="77777777" w:rsidTr="00074947">
              <w:tc>
                <w:tcPr>
                  <w:tcW w:w="537" w:type="dxa"/>
                </w:tcPr>
                <w:p w14:paraId="06FE3A8E" w14:textId="321BBB89" w:rsidR="00074947" w:rsidRPr="00657C4F" w:rsidRDefault="00074947" w:rsidP="00074947">
                  <w:pPr>
                    <w:tabs>
                      <w:tab w:val="left" w:pos="600"/>
                    </w:tabs>
                    <w:autoSpaceDE w:val="0"/>
                    <w:autoSpaceDN w:val="0"/>
                    <w:spacing w:line="276" w:lineRule="auto"/>
                    <w:ind w:left="-671" w:firstLine="671"/>
                    <w:jc w:val="both"/>
                    <w:rPr>
                      <w:rFonts w:asciiTheme="minorHAnsi" w:hAnsiTheme="minorHAnsi" w:cstheme="minorHAnsi"/>
                      <w:sz w:val="22"/>
                      <w:szCs w:val="22"/>
                    </w:rPr>
                  </w:pPr>
                  <w:r w:rsidRPr="00E35A88">
                    <w:rPr>
                      <w:rFonts w:ascii="Calibri" w:hAnsi="Calibri" w:cs="Calibri"/>
                      <w:sz w:val="18"/>
                      <w:szCs w:val="22"/>
                    </w:rPr>
                    <w:t>L.p.</w:t>
                  </w:r>
                </w:p>
              </w:tc>
              <w:tc>
                <w:tcPr>
                  <w:tcW w:w="2723" w:type="dxa"/>
                </w:tcPr>
                <w:p w14:paraId="62191FA4" w14:textId="4059E406"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r w:rsidRPr="00E35A88">
                    <w:rPr>
                      <w:rFonts w:ascii="Calibri" w:hAnsi="Calibri" w:cs="Calibri"/>
                      <w:sz w:val="18"/>
                      <w:szCs w:val="22"/>
                    </w:rPr>
                    <w:t>Nazwę (rodzaj) towaru lub usługi, których dostawa lub świadczenie będą prowadziły do powstania obowiązku podatkowego</w:t>
                  </w:r>
                </w:p>
              </w:tc>
              <w:tc>
                <w:tcPr>
                  <w:tcW w:w="2693" w:type="dxa"/>
                  <w:vAlign w:val="center"/>
                </w:tcPr>
                <w:p w14:paraId="78DFD069" w14:textId="7BAD7BE1"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r w:rsidRPr="00E35A88">
                    <w:rPr>
                      <w:rFonts w:ascii="Calibri" w:hAnsi="Calibri" w:cs="Calibri"/>
                      <w:sz w:val="18"/>
                      <w:szCs w:val="22"/>
                    </w:rPr>
                    <w:t>Wartość towaru lub usługi objętego obowiązkiem podatkowym Zamawiającego, bez kwoty podatku</w:t>
                  </w:r>
                </w:p>
              </w:tc>
              <w:tc>
                <w:tcPr>
                  <w:tcW w:w="2552" w:type="dxa"/>
                  <w:vAlign w:val="center"/>
                </w:tcPr>
                <w:p w14:paraId="3D4B3352" w14:textId="5CBA0FEB"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r w:rsidRPr="00E35A88">
                    <w:rPr>
                      <w:rFonts w:ascii="Calibri" w:hAnsi="Calibri" w:cs="Calibri"/>
                      <w:sz w:val="18"/>
                      <w:szCs w:val="22"/>
                    </w:rPr>
                    <w:t>Stawka podatku od towarów i usług, która zgodnie z wiedzą Wykonawcy, będzie miała zastosowanie</w:t>
                  </w:r>
                </w:p>
              </w:tc>
            </w:tr>
            <w:tr w:rsidR="00074947" w:rsidRPr="00657C4F" w14:paraId="1FC65C42" w14:textId="77777777" w:rsidTr="00074947">
              <w:tc>
                <w:tcPr>
                  <w:tcW w:w="537" w:type="dxa"/>
                </w:tcPr>
                <w:p w14:paraId="60DCEC24"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c>
                <w:tcPr>
                  <w:tcW w:w="2723" w:type="dxa"/>
                </w:tcPr>
                <w:p w14:paraId="165C0782"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c>
                <w:tcPr>
                  <w:tcW w:w="2693" w:type="dxa"/>
                </w:tcPr>
                <w:p w14:paraId="6398C550"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c>
                <w:tcPr>
                  <w:tcW w:w="2552" w:type="dxa"/>
                </w:tcPr>
                <w:p w14:paraId="76D68C04"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r>
            <w:tr w:rsidR="00074947" w:rsidRPr="00657C4F" w14:paraId="4743A841" w14:textId="77777777" w:rsidTr="00074947">
              <w:tc>
                <w:tcPr>
                  <w:tcW w:w="537" w:type="dxa"/>
                </w:tcPr>
                <w:p w14:paraId="17CE0B8C"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c>
                <w:tcPr>
                  <w:tcW w:w="2723" w:type="dxa"/>
                </w:tcPr>
                <w:p w14:paraId="569DBCD8"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c>
                <w:tcPr>
                  <w:tcW w:w="2693" w:type="dxa"/>
                </w:tcPr>
                <w:p w14:paraId="7C629324"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c>
                <w:tcPr>
                  <w:tcW w:w="2552" w:type="dxa"/>
                </w:tcPr>
                <w:p w14:paraId="6CB3C2C3" w14:textId="77777777" w:rsidR="00074947" w:rsidRPr="00657C4F" w:rsidRDefault="00074947" w:rsidP="00A9204B">
                  <w:pPr>
                    <w:tabs>
                      <w:tab w:val="left" w:pos="600"/>
                    </w:tabs>
                    <w:autoSpaceDE w:val="0"/>
                    <w:autoSpaceDN w:val="0"/>
                    <w:spacing w:line="276" w:lineRule="auto"/>
                    <w:jc w:val="both"/>
                    <w:rPr>
                      <w:rFonts w:asciiTheme="minorHAnsi" w:hAnsiTheme="minorHAnsi" w:cstheme="minorHAnsi"/>
                      <w:sz w:val="22"/>
                      <w:szCs w:val="22"/>
                    </w:rPr>
                  </w:pPr>
                </w:p>
              </w:tc>
            </w:tr>
          </w:tbl>
          <w:p w14:paraId="3FDB616A" w14:textId="77777777" w:rsidR="00074947" w:rsidRPr="00657C4F" w:rsidRDefault="00074947" w:rsidP="00FF32E2">
            <w:pPr>
              <w:tabs>
                <w:tab w:val="left" w:pos="600"/>
              </w:tabs>
              <w:autoSpaceDE w:val="0"/>
              <w:autoSpaceDN w:val="0"/>
              <w:spacing w:line="276" w:lineRule="auto"/>
              <w:jc w:val="both"/>
              <w:rPr>
                <w:rFonts w:asciiTheme="minorHAnsi" w:hAnsiTheme="minorHAnsi" w:cstheme="minorHAnsi"/>
                <w:sz w:val="22"/>
                <w:szCs w:val="22"/>
              </w:rPr>
            </w:pPr>
          </w:p>
        </w:tc>
      </w:tr>
      <w:tr w:rsidR="00074947" w:rsidRPr="00657C4F" w14:paraId="765F88F0" w14:textId="77777777" w:rsidTr="00074947">
        <w:tc>
          <w:tcPr>
            <w:tcW w:w="8645" w:type="dxa"/>
          </w:tcPr>
          <w:p w14:paraId="4D6E51A3" w14:textId="77777777" w:rsidR="00074947" w:rsidRPr="00657C4F" w:rsidRDefault="00074947" w:rsidP="00FF32E2">
            <w:pPr>
              <w:tabs>
                <w:tab w:val="left" w:pos="600"/>
              </w:tabs>
              <w:autoSpaceDE w:val="0"/>
              <w:autoSpaceDN w:val="0"/>
              <w:spacing w:line="276" w:lineRule="auto"/>
              <w:jc w:val="both"/>
              <w:rPr>
                <w:rFonts w:asciiTheme="minorHAnsi" w:hAnsiTheme="minorHAnsi" w:cstheme="minorHAnsi"/>
                <w:sz w:val="22"/>
                <w:szCs w:val="22"/>
              </w:rPr>
            </w:pPr>
          </w:p>
        </w:tc>
      </w:tr>
    </w:tbl>
    <w:bookmarkEnd w:id="9"/>
    <w:p w14:paraId="3274C001" w14:textId="77777777" w:rsidR="002B481F" w:rsidRPr="00C976A5" w:rsidRDefault="002B481F" w:rsidP="00B55F75">
      <w:pPr>
        <w:pStyle w:val="Zwykytekst"/>
        <w:numPr>
          <w:ilvl w:val="0"/>
          <w:numId w:val="39"/>
        </w:numPr>
        <w:tabs>
          <w:tab w:val="left" w:pos="600"/>
        </w:tabs>
        <w:autoSpaceDE w:val="0"/>
        <w:autoSpaceDN w:val="0"/>
        <w:spacing w:line="276" w:lineRule="auto"/>
        <w:jc w:val="both"/>
        <w:rPr>
          <w:rFonts w:asciiTheme="minorHAnsi" w:hAnsiTheme="minorHAnsi" w:cstheme="minorHAnsi"/>
          <w:sz w:val="22"/>
          <w:szCs w:val="22"/>
          <w:lang w:eastAsia="pl-PL"/>
        </w:rPr>
      </w:pPr>
      <w:r w:rsidRPr="00E719EE">
        <w:rPr>
          <w:rFonts w:asciiTheme="minorHAnsi" w:hAnsiTheme="minorHAnsi" w:cstheme="minorHAnsi"/>
          <w:b/>
          <w:sz w:val="22"/>
          <w:szCs w:val="22"/>
          <w:lang w:eastAsia="pl-PL"/>
        </w:rPr>
        <w:t>Oświadczamy</w:t>
      </w:r>
      <w:r w:rsidRPr="00C976A5">
        <w:rPr>
          <w:rFonts w:asciiTheme="minorHAnsi" w:hAnsiTheme="minorHAnsi" w:cstheme="minorHAnsi"/>
          <w:sz w:val="22"/>
          <w:szCs w:val="22"/>
          <w:lang w:eastAsia="pl-PL"/>
        </w:rPr>
        <w:t>, że w odniesieniu do norm, ocen technicznych, specyfikacji technicznych i systemów referencji technicznych, o których mowa w art. 101 ust. 1 pkt 2) oraz ust. 3) Ustawy:</w:t>
      </w:r>
    </w:p>
    <w:p w14:paraId="43F6BFD4" w14:textId="77777777" w:rsidR="002B481F" w:rsidRPr="00C976A5" w:rsidRDefault="002B481F" w:rsidP="00B55F75">
      <w:pPr>
        <w:pStyle w:val="Zwykytekst"/>
        <w:numPr>
          <w:ilvl w:val="0"/>
          <w:numId w:val="48"/>
        </w:numPr>
        <w:tabs>
          <w:tab w:val="left" w:pos="600"/>
        </w:tabs>
        <w:autoSpaceDE w:val="0"/>
        <w:autoSpaceDN w:val="0"/>
        <w:spacing w:line="276" w:lineRule="auto"/>
        <w:jc w:val="both"/>
        <w:rPr>
          <w:rFonts w:asciiTheme="minorHAnsi" w:hAnsiTheme="minorHAnsi" w:cstheme="minorHAnsi"/>
          <w:sz w:val="22"/>
          <w:szCs w:val="22"/>
          <w:lang w:eastAsia="pl-PL"/>
        </w:rPr>
      </w:pPr>
      <w:r w:rsidRPr="00C976A5">
        <w:rPr>
          <w:rFonts w:asciiTheme="minorHAnsi" w:hAnsiTheme="minorHAnsi" w:cstheme="minorHAnsi"/>
          <w:sz w:val="22"/>
          <w:szCs w:val="22"/>
          <w:lang w:eastAsia="pl-PL"/>
        </w:rPr>
        <w:t xml:space="preserve"> nie oferujemy rozwiązań równoważnych** </w:t>
      </w:r>
    </w:p>
    <w:p w14:paraId="6C29FD35" w14:textId="77777777" w:rsidR="002B481F" w:rsidRPr="00C976A5" w:rsidRDefault="002B481F" w:rsidP="00B55F75">
      <w:pPr>
        <w:pStyle w:val="Zwykytekst"/>
        <w:numPr>
          <w:ilvl w:val="0"/>
          <w:numId w:val="48"/>
        </w:numPr>
        <w:tabs>
          <w:tab w:val="left" w:pos="600"/>
        </w:tabs>
        <w:autoSpaceDE w:val="0"/>
        <w:autoSpaceDN w:val="0"/>
        <w:spacing w:line="276" w:lineRule="auto"/>
        <w:jc w:val="both"/>
        <w:rPr>
          <w:rFonts w:asciiTheme="minorHAnsi" w:hAnsiTheme="minorHAnsi" w:cstheme="minorHAnsi"/>
          <w:sz w:val="22"/>
          <w:szCs w:val="22"/>
          <w:lang w:eastAsia="pl-PL"/>
        </w:rPr>
      </w:pPr>
      <w:r w:rsidRPr="00C976A5">
        <w:rPr>
          <w:rFonts w:asciiTheme="minorHAnsi" w:hAnsiTheme="minorHAnsi" w:cstheme="minorHAnsi"/>
          <w:sz w:val="22"/>
          <w:szCs w:val="22"/>
          <w:lang w:eastAsia="pl-PL"/>
        </w:rPr>
        <w:t>ofe</w:t>
      </w:r>
      <w:r>
        <w:rPr>
          <w:rFonts w:asciiTheme="minorHAnsi" w:hAnsiTheme="minorHAnsi" w:cstheme="minorHAnsi"/>
          <w:sz w:val="22"/>
          <w:szCs w:val="22"/>
          <w:lang w:eastAsia="pl-PL"/>
        </w:rPr>
        <w:t>rujemy rozwiązania równoważne**</w:t>
      </w:r>
    </w:p>
    <w:p w14:paraId="21E3C840" w14:textId="77777777" w:rsidR="002B481F" w:rsidRDefault="002B481F" w:rsidP="002B481F">
      <w:pPr>
        <w:pStyle w:val="Zwykytekst"/>
        <w:tabs>
          <w:tab w:val="left" w:pos="600"/>
        </w:tabs>
        <w:autoSpaceDE w:val="0"/>
        <w:autoSpaceDN w:val="0"/>
        <w:spacing w:line="276" w:lineRule="auto"/>
        <w:ind w:left="357"/>
        <w:jc w:val="both"/>
        <w:rPr>
          <w:rFonts w:asciiTheme="minorHAnsi" w:hAnsiTheme="minorHAnsi" w:cstheme="minorHAnsi"/>
          <w:sz w:val="22"/>
          <w:szCs w:val="22"/>
          <w:lang w:eastAsia="pl-PL"/>
        </w:rPr>
      </w:pPr>
      <w:r w:rsidRPr="00C976A5">
        <w:rPr>
          <w:rFonts w:asciiTheme="minorHAnsi" w:hAnsiTheme="minorHAnsi" w:cstheme="minorHAnsi"/>
          <w:sz w:val="22"/>
          <w:szCs w:val="22"/>
          <w:lang w:eastAsia="pl-PL"/>
        </w:rPr>
        <w:t>W przypadku oferowania rozwiązań równoważnych wskazujemy:</w:t>
      </w:r>
    </w:p>
    <w:tbl>
      <w:tblPr>
        <w:tblW w:w="0" w:type="auto"/>
        <w:tblInd w:w="357" w:type="dxa"/>
        <w:tblLook w:val="04A0" w:firstRow="1" w:lastRow="0" w:firstColumn="1" w:lastColumn="0" w:noHBand="0" w:noVBand="1"/>
      </w:tblPr>
      <w:tblGrid>
        <w:gridCol w:w="8360"/>
        <w:gridCol w:w="571"/>
      </w:tblGrid>
      <w:tr w:rsidR="002B481F" w:rsidRPr="001F7C70" w14:paraId="02A90824" w14:textId="77777777" w:rsidTr="00FF32E2">
        <w:tc>
          <w:tcPr>
            <w:tcW w:w="4360" w:type="dxa"/>
          </w:tcPr>
          <w:tbl>
            <w:tblPr>
              <w:tblStyle w:val="Tabela-Siatka"/>
              <w:tblW w:w="8070" w:type="dxa"/>
              <w:tblInd w:w="64" w:type="dxa"/>
              <w:tblLook w:val="04A0" w:firstRow="1" w:lastRow="0" w:firstColumn="1" w:lastColumn="0" w:noHBand="0" w:noVBand="1"/>
            </w:tblPr>
            <w:tblGrid>
              <w:gridCol w:w="3817"/>
              <w:gridCol w:w="4253"/>
            </w:tblGrid>
            <w:tr w:rsidR="00074947" w:rsidRPr="001F7C70" w14:paraId="2D165134" w14:textId="77777777" w:rsidTr="00A9204B">
              <w:tc>
                <w:tcPr>
                  <w:tcW w:w="3817" w:type="dxa"/>
                </w:tcPr>
                <w:p w14:paraId="5E37D74C" w14:textId="47734977" w:rsidR="00074947" w:rsidRPr="001F7C70" w:rsidRDefault="00074947" w:rsidP="00074947">
                  <w:pPr>
                    <w:pStyle w:val="Zwykytekst"/>
                    <w:tabs>
                      <w:tab w:val="left" w:pos="600"/>
                    </w:tabs>
                    <w:autoSpaceDE w:val="0"/>
                    <w:autoSpaceDN w:val="0"/>
                    <w:ind w:left="33"/>
                    <w:jc w:val="both"/>
                    <w:rPr>
                      <w:rFonts w:asciiTheme="minorHAnsi" w:hAnsiTheme="minorHAnsi" w:cstheme="minorHAnsi"/>
                      <w:sz w:val="22"/>
                      <w:szCs w:val="22"/>
                    </w:rPr>
                  </w:pPr>
                  <w:r w:rsidRPr="00E35A88">
                    <w:rPr>
                      <w:rFonts w:ascii="Calibri" w:hAnsi="Calibri" w:cs="Calibri"/>
                      <w:sz w:val="18"/>
                      <w:szCs w:val="22"/>
                    </w:rPr>
                    <w:t xml:space="preserve">Norma, ocena techniczna, specyfikacja techniczna, system referencji technicznych, </w:t>
                  </w:r>
                  <w:r w:rsidRPr="00E35A88">
                    <w:rPr>
                      <w:rFonts w:ascii="Calibri" w:hAnsi="Calibri" w:cs="Calibri"/>
                      <w:sz w:val="18"/>
                      <w:szCs w:val="22"/>
                    </w:rPr>
                    <w:br/>
                    <w:t>o których mowa w art. 101 ust. 1 pkt 2 oraz ust. 3 Ustawy wskazany w treści dokumentów zamówienia przez Zamawiającego</w:t>
                  </w:r>
                </w:p>
              </w:tc>
              <w:tc>
                <w:tcPr>
                  <w:tcW w:w="4253" w:type="dxa"/>
                </w:tcPr>
                <w:p w14:paraId="1F4B76B9" w14:textId="7DE5D2FF" w:rsidR="00074947" w:rsidRPr="001F7C70" w:rsidRDefault="00074947" w:rsidP="00A9204B">
                  <w:pPr>
                    <w:pStyle w:val="Zwykytekst"/>
                    <w:tabs>
                      <w:tab w:val="left" w:pos="600"/>
                    </w:tabs>
                    <w:autoSpaceDE w:val="0"/>
                    <w:autoSpaceDN w:val="0"/>
                    <w:jc w:val="both"/>
                    <w:rPr>
                      <w:rFonts w:asciiTheme="minorHAnsi" w:hAnsiTheme="minorHAnsi" w:cstheme="minorHAnsi"/>
                      <w:sz w:val="22"/>
                      <w:szCs w:val="22"/>
                    </w:rPr>
                  </w:pPr>
                  <w:r w:rsidRPr="00E35A88">
                    <w:rPr>
                      <w:rFonts w:ascii="Calibri" w:hAnsi="Calibri" w:cs="Calibri"/>
                      <w:sz w:val="18"/>
                      <w:szCs w:val="22"/>
                    </w:rPr>
                    <w:t>Oferowana przez Wykonawcę równoważna norma, ocena techniczna, specyfikacja techniczna, system ref</w:t>
                  </w:r>
                  <w:r>
                    <w:rPr>
                      <w:rFonts w:ascii="Calibri" w:hAnsi="Calibri" w:cs="Calibri"/>
                      <w:sz w:val="18"/>
                      <w:szCs w:val="22"/>
                    </w:rPr>
                    <w:t xml:space="preserve">erencji technicznych, </w:t>
                  </w:r>
                  <w:r w:rsidRPr="00E35A88">
                    <w:rPr>
                      <w:rFonts w:ascii="Calibri" w:hAnsi="Calibri" w:cs="Calibri"/>
                      <w:sz w:val="18"/>
                      <w:szCs w:val="22"/>
                    </w:rPr>
                    <w:t>o których mowa w art. 101 ust. 1 pkt 2 oraz ust. 3 Ustawy</w:t>
                  </w:r>
                </w:p>
              </w:tc>
            </w:tr>
            <w:tr w:rsidR="00074947" w:rsidRPr="001F7C70" w14:paraId="0321AAAA" w14:textId="77777777" w:rsidTr="00074947">
              <w:tc>
                <w:tcPr>
                  <w:tcW w:w="3817" w:type="dxa"/>
                </w:tcPr>
                <w:p w14:paraId="4C3601FF" w14:textId="1A3F34BA" w:rsidR="00074947" w:rsidRPr="001F7C70" w:rsidRDefault="00074947" w:rsidP="00A9204B">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4253" w:type="dxa"/>
                </w:tcPr>
                <w:p w14:paraId="4EF75FC3" w14:textId="77777777" w:rsidR="00074947" w:rsidRPr="001F7C70" w:rsidRDefault="00074947" w:rsidP="00A9204B">
                  <w:pPr>
                    <w:pStyle w:val="Zwykytekst"/>
                    <w:tabs>
                      <w:tab w:val="left" w:pos="600"/>
                    </w:tabs>
                    <w:autoSpaceDE w:val="0"/>
                    <w:autoSpaceDN w:val="0"/>
                    <w:spacing w:line="360" w:lineRule="auto"/>
                    <w:jc w:val="both"/>
                    <w:rPr>
                      <w:rFonts w:asciiTheme="minorHAnsi" w:hAnsiTheme="minorHAnsi" w:cstheme="minorHAnsi"/>
                      <w:sz w:val="22"/>
                      <w:szCs w:val="22"/>
                    </w:rPr>
                  </w:pPr>
                </w:p>
              </w:tc>
            </w:tr>
          </w:tbl>
          <w:p w14:paraId="2EB24C8E" w14:textId="5EB89372" w:rsidR="002B481F" w:rsidRPr="001F7C70" w:rsidRDefault="002B481F" w:rsidP="00FF32E2">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4345" w:type="dxa"/>
          </w:tcPr>
          <w:p w14:paraId="092F9D0F" w14:textId="77777777" w:rsidR="002B481F" w:rsidRPr="001F7C70" w:rsidRDefault="002B481F" w:rsidP="00FF32E2">
            <w:pPr>
              <w:pStyle w:val="Zwykytekst"/>
              <w:tabs>
                <w:tab w:val="left" w:pos="600"/>
              </w:tabs>
              <w:autoSpaceDE w:val="0"/>
              <w:autoSpaceDN w:val="0"/>
              <w:spacing w:line="360" w:lineRule="auto"/>
              <w:jc w:val="both"/>
              <w:rPr>
                <w:rFonts w:asciiTheme="minorHAnsi" w:hAnsiTheme="minorHAnsi" w:cstheme="minorHAnsi"/>
                <w:sz w:val="22"/>
                <w:szCs w:val="22"/>
              </w:rPr>
            </w:pPr>
          </w:p>
        </w:tc>
      </w:tr>
    </w:tbl>
    <w:p w14:paraId="643F7819" w14:textId="77777777" w:rsidR="002B481F" w:rsidRDefault="002B481F" w:rsidP="002B481F">
      <w:pPr>
        <w:pStyle w:val="Zwykytekst"/>
        <w:tabs>
          <w:tab w:val="left" w:pos="600"/>
        </w:tabs>
        <w:autoSpaceDE w:val="0"/>
        <w:autoSpaceDN w:val="0"/>
        <w:spacing w:line="276" w:lineRule="auto"/>
        <w:ind w:left="426"/>
        <w:jc w:val="both"/>
        <w:rPr>
          <w:rFonts w:asciiTheme="minorHAnsi" w:hAnsiTheme="minorHAnsi" w:cstheme="minorHAnsi"/>
          <w:sz w:val="22"/>
          <w:szCs w:val="22"/>
          <w:lang w:eastAsia="pl-PL"/>
        </w:rPr>
      </w:pPr>
    </w:p>
    <w:p w14:paraId="71EF3D82" w14:textId="77777777" w:rsidR="002B481F" w:rsidRPr="00C976A5" w:rsidRDefault="002B481F" w:rsidP="00B55F75">
      <w:pPr>
        <w:pStyle w:val="Zwykytekst"/>
        <w:numPr>
          <w:ilvl w:val="0"/>
          <w:numId w:val="39"/>
        </w:numPr>
        <w:tabs>
          <w:tab w:val="left" w:pos="600"/>
        </w:tabs>
        <w:autoSpaceDE w:val="0"/>
        <w:autoSpaceDN w:val="0"/>
        <w:spacing w:line="276" w:lineRule="auto"/>
        <w:jc w:val="both"/>
        <w:rPr>
          <w:rFonts w:asciiTheme="minorHAnsi" w:hAnsiTheme="minorHAnsi" w:cstheme="minorHAnsi"/>
          <w:sz w:val="22"/>
          <w:szCs w:val="22"/>
          <w:lang w:eastAsia="pl-PL"/>
        </w:rPr>
      </w:pPr>
      <w:r w:rsidRPr="006C3C79">
        <w:rPr>
          <w:rFonts w:asciiTheme="minorHAnsi" w:hAnsiTheme="minorHAnsi" w:cstheme="minorHAnsi"/>
          <w:b/>
          <w:sz w:val="22"/>
          <w:szCs w:val="22"/>
          <w:lang w:eastAsia="pl-PL"/>
        </w:rPr>
        <w:t>W załączeniu</w:t>
      </w:r>
      <w:r w:rsidRPr="00C976A5">
        <w:rPr>
          <w:rFonts w:asciiTheme="minorHAnsi" w:hAnsiTheme="minorHAnsi" w:cstheme="minorHAnsi"/>
          <w:sz w:val="22"/>
          <w:szCs w:val="22"/>
          <w:lang w:eastAsia="pl-PL"/>
        </w:rPr>
        <w:t xml:space="preserve"> do oferty przedkładamy komplet nw. dokumentów:</w:t>
      </w:r>
    </w:p>
    <w:p w14:paraId="021789AF" w14:textId="77777777" w:rsidR="002B481F" w:rsidRPr="00C976A5" w:rsidRDefault="002B481F" w:rsidP="00B55F75">
      <w:pPr>
        <w:pStyle w:val="Akapitzlist"/>
        <w:numPr>
          <w:ilvl w:val="0"/>
          <w:numId w:val="49"/>
        </w:numPr>
        <w:tabs>
          <w:tab w:val="right" w:leader="dot" w:pos="10204"/>
        </w:tabs>
        <w:autoSpaceDE w:val="0"/>
        <w:autoSpaceDN w:val="0"/>
        <w:spacing w:line="276" w:lineRule="auto"/>
        <w:contextualSpacing w:val="0"/>
        <w:jc w:val="both"/>
        <w:rPr>
          <w:rFonts w:asciiTheme="minorHAnsi" w:hAnsiTheme="minorHAnsi" w:cstheme="minorHAnsi"/>
          <w:sz w:val="22"/>
          <w:szCs w:val="22"/>
        </w:rPr>
      </w:pPr>
      <w:r w:rsidRPr="00C976A5">
        <w:rPr>
          <w:rFonts w:asciiTheme="minorHAnsi" w:hAnsiTheme="minorHAnsi" w:cstheme="minorHAnsi"/>
          <w:sz w:val="22"/>
          <w:szCs w:val="22"/>
        </w:rPr>
        <w:tab/>
      </w:r>
    </w:p>
    <w:p w14:paraId="5C09AFF3" w14:textId="77777777" w:rsidR="002B481F" w:rsidRPr="00993148" w:rsidRDefault="002B481F" w:rsidP="00B55F75">
      <w:pPr>
        <w:pStyle w:val="Akapitzlist"/>
        <w:numPr>
          <w:ilvl w:val="0"/>
          <w:numId w:val="49"/>
        </w:numPr>
        <w:tabs>
          <w:tab w:val="right" w:leader="dot" w:pos="10204"/>
        </w:tabs>
        <w:autoSpaceDE w:val="0"/>
        <w:autoSpaceDN w:val="0"/>
        <w:spacing w:line="276" w:lineRule="auto"/>
        <w:contextualSpacing w:val="0"/>
        <w:jc w:val="both"/>
        <w:rPr>
          <w:rFonts w:asciiTheme="minorHAnsi" w:hAnsiTheme="minorHAnsi" w:cstheme="minorHAnsi"/>
          <w:sz w:val="22"/>
          <w:szCs w:val="22"/>
        </w:rPr>
      </w:pPr>
      <w:r w:rsidRPr="00C976A5">
        <w:rPr>
          <w:rFonts w:asciiTheme="minorHAnsi" w:hAnsiTheme="minorHAnsi" w:cstheme="minorHAnsi"/>
          <w:sz w:val="22"/>
          <w:szCs w:val="22"/>
        </w:rPr>
        <w:t xml:space="preserve"> </w:t>
      </w:r>
      <w:r w:rsidRPr="00C976A5">
        <w:rPr>
          <w:rFonts w:asciiTheme="minorHAnsi" w:hAnsiTheme="minorHAnsi" w:cstheme="minorHAnsi"/>
          <w:sz w:val="22"/>
          <w:szCs w:val="22"/>
        </w:rPr>
        <w:tab/>
      </w:r>
    </w:p>
    <w:p w14:paraId="7AAFF204" w14:textId="77777777" w:rsidR="002B481F" w:rsidRPr="00657C4F" w:rsidRDefault="002B481F" w:rsidP="002B481F">
      <w:pPr>
        <w:tabs>
          <w:tab w:val="center" w:pos="7938"/>
        </w:tabs>
        <w:autoSpaceDE w:val="0"/>
        <w:autoSpaceDN w:val="0"/>
        <w:spacing w:line="276" w:lineRule="auto"/>
        <w:jc w:val="both"/>
        <w:rPr>
          <w:rFonts w:asciiTheme="minorHAnsi" w:hAnsiTheme="minorHAnsi" w:cstheme="minorHAnsi"/>
          <w:sz w:val="22"/>
          <w:szCs w:val="22"/>
        </w:rPr>
      </w:pPr>
    </w:p>
    <w:p w14:paraId="4AE47425" w14:textId="77777777" w:rsidR="002B481F" w:rsidRDefault="002B481F" w:rsidP="002B481F">
      <w:pPr>
        <w:tabs>
          <w:tab w:val="center" w:pos="7938"/>
        </w:tabs>
        <w:autoSpaceDE w:val="0"/>
        <w:autoSpaceDN w:val="0"/>
        <w:jc w:val="both"/>
        <w:rPr>
          <w:rFonts w:asciiTheme="minorHAnsi" w:hAnsiTheme="minorHAnsi" w:cstheme="minorHAnsi"/>
          <w:sz w:val="22"/>
          <w:szCs w:val="22"/>
        </w:rPr>
      </w:pPr>
      <w:r w:rsidRPr="00657C4F">
        <w:rPr>
          <w:rFonts w:asciiTheme="minorHAnsi" w:hAnsiTheme="minorHAnsi" w:cstheme="minorHAnsi"/>
          <w:sz w:val="22"/>
          <w:szCs w:val="22"/>
        </w:rPr>
        <w:t>** Niepotrzebne skreślić</w:t>
      </w:r>
    </w:p>
    <w:p w14:paraId="39489079" w14:textId="77777777" w:rsidR="002B481F" w:rsidRPr="003F692C" w:rsidRDefault="002B481F" w:rsidP="002B481F">
      <w:pPr>
        <w:tabs>
          <w:tab w:val="center" w:pos="7938"/>
        </w:tabs>
        <w:autoSpaceDE w:val="0"/>
        <w:autoSpaceDN w:val="0"/>
        <w:jc w:val="both"/>
        <w:rPr>
          <w:rFonts w:asciiTheme="minorHAnsi" w:hAnsiTheme="minorHAnsi" w:cstheme="minorHAnsi"/>
          <w:sz w:val="22"/>
          <w:szCs w:val="22"/>
        </w:rPr>
      </w:pPr>
      <w:r w:rsidRPr="003F692C">
        <w:rPr>
          <w:rFonts w:asciiTheme="minorHAnsi" w:hAnsiTheme="minorHAnsi" w:cstheme="minorHAnsi"/>
          <w:sz w:val="22"/>
          <w:szCs w:val="22"/>
        </w:rPr>
        <w:lastRenderedPageBreak/>
        <w:t>*** W przypadku, gdy Wykonawca wykazując spełnianie warunków udziału w postępowaniu, będzie polegać na zasobach podmiotów na zasadach określonych w art. 118 ust. 1 Ustawy), zobowiązany jest do przedłożenia wraz z ofertą Zobowiązania do udostępnienia zasobów, sporządzonego zgodnie z treścią Załącznika nr 3 do SWZ</w:t>
      </w:r>
      <w:r>
        <w:rPr>
          <w:rFonts w:asciiTheme="minorHAnsi" w:hAnsiTheme="minorHAnsi" w:cstheme="minorHAnsi"/>
          <w:sz w:val="22"/>
          <w:szCs w:val="22"/>
        </w:rPr>
        <w:t>.</w:t>
      </w:r>
    </w:p>
    <w:p w14:paraId="2FDB546A" w14:textId="77777777" w:rsidR="002B481F" w:rsidRDefault="002B481F" w:rsidP="002B481F">
      <w:pPr>
        <w:tabs>
          <w:tab w:val="center" w:pos="7938"/>
        </w:tabs>
        <w:autoSpaceDE w:val="0"/>
        <w:autoSpaceDN w:val="0"/>
        <w:jc w:val="both"/>
        <w:rPr>
          <w:rFonts w:asciiTheme="minorHAnsi" w:hAnsiTheme="minorHAnsi" w:cstheme="minorHAnsi"/>
          <w:sz w:val="22"/>
          <w:szCs w:val="22"/>
        </w:rPr>
      </w:pPr>
      <w:r w:rsidRPr="00657C4F">
        <w:rPr>
          <w:rFonts w:asciiTheme="minorHAnsi" w:hAnsiTheme="minorHAnsi" w:cstheme="minorHAnsi"/>
          <w:b/>
          <w:sz w:val="22"/>
          <w:szCs w:val="22"/>
        </w:rPr>
        <w:t>****</w:t>
      </w:r>
      <w:r w:rsidRPr="00657C4F">
        <w:rPr>
          <w:rFonts w:asciiTheme="minorHAnsi" w:hAnsiTheme="minorHAnsi" w:cstheme="minorHAnsi"/>
          <w:sz w:val="22"/>
          <w:szCs w:val="22"/>
        </w:rPr>
        <w:t xml:space="preserve"> Informacje stanowiące tajemnicę przedsiębiorstwa w rozumieniu przepisów o zwalczaniu nieuczciwej konkurencji winny zostać złożone w osobnym pliku wraz z odpowiednim oznaczeniem nazwy pliku, zawierającym w swojej nazwie określenie: „TAJEMNICA”, oraz zaznaczeniem atrybutu „Załącznik stanowiący tajemnicę przedsię</w:t>
      </w:r>
      <w:r>
        <w:rPr>
          <w:rFonts w:asciiTheme="minorHAnsi" w:hAnsiTheme="minorHAnsi" w:cstheme="minorHAnsi"/>
          <w:sz w:val="22"/>
          <w:szCs w:val="22"/>
        </w:rPr>
        <w:t>biorstwa”.</w:t>
      </w:r>
    </w:p>
    <w:p w14:paraId="0C4233EA" w14:textId="77777777" w:rsidR="002B481F" w:rsidRPr="00DB1181" w:rsidRDefault="002B481F" w:rsidP="002B481F">
      <w:pPr>
        <w:tabs>
          <w:tab w:val="center" w:pos="7938"/>
        </w:tabs>
        <w:autoSpaceDE w:val="0"/>
        <w:autoSpaceDN w:val="0"/>
        <w:jc w:val="both"/>
        <w:rPr>
          <w:rFonts w:asciiTheme="minorHAnsi" w:hAnsiTheme="minorHAnsi" w:cstheme="minorHAnsi"/>
          <w:sz w:val="22"/>
          <w:szCs w:val="22"/>
        </w:rPr>
      </w:pPr>
      <w:r w:rsidRPr="00DB1181">
        <w:rPr>
          <w:rFonts w:asciiTheme="minorHAnsi" w:hAnsiTheme="minorHAnsi" w:cstheme="minorHAnsi"/>
          <w:sz w:val="22"/>
          <w:szCs w:val="22"/>
        </w:rPr>
        <w:t>***** W przypadku, gdy Wykonawca nie przekazuje danych osobowych innych niż jego dotyczących lub zachodzi wyłączenie stosowania obowiązku informacyjnego, stosownie do art. 14 ust. 5 RODO treści niniejszego oświadczenia Wykonawca nie składa (usunięcie treści oświadczenia np. przez jego wykreślenie).</w:t>
      </w:r>
    </w:p>
    <w:bookmarkEnd w:id="0"/>
    <w:bookmarkEnd w:id="1"/>
    <w:p w14:paraId="62CE3D78" w14:textId="77777777" w:rsidR="002B481F" w:rsidRDefault="002B481F" w:rsidP="002B481F">
      <w:pPr>
        <w:spacing w:line="276" w:lineRule="auto"/>
        <w:jc w:val="both"/>
        <w:rPr>
          <w:rFonts w:asciiTheme="minorHAnsi" w:hAnsiTheme="minorHAnsi" w:cstheme="minorHAnsi"/>
          <w:sz w:val="22"/>
          <w:szCs w:val="22"/>
        </w:rPr>
      </w:pPr>
    </w:p>
    <w:p w14:paraId="1D191DE8" w14:textId="77777777" w:rsidR="002B481F" w:rsidRDefault="002B481F" w:rsidP="002B481F">
      <w:pPr>
        <w:spacing w:line="276" w:lineRule="auto"/>
        <w:jc w:val="both"/>
        <w:rPr>
          <w:rFonts w:asciiTheme="minorHAnsi" w:hAnsiTheme="minorHAnsi" w:cstheme="minorHAnsi"/>
          <w:sz w:val="22"/>
          <w:szCs w:val="22"/>
        </w:rPr>
      </w:pPr>
    </w:p>
    <w:p w14:paraId="679D03AD" w14:textId="77777777" w:rsidR="002B481F" w:rsidRPr="008D4CB7" w:rsidRDefault="002B481F" w:rsidP="002B481F">
      <w:pPr>
        <w:spacing w:after="160" w:line="259" w:lineRule="auto"/>
        <w:jc w:val="both"/>
        <w:rPr>
          <w:rFonts w:cstheme="minorHAnsi"/>
          <w:iCs/>
          <w:u w:val="single"/>
        </w:rPr>
      </w:pPr>
    </w:p>
    <w:p w14:paraId="0DA2FF1C" w14:textId="77777777" w:rsidR="002B481F" w:rsidRPr="00657C4F" w:rsidRDefault="002B481F" w:rsidP="0026670C">
      <w:pPr>
        <w:tabs>
          <w:tab w:val="center" w:pos="7938"/>
        </w:tabs>
        <w:autoSpaceDE w:val="0"/>
        <w:autoSpaceDN w:val="0"/>
        <w:jc w:val="right"/>
        <w:rPr>
          <w:rFonts w:asciiTheme="minorHAnsi" w:hAnsiTheme="minorHAnsi" w:cstheme="minorHAnsi"/>
          <w:sz w:val="22"/>
          <w:szCs w:val="22"/>
        </w:rPr>
      </w:pPr>
      <w:r>
        <w:rPr>
          <w:rFonts w:asciiTheme="minorHAnsi" w:hAnsiTheme="minorHAnsi" w:cstheme="minorHAnsi"/>
          <w:sz w:val="22"/>
          <w:szCs w:val="22"/>
        </w:rPr>
        <w:t>………………………………………………………………………………..</w:t>
      </w:r>
    </w:p>
    <w:p w14:paraId="412180EE" w14:textId="77777777" w:rsidR="002B481F" w:rsidRPr="0026670C" w:rsidRDefault="002B481F" w:rsidP="0026670C">
      <w:pPr>
        <w:spacing w:line="276" w:lineRule="auto"/>
        <w:jc w:val="right"/>
        <w:rPr>
          <w:rFonts w:asciiTheme="minorHAnsi" w:hAnsiTheme="minorHAnsi" w:cstheme="minorHAnsi"/>
        </w:rPr>
      </w:pPr>
      <w:r w:rsidRPr="0026670C" w:rsidDel="00DD4ACD">
        <w:rPr>
          <w:rFonts w:cstheme="minorHAnsi"/>
        </w:rPr>
        <w:t xml:space="preserve"> </w:t>
      </w:r>
      <w:r w:rsidRPr="0026670C">
        <w:rPr>
          <w:rFonts w:asciiTheme="minorHAnsi" w:hAnsiTheme="minorHAnsi" w:cstheme="minorHAnsi"/>
        </w:rPr>
        <w:t>(podpis elektroniczny kwalifikowany Wykonawcy)</w:t>
      </w:r>
    </w:p>
    <w:p w14:paraId="3D5C074C" w14:textId="77777777" w:rsidR="002B481F" w:rsidRDefault="002B481F" w:rsidP="002B481F">
      <w:pPr>
        <w:spacing w:line="276" w:lineRule="auto"/>
        <w:jc w:val="both"/>
        <w:rPr>
          <w:rFonts w:cstheme="minorHAnsi"/>
        </w:rPr>
      </w:pPr>
      <w:r>
        <w:rPr>
          <w:rFonts w:cstheme="minorHAnsi"/>
        </w:rPr>
        <w:br w:type="page"/>
      </w:r>
    </w:p>
    <w:p w14:paraId="3CBE1FC1" w14:textId="77777777" w:rsidR="00DE4C16" w:rsidRDefault="00DE4C16" w:rsidP="00DE4C16">
      <w:pPr>
        <w:jc w:val="center"/>
        <w:rPr>
          <w:rFonts w:asciiTheme="minorHAnsi" w:hAnsiTheme="minorHAnsi"/>
          <w:b/>
          <w:sz w:val="22"/>
          <w:highlight w:val="yellow"/>
        </w:rPr>
      </w:pPr>
    </w:p>
    <w:p w14:paraId="268C2609" w14:textId="3E8F035B" w:rsidR="00ED6D66" w:rsidRPr="00ED6D66" w:rsidRDefault="006F2820" w:rsidP="00ED6D66">
      <w:pPr>
        <w:tabs>
          <w:tab w:val="left" w:pos="8678"/>
        </w:tabs>
        <w:spacing w:after="120"/>
        <w:jc w:val="right"/>
        <w:rPr>
          <w:rFonts w:ascii="Calibri" w:eastAsia="Calibri" w:hAnsi="Calibri" w:cs="Calibri"/>
          <w:b/>
        </w:rPr>
      </w:pPr>
      <w:r>
        <w:rPr>
          <w:rFonts w:ascii="Calibri" w:eastAsia="Calibri" w:hAnsi="Calibri" w:cs="Calibri"/>
          <w:b/>
        </w:rPr>
        <w:t>Załącznik nr 2</w:t>
      </w:r>
      <w:r w:rsidR="00ED6D66" w:rsidRPr="00ED6D66">
        <w:rPr>
          <w:rFonts w:ascii="Calibri" w:eastAsia="Calibri" w:hAnsi="Calibri" w:cs="Calibri"/>
          <w:b/>
        </w:rPr>
        <w:t>A – Formularz cenowy- wykaz cen jednostkowych.</w:t>
      </w:r>
    </w:p>
    <w:p w14:paraId="699BDDF7"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bookmarkStart w:id="10" w:name="_w7b24w" w:colFirst="0" w:colLast="0"/>
      <w:bookmarkEnd w:id="10"/>
    </w:p>
    <w:p w14:paraId="1B9F3D80" w14:textId="77777777" w:rsidR="00ED6D66" w:rsidRPr="00ED6D66" w:rsidRDefault="00ED6D66" w:rsidP="00ED6D66">
      <w:pPr>
        <w:ind w:left="426" w:hanging="1135"/>
        <w:contextualSpacing/>
        <w:jc w:val="both"/>
        <w:rPr>
          <w:rFonts w:ascii="Calibri" w:eastAsia="Calibri" w:hAnsi="Calibri" w:cs="Calibri"/>
          <w:lang w:eastAsia="en-US"/>
        </w:rPr>
      </w:pPr>
      <w:r w:rsidRPr="00ED6D66">
        <w:rPr>
          <w:rFonts w:ascii="Calibri" w:eastAsia="Calibri" w:hAnsi="Calibri" w:cs="Calibri"/>
          <w:b/>
          <w:lang w:eastAsia="en-US"/>
        </w:rPr>
        <w:t>Zadanie nr 1</w:t>
      </w:r>
      <w:r w:rsidRPr="00ED6D66">
        <w:rPr>
          <w:rFonts w:ascii="Calibri" w:eastAsia="Calibri" w:hAnsi="Calibri" w:cs="Calibri"/>
          <w:lang w:eastAsia="en-US"/>
        </w:rPr>
        <w:t xml:space="preserve">  -  wykonanie przeglądów rocznych klimatyzacji THERMO KING  w  pojazdach:    </w:t>
      </w:r>
    </w:p>
    <w:p w14:paraId="47071923" w14:textId="5F33CC8C" w:rsidR="00ED6D66" w:rsidRPr="00ED6D66" w:rsidRDefault="00ED6D66" w:rsidP="00ED6D66">
      <w:pPr>
        <w:ind w:left="426" w:hanging="1135"/>
        <w:contextualSpacing/>
        <w:jc w:val="both"/>
        <w:rPr>
          <w:rFonts w:ascii="Calibri" w:eastAsia="Calibri" w:hAnsi="Calibri" w:cs="Calibri"/>
          <w:b/>
          <w:lang w:eastAsia="en-US"/>
        </w:rPr>
      </w:pPr>
      <w:r w:rsidRPr="00ED6D66">
        <w:rPr>
          <w:rFonts w:ascii="Calibri" w:eastAsia="Calibri" w:hAnsi="Calibri" w:cs="Calibri"/>
          <w:lang w:eastAsia="en-US"/>
        </w:rPr>
        <w:t xml:space="preserve">                           </w:t>
      </w:r>
      <w:r w:rsidRPr="00ED6D66">
        <w:rPr>
          <w:rFonts w:ascii="Calibri" w:eastAsia="Calibri" w:hAnsi="Calibri" w:cs="Calibri"/>
          <w:b/>
          <w:lang w:eastAsia="en-US"/>
        </w:rPr>
        <w:t xml:space="preserve">EN 63A -  6 </w:t>
      </w:r>
      <w:r w:rsidR="00814BC5">
        <w:rPr>
          <w:rFonts w:ascii="Calibri" w:eastAsia="Calibri" w:hAnsi="Calibri" w:cs="Calibri"/>
          <w:b/>
          <w:lang w:eastAsia="en-US"/>
        </w:rPr>
        <w:t>szt.,</w:t>
      </w:r>
      <w:r w:rsidRPr="00ED6D66">
        <w:rPr>
          <w:rFonts w:ascii="Calibri" w:eastAsia="Calibri" w:hAnsi="Calibri" w:cs="Calibri"/>
          <w:b/>
          <w:lang w:eastAsia="en-US"/>
        </w:rPr>
        <w:t xml:space="preserve"> </w:t>
      </w:r>
      <w:r w:rsidR="00814BC5" w:rsidRPr="00814BC5">
        <w:rPr>
          <w:rFonts w:ascii="Calibri" w:hAnsi="Calibri" w:cs="Calibri"/>
          <w:b/>
          <w:bCs/>
        </w:rPr>
        <w:t>wykaz urządzeń w pojeździe:</w:t>
      </w:r>
    </w:p>
    <w:p w14:paraId="765C320C" w14:textId="185D44C5" w:rsidR="00ED6D66" w:rsidRPr="00ED6D66" w:rsidRDefault="00ED6D66" w:rsidP="00ED6D66">
      <w:pPr>
        <w:ind w:left="426" w:hanging="1135"/>
        <w:contextualSpacing/>
        <w:jc w:val="both"/>
        <w:rPr>
          <w:rFonts w:ascii="Calibri" w:eastAsia="Calibri" w:hAnsi="Calibri" w:cs="Calibri"/>
          <w:lang w:eastAsia="en-US"/>
        </w:rPr>
      </w:pPr>
      <w:r w:rsidRPr="00ED6D66">
        <w:rPr>
          <w:rFonts w:ascii="Calibri" w:eastAsia="Calibri" w:hAnsi="Calibri" w:cs="Calibri"/>
          <w:lang w:eastAsia="en-US"/>
        </w:rPr>
        <w:t xml:space="preserve">                           3 szt. klimatyzatorów LRV-10T W2 </w:t>
      </w:r>
    </w:p>
    <w:p w14:paraId="49F8EA7F" w14:textId="11E4FA26" w:rsidR="00ED6D66" w:rsidRPr="00ED6D66" w:rsidRDefault="00ED6D66" w:rsidP="00ED6D66">
      <w:pPr>
        <w:ind w:left="426" w:hanging="1135"/>
        <w:contextualSpacing/>
        <w:jc w:val="both"/>
        <w:rPr>
          <w:rFonts w:ascii="Calibri" w:eastAsia="Calibri" w:hAnsi="Calibri" w:cs="Calibri"/>
          <w:lang w:eastAsia="en-US"/>
        </w:rPr>
      </w:pPr>
      <w:r w:rsidRPr="00ED6D66">
        <w:rPr>
          <w:rFonts w:ascii="Calibri" w:eastAsia="Calibri" w:hAnsi="Calibri" w:cs="Calibri"/>
          <w:b/>
          <w:lang w:eastAsia="en-US"/>
        </w:rPr>
        <w:t xml:space="preserve">                           </w:t>
      </w:r>
      <w:r w:rsidRPr="00ED6D66">
        <w:rPr>
          <w:rFonts w:ascii="Calibri" w:eastAsia="Calibri" w:hAnsi="Calibri" w:cs="Calibri"/>
          <w:lang w:eastAsia="en-US"/>
        </w:rPr>
        <w:t xml:space="preserve">2 szt. klimatyzatorów RAC 40 </w:t>
      </w:r>
    </w:p>
    <w:p w14:paraId="6D48F8F4" w14:textId="27319F06" w:rsidR="00ED6D66" w:rsidRPr="00ED6D66" w:rsidRDefault="00ED6D66" w:rsidP="00ED6D66">
      <w:pPr>
        <w:ind w:left="426" w:hanging="1135"/>
        <w:contextualSpacing/>
        <w:jc w:val="both"/>
        <w:rPr>
          <w:rFonts w:ascii="Calibri" w:eastAsia="Calibri" w:hAnsi="Calibri" w:cs="Calibri"/>
          <w:lang w:eastAsia="en-US"/>
        </w:rPr>
      </w:pPr>
      <w:r w:rsidRPr="00ED6D66">
        <w:rPr>
          <w:rFonts w:ascii="Calibri" w:eastAsia="Calibri" w:hAnsi="Calibri" w:cs="Calibri"/>
          <w:b/>
          <w:lang w:eastAsia="en-US"/>
        </w:rPr>
        <w:t xml:space="preserve">                           EN57 FPS- 4 </w:t>
      </w:r>
      <w:r w:rsidR="00814BC5">
        <w:rPr>
          <w:rFonts w:ascii="Calibri" w:eastAsia="Calibri" w:hAnsi="Calibri" w:cs="Calibri"/>
          <w:b/>
          <w:lang w:eastAsia="en-US"/>
        </w:rPr>
        <w:t>szt.,</w:t>
      </w:r>
      <w:r w:rsidR="00814BC5" w:rsidRPr="00814BC5">
        <w:t xml:space="preserve"> </w:t>
      </w:r>
      <w:r w:rsidR="00814BC5" w:rsidRPr="00814BC5">
        <w:rPr>
          <w:rFonts w:ascii="Calibri" w:eastAsia="Calibri" w:hAnsi="Calibri" w:cs="Calibri"/>
          <w:b/>
          <w:lang w:eastAsia="en-US"/>
        </w:rPr>
        <w:t>wykaz urządzeń w pojeździe:</w:t>
      </w:r>
    </w:p>
    <w:p w14:paraId="23839B48" w14:textId="31A13E6F" w:rsidR="00ED6D66" w:rsidRPr="00ED6D66" w:rsidRDefault="00ED6D66" w:rsidP="00ED6D66">
      <w:pPr>
        <w:ind w:left="426" w:hanging="1135"/>
        <w:contextualSpacing/>
        <w:jc w:val="both"/>
        <w:rPr>
          <w:rFonts w:ascii="Calibri" w:eastAsia="Calibri" w:hAnsi="Calibri" w:cs="Calibri"/>
          <w:lang w:eastAsia="en-US"/>
        </w:rPr>
      </w:pPr>
      <w:r w:rsidRPr="00ED6D66">
        <w:rPr>
          <w:rFonts w:ascii="Calibri" w:eastAsia="Calibri" w:hAnsi="Calibri" w:cs="Calibri"/>
          <w:lang w:eastAsia="en-US"/>
        </w:rPr>
        <w:t xml:space="preserve">                           3 szt. klimatyzatorów LRV-10T W2 </w:t>
      </w:r>
    </w:p>
    <w:p w14:paraId="0AE8EFB4" w14:textId="2EC75F56" w:rsidR="00ED6D66" w:rsidRDefault="00ED6D66" w:rsidP="00ED6D66">
      <w:pPr>
        <w:ind w:left="426" w:hanging="710"/>
        <w:contextualSpacing/>
        <w:jc w:val="both"/>
        <w:rPr>
          <w:rFonts w:ascii="Calibri" w:eastAsia="Calibri" w:hAnsi="Calibri" w:cs="Calibri"/>
          <w:lang w:eastAsia="en-US"/>
        </w:rPr>
      </w:pPr>
      <w:r w:rsidRPr="00ED6D66">
        <w:rPr>
          <w:rFonts w:ascii="Calibri" w:eastAsia="Calibri" w:hAnsi="Calibri" w:cs="Calibri"/>
          <w:lang w:eastAsia="en-US"/>
        </w:rPr>
        <w:t xml:space="preserve">                   2 szt. klimatyzatorów RAC 40 </w:t>
      </w:r>
    </w:p>
    <w:p w14:paraId="5BA046C2" w14:textId="77777777" w:rsidR="00814BC5" w:rsidRPr="00ED6D66" w:rsidRDefault="00814BC5" w:rsidP="00ED6D66">
      <w:pPr>
        <w:ind w:left="426" w:hanging="710"/>
        <w:contextualSpacing/>
        <w:jc w:val="both"/>
        <w:rPr>
          <w:rFonts w:ascii="Calibri" w:eastAsia="Calibri" w:hAnsi="Calibri" w:cs="Calibri"/>
          <w:lang w:eastAsia="en-US"/>
        </w:rPr>
      </w:pPr>
    </w:p>
    <w:tbl>
      <w:tblPr>
        <w:tblStyle w:val="Tabela-Siatka16"/>
        <w:tblW w:w="9355" w:type="dxa"/>
        <w:tblInd w:w="392" w:type="dxa"/>
        <w:tblLayout w:type="fixed"/>
        <w:tblLook w:val="04A0" w:firstRow="1" w:lastRow="0" w:firstColumn="1" w:lastColumn="0" w:noHBand="0" w:noVBand="1"/>
      </w:tblPr>
      <w:tblGrid>
        <w:gridCol w:w="412"/>
        <w:gridCol w:w="3731"/>
        <w:gridCol w:w="526"/>
        <w:gridCol w:w="716"/>
        <w:gridCol w:w="1277"/>
        <w:gridCol w:w="1418"/>
        <w:gridCol w:w="1275"/>
      </w:tblGrid>
      <w:tr w:rsidR="00ED6D66" w:rsidRPr="00ED6D66" w14:paraId="35A069A9" w14:textId="77777777" w:rsidTr="00A624B4">
        <w:trPr>
          <w:trHeight w:val="289"/>
        </w:trPr>
        <w:tc>
          <w:tcPr>
            <w:tcW w:w="8080" w:type="dxa"/>
            <w:gridSpan w:val="6"/>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5407800" w14:textId="2A7EC034" w:rsidR="00ED6D66" w:rsidRPr="00814BC5" w:rsidRDefault="00ED6D66" w:rsidP="00ED6D66">
            <w:pPr>
              <w:contextualSpacing/>
              <w:jc w:val="center"/>
              <w:rPr>
                <w:rFonts w:ascii="Calibri" w:hAnsi="Calibri" w:cs="Calibri"/>
                <w:b/>
              </w:rPr>
            </w:pPr>
            <w:r w:rsidRPr="00814BC5">
              <w:rPr>
                <w:rFonts w:ascii="Calibri" w:hAnsi="Calibri" w:cs="Calibri"/>
                <w:b/>
              </w:rPr>
              <w:t xml:space="preserve">Przegląd roczny klimatyzatora </w:t>
            </w:r>
            <w:r w:rsidR="00814BC5" w:rsidRPr="00814BC5">
              <w:rPr>
                <w:rFonts w:ascii="Calibri" w:hAnsi="Calibri" w:cs="Calibri"/>
                <w:b/>
              </w:rPr>
              <w:t xml:space="preserve">THERMO KING LRV-10T W2 i  RAC 40 </w:t>
            </w:r>
          </w:p>
        </w:tc>
        <w:tc>
          <w:tcPr>
            <w:tcW w:w="1275" w:type="dxa"/>
            <w:vMerge w:val="restart"/>
            <w:tcBorders>
              <w:top w:val="nil"/>
              <w:left w:val="single" w:sz="4" w:space="0" w:color="auto"/>
              <w:right w:val="nil"/>
            </w:tcBorders>
            <w:vAlign w:val="center"/>
          </w:tcPr>
          <w:p w14:paraId="354866E7" w14:textId="77777777" w:rsidR="00ED6D66" w:rsidRPr="00ED6D66" w:rsidRDefault="00ED6D66" w:rsidP="00ED6D66">
            <w:pPr>
              <w:contextualSpacing/>
              <w:jc w:val="center"/>
            </w:pPr>
          </w:p>
        </w:tc>
      </w:tr>
      <w:tr w:rsidR="00ED6D66" w:rsidRPr="00ED6D66" w14:paraId="64DC4D57" w14:textId="77777777" w:rsidTr="00A624B4">
        <w:trPr>
          <w:trHeight w:val="289"/>
        </w:trPr>
        <w:tc>
          <w:tcPr>
            <w:tcW w:w="412" w:type="dxa"/>
            <w:tcBorders>
              <w:top w:val="single" w:sz="4" w:space="0" w:color="auto"/>
              <w:left w:val="single" w:sz="4" w:space="0" w:color="auto"/>
              <w:bottom w:val="single" w:sz="4" w:space="0" w:color="auto"/>
              <w:right w:val="single" w:sz="4" w:space="0" w:color="auto"/>
            </w:tcBorders>
            <w:hideMark/>
          </w:tcPr>
          <w:p w14:paraId="660245A5" w14:textId="77777777" w:rsidR="00ED6D66" w:rsidRPr="00ED6D66" w:rsidRDefault="00ED6D66" w:rsidP="00ED6D66">
            <w:pPr>
              <w:tabs>
                <w:tab w:val="left" w:pos="10238"/>
              </w:tabs>
              <w:contextualSpacing/>
              <w:jc w:val="center"/>
              <w:rPr>
                <w:rFonts w:ascii="Calibri" w:hAnsi="Calibri" w:cs="Calibri"/>
                <w:sz w:val="18"/>
                <w:szCs w:val="18"/>
              </w:rPr>
            </w:pPr>
            <w:proofErr w:type="spellStart"/>
            <w:r w:rsidRPr="00ED6D66">
              <w:rPr>
                <w:rFonts w:ascii="Calibri" w:hAnsi="Calibri" w:cs="Calibri"/>
                <w:sz w:val="18"/>
                <w:szCs w:val="18"/>
              </w:rPr>
              <w:t>l.p</w:t>
            </w:r>
            <w:proofErr w:type="spellEnd"/>
          </w:p>
        </w:tc>
        <w:tc>
          <w:tcPr>
            <w:tcW w:w="3731" w:type="dxa"/>
            <w:tcBorders>
              <w:top w:val="single" w:sz="4" w:space="0" w:color="auto"/>
              <w:left w:val="single" w:sz="4" w:space="0" w:color="auto"/>
              <w:bottom w:val="single" w:sz="4" w:space="0" w:color="auto"/>
              <w:right w:val="single" w:sz="4" w:space="0" w:color="auto"/>
            </w:tcBorders>
            <w:vAlign w:val="center"/>
            <w:hideMark/>
          </w:tcPr>
          <w:p w14:paraId="0036AF33"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Wyszczególnienie</w:t>
            </w:r>
          </w:p>
        </w:tc>
        <w:tc>
          <w:tcPr>
            <w:tcW w:w="526" w:type="dxa"/>
            <w:tcBorders>
              <w:top w:val="single" w:sz="4" w:space="0" w:color="auto"/>
              <w:left w:val="single" w:sz="4" w:space="0" w:color="auto"/>
              <w:bottom w:val="single" w:sz="4" w:space="0" w:color="auto"/>
              <w:right w:val="single" w:sz="4" w:space="0" w:color="auto"/>
            </w:tcBorders>
            <w:vAlign w:val="center"/>
            <w:hideMark/>
          </w:tcPr>
          <w:p w14:paraId="4CEBEC5A"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j.m.</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D714B6"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ilość planowana</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424E15"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 xml:space="preserve">Cena jednostkowa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A2571"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Wartość netto (PLN)</w:t>
            </w:r>
          </w:p>
          <w:p w14:paraId="7D3B212A" w14:textId="77777777" w:rsidR="00ED6D66" w:rsidRPr="00ED6D66" w:rsidRDefault="00ED6D66" w:rsidP="00ED6D66">
            <w:pPr>
              <w:contextualSpacing/>
              <w:jc w:val="center"/>
              <w:rPr>
                <w:rFonts w:ascii="Calibri" w:hAnsi="Calibri" w:cs="Calibri"/>
                <w:i/>
                <w:sz w:val="18"/>
                <w:szCs w:val="18"/>
              </w:rPr>
            </w:pPr>
            <w:r w:rsidRPr="00ED6D66">
              <w:rPr>
                <w:rFonts w:ascii="Calibri" w:hAnsi="Calibri" w:cs="Calibri"/>
                <w:i/>
                <w:sz w:val="18"/>
                <w:szCs w:val="18"/>
              </w:rPr>
              <w:t>[CXD)</w:t>
            </w:r>
            <w:r w:rsidRPr="00ED6D66">
              <w:rPr>
                <w:rFonts w:ascii="Calibri" w:hAnsi="Calibri" w:cs="Calibri"/>
                <w:i/>
                <w:sz w:val="18"/>
                <w:szCs w:val="18"/>
                <w:vertAlign w:val="superscript"/>
              </w:rPr>
              <w:t xml:space="preserve"> </w:t>
            </w:r>
          </w:p>
        </w:tc>
        <w:tc>
          <w:tcPr>
            <w:tcW w:w="1275" w:type="dxa"/>
            <w:vMerge/>
            <w:tcBorders>
              <w:top w:val="nil"/>
              <w:left w:val="single" w:sz="4" w:space="0" w:color="auto"/>
              <w:right w:val="nil"/>
            </w:tcBorders>
            <w:vAlign w:val="center"/>
          </w:tcPr>
          <w:p w14:paraId="6074332E" w14:textId="77777777" w:rsidR="00ED6D66" w:rsidRPr="00ED6D66" w:rsidRDefault="00ED6D66" w:rsidP="00ED6D66">
            <w:pPr>
              <w:contextualSpacing/>
              <w:jc w:val="center"/>
              <w:rPr>
                <w:i/>
              </w:rPr>
            </w:pPr>
          </w:p>
        </w:tc>
      </w:tr>
      <w:tr w:rsidR="00ED6D66" w:rsidRPr="00ED6D66" w14:paraId="14B361D2" w14:textId="77777777" w:rsidTr="00A624B4">
        <w:trPr>
          <w:trHeight w:val="288"/>
        </w:trPr>
        <w:tc>
          <w:tcPr>
            <w:tcW w:w="412" w:type="dxa"/>
            <w:tcBorders>
              <w:top w:val="single" w:sz="4" w:space="0" w:color="auto"/>
              <w:left w:val="single" w:sz="4" w:space="0" w:color="auto"/>
              <w:bottom w:val="single" w:sz="4" w:space="0" w:color="auto"/>
              <w:right w:val="single" w:sz="4" w:space="0" w:color="auto"/>
            </w:tcBorders>
          </w:tcPr>
          <w:p w14:paraId="728FF671" w14:textId="77777777" w:rsidR="00ED6D66" w:rsidRPr="00ED6D66" w:rsidRDefault="00ED6D66" w:rsidP="00ED6D66">
            <w:pPr>
              <w:tabs>
                <w:tab w:val="left" w:pos="10238"/>
              </w:tabs>
              <w:contextualSpacing/>
              <w:jc w:val="center"/>
              <w:rPr>
                <w:rFonts w:ascii="Calibri" w:hAnsi="Calibri" w:cs="Calibri"/>
                <w:b/>
              </w:rPr>
            </w:pPr>
          </w:p>
        </w:tc>
        <w:tc>
          <w:tcPr>
            <w:tcW w:w="3731" w:type="dxa"/>
            <w:tcBorders>
              <w:top w:val="single" w:sz="4" w:space="0" w:color="auto"/>
              <w:left w:val="single" w:sz="4" w:space="0" w:color="auto"/>
              <w:bottom w:val="single" w:sz="4" w:space="0" w:color="auto"/>
              <w:right w:val="single" w:sz="4" w:space="0" w:color="auto"/>
            </w:tcBorders>
            <w:vAlign w:val="center"/>
            <w:hideMark/>
          </w:tcPr>
          <w:p w14:paraId="17EE4636" w14:textId="77777777" w:rsidR="00ED6D66" w:rsidRPr="00ED6D66" w:rsidRDefault="00ED6D66" w:rsidP="00ED6D66">
            <w:pPr>
              <w:contextualSpacing/>
              <w:jc w:val="center"/>
              <w:rPr>
                <w:rFonts w:ascii="Calibri" w:hAnsi="Calibri" w:cs="Calibri"/>
                <w:b/>
              </w:rPr>
            </w:pPr>
            <w:r w:rsidRPr="00ED6D66">
              <w:rPr>
                <w:rFonts w:ascii="Calibri" w:hAnsi="Calibri" w:cs="Calibri"/>
                <w:b/>
              </w:rPr>
              <w:t>A</w:t>
            </w:r>
          </w:p>
        </w:tc>
        <w:tc>
          <w:tcPr>
            <w:tcW w:w="526" w:type="dxa"/>
            <w:tcBorders>
              <w:top w:val="single" w:sz="4" w:space="0" w:color="auto"/>
              <w:left w:val="single" w:sz="4" w:space="0" w:color="auto"/>
              <w:bottom w:val="single" w:sz="4" w:space="0" w:color="auto"/>
              <w:right w:val="single" w:sz="4" w:space="0" w:color="auto"/>
            </w:tcBorders>
            <w:vAlign w:val="center"/>
            <w:hideMark/>
          </w:tcPr>
          <w:p w14:paraId="2B085485" w14:textId="77777777" w:rsidR="00ED6D66" w:rsidRPr="00ED6D66" w:rsidRDefault="00ED6D66" w:rsidP="00ED6D66">
            <w:pPr>
              <w:contextualSpacing/>
              <w:jc w:val="center"/>
              <w:rPr>
                <w:rFonts w:ascii="Calibri" w:hAnsi="Calibri" w:cs="Calibri"/>
                <w:b/>
              </w:rPr>
            </w:pPr>
            <w:r w:rsidRPr="00ED6D66">
              <w:rPr>
                <w:rFonts w:ascii="Calibri" w:hAnsi="Calibri" w:cs="Calibri"/>
                <w:b/>
              </w:rPr>
              <w:t>B</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9F300E" w14:textId="77777777" w:rsidR="00ED6D66" w:rsidRPr="00ED6D66" w:rsidRDefault="00ED6D66" w:rsidP="00ED6D66">
            <w:pPr>
              <w:contextualSpacing/>
              <w:jc w:val="center"/>
              <w:rPr>
                <w:rFonts w:ascii="Calibri" w:hAnsi="Calibri" w:cs="Calibri"/>
                <w:b/>
              </w:rPr>
            </w:pPr>
            <w:r w:rsidRPr="00ED6D66">
              <w:rPr>
                <w:rFonts w:ascii="Calibri" w:hAnsi="Calibri" w:cs="Calibri"/>
                <w:b/>
              </w:rPr>
              <w:t>C</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037CB3" w14:textId="77777777" w:rsidR="00ED6D66" w:rsidRPr="00ED6D66" w:rsidRDefault="00ED6D66" w:rsidP="00ED6D66">
            <w:pPr>
              <w:contextualSpacing/>
              <w:jc w:val="center"/>
              <w:rPr>
                <w:rFonts w:ascii="Calibri" w:hAnsi="Calibri" w:cs="Calibri"/>
                <w:b/>
              </w:rPr>
            </w:pPr>
            <w:r w:rsidRPr="00ED6D66">
              <w:rPr>
                <w:rFonts w:ascii="Calibri" w:hAnsi="Calibri" w:cs="Calibri"/>
                <w:b/>
              </w:rPr>
              <w:t>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3C35A" w14:textId="77777777" w:rsidR="00ED6D66" w:rsidRPr="00ED6D66" w:rsidRDefault="00ED6D66" w:rsidP="00ED6D66">
            <w:pPr>
              <w:contextualSpacing/>
              <w:jc w:val="center"/>
              <w:rPr>
                <w:rFonts w:ascii="Calibri" w:hAnsi="Calibri" w:cs="Calibri"/>
                <w:b/>
              </w:rPr>
            </w:pPr>
            <w:r w:rsidRPr="00ED6D66">
              <w:rPr>
                <w:rFonts w:ascii="Calibri" w:hAnsi="Calibri" w:cs="Calibri"/>
                <w:b/>
              </w:rPr>
              <w:t>E</w:t>
            </w:r>
          </w:p>
        </w:tc>
        <w:tc>
          <w:tcPr>
            <w:tcW w:w="1275" w:type="dxa"/>
            <w:vMerge/>
            <w:tcBorders>
              <w:top w:val="nil"/>
              <w:left w:val="single" w:sz="4" w:space="0" w:color="auto"/>
              <w:right w:val="nil"/>
            </w:tcBorders>
            <w:vAlign w:val="center"/>
          </w:tcPr>
          <w:p w14:paraId="79FA5C49" w14:textId="77777777" w:rsidR="00ED6D66" w:rsidRPr="00ED6D66" w:rsidRDefault="00ED6D66" w:rsidP="00ED6D66">
            <w:pPr>
              <w:contextualSpacing/>
              <w:jc w:val="center"/>
              <w:rPr>
                <w:b/>
              </w:rPr>
            </w:pPr>
          </w:p>
        </w:tc>
      </w:tr>
      <w:tr w:rsidR="00ED6D66" w:rsidRPr="00ED6D66" w14:paraId="3021F1A9" w14:textId="77777777" w:rsidTr="00A624B4">
        <w:trPr>
          <w:trHeight w:val="342"/>
        </w:trPr>
        <w:tc>
          <w:tcPr>
            <w:tcW w:w="412" w:type="dxa"/>
            <w:tcBorders>
              <w:top w:val="single" w:sz="4" w:space="0" w:color="auto"/>
              <w:left w:val="single" w:sz="4" w:space="0" w:color="auto"/>
              <w:bottom w:val="single" w:sz="4" w:space="0" w:color="auto"/>
              <w:right w:val="single" w:sz="4" w:space="0" w:color="auto"/>
            </w:tcBorders>
            <w:hideMark/>
          </w:tcPr>
          <w:p w14:paraId="40BC6E29" w14:textId="77777777" w:rsidR="00ED6D66" w:rsidRPr="00ED6D66" w:rsidRDefault="00ED6D66" w:rsidP="00ED6D66">
            <w:pPr>
              <w:tabs>
                <w:tab w:val="left" w:pos="10238"/>
              </w:tabs>
              <w:contextualSpacing/>
              <w:rPr>
                <w:rFonts w:ascii="Calibri" w:hAnsi="Calibri" w:cs="Calibri"/>
              </w:rPr>
            </w:pPr>
            <w:r w:rsidRPr="00ED6D66">
              <w:rPr>
                <w:rFonts w:ascii="Calibri" w:hAnsi="Calibri" w:cs="Calibri"/>
              </w:rPr>
              <w:t>1</w:t>
            </w:r>
          </w:p>
        </w:tc>
        <w:tc>
          <w:tcPr>
            <w:tcW w:w="3731" w:type="dxa"/>
            <w:tcBorders>
              <w:top w:val="single" w:sz="4" w:space="0" w:color="auto"/>
              <w:left w:val="single" w:sz="4" w:space="0" w:color="auto"/>
              <w:bottom w:val="single" w:sz="4" w:space="0" w:color="auto"/>
              <w:right w:val="single" w:sz="4" w:space="0" w:color="auto"/>
            </w:tcBorders>
            <w:vAlign w:val="center"/>
            <w:hideMark/>
          </w:tcPr>
          <w:p w14:paraId="17DAEF91" w14:textId="77777777" w:rsidR="00ED6D66" w:rsidRPr="00ED6D66" w:rsidRDefault="00ED6D66" w:rsidP="00ED6D66">
            <w:pPr>
              <w:contextualSpacing/>
              <w:rPr>
                <w:rFonts w:ascii="Calibri" w:hAnsi="Calibri" w:cs="Calibri"/>
              </w:rPr>
            </w:pPr>
            <w:r w:rsidRPr="00ED6D66">
              <w:rPr>
                <w:rFonts w:ascii="Calibri" w:hAnsi="Calibri" w:cs="Calibri"/>
              </w:rPr>
              <w:t xml:space="preserve">Zakres stały </w:t>
            </w:r>
            <w:r w:rsidRPr="00ED6D66">
              <w:rPr>
                <w:rFonts w:ascii="Calibri" w:hAnsi="Calibri" w:cs="Calibri"/>
                <w:b/>
              </w:rPr>
              <w:t xml:space="preserve"> LRV-10T W2*   </w:t>
            </w:r>
          </w:p>
        </w:tc>
        <w:tc>
          <w:tcPr>
            <w:tcW w:w="526" w:type="dxa"/>
            <w:tcBorders>
              <w:top w:val="single" w:sz="4" w:space="0" w:color="auto"/>
              <w:left w:val="single" w:sz="4" w:space="0" w:color="auto"/>
              <w:bottom w:val="single" w:sz="4" w:space="0" w:color="auto"/>
              <w:right w:val="single" w:sz="4" w:space="0" w:color="auto"/>
            </w:tcBorders>
            <w:vAlign w:val="center"/>
            <w:hideMark/>
          </w:tcPr>
          <w:p w14:paraId="45254AE4" w14:textId="77777777" w:rsidR="00ED6D66" w:rsidRPr="00ED6D66" w:rsidRDefault="00ED6D66" w:rsidP="00ED6D66">
            <w:pPr>
              <w:contextualSpacing/>
              <w:rPr>
                <w:rFonts w:ascii="Calibri" w:hAnsi="Calibri" w:cs="Calibri"/>
              </w:rPr>
            </w:pPr>
            <w:r w:rsidRPr="00ED6D66">
              <w:rPr>
                <w:rFonts w:ascii="Calibri" w:hAnsi="Calibri" w:cs="Calibri"/>
              </w:rPr>
              <w:t>Szt.</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B6F607" w14:textId="77777777" w:rsidR="00ED6D66" w:rsidRPr="00ED6D66" w:rsidRDefault="00ED6D66" w:rsidP="00ED6D66">
            <w:pPr>
              <w:contextualSpacing/>
              <w:jc w:val="center"/>
              <w:rPr>
                <w:rFonts w:ascii="Calibri" w:hAnsi="Calibri" w:cs="Calibri"/>
              </w:rPr>
            </w:pPr>
            <w:r w:rsidRPr="00ED6D66">
              <w:rPr>
                <w:rFonts w:ascii="Calibri" w:hAnsi="Calibri" w:cs="Calibri"/>
              </w:rPr>
              <w:t xml:space="preserve">30   </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94549" w14:textId="77777777" w:rsidR="00ED6D66" w:rsidRPr="00ED6D66" w:rsidRDefault="00ED6D66" w:rsidP="00ED6D66">
            <w:pPr>
              <w:contextualSpacing/>
              <w:jc w:val="cente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3B3B8" w14:textId="77777777" w:rsidR="00ED6D66" w:rsidRPr="00ED6D66" w:rsidRDefault="00ED6D66" w:rsidP="00ED6D66">
            <w:pPr>
              <w:contextualSpacing/>
              <w:jc w:val="center"/>
              <w:rPr>
                <w:rFonts w:ascii="Calibri" w:hAnsi="Calibri" w:cs="Calibri"/>
              </w:rPr>
            </w:pPr>
          </w:p>
        </w:tc>
        <w:tc>
          <w:tcPr>
            <w:tcW w:w="1275" w:type="dxa"/>
            <w:vMerge/>
            <w:tcBorders>
              <w:top w:val="nil"/>
              <w:left w:val="single" w:sz="4" w:space="0" w:color="auto"/>
              <w:right w:val="nil"/>
            </w:tcBorders>
            <w:shd w:val="clear" w:color="auto" w:fill="E7E6E6" w:themeFill="background2"/>
            <w:vAlign w:val="center"/>
          </w:tcPr>
          <w:p w14:paraId="4F028E82" w14:textId="77777777" w:rsidR="00ED6D66" w:rsidRPr="00ED6D66" w:rsidRDefault="00ED6D66" w:rsidP="00ED6D66">
            <w:pPr>
              <w:contextualSpacing/>
              <w:jc w:val="center"/>
            </w:pPr>
          </w:p>
        </w:tc>
      </w:tr>
      <w:tr w:rsidR="00ED6D66" w:rsidRPr="00ED6D66" w14:paraId="7CDA4086" w14:textId="77777777" w:rsidTr="00A624B4">
        <w:trPr>
          <w:trHeight w:val="342"/>
        </w:trPr>
        <w:tc>
          <w:tcPr>
            <w:tcW w:w="412" w:type="dxa"/>
            <w:tcBorders>
              <w:top w:val="single" w:sz="4" w:space="0" w:color="auto"/>
              <w:left w:val="single" w:sz="4" w:space="0" w:color="auto"/>
              <w:bottom w:val="single" w:sz="4" w:space="0" w:color="auto"/>
              <w:right w:val="single" w:sz="4" w:space="0" w:color="auto"/>
            </w:tcBorders>
          </w:tcPr>
          <w:p w14:paraId="2140B178" w14:textId="77777777" w:rsidR="00ED6D66" w:rsidRPr="00ED6D66" w:rsidRDefault="00ED6D66" w:rsidP="00ED6D66">
            <w:pPr>
              <w:tabs>
                <w:tab w:val="left" w:pos="10238"/>
              </w:tabs>
              <w:contextualSpacing/>
              <w:rPr>
                <w:rFonts w:ascii="Calibri" w:hAnsi="Calibri" w:cs="Calibri"/>
              </w:rPr>
            </w:pPr>
            <w:r w:rsidRPr="00ED6D66">
              <w:rPr>
                <w:rFonts w:ascii="Calibri" w:hAnsi="Calibri" w:cs="Calibri"/>
              </w:rPr>
              <w:t>2.</w:t>
            </w:r>
          </w:p>
        </w:tc>
        <w:tc>
          <w:tcPr>
            <w:tcW w:w="3731" w:type="dxa"/>
            <w:tcBorders>
              <w:top w:val="single" w:sz="4" w:space="0" w:color="auto"/>
              <w:left w:val="single" w:sz="4" w:space="0" w:color="auto"/>
              <w:bottom w:val="single" w:sz="4" w:space="0" w:color="auto"/>
              <w:right w:val="single" w:sz="4" w:space="0" w:color="auto"/>
            </w:tcBorders>
            <w:vAlign w:val="center"/>
          </w:tcPr>
          <w:p w14:paraId="49E51099" w14:textId="77777777" w:rsidR="00ED6D66" w:rsidRPr="00ED6D66" w:rsidRDefault="00ED6D66" w:rsidP="00ED6D66">
            <w:pPr>
              <w:contextualSpacing/>
              <w:rPr>
                <w:rFonts w:ascii="Calibri" w:hAnsi="Calibri" w:cs="Calibri"/>
              </w:rPr>
            </w:pPr>
            <w:r w:rsidRPr="00ED6D66">
              <w:rPr>
                <w:rFonts w:ascii="Calibri" w:hAnsi="Calibri" w:cs="Calibri"/>
              </w:rPr>
              <w:t xml:space="preserve">Zakres stały  </w:t>
            </w:r>
            <w:r w:rsidRPr="00ED6D66">
              <w:rPr>
                <w:rFonts w:ascii="Calibri" w:hAnsi="Calibri" w:cs="Calibri"/>
                <w:b/>
              </w:rPr>
              <w:t>RAC-40 *</w:t>
            </w:r>
          </w:p>
        </w:tc>
        <w:tc>
          <w:tcPr>
            <w:tcW w:w="526" w:type="dxa"/>
            <w:tcBorders>
              <w:top w:val="single" w:sz="4" w:space="0" w:color="auto"/>
              <w:left w:val="single" w:sz="4" w:space="0" w:color="auto"/>
              <w:bottom w:val="single" w:sz="4" w:space="0" w:color="auto"/>
              <w:right w:val="single" w:sz="4" w:space="0" w:color="auto"/>
            </w:tcBorders>
            <w:vAlign w:val="center"/>
          </w:tcPr>
          <w:p w14:paraId="73BAACC6" w14:textId="77777777" w:rsidR="00ED6D66" w:rsidRPr="00ED6D66" w:rsidRDefault="00ED6D66" w:rsidP="00ED6D66">
            <w:pPr>
              <w:contextualSpacing/>
              <w:rPr>
                <w:rFonts w:ascii="Calibri" w:hAnsi="Calibri" w:cs="Calibri"/>
              </w:rPr>
            </w:pPr>
            <w:proofErr w:type="spellStart"/>
            <w:r w:rsidRPr="00ED6D66">
              <w:rPr>
                <w:rFonts w:ascii="Calibri" w:hAnsi="Calibri" w:cs="Calibri"/>
              </w:rPr>
              <w:t>szt</w:t>
            </w:r>
            <w:proofErr w:type="spellEnd"/>
          </w:p>
        </w:tc>
        <w:tc>
          <w:tcPr>
            <w:tcW w:w="716" w:type="dxa"/>
            <w:tcBorders>
              <w:top w:val="single" w:sz="4" w:space="0" w:color="auto"/>
              <w:left w:val="single" w:sz="4" w:space="0" w:color="auto"/>
              <w:bottom w:val="single" w:sz="4" w:space="0" w:color="auto"/>
              <w:right w:val="single" w:sz="4" w:space="0" w:color="auto"/>
            </w:tcBorders>
            <w:vAlign w:val="center"/>
          </w:tcPr>
          <w:p w14:paraId="5B83170C" w14:textId="77777777" w:rsidR="00ED6D66" w:rsidRPr="00ED6D66" w:rsidRDefault="00ED6D66" w:rsidP="00ED6D66">
            <w:pPr>
              <w:contextualSpacing/>
              <w:jc w:val="center"/>
              <w:rPr>
                <w:rFonts w:ascii="Calibri" w:hAnsi="Calibri" w:cs="Calibri"/>
              </w:rPr>
            </w:pPr>
            <w:r w:rsidRPr="00ED6D66">
              <w:rPr>
                <w:rFonts w:ascii="Calibri" w:hAnsi="Calibri" w:cs="Calibri"/>
              </w:rPr>
              <w:t>20</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80F96" w14:textId="77777777" w:rsidR="00ED6D66" w:rsidRPr="00ED6D66" w:rsidRDefault="00ED6D66" w:rsidP="00ED6D66">
            <w:pPr>
              <w:contextualSpacing/>
              <w:jc w:val="cente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ABA5E" w14:textId="77777777" w:rsidR="00ED6D66" w:rsidRPr="00ED6D66" w:rsidRDefault="00ED6D66" w:rsidP="00ED6D66">
            <w:pPr>
              <w:contextualSpacing/>
              <w:jc w:val="center"/>
              <w:rPr>
                <w:rFonts w:ascii="Calibri" w:hAnsi="Calibri" w:cs="Calibri"/>
              </w:rPr>
            </w:pPr>
          </w:p>
        </w:tc>
        <w:tc>
          <w:tcPr>
            <w:tcW w:w="1275" w:type="dxa"/>
            <w:vMerge/>
            <w:tcBorders>
              <w:top w:val="nil"/>
              <w:left w:val="single" w:sz="4" w:space="0" w:color="auto"/>
              <w:right w:val="nil"/>
            </w:tcBorders>
            <w:shd w:val="clear" w:color="auto" w:fill="E7E6E6" w:themeFill="background2"/>
            <w:vAlign w:val="center"/>
          </w:tcPr>
          <w:p w14:paraId="416C8FED" w14:textId="77777777" w:rsidR="00ED6D66" w:rsidRPr="00ED6D66" w:rsidRDefault="00ED6D66" w:rsidP="00ED6D66">
            <w:pPr>
              <w:contextualSpacing/>
              <w:jc w:val="center"/>
            </w:pPr>
          </w:p>
        </w:tc>
      </w:tr>
      <w:tr w:rsidR="00ED6D66" w:rsidRPr="00ED6D66" w14:paraId="3DCF1EB7" w14:textId="77777777" w:rsidTr="00A624B4">
        <w:trPr>
          <w:trHeight w:val="516"/>
        </w:trPr>
        <w:tc>
          <w:tcPr>
            <w:tcW w:w="6662" w:type="dxa"/>
            <w:gridSpan w:val="5"/>
            <w:tcBorders>
              <w:top w:val="single" w:sz="4" w:space="0" w:color="auto"/>
              <w:left w:val="single" w:sz="4" w:space="0" w:color="auto"/>
              <w:bottom w:val="single" w:sz="4" w:space="0" w:color="auto"/>
              <w:right w:val="single" w:sz="4" w:space="0" w:color="auto"/>
            </w:tcBorders>
          </w:tcPr>
          <w:p w14:paraId="5BEA552E" w14:textId="222AC1CE" w:rsidR="00ED6D66" w:rsidRPr="00ED6D66" w:rsidRDefault="00ED6D66" w:rsidP="00ED6D66">
            <w:pPr>
              <w:contextualSpacing/>
              <w:jc w:val="right"/>
              <w:rPr>
                <w:rFonts w:ascii="Calibri" w:hAnsi="Calibri" w:cs="Calibri"/>
                <w:b/>
              </w:rPr>
            </w:pPr>
            <w:r w:rsidRPr="00ED6D66">
              <w:rPr>
                <w:rFonts w:ascii="Calibri" w:hAnsi="Calibri" w:cs="Calibri"/>
              </w:rPr>
              <w:t xml:space="preserve"> </w:t>
            </w:r>
            <w:r w:rsidRPr="00ED6D66">
              <w:rPr>
                <w:rFonts w:ascii="Calibri" w:hAnsi="Calibri" w:cs="Calibri"/>
                <w:b/>
              </w:rPr>
              <w:t>Razem  zakres stały</w:t>
            </w:r>
            <w:r w:rsidR="009B5703">
              <w:rPr>
                <w:rFonts w:ascii="Calibri" w:hAnsi="Calibri" w:cs="Calibri"/>
                <w:b/>
              </w:rPr>
              <w:t xml:space="preserve"> </w:t>
            </w:r>
            <w:r w:rsidRPr="00ED6D66">
              <w:rPr>
                <w:rFonts w:ascii="Calibri" w:hAnsi="Calibri" w:cs="Calibri"/>
                <w:b/>
                <w:vertAlign w:val="superscript"/>
              </w:rPr>
              <w:t>1</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D2B355" w14:textId="77777777" w:rsidR="00ED6D66" w:rsidRPr="00ED6D66" w:rsidRDefault="00ED6D66" w:rsidP="00ED6D66">
            <w:pPr>
              <w:contextualSpacing/>
              <w:jc w:val="center"/>
              <w:rPr>
                <w:rFonts w:ascii="Calibri" w:hAnsi="Calibri" w:cs="Calibri"/>
              </w:rPr>
            </w:pPr>
          </w:p>
        </w:tc>
        <w:tc>
          <w:tcPr>
            <w:tcW w:w="1275" w:type="dxa"/>
            <w:vMerge/>
            <w:tcBorders>
              <w:top w:val="nil"/>
              <w:left w:val="single" w:sz="4" w:space="0" w:color="auto"/>
              <w:right w:val="nil"/>
            </w:tcBorders>
            <w:shd w:val="clear" w:color="auto" w:fill="E7E6E6" w:themeFill="background2"/>
            <w:vAlign w:val="center"/>
          </w:tcPr>
          <w:p w14:paraId="793693C0" w14:textId="77777777" w:rsidR="00ED6D66" w:rsidRPr="00ED6D66" w:rsidRDefault="00ED6D66" w:rsidP="00ED6D66">
            <w:pPr>
              <w:contextualSpacing/>
              <w:jc w:val="center"/>
            </w:pPr>
          </w:p>
        </w:tc>
      </w:tr>
      <w:tr w:rsidR="00ED6D66" w:rsidRPr="00ED6D66" w14:paraId="5F169FBB" w14:textId="77777777" w:rsidTr="00A624B4">
        <w:trPr>
          <w:trHeight w:val="245"/>
        </w:trPr>
        <w:tc>
          <w:tcPr>
            <w:tcW w:w="8080" w:type="dxa"/>
            <w:gridSpan w:val="6"/>
            <w:tcBorders>
              <w:top w:val="single" w:sz="4" w:space="0" w:color="auto"/>
              <w:left w:val="single" w:sz="4" w:space="0" w:color="auto"/>
              <w:bottom w:val="single" w:sz="4" w:space="0" w:color="auto"/>
              <w:right w:val="single" w:sz="4" w:space="0" w:color="auto"/>
            </w:tcBorders>
          </w:tcPr>
          <w:p w14:paraId="4DDA36F5" w14:textId="47A70174" w:rsidR="00ED6D66" w:rsidRPr="00ED6D66" w:rsidRDefault="00ED6D66" w:rsidP="00ED6D66">
            <w:pPr>
              <w:contextualSpacing/>
              <w:jc w:val="center"/>
              <w:rPr>
                <w:rFonts w:ascii="Calibri" w:hAnsi="Calibri" w:cs="Calibri"/>
              </w:rPr>
            </w:pPr>
            <w:r w:rsidRPr="00BF5E66">
              <w:rPr>
                <w:rFonts w:ascii="Calibri" w:hAnsi="Calibri" w:cs="Calibri"/>
                <w:b/>
              </w:rPr>
              <w:t>Zakres dodatkowy*</w:t>
            </w:r>
            <w:r w:rsidR="00BD7A69" w:rsidRPr="00BF5E66">
              <w:rPr>
                <w:rFonts w:ascii="Calibri" w:hAnsi="Calibri" w:cs="Calibri"/>
                <w:b/>
              </w:rPr>
              <w:t>*</w:t>
            </w:r>
            <w:r w:rsidRPr="00BF5E66">
              <w:rPr>
                <w:rFonts w:ascii="Calibri" w:hAnsi="Calibri" w:cs="Calibri"/>
                <w:b/>
              </w:rPr>
              <w:t>(</w:t>
            </w:r>
            <w:r w:rsidRPr="00ED6D66">
              <w:rPr>
                <w:rFonts w:ascii="Calibri" w:hAnsi="Calibri" w:cs="Calibri"/>
              </w:rPr>
              <w:t>opcjonalnie)</w:t>
            </w:r>
          </w:p>
        </w:tc>
        <w:tc>
          <w:tcPr>
            <w:tcW w:w="1275" w:type="dxa"/>
            <w:vMerge/>
            <w:tcBorders>
              <w:top w:val="nil"/>
              <w:left w:val="single" w:sz="4" w:space="0" w:color="auto"/>
              <w:right w:val="nil"/>
            </w:tcBorders>
          </w:tcPr>
          <w:p w14:paraId="477B4519" w14:textId="77777777" w:rsidR="00ED6D66" w:rsidRPr="00ED6D66" w:rsidRDefault="00ED6D66" w:rsidP="00ED6D66">
            <w:pPr>
              <w:contextualSpacing/>
              <w:jc w:val="center"/>
            </w:pPr>
          </w:p>
        </w:tc>
      </w:tr>
      <w:tr w:rsidR="00ED6D66" w:rsidRPr="00ED6D66" w14:paraId="312E4620" w14:textId="77777777" w:rsidTr="00AC054A">
        <w:trPr>
          <w:trHeight w:val="492"/>
        </w:trPr>
        <w:tc>
          <w:tcPr>
            <w:tcW w:w="412" w:type="dxa"/>
            <w:tcBorders>
              <w:top w:val="single" w:sz="4" w:space="0" w:color="auto"/>
              <w:left w:val="single" w:sz="4" w:space="0" w:color="auto"/>
              <w:bottom w:val="single" w:sz="4" w:space="0" w:color="auto"/>
              <w:right w:val="single" w:sz="4" w:space="0" w:color="auto"/>
            </w:tcBorders>
            <w:hideMark/>
          </w:tcPr>
          <w:p w14:paraId="01FAA600" w14:textId="77777777" w:rsidR="00ED6D66" w:rsidRPr="00ED6D66" w:rsidRDefault="00ED6D66" w:rsidP="00ED6D66">
            <w:pPr>
              <w:tabs>
                <w:tab w:val="left" w:pos="10238"/>
              </w:tabs>
              <w:contextualSpacing/>
              <w:rPr>
                <w:rFonts w:ascii="Calibri" w:hAnsi="Calibri" w:cs="Calibri"/>
              </w:rPr>
            </w:pPr>
            <w:r w:rsidRPr="00ED6D66">
              <w:rPr>
                <w:rFonts w:ascii="Calibri" w:hAnsi="Calibri" w:cs="Calibri"/>
              </w:rPr>
              <w:t>3</w:t>
            </w:r>
          </w:p>
        </w:tc>
        <w:tc>
          <w:tcPr>
            <w:tcW w:w="3731" w:type="dxa"/>
            <w:tcBorders>
              <w:top w:val="single" w:sz="4" w:space="0" w:color="auto"/>
              <w:left w:val="single" w:sz="4" w:space="0" w:color="auto"/>
              <w:bottom w:val="single" w:sz="4" w:space="0" w:color="auto"/>
              <w:right w:val="single" w:sz="4" w:space="0" w:color="auto"/>
            </w:tcBorders>
            <w:vAlign w:val="center"/>
            <w:hideMark/>
          </w:tcPr>
          <w:p w14:paraId="07BEF20B" w14:textId="77777777" w:rsidR="00ED6D66" w:rsidRPr="00ED6D66" w:rsidRDefault="00ED6D66" w:rsidP="00ED6D66">
            <w:pPr>
              <w:contextualSpacing/>
              <w:rPr>
                <w:rFonts w:ascii="Calibri" w:hAnsi="Calibri" w:cs="Calibri"/>
              </w:rPr>
            </w:pPr>
            <w:r w:rsidRPr="00ED6D66">
              <w:rPr>
                <w:rFonts w:ascii="Calibri" w:hAnsi="Calibri" w:cs="Calibri"/>
              </w:rPr>
              <w:t xml:space="preserve">wymiana wyłącznika ciśnieniowego  </w:t>
            </w:r>
          </w:p>
        </w:tc>
        <w:tc>
          <w:tcPr>
            <w:tcW w:w="526" w:type="dxa"/>
            <w:tcBorders>
              <w:top w:val="single" w:sz="4" w:space="0" w:color="auto"/>
              <w:left w:val="single" w:sz="4" w:space="0" w:color="auto"/>
              <w:bottom w:val="single" w:sz="4" w:space="0" w:color="auto"/>
              <w:right w:val="single" w:sz="4" w:space="0" w:color="auto"/>
            </w:tcBorders>
            <w:vAlign w:val="center"/>
            <w:hideMark/>
          </w:tcPr>
          <w:p w14:paraId="435851A3" w14:textId="77777777" w:rsidR="00ED6D66" w:rsidRPr="00ED6D66" w:rsidRDefault="00ED6D66" w:rsidP="00ED6D66">
            <w:pPr>
              <w:contextualSpacing/>
              <w:rPr>
                <w:rFonts w:ascii="Calibri" w:hAnsi="Calibri" w:cs="Calibri"/>
              </w:rPr>
            </w:pPr>
            <w:r w:rsidRPr="00ED6D66">
              <w:rPr>
                <w:rFonts w:ascii="Calibri" w:hAnsi="Calibri" w:cs="Calibri"/>
              </w:rPr>
              <w:t>Szt.</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40A92E" w14:textId="20DCB0B1" w:rsidR="00ED6D66" w:rsidRPr="00ED6D66" w:rsidRDefault="00164F28" w:rsidP="00ED6D66">
            <w:pPr>
              <w:contextualSpacing/>
              <w:jc w:val="center"/>
              <w:rPr>
                <w:rFonts w:ascii="Calibri" w:hAnsi="Calibri" w:cs="Calibri"/>
              </w:rPr>
            </w:pPr>
            <w:r>
              <w:rPr>
                <w:rFonts w:ascii="Calibri" w:hAnsi="Calibri" w:cs="Calibri"/>
              </w:rPr>
              <w:t>25</w:t>
            </w:r>
          </w:p>
        </w:tc>
        <w:tc>
          <w:tcPr>
            <w:tcW w:w="1277" w:type="dxa"/>
            <w:tcBorders>
              <w:top w:val="single" w:sz="4" w:space="0" w:color="auto"/>
              <w:left w:val="single" w:sz="4" w:space="0" w:color="auto"/>
              <w:bottom w:val="single" w:sz="4" w:space="0" w:color="auto"/>
              <w:right w:val="single" w:sz="4" w:space="0" w:color="auto"/>
            </w:tcBorders>
            <w:vAlign w:val="center"/>
          </w:tcPr>
          <w:p w14:paraId="01A72581" w14:textId="77777777" w:rsidR="00ED6D66" w:rsidRPr="00ED6D66" w:rsidRDefault="00ED6D66" w:rsidP="00ED6D66">
            <w:pPr>
              <w:contextualSpacing/>
              <w:jc w:val="cente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vAlign w:val="center"/>
          </w:tcPr>
          <w:p w14:paraId="04566689" w14:textId="77777777" w:rsidR="00ED6D66" w:rsidRPr="00ED6D66" w:rsidRDefault="00ED6D66" w:rsidP="00ED6D66">
            <w:pPr>
              <w:contextualSpacing/>
              <w:jc w:val="center"/>
              <w:rPr>
                <w:rFonts w:ascii="Calibri" w:hAnsi="Calibri" w:cs="Calibri"/>
              </w:rPr>
            </w:pPr>
          </w:p>
        </w:tc>
        <w:tc>
          <w:tcPr>
            <w:tcW w:w="1275" w:type="dxa"/>
            <w:vMerge/>
            <w:tcBorders>
              <w:top w:val="nil"/>
              <w:left w:val="single" w:sz="4" w:space="0" w:color="auto"/>
              <w:right w:val="nil"/>
            </w:tcBorders>
            <w:vAlign w:val="center"/>
          </w:tcPr>
          <w:p w14:paraId="01A850BE" w14:textId="77777777" w:rsidR="00ED6D66" w:rsidRPr="00ED6D66" w:rsidRDefault="00ED6D66" w:rsidP="00ED6D66">
            <w:pPr>
              <w:contextualSpacing/>
              <w:jc w:val="center"/>
            </w:pPr>
          </w:p>
        </w:tc>
      </w:tr>
      <w:tr w:rsidR="00ED6D66" w:rsidRPr="00ED6D66" w14:paraId="4628D489" w14:textId="77777777" w:rsidTr="00A624B4">
        <w:trPr>
          <w:trHeight w:val="421"/>
        </w:trPr>
        <w:tc>
          <w:tcPr>
            <w:tcW w:w="412" w:type="dxa"/>
            <w:tcBorders>
              <w:top w:val="single" w:sz="4" w:space="0" w:color="auto"/>
              <w:left w:val="single" w:sz="4" w:space="0" w:color="auto"/>
              <w:bottom w:val="single" w:sz="4" w:space="0" w:color="auto"/>
              <w:right w:val="single" w:sz="4" w:space="0" w:color="auto"/>
            </w:tcBorders>
            <w:hideMark/>
          </w:tcPr>
          <w:p w14:paraId="5744FD90" w14:textId="77777777" w:rsidR="00ED6D66" w:rsidRPr="00ED6D66" w:rsidRDefault="00ED6D66" w:rsidP="00ED6D66">
            <w:pPr>
              <w:tabs>
                <w:tab w:val="left" w:pos="10238"/>
              </w:tabs>
              <w:contextualSpacing/>
              <w:rPr>
                <w:rFonts w:ascii="Calibri" w:hAnsi="Calibri" w:cs="Calibri"/>
              </w:rPr>
            </w:pPr>
            <w:r w:rsidRPr="00ED6D66">
              <w:rPr>
                <w:rFonts w:ascii="Calibri" w:hAnsi="Calibri" w:cs="Calibri"/>
              </w:rPr>
              <w:t>4</w:t>
            </w:r>
          </w:p>
        </w:tc>
        <w:tc>
          <w:tcPr>
            <w:tcW w:w="3731" w:type="dxa"/>
            <w:tcBorders>
              <w:top w:val="single" w:sz="4" w:space="0" w:color="auto"/>
              <w:left w:val="single" w:sz="4" w:space="0" w:color="auto"/>
              <w:bottom w:val="single" w:sz="4" w:space="0" w:color="auto"/>
              <w:right w:val="single" w:sz="4" w:space="0" w:color="auto"/>
            </w:tcBorders>
            <w:vAlign w:val="center"/>
            <w:hideMark/>
          </w:tcPr>
          <w:p w14:paraId="0CC05937" w14:textId="77777777" w:rsidR="00ED6D66" w:rsidRPr="00ED6D66" w:rsidRDefault="00ED6D66" w:rsidP="00ED6D66">
            <w:pPr>
              <w:contextualSpacing/>
              <w:rPr>
                <w:rFonts w:ascii="Calibri" w:hAnsi="Calibri" w:cs="Calibri"/>
              </w:rPr>
            </w:pPr>
            <w:r w:rsidRPr="00ED6D66">
              <w:rPr>
                <w:rFonts w:ascii="Calibri" w:hAnsi="Calibri" w:cs="Calibri"/>
              </w:rPr>
              <w:t>wymiana wyłącznika próżniowego</w:t>
            </w:r>
          </w:p>
        </w:tc>
        <w:tc>
          <w:tcPr>
            <w:tcW w:w="526" w:type="dxa"/>
            <w:tcBorders>
              <w:top w:val="single" w:sz="4" w:space="0" w:color="auto"/>
              <w:left w:val="single" w:sz="4" w:space="0" w:color="auto"/>
              <w:bottom w:val="single" w:sz="4" w:space="0" w:color="auto"/>
              <w:right w:val="single" w:sz="4" w:space="0" w:color="auto"/>
            </w:tcBorders>
            <w:vAlign w:val="center"/>
            <w:hideMark/>
          </w:tcPr>
          <w:p w14:paraId="4A2B5152" w14:textId="77777777" w:rsidR="00ED6D66" w:rsidRPr="00ED6D66" w:rsidRDefault="00ED6D66" w:rsidP="00ED6D66">
            <w:pPr>
              <w:contextualSpacing/>
              <w:rPr>
                <w:rFonts w:ascii="Calibri" w:hAnsi="Calibri" w:cs="Calibri"/>
              </w:rPr>
            </w:pPr>
            <w:r w:rsidRPr="00ED6D66">
              <w:rPr>
                <w:rFonts w:ascii="Calibri" w:hAnsi="Calibri" w:cs="Calibri"/>
              </w:rPr>
              <w:t>Szt.</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DB956C" w14:textId="7BB0EC92" w:rsidR="00ED6D66" w:rsidRPr="00ED6D66" w:rsidRDefault="00164F28" w:rsidP="00ED6D66">
            <w:pPr>
              <w:contextualSpacing/>
              <w:jc w:val="center"/>
              <w:rPr>
                <w:rFonts w:ascii="Calibri" w:hAnsi="Calibri" w:cs="Calibri"/>
              </w:rPr>
            </w:pPr>
            <w:r>
              <w:rPr>
                <w:rFonts w:ascii="Calibri" w:hAnsi="Calibri" w:cs="Calibri"/>
              </w:rPr>
              <w:t>25</w:t>
            </w:r>
          </w:p>
        </w:tc>
        <w:tc>
          <w:tcPr>
            <w:tcW w:w="1277" w:type="dxa"/>
            <w:tcBorders>
              <w:top w:val="single" w:sz="4" w:space="0" w:color="auto"/>
              <w:left w:val="single" w:sz="4" w:space="0" w:color="auto"/>
              <w:bottom w:val="single" w:sz="4" w:space="0" w:color="auto"/>
              <w:right w:val="single" w:sz="4" w:space="0" w:color="auto"/>
            </w:tcBorders>
            <w:vAlign w:val="center"/>
          </w:tcPr>
          <w:p w14:paraId="550039E2" w14:textId="77777777" w:rsidR="00ED6D66" w:rsidRPr="00ED6D66" w:rsidRDefault="00ED6D66" w:rsidP="00ED6D66">
            <w:pPr>
              <w:contextualSpacing/>
              <w:jc w:val="cente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vAlign w:val="center"/>
          </w:tcPr>
          <w:p w14:paraId="04B97171" w14:textId="77777777" w:rsidR="00ED6D66" w:rsidRPr="00ED6D66" w:rsidRDefault="00ED6D66" w:rsidP="00ED6D66">
            <w:pPr>
              <w:contextualSpacing/>
              <w:jc w:val="center"/>
              <w:rPr>
                <w:rFonts w:ascii="Calibri" w:hAnsi="Calibri" w:cs="Calibri"/>
              </w:rPr>
            </w:pPr>
          </w:p>
        </w:tc>
        <w:tc>
          <w:tcPr>
            <w:tcW w:w="1275" w:type="dxa"/>
            <w:vMerge/>
            <w:tcBorders>
              <w:top w:val="nil"/>
              <w:left w:val="single" w:sz="4" w:space="0" w:color="auto"/>
              <w:right w:val="nil"/>
            </w:tcBorders>
            <w:vAlign w:val="center"/>
          </w:tcPr>
          <w:p w14:paraId="5941A376" w14:textId="77777777" w:rsidR="00ED6D66" w:rsidRPr="00ED6D66" w:rsidRDefault="00ED6D66" w:rsidP="00ED6D66">
            <w:pPr>
              <w:contextualSpacing/>
              <w:jc w:val="center"/>
            </w:pPr>
          </w:p>
        </w:tc>
      </w:tr>
      <w:tr w:rsidR="00ED6D66" w:rsidRPr="00ED6D66" w14:paraId="4884850C" w14:textId="77777777" w:rsidTr="00A624B4">
        <w:trPr>
          <w:trHeight w:val="467"/>
        </w:trPr>
        <w:tc>
          <w:tcPr>
            <w:tcW w:w="6662" w:type="dxa"/>
            <w:gridSpan w:val="5"/>
            <w:tcBorders>
              <w:top w:val="single" w:sz="4" w:space="0" w:color="auto"/>
              <w:left w:val="single" w:sz="4" w:space="0" w:color="auto"/>
              <w:bottom w:val="single" w:sz="4" w:space="0" w:color="auto"/>
              <w:right w:val="single" w:sz="4" w:space="0" w:color="auto"/>
            </w:tcBorders>
            <w:hideMark/>
          </w:tcPr>
          <w:p w14:paraId="276E707A" w14:textId="77777777" w:rsidR="00ED6D66" w:rsidRPr="00ED6D66" w:rsidRDefault="00ED6D66" w:rsidP="00ED6D66">
            <w:pPr>
              <w:contextualSpacing/>
              <w:jc w:val="right"/>
              <w:rPr>
                <w:rFonts w:ascii="Calibri" w:hAnsi="Calibri" w:cs="Calibri"/>
              </w:rPr>
            </w:pPr>
            <w:r w:rsidRPr="00ED6D66">
              <w:rPr>
                <w:rFonts w:ascii="Calibri" w:hAnsi="Calibri" w:cs="Calibri"/>
                <w:b/>
              </w:rPr>
              <w:t>Razem prace dodatkowe ²</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DDB097" w14:textId="77777777" w:rsidR="00ED6D66" w:rsidRPr="00ED6D66" w:rsidRDefault="00ED6D66" w:rsidP="00ED6D66">
            <w:pPr>
              <w:contextualSpacing/>
              <w:jc w:val="center"/>
              <w:rPr>
                <w:rFonts w:ascii="Calibri" w:hAnsi="Calibri" w:cs="Calibri"/>
              </w:rPr>
            </w:pPr>
          </w:p>
        </w:tc>
        <w:tc>
          <w:tcPr>
            <w:tcW w:w="1275" w:type="dxa"/>
            <w:vMerge/>
            <w:tcBorders>
              <w:top w:val="nil"/>
              <w:left w:val="single" w:sz="4" w:space="0" w:color="auto"/>
              <w:bottom w:val="nil"/>
              <w:right w:val="nil"/>
            </w:tcBorders>
            <w:shd w:val="clear" w:color="auto" w:fill="E7E6E6" w:themeFill="background2"/>
            <w:vAlign w:val="center"/>
          </w:tcPr>
          <w:p w14:paraId="1DCC7A82" w14:textId="77777777" w:rsidR="00ED6D66" w:rsidRPr="00ED6D66" w:rsidRDefault="00ED6D66" w:rsidP="00ED6D66">
            <w:pPr>
              <w:contextualSpacing/>
              <w:jc w:val="center"/>
            </w:pPr>
          </w:p>
        </w:tc>
      </w:tr>
      <w:tr w:rsidR="00ED6D66" w:rsidRPr="00ED6D66" w14:paraId="640E7438" w14:textId="77777777" w:rsidTr="00A624B4">
        <w:trPr>
          <w:trHeight w:val="623"/>
        </w:trPr>
        <w:tc>
          <w:tcPr>
            <w:tcW w:w="6662" w:type="dxa"/>
            <w:gridSpan w:val="5"/>
            <w:tcBorders>
              <w:top w:val="single" w:sz="4" w:space="0" w:color="auto"/>
              <w:left w:val="single" w:sz="4" w:space="0" w:color="auto"/>
              <w:bottom w:val="single" w:sz="4" w:space="0" w:color="auto"/>
              <w:right w:val="single" w:sz="4" w:space="0" w:color="auto"/>
            </w:tcBorders>
            <w:shd w:val="clear" w:color="auto" w:fill="auto"/>
          </w:tcPr>
          <w:p w14:paraId="1EF10390" w14:textId="77777777" w:rsidR="00ED6D66" w:rsidRPr="00ED6D66" w:rsidRDefault="00ED6D66" w:rsidP="00ED6D66">
            <w:pPr>
              <w:contextualSpacing/>
              <w:jc w:val="right"/>
              <w:rPr>
                <w:rFonts w:ascii="Calibri" w:eastAsia="Calibri" w:hAnsi="Calibri" w:cs="Calibri"/>
                <w:b/>
                <w:sz w:val="18"/>
                <w:szCs w:val="18"/>
                <w:lang w:eastAsia="en-US" w:bidi="pl-PL"/>
              </w:rPr>
            </w:pPr>
          </w:p>
          <w:p w14:paraId="1F227BDD" w14:textId="77777777" w:rsidR="00ED6D66" w:rsidRPr="00ED6D66" w:rsidRDefault="00ED6D66" w:rsidP="00ED6D66">
            <w:pPr>
              <w:contextualSpacing/>
              <w:jc w:val="right"/>
              <w:rPr>
                <w:rFonts w:ascii="Calibri" w:hAnsi="Calibri" w:cs="Calibri"/>
                <w:b/>
              </w:rPr>
            </w:pPr>
            <w:r w:rsidRPr="00ED6D66">
              <w:rPr>
                <w:rFonts w:ascii="Calibri" w:eastAsia="Calibri" w:hAnsi="Calibri" w:cs="Calibri"/>
                <w:b/>
                <w:sz w:val="24"/>
                <w:szCs w:val="24"/>
                <w:lang w:eastAsia="en-US" w:bidi="pl-PL"/>
              </w:rPr>
              <w:t>RAZEM (</w:t>
            </w:r>
            <w:r w:rsidRPr="00ED6D66">
              <w:rPr>
                <w:rFonts w:ascii="Calibri" w:eastAsia="Calibri" w:hAnsi="Calibri" w:cs="Calibri"/>
                <w:b/>
                <w:sz w:val="18"/>
                <w:szCs w:val="18"/>
                <w:lang w:eastAsia="en-US" w:bidi="pl-PL"/>
              </w:rPr>
              <w:t xml:space="preserve">zakres stały </w:t>
            </w:r>
            <w:r w:rsidRPr="00ED6D66">
              <w:rPr>
                <w:rFonts w:ascii="Calibri" w:eastAsia="Calibri" w:hAnsi="Calibri" w:cs="Calibri"/>
                <w:b/>
                <w:i/>
                <w:sz w:val="18"/>
                <w:szCs w:val="18"/>
                <w:vertAlign w:val="superscript"/>
                <w:lang w:eastAsia="en-US" w:bidi="pl-PL"/>
              </w:rPr>
              <w:t>1</w:t>
            </w:r>
            <w:r w:rsidRPr="00ED6D66">
              <w:rPr>
                <w:rFonts w:ascii="Calibri" w:eastAsia="Calibri" w:hAnsi="Calibri" w:cs="Calibri"/>
                <w:b/>
                <w:sz w:val="18"/>
                <w:szCs w:val="18"/>
                <w:lang w:eastAsia="en-US" w:bidi="pl-PL"/>
              </w:rPr>
              <w:t xml:space="preserve"> + zakres dodatkowy</w:t>
            </w:r>
            <w:r w:rsidRPr="00ED6D66">
              <w:rPr>
                <w:rFonts w:ascii="Calibri" w:hAnsi="Calibri" w:cs="Calibri"/>
              </w:rPr>
              <w:t xml:space="preserve"> </w:t>
            </w:r>
            <w:r w:rsidRPr="00ED6D66">
              <w:rPr>
                <w:rFonts w:ascii="Calibri" w:eastAsia="Calibri" w:hAnsi="Calibri" w:cs="Calibri"/>
                <w:b/>
                <w:sz w:val="18"/>
                <w:szCs w:val="18"/>
                <w:lang w:eastAsia="en-US" w:bidi="pl-PL"/>
              </w:rPr>
              <w:t xml:space="preserve">opcjonalnie)² </w:t>
            </w:r>
            <w:r w:rsidRPr="00ED6D66">
              <w:rPr>
                <w:rFonts w:ascii="Calibri" w:eastAsia="Calibri" w:hAnsi="Calibri" w:cs="Calibri"/>
                <w:b/>
                <w:sz w:val="24"/>
                <w:szCs w:val="24"/>
                <w:lang w:eastAsia="en-US" w:bidi="pl-PL"/>
              </w:rPr>
              <w:t>)</w:t>
            </w:r>
            <w:r w:rsidRPr="00ED6D66">
              <w:rPr>
                <w:rFonts w:ascii="Calibri" w:eastAsia="Calibri" w:hAnsi="Calibri" w:cs="Calibri"/>
                <w:b/>
                <w:color w:val="FF0000"/>
                <w:sz w:val="24"/>
                <w:szCs w:val="24"/>
                <w:vertAlign w:val="superscript"/>
                <w:lang w:eastAsia="en-US"/>
              </w:rPr>
              <w:t xml:space="preserve"> 3</w:t>
            </w:r>
            <w:r w:rsidRPr="00ED6D66">
              <w:rPr>
                <w:rFonts w:ascii="Calibri" w:eastAsia="Calibri" w:hAnsi="Calibri" w:cs="Calibri"/>
                <w:b/>
                <w:color w:val="FF0000"/>
                <w:sz w:val="18"/>
                <w:szCs w:val="18"/>
                <w:vertAlign w:val="superscript"/>
                <w:lang w:eastAsia="en-US"/>
              </w:rPr>
              <w:t xml:space="preserve"> </w:t>
            </w:r>
            <w:r w:rsidRPr="00ED6D66">
              <w:rPr>
                <w:rFonts w:ascii="Calibri" w:eastAsia="Calibri" w:hAnsi="Calibri" w:cs="Calibri"/>
                <w:b/>
                <w:color w:val="FF0000"/>
                <w:sz w:val="18"/>
                <w:szCs w:val="18"/>
                <w:lang w:eastAsia="en-U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F68AE1" w14:textId="77777777" w:rsidR="00ED6D66" w:rsidRPr="00ED6D66" w:rsidRDefault="00ED6D66" w:rsidP="00ED6D66">
            <w:pPr>
              <w:contextualSpacing/>
              <w:jc w:val="center"/>
              <w:rPr>
                <w:rFonts w:ascii="Calibri" w:hAnsi="Calibri" w:cs="Calibri"/>
              </w:rPr>
            </w:pPr>
          </w:p>
        </w:tc>
        <w:tc>
          <w:tcPr>
            <w:tcW w:w="1275" w:type="dxa"/>
            <w:tcBorders>
              <w:top w:val="nil"/>
              <w:left w:val="single" w:sz="4" w:space="0" w:color="auto"/>
              <w:bottom w:val="nil"/>
              <w:right w:val="nil"/>
            </w:tcBorders>
            <w:shd w:val="clear" w:color="auto" w:fill="auto"/>
            <w:vAlign w:val="center"/>
          </w:tcPr>
          <w:p w14:paraId="753A990D" w14:textId="77777777" w:rsidR="00ED6D66" w:rsidRPr="00ED6D66" w:rsidRDefault="00ED6D66" w:rsidP="00ED6D66">
            <w:pPr>
              <w:contextualSpacing/>
              <w:jc w:val="center"/>
            </w:pPr>
          </w:p>
        </w:tc>
      </w:tr>
      <w:tr w:rsidR="00ED6D66" w:rsidRPr="00ED6D66" w14:paraId="63352D6C" w14:textId="77777777" w:rsidTr="00A624B4">
        <w:trPr>
          <w:trHeight w:val="406"/>
        </w:trPr>
        <w:tc>
          <w:tcPr>
            <w:tcW w:w="9355" w:type="dxa"/>
            <w:gridSpan w:val="7"/>
            <w:tcBorders>
              <w:top w:val="nil"/>
              <w:left w:val="nil"/>
              <w:bottom w:val="nil"/>
              <w:right w:val="nil"/>
            </w:tcBorders>
          </w:tcPr>
          <w:p w14:paraId="198D62C9" w14:textId="77777777" w:rsidR="00ED6D66" w:rsidRPr="00ED6D66" w:rsidRDefault="00ED6D66" w:rsidP="00ED6D66"/>
          <w:p w14:paraId="601375B6" w14:textId="2544F5A8" w:rsidR="00ED6D66" w:rsidRPr="00ED6D66" w:rsidRDefault="00E44B4A" w:rsidP="00E44B4A">
            <w:pPr>
              <w:suppressAutoHyphens/>
              <w:ind w:left="3" w:hangingChars="1" w:hanging="3"/>
              <w:outlineLvl w:val="0"/>
              <w:rPr>
                <w:position w:val="-1"/>
              </w:rPr>
            </w:pPr>
            <w:r w:rsidRPr="00E44B4A">
              <w:rPr>
                <w:rFonts w:ascii="Calibri" w:hAnsi="Calibri" w:cs="Calibri"/>
                <w:b/>
                <w:sz w:val="32"/>
                <w:szCs w:val="32"/>
                <w:vertAlign w:val="superscript"/>
              </w:rPr>
              <w:t xml:space="preserve">¹ </w:t>
            </w:r>
            <w:r>
              <w:rPr>
                <w:rFonts w:ascii="Calibri" w:hAnsi="Calibri" w:cs="Calibri"/>
                <w:b/>
                <w:sz w:val="32"/>
                <w:szCs w:val="32"/>
                <w:vertAlign w:val="superscript"/>
              </w:rPr>
              <w:t>i</w:t>
            </w:r>
            <w:r w:rsidRPr="00E44B4A">
              <w:rPr>
                <w:rFonts w:ascii="Calibri" w:hAnsi="Calibri" w:cs="Calibri"/>
                <w:b/>
                <w:sz w:val="32"/>
                <w:szCs w:val="32"/>
                <w:vertAlign w:val="superscript"/>
              </w:rPr>
              <w:t xml:space="preserve"> ²</w:t>
            </w:r>
            <w:r w:rsidR="00ED6D66" w:rsidRPr="00E44B4A">
              <w:rPr>
                <w:rFonts w:ascii="Cambria" w:hAnsi="Cambria"/>
                <w:position w:val="-1"/>
              </w:rPr>
              <w:t>wartości</w:t>
            </w:r>
            <w:r w:rsidR="00ED6D66" w:rsidRPr="00ED6D66">
              <w:rPr>
                <w:rFonts w:ascii="Cambria" w:hAnsi="Cambria"/>
                <w:position w:val="-1"/>
              </w:rPr>
              <w:t xml:space="preserve"> należy przenieść do Formularza </w:t>
            </w:r>
            <w:r w:rsidR="00ED6D66" w:rsidRPr="009E1572">
              <w:rPr>
                <w:rFonts w:ascii="Cambria" w:hAnsi="Cambria"/>
                <w:b/>
                <w:position w:val="-1"/>
              </w:rPr>
              <w:t>Oferta</w:t>
            </w:r>
            <w:r w:rsidR="006F2820" w:rsidRPr="009E1572">
              <w:rPr>
                <w:rFonts w:ascii="Cambria" w:hAnsi="Cambria"/>
                <w:b/>
                <w:position w:val="-1"/>
              </w:rPr>
              <w:t xml:space="preserve"> pkt</w:t>
            </w:r>
            <w:r w:rsidR="00ED6D66" w:rsidRPr="009E1572">
              <w:rPr>
                <w:rFonts w:ascii="Cambria" w:hAnsi="Cambria"/>
                <w:b/>
                <w:position w:val="-1"/>
              </w:rPr>
              <w:t xml:space="preserve">  </w:t>
            </w:r>
            <w:r w:rsidR="009E1572" w:rsidRPr="009E1572">
              <w:rPr>
                <w:rFonts w:ascii="Cambria" w:hAnsi="Cambria"/>
                <w:b/>
                <w:position w:val="-1"/>
              </w:rPr>
              <w:t>4</w:t>
            </w:r>
            <w:r w:rsidR="009E1572">
              <w:rPr>
                <w:rFonts w:ascii="Cambria" w:hAnsi="Cambria"/>
                <w:position w:val="-1"/>
              </w:rPr>
              <w:t xml:space="preserve"> </w:t>
            </w:r>
            <w:r w:rsidR="00ED6D66" w:rsidRPr="00ED6D66">
              <w:rPr>
                <w:rFonts w:ascii="Cambria" w:hAnsi="Cambria"/>
                <w:position w:val="-1"/>
              </w:rPr>
              <w:t xml:space="preserve">-  załącznik nr </w:t>
            </w:r>
            <w:r w:rsidR="006F2820">
              <w:rPr>
                <w:rFonts w:ascii="Cambria" w:hAnsi="Cambria"/>
                <w:position w:val="-1"/>
              </w:rPr>
              <w:t>2</w:t>
            </w:r>
            <w:r w:rsidR="00ED6D66" w:rsidRPr="00ED6D66">
              <w:rPr>
                <w:rFonts w:ascii="Cambria" w:hAnsi="Cambria"/>
                <w:position w:val="-1"/>
              </w:rPr>
              <w:t xml:space="preserve"> do SWZ  - </w:t>
            </w:r>
            <w:r w:rsidR="00ED6D66" w:rsidRPr="00ED6D66">
              <w:rPr>
                <w:rFonts w:ascii="Cambria" w:hAnsi="Cambria"/>
                <w:b/>
                <w:position w:val="-1"/>
              </w:rPr>
              <w:t>dla  zadania nr 1</w:t>
            </w:r>
            <w:r w:rsidR="00ED6D66" w:rsidRPr="00ED6D66">
              <w:rPr>
                <w:rFonts w:ascii="Cambria" w:hAnsi="Cambria"/>
                <w:position w:val="-1"/>
              </w:rPr>
              <w:t xml:space="preserve">   </w:t>
            </w:r>
          </w:p>
          <w:p w14:paraId="6597A5E6" w14:textId="77777777" w:rsidR="00ED6D66" w:rsidRPr="00ED6D66" w:rsidRDefault="00ED6D66" w:rsidP="00ED6D66">
            <w:pPr>
              <w:contextualSpacing/>
              <w:rPr>
                <w:color w:val="C00000"/>
              </w:rPr>
            </w:pPr>
          </w:p>
          <w:p w14:paraId="05C46025" w14:textId="77777777" w:rsidR="00ED6D66" w:rsidRPr="00ED6D66" w:rsidRDefault="00ED6D66" w:rsidP="00ED6D66">
            <w:pPr>
              <w:contextualSpacing/>
              <w:rPr>
                <w:color w:val="C00000"/>
              </w:rPr>
            </w:pPr>
          </w:p>
          <w:p w14:paraId="59A91B05" w14:textId="77777777" w:rsidR="00ED6D66" w:rsidRPr="00ED6D66" w:rsidRDefault="00ED6D66" w:rsidP="00ED6D66">
            <w:pPr>
              <w:contextualSpacing/>
              <w:rPr>
                <w:color w:val="C00000"/>
              </w:rPr>
            </w:pPr>
            <w:r w:rsidRPr="00ED6D66">
              <w:rPr>
                <w:rFonts w:ascii="Calibri" w:eastAsia="Calibri" w:hAnsi="Calibri" w:cs="Calibri"/>
                <w:b/>
                <w:lang w:eastAsia="en-US"/>
              </w:rPr>
              <w:t>*) opis czynności zakresów  stałych  przeglądów zawarto w załączniku nr 1   do wzoru umowy.</w:t>
            </w:r>
          </w:p>
          <w:p w14:paraId="477E75C5" w14:textId="77777777" w:rsidR="00ED6D66" w:rsidRPr="00ED6D66" w:rsidRDefault="00ED6D66" w:rsidP="00ED6D66">
            <w:pPr>
              <w:contextualSpacing/>
              <w:rPr>
                <w:color w:val="C00000"/>
              </w:rPr>
            </w:pPr>
          </w:p>
          <w:p w14:paraId="5978D012" w14:textId="77777777" w:rsidR="00ED6D66" w:rsidRPr="00ED6D66" w:rsidRDefault="00ED6D66" w:rsidP="00ED6D66">
            <w:pPr>
              <w:contextualSpacing/>
              <w:rPr>
                <w:color w:val="C00000"/>
              </w:rPr>
            </w:pPr>
          </w:p>
          <w:p w14:paraId="0AD323A6" w14:textId="77777777" w:rsidR="00ED6D66" w:rsidRPr="00ED6D66" w:rsidRDefault="00ED6D66" w:rsidP="00ED6D66">
            <w:pPr>
              <w:suppressAutoHyphens/>
              <w:ind w:leftChars="-65" w:left="-128" w:hangingChars="1" w:hanging="2"/>
              <w:contextualSpacing/>
              <w:textAlignment w:val="top"/>
              <w:outlineLvl w:val="0"/>
              <w:rPr>
                <w:rFonts w:ascii="Calibri" w:eastAsia="Calibri" w:hAnsi="Calibri" w:cs="Calibri"/>
                <w:position w:val="-1"/>
                <w:lang w:eastAsia="en-US"/>
              </w:rPr>
            </w:pPr>
            <w:r w:rsidRPr="00ED6D66">
              <w:rPr>
                <w:rFonts w:ascii="Calibri" w:eastAsia="Calibri" w:hAnsi="Calibri" w:cs="Calibri"/>
                <w:b/>
                <w:position w:val="-1"/>
                <w:lang w:eastAsia="en-US"/>
              </w:rPr>
              <w:t xml:space="preserve">  </w:t>
            </w:r>
            <w:r w:rsidRPr="00ED6D66">
              <w:rPr>
                <w:rFonts w:ascii="Calibri" w:eastAsia="Calibri" w:hAnsi="Calibri" w:cs="Calibri"/>
                <w:position w:val="-1"/>
                <w:lang w:eastAsia="en-US"/>
              </w:rPr>
              <w:t xml:space="preserve">**) Prace wymienione </w:t>
            </w:r>
            <w:r w:rsidRPr="00ED6D66">
              <w:rPr>
                <w:rFonts w:ascii="Calibri" w:eastAsia="Calibri" w:hAnsi="Calibri" w:cs="Calibri"/>
                <w:b/>
                <w:position w:val="-1"/>
                <w:lang w:eastAsia="en-US"/>
              </w:rPr>
              <w:t>w poz. 3,4</w:t>
            </w:r>
            <w:r w:rsidRPr="00ED6D66">
              <w:rPr>
                <w:rFonts w:ascii="Calibri" w:eastAsia="Calibri" w:hAnsi="Calibri" w:cs="Calibri"/>
                <w:position w:val="-1"/>
                <w:lang w:eastAsia="en-US"/>
              </w:rPr>
              <w:t xml:space="preserve">  są </w:t>
            </w:r>
            <w:r w:rsidRPr="00ED6D66">
              <w:rPr>
                <w:rFonts w:ascii="Calibri" w:eastAsia="Calibri" w:hAnsi="Calibri" w:cs="Calibri"/>
                <w:position w:val="-1"/>
                <w:u w:val="single"/>
                <w:lang w:eastAsia="en-US"/>
              </w:rPr>
              <w:t>zakresem dodatkowym (opcjonalnie)</w:t>
            </w:r>
            <w:r w:rsidRPr="00ED6D66">
              <w:rPr>
                <w:rFonts w:ascii="Calibri" w:eastAsia="Calibri" w:hAnsi="Calibri" w:cs="Calibri"/>
                <w:position w:val="-1"/>
                <w:lang w:eastAsia="en-US"/>
              </w:rPr>
              <w:t>, których wykonanie musi być potwierdzone przez    Zamawiającego, tym samym liczba tych prac nie stanowi zobowiązania Zamawiającego do ich zlecenia w trakcie realizacji umowy.</w:t>
            </w:r>
          </w:p>
          <w:p w14:paraId="610B5A5D" w14:textId="77777777" w:rsidR="00ED6D66" w:rsidRPr="00ED6D66" w:rsidRDefault="00ED6D66" w:rsidP="00ED6D66">
            <w:pPr>
              <w:contextualSpacing/>
              <w:rPr>
                <w:color w:val="C00000"/>
              </w:rPr>
            </w:pPr>
          </w:p>
          <w:p w14:paraId="0B96916F" w14:textId="77777777" w:rsidR="00ED6D66" w:rsidRPr="00ED6D66" w:rsidRDefault="00ED6D66" w:rsidP="00ED6D66">
            <w:pPr>
              <w:contextualSpacing/>
              <w:rPr>
                <w:color w:val="C00000"/>
              </w:rPr>
            </w:pPr>
          </w:p>
          <w:p w14:paraId="2A55F52A" w14:textId="77777777" w:rsidR="00ED6D66" w:rsidRPr="00ED6D66" w:rsidRDefault="00ED6D66" w:rsidP="00ED6D66">
            <w:pPr>
              <w:contextualSpacing/>
              <w:rPr>
                <w:color w:val="C00000"/>
              </w:rPr>
            </w:pPr>
          </w:p>
          <w:p w14:paraId="3EAB1BAF" w14:textId="77777777" w:rsidR="00ED6D66" w:rsidRPr="00ED6D66" w:rsidRDefault="00ED6D66" w:rsidP="00ED6D66">
            <w:pPr>
              <w:contextualSpacing/>
              <w:rPr>
                <w:color w:val="C00000"/>
              </w:rPr>
            </w:pPr>
          </w:p>
          <w:p w14:paraId="4551D0BB" w14:textId="77777777" w:rsidR="00ED6D66" w:rsidRPr="00ED6D66" w:rsidRDefault="00ED6D66" w:rsidP="00ED6D66">
            <w:pPr>
              <w:contextualSpacing/>
              <w:rPr>
                <w:color w:val="C00000"/>
              </w:rPr>
            </w:pPr>
          </w:p>
          <w:p w14:paraId="6EC16CB3" w14:textId="77777777" w:rsidR="00ED6D66" w:rsidRPr="00ED6D66" w:rsidRDefault="00ED6D66" w:rsidP="00ED6D66">
            <w:pPr>
              <w:contextualSpacing/>
              <w:rPr>
                <w:color w:val="C00000"/>
              </w:rPr>
            </w:pPr>
          </w:p>
          <w:p w14:paraId="0D73F5E8" w14:textId="77777777" w:rsidR="00ED6D66" w:rsidRPr="00ED6D66" w:rsidRDefault="00ED6D66" w:rsidP="00ED6D66">
            <w:pPr>
              <w:contextualSpacing/>
              <w:rPr>
                <w:color w:val="C00000"/>
              </w:rPr>
            </w:pPr>
          </w:p>
          <w:p w14:paraId="34AD87E5" w14:textId="77777777" w:rsidR="00ED6D66" w:rsidRPr="00ED6D66" w:rsidRDefault="00ED6D66" w:rsidP="00ED6D66">
            <w:pPr>
              <w:contextualSpacing/>
              <w:rPr>
                <w:color w:val="C00000"/>
              </w:rPr>
            </w:pPr>
          </w:p>
          <w:p w14:paraId="00432207" w14:textId="77777777" w:rsidR="00ED6D66" w:rsidRPr="00ED6D66" w:rsidRDefault="00ED6D66" w:rsidP="00ED6D66">
            <w:pPr>
              <w:contextualSpacing/>
              <w:rPr>
                <w:color w:val="C00000"/>
              </w:rPr>
            </w:pPr>
          </w:p>
          <w:p w14:paraId="2A7D251C" w14:textId="77777777" w:rsidR="00ED6D66" w:rsidRPr="00ED6D66" w:rsidRDefault="00ED6D66" w:rsidP="00ED6D66">
            <w:pPr>
              <w:contextualSpacing/>
              <w:rPr>
                <w:color w:val="C00000"/>
              </w:rPr>
            </w:pPr>
          </w:p>
          <w:p w14:paraId="1E05705A" w14:textId="77777777" w:rsidR="00ED6D66" w:rsidRPr="00ED6D66" w:rsidRDefault="00ED6D66" w:rsidP="00ED6D66">
            <w:pPr>
              <w:contextualSpacing/>
              <w:rPr>
                <w:color w:val="C00000"/>
              </w:rPr>
            </w:pPr>
          </w:p>
          <w:p w14:paraId="51B3F201" w14:textId="77777777" w:rsidR="00ED6D66" w:rsidRPr="00ED6D66" w:rsidRDefault="00ED6D66" w:rsidP="00ED6D66">
            <w:pPr>
              <w:contextualSpacing/>
              <w:rPr>
                <w:color w:val="C00000"/>
              </w:rPr>
            </w:pPr>
          </w:p>
          <w:p w14:paraId="7F57EAE0" w14:textId="77777777" w:rsidR="00ED6D66" w:rsidRPr="00ED6D66" w:rsidRDefault="00ED6D66" w:rsidP="00ED6D66">
            <w:pPr>
              <w:contextualSpacing/>
              <w:rPr>
                <w:color w:val="C00000"/>
              </w:rPr>
            </w:pPr>
          </w:p>
          <w:p w14:paraId="6ADA7D65" w14:textId="77777777" w:rsidR="00ED6D66" w:rsidRPr="00ED6D66" w:rsidRDefault="00ED6D66" w:rsidP="00ED6D66">
            <w:pPr>
              <w:contextualSpacing/>
              <w:rPr>
                <w:color w:val="C00000"/>
              </w:rPr>
            </w:pPr>
          </w:p>
          <w:p w14:paraId="5B098CCB" w14:textId="77777777" w:rsidR="00ED6D66" w:rsidRPr="00ED6D66" w:rsidRDefault="00ED6D66" w:rsidP="00ED6D66">
            <w:pPr>
              <w:contextualSpacing/>
              <w:rPr>
                <w:color w:val="C00000"/>
              </w:rPr>
            </w:pPr>
          </w:p>
          <w:p w14:paraId="186B2064" w14:textId="77777777" w:rsidR="00ED6D66" w:rsidRPr="00ED6D66" w:rsidRDefault="00ED6D66" w:rsidP="00ED6D66">
            <w:pPr>
              <w:contextualSpacing/>
              <w:rPr>
                <w:color w:val="C00000"/>
              </w:rPr>
            </w:pPr>
          </w:p>
          <w:p w14:paraId="60C64B3B" w14:textId="77777777" w:rsidR="00ED6D66" w:rsidRPr="00ED6D66" w:rsidRDefault="00ED6D66" w:rsidP="00ED6D66">
            <w:pPr>
              <w:contextualSpacing/>
              <w:rPr>
                <w:color w:val="C00000"/>
              </w:rPr>
            </w:pPr>
          </w:p>
          <w:p w14:paraId="32410B66" w14:textId="77777777" w:rsidR="00ED6D66" w:rsidRPr="00ED6D66" w:rsidRDefault="00ED6D66" w:rsidP="00ED6D66">
            <w:pPr>
              <w:contextualSpacing/>
              <w:rPr>
                <w:color w:val="C00000"/>
              </w:rPr>
            </w:pPr>
          </w:p>
          <w:p w14:paraId="045F104A" w14:textId="77777777" w:rsidR="00ED6D66" w:rsidRPr="00ED6D66" w:rsidRDefault="00ED6D66" w:rsidP="00ED6D66">
            <w:pPr>
              <w:contextualSpacing/>
              <w:rPr>
                <w:color w:val="C00000"/>
              </w:rPr>
            </w:pPr>
          </w:p>
          <w:p w14:paraId="4E009E41" w14:textId="77777777" w:rsidR="00ED6D66" w:rsidRPr="00ED6D66" w:rsidRDefault="00ED6D66" w:rsidP="00ED6D66">
            <w:pPr>
              <w:contextualSpacing/>
              <w:rPr>
                <w:color w:val="C00000"/>
              </w:rPr>
            </w:pPr>
          </w:p>
          <w:p w14:paraId="08C4065F" w14:textId="77777777" w:rsidR="00ED6D66" w:rsidRPr="00ED6D66" w:rsidRDefault="00ED6D66" w:rsidP="00ED6D66">
            <w:pPr>
              <w:contextualSpacing/>
              <w:rPr>
                <w:color w:val="C00000"/>
              </w:rPr>
            </w:pPr>
          </w:p>
        </w:tc>
      </w:tr>
    </w:tbl>
    <w:tbl>
      <w:tblPr>
        <w:tblStyle w:val="Tabela-Siatka2"/>
        <w:tblW w:w="10596" w:type="dxa"/>
        <w:tblInd w:w="2" w:type="dxa"/>
        <w:tblLayout w:type="fixed"/>
        <w:tblLook w:val="04A0" w:firstRow="1" w:lastRow="0" w:firstColumn="1" w:lastColumn="0" w:noHBand="0" w:noVBand="1"/>
      </w:tblPr>
      <w:tblGrid>
        <w:gridCol w:w="390"/>
        <w:gridCol w:w="413"/>
        <w:gridCol w:w="3731"/>
        <w:gridCol w:w="526"/>
        <w:gridCol w:w="669"/>
        <w:gridCol w:w="1323"/>
        <w:gridCol w:w="2126"/>
        <w:gridCol w:w="1028"/>
        <w:gridCol w:w="390"/>
      </w:tblGrid>
      <w:tr w:rsidR="00ED6D66" w:rsidRPr="00ED6D66" w14:paraId="43CCFAE6" w14:textId="77777777" w:rsidTr="00A624B4">
        <w:trPr>
          <w:gridBefore w:val="1"/>
          <w:wBefore w:w="390" w:type="dxa"/>
          <w:trHeight w:val="705"/>
        </w:trPr>
        <w:tc>
          <w:tcPr>
            <w:tcW w:w="10206" w:type="dxa"/>
            <w:gridSpan w:val="8"/>
            <w:tcBorders>
              <w:top w:val="nil"/>
              <w:left w:val="nil"/>
              <w:bottom w:val="nil"/>
              <w:right w:val="nil"/>
            </w:tcBorders>
          </w:tcPr>
          <w:p w14:paraId="0A1C69F2" w14:textId="77777777" w:rsidR="00ED6D66" w:rsidRPr="00ED6D66" w:rsidRDefault="00ED6D66" w:rsidP="00ED6D66">
            <w:pPr>
              <w:ind w:left="-817" w:firstLine="709"/>
              <w:contextualSpacing/>
              <w:rPr>
                <w:rFonts w:ascii="Calibri" w:hAnsi="Calibri" w:cs="Calibri"/>
              </w:rPr>
            </w:pPr>
            <w:r w:rsidRPr="00ED6D66">
              <w:rPr>
                <w:rFonts w:ascii="Calibri" w:hAnsi="Calibri" w:cs="Calibri"/>
                <w:b/>
              </w:rPr>
              <w:lastRenderedPageBreak/>
              <w:t>Zadanie nr 2</w:t>
            </w:r>
            <w:r w:rsidRPr="00ED6D66">
              <w:rPr>
                <w:rFonts w:ascii="Calibri" w:hAnsi="Calibri" w:cs="Calibri"/>
              </w:rPr>
              <w:t xml:space="preserve"> </w:t>
            </w:r>
            <w:r w:rsidRPr="00ED6D66">
              <w:rPr>
                <w:rFonts w:ascii="Calibri" w:hAnsi="Calibri" w:cs="Calibri"/>
                <w:color w:val="C00000"/>
              </w:rPr>
              <w:t xml:space="preserve">- </w:t>
            </w:r>
            <w:r w:rsidRPr="00ED6D66">
              <w:rPr>
                <w:rFonts w:ascii="Calibri" w:hAnsi="Calibri" w:cs="Calibri"/>
              </w:rPr>
              <w:t xml:space="preserve">wykonanie przeglądów rocznych klimatyzacji </w:t>
            </w:r>
            <w:proofErr w:type="spellStart"/>
            <w:r w:rsidRPr="00ED6D66">
              <w:rPr>
                <w:rFonts w:ascii="Calibri" w:hAnsi="Calibri" w:cs="Calibri"/>
                <w:b/>
              </w:rPr>
              <w:t>Konvekta</w:t>
            </w:r>
            <w:proofErr w:type="spellEnd"/>
            <w:r w:rsidRPr="00ED6D66">
              <w:rPr>
                <w:rFonts w:ascii="Calibri" w:hAnsi="Calibri" w:cs="Calibri"/>
              </w:rPr>
              <w:t xml:space="preserve"> w pojazdach:  </w:t>
            </w:r>
          </w:p>
          <w:p w14:paraId="7F1916FE" w14:textId="1D2E0A19" w:rsidR="00ED6D66" w:rsidRPr="00ED6D66" w:rsidRDefault="00ED6D66" w:rsidP="00ED6D66">
            <w:pPr>
              <w:tabs>
                <w:tab w:val="left" w:pos="1168"/>
              </w:tabs>
              <w:ind w:left="-817" w:firstLine="709"/>
              <w:contextualSpacing/>
              <w:rPr>
                <w:rFonts w:ascii="Calibri" w:hAnsi="Calibri" w:cs="Calibri"/>
                <w:b/>
              </w:rPr>
            </w:pPr>
            <w:r w:rsidRPr="00ED6D66">
              <w:rPr>
                <w:rFonts w:ascii="Calibri" w:hAnsi="Calibri" w:cs="Calibri"/>
                <w:b/>
              </w:rPr>
              <w:t xml:space="preserve">                                 EN 64-  2 </w:t>
            </w:r>
            <w:r w:rsidR="00814BC5">
              <w:rPr>
                <w:rFonts w:ascii="Calibri" w:hAnsi="Calibri" w:cs="Calibri"/>
                <w:b/>
              </w:rPr>
              <w:t>szt.,</w:t>
            </w:r>
            <w:r w:rsidR="00814BC5">
              <w:rPr>
                <w:rFonts w:ascii="Calibri" w:hAnsi="Calibri" w:cs="Calibri"/>
              </w:rPr>
              <w:t xml:space="preserve"> </w:t>
            </w:r>
            <w:r w:rsidR="00814BC5" w:rsidRPr="00814BC5">
              <w:rPr>
                <w:rFonts w:ascii="Calibri" w:hAnsi="Calibri" w:cs="Calibri"/>
                <w:b/>
                <w:bCs/>
              </w:rPr>
              <w:t>wykaz urządzeń w pojeździe:</w:t>
            </w:r>
          </w:p>
          <w:p w14:paraId="00940351" w14:textId="77777777" w:rsidR="00ED6D66" w:rsidRPr="00ED6D66" w:rsidRDefault="00ED6D66" w:rsidP="00ED6D66">
            <w:pPr>
              <w:tabs>
                <w:tab w:val="left" w:pos="1168"/>
              </w:tabs>
              <w:ind w:left="2161" w:hanging="850"/>
              <w:contextualSpacing/>
              <w:rPr>
                <w:rFonts w:ascii="Calibri" w:hAnsi="Calibri" w:cs="Calibri"/>
              </w:rPr>
            </w:pPr>
            <w:r w:rsidRPr="00ED6D66">
              <w:rPr>
                <w:rFonts w:ascii="Calibri" w:hAnsi="Calibri" w:cs="Calibri"/>
              </w:rPr>
              <w:t xml:space="preserve">  2 szt. klimatyzatorów </w:t>
            </w:r>
            <w:proofErr w:type="spellStart"/>
            <w:r w:rsidRPr="00ED6D66">
              <w:rPr>
                <w:rFonts w:ascii="Calibri" w:hAnsi="Calibri" w:cs="Calibri"/>
              </w:rPr>
              <w:t>Konvekta</w:t>
            </w:r>
            <w:proofErr w:type="spellEnd"/>
            <w:r w:rsidRPr="00ED6D66">
              <w:rPr>
                <w:rFonts w:ascii="Calibri" w:hAnsi="Calibri" w:cs="Calibri"/>
              </w:rPr>
              <w:t xml:space="preserve">    HVAC 3405</w:t>
            </w:r>
          </w:p>
          <w:p w14:paraId="494FE369" w14:textId="77777777" w:rsidR="00ED6D66" w:rsidRPr="00ED6D66" w:rsidRDefault="00ED6D66" w:rsidP="00ED6D66">
            <w:pPr>
              <w:tabs>
                <w:tab w:val="left" w:pos="1168"/>
              </w:tabs>
              <w:ind w:left="2161" w:hanging="850"/>
              <w:contextualSpacing/>
              <w:rPr>
                <w:rFonts w:ascii="Calibri" w:hAnsi="Calibri" w:cs="Calibri"/>
              </w:rPr>
            </w:pPr>
            <w:r w:rsidRPr="00ED6D66">
              <w:rPr>
                <w:rFonts w:ascii="Calibri" w:hAnsi="Calibri" w:cs="Calibri"/>
              </w:rPr>
              <w:t xml:space="preserve"> 3 szt. klimatyzatorów </w:t>
            </w:r>
            <w:proofErr w:type="spellStart"/>
            <w:r w:rsidRPr="00ED6D66">
              <w:rPr>
                <w:rFonts w:ascii="Calibri" w:hAnsi="Calibri" w:cs="Calibri"/>
              </w:rPr>
              <w:t>Konvekta</w:t>
            </w:r>
            <w:proofErr w:type="spellEnd"/>
            <w:r w:rsidRPr="00ED6D66">
              <w:rPr>
                <w:rFonts w:ascii="Calibri" w:hAnsi="Calibri" w:cs="Calibri"/>
              </w:rPr>
              <w:t xml:space="preserve">    HVAC   8404S</w:t>
            </w:r>
          </w:p>
          <w:p w14:paraId="18D41AB3" w14:textId="614722DB" w:rsidR="00ED6D66" w:rsidRPr="00ED6D66" w:rsidRDefault="00ED6D66" w:rsidP="00ED6D66">
            <w:pPr>
              <w:tabs>
                <w:tab w:val="left" w:pos="1168"/>
              </w:tabs>
              <w:spacing w:after="240" w:line="259" w:lineRule="auto"/>
              <w:ind w:left="2161" w:hanging="850"/>
              <w:contextualSpacing/>
              <w:rPr>
                <w:rFonts w:ascii="Calibri" w:hAnsi="Calibri" w:cs="Calibri"/>
                <w:b/>
              </w:rPr>
            </w:pPr>
            <w:r w:rsidRPr="00ED6D66">
              <w:rPr>
                <w:rFonts w:ascii="Calibri" w:hAnsi="Calibri" w:cs="Calibri"/>
              </w:rPr>
              <w:t xml:space="preserve">  </w:t>
            </w:r>
            <w:r w:rsidRPr="00ED6D66">
              <w:rPr>
                <w:rFonts w:ascii="Calibri" w:hAnsi="Calibri" w:cs="Calibri"/>
                <w:b/>
              </w:rPr>
              <w:t xml:space="preserve">EN 99 –4 </w:t>
            </w:r>
            <w:r w:rsidR="00814BC5">
              <w:rPr>
                <w:rFonts w:ascii="Calibri" w:hAnsi="Calibri" w:cs="Calibri"/>
                <w:b/>
              </w:rPr>
              <w:t xml:space="preserve">szt., </w:t>
            </w:r>
            <w:r w:rsidR="00814BC5" w:rsidRPr="00814BC5">
              <w:rPr>
                <w:rFonts w:ascii="Calibri" w:hAnsi="Calibri" w:cs="Calibri"/>
                <w:b/>
                <w:bCs/>
              </w:rPr>
              <w:t>wykaz urządzeń w pojeździe:</w:t>
            </w:r>
          </w:p>
          <w:p w14:paraId="1C110505" w14:textId="77777777" w:rsidR="00ED6D66" w:rsidRPr="00ED6D66" w:rsidRDefault="00ED6D66" w:rsidP="00ED6D66">
            <w:pPr>
              <w:tabs>
                <w:tab w:val="left" w:pos="1168"/>
              </w:tabs>
              <w:spacing w:after="240" w:line="259" w:lineRule="auto"/>
              <w:ind w:left="2161" w:hanging="850"/>
              <w:contextualSpacing/>
              <w:rPr>
                <w:rFonts w:ascii="Calibri" w:hAnsi="Calibri" w:cs="Calibri"/>
              </w:rPr>
            </w:pPr>
            <w:r w:rsidRPr="00ED6D66">
              <w:rPr>
                <w:rFonts w:ascii="Calibri" w:hAnsi="Calibri" w:cs="Calibri"/>
              </w:rPr>
              <w:t xml:space="preserve"> 2 szt. klimatyzatorów </w:t>
            </w:r>
            <w:proofErr w:type="spellStart"/>
            <w:r w:rsidRPr="00ED6D66">
              <w:rPr>
                <w:rFonts w:ascii="Calibri" w:hAnsi="Calibri" w:cs="Calibri"/>
              </w:rPr>
              <w:t>Konvekta</w:t>
            </w:r>
            <w:proofErr w:type="spellEnd"/>
            <w:r w:rsidRPr="00ED6D66">
              <w:rPr>
                <w:rFonts w:ascii="Calibri" w:hAnsi="Calibri" w:cs="Calibri"/>
              </w:rPr>
              <w:t xml:space="preserve"> HVAC 3405 </w:t>
            </w:r>
          </w:p>
          <w:p w14:paraId="5D970FA4" w14:textId="77777777" w:rsidR="00ED6D66" w:rsidRDefault="00ED6D66" w:rsidP="00ED6D66">
            <w:pPr>
              <w:tabs>
                <w:tab w:val="left" w:pos="1168"/>
              </w:tabs>
              <w:spacing w:after="240" w:line="259" w:lineRule="auto"/>
              <w:ind w:left="2161" w:hanging="850"/>
              <w:contextualSpacing/>
              <w:rPr>
                <w:rFonts w:ascii="Calibri" w:hAnsi="Calibri" w:cs="Calibri"/>
              </w:rPr>
            </w:pPr>
            <w:r w:rsidRPr="00ED6D66">
              <w:rPr>
                <w:rFonts w:ascii="Calibri" w:hAnsi="Calibri" w:cs="Calibri"/>
              </w:rPr>
              <w:t xml:space="preserve"> 2 szt. klimatyzatorów </w:t>
            </w:r>
            <w:proofErr w:type="spellStart"/>
            <w:r w:rsidRPr="00ED6D66">
              <w:rPr>
                <w:rFonts w:ascii="Calibri" w:hAnsi="Calibri" w:cs="Calibri"/>
              </w:rPr>
              <w:t>Konvekta</w:t>
            </w:r>
            <w:proofErr w:type="spellEnd"/>
            <w:r w:rsidRPr="00ED6D66">
              <w:rPr>
                <w:rFonts w:ascii="Calibri" w:hAnsi="Calibri" w:cs="Calibri"/>
              </w:rPr>
              <w:t xml:space="preserve"> HVAC   8404S</w:t>
            </w:r>
          </w:p>
          <w:p w14:paraId="53FA48F0" w14:textId="77777777" w:rsidR="00814BC5" w:rsidRPr="00ED6D66" w:rsidRDefault="00814BC5" w:rsidP="00ED6D66">
            <w:pPr>
              <w:tabs>
                <w:tab w:val="left" w:pos="1168"/>
              </w:tabs>
              <w:spacing w:after="240" w:line="259" w:lineRule="auto"/>
              <w:ind w:left="2161" w:hanging="850"/>
              <w:contextualSpacing/>
              <w:rPr>
                <w:rFonts w:ascii="Calibri" w:hAnsi="Calibri" w:cs="Calibri"/>
              </w:rPr>
            </w:pPr>
          </w:p>
        </w:tc>
      </w:tr>
      <w:tr w:rsidR="00ED6D66" w:rsidRPr="00ED6D66" w14:paraId="1B12A486" w14:textId="77777777" w:rsidTr="00A624B4">
        <w:trPr>
          <w:gridBefore w:val="1"/>
          <w:wBefore w:w="390" w:type="dxa"/>
          <w:trHeight w:val="311"/>
        </w:trPr>
        <w:tc>
          <w:tcPr>
            <w:tcW w:w="8788" w:type="dxa"/>
            <w:gridSpan w:val="6"/>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CCBB2B3" w14:textId="71873DEB" w:rsidR="00814BC5" w:rsidRPr="00814BC5" w:rsidRDefault="00ED6D66" w:rsidP="00814BC5">
            <w:pPr>
              <w:contextualSpacing/>
              <w:jc w:val="center"/>
              <w:rPr>
                <w:rFonts w:ascii="Calibri" w:hAnsi="Calibri" w:cs="Calibri"/>
                <w:b/>
              </w:rPr>
            </w:pPr>
            <w:r w:rsidRPr="00814BC5">
              <w:rPr>
                <w:rFonts w:ascii="Calibri" w:hAnsi="Calibri" w:cs="Calibri"/>
                <w:b/>
              </w:rPr>
              <w:t xml:space="preserve">Przegląd roczny klimatyzatora </w:t>
            </w:r>
            <w:proofErr w:type="spellStart"/>
            <w:r w:rsidR="00814BC5" w:rsidRPr="00814BC5">
              <w:rPr>
                <w:rFonts w:ascii="Calibri" w:hAnsi="Calibri" w:cs="Calibri"/>
                <w:b/>
              </w:rPr>
              <w:t>Konvekta</w:t>
            </w:r>
            <w:proofErr w:type="spellEnd"/>
            <w:r w:rsidR="00814BC5" w:rsidRPr="00814BC5">
              <w:rPr>
                <w:rFonts w:ascii="Calibri" w:hAnsi="Calibri" w:cs="Calibri"/>
                <w:b/>
              </w:rPr>
              <w:t xml:space="preserve"> HVAC 3405 i HVAC   8404S</w:t>
            </w:r>
          </w:p>
          <w:p w14:paraId="29C22FFC" w14:textId="646FC124" w:rsidR="00ED6D66" w:rsidRPr="00ED6D66" w:rsidRDefault="00ED6D66" w:rsidP="00814BC5">
            <w:pPr>
              <w:contextualSpacing/>
              <w:jc w:val="center"/>
              <w:rPr>
                <w:rFonts w:ascii="Calibri" w:hAnsi="Calibri" w:cs="Calibri"/>
              </w:rPr>
            </w:pPr>
          </w:p>
        </w:tc>
        <w:tc>
          <w:tcPr>
            <w:tcW w:w="1418" w:type="dxa"/>
            <w:gridSpan w:val="2"/>
            <w:vMerge w:val="restart"/>
            <w:tcBorders>
              <w:top w:val="nil"/>
              <w:left w:val="single" w:sz="4" w:space="0" w:color="auto"/>
              <w:right w:val="nil"/>
            </w:tcBorders>
            <w:shd w:val="clear" w:color="auto" w:fill="FFFFFF" w:themeFill="background1"/>
          </w:tcPr>
          <w:p w14:paraId="19B795A4" w14:textId="77777777" w:rsidR="00ED6D66" w:rsidRPr="00ED6D66" w:rsidRDefault="00ED6D66" w:rsidP="00ED6D66">
            <w:pPr>
              <w:contextualSpacing/>
              <w:jc w:val="center"/>
              <w:rPr>
                <w:rFonts w:ascii="Calibri" w:hAnsi="Calibri" w:cs="Calibri"/>
              </w:rPr>
            </w:pPr>
          </w:p>
          <w:p w14:paraId="32F465CF" w14:textId="77777777" w:rsidR="00ED6D66" w:rsidRPr="00ED6D66" w:rsidRDefault="00ED6D66" w:rsidP="00ED6D66">
            <w:pPr>
              <w:rPr>
                <w:rFonts w:ascii="Calibri" w:hAnsi="Calibri" w:cs="Calibri"/>
              </w:rPr>
            </w:pPr>
          </w:p>
          <w:p w14:paraId="64F276A3" w14:textId="77777777" w:rsidR="00ED6D66" w:rsidRPr="00ED6D66" w:rsidRDefault="00ED6D66" w:rsidP="00ED6D66">
            <w:pPr>
              <w:rPr>
                <w:rFonts w:ascii="Calibri" w:hAnsi="Calibri" w:cs="Calibri"/>
              </w:rPr>
            </w:pPr>
          </w:p>
          <w:p w14:paraId="44BE2D25" w14:textId="77777777" w:rsidR="00ED6D66" w:rsidRPr="00ED6D66" w:rsidRDefault="00ED6D66" w:rsidP="00ED6D66">
            <w:pPr>
              <w:rPr>
                <w:rFonts w:ascii="Calibri" w:hAnsi="Calibri" w:cs="Calibri"/>
              </w:rPr>
            </w:pPr>
          </w:p>
          <w:p w14:paraId="4ED6CDCA" w14:textId="77777777" w:rsidR="00ED6D66" w:rsidRPr="00ED6D66" w:rsidRDefault="00ED6D66" w:rsidP="00ED6D66">
            <w:pPr>
              <w:rPr>
                <w:rFonts w:ascii="Calibri" w:hAnsi="Calibri" w:cs="Calibri"/>
              </w:rPr>
            </w:pPr>
          </w:p>
          <w:p w14:paraId="21A1A70F" w14:textId="77777777" w:rsidR="00ED6D66" w:rsidRPr="00ED6D66" w:rsidRDefault="00ED6D66" w:rsidP="00ED6D66">
            <w:pPr>
              <w:rPr>
                <w:rFonts w:ascii="Calibri" w:hAnsi="Calibri" w:cs="Calibri"/>
              </w:rPr>
            </w:pPr>
          </w:p>
          <w:p w14:paraId="5192BAC6" w14:textId="77777777" w:rsidR="00ED6D66" w:rsidRPr="00ED6D66" w:rsidRDefault="00ED6D66" w:rsidP="00ED6D66">
            <w:pPr>
              <w:rPr>
                <w:rFonts w:ascii="Calibri" w:hAnsi="Calibri" w:cs="Calibri"/>
              </w:rPr>
            </w:pPr>
          </w:p>
          <w:p w14:paraId="05140CFC" w14:textId="77777777" w:rsidR="00ED6D66" w:rsidRPr="00ED6D66" w:rsidRDefault="00ED6D66" w:rsidP="00ED6D66">
            <w:pPr>
              <w:rPr>
                <w:rFonts w:ascii="Calibri" w:hAnsi="Calibri" w:cs="Calibri"/>
              </w:rPr>
            </w:pPr>
          </w:p>
          <w:p w14:paraId="6D42C4DC" w14:textId="77777777" w:rsidR="00ED6D66" w:rsidRPr="00ED6D66" w:rsidRDefault="00ED6D66" w:rsidP="00ED6D66">
            <w:pPr>
              <w:rPr>
                <w:rFonts w:ascii="Calibri" w:hAnsi="Calibri" w:cs="Calibri"/>
              </w:rPr>
            </w:pPr>
          </w:p>
          <w:p w14:paraId="3587174C" w14:textId="77777777" w:rsidR="00ED6D66" w:rsidRPr="00ED6D66" w:rsidRDefault="00ED6D66" w:rsidP="00ED6D66">
            <w:pPr>
              <w:rPr>
                <w:rFonts w:ascii="Calibri" w:hAnsi="Calibri" w:cs="Calibri"/>
              </w:rPr>
            </w:pPr>
          </w:p>
          <w:p w14:paraId="1A957D54" w14:textId="77777777" w:rsidR="00ED6D66" w:rsidRPr="00ED6D66" w:rsidRDefault="00ED6D66" w:rsidP="00ED6D66">
            <w:pPr>
              <w:rPr>
                <w:rFonts w:ascii="Calibri" w:hAnsi="Calibri" w:cs="Calibri"/>
              </w:rPr>
            </w:pPr>
          </w:p>
          <w:p w14:paraId="73F5B443" w14:textId="77777777" w:rsidR="00ED6D66" w:rsidRPr="00ED6D66" w:rsidRDefault="00ED6D66" w:rsidP="00ED6D66">
            <w:pPr>
              <w:rPr>
                <w:rFonts w:ascii="Calibri" w:hAnsi="Calibri" w:cs="Calibri"/>
              </w:rPr>
            </w:pPr>
          </w:p>
          <w:p w14:paraId="341169BF" w14:textId="77777777" w:rsidR="00ED6D66" w:rsidRPr="00ED6D66" w:rsidRDefault="00ED6D66" w:rsidP="00ED6D66">
            <w:pPr>
              <w:rPr>
                <w:rFonts w:ascii="Calibri" w:hAnsi="Calibri" w:cs="Calibri"/>
              </w:rPr>
            </w:pPr>
          </w:p>
        </w:tc>
      </w:tr>
      <w:tr w:rsidR="00ED6D66" w:rsidRPr="00ED6D66" w14:paraId="1A451EEF" w14:textId="77777777" w:rsidTr="00A624B4">
        <w:trPr>
          <w:gridBefore w:val="1"/>
          <w:wBefore w:w="390" w:type="dxa"/>
          <w:trHeight w:val="289"/>
        </w:trPr>
        <w:tc>
          <w:tcPr>
            <w:tcW w:w="413" w:type="dxa"/>
            <w:tcBorders>
              <w:top w:val="single" w:sz="4" w:space="0" w:color="auto"/>
              <w:left w:val="single" w:sz="4" w:space="0" w:color="auto"/>
              <w:bottom w:val="single" w:sz="4" w:space="0" w:color="auto"/>
              <w:right w:val="single" w:sz="4" w:space="0" w:color="auto"/>
            </w:tcBorders>
            <w:hideMark/>
          </w:tcPr>
          <w:p w14:paraId="353E5DE1" w14:textId="77777777" w:rsidR="00ED6D66" w:rsidRPr="00ED6D66" w:rsidRDefault="00ED6D66" w:rsidP="00ED6D66">
            <w:pPr>
              <w:tabs>
                <w:tab w:val="left" w:pos="10238"/>
              </w:tabs>
              <w:contextualSpacing/>
              <w:jc w:val="center"/>
              <w:rPr>
                <w:rFonts w:ascii="Calibri" w:hAnsi="Calibri" w:cs="Calibri"/>
                <w:sz w:val="18"/>
                <w:szCs w:val="18"/>
              </w:rPr>
            </w:pPr>
            <w:proofErr w:type="spellStart"/>
            <w:r w:rsidRPr="00ED6D66">
              <w:rPr>
                <w:rFonts w:ascii="Calibri" w:hAnsi="Calibri" w:cs="Calibri"/>
                <w:sz w:val="18"/>
                <w:szCs w:val="18"/>
              </w:rPr>
              <w:t>l.p</w:t>
            </w:r>
            <w:proofErr w:type="spellEnd"/>
          </w:p>
        </w:tc>
        <w:tc>
          <w:tcPr>
            <w:tcW w:w="3731" w:type="dxa"/>
            <w:tcBorders>
              <w:top w:val="single" w:sz="4" w:space="0" w:color="auto"/>
              <w:left w:val="single" w:sz="4" w:space="0" w:color="auto"/>
              <w:bottom w:val="single" w:sz="4" w:space="0" w:color="auto"/>
              <w:right w:val="single" w:sz="4" w:space="0" w:color="auto"/>
            </w:tcBorders>
            <w:vAlign w:val="center"/>
            <w:hideMark/>
          </w:tcPr>
          <w:p w14:paraId="34A4593B"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Wyszczególnienie</w:t>
            </w:r>
          </w:p>
        </w:tc>
        <w:tc>
          <w:tcPr>
            <w:tcW w:w="526" w:type="dxa"/>
            <w:tcBorders>
              <w:top w:val="single" w:sz="4" w:space="0" w:color="auto"/>
              <w:left w:val="single" w:sz="4" w:space="0" w:color="auto"/>
              <w:bottom w:val="single" w:sz="4" w:space="0" w:color="auto"/>
              <w:right w:val="single" w:sz="4" w:space="0" w:color="auto"/>
            </w:tcBorders>
            <w:vAlign w:val="center"/>
            <w:hideMark/>
          </w:tcPr>
          <w:p w14:paraId="1FFFF3C5"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j.m.</w:t>
            </w:r>
          </w:p>
        </w:tc>
        <w:tc>
          <w:tcPr>
            <w:tcW w:w="669" w:type="dxa"/>
            <w:tcBorders>
              <w:top w:val="single" w:sz="4" w:space="0" w:color="auto"/>
              <w:left w:val="single" w:sz="4" w:space="0" w:color="auto"/>
              <w:bottom w:val="single" w:sz="4" w:space="0" w:color="auto"/>
              <w:right w:val="single" w:sz="4" w:space="0" w:color="auto"/>
            </w:tcBorders>
            <w:vAlign w:val="center"/>
            <w:hideMark/>
          </w:tcPr>
          <w:p w14:paraId="39377D0C"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ilość planowana</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0C4FCD8"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Cena jednostkowa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24A8E2" w14:textId="77777777" w:rsidR="00ED6D66" w:rsidRPr="00ED6D66" w:rsidRDefault="00ED6D66" w:rsidP="00ED6D66">
            <w:pPr>
              <w:contextualSpacing/>
              <w:jc w:val="center"/>
              <w:rPr>
                <w:rFonts w:ascii="Calibri" w:hAnsi="Calibri" w:cs="Calibri"/>
                <w:sz w:val="18"/>
                <w:szCs w:val="18"/>
              </w:rPr>
            </w:pPr>
            <w:r w:rsidRPr="00ED6D66">
              <w:rPr>
                <w:rFonts w:ascii="Calibri" w:hAnsi="Calibri" w:cs="Calibri"/>
                <w:sz w:val="18"/>
                <w:szCs w:val="18"/>
              </w:rPr>
              <w:t>Wartość netto (PLN)</w:t>
            </w:r>
          </w:p>
          <w:p w14:paraId="596FCBB4" w14:textId="77777777" w:rsidR="00ED6D66" w:rsidRPr="00ED6D66" w:rsidRDefault="00ED6D66" w:rsidP="00ED6D66">
            <w:pPr>
              <w:contextualSpacing/>
              <w:jc w:val="center"/>
              <w:rPr>
                <w:rFonts w:ascii="Calibri" w:hAnsi="Calibri" w:cs="Calibri"/>
                <w:i/>
                <w:sz w:val="18"/>
                <w:szCs w:val="18"/>
              </w:rPr>
            </w:pPr>
            <w:r w:rsidRPr="00ED6D66">
              <w:rPr>
                <w:rFonts w:ascii="Calibri" w:hAnsi="Calibri" w:cs="Calibri"/>
                <w:i/>
                <w:sz w:val="18"/>
                <w:szCs w:val="18"/>
              </w:rPr>
              <w:t>[C X D)</w:t>
            </w:r>
            <w:r w:rsidRPr="00ED6D66">
              <w:rPr>
                <w:rFonts w:ascii="Calibri" w:hAnsi="Calibri" w:cs="Calibri"/>
                <w:sz w:val="18"/>
                <w:szCs w:val="18"/>
              </w:rPr>
              <w:t xml:space="preserve"> </w:t>
            </w:r>
          </w:p>
        </w:tc>
        <w:tc>
          <w:tcPr>
            <w:tcW w:w="1418" w:type="dxa"/>
            <w:gridSpan w:val="2"/>
            <w:vMerge/>
            <w:tcBorders>
              <w:top w:val="nil"/>
              <w:left w:val="single" w:sz="4" w:space="0" w:color="auto"/>
              <w:right w:val="nil"/>
            </w:tcBorders>
            <w:shd w:val="clear" w:color="auto" w:fill="FFFFFF" w:themeFill="background1"/>
            <w:vAlign w:val="center"/>
          </w:tcPr>
          <w:p w14:paraId="30E69DEB" w14:textId="77777777" w:rsidR="00ED6D66" w:rsidRPr="00ED6D66" w:rsidRDefault="00ED6D66" w:rsidP="00ED6D66">
            <w:pPr>
              <w:contextualSpacing/>
              <w:jc w:val="center"/>
              <w:rPr>
                <w:rFonts w:ascii="Calibri" w:hAnsi="Calibri" w:cs="Calibri"/>
                <w:i/>
              </w:rPr>
            </w:pPr>
          </w:p>
        </w:tc>
      </w:tr>
      <w:tr w:rsidR="00ED6D66" w:rsidRPr="00ED6D66" w14:paraId="5586C78A" w14:textId="77777777" w:rsidTr="00A624B4">
        <w:trPr>
          <w:gridBefore w:val="1"/>
          <w:wBefore w:w="390" w:type="dxa"/>
          <w:trHeight w:val="288"/>
        </w:trPr>
        <w:tc>
          <w:tcPr>
            <w:tcW w:w="413" w:type="dxa"/>
            <w:tcBorders>
              <w:top w:val="single" w:sz="4" w:space="0" w:color="auto"/>
              <w:left w:val="single" w:sz="4" w:space="0" w:color="auto"/>
              <w:bottom w:val="single" w:sz="4" w:space="0" w:color="auto"/>
              <w:right w:val="single" w:sz="4" w:space="0" w:color="auto"/>
            </w:tcBorders>
          </w:tcPr>
          <w:p w14:paraId="68C07324" w14:textId="77777777" w:rsidR="00ED6D66" w:rsidRPr="00ED6D66" w:rsidRDefault="00ED6D66" w:rsidP="00ED6D66">
            <w:pPr>
              <w:tabs>
                <w:tab w:val="left" w:pos="10238"/>
              </w:tabs>
              <w:contextualSpacing/>
              <w:jc w:val="center"/>
              <w:rPr>
                <w:rFonts w:ascii="Calibri" w:hAnsi="Calibri" w:cs="Calibri"/>
                <w:b/>
              </w:rPr>
            </w:pPr>
          </w:p>
        </w:tc>
        <w:tc>
          <w:tcPr>
            <w:tcW w:w="3731" w:type="dxa"/>
            <w:tcBorders>
              <w:top w:val="single" w:sz="4" w:space="0" w:color="auto"/>
              <w:left w:val="single" w:sz="4" w:space="0" w:color="auto"/>
              <w:bottom w:val="single" w:sz="4" w:space="0" w:color="auto"/>
              <w:right w:val="single" w:sz="4" w:space="0" w:color="auto"/>
            </w:tcBorders>
            <w:vAlign w:val="center"/>
            <w:hideMark/>
          </w:tcPr>
          <w:p w14:paraId="3A0E0E62" w14:textId="77777777" w:rsidR="00ED6D66" w:rsidRPr="00ED6D66" w:rsidRDefault="00ED6D66" w:rsidP="00ED6D66">
            <w:pPr>
              <w:contextualSpacing/>
              <w:jc w:val="center"/>
              <w:rPr>
                <w:rFonts w:ascii="Calibri" w:hAnsi="Calibri" w:cs="Calibri"/>
                <w:b/>
              </w:rPr>
            </w:pPr>
            <w:r w:rsidRPr="00ED6D66">
              <w:rPr>
                <w:rFonts w:ascii="Calibri" w:hAnsi="Calibri" w:cs="Calibri"/>
                <w:b/>
              </w:rPr>
              <w:t>A</w:t>
            </w:r>
          </w:p>
        </w:tc>
        <w:tc>
          <w:tcPr>
            <w:tcW w:w="526" w:type="dxa"/>
            <w:tcBorders>
              <w:top w:val="single" w:sz="4" w:space="0" w:color="auto"/>
              <w:left w:val="single" w:sz="4" w:space="0" w:color="auto"/>
              <w:bottom w:val="single" w:sz="4" w:space="0" w:color="auto"/>
              <w:right w:val="single" w:sz="4" w:space="0" w:color="auto"/>
            </w:tcBorders>
            <w:vAlign w:val="center"/>
            <w:hideMark/>
          </w:tcPr>
          <w:p w14:paraId="484AAB6E" w14:textId="77777777" w:rsidR="00ED6D66" w:rsidRPr="00ED6D66" w:rsidRDefault="00ED6D66" w:rsidP="00ED6D66">
            <w:pPr>
              <w:contextualSpacing/>
              <w:jc w:val="center"/>
              <w:rPr>
                <w:rFonts w:ascii="Calibri" w:hAnsi="Calibri" w:cs="Calibri"/>
                <w:b/>
              </w:rPr>
            </w:pPr>
            <w:r w:rsidRPr="00ED6D66">
              <w:rPr>
                <w:rFonts w:ascii="Calibri" w:hAnsi="Calibri" w:cs="Calibri"/>
                <w:b/>
              </w:rPr>
              <w:t>B</w:t>
            </w:r>
          </w:p>
        </w:tc>
        <w:tc>
          <w:tcPr>
            <w:tcW w:w="669" w:type="dxa"/>
            <w:tcBorders>
              <w:top w:val="single" w:sz="4" w:space="0" w:color="auto"/>
              <w:left w:val="single" w:sz="4" w:space="0" w:color="auto"/>
              <w:bottom w:val="single" w:sz="4" w:space="0" w:color="auto"/>
              <w:right w:val="single" w:sz="4" w:space="0" w:color="auto"/>
            </w:tcBorders>
            <w:vAlign w:val="center"/>
            <w:hideMark/>
          </w:tcPr>
          <w:p w14:paraId="739F6F07" w14:textId="77777777" w:rsidR="00ED6D66" w:rsidRPr="00ED6D66" w:rsidRDefault="00ED6D66" w:rsidP="00ED6D66">
            <w:pPr>
              <w:contextualSpacing/>
              <w:jc w:val="center"/>
              <w:rPr>
                <w:rFonts w:ascii="Calibri" w:hAnsi="Calibri" w:cs="Calibri"/>
                <w:b/>
              </w:rPr>
            </w:pPr>
            <w:r w:rsidRPr="00ED6D66">
              <w:rPr>
                <w:rFonts w:ascii="Calibri" w:hAnsi="Calibri" w:cs="Calibri"/>
                <w:b/>
              </w:rPr>
              <w:t>C</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673581A" w14:textId="77777777" w:rsidR="00ED6D66" w:rsidRPr="00ED6D66" w:rsidRDefault="00ED6D66" w:rsidP="00ED6D66">
            <w:pPr>
              <w:contextualSpacing/>
              <w:jc w:val="center"/>
              <w:rPr>
                <w:rFonts w:ascii="Calibri" w:hAnsi="Calibri" w:cs="Calibri"/>
                <w:b/>
              </w:rPr>
            </w:pPr>
            <w:r w:rsidRPr="00ED6D66">
              <w:rPr>
                <w:rFonts w:ascii="Calibri" w:hAnsi="Calibri" w:cs="Calibri"/>
                <w:b/>
              </w:rPr>
              <w:t>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07C153" w14:textId="77777777" w:rsidR="00ED6D66" w:rsidRPr="00ED6D66" w:rsidRDefault="00ED6D66" w:rsidP="00ED6D66">
            <w:pPr>
              <w:contextualSpacing/>
              <w:jc w:val="center"/>
              <w:rPr>
                <w:rFonts w:ascii="Calibri" w:hAnsi="Calibri" w:cs="Calibri"/>
                <w:b/>
              </w:rPr>
            </w:pPr>
            <w:r w:rsidRPr="00ED6D66">
              <w:rPr>
                <w:rFonts w:ascii="Calibri" w:hAnsi="Calibri" w:cs="Calibri"/>
                <w:b/>
              </w:rPr>
              <w:t>E</w:t>
            </w:r>
          </w:p>
        </w:tc>
        <w:tc>
          <w:tcPr>
            <w:tcW w:w="1418" w:type="dxa"/>
            <w:gridSpan w:val="2"/>
            <w:vMerge/>
            <w:tcBorders>
              <w:top w:val="nil"/>
              <w:left w:val="single" w:sz="4" w:space="0" w:color="auto"/>
              <w:right w:val="nil"/>
            </w:tcBorders>
            <w:shd w:val="clear" w:color="auto" w:fill="FFFFFF" w:themeFill="background1"/>
            <w:vAlign w:val="center"/>
          </w:tcPr>
          <w:p w14:paraId="0E906BDD" w14:textId="77777777" w:rsidR="00ED6D66" w:rsidRPr="00ED6D66" w:rsidRDefault="00ED6D66" w:rsidP="00ED6D66">
            <w:pPr>
              <w:contextualSpacing/>
              <w:jc w:val="center"/>
              <w:rPr>
                <w:rFonts w:ascii="Calibri" w:hAnsi="Calibri" w:cs="Calibri"/>
                <w:b/>
              </w:rPr>
            </w:pPr>
          </w:p>
        </w:tc>
      </w:tr>
      <w:tr w:rsidR="00ED6D66" w:rsidRPr="00ED6D66" w14:paraId="5F4CA9CD" w14:textId="77777777" w:rsidTr="00A624B4">
        <w:trPr>
          <w:gridBefore w:val="1"/>
          <w:wBefore w:w="390" w:type="dxa"/>
          <w:trHeight w:val="314"/>
        </w:trPr>
        <w:tc>
          <w:tcPr>
            <w:tcW w:w="413" w:type="dxa"/>
            <w:tcBorders>
              <w:top w:val="single" w:sz="4" w:space="0" w:color="auto"/>
              <w:left w:val="single" w:sz="4" w:space="0" w:color="auto"/>
              <w:bottom w:val="single" w:sz="4" w:space="0" w:color="auto"/>
              <w:right w:val="single" w:sz="4" w:space="0" w:color="auto"/>
            </w:tcBorders>
            <w:hideMark/>
          </w:tcPr>
          <w:p w14:paraId="2EA1D333" w14:textId="77777777" w:rsidR="00ED6D66" w:rsidRPr="00ED6D66" w:rsidRDefault="00ED6D66" w:rsidP="00ED6D66">
            <w:pPr>
              <w:tabs>
                <w:tab w:val="left" w:pos="10238"/>
              </w:tabs>
              <w:contextualSpacing/>
              <w:rPr>
                <w:rFonts w:ascii="Calibri" w:hAnsi="Calibri" w:cs="Calibri"/>
              </w:rPr>
            </w:pPr>
            <w:r w:rsidRPr="00ED6D66">
              <w:rPr>
                <w:rFonts w:ascii="Calibri" w:hAnsi="Calibri" w:cs="Calibri"/>
              </w:rPr>
              <w:t>1</w:t>
            </w:r>
          </w:p>
        </w:tc>
        <w:tc>
          <w:tcPr>
            <w:tcW w:w="3731" w:type="dxa"/>
            <w:tcBorders>
              <w:top w:val="single" w:sz="4" w:space="0" w:color="auto"/>
              <w:left w:val="single" w:sz="4" w:space="0" w:color="auto"/>
              <w:bottom w:val="single" w:sz="4" w:space="0" w:color="auto"/>
              <w:right w:val="single" w:sz="4" w:space="0" w:color="auto"/>
            </w:tcBorders>
            <w:vAlign w:val="center"/>
            <w:hideMark/>
          </w:tcPr>
          <w:p w14:paraId="11300BBE" w14:textId="77777777" w:rsidR="00ED6D66" w:rsidRPr="00ED6D66" w:rsidRDefault="00ED6D66" w:rsidP="00ED6D66">
            <w:pPr>
              <w:contextualSpacing/>
              <w:rPr>
                <w:rFonts w:ascii="Calibri" w:hAnsi="Calibri" w:cs="Calibri"/>
              </w:rPr>
            </w:pPr>
            <w:r w:rsidRPr="00ED6D66">
              <w:rPr>
                <w:rFonts w:ascii="Calibri" w:hAnsi="Calibri" w:cs="Calibri"/>
              </w:rPr>
              <w:t>Zakres stały</w:t>
            </w:r>
            <w:r w:rsidRPr="00ED6D66">
              <w:rPr>
                <w:rFonts w:ascii="Calibri" w:hAnsi="Calibri" w:cs="Calibri"/>
                <w:b/>
              </w:rPr>
              <w:t xml:space="preserve"> HVAC8404S* </w:t>
            </w:r>
          </w:p>
        </w:tc>
        <w:tc>
          <w:tcPr>
            <w:tcW w:w="526" w:type="dxa"/>
            <w:tcBorders>
              <w:top w:val="single" w:sz="4" w:space="0" w:color="auto"/>
              <w:left w:val="single" w:sz="4" w:space="0" w:color="auto"/>
              <w:bottom w:val="single" w:sz="4" w:space="0" w:color="auto"/>
              <w:right w:val="single" w:sz="4" w:space="0" w:color="auto"/>
            </w:tcBorders>
            <w:vAlign w:val="center"/>
            <w:hideMark/>
          </w:tcPr>
          <w:p w14:paraId="7B3F450C" w14:textId="77777777" w:rsidR="00ED6D66" w:rsidRPr="00ED6D66" w:rsidRDefault="00ED6D66" w:rsidP="00ED6D66">
            <w:pPr>
              <w:contextualSpacing/>
              <w:rPr>
                <w:rFonts w:ascii="Calibri" w:hAnsi="Calibri" w:cs="Calibri"/>
              </w:rPr>
            </w:pPr>
            <w:r w:rsidRPr="00ED6D66">
              <w:rPr>
                <w:rFonts w:ascii="Calibri" w:hAnsi="Calibri" w:cs="Calibri"/>
              </w:rPr>
              <w:t>Szt.</w:t>
            </w:r>
          </w:p>
        </w:tc>
        <w:tc>
          <w:tcPr>
            <w:tcW w:w="669" w:type="dxa"/>
            <w:tcBorders>
              <w:top w:val="single" w:sz="4" w:space="0" w:color="auto"/>
              <w:left w:val="single" w:sz="4" w:space="0" w:color="auto"/>
              <w:bottom w:val="single" w:sz="4" w:space="0" w:color="auto"/>
              <w:right w:val="single" w:sz="4" w:space="0" w:color="auto"/>
            </w:tcBorders>
            <w:vAlign w:val="center"/>
            <w:hideMark/>
          </w:tcPr>
          <w:p w14:paraId="4548D312" w14:textId="77777777" w:rsidR="00ED6D66" w:rsidRPr="00ED6D66" w:rsidRDefault="00ED6D66" w:rsidP="00ED6D66">
            <w:pPr>
              <w:contextualSpacing/>
              <w:jc w:val="center"/>
              <w:rPr>
                <w:rFonts w:ascii="Calibri" w:hAnsi="Calibri" w:cs="Calibri"/>
              </w:rPr>
            </w:pPr>
            <w:r w:rsidRPr="00ED6D66">
              <w:rPr>
                <w:rFonts w:ascii="Calibri" w:hAnsi="Calibri" w:cs="Calibri"/>
              </w:rPr>
              <w:t>12</w:t>
            </w:r>
          </w:p>
        </w:tc>
        <w:tc>
          <w:tcPr>
            <w:tcW w:w="13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6412B" w14:textId="77777777" w:rsidR="00ED6D66" w:rsidRPr="00ED6D66" w:rsidRDefault="00ED6D66" w:rsidP="00ED6D66">
            <w:pPr>
              <w:contextualSpacing/>
              <w:jc w:val="center"/>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8ECA1D" w14:textId="77777777" w:rsidR="00ED6D66" w:rsidRPr="00ED6D66" w:rsidRDefault="00ED6D66" w:rsidP="00ED6D66">
            <w:pPr>
              <w:contextualSpacing/>
              <w:jc w:val="center"/>
              <w:rPr>
                <w:rFonts w:ascii="Calibri" w:hAnsi="Calibri" w:cs="Calibri"/>
              </w:rPr>
            </w:pPr>
          </w:p>
        </w:tc>
        <w:tc>
          <w:tcPr>
            <w:tcW w:w="1418" w:type="dxa"/>
            <w:gridSpan w:val="2"/>
            <w:vMerge/>
            <w:tcBorders>
              <w:top w:val="nil"/>
              <w:left w:val="single" w:sz="4" w:space="0" w:color="auto"/>
              <w:right w:val="nil"/>
            </w:tcBorders>
            <w:shd w:val="clear" w:color="auto" w:fill="FFFFFF" w:themeFill="background1"/>
            <w:vAlign w:val="center"/>
          </w:tcPr>
          <w:p w14:paraId="1BEC9CEB" w14:textId="77777777" w:rsidR="00ED6D66" w:rsidRPr="00ED6D66" w:rsidRDefault="00ED6D66" w:rsidP="00ED6D66">
            <w:pPr>
              <w:contextualSpacing/>
              <w:jc w:val="center"/>
              <w:rPr>
                <w:rFonts w:ascii="Calibri" w:hAnsi="Calibri" w:cs="Calibri"/>
              </w:rPr>
            </w:pPr>
          </w:p>
        </w:tc>
      </w:tr>
      <w:tr w:rsidR="00ED6D66" w:rsidRPr="00ED6D66" w14:paraId="4F5DAD1E" w14:textId="77777777" w:rsidTr="00A624B4">
        <w:trPr>
          <w:gridBefore w:val="1"/>
          <w:wBefore w:w="390" w:type="dxa"/>
          <w:trHeight w:val="314"/>
        </w:trPr>
        <w:tc>
          <w:tcPr>
            <w:tcW w:w="413" w:type="dxa"/>
            <w:tcBorders>
              <w:top w:val="single" w:sz="4" w:space="0" w:color="auto"/>
              <w:left w:val="single" w:sz="4" w:space="0" w:color="auto"/>
              <w:bottom w:val="single" w:sz="4" w:space="0" w:color="auto"/>
              <w:right w:val="single" w:sz="4" w:space="0" w:color="auto"/>
            </w:tcBorders>
          </w:tcPr>
          <w:p w14:paraId="1B1B13C9" w14:textId="77777777" w:rsidR="00ED6D66" w:rsidRPr="00BD7A69" w:rsidRDefault="00ED6D66" w:rsidP="00ED6D66">
            <w:pPr>
              <w:tabs>
                <w:tab w:val="left" w:pos="10238"/>
              </w:tabs>
              <w:contextualSpacing/>
              <w:rPr>
                <w:rFonts w:ascii="Calibri" w:hAnsi="Calibri" w:cs="Calibri"/>
              </w:rPr>
            </w:pPr>
            <w:r w:rsidRPr="00BD7A69">
              <w:rPr>
                <w:rFonts w:ascii="Calibri" w:hAnsi="Calibri" w:cs="Calibri"/>
              </w:rPr>
              <w:t>2</w:t>
            </w:r>
          </w:p>
        </w:tc>
        <w:tc>
          <w:tcPr>
            <w:tcW w:w="3731" w:type="dxa"/>
            <w:tcBorders>
              <w:top w:val="single" w:sz="4" w:space="0" w:color="auto"/>
              <w:left w:val="single" w:sz="4" w:space="0" w:color="auto"/>
              <w:bottom w:val="single" w:sz="4" w:space="0" w:color="auto"/>
              <w:right w:val="single" w:sz="4" w:space="0" w:color="auto"/>
            </w:tcBorders>
            <w:vAlign w:val="center"/>
          </w:tcPr>
          <w:p w14:paraId="78D2D896" w14:textId="77777777" w:rsidR="00ED6D66" w:rsidRPr="00ED6D66" w:rsidRDefault="00ED6D66" w:rsidP="00ED6D66">
            <w:pPr>
              <w:contextualSpacing/>
              <w:rPr>
                <w:rFonts w:ascii="Calibri" w:hAnsi="Calibri" w:cs="Calibri"/>
              </w:rPr>
            </w:pPr>
            <w:r w:rsidRPr="00ED6D66">
              <w:rPr>
                <w:rFonts w:ascii="Calibri" w:hAnsi="Calibri" w:cs="Calibri"/>
              </w:rPr>
              <w:t xml:space="preserve">Zakres stały </w:t>
            </w:r>
            <w:r w:rsidRPr="00ED6D66">
              <w:rPr>
                <w:rFonts w:ascii="Calibri" w:hAnsi="Calibri" w:cs="Calibri"/>
                <w:b/>
              </w:rPr>
              <w:t>C8404S *</w:t>
            </w:r>
          </w:p>
        </w:tc>
        <w:tc>
          <w:tcPr>
            <w:tcW w:w="526" w:type="dxa"/>
            <w:tcBorders>
              <w:top w:val="single" w:sz="4" w:space="0" w:color="auto"/>
              <w:left w:val="single" w:sz="4" w:space="0" w:color="auto"/>
              <w:bottom w:val="single" w:sz="4" w:space="0" w:color="auto"/>
              <w:right w:val="single" w:sz="4" w:space="0" w:color="auto"/>
            </w:tcBorders>
            <w:vAlign w:val="center"/>
          </w:tcPr>
          <w:p w14:paraId="4BCBF923" w14:textId="77777777" w:rsidR="00ED6D66" w:rsidRPr="00ED6D66" w:rsidRDefault="00ED6D66" w:rsidP="00ED6D66">
            <w:pPr>
              <w:contextualSpacing/>
              <w:rPr>
                <w:rFonts w:ascii="Calibri" w:hAnsi="Calibri" w:cs="Calibri"/>
              </w:rPr>
            </w:pPr>
            <w:proofErr w:type="spellStart"/>
            <w:r w:rsidRPr="00ED6D66">
              <w:rPr>
                <w:rFonts w:ascii="Calibri" w:hAnsi="Calibri" w:cs="Calibri"/>
              </w:rPr>
              <w:t>szt</w:t>
            </w:r>
            <w:proofErr w:type="spellEnd"/>
          </w:p>
        </w:tc>
        <w:tc>
          <w:tcPr>
            <w:tcW w:w="669" w:type="dxa"/>
            <w:tcBorders>
              <w:top w:val="single" w:sz="4" w:space="0" w:color="auto"/>
              <w:left w:val="single" w:sz="4" w:space="0" w:color="auto"/>
              <w:bottom w:val="single" w:sz="4" w:space="0" w:color="auto"/>
              <w:right w:val="single" w:sz="4" w:space="0" w:color="auto"/>
            </w:tcBorders>
            <w:vAlign w:val="center"/>
          </w:tcPr>
          <w:p w14:paraId="6B219D49" w14:textId="77777777" w:rsidR="00ED6D66" w:rsidRPr="00ED6D66" w:rsidRDefault="00ED6D66" w:rsidP="00ED6D66">
            <w:pPr>
              <w:contextualSpacing/>
              <w:jc w:val="center"/>
              <w:rPr>
                <w:rFonts w:ascii="Calibri" w:hAnsi="Calibri" w:cs="Calibri"/>
                <w:color w:val="FF0000"/>
              </w:rPr>
            </w:pPr>
            <w:r w:rsidRPr="00ED6D66">
              <w:rPr>
                <w:rFonts w:ascii="Calibri" w:hAnsi="Calibri" w:cs="Calibri"/>
              </w:rPr>
              <w:t>14</w:t>
            </w:r>
          </w:p>
        </w:tc>
        <w:tc>
          <w:tcPr>
            <w:tcW w:w="13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BF71A" w14:textId="77777777" w:rsidR="00ED6D66" w:rsidRPr="00ED6D66" w:rsidRDefault="00ED6D66" w:rsidP="00ED6D66">
            <w:pPr>
              <w:contextualSpacing/>
              <w:jc w:val="center"/>
              <w:rPr>
                <w:rFonts w:ascii="Calibri" w:hAnsi="Calibri" w:cs="Calibri"/>
                <w:color w:val="FF000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636469" w14:textId="77777777" w:rsidR="00ED6D66" w:rsidRPr="00ED6D66" w:rsidRDefault="00ED6D66" w:rsidP="00ED6D66">
            <w:pPr>
              <w:contextualSpacing/>
              <w:jc w:val="center"/>
              <w:rPr>
                <w:rFonts w:ascii="Calibri" w:hAnsi="Calibri" w:cs="Calibri"/>
              </w:rPr>
            </w:pPr>
          </w:p>
        </w:tc>
        <w:tc>
          <w:tcPr>
            <w:tcW w:w="1418" w:type="dxa"/>
            <w:gridSpan w:val="2"/>
            <w:vMerge/>
            <w:tcBorders>
              <w:top w:val="nil"/>
              <w:left w:val="single" w:sz="4" w:space="0" w:color="auto"/>
              <w:right w:val="nil"/>
            </w:tcBorders>
            <w:shd w:val="clear" w:color="auto" w:fill="FFFFFF" w:themeFill="background1"/>
            <w:vAlign w:val="center"/>
          </w:tcPr>
          <w:p w14:paraId="2D0FB9F5" w14:textId="77777777" w:rsidR="00ED6D66" w:rsidRPr="00ED6D66" w:rsidRDefault="00ED6D66" w:rsidP="00ED6D66">
            <w:pPr>
              <w:contextualSpacing/>
              <w:jc w:val="center"/>
              <w:rPr>
                <w:rFonts w:ascii="Calibri" w:hAnsi="Calibri" w:cs="Calibri"/>
              </w:rPr>
            </w:pPr>
          </w:p>
        </w:tc>
      </w:tr>
      <w:tr w:rsidR="00ED6D66" w:rsidRPr="00ED6D66" w14:paraId="02271C47" w14:textId="77777777" w:rsidTr="00A624B4">
        <w:trPr>
          <w:gridBefore w:val="1"/>
          <w:wBefore w:w="390" w:type="dxa"/>
          <w:trHeight w:val="411"/>
        </w:trPr>
        <w:tc>
          <w:tcPr>
            <w:tcW w:w="6662" w:type="dxa"/>
            <w:gridSpan w:val="5"/>
            <w:tcBorders>
              <w:top w:val="single" w:sz="4" w:space="0" w:color="auto"/>
              <w:left w:val="single" w:sz="4" w:space="0" w:color="auto"/>
              <w:bottom w:val="single" w:sz="4" w:space="0" w:color="auto"/>
              <w:right w:val="single" w:sz="4" w:space="0" w:color="auto"/>
            </w:tcBorders>
          </w:tcPr>
          <w:p w14:paraId="57C72BD1" w14:textId="77777777" w:rsidR="00ED6D66" w:rsidRPr="00ED6D66" w:rsidRDefault="00ED6D66" w:rsidP="00ED6D66">
            <w:pPr>
              <w:contextualSpacing/>
              <w:jc w:val="right"/>
              <w:rPr>
                <w:rFonts w:ascii="Calibri" w:hAnsi="Calibri" w:cs="Calibri"/>
                <w:b/>
              </w:rPr>
            </w:pPr>
            <w:r w:rsidRPr="00ED6D66">
              <w:rPr>
                <w:rFonts w:ascii="Calibri" w:hAnsi="Calibri" w:cs="Calibri"/>
                <w:b/>
              </w:rPr>
              <w:t>Razem zakres stały</w:t>
            </w:r>
            <w:r w:rsidRPr="00ED6D66">
              <w:rPr>
                <w:rFonts w:ascii="Calibri" w:hAnsi="Calibri" w:cs="Calibri"/>
                <w:b/>
                <w:i/>
                <w:vertAlign w:val="superscript"/>
                <w:lang w:bidi="pl-PL"/>
              </w:rPr>
              <w:t>1</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cPr>
          <w:p w14:paraId="0EE8DB8D" w14:textId="77777777" w:rsidR="00ED6D66" w:rsidRPr="00ED6D66" w:rsidRDefault="00ED6D66" w:rsidP="00ED6D66">
            <w:pPr>
              <w:contextualSpacing/>
              <w:jc w:val="center"/>
              <w:rPr>
                <w:rFonts w:ascii="Calibri" w:hAnsi="Calibri" w:cs="Calibri"/>
                <w:b/>
              </w:rPr>
            </w:pPr>
          </w:p>
        </w:tc>
        <w:tc>
          <w:tcPr>
            <w:tcW w:w="1418" w:type="dxa"/>
            <w:gridSpan w:val="2"/>
            <w:vMerge/>
            <w:tcBorders>
              <w:top w:val="nil"/>
              <w:left w:val="single" w:sz="4" w:space="0" w:color="auto"/>
              <w:right w:val="nil"/>
            </w:tcBorders>
            <w:shd w:val="clear" w:color="auto" w:fill="FFFFFF" w:themeFill="background1"/>
          </w:tcPr>
          <w:p w14:paraId="163B75E9" w14:textId="77777777" w:rsidR="00ED6D66" w:rsidRPr="00ED6D66" w:rsidRDefault="00ED6D66" w:rsidP="00ED6D66">
            <w:pPr>
              <w:contextualSpacing/>
              <w:jc w:val="center"/>
              <w:rPr>
                <w:rFonts w:ascii="Calibri" w:hAnsi="Calibri" w:cs="Calibri"/>
              </w:rPr>
            </w:pPr>
          </w:p>
        </w:tc>
      </w:tr>
      <w:tr w:rsidR="00ED6D66" w:rsidRPr="00ED6D66" w14:paraId="0E7A3E82" w14:textId="77777777" w:rsidTr="00A624B4">
        <w:trPr>
          <w:gridBefore w:val="1"/>
          <w:wBefore w:w="390" w:type="dxa"/>
          <w:trHeight w:val="411"/>
        </w:trPr>
        <w:tc>
          <w:tcPr>
            <w:tcW w:w="8788" w:type="dxa"/>
            <w:gridSpan w:val="6"/>
            <w:tcBorders>
              <w:top w:val="single" w:sz="4" w:space="0" w:color="auto"/>
              <w:left w:val="single" w:sz="4" w:space="0" w:color="auto"/>
              <w:bottom w:val="single" w:sz="4" w:space="0" w:color="auto"/>
              <w:right w:val="single" w:sz="4" w:space="0" w:color="auto"/>
            </w:tcBorders>
            <w:hideMark/>
          </w:tcPr>
          <w:p w14:paraId="31747ED9" w14:textId="77777777" w:rsidR="00ED6D66" w:rsidRPr="00ED6D66" w:rsidRDefault="00ED6D66" w:rsidP="00ED6D66">
            <w:pPr>
              <w:contextualSpacing/>
              <w:jc w:val="center"/>
              <w:rPr>
                <w:rFonts w:ascii="Calibri" w:hAnsi="Calibri" w:cs="Calibri"/>
              </w:rPr>
            </w:pPr>
            <w:r w:rsidRPr="00ED6D66">
              <w:rPr>
                <w:rFonts w:ascii="Calibri" w:hAnsi="Calibri" w:cs="Calibri"/>
              </w:rPr>
              <w:t xml:space="preserve"> </w:t>
            </w:r>
            <w:r w:rsidRPr="00164F28">
              <w:rPr>
                <w:rFonts w:ascii="Calibri" w:hAnsi="Calibri" w:cs="Calibri"/>
                <w:b/>
              </w:rPr>
              <w:t>Zakres dodatkowy</w:t>
            </w:r>
            <w:r w:rsidRPr="00ED6D66">
              <w:rPr>
                <w:rFonts w:ascii="Calibri" w:hAnsi="Calibri" w:cs="Calibri"/>
              </w:rPr>
              <w:t>** (opcjonalnie)</w:t>
            </w:r>
          </w:p>
        </w:tc>
        <w:tc>
          <w:tcPr>
            <w:tcW w:w="1418" w:type="dxa"/>
            <w:gridSpan w:val="2"/>
            <w:vMerge/>
            <w:tcBorders>
              <w:top w:val="nil"/>
              <w:left w:val="single" w:sz="4" w:space="0" w:color="auto"/>
              <w:right w:val="nil"/>
            </w:tcBorders>
            <w:shd w:val="clear" w:color="auto" w:fill="FFFFFF" w:themeFill="background1"/>
          </w:tcPr>
          <w:p w14:paraId="5D33275F" w14:textId="77777777" w:rsidR="00ED6D66" w:rsidRPr="00ED6D66" w:rsidRDefault="00ED6D66" w:rsidP="00ED6D66">
            <w:pPr>
              <w:contextualSpacing/>
              <w:jc w:val="center"/>
              <w:rPr>
                <w:rFonts w:ascii="Calibri" w:hAnsi="Calibri" w:cs="Calibri"/>
              </w:rPr>
            </w:pPr>
          </w:p>
        </w:tc>
      </w:tr>
      <w:tr w:rsidR="00164F28" w:rsidRPr="00ED6D66" w14:paraId="76BFD059" w14:textId="77777777" w:rsidTr="00A624B4">
        <w:trPr>
          <w:gridBefore w:val="1"/>
          <w:wBefore w:w="390" w:type="dxa"/>
          <w:trHeight w:val="411"/>
        </w:trPr>
        <w:tc>
          <w:tcPr>
            <w:tcW w:w="413" w:type="dxa"/>
            <w:tcBorders>
              <w:top w:val="single" w:sz="4" w:space="0" w:color="auto"/>
              <w:left w:val="single" w:sz="4" w:space="0" w:color="auto"/>
              <w:bottom w:val="nil"/>
              <w:right w:val="single" w:sz="4" w:space="0" w:color="auto"/>
            </w:tcBorders>
          </w:tcPr>
          <w:p w14:paraId="5FF7E85F" w14:textId="6EEDB6F3" w:rsidR="00164F28" w:rsidRPr="00ED6D66" w:rsidRDefault="00164F28" w:rsidP="00ED6D66">
            <w:pPr>
              <w:tabs>
                <w:tab w:val="left" w:pos="10238"/>
              </w:tabs>
              <w:contextualSpacing/>
              <w:rPr>
                <w:rFonts w:ascii="Calibri" w:hAnsi="Calibri" w:cs="Calibri"/>
              </w:rPr>
            </w:pPr>
            <w:r>
              <w:rPr>
                <w:rFonts w:ascii="Calibri" w:hAnsi="Calibri" w:cs="Calibri"/>
              </w:rPr>
              <w:t>3</w:t>
            </w:r>
          </w:p>
        </w:tc>
        <w:tc>
          <w:tcPr>
            <w:tcW w:w="3731" w:type="dxa"/>
            <w:tcBorders>
              <w:top w:val="single" w:sz="4" w:space="0" w:color="auto"/>
              <w:left w:val="single" w:sz="4" w:space="0" w:color="auto"/>
              <w:bottom w:val="single" w:sz="4" w:space="0" w:color="auto"/>
              <w:right w:val="single" w:sz="4" w:space="0" w:color="auto"/>
            </w:tcBorders>
            <w:vAlign w:val="center"/>
          </w:tcPr>
          <w:p w14:paraId="449A6685" w14:textId="55BBE451" w:rsidR="00164F28" w:rsidRPr="00ED6D66" w:rsidRDefault="00164F28" w:rsidP="00ED6D66">
            <w:pPr>
              <w:contextualSpacing/>
              <w:rPr>
                <w:rFonts w:ascii="Calibri" w:hAnsi="Calibri" w:cs="Calibri"/>
              </w:rPr>
            </w:pPr>
            <w:r w:rsidRPr="00ED6D66">
              <w:rPr>
                <w:rFonts w:ascii="Calibri" w:hAnsi="Calibri" w:cs="Calibri"/>
              </w:rPr>
              <w:t>wymiana wyłącznika ciśnieniowego</w:t>
            </w:r>
          </w:p>
        </w:tc>
        <w:tc>
          <w:tcPr>
            <w:tcW w:w="526" w:type="dxa"/>
            <w:tcBorders>
              <w:top w:val="single" w:sz="4" w:space="0" w:color="auto"/>
              <w:left w:val="single" w:sz="4" w:space="0" w:color="auto"/>
              <w:bottom w:val="single" w:sz="4" w:space="0" w:color="auto"/>
              <w:right w:val="single" w:sz="4" w:space="0" w:color="auto"/>
            </w:tcBorders>
            <w:vAlign w:val="center"/>
          </w:tcPr>
          <w:p w14:paraId="725BC645" w14:textId="545174C0" w:rsidR="00164F28" w:rsidRPr="00ED6D66" w:rsidRDefault="00164F28" w:rsidP="00ED6D66">
            <w:pPr>
              <w:contextualSpacing/>
              <w:rPr>
                <w:rFonts w:ascii="Calibri" w:hAnsi="Calibri" w:cs="Calibri"/>
              </w:rPr>
            </w:pPr>
            <w:r w:rsidRPr="00164F28">
              <w:rPr>
                <w:rFonts w:ascii="Calibri" w:hAnsi="Calibri" w:cs="Calibri"/>
              </w:rPr>
              <w:t>szt.</w:t>
            </w:r>
          </w:p>
        </w:tc>
        <w:tc>
          <w:tcPr>
            <w:tcW w:w="669" w:type="dxa"/>
            <w:tcBorders>
              <w:top w:val="single" w:sz="4" w:space="0" w:color="auto"/>
              <w:left w:val="single" w:sz="4" w:space="0" w:color="auto"/>
              <w:bottom w:val="single" w:sz="4" w:space="0" w:color="auto"/>
              <w:right w:val="single" w:sz="4" w:space="0" w:color="auto"/>
            </w:tcBorders>
            <w:vAlign w:val="center"/>
          </w:tcPr>
          <w:p w14:paraId="45D2299F" w14:textId="19C0C543" w:rsidR="00164F28" w:rsidRPr="00ED6D66" w:rsidRDefault="00164F28" w:rsidP="00ED6D66">
            <w:pPr>
              <w:contextualSpacing/>
              <w:jc w:val="center"/>
              <w:rPr>
                <w:rFonts w:ascii="Calibri" w:hAnsi="Calibri" w:cs="Calibri"/>
              </w:rPr>
            </w:pPr>
            <w:r>
              <w:rPr>
                <w:rFonts w:ascii="Calibri" w:hAnsi="Calibri" w:cs="Calibri"/>
              </w:rPr>
              <w:t>13</w:t>
            </w:r>
          </w:p>
        </w:tc>
        <w:tc>
          <w:tcPr>
            <w:tcW w:w="1323" w:type="dxa"/>
            <w:tcBorders>
              <w:top w:val="single" w:sz="4" w:space="0" w:color="auto"/>
              <w:left w:val="single" w:sz="4" w:space="0" w:color="auto"/>
              <w:bottom w:val="single" w:sz="4" w:space="0" w:color="auto"/>
              <w:right w:val="single" w:sz="4" w:space="0" w:color="auto"/>
            </w:tcBorders>
            <w:vAlign w:val="center"/>
          </w:tcPr>
          <w:p w14:paraId="2A93899C" w14:textId="77777777" w:rsidR="00164F28" w:rsidRPr="00ED6D66" w:rsidRDefault="00164F28" w:rsidP="00ED6D66">
            <w:pPr>
              <w:contextualSpacing/>
              <w:jc w:val="center"/>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vAlign w:val="center"/>
          </w:tcPr>
          <w:p w14:paraId="7912FF22" w14:textId="77777777" w:rsidR="00164F28" w:rsidRPr="00ED6D66" w:rsidRDefault="00164F28" w:rsidP="00ED6D66">
            <w:pPr>
              <w:contextualSpacing/>
              <w:jc w:val="center"/>
              <w:rPr>
                <w:rFonts w:ascii="Calibri" w:hAnsi="Calibri" w:cs="Calibri"/>
              </w:rPr>
            </w:pPr>
          </w:p>
        </w:tc>
        <w:tc>
          <w:tcPr>
            <w:tcW w:w="1418" w:type="dxa"/>
            <w:gridSpan w:val="2"/>
            <w:vMerge/>
            <w:tcBorders>
              <w:top w:val="nil"/>
              <w:left w:val="single" w:sz="4" w:space="0" w:color="auto"/>
              <w:right w:val="nil"/>
            </w:tcBorders>
            <w:shd w:val="clear" w:color="auto" w:fill="FFFFFF" w:themeFill="background1"/>
            <w:vAlign w:val="center"/>
          </w:tcPr>
          <w:p w14:paraId="68D2B6E8" w14:textId="77777777" w:rsidR="00164F28" w:rsidRPr="00ED6D66" w:rsidRDefault="00164F28" w:rsidP="00ED6D66">
            <w:pPr>
              <w:contextualSpacing/>
              <w:jc w:val="center"/>
              <w:rPr>
                <w:rFonts w:ascii="Calibri" w:hAnsi="Calibri" w:cs="Calibri"/>
              </w:rPr>
            </w:pPr>
          </w:p>
        </w:tc>
      </w:tr>
      <w:tr w:rsidR="00ED6D66" w:rsidRPr="00ED6D66" w14:paraId="11BA61E2" w14:textId="77777777" w:rsidTr="00A624B4">
        <w:trPr>
          <w:gridBefore w:val="1"/>
          <w:wBefore w:w="390" w:type="dxa"/>
          <w:trHeight w:val="411"/>
        </w:trPr>
        <w:tc>
          <w:tcPr>
            <w:tcW w:w="413" w:type="dxa"/>
            <w:tcBorders>
              <w:top w:val="single" w:sz="4" w:space="0" w:color="auto"/>
              <w:left w:val="single" w:sz="4" w:space="0" w:color="auto"/>
              <w:bottom w:val="nil"/>
              <w:right w:val="single" w:sz="4" w:space="0" w:color="auto"/>
            </w:tcBorders>
            <w:hideMark/>
          </w:tcPr>
          <w:p w14:paraId="02BCB049" w14:textId="32F07285" w:rsidR="00ED6D66" w:rsidRPr="00ED6D66" w:rsidRDefault="00164F28" w:rsidP="00ED6D66">
            <w:pPr>
              <w:tabs>
                <w:tab w:val="left" w:pos="10238"/>
              </w:tabs>
              <w:contextualSpacing/>
              <w:rPr>
                <w:rFonts w:ascii="Calibri" w:hAnsi="Calibri" w:cs="Calibri"/>
              </w:rPr>
            </w:pPr>
            <w:r>
              <w:rPr>
                <w:rFonts w:ascii="Calibri" w:hAnsi="Calibri" w:cs="Calibri"/>
              </w:rPr>
              <w:t>4</w:t>
            </w:r>
          </w:p>
        </w:tc>
        <w:tc>
          <w:tcPr>
            <w:tcW w:w="3731" w:type="dxa"/>
            <w:tcBorders>
              <w:top w:val="single" w:sz="4" w:space="0" w:color="auto"/>
              <w:left w:val="single" w:sz="4" w:space="0" w:color="auto"/>
              <w:bottom w:val="single" w:sz="4" w:space="0" w:color="auto"/>
              <w:right w:val="single" w:sz="4" w:space="0" w:color="auto"/>
            </w:tcBorders>
            <w:vAlign w:val="center"/>
            <w:hideMark/>
          </w:tcPr>
          <w:p w14:paraId="1BC396B2" w14:textId="3B3B4731" w:rsidR="00ED6D66" w:rsidRPr="00ED6D66" w:rsidRDefault="00ED6D66" w:rsidP="00164F28">
            <w:pPr>
              <w:contextualSpacing/>
              <w:rPr>
                <w:rFonts w:ascii="Calibri" w:hAnsi="Calibri" w:cs="Calibri"/>
              </w:rPr>
            </w:pPr>
            <w:r w:rsidRPr="00ED6D66">
              <w:rPr>
                <w:rFonts w:ascii="Calibri" w:hAnsi="Calibri" w:cs="Calibri"/>
              </w:rPr>
              <w:t>wymiana wyłącznika próżniowego</w:t>
            </w:r>
          </w:p>
        </w:tc>
        <w:tc>
          <w:tcPr>
            <w:tcW w:w="526" w:type="dxa"/>
            <w:tcBorders>
              <w:top w:val="single" w:sz="4" w:space="0" w:color="auto"/>
              <w:left w:val="single" w:sz="4" w:space="0" w:color="auto"/>
              <w:bottom w:val="single" w:sz="4" w:space="0" w:color="auto"/>
              <w:right w:val="single" w:sz="4" w:space="0" w:color="auto"/>
            </w:tcBorders>
            <w:vAlign w:val="center"/>
            <w:hideMark/>
          </w:tcPr>
          <w:p w14:paraId="3978EAA8" w14:textId="59762082" w:rsidR="00ED6D66" w:rsidRPr="00ED6D66" w:rsidRDefault="00164F28" w:rsidP="00164F28">
            <w:pPr>
              <w:contextualSpacing/>
              <w:rPr>
                <w:rFonts w:ascii="Calibri" w:hAnsi="Calibri" w:cs="Calibri"/>
              </w:rPr>
            </w:pPr>
            <w:r>
              <w:rPr>
                <w:rFonts w:ascii="Calibri" w:hAnsi="Calibri" w:cs="Calibri"/>
              </w:rPr>
              <w:t>s</w:t>
            </w:r>
            <w:r w:rsidR="00ED6D66" w:rsidRPr="00ED6D66">
              <w:rPr>
                <w:rFonts w:ascii="Calibri" w:hAnsi="Calibri" w:cs="Calibri"/>
              </w:rPr>
              <w:t>zt.</w:t>
            </w:r>
          </w:p>
        </w:tc>
        <w:tc>
          <w:tcPr>
            <w:tcW w:w="669" w:type="dxa"/>
            <w:tcBorders>
              <w:top w:val="single" w:sz="4" w:space="0" w:color="auto"/>
              <w:left w:val="single" w:sz="4" w:space="0" w:color="auto"/>
              <w:bottom w:val="single" w:sz="4" w:space="0" w:color="auto"/>
              <w:right w:val="single" w:sz="4" w:space="0" w:color="auto"/>
            </w:tcBorders>
            <w:vAlign w:val="center"/>
            <w:hideMark/>
          </w:tcPr>
          <w:p w14:paraId="6ECEFE27" w14:textId="064CD883" w:rsidR="00ED6D66" w:rsidRPr="00ED6D66" w:rsidRDefault="00164F28" w:rsidP="00ED6D66">
            <w:pPr>
              <w:contextualSpacing/>
              <w:jc w:val="center"/>
              <w:rPr>
                <w:rFonts w:ascii="Calibri" w:hAnsi="Calibri" w:cs="Calibri"/>
              </w:rPr>
            </w:pPr>
            <w:r>
              <w:rPr>
                <w:rFonts w:ascii="Calibri" w:hAnsi="Calibri" w:cs="Calibri"/>
              </w:rPr>
              <w:t>13</w:t>
            </w:r>
          </w:p>
        </w:tc>
        <w:tc>
          <w:tcPr>
            <w:tcW w:w="1323" w:type="dxa"/>
            <w:tcBorders>
              <w:top w:val="single" w:sz="4" w:space="0" w:color="auto"/>
              <w:left w:val="single" w:sz="4" w:space="0" w:color="auto"/>
              <w:bottom w:val="single" w:sz="4" w:space="0" w:color="auto"/>
              <w:right w:val="single" w:sz="4" w:space="0" w:color="auto"/>
            </w:tcBorders>
            <w:vAlign w:val="center"/>
          </w:tcPr>
          <w:p w14:paraId="15F9172E" w14:textId="77777777" w:rsidR="00ED6D66" w:rsidRPr="00ED6D66" w:rsidRDefault="00ED6D66" w:rsidP="00ED6D66">
            <w:pPr>
              <w:contextualSpacing/>
              <w:jc w:val="center"/>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vAlign w:val="center"/>
          </w:tcPr>
          <w:p w14:paraId="0FFB00AD" w14:textId="77777777" w:rsidR="00ED6D66" w:rsidRPr="00ED6D66" w:rsidRDefault="00ED6D66" w:rsidP="00ED6D66">
            <w:pPr>
              <w:contextualSpacing/>
              <w:jc w:val="center"/>
              <w:rPr>
                <w:rFonts w:ascii="Calibri" w:hAnsi="Calibri" w:cs="Calibri"/>
              </w:rPr>
            </w:pPr>
          </w:p>
        </w:tc>
        <w:tc>
          <w:tcPr>
            <w:tcW w:w="1418" w:type="dxa"/>
            <w:gridSpan w:val="2"/>
            <w:vMerge/>
            <w:tcBorders>
              <w:top w:val="nil"/>
              <w:left w:val="single" w:sz="4" w:space="0" w:color="auto"/>
              <w:right w:val="nil"/>
            </w:tcBorders>
            <w:shd w:val="clear" w:color="auto" w:fill="FFFFFF" w:themeFill="background1"/>
            <w:vAlign w:val="center"/>
          </w:tcPr>
          <w:p w14:paraId="2B55B2D5" w14:textId="77777777" w:rsidR="00ED6D66" w:rsidRPr="00ED6D66" w:rsidRDefault="00ED6D66" w:rsidP="00ED6D66">
            <w:pPr>
              <w:contextualSpacing/>
              <w:jc w:val="center"/>
              <w:rPr>
                <w:rFonts w:ascii="Calibri" w:hAnsi="Calibri" w:cs="Calibri"/>
              </w:rPr>
            </w:pPr>
          </w:p>
        </w:tc>
      </w:tr>
      <w:tr w:rsidR="00ED6D66" w:rsidRPr="00ED6D66" w14:paraId="64022EA1" w14:textId="77777777" w:rsidTr="00A624B4">
        <w:trPr>
          <w:gridBefore w:val="1"/>
          <w:wBefore w:w="390" w:type="dxa"/>
          <w:trHeight w:val="553"/>
        </w:trPr>
        <w:tc>
          <w:tcPr>
            <w:tcW w:w="413" w:type="dxa"/>
            <w:tcBorders>
              <w:top w:val="single" w:sz="4" w:space="0" w:color="auto"/>
              <w:left w:val="single" w:sz="4" w:space="0" w:color="auto"/>
              <w:bottom w:val="single" w:sz="4" w:space="0" w:color="auto"/>
              <w:right w:val="single" w:sz="4" w:space="0" w:color="auto"/>
            </w:tcBorders>
            <w:hideMark/>
          </w:tcPr>
          <w:p w14:paraId="3649E009" w14:textId="6206F813" w:rsidR="00ED6D66" w:rsidRPr="00ED6D66" w:rsidRDefault="00164F28" w:rsidP="00ED6D66">
            <w:pPr>
              <w:tabs>
                <w:tab w:val="left" w:pos="10238"/>
              </w:tabs>
              <w:contextualSpacing/>
              <w:rPr>
                <w:rFonts w:ascii="Calibri" w:hAnsi="Calibri" w:cs="Calibri"/>
              </w:rPr>
            </w:pPr>
            <w:r>
              <w:rPr>
                <w:rFonts w:ascii="Calibri" w:hAnsi="Calibri" w:cs="Calibri"/>
              </w:rPr>
              <w:t>5</w:t>
            </w:r>
          </w:p>
        </w:tc>
        <w:tc>
          <w:tcPr>
            <w:tcW w:w="3731" w:type="dxa"/>
            <w:tcBorders>
              <w:top w:val="single" w:sz="4" w:space="0" w:color="auto"/>
              <w:left w:val="single" w:sz="4" w:space="0" w:color="auto"/>
              <w:bottom w:val="single" w:sz="4" w:space="0" w:color="auto"/>
              <w:right w:val="single" w:sz="4" w:space="0" w:color="auto"/>
            </w:tcBorders>
            <w:vAlign w:val="center"/>
          </w:tcPr>
          <w:p w14:paraId="4B24974E" w14:textId="77777777" w:rsidR="00ED6D66" w:rsidRPr="00ED6D66" w:rsidRDefault="00ED6D66" w:rsidP="00ED6D66">
            <w:pPr>
              <w:contextualSpacing/>
              <w:rPr>
                <w:rFonts w:ascii="Calibri" w:hAnsi="Calibri" w:cs="Calibri"/>
              </w:rPr>
            </w:pPr>
            <w:r w:rsidRPr="00ED6D66">
              <w:rPr>
                <w:rFonts w:ascii="Calibri" w:hAnsi="Calibri" w:cs="Calibri"/>
              </w:rPr>
              <w:t xml:space="preserve">Wymiana dmuchawy parowników, H11-003-222 klimatyzatora </w:t>
            </w:r>
            <w:proofErr w:type="spellStart"/>
            <w:r w:rsidRPr="00ED6D66">
              <w:rPr>
                <w:rFonts w:ascii="Calibri" w:hAnsi="Calibri" w:cs="Calibri"/>
              </w:rPr>
              <w:t>Konvekta</w:t>
            </w:r>
            <w:proofErr w:type="spellEnd"/>
            <w:r w:rsidRPr="00ED6D66">
              <w:rPr>
                <w:rFonts w:ascii="Calibri" w:hAnsi="Calibri" w:cs="Calibri"/>
              </w:rPr>
              <w:t xml:space="preserve"> HVAC8404S w pojazdach EN64 i EN99</w:t>
            </w:r>
          </w:p>
        </w:tc>
        <w:tc>
          <w:tcPr>
            <w:tcW w:w="526" w:type="dxa"/>
            <w:tcBorders>
              <w:top w:val="single" w:sz="4" w:space="0" w:color="auto"/>
              <w:left w:val="single" w:sz="4" w:space="0" w:color="auto"/>
              <w:bottom w:val="single" w:sz="4" w:space="0" w:color="auto"/>
              <w:right w:val="single" w:sz="4" w:space="0" w:color="auto"/>
            </w:tcBorders>
            <w:vAlign w:val="center"/>
            <w:hideMark/>
          </w:tcPr>
          <w:p w14:paraId="55CD639A" w14:textId="77777777" w:rsidR="00ED6D66" w:rsidRPr="00ED6D66" w:rsidRDefault="00ED6D66" w:rsidP="00ED6D66">
            <w:pPr>
              <w:contextualSpacing/>
              <w:rPr>
                <w:rFonts w:ascii="Calibri" w:hAnsi="Calibri" w:cs="Calibri"/>
              </w:rPr>
            </w:pPr>
            <w:r w:rsidRPr="00ED6D66">
              <w:rPr>
                <w:rFonts w:ascii="Calibri" w:hAnsi="Calibri" w:cs="Calibri"/>
              </w:rPr>
              <w:t>szt.</w:t>
            </w:r>
          </w:p>
        </w:tc>
        <w:tc>
          <w:tcPr>
            <w:tcW w:w="669" w:type="dxa"/>
            <w:tcBorders>
              <w:top w:val="single" w:sz="4" w:space="0" w:color="auto"/>
              <w:left w:val="single" w:sz="4" w:space="0" w:color="auto"/>
              <w:bottom w:val="single" w:sz="4" w:space="0" w:color="auto"/>
              <w:right w:val="single" w:sz="4" w:space="0" w:color="auto"/>
            </w:tcBorders>
            <w:vAlign w:val="center"/>
            <w:hideMark/>
          </w:tcPr>
          <w:p w14:paraId="4372E3BC" w14:textId="77777777" w:rsidR="00ED6D66" w:rsidRPr="00ED6D66" w:rsidRDefault="00ED6D66" w:rsidP="00ED6D66">
            <w:pPr>
              <w:contextualSpacing/>
              <w:jc w:val="center"/>
              <w:rPr>
                <w:rFonts w:ascii="Calibri" w:hAnsi="Calibri" w:cs="Calibri"/>
              </w:rPr>
            </w:pPr>
            <w:r w:rsidRPr="00ED6D66">
              <w:rPr>
                <w:rFonts w:ascii="Calibri" w:hAnsi="Calibri" w:cs="Calibri"/>
              </w:rPr>
              <w:t>7</w:t>
            </w:r>
          </w:p>
        </w:tc>
        <w:tc>
          <w:tcPr>
            <w:tcW w:w="1323" w:type="dxa"/>
            <w:tcBorders>
              <w:top w:val="single" w:sz="4" w:space="0" w:color="auto"/>
              <w:left w:val="single" w:sz="4" w:space="0" w:color="auto"/>
              <w:bottom w:val="single" w:sz="4" w:space="0" w:color="auto"/>
              <w:right w:val="single" w:sz="4" w:space="0" w:color="auto"/>
            </w:tcBorders>
            <w:vAlign w:val="center"/>
          </w:tcPr>
          <w:p w14:paraId="29978681" w14:textId="77777777" w:rsidR="00ED6D66" w:rsidRPr="00ED6D66" w:rsidRDefault="00ED6D66" w:rsidP="00ED6D66">
            <w:pPr>
              <w:contextualSpacing/>
              <w:jc w:val="center"/>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vAlign w:val="center"/>
          </w:tcPr>
          <w:p w14:paraId="350FC939" w14:textId="77777777" w:rsidR="00ED6D66" w:rsidRPr="00ED6D66" w:rsidRDefault="00ED6D66" w:rsidP="00ED6D66">
            <w:pPr>
              <w:contextualSpacing/>
              <w:jc w:val="center"/>
              <w:rPr>
                <w:rFonts w:ascii="Calibri" w:hAnsi="Calibri" w:cs="Calibri"/>
              </w:rPr>
            </w:pPr>
          </w:p>
        </w:tc>
        <w:tc>
          <w:tcPr>
            <w:tcW w:w="1418" w:type="dxa"/>
            <w:gridSpan w:val="2"/>
            <w:vMerge/>
            <w:tcBorders>
              <w:top w:val="nil"/>
              <w:left w:val="single" w:sz="4" w:space="0" w:color="auto"/>
              <w:right w:val="nil"/>
            </w:tcBorders>
            <w:shd w:val="clear" w:color="auto" w:fill="FFFFFF" w:themeFill="background1"/>
            <w:vAlign w:val="center"/>
          </w:tcPr>
          <w:p w14:paraId="39A758B0" w14:textId="77777777" w:rsidR="00ED6D66" w:rsidRPr="00ED6D66" w:rsidRDefault="00ED6D66" w:rsidP="00ED6D66">
            <w:pPr>
              <w:contextualSpacing/>
              <w:jc w:val="center"/>
              <w:rPr>
                <w:rFonts w:ascii="Calibri" w:hAnsi="Calibri" w:cs="Calibri"/>
              </w:rPr>
            </w:pPr>
          </w:p>
        </w:tc>
      </w:tr>
      <w:tr w:rsidR="00ED6D66" w:rsidRPr="00ED6D66" w14:paraId="155D4738" w14:textId="77777777" w:rsidTr="00A624B4">
        <w:trPr>
          <w:gridBefore w:val="1"/>
          <w:wBefore w:w="390" w:type="dxa"/>
          <w:trHeight w:val="553"/>
        </w:trPr>
        <w:tc>
          <w:tcPr>
            <w:tcW w:w="413" w:type="dxa"/>
            <w:tcBorders>
              <w:top w:val="single" w:sz="4" w:space="0" w:color="auto"/>
              <w:left w:val="single" w:sz="4" w:space="0" w:color="auto"/>
              <w:bottom w:val="single" w:sz="4" w:space="0" w:color="auto"/>
              <w:right w:val="single" w:sz="4" w:space="0" w:color="auto"/>
            </w:tcBorders>
          </w:tcPr>
          <w:p w14:paraId="42C3B666" w14:textId="6D77178A" w:rsidR="00ED6D66" w:rsidRPr="00ED6D66" w:rsidRDefault="00164F28" w:rsidP="00ED6D66">
            <w:pPr>
              <w:tabs>
                <w:tab w:val="left" w:pos="10238"/>
              </w:tabs>
              <w:contextualSpacing/>
              <w:rPr>
                <w:rFonts w:ascii="Calibri" w:hAnsi="Calibri" w:cs="Calibri"/>
              </w:rPr>
            </w:pPr>
            <w:r>
              <w:rPr>
                <w:rFonts w:ascii="Calibri" w:hAnsi="Calibri" w:cs="Calibri"/>
              </w:rPr>
              <w:t>6</w:t>
            </w:r>
          </w:p>
        </w:tc>
        <w:tc>
          <w:tcPr>
            <w:tcW w:w="3731" w:type="dxa"/>
            <w:tcBorders>
              <w:top w:val="single" w:sz="4" w:space="0" w:color="auto"/>
              <w:left w:val="single" w:sz="4" w:space="0" w:color="auto"/>
              <w:bottom w:val="single" w:sz="4" w:space="0" w:color="auto"/>
              <w:right w:val="single" w:sz="4" w:space="0" w:color="auto"/>
            </w:tcBorders>
            <w:vAlign w:val="center"/>
          </w:tcPr>
          <w:p w14:paraId="69392DB6" w14:textId="77777777" w:rsidR="00ED6D66" w:rsidRPr="00ED6D66" w:rsidRDefault="00ED6D66" w:rsidP="00ED6D66">
            <w:pPr>
              <w:contextualSpacing/>
              <w:rPr>
                <w:rFonts w:ascii="Calibri" w:hAnsi="Calibri" w:cs="Calibri"/>
              </w:rPr>
            </w:pPr>
            <w:r w:rsidRPr="00ED6D66">
              <w:rPr>
                <w:rFonts w:ascii="Calibri" w:hAnsi="Calibri" w:cs="Calibri"/>
              </w:rPr>
              <w:t xml:space="preserve">Wymiana dmuchawy parowników, H11-003-222 klimatyzatora </w:t>
            </w:r>
            <w:proofErr w:type="spellStart"/>
            <w:r w:rsidRPr="00ED6D66">
              <w:rPr>
                <w:rFonts w:ascii="Calibri" w:hAnsi="Calibri" w:cs="Calibri"/>
              </w:rPr>
              <w:t>Konvekta</w:t>
            </w:r>
            <w:proofErr w:type="spellEnd"/>
            <w:r w:rsidRPr="00ED6D66">
              <w:rPr>
                <w:rFonts w:ascii="Calibri" w:hAnsi="Calibri" w:cs="Calibri"/>
              </w:rPr>
              <w:t xml:space="preserve"> HVAC8404S w pojazdach EN64 i EN99</w:t>
            </w:r>
          </w:p>
        </w:tc>
        <w:tc>
          <w:tcPr>
            <w:tcW w:w="526" w:type="dxa"/>
            <w:tcBorders>
              <w:top w:val="single" w:sz="4" w:space="0" w:color="auto"/>
              <w:left w:val="single" w:sz="4" w:space="0" w:color="auto"/>
              <w:bottom w:val="single" w:sz="4" w:space="0" w:color="auto"/>
              <w:right w:val="single" w:sz="4" w:space="0" w:color="auto"/>
            </w:tcBorders>
            <w:vAlign w:val="center"/>
          </w:tcPr>
          <w:p w14:paraId="519B83F8" w14:textId="30362EA2" w:rsidR="00ED6D66" w:rsidRPr="00ED6D66" w:rsidRDefault="00164F28" w:rsidP="00ED6D66">
            <w:pPr>
              <w:contextualSpacing/>
              <w:rPr>
                <w:rFonts w:ascii="Calibri" w:hAnsi="Calibri" w:cs="Calibri"/>
              </w:rPr>
            </w:pPr>
            <w:r>
              <w:rPr>
                <w:rFonts w:ascii="Calibri" w:hAnsi="Calibri" w:cs="Calibri"/>
              </w:rPr>
              <w:t>Szt.</w:t>
            </w:r>
          </w:p>
        </w:tc>
        <w:tc>
          <w:tcPr>
            <w:tcW w:w="669" w:type="dxa"/>
            <w:tcBorders>
              <w:top w:val="single" w:sz="4" w:space="0" w:color="auto"/>
              <w:left w:val="single" w:sz="4" w:space="0" w:color="auto"/>
              <w:bottom w:val="single" w:sz="4" w:space="0" w:color="auto"/>
              <w:right w:val="single" w:sz="4" w:space="0" w:color="auto"/>
            </w:tcBorders>
            <w:vAlign w:val="center"/>
          </w:tcPr>
          <w:p w14:paraId="5622ADAA" w14:textId="77777777" w:rsidR="00ED6D66" w:rsidRPr="00ED6D66" w:rsidRDefault="00ED6D66" w:rsidP="00ED6D66">
            <w:pPr>
              <w:contextualSpacing/>
              <w:jc w:val="center"/>
              <w:rPr>
                <w:rFonts w:ascii="Calibri" w:hAnsi="Calibri" w:cs="Calibri"/>
              </w:rPr>
            </w:pPr>
            <w:r w:rsidRPr="00ED6D66">
              <w:rPr>
                <w:rFonts w:ascii="Calibri" w:hAnsi="Calibri" w:cs="Calibri"/>
              </w:rPr>
              <w:t>7</w:t>
            </w:r>
          </w:p>
        </w:tc>
        <w:tc>
          <w:tcPr>
            <w:tcW w:w="1323" w:type="dxa"/>
            <w:tcBorders>
              <w:top w:val="single" w:sz="4" w:space="0" w:color="auto"/>
              <w:left w:val="single" w:sz="4" w:space="0" w:color="auto"/>
              <w:bottom w:val="single" w:sz="4" w:space="0" w:color="auto"/>
              <w:right w:val="single" w:sz="4" w:space="0" w:color="auto"/>
            </w:tcBorders>
            <w:vAlign w:val="center"/>
          </w:tcPr>
          <w:p w14:paraId="0B6D342B" w14:textId="77777777" w:rsidR="00ED6D66" w:rsidRPr="00ED6D66" w:rsidRDefault="00ED6D66" w:rsidP="00ED6D66">
            <w:pPr>
              <w:contextualSpacing/>
              <w:jc w:val="center"/>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vAlign w:val="center"/>
          </w:tcPr>
          <w:p w14:paraId="77770E30" w14:textId="77777777" w:rsidR="00ED6D66" w:rsidRPr="00ED6D66" w:rsidRDefault="00ED6D66" w:rsidP="00ED6D66">
            <w:pPr>
              <w:contextualSpacing/>
              <w:jc w:val="center"/>
              <w:rPr>
                <w:rFonts w:ascii="Calibri" w:hAnsi="Calibri" w:cs="Calibri"/>
              </w:rPr>
            </w:pPr>
          </w:p>
        </w:tc>
        <w:tc>
          <w:tcPr>
            <w:tcW w:w="1418" w:type="dxa"/>
            <w:gridSpan w:val="2"/>
            <w:vMerge/>
            <w:tcBorders>
              <w:top w:val="nil"/>
              <w:left w:val="single" w:sz="4" w:space="0" w:color="auto"/>
              <w:right w:val="nil"/>
            </w:tcBorders>
            <w:shd w:val="clear" w:color="auto" w:fill="FFFFFF" w:themeFill="background1"/>
            <w:vAlign w:val="center"/>
          </w:tcPr>
          <w:p w14:paraId="2D684CF6" w14:textId="77777777" w:rsidR="00ED6D66" w:rsidRPr="00ED6D66" w:rsidRDefault="00ED6D66" w:rsidP="00ED6D66">
            <w:pPr>
              <w:contextualSpacing/>
              <w:jc w:val="center"/>
              <w:rPr>
                <w:rFonts w:ascii="Calibri" w:hAnsi="Calibri" w:cs="Calibri"/>
              </w:rPr>
            </w:pPr>
          </w:p>
        </w:tc>
      </w:tr>
      <w:tr w:rsidR="00ED6D66" w:rsidRPr="00ED6D66" w14:paraId="7298F4ED" w14:textId="77777777" w:rsidTr="00A624B4">
        <w:trPr>
          <w:gridBefore w:val="1"/>
          <w:wBefore w:w="390" w:type="dxa"/>
          <w:trHeight w:val="562"/>
        </w:trPr>
        <w:tc>
          <w:tcPr>
            <w:tcW w:w="6662" w:type="dxa"/>
            <w:gridSpan w:val="5"/>
            <w:tcBorders>
              <w:top w:val="single" w:sz="4" w:space="0" w:color="auto"/>
              <w:left w:val="single" w:sz="4" w:space="0" w:color="auto"/>
              <w:bottom w:val="single" w:sz="4" w:space="0" w:color="auto"/>
              <w:right w:val="single" w:sz="4" w:space="0" w:color="auto"/>
            </w:tcBorders>
          </w:tcPr>
          <w:p w14:paraId="3681FE9E" w14:textId="77777777" w:rsidR="00ED6D66" w:rsidRPr="00ED6D66" w:rsidRDefault="00ED6D66" w:rsidP="00ED6D66">
            <w:pPr>
              <w:contextualSpacing/>
              <w:jc w:val="right"/>
              <w:rPr>
                <w:rFonts w:ascii="Calibri" w:hAnsi="Calibri" w:cs="Calibri"/>
                <w:color w:val="000000"/>
              </w:rPr>
            </w:pPr>
            <w:r w:rsidRPr="00ED6D66">
              <w:rPr>
                <w:rFonts w:ascii="Calibri" w:hAnsi="Calibri" w:cs="Calibri"/>
                <w:b/>
                <w:color w:val="000000"/>
              </w:rPr>
              <w:t>Razem prace dodatkowe</w:t>
            </w:r>
            <w:r w:rsidRPr="00ED6D66">
              <w:rPr>
                <w:rFonts w:ascii="Calibri" w:hAnsi="Calibri" w:cs="Calibri"/>
                <w:color w:val="000000"/>
              </w:rPr>
              <w:t>²</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11D3FB" w14:textId="77777777" w:rsidR="00ED6D66" w:rsidRPr="00ED6D66" w:rsidRDefault="00ED6D66" w:rsidP="00ED6D66">
            <w:pPr>
              <w:contextualSpacing/>
              <w:jc w:val="center"/>
              <w:rPr>
                <w:rFonts w:ascii="Calibri" w:hAnsi="Calibri" w:cs="Calibri"/>
              </w:rPr>
            </w:pPr>
          </w:p>
        </w:tc>
        <w:tc>
          <w:tcPr>
            <w:tcW w:w="1418" w:type="dxa"/>
            <w:gridSpan w:val="2"/>
            <w:vMerge/>
            <w:tcBorders>
              <w:top w:val="nil"/>
              <w:left w:val="single" w:sz="4" w:space="0" w:color="auto"/>
              <w:bottom w:val="nil"/>
              <w:right w:val="nil"/>
            </w:tcBorders>
            <w:shd w:val="clear" w:color="auto" w:fill="FFFFFF" w:themeFill="background1"/>
            <w:vAlign w:val="center"/>
          </w:tcPr>
          <w:p w14:paraId="2AFE2332" w14:textId="77777777" w:rsidR="00ED6D66" w:rsidRPr="00ED6D66" w:rsidRDefault="00ED6D66" w:rsidP="00ED6D66">
            <w:pPr>
              <w:contextualSpacing/>
              <w:jc w:val="center"/>
              <w:rPr>
                <w:rFonts w:ascii="Calibri" w:hAnsi="Calibri" w:cs="Calibri"/>
              </w:rPr>
            </w:pPr>
          </w:p>
        </w:tc>
      </w:tr>
      <w:tr w:rsidR="00ED6D66" w:rsidRPr="00ED6D66" w14:paraId="16DDE4C2" w14:textId="77777777" w:rsidTr="00A624B4">
        <w:trPr>
          <w:gridBefore w:val="1"/>
          <w:wBefore w:w="390" w:type="dxa"/>
          <w:trHeight w:val="652"/>
        </w:trPr>
        <w:tc>
          <w:tcPr>
            <w:tcW w:w="6662" w:type="dxa"/>
            <w:gridSpan w:val="5"/>
            <w:tcBorders>
              <w:top w:val="single" w:sz="4" w:space="0" w:color="auto"/>
              <w:left w:val="single" w:sz="4" w:space="0" w:color="auto"/>
              <w:bottom w:val="single" w:sz="4" w:space="0" w:color="auto"/>
              <w:right w:val="single" w:sz="4" w:space="0" w:color="auto"/>
            </w:tcBorders>
          </w:tcPr>
          <w:p w14:paraId="70F9180A" w14:textId="77777777" w:rsidR="00ED6D66" w:rsidRPr="00ED6D66" w:rsidRDefault="00ED6D66" w:rsidP="00ED6D66">
            <w:pPr>
              <w:contextualSpacing/>
              <w:jc w:val="right"/>
              <w:rPr>
                <w:rFonts w:ascii="Calibri" w:hAnsi="Calibri" w:cs="Calibri"/>
                <w:color w:val="000000"/>
              </w:rPr>
            </w:pPr>
            <w:r w:rsidRPr="00ED6D66">
              <w:rPr>
                <w:rFonts w:ascii="Calibri" w:hAnsi="Calibri" w:cs="Calibri"/>
                <w:b/>
                <w:color w:val="000000"/>
                <w:lang w:bidi="pl-PL"/>
              </w:rPr>
              <w:t xml:space="preserve">RAZEM (zakres podstawowy </w:t>
            </w:r>
            <w:r w:rsidRPr="00ED6D66">
              <w:rPr>
                <w:rFonts w:ascii="Calibri" w:hAnsi="Calibri" w:cs="Calibri"/>
                <w:b/>
                <w:i/>
                <w:color w:val="000000"/>
                <w:vertAlign w:val="superscript"/>
                <w:lang w:bidi="pl-PL"/>
              </w:rPr>
              <w:t>1</w:t>
            </w:r>
            <w:r w:rsidRPr="00ED6D66">
              <w:rPr>
                <w:rFonts w:ascii="Calibri" w:hAnsi="Calibri" w:cs="Calibri"/>
                <w:b/>
                <w:color w:val="000000"/>
                <w:lang w:bidi="pl-PL"/>
              </w:rPr>
              <w:t xml:space="preserve"> + zakres dodatkowy² )</w:t>
            </w:r>
            <w:r w:rsidRPr="00ED6D66">
              <w:rPr>
                <w:rFonts w:ascii="Calibri" w:eastAsia="Calibri" w:hAnsi="Calibri" w:cs="Calibri"/>
                <w:color w:val="000000"/>
                <w:vertAlign w:val="superscript"/>
                <w:lang w:eastAsia="en-US" w:bidi="pl-PL"/>
              </w:rPr>
              <w:t xml:space="preserve"> </w:t>
            </w:r>
            <w:r w:rsidRPr="00ED6D66">
              <w:rPr>
                <w:rFonts w:ascii="Calibri" w:hAnsi="Calibri" w:cs="Calibri"/>
                <w:color w:val="FF0000"/>
                <w:sz w:val="22"/>
                <w:szCs w:val="22"/>
                <w:vertAlign w:val="superscript"/>
                <w:lang w:bidi="pl-PL"/>
              </w:rPr>
              <w:t>3</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1C1FDC" w14:textId="77777777" w:rsidR="00ED6D66" w:rsidRPr="00ED6D66" w:rsidRDefault="00ED6D66" w:rsidP="00ED6D66">
            <w:pPr>
              <w:contextualSpacing/>
              <w:jc w:val="center"/>
              <w:rPr>
                <w:rFonts w:ascii="Calibri" w:hAnsi="Calibri" w:cs="Calibri"/>
                <w:color w:val="FF0000"/>
              </w:rPr>
            </w:pPr>
          </w:p>
        </w:tc>
        <w:tc>
          <w:tcPr>
            <w:tcW w:w="1418" w:type="dxa"/>
            <w:gridSpan w:val="2"/>
            <w:tcBorders>
              <w:top w:val="nil"/>
              <w:left w:val="single" w:sz="4" w:space="0" w:color="auto"/>
              <w:bottom w:val="nil"/>
              <w:right w:val="nil"/>
            </w:tcBorders>
            <w:shd w:val="clear" w:color="auto" w:fill="FFFFFF" w:themeFill="background1"/>
            <w:vAlign w:val="center"/>
          </w:tcPr>
          <w:p w14:paraId="14FF07E0" w14:textId="77777777" w:rsidR="00ED6D66" w:rsidRPr="00ED6D66" w:rsidRDefault="00ED6D66" w:rsidP="00ED6D66">
            <w:pPr>
              <w:contextualSpacing/>
              <w:jc w:val="center"/>
              <w:rPr>
                <w:rFonts w:ascii="Calibri" w:hAnsi="Calibri" w:cs="Calibri"/>
              </w:rPr>
            </w:pPr>
          </w:p>
        </w:tc>
      </w:tr>
      <w:tr w:rsidR="00ED6D66" w:rsidRPr="00ED6D66" w14:paraId="10D41889" w14:textId="77777777" w:rsidTr="00A624B4">
        <w:trPr>
          <w:gridBefore w:val="1"/>
          <w:wBefore w:w="390" w:type="dxa"/>
          <w:trHeight w:val="284"/>
        </w:trPr>
        <w:tc>
          <w:tcPr>
            <w:tcW w:w="10206" w:type="dxa"/>
            <w:gridSpan w:val="8"/>
            <w:tcBorders>
              <w:top w:val="nil"/>
              <w:left w:val="nil"/>
              <w:bottom w:val="nil"/>
              <w:right w:val="nil"/>
            </w:tcBorders>
            <w:shd w:val="clear" w:color="auto" w:fill="auto"/>
          </w:tcPr>
          <w:p w14:paraId="599DABC9" w14:textId="77777777" w:rsidR="00ED6D66" w:rsidRPr="00ED6D66" w:rsidRDefault="00ED6D66" w:rsidP="00ED6D66">
            <w:pPr>
              <w:contextualSpacing/>
              <w:jc w:val="center"/>
              <w:rPr>
                <w:rFonts w:ascii="Calibri" w:hAnsi="Calibri" w:cs="Calibri"/>
              </w:rPr>
            </w:pPr>
          </w:p>
        </w:tc>
      </w:tr>
      <w:tr w:rsidR="00ED6D66" w:rsidRPr="00ED6D66" w14:paraId="6A788CBC" w14:textId="77777777" w:rsidTr="00A624B4">
        <w:trPr>
          <w:gridAfter w:val="1"/>
          <w:wAfter w:w="390" w:type="dxa"/>
          <w:trHeight w:val="553"/>
        </w:trPr>
        <w:tc>
          <w:tcPr>
            <w:tcW w:w="10206" w:type="dxa"/>
            <w:gridSpan w:val="8"/>
            <w:tcBorders>
              <w:top w:val="nil"/>
              <w:left w:val="nil"/>
              <w:bottom w:val="nil"/>
              <w:right w:val="nil"/>
            </w:tcBorders>
          </w:tcPr>
          <w:p w14:paraId="33BE036E" w14:textId="77777777" w:rsidR="00ED6D66" w:rsidRPr="00ED6D66" w:rsidRDefault="00ED6D66" w:rsidP="00ED6D66">
            <w:pPr>
              <w:contextualSpacing/>
              <w:rPr>
                <w:rFonts w:ascii="Calibri" w:hAnsi="Calibri" w:cs="Calibri"/>
                <w:b/>
              </w:rPr>
            </w:pPr>
          </w:p>
          <w:p w14:paraId="1B966DA0" w14:textId="43EEF662" w:rsidR="00ED6D66" w:rsidRPr="00ED6D66" w:rsidRDefault="00E44B4A" w:rsidP="00E44B4A">
            <w:pPr>
              <w:ind w:left="3" w:hangingChars="1" w:hanging="3"/>
              <w:outlineLvl w:val="0"/>
              <w:rPr>
                <w:rFonts w:ascii="Calibri" w:hAnsi="Calibri" w:cs="Calibri"/>
                <w:b/>
                <w:position w:val="-1"/>
              </w:rPr>
            </w:pPr>
            <w:r w:rsidRPr="00E44B4A">
              <w:rPr>
                <w:rFonts w:ascii="Calibri" w:hAnsi="Calibri" w:cs="Calibri"/>
                <w:b/>
                <w:sz w:val="32"/>
                <w:szCs w:val="32"/>
                <w:vertAlign w:val="superscript"/>
              </w:rPr>
              <w:t xml:space="preserve">¹ </w:t>
            </w:r>
            <w:r>
              <w:rPr>
                <w:rFonts w:ascii="Calibri" w:hAnsi="Calibri" w:cs="Calibri"/>
                <w:b/>
                <w:sz w:val="32"/>
                <w:szCs w:val="32"/>
                <w:vertAlign w:val="superscript"/>
              </w:rPr>
              <w:t>i</w:t>
            </w:r>
            <w:r w:rsidRPr="00E44B4A">
              <w:rPr>
                <w:rFonts w:ascii="Calibri" w:hAnsi="Calibri" w:cs="Calibri"/>
                <w:b/>
                <w:sz w:val="32"/>
                <w:szCs w:val="32"/>
                <w:vertAlign w:val="superscript"/>
              </w:rPr>
              <w:t xml:space="preserve"> ²</w:t>
            </w:r>
            <w:r w:rsidR="00ED6D66" w:rsidRPr="00ED6D66">
              <w:rPr>
                <w:rFonts w:ascii="Calibri" w:hAnsi="Calibri" w:cs="Calibri"/>
                <w:b/>
                <w:position w:val="-1"/>
              </w:rPr>
              <w:t xml:space="preserve"> </w:t>
            </w:r>
            <w:r w:rsidR="00ED6D66" w:rsidRPr="00ED6D66">
              <w:rPr>
                <w:rFonts w:ascii="Calibri" w:hAnsi="Calibri" w:cs="Calibri"/>
                <w:position w:val="-1"/>
              </w:rPr>
              <w:t xml:space="preserve">wartości należy przenieść do Formularza </w:t>
            </w:r>
            <w:r w:rsidR="00ED6D66" w:rsidRPr="009E1572">
              <w:rPr>
                <w:rFonts w:ascii="Calibri" w:hAnsi="Calibri" w:cs="Calibri"/>
                <w:b/>
                <w:position w:val="-1"/>
              </w:rPr>
              <w:t>Oferta pkt 4</w:t>
            </w:r>
            <w:r w:rsidR="00ED6D66" w:rsidRPr="00ED6D66">
              <w:rPr>
                <w:rFonts w:ascii="Calibri" w:hAnsi="Calibri" w:cs="Calibri"/>
                <w:position w:val="-1"/>
              </w:rPr>
              <w:t xml:space="preserve">  -  </w:t>
            </w:r>
            <w:r w:rsidR="00ED6D66">
              <w:rPr>
                <w:rFonts w:ascii="Calibri" w:hAnsi="Calibri" w:cs="Calibri"/>
                <w:position w:val="-1"/>
              </w:rPr>
              <w:t>załącznik nr 2</w:t>
            </w:r>
            <w:r w:rsidR="00ED6D66" w:rsidRPr="00ED6D66">
              <w:rPr>
                <w:rFonts w:ascii="Calibri" w:hAnsi="Calibri" w:cs="Calibri"/>
                <w:position w:val="-1"/>
              </w:rPr>
              <w:t xml:space="preserve"> do SWZ</w:t>
            </w:r>
            <w:r w:rsidR="00ED6D66" w:rsidRPr="00ED6D66">
              <w:rPr>
                <w:rFonts w:ascii="Calibri" w:hAnsi="Calibri" w:cs="Calibri"/>
                <w:b/>
                <w:position w:val="-1"/>
              </w:rPr>
              <w:t xml:space="preserve">  - dla  zadania nr 2   </w:t>
            </w:r>
          </w:p>
          <w:p w14:paraId="74F864B8" w14:textId="77777777" w:rsidR="00ED6D66" w:rsidRPr="00ED6D66" w:rsidRDefault="00ED6D66" w:rsidP="00ED6D66">
            <w:pPr>
              <w:contextualSpacing/>
              <w:rPr>
                <w:rFonts w:ascii="Calibri" w:hAnsi="Calibri" w:cs="Calibri"/>
              </w:rPr>
            </w:pPr>
          </w:p>
          <w:p w14:paraId="783CDFA0" w14:textId="77777777" w:rsidR="00ED6D66" w:rsidRPr="00ED6D66" w:rsidRDefault="00ED6D66" w:rsidP="00ED6D66">
            <w:pPr>
              <w:contextualSpacing/>
              <w:rPr>
                <w:rFonts w:ascii="Calibri" w:hAnsi="Calibri" w:cs="Calibri"/>
              </w:rPr>
            </w:pPr>
          </w:p>
          <w:p w14:paraId="525BF5D5" w14:textId="77777777" w:rsidR="00ED6D66" w:rsidRPr="00ED6D66" w:rsidRDefault="00ED6D66" w:rsidP="00ED6D66">
            <w:pPr>
              <w:contextualSpacing/>
              <w:rPr>
                <w:rFonts w:ascii="Calibri" w:hAnsi="Calibri" w:cs="Calibri"/>
              </w:rPr>
            </w:pPr>
            <w:r w:rsidRPr="00ED6D66">
              <w:rPr>
                <w:rFonts w:ascii="Calibri" w:eastAsia="Calibri" w:hAnsi="Calibri" w:cs="Calibri"/>
                <w:b/>
                <w:lang w:eastAsia="en-US"/>
              </w:rPr>
              <w:t>*) opis czynności zakresów  stałych  przeglądów zawarto w załączniku nr 1   do wzoru umowy.</w:t>
            </w:r>
          </w:p>
          <w:p w14:paraId="2CF2DE32" w14:textId="77777777" w:rsidR="00ED6D66" w:rsidRPr="00ED6D66" w:rsidRDefault="00ED6D66" w:rsidP="00ED6D66">
            <w:pPr>
              <w:contextualSpacing/>
              <w:rPr>
                <w:rFonts w:ascii="Calibri" w:hAnsi="Calibri" w:cs="Calibri"/>
              </w:rPr>
            </w:pPr>
          </w:p>
          <w:p w14:paraId="7C42FAA1" w14:textId="2CAEA8A9" w:rsidR="00ED6D66" w:rsidRPr="00814BC5" w:rsidRDefault="00ED6D66" w:rsidP="00ED6D66">
            <w:pPr>
              <w:ind w:leftChars="-65" w:left="-128" w:hangingChars="1" w:hanging="2"/>
              <w:contextualSpacing/>
              <w:textAlignment w:val="top"/>
              <w:outlineLvl w:val="0"/>
              <w:rPr>
                <w:rFonts w:ascii="Calibri" w:eastAsia="Calibri" w:hAnsi="Calibri" w:cs="Calibri"/>
                <w:position w:val="-1"/>
                <w:u w:val="single"/>
                <w:lang w:eastAsia="en-US"/>
              </w:rPr>
            </w:pPr>
            <w:r w:rsidRPr="00ED6D66">
              <w:rPr>
                <w:rFonts w:ascii="Calibri" w:eastAsia="Calibri" w:hAnsi="Calibri" w:cs="Calibri"/>
                <w:b/>
                <w:position w:val="-1"/>
                <w:lang w:eastAsia="en-US"/>
              </w:rPr>
              <w:t xml:space="preserve">  </w:t>
            </w:r>
            <w:r w:rsidRPr="00ED6D66">
              <w:rPr>
                <w:rFonts w:ascii="Calibri" w:eastAsia="Calibri" w:hAnsi="Calibri" w:cs="Calibri"/>
                <w:position w:val="-1"/>
                <w:lang w:eastAsia="en-US"/>
              </w:rPr>
              <w:t xml:space="preserve">**) Prace wymienione w </w:t>
            </w:r>
            <w:r w:rsidRPr="00ED6D66">
              <w:rPr>
                <w:rFonts w:ascii="Calibri" w:eastAsia="Calibri" w:hAnsi="Calibri" w:cs="Calibri"/>
                <w:b/>
                <w:position w:val="-1"/>
                <w:lang w:eastAsia="en-US"/>
              </w:rPr>
              <w:t>poz. 3,4,5</w:t>
            </w:r>
            <w:r w:rsidR="00164F28">
              <w:rPr>
                <w:rFonts w:ascii="Calibri" w:eastAsia="Calibri" w:hAnsi="Calibri" w:cs="Calibri"/>
                <w:b/>
                <w:position w:val="-1"/>
                <w:lang w:eastAsia="en-US"/>
              </w:rPr>
              <w:t>,6</w:t>
            </w:r>
            <w:r w:rsidRPr="00ED6D66">
              <w:rPr>
                <w:rFonts w:ascii="Calibri" w:eastAsia="Calibri" w:hAnsi="Calibri" w:cs="Calibri"/>
                <w:position w:val="-1"/>
                <w:lang w:eastAsia="en-US"/>
              </w:rPr>
              <w:t xml:space="preserve">  są </w:t>
            </w:r>
            <w:r w:rsidRPr="00ED6D66">
              <w:rPr>
                <w:rFonts w:ascii="Calibri" w:eastAsia="Calibri" w:hAnsi="Calibri" w:cs="Calibri"/>
                <w:position w:val="-1"/>
                <w:u w:val="single"/>
                <w:lang w:eastAsia="en-US"/>
              </w:rPr>
              <w:t>zakresem dodatkowym (opcjonalnie)</w:t>
            </w:r>
            <w:r w:rsidRPr="00ED6D66">
              <w:rPr>
                <w:rFonts w:ascii="Calibri" w:eastAsia="Calibri" w:hAnsi="Calibri" w:cs="Calibri"/>
                <w:position w:val="-1"/>
                <w:lang w:eastAsia="en-US"/>
              </w:rPr>
              <w:t xml:space="preserve">, </w:t>
            </w:r>
            <w:r w:rsidRPr="00814BC5">
              <w:rPr>
                <w:rFonts w:ascii="Calibri" w:eastAsia="Calibri" w:hAnsi="Calibri" w:cs="Calibri"/>
                <w:position w:val="-1"/>
                <w:u w:val="single"/>
                <w:lang w:eastAsia="en-US"/>
              </w:rPr>
              <w:t>których wykonanie musi być potwierdzone przez    Zamawiającego, tym samym liczba tych prac nie stanowi zobowiązania Zamawiającego do ich zlecenia w trakcie realizacji umowy.</w:t>
            </w:r>
          </w:p>
          <w:p w14:paraId="3095E3DB" w14:textId="77777777" w:rsidR="00ED6D66" w:rsidRPr="00ED6D66" w:rsidRDefault="00ED6D66" w:rsidP="00ED6D66">
            <w:pPr>
              <w:contextualSpacing/>
              <w:rPr>
                <w:rFonts w:ascii="Calibri" w:hAnsi="Calibri" w:cs="Calibri"/>
              </w:rPr>
            </w:pPr>
          </w:p>
          <w:p w14:paraId="01531BA9" w14:textId="77777777" w:rsidR="00ED6D66" w:rsidRPr="00ED6D66" w:rsidRDefault="00ED6D66" w:rsidP="00ED6D66">
            <w:pPr>
              <w:contextualSpacing/>
              <w:rPr>
                <w:rFonts w:ascii="Calibri" w:hAnsi="Calibri" w:cs="Calibri"/>
              </w:rPr>
            </w:pPr>
          </w:p>
          <w:p w14:paraId="6C58C05D" w14:textId="77777777" w:rsidR="00ED6D66" w:rsidRPr="00ED6D66" w:rsidRDefault="00ED6D66" w:rsidP="00ED6D66">
            <w:pPr>
              <w:contextualSpacing/>
              <w:rPr>
                <w:rFonts w:ascii="Calibri" w:hAnsi="Calibri" w:cs="Calibri"/>
              </w:rPr>
            </w:pPr>
          </w:p>
          <w:p w14:paraId="23D8A2CE" w14:textId="77777777" w:rsidR="00ED6D66" w:rsidRPr="00ED6D66" w:rsidRDefault="00ED6D66" w:rsidP="00ED6D66">
            <w:pPr>
              <w:contextualSpacing/>
              <w:rPr>
                <w:rFonts w:ascii="Calibri" w:hAnsi="Calibri" w:cs="Calibri"/>
              </w:rPr>
            </w:pPr>
          </w:p>
          <w:p w14:paraId="48EA70F5" w14:textId="77777777" w:rsidR="00ED6D66" w:rsidRPr="00ED6D66" w:rsidRDefault="00ED6D66" w:rsidP="00ED6D66">
            <w:pPr>
              <w:contextualSpacing/>
              <w:rPr>
                <w:rFonts w:ascii="Calibri" w:hAnsi="Calibri" w:cs="Calibri"/>
              </w:rPr>
            </w:pPr>
          </w:p>
          <w:p w14:paraId="64FC42B7" w14:textId="77777777" w:rsidR="00ED6D66" w:rsidRPr="00ED6D66" w:rsidRDefault="00ED6D66" w:rsidP="00ED6D66">
            <w:pPr>
              <w:contextualSpacing/>
              <w:rPr>
                <w:rFonts w:ascii="Calibri" w:hAnsi="Calibri" w:cs="Calibri"/>
              </w:rPr>
            </w:pPr>
          </w:p>
          <w:p w14:paraId="3C984CE8" w14:textId="77777777" w:rsidR="00ED6D66" w:rsidRPr="00ED6D66" w:rsidRDefault="00ED6D66" w:rsidP="00ED6D66">
            <w:pPr>
              <w:contextualSpacing/>
              <w:rPr>
                <w:rFonts w:ascii="Calibri" w:hAnsi="Calibri" w:cs="Calibri"/>
              </w:rPr>
            </w:pPr>
          </w:p>
          <w:p w14:paraId="39CB45BC" w14:textId="77777777" w:rsidR="00ED6D66" w:rsidRPr="00ED6D66" w:rsidRDefault="00ED6D66" w:rsidP="00ED6D66">
            <w:pPr>
              <w:contextualSpacing/>
              <w:rPr>
                <w:rFonts w:ascii="Calibri" w:hAnsi="Calibri" w:cs="Calibri"/>
              </w:rPr>
            </w:pPr>
          </w:p>
          <w:p w14:paraId="463F14E3" w14:textId="77777777" w:rsidR="00ED6D66" w:rsidRPr="00ED6D66" w:rsidRDefault="00ED6D66" w:rsidP="00ED6D66">
            <w:pPr>
              <w:contextualSpacing/>
              <w:rPr>
                <w:rFonts w:ascii="Calibri" w:hAnsi="Calibri" w:cs="Calibri"/>
              </w:rPr>
            </w:pPr>
          </w:p>
          <w:p w14:paraId="7D112F43" w14:textId="77777777" w:rsidR="00ED6D66" w:rsidRPr="00ED6D66" w:rsidRDefault="00ED6D66" w:rsidP="00ED6D66">
            <w:pPr>
              <w:contextualSpacing/>
              <w:rPr>
                <w:rFonts w:ascii="Calibri" w:hAnsi="Calibri" w:cs="Calibri"/>
              </w:rPr>
            </w:pPr>
          </w:p>
          <w:p w14:paraId="174F25A3" w14:textId="77777777" w:rsidR="00ED6D66" w:rsidRPr="00ED6D66" w:rsidRDefault="00ED6D66" w:rsidP="00ED6D66">
            <w:pPr>
              <w:contextualSpacing/>
              <w:rPr>
                <w:rFonts w:ascii="Calibri" w:hAnsi="Calibri" w:cs="Calibri"/>
              </w:rPr>
            </w:pPr>
          </w:p>
          <w:p w14:paraId="5263A146" w14:textId="77777777" w:rsidR="00ED6D66" w:rsidRPr="00ED6D66" w:rsidRDefault="00ED6D66" w:rsidP="00ED6D66">
            <w:pPr>
              <w:contextualSpacing/>
              <w:rPr>
                <w:rFonts w:ascii="Calibri" w:hAnsi="Calibri" w:cs="Calibri"/>
              </w:rPr>
            </w:pPr>
          </w:p>
          <w:p w14:paraId="532EEA12" w14:textId="77777777" w:rsidR="00ED6D66" w:rsidRPr="00ED6D66" w:rsidRDefault="00ED6D66" w:rsidP="00ED6D66">
            <w:pPr>
              <w:contextualSpacing/>
              <w:rPr>
                <w:rFonts w:ascii="Calibri" w:hAnsi="Calibri" w:cs="Calibri"/>
              </w:rPr>
            </w:pPr>
          </w:p>
          <w:p w14:paraId="49D6A71B" w14:textId="77777777" w:rsidR="00ED6D66" w:rsidRPr="00ED6D66" w:rsidRDefault="00ED6D66" w:rsidP="00ED6D66">
            <w:pPr>
              <w:contextualSpacing/>
              <w:rPr>
                <w:rFonts w:ascii="Calibri" w:hAnsi="Calibri" w:cs="Calibri"/>
              </w:rPr>
            </w:pPr>
          </w:p>
          <w:p w14:paraId="4AD5863B" w14:textId="77777777" w:rsidR="00ED6D66" w:rsidRPr="00ED6D66" w:rsidRDefault="00ED6D66" w:rsidP="00ED6D66">
            <w:pPr>
              <w:contextualSpacing/>
              <w:rPr>
                <w:rFonts w:ascii="Calibri" w:hAnsi="Calibri" w:cs="Calibri"/>
              </w:rPr>
            </w:pPr>
          </w:p>
          <w:p w14:paraId="19D70F74" w14:textId="77777777" w:rsidR="00ED6D66" w:rsidRPr="00ED6D66" w:rsidRDefault="00ED6D66" w:rsidP="00ED6D66">
            <w:pPr>
              <w:contextualSpacing/>
              <w:rPr>
                <w:rFonts w:ascii="Calibri" w:hAnsi="Calibri" w:cs="Calibri"/>
              </w:rPr>
            </w:pPr>
          </w:p>
        </w:tc>
      </w:tr>
    </w:tbl>
    <w:tbl>
      <w:tblPr>
        <w:tblStyle w:val="Tabela-Siatka3"/>
        <w:tblW w:w="11057" w:type="dxa"/>
        <w:tblInd w:w="-849" w:type="dxa"/>
        <w:tblLayout w:type="fixed"/>
        <w:tblLook w:val="04A0" w:firstRow="1" w:lastRow="0" w:firstColumn="1" w:lastColumn="0" w:noHBand="0" w:noVBand="1"/>
      </w:tblPr>
      <w:tblGrid>
        <w:gridCol w:w="1241"/>
        <w:gridCol w:w="413"/>
        <w:gridCol w:w="3731"/>
        <w:gridCol w:w="526"/>
        <w:gridCol w:w="669"/>
        <w:gridCol w:w="1323"/>
        <w:gridCol w:w="2126"/>
        <w:gridCol w:w="1028"/>
      </w:tblGrid>
      <w:tr w:rsidR="00ED6D66" w:rsidRPr="00ED6D66" w14:paraId="7399C7F8" w14:textId="77777777" w:rsidTr="00A624B4">
        <w:trPr>
          <w:trHeight w:val="553"/>
        </w:trPr>
        <w:tc>
          <w:tcPr>
            <w:tcW w:w="11057" w:type="dxa"/>
            <w:gridSpan w:val="8"/>
            <w:tcBorders>
              <w:top w:val="nil"/>
              <w:left w:val="nil"/>
              <w:bottom w:val="nil"/>
              <w:right w:val="nil"/>
            </w:tcBorders>
          </w:tcPr>
          <w:p w14:paraId="2DBBFFF5" w14:textId="77777777" w:rsidR="00ED6D66" w:rsidRPr="00ED6D66" w:rsidRDefault="00ED6D66" w:rsidP="00ED6D66">
            <w:pPr>
              <w:contextualSpacing/>
              <w:rPr>
                <w:rFonts w:ascii="Calibri" w:hAnsi="Calibri" w:cs="Calibri"/>
                <w:lang w:eastAsia="en-US"/>
              </w:rPr>
            </w:pPr>
            <w:r w:rsidRPr="00ED6D66">
              <w:rPr>
                <w:rFonts w:ascii="Calibri" w:hAnsi="Calibri" w:cs="Calibri"/>
                <w:b/>
                <w:lang w:eastAsia="en-US"/>
              </w:rPr>
              <w:lastRenderedPageBreak/>
              <w:t xml:space="preserve">                Zadanie nr 3 -      </w:t>
            </w:r>
            <w:r w:rsidRPr="00ED6D66">
              <w:rPr>
                <w:rFonts w:ascii="Calibri" w:hAnsi="Calibri" w:cs="Calibri"/>
                <w:lang w:eastAsia="en-US"/>
              </w:rPr>
              <w:t xml:space="preserve">wykonanie przeglądów rocznych klimatyzacji </w:t>
            </w:r>
            <w:r w:rsidRPr="009E1572">
              <w:rPr>
                <w:rFonts w:ascii="Calibri" w:hAnsi="Calibri" w:cs="Calibri"/>
                <w:lang w:eastAsia="en-US"/>
              </w:rPr>
              <w:t>THERMO KING w</w:t>
            </w:r>
            <w:r w:rsidRPr="00ED6D66">
              <w:rPr>
                <w:rFonts w:ascii="Calibri" w:hAnsi="Calibri" w:cs="Calibri"/>
                <w:lang w:eastAsia="en-US"/>
              </w:rPr>
              <w:t xml:space="preserve"> pojeździe:    </w:t>
            </w:r>
          </w:p>
          <w:p w14:paraId="04C68AF8" w14:textId="309A4CAC" w:rsidR="00814BC5" w:rsidRPr="00814BC5" w:rsidRDefault="00ED6D66" w:rsidP="00814BC5">
            <w:pPr>
              <w:contextualSpacing/>
              <w:rPr>
                <w:rFonts w:ascii="Calibri" w:hAnsi="Calibri" w:cs="Calibri"/>
                <w:b/>
              </w:rPr>
            </w:pPr>
            <w:r w:rsidRPr="00ED6D66">
              <w:rPr>
                <w:rFonts w:ascii="Calibri" w:hAnsi="Calibri" w:cs="Calibri"/>
                <w:lang w:eastAsia="en-US"/>
              </w:rPr>
              <w:t xml:space="preserve">                                               </w:t>
            </w:r>
            <w:r w:rsidRPr="00ED6D66">
              <w:rPr>
                <w:rFonts w:ascii="Calibri" w:hAnsi="Calibri" w:cs="Calibri"/>
                <w:b/>
                <w:lang w:eastAsia="en-US"/>
              </w:rPr>
              <w:t xml:space="preserve">EN 61-  1 </w:t>
            </w:r>
            <w:r w:rsidR="00814BC5">
              <w:rPr>
                <w:rFonts w:ascii="Calibri" w:hAnsi="Calibri" w:cs="Calibri"/>
                <w:b/>
                <w:lang w:eastAsia="en-US"/>
              </w:rPr>
              <w:t>szt.</w:t>
            </w:r>
            <w:r w:rsidRPr="00ED6D66">
              <w:rPr>
                <w:rFonts w:ascii="Calibri" w:hAnsi="Calibri" w:cs="Calibri"/>
                <w:b/>
                <w:lang w:eastAsia="en-US"/>
              </w:rPr>
              <w:t xml:space="preserve"> ,</w:t>
            </w:r>
            <w:r w:rsidR="00BD7A69" w:rsidRPr="00BD7A69">
              <w:rPr>
                <w:rFonts w:ascii="Calibri" w:hAnsi="Calibri" w:cs="Calibri"/>
                <w:b/>
                <w:lang w:val="pl-PL"/>
              </w:rPr>
              <w:t xml:space="preserve"> </w:t>
            </w:r>
            <w:r w:rsidR="00814BC5">
              <w:rPr>
                <w:rFonts w:ascii="Calibri" w:hAnsi="Calibri" w:cs="Calibri"/>
                <w:b/>
                <w:bCs/>
              </w:rPr>
              <w:t>w</w:t>
            </w:r>
            <w:r w:rsidR="00814BC5" w:rsidRPr="00814BC5">
              <w:rPr>
                <w:rFonts w:ascii="Calibri" w:hAnsi="Calibri" w:cs="Calibri"/>
                <w:b/>
                <w:bCs/>
              </w:rPr>
              <w:t>ykaz urządzeń w pojeździe:</w:t>
            </w:r>
          </w:p>
          <w:p w14:paraId="4CE291D6" w14:textId="77777777" w:rsidR="00ED6D66" w:rsidRPr="00ED6D66" w:rsidRDefault="00ED6D66" w:rsidP="00ED6D66">
            <w:pPr>
              <w:contextualSpacing/>
              <w:rPr>
                <w:rFonts w:ascii="Calibri" w:hAnsi="Calibri" w:cs="Calibri"/>
                <w:lang w:eastAsia="en-US"/>
              </w:rPr>
            </w:pPr>
            <w:r w:rsidRPr="00ED6D66">
              <w:rPr>
                <w:rFonts w:ascii="Calibri" w:hAnsi="Calibri" w:cs="Calibri"/>
                <w:lang w:eastAsia="en-US"/>
              </w:rPr>
              <w:t xml:space="preserve">                                               3 szt. klimatyzatorów LRV-12T</w:t>
            </w:r>
          </w:p>
          <w:p w14:paraId="2B01AEFD" w14:textId="77777777" w:rsidR="00ED6D66" w:rsidRPr="00ED6D66" w:rsidRDefault="00ED6D66" w:rsidP="00ED6D66">
            <w:pPr>
              <w:contextualSpacing/>
              <w:rPr>
                <w:rFonts w:ascii="Calibri" w:hAnsi="Calibri" w:cs="Calibri"/>
                <w:lang w:eastAsia="en-US"/>
              </w:rPr>
            </w:pPr>
            <w:r w:rsidRPr="00ED6D66">
              <w:rPr>
                <w:rFonts w:ascii="Calibri" w:hAnsi="Calibri" w:cs="Calibri"/>
                <w:lang w:eastAsia="en-US"/>
              </w:rPr>
              <w:t xml:space="preserve">                                               2 szt. klimatyzatorów RAC 5.5</w:t>
            </w:r>
          </w:p>
          <w:p w14:paraId="075569A6" w14:textId="0BBD89F1" w:rsidR="00814BC5" w:rsidRPr="00814BC5" w:rsidRDefault="00ED6D66" w:rsidP="00814BC5">
            <w:pPr>
              <w:contextualSpacing/>
              <w:rPr>
                <w:rFonts w:ascii="Calibri" w:hAnsi="Calibri" w:cs="Calibri"/>
                <w:b/>
                <w:lang w:val="pl-PL"/>
              </w:rPr>
            </w:pPr>
            <w:r w:rsidRPr="00ED6D66">
              <w:rPr>
                <w:rFonts w:ascii="Calibri" w:hAnsi="Calibri" w:cs="Calibri"/>
                <w:b/>
                <w:lang w:eastAsia="en-US"/>
              </w:rPr>
              <w:t xml:space="preserve">                                               14 WE- 4 </w:t>
            </w:r>
            <w:r w:rsidR="00814BC5">
              <w:rPr>
                <w:rFonts w:ascii="Calibri" w:hAnsi="Calibri" w:cs="Calibri"/>
                <w:b/>
                <w:lang w:eastAsia="en-US"/>
              </w:rPr>
              <w:t>szt,</w:t>
            </w:r>
            <w:r w:rsidR="00BD7A69" w:rsidRPr="00ED6D66">
              <w:rPr>
                <w:rFonts w:ascii="Calibri" w:hAnsi="Calibri" w:cs="Calibri"/>
                <w:b/>
              </w:rPr>
              <w:t xml:space="preserve"> </w:t>
            </w:r>
            <w:r w:rsidR="00814BC5">
              <w:rPr>
                <w:rFonts w:ascii="Calibri" w:hAnsi="Calibri" w:cs="Calibri"/>
                <w:b/>
                <w:bCs/>
                <w:lang w:val="pl-PL"/>
              </w:rPr>
              <w:t>w</w:t>
            </w:r>
            <w:r w:rsidR="00814BC5" w:rsidRPr="00814BC5">
              <w:rPr>
                <w:rFonts w:ascii="Calibri" w:hAnsi="Calibri" w:cs="Calibri"/>
                <w:b/>
                <w:bCs/>
                <w:lang w:val="pl-PL"/>
              </w:rPr>
              <w:t>ykaz urządzeń w pojeździe:</w:t>
            </w:r>
          </w:p>
          <w:p w14:paraId="5424082B" w14:textId="27E6E562" w:rsidR="00ED6D66" w:rsidRPr="00ED6D66" w:rsidRDefault="00ED6D66" w:rsidP="00ED6D66">
            <w:pPr>
              <w:contextualSpacing/>
              <w:rPr>
                <w:rFonts w:ascii="Calibri" w:hAnsi="Calibri" w:cs="Calibri"/>
                <w:lang w:eastAsia="en-US"/>
              </w:rPr>
            </w:pPr>
            <w:r w:rsidRPr="00ED6D66">
              <w:rPr>
                <w:rFonts w:ascii="Calibri" w:hAnsi="Calibri" w:cs="Calibri"/>
                <w:lang w:eastAsia="en-US"/>
              </w:rPr>
              <w:t xml:space="preserve">                                               3 szt. klimatyzatorów LRV-</w:t>
            </w:r>
            <w:r w:rsidR="00BD7A69">
              <w:rPr>
                <w:rFonts w:ascii="Calibri" w:hAnsi="Calibri" w:cs="Calibri"/>
                <w:lang w:eastAsia="en-US"/>
              </w:rPr>
              <w:t xml:space="preserve">12T </w:t>
            </w:r>
          </w:p>
          <w:p w14:paraId="055A4B24" w14:textId="64F8F541" w:rsidR="00ED6D66" w:rsidRPr="00ED6D66" w:rsidRDefault="00ED6D66" w:rsidP="00ED6D66">
            <w:pPr>
              <w:contextualSpacing/>
              <w:rPr>
                <w:rFonts w:ascii="Calibri" w:hAnsi="Calibri" w:cs="Calibri"/>
                <w:lang w:eastAsia="en-US"/>
              </w:rPr>
            </w:pPr>
            <w:r w:rsidRPr="00ED6D66">
              <w:rPr>
                <w:rFonts w:ascii="Calibri" w:hAnsi="Calibri" w:cs="Calibri"/>
                <w:lang w:eastAsia="en-US"/>
              </w:rPr>
              <w:t xml:space="preserve">                                               2</w:t>
            </w:r>
            <w:r w:rsidR="00BD7A69">
              <w:rPr>
                <w:rFonts w:ascii="Calibri" w:hAnsi="Calibri" w:cs="Calibri"/>
                <w:lang w:eastAsia="en-US"/>
              </w:rPr>
              <w:t xml:space="preserve"> szt. klimatyzatorów RAC 5.5 </w:t>
            </w:r>
          </w:p>
          <w:p w14:paraId="74015EAB" w14:textId="77777777" w:rsidR="00ED6D66" w:rsidRPr="00ED6D66" w:rsidRDefault="00ED6D66" w:rsidP="00ED6D66">
            <w:pPr>
              <w:contextualSpacing/>
              <w:rPr>
                <w:rFonts w:ascii="Calibri" w:hAnsi="Calibri" w:cs="Calibri"/>
                <w:lang w:eastAsia="en-US"/>
              </w:rPr>
            </w:pPr>
          </w:p>
        </w:tc>
      </w:tr>
      <w:tr w:rsidR="00ED6D66" w:rsidRPr="00ED6D66" w14:paraId="4C602185" w14:textId="77777777" w:rsidTr="00A624B4">
        <w:trPr>
          <w:gridBefore w:val="1"/>
          <w:gridAfter w:val="1"/>
          <w:wBefore w:w="1241" w:type="dxa"/>
          <w:wAfter w:w="1028" w:type="dxa"/>
          <w:trHeight w:val="553"/>
        </w:trPr>
        <w:tc>
          <w:tcPr>
            <w:tcW w:w="41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D996D0D" w14:textId="77777777" w:rsidR="00ED6D66" w:rsidRPr="00ED6D66" w:rsidRDefault="00ED6D66" w:rsidP="00ED6D66">
            <w:pPr>
              <w:tabs>
                <w:tab w:val="left" w:pos="10238"/>
              </w:tabs>
              <w:contextualSpacing/>
              <w:jc w:val="center"/>
              <w:rPr>
                <w:rFonts w:ascii="Calibri" w:hAnsi="Calibri" w:cs="Calibri"/>
                <w:lang w:eastAsia="en-US"/>
              </w:rPr>
            </w:pPr>
          </w:p>
        </w:tc>
        <w:tc>
          <w:tcPr>
            <w:tcW w:w="8375" w:type="dxa"/>
            <w:gridSpan w:val="5"/>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1F98495" w14:textId="19A47523" w:rsidR="00ED6D66" w:rsidRPr="00ED6D66" w:rsidRDefault="00ED6D66" w:rsidP="00ED6D66">
            <w:pPr>
              <w:contextualSpacing/>
              <w:jc w:val="center"/>
              <w:rPr>
                <w:rFonts w:ascii="Calibri" w:hAnsi="Calibri" w:cs="Calibri"/>
                <w:lang w:eastAsia="en-US"/>
              </w:rPr>
            </w:pPr>
            <w:r w:rsidRPr="00814BC5">
              <w:rPr>
                <w:rFonts w:ascii="Calibri" w:hAnsi="Calibri" w:cs="Calibri"/>
                <w:b/>
                <w:lang w:eastAsia="en-US"/>
              </w:rPr>
              <w:t xml:space="preserve">Przegląd roczny klimatyzatora </w:t>
            </w:r>
            <w:r w:rsidR="00814BC5" w:rsidRPr="00814BC5">
              <w:rPr>
                <w:rFonts w:ascii="Calibri" w:hAnsi="Calibri" w:cs="Calibri"/>
                <w:b/>
                <w:lang w:val="pl-PL" w:eastAsia="en-US"/>
              </w:rPr>
              <w:t>THERMO KING</w:t>
            </w:r>
            <w:r w:rsidR="00814BC5" w:rsidRPr="00814BC5">
              <w:rPr>
                <w:rFonts w:ascii="Calibri" w:hAnsi="Calibri" w:cs="Calibri"/>
                <w:lang w:val="pl-PL" w:eastAsia="en-US"/>
              </w:rPr>
              <w:t xml:space="preserve"> </w:t>
            </w:r>
            <w:r w:rsidRPr="00814BC5">
              <w:rPr>
                <w:rFonts w:ascii="Calibri" w:hAnsi="Calibri" w:cs="Calibri"/>
                <w:b/>
                <w:lang w:eastAsia="en-US"/>
              </w:rPr>
              <w:t>LRV-12T i RAC-5.5</w:t>
            </w:r>
          </w:p>
        </w:tc>
      </w:tr>
      <w:tr w:rsidR="00ED6D66" w:rsidRPr="00ED6D66" w14:paraId="49C6B8B3" w14:textId="77777777" w:rsidTr="00A624B4">
        <w:trPr>
          <w:gridBefore w:val="1"/>
          <w:gridAfter w:val="1"/>
          <w:wBefore w:w="1241" w:type="dxa"/>
          <w:wAfter w:w="1028" w:type="dxa"/>
          <w:trHeight w:val="289"/>
        </w:trPr>
        <w:tc>
          <w:tcPr>
            <w:tcW w:w="413" w:type="dxa"/>
            <w:tcBorders>
              <w:top w:val="single" w:sz="4" w:space="0" w:color="auto"/>
              <w:left w:val="single" w:sz="4" w:space="0" w:color="auto"/>
              <w:bottom w:val="single" w:sz="4" w:space="0" w:color="auto"/>
              <w:right w:val="single" w:sz="4" w:space="0" w:color="auto"/>
            </w:tcBorders>
            <w:hideMark/>
          </w:tcPr>
          <w:p w14:paraId="1EF2B98B" w14:textId="77777777" w:rsidR="00ED6D66" w:rsidRPr="00ED6D66" w:rsidRDefault="00ED6D66" w:rsidP="00ED6D66">
            <w:pPr>
              <w:tabs>
                <w:tab w:val="left" w:pos="10238"/>
              </w:tabs>
              <w:contextualSpacing/>
              <w:jc w:val="center"/>
              <w:rPr>
                <w:rFonts w:ascii="Calibri" w:hAnsi="Calibri" w:cs="Calibri"/>
                <w:sz w:val="18"/>
                <w:szCs w:val="18"/>
                <w:lang w:eastAsia="en-US"/>
              </w:rPr>
            </w:pPr>
            <w:r w:rsidRPr="00ED6D66">
              <w:rPr>
                <w:rFonts w:ascii="Calibri" w:hAnsi="Calibri" w:cs="Calibri"/>
                <w:sz w:val="18"/>
                <w:szCs w:val="18"/>
                <w:lang w:eastAsia="en-US"/>
              </w:rPr>
              <w:t>l.p</w:t>
            </w:r>
          </w:p>
        </w:tc>
        <w:tc>
          <w:tcPr>
            <w:tcW w:w="3731" w:type="dxa"/>
            <w:tcBorders>
              <w:top w:val="single" w:sz="4" w:space="0" w:color="auto"/>
              <w:left w:val="single" w:sz="4" w:space="0" w:color="auto"/>
              <w:bottom w:val="single" w:sz="4" w:space="0" w:color="auto"/>
              <w:right w:val="single" w:sz="4" w:space="0" w:color="auto"/>
            </w:tcBorders>
            <w:vAlign w:val="center"/>
            <w:hideMark/>
          </w:tcPr>
          <w:p w14:paraId="60C4D53F" w14:textId="77777777" w:rsidR="00ED6D66" w:rsidRPr="00ED6D66" w:rsidRDefault="00ED6D66" w:rsidP="00ED6D66">
            <w:pPr>
              <w:contextualSpacing/>
              <w:jc w:val="center"/>
              <w:rPr>
                <w:rFonts w:ascii="Calibri" w:hAnsi="Calibri" w:cs="Calibri"/>
                <w:sz w:val="18"/>
                <w:szCs w:val="18"/>
                <w:lang w:eastAsia="en-US"/>
              </w:rPr>
            </w:pPr>
            <w:r w:rsidRPr="00ED6D66">
              <w:rPr>
                <w:rFonts w:ascii="Calibri" w:hAnsi="Calibri" w:cs="Calibri"/>
                <w:sz w:val="18"/>
                <w:szCs w:val="18"/>
                <w:lang w:eastAsia="en-US"/>
              </w:rPr>
              <w:t>Wyszczególnienie</w:t>
            </w:r>
          </w:p>
        </w:tc>
        <w:tc>
          <w:tcPr>
            <w:tcW w:w="526" w:type="dxa"/>
            <w:tcBorders>
              <w:top w:val="single" w:sz="4" w:space="0" w:color="auto"/>
              <w:left w:val="single" w:sz="4" w:space="0" w:color="auto"/>
              <w:bottom w:val="single" w:sz="4" w:space="0" w:color="auto"/>
              <w:right w:val="single" w:sz="4" w:space="0" w:color="auto"/>
            </w:tcBorders>
            <w:vAlign w:val="center"/>
            <w:hideMark/>
          </w:tcPr>
          <w:p w14:paraId="7A35C439" w14:textId="77777777" w:rsidR="00ED6D66" w:rsidRPr="00ED6D66" w:rsidRDefault="00ED6D66" w:rsidP="00ED6D66">
            <w:pPr>
              <w:contextualSpacing/>
              <w:jc w:val="center"/>
              <w:rPr>
                <w:rFonts w:ascii="Calibri" w:hAnsi="Calibri" w:cs="Calibri"/>
                <w:sz w:val="18"/>
                <w:szCs w:val="18"/>
                <w:lang w:eastAsia="en-US"/>
              </w:rPr>
            </w:pPr>
            <w:r w:rsidRPr="00ED6D66">
              <w:rPr>
                <w:rFonts w:ascii="Calibri" w:hAnsi="Calibri" w:cs="Calibri"/>
                <w:sz w:val="18"/>
                <w:szCs w:val="18"/>
                <w:lang w:eastAsia="en-US"/>
              </w:rPr>
              <w:t>j.m.</w:t>
            </w:r>
          </w:p>
        </w:tc>
        <w:tc>
          <w:tcPr>
            <w:tcW w:w="669" w:type="dxa"/>
            <w:tcBorders>
              <w:top w:val="single" w:sz="4" w:space="0" w:color="auto"/>
              <w:left w:val="single" w:sz="4" w:space="0" w:color="auto"/>
              <w:bottom w:val="single" w:sz="4" w:space="0" w:color="auto"/>
              <w:right w:val="single" w:sz="4" w:space="0" w:color="auto"/>
            </w:tcBorders>
            <w:vAlign w:val="center"/>
            <w:hideMark/>
          </w:tcPr>
          <w:p w14:paraId="7BB5C5F3" w14:textId="77777777" w:rsidR="00ED6D66" w:rsidRPr="00ED6D66" w:rsidRDefault="00ED6D66" w:rsidP="00ED6D66">
            <w:pPr>
              <w:contextualSpacing/>
              <w:jc w:val="center"/>
              <w:rPr>
                <w:rFonts w:ascii="Calibri" w:hAnsi="Calibri" w:cs="Calibri"/>
                <w:sz w:val="18"/>
                <w:szCs w:val="18"/>
                <w:lang w:eastAsia="en-US"/>
              </w:rPr>
            </w:pPr>
            <w:r w:rsidRPr="00ED6D66">
              <w:rPr>
                <w:rFonts w:ascii="Calibri" w:hAnsi="Calibri" w:cs="Calibri"/>
                <w:sz w:val="18"/>
                <w:szCs w:val="18"/>
                <w:lang w:eastAsia="en-US"/>
              </w:rPr>
              <w:t>ilość</w:t>
            </w:r>
            <w:r w:rsidRPr="00ED6D66">
              <w:rPr>
                <w:rFonts w:ascii="Calibri" w:eastAsia="Calibri" w:hAnsi="Calibri" w:cs="Calibri"/>
                <w:sz w:val="18"/>
                <w:szCs w:val="18"/>
                <w:lang w:eastAsia="en-US"/>
              </w:rPr>
              <w:t xml:space="preserve"> </w:t>
            </w:r>
            <w:r w:rsidRPr="00ED6D66">
              <w:rPr>
                <w:rFonts w:ascii="Calibri" w:hAnsi="Calibri" w:cs="Calibri"/>
                <w:sz w:val="18"/>
                <w:szCs w:val="18"/>
                <w:lang w:eastAsia="en-US"/>
              </w:rPr>
              <w:t>planowana</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777F63D" w14:textId="77777777" w:rsidR="00ED6D66" w:rsidRPr="00ED6D66" w:rsidRDefault="00ED6D66" w:rsidP="00ED6D66">
            <w:pPr>
              <w:contextualSpacing/>
              <w:jc w:val="center"/>
              <w:rPr>
                <w:rFonts w:ascii="Calibri" w:hAnsi="Calibri" w:cs="Calibri"/>
                <w:sz w:val="18"/>
                <w:szCs w:val="18"/>
                <w:lang w:eastAsia="en-US"/>
              </w:rPr>
            </w:pPr>
            <w:r w:rsidRPr="00ED6D66">
              <w:rPr>
                <w:rFonts w:ascii="Calibri" w:hAnsi="Calibri" w:cs="Calibri"/>
                <w:sz w:val="18"/>
                <w:szCs w:val="18"/>
                <w:lang w:eastAsia="en-US"/>
              </w:rPr>
              <w:t>Cena jednostkowa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2E387C" w14:textId="77777777" w:rsidR="00ED6D66" w:rsidRPr="00ED6D66" w:rsidRDefault="00ED6D66" w:rsidP="00ED6D66">
            <w:pPr>
              <w:contextualSpacing/>
              <w:jc w:val="center"/>
              <w:rPr>
                <w:rFonts w:ascii="Calibri" w:hAnsi="Calibri" w:cs="Calibri"/>
                <w:sz w:val="18"/>
                <w:szCs w:val="18"/>
                <w:lang w:eastAsia="en-US"/>
              </w:rPr>
            </w:pPr>
            <w:r w:rsidRPr="00ED6D66">
              <w:rPr>
                <w:rFonts w:ascii="Calibri" w:hAnsi="Calibri" w:cs="Calibri"/>
                <w:sz w:val="18"/>
                <w:szCs w:val="18"/>
                <w:lang w:eastAsia="en-US"/>
              </w:rPr>
              <w:t>Wartość netto (PLN)</w:t>
            </w:r>
          </w:p>
          <w:p w14:paraId="2839BAF9" w14:textId="77777777" w:rsidR="00ED6D66" w:rsidRPr="00ED6D66" w:rsidRDefault="00ED6D66" w:rsidP="00ED6D66">
            <w:pPr>
              <w:contextualSpacing/>
              <w:jc w:val="center"/>
              <w:rPr>
                <w:rFonts w:ascii="Calibri" w:hAnsi="Calibri" w:cs="Calibri"/>
                <w:i/>
                <w:sz w:val="18"/>
                <w:szCs w:val="18"/>
                <w:lang w:eastAsia="en-US"/>
              </w:rPr>
            </w:pPr>
            <w:r w:rsidRPr="00ED6D66">
              <w:rPr>
                <w:rFonts w:ascii="Calibri" w:hAnsi="Calibri" w:cs="Calibri"/>
                <w:i/>
                <w:sz w:val="18"/>
                <w:szCs w:val="18"/>
                <w:lang w:eastAsia="en-US"/>
              </w:rPr>
              <w:t>[C X D)</w:t>
            </w:r>
            <w:r w:rsidRPr="00ED6D66">
              <w:rPr>
                <w:rFonts w:ascii="Calibri" w:hAnsi="Calibri" w:cs="Calibri"/>
                <w:sz w:val="18"/>
                <w:szCs w:val="18"/>
                <w:vertAlign w:val="superscript"/>
                <w:lang w:eastAsia="en-US"/>
              </w:rPr>
              <w:t xml:space="preserve"> </w:t>
            </w:r>
            <w:r w:rsidRPr="00ED6D66">
              <w:rPr>
                <w:rFonts w:ascii="Calibri" w:hAnsi="Calibri" w:cs="Calibri"/>
                <w:i/>
                <w:sz w:val="18"/>
                <w:szCs w:val="18"/>
                <w:vertAlign w:val="superscript"/>
                <w:lang w:eastAsia="en-US"/>
              </w:rPr>
              <w:footnoteRef/>
            </w:r>
          </w:p>
        </w:tc>
      </w:tr>
      <w:tr w:rsidR="00ED6D66" w:rsidRPr="00ED6D66" w14:paraId="7A68A754" w14:textId="77777777" w:rsidTr="00A624B4">
        <w:trPr>
          <w:gridBefore w:val="1"/>
          <w:gridAfter w:val="1"/>
          <w:wBefore w:w="1241" w:type="dxa"/>
          <w:wAfter w:w="1028" w:type="dxa"/>
          <w:trHeight w:val="288"/>
        </w:trPr>
        <w:tc>
          <w:tcPr>
            <w:tcW w:w="413" w:type="dxa"/>
            <w:tcBorders>
              <w:top w:val="single" w:sz="4" w:space="0" w:color="auto"/>
              <w:left w:val="single" w:sz="4" w:space="0" w:color="auto"/>
              <w:bottom w:val="single" w:sz="4" w:space="0" w:color="auto"/>
              <w:right w:val="single" w:sz="4" w:space="0" w:color="auto"/>
            </w:tcBorders>
          </w:tcPr>
          <w:p w14:paraId="67A8877D" w14:textId="77777777" w:rsidR="00ED6D66" w:rsidRPr="00ED6D66" w:rsidRDefault="00ED6D66" w:rsidP="00ED6D66">
            <w:pPr>
              <w:tabs>
                <w:tab w:val="left" w:pos="10238"/>
              </w:tabs>
              <w:contextualSpacing/>
              <w:jc w:val="center"/>
              <w:rPr>
                <w:rFonts w:ascii="Calibri" w:hAnsi="Calibri" w:cs="Calibri"/>
                <w:lang w:eastAsia="en-US"/>
              </w:rPr>
            </w:pPr>
          </w:p>
        </w:tc>
        <w:tc>
          <w:tcPr>
            <w:tcW w:w="3731" w:type="dxa"/>
            <w:tcBorders>
              <w:top w:val="single" w:sz="4" w:space="0" w:color="auto"/>
              <w:left w:val="single" w:sz="4" w:space="0" w:color="auto"/>
              <w:bottom w:val="single" w:sz="4" w:space="0" w:color="auto"/>
              <w:right w:val="single" w:sz="4" w:space="0" w:color="auto"/>
            </w:tcBorders>
            <w:vAlign w:val="center"/>
            <w:hideMark/>
          </w:tcPr>
          <w:p w14:paraId="4762A5CB" w14:textId="77777777" w:rsidR="00ED6D66" w:rsidRPr="00ED6D66" w:rsidRDefault="00ED6D66" w:rsidP="00ED6D66">
            <w:pPr>
              <w:contextualSpacing/>
              <w:jc w:val="center"/>
              <w:rPr>
                <w:rFonts w:ascii="Calibri" w:hAnsi="Calibri" w:cs="Calibri"/>
                <w:lang w:eastAsia="en-US"/>
              </w:rPr>
            </w:pPr>
            <w:r w:rsidRPr="00ED6D66">
              <w:rPr>
                <w:rFonts w:ascii="Calibri" w:hAnsi="Calibri" w:cs="Calibri"/>
                <w:lang w:eastAsia="en-US"/>
              </w:rPr>
              <w:t>A</w:t>
            </w:r>
          </w:p>
        </w:tc>
        <w:tc>
          <w:tcPr>
            <w:tcW w:w="526" w:type="dxa"/>
            <w:tcBorders>
              <w:top w:val="single" w:sz="4" w:space="0" w:color="auto"/>
              <w:left w:val="single" w:sz="4" w:space="0" w:color="auto"/>
              <w:bottom w:val="single" w:sz="4" w:space="0" w:color="auto"/>
              <w:right w:val="single" w:sz="4" w:space="0" w:color="auto"/>
            </w:tcBorders>
            <w:vAlign w:val="center"/>
            <w:hideMark/>
          </w:tcPr>
          <w:p w14:paraId="2E7F3F5A" w14:textId="77777777" w:rsidR="00ED6D66" w:rsidRPr="00ED6D66" w:rsidRDefault="00ED6D66" w:rsidP="00ED6D66">
            <w:pPr>
              <w:contextualSpacing/>
              <w:jc w:val="center"/>
              <w:rPr>
                <w:rFonts w:ascii="Calibri" w:hAnsi="Calibri" w:cs="Calibri"/>
                <w:lang w:eastAsia="en-US"/>
              </w:rPr>
            </w:pPr>
            <w:r w:rsidRPr="00ED6D66">
              <w:rPr>
                <w:rFonts w:ascii="Calibri" w:hAnsi="Calibri" w:cs="Calibri"/>
                <w:lang w:eastAsia="en-US"/>
              </w:rPr>
              <w:t>B</w:t>
            </w:r>
          </w:p>
        </w:tc>
        <w:tc>
          <w:tcPr>
            <w:tcW w:w="669" w:type="dxa"/>
            <w:tcBorders>
              <w:top w:val="single" w:sz="4" w:space="0" w:color="auto"/>
              <w:left w:val="single" w:sz="4" w:space="0" w:color="auto"/>
              <w:bottom w:val="single" w:sz="4" w:space="0" w:color="auto"/>
              <w:right w:val="single" w:sz="4" w:space="0" w:color="auto"/>
            </w:tcBorders>
            <w:vAlign w:val="center"/>
            <w:hideMark/>
          </w:tcPr>
          <w:p w14:paraId="62AE3B08" w14:textId="77777777" w:rsidR="00ED6D66" w:rsidRPr="00ED6D66" w:rsidRDefault="00ED6D66" w:rsidP="00ED6D66">
            <w:pPr>
              <w:contextualSpacing/>
              <w:jc w:val="center"/>
              <w:rPr>
                <w:rFonts w:ascii="Calibri" w:hAnsi="Calibri" w:cs="Calibri"/>
                <w:lang w:eastAsia="en-US"/>
              </w:rPr>
            </w:pPr>
            <w:r w:rsidRPr="00ED6D66">
              <w:rPr>
                <w:rFonts w:ascii="Calibri" w:hAnsi="Calibri" w:cs="Calibri"/>
                <w:lang w:eastAsia="en-US"/>
              </w:rPr>
              <w:t>C</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11B8BDB" w14:textId="77777777" w:rsidR="00ED6D66" w:rsidRPr="00ED6D66" w:rsidRDefault="00ED6D66" w:rsidP="00ED6D66">
            <w:pPr>
              <w:contextualSpacing/>
              <w:jc w:val="center"/>
              <w:rPr>
                <w:rFonts w:ascii="Calibri" w:hAnsi="Calibri" w:cs="Calibri"/>
                <w:lang w:eastAsia="en-US"/>
              </w:rPr>
            </w:pPr>
            <w:r w:rsidRPr="00ED6D66">
              <w:rPr>
                <w:rFonts w:ascii="Calibri" w:hAnsi="Calibri" w:cs="Calibri"/>
                <w:lang w:eastAsia="en-US"/>
              </w:rPr>
              <w:t>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D12441" w14:textId="77777777" w:rsidR="00ED6D66" w:rsidRPr="00ED6D66" w:rsidRDefault="00ED6D66" w:rsidP="00ED6D66">
            <w:pPr>
              <w:contextualSpacing/>
              <w:jc w:val="center"/>
              <w:rPr>
                <w:rFonts w:ascii="Calibri" w:hAnsi="Calibri" w:cs="Calibri"/>
                <w:lang w:eastAsia="en-US"/>
              </w:rPr>
            </w:pPr>
            <w:r w:rsidRPr="00ED6D66">
              <w:rPr>
                <w:rFonts w:ascii="Calibri" w:hAnsi="Calibri" w:cs="Calibri"/>
                <w:lang w:eastAsia="en-US"/>
              </w:rPr>
              <w:t>E</w:t>
            </w:r>
          </w:p>
        </w:tc>
      </w:tr>
      <w:tr w:rsidR="00ED6D66" w:rsidRPr="00ED6D66" w14:paraId="2777260F" w14:textId="77777777" w:rsidTr="00BD7A69">
        <w:trPr>
          <w:gridBefore w:val="1"/>
          <w:gridAfter w:val="1"/>
          <w:wBefore w:w="1241" w:type="dxa"/>
          <w:wAfter w:w="1028" w:type="dxa"/>
          <w:trHeight w:val="415"/>
        </w:trPr>
        <w:tc>
          <w:tcPr>
            <w:tcW w:w="413" w:type="dxa"/>
            <w:tcBorders>
              <w:top w:val="single" w:sz="4" w:space="0" w:color="auto"/>
              <w:left w:val="single" w:sz="4" w:space="0" w:color="auto"/>
              <w:bottom w:val="single" w:sz="4" w:space="0" w:color="auto"/>
              <w:right w:val="single" w:sz="4" w:space="0" w:color="auto"/>
            </w:tcBorders>
            <w:hideMark/>
          </w:tcPr>
          <w:p w14:paraId="1BE839EE" w14:textId="77777777" w:rsidR="00ED6D66" w:rsidRPr="00ED6D66" w:rsidRDefault="00ED6D66" w:rsidP="00ED6D66">
            <w:pPr>
              <w:tabs>
                <w:tab w:val="left" w:pos="10238"/>
              </w:tabs>
              <w:contextualSpacing/>
              <w:jc w:val="both"/>
              <w:rPr>
                <w:rFonts w:ascii="Calibri" w:hAnsi="Calibri" w:cs="Calibri"/>
                <w:lang w:eastAsia="en-US"/>
              </w:rPr>
            </w:pPr>
            <w:r w:rsidRPr="00ED6D66">
              <w:rPr>
                <w:rFonts w:ascii="Calibri" w:hAnsi="Calibri" w:cs="Calibri"/>
                <w:lang w:eastAsia="en-US"/>
              </w:rPr>
              <w:t>1</w:t>
            </w:r>
          </w:p>
        </w:tc>
        <w:tc>
          <w:tcPr>
            <w:tcW w:w="3731" w:type="dxa"/>
            <w:tcBorders>
              <w:top w:val="single" w:sz="4" w:space="0" w:color="auto"/>
              <w:left w:val="single" w:sz="4" w:space="0" w:color="auto"/>
              <w:bottom w:val="single" w:sz="4" w:space="0" w:color="auto"/>
              <w:right w:val="single" w:sz="4" w:space="0" w:color="auto"/>
            </w:tcBorders>
            <w:vAlign w:val="center"/>
            <w:hideMark/>
          </w:tcPr>
          <w:p w14:paraId="37030F0B" w14:textId="77777777" w:rsidR="00ED6D66" w:rsidRPr="00AC054A" w:rsidRDefault="00ED6D66" w:rsidP="00ED6D66">
            <w:pPr>
              <w:contextualSpacing/>
              <w:jc w:val="both"/>
              <w:rPr>
                <w:rFonts w:ascii="Calibri" w:hAnsi="Calibri" w:cs="Calibri"/>
                <w:u w:val="single"/>
                <w:lang w:eastAsia="en-US"/>
              </w:rPr>
            </w:pPr>
            <w:r w:rsidRPr="00AC054A">
              <w:rPr>
                <w:rFonts w:ascii="Calibri" w:hAnsi="Calibri" w:cs="Calibri"/>
                <w:b/>
                <w:lang w:eastAsia="en-US"/>
              </w:rPr>
              <w:t>Zakres stały</w:t>
            </w:r>
            <w:r w:rsidRPr="00AC054A">
              <w:rPr>
                <w:rFonts w:ascii="Calibri" w:hAnsi="Calibri" w:cs="Calibri"/>
                <w:lang w:eastAsia="en-US"/>
              </w:rPr>
              <w:t xml:space="preserve"> LRV-12T *</w:t>
            </w:r>
          </w:p>
        </w:tc>
        <w:tc>
          <w:tcPr>
            <w:tcW w:w="526" w:type="dxa"/>
            <w:tcBorders>
              <w:top w:val="single" w:sz="4" w:space="0" w:color="auto"/>
              <w:left w:val="single" w:sz="4" w:space="0" w:color="auto"/>
              <w:bottom w:val="single" w:sz="4" w:space="0" w:color="auto"/>
              <w:right w:val="single" w:sz="4" w:space="0" w:color="auto"/>
            </w:tcBorders>
            <w:vAlign w:val="center"/>
            <w:hideMark/>
          </w:tcPr>
          <w:p w14:paraId="0B64D996" w14:textId="5F5EB04A" w:rsidR="00ED6D66" w:rsidRPr="00ED6D66" w:rsidRDefault="00BD7A69" w:rsidP="00ED6D66">
            <w:pPr>
              <w:contextualSpacing/>
              <w:jc w:val="both"/>
              <w:rPr>
                <w:rFonts w:ascii="Calibri" w:hAnsi="Calibri" w:cs="Calibri"/>
                <w:lang w:eastAsia="en-US"/>
              </w:rPr>
            </w:pPr>
            <w:r>
              <w:rPr>
                <w:rFonts w:ascii="Calibri" w:hAnsi="Calibri" w:cs="Calibri"/>
                <w:lang w:eastAsia="en-US"/>
              </w:rPr>
              <w:t>s</w:t>
            </w:r>
            <w:r w:rsidR="00ED6D66" w:rsidRPr="00ED6D66">
              <w:rPr>
                <w:rFonts w:ascii="Calibri" w:hAnsi="Calibri" w:cs="Calibri"/>
                <w:lang w:eastAsia="en-US"/>
              </w:rPr>
              <w:t>zt.</w:t>
            </w:r>
          </w:p>
        </w:tc>
        <w:tc>
          <w:tcPr>
            <w:tcW w:w="669" w:type="dxa"/>
            <w:tcBorders>
              <w:top w:val="single" w:sz="4" w:space="0" w:color="auto"/>
              <w:left w:val="single" w:sz="4" w:space="0" w:color="auto"/>
              <w:bottom w:val="single" w:sz="4" w:space="0" w:color="auto"/>
              <w:right w:val="single" w:sz="4" w:space="0" w:color="auto"/>
            </w:tcBorders>
            <w:vAlign w:val="center"/>
            <w:hideMark/>
          </w:tcPr>
          <w:p w14:paraId="36FC18FF" w14:textId="77777777" w:rsidR="00ED6D66" w:rsidRPr="00ED6D66" w:rsidRDefault="00ED6D66" w:rsidP="00ED6D66">
            <w:pPr>
              <w:contextualSpacing/>
              <w:jc w:val="center"/>
              <w:rPr>
                <w:rFonts w:ascii="Calibri" w:hAnsi="Calibri" w:cs="Calibri"/>
                <w:lang w:eastAsia="en-US"/>
              </w:rPr>
            </w:pPr>
            <w:r w:rsidRPr="00ED6D66">
              <w:rPr>
                <w:rFonts w:ascii="Calibri" w:hAnsi="Calibri" w:cs="Calibri"/>
                <w:lang w:eastAsia="en-US"/>
              </w:rPr>
              <w:t>15</w:t>
            </w:r>
          </w:p>
        </w:tc>
        <w:tc>
          <w:tcPr>
            <w:tcW w:w="13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7CFBF" w14:textId="77777777" w:rsidR="00ED6D66" w:rsidRPr="00ED6D66" w:rsidRDefault="00ED6D66" w:rsidP="00ED6D66">
            <w:pPr>
              <w:contextualSpacing/>
              <w:jc w:val="center"/>
              <w:rPr>
                <w:rFonts w:ascii="Calibri" w:hAnsi="Calibri" w:cs="Calibri"/>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C99573" w14:textId="77777777" w:rsidR="00ED6D66" w:rsidRPr="00ED6D66" w:rsidRDefault="00ED6D66" w:rsidP="00ED6D66">
            <w:pPr>
              <w:contextualSpacing/>
              <w:jc w:val="center"/>
              <w:rPr>
                <w:rFonts w:ascii="Calibri" w:hAnsi="Calibri" w:cs="Calibri"/>
                <w:lang w:eastAsia="en-US"/>
              </w:rPr>
            </w:pPr>
          </w:p>
        </w:tc>
      </w:tr>
      <w:tr w:rsidR="00ED6D66" w:rsidRPr="00ED6D66" w14:paraId="03E6A73A" w14:textId="77777777" w:rsidTr="00BD7A69">
        <w:trPr>
          <w:gridBefore w:val="1"/>
          <w:gridAfter w:val="1"/>
          <w:wBefore w:w="1241" w:type="dxa"/>
          <w:wAfter w:w="1028" w:type="dxa"/>
          <w:trHeight w:val="415"/>
        </w:trPr>
        <w:tc>
          <w:tcPr>
            <w:tcW w:w="413" w:type="dxa"/>
            <w:tcBorders>
              <w:top w:val="single" w:sz="4" w:space="0" w:color="auto"/>
              <w:left w:val="single" w:sz="4" w:space="0" w:color="auto"/>
              <w:bottom w:val="single" w:sz="4" w:space="0" w:color="auto"/>
              <w:right w:val="single" w:sz="4" w:space="0" w:color="auto"/>
            </w:tcBorders>
          </w:tcPr>
          <w:p w14:paraId="20FBE80A" w14:textId="77777777" w:rsidR="00ED6D66" w:rsidRPr="00ED6D66" w:rsidRDefault="00ED6D66" w:rsidP="00ED6D66">
            <w:pPr>
              <w:tabs>
                <w:tab w:val="left" w:pos="10238"/>
              </w:tabs>
              <w:contextualSpacing/>
              <w:jc w:val="both"/>
              <w:rPr>
                <w:rFonts w:ascii="Calibri" w:hAnsi="Calibri" w:cs="Calibri"/>
                <w:lang w:eastAsia="en-US"/>
              </w:rPr>
            </w:pPr>
            <w:r w:rsidRPr="00ED6D66">
              <w:rPr>
                <w:rFonts w:ascii="Calibri" w:hAnsi="Calibri" w:cs="Calibri"/>
                <w:lang w:eastAsia="en-US"/>
              </w:rPr>
              <w:t>2.</w:t>
            </w:r>
          </w:p>
        </w:tc>
        <w:tc>
          <w:tcPr>
            <w:tcW w:w="3731" w:type="dxa"/>
            <w:tcBorders>
              <w:top w:val="single" w:sz="4" w:space="0" w:color="auto"/>
              <w:left w:val="single" w:sz="4" w:space="0" w:color="auto"/>
              <w:bottom w:val="single" w:sz="4" w:space="0" w:color="auto"/>
              <w:right w:val="single" w:sz="4" w:space="0" w:color="auto"/>
            </w:tcBorders>
            <w:vAlign w:val="center"/>
          </w:tcPr>
          <w:p w14:paraId="7B019242" w14:textId="0AEB8038" w:rsidR="00ED6D66" w:rsidRPr="00AC054A" w:rsidRDefault="00ED6D66" w:rsidP="00ED6D66">
            <w:pPr>
              <w:contextualSpacing/>
              <w:jc w:val="both"/>
              <w:rPr>
                <w:rFonts w:ascii="Calibri" w:hAnsi="Calibri" w:cs="Calibri"/>
                <w:lang w:eastAsia="en-US"/>
              </w:rPr>
            </w:pPr>
            <w:r w:rsidRPr="00AC054A">
              <w:rPr>
                <w:rFonts w:ascii="Calibri" w:hAnsi="Calibri" w:cs="Calibri"/>
                <w:b/>
                <w:lang w:eastAsia="en-US"/>
              </w:rPr>
              <w:t>Zakres stały</w:t>
            </w:r>
            <w:r w:rsidR="00AC054A">
              <w:rPr>
                <w:rFonts w:ascii="Calibri" w:hAnsi="Calibri" w:cs="Calibri"/>
                <w:lang w:eastAsia="en-US"/>
              </w:rPr>
              <w:t xml:space="preserve"> </w:t>
            </w:r>
            <w:r w:rsidRPr="00AC054A">
              <w:rPr>
                <w:rFonts w:ascii="Calibri" w:hAnsi="Calibri" w:cs="Calibri"/>
                <w:lang w:eastAsia="en-US"/>
              </w:rPr>
              <w:t>RAC-5.5*</w:t>
            </w:r>
          </w:p>
        </w:tc>
        <w:tc>
          <w:tcPr>
            <w:tcW w:w="526" w:type="dxa"/>
            <w:tcBorders>
              <w:top w:val="single" w:sz="4" w:space="0" w:color="auto"/>
              <w:left w:val="single" w:sz="4" w:space="0" w:color="auto"/>
              <w:bottom w:val="single" w:sz="4" w:space="0" w:color="auto"/>
              <w:right w:val="single" w:sz="4" w:space="0" w:color="auto"/>
            </w:tcBorders>
            <w:vAlign w:val="center"/>
          </w:tcPr>
          <w:p w14:paraId="0654EAE3" w14:textId="77777777" w:rsidR="00ED6D66" w:rsidRPr="00ED6D66" w:rsidRDefault="00ED6D66" w:rsidP="00ED6D66">
            <w:pPr>
              <w:contextualSpacing/>
              <w:jc w:val="both"/>
              <w:rPr>
                <w:rFonts w:ascii="Calibri" w:hAnsi="Calibri" w:cs="Calibri"/>
                <w:lang w:eastAsia="en-US"/>
              </w:rPr>
            </w:pPr>
            <w:r w:rsidRPr="00ED6D66">
              <w:rPr>
                <w:rFonts w:ascii="Calibri" w:hAnsi="Calibri" w:cs="Calibri"/>
                <w:lang w:eastAsia="en-US"/>
              </w:rPr>
              <w:t>szt</w:t>
            </w:r>
          </w:p>
        </w:tc>
        <w:tc>
          <w:tcPr>
            <w:tcW w:w="669" w:type="dxa"/>
            <w:tcBorders>
              <w:top w:val="single" w:sz="4" w:space="0" w:color="auto"/>
              <w:left w:val="single" w:sz="4" w:space="0" w:color="auto"/>
              <w:bottom w:val="single" w:sz="4" w:space="0" w:color="auto"/>
              <w:right w:val="single" w:sz="4" w:space="0" w:color="auto"/>
            </w:tcBorders>
            <w:vAlign w:val="center"/>
          </w:tcPr>
          <w:p w14:paraId="02C3B227" w14:textId="77777777" w:rsidR="00ED6D66" w:rsidRPr="00ED6D66" w:rsidRDefault="00ED6D66" w:rsidP="00ED6D66">
            <w:pPr>
              <w:contextualSpacing/>
              <w:jc w:val="center"/>
              <w:rPr>
                <w:rFonts w:ascii="Calibri" w:hAnsi="Calibri" w:cs="Calibri"/>
                <w:lang w:eastAsia="en-US"/>
              </w:rPr>
            </w:pPr>
            <w:r w:rsidRPr="00ED6D66">
              <w:rPr>
                <w:rFonts w:ascii="Calibri" w:hAnsi="Calibri" w:cs="Calibri"/>
                <w:lang w:eastAsia="en-US"/>
              </w:rPr>
              <w:t>10</w:t>
            </w:r>
          </w:p>
        </w:tc>
        <w:tc>
          <w:tcPr>
            <w:tcW w:w="13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631AD" w14:textId="77777777" w:rsidR="00ED6D66" w:rsidRPr="00ED6D66" w:rsidRDefault="00ED6D66" w:rsidP="00ED6D66">
            <w:pPr>
              <w:contextualSpacing/>
              <w:jc w:val="center"/>
              <w:rPr>
                <w:rFonts w:ascii="Calibri" w:hAnsi="Calibri" w:cs="Calibri"/>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FC7379" w14:textId="77777777" w:rsidR="00ED6D66" w:rsidRPr="00ED6D66" w:rsidRDefault="00ED6D66" w:rsidP="00ED6D66">
            <w:pPr>
              <w:contextualSpacing/>
              <w:jc w:val="center"/>
              <w:rPr>
                <w:rFonts w:ascii="Calibri" w:hAnsi="Calibri" w:cs="Calibri"/>
                <w:lang w:eastAsia="en-US"/>
              </w:rPr>
            </w:pPr>
          </w:p>
        </w:tc>
      </w:tr>
      <w:tr w:rsidR="00BD7A69" w:rsidRPr="00ED6D66" w14:paraId="1212057A" w14:textId="77777777" w:rsidTr="00BD7A69">
        <w:trPr>
          <w:gridBefore w:val="1"/>
          <w:gridAfter w:val="1"/>
          <w:wBefore w:w="1241" w:type="dxa"/>
          <w:wAfter w:w="1028" w:type="dxa"/>
          <w:trHeight w:val="768"/>
        </w:trPr>
        <w:tc>
          <w:tcPr>
            <w:tcW w:w="6662" w:type="dxa"/>
            <w:gridSpan w:val="5"/>
            <w:tcBorders>
              <w:top w:val="single" w:sz="4" w:space="0" w:color="auto"/>
              <w:left w:val="single" w:sz="4" w:space="0" w:color="auto"/>
              <w:bottom w:val="single" w:sz="4" w:space="0" w:color="auto"/>
              <w:right w:val="single" w:sz="4" w:space="0" w:color="auto"/>
            </w:tcBorders>
          </w:tcPr>
          <w:p w14:paraId="664497FA" w14:textId="2B6F5DDE" w:rsidR="00BD7A69" w:rsidRPr="00ED6D66" w:rsidRDefault="00BD7A69" w:rsidP="00BD7A69">
            <w:pPr>
              <w:contextualSpacing/>
              <w:jc w:val="right"/>
              <w:rPr>
                <w:rFonts w:ascii="Calibri" w:hAnsi="Calibri" w:cs="Calibri"/>
                <w:lang w:eastAsia="en-US"/>
              </w:rPr>
            </w:pPr>
            <w:r w:rsidRPr="00BD7A69">
              <w:rPr>
                <w:rFonts w:ascii="Calibri" w:hAnsi="Calibri" w:cs="Calibri"/>
                <w:b/>
                <w:lang w:val="pl-PL" w:eastAsia="en-US"/>
              </w:rPr>
              <w:t>Razem zakres stały</w:t>
            </w:r>
            <w:r w:rsidRPr="00BD7A69">
              <w:rPr>
                <w:rFonts w:ascii="Calibri" w:hAnsi="Calibri" w:cs="Calibri"/>
                <w:b/>
                <w:i/>
                <w:vertAlign w:val="superscript"/>
                <w:lang w:eastAsia="en-US" w:bidi="pl-PL"/>
              </w:rPr>
              <w:t>1</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874FEC" w14:textId="77777777" w:rsidR="00BD7A69" w:rsidRPr="00ED6D66" w:rsidRDefault="00BD7A69" w:rsidP="00ED6D66">
            <w:pPr>
              <w:contextualSpacing/>
              <w:jc w:val="center"/>
              <w:rPr>
                <w:rFonts w:ascii="Calibri" w:hAnsi="Calibri" w:cs="Calibri"/>
                <w:lang w:eastAsia="en-US"/>
              </w:rPr>
            </w:pPr>
          </w:p>
        </w:tc>
      </w:tr>
      <w:tr w:rsidR="00ED6D66" w:rsidRPr="00ED6D66" w14:paraId="10CFE349" w14:textId="77777777" w:rsidTr="00BD7A69">
        <w:trPr>
          <w:gridBefore w:val="1"/>
          <w:gridAfter w:val="1"/>
          <w:wBefore w:w="1241" w:type="dxa"/>
          <w:wAfter w:w="1028" w:type="dxa"/>
          <w:trHeight w:val="411"/>
        </w:trPr>
        <w:tc>
          <w:tcPr>
            <w:tcW w:w="8788" w:type="dxa"/>
            <w:gridSpan w:val="6"/>
            <w:tcBorders>
              <w:top w:val="single" w:sz="4" w:space="0" w:color="auto"/>
              <w:left w:val="single" w:sz="4" w:space="0" w:color="auto"/>
              <w:bottom w:val="single" w:sz="4" w:space="0" w:color="auto"/>
              <w:right w:val="single" w:sz="4" w:space="0" w:color="auto"/>
            </w:tcBorders>
            <w:hideMark/>
          </w:tcPr>
          <w:p w14:paraId="42AA0D60" w14:textId="77777777" w:rsidR="00ED6D66" w:rsidRPr="00ED6D66" w:rsidRDefault="00ED6D66" w:rsidP="00ED6D66">
            <w:pPr>
              <w:contextualSpacing/>
              <w:jc w:val="center"/>
              <w:rPr>
                <w:rFonts w:ascii="Calibri" w:hAnsi="Calibri" w:cs="Calibri"/>
                <w:lang w:eastAsia="en-US"/>
              </w:rPr>
            </w:pPr>
            <w:r w:rsidRPr="00AC054A">
              <w:rPr>
                <w:rFonts w:ascii="Calibri" w:hAnsi="Calibri" w:cs="Calibri"/>
                <w:b/>
                <w:lang w:eastAsia="en-US"/>
              </w:rPr>
              <w:t>Zakres dodatkowy</w:t>
            </w:r>
            <w:r w:rsidRPr="00ED6D66">
              <w:rPr>
                <w:rFonts w:ascii="Calibri" w:hAnsi="Calibri" w:cs="Calibri"/>
                <w:lang w:eastAsia="en-US"/>
              </w:rPr>
              <w:t xml:space="preserve"> **(opcjonalnie)</w:t>
            </w:r>
          </w:p>
        </w:tc>
      </w:tr>
      <w:tr w:rsidR="00ED6D66" w:rsidRPr="00ED6D66" w14:paraId="0A812BD7" w14:textId="77777777" w:rsidTr="00A624B4">
        <w:trPr>
          <w:gridBefore w:val="1"/>
          <w:gridAfter w:val="1"/>
          <w:wBefore w:w="1241" w:type="dxa"/>
          <w:wAfter w:w="1028" w:type="dxa"/>
          <w:trHeight w:val="410"/>
        </w:trPr>
        <w:tc>
          <w:tcPr>
            <w:tcW w:w="413" w:type="dxa"/>
            <w:tcBorders>
              <w:top w:val="single" w:sz="4" w:space="0" w:color="auto"/>
              <w:left w:val="single" w:sz="4" w:space="0" w:color="auto"/>
              <w:bottom w:val="single" w:sz="4" w:space="0" w:color="auto"/>
              <w:right w:val="single" w:sz="4" w:space="0" w:color="auto"/>
            </w:tcBorders>
            <w:hideMark/>
          </w:tcPr>
          <w:p w14:paraId="124F1EF8" w14:textId="77777777" w:rsidR="00ED6D66" w:rsidRPr="00ED6D66" w:rsidRDefault="00ED6D66" w:rsidP="00ED6D66">
            <w:pPr>
              <w:tabs>
                <w:tab w:val="left" w:pos="10238"/>
              </w:tabs>
              <w:contextualSpacing/>
              <w:rPr>
                <w:rFonts w:ascii="Calibri" w:hAnsi="Calibri" w:cs="Calibri"/>
                <w:lang w:eastAsia="en-US"/>
              </w:rPr>
            </w:pPr>
            <w:r w:rsidRPr="00ED6D66">
              <w:rPr>
                <w:rFonts w:ascii="Calibri" w:hAnsi="Calibri" w:cs="Calibri"/>
                <w:lang w:eastAsia="en-US"/>
              </w:rPr>
              <w:t>3</w:t>
            </w:r>
          </w:p>
        </w:tc>
        <w:tc>
          <w:tcPr>
            <w:tcW w:w="3731" w:type="dxa"/>
            <w:tcBorders>
              <w:top w:val="single" w:sz="4" w:space="0" w:color="auto"/>
              <w:left w:val="single" w:sz="4" w:space="0" w:color="auto"/>
              <w:bottom w:val="single" w:sz="4" w:space="0" w:color="auto"/>
              <w:right w:val="single" w:sz="4" w:space="0" w:color="auto"/>
            </w:tcBorders>
            <w:vAlign w:val="center"/>
            <w:hideMark/>
          </w:tcPr>
          <w:p w14:paraId="0063D375" w14:textId="6E4A7167" w:rsidR="00ED6D66" w:rsidRPr="00ED6D66" w:rsidRDefault="00ED6D66" w:rsidP="00164F28">
            <w:pPr>
              <w:contextualSpacing/>
              <w:rPr>
                <w:rFonts w:ascii="Calibri" w:hAnsi="Calibri" w:cs="Calibri"/>
                <w:lang w:eastAsia="en-US"/>
              </w:rPr>
            </w:pPr>
            <w:r w:rsidRPr="00ED6D66">
              <w:rPr>
                <w:rFonts w:ascii="Calibri" w:hAnsi="Calibri" w:cs="Calibri"/>
                <w:lang w:eastAsia="en-US"/>
              </w:rPr>
              <w:t>wymiana wyłącznika ciśnieniowego</w:t>
            </w:r>
          </w:p>
        </w:tc>
        <w:tc>
          <w:tcPr>
            <w:tcW w:w="526" w:type="dxa"/>
            <w:tcBorders>
              <w:top w:val="single" w:sz="4" w:space="0" w:color="auto"/>
              <w:left w:val="single" w:sz="4" w:space="0" w:color="auto"/>
              <w:bottom w:val="single" w:sz="4" w:space="0" w:color="auto"/>
              <w:right w:val="single" w:sz="4" w:space="0" w:color="auto"/>
            </w:tcBorders>
            <w:vAlign w:val="center"/>
            <w:hideMark/>
          </w:tcPr>
          <w:p w14:paraId="10B3EE4C" w14:textId="6211E45E" w:rsidR="00ED6D66" w:rsidRPr="00ED6D66" w:rsidRDefault="00164F28" w:rsidP="00ED6D66">
            <w:pPr>
              <w:contextualSpacing/>
              <w:jc w:val="both"/>
              <w:rPr>
                <w:rFonts w:ascii="Calibri" w:hAnsi="Calibri" w:cs="Calibri"/>
                <w:lang w:eastAsia="en-US"/>
              </w:rPr>
            </w:pPr>
            <w:r>
              <w:rPr>
                <w:rFonts w:ascii="Calibri" w:hAnsi="Calibri" w:cs="Calibri"/>
                <w:lang w:eastAsia="en-US"/>
              </w:rPr>
              <w:t>s</w:t>
            </w:r>
            <w:r w:rsidR="00ED6D66" w:rsidRPr="00ED6D66">
              <w:rPr>
                <w:rFonts w:ascii="Calibri" w:hAnsi="Calibri" w:cs="Calibri"/>
                <w:lang w:eastAsia="en-US"/>
              </w:rPr>
              <w:t>zt.</w:t>
            </w:r>
          </w:p>
        </w:tc>
        <w:tc>
          <w:tcPr>
            <w:tcW w:w="669" w:type="dxa"/>
            <w:tcBorders>
              <w:top w:val="single" w:sz="4" w:space="0" w:color="auto"/>
              <w:left w:val="single" w:sz="4" w:space="0" w:color="auto"/>
              <w:bottom w:val="single" w:sz="4" w:space="0" w:color="auto"/>
              <w:right w:val="single" w:sz="4" w:space="0" w:color="auto"/>
            </w:tcBorders>
            <w:vAlign w:val="center"/>
            <w:hideMark/>
          </w:tcPr>
          <w:p w14:paraId="61C99554" w14:textId="3196B068" w:rsidR="00ED6D66" w:rsidRPr="00ED6D66" w:rsidRDefault="00164F28" w:rsidP="00ED6D66">
            <w:pPr>
              <w:contextualSpacing/>
              <w:jc w:val="center"/>
              <w:rPr>
                <w:rFonts w:ascii="Calibri" w:hAnsi="Calibri" w:cs="Calibri"/>
                <w:lang w:eastAsia="en-US"/>
              </w:rPr>
            </w:pPr>
            <w:r>
              <w:rPr>
                <w:rFonts w:ascii="Calibri" w:hAnsi="Calibri" w:cs="Calibri"/>
                <w:lang w:eastAsia="en-US"/>
              </w:rPr>
              <w:t>13</w:t>
            </w:r>
          </w:p>
        </w:tc>
        <w:tc>
          <w:tcPr>
            <w:tcW w:w="1323" w:type="dxa"/>
            <w:tcBorders>
              <w:top w:val="single" w:sz="4" w:space="0" w:color="auto"/>
              <w:left w:val="single" w:sz="4" w:space="0" w:color="auto"/>
              <w:bottom w:val="single" w:sz="4" w:space="0" w:color="auto"/>
              <w:right w:val="single" w:sz="4" w:space="0" w:color="auto"/>
            </w:tcBorders>
            <w:vAlign w:val="center"/>
          </w:tcPr>
          <w:p w14:paraId="0D7296CF" w14:textId="77777777" w:rsidR="00ED6D66" w:rsidRPr="00ED6D66" w:rsidRDefault="00ED6D66" w:rsidP="00ED6D66">
            <w:pPr>
              <w:contextualSpacing/>
              <w:jc w:val="center"/>
              <w:rPr>
                <w:rFonts w:ascii="Calibri" w:hAnsi="Calibri" w:cs="Calibri"/>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0104058" w14:textId="77777777" w:rsidR="00ED6D66" w:rsidRPr="00ED6D66" w:rsidRDefault="00ED6D66" w:rsidP="00ED6D66">
            <w:pPr>
              <w:contextualSpacing/>
              <w:jc w:val="center"/>
              <w:rPr>
                <w:rFonts w:ascii="Calibri" w:hAnsi="Calibri" w:cs="Calibri"/>
                <w:lang w:eastAsia="en-US"/>
              </w:rPr>
            </w:pPr>
          </w:p>
        </w:tc>
      </w:tr>
      <w:tr w:rsidR="00164F28" w:rsidRPr="00ED6D66" w14:paraId="30B511A2" w14:textId="77777777" w:rsidTr="00A624B4">
        <w:trPr>
          <w:gridBefore w:val="1"/>
          <w:gridAfter w:val="1"/>
          <w:wBefore w:w="1241" w:type="dxa"/>
          <w:wAfter w:w="1028" w:type="dxa"/>
          <w:trHeight w:val="410"/>
        </w:trPr>
        <w:tc>
          <w:tcPr>
            <w:tcW w:w="413" w:type="dxa"/>
            <w:tcBorders>
              <w:top w:val="single" w:sz="4" w:space="0" w:color="auto"/>
              <w:left w:val="single" w:sz="4" w:space="0" w:color="auto"/>
              <w:bottom w:val="single" w:sz="4" w:space="0" w:color="auto"/>
              <w:right w:val="single" w:sz="4" w:space="0" w:color="auto"/>
            </w:tcBorders>
          </w:tcPr>
          <w:p w14:paraId="07C42656" w14:textId="15912BAC" w:rsidR="00164F28" w:rsidRPr="00ED6D66" w:rsidRDefault="00164F28" w:rsidP="00ED6D66">
            <w:pPr>
              <w:tabs>
                <w:tab w:val="left" w:pos="10238"/>
              </w:tabs>
              <w:contextualSpacing/>
              <w:rPr>
                <w:rFonts w:ascii="Calibri" w:hAnsi="Calibri" w:cs="Calibri"/>
                <w:lang w:eastAsia="en-US"/>
              </w:rPr>
            </w:pPr>
            <w:r>
              <w:rPr>
                <w:rFonts w:ascii="Calibri" w:hAnsi="Calibri" w:cs="Calibri"/>
                <w:lang w:eastAsia="en-US"/>
              </w:rPr>
              <w:t>4.</w:t>
            </w:r>
          </w:p>
        </w:tc>
        <w:tc>
          <w:tcPr>
            <w:tcW w:w="3731" w:type="dxa"/>
            <w:tcBorders>
              <w:top w:val="single" w:sz="4" w:space="0" w:color="auto"/>
              <w:left w:val="single" w:sz="4" w:space="0" w:color="auto"/>
              <w:bottom w:val="single" w:sz="4" w:space="0" w:color="auto"/>
              <w:right w:val="single" w:sz="4" w:space="0" w:color="auto"/>
            </w:tcBorders>
            <w:vAlign w:val="center"/>
          </w:tcPr>
          <w:p w14:paraId="0AFF5FED" w14:textId="6AAA2CD7" w:rsidR="00164F28" w:rsidRPr="00ED6D66" w:rsidRDefault="00164F28" w:rsidP="00ED6D66">
            <w:pPr>
              <w:contextualSpacing/>
              <w:rPr>
                <w:rFonts w:ascii="Calibri" w:hAnsi="Calibri" w:cs="Calibri"/>
                <w:lang w:eastAsia="en-US"/>
              </w:rPr>
            </w:pPr>
            <w:r w:rsidRPr="00ED6D66">
              <w:rPr>
                <w:rFonts w:ascii="Calibri" w:hAnsi="Calibri" w:cs="Calibri"/>
                <w:lang w:eastAsia="en-US"/>
              </w:rPr>
              <w:t xml:space="preserve">wymiana wyłącznika </w:t>
            </w:r>
            <w:r>
              <w:rPr>
                <w:rFonts w:ascii="Calibri" w:hAnsi="Calibri" w:cs="Calibri"/>
                <w:lang w:eastAsia="en-US"/>
              </w:rPr>
              <w:t xml:space="preserve">próżniowego </w:t>
            </w:r>
          </w:p>
        </w:tc>
        <w:tc>
          <w:tcPr>
            <w:tcW w:w="526" w:type="dxa"/>
            <w:tcBorders>
              <w:top w:val="single" w:sz="4" w:space="0" w:color="auto"/>
              <w:left w:val="single" w:sz="4" w:space="0" w:color="auto"/>
              <w:bottom w:val="single" w:sz="4" w:space="0" w:color="auto"/>
              <w:right w:val="single" w:sz="4" w:space="0" w:color="auto"/>
            </w:tcBorders>
            <w:vAlign w:val="center"/>
          </w:tcPr>
          <w:p w14:paraId="020FC0CC" w14:textId="4061EE67" w:rsidR="00164F28" w:rsidRPr="00ED6D66" w:rsidRDefault="00164F28" w:rsidP="00ED6D66">
            <w:pPr>
              <w:contextualSpacing/>
              <w:jc w:val="both"/>
              <w:rPr>
                <w:rFonts w:ascii="Calibri" w:hAnsi="Calibri" w:cs="Calibri"/>
                <w:lang w:eastAsia="en-US"/>
              </w:rPr>
            </w:pPr>
            <w:r>
              <w:rPr>
                <w:rFonts w:ascii="Calibri" w:hAnsi="Calibri" w:cs="Calibri"/>
                <w:lang w:eastAsia="en-US"/>
              </w:rPr>
              <w:t>s</w:t>
            </w:r>
            <w:r w:rsidRPr="00ED6D66">
              <w:rPr>
                <w:rFonts w:ascii="Calibri" w:hAnsi="Calibri" w:cs="Calibri"/>
                <w:lang w:eastAsia="en-US"/>
              </w:rPr>
              <w:t>zt.</w:t>
            </w:r>
          </w:p>
        </w:tc>
        <w:tc>
          <w:tcPr>
            <w:tcW w:w="669" w:type="dxa"/>
            <w:tcBorders>
              <w:top w:val="single" w:sz="4" w:space="0" w:color="auto"/>
              <w:left w:val="single" w:sz="4" w:space="0" w:color="auto"/>
              <w:bottom w:val="single" w:sz="4" w:space="0" w:color="auto"/>
              <w:right w:val="single" w:sz="4" w:space="0" w:color="auto"/>
            </w:tcBorders>
            <w:vAlign w:val="center"/>
          </w:tcPr>
          <w:p w14:paraId="31640057" w14:textId="02D4B01D" w:rsidR="00164F28" w:rsidRPr="00ED6D66" w:rsidRDefault="00164F28" w:rsidP="00ED6D66">
            <w:pPr>
              <w:contextualSpacing/>
              <w:jc w:val="center"/>
              <w:rPr>
                <w:rFonts w:ascii="Calibri" w:hAnsi="Calibri" w:cs="Calibri"/>
                <w:lang w:eastAsia="en-US"/>
              </w:rPr>
            </w:pPr>
            <w:r>
              <w:rPr>
                <w:rFonts w:ascii="Calibri" w:hAnsi="Calibri" w:cs="Calibri"/>
                <w:lang w:eastAsia="en-US"/>
              </w:rPr>
              <w:t>13</w:t>
            </w:r>
          </w:p>
        </w:tc>
        <w:tc>
          <w:tcPr>
            <w:tcW w:w="1323" w:type="dxa"/>
            <w:tcBorders>
              <w:top w:val="single" w:sz="4" w:space="0" w:color="auto"/>
              <w:left w:val="single" w:sz="4" w:space="0" w:color="auto"/>
              <w:bottom w:val="single" w:sz="4" w:space="0" w:color="auto"/>
              <w:right w:val="single" w:sz="4" w:space="0" w:color="auto"/>
            </w:tcBorders>
            <w:vAlign w:val="center"/>
          </w:tcPr>
          <w:p w14:paraId="646DE638" w14:textId="77777777" w:rsidR="00164F28" w:rsidRPr="00ED6D66" w:rsidRDefault="00164F28" w:rsidP="00ED6D66">
            <w:pPr>
              <w:contextualSpacing/>
              <w:jc w:val="center"/>
              <w:rPr>
                <w:rFonts w:ascii="Calibri" w:hAnsi="Calibri" w:cs="Calibri"/>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725D04D" w14:textId="77777777" w:rsidR="00164F28" w:rsidRPr="00ED6D66" w:rsidRDefault="00164F28" w:rsidP="00ED6D66">
            <w:pPr>
              <w:contextualSpacing/>
              <w:jc w:val="center"/>
              <w:rPr>
                <w:rFonts w:ascii="Calibri" w:hAnsi="Calibri" w:cs="Calibri"/>
                <w:lang w:eastAsia="en-US"/>
              </w:rPr>
            </w:pPr>
          </w:p>
        </w:tc>
      </w:tr>
      <w:tr w:rsidR="00164F28" w:rsidRPr="00ED6D66" w14:paraId="70C8F3F7" w14:textId="77777777" w:rsidTr="00BD7A69">
        <w:trPr>
          <w:gridBefore w:val="1"/>
          <w:gridAfter w:val="1"/>
          <w:wBefore w:w="1241" w:type="dxa"/>
          <w:wAfter w:w="1028" w:type="dxa"/>
          <w:trHeight w:val="568"/>
        </w:trPr>
        <w:tc>
          <w:tcPr>
            <w:tcW w:w="6662" w:type="dxa"/>
            <w:gridSpan w:val="5"/>
            <w:tcBorders>
              <w:top w:val="single" w:sz="4" w:space="0" w:color="auto"/>
              <w:left w:val="single" w:sz="4" w:space="0" w:color="auto"/>
              <w:bottom w:val="single" w:sz="4" w:space="0" w:color="auto"/>
              <w:right w:val="single" w:sz="4" w:space="0" w:color="auto"/>
            </w:tcBorders>
            <w:hideMark/>
          </w:tcPr>
          <w:p w14:paraId="187B8F9B" w14:textId="77777777" w:rsidR="00164F28" w:rsidRPr="00BD7A69" w:rsidRDefault="00164F28" w:rsidP="00ED6D66">
            <w:pPr>
              <w:contextualSpacing/>
              <w:jc w:val="right"/>
              <w:rPr>
                <w:rFonts w:ascii="Calibri" w:hAnsi="Calibri" w:cs="Calibri"/>
                <w:b/>
                <w:lang w:eastAsia="en-US"/>
              </w:rPr>
            </w:pPr>
            <w:r w:rsidRPr="00BD7A69">
              <w:rPr>
                <w:rFonts w:ascii="Calibri" w:hAnsi="Calibri" w:cs="Calibri"/>
                <w:b/>
                <w:lang w:eastAsia="en-US"/>
              </w:rPr>
              <w:t>Razem prace dodatkowe</w:t>
            </w:r>
            <w:r w:rsidRPr="00BD7A69">
              <w:rPr>
                <w:rFonts w:ascii="Calibri" w:hAnsi="Calibri" w:cs="Calibri"/>
                <w:b/>
                <w:vertAlign w:val="superscript"/>
                <w:lang w:eastAsia="en-US"/>
              </w:rPr>
              <w:t>2</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40ECCA" w14:textId="77777777" w:rsidR="00164F28" w:rsidRPr="00ED6D66" w:rsidRDefault="00164F28" w:rsidP="00ED6D66">
            <w:pPr>
              <w:contextualSpacing/>
              <w:jc w:val="center"/>
              <w:rPr>
                <w:rFonts w:ascii="Calibri" w:hAnsi="Calibri" w:cs="Calibri"/>
                <w:lang w:eastAsia="en-US"/>
              </w:rPr>
            </w:pPr>
          </w:p>
        </w:tc>
      </w:tr>
      <w:tr w:rsidR="00164F28" w:rsidRPr="00ED6D66" w14:paraId="16FCC814" w14:textId="77777777" w:rsidTr="00BD7A69">
        <w:trPr>
          <w:gridBefore w:val="1"/>
          <w:gridAfter w:val="1"/>
          <w:wBefore w:w="1241" w:type="dxa"/>
          <w:wAfter w:w="1028" w:type="dxa"/>
          <w:trHeight w:val="729"/>
        </w:trPr>
        <w:tc>
          <w:tcPr>
            <w:tcW w:w="6662" w:type="dxa"/>
            <w:gridSpan w:val="5"/>
            <w:tcBorders>
              <w:top w:val="single" w:sz="4" w:space="0" w:color="auto"/>
              <w:left w:val="single" w:sz="4" w:space="0" w:color="auto"/>
              <w:bottom w:val="single" w:sz="4" w:space="0" w:color="auto"/>
              <w:right w:val="single" w:sz="4" w:space="0" w:color="auto"/>
            </w:tcBorders>
          </w:tcPr>
          <w:p w14:paraId="684438A6" w14:textId="77777777" w:rsidR="00164F28" w:rsidRPr="00ED6D66" w:rsidRDefault="00164F28" w:rsidP="00ED6D66">
            <w:pPr>
              <w:contextualSpacing/>
              <w:jc w:val="right"/>
              <w:rPr>
                <w:rFonts w:ascii="Calibri" w:hAnsi="Calibri" w:cs="Calibri"/>
                <w:b/>
                <w:lang w:eastAsia="en-US"/>
              </w:rPr>
            </w:pPr>
            <w:r w:rsidRPr="00ED6D66">
              <w:rPr>
                <w:rFonts w:ascii="Calibri" w:hAnsi="Calibri" w:cs="Calibri"/>
                <w:b/>
                <w:lang w:eastAsia="en-US" w:bidi="pl-PL"/>
              </w:rPr>
              <w:t xml:space="preserve">RAZEM </w:t>
            </w:r>
            <w:r w:rsidRPr="00ED6D66">
              <w:rPr>
                <w:rFonts w:ascii="Calibri" w:hAnsi="Calibri" w:cs="Calibri"/>
                <w:lang w:eastAsia="en-US" w:bidi="pl-PL"/>
              </w:rPr>
              <w:t xml:space="preserve">(zakres podstawowy </w:t>
            </w:r>
            <w:r w:rsidRPr="00ED6D66">
              <w:rPr>
                <w:rFonts w:ascii="Calibri" w:hAnsi="Calibri" w:cs="Calibri"/>
                <w:i/>
                <w:vertAlign w:val="superscript"/>
                <w:lang w:eastAsia="en-US" w:bidi="pl-PL"/>
              </w:rPr>
              <w:t>1</w:t>
            </w:r>
            <w:r w:rsidRPr="00ED6D66">
              <w:rPr>
                <w:rFonts w:ascii="Calibri" w:hAnsi="Calibri" w:cs="Calibri"/>
                <w:lang w:eastAsia="en-US" w:bidi="pl-PL"/>
              </w:rPr>
              <w:t xml:space="preserve"> + zakres dodatkowy² )</w:t>
            </w:r>
            <w:r w:rsidRPr="00ED6D66">
              <w:rPr>
                <w:rFonts w:ascii="Calibri" w:eastAsia="Calibri" w:hAnsi="Calibri" w:cs="Calibri"/>
                <w:color w:val="FF0000"/>
                <w:vertAlign w:val="superscript"/>
                <w:lang w:eastAsia="en-US" w:bidi="pl-PL"/>
              </w:rPr>
              <w:t xml:space="preserve"> 3</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3E2421" w14:textId="77777777" w:rsidR="00164F28" w:rsidRPr="00ED6D66" w:rsidRDefault="00164F28" w:rsidP="00ED6D66">
            <w:pPr>
              <w:contextualSpacing/>
              <w:jc w:val="center"/>
              <w:rPr>
                <w:rFonts w:ascii="Calibri" w:hAnsi="Calibri" w:cs="Calibri"/>
                <w:lang w:eastAsia="en-US"/>
              </w:rPr>
            </w:pPr>
          </w:p>
        </w:tc>
      </w:tr>
    </w:tbl>
    <w:p w14:paraId="233F17B2" w14:textId="77777777" w:rsidR="00E44B4A" w:rsidRDefault="00E44B4A" w:rsidP="00ED6D66">
      <w:pPr>
        <w:pBdr>
          <w:top w:val="nil"/>
          <w:left w:val="nil"/>
          <w:bottom w:val="nil"/>
          <w:right w:val="nil"/>
          <w:between w:val="nil"/>
        </w:pBdr>
        <w:spacing w:line="360" w:lineRule="auto"/>
        <w:jc w:val="both"/>
        <w:rPr>
          <w:rFonts w:ascii="Calibri" w:hAnsi="Calibri" w:cs="Calibri"/>
          <w:b/>
          <w:sz w:val="32"/>
          <w:szCs w:val="32"/>
          <w:vertAlign w:val="superscript"/>
        </w:rPr>
      </w:pPr>
    </w:p>
    <w:p w14:paraId="2E37EA77" w14:textId="6593960C" w:rsidR="00ED6D66" w:rsidRPr="00ED6D66" w:rsidRDefault="00E44B4A" w:rsidP="00ED6D66">
      <w:pPr>
        <w:pBdr>
          <w:top w:val="nil"/>
          <w:left w:val="nil"/>
          <w:bottom w:val="nil"/>
          <w:right w:val="nil"/>
          <w:between w:val="nil"/>
        </w:pBdr>
        <w:spacing w:line="360" w:lineRule="auto"/>
        <w:jc w:val="both"/>
        <w:rPr>
          <w:rFonts w:ascii="Calibri" w:eastAsia="Calibri" w:hAnsi="Calibri" w:cs="Calibri"/>
        </w:rPr>
      </w:pPr>
      <w:r w:rsidRPr="00E44B4A">
        <w:rPr>
          <w:rFonts w:ascii="Calibri" w:hAnsi="Calibri" w:cs="Calibri"/>
          <w:b/>
          <w:sz w:val="32"/>
          <w:szCs w:val="32"/>
          <w:vertAlign w:val="superscript"/>
        </w:rPr>
        <w:t xml:space="preserve">¹ </w:t>
      </w:r>
      <w:r w:rsidRPr="00E44B4A">
        <w:rPr>
          <w:rFonts w:ascii="Calibri" w:hAnsi="Calibri" w:cs="Calibri"/>
          <w:sz w:val="32"/>
          <w:szCs w:val="32"/>
          <w:vertAlign w:val="superscript"/>
        </w:rPr>
        <w:t>i</w:t>
      </w:r>
      <w:r w:rsidRPr="00E44B4A">
        <w:rPr>
          <w:rFonts w:ascii="Calibri" w:hAnsi="Calibri" w:cs="Calibri"/>
          <w:b/>
          <w:sz w:val="32"/>
          <w:szCs w:val="32"/>
          <w:vertAlign w:val="superscript"/>
        </w:rPr>
        <w:t xml:space="preserve"> ²</w:t>
      </w:r>
      <w:r w:rsidR="00ED6D66" w:rsidRPr="00ED6D66">
        <w:rPr>
          <w:rFonts w:ascii="Calibri" w:eastAsia="Calibri" w:hAnsi="Calibri" w:cs="Calibri"/>
        </w:rPr>
        <w:t xml:space="preserve">wartości należy przenieść do Formularza </w:t>
      </w:r>
      <w:r w:rsidR="00ED6D66" w:rsidRPr="009E1572">
        <w:rPr>
          <w:rFonts w:ascii="Calibri" w:eastAsia="Calibri" w:hAnsi="Calibri" w:cs="Calibri"/>
          <w:b/>
        </w:rPr>
        <w:t>Oferta  pkt 4</w:t>
      </w:r>
      <w:r w:rsidR="00ED6D66">
        <w:rPr>
          <w:rFonts w:ascii="Calibri" w:eastAsia="Calibri" w:hAnsi="Calibri" w:cs="Calibri"/>
        </w:rPr>
        <w:t xml:space="preserve"> -  załącznik nr 2</w:t>
      </w:r>
      <w:r w:rsidR="00ED6D66" w:rsidRPr="00ED6D66">
        <w:rPr>
          <w:rFonts w:ascii="Calibri" w:eastAsia="Calibri" w:hAnsi="Calibri" w:cs="Calibri"/>
        </w:rPr>
        <w:t xml:space="preserve"> do SWZ  - dla  zadania nr 3   </w:t>
      </w:r>
    </w:p>
    <w:p w14:paraId="322AA6CE"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p>
    <w:p w14:paraId="294E02EE"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r w:rsidRPr="00ED6D66">
        <w:rPr>
          <w:rFonts w:ascii="Calibri" w:eastAsia="Calibri" w:hAnsi="Calibri" w:cs="Calibri"/>
          <w:b/>
          <w:lang w:eastAsia="en-US"/>
        </w:rPr>
        <w:t>*) opis czynności zakresów  stałych  przeglądów zawarto w załączniku nr 1   do wzoru umowy.</w:t>
      </w:r>
    </w:p>
    <w:p w14:paraId="30D332FD"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p>
    <w:p w14:paraId="3157D52D" w14:textId="6732A482" w:rsidR="00ED6D66" w:rsidRPr="00ED6D66" w:rsidRDefault="00ED6D66" w:rsidP="00ED6D66">
      <w:pPr>
        <w:suppressAutoHyphens/>
        <w:ind w:leftChars="-65" w:left="-128" w:hangingChars="1" w:hanging="2"/>
        <w:contextualSpacing/>
        <w:textAlignment w:val="top"/>
        <w:outlineLvl w:val="0"/>
        <w:rPr>
          <w:rFonts w:ascii="Calibri" w:eastAsia="Calibri" w:hAnsi="Calibri" w:cs="Calibri"/>
          <w:position w:val="-1"/>
          <w:lang w:eastAsia="en-US"/>
        </w:rPr>
      </w:pPr>
      <w:r w:rsidRPr="00ED6D66">
        <w:rPr>
          <w:rFonts w:ascii="Calibri" w:eastAsia="Calibri" w:hAnsi="Calibri" w:cs="Calibri"/>
          <w:b/>
          <w:position w:val="-1"/>
          <w:lang w:eastAsia="en-US"/>
        </w:rPr>
        <w:t xml:space="preserve">  </w:t>
      </w:r>
      <w:r w:rsidRPr="00ED6D66">
        <w:rPr>
          <w:rFonts w:ascii="Calibri" w:eastAsia="Calibri" w:hAnsi="Calibri" w:cs="Calibri"/>
          <w:position w:val="-1"/>
          <w:lang w:eastAsia="en-US"/>
        </w:rPr>
        <w:t xml:space="preserve">**) Prace wymienione </w:t>
      </w:r>
      <w:r w:rsidRPr="00ED6D66">
        <w:rPr>
          <w:rFonts w:ascii="Calibri" w:eastAsia="Calibri" w:hAnsi="Calibri" w:cs="Calibri"/>
          <w:b/>
          <w:position w:val="-1"/>
          <w:lang w:eastAsia="en-US"/>
        </w:rPr>
        <w:t>w poz. 3</w:t>
      </w:r>
      <w:r w:rsidR="00164F28">
        <w:rPr>
          <w:rFonts w:ascii="Calibri" w:eastAsia="Calibri" w:hAnsi="Calibri" w:cs="Calibri"/>
          <w:b/>
          <w:position w:val="-1"/>
          <w:lang w:eastAsia="en-US"/>
        </w:rPr>
        <w:t>,4</w:t>
      </w:r>
      <w:r w:rsidRPr="00ED6D66">
        <w:rPr>
          <w:rFonts w:ascii="Calibri" w:eastAsia="Calibri" w:hAnsi="Calibri" w:cs="Calibri"/>
          <w:b/>
          <w:position w:val="-1"/>
          <w:lang w:eastAsia="en-US"/>
        </w:rPr>
        <w:t xml:space="preserve"> są</w:t>
      </w:r>
      <w:r w:rsidRPr="00ED6D66">
        <w:rPr>
          <w:rFonts w:ascii="Calibri" w:eastAsia="Calibri" w:hAnsi="Calibri" w:cs="Calibri"/>
          <w:position w:val="-1"/>
          <w:lang w:eastAsia="en-US"/>
        </w:rPr>
        <w:t xml:space="preserve"> </w:t>
      </w:r>
      <w:r w:rsidRPr="00814BC5">
        <w:rPr>
          <w:rFonts w:ascii="Calibri" w:eastAsia="Calibri" w:hAnsi="Calibri" w:cs="Calibri"/>
          <w:position w:val="-1"/>
          <w:u w:val="single"/>
          <w:lang w:eastAsia="en-US"/>
        </w:rPr>
        <w:t>zakresem dodatkowym (opcjonalnie), których wykonanie musi być potwierdzone przez    Zamawiającego, tym samym liczba tych prac nie stanowi zobowiązania Zamawiającego do ich zlecenia w trakcie realizacji umowy</w:t>
      </w:r>
      <w:r w:rsidRPr="00ED6D66">
        <w:rPr>
          <w:rFonts w:ascii="Calibri" w:eastAsia="Calibri" w:hAnsi="Calibri" w:cs="Calibri"/>
          <w:position w:val="-1"/>
          <w:lang w:eastAsia="en-US"/>
        </w:rPr>
        <w:t>.</w:t>
      </w:r>
    </w:p>
    <w:p w14:paraId="1199DAD8"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p>
    <w:p w14:paraId="566D4C7C"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p>
    <w:p w14:paraId="3A1C1DD8"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p>
    <w:p w14:paraId="63B1B76A"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p>
    <w:p w14:paraId="33D65671" w14:textId="77777777" w:rsidR="00ED6D66" w:rsidRPr="00ED6D66" w:rsidRDefault="00ED6D66" w:rsidP="00ED6D66">
      <w:pPr>
        <w:pBdr>
          <w:top w:val="nil"/>
          <w:left w:val="nil"/>
          <w:bottom w:val="nil"/>
          <w:right w:val="nil"/>
          <w:between w:val="nil"/>
        </w:pBdr>
        <w:spacing w:line="360" w:lineRule="auto"/>
        <w:jc w:val="both"/>
        <w:rPr>
          <w:rFonts w:ascii="Calibri" w:eastAsia="Calibri" w:hAnsi="Calibri" w:cs="Calibri"/>
        </w:rPr>
      </w:pPr>
    </w:p>
    <w:p w14:paraId="7C2FF0BA" w14:textId="77777777" w:rsidR="00ED6D66" w:rsidRDefault="00ED6D66" w:rsidP="00ED6D66">
      <w:pPr>
        <w:pBdr>
          <w:top w:val="nil"/>
          <w:left w:val="nil"/>
          <w:bottom w:val="nil"/>
          <w:right w:val="nil"/>
          <w:between w:val="nil"/>
        </w:pBdr>
        <w:spacing w:line="360" w:lineRule="auto"/>
        <w:jc w:val="both"/>
        <w:rPr>
          <w:rFonts w:ascii="Calibri" w:eastAsia="Calibri" w:hAnsi="Calibri" w:cs="Calibri"/>
        </w:rPr>
      </w:pPr>
    </w:p>
    <w:p w14:paraId="060EDCE8" w14:textId="77777777" w:rsidR="009E1572" w:rsidRDefault="009E1572" w:rsidP="00ED6D66">
      <w:pPr>
        <w:pBdr>
          <w:top w:val="nil"/>
          <w:left w:val="nil"/>
          <w:bottom w:val="nil"/>
          <w:right w:val="nil"/>
          <w:between w:val="nil"/>
        </w:pBdr>
        <w:spacing w:line="360" w:lineRule="auto"/>
        <w:jc w:val="both"/>
        <w:rPr>
          <w:rFonts w:ascii="Calibri" w:eastAsia="Calibri" w:hAnsi="Calibri" w:cs="Calibri"/>
        </w:rPr>
      </w:pPr>
    </w:p>
    <w:p w14:paraId="033D5D3E" w14:textId="77777777" w:rsidR="009E1572" w:rsidRDefault="009E1572" w:rsidP="00ED6D66">
      <w:pPr>
        <w:pBdr>
          <w:top w:val="nil"/>
          <w:left w:val="nil"/>
          <w:bottom w:val="nil"/>
          <w:right w:val="nil"/>
          <w:between w:val="nil"/>
        </w:pBdr>
        <w:spacing w:line="360" w:lineRule="auto"/>
        <w:jc w:val="both"/>
        <w:rPr>
          <w:rFonts w:ascii="Calibri" w:eastAsia="Calibri" w:hAnsi="Calibri" w:cs="Calibri"/>
        </w:rPr>
      </w:pPr>
    </w:p>
    <w:p w14:paraId="642EC666" w14:textId="77777777" w:rsidR="009E1572" w:rsidRDefault="009E1572" w:rsidP="00ED6D66">
      <w:pPr>
        <w:pBdr>
          <w:top w:val="nil"/>
          <w:left w:val="nil"/>
          <w:bottom w:val="nil"/>
          <w:right w:val="nil"/>
          <w:between w:val="nil"/>
        </w:pBdr>
        <w:spacing w:line="360" w:lineRule="auto"/>
        <w:jc w:val="both"/>
        <w:rPr>
          <w:rFonts w:ascii="Calibri" w:eastAsia="Calibri" w:hAnsi="Calibri" w:cs="Calibri"/>
        </w:rPr>
      </w:pPr>
    </w:p>
    <w:p w14:paraId="717E1DB5" w14:textId="77777777" w:rsidR="009E1572" w:rsidRDefault="009E1572" w:rsidP="00ED6D66">
      <w:pPr>
        <w:pBdr>
          <w:top w:val="nil"/>
          <w:left w:val="nil"/>
          <w:bottom w:val="nil"/>
          <w:right w:val="nil"/>
          <w:between w:val="nil"/>
        </w:pBdr>
        <w:spacing w:line="360" w:lineRule="auto"/>
        <w:jc w:val="both"/>
        <w:rPr>
          <w:rFonts w:ascii="Calibri" w:eastAsia="Calibri" w:hAnsi="Calibri" w:cs="Calibri"/>
        </w:rPr>
      </w:pPr>
    </w:p>
    <w:p w14:paraId="0E4693C1" w14:textId="77777777" w:rsidR="009E1572" w:rsidRDefault="009E1572" w:rsidP="00ED6D66">
      <w:pPr>
        <w:pBdr>
          <w:top w:val="nil"/>
          <w:left w:val="nil"/>
          <w:bottom w:val="nil"/>
          <w:right w:val="nil"/>
          <w:between w:val="nil"/>
        </w:pBdr>
        <w:spacing w:line="360" w:lineRule="auto"/>
        <w:jc w:val="both"/>
        <w:rPr>
          <w:rFonts w:ascii="Calibri" w:eastAsia="Calibri" w:hAnsi="Calibri" w:cs="Calibri"/>
        </w:rPr>
      </w:pPr>
    </w:p>
    <w:p w14:paraId="449F1546" w14:textId="77777777" w:rsidR="009E1572" w:rsidRDefault="009E1572" w:rsidP="00ED6D66">
      <w:pPr>
        <w:pBdr>
          <w:top w:val="nil"/>
          <w:left w:val="nil"/>
          <w:bottom w:val="nil"/>
          <w:right w:val="nil"/>
          <w:between w:val="nil"/>
        </w:pBdr>
        <w:spacing w:line="360" w:lineRule="auto"/>
        <w:jc w:val="both"/>
        <w:rPr>
          <w:rFonts w:ascii="Calibri" w:eastAsia="Calibri" w:hAnsi="Calibri" w:cs="Calibri"/>
        </w:rPr>
      </w:pPr>
    </w:p>
    <w:p w14:paraId="563300A3" w14:textId="77777777" w:rsidR="00ED6D66" w:rsidRPr="00ED6D66" w:rsidRDefault="00ED6D66" w:rsidP="00ED6D66">
      <w:pPr>
        <w:contextualSpacing/>
        <w:rPr>
          <w:rFonts w:ascii="Calibri" w:hAnsi="Calibri" w:cs="Calibri"/>
        </w:rPr>
      </w:pPr>
      <w:r w:rsidRPr="009E1572">
        <w:rPr>
          <w:rFonts w:ascii="Calibri" w:hAnsi="Calibri" w:cs="Calibri"/>
          <w:b/>
          <w:sz w:val="22"/>
          <w:szCs w:val="22"/>
        </w:rPr>
        <w:t>Zadanie nr 4</w:t>
      </w:r>
      <w:r w:rsidRPr="009E1572">
        <w:rPr>
          <w:b/>
          <w:sz w:val="22"/>
          <w:szCs w:val="22"/>
        </w:rPr>
        <w:t xml:space="preserve"> -</w:t>
      </w:r>
      <w:r w:rsidRPr="00ED6D66">
        <w:t xml:space="preserve">      </w:t>
      </w:r>
      <w:r w:rsidRPr="00ED6D66">
        <w:rPr>
          <w:rFonts w:ascii="Calibri" w:hAnsi="Calibri" w:cs="Calibri"/>
        </w:rPr>
        <w:t xml:space="preserve">wykonanie przeglądów rocznych klimatyzacji ARMPOL w  pojeździe: </w:t>
      </w:r>
    </w:p>
    <w:p w14:paraId="7DAC4ACC" w14:textId="116FDE9E" w:rsidR="00ED6D66" w:rsidRPr="00ED6D66" w:rsidRDefault="00ED6D66" w:rsidP="00ED6D66">
      <w:pPr>
        <w:contextualSpacing/>
        <w:rPr>
          <w:rFonts w:ascii="Calibri" w:hAnsi="Calibri" w:cs="Calibri"/>
          <w:b/>
        </w:rPr>
      </w:pPr>
      <w:r w:rsidRPr="00ED6D66">
        <w:rPr>
          <w:rFonts w:ascii="Calibri" w:hAnsi="Calibri" w:cs="Calibri"/>
        </w:rPr>
        <w:tab/>
      </w:r>
      <w:r w:rsidRPr="00ED6D66">
        <w:rPr>
          <w:rFonts w:ascii="Calibri" w:hAnsi="Calibri" w:cs="Calibri"/>
        </w:rPr>
        <w:tab/>
      </w:r>
      <w:r w:rsidRPr="00ED6D66">
        <w:rPr>
          <w:rFonts w:ascii="Calibri" w:hAnsi="Calibri" w:cs="Calibri"/>
          <w:b/>
        </w:rPr>
        <w:t>ED72A- 1</w:t>
      </w:r>
      <w:r w:rsidR="00814BC5">
        <w:rPr>
          <w:rFonts w:ascii="Calibri" w:hAnsi="Calibri" w:cs="Calibri"/>
          <w:b/>
        </w:rPr>
        <w:t>szt.,</w:t>
      </w:r>
      <w:r w:rsidRPr="00ED6D66">
        <w:rPr>
          <w:rFonts w:ascii="Calibri" w:hAnsi="Calibri" w:cs="Calibri"/>
          <w:b/>
        </w:rPr>
        <w:t xml:space="preserve"> </w:t>
      </w:r>
      <w:r w:rsidR="00814BC5" w:rsidRPr="00814BC5">
        <w:rPr>
          <w:rFonts w:ascii="Calibri" w:hAnsi="Calibri" w:cs="Calibri"/>
          <w:b/>
          <w:bCs/>
        </w:rPr>
        <w:t>wykaz urządzeń w pojeździe:</w:t>
      </w:r>
    </w:p>
    <w:p w14:paraId="55BE6F4A" w14:textId="2A608A07" w:rsidR="00ED6D66" w:rsidRPr="00ED6D66" w:rsidRDefault="00ED6D66" w:rsidP="00ED6D66">
      <w:pPr>
        <w:contextualSpacing/>
        <w:rPr>
          <w:rFonts w:ascii="Calibri" w:hAnsi="Calibri" w:cs="Calibri"/>
        </w:rPr>
      </w:pPr>
      <w:r w:rsidRPr="00ED6D66">
        <w:rPr>
          <w:rFonts w:ascii="Calibri" w:hAnsi="Calibri" w:cs="Calibri"/>
        </w:rPr>
        <w:t xml:space="preserve">                               2 </w:t>
      </w:r>
      <w:proofErr w:type="spellStart"/>
      <w:r>
        <w:rPr>
          <w:rFonts w:ascii="Calibri" w:hAnsi="Calibri" w:cs="Calibri"/>
        </w:rPr>
        <w:t>szt</w:t>
      </w:r>
      <w:proofErr w:type="spellEnd"/>
      <w:r>
        <w:rPr>
          <w:rFonts w:ascii="Calibri" w:hAnsi="Calibri" w:cs="Calibri"/>
        </w:rPr>
        <w:t xml:space="preserve"> </w:t>
      </w:r>
      <w:r w:rsidRPr="00ED6D66">
        <w:rPr>
          <w:rFonts w:ascii="Calibri" w:hAnsi="Calibri" w:cs="Calibri"/>
        </w:rPr>
        <w:t xml:space="preserve">- </w:t>
      </w:r>
      <w:r>
        <w:rPr>
          <w:rFonts w:ascii="Calibri" w:hAnsi="Calibri" w:cs="Calibri"/>
        </w:rPr>
        <w:t xml:space="preserve">  </w:t>
      </w:r>
      <w:r w:rsidRPr="00ED6D66">
        <w:rPr>
          <w:rFonts w:ascii="Calibri" w:hAnsi="Calibri" w:cs="Calibri"/>
        </w:rPr>
        <w:t xml:space="preserve">klimatyzatorów UKW.KD.01-5200S/3x400V, </w:t>
      </w:r>
    </w:p>
    <w:p w14:paraId="05C05B67" w14:textId="77777777" w:rsidR="00ED6D66" w:rsidRPr="00ED6D66" w:rsidRDefault="00ED6D66" w:rsidP="00ED6D66">
      <w:pPr>
        <w:contextualSpacing/>
        <w:rPr>
          <w:rFonts w:ascii="Calibri" w:hAnsi="Calibri" w:cs="Calibri"/>
        </w:rPr>
      </w:pPr>
      <w:r w:rsidRPr="00ED6D66">
        <w:rPr>
          <w:rFonts w:ascii="Calibri" w:hAnsi="Calibri" w:cs="Calibri"/>
        </w:rPr>
        <w:t xml:space="preserve">                               4 szt. – klimatyzatorów UKW.KD.03-18000/15000SG/3x400V</w:t>
      </w:r>
    </w:p>
    <w:p w14:paraId="3F7F3903" w14:textId="77777777" w:rsidR="00ED6D66" w:rsidRPr="00ED6D66" w:rsidRDefault="00ED6D66" w:rsidP="00ED6D66">
      <w:pPr>
        <w:contextualSpacing/>
        <w:rPr>
          <w:rFonts w:ascii="Calibri" w:hAnsi="Calibri" w:cs="Calibri"/>
        </w:rPr>
      </w:pPr>
    </w:p>
    <w:tbl>
      <w:tblPr>
        <w:tblStyle w:val="Tabela-Siatka4"/>
        <w:tblW w:w="10206" w:type="dxa"/>
        <w:tblInd w:w="-34" w:type="dxa"/>
        <w:tblLayout w:type="fixed"/>
        <w:tblLook w:val="04A0" w:firstRow="1" w:lastRow="0" w:firstColumn="1" w:lastColumn="0" w:noHBand="0" w:noVBand="1"/>
      </w:tblPr>
      <w:tblGrid>
        <w:gridCol w:w="413"/>
        <w:gridCol w:w="3840"/>
        <w:gridCol w:w="567"/>
        <w:gridCol w:w="525"/>
        <w:gridCol w:w="42"/>
        <w:gridCol w:w="1559"/>
        <w:gridCol w:w="2268"/>
        <w:gridCol w:w="992"/>
      </w:tblGrid>
      <w:tr w:rsidR="00ED6D66" w:rsidRPr="00ED6D66" w14:paraId="3785164A" w14:textId="77777777" w:rsidTr="00A624B4">
        <w:trPr>
          <w:gridAfter w:val="1"/>
          <w:wAfter w:w="992" w:type="dxa"/>
          <w:trHeight w:val="465"/>
        </w:trPr>
        <w:tc>
          <w:tcPr>
            <w:tcW w:w="9214" w:type="dxa"/>
            <w:gridSpan w:val="7"/>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EBB0395" w14:textId="652FF481" w:rsidR="00ED6D66" w:rsidRPr="00ED6D66" w:rsidRDefault="00ED6D66" w:rsidP="00ED6D66">
            <w:pPr>
              <w:spacing w:after="60"/>
              <w:contextualSpacing/>
              <w:rPr>
                <w:rFonts w:ascii="Calibri" w:hAnsi="Calibri" w:cs="Calibri"/>
              </w:rPr>
            </w:pPr>
            <w:r w:rsidRPr="00814BC5">
              <w:rPr>
                <w:rFonts w:ascii="Calibri" w:hAnsi="Calibri" w:cs="Calibri"/>
                <w:b/>
              </w:rPr>
              <w:t>Przegląd roczny klimatyzatora</w:t>
            </w:r>
            <w:r w:rsidRPr="00ED6D66">
              <w:rPr>
                <w:rFonts w:ascii="Calibri" w:hAnsi="Calibri" w:cs="Calibri"/>
              </w:rPr>
              <w:t xml:space="preserve"> </w:t>
            </w:r>
            <w:r w:rsidR="00814BC5" w:rsidRPr="00814BC5">
              <w:rPr>
                <w:rFonts w:ascii="Calibri" w:hAnsi="Calibri" w:cs="Calibri"/>
              </w:rPr>
              <w:t>ARMPOL</w:t>
            </w:r>
            <w:r w:rsidR="00814BC5" w:rsidRPr="00814BC5">
              <w:rPr>
                <w:rFonts w:ascii="Calibri" w:hAnsi="Calibri" w:cs="Calibri"/>
                <w:b/>
              </w:rPr>
              <w:t xml:space="preserve"> </w:t>
            </w:r>
            <w:r w:rsidRPr="00ED6D66">
              <w:rPr>
                <w:rFonts w:ascii="Calibri" w:hAnsi="Calibri" w:cs="Calibri"/>
                <w:b/>
              </w:rPr>
              <w:t>UKW.KD.01-5200S/3x400V i UKW.KD.03-18000/15000SG/3x400V</w:t>
            </w:r>
          </w:p>
        </w:tc>
      </w:tr>
      <w:tr w:rsidR="00ED6D66" w:rsidRPr="00ED6D66" w14:paraId="0331285A" w14:textId="77777777" w:rsidTr="00AC054A">
        <w:trPr>
          <w:trHeight w:val="289"/>
        </w:trPr>
        <w:tc>
          <w:tcPr>
            <w:tcW w:w="413" w:type="dxa"/>
            <w:tcBorders>
              <w:top w:val="single" w:sz="4" w:space="0" w:color="auto"/>
              <w:left w:val="single" w:sz="4" w:space="0" w:color="auto"/>
              <w:bottom w:val="single" w:sz="4" w:space="0" w:color="auto"/>
              <w:right w:val="single" w:sz="4" w:space="0" w:color="auto"/>
            </w:tcBorders>
            <w:hideMark/>
          </w:tcPr>
          <w:p w14:paraId="07B4E057" w14:textId="77777777" w:rsidR="00ED6D66" w:rsidRPr="00ED6D66" w:rsidRDefault="00ED6D66" w:rsidP="00ED6D66">
            <w:pPr>
              <w:tabs>
                <w:tab w:val="left" w:pos="10238"/>
              </w:tabs>
              <w:spacing w:after="60"/>
              <w:contextualSpacing/>
              <w:jc w:val="center"/>
              <w:rPr>
                <w:rFonts w:ascii="Calibri" w:hAnsi="Calibri" w:cs="Calibri"/>
                <w:sz w:val="18"/>
                <w:szCs w:val="18"/>
              </w:rPr>
            </w:pPr>
            <w:proofErr w:type="spellStart"/>
            <w:r w:rsidRPr="00ED6D66">
              <w:rPr>
                <w:rFonts w:ascii="Calibri" w:hAnsi="Calibri" w:cs="Calibri"/>
                <w:sz w:val="18"/>
                <w:szCs w:val="18"/>
              </w:rPr>
              <w:t>l.p</w:t>
            </w:r>
            <w:proofErr w:type="spellEnd"/>
          </w:p>
        </w:tc>
        <w:tc>
          <w:tcPr>
            <w:tcW w:w="3840" w:type="dxa"/>
            <w:tcBorders>
              <w:top w:val="single" w:sz="4" w:space="0" w:color="auto"/>
              <w:left w:val="single" w:sz="4" w:space="0" w:color="auto"/>
              <w:bottom w:val="single" w:sz="4" w:space="0" w:color="auto"/>
              <w:right w:val="single" w:sz="4" w:space="0" w:color="auto"/>
            </w:tcBorders>
            <w:vAlign w:val="center"/>
            <w:hideMark/>
          </w:tcPr>
          <w:p w14:paraId="410F19B6" w14:textId="77777777" w:rsidR="00ED6D66" w:rsidRPr="00ED6D66" w:rsidRDefault="00ED6D66" w:rsidP="00ED6D66">
            <w:pPr>
              <w:spacing w:after="60"/>
              <w:contextualSpacing/>
              <w:jc w:val="center"/>
              <w:rPr>
                <w:rFonts w:ascii="Calibri" w:hAnsi="Calibri" w:cs="Calibri"/>
                <w:sz w:val="18"/>
                <w:szCs w:val="18"/>
              </w:rPr>
            </w:pPr>
            <w:r w:rsidRPr="00ED6D66">
              <w:rPr>
                <w:rFonts w:ascii="Calibri" w:hAnsi="Calibri" w:cs="Calibri"/>
                <w:sz w:val="18"/>
                <w:szCs w:val="18"/>
              </w:rPr>
              <w:t>Wyszczególnienie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5A261E" w14:textId="77777777" w:rsidR="00ED6D66" w:rsidRPr="00ED6D66" w:rsidRDefault="00ED6D66" w:rsidP="00ED6D66">
            <w:pPr>
              <w:spacing w:after="60"/>
              <w:contextualSpacing/>
              <w:jc w:val="center"/>
              <w:rPr>
                <w:rFonts w:ascii="Calibri" w:hAnsi="Calibri" w:cs="Calibri"/>
                <w:sz w:val="18"/>
                <w:szCs w:val="18"/>
              </w:rPr>
            </w:pPr>
            <w:r w:rsidRPr="00ED6D66">
              <w:rPr>
                <w:rFonts w:ascii="Calibri" w:hAnsi="Calibri" w:cs="Calibri"/>
                <w:sz w:val="18"/>
                <w:szCs w:val="18"/>
              </w:rPr>
              <w:t>j.m.</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C754648" w14:textId="77777777" w:rsidR="00ED6D66" w:rsidRPr="00ED6D66" w:rsidRDefault="00ED6D66" w:rsidP="00ED6D66">
            <w:pPr>
              <w:spacing w:after="60"/>
              <w:contextualSpacing/>
              <w:jc w:val="center"/>
              <w:rPr>
                <w:rFonts w:ascii="Calibri" w:hAnsi="Calibri" w:cs="Calibri"/>
                <w:sz w:val="18"/>
                <w:szCs w:val="18"/>
              </w:rPr>
            </w:pPr>
            <w:r w:rsidRPr="00ED6D66">
              <w:rPr>
                <w:rFonts w:ascii="Calibri" w:hAnsi="Calibri" w:cs="Calibri"/>
                <w:sz w:val="18"/>
                <w:szCs w:val="18"/>
              </w:rPr>
              <w:t xml:space="preserve">ilość planowana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161BE3" w14:textId="77777777" w:rsidR="00ED6D66" w:rsidRPr="00ED6D66" w:rsidRDefault="00ED6D66" w:rsidP="00ED6D66">
            <w:pPr>
              <w:spacing w:after="60"/>
              <w:contextualSpacing/>
              <w:jc w:val="center"/>
              <w:rPr>
                <w:rFonts w:ascii="Calibri" w:hAnsi="Calibri" w:cs="Calibri"/>
                <w:sz w:val="18"/>
                <w:szCs w:val="18"/>
              </w:rPr>
            </w:pPr>
            <w:r w:rsidRPr="00ED6D66">
              <w:rPr>
                <w:rFonts w:ascii="Calibri" w:hAnsi="Calibri" w:cs="Calibri"/>
                <w:sz w:val="18"/>
                <w:szCs w:val="18"/>
              </w:rPr>
              <w:t>Cena jednostkowa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38A43D" w14:textId="77777777" w:rsidR="00ED6D66" w:rsidRPr="00ED6D66" w:rsidRDefault="00ED6D66" w:rsidP="00ED6D66">
            <w:pPr>
              <w:spacing w:after="60"/>
              <w:contextualSpacing/>
              <w:jc w:val="center"/>
              <w:rPr>
                <w:rFonts w:ascii="Calibri" w:hAnsi="Calibri" w:cs="Calibri"/>
                <w:i/>
                <w:sz w:val="18"/>
                <w:szCs w:val="18"/>
              </w:rPr>
            </w:pPr>
            <w:r w:rsidRPr="00ED6D66">
              <w:rPr>
                <w:rFonts w:ascii="Calibri" w:hAnsi="Calibri" w:cs="Calibri"/>
                <w:sz w:val="18"/>
                <w:szCs w:val="18"/>
              </w:rPr>
              <w:t xml:space="preserve">Wartość netto(PLN)            </w:t>
            </w:r>
            <w:r w:rsidRPr="00ED6D66">
              <w:rPr>
                <w:rFonts w:ascii="Calibri" w:hAnsi="Calibri" w:cs="Calibri"/>
                <w:i/>
                <w:sz w:val="18"/>
                <w:szCs w:val="18"/>
              </w:rPr>
              <w:t>[C X D)</w:t>
            </w:r>
            <w:r w:rsidRPr="00ED6D66">
              <w:rPr>
                <w:rFonts w:ascii="Calibri" w:hAnsi="Calibri" w:cs="Calibri"/>
                <w:sz w:val="18"/>
                <w:szCs w:val="18"/>
                <w:vertAlign w:val="superscript"/>
              </w:rPr>
              <w:t xml:space="preserve"> </w:t>
            </w:r>
            <w:r w:rsidRPr="00ED6D66">
              <w:rPr>
                <w:rFonts w:ascii="Calibri" w:hAnsi="Calibri" w:cs="Calibri"/>
                <w:i/>
                <w:sz w:val="18"/>
                <w:szCs w:val="18"/>
                <w:vertAlign w:val="superscript"/>
              </w:rPr>
              <w:t>1</w:t>
            </w:r>
          </w:p>
        </w:tc>
        <w:tc>
          <w:tcPr>
            <w:tcW w:w="992" w:type="dxa"/>
            <w:vMerge w:val="restart"/>
            <w:tcBorders>
              <w:top w:val="nil"/>
              <w:left w:val="single" w:sz="4" w:space="0" w:color="auto"/>
              <w:right w:val="nil"/>
            </w:tcBorders>
            <w:vAlign w:val="center"/>
          </w:tcPr>
          <w:p w14:paraId="11018AA9" w14:textId="77777777" w:rsidR="00ED6D66" w:rsidRPr="00ED6D66" w:rsidRDefault="00ED6D66" w:rsidP="00ED6D66">
            <w:pPr>
              <w:spacing w:after="60"/>
              <w:contextualSpacing/>
              <w:jc w:val="center"/>
              <w:rPr>
                <w:rFonts w:ascii="Calibri" w:hAnsi="Calibri" w:cs="Calibri"/>
                <w:i/>
              </w:rPr>
            </w:pPr>
          </w:p>
        </w:tc>
      </w:tr>
      <w:tr w:rsidR="00ED6D66" w:rsidRPr="00ED6D66" w14:paraId="4910945D" w14:textId="77777777" w:rsidTr="00AC054A">
        <w:trPr>
          <w:trHeight w:val="288"/>
        </w:trPr>
        <w:tc>
          <w:tcPr>
            <w:tcW w:w="413" w:type="dxa"/>
            <w:tcBorders>
              <w:top w:val="single" w:sz="4" w:space="0" w:color="auto"/>
              <w:left w:val="single" w:sz="4" w:space="0" w:color="auto"/>
              <w:bottom w:val="single" w:sz="4" w:space="0" w:color="auto"/>
              <w:right w:val="single" w:sz="4" w:space="0" w:color="auto"/>
            </w:tcBorders>
          </w:tcPr>
          <w:p w14:paraId="0FE5A598" w14:textId="77777777" w:rsidR="00ED6D66" w:rsidRPr="00ED6D66" w:rsidRDefault="00ED6D66" w:rsidP="00ED6D66">
            <w:pPr>
              <w:tabs>
                <w:tab w:val="left" w:pos="10238"/>
              </w:tabs>
              <w:spacing w:after="60"/>
              <w:contextualSpacing/>
              <w:jc w:val="center"/>
              <w:rPr>
                <w:rFonts w:ascii="Calibri" w:hAnsi="Calibri" w:cs="Calibri"/>
                <w:b/>
              </w:rPr>
            </w:pPr>
          </w:p>
        </w:tc>
        <w:tc>
          <w:tcPr>
            <w:tcW w:w="3840" w:type="dxa"/>
            <w:tcBorders>
              <w:top w:val="single" w:sz="4" w:space="0" w:color="auto"/>
              <w:left w:val="single" w:sz="4" w:space="0" w:color="auto"/>
              <w:bottom w:val="single" w:sz="4" w:space="0" w:color="auto"/>
              <w:right w:val="single" w:sz="4" w:space="0" w:color="auto"/>
            </w:tcBorders>
            <w:vAlign w:val="center"/>
            <w:hideMark/>
          </w:tcPr>
          <w:p w14:paraId="780E61BA" w14:textId="77777777" w:rsidR="00ED6D66" w:rsidRPr="00ED6D66" w:rsidRDefault="00ED6D66" w:rsidP="00ED6D66">
            <w:pPr>
              <w:spacing w:after="60"/>
              <w:contextualSpacing/>
              <w:jc w:val="center"/>
              <w:rPr>
                <w:rFonts w:ascii="Calibri" w:hAnsi="Calibri" w:cs="Calibri"/>
                <w:b/>
              </w:rPr>
            </w:pPr>
            <w:r w:rsidRPr="00ED6D66">
              <w:rPr>
                <w:rFonts w:ascii="Calibri" w:hAnsi="Calibri" w:cs="Calibri"/>
                <w:b/>
              </w:rPr>
              <w: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C8258A" w14:textId="77777777" w:rsidR="00ED6D66" w:rsidRPr="00ED6D66" w:rsidRDefault="00ED6D66" w:rsidP="00ED6D66">
            <w:pPr>
              <w:spacing w:after="60"/>
              <w:contextualSpacing/>
              <w:jc w:val="center"/>
              <w:rPr>
                <w:rFonts w:ascii="Calibri" w:hAnsi="Calibri" w:cs="Calibri"/>
                <w:b/>
              </w:rPr>
            </w:pPr>
            <w:r w:rsidRPr="00ED6D66">
              <w:rPr>
                <w:rFonts w:ascii="Calibri" w:hAnsi="Calibri" w:cs="Calibri"/>
                <w:b/>
              </w:rPr>
              <w:t>B</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B54FA78" w14:textId="77777777" w:rsidR="00ED6D66" w:rsidRPr="00ED6D66" w:rsidRDefault="00ED6D66" w:rsidP="00ED6D66">
            <w:pPr>
              <w:spacing w:after="60"/>
              <w:contextualSpacing/>
              <w:jc w:val="center"/>
              <w:rPr>
                <w:rFonts w:ascii="Calibri" w:hAnsi="Calibri" w:cs="Calibri"/>
                <w:b/>
              </w:rPr>
            </w:pPr>
            <w:r w:rsidRPr="00ED6D66">
              <w:rPr>
                <w:rFonts w:ascii="Calibri" w:hAnsi="Calibri" w:cs="Calibri"/>
                <w:b/>
              </w:rPr>
              <w:t>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19B78C" w14:textId="77777777" w:rsidR="00ED6D66" w:rsidRPr="00ED6D66" w:rsidRDefault="00ED6D66" w:rsidP="00ED6D66">
            <w:pPr>
              <w:spacing w:after="60"/>
              <w:contextualSpacing/>
              <w:jc w:val="center"/>
              <w:rPr>
                <w:rFonts w:ascii="Calibri" w:hAnsi="Calibri" w:cs="Calibri"/>
                <w:b/>
              </w:rPr>
            </w:pPr>
            <w:r w:rsidRPr="00ED6D66">
              <w:rPr>
                <w:rFonts w:ascii="Calibri" w:hAnsi="Calibri" w:cs="Calibri"/>
                <w:b/>
              </w:rPr>
              <w:t>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A32330" w14:textId="77777777" w:rsidR="00ED6D66" w:rsidRPr="00ED6D66" w:rsidRDefault="00ED6D66" w:rsidP="00ED6D66">
            <w:pPr>
              <w:spacing w:after="60"/>
              <w:contextualSpacing/>
              <w:jc w:val="center"/>
              <w:rPr>
                <w:rFonts w:ascii="Calibri" w:hAnsi="Calibri" w:cs="Calibri"/>
                <w:b/>
              </w:rPr>
            </w:pPr>
            <w:r w:rsidRPr="00ED6D66">
              <w:rPr>
                <w:rFonts w:ascii="Calibri" w:hAnsi="Calibri" w:cs="Calibri"/>
                <w:b/>
              </w:rPr>
              <w:t>E</w:t>
            </w:r>
          </w:p>
        </w:tc>
        <w:tc>
          <w:tcPr>
            <w:tcW w:w="992" w:type="dxa"/>
            <w:vMerge/>
            <w:tcBorders>
              <w:left w:val="single" w:sz="4" w:space="0" w:color="auto"/>
              <w:right w:val="nil"/>
            </w:tcBorders>
            <w:vAlign w:val="center"/>
          </w:tcPr>
          <w:p w14:paraId="5489E485" w14:textId="77777777" w:rsidR="00ED6D66" w:rsidRPr="00ED6D66" w:rsidRDefault="00ED6D66" w:rsidP="00ED6D66">
            <w:pPr>
              <w:spacing w:after="60"/>
              <w:contextualSpacing/>
              <w:jc w:val="center"/>
              <w:rPr>
                <w:rFonts w:ascii="Calibri" w:hAnsi="Calibri" w:cs="Calibri"/>
                <w:b/>
              </w:rPr>
            </w:pPr>
          </w:p>
        </w:tc>
      </w:tr>
      <w:tr w:rsidR="00ED6D66" w:rsidRPr="00ED6D66" w14:paraId="24B5AED0" w14:textId="77777777" w:rsidTr="00BD7A69">
        <w:trPr>
          <w:trHeight w:val="516"/>
        </w:trPr>
        <w:tc>
          <w:tcPr>
            <w:tcW w:w="4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1889A8" w14:textId="77777777" w:rsidR="00ED6D66" w:rsidRPr="00ED6D66" w:rsidRDefault="00ED6D66" w:rsidP="00ED6D66">
            <w:pPr>
              <w:tabs>
                <w:tab w:val="left" w:pos="10238"/>
              </w:tabs>
              <w:spacing w:after="60"/>
              <w:jc w:val="center"/>
              <w:rPr>
                <w:rFonts w:ascii="Calibri" w:hAnsi="Calibri" w:cs="Calibri"/>
              </w:rPr>
            </w:pPr>
            <w:r w:rsidRPr="00ED6D66">
              <w:rPr>
                <w:rFonts w:ascii="Calibri" w:hAnsi="Calibri" w:cs="Calibri"/>
              </w:rPr>
              <w:t>1</w:t>
            </w:r>
          </w:p>
        </w:tc>
        <w:tc>
          <w:tcPr>
            <w:tcW w:w="38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465ABA6" w14:textId="77777777" w:rsidR="00ED6D66" w:rsidRPr="00ED6D66" w:rsidRDefault="00ED6D66" w:rsidP="00ED6D66">
            <w:pPr>
              <w:spacing w:after="60"/>
              <w:rPr>
                <w:rFonts w:ascii="Calibri" w:hAnsi="Calibri" w:cs="Calibri"/>
              </w:rPr>
            </w:pPr>
            <w:r w:rsidRPr="00164F28">
              <w:rPr>
                <w:rFonts w:ascii="Calibri" w:hAnsi="Calibri" w:cs="Calibri"/>
                <w:b/>
              </w:rPr>
              <w:t>Zakres stały</w:t>
            </w:r>
            <w:r w:rsidRPr="00ED6D66">
              <w:rPr>
                <w:rFonts w:ascii="Calibri" w:hAnsi="Calibri" w:cs="Calibri"/>
                <w:b/>
              </w:rPr>
              <w:t xml:space="preserve"> </w:t>
            </w:r>
            <w:r w:rsidRPr="00164F28">
              <w:rPr>
                <w:rFonts w:ascii="Calibri" w:hAnsi="Calibri" w:cs="Calibri"/>
              </w:rPr>
              <w:t>UKW.KD.01-5200S/3x400V</w:t>
            </w:r>
            <w:r w:rsidRPr="00ED6D66">
              <w:rPr>
                <w:rFonts w:ascii="Calibri" w:hAnsi="Calibri" w:cs="Calibri"/>
                <w:b/>
              </w:rPr>
              <w:t xml:space="preserve"> </w:t>
            </w:r>
            <w:r w:rsidRPr="00ED6D66">
              <w:rPr>
                <w:rFonts w:ascii="Calibri" w:hAnsi="Calibri" w:cs="Calibri"/>
              </w:rPr>
              <w:t>*</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76F34A" w14:textId="77777777" w:rsidR="00ED6D66" w:rsidRPr="00ED6D66" w:rsidRDefault="00ED6D66" w:rsidP="00ED6D66">
            <w:pPr>
              <w:spacing w:after="60"/>
              <w:jc w:val="center"/>
              <w:rPr>
                <w:rFonts w:ascii="Calibri" w:hAnsi="Calibri" w:cs="Calibri"/>
              </w:rPr>
            </w:pPr>
            <w:r w:rsidRPr="00ED6D66">
              <w:rPr>
                <w:rFonts w:ascii="Calibri" w:hAnsi="Calibri" w:cs="Calibri"/>
              </w:rPr>
              <w:t>szt.</w:t>
            </w:r>
          </w:p>
        </w:tc>
        <w:tc>
          <w:tcPr>
            <w:tcW w:w="52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6064FB" w14:textId="77777777" w:rsidR="00ED6D66" w:rsidRPr="00ED6D66" w:rsidRDefault="00ED6D66" w:rsidP="00ED6D66">
            <w:pPr>
              <w:spacing w:after="60"/>
              <w:contextualSpacing/>
              <w:jc w:val="center"/>
              <w:rPr>
                <w:rFonts w:ascii="Calibri" w:hAnsi="Calibri" w:cs="Calibri"/>
              </w:rPr>
            </w:pPr>
            <w:r w:rsidRPr="00ED6D66">
              <w:rPr>
                <w:rFonts w:ascii="Calibri" w:hAnsi="Calibri" w:cs="Calibri"/>
              </w:rPr>
              <w:t>2</w:t>
            </w:r>
          </w:p>
        </w:tc>
        <w:tc>
          <w:tcPr>
            <w:tcW w:w="1601"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0" w:type="dxa"/>
              <w:bottom w:w="0" w:type="dxa"/>
              <w:right w:w="70" w:type="dxa"/>
            </w:tcMar>
          </w:tcPr>
          <w:p w14:paraId="160EB7D8" w14:textId="77777777" w:rsidR="00ED6D66" w:rsidRPr="00ED6D66" w:rsidRDefault="00ED6D66" w:rsidP="00ED6D66">
            <w:pPr>
              <w:spacing w:after="60"/>
              <w:contextualSpacing/>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0" w:type="dxa"/>
              <w:bottom w:w="0" w:type="dxa"/>
              <w:right w:w="70" w:type="dxa"/>
            </w:tcMar>
          </w:tcPr>
          <w:p w14:paraId="4DAF97F5" w14:textId="77777777" w:rsidR="00ED6D66" w:rsidRPr="00ED6D66" w:rsidRDefault="00ED6D66" w:rsidP="00ED6D66">
            <w:pPr>
              <w:spacing w:after="60"/>
              <w:contextualSpacing/>
              <w:jc w:val="center"/>
              <w:rPr>
                <w:rFonts w:ascii="Calibri" w:hAnsi="Calibri" w:cs="Calibri"/>
              </w:rPr>
            </w:pPr>
          </w:p>
        </w:tc>
        <w:tc>
          <w:tcPr>
            <w:tcW w:w="992" w:type="dxa"/>
            <w:vMerge/>
            <w:tcBorders>
              <w:left w:val="single" w:sz="4" w:space="0" w:color="auto"/>
              <w:right w:val="nil"/>
            </w:tcBorders>
            <w:shd w:val="clear" w:color="auto" w:fill="E7E6E6" w:themeFill="background2"/>
            <w:tcMar>
              <w:top w:w="0" w:type="dxa"/>
              <w:left w:w="70" w:type="dxa"/>
              <w:bottom w:w="0" w:type="dxa"/>
              <w:right w:w="70" w:type="dxa"/>
            </w:tcMar>
            <w:vAlign w:val="center"/>
          </w:tcPr>
          <w:p w14:paraId="64657E93" w14:textId="77777777" w:rsidR="00ED6D66" w:rsidRPr="00ED6D66" w:rsidRDefault="00ED6D66" w:rsidP="00ED6D66">
            <w:pPr>
              <w:spacing w:after="60"/>
              <w:contextualSpacing/>
              <w:jc w:val="center"/>
              <w:rPr>
                <w:rFonts w:ascii="Calibri" w:hAnsi="Calibri" w:cs="Calibri"/>
              </w:rPr>
            </w:pPr>
          </w:p>
        </w:tc>
      </w:tr>
      <w:tr w:rsidR="00ED6D66" w:rsidRPr="00ED6D66" w14:paraId="0C99EC00" w14:textId="77777777" w:rsidTr="00BD7A69">
        <w:trPr>
          <w:trHeight w:val="626"/>
        </w:trPr>
        <w:tc>
          <w:tcPr>
            <w:tcW w:w="4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001A22" w14:textId="77777777" w:rsidR="00ED6D66" w:rsidRPr="00ED6D66" w:rsidRDefault="00ED6D66" w:rsidP="00ED6D66">
            <w:pPr>
              <w:tabs>
                <w:tab w:val="left" w:pos="10238"/>
              </w:tabs>
              <w:spacing w:after="60"/>
              <w:jc w:val="center"/>
              <w:rPr>
                <w:rFonts w:ascii="Calibri" w:hAnsi="Calibri" w:cs="Calibri"/>
              </w:rPr>
            </w:pPr>
            <w:r w:rsidRPr="00ED6D66">
              <w:rPr>
                <w:rFonts w:ascii="Calibri" w:hAnsi="Calibri" w:cs="Calibri"/>
              </w:rPr>
              <w:t>2.</w:t>
            </w:r>
          </w:p>
        </w:tc>
        <w:tc>
          <w:tcPr>
            <w:tcW w:w="38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F76983" w14:textId="3A84D9EA" w:rsidR="00ED6D66" w:rsidRPr="00AC054A" w:rsidRDefault="00AC054A" w:rsidP="00BD7A69">
            <w:pPr>
              <w:pBdr>
                <w:top w:val="nil"/>
                <w:left w:val="nil"/>
                <w:bottom w:val="nil"/>
                <w:right w:val="nil"/>
                <w:between w:val="nil"/>
              </w:pBdr>
              <w:jc w:val="right"/>
              <w:rPr>
                <w:rFonts w:ascii="Calibri" w:eastAsia="Calibri" w:hAnsi="Calibri" w:cs="Calibri"/>
                <w:color w:val="000000"/>
                <w:sz w:val="16"/>
                <w:szCs w:val="16"/>
              </w:rPr>
            </w:pPr>
            <w:r w:rsidRPr="00AC054A">
              <w:rPr>
                <w:rFonts w:ascii="Calibri" w:hAnsi="Calibri" w:cs="Calibri"/>
                <w:b/>
              </w:rPr>
              <w:t>Zakres stały</w:t>
            </w:r>
            <w:r>
              <w:rPr>
                <w:rFonts w:ascii="Calibri" w:hAnsi="Calibri" w:cs="Calibri"/>
                <w:b/>
              </w:rPr>
              <w:t xml:space="preserve"> </w:t>
            </w:r>
            <w:r w:rsidRPr="00AC054A">
              <w:rPr>
                <w:rFonts w:ascii="Calibri" w:eastAsia="Calibri" w:hAnsi="Calibri" w:cs="Calibri"/>
                <w:color w:val="000000"/>
                <w:sz w:val="16"/>
                <w:szCs w:val="16"/>
              </w:rPr>
              <w:t xml:space="preserve">UKW.KD.03-18000/15000SG/3x400V </w:t>
            </w:r>
            <w:r w:rsidR="00BD7A69">
              <w:rPr>
                <w:rFonts w:ascii="Calibri" w:eastAsia="Calibri" w:hAnsi="Calibri" w:cs="Calibri"/>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97944B" w14:textId="3D769731" w:rsidR="00ED6D66" w:rsidRPr="00ED6D66" w:rsidRDefault="00164F28" w:rsidP="00ED6D66">
            <w:pPr>
              <w:spacing w:after="60"/>
              <w:jc w:val="center"/>
              <w:rPr>
                <w:rFonts w:ascii="Calibri" w:hAnsi="Calibri" w:cs="Calibri"/>
              </w:rPr>
            </w:pPr>
            <w:r>
              <w:rPr>
                <w:rFonts w:ascii="Calibri" w:hAnsi="Calibri" w:cs="Calibri"/>
              </w:rPr>
              <w:t>s</w:t>
            </w:r>
            <w:r w:rsidR="00ED6D66" w:rsidRPr="00ED6D66">
              <w:rPr>
                <w:rFonts w:ascii="Calibri" w:hAnsi="Calibri" w:cs="Calibri"/>
              </w:rPr>
              <w:t>zt</w:t>
            </w:r>
            <w:r>
              <w:rPr>
                <w:rFonts w:ascii="Calibri" w:hAnsi="Calibri" w:cs="Calibri"/>
              </w:rPr>
              <w:t>.</w:t>
            </w:r>
          </w:p>
        </w:tc>
        <w:tc>
          <w:tcPr>
            <w:tcW w:w="52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20C296" w14:textId="77777777" w:rsidR="00ED6D66" w:rsidRPr="00ED6D66" w:rsidRDefault="00ED6D66" w:rsidP="00ED6D66">
            <w:pPr>
              <w:spacing w:after="60"/>
              <w:contextualSpacing/>
              <w:jc w:val="center"/>
              <w:rPr>
                <w:rFonts w:ascii="Calibri" w:hAnsi="Calibri" w:cs="Calibri"/>
              </w:rPr>
            </w:pPr>
            <w:r w:rsidRPr="00ED6D66">
              <w:rPr>
                <w:rFonts w:ascii="Calibri" w:hAnsi="Calibri" w:cs="Calibri"/>
              </w:rPr>
              <w:t xml:space="preserve">4 </w:t>
            </w:r>
          </w:p>
        </w:tc>
        <w:tc>
          <w:tcPr>
            <w:tcW w:w="1601"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0" w:type="dxa"/>
              <w:bottom w:w="0" w:type="dxa"/>
              <w:right w:w="70" w:type="dxa"/>
            </w:tcMar>
          </w:tcPr>
          <w:p w14:paraId="3AD5B6F4" w14:textId="77777777" w:rsidR="00ED6D66" w:rsidRPr="00ED6D66" w:rsidRDefault="00ED6D66" w:rsidP="00ED6D66">
            <w:pPr>
              <w:spacing w:after="60"/>
              <w:contextualSpacing/>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0" w:type="dxa"/>
              <w:bottom w:w="0" w:type="dxa"/>
              <w:right w:w="70" w:type="dxa"/>
            </w:tcMar>
          </w:tcPr>
          <w:p w14:paraId="33D88CE7" w14:textId="77777777" w:rsidR="00ED6D66" w:rsidRPr="00ED6D66" w:rsidRDefault="00ED6D66" w:rsidP="00ED6D66">
            <w:pPr>
              <w:spacing w:after="60"/>
              <w:contextualSpacing/>
              <w:jc w:val="center"/>
              <w:rPr>
                <w:rFonts w:ascii="Calibri" w:hAnsi="Calibri" w:cs="Calibri"/>
              </w:rPr>
            </w:pPr>
          </w:p>
        </w:tc>
        <w:tc>
          <w:tcPr>
            <w:tcW w:w="992" w:type="dxa"/>
            <w:vMerge/>
            <w:tcBorders>
              <w:left w:val="single" w:sz="4" w:space="0" w:color="auto"/>
              <w:right w:val="nil"/>
            </w:tcBorders>
            <w:shd w:val="clear" w:color="auto" w:fill="E7E6E6" w:themeFill="background2"/>
            <w:tcMar>
              <w:top w:w="0" w:type="dxa"/>
              <w:left w:w="70" w:type="dxa"/>
              <w:bottom w:w="0" w:type="dxa"/>
              <w:right w:w="70" w:type="dxa"/>
            </w:tcMar>
            <w:vAlign w:val="center"/>
          </w:tcPr>
          <w:p w14:paraId="15A240BA" w14:textId="77777777" w:rsidR="00ED6D66" w:rsidRPr="00ED6D66" w:rsidRDefault="00ED6D66" w:rsidP="00ED6D66">
            <w:pPr>
              <w:spacing w:after="60"/>
              <w:contextualSpacing/>
              <w:jc w:val="center"/>
              <w:rPr>
                <w:rFonts w:ascii="Calibri" w:hAnsi="Calibri" w:cs="Calibri"/>
              </w:rPr>
            </w:pPr>
          </w:p>
        </w:tc>
      </w:tr>
      <w:tr w:rsidR="00BD7A69" w:rsidRPr="00ED6D66" w14:paraId="0DE0FC08" w14:textId="77777777" w:rsidTr="00BD7A69">
        <w:trPr>
          <w:trHeight w:val="646"/>
        </w:trPr>
        <w:tc>
          <w:tcPr>
            <w:tcW w:w="6946"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3F62D2" w14:textId="044A3DDF" w:rsidR="00BD7A69" w:rsidRPr="00ED6D66" w:rsidRDefault="00BD7A69" w:rsidP="00BD7A69">
            <w:pPr>
              <w:spacing w:after="60"/>
              <w:contextualSpacing/>
              <w:jc w:val="right"/>
              <w:rPr>
                <w:rFonts w:ascii="Calibri" w:hAnsi="Calibri" w:cs="Calibri"/>
              </w:rPr>
            </w:pPr>
            <w:r w:rsidRPr="00BD7A69">
              <w:rPr>
                <w:rFonts w:ascii="Calibri" w:hAnsi="Calibri" w:cs="Calibri"/>
                <w:b/>
              </w:rPr>
              <w:t>Razem zakres stały</w:t>
            </w:r>
            <w:r w:rsidRPr="00BD7A69">
              <w:rPr>
                <w:rFonts w:ascii="Calibri" w:hAnsi="Calibri" w:cs="Calibri"/>
                <w:b/>
                <w:i/>
                <w:vertAlign w:val="superscript"/>
                <w:lang w:bidi="pl-PL"/>
              </w:rPr>
              <w:t>1</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70" w:type="dxa"/>
              <w:bottom w:w="0" w:type="dxa"/>
              <w:right w:w="70" w:type="dxa"/>
            </w:tcMar>
          </w:tcPr>
          <w:p w14:paraId="43BEE3BC" w14:textId="77777777" w:rsidR="00BD7A69" w:rsidRPr="00ED6D66" w:rsidRDefault="00BD7A69" w:rsidP="00ED6D66">
            <w:pPr>
              <w:spacing w:after="60"/>
              <w:contextualSpacing/>
              <w:jc w:val="center"/>
              <w:rPr>
                <w:rFonts w:ascii="Calibri" w:hAnsi="Calibri" w:cs="Calibri"/>
              </w:rPr>
            </w:pPr>
          </w:p>
        </w:tc>
        <w:tc>
          <w:tcPr>
            <w:tcW w:w="992" w:type="dxa"/>
            <w:vMerge/>
            <w:tcBorders>
              <w:left w:val="single" w:sz="4" w:space="0" w:color="auto"/>
              <w:right w:val="nil"/>
            </w:tcBorders>
            <w:shd w:val="clear" w:color="auto" w:fill="E7E6E6" w:themeFill="background2"/>
            <w:tcMar>
              <w:top w:w="0" w:type="dxa"/>
              <w:left w:w="70" w:type="dxa"/>
              <w:bottom w:w="0" w:type="dxa"/>
              <w:right w:w="70" w:type="dxa"/>
            </w:tcMar>
            <w:vAlign w:val="center"/>
          </w:tcPr>
          <w:p w14:paraId="0D338E26" w14:textId="77777777" w:rsidR="00BD7A69" w:rsidRPr="00ED6D66" w:rsidRDefault="00BD7A69" w:rsidP="00ED6D66">
            <w:pPr>
              <w:spacing w:after="60"/>
              <w:contextualSpacing/>
              <w:jc w:val="center"/>
              <w:rPr>
                <w:rFonts w:ascii="Calibri" w:hAnsi="Calibri" w:cs="Calibri"/>
              </w:rPr>
            </w:pPr>
          </w:p>
        </w:tc>
      </w:tr>
      <w:tr w:rsidR="00ED6D66" w:rsidRPr="00ED6D66" w14:paraId="0F380E5C" w14:textId="77777777" w:rsidTr="00BD7A69">
        <w:trPr>
          <w:trHeight w:val="744"/>
        </w:trPr>
        <w:tc>
          <w:tcPr>
            <w:tcW w:w="9214" w:type="dxa"/>
            <w:gridSpan w:val="7"/>
            <w:tcBorders>
              <w:top w:val="single" w:sz="4" w:space="0" w:color="auto"/>
              <w:left w:val="single" w:sz="4" w:space="0" w:color="auto"/>
              <w:bottom w:val="single" w:sz="4" w:space="0" w:color="auto"/>
              <w:right w:val="single" w:sz="4" w:space="0" w:color="auto"/>
            </w:tcBorders>
            <w:vAlign w:val="center"/>
            <w:hideMark/>
          </w:tcPr>
          <w:p w14:paraId="07FF79F8" w14:textId="77777777" w:rsidR="00ED6D66" w:rsidRPr="00ED6D66" w:rsidRDefault="00ED6D66" w:rsidP="00ED6D66">
            <w:pPr>
              <w:spacing w:after="60"/>
              <w:jc w:val="center"/>
              <w:rPr>
                <w:rFonts w:ascii="Calibri" w:hAnsi="Calibri" w:cs="Calibri"/>
                <w:b/>
              </w:rPr>
            </w:pPr>
            <w:r w:rsidRPr="00ED6D66">
              <w:rPr>
                <w:rFonts w:ascii="Calibri" w:hAnsi="Calibri" w:cs="Calibri"/>
                <w:b/>
              </w:rPr>
              <w:t>Zakres dodatkowy**(</w:t>
            </w:r>
            <w:r w:rsidRPr="00ED6D66">
              <w:rPr>
                <w:rFonts w:ascii="Calibri" w:hAnsi="Calibri" w:cs="Calibri"/>
              </w:rPr>
              <w:t>opcjonalnie)</w:t>
            </w:r>
          </w:p>
        </w:tc>
        <w:tc>
          <w:tcPr>
            <w:tcW w:w="992" w:type="dxa"/>
            <w:vMerge/>
            <w:tcBorders>
              <w:left w:val="single" w:sz="4" w:space="0" w:color="auto"/>
              <w:right w:val="nil"/>
            </w:tcBorders>
            <w:vAlign w:val="center"/>
          </w:tcPr>
          <w:p w14:paraId="6EF6DAE2" w14:textId="77777777" w:rsidR="00ED6D66" w:rsidRPr="00ED6D66" w:rsidRDefault="00ED6D66" w:rsidP="00ED6D66">
            <w:pPr>
              <w:spacing w:after="60"/>
              <w:contextualSpacing/>
              <w:jc w:val="center"/>
              <w:rPr>
                <w:rFonts w:ascii="Calibri" w:hAnsi="Calibri" w:cs="Calibri"/>
                <w:b/>
              </w:rPr>
            </w:pPr>
          </w:p>
        </w:tc>
      </w:tr>
      <w:tr w:rsidR="00ED6D66" w:rsidRPr="00ED6D66" w14:paraId="2B13958D" w14:textId="77777777" w:rsidTr="00AC054A">
        <w:trPr>
          <w:trHeight w:val="507"/>
        </w:trPr>
        <w:tc>
          <w:tcPr>
            <w:tcW w:w="413" w:type="dxa"/>
            <w:tcBorders>
              <w:top w:val="single" w:sz="4" w:space="0" w:color="auto"/>
              <w:left w:val="single" w:sz="4" w:space="0" w:color="auto"/>
              <w:bottom w:val="single" w:sz="4" w:space="0" w:color="auto"/>
              <w:right w:val="single" w:sz="4" w:space="0" w:color="auto"/>
            </w:tcBorders>
            <w:hideMark/>
          </w:tcPr>
          <w:p w14:paraId="748B9571" w14:textId="77777777" w:rsidR="00ED6D66" w:rsidRPr="00ED6D66" w:rsidRDefault="00ED6D66" w:rsidP="00ED6D66">
            <w:pPr>
              <w:tabs>
                <w:tab w:val="left" w:pos="10238"/>
              </w:tabs>
              <w:spacing w:after="60"/>
              <w:contextualSpacing/>
              <w:rPr>
                <w:rFonts w:ascii="Calibri" w:hAnsi="Calibri" w:cs="Calibri"/>
              </w:rPr>
            </w:pPr>
            <w:r w:rsidRPr="00ED6D66">
              <w:rPr>
                <w:rFonts w:ascii="Calibri" w:hAnsi="Calibri" w:cs="Calibri"/>
              </w:rPr>
              <w:t>3</w:t>
            </w:r>
          </w:p>
        </w:tc>
        <w:tc>
          <w:tcPr>
            <w:tcW w:w="3840" w:type="dxa"/>
            <w:tcBorders>
              <w:top w:val="single" w:sz="4" w:space="0" w:color="auto"/>
              <w:left w:val="single" w:sz="4" w:space="0" w:color="auto"/>
              <w:bottom w:val="single" w:sz="4" w:space="0" w:color="auto"/>
              <w:right w:val="single" w:sz="4" w:space="0" w:color="auto"/>
            </w:tcBorders>
            <w:hideMark/>
          </w:tcPr>
          <w:p w14:paraId="29F10ED5" w14:textId="4FCF0391" w:rsidR="00ED6D66" w:rsidRPr="00ED6D66" w:rsidRDefault="00ED6D66" w:rsidP="00164F28">
            <w:pPr>
              <w:spacing w:after="60"/>
              <w:contextualSpacing/>
              <w:rPr>
                <w:rFonts w:ascii="Calibri" w:hAnsi="Calibri" w:cs="Calibri"/>
              </w:rPr>
            </w:pPr>
            <w:r w:rsidRPr="00ED6D66">
              <w:rPr>
                <w:rFonts w:ascii="Calibri" w:hAnsi="Calibri" w:cs="Calibri"/>
              </w:rPr>
              <w:t xml:space="preserve">wymiana wyłącznika ciśnieniowego </w:t>
            </w:r>
          </w:p>
        </w:tc>
        <w:tc>
          <w:tcPr>
            <w:tcW w:w="567" w:type="dxa"/>
            <w:tcBorders>
              <w:top w:val="single" w:sz="4" w:space="0" w:color="auto"/>
              <w:left w:val="single" w:sz="4" w:space="0" w:color="auto"/>
              <w:bottom w:val="single" w:sz="4" w:space="0" w:color="auto"/>
              <w:right w:val="single" w:sz="4" w:space="0" w:color="auto"/>
            </w:tcBorders>
          </w:tcPr>
          <w:p w14:paraId="1FD2C1BF" w14:textId="7F98D92D" w:rsidR="00ED6D66" w:rsidRPr="00ED6D66" w:rsidRDefault="00ED6D66" w:rsidP="00ED6D66">
            <w:pPr>
              <w:spacing w:after="60"/>
              <w:rPr>
                <w:rFonts w:ascii="Calibri" w:hAnsi="Calibri" w:cs="Calibri"/>
              </w:rPr>
            </w:pPr>
            <w:r>
              <w:rPr>
                <w:rFonts w:ascii="Calibri" w:hAnsi="Calibri" w:cs="Calibri"/>
              </w:rPr>
              <w:t>s</w:t>
            </w:r>
            <w:r w:rsidRPr="00ED6D66">
              <w:rPr>
                <w:rFonts w:ascii="Calibri" w:hAnsi="Calibri" w:cs="Calibri"/>
              </w:rPr>
              <w:t>zt.</w:t>
            </w:r>
          </w:p>
        </w:tc>
        <w:tc>
          <w:tcPr>
            <w:tcW w:w="525" w:type="dxa"/>
            <w:tcBorders>
              <w:top w:val="single" w:sz="4" w:space="0" w:color="auto"/>
              <w:left w:val="single" w:sz="4" w:space="0" w:color="auto"/>
              <w:bottom w:val="single" w:sz="4" w:space="0" w:color="auto"/>
              <w:right w:val="single" w:sz="4" w:space="0" w:color="auto"/>
            </w:tcBorders>
            <w:hideMark/>
          </w:tcPr>
          <w:p w14:paraId="735F70FC" w14:textId="38700639" w:rsidR="00ED6D66" w:rsidRPr="00ED6D66" w:rsidRDefault="00164F28" w:rsidP="00164F28">
            <w:pPr>
              <w:spacing w:after="60"/>
              <w:jc w:val="center"/>
              <w:rPr>
                <w:rFonts w:ascii="Calibri" w:hAnsi="Calibri" w:cs="Calibri"/>
              </w:rPr>
            </w:pPr>
            <w:r>
              <w:rPr>
                <w:rFonts w:ascii="Calibri" w:hAnsi="Calibri" w:cs="Calibri"/>
              </w:rPr>
              <w:t>3</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2F7E6105" w14:textId="77777777" w:rsidR="00ED6D66" w:rsidRPr="00ED6D66" w:rsidRDefault="00ED6D66" w:rsidP="00ED6D66">
            <w:pPr>
              <w:spacing w:after="60"/>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vAlign w:val="center"/>
          </w:tcPr>
          <w:p w14:paraId="1E5CBED5" w14:textId="77777777" w:rsidR="00ED6D66" w:rsidRPr="00ED6D66" w:rsidRDefault="00ED6D66" w:rsidP="00ED6D66">
            <w:pPr>
              <w:spacing w:after="60"/>
              <w:contextualSpacing/>
              <w:jc w:val="center"/>
              <w:rPr>
                <w:rFonts w:ascii="Calibri" w:hAnsi="Calibri" w:cs="Calibri"/>
              </w:rPr>
            </w:pPr>
          </w:p>
        </w:tc>
        <w:tc>
          <w:tcPr>
            <w:tcW w:w="992" w:type="dxa"/>
            <w:vMerge/>
            <w:tcBorders>
              <w:left w:val="single" w:sz="4" w:space="0" w:color="auto"/>
              <w:right w:val="nil"/>
            </w:tcBorders>
            <w:vAlign w:val="center"/>
          </w:tcPr>
          <w:p w14:paraId="6711A5D4" w14:textId="77777777" w:rsidR="00ED6D66" w:rsidRPr="00ED6D66" w:rsidRDefault="00ED6D66" w:rsidP="00ED6D66">
            <w:pPr>
              <w:spacing w:after="60"/>
              <w:contextualSpacing/>
              <w:jc w:val="center"/>
              <w:rPr>
                <w:rFonts w:ascii="Calibri" w:hAnsi="Calibri" w:cs="Calibri"/>
              </w:rPr>
            </w:pPr>
          </w:p>
        </w:tc>
      </w:tr>
      <w:tr w:rsidR="00164F28" w:rsidRPr="00ED6D66" w14:paraId="13EF9D21" w14:textId="77777777" w:rsidTr="00AC054A">
        <w:trPr>
          <w:trHeight w:val="507"/>
        </w:trPr>
        <w:tc>
          <w:tcPr>
            <w:tcW w:w="413" w:type="dxa"/>
            <w:tcBorders>
              <w:top w:val="single" w:sz="4" w:space="0" w:color="auto"/>
              <w:left w:val="single" w:sz="4" w:space="0" w:color="auto"/>
              <w:bottom w:val="single" w:sz="4" w:space="0" w:color="auto"/>
              <w:right w:val="single" w:sz="4" w:space="0" w:color="auto"/>
            </w:tcBorders>
          </w:tcPr>
          <w:p w14:paraId="3BE578BF" w14:textId="1EFDF01B" w:rsidR="00164F28" w:rsidRPr="00ED6D66" w:rsidRDefault="00164F28" w:rsidP="00ED6D66">
            <w:pPr>
              <w:tabs>
                <w:tab w:val="left" w:pos="10238"/>
              </w:tabs>
              <w:spacing w:after="60"/>
              <w:contextualSpacing/>
              <w:rPr>
                <w:rFonts w:ascii="Calibri" w:hAnsi="Calibri" w:cs="Calibri"/>
              </w:rPr>
            </w:pPr>
            <w:r>
              <w:rPr>
                <w:rFonts w:ascii="Calibri" w:hAnsi="Calibri" w:cs="Calibri"/>
              </w:rPr>
              <w:t xml:space="preserve">4. </w:t>
            </w:r>
          </w:p>
        </w:tc>
        <w:tc>
          <w:tcPr>
            <w:tcW w:w="3840" w:type="dxa"/>
            <w:tcBorders>
              <w:top w:val="single" w:sz="4" w:space="0" w:color="auto"/>
              <w:left w:val="single" w:sz="4" w:space="0" w:color="auto"/>
              <w:bottom w:val="single" w:sz="4" w:space="0" w:color="auto"/>
              <w:right w:val="single" w:sz="4" w:space="0" w:color="auto"/>
            </w:tcBorders>
          </w:tcPr>
          <w:p w14:paraId="6D561C9D" w14:textId="53C8A452" w:rsidR="00164F28" w:rsidRPr="00ED6D66" w:rsidRDefault="00164F28" w:rsidP="00164F28">
            <w:pPr>
              <w:spacing w:after="60"/>
              <w:contextualSpacing/>
              <w:rPr>
                <w:rFonts w:ascii="Calibri" w:hAnsi="Calibri" w:cs="Calibri"/>
              </w:rPr>
            </w:pPr>
            <w:r w:rsidRPr="00164F28">
              <w:rPr>
                <w:rFonts w:ascii="Calibri" w:hAnsi="Calibri" w:cs="Calibri"/>
              </w:rPr>
              <w:t>wymiana wyłącznika próżniowego</w:t>
            </w:r>
          </w:p>
        </w:tc>
        <w:tc>
          <w:tcPr>
            <w:tcW w:w="567" w:type="dxa"/>
            <w:tcBorders>
              <w:top w:val="single" w:sz="4" w:space="0" w:color="auto"/>
              <w:left w:val="single" w:sz="4" w:space="0" w:color="auto"/>
              <w:bottom w:val="single" w:sz="4" w:space="0" w:color="auto"/>
              <w:right w:val="single" w:sz="4" w:space="0" w:color="auto"/>
            </w:tcBorders>
          </w:tcPr>
          <w:p w14:paraId="1B949C16" w14:textId="66C75DF9" w:rsidR="00164F28" w:rsidRDefault="00164F28" w:rsidP="00ED6D66">
            <w:pPr>
              <w:spacing w:after="60"/>
              <w:rPr>
                <w:rFonts w:ascii="Calibri" w:hAnsi="Calibri" w:cs="Calibri"/>
              </w:rPr>
            </w:pPr>
            <w:r>
              <w:rPr>
                <w:rFonts w:ascii="Calibri" w:hAnsi="Calibri" w:cs="Calibri"/>
              </w:rPr>
              <w:t>szt.</w:t>
            </w:r>
          </w:p>
        </w:tc>
        <w:tc>
          <w:tcPr>
            <w:tcW w:w="525" w:type="dxa"/>
            <w:tcBorders>
              <w:top w:val="single" w:sz="4" w:space="0" w:color="auto"/>
              <w:left w:val="single" w:sz="4" w:space="0" w:color="auto"/>
              <w:bottom w:val="single" w:sz="4" w:space="0" w:color="auto"/>
              <w:right w:val="single" w:sz="4" w:space="0" w:color="auto"/>
            </w:tcBorders>
          </w:tcPr>
          <w:p w14:paraId="2F34C4F2" w14:textId="2A4A2BFD" w:rsidR="00164F28" w:rsidRPr="00ED6D66" w:rsidRDefault="00164F28" w:rsidP="00164F28">
            <w:pPr>
              <w:spacing w:after="60"/>
              <w:jc w:val="center"/>
              <w:rPr>
                <w:rFonts w:ascii="Calibri" w:hAnsi="Calibri" w:cs="Calibri"/>
              </w:rPr>
            </w:pPr>
            <w:r>
              <w:rPr>
                <w:rFonts w:ascii="Calibri" w:hAnsi="Calibri" w:cs="Calibri"/>
              </w:rPr>
              <w:t>3</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1674404C" w14:textId="77777777" w:rsidR="00164F28" w:rsidRPr="00ED6D66" w:rsidRDefault="00164F28" w:rsidP="00ED6D66">
            <w:pPr>
              <w:spacing w:after="60"/>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vAlign w:val="center"/>
          </w:tcPr>
          <w:p w14:paraId="04D368EC" w14:textId="77777777" w:rsidR="00164F28" w:rsidRPr="00ED6D66" w:rsidRDefault="00164F28" w:rsidP="00ED6D66">
            <w:pPr>
              <w:spacing w:after="60"/>
              <w:contextualSpacing/>
              <w:jc w:val="center"/>
              <w:rPr>
                <w:rFonts w:ascii="Calibri" w:hAnsi="Calibri" w:cs="Calibri"/>
              </w:rPr>
            </w:pPr>
          </w:p>
        </w:tc>
        <w:tc>
          <w:tcPr>
            <w:tcW w:w="992" w:type="dxa"/>
            <w:vMerge/>
            <w:tcBorders>
              <w:left w:val="single" w:sz="4" w:space="0" w:color="auto"/>
              <w:right w:val="nil"/>
            </w:tcBorders>
            <w:vAlign w:val="center"/>
          </w:tcPr>
          <w:p w14:paraId="3D6CD9E3" w14:textId="77777777" w:rsidR="00164F28" w:rsidRPr="00ED6D66" w:rsidRDefault="00164F28" w:rsidP="00ED6D66">
            <w:pPr>
              <w:spacing w:after="60"/>
              <w:contextualSpacing/>
              <w:jc w:val="center"/>
              <w:rPr>
                <w:rFonts w:ascii="Calibri" w:hAnsi="Calibri" w:cs="Calibri"/>
              </w:rPr>
            </w:pPr>
          </w:p>
        </w:tc>
      </w:tr>
      <w:tr w:rsidR="00ED6D66" w:rsidRPr="00ED6D66" w14:paraId="12CDCD8A" w14:textId="77777777" w:rsidTr="00BD7A69">
        <w:trPr>
          <w:trHeight w:val="562"/>
        </w:trPr>
        <w:tc>
          <w:tcPr>
            <w:tcW w:w="6946" w:type="dxa"/>
            <w:gridSpan w:val="6"/>
            <w:tcBorders>
              <w:top w:val="single" w:sz="4" w:space="0" w:color="auto"/>
              <w:left w:val="single" w:sz="4" w:space="0" w:color="auto"/>
              <w:bottom w:val="single" w:sz="4" w:space="0" w:color="auto"/>
              <w:right w:val="single" w:sz="4" w:space="0" w:color="auto"/>
            </w:tcBorders>
            <w:hideMark/>
          </w:tcPr>
          <w:p w14:paraId="295D0C67" w14:textId="77777777" w:rsidR="00ED6D66" w:rsidRPr="00ED6D66" w:rsidRDefault="00ED6D66" w:rsidP="00BD7A69">
            <w:pPr>
              <w:spacing w:after="60"/>
              <w:jc w:val="right"/>
              <w:rPr>
                <w:rFonts w:ascii="Calibri" w:hAnsi="Calibri" w:cs="Calibri"/>
              </w:rPr>
            </w:pPr>
            <w:r w:rsidRPr="00ED6D66">
              <w:rPr>
                <w:rFonts w:ascii="Calibri" w:hAnsi="Calibri" w:cs="Calibri"/>
                <w:b/>
              </w:rPr>
              <w:t xml:space="preserve">                                                        Razem prace dodatkowe </w:t>
            </w:r>
            <w:r w:rsidRPr="00ED6D66">
              <w:rPr>
                <w:rFonts w:ascii="Calibri" w:hAnsi="Calibri" w:cs="Calibri"/>
                <w:b/>
                <w:vertAlign w:val="superscript"/>
              </w:rPr>
              <w:t>2</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71B19E83" w14:textId="77777777" w:rsidR="00ED6D66" w:rsidRPr="00ED6D66" w:rsidRDefault="00ED6D66" w:rsidP="00ED6D66">
            <w:pPr>
              <w:spacing w:after="60"/>
              <w:contextualSpacing/>
              <w:jc w:val="center"/>
              <w:rPr>
                <w:rFonts w:ascii="Calibri" w:hAnsi="Calibri" w:cs="Calibri"/>
              </w:rPr>
            </w:pPr>
          </w:p>
        </w:tc>
        <w:tc>
          <w:tcPr>
            <w:tcW w:w="992" w:type="dxa"/>
            <w:vMerge/>
            <w:tcBorders>
              <w:left w:val="single" w:sz="4" w:space="0" w:color="auto"/>
              <w:right w:val="nil"/>
            </w:tcBorders>
            <w:shd w:val="clear" w:color="auto" w:fill="E7E6E6" w:themeFill="background2"/>
          </w:tcPr>
          <w:p w14:paraId="461AF24A" w14:textId="77777777" w:rsidR="00ED6D66" w:rsidRPr="00ED6D66" w:rsidRDefault="00ED6D66" w:rsidP="00ED6D66">
            <w:pPr>
              <w:spacing w:after="60"/>
              <w:contextualSpacing/>
              <w:jc w:val="center"/>
              <w:rPr>
                <w:rFonts w:ascii="Calibri" w:hAnsi="Calibri" w:cs="Calibri"/>
              </w:rPr>
            </w:pPr>
          </w:p>
        </w:tc>
      </w:tr>
      <w:tr w:rsidR="00ED6D66" w:rsidRPr="00ED6D66" w14:paraId="4A731DA9" w14:textId="77777777" w:rsidTr="00BD7A69">
        <w:trPr>
          <w:trHeight w:val="724"/>
        </w:trPr>
        <w:tc>
          <w:tcPr>
            <w:tcW w:w="6946" w:type="dxa"/>
            <w:gridSpan w:val="6"/>
            <w:tcBorders>
              <w:top w:val="single" w:sz="4" w:space="0" w:color="auto"/>
              <w:left w:val="single" w:sz="4" w:space="0" w:color="auto"/>
              <w:bottom w:val="single" w:sz="4" w:space="0" w:color="auto"/>
              <w:right w:val="single" w:sz="4" w:space="0" w:color="auto"/>
            </w:tcBorders>
          </w:tcPr>
          <w:p w14:paraId="7C52D3A3" w14:textId="77777777" w:rsidR="00ED6D66" w:rsidRPr="00ED6D66" w:rsidRDefault="00ED6D66" w:rsidP="00ED6D66">
            <w:pPr>
              <w:spacing w:after="60"/>
              <w:jc w:val="center"/>
              <w:rPr>
                <w:rFonts w:ascii="Calibri" w:hAnsi="Calibri" w:cs="Calibri"/>
                <w:b/>
              </w:rPr>
            </w:pPr>
            <w:r w:rsidRPr="00ED6D66">
              <w:rPr>
                <w:rFonts w:ascii="Calibri" w:hAnsi="Calibri" w:cs="Calibri"/>
                <w:b/>
                <w:lang w:bidi="pl-PL"/>
              </w:rPr>
              <w:t xml:space="preserve">RAZEM (zakres podstawowy </w:t>
            </w:r>
            <w:r w:rsidRPr="00ED6D66">
              <w:rPr>
                <w:rFonts w:ascii="Calibri" w:hAnsi="Calibri" w:cs="Calibri"/>
                <w:b/>
                <w:i/>
                <w:vertAlign w:val="superscript"/>
                <w:lang w:bidi="pl-PL"/>
              </w:rPr>
              <w:t>1</w:t>
            </w:r>
            <w:r w:rsidRPr="00ED6D66">
              <w:rPr>
                <w:rFonts w:ascii="Calibri" w:hAnsi="Calibri" w:cs="Calibri"/>
                <w:b/>
                <w:lang w:bidi="pl-PL"/>
              </w:rPr>
              <w:t xml:space="preserve"> + zakres dodatkowy² )</w:t>
            </w:r>
            <w:r w:rsidRPr="00ED6D66">
              <w:rPr>
                <w:rFonts w:ascii="Calibri" w:eastAsia="Calibri" w:hAnsi="Calibri" w:cs="Calibri"/>
                <w:color w:val="FF0000"/>
                <w:sz w:val="24"/>
                <w:szCs w:val="24"/>
                <w:vertAlign w:val="superscript"/>
                <w:lang w:eastAsia="en-US" w:bidi="pl-PL"/>
              </w:rPr>
              <w:t xml:space="preserve"> 3</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8E1060" w14:textId="77777777" w:rsidR="00ED6D66" w:rsidRPr="00ED6D66" w:rsidRDefault="00ED6D66" w:rsidP="00ED6D66">
            <w:pPr>
              <w:spacing w:after="60"/>
              <w:contextualSpacing/>
              <w:jc w:val="center"/>
              <w:rPr>
                <w:rFonts w:ascii="Calibri" w:hAnsi="Calibri" w:cs="Calibri"/>
              </w:rPr>
            </w:pPr>
          </w:p>
        </w:tc>
        <w:tc>
          <w:tcPr>
            <w:tcW w:w="992" w:type="dxa"/>
            <w:vMerge/>
            <w:tcBorders>
              <w:left w:val="single" w:sz="4" w:space="0" w:color="auto"/>
              <w:bottom w:val="nil"/>
              <w:right w:val="nil"/>
            </w:tcBorders>
            <w:shd w:val="clear" w:color="auto" w:fill="E7E6E6" w:themeFill="background2"/>
          </w:tcPr>
          <w:p w14:paraId="3516E59A" w14:textId="77777777" w:rsidR="00ED6D66" w:rsidRPr="00ED6D66" w:rsidRDefault="00ED6D66" w:rsidP="00ED6D66">
            <w:pPr>
              <w:spacing w:after="60"/>
              <w:contextualSpacing/>
              <w:jc w:val="center"/>
              <w:rPr>
                <w:rFonts w:ascii="Calibri" w:hAnsi="Calibri" w:cs="Calibri"/>
              </w:rPr>
            </w:pPr>
          </w:p>
        </w:tc>
      </w:tr>
    </w:tbl>
    <w:p w14:paraId="3D45B8A2" w14:textId="77777777" w:rsidR="00ED6D66" w:rsidRPr="00ED6D66" w:rsidRDefault="00ED6D66" w:rsidP="00ED6D66">
      <w:pPr>
        <w:tabs>
          <w:tab w:val="left" w:pos="708"/>
        </w:tabs>
        <w:spacing w:before="120" w:after="120"/>
        <w:ind w:left="720"/>
        <w:jc w:val="both"/>
        <w:rPr>
          <w:rFonts w:ascii="Calibri" w:hAnsi="Calibri" w:cs="Calibri"/>
        </w:rPr>
      </w:pPr>
    </w:p>
    <w:p w14:paraId="36C8E955" w14:textId="402D41B8" w:rsidR="00ED6D66" w:rsidRPr="00ED6D66" w:rsidRDefault="00ED6D66" w:rsidP="00ED6D66">
      <w:pPr>
        <w:ind w:hanging="851"/>
        <w:rPr>
          <w:rFonts w:ascii="Calibri" w:eastAsia="Calibri" w:hAnsi="Calibri" w:cs="Calibri"/>
          <w:lang w:eastAsia="en-US"/>
        </w:rPr>
      </w:pPr>
      <w:r w:rsidRPr="00ED6D66">
        <w:rPr>
          <w:rFonts w:ascii="Calibri" w:eastAsia="Calibri" w:hAnsi="Calibri" w:cs="Calibri"/>
          <w:vertAlign w:val="superscript"/>
          <w:lang w:eastAsia="en-US"/>
        </w:rPr>
        <w:t xml:space="preserve">                          </w:t>
      </w:r>
      <w:r w:rsidRPr="00E44B4A">
        <w:rPr>
          <w:rFonts w:ascii="Calibri" w:eastAsia="Calibri" w:hAnsi="Calibri" w:cs="Calibri"/>
          <w:b/>
          <w:color w:val="FF0000"/>
          <w:sz w:val="40"/>
          <w:szCs w:val="40"/>
          <w:vertAlign w:val="superscript"/>
          <w:lang w:eastAsia="en-US" w:bidi="pl-PL"/>
        </w:rPr>
        <w:t xml:space="preserve"> </w:t>
      </w:r>
      <w:r w:rsidR="00E44B4A" w:rsidRPr="00E44B4A">
        <w:rPr>
          <w:rFonts w:ascii="Calibri" w:hAnsi="Calibri" w:cs="Calibri"/>
          <w:b/>
          <w:sz w:val="40"/>
          <w:szCs w:val="40"/>
          <w:vertAlign w:val="superscript"/>
        </w:rPr>
        <w:t>¹</w:t>
      </w:r>
      <w:r w:rsidR="00E44B4A" w:rsidRPr="00E44B4A">
        <w:rPr>
          <w:rFonts w:ascii="Calibri" w:hAnsi="Calibri" w:cs="Calibri"/>
          <w:b/>
          <w:sz w:val="32"/>
          <w:szCs w:val="32"/>
          <w:vertAlign w:val="superscript"/>
        </w:rPr>
        <w:t xml:space="preserve"> </w:t>
      </w:r>
      <w:r w:rsidR="00E44B4A" w:rsidRPr="00E44B4A">
        <w:rPr>
          <w:rFonts w:ascii="Calibri" w:hAnsi="Calibri" w:cs="Calibri"/>
          <w:sz w:val="32"/>
          <w:szCs w:val="32"/>
          <w:vertAlign w:val="superscript"/>
        </w:rPr>
        <w:t>i</w:t>
      </w:r>
      <w:r w:rsidR="00E44B4A" w:rsidRPr="00E44B4A">
        <w:rPr>
          <w:rFonts w:ascii="Calibri" w:hAnsi="Calibri" w:cs="Calibri"/>
          <w:b/>
          <w:sz w:val="32"/>
          <w:szCs w:val="32"/>
          <w:vertAlign w:val="superscript"/>
        </w:rPr>
        <w:t xml:space="preserve"> </w:t>
      </w:r>
      <w:r w:rsidR="00E44B4A" w:rsidRPr="00E44B4A">
        <w:rPr>
          <w:rFonts w:ascii="Calibri" w:hAnsi="Calibri" w:cs="Calibri"/>
          <w:b/>
          <w:sz w:val="40"/>
          <w:szCs w:val="40"/>
          <w:vertAlign w:val="superscript"/>
        </w:rPr>
        <w:t>²</w:t>
      </w:r>
      <w:r w:rsidRPr="00ED6D66">
        <w:rPr>
          <w:rFonts w:ascii="Calibri" w:eastAsia="Calibri" w:hAnsi="Calibri" w:cs="Calibri"/>
          <w:color w:val="FF0000"/>
          <w:vertAlign w:val="superscript"/>
          <w:lang w:eastAsia="en-US" w:bidi="pl-PL"/>
        </w:rPr>
        <w:t xml:space="preserve"> </w:t>
      </w:r>
      <w:r w:rsidRPr="00ED6D66">
        <w:rPr>
          <w:rFonts w:ascii="Calibri" w:eastAsia="Calibri" w:hAnsi="Calibri" w:cs="Calibri"/>
          <w:lang w:eastAsia="en-US"/>
        </w:rPr>
        <w:t xml:space="preserve">wartości należy przenieść do Formularza </w:t>
      </w:r>
      <w:r w:rsidRPr="009E1572">
        <w:rPr>
          <w:rFonts w:ascii="Calibri" w:eastAsia="Calibri" w:hAnsi="Calibri" w:cs="Calibri"/>
          <w:b/>
          <w:lang w:eastAsia="en-US"/>
        </w:rPr>
        <w:t>Oferta  pkt. 4</w:t>
      </w:r>
      <w:r w:rsidRPr="00ED6D66">
        <w:rPr>
          <w:rFonts w:ascii="Calibri" w:eastAsia="Calibri" w:hAnsi="Calibri" w:cs="Calibri"/>
          <w:lang w:eastAsia="en-US"/>
        </w:rPr>
        <w:t xml:space="preserve"> -  załącznik nr </w:t>
      </w:r>
      <w:r>
        <w:rPr>
          <w:rFonts w:ascii="Calibri" w:eastAsia="Calibri" w:hAnsi="Calibri" w:cs="Calibri"/>
          <w:lang w:eastAsia="en-US"/>
        </w:rPr>
        <w:t>2</w:t>
      </w:r>
      <w:r w:rsidRPr="00ED6D66">
        <w:rPr>
          <w:rFonts w:ascii="Calibri" w:eastAsia="Calibri" w:hAnsi="Calibri" w:cs="Calibri"/>
          <w:lang w:eastAsia="en-US"/>
        </w:rPr>
        <w:t xml:space="preserve"> do SWZ  - </w:t>
      </w:r>
      <w:r w:rsidRPr="009E1572">
        <w:rPr>
          <w:rFonts w:ascii="Calibri" w:eastAsia="Calibri" w:hAnsi="Calibri" w:cs="Calibri"/>
          <w:b/>
          <w:lang w:eastAsia="en-US"/>
        </w:rPr>
        <w:t>dla  zadania nr 4</w:t>
      </w:r>
      <w:r w:rsidRPr="00ED6D66">
        <w:rPr>
          <w:rFonts w:ascii="Calibri" w:eastAsia="Calibri" w:hAnsi="Calibri" w:cs="Calibri"/>
          <w:lang w:eastAsia="en-US"/>
        </w:rPr>
        <w:t xml:space="preserve">   </w:t>
      </w:r>
    </w:p>
    <w:p w14:paraId="54AC2A7C" w14:textId="77777777" w:rsidR="00ED6D66" w:rsidRPr="00ED6D66" w:rsidRDefault="00ED6D66" w:rsidP="00ED6D66">
      <w:pPr>
        <w:ind w:hanging="851"/>
        <w:rPr>
          <w:rFonts w:ascii="Calibri" w:eastAsia="Calibri" w:hAnsi="Calibri" w:cs="Calibri"/>
          <w:lang w:eastAsia="en-US"/>
        </w:rPr>
      </w:pPr>
    </w:p>
    <w:p w14:paraId="6BE6B142" w14:textId="77777777" w:rsidR="00ED6D66" w:rsidRPr="00ED6D66" w:rsidRDefault="00ED6D66" w:rsidP="00ED6D66">
      <w:pPr>
        <w:ind w:hanging="851"/>
        <w:rPr>
          <w:rFonts w:ascii="Calibri" w:eastAsia="Calibri" w:hAnsi="Calibri" w:cs="Calibri"/>
          <w:b/>
          <w:lang w:eastAsia="en-US"/>
        </w:rPr>
      </w:pPr>
      <w:r w:rsidRPr="00ED6D66">
        <w:rPr>
          <w:rFonts w:ascii="Calibri" w:eastAsia="Calibri" w:hAnsi="Calibri" w:cs="Calibri"/>
          <w:lang w:eastAsia="en-US"/>
        </w:rPr>
        <w:t xml:space="preserve">                  </w:t>
      </w:r>
      <w:r w:rsidRPr="00ED6D66">
        <w:rPr>
          <w:rFonts w:ascii="Calibri" w:eastAsia="Calibri" w:hAnsi="Calibri" w:cs="Calibri"/>
          <w:b/>
          <w:lang w:eastAsia="en-US"/>
        </w:rPr>
        <w:t>*) opis czynności zakresów  stałych  przeglądów zawarto w załączniku nr 1   do wzoru umowy.</w:t>
      </w:r>
    </w:p>
    <w:p w14:paraId="0C2B257E" w14:textId="77777777" w:rsidR="00ED6D66" w:rsidRPr="00ED6D66" w:rsidRDefault="00ED6D66" w:rsidP="00ED6D66">
      <w:pPr>
        <w:ind w:hanging="851"/>
        <w:rPr>
          <w:rFonts w:ascii="Calibri" w:eastAsia="Calibri" w:hAnsi="Calibri" w:cs="Calibri"/>
          <w:position w:val="-1"/>
          <w:lang w:eastAsia="en-US"/>
        </w:rPr>
      </w:pPr>
    </w:p>
    <w:p w14:paraId="6E4A17A1" w14:textId="0B824B3C" w:rsidR="00ED6D66" w:rsidRPr="00ED6D66" w:rsidRDefault="00ED6D66" w:rsidP="00ED6D66">
      <w:pPr>
        <w:suppressAutoHyphens/>
        <w:ind w:leftChars="-65" w:left="-128" w:hangingChars="1" w:hanging="2"/>
        <w:contextualSpacing/>
        <w:textAlignment w:val="top"/>
        <w:outlineLvl w:val="0"/>
        <w:rPr>
          <w:rFonts w:ascii="Calibri" w:eastAsia="Calibri" w:hAnsi="Calibri" w:cs="Calibri"/>
          <w:position w:val="-1"/>
          <w:lang w:eastAsia="en-US"/>
        </w:rPr>
      </w:pPr>
      <w:r w:rsidRPr="00ED6D66">
        <w:rPr>
          <w:rFonts w:ascii="Calibri" w:eastAsia="Calibri" w:hAnsi="Calibri" w:cs="Calibri"/>
          <w:b/>
          <w:position w:val="-1"/>
          <w:lang w:eastAsia="en-US"/>
        </w:rPr>
        <w:t xml:space="preserve">  </w:t>
      </w:r>
      <w:r w:rsidRPr="00ED6D66">
        <w:rPr>
          <w:rFonts w:ascii="Calibri" w:eastAsia="Calibri" w:hAnsi="Calibri" w:cs="Calibri"/>
          <w:position w:val="-1"/>
          <w:lang w:eastAsia="en-US"/>
        </w:rPr>
        <w:t xml:space="preserve">**) Prace wymienione </w:t>
      </w:r>
      <w:r w:rsidRPr="00ED6D66">
        <w:rPr>
          <w:rFonts w:ascii="Calibri" w:eastAsia="Calibri" w:hAnsi="Calibri" w:cs="Calibri"/>
          <w:b/>
          <w:position w:val="-1"/>
          <w:lang w:eastAsia="en-US"/>
        </w:rPr>
        <w:t>w poz. 3</w:t>
      </w:r>
      <w:r w:rsidR="00164F28">
        <w:rPr>
          <w:rFonts w:ascii="Calibri" w:eastAsia="Calibri" w:hAnsi="Calibri" w:cs="Calibri"/>
          <w:b/>
          <w:position w:val="-1"/>
          <w:lang w:eastAsia="en-US"/>
        </w:rPr>
        <w:t xml:space="preserve"> </w:t>
      </w:r>
      <w:r w:rsidRPr="00ED6D66">
        <w:rPr>
          <w:rFonts w:ascii="Calibri" w:eastAsia="Calibri" w:hAnsi="Calibri" w:cs="Calibri"/>
          <w:b/>
          <w:position w:val="-1"/>
          <w:lang w:eastAsia="en-US"/>
        </w:rPr>
        <w:t>,</w:t>
      </w:r>
      <w:r w:rsidR="00164F28">
        <w:rPr>
          <w:rFonts w:ascii="Calibri" w:eastAsia="Calibri" w:hAnsi="Calibri" w:cs="Calibri"/>
          <w:b/>
          <w:position w:val="-1"/>
          <w:lang w:eastAsia="en-US"/>
        </w:rPr>
        <w:t>4</w:t>
      </w:r>
      <w:r w:rsidRPr="00ED6D66">
        <w:rPr>
          <w:rFonts w:ascii="Calibri" w:eastAsia="Calibri" w:hAnsi="Calibri" w:cs="Calibri"/>
          <w:b/>
          <w:position w:val="-1"/>
          <w:lang w:eastAsia="en-US"/>
        </w:rPr>
        <w:t xml:space="preserve"> </w:t>
      </w:r>
      <w:r w:rsidRPr="00ED6D66">
        <w:rPr>
          <w:rFonts w:ascii="Calibri" w:eastAsia="Calibri" w:hAnsi="Calibri" w:cs="Calibri"/>
          <w:position w:val="-1"/>
          <w:lang w:eastAsia="en-US"/>
        </w:rPr>
        <w:t xml:space="preserve">są </w:t>
      </w:r>
      <w:r w:rsidRPr="00814BC5">
        <w:rPr>
          <w:rFonts w:ascii="Calibri" w:eastAsia="Calibri" w:hAnsi="Calibri" w:cs="Calibri"/>
          <w:position w:val="-1"/>
          <w:u w:val="single"/>
          <w:lang w:eastAsia="en-US"/>
        </w:rPr>
        <w:t xml:space="preserve">zakresem dodatkowym (opcjonalnie), których wykonanie musi być </w:t>
      </w:r>
      <w:bookmarkStart w:id="11" w:name="_GoBack"/>
      <w:bookmarkEnd w:id="11"/>
      <w:r w:rsidRPr="00814BC5">
        <w:rPr>
          <w:rFonts w:ascii="Calibri" w:eastAsia="Calibri" w:hAnsi="Calibri" w:cs="Calibri"/>
          <w:position w:val="-1"/>
          <w:u w:val="single"/>
          <w:lang w:eastAsia="en-US"/>
        </w:rPr>
        <w:t>potwierdzone przez    Zamawiającego, tym samym liczba tych prac nie stanowi zobowiązania Zamawiającego do ich zlecenia w trakcie realizacji umowy</w:t>
      </w:r>
      <w:r w:rsidRPr="00ED6D66">
        <w:rPr>
          <w:rFonts w:ascii="Calibri" w:eastAsia="Calibri" w:hAnsi="Calibri" w:cs="Calibri"/>
          <w:position w:val="-1"/>
          <w:lang w:eastAsia="en-US"/>
        </w:rPr>
        <w:t>.</w:t>
      </w:r>
    </w:p>
    <w:p w14:paraId="2B7978EB" w14:textId="77777777" w:rsidR="00ED6D66" w:rsidRPr="00ED6D66" w:rsidRDefault="00ED6D66" w:rsidP="00ED6D66">
      <w:pPr>
        <w:pBdr>
          <w:top w:val="nil"/>
          <w:left w:val="nil"/>
          <w:bottom w:val="nil"/>
          <w:right w:val="nil"/>
          <w:between w:val="nil"/>
        </w:pBdr>
        <w:jc w:val="right"/>
        <w:rPr>
          <w:rFonts w:ascii="Calibri" w:eastAsia="Calibri" w:hAnsi="Calibri" w:cs="Calibri"/>
          <w:color w:val="000000"/>
          <w:sz w:val="16"/>
          <w:szCs w:val="16"/>
        </w:rPr>
      </w:pPr>
    </w:p>
    <w:p w14:paraId="6E20ABE8" w14:textId="77777777" w:rsidR="00ED6D66" w:rsidRPr="00ED6D66" w:rsidRDefault="00ED6D66" w:rsidP="00ED6D66">
      <w:pPr>
        <w:pBdr>
          <w:top w:val="nil"/>
          <w:left w:val="nil"/>
          <w:bottom w:val="nil"/>
          <w:right w:val="nil"/>
          <w:between w:val="nil"/>
        </w:pBdr>
        <w:jc w:val="right"/>
        <w:rPr>
          <w:rFonts w:ascii="Calibri" w:eastAsia="Calibri" w:hAnsi="Calibri" w:cs="Calibri"/>
          <w:color w:val="000000"/>
          <w:sz w:val="16"/>
          <w:szCs w:val="16"/>
        </w:rPr>
      </w:pPr>
    </w:p>
    <w:p w14:paraId="766FC9A1" w14:textId="77777777" w:rsidR="00ED6D66" w:rsidRPr="00ED6D66" w:rsidRDefault="00ED6D66" w:rsidP="00ED6D66">
      <w:pPr>
        <w:pBdr>
          <w:top w:val="nil"/>
          <w:left w:val="nil"/>
          <w:bottom w:val="nil"/>
          <w:right w:val="nil"/>
          <w:between w:val="nil"/>
        </w:pBdr>
        <w:jc w:val="right"/>
        <w:rPr>
          <w:rFonts w:ascii="Calibri" w:eastAsia="Calibri" w:hAnsi="Calibri" w:cs="Calibri"/>
          <w:color w:val="000000"/>
          <w:sz w:val="16"/>
          <w:szCs w:val="16"/>
        </w:rPr>
      </w:pPr>
    </w:p>
    <w:p w14:paraId="39972A7D" w14:textId="77777777" w:rsidR="00ED6D66" w:rsidRPr="00ED6D66" w:rsidRDefault="00ED6D66" w:rsidP="00ED6D66">
      <w:pPr>
        <w:pBdr>
          <w:top w:val="nil"/>
          <w:left w:val="nil"/>
          <w:bottom w:val="nil"/>
          <w:right w:val="nil"/>
          <w:between w:val="nil"/>
        </w:pBdr>
        <w:jc w:val="right"/>
        <w:rPr>
          <w:rFonts w:ascii="Calibri" w:eastAsia="Calibri" w:hAnsi="Calibri" w:cs="Calibri"/>
          <w:color w:val="000000"/>
          <w:sz w:val="16"/>
          <w:szCs w:val="16"/>
        </w:rPr>
      </w:pPr>
    </w:p>
    <w:p w14:paraId="7745C0C5" w14:textId="77777777" w:rsidR="00ED6D66" w:rsidRPr="00ED6D66" w:rsidRDefault="00ED6D66" w:rsidP="00ED6D66">
      <w:pPr>
        <w:pBdr>
          <w:top w:val="nil"/>
          <w:left w:val="nil"/>
          <w:bottom w:val="nil"/>
          <w:right w:val="nil"/>
          <w:between w:val="nil"/>
        </w:pBdr>
        <w:jc w:val="right"/>
        <w:rPr>
          <w:rFonts w:ascii="Calibri" w:eastAsia="Calibri" w:hAnsi="Calibri" w:cs="Calibri"/>
          <w:color w:val="000000"/>
          <w:sz w:val="16"/>
          <w:szCs w:val="16"/>
        </w:rPr>
      </w:pPr>
    </w:p>
    <w:p w14:paraId="4A012AB8" w14:textId="77777777" w:rsidR="00ED6D66" w:rsidRPr="00ED6D66" w:rsidRDefault="00ED6D66" w:rsidP="00ED6D66">
      <w:pPr>
        <w:pBdr>
          <w:top w:val="nil"/>
          <w:left w:val="nil"/>
          <w:bottom w:val="nil"/>
          <w:right w:val="nil"/>
          <w:between w:val="nil"/>
        </w:pBdr>
        <w:jc w:val="right"/>
        <w:rPr>
          <w:rFonts w:ascii="Calibri" w:eastAsia="Calibri" w:hAnsi="Calibri" w:cs="Calibri"/>
          <w:color w:val="000000"/>
          <w:sz w:val="16"/>
          <w:szCs w:val="16"/>
        </w:rPr>
      </w:pPr>
    </w:p>
    <w:p w14:paraId="4F0234BD"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22AE20C3"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0D2B941D"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5BDDC3A5"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65A78A19"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6769D645"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624DF233"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63518643"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49989C38"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7EADEF0D"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71B8B656"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563801BE"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79EEB11F" w14:textId="77777777" w:rsidR="009E1572"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550DFAEE" w14:textId="77777777" w:rsidR="009E1572" w:rsidRPr="00ED6D66" w:rsidRDefault="009E1572" w:rsidP="00ED6D66">
      <w:pPr>
        <w:pBdr>
          <w:top w:val="nil"/>
          <w:left w:val="nil"/>
          <w:bottom w:val="nil"/>
          <w:right w:val="nil"/>
          <w:between w:val="nil"/>
        </w:pBdr>
        <w:jc w:val="right"/>
        <w:rPr>
          <w:rFonts w:ascii="Calibri" w:eastAsia="Calibri" w:hAnsi="Calibri" w:cs="Calibri"/>
          <w:color w:val="000000"/>
          <w:sz w:val="16"/>
          <w:szCs w:val="16"/>
        </w:rPr>
      </w:pPr>
    </w:p>
    <w:p w14:paraId="2AEF2EF4" w14:textId="77777777" w:rsidR="002B481F" w:rsidRPr="00082245" w:rsidRDefault="002B481F" w:rsidP="002B481F">
      <w:pPr>
        <w:jc w:val="right"/>
        <w:rPr>
          <w:rFonts w:ascii="Calibri" w:hAnsi="Calibri" w:cs="Calibri"/>
          <w:b/>
          <w:sz w:val="24"/>
          <w:szCs w:val="24"/>
        </w:rPr>
      </w:pPr>
      <w:r w:rsidRPr="00082245">
        <w:rPr>
          <w:rFonts w:ascii="Calibri" w:hAnsi="Calibri" w:cs="Calibri"/>
          <w:b/>
          <w:sz w:val="24"/>
          <w:szCs w:val="24"/>
        </w:rPr>
        <w:t>Załącznik nr 3 do SWZ</w:t>
      </w:r>
    </w:p>
    <w:p w14:paraId="34E911A5" w14:textId="77777777" w:rsidR="002B481F" w:rsidRPr="00082245" w:rsidRDefault="002B481F" w:rsidP="002B481F">
      <w:pPr>
        <w:rPr>
          <w:rFonts w:ascii="Calibri" w:hAnsi="Calibri" w:cs="Calibri"/>
          <w:b/>
          <w:sz w:val="24"/>
          <w:szCs w:val="24"/>
        </w:rPr>
      </w:pPr>
    </w:p>
    <w:p w14:paraId="6C56B9F6" w14:textId="77777777" w:rsidR="002B481F" w:rsidRPr="00082245" w:rsidRDefault="002B481F" w:rsidP="002B481F">
      <w:pPr>
        <w:jc w:val="center"/>
        <w:rPr>
          <w:rFonts w:ascii="Calibri" w:hAnsi="Calibri" w:cs="Calibri"/>
          <w:b/>
          <w:sz w:val="24"/>
          <w:szCs w:val="24"/>
        </w:rPr>
      </w:pPr>
      <w:r w:rsidRPr="00082245">
        <w:rPr>
          <w:rFonts w:ascii="Calibri" w:hAnsi="Calibri" w:cs="Calibri"/>
          <w:b/>
          <w:sz w:val="24"/>
          <w:szCs w:val="24"/>
        </w:rPr>
        <w:t>Zobowiązanie podmiotu do udostępnienia zasobów Wykonawcy</w:t>
      </w:r>
    </w:p>
    <w:p w14:paraId="7C75EDED" w14:textId="16817174" w:rsidR="002B481F" w:rsidRPr="006961D6" w:rsidRDefault="002B481F" w:rsidP="006961D6">
      <w:pPr>
        <w:spacing w:before="120" w:line="312" w:lineRule="auto"/>
        <w:jc w:val="both"/>
        <w:rPr>
          <w:rFonts w:asciiTheme="minorHAnsi" w:hAnsiTheme="minorHAnsi" w:cstheme="minorHAnsi"/>
          <w:b/>
          <w:color w:val="000000"/>
          <w:sz w:val="22"/>
        </w:rPr>
      </w:pPr>
      <w:r w:rsidRPr="005B4E67">
        <w:rPr>
          <w:rFonts w:ascii="Calibri" w:hAnsi="Calibri" w:cs="Calibri"/>
          <w:sz w:val="22"/>
          <w:szCs w:val="22"/>
        </w:rPr>
        <w:t xml:space="preserve">Po zapoznaniu się z treścią ogłoszenia o zamówieniu oraz </w:t>
      </w:r>
      <w:r>
        <w:rPr>
          <w:rFonts w:ascii="Calibri" w:hAnsi="Calibri" w:cs="Calibri"/>
          <w:sz w:val="22"/>
          <w:szCs w:val="22"/>
        </w:rPr>
        <w:t>SWZ</w:t>
      </w:r>
      <w:r w:rsidRPr="005B4E67">
        <w:rPr>
          <w:rFonts w:ascii="Calibri" w:hAnsi="Calibri" w:cs="Calibri"/>
          <w:sz w:val="22"/>
          <w:szCs w:val="22"/>
        </w:rPr>
        <w:t xml:space="preserve"> w postępowaniu </w:t>
      </w:r>
      <w:proofErr w:type="spellStart"/>
      <w:r w:rsidRPr="005B4E67">
        <w:rPr>
          <w:rFonts w:ascii="Calibri" w:hAnsi="Calibri" w:cs="Calibri"/>
          <w:sz w:val="22"/>
          <w:szCs w:val="22"/>
        </w:rPr>
        <w:t>pn</w:t>
      </w:r>
      <w:proofErr w:type="spellEnd"/>
      <w:r w:rsidRPr="005B4E67">
        <w:rPr>
          <w:rFonts w:ascii="Calibri" w:hAnsi="Calibri" w:cs="Calibri"/>
          <w:sz w:val="22"/>
          <w:szCs w:val="22"/>
        </w:rPr>
        <w:t>.:</w:t>
      </w:r>
      <w:r>
        <w:rPr>
          <w:rFonts w:asciiTheme="minorHAnsi" w:hAnsiTheme="minorHAnsi" w:cstheme="minorHAnsi"/>
          <w:color w:val="000000"/>
          <w:sz w:val="22"/>
        </w:rPr>
        <w:t>„</w:t>
      </w:r>
      <w:r w:rsidRPr="006961D6">
        <w:rPr>
          <w:rFonts w:asciiTheme="minorHAnsi" w:hAnsiTheme="minorHAnsi" w:cstheme="minorHAnsi"/>
          <w:b/>
          <w:color w:val="000000"/>
          <w:sz w:val="22"/>
        </w:rPr>
        <w:t xml:space="preserve">Przeglądy </w:t>
      </w:r>
      <w:r w:rsidR="00010BE3" w:rsidRPr="006961D6">
        <w:rPr>
          <w:rFonts w:asciiTheme="minorHAnsi" w:hAnsiTheme="minorHAnsi" w:cstheme="minorHAnsi"/>
          <w:b/>
          <w:color w:val="000000"/>
          <w:sz w:val="22"/>
        </w:rPr>
        <w:t xml:space="preserve"> </w:t>
      </w:r>
      <w:r w:rsidR="00010BE3" w:rsidRPr="006961D6">
        <w:rPr>
          <w:rFonts w:asciiTheme="minorHAnsi" w:hAnsiTheme="minorHAnsi" w:cstheme="minorHAnsi"/>
          <w:b/>
          <w:sz w:val="22"/>
        </w:rPr>
        <w:t xml:space="preserve">roczne </w:t>
      </w:r>
      <w:r w:rsidRPr="006961D6">
        <w:rPr>
          <w:rFonts w:asciiTheme="minorHAnsi" w:hAnsiTheme="minorHAnsi" w:cstheme="minorHAnsi"/>
          <w:b/>
          <w:color w:val="000000"/>
          <w:sz w:val="22"/>
        </w:rPr>
        <w:t xml:space="preserve">klimatyzacji w pojazdach kolejowych”; Numer postępowania: </w:t>
      </w:r>
      <w:r w:rsidR="00010BE3" w:rsidRPr="006961D6">
        <w:rPr>
          <w:rFonts w:asciiTheme="minorHAnsi" w:hAnsiTheme="minorHAnsi" w:cstheme="minorHAnsi"/>
          <w:b/>
          <w:color w:val="000000"/>
          <w:sz w:val="22"/>
        </w:rPr>
        <w:t>Kr.</w:t>
      </w:r>
      <w:r w:rsidRPr="006961D6">
        <w:rPr>
          <w:rFonts w:asciiTheme="minorHAnsi" w:hAnsiTheme="minorHAnsi" w:cstheme="minorHAnsi"/>
          <w:b/>
          <w:color w:val="000000"/>
          <w:sz w:val="22"/>
        </w:rPr>
        <w:t>240.</w:t>
      </w:r>
      <w:r w:rsidR="00010BE3" w:rsidRPr="006961D6">
        <w:rPr>
          <w:rFonts w:asciiTheme="minorHAnsi" w:hAnsiTheme="minorHAnsi" w:cstheme="minorHAnsi"/>
          <w:b/>
          <w:color w:val="000000"/>
          <w:sz w:val="22"/>
        </w:rPr>
        <w:t>1223</w:t>
      </w:r>
      <w:r w:rsidRPr="006961D6">
        <w:rPr>
          <w:rFonts w:asciiTheme="minorHAnsi" w:hAnsiTheme="minorHAnsi" w:cstheme="minorHAnsi"/>
          <w:b/>
          <w:color w:val="000000"/>
          <w:sz w:val="22"/>
        </w:rPr>
        <w:t>.2026</w:t>
      </w:r>
    </w:p>
    <w:p w14:paraId="53359CED" w14:textId="77777777" w:rsidR="002B481F" w:rsidRPr="005B4E67" w:rsidRDefault="002B481F" w:rsidP="002B481F">
      <w:pPr>
        <w:spacing w:before="120" w:line="312" w:lineRule="auto"/>
        <w:jc w:val="both"/>
        <w:rPr>
          <w:rFonts w:ascii="Calibri" w:hAnsi="Calibri" w:cs="Calibri"/>
          <w:sz w:val="22"/>
          <w:szCs w:val="22"/>
        </w:rPr>
      </w:pPr>
      <w:r w:rsidRPr="005B4E67">
        <w:rPr>
          <w:rFonts w:ascii="Calibri" w:hAnsi="Calibri" w:cs="Calibri"/>
          <w:sz w:val="22"/>
          <w:szCs w:val="22"/>
        </w:rPr>
        <w:t>my:</w:t>
      </w:r>
    </w:p>
    <w:p w14:paraId="4AD20571" w14:textId="77777777" w:rsidR="002B481F" w:rsidRPr="005B4E67" w:rsidRDefault="002B481F" w:rsidP="002B481F">
      <w:pPr>
        <w:spacing w:before="120" w:line="312" w:lineRule="auto"/>
        <w:jc w:val="both"/>
        <w:rPr>
          <w:rFonts w:ascii="Calibri" w:hAnsi="Calibri" w:cs="Calibri"/>
          <w:sz w:val="22"/>
          <w:szCs w:val="22"/>
        </w:rPr>
      </w:pPr>
      <w:r w:rsidRPr="005B4E67">
        <w:rPr>
          <w:rFonts w:ascii="Calibri" w:hAnsi="Calibri" w:cs="Calibri"/>
          <w:sz w:val="22"/>
          <w:szCs w:val="22"/>
        </w:rPr>
        <w:t>………………….. (imię i nazwisko osoby podpisującej)</w:t>
      </w:r>
    </w:p>
    <w:p w14:paraId="7627959E" w14:textId="77777777" w:rsidR="002B481F" w:rsidRPr="005B4E67" w:rsidRDefault="002B481F" w:rsidP="002B481F">
      <w:pPr>
        <w:spacing w:before="120" w:line="312" w:lineRule="auto"/>
        <w:jc w:val="both"/>
        <w:rPr>
          <w:rFonts w:ascii="Calibri" w:hAnsi="Calibri" w:cs="Calibri"/>
          <w:sz w:val="22"/>
          <w:szCs w:val="22"/>
        </w:rPr>
      </w:pPr>
      <w:r w:rsidRPr="005B4E67">
        <w:rPr>
          <w:rFonts w:ascii="Calibri" w:hAnsi="Calibri" w:cs="Calibri"/>
          <w:sz w:val="22"/>
          <w:szCs w:val="22"/>
        </w:rPr>
        <w:t>………………….. (imię i nazwisko osoby podpisującej)</w:t>
      </w:r>
    </w:p>
    <w:p w14:paraId="67A3B8DF" w14:textId="77777777" w:rsidR="002B481F" w:rsidRPr="005B4E67" w:rsidRDefault="002B481F" w:rsidP="002B481F">
      <w:pPr>
        <w:spacing w:before="120" w:line="312" w:lineRule="auto"/>
        <w:jc w:val="both"/>
        <w:rPr>
          <w:rFonts w:ascii="Calibri" w:hAnsi="Calibri" w:cs="Calibri"/>
          <w:sz w:val="22"/>
          <w:szCs w:val="22"/>
        </w:rPr>
      </w:pPr>
      <w:r w:rsidRPr="005B4E67">
        <w:rPr>
          <w:rFonts w:ascii="Calibri" w:hAnsi="Calibri" w:cs="Calibri"/>
          <w:sz w:val="22"/>
          <w:szCs w:val="22"/>
        </w:rPr>
        <w:t>Oświadczając, iż jesteśmy osobami odpowiednio umocowanymi do niniejszej czynności działając w imieniu ………………………………………………………….(wpisać nazwę podmiotu udostępniającego) z siedzibą w ………………………. (wpisać adres podmiotu udostępniającego) zobowiązujemy się do:</w:t>
      </w:r>
    </w:p>
    <w:p w14:paraId="0EF82133" w14:textId="77777777" w:rsidR="002B481F" w:rsidRPr="005B4E67" w:rsidRDefault="002B481F" w:rsidP="002B481F">
      <w:pPr>
        <w:spacing w:before="120" w:line="312" w:lineRule="auto"/>
        <w:jc w:val="both"/>
        <w:rPr>
          <w:rFonts w:ascii="Calibri" w:hAnsi="Calibri" w:cs="Calibri"/>
          <w:sz w:val="22"/>
          <w:szCs w:val="22"/>
        </w:rPr>
      </w:pPr>
      <w:r w:rsidRPr="005B4E67">
        <w:rPr>
          <w:rFonts w:ascii="Calibri" w:hAnsi="Calibri" w:cs="Calibri"/>
          <w:sz w:val="22"/>
          <w:szCs w:val="22"/>
        </w:rPr>
        <w:t>udostępnienia ……………….  (wpisać komu) z siedzibą w …………… , zwanemu dalej Wykonawcą, posiadanych przez nas zasobów niezbędnych do realizacji zamówienia.</w:t>
      </w:r>
    </w:p>
    <w:p w14:paraId="601E615D" w14:textId="77777777" w:rsidR="002B481F" w:rsidRPr="005B4E67" w:rsidRDefault="002B481F" w:rsidP="00B55F75">
      <w:pPr>
        <w:numPr>
          <w:ilvl w:val="0"/>
          <w:numId w:val="41"/>
        </w:numPr>
        <w:spacing w:before="120" w:line="312" w:lineRule="auto"/>
        <w:contextualSpacing/>
        <w:jc w:val="both"/>
        <w:rPr>
          <w:rFonts w:ascii="Calibri" w:hAnsi="Calibri" w:cs="Calibri"/>
          <w:sz w:val="22"/>
          <w:szCs w:val="22"/>
        </w:rPr>
      </w:pPr>
      <w:r w:rsidRPr="005B4E67">
        <w:rPr>
          <w:rFonts w:ascii="Calibri" w:hAnsi="Calibri" w:cs="Calibri"/>
          <w:sz w:val="22"/>
          <w:szCs w:val="22"/>
        </w:rPr>
        <w:t xml:space="preserve">Zakres zasobów, jakie udostępniamy Wykonawcy: </w:t>
      </w:r>
    </w:p>
    <w:p w14:paraId="088A23B3" w14:textId="77777777" w:rsidR="002B481F" w:rsidRPr="005B4E67" w:rsidRDefault="002B481F" w:rsidP="00B55F75">
      <w:pPr>
        <w:numPr>
          <w:ilvl w:val="1"/>
          <w:numId w:val="41"/>
        </w:numPr>
        <w:spacing w:before="120" w:line="312" w:lineRule="auto"/>
        <w:contextualSpacing/>
        <w:jc w:val="both"/>
        <w:rPr>
          <w:rFonts w:ascii="Calibri" w:hAnsi="Calibri" w:cs="Calibri"/>
          <w:sz w:val="22"/>
          <w:szCs w:val="22"/>
        </w:rPr>
      </w:pPr>
      <w:r w:rsidRPr="005B4E67">
        <w:rPr>
          <w:rFonts w:ascii="Calibri" w:hAnsi="Calibri" w:cs="Calibri"/>
          <w:sz w:val="22"/>
          <w:szCs w:val="22"/>
        </w:rPr>
        <w:t>…………………………………………………………………………………………………………………….</w:t>
      </w:r>
    </w:p>
    <w:p w14:paraId="3688479F" w14:textId="77777777" w:rsidR="002B481F" w:rsidRPr="005B4E67" w:rsidRDefault="002B481F" w:rsidP="002B481F">
      <w:pPr>
        <w:spacing w:before="120" w:line="312" w:lineRule="auto"/>
        <w:ind w:left="1080"/>
        <w:contextualSpacing/>
        <w:jc w:val="both"/>
        <w:rPr>
          <w:rFonts w:ascii="Calibri" w:hAnsi="Calibri" w:cs="Calibri"/>
          <w:sz w:val="22"/>
          <w:szCs w:val="22"/>
        </w:rPr>
      </w:pPr>
      <w:r w:rsidRPr="005B4E67">
        <w:rPr>
          <w:rFonts w:ascii="Calibri" w:hAnsi="Calibri" w:cs="Calibri"/>
          <w:sz w:val="22"/>
          <w:szCs w:val="22"/>
        </w:rPr>
        <w:t xml:space="preserve">(należy wyspecyfikować udostępniane zasoby) </w:t>
      </w:r>
    </w:p>
    <w:p w14:paraId="25305E14" w14:textId="77777777" w:rsidR="002B481F" w:rsidRPr="005B4E67" w:rsidRDefault="002B481F" w:rsidP="00B55F75">
      <w:pPr>
        <w:numPr>
          <w:ilvl w:val="1"/>
          <w:numId w:val="41"/>
        </w:numPr>
        <w:spacing w:before="120" w:line="312" w:lineRule="auto"/>
        <w:contextualSpacing/>
        <w:jc w:val="both"/>
        <w:rPr>
          <w:rFonts w:ascii="Calibri" w:hAnsi="Calibri" w:cs="Calibri"/>
          <w:sz w:val="22"/>
          <w:szCs w:val="22"/>
        </w:rPr>
      </w:pPr>
      <w:r w:rsidRPr="005B4E67">
        <w:rPr>
          <w:rFonts w:ascii="Calibri" w:hAnsi="Calibri" w:cs="Calibri"/>
          <w:sz w:val="22"/>
          <w:szCs w:val="22"/>
        </w:rPr>
        <w:t>……………………………………………………………………………………………………………………</w:t>
      </w:r>
    </w:p>
    <w:p w14:paraId="4B95EB66" w14:textId="77777777" w:rsidR="002B481F" w:rsidRPr="005B4E67" w:rsidRDefault="002B481F" w:rsidP="002B481F">
      <w:pPr>
        <w:spacing w:before="120" w:line="312" w:lineRule="auto"/>
        <w:ind w:left="1080"/>
        <w:contextualSpacing/>
        <w:jc w:val="both"/>
        <w:rPr>
          <w:rFonts w:ascii="Calibri" w:hAnsi="Calibri" w:cs="Calibri"/>
          <w:sz w:val="22"/>
          <w:szCs w:val="22"/>
        </w:rPr>
      </w:pPr>
      <w:r w:rsidRPr="005B4E67">
        <w:rPr>
          <w:rFonts w:ascii="Calibri" w:hAnsi="Calibri" w:cs="Calibri"/>
          <w:sz w:val="22"/>
          <w:szCs w:val="22"/>
        </w:rPr>
        <w:t>(należy wyspecyfikować udostępniane zasoby)</w:t>
      </w:r>
    </w:p>
    <w:p w14:paraId="5174827E" w14:textId="77777777" w:rsidR="002B481F" w:rsidRPr="005B4E67" w:rsidRDefault="002B481F" w:rsidP="00B55F75">
      <w:pPr>
        <w:numPr>
          <w:ilvl w:val="1"/>
          <w:numId w:val="41"/>
        </w:numPr>
        <w:spacing w:before="120" w:line="312" w:lineRule="auto"/>
        <w:contextualSpacing/>
        <w:jc w:val="both"/>
        <w:rPr>
          <w:rFonts w:ascii="Calibri" w:hAnsi="Calibri" w:cs="Calibri"/>
          <w:sz w:val="22"/>
          <w:szCs w:val="22"/>
        </w:rPr>
      </w:pPr>
      <w:r w:rsidRPr="005B4E67">
        <w:rPr>
          <w:rFonts w:ascii="Calibri" w:hAnsi="Calibri" w:cs="Calibri"/>
          <w:sz w:val="22"/>
          <w:szCs w:val="22"/>
        </w:rPr>
        <w:t>……………………………………………………………………………………………………………………</w:t>
      </w:r>
    </w:p>
    <w:p w14:paraId="7DBEFED3" w14:textId="77777777" w:rsidR="002B481F" w:rsidRPr="005B4E67" w:rsidRDefault="002B481F" w:rsidP="002B481F">
      <w:pPr>
        <w:spacing w:before="120" w:line="312" w:lineRule="auto"/>
        <w:ind w:left="1080"/>
        <w:contextualSpacing/>
        <w:jc w:val="both"/>
        <w:rPr>
          <w:rFonts w:ascii="Calibri" w:hAnsi="Calibri" w:cs="Calibri"/>
          <w:sz w:val="22"/>
          <w:szCs w:val="22"/>
        </w:rPr>
      </w:pPr>
      <w:r w:rsidRPr="005B4E67">
        <w:rPr>
          <w:rFonts w:ascii="Calibri" w:hAnsi="Calibri" w:cs="Calibri"/>
          <w:sz w:val="22"/>
          <w:szCs w:val="22"/>
        </w:rPr>
        <w:t>(należy wyspecyfikować udostępniane zasoby)</w:t>
      </w:r>
    </w:p>
    <w:p w14:paraId="2342E9CD" w14:textId="77777777" w:rsidR="002B481F" w:rsidRPr="005B4E67" w:rsidRDefault="002B481F" w:rsidP="00B55F75">
      <w:pPr>
        <w:numPr>
          <w:ilvl w:val="0"/>
          <w:numId w:val="41"/>
        </w:numPr>
        <w:spacing w:before="120" w:line="312" w:lineRule="auto"/>
        <w:contextualSpacing/>
        <w:jc w:val="both"/>
        <w:rPr>
          <w:rFonts w:ascii="Calibri" w:hAnsi="Calibri" w:cs="Calibri"/>
          <w:sz w:val="22"/>
          <w:szCs w:val="22"/>
        </w:rPr>
      </w:pPr>
      <w:r w:rsidRPr="005B4E67">
        <w:rPr>
          <w:rFonts w:ascii="Calibri" w:hAnsi="Calibri" w:cs="Calibri"/>
          <w:sz w:val="22"/>
          <w:szCs w:val="22"/>
        </w:rPr>
        <w:t>Sposób i okres wykorzystania zasobów przy wykonywaniu zamówienia:………………………………………………………………………………………………………………………………………………………………………………………………………………………………………………………</w:t>
      </w:r>
    </w:p>
    <w:p w14:paraId="59102EC5" w14:textId="77777777" w:rsidR="002B481F" w:rsidRPr="005B4E67" w:rsidRDefault="002B481F" w:rsidP="00B55F75">
      <w:pPr>
        <w:numPr>
          <w:ilvl w:val="0"/>
          <w:numId w:val="41"/>
        </w:numPr>
        <w:spacing w:before="120" w:line="312" w:lineRule="auto"/>
        <w:contextualSpacing/>
        <w:jc w:val="both"/>
        <w:rPr>
          <w:rFonts w:ascii="Calibri" w:hAnsi="Calibri" w:cs="Calibri"/>
          <w:sz w:val="22"/>
          <w:szCs w:val="22"/>
        </w:rPr>
      </w:pPr>
      <w:r w:rsidRPr="005B4E67">
        <w:rPr>
          <w:rFonts w:ascii="Calibri" w:hAnsi="Calibri" w:cs="Calibri"/>
          <w:sz w:val="22"/>
          <w:szCs w:val="22"/>
        </w:rPr>
        <w:t>Zrealizujemy następujące usługi wchodzące z zakres przedmiotu zamówienia:</w:t>
      </w:r>
    </w:p>
    <w:p w14:paraId="5CDF187A" w14:textId="77777777" w:rsidR="002B481F" w:rsidRPr="005B4E67" w:rsidRDefault="002B481F" w:rsidP="002B481F">
      <w:pPr>
        <w:spacing w:before="120" w:line="312" w:lineRule="auto"/>
        <w:jc w:val="both"/>
        <w:rPr>
          <w:rFonts w:ascii="Calibri" w:hAnsi="Calibri" w:cs="Calibri"/>
          <w:sz w:val="22"/>
          <w:szCs w:val="22"/>
        </w:rPr>
      </w:pPr>
      <w:r w:rsidRPr="005B4E67">
        <w:rPr>
          <w:rFonts w:ascii="Calibri" w:hAnsi="Calibri" w:cs="Calibri"/>
          <w:sz w:val="22"/>
          <w:szCs w:val="22"/>
        </w:rPr>
        <w:t>………………………………………………………………………………………………………………………………………….</w:t>
      </w:r>
    </w:p>
    <w:p w14:paraId="75BAE326" w14:textId="77777777" w:rsidR="002B481F" w:rsidRPr="005B4E67" w:rsidRDefault="002B481F" w:rsidP="002B481F">
      <w:pPr>
        <w:spacing w:before="120" w:line="312" w:lineRule="auto"/>
        <w:jc w:val="both"/>
        <w:rPr>
          <w:rFonts w:ascii="Calibri" w:hAnsi="Calibri" w:cs="Calibri"/>
          <w:sz w:val="22"/>
          <w:szCs w:val="22"/>
        </w:rPr>
      </w:pPr>
      <w:r w:rsidRPr="005B4E67">
        <w:rPr>
          <w:rFonts w:ascii="Calibri" w:hAnsi="Calibri" w:cs="Calibri"/>
          <w:sz w:val="22"/>
          <w:szCs w:val="22"/>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1DA9190D" w14:textId="77777777" w:rsidR="002B481F" w:rsidRPr="005B4E67" w:rsidRDefault="002B481F" w:rsidP="002B481F">
      <w:pPr>
        <w:spacing w:line="312" w:lineRule="auto"/>
        <w:jc w:val="both"/>
        <w:rPr>
          <w:rFonts w:ascii="Calibri" w:hAnsi="Calibri" w:cs="Calibri"/>
          <w:sz w:val="22"/>
          <w:szCs w:val="22"/>
        </w:rPr>
      </w:pPr>
    </w:p>
    <w:p w14:paraId="7B32BF17" w14:textId="77777777" w:rsidR="002B481F" w:rsidRPr="005B4E67" w:rsidRDefault="002B481F" w:rsidP="002B481F">
      <w:pPr>
        <w:spacing w:line="312" w:lineRule="auto"/>
        <w:jc w:val="both"/>
        <w:rPr>
          <w:rFonts w:ascii="Calibri" w:hAnsi="Calibri" w:cs="Calibri"/>
          <w:sz w:val="22"/>
          <w:szCs w:val="22"/>
        </w:rPr>
      </w:pPr>
    </w:p>
    <w:p w14:paraId="64D9DE79" w14:textId="77777777" w:rsidR="002B481F" w:rsidRPr="005B4E67" w:rsidRDefault="002B481F" w:rsidP="002B481F">
      <w:pPr>
        <w:spacing w:line="312" w:lineRule="auto"/>
        <w:jc w:val="both"/>
        <w:rPr>
          <w:rFonts w:ascii="Calibri" w:hAnsi="Calibri" w:cs="Calibri"/>
          <w:sz w:val="22"/>
          <w:szCs w:val="22"/>
        </w:rPr>
      </w:pPr>
      <w:r w:rsidRPr="005B4E67">
        <w:rPr>
          <w:rFonts w:ascii="Calibri" w:hAnsi="Calibri" w:cs="Calibri"/>
          <w:sz w:val="22"/>
          <w:szCs w:val="22"/>
        </w:rPr>
        <w:t>…………………………………………………………………..</w:t>
      </w:r>
    </w:p>
    <w:p w14:paraId="1538B162" w14:textId="77777777" w:rsidR="002B481F" w:rsidRPr="005B4E67" w:rsidRDefault="002B481F" w:rsidP="002B481F">
      <w:pPr>
        <w:spacing w:line="312" w:lineRule="auto"/>
        <w:jc w:val="both"/>
        <w:rPr>
          <w:rFonts w:ascii="Calibri" w:hAnsi="Calibri" w:cs="Calibri"/>
          <w:i/>
          <w:sz w:val="22"/>
          <w:szCs w:val="22"/>
        </w:rPr>
      </w:pPr>
      <w:r w:rsidRPr="005B4E67">
        <w:rPr>
          <w:rFonts w:ascii="Calibri" w:hAnsi="Calibri" w:cs="Calibri"/>
          <w:sz w:val="22"/>
          <w:szCs w:val="22"/>
        </w:rPr>
        <w:t>podpis: osoby umocowane do reprezentacji podmiotu udostępniającego</w:t>
      </w:r>
    </w:p>
    <w:p w14:paraId="3AF9C5E2" w14:textId="77777777" w:rsidR="002B481F" w:rsidRPr="00657C4F" w:rsidRDefault="002B481F" w:rsidP="002B481F">
      <w:pPr>
        <w:spacing w:line="276" w:lineRule="auto"/>
        <w:jc w:val="both"/>
        <w:rPr>
          <w:rFonts w:asciiTheme="minorHAnsi" w:hAnsiTheme="minorHAnsi" w:cstheme="minorHAnsi"/>
          <w:sz w:val="22"/>
          <w:szCs w:val="22"/>
        </w:rPr>
      </w:pPr>
    </w:p>
    <w:p w14:paraId="1B293B4E" w14:textId="77777777" w:rsidR="002B481F" w:rsidRDefault="002B481F" w:rsidP="002B481F">
      <w:pPr>
        <w:spacing w:after="160" w:line="259" w:lineRule="auto"/>
        <w:jc w:val="both"/>
        <w:rPr>
          <w:rFonts w:ascii="Calibri" w:hAnsi="Calibri" w:cs="Calibri"/>
          <w:b/>
          <w:sz w:val="22"/>
          <w:szCs w:val="22"/>
        </w:rPr>
      </w:pPr>
      <w:r>
        <w:rPr>
          <w:rFonts w:asciiTheme="minorHAnsi" w:hAnsiTheme="minorHAnsi" w:cstheme="minorHAnsi"/>
          <w:sz w:val="22"/>
          <w:szCs w:val="22"/>
        </w:rPr>
        <w:br w:type="page"/>
      </w:r>
    </w:p>
    <w:p w14:paraId="17D4EEC3" w14:textId="77777777" w:rsidR="002B481F" w:rsidRPr="00082245" w:rsidRDefault="002B481F" w:rsidP="002B481F">
      <w:pPr>
        <w:jc w:val="right"/>
        <w:rPr>
          <w:rFonts w:ascii="Calibri" w:hAnsi="Calibri" w:cs="Calibri"/>
          <w:b/>
          <w:sz w:val="24"/>
          <w:szCs w:val="24"/>
        </w:rPr>
      </w:pPr>
      <w:bookmarkStart w:id="12" w:name="_Toc196380211"/>
      <w:bookmarkStart w:id="13" w:name="_Toc198287514"/>
      <w:bookmarkStart w:id="14" w:name="_Toc213961931"/>
      <w:r w:rsidRPr="00082245">
        <w:rPr>
          <w:rFonts w:ascii="Calibri" w:hAnsi="Calibri" w:cs="Calibri"/>
          <w:b/>
          <w:sz w:val="24"/>
          <w:szCs w:val="24"/>
        </w:rPr>
        <w:lastRenderedPageBreak/>
        <w:t>Załącznik nr 4 do SWZ</w:t>
      </w:r>
      <w:bookmarkEnd w:id="2"/>
      <w:bookmarkEnd w:id="3"/>
      <w:bookmarkEnd w:id="12"/>
      <w:bookmarkEnd w:id="13"/>
      <w:bookmarkEnd w:id="14"/>
    </w:p>
    <w:p w14:paraId="5ED876FF" w14:textId="77777777" w:rsidR="002B481F" w:rsidRPr="00082245" w:rsidRDefault="002B481F" w:rsidP="002B481F">
      <w:pPr>
        <w:rPr>
          <w:rFonts w:ascii="Calibri" w:hAnsi="Calibri" w:cs="Calibri"/>
          <w:b/>
          <w:sz w:val="24"/>
          <w:szCs w:val="24"/>
        </w:rPr>
      </w:pPr>
    </w:p>
    <w:p w14:paraId="3159EB68" w14:textId="77777777" w:rsidR="002B481F" w:rsidRPr="00082245" w:rsidRDefault="002B481F" w:rsidP="002B481F">
      <w:pPr>
        <w:jc w:val="center"/>
        <w:rPr>
          <w:rFonts w:ascii="Calibri" w:hAnsi="Calibri" w:cs="Calibri"/>
          <w:b/>
          <w:sz w:val="24"/>
          <w:szCs w:val="24"/>
        </w:rPr>
      </w:pPr>
      <w:bookmarkStart w:id="15" w:name="_Toc195790443"/>
      <w:bookmarkStart w:id="16" w:name="_Toc195793193"/>
      <w:bookmarkStart w:id="17" w:name="_Toc196380212"/>
      <w:bookmarkStart w:id="18" w:name="_Toc198287515"/>
      <w:bookmarkStart w:id="19" w:name="_Toc213961932"/>
      <w:r w:rsidRPr="00082245">
        <w:rPr>
          <w:rFonts w:ascii="Calibri" w:hAnsi="Calibri" w:cs="Calibri"/>
          <w:b/>
          <w:sz w:val="24"/>
          <w:szCs w:val="24"/>
        </w:rPr>
        <w:t>WZÓR GWARANCJI BANKOWEJ/UBEZPIECZENIOWEJ NR......................</w:t>
      </w:r>
      <w:bookmarkEnd w:id="15"/>
      <w:bookmarkEnd w:id="16"/>
      <w:bookmarkEnd w:id="17"/>
      <w:bookmarkEnd w:id="18"/>
      <w:bookmarkEnd w:id="19"/>
    </w:p>
    <w:p w14:paraId="61A8B54B" w14:textId="77777777" w:rsidR="002B481F" w:rsidRPr="00082245" w:rsidRDefault="002B481F" w:rsidP="002B481F">
      <w:pPr>
        <w:jc w:val="center"/>
        <w:rPr>
          <w:rFonts w:ascii="Calibri" w:hAnsi="Calibri" w:cs="Calibri"/>
          <w:b/>
          <w:sz w:val="24"/>
          <w:szCs w:val="24"/>
        </w:rPr>
      </w:pPr>
      <w:bookmarkStart w:id="20" w:name="_Toc195790444"/>
      <w:bookmarkStart w:id="21" w:name="_Toc195793194"/>
      <w:bookmarkStart w:id="22" w:name="_Toc196380213"/>
      <w:bookmarkStart w:id="23" w:name="_Toc198287516"/>
      <w:bookmarkStart w:id="24" w:name="_Toc213961933"/>
      <w:r w:rsidRPr="00082245">
        <w:rPr>
          <w:rFonts w:ascii="Calibri" w:hAnsi="Calibri" w:cs="Calibri"/>
          <w:b/>
          <w:sz w:val="24"/>
          <w:szCs w:val="24"/>
        </w:rPr>
        <w:t>NA WADIUM</w:t>
      </w:r>
      <w:bookmarkEnd w:id="4"/>
      <w:r w:rsidRPr="00082245">
        <w:rPr>
          <w:rFonts w:ascii="Calibri" w:hAnsi="Calibri" w:cs="Calibri"/>
          <w:b/>
          <w:sz w:val="24"/>
          <w:szCs w:val="24"/>
        </w:rPr>
        <w:t xml:space="preserve"> W POSTEPOWANIU PUBLICZNYM</w:t>
      </w:r>
      <w:bookmarkEnd w:id="5"/>
      <w:bookmarkEnd w:id="20"/>
      <w:bookmarkEnd w:id="21"/>
      <w:bookmarkEnd w:id="22"/>
      <w:bookmarkEnd w:id="23"/>
      <w:bookmarkEnd w:id="24"/>
    </w:p>
    <w:p w14:paraId="203FE726" w14:textId="77777777" w:rsidR="002B481F" w:rsidRPr="00082245" w:rsidRDefault="002B481F" w:rsidP="002B481F">
      <w:pPr>
        <w:jc w:val="center"/>
        <w:rPr>
          <w:rFonts w:asciiTheme="minorHAnsi" w:hAnsiTheme="minorHAnsi" w:cstheme="minorHAnsi"/>
        </w:rPr>
      </w:pPr>
      <w:bookmarkStart w:id="25" w:name="_Toc196380214"/>
      <w:bookmarkStart w:id="26" w:name="_Toc198287517"/>
      <w:bookmarkStart w:id="27" w:name="_Toc213961934"/>
      <w:r w:rsidRPr="00082245">
        <w:rPr>
          <w:rFonts w:asciiTheme="minorHAnsi" w:hAnsiTheme="minorHAnsi" w:cstheme="minorHAnsi"/>
        </w:rPr>
        <w:t>I.</w:t>
      </w:r>
      <w:bookmarkEnd w:id="25"/>
      <w:bookmarkEnd w:id="26"/>
      <w:bookmarkEnd w:id="27"/>
    </w:p>
    <w:p w14:paraId="4E935BAB" w14:textId="5DFC66ED" w:rsidR="002B481F" w:rsidRDefault="002B481F" w:rsidP="002B481F">
      <w:pPr>
        <w:spacing w:line="276" w:lineRule="auto"/>
        <w:ind w:right="20"/>
        <w:jc w:val="both"/>
        <w:rPr>
          <w:rFonts w:ascii="Calibri" w:hAnsi="Calibri" w:cs="Calibri"/>
          <w:b/>
          <w:sz w:val="22"/>
          <w:szCs w:val="22"/>
        </w:rPr>
      </w:pPr>
      <w:r w:rsidRPr="00A04FF6">
        <w:rPr>
          <w:rFonts w:ascii="Calibri" w:hAnsi="Calibri" w:cs="Calibri"/>
          <w:sz w:val="22"/>
          <w:szCs w:val="22"/>
        </w:rPr>
        <w:t xml:space="preserve">Zostaliśmy poinformowani, że w związku z ogłoszeniem przez </w:t>
      </w:r>
      <w:bookmarkStart w:id="28" w:name="_Toc65073350"/>
      <w:r w:rsidRPr="00A04FF6">
        <w:rPr>
          <w:rFonts w:ascii="Calibri" w:hAnsi="Calibri" w:cs="Calibri"/>
          <w:color w:val="000000"/>
          <w:sz w:val="22"/>
          <w:szCs w:val="22"/>
          <w:lang w:eastAsia="ar-SA"/>
        </w:rPr>
        <w:t xml:space="preserve">POLREGIO </w:t>
      </w:r>
      <w:bookmarkEnd w:id="28"/>
      <w:r w:rsidRPr="00A04FF6">
        <w:rPr>
          <w:rFonts w:ascii="Calibri" w:hAnsi="Calibri" w:cs="Calibri"/>
          <w:color w:val="000000"/>
          <w:sz w:val="22"/>
          <w:szCs w:val="22"/>
          <w:lang w:eastAsia="ar-SA"/>
        </w:rPr>
        <w:t>S.A. z siedzibą w Warszawie przy ul.</w:t>
      </w:r>
      <w:r w:rsidRPr="00A04FF6">
        <w:rPr>
          <w:sz w:val="22"/>
          <w:szCs w:val="22"/>
          <w:lang w:eastAsia="ar-SA"/>
        </w:rPr>
        <w:t> </w:t>
      </w:r>
      <w:r w:rsidRPr="00A04FF6">
        <w:rPr>
          <w:rFonts w:ascii="Calibri" w:hAnsi="Calibri" w:cs="Calibri"/>
          <w:color w:val="000000"/>
          <w:sz w:val="22"/>
          <w:szCs w:val="22"/>
          <w:lang w:eastAsia="ar-SA"/>
        </w:rPr>
        <w:t>Kolejowej 1</w:t>
      </w:r>
      <w:r w:rsidRPr="00A04FF6">
        <w:rPr>
          <w:rFonts w:ascii="Calibri" w:hAnsi="Calibri" w:cs="Calibri"/>
          <w:bCs/>
          <w:sz w:val="22"/>
          <w:szCs w:val="22"/>
        </w:rPr>
        <w:t xml:space="preserve">, wpisaną do rejestru </w:t>
      </w:r>
      <w:r w:rsidRPr="00A04FF6">
        <w:rPr>
          <w:rFonts w:ascii="Calibri" w:hAnsi="Calibri" w:cs="Calibri"/>
          <w:sz w:val="22"/>
          <w:szCs w:val="22"/>
          <w:lang w:eastAsia="ar-SA"/>
        </w:rPr>
        <w:t>przedsiębiorców Krajowego Rejestru Sądowego prowadzonego przez Sąd Rejonowy dla m.st. Warszawy XIII Wydział Gospodarczy Krajowego Rejestru Sądowego pod numerem KRS 0000929422, NIP 5262557278; REGON 017319719, o kapitale zakładowym 616 242 600,00 PLN w całości wpłaconym</w:t>
      </w:r>
      <w:r w:rsidRPr="00A04FF6">
        <w:rPr>
          <w:rFonts w:ascii="Calibri" w:hAnsi="Calibri" w:cs="Calibri"/>
          <w:sz w:val="22"/>
          <w:szCs w:val="22"/>
        </w:rPr>
        <w:t>, (zwaną dalej „Zamawiającym”) zamówienia publicznego na</w:t>
      </w:r>
      <w:r>
        <w:rPr>
          <w:rFonts w:ascii="Calibri" w:hAnsi="Calibri" w:cs="Calibri"/>
          <w:sz w:val="22"/>
          <w:szCs w:val="22"/>
        </w:rPr>
        <w:t xml:space="preserve"> </w:t>
      </w:r>
      <w:r w:rsidRPr="002F1448">
        <w:rPr>
          <w:rFonts w:ascii="Calibri" w:hAnsi="Calibri" w:cs="Calibri"/>
          <w:sz w:val="22"/>
          <w:szCs w:val="22"/>
        </w:rPr>
        <w:t>„</w:t>
      </w:r>
      <w:r w:rsidRPr="006961D6">
        <w:rPr>
          <w:rFonts w:ascii="Calibri" w:hAnsi="Calibri" w:cs="Calibri"/>
          <w:b/>
          <w:sz w:val="22"/>
          <w:szCs w:val="22"/>
        </w:rPr>
        <w:t xml:space="preserve">Przeglądy </w:t>
      </w:r>
      <w:r w:rsidR="00010BE3" w:rsidRPr="006961D6">
        <w:rPr>
          <w:rFonts w:ascii="Calibri" w:hAnsi="Calibri" w:cs="Calibri"/>
          <w:b/>
          <w:sz w:val="22"/>
          <w:szCs w:val="22"/>
        </w:rPr>
        <w:t xml:space="preserve"> roczne </w:t>
      </w:r>
      <w:r w:rsidRPr="006961D6">
        <w:rPr>
          <w:rFonts w:ascii="Calibri" w:hAnsi="Calibri" w:cs="Calibri"/>
          <w:b/>
          <w:sz w:val="22"/>
          <w:szCs w:val="22"/>
        </w:rPr>
        <w:t xml:space="preserve">klimatyzacji w pojazdach kolejowych”; Numer postępowania: </w:t>
      </w:r>
      <w:r w:rsidR="00010BE3" w:rsidRPr="006961D6">
        <w:rPr>
          <w:rFonts w:ascii="Calibri" w:hAnsi="Calibri" w:cs="Calibri"/>
          <w:b/>
          <w:sz w:val="22"/>
          <w:szCs w:val="22"/>
        </w:rPr>
        <w:t>Kr.</w:t>
      </w:r>
      <w:r w:rsidRPr="006961D6">
        <w:rPr>
          <w:rFonts w:ascii="Calibri" w:hAnsi="Calibri" w:cs="Calibri"/>
          <w:b/>
          <w:sz w:val="22"/>
          <w:szCs w:val="22"/>
        </w:rPr>
        <w:t>.240.</w:t>
      </w:r>
      <w:r w:rsidR="00010BE3" w:rsidRPr="006961D6">
        <w:rPr>
          <w:rFonts w:ascii="Calibri" w:hAnsi="Calibri" w:cs="Calibri"/>
          <w:b/>
          <w:sz w:val="22"/>
          <w:szCs w:val="22"/>
        </w:rPr>
        <w:t>1223.</w:t>
      </w:r>
      <w:r w:rsidRPr="006961D6">
        <w:rPr>
          <w:rFonts w:ascii="Calibri" w:hAnsi="Calibri" w:cs="Calibri"/>
          <w:b/>
          <w:sz w:val="22"/>
          <w:szCs w:val="22"/>
        </w:rPr>
        <w:t>2026</w:t>
      </w:r>
      <w:r>
        <w:rPr>
          <w:rFonts w:ascii="Calibri" w:hAnsi="Calibri" w:cs="Calibri"/>
          <w:b/>
          <w:sz w:val="22"/>
          <w:szCs w:val="22"/>
        </w:rPr>
        <w:t xml:space="preserve">, </w:t>
      </w:r>
    </w:p>
    <w:p w14:paraId="0630982D" w14:textId="77777777" w:rsidR="002B481F" w:rsidRPr="00A04FF6" w:rsidRDefault="002B481F" w:rsidP="002B481F">
      <w:pPr>
        <w:spacing w:line="276" w:lineRule="auto"/>
        <w:ind w:right="20"/>
        <w:jc w:val="both"/>
        <w:rPr>
          <w:rFonts w:ascii="Calibri" w:hAnsi="Calibri" w:cs="Calibri"/>
          <w:sz w:val="22"/>
          <w:szCs w:val="22"/>
        </w:rPr>
      </w:pPr>
      <w:r w:rsidRPr="00A04FF6">
        <w:rPr>
          <w:rFonts w:ascii="Calibri" w:hAnsi="Calibri" w:cs="Calibri"/>
          <w:sz w:val="22"/>
          <w:szCs w:val="22"/>
        </w:rPr>
        <w:t>w którym wysok</w:t>
      </w:r>
      <w:r w:rsidRPr="00F87A71">
        <w:rPr>
          <w:rFonts w:ascii="Calibri" w:hAnsi="Calibri" w:cs="Calibri"/>
          <w:sz w:val="22"/>
          <w:szCs w:val="22"/>
        </w:rPr>
        <w:t xml:space="preserve">ość wadium wynosi </w:t>
      </w:r>
      <w:r>
        <w:rPr>
          <w:rFonts w:ascii="Calibri" w:hAnsi="Calibri" w:cs="Calibri"/>
          <w:sz w:val="22"/>
          <w:szCs w:val="22"/>
        </w:rPr>
        <w:t>………….</w:t>
      </w:r>
      <w:r w:rsidRPr="00F87A71">
        <w:rPr>
          <w:rFonts w:ascii="Calibri" w:hAnsi="Calibri" w:cs="Calibri"/>
          <w:sz w:val="22"/>
          <w:szCs w:val="22"/>
        </w:rPr>
        <w:t xml:space="preserve"> zł (słownie: </w:t>
      </w:r>
      <w:r>
        <w:rPr>
          <w:rFonts w:ascii="Calibri" w:hAnsi="Calibri" w:cs="Calibri"/>
          <w:sz w:val="22"/>
          <w:szCs w:val="22"/>
        </w:rPr>
        <w:t>…………….</w:t>
      </w:r>
      <w:r w:rsidRPr="00F87A71">
        <w:rPr>
          <w:rFonts w:ascii="Calibri" w:hAnsi="Calibri" w:cs="Calibri"/>
          <w:sz w:val="22"/>
          <w:szCs w:val="22"/>
        </w:rPr>
        <w:t xml:space="preserve"> i 00/100 zł) (zwanego dalej „Przetargiem”) ................. (zwany dalej „</w:t>
      </w:r>
      <w:r w:rsidRPr="00A04FF6">
        <w:rPr>
          <w:rFonts w:ascii="Calibri" w:hAnsi="Calibri" w:cs="Calibri"/>
          <w:sz w:val="22"/>
          <w:szCs w:val="22"/>
        </w:rPr>
        <w:t>Wykonawca”) ma zamiar złożyć ofertę (zwaną dalej „Ofertą”).</w:t>
      </w:r>
    </w:p>
    <w:p w14:paraId="114A9CCA" w14:textId="77777777" w:rsidR="002B481F" w:rsidRPr="00A04FF6" w:rsidRDefault="002B481F" w:rsidP="002B481F">
      <w:pPr>
        <w:spacing w:line="276" w:lineRule="auto"/>
        <w:ind w:right="20"/>
        <w:jc w:val="both"/>
        <w:rPr>
          <w:rFonts w:ascii="Calibri" w:hAnsi="Calibri" w:cs="Calibri"/>
          <w:sz w:val="22"/>
          <w:szCs w:val="22"/>
        </w:rPr>
      </w:pPr>
    </w:p>
    <w:p w14:paraId="766DABD3" w14:textId="77777777" w:rsidR="002B481F" w:rsidRPr="00A04FF6" w:rsidRDefault="002B481F" w:rsidP="002B481F">
      <w:pPr>
        <w:spacing w:line="276" w:lineRule="auto"/>
        <w:ind w:right="20"/>
        <w:jc w:val="both"/>
        <w:rPr>
          <w:rFonts w:ascii="Calibri" w:hAnsi="Calibri" w:cs="Calibri"/>
          <w:sz w:val="22"/>
          <w:szCs w:val="22"/>
        </w:rPr>
      </w:pPr>
      <w:r w:rsidRPr="00A04FF6">
        <w:rPr>
          <w:rFonts w:ascii="Calibri" w:hAnsi="Calibri" w:cs="Calibri"/>
          <w:sz w:val="22"/>
          <w:szCs w:val="22"/>
        </w:rPr>
        <w:t>My, ......................... z siedzibą w …………… zarejestrowany w dniu …………… w Sądzie Rejonowym dla miasta …………… Wydział …………… Gospodarczy Krajowego Rejestru Sądowego pod numerem KRS ……………, zwany dalej Gwarantem, działając na zlecenie Wykonawcy zobowiązujemy się nieodwołalnie i bezwarunkowo do zapłacenia na rzecz Zamawiającego każdej kwoty do łącznej wysokości nieprzekraczającej: ......................... zł (słownie ............................. zł)</w:t>
      </w:r>
    </w:p>
    <w:p w14:paraId="6865B190" w14:textId="77777777" w:rsidR="002B481F" w:rsidRPr="00A04FF6" w:rsidRDefault="002B481F" w:rsidP="002B481F">
      <w:pPr>
        <w:spacing w:line="276" w:lineRule="auto"/>
        <w:ind w:right="20"/>
        <w:jc w:val="both"/>
        <w:rPr>
          <w:rFonts w:ascii="Calibri" w:hAnsi="Calibri" w:cs="Calibri"/>
          <w:sz w:val="22"/>
          <w:szCs w:val="22"/>
        </w:rPr>
      </w:pPr>
      <w:r w:rsidRPr="00A04FF6">
        <w:rPr>
          <w:rFonts w:ascii="Calibri" w:hAnsi="Calibri" w:cs="Calibri"/>
          <w:sz w:val="22"/>
          <w:szCs w:val="22"/>
        </w:rPr>
        <w:t>w terminie ……..  14 dni od dnia otrzymania od Zamawiającego pierwszego pisemnego żądania zapłaty, zawierającego oświadczenie, że Wykonawca:</w:t>
      </w:r>
    </w:p>
    <w:p w14:paraId="2059E184" w14:textId="77777777" w:rsidR="002B481F" w:rsidRPr="00A04FF6" w:rsidRDefault="002B481F" w:rsidP="00B55F75">
      <w:pPr>
        <w:numPr>
          <w:ilvl w:val="0"/>
          <w:numId w:val="43"/>
        </w:numPr>
        <w:spacing w:line="276" w:lineRule="auto"/>
        <w:ind w:right="20"/>
        <w:jc w:val="both"/>
        <w:rPr>
          <w:rFonts w:ascii="Calibri" w:hAnsi="Calibri" w:cs="Calibri"/>
          <w:sz w:val="22"/>
          <w:szCs w:val="22"/>
        </w:rPr>
      </w:pPr>
      <w:r w:rsidRPr="00A04FF6">
        <w:rPr>
          <w:rFonts w:ascii="Calibri" w:hAnsi="Calibri" w:cs="Calibri"/>
          <w:sz w:val="22"/>
          <w:szCs w:val="22"/>
        </w:rPr>
        <w:t>wykonawca w odpowiedzi na wezwanie, o którym mowa w art. 107 ust. 2 lub art. 128 ust. 1 ustawy z dnia 11 września  2019 r. - Prawo zamówień publicznych, zwanej dalej ustawą,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332D56A0" w14:textId="77777777" w:rsidR="002B481F" w:rsidRPr="00A04FF6" w:rsidRDefault="002B481F" w:rsidP="00B55F75">
      <w:pPr>
        <w:numPr>
          <w:ilvl w:val="0"/>
          <w:numId w:val="43"/>
        </w:numPr>
        <w:tabs>
          <w:tab w:val="left" w:pos="284"/>
        </w:tabs>
        <w:spacing w:line="276" w:lineRule="auto"/>
        <w:ind w:right="20"/>
        <w:jc w:val="both"/>
        <w:rPr>
          <w:rFonts w:ascii="Calibri" w:hAnsi="Calibri" w:cs="Calibri"/>
          <w:sz w:val="22"/>
          <w:szCs w:val="22"/>
        </w:rPr>
      </w:pPr>
      <w:r w:rsidRPr="00A04FF6">
        <w:rPr>
          <w:rFonts w:ascii="Calibri" w:hAnsi="Calibri" w:cs="Calibri"/>
          <w:sz w:val="22"/>
          <w:szCs w:val="22"/>
        </w:rPr>
        <w:t>wykonawca którego oferta została wybrana:</w:t>
      </w:r>
    </w:p>
    <w:p w14:paraId="6D611183" w14:textId="77777777" w:rsidR="002B481F" w:rsidRPr="00A04FF6" w:rsidRDefault="002B481F" w:rsidP="00B55F75">
      <w:pPr>
        <w:numPr>
          <w:ilvl w:val="1"/>
          <w:numId w:val="43"/>
        </w:numPr>
        <w:tabs>
          <w:tab w:val="left" w:pos="605"/>
        </w:tabs>
        <w:spacing w:line="276" w:lineRule="auto"/>
        <w:ind w:right="20"/>
        <w:jc w:val="both"/>
        <w:rPr>
          <w:rFonts w:ascii="Calibri" w:hAnsi="Calibri" w:cs="Calibri"/>
          <w:sz w:val="22"/>
          <w:szCs w:val="22"/>
        </w:rPr>
      </w:pPr>
      <w:r w:rsidRPr="00A04FF6">
        <w:rPr>
          <w:rFonts w:ascii="Calibri" w:hAnsi="Calibri" w:cs="Calibri"/>
          <w:sz w:val="22"/>
          <w:szCs w:val="22"/>
        </w:rPr>
        <w:t>odmówił podpisania umowy w sprawie zamówienia publicznego na warunkach określonych w ofercie,</w:t>
      </w:r>
    </w:p>
    <w:p w14:paraId="3FE9C32E" w14:textId="77777777" w:rsidR="002B481F" w:rsidRPr="00A04FF6" w:rsidRDefault="002B481F" w:rsidP="00B55F75">
      <w:pPr>
        <w:numPr>
          <w:ilvl w:val="1"/>
          <w:numId w:val="43"/>
        </w:numPr>
        <w:tabs>
          <w:tab w:val="left" w:pos="599"/>
        </w:tabs>
        <w:spacing w:line="276" w:lineRule="auto"/>
        <w:ind w:right="20"/>
        <w:jc w:val="both"/>
        <w:rPr>
          <w:rFonts w:ascii="Calibri" w:hAnsi="Calibri" w:cs="Calibri"/>
          <w:sz w:val="22"/>
          <w:szCs w:val="22"/>
        </w:rPr>
      </w:pPr>
      <w:r w:rsidRPr="00A04FF6">
        <w:rPr>
          <w:rFonts w:ascii="Calibri" w:hAnsi="Calibri" w:cs="Calibri"/>
          <w:sz w:val="22"/>
          <w:szCs w:val="22"/>
        </w:rPr>
        <w:t>nie wniósł wymaganego zabezpieczenia należytego wykonania umowy,</w:t>
      </w:r>
    </w:p>
    <w:p w14:paraId="05F18778" w14:textId="77777777" w:rsidR="002B481F" w:rsidRPr="00A04FF6" w:rsidRDefault="002B481F" w:rsidP="00B55F75">
      <w:pPr>
        <w:numPr>
          <w:ilvl w:val="0"/>
          <w:numId w:val="43"/>
        </w:numPr>
        <w:spacing w:line="276" w:lineRule="auto"/>
        <w:ind w:right="20"/>
        <w:jc w:val="both"/>
        <w:rPr>
          <w:rFonts w:ascii="Calibri" w:hAnsi="Calibri" w:cs="Calibri"/>
          <w:sz w:val="22"/>
          <w:szCs w:val="22"/>
        </w:rPr>
      </w:pPr>
      <w:r w:rsidRPr="00A04FF6">
        <w:rPr>
          <w:rFonts w:ascii="Calibri" w:hAnsi="Calibri" w:cs="Calibri"/>
          <w:sz w:val="22"/>
          <w:szCs w:val="22"/>
        </w:rPr>
        <w:t>zawarcie umowy w sprawie zamówienia publicznego stało się niemożliwe z przyczyn leżących po stronie wykonawcy, którego oferta została wybrana.</w:t>
      </w:r>
    </w:p>
    <w:p w14:paraId="1DE6AC36" w14:textId="77777777" w:rsidR="002B481F" w:rsidRPr="00A04FF6" w:rsidRDefault="002B481F" w:rsidP="002B481F">
      <w:pPr>
        <w:spacing w:line="276" w:lineRule="auto"/>
        <w:ind w:right="20"/>
        <w:jc w:val="both"/>
        <w:rPr>
          <w:rFonts w:ascii="Calibri" w:hAnsi="Calibri" w:cs="Calibri"/>
          <w:sz w:val="22"/>
          <w:szCs w:val="22"/>
        </w:rPr>
      </w:pPr>
    </w:p>
    <w:p w14:paraId="35694E23" w14:textId="77777777" w:rsidR="002B481F" w:rsidRPr="00A04FF6" w:rsidRDefault="002B481F" w:rsidP="002B481F">
      <w:pPr>
        <w:spacing w:line="276" w:lineRule="auto"/>
        <w:ind w:right="20"/>
        <w:jc w:val="center"/>
        <w:rPr>
          <w:rFonts w:ascii="Calibri" w:hAnsi="Calibri" w:cs="Calibri"/>
          <w:sz w:val="22"/>
          <w:szCs w:val="22"/>
        </w:rPr>
      </w:pPr>
      <w:r w:rsidRPr="00A04FF6">
        <w:rPr>
          <w:rFonts w:ascii="Calibri" w:hAnsi="Calibri" w:cs="Calibri"/>
          <w:sz w:val="22"/>
          <w:szCs w:val="22"/>
        </w:rPr>
        <w:t>II.</w:t>
      </w:r>
      <w:r w:rsidRPr="00A04FF6">
        <w:rPr>
          <w:rFonts w:ascii="Calibri" w:hAnsi="Calibri" w:cs="Calibri"/>
          <w:sz w:val="22"/>
          <w:szCs w:val="22"/>
          <w:vertAlign w:val="superscript"/>
        </w:rPr>
        <w:footnoteReference w:id="1"/>
      </w:r>
    </w:p>
    <w:p w14:paraId="23E7693C" w14:textId="77777777" w:rsidR="002B481F" w:rsidRPr="00A04FF6" w:rsidRDefault="002B481F" w:rsidP="002B481F">
      <w:pPr>
        <w:spacing w:line="276" w:lineRule="auto"/>
        <w:jc w:val="both"/>
        <w:rPr>
          <w:rFonts w:ascii="Calibri" w:hAnsi="Calibri" w:cs="Calibri"/>
          <w:iCs/>
          <w:sz w:val="22"/>
          <w:szCs w:val="22"/>
          <w:lang w:eastAsia="en-US"/>
        </w:rPr>
      </w:pPr>
      <w:r w:rsidRPr="00A04FF6">
        <w:rPr>
          <w:rFonts w:ascii="Calibri" w:hAnsi="Calibri" w:cs="Calibri"/>
          <w:iCs/>
          <w:sz w:val="22"/>
          <w:szCs w:val="22"/>
          <w:lang w:eastAsia="en-US"/>
        </w:rPr>
        <w:t>Żądanie zapłaty musi być nam doręczone w jeden ze wskazanych niżej sposobów:</w:t>
      </w:r>
    </w:p>
    <w:p w14:paraId="7FBCF870" w14:textId="77777777" w:rsidR="002B481F" w:rsidRPr="00A04FF6" w:rsidRDefault="002B481F" w:rsidP="002B481F">
      <w:pPr>
        <w:spacing w:line="276" w:lineRule="auto"/>
        <w:jc w:val="both"/>
        <w:rPr>
          <w:rFonts w:ascii="Calibri" w:hAnsi="Calibri" w:cs="Calibri"/>
          <w:iCs/>
          <w:sz w:val="22"/>
          <w:szCs w:val="22"/>
          <w:lang w:eastAsia="en-US"/>
        </w:rPr>
      </w:pPr>
      <w:r w:rsidRPr="00A04FF6">
        <w:rPr>
          <w:rFonts w:ascii="Calibri" w:hAnsi="Calibri" w:cs="Calibri"/>
          <w:iCs/>
          <w:sz w:val="22"/>
          <w:szCs w:val="22"/>
          <w:lang w:eastAsia="en-US"/>
        </w:rPr>
        <w:t>- na adres e-mail: …….@.......¸przy czym żądanie zapłaty powinno zostać opatrzone kwalifikowanym podpisem elektronicznym osób upoważnionych do reprezentowania Zamawiającego zgodnie z odpisem aktualnym z rejestru przedsiębiorców Krajowego Rejestru Sądowego,</w:t>
      </w:r>
    </w:p>
    <w:p w14:paraId="0F93D222" w14:textId="77777777" w:rsidR="002B481F" w:rsidRPr="00A04FF6" w:rsidRDefault="002B481F" w:rsidP="002B481F">
      <w:pPr>
        <w:spacing w:line="276" w:lineRule="auto"/>
        <w:jc w:val="both"/>
        <w:rPr>
          <w:rFonts w:ascii="Calibri" w:hAnsi="Calibri" w:cs="Calibri"/>
          <w:iCs/>
          <w:sz w:val="22"/>
          <w:szCs w:val="22"/>
          <w:lang w:eastAsia="en-US"/>
        </w:rPr>
      </w:pPr>
      <w:r w:rsidRPr="00A04FF6">
        <w:rPr>
          <w:rFonts w:ascii="Calibri" w:hAnsi="Calibri" w:cs="Calibri"/>
          <w:iCs/>
          <w:sz w:val="22"/>
          <w:szCs w:val="22"/>
          <w:lang w:eastAsia="en-US"/>
        </w:rPr>
        <w:t xml:space="preserve">- w formie papierowej na adres siedziby Gwaranta, przy czym żądanie zapłaty powinno zostać opatrzone podpisem osób upoważnionych do reprezentowania Zamawiającego zgodnie z odpisem aktualnym z rejestru przedsiębiorców Krajowego Rejestru Sądowego </w:t>
      </w:r>
    </w:p>
    <w:p w14:paraId="34F11621" w14:textId="77777777" w:rsidR="002B481F" w:rsidRPr="00A04FF6" w:rsidRDefault="002B481F" w:rsidP="002B481F">
      <w:pPr>
        <w:spacing w:line="276" w:lineRule="auto"/>
        <w:jc w:val="both"/>
        <w:rPr>
          <w:rFonts w:ascii="Calibri" w:hAnsi="Calibri" w:cs="Calibri"/>
          <w:sz w:val="22"/>
          <w:szCs w:val="22"/>
        </w:rPr>
      </w:pPr>
    </w:p>
    <w:p w14:paraId="1FEAB72C" w14:textId="77777777" w:rsidR="002B481F" w:rsidRPr="00A04FF6" w:rsidRDefault="002B481F" w:rsidP="002B481F">
      <w:pPr>
        <w:spacing w:line="276" w:lineRule="auto"/>
        <w:jc w:val="both"/>
        <w:rPr>
          <w:rFonts w:ascii="Calibri" w:hAnsi="Calibri" w:cs="Calibri"/>
          <w:sz w:val="22"/>
          <w:szCs w:val="22"/>
        </w:rPr>
      </w:pPr>
      <w:r w:rsidRPr="00A04FF6">
        <w:rPr>
          <w:rFonts w:ascii="Calibri" w:hAnsi="Calibri" w:cs="Calibri"/>
          <w:sz w:val="22"/>
          <w:szCs w:val="22"/>
        </w:rPr>
        <w:t>Niniejsza gwarancja wygasa w przypadku:</w:t>
      </w:r>
    </w:p>
    <w:p w14:paraId="0A81DBE5" w14:textId="77777777" w:rsidR="002B481F" w:rsidRPr="00A04FF6" w:rsidRDefault="002B481F" w:rsidP="00B55F75">
      <w:pPr>
        <w:numPr>
          <w:ilvl w:val="0"/>
          <w:numId w:val="44"/>
        </w:numPr>
        <w:tabs>
          <w:tab w:val="left" w:pos="284"/>
        </w:tabs>
        <w:spacing w:line="276" w:lineRule="auto"/>
        <w:ind w:right="20"/>
        <w:jc w:val="both"/>
        <w:rPr>
          <w:rFonts w:ascii="Calibri" w:hAnsi="Calibri" w:cs="Calibri"/>
          <w:sz w:val="22"/>
          <w:szCs w:val="22"/>
        </w:rPr>
      </w:pPr>
      <w:r w:rsidRPr="00A04FF6">
        <w:rPr>
          <w:rFonts w:ascii="Calibri" w:hAnsi="Calibri" w:cs="Calibri"/>
          <w:sz w:val="22"/>
          <w:szCs w:val="22"/>
        </w:rPr>
        <w:t>gdyby żądanie zapłaty zawierające oświadczenie nie zostało nam doręczone w terminie ważności gwarancji,</w:t>
      </w:r>
    </w:p>
    <w:p w14:paraId="32DD898E" w14:textId="77777777" w:rsidR="002B481F" w:rsidRPr="00A04FF6" w:rsidRDefault="002B481F" w:rsidP="00B55F75">
      <w:pPr>
        <w:numPr>
          <w:ilvl w:val="0"/>
          <w:numId w:val="44"/>
        </w:numPr>
        <w:tabs>
          <w:tab w:val="left" w:pos="299"/>
        </w:tabs>
        <w:spacing w:line="276" w:lineRule="auto"/>
        <w:ind w:right="20"/>
        <w:jc w:val="both"/>
        <w:rPr>
          <w:rFonts w:ascii="Calibri" w:hAnsi="Calibri" w:cs="Calibri"/>
          <w:sz w:val="22"/>
          <w:szCs w:val="22"/>
        </w:rPr>
      </w:pPr>
      <w:r w:rsidRPr="00A04FF6">
        <w:rPr>
          <w:rFonts w:ascii="Calibri" w:hAnsi="Calibri" w:cs="Calibri"/>
          <w:sz w:val="22"/>
          <w:szCs w:val="22"/>
        </w:rPr>
        <w:t>zwolnienia nas przez Zamawiającego ze wszystkich zobowiązań przewidzianych w gwarancji, przed upływem terminu jej ważności, z zastrzeżeniem, że zwolnienie winno być dostarczone wg analogicznych sposobów jak żądanie zapłaty,</w:t>
      </w:r>
    </w:p>
    <w:p w14:paraId="77F2CA40" w14:textId="77777777" w:rsidR="002B481F" w:rsidRPr="00A04FF6" w:rsidRDefault="002B481F" w:rsidP="00B55F75">
      <w:pPr>
        <w:numPr>
          <w:ilvl w:val="0"/>
          <w:numId w:val="44"/>
        </w:numPr>
        <w:tabs>
          <w:tab w:val="left" w:pos="305"/>
        </w:tabs>
        <w:spacing w:line="276" w:lineRule="auto"/>
        <w:ind w:right="20"/>
        <w:jc w:val="both"/>
        <w:rPr>
          <w:rFonts w:ascii="Calibri" w:hAnsi="Calibri" w:cs="Calibri"/>
          <w:sz w:val="22"/>
          <w:szCs w:val="22"/>
        </w:rPr>
      </w:pPr>
      <w:r w:rsidRPr="00A04FF6">
        <w:rPr>
          <w:rFonts w:ascii="Calibri" w:hAnsi="Calibri" w:cs="Calibri"/>
          <w:sz w:val="22"/>
          <w:szCs w:val="22"/>
        </w:rPr>
        <w:t>gdy nasze świadczenia z tytułu niniejszej gwarancji osiągną kwotę gwarancji,</w:t>
      </w:r>
    </w:p>
    <w:p w14:paraId="3845E5E6" w14:textId="77777777" w:rsidR="002B481F" w:rsidRPr="00A04FF6" w:rsidRDefault="002B481F" w:rsidP="00B55F75">
      <w:pPr>
        <w:numPr>
          <w:ilvl w:val="0"/>
          <w:numId w:val="44"/>
        </w:numPr>
        <w:tabs>
          <w:tab w:val="left" w:pos="305"/>
        </w:tabs>
        <w:spacing w:line="276" w:lineRule="auto"/>
        <w:ind w:right="20"/>
        <w:jc w:val="both"/>
        <w:rPr>
          <w:rFonts w:ascii="Calibri" w:hAnsi="Calibri" w:cs="Calibri"/>
          <w:sz w:val="22"/>
          <w:szCs w:val="22"/>
        </w:rPr>
      </w:pPr>
      <w:r w:rsidRPr="00A04FF6">
        <w:rPr>
          <w:rFonts w:ascii="Calibri" w:hAnsi="Calibri" w:cs="Calibri"/>
          <w:sz w:val="22"/>
          <w:szCs w:val="22"/>
        </w:rPr>
        <w:t>upływu okresu na jaki gwarancja została udzielona.</w:t>
      </w:r>
    </w:p>
    <w:p w14:paraId="6C916AB7" w14:textId="77777777" w:rsidR="002B481F" w:rsidRPr="00A04FF6" w:rsidRDefault="002B481F" w:rsidP="002B481F">
      <w:pPr>
        <w:tabs>
          <w:tab w:val="left" w:pos="305"/>
        </w:tabs>
        <w:spacing w:line="276" w:lineRule="auto"/>
        <w:ind w:right="20"/>
        <w:jc w:val="both"/>
        <w:rPr>
          <w:rFonts w:ascii="Calibri" w:hAnsi="Calibri" w:cs="Calibri"/>
          <w:sz w:val="22"/>
          <w:szCs w:val="22"/>
        </w:rPr>
      </w:pPr>
      <w:r w:rsidRPr="00A04FF6">
        <w:rPr>
          <w:rFonts w:ascii="Calibri" w:hAnsi="Calibri" w:cs="Calibri"/>
          <w:sz w:val="22"/>
          <w:szCs w:val="22"/>
        </w:rPr>
        <w:t>Zobowiązanie z tytułu niniejszej gwarancji wygasa z upływem terminu jej ważności, mimo jej niezwrócenia.</w:t>
      </w:r>
    </w:p>
    <w:p w14:paraId="21B7D73B" w14:textId="77777777" w:rsidR="002B481F" w:rsidRPr="00A04FF6" w:rsidRDefault="002B481F" w:rsidP="002B481F">
      <w:pPr>
        <w:tabs>
          <w:tab w:val="left" w:pos="9923"/>
        </w:tabs>
        <w:spacing w:line="276" w:lineRule="auto"/>
        <w:ind w:right="41"/>
        <w:jc w:val="both"/>
        <w:rPr>
          <w:rFonts w:ascii="Calibri" w:hAnsi="Calibri" w:cs="Calibri"/>
          <w:sz w:val="22"/>
          <w:szCs w:val="22"/>
        </w:rPr>
      </w:pPr>
      <w:r w:rsidRPr="00A04FF6">
        <w:rPr>
          <w:rFonts w:ascii="Calibri" w:hAnsi="Calibri" w:cs="Calibri"/>
          <w:sz w:val="22"/>
          <w:szCs w:val="22"/>
        </w:rPr>
        <w:t>III.</w:t>
      </w:r>
    </w:p>
    <w:p w14:paraId="24C8C9E0" w14:textId="77777777" w:rsidR="002B481F" w:rsidRPr="00A04FF6" w:rsidRDefault="002B481F" w:rsidP="002B481F">
      <w:pPr>
        <w:spacing w:line="276" w:lineRule="auto"/>
        <w:jc w:val="both"/>
        <w:rPr>
          <w:rFonts w:ascii="Calibri" w:hAnsi="Calibri" w:cs="Calibri"/>
          <w:sz w:val="22"/>
          <w:szCs w:val="22"/>
        </w:rPr>
      </w:pPr>
      <w:r w:rsidRPr="00A04FF6">
        <w:rPr>
          <w:rFonts w:ascii="Calibri" w:hAnsi="Calibri" w:cs="Calibri"/>
          <w:sz w:val="22"/>
          <w:szCs w:val="22"/>
        </w:rPr>
        <w:t>Niniejsza gwarancja obowiązuje od  …. i wygasa w dniu ........................, z zastrzeżeniem, że jeżeli wskazany termin ważności gwarancji upływa w sobotę, niedzielę lub dzień ustawowo wolny od pracy, wówczas termin ważności gwarancji ulega automatycznemu przesunięciu na pierwszy dzień roboczy po wskazanej dacie.</w:t>
      </w:r>
    </w:p>
    <w:p w14:paraId="45F56F3D" w14:textId="77777777" w:rsidR="002B481F" w:rsidRPr="00A04FF6" w:rsidRDefault="002B481F" w:rsidP="002B481F">
      <w:pPr>
        <w:spacing w:line="276" w:lineRule="auto"/>
        <w:ind w:right="40"/>
        <w:jc w:val="both"/>
        <w:rPr>
          <w:rFonts w:ascii="Calibri" w:hAnsi="Calibri" w:cs="Calibri"/>
          <w:sz w:val="22"/>
          <w:szCs w:val="22"/>
        </w:rPr>
      </w:pPr>
    </w:p>
    <w:p w14:paraId="73B96155" w14:textId="77777777" w:rsidR="002B481F" w:rsidRPr="00A04FF6" w:rsidRDefault="002B481F" w:rsidP="002B481F">
      <w:pPr>
        <w:spacing w:line="276" w:lineRule="auto"/>
        <w:ind w:right="40"/>
        <w:jc w:val="both"/>
        <w:rPr>
          <w:rFonts w:ascii="Calibri" w:hAnsi="Calibri" w:cs="Calibri"/>
          <w:sz w:val="22"/>
          <w:szCs w:val="22"/>
        </w:rPr>
      </w:pPr>
      <w:r w:rsidRPr="00A04FF6">
        <w:rPr>
          <w:rFonts w:ascii="Calibri" w:hAnsi="Calibri" w:cs="Calibri"/>
          <w:sz w:val="22"/>
          <w:szCs w:val="22"/>
        </w:rPr>
        <w:t>Wszelkie spory wynikające z niniejszej gwarancji będą rozstrzygane według prawa polskiego przez sąd powszechny właściwy miejscowo dla siedziby Zamawiającego.</w:t>
      </w:r>
    </w:p>
    <w:p w14:paraId="29D7E27B" w14:textId="77777777" w:rsidR="002B481F" w:rsidRPr="00A04FF6" w:rsidRDefault="002B481F" w:rsidP="002B481F">
      <w:pPr>
        <w:spacing w:line="276" w:lineRule="auto"/>
        <w:ind w:right="40"/>
        <w:jc w:val="both"/>
        <w:rPr>
          <w:rFonts w:ascii="Calibri" w:hAnsi="Calibri" w:cs="Calibri"/>
          <w:sz w:val="22"/>
          <w:szCs w:val="22"/>
        </w:rPr>
      </w:pPr>
      <w:r w:rsidRPr="00A04FF6">
        <w:rPr>
          <w:rFonts w:ascii="Calibri" w:hAnsi="Calibri" w:cs="Calibri"/>
          <w:sz w:val="22"/>
          <w:szCs w:val="22"/>
        </w:rPr>
        <w:t>Oświadczenie Zamawiającego o zwolnieniu wadium może zostać złożone w formie elektronicznej i powinno być opatrzone kwalifikowanym podpisem elektronicznym zgodnie z zasadami reprezentacji Zamawiającego określonymi w KRS lub przez pełnomocnika, na następujący adres poczty elektronicznej Gwaranta: .....@.............</w:t>
      </w:r>
    </w:p>
    <w:p w14:paraId="5A18520A" w14:textId="77777777" w:rsidR="002B481F" w:rsidRPr="00A04FF6" w:rsidRDefault="002B481F" w:rsidP="002B481F">
      <w:pPr>
        <w:spacing w:before="120" w:after="200" w:line="276" w:lineRule="auto"/>
        <w:ind w:right="40"/>
        <w:jc w:val="both"/>
        <w:rPr>
          <w:rFonts w:ascii="Calibri" w:hAnsi="Calibri" w:cs="Calibri"/>
          <w:sz w:val="22"/>
          <w:szCs w:val="22"/>
          <w:lang w:val="pl"/>
        </w:rPr>
      </w:pPr>
    </w:p>
    <w:tbl>
      <w:tblPr>
        <w:tblW w:w="0" w:type="auto"/>
        <w:tblLook w:val="04A0" w:firstRow="1" w:lastRow="0" w:firstColumn="1" w:lastColumn="0" w:noHBand="0" w:noVBand="1"/>
      </w:tblPr>
      <w:tblGrid>
        <w:gridCol w:w="4531"/>
        <w:gridCol w:w="4531"/>
      </w:tblGrid>
      <w:tr w:rsidR="002B481F" w:rsidRPr="00A04FF6" w14:paraId="4C7CEBAF" w14:textId="77777777" w:rsidTr="00FF32E2">
        <w:tc>
          <w:tcPr>
            <w:tcW w:w="4531" w:type="dxa"/>
          </w:tcPr>
          <w:p w14:paraId="72101CCD" w14:textId="77777777" w:rsidR="002B481F" w:rsidRPr="00A04FF6" w:rsidRDefault="002B481F" w:rsidP="00FF32E2">
            <w:pPr>
              <w:spacing w:line="276" w:lineRule="auto"/>
              <w:rPr>
                <w:rFonts w:ascii="Calibri" w:hAnsi="Calibri" w:cs="Calibri"/>
                <w:snapToGrid w:val="0"/>
                <w:sz w:val="22"/>
                <w:szCs w:val="22"/>
                <w:lang w:eastAsia="en-US"/>
              </w:rPr>
            </w:pPr>
            <w:r w:rsidRPr="00A04FF6">
              <w:rPr>
                <w:rFonts w:ascii="Calibri" w:hAnsi="Calibri" w:cs="Calibri"/>
                <w:sz w:val="22"/>
                <w:szCs w:val="22"/>
              </w:rPr>
              <w:t>…………………………………………..</w:t>
            </w:r>
          </w:p>
        </w:tc>
        <w:tc>
          <w:tcPr>
            <w:tcW w:w="4531" w:type="dxa"/>
          </w:tcPr>
          <w:p w14:paraId="6F2DD623" w14:textId="77777777" w:rsidR="002B481F" w:rsidRPr="00A04FF6" w:rsidRDefault="002B481F" w:rsidP="00FF32E2">
            <w:pPr>
              <w:spacing w:line="276" w:lineRule="auto"/>
              <w:rPr>
                <w:rFonts w:ascii="Calibri" w:hAnsi="Calibri" w:cs="Calibri"/>
                <w:snapToGrid w:val="0"/>
                <w:sz w:val="22"/>
                <w:szCs w:val="22"/>
                <w:lang w:eastAsia="en-US"/>
              </w:rPr>
            </w:pPr>
            <w:r w:rsidRPr="00A04FF6">
              <w:rPr>
                <w:rFonts w:ascii="Calibri" w:hAnsi="Calibri" w:cs="Calibri"/>
                <w:sz w:val="22"/>
                <w:szCs w:val="22"/>
              </w:rPr>
              <w:t>…………………………………………………..</w:t>
            </w:r>
          </w:p>
        </w:tc>
      </w:tr>
      <w:tr w:rsidR="002B481F" w:rsidRPr="00A04FF6" w14:paraId="6B9D1F71" w14:textId="77777777" w:rsidTr="00FF32E2">
        <w:tc>
          <w:tcPr>
            <w:tcW w:w="4531" w:type="dxa"/>
          </w:tcPr>
          <w:p w14:paraId="6F6A72DC" w14:textId="77777777" w:rsidR="002B481F" w:rsidRPr="00B72843" w:rsidRDefault="002B481F" w:rsidP="00FF32E2">
            <w:pPr>
              <w:spacing w:line="276" w:lineRule="auto"/>
              <w:rPr>
                <w:rFonts w:ascii="Calibri" w:hAnsi="Calibri" w:cs="Calibri"/>
                <w:i/>
                <w:snapToGrid w:val="0"/>
                <w:sz w:val="18"/>
                <w:szCs w:val="18"/>
                <w:lang w:eastAsia="en-US"/>
              </w:rPr>
            </w:pPr>
            <w:r w:rsidRPr="00B72843">
              <w:rPr>
                <w:rFonts w:ascii="Calibri" w:hAnsi="Calibri" w:cs="Calibri"/>
                <w:i/>
                <w:sz w:val="18"/>
                <w:szCs w:val="18"/>
              </w:rPr>
              <w:t xml:space="preserve">    miejscowość i data</w:t>
            </w:r>
          </w:p>
        </w:tc>
        <w:tc>
          <w:tcPr>
            <w:tcW w:w="4531" w:type="dxa"/>
          </w:tcPr>
          <w:p w14:paraId="61C55D67" w14:textId="77777777" w:rsidR="002B481F" w:rsidRPr="00B72843" w:rsidRDefault="002B481F" w:rsidP="00FF32E2">
            <w:pPr>
              <w:spacing w:line="276" w:lineRule="auto"/>
              <w:rPr>
                <w:rFonts w:ascii="Calibri" w:hAnsi="Calibri" w:cs="Calibri"/>
                <w:i/>
                <w:snapToGrid w:val="0"/>
                <w:sz w:val="18"/>
                <w:szCs w:val="18"/>
                <w:lang w:eastAsia="en-US"/>
              </w:rPr>
            </w:pPr>
            <w:r w:rsidRPr="00B72843">
              <w:rPr>
                <w:rFonts w:ascii="Calibri" w:hAnsi="Calibri" w:cs="Calibri"/>
                <w:i/>
                <w:sz w:val="18"/>
                <w:szCs w:val="18"/>
              </w:rPr>
              <w:t>podpis osoby uprawnionej do reprezentacji Gwaranta</w:t>
            </w:r>
          </w:p>
        </w:tc>
      </w:tr>
    </w:tbl>
    <w:p w14:paraId="05CC28E4" w14:textId="77777777" w:rsidR="002B481F" w:rsidRPr="00A04FF6" w:rsidRDefault="002B481F" w:rsidP="002B481F">
      <w:pPr>
        <w:jc w:val="both"/>
        <w:rPr>
          <w:rFonts w:ascii="Calibri" w:hAnsi="Calibri" w:cs="Calibri"/>
          <w:sz w:val="22"/>
          <w:szCs w:val="22"/>
          <w:lang w:eastAsia="ar-SA"/>
        </w:rPr>
      </w:pPr>
    </w:p>
    <w:p w14:paraId="0449699B" w14:textId="77777777" w:rsidR="002B481F" w:rsidRDefault="002B481F" w:rsidP="002B481F">
      <w:pPr>
        <w:jc w:val="both"/>
        <w:rPr>
          <w:rFonts w:ascii="Calibri" w:hAnsi="Calibri" w:cs="Calibri"/>
          <w:sz w:val="22"/>
          <w:szCs w:val="22"/>
          <w:lang w:eastAsia="ar-SA"/>
        </w:rPr>
      </w:pPr>
    </w:p>
    <w:p w14:paraId="0F650A52" w14:textId="77777777" w:rsidR="002B481F" w:rsidRPr="00A04FF6" w:rsidRDefault="002B481F" w:rsidP="002B481F">
      <w:pPr>
        <w:jc w:val="both"/>
        <w:rPr>
          <w:rFonts w:asciiTheme="minorHAnsi" w:hAnsiTheme="minorHAnsi" w:cstheme="minorHAnsi"/>
          <w:sz w:val="22"/>
          <w:szCs w:val="22"/>
        </w:rPr>
      </w:pPr>
    </w:p>
    <w:p w14:paraId="3249A94E" w14:textId="77777777" w:rsidR="002B481F" w:rsidRPr="00A04FF6" w:rsidRDefault="002B481F" w:rsidP="002B481F">
      <w:pPr>
        <w:spacing w:after="160" w:line="259" w:lineRule="auto"/>
        <w:jc w:val="both"/>
        <w:rPr>
          <w:rFonts w:asciiTheme="minorHAnsi" w:hAnsiTheme="minorHAnsi" w:cstheme="minorHAnsi"/>
          <w:sz w:val="22"/>
          <w:szCs w:val="22"/>
        </w:rPr>
      </w:pPr>
      <w:r w:rsidRPr="00A04FF6">
        <w:rPr>
          <w:rFonts w:asciiTheme="minorHAnsi" w:hAnsiTheme="minorHAnsi" w:cstheme="minorHAnsi"/>
          <w:sz w:val="22"/>
          <w:szCs w:val="22"/>
        </w:rPr>
        <w:br w:type="page"/>
      </w:r>
    </w:p>
    <w:p w14:paraId="4EF0F40B" w14:textId="77777777" w:rsidR="002B481F" w:rsidRPr="00082245" w:rsidRDefault="002B481F" w:rsidP="002B481F">
      <w:pPr>
        <w:jc w:val="right"/>
        <w:rPr>
          <w:rFonts w:asciiTheme="minorHAnsi" w:hAnsiTheme="minorHAnsi" w:cstheme="minorHAnsi"/>
          <w:b/>
          <w:sz w:val="24"/>
          <w:szCs w:val="24"/>
        </w:rPr>
      </w:pPr>
      <w:bookmarkStart w:id="29" w:name="_Toc195790445"/>
      <w:bookmarkStart w:id="30" w:name="_Toc195793195"/>
      <w:bookmarkStart w:id="31" w:name="_Toc196380215"/>
      <w:bookmarkStart w:id="32" w:name="_Toc198287518"/>
      <w:bookmarkStart w:id="33" w:name="_Toc213961935"/>
      <w:r w:rsidRPr="00082245">
        <w:rPr>
          <w:rFonts w:asciiTheme="minorHAnsi" w:hAnsiTheme="minorHAnsi" w:cstheme="minorHAnsi"/>
          <w:b/>
          <w:sz w:val="24"/>
          <w:szCs w:val="24"/>
        </w:rPr>
        <w:lastRenderedPageBreak/>
        <w:t>Załącznik nr 5 do SWZ</w:t>
      </w:r>
      <w:bookmarkEnd w:id="29"/>
      <w:bookmarkEnd w:id="30"/>
      <w:bookmarkEnd w:id="31"/>
      <w:bookmarkEnd w:id="32"/>
      <w:bookmarkEnd w:id="33"/>
    </w:p>
    <w:p w14:paraId="0CCF3A9E" w14:textId="77777777" w:rsidR="002B481F" w:rsidRPr="00082245" w:rsidRDefault="002B481F" w:rsidP="002B481F">
      <w:pPr>
        <w:rPr>
          <w:rFonts w:asciiTheme="minorHAnsi" w:hAnsiTheme="minorHAnsi" w:cstheme="minorHAnsi"/>
          <w:b/>
          <w:i/>
          <w:sz w:val="24"/>
          <w:szCs w:val="24"/>
        </w:rPr>
      </w:pPr>
    </w:p>
    <w:p w14:paraId="0508731A" w14:textId="77777777" w:rsidR="002B481F" w:rsidRPr="00082245" w:rsidRDefault="002B481F" w:rsidP="002B481F">
      <w:pPr>
        <w:jc w:val="center"/>
        <w:rPr>
          <w:rFonts w:asciiTheme="minorHAnsi" w:hAnsiTheme="minorHAnsi" w:cstheme="minorHAnsi"/>
          <w:b/>
          <w:sz w:val="24"/>
          <w:szCs w:val="24"/>
        </w:rPr>
      </w:pPr>
      <w:bookmarkStart w:id="34" w:name="_Toc195790446"/>
      <w:bookmarkStart w:id="35" w:name="_Toc195793196"/>
      <w:bookmarkStart w:id="36" w:name="_Toc196380216"/>
      <w:bookmarkStart w:id="37" w:name="_Toc198287519"/>
      <w:bookmarkStart w:id="38" w:name="_Toc213961936"/>
      <w:r w:rsidRPr="00082245">
        <w:rPr>
          <w:rFonts w:asciiTheme="minorHAnsi" w:hAnsiTheme="minorHAnsi" w:cstheme="minorHAnsi"/>
          <w:b/>
          <w:sz w:val="24"/>
          <w:szCs w:val="24"/>
        </w:rPr>
        <w:t>WZÓR GWARANCJI BANKOWEJ/UBEZPIECZENIOWEJ NR………………</w:t>
      </w:r>
      <w:bookmarkEnd w:id="34"/>
      <w:bookmarkEnd w:id="35"/>
      <w:bookmarkEnd w:id="36"/>
      <w:bookmarkEnd w:id="37"/>
      <w:bookmarkEnd w:id="38"/>
    </w:p>
    <w:p w14:paraId="30346CA9" w14:textId="77777777" w:rsidR="002B481F" w:rsidRPr="00082245" w:rsidRDefault="002B481F" w:rsidP="002B481F">
      <w:pPr>
        <w:jc w:val="center"/>
        <w:rPr>
          <w:rFonts w:asciiTheme="minorHAnsi" w:hAnsiTheme="minorHAnsi" w:cstheme="minorHAnsi"/>
          <w:b/>
          <w:sz w:val="24"/>
          <w:szCs w:val="24"/>
        </w:rPr>
      </w:pPr>
      <w:bookmarkStart w:id="39" w:name="_Toc195790447"/>
      <w:bookmarkStart w:id="40" w:name="_Toc195793197"/>
      <w:bookmarkStart w:id="41" w:name="_Toc196380217"/>
      <w:bookmarkStart w:id="42" w:name="_Toc198287520"/>
      <w:bookmarkStart w:id="43" w:name="_Toc213961937"/>
      <w:r w:rsidRPr="00082245">
        <w:rPr>
          <w:rFonts w:asciiTheme="minorHAnsi" w:hAnsiTheme="minorHAnsi" w:cstheme="minorHAnsi"/>
          <w:b/>
          <w:sz w:val="24"/>
          <w:szCs w:val="24"/>
        </w:rPr>
        <w:t>ZABEZPIECZAJĄCEJ NALEŻYTE WYKONANIE UMOWY</w:t>
      </w:r>
      <w:r w:rsidRPr="00082245">
        <w:rPr>
          <w:rFonts w:asciiTheme="minorHAnsi" w:hAnsiTheme="minorHAnsi" w:cstheme="minorHAnsi"/>
          <w:b/>
          <w:sz w:val="24"/>
          <w:szCs w:val="24"/>
          <w:vertAlign w:val="superscript"/>
          <w:lang w:eastAsia="en-US"/>
        </w:rPr>
        <w:footnoteReference w:id="2"/>
      </w:r>
      <w:bookmarkEnd w:id="39"/>
      <w:bookmarkEnd w:id="40"/>
      <w:bookmarkEnd w:id="41"/>
      <w:bookmarkEnd w:id="42"/>
      <w:bookmarkEnd w:id="43"/>
    </w:p>
    <w:p w14:paraId="66395C6B" w14:textId="77777777" w:rsidR="002B481F" w:rsidRPr="00A04FF6" w:rsidRDefault="002B481F" w:rsidP="002B481F">
      <w:pPr>
        <w:widowControl w:val="0"/>
        <w:spacing w:line="360" w:lineRule="auto"/>
        <w:ind w:left="44"/>
        <w:contextualSpacing/>
        <w:jc w:val="center"/>
        <w:rPr>
          <w:rFonts w:ascii="Calibri" w:hAnsi="Calibri" w:cs="Calibri"/>
          <w:sz w:val="22"/>
          <w:szCs w:val="22"/>
        </w:rPr>
      </w:pPr>
      <w:r w:rsidRPr="00A04FF6">
        <w:rPr>
          <w:rFonts w:ascii="Calibri" w:hAnsi="Calibri" w:cs="Calibri"/>
          <w:sz w:val="22"/>
          <w:szCs w:val="22"/>
        </w:rPr>
        <w:t>I.</w:t>
      </w:r>
    </w:p>
    <w:p w14:paraId="419B6A95" w14:textId="77777777" w:rsidR="002B481F" w:rsidRPr="00A04FF6" w:rsidRDefault="002B481F" w:rsidP="002B481F">
      <w:pPr>
        <w:widowControl w:val="0"/>
        <w:spacing w:line="276" w:lineRule="auto"/>
        <w:ind w:left="44"/>
        <w:contextualSpacing/>
        <w:jc w:val="both"/>
        <w:rPr>
          <w:rFonts w:ascii="Calibri" w:hAnsi="Calibri" w:cs="Calibri"/>
          <w:sz w:val="22"/>
          <w:szCs w:val="22"/>
        </w:rPr>
      </w:pPr>
      <w:r w:rsidRPr="00A04FF6">
        <w:rPr>
          <w:rFonts w:ascii="Calibri" w:hAnsi="Calibri" w:cs="Calibri"/>
          <w:sz w:val="22"/>
          <w:szCs w:val="22"/>
        </w:rPr>
        <w:t xml:space="preserve">W związku z faktem, iż nasz Klient </w:t>
      </w:r>
    </w:p>
    <w:p w14:paraId="0254BDAF" w14:textId="77777777" w:rsidR="002B481F" w:rsidRPr="00A04FF6" w:rsidRDefault="002B481F" w:rsidP="002B481F">
      <w:pPr>
        <w:widowControl w:val="0"/>
        <w:spacing w:line="276" w:lineRule="auto"/>
        <w:ind w:left="44"/>
        <w:contextualSpacing/>
        <w:jc w:val="both"/>
        <w:rPr>
          <w:rFonts w:ascii="Calibri" w:hAnsi="Calibri" w:cs="Calibri"/>
          <w:i/>
          <w:sz w:val="22"/>
          <w:szCs w:val="22"/>
        </w:rPr>
      </w:pPr>
      <w:r w:rsidRPr="00A04FF6">
        <w:rPr>
          <w:rFonts w:ascii="Calibri" w:hAnsi="Calibri" w:cs="Calibri"/>
          <w:b/>
          <w:i/>
          <w:sz w:val="22"/>
          <w:szCs w:val="22"/>
        </w:rPr>
        <w:t xml:space="preserve">……………………. siedzibą w …………… adres: ………………………, </w:t>
      </w:r>
      <w:r w:rsidRPr="00A04FF6">
        <w:rPr>
          <w:rFonts w:ascii="Calibri" w:hAnsi="Calibri" w:cs="Calibri"/>
          <w:i/>
          <w:sz w:val="22"/>
          <w:szCs w:val="22"/>
        </w:rPr>
        <w:t xml:space="preserve">, wpisany do rejestru przedsiębiorców Krajowego Rejestru Sądowego prowadzonego przez Sąd Rejonowy dla …………….. wydział Gospodarczy Krajowego Rejestru Sądowego pod numerem KRS ………………..* </w:t>
      </w:r>
    </w:p>
    <w:p w14:paraId="07FD971A" w14:textId="77777777" w:rsidR="002B481F" w:rsidRPr="00A04FF6" w:rsidRDefault="002B481F" w:rsidP="002B481F">
      <w:pPr>
        <w:widowControl w:val="0"/>
        <w:spacing w:line="276" w:lineRule="auto"/>
        <w:ind w:left="44"/>
        <w:contextualSpacing/>
        <w:jc w:val="both"/>
        <w:rPr>
          <w:rFonts w:ascii="Calibri" w:hAnsi="Calibri" w:cs="Calibri"/>
          <w:sz w:val="22"/>
          <w:szCs w:val="22"/>
        </w:rPr>
      </w:pPr>
      <w:r w:rsidRPr="00A04FF6">
        <w:rPr>
          <w:rFonts w:ascii="Calibri" w:hAnsi="Calibri" w:cs="Calibri"/>
          <w:b/>
          <w:bCs/>
          <w:i/>
          <w:sz w:val="22"/>
          <w:szCs w:val="22"/>
          <w:lang w:eastAsia="ar-SA"/>
        </w:rPr>
        <w:t>Pan/Pani ………</w:t>
      </w:r>
      <w:r w:rsidRPr="00A04FF6">
        <w:rPr>
          <w:rFonts w:ascii="Calibri" w:hAnsi="Calibri" w:cs="Calibri"/>
          <w:i/>
          <w:sz w:val="22"/>
          <w:szCs w:val="22"/>
          <w:lang w:eastAsia="ar-SA"/>
        </w:rPr>
        <w:t xml:space="preserve"> prowadzący/a działalność gospodarczą pod nazwą </w:t>
      </w:r>
      <w:r w:rsidRPr="00A04FF6">
        <w:rPr>
          <w:rFonts w:ascii="Calibri" w:hAnsi="Calibri" w:cs="Calibri"/>
          <w:b/>
          <w:bCs/>
          <w:i/>
          <w:sz w:val="22"/>
          <w:szCs w:val="22"/>
          <w:lang w:eastAsia="ar-SA"/>
        </w:rPr>
        <w:t>………………</w:t>
      </w:r>
      <w:r w:rsidRPr="00A04FF6">
        <w:rPr>
          <w:rFonts w:ascii="Calibri" w:hAnsi="Calibri" w:cs="Calibri"/>
          <w:i/>
          <w:sz w:val="22"/>
          <w:szCs w:val="22"/>
          <w:lang w:eastAsia="ar-SA"/>
        </w:rPr>
        <w:t xml:space="preserve">, z siedzibą w ……, przy ulicy …, (kod pocztowy), wpisanym/ą do Centralnej Ewidencji i Informacji o Działalności Gospodarczej prowadzonej przez Ministra Rozwoju i Technologii (CEIDG), NIP </w:t>
      </w:r>
      <w:r w:rsidRPr="00A04FF6">
        <w:rPr>
          <w:rFonts w:ascii="Calibri" w:hAnsi="Calibri" w:cs="Calibri"/>
          <w:bCs/>
          <w:i/>
          <w:sz w:val="22"/>
          <w:szCs w:val="22"/>
          <w:lang w:eastAsia="ar-SA"/>
        </w:rPr>
        <w:t>…..</w:t>
      </w:r>
      <w:r w:rsidRPr="00A04FF6">
        <w:rPr>
          <w:rFonts w:ascii="Calibri" w:hAnsi="Calibri" w:cs="Calibri"/>
          <w:i/>
          <w:sz w:val="22"/>
          <w:szCs w:val="22"/>
          <w:lang w:eastAsia="ar-SA"/>
        </w:rPr>
        <w:t xml:space="preserve">, REGON </w:t>
      </w:r>
      <w:r w:rsidRPr="00A04FF6">
        <w:rPr>
          <w:rFonts w:ascii="Calibri" w:hAnsi="Calibri" w:cs="Calibri"/>
          <w:bCs/>
          <w:i/>
          <w:sz w:val="22"/>
          <w:szCs w:val="22"/>
          <w:lang w:eastAsia="ar-SA"/>
        </w:rPr>
        <w:t>……………</w:t>
      </w:r>
      <w:r w:rsidRPr="00A04FF6">
        <w:rPr>
          <w:rFonts w:ascii="Calibri" w:hAnsi="Calibri" w:cs="Calibri"/>
          <w:i/>
          <w:sz w:val="22"/>
          <w:szCs w:val="22"/>
          <w:lang w:eastAsia="ar-SA"/>
        </w:rPr>
        <w:t>*</w:t>
      </w:r>
    </w:p>
    <w:p w14:paraId="1043D78C" w14:textId="2E90132F" w:rsidR="002B481F" w:rsidRPr="006961D6" w:rsidRDefault="002B481F" w:rsidP="002B481F">
      <w:pPr>
        <w:widowControl w:val="0"/>
        <w:spacing w:line="276" w:lineRule="auto"/>
        <w:ind w:left="44"/>
        <w:contextualSpacing/>
        <w:jc w:val="both"/>
        <w:rPr>
          <w:rFonts w:ascii="Calibri" w:hAnsi="Calibri" w:cs="Calibri"/>
          <w:b/>
          <w:sz w:val="22"/>
          <w:szCs w:val="22"/>
        </w:rPr>
      </w:pPr>
      <w:r w:rsidRPr="00A04FF6">
        <w:rPr>
          <w:rFonts w:ascii="Calibri" w:hAnsi="Calibri" w:cs="Calibri"/>
          <w:sz w:val="22"/>
          <w:szCs w:val="22"/>
        </w:rPr>
        <w:t xml:space="preserve">zwany dalej WYKONAWCĄ, zawrze z firmą </w:t>
      </w:r>
      <w:r w:rsidRPr="00A04FF6">
        <w:rPr>
          <w:rFonts w:ascii="Calibri" w:hAnsi="Calibri" w:cs="Calibri"/>
          <w:color w:val="000000"/>
          <w:sz w:val="22"/>
          <w:szCs w:val="22"/>
          <w:lang w:eastAsia="ar-SA"/>
        </w:rPr>
        <w:t>POLREGIO S.A. z siedzibą w Warszawie przy ul.</w:t>
      </w:r>
      <w:r w:rsidRPr="00A04FF6">
        <w:rPr>
          <w:sz w:val="22"/>
          <w:szCs w:val="22"/>
          <w:lang w:eastAsia="ar-SA"/>
        </w:rPr>
        <w:t> </w:t>
      </w:r>
      <w:r w:rsidRPr="00A04FF6">
        <w:rPr>
          <w:rFonts w:ascii="Calibri" w:hAnsi="Calibri" w:cs="Calibri"/>
          <w:color w:val="000000"/>
          <w:sz w:val="22"/>
          <w:szCs w:val="22"/>
          <w:lang w:eastAsia="ar-SA"/>
        </w:rPr>
        <w:t>Kolejowej 1</w:t>
      </w:r>
      <w:r w:rsidRPr="00A04FF6">
        <w:rPr>
          <w:rFonts w:ascii="Calibri" w:hAnsi="Calibri" w:cs="Calibri"/>
          <w:bCs/>
          <w:sz w:val="22"/>
          <w:szCs w:val="22"/>
        </w:rPr>
        <w:t xml:space="preserve">, wpisaną do rejestru </w:t>
      </w:r>
      <w:r w:rsidRPr="00A04FF6">
        <w:rPr>
          <w:rFonts w:ascii="Calibri" w:hAnsi="Calibri" w:cs="Calibri"/>
          <w:sz w:val="22"/>
          <w:szCs w:val="22"/>
          <w:lang w:eastAsia="ar-SA"/>
        </w:rPr>
        <w:t xml:space="preserve">przedsiębiorców Krajowego Rejestru Sądowego prowadzonego przez Sąd Rejonowy dla m.st. Warszawy XIII Wydział Gospodarczy Krajowego Rejestru Sądowego pod numerem KRS 0000929422, NIP 5262557278; REGON 017319719, o kapitale zakładowym 616 242 600,00 PLN w całości wpłaconym, </w:t>
      </w:r>
      <w:r w:rsidRPr="00A04FF6">
        <w:rPr>
          <w:rFonts w:ascii="Calibri" w:hAnsi="Calibri" w:cs="Calibri"/>
          <w:sz w:val="22"/>
          <w:szCs w:val="22"/>
        </w:rPr>
        <w:t xml:space="preserve">zwaną dalej ZAMAWIAJĄCYM, </w:t>
      </w:r>
      <w:r w:rsidRPr="00A04FF6">
        <w:rPr>
          <w:rFonts w:ascii="Calibri" w:hAnsi="Calibri" w:cs="Calibri"/>
          <w:b/>
          <w:sz w:val="22"/>
          <w:szCs w:val="22"/>
        </w:rPr>
        <w:t>Umowę nr………… na</w:t>
      </w:r>
      <w:r w:rsidRPr="00A04FF6">
        <w:rPr>
          <w:rFonts w:ascii="Calibri" w:hAnsi="Calibri" w:cs="Calibri"/>
          <w:sz w:val="22"/>
          <w:szCs w:val="22"/>
        </w:rPr>
        <w:t xml:space="preserve"> </w:t>
      </w:r>
      <w:r w:rsidRPr="006961D6">
        <w:rPr>
          <w:rFonts w:ascii="Calibri" w:hAnsi="Calibri" w:cs="Calibri"/>
          <w:b/>
          <w:sz w:val="22"/>
          <w:szCs w:val="22"/>
        </w:rPr>
        <w:t xml:space="preserve">„Przeglądy </w:t>
      </w:r>
      <w:r w:rsidR="006961D6" w:rsidRPr="006961D6">
        <w:rPr>
          <w:rFonts w:ascii="Calibri" w:hAnsi="Calibri" w:cs="Calibri"/>
          <w:b/>
          <w:sz w:val="22"/>
          <w:szCs w:val="22"/>
        </w:rPr>
        <w:t xml:space="preserve">roczne </w:t>
      </w:r>
      <w:r w:rsidRPr="006961D6">
        <w:rPr>
          <w:rFonts w:ascii="Calibri" w:hAnsi="Calibri" w:cs="Calibri"/>
          <w:b/>
          <w:sz w:val="22"/>
          <w:szCs w:val="22"/>
        </w:rPr>
        <w:t xml:space="preserve">klimatyzacji w pojazdach kolejowych”; Numer postępowania: </w:t>
      </w:r>
      <w:r w:rsidR="006961D6" w:rsidRPr="006961D6">
        <w:rPr>
          <w:rFonts w:ascii="Calibri" w:hAnsi="Calibri" w:cs="Calibri"/>
          <w:b/>
          <w:sz w:val="22"/>
          <w:szCs w:val="22"/>
        </w:rPr>
        <w:t>Kr</w:t>
      </w:r>
      <w:r w:rsidRPr="006961D6">
        <w:rPr>
          <w:rFonts w:ascii="Calibri" w:hAnsi="Calibri" w:cs="Calibri"/>
          <w:b/>
          <w:sz w:val="22"/>
          <w:szCs w:val="22"/>
        </w:rPr>
        <w:t>.240.</w:t>
      </w:r>
      <w:r w:rsidR="006961D6" w:rsidRPr="006961D6">
        <w:rPr>
          <w:rFonts w:ascii="Calibri" w:hAnsi="Calibri" w:cs="Calibri"/>
          <w:b/>
          <w:sz w:val="22"/>
          <w:szCs w:val="22"/>
        </w:rPr>
        <w:t>1223</w:t>
      </w:r>
      <w:r w:rsidRPr="006961D6">
        <w:rPr>
          <w:rFonts w:ascii="Calibri" w:hAnsi="Calibri" w:cs="Calibri"/>
          <w:b/>
          <w:sz w:val="22"/>
          <w:szCs w:val="22"/>
        </w:rPr>
        <w:t>.2026</w:t>
      </w:r>
    </w:p>
    <w:p w14:paraId="15B0D105" w14:textId="77777777" w:rsidR="002B481F" w:rsidRPr="00764381" w:rsidRDefault="002B481F" w:rsidP="002B481F">
      <w:pPr>
        <w:widowControl w:val="0"/>
        <w:spacing w:line="276" w:lineRule="auto"/>
        <w:ind w:left="44"/>
        <w:contextualSpacing/>
        <w:jc w:val="both"/>
        <w:rPr>
          <w:rFonts w:ascii="Calibri" w:hAnsi="Calibri" w:cs="Calibri"/>
          <w:b/>
          <w:sz w:val="22"/>
          <w:szCs w:val="22"/>
        </w:rPr>
      </w:pPr>
      <w:r w:rsidRPr="00A04FF6">
        <w:rPr>
          <w:rFonts w:ascii="Calibri" w:hAnsi="Calibri" w:cs="Calibri"/>
          <w:sz w:val="22"/>
          <w:szCs w:val="22"/>
        </w:rPr>
        <w:t>(dalej zwaną Umową),</w:t>
      </w:r>
      <w:r w:rsidRPr="00A04FF6">
        <w:rPr>
          <w:rFonts w:ascii="Calibri" w:hAnsi="Calibri" w:cs="Calibri"/>
          <w:b/>
          <w:sz w:val="22"/>
          <w:szCs w:val="22"/>
        </w:rPr>
        <w:t xml:space="preserve"> </w:t>
      </w:r>
      <w:r w:rsidRPr="00A04FF6">
        <w:rPr>
          <w:rFonts w:ascii="Calibri" w:hAnsi="Calibri" w:cs="Calibri"/>
          <w:sz w:val="22"/>
          <w:szCs w:val="22"/>
        </w:rPr>
        <w:t xml:space="preserve">która przewiduje, że na Państwa rzecz zostanie ustanowione zabezpieczenie należytego wykonania Umowy w wysokości ……………. zł, my, </w:t>
      </w:r>
      <w:r w:rsidRPr="00A04FF6">
        <w:rPr>
          <w:rFonts w:ascii="Calibri" w:hAnsi="Calibri" w:cs="Calibri"/>
          <w:b/>
          <w:sz w:val="22"/>
          <w:szCs w:val="22"/>
        </w:rPr>
        <w:t>……………………..</w:t>
      </w:r>
      <w:r w:rsidRPr="00A04FF6">
        <w:rPr>
          <w:rFonts w:ascii="Calibri" w:hAnsi="Calibri" w:cs="Calibri"/>
          <w:sz w:val="22"/>
          <w:szCs w:val="22"/>
        </w:rPr>
        <w:t xml:space="preserve">, z siedzibą w ………………, REGON: …………………., wpisany do rejestru przedsiębiorców Krajowego Rejestru Sądowego prowadzonego przez Sąd Rejonowy dla ……………………….. wydział Gospodarczy Krajowego Rejestru Sądowego pod numerem KRS zwany dalej </w:t>
      </w:r>
      <w:r w:rsidRPr="00A04FF6">
        <w:rPr>
          <w:rFonts w:ascii="Calibri" w:hAnsi="Calibri" w:cs="Calibri"/>
          <w:i/>
          <w:sz w:val="22"/>
          <w:szCs w:val="22"/>
        </w:rPr>
        <w:t>Gwarantem</w:t>
      </w:r>
      <w:r w:rsidRPr="00A04FF6">
        <w:rPr>
          <w:rFonts w:ascii="Calibri" w:hAnsi="Calibri" w:cs="Calibri"/>
          <w:sz w:val="22"/>
          <w:szCs w:val="22"/>
        </w:rPr>
        <w:t>, niniejszym zobowiązujemy się wypłacić Państwu, nieodwołalnie, bezwarunkowo i na pierwsze żądanie każdą kwotę, do łącznej wysokości nie przekraczającej:</w:t>
      </w:r>
    </w:p>
    <w:p w14:paraId="3B4F5CA9" w14:textId="77777777" w:rsidR="002B481F" w:rsidRPr="00A04FF6" w:rsidRDefault="002B481F" w:rsidP="002B481F">
      <w:pPr>
        <w:widowControl w:val="0"/>
        <w:spacing w:line="276" w:lineRule="auto"/>
        <w:jc w:val="both"/>
        <w:rPr>
          <w:rFonts w:ascii="Calibri" w:hAnsi="Calibri" w:cs="Calibri"/>
          <w:b/>
          <w:sz w:val="22"/>
          <w:szCs w:val="22"/>
        </w:rPr>
      </w:pPr>
      <w:r w:rsidRPr="00A04FF6">
        <w:rPr>
          <w:rFonts w:ascii="Calibri" w:hAnsi="Calibri" w:cs="Calibri"/>
          <w:b/>
          <w:sz w:val="22"/>
          <w:szCs w:val="22"/>
        </w:rPr>
        <w:t xml:space="preserve"> …………. zł</w:t>
      </w:r>
    </w:p>
    <w:p w14:paraId="6EA28530" w14:textId="77777777" w:rsidR="002B481F" w:rsidRPr="00A04FF6" w:rsidRDefault="002B481F" w:rsidP="002B481F">
      <w:pPr>
        <w:widowControl w:val="0"/>
        <w:spacing w:line="276" w:lineRule="auto"/>
        <w:jc w:val="both"/>
        <w:rPr>
          <w:rFonts w:ascii="Calibri" w:hAnsi="Calibri" w:cs="Calibri"/>
          <w:b/>
          <w:sz w:val="22"/>
          <w:szCs w:val="22"/>
        </w:rPr>
      </w:pPr>
      <w:r w:rsidRPr="00A04FF6">
        <w:rPr>
          <w:rFonts w:ascii="Calibri" w:hAnsi="Calibri" w:cs="Calibri"/>
          <w:b/>
          <w:sz w:val="22"/>
          <w:szCs w:val="22"/>
        </w:rPr>
        <w:t xml:space="preserve"> (słownie: ………………………….. złotych)</w:t>
      </w:r>
    </w:p>
    <w:p w14:paraId="6BDC7706" w14:textId="77777777" w:rsidR="002B481F" w:rsidRPr="00A04FF6" w:rsidRDefault="002B481F" w:rsidP="002B481F">
      <w:pPr>
        <w:widowControl w:val="0"/>
        <w:spacing w:line="276" w:lineRule="auto"/>
        <w:jc w:val="both"/>
        <w:rPr>
          <w:rFonts w:ascii="Calibri" w:hAnsi="Calibri" w:cs="Calibri"/>
          <w:b/>
          <w:color w:val="FF0000"/>
          <w:sz w:val="22"/>
          <w:szCs w:val="22"/>
        </w:rPr>
      </w:pPr>
    </w:p>
    <w:p w14:paraId="03CF134D" w14:textId="77777777" w:rsidR="002B481F" w:rsidRPr="00A04FF6" w:rsidRDefault="002B481F" w:rsidP="002B481F">
      <w:pPr>
        <w:widowControl w:val="0"/>
        <w:spacing w:line="276" w:lineRule="auto"/>
        <w:jc w:val="both"/>
        <w:rPr>
          <w:rFonts w:ascii="Calibri" w:hAnsi="Calibri" w:cs="Calibri"/>
          <w:sz w:val="22"/>
          <w:szCs w:val="22"/>
        </w:rPr>
      </w:pPr>
      <w:r w:rsidRPr="00A04FF6">
        <w:rPr>
          <w:rFonts w:ascii="Calibri" w:hAnsi="Calibri" w:cs="Calibri"/>
          <w:sz w:val="22"/>
          <w:szCs w:val="22"/>
        </w:rPr>
        <w:t>w terminie 14 dni od dnia otrzymania od Państwa pierwszego pisemnego żądania zapłaty zawierającego Państwa oświadczenie, że WYKONAWCA:</w:t>
      </w:r>
    </w:p>
    <w:p w14:paraId="3A2416AA" w14:textId="77777777" w:rsidR="002B481F" w:rsidRPr="00A04FF6" w:rsidRDefault="002B481F" w:rsidP="002B481F">
      <w:pPr>
        <w:widowControl w:val="0"/>
        <w:spacing w:line="276" w:lineRule="auto"/>
        <w:jc w:val="both"/>
        <w:rPr>
          <w:rFonts w:ascii="Calibri" w:hAnsi="Calibri" w:cs="Calibri"/>
          <w:sz w:val="22"/>
          <w:szCs w:val="22"/>
        </w:rPr>
      </w:pPr>
      <w:r w:rsidRPr="00A04FF6">
        <w:rPr>
          <w:rFonts w:ascii="Calibri" w:hAnsi="Calibri" w:cs="Calibri"/>
          <w:sz w:val="22"/>
          <w:szCs w:val="22"/>
        </w:rPr>
        <w:t xml:space="preserve">- nie wykonał lub nienależycie wykonał Umowę, lub </w:t>
      </w:r>
    </w:p>
    <w:p w14:paraId="15863940" w14:textId="77777777" w:rsidR="002B481F" w:rsidRPr="00A04FF6" w:rsidRDefault="002B481F" w:rsidP="002B481F">
      <w:pPr>
        <w:widowControl w:val="0"/>
        <w:spacing w:line="276" w:lineRule="auto"/>
        <w:ind w:left="142" w:hanging="142"/>
        <w:jc w:val="both"/>
        <w:rPr>
          <w:rFonts w:ascii="Calibri" w:hAnsi="Calibri" w:cs="Calibri"/>
          <w:sz w:val="22"/>
          <w:szCs w:val="22"/>
        </w:rPr>
      </w:pPr>
      <w:r w:rsidRPr="00A04FF6">
        <w:rPr>
          <w:rFonts w:ascii="Calibri" w:hAnsi="Calibri" w:cs="Calibri"/>
          <w:sz w:val="22"/>
          <w:szCs w:val="22"/>
        </w:rPr>
        <w:t>- nie wywiązał się lub nienależycie wywiązał się z obowiązków ciążących na nim z tytułu rękojmi za wady lub gwarancji.</w:t>
      </w:r>
    </w:p>
    <w:p w14:paraId="594EF649" w14:textId="77777777" w:rsidR="002B481F" w:rsidRPr="00A04FF6" w:rsidRDefault="002B481F" w:rsidP="002B481F">
      <w:pPr>
        <w:widowControl w:val="0"/>
        <w:spacing w:line="276" w:lineRule="auto"/>
        <w:jc w:val="both"/>
        <w:rPr>
          <w:rFonts w:ascii="Calibri" w:hAnsi="Calibri" w:cs="Calibri"/>
          <w:sz w:val="22"/>
          <w:szCs w:val="22"/>
        </w:rPr>
      </w:pPr>
    </w:p>
    <w:p w14:paraId="454B248A" w14:textId="77777777" w:rsidR="002B481F" w:rsidRPr="00A04FF6" w:rsidRDefault="002B481F" w:rsidP="002B481F">
      <w:pPr>
        <w:widowControl w:val="0"/>
        <w:spacing w:line="276" w:lineRule="auto"/>
        <w:jc w:val="both"/>
        <w:rPr>
          <w:rFonts w:ascii="Calibri" w:hAnsi="Calibri" w:cs="Calibri"/>
          <w:sz w:val="22"/>
          <w:szCs w:val="22"/>
        </w:rPr>
      </w:pPr>
      <w:r w:rsidRPr="00A04FF6">
        <w:rPr>
          <w:rFonts w:ascii="Calibri" w:hAnsi="Calibri" w:cs="Calibri"/>
          <w:sz w:val="22"/>
          <w:szCs w:val="22"/>
        </w:rPr>
        <w:t>Oświadczamy, że zmiana, uzupełnienie lub modyfikacja Umowy lub któregokolwiek z dokumentów Umowy w żaden sposób nie zwalnia nas od odpowiedzialności w ramach niniejszej gwarancji i niniejszym rezygnujemy z konieczności powiadomienia nas o tego typu zmianie, uzupełnieniu lub modyfikacji.</w:t>
      </w:r>
    </w:p>
    <w:p w14:paraId="6EC589B0" w14:textId="77777777" w:rsidR="002B481F" w:rsidRPr="00A04FF6" w:rsidRDefault="002B481F" w:rsidP="002B481F">
      <w:pPr>
        <w:widowControl w:val="0"/>
        <w:spacing w:line="276" w:lineRule="auto"/>
        <w:jc w:val="both"/>
        <w:rPr>
          <w:rFonts w:ascii="Calibri" w:hAnsi="Calibri" w:cs="Calibri"/>
          <w:sz w:val="22"/>
          <w:szCs w:val="22"/>
        </w:rPr>
      </w:pPr>
    </w:p>
    <w:p w14:paraId="2B4010B0" w14:textId="77777777" w:rsidR="002B481F" w:rsidRPr="00A04FF6" w:rsidRDefault="002B481F" w:rsidP="002B481F">
      <w:pPr>
        <w:widowControl w:val="0"/>
        <w:autoSpaceDE w:val="0"/>
        <w:autoSpaceDN w:val="0"/>
        <w:adjustRightInd w:val="0"/>
        <w:spacing w:line="276" w:lineRule="auto"/>
        <w:jc w:val="both"/>
        <w:rPr>
          <w:rFonts w:ascii="Calibri" w:hAnsi="Calibri" w:cs="Calibri"/>
          <w:sz w:val="22"/>
          <w:szCs w:val="22"/>
          <w:lang w:eastAsia="zh-CN"/>
        </w:rPr>
      </w:pPr>
      <w:r w:rsidRPr="00A04FF6">
        <w:rPr>
          <w:rFonts w:ascii="Calibri" w:hAnsi="Calibri" w:cs="Calibri"/>
          <w:sz w:val="22"/>
          <w:szCs w:val="22"/>
          <w:lang w:eastAsia="zh-CN"/>
        </w:rPr>
        <w:t xml:space="preserve">Kwota gwarancji ulega zmniejszeniu w dniu ……………… roku o %, tj. do kwoty  ……………… zł (słownie: </w:t>
      </w:r>
      <w:r w:rsidRPr="00A04FF6">
        <w:rPr>
          <w:rFonts w:ascii="Calibri" w:hAnsi="Calibri" w:cs="Calibri"/>
          <w:sz w:val="22"/>
          <w:szCs w:val="22"/>
        </w:rPr>
        <w:t>………. złotych</w:t>
      </w:r>
      <w:r w:rsidRPr="00A04FF6">
        <w:rPr>
          <w:rFonts w:ascii="Calibri" w:hAnsi="Calibri" w:cs="Calibri"/>
          <w:sz w:val="22"/>
          <w:szCs w:val="22"/>
          <w:lang w:eastAsia="zh-CN"/>
        </w:rPr>
        <w:t>), która stanowić będzie zabezpieczenie roszczeń z tytułu rękojmi za wady oraz/lub* gwarancji.</w:t>
      </w:r>
    </w:p>
    <w:p w14:paraId="53CCEB34" w14:textId="77777777" w:rsidR="002B481F" w:rsidRPr="00A04FF6" w:rsidRDefault="002B481F" w:rsidP="002B481F">
      <w:pPr>
        <w:widowControl w:val="0"/>
        <w:spacing w:line="276" w:lineRule="auto"/>
        <w:jc w:val="both"/>
        <w:rPr>
          <w:rFonts w:ascii="Calibri" w:hAnsi="Calibri" w:cs="Calibri"/>
          <w:color w:val="FF0000"/>
          <w:sz w:val="22"/>
          <w:szCs w:val="22"/>
          <w:lang w:eastAsia="zh-CN"/>
        </w:rPr>
      </w:pPr>
    </w:p>
    <w:p w14:paraId="77681DBA" w14:textId="77777777" w:rsidR="002B481F" w:rsidRPr="00A04FF6" w:rsidRDefault="002B481F" w:rsidP="002B481F">
      <w:pPr>
        <w:widowControl w:val="0"/>
        <w:spacing w:line="276" w:lineRule="auto"/>
        <w:jc w:val="center"/>
        <w:rPr>
          <w:rFonts w:ascii="Calibri" w:hAnsi="Calibri" w:cs="Calibri"/>
          <w:sz w:val="22"/>
          <w:szCs w:val="22"/>
          <w:lang w:eastAsia="zh-CN"/>
        </w:rPr>
      </w:pPr>
      <w:r w:rsidRPr="00A04FF6">
        <w:rPr>
          <w:rFonts w:ascii="Calibri" w:hAnsi="Calibri" w:cs="Calibri"/>
          <w:sz w:val="22"/>
          <w:szCs w:val="22"/>
          <w:lang w:eastAsia="zh-CN"/>
        </w:rPr>
        <w:t>II.</w:t>
      </w:r>
    </w:p>
    <w:p w14:paraId="704961BA" w14:textId="77777777" w:rsidR="002B481F" w:rsidRPr="00A04FF6" w:rsidRDefault="002B481F" w:rsidP="002B481F">
      <w:pPr>
        <w:spacing w:line="276" w:lineRule="auto"/>
        <w:jc w:val="both"/>
        <w:rPr>
          <w:rFonts w:ascii="Calibri" w:hAnsi="Calibri" w:cs="Calibri"/>
          <w:iCs/>
          <w:sz w:val="22"/>
          <w:szCs w:val="22"/>
          <w:lang w:eastAsia="en-US"/>
        </w:rPr>
      </w:pPr>
      <w:r w:rsidRPr="00A04FF6">
        <w:rPr>
          <w:rFonts w:ascii="Calibri" w:hAnsi="Calibri" w:cs="Calibri"/>
          <w:iCs/>
          <w:sz w:val="22"/>
          <w:szCs w:val="22"/>
          <w:lang w:eastAsia="en-US"/>
        </w:rPr>
        <w:t>Żądanie zapłaty powinno zostać doręczone w jeden ze wskazanych poniżej sposobów:</w:t>
      </w:r>
    </w:p>
    <w:p w14:paraId="4A3711D5" w14:textId="77777777" w:rsidR="002B481F" w:rsidRPr="00A04FF6" w:rsidRDefault="002B481F" w:rsidP="002B481F">
      <w:pPr>
        <w:spacing w:line="276" w:lineRule="auto"/>
        <w:jc w:val="both"/>
        <w:rPr>
          <w:rFonts w:ascii="Calibri" w:hAnsi="Calibri" w:cs="Calibri"/>
          <w:iCs/>
          <w:sz w:val="22"/>
          <w:szCs w:val="22"/>
          <w:lang w:eastAsia="en-US"/>
        </w:rPr>
      </w:pPr>
      <w:r w:rsidRPr="00A04FF6">
        <w:rPr>
          <w:rFonts w:ascii="Calibri" w:hAnsi="Calibri" w:cs="Calibri"/>
          <w:iCs/>
          <w:sz w:val="22"/>
          <w:szCs w:val="22"/>
          <w:lang w:eastAsia="en-US"/>
        </w:rPr>
        <w:lastRenderedPageBreak/>
        <w:t>-  na adres e-mail: …….@.......¸przy czym żądanie zapłaty powinno zostać opatrzone kwalifikowanym podpisem elektronicznym osób upoważnionych do reprezentowania Zamawiającego zgodnie z odpisem aktualnym z rejestru przedsiębiorców Krajowego Rejestru Sądowego,</w:t>
      </w:r>
    </w:p>
    <w:p w14:paraId="3DB3FC8F" w14:textId="77777777" w:rsidR="002B481F" w:rsidRPr="00A04FF6" w:rsidRDefault="002B481F" w:rsidP="002B481F">
      <w:pPr>
        <w:spacing w:line="276" w:lineRule="auto"/>
        <w:jc w:val="both"/>
        <w:rPr>
          <w:rFonts w:ascii="Calibri" w:hAnsi="Calibri" w:cs="Calibri"/>
          <w:iCs/>
          <w:sz w:val="22"/>
          <w:szCs w:val="22"/>
          <w:lang w:eastAsia="en-US"/>
        </w:rPr>
      </w:pPr>
      <w:r w:rsidRPr="00A04FF6">
        <w:rPr>
          <w:rFonts w:ascii="Calibri" w:hAnsi="Calibri" w:cs="Calibri"/>
          <w:iCs/>
          <w:sz w:val="22"/>
          <w:szCs w:val="22"/>
          <w:lang w:eastAsia="en-US"/>
        </w:rPr>
        <w:t>- w formie papierowej na adres siedziby Gwaranta przy czym żądanie zapłaty powinno zostać opatrzone podpisem osób upoważnionych do reprezentowania Zamawiającego zgodnie z odpisem aktualnym z rejestru przedsiębiorców Krajowego Rejestru Sądowego.</w:t>
      </w:r>
    </w:p>
    <w:p w14:paraId="3CECCE2B" w14:textId="77777777" w:rsidR="002B481F" w:rsidRPr="00A04FF6" w:rsidRDefault="002B481F" w:rsidP="002B481F">
      <w:pPr>
        <w:widowControl w:val="0"/>
        <w:spacing w:line="276" w:lineRule="auto"/>
        <w:ind w:left="102"/>
        <w:jc w:val="both"/>
        <w:rPr>
          <w:rFonts w:ascii="Calibri" w:hAnsi="Calibri" w:cs="Calibri"/>
          <w:sz w:val="22"/>
          <w:szCs w:val="22"/>
          <w:lang w:eastAsia="en-US"/>
        </w:rPr>
      </w:pPr>
    </w:p>
    <w:p w14:paraId="63AE27C1" w14:textId="77777777" w:rsidR="002B481F" w:rsidRPr="00A04FF6" w:rsidRDefault="002B481F" w:rsidP="002B481F">
      <w:pPr>
        <w:widowControl w:val="0"/>
        <w:spacing w:line="276" w:lineRule="auto"/>
        <w:jc w:val="both"/>
        <w:rPr>
          <w:rFonts w:ascii="Calibri" w:hAnsi="Calibri" w:cs="Calibri"/>
          <w:sz w:val="22"/>
          <w:szCs w:val="22"/>
          <w:lang w:val="pl" w:eastAsia="en-US"/>
        </w:rPr>
      </w:pPr>
      <w:r w:rsidRPr="00A04FF6">
        <w:rPr>
          <w:rFonts w:ascii="Calibri" w:hAnsi="Calibri" w:cs="Calibri"/>
          <w:sz w:val="22"/>
          <w:szCs w:val="22"/>
          <w:lang w:val="pl" w:eastAsia="en-US"/>
        </w:rPr>
        <w:t>Niniejsza gwarancja wygasa w następujących przypadkach:</w:t>
      </w:r>
    </w:p>
    <w:p w14:paraId="2B37F2AD" w14:textId="77777777" w:rsidR="002B481F" w:rsidRPr="00A04FF6" w:rsidRDefault="002B481F" w:rsidP="00B55F75">
      <w:pPr>
        <w:widowControl w:val="0"/>
        <w:numPr>
          <w:ilvl w:val="0"/>
          <w:numId w:val="45"/>
        </w:numPr>
        <w:tabs>
          <w:tab w:val="left" w:pos="567"/>
        </w:tabs>
        <w:spacing w:line="276" w:lineRule="auto"/>
        <w:ind w:left="567" w:hanging="567"/>
        <w:jc w:val="both"/>
        <w:rPr>
          <w:rFonts w:ascii="Calibri" w:hAnsi="Calibri" w:cs="Calibri"/>
          <w:sz w:val="22"/>
          <w:szCs w:val="22"/>
          <w:lang w:val="pl" w:eastAsia="en-US"/>
        </w:rPr>
      </w:pPr>
      <w:r w:rsidRPr="00A04FF6">
        <w:rPr>
          <w:rFonts w:ascii="Calibri" w:hAnsi="Calibri" w:cs="Calibri"/>
          <w:sz w:val="22"/>
          <w:szCs w:val="22"/>
          <w:lang w:val="pl" w:eastAsia="en-US"/>
        </w:rPr>
        <w:t>gdyby żądanie zapłaty zawierające oświadczenie nie zostało nam doręczone w terminie ważności gwarancji,</w:t>
      </w:r>
    </w:p>
    <w:p w14:paraId="1C65AF57" w14:textId="77777777" w:rsidR="002B481F" w:rsidRPr="00A04FF6" w:rsidRDefault="002B481F" w:rsidP="00B55F75">
      <w:pPr>
        <w:widowControl w:val="0"/>
        <w:numPr>
          <w:ilvl w:val="0"/>
          <w:numId w:val="45"/>
        </w:numPr>
        <w:tabs>
          <w:tab w:val="left" w:pos="567"/>
        </w:tabs>
        <w:spacing w:line="276" w:lineRule="auto"/>
        <w:jc w:val="both"/>
        <w:rPr>
          <w:rFonts w:ascii="Calibri" w:hAnsi="Calibri" w:cs="Calibri"/>
          <w:sz w:val="22"/>
          <w:szCs w:val="22"/>
          <w:lang w:val="pl" w:eastAsia="en-US"/>
        </w:rPr>
      </w:pPr>
      <w:r w:rsidRPr="00A04FF6">
        <w:rPr>
          <w:rFonts w:ascii="Calibri" w:hAnsi="Calibri" w:cs="Calibri"/>
          <w:sz w:val="22"/>
          <w:szCs w:val="22"/>
          <w:lang w:val="pl" w:eastAsia="en-US"/>
        </w:rPr>
        <w:t>zwolnienia nas przez Zamawiającego ze wszystkich zobowiązań przewidzianych w gwarancji, przed upływem terminu jej ważności,</w:t>
      </w:r>
      <w:r w:rsidRPr="00A04FF6">
        <w:rPr>
          <w:sz w:val="22"/>
          <w:szCs w:val="22"/>
          <w:lang w:eastAsia="ar-SA"/>
        </w:rPr>
        <w:t xml:space="preserve"> </w:t>
      </w:r>
      <w:r w:rsidRPr="00A04FF6">
        <w:rPr>
          <w:rFonts w:ascii="Calibri" w:hAnsi="Calibri" w:cs="Calibri"/>
          <w:sz w:val="22"/>
          <w:szCs w:val="22"/>
          <w:lang w:val="pl" w:eastAsia="en-US"/>
        </w:rPr>
        <w:t xml:space="preserve">z zastrzeżeniem, że zwolnienie winno być dostarczone wg analogicznych sposobów jak żądanie zapłaty, </w:t>
      </w:r>
    </w:p>
    <w:p w14:paraId="040463F1" w14:textId="77777777" w:rsidR="002B481F" w:rsidRPr="00A04FF6" w:rsidRDefault="002B481F" w:rsidP="00B55F75">
      <w:pPr>
        <w:widowControl w:val="0"/>
        <w:numPr>
          <w:ilvl w:val="0"/>
          <w:numId w:val="45"/>
        </w:numPr>
        <w:tabs>
          <w:tab w:val="left" w:pos="567"/>
        </w:tabs>
        <w:spacing w:line="276" w:lineRule="auto"/>
        <w:ind w:left="567" w:hanging="567"/>
        <w:jc w:val="both"/>
        <w:rPr>
          <w:rFonts w:ascii="Calibri" w:hAnsi="Calibri" w:cs="Calibri"/>
          <w:sz w:val="22"/>
          <w:szCs w:val="22"/>
          <w:lang w:val="pl" w:eastAsia="en-US"/>
        </w:rPr>
      </w:pPr>
      <w:r w:rsidRPr="00A04FF6">
        <w:rPr>
          <w:rFonts w:ascii="Calibri" w:hAnsi="Calibri" w:cs="Calibri"/>
          <w:sz w:val="22"/>
          <w:szCs w:val="22"/>
          <w:lang w:val="pl" w:eastAsia="en-US"/>
        </w:rPr>
        <w:t>gdy nasze świadczenia z tytułu niniejszej gwarancji osiągną kwotę gwarancji,</w:t>
      </w:r>
    </w:p>
    <w:p w14:paraId="377AC508" w14:textId="77777777" w:rsidR="002B481F" w:rsidRPr="00A04FF6" w:rsidRDefault="002B481F" w:rsidP="00B55F75">
      <w:pPr>
        <w:widowControl w:val="0"/>
        <w:numPr>
          <w:ilvl w:val="0"/>
          <w:numId w:val="45"/>
        </w:numPr>
        <w:tabs>
          <w:tab w:val="left" w:pos="567"/>
        </w:tabs>
        <w:spacing w:line="276" w:lineRule="auto"/>
        <w:ind w:left="567" w:hanging="567"/>
        <w:jc w:val="both"/>
        <w:rPr>
          <w:rFonts w:ascii="Calibri" w:hAnsi="Calibri" w:cs="Calibri"/>
          <w:sz w:val="22"/>
          <w:szCs w:val="22"/>
          <w:lang w:val="pl" w:eastAsia="en-US"/>
        </w:rPr>
      </w:pPr>
      <w:r w:rsidRPr="00A04FF6">
        <w:rPr>
          <w:rFonts w:ascii="Calibri" w:hAnsi="Calibri" w:cs="Calibri"/>
          <w:sz w:val="22"/>
          <w:szCs w:val="22"/>
          <w:lang w:val="pl" w:eastAsia="en-US"/>
        </w:rPr>
        <w:t>upływu okresu na jaki gwarancja została udzielona.</w:t>
      </w:r>
    </w:p>
    <w:p w14:paraId="7BE58B62" w14:textId="77777777" w:rsidR="002B481F" w:rsidRPr="00A04FF6" w:rsidRDefault="002B481F" w:rsidP="002B481F">
      <w:pPr>
        <w:spacing w:line="276" w:lineRule="auto"/>
        <w:jc w:val="both"/>
        <w:rPr>
          <w:rFonts w:ascii="Calibri" w:hAnsi="Calibri" w:cs="Calibri"/>
          <w:sz w:val="22"/>
          <w:szCs w:val="22"/>
          <w:lang w:eastAsia="en-US"/>
        </w:rPr>
      </w:pPr>
    </w:p>
    <w:p w14:paraId="302139BF" w14:textId="77777777" w:rsidR="002B481F" w:rsidRPr="00A04FF6" w:rsidRDefault="002B481F" w:rsidP="002B481F">
      <w:pPr>
        <w:spacing w:line="276" w:lineRule="auto"/>
        <w:jc w:val="both"/>
        <w:rPr>
          <w:rFonts w:ascii="Calibri" w:hAnsi="Calibri" w:cs="Calibri"/>
          <w:sz w:val="22"/>
          <w:szCs w:val="22"/>
          <w:lang w:eastAsia="en-US"/>
        </w:rPr>
      </w:pPr>
      <w:r w:rsidRPr="00A04FF6">
        <w:rPr>
          <w:rFonts w:ascii="Calibri" w:hAnsi="Calibri" w:cs="Calibri"/>
          <w:sz w:val="22"/>
          <w:szCs w:val="22"/>
          <w:lang w:eastAsia="en-US"/>
        </w:rPr>
        <w:t>III</w:t>
      </w:r>
    </w:p>
    <w:p w14:paraId="05B113B4" w14:textId="77777777" w:rsidR="002B481F" w:rsidRPr="00A04FF6" w:rsidRDefault="002B481F" w:rsidP="002B481F">
      <w:pPr>
        <w:widowControl w:val="0"/>
        <w:autoSpaceDE w:val="0"/>
        <w:autoSpaceDN w:val="0"/>
        <w:adjustRightInd w:val="0"/>
        <w:spacing w:line="276" w:lineRule="auto"/>
        <w:jc w:val="both"/>
        <w:rPr>
          <w:rFonts w:ascii="Calibri" w:hAnsi="Calibri" w:cs="Calibri"/>
          <w:sz w:val="22"/>
          <w:szCs w:val="22"/>
          <w:lang w:eastAsia="en-US"/>
        </w:rPr>
      </w:pPr>
      <w:r w:rsidRPr="00A04FF6">
        <w:rPr>
          <w:rFonts w:ascii="Calibri" w:hAnsi="Calibri" w:cs="Calibri"/>
          <w:sz w:val="22"/>
          <w:szCs w:val="22"/>
        </w:rPr>
        <w:t>Niniejsza gwarancja  obowiązuje od  …. i wygasa w dniu ........................</w:t>
      </w:r>
      <w:r w:rsidRPr="00A04FF6">
        <w:rPr>
          <w:rFonts w:ascii="Calibri" w:hAnsi="Calibri" w:cs="Calibri"/>
          <w:sz w:val="22"/>
          <w:szCs w:val="22"/>
          <w:lang w:eastAsia="en-US"/>
        </w:rPr>
        <w:t>.</w:t>
      </w:r>
      <w:r w:rsidRPr="00A04FF6">
        <w:rPr>
          <w:sz w:val="22"/>
          <w:szCs w:val="22"/>
          <w:lang w:eastAsia="ar-SA"/>
        </w:rPr>
        <w:t xml:space="preserve"> </w:t>
      </w:r>
      <w:r w:rsidRPr="00A04FF6">
        <w:rPr>
          <w:rFonts w:ascii="Calibri" w:hAnsi="Calibri" w:cs="Calibri"/>
          <w:sz w:val="22"/>
          <w:szCs w:val="22"/>
          <w:lang w:eastAsia="en-US"/>
        </w:rPr>
        <w:t>z zastrzeżeniem, że jeżeli wskazany termin ważności gwarancji upływa w sobotę, niedzielę lub dzień ustawowo wolny od pracy, wówczas termin ważności gwarancji ulega automatycznemu przesunięciu na pierwszy dzień roboczy po wskazanej dacie.</w:t>
      </w:r>
    </w:p>
    <w:p w14:paraId="754DA685" w14:textId="77777777" w:rsidR="002B481F" w:rsidRPr="00A04FF6" w:rsidRDefault="002B481F" w:rsidP="002B481F">
      <w:pPr>
        <w:widowControl w:val="0"/>
        <w:spacing w:line="276" w:lineRule="auto"/>
        <w:jc w:val="both"/>
        <w:rPr>
          <w:rFonts w:ascii="Calibri" w:hAnsi="Calibri" w:cs="Calibri"/>
          <w:sz w:val="22"/>
          <w:szCs w:val="22"/>
        </w:rPr>
      </w:pPr>
      <w:r w:rsidRPr="00A04FF6">
        <w:rPr>
          <w:rFonts w:ascii="Calibri" w:hAnsi="Calibri" w:cs="Calibri"/>
          <w:sz w:val="22"/>
          <w:szCs w:val="22"/>
        </w:rPr>
        <w:t>Jeżeli gwarancja poza językiem polskim będzie sporządzona również w innym języku, w razie rozbieżności między wersjami językowymi rozstrzygająca będzie wersja polska.</w:t>
      </w:r>
    </w:p>
    <w:p w14:paraId="3EFA3D1E" w14:textId="77777777" w:rsidR="002B481F" w:rsidRPr="00A04FF6" w:rsidRDefault="002B481F" w:rsidP="002B481F">
      <w:pPr>
        <w:widowControl w:val="0"/>
        <w:autoSpaceDE w:val="0"/>
        <w:autoSpaceDN w:val="0"/>
        <w:adjustRightInd w:val="0"/>
        <w:spacing w:line="276" w:lineRule="auto"/>
        <w:jc w:val="both"/>
        <w:rPr>
          <w:rFonts w:ascii="Calibri" w:hAnsi="Calibri" w:cs="Calibri"/>
          <w:sz w:val="22"/>
          <w:szCs w:val="22"/>
          <w:lang w:eastAsia="en-US"/>
        </w:rPr>
      </w:pPr>
      <w:r w:rsidRPr="00A04FF6">
        <w:rPr>
          <w:rFonts w:ascii="Calibri" w:hAnsi="Calibri" w:cs="Calibri"/>
          <w:sz w:val="22"/>
          <w:szCs w:val="22"/>
          <w:lang w:eastAsia="en-US"/>
        </w:rPr>
        <w:t>Wszelkie spory wynikające z niniejszej gwarancji będą rozstrzygane według prawa polskiego przez sąd powszechny właściwy miejscowo dla siedziby ZAMAWIAJĄCEGO.</w:t>
      </w:r>
    </w:p>
    <w:p w14:paraId="21078B08" w14:textId="77777777" w:rsidR="002B481F" w:rsidRPr="00A04FF6" w:rsidRDefault="002B481F" w:rsidP="002B481F">
      <w:pPr>
        <w:widowControl w:val="0"/>
        <w:autoSpaceDE w:val="0"/>
        <w:autoSpaceDN w:val="0"/>
        <w:adjustRightInd w:val="0"/>
        <w:spacing w:line="276" w:lineRule="auto"/>
        <w:jc w:val="both"/>
        <w:rPr>
          <w:rFonts w:ascii="Calibri" w:hAnsi="Calibri" w:cs="Calibri"/>
          <w:sz w:val="22"/>
          <w:szCs w:val="22"/>
          <w:lang w:eastAsia="en-US"/>
        </w:rPr>
      </w:pPr>
    </w:p>
    <w:p w14:paraId="396D714C" w14:textId="77777777" w:rsidR="002B481F" w:rsidRPr="00A04FF6" w:rsidRDefault="002B481F" w:rsidP="002B481F">
      <w:pPr>
        <w:spacing w:line="276" w:lineRule="auto"/>
        <w:jc w:val="both"/>
        <w:rPr>
          <w:rFonts w:ascii="Calibri" w:hAnsi="Calibri" w:cs="Calibri"/>
          <w:sz w:val="22"/>
          <w:szCs w:val="22"/>
          <w:lang w:eastAsia="en-US"/>
        </w:rPr>
      </w:pPr>
      <w:r w:rsidRPr="00A04FF6">
        <w:rPr>
          <w:rFonts w:ascii="Calibri" w:hAnsi="Calibri" w:cs="Calibri"/>
          <w:sz w:val="22"/>
          <w:szCs w:val="22"/>
          <w:lang w:eastAsia="en-US"/>
        </w:rPr>
        <w:t>…………………………………………..</w:t>
      </w:r>
      <w:r w:rsidRPr="00A04FF6">
        <w:rPr>
          <w:rFonts w:ascii="Calibri" w:hAnsi="Calibri" w:cs="Calibri"/>
          <w:sz w:val="22"/>
          <w:szCs w:val="22"/>
          <w:lang w:eastAsia="en-US"/>
        </w:rPr>
        <w:tab/>
      </w:r>
      <w:r w:rsidRPr="00A04FF6">
        <w:rPr>
          <w:rFonts w:ascii="Calibri" w:hAnsi="Calibri" w:cs="Calibri"/>
          <w:sz w:val="22"/>
          <w:szCs w:val="22"/>
          <w:lang w:eastAsia="en-US"/>
        </w:rPr>
        <w:tab/>
      </w:r>
      <w:r w:rsidRPr="00A04FF6">
        <w:rPr>
          <w:rFonts w:ascii="Calibri" w:hAnsi="Calibri" w:cs="Calibri"/>
          <w:sz w:val="22"/>
          <w:szCs w:val="22"/>
          <w:lang w:eastAsia="en-US"/>
        </w:rPr>
        <w:tab/>
        <w:t xml:space="preserve">                               ………………………………..        </w:t>
      </w:r>
    </w:p>
    <w:p w14:paraId="36A03DB6" w14:textId="77777777" w:rsidR="002B481F" w:rsidRPr="00A04FF6" w:rsidRDefault="002B481F" w:rsidP="002B481F">
      <w:pPr>
        <w:spacing w:line="276" w:lineRule="auto"/>
        <w:jc w:val="both"/>
        <w:rPr>
          <w:rFonts w:ascii="Calibri" w:hAnsi="Calibri" w:cs="Calibri"/>
          <w:i/>
          <w:sz w:val="18"/>
          <w:szCs w:val="18"/>
          <w:lang w:eastAsia="en-US"/>
        </w:rPr>
      </w:pPr>
      <w:r w:rsidRPr="00A04FF6">
        <w:rPr>
          <w:rFonts w:ascii="Calibri" w:hAnsi="Calibri" w:cs="Calibri"/>
          <w:i/>
          <w:sz w:val="18"/>
          <w:szCs w:val="18"/>
          <w:lang w:eastAsia="en-US"/>
        </w:rPr>
        <w:t xml:space="preserve">         miejscowość i data</w:t>
      </w:r>
      <w:r w:rsidRPr="00A04FF6">
        <w:rPr>
          <w:rFonts w:ascii="Calibri" w:hAnsi="Calibri" w:cs="Calibri"/>
          <w:i/>
          <w:sz w:val="18"/>
          <w:szCs w:val="18"/>
          <w:lang w:eastAsia="en-US"/>
        </w:rPr>
        <w:tab/>
      </w:r>
      <w:r w:rsidRPr="00A04FF6">
        <w:rPr>
          <w:rFonts w:ascii="Calibri" w:hAnsi="Calibri" w:cs="Calibri"/>
          <w:i/>
          <w:sz w:val="18"/>
          <w:szCs w:val="18"/>
          <w:lang w:eastAsia="en-US"/>
        </w:rPr>
        <w:tab/>
        <w:t xml:space="preserve">                                                 podpis osoby uprawnionej do reprezentacji Gwaranta</w:t>
      </w:r>
    </w:p>
    <w:p w14:paraId="3C6C456F" w14:textId="77777777" w:rsidR="002B481F" w:rsidRPr="00A04FF6" w:rsidRDefault="002B481F" w:rsidP="002B481F">
      <w:pPr>
        <w:jc w:val="both"/>
        <w:rPr>
          <w:rFonts w:ascii="Calibri" w:hAnsi="Calibri" w:cs="Calibri"/>
          <w:sz w:val="22"/>
          <w:szCs w:val="22"/>
          <w:lang w:eastAsia="ar-SA"/>
        </w:rPr>
      </w:pPr>
    </w:p>
    <w:p w14:paraId="20B096C2" w14:textId="77777777" w:rsidR="002B481F" w:rsidRPr="00A04FF6" w:rsidRDefault="002B481F" w:rsidP="002B481F">
      <w:pPr>
        <w:jc w:val="both"/>
        <w:rPr>
          <w:rFonts w:ascii="Calibri" w:hAnsi="Calibri" w:cs="Calibri"/>
          <w:i/>
          <w:sz w:val="22"/>
          <w:szCs w:val="22"/>
          <w:lang w:eastAsia="ar-SA"/>
        </w:rPr>
      </w:pPr>
      <w:r w:rsidRPr="00A04FF6">
        <w:rPr>
          <w:rFonts w:ascii="Calibri" w:hAnsi="Calibri" w:cs="Calibri"/>
          <w:i/>
          <w:sz w:val="22"/>
          <w:szCs w:val="22"/>
          <w:lang w:eastAsia="ar-SA"/>
        </w:rPr>
        <w:t>*wybrać właściwe</w:t>
      </w:r>
    </w:p>
    <w:p w14:paraId="31944561" w14:textId="77777777" w:rsidR="002B481F" w:rsidRPr="00A04FF6" w:rsidRDefault="002B481F" w:rsidP="002B481F">
      <w:pPr>
        <w:jc w:val="both"/>
        <w:rPr>
          <w:rFonts w:ascii="Calibri" w:hAnsi="Calibri" w:cs="Calibri"/>
          <w:i/>
          <w:sz w:val="22"/>
          <w:szCs w:val="22"/>
          <w:lang w:eastAsia="ar-SA"/>
        </w:rPr>
      </w:pPr>
    </w:p>
    <w:p w14:paraId="203656DC" w14:textId="77777777" w:rsidR="002B481F" w:rsidRDefault="002B481F" w:rsidP="002B481F">
      <w:pPr>
        <w:jc w:val="both"/>
        <w:rPr>
          <w:rFonts w:ascii="Calibri" w:hAnsi="Calibri" w:cs="Calibri"/>
          <w:sz w:val="22"/>
          <w:szCs w:val="22"/>
          <w:lang w:eastAsia="ar-SA"/>
        </w:rPr>
      </w:pPr>
    </w:p>
    <w:p w14:paraId="5FAEE75F" w14:textId="77777777" w:rsidR="002B481F" w:rsidRDefault="002B481F" w:rsidP="002B481F">
      <w:pPr>
        <w:jc w:val="both"/>
        <w:rPr>
          <w:rFonts w:ascii="Calibri" w:hAnsi="Calibri" w:cs="Calibri"/>
          <w:sz w:val="22"/>
          <w:szCs w:val="22"/>
          <w:lang w:eastAsia="ar-SA"/>
        </w:rPr>
      </w:pPr>
    </w:p>
    <w:p w14:paraId="53EF2338" w14:textId="77777777" w:rsidR="002B481F" w:rsidRDefault="002B481F" w:rsidP="002B481F">
      <w:pPr>
        <w:jc w:val="both"/>
        <w:rPr>
          <w:rFonts w:ascii="Calibri" w:hAnsi="Calibri" w:cs="Calibri"/>
          <w:sz w:val="22"/>
          <w:szCs w:val="22"/>
          <w:lang w:eastAsia="ar-SA"/>
        </w:rPr>
      </w:pPr>
    </w:p>
    <w:p w14:paraId="1826F0EA" w14:textId="77777777" w:rsidR="002B481F" w:rsidRDefault="002B481F" w:rsidP="002B481F">
      <w:pPr>
        <w:jc w:val="both"/>
        <w:rPr>
          <w:rFonts w:ascii="Calibri" w:hAnsi="Calibri" w:cs="Calibri"/>
          <w:sz w:val="22"/>
          <w:szCs w:val="22"/>
          <w:lang w:eastAsia="ar-SA"/>
        </w:rPr>
      </w:pPr>
    </w:p>
    <w:p w14:paraId="28F5051F" w14:textId="77777777" w:rsidR="002B481F" w:rsidRDefault="002B481F" w:rsidP="002B481F">
      <w:pPr>
        <w:jc w:val="both"/>
        <w:rPr>
          <w:rFonts w:ascii="Calibri" w:hAnsi="Calibri" w:cs="Calibri"/>
          <w:sz w:val="22"/>
          <w:szCs w:val="22"/>
          <w:lang w:eastAsia="ar-SA"/>
        </w:rPr>
      </w:pPr>
    </w:p>
    <w:p w14:paraId="5AD22E02" w14:textId="77777777" w:rsidR="002B481F" w:rsidRDefault="002B481F" w:rsidP="002B481F">
      <w:pPr>
        <w:jc w:val="both"/>
        <w:rPr>
          <w:rFonts w:ascii="Calibri" w:hAnsi="Calibri" w:cs="Calibri"/>
          <w:sz w:val="22"/>
          <w:szCs w:val="22"/>
          <w:lang w:eastAsia="ar-SA"/>
        </w:rPr>
      </w:pPr>
    </w:p>
    <w:p w14:paraId="4C3BE1F6" w14:textId="77777777" w:rsidR="002B481F" w:rsidRDefault="002B481F" w:rsidP="002B481F">
      <w:pPr>
        <w:jc w:val="both"/>
        <w:rPr>
          <w:rFonts w:ascii="Calibri" w:hAnsi="Calibri" w:cs="Calibri"/>
          <w:sz w:val="22"/>
          <w:szCs w:val="22"/>
          <w:lang w:eastAsia="ar-SA"/>
        </w:rPr>
      </w:pPr>
    </w:p>
    <w:p w14:paraId="30586F0A" w14:textId="77777777" w:rsidR="002B481F" w:rsidRDefault="002B481F" w:rsidP="002B481F">
      <w:pPr>
        <w:jc w:val="both"/>
        <w:rPr>
          <w:rFonts w:ascii="Calibri" w:hAnsi="Calibri" w:cs="Calibri"/>
          <w:sz w:val="22"/>
          <w:szCs w:val="22"/>
          <w:lang w:eastAsia="ar-SA"/>
        </w:rPr>
      </w:pPr>
    </w:p>
    <w:p w14:paraId="4BA88FD9" w14:textId="77777777" w:rsidR="002B481F" w:rsidRDefault="002B481F" w:rsidP="002B481F">
      <w:pPr>
        <w:jc w:val="both"/>
        <w:rPr>
          <w:rFonts w:ascii="Calibri" w:hAnsi="Calibri" w:cs="Calibri"/>
          <w:sz w:val="22"/>
          <w:szCs w:val="22"/>
          <w:lang w:eastAsia="ar-SA"/>
        </w:rPr>
      </w:pPr>
    </w:p>
    <w:p w14:paraId="1CA36109" w14:textId="77777777" w:rsidR="002B481F" w:rsidRDefault="002B481F" w:rsidP="002B481F">
      <w:pPr>
        <w:jc w:val="both"/>
        <w:rPr>
          <w:rFonts w:ascii="Calibri" w:hAnsi="Calibri" w:cs="Calibri"/>
          <w:sz w:val="22"/>
          <w:szCs w:val="22"/>
          <w:lang w:eastAsia="ar-SA"/>
        </w:rPr>
      </w:pPr>
    </w:p>
    <w:p w14:paraId="42CE4AA5" w14:textId="77777777" w:rsidR="002B481F" w:rsidRDefault="002B481F" w:rsidP="002B481F">
      <w:pPr>
        <w:jc w:val="both"/>
        <w:rPr>
          <w:rFonts w:ascii="Calibri" w:hAnsi="Calibri" w:cs="Calibri"/>
          <w:sz w:val="22"/>
          <w:szCs w:val="22"/>
          <w:lang w:eastAsia="ar-SA"/>
        </w:rPr>
      </w:pPr>
    </w:p>
    <w:p w14:paraId="7F127481" w14:textId="77777777" w:rsidR="002B481F" w:rsidRDefault="002B481F" w:rsidP="002B481F">
      <w:pPr>
        <w:jc w:val="both"/>
        <w:rPr>
          <w:rFonts w:ascii="Calibri" w:hAnsi="Calibri" w:cs="Calibri"/>
          <w:sz w:val="22"/>
          <w:szCs w:val="22"/>
          <w:lang w:eastAsia="ar-SA"/>
        </w:rPr>
      </w:pPr>
    </w:p>
    <w:p w14:paraId="740959A8" w14:textId="77777777" w:rsidR="002B481F" w:rsidRPr="00C85FCC" w:rsidRDefault="002B481F" w:rsidP="002B481F">
      <w:pPr>
        <w:pStyle w:val="asia2"/>
        <w:spacing w:before="0" w:after="0" w:line="276" w:lineRule="auto"/>
        <w:jc w:val="right"/>
        <w:rPr>
          <w:rFonts w:asciiTheme="minorHAnsi" w:hAnsiTheme="minorHAnsi" w:cstheme="minorHAnsi"/>
          <w:b/>
          <w:sz w:val="22"/>
          <w:szCs w:val="22"/>
        </w:rPr>
      </w:pPr>
    </w:p>
    <w:p w14:paraId="382CE962" w14:textId="77777777" w:rsidR="002B481F" w:rsidRPr="00BE1580" w:rsidRDefault="002B481F" w:rsidP="00405F5D">
      <w:pPr>
        <w:spacing w:before="120" w:line="259" w:lineRule="auto"/>
        <w:jc w:val="both"/>
        <w:rPr>
          <w:rFonts w:asciiTheme="minorHAnsi" w:hAnsiTheme="minorHAnsi" w:cstheme="minorHAnsi"/>
          <w:sz w:val="22"/>
          <w:szCs w:val="22"/>
        </w:rPr>
      </w:pPr>
    </w:p>
    <w:sectPr w:rsidR="002B481F" w:rsidRPr="00BE1580" w:rsidSect="00D3761D">
      <w:footerReference w:type="default" r:id="rId9"/>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27C36" w14:textId="77777777" w:rsidR="003B22D0" w:rsidRDefault="003B22D0" w:rsidP="0079756C">
      <w:r>
        <w:separator/>
      </w:r>
    </w:p>
  </w:endnote>
  <w:endnote w:type="continuationSeparator" w:id="0">
    <w:p w14:paraId="16BBCB0F" w14:textId="77777777" w:rsidR="003B22D0" w:rsidRDefault="003B22D0"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Arial Unicode M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EUAlbertina">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 New Roman PL">
    <w:panose1 w:val="00000000000000000000"/>
    <w:charset w:val="00"/>
    <w:family w:val="roman"/>
    <w:notTrueType/>
    <w:pitch w:val="variable"/>
    <w:sig w:usb0="00000003" w:usb1="00000000" w:usb2="00000000" w:usb3="00000000" w:csb0="00000001" w:csb1="00000000"/>
  </w:font>
  <w:font w:name="Museo Sans For Dell 300">
    <w:altName w:val="Times New Roman"/>
    <w:panose1 w:val="00000000000000000000"/>
    <w:charset w:val="00"/>
    <w:family w:val="swiss"/>
    <w:notTrueType/>
    <w:pitch w:val="default"/>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 New (W1)">
    <w:altName w:val="Times New Roman"/>
    <w:charset w:val="EE"/>
    <w:family w:val="roman"/>
    <w:pitch w:val="variable"/>
    <w:sig w:usb0="20002A87" w:usb1="80000000" w:usb2="00000008" w:usb3="00000000" w:csb0="000001FF" w:csb1="00000000"/>
  </w:font>
  <w:font w:name="LIFOEL+TimesNewRoman,Bold">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ndale Sans UI">
    <w:altName w:val="Times New Roman"/>
    <w:panose1 w:val="00000000000000000000"/>
    <w:charset w:val="EE"/>
    <w:family w:val="auto"/>
    <w:notTrueType/>
    <w:pitch w:val="variable"/>
    <w:sig w:usb0="00000005" w:usb1="00000000" w:usb2="00000000" w:usb3="00000000" w:csb0="00000002" w:csb1="00000000"/>
  </w:font>
  <w:font w:name="Open Sans">
    <w:altName w:val="Times New Roman"/>
    <w:charset w:val="EE"/>
    <w:family w:val="swiss"/>
    <w:pitch w:val="variable"/>
    <w:sig w:usb0="E00002EF" w:usb1="4000205B" w:usb2="00000028" w:usb3="00000000" w:csb0="0000019F" w:csb1="00000000"/>
  </w:font>
  <w:font w:name="Microsoft Sans Serif">
    <w:panose1 w:val="020B0604020202020204"/>
    <w:charset w:val="EE"/>
    <w:family w:val="swiss"/>
    <w:pitch w:val="variable"/>
    <w:sig w:usb0="E5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onsolas">
    <w:panose1 w:val="020B0609020204030204"/>
    <w:charset w:val="EE"/>
    <w:family w:val="modern"/>
    <w:pitch w:val="fixed"/>
    <w:sig w:usb0="E00006FF" w:usb1="0000FCFF" w:usb2="00000001" w:usb3="00000000" w:csb0="0000019F" w:csb1="00000000"/>
  </w:font>
  <w:font w:name="Kino M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01DB1" w14:textId="6F98F849" w:rsidR="00136DF3" w:rsidRPr="0096445F" w:rsidRDefault="00136DF3" w:rsidP="0079756C">
    <w:pPr>
      <w:pStyle w:val="Stopka"/>
      <w:rPr>
        <w:rFonts w:asciiTheme="minorHAnsi" w:hAnsiTheme="minorHAnsi" w:cstheme="minorHAnsi"/>
      </w:rPr>
    </w:pPr>
    <w:r w:rsidRPr="0096445F">
      <w:rPr>
        <w:rFonts w:asciiTheme="minorHAnsi" w:hAnsiTheme="minorHAnsi" w:cstheme="minorHAnsi"/>
      </w:rPr>
      <w:tab/>
    </w:r>
    <w:r w:rsidRPr="0096445F">
      <w:rPr>
        <w:rFonts w:asciiTheme="minorHAnsi" w:hAnsiTheme="minorHAnsi" w:cstheme="minorHAnsi"/>
      </w:rPr>
      <w:tab/>
    </w:r>
    <w:sdt>
      <w:sdtPr>
        <w:rPr>
          <w:rFonts w:asciiTheme="minorHAnsi" w:hAnsiTheme="minorHAnsi" w:cstheme="minorHAnsi"/>
        </w:rPr>
        <w:id w:val="1829011434"/>
        <w:docPartObj>
          <w:docPartGallery w:val="Page Numbers (Bottom of Page)"/>
          <w:docPartUnique/>
        </w:docPartObj>
      </w:sdtPr>
      <w:sdtEndPr/>
      <w:sdtContent>
        <w:r w:rsidRPr="0096445F">
          <w:rPr>
            <w:rFonts w:asciiTheme="minorHAnsi" w:hAnsiTheme="minorHAnsi" w:cstheme="minorHAnsi"/>
          </w:rPr>
          <w:fldChar w:fldCharType="begin"/>
        </w:r>
        <w:r w:rsidRPr="0096445F">
          <w:rPr>
            <w:rFonts w:asciiTheme="minorHAnsi" w:hAnsiTheme="minorHAnsi" w:cstheme="minorHAnsi"/>
          </w:rPr>
          <w:instrText>PAGE   \* MERGEFORMAT</w:instrText>
        </w:r>
        <w:r w:rsidRPr="0096445F">
          <w:rPr>
            <w:rFonts w:asciiTheme="minorHAnsi" w:hAnsiTheme="minorHAnsi" w:cstheme="minorHAnsi"/>
          </w:rPr>
          <w:fldChar w:fldCharType="separate"/>
        </w:r>
        <w:r w:rsidR="00E44B4A">
          <w:rPr>
            <w:rFonts w:asciiTheme="minorHAnsi" w:hAnsiTheme="minorHAnsi" w:cstheme="minorHAnsi"/>
            <w:noProof/>
          </w:rPr>
          <w:t>5</w:t>
        </w:r>
        <w:r w:rsidRPr="0096445F">
          <w:rPr>
            <w:rFonts w:asciiTheme="minorHAnsi" w:hAnsiTheme="minorHAnsi" w:cstheme="minorHAnsi"/>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3604F" w14:textId="77777777" w:rsidR="003B22D0" w:rsidRDefault="003B22D0" w:rsidP="0079756C">
      <w:r>
        <w:separator/>
      </w:r>
    </w:p>
  </w:footnote>
  <w:footnote w:type="continuationSeparator" w:id="0">
    <w:p w14:paraId="00A9CFC1" w14:textId="77777777" w:rsidR="003B22D0" w:rsidRDefault="003B22D0" w:rsidP="0079756C">
      <w:r>
        <w:continuationSeparator/>
      </w:r>
    </w:p>
  </w:footnote>
  <w:footnote w:id="1">
    <w:p w14:paraId="020C6D88" w14:textId="77777777" w:rsidR="00136DF3" w:rsidRPr="00011019" w:rsidRDefault="00136DF3" w:rsidP="002B481F">
      <w:pPr>
        <w:pStyle w:val="Tekstprzypisudolnego"/>
        <w:rPr>
          <w:rFonts w:asciiTheme="minorHAnsi" w:hAnsiTheme="minorHAnsi" w:cstheme="minorHAnsi"/>
        </w:rPr>
      </w:pPr>
      <w:r w:rsidRPr="00011019">
        <w:rPr>
          <w:rStyle w:val="Odwoanieprzypisudolnego"/>
          <w:rFonts w:asciiTheme="minorHAnsi" w:hAnsiTheme="minorHAnsi" w:cstheme="minorHAnsi"/>
        </w:rPr>
        <w:footnoteRef/>
      </w:r>
      <w:r w:rsidRPr="00011019">
        <w:rPr>
          <w:rFonts w:asciiTheme="minorHAnsi" w:hAnsiTheme="minorHAnsi" w:cstheme="minorHAnsi"/>
        </w:rPr>
        <w:t xml:space="preserve"> Przykładowe postanowienia, które mogą uzupełniać treść gwarancji.</w:t>
      </w:r>
    </w:p>
  </w:footnote>
  <w:footnote w:id="2">
    <w:p w14:paraId="31D2A6D7" w14:textId="77777777" w:rsidR="00136DF3" w:rsidRDefault="00136DF3" w:rsidP="002B481F">
      <w:pPr>
        <w:pStyle w:val="Tekstprzypisudolnego"/>
        <w:ind w:left="142" w:hanging="142"/>
      </w:pPr>
      <w:r>
        <w:rPr>
          <w:rStyle w:val="Odwoanieprzypisudolnego"/>
        </w:rPr>
        <w:footnoteRef/>
      </w:r>
      <w:r>
        <w:t xml:space="preserve"> </w:t>
      </w:r>
      <w:r w:rsidRPr="00E1322A">
        <w:rPr>
          <w:rFonts w:asciiTheme="minorHAnsi" w:hAnsiTheme="minorHAnsi" w:cstheme="minorHAnsi"/>
        </w:rPr>
        <w:t>Wzór dokumentu gwarancji ma charakter przykładowy i dopuszczalne są odstępstwa od jego treści, które nie mogą jednak zmieniać  istoty odpowiedzialności gwaranta z tytułu udzielonej gwarancji.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5A2504"/>
    <w:styleLink w:val="WW8Num211"/>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FFFFFFFB"/>
    <w:multiLevelType w:val="multilevel"/>
    <w:tmpl w:val="94E455D0"/>
    <w:lvl w:ilvl="0">
      <w:start w:val="16"/>
      <w:numFmt w:val="decimal"/>
      <w:pStyle w:val="ikse"/>
      <w:lvlText w:val="%1."/>
      <w:lvlJc w:val="left"/>
      <w:pPr>
        <w:tabs>
          <w:tab w:val="num" w:pos="0"/>
        </w:tabs>
      </w:pPr>
      <w:rPr>
        <w:rFonts w:ascii="Times New Roman" w:hAnsi="Times New Roman" w:cs="Times New Roman" w:hint="default"/>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1.%2.%3."/>
      <w:lvlJc w:val="left"/>
      <w:pPr>
        <w:tabs>
          <w:tab w:val="num" w:pos="0"/>
        </w:tabs>
      </w:pPr>
      <w:rPr>
        <w:rFonts w:ascii="Times New Roman" w:hAnsi="Times New Roman" w:cs="Times New Roman" w:hint="default"/>
      </w:rPr>
    </w:lvl>
    <w:lvl w:ilvl="3">
      <w:start w:val="1"/>
      <w:numFmt w:val="decimal"/>
      <w:lvlText w:val="%1.%2.%3.%4."/>
      <w:lvlJc w:val="left"/>
      <w:pPr>
        <w:tabs>
          <w:tab w:val="num" w:pos="0"/>
        </w:tabs>
      </w:pPr>
      <w:rPr>
        <w:rFonts w:ascii="Times New Roman" w:hAnsi="Times New Roman" w:cs="Times New Roman" w:hint="default"/>
      </w:rPr>
    </w:lvl>
    <w:lvl w:ilvl="4">
      <w:start w:val="1"/>
      <w:numFmt w:val="decimal"/>
      <w:lvlText w:val="%1.%2.%3.%4.%5."/>
      <w:lvlJc w:val="left"/>
      <w:pPr>
        <w:tabs>
          <w:tab w:val="num" w:pos="0"/>
        </w:tabs>
      </w:pPr>
      <w:rPr>
        <w:rFonts w:ascii="Times New Roman" w:hAnsi="Times New Roman" w:cs="Times New Roman" w:hint="default"/>
      </w:rPr>
    </w:lvl>
    <w:lvl w:ilvl="5">
      <w:start w:val="1"/>
      <w:numFmt w:val="decimal"/>
      <w:lvlText w:val="%1.%2.%3.%4.%5.%6."/>
      <w:lvlJc w:val="left"/>
      <w:pPr>
        <w:tabs>
          <w:tab w:val="num" w:pos="0"/>
        </w:tabs>
      </w:pPr>
      <w:rPr>
        <w:rFonts w:ascii="Times New Roman" w:hAnsi="Times New Roman" w:cs="Times New Roman" w:hint="default"/>
      </w:rPr>
    </w:lvl>
    <w:lvl w:ilvl="6">
      <w:start w:val="1"/>
      <w:numFmt w:val="decimal"/>
      <w:lvlText w:val="%1.%2.%3.%4.%5.%6..%7"/>
      <w:lvlJc w:val="left"/>
      <w:pPr>
        <w:tabs>
          <w:tab w:val="num" w:pos="0"/>
        </w:tabs>
      </w:pPr>
      <w:rPr>
        <w:rFonts w:ascii="Times New Roman" w:hAnsi="Times New Roman" w:cs="Times New Roman" w:hint="default"/>
      </w:rPr>
    </w:lvl>
    <w:lvl w:ilvl="7">
      <w:start w:val="1"/>
      <w:numFmt w:val="decimal"/>
      <w:lvlText w:val="%1.%2.%3.%4.%5.%6..%7.%8"/>
      <w:lvlJc w:val="left"/>
      <w:pPr>
        <w:tabs>
          <w:tab w:val="num" w:pos="0"/>
        </w:tabs>
      </w:pPr>
      <w:rPr>
        <w:rFonts w:ascii="Times New Roman" w:hAnsi="Times New Roman" w:cs="Times New Roman" w:hint="default"/>
      </w:rPr>
    </w:lvl>
    <w:lvl w:ilvl="8">
      <w:start w:val="1"/>
      <w:numFmt w:val="decimal"/>
      <w:lvlText w:val="%1.%2.%3.%4.%5.%6..%7.%8.%9"/>
      <w:lvlJc w:val="left"/>
      <w:pPr>
        <w:tabs>
          <w:tab w:val="num" w:pos="0"/>
        </w:tabs>
      </w:pPr>
      <w:rPr>
        <w:rFonts w:ascii="Times New Roman" w:hAnsi="Times New Roman" w:cs="Times New Roman" w:hint="default"/>
      </w:rPr>
    </w:lvl>
  </w:abstractNum>
  <w:abstractNum w:abstractNumId="2">
    <w:nsid w:val="00000001"/>
    <w:multiLevelType w:val="multilevel"/>
    <w:tmpl w:val="00000001"/>
    <w:styleLink w:val="WW8Num21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2"/>
    <w:multiLevelType w:val="singleLevel"/>
    <w:tmpl w:val="00000002"/>
    <w:name w:val="WW8Num1"/>
    <w:styleLink w:val="WW8Num21"/>
    <w:lvl w:ilvl="0">
      <w:start w:val="1"/>
      <w:numFmt w:val="bullet"/>
      <w:pStyle w:val="Listapunktowana1"/>
      <w:lvlText w:val=""/>
      <w:lvlJc w:val="left"/>
      <w:pPr>
        <w:tabs>
          <w:tab w:val="num" w:pos="4537"/>
        </w:tabs>
        <w:ind w:left="4537" w:hanging="360"/>
      </w:pPr>
      <w:rPr>
        <w:rFonts w:ascii="Symbol" w:hAnsi="Symbol" w:cs="Symbol" w:hint="default"/>
      </w:rPr>
    </w:lvl>
  </w:abstractNum>
  <w:abstractNum w:abstractNumId="4">
    <w:nsid w:val="0000000E"/>
    <w:multiLevelType w:val="multilevel"/>
    <w:tmpl w:val="0000000E"/>
    <w:name w:val="WW8Num34"/>
    <w:lvl w:ilvl="0">
      <w:start w:val="1"/>
      <w:numFmt w:val="decimal"/>
      <w:pStyle w:val="H2"/>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0"/>
        </w:tabs>
        <w:ind w:left="1417" w:hanging="850"/>
      </w:pPr>
      <w:rPr>
        <w:rFonts w:hint="default"/>
      </w:rPr>
    </w:lvl>
    <w:lvl w:ilvl="3">
      <w:start w:val="1"/>
      <w:numFmt w:val="decimal"/>
      <w:lvlText w:val="%1.%2.%3.%4"/>
      <w:lvlJc w:val="left"/>
      <w:pPr>
        <w:tabs>
          <w:tab w:val="num" w:pos="850"/>
        </w:tabs>
        <w:ind w:left="1417"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ascii="Times New Roman" w:hAnsi="Times New Roman"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nsid w:val="0000000F"/>
    <w:multiLevelType w:val="multilevel"/>
    <w:tmpl w:val="0000000F"/>
    <w:name w:val="WW8Num35"/>
    <w:lvl w:ilvl="0">
      <w:start w:val="1"/>
      <w:numFmt w:val="upperLetter"/>
      <w:pStyle w:val="SIWZ-podpuntypodpunktw"/>
      <w:lvlText w:val="%1."/>
      <w:lvlJc w:val="left"/>
      <w:pPr>
        <w:tabs>
          <w:tab w:val="num" w:pos="397"/>
        </w:tabs>
        <w:ind w:left="397" w:hanging="397"/>
      </w:pPr>
      <w:rPr>
        <w:rFonts w:hint="default"/>
      </w:rPr>
    </w:lvl>
    <w:lvl w:ilvl="1">
      <w:start w:val="1"/>
      <w:numFmt w:val="decimal"/>
      <w:lvlText w:val="%2."/>
      <w:lvlJc w:val="left"/>
      <w:pPr>
        <w:tabs>
          <w:tab w:val="num" w:pos="397"/>
        </w:tabs>
        <w:ind w:left="397" w:hanging="397"/>
      </w:pPr>
      <w:rPr>
        <w:rFonts w:hint="default"/>
      </w:rPr>
    </w:lvl>
    <w:lvl w:ilvl="2">
      <w:start w:val="1"/>
      <w:numFmt w:val="lowerLetter"/>
      <w:lvlText w:val="%3)"/>
      <w:lvlJc w:val="left"/>
      <w:pPr>
        <w:tabs>
          <w:tab w:val="num" w:pos="794"/>
        </w:tabs>
        <w:ind w:left="794" w:hanging="397"/>
      </w:pPr>
      <w:rPr>
        <w:rFonts w:hint="default"/>
        <w:color w:val="000000"/>
      </w:rPr>
    </w:lvl>
    <w:lvl w:ilvl="3">
      <w:start w:val="1"/>
      <w:numFmt w:val="decimal"/>
      <w:lvlText w:val="%4)"/>
      <w:lvlJc w:val="left"/>
      <w:pPr>
        <w:tabs>
          <w:tab w:val="num" w:pos="1191"/>
        </w:tabs>
        <w:ind w:left="1191" w:hanging="397"/>
      </w:pPr>
      <w:rPr>
        <w:rFonts w:hint="default"/>
      </w:rPr>
    </w:lvl>
    <w:lvl w:ilvl="4">
      <w:start w:val="1"/>
      <w:numFmt w:val="lowerLetter"/>
      <w:lvlText w:val="%5."/>
      <w:lvlJc w:val="left"/>
      <w:pPr>
        <w:tabs>
          <w:tab w:val="num" w:pos="0"/>
        </w:tabs>
        <w:ind w:left="1800" w:hanging="360"/>
      </w:pPr>
      <w:rPr>
        <w:rFonts w:ascii="Tahoma" w:eastAsia="Times New Roman" w:hAnsi="Tahoma" w:cs="Tahoma"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487"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nsid w:val="00000010"/>
    <w:multiLevelType w:val="singleLevel"/>
    <w:tmpl w:val="00000010"/>
    <w:name w:val="WW8Num38"/>
    <w:lvl w:ilvl="0">
      <w:start w:val="2"/>
      <w:numFmt w:val="bullet"/>
      <w:pStyle w:val="-liste"/>
      <w:lvlText w:val="-"/>
      <w:lvlJc w:val="left"/>
      <w:pPr>
        <w:tabs>
          <w:tab w:val="num" w:pos="502"/>
        </w:tabs>
        <w:ind w:left="312" w:hanging="170"/>
      </w:pPr>
      <w:rPr>
        <w:rFonts w:ascii="Times New Roman" w:hAnsi="Times New Roman"/>
      </w:rPr>
    </w:lvl>
  </w:abstractNum>
  <w:abstractNum w:abstractNumId="7">
    <w:nsid w:val="00000011"/>
    <w:multiLevelType w:val="multilevel"/>
    <w:tmpl w:val="00000011"/>
    <w:name w:val="WW8Num40"/>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nsid w:val="0000001E"/>
    <w:multiLevelType w:val="singleLevel"/>
    <w:tmpl w:val="0000001E"/>
    <w:lvl w:ilvl="0">
      <w:start w:val="1"/>
      <w:numFmt w:val="decimal"/>
      <w:pStyle w:val="aParagraf3"/>
      <w:lvlText w:val="%1."/>
      <w:lvlJc w:val="left"/>
      <w:pPr>
        <w:tabs>
          <w:tab w:val="num" w:pos="0"/>
        </w:tabs>
        <w:ind w:left="360" w:hanging="360"/>
      </w:pPr>
      <w:rPr>
        <w:rFonts w:hint="default"/>
        <w:b w:val="0"/>
        <w:i w:val="0"/>
        <w:strike w:val="0"/>
        <w:dstrike w:val="0"/>
        <w:color w:val="auto"/>
        <w:sz w:val="20"/>
        <w:szCs w:val="20"/>
      </w:rPr>
    </w:lvl>
  </w:abstractNum>
  <w:abstractNum w:abstractNumId="9">
    <w:nsid w:val="00000025"/>
    <w:multiLevelType w:val="singleLevel"/>
    <w:tmpl w:val="00000025"/>
    <w:name w:val="WW8Num75"/>
    <w:styleLink w:val="WW8Num814"/>
    <w:lvl w:ilvl="0">
      <w:start w:val="1"/>
      <w:numFmt w:val="bullet"/>
      <w:pStyle w:val="Tiret0"/>
      <w:lvlText w:val="–"/>
      <w:lvlJc w:val="left"/>
      <w:pPr>
        <w:tabs>
          <w:tab w:val="num" w:pos="850"/>
        </w:tabs>
        <w:ind w:left="850" w:hanging="850"/>
      </w:pPr>
      <w:rPr>
        <w:rFonts w:ascii="Times New Roman" w:hAnsi="Times New Roman"/>
      </w:rPr>
    </w:lvl>
  </w:abstractNum>
  <w:abstractNum w:abstractNumId="10">
    <w:nsid w:val="00000028"/>
    <w:multiLevelType w:val="singleLevel"/>
    <w:tmpl w:val="00000028"/>
    <w:name w:val="WW8Num79"/>
    <w:styleLink w:val="WW8Num1613"/>
    <w:lvl w:ilvl="0">
      <w:start w:val="1"/>
      <w:numFmt w:val="lowerRoman"/>
      <w:lvlText w:val="Załącznik (%1)"/>
      <w:lvlJc w:val="left"/>
      <w:pPr>
        <w:tabs>
          <w:tab w:val="num" w:pos="0"/>
        </w:tabs>
        <w:ind w:left="0" w:firstLine="0"/>
      </w:pPr>
      <w:rPr>
        <w:rFonts w:hint="default"/>
      </w:rPr>
    </w:lvl>
  </w:abstractNum>
  <w:abstractNum w:abstractNumId="11">
    <w:nsid w:val="00000038"/>
    <w:multiLevelType w:val="singleLevel"/>
    <w:tmpl w:val="00000038"/>
    <w:styleLink w:val="WW8Num81"/>
    <w:lvl w:ilvl="0">
      <w:start w:val="1"/>
      <w:numFmt w:val="decimal"/>
      <w:lvlText w:val="%1)"/>
      <w:lvlJc w:val="left"/>
      <w:pPr>
        <w:tabs>
          <w:tab w:val="num" w:pos="1474"/>
        </w:tabs>
        <w:ind w:left="1474" w:hanging="360"/>
      </w:pPr>
      <w:rPr>
        <w:rFonts w:ascii="Calibri" w:hAnsi="Calibri" w:cs="Times New Roman"/>
        <w:b w:val="0"/>
        <w:i w:val="0"/>
        <w:color w:val="000000"/>
        <w:sz w:val="20"/>
        <w:szCs w:val="20"/>
      </w:rPr>
    </w:lvl>
  </w:abstractNum>
  <w:abstractNum w:abstractNumId="12">
    <w:nsid w:val="0000003A"/>
    <w:multiLevelType w:val="multilevel"/>
    <w:tmpl w:val="AA425B50"/>
    <w:styleLink w:val="WW8Num161"/>
    <w:lvl w:ilvl="0">
      <w:start w:val="1"/>
      <w:numFmt w:val="decimal"/>
      <w:lvlText w:val="%1."/>
      <w:lvlJc w:val="left"/>
      <w:pPr>
        <w:ind w:left="360" w:hanging="360"/>
      </w:pPr>
      <w:rPr>
        <w:rFonts w:ascii="Calibri" w:hAnsi="Calibri" w:cs="Arial" w:hint="default"/>
        <w:b w:val="0"/>
        <w:bCs/>
        <w:i w:val="0"/>
        <w:color w:val="auto"/>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asciiTheme="minorHAnsi" w:eastAsia="Times New Roman" w:hAnsiTheme="minorHAnsi" w:cs="Calibri" w:hint="default"/>
        <w:b w:val="0"/>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0000004B"/>
    <w:multiLevelType w:val="multilevel"/>
    <w:tmpl w:val="0000004B"/>
    <w:styleLink w:val="WW8Num201"/>
    <w:lvl w:ilvl="0">
      <w:start w:val="1"/>
      <w:numFmt w:val="decimal"/>
      <w:lvlText w:val="%1."/>
      <w:lvlJc w:val="left"/>
      <w:pPr>
        <w:tabs>
          <w:tab w:val="num" w:pos="0"/>
        </w:tabs>
        <w:ind w:left="720" w:hanging="360"/>
      </w:pPr>
      <w:rPr>
        <w:rFonts w:ascii="Calibri" w:hAnsi="Calibri" w:cs="Times New Roman"/>
        <w:color w:val="000000"/>
        <w:sz w:val="20"/>
        <w:szCs w:val="20"/>
      </w:rPr>
    </w:lvl>
    <w:lvl w:ilvl="1">
      <w:start w:val="1"/>
      <w:numFmt w:val="lowerLetter"/>
      <w:lvlText w:val="%2."/>
      <w:lvlJc w:val="left"/>
      <w:pPr>
        <w:tabs>
          <w:tab w:val="num" w:pos="0"/>
        </w:tabs>
        <w:ind w:left="1440" w:hanging="360"/>
      </w:pPr>
      <w:rPr>
        <w:rFonts w:ascii="Calibri" w:hAnsi="Calibri" w:cs="Times New Roman"/>
        <w:color w:val="000000"/>
        <w:sz w:val="20"/>
        <w:szCs w:val="20"/>
      </w:rPr>
    </w:lvl>
    <w:lvl w:ilvl="2">
      <w:start w:val="1"/>
      <w:numFmt w:val="lowerRoman"/>
      <w:lvlText w:val="%3."/>
      <w:lvlJc w:val="right"/>
      <w:pPr>
        <w:tabs>
          <w:tab w:val="num" w:pos="0"/>
        </w:tabs>
        <w:ind w:left="2160" w:hanging="180"/>
      </w:pPr>
      <w:rPr>
        <w:rFonts w:ascii="Calibri" w:hAnsi="Calibri" w:cs="Times New Roman"/>
        <w:color w:val="000000"/>
        <w:sz w:val="20"/>
        <w:szCs w:val="20"/>
      </w:rPr>
    </w:lvl>
    <w:lvl w:ilvl="3">
      <w:start w:val="1"/>
      <w:numFmt w:val="decimal"/>
      <w:lvlText w:val="%4."/>
      <w:lvlJc w:val="left"/>
      <w:pPr>
        <w:tabs>
          <w:tab w:val="num" w:pos="0"/>
        </w:tabs>
        <w:ind w:left="2880" w:hanging="360"/>
      </w:pPr>
      <w:rPr>
        <w:rFonts w:ascii="Calibri" w:hAnsi="Calibri" w:cs="Times New Roman"/>
        <w:color w:val="000000"/>
        <w:sz w:val="20"/>
        <w:szCs w:val="20"/>
      </w:rPr>
    </w:lvl>
    <w:lvl w:ilvl="4">
      <w:start w:val="1"/>
      <w:numFmt w:val="lowerLetter"/>
      <w:lvlText w:val="%5."/>
      <w:lvlJc w:val="left"/>
      <w:pPr>
        <w:tabs>
          <w:tab w:val="num" w:pos="0"/>
        </w:tabs>
        <w:ind w:left="3600" w:hanging="360"/>
      </w:pPr>
      <w:rPr>
        <w:rFonts w:ascii="Calibri" w:hAnsi="Calibri" w:cs="Times New Roman"/>
        <w:color w:val="000000"/>
        <w:sz w:val="20"/>
        <w:szCs w:val="20"/>
      </w:rPr>
    </w:lvl>
    <w:lvl w:ilvl="5">
      <w:start w:val="1"/>
      <w:numFmt w:val="lowerRoman"/>
      <w:lvlText w:val="%6."/>
      <w:lvlJc w:val="right"/>
      <w:pPr>
        <w:tabs>
          <w:tab w:val="num" w:pos="0"/>
        </w:tabs>
        <w:ind w:left="4320" w:hanging="180"/>
      </w:pPr>
      <w:rPr>
        <w:rFonts w:ascii="Calibri" w:hAnsi="Calibri" w:cs="Times New Roman"/>
        <w:color w:val="000000"/>
        <w:sz w:val="20"/>
        <w:szCs w:val="20"/>
      </w:rPr>
    </w:lvl>
    <w:lvl w:ilvl="6">
      <w:start w:val="1"/>
      <w:numFmt w:val="decimal"/>
      <w:lvlText w:val="%7."/>
      <w:lvlJc w:val="left"/>
      <w:pPr>
        <w:tabs>
          <w:tab w:val="num" w:pos="0"/>
        </w:tabs>
        <w:ind w:left="5040" w:hanging="360"/>
      </w:pPr>
      <w:rPr>
        <w:rFonts w:ascii="Calibri" w:hAnsi="Calibri" w:cs="Times New Roman"/>
        <w:color w:val="000000"/>
        <w:sz w:val="20"/>
        <w:szCs w:val="20"/>
      </w:rPr>
    </w:lvl>
    <w:lvl w:ilvl="7">
      <w:start w:val="1"/>
      <w:numFmt w:val="lowerLetter"/>
      <w:lvlText w:val="%8."/>
      <w:lvlJc w:val="left"/>
      <w:pPr>
        <w:tabs>
          <w:tab w:val="num" w:pos="0"/>
        </w:tabs>
        <w:ind w:left="5760" w:hanging="360"/>
      </w:pPr>
      <w:rPr>
        <w:rFonts w:ascii="Calibri" w:hAnsi="Calibri" w:cs="Times New Roman"/>
        <w:color w:val="000000"/>
        <w:sz w:val="20"/>
        <w:szCs w:val="20"/>
      </w:rPr>
    </w:lvl>
    <w:lvl w:ilvl="8">
      <w:start w:val="1"/>
      <w:numFmt w:val="lowerRoman"/>
      <w:lvlText w:val="%9."/>
      <w:lvlJc w:val="right"/>
      <w:pPr>
        <w:tabs>
          <w:tab w:val="num" w:pos="0"/>
        </w:tabs>
        <w:ind w:left="6480" w:hanging="180"/>
      </w:pPr>
      <w:rPr>
        <w:rFonts w:ascii="Calibri" w:hAnsi="Calibri" w:cs="Times New Roman"/>
        <w:color w:val="000000"/>
        <w:sz w:val="20"/>
        <w:szCs w:val="20"/>
      </w:rPr>
    </w:lvl>
  </w:abstractNum>
  <w:abstractNum w:abstractNumId="14">
    <w:nsid w:val="01375625"/>
    <w:multiLevelType w:val="multilevel"/>
    <w:tmpl w:val="3F10B2A0"/>
    <w:styleLink w:val="WW8Num163"/>
    <w:lvl w:ilvl="0">
      <w:start w:val="1"/>
      <w:numFmt w:val="decimal"/>
      <w:lvlText w:val="%1)"/>
      <w:lvlJc w:val="left"/>
      <w:pPr>
        <w:ind w:left="2149" w:hanging="360"/>
      </w:pPr>
      <w:rPr>
        <w:vertAlign w:val="baseline"/>
      </w:rPr>
    </w:lvl>
    <w:lvl w:ilvl="1">
      <w:start w:val="1"/>
      <w:numFmt w:val="lowerLetter"/>
      <w:lvlText w:val="%2."/>
      <w:lvlJc w:val="left"/>
      <w:pPr>
        <w:ind w:left="2869" w:hanging="360"/>
      </w:pPr>
      <w:rPr>
        <w:vertAlign w:val="baseline"/>
      </w:rPr>
    </w:lvl>
    <w:lvl w:ilvl="2">
      <w:start w:val="1"/>
      <w:numFmt w:val="lowerRoman"/>
      <w:lvlText w:val="%3."/>
      <w:lvlJc w:val="right"/>
      <w:pPr>
        <w:ind w:left="3589" w:hanging="180"/>
      </w:pPr>
      <w:rPr>
        <w:vertAlign w:val="baseline"/>
      </w:rPr>
    </w:lvl>
    <w:lvl w:ilvl="3">
      <w:start w:val="1"/>
      <w:numFmt w:val="decimal"/>
      <w:lvlText w:val="%4."/>
      <w:lvlJc w:val="left"/>
      <w:pPr>
        <w:ind w:left="4309" w:hanging="360"/>
      </w:pPr>
      <w:rPr>
        <w:vertAlign w:val="baseline"/>
      </w:rPr>
    </w:lvl>
    <w:lvl w:ilvl="4">
      <w:start w:val="1"/>
      <w:numFmt w:val="lowerLetter"/>
      <w:lvlText w:val="%5."/>
      <w:lvlJc w:val="left"/>
      <w:pPr>
        <w:ind w:left="5029" w:hanging="360"/>
      </w:pPr>
      <w:rPr>
        <w:vertAlign w:val="baseline"/>
      </w:rPr>
    </w:lvl>
    <w:lvl w:ilvl="5">
      <w:start w:val="1"/>
      <w:numFmt w:val="lowerRoman"/>
      <w:lvlText w:val="%6."/>
      <w:lvlJc w:val="right"/>
      <w:pPr>
        <w:ind w:left="5749" w:hanging="180"/>
      </w:pPr>
      <w:rPr>
        <w:vertAlign w:val="baseline"/>
      </w:rPr>
    </w:lvl>
    <w:lvl w:ilvl="6">
      <w:start w:val="1"/>
      <w:numFmt w:val="decimal"/>
      <w:lvlText w:val="%7."/>
      <w:lvlJc w:val="left"/>
      <w:pPr>
        <w:ind w:left="6469" w:hanging="360"/>
      </w:pPr>
      <w:rPr>
        <w:vertAlign w:val="baseline"/>
      </w:rPr>
    </w:lvl>
    <w:lvl w:ilvl="7">
      <w:start w:val="1"/>
      <w:numFmt w:val="lowerLetter"/>
      <w:lvlText w:val="%8."/>
      <w:lvlJc w:val="left"/>
      <w:pPr>
        <w:ind w:left="7189" w:hanging="360"/>
      </w:pPr>
      <w:rPr>
        <w:vertAlign w:val="baseline"/>
      </w:rPr>
    </w:lvl>
    <w:lvl w:ilvl="8">
      <w:start w:val="1"/>
      <w:numFmt w:val="lowerRoman"/>
      <w:lvlText w:val="%9."/>
      <w:lvlJc w:val="right"/>
      <w:pPr>
        <w:ind w:left="7909" w:hanging="180"/>
      </w:pPr>
      <w:rPr>
        <w:vertAlign w:val="baseline"/>
      </w:rPr>
    </w:lvl>
  </w:abstractNum>
  <w:abstractNum w:abstractNumId="15">
    <w:nsid w:val="01C9371B"/>
    <w:multiLevelType w:val="hybridMultilevel"/>
    <w:tmpl w:val="76A63DA2"/>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6">
    <w:nsid w:val="024C3B0C"/>
    <w:multiLevelType w:val="hybridMultilevel"/>
    <w:tmpl w:val="4184E77C"/>
    <w:styleLink w:val="WW8Num221"/>
    <w:lvl w:ilvl="0" w:tplc="BD2838A0">
      <w:start w:val="1"/>
      <w:numFmt w:val="decimal"/>
      <w:lvlText w:val="%1."/>
      <w:lvlJc w:val="right"/>
      <w:pPr>
        <w:tabs>
          <w:tab w:val="num" w:pos="360"/>
        </w:tabs>
        <w:ind w:left="360" w:hanging="360"/>
      </w:pPr>
      <w:rPr>
        <w:rFonts w:cs="Times New Roman" w:hint="default"/>
        <w:sz w:val="22"/>
        <w:szCs w:val="22"/>
      </w:rPr>
    </w:lvl>
    <w:lvl w:ilvl="1" w:tplc="80943ADA">
      <w:start w:val="1"/>
      <w:numFmt w:val="decimal"/>
      <w:pStyle w:val="Styl2"/>
      <w:lvlText w:val="%2)"/>
      <w:lvlJc w:val="left"/>
      <w:pPr>
        <w:tabs>
          <w:tab w:val="num" w:pos="1440"/>
        </w:tabs>
        <w:ind w:left="1440" w:hanging="360"/>
      </w:pPr>
      <w:rPr>
        <w:rFonts w:ascii="Times New Roman" w:hAnsi="Times New Roman" w:cs="Times New Roman" w:hint="default"/>
        <w:b w:val="0"/>
        <w:i w:val="0"/>
        <w:caps w:val="0"/>
        <w:strike w:val="0"/>
        <w:vanish w:val="0"/>
        <w:sz w:val="22"/>
        <w:szCs w:val="22"/>
      </w:rPr>
    </w:lvl>
    <w:lvl w:ilvl="2" w:tplc="DF86B3DC">
      <w:start w:val="1"/>
      <w:numFmt w:val="bullet"/>
      <w:lvlText w:val=""/>
      <w:lvlJc w:val="left"/>
      <w:pPr>
        <w:tabs>
          <w:tab w:val="num" w:pos="2340"/>
        </w:tabs>
        <w:ind w:left="2340" w:hanging="360"/>
      </w:pPr>
      <w:rPr>
        <w:rFonts w:ascii="Symbol" w:hAnsi="Symbol" w:hint="default"/>
        <w:sz w:val="22"/>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nsid w:val="03F32B24"/>
    <w:multiLevelType w:val="hybridMultilevel"/>
    <w:tmpl w:val="984E73D0"/>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221ECC"/>
    <w:multiLevelType w:val="hybridMultilevel"/>
    <w:tmpl w:val="3B906642"/>
    <w:lvl w:ilvl="0" w:tplc="C8B8DF10">
      <w:start w:val="1"/>
      <w:numFmt w:val="decimal"/>
      <w:lvlText w:val="%1)"/>
      <w:lvlJc w:val="left"/>
      <w:pPr>
        <w:ind w:left="792" w:hanging="360"/>
      </w:pPr>
      <w:rPr>
        <w:rFonts w:cs="Times New Roman"/>
        <w:b w:val="0"/>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9">
    <w:nsid w:val="055A09DA"/>
    <w:multiLevelType w:val="hybridMultilevel"/>
    <w:tmpl w:val="2C2C1230"/>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67A1D40"/>
    <w:multiLevelType w:val="singleLevel"/>
    <w:tmpl w:val="D5A0172E"/>
    <w:lvl w:ilvl="0">
      <w:start w:val="1"/>
      <w:numFmt w:val="decimal"/>
      <w:pStyle w:val="Listapunktowana4"/>
      <w:lvlText w:val="%1."/>
      <w:lvlJc w:val="left"/>
      <w:pPr>
        <w:ind w:left="720" w:hanging="360"/>
      </w:pPr>
      <w:rPr>
        <w:rFonts w:ascii="Arial" w:hAnsi="Arial" w:cs="Arial" w:hint="default"/>
        <w:b w:val="0"/>
        <w:bCs w:val="0"/>
        <w:i w:val="0"/>
        <w:iCs w:val="0"/>
        <w:sz w:val="22"/>
        <w:szCs w:val="22"/>
      </w:rPr>
    </w:lvl>
  </w:abstractNum>
  <w:abstractNum w:abstractNumId="21">
    <w:nsid w:val="06C439ED"/>
    <w:multiLevelType w:val="hybridMultilevel"/>
    <w:tmpl w:val="F79265F2"/>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2">
    <w:nsid w:val="072420B4"/>
    <w:multiLevelType w:val="multilevel"/>
    <w:tmpl w:val="D0E47096"/>
    <w:styleLink w:val="WW8Num2"/>
    <w:lvl w:ilvl="0">
      <w:start w:val="1"/>
      <w:numFmt w:val="decimal"/>
      <w:lvlText w:val="%1."/>
      <w:lvlJc w:val="right"/>
      <w:rPr>
        <w:rFonts w:ascii="Arial" w:hAnsi="Arial" w:cs="Symbol"/>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Symbol"/>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Symbol"/>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23">
    <w:nsid w:val="0824075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09727B83"/>
    <w:multiLevelType w:val="hybridMultilevel"/>
    <w:tmpl w:val="52B44F76"/>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5">
    <w:nsid w:val="09BF17D5"/>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0B5327F7"/>
    <w:multiLevelType w:val="hybridMultilevel"/>
    <w:tmpl w:val="DFB248DE"/>
    <w:lvl w:ilvl="0" w:tplc="04150011">
      <w:start w:val="1"/>
      <w:numFmt w:val="decimal"/>
      <w:lvlText w:val="%1)"/>
      <w:lvlJc w:val="left"/>
      <w:pPr>
        <w:ind w:left="757" w:hanging="360"/>
      </w:p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27">
    <w:nsid w:val="0B9871E8"/>
    <w:multiLevelType w:val="hybridMultilevel"/>
    <w:tmpl w:val="4444570E"/>
    <w:lvl w:ilvl="0" w:tplc="102A66A2">
      <w:start w:val="1"/>
      <w:numFmt w:val="decimal"/>
      <w:pStyle w:val="punkt"/>
      <w:lvlText w:val="%1."/>
      <w:lvlJc w:val="left"/>
      <w:pPr>
        <w:ind w:left="720" w:hanging="360"/>
      </w:pPr>
      <w:rPr>
        <w:rFonts w:ascii="Times New Roman" w:eastAsia="Times New Roman" w:hAnsi="Times New Roman" w:cs="Times New Roman"/>
      </w:rPr>
    </w:lvl>
    <w:lvl w:ilvl="1" w:tplc="1FB8180C">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C863584"/>
    <w:multiLevelType w:val="multilevel"/>
    <w:tmpl w:val="8684EE02"/>
    <w:styleLink w:val="WW8Num2212"/>
    <w:lvl w:ilvl="0">
      <w:start w:val="1"/>
      <w:numFmt w:val="decimal"/>
      <w:lvlText w:val="%1)"/>
      <w:lvlJc w:val="left"/>
      <w:pPr>
        <w:ind w:left="1185" w:hanging="360"/>
      </w:pPr>
      <w:rPr>
        <w:vertAlign w:val="baseline"/>
      </w:rPr>
    </w:lvl>
    <w:lvl w:ilvl="1">
      <w:start w:val="1"/>
      <w:numFmt w:val="lowerLetter"/>
      <w:lvlText w:val="%2."/>
      <w:lvlJc w:val="left"/>
      <w:pPr>
        <w:ind w:left="1905" w:hanging="360"/>
      </w:pPr>
      <w:rPr>
        <w:vertAlign w:val="baseline"/>
      </w:rPr>
    </w:lvl>
    <w:lvl w:ilvl="2">
      <w:start w:val="1"/>
      <w:numFmt w:val="lowerRoman"/>
      <w:lvlText w:val="%3."/>
      <w:lvlJc w:val="right"/>
      <w:pPr>
        <w:ind w:left="2625" w:hanging="180"/>
      </w:pPr>
      <w:rPr>
        <w:vertAlign w:val="baseline"/>
      </w:rPr>
    </w:lvl>
    <w:lvl w:ilvl="3">
      <w:start w:val="1"/>
      <w:numFmt w:val="decimal"/>
      <w:lvlText w:val="%4."/>
      <w:lvlJc w:val="left"/>
      <w:pPr>
        <w:ind w:left="3345" w:hanging="360"/>
      </w:pPr>
      <w:rPr>
        <w:vertAlign w:val="baseline"/>
      </w:rPr>
    </w:lvl>
    <w:lvl w:ilvl="4">
      <w:start w:val="1"/>
      <w:numFmt w:val="lowerLetter"/>
      <w:lvlText w:val="%5."/>
      <w:lvlJc w:val="left"/>
      <w:pPr>
        <w:ind w:left="4065" w:hanging="360"/>
      </w:pPr>
      <w:rPr>
        <w:vertAlign w:val="baseline"/>
      </w:rPr>
    </w:lvl>
    <w:lvl w:ilvl="5">
      <w:start w:val="1"/>
      <w:numFmt w:val="lowerRoman"/>
      <w:lvlText w:val="%6."/>
      <w:lvlJc w:val="right"/>
      <w:pPr>
        <w:ind w:left="4785" w:hanging="180"/>
      </w:pPr>
      <w:rPr>
        <w:vertAlign w:val="baseline"/>
      </w:rPr>
    </w:lvl>
    <w:lvl w:ilvl="6">
      <w:start w:val="1"/>
      <w:numFmt w:val="decimal"/>
      <w:lvlText w:val="%7."/>
      <w:lvlJc w:val="left"/>
      <w:pPr>
        <w:ind w:left="5505" w:hanging="360"/>
      </w:pPr>
      <w:rPr>
        <w:vertAlign w:val="baseline"/>
      </w:rPr>
    </w:lvl>
    <w:lvl w:ilvl="7">
      <w:start w:val="1"/>
      <w:numFmt w:val="lowerLetter"/>
      <w:lvlText w:val="%8."/>
      <w:lvlJc w:val="left"/>
      <w:pPr>
        <w:ind w:left="6225" w:hanging="360"/>
      </w:pPr>
      <w:rPr>
        <w:vertAlign w:val="baseline"/>
      </w:rPr>
    </w:lvl>
    <w:lvl w:ilvl="8">
      <w:start w:val="1"/>
      <w:numFmt w:val="lowerRoman"/>
      <w:lvlText w:val="%9."/>
      <w:lvlJc w:val="right"/>
      <w:pPr>
        <w:ind w:left="6945" w:hanging="180"/>
      </w:pPr>
      <w:rPr>
        <w:vertAlign w:val="baseline"/>
      </w:rPr>
    </w:lvl>
  </w:abstractNum>
  <w:abstractNum w:abstractNumId="29">
    <w:nsid w:val="0C9F6837"/>
    <w:multiLevelType w:val="hybridMultilevel"/>
    <w:tmpl w:val="B894928E"/>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D9673A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0EF1621E"/>
    <w:multiLevelType w:val="hybridMultilevel"/>
    <w:tmpl w:val="9F0AE86A"/>
    <w:styleLink w:val="WW8Num242"/>
    <w:lvl w:ilvl="0" w:tplc="0415000F">
      <w:start w:val="1"/>
      <w:numFmt w:val="decimal"/>
      <w:lvlText w:val="%1."/>
      <w:lvlJc w:val="left"/>
      <w:pPr>
        <w:tabs>
          <w:tab w:val="num" w:pos="361"/>
        </w:tabs>
        <w:ind w:left="361" w:hanging="360"/>
      </w:pPr>
      <w:rPr>
        <w:rFonts w:hint="default"/>
      </w:rPr>
    </w:lvl>
    <w:lvl w:ilvl="1" w:tplc="04150019" w:tentative="1">
      <w:start w:val="1"/>
      <w:numFmt w:val="lowerLetter"/>
      <w:lvlText w:val="%2."/>
      <w:lvlJc w:val="left"/>
      <w:pPr>
        <w:tabs>
          <w:tab w:val="num" w:pos="1441"/>
        </w:tabs>
        <w:ind w:left="1441" w:hanging="360"/>
      </w:pPr>
    </w:lvl>
    <w:lvl w:ilvl="2" w:tplc="0415001B" w:tentative="1">
      <w:start w:val="1"/>
      <w:numFmt w:val="lowerRoman"/>
      <w:lvlText w:val="%3."/>
      <w:lvlJc w:val="right"/>
      <w:pPr>
        <w:tabs>
          <w:tab w:val="num" w:pos="2161"/>
        </w:tabs>
        <w:ind w:left="2161" w:hanging="180"/>
      </w:pPr>
    </w:lvl>
    <w:lvl w:ilvl="3" w:tplc="0415000F" w:tentative="1">
      <w:start w:val="1"/>
      <w:numFmt w:val="decimal"/>
      <w:lvlText w:val="%4."/>
      <w:lvlJc w:val="left"/>
      <w:pPr>
        <w:tabs>
          <w:tab w:val="num" w:pos="2881"/>
        </w:tabs>
        <w:ind w:left="2881" w:hanging="360"/>
      </w:pPr>
    </w:lvl>
    <w:lvl w:ilvl="4" w:tplc="04150019" w:tentative="1">
      <w:start w:val="1"/>
      <w:numFmt w:val="lowerLetter"/>
      <w:lvlText w:val="%5."/>
      <w:lvlJc w:val="left"/>
      <w:pPr>
        <w:tabs>
          <w:tab w:val="num" w:pos="3601"/>
        </w:tabs>
        <w:ind w:left="3601" w:hanging="360"/>
      </w:pPr>
    </w:lvl>
    <w:lvl w:ilvl="5" w:tplc="0415001B" w:tentative="1">
      <w:start w:val="1"/>
      <w:numFmt w:val="lowerRoman"/>
      <w:lvlText w:val="%6."/>
      <w:lvlJc w:val="right"/>
      <w:pPr>
        <w:tabs>
          <w:tab w:val="num" w:pos="4321"/>
        </w:tabs>
        <w:ind w:left="4321" w:hanging="180"/>
      </w:pPr>
    </w:lvl>
    <w:lvl w:ilvl="6" w:tplc="0415000F" w:tentative="1">
      <w:start w:val="1"/>
      <w:numFmt w:val="decimal"/>
      <w:lvlText w:val="%7."/>
      <w:lvlJc w:val="left"/>
      <w:pPr>
        <w:tabs>
          <w:tab w:val="num" w:pos="5041"/>
        </w:tabs>
        <w:ind w:left="5041" w:hanging="360"/>
      </w:pPr>
    </w:lvl>
    <w:lvl w:ilvl="7" w:tplc="04150019" w:tentative="1">
      <w:start w:val="1"/>
      <w:numFmt w:val="lowerLetter"/>
      <w:lvlText w:val="%8."/>
      <w:lvlJc w:val="left"/>
      <w:pPr>
        <w:tabs>
          <w:tab w:val="num" w:pos="5761"/>
        </w:tabs>
        <w:ind w:left="5761" w:hanging="360"/>
      </w:pPr>
    </w:lvl>
    <w:lvl w:ilvl="8" w:tplc="0415001B" w:tentative="1">
      <w:start w:val="1"/>
      <w:numFmt w:val="lowerRoman"/>
      <w:lvlText w:val="%9."/>
      <w:lvlJc w:val="right"/>
      <w:pPr>
        <w:tabs>
          <w:tab w:val="num" w:pos="6481"/>
        </w:tabs>
        <w:ind w:left="6481" w:hanging="180"/>
      </w:pPr>
    </w:lvl>
  </w:abstractNum>
  <w:abstractNum w:abstractNumId="32">
    <w:nsid w:val="0F932892"/>
    <w:multiLevelType w:val="multilevel"/>
    <w:tmpl w:val="24BA7C1A"/>
    <w:styleLink w:val="WW8Num16"/>
    <w:lvl w:ilvl="0">
      <w:start w:val="1"/>
      <w:numFmt w:val="decimal"/>
      <w:lvlText w:val="%1."/>
      <w:lvlJc w:val="left"/>
      <w:rPr>
        <w:rFonts w:ascii="Calibri" w:hAnsi="Calibri" w:cs="Arial"/>
        <w:caps w:val="0"/>
        <w:smallCaps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11C4452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121D03C6"/>
    <w:multiLevelType w:val="multilevel"/>
    <w:tmpl w:val="CE5C334C"/>
    <w:lvl w:ilvl="0">
      <w:start w:val="1"/>
      <w:numFmt w:val="decimal"/>
      <w:lvlText w:val="%1)"/>
      <w:lvlJc w:val="left"/>
      <w:pPr>
        <w:ind w:left="1346" w:hanging="360"/>
      </w:pPr>
      <w:rPr>
        <w:b w:val="0"/>
      </w:rPr>
    </w:lvl>
    <w:lvl w:ilvl="1">
      <w:start w:val="1"/>
      <w:numFmt w:val="lowerLetter"/>
      <w:lvlText w:val="%2)"/>
      <w:lvlJc w:val="left"/>
      <w:pPr>
        <w:ind w:left="2066" w:hanging="360"/>
      </w:pPr>
    </w:lvl>
    <w:lvl w:ilvl="2">
      <w:start w:val="1"/>
      <w:numFmt w:val="lowerRoman"/>
      <w:lvlText w:val="%3."/>
      <w:lvlJc w:val="right"/>
      <w:pPr>
        <w:ind w:left="2786" w:hanging="180"/>
      </w:pPr>
    </w:lvl>
    <w:lvl w:ilvl="3">
      <w:start w:val="1"/>
      <w:numFmt w:val="decimal"/>
      <w:lvlText w:val="%4."/>
      <w:lvlJc w:val="left"/>
      <w:pPr>
        <w:ind w:left="3506" w:hanging="360"/>
      </w:pPr>
    </w:lvl>
    <w:lvl w:ilvl="4">
      <w:start w:val="1"/>
      <w:numFmt w:val="lowerLetter"/>
      <w:lvlText w:val="%5."/>
      <w:lvlJc w:val="left"/>
      <w:pPr>
        <w:ind w:left="4226" w:hanging="360"/>
      </w:pPr>
    </w:lvl>
    <w:lvl w:ilvl="5">
      <w:start w:val="1"/>
      <w:numFmt w:val="lowerRoman"/>
      <w:lvlText w:val="%6."/>
      <w:lvlJc w:val="right"/>
      <w:pPr>
        <w:ind w:left="4946" w:hanging="180"/>
      </w:pPr>
    </w:lvl>
    <w:lvl w:ilvl="6">
      <w:start w:val="1"/>
      <w:numFmt w:val="decimal"/>
      <w:lvlText w:val="%7."/>
      <w:lvlJc w:val="left"/>
      <w:pPr>
        <w:ind w:left="5666" w:hanging="360"/>
      </w:pPr>
    </w:lvl>
    <w:lvl w:ilvl="7">
      <w:start w:val="1"/>
      <w:numFmt w:val="lowerLetter"/>
      <w:lvlText w:val="%8."/>
      <w:lvlJc w:val="left"/>
      <w:pPr>
        <w:ind w:left="6386" w:hanging="360"/>
      </w:pPr>
    </w:lvl>
    <w:lvl w:ilvl="8">
      <w:start w:val="1"/>
      <w:numFmt w:val="lowerRoman"/>
      <w:lvlText w:val="%9."/>
      <w:lvlJc w:val="right"/>
      <w:pPr>
        <w:ind w:left="7106" w:hanging="180"/>
      </w:pPr>
    </w:lvl>
  </w:abstractNum>
  <w:abstractNum w:abstractNumId="35">
    <w:nsid w:val="129F0A3D"/>
    <w:multiLevelType w:val="hybridMultilevel"/>
    <w:tmpl w:val="D78E000C"/>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6">
    <w:nsid w:val="162657BC"/>
    <w:multiLevelType w:val="multilevel"/>
    <w:tmpl w:val="BDD40568"/>
    <w:lvl w:ilvl="0">
      <w:start w:val="1"/>
      <w:numFmt w:val="decimal"/>
      <w:lvlText w:val="%1."/>
      <w:lvlJc w:val="left"/>
      <w:pPr>
        <w:ind w:left="360" w:hanging="360"/>
      </w:pPr>
      <w:rPr>
        <w:rFonts w:hint="default"/>
        <w:sz w:val="22"/>
        <w:szCs w:val="22"/>
      </w:rPr>
    </w:lvl>
    <w:lvl w:ilvl="1">
      <w:start w:val="1"/>
      <w:numFmt w:val="decimal"/>
      <w:lvlText w:val="%2)"/>
      <w:lvlJc w:val="left"/>
      <w:pPr>
        <w:ind w:left="644" w:hanging="360"/>
      </w:pPr>
      <w:rPr>
        <w:rFonts w:asciiTheme="majorHAnsi" w:hAnsiTheme="majorHAnsi" w:cstheme="majorHAnsi" w:hint="default"/>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192F5B62"/>
    <w:multiLevelType w:val="multilevel"/>
    <w:tmpl w:val="6204B858"/>
    <w:lvl w:ilvl="0">
      <w:start w:val="1"/>
      <w:numFmt w:val="decimal"/>
      <w:pStyle w:val="ArticleL1"/>
      <w:suff w:val="nothing"/>
      <w:lvlText w:val="§ %1"/>
      <w:lvlJc w:val="left"/>
      <w:pPr>
        <w:tabs>
          <w:tab w:val="num" w:pos="720"/>
        </w:tabs>
      </w:pPr>
      <w:rPr>
        <w:rFonts w:ascii="Times New Roman" w:hAnsi="Times New Roman" w:cs="Times New Roman"/>
        <w:b/>
        <w:i w:val="0"/>
        <w:caps w:val="0"/>
        <w:smallCaps w:val="0"/>
        <w:color w:val="auto"/>
        <w:sz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b w:val="0"/>
        <w:i w:val="0"/>
        <w:caps w:val="0"/>
        <w:sz w:val="22"/>
        <w:u w:val="none"/>
      </w:rPr>
    </w:lvl>
    <w:lvl w:ilvl="2">
      <w:start w:val="1"/>
      <w:numFmt w:val="lowerLetter"/>
      <w:pStyle w:val="ArticleL3"/>
      <w:lvlText w:val="%3)"/>
      <w:lvlJc w:val="left"/>
      <w:pPr>
        <w:tabs>
          <w:tab w:val="num" w:pos="1440"/>
        </w:tabs>
        <w:ind w:left="1440" w:hanging="720"/>
      </w:pPr>
      <w:rPr>
        <w:rFonts w:ascii="Times New Roman" w:hAnsi="Times New Roman" w:cs="Times New Roman" w:hint="default"/>
        <w:b w:val="0"/>
        <w:i w:val="0"/>
        <w:caps w:val="0"/>
        <w:sz w:val="22"/>
        <w:u w:val="none"/>
      </w:rPr>
    </w:lvl>
    <w:lvl w:ilvl="3">
      <w:start w:val="1"/>
      <w:numFmt w:val="lowerRoman"/>
      <w:pStyle w:val="ArticleL4"/>
      <w:lvlText w:val="%4"/>
      <w:lvlJc w:val="left"/>
      <w:pPr>
        <w:tabs>
          <w:tab w:val="num" w:pos="2160"/>
        </w:tabs>
        <w:ind w:left="2160" w:hanging="720"/>
      </w:pPr>
      <w:rPr>
        <w:rFonts w:cs="Times New Roman"/>
        <w:b/>
        <w:i w:val="0"/>
        <w:caps w:val="0"/>
        <w:u w:val="none"/>
      </w:rPr>
    </w:lvl>
    <w:lvl w:ilvl="4">
      <w:start w:val="1"/>
      <w:numFmt w:val="decimal"/>
      <w:pStyle w:val="ArticleL5"/>
      <w:lvlText w:val="(%5)"/>
      <w:lvlJc w:val="left"/>
      <w:pPr>
        <w:tabs>
          <w:tab w:val="num" w:pos="0"/>
        </w:tabs>
      </w:pPr>
      <w:rPr>
        <w:rFonts w:cs="Times New Roman"/>
        <w:b w:val="0"/>
        <w:i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b w:val="0"/>
        <w:i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b w:val="0"/>
        <w:i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b w:val="0"/>
        <w:i w:val="0"/>
        <w:caps w:val="0"/>
        <w:color w:val="auto"/>
        <w:u w:val="none"/>
      </w:rPr>
    </w:lvl>
    <w:lvl w:ilvl="8">
      <w:start w:val="1"/>
      <w:numFmt w:val="decimal"/>
      <w:lvlText w:val="(%9)"/>
      <w:lvlJc w:val="left"/>
      <w:pPr>
        <w:tabs>
          <w:tab w:val="num" w:pos="3600"/>
        </w:tabs>
        <w:ind w:firstLine="2880"/>
      </w:pPr>
      <w:rPr>
        <w:rFonts w:ascii="Times New Roman" w:hAnsi="Times New Roman" w:cs="Times New Roman"/>
        <w:b w:val="0"/>
        <w:i w:val="0"/>
        <w:caps w:val="0"/>
        <w:color w:val="auto"/>
        <w:u w:val="none"/>
      </w:rPr>
    </w:lvl>
  </w:abstractNum>
  <w:abstractNum w:abstractNumId="38">
    <w:nsid w:val="1AE7564C"/>
    <w:multiLevelType w:val="hybridMultilevel"/>
    <w:tmpl w:val="D076F124"/>
    <w:lvl w:ilvl="0" w:tplc="8BF22ACE">
      <w:start w:val="1"/>
      <w:numFmt w:val="bullet"/>
      <w:pStyle w:val="-"/>
      <w:lvlText w:val=""/>
      <w:lvlJc w:val="left"/>
      <w:pPr>
        <w:tabs>
          <w:tab w:val="num" w:pos="720"/>
        </w:tabs>
        <w:ind w:left="720" w:hanging="360"/>
      </w:pPr>
      <w:rPr>
        <w:rFonts w:ascii="Symbol" w:hAnsi="Symbol" w:hint="default"/>
        <w:color w:val="auto"/>
      </w:rPr>
    </w:lvl>
    <w:lvl w:ilvl="1" w:tplc="0AE2D6D0">
      <w:start w:val="1"/>
      <w:numFmt w:val="bullet"/>
      <w:lvlText w:val=""/>
      <w:lvlJc w:val="left"/>
      <w:pPr>
        <w:tabs>
          <w:tab w:val="num" w:pos="1440"/>
        </w:tabs>
        <w:ind w:left="1440" w:hanging="360"/>
      </w:pPr>
      <w:rPr>
        <w:rFonts w:ascii="Wingdings" w:hAnsi="Wingdings" w:hint="default"/>
      </w:rPr>
    </w:lvl>
    <w:lvl w:ilvl="2" w:tplc="790E815E">
      <w:start w:val="1"/>
      <w:numFmt w:val="bullet"/>
      <w:lvlText w:val=""/>
      <w:lvlJc w:val="left"/>
      <w:pPr>
        <w:tabs>
          <w:tab w:val="num" w:pos="2160"/>
        </w:tabs>
        <w:ind w:left="2160" w:hanging="360"/>
      </w:pPr>
      <w:rPr>
        <w:rFonts w:ascii="Wingdings" w:hAnsi="Wingdings" w:hint="default"/>
      </w:rPr>
    </w:lvl>
    <w:lvl w:ilvl="3" w:tplc="516E40CA">
      <w:start w:val="1"/>
      <w:numFmt w:val="bullet"/>
      <w:lvlText w:val=""/>
      <w:lvlJc w:val="left"/>
      <w:pPr>
        <w:tabs>
          <w:tab w:val="num" w:pos="2880"/>
        </w:tabs>
        <w:ind w:left="2880" w:hanging="360"/>
      </w:pPr>
      <w:rPr>
        <w:rFonts w:ascii="Wingdings" w:hAnsi="Wingdings" w:hint="default"/>
      </w:rPr>
    </w:lvl>
    <w:lvl w:ilvl="4" w:tplc="F00C83AC">
      <w:start w:val="1"/>
      <w:numFmt w:val="bullet"/>
      <w:lvlText w:val=""/>
      <w:lvlJc w:val="left"/>
      <w:pPr>
        <w:tabs>
          <w:tab w:val="num" w:pos="3600"/>
        </w:tabs>
        <w:ind w:left="3600" w:hanging="360"/>
      </w:pPr>
      <w:rPr>
        <w:rFonts w:ascii="Wingdings" w:hAnsi="Wingdings" w:hint="default"/>
      </w:rPr>
    </w:lvl>
    <w:lvl w:ilvl="5" w:tplc="C68ECB36">
      <w:start w:val="1"/>
      <w:numFmt w:val="bullet"/>
      <w:lvlText w:val=""/>
      <w:lvlJc w:val="left"/>
      <w:pPr>
        <w:tabs>
          <w:tab w:val="num" w:pos="4320"/>
        </w:tabs>
        <w:ind w:left="4320" w:hanging="360"/>
      </w:pPr>
      <w:rPr>
        <w:rFonts w:ascii="Wingdings" w:hAnsi="Wingdings" w:hint="default"/>
      </w:rPr>
    </w:lvl>
    <w:lvl w:ilvl="6" w:tplc="5ED8EC18">
      <w:start w:val="1"/>
      <w:numFmt w:val="bullet"/>
      <w:lvlText w:val=""/>
      <w:lvlJc w:val="left"/>
      <w:pPr>
        <w:tabs>
          <w:tab w:val="num" w:pos="5040"/>
        </w:tabs>
        <w:ind w:left="5040" w:hanging="360"/>
      </w:pPr>
      <w:rPr>
        <w:rFonts w:ascii="Wingdings" w:hAnsi="Wingdings" w:hint="default"/>
      </w:rPr>
    </w:lvl>
    <w:lvl w:ilvl="7" w:tplc="047E98A4">
      <w:start w:val="1"/>
      <w:numFmt w:val="bullet"/>
      <w:lvlText w:val=""/>
      <w:lvlJc w:val="left"/>
      <w:pPr>
        <w:tabs>
          <w:tab w:val="num" w:pos="5760"/>
        </w:tabs>
        <w:ind w:left="5760" w:hanging="360"/>
      </w:pPr>
      <w:rPr>
        <w:rFonts w:ascii="Wingdings" w:hAnsi="Wingdings" w:hint="default"/>
      </w:rPr>
    </w:lvl>
    <w:lvl w:ilvl="8" w:tplc="5BCE885C">
      <w:start w:val="1"/>
      <w:numFmt w:val="bullet"/>
      <w:lvlText w:val=""/>
      <w:lvlJc w:val="left"/>
      <w:pPr>
        <w:tabs>
          <w:tab w:val="num" w:pos="6480"/>
        </w:tabs>
        <w:ind w:left="6480" w:hanging="360"/>
      </w:pPr>
      <w:rPr>
        <w:rFonts w:ascii="Wingdings" w:hAnsi="Wingdings" w:hint="default"/>
      </w:rPr>
    </w:lvl>
  </w:abstractNum>
  <w:abstractNum w:abstractNumId="39">
    <w:nsid w:val="1B00020A"/>
    <w:multiLevelType w:val="multilevel"/>
    <w:tmpl w:val="269CAB44"/>
    <w:lvl w:ilvl="0">
      <w:start w:val="1"/>
      <w:numFmt w:val="decimal"/>
      <w:lvlText w:val="%1."/>
      <w:lvlJc w:val="left"/>
      <w:pPr>
        <w:ind w:left="360" w:hanging="360"/>
      </w:pPr>
      <w:rPr>
        <w:rFonts w:hint="default"/>
        <w:b w:val="0"/>
        <w:strike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1D312902"/>
    <w:multiLevelType w:val="hybridMultilevel"/>
    <w:tmpl w:val="E43A3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1DB30A1A"/>
    <w:multiLevelType w:val="multilevel"/>
    <w:tmpl w:val="4C6062F8"/>
    <w:styleLink w:val="WW8Num1614"/>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2">
    <w:nsid w:val="1F792C9C"/>
    <w:multiLevelType w:val="hybridMultilevel"/>
    <w:tmpl w:val="3946B8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2128208C"/>
    <w:multiLevelType w:val="hybridMultilevel"/>
    <w:tmpl w:val="CBE827A4"/>
    <w:styleLink w:val="WW8Num203"/>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21834801"/>
    <w:multiLevelType w:val="hybridMultilevel"/>
    <w:tmpl w:val="2264CCBA"/>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1FA1931"/>
    <w:multiLevelType w:val="multilevel"/>
    <w:tmpl w:val="49F6E314"/>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nsid w:val="222C2926"/>
    <w:multiLevelType w:val="multilevel"/>
    <w:tmpl w:val="75A49662"/>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24ED46AC"/>
    <w:multiLevelType w:val="hybridMultilevel"/>
    <w:tmpl w:val="010C99B2"/>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8">
    <w:nsid w:val="26985951"/>
    <w:multiLevelType w:val="multilevel"/>
    <w:tmpl w:val="97C04920"/>
    <w:lvl w:ilvl="0">
      <w:start w:val="1"/>
      <w:numFmt w:val="decimal"/>
      <w:pStyle w:val="BylawsL1"/>
      <w:suff w:val="nothing"/>
      <w:lvlText w:val="§ %1"/>
      <w:lvlJc w:val="left"/>
      <w:pPr>
        <w:ind w:left="7935"/>
      </w:pPr>
      <w:rPr>
        <w:rFonts w:ascii="Times New Roman" w:hAnsi="Times New Roman" w:cs="Times New Roman" w:hint="default"/>
        <w:b/>
        <w:i w:val="0"/>
        <w:caps w:val="0"/>
        <w:smallCaps w:val="0"/>
        <w:color w:val="auto"/>
        <w:u w:val="none"/>
      </w:rPr>
    </w:lvl>
    <w:lvl w:ilvl="1">
      <w:start w:val="1"/>
      <w:numFmt w:val="decimal"/>
      <w:lvlRestart w:val="0"/>
      <w:pStyle w:val="BylawsL2"/>
      <w:lvlText w:val="%2."/>
      <w:lvlJc w:val="left"/>
      <w:pPr>
        <w:tabs>
          <w:tab w:val="num" w:pos="1440"/>
        </w:tabs>
        <w:ind w:left="720" w:hanging="720"/>
      </w:pPr>
      <w:rPr>
        <w:rFonts w:cs="Times New Roman" w:hint="default"/>
        <w:b w:val="0"/>
        <w:i w:val="0"/>
        <w:caps w:val="0"/>
        <w:u w:val="none"/>
      </w:rPr>
    </w:lvl>
    <w:lvl w:ilvl="2">
      <w:start w:val="1"/>
      <w:numFmt w:val="lowerLetter"/>
      <w:pStyle w:val="BylawsL3"/>
      <w:lvlText w:val="%3)"/>
      <w:lvlJc w:val="left"/>
      <w:pPr>
        <w:tabs>
          <w:tab w:val="num" w:pos="1152"/>
        </w:tabs>
        <w:ind w:left="1152" w:hanging="432"/>
      </w:pPr>
      <w:rPr>
        <w:rFonts w:cs="Times New Roman" w:hint="default"/>
        <w:b w:val="0"/>
        <w:i w:val="0"/>
        <w:caps w:val="0"/>
        <w:u w:val="none"/>
      </w:rPr>
    </w:lvl>
    <w:lvl w:ilvl="3">
      <w:start w:val="1"/>
      <w:numFmt w:val="decimal"/>
      <w:pStyle w:val="BylawsL4"/>
      <w:lvlText w:val="(%4)"/>
      <w:lvlJc w:val="left"/>
      <w:pPr>
        <w:tabs>
          <w:tab w:val="num" w:pos="2880"/>
        </w:tabs>
        <w:ind w:firstLine="2160"/>
      </w:pPr>
      <w:rPr>
        <w:rFonts w:cs="Times New Roman" w:hint="default"/>
        <w:b w:val="0"/>
        <w:i w:val="0"/>
        <w:caps w:val="0"/>
        <w:u w:val="none"/>
      </w:rPr>
    </w:lvl>
    <w:lvl w:ilvl="4">
      <w:start w:val="1"/>
      <w:numFmt w:val="lowerRoman"/>
      <w:pStyle w:val="BylawsL5"/>
      <w:lvlText w:val="(%5)"/>
      <w:lvlJc w:val="left"/>
      <w:pPr>
        <w:tabs>
          <w:tab w:val="num" w:pos="3600"/>
        </w:tabs>
        <w:ind w:firstLine="2880"/>
      </w:pPr>
      <w:rPr>
        <w:rFonts w:cs="Times New Roman" w:hint="default"/>
        <w:b w:val="0"/>
        <w:i w:val="0"/>
        <w:caps w:val="0"/>
        <w:u w:val="none"/>
      </w:rPr>
    </w:lvl>
    <w:lvl w:ilvl="5">
      <w:start w:val="1"/>
      <w:numFmt w:val="decimal"/>
      <w:pStyle w:val="BylawsL6"/>
      <w:lvlText w:val="%6."/>
      <w:lvlJc w:val="left"/>
      <w:pPr>
        <w:tabs>
          <w:tab w:val="num" w:pos="4320"/>
        </w:tabs>
        <w:ind w:firstLine="3600"/>
      </w:pPr>
      <w:rPr>
        <w:rFonts w:cs="Times New Roman" w:hint="default"/>
        <w:b w:val="0"/>
        <w:i w:val="0"/>
        <w:caps w:val="0"/>
        <w:smallCaps w:val="0"/>
        <w:strike w:val="0"/>
        <w:dstrike w:val="0"/>
        <w:vanish w:val="0"/>
        <w:color w:val="auto"/>
        <w:u w:val="none"/>
        <w:effect w:val="none"/>
        <w:vertAlign w:val="baseline"/>
      </w:rPr>
    </w:lvl>
    <w:lvl w:ilvl="6">
      <w:start w:val="1"/>
      <w:numFmt w:val="lowerLetter"/>
      <w:pStyle w:val="BylawsL7"/>
      <w:lvlText w:val="%7."/>
      <w:lvlJc w:val="left"/>
      <w:pPr>
        <w:tabs>
          <w:tab w:val="num" w:pos="5040"/>
        </w:tabs>
        <w:ind w:firstLine="4320"/>
      </w:pPr>
      <w:rPr>
        <w:rFonts w:cs="Times New Roman" w:hint="default"/>
        <w:b w:val="0"/>
        <w:i w:val="0"/>
        <w:caps w:val="0"/>
        <w:smallCaps w:val="0"/>
        <w:strike w:val="0"/>
        <w:dstrike w:val="0"/>
        <w:vanish w:val="0"/>
        <w:color w:val="auto"/>
        <w:u w:val="none"/>
        <w:effect w:val="none"/>
        <w:vertAlign w:val="baseline"/>
      </w:rPr>
    </w:lvl>
    <w:lvl w:ilvl="7">
      <w:start w:val="1"/>
      <w:numFmt w:val="lowerRoman"/>
      <w:pStyle w:val="BylawsL8"/>
      <w:lvlText w:val="%8."/>
      <w:lvlJc w:val="left"/>
      <w:pPr>
        <w:tabs>
          <w:tab w:val="num" w:pos="5760"/>
        </w:tabs>
        <w:ind w:firstLine="5040"/>
      </w:pPr>
      <w:rPr>
        <w:rFonts w:cs="Times New Roman" w:hint="default"/>
        <w:b w:val="0"/>
        <w:i w:val="0"/>
        <w:caps w:val="0"/>
        <w:smallCaps w:val="0"/>
        <w:strike w:val="0"/>
        <w:dstrike w:val="0"/>
        <w:vanish w:val="0"/>
        <w:color w:val="auto"/>
        <w:u w:val="none"/>
        <w:effect w:val="none"/>
        <w:vertAlign w:val="baseline"/>
      </w:rPr>
    </w:lvl>
    <w:lvl w:ilvl="8">
      <w:start w:val="1"/>
      <w:numFmt w:val="upperLetter"/>
      <w:pStyle w:val="BylawsL9"/>
      <w:lvlText w:val="%9."/>
      <w:lvlJc w:val="left"/>
      <w:pPr>
        <w:tabs>
          <w:tab w:val="num" w:pos="6480"/>
        </w:tabs>
        <w:ind w:firstLine="5760"/>
      </w:pPr>
      <w:rPr>
        <w:rFonts w:cs="Times New Roman" w:hint="default"/>
        <w:b w:val="0"/>
        <w:i w:val="0"/>
        <w:caps w:val="0"/>
        <w:smallCaps w:val="0"/>
        <w:strike w:val="0"/>
        <w:dstrike w:val="0"/>
        <w:vanish w:val="0"/>
        <w:color w:val="auto"/>
        <w:u w:val="none"/>
        <w:effect w:val="none"/>
        <w:vertAlign w:val="baseline"/>
      </w:rPr>
    </w:lvl>
  </w:abstractNum>
  <w:abstractNum w:abstractNumId="49">
    <w:nsid w:val="27DF4D60"/>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282430B5"/>
    <w:multiLevelType w:val="hybridMultilevel"/>
    <w:tmpl w:val="9DD4586A"/>
    <w:styleLink w:val="WW8Num25"/>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2A152C22"/>
    <w:multiLevelType w:val="multilevel"/>
    <w:tmpl w:val="8FA8B624"/>
    <w:styleLink w:val="WW8Num2112"/>
    <w:lvl w:ilvl="0">
      <w:start w:val="1"/>
      <w:numFmt w:val="decimal"/>
      <w:lvlText w:val="%1)"/>
      <w:lvlJc w:val="left"/>
      <w:pPr>
        <w:ind w:left="1185" w:hanging="360"/>
      </w:pPr>
      <w:rPr>
        <w:vertAlign w:val="baseline"/>
      </w:rPr>
    </w:lvl>
    <w:lvl w:ilvl="1">
      <w:start w:val="1"/>
      <w:numFmt w:val="lowerLetter"/>
      <w:lvlText w:val="%2."/>
      <w:lvlJc w:val="left"/>
      <w:pPr>
        <w:ind w:left="1905" w:hanging="360"/>
      </w:pPr>
      <w:rPr>
        <w:vertAlign w:val="baseline"/>
      </w:rPr>
    </w:lvl>
    <w:lvl w:ilvl="2">
      <w:start w:val="1"/>
      <w:numFmt w:val="lowerRoman"/>
      <w:lvlText w:val="%3."/>
      <w:lvlJc w:val="right"/>
      <w:pPr>
        <w:ind w:left="2625" w:hanging="180"/>
      </w:pPr>
      <w:rPr>
        <w:vertAlign w:val="baseline"/>
      </w:rPr>
    </w:lvl>
    <w:lvl w:ilvl="3">
      <w:start w:val="1"/>
      <w:numFmt w:val="decimal"/>
      <w:lvlText w:val="%4."/>
      <w:lvlJc w:val="left"/>
      <w:pPr>
        <w:ind w:left="3345" w:hanging="360"/>
      </w:pPr>
      <w:rPr>
        <w:vertAlign w:val="baseline"/>
      </w:rPr>
    </w:lvl>
    <w:lvl w:ilvl="4">
      <w:start w:val="1"/>
      <w:numFmt w:val="lowerLetter"/>
      <w:lvlText w:val="%5."/>
      <w:lvlJc w:val="left"/>
      <w:pPr>
        <w:ind w:left="4065" w:hanging="360"/>
      </w:pPr>
      <w:rPr>
        <w:vertAlign w:val="baseline"/>
      </w:rPr>
    </w:lvl>
    <w:lvl w:ilvl="5">
      <w:start w:val="1"/>
      <w:numFmt w:val="lowerRoman"/>
      <w:lvlText w:val="%6."/>
      <w:lvlJc w:val="right"/>
      <w:pPr>
        <w:ind w:left="4785" w:hanging="180"/>
      </w:pPr>
      <w:rPr>
        <w:vertAlign w:val="baseline"/>
      </w:rPr>
    </w:lvl>
    <w:lvl w:ilvl="6">
      <w:start w:val="1"/>
      <w:numFmt w:val="decimal"/>
      <w:lvlText w:val="%7."/>
      <w:lvlJc w:val="left"/>
      <w:pPr>
        <w:ind w:left="5505" w:hanging="360"/>
      </w:pPr>
      <w:rPr>
        <w:vertAlign w:val="baseline"/>
      </w:rPr>
    </w:lvl>
    <w:lvl w:ilvl="7">
      <w:start w:val="1"/>
      <w:numFmt w:val="lowerLetter"/>
      <w:lvlText w:val="%8."/>
      <w:lvlJc w:val="left"/>
      <w:pPr>
        <w:ind w:left="6225" w:hanging="360"/>
      </w:pPr>
      <w:rPr>
        <w:vertAlign w:val="baseline"/>
      </w:rPr>
    </w:lvl>
    <w:lvl w:ilvl="8">
      <w:start w:val="1"/>
      <w:numFmt w:val="lowerRoman"/>
      <w:lvlText w:val="%9."/>
      <w:lvlJc w:val="right"/>
      <w:pPr>
        <w:ind w:left="6945" w:hanging="180"/>
      </w:pPr>
      <w:rPr>
        <w:vertAlign w:val="baseline"/>
      </w:rPr>
    </w:lvl>
  </w:abstractNum>
  <w:abstractNum w:abstractNumId="52">
    <w:nsid w:val="2AC90C27"/>
    <w:multiLevelType w:val="hybridMultilevel"/>
    <w:tmpl w:val="AE66F4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2B29773C"/>
    <w:multiLevelType w:val="multilevel"/>
    <w:tmpl w:val="187000A6"/>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Calibri" w:hAnsi="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2BAF1A54"/>
    <w:multiLevelType w:val="hybridMultilevel"/>
    <w:tmpl w:val="88C0D502"/>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5">
    <w:nsid w:val="2C237BC9"/>
    <w:multiLevelType w:val="multilevel"/>
    <w:tmpl w:val="0B028B6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2CDA68A8"/>
    <w:multiLevelType w:val="hybridMultilevel"/>
    <w:tmpl w:val="7CA44492"/>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7">
    <w:nsid w:val="2D990C28"/>
    <w:multiLevelType w:val="multilevel"/>
    <w:tmpl w:val="2C10EBC0"/>
    <w:lvl w:ilvl="0">
      <w:start w:val="1"/>
      <w:numFmt w:val="decimal"/>
      <w:pStyle w:val="abc"/>
      <w:lvlText w:val="%1."/>
      <w:lvlJc w:val="left"/>
      <w:pPr>
        <w:ind w:left="720" w:hanging="578"/>
      </w:pPr>
      <w:rPr>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nsid w:val="2EDC6FA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2EF0588C"/>
    <w:multiLevelType w:val="hybridMultilevel"/>
    <w:tmpl w:val="EDF0B620"/>
    <w:styleLink w:val="WW8Num2012"/>
    <w:lvl w:ilvl="0" w:tplc="6F92A8FE">
      <w:start w:val="1"/>
      <w:numFmt w:val="lowerLetter"/>
      <w:lvlText w:val="%1)"/>
      <w:lvlJc w:val="left"/>
      <w:pPr>
        <w:ind w:left="718" w:hanging="360"/>
      </w:pPr>
      <w:rPr>
        <w:rFonts w:cs="Times New Roman"/>
        <w:sz w:val="20"/>
      </w:rPr>
    </w:lvl>
    <w:lvl w:ilvl="1" w:tplc="04150019" w:tentative="1">
      <w:start w:val="1"/>
      <w:numFmt w:val="lowerLetter"/>
      <w:lvlText w:val="%2."/>
      <w:lvlJc w:val="left"/>
      <w:pPr>
        <w:ind w:left="1438" w:hanging="360"/>
      </w:pPr>
      <w:rPr>
        <w:rFonts w:cs="Times New Roman"/>
      </w:rPr>
    </w:lvl>
    <w:lvl w:ilvl="2" w:tplc="0415001B" w:tentative="1">
      <w:start w:val="1"/>
      <w:numFmt w:val="lowerRoman"/>
      <w:lvlText w:val="%3."/>
      <w:lvlJc w:val="right"/>
      <w:pPr>
        <w:ind w:left="2158" w:hanging="180"/>
      </w:pPr>
      <w:rPr>
        <w:rFonts w:cs="Times New Roman"/>
      </w:rPr>
    </w:lvl>
    <w:lvl w:ilvl="3" w:tplc="0415000F" w:tentative="1">
      <w:start w:val="1"/>
      <w:numFmt w:val="decimal"/>
      <w:lvlText w:val="%4."/>
      <w:lvlJc w:val="left"/>
      <w:pPr>
        <w:ind w:left="2878" w:hanging="360"/>
      </w:pPr>
      <w:rPr>
        <w:rFonts w:cs="Times New Roman"/>
      </w:rPr>
    </w:lvl>
    <w:lvl w:ilvl="4" w:tplc="04150019" w:tentative="1">
      <w:start w:val="1"/>
      <w:numFmt w:val="lowerLetter"/>
      <w:lvlText w:val="%5."/>
      <w:lvlJc w:val="left"/>
      <w:pPr>
        <w:ind w:left="3598" w:hanging="360"/>
      </w:pPr>
      <w:rPr>
        <w:rFonts w:cs="Times New Roman"/>
      </w:rPr>
    </w:lvl>
    <w:lvl w:ilvl="5" w:tplc="0415001B" w:tentative="1">
      <w:start w:val="1"/>
      <w:numFmt w:val="lowerRoman"/>
      <w:lvlText w:val="%6."/>
      <w:lvlJc w:val="right"/>
      <w:pPr>
        <w:ind w:left="4318" w:hanging="180"/>
      </w:pPr>
      <w:rPr>
        <w:rFonts w:cs="Times New Roman"/>
      </w:rPr>
    </w:lvl>
    <w:lvl w:ilvl="6" w:tplc="0415000F" w:tentative="1">
      <w:start w:val="1"/>
      <w:numFmt w:val="decimal"/>
      <w:lvlText w:val="%7."/>
      <w:lvlJc w:val="left"/>
      <w:pPr>
        <w:ind w:left="5038" w:hanging="360"/>
      </w:pPr>
      <w:rPr>
        <w:rFonts w:cs="Times New Roman"/>
      </w:rPr>
    </w:lvl>
    <w:lvl w:ilvl="7" w:tplc="04150019" w:tentative="1">
      <w:start w:val="1"/>
      <w:numFmt w:val="lowerLetter"/>
      <w:lvlText w:val="%8."/>
      <w:lvlJc w:val="left"/>
      <w:pPr>
        <w:ind w:left="5758" w:hanging="360"/>
      </w:pPr>
      <w:rPr>
        <w:rFonts w:cs="Times New Roman"/>
      </w:rPr>
    </w:lvl>
    <w:lvl w:ilvl="8" w:tplc="0415001B" w:tentative="1">
      <w:start w:val="1"/>
      <w:numFmt w:val="lowerRoman"/>
      <w:lvlText w:val="%9."/>
      <w:lvlJc w:val="right"/>
      <w:pPr>
        <w:ind w:left="6478" w:hanging="180"/>
      </w:pPr>
      <w:rPr>
        <w:rFonts w:cs="Times New Roman"/>
      </w:rPr>
    </w:lvl>
  </w:abstractNum>
  <w:abstractNum w:abstractNumId="60">
    <w:nsid w:val="327E4C2F"/>
    <w:multiLevelType w:val="hybridMultilevel"/>
    <w:tmpl w:val="D25A4522"/>
    <w:lvl w:ilvl="0" w:tplc="AEC40B98">
      <w:start w:val="1"/>
      <w:numFmt w:val="decimal"/>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1">
    <w:nsid w:val="33B565F2"/>
    <w:multiLevelType w:val="multilevel"/>
    <w:tmpl w:val="4D5AFD74"/>
    <w:styleLink w:val="WW8Num224"/>
    <w:lvl w:ilvl="0">
      <w:start w:val="1"/>
      <w:numFmt w:val="decimal"/>
      <w:lvlText w:val="%1)"/>
      <w:lvlJc w:val="left"/>
      <w:pPr>
        <w:ind w:left="927" w:hanging="360"/>
      </w:pPr>
      <w:rPr>
        <w:rFonts w:ascii="Calibri" w:eastAsia="Times New Roman" w:hAnsi="Calibri" w:cs="Calibri"/>
        <w:b w:val="0"/>
        <w:sz w:val="20"/>
        <w:szCs w:val="20"/>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rFonts w:cs="Times New Roman"/>
        <w:vertAlign w:val="baseline"/>
      </w:rPr>
    </w:lvl>
    <w:lvl w:ilvl="3">
      <w:start w:val="1"/>
      <w:numFmt w:val="decimal"/>
      <w:lvlText w:val="%4."/>
      <w:lvlJc w:val="left"/>
      <w:pPr>
        <w:ind w:left="3447" w:hanging="360"/>
      </w:pPr>
      <w:rPr>
        <w:rFonts w:cs="Times New Roman"/>
        <w:vertAlign w:val="baseline"/>
      </w:rPr>
    </w:lvl>
    <w:lvl w:ilvl="4">
      <w:start w:val="1"/>
      <w:numFmt w:val="lowerLetter"/>
      <w:lvlText w:val="%5."/>
      <w:lvlJc w:val="left"/>
      <w:pPr>
        <w:ind w:left="4167" w:hanging="360"/>
      </w:pPr>
      <w:rPr>
        <w:rFonts w:cs="Times New Roman"/>
        <w:vertAlign w:val="baseline"/>
      </w:rPr>
    </w:lvl>
    <w:lvl w:ilvl="5">
      <w:start w:val="1"/>
      <w:numFmt w:val="lowerRoman"/>
      <w:lvlText w:val="%6."/>
      <w:lvlJc w:val="right"/>
      <w:pPr>
        <w:ind w:left="4887" w:hanging="180"/>
      </w:pPr>
      <w:rPr>
        <w:rFonts w:cs="Times New Roman"/>
        <w:vertAlign w:val="baseline"/>
      </w:rPr>
    </w:lvl>
    <w:lvl w:ilvl="6">
      <w:start w:val="1"/>
      <w:numFmt w:val="decimal"/>
      <w:lvlText w:val="%7."/>
      <w:lvlJc w:val="left"/>
      <w:pPr>
        <w:ind w:left="5607" w:hanging="360"/>
      </w:pPr>
      <w:rPr>
        <w:rFonts w:cs="Times New Roman"/>
        <w:vertAlign w:val="baseline"/>
      </w:rPr>
    </w:lvl>
    <w:lvl w:ilvl="7">
      <w:start w:val="1"/>
      <w:numFmt w:val="lowerLetter"/>
      <w:lvlText w:val="%8."/>
      <w:lvlJc w:val="left"/>
      <w:pPr>
        <w:ind w:left="6327" w:hanging="360"/>
      </w:pPr>
      <w:rPr>
        <w:rFonts w:cs="Times New Roman"/>
        <w:vertAlign w:val="baseline"/>
      </w:rPr>
    </w:lvl>
    <w:lvl w:ilvl="8">
      <w:start w:val="1"/>
      <w:numFmt w:val="lowerRoman"/>
      <w:lvlText w:val="%9."/>
      <w:lvlJc w:val="right"/>
      <w:pPr>
        <w:ind w:left="7047" w:hanging="180"/>
      </w:pPr>
      <w:rPr>
        <w:rFonts w:cs="Times New Roman"/>
        <w:vertAlign w:val="baseline"/>
      </w:rPr>
    </w:lvl>
  </w:abstractNum>
  <w:abstractNum w:abstractNumId="62">
    <w:nsid w:val="34BF4202"/>
    <w:multiLevelType w:val="multilevel"/>
    <w:tmpl w:val="938CFF14"/>
    <w:lvl w:ilvl="0">
      <w:start w:val="1"/>
      <w:numFmt w:val="decimal"/>
      <w:pStyle w:val="Styl1RODZIA"/>
      <w:lvlText w:val="%1."/>
      <w:lvlJc w:val="left"/>
      <w:pPr>
        <w:ind w:left="644" w:hanging="360"/>
      </w:pPr>
      <w:rPr>
        <w:rFonts w:hint="default"/>
      </w:rPr>
    </w:lvl>
    <w:lvl w:ilvl="1">
      <w:start w:val="1"/>
      <w:numFmt w:val="decimal"/>
      <w:pStyle w:val="Styl2podrodzia"/>
      <w:lvlText w:val="%1.%2."/>
      <w:lvlJc w:val="left"/>
      <w:pPr>
        <w:ind w:left="2134" w:hanging="432"/>
      </w:pPr>
      <w:rPr>
        <w:rFonts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35F9463F"/>
    <w:multiLevelType w:val="hybridMultilevel"/>
    <w:tmpl w:val="FD08CA0C"/>
    <w:lvl w:ilvl="0" w:tplc="A7027A1E">
      <w:start w:val="1"/>
      <w:numFmt w:val="decimal"/>
      <w:pStyle w:val="z"/>
      <w:lvlText w:val="%1."/>
      <w:lvlJc w:val="left"/>
      <w:pPr>
        <w:ind w:left="1287" w:hanging="360"/>
      </w:pPr>
      <w:rPr>
        <w:rFonts w:cs="Times New Roman"/>
      </w:rPr>
    </w:lvl>
    <w:lvl w:ilvl="1" w:tplc="04150019">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64">
    <w:nsid w:val="366163E8"/>
    <w:multiLevelType w:val="multilevel"/>
    <w:tmpl w:val="AB767260"/>
    <w:lvl w:ilvl="0">
      <w:start w:val="8"/>
      <w:numFmt w:val="decimal"/>
      <w:pStyle w:val="1Akapit"/>
      <w:lvlText w:val="%1."/>
      <w:lvlJc w:val="left"/>
      <w:pPr>
        <w:ind w:left="76" w:hanging="360"/>
      </w:pPr>
      <w:rPr>
        <w:rFonts w:asciiTheme="minorHAnsi" w:hAnsiTheme="minorHAnsi" w:cs="Times New Roman" w:hint="default"/>
        <w:b w:val="0"/>
        <w:color w:val="auto"/>
        <w:sz w:val="20"/>
        <w:szCs w:val="20"/>
      </w:rPr>
    </w:lvl>
    <w:lvl w:ilvl="1">
      <w:start w:val="2"/>
      <w:numFmt w:val="decimal"/>
      <w:isLgl/>
      <w:lvlText w:val="%1.%2."/>
      <w:lvlJc w:val="left"/>
      <w:pPr>
        <w:ind w:left="436" w:hanging="360"/>
      </w:pPr>
      <w:rPr>
        <w:rFonts w:cs="Times New Roman" w:hint="default"/>
      </w:rPr>
    </w:lvl>
    <w:lvl w:ilvl="2">
      <w:start w:val="1"/>
      <w:numFmt w:val="decimal"/>
      <w:isLgl/>
      <w:lvlText w:val="%1.%2.%3."/>
      <w:lvlJc w:val="left"/>
      <w:pPr>
        <w:ind w:left="796" w:hanging="720"/>
      </w:pPr>
      <w:rPr>
        <w:rFonts w:cs="Times New Roman" w:hint="default"/>
      </w:rPr>
    </w:lvl>
    <w:lvl w:ilvl="3">
      <w:start w:val="1"/>
      <w:numFmt w:val="decimal"/>
      <w:isLgl/>
      <w:lvlText w:val="%1.%2.%3.%4."/>
      <w:lvlJc w:val="left"/>
      <w:pPr>
        <w:ind w:left="796" w:hanging="720"/>
      </w:pPr>
      <w:rPr>
        <w:rFonts w:cs="Times New Roman" w:hint="default"/>
      </w:rPr>
    </w:lvl>
    <w:lvl w:ilvl="4">
      <w:start w:val="1"/>
      <w:numFmt w:val="decimal"/>
      <w:isLgl/>
      <w:lvlText w:val="%1.%2.%3.%4.%5."/>
      <w:lvlJc w:val="left"/>
      <w:pPr>
        <w:ind w:left="1156" w:hanging="1080"/>
      </w:pPr>
      <w:rPr>
        <w:rFonts w:cs="Times New Roman" w:hint="default"/>
      </w:rPr>
    </w:lvl>
    <w:lvl w:ilvl="5">
      <w:start w:val="1"/>
      <w:numFmt w:val="decimal"/>
      <w:isLgl/>
      <w:lvlText w:val="%1.%2.%3.%4.%5.%6."/>
      <w:lvlJc w:val="left"/>
      <w:pPr>
        <w:ind w:left="1156" w:hanging="1080"/>
      </w:pPr>
      <w:rPr>
        <w:rFonts w:cs="Times New Roman" w:hint="default"/>
      </w:rPr>
    </w:lvl>
    <w:lvl w:ilvl="6">
      <w:start w:val="1"/>
      <w:numFmt w:val="decimal"/>
      <w:isLgl/>
      <w:lvlText w:val="%1.%2.%3.%4.%5.%6.%7."/>
      <w:lvlJc w:val="left"/>
      <w:pPr>
        <w:ind w:left="1516" w:hanging="1440"/>
      </w:pPr>
      <w:rPr>
        <w:rFonts w:cs="Times New Roman" w:hint="default"/>
      </w:rPr>
    </w:lvl>
    <w:lvl w:ilvl="7">
      <w:start w:val="1"/>
      <w:numFmt w:val="decimal"/>
      <w:isLgl/>
      <w:lvlText w:val="%1.%2.%3.%4.%5.%6.%7.%8."/>
      <w:lvlJc w:val="left"/>
      <w:pPr>
        <w:ind w:left="1516" w:hanging="1440"/>
      </w:pPr>
      <w:rPr>
        <w:rFonts w:cs="Times New Roman" w:hint="default"/>
      </w:rPr>
    </w:lvl>
    <w:lvl w:ilvl="8">
      <w:start w:val="1"/>
      <w:numFmt w:val="decimal"/>
      <w:isLgl/>
      <w:lvlText w:val="%1.%2.%3.%4.%5.%6.%7.%8.%9."/>
      <w:lvlJc w:val="left"/>
      <w:pPr>
        <w:ind w:left="1876" w:hanging="1800"/>
      </w:pPr>
      <w:rPr>
        <w:rFonts w:cs="Times New Roman" w:hint="default"/>
      </w:rPr>
    </w:lvl>
  </w:abstractNum>
  <w:abstractNum w:abstractNumId="65">
    <w:nsid w:val="369003FA"/>
    <w:multiLevelType w:val="hybridMultilevel"/>
    <w:tmpl w:val="98628E04"/>
    <w:lvl w:ilvl="0" w:tplc="D4AC42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6">
    <w:nsid w:val="36953C5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nsid w:val="36BE4449"/>
    <w:multiLevelType w:val="singleLevel"/>
    <w:tmpl w:val="EF788B98"/>
    <w:lvl w:ilvl="0">
      <w:start w:val="1"/>
      <w:numFmt w:val="upperLetter"/>
      <w:pStyle w:val="Prambule"/>
      <w:lvlText w:val="%1."/>
      <w:lvlJc w:val="left"/>
      <w:pPr>
        <w:tabs>
          <w:tab w:val="num" w:pos="709"/>
        </w:tabs>
        <w:ind w:left="709" w:hanging="709"/>
      </w:pPr>
      <w:rPr>
        <w:rFonts w:cs="Times New Roman"/>
      </w:rPr>
    </w:lvl>
  </w:abstractNum>
  <w:abstractNum w:abstractNumId="68">
    <w:nsid w:val="37060D48"/>
    <w:multiLevelType w:val="hybridMultilevel"/>
    <w:tmpl w:val="5204CBFA"/>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38717620"/>
    <w:multiLevelType w:val="multilevel"/>
    <w:tmpl w:val="A5EE2AE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sz w:val="22"/>
        <w:szCs w:val="22"/>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nsid w:val="3A823A3F"/>
    <w:multiLevelType w:val="hybridMultilevel"/>
    <w:tmpl w:val="6450DD70"/>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AB62368"/>
    <w:multiLevelType w:val="multilevel"/>
    <w:tmpl w:val="2152C386"/>
    <w:lvl w:ilvl="0">
      <w:start w:val="1"/>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18"/>
        <w:szCs w:val="1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nsid w:val="3CA5489E"/>
    <w:multiLevelType w:val="multilevel"/>
    <w:tmpl w:val="2066372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bCs/>
        <w:color w:val="auto"/>
        <w:sz w:val="22"/>
        <w:szCs w:val="22"/>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nsid w:val="3F9C15B1"/>
    <w:multiLevelType w:val="hybridMultilevel"/>
    <w:tmpl w:val="C744311A"/>
    <w:lvl w:ilvl="0" w:tplc="C8B8DF10">
      <w:start w:val="1"/>
      <w:numFmt w:val="decimal"/>
      <w:lvlText w:val="%1)"/>
      <w:lvlJc w:val="left"/>
      <w:pPr>
        <w:ind w:left="831" w:hanging="360"/>
      </w:pPr>
      <w:rPr>
        <w:rFonts w:cs="Times New Roman"/>
        <w:b w:val="0"/>
      </w:r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74">
    <w:nsid w:val="41D95F7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nsid w:val="42056A25"/>
    <w:multiLevelType w:val="singleLevel"/>
    <w:tmpl w:val="B01A48EA"/>
    <w:lvl w:ilvl="0">
      <w:start w:val="1"/>
      <w:numFmt w:val="lowerLetter"/>
      <w:pStyle w:val="a"/>
      <w:lvlText w:val="%1)"/>
      <w:lvlJc w:val="left"/>
      <w:pPr>
        <w:ind w:left="965" w:hanging="397"/>
      </w:pPr>
      <w:rPr>
        <w:b w:val="0"/>
      </w:rPr>
    </w:lvl>
  </w:abstractNum>
  <w:abstractNum w:abstractNumId="76">
    <w:nsid w:val="42690896"/>
    <w:multiLevelType w:val="multilevel"/>
    <w:tmpl w:val="DEDC34DE"/>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nsid w:val="438E6718"/>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4707131E"/>
    <w:multiLevelType w:val="hybridMultilevel"/>
    <w:tmpl w:val="50D094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nsid w:val="471C49CE"/>
    <w:multiLevelType w:val="hybridMultilevel"/>
    <w:tmpl w:val="725A5AB0"/>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490515CF"/>
    <w:multiLevelType w:val="hybridMultilevel"/>
    <w:tmpl w:val="D7BA8836"/>
    <w:lvl w:ilvl="0" w:tplc="FFFFFFFF">
      <w:start w:val="1"/>
      <w:numFmt w:val="lowerLetter"/>
      <w:pStyle w:val="akapit3jm"/>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81">
    <w:nsid w:val="4AA71D6C"/>
    <w:multiLevelType w:val="hybridMultilevel"/>
    <w:tmpl w:val="FB58F762"/>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AF56D37"/>
    <w:multiLevelType w:val="multilevel"/>
    <w:tmpl w:val="5C8A9C02"/>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nsid w:val="4D4C282B"/>
    <w:multiLevelType w:val="hybridMultilevel"/>
    <w:tmpl w:val="5D3408BE"/>
    <w:lvl w:ilvl="0" w:tplc="1E5406C2">
      <w:start w:val="1"/>
      <w:numFmt w:val="bullet"/>
      <w:pStyle w:val="Styl4"/>
      <w:lvlText w:val=""/>
      <w:lvlJc w:val="left"/>
      <w:pPr>
        <w:ind w:left="960" w:hanging="360"/>
      </w:pPr>
      <w:rPr>
        <w:rFonts w:ascii="Symbol" w:hAnsi="Symbol" w:hint="default"/>
      </w:rPr>
    </w:lvl>
    <w:lvl w:ilvl="1" w:tplc="5B8A2EAC">
      <w:start w:val="1"/>
      <w:numFmt w:val="bullet"/>
      <w:lvlText w:val="o"/>
      <w:lvlJc w:val="left"/>
      <w:pPr>
        <w:ind w:left="1680" w:hanging="360"/>
      </w:pPr>
      <w:rPr>
        <w:rFonts w:ascii="Courier New" w:hAnsi="Courier New" w:cs="Courier New" w:hint="default"/>
      </w:rPr>
    </w:lvl>
    <w:lvl w:ilvl="2" w:tplc="05748FB2" w:tentative="1">
      <w:start w:val="1"/>
      <w:numFmt w:val="bullet"/>
      <w:lvlText w:val=""/>
      <w:lvlJc w:val="left"/>
      <w:pPr>
        <w:ind w:left="2400" w:hanging="360"/>
      </w:pPr>
      <w:rPr>
        <w:rFonts w:ascii="Wingdings" w:hAnsi="Wingdings" w:hint="default"/>
      </w:rPr>
    </w:lvl>
    <w:lvl w:ilvl="3" w:tplc="3E84C014" w:tentative="1">
      <w:start w:val="1"/>
      <w:numFmt w:val="bullet"/>
      <w:lvlText w:val=""/>
      <w:lvlJc w:val="left"/>
      <w:pPr>
        <w:ind w:left="3120" w:hanging="360"/>
      </w:pPr>
      <w:rPr>
        <w:rFonts w:ascii="Symbol" w:hAnsi="Symbol" w:hint="default"/>
      </w:rPr>
    </w:lvl>
    <w:lvl w:ilvl="4" w:tplc="51FA6360" w:tentative="1">
      <w:start w:val="1"/>
      <w:numFmt w:val="bullet"/>
      <w:lvlText w:val="o"/>
      <w:lvlJc w:val="left"/>
      <w:pPr>
        <w:ind w:left="3840" w:hanging="360"/>
      </w:pPr>
      <w:rPr>
        <w:rFonts w:ascii="Courier New" w:hAnsi="Courier New" w:cs="Courier New" w:hint="default"/>
      </w:rPr>
    </w:lvl>
    <w:lvl w:ilvl="5" w:tplc="D4043550" w:tentative="1">
      <w:start w:val="1"/>
      <w:numFmt w:val="bullet"/>
      <w:lvlText w:val=""/>
      <w:lvlJc w:val="left"/>
      <w:pPr>
        <w:ind w:left="4560" w:hanging="360"/>
      </w:pPr>
      <w:rPr>
        <w:rFonts w:ascii="Wingdings" w:hAnsi="Wingdings" w:hint="default"/>
      </w:rPr>
    </w:lvl>
    <w:lvl w:ilvl="6" w:tplc="8EAAB048" w:tentative="1">
      <w:start w:val="1"/>
      <w:numFmt w:val="bullet"/>
      <w:lvlText w:val=""/>
      <w:lvlJc w:val="left"/>
      <w:pPr>
        <w:ind w:left="5280" w:hanging="360"/>
      </w:pPr>
      <w:rPr>
        <w:rFonts w:ascii="Symbol" w:hAnsi="Symbol" w:hint="default"/>
      </w:rPr>
    </w:lvl>
    <w:lvl w:ilvl="7" w:tplc="3E5493B2" w:tentative="1">
      <w:start w:val="1"/>
      <w:numFmt w:val="bullet"/>
      <w:lvlText w:val="o"/>
      <w:lvlJc w:val="left"/>
      <w:pPr>
        <w:ind w:left="6000" w:hanging="360"/>
      </w:pPr>
      <w:rPr>
        <w:rFonts w:ascii="Courier New" w:hAnsi="Courier New" w:cs="Courier New" w:hint="default"/>
      </w:rPr>
    </w:lvl>
    <w:lvl w:ilvl="8" w:tplc="B55E5264" w:tentative="1">
      <w:start w:val="1"/>
      <w:numFmt w:val="bullet"/>
      <w:lvlText w:val=""/>
      <w:lvlJc w:val="left"/>
      <w:pPr>
        <w:ind w:left="6720" w:hanging="360"/>
      </w:pPr>
      <w:rPr>
        <w:rFonts w:ascii="Wingdings" w:hAnsi="Wingdings" w:hint="default"/>
      </w:rPr>
    </w:lvl>
  </w:abstractNum>
  <w:abstractNum w:abstractNumId="85">
    <w:nsid w:val="4E1078FF"/>
    <w:multiLevelType w:val="hybridMultilevel"/>
    <w:tmpl w:val="5600DA0E"/>
    <w:lvl w:ilvl="0" w:tplc="A7AABE34">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5323356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54C01A07"/>
    <w:multiLevelType w:val="hybridMultilevel"/>
    <w:tmpl w:val="A3B6F6D6"/>
    <w:lvl w:ilvl="0" w:tplc="E0222DA6">
      <w:start w:val="1"/>
      <w:numFmt w:val="decimal"/>
      <w:lvlText w:val="%1)"/>
      <w:lvlJc w:val="left"/>
      <w:pPr>
        <w:ind w:left="757" w:hanging="360"/>
      </w:p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89">
    <w:nsid w:val="560702D6"/>
    <w:multiLevelType w:val="hybridMultilevel"/>
    <w:tmpl w:val="0CA6B6EE"/>
    <w:lvl w:ilvl="0" w:tplc="0415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563B4C9E"/>
    <w:multiLevelType w:val="hybridMultilevel"/>
    <w:tmpl w:val="31E0BA10"/>
    <w:lvl w:ilvl="0" w:tplc="9E6C2210">
      <w:start w:val="1"/>
      <w:numFmt w:val="decimal"/>
      <w:pStyle w:val="1Akapit0"/>
      <w:lvlText w:val="%1)"/>
      <w:lvlJc w:val="left"/>
      <w:pPr>
        <w:ind w:left="927"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91">
    <w:nsid w:val="564133C2"/>
    <w:multiLevelType w:val="multilevel"/>
    <w:tmpl w:val="3C96D908"/>
    <w:name w:val="WW8Num1535223222"/>
    <w:lvl w:ilvl="0">
      <w:start w:val="1"/>
      <w:numFmt w:val="upperRoman"/>
      <w:pStyle w:val="BZAwyliczenie"/>
      <w:suff w:val="nothing"/>
      <w:lvlText w:val="Dział %1"/>
      <w:lvlJc w:val="left"/>
      <w:rPr>
        <w:rFonts w:ascii="Arial" w:hAnsi="Arial" w:cs="Times New Roman" w:hint="default"/>
        <w:b/>
        <w:i w:val="0"/>
        <w:caps w:val="0"/>
        <w:strike w:val="0"/>
        <w:dstrike w:val="0"/>
        <w:vanish w:val="0"/>
        <w:color w:val="auto"/>
        <w:sz w:val="22"/>
        <w:szCs w:val="22"/>
        <w:u w:val="none"/>
        <w:vertAlign w:val="baseline"/>
      </w:rPr>
    </w:lvl>
    <w:lvl w:ilvl="1">
      <w:start w:val="1"/>
      <w:numFmt w:val="decimal"/>
      <w:suff w:val="nothing"/>
      <w:lvlText w:val="%2)"/>
      <w:lvlJc w:val="left"/>
      <w:rPr>
        <w:rFonts w:ascii="Times New Roman" w:eastAsia="Times New Roman" w:hAnsi="Times New Roman" w:cs="Times New Roman"/>
        <w:b/>
        <w:i w:val="0"/>
        <w:caps w:val="0"/>
        <w:strike w:val="0"/>
        <w:dstrike w:val="0"/>
        <w:vanish w:val="0"/>
        <w:color w:val="auto"/>
        <w:sz w:val="22"/>
        <w:szCs w:val="22"/>
        <w:u w:val="none"/>
        <w:vertAlign w:val="baseline"/>
      </w:rPr>
    </w:lvl>
    <w:lvl w:ilvl="2">
      <w:start w:val="1"/>
      <w:numFmt w:val="decimal"/>
      <w:lvlRestart w:val="0"/>
      <w:lvlText w:val="§ %3"/>
      <w:lvlJc w:val="left"/>
      <w:pPr>
        <w:tabs>
          <w:tab w:val="num" w:pos="357"/>
        </w:tabs>
      </w:pPr>
      <w:rPr>
        <w:rFonts w:ascii="Arial" w:hAnsi="Arial" w:cs="Times New Roman" w:hint="default"/>
        <w:b w:val="0"/>
        <w:i w:val="0"/>
        <w:caps w:val="0"/>
        <w:strike w:val="0"/>
        <w:dstrike w:val="0"/>
        <w:vanish w:val="0"/>
        <w:color w:val="auto"/>
        <w:sz w:val="22"/>
        <w:szCs w:val="22"/>
        <w:u w:val="none"/>
        <w:vertAlign w:val="baseline"/>
      </w:rPr>
    </w:lvl>
    <w:lvl w:ilvl="3">
      <w:start w:val="1"/>
      <w:numFmt w:val="decimal"/>
      <w:lvlText w:val="%4."/>
      <w:lvlJc w:val="left"/>
      <w:pPr>
        <w:tabs>
          <w:tab w:val="num" w:pos="357"/>
        </w:tabs>
        <w:ind w:left="357" w:hanging="357"/>
      </w:pPr>
      <w:rPr>
        <w:rFonts w:ascii="Arial" w:hAnsi="Arial" w:cs="Times New Roman" w:hint="default"/>
        <w:b w:val="0"/>
        <w:i w:val="0"/>
        <w:caps w:val="0"/>
        <w:strike w:val="0"/>
        <w:dstrike w:val="0"/>
        <w:vanish w:val="0"/>
        <w:color w:val="auto"/>
        <w:sz w:val="22"/>
        <w:szCs w:val="22"/>
        <w:u w:val="none"/>
        <w:vertAlign w:val="baseline"/>
      </w:rPr>
    </w:lvl>
    <w:lvl w:ilvl="4">
      <w:start w:val="1"/>
      <w:numFmt w:val="decimal"/>
      <w:lvlText w:val="%5)"/>
      <w:lvlJc w:val="left"/>
      <w:pPr>
        <w:tabs>
          <w:tab w:val="num" w:pos="357"/>
        </w:tabs>
        <w:ind w:left="357" w:hanging="357"/>
      </w:pPr>
      <w:rPr>
        <w:rFonts w:ascii="Arial" w:hAnsi="Arial" w:cs="Times New Roman" w:hint="default"/>
        <w:b w:val="0"/>
        <w:i w:val="0"/>
        <w:caps w:val="0"/>
        <w:strike w:val="0"/>
        <w:dstrike w:val="0"/>
        <w:vanish w:val="0"/>
        <w:color w:val="auto"/>
        <w:sz w:val="22"/>
        <w:szCs w:val="22"/>
        <w:u w:val="none"/>
        <w:vertAlign w:val="baseline"/>
      </w:rPr>
    </w:lvl>
    <w:lvl w:ilvl="5">
      <w:start w:val="1"/>
      <w:numFmt w:val="decimal"/>
      <w:lvlText w:val="%6)"/>
      <w:lvlJc w:val="left"/>
      <w:pPr>
        <w:tabs>
          <w:tab w:val="num" w:pos="709"/>
        </w:tabs>
        <w:ind w:left="709" w:hanging="352"/>
      </w:pPr>
      <w:rPr>
        <w:rFonts w:ascii="Arial" w:hAnsi="Arial" w:cs="Times New Roman" w:hint="default"/>
        <w:b w:val="0"/>
        <w:i w:val="0"/>
        <w:caps w:val="0"/>
        <w:strike w:val="0"/>
        <w:dstrike w:val="0"/>
        <w:vanish w:val="0"/>
        <w:color w:val="auto"/>
        <w:sz w:val="22"/>
        <w:szCs w:val="22"/>
        <w:u w:val="none"/>
        <w:vertAlign w:val="baseline"/>
      </w:rPr>
    </w:lvl>
    <w:lvl w:ilvl="6">
      <w:start w:val="1"/>
      <w:numFmt w:val="lowerLetter"/>
      <w:lvlText w:val="%7)"/>
      <w:lvlJc w:val="left"/>
      <w:pPr>
        <w:tabs>
          <w:tab w:val="num" w:pos="709"/>
        </w:tabs>
        <w:ind w:left="709" w:hanging="352"/>
      </w:pPr>
      <w:rPr>
        <w:rFonts w:ascii="Arial" w:hAnsi="Arial" w:cs="Times New Roman" w:hint="default"/>
        <w:b w:val="0"/>
        <w:i w:val="0"/>
        <w:caps w:val="0"/>
        <w:strike w:val="0"/>
        <w:dstrike w:val="0"/>
        <w:vanish w:val="0"/>
        <w:color w:val="auto"/>
        <w:sz w:val="22"/>
        <w:szCs w:val="22"/>
        <w:u w:val="none"/>
        <w:vertAlign w:val="baseline"/>
      </w:rPr>
    </w:lvl>
    <w:lvl w:ilvl="7">
      <w:start w:val="1"/>
      <w:numFmt w:val="lowerLetter"/>
      <w:lvlText w:val="%8)"/>
      <w:lvlJc w:val="left"/>
      <w:pPr>
        <w:tabs>
          <w:tab w:val="num" w:pos="1066"/>
        </w:tabs>
        <w:ind w:left="1066" w:hanging="357"/>
      </w:pPr>
      <w:rPr>
        <w:rFonts w:ascii="Arial" w:hAnsi="Arial" w:cs="Times New Roman" w:hint="default"/>
        <w:b w:val="0"/>
        <w:i w:val="0"/>
        <w:caps w:val="0"/>
        <w:strike w:val="0"/>
        <w:dstrike w:val="0"/>
        <w:vanish w:val="0"/>
        <w:color w:val="auto"/>
        <w:sz w:val="22"/>
        <w:szCs w:val="22"/>
        <w:u w:val="none"/>
        <w:vertAlign w:val="baseline"/>
      </w:rPr>
    </w:lvl>
    <w:lvl w:ilvl="8">
      <w:start w:val="1"/>
      <w:numFmt w:val="none"/>
      <w:lvlText w:val="%9– "/>
      <w:lvlJc w:val="left"/>
      <w:pPr>
        <w:tabs>
          <w:tab w:val="num" w:pos="1066"/>
        </w:tabs>
        <w:ind w:left="1066" w:hanging="357"/>
      </w:pPr>
      <w:rPr>
        <w:rFonts w:ascii="Arial" w:hAnsi="Arial" w:cs="Times New Roman" w:hint="default"/>
        <w:b w:val="0"/>
        <w:i w:val="0"/>
        <w:caps w:val="0"/>
        <w:strike w:val="0"/>
        <w:dstrike w:val="0"/>
        <w:vanish w:val="0"/>
        <w:sz w:val="22"/>
        <w:szCs w:val="22"/>
        <w:u w:val="none"/>
        <w:vertAlign w:val="baseline"/>
      </w:rPr>
    </w:lvl>
  </w:abstractNum>
  <w:abstractNum w:abstractNumId="92">
    <w:nsid w:val="56FB31A7"/>
    <w:multiLevelType w:val="hybridMultilevel"/>
    <w:tmpl w:val="36F6F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57977E1A"/>
    <w:multiLevelType w:val="multilevel"/>
    <w:tmpl w:val="0EF8C058"/>
    <w:lvl w:ilvl="0">
      <w:start w:val="6"/>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nsid w:val="58893CFF"/>
    <w:multiLevelType w:val="hybridMultilevel"/>
    <w:tmpl w:val="60AC3604"/>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5">
    <w:nsid w:val="58EA45A4"/>
    <w:multiLevelType w:val="multilevel"/>
    <w:tmpl w:val="AD0291AC"/>
    <w:lvl w:ilvl="0">
      <w:start w:val="1"/>
      <w:numFmt w:val="decimal"/>
      <w:pStyle w:val="21"/>
      <w:lvlText w:val="%1."/>
      <w:lvlJc w:val="left"/>
      <w:pPr>
        <w:tabs>
          <w:tab w:val="num" w:pos="720"/>
        </w:tabs>
        <w:ind w:left="720" w:hanging="720"/>
      </w:pPr>
    </w:lvl>
    <w:lvl w:ilvl="1">
      <w:start w:val="1"/>
      <w:numFmt w:val="decimal"/>
      <w:pStyle w:val="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nsid w:val="5B0A48D5"/>
    <w:multiLevelType w:val="hybridMultilevel"/>
    <w:tmpl w:val="88163462"/>
    <w:lvl w:ilvl="0" w:tplc="E1229916">
      <w:start w:val="1"/>
      <w:numFmt w:val="decimal"/>
      <w:pStyle w:val="1"/>
      <w:lvlText w:val="%1)"/>
      <w:lvlJc w:val="left"/>
      <w:pPr>
        <w:tabs>
          <w:tab w:val="num" w:pos="296"/>
        </w:tabs>
        <w:ind w:left="1070" w:hanging="360"/>
      </w:pPr>
      <w:rPr>
        <w:rFonts w:cs="Times New Roman" w:hint="default"/>
        <w:sz w:val="20"/>
        <w:szCs w:val="20"/>
      </w:rPr>
    </w:lvl>
    <w:lvl w:ilvl="1" w:tplc="04150019" w:tentative="1">
      <w:start w:val="1"/>
      <w:numFmt w:val="lowerLetter"/>
      <w:lvlText w:val="%2."/>
      <w:lvlJc w:val="left"/>
      <w:pPr>
        <w:tabs>
          <w:tab w:val="num" w:pos="1736"/>
        </w:tabs>
        <w:ind w:left="1736" w:hanging="360"/>
      </w:pPr>
      <w:rPr>
        <w:rFonts w:cs="Times New Roman"/>
      </w:rPr>
    </w:lvl>
    <w:lvl w:ilvl="2" w:tplc="0415001B" w:tentative="1">
      <w:start w:val="1"/>
      <w:numFmt w:val="lowerRoman"/>
      <w:lvlText w:val="%3."/>
      <w:lvlJc w:val="right"/>
      <w:pPr>
        <w:tabs>
          <w:tab w:val="num" w:pos="2456"/>
        </w:tabs>
        <w:ind w:left="2456" w:hanging="180"/>
      </w:pPr>
      <w:rPr>
        <w:rFonts w:cs="Times New Roman"/>
      </w:rPr>
    </w:lvl>
    <w:lvl w:ilvl="3" w:tplc="0415000F" w:tentative="1">
      <w:start w:val="1"/>
      <w:numFmt w:val="decimal"/>
      <w:lvlText w:val="%4."/>
      <w:lvlJc w:val="left"/>
      <w:pPr>
        <w:tabs>
          <w:tab w:val="num" w:pos="3176"/>
        </w:tabs>
        <w:ind w:left="3176" w:hanging="360"/>
      </w:pPr>
      <w:rPr>
        <w:rFonts w:cs="Times New Roman"/>
      </w:rPr>
    </w:lvl>
    <w:lvl w:ilvl="4" w:tplc="04150019" w:tentative="1">
      <w:start w:val="1"/>
      <w:numFmt w:val="lowerLetter"/>
      <w:lvlText w:val="%5."/>
      <w:lvlJc w:val="left"/>
      <w:pPr>
        <w:tabs>
          <w:tab w:val="num" w:pos="3896"/>
        </w:tabs>
        <w:ind w:left="3896" w:hanging="360"/>
      </w:pPr>
      <w:rPr>
        <w:rFonts w:cs="Times New Roman"/>
      </w:rPr>
    </w:lvl>
    <w:lvl w:ilvl="5" w:tplc="0415001B" w:tentative="1">
      <w:start w:val="1"/>
      <w:numFmt w:val="lowerRoman"/>
      <w:lvlText w:val="%6."/>
      <w:lvlJc w:val="right"/>
      <w:pPr>
        <w:tabs>
          <w:tab w:val="num" w:pos="4616"/>
        </w:tabs>
        <w:ind w:left="4616" w:hanging="180"/>
      </w:pPr>
      <w:rPr>
        <w:rFonts w:cs="Times New Roman"/>
      </w:rPr>
    </w:lvl>
    <w:lvl w:ilvl="6" w:tplc="0415000F" w:tentative="1">
      <w:start w:val="1"/>
      <w:numFmt w:val="decimal"/>
      <w:lvlText w:val="%7."/>
      <w:lvlJc w:val="left"/>
      <w:pPr>
        <w:tabs>
          <w:tab w:val="num" w:pos="5336"/>
        </w:tabs>
        <w:ind w:left="5336" w:hanging="360"/>
      </w:pPr>
      <w:rPr>
        <w:rFonts w:cs="Times New Roman"/>
      </w:rPr>
    </w:lvl>
    <w:lvl w:ilvl="7" w:tplc="04150019" w:tentative="1">
      <w:start w:val="1"/>
      <w:numFmt w:val="lowerLetter"/>
      <w:lvlText w:val="%8."/>
      <w:lvlJc w:val="left"/>
      <w:pPr>
        <w:tabs>
          <w:tab w:val="num" w:pos="6056"/>
        </w:tabs>
        <w:ind w:left="6056" w:hanging="360"/>
      </w:pPr>
      <w:rPr>
        <w:rFonts w:cs="Times New Roman"/>
      </w:rPr>
    </w:lvl>
    <w:lvl w:ilvl="8" w:tplc="0415001B" w:tentative="1">
      <w:start w:val="1"/>
      <w:numFmt w:val="lowerRoman"/>
      <w:lvlText w:val="%9."/>
      <w:lvlJc w:val="right"/>
      <w:pPr>
        <w:tabs>
          <w:tab w:val="num" w:pos="6776"/>
        </w:tabs>
        <w:ind w:left="6776" w:hanging="180"/>
      </w:pPr>
      <w:rPr>
        <w:rFonts w:cs="Times New Roman"/>
      </w:rPr>
    </w:lvl>
  </w:abstractNum>
  <w:abstractNum w:abstractNumId="97">
    <w:nsid w:val="5B3729B4"/>
    <w:multiLevelType w:val="multilevel"/>
    <w:tmpl w:val="0CBE25D0"/>
    <w:styleLink w:val="WW8Num2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ascii="Arial" w:hAnsi="Arial" w:cs="Times New Roman"/>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8">
    <w:nsid w:val="5C1F6E1C"/>
    <w:multiLevelType w:val="multilevel"/>
    <w:tmpl w:val="CA04A8AA"/>
    <w:lvl w:ilvl="0">
      <w:start w:val="1"/>
      <w:numFmt w:val="decimal"/>
      <w:pStyle w:val="Zalacznik"/>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rPr>
        <w:b w:val="0"/>
      </w:r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9">
    <w:nsid w:val="5C602200"/>
    <w:multiLevelType w:val="hybridMultilevel"/>
    <w:tmpl w:val="013258A6"/>
    <w:lvl w:ilvl="0" w:tplc="B694FDD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1">
    <w:nsid w:val="5DB24421"/>
    <w:multiLevelType w:val="hybridMultilevel"/>
    <w:tmpl w:val="2F9E2D54"/>
    <w:lvl w:ilvl="0" w:tplc="9BA0BDEA">
      <w:start w:val="1"/>
      <w:numFmt w:val="decimal"/>
      <w:pStyle w:val="juzia"/>
      <w:lvlText w:val="%1)"/>
      <w:lvlJc w:val="left"/>
      <w:pPr>
        <w:ind w:left="1080" w:hanging="360"/>
      </w:pPr>
      <w:rPr>
        <w:rFonts w:cs="Times New Roman" w:hint="default"/>
        <w:b w:val="0"/>
        <w:i w:val="0"/>
        <w:sz w:val="22"/>
        <w:szCs w:val="22"/>
      </w:rPr>
    </w:lvl>
    <w:lvl w:ilvl="1" w:tplc="04150003">
      <w:start w:val="1"/>
      <w:numFmt w:val="decimal"/>
      <w:lvlText w:val="%2."/>
      <w:lvlJc w:val="left"/>
      <w:pPr>
        <w:tabs>
          <w:tab w:val="num" w:pos="1080"/>
        </w:tabs>
        <w:ind w:left="1080" w:hanging="360"/>
      </w:pPr>
      <w:rPr>
        <w:rFonts w:cs="Times New Roman" w:hint="default"/>
        <w:b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02">
    <w:nsid w:val="5E437C7E"/>
    <w:multiLevelType w:val="hybridMultilevel"/>
    <w:tmpl w:val="8E1A1570"/>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5F2A23FE"/>
    <w:multiLevelType w:val="hybridMultilevel"/>
    <w:tmpl w:val="039CB30E"/>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5F8F48D0"/>
    <w:multiLevelType w:val="hybridMultilevel"/>
    <w:tmpl w:val="B5E83DEC"/>
    <w:lvl w:ilvl="0" w:tplc="2D7402D0">
      <w:start w:val="1"/>
      <w:numFmt w:val="upperRoman"/>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nsid w:val="62EA7BFD"/>
    <w:multiLevelType w:val="multilevel"/>
    <w:tmpl w:val="BBEE2F6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nsid w:val="63254237"/>
    <w:multiLevelType w:val="hybridMultilevel"/>
    <w:tmpl w:val="C43824F2"/>
    <w:lvl w:ilvl="0" w:tplc="B1DCEB20">
      <w:start w:val="1"/>
      <w:numFmt w:val="bullet"/>
      <w:pStyle w:val="akapit2"/>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D">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8">
    <w:nsid w:val="650C3AF9"/>
    <w:multiLevelType w:val="multilevel"/>
    <w:tmpl w:val="BDD40568"/>
    <w:lvl w:ilvl="0">
      <w:start w:val="1"/>
      <w:numFmt w:val="decimal"/>
      <w:lvlText w:val="%1."/>
      <w:lvlJc w:val="left"/>
      <w:pPr>
        <w:ind w:left="360" w:hanging="360"/>
      </w:pPr>
      <w:rPr>
        <w:rFonts w:hint="default"/>
        <w:sz w:val="22"/>
        <w:szCs w:val="22"/>
      </w:rPr>
    </w:lvl>
    <w:lvl w:ilvl="1">
      <w:start w:val="1"/>
      <w:numFmt w:val="decimal"/>
      <w:lvlText w:val="%2)"/>
      <w:lvlJc w:val="left"/>
      <w:pPr>
        <w:ind w:left="644" w:hanging="360"/>
      </w:pPr>
      <w:rPr>
        <w:rFonts w:asciiTheme="majorHAnsi" w:hAnsiTheme="majorHAnsi" w:cstheme="majorHAnsi" w:hint="default"/>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nsid w:val="66924E3A"/>
    <w:multiLevelType w:val="multilevel"/>
    <w:tmpl w:val="FBBAA522"/>
    <w:lvl w:ilvl="0">
      <w:start w:val="1"/>
      <w:numFmt w:val="decimal"/>
      <w:pStyle w:val="akapitznumerowaniem"/>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nsid w:val="66EF3BD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nsid w:val="67707047"/>
    <w:multiLevelType w:val="hybridMultilevel"/>
    <w:tmpl w:val="658C27D6"/>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12">
    <w:nsid w:val="695B0FE3"/>
    <w:multiLevelType w:val="multilevel"/>
    <w:tmpl w:val="6D66706C"/>
    <w:lvl w:ilvl="0">
      <w:start w:val="1"/>
      <w:numFmt w:val="lowerLetter"/>
      <w:lvlText w:val="%1)"/>
      <w:lvlJc w:val="left"/>
      <w:pPr>
        <w:ind w:left="1211" w:hanging="360"/>
      </w:pPr>
      <w:rPr>
        <w:b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3">
    <w:nsid w:val="6C315EA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nsid w:val="6CAF3BE9"/>
    <w:multiLevelType w:val="multilevel"/>
    <w:tmpl w:val="0F28D904"/>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nsid w:val="6D8607D3"/>
    <w:multiLevelType w:val="multilevel"/>
    <w:tmpl w:val="8E9097B4"/>
    <w:styleLink w:val="WW8Num24"/>
    <w:lvl w:ilvl="0">
      <w:start w:val="1"/>
      <w:numFmt w:val="decimal"/>
      <w:lvlText w:val="%1."/>
      <w:lvlJc w:val="left"/>
      <w:rPr>
        <w:rFonts w:ascii="Arial" w:eastAsia="Times New Roman" w:hAnsi="Arial" w:cs="Times New Roman"/>
        <w:b w:val="0"/>
        <w:i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6">
    <w:nsid w:val="6D871A1D"/>
    <w:multiLevelType w:val="hybridMultilevel"/>
    <w:tmpl w:val="F7C04C14"/>
    <w:lvl w:ilvl="0" w:tplc="F04AF396">
      <w:start w:val="1"/>
      <w:numFmt w:val="decimal"/>
      <w:pStyle w:val="ju"/>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17">
    <w:nsid w:val="6DC916BF"/>
    <w:multiLevelType w:val="hybridMultilevel"/>
    <w:tmpl w:val="6C3A826C"/>
    <w:lvl w:ilvl="0" w:tplc="0415000F">
      <w:start w:val="1"/>
      <w:numFmt w:val="decimal"/>
      <w:lvlText w:val="%1."/>
      <w:lvlJc w:val="left"/>
      <w:pPr>
        <w:tabs>
          <w:tab w:val="num" w:pos="644"/>
        </w:tabs>
        <w:ind w:left="644" w:hanging="360"/>
      </w:pPr>
      <w:rPr>
        <w:i w:val="0"/>
      </w:rPr>
    </w:lvl>
    <w:lvl w:ilvl="1" w:tplc="061CCEF8">
      <w:start w:val="1"/>
      <w:numFmt w:val="decimal"/>
      <w:lvlText w:val="%2)"/>
      <w:lvlJc w:val="left"/>
      <w:pPr>
        <w:tabs>
          <w:tab w:val="num" w:pos="1364"/>
        </w:tabs>
        <w:ind w:left="1364" w:hanging="360"/>
      </w:pPr>
      <w:rPr>
        <w:rFonts w:asciiTheme="minorHAnsi" w:hAnsiTheme="minorHAnsi" w:cs="Arial" w:hint="default"/>
        <w:b w:val="0"/>
        <w:i w:val="0"/>
        <w:sz w:val="20"/>
        <w:szCs w:val="20"/>
      </w:rPr>
    </w:lvl>
    <w:lvl w:ilvl="2" w:tplc="0415001B">
      <w:start w:val="1"/>
      <w:numFmt w:val="lowerRoman"/>
      <w:lvlText w:val="%3."/>
      <w:lvlJc w:val="right"/>
      <w:pPr>
        <w:tabs>
          <w:tab w:val="num" w:pos="2084"/>
        </w:tabs>
        <w:ind w:left="2084" w:hanging="180"/>
      </w:pPr>
    </w:lvl>
    <w:lvl w:ilvl="3" w:tplc="D4205BFC">
      <w:start w:val="1"/>
      <w:numFmt w:val="decimal"/>
      <w:pStyle w:val="OPZ-Poziom1"/>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118">
    <w:nsid w:val="6EF86AF6"/>
    <w:multiLevelType w:val="multilevel"/>
    <w:tmpl w:val="73E8231A"/>
    <w:lvl w:ilvl="0">
      <w:start w:val="1"/>
      <w:numFmt w:val="decimal"/>
      <w:pStyle w:val="akapit"/>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6F4169AB"/>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0">
    <w:nsid w:val="6FF26312"/>
    <w:multiLevelType w:val="multilevel"/>
    <w:tmpl w:val="2368A34A"/>
    <w:lvl w:ilvl="0">
      <w:start w:val="8"/>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1">
    <w:nsid w:val="71FC1910"/>
    <w:multiLevelType w:val="hybridMultilevel"/>
    <w:tmpl w:val="202694BA"/>
    <w:lvl w:ilvl="0" w:tplc="0AD023E6">
      <w:start w:val="1"/>
      <w:numFmt w:val="decimal"/>
      <w:lvlText w:val="%1."/>
      <w:lvlJc w:val="left"/>
      <w:pPr>
        <w:tabs>
          <w:tab w:val="num" w:pos="357"/>
        </w:tabs>
        <w:ind w:left="357" w:hanging="357"/>
      </w:pPr>
      <w:rPr>
        <w:rFonts w:cs="Times New Roman" w:hint="default"/>
        <w:b w:val="0"/>
        <w:i w:val="0"/>
        <w:sz w:val="20"/>
      </w:rPr>
    </w:lvl>
    <w:lvl w:ilvl="1" w:tplc="2CFE7C4E">
      <w:start w:val="1"/>
      <w:numFmt w:val="lowerLetter"/>
      <w:lvlText w:val="%2."/>
      <w:lvlJc w:val="left"/>
      <w:pPr>
        <w:tabs>
          <w:tab w:val="num" w:pos="1440"/>
        </w:tabs>
        <w:ind w:left="1440" w:hanging="360"/>
      </w:pPr>
      <w:rPr>
        <w:rFonts w:cs="Times New Roman"/>
        <w:b w:val="0"/>
        <w:bCs/>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2">
    <w:nsid w:val="72A91E97"/>
    <w:multiLevelType w:val="hybridMultilevel"/>
    <w:tmpl w:val="38E4ED50"/>
    <w:lvl w:ilvl="0" w:tplc="0A3852A0">
      <w:start w:val="1"/>
      <w:numFmt w:val="bullet"/>
      <w:pStyle w:val="Styl3"/>
      <w:lvlText w:val=""/>
      <w:lvlJc w:val="left"/>
      <w:pPr>
        <w:tabs>
          <w:tab w:val="num" w:pos="360"/>
        </w:tabs>
        <w:ind w:left="360" w:hanging="360"/>
      </w:pPr>
      <w:rPr>
        <w:rFonts w:ascii="Symbol" w:hAnsi="Symbol" w:hint="default"/>
        <w:b w:val="0"/>
        <w:i w:val="0"/>
        <w:caps w:val="0"/>
        <w:vanish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3">
    <w:nsid w:val="73677BAF"/>
    <w:multiLevelType w:val="hybridMultilevel"/>
    <w:tmpl w:val="826040AC"/>
    <w:styleLink w:val="WW8Num1612"/>
    <w:lvl w:ilvl="0" w:tplc="75CECF80">
      <w:start w:val="1"/>
      <w:numFmt w:val="lowerLetter"/>
      <w:lvlText w:val="%1)"/>
      <w:lvlJc w:val="left"/>
      <w:pPr>
        <w:ind w:left="1281" w:hanging="360"/>
      </w:pPr>
      <w:rPr>
        <w:rFonts w:cs="Times New Roman"/>
        <w:sz w:val="20"/>
      </w:rPr>
    </w:lvl>
    <w:lvl w:ilvl="1" w:tplc="04150019" w:tentative="1">
      <w:start w:val="1"/>
      <w:numFmt w:val="lowerLetter"/>
      <w:lvlText w:val="%2."/>
      <w:lvlJc w:val="left"/>
      <w:pPr>
        <w:ind w:left="2001" w:hanging="360"/>
      </w:pPr>
      <w:rPr>
        <w:rFonts w:cs="Times New Roman"/>
      </w:rPr>
    </w:lvl>
    <w:lvl w:ilvl="2" w:tplc="0415001B" w:tentative="1">
      <w:start w:val="1"/>
      <w:numFmt w:val="lowerRoman"/>
      <w:lvlText w:val="%3."/>
      <w:lvlJc w:val="right"/>
      <w:pPr>
        <w:ind w:left="2721" w:hanging="180"/>
      </w:pPr>
      <w:rPr>
        <w:rFonts w:cs="Times New Roman"/>
      </w:rPr>
    </w:lvl>
    <w:lvl w:ilvl="3" w:tplc="0415000F" w:tentative="1">
      <w:start w:val="1"/>
      <w:numFmt w:val="decimal"/>
      <w:lvlText w:val="%4."/>
      <w:lvlJc w:val="left"/>
      <w:pPr>
        <w:ind w:left="3441" w:hanging="360"/>
      </w:pPr>
      <w:rPr>
        <w:rFonts w:cs="Times New Roman"/>
      </w:rPr>
    </w:lvl>
    <w:lvl w:ilvl="4" w:tplc="04150019" w:tentative="1">
      <w:start w:val="1"/>
      <w:numFmt w:val="lowerLetter"/>
      <w:lvlText w:val="%5."/>
      <w:lvlJc w:val="left"/>
      <w:pPr>
        <w:ind w:left="4161" w:hanging="360"/>
      </w:pPr>
      <w:rPr>
        <w:rFonts w:cs="Times New Roman"/>
      </w:rPr>
    </w:lvl>
    <w:lvl w:ilvl="5" w:tplc="0415001B" w:tentative="1">
      <w:start w:val="1"/>
      <w:numFmt w:val="lowerRoman"/>
      <w:lvlText w:val="%6."/>
      <w:lvlJc w:val="right"/>
      <w:pPr>
        <w:ind w:left="4881" w:hanging="180"/>
      </w:pPr>
      <w:rPr>
        <w:rFonts w:cs="Times New Roman"/>
      </w:rPr>
    </w:lvl>
    <w:lvl w:ilvl="6" w:tplc="0415000F" w:tentative="1">
      <w:start w:val="1"/>
      <w:numFmt w:val="decimal"/>
      <w:lvlText w:val="%7."/>
      <w:lvlJc w:val="left"/>
      <w:pPr>
        <w:ind w:left="5601" w:hanging="360"/>
      </w:pPr>
      <w:rPr>
        <w:rFonts w:cs="Times New Roman"/>
      </w:rPr>
    </w:lvl>
    <w:lvl w:ilvl="7" w:tplc="04150019" w:tentative="1">
      <w:start w:val="1"/>
      <w:numFmt w:val="lowerLetter"/>
      <w:lvlText w:val="%8."/>
      <w:lvlJc w:val="left"/>
      <w:pPr>
        <w:ind w:left="6321" w:hanging="360"/>
      </w:pPr>
      <w:rPr>
        <w:rFonts w:cs="Times New Roman"/>
      </w:rPr>
    </w:lvl>
    <w:lvl w:ilvl="8" w:tplc="0415001B" w:tentative="1">
      <w:start w:val="1"/>
      <w:numFmt w:val="lowerRoman"/>
      <w:lvlText w:val="%9."/>
      <w:lvlJc w:val="right"/>
      <w:pPr>
        <w:ind w:left="7041" w:hanging="180"/>
      </w:pPr>
      <w:rPr>
        <w:rFonts w:cs="Times New Roman"/>
      </w:rPr>
    </w:lvl>
  </w:abstractNum>
  <w:abstractNum w:abstractNumId="124">
    <w:nsid w:val="736D6489"/>
    <w:multiLevelType w:val="hybridMultilevel"/>
    <w:tmpl w:val="5C7C6D6C"/>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73851498"/>
    <w:multiLevelType w:val="hybridMultilevel"/>
    <w:tmpl w:val="6B3EA7E6"/>
    <w:name w:val="NumPar22"/>
    <w:lvl w:ilvl="0" w:tplc="F628DF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74E24B65"/>
    <w:multiLevelType w:val="multilevel"/>
    <w:tmpl w:val="2126F26E"/>
    <w:lvl w:ilvl="0">
      <w:start w:val="2"/>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nsid w:val="75116F55"/>
    <w:multiLevelType w:val="hybridMultilevel"/>
    <w:tmpl w:val="0E4CFDF0"/>
    <w:lvl w:ilvl="0" w:tplc="A6A8EEF0">
      <w:start w:val="1"/>
      <w:numFmt w:val="decimal"/>
      <w:pStyle w:val="Listapunktowana3"/>
      <w:lvlText w:val="%1."/>
      <w:lvlJc w:val="left"/>
      <w:pPr>
        <w:tabs>
          <w:tab w:val="num" w:pos="644"/>
        </w:tabs>
        <w:ind w:left="644" w:hanging="360"/>
      </w:pPr>
      <w:rPr>
        <w:rFonts w:ascii="Arial" w:hAnsi="Arial" w:cs="Arial" w:hint="default"/>
      </w:rPr>
    </w:lvl>
    <w:lvl w:ilvl="1" w:tplc="7576C276">
      <w:start w:val="1"/>
      <w:numFmt w:val="lowerLetter"/>
      <w:lvlText w:val="%2."/>
      <w:lvlJc w:val="left"/>
      <w:pPr>
        <w:tabs>
          <w:tab w:val="num" w:pos="1222"/>
        </w:tabs>
        <w:ind w:left="1222" w:hanging="360"/>
      </w:pPr>
      <w:rPr>
        <w:rFonts w:ascii="Arial" w:hAnsi="Arial" w:cs="Arial" w:hint="default"/>
      </w:rPr>
    </w:lvl>
    <w:lvl w:ilvl="2" w:tplc="0415001B">
      <w:start w:val="1"/>
      <w:numFmt w:val="lowerRoman"/>
      <w:lvlText w:val="%3."/>
      <w:lvlJc w:val="right"/>
      <w:pPr>
        <w:tabs>
          <w:tab w:val="num" w:pos="1942"/>
        </w:tabs>
        <w:ind w:left="1942" w:hanging="180"/>
      </w:pPr>
      <w:rPr>
        <w:rFonts w:ascii="Times New Roman" w:hAnsi="Times New Roman" w:cs="Times New Roman"/>
      </w:rPr>
    </w:lvl>
    <w:lvl w:ilvl="3" w:tplc="0415000F">
      <w:start w:val="1"/>
      <w:numFmt w:val="decimal"/>
      <w:lvlText w:val="%4."/>
      <w:lvlJc w:val="left"/>
      <w:pPr>
        <w:tabs>
          <w:tab w:val="num" w:pos="2662"/>
        </w:tabs>
        <w:ind w:left="2662" w:hanging="360"/>
      </w:pPr>
      <w:rPr>
        <w:rFonts w:ascii="Times New Roman" w:hAnsi="Times New Roman" w:cs="Times New Roman"/>
      </w:rPr>
    </w:lvl>
    <w:lvl w:ilvl="4" w:tplc="04150019">
      <w:start w:val="1"/>
      <w:numFmt w:val="lowerLetter"/>
      <w:lvlText w:val="%5."/>
      <w:lvlJc w:val="left"/>
      <w:pPr>
        <w:tabs>
          <w:tab w:val="num" w:pos="3382"/>
        </w:tabs>
        <w:ind w:left="3382" w:hanging="360"/>
      </w:pPr>
      <w:rPr>
        <w:rFonts w:ascii="Times New Roman" w:hAnsi="Times New Roman" w:cs="Times New Roman"/>
      </w:rPr>
    </w:lvl>
    <w:lvl w:ilvl="5" w:tplc="0415001B">
      <w:start w:val="1"/>
      <w:numFmt w:val="lowerRoman"/>
      <w:lvlText w:val="%6."/>
      <w:lvlJc w:val="right"/>
      <w:pPr>
        <w:tabs>
          <w:tab w:val="num" w:pos="4102"/>
        </w:tabs>
        <w:ind w:left="4102" w:hanging="180"/>
      </w:pPr>
      <w:rPr>
        <w:rFonts w:ascii="Times New Roman" w:hAnsi="Times New Roman" w:cs="Times New Roman"/>
      </w:rPr>
    </w:lvl>
    <w:lvl w:ilvl="6" w:tplc="0415000F">
      <w:start w:val="1"/>
      <w:numFmt w:val="decimal"/>
      <w:lvlText w:val="%7."/>
      <w:lvlJc w:val="left"/>
      <w:pPr>
        <w:tabs>
          <w:tab w:val="num" w:pos="4822"/>
        </w:tabs>
        <w:ind w:left="4822" w:hanging="360"/>
      </w:pPr>
      <w:rPr>
        <w:rFonts w:ascii="Times New Roman" w:hAnsi="Times New Roman" w:cs="Times New Roman"/>
      </w:rPr>
    </w:lvl>
    <w:lvl w:ilvl="7" w:tplc="04150019">
      <w:start w:val="1"/>
      <w:numFmt w:val="lowerLetter"/>
      <w:lvlText w:val="%8."/>
      <w:lvlJc w:val="left"/>
      <w:pPr>
        <w:tabs>
          <w:tab w:val="num" w:pos="5542"/>
        </w:tabs>
        <w:ind w:left="5542" w:hanging="360"/>
      </w:pPr>
      <w:rPr>
        <w:rFonts w:ascii="Times New Roman" w:hAnsi="Times New Roman" w:cs="Times New Roman"/>
      </w:rPr>
    </w:lvl>
    <w:lvl w:ilvl="8" w:tplc="0415001B">
      <w:start w:val="1"/>
      <w:numFmt w:val="lowerRoman"/>
      <w:lvlText w:val="%9."/>
      <w:lvlJc w:val="right"/>
      <w:pPr>
        <w:tabs>
          <w:tab w:val="num" w:pos="6262"/>
        </w:tabs>
        <w:ind w:left="6262" w:hanging="180"/>
      </w:pPr>
      <w:rPr>
        <w:rFonts w:ascii="Times New Roman" w:hAnsi="Times New Roman" w:cs="Times New Roman"/>
      </w:rPr>
    </w:lvl>
  </w:abstractNum>
  <w:abstractNum w:abstractNumId="128">
    <w:nsid w:val="7552256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9">
    <w:nsid w:val="7612613A"/>
    <w:multiLevelType w:val="multilevel"/>
    <w:tmpl w:val="6344AC50"/>
    <w:styleLink w:val="WW8Num225"/>
    <w:lvl w:ilvl="0">
      <w:start w:val="1"/>
      <w:numFmt w:val="decimal"/>
      <w:lvlText w:val="%1."/>
      <w:lvlJc w:val="left"/>
      <w:pPr>
        <w:ind w:left="720" w:hanging="360"/>
      </w:pPr>
      <w:rPr>
        <w:rFonts w:ascii="Calibri" w:eastAsia="Calibri" w:hAnsi="Calibri" w:cs="Calibri"/>
        <w:b w:val="0"/>
        <w:color w:val="00000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0">
    <w:nsid w:val="787B5D81"/>
    <w:multiLevelType w:val="hybridMultilevel"/>
    <w:tmpl w:val="CD5486DC"/>
    <w:lvl w:ilvl="0" w:tplc="C8B8DF1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79754C46"/>
    <w:multiLevelType w:val="hybridMultilevel"/>
    <w:tmpl w:val="C3A2BF00"/>
    <w:lvl w:ilvl="0" w:tplc="0415000F">
      <w:start w:val="1"/>
      <w:numFmt w:val="decimal"/>
      <w:pStyle w:val="10"/>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133">
    <w:nsid w:val="7D1B3D0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nsid w:val="7F3728D7"/>
    <w:multiLevelType w:val="multilevel"/>
    <w:tmpl w:val="0B7E24A4"/>
    <w:lvl w:ilvl="0">
      <w:start w:val="1"/>
      <w:numFmt w:val="decimal"/>
      <w:pStyle w:val="Styl7"/>
      <w:lvlText w:val="%1."/>
      <w:lvlJc w:val="right"/>
      <w:pPr>
        <w:tabs>
          <w:tab w:val="num" w:pos="360"/>
        </w:tabs>
        <w:ind w:left="360" w:hanging="360"/>
      </w:pPr>
      <w:rPr>
        <w:rFonts w:ascii="Calibri" w:hAnsi="Calibri" w:cs="Times New Roman"/>
      </w:rPr>
    </w:lvl>
    <w:lvl w:ilvl="1">
      <w:start w:val="1"/>
      <w:numFmt w:val="lowerLetter"/>
      <w:lvlText w:val="%2."/>
      <w:lvlJc w:val="left"/>
      <w:pPr>
        <w:tabs>
          <w:tab w:val="num" w:pos="1440"/>
        </w:tabs>
        <w:ind w:left="1440" w:hanging="360"/>
      </w:pPr>
      <w:rPr>
        <w:rFonts w:ascii="Calibri" w:hAnsi="Calibri" w:cs="Times New Roman"/>
      </w:rPr>
    </w:lvl>
    <w:lvl w:ilvl="2">
      <w:start w:val="1"/>
      <w:numFmt w:val="lowerRoman"/>
      <w:lvlText w:val="%3."/>
      <w:lvlJc w:val="right"/>
      <w:pPr>
        <w:tabs>
          <w:tab w:val="num" w:pos="2160"/>
        </w:tabs>
        <w:ind w:left="2160" w:hanging="180"/>
      </w:pPr>
      <w:rPr>
        <w:rFonts w:ascii="Calibri" w:hAnsi="Calibri" w:cs="Times New Roman"/>
      </w:rPr>
    </w:lvl>
    <w:lvl w:ilvl="3">
      <w:start w:val="1"/>
      <w:numFmt w:val="decimal"/>
      <w:lvlText w:val="%4."/>
      <w:lvlJc w:val="left"/>
      <w:pPr>
        <w:tabs>
          <w:tab w:val="num" w:pos="2880"/>
        </w:tabs>
        <w:ind w:left="2880" w:hanging="360"/>
      </w:pPr>
      <w:rPr>
        <w:rFonts w:ascii="Calibri" w:hAnsi="Calibri"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rPr>
        <w:rFonts w:ascii="Calibri" w:hAnsi="Calibri" w:cs="Times New Roman"/>
      </w:rPr>
    </w:lvl>
    <w:lvl w:ilvl="6">
      <w:start w:val="1"/>
      <w:numFmt w:val="decimal"/>
      <w:lvlText w:val="%7."/>
      <w:lvlJc w:val="left"/>
      <w:pPr>
        <w:tabs>
          <w:tab w:val="num" w:pos="5040"/>
        </w:tabs>
        <w:ind w:left="5040" w:hanging="360"/>
      </w:pPr>
      <w:rPr>
        <w:rFonts w:ascii="Calibri" w:hAnsi="Calibri" w:cs="Times New Roman"/>
      </w:rPr>
    </w:lvl>
    <w:lvl w:ilvl="7">
      <w:start w:val="1"/>
      <w:numFmt w:val="lowerLetter"/>
      <w:lvlText w:val="%8."/>
      <w:lvlJc w:val="left"/>
      <w:pPr>
        <w:tabs>
          <w:tab w:val="num" w:pos="5760"/>
        </w:tabs>
        <w:ind w:left="5760" w:hanging="360"/>
      </w:pPr>
      <w:rPr>
        <w:rFonts w:ascii="Calibri" w:hAnsi="Calibri" w:cs="Times New Roman"/>
      </w:rPr>
    </w:lvl>
    <w:lvl w:ilvl="8">
      <w:start w:val="1"/>
      <w:numFmt w:val="lowerRoman"/>
      <w:lvlText w:val="%9."/>
      <w:lvlJc w:val="right"/>
      <w:pPr>
        <w:tabs>
          <w:tab w:val="num" w:pos="6480"/>
        </w:tabs>
        <w:ind w:left="6480" w:hanging="180"/>
      </w:pPr>
      <w:rPr>
        <w:rFonts w:ascii="Calibri" w:hAnsi="Calibri" w:cs="Times New Roman"/>
      </w:rPr>
    </w:lvl>
  </w:abstractNum>
  <w:abstractNum w:abstractNumId="135">
    <w:nsid w:val="7F6770B3"/>
    <w:multiLevelType w:val="hybridMultilevel"/>
    <w:tmpl w:val="CCFA06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7FA247FB"/>
    <w:multiLevelType w:val="multilevel"/>
    <w:tmpl w:val="BBEE2F6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7">
    <w:nsid w:val="7FE079B6"/>
    <w:multiLevelType w:val="hybridMultilevel"/>
    <w:tmpl w:val="124EAD66"/>
    <w:lvl w:ilvl="0" w:tplc="C8B8DF10">
      <w:start w:val="1"/>
      <w:numFmt w:val="decimal"/>
      <w:lvlText w:val="%1)"/>
      <w:lvlJc w:val="left"/>
      <w:pPr>
        <w:ind w:left="718" w:hanging="360"/>
      </w:pPr>
      <w:rPr>
        <w:rFonts w:cs="Times New Roman"/>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num w:numId="1">
    <w:abstractNumId w:val="39"/>
  </w:num>
  <w:num w:numId="2">
    <w:abstractNumId w:val="119"/>
  </w:num>
  <w:num w:numId="3">
    <w:abstractNumId w:val="105"/>
  </w:num>
  <w:num w:numId="4">
    <w:abstractNumId w:val="110"/>
  </w:num>
  <w:num w:numId="5">
    <w:abstractNumId w:val="36"/>
  </w:num>
  <w:num w:numId="6">
    <w:abstractNumId w:val="114"/>
  </w:num>
  <w:num w:numId="7">
    <w:abstractNumId w:val="86"/>
  </w:num>
  <w:num w:numId="8">
    <w:abstractNumId w:val="133"/>
  </w:num>
  <w:num w:numId="9">
    <w:abstractNumId w:val="87"/>
  </w:num>
  <w:num w:numId="10">
    <w:abstractNumId w:val="83"/>
  </w:num>
  <w:num w:numId="11">
    <w:abstractNumId w:val="113"/>
  </w:num>
  <w:num w:numId="12">
    <w:abstractNumId w:val="77"/>
  </w:num>
  <w:num w:numId="13">
    <w:abstractNumId w:val="49"/>
  </w:num>
  <w:num w:numId="14">
    <w:abstractNumId w:val="25"/>
  </w:num>
  <w:num w:numId="15">
    <w:abstractNumId w:val="74"/>
  </w:num>
  <w:num w:numId="16">
    <w:abstractNumId w:val="55"/>
  </w:num>
  <w:num w:numId="17">
    <w:abstractNumId w:val="136"/>
  </w:num>
  <w:num w:numId="1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66"/>
  </w:num>
  <w:num w:numId="23">
    <w:abstractNumId w:val="104"/>
  </w:num>
  <w:num w:numId="24">
    <w:abstractNumId w:val="106"/>
  </w:num>
  <w:num w:numId="25">
    <w:abstractNumId w:val="85"/>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93"/>
  </w:num>
  <w:num w:numId="29">
    <w:abstractNumId w:val="7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0"/>
  </w:num>
  <w:num w:numId="31">
    <w:abstractNumId w:val="23"/>
  </w:num>
  <w:num w:numId="32">
    <w:abstractNumId w:val="42"/>
  </w:num>
  <w:num w:numId="33">
    <w:abstractNumId w:val="89"/>
  </w:num>
  <w:num w:numId="34">
    <w:abstractNumId w:val="52"/>
  </w:num>
  <w:num w:numId="35">
    <w:abstractNumId w:val="126"/>
  </w:num>
  <w:num w:numId="36">
    <w:abstractNumId w:val="82"/>
  </w:num>
  <w:num w:numId="37">
    <w:abstractNumId w:val="72"/>
  </w:num>
  <w:num w:numId="38">
    <w:abstractNumId w:val="99"/>
  </w:num>
  <w:num w:numId="39">
    <w:abstractNumId w:val="121"/>
  </w:num>
  <w:num w:numId="40">
    <w:abstractNumId w:val="65"/>
  </w:num>
  <w:num w:numId="41">
    <w:abstractNumId w:val="33"/>
  </w:num>
  <w:num w:numId="42">
    <w:abstractNumId w:val="7"/>
  </w:num>
  <w:num w:numId="43">
    <w:abstractNumId w:val="58"/>
  </w:num>
  <w:num w:numId="44">
    <w:abstractNumId w:val="128"/>
  </w:num>
  <w:num w:numId="45">
    <w:abstractNumId w:val="71"/>
  </w:num>
  <w:num w:numId="46">
    <w:abstractNumId w:val="40"/>
  </w:num>
  <w:num w:numId="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0"/>
  </w:num>
  <w:num w:numId="49">
    <w:abstractNumId w:val="135"/>
  </w:num>
  <w:num w:numId="50">
    <w:abstractNumId w:val="117"/>
  </w:num>
  <w:num w:numId="51">
    <w:abstractNumId w:val="92"/>
  </w:num>
  <w:num w:numId="52">
    <w:abstractNumId w:val="16"/>
  </w:num>
  <w:num w:numId="53">
    <w:abstractNumId w:val="0"/>
  </w:num>
  <w:num w:numId="54">
    <w:abstractNumId w:val="48"/>
  </w:num>
  <w:num w:numId="55">
    <w:abstractNumId w:val="37"/>
  </w:num>
  <w:num w:numId="56">
    <w:abstractNumId w:val="122"/>
  </w:num>
  <w:num w:numId="57">
    <w:abstractNumId w:val="101"/>
  </w:num>
  <w:num w:numId="58">
    <w:abstractNumId w:val="116"/>
  </w:num>
  <w:num w:numId="59">
    <w:abstractNumId w:val="132"/>
  </w:num>
  <w:num w:numId="60">
    <w:abstractNumId w:val="96"/>
  </w:num>
  <w:num w:numId="61">
    <w:abstractNumId w:val="100"/>
  </w:num>
  <w:num w:numId="62">
    <w:abstractNumId w:val="84"/>
  </w:num>
  <w:num w:numId="63">
    <w:abstractNumId w:val="64"/>
  </w:num>
  <w:num w:numId="64">
    <w:abstractNumId w:val="131"/>
  </w:num>
  <w:num w:numId="65">
    <w:abstractNumId w:val="134"/>
  </w:num>
  <w:num w:numId="66">
    <w:abstractNumId w:val="2"/>
  </w:num>
  <w:num w:numId="67">
    <w:abstractNumId w:val="3"/>
  </w:num>
  <w:num w:numId="68">
    <w:abstractNumId w:val="4"/>
  </w:num>
  <w:num w:numId="69">
    <w:abstractNumId w:val="5"/>
  </w:num>
  <w:num w:numId="70">
    <w:abstractNumId w:val="6"/>
  </w:num>
  <w:num w:numId="71">
    <w:abstractNumId w:val="8"/>
  </w:num>
  <w:num w:numId="72">
    <w:abstractNumId w:val="9"/>
  </w:num>
  <w:num w:numId="73">
    <w:abstractNumId w:val="10"/>
  </w:num>
  <w:num w:numId="74">
    <w:abstractNumId w:val="11"/>
  </w:num>
  <w:num w:numId="75">
    <w:abstractNumId w:val="12"/>
  </w:num>
  <w:num w:numId="76">
    <w:abstractNumId w:val="13"/>
  </w:num>
  <w:num w:numId="77">
    <w:abstractNumId w:val="115"/>
  </w:num>
  <w:num w:numId="78">
    <w:abstractNumId w:val="32"/>
  </w:num>
  <w:num w:numId="79">
    <w:abstractNumId w:val="97"/>
  </w:num>
  <w:num w:numId="80">
    <w:abstractNumId w:val="22"/>
  </w:num>
  <w:num w:numId="81">
    <w:abstractNumId w:val="107"/>
  </w:num>
  <w:num w:numId="82">
    <w:abstractNumId w:val="75"/>
    <w:lvlOverride w:ilvl="0">
      <w:startOverride w:val="1"/>
    </w:lvlOverride>
  </w:num>
  <w:num w:numId="83">
    <w:abstractNumId w:val="38"/>
  </w:num>
  <w:num w:numId="8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3"/>
  </w:num>
  <w:num w:numId="8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7"/>
    <w:lvlOverride w:ilvl="0">
      <w:startOverride w:val="1"/>
    </w:lvlOverride>
  </w:num>
  <w:num w:numId="89">
    <w:abstractNumId w:val="20"/>
  </w:num>
  <w:num w:numId="90">
    <w:abstractNumId w:val="127"/>
  </w:num>
  <w:num w:numId="91">
    <w:abstractNumId w:val="1"/>
  </w:num>
  <w:num w:numId="92">
    <w:abstractNumId w:val="62"/>
  </w:num>
  <w:num w:numId="93">
    <w:abstractNumId w:val="91"/>
  </w:num>
  <w:num w:numId="94">
    <w:abstractNumId w:val="27"/>
  </w:num>
  <w:num w:numId="95">
    <w:abstractNumId w:val="109"/>
  </w:num>
  <w:num w:numId="96">
    <w:abstractNumId w:val="123"/>
  </w:num>
  <w:num w:numId="97">
    <w:abstractNumId w:val="59"/>
  </w:num>
  <w:num w:numId="98">
    <w:abstractNumId w:val="61"/>
  </w:num>
  <w:num w:numId="99">
    <w:abstractNumId w:val="31"/>
  </w:num>
  <w:num w:numId="100">
    <w:abstractNumId w:val="43"/>
  </w:num>
  <w:num w:numId="101">
    <w:abstractNumId w:val="50"/>
  </w:num>
  <w:num w:numId="102">
    <w:abstractNumId w:val="28"/>
  </w:num>
  <w:num w:numId="103">
    <w:abstractNumId w:val="51"/>
  </w:num>
  <w:num w:numId="104">
    <w:abstractNumId w:val="41"/>
  </w:num>
  <w:num w:numId="105">
    <w:abstractNumId w:val="129"/>
  </w:num>
  <w:num w:numId="106">
    <w:abstractNumId w:val="14"/>
  </w:num>
  <w:num w:numId="107">
    <w:abstractNumId w:val="57"/>
  </w:num>
  <w:num w:numId="108">
    <w:abstractNumId w:val="95"/>
  </w:num>
  <w:num w:numId="109">
    <w:abstractNumId w:val="24"/>
  </w:num>
  <w:num w:numId="110">
    <w:abstractNumId w:val="111"/>
  </w:num>
  <w:num w:numId="111">
    <w:abstractNumId w:val="21"/>
  </w:num>
  <w:num w:numId="112">
    <w:abstractNumId w:val="56"/>
  </w:num>
  <w:num w:numId="113">
    <w:abstractNumId w:val="137"/>
  </w:num>
  <w:num w:numId="114">
    <w:abstractNumId w:val="15"/>
  </w:num>
  <w:num w:numId="115">
    <w:abstractNumId w:val="94"/>
  </w:num>
  <w:num w:numId="116">
    <w:abstractNumId w:val="47"/>
  </w:num>
  <w:num w:numId="117">
    <w:abstractNumId w:val="35"/>
  </w:num>
  <w:num w:numId="118">
    <w:abstractNumId w:val="54"/>
  </w:num>
  <w:num w:numId="119">
    <w:abstractNumId w:val="29"/>
  </w:num>
  <w:num w:numId="120">
    <w:abstractNumId w:val="102"/>
  </w:num>
  <w:num w:numId="121">
    <w:abstractNumId w:val="79"/>
  </w:num>
  <w:num w:numId="122">
    <w:abstractNumId w:val="19"/>
  </w:num>
  <w:num w:numId="123">
    <w:abstractNumId w:val="124"/>
  </w:num>
  <w:num w:numId="124">
    <w:abstractNumId w:val="44"/>
  </w:num>
  <w:num w:numId="125">
    <w:abstractNumId w:val="130"/>
  </w:num>
  <w:num w:numId="126">
    <w:abstractNumId w:val="68"/>
  </w:num>
  <w:num w:numId="127">
    <w:abstractNumId w:val="17"/>
  </w:num>
  <w:num w:numId="128">
    <w:abstractNumId w:val="70"/>
  </w:num>
  <w:num w:numId="129">
    <w:abstractNumId w:val="103"/>
  </w:num>
  <w:num w:numId="130">
    <w:abstractNumId w:val="81"/>
  </w:num>
  <w:num w:numId="131">
    <w:abstractNumId w:val="18"/>
  </w:num>
  <w:num w:numId="132">
    <w:abstractNumId w:val="73"/>
  </w:num>
  <w:num w:numId="133">
    <w:abstractNumId w:val="112"/>
  </w:num>
  <w:num w:numId="134">
    <w:abstractNumId w:val="45"/>
  </w:num>
  <w:num w:numId="135">
    <w:abstractNumId w:val="34"/>
  </w:num>
  <w:num w:numId="136">
    <w:abstractNumId w:val="53"/>
  </w:num>
  <w:num w:numId="137">
    <w:abstractNumId w:val="26"/>
  </w:num>
  <w:num w:numId="138">
    <w:abstractNumId w:val="108"/>
  </w:num>
  <w:num w:numId="13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rosław Milczek">
    <w15:presenceInfo w15:providerId="Windows Live" w15:userId="9927f79f116fc6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D92"/>
    <w:rsid w:val="00004569"/>
    <w:rsid w:val="00010BE3"/>
    <w:rsid w:val="000157D8"/>
    <w:rsid w:val="0001694E"/>
    <w:rsid w:val="00020AC8"/>
    <w:rsid w:val="00023730"/>
    <w:rsid w:val="00024441"/>
    <w:rsid w:val="000255D2"/>
    <w:rsid w:val="000272CD"/>
    <w:rsid w:val="00030420"/>
    <w:rsid w:val="000477C2"/>
    <w:rsid w:val="00065C74"/>
    <w:rsid w:val="000702B1"/>
    <w:rsid w:val="00072930"/>
    <w:rsid w:val="00074947"/>
    <w:rsid w:val="00074AF0"/>
    <w:rsid w:val="00075901"/>
    <w:rsid w:val="000760FE"/>
    <w:rsid w:val="00076FD1"/>
    <w:rsid w:val="00077332"/>
    <w:rsid w:val="0008454A"/>
    <w:rsid w:val="00084D1C"/>
    <w:rsid w:val="00090466"/>
    <w:rsid w:val="00096A2D"/>
    <w:rsid w:val="000975F2"/>
    <w:rsid w:val="000A293D"/>
    <w:rsid w:val="000A2B1D"/>
    <w:rsid w:val="000A35FB"/>
    <w:rsid w:val="000A6014"/>
    <w:rsid w:val="000B1393"/>
    <w:rsid w:val="000B2E5B"/>
    <w:rsid w:val="000B7AA4"/>
    <w:rsid w:val="000C0D58"/>
    <w:rsid w:val="000C22F4"/>
    <w:rsid w:val="000D0A3C"/>
    <w:rsid w:val="000D2865"/>
    <w:rsid w:val="000D3CDF"/>
    <w:rsid w:val="000D7929"/>
    <w:rsid w:val="000E2451"/>
    <w:rsid w:val="000E2457"/>
    <w:rsid w:val="000E27C6"/>
    <w:rsid w:val="000E70F3"/>
    <w:rsid w:val="000E779F"/>
    <w:rsid w:val="000F35EC"/>
    <w:rsid w:val="000F4E10"/>
    <w:rsid w:val="000F53CE"/>
    <w:rsid w:val="000F7B2E"/>
    <w:rsid w:val="00112973"/>
    <w:rsid w:val="001137A8"/>
    <w:rsid w:val="00113C7E"/>
    <w:rsid w:val="001144A0"/>
    <w:rsid w:val="00126F24"/>
    <w:rsid w:val="00127C46"/>
    <w:rsid w:val="001331ED"/>
    <w:rsid w:val="00136DF3"/>
    <w:rsid w:val="0013768F"/>
    <w:rsid w:val="00137986"/>
    <w:rsid w:val="0014085E"/>
    <w:rsid w:val="00146DC5"/>
    <w:rsid w:val="00147AF0"/>
    <w:rsid w:val="001504E5"/>
    <w:rsid w:val="001507B1"/>
    <w:rsid w:val="00150F4A"/>
    <w:rsid w:val="0015537E"/>
    <w:rsid w:val="001622EB"/>
    <w:rsid w:val="00163F4A"/>
    <w:rsid w:val="00164F28"/>
    <w:rsid w:val="00166BF5"/>
    <w:rsid w:val="00170673"/>
    <w:rsid w:val="001757A8"/>
    <w:rsid w:val="00182B15"/>
    <w:rsid w:val="00184575"/>
    <w:rsid w:val="001921E3"/>
    <w:rsid w:val="00192DE0"/>
    <w:rsid w:val="0019461E"/>
    <w:rsid w:val="00196B37"/>
    <w:rsid w:val="001A4760"/>
    <w:rsid w:val="001A4C0B"/>
    <w:rsid w:val="001A5F5D"/>
    <w:rsid w:val="001B0E02"/>
    <w:rsid w:val="001B3835"/>
    <w:rsid w:val="001D6FF0"/>
    <w:rsid w:val="001E018C"/>
    <w:rsid w:val="001E0757"/>
    <w:rsid w:val="001F132B"/>
    <w:rsid w:val="001F1D80"/>
    <w:rsid w:val="00201083"/>
    <w:rsid w:val="002040F6"/>
    <w:rsid w:val="00210345"/>
    <w:rsid w:val="0021439D"/>
    <w:rsid w:val="00217FCC"/>
    <w:rsid w:val="002220EF"/>
    <w:rsid w:val="002270A6"/>
    <w:rsid w:val="00230712"/>
    <w:rsid w:val="0023347E"/>
    <w:rsid w:val="002401DD"/>
    <w:rsid w:val="00243B2D"/>
    <w:rsid w:val="00243E32"/>
    <w:rsid w:val="002447B2"/>
    <w:rsid w:val="00244A9E"/>
    <w:rsid w:val="002513F7"/>
    <w:rsid w:val="0025375F"/>
    <w:rsid w:val="00264D3D"/>
    <w:rsid w:val="002652AD"/>
    <w:rsid w:val="0026670C"/>
    <w:rsid w:val="00270171"/>
    <w:rsid w:val="002765D8"/>
    <w:rsid w:val="00280D85"/>
    <w:rsid w:val="00290A37"/>
    <w:rsid w:val="00294F8B"/>
    <w:rsid w:val="00295A46"/>
    <w:rsid w:val="00295E0C"/>
    <w:rsid w:val="002B481F"/>
    <w:rsid w:val="002C1E3A"/>
    <w:rsid w:val="002C2CC5"/>
    <w:rsid w:val="002C4BD6"/>
    <w:rsid w:val="002C6352"/>
    <w:rsid w:val="002D0C4E"/>
    <w:rsid w:val="002D20ED"/>
    <w:rsid w:val="002D2414"/>
    <w:rsid w:val="002D2AB0"/>
    <w:rsid w:val="002D6EBD"/>
    <w:rsid w:val="002E0AA3"/>
    <w:rsid w:val="002E209E"/>
    <w:rsid w:val="002E41BC"/>
    <w:rsid w:val="002E7238"/>
    <w:rsid w:val="002F0DBA"/>
    <w:rsid w:val="002F627A"/>
    <w:rsid w:val="002F79B2"/>
    <w:rsid w:val="00303421"/>
    <w:rsid w:val="0030371A"/>
    <w:rsid w:val="00307C5E"/>
    <w:rsid w:val="003178E0"/>
    <w:rsid w:val="00321DB5"/>
    <w:rsid w:val="0032238C"/>
    <w:rsid w:val="0032736C"/>
    <w:rsid w:val="00330420"/>
    <w:rsid w:val="0033465B"/>
    <w:rsid w:val="00340031"/>
    <w:rsid w:val="00343440"/>
    <w:rsid w:val="0035089B"/>
    <w:rsid w:val="00352119"/>
    <w:rsid w:val="003526E0"/>
    <w:rsid w:val="00362ECA"/>
    <w:rsid w:val="003736E4"/>
    <w:rsid w:val="00374737"/>
    <w:rsid w:val="00375827"/>
    <w:rsid w:val="00375FDB"/>
    <w:rsid w:val="00376577"/>
    <w:rsid w:val="003857E4"/>
    <w:rsid w:val="00386B6E"/>
    <w:rsid w:val="00390272"/>
    <w:rsid w:val="003928BD"/>
    <w:rsid w:val="00393586"/>
    <w:rsid w:val="003945AB"/>
    <w:rsid w:val="00396F57"/>
    <w:rsid w:val="00397387"/>
    <w:rsid w:val="003A142E"/>
    <w:rsid w:val="003A7488"/>
    <w:rsid w:val="003B22D0"/>
    <w:rsid w:val="003B341A"/>
    <w:rsid w:val="003B6DA7"/>
    <w:rsid w:val="003B7A3F"/>
    <w:rsid w:val="003B7F4E"/>
    <w:rsid w:val="003C7ECF"/>
    <w:rsid w:val="003D0965"/>
    <w:rsid w:val="003D0EBE"/>
    <w:rsid w:val="003D4891"/>
    <w:rsid w:val="003E56FE"/>
    <w:rsid w:val="003E6FB2"/>
    <w:rsid w:val="003F0BC4"/>
    <w:rsid w:val="003F27A4"/>
    <w:rsid w:val="003F39C2"/>
    <w:rsid w:val="003F71B9"/>
    <w:rsid w:val="003F725B"/>
    <w:rsid w:val="00405F5D"/>
    <w:rsid w:val="004117F6"/>
    <w:rsid w:val="00415395"/>
    <w:rsid w:val="00417188"/>
    <w:rsid w:val="00420D1D"/>
    <w:rsid w:val="00424A24"/>
    <w:rsid w:val="00425664"/>
    <w:rsid w:val="004265D3"/>
    <w:rsid w:val="00437F70"/>
    <w:rsid w:val="004426D0"/>
    <w:rsid w:val="00445F44"/>
    <w:rsid w:val="00446FCE"/>
    <w:rsid w:val="00453089"/>
    <w:rsid w:val="004548B1"/>
    <w:rsid w:val="00457B6B"/>
    <w:rsid w:val="00460DB1"/>
    <w:rsid w:val="00463EF4"/>
    <w:rsid w:val="00465F67"/>
    <w:rsid w:val="00466747"/>
    <w:rsid w:val="004674A4"/>
    <w:rsid w:val="00467B42"/>
    <w:rsid w:val="00473262"/>
    <w:rsid w:val="00473C39"/>
    <w:rsid w:val="00474F6A"/>
    <w:rsid w:val="00476D9A"/>
    <w:rsid w:val="004921F1"/>
    <w:rsid w:val="0049474E"/>
    <w:rsid w:val="004A04E7"/>
    <w:rsid w:val="004A2711"/>
    <w:rsid w:val="004A374C"/>
    <w:rsid w:val="004B004E"/>
    <w:rsid w:val="004B12CA"/>
    <w:rsid w:val="004B23EE"/>
    <w:rsid w:val="004B44B5"/>
    <w:rsid w:val="004B74E3"/>
    <w:rsid w:val="004C3E38"/>
    <w:rsid w:val="004D5303"/>
    <w:rsid w:val="004E09E5"/>
    <w:rsid w:val="004E0C67"/>
    <w:rsid w:val="004E3734"/>
    <w:rsid w:val="004E3A28"/>
    <w:rsid w:val="004E5BB4"/>
    <w:rsid w:val="004F10DA"/>
    <w:rsid w:val="004F300B"/>
    <w:rsid w:val="004F7F6A"/>
    <w:rsid w:val="00501126"/>
    <w:rsid w:val="005031A7"/>
    <w:rsid w:val="00504E68"/>
    <w:rsid w:val="00510949"/>
    <w:rsid w:val="00510E2E"/>
    <w:rsid w:val="00514798"/>
    <w:rsid w:val="005170DA"/>
    <w:rsid w:val="00520790"/>
    <w:rsid w:val="00522F2D"/>
    <w:rsid w:val="005251E0"/>
    <w:rsid w:val="00525951"/>
    <w:rsid w:val="00531247"/>
    <w:rsid w:val="00531784"/>
    <w:rsid w:val="0053249B"/>
    <w:rsid w:val="00540C55"/>
    <w:rsid w:val="00542812"/>
    <w:rsid w:val="0054564A"/>
    <w:rsid w:val="00554352"/>
    <w:rsid w:val="0055639D"/>
    <w:rsid w:val="00556BF4"/>
    <w:rsid w:val="0056144A"/>
    <w:rsid w:val="005652B8"/>
    <w:rsid w:val="005758E5"/>
    <w:rsid w:val="00576A8C"/>
    <w:rsid w:val="0057758F"/>
    <w:rsid w:val="00577E00"/>
    <w:rsid w:val="00582126"/>
    <w:rsid w:val="005855EF"/>
    <w:rsid w:val="00590B84"/>
    <w:rsid w:val="00591D4F"/>
    <w:rsid w:val="00592D85"/>
    <w:rsid w:val="00596FCD"/>
    <w:rsid w:val="005A0239"/>
    <w:rsid w:val="005A3D92"/>
    <w:rsid w:val="005A5B82"/>
    <w:rsid w:val="005B0138"/>
    <w:rsid w:val="005B0547"/>
    <w:rsid w:val="005B47CB"/>
    <w:rsid w:val="005B730F"/>
    <w:rsid w:val="005C1EC3"/>
    <w:rsid w:val="005C316A"/>
    <w:rsid w:val="005C3C82"/>
    <w:rsid w:val="005C5622"/>
    <w:rsid w:val="005C7ED8"/>
    <w:rsid w:val="005D153F"/>
    <w:rsid w:val="005D6556"/>
    <w:rsid w:val="005E4A87"/>
    <w:rsid w:val="005E515D"/>
    <w:rsid w:val="005E5F3F"/>
    <w:rsid w:val="005F337E"/>
    <w:rsid w:val="005F70D3"/>
    <w:rsid w:val="00602E01"/>
    <w:rsid w:val="00606655"/>
    <w:rsid w:val="00607042"/>
    <w:rsid w:val="006109FF"/>
    <w:rsid w:val="00610A5B"/>
    <w:rsid w:val="006118E9"/>
    <w:rsid w:val="0062226E"/>
    <w:rsid w:val="00622C38"/>
    <w:rsid w:val="00623E83"/>
    <w:rsid w:val="006249D9"/>
    <w:rsid w:val="00625D40"/>
    <w:rsid w:val="00626273"/>
    <w:rsid w:val="006309ED"/>
    <w:rsid w:val="00640924"/>
    <w:rsid w:val="0064145B"/>
    <w:rsid w:val="00641C9C"/>
    <w:rsid w:val="00642E83"/>
    <w:rsid w:val="00646C2C"/>
    <w:rsid w:val="006476F0"/>
    <w:rsid w:val="00647B2A"/>
    <w:rsid w:val="006544DA"/>
    <w:rsid w:val="00657E1C"/>
    <w:rsid w:val="00660D3D"/>
    <w:rsid w:val="006640AD"/>
    <w:rsid w:val="006643D7"/>
    <w:rsid w:val="00666CD7"/>
    <w:rsid w:val="00671847"/>
    <w:rsid w:val="006726AA"/>
    <w:rsid w:val="006823CF"/>
    <w:rsid w:val="00682BA1"/>
    <w:rsid w:val="006845B3"/>
    <w:rsid w:val="0069309C"/>
    <w:rsid w:val="00694060"/>
    <w:rsid w:val="0069554C"/>
    <w:rsid w:val="006961D6"/>
    <w:rsid w:val="006A252B"/>
    <w:rsid w:val="006A3072"/>
    <w:rsid w:val="006A676F"/>
    <w:rsid w:val="006A6EE7"/>
    <w:rsid w:val="006A70D6"/>
    <w:rsid w:val="006A7608"/>
    <w:rsid w:val="006B0815"/>
    <w:rsid w:val="006B10DC"/>
    <w:rsid w:val="006B3297"/>
    <w:rsid w:val="006B5503"/>
    <w:rsid w:val="006B7AC4"/>
    <w:rsid w:val="006C2E42"/>
    <w:rsid w:val="006C36DB"/>
    <w:rsid w:val="006D24A0"/>
    <w:rsid w:val="006D277B"/>
    <w:rsid w:val="006D5894"/>
    <w:rsid w:val="006E0CF7"/>
    <w:rsid w:val="006E2B3B"/>
    <w:rsid w:val="006E4805"/>
    <w:rsid w:val="006E5274"/>
    <w:rsid w:val="006E76BE"/>
    <w:rsid w:val="006F2820"/>
    <w:rsid w:val="006F3536"/>
    <w:rsid w:val="006F3883"/>
    <w:rsid w:val="006F41A7"/>
    <w:rsid w:val="006F4287"/>
    <w:rsid w:val="00701CC9"/>
    <w:rsid w:val="00707099"/>
    <w:rsid w:val="007070C7"/>
    <w:rsid w:val="00713457"/>
    <w:rsid w:val="00714025"/>
    <w:rsid w:val="007171D3"/>
    <w:rsid w:val="007223CD"/>
    <w:rsid w:val="007274AA"/>
    <w:rsid w:val="00731FD7"/>
    <w:rsid w:val="007463FC"/>
    <w:rsid w:val="00747004"/>
    <w:rsid w:val="00747297"/>
    <w:rsid w:val="00747528"/>
    <w:rsid w:val="007506C3"/>
    <w:rsid w:val="007520AC"/>
    <w:rsid w:val="00754FDC"/>
    <w:rsid w:val="00755FF0"/>
    <w:rsid w:val="00756BCB"/>
    <w:rsid w:val="00757024"/>
    <w:rsid w:val="00761049"/>
    <w:rsid w:val="007615AC"/>
    <w:rsid w:val="00761D24"/>
    <w:rsid w:val="0076326F"/>
    <w:rsid w:val="00772981"/>
    <w:rsid w:val="00772F10"/>
    <w:rsid w:val="00775E5A"/>
    <w:rsid w:val="00780702"/>
    <w:rsid w:val="007810B0"/>
    <w:rsid w:val="00781801"/>
    <w:rsid w:val="0078720F"/>
    <w:rsid w:val="00787705"/>
    <w:rsid w:val="00796ABA"/>
    <w:rsid w:val="0079736D"/>
    <w:rsid w:val="0079756C"/>
    <w:rsid w:val="007A00A7"/>
    <w:rsid w:val="007A6ECB"/>
    <w:rsid w:val="007B1808"/>
    <w:rsid w:val="007C2AF1"/>
    <w:rsid w:val="007C4BF3"/>
    <w:rsid w:val="007C6B00"/>
    <w:rsid w:val="007D01B3"/>
    <w:rsid w:val="007D6C99"/>
    <w:rsid w:val="007E4964"/>
    <w:rsid w:val="007E5F0F"/>
    <w:rsid w:val="007F0815"/>
    <w:rsid w:val="007F0D6C"/>
    <w:rsid w:val="007F10EA"/>
    <w:rsid w:val="007F59C3"/>
    <w:rsid w:val="00800743"/>
    <w:rsid w:val="00804500"/>
    <w:rsid w:val="00807D94"/>
    <w:rsid w:val="00812A19"/>
    <w:rsid w:val="00812AAC"/>
    <w:rsid w:val="00814BC5"/>
    <w:rsid w:val="00821E64"/>
    <w:rsid w:val="00826C9F"/>
    <w:rsid w:val="008301E0"/>
    <w:rsid w:val="008335B1"/>
    <w:rsid w:val="0083458D"/>
    <w:rsid w:val="00835AFC"/>
    <w:rsid w:val="008467C3"/>
    <w:rsid w:val="00850D8B"/>
    <w:rsid w:val="00851A99"/>
    <w:rsid w:val="00853CAF"/>
    <w:rsid w:val="0086263E"/>
    <w:rsid w:val="00862714"/>
    <w:rsid w:val="0086363B"/>
    <w:rsid w:val="00865277"/>
    <w:rsid w:val="0087260B"/>
    <w:rsid w:val="00872A48"/>
    <w:rsid w:val="00873A0D"/>
    <w:rsid w:val="00873BE1"/>
    <w:rsid w:val="00873F36"/>
    <w:rsid w:val="00874DA9"/>
    <w:rsid w:val="00880181"/>
    <w:rsid w:val="0088105B"/>
    <w:rsid w:val="00881F92"/>
    <w:rsid w:val="0088276D"/>
    <w:rsid w:val="008921C0"/>
    <w:rsid w:val="008A0394"/>
    <w:rsid w:val="008A229D"/>
    <w:rsid w:val="008A3332"/>
    <w:rsid w:val="008A3F08"/>
    <w:rsid w:val="008B324B"/>
    <w:rsid w:val="008B6696"/>
    <w:rsid w:val="008C01B7"/>
    <w:rsid w:val="008D67DE"/>
    <w:rsid w:val="008E67A3"/>
    <w:rsid w:val="008F3299"/>
    <w:rsid w:val="008F53DC"/>
    <w:rsid w:val="008F72CF"/>
    <w:rsid w:val="00901A45"/>
    <w:rsid w:val="00903A14"/>
    <w:rsid w:val="00911494"/>
    <w:rsid w:val="0091197E"/>
    <w:rsid w:val="00924727"/>
    <w:rsid w:val="00924DCE"/>
    <w:rsid w:val="009303DA"/>
    <w:rsid w:val="00930AF8"/>
    <w:rsid w:val="00933DFE"/>
    <w:rsid w:val="009352B1"/>
    <w:rsid w:val="00935C2D"/>
    <w:rsid w:val="00945534"/>
    <w:rsid w:val="00946F0D"/>
    <w:rsid w:val="00947001"/>
    <w:rsid w:val="0095182B"/>
    <w:rsid w:val="009519F4"/>
    <w:rsid w:val="009568C7"/>
    <w:rsid w:val="0096445F"/>
    <w:rsid w:val="00965D01"/>
    <w:rsid w:val="00966F86"/>
    <w:rsid w:val="00970D90"/>
    <w:rsid w:val="009724D4"/>
    <w:rsid w:val="00975A9E"/>
    <w:rsid w:val="00975BD7"/>
    <w:rsid w:val="00976BD2"/>
    <w:rsid w:val="00983A87"/>
    <w:rsid w:val="00984287"/>
    <w:rsid w:val="009911F1"/>
    <w:rsid w:val="0099281F"/>
    <w:rsid w:val="00993EE1"/>
    <w:rsid w:val="00997FBA"/>
    <w:rsid w:val="009B22FC"/>
    <w:rsid w:val="009B3D12"/>
    <w:rsid w:val="009B5447"/>
    <w:rsid w:val="009B5703"/>
    <w:rsid w:val="009B6C0D"/>
    <w:rsid w:val="009B6D74"/>
    <w:rsid w:val="009B7E4A"/>
    <w:rsid w:val="009D2DAB"/>
    <w:rsid w:val="009D64A2"/>
    <w:rsid w:val="009E1378"/>
    <w:rsid w:val="009E1572"/>
    <w:rsid w:val="009E2F5A"/>
    <w:rsid w:val="009E3621"/>
    <w:rsid w:val="009E51EB"/>
    <w:rsid w:val="009E6A8C"/>
    <w:rsid w:val="009E6FDA"/>
    <w:rsid w:val="00A00AB1"/>
    <w:rsid w:val="00A02094"/>
    <w:rsid w:val="00A021EF"/>
    <w:rsid w:val="00A02D0A"/>
    <w:rsid w:val="00A057C7"/>
    <w:rsid w:val="00A06FDB"/>
    <w:rsid w:val="00A07CB0"/>
    <w:rsid w:val="00A14492"/>
    <w:rsid w:val="00A15B8D"/>
    <w:rsid w:val="00A16CE4"/>
    <w:rsid w:val="00A17F1B"/>
    <w:rsid w:val="00A20185"/>
    <w:rsid w:val="00A24B1F"/>
    <w:rsid w:val="00A37879"/>
    <w:rsid w:val="00A37963"/>
    <w:rsid w:val="00A37A89"/>
    <w:rsid w:val="00A37D16"/>
    <w:rsid w:val="00A41C1A"/>
    <w:rsid w:val="00A43D58"/>
    <w:rsid w:val="00A4514D"/>
    <w:rsid w:val="00A45185"/>
    <w:rsid w:val="00A463D9"/>
    <w:rsid w:val="00A466C6"/>
    <w:rsid w:val="00A47354"/>
    <w:rsid w:val="00A52E1C"/>
    <w:rsid w:val="00A54C93"/>
    <w:rsid w:val="00A55A9E"/>
    <w:rsid w:val="00A56354"/>
    <w:rsid w:val="00A57C03"/>
    <w:rsid w:val="00A6018C"/>
    <w:rsid w:val="00A615B0"/>
    <w:rsid w:val="00A624B4"/>
    <w:rsid w:val="00A62B0B"/>
    <w:rsid w:val="00A66032"/>
    <w:rsid w:val="00A67E3E"/>
    <w:rsid w:val="00A7120D"/>
    <w:rsid w:val="00A729C2"/>
    <w:rsid w:val="00A753C0"/>
    <w:rsid w:val="00A81B7C"/>
    <w:rsid w:val="00A82254"/>
    <w:rsid w:val="00A8477D"/>
    <w:rsid w:val="00A86629"/>
    <w:rsid w:val="00A86B66"/>
    <w:rsid w:val="00A87963"/>
    <w:rsid w:val="00A9204B"/>
    <w:rsid w:val="00A93248"/>
    <w:rsid w:val="00A9465F"/>
    <w:rsid w:val="00A97CF6"/>
    <w:rsid w:val="00AA02D6"/>
    <w:rsid w:val="00AA170F"/>
    <w:rsid w:val="00AA1ED6"/>
    <w:rsid w:val="00AA302D"/>
    <w:rsid w:val="00AA50D4"/>
    <w:rsid w:val="00AA5455"/>
    <w:rsid w:val="00AA6119"/>
    <w:rsid w:val="00AA66F8"/>
    <w:rsid w:val="00AA6907"/>
    <w:rsid w:val="00AC054A"/>
    <w:rsid w:val="00AC0EFD"/>
    <w:rsid w:val="00AC3946"/>
    <w:rsid w:val="00AC61AD"/>
    <w:rsid w:val="00AD2668"/>
    <w:rsid w:val="00AD534A"/>
    <w:rsid w:val="00AD5437"/>
    <w:rsid w:val="00AD7761"/>
    <w:rsid w:val="00AE0313"/>
    <w:rsid w:val="00B00968"/>
    <w:rsid w:val="00B0123B"/>
    <w:rsid w:val="00B03348"/>
    <w:rsid w:val="00B07AA7"/>
    <w:rsid w:val="00B13C7A"/>
    <w:rsid w:val="00B17C0B"/>
    <w:rsid w:val="00B369AC"/>
    <w:rsid w:val="00B40469"/>
    <w:rsid w:val="00B46FD4"/>
    <w:rsid w:val="00B5006E"/>
    <w:rsid w:val="00B52735"/>
    <w:rsid w:val="00B53857"/>
    <w:rsid w:val="00B55F75"/>
    <w:rsid w:val="00B57533"/>
    <w:rsid w:val="00B6240B"/>
    <w:rsid w:val="00B637B6"/>
    <w:rsid w:val="00B63929"/>
    <w:rsid w:val="00B63C1C"/>
    <w:rsid w:val="00B7155A"/>
    <w:rsid w:val="00B7194B"/>
    <w:rsid w:val="00B71F89"/>
    <w:rsid w:val="00B722FD"/>
    <w:rsid w:val="00B72507"/>
    <w:rsid w:val="00B73956"/>
    <w:rsid w:val="00B777CF"/>
    <w:rsid w:val="00B80361"/>
    <w:rsid w:val="00B81884"/>
    <w:rsid w:val="00B841D7"/>
    <w:rsid w:val="00B8486A"/>
    <w:rsid w:val="00B85A37"/>
    <w:rsid w:val="00B87421"/>
    <w:rsid w:val="00B87AF0"/>
    <w:rsid w:val="00B9184D"/>
    <w:rsid w:val="00B93751"/>
    <w:rsid w:val="00B947AB"/>
    <w:rsid w:val="00BA0D1B"/>
    <w:rsid w:val="00BA2AFB"/>
    <w:rsid w:val="00BA2D98"/>
    <w:rsid w:val="00BB0028"/>
    <w:rsid w:val="00BB341F"/>
    <w:rsid w:val="00BB64DC"/>
    <w:rsid w:val="00BD7A69"/>
    <w:rsid w:val="00BE0D01"/>
    <w:rsid w:val="00BE1580"/>
    <w:rsid w:val="00BE4017"/>
    <w:rsid w:val="00BE799D"/>
    <w:rsid w:val="00BF0FC4"/>
    <w:rsid w:val="00BF3103"/>
    <w:rsid w:val="00BF5E66"/>
    <w:rsid w:val="00BF7418"/>
    <w:rsid w:val="00C015FC"/>
    <w:rsid w:val="00C0669C"/>
    <w:rsid w:val="00C06A3E"/>
    <w:rsid w:val="00C075D0"/>
    <w:rsid w:val="00C11F05"/>
    <w:rsid w:val="00C15C40"/>
    <w:rsid w:val="00C21C72"/>
    <w:rsid w:val="00C226D7"/>
    <w:rsid w:val="00C35BCA"/>
    <w:rsid w:val="00C46F7B"/>
    <w:rsid w:val="00C508B5"/>
    <w:rsid w:val="00C536FB"/>
    <w:rsid w:val="00C54A43"/>
    <w:rsid w:val="00C555E5"/>
    <w:rsid w:val="00C57621"/>
    <w:rsid w:val="00C60E28"/>
    <w:rsid w:val="00C67D50"/>
    <w:rsid w:val="00C71921"/>
    <w:rsid w:val="00C71EEA"/>
    <w:rsid w:val="00C73EB7"/>
    <w:rsid w:val="00C75383"/>
    <w:rsid w:val="00C75CE5"/>
    <w:rsid w:val="00C81FFE"/>
    <w:rsid w:val="00C8540B"/>
    <w:rsid w:val="00C86F1A"/>
    <w:rsid w:val="00C9011E"/>
    <w:rsid w:val="00CA031B"/>
    <w:rsid w:val="00CA0422"/>
    <w:rsid w:val="00CA3AA4"/>
    <w:rsid w:val="00CA3C63"/>
    <w:rsid w:val="00CB09F6"/>
    <w:rsid w:val="00CB5C02"/>
    <w:rsid w:val="00CB6E7E"/>
    <w:rsid w:val="00CC620F"/>
    <w:rsid w:val="00CD5EE5"/>
    <w:rsid w:val="00CD6580"/>
    <w:rsid w:val="00CE520D"/>
    <w:rsid w:val="00D004D6"/>
    <w:rsid w:val="00D009F4"/>
    <w:rsid w:val="00D03695"/>
    <w:rsid w:val="00D05B2F"/>
    <w:rsid w:val="00D0729E"/>
    <w:rsid w:val="00D07BE9"/>
    <w:rsid w:val="00D1472F"/>
    <w:rsid w:val="00D15190"/>
    <w:rsid w:val="00D167C7"/>
    <w:rsid w:val="00D1797A"/>
    <w:rsid w:val="00D17D74"/>
    <w:rsid w:val="00D20B3E"/>
    <w:rsid w:val="00D2277C"/>
    <w:rsid w:val="00D30716"/>
    <w:rsid w:val="00D307C0"/>
    <w:rsid w:val="00D37227"/>
    <w:rsid w:val="00D3761D"/>
    <w:rsid w:val="00D37BB9"/>
    <w:rsid w:val="00D42FFB"/>
    <w:rsid w:val="00D4380B"/>
    <w:rsid w:val="00D43A71"/>
    <w:rsid w:val="00D43DF4"/>
    <w:rsid w:val="00D45B09"/>
    <w:rsid w:val="00D45C24"/>
    <w:rsid w:val="00D511A1"/>
    <w:rsid w:val="00D511AD"/>
    <w:rsid w:val="00D5448A"/>
    <w:rsid w:val="00D56420"/>
    <w:rsid w:val="00D564CB"/>
    <w:rsid w:val="00D57703"/>
    <w:rsid w:val="00D61B2B"/>
    <w:rsid w:val="00D64A93"/>
    <w:rsid w:val="00D6513E"/>
    <w:rsid w:val="00D672DB"/>
    <w:rsid w:val="00D71668"/>
    <w:rsid w:val="00D72BB8"/>
    <w:rsid w:val="00D75AB6"/>
    <w:rsid w:val="00D76E39"/>
    <w:rsid w:val="00D80E4C"/>
    <w:rsid w:val="00D837F4"/>
    <w:rsid w:val="00D92EB5"/>
    <w:rsid w:val="00DA24FF"/>
    <w:rsid w:val="00DA639D"/>
    <w:rsid w:val="00DB1759"/>
    <w:rsid w:val="00DB181C"/>
    <w:rsid w:val="00DB745D"/>
    <w:rsid w:val="00DC5E15"/>
    <w:rsid w:val="00DC7B4D"/>
    <w:rsid w:val="00DD1272"/>
    <w:rsid w:val="00DD12DA"/>
    <w:rsid w:val="00DD14E9"/>
    <w:rsid w:val="00DE4C16"/>
    <w:rsid w:val="00DF1582"/>
    <w:rsid w:val="00DF1ECB"/>
    <w:rsid w:val="00E00B94"/>
    <w:rsid w:val="00E018E8"/>
    <w:rsid w:val="00E04B63"/>
    <w:rsid w:val="00E05DD1"/>
    <w:rsid w:val="00E06AC6"/>
    <w:rsid w:val="00E06BD6"/>
    <w:rsid w:val="00E07458"/>
    <w:rsid w:val="00E11516"/>
    <w:rsid w:val="00E142E5"/>
    <w:rsid w:val="00E1511E"/>
    <w:rsid w:val="00E15A84"/>
    <w:rsid w:val="00E17B93"/>
    <w:rsid w:val="00E24169"/>
    <w:rsid w:val="00E26904"/>
    <w:rsid w:val="00E279B0"/>
    <w:rsid w:val="00E303E7"/>
    <w:rsid w:val="00E32129"/>
    <w:rsid w:val="00E321A4"/>
    <w:rsid w:val="00E327ED"/>
    <w:rsid w:val="00E33451"/>
    <w:rsid w:val="00E35328"/>
    <w:rsid w:val="00E4344A"/>
    <w:rsid w:val="00E4347F"/>
    <w:rsid w:val="00E43618"/>
    <w:rsid w:val="00E444EB"/>
    <w:rsid w:val="00E44B4A"/>
    <w:rsid w:val="00E44E41"/>
    <w:rsid w:val="00E46833"/>
    <w:rsid w:val="00E55FA8"/>
    <w:rsid w:val="00E564E1"/>
    <w:rsid w:val="00E61AE3"/>
    <w:rsid w:val="00E6215C"/>
    <w:rsid w:val="00E63681"/>
    <w:rsid w:val="00E6591A"/>
    <w:rsid w:val="00E71D4C"/>
    <w:rsid w:val="00E74878"/>
    <w:rsid w:val="00E85DAB"/>
    <w:rsid w:val="00E90E7B"/>
    <w:rsid w:val="00E94858"/>
    <w:rsid w:val="00E95CD8"/>
    <w:rsid w:val="00EA0177"/>
    <w:rsid w:val="00EA1E5A"/>
    <w:rsid w:val="00EA2C95"/>
    <w:rsid w:val="00EB3858"/>
    <w:rsid w:val="00EC3D58"/>
    <w:rsid w:val="00EC591C"/>
    <w:rsid w:val="00EC7D79"/>
    <w:rsid w:val="00ED11F9"/>
    <w:rsid w:val="00ED28D9"/>
    <w:rsid w:val="00ED551E"/>
    <w:rsid w:val="00ED6D66"/>
    <w:rsid w:val="00EE02E6"/>
    <w:rsid w:val="00EE5DC8"/>
    <w:rsid w:val="00EE634F"/>
    <w:rsid w:val="00EF20B7"/>
    <w:rsid w:val="00EF6966"/>
    <w:rsid w:val="00F11F96"/>
    <w:rsid w:val="00F132B6"/>
    <w:rsid w:val="00F13DFD"/>
    <w:rsid w:val="00F1737C"/>
    <w:rsid w:val="00F17988"/>
    <w:rsid w:val="00F24A9A"/>
    <w:rsid w:val="00F308C9"/>
    <w:rsid w:val="00F33038"/>
    <w:rsid w:val="00F3331E"/>
    <w:rsid w:val="00F40B74"/>
    <w:rsid w:val="00F418A1"/>
    <w:rsid w:val="00F42DD8"/>
    <w:rsid w:val="00F4312E"/>
    <w:rsid w:val="00F436E2"/>
    <w:rsid w:val="00F4376A"/>
    <w:rsid w:val="00F44397"/>
    <w:rsid w:val="00F46878"/>
    <w:rsid w:val="00F477A4"/>
    <w:rsid w:val="00F525A2"/>
    <w:rsid w:val="00F549B4"/>
    <w:rsid w:val="00F55A72"/>
    <w:rsid w:val="00F625E4"/>
    <w:rsid w:val="00F64332"/>
    <w:rsid w:val="00F658D0"/>
    <w:rsid w:val="00F82402"/>
    <w:rsid w:val="00F91368"/>
    <w:rsid w:val="00F9392B"/>
    <w:rsid w:val="00F94856"/>
    <w:rsid w:val="00FB5DEC"/>
    <w:rsid w:val="00FC417D"/>
    <w:rsid w:val="00FD556C"/>
    <w:rsid w:val="00FD6415"/>
    <w:rsid w:val="00FE6571"/>
    <w:rsid w:val="00FE66F8"/>
    <w:rsid w:val="00FF32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B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qFormat="1"/>
    <w:lsdException w:name="annotation text" w:qFormat="1"/>
    <w:lsdException w:name="header" w:qFormat="1"/>
    <w:lsdException w:name="caption" w:uiPriority="35" w:qFormat="1"/>
    <w:lsdException w:name="footnote reference" w:uiPriority="0" w:qFormat="1"/>
    <w:lsdException w:name="annotation reference"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qFormat="1"/>
    <w:lsdException w:name="List 4" w:uiPriority="0" w:qFormat="1"/>
    <w:lsdException w:name="List 5" w:uiPriority="0" w:qFormat="1"/>
    <w:lsdException w:name="List Bullet 2" w:uiPriority="0" w:qFormat="1"/>
    <w:lsdException w:name="List Bullet 3" w:qFormat="1"/>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qFormat="1"/>
    <w:lsdException w:name="Block Text" w:uiPriority="0" w:qFormat="1"/>
    <w:lsdException w:name="FollowedHyperlink" w:qFormat="1"/>
    <w:lsdException w:name="Strong" w:semiHidden="0" w:uiPriority="22" w:unhideWhenUsed="0" w:qFormat="1"/>
    <w:lsdException w:name="Emphasis" w:semiHidden="0" w:uiPriority="20" w:unhideWhenUsed="0" w:qFormat="1"/>
    <w:lsdException w:name="Document Map" w:uiPriority="0"/>
    <w:lsdException w:name="HTML Preformatted" w:qFormat="1"/>
    <w:lsdException w:name="annotation subjec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rsid w:val="00AC054A"/>
    <w:pPr>
      <w:spacing w:after="0" w:line="240" w:lineRule="auto"/>
    </w:pPr>
    <w:rPr>
      <w:rFonts w:ascii="Times New Roman" w:eastAsia="Times New Roman" w:hAnsi="Times New Roman" w:cs="Times New Roman"/>
      <w:sz w:val="20"/>
      <w:szCs w:val="20"/>
      <w:lang w:eastAsia="pl-PL"/>
    </w:rPr>
  </w:style>
  <w:style w:type="paragraph" w:styleId="Nagwek1">
    <w:name w:val="heading 1"/>
    <w:aliases w:val="Document Header1,ClauseGroup_Title,RFP,Level a,h1(Alt1),Header 1,L1 Heading 1,Heading 1a,Heading 2-SOW,Level 1,Level 11,II+,H11,H12,H13,H14,H15,H16,H17,temp,Heading One,Heading A,Heading One1,Heading A1,Heading One2,Heading A2,Heading One3,l1"/>
    <w:basedOn w:val="Normalny"/>
    <w:next w:val="Normalny"/>
    <w:link w:val="Nagwek1Znak"/>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aliases w:val="Title Header2,Clause_No&amp;Name,Prophead 2"/>
    <w:basedOn w:val="Normalny"/>
    <w:next w:val="Normalny"/>
    <w:link w:val="Nagwek2Znak"/>
    <w:unhideWhenUsed/>
    <w:qFormat/>
    <w:rsid w:val="00965D0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nhideWhenUsed/>
    <w:qFormat/>
    <w:rsid w:val="00DE4C16"/>
    <w:pPr>
      <w:keepNext/>
      <w:keepLines/>
      <w:spacing w:before="200"/>
      <w:outlineLvl w:val="2"/>
    </w:pPr>
    <w:rPr>
      <w:rFonts w:asciiTheme="majorHAnsi" w:eastAsiaTheme="majorEastAsia" w:hAnsiTheme="majorHAnsi" w:cstheme="majorBidi"/>
      <w:b/>
      <w:bCs/>
      <w:color w:val="4472C4" w:themeColor="accent1"/>
      <w:sz w:val="24"/>
      <w:szCs w:val="24"/>
    </w:rPr>
  </w:style>
  <w:style w:type="paragraph" w:styleId="Nagwek4">
    <w:name w:val="heading 4"/>
    <w:aliases w:val="Sub-Clause Sub-paragraph,ClauseSubSub_No&amp;Name"/>
    <w:basedOn w:val="Normalny"/>
    <w:next w:val="Normalny"/>
    <w:link w:val="Nagwek4Znak"/>
    <w:qFormat/>
    <w:rsid w:val="00DE4C16"/>
    <w:pPr>
      <w:keepNext/>
      <w:suppressAutoHyphens/>
      <w:spacing w:before="240" w:after="60"/>
      <w:jc w:val="both"/>
      <w:outlineLvl w:val="3"/>
    </w:pPr>
    <w:rPr>
      <w:b/>
      <w:bCs/>
      <w:sz w:val="28"/>
      <w:szCs w:val="28"/>
      <w:lang w:val="x-none" w:eastAsia="ar-SA"/>
    </w:rPr>
  </w:style>
  <w:style w:type="paragraph" w:styleId="Nagwek5">
    <w:name w:val="heading 5"/>
    <w:basedOn w:val="Normalny"/>
    <w:next w:val="Normalny"/>
    <w:link w:val="Nagwek5Znak"/>
    <w:qFormat/>
    <w:rsid w:val="00DE4C16"/>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qFormat/>
    <w:rsid w:val="00DE4C16"/>
    <w:pPr>
      <w:suppressAutoHyphens/>
      <w:spacing w:before="240" w:after="60"/>
      <w:jc w:val="both"/>
      <w:outlineLvl w:val="5"/>
    </w:pPr>
    <w:rPr>
      <w:b/>
      <w:bCs/>
      <w:lang w:val="x-none" w:eastAsia="ar-SA"/>
    </w:rPr>
  </w:style>
  <w:style w:type="paragraph" w:styleId="Nagwek7">
    <w:name w:val="heading 7"/>
    <w:basedOn w:val="Normalny"/>
    <w:next w:val="Normalny"/>
    <w:link w:val="Nagwek7Znak"/>
    <w:qFormat/>
    <w:rsid w:val="00DE4C16"/>
    <w:pPr>
      <w:spacing w:before="240" w:after="60"/>
      <w:jc w:val="both"/>
      <w:outlineLvl w:val="6"/>
    </w:pPr>
    <w:rPr>
      <w:rFonts w:ascii="Calibri" w:hAnsi="Calibri"/>
      <w:sz w:val="24"/>
      <w:szCs w:val="24"/>
    </w:rPr>
  </w:style>
  <w:style w:type="paragraph" w:styleId="Nagwek8">
    <w:name w:val="heading 8"/>
    <w:aliases w:val="Heading 8 (Start Appendices)"/>
    <w:basedOn w:val="Normalny"/>
    <w:next w:val="Normalny"/>
    <w:link w:val="Nagwek8Znak"/>
    <w:uiPriority w:val="9"/>
    <w:qFormat/>
    <w:rsid w:val="00DE4C16"/>
    <w:pPr>
      <w:keepNext/>
      <w:tabs>
        <w:tab w:val="num" w:pos="555"/>
      </w:tabs>
      <w:suppressAutoHyphens/>
      <w:ind w:left="555" w:hanging="555"/>
      <w:jc w:val="right"/>
      <w:outlineLvl w:val="7"/>
    </w:pPr>
    <w:rPr>
      <w:rFonts w:ascii="Arial" w:hAnsi="Arial" w:cs="Arial"/>
      <w:sz w:val="24"/>
      <w:lang w:val="x-none" w:eastAsia="ar-SA"/>
    </w:rPr>
  </w:style>
  <w:style w:type="paragraph" w:styleId="Nagwek9">
    <w:name w:val="heading 9"/>
    <w:aliases w:val="Appendix"/>
    <w:basedOn w:val="Normalny"/>
    <w:next w:val="Normalny"/>
    <w:link w:val="Nagwek9Znak"/>
    <w:qFormat/>
    <w:rsid w:val="00DE4C16"/>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ocument Header1 Znak1,ClauseGroup_Title Znak,RFP Znak,Level a Znak,h1(Alt1) Znak,Header 1 Znak,L1 Heading 1 Znak,Heading 1a Znak,Heading 2-SOW Znak,Level 1 Znak,Level 11 Znak,II+ Znak,H11 Znak,H12 Znak,H13 Znak,H14 Znak,H15 Znak,l1 Znak"/>
    <w:basedOn w:val="Domylnaczcionkaakapitu"/>
    <w:link w:val="Nagwek1"/>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aliases w:val="Title Header2 Znak,Clause_No&amp;Name Znak,Prophead 2 Znak"/>
    <w:basedOn w:val="Domylnaczcionkaakapitu"/>
    <w:link w:val="Nagwek2"/>
    <w:rsid w:val="00965D01"/>
    <w:rPr>
      <w:rFonts w:asciiTheme="majorHAnsi" w:eastAsiaTheme="majorEastAsia" w:hAnsiTheme="majorHAnsi" w:cstheme="majorBidi"/>
      <w:b/>
      <w:bCs/>
      <w:color w:val="4472C4" w:themeColor="accent1"/>
      <w:sz w:val="26"/>
      <w:szCs w:val="26"/>
      <w:lang w:eastAsia="pl-PL"/>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aliases w:val="Tekst podstawowy wcięty Znak1 Znak3,Tekst podstawowy wcięty Znak Znak Znak3,Tekst podstawowy wcięty Znak1 Znak Znak Znak3,Tekst podstawowy wcięty Znak Znak Znak Znak Znak3"/>
    <w:basedOn w:val="Domylnaczcionkaakapitu"/>
    <w:link w:val="Tekstpodstawowywcity"/>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rsid w:val="00F13DFD"/>
    <w:pPr>
      <w:jc w:val="both"/>
    </w:pPr>
    <w:rPr>
      <w:b/>
      <w:bCs/>
      <w:sz w:val="24"/>
      <w:szCs w:val="24"/>
    </w:rPr>
  </w:style>
  <w:style w:type="character" w:customStyle="1" w:styleId="Tekstpodstawowy3Znak">
    <w:name w:val="Tekst podstawowy 3 Znak"/>
    <w:basedOn w:val="Domylnaczcionkaakapitu"/>
    <w:link w:val="Tekstpodstawowy3"/>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maz_wyliczenie,opis dzialania,K-P_odwolanie,A_wyliczenie,Akapit z listą 1,L1,Numerowanie,normalny tekst,Akapit z listą5,Nagłowek 3,Akapit z listą BS,Kolorowa lista — akcent 11,Dot pt,F5 List Paragraph,lp1"/>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maz_wyliczenie Znak,opis dzialania Znak,K-P_odwolanie Znak,A_wyliczenie Znak,Akapit z listą 1 Znak,L1 Znak,Numerowanie Znak,normalny tekst Znak,Akapit z listą5 Znak,Nagłowek 3 Znak,Dot pt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qFormat/>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F2)"/>
    <w:basedOn w:val="Normalny"/>
    <w:link w:val="TekstpodstawowyZnak"/>
    <w:unhideWhenUsed/>
    <w:qFormat/>
    <w:rsid w:val="00F13DFD"/>
    <w:pPr>
      <w:spacing w:after="120"/>
    </w:pPr>
  </w:style>
  <w:style w:type="character" w:customStyle="1" w:styleId="TekstpodstawowyZnak">
    <w:name w:val="Tekst podstawowy Znak"/>
    <w:aliases w:val="(F2) Znak"/>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F13DFD"/>
    <w:pPr>
      <w:spacing w:after="120" w:line="480" w:lineRule="auto"/>
    </w:pPr>
  </w:style>
  <w:style w:type="character" w:customStyle="1" w:styleId="Tekstpodstawowy2Znak">
    <w:name w:val="Tekst podstawowy 2 Znak"/>
    <w:basedOn w:val="Domylnaczcionkaakapitu"/>
    <w:link w:val="Tekstpodstawowy2"/>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aliases w:val=" Znak2,Znak2"/>
    <w:basedOn w:val="Normalny"/>
    <w:link w:val="TekstkomentarzaZnak"/>
    <w:uiPriority w:val="99"/>
    <w:qFormat/>
    <w:rsid w:val="00F13DFD"/>
  </w:style>
  <w:style w:type="character" w:customStyle="1" w:styleId="TekstkomentarzaZnak">
    <w:name w:val="Tekst komentarza Znak"/>
    <w:aliases w:val=" Znak2 Znak,Znak2 Znak"/>
    <w:basedOn w:val="Domylnaczcionkaakapitu"/>
    <w:link w:val="Tekstkomentarza"/>
    <w:uiPriority w:val="99"/>
    <w:qFormat/>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nhideWhenUsed/>
    <w:rsid w:val="0083458D"/>
    <w:rPr>
      <w:rFonts w:ascii="Segoe UI" w:hAnsi="Segoe UI" w:cs="Segoe UI"/>
      <w:sz w:val="18"/>
      <w:szCs w:val="18"/>
    </w:rPr>
  </w:style>
  <w:style w:type="character" w:customStyle="1" w:styleId="TekstdymkaZnak">
    <w:name w:val="Tekst dymka Znak"/>
    <w:basedOn w:val="Domylnaczcionkaakapitu"/>
    <w:link w:val="Tekstdymka"/>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unhideWhenUsed/>
    <w:qFormat/>
    <w:rsid w:val="007506C3"/>
    <w:rPr>
      <w:sz w:val="16"/>
      <w:szCs w:val="16"/>
    </w:rPr>
  </w:style>
  <w:style w:type="paragraph" w:styleId="Tematkomentarza">
    <w:name w:val="annotation subject"/>
    <w:basedOn w:val="Tekstkomentarza"/>
    <w:next w:val="Tekstkomentarza"/>
    <w:link w:val="TematkomentarzaZnak"/>
    <w:unhideWhenUsed/>
    <w:qFormat/>
    <w:rsid w:val="007506C3"/>
    <w:rPr>
      <w:b/>
      <w:bCs/>
    </w:rPr>
  </w:style>
  <w:style w:type="character" w:customStyle="1" w:styleId="TematkomentarzaZnak">
    <w:name w:val="Temat komentarza Znak"/>
    <w:basedOn w:val="TekstkomentarzaZnak"/>
    <w:link w:val="Tematkomentarza"/>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qFormat/>
    <w:rsid w:val="0079756C"/>
    <w:pPr>
      <w:tabs>
        <w:tab w:val="center" w:pos="4536"/>
        <w:tab w:val="right" w:pos="9072"/>
      </w:tabs>
    </w:pPr>
  </w:style>
  <w:style w:type="character" w:customStyle="1" w:styleId="NagwekZnak">
    <w:name w:val="Nagłówek Znak"/>
    <w:basedOn w:val="Domylnaczcionkaakapitu"/>
    <w:link w:val="Nagwek"/>
    <w:uiPriority w:val="99"/>
    <w:qFormat/>
    <w:rsid w:val="0079756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756C"/>
    <w:pPr>
      <w:tabs>
        <w:tab w:val="center" w:pos="4536"/>
        <w:tab w:val="right" w:pos="9072"/>
      </w:tabs>
    </w:pPr>
  </w:style>
  <w:style w:type="character" w:customStyle="1" w:styleId="StopkaZnak">
    <w:name w:val="Stopka Znak"/>
    <w:basedOn w:val="Domylnaczcionkaakapitu"/>
    <w:link w:val="Stopka"/>
    <w:uiPriority w:val="99"/>
    <w:qFormat/>
    <w:rsid w:val="0079756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nhideWhenUsed/>
    <w:rsid w:val="00210345"/>
  </w:style>
  <w:style w:type="character" w:customStyle="1" w:styleId="TekstprzypisukocowegoZnak">
    <w:name w:val="Tekst przypisu końcowego Znak"/>
    <w:basedOn w:val="Domylnaczcionkaakapitu"/>
    <w:link w:val="Tekstprzypisukocowego"/>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nhideWhenUsed/>
    <w:rsid w:val="00210345"/>
    <w:rPr>
      <w:vertAlign w:val="superscript"/>
    </w:rPr>
  </w:style>
  <w:style w:type="paragraph" w:styleId="Nagwekspisutreci">
    <w:name w:val="TOC Heading"/>
    <w:basedOn w:val="Nagwek1"/>
    <w:next w:val="Normalny"/>
    <w:unhideWhenUsed/>
    <w:qFormat/>
    <w:rsid w:val="00ED28D9"/>
    <w:pPr>
      <w:spacing w:line="276" w:lineRule="auto"/>
      <w:outlineLvl w:val="9"/>
    </w:pPr>
  </w:style>
  <w:style w:type="paragraph" w:styleId="Spistreci1">
    <w:name w:val="toc 1"/>
    <w:basedOn w:val="Normalny"/>
    <w:next w:val="Normalny"/>
    <w:link w:val="Spistreci1Znak"/>
    <w:autoRedefine/>
    <w:uiPriority w:val="39"/>
    <w:unhideWhenUsed/>
    <w:qFormat/>
    <w:rsid w:val="00ED28D9"/>
    <w:pPr>
      <w:spacing w:after="100"/>
    </w:pPr>
  </w:style>
  <w:style w:type="paragraph" w:styleId="Spistreci2">
    <w:name w:val="toc 2"/>
    <w:basedOn w:val="Normalny"/>
    <w:next w:val="Normalny"/>
    <w:link w:val="Spistreci2Znak"/>
    <w:autoRedefine/>
    <w:uiPriority w:val="39"/>
    <w:unhideWhenUsed/>
    <w:qFormat/>
    <w:rsid w:val="00ED28D9"/>
    <w:pPr>
      <w:spacing w:after="100"/>
      <w:ind w:left="200"/>
    </w:pPr>
  </w:style>
  <w:style w:type="character" w:customStyle="1" w:styleId="Nierozpoznanawzmianka2">
    <w:name w:val="Nierozpoznana wzmianka2"/>
    <w:basedOn w:val="Domylnaczcionkaakapitu"/>
    <w:uiPriority w:val="99"/>
    <w:semiHidden/>
    <w:unhideWhenUsed/>
    <w:rsid w:val="00075901"/>
    <w:rPr>
      <w:color w:val="605E5C"/>
      <w:shd w:val="clear" w:color="auto" w:fill="E1DFDD"/>
    </w:rPr>
  </w:style>
  <w:style w:type="paragraph" w:styleId="Zwykytekst">
    <w:name w:val="Plain Text"/>
    <w:aliases w:val=" Znak,Znak"/>
    <w:basedOn w:val="Normalny"/>
    <w:link w:val="ZwykytekstZnak"/>
    <w:uiPriority w:val="99"/>
    <w:unhideWhenUsed/>
    <w:rsid w:val="0076326F"/>
    <w:rPr>
      <w:rFonts w:ascii="Courier New" w:hAnsi="Courier New"/>
      <w:lang w:eastAsia="en-US"/>
    </w:rPr>
  </w:style>
  <w:style w:type="character" w:customStyle="1" w:styleId="ZwykytekstZnak">
    <w:name w:val="Zwykły tekst Znak"/>
    <w:aliases w:val=" Znak Znak,Znak Znak1"/>
    <w:basedOn w:val="Domylnaczcionkaakapitu"/>
    <w:link w:val="Zwykytekst"/>
    <w:uiPriority w:val="99"/>
    <w:rsid w:val="0076326F"/>
    <w:rPr>
      <w:rFonts w:ascii="Courier New" w:eastAsia="Times New Roman" w:hAnsi="Courier New" w:cs="Times New Roman"/>
      <w:sz w:val="20"/>
      <w:szCs w:val="20"/>
    </w:rPr>
  </w:style>
  <w:style w:type="paragraph" w:styleId="Poprawka">
    <w:name w:val="Revision"/>
    <w:hidden/>
    <w:uiPriority w:val="99"/>
    <w:rsid w:val="00E06BD6"/>
    <w:pPr>
      <w:spacing w:after="0" w:line="240" w:lineRule="auto"/>
    </w:pPr>
    <w:rPr>
      <w:rFonts w:ascii="Times New Roman" w:eastAsia="Times New Roman" w:hAnsi="Times New Roman" w:cs="Times New Roman"/>
      <w:sz w:val="20"/>
      <w:szCs w:val="20"/>
      <w:lang w:eastAsia="pl-PL"/>
    </w:rPr>
  </w:style>
  <w:style w:type="character" w:customStyle="1" w:styleId="Nierozpoznanawzmianka3">
    <w:name w:val="Nierozpoznana wzmianka3"/>
    <w:basedOn w:val="Domylnaczcionkaakapitu"/>
    <w:uiPriority w:val="99"/>
    <w:semiHidden/>
    <w:unhideWhenUsed/>
    <w:rsid w:val="00AE0313"/>
    <w:rPr>
      <w:color w:val="605E5C"/>
      <w:shd w:val="clear" w:color="auto" w:fill="E1DFDD"/>
    </w:rPr>
  </w:style>
  <w:style w:type="character" w:styleId="Pogrubienie">
    <w:name w:val="Strong"/>
    <w:basedOn w:val="Domylnaczcionkaakapitu"/>
    <w:uiPriority w:val="22"/>
    <w:qFormat/>
    <w:rsid w:val="003D0EBE"/>
    <w:rPr>
      <w:b/>
      <w:bCs/>
    </w:rPr>
  </w:style>
  <w:style w:type="paragraph" w:customStyle="1" w:styleId="asia2">
    <w:name w:val="asia2"/>
    <w:basedOn w:val="Normalny"/>
    <w:link w:val="asia2Znak"/>
    <w:qFormat/>
    <w:rsid w:val="002B481F"/>
    <w:pPr>
      <w:tabs>
        <w:tab w:val="left" w:pos="408"/>
      </w:tabs>
      <w:suppressAutoHyphens/>
      <w:spacing w:before="120" w:after="120"/>
      <w:jc w:val="both"/>
    </w:pPr>
    <w:rPr>
      <w:sz w:val="24"/>
      <w:szCs w:val="24"/>
      <w:lang w:eastAsia="ar-SA"/>
    </w:rPr>
  </w:style>
  <w:style w:type="character" w:customStyle="1" w:styleId="asia2Znak">
    <w:name w:val="asia2 Znak"/>
    <w:basedOn w:val="Domylnaczcionkaakapitu"/>
    <w:link w:val="asia2"/>
    <w:rsid w:val="002B481F"/>
    <w:rPr>
      <w:rFonts w:ascii="Times New Roman" w:eastAsia="Times New Roman" w:hAnsi="Times New Roman" w:cs="Times New Roman"/>
      <w:sz w:val="24"/>
      <w:szCs w:val="24"/>
      <w:lang w:eastAsia="ar-SA"/>
    </w:rPr>
  </w:style>
  <w:style w:type="table" w:styleId="Tabela-Siatka">
    <w:name w:val="Table Grid"/>
    <w:basedOn w:val="Standardowy"/>
    <w:uiPriority w:val="59"/>
    <w:rsid w:val="002B481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2B481F"/>
  </w:style>
  <w:style w:type="paragraph" w:customStyle="1" w:styleId="as2">
    <w:name w:val="as.2"/>
    <w:basedOn w:val="Normalny"/>
    <w:link w:val="as2Znak"/>
    <w:qFormat/>
    <w:rsid w:val="002B481F"/>
    <w:pPr>
      <w:spacing w:before="120" w:after="120"/>
      <w:ind w:left="4536"/>
      <w:jc w:val="right"/>
    </w:pPr>
    <w:rPr>
      <w:b/>
      <w:smallCaps/>
      <w:szCs w:val="22"/>
    </w:rPr>
  </w:style>
  <w:style w:type="character" w:customStyle="1" w:styleId="as2Znak">
    <w:name w:val="as.2 Znak"/>
    <w:link w:val="as2"/>
    <w:locked/>
    <w:rsid w:val="002B481F"/>
    <w:rPr>
      <w:rFonts w:ascii="Times New Roman" w:eastAsia="Times New Roman" w:hAnsi="Times New Roman" w:cs="Times New Roman"/>
      <w:b/>
      <w:smallCaps/>
      <w:sz w:val="20"/>
      <w:lang w:eastAsia="pl-PL"/>
    </w:rPr>
  </w:style>
  <w:style w:type="paragraph" w:customStyle="1" w:styleId="NumPar1">
    <w:name w:val="NumPar 1"/>
    <w:basedOn w:val="Normalny"/>
    <w:next w:val="Normalny"/>
    <w:rsid w:val="002B481F"/>
    <w:pPr>
      <w:numPr>
        <w:numId w:val="42"/>
      </w:numPr>
      <w:suppressAutoHyphens/>
      <w:spacing w:before="120" w:after="120"/>
      <w:jc w:val="both"/>
    </w:pPr>
    <w:rPr>
      <w:rFonts w:eastAsia="Calibri"/>
      <w:sz w:val="24"/>
      <w:szCs w:val="22"/>
      <w:lang w:eastAsia="ar-SA"/>
    </w:rPr>
  </w:style>
  <w:style w:type="paragraph" w:customStyle="1" w:styleId="Standard">
    <w:name w:val="Standard"/>
    <w:uiPriority w:val="99"/>
    <w:rsid w:val="002B481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Podrozdzia3,Tekst przypisu,Fußnote,Znak Znak Znak,Tekst przypisu dolnego-poligrafia,single space,FOOTNOTES,fn,Tekst przypisu dolnego Znak2 Znak,Footnote Znak Znak Zn, Znak Znak Znak"/>
    <w:basedOn w:val="Normalny"/>
    <w:link w:val="TekstprzypisudolnegoZnak"/>
    <w:uiPriority w:val="99"/>
    <w:qFormat/>
    <w:rsid w:val="002B481F"/>
  </w:style>
  <w:style w:type="character" w:customStyle="1" w:styleId="TekstprzypisudolnegoZnak">
    <w:name w:val="Tekst przypisu dolnego Znak"/>
    <w:aliases w:val="Podrozdział Znak,Podrozdzia3 Znak,Tekst przypisu Znak,Fußnote Znak,Znak Znak Znak Znak1,Tekst przypisu dolnego-poligrafia Znak,single space Znak,FOOTNOTES Znak,fn Znak,Tekst przypisu dolnego Znak2 Znak Znak"/>
    <w:basedOn w:val="Domylnaczcionkaakapitu"/>
    <w:link w:val="Tekstprzypisudolnego"/>
    <w:uiPriority w:val="99"/>
    <w:qFormat/>
    <w:rsid w:val="002B481F"/>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qFormat/>
    <w:rsid w:val="002B481F"/>
    <w:rPr>
      <w:vertAlign w:val="superscript"/>
    </w:rPr>
  </w:style>
  <w:style w:type="table" w:customStyle="1" w:styleId="Tabela-Siatka1">
    <w:name w:val="Tabela - Siatka1"/>
    <w:basedOn w:val="Standardowy"/>
    <w:next w:val="Tabela-Siatka"/>
    <w:uiPriority w:val="59"/>
    <w:rsid w:val="002B481F"/>
    <w:pPr>
      <w:spacing w:before="120" w:after="12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dokumentu">
    <w:name w:val="Podtytuł_dokumentu"/>
    <w:basedOn w:val="Normalny"/>
    <w:next w:val="Normalny"/>
    <w:qFormat/>
    <w:rsid w:val="002B481F"/>
    <w:pPr>
      <w:spacing w:after="200" w:line="276" w:lineRule="auto"/>
      <w:jc w:val="center"/>
    </w:pPr>
    <w:rPr>
      <w:rFonts w:eastAsia="Calibri"/>
      <w:b/>
      <w:sz w:val="36"/>
      <w:szCs w:val="22"/>
      <w:lang w:eastAsia="en-US"/>
    </w:rPr>
  </w:style>
  <w:style w:type="paragraph" w:customStyle="1" w:styleId="Zalacznik">
    <w:name w:val="Zalacznik"/>
    <w:basedOn w:val="Normalny"/>
    <w:qFormat/>
    <w:locked/>
    <w:rsid w:val="002B481F"/>
    <w:pPr>
      <w:numPr>
        <w:numId w:val="47"/>
      </w:numPr>
      <w:tabs>
        <w:tab w:val="num" w:pos="360"/>
      </w:tabs>
      <w:spacing w:before="120" w:after="120" w:line="288" w:lineRule="auto"/>
      <w:ind w:left="360"/>
      <w:jc w:val="both"/>
    </w:pPr>
    <w:rPr>
      <w:rFonts w:ascii="Calibri" w:hAnsi="Calibri"/>
      <w:color w:val="000000"/>
      <w:sz w:val="22"/>
      <w:szCs w:val="22"/>
      <w:lang w:eastAsia="en-US"/>
    </w:rPr>
  </w:style>
  <w:style w:type="paragraph" w:customStyle="1" w:styleId="OPZ-Poziom1">
    <w:name w:val="OPZ - Poziom 1"/>
    <w:basedOn w:val="Akapitzlist"/>
    <w:link w:val="OPZ-Poziom1Znak"/>
    <w:qFormat/>
    <w:rsid w:val="002B481F"/>
    <w:pPr>
      <w:numPr>
        <w:ilvl w:val="3"/>
        <w:numId w:val="50"/>
      </w:numPr>
      <w:spacing w:after="240"/>
      <w:jc w:val="both"/>
    </w:pPr>
    <w:rPr>
      <w:rFonts w:asciiTheme="minorHAnsi" w:eastAsiaTheme="minorHAnsi" w:hAnsiTheme="minorHAnsi" w:cstheme="minorHAnsi"/>
      <w:b/>
      <w:sz w:val="22"/>
      <w:szCs w:val="22"/>
      <w:lang w:eastAsia="en-US"/>
    </w:rPr>
  </w:style>
  <w:style w:type="paragraph" w:customStyle="1" w:styleId="OPZ-Poziom2">
    <w:name w:val="OPZ - Poziom 2"/>
    <w:basedOn w:val="OPZ-Poziom1"/>
    <w:link w:val="OPZ-Poziom2Znak"/>
    <w:qFormat/>
    <w:rsid w:val="002B481F"/>
    <w:rPr>
      <w:b w:val="0"/>
    </w:rPr>
  </w:style>
  <w:style w:type="character" w:customStyle="1" w:styleId="OPZ-Poziom2Znak">
    <w:name w:val="OPZ - Poziom 2 Znak"/>
    <w:basedOn w:val="Domylnaczcionkaakapitu"/>
    <w:link w:val="OPZ-Poziom2"/>
    <w:rsid w:val="002B481F"/>
    <w:rPr>
      <w:rFonts w:cstheme="minorHAnsi"/>
    </w:rPr>
  </w:style>
  <w:style w:type="character" w:customStyle="1" w:styleId="Nagwek3Znak">
    <w:name w:val="Nagłówek 3 Znak"/>
    <w:basedOn w:val="Domylnaczcionkaakapitu"/>
    <w:link w:val="Nagwek3"/>
    <w:rsid w:val="00DE4C16"/>
    <w:rPr>
      <w:rFonts w:asciiTheme="majorHAnsi" w:eastAsiaTheme="majorEastAsia" w:hAnsiTheme="majorHAnsi" w:cstheme="majorBidi"/>
      <w:b/>
      <w:bCs/>
      <w:color w:val="4472C4" w:themeColor="accent1"/>
      <w:sz w:val="24"/>
      <w:szCs w:val="24"/>
      <w:lang w:eastAsia="pl-PL"/>
    </w:rPr>
  </w:style>
  <w:style w:type="character" w:customStyle="1" w:styleId="Nagwek4Znak">
    <w:name w:val="Nagłówek 4 Znak"/>
    <w:aliases w:val="Sub-Clause Sub-paragraph Znak,ClauseSubSub_No&amp;Name Znak"/>
    <w:basedOn w:val="Domylnaczcionkaakapitu"/>
    <w:link w:val="Nagwek4"/>
    <w:rsid w:val="00DE4C16"/>
    <w:rPr>
      <w:rFonts w:ascii="Times New Roman" w:eastAsia="Times New Roman" w:hAnsi="Times New Roman" w:cs="Times New Roman"/>
      <w:b/>
      <w:bCs/>
      <w:sz w:val="28"/>
      <w:szCs w:val="28"/>
      <w:lang w:val="x-none" w:eastAsia="ar-SA"/>
    </w:rPr>
  </w:style>
  <w:style w:type="character" w:customStyle="1" w:styleId="Nagwek5Znak">
    <w:name w:val="Nagłówek 5 Znak"/>
    <w:basedOn w:val="Domylnaczcionkaakapitu"/>
    <w:link w:val="Nagwek5"/>
    <w:rsid w:val="00DE4C16"/>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uiPriority w:val="9"/>
    <w:rsid w:val="00DE4C16"/>
    <w:rPr>
      <w:rFonts w:ascii="Times New Roman" w:eastAsia="Times New Roman" w:hAnsi="Times New Roman" w:cs="Times New Roman"/>
      <w:b/>
      <w:bCs/>
      <w:sz w:val="20"/>
      <w:szCs w:val="20"/>
      <w:lang w:val="x-none" w:eastAsia="ar-SA"/>
    </w:rPr>
  </w:style>
  <w:style w:type="character" w:customStyle="1" w:styleId="Nagwek7Znak">
    <w:name w:val="Nagłówek 7 Znak"/>
    <w:basedOn w:val="Domylnaczcionkaakapitu"/>
    <w:link w:val="Nagwek7"/>
    <w:rsid w:val="00DE4C16"/>
    <w:rPr>
      <w:rFonts w:ascii="Calibri" w:eastAsia="Times New Roman" w:hAnsi="Calibri" w:cs="Times New Roman"/>
      <w:sz w:val="24"/>
      <w:szCs w:val="24"/>
      <w:lang w:eastAsia="pl-PL"/>
    </w:rPr>
  </w:style>
  <w:style w:type="character" w:customStyle="1" w:styleId="Nagwek8Znak">
    <w:name w:val="Nagłówek 8 Znak"/>
    <w:aliases w:val="Heading 8 (Start Appendices) Znak"/>
    <w:basedOn w:val="Domylnaczcionkaakapitu"/>
    <w:link w:val="Nagwek8"/>
    <w:uiPriority w:val="9"/>
    <w:rsid w:val="00DE4C16"/>
    <w:rPr>
      <w:rFonts w:ascii="Arial" w:eastAsia="Times New Roman" w:hAnsi="Arial" w:cs="Arial"/>
      <w:sz w:val="24"/>
      <w:szCs w:val="20"/>
      <w:lang w:val="x-none" w:eastAsia="ar-SA"/>
    </w:rPr>
  </w:style>
  <w:style w:type="character" w:customStyle="1" w:styleId="Nagwek9Znak">
    <w:name w:val="Nagłówek 9 Znak"/>
    <w:aliases w:val="Appendix Znak"/>
    <w:basedOn w:val="Domylnaczcionkaakapitu"/>
    <w:link w:val="Nagwek9"/>
    <w:rsid w:val="00DE4C16"/>
    <w:rPr>
      <w:rFonts w:ascii="Cambria" w:eastAsia="Times New Roman" w:hAnsi="Cambria" w:cs="Times New Roman"/>
      <w:lang w:eastAsia="pl-PL"/>
    </w:rPr>
  </w:style>
  <w:style w:type="paragraph" w:styleId="NormalnyWeb">
    <w:name w:val="Normal (Web)"/>
    <w:basedOn w:val="Normalny"/>
    <w:link w:val="NormalnyWebZnak1"/>
    <w:uiPriority w:val="99"/>
    <w:rsid w:val="00DE4C16"/>
    <w:pPr>
      <w:spacing w:before="100" w:beforeAutospacing="1" w:after="100" w:afterAutospacing="1"/>
      <w:jc w:val="both"/>
    </w:pPr>
    <w:rPr>
      <w:sz w:val="24"/>
      <w:szCs w:val="24"/>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qFormat/>
    <w:locked/>
    <w:rsid w:val="00DE4C16"/>
    <w:rPr>
      <w:sz w:val="24"/>
      <w:lang w:val="pl-PL" w:eastAsia="pl-PL"/>
    </w:rPr>
  </w:style>
  <w:style w:type="paragraph" w:styleId="Tekstpodstawowywcity3">
    <w:name w:val="Body Text Indent 3"/>
    <w:basedOn w:val="Normalny"/>
    <w:link w:val="Tekstpodstawowywcity3Znak"/>
    <w:qFormat/>
    <w:rsid w:val="00DE4C16"/>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qFormat/>
    <w:rsid w:val="00DE4C16"/>
    <w:rPr>
      <w:rFonts w:ascii="Times New Roman" w:eastAsia="Times New Roman" w:hAnsi="Times New Roman" w:cs="Times New Roman"/>
      <w:sz w:val="16"/>
      <w:szCs w:val="16"/>
      <w:lang w:eastAsia="pl-PL"/>
    </w:rPr>
  </w:style>
  <w:style w:type="paragraph" w:customStyle="1" w:styleId="Styl10ptDolewej">
    <w:name w:val="Styl 10 pt Do lewej"/>
    <w:basedOn w:val="Normalny"/>
    <w:qFormat/>
    <w:rsid w:val="00DE4C16"/>
    <w:pPr>
      <w:spacing w:before="60" w:after="60"/>
    </w:pPr>
  </w:style>
  <w:style w:type="paragraph" w:customStyle="1" w:styleId="StylStylNagwek211ptPrzed6ptPo6pt">
    <w:name w:val="Styl Styl Nagłówek 2 + 11 pt + Przed:  6 pt Po:  6 pt"/>
    <w:basedOn w:val="Normalny"/>
    <w:rsid w:val="00DE4C16"/>
    <w:pPr>
      <w:keepNext/>
      <w:spacing w:before="240" w:after="120"/>
      <w:jc w:val="both"/>
      <w:outlineLvl w:val="1"/>
    </w:pPr>
    <w:rPr>
      <w:rFonts w:ascii="Arial" w:hAnsi="Arial"/>
      <w:b/>
      <w:bCs/>
      <w:smallCaps/>
      <w:sz w:val="24"/>
    </w:rPr>
  </w:style>
  <w:style w:type="character" w:customStyle="1" w:styleId="ZnakZnak">
    <w:name w:val="Znak Znak"/>
    <w:aliases w:val="Znak Znak Znak Znak,Tekst podstawowy wcięty Znak Znak Znak Znak Znak Znak"/>
    <w:rsid w:val="00DE4C16"/>
    <w:rPr>
      <w:sz w:val="24"/>
      <w:lang w:val="pl-PL" w:eastAsia="pl-PL"/>
    </w:rPr>
  </w:style>
  <w:style w:type="paragraph" w:customStyle="1" w:styleId="Tekstpodstawowy21">
    <w:name w:val="Tekst podstawowy 21"/>
    <w:basedOn w:val="Normalny"/>
    <w:rsid w:val="00DE4C16"/>
    <w:pPr>
      <w:overflowPunct w:val="0"/>
      <w:autoSpaceDE w:val="0"/>
      <w:autoSpaceDN w:val="0"/>
      <w:adjustRightInd w:val="0"/>
      <w:spacing w:before="60" w:after="60"/>
      <w:ind w:left="284"/>
      <w:jc w:val="both"/>
      <w:textAlignment w:val="baseline"/>
    </w:pPr>
    <w:rPr>
      <w:sz w:val="24"/>
    </w:rPr>
  </w:style>
  <w:style w:type="paragraph" w:customStyle="1" w:styleId="Tekstpodstawowy211">
    <w:name w:val="Tekst podstawowy 211"/>
    <w:basedOn w:val="Normalny"/>
    <w:rsid w:val="00DE4C16"/>
    <w:pPr>
      <w:suppressAutoHyphens/>
    </w:pPr>
    <w:rPr>
      <w:b/>
      <w:sz w:val="24"/>
      <w:lang w:eastAsia="ar-SA"/>
    </w:rPr>
  </w:style>
  <w:style w:type="paragraph" w:styleId="Tekstpodstawowywcity2">
    <w:name w:val="Body Text Indent 2"/>
    <w:basedOn w:val="Normalny"/>
    <w:link w:val="Tekstpodstawowywcity2Znak"/>
    <w:rsid w:val="00DE4C16"/>
    <w:pPr>
      <w:spacing w:after="120" w:line="480" w:lineRule="auto"/>
      <w:ind w:left="283"/>
    </w:pPr>
    <w:rPr>
      <w:sz w:val="24"/>
      <w:szCs w:val="24"/>
    </w:rPr>
  </w:style>
  <w:style w:type="character" w:customStyle="1" w:styleId="Tekstpodstawowywcity2Znak">
    <w:name w:val="Tekst podstawowy wcięty 2 Znak"/>
    <w:basedOn w:val="Domylnaczcionkaakapitu"/>
    <w:link w:val="Tekstpodstawowywcity2"/>
    <w:rsid w:val="00DE4C16"/>
    <w:rPr>
      <w:rFonts w:ascii="Times New Roman" w:eastAsia="Times New Roman" w:hAnsi="Times New Roman" w:cs="Times New Roman"/>
      <w:sz w:val="24"/>
      <w:szCs w:val="24"/>
      <w:lang w:eastAsia="pl-PL"/>
    </w:rPr>
  </w:style>
  <w:style w:type="paragraph" w:styleId="Mapadokumentu">
    <w:name w:val="Document Map"/>
    <w:basedOn w:val="Normalny"/>
    <w:link w:val="MapadokumentuZnak"/>
    <w:rsid w:val="00DE4C16"/>
    <w:pPr>
      <w:shd w:val="clear" w:color="auto" w:fill="000080"/>
    </w:pPr>
    <w:rPr>
      <w:sz w:val="2"/>
    </w:rPr>
  </w:style>
  <w:style w:type="character" w:customStyle="1" w:styleId="MapadokumentuZnak">
    <w:name w:val="Mapa dokumentu Znak"/>
    <w:basedOn w:val="Domylnaczcionkaakapitu"/>
    <w:link w:val="Mapadokumentu"/>
    <w:rsid w:val="00DE4C16"/>
    <w:rPr>
      <w:rFonts w:ascii="Times New Roman" w:eastAsia="Times New Roman" w:hAnsi="Times New Roman" w:cs="Times New Roman"/>
      <w:sz w:val="2"/>
      <w:szCs w:val="20"/>
      <w:shd w:val="clear" w:color="auto" w:fill="000080"/>
      <w:lang w:eastAsia="pl-PL"/>
    </w:rPr>
  </w:style>
  <w:style w:type="character" w:customStyle="1" w:styleId="NormalnyWebZnak1">
    <w:name w:val="Normalny (Web) Znak1"/>
    <w:link w:val="NormalnyWeb"/>
    <w:uiPriority w:val="99"/>
    <w:locked/>
    <w:rsid w:val="00DE4C16"/>
    <w:rPr>
      <w:rFonts w:ascii="Times New Roman" w:eastAsia="Times New Roman" w:hAnsi="Times New Roman" w:cs="Times New Roman"/>
      <w:sz w:val="24"/>
      <w:szCs w:val="24"/>
      <w:lang w:eastAsia="pl-PL"/>
    </w:rPr>
  </w:style>
  <w:style w:type="paragraph" w:styleId="Listapunktowana">
    <w:name w:val="List Bullet"/>
    <w:basedOn w:val="Normalny"/>
    <w:rsid w:val="00DE4C16"/>
    <w:pPr>
      <w:numPr>
        <w:numId w:val="53"/>
      </w:numPr>
      <w:spacing w:before="60" w:after="60"/>
      <w:jc w:val="both"/>
    </w:pPr>
    <w:rPr>
      <w:sz w:val="24"/>
      <w:szCs w:val="24"/>
    </w:rPr>
  </w:style>
  <w:style w:type="character" w:customStyle="1" w:styleId="NormalnyWebZnak">
    <w:name w:val="Normalny (Web) Znak"/>
    <w:rsid w:val="00DE4C16"/>
    <w:rPr>
      <w:sz w:val="24"/>
      <w:lang w:val="pl-PL" w:eastAsia="pl-PL"/>
    </w:rPr>
  </w:style>
  <w:style w:type="paragraph" w:customStyle="1" w:styleId="Agataspis1">
    <w:name w:val="Agata spis1"/>
    <w:basedOn w:val="Normalny"/>
    <w:link w:val="Agataspis1Znak"/>
    <w:rsid w:val="00DE4C16"/>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DE4C16"/>
    <w:pPr>
      <w:spacing w:before="240" w:after="120"/>
    </w:pPr>
    <w:rPr>
      <w:caps/>
    </w:rPr>
  </w:style>
  <w:style w:type="character" w:customStyle="1" w:styleId="Agataspis1Znak">
    <w:name w:val="Agata spis1 Znak"/>
    <w:link w:val="Agataspis1"/>
    <w:locked/>
    <w:rsid w:val="00DE4C16"/>
    <w:rPr>
      <w:rFonts w:ascii="Times New Roman" w:eastAsia="Times New Roman" w:hAnsi="Times New Roman" w:cs="Times New Roman"/>
      <w:b/>
      <w:bCs/>
      <w:smallCaps/>
      <w:lang w:eastAsia="pl-PL"/>
    </w:rPr>
  </w:style>
  <w:style w:type="character" w:customStyle="1" w:styleId="StylAgataspis1WszystkiewersalikiZnak">
    <w:name w:val="Styl Agata spis1 + Wszystkie wersaliki Znak"/>
    <w:link w:val="StylAgataspis1Wszystkiewersaliki"/>
    <w:locked/>
    <w:rsid w:val="00DE4C16"/>
    <w:rPr>
      <w:rFonts w:ascii="Times New Roman" w:eastAsia="Times New Roman" w:hAnsi="Times New Roman" w:cs="Times New Roman"/>
      <w:b/>
      <w:bCs/>
      <w:caps/>
      <w:smallCaps/>
      <w:lang w:eastAsia="pl-PL"/>
    </w:rPr>
  </w:style>
  <w:style w:type="paragraph" w:customStyle="1" w:styleId="Agatastyl2">
    <w:name w:val="Agata styl 2"/>
    <w:basedOn w:val="Normalny"/>
    <w:link w:val="Agatastyl2Znak"/>
    <w:rsid w:val="00DE4C16"/>
    <w:pPr>
      <w:tabs>
        <w:tab w:val="left" w:pos="284"/>
      </w:tabs>
      <w:spacing w:before="60"/>
      <w:jc w:val="both"/>
    </w:pPr>
  </w:style>
  <w:style w:type="paragraph" w:customStyle="1" w:styleId="BylawsL1">
    <w:name w:val="Bylaws_L1"/>
    <w:basedOn w:val="Normalny"/>
    <w:next w:val="Tekstpodstawowy"/>
    <w:rsid w:val="00DE4C16"/>
    <w:pPr>
      <w:numPr>
        <w:numId w:val="54"/>
      </w:numPr>
      <w:spacing w:before="600"/>
      <w:jc w:val="center"/>
      <w:outlineLvl w:val="0"/>
    </w:pPr>
    <w:rPr>
      <w:b/>
      <w:caps/>
      <w:sz w:val="24"/>
      <w:lang w:val="en-US" w:eastAsia="en-US"/>
    </w:rPr>
  </w:style>
  <w:style w:type="paragraph" w:customStyle="1" w:styleId="BylawsL2">
    <w:name w:val="Bylaws_L2"/>
    <w:basedOn w:val="BylawsL1"/>
    <w:next w:val="Tekstpodstawowy"/>
    <w:rsid w:val="00DE4C1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DE4C16"/>
    <w:pPr>
      <w:numPr>
        <w:ilvl w:val="2"/>
      </w:numPr>
      <w:tabs>
        <w:tab w:val="num" w:pos="2037"/>
        <w:tab w:val="num" w:pos="2280"/>
      </w:tabs>
      <w:outlineLvl w:val="2"/>
    </w:pPr>
  </w:style>
  <w:style w:type="paragraph" w:customStyle="1" w:styleId="BylawsL4">
    <w:name w:val="Bylaws_L4"/>
    <w:basedOn w:val="BylawsL3"/>
    <w:next w:val="Tekstpodstawowy"/>
    <w:rsid w:val="00DE4C1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DE4C16"/>
    <w:pPr>
      <w:numPr>
        <w:ilvl w:val="4"/>
      </w:numPr>
      <w:tabs>
        <w:tab w:val="num" w:pos="2037"/>
        <w:tab w:val="num" w:pos="3720"/>
      </w:tabs>
      <w:ind w:left="3720"/>
      <w:outlineLvl w:val="4"/>
    </w:pPr>
  </w:style>
  <w:style w:type="paragraph" w:customStyle="1" w:styleId="BylawsL6">
    <w:name w:val="Bylaws_L6"/>
    <w:basedOn w:val="BylawsL5"/>
    <w:next w:val="Tekstpodstawowy"/>
    <w:rsid w:val="00DE4C16"/>
    <w:pPr>
      <w:numPr>
        <w:ilvl w:val="5"/>
      </w:numPr>
      <w:tabs>
        <w:tab w:val="num" w:pos="2280"/>
        <w:tab w:val="num" w:pos="4440"/>
      </w:tabs>
      <w:ind w:left="4440"/>
      <w:outlineLvl w:val="5"/>
    </w:pPr>
  </w:style>
  <w:style w:type="paragraph" w:customStyle="1" w:styleId="BylawsL7">
    <w:name w:val="Bylaws_L7"/>
    <w:basedOn w:val="BylawsL6"/>
    <w:next w:val="Tekstpodstawowy"/>
    <w:rsid w:val="00DE4C16"/>
    <w:pPr>
      <w:numPr>
        <w:ilvl w:val="6"/>
      </w:numPr>
      <w:tabs>
        <w:tab w:val="num" w:pos="2880"/>
        <w:tab w:val="num" w:pos="5160"/>
      </w:tabs>
      <w:ind w:left="5160"/>
      <w:outlineLvl w:val="6"/>
    </w:pPr>
  </w:style>
  <w:style w:type="paragraph" w:customStyle="1" w:styleId="BylawsL8">
    <w:name w:val="Bylaws_L8"/>
    <w:basedOn w:val="BylawsL7"/>
    <w:next w:val="Tekstpodstawowy"/>
    <w:rsid w:val="00DE4C16"/>
    <w:pPr>
      <w:numPr>
        <w:ilvl w:val="7"/>
      </w:numPr>
      <w:tabs>
        <w:tab w:val="num" w:pos="3000"/>
        <w:tab w:val="num" w:pos="5880"/>
      </w:tabs>
      <w:ind w:left="5880"/>
      <w:outlineLvl w:val="7"/>
    </w:pPr>
  </w:style>
  <w:style w:type="paragraph" w:customStyle="1" w:styleId="BylawsL9">
    <w:name w:val="Bylaws_L9"/>
    <w:basedOn w:val="BylawsL8"/>
    <w:next w:val="Tekstpodstawowy"/>
    <w:rsid w:val="00DE4C16"/>
    <w:pPr>
      <w:numPr>
        <w:ilvl w:val="8"/>
      </w:numPr>
      <w:tabs>
        <w:tab w:val="num" w:pos="3600"/>
        <w:tab w:val="num" w:pos="6600"/>
      </w:tabs>
      <w:ind w:left="6600"/>
      <w:outlineLvl w:val="8"/>
    </w:pPr>
  </w:style>
  <w:style w:type="paragraph" w:customStyle="1" w:styleId="ArticleL1">
    <w:name w:val="Article_L1"/>
    <w:basedOn w:val="Normalny"/>
    <w:next w:val="Tekstpodstawowy"/>
    <w:rsid w:val="00DE4C16"/>
    <w:pPr>
      <w:keepNext/>
      <w:keepLines/>
      <w:widowControl w:val="0"/>
      <w:numPr>
        <w:numId w:val="55"/>
      </w:numPr>
      <w:spacing w:after="240"/>
      <w:jc w:val="center"/>
      <w:outlineLvl w:val="0"/>
    </w:pPr>
    <w:rPr>
      <w:rFonts w:eastAsia="SimSun"/>
      <w:b/>
      <w:bCs/>
      <w:sz w:val="22"/>
      <w:lang w:eastAsia="en-US"/>
    </w:rPr>
  </w:style>
  <w:style w:type="paragraph" w:customStyle="1" w:styleId="ArticleL2">
    <w:name w:val="Article_L2"/>
    <w:basedOn w:val="ArticleL1"/>
    <w:next w:val="Tekstpodstawowy"/>
    <w:rsid w:val="00DE4C16"/>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DE4C16"/>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DE4C16"/>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DE4C16"/>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DE4C16"/>
    <w:pPr>
      <w:numPr>
        <w:ilvl w:val="5"/>
      </w:numPr>
      <w:tabs>
        <w:tab w:val="clear" w:pos="2160"/>
        <w:tab w:val="num" w:pos="4320"/>
      </w:tabs>
      <w:outlineLvl w:val="5"/>
    </w:pPr>
  </w:style>
  <w:style w:type="paragraph" w:customStyle="1" w:styleId="ArticleL7">
    <w:name w:val="Article_L7"/>
    <w:basedOn w:val="ArticleL6"/>
    <w:next w:val="Tekstpodstawowy"/>
    <w:rsid w:val="00DE4C16"/>
    <w:pPr>
      <w:numPr>
        <w:ilvl w:val="6"/>
      </w:numPr>
      <w:tabs>
        <w:tab w:val="clear" w:pos="2880"/>
        <w:tab w:val="num" w:pos="5040"/>
      </w:tabs>
      <w:outlineLvl w:val="6"/>
    </w:pPr>
  </w:style>
  <w:style w:type="paragraph" w:customStyle="1" w:styleId="ArticleL8">
    <w:name w:val="Article_L8"/>
    <w:basedOn w:val="ArticleL7"/>
    <w:next w:val="Tekstpodstawowy"/>
    <w:rsid w:val="00DE4C16"/>
    <w:pPr>
      <w:numPr>
        <w:ilvl w:val="7"/>
      </w:numPr>
      <w:tabs>
        <w:tab w:val="clear" w:pos="3600"/>
        <w:tab w:val="num" w:pos="5760"/>
      </w:tabs>
      <w:outlineLvl w:val="7"/>
    </w:pPr>
  </w:style>
  <w:style w:type="paragraph" w:customStyle="1" w:styleId="ccc">
    <w:name w:val="ccc"/>
    <w:basedOn w:val="Agatastyl2"/>
    <w:link w:val="cccZnak"/>
    <w:rsid w:val="00DE4C16"/>
    <w:pPr>
      <w:jc w:val="center"/>
    </w:pPr>
    <w:rPr>
      <w:b/>
      <w:bCs/>
      <w:caps/>
      <w:sz w:val="28"/>
      <w:szCs w:val="28"/>
    </w:rPr>
  </w:style>
  <w:style w:type="paragraph" w:customStyle="1" w:styleId="ddd">
    <w:name w:val="ddd"/>
    <w:basedOn w:val="Agatastyl2"/>
    <w:rsid w:val="00DE4C16"/>
    <w:pPr>
      <w:jc w:val="center"/>
    </w:pPr>
    <w:rPr>
      <w:b/>
      <w:sz w:val="28"/>
      <w:szCs w:val="28"/>
    </w:rPr>
  </w:style>
  <w:style w:type="character" w:customStyle="1" w:styleId="Agatastyl2Znak">
    <w:name w:val="Agata styl 2 Znak"/>
    <w:link w:val="Agatastyl2"/>
    <w:locked/>
    <w:rsid w:val="00DE4C16"/>
    <w:rPr>
      <w:rFonts w:ascii="Times New Roman" w:eastAsia="Times New Roman" w:hAnsi="Times New Roman" w:cs="Times New Roman"/>
      <w:sz w:val="20"/>
      <w:szCs w:val="20"/>
      <w:lang w:eastAsia="pl-PL"/>
    </w:rPr>
  </w:style>
  <w:style w:type="character" w:customStyle="1" w:styleId="cccZnak">
    <w:name w:val="ccc Znak"/>
    <w:link w:val="ccc"/>
    <w:locked/>
    <w:rsid w:val="00DE4C16"/>
    <w:rPr>
      <w:rFonts w:ascii="Times New Roman" w:eastAsia="Times New Roman" w:hAnsi="Times New Roman" w:cs="Times New Roman"/>
      <w:b/>
      <w:bCs/>
      <w:caps/>
      <w:sz w:val="28"/>
      <w:szCs w:val="28"/>
      <w:lang w:eastAsia="pl-PL"/>
    </w:rPr>
  </w:style>
  <w:style w:type="paragraph" w:customStyle="1" w:styleId="Styl1">
    <w:name w:val="Styl1"/>
    <w:basedOn w:val="Normalny"/>
    <w:link w:val="Styl1Znak"/>
    <w:qFormat/>
    <w:rsid w:val="00DE4C16"/>
    <w:pPr>
      <w:numPr>
        <w:numId w:val="59"/>
      </w:numPr>
      <w:spacing w:before="60" w:after="60"/>
      <w:jc w:val="both"/>
    </w:pPr>
    <w:rPr>
      <w:sz w:val="22"/>
      <w:szCs w:val="22"/>
    </w:rPr>
  </w:style>
  <w:style w:type="paragraph" w:customStyle="1" w:styleId="Styl2">
    <w:name w:val="Styl2"/>
    <w:basedOn w:val="Normalny"/>
    <w:link w:val="Styl2Znak"/>
    <w:qFormat/>
    <w:rsid w:val="00DE4C16"/>
    <w:pPr>
      <w:numPr>
        <w:ilvl w:val="1"/>
        <w:numId w:val="52"/>
      </w:numPr>
      <w:spacing w:before="60" w:after="60"/>
      <w:jc w:val="both"/>
    </w:pPr>
    <w:rPr>
      <w:iCs/>
      <w:sz w:val="22"/>
      <w:szCs w:val="22"/>
    </w:rPr>
  </w:style>
  <w:style w:type="character" w:customStyle="1" w:styleId="Styl1Znak">
    <w:name w:val="Styl1 Znak"/>
    <w:link w:val="Styl1"/>
    <w:locked/>
    <w:rsid w:val="00DE4C16"/>
    <w:rPr>
      <w:rFonts w:ascii="Times New Roman" w:eastAsia="Times New Roman" w:hAnsi="Times New Roman" w:cs="Times New Roman"/>
      <w:lang w:eastAsia="pl-PL"/>
    </w:rPr>
  </w:style>
  <w:style w:type="paragraph" w:customStyle="1" w:styleId="juzia">
    <w:name w:val="juzia"/>
    <w:basedOn w:val="Normalny"/>
    <w:link w:val="juziaZnak"/>
    <w:rsid w:val="00DE4C16"/>
    <w:pPr>
      <w:numPr>
        <w:numId w:val="57"/>
      </w:numPr>
      <w:spacing w:before="120" w:after="120"/>
      <w:jc w:val="both"/>
    </w:pPr>
    <w:rPr>
      <w:bCs/>
      <w:sz w:val="24"/>
      <w:szCs w:val="24"/>
    </w:rPr>
  </w:style>
  <w:style w:type="character" w:customStyle="1" w:styleId="Styl2Znak">
    <w:name w:val="Styl2 Znak"/>
    <w:link w:val="Styl2"/>
    <w:locked/>
    <w:rsid w:val="00DE4C16"/>
    <w:rPr>
      <w:rFonts w:ascii="Times New Roman" w:eastAsia="Times New Roman" w:hAnsi="Times New Roman" w:cs="Times New Roman"/>
      <w:iCs/>
      <w:lang w:eastAsia="pl-PL"/>
    </w:rPr>
  </w:style>
  <w:style w:type="paragraph" w:customStyle="1" w:styleId="Jerzy1">
    <w:name w:val="Jerzy.1"/>
    <w:basedOn w:val="Normalny"/>
    <w:link w:val="Jerzy1Znak"/>
    <w:rsid w:val="00DE4C16"/>
    <w:pPr>
      <w:spacing w:before="120" w:after="120"/>
      <w:jc w:val="center"/>
    </w:pPr>
    <w:rPr>
      <w:b/>
      <w:bCs/>
      <w:smallCaps/>
      <w:sz w:val="22"/>
      <w:szCs w:val="22"/>
    </w:rPr>
  </w:style>
  <w:style w:type="character" w:customStyle="1" w:styleId="Jerzy1Znak">
    <w:name w:val="Jerzy.1 Znak"/>
    <w:link w:val="Jerzy1"/>
    <w:locked/>
    <w:rsid w:val="00DE4C16"/>
    <w:rPr>
      <w:rFonts w:ascii="Times New Roman" w:eastAsia="Times New Roman" w:hAnsi="Times New Roman" w:cs="Times New Roman"/>
      <w:b/>
      <w:bCs/>
      <w:smallCaps/>
      <w:lang w:eastAsia="pl-PL"/>
    </w:rPr>
  </w:style>
  <w:style w:type="paragraph" w:customStyle="1" w:styleId="ju">
    <w:name w:val="ju"/>
    <w:basedOn w:val="Normalny"/>
    <w:rsid w:val="00DE4C16"/>
    <w:pPr>
      <w:numPr>
        <w:numId w:val="58"/>
      </w:numPr>
      <w:spacing w:before="60" w:after="60"/>
      <w:ind w:left="840" w:hanging="283"/>
      <w:jc w:val="both"/>
    </w:pPr>
    <w:rPr>
      <w:sz w:val="22"/>
      <w:szCs w:val="22"/>
      <w:u w:val="single"/>
    </w:rPr>
  </w:style>
  <w:style w:type="paragraph" w:customStyle="1" w:styleId="as1">
    <w:name w:val="as.1"/>
    <w:basedOn w:val="Normalny"/>
    <w:link w:val="as1Znak"/>
    <w:qFormat/>
    <w:rsid w:val="00DE4C16"/>
    <w:pPr>
      <w:spacing w:before="60" w:after="60"/>
      <w:jc w:val="center"/>
    </w:pPr>
    <w:rPr>
      <w:b/>
      <w:sz w:val="24"/>
      <w:szCs w:val="24"/>
    </w:rPr>
  </w:style>
  <w:style w:type="character" w:customStyle="1" w:styleId="as1Znak">
    <w:name w:val="as.1 Znak"/>
    <w:link w:val="as1"/>
    <w:locked/>
    <w:rsid w:val="00DE4C16"/>
    <w:rPr>
      <w:rFonts w:ascii="Times New Roman" w:eastAsia="Times New Roman" w:hAnsi="Times New Roman" w:cs="Times New Roman"/>
      <w:b/>
      <w:sz w:val="24"/>
      <w:szCs w:val="24"/>
      <w:lang w:eastAsia="pl-PL"/>
    </w:rPr>
  </w:style>
  <w:style w:type="paragraph" w:customStyle="1" w:styleId="Styl3">
    <w:name w:val="Styl3"/>
    <w:basedOn w:val="Tekstpodstawowywcity"/>
    <w:link w:val="Styl3Znak"/>
    <w:qFormat/>
    <w:rsid w:val="00DE4C16"/>
    <w:pPr>
      <w:numPr>
        <w:numId w:val="56"/>
      </w:numPr>
      <w:spacing w:before="20" w:after="20"/>
      <w:jc w:val="both"/>
    </w:pPr>
    <w:rPr>
      <w:b w:val="0"/>
      <w:bCs w:val="0"/>
      <w:sz w:val="22"/>
      <w:szCs w:val="22"/>
    </w:rPr>
  </w:style>
  <w:style w:type="paragraph" w:customStyle="1" w:styleId="zaacznik">
    <w:name w:val="załacznik"/>
    <w:basedOn w:val="Agatastyl2"/>
    <w:link w:val="zaacznikZnak"/>
    <w:qFormat/>
    <w:rsid w:val="00DE4C16"/>
    <w:pPr>
      <w:spacing w:before="80" w:after="80"/>
      <w:jc w:val="right"/>
    </w:pPr>
  </w:style>
  <w:style w:type="character" w:customStyle="1" w:styleId="Styl3Znak">
    <w:name w:val="Styl3 Znak"/>
    <w:link w:val="Styl3"/>
    <w:locked/>
    <w:rsid w:val="00DE4C16"/>
    <w:rPr>
      <w:rFonts w:ascii="Times New Roman" w:eastAsia="Times New Roman" w:hAnsi="Times New Roman" w:cs="Times New Roman"/>
      <w:lang w:eastAsia="pl-PL"/>
    </w:rPr>
  </w:style>
  <w:style w:type="paragraph" w:styleId="Tytu">
    <w:name w:val="Title"/>
    <w:basedOn w:val="Normalny"/>
    <w:next w:val="Normalny"/>
    <w:link w:val="TytuZnak"/>
    <w:qFormat/>
    <w:rsid w:val="00DE4C16"/>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rsid w:val="00DE4C16"/>
    <w:rPr>
      <w:rFonts w:ascii="Cambria" w:eastAsia="Times New Roman" w:hAnsi="Cambria" w:cs="Times New Roman"/>
      <w:b/>
      <w:bCs/>
      <w:kern w:val="28"/>
      <w:sz w:val="32"/>
      <w:szCs w:val="32"/>
      <w:lang w:eastAsia="pl-PL"/>
    </w:rPr>
  </w:style>
  <w:style w:type="character" w:customStyle="1" w:styleId="zaacznikZnak">
    <w:name w:val="załacznik Znak"/>
    <w:basedOn w:val="Agatastyl2Znak"/>
    <w:link w:val="zaacznik"/>
    <w:locked/>
    <w:rsid w:val="00DE4C16"/>
    <w:rPr>
      <w:rFonts w:ascii="Times New Roman" w:eastAsia="Times New Roman" w:hAnsi="Times New Roman" w:cs="Times New Roman"/>
      <w:sz w:val="20"/>
      <w:szCs w:val="20"/>
      <w:lang w:eastAsia="pl-PL"/>
    </w:rPr>
  </w:style>
  <w:style w:type="character" w:customStyle="1" w:styleId="oryg">
    <w:name w:val="oryg"/>
    <w:rsid w:val="00DE4C16"/>
  </w:style>
  <w:style w:type="paragraph" w:customStyle="1" w:styleId="1">
    <w:name w:val="1)"/>
    <w:basedOn w:val="Normalny"/>
    <w:rsid w:val="00DE4C16"/>
    <w:pPr>
      <w:numPr>
        <w:numId w:val="60"/>
      </w:numPr>
    </w:pPr>
    <w:rPr>
      <w:sz w:val="24"/>
      <w:szCs w:val="24"/>
    </w:rPr>
  </w:style>
  <w:style w:type="paragraph" w:customStyle="1" w:styleId="1Akapit">
    <w:name w:val="1.Akapit"/>
    <w:basedOn w:val="Tekstpodstawowywcity"/>
    <w:link w:val="1AkapitZnak"/>
    <w:qFormat/>
    <w:rsid w:val="00DE4C16"/>
    <w:pPr>
      <w:numPr>
        <w:numId w:val="63"/>
      </w:numPr>
      <w:suppressAutoHyphens/>
      <w:spacing w:before="80" w:after="80"/>
      <w:jc w:val="both"/>
    </w:pPr>
    <w:rPr>
      <w:b w:val="0"/>
      <w:bCs w:val="0"/>
      <w:sz w:val="22"/>
      <w:szCs w:val="22"/>
    </w:rPr>
  </w:style>
  <w:style w:type="character" w:customStyle="1" w:styleId="1AkapitZnak">
    <w:name w:val="1.Akapit Znak"/>
    <w:link w:val="1Akapit"/>
    <w:qFormat/>
    <w:locked/>
    <w:rsid w:val="00DE4C16"/>
    <w:rPr>
      <w:rFonts w:ascii="Times New Roman" w:eastAsia="Times New Roman" w:hAnsi="Times New Roman" w:cs="Times New Roman"/>
      <w:lang w:eastAsia="pl-PL"/>
    </w:rPr>
  </w:style>
  <w:style w:type="paragraph" w:customStyle="1" w:styleId="azacznik1">
    <w:name w:val="a.załącznik1"/>
    <w:basedOn w:val="zaacznik"/>
    <w:link w:val="azacznik1Znak"/>
    <w:uiPriority w:val="99"/>
    <w:qFormat/>
    <w:rsid w:val="00DE4C16"/>
    <w:pPr>
      <w:tabs>
        <w:tab w:val="clear" w:pos="284"/>
      </w:tabs>
      <w:ind w:left="4536"/>
      <w:outlineLvl w:val="1"/>
    </w:pPr>
    <w:rPr>
      <w:b/>
      <w:color w:val="000000"/>
    </w:rPr>
  </w:style>
  <w:style w:type="paragraph" w:customStyle="1" w:styleId="aparagraf1">
    <w:name w:val="a.paragraf1"/>
    <w:basedOn w:val="Normalny"/>
    <w:link w:val="aparagraf1Znak"/>
    <w:qFormat/>
    <w:rsid w:val="00DE4C16"/>
    <w:pPr>
      <w:spacing w:before="120" w:after="120"/>
      <w:jc w:val="center"/>
      <w:outlineLvl w:val="0"/>
    </w:pPr>
    <w:rPr>
      <w:b/>
      <w:color w:val="000000"/>
      <w:sz w:val="24"/>
      <w:szCs w:val="24"/>
    </w:rPr>
  </w:style>
  <w:style w:type="character" w:customStyle="1" w:styleId="azacznik1Znak">
    <w:name w:val="a.załącznik1 Znak"/>
    <w:link w:val="azacznik1"/>
    <w:uiPriority w:val="99"/>
    <w:locked/>
    <w:rsid w:val="00DE4C16"/>
    <w:rPr>
      <w:rFonts w:ascii="Times New Roman" w:eastAsia="Times New Roman" w:hAnsi="Times New Roman" w:cs="Times New Roman"/>
      <w:b/>
      <w:color w:val="000000"/>
      <w:sz w:val="20"/>
      <w:szCs w:val="20"/>
      <w:lang w:eastAsia="pl-PL"/>
    </w:rPr>
  </w:style>
  <w:style w:type="paragraph" w:customStyle="1" w:styleId="TOCHeading1">
    <w:name w:val="TOC Heading1"/>
    <w:basedOn w:val="Nagwek1"/>
    <w:next w:val="Normalny"/>
    <w:uiPriority w:val="39"/>
    <w:unhideWhenUsed/>
    <w:qFormat/>
    <w:rsid w:val="00DE4C16"/>
    <w:pPr>
      <w:spacing w:line="276" w:lineRule="auto"/>
      <w:outlineLvl w:val="9"/>
    </w:pPr>
    <w:rPr>
      <w:rFonts w:ascii="Cambria" w:eastAsia="Times New Roman" w:hAnsi="Cambria" w:cs="Times New Roman"/>
      <w:color w:val="365F91"/>
      <w:lang w:eastAsia="en-US"/>
    </w:rPr>
  </w:style>
  <w:style w:type="character" w:customStyle="1" w:styleId="aparagraf1Znak">
    <w:name w:val="a.paragraf1 Znak"/>
    <w:link w:val="aparagraf1"/>
    <w:locked/>
    <w:rsid w:val="00DE4C16"/>
    <w:rPr>
      <w:rFonts w:ascii="Times New Roman" w:eastAsia="Times New Roman" w:hAnsi="Times New Roman" w:cs="Times New Roman"/>
      <w:b/>
      <w:color w:val="000000"/>
      <w:sz w:val="24"/>
      <w:szCs w:val="24"/>
      <w:lang w:eastAsia="pl-PL"/>
    </w:rPr>
  </w:style>
  <w:style w:type="paragraph" w:customStyle="1" w:styleId="aakapit2">
    <w:name w:val="a.akapit2"/>
    <w:basedOn w:val="Normalny"/>
    <w:link w:val="aakapit2Znak"/>
    <w:qFormat/>
    <w:rsid w:val="00DE4C16"/>
    <w:pPr>
      <w:tabs>
        <w:tab w:val="left" w:pos="567"/>
      </w:tabs>
      <w:spacing w:before="60" w:line="288" w:lineRule="auto"/>
      <w:ind w:left="567"/>
      <w:jc w:val="both"/>
    </w:pPr>
    <w:rPr>
      <w:sz w:val="22"/>
      <w:szCs w:val="22"/>
    </w:rPr>
  </w:style>
  <w:style w:type="character" w:customStyle="1" w:styleId="aakapit2Znak">
    <w:name w:val="a.akapit2 Znak"/>
    <w:link w:val="aakapit2"/>
    <w:locked/>
    <w:rsid w:val="00DE4C16"/>
    <w:rPr>
      <w:rFonts w:ascii="Times New Roman" w:eastAsia="Times New Roman" w:hAnsi="Times New Roman" w:cs="Times New Roman"/>
      <w:lang w:eastAsia="pl-PL"/>
    </w:rPr>
  </w:style>
  <w:style w:type="paragraph" w:customStyle="1" w:styleId="X">
    <w:name w:val="X"/>
    <w:basedOn w:val="Normalny"/>
    <w:link w:val="XZnak"/>
    <w:qFormat/>
    <w:rsid w:val="00DE4C16"/>
    <w:pPr>
      <w:shd w:val="clear" w:color="auto" w:fill="FFFFFF"/>
      <w:suppressAutoHyphens/>
      <w:spacing w:before="60" w:after="60"/>
      <w:jc w:val="center"/>
    </w:pPr>
    <w:rPr>
      <w:b/>
      <w:sz w:val="22"/>
      <w:szCs w:val="22"/>
      <w:lang w:eastAsia="ar-SA"/>
    </w:rPr>
  </w:style>
  <w:style w:type="character" w:customStyle="1" w:styleId="XZnak">
    <w:name w:val="X Znak"/>
    <w:link w:val="X"/>
    <w:locked/>
    <w:rsid w:val="00DE4C16"/>
    <w:rPr>
      <w:rFonts w:ascii="Times New Roman" w:eastAsia="Times New Roman" w:hAnsi="Times New Roman" w:cs="Times New Roman"/>
      <w:b/>
      <w:shd w:val="clear" w:color="auto" w:fill="FFFFFF"/>
      <w:lang w:eastAsia="ar-SA"/>
    </w:rPr>
  </w:style>
  <w:style w:type="paragraph" w:customStyle="1" w:styleId="Zwykytekst1">
    <w:name w:val="Zwykły tekst1"/>
    <w:basedOn w:val="Normalny"/>
    <w:rsid w:val="00DE4C16"/>
    <w:pPr>
      <w:suppressAutoHyphens/>
    </w:pPr>
    <w:rPr>
      <w:rFonts w:ascii="Courier New" w:hAnsi="Courier New"/>
      <w:lang w:eastAsia="ar-SA"/>
    </w:rPr>
  </w:style>
  <w:style w:type="character" w:customStyle="1" w:styleId="biggertext">
    <w:name w:val="biggertext"/>
    <w:basedOn w:val="Domylnaczcionkaakapitu"/>
    <w:rsid w:val="00DE4C16"/>
    <w:rPr>
      <w:rFonts w:cs="Times New Roman"/>
    </w:rPr>
  </w:style>
  <w:style w:type="paragraph" w:customStyle="1" w:styleId="X2">
    <w:name w:val="X2"/>
    <w:basedOn w:val="azacznik1"/>
    <w:link w:val="X2Znak"/>
    <w:qFormat/>
    <w:rsid w:val="00DE4C16"/>
    <w:pPr>
      <w:spacing w:before="60" w:after="0"/>
    </w:pPr>
    <w:rPr>
      <w:rFonts w:ascii="Calibri" w:hAnsi="Calibri"/>
      <w:sz w:val="18"/>
      <w:szCs w:val="18"/>
    </w:rPr>
  </w:style>
  <w:style w:type="paragraph" w:customStyle="1" w:styleId="Ag">
    <w:name w:val="Ag"/>
    <w:basedOn w:val="aparagraf1"/>
    <w:link w:val="AgZnak"/>
    <w:qFormat/>
    <w:rsid w:val="00DE4C16"/>
    <w:rPr>
      <w:sz w:val="22"/>
    </w:rPr>
  </w:style>
  <w:style w:type="character" w:customStyle="1" w:styleId="X2Znak">
    <w:name w:val="X2 Znak"/>
    <w:link w:val="X2"/>
    <w:locked/>
    <w:rsid w:val="00DE4C16"/>
    <w:rPr>
      <w:rFonts w:ascii="Calibri" w:eastAsia="Times New Roman" w:hAnsi="Calibri" w:cs="Times New Roman"/>
      <w:b/>
      <w:color w:val="000000"/>
      <w:sz w:val="18"/>
      <w:szCs w:val="18"/>
      <w:lang w:eastAsia="pl-PL"/>
    </w:rPr>
  </w:style>
  <w:style w:type="character" w:customStyle="1" w:styleId="AgZnak">
    <w:name w:val="Ag Znak"/>
    <w:link w:val="Ag"/>
    <w:locked/>
    <w:rsid w:val="00DE4C16"/>
    <w:rPr>
      <w:rFonts w:ascii="Times New Roman" w:eastAsia="Times New Roman" w:hAnsi="Times New Roman" w:cs="Times New Roman"/>
      <w:b/>
      <w:color w:val="000000"/>
      <w:szCs w:val="24"/>
      <w:lang w:eastAsia="pl-PL"/>
    </w:rPr>
  </w:style>
  <w:style w:type="paragraph" w:customStyle="1" w:styleId="m2">
    <w:name w:val="m2"/>
    <w:basedOn w:val="Normalny"/>
    <w:link w:val="m2Znak"/>
    <w:qFormat/>
    <w:rsid w:val="00DE4C16"/>
    <w:pPr>
      <w:ind w:left="4536"/>
      <w:jc w:val="right"/>
    </w:pPr>
  </w:style>
  <w:style w:type="character" w:customStyle="1" w:styleId="m2Znak">
    <w:name w:val="m2 Znak"/>
    <w:link w:val="m2"/>
    <w:rsid w:val="00DE4C16"/>
    <w:rPr>
      <w:rFonts w:ascii="Times New Roman" w:eastAsia="Times New Roman" w:hAnsi="Times New Roman" w:cs="Times New Roman"/>
      <w:sz w:val="20"/>
      <w:szCs w:val="20"/>
      <w:lang w:eastAsia="pl-PL"/>
    </w:rPr>
  </w:style>
  <w:style w:type="paragraph" w:customStyle="1" w:styleId="Paragraf">
    <w:name w:val="Paragraf"/>
    <w:basedOn w:val="Normalny"/>
    <w:next w:val="Ustpnumerowany"/>
    <w:link w:val="ParagrafZnak"/>
    <w:qFormat/>
    <w:rsid w:val="00DE4C16"/>
    <w:pPr>
      <w:keepNext/>
      <w:numPr>
        <w:numId w:val="61"/>
      </w:numPr>
      <w:spacing w:before="600" w:after="180"/>
      <w:contextualSpacing/>
      <w:jc w:val="both"/>
      <w:outlineLvl w:val="0"/>
    </w:pPr>
    <w:rPr>
      <w:rFonts w:ascii="Palatino Linotype" w:hAnsi="Palatino Linotype"/>
      <w:b/>
      <w:smallCaps/>
      <w:sz w:val="24"/>
      <w:szCs w:val="24"/>
    </w:rPr>
  </w:style>
  <w:style w:type="paragraph" w:customStyle="1" w:styleId="Ustpnumerowany">
    <w:name w:val="Ustęp numerowany"/>
    <w:basedOn w:val="Normalny"/>
    <w:rsid w:val="00DE4C16"/>
    <w:pPr>
      <w:numPr>
        <w:ilvl w:val="1"/>
        <w:numId w:val="61"/>
      </w:numPr>
      <w:spacing w:before="120"/>
      <w:jc w:val="both"/>
    </w:pPr>
    <w:rPr>
      <w:rFonts w:ascii="Palatino Linotype" w:hAnsi="Palatino Linotype"/>
      <w:sz w:val="24"/>
      <w:szCs w:val="24"/>
    </w:rPr>
  </w:style>
  <w:style w:type="paragraph" w:customStyle="1" w:styleId="PR-102015A">
    <w:name w:val="PR-10/2015 A"/>
    <w:basedOn w:val="Ag"/>
    <w:link w:val="PR-102015AZnak"/>
    <w:qFormat/>
    <w:rsid w:val="00DE4C16"/>
  </w:style>
  <w:style w:type="character" w:customStyle="1" w:styleId="PR-102015AZnak">
    <w:name w:val="PR-10/2015 A Znak"/>
    <w:link w:val="PR-102015A"/>
    <w:rsid w:val="00DE4C16"/>
    <w:rPr>
      <w:rFonts w:ascii="Times New Roman" w:eastAsia="Times New Roman" w:hAnsi="Times New Roman" w:cs="Times New Roman"/>
      <w:b/>
      <w:color w:val="000000"/>
      <w:szCs w:val="24"/>
      <w:lang w:eastAsia="pl-PL"/>
    </w:rPr>
  </w:style>
  <w:style w:type="character" w:styleId="Uwydatnienie">
    <w:name w:val="Emphasis"/>
    <w:aliases w:val="Pierwsza strona;załacznik"/>
    <w:basedOn w:val="Domylnaczcionkaakapitu"/>
    <w:uiPriority w:val="20"/>
    <w:qFormat/>
    <w:rsid w:val="00DE4C16"/>
    <w:rPr>
      <w:i/>
      <w:iCs/>
    </w:rPr>
  </w:style>
  <w:style w:type="paragraph" w:customStyle="1" w:styleId="a1">
    <w:name w:val="a1"/>
    <w:basedOn w:val="Normalny"/>
    <w:rsid w:val="00DE4C16"/>
    <w:pPr>
      <w:tabs>
        <w:tab w:val="left" w:pos="4282"/>
        <w:tab w:val="center" w:pos="4535"/>
      </w:tabs>
      <w:spacing w:before="240" w:after="240"/>
      <w:jc w:val="center"/>
      <w:outlineLvl w:val="0"/>
    </w:pPr>
    <w:rPr>
      <w:b/>
      <w:sz w:val="22"/>
      <w:szCs w:val="24"/>
    </w:rPr>
  </w:style>
  <w:style w:type="paragraph" w:customStyle="1" w:styleId="Styl4">
    <w:name w:val="Styl4"/>
    <w:basedOn w:val="Tekstpodstawowywcity"/>
    <w:link w:val="Styl4Znak"/>
    <w:qFormat/>
    <w:rsid w:val="00DE4C16"/>
    <w:pPr>
      <w:numPr>
        <w:numId w:val="62"/>
      </w:numPr>
      <w:spacing w:before="60" w:after="60"/>
      <w:ind w:left="993"/>
      <w:jc w:val="both"/>
    </w:pPr>
    <w:rPr>
      <w:b w:val="0"/>
      <w:sz w:val="22"/>
      <w:szCs w:val="22"/>
    </w:rPr>
  </w:style>
  <w:style w:type="paragraph" w:customStyle="1" w:styleId="zadosiwz">
    <w:name w:val="zał do siwz"/>
    <w:basedOn w:val="Normalny"/>
    <w:link w:val="zadosiwzZnak"/>
    <w:qFormat/>
    <w:rsid w:val="00DE4C16"/>
    <w:pPr>
      <w:jc w:val="right"/>
    </w:pPr>
    <w:rPr>
      <w:b/>
      <w:smallCaps/>
      <w:sz w:val="22"/>
      <w:szCs w:val="22"/>
    </w:rPr>
  </w:style>
  <w:style w:type="character" w:customStyle="1" w:styleId="zadosiwzZnak">
    <w:name w:val="zał do siwz Znak"/>
    <w:basedOn w:val="Domylnaczcionkaakapitu"/>
    <w:link w:val="zadosiwz"/>
    <w:rsid w:val="00DE4C16"/>
    <w:rPr>
      <w:rFonts w:ascii="Times New Roman" w:eastAsia="Times New Roman" w:hAnsi="Times New Roman" w:cs="Times New Roman"/>
      <w:b/>
      <w:smallCaps/>
      <w:lang w:eastAsia="pl-PL"/>
    </w:rPr>
  </w:style>
  <w:style w:type="paragraph" w:customStyle="1" w:styleId="a2">
    <w:name w:val="a2"/>
    <w:basedOn w:val="zadosiwz"/>
    <w:rsid w:val="00DE4C16"/>
    <w:pPr>
      <w:outlineLvl w:val="1"/>
    </w:pPr>
  </w:style>
  <w:style w:type="character" w:styleId="Tekstzastpczy">
    <w:name w:val="Placeholder Text"/>
    <w:basedOn w:val="Domylnaczcionkaakapitu"/>
    <w:uiPriority w:val="99"/>
    <w:rsid w:val="00DE4C16"/>
    <w:rPr>
      <w:color w:val="808080"/>
    </w:rPr>
  </w:style>
  <w:style w:type="character" w:customStyle="1" w:styleId="formvaluecomment">
    <w:name w:val="formvaluecomment"/>
    <w:basedOn w:val="Domylnaczcionkaakapitu"/>
    <w:rsid w:val="00DE4C16"/>
  </w:style>
  <w:style w:type="character" w:customStyle="1" w:styleId="apple-converted-space">
    <w:name w:val="apple-converted-space"/>
    <w:basedOn w:val="Domylnaczcionkaakapitu"/>
    <w:rsid w:val="00DE4C16"/>
  </w:style>
  <w:style w:type="paragraph" w:customStyle="1" w:styleId="10">
    <w:name w:val="1."/>
    <w:basedOn w:val="Normalny"/>
    <w:link w:val="1Znak"/>
    <w:qFormat/>
    <w:rsid w:val="00DE4C16"/>
    <w:pPr>
      <w:numPr>
        <w:numId w:val="64"/>
      </w:numPr>
      <w:spacing w:before="60"/>
      <w:jc w:val="both"/>
    </w:pPr>
    <w:rPr>
      <w:sz w:val="22"/>
      <w:szCs w:val="22"/>
    </w:rPr>
  </w:style>
  <w:style w:type="character" w:customStyle="1" w:styleId="1Znak">
    <w:name w:val="1. Znak"/>
    <w:link w:val="10"/>
    <w:rsid w:val="00DE4C16"/>
    <w:rPr>
      <w:rFonts w:ascii="Times New Roman" w:eastAsia="Times New Roman" w:hAnsi="Times New Roman" w:cs="Times New Roman"/>
      <w:lang w:eastAsia="pl-PL"/>
    </w:rPr>
  </w:style>
  <w:style w:type="character" w:customStyle="1" w:styleId="txt-new">
    <w:name w:val="txt-new"/>
    <w:basedOn w:val="Domylnaczcionkaakapitu"/>
    <w:rsid w:val="00DE4C16"/>
  </w:style>
  <w:style w:type="paragraph" w:customStyle="1" w:styleId="Tekstpodstawowywcity22">
    <w:name w:val="Tekst podstawowy wcięty 22"/>
    <w:basedOn w:val="Normalny"/>
    <w:rsid w:val="00DE4C16"/>
    <w:pPr>
      <w:suppressAutoHyphens/>
      <w:ind w:left="1134" w:hanging="708"/>
      <w:jc w:val="both"/>
    </w:pPr>
    <w:rPr>
      <w:sz w:val="24"/>
      <w:lang w:eastAsia="ar-SA"/>
    </w:rPr>
  </w:style>
  <w:style w:type="paragraph" w:customStyle="1" w:styleId="G1">
    <w:name w:val="G1"/>
    <w:basedOn w:val="Ag"/>
    <w:qFormat/>
    <w:rsid w:val="00DE4C16"/>
    <w:pPr>
      <w:contextualSpacing/>
    </w:pPr>
    <w:rPr>
      <w:rFonts w:asciiTheme="minorHAnsi" w:hAnsiTheme="minorHAnsi"/>
      <w:bCs/>
      <w:sz w:val="20"/>
      <w:szCs w:val="20"/>
    </w:rPr>
  </w:style>
  <w:style w:type="character" w:customStyle="1" w:styleId="Bodytext9">
    <w:name w:val="Body text (9)_"/>
    <w:link w:val="Bodytext90"/>
    <w:uiPriority w:val="99"/>
    <w:locked/>
    <w:rsid w:val="00DE4C16"/>
    <w:rPr>
      <w:sz w:val="19"/>
      <w:szCs w:val="19"/>
      <w:shd w:val="clear" w:color="auto" w:fill="FFFFFF"/>
    </w:rPr>
  </w:style>
  <w:style w:type="paragraph" w:customStyle="1" w:styleId="Bodytext90">
    <w:name w:val="Body text (9)"/>
    <w:basedOn w:val="Normalny"/>
    <w:link w:val="Bodytext9"/>
    <w:uiPriority w:val="99"/>
    <w:rsid w:val="00DE4C16"/>
    <w:pPr>
      <w:widowControl w:val="0"/>
      <w:shd w:val="clear" w:color="auto" w:fill="FFFFFF"/>
      <w:spacing w:after="780" w:line="240" w:lineRule="atLeast"/>
      <w:ind w:hanging="420"/>
    </w:pPr>
    <w:rPr>
      <w:rFonts w:asciiTheme="minorHAnsi" w:eastAsiaTheme="minorHAnsi" w:hAnsiTheme="minorHAnsi" w:cstheme="minorBidi"/>
      <w:sz w:val="19"/>
      <w:szCs w:val="19"/>
      <w:lang w:eastAsia="en-US"/>
    </w:rPr>
  </w:style>
  <w:style w:type="paragraph" w:customStyle="1" w:styleId="Normalny1">
    <w:name w:val="Normalny1"/>
    <w:link w:val="Normalny1Znak"/>
    <w:qFormat/>
    <w:rsid w:val="00DE4C16"/>
    <w:pPr>
      <w:spacing w:after="0" w:line="240" w:lineRule="auto"/>
    </w:pPr>
    <w:rPr>
      <w:rFonts w:ascii="Times New Roman" w:eastAsia="Times New Roman" w:hAnsi="Times New Roman" w:cs="Times New Roman"/>
      <w:color w:val="000000"/>
      <w:szCs w:val="20"/>
      <w:lang w:eastAsia="pl-PL"/>
    </w:rPr>
  </w:style>
  <w:style w:type="character" w:customStyle="1" w:styleId="Normalny1Znak">
    <w:name w:val="Normalny1 Znak"/>
    <w:link w:val="Normalny1"/>
    <w:qFormat/>
    <w:rsid w:val="00DE4C16"/>
    <w:rPr>
      <w:rFonts w:ascii="Times New Roman" w:eastAsia="Times New Roman" w:hAnsi="Times New Roman" w:cs="Times New Roman"/>
      <w:color w:val="000000"/>
      <w:szCs w:val="20"/>
      <w:lang w:eastAsia="pl-PL"/>
    </w:rPr>
  </w:style>
  <w:style w:type="paragraph" w:customStyle="1" w:styleId="NormalnyBookmanOldStyle">
    <w:name w:val="Normalny + Bookman Old Style"/>
    <w:aliases w:val="5+E"/>
    <w:basedOn w:val="Normalny"/>
    <w:rsid w:val="00DE4C16"/>
    <w:rPr>
      <w:rFonts w:ascii="Bookman Old Style" w:hAnsi="Bookman Old Style"/>
      <w:b/>
      <w:bCs/>
      <w:sz w:val="22"/>
      <w:szCs w:val="22"/>
    </w:rPr>
  </w:style>
  <w:style w:type="paragraph" w:customStyle="1" w:styleId="ag0">
    <w:name w:val="ag"/>
    <w:basedOn w:val="Normalny"/>
    <w:uiPriority w:val="99"/>
    <w:qFormat/>
    <w:rsid w:val="00DE4C16"/>
    <w:pPr>
      <w:jc w:val="both"/>
    </w:pPr>
    <w:rPr>
      <w:color w:val="00000A"/>
      <w:sz w:val="22"/>
      <w:szCs w:val="22"/>
    </w:rPr>
  </w:style>
  <w:style w:type="paragraph" w:customStyle="1" w:styleId="Styl7">
    <w:name w:val="Styl7"/>
    <w:basedOn w:val="Normalny"/>
    <w:rsid w:val="00DE4C16"/>
    <w:pPr>
      <w:numPr>
        <w:numId w:val="65"/>
      </w:numPr>
      <w:jc w:val="both"/>
    </w:pPr>
    <w:rPr>
      <w:rFonts w:ascii="Verdana" w:hAnsi="Verdana"/>
      <w:sz w:val="17"/>
      <w:szCs w:val="24"/>
    </w:rPr>
  </w:style>
  <w:style w:type="paragraph" w:customStyle="1" w:styleId="12">
    <w:name w:val="1"/>
    <w:basedOn w:val="Normalny"/>
    <w:next w:val="Mapadokumentu"/>
    <w:link w:val="PlandokumentuZnak"/>
    <w:uiPriority w:val="99"/>
    <w:rsid w:val="00DE4C16"/>
    <w:pPr>
      <w:shd w:val="clear" w:color="auto" w:fill="000080"/>
    </w:pPr>
    <w:rPr>
      <w:sz w:val="2"/>
    </w:rPr>
  </w:style>
  <w:style w:type="character" w:customStyle="1" w:styleId="PlandokumentuZnak">
    <w:name w:val="Plan dokumentu Znak"/>
    <w:link w:val="12"/>
    <w:uiPriority w:val="99"/>
    <w:locked/>
    <w:rsid w:val="00DE4C16"/>
    <w:rPr>
      <w:rFonts w:ascii="Times New Roman" w:eastAsia="Times New Roman" w:hAnsi="Times New Roman" w:cs="Times New Roman"/>
      <w:sz w:val="2"/>
      <w:szCs w:val="20"/>
      <w:shd w:val="clear" w:color="auto" w:fill="000080"/>
      <w:lang w:eastAsia="pl-PL"/>
    </w:rPr>
  </w:style>
  <w:style w:type="paragraph" w:customStyle="1" w:styleId="Nagwekspisutreci1">
    <w:name w:val="Nagłówek spisu treści1"/>
    <w:basedOn w:val="Nagwek1"/>
    <w:next w:val="Normalny"/>
    <w:uiPriority w:val="39"/>
    <w:unhideWhenUsed/>
    <w:qFormat/>
    <w:rsid w:val="00DE4C16"/>
    <w:pPr>
      <w:spacing w:line="276" w:lineRule="auto"/>
      <w:outlineLvl w:val="9"/>
    </w:pPr>
    <w:rPr>
      <w:rFonts w:ascii="Cambria" w:eastAsia="Times New Roman" w:hAnsi="Cambria" w:cs="Times New Roman"/>
      <w:color w:val="365F91"/>
      <w:lang w:val="x-none" w:eastAsia="en-US"/>
    </w:rPr>
  </w:style>
  <w:style w:type="paragraph" w:customStyle="1" w:styleId="x0">
    <w:name w:val="x"/>
    <w:basedOn w:val="Normalny"/>
    <w:link w:val="xZnak0"/>
    <w:qFormat/>
    <w:rsid w:val="00DE4C16"/>
    <w:pPr>
      <w:spacing w:before="120" w:after="120"/>
      <w:ind w:left="4536"/>
      <w:jc w:val="right"/>
    </w:pPr>
    <w:rPr>
      <w:i/>
      <w:szCs w:val="22"/>
      <w:lang w:val="x-none" w:eastAsia="x-none"/>
    </w:rPr>
  </w:style>
  <w:style w:type="character" w:customStyle="1" w:styleId="xZnak0">
    <w:name w:val="x Znak"/>
    <w:link w:val="x0"/>
    <w:rsid w:val="00DE4C16"/>
    <w:rPr>
      <w:rFonts w:ascii="Times New Roman" w:eastAsia="Times New Roman" w:hAnsi="Times New Roman" w:cs="Times New Roman"/>
      <w:i/>
      <w:sz w:val="20"/>
      <w:lang w:val="x-none" w:eastAsia="x-none"/>
    </w:rPr>
  </w:style>
  <w:style w:type="paragraph" w:styleId="Spistreci3">
    <w:name w:val="toc 3"/>
    <w:basedOn w:val="Normalny"/>
    <w:next w:val="Normalny"/>
    <w:autoRedefine/>
    <w:uiPriority w:val="39"/>
    <w:unhideWhenUsed/>
    <w:qFormat/>
    <w:rsid w:val="00DE4C16"/>
    <w:pPr>
      <w:ind w:left="480"/>
    </w:pPr>
    <w:rPr>
      <w:rFonts w:asciiTheme="minorHAnsi" w:hAnsiTheme="minorHAnsi"/>
      <w:i/>
      <w:iCs/>
    </w:rPr>
  </w:style>
  <w:style w:type="paragraph" w:styleId="Spistreci4">
    <w:name w:val="toc 4"/>
    <w:basedOn w:val="Normalny"/>
    <w:next w:val="Normalny"/>
    <w:autoRedefine/>
    <w:uiPriority w:val="39"/>
    <w:unhideWhenUsed/>
    <w:qFormat/>
    <w:rsid w:val="00DE4C16"/>
    <w:pPr>
      <w:ind w:left="720"/>
    </w:pPr>
    <w:rPr>
      <w:rFonts w:asciiTheme="minorHAnsi" w:hAnsiTheme="minorHAnsi"/>
      <w:sz w:val="18"/>
      <w:szCs w:val="18"/>
    </w:rPr>
  </w:style>
  <w:style w:type="paragraph" w:styleId="Spistreci5">
    <w:name w:val="toc 5"/>
    <w:basedOn w:val="Normalny"/>
    <w:next w:val="Normalny"/>
    <w:autoRedefine/>
    <w:uiPriority w:val="39"/>
    <w:unhideWhenUsed/>
    <w:qFormat/>
    <w:rsid w:val="00DE4C16"/>
    <w:pPr>
      <w:ind w:left="960"/>
    </w:pPr>
    <w:rPr>
      <w:rFonts w:asciiTheme="minorHAnsi" w:hAnsiTheme="minorHAnsi"/>
      <w:sz w:val="18"/>
      <w:szCs w:val="18"/>
    </w:rPr>
  </w:style>
  <w:style w:type="paragraph" w:styleId="Spistreci6">
    <w:name w:val="toc 6"/>
    <w:basedOn w:val="Normalny"/>
    <w:next w:val="Normalny"/>
    <w:autoRedefine/>
    <w:uiPriority w:val="39"/>
    <w:unhideWhenUsed/>
    <w:qFormat/>
    <w:rsid w:val="00DE4C16"/>
    <w:pPr>
      <w:ind w:left="1200"/>
    </w:pPr>
    <w:rPr>
      <w:rFonts w:asciiTheme="minorHAnsi" w:hAnsiTheme="minorHAnsi"/>
      <w:sz w:val="18"/>
      <w:szCs w:val="18"/>
    </w:rPr>
  </w:style>
  <w:style w:type="paragraph" w:styleId="Spistreci7">
    <w:name w:val="toc 7"/>
    <w:basedOn w:val="Normalny"/>
    <w:next w:val="Normalny"/>
    <w:autoRedefine/>
    <w:uiPriority w:val="39"/>
    <w:unhideWhenUsed/>
    <w:qFormat/>
    <w:rsid w:val="00DE4C16"/>
    <w:pPr>
      <w:ind w:left="1440"/>
    </w:pPr>
    <w:rPr>
      <w:rFonts w:asciiTheme="minorHAnsi" w:hAnsiTheme="minorHAnsi"/>
      <w:sz w:val="18"/>
      <w:szCs w:val="18"/>
    </w:rPr>
  </w:style>
  <w:style w:type="paragraph" w:styleId="Spistreci8">
    <w:name w:val="toc 8"/>
    <w:basedOn w:val="Normalny"/>
    <w:next w:val="Normalny"/>
    <w:autoRedefine/>
    <w:uiPriority w:val="39"/>
    <w:unhideWhenUsed/>
    <w:qFormat/>
    <w:rsid w:val="00DE4C16"/>
    <w:pPr>
      <w:ind w:left="1680"/>
    </w:pPr>
    <w:rPr>
      <w:rFonts w:asciiTheme="minorHAnsi" w:hAnsiTheme="minorHAnsi"/>
      <w:sz w:val="18"/>
      <w:szCs w:val="18"/>
    </w:rPr>
  </w:style>
  <w:style w:type="paragraph" w:styleId="Spistreci9">
    <w:name w:val="toc 9"/>
    <w:basedOn w:val="Normalny"/>
    <w:next w:val="Normalny"/>
    <w:autoRedefine/>
    <w:uiPriority w:val="39"/>
    <w:unhideWhenUsed/>
    <w:qFormat/>
    <w:rsid w:val="00DE4C16"/>
    <w:pPr>
      <w:ind w:left="1920"/>
    </w:pPr>
    <w:rPr>
      <w:rFonts w:asciiTheme="minorHAnsi" w:hAnsiTheme="minorHAnsi"/>
      <w:sz w:val="18"/>
      <w:szCs w:val="18"/>
    </w:rPr>
  </w:style>
  <w:style w:type="character" w:customStyle="1" w:styleId="WW8Num5z3">
    <w:name w:val="WW8Num5z3"/>
    <w:rsid w:val="00DE4C16"/>
  </w:style>
  <w:style w:type="paragraph" w:styleId="Bezodstpw">
    <w:name w:val="No Spacing"/>
    <w:aliases w:val="Wnętrze tabelki"/>
    <w:uiPriority w:val="1"/>
    <w:qFormat/>
    <w:rsid w:val="00DE4C16"/>
    <w:pPr>
      <w:spacing w:after="0" w:line="240" w:lineRule="auto"/>
    </w:pPr>
    <w:rPr>
      <w:rFonts w:ascii="Times New Roman" w:eastAsia="Times New Roman" w:hAnsi="Times New Roman" w:cs="Times New Roman"/>
      <w:sz w:val="24"/>
      <w:szCs w:val="24"/>
      <w:lang w:eastAsia="pl-PL"/>
    </w:rPr>
  </w:style>
  <w:style w:type="paragraph" w:customStyle="1" w:styleId="ProPublico">
    <w:name w:val="ProPublico"/>
    <w:rsid w:val="00DE4C16"/>
    <w:pPr>
      <w:tabs>
        <w:tab w:val="num" w:pos="360"/>
      </w:tabs>
      <w:spacing w:after="0" w:line="360" w:lineRule="auto"/>
      <w:ind w:left="360" w:hanging="360"/>
    </w:pPr>
    <w:rPr>
      <w:rFonts w:ascii="Arial" w:eastAsia="Times New Roman" w:hAnsi="Arial" w:cs="Times New Roman"/>
      <w:szCs w:val="20"/>
      <w:lang w:eastAsia="pl-PL"/>
    </w:rPr>
  </w:style>
  <w:style w:type="numbering" w:customStyle="1" w:styleId="Bezlisty1">
    <w:name w:val="Bez listy1"/>
    <w:next w:val="Bezlisty"/>
    <w:uiPriority w:val="99"/>
    <w:unhideWhenUsed/>
    <w:qFormat/>
    <w:rsid w:val="00DE4C16"/>
  </w:style>
  <w:style w:type="character" w:customStyle="1" w:styleId="WW8Num1z0">
    <w:name w:val="WW8Num1z0"/>
    <w:rsid w:val="00DE4C16"/>
    <w:rPr>
      <w:rFonts w:ascii="Symbol" w:hAnsi="Symbol" w:cs="Symbol" w:hint="default"/>
    </w:rPr>
  </w:style>
  <w:style w:type="character" w:customStyle="1" w:styleId="WW8Num2z0">
    <w:name w:val="WW8Num2z0"/>
    <w:rsid w:val="00DE4C16"/>
    <w:rPr>
      <w:rFonts w:hint="default"/>
      <w:b w:val="0"/>
    </w:rPr>
  </w:style>
  <w:style w:type="character" w:customStyle="1" w:styleId="WW8Num3z0">
    <w:name w:val="WW8Num3z0"/>
    <w:rsid w:val="00DE4C16"/>
    <w:rPr>
      <w:b w:val="0"/>
    </w:rPr>
  </w:style>
  <w:style w:type="character" w:customStyle="1" w:styleId="WW8Num4z0">
    <w:name w:val="WW8Num4z0"/>
    <w:rsid w:val="00DE4C16"/>
    <w:rPr>
      <w:rFonts w:ascii="Times New Roman" w:hAnsi="Times New Roman" w:cs="Times New Roman"/>
      <w:b w:val="0"/>
      <w:i w:val="0"/>
      <w:caps w:val="0"/>
      <w:smallCaps w:val="0"/>
      <w:vanish w:val="0"/>
      <w:sz w:val="22"/>
      <w:szCs w:val="22"/>
    </w:rPr>
  </w:style>
  <w:style w:type="character" w:customStyle="1" w:styleId="WW8Num4z1">
    <w:name w:val="WW8Num4z1"/>
    <w:rsid w:val="00DE4C16"/>
    <w:rPr>
      <w:rFonts w:cs="Times New Roman"/>
      <w:b w:val="0"/>
      <w:i w:val="0"/>
      <w:caps w:val="0"/>
      <w:smallCaps w:val="0"/>
      <w:vanish w:val="0"/>
      <w:sz w:val="22"/>
      <w:szCs w:val="22"/>
    </w:rPr>
  </w:style>
  <w:style w:type="character" w:customStyle="1" w:styleId="WW8Num4z2">
    <w:name w:val="WW8Num4z2"/>
    <w:rsid w:val="00DE4C16"/>
    <w:rPr>
      <w:rFonts w:cs="Times New Roman"/>
    </w:rPr>
  </w:style>
  <w:style w:type="character" w:customStyle="1" w:styleId="WW8Num5z0">
    <w:name w:val="WW8Num5z0"/>
    <w:rsid w:val="00DE4C16"/>
    <w:rPr>
      <w:rFonts w:ascii="Calibri" w:hAnsi="Calibri" w:cs="Calibri" w:hint="default"/>
      <w:b w:val="0"/>
      <w:i w:val="0"/>
      <w:sz w:val="22"/>
      <w:szCs w:val="22"/>
    </w:rPr>
  </w:style>
  <w:style w:type="character" w:customStyle="1" w:styleId="WW8Num5z1">
    <w:name w:val="WW8Num5z1"/>
    <w:rsid w:val="00DE4C16"/>
    <w:rPr>
      <w:rFonts w:ascii="Arial" w:eastAsia="Times New Roman" w:hAnsi="Arial" w:cs="Arial" w:hint="default"/>
      <w:color w:val="auto"/>
    </w:rPr>
  </w:style>
  <w:style w:type="character" w:customStyle="1" w:styleId="WW8Num5z2">
    <w:name w:val="WW8Num5z2"/>
    <w:rsid w:val="00DE4C16"/>
  </w:style>
  <w:style w:type="character" w:customStyle="1" w:styleId="WW8Num5z4">
    <w:name w:val="WW8Num5z4"/>
    <w:rsid w:val="00DE4C16"/>
  </w:style>
  <w:style w:type="character" w:customStyle="1" w:styleId="WW8Num5z5">
    <w:name w:val="WW8Num5z5"/>
    <w:rsid w:val="00DE4C16"/>
  </w:style>
  <w:style w:type="character" w:customStyle="1" w:styleId="WW8Num5z6">
    <w:name w:val="WW8Num5z6"/>
    <w:rsid w:val="00DE4C16"/>
  </w:style>
  <w:style w:type="character" w:customStyle="1" w:styleId="WW8Num5z7">
    <w:name w:val="WW8Num5z7"/>
    <w:rsid w:val="00DE4C16"/>
  </w:style>
  <w:style w:type="character" w:customStyle="1" w:styleId="WW8Num5z8">
    <w:name w:val="WW8Num5z8"/>
    <w:rsid w:val="00DE4C16"/>
  </w:style>
  <w:style w:type="character" w:customStyle="1" w:styleId="WW8Num6z0">
    <w:name w:val="WW8Num6z0"/>
    <w:rsid w:val="00DE4C16"/>
    <w:rPr>
      <w:rFonts w:ascii="Calibri" w:hAnsi="Calibri" w:cs="Calibri" w:hint="default"/>
      <w:b w:val="0"/>
      <w:i w:val="0"/>
      <w:strike w:val="0"/>
      <w:dstrike w:val="0"/>
      <w:sz w:val="20"/>
      <w:szCs w:val="20"/>
      <w:u w:val="none"/>
    </w:rPr>
  </w:style>
  <w:style w:type="character" w:customStyle="1" w:styleId="WW8Num6z1">
    <w:name w:val="WW8Num6z1"/>
    <w:rsid w:val="00DE4C16"/>
  </w:style>
  <w:style w:type="character" w:customStyle="1" w:styleId="WW8Num6z2">
    <w:name w:val="WW8Num6z2"/>
    <w:rsid w:val="00DE4C16"/>
  </w:style>
  <w:style w:type="character" w:customStyle="1" w:styleId="WW8Num6z3">
    <w:name w:val="WW8Num6z3"/>
    <w:rsid w:val="00DE4C16"/>
  </w:style>
  <w:style w:type="character" w:customStyle="1" w:styleId="WW8Num6z4">
    <w:name w:val="WW8Num6z4"/>
    <w:rsid w:val="00DE4C16"/>
  </w:style>
  <w:style w:type="character" w:customStyle="1" w:styleId="WW8Num6z5">
    <w:name w:val="WW8Num6z5"/>
    <w:rsid w:val="00DE4C16"/>
  </w:style>
  <w:style w:type="character" w:customStyle="1" w:styleId="WW8Num6z6">
    <w:name w:val="WW8Num6z6"/>
    <w:rsid w:val="00DE4C16"/>
  </w:style>
  <w:style w:type="character" w:customStyle="1" w:styleId="WW8Num6z7">
    <w:name w:val="WW8Num6z7"/>
    <w:rsid w:val="00DE4C16"/>
  </w:style>
  <w:style w:type="character" w:customStyle="1" w:styleId="WW8Num6z8">
    <w:name w:val="WW8Num6z8"/>
    <w:rsid w:val="00DE4C16"/>
  </w:style>
  <w:style w:type="character" w:customStyle="1" w:styleId="WW8Num7z0">
    <w:name w:val="WW8Num7z0"/>
    <w:rsid w:val="00DE4C16"/>
  </w:style>
  <w:style w:type="character" w:customStyle="1" w:styleId="WW8Num7z1">
    <w:name w:val="WW8Num7z1"/>
    <w:rsid w:val="00DE4C16"/>
    <w:rPr>
      <w:rFonts w:ascii="Calibri" w:hAnsi="Calibri" w:cs="Arial" w:hint="default"/>
      <w:b w:val="0"/>
      <w:i w:val="0"/>
      <w:sz w:val="20"/>
      <w:szCs w:val="20"/>
    </w:rPr>
  </w:style>
  <w:style w:type="character" w:customStyle="1" w:styleId="WW8Num7z2">
    <w:name w:val="WW8Num7z2"/>
    <w:rsid w:val="00DE4C16"/>
  </w:style>
  <w:style w:type="character" w:customStyle="1" w:styleId="WW8Num7z3">
    <w:name w:val="WW8Num7z3"/>
    <w:rsid w:val="00DE4C16"/>
  </w:style>
  <w:style w:type="character" w:customStyle="1" w:styleId="WW8Num7z4">
    <w:name w:val="WW8Num7z4"/>
    <w:rsid w:val="00DE4C16"/>
  </w:style>
  <w:style w:type="character" w:customStyle="1" w:styleId="WW8Num7z5">
    <w:name w:val="WW8Num7z5"/>
    <w:rsid w:val="00DE4C16"/>
  </w:style>
  <w:style w:type="character" w:customStyle="1" w:styleId="WW8Num7z6">
    <w:name w:val="WW8Num7z6"/>
    <w:rsid w:val="00DE4C16"/>
  </w:style>
  <w:style w:type="character" w:customStyle="1" w:styleId="WW8Num7z7">
    <w:name w:val="WW8Num7z7"/>
    <w:rsid w:val="00DE4C16"/>
  </w:style>
  <w:style w:type="character" w:customStyle="1" w:styleId="WW8Num7z8">
    <w:name w:val="WW8Num7z8"/>
    <w:rsid w:val="00DE4C16"/>
  </w:style>
  <w:style w:type="character" w:customStyle="1" w:styleId="WW8Num8z0">
    <w:name w:val="WW8Num8z0"/>
    <w:rsid w:val="00DE4C16"/>
    <w:rPr>
      <w:b w:val="0"/>
    </w:rPr>
  </w:style>
  <w:style w:type="character" w:customStyle="1" w:styleId="WW8Num9z0">
    <w:name w:val="WW8Num9z0"/>
    <w:rsid w:val="00DE4C16"/>
    <w:rPr>
      <w:rFonts w:ascii="Symbol" w:hAnsi="Symbol" w:cs="Symbol"/>
    </w:rPr>
  </w:style>
  <w:style w:type="character" w:customStyle="1" w:styleId="WW8Num10z0">
    <w:name w:val="WW8Num10z0"/>
    <w:rsid w:val="00DE4C16"/>
  </w:style>
  <w:style w:type="character" w:customStyle="1" w:styleId="WW8Num11z0">
    <w:name w:val="WW8Num11z0"/>
    <w:rsid w:val="00DE4C16"/>
  </w:style>
  <w:style w:type="character" w:customStyle="1" w:styleId="WW8Num12z0">
    <w:name w:val="WW8Num12z0"/>
    <w:rsid w:val="00DE4C16"/>
  </w:style>
  <w:style w:type="character" w:customStyle="1" w:styleId="WW8Num13z0">
    <w:name w:val="WW8Num13z0"/>
    <w:rsid w:val="00DE4C16"/>
  </w:style>
  <w:style w:type="character" w:customStyle="1" w:styleId="WW8Num14z0">
    <w:name w:val="WW8Num14z0"/>
    <w:rsid w:val="00DE4C16"/>
    <w:rPr>
      <w:rFonts w:hint="default"/>
    </w:rPr>
  </w:style>
  <w:style w:type="character" w:customStyle="1" w:styleId="WW8Num14z1">
    <w:name w:val="WW8Num14z1"/>
    <w:rsid w:val="00DE4C16"/>
  </w:style>
  <w:style w:type="character" w:customStyle="1" w:styleId="WW8Num14z2">
    <w:name w:val="WW8Num14z2"/>
    <w:rsid w:val="00DE4C16"/>
  </w:style>
  <w:style w:type="character" w:customStyle="1" w:styleId="WW8Num14z3">
    <w:name w:val="WW8Num14z3"/>
    <w:rsid w:val="00DE4C16"/>
  </w:style>
  <w:style w:type="character" w:customStyle="1" w:styleId="WW8Num14z4">
    <w:name w:val="WW8Num14z4"/>
    <w:rsid w:val="00DE4C16"/>
  </w:style>
  <w:style w:type="character" w:customStyle="1" w:styleId="WW8Num14z5">
    <w:name w:val="WW8Num14z5"/>
    <w:rsid w:val="00DE4C16"/>
  </w:style>
  <w:style w:type="character" w:customStyle="1" w:styleId="WW8Num14z6">
    <w:name w:val="WW8Num14z6"/>
    <w:rsid w:val="00DE4C16"/>
  </w:style>
  <w:style w:type="character" w:customStyle="1" w:styleId="WW8Num14z7">
    <w:name w:val="WW8Num14z7"/>
    <w:rsid w:val="00DE4C16"/>
  </w:style>
  <w:style w:type="character" w:customStyle="1" w:styleId="WW8Num14z8">
    <w:name w:val="WW8Num14z8"/>
    <w:rsid w:val="00DE4C16"/>
  </w:style>
  <w:style w:type="character" w:customStyle="1" w:styleId="WW8Num15z0">
    <w:name w:val="WW8Num15z0"/>
    <w:rsid w:val="00DE4C16"/>
    <w:rPr>
      <w:rFonts w:cs="Times New Roman" w:hint="default"/>
      <w:sz w:val="22"/>
      <w:szCs w:val="22"/>
    </w:rPr>
  </w:style>
  <w:style w:type="character" w:customStyle="1" w:styleId="WW8Num15z1">
    <w:name w:val="WW8Num15z1"/>
    <w:rsid w:val="00DE4C16"/>
    <w:rPr>
      <w:rFonts w:ascii="Times New Roman" w:hAnsi="Times New Roman" w:cs="Times New Roman" w:hint="default"/>
      <w:b w:val="0"/>
      <w:i w:val="0"/>
      <w:caps w:val="0"/>
      <w:smallCaps w:val="0"/>
      <w:strike w:val="0"/>
      <w:dstrike w:val="0"/>
      <w:vanish w:val="0"/>
      <w:sz w:val="22"/>
      <w:szCs w:val="22"/>
    </w:rPr>
  </w:style>
  <w:style w:type="character" w:customStyle="1" w:styleId="WW8Num15z2">
    <w:name w:val="WW8Num15z2"/>
    <w:rsid w:val="00DE4C16"/>
    <w:rPr>
      <w:rFonts w:ascii="Symbol" w:hAnsi="Symbol" w:cs="Symbol" w:hint="default"/>
      <w:sz w:val="22"/>
    </w:rPr>
  </w:style>
  <w:style w:type="character" w:customStyle="1" w:styleId="WW8Num15z3">
    <w:name w:val="WW8Num15z3"/>
    <w:rsid w:val="00DE4C16"/>
    <w:rPr>
      <w:rFonts w:cs="Times New Roman"/>
    </w:rPr>
  </w:style>
  <w:style w:type="character" w:customStyle="1" w:styleId="WW8Num15z4">
    <w:name w:val="WW8Num15z4"/>
    <w:rsid w:val="00DE4C16"/>
    <w:rPr>
      <w:rFonts w:cs="Times New Roman" w:hint="default"/>
    </w:rPr>
  </w:style>
  <w:style w:type="character" w:customStyle="1" w:styleId="WW8Num16z0">
    <w:name w:val="WW8Num16z0"/>
    <w:rsid w:val="00DE4C16"/>
  </w:style>
  <w:style w:type="character" w:customStyle="1" w:styleId="WW8Num16z1">
    <w:name w:val="WW8Num16z1"/>
    <w:rsid w:val="00DE4C16"/>
  </w:style>
  <w:style w:type="character" w:customStyle="1" w:styleId="WW8Num16z2">
    <w:name w:val="WW8Num16z2"/>
    <w:rsid w:val="00DE4C16"/>
  </w:style>
  <w:style w:type="character" w:customStyle="1" w:styleId="WW8Num16z3">
    <w:name w:val="WW8Num16z3"/>
    <w:rsid w:val="00DE4C16"/>
  </w:style>
  <w:style w:type="character" w:customStyle="1" w:styleId="WW8Num16z4">
    <w:name w:val="WW8Num16z4"/>
    <w:rsid w:val="00DE4C16"/>
  </w:style>
  <w:style w:type="character" w:customStyle="1" w:styleId="WW8Num16z5">
    <w:name w:val="WW8Num16z5"/>
    <w:rsid w:val="00DE4C16"/>
  </w:style>
  <w:style w:type="character" w:customStyle="1" w:styleId="WW8Num16z6">
    <w:name w:val="WW8Num16z6"/>
    <w:rsid w:val="00DE4C16"/>
  </w:style>
  <w:style w:type="character" w:customStyle="1" w:styleId="WW8Num16z7">
    <w:name w:val="WW8Num16z7"/>
    <w:rsid w:val="00DE4C16"/>
  </w:style>
  <w:style w:type="character" w:customStyle="1" w:styleId="WW8Num16z8">
    <w:name w:val="WW8Num16z8"/>
    <w:rsid w:val="00DE4C16"/>
  </w:style>
  <w:style w:type="character" w:customStyle="1" w:styleId="WW8Num17z0">
    <w:name w:val="WW8Num17z0"/>
    <w:rsid w:val="00DE4C16"/>
    <w:rPr>
      <w:rFonts w:ascii="Calibri" w:hAnsi="Calibri" w:cs="Calibri"/>
      <w:strike w:val="0"/>
      <w:dstrike w:val="0"/>
      <w:sz w:val="20"/>
      <w:szCs w:val="20"/>
      <w:u w:val="none"/>
    </w:rPr>
  </w:style>
  <w:style w:type="character" w:customStyle="1" w:styleId="WW8Num17z1">
    <w:name w:val="WW8Num17z1"/>
    <w:rsid w:val="00DE4C16"/>
  </w:style>
  <w:style w:type="character" w:customStyle="1" w:styleId="WW8Num17z2">
    <w:name w:val="WW8Num17z2"/>
    <w:rsid w:val="00DE4C16"/>
  </w:style>
  <w:style w:type="character" w:customStyle="1" w:styleId="WW8Num17z3">
    <w:name w:val="WW8Num17z3"/>
    <w:rsid w:val="00DE4C16"/>
  </w:style>
  <w:style w:type="character" w:customStyle="1" w:styleId="WW8Num17z4">
    <w:name w:val="WW8Num17z4"/>
    <w:rsid w:val="00DE4C16"/>
  </w:style>
  <w:style w:type="character" w:customStyle="1" w:styleId="WW8Num17z5">
    <w:name w:val="WW8Num17z5"/>
    <w:rsid w:val="00DE4C16"/>
  </w:style>
  <w:style w:type="character" w:customStyle="1" w:styleId="WW8Num17z6">
    <w:name w:val="WW8Num17z6"/>
    <w:rsid w:val="00DE4C16"/>
  </w:style>
  <w:style w:type="character" w:customStyle="1" w:styleId="WW8Num17z7">
    <w:name w:val="WW8Num17z7"/>
    <w:rsid w:val="00DE4C16"/>
  </w:style>
  <w:style w:type="character" w:customStyle="1" w:styleId="WW8Num17z8">
    <w:name w:val="WW8Num17z8"/>
    <w:rsid w:val="00DE4C16"/>
  </w:style>
  <w:style w:type="character" w:customStyle="1" w:styleId="WW8Num18z0">
    <w:name w:val="WW8Num18z0"/>
    <w:rsid w:val="00DE4C16"/>
  </w:style>
  <w:style w:type="character" w:customStyle="1" w:styleId="WW8Num18z1">
    <w:name w:val="WW8Num18z1"/>
    <w:rsid w:val="00DE4C16"/>
  </w:style>
  <w:style w:type="character" w:customStyle="1" w:styleId="WW8Num18z2">
    <w:name w:val="WW8Num18z2"/>
    <w:rsid w:val="00DE4C16"/>
  </w:style>
  <w:style w:type="character" w:customStyle="1" w:styleId="WW8Num18z3">
    <w:name w:val="WW8Num18z3"/>
    <w:rsid w:val="00DE4C16"/>
  </w:style>
  <w:style w:type="character" w:customStyle="1" w:styleId="WW8Num18z4">
    <w:name w:val="WW8Num18z4"/>
    <w:rsid w:val="00DE4C16"/>
  </w:style>
  <w:style w:type="character" w:customStyle="1" w:styleId="WW8Num18z5">
    <w:name w:val="WW8Num18z5"/>
    <w:rsid w:val="00DE4C16"/>
  </w:style>
  <w:style w:type="character" w:customStyle="1" w:styleId="WW8Num18z6">
    <w:name w:val="WW8Num18z6"/>
    <w:rsid w:val="00DE4C16"/>
  </w:style>
  <w:style w:type="character" w:customStyle="1" w:styleId="WW8Num18z7">
    <w:name w:val="WW8Num18z7"/>
    <w:rsid w:val="00DE4C16"/>
  </w:style>
  <w:style w:type="character" w:customStyle="1" w:styleId="WW8Num18z8">
    <w:name w:val="WW8Num18z8"/>
    <w:rsid w:val="00DE4C16"/>
  </w:style>
  <w:style w:type="character" w:customStyle="1" w:styleId="WW8Num19z0">
    <w:name w:val="WW8Num19z0"/>
    <w:rsid w:val="00DE4C16"/>
    <w:rPr>
      <w:rFonts w:ascii="Times New Roman" w:hAnsi="Times New Roman" w:cs="Times New Roman" w:hint="default"/>
      <w:b w:val="0"/>
      <w:i w:val="0"/>
      <w:caps w:val="0"/>
      <w:smallCaps w:val="0"/>
      <w:vanish w:val="0"/>
      <w:sz w:val="22"/>
      <w:szCs w:val="22"/>
    </w:rPr>
  </w:style>
  <w:style w:type="character" w:customStyle="1" w:styleId="WW8Num19z1">
    <w:name w:val="WW8Num19z1"/>
    <w:rsid w:val="00DE4C16"/>
    <w:rPr>
      <w:rFonts w:cs="Times New Roman"/>
    </w:rPr>
  </w:style>
  <w:style w:type="character" w:customStyle="1" w:styleId="WW8Num20z0">
    <w:name w:val="WW8Num20z0"/>
    <w:rsid w:val="00DE4C16"/>
  </w:style>
  <w:style w:type="character" w:customStyle="1" w:styleId="WW8Num20z1">
    <w:name w:val="WW8Num20z1"/>
    <w:rsid w:val="00DE4C16"/>
  </w:style>
  <w:style w:type="character" w:customStyle="1" w:styleId="WW8Num20z2">
    <w:name w:val="WW8Num20z2"/>
    <w:rsid w:val="00DE4C16"/>
  </w:style>
  <w:style w:type="character" w:customStyle="1" w:styleId="WW8Num20z3">
    <w:name w:val="WW8Num20z3"/>
    <w:rsid w:val="00DE4C16"/>
  </w:style>
  <w:style w:type="character" w:customStyle="1" w:styleId="WW8Num20z4">
    <w:name w:val="WW8Num20z4"/>
    <w:rsid w:val="00DE4C16"/>
  </w:style>
  <w:style w:type="character" w:customStyle="1" w:styleId="WW8Num20z5">
    <w:name w:val="WW8Num20z5"/>
    <w:rsid w:val="00DE4C16"/>
  </w:style>
  <w:style w:type="character" w:customStyle="1" w:styleId="WW8Num20z6">
    <w:name w:val="WW8Num20z6"/>
    <w:rsid w:val="00DE4C16"/>
  </w:style>
  <w:style w:type="character" w:customStyle="1" w:styleId="WW8Num20z7">
    <w:name w:val="WW8Num20z7"/>
    <w:rsid w:val="00DE4C16"/>
  </w:style>
  <w:style w:type="character" w:customStyle="1" w:styleId="WW8Num20z8">
    <w:name w:val="WW8Num20z8"/>
    <w:rsid w:val="00DE4C16"/>
  </w:style>
  <w:style w:type="character" w:customStyle="1" w:styleId="WW8Num21z0">
    <w:name w:val="WW8Num21z0"/>
    <w:rsid w:val="00DE4C16"/>
    <w:rPr>
      <w:rFonts w:ascii="Calibri" w:hAnsi="Calibri" w:cs="Times New Roman" w:hint="default"/>
      <w:b w:val="0"/>
      <w:i w:val="0"/>
      <w:caps w:val="0"/>
      <w:smallCaps w:val="0"/>
      <w:vanish w:val="0"/>
      <w:sz w:val="20"/>
      <w:szCs w:val="20"/>
    </w:rPr>
  </w:style>
  <w:style w:type="character" w:customStyle="1" w:styleId="WW8Num21z1">
    <w:name w:val="WW8Num21z1"/>
    <w:rsid w:val="00DE4C16"/>
    <w:rPr>
      <w:rFonts w:ascii="Calibri" w:hAnsi="Calibri" w:cs="Times New Roman"/>
      <w:b w:val="0"/>
      <w:i w:val="0"/>
      <w:caps w:val="0"/>
      <w:smallCaps w:val="0"/>
      <w:vanish w:val="0"/>
      <w:color w:val="000000"/>
      <w:sz w:val="20"/>
      <w:szCs w:val="20"/>
    </w:rPr>
  </w:style>
  <w:style w:type="character" w:customStyle="1" w:styleId="WW8Num21z2">
    <w:name w:val="WW8Num21z2"/>
    <w:rsid w:val="00DE4C16"/>
    <w:rPr>
      <w:rFonts w:cs="Times New Roman"/>
    </w:rPr>
  </w:style>
  <w:style w:type="character" w:customStyle="1" w:styleId="WW8Num22z0">
    <w:name w:val="WW8Num22z0"/>
    <w:rsid w:val="00DE4C16"/>
  </w:style>
  <w:style w:type="character" w:customStyle="1" w:styleId="WW8Num22z1">
    <w:name w:val="WW8Num22z1"/>
    <w:rsid w:val="00DE4C16"/>
  </w:style>
  <w:style w:type="character" w:customStyle="1" w:styleId="WW8Num22z2">
    <w:name w:val="WW8Num22z2"/>
    <w:rsid w:val="00DE4C16"/>
  </w:style>
  <w:style w:type="character" w:customStyle="1" w:styleId="WW8Num22z3">
    <w:name w:val="WW8Num22z3"/>
    <w:rsid w:val="00DE4C16"/>
  </w:style>
  <w:style w:type="character" w:customStyle="1" w:styleId="WW8Num22z4">
    <w:name w:val="WW8Num22z4"/>
    <w:rsid w:val="00DE4C16"/>
  </w:style>
  <w:style w:type="character" w:customStyle="1" w:styleId="WW8Num22z5">
    <w:name w:val="WW8Num22z5"/>
    <w:rsid w:val="00DE4C16"/>
  </w:style>
  <w:style w:type="character" w:customStyle="1" w:styleId="WW8Num22z6">
    <w:name w:val="WW8Num22z6"/>
    <w:rsid w:val="00DE4C16"/>
  </w:style>
  <w:style w:type="character" w:customStyle="1" w:styleId="WW8Num22z7">
    <w:name w:val="WW8Num22z7"/>
    <w:rsid w:val="00DE4C16"/>
  </w:style>
  <w:style w:type="character" w:customStyle="1" w:styleId="WW8Num22z8">
    <w:name w:val="WW8Num22z8"/>
    <w:rsid w:val="00DE4C16"/>
  </w:style>
  <w:style w:type="character" w:customStyle="1" w:styleId="WW8Num23z0">
    <w:name w:val="WW8Num23z0"/>
    <w:rsid w:val="00DE4C16"/>
    <w:rPr>
      <w:rFonts w:ascii="Calibri" w:hAnsi="Calibri" w:cs="Calibri"/>
      <w:bCs/>
      <w:color w:val="auto"/>
      <w:sz w:val="20"/>
      <w:szCs w:val="20"/>
    </w:rPr>
  </w:style>
  <w:style w:type="character" w:customStyle="1" w:styleId="WW8Num23z1">
    <w:name w:val="WW8Num23z1"/>
    <w:rsid w:val="00DE4C16"/>
  </w:style>
  <w:style w:type="character" w:customStyle="1" w:styleId="WW8Num23z2">
    <w:name w:val="WW8Num23z2"/>
    <w:rsid w:val="00DE4C16"/>
  </w:style>
  <w:style w:type="character" w:customStyle="1" w:styleId="WW8Num23z3">
    <w:name w:val="WW8Num23z3"/>
    <w:rsid w:val="00DE4C16"/>
  </w:style>
  <w:style w:type="character" w:customStyle="1" w:styleId="WW8Num23z4">
    <w:name w:val="WW8Num23z4"/>
    <w:rsid w:val="00DE4C16"/>
  </w:style>
  <w:style w:type="character" w:customStyle="1" w:styleId="WW8Num23z5">
    <w:name w:val="WW8Num23z5"/>
    <w:rsid w:val="00DE4C16"/>
  </w:style>
  <w:style w:type="character" w:customStyle="1" w:styleId="WW8Num23z6">
    <w:name w:val="WW8Num23z6"/>
    <w:rsid w:val="00DE4C16"/>
  </w:style>
  <w:style w:type="character" w:customStyle="1" w:styleId="WW8Num23z7">
    <w:name w:val="WW8Num23z7"/>
    <w:rsid w:val="00DE4C16"/>
  </w:style>
  <w:style w:type="character" w:customStyle="1" w:styleId="WW8Num23z8">
    <w:name w:val="WW8Num23z8"/>
    <w:rsid w:val="00DE4C16"/>
  </w:style>
  <w:style w:type="character" w:customStyle="1" w:styleId="WW8Num24z0">
    <w:name w:val="WW8Num24z0"/>
    <w:rsid w:val="00DE4C16"/>
  </w:style>
  <w:style w:type="character" w:customStyle="1" w:styleId="WW8Num24z1">
    <w:name w:val="WW8Num24z1"/>
    <w:rsid w:val="00DE4C16"/>
  </w:style>
  <w:style w:type="character" w:customStyle="1" w:styleId="WW8Num24z2">
    <w:name w:val="WW8Num24z2"/>
    <w:rsid w:val="00DE4C16"/>
  </w:style>
  <w:style w:type="character" w:customStyle="1" w:styleId="WW8Num24z3">
    <w:name w:val="WW8Num24z3"/>
    <w:rsid w:val="00DE4C16"/>
  </w:style>
  <w:style w:type="character" w:customStyle="1" w:styleId="WW8Num24z4">
    <w:name w:val="WW8Num24z4"/>
    <w:rsid w:val="00DE4C16"/>
  </w:style>
  <w:style w:type="character" w:customStyle="1" w:styleId="WW8Num24z5">
    <w:name w:val="WW8Num24z5"/>
    <w:rsid w:val="00DE4C16"/>
  </w:style>
  <w:style w:type="character" w:customStyle="1" w:styleId="WW8Num24z6">
    <w:name w:val="WW8Num24z6"/>
    <w:rsid w:val="00DE4C16"/>
  </w:style>
  <w:style w:type="character" w:customStyle="1" w:styleId="WW8Num24z7">
    <w:name w:val="WW8Num24z7"/>
    <w:rsid w:val="00DE4C16"/>
  </w:style>
  <w:style w:type="character" w:customStyle="1" w:styleId="WW8Num24z8">
    <w:name w:val="WW8Num24z8"/>
    <w:rsid w:val="00DE4C16"/>
  </w:style>
  <w:style w:type="character" w:customStyle="1" w:styleId="WW8Num25z0">
    <w:name w:val="WW8Num25z0"/>
    <w:rsid w:val="00DE4C16"/>
    <w:rPr>
      <w:rFonts w:ascii="Calibri" w:hAnsi="Calibri" w:cs="Calibri" w:hint="default"/>
      <w:b w:val="0"/>
      <w:bCs w:val="0"/>
      <w:i w:val="0"/>
      <w:iCs w:val="0"/>
      <w:color w:val="000000"/>
      <w:sz w:val="20"/>
      <w:szCs w:val="20"/>
    </w:rPr>
  </w:style>
  <w:style w:type="character" w:customStyle="1" w:styleId="WW8Num25z1">
    <w:name w:val="WW8Num25z1"/>
    <w:rsid w:val="00DE4C16"/>
  </w:style>
  <w:style w:type="character" w:customStyle="1" w:styleId="WW8Num25z2">
    <w:name w:val="WW8Num25z2"/>
    <w:rsid w:val="00DE4C16"/>
  </w:style>
  <w:style w:type="character" w:customStyle="1" w:styleId="WW8Num25z3">
    <w:name w:val="WW8Num25z3"/>
    <w:rsid w:val="00DE4C16"/>
  </w:style>
  <w:style w:type="character" w:customStyle="1" w:styleId="WW8Num25z4">
    <w:name w:val="WW8Num25z4"/>
    <w:rsid w:val="00DE4C16"/>
  </w:style>
  <w:style w:type="character" w:customStyle="1" w:styleId="WW8Num25z5">
    <w:name w:val="WW8Num25z5"/>
    <w:rsid w:val="00DE4C16"/>
  </w:style>
  <w:style w:type="character" w:customStyle="1" w:styleId="WW8Num25z6">
    <w:name w:val="WW8Num25z6"/>
    <w:rsid w:val="00DE4C16"/>
  </w:style>
  <w:style w:type="character" w:customStyle="1" w:styleId="WW8Num25z7">
    <w:name w:val="WW8Num25z7"/>
    <w:rsid w:val="00DE4C16"/>
  </w:style>
  <w:style w:type="character" w:customStyle="1" w:styleId="WW8Num25z8">
    <w:name w:val="WW8Num25z8"/>
    <w:rsid w:val="00DE4C16"/>
  </w:style>
  <w:style w:type="character" w:customStyle="1" w:styleId="WW8Num26z0">
    <w:name w:val="WW8Num26z0"/>
    <w:rsid w:val="00DE4C16"/>
    <w:rPr>
      <w:rFonts w:ascii="Calibri" w:hAnsi="Calibri" w:cs="Arial"/>
      <w:b w:val="0"/>
      <w:bCs w:val="0"/>
      <w:i w:val="0"/>
      <w:iCs w:val="0"/>
      <w:sz w:val="20"/>
      <w:szCs w:val="20"/>
    </w:rPr>
  </w:style>
  <w:style w:type="character" w:customStyle="1" w:styleId="WW8Num26z1">
    <w:name w:val="WW8Num26z1"/>
    <w:rsid w:val="00DE4C16"/>
  </w:style>
  <w:style w:type="character" w:customStyle="1" w:styleId="WW8Num26z2">
    <w:name w:val="WW8Num26z2"/>
    <w:rsid w:val="00DE4C16"/>
  </w:style>
  <w:style w:type="character" w:customStyle="1" w:styleId="WW8Num26z3">
    <w:name w:val="WW8Num26z3"/>
    <w:rsid w:val="00DE4C16"/>
  </w:style>
  <w:style w:type="character" w:customStyle="1" w:styleId="WW8Num26z4">
    <w:name w:val="WW8Num26z4"/>
    <w:rsid w:val="00DE4C16"/>
  </w:style>
  <w:style w:type="character" w:customStyle="1" w:styleId="WW8Num26z5">
    <w:name w:val="WW8Num26z5"/>
    <w:rsid w:val="00DE4C16"/>
  </w:style>
  <w:style w:type="character" w:customStyle="1" w:styleId="WW8Num26z6">
    <w:name w:val="WW8Num26z6"/>
    <w:rsid w:val="00DE4C16"/>
  </w:style>
  <w:style w:type="character" w:customStyle="1" w:styleId="WW8Num26z7">
    <w:name w:val="WW8Num26z7"/>
    <w:rsid w:val="00DE4C16"/>
  </w:style>
  <w:style w:type="character" w:customStyle="1" w:styleId="WW8Num26z8">
    <w:name w:val="WW8Num26z8"/>
    <w:rsid w:val="00DE4C16"/>
  </w:style>
  <w:style w:type="character" w:customStyle="1" w:styleId="WW8Num27z0">
    <w:name w:val="WW8Num27z0"/>
    <w:rsid w:val="00DE4C16"/>
  </w:style>
  <w:style w:type="character" w:customStyle="1" w:styleId="WW8Num27z1">
    <w:name w:val="WW8Num27z1"/>
    <w:rsid w:val="00DE4C16"/>
  </w:style>
  <w:style w:type="character" w:customStyle="1" w:styleId="WW8Num27z2">
    <w:name w:val="WW8Num27z2"/>
    <w:rsid w:val="00DE4C16"/>
  </w:style>
  <w:style w:type="character" w:customStyle="1" w:styleId="WW8Num27z3">
    <w:name w:val="WW8Num27z3"/>
    <w:rsid w:val="00DE4C16"/>
  </w:style>
  <w:style w:type="character" w:customStyle="1" w:styleId="WW8Num27z4">
    <w:name w:val="WW8Num27z4"/>
    <w:rsid w:val="00DE4C16"/>
  </w:style>
  <w:style w:type="character" w:customStyle="1" w:styleId="WW8Num27z5">
    <w:name w:val="WW8Num27z5"/>
    <w:rsid w:val="00DE4C16"/>
  </w:style>
  <w:style w:type="character" w:customStyle="1" w:styleId="WW8Num27z6">
    <w:name w:val="WW8Num27z6"/>
    <w:rsid w:val="00DE4C16"/>
  </w:style>
  <w:style w:type="character" w:customStyle="1" w:styleId="WW8Num27z7">
    <w:name w:val="WW8Num27z7"/>
    <w:rsid w:val="00DE4C16"/>
  </w:style>
  <w:style w:type="character" w:customStyle="1" w:styleId="WW8Num27z8">
    <w:name w:val="WW8Num27z8"/>
    <w:rsid w:val="00DE4C16"/>
  </w:style>
  <w:style w:type="character" w:customStyle="1" w:styleId="WW8Num28z0">
    <w:name w:val="WW8Num28z0"/>
    <w:rsid w:val="00DE4C16"/>
  </w:style>
  <w:style w:type="character" w:customStyle="1" w:styleId="WW8Num28z1">
    <w:name w:val="WW8Num28z1"/>
    <w:rsid w:val="00DE4C16"/>
  </w:style>
  <w:style w:type="character" w:customStyle="1" w:styleId="WW8Num28z2">
    <w:name w:val="WW8Num28z2"/>
    <w:rsid w:val="00DE4C16"/>
  </w:style>
  <w:style w:type="character" w:customStyle="1" w:styleId="WW8Num28z3">
    <w:name w:val="WW8Num28z3"/>
    <w:rsid w:val="00DE4C16"/>
  </w:style>
  <w:style w:type="character" w:customStyle="1" w:styleId="WW8Num28z4">
    <w:name w:val="WW8Num28z4"/>
    <w:rsid w:val="00DE4C16"/>
  </w:style>
  <w:style w:type="character" w:customStyle="1" w:styleId="WW8Num28z5">
    <w:name w:val="WW8Num28z5"/>
    <w:rsid w:val="00DE4C16"/>
  </w:style>
  <w:style w:type="character" w:customStyle="1" w:styleId="WW8Num28z6">
    <w:name w:val="WW8Num28z6"/>
    <w:rsid w:val="00DE4C16"/>
  </w:style>
  <w:style w:type="character" w:customStyle="1" w:styleId="WW8Num28z7">
    <w:name w:val="WW8Num28z7"/>
    <w:rsid w:val="00DE4C16"/>
  </w:style>
  <w:style w:type="character" w:customStyle="1" w:styleId="WW8Num28z8">
    <w:name w:val="WW8Num28z8"/>
    <w:rsid w:val="00DE4C16"/>
  </w:style>
  <w:style w:type="character" w:customStyle="1" w:styleId="WW8Num29z0">
    <w:name w:val="WW8Num29z0"/>
    <w:rsid w:val="00DE4C16"/>
    <w:rPr>
      <w:rFonts w:hint="default"/>
      <w:strike w:val="0"/>
      <w:dstrike w:val="0"/>
    </w:rPr>
  </w:style>
  <w:style w:type="character" w:customStyle="1" w:styleId="WW8Num29z1">
    <w:name w:val="WW8Num29z1"/>
    <w:rsid w:val="00DE4C16"/>
    <w:rPr>
      <w:rFonts w:ascii="Calibri" w:hAnsi="Calibri" w:cs="Arial" w:hint="default"/>
      <w:b w:val="0"/>
      <w:i w:val="0"/>
      <w:sz w:val="20"/>
      <w:szCs w:val="20"/>
    </w:rPr>
  </w:style>
  <w:style w:type="character" w:customStyle="1" w:styleId="WW8Num29z2">
    <w:name w:val="WW8Num29z2"/>
    <w:rsid w:val="00DE4C16"/>
    <w:rPr>
      <w:rFonts w:hint="default"/>
    </w:rPr>
  </w:style>
  <w:style w:type="character" w:customStyle="1" w:styleId="WW8Num29z3">
    <w:name w:val="WW8Num29z3"/>
    <w:rsid w:val="00DE4C16"/>
    <w:rPr>
      <w:rFonts w:hint="default"/>
      <w:b w:val="0"/>
    </w:rPr>
  </w:style>
  <w:style w:type="character" w:customStyle="1" w:styleId="WW8Num30z0">
    <w:name w:val="WW8Num30z0"/>
    <w:rsid w:val="00DE4C16"/>
    <w:rPr>
      <w:rFonts w:ascii="Calibri" w:hAnsi="Calibri" w:cs="Calibri"/>
      <w:sz w:val="20"/>
      <w:szCs w:val="20"/>
    </w:rPr>
  </w:style>
  <w:style w:type="character" w:customStyle="1" w:styleId="WW8Num30z1">
    <w:name w:val="WW8Num30z1"/>
    <w:rsid w:val="00DE4C16"/>
  </w:style>
  <w:style w:type="character" w:customStyle="1" w:styleId="WW8Num30z2">
    <w:name w:val="WW8Num30z2"/>
    <w:rsid w:val="00DE4C16"/>
  </w:style>
  <w:style w:type="character" w:customStyle="1" w:styleId="WW8Num30z3">
    <w:name w:val="WW8Num30z3"/>
    <w:rsid w:val="00DE4C16"/>
  </w:style>
  <w:style w:type="character" w:customStyle="1" w:styleId="WW8Num30z4">
    <w:name w:val="WW8Num30z4"/>
    <w:rsid w:val="00DE4C16"/>
  </w:style>
  <w:style w:type="character" w:customStyle="1" w:styleId="WW8Num30z5">
    <w:name w:val="WW8Num30z5"/>
    <w:rsid w:val="00DE4C16"/>
  </w:style>
  <w:style w:type="character" w:customStyle="1" w:styleId="WW8Num30z6">
    <w:name w:val="WW8Num30z6"/>
    <w:rsid w:val="00DE4C16"/>
  </w:style>
  <w:style w:type="character" w:customStyle="1" w:styleId="WW8Num30z7">
    <w:name w:val="WW8Num30z7"/>
    <w:rsid w:val="00DE4C16"/>
  </w:style>
  <w:style w:type="character" w:customStyle="1" w:styleId="WW8Num30z8">
    <w:name w:val="WW8Num30z8"/>
    <w:rsid w:val="00DE4C16"/>
  </w:style>
  <w:style w:type="character" w:customStyle="1" w:styleId="WW8Num31z0">
    <w:name w:val="WW8Num31z0"/>
    <w:rsid w:val="00DE4C16"/>
    <w:rPr>
      <w:rFonts w:hint="default"/>
    </w:rPr>
  </w:style>
  <w:style w:type="character" w:customStyle="1" w:styleId="WW8Num32z0">
    <w:name w:val="WW8Num32z0"/>
    <w:rsid w:val="00DE4C16"/>
    <w:rPr>
      <w:rFonts w:ascii="Calibri" w:hAnsi="Calibri" w:cs="Calibri"/>
      <w:bCs/>
      <w:sz w:val="20"/>
      <w:szCs w:val="20"/>
    </w:rPr>
  </w:style>
  <w:style w:type="character" w:customStyle="1" w:styleId="WW8Num32z1">
    <w:name w:val="WW8Num32z1"/>
    <w:rsid w:val="00DE4C16"/>
  </w:style>
  <w:style w:type="character" w:customStyle="1" w:styleId="WW8Num32z2">
    <w:name w:val="WW8Num32z2"/>
    <w:rsid w:val="00DE4C16"/>
  </w:style>
  <w:style w:type="character" w:customStyle="1" w:styleId="WW8Num32z3">
    <w:name w:val="WW8Num32z3"/>
    <w:rsid w:val="00DE4C16"/>
  </w:style>
  <w:style w:type="character" w:customStyle="1" w:styleId="WW8Num32z4">
    <w:name w:val="WW8Num32z4"/>
    <w:rsid w:val="00DE4C16"/>
  </w:style>
  <w:style w:type="character" w:customStyle="1" w:styleId="WW8Num32z5">
    <w:name w:val="WW8Num32z5"/>
    <w:rsid w:val="00DE4C16"/>
  </w:style>
  <w:style w:type="character" w:customStyle="1" w:styleId="WW8Num32z6">
    <w:name w:val="WW8Num32z6"/>
    <w:rsid w:val="00DE4C16"/>
  </w:style>
  <w:style w:type="character" w:customStyle="1" w:styleId="WW8Num32z7">
    <w:name w:val="WW8Num32z7"/>
    <w:rsid w:val="00DE4C16"/>
  </w:style>
  <w:style w:type="character" w:customStyle="1" w:styleId="WW8Num32z8">
    <w:name w:val="WW8Num32z8"/>
    <w:rsid w:val="00DE4C16"/>
  </w:style>
  <w:style w:type="character" w:customStyle="1" w:styleId="WW8Num33z0">
    <w:name w:val="WW8Num33z0"/>
    <w:rsid w:val="00DE4C16"/>
    <w:rPr>
      <w:rFonts w:ascii="Times New Roman" w:hAnsi="Times New Roman" w:cs="Times New Roman"/>
      <w:b/>
      <w:i w:val="0"/>
      <w:caps w:val="0"/>
      <w:smallCaps w:val="0"/>
      <w:color w:val="auto"/>
      <w:sz w:val="22"/>
      <w:u w:val="none"/>
    </w:rPr>
  </w:style>
  <w:style w:type="character" w:customStyle="1" w:styleId="WW8Num33z1">
    <w:name w:val="WW8Num33z1"/>
    <w:rsid w:val="00DE4C16"/>
    <w:rPr>
      <w:rFonts w:ascii="Times New Roman" w:hAnsi="Times New Roman" w:cs="Times New Roman"/>
      <w:b w:val="0"/>
      <w:i w:val="0"/>
      <w:caps w:val="0"/>
      <w:smallCaps w:val="0"/>
      <w:sz w:val="22"/>
      <w:u w:val="none"/>
    </w:rPr>
  </w:style>
  <w:style w:type="character" w:customStyle="1" w:styleId="WW8Num33z2">
    <w:name w:val="WW8Num33z2"/>
    <w:rsid w:val="00DE4C16"/>
    <w:rPr>
      <w:rFonts w:ascii="Times New Roman" w:hAnsi="Times New Roman" w:cs="Times New Roman" w:hint="default"/>
      <w:b w:val="0"/>
      <w:i w:val="0"/>
      <w:caps w:val="0"/>
      <w:smallCaps w:val="0"/>
      <w:sz w:val="22"/>
      <w:u w:val="none"/>
    </w:rPr>
  </w:style>
  <w:style w:type="character" w:customStyle="1" w:styleId="WW8Num33z3">
    <w:name w:val="WW8Num33z3"/>
    <w:rsid w:val="00DE4C16"/>
    <w:rPr>
      <w:rFonts w:cs="Times New Roman"/>
      <w:b/>
      <w:i w:val="0"/>
      <w:caps w:val="0"/>
      <w:smallCaps w:val="0"/>
      <w:u w:val="none"/>
    </w:rPr>
  </w:style>
  <w:style w:type="character" w:customStyle="1" w:styleId="WW8Num33z4">
    <w:name w:val="WW8Num33z4"/>
    <w:rsid w:val="00DE4C16"/>
    <w:rPr>
      <w:rFonts w:cs="Times New Roman"/>
      <w:b w:val="0"/>
      <w:i w:val="0"/>
      <w:caps w:val="0"/>
      <w:smallCaps w:val="0"/>
      <w:u w:val="none"/>
    </w:rPr>
  </w:style>
  <w:style w:type="character" w:customStyle="1" w:styleId="WW8Num33z5">
    <w:name w:val="WW8Num33z5"/>
    <w:rsid w:val="00DE4C16"/>
    <w:rPr>
      <w:rFonts w:ascii="Times New Roman" w:hAnsi="Times New Roman" w:cs="Times New Roman"/>
      <w:b w:val="0"/>
      <w:i w:val="0"/>
      <w:caps w:val="0"/>
      <w:smallCaps w:val="0"/>
      <w:u w:val="none"/>
    </w:rPr>
  </w:style>
  <w:style w:type="character" w:customStyle="1" w:styleId="WW8Num33z6">
    <w:name w:val="WW8Num33z6"/>
    <w:rsid w:val="00DE4C16"/>
    <w:rPr>
      <w:rFonts w:ascii="Times New Roman" w:hAnsi="Times New Roman" w:cs="Times New Roman"/>
      <w:b w:val="0"/>
      <w:i w:val="0"/>
      <w:caps w:val="0"/>
      <w:smallCaps w:val="0"/>
      <w:color w:val="auto"/>
      <w:u w:val="none"/>
    </w:rPr>
  </w:style>
  <w:style w:type="character" w:customStyle="1" w:styleId="WW8Num34z0">
    <w:name w:val="WW8Num34z0"/>
    <w:rsid w:val="00DE4C16"/>
    <w:rPr>
      <w:rFonts w:hint="default"/>
    </w:rPr>
  </w:style>
  <w:style w:type="character" w:customStyle="1" w:styleId="WW8Num34z4">
    <w:name w:val="WW8Num34z4"/>
    <w:rsid w:val="00DE4C16"/>
    <w:rPr>
      <w:rFonts w:hint="default"/>
      <w:b w:val="0"/>
    </w:rPr>
  </w:style>
  <w:style w:type="character" w:customStyle="1" w:styleId="WW8Num35z0">
    <w:name w:val="WW8Num35z0"/>
    <w:rsid w:val="00DE4C16"/>
    <w:rPr>
      <w:rFonts w:hint="default"/>
    </w:rPr>
  </w:style>
  <w:style w:type="character" w:customStyle="1" w:styleId="WW8Num35z2">
    <w:name w:val="WW8Num35z2"/>
    <w:rsid w:val="00DE4C16"/>
    <w:rPr>
      <w:rFonts w:hint="default"/>
      <w:color w:val="000000"/>
    </w:rPr>
  </w:style>
  <w:style w:type="character" w:customStyle="1" w:styleId="WW8Num35z4">
    <w:name w:val="WW8Num35z4"/>
    <w:rsid w:val="00DE4C16"/>
    <w:rPr>
      <w:rFonts w:ascii="Tahoma" w:eastAsia="Times New Roman" w:hAnsi="Tahoma" w:cs="Tahoma" w:hint="default"/>
    </w:rPr>
  </w:style>
  <w:style w:type="character" w:customStyle="1" w:styleId="WW8Num36z0">
    <w:name w:val="WW8Num36z0"/>
    <w:rsid w:val="00DE4C16"/>
  </w:style>
  <w:style w:type="character" w:customStyle="1" w:styleId="WW8Num36z1">
    <w:name w:val="WW8Num36z1"/>
    <w:rsid w:val="00DE4C16"/>
  </w:style>
  <w:style w:type="character" w:customStyle="1" w:styleId="WW8Num36z2">
    <w:name w:val="WW8Num36z2"/>
    <w:rsid w:val="00DE4C16"/>
  </w:style>
  <w:style w:type="character" w:customStyle="1" w:styleId="WW8Num36z3">
    <w:name w:val="WW8Num36z3"/>
    <w:rsid w:val="00DE4C16"/>
  </w:style>
  <w:style w:type="character" w:customStyle="1" w:styleId="WW8Num36z4">
    <w:name w:val="WW8Num36z4"/>
    <w:rsid w:val="00DE4C16"/>
  </w:style>
  <w:style w:type="character" w:customStyle="1" w:styleId="WW8Num36z5">
    <w:name w:val="WW8Num36z5"/>
    <w:rsid w:val="00DE4C16"/>
  </w:style>
  <w:style w:type="character" w:customStyle="1" w:styleId="WW8Num36z6">
    <w:name w:val="WW8Num36z6"/>
    <w:rsid w:val="00DE4C16"/>
  </w:style>
  <w:style w:type="character" w:customStyle="1" w:styleId="WW8Num36z7">
    <w:name w:val="WW8Num36z7"/>
    <w:rsid w:val="00DE4C16"/>
  </w:style>
  <w:style w:type="character" w:customStyle="1" w:styleId="WW8Num36z8">
    <w:name w:val="WW8Num36z8"/>
    <w:rsid w:val="00DE4C16"/>
  </w:style>
  <w:style w:type="character" w:customStyle="1" w:styleId="WW8Num37z0">
    <w:name w:val="WW8Num37z0"/>
    <w:rsid w:val="00DE4C16"/>
    <w:rPr>
      <w:rFonts w:ascii="Calibri" w:hAnsi="Calibri" w:cs="Times New Roman"/>
      <w:b w:val="0"/>
      <w:i w:val="0"/>
      <w:color w:val="000000"/>
      <w:sz w:val="20"/>
      <w:szCs w:val="20"/>
    </w:rPr>
  </w:style>
  <w:style w:type="character" w:customStyle="1" w:styleId="WW8Num37z1">
    <w:name w:val="WW8Num37z1"/>
    <w:rsid w:val="00DE4C16"/>
    <w:rPr>
      <w:rFonts w:ascii="Courier New" w:hAnsi="Courier New" w:cs="Times New Roman" w:hint="default"/>
    </w:rPr>
  </w:style>
  <w:style w:type="character" w:customStyle="1" w:styleId="WW8Num37z2">
    <w:name w:val="WW8Num37z2"/>
    <w:rsid w:val="00DE4C16"/>
    <w:rPr>
      <w:rFonts w:ascii="Wingdings" w:hAnsi="Wingdings" w:cs="Wingdings" w:hint="default"/>
    </w:rPr>
  </w:style>
  <w:style w:type="character" w:customStyle="1" w:styleId="WW8Num37z3">
    <w:name w:val="WW8Num37z3"/>
    <w:rsid w:val="00DE4C16"/>
    <w:rPr>
      <w:rFonts w:ascii="Symbol" w:hAnsi="Symbol" w:cs="Symbol" w:hint="default"/>
    </w:rPr>
  </w:style>
  <w:style w:type="character" w:customStyle="1" w:styleId="WW8Num38z0">
    <w:name w:val="WW8Num38z0"/>
    <w:rsid w:val="00DE4C16"/>
  </w:style>
  <w:style w:type="character" w:customStyle="1" w:styleId="WW8Num39z0">
    <w:name w:val="WW8Num39z0"/>
    <w:rsid w:val="00DE4C16"/>
  </w:style>
  <w:style w:type="character" w:customStyle="1" w:styleId="WW8Num39z1">
    <w:name w:val="WW8Num39z1"/>
    <w:rsid w:val="00DE4C16"/>
    <w:rPr>
      <w:rFonts w:cs="Times New Roman"/>
    </w:rPr>
  </w:style>
  <w:style w:type="character" w:customStyle="1" w:styleId="WW8Num39z2">
    <w:name w:val="WW8Num39z2"/>
    <w:rsid w:val="00DE4C16"/>
    <w:rPr>
      <w:rFonts w:cs="Times New Roman"/>
      <w:b w:val="0"/>
      <w:i w:val="0"/>
      <w:caps w:val="0"/>
      <w:smallCaps w:val="0"/>
      <w:vanish w:val="0"/>
      <w:sz w:val="20"/>
      <w:szCs w:val="20"/>
    </w:rPr>
  </w:style>
  <w:style w:type="character" w:customStyle="1" w:styleId="WW8Num40z0">
    <w:name w:val="WW8Num40z0"/>
    <w:rsid w:val="00DE4C16"/>
  </w:style>
  <w:style w:type="character" w:customStyle="1" w:styleId="WW8Num40z1">
    <w:name w:val="WW8Num40z1"/>
    <w:rsid w:val="00DE4C16"/>
  </w:style>
  <w:style w:type="character" w:customStyle="1" w:styleId="WW8Num40z2">
    <w:name w:val="WW8Num40z2"/>
    <w:rsid w:val="00DE4C16"/>
  </w:style>
  <w:style w:type="character" w:customStyle="1" w:styleId="WW8Num40z3">
    <w:name w:val="WW8Num40z3"/>
    <w:rsid w:val="00DE4C16"/>
  </w:style>
  <w:style w:type="character" w:customStyle="1" w:styleId="WW8Num40z4">
    <w:name w:val="WW8Num40z4"/>
    <w:rsid w:val="00DE4C16"/>
  </w:style>
  <w:style w:type="character" w:customStyle="1" w:styleId="WW8Num40z5">
    <w:name w:val="WW8Num40z5"/>
    <w:rsid w:val="00DE4C16"/>
  </w:style>
  <w:style w:type="character" w:customStyle="1" w:styleId="WW8Num40z6">
    <w:name w:val="WW8Num40z6"/>
    <w:rsid w:val="00DE4C16"/>
  </w:style>
  <w:style w:type="character" w:customStyle="1" w:styleId="WW8Num40z7">
    <w:name w:val="WW8Num40z7"/>
    <w:rsid w:val="00DE4C16"/>
  </w:style>
  <w:style w:type="character" w:customStyle="1" w:styleId="WW8Num40z8">
    <w:name w:val="WW8Num40z8"/>
    <w:rsid w:val="00DE4C16"/>
  </w:style>
  <w:style w:type="character" w:customStyle="1" w:styleId="WW8Num41z0">
    <w:name w:val="WW8Num41z0"/>
    <w:rsid w:val="00DE4C16"/>
  </w:style>
  <w:style w:type="character" w:customStyle="1" w:styleId="WW8Num41z1">
    <w:name w:val="WW8Num41z1"/>
    <w:rsid w:val="00DE4C16"/>
  </w:style>
  <w:style w:type="character" w:customStyle="1" w:styleId="WW8Num41z2">
    <w:name w:val="WW8Num41z2"/>
    <w:rsid w:val="00DE4C16"/>
  </w:style>
  <w:style w:type="character" w:customStyle="1" w:styleId="WW8Num41z3">
    <w:name w:val="WW8Num41z3"/>
    <w:rsid w:val="00DE4C16"/>
  </w:style>
  <w:style w:type="character" w:customStyle="1" w:styleId="WW8Num41z4">
    <w:name w:val="WW8Num41z4"/>
    <w:rsid w:val="00DE4C16"/>
  </w:style>
  <w:style w:type="character" w:customStyle="1" w:styleId="WW8Num41z5">
    <w:name w:val="WW8Num41z5"/>
    <w:rsid w:val="00DE4C16"/>
  </w:style>
  <w:style w:type="character" w:customStyle="1" w:styleId="WW8Num41z6">
    <w:name w:val="WW8Num41z6"/>
    <w:rsid w:val="00DE4C16"/>
  </w:style>
  <w:style w:type="character" w:customStyle="1" w:styleId="WW8Num41z7">
    <w:name w:val="WW8Num41z7"/>
    <w:rsid w:val="00DE4C16"/>
  </w:style>
  <w:style w:type="character" w:customStyle="1" w:styleId="WW8Num41z8">
    <w:name w:val="WW8Num41z8"/>
    <w:rsid w:val="00DE4C16"/>
  </w:style>
  <w:style w:type="character" w:customStyle="1" w:styleId="WW8Num42z0">
    <w:name w:val="WW8Num42z0"/>
    <w:rsid w:val="00DE4C16"/>
    <w:rPr>
      <w:rFonts w:ascii="Calibri" w:hAnsi="Calibri" w:cs="Calibri"/>
      <w:b w:val="0"/>
      <w:i w:val="0"/>
      <w:color w:val="auto"/>
      <w:sz w:val="20"/>
      <w:szCs w:val="20"/>
    </w:rPr>
  </w:style>
  <w:style w:type="character" w:customStyle="1" w:styleId="WW8Num42z1">
    <w:name w:val="WW8Num42z1"/>
    <w:rsid w:val="00DE4C16"/>
    <w:rPr>
      <w:rFonts w:ascii="Times New Roman" w:eastAsia="Times New Roman" w:hAnsi="Times New Roman" w:cs="Times New Roman"/>
      <w:b w:val="0"/>
      <w:color w:val="auto"/>
    </w:rPr>
  </w:style>
  <w:style w:type="character" w:customStyle="1" w:styleId="WW8Num42z2">
    <w:name w:val="WW8Num42z2"/>
    <w:rsid w:val="00DE4C16"/>
  </w:style>
  <w:style w:type="character" w:customStyle="1" w:styleId="WW8Num42z3">
    <w:name w:val="WW8Num42z3"/>
    <w:rsid w:val="00DE4C16"/>
  </w:style>
  <w:style w:type="character" w:customStyle="1" w:styleId="WW8Num42z4">
    <w:name w:val="WW8Num42z4"/>
    <w:rsid w:val="00DE4C16"/>
  </w:style>
  <w:style w:type="character" w:customStyle="1" w:styleId="WW8Num42z5">
    <w:name w:val="WW8Num42z5"/>
    <w:rsid w:val="00DE4C16"/>
  </w:style>
  <w:style w:type="character" w:customStyle="1" w:styleId="WW8Num42z6">
    <w:name w:val="WW8Num42z6"/>
    <w:rsid w:val="00DE4C16"/>
  </w:style>
  <w:style w:type="character" w:customStyle="1" w:styleId="WW8Num42z7">
    <w:name w:val="WW8Num42z7"/>
    <w:rsid w:val="00DE4C16"/>
  </w:style>
  <w:style w:type="character" w:customStyle="1" w:styleId="WW8Num42z8">
    <w:name w:val="WW8Num42z8"/>
    <w:rsid w:val="00DE4C16"/>
  </w:style>
  <w:style w:type="character" w:customStyle="1" w:styleId="WW8Num43z0">
    <w:name w:val="WW8Num43z0"/>
    <w:rsid w:val="00DE4C16"/>
    <w:rPr>
      <w:rFonts w:ascii="Calibri" w:hAnsi="Calibri" w:cs="Times New Roman"/>
      <w:color w:val="auto"/>
      <w:sz w:val="20"/>
      <w:szCs w:val="20"/>
    </w:rPr>
  </w:style>
  <w:style w:type="character" w:customStyle="1" w:styleId="WW8Num43z1">
    <w:name w:val="WW8Num43z1"/>
    <w:rsid w:val="00DE4C16"/>
    <w:rPr>
      <w:rFonts w:ascii="Symbol" w:hAnsi="Symbol" w:cs="Symbol" w:hint="default"/>
      <w:color w:val="auto"/>
    </w:rPr>
  </w:style>
  <w:style w:type="character" w:customStyle="1" w:styleId="WW8Num43z2">
    <w:name w:val="WW8Num43z2"/>
    <w:rsid w:val="00DE4C16"/>
    <w:rPr>
      <w:rFonts w:cs="Times New Roman"/>
    </w:rPr>
  </w:style>
  <w:style w:type="character" w:customStyle="1" w:styleId="WW8Num44z0">
    <w:name w:val="WW8Num44z0"/>
    <w:rsid w:val="00DE4C16"/>
    <w:rPr>
      <w:rFonts w:ascii="Times New Roman" w:hAnsi="Times New Roman" w:cs="Times New Roman" w:hint="default"/>
      <w:b/>
      <w:i w:val="0"/>
      <w:caps w:val="0"/>
      <w:smallCaps w:val="0"/>
      <w:color w:val="auto"/>
      <w:u w:val="none"/>
    </w:rPr>
  </w:style>
  <w:style w:type="character" w:customStyle="1" w:styleId="WW8Num44z1">
    <w:name w:val="WW8Num44z1"/>
    <w:rsid w:val="00DE4C16"/>
    <w:rPr>
      <w:rFonts w:cs="Times New Roman" w:hint="default"/>
      <w:b w:val="0"/>
      <w:i w:val="0"/>
      <w:caps w:val="0"/>
      <w:smallCaps w:val="0"/>
      <w:u w:val="none"/>
    </w:rPr>
  </w:style>
  <w:style w:type="character" w:customStyle="1" w:styleId="WW8Num44z5">
    <w:name w:val="WW8Num44z5"/>
    <w:rsid w:val="00DE4C16"/>
    <w:rPr>
      <w:rFonts w:cs="Times New Roman" w:hint="default"/>
      <w:b w:val="0"/>
      <w:i w:val="0"/>
      <w:caps w:val="0"/>
      <w:smallCaps w:val="0"/>
      <w:strike w:val="0"/>
      <w:dstrike w:val="0"/>
      <w:vanish w:val="0"/>
      <w:color w:val="auto"/>
      <w:position w:val="0"/>
      <w:sz w:val="24"/>
      <w:u w:val="none"/>
      <w:vertAlign w:val="baseline"/>
    </w:rPr>
  </w:style>
  <w:style w:type="character" w:customStyle="1" w:styleId="WW8Num45z0">
    <w:name w:val="WW8Num45z0"/>
    <w:rsid w:val="00DE4C16"/>
  </w:style>
  <w:style w:type="character" w:customStyle="1" w:styleId="WW8Num45z1">
    <w:name w:val="WW8Num45z1"/>
    <w:rsid w:val="00DE4C16"/>
  </w:style>
  <w:style w:type="character" w:customStyle="1" w:styleId="WW8Num45z2">
    <w:name w:val="WW8Num45z2"/>
    <w:rsid w:val="00DE4C16"/>
  </w:style>
  <w:style w:type="character" w:customStyle="1" w:styleId="WW8Num45z3">
    <w:name w:val="WW8Num45z3"/>
    <w:rsid w:val="00DE4C16"/>
  </w:style>
  <w:style w:type="character" w:customStyle="1" w:styleId="WW8Num45z4">
    <w:name w:val="WW8Num45z4"/>
    <w:rsid w:val="00DE4C16"/>
  </w:style>
  <w:style w:type="character" w:customStyle="1" w:styleId="WW8Num45z5">
    <w:name w:val="WW8Num45z5"/>
    <w:rsid w:val="00DE4C16"/>
  </w:style>
  <w:style w:type="character" w:customStyle="1" w:styleId="WW8Num45z6">
    <w:name w:val="WW8Num45z6"/>
    <w:rsid w:val="00DE4C16"/>
  </w:style>
  <w:style w:type="character" w:customStyle="1" w:styleId="WW8Num45z7">
    <w:name w:val="WW8Num45z7"/>
    <w:rsid w:val="00DE4C16"/>
  </w:style>
  <w:style w:type="character" w:customStyle="1" w:styleId="WW8Num45z8">
    <w:name w:val="WW8Num45z8"/>
    <w:rsid w:val="00DE4C16"/>
  </w:style>
  <w:style w:type="character" w:customStyle="1" w:styleId="WW8Num46z0">
    <w:name w:val="WW8Num46z0"/>
    <w:rsid w:val="00DE4C16"/>
    <w:rPr>
      <w:rFonts w:ascii="Calibri" w:hAnsi="Calibri" w:cs="Calibri" w:hint="default"/>
      <w:color w:val="000000"/>
      <w:sz w:val="20"/>
      <w:szCs w:val="20"/>
    </w:rPr>
  </w:style>
  <w:style w:type="character" w:customStyle="1" w:styleId="WW8Num46z1">
    <w:name w:val="WW8Num46z1"/>
    <w:rsid w:val="00DE4C16"/>
  </w:style>
  <w:style w:type="character" w:customStyle="1" w:styleId="WW8Num46z2">
    <w:name w:val="WW8Num46z2"/>
    <w:rsid w:val="00DE4C16"/>
  </w:style>
  <w:style w:type="character" w:customStyle="1" w:styleId="WW8Num46z3">
    <w:name w:val="WW8Num46z3"/>
    <w:rsid w:val="00DE4C16"/>
  </w:style>
  <w:style w:type="character" w:customStyle="1" w:styleId="WW8Num46z4">
    <w:name w:val="WW8Num46z4"/>
    <w:rsid w:val="00DE4C16"/>
  </w:style>
  <w:style w:type="character" w:customStyle="1" w:styleId="WW8Num46z5">
    <w:name w:val="WW8Num46z5"/>
    <w:rsid w:val="00DE4C16"/>
  </w:style>
  <w:style w:type="character" w:customStyle="1" w:styleId="WW8Num46z6">
    <w:name w:val="WW8Num46z6"/>
    <w:rsid w:val="00DE4C16"/>
  </w:style>
  <w:style w:type="character" w:customStyle="1" w:styleId="WW8Num46z7">
    <w:name w:val="WW8Num46z7"/>
    <w:rsid w:val="00DE4C16"/>
  </w:style>
  <w:style w:type="character" w:customStyle="1" w:styleId="WW8Num46z8">
    <w:name w:val="WW8Num46z8"/>
    <w:rsid w:val="00DE4C16"/>
  </w:style>
  <w:style w:type="character" w:customStyle="1" w:styleId="WW8Num47z0">
    <w:name w:val="WW8Num47z0"/>
    <w:rsid w:val="00DE4C16"/>
  </w:style>
  <w:style w:type="character" w:customStyle="1" w:styleId="WW8Num47z1">
    <w:name w:val="WW8Num47z1"/>
    <w:rsid w:val="00DE4C16"/>
  </w:style>
  <w:style w:type="character" w:customStyle="1" w:styleId="WW8Num47z2">
    <w:name w:val="WW8Num47z2"/>
    <w:rsid w:val="00DE4C16"/>
  </w:style>
  <w:style w:type="character" w:customStyle="1" w:styleId="WW8Num47z3">
    <w:name w:val="WW8Num47z3"/>
    <w:rsid w:val="00DE4C16"/>
  </w:style>
  <w:style w:type="character" w:customStyle="1" w:styleId="WW8Num47z4">
    <w:name w:val="WW8Num47z4"/>
    <w:rsid w:val="00DE4C16"/>
  </w:style>
  <w:style w:type="character" w:customStyle="1" w:styleId="WW8Num47z5">
    <w:name w:val="WW8Num47z5"/>
    <w:rsid w:val="00DE4C16"/>
  </w:style>
  <w:style w:type="character" w:customStyle="1" w:styleId="WW8Num47z6">
    <w:name w:val="WW8Num47z6"/>
    <w:rsid w:val="00DE4C16"/>
  </w:style>
  <w:style w:type="character" w:customStyle="1" w:styleId="WW8Num47z7">
    <w:name w:val="WW8Num47z7"/>
    <w:rsid w:val="00DE4C16"/>
  </w:style>
  <w:style w:type="character" w:customStyle="1" w:styleId="WW8Num47z8">
    <w:name w:val="WW8Num47z8"/>
    <w:rsid w:val="00DE4C16"/>
  </w:style>
  <w:style w:type="character" w:customStyle="1" w:styleId="WW8Num48z0">
    <w:name w:val="WW8Num48z0"/>
    <w:rsid w:val="00DE4C16"/>
  </w:style>
  <w:style w:type="character" w:customStyle="1" w:styleId="WW8Num48z1">
    <w:name w:val="WW8Num48z1"/>
    <w:rsid w:val="00DE4C16"/>
  </w:style>
  <w:style w:type="character" w:customStyle="1" w:styleId="WW8Num48z2">
    <w:name w:val="WW8Num48z2"/>
    <w:rsid w:val="00DE4C16"/>
  </w:style>
  <w:style w:type="character" w:customStyle="1" w:styleId="WW8Num48z3">
    <w:name w:val="WW8Num48z3"/>
    <w:rsid w:val="00DE4C16"/>
  </w:style>
  <w:style w:type="character" w:customStyle="1" w:styleId="WW8Num48z4">
    <w:name w:val="WW8Num48z4"/>
    <w:rsid w:val="00DE4C16"/>
  </w:style>
  <w:style w:type="character" w:customStyle="1" w:styleId="WW8Num48z5">
    <w:name w:val="WW8Num48z5"/>
    <w:rsid w:val="00DE4C16"/>
  </w:style>
  <w:style w:type="character" w:customStyle="1" w:styleId="WW8Num48z6">
    <w:name w:val="WW8Num48z6"/>
    <w:rsid w:val="00DE4C16"/>
  </w:style>
  <w:style w:type="character" w:customStyle="1" w:styleId="WW8Num48z7">
    <w:name w:val="WW8Num48z7"/>
    <w:rsid w:val="00DE4C16"/>
  </w:style>
  <w:style w:type="character" w:customStyle="1" w:styleId="WW8Num48z8">
    <w:name w:val="WW8Num48z8"/>
    <w:rsid w:val="00DE4C16"/>
  </w:style>
  <w:style w:type="character" w:customStyle="1" w:styleId="WW8Num49z0">
    <w:name w:val="WW8Num49z0"/>
    <w:rsid w:val="00DE4C16"/>
    <w:rPr>
      <w:rFonts w:cs="Times New Roman" w:hint="default"/>
    </w:rPr>
  </w:style>
  <w:style w:type="character" w:customStyle="1" w:styleId="WW8Num49z1">
    <w:name w:val="WW8Num49z1"/>
    <w:rsid w:val="00DE4C16"/>
  </w:style>
  <w:style w:type="character" w:customStyle="1" w:styleId="WW8Num49z2">
    <w:name w:val="WW8Num49z2"/>
    <w:rsid w:val="00DE4C16"/>
  </w:style>
  <w:style w:type="character" w:customStyle="1" w:styleId="WW8Num49z3">
    <w:name w:val="WW8Num49z3"/>
    <w:rsid w:val="00DE4C16"/>
  </w:style>
  <w:style w:type="character" w:customStyle="1" w:styleId="WW8Num49z4">
    <w:name w:val="WW8Num49z4"/>
    <w:rsid w:val="00DE4C16"/>
  </w:style>
  <w:style w:type="character" w:customStyle="1" w:styleId="WW8Num49z5">
    <w:name w:val="WW8Num49z5"/>
    <w:rsid w:val="00DE4C16"/>
  </w:style>
  <w:style w:type="character" w:customStyle="1" w:styleId="WW8Num49z6">
    <w:name w:val="WW8Num49z6"/>
    <w:rsid w:val="00DE4C16"/>
  </w:style>
  <w:style w:type="character" w:customStyle="1" w:styleId="WW8Num49z7">
    <w:name w:val="WW8Num49z7"/>
    <w:rsid w:val="00DE4C16"/>
  </w:style>
  <w:style w:type="character" w:customStyle="1" w:styleId="WW8Num49z8">
    <w:name w:val="WW8Num49z8"/>
    <w:rsid w:val="00DE4C16"/>
  </w:style>
  <w:style w:type="character" w:customStyle="1" w:styleId="WW8Num50z0">
    <w:name w:val="WW8Num50z0"/>
    <w:rsid w:val="00DE4C16"/>
  </w:style>
  <w:style w:type="character" w:customStyle="1" w:styleId="WW8Num50z1">
    <w:name w:val="WW8Num50z1"/>
    <w:rsid w:val="00DE4C16"/>
  </w:style>
  <w:style w:type="character" w:customStyle="1" w:styleId="WW8Num50z2">
    <w:name w:val="WW8Num50z2"/>
    <w:rsid w:val="00DE4C16"/>
  </w:style>
  <w:style w:type="character" w:customStyle="1" w:styleId="WW8Num50z3">
    <w:name w:val="WW8Num50z3"/>
    <w:rsid w:val="00DE4C16"/>
  </w:style>
  <w:style w:type="character" w:customStyle="1" w:styleId="WW8Num50z4">
    <w:name w:val="WW8Num50z4"/>
    <w:rsid w:val="00DE4C16"/>
  </w:style>
  <w:style w:type="character" w:customStyle="1" w:styleId="WW8Num50z5">
    <w:name w:val="WW8Num50z5"/>
    <w:rsid w:val="00DE4C16"/>
  </w:style>
  <w:style w:type="character" w:customStyle="1" w:styleId="WW8Num50z6">
    <w:name w:val="WW8Num50z6"/>
    <w:rsid w:val="00DE4C16"/>
  </w:style>
  <w:style w:type="character" w:customStyle="1" w:styleId="WW8Num50z7">
    <w:name w:val="WW8Num50z7"/>
    <w:rsid w:val="00DE4C16"/>
  </w:style>
  <w:style w:type="character" w:customStyle="1" w:styleId="WW8Num50z8">
    <w:name w:val="WW8Num50z8"/>
    <w:rsid w:val="00DE4C16"/>
  </w:style>
  <w:style w:type="character" w:customStyle="1" w:styleId="WW8Num51z0">
    <w:name w:val="WW8Num51z0"/>
    <w:rsid w:val="00DE4C16"/>
    <w:rPr>
      <w:rFonts w:ascii="Calibri" w:hAnsi="Calibri" w:cs="Calibri"/>
      <w:sz w:val="20"/>
      <w:szCs w:val="20"/>
    </w:rPr>
  </w:style>
  <w:style w:type="character" w:customStyle="1" w:styleId="WW8Num51z1">
    <w:name w:val="WW8Num51z1"/>
    <w:rsid w:val="00DE4C16"/>
  </w:style>
  <w:style w:type="character" w:customStyle="1" w:styleId="WW8Num51z2">
    <w:name w:val="WW8Num51z2"/>
    <w:rsid w:val="00DE4C16"/>
  </w:style>
  <w:style w:type="character" w:customStyle="1" w:styleId="WW8Num51z3">
    <w:name w:val="WW8Num51z3"/>
    <w:rsid w:val="00DE4C16"/>
  </w:style>
  <w:style w:type="character" w:customStyle="1" w:styleId="WW8Num51z4">
    <w:name w:val="WW8Num51z4"/>
    <w:rsid w:val="00DE4C16"/>
  </w:style>
  <w:style w:type="character" w:customStyle="1" w:styleId="WW8Num51z5">
    <w:name w:val="WW8Num51z5"/>
    <w:rsid w:val="00DE4C16"/>
  </w:style>
  <w:style w:type="character" w:customStyle="1" w:styleId="WW8Num51z6">
    <w:name w:val="WW8Num51z6"/>
    <w:rsid w:val="00DE4C16"/>
  </w:style>
  <w:style w:type="character" w:customStyle="1" w:styleId="WW8Num51z7">
    <w:name w:val="WW8Num51z7"/>
    <w:rsid w:val="00DE4C16"/>
  </w:style>
  <w:style w:type="character" w:customStyle="1" w:styleId="WW8Num51z8">
    <w:name w:val="WW8Num51z8"/>
    <w:rsid w:val="00DE4C16"/>
  </w:style>
  <w:style w:type="character" w:customStyle="1" w:styleId="WW8Num52z0">
    <w:name w:val="WW8Num52z0"/>
    <w:rsid w:val="00DE4C16"/>
    <w:rPr>
      <w:rFonts w:ascii="Calibri" w:hAnsi="Calibri" w:cs="Calibri"/>
      <w:color w:val="000000"/>
      <w:spacing w:val="4"/>
      <w:sz w:val="20"/>
      <w:szCs w:val="20"/>
    </w:rPr>
  </w:style>
  <w:style w:type="character" w:customStyle="1" w:styleId="WW8Num52z1">
    <w:name w:val="WW8Num52z1"/>
    <w:rsid w:val="00DE4C16"/>
  </w:style>
  <w:style w:type="character" w:customStyle="1" w:styleId="WW8Num52z2">
    <w:name w:val="WW8Num52z2"/>
    <w:rsid w:val="00DE4C16"/>
  </w:style>
  <w:style w:type="character" w:customStyle="1" w:styleId="WW8Num52z3">
    <w:name w:val="WW8Num52z3"/>
    <w:rsid w:val="00DE4C16"/>
  </w:style>
  <w:style w:type="character" w:customStyle="1" w:styleId="WW8Num52z4">
    <w:name w:val="WW8Num52z4"/>
    <w:rsid w:val="00DE4C16"/>
  </w:style>
  <w:style w:type="character" w:customStyle="1" w:styleId="WW8Num52z5">
    <w:name w:val="WW8Num52z5"/>
    <w:rsid w:val="00DE4C16"/>
  </w:style>
  <w:style w:type="character" w:customStyle="1" w:styleId="WW8Num52z6">
    <w:name w:val="WW8Num52z6"/>
    <w:rsid w:val="00DE4C16"/>
  </w:style>
  <w:style w:type="character" w:customStyle="1" w:styleId="WW8Num52z7">
    <w:name w:val="WW8Num52z7"/>
    <w:rsid w:val="00DE4C16"/>
  </w:style>
  <w:style w:type="character" w:customStyle="1" w:styleId="WW8Num52z8">
    <w:name w:val="WW8Num52z8"/>
    <w:rsid w:val="00DE4C16"/>
  </w:style>
  <w:style w:type="character" w:customStyle="1" w:styleId="WW8Num53z0">
    <w:name w:val="WW8Num53z0"/>
    <w:rsid w:val="00DE4C16"/>
  </w:style>
  <w:style w:type="character" w:customStyle="1" w:styleId="WW8Num53z1">
    <w:name w:val="WW8Num53z1"/>
    <w:rsid w:val="00DE4C16"/>
  </w:style>
  <w:style w:type="character" w:customStyle="1" w:styleId="WW8Num53z2">
    <w:name w:val="WW8Num53z2"/>
    <w:rsid w:val="00DE4C16"/>
  </w:style>
  <w:style w:type="character" w:customStyle="1" w:styleId="WW8Num53z3">
    <w:name w:val="WW8Num53z3"/>
    <w:rsid w:val="00DE4C16"/>
  </w:style>
  <w:style w:type="character" w:customStyle="1" w:styleId="WW8Num53z4">
    <w:name w:val="WW8Num53z4"/>
    <w:rsid w:val="00DE4C16"/>
  </w:style>
  <w:style w:type="character" w:customStyle="1" w:styleId="WW8Num53z5">
    <w:name w:val="WW8Num53z5"/>
    <w:rsid w:val="00DE4C16"/>
  </w:style>
  <w:style w:type="character" w:customStyle="1" w:styleId="WW8Num53z6">
    <w:name w:val="WW8Num53z6"/>
    <w:rsid w:val="00DE4C16"/>
  </w:style>
  <w:style w:type="character" w:customStyle="1" w:styleId="WW8Num53z7">
    <w:name w:val="WW8Num53z7"/>
    <w:rsid w:val="00DE4C16"/>
  </w:style>
  <w:style w:type="character" w:customStyle="1" w:styleId="WW8Num53z8">
    <w:name w:val="WW8Num53z8"/>
    <w:rsid w:val="00DE4C16"/>
  </w:style>
  <w:style w:type="character" w:customStyle="1" w:styleId="WW8Num54z0">
    <w:name w:val="WW8Num54z0"/>
    <w:rsid w:val="00DE4C16"/>
    <w:rPr>
      <w:rFonts w:cs="Times New Roman" w:hint="default"/>
      <w:b w:val="0"/>
      <w:color w:val="auto"/>
    </w:rPr>
  </w:style>
  <w:style w:type="character" w:customStyle="1" w:styleId="WW8Num54z1">
    <w:name w:val="WW8Num54z1"/>
    <w:rsid w:val="00DE4C16"/>
    <w:rPr>
      <w:rFonts w:cs="Times New Roman" w:hint="default"/>
    </w:rPr>
  </w:style>
  <w:style w:type="character" w:customStyle="1" w:styleId="WW8Num55z0">
    <w:name w:val="WW8Num55z0"/>
    <w:rsid w:val="00DE4C16"/>
    <w:rPr>
      <w:i w:val="0"/>
    </w:rPr>
  </w:style>
  <w:style w:type="character" w:customStyle="1" w:styleId="WW8Num55z1">
    <w:name w:val="WW8Num55z1"/>
    <w:rsid w:val="00DE4C16"/>
  </w:style>
  <w:style w:type="character" w:customStyle="1" w:styleId="WW8Num55z2">
    <w:name w:val="WW8Num55z2"/>
    <w:rsid w:val="00DE4C16"/>
  </w:style>
  <w:style w:type="character" w:customStyle="1" w:styleId="WW8Num55z3">
    <w:name w:val="WW8Num55z3"/>
    <w:rsid w:val="00DE4C16"/>
  </w:style>
  <w:style w:type="character" w:customStyle="1" w:styleId="WW8Num55z4">
    <w:name w:val="WW8Num55z4"/>
    <w:rsid w:val="00DE4C16"/>
  </w:style>
  <w:style w:type="character" w:customStyle="1" w:styleId="WW8Num55z5">
    <w:name w:val="WW8Num55z5"/>
    <w:rsid w:val="00DE4C16"/>
  </w:style>
  <w:style w:type="character" w:customStyle="1" w:styleId="WW8Num55z6">
    <w:name w:val="WW8Num55z6"/>
    <w:rsid w:val="00DE4C16"/>
  </w:style>
  <w:style w:type="character" w:customStyle="1" w:styleId="WW8Num55z7">
    <w:name w:val="WW8Num55z7"/>
    <w:rsid w:val="00DE4C16"/>
  </w:style>
  <w:style w:type="character" w:customStyle="1" w:styleId="WW8Num55z8">
    <w:name w:val="WW8Num55z8"/>
    <w:rsid w:val="00DE4C16"/>
  </w:style>
  <w:style w:type="character" w:customStyle="1" w:styleId="WW8Num56z0">
    <w:name w:val="WW8Num56z0"/>
    <w:rsid w:val="00DE4C16"/>
    <w:rPr>
      <w:strike w:val="0"/>
      <w:dstrike w:val="0"/>
      <w:u w:val="none"/>
    </w:rPr>
  </w:style>
  <w:style w:type="character" w:customStyle="1" w:styleId="WW8Num56z1">
    <w:name w:val="WW8Num56z1"/>
    <w:rsid w:val="00DE4C16"/>
  </w:style>
  <w:style w:type="character" w:customStyle="1" w:styleId="WW8Num56z2">
    <w:name w:val="WW8Num56z2"/>
    <w:rsid w:val="00DE4C16"/>
  </w:style>
  <w:style w:type="character" w:customStyle="1" w:styleId="WW8Num56z3">
    <w:name w:val="WW8Num56z3"/>
    <w:rsid w:val="00DE4C16"/>
  </w:style>
  <w:style w:type="character" w:customStyle="1" w:styleId="WW8Num56z4">
    <w:name w:val="WW8Num56z4"/>
    <w:rsid w:val="00DE4C16"/>
  </w:style>
  <w:style w:type="character" w:customStyle="1" w:styleId="WW8Num56z5">
    <w:name w:val="WW8Num56z5"/>
    <w:rsid w:val="00DE4C16"/>
  </w:style>
  <w:style w:type="character" w:customStyle="1" w:styleId="WW8Num56z6">
    <w:name w:val="WW8Num56z6"/>
    <w:rsid w:val="00DE4C16"/>
  </w:style>
  <w:style w:type="character" w:customStyle="1" w:styleId="WW8Num56z7">
    <w:name w:val="WW8Num56z7"/>
    <w:rsid w:val="00DE4C16"/>
  </w:style>
  <w:style w:type="character" w:customStyle="1" w:styleId="WW8Num56z8">
    <w:name w:val="WW8Num56z8"/>
    <w:rsid w:val="00DE4C16"/>
  </w:style>
  <w:style w:type="character" w:customStyle="1" w:styleId="WW8Num57z0">
    <w:name w:val="WW8Num57z0"/>
    <w:rsid w:val="00DE4C16"/>
    <w:rPr>
      <w:rFonts w:ascii="Calibri" w:hAnsi="Calibri" w:cs="Times New Roman"/>
      <w:color w:val="000000"/>
      <w:sz w:val="20"/>
      <w:szCs w:val="20"/>
    </w:rPr>
  </w:style>
  <w:style w:type="character" w:customStyle="1" w:styleId="WW8Num58z0">
    <w:name w:val="WW8Num58z0"/>
    <w:rsid w:val="00DE4C16"/>
    <w:rPr>
      <w:rFonts w:ascii="Calibri" w:hAnsi="Calibri" w:cs="Arial"/>
      <w:bCs/>
      <w:color w:val="000000"/>
      <w:sz w:val="20"/>
      <w:szCs w:val="20"/>
    </w:rPr>
  </w:style>
  <w:style w:type="character" w:customStyle="1" w:styleId="WW8Num58z1">
    <w:name w:val="WW8Num58z1"/>
    <w:rsid w:val="00DE4C16"/>
  </w:style>
  <w:style w:type="character" w:customStyle="1" w:styleId="WW8Num58z2">
    <w:name w:val="WW8Num58z2"/>
    <w:rsid w:val="00DE4C16"/>
  </w:style>
  <w:style w:type="character" w:customStyle="1" w:styleId="WW8Num58z3">
    <w:name w:val="WW8Num58z3"/>
    <w:rsid w:val="00DE4C16"/>
  </w:style>
  <w:style w:type="character" w:customStyle="1" w:styleId="WW8Num58z4">
    <w:name w:val="WW8Num58z4"/>
    <w:rsid w:val="00DE4C16"/>
  </w:style>
  <w:style w:type="character" w:customStyle="1" w:styleId="WW8Num58z5">
    <w:name w:val="WW8Num58z5"/>
    <w:rsid w:val="00DE4C16"/>
  </w:style>
  <w:style w:type="character" w:customStyle="1" w:styleId="WW8Num58z6">
    <w:name w:val="WW8Num58z6"/>
    <w:rsid w:val="00DE4C16"/>
  </w:style>
  <w:style w:type="character" w:customStyle="1" w:styleId="WW8Num58z7">
    <w:name w:val="WW8Num58z7"/>
    <w:rsid w:val="00DE4C16"/>
  </w:style>
  <w:style w:type="character" w:customStyle="1" w:styleId="WW8Num58z8">
    <w:name w:val="WW8Num58z8"/>
    <w:rsid w:val="00DE4C16"/>
  </w:style>
  <w:style w:type="character" w:customStyle="1" w:styleId="WW8Num59z0">
    <w:name w:val="WW8Num59z0"/>
    <w:rsid w:val="00DE4C16"/>
  </w:style>
  <w:style w:type="character" w:customStyle="1" w:styleId="WW8Num59z1">
    <w:name w:val="WW8Num59z1"/>
    <w:rsid w:val="00DE4C16"/>
  </w:style>
  <w:style w:type="character" w:customStyle="1" w:styleId="WW8Num59z2">
    <w:name w:val="WW8Num59z2"/>
    <w:rsid w:val="00DE4C16"/>
  </w:style>
  <w:style w:type="character" w:customStyle="1" w:styleId="WW8Num59z3">
    <w:name w:val="WW8Num59z3"/>
    <w:rsid w:val="00DE4C16"/>
  </w:style>
  <w:style w:type="character" w:customStyle="1" w:styleId="WW8Num59z4">
    <w:name w:val="WW8Num59z4"/>
    <w:rsid w:val="00DE4C16"/>
  </w:style>
  <w:style w:type="character" w:customStyle="1" w:styleId="WW8Num59z5">
    <w:name w:val="WW8Num59z5"/>
    <w:rsid w:val="00DE4C16"/>
  </w:style>
  <w:style w:type="character" w:customStyle="1" w:styleId="WW8Num59z6">
    <w:name w:val="WW8Num59z6"/>
    <w:rsid w:val="00DE4C16"/>
  </w:style>
  <w:style w:type="character" w:customStyle="1" w:styleId="WW8Num59z7">
    <w:name w:val="WW8Num59z7"/>
    <w:rsid w:val="00DE4C16"/>
  </w:style>
  <w:style w:type="character" w:customStyle="1" w:styleId="WW8Num59z8">
    <w:name w:val="WW8Num59z8"/>
    <w:rsid w:val="00DE4C16"/>
  </w:style>
  <w:style w:type="character" w:customStyle="1" w:styleId="WW8Num60z0">
    <w:name w:val="WW8Num60z0"/>
    <w:rsid w:val="00DE4C16"/>
  </w:style>
  <w:style w:type="character" w:customStyle="1" w:styleId="WW8Num61z0">
    <w:name w:val="WW8Num61z0"/>
    <w:rsid w:val="00DE4C16"/>
    <w:rPr>
      <w:color w:val="auto"/>
    </w:rPr>
  </w:style>
  <w:style w:type="character" w:customStyle="1" w:styleId="WW8Num61z1">
    <w:name w:val="WW8Num61z1"/>
    <w:rsid w:val="00DE4C16"/>
  </w:style>
  <w:style w:type="character" w:customStyle="1" w:styleId="WW8Num61z2">
    <w:name w:val="WW8Num61z2"/>
    <w:rsid w:val="00DE4C16"/>
  </w:style>
  <w:style w:type="character" w:customStyle="1" w:styleId="WW8Num61z3">
    <w:name w:val="WW8Num61z3"/>
    <w:rsid w:val="00DE4C16"/>
  </w:style>
  <w:style w:type="character" w:customStyle="1" w:styleId="WW8Num61z4">
    <w:name w:val="WW8Num61z4"/>
    <w:rsid w:val="00DE4C16"/>
  </w:style>
  <w:style w:type="character" w:customStyle="1" w:styleId="WW8Num61z5">
    <w:name w:val="WW8Num61z5"/>
    <w:rsid w:val="00DE4C16"/>
  </w:style>
  <w:style w:type="character" w:customStyle="1" w:styleId="WW8Num61z6">
    <w:name w:val="WW8Num61z6"/>
    <w:rsid w:val="00DE4C16"/>
  </w:style>
  <w:style w:type="character" w:customStyle="1" w:styleId="WW8Num61z7">
    <w:name w:val="WW8Num61z7"/>
    <w:rsid w:val="00DE4C16"/>
  </w:style>
  <w:style w:type="character" w:customStyle="1" w:styleId="WW8Num61z8">
    <w:name w:val="WW8Num61z8"/>
    <w:rsid w:val="00DE4C16"/>
  </w:style>
  <w:style w:type="character" w:customStyle="1" w:styleId="WW8Num62z0">
    <w:name w:val="WW8Num62z0"/>
    <w:rsid w:val="00DE4C16"/>
    <w:rPr>
      <w:rFonts w:hint="default"/>
    </w:rPr>
  </w:style>
  <w:style w:type="character" w:customStyle="1" w:styleId="WW8Num62z1">
    <w:name w:val="WW8Num62z1"/>
    <w:rsid w:val="00DE4C16"/>
  </w:style>
  <w:style w:type="character" w:customStyle="1" w:styleId="WW8Num62z2">
    <w:name w:val="WW8Num62z2"/>
    <w:rsid w:val="00DE4C16"/>
  </w:style>
  <w:style w:type="character" w:customStyle="1" w:styleId="WW8Num62z3">
    <w:name w:val="WW8Num62z3"/>
    <w:rsid w:val="00DE4C16"/>
  </w:style>
  <w:style w:type="character" w:customStyle="1" w:styleId="WW8Num62z4">
    <w:name w:val="WW8Num62z4"/>
    <w:rsid w:val="00DE4C16"/>
  </w:style>
  <w:style w:type="character" w:customStyle="1" w:styleId="WW8Num62z5">
    <w:name w:val="WW8Num62z5"/>
    <w:rsid w:val="00DE4C16"/>
  </w:style>
  <w:style w:type="character" w:customStyle="1" w:styleId="WW8Num62z6">
    <w:name w:val="WW8Num62z6"/>
    <w:rsid w:val="00DE4C16"/>
  </w:style>
  <w:style w:type="character" w:customStyle="1" w:styleId="WW8Num62z7">
    <w:name w:val="WW8Num62z7"/>
    <w:rsid w:val="00DE4C16"/>
  </w:style>
  <w:style w:type="character" w:customStyle="1" w:styleId="WW8Num62z8">
    <w:name w:val="WW8Num62z8"/>
    <w:rsid w:val="00DE4C16"/>
  </w:style>
  <w:style w:type="character" w:customStyle="1" w:styleId="WW8Num63z0">
    <w:name w:val="WW8Num63z0"/>
    <w:rsid w:val="00DE4C16"/>
  </w:style>
  <w:style w:type="character" w:customStyle="1" w:styleId="WW8Num63z1">
    <w:name w:val="WW8Num63z1"/>
    <w:rsid w:val="00DE4C16"/>
    <w:rPr>
      <w:b w:val="0"/>
      <w:color w:val="auto"/>
    </w:rPr>
  </w:style>
  <w:style w:type="character" w:customStyle="1" w:styleId="WW8Num63z2">
    <w:name w:val="WW8Num63z2"/>
    <w:rsid w:val="00DE4C16"/>
  </w:style>
  <w:style w:type="character" w:customStyle="1" w:styleId="WW8Num63z3">
    <w:name w:val="WW8Num63z3"/>
    <w:rsid w:val="00DE4C16"/>
  </w:style>
  <w:style w:type="character" w:customStyle="1" w:styleId="WW8Num63z4">
    <w:name w:val="WW8Num63z4"/>
    <w:rsid w:val="00DE4C16"/>
  </w:style>
  <w:style w:type="character" w:customStyle="1" w:styleId="WW8Num63z5">
    <w:name w:val="WW8Num63z5"/>
    <w:rsid w:val="00DE4C16"/>
  </w:style>
  <w:style w:type="character" w:customStyle="1" w:styleId="WW8Num63z6">
    <w:name w:val="WW8Num63z6"/>
    <w:rsid w:val="00DE4C16"/>
  </w:style>
  <w:style w:type="character" w:customStyle="1" w:styleId="WW8Num63z7">
    <w:name w:val="WW8Num63z7"/>
    <w:rsid w:val="00DE4C16"/>
  </w:style>
  <w:style w:type="character" w:customStyle="1" w:styleId="WW8Num63z8">
    <w:name w:val="WW8Num63z8"/>
    <w:rsid w:val="00DE4C16"/>
  </w:style>
  <w:style w:type="character" w:customStyle="1" w:styleId="WW8Num64z0">
    <w:name w:val="WW8Num64z0"/>
    <w:rsid w:val="00DE4C16"/>
    <w:rPr>
      <w:rFonts w:hint="default"/>
      <w:b w:val="0"/>
      <w:i w:val="0"/>
      <w:strike w:val="0"/>
      <w:dstrike w:val="0"/>
      <w:color w:val="auto"/>
      <w:sz w:val="20"/>
      <w:szCs w:val="20"/>
    </w:rPr>
  </w:style>
  <w:style w:type="character" w:customStyle="1" w:styleId="WW8Num64z1">
    <w:name w:val="WW8Num64z1"/>
    <w:rsid w:val="00DE4C16"/>
  </w:style>
  <w:style w:type="character" w:customStyle="1" w:styleId="WW8Num64z2">
    <w:name w:val="WW8Num64z2"/>
    <w:rsid w:val="00DE4C16"/>
  </w:style>
  <w:style w:type="character" w:customStyle="1" w:styleId="WW8Num64z3">
    <w:name w:val="WW8Num64z3"/>
    <w:rsid w:val="00DE4C16"/>
  </w:style>
  <w:style w:type="character" w:customStyle="1" w:styleId="WW8Num64z4">
    <w:name w:val="WW8Num64z4"/>
    <w:rsid w:val="00DE4C16"/>
  </w:style>
  <w:style w:type="character" w:customStyle="1" w:styleId="WW8Num64z5">
    <w:name w:val="WW8Num64z5"/>
    <w:rsid w:val="00DE4C16"/>
  </w:style>
  <w:style w:type="character" w:customStyle="1" w:styleId="WW8Num64z6">
    <w:name w:val="WW8Num64z6"/>
    <w:rsid w:val="00DE4C16"/>
  </w:style>
  <w:style w:type="character" w:customStyle="1" w:styleId="WW8Num64z7">
    <w:name w:val="WW8Num64z7"/>
    <w:rsid w:val="00DE4C16"/>
  </w:style>
  <w:style w:type="character" w:customStyle="1" w:styleId="WW8Num64z8">
    <w:name w:val="WW8Num64z8"/>
    <w:rsid w:val="00DE4C16"/>
  </w:style>
  <w:style w:type="character" w:customStyle="1" w:styleId="WW8Num65z0">
    <w:name w:val="WW8Num65z0"/>
    <w:rsid w:val="00DE4C16"/>
  </w:style>
  <w:style w:type="character" w:customStyle="1" w:styleId="WW8Num65z1">
    <w:name w:val="WW8Num65z1"/>
    <w:rsid w:val="00DE4C16"/>
  </w:style>
  <w:style w:type="character" w:customStyle="1" w:styleId="WW8Num65z2">
    <w:name w:val="WW8Num65z2"/>
    <w:rsid w:val="00DE4C16"/>
  </w:style>
  <w:style w:type="character" w:customStyle="1" w:styleId="WW8Num65z3">
    <w:name w:val="WW8Num65z3"/>
    <w:rsid w:val="00DE4C16"/>
  </w:style>
  <w:style w:type="character" w:customStyle="1" w:styleId="WW8Num65z4">
    <w:name w:val="WW8Num65z4"/>
    <w:rsid w:val="00DE4C16"/>
  </w:style>
  <w:style w:type="character" w:customStyle="1" w:styleId="WW8Num65z5">
    <w:name w:val="WW8Num65z5"/>
    <w:rsid w:val="00DE4C16"/>
  </w:style>
  <w:style w:type="character" w:customStyle="1" w:styleId="WW8Num65z6">
    <w:name w:val="WW8Num65z6"/>
    <w:rsid w:val="00DE4C16"/>
  </w:style>
  <w:style w:type="character" w:customStyle="1" w:styleId="WW8Num65z7">
    <w:name w:val="WW8Num65z7"/>
    <w:rsid w:val="00DE4C16"/>
  </w:style>
  <w:style w:type="character" w:customStyle="1" w:styleId="WW8Num65z8">
    <w:name w:val="WW8Num65z8"/>
    <w:rsid w:val="00DE4C16"/>
  </w:style>
  <w:style w:type="character" w:customStyle="1" w:styleId="WW8Num66z0">
    <w:name w:val="WW8Num66z0"/>
    <w:rsid w:val="00DE4C16"/>
    <w:rPr>
      <w:rFonts w:hint="default"/>
    </w:rPr>
  </w:style>
  <w:style w:type="character" w:customStyle="1" w:styleId="WW8Num66z1">
    <w:name w:val="WW8Num66z1"/>
    <w:rsid w:val="00DE4C16"/>
  </w:style>
  <w:style w:type="character" w:customStyle="1" w:styleId="WW8Num66z2">
    <w:name w:val="WW8Num66z2"/>
    <w:rsid w:val="00DE4C16"/>
  </w:style>
  <w:style w:type="character" w:customStyle="1" w:styleId="WW8Num66z3">
    <w:name w:val="WW8Num66z3"/>
    <w:rsid w:val="00DE4C16"/>
  </w:style>
  <w:style w:type="character" w:customStyle="1" w:styleId="WW8Num66z4">
    <w:name w:val="WW8Num66z4"/>
    <w:rsid w:val="00DE4C16"/>
  </w:style>
  <w:style w:type="character" w:customStyle="1" w:styleId="WW8Num66z5">
    <w:name w:val="WW8Num66z5"/>
    <w:rsid w:val="00DE4C16"/>
  </w:style>
  <w:style w:type="character" w:customStyle="1" w:styleId="WW8Num66z6">
    <w:name w:val="WW8Num66z6"/>
    <w:rsid w:val="00DE4C16"/>
  </w:style>
  <w:style w:type="character" w:customStyle="1" w:styleId="WW8Num66z7">
    <w:name w:val="WW8Num66z7"/>
    <w:rsid w:val="00DE4C16"/>
  </w:style>
  <w:style w:type="character" w:customStyle="1" w:styleId="WW8Num66z8">
    <w:name w:val="WW8Num66z8"/>
    <w:rsid w:val="00DE4C16"/>
  </w:style>
  <w:style w:type="character" w:customStyle="1" w:styleId="WW8Num67z0">
    <w:name w:val="WW8Num67z0"/>
    <w:rsid w:val="00DE4C16"/>
    <w:rPr>
      <w:rFonts w:ascii="Calibri" w:hAnsi="Calibri" w:cs="Times New Roman" w:hint="default"/>
      <w:b w:val="0"/>
      <w:bCs/>
      <w:color w:val="000000"/>
      <w:sz w:val="20"/>
      <w:szCs w:val="20"/>
    </w:rPr>
  </w:style>
  <w:style w:type="character" w:customStyle="1" w:styleId="WW8Num67z2">
    <w:name w:val="WW8Num67z2"/>
    <w:rsid w:val="00DE4C16"/>
    <w:rPr>
      <w:rFonts w:ascii="Times New Roman" w:hAnsi="Times New Roman" w:cs="Times New Roman" w:hint="default"/>
      <w:b w:val="0"/>
      <w:i w:val="0"/>
      <w:caps w:val="0"/>
      <w:smallCaps w:val="0"/>
      <w:vanish w:val="0"/>
      <w:sz w:val="22"/>
      <w:szCs w:val="22"/>
    </w:rPr>
  </w:style>
  <w:style w:type="character" w:customStyle="1" w:styleId="WW8Num67z3">
    <w:name w:val="WW8Num67z3"/>
    <w:rsid w:val="00DE4C16"/>
    <w:rPr>
      <w:rFonts w:ascii="Symbol" w:hAnsi="Symbol" w:cs="Symbol" w:hint="default"/>
      <w:b w:val="0"/>
    </w:rPr>
  </w:style>
  <w:style w:type="character" w:customStyle="1" w:styleId="WW8Num67z4">
    <w:name w:val="WW8Num67z4"/>
    <w:rsid w:val="00DE4C16"/>
    <w:rPr>
      <w:rFonts w:cs="Times New Roman"/>
    </w:rPr>
  </w:style>
  <w:style w:type="character" w:customStyle="1" w:styleId="WW8Num68z0">
    <w:name w:val="WW8Num68z0"/>
    <w:rsid w:val="00DE4C16"/>
  </w:style>
  <w:style w:type="character" w:customStyle="1" w:styleId="WW8Num68z1">
    <w:name w:val="WW8Num68z1"/>
    <w:rsid w:val="00DE4C16"/>
  </w:style>
  <w:style w:type="character" w:customStyle="1" w:styleId="WW8Num68z2">
    <w:name w:val="WW8Num68z2"/>
    <w:rsid w:val="00DE4C16"/>
  </w:style>
  <w:style w:type="character" w:customStyle="1" w:styleId="WW8Num68z3">
    <w:name w:val="WW8Num68z3"/>
    <w:rsid w:val="00DE4C16"/>
  </w:style>
  <w:style w:type="character" w:customStyle="1" w:styleId="WW8Num68z4">
    <w:name w:val="WW8Num68z4"/>
    <w:rsid w:val="00DE4C16"/>
  </w:style>
  <w:style w:type="character" w:customStyle="1" w:styleId="WW8Num68z5">
    <w:name w:val="WW8Num68z5"/>
    <w:rsid w:val="00DE4C16"/>
  </w:style>
  <w:style w:type="character" w:customStyle="1" w:styleId="WW8Num68z6">
    <w:name w:val="WW8Num68z6"/>
    <w:rsid w:val="00DE4C16"/>
  </w:style>
  <w:style w:type="character" w:customStyle="1" w:styleId="WW8Num68z7">
    <w:name w:val="WW8Num68z7"/>
    <w:rsid w:val="00DE4C16"/>
  </w:style>
  <w:style w:type="character" w:customStyle="1" w:styleId="WW8Num68z8">
    <w:name w:val="WW8Num68z8"/>
    <w:rsid w:val="00DE4C16"/>
  </w:style>
  <w:style w:type="character" w:customStyle="1" w:styleId="WW8Num69z0">
    <w:name w:val="WW8Num69z0"/>
    <w:rsid w:val="00DE4C16"/>
    <w:rPr>
      <w:rFonts w:hint="default"/>
      <w:b w:val="0"/>
    </w:rPr>
  </w:style>
  <w:style w:type="character" w:customStyle="1" w:styleId="WW8Num69z1">
    <w:name w:val="WW8Num69z1"/>
    <w:rsid w:val="00DE4C16"/>
  </w:style>
  <w:style w:type="character" w:customStyle="1" w:styleId="WW8Num69z2">
    <w:name w:val="WW8Num69z2"/>
    <w:rsid w:val="00DE4C16"/>
  </w:style>
  <w:style w:type="character" w:customStyle="1" w:styleId="WW8Num69z3">
    <w:name w:val="WW8Num69z3"/>
    <w:rsid w:val="00DE4C16"/>
  </w:style>
  <w:style w:type="character" w:customStyle="1" w:styleId="WW8Num69z4">
    <w:name w:val="WW8Num69z4"/>
    <w:rsid w:val="00DE4C16"/>
  </w:style>
  <w:style w:type="character" w:customStyle="1" w:styleId="WW8Num69z5">
    <w:name w:val="WW8Num69z5"/>
    <w:rsid w:val="00DE4C16"/>
  </w:style>
  <w:style w:type="character" w:customStyle="1" w:styleId="WW8Num69z6">
    <w:name w:val="WW8Num69z6"/>
    <w:rsid w:val="00DE4C16"/>
  </w:style>
  <w:style w:type="character" w:customStyle="1" w:styleId="WW8Num69z7">
    <w:name w:val="WW8Num69z7"/>
    <w:rsid w:val="00DE4C16"/>
  </w:style>
  <w:style w:type="character" w:customStyle="1" w:styleId="WW8Num69z8">
    <w:name w:val="WW8Num69z8"/>
    <w:rsid w:val="00DE4C16"/>
  </w:style>
  <w:style w:type="character" w:customStyle="1" w:styleId="WW8Num70z0">
    <w:name w:val="WW8Num70z0"/>
    <w:rsid w:val="00DE4C16"/>
    <w:rPr>
      <w:rFonts w:ascii="Calibri" w:hAnsi="Calibri" w:cs="Arial"/>
      <w:color w:val="000000"/>
      <w:sz w:val="20"/>
      <w:szCs w:val="20"/>
    </w:rPr>
  </w:style>
  <w:style w:type="character" w:customStyle="1" w:styleId="WW8Num70z1">
    <w:name w:val="WW8Num70z1"/>
    <w:rsid w:val="00DE4C16"/>
  </w:style>
  <w:style w:type="character" w:customStyle="1" w:styleId="WW8Num70z2">
    <w:name w:val="WW8Num70z2"/>
    <w:rsid w:val="00DE4C16"/>
  </w:style>
  <w:style w:type="character" w:customStyle="1" w:styleId="WW8Num70z3">
    <w:name w:val="WW8Num70z3"/>
    <w:rsid w:val="00DE4C16"/>
  </w:style>
  <w:style w:type="character" w:customStyle="1" w:styleId="WW8Num70z4">
    <w:name w:val="WW8Num70z4"/>
    <w:rsid w:val="00DE4C16"/>
  </w:style>
  <w:style w:type="character" w:customStyle="1" w:styleId="WW8Num70z5">
    <w:name w:val="WW8Num70z5"/>
    <w:rsid w:val="00DE4C16"/>
  </w:style>
  <w:style w:type="character" w:customStyle="1" w:styleId="WW8Num70z6">
    <w:name w:val="WW8Num70z6"/>
    <w:rsid w:val="00DE4C16"/>
  </w:style>
  <w:style w:type="character" w:customStyle="1" w:styleId="WW8Num70z7">
    <w:name w:val="WW8Num70z7"/>
    <w:rsid w:val="00DE4C16"/>
  </w:style>
  <w:style w:type="character" w:customStyle="1" w:styleId="WW8Num70z8">
    <w:name w:val="WW8Num70z8"/>
    <w:rsid w:val="00DE4C16"/>
  </w:style>
  <w:style w:type="character" w:customStyle="1" w:styleId="WW8Num71z0">
    <w:name w:val="WW8Num71z0"/>
    <w:rsid w:val="00DE4C16"/>
    <w:rPr>
      <w:rFonts w:ascii="OpenSymbol" w:eastAsia="OpenSymbol" w:hAnsi="OpenSymbol" w:cs="OpenSymbol"/>
      <w:b/>
      <w:bCs/>
      <w:sz w:val="20"/>
      <w:szCs w:val="20"/>
    </w:rPr>
  </w:style>
  <w:style w:type="character" w:customStyle="1" w:styleId="WW8Num72z0">
    <w:name w:val="WW8Num72z0"/>
    <w:rsid w:val="00DE4C16"/>
    <w:rPr>
      <w:rFonts w:ascii="Calibri" w:hAnsi="Calibri" w:cs="Times New Roman"/>
      <w:color w:val="000000"/>
      <w:sz w:val="20"/>
      <w:szCs w:val="20"/>
    </w:rPr>
  </w:style>
  <w:style w:type="character" w:customStyle="1" w:styleId="WW8Num73z0">
    <w:name w:val="WW8Num73z0"/>
    <w:rsid w:val="00DE4C16"/>
    <w:rPr>
      <w:rFonts w:cs="Times New Roman" w:hint="default"/>
      <w:sz w:val="22"/>
      <w:szCs w:val="22"/>
    </w:rPr>
  </w:style>
  <w:style w:type="character" w:customStyle="1" w:styleId="WW8Num73z1">
    <w:name w:val="WW8Num73z1"/>
    <w:rsid w:val="00DE4C16"/>
    <w:rPr>
      <w:rFonts w:cs="Times New Roman"/>
    </w:rPr>
  </w:style>
  <w:style w:type="character" w:customStyle="1" w:styleId="WW8Num74z0">
    <w:name w:val="WW8Num74z0"/>
    <w:rsid w:val="00DE4C16"/>
    <w:rPr>
      <w:rFonts w:ascii="Calibri" w:hAnsi="Calibri" w:cs="Times New Roman"/>
      <w:color w:val="000000"/>
      <w:sz w:val="20"/>
      <w:szCs w:val="20"/>
    </w:rPr>
  </w:style>
  <w:style w:type="character" w:customStyle="1" w:styleId="WW8Num74z1">
    <w:name w:val="WW8Num74z1"/>
    <w:rsid w:val="00DE4C16"/>
    <w:rPr>
      <w:rFonts w:cs="Times New Roman"/>
    </w:rPr>
  </w:style>
  <w:style w:type="character" w:customStyle="1" w:styleId="WW8Num75z0">
    <w:name w:val="WW8Num75z0"/>
    <w:rsid w:val="00DE4C16"/>
  </w:style>
  <w:style w:type="character" w:customStyle="1" w:styleId="WW8Num76z0">
    <w:name w:val="WW8Num76z0"/>
    <w:rsid w:val="00DE4C16"/>
    <w:rPr>
      <w:rFonts w:hint="default"/>
      <w:b/>
      <w:i w:val="0"/>
      <w:caps w:val="0"/>
      <w:smallCaps w:val="0"/>
      <w:strike w:val="0"/>
      <w:dstrike w:val="0"/>
      <w:vanish w:val="0"/>
      <w:color w:val="000000"/>
      <w:position w:val="0"/>
      <w:sz w:val="24"/>
      <w:szCs w:val="24"/>
      <w:vertAlign w:val="baseline"/>
    </w:rPr>
  </w:style>
  <w:style w:type="character" w:customStyle="1" w:styleId="WW8Num76z1">
    <w:name w:val="WW8Num76z1"/>
    <w:rsid w:val="00DE4C16"/>
    <w:rPr>
      <w:rFonts w:ascii="Times New Roman" w:hAnsi="Times New Roman" w:cs="Times New Roman" w:hint="default"/>
      <w:b w:val="0"/>
      <w:i w:val="0"/>
      <w:sz w:val="22"/>
      <w:szCs w:val="22"/>
    </w:rPr>
  </w:style>
  <w:style w:type="character" w:customStyle="1" w:styleId="WW8Num76z2">
    <w:name w:val="WW8Num76z2"/>
    <w:rsid w:val="00DE4C16"/>
    <w:rPr>
      <w:rFonts w:hint="default"/>
      <w:b w:val="0"/>
      <w:color w:val="000000"/>
    </w:rPr>
  </w:style>
  <w:style w:type="character" w:customStyle="1" w:styleId="WW8Num76z3">
    <w:name w:val="WW8Num76z3"/>
    <w:rsid w:val="00DE4C16"/>
    <w:rPr>
      <w:rFonts w:hint="default"/>
      <w:color w:val="000000"/>
    </w:rPr>
  </w:style>
  <w:style w:type="character" w:customStyle="1" w:styleId="WW8Num76z4">
    <w:name w:val="WW8Num76z4"/>
    <w:rsid w:val="00DE4C16"/>
    <w:rPr>
      <w:rFonts w:ascii="Wingdings" w:hAnsi="Wingdings" w:cs="Wingdings" w:hint="default"/>
      <w:sz w:val="24"/>
    </w:rPr>
  </w:style>
  <w:style w:type="character" w:customStyle="1" w:styleId="WW8Num76z5">
    <w:name w:val="WW8Num76z5"/>
    <w:rsid w:val="00DE4C16"/>
    <w:rPr>
      <w:rFonts w:hint="default"/>
    </w:rPr>
  </w:style>
  <w:style w:type="character" w:customStyle="1" w:styleId="WW8Num77z0">
    <w:name w:val="WW8Num77z0"/>
    <w:rsid w:val="00DE4C16"/>
    <w:rPr>
      <w:rFonts w:cs="Times New Roman" w:hint="default"/>
      <w:b w:val="0"/>
      <w:i w:val="0"/>
      <w:sz w:val="22"/>
      <w:szCs w:val="22"/>
    </w:rPr>
  </w:style>
  <w:style w:type="character" w:customStyle="1" w:styleId="WW8Num77z1">
    <w:name w:val="WW8Num77z1"/>
    <w:rsid w:val="00DE4C16"/>
    <w:rPr>
      <w:rFonts w:cs="Times New Roman" w:hint="default"/>
      <w:b w:val="0"/>
    </w:rPr>
  </w:style>
  <w:style w:type="character" w:customStyle="1" w:styleId="WW8Num77z2">
    <w:name w:val="WW8Num77z2"/>
    <w:rsid w:val="00DE4C16"/>
    <w:rPr>
      <w:rFonts w:cs="Times New Roman"/>
    </w:rPr>
  </w:style>
  <w:style w:type="character" w:customStyle="1" w:styleId="WW8Num78z0">
    <w:name w:val="WW8Num78z0"/>
    <w:rsid w:val="00DE4C16"/>
  </w:style>
  <w:style w:type="character" w:customStyle="1" w:styleId="WW8Num78z1">
    <w:name w:val="WW8Num78z1"/>
    <w:rsid w:val="00DE4C16"/>
  </w:style>
  <w:style w:type="character" w:customStyle="1" w:styleId="WW8Num78z2">
    <w:name w:val="WW8Num78z2"/>
    <w:rsid w:val="00DE4C16"/>
  </w:style>
  <w:style w:type="character" w:customStyle="1" w:styleId="WW8Num78z3">
    <w:name w:val="WW8Num78z3"/>
    <w:rsid w:val="00DE4C16"/>
  </w:style>
  <w:style w:type="character" w:customStyle="1" w:styleId="WW8Num78z4">
    <w:name w:val="WW8Num78z4"/>
    <w:rsid w:val="00DE4C16"/>
  </w:style>
  <w:style w:type="character" w:customStyle="1" w:styleId="WW8Num78z5">
    <w:name w:val="WW8Num78z5"/>
    <w:rsid w:val="00DE4C16"/>
  </w:style>
  <w:style w:type="character" w:customStyle="1" w:styleId="WW8Num78z6">
    <w:name w:val="WW8Num78z6"/>
    <w:rsid w:val="00DE4C16"/>
  </w:style>
  <w:style w:type="character" w:customStyle="1" w:styleId="WW8Num78z7">
    <w:name w:val="WW8Num78z7"/>
    <w:rsid w:val="00DE4C16"/>
  </w:style>
  <w:style w:type="character" w:customStyle="1" w:styleId="WW8Num78z8">
    <w:name w:val="WW8Num78z8"/>
    <w:rsid w:val="00DE4C16"/>
  </w:style>
  <w:style w:type="character" w:customStyle="1" w:styleId="WW8Num79z0">
    <w:name w:val="WW8Num79z0"/>
    <w:rsid w:val="00DE4C16"/>
    <w:rPr>
      <w:rFonts w:hint="default"/>
    </w:rPr>
  </w:style>
  <w:style w:type="character" w:customStyle="1" w:styleId="WW8Num79z1">
    <w:name w:val="WW8Num79z1"/>
    <w:rsid w:val="00DE4C16"/>
  </w:style>
  <w:style w:type="character" w:customStyle="1" w:styleId="WW8Num79z2">
    <w:name w:val="WW8Num79z2"/>
    <w:rsid w:val="00DE4C16"/>
  </w:style>
  <w:style w:type="character" w:customStyle="1" w:styleId="WW8Num79z3">
    <w:name w:val="WW8Num79z3"/>
    <w:rsid w:val="00DE4C16"/>
  </w:style>
  <w:style w:type="character" w:customStyle="1" w:styleId="WW8Num79z4">
    <w:name w:val="WW8Num79z4"/>
    <w:rsid w:val="00DE4C16"/>
  </w:style>
  <w:style w:type="character" w:customStyle="1" w:styleId="WW8Num79z5">
    <w:name w:val="WW8Num79z5"/>
    <w:rsid w:val="00DE4C16"/>
  </w:style>
  <w:style w:type="character" w:customStyle="1" w:styleId="WW8Num79z6">
    <w:name w:val="WW8Num79z6"/>
    <w:rsid w:val="00DE4C16"/>
  </w:style>
  <w:style w:type="character" w:customStyle="1" w:styleId="WW8Num79z7">
    <w:name w:val="WW8Num79z7"/>
    <w:rsid w:val="00DE4C16"/>
  </w:style>
  <w:style w:type="character" w:customStyle="1" w:styleId="WW8Num79z8">
    <w:name w:val="WW8Num79z8"/>
    <w:rsid w:val="00DE4C16"/>
  </w:style>
  <w:style w:type="character" w:customStyle="1" w:styleId="WW8Num80z0">
    <w:name w:val="WW8Num80z0"/>
    <w:rsid w:val="00DE4C16"/>
  </w:style>
  <w:style w:type="character" w:customStyle="1" w:styleId="WW8Num80z1">
    <w:name w:val="WW8Num80z1"/>
    <w:rsid w:val="00DE4C16"/>
    <w:rPr>
      <w:color w:val="auto"/>
    </w:rPr>
  </w:style>
  <w:style w:type="character" w:customStyle="1" w:styleId="WW8Num80z2">
    <w:name w:val="WW8Num80z2"/>
    <w:rsid w:val="00DE4C16"/>
  </w:style>
  <w:style w:type="character" w:customStyle="1" w:styleId="WW8Num80z3">
    <w:name w:val="WW8Num80z3"/>
    <w:rsid w:val="00DE4C16"/>
  </w:style>
  <w:style w:type="character" w:customStyle="1" w:styleId="WW8Num80z4">
    <w:name w:val="WW8Num80z4"/>
    <w:rsid w:val="00DE4C16"/>
  </w:style>
  <w:style w:type="character" w:customStyle="1" w:styleId="WW8Num80z5">
    <w:name w:val="WW8Num80z5"/>
    <w:rsid w:val="00DE4C16"/>
  </w:style>
  <w:style w:type="character" w:customStyle="1" w:styleId="WW8Num80z6">
    <w:name w:val="WW8Num80z6"/>
    <w:rsid w:val="00DE4C16"/>
  </w:style>
  <w:style w:type="character" w:customStyle="1" w:styleId="WW8Num80z7">
    <w:name w:val="WW8Num80z7"/>
    <w:rsid w:val="00DE4C16"/>
  </w:style>
  <w:style w:type="character" w:customStyle="1" w:styleId="WW8Num80z8">
    <w:name w:val="WW8Num80z8"/>
    <w:rsid w:val="00DE4C16"/>
  </w:style>
  <w:style w:type="character" w:customStyle="1" w:styleId="WW8Num81z0">
    <w:name w:val="WW8Num81z0"/>
    <w:rsid w:val="00DE4C16"/>
    <w:rPr>
      <w:rFonts w:ascii="Calibri" w:hAnsi="Calibri" w:cs="Times New Roman"/>
      <w:sz w:val="20"/>
      <w:szCs w:val="20"/>
    </w:rPr>
  </w:style>
  <w:style w:type="character" w:customStyle="1" w:styleId="WW8Num82z0">
    <w:name w:val="WW8Num82z0"/>
    <w:rsid w:val="00DE4C16"/>
    <w:rPr>
      <w:rFonts w:ascii="Calibri" w:hAnsi="Calibri" w:cs="Times New Roman"/>
      <w:bCs/>
      <w:color w:val="000000"/>
      <w:sz w:val="20"/>
      <w:szCs w:val="20"/>
    </w:rPr>
  </w:style>
  <w:style w:type="character" w:customStyle="1" w:styleId="WW8Num82z1">
    <w:name w:val="WW8Num82z1"/>
    <w:rsid w:val="00DE4C16"/>
    <w:rPr>
      <w:rFonts w:cs="Times New Roman"/>
    </w:rPr>
  </w:style>
  <w:style w:type="character" w:customStyle="1" w:styleId="WW8Num82z2">
    <w:name w:val="WW8Num82z2"/>
    <w:rsid w:val="00DE4C16"/>
  </w:style>
  <w:style w:type="character" w:customStyle="1" w:styleId="WW8Num83z0">
    <w:name w:val="WW8Num83z0"/>
    <w:rsid w:val="00DE4C16"/>
  </w:style>
  <w:style w:type="character" w:customStyle="1" w:styleId="WW8Num83z1">
    <w:name w:val="WW8Num83z1"/>
    <w:rsid w:val="00DE4C16"/>
  </w:style>
  <w:style w:type="character" w:customStyle="1" w:styleId="WW8Num83z2">
    <w:name w:val="WW8Num83z2"/>
    <w:rsid w:val="00DE4C16"/>
  </w:style>
  <w:style w:type="character" w:customStyle="1" w:styleId="WW8Num83z3">
    <w:name w:val="WW8Num83z3"/>
    <w:rsid w:val="00DE4C16"/>
  </w:style>
  <w:style w:type="character" w:customStyle="1" w:styleId="WW8Num83z4">
    <w:name w:val="WW8Num83z4"/>
    <w:rsid w:val="00DE4C16"/>
  </w:style>
  <w:style w:type="character" w:customStyle="1" w:styleId="WW8Num83z5">
    <w:name w:val="WW8Num83z5"/>
    <w:rsid w:val="00DE4C16"/>
  </w:style>
  <w:style w:type="character" w:customStyle="1" w:styleId="WW8Num83z6">
    <w:name w:val="WW8Num83z6"/>
    <w:rsid w:val="00DE4C16"/>
  </w:style>
  <w:style w:type="character" w:customStyle="1" w:styleId="WW8Num83z7">
    <w:name w:val="WW8Num83z7"/>
    <w:rsid w:val="00DE4C16"/>
  </w:style>
  <w:style w:type="character" w:customStyle="1" w:styleId="WW8Num83z8">
    <w:name w:val="WW8Num83z8"/>
    <w:rsid w:val="00DE4C16"/>
  </w:style>
  <w:style w:type="character" w:customStyle="1" w:styleId="WW8Num84z0">
    <w:name w:val="WW8Num84z0"/>
    <w:rsid w:val="00DE4C16"/>
    <w:rPr>
      <w:rFonts w:cs="Times New Roman"/>
    </w:rPr>
  </w:style>
  <w:style w:type="character" w:customStyle="1" w:styleId="WW8Num85z0">
    <w:name w:val="WW8Num85z0"/>
    <w:rsid w:val="00DE4C16"/>
    <w:rPr>
      <w:rFonts w:cs="Times New Roman" w:hint="default"/>
    </w:rPr>
  </w:style>
  <w:style w:type="character" w:customStyle="1" w:styleId="WW8Num85z2">
    <w:name w:val="WW8Num85z2"/>
    <w:rsid w:val="00DE4C16"/>
    <w:rPr>
      <w:rFonts w:cs="Times New Roman"/>
    </w:rPr>
  </w:style>
  <w:style w:type="character" w:customStyle="1" w:styleId="WW8Num86z0">
    <w:name w:val="WW8Num86z0"/>
    <w:rsid w:val="00DE4C16"/>
  </w:style>
  <w:style w:type="character" w:customStyle="1" w:styleId="WW8Num86z1">
    <w:name w:val="WW8Num86z1"/>
    <w:rsid w:val="00DE4C16"/>
  </w:style>
  <w:style w:type="character" w:customStyle="1" w:styleId="WW8Num86z2">
    <w:name w:val="WW8Num86z2"/>
    <w:rsid w:val="00DE4C16"/>
  </w:style>
  <w:style w:type="character" w:customStyle="1" w:styleId="WW8Num86z3">
    <w:name w:val="WW8Num86z3"/>
    <w:rsid w:val="00DE4C16"/>
  </w:style>
  <w:style w:type="character" w:customStyle="1" w:styleId="WW8Num86z4">
    <w:name w:val="WW8Num86z4"/>
    <w:rsid w:val="00DE4C16"/>
  </w:style>
  <w:style w:type="character" w:customStyle="1" w:styleId="WW8Num86z5">
    <w:name w:val="WW8Num86z5"/>
    <w:rsid w:val="00DE4C16"/>
  </w:style>
  <w:style w:type="character" w:customStyle="1" w:styleId="WW8Num86z6">
    <w:name w:val="WW8Num86z6"/>
    <w:rsid w:val="00DE4C16"/>
  </w:style>
  <w:style w:type="character" w:customStyle="1" w:styleId="WW8Num86z7">
    <w:name w:val="WW8Num86z7"/>
    <w:rsid w:val="00DE4C16"/>
  </w:style>
  <w:style w:type="character" w:customStyle="1" w:styleId="WW8Num86z8">
    <w:name w:val="WW8Num86z8"/>
    <w:rsid w:val="00DE4C16"/>
  </w:style>
  <w:style w:type="character" w:customStyle="1" w:styleId="WW8Num87z0">
    <w:name w:val="WW8Num87z0"/>
    <w:rsid w:val="00DE4C16"/>
  </w:style>
  <w:style w:type="character" w:customStyle="1" w:styleId="WW8Num87z1">
    <w:name w:val="WW8Num87z1"/>
    <w:rsid w:val="00DE4C16"/>
  </w:style>
  <w:style w:type="character" w:customStyle="1" w:styleId="WW8Num87z2">
    <w:name w:val="WW8Num87z2"/>
    <w:rsid w:val="00DE4C16"/>
  </w:style>
  <w:style w:type="character" w:customStyle="1" w:styleId="WW8Num87z3">
    <w:name w:val="WW8Num87z3"/>
    <w:rsid w:val="00DE4C16"/>
  </w:style>
  <w:style w:type="character" w:customStyle="1" w:styleId="WW8Num87z4">
    <w:name w:val="WW8Num87z4"/>
    <w:rsid w:val="00DE4C16"/>
  </w:style>
  <w:style w:type="character" w:customStyle="1" w:styleId="WW8Num87z5">
    <w:name w:val="WW8Num87z5"/>
    <w:rsid w:val="00DE4C16"/>
  </w:style>
  <w:style w:type="character" w:customStyle="1" w:styleId="WW8Num87z6">
    <w:name w:val="WW8Num87z6"/>
    <w:rsid w:val="00DE4C16"/>
  </w:style>
  <w:style w:type="character" w:customStyle="1" w:styleId="WW8Num87z7">
    <w:name w:val="WW8Num87z7"/>
    <w:rsid w:val="00DE4C16"/>
  </w:style>
  <w:style w:type="character" w:customStyle="1" w:styleId="WW8Num87z8">
    <w:name w:val="WW8Num87z8"/>
    <w:rsid w:val="00DE4C16"/>
  </w:style>
  <w:style w:type="character" w:customStyle="1" w:styleId="WW8Num88z0">
    <w:name w:val="WW8Num88z0"/>
    <w:rsid w:val="00DE4C16"/>
    <w:rPr>
      <w:rFonts w:ascii="Calibri" w:hAnsi="Calibri" w:cs="Calibri"/>
      <w:sz w:val="20"/>
      <w:szCs w:val="20"/>
    </w:rPr>
  </w:style>
  <w:style w:type="character" w:customStyle="1" w:styleId="WW8Num88z1">
    <w:name w:val="WW8Num88z1"/>
    <w:rsid w:val="00DE4C16"/>
  </w:style>
  <w:style w:type="character" w:customStyle="1" w:styleId="WW8Num88z2">
    <w:name w:val="WW8Num88z2"/>
    <w:rsid w:val="00DE4C16"/>
  </w:style>
  <w:style w:type="character" w:customStyle="1" w:styleId="WW8Num88z3">
    <w:name w:val="WW8Num88z3"/>
    <w:rsid w:val="00DE4C16"/>
  </w:style>
  <w:style w:type="character" w:customStyle="1" w:styleId="WW8Num88z4">
    <w:name w:val="WW8Num88z4"/>
    <w:rsid w:val="00DE4C16"/>
  </w:style>
  <w:style w:type="character" w:customStyle="1" w:styleId="WW8Num88z5">
    <w:name w:val="WW8Num88z5"/>
    <w:rsid w:val="00DE4C16"/>
  </w:style>
  <w:style w:type="character" w:customStyle="1" w:styleId="WW8Num88z6">
    <w:name w:val="WW8Num88z6"/>
    <w:rsid w:val="00DE4C16"/>
  </w:style>
  <w:style w:type="character" w:customStyle="1" w:styleId="WW8Num88z7">
    <w:name w:val="WW8Num88z7"/>
    <w:rsid w:val="00DE4C16"/>
  </w:style>
  <w:style w:type="character" w:customStyle="1" w:styleId="WW8Num88z8">
    <w:name w:val="WW8Num88z8"/>
    <w:rsid w:val="00DE4C16"/>
  </w:style>
  <w:style w:type="character" w:customStyle="1" w:styleId="WW8Num89z0">
    <w:name w:val="WW8Num89z0"/>
    <w:rsid w:val="00DE4C16"/>
    <w:rPr>
      <w:rFonts w:ascii="Symbol" w:hAnsi="Symbol" w:cs="Symbol" w:hint="default"/>
      <w:b w:val="0"/>
      <w:i w:val="0"/>
      <w:caps w:val="0"/>
      <w:smallCaps w:val="0"/>
      <w:vanish w:val="0"/>
      <w:sz w:val="22"/>
    </w:rPr>
  </w:style>
  <w:style w:type="character" w:customStyle="1" w:styleId="WW8Num89z1">
    <w:name w:val="WW8Num89z1"/>
    <w:rsid w:val="00DE4C16"/>
    <w:rPr>
      <w:rFonts w:cs="Times New Roman"/>
    </w:rPr>
  </w:style>
  <w:style w:type="character" w:customStyle="1" w:styleId="WW8Num90z0">
    <w:name w:val="WW8Num90z0"/>
    <w:rsid w:val="00DE4C16"/>
    <w:rPr>
      <w:rFonts w:ascii="Calibri" w:hAnsi="Calibri" w:cs="Times New Roman"/>
      <w:bCs/>
      <w:color w:val="000000"/>
      <w:sz w:val="20"/>
      <w:szCs w:val="20"/>
      <w:shd w:val="clear" w:color="auto" w:fill="FFFFFF"/>
    </w:rPr>
  </w:style>
  <w:style w:type="character" w:customStyle="1" w:styleId="WW8Num90z1">
    <w:name w:val="WW8Num90z1"/>
    <w:rsid w:val="00DE4C16"/>
    <w:rPr>
      <w:rFonts w:cs="Times New Roman"/>
    </w:rPr>
  </w:style>
  <w:style w:type="character" w:customStyle="1" w:styleId="WW8Num91z0">
    <w:name w:val="WW8Num91z0"/>
    <w:rsid w:val="00DE4C16"/>
    <w:rPr>
      <w:rFonts w:ascii="Calibri" w:hAnsi="Calibri" w:cs="Calibri"/>
      <w:b w:val="0"/>
      <w:bCs/>
      <w:i w:val="0"/>
      <w:color w:val="auto"/>
      <w:sz w:val="20"/>
      <w:szCs w:val="20"/>
    </w:rPr>
  </w:style>
  <w:style w:type="character" w:customStyle="1" w:styleId="WW8Num91z1">
    <w:name w:val="WW8Num91z1"/>
    <w:rsid w:val="00DE4C16"/>
    <w:rPr>
      <w:rFonts w:ascii="Times New Roman" w:eastAsia="Times New Roman" w:hAnsi="Times New Roman" w:cs="Times New Roman"/>
      <w:b w:val="0"/>
      <w:color w:val="auto"/>
    </w:rPr>
  </w:style>
  <w:style w:type="character" w:customStyle="1" w:styleId="WW8Num91z2">
    <w:name w:val="WW8Num91z2"/>
    <w:rsid w:val="00DE4C16"/>
  </w:style>
  <w:style w:type="character" w:customStyle="1" w:styleId="WW8Num91z3">
    <w:name w:val="WW8Num91z3"/>
    <w:rsid w:val="00DE4C16"/>
  </w:style>
  <w:style w:type="character" w:customStyle="1" w:styleId="WW8Num91z4">
    <w:name w:val="WW8Num91z4"/>
    <w:rsid w:val="00DE4C16"/>
  </w:style>
  <w:style w:type="character" w:customStyle="1" w:styleId="WW8Num91z5">
    <w:name w:val="WW8Num91z5"/>
    <w:rsid w:val="00DE4C16"/>
  </w:style>
  <w:style w:type="character" w:customStyle="1" w:styleId="WW8Num91z6">
    <w:name w:val="WW8Num91z6"/>
    <w:rsid w:val="00DE4C16"/>
  </w:style>
  <w:style w:type="character" w:customStyle="1" w:styleId="WW8Num91z7">
    <w:name w:val="WW8Num91z7"/>
    <w:rsid w:val="00DE4C16"/>
  </w:style>
  <w:style w:type="character" w:customStyle="1" w:styleId="WW8Num91z8">
    <w:name w:val="WW8Num91z8"/>
    <w:rsid w:val="00DE4C16"/>
  </w:style>
  <w:style w:type="character" w:customStyle="1" w:styleId="WW8Num92z0">
    <w:name w:val="WW8Num92z0"/>
    <w:rsid w:val="00DE4C16"/>
    <w:rPr>
      <w:rFonts w:cs="Times New Roman" w:hint="default"/>
    </w:rPr>
  </w:style>
  <w:style w:type="character" w:customStyle="1" w:styleId="WW8Num92z1">
    <w:name w:val="WW8Num92z1"/>
    <w:rsid w:val="00DE4C16"/>
    <w:rPr>
      <w:rFonts w:cs="Times New Roman"/>
    </w:rPr>
  </w:style>
  <w:style w:type="character" w:customStyle="1" w:styleId="WW8Num93z0">
    <w:name w:val="WW8Num93z0"/>
    <w:rsid w:val="00DE4C16"/>
    <w:rPr>
      <w:rFonts w:ascii="Calibri" w:hAnsi="Calibri" w:cs="Times New Roman"/>
      <w:bCs/>
      <w:color w:val="000000"/>
      <w:sz w:val="20"/>
      <w:szCs w:val="20"/>
    </w:rPr>
  </w:style>
  <w:style w:type="character" w:customStyle="1" w:styleId="WW8Num93z1">
    <w:name w:val="WW8Num93z1"/>
    <w:rsid w:val="00DE4C16"/>
    <w:rPr>
      <w:rFonts w:cs="Times New Roman"/>
    </w:rPr>
  </w:style>
  <w:style w:type="character" w:customStyle="1" w:styleId="WW8Num94z0">
    <w:name w:val="WW8Num94z0"/>
    <w:rsid w:val="00DE4C16"/>
    <w:rPr>
      <w:rFonts w:ascii="Calibri" w:hAnsi="Calibri" w:cs="Times New Roman"/>
      <w:color w:val="000000"/>
      <w:sz w:val="20"/>
      <w:szCs w:val="20"/>
    </w:rPr>
  </w:style>
  <w:style w:type="character" w:customStyle="1" w:styleId="WW8Num95z0">
    <w:name w:val="WW8Num95z0"/>
    <w:rsid w:val="00DE4C16"/>
  </w:style>
  <w:style w:type="character" w:customStyle="1" w:styleId="WW8Num95z1">
    <w:name w:val="WW8Num95z1"/>
    <w:rsid w:val="00DE4C16"/>
  </w:style>
  <w:style w:type="character" w:customStyle="1" w:styleId="WW8Num95z2">
    <w:name w:val="WW8Num95z2"/>
    <w:rsid w:val="00DE4C16"/>
  </w:style>
  <w:style w:type="character" w:customStyle="1" w:styleId="WW8Num95z3">
    <w:name w:val="WW8Num95z3"/>
    <w:rsid w:val="00DE4C16"/>
  </w:style>
  <w:style w:type="character" w:customStyle="1" w:styleId="WW8Num95z4">
    <w:name w:val="WW8Num95z4"/>
    <w:rsid w:val="00DE4C16"/>
  </w:style>
  <w:style w:type="character" w:customStyle="1" w:styleId="WW8Num95z5">
    <w:name w:val="WW8Num95z5"/>
    <w:rsid w:val="00DE4C16"/>
  </w:style>
  <w:style w:type="character" w:customStyle="1" w:styleId="WW8Num95z6">
    <w:name w:val="WW8Num95z6"/>
    <w:rsid w:val="00DE4C16"/>
  </w:style>
  <w:style w:type="character" w:customStyle="1" w:styleId="WW8Num95z7">
    <w:name w:val="WW8Num95z7"/>
    <w:rsid w:val="00DE4C16"/>
  </w:style>
  <w:style w:type="character" w:customStyle="1" w:styleId="WW8Num95z8">
    <w:name w:val="WW8Num95z8"/>
    <w:rsid w:val="00DE4C16"/>
  </w:style>
  <w:style w:type="character" w:customStyle="1" w:styleId="Domylnaczcionkaakapitu1">
    <w:name w:val="Domyślna czcionka akapitu1"/>
    <w:rsid w:val="00DE4C16"/>
  </w:style>
  <w:style w:type="character" w:customStyle="1" w:styleId="Znakiprzypiswkocowych">
    <w:name w:val="Znaki przypisów końcowych"/>
    <w:rsid w:val="00DE4C16"/>
    <w:rPr>
      <w:rFonts w:cs="Times New Roman"/>
      <w:vertAlign w:val="superscript"/>
    </w:rPr>
  </w:style>
  <w:style w:type="character" w:customStyle="1" w:styleId="Znakiprzypiswdolnych">
    <w:name w:val="Znaki przypisów dolnych"/>
    <w:rsid w:val="00DE4C16"/>
    <w:rPr>
      <w:rFonts w:cs="Times New Roman"/>
      <w:vertAlign w:val="superscript"/>
    </w:rPr>
  </w:style>
  <w:style w:type="character" w:customStyle="1" w:styleId="1Znak0">
    <w:name w:val="1) Znak"/>
    <w:rsid w:val="00DE4C16"/>
    <w:rPr>
      <w:sz w:val="24"/>
      <w:szCs w:val="24"/>
      <w:lang w:val="x-none"/>
    </w:rPr>
  </w:style>
  <w:style w:type="character" w:customStyle="1" w:styleId="Odwoaniedokomentarza1">
    <w:name w:val="Odwołanie do komentarza1"/>
    <w:rsid w:val="00DE4C16"/>
    <w:rPr>
      <w:sz w:val="16"/>
      <w:szCs w:val="16"/>
    </w:rPr>
  </w:style>
  <w:style w:type="character" w:customStyle="1" w:styleId="BezodstpwZnak">
    <w:name w:val="Bez odstępów Znak"/>
    <w:aliases w:val="Wnętrze tabelki Znak"/>
    <w:uiPriority w:val="1"/>
    <w:rsid w:val="00DE4C16"/>
    <w:rPr>
      <w:lang w:val="pl-PL" w:eastAsia="ar-SA" w:bidi="ar-SA"/>
    </w:rPr>
  </w:style>
  <w:style w:type="character" w:customStyle="1" w:styleId="jmak2Znak">
    <w:name w:val="jm.ak.2 Znak"/>
    <w:uiPriority w:val="99"/>
    <w:rsid w:val="00DE4C16"/>
    <w:rPr>
      <w:sz w:val="22"/>
      <w:szCs w:val="22"/>
    </w:rPr>
  </w:style>
  <w:style w:type="character" w:customStyle="1" w:styleId="FontStyle27">
    <w:name w:val="Font Style27"/>
    <w:uiPriority w:val="99"/>
    <w:rsid w:val="00DE4C16"/>
    <w:rPr>
      <w:rFonts w:ascii="Calibri" w:hAnsi="Calibri" w:cs="Calibri"/>
      <w:sz w:val="22"/>
      <w:szCs w:val="22"/>
    </w:rPr>
  </w:style>
  <w:style w:type="character" w:styleId="UyteHipercze">
    <w:name w:val="FollowedHyperlink"/>
    <w:uiPriority w:val="99"/>
    <w:qFormat/>
    <w:rsid w:val="00DE4C16"/>
    <w:rPr>
      <w:color w:val="800080"/>
      <w:u w:val="single"/>
    </w:rPr>
  </w:style>
  <w:style w:type="character" w:customStyle="1" w:styleId="Normal1Znak">
    <w:name w:val="Normal1 Znak"/>
    <w:rsid w:val="00DE4C16"/>
    <w:rPr>
      <w:rFonts w:ascii="Calibri" w:eastAsia="Calibri" w:hAnsi="Calibri" w:cs="Calibri"/>
      <w:color w:val="000000"/>
      <w:sz w:val="22"/>
      <w:szCs w:val="22"/>
      <w:lang w:eastAsia="ar-SA" w:bidi="ar-SA"/>
    </w:rPr>
  </w:style>
  <w:style w:type="character" w:styleId="Numerwiersza">
    <w:name w:val="line number"/>
    <w:basedOn w:val="Domylnaczcionkaakapitu1"/>
    <w:rsid w:val="00DE4C16"/>
  </w:style>
  <w:style w:type="character" w:styleId="Wyrnienieintensywne">
    <w:name w:val="Intense Emphasis"/>
    <w:uiPriority w:val="21"/>
    <w:qFormat/>
    <w:rsid w:val="00DE4C16"/>
    <w:rPr>
      <w:b/>
      <w:bCs/>
      <w:i/>
      <w:iCs/>
      <w:color w:val="4F81BD"/>
    </w:rPr>
  </w:style>
  <w:style w:type="character" w:customStyle="1" w:styleId="h1">
    <w:name w:val="h1"/>
    <w:rsid w:val="00DE4C16"/>
  </w:style>
  <w:style w:type="character" w:customStyle="1" w:styleId="H1Znak">
    <w:name w:val="H1 Znak"/>
    <w:rsid w:val="00DE4C16"/>
    <w:rPr>
      <w:rFonts w:ascii="Calibri" w:eastAsia="Calibri" w:hAnsi="Calibri" w:cs="Calibri"/>
      <w:b/>
      <w:caps/>
      <w:color w:val="000000"/>
      <w:sz w:val="22"/>
      <w:szCs w:val="21"/>
    </w:rPr>
  </w:style>
  <w:style w:type="character" w:customStyle="1" w:styleId="eltit">
    <w:name w:val="eltit"/>
    <w:basedOn w:val="Domylnaczcionkaakapitu1"/>
    <w:rsid w:val="00DE4C16"/>
  </w:style>
  <w:style w:type="character" w:customStyle="1" w:styleId="HTML-wstpniesformatowanyZnak">
    <w:name w:val="HTML - wstępnie sformatowany Znak"/>
    <w:uiPriority w:val="99"/>
    <w:rsid w:val="00DE4C16"/>
    <w:rPr>
      <w:rFonts w:ascii="Courier New" w:hAnsi="Courier New" w:cs="Courier New"/>
    </w:rPr>
  </w:style>
  <w:style w:type="character" w:customStyle="1" w:styleId="WW-Absatz-Standardschriftart111111111">
    <w:name w:val="WW-Absatz-Standardschriftart111111111"/>
    <w:rsid w:val="00DE4C16"/>
  </w:style>
  <w:style w:type="character" w:customStyle="1" w:styleId="WW-Absatz-Standardschriftart11">
    <w:name w:val="WW-Absatz-Standardschriftart11"/>
    <w:rsid w:val="00DE4C16"/>
  </w:style>
  <w:style w:type="character" w:customStyle="1" w:styleId="PodtytuZnak">
    <w:name w:val="Podtytuł Znak"/>
    <w:uiPriority w:val="11"/>
    <w:rsid w:val="00DE4C16"/>
    <w:rPr>
      <w:rFonts w:ascii="Cambria" w:hAnsi="Cambria" w:cs="Cambria"/>
      <w:i/>
      <w:iCs/>
      <w:spacing w:val="13"/>
      <w:sz w:val="24"/>
      <w:szCs w:val="24"/>
      <w:lang w:val="en-US"/>
    </w:rPr>
  </w:style>
  <w:style w:type="character" w:customStyle="1" w:styleId="CytatZnak">
    <w:name w:val="Cytat Znak"/>
    <w:rsid w:val="00DE4C16"/>
    <w:rPr>
      <w:rFonts w:ascii="Calibri" w:hAnsi="Calibri" w:cs="Calibri"/>
      <w:i/>
      <w:iCs/>
      <w:lang w:val="en-US"/>
    </w:rPr>
  </w:style>
  <w:style w:type="character" w:customStyle="1" w:styleId="CytatintensywnyZnak">
    <w:name w:val="Cytat intensywny Znak"/>
    <w:uiPriority w:val="30"/>
    <w:rsid w:val="00DE4C16"/>
    <w:rPr>
      <w:rFonts w:ascii="Calibri" w:hAnsi="Calibri" w:cs="Calibri"/>
      <w:b/>
      <w:bCs/>
      <w:i/>
      <w:iCs/>
      <w:lang w:val="en-US"/>
    </w:rPr>
  </w:style>
  <w:style w:type="character" w:styleId="Wyrnieniedelikatne">
    <w:name w:val="Subtle Emphasis"/>
    <w:uiPriority w:val="19"/>
    <w:qFormat/>
    <w:rsid w:val="00DE4C16"/>
    <w:rPr>
      <w:i/>
    </w:rPr>
  </w:style>
  <w:style w:type="character" w:styleId="Odwoaniedelikatne">
    <w:name w:val="Subtle Reference"/>
    <w:uiPriority w:val="31"/>
    <w:qFormat/>
    <w:rsid w:val="00DE4C16"/>
    <w:rPr>
      <w:smallCaps/>
    </w:rPr>
  </w:style>
  <w:style w:type="character" w:styleId="Odwoanieintensywne">
    <w:name w:val="Intense Reference"/>
    <w:uiPriority w:val="32"/>
    <w:qFormat/>
    <w:rsid w:val="00DE4C16"/>
    <w:rPr>
      <w:smallCaps/>
      <w:spacing w:val="5"/>
      <w:u w:val="single"/>
    </w:rPr>
  </w:style>
  <w:style w:type="character" w:styleId="Tytuksiki">
    <w:name w:val="Book Title"/>
    <w:uiPriority w:val="33"/>
    <w:qFormat/>
    <w:rsid w:val="00DE4C16"/>
    <w:rPr>
      <w:i/>
      <w:smallCaps/>
      <w:spacing w:val="5"/>
    </w:rPr>
  </w:style>
  <w:style w:type="character" w:customStyle="1" w:styleId="Heading5Char">
    <w:name w:val="Heading 5 Char"/>
    <w:rsid w:val="00DE4C16"/>
    <w:rPr>
      <w:rFonts w:ascii="Arial" w:hAnsi="Arial" w:cs="Times New Roman"/>
      <w:b/>
      <w:caps/>
      <w:spacing w:val="-3"/>
      <w:sz w:val="24"/>
      <w:lang w:val="en-GB"/>
    </w:rPr>
  </w:style>
  <w:style w:type="character" w:customStyle="1" w:styleId="NormaleChar">
    <w:name w:val="Normale Char"/>
    <w:rsid w:val="00DE4C16"/>
    <w:rPr>
      <w:rFonts w:ascii="Arial" w:hAnsi="Arial" w:cs="Times New Roman"/>
      <w:sz w:val="24"/>
      <w:lang w:val="it-IT" w:eastAsia="ar-SA" w:bidi="ar-SA"/>
    </w:rPr>
  </w:style>
  <w:style w:type="character" w:customStyle="1" w:styleId="normalChar">
    <w:name w:val="normal Char"/>
    <w:rsid w:val="00DE4C16"/>
    <w:rPr>
      <w:rFonts w:ascii="Arial" w:hAnsi="Arial" w:cs="Times New Roman"/>
      <w:sz w:val="22"/>
      <w:lang w:val="en-GB" w:eastAsia="ar-SA" w:bidi="ar-SA"/>
    </w:rPr>
  </w:style>
  <w:style w:type="character" w:customStyle="1" w:styleId="Style1Char">
    <w:name w:val="Style1 Char"/>
    <w:rsid w:val="00DE4C16"/>
    <w:rPr>
      <w:rFonts w:ascii="Arial" w:hAnsi="Arial" w:cs="Times New Roman"/>
      <w:sz w:val="22"/>
      <w:lang w:val="en-GB" w:eastAsia="ar-SA" w:bidi="ar-SA"/>
    </w:rPr>
  </w:style>
  <w:style w:type="character" w:customStyle="1" w:styleId="Heading4Char">
    <w:name w:val="Heading 4 Char"/>
    <w:rsid w:val="00DE4C16"/>
    <w:rPr>
      <w:rFonts w:ascii="Arial" w:hAnsi="Arial" w:cs="Times New Roman"/>
      <w:b/>
      <w:caps/>
      <w:spacing w:val="-3"/>
      <w:sz w:val="26"/>
      <w:lang w:val="en-GB"/>
    </w:rPr>
  </w:style>
  <w:style w:type="character" w:customStyle="1" w:styleId="Heading2Char">
    <w:name w:val="Heading 2 Char"/>
    <w:aliases w:val="H2 Char"/>
    <w:rsid w:val="00DE4C16"/>
    <w:rPr>
      <w:rFonts w:ascii="Arial" w:hAnsi="Arial" w:cs="Times New Roman"/>
      <w:b/>
      <w:caps/>
      <w:spacing w:val="-3"/>
      <w:sz w:val="26"/>
      <w:lang w:val="en-GB"/>
    </w:rPr>
  </w:style>
  <w:style w:type="character" w:customStyle="1" w:styleId="Heading3Char">
    <w:name w:val="Heading 3 Char"/>
    <w:aliases w:val="H3 Char,Heading Char,Heading v Char"/>
    <w:rsid w:val="00DE4C16"/>
    <w:rPr>
      <w:rFonts w:ascii="Arial" w:hAnsi="Arial" w:cs="Times New Roman"/>
      <w:b/>
      <w:caps/>
      <w:spacing w:val="-3"/>
      <w:sz w:val="26"/>
      <w:lang w:val="en-GB"/>
    </w:rPr>
  </w:style>
  <w:style w:type="character" w:customStyle="1" w:styleId="NormalLeftChar">
    <w:name w:val="Normal Left Char"/>
    <w:rsid w:val="00DE4C16"/>
    <w:rPr>
      <w:rFonts w:cs="Times New Roman"/>
      <w:sz w:val="24"/>
    </w:rPr>
  </w:style>
  <w:style w:type="character" w:customStyle="1" w:styleId="luchili">
    <w:name w:val="luc_hili"/>
    <w:uiPriority w:val="99"/>
    <w:rsid w:val="00DE4C16"/>
    <w:rPr>
      <w:rFonts w:cs="Times New Roman"/>
    </w:rPr>
  </w:style>
  <w:style w:type="character" w:customStyle="1" w:styleId="FontStyle33">
    <w:name w:val="Font Style33"/>
    <w:uiPriority w:val="99"/>
    <w:rsid w:val="00DE4C16"/>
    <w:rPr>
      <w:rFonts w:ascii="Times New Roman" w:hAnsi="Times New Roman" w:cs="Times New Roman"/>
      <w:color w:val="000000"/>
      <w:sz w:val="20"/>
      <w:szCs w:val="20"/>
    </w:rPr>
  </w:style>
  <w:style w:type="character" w:customStyle="1" w:styleId="FontStyle35">
    <w:name w:val="Font Style35"/>
    <w:uiPriority w:val="99"/>
    <w:rsid w:val="00DE4C16"/>
    <w:rPr>
      <w:rFonts w:ascii="Times New Roman" w:hAnsi="Times New Roman" w:cs="Times New Roman"/>
      <w:b/>
      <w:bCs/>
      <w:color w:val="000000"/>
      <w:sz w:val="20"/>
      <w:szCs w:val="20"/>
    </w:rPr>
  </w:style>
  <w:style w:type="character" w:customStyle="1" w:styleId="FontStyle37">
    <w:name w:val="Font Style37"/>
    <w:uiPriority w:val="99"/>
    <w:rsid w:val="00DE4C16"/>
    <w:rPr>
      <w:rFonts w:ascii="Courier New" w:hAnsi="Courier New" w:cs="Courier New"/>
      <w:b/>
      <w:bCs/>
      <w:i/>
      <w:iCs/>
      <w:color w:val="000000"/>
      <w:spacing w:val="-20"/>
      <w:sz w:val="18"/>
      <w:szCs w:val="18"/>
    </w:rPr>
  </w:style>
  <w:style w:type="character" w:customStyle="1" w:styleId="FontStyle39">
    <w:name w:val="Font Style39"/>
    <w:uiPriority w:val="99"/>
    <w:rsid w:val="00DE4C16"/>
    <w:rPr>
      <w:rFonts w:ascii="Verdana" w:hAnsi="Verdana" w:cs="Verdana"/>
      <w:i/>
      <w:iCs/>
      <w:color w:val="000000"/>
      <w:sz w:val="24"/>
      <w:szCs w:val="24"/>
    </w:rPr>
  </w:style>
  <w:style w:type="character" w:customStyle="1" w:styleId="FontStyle40">
    <w:name w:val="Font Style40"/>
    <w:uiPriority w:val="99"/>
    <w:rsid w:val="00DE4C16"/>
    <w:rPr>
      <w:rFonts w:ascii="Times New Roman" w:hAnsi="Times New Roman" w:cs="Times New Roman"/>
      <w:i/>
      <w:iCs/>
      <w:color w:val="000000"/>
      <w:sz w:val="20"/>
      <w:szCs w:val="20"/>
    </w:rPr>
  </w:style>
  <w:style w:type="character" w:customStyle="1" w:styleId="FontStyle34">
    <w:name w:val="Font Style34"/>
    <w:uiPriority w:val="99"/>
    <w:rsid w:val="00DE4C16"/>
    <w:rPr>
      <w:rFonts w:ascii="Arial" w:hAnsi="Arial" w:cs="Arial"/>
      <w:b/>
      <w:bCs/>
      <w:color w:val="000000"/>
      <w:sz w:val="28"/>
      <w:szCs w:val="28"/>
    </w:rPr>
  </w:style>
  <w:style w:type="character" w:customStyle="1" w:styleId="FontStyle38">
    <w:name w:val="Font Style38"/>
    <w:uiPriority w:val="99"/>
    <w:rsid w:val="00DE4C16"/>
    <w:rPr>
      <w:rFonts w:ascii="Verdana" w:hAnsi="Verdana" w:cs="Verdana"/>
      <w:color w:val="000000"/>
      <w:spacing w:val="-20"/>
      <w:sz w:val="20"/>
      <w:szCs w:val="20"/>
    </w:rPr>
  </w:style>
  <w:style w:type="character" w:customStyle="1" w:styleId="FontStyle18">
    <w:name w:val="Font Style18"/>
    <w:uiPriority w:val="99"/>
    <w:rsid w:val="00DE4C16"/>
    <w:rPr>
      <w:rFonts w:ascii="Calibri" w:hAnsi="Calibri" w:cs="Calibri"/>
      <w:i/>
      <w:iCs/>
      <w:sz w:val="20"/>
      <w:szCs w:val="20"/>
    </w:rPr>
  </w:style>
  <w:style w:type="character" w:customStyle="1" w:styleId="FontStyle17">
    <w:name w:val="Font Style17"/>
    <w:uiPriority w:val="99"/>
    <w:rsid w:val="00DE4C16"/>
    <w:rPr>
      <w:rFonts w:ascii="Calibri" w:hAnsi="Calibri" w:cs="Calibri"/>
      <w:b/>
      <w:bCs/>
      <w:sz w:val="20"/>
      <w:szCs w:val="20"/>
    </w:rPr>
  </w:style>
  <w:style w:type="character" w:customStyle="1" w:styleId="FontStyle19">
    <w:name w:val="Font Style19"/>
    <w:uiPriority w:val="99"/>
    <w:rsid w:val="00DE4C16"/>
    <w:rPr>
      <w:rFonts w:ascii="Calibri" w:hAnsi="Calibri" w:cs="Calibri"/>
      <w:sz w:val="20"/>
      <w:szCs w:val="20"/>
    </w:rPr>
  </w:style>
  <w:style w:type="character" w:customStyle="1" w:styleId="FontStyle20">
    <w:name w:val="Font Style20"/>
    <w:uiPriority w:val="99"/>
    <w:rsid w:val="00DE4C16"/>
    <w:rPr>
      <w:rFonts w:ascii="Calibri" w:hAnsi="Calibri" w:cs="Calibri"/>
      <w:sz w:val="18"/>
      <w:szCs w:val="18"/>
    </w:rPr>
  </w:style>
  <w:style w:type="character" w:customStyle="1" w:styleId="M1Znak">
    <w:name w:val="M1 Znak"/>
    <w:rsid w:val="00DE4C16"/>
    <w:rPr>
      <w:rFonts w:ascii="Calibri" w:hAnsi="Calibri" w:cs="Arial"/>
      <w:b/>
      <w:color w:val="000000"/>
    </w:rPr>
  </w:style>
  <w:style w:type="character" w:customStyle="1" w:styleId="M2Znak0">
    <w:name w:val="M2 Znak"/>
    <w:rsid w:val="00DE4C16"/>
    <w:rPr>
      <w:rFonts w:ascii="Calibri" w:hAnsi="Calibri" w:cs="Arial"/>
      <w:b/>
      <w:color w:val="000000"/>
    </w:rPr>
  </w:style>
  <w:style w:type="character" w:customStyle="1" w:styleId="DeltaViewInsertion">
    <w:name w:val="DeltaView Insertion"/>
    <w:rsid w:val="00DE4C16"/>
    <w:rPr>
      <w:b/>
      <w:bCs w:val="0"/>
      <w:i/>
      <w:iCs w:val="0"/>
      <w:spacing w:val="0"/>
    </w:rPr>
  </w:style>
  <w:style w:type="character" w:customStyle="1" w:styleId="ZacznikiZnak">
    <w:name w:val="Załączniki Znak"/>
    <w:rsid w:val="00DE4C16"/>
    <w:rPr>
      <w:rFonts w:ascii="Calibri" w:hAnsi="Calibri" w:cs="Arial"/>
      <w:b/>
      <w:color w:val="000000"/>
    </w:rPr>
  </w:style>
  <w:style w:type="character" w:customStyle="1" w:styleId="WZnak">
    <w:name w:val="W Znak"/>
    <w:rsid w:val="00DE4C16"/>
    <w:rPr>
      <w:rFonts w:ascii="Calibri" w:hAnsi="Calibri" w:cs="Arial"/>
      <w:b/>
      <w:color w:val="000000"/>
      <w:sz w:val="22"/>
      <w:szCs w:val="24"/>
    </w:rPr>
  </w:style>
  <w:style w:type="character" w:customStyle="1" w:styleId="W1Znak">
    <w:name w:val="W1 Znak"/>
    <w:rsid w:val="00DE4C16"/>
    <w:rPr>
      <w:rFonts w:ascii="Calibri" w:eastAsia="Calibri" w:hAnsi="Calibri" w:cs="Arial"/>
      <w:b/>
      <w:caps w:val="0"/>
      <w:smallCaps w:val="0"/>
      <w:color w:val="000000"/>
      <w:sz w:val="22"/>
      <w:szCs w:val="21"/>
    </w:rPr>
  </w:style>
  <w:style w:type="character" w:customStyle="1" w:styleId="W2Znak">
    <w:name w:val="W2 Znak"/>
    <w:rsid w:val="00DE4C16"/>
    <w:rPr>
      <w:rFonts w:ascii="Calibri" w:eastAsia="Calibri" w:hAnsi="Calibri" w:cs="Arial"/>
      <w:b/>
      <w:caps w:val="0"/>
      <w:smallCaps w:val="0"/>
      <w:color w:val="000000"/>
      <w:sz w:val="22"/>
      <w:szCs w:val="21"/>
    </w:rPr>
  </w:style>
  <w:style w:type="character" w:customStyle="1" w:styleId="W9Znak">
    <w:name w:val="W9 Znak"/>
    <w:rsid w:val="00DE4C16"/>
    <w:rPr>
      <w:rFonts w:ascii="Calibri" w:eastAsia="Calibri" w:hAnsi="Calibri" w:cs="Arial"/>
      <w:b/>
      <w:caps w:val="0"/>
      <w:smallCaps w:val="0"/>
      <w:color w:val="000000"/>
      <w:sz w:val="22"/>
      <w:szCs w:val="21"/>
    </w:rPr>
  </w:style>
  <w:style w:type="character" w:customStyle="1" w:styleId="AUTOBUS1Znak">
    <w:name w:val="AUTOBUS 1 Znak"/>
    <w:basedOn w:val="WZnak"/>
    <w:rsid w:val="00DE4C16"/>
    <w:rPr>
      <w:rFonts w:ascii="Calibri" w:hAnsi="Calibri" w:cs="Arial"/>
      <w:b/>
      <w:color w:val="000000"/>
      <w:sz w:val="22"/>
      <w:szCs w:val="24"/>
    </w:rPr>
  </w:style>
  <w:style w:type="character" w:customStyle="1" w:styleId="AUTOBUS2Znak">
    <w:name w:val="AUTOBUS 2 Znak"/>
    <w:basedOn w:val="AUTOBUS1Znak"/>
    <w:rsid w:val="00DE4C16"/>
    <w:rPr>
      <w:rFonts w:ascii="Calibri" w:hAnsi="Calibri" w:cs="Arial"/>
      <w:b/>
      <w:color w:val="000000"/>
      <w:sz w:val="22"/>
      <w:szCs w:val="24"/>
    </w:rPr>
  </w:style>
  <w:style w:type="character" w:customStyle="1" w:styleId="MapadokumentuZnak1">
    <w:name w:val="Mapa dokumentu Znak1"/>
    <w:aliases w:val="Plan dokumentu Znak1"/>
    <w:rsid w:val="00DE4C16"/>
    <w:rPr>
      <w:rFonts w:ascii="Tahoma" w:hAnsi="Tahoma" w:cs="Tahoma"/>
      <w:sz w:val="16"/>
      <w:szCs w:val="16"/>
    </w:rPr>
  </w:style>
  <w:style w:type="character" w:customStyle="1" w:styleId="Znakinumeracji">
    <w:name w:val="Znaki numeracji"/>
    <w:rsid w:val="00DE4C16"/>
    <w:rPr>
      <w:rFonts w:ascii="Calibri" w:hAnsi="Calibri"/>
      <w:sz w:val="20"/>
      <w:szCs w:val="20"/>
    </w:rPr>
  </w:style>
  <w:style w:type="character" w:customStyle="1" w:styleId="Symbolewypunktowania">
    <w:name w:val="Symbole wypunktowania"/>
    <w:rsid w:val="00DE4C16"/>
    <w:rPr>
      <w:rFonts w:ascii="OpenSymbol" w:eastAsia="OpenSymbol" w:hAnsi="OpenSymbol" w:cs="OpenSymbol"/>
    </w:rPr>
  </w:style>
  <w:style w:type="paragraph" w:customStyle="1" w:styleId="Nagwek10">
    <w:name w:val="Nagłówek1"/>
    <w:basedOn w:val="Normalny"/>
    <w:next w:val="Tekstpodstawowy"/>
    <w:qFormat/>
    <w:rsid w:val="00DE4C16"/>
    <w:pPr>
      <w:keepNext/>
      <w:suppressAutoHyphens/>
      <w:spacing w:before="240" w:after="120"/>
    </w:pPr>
    <w:rPr>
      <w:rFonts w:ascii="Arial" w:eastAsia="Microsoft YaHei" w:hAnsi="Arial" w:cs="Mangal"/>
      <w:sz w:val="28"/>
      <w:szCs w:val="28"/>
      <w:lang w:eastAsia="ar-SA"/>
    </w:rPr>
  </w:style>
  <w:style w:type="character" w:customStyle="1" w:styleId="TekstpodstawowyZnak1">
    <w:name w:val="Tekst podstawowy Znak1"/>
    <w:aliases w:val="(F2) Znak1"/>
    <w:basedOn w:val="Domylnaczcionkaakapitu"/>
    <w:uiPriority w:val="99"/>
    <w:rsid w:val="00DE4C16"/>
    <w:rPr>
      <w:sz w:val="24"/>
      <w:szCs w:val="24"/>
      <w:lang w:val="x-none" w:eastAsia="ar-SA"/>
    </w:rPr>
  </w:style>
  <w:style w:type="paragraph" w:styleId="Lista">
    <w:name w:val="List"/>
    <w:basedOn w:val="Tekstpodstawowy"/>
    <w:rsid w:val="00DE4C16"/>
    <w:pPr>
      <w:suppressAutoHyphens/>
      <w:spacing w:before="60" w:after="60"/>
      <w:jc w:val="both"/>
    </w:pPr>
    <w:rPr>
      <w:rFonts w:cs="Mangal"/>
      <w:sz w:val="24"/>
      <w:szCs w:val="24"/>
      <w:lang w:val="x-none" w:eastAsia="ar-SA"/>
    </w:rPr>
  </w:style>
  <w:style w:type="paragraph" w:customStyle="1" w:styleId="Podpis1">
    <w:name w:val="Podpis1"/>
    <w:basedOn w:val="Normalny"/>
    <w:link w:val="Podpis1Znak"/>
    <w:qFormat/>
    <w:rsid w:val="00DE4C16"/>
    <w:pPr>
      <w:suppressLineNumbers/>
      <w:suppressAutoHyphens/>
      <w:spacing w:before="120" w:after="120"/>
    </w:pPr>
    <w:rPr>
      <w:rFonts w:cs="Mangal"/>
      <w:i/>
      <w:iCs/>
      <w:sz w:val="24"/>
      <w:szCs w:val="24"/>
      <w:lang w:eastAsia="ar-SA"/>
    </w:rPr>
  </w:style>
  <w:style w:type="paragraph" w:customStyle="1" w:styleId="Indeks">
    <w:name w:val="Indeks"/>
    <w:basedOn w:val="Normalny"/>
    <w:rsid w:val="00DE4C16"/>
    <w:pPr>
      <w:suppressLineNumbers/>
      <w:suppressAutoHyphens/>
    </w:pPr>
    <w:rPr>
      <w:rFonts w:cs="Mangal"/>
      <w:sz w:val="24"/>
      <w:szCs w:val="24"/>
      <w:lang w:eastAsia="ar-SA"/>
    </w:rPr>
  </w:style>
  <w:style w:type="paragraph" w:customStyle="1" w:styleId="Tekstpodstawowywcity32">
    <w:name w:val="Tekst podstawowy wcięty 32"/>
    <w:basedOn w:val="Normalny"/>
    <w:rsid w:val="00DE4C16"/>
    <w:pPr>
      <w:suppressAutoHyphens/>
      <w:spacing w:before="60" w:after="60"/>
      <w:ind w:left="360"/>
      <w:jc w:val="both"/>
    </w:pPr>
    <w:rPr>
      <w:sz w:val="16"/>
      <w:szCs w:val="16"/>
      <w:lang w:val="x-none" w:eastAsia="ar-SA"/>
    </w:rPr>
  </w:style>
  <w:style w:type="paragraph" w:customStyle="1" w:styleId="Tekstpodstawowy22">
    <w:name w:val="Tekst podstawowy 22"/>
    <w:basedOn w:val="Normalny"/>
    <w:rsid w:val="00DE4C16"/>
    <w:pPr>
      <w:suppressAutoHyphens/>
      <w:spacing w:after="120" w:line="480" w:lineRule="auto"/>
    </w:pPr>
    <w:rPr>
      <w:sz w:val="24"/>
      <w:szCs w:val="24"/>
      <w:lang w:val="x-none" w:eastAsia="ar-SA"/>
    </w:rPr>
  </w:style>
  <w:style w:type="character" w:customStyle="1" w:styleId="NagwekZnak1">
    <w:name w:val="Nagłówek Znak1"/>
    <w:basedOn w:val="Domylnaczcionkaakapitu"/>
    <w:rsid w:val="00DE4C16"/>
    <w:rPr>
      <w:sz w:val="24"/>
      <w:szCs w:val="24"/>
      <w:lang w:val="x-none" w:eastAsia="ar-SA"/>
    </w:rPr>
  </w:style>
  <w:style w:type="character" w:customStyle="1" w:styleId="StopkaZnak1">
    <w:name w:val="Stopka Znak1"/>
    <w:basedOn w:val="Domylnaczcionkaakapitu"/>
    <w:uiPriority w:val="99"/>
    <w:rsid w:val="00DE4C16"/>
    <w:rPr>
      <w:sz w:val="24"/>
      <w:szCs w:val="24"/>
      <w:lang w:val="x-none" w:eastAsia="ar-SA"/>
    </w:rPr>
  </w:style>
  <w:style w:type="character" w:customStyle="1" w:styleId="TekstprzypisukocowegoZnak1">
    <w:name w:val="Tekst przypisu końcowego Znak1"/>
    <w:basedOn w:val="Domylnaczcionkaakapitu"/>
    <w:uiPriority w:val="99"/>
    <w:rsid w:val="00DE4C16"/>
    <w:rPr>
      <w:lang w:val="x-none" w:eastAsia="ar-SA"/>
    </w:rPr>
  </w:style>
  <w:style w:type="character" w:customStyle="1" w:styleId="TekstdymkaZnak1">
    <w:name w:val="Tekst dymka Znak1"/>
    <w:basedOn w:val="Domylnaczcionkaakapitu"/>
    <w:uiPriority w:val="99"/>
    <w:rsid w:val="00DE4C16"/>
    <w:rPr>
      <w:sz w:val="16"/>
      <w:lang w:val="x-none" w:eastAsia="ar-SA"/>
    </w:rPr>
  </w:style>
  <w:style w:type="paragraph" w:customStyle="1" w:styleId="Zwykytekst2">
    <w:name w:val="Zwykły tekst2"/>
    <w:basedOn w:val="Normalny"/>
    <w:rsid w:val="00DE4C16"/>
    <w:pPr>
      <w:suppressAutoHyphens/>
    </w:pPr>
    <w:rPr>
      <w:rFonts w:ascii="Courier New" w:hAnsi="Courier New" w:cs="Courier New"/>
      <w:lang w:val="x-none" w:eastAsia="ar-SA"/>
    </w:rPr>
  </w:style>
  <w:style w:type="paragraph" w:customStyle="1" w:styleId="Tekstpodstawowy31">
    <w:name w:val="Tekst podstawowy 31"/>
    <w:basedOn w:val="Normalny"/>
    <w:qFormat/>
    <w:rsid w:val="00DE4C16"/>
    <w:pPr>
      <w:suppressAutoHyphens/>
      <w:spacing w:after="120"/>
    </w:pPr>
    <w:rPr>
      <w:sz w:val="16"/>
      <w:szCs w:val="16"/>
      <w:lang w:val="x-none" w:eastAsia="ar-SA"/>
    </w:rPr>
  </w:style>
  <w:style w:type="paragraph" w:customStyle="1" w:styleId="Tekstpodstawowywcity21">
    <w:name w:val="Tekst podstawowy wcięty 21"/>
    <w:basedOn w:val="Normalny"/>
    <w:rsid w:val="00DE4C16"/>
    <w:pPr>
      <w:suppressAutoHyphens/>
      <w:spacing w:after="120" w:line="480" w:lineRule="auto"/>
      <w:ind w:left="283"/>
    </w:pPr>
    <w:rPr>
      <w:sz w:val="24"/>
      <w:szCs w:val="24"/>
      <w:lang w:val="x-none" w:eastAsia="ar-SA"/>
    </w:rPr>
  </w:style>
  <w:style w:type="character" w:customStyle="1" w:styleId="TekstprzypisudolnegoZnak1">
    <w:name w:val="Tekst przypisu dolnego Znak1"/>
    <w:basedOn w:val="Domylnaczcionkaakapitu"/>
    <w:uiPriority w:val="99"/>
    <w:rsid w:val="00DE4C16"/>
    <w:rPr>
      <w:lang w:val="x-none" w:eastAsia="ar-SA"/>
    </w:rPr>
  </w:style>
  <w:style w:type="paragraph" w:customStyle="1" w:styleId="Mapadokumentu1">
    <w:name w:val="Mapa dokumentu1"/>
    <w:basedOn w:val="Normalny"/>
    <w:uiPriority w:val="99"/>
    <w:rsid w:val="00DE4C16"/>
    <w:pPr>
      <w:shd w:val="clear" w:color="auto" w:fill="000080"/>
      <w:suppressAutoHyphens/>
    </w:pPr>
    <w:rPr>
      <w:sz w:val="2"/>
      <w:lang w:val="x-none" w:eastAsia="ar-SA"/>
    </w:rPr>
  </w:style>
  <w:style w:type="paragraph" w:customStyle="1" w:styleId="Listapunktowana1">
    <w:name w:val="Lista punktowana1"/>
    <w:basedOn w:val="Normalny"/>
    <w:rsid w:val="00DE4C16"/>
    <w:pPr>
      <w:numPr>
        <w:numId w:val="67"/>
      </w:numPr>
      <w:suppressAutoHyphens/>
      <w:spacing w:before="60" w:after="60"/>
      <w:jc w:val="both"/>
    </w:pPr>
    <w:rPr>
      <w:sz w:val="24"/>
      <w:szCs w:val="24"/>
      <w:lang w:eastAsia="ar-SA"/>
    </w:rPr>
  </w:style>
  <w:style w:type="character" w:customStyle="1" w:styleId="TytuZnak1">
    <w:name w:val="Tytuł Znak1"/>
    <w:basedOn w:val="Domylnaczcionkaakapitu"/>
    <w:uiPriority w:val="99"/>
    <w:rsid w:val="00DE4C16"/>
    <w:rPr>
      <w:rFonts w:ascii="Cambria" w:hAnsi="Cambria" w:cs="Cambria"/>
      <w:b/>
      <w:bCs/>
      <w:kern w:val="1"/>
      <w:sz w:val="32"/>
      <w:szCs w:val="32"/>
      <w:lang w:val="x-none" w:eastAsia="ar-SA"/>
    </w:rPr>
  </w:style>
  <w:style w:type="paragraph" w:styleId="Podtytu">
    <w:name w:val="Subtitle"/>
    <w:basedOn w:val="Normalny"/>
    <w:next w:val="Normalny"/>
    <w:link w:val="PodtytuZnak1"/>
    <w:uiPriority w:val="11"/>
    <w:qFormat/>
    <w:rsid w:val="00DE4C16"/>
    <w:pPr>
      <w:suppressAutoHyphens/>
      <w:spacing w:after="600" w:line="276" w:lineRule="auto"/>
    </w:pPr>
    <w:rPr>
      <w:rFonts w:ascii="Cambria" w:hAnsi="Cambria" w:cs="Cambria"/>
      <w:i/>
      <w:iCs/>
      <w:spacing w:val="13"/>
      <w:sz w:val="24"/>
      <w:szCs w:val="24"/>
      <w:lang w:val="en-US" w:eastAsia="ar-SA"/>
    </w:rPr>
  </w:style>
  <w:style w:type="character" w:customStyle="1" w:styleId="PodtytuZnak1">
    <w:name w:val="Podtytuł Znak1"/>
    <w:basedOn w:val="Domylnaczcionkaakapitu"/>
    <w:link w:val="Podtytu"/>
    <w:uiPriority w:val="11"/>
    <w:rsid w:val="00DE4C16"/>
    <w:rPr>
      <w:rFonts w:ascii="Cambria" w:eastAsia="Times New Roman" w:hAnsi="Cambria" w:cs="Cambria"/>
      <w:i/>
      <w:iCs/>
      <w:spacing w:val="13"/>
      <w:sz w:val="24"/>
      <w:szCs w:val="24"/>
      <w:lang w:val="en-US" w:eastAsia="ar-SA"/>
    </w:rPr>
  </w:style>
  <w:style w:type="paragraph" w:customStyle="1" w:styleId="Tekstkomentarza1">
    <w:name w:val="Tekst komentarza1"/>
    <w:basedOn w:val="Normalny"/>
    <w:rsid w:val="00DE4C16"/>
    <w:pPr>
      <w:suppressAutoHyphens/>
    </w:pPr>
    <w:rPr>
      <w:lang w:eastAsia="ar-SA"/>
    </w:rPr>
  </w:style>
  <w:style w:type="character" w:customStyle="1" w:styleId="TekstkomentarzaZnak1">
    <w:name w:val="Tekst komentarza Znak1"/>
    <w:basedOn w:val="Domylnaczcionkaakapitu"/>
    <w:uiPriority w:val="99"/>
    <w:rsid w:val="00DE4C16"/>
    <w:rPr>
      <w:lang w:eastAsia="ar-SA"/>
    </w:rPr>
  </w:style>
  <w:style w:type="character" w:customStyle="1" w:styleId="TematkomentarzaZnak1">
    <w:name w:val="Temat komentarza Znak1"/>
    <w:basedOn w:val="TekstkomentarzaZnak1"/>
    <w:uiPriority w:val="99"/>
    <w:rsid w:val="00DE4C16"/>
    <w:rPr>
      <w:b/>
      <w:bCs/>
      <w:lang w:val="x-none" w:eastAsia="ar-SA"/>
    </w:rPr>
  </w:style>
  <w:style w:type="paragraph" w:customStyle="1" w:styleId="jmak2">
    <w:name w:val="jm.ak.2"/>
    <w:basedOn w:val="Normalny"/>
    <w:uiPriority w:val="99"/>
    <w:qFormat/>
    <w:rsid w:val="00DE4C16"/>
    <w:pPr>
      <w:suppressAutoHyphens/>
      <w:spacing w:before="120" w:after="120"/>
      <w:ind w:left="4111" w:hanging="4111"/>
    </w:pPr>
    <w:rPr>
      <w:sz w:val="22"/>
      <w:szCs w:val="22"/>
      <w:lang w:val="x-none" w:eastAsia="ar-SA"/>
    </w:rPr>
  </w:style>
  <w:style w:type="paragraph" w:customStyle="1" w:styleId="xl63">
    <w:name w:val="xl63"/>
    <w:basedOn w:val="Normalny"/>
    <w:rsid w:val="00DE4C16"/>
    <w:pPr>
      <w:suppressAutoHyphens/>
      <w:spacing w:before="280" w:after="280"/>
    </w:pPr>
    <w:rPr>
      <w:lang w:eastAsia="ar-SA"/>
    </w:rPr>
  </w:style>
  <w:style w:type="paragraph" w:customStyle="1" w:styleId="xl64">
    <w:name w:val="xl64"/>
    <w:basedOn w:val="Normalny"/>
    <w:rsid w:val="00DE4C16"/>
    <w:pPr>
      <w:suppressAutoHyphens/>
      <w:spacing w:before="280" w:after="280"/>
    </w:pPr>
    <w:rPr>
      <w:sz w:val="24"/>
      <w:szCs w:val="24"/>
      <w:lang w:eastAsia="ar-SA"/>
    </w:rPr>
  </w:style>
  <w:style w:type="paragraph" w:customStyle="1" w:styleId="xl65">
    <w:name w:val="xl65"/>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66">
    <w:name w:val="xl66"/>
    <w:basedOn w:val="Normalny"/>
    <w:rsid w:val="00DE4C16"/>
    <w:pPr>
      <w:suppressAutoHyphens/>
      <w:spacing w:before="280" w:after="280"/>
      <w:jc w:val="center"/>
      <w:textAlignment w:val="center"/>
    </w:pPr>
    <w:rPr>
      <w:sz w:val="24"/>
      <w:szCs w:val="24"/>
      <w:lang w:eastAsia="ar-SA"/>
    </w:rPr>
  </w:style>
  <w:style w:type="paragraph" w:customStyle="1" w:styleId="xl67">
    <w:name w:val="xl67"/>
    <w:basedOn w:val="Normalny"/>
    <w:rsid w:val="00DE4C16"/>
    <w:pPr>
      <w:suppressAutoHyphens/>
      <w:spacing w:before="280" w:after="280"/>
      <w:jc w:val="center"/>
      <w:textAlignment w:val="center"/>
    </w:pPr>
    <w:rPr>
      <w:sz w:val="24"/>
      <w:szCs w:val="24"/>
      <w:lang w:eastAsia="ar-SA"/>
    </w:rPr>
  </w:style>
  <w:style w:type="paragraph" w:customStyle="1" w:styleId="xl68">
    <w:name w:val="xl68"/>
    <w:basedOn w:val="Normalny"/>
    <w:rsid w:val="00DE4C16"/>
    <w:pPr>
      <w:suppressAutoHyphens/>
      <w:spacing w:before="280" w:after="280"/>
    </w:pPr>
    <w:rPr>
      <w:lang w:eastAsia="ar-SA"/>
    </w:rPr>
  </w:style>
  <w:style w:type="paragraph" w:customStyle="1" w:styleId="xl69">
    <w:name w:val="xl69"/>
    <w:basedOn w:val="Normalny"/>
    <w:rsid w:val="00DE4C16"/>
    <w:pPr>
      <w:suppressAutoHyphens/>
      <w:spacing w:before="280" w:after="280"/>
    </w:pPr>
    <w:rPr>
      <w:lang w:eastAsia="ar-SA"/>
    </w:rPr>
  </w:style>
  <w:style w:type="paragraph" w:customStyle="1" w:styleId="xl70">
    <w:name w:val="xl70"/>
    <w:basedOn w:val="Normalny"/>
    <w:rsid w:val="00DE4C16"/>
    <w:pPr>
      <w:suppressAutoHyphens/>
      <w:spacing w:before="280" w:after="280"/>
    </w:pPr>
    <w:rPr>
      <w:lang w:eastAsia="ar-SA"/>
    </w:rPr>
  </w:style>
  <w:style w:type="paragraph" w:customStyle="1" w:styleId="xl71">
    <w:name w:val="xl71"/>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72">
    <w:name w:val="xl72"/>
    <w:basedOn w:val="Normalny"/>
    <w:rsid w:val="00DE4C16"/>
    <w:pPr>
      <w:suppressAutoHyphens/>
      <w:spacing w:before="280" w:after="280"/>
      <w:jc w:val="center"/>
      <w:textAlignment w:val="center"/>
    </w:pPr>
    <w:rPr>
      <w:sz w:val="24"/>
      <w:szCs w:val="24"/>
      <w:lang w:eastAsia="ar-SA"/>
    </w:rPr>
  </w:style>
  <w:style w:type="paragraph" w:customStyle="1" w:styleId="xl73">
    <w:name w:val="xl73"/>
    <w:basedOn w:val="Normalny"/>
    <w:rsid w:val="00DE4C16"/>
    <w:pPr>
      <w:suppressAutoHyphens/>
      <w:spacing w:before="280" w:after="280"/>
      <w:jc w:val="center"/>
      <w:textAlignment w:val="center"/>
    </w:pPr>
    <w:rPr>
      <w:sz w:val="24"/>
      <w:szCs w:val="24"/>
      <w:lang w:eastAsia="ar-SA"/>
    </w:rPr>
  </w:style>
  <w:style w:type="paragraph" w:customStyle="1" w:styleId="xl74">
    <w:name w:val="xl74"/>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75">
    <w:name w:val="xl75"/>
    <w:basedOn w:val="Normalny"/>
    <w:rsid w:val="00DE4C16"/>
    <w:pPr>
      <w:suppressAutoHyphens/>
      <w:spacing w:before="280" w:after="280"/>
      <w:jc w:val="center"/>
      <w:textAlignment w:val="center"/>
    </w:pPr>
    <w:rPr>
      <w:sz w:val="24"/>
      <w:szCs w:val="24"/>
      <w:lang w:eastAsia="ar-SA"/>
    </w:rPr>
  </w:style>
  <w:style w:type="paragraph" w:customStyle="1" w:styleId="xl76">
    <w:name w:val="xl76"/>
    <w:basedOn w:val="Normalny"/>
    <w:rsid w:val="00DE4C16"/>
    <w:pPr>
      <w:shd w:val="clear" w:color="auto" w:fill="EFEFEF"/>
      <w:suppressAutoHyphens/>
      <w:spacing w:before="280" w:after="280"/>
      <w:jc w:val="center"/>
      <w:textAlignment w:val="center"/>
    </w:pPr>
    <w:rPr>
      <w:lang w:eastAsia="ar-SA"/>
    </w:rPr>
  </w:style>
  <w:style w:type="paragraph" w:customStyle="1" w:styleId="xl77">
    <w:name w:val="xl77"/>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78">
    <w:name w:val="xl78"/>
    <w:basedOn w:val="Normalny"/>
    <w:rsid w:val="00DE4C16"/>
    <w:pPr>
      <w:suppressAutoHyphens/>
      <w:spacing w:before="280" w:after="280"/>
      <w:jc w:val="center"/>
      <w:textAlignment w:val="center"/>
    </w:pPr>
    <w:rPr>
      <w:sz w:val="24"/>
      <w:szCs w:val="24"/>
      <w:lang w:eastAsia="ar-SA"/>
    </w:rPr>
  </w:style>
  <w:style w:type="paragraph" w:customStyle="1" w:styleId="xl79">
    <w:name w:val="xl79"/>
    <w:basedOn w:val="Normalny"/>
    <w:rsid w:val="00DE4C16"/>
    <w:pPr>
      <w:suppressAutoHyphens/>
      <w:spacing w:before="280" w:after="280"/>
      <w:jc w:val="center"/>
      <w:textAlignment w:val="center"/>
    </w:pPr>
    <w:rPr>
      <w:lang w:eastAsia="ar-SA"/>
    </w:rPr>
  </w:style>
  <w:style w:type="paragraph" w:customStyle="1" w:styleId="xl80">
    <w:name w:val="xl80"/>
    <w:basedOn w:val="Normalny"/>
    <w:rsid w:val="00DE4C16"/>
    <w:pPr>
      <w:suppressAutoHyphens/>
      <w:spacing w:before="280" w:after="280"/>
      <w:jc w:val="center"/>
      <w:textAlignment w:val="center"/>
    </w:pPr>
    <w:rPr>
      <w:color w:val="222222"/>
      <w:sz w:val="24"/>
      <w:szCs w:val="24"/>
      <w:lang w:eastAsia="ar-SA"/>
    </w:rPr>
  </w:style>
  <w:style w:type="paragraph" w:customStyle="1" w:styleId="xl81">
    <w:name w:val="xl81"/>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82">
    <w:name w:val="xl82"/>
    <w:basedOn w:val="Normalny"/>
    <w:rsid w:val="00DE4C16"/>
    <w:pPr>
      <w:shd w:val="clear" w:color="auto" w:fill="EFEFEF"/>
      <w:suppressAutoHyphens/>
      <w:spacing w:before="280" w:after="280"/>
    </w:pPr>
    <w:rPr>
      <w:color w:val="000000"/>
      <w:lang w:eastAsia="ar-SA"/>
    </w:rPr>
  </w:style>
  <w:style w:type="paragraph" w:customStyle="1" w:styleId="xl83">
    <w:name w:val="xl83"/>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84">
    <w:name w:val="xl84"/>
    <w:basedOn w:val="Normalny"/>
    <w:rsid w:val="00DE4C16"/>
    <w:pPr>
      <w:suppressAutoHyphens/>
      <w:spacing w:before="280" w:after="280"/>
      <w:jc w:val="center"/>
      <w:textAlignment w:val="center"/>
    </w:pPr>
    <w:rPr>
      <w:color w:val="000000"/>
      <w:sz w:val="24"/>
      <w:szCs w:val="24"/>
      <w:lang w:eastAsia="ar-SA"/>
    </w:rPr>
  </w:style>
  <w:style w:type="paragraph" w:customStyle="1" w:styleId="xl85">
    <w:name w:val="xl85"/>
    <w:basedOn w:val="Normalny"/>
    <w:rsid w:val="00DE4C16"/>
    <w:pPr>
      <w:shd w:val="clear" w:color="auto" w:fill="EFEFEF"/>
      <w:suppressAutoHyphens/>
      <w:spacing w:before="280" w:after="280"/>
    </w:pPr>
    <w:rPr>
      <w:color w:val="000000"/>
      <w:lang w:eastAsia="ar-SA"/>
    </w:rPr>
  </w:style>
  <w:style w:type="paragraph" w:customStyle="1" w:styleId="xl86">
    <w:name w:val="xl86"/>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87">
    <w:name w:val="xl87"/>
    <w:basedOn w:val="Normalny"/>
    <w:rsid w:val="00DE4C16"/>
    <w:pPr>
      <w:suppressAutoHyphens/>
      <w:spacing w:before="280" w:after="280"/>
      <w:jc w:val="center"/>
      <w:textAlignment w:val="center"/>
    </w:pPr>
    <w:rPr>
      <w:color w:val="000000"/>
      <w:sz w:val="24"/>
      <w:szCs w:val="24"/>
      <w:lang w:eastAsia="ar-SA"/>
    </w:rPr>
  </w:style>
  <w:style w:type="paragraph" w:customStyle="1" w:styleId="xl88">
    <w:name w:val="xl88"/>
    <w:basedOn w:val="Normalny"/>
    <w:rsid w:val="00DE4C16"/>
    <w:pPr>
      <w:shd w:val="clear" w:color="auto" w:fill="EFEFEF"/>
      <w:suppressAutoHyphens/>
      <w:spacing w:before="280" w:after="280"/>
      <w:textAlignment w:val="center"/>
    </w:pPr>
    <w:rPr>
      <w:color w:val="000000"/>
      <w:lang w:eastAsia="ar-SA"/>
    </w:rPr>
  </w:style>
  <w:style w:type="paragraph" w:customStyle="1" w:styleId="xl89">
    <w:name w:val="xl89"/>
    <w:basedOn w:val="Normalny"/>
    <w:rsid w:val="00DE4C16"/>
    <w:pPr>
      <w:shd w:val="clear" w:color="auto" w:fill="EFEFEF"/>
      <w:suppressAutoHyphens/>
      <w:spacing w:before="280" w:after="280"/>
      <w:textAlignment w:val="center"/>
    </w:pPr>
    <w:rPr>
      <w:color w:val="000000"/>
      <w:sz w:val="24"/>
      <w:szCs w:val="24"/>
      <w:lang w:eastAsia="ar-SA"/>
    </w:rPr>
  </w:style>
  <w:style w:type="paragraph" w:customStyle="1" w:styleId="xl90">
    <w:name w:val="xl90"/>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91">
    <w:name w:val="xl91"/>
    <w:basedOn w:val="Normalny"/>
    <w:rsid w:val="00DE4C16"/>
    <w:pPr>
      <w:suppressAutoHyphens/>
      <w:spacing w:before="280" w:after="280"/>
      <w:jc w:val="center"/>
      <w:textAlignment w:val="center"/>
    </w:pPr>
    <w:rPr>
      <w:color w:val="000000"/>
      <w:sz w:val="24"/>
      <w:szCs w:val="24"/>
      <w:lang w:eastAsia="ar-SA"/>
    </w:rPr>
  </w:style>
  <w:style w:type="paragraph" w:customStyle="1" w:styleId="xl92">
    <w:name w:val="xl92"/>
    <w:basedOn w:val="Normalny"/>
    <w:rsid w:val="00DE4C16"/>
    <w:pPr>
      <w:suppressAutoHyphens/>
      <w:spacing w:before="280" w:after="280"/>
      <w:jc w:val="center"/>
      <w:textAlignment w:val="center"/>
    </w:pPr>
    <w:rPr>
      <w:sz w:val="24"/>
      <w:szCs w:val="24"/>
      <w:lang w:eastAsia="ar-SA"/>
    </w:rPr>
  </w:style>
  <w:style w:type="paragraph" w:customStyle="1" w:styleId="xl93">
    <w:name w:val="xl93"/>
    <w:basedOn w:val="Normalny"/>
    <w:rsid w:val="00DE4C16"/>
    <w:pPr>
      <w:shd w:val="clear" w:color="auto" w:fill="FFFFFF"/>
      <w:suppressAutoHyphens/>
      <w:spacing w:before="280" w:after="280"/>
    </w:pPr>
    <w:rPr>
      <w:sz w:val="24"/>
      <w:szCs w:val="24"/>
      <w:lang w:eastAsia="ar-SA"/>
    </w:rPr>
  </w:style>
  <w:style w:type="paragraph" w:customStyle="1" w:styleId="xl94">
    <w:name w:val="xl94"/>
    <w:basedOn w:val="Normalny"/>
    <w:rsid w:val="00DE4C16"/>
    <w:pPr>
      <w:suppressAutoHyphens/>
      <w:spacing w:before="280" w:after="280"/>
    </w:pPr>
    <w:rPr>
      <w:sz w:val="24"/>
      <w:szCs w:val="24"/>
      <w:lang w:eastAsia="ar-SA"/>
    </w:rPr>
  </w:style>
  <w:style w:type="paragraph" w:customStyle="1" w:styleId="xl95">
    <w:name w:val="xl95"/>
    <w:basedOn w:val="Normalny"/>
    <w:rsid w:val="00DE4C16"/>
    <w:pPr>
      <w:shd w:val="clear" w:color="auto" w:fill="FFFFFF"/>
      <w:suppressAutoHyphens/>
      <w:spacing w:before="280" w:after="280"/>
    </w:pPr>
    <w:rPr>
      <w:sz w:val="24"/>
      <w:szCs w:val="24"/>
      <w:lang w:eastAsia="ar-SA"/>
    </w:rPr>
  </w:style>
  <w:style w:type="paragraph" w:customStyle="1" w:styleId="xl96">
    <w:name w:val="xl96"/>
    <w:basedOn w:val="Normalny"/>
    <w:rsid w:val="00DE4C16"/>
    <w:pPr>
      <w:shd w:val="clear" w:color="auto" w:fill="FFFFFF"/>
      <w:suppressAutoHyphens/>
      <w:spacing w:before="280" w:after="280"/>
    </w:pPr>
    <w:rPr>
      <w:sz w:val="24"/>
      <w:szCs w:val="24"/>
      <w:lang w:eastAsia="ar-SA"/>
    </w:rPr>
  </w:style>
  <w:style w:type="paragraph" w:customStyle="1" w:styleId="xl97">
    <w:name w:val="xl97"/>
    <w:basedOn w:val="Normalny"/>
    <w:rsid w:val="00DE4C16"/>
    <w:pPr>
      <w:suppressAutoHyphens/>
      <w:spacing w:before="280" w:after="280"/>
    </w:pPr>
    <w:rPr>
      <w:sz w:val="24"/>
      <w:szCs w:val="24"/>
      <w:lang w:eastAsia="ar-SA"/>
    </w:rPr>
  </w:style>
  <w:style w:type="paragraph" w:customStyle="1" w:styleId="xl98">
    <w:name w:val="xl98"/>
    <w:basedOn w:val="Normalny"/>
    <w:rsid w:val="00DE4C16"/>
    <w:pPr>
      <w:shd w:val="clear" w:color="auto" w:fill="FFFFFF"/>
      <w:suppressAutoHyphens/>
      <w:spacing w:before="280" w:after="280"/>
    </w:pPr>
    <w:rPr>
      <w:sz w:val="24"/>
      <w:szCs w:val="24"/>
      <w:lang w:eastAsia="ar-SA"/>
    </w:rPr>
  </w:style>
  <w:style w:type="paragraph" w:customStyle="1" w:styleId="xl99">
    <w:name w:val="xl99"/>
    <w:basedOn w:val="Normalny"/>
    <w:rsid w:val="00DE4C16"/>
    <w:pPr>
      <w:suppressAutoHyphens/>
      <w:spacing w:before="280" w:after="280"/>
    </w:pPr>
    <w:rPr>
      <w:sz w:val="24"/>
      <w:szCs w:val="24"/>
      <w:lang w:eastAsia="ar-SA"/>
    </w:rPr>
  </w:style>
  <w:style w:type="paragraph" w:customStyle="1" w:styleId="xl100">
    <w:name w:val="xl100"/>
    <w:basedOn w:val="Normalny"/>
    <w:rsid w:val="00DE4C16"/>
    <w:pPr>
      <w:shd w:val="clear" w:color="auto" w:fill="FFFFFF"/>
      <w:suppressAutoHyphens/>
      <w:spacing w:before="280" w:after="280"/>
    </w:pPr>
    <w:rPr>
      <w:sz w:val="24"/>
      <w:szCs w:val="24"/>
      <w:lang w:eastAsia="ar-SA"/>
    </w:rPr>
  </w:style>
  <w:style w:type="paragraph" w:customStyle="1" w:styleId="xl101">
    <w:name w:val="xl101"/>
    <w:basedOn w:val="Normalny"/>
    <w:rsid w:val="00DE4C16"/>
    <w:pPr>
      <w:suppressAutoHyphens/>
      <w:spacing w:before="280" w:after="280"/>
    </w:pPr>
    <w:rPr>
      <w:sz w:val="24"/>
      <w:szCs w:val="24"/>
      <w:lang w:eastAsia="ar-SA"/>
    </w:rPr>
  </w:style>
  <w:style w:type="paragraph" w:customStyle="1" w:styleId="xl102">
    <w:name w:val="xl102"/>
    <w:basedOn w:val="Normalny"/>
    <w:rsid w:val="00DE4C16"/>
    <w:pPr>
      <w:shd w:val="clear" w:color="auto" w:fill="FFFFFF"/>
      <w:suppressAutoHyphens/>
      <w:spacing w:before="280" w:after="280"/>
    </w:pPr>
    <w:rPr>
      <w:sz w:val="24"/>
      <w:szCs w:val="24"/>
      <w:lang w:eastAsia="ar-SA"/>
    </w:rPr>
  </w:style>
  <w:style w:type="paragraph" w:customStyle="1" w:styleId="xl103">
    <w:name w:val="xl103"/>
    <w:basedOn w:val="Normalny"/>
    <w:rsid w:val="00DE4C16"/>
    <w:pPr>
      <w:suppressAutoHyphens/>
      <w:spacing w:before="280" w:after="280"/>
    </w:pPr>
    <w:rPr>
      <w:sz w:val="24"/>
      <w:szCs w:val="24"/>
      <w:lang w:eastAsia="ar-SA"/>
    </w:rPr>
  </w:style>
  <w:style w:type="paragraph" w:customStyle="1" w:styleId="xl104">
    <w:name w:val="xl104"/>
    <w:basedOn w:val="Normalny"/>
    <w:rsid w:val="00DE4C16"/>
    <w:pPr>
      <w:shd w:val="clear" w:color="auto" w:fill="FFFFFF"/>
      <w:suppressAutoHyphens/>
      <w:spacing w:before="280" w:after="280"/>
    </w:pPr>
    <w:rPr>
      <w:sz w:val="24"/>
      <w:szCs w:val="24"/>
      <w:lang w:eastAsia="ar-SA"/>
    </w:rPr>
  </w:style>
  <w:style w:type="paragraph" w:customStyle="1" w:styleId="xl105">
    <w:name w:val="xl105"/>
    <w:basedOn w:val="Normalny"/>
    <w:rsid w:val="00DE4C16"/>
    <w:pPr>
      <w:shd w:val="clear" w:color="auto" w:fill="FFFFFF"/>
      <w:suppressAutoHyphens/>
      <w:spacing w:before="280" w:after="280"/>
    </w:pPr>
    <w:rPr>
      <w:sz w:val="24"/>
      <w:szCs w:val="24"/>
      <w:lang w:eastAsia="ar-SA"/>
    </w:rPr>
  </w:style>
  <w:style w:type="paragraph" w:customStyle="1" w:styleId="xl106">
    <w:name w:val="xl106"/>
    <w:basedOn w:val="Normalny"/>
    <w:rsid w:val="00DE4C16"/>
    <w:pPr>
      <w:suppressAutoHyphens/>
      <w:spacing w:before="280" w:after="280"/>
    </w:pPr>
    <w:rPr>
      <w:sz w:val="24"/>
      <w:szCs w:val="24"/>
      <w:lang w:eastAsia="ar-SA"/>
    </w:rPr>
  </w:style>
  <w:style w:type="paragraph" w:customStyle="1" w:styleId="xl107">
    <w:name w:val="xl107"/>
    <w:basedOn w:val="Normalny"/>
    <w:rsid w:val="00DE4C16"/>
    <w:pPr>
      <w:shd w:val="clear" w:color="auto" w:fill="FFFFFF"/>
      <w:suppressAutoHyphens/>
      <w:spacing w:before="280" w:after="280"/>
    </w:pPr>
    <w:rPr>
      <w:sz w:val="24"/>
      <w:szCs w:val="24"/>
      <w:lang w:eastAsia="ar-SA"/>
    </w:rPr>
  </w:style>
  <w:style w:type="paragraph" w:customStyle="1" w:styleId="xl108">
    <w:name w:val="xl108"/>
    <w:basedOn w:val="Normalny"/>
    <w:rsid w:val="00DE4C16"/>
    <w:pPr>
      <w:shd w:val="clear" w:color="auto" w:fill="FFFFFF"/>
      <w:suppressAutoHyphens/>
      <w:spacing w:before="280" w:after="280"/>
    </w:pPr>
    <w:rPr>
      <w:sz w:val="24"/>
      <w:szCs w:val="24"/>
      <w:lang w:eastAsia="ar-SA"/>
    </w:rPr>
  </w:style>
  <w:style w:type="paragraph" w:customStyle="1" w:styleId="xl109">
    <w:name w:val="xl109"/>
    <w:basedOn w:val="Normalny"/>
    <w:rsid w:val="00DE4C16"/>
    <w:pPr>
      <w:suppressAutoHyphens/>
      <w:spacing w:before="280" w:after="280"/>
    </w:pPr>
    <w:rPr>
      <w:sz w:val="24"/>
      <w:szCs w:val="24"/>
      <w:lang w:eastAsia="ar-SA"/>
    </w:rPr>
  </w:style>
  <w:style w:type="paragraph" w:customStyle="1" w:styleId="xl110">
    <w:name w:val="xl110"/>
    <w:basedOn w:val="Normalny"/>
    <w:rsid w:val="00DE4C16"/>
    <w:pPr>
      <w:suppressAutoHyphens/>
      <w:spacing w:before="280" w:after="280"/>
    </w:pPr>
    <w:rPr>
      <w:sz w:val="24"/>
      <w:szCs w:val="24"/>
      <w:lang w:eastAsia="ar-SA"/>
    </w:rPr>
  </w:style>
  <w:style w:type="paragraph" w:customStyle="1" w:styleId="xl111">
    <w:name w:val="xl111"/>
    <w:basedOn w:val="Normalny"/>
    <w:rsid w:val="00DE4C16"/>
    <w:pPr>
      <w:shd w:val="clear" w:color="auto" w:fill="FFFFFF"/>
      <w:suppressAutoHyphens/>
      <w:spacing w:before="280" w:after="280"/>
    </w:pPr>
    <w:rPr>
      <w:sz w:val="24"/>
      <w:szCs w:val="24"/>
      <w:lang w:eastAsia="ar-SA"/>
    </w:rPr>
  </w:style>
  <w:style w:type="paragraph" w:customStyle="1" w:styleId="xl112">
    <w:name w:val="xl112"/>
    <w:basedOn w:val="Normalny"/>
    <w:rsid w:val="00DE4C16"/>
    <w:pPr>
      <w:suppressAutoHyphens/>
      <w:spacing w:before="280" w:after="280"/>
    </w:pPr>
    <w:rPr>
      <w:sz w:val="24"/>
      <w:szCs w:val="24"/>
      <w:lang w:eastAsia="ar-SA"/>
    </w:rPr>
  </w:style>
  <w:style w:type="paragraph" w:customStyle="1" w:styleId="xl113">
    <w:name w:val="xl113"/>
    <w:basedOn w:val="Normalny"/>
    <w:rsid w:val="00DE4C16"/>
    <w:pPr>
      <w:suppressAutoHyphens/>
      <w:spacing w:before="280" w:after="280"/>
      <w:jc w:val="center"/>
      <w:textAlignment w:val="center"/>
    </w:pPr>
    <w:rPr>
      <w:sz w:val="24"/>
      <w:szCs w:val="24"/>
      <w:lang w:eastAsia="ar-SA"/>
    </w:rPr>
  </w:style>
  <w:style w:type="paragraph" w:customStyle="1" w:styleId="xl114">
    <w:name w:val="xl114"/>
    <w:basedOn w:val="Normalny"/>
    <w:rsid w:val="00DE4C16"/>
    <w:pPr>
      <w:suppressAutoHyphens/>
      <w:spacing w:before="280" w:after="280"/>
      <w:jc w:val="center"/>
      <w:textAlignment w:val="center"/>
    </w:pPr>
    <w:rPr>
      <w:sz w:val="24"/>
      <w:szCs w:val="24"/>
      <w:lang w:eastAsia="ar-SA"/>
    </w:rPr>
  </w:style>
  <w:style w:type="paragraph" w:customStyle="1" w:styleId="xl115">
    <w:name w:val="xl115"/>
    <w:basedOn w:val="Normalny"/>
    <w:rsid w:val="00DE4C16"/>
    <w:pPr>
      <w:shd w:val="clear" w:color="auto" w:fill="EFEFEF"/>
      <w:suppressAutoHyphens/>
      <w:spacing w:before="280" w:after="280"/>
    </w:pPr>
    <w:rPr>
      <w:color w:val="000000"/>
      <w:sz w:val="24"/>
      <w:szCs w:val="24"/>
      <w:lang w:eastAsia="ar-SA"/>
    </w:rPr>
  </w:style>
  <w:style w:type="paragraph" w:customStyle="1" w:styleId="xl116">
    <w:name w:val="xl116"/>
    <w:basedOn w:val="Normalny"/>
    <w:rsid w:val="00DE4C16"/>
    <w:pPr>
      <w:shd w:val="clear" w:color="auto" w:fill="EFEFEF"/>
      <w:suppressAutoHyphens/>
      <w:spacing w:before="280" w:after="280"/>
    </w:pPr>
    <w:rPr>
      <w:color w:val="000000"/>
      <w:sz w:val="24"/>
      <w:szCs w:val="24"/>
      <w:lang w:eastAsia="ar-SA"/>
    </w:rPr>
  </w:style>
  <w:style w:type="paragraph" w:customStyle="1" w:styleId="xl117">
    <w:name w:val="xl117"/>
    <w:basedOn w:val="Normalny"/>
    <w:rsid w:val="00DE4C16"/>
    <w:pPr>
      <w:shd w:val="clear" w:color="auto" w:fill="FFFFFF"/>
      <w:suppressAutoHyphens/>
      <w:spacing w:before="280" w:after="280"/>
    </w:pPr>
    <w:rPr>
      <w:sz w:val="24"/>
      <w:szCs w:val="24"/>
      <w:lang w:eastAsia="ar-SA"/>
    </w:rPr>
  </w:style>
  <w:style w:type="paragraph" w:customStyle="1" w:styleId="xl118">
    <w:name w:val="xl118"/>
    <w:basedOn w:val="Normalny"/>
    <w:rsid w:val="00DE4C16"/>
    <w:pPr>
      <w:suppressAutoHyphens/>
      <w:spacing w:before="280" w:after="280"/>
    </w:pPr>
    <w:rPr>
      <w:sz w:val="24"/>
      <w:szCs w:val="24"/>
      <w:lang w:eastAsia="ar-SA"/>
    </w:rPr>
  </w:style>
  <w:style w:type="paragraph" w:customStyle="1" w:styleId="xl119">
    <w:name w:val="xl119"/>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0">
    <w:name w:val="xl120"/>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1">
    <w:name w:val="xl121"/>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2">
    <w:name w:val="xl122"/>
    <w:basedOn w:val="Normalny"/>
    <w:rsid w:val="00DE4C16"/>
    <w:pPr>
      <w:shd w:val="clear" w:color="auto" w:fill="EFEFEF"/>
      <w:suppressAutoHyphens/>
      <w:spacing w:before="280" w:after="280"/>
      <w:jc w:val="center"/>
      <w:textAlignment w:val="center"/>
    </w:pPr>
    <w:rPr>
      <w:lang w:eastAsia="ar-SA"/>
    </w:rPr>
  </w:style>
  <w:style w:type="paragraph" w:customStyle="1" w:styleId="xl123">
    <w:name w:val="xl123"/>
    <w:basedOn w:val="Normalny"/>
    <w:rsid w:val="00DE4C16"/>
    <w:pPr>
      <w:shd w:val="clear" w:color="auto" w:fill="EFEFEF"/>
      <w:suppressAutoHyphens/>
      <w:spacing w:before="280" w:after="280"/>
      <w:jc w:val="center"/>
      <w:textAlignment w:val="center"/>
    </w:pPr>
    <w:rPr>
      <w:lang w:eastAsia="ar-SA"/>
    </w:rPr>
  </w:style>
  <w:style w:type="paragraph" w:customStyle="1" w:styleId="xl124">
    <w:name w:val="xl124"/>
    <w:basedOn w:val="Normalny"/>
    <w:rsid w:val="00DE4C16"/>
    <w:pPr>
      <w:shd w:val="clear" w:color="auto" w:fill="EFEFEF"/>
      <w:suppressAutoHyphens/>
      <w:spacing w:before="280" w:after="280"/>
      <w:jc w:val="center"/>
      <w:textAlignment w:val="center"/>
    </w:pPr>
    <w:rPr>
      <w:lang w:eastAsia="ar-SA"/>
    </w:rPr>
  </w:style>
  <w:style w:type="paragraph" w:customStyle="1" w:styleId="xl125">
    <w:name w:val="xl125"/>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26">
    <w:name w:val="xl126"/>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27">
    <w:name w:val="xl127"/>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28">
    <w:name w:val="xl128"/>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9">
    <w:name w:val="xl129"/>
    <w:basedOn w:val="Normalny"/>
    <w:rsid w:val="00DE4C16"/>
    <w:pPr>
      <w:shd w:val="clear" w:color="auto" w:fill="EFEFEF"/>
      <w:suppressAutoHyphens/>
      <w:spacing w:before="280" w:after="280"/>
      <w:jc w:val="center"/>
      <w:textAlignment w:val="center"/>
    </w:pPr>
    <w:rPr>
      <w:lang w:eastAsia="ar-SA"/>
    </w:rPr>
  </w:style>
  <w:style w:type="paragraph" w:customStyle="1" w:styleId="xl130">
    <w:name w:val="xl130"/>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31">
    <w:name w:val="xl131"/>
    <w:basedOn w:val="Normalny"/>
    <w:rsid w:val="00DE4C16"/>
    <w:pPr>
      <w:shd w:val="clear" w:color="auto" w:fill="EFEFEF"/>
      <w:suppressAutoHyphens/>
      <w:spacing w:before="280" w:after="280"/>
      <w:jc w:val="center"/>
      <w:textAlignment w:val="center"/>
    </w:pPr>
    <w:rPr>
      <w:color w:val="222222"/>
      <w:lang w:eastAsia="ar-SA"/>
    </w:rPr>
  </w:style>
  <w:style w:type="paragraph" w:customStyle="1" w:styleId="xl132">
    <w:name w:val="xl132"/>
    <w:basedOn w:val="Normalny"/>
    <w:rsid w:val="00DE4C16"/>
    <w:pPr>
      <w:shd w:val="clear" w:color="auto" w:fill="EFEFEF"/>
      <w:suppressAutoHyphens/>
      <w:spacing w:before="280" w:after="280"/>
      <w:jc w:val="center"/>
      <w:textAlignment w:val="center"/>
    </w:pPr>
    <w:rPr>
      <w:color w:val="222222"/>
      <w:lang w:eastAsia="ar-SA"/>
    </w:rPr>
  </w:style>
  <w:style w:type="paragraph" w:customStyle="1" w:styleId="xl133">
    <w:name w:val="xl133"/>
    <w:basedOn w:val="Normalny"/>
    <w:rsid w:val="00DE4C16"/>
    <w:pPr>
      <w:shd w:val="clear" w:color="auto" w:fill="EFEFEF"/>
      <w:suppressAutoHyphens/>
      <w:spacing w:before="280" w:after="280"/>
      <w:jc w:val="center"/>
      <w:textAlignment w:val="center"/>
    </w:pPr>
    <w:rPr>
      <w:color w:val="222222"/>
      <w:lang w:eastAsia="ar-SA"/>
    </w:rPr>
  </w:style>
  <w:style w:type="paragraph" w:customStyle="1" w:styleId="xl134">
    <w:name w:val="xl134"/>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35">
    <w:name w:val="xl135"/>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36">
    <w:name w:val="xl136"/>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37">
    <w:name w:val="xl137"/>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38">
    <w:name w:val="xl138"/>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39">
    <w:name w:val="xl139"/>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40">
    <w:name w:val="xl140"/>
    <w:basedOn w:val="Normalny"/>
    <w:rsid w:val="00DE4C16"/>
    <w:pPr>
      <w:shd w:val="clear" w:color="auto" w:fill="EFEFEF"/>
      <w:suppressAutoHyphens/>
      <w:spacing w:before="280" w:after="280"/>
      <w:jc w:val="center"/>
      <w:textAlignment w:val="center"/>
    </w:pPr>
    <w:rPr>
      <w:lang w:eastAsia="ar-SA"/>
    </w:rPr>
  </w:style>
  <w:style w:type="paragraph" w:customStyle="1" w:styleId="xl141">
    <w:name w:val="xl141"/>
    <w:basedOn w:val="Normalny"/>
    <w:rsid w:val="00DE4C16"/>
    <w:pPr>
      <w:shd w:val="clear" w:color="auto" w:fill="EFEFEF"/>
      <w:suppressAutoHyphens/>
      <w:spacing w:before="280" w:after="280"/>
      <w:jc w:val="center"/>
      <w:textAlignment w:val="center"/>
    </w:pPr>
    <w:rPr>
      <w:lang w:eastAsia="ar-SA"/>
    </w:rPr>
  </w:style>
  <w:style w:type="paragraph" w:customStyle="1" w:styleId="xl142">
    <w:name w:val="xl142"/>
    <w:basedOn w:val="Normalny"/>
    <w:rsid w:val="00DE4C16"/>
    <w:pPr>
      <w:shd w:val="clear" w:color="auto" w:fill="EFEFEF"/>
      <w:suppressAutoHyphens/>
      <w:spacing w:before="280" w:after="280"/>
      <w:jc w:val="center"/>
      <w:textAlignment w:val="center"/>
    </w:pPr>
    <w:rPr>
      <w:lang w:eastAsia="ar-SA"/>
    </w:rPr>
  </w:style>
  <w:style w:type="paragraph" w:customStyle="1" w:styleId="xl143">
    <w:name w:val="xl143"/>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44">
    <w:name w:val="xl144"/>
    <w:basedOn w:val="Normalny"/>
    <w:rsid w:val="00DE4C16"/>
    <w:pPr>
      <w:shd w:val="clear" w:color="auto" w:fill="EFEFEF"/>
      <w:suppressAutoHyphens/>
      <w:spacing w:before="280" w:after="280"/>
      <w:jc w:val="center"/>
      <w:textAlignment w:val="center"/>
    </w:pPr>
    <w:rPr>
      <w:lang w:eastAsia="ar-SA"/>
    </w:rPr>
  </w:style>
  <w:style w:type="paragraph" w:customStyle="1" w:styleId="xl145">
    <w:name w:val="xl145"/>
    <w:basedOn w:val="Normalny"/>
    <w:rsid w:val="00DE4C16"/>
    <w:pPr>
      <w:shd w:val="clear" w:color="auto" w:fill="EFEFEF"/>
      <w:suppressAutoHyphens/>
      <w:spacing w:before="280" w:after="280"/>
      <w:jc w:val="center"/>
      <w:textAlignment w:val="center"/>
    </w:pPr>
    <w:rPr>
      <w:lang w:eastAsia="ar-SA"/>
    </w:rPr>
  </w:style>
  <w:style w:type="paragraph" w:customStyle="1" w:styleId="xl146">
    <w:name w:val="xl146"/>
    <w:basedOn w:val="Normalny"/>
    <w:rsid w:val="00DE4C16"/>
    <w:pPr>
      <w:shd w:val="clear" w:color="auto" w:fill="EFEFEF"/>
      <w:suppressAutoHyphens/>
      <w:spacing w:before="280" w:after="280"/>
      <w:jc w:val="center"/>
      <w:textAlignment w:val="center"/>
    </w:pPr>
    <w:rPr>
      <w:lang w:eastAsia="ar-SA"/>
    </w:rPr>
  </w:style>
  <w:style w:type="paragraph" w:customStyle="1" w:styleId="xl147">
    <w:name w:val="xl147"/>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48">
    <w:name w:val="xl148"/>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49">
    <w:name w:val="xl149"/>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50">
    <w:name w:val="xl150"/>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1">
    <w:name w:val="xl151"/>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2">
    <w:name w:val="xl152"/>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3">
    <w:name w:val="xl153"/>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4">
    <w:name w:val="xl154"/>
    <w:basedOn w:val="Normalny"/>
    <w:rsid w:val="00DE4C16"/>
    <w:pPr>
      <w:shd w:val="clear" w:color="auto" w:fill="EFEFEF"/>
      <w:suppressAutoHyphens/>
      <w:spacing w:before="280" w:after="280"/>
      <w:jc w:val="center"/>
      <w:textAlignment w:val="center"/>
    </w:pPr>
    <w:rPr>
      <w:lang w:eastAsia="ar-SA"/>
    </w:rPr>
  </w:style>
  <w:style w:type="paragraph" w:customStyle="1" w:styleId="xl155">
    <w:name w:val="xl155"/>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56">
    <w:name w:val="xl156"/>
    <w:basedOn w:val="Normalny"/>
    <w:rsid w:val="00DE4C16"/>
    <w:pPr>
      <w:shd w:val="clear" w:color="auto" w:fill="EFEFEF"/>
      <w:suppressAutoHyphens/>
      <w:spacing w:before="280" w:after="280"/>
      <w:jc w:val="center"/>
      <w:textAlignment w:val="center"/>
    </w:pPr>
    <w:rPr>
      <w:lang w:eastAsia="ar-SA"/>
    </w:rPr>
  </w:style>
  <w:style w:type="paragraph" w:customStyle="1" w:styleId="xl157">
    <w:name w:val="xl157"/>
    <w:basedOn w:val="Normalny"/>
    <w:rsid w:val="00DE4C16"/>
    <w:pPr>
      <w:shd w:val="clear" w:color="auto" w:fill="EFEFEF"/>
      <w:suppressAutoHyphens/>
      <w:spacing w:before="280" w:after="280"/>
      <w:jc w:val="center"/>
      <w:textAlignment w:val="center"/>
    </w:pPr>
    <w:rPr>
      <w:lang w:eastAsia="ar-SA"/>
    </w:rPr>
  </w:style>
  <w:style w:type="paragraph" w:customStyle="1" w:styleId="xl158">
    <w:name w:val="xl158"/>
    <w:basedOn w:val="Normalny"/>
    <w:rsid w:val="00DE4C16"/>
    <w:pPr>
      <w:shd w:val="clear" w:color="auto" w:fill="EFEFEF"/>
      <w:suppressAutoHyphens/>
      <w:spacing w:before="280" w:after="280"/>
      <w:jc w:val="center"/>
      <w:textAlignment w:val="center"/>
    </w:pPr>
    <w:rPr>
      <w:lang w:eastAsia="ar-SA"/>
    </w:rPr>
  </w:style>
  <w:style w:type="paragraph" w:customStyle="1" w:styleId="xl159">
    <w:name w:val="xl159"/>
    <w:basedOn w:val="Normalny"/>
    <w:rsid w:val="00DE4C16"/>
    <w:pPr>
      <w:shd w:val="clear" w:color="auto" w:fill="EFEFEF"/>
      <w:suppressAutoHyphens/>
      <w:spacing w:before="280" w:after="280"/>
      <w:jc w:val="center"/>
      <w:textAlignment w:val="center"/>
    </w:pPr>
    <w:rPr>
      <w:lang w:eastAsia="ar-SA"/>
    </w:rPr>
  </w:style>
  <w:style w:type="paragraph" w:customStyle="1" w:styleId="xl160">
    <w:name w:val="xl160"/>
    <w:basedOn w:val="Normalny"/>
    <w:rsid w:val="00DE4C16"/>
    <w:pPr>
      <w:shd w:val="clear" w:color="auto" w:fill="EFEFEF"/>
      <w:suppressAutoHyphens/>
      <w:spacing w:before="280" w:after="280"/>
      <w:jc w:val="center"/>
      <w:textAlignment w:val="center"/>
    </w:pPr>
    <w:rPr>
      <w:lang w:eastAsia="ar-SA"/>
    </w:rPr>
  </w:style>
  <w:style w:type="paragraph" w:customStyle="1" w:styleId="xl161">
    <w:name w:val="xl161"/>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62">
    <w:name w:val="xl162"/>
    <w:basedOn w:val="Normalny"/>
    <w:rsid w:val="00DE4C16"/>
    <w:pPr>
      <w:suppressAutoHyphens/>
      <w:spacing w:before="280" w:after="280"/>
      <w:jc w:val="center"/>
      <w:textAlignment w:val="center"/>
    </w:pPr>
    <w:rPr>
      <w:color w:val="000000"/>
      <w:sz w:val="24"/>
      <w:szCs w:val="24"/>
      <w:lang w:eastAsia="ar-SA"/>
    </w:rPr>
  </w:style>
  <w:style w:type="paragraph" w:customStyle="1" w:styleId="xl163">
    <w:name w:val="xl163"/>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64">
    <w:name w:val="xl164"/>
    <w:basedOn w:val="Normalny"/>
    <w:rsid w:val="00DE4C16"/>
    <w:pPr>
      <w:shd w:val="clear" w:color="auto" w:fill="EFEFEF"/>
      <w:suppressAutoHyphens/>
      <w:spacing w:before="280" w:after="280"/>
      <w:jc w:val="center"/>
      <w:textAlignment w:val="center"/>
    </w:pPr>
    <w:rPr>
      <w:lang w:eastAsia="ar-SA"/>
    </w:rPr>
  </w:style>
  <w:style w:type="paragraph" w:customStyle="1" w:styleId="xl165">
    <w:name w:val="xl165"/>
    <w:basedOn w:val="Normalny"/>
    <w:rsid w:val="00DE4C16"/>
    <w:pPr>
      <w:shd w:val="clear" w:color="auto" w:fill="EFEFEF"/>
      <w:suppressAutoHyphens/>
      <w:spacing w:before="280" w:after="280"/>
      <w:jc w:val="center"/>
      <w:textAlignment w:val="center"/>
    </w:pPr>
    <w:rPr>
      <w:lang w:eastAsia="ar-SA"/>
    </w:rPr>
  </w:style>
  <w:style w:type="paragraph" w:customStyle="1" w:styleId="xl166">
    <w:name w:val="xl166"/>
    <w:basedOn w:val="Normalny"/>
    <w:rsid w:val="00DE4C16"/>
    <w:pPr>
      <w:shd w:val="clear" w:color="auto" w:fill="EFEFEF"/>
      <w:suppressAutoHyphens/>
      <w:spacing w:before="280" w:after="280"/>
      <w:jc w:val="center"/>
      <w:textAlignment w:val="center"/>
    </w:pPr>
    <w:rPr>
      <w:lang w:eastAsia="ar-SA"/>
    </w:rPr>
  </w:style>
  <w:style w:type="paragraph" w:customStyle="1" w:styleId="xl167">
    <w:name w:val="xl167"/>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68">
    <w:name w:val="xl168"/>
    <w:basedOn w:val="Normalny"/>
    <w:rsid w:val="00DE4C16"/>
    <w:pPr>
      <w:shd w:val="clear" w:color="auto" w:fill="B8CCE4"/>
      <w:suppressAutoHyphens/>
      <w:spacing w:before="280" w:after="280"/>
      <w:jc w:val="center"/>
      <w:textAlignment w:val="center"/>
    </w:pPr>
    <w:rPr>
      <w:lang w:eastAsia="ar-SA"/>
    </w:rPr>
  </w:style>
  <w:style w:type="paragraph" w:customStyle="1" w:styleId="xl169">
    <w:name w:val="xl169"/>
    <w:basedOn w:val="Normalny"/>
    <w:rsid w:val="00DE4C16"/>
    <w:pPr>
      <w:shd w:val="clear" w:color="auto" w:fill="B8CCE4"/>
      <w:suppressAutoHyphens/>
      <w:spacing w:before="280" w:after="280"/>
      <w:jc w:val="center"/>
      <w:textAlignment w:val="center"/>
    </w:pPr>
    <w:rPr>
      <w:lang w:eastAsia="ar-SA"/>
    </w:rPr>
  </w:style>
  <w:style w:type="paragraph" w:customStyle="1" w:styleId="xl170">
    <w:name w:val="xl170"/>
    <w:basedOn w:val="Normalny"/>
    <w:rsid w:val="00DE4C16"/>
    <w:pPr>
      <w:shd w:val="clear" w:color="auto" w:fill="B8CCE4"/>
      <w:suppressAutoHyphens/>
      <w:spacing w:before="280" w:after="280"/>
      <w:jc w:val="center"/>
      <w:textAlignment w:val="center"/>
    </w:pPr>
    <w:rPr>
      <w:lang w:eastAsia="ar-SA"/>
    </w:rPr>
  </w:style>
  <w:style w:type="paragraph" w:customStyle="1" w:styleId="xl171">
    <w:name w:val="xl171"/>
    <w:basedOn w:val="Normalny"/>
    <w:rsid w:val="00DE4C16"/>
    <w:pPr>
      <w:shd w:val="clear" w:color="auto" w:fill="B8CCE4"/>
      <w:suppressAutoHyphens/>
      <w:spacing w:before="280" w:after="280"/>
      <w:jc w:val="center"/>
      <w:textAlignment w:val="center"/>
    </w:pPr>
    <w:rPr>
      <w:lang w:eastAsia="ar-SA"/>
    </w:rPr>
  </w:style>
  <w:style w:type="paragraph" w:customStyle="1" w:styleId="xl172">
    <w:name w:val="xl172"/>
    <w:basedOn w:val="Normalny"/>
    <w:rsid w:val="00DE4C16"/>
    <w:pPr>
      <w:shd w:val="clear" w:color="auto" w:fill="FFFFFF"/>
      <w:suppressAutoHyphens/>
      <w:spacing w:before="280" w:after="280"/>
      <w:jc w:val="center"/>
    </w:pPr>
    <w:rPr>
      <w:sz w:val="24"/>
      <w:szCs w:val="24"/>
      <w:lang w:eastAsia="ar-SA"/>
    </w:rPr>
  </w:style>
  <w:style w:type="paragraph" w:customStyle="1" w:styleId="Normal1">
    <w:name w:val="Normal1"/>
    <w:rsid w:val="00DE4C16"/>
    <w:pPr>
      <w:suppressAutoHyphens/>
      <w:spacing w:before="120" w:after="120" w:line="288" w:lineRule="auto"/>
      <w:jc w:val="both"/>
    </w:pPr>
    <w:rPr>
      <w:rFonts w:ascii="Calibri" w:eastAsia="Calibri" w:hAnsi="Calibri" w:cs="Calibri"/>
      <w:color w:val="000000"/>
      <w:lang w:eastAsia="ar-SA"/>
    </w:rPr>
  </w:style>
  <w:style w:type="paragraph" w:customStyle="1" w:styleId="Legenda1">
    <w:name w:val="Legenda1"/>
    <w:basedOn w:val="Normalny"/>
    <w:next w:val="Normalny"/>
    <w:rsid w:val="00DE4C16"/>
    <w:pPr>
      <w:suppressAutoHyphens/>
      <w:spacing w:before="120" w:after="200"/>
      <w:ind w:left="1843" w:hanging="1843"/>
    </w:pPr>
    <w:rPr>
      <w:rFonts w:ascii="Calibri" w:hAnsi="Calibri" w:cs="Calibri"/>
      <w:bCs/>
      <w:color w:val="000000"/>
      <w:sz w:val="22"/>
      <w:szCs w:val="18"/>
      <w:lang w:eastAsia="ar-SA"/>
    </w:rPr>
  </w:style>
  <w:style w:type="paragraph" w:customStyle="1" w:styleId="text1">
    <w:name w:val="text 1"/>
    <w:basedOn w:val="Normal1"/>
    <w:rsid w:val="00DE4C16"/>
    <w:pPr>
      <w:ind w:left="567"/>
    </w:pPr>
  </w:style>
  <w:style w:type="paragraph" w:customStyle="1" w:styleId="text1x">
    <w:name w:val="text 1.x"/>
    <w:basedOn w:val="text1"/>
    <w:rsid w:val="00DE4C16"/>
  </w:style>
  <w:style w:type="paragraph" w:customStyle="1" w:styleId="H2">
    <w:name w:val="H2"/>
    <w:basedOn w:val="Normal1"/>
    <w:next w:val="text1x"/>
    <w:rsid w:val="00DE4C16"/>
    <w:pPr>
      <w:numPr>
        <w:numId w:val="68"/>
      </w:numPr>
    </w:pPr>
    <w:rPr>
      <w:rFonts w:eastAsia="Times New Roman"/>
      <w:szCs w:val="24"/>
    </w:rPr>
  </w:style>
  <w:style w:type="paragraph" w:customStyle="1" w:styleId="text1xx">
    <w:name w:val="text 1.xx"/>
    <w:basedOn w:val="Normalny"/>
    <w:rsid w:val="00DE4C16"/>
    <w:pPr>
      <w:suppressAutoHyphens/>
      <w:spacing w:before="120" w:after="120" w:line="288" w:lineRule="auto"/>
      <w:ind w:left="1418"/>
      <w:jc w:val="both"/>
    </w:pPr>
    <w:rPr>
      <w:rFonts w:ascii="Calibri" w:eastAsia="Calibri" w:hAnsi="Calibri" w:cs="Calibri"/>
      <w:color w:val="000000"/>
      <w:sz w:val="22"/>
      <w:szCs w:val="22"/>
      <w:lang w:eastAsia="ar-SA"/>
    </w:rPr>
  </w:style>
  <w:style w:type="paragraph" w:customStyle="1" w:styleId="H3">
    <w:name w:val="H3"/>
    <w:basedOn w:val="Normal1"/>
    <w:next w:val="text1xx"/>
    <w:rsid w:val="00DE4C16"/>
    <w:pPr>
      <w:tabs>
        <w:tab w:val="num" w:pos="567"/>
        <w:tab w:val="left" w:pos="1418"/>
      </w:tabs>
      <w:ind w:left="567" w:hanging="567"/>
    </w:pPr>
    <w:rPr>
      <w:rFonts w:eastAsia="Times New Roman"/>
      <w:szCs w:val="24"/>
    </w:rPr>
  </w:style>
  <w:style w:type="paragraph" w:customStyle="1" w:styleId="H5">
    <w:name w:val="H5"/>
    <w:basedOn w:val="Normal1"/>
    <w:rsid w:val="00DE4C16"/>
    <w:pPr>
      <w:tabs>
        <w:tab w:val="num" w:pos="567"/>
        <w:tab w:val="left" w:pos="2268"/>
        <w:tab w:val="left" w:pos="3119"/>
      </w:tabs>
      <w:ind w:left="567" w:hanging="567"/>
    </w:pPr>
    <w:rPr>
      <w:rFonts w:eastAsia="Times New Roman"/>
      <w:szCs w:val="24"/>
    </w:rPr>
  </w:style>
  <w:style w:type="paragraph" w:customStyle="1" w:styleId="H7">
    <w:name w:val="H7"/>
    <w:basedOn w:val="Normal1"/>
    <w:rsid w:val="00DE4C16"/>
    <w:pPr>
      <w:ind w:left="1417" w:hanging="850"/>
    </w:pPr>
    <w:rPr>
      <w:rFonts w:eastAsia="Times New Roman"/>
      <w:szCs w:val="24"/>
    </w:rPr>
  </w:style>
  <w:style w:type="paragraph" w:customStyle="1" w:styleId="H4">
    <w:name w:val="H4"/>
    <w:basedOn w:val="Normalny"/>
    <w:rsid w:val="00DE4C16"/>
    <w:pPr>
      <w:tabs>
        <w:tab w:val="num" w:pos="567"/>
      </w:tabs>
      <w:suppressAutoHyphens/>
      <w:ind w:left="567" w:hanging="567"/>
    </w:pPr>
    <w:rPr>
      <w:sz w:val="24"/>
      <w:szCs w:val="24"/>
      <w:lang w:eastAsia="ar-SA"/>
    </w:rPr>
  </w:style>
  <w:style w:type="paragraph" w:customStyle="1" w:styleId="H6">
    <w:name w:val="H6"/>
    <w:basedOn w:val="Normalny"/>
    <w:rsid w:val="00DE4C16"/>
    <w:pPr>
      <w:suppressAutoHyphens/>
      <w:ind w:left="1417" w:hanging="850"/>
    </w:pPr>
    <w:rPr>
      <w:sz w:val="24"/>
      <w:szCs w:val="24"/>
      <w:lang w:eastAsia="ar-SA"/>
    </w:rPr>
  </w:style>
  <w:style w:type="paragraph" w:customStyle="1" w:styleId="H10">
    <w:name w:val="H1"/>
    <w:basedOn w:val="Normal1"/>
    <w:next w:val="text1"/>
    <w:rsid w:val="00DE4C16"/>
    <w:pPr>
      <w:keepNext/>
      <w:keepLines/>
      <w:ind w:left="567" w:hanging="567"/>
    </w:pPr>
    <w:rPr>
      <w:b/>
      <w:caps/>
      <w:szCs w:val="21"/>
      <w:lang w:val="x-none"/>
    </w:rPr>
  </w:style>
  <w:style w:type="paragraph" w:customStyle="1" w:styleId="FR1">
    <w:name w:val="FR1"/>
    <w:rsid w:val="00DE4C16"/>
    <w:pPr>
      <w:widowControl w:val="0"/>
      <w:suppressAutoHyphens/>
      <w:autoSpaceDE w:val="0"/>
      <w:spacing w:after="0" w:line="480" w:lineRule="auto"/>
      <w:ind w:left="2120" w:right="2000"/>
      <w:jc w:val="center"/>
    </w:pPr>
    <w:rPr>
      <w:rFonts w:ascii="Times New Roman" w:eastAsia="Times New Roman" w:hAnsi="Times New Roman" w:cs="Times New Roman"/>
      <w:b/>
      <w:bCs/>
      <w:sz w:val="36"/>
      <w:szCs w:val="36"/>
      <w:lang w:eastAsia="ar-SA"/>
    </w:rPr>
  </w:style>
  <w:style w:type="paragraph" w:customStyle="1" w:styleId="Listapunktowana21">
    <w:name w:val="Lista punktowana 21"/>
    <w:basedOn w:val="Normalny"/>
    <w:rsid w:val="00DE4C16"/>
    <w:pPr>
      <w:suppressAutoHyphens/>
      <w:overflowPunct w:val="0"/>
      <w:autoSpaceDE w:val="0"/>
      <w:spacing w:before="60" w:after="60"/>
      <w:ind w:left="566" w:hanging="283"/>
      <w:jc w:val="both"/>
      <w:textAlignment w:val="baseline"/>
    </w:pPr>
    <w:rPr>
      <w:rFonts w:ascii="Arial" w:hAnsi="Arial" w:cs="Arial"/>
      <w:sz w:val="24"/>
      <w:lang w:eastAsia="ar-SA"/>
    </w:rPr>
  </w:style>
  <w:style w:type="paragraph" w:customStyle="1" w:styleId="Strony">
    <w:name w:val="Strony"/>
    <w:basedOn w:val="Normalny"/>
    <w:rsid w:val="00DE4C16"/>
    <w:pPr>
      <w:suppressAutoHyphens/>
      <w:jc w:val="both"/>
    </w:pPr>
    <w:rPr>
      <w:rFonts w:ascii="Arial" w:hAnsi="Arial" w:cs="Arial"/>
      <w:b/>
      <w:sz w:val="16"/>
      <w:szCs w:val="16"/>
      <w:lang w:eastAsia="ar-SA"/>
    </w:rPr>
  </w:style>
  <w:style w:type="paragraph" w:customStyle="1" w:styleId="glowny">
    <w:name w:val="glowny"/>
    <w:basedOn w:val="Stopka"/>
    <w:next w:val="Stopka"/>
    <w:rsid w:val="00DE4C16"/>
    <w:pPr>
      <w:tabs>
        <w:tab w:val="clear" w:pos="4536"/>
        <w:tab w:val="clear" w:pos="9072"/>
      </w:tabs>
      <w:suppressAutoHyphens/>
      <w:spacing w:line="258" w:lineRule="atLeast"/>
      <w:jc w:val="both"/>
    </w:pPr>
    <w:rPr>
      <w:rFonts w:ascii="FrankfurtGothic" w:hAnsi="FrankfurtGothic" w:cs="FrankfurtGothic"/>
      <w:color w:val="000000"/>
      <w:sz w:val="19"/>
      <w:lang w:val="x-none" w:eastAsia="ar-SA"/>
    </w:rPr>
  </w:style>
  <w:style w:type="paragraph" w:customStyle="1" w:styleId="Lista41">
    <w:name w:val="Lista 41"/>
    <w:basedOn w:val="Normalny"/>
    <w:rsid w:val="00DE4C16"/>
    <w:pPr>
      <w:widowControl w:val="0"/>
      <w:suppressAutoHyphens/>
      <w:overflowPunct w:val="0"/>
      <w:autoSpaceDE w:val="0"/>
      <w:spacing w:before="200" w:line="319" w:lineRule="auto"/>
      <w:ind w:left="1132" w:hanging="283"/>
      <w:jc w:val="both"/>
      <w:textAlignment w:val="baseline"/>
    </w:pPr>
    <w:rPr>
      <w:rFonts w:ascii="Arial" w:hAnsi="Arial" w:cs="Arial"/>
      <w:sz w:val="18"/>
      <w:lang w:eastAsia="ar-SA"/>
    </w:rPr>
  </w:style>
  <w:style w:type="paragraph" w:styleId="HTML-wstpniesformatowany">
    <w:name w:val="HTML Preformatted"/>
    <w:basedOn w:val="Normalny"/>
    <w:link w:val="HTML-wstpniesformatowanyZnak1"/>
    <w:uiPriority w:val="99"/>
    <w:qFormat/>
    <w:rsid w:val="00DE4C16"/>
    <w:pPr>
      <w:suppressAutoHyphens/>
    </w:pPr>
    <w:rPr>
      <w:rFonts w:ascii="Courier New" w:hAnsi="Courier New" w:cs="Courier New"/>
      <w:lang w:val="x-none" w:eastAsia="ar-SA"/>
    </w:rPr>
  </w:style>
  <w:style w:type="character" w:customStyle="1" w:styleId="HTML-wstpniesformatowanyZnak1">
    <w:name w:val="HTML - wstępnie sformatowany Znak1"/>
    <w:basedOn w:val="Domylnaczcionkaakapitu"/>
    <w:link w:val="HTML-wstpniesformatowany"/>
    <w:uiPriority w:val="99"/>
    <w:rsid w:val="00DE4C16"/>
    <w:rPr>
      <w:rFonts w:ascii="Courier New" w:eastAsia="Times New Roman" w:hAnsi="Courier New" w:cs="Courier New"/>
      <w:sz w:val="20"/>
      <w:szCs w:val="20"/>
      <w:lang w:val="x-none" w:eastAsia="ar-SA"/>
    </w:rPr>
  </w:style>
  <w:style w:type="paragraph" w:customStyle="1" w:styleId="rozdzia">
    <w:name w:val="rozdział"/>
    <w:basedOn w:val="Normalny"/>
    <w:rsid w:val="00DE4C16"/>
    <w:pPr>
      <w:suppressAutoHyphens/>
      <w:spacing w:before="120" w:line="288" w:lineRule="auto"/>
      <w:jc w:val="center"/>
    </w:pPr>
    <w:rPr>
      <w:rFonts w:ascii="Arial" w:hAnsi="Arial" w:cs="Arial"/>
      <w:b/>
      <w:bCs/>
      <w:iCs/>
      <w:spacing w:val="4"/>
      <w:sz w:val="24"/>
      <w:szCs w:val="24"/>
      <w:lang w:eastAsia="ar-SA"/>
    </w:rPr>
  </w:style>
  <w:style w:type="paragraph" w:customStyle="1" w:styleId="Tekstpodstawowywcity31">
    <w:name w:val="Tekst podstawowy wcięty 31"/>
    <w:basedOn w:val="Normalny"/>
    <w:rsid w:val="00DE4C16"/>
    <w:pPr>
      <w:suppressAutoHyphens/>
      <w:ind w:left="284" w:hanging="284"/>
      <w:jc w:val="both"/>
    </w:pPr>
    <w:rPr>
      <w:rFonts w:ascii="Arial Narrow" w:hAnsi="Arial Narrow" w:cs="Arial Narrow"/>
      <w:sz w:val="28"/>
      <w:lang w:eastAsia="ar-SA"/>
    </w:rPr>
  </w:style>
  <w:style w:type="paragraph" w:customStyle="1" w:styleId="Style6">
    <w:name w:val="Style6"/>
    <w:basedOn w:val="Normalny"/>
    <w:uiPriority w:val="99"/>
    <w:rsid w:val="00DE4C16"/>
    <w:pPr>
      <w:widowControl w:val="0"/>
      <w:suppressAutoHyphens/>
      <w:autoSpaceDE w:val="0"/>
      <w:spacing w:line="252" w:lineRule="exact"/>
      <w:ind w:hanging="374"/>
      <w:jc w:val="both"/>
    </w:pPr>
    <w:rPr>
      <w:rFonts w:ascii="Arial" w:hAnsi="Arial" w:cs="Arial"/>
      <w:sz w:val="24"/>
      <w:szCs w:val="24"/>
      <w:lang w:eastAsia="ar-SA"/>
    </w:rPr>
  </w:style>
  <w:style w:type="paragraph" w:customStyle="1" w:styleId="AANumbering">
    <w:name w:val="AA Numbering"/>
    <w:basedOn w:val="Normalny"/>
    <w:uiPriority w:val="99"/>
    <w:rsid w:val="00DE4C16"/>
    <w:pPr>
      <w:suppressAutoHyphens/>
      <w:spacing w:line="280" w:lineRule="atLeast"/>
      <w:jc w:val="both"/>
    </w:pPr>
    <w:rPr>
      <w:rFonts w:eastAsia="Calibri"/>
      <w:sz w:val="22"/>
      <w:lang w:eastAsia="ar-SA"/>
    </w:rPr>
  </w:style>
  <w:style w:type="paragraph" w:customStyle="1" w:styleId="AAAA-Literki">
    <w:name w:val="AAAA-Literki"/>
    <w:basedOn w:val="Normalny"/>
    <w:rsid w:val="00DE4C16"/>
    <w:pPr>
      <w:suppressAutoHyphens/>
      <w:spacing w:after="60"/>
      <w:ind w:left="1531" w:hanging="397"/>
    </w:pPr>
    <w:rPr>
      <w:rFonts w:ascii="Arial" w:eastAsia="SimSun" w:hAnsi="Arial" w:cs="Arial"/>
      <w:sz w:val="22"/>
      <w:szCs w:val="24"/>
      <w:lang w:eastAsia="ar-SA"/>
    </w:rPr>
  </w:style>
  <w:style w:type="paragraph" w:customStyle="1" w:styleId="CM1">
    <w:name w:val="CM1"/>
    <w:basedOn w:val="Default"/>
    <w:next w:val="Default"/>
    <w:uiPriority w:val="99"/>
    <w:rsid w:val="00DE4C16"/>
    <w:pPr>
      <w:suppressAutoHyphens/>
      <w:autoSpaceDN/>
      <w:adjustRightInd/>
    </w:pPr>
    <w:rPr>
      <w:rFonts w:ascii="EUAlbertina" w:eastAsia="Calibri" w:hAnsi="EUAlbertina" w:cs="EUAlbertina"/>
      <w:color w:val="auto"/>
      <w:lang w:eastAsia="ar-SA"/>
    </w:rPr>
  </w:style>
  <w:style w:type="paragraph" w:customStyle="1" w:styleId="CM3">
    <w:name w:val="CM3"/>
    <w:basedOn w:val="Default"/>
    <w:next w:val="Default"/>
    <w:uiPriority w:val="99"/>
    <w:rsid w:val="00DE4C16"/>
    <w:pPr>
      <w:suppressAutoHyphens/>
      <w:autoSpaceDN/>
      <w:adjustRightInd/>
    </w:pPr>
    <w:rPr>
      <w:rFonts w:ascii="EUAlbertina" w:eastAsia="Calibri" w:hAnsi="EUAlbertina" w:cs="EUAlbertina"/>
      <w:color w:val="auto"/>
      <w:lang w:eastAsia="ar-SA"/>
    </w:rPr>
  </w:style>
  <w:style w:type="paragraph" w:styleId="Cytat">
    <w:name w:val="Quote"/>
    <w:basedOn w:val="Normalny"/>
    <w:next w:val="Normalny"/>
    <w:link w:val="CytatZnak1"/>
    <w:qFormat/>
    <w:rsid w:val="00DE4C16"/>
    <w:pPr>
      <w:suppressAutoHyphens/>
      <w:spacing w:before="200" w:line="276" w:lineRule="auto"/>
      <w:ind w:left="360" w:right="360"/>
    </w:pPr>
    <w:rPr>
      <w:rFonts w:ascii="Calibri" w:hAnsi="Calibri" w:cs="Calibri"/>
      <w:i/>
      <w:iCs/>
      <w:lang w:val="en-US" w:eastAsia="ar-SA"/>
    </w:rPr>
  </w:style>
  <w:style w:type="character" w:customStyle="1" w:styleId="CytatZnak1">
    <w:name w:val="Cytat Znak1"/>
    <w:basedOn w:val="Domylnaczcionkaakapitu"/>
    <w:link w:val="Cytat"/>
    <w:rsid w:val="00DE4C16"/>
    <w:rPr>
      <w:rFonts w:ascii="Calibri" w:eastAsia="Times New Roman" w:hAnsi="Calibri" w:cs="Calibri"/>
      <w:i/>
      <w:iCs/>
      <w:sz w:val="20"/>
      <w:szCs w:val="20"/>
      <w:lang w:val="en-US" w:eastAsia="ar-SA"/>
    </w:rPr>
  </w:style>
  <w:style w:type="paragraph" w:styleId="Cytatintensywny">
    <w:name w:val="Intense Quote"/>
    <w:basedOn w:val="Normalny"/>
    <w:next w:val="Normalny"/>
    <w:link w:val="CytatintensywnyZnak1"/>
    <w:uiPriority w:val="30"/>
    <w:qFormat/>
    <w:rsid w:val="00DE4C16"/>
    <w:pPr>
      <w:suppressAutoHyphens/>
      <w:spacing w:before="200" w:after="280" w:line="276" w:lineRule="auto"/>
      <w:ind w:left="1008" w:right="1152"/>
      <w:jc w:val="both"/>
    </w:pPr>
    <w:rPr>
      <w:rFonts w:ascii="Calibri" w:hAnsi="Calibri" w:cs="Calibri"/>
      <w:b/>
      <w:bCs/>
      <w:i/>
      <w:iCs/>
      <w:lang w:val="en-US" w:eastAsia="ar-SA"/>
    </w:rPr>
  </w:style>
  <w:style w:type="character" w:customStyle="1" w:styleId="CytatintensywnyZnak1">
    <w:name w:val="Cytat intensywny Znak1"/>
    <w:basedOn w:val="Domylnaczcionkaakapitu"/>
    <w:link w:val="Cytatintensywny"/>
    <w:uiPriority w:val="30"/>
    <w:rsid w:val="00DE4C16"/>
    <w:rPr>
      <w:rFonts w:ascii="Calibri" w:eastAsia="Times New Roman" w:hAnsi="Calibri" w:cs="Calibri"/>
      <w:b/>
      <w:bCs/>
      <w:i/>
      <w:iCs/>
      <w:sz w:val="20"/>
      <w:szCs w:val="20"/>
      <w:lang w:val="en-US" w:eastAsia="ar-SA"/>
    </w:rPr>
  </w:style>
  <w:style w:type="paragraph" w:customStyle="1" w:styleId="basicstyle">
    <w:name w:val="basic_style"/>
    <w:rsid w:val="00DE4C16"/>
    <w:pPr>
      <w:suppressAutoHyphens/>
      <w:spacing w:after="0" w:line="240" w:lineRule="auto"/>
      <w:ind w:left="1418"/>
      <w:jc w:val="both"/>
    </w:pPr>
    <w:rPr>
      <w:rFonts w:ascii="Arial" w:eastAsia="Times New Roman" w:hAnsi="Arial" w:cs="Arial"/>
      <w:szCs w:val="20"/>
      <w:lang w:val="en-GB" w:eastAsia="ar-SA"/>
    </w:rPr>
  </w:style>
  <w:style w:type="paragraph" w:customStyle="1" w:styleId="Wcicienormalne1">
    <w:name w:val="Wcięcie normalne1"/>
    <w:basedOn w:val="Normalny"/>
    <w:rsid w:val="00DE4C16"/>
    <w:pPr>
      <w:suppressAutoHyphens/>
      <w:autoSpaceDE w:val="0"/>
      <w:spacing w:before="120" w:after="120"/>
      <w:ind w:left="851"/>
    </w:pPr>
    <w:rPr>
      <w:rFonts w:ascii="Arial" w:hAnsi="Arial" w:cs="Arial"/>
      <w:sz w:val="24"/>
      <w:szCs w:val="24"/>
      <w:lang w:eastAsia="ar-SA"/>
    </w:rPr>
  </w:style>
  <w:style w:type="paragraph" w:customStyle="1" w:styleId="-liste">
    <w:name w:val="- liste"/>
    <w:basedOn w:val="Zwykytekst2"/>
    <w:rsid w:val="00DE4C16"/>
    <w:pPr>
      <w:numPr>
        <w:numId w:val="70"/>
      </w:numPr>
      <w:jc w:val="both"/>
    </w:pPr>
    <w:rPr>
      <w:rFonts w:ascii="Times New Roman" w:hAnsi="Times New Roman" w:cs="Times New Roman"/>
      <w:sz w:val="24"/>
    </w:rPr>
  </w:style>
  <w:style w:type="paragraph" w:customStyle="1" w:styleId="tiretdcal">
    <w:name w:val="tiret décalé"/>
    <w:basedOn w:val="-liste"/>
    <w:rsid w:val="00DE4C16"/>
    <w:pPr>
      <w:numPr>
        <w:numId w:val="0"/>
      </w:numPr>
    </w:pPr>
  </w:style>
  <w:style w:type="paragraph" w:customStyle="1" w:styleId="Style1">
    <w:name w:val="Style1"/>
    <w:basedOn w:val="Normalny1"/>
    <w:next w:val="Normalny1"/>
    <w:qFormat/>
    <w:rsid w:val="00DE4C16"/>
    <w:pPr>
      <w:suppressAutoHyphens/>
      <w:spacing w:before="280" w:after="280"/>
      <w:ind w:left="1418"/>
    </w:pPr>
    <w:rPr>
      <w:rFonts w:ascii="Arial" w:hAnsi="Arial" w:cs="Arial"/>
      <w:color w:val="auto"/>
      <w:lang w:val="en-GB" w:eastAsia="ar-SA"/>
    </w:rPr>
  </w:style>
  <w:style w:type="paragraph" w:customStyle="1" w:styleId="Normale">
    <w:name w:val="Normale"/>
    <w:rsid w:val="00DE4C16"/>
    <w:pPr>
      <w:suppressAutoHyphens/>
      <w:spacing w:after="0" w:line="240" w:lineRule="auto"/>
    </w:pPr>
    <w:rPr>
      <w:rFonts w:ascii="Arial" w:eastAsia="Times New Roman" w:hAnsi="Arial" w:cs="Arial"/>
      <w:sz w:val="24"/>
      <w:szCs w:val="20"/>
      <w:lang w:val="it-IT" w:eastAsia="ar-SA"/>
    </w:rPr>
  </w:style>
  <w:style w:type="paragraph" w:customStyle="1" w:styleId="NormalLeft">
    <w:name w:val="Normal Left"/>
    <w:basedOn w:val="Normalny"/>
    <w:rsid w:val="00DE4C16"/>
    <w:pPr>
      <w:suppressAutoHyphens/>
      <w:spacing w:before="120" w:after="120"/>
    </w:pPr>
    <w:rPr>
      <w:sz w:val="24"/>
      <w:lang w:val="fr-FR" w:eastAsia="ar-SA"/>
    </w:rPr>
  </w:style>
  <w:style w:type="paragraph" w:customStyle="1" w:styleId="Paragraph">
    <w:name w:val="Paragraph"/>
    <w:basedOn w:val="basicstyle"/>
    <w:rsid w:val="00DE4C16"/>
  </w:style>
  <w:style w:type="paragraph" w:customStyle="1" w:styleId="CM4">
    <w:name w:val="CM4"/>
    <w:basedOn w:val="Normalny"/>
    <w:next w:val="Normalny"/>
    <w:uiPriority w:val="99"/>
    <w:rsid w:val="00DE4C16"/>
    <w:pPr>
      <w:suppressAutoHyphens/>
      <w:autoSpaceDE w:val="0"/>
    </w:pPr>
    <w:rPr>
      <w:rFonts w:ascii="EUAlbertina" w:eastAsia="Calibri" w:hAnsi="EUAlbertina" w:cs="EUAlbertina"/>
      <w:sz w:val="24"/>
      <w:szCs w:val="24"/>
      <w:lang w:eastAsia="ar-SA"/>
    </w:rPr>
  </w:style>
  <w:style w:type="paragraph" w:customStyle="1" w:styleId="SIWZ-opispunktwwtabelce">
    <w:name w:val="SIWZ - opis punktów w tabelce"/>
    <w:basedOn w:val="Normalny"/>
    <w:rsid w:val="00DE4C16"/>
    <w:pPr>
      <w:keepLines/>
      <w:suppressAutoHyphens/>
      <w:spacing w:before="120"/>
    </w:pPr>
    <w:rPr>
      <w:rFonts w:ascii="Tahoma" w:hAnsi="Tahoma" w:cs="Tahoma"/>
      <w:lang w:eastAsia="ar-SA"/>
    </w:rPr>
  </w:style>
  <w:style w:type="paragraph" w:customStyle="1" w:styleId="SIWZ-punkty">
    <w:name w:val="SIWZ - punkty"/>
    <w:basedOn w:val="Normalny"/>
    <w:rsid w:val="00DE4C16"/>
    <w:pPr>
      <w:keepLines/>
      <w:suppressAutoHyphens/>
      <w:spacing w:before="120"/>
      <w:ind w:left="397" w:hanging="397"/>
    </w:pPr>
    <w:rPr>
      <w:rFonts w:ascii="Tahoma" w:hAnsi="Tahoma" w:cs="Tahoma"/>
      <w:lang w:eastAsia="ar-SA"/>
    </w:rPr>
  </w:style>
  <w:style w:type="paragraph" w:customStyle="1" w:styleId="SIWZ-nagwekrozdziau">
    <w:name w:val="SIWZ - nagłówek rozdziału"/>
    <w:basedOn w:val="Nagwek2"/>
    <w:next w:val="Default"/>
    <w:rsid w:val="00DE4C16"/>
    <w:pPr>
      <w:keepLines w:val="0"/>
      <w:suppressAutoHyphens/>
      <w:spacing w:before="360" w:after="120"/>
      <w:ind w:left="397" w:hanging="397"/>
    </w:pPr>
    <w:rPr>
      <w:rFonts w:ascii="Tahoma" w:eastAsia="Times New Roman" w:hAnsi="Tahoma" w:cs="Tahoma"/>
      <w:color w:val="auto"/>
      <w:sz w:val="20"/>
      <w:szCs w:val="20"/>
      <w:lang w:val="x-none" w:eastAsia="ar-SA"/>
    </w:rPr>
  </w:style>
  <w:style w:type="paragraph" w:customStyle="1" w:styleId="SIWZ-podpunktypunktwzwykych">
    <w:name w:val="SIWZ - podpunkty punktów zwykłych"/>
    <w:basedOn w:val="Normalny"/>
    <w:qFormat/>
    <w:rsid w:val="00DE4C16"/>
    <w:pPr>
      <w:suppressAutoHyphens/>
      <w:spacing w:before="60"/>
      <w:ind w:left="794" w:hanging="397"/>
    </w:pPr>
    <w:rPr>
      <w:rFonts w:ascii="Tahoma" w:hAnsi="Tahoma" w:cs="Tahoma"/>
      <w:szCs w:val="22"/>
      <w:lang w:eastAsia="ar-SA"/>
    </w:rPr>
  </w:style>
  <w:style w:type="paragraph" w:customStyle="1" w:styleId="SIWZ-podpuntypodpunktw">
    <w:name w:val="SIWZ - podpunty podpunktów"/>
    <w:basedOn w:val="Normalny"/>
    <w:qFormat/>
    <w:rsid w:val="00DE4C16"/>
    <w:pPr>
      <w:numPr>
        <w:numId w:val="69"/>
      </w:numPr>
      <w:suppressAutoHyphens/>
      <w:spacing w:before="60"/>
    </w:pPr>
    <w:rPr>
      <w:rFonts w:ascii="Tahoma" w:hAnsi="Tahoma" w:cs="Tahoma"/>
      <w:lang w:eastAsia="ar-SA"/>
    </w:rPr>
  </w:style>
  <w:style w:type="paragraph" w:customStyle="1" w:styleId="SIWZ-zwykyakapit">
    <w:name w:val="SIWZ - zwykły akapit"/>
    <w:basedOn w:val="Normalny"/>
    <w:rsid w:val="00DE4C16"/>
    <w:pPr>
      <w:suppressAutoHyphens/>
      <w:spacing w:before="240"/>
    </w:pPr>
    <w:rPr>
      <w:rFonts w:ascii="Tahoma" w:hAnsi="Tahoma" w:cs="Tahoma"/>
      <w:lang w:eastAsia="ar-SA"/>
    </w:rPr>
  </w:style>
  <w:style w:type="paragraph" w:customStyle="1" w:styleId="Style9">
    <w:name w:val="Style9"/>
    <w:basedOn w:val="Normalny"/>
    <w:uiPriority w:val="99"/>
    <w:rsid w:val="00DE4C16"/>
    <w:pPr>
      <w:widowControl w:val="0"/>
      <w:suppressAutoHyphens/>
      <w:autoSpaceDE w:val="0"/>
      <w:jc w:val="both"/>
    </w:pPr>
    <w:rPr>
      <w:sz w:val="24"/>
      <w:szCs w:val="24"/>
      <w:lang w:eastAsia="ar-SA"/>
    </w:rPr>
  </w:style>
  <w:style w:type="paragraph" w:customStyle="1" w:styleId="Style13">
    <w:name w:val="Style13"/>
    <w:basedOn w:val="Normalny"/>
    <w:uiPriority w:val="99"/>
    <w:rsid w:val="00DE4C16"/>
    <w:pPr>
      <w:widowControl w:val="0"/>
      <w:suppressAutoHyphens/>
      <w:autoSpaceDE w:val="0"/>
      <w:spacing w:line="266" w:lineRule="exact"/>
      <w:ind w:firstLine="684"/>
    </w:pPr>
    <w:rPr>
      <w:sz w:val="24"/>
      <w:szCs w:val="24"/>
      <w:lang w:eastAsia="ar-SA"/>
    </w:rPr>
  </w:style>
  <w:style w:type="paragraph" w:customStyle="1" w:styleId="Style23">
    <w:name w:val="Style23"/>
    <w:basedOn w:val="Normalny"/>
    <w:rsid w:val="00DE4C16"/>
    <w:pPr>
      <w:widowControl w:val="0"/>
      <w:suppressAutoHyphens/>
      <w:autoSpaceDE w:val="0"/>
      <w:spacing w:line="382" w:lineRule="exact"/>
    </w:pPr>
    <w:rPr>
      <w:sz w:val="24"/>
      <w:szCs w:val="24"/>
      <w:lang w:eastAsia="ar-SA"/>
    </w:rPr>
  </w:style>
  <w:style w:type="paragraph" w:customStyle="1" w:styleId="Style24">
    <w:name w:val="Style24"/>
    <w:basedOn w:val="Normalny"/>
    <w:uiPriority w:val="99"/>
    <w:rsid w:val="00DE4C16"/>
    <w:pPr>
      <w:widowControl w:val="0"/>
      <w:suppressAutoHyphens/>
      <w:autoSpaceDE w:val="0"/>
      <w:spacing w:line="266" w:lineRule="exact"/>
      <w:jc w:val="both"/>
    </w:pPr>
    <w:rPr>
      <w:sz w:val="24"/>
      <w:szCs w:val="24"/>
      <w:lang w:eastAsia="ar-SA"/>
    </w:rPr>
  </w:style>
  <w:style w:type="paragraph" w:customStyle="1" w:styleId="Style25">
    <w:name w:val="Style25"/>
    <w:basedOn w:val="Normalny"/>
    <w:uiPriority w:val="99"/>
    <w:rsid w:val="00DE4C16"/>
    <w:pPr>
      <w:widowControl w:val="0"/>
      <w:suppressAutoHyphens/>
      <w:autoSpaceDE w:val="0"/>
      <w:spacing w:line="756" w:lineRule="exact"/>
    </w:pPr>
    <w:rPr>
      <w:sz w:val="24"/>
      <w:szCs w:val="24"/>
      <w:lang w:eastAsia="ar-SA"/>
    </w:rPr>
  </w:style>
  <w:style w:type="paragraph" w:customStyle="1" w:styleId="Style7">
    <w:name w:val="Style7"/>
    <w:basedOn w:val="Normalny"/>
    <w:uiPriority w:val="99"/>
    <w:rsid w:val="00DE4C16"/>
    <w:pPr>
      <w:widowControl w:val="0"/>
      <w:suppressAutoHyphens/>
      <w:autoSpaceDE w:val="0"/>
    </w:pPr>
    <w:rPr>
      <w:sz w:val="24"/>
      <w:szCs w:val="24"/>
      <w:lang w:eastAsia="ar-SA"/>
    </w:rPr>
  </w:style>
  <w:style w:type="paragraph" w:customStyle="1" w:styleId="Style8">
    <w:name w:val="Style8"/>
    <w:basedOn w:val="Normalny"/>
    <w:uiPriority w:val="99"/>
    <w:rsid w:val="00DE4C16"/>
    <w:pPr>
      <w:widowControl w:val="0"/>
      <w:suppressAutoHyphens/>
      <w:autoSpaceDE w:val="0"/>
    </w:pPr>
    <w:rPr>
      <w:sz w:val="24"/>
      <w:szCs w:val="24"/>
      <w:lang w:eastAsia="ar-SA"/>
    </w:rPr>
  </w:style>
  <w:style w:type="paragraph" w:customStyle="1" w:styleId="Style11">
    <w:name w:val="Style11"/>
    <w:basedOn w:val="Normalny"/>
    <w:uiPriority w:val="99"/>
    <w:rsid w:val="00DE4C16"/>
    <w:pPr>
      <w:widowControl w:val="0"/>
      <w:suppressAutoHyphens/>
      <w:autoSpaceDE w:val="0"/>
      <w:spacing w:line="382" w:lineRule="exact"/>
    </w:pPr>
    <w:rPr>
      <w:sz w:val="24"/>
      <w:szCs w:val="24"/>
      <w:lang w:eastAsia="ar-SA"/>
    </w:rPr>
  </w:style>
  <w:style w:type="paragraph" w:customStyle="1" w:styleId="Style19">
    <w:name w:val="Style19"/>
    <w:basedOn w:val="Normalny"/>
    <w:rsid w:val="00DE4C16"/>
    <w:pPr>
      <w:widowControl w:val="0"/>
      <w:suppressAutoHyphens/>
      <w:autoSpaceDE w:val="0"/>
      <w:spacing w:line="403" w:lineRule="exact"/>
      <w:ind w:hanging="346"/>
    </w:pPr>
    <w:rPr>
      <w:sz w:val="24"/>
      <w:szCs w:val="24"/>
      <w:lang w:eastAsia="ar-SA"/>
    </w:rPr>
  </w:style>
  <w:style w:type="paragraph" w:customStyle="1" w:styleId="Nagowek2TAPS">
    <w:name w:val="Nagłowek 2. TAPS"/>
    <w:basedOn w:val="Normalny"/>
    <w:qFormat/>
    <w:rsid w:val="00DE4C16"/>
    <w:pPr>
      <w:keepNext/>
      <w:suppressAutoHyphens/>
      <w:ind w:left="360" w:hanging="360"/>
      <w:jc w:val="both"/>
    </w:pPr>
    <w:rPr>
      <w:rFonts w:ascii="Calibri" w:hAnsi="Calibri" w:cs="Calibri"/>
      <w:b/>
      <w:bCs/>
      <w:iCs/>
      <w:sz w:val="24"/>
      <w:szCs w:val="24"/>
      <w:lang w:eastAsia="ar-SA"/>
    </w:rPr>
  </w:style>
  <w:style w:type="paragraph" w:customStyle="1" w:styleId="Style12">
    <w:name w:val="Style12"/>
    <w:basedOn w:val="Normalny"/>
    <w:rsid w:val="00DE4C16"/>
    <w:pPr>
      <w:widowControl w:val="0"/>
      <w:suppressAutoHyphens/>
      <w:autoSpaceDE w:val="0"/>
      <w:spacing w:line="269" w:lineRule="exact"/>
      <w:jc w:val="both"/>
    </w:pPr>
    <w:rPr>
      <w:rFonts w:ascii="Arial Unicode MS" w:eastAsia="Arial Unicode MS" w:hAnsi="Arial Unicode MS" w:cs="Arial Unicode MS"/>
      <w:sz w:val="24"/>
      <w:szCs w:val="24"/>
      <w:lang w:eastAsia="ar-SA"/>
    </w:rPr>
  </w:style>
  <w:style w:type="paragraph" w:customStyle="1" w:styleId="Style10">
    <w:name w:val="Style10"/>
    <w:basedOn w:val="Normalny"/>
    <w:uiPriority w:val="99"/>
    <w:rsid w:val="00DE4C16"/>
    <w:pPr>
      <w:widowControl w:val="0"/>
      <w:suppressAutoHyphens/>
      <w:autoSpaceDE w:val="0"/>
      <w:spacing w:line="269" w:lineRule="exact"/>
      <w:ind w:hanging="562"/>
    </w:pPr>
    <w:rPr>
      <w:rFonts w:ascii="Arial Unicode MS" w:eastAsia="Arial Unicode MS" w:hAnsi="Arial Unicode MS" w:cs="Arial Unicode MS"/>
      <w:sz w:val="24"/>
      <w:szCs w:val="24"/>
      <w:lang w:eastAsia="ar-SA"/>
    </w:rPr>
  </w:style>
  <w:style w:type="paragraph" w:customStyle="1" w:styleId="Style3">
    <w:name w:val="Style3"/>
    <w:basedOn w:val="Normalny"/>
    <w:uiPriority w:val="99"/>
    <w:rsid w:val="00DE4C16"/>
    <w:pPr>
      <w:widowControl w:val="0"/>
      <w:suppressAutoHyphens/>
      <w:autoSpaceDE w:val="0"/>
    </w:pPr>
    <w:rPr>
      <w:rFonts w:ascii="Arial Unicode MS" w:eastAsia="Arial Unicode MS" w:hAnsi="Arial Unicode MS" w:cs="Arial Unicode MS"/>
      <w:sz w:val="24"/>
      <w:szCs w:val="24"/>
      <w:lang w:eastAsia="ar-SA"/>
    </w:rPr>
  </w:style>
  <w:style w:type="paragraph" w:customStyle="1" w:styleId="M1">
    <w:name w:val="M1"/>
    <w:basedOn w:val="Normalny"/>
    <w:qFormat/>
    <w:rsid w:val="00DE4C16"/>
    <w:pPr>
      <w:suppressAutoHyphens/>
      <w:spacing w:before="120" w:after="120"/>
      <w:jc w:val="center"/>
    </w:pPr>
    <w:rPr>
      <w:rFonts w:ascii="Calibri" w:hAnsi="Calibri" w:cs="Calibri"/>
      <w:b/>
      <w:color w:val="000000"/>
      <w:lang w:val="x-none" w:eastAsia="ar-SA"/>
    </w:rPr>
  </w:style>
  <w:style w:type="paragraph" w:customStyle="1" w:styleId="Tiret0">
    <w:name w:val="Tiret 0"/>
    <w:basedOn w:val="Normalny"/>
    <w:rsid w:val="00DE4C16"/>
    <w:pPr>
      <w:numPr>
        <w:numId w:val="72"/>
      </w:numPr>
      <w:suppressAutoHyphens/>
      <w:spacing w:before="120" w:after="120"/>
      <w:jc w:val="both"/>
    </w:pPr>
    <w:rPr>
      <w:rFonts w:eastAsia="Calibri"/>
      <w:sz w:val="24"/>
      <w:szCs w:val="22"/>
      <w:lang w:eastAsia="ar-SA"/>
    </w:rPr>
  </w:style>
  <w:style w:type="paragraph" w:customStyle="1" w:styleId="Tiret1">
    <w:name w:val="Tiret 1"/>
    <w:basedOn w:val="Normalny"/>
    <w:rsid w:val="00DE4C16"/>
    <w:pPr>
      <w:suppressAutoHyphens/>
      <w:spacing w:before="120" w:after="120"/>
      <w:jc w:val="both"/>
    </w:pPr>
    <w:rPr>
      <w:rFonts w:eastAsia="Calibri"/>
      <w:sz w:val="24"/>
      <w:szCs w:val="22"/>
      <w:lang w:eastAsia="ar-SA"/>
    </w:rPr>
  </w:style>
  <w:style w:type="paragraph" w:customStyle="1" w:styleId="NumPar2">
    <w:name w:val="NumPar 2"/>
    <w:basedOn w:val="Normalny"/>
    <w:next w:val="Normalny"/>
    <w:rsid w:val="00DE4C16"/>
    <w:pPr>
      <w:tabs>
        <w:tab w:val="num" w:pos="850"/>
      </w:tabs>
      <w:suppressAutoHyphens/>
      <w:spacing w:before="120" w:after="120"/>
      <w:ind w:left="850" w:hanging="850"/>
      <w:jc w:val="both"/>
    </w:pPr>
    <w:rPr>
      <w:rFonts w:eastAsia="Calibri"/>
      <w:sz w:val="24"/>
      <w:szCs w:val="22"/>
      <w:lang w:eastAsia="ar-SA"/>
    </w:rPr>
  </w:style>
  <w:style w:type="paragraph" w:customStyle="1" w:styleId="NumPar3">
    <w:name w:val="NumPar 3"/>
    <w:basedOn w:val="Normalny"/>
    <w:next w:val="Normalny"/>
    <w:rsid w:val="00DE4C16"/>
    <w:pPr>
      <w:tabs>
        <w:tab w:val="num" w:pos="850"/>
      </w:tabs>
      <w:suppressAutoHyphens/>
      <w:spacing w:before="120" w:after="120"/>
      <w:ind w:left="850" w:hanging="850"/>
      <w:jc w:val="both"/>
    </w:pPr>
    <w:rPr>
      <w:rFonts w:eastAsia="Calibri"/>
      <w:sz w:val="24"/>
      <w:szCs w:val="22"/>
      <w:lang w:eastAsia="ar-SA"/>
    </w:rPr>
  </w:style>
  <w:style w:type="paragraph" w:customStyle="1" w:styleId="NumPar4">
    <w:name w:val="NumPar 4"/>
    <w:basedOn w:val="Normalny"/>
    <w:next w:val="Normalny"/>
    <w:rsid w:val="00DE4C16"/>
    <w:pPr>
      <w:tabs>
        <w:tab w:val="num" w:pos="850"/>
      </w:tabs>
      <w:suppressAutoHyphens/>
      <w:spacing w:before="120" w:after="120"/>
      <w:ind w:left="850" w:hanging="850"/>
      <w:jc w:val="both"/>
    </w:pPr>
    <w:rPr>
      <w:rFonts w:eastAsia="Calibri"/>
      <w:sz w:val="24"/>
      <w:szCs w:val="22"/>
      <w:lang w:eastAsia="ar-SA"/>
    </w:rPr>
  </w:style>
  <w:style w:type="paragraph" w:customStyle="1" w:styleId="M20">
    <w:name w:val="M2"/>
    <w:basedOn w:val="Normalny"/>
    <w:qFormat/>
    <w:rsid w:val="00DE4C16"/>
    <w:pPr>
      <w:keepNext/>
      <w:keepLines/>
      <w:suppressAutoHyphens/>
      <w:spacing w:after="240"/>
      <w:ind w:left="5103"/>
      <w:jc w:val="both"/>
    </w:pPr>
    <w:rPr>
      <w:rFonts w:ascii="Calibri" w:hAnsi="Calibri" w:cs="Calibri"/>
      <w:b/>
      <w:color w:val="000000"/>
      <w:lang w:val="x-none" w:eastAsia="ar-SA"/>
    </w:rPr>
  </w:style>
  <w:style w:type="paragraph" w:customStyle="1" w:styleId="Zaczniki">
    <w:name w:val="Załączniki"/>
    <w:basedOn w:val="H10"/>
    <w:qFormat/>
    <w:rsid w:val="00DE4C16"/>
    <w:pPr>
      <w:spacing w:before="0" w:after="0" w:line="240" w:lineRule="auto"/>
      <w:ind w:left="5670" w:firstLine="567"/>
      <w:jc w:val="right"/>
    </w:pPr>
    <w:rPr>
      <w:rFonts w:eastAsia="Times New Roman"/>
      <w:caps w:val="0"/>
      <w:sz w:val="20"/>
      <w:szCs w:val="20"/>
    </w:rPr>
  </w:style>
  <w:style w:type="paragraph" w:customStyle="1" w:styleId="W">
    <w:name w:val="W"/>
    <w:basedOn w:val="Ag"/>
    <w:qFormat/>
    <w:rsid w:val="00DE4C16"/>
    <w:pPr>
      <w:suppressAutoHyphens/>
      <w:outlineLvl w:val="9"/>
    </w:pPr>
    <w:rPr>
      <w:rFonts w:ascii="Calibri" w:hAnsi="Calibri" w:cs="Calibri"/>
      <w:lang w:val="x-none" w:eastAsia="ar-SA"/>
    </w:rPr>
  </w:style>
  <w:style w:type="paragraph" w:customStyle="1" w:styleId="W1">
    <w:name w:val="W1"/>
    <w:basedOn w:val="H10"/>
    <w:qFormat/>
    <w:rsid w:val="00DE4C16"/>
    <w:pPr>
      <w:spacing w:after="240"/>
      <w:ind w:left="4536" w:firstLine="0"/>
      <w:jc w:val="right"/>
    </w:pPr>
    <w:rPr>
      <w:caps w:val="0"/>
    </w:rPr>
  </w:style>
  <w:style w:type="paragraph" w:customStyle="1" w:styleId="W2">
    <w:name w:val="W2"/>
    <w:basedOn w:val="W1"/>
    <w:qFormat/>
    <w:rsid w:val="00DE4C16"/>
    <w:pPr>
      <w:spacing w:line="240" w:lineRule="auto"/>
    </w:pPr>
  </w:style>
  <w:style w:type="paragraph" w:customStyle="1" w:styleId="W9">
    <w:name w:val="W9"/>
    <w:basedOn w:val="W2"/>
    <w:qFormat/>
    <w:rsid w:val="00DE4C16"/>
    <w:pPr>
      <w:spacing w:before="0" w:after="0"/>
      <w:ind w:left="4253"/>
      <w:jc w:val="both"/>
    </w:pPr>
  </w:style>
  <w:style w:type="paragraph" w:customStyle="1" w:styleId="aParagraf3">
    <w:name w:val="a.Paragraf.3"/>
    <w:basedOn w:val="Normalny"/>
    <w:link w:val="aParagraf3Znak"/>
    <w:qFormat/>
    <w:rsid w:val="00DE4C16"/>
    <w:pPr>
      <w:numPr>
        <w:numId w:val="71"/>
      </w:numPr>
      <w:suppressAutoHyphens/>
      <w:spacing w:before="120" w:after="120"/>
      <w:jc w:val="both"/>
    </w:pPr>
    <w:rPr>
      <w:b/>
      <w:sz w:val="22"/>
      <w:szCs w:val="22"/>
      <w:lang w:eastAsia="ar-SA"/>
    </w:rPr>
  </w:style>
  <w:style w:type="paragraph" w:customStyle="1" w:styleId="AUTOBUS1">
    <w:name w:val="AUTOBUS 1"/>
    <w:basedOn w:val="W"/>
    <w:qFormat/>
    <w:rsid w:val="00DE4C16"/>
  </w:style>
  <w:style w:type="paragraph" w:customStyle="1" w:styleId="AUTOBUS2">
    <w:name w:val="AUTOBUS 2"/>
    <w:basedOn w:val="AUTOBUS1"/>
    <w:qFormat/>
    <w:rsid w:val="00DE4C16"/>
  </w:style>
  <w:style w:type="paragraph" w:customStyle="1" w:styleId="Mapadokumentu2">
    <w:name w:val="Mapa dokumentu2"/>
    <w:basedOn w:val="Normalny"/>
    <w:rsid w:val="00DE4C16"/>
    <w:pPr>
      <w:shd w:val="clear" w:color="auto" w:fill="000080"/>
      <w:suppressAutoHyphens/>
    </w:pPr>
    <w:rPr>
      <w:sz w:val="2"/>
      <w:lang w:val="x-none" w:eastAsia="ar-SA"/>
    </w:rPr>
  </w:style>
  <w:style w:type="paragraph" w:customStyle="1" w:styleId="Textbody">
    <w:name w:val="Text body"/>
    <w:basedOn w:val="Normalny"/>
    <w:qFormat/>
    <w:rsid w:val="00DE4C16"/>
    <w:pPr>
      <w:suppressAutoHyphens/>
      <w:spacing w:before="60" w:after="60"/>
      <w:jc w:val="both"/>
      <w:textAlignment w:val="baseline"/>
    </w:pPr>
    <w:rPr>
      <w:b/>
      <w:bCs/>
      <w:i/>
      <w:iCs/>
      <w:kern w:val="1"/>
      <w:sz w:val="22"/>
      <w:szCs w:val="22"/>
      <w:lang w:eastAsia="ar-SA"/>
    </w:rPr>
  </w:style>
  <w:style w:type="paragraph" w:customStyle="1" w:styleId="Spistreci10">
    <w:name w:val="Spis treści 10"/>
    <w:basedOn w:val="Indeks"/>
    <w:rsid w:val="00DE4C16"/>
    <w:pPr>
      <w:tabs>
        <w:tab w:val="right" w:leader="dot" w:pos="7091"/>
      </w:tabs>
      <w:ind w:left="2547"/>
    </w:pPr>
  </w:style>
  <w:style w:type="paragraph" w:customStyle="1" w:styleId="Zawartotabeli">
    <w:name w:val="Zawartość tabeli"/>
    <w:basedOn w:val="Normalny"/>
    <w:rsid w:val="00DE4C16"/>
    <w:pPr>
      <w:suppressLineNumbers/>
      <w:suppressAutoHyphens/>
    </w:pPr>
    <w:rPr>
      <w:sz w:val="24"/>
      <w:szCs w:val="24"/>
      <w:lang w:eastAsia="ar-SA"/>
    </w:rPr>
  </w:style>
  <w:style w:type="paragraph" w:customStyle="1" w:styleId="Nagwektabeli">
    <w:name w:val="Nagłówek tabeli"/>
    <w:basedOn w:val="Zawartotabeli"/>
    <w:rsid w:val="00DE4C16"/>
    <w:pPr>
      <w:jc w:val="center"/>
    </w:pPr>
    <w:rPr>
      <w:b/>
      <w:bCs/>
    </w:rPr>
  </w:style>
  <w:style w:type="numbering" w:customStyle="1" w:styleId="Bezlisty11">
    <w:name w:val="Bez listy11"/>
    <w:next w:val="Bezlisty"/>
    <w:uiPriority w:val="99"/>
    <w:unhideWhenUsed/>
    <w:qFormat/>
    <w:rsid w:val="00DE4C16"/>
  </w:style>
  <w:style w:type="character" w:customStyle="1" w:styleId="Teksttreci24">
    <w:name w:val="Tekst treści (24)_"/>
    <w:rsid w:val="00DE4C16"/>
    <w:rPr>
      <w:rFonts w:ascii="Calibri" w:eastAsia="Calibri" w:hAnsi="Calibri" w:cs="Calibri"/>
      <w:b w:val="0"/>
      <w:bCs w:val="0"/>
      <w:i w:val="0"/>
      <w:iCs w:val="0"/>
      <w:caps w:val="0"/>
      <w:smallCaps w:val="0"/>
      <w:strike w:val="0"/>
      <w:dstrike w:val="0"/>
      <w:sz w:val="20"/>
      <w:szCs w:val="20"/>
      <w:u w:val="none"/>
    </w:rPr>
  </w:style>
  <w:style w:type="character" w:customStyle="1" w:styleId="Teksttreci24Maelitery">
    <w:name w:val="Tekst treści (24) + Małe litery"/>
    <w:rsid w:val="00DE4C16"/>
    <w:rPr>
      <w:rFonts w:ascii="Calibri" w:eastAsia="Calibri" w:hAnsi="Calibri" w:cs="Calibri"/>
      <w:b w:val="0"/>
      <w:bCs w:val="0"/>
      <w:i w:val="0"/>
      <w:iCs w:val="0"/>
      <w:caps w:val="0"/>
      <w:smallCaps/>
      <w:strike w:val="0"/>
      <w:dstrike w:val="0"/>
      <w:color w:val="000000"/>
      <w:spacing w:val="0"/>
      <w:w w:val="100"/>
      <w:position w:val="0"/>
      <w:sz w:val="20"/>
      <w:szCs w:val="20"/>
      <w:u w:val="none"/>
      <w:vertAlign w:val="baseline"/>
      <w:lang w:val="pl-PL" w:eastAsia="pl-PL" w:bidi="pl-PL"/>
    </w:rPr>
  </w:style>
  <w:style w:type="character" w:customStyle="1" w:styleId="WWCharLFO17LVL1">
    <w:name w:val="WW_CharLFO17LVL1"/>
    <w:rsid w:val="00DE4C16"/>
    <w:rPr>
      <w:rFonts w:ascii="Calibri" w:hAnsi="Calibri" w:cs="Arial"/>
    </w:rPr>
  </w:style>
  <w:style w:type="character" w:customStyle="1" w:styleId="WWCharLFO28LVL1">
    <w:name w:val="WW_CharLFO28LVL1"/>
    <w:rsid w:val="00DE4C16"/>
    <w:rPr>
      <w:rFonts w:cs="Arial"/>
    </w:rPr>
  </w:style>
  <w:style w:type="character" w:customStyle="1" w:styleId="WWCharLFO28LVL2">
    <w:name w:val="WW_CharLFO28LVL2"/>
    <w:rsid w:val="00DE4C16"/>
    <w:rPr>
      <w:rFonts w:ascii="Arial" w:hAnsi="Arial" w:cs="Arial"/>
      <w:b/>
      <w:sz w:val="22"/>
    </w:rPr>
  </w:style>
  <w:style w:type="character" w:customStyle="1" w:styleId="WWCharLFO27LVL1">
    <w:name w:val="WW_CharLFO27LVL1"/>
    <w:rsid w:val="00DE4C16"/>
    <w:rPr>
      <w:rFonts w:ascii="Arial" w:hAnsi="Arial" w:cs="Arial"/>
      <w:sz w:val="20"/>
      <w:szCs w:val="20"/>
    </w:rPr>
  </w:style>
  <w:style w:type="character" w:customStyle="1" w:styleId="WW8Num72z1">
    <w:name w:val="WW8Num72z1"/>
    <w:rsid w:val="00DE4C16"/>
  </w:style>
  <w:style w:type="character" w:customStyle="1" w:styleId="WW8Num72z2">
    <w:name w:val="WW8Num72z2"/>
    <w:rsid w:val="00DE4C16"/>
  </w:style>
  <w:style w:type="character" w:customStyle="1" w:styleId="WW8Num72z3">
    <w:name w:val="WW8Num72z3"/>
    <w:rsid w:val="00DE4C16"/>
  </w:style>
  <w:style w:type="character" w:customStyle="1" w:styleId="WW8Num72z4">
    <w:name w:val="WW8Num72z4"/>
    <w:rsid w:val="00DE4C16"/>
  </w:style>
  <w:style w:type="character" w:customStyle="1" w:styleId="WW8Num72z5">
    <w:name w:val="WW8Num72z5"/>
    <w:rsid w:val="00DE4C16"/>
  </w:style>
  <w:style w:type="character" w:customStyle="1" w:styleId="WW8Num72z6">
    <w:name w:val="WW8Num72z6"/>
    <w:rsid w:val="00DE4C16"/>
  </w:style>
  <w:style w:type="character" w:customStyle="1" w:styleId="WW8Num72z7">
    <w:name w:val="WW8Num72z7"/>
    <w:rsid w:val="00DE4C16"/>
  </w:style>
  <w:style w:type="character" w:customStyle="1" w:styleId="WW8Num72z8">
    <w:name w:val="WW8Num72z8"/>
    <w:rsid w:val="00DE4C16"/>
  </w:style>
  <w:style w:type="character" w:customStyle="1" w:styleId="WW8Num103z0">
    <w:name w:val="WW8Num103z0"/>
    <w:rsid w:val="00DE4C16"/>
    <w:rPr>
      <w:rFonts w:cs="Calibri"/>
    </w:rPr>
  </w:style>
  <w:style w:type="character" w:customStyle="1" w:styleId="WW8Num103z1">
    <w:name w:val="WW8Num103z1"/>
    <w:rsid w:val="00DE4C16"/>
  </w:style>
  <w:style w:type="character" w:customStyle="1" w:styleId="WW8Num103z2">
    <w:name w:val="WW8Num103z2"/>
    <w:rsid w:val="00DE4C16"/>
  </w:style>
  <w:style w:type="character" w:customStyle="1" w:styleId="WW8Num103z3">
    <w:name w:val="WW8Num103z3"/>
    <w:rsid w:val="00DE4C16"/>
  </w:style>
  <w:style w:type="character" w:customStyle="1" w:styleId="WW8Num103z4">
    <w:name w:val="WW8Num103z4"/>
    <w:rsid w:val="00DE4C16"/>
  </w:style>
  <w:style w:type="character" w:customStyle="1" w:styleId="WW8Num103z5">
    <w:name w:val="WW8Num103z5"/>
    <w:rsid w:val="00DE4C16"/>
  </w:style>
  <w:style w:type="character" w:customStyle="1" w:styleId="WW8Num103z6">
    <w:name w:val="WW8Num103z6"/>
    <w:rsid w:val="00DE4C16"/>
  </w:style>
  <w:style w:type="character" w:customStyle="1" w:styleId="WW8Num103z7">
    <w:name w:val="WW8Num103z7"/>
    <w:rsid w:val="00DE4C16"/>
  </w:style>
  <w:style w:type="character" w:customStyle="1" w:styleId="WW8Num103z8">
    <w:name w:val="WW8Num103z8"/>
    <w:rsid w:val="00DE4C16"/>
  </w:style>
  <w:style w:type="paragraph" w:customStyle="1" w:styleId="d2">
    <w:name w:val="d2"/>
    <w:basedOn w:val="Normalny"/>
    <w:link w:val="d2Znak"/>
    <w:qFormat/>
    <w:rsid w:val="00DE4C16"/>
    <w:pPr>
      <w:widowControl w:val="0"/>
      <w:suppressAutoHyphens/>
      <w:ind w:left="4536"/>
      <w:jc w:val="right"/>
    </w:pPr>
    <w:rPr>
      <w:rFonts w:eastAsia="SimSun" w:cs="Mangal"/>
      <w:kern w:val="1"/>
      <w:lang w:eastAsia="hi-IN" w:bidi="hi-IN"/>
    </w:rPr>
  </w:style>
  <w:style w:type="paragraph" w:customStyle="1" w:styleId="AN2">
    <w:name w:val="AN2"/>
    <w:basedOn w:val="d2"/>
    <w:link w:val="AN2Znak"/>
    <w:qFormat/>
    <w:rsid w:val="00DE4C16"/>
  </w:style>
  <w:style w:type="paragraph" w:customStyle="1" w:styleId="A0">
    <w:name w:val="A"/>
    <w:basedOn w:val="Normalny"/>
    <w:link w:val="AZnak"/>
    <w:rsid w:val="00DE4C16"/>
    <w:pPr>
      <w:widowControl w:val="0"/>
      <w:suppressAutoHyphens/>
      <w:spacing w:before="240" w:after="240"/>
      <w:jc w:val="center"/>
    </w:pPr>
    <w:rPr>
      <w:rFonts w:eastAsia="SimSun" w:cs="Mangal"/>
      <w:b/>
      <w:bCs/>
      <w:kern w:val="1"/>
      <w:sz w:val="24"/>
      <w:szCs w:val="24"/>
      <w:lang w:eastAsia="hi-IN" w:bidi="hi-IN"/>
    </w:rPr>
  </w:style>
  <w:style w:type="numbering" w:customStyle="1" w:styleId="WW8Num2">
    <w:name w:val="WW8Num2"/>
    <w:basedOn w:val="Bezlisty"/>
    <w:rsid w:val="00DE4C16"/>
    <w:pPr>
      <w:numPr>
        <w:numId w:val="80"/>
      </w:numPr>
    </w:pPr>
  </w:style>
  <w:style w:type="numbering" w:customStyle="1" w:styleId="WW8Num8">
    <w:name w:val="WW8Num8"/>
    <w:basedOn w:val="Bezlisty"/>
    <w:rsid w:val="00DE4C16"/>
  </w:style>
  <w:style w:type="numbering" w:customStyle="1" w:styleId="WW8Num16">
    <w:name w:val="WW8Num16"/>
    <w:basedOn w:val="Bezlisty"/>
    <w:rsid w:val="00DE4C16"/>
    <w:pPr>
      <w:numPr>
        <w:numId w:val="78"/>
      </w:numPr>
    </w:pPr>
  </w:style>
  <w:style w:type="numbering" w:customStyle="1" w:styleId="WW8Num20">
    <w:name w:val="WW8Num20"/>
    <w:basedOn w:val="Bezlisty"/>
    <w:rsid w:val="00DE4C16"/>
    <w:pPr>
      <w:numPr>
        <w:numId w:val="79"/>
      </w:numPr>
    </w:pPr>
  </w:style>
  <w:style w:type="character" w:customStyle="1" w:styleId="Teksttreci2">
    <w:name w:val="Tekst treści (2)_"/>
    <w:link w:val="Teksttreci20"/>
    <w:rsid w:val="00DE4C16"/>
    <w:rPr>
      <w:shd w:val="clear" w:color="auto" w:fill="FFFFFF"/>
    </w:rPr>
  </w:style>
  <w:style w:type="character" w:customStyle="1" w:styleId="Nagwek33">
    <w:name w:val="Nagłówek #3 (3)_"/>
    <w:link w:val="Nagwek330"/>
    <w:rsid w:val="00DE4C16"/>
    <w:rPr>
      <w:shd w:val="clear" w:color="auto" w:fill="FFFFFF"/>
    </w:rPr>
  </w:style>
  <w:style w:type="paragraph" w:customStyle="1" w:styleId="Teksttreci20">
    <w:name w:val="Tekst treści (2)"/>
    <w:basedOn w:val="Normalny"/>
    <w:link w:val="Teksttreci2"/>
    <w:rsid w:val="00DE4C16"/>
    <w:pPr>
      <w:widowControl w:val="0"/>
      <w:shd w:val="clear" w:color="auto" w:fill="FFFFFF"/>
      <w:spacing w:after="620" w:line="245" w:lineRule="exact"/>
      <w:ind w:hanging="600"/>
    </w:pPr>
    <w:rPr>
      <w:rFonts w:asciiTheme="minorHAnsi" w:eastAsiaTheme="minorHAnsi" w:hAnsiTheme="minorHAnsi" w:cstheme="minorBidi"/>
      <w:sz w:val="22"/>
      <w:szCs w:val="22"/>
      <w:lang w:eastAsia="en-US"/>
    </w:rPr>
  </w:style>
  <w:style w:type="paragraph" w:customStyle="1" w:styleId="Nagwek330">
    <w:name w:val="Nagłówek #3 (3)"/>
    <w:basedOn w:val="Normalny"/>
    <w:link w:val="Nagwek33"/>
    <w:rsid w:val="00DE4C16"/>
    <w:pPr>
      <w:widowControl w:val="0"/>
      <w:shd w:val="clear" w:color="auto" w:fill="FFFFFF"/>
      <w:spacing w:line="250" w:lineRule="exact"/>
      <w:outlineLvl w:val="2"/>
    </w:pPr>
    <w:rPr>
      <w:rFonts w:asciiTheme="minorHAnsi" w:eastAsiaTheme="minorHAnsi" w:hAnsiTheme="minorHAnsi" w:cstheme="minorBidi"/>
      <w:sz w:val="22"/>
      <w:szCs w:val="22"/>
      <w:lang w:eastAsia="en-US"/>
    </w:rPr>
  </w:style>
  <w:style w:type="character" w:customStyle="1" w:styleId="Teksttreci2Exact">
    <w:name w:val="Tekst treści (2) Exact"/>
    <w:rsid w:val="00DE4C16"/>
    <w:rPr>
      <w:rFonts w:ascii="Times New Roman" w:eastAsia="Times New Roman" w:hAnsi="Times New Roman" w:cs="Times New Roman"/>
      <w:b w:val="0"/>
      <w:bCs w:val="0"/>
      <w:i w:val="0"/>
      <w:iCs w:val="0"/>
      <w:smallCaps w:val="0"/>
      <w:strike w:val="0"/>
      <w:sz w:val="22"/>
      <w:szCs w:val="22"/>
      <w:u w:val="none"/>
    </w:rPr>
  </w:style>
  <w:style w:type="character" w:customStyle="1" w:styleId="Teksttreci5">
    <w:name w:val="Tekst treści (5)_"/>
    <w:link w:val="Teksttreci50"/>
    <w:rsid w:val="00DE4C16"/>
    <w:rPr>
      <w:sz w:val="18"/>
      <w:szCs w:val="18"/>
      <w:shd w:val="clear" w:color="auto" w:fill="FFFFFF"/>
    </w:rPr>
  </w:style>
  <w:style w:type="character" w:customStyle="1" w:styleId="PogrubienieTeksttreci595pt">
    <w:name w:val="Pogrubienie;Tekst treści (5) + 9;5 pt"/>
    <w:rsid w:val="00DE4C16"/>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paragraph" w:customStyle="1" w:styleId="Teksttreci50">
    <w:name w:val="Tekst treści (5)"/>
    <w:basedOn w:val="Normalny"/>
    <w:link w:val="Teksttreci5"/>
    <w:rsid w:val="00DE4C16"/>
    <w:pPr>
      <w:widowControl w:val="0"/>
      <w:shd w:val="clear" w:color="auto" w:fill="FFFFFF"/>
      <w:spacing w:after="240" w:line="226" w:lineRule="exact"/>
      <w:ind w:hanging="280"/>
      <w:jc w:val="center"/>
    </w:pPr>
    <w:rPr>
      <w:rFonts w:asciiTheme="minorHAnsi" w:eastAsiaTheme="minorHAnsi" w:hAnsiTheme="minorHAnsi" w:cstheme="minorBidi"/>
      <w:sz w:val="18"/>
      <w:szCs w:val="18"/>
      <w:lang w:eastAsia="en-US"/>
    </w:rPr>
  </w:style>
  <w:style w:type="numbering" w:customStyle="1" w:styleId="WW8Num21">
    <w:name w:val="WW8Num21"/>
    <w:basedOn w:val="Bezlisty"/>
    <w:rsid w:val="00DE4C16"/>
    <w:pPr>
      <w:numPr>
        <w:numId w:val="67"/>
      </w:numPr>
    </w:pPr>
  </w:style>
  <w:style w:type="numbering" w:customStyle="1" w:styleId="WW8Num22">
    <w:name w:val="WW8Num22"/>
    <w:basedOn w:val="Bezlisty"/>
    <w:rsid w:val="00DE4C16"/>
  </w:style>
  <w:style w:type="character" w:customStyle="1" w:styleId="Stopka2">
    <w:name w:val="Stopka (2)_"/>
    <w:link w:val="Stopka20"/>
    <w:rsid w:val="00DE4C16"/>
    <w:rPr>
      <w:rFonts w:ascii="Calibri" w:eastAsia="Calibri" w:hAnsi="Calibri" w:cs="Calibri"/>
      <w:sz w:val="16"/>
      <w:szCs w:val="16"/>
      <w:shd w:val="clear" w:color="auto" w:fill="FFFFFF"/>
    </w:rPr>
  </w:style>
  <w:style w:type="paragraph" w:customStyle="1" w:styleId="Stopka20">
    <w:name w:val="Stopka (2)"/>
    <w:basedOn w:val="Normalny"/>
    <w:link w:val="Stopka2"/>
    <w:rsid w:val="00DE4C16"/>
    <w:pPr>
      <w:widowControl w:val="0"/>
      <w:shd w:val="clear" w:color="auto" w:fill="FFFFFF"/>
      <w:spacing w:line="196" w:lineRule="exact"/>
    </w:pPr>
    <w:rPr>
      <w:rFonts w:ascii="Calibri" w:eastAsia="Calibri" w:hAnsi="Calibri" w:cs="Calibri"/>
      <w:sz w:val="16"/>
      <w:szCs w:val="16"/>
      <w:lang w:eastAsia="en-US"/>
    </w:rPr>
  </w:style>
  <w:style w:type="character" w:customStyle="1" w:styleId="Teksttreci3Exact">
    <w:name w:val="Tekst treści (3) Exact"/>
    <w:rsid w:val="00DE4C16"/>
    <w:rPr>
      <w:rFonts w:ascii="Calibri" w:eastAsia="Calibri" w:hAnsi="Calibri" w:cs="Calibri"/>
      <w:b/>
      <w:bCs/>
      <w:i w:val="0"/>
      <w:iCs w:val="0"/>
      <w:smallCaps w:val="0"/>
      <w:strike w:val="0"/>
      <w:sz w:val="22"/>
      <w:szCs w:val="22"/>
      <w:u w:val="single"/>
    </w:rPr>
  </w:style>
  <w:style w:type="character" w:customStyle="1" w:styleId="Teksttreci3">
    <w:name w:val="Tekst treści (3)_"/>
    <w:link w:val="Teksttreci30"/>
    <w:rsid w:val="00DE4C16"/>
    <w:rPr>
      <w:rFonts w:ascii="Calibri" w:eastAsia="Calibri" w:hAnsi="Calibri" w:cs="Calibri"/>
      <w:b/>
      <w:bCs/>
      <w:shd w:val="clear" w:color="auto" w:fill="FFFFFF"/>
    </w:rPr>
  </w:style>
  <w:style w:type="paragraph" w:customStyle="1" w:styleId="Teksttreci30">
    <w:name w:val="Tekst treści (3)"/>
    <w:basedOn w:val="Normalny"/>
    <w:link w:val="Teksttreci3"/>
    <w:rsid w:val="00DE4C16"/>
    <w:pPr>
      <w:widowControl w:val="0"/>
      <w:shd w:val="clear" w:color="auto" w:fill="FFFFFF"/>
      <w:spacing w:before="60" w:after="60" w:line="268" w:lineRule="exact"/>
      <w:ind w:hanging="380"/>
      <w:jc w:val="center"/>
    </w:pPr>
    <w:rPr>
      <w:rFonts w:ascii="Calibri" w:eastAsia="Calibri" w:hAnsi="Calibri" w:cs="Calibri"/>
      <w:b/>
      <w:bCs/>
      <w:sz w:val="22"/>
      <w:szCs w:val="22"/>
      <w:lang w:eastAsia="en-US"/>
    </w:rPr>
  </w:style>
  <w:style w:type="numbering" w:customStyle="1" w:styleId="WW8Num23">
    <w:name w:val="WW8Num23"/>
    <w:basedOn w:val="Bezlisty"/>
    <w:rsid w:val="00DE4C16"/>
  </w:style>
  <w:style w:type="paragraph" w:customStyle="1" w:styleId="Ania1">
    <w:name w:val="Ania1"/>
    <w:basedOn w:val="Normalny"/>
    <w:link w:val="Ania1Znak"/>
    <w:qFormat/>
    <w:rsid w:val="00DE4C16"/>
    <w:pPr>
      <w:spacing w:before="120" w:after="120"/>
      <w:jc w:val="center"/>
      <w:outlineLvl w:val="0"/>
    </w:pPr>
    <w:rPr>
      <w:rFonts w:ascii="Calibri" w:hAnsi="Calibri" w:cs="Arial"/>
      <w:b/>
      <w:color w:val="000000"/>
    </w:rPr>
  </w:style>
  <w:style w:type="character" w:customStyle="1" w:styleId="Ania1Znak">
    <w:name w:val="Ania1 Znak"/>
    <w:basedOn w:val="Domylnaczcionkaakapitu"/>
    <w:link w:val="Ania1"/>
    <w:rsid w:val="00DE4C16"/>
    <w:rPr>
      <w:rFonts w:ascii="Calibri" w:eastAsia="Times New Roman" w:hAnsi="Calibri" w:cs="Arial"/>
      <w:b/>
      <w:color w:val="000000"/>
      <w:sz w:val="20"/>
      <w:szCs w:val="20"/>
      <w:lang w:eastAsia="pl-PL"/>
    </w:rPr>
  </w:style>
  <w:style w:type="paragraph" w:customStyle="1" w:styleId="default0">
    <w:name w:val="default"/>
    <w:basedOn w:val="Normalny"/>
    <w:rsid w:val="00DE4C16"/>
    <w:pPr>
      <w:spacing w:before="100" w:beforeAutospacing="1" w:after="100" w:afterAutospacing="1"/>
    </w:pPr>
    <w:rPr>
      <w:sz w:val="24"/>
      <w:szCs w:val="24"/>
    </w:rPr>
  </w:style>
  <w:style w:type="paragraph" w:customStyle="1" w:styleId="SIWZ1">
    <w:name w:val="SIWZ 1"/>
    <w:basedOn w:val="Spistreci1"/>
    <w:link w:val="SIWZ1Znak"/>
    <w:qFormat/>
    <w:rsid w:val="00DE4C16"/>
    <w:pPr>
      <w:tabs>
        <w:tab w:val="right" w:leader="dot" w:pos="9205"/>
      </w:tabs>
      <w:suppressAutoHyphens/>
      <w:spacing w:before="120" w:after="120"/>
      <w:ind w:left="284" w:hanging="284"/>
    </w:pPr>
  </w:style>
  <w:style w:type="paragraph" w:customStyle="1" w:styleId="SIWZ2">
    <w:name w:val="SIWZ 2"/>
    <w:basedOn w:val="SIWZ1"/>
    <w:link w:val="SIWZ2Znak"/>
    <w:qFormat/>
    <w:rsid w:val="00DE4C16"/>
  </w:style>
  <w:style w:type="character" w:customStyle="1" w:styleId="Spistreci1Znak">
    <w:name w:val="Spis treści 1 Znak"/>
    <w:basedOn w:val="Domylnaczcionkaakapitu"/>
    <w:link w:val="Spistreci1"/>
    <w:uiPriority w:val="39"/>
    <w:rsid w:val="00DE4C16"/>
    <w:rPr>
      <w:rFonts w:ascii="Times New Roman" w:eastAsia="Times New Roman" w:hAnsi="Times New Roman" w:cs="Times New Roman"/>
      <w:sz w:val="20"/>
      <w:szCs w:val="20"/>
      <w:lang w:eastAsia="pl-PL"/>
    </w:rPr>
  </w:style>
  <w:style w:type="character" w:customStyle="1" w:styleId="SIWZ1Znak">
    <w:name w:val="SIWZ 1 Znak"/>
    <w:basedOn w:val="Spistreci1Znak"/>
    <w:link w:val="SIWZ1"/>
    <w:rsid w:val="00DE4C16"/>
    <w:rPr>
      <w:rFonts w:ascii="Times New Roman" w:eastAsia="Times New Roman" w:hAnsi="Times New Roman" w:cs="Times New Roman"/>
      <w:sz w:val="20"/>
      <w:szCs w:val="20"/>
      <w:lang w:eastAsia="pl-PL"/>
    </w:rPr>
  </w:style>
  <w:style w:type="character" w:customStyle="1" w:styleId="SIWZ2Znak">
    <w:name w:val="SIWZ 2 Znak"/>
    <w:basedOn w:val="SIWZ1Znak"/>
    <w:link w:val="SIWZ2"/>
    <w:rsid w:val="00DE4C16"/>
    <w:rPr>
      <w:rFonts w:ascii="Times New Roman" w:eastAsia="Times New Roman" w:hAnsi="Times New Roman" w:cs="Times New Roman"/>
      <w:sz w:val="20"/>
      <w:szCs w:val="20"/>
      <w:lang w:eastAsia="pl-PL"/>
    </w:rPr>
  </w:style>
  <w:style w:type="character" w:customStyle="1" w:styleId="aParagraf3Znak">
    <w:name w:val="a.Paragraf.3 Znak"/>
    <w:link w:val="aParagraf3"/>
    <w:locked/>
    <w:rsid w:val="00DE4C16"/>
    <w:rPr>
      <w:rFonts w:ascii="Times New Roman" w:eastAsia="Times New Roman" w:hAnsi="Times New Roman" w:cs="Times New Roman"/>
      <w:b/>
      <w:lang w:eastAsia="ar-SA"/>
    </w:rPr>
  </w:style>
  <w:style w:type="character" w:customStyle="1" w:styleId="1Znak1">
    <w:name w:val="1 Znak"/>
    <w:locked/>
    <w:rsid w:val="00DE4C16"/>
    <w:rPr>
      <w:b/>
      <w:sz w:val="18"/>
    </w:rPr>
  </w:style>
  <w:style w:type="character" w:customStyle="1" w:styleId="Ania2Znak">
    <w:name w:val="Ania2 Znak"/>
    <w:basedOn w:val="Domylnaczcionkaakapitu"/>
    <w:link w:val="Ania2"/>
    <w:locked/>
    <w:rsid w:val="00DE4C16"/>
    <w:rPr>
      <w:rFonts w:ascii="Calibri" w:hAnsi="Calibri" w:cs="Arial"/>
      <w:b/>
      <w:color w:val="000000"/>
    </w:rPr>
  </w:style>
  <w:style w:type="paragraph" w:customStyle="1" w:styleId="Ania2">
    <w:name w:val="Ania2"/>
    <w:basedOn w:val="Normalny"/>
    <w:link w:val="Ania2Znak"/>
    <w:qFormat/>
    <w:rsid w:val="00DE4C16"/>
    <w:pPr>
      <w:spacing w:before="120" w:after="120"/>
      <w:jc w:val="center"/>
      <w:outlineLvl w:val="0"/>
    </w:pPr>
    <w:rPr>
      <w:rFonts w:ascii="Calibri" w:eastAsiaTheme="minorHAnsi" w:hAnsi="Calibri" w:cs="Arial"/>
      <w:b/>
      <w:color w:val="000000"/>
      <w:sz w:val="22"/>
      <w:szCs w:val="22"/>
      <w:lang w:eastAsia="en-US"/>
    </w:rPr>
  </w:style>
  <w:style w:type="paragraph" w:customStyle="1" w:styleId="font5">
    <w:name w:val="font5"/>
    <w:basedOn w:val="Normalny"/>
    <w:rsid w:val="00DE4C16"/>
    <w:pPr>
      <w:spacing w:before="100" w:beforeAutospacing="1" w:after="100" w:afterAutospacing="1"/>
    </w:pPr>
    <w:rPr>
      <w:rFonts w:ascii="Tahoma" w:hAnsi="Tahoma" w:cs="Tahoma"/>
      <w:color w:val="000000"/>
      <w:sz w:val="18"/>
      <w:szCs w:val="18"/>
    </w:rPr>
  </w:style>
  <w:style w:type="paragraph" w:customStyle="1" w:styleId="font6">
    <w:name w:val="font6"/>
    <w:basedOn w:val="Normalny"/>
    <w:rsid w:val="00DE4C16"/>
    <w:pPr>
      <w:spacing w:before="100" w:beforeAutospacing="1" w:after="100" w:afterAutospacing="1"/>
    </w:pPr>
    <w:rPr>
      <w:rFonts w:ascii="Tahoma" w:hAnsi="Tahoma" w:cs="Tahoma"/>
      <w:b/>
      <w:bCs/>
      <w:color w:val="000000"/>
      <w:sz w:val="18"/>
      <w:szCs w:val="18"/>
    </w:rPr>
  </w:style>
  <w:style w:type="character" w:customStyle="1" w:styleId="Tekstpodstawowy3Znak1">
    <w:name w:val="Tekst podstawowy 3 Znak1"/>
    <w:basedOn w:val="Domylnaczcionkaakapitu"/>
    <w:rsid w:val="00DE4C16"/>
    <w:rPr>
      <w:sz w:val="16"/>
      <w:szCs w:val="16"/>
      <w:lang w:eastAsia="ar-SA"/>
    </w:rPr>
  </w:style>
  <w:style w:type="character" w:customStyle="1" w:styleId="Tekstpodstawowywcity3Znak1">
    <w:name w:val="Tekst podstawowy wcięty 3 Znak1"/>
    <w:basedOn w:val="Domylnaczcionkaakapitu"/>
    <w:uiPriority w:val="99"/>
    <w:rsid w:val="00DE4C16"/>
    <w:rPr>
      <w:sz w:val="16"/>
      <w:szCs w:val="16"/>
      <w:lang w:eastAsia="ar-SA"/>
    </w:rPr>
  </w:style>
  <w:style w:type="paragraph" w:customStyle="1" w:styleId="asia1">
    <w:name w:val="asia1"/>
    <w:basedOn w:val="Normalny"/>
    <w:link w:val="asia1Znak"/>
    <w:qFormat/>
    <w:rsid w:val="00DE4C16"/>
    <w:pPr>
      <w:tabs>
        <w:tab w:val="right" w:leader="dot" w:pos="9202"/>
      </w:tabs>
      <w:suppressAutoHyphens/>
      <w:ind w:left="240"/>
    </w:pPr>
    <w:rPr>
      <w:rFonts w:ascii="Calibri" w:hAnsi="Calibri"/>
      <w:noProof/>
      <w:sz w:val="22"/>
      <w:szCs w:val="22"/>
    </w:rPr>
  </w:style>
  <w:style w:type="character" w:customStyle="1" w:styleId="asia1Znak">
    <w:name w:val="asia1 Znak"/>
    <w:basedOn w:val="Domylnaczcionkaakapitu"/>
    <w:link w:val="asia1"/>
    <w:rsid w:val="00DE4C16"/>
    <w:rPr>
      <w:rFonts w:ascii="Calibri" w:eastAsia="Times New Roman" w:hAnsi="Calibri" w:cs="Times New Roman"/>
      <w:noProof/>
      <w:lang w:eastAsia="pl-PL"/>
    </w:rPr>
  </w:style>
  <w:style w:type="paragraph" w:customStyle="1" w:styleId="zestawy2">
    <w:name w:val="zestawy2"/>
    <w:basedOn w:val="Normalny"/>
    <w:link w:val="zestawy2Znak"/>
    <w:qFormat/>
    <w:rsid w:val="00DE4C16"/>
    <w:pPr>
      <w:spacing w:before="120" w:after="120"/>
      <w:jc w:val="center"/>
      <w:outlineLvl w:val="0"/>
    </w:pPr>
    <w:rPr>
      <w:rFonts w:ascii="Calibri" w:hAnsi="Calibri" w:cs="Arial"/>
      <w:b/>
      <w:color w:val="000000"/>
    </w:rPr>
  </w:style>
  <w:style w:type="character" w:customStyle="1" w:styleId="zestawy2Znak">
    <w:name w:val="zestawy2 Znak"/>
    <w:basedOn w:val="Domylnaczcionkaakapitu"/>
    <w:link w:val="zestawy2"/>
    <w:rsid w:val="00DE4C16"/>
    <w:rPr>
      <w:rFonts w:ascii="Calibri" w:eastAsia="Times New Roman" w:hAnsi="Calibri" w:cs="Arial"/>
      <w:b/>
      <w:color w:val="000000"/>
      <w:sz w:val="20"/>
      <w:szCs w:val="20"/>
      <w:lang w:eastAsia="pl-PL"/>
    </w:rPr>
  </w:style>
  <w:style w:type="paragraph" w:customStyle="1" w:styleId="Z3">
    <w:name w:val="Z3"/>
    <w:basedOn w:val="Normalny"/>
    <w:link w:val="Z3Znak"/>
    <w:qFormat/>
    <w:rsid w:val="00DE4C16"/>
    <w:pPr>
      <w:spacing w:before="120" w:after="120"/>
      <w:ind w:left="4536"/>
      <w:jc w:val="right"/>
      <w:outlineLvl w:val="1"/>
    </w:pPr>
    <w:rPr>
      <w:rFonts w:ascii="Calibri" w:hAnsi="Calibri" w:cs="Arial"/>
      <w:b/>
      <w:color w:val="000000"/>
    </w:rPr>
  </w:style>
  <w:style w:type="character" w:customStyle="1" w:styleId="Z3Znak">
    <w:name w:val="Z3 Znak"/>
    <w:basedOn w:val="Domylnaczcionkaakapitu"/>
    <w:link w:val="Z3"/>
    <w:rsid w:val="00DE4C16"/>
    <w:rPr>
      <w:rFonts w:ascii="Calibri" w:eastAsia="Times New Roman" w:hAnsi="Calibri" w:cs="Arial"/>
      <w:b/>
      <w:color w:val="000000"/>
      <w:sz w:val="20"/>
      <w:szCs w:val="20"/>
      <w:lang w:eastAsia="pl-PL"/>
    </w:rPr>
  </w:style>
  <w:style w:type="table" w:customStyle="1" w:styleId="Tabelalisty3akcent21">
    <w:name w:val="Tabela listy 3 — akcent 21"/>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paragraph" w:styleId="Legenda">
    <w:name w:val="caption"/>
    <w:aliases w:val="Tabela podpis,RGS Légende"/>
    <w:basedOn w:val="Normalny"/>
    <w:next w:val="Normalny"/>
    <w:uiPriority w:val="35"/>
    <w:unhideWhenUsed/>
    <w:qFormat/>
    <w:rsid w:val="00DE4C16"/>
    <w:pPr>
      <w:spacing w:before="120" w:after="200"/>
      <w:ind w:left="1843" w:hanging="1843"/>
    </w:pPr>
    <w:rPr>
      <w:rFonts w:ascii="Calibri" w:hAnsi="Calibri"/>
      <w:bCs/>
      <w:color w:val="000000"/>
      <w:sz w:val="22"/>
      <w:szCs w:val="18"/>
    </w:rPr>
  </w:style>
  <w:style w:type="paragraph" w:styleId="Listapunktowana2">
    <w:name w:val="List Bullet 2"/>
    <w:basedOn w:val="Normalny"/>
    <w:qFormat/>
    <w:rsid w:val="00DE4C16"/>
    <w:pPr>
      <w:overflowPunct w:val="0"/>
      <w:autoSpaceDE w:val="0"/>
      <w:autoSpaceDN w:val="0"/>
      <w:adjustRightInd w:val="0"/>
      <w:spacing w:before="60" w:after="60"/>
      <w:ind w:left="566" w:hanging="283"/>
      <w:jc w:val="both"/>
      <w:textAlignment w:val="baseline"/>
    </w:pPr>
    <w:rPr>
      <w:rFonts w:ascii="Arial" w:hAnsi="Arial"/>
      <w:sz w:val="24"/>
    </w:rPr>
  </w:style>
  <w:style w:type="paragraph" w:styleId="Lista4">
    <w:name w:val="List 4"/>
    <w:basedOn w:val="Normalny"/>
    <w:qFormat/>
    <w:rsid w:val="00DE4C16"/>
    <w:pPr>
      <w:widowControl w:val="0"/>
      <w:overflowPunct w:val="0"/>
      <w:autoSpaceDE w:val="0"/>
      <w:autoSpaceDN w:val="0"/>
      <w:adjustRightInd w:val="0"/>
      <w:spacing w:before="200" w:line="320" w:lineRule="auto"/>
      <w:ind w:left="1132" w:hanging="283"/>
      <w:jc w:val="both"/>
      <w:textAlignment w:val="baseline"/>
    </w:pPr>
    <w:rPr>
      <w:rFonts w:ascii="Arial" w:hAnsi="Arial"/>
      <w:sz w:val="18"/>
    </w:rPr>
  </w:style>
  <w:style w:type="paragraph" w:styleId="Wcicienormalne">
    <w:name w:val="Normal Indent"/>
    <w:basedOn w:val="Normalny"/>
    <w:qFormat/>
    <w:rsid w:val="00DE4C16"/>
    <w:pPr>
      <w:tabs>
        <w:tab w:val="left" w:pos="851"/>
        <w:tab w:val="left" w:pos="1701"/>
        <w:tab w:val="left" w:pos="2552"/>
      </w:tabs>
      <w:autoSpaceDE w:val="0"/>
      <w:autoSpaceDN w:val="0"/>
      <w:spacing w:before="120" w:after="120"/>
      <w:ind w:left="851"/>
    </w:pPr>
    <w:rPr>
      <w:rFonts w:ascii="Arial" w:hAnsi="Arial" w:cs="Arial"/>
      <w:sz w:val="24"/>
      <w:szCs w:val="24"/>
      <w:lang w:eastAsia="fr-FR"/>
    </w:rPr>
  </w:style>
  <w:style w:type="character" w:customStyle="1" w:styleId="akapit3Znak">
    <w:name w:val="akapit.3 Znak"/>
    <w:link w:val="akapit3"/>
    <w:locked/>
    <w:rsid w:val="00DE4C16"/>
  </w:style>
  <w:style w:type="paragraph" w:customStyle="1" w:styleId="akapit3">
    <w:name w:val="akapit.3"/>
    <w:basedOn w:val="Normalny"/>
    <w:link w:val="akapit3Znak"/>
    <w:qFormat/>
    <w:rsid w:val="00DE4C16"/>
    <w:pPr>
      <w:spacing w:before="80" w:after="80"/>
      <w:jc w:val="both"/>
    </w:pPr>
    <w:rPr>
      <w:rFonts w:asciiTheme="minorHAnsi" w:eastAsiaTheme="minorHAnsi" w:hAnsiTheme="minorHAnsi" w:cstheme="minorBidi"/>
      <w:sz w:val="22"/>
      <w:szCs w:val="22"/>
      <w:lang w:eastAsia="en-US"/>
    </w:rPr>
  </w:style>
  <w:style w:type="character" w:customStyle="1" w:styleId="aparagraf2Znak">
    <w:name w:val="a.paragraf2 Znak"/>
    <w:link w:val="aparagraf2"/>
    <w:locked/>
    <w:rsid w:val="00DE4C16"/>
    <w:rPr>
      <w:b/>
      <w:szCs w:val="24"/>
    </w:rPr>
  </w:style>
  <w:style w:type="paragraph" w:customStyle="1" w:styleId="aparagraf2">
    <w:name w:val="a.paragraf2"/>
    <w:basedOn w:val="Normalny"/>
    <w:link w:val="aparagraf2Znak"/>
    <w:qFormat/>
    <w:rsid w:val="00DE4C16"/>
    <w:pPr>
      <w:spacing w:before="120" w:after="120"/>
      <w:jc w:val="center"/>
    </w:pPr>
    <w:rPr>
      <w:rFonts w:asciiTheme="minorHAnsi" w:eastAsiaTheme="minorHAnsi" w:hAnsiTheme="minorHAnsi" w:cstheme="minorBidi"/>
      <w:b/>
      <w:sz w:val="22"/>
      <w:szCs w:val="24"/>
      <w:lang w:eastAsia="en-US"/>
    </w:rPr>
  </w:style>
  <w:style w:type="character" w:customStyle="1" w:styleId="Spistreci2Znak">
    <w:name w:val="Spis treści 2 Znak"/>
    <w:link w:val="Spistreci2"/>
    <w:uiPriority w:val="39"/>
    <w:locked/>
    <w:rsid w:val="00DE4C16"/>
    <w:rPr>
      <w:rFonts w:ascii="Times New Roman" w:eastAsia="Times New Roman" w:hAnsi="Times New Roman" w:cs="Times New Roman"/>
      <w:sz w:val="20"/>
      <w:szCs w:val="20"/>
      <w:lang w:eastAsia="pl-PL"/>
    </w:rPr>
  </w:style>
  <w:style w:type="character" w:customStyle="1" w:styleId="TekstpodstawowywcityZnak1Znak1">
    <w:name w:val="Tekst podstawowy wcięty Znak1 Znak1"/>
    <w:aliases w:val="Tekst podstawowy wcięty Znak Znak Znak1,Tekst podstawowy wcięty Znak1 Znak Znak Znak1,Tekst podstawowy wcięty Znak Znak Znak Znak Znak1,Tekst podstawowy wcięty Znak1 Znak Znak Znak Znak Znak1"/>
    <w:uiPriority w:val="99"/>
    <w:rsid w:val="00DE4C16"/>
    <w:rPr>
      <w:sz w:val="18"/>
      <w:szCs w:val="24"/>
    </w:rPr>
  </w:style>
  <w:style w:type="paragraph" w:styleId="Tekstblokowy">
    <w:name w:val="Block Text"/>
    <w:basedOn w:val="Normalny"/>
    <w:unhideWhenUsed/>
    <w:qFormat/>
    <w:rsid w:val="00DE4C16"/>
    <w:pPr>
      <w:shd w:val="clear" w:color="auto" w:fill="FFFFFF"/>
      <w:spacing w:before="60" w:after="60" w:line="-273" w:lineRule="auto"/>
      <w:ind w:left="374" w:right="29" w:hanging="367"/>
      <w:jc w:val="both"/>
    </w:pPr>
    <w:rPr>
      <w:sz w:val="18"/>
      <w:szCs w:val="24"/>
    </w:rPr>
  </w:style>
  <w:style w:type="paragraph" w:customStyle="1" w:styleId="2">
    <w:name w:val="2"/>
    <w:basedOn w:val="Normalny"/>
    <w:next w:val="Mapadokumentu"/>
    <w:rsid w:val="00DE4C16"/>
    <w:pPr>
      <w:shd w:val="clear" w:color="auto" w:fill="000080"/>
    </w:pPr>
    <w:rPr>
      <w:rFonts w:ascii="Tahoma" w:hAnsi="Tahoma" w:cs="Tahoma"/>
    </w:rPr>
  </w:style>
  <w:style w:type="character" w:customStyle="1" w:styleId="juziaZnak">
    <w:name w:val="juzia Znak"/>
    <w:link w:val="juzia"/>
    <w:locked/>
    <w:rsid w:val="00DE4C16"/>
    <w:rPr>
      <w:rFonts w:ascii="Times New Roman" w:eastAsia="Times New Roman" w:hAnsi="Times New Roman" w:cs="Times New Roman"/>
      <w:bCs/>
      <w:sz w:val="24"/>
      <w:szCs w:val="24"/>
      <w:lang w:eastAsia="pl-PL"/>
    </w:rPr>
  </w:style>
  <w:style w:type="character" w:customStyle="1" w:styleId="aparagraf1Znak0">
    <w:name w:val="a.paragraf.1 Znak"/>
    <w:link w:val="aparagraf10"/>
    <w:locked/>
    <w:rsid w:val="00DE4C16"/>
    <w:rPr>
      <w:b/>
      <w:szCs w:val="24"/>
    </w:rPr>
  </w:style>
  <w:style w:type="paragraph" w:customStyle="1" w:styleId="aparagraf10">
    <w:name w:val="a.paragraf.1"/>
    <w:basedOn w:val="Normalny"/>
    <w:link w:val="aparagraf1Znak0"/>
    <w:qFormat/>
    <w:rsid w:val="00DE4C16"/>
    <w:pPr>
      <w:spacing w:before="120" w:after="60"/>
      <w:jc w:val="center"/>
      <w:outlineLvl w:val="0"/>
    </w:pPr>
    <w:rPr>
      <w:rFonts w:asciiTheme="minorHAnsi" w:eastAsiaTheme="minorHAnsi" w:hAnsiTheme="minorHAnsi" w:cstheme="minorBidi"/>
      <w:b/>
      <w:sz w:val="22"/>
      <w:szCs w:val="24"/>
      <w:lang w:eastAsia="en-US"/>
    </w:rPr>
  </w:style>
  <w:style w:type="character" w:customStyle="1" w:styleId="akapit1Znak">
    <w:name w:val="akapit.1 Znak"/>
    <w:link w:val="akapit1"/>
    <w:locked/>
    <w:rsid w:val="00DE4C16"/>
    <w:rPr>
      <w:szCs w:val="24"/>
    </w:rPr>
  </w:style>
  <w:style w:type="paragraph" w:customStyle="1" w:styleId="akapit1">
    <w:name w:val="akapit.1"/>
    <w:basedOn w:val="Tekstpodstawowywcity"/>
    <w:link w:val="akapit1Znak"/>
    <w:qFormat/>
    <w:rsid w:val="00DE4C16"/>
    <w:pPr>
      <w:keepNext/>
      <w:tabs>
        <w:tab w:val="left" w:pos="567"/>
      </w:tabs>
      <w:spacing w:before="60"/>
      <w:ind w:left="567" w:hanging="567"/>
      <w:jc w:val="both"/>
    </w:pPr>
    <w:rPr>
      <w:rFonts w:asciiTheme="minorHAnsi" w:eastAsiaTheme="minorHAnsi" w:hAnsiTheme="minorHAnsi" w:cstheme="minorBidi"/>
      <w:b w:val="0"/>
      <w:bCs w:val="0"/>
      <w:sz w:val="22"/>
      <w:szCs w:val="24"/>
      <w:lang w:eastAsia="en-US"/>
    </w:rPr>
  </w:style>
  <w:style w:type="character" w:customStyle="1" w:styleId="akapit2Znak1">
    <w:name w:val="akapit.2 Znak1"/>
    <w:link w:val="akapit2"/>
    <w:locked/>
    <w:rsid w:val="00DE4C16"/>
    <w:rPr>
      <w:bCs/>
    </w:rPr>
  </w:style>
  <w:style w:type="paragraph" w:customStyle="1" w:styleId="akapit2">
    <w:name w:val="akapit.2"/>
    <w:basedOn w:val="juzia"/>
    <w:link w:val="akapit2Znak1"/>
    <w:qFormat/>
    <w:rsid w:val="00DE4C16"/>
    <w:pPr>
      <w:numPr>
        <w:numId w:val="81"/>
      </w:numPr>
      <w:spacing w:before="60" w:after="0"/>
      <w:ind w:left="1491" w:hanging="357"/>
    </w:pPr>
    <w:rPr>
      <w:rFonts w:asciiTheme="minorHAnsi" w:eastAsiaTheme="minorHAnsi" w:hAnsiTheme="minorHAnsi" w:cstheme="minorBidi"/>
      <w:sz w:val="22"/>
      <w:szCs w:val="22"/>
      <w:lang w:eastAsia="en-US"/>
    </w:rPr>
  </w:style>
  <w:style w:type="character" w:customStyle="1" w:styleId="NormalWebZnak">
    <w:name w:val="Normal (Web) Znak"/>
    <w:link w:val="NormalnyWeb1"/>
    <w:locked/>
    <w:rsid w:val="00DE4C16"/>
    <w:rPr>
      <w:sz w:val="18"/>
    </w:rPr>
  </w:style>
  <w:style w:type="paragraph" w:customStyle="1" w:styleId="NormalnyWeb1">
    <w:name w:val="Normalny (Web)1"/>
    <w:basedOn w:val="Normalny"/>
    <w:link w:val="NormalWebZnak"/>
    <w:rsid w:val="00DE4C16"/>
    <w:pPr>
      <w:spacing w:before="100" w:after="100"/>
      <w:jc w:val="both"/>
    </w:pPr>
    <w:rPr>
      <w:rFonts w:asciiTheme="minorHAnsi" w:eastAsiaTheme="minorHAnsi" w:hAnsiTheme="minorHAnsi" w:cstheme="minorBidi"/>
      <w:sz w:val="18"/>
      <w:szCs w:val="22"/>
      <w:lang w:eastAsia="en-US"/>
    </w:rPr>
  </w:style>
  <w:style w:type="paragraph" w:customStyle="1" w:styleId="Tekstblokowy1">
    <w:name w:val="Tekst blokowy1"/>
    <w:basedOn w:val="Normalny"/>
    <w:rsid w:val="00DE4C16"/>
    <w:pPr>
      <w:shd w:val="clear" w:color="auto" w:fill="FFFFFF"/>
      <w:spacing w:before="60" w:after="60" w:line="-273" w:lineRule="auto"/>
      <w:ind w:left="374" w:right="29" w:hanging="367"/>
      <w:jc w:val="both"/>
    </w:pPr>
    <w:rPr>
      <w:sz w:val="18"/>
    </w:rPr>
  </w:style>
  <w:style w:type="character" w:customStyle="1" w:styleId="DZnak">
    <w:name w:val="D Znak"/>
    <w:link w:val="D"/>
    <w:locked/>
    <w:rsid w:val="00DE4C16"/>
    <w:rPr>
      <w:b/>
      <w:smallCaps/>
    </w:rPr>
  </w:style>
  <w:style w:type="paragraph" w:customStyle="1" w:styleId="D">
    <w:name w:val="D"/>
    <w:basedOn w:val="Normalny"/>
    <w:link w:val="DZnak"/>
    <w:rsid w:val="00DE4C16"/>
    <w:pPr>
      <w:jc w:val="right"/>
    </w:pPr>
    <w:rPr>
      <w:rFonts w:asciiTheme="minorHAnsi" w:eastAsiaTheme="minorHAnsi" w:hAnsiTheme="minorHAnsi" w:cstheme="minorBidi"/>
      <w:b/>
      <w:smallCaps/>
      <w:sz w:val="22"/>
      <w:szCs w:val="22"/>
      <w:lang w:eastAsia="en-US"/>
    </w:rPr>
  </w:style>
  <w:style w:type="character" w:customStyle="1" w:styleId="parZnak">
    <w:name w:val="par. Znak"/>
    <w:link w:val="par"/>
    <w:locked/>
    <w:rsid w:val="00DE4C16"/>
    <w:rPr>
      <w:b/>
      <w:sz w:val="18"/>
      <w:szCs w:val="24"/>
    </w:rPr>
  </w:style>
  <w:style w:type="paragraph" w:customStyle="1" w:styleId="par">
    <w:name w:val="par."/>
    <w:basedOn w:val="Normalny"/>
    <w:link w:val="parZnak"/>
    <w:qFormat/>
    <w:rsid w:val="00DE4C16"/>
    <w:pPr>
      <w:jc w:val="center"/>
    </w:pPr>
    <w:rPr>
      <w:rFonts w:asciiTheme="minorHAnsi" w:eastAsiaTheme="minorHAnsi" w:hAnsiTheme="minorHAnsi" w:cstheme="minorBidi"/>
      <w:b/>
      <w:sz w:val="18"/>
      <w:szCs w:val="24"/>
      <w:lang w:eastAsia="en-US"/>
    </w:rPr>
  </w:style>
  <w:style w:type="character" w:customStyle="1" w:styleId="IZnak">
    <w:name w:val="I Znak"/>
    <w:link w:val="I"/>
    <w:locked/>
    <w:rsid w:val="00DE4C16"/>
    <w:rPr>
      <w:sz w:val="18"/>
    </w:rPr>
  </w:style>
  <w:style w:type="paragraph" w:customStyle="1" w:styleId="I">
    <w:name w:val="I"/>
    <w:basedOn w:val="12"/>
    <w:link w:val="IZnak"/>
    <w:qFormat/>
    <w:rsid w:val="00DE4C16"/>
    <w:pPr>
      <w:shd w:val="clear" w:color="auto" w:fill="auto"/>
      <w:spacing w:before="60"/>
      <w:ind w:left="284" w:hanging="284"/>
      <w:jc w:val="both"/>
    </w:pPr>
    <w:rPr>
      <w:rFonts w:asciiTheme="minorHAnsi" w:eastAsiaTheme="minorHAnsi" w:hAnsiTheme="minorHAnsi" w:cstheme="minorBidi"/>
      <w:sz w:val="18"/>
      <w:szCs w:val="22"/>
      <w:lang w:eastAsia="en-US"/>
    </w:rPr>
  </w:style>
  <w:style w:type="character" w:customStyle="1" w:styleId="aZnak0">
    <w:name w:val="a) Znak"/>
    <w:link w:val="a"/>
    <w:locked/>
    <w:rsid w:val="00DE4C16"/>
  </w:style>
  <w:style w:type="paragraph" w:customStyle="1" w:styleId="a">
    <w:name w:val="a)"/>
    <w:basedOn w:val="Normalny"/>
    <w:link w:val="aZnak0"/>
    <w:rsid w:val="00DE4C16"/>
    <w:pPr>
      <w:numPr>
        <w:numId w:val="82"/>
      </w:numPr>
      <w:suppressAutoHyphens/>
      <w:jc w:val="both"/>
    </w:pPr>
    <w:rPr>
      <w:rFonts w:asciiTheme="minorHAnsi" w:eastAsiaTheme="minorHAnsi" w:hAnsiTheme="minorHAnsi" w:cstheme="minorBidi"/>
      <w:sz w:val="22"/>
      <w:szCs w:val="22"/>
      <w:lang w:eastAsia="en-US"/>
    </w:rPr>
  </w:style>
  <w:style w:type="character" w:customStyle="1" w:styleId="-Znak">
    <w:name w:val="- Znak"/>
    <w:link w:val="-"/>
    <w:locked/>
    <w:rsid w:val="00DE4C16"/>
    <w:rPr>
      <w:bCs/>
    </w:rPr>
  </w:style>
  <w:style w:type="paragraph" w:customStyle="1" w:styleId="-">
    <w:name w:val="-"/>
    <w:basedOn w:val="Normalny"/>
    <w:link w:val="-Znak"/>
    <w:autoRedefine/>
    <w:rsid w:val="00DE4C16"/>
    <w:pPr>
      <w:numPr>
        <w:numId w:val="83"/>
      </w:numPr>
      <w:ind w:left="355" w:hanging="283"/>
      <w:jc w:val="both"/>
    </w:pPr>
    <w:rPr>
      <w:rFonts w:asciiTheme="minorHAnsi" w:eastAsiaTheme="minorHAnsi" w:hAnsiTheme="minorHAnsi" w:cstheme="minorBidi"/>
      <w:bCs/>
      <w:sz w:val="22"/>
      <w:szCs w:val="22"/>
      <w:lang w:eastAsia="en-US"/>
    </w:rPr>
  </w:style>
  <w:style w:type="character" w:customStyle="1" w:styleId="mZnak">
    <w:name w:val="m Znak"/>
    <w:link w:val="m"/>
    <w:locked/>
    <w:rsid w:val="00DE4C16"/>
  </w:style>
  <w:style w:type="paragraph" w:customStyle="1" w:styleId="m">
    <w:name w:val="m"/>
    <w:basedOn w:val="-"/>
    <w:link w:val="mZnak"/>
    <w:qFormat/>
    <w:rsid w:val="00DE4C16"/>
    <w:rPr>
      <w:bCs w:val="0"/>
    </w:rPr>
  </w:style>
  <w:style w:type="character" w:customStyle="1" w:styleId="aZnak1">
    <w:name w:val="a). Znak"/>
    <w:link w:val="a3"/>
    <w:locked/>
    <w:rsid w:val="00DE4C16"/>
  </w:style>
  <w:style w:type="paragraph" w:customStyle="1" w:styleId="a3">
    <w:name w:val="a)."/>
    <w:basedOn w:val="NormalnyWeb"/>
    <w:link w:val="aZnak1"/>
    <w:rsid w:val="00DE4C16"/>
    <w:pPr>
      <w:spacing w:before="0" w:beforeAutospacing="0" w:after="0" w:afterAutospacing="0"/>
    </w:pPr>
    <w:rPr>
      <w:rFonts w:asciiTheme="minorHAnsi" w:eastAsiaTheme="minorHAnsi" w:hAnsiTheme="minorHAnsi" w:cstheme="minorBidi"/>
      <w:sz w:val="22"/>
      <w:szCs w:val="22"/>
      <w:lang w:eastAsia="en-US"/>
    </w:rPr>
  </w:style>
  <w:style w:type="character" w:customStyle="1" w:styleId="Styl4Znak0">
    <w:name w:val="Styl4) Znak"/>
    <w:link w:val="Styl40"/>
    <w:locked/>
    <w:rsid w:val="00DE4C16"/>
    <w:rPr>
      <w:bCs/>
    </w:rPr>
  </w:style>
  <w:style w:type="paragraph" w:customStyle="1" w:styleId="Styl40">
    <w:name w:val="Styl4)"/>
    <w:basedOn w:val="1"/>
    <w:link w:val="Styl4Znak0"/>
    <w:qFormat/>
    <w:rsid w:val="00DE4C16"/>
    <w:pPr>
      <w:numPr>
        <w:numId w:val="0"/>
      </w:numPr>
      <w:spacing w:before="60"/>
      <w:ind w:left="794" w:hanging="227"/>
      <w:jc w:val="both"/>
    </w:pPr>
    <w:rPr>
      <w:rFonts w:asciiTheme="minorHAnsi" w:eastAsiaTheme="minorHAnsi" w:hAnsiTheme="minorHAnsi" w:cstheme="minorBidi"/>
      <w:bCs/>
      <w:sz w:val="22"/>
      <w:szCs w:val="22"/>
      <w:lang w:eastAsia="en-US"/>
    </w:rPr>
  </w:style>
  <w:style w:type="character" w:customStyle="1" w:styleId="akapwZnak">
    <w:name w:val="akap.w. Znak"/>
    <w:link w:val="akapw"/>
    <w:locked/>
    <w:rsid w:val="00DE4C16"/>
  </w:style>
  <w:style w:type="paragraph" w:customStyle="1" w:styleId="akapw">
    <w:name w:val="akap.w."/>
    <w:basedOn w:val="akapit3"/>
    <w:link w:val="akapwZnak"/>
    <w:qFormat/>
    <w:rsid w:val="00DE4C16"/>
    <w:pPr>
      <w:ind w:left="284"/>
    </w:pPr>
  </w:style>
  <w:style w:type="character" w:customStyle="1" w:styleId="ParagrafZnak">
    <w:name w:val="Paragraf Znak"/>
    <w:link w:val="Paragraf"/>
    <w:locked/>
    <w:rsid w:val="00DE4C16"/>
    <w:rPr>
      <w:rFonts w:ascii="Palatino Linotype" w:eastAsia="Times New Roman" w:hAnsi="Palatino Linotype" w:cs="Times New Roman"/>
      <w:b/>
      <w:smallCaps/>
      <w:sz w:val="24"/>
      <w:szCs w:val="24"/>
      <w:lang w:eastAsia="pl-PL"/>
    </w:rPr>
  </w:style>
  <w:style w:type="character" w:customStyle="1" w:styleId="SIWZ1Znak0">
    <w:name w:val="SIWZ1 Znak"/>
    <w:link w:val="SIWZ10"/>
    <w:locked/>
    <w:rsid w:val="00DE4C16"/>
    <w:rPr>
      <w:rFonts w:ascii="Arial" w:hAnsi="Arial" w:cs="Arial"/>
      <w:b/>
      <w:bCs/>
      <w:iCs/>
      <w:noProof/>
      <w:szCs w:val="28"/>
    </w:rPr>
  </w:style>
  <w:style w:type="paragraph" w:customStyle="1" w:styleId="SIWZ10">
    <w:name w:val="SIWZ1"/>
    <w:basedOn w:val="Nagwek2"/>
    <w:next w:val="Nagwek2"/>
    <w:link w:val="SIWZ1Znak0"/>
    <w:rsid w:val="00DE4C16"/>
    <w:pPr>
      <w:keepLines w:val="0"/>
      <w:spacing w:before="240" w:after="60"/>
      <w:jc w:val="right"/>
    </w:pPr>
    <w:rPr>
      <w:rFonts w:ascii="Arial" w:eastAsiaTheme="minorHAnsi" w:hAnsi="Arial" w:cs="Arial"/>
      <w:iCs/>
      <w:noProof/>
      <w:color w:val="auto"/>
      <w:sz w:val="22"/>
      <w:szCs w:val="28"/>
      <w:lang w:eastAsia="en-US"/>
    </w:rPr>
  </w:style>
  <w:style w:type="character" w:customStyle="1" w:styleId="1AkapitZnak0">
    <w:name w:val="1)Akapit Znak"/>
    <w:link w:val="1Akapit0"/>
    <w:locked/>
    <w:rsid w:val="00DE4C16"/>
    <w:rPr>
      <w:spacing w:val="2"/>
    </w:rPr>
  </w:style>
  <w:style w:type="paragraph" w:customStyle="1" w:styleId="1Akapit0">
    <w:name w:val="1)Akapit"/>
    <w:basedOn w:val="Normalny"/>
    <w:link w:val="1AkapitZnak0"/>
    <w:rsid w:val="00DE4C16"/>
    <w:pPr>
      <w:numPr>
        <w:numId w:val="84"/>
      </w:numPr>
      <w:autoSpaceDE w:val="0"/>
      <w:autoSpaceDN w:val="0"/>
      <w:adjustRightInd w:val="0"/>
      <w:spacing w:before="80" w:after="80"/>
      <w:jc w:val="both"/>
    </w:pPr>
    <w:rPr>
      <w:rFonts w:asciiTheme="minorHAnsi" w:eastAsiaTheme="minorHAnsi" w:hAnsiTheme="minorHAnsi" w:cstheme="minorBidi"/>
      <w:spacing w:val="2"/>
      <w:sz w:val="22"/>
      <w:szCs w:val="22"/>
      <w:lang w:eastAsia="en-US"/>
    </w:rPr>
  </w:style>
  <w:style w:type="character" w:customStyle="1" w:styleId="-AkapitZnak">
    <w:name w:val="- Akapit Znak"/>
    <w:link w:val="-Akapit"/>
    <w:locked/>
    <w:rsid w:val="00DE4C16"/>
  </w:style>
  <w:style w:type="paragraph" w:customStyle="1" w:styleId="-Akapit">
    <w:name w:val="- Akapit"/>
    <w:basedOn w:val="Tekstpodstawowywcity"/>
    <w:link w:val="-AkapitZnak"/>
    <w:rsid w:val="00DE4C16"/>
    <w:pPr>
      <w:spacing w:before="40" w:after="40"/>
      <w:ind w:left="1135" w:hanging="284"/>
      <w:jc w:val="both"/>
    </w:pPr>
    <w:rPr>
      <w:rFonts w:asciiTheme="minorHAnsi" w:eastAsiaTheme="minorHAnsi" w:hAnsiTheme="minorHAnsi" w:cstheme="minorBidi"/>
      <w:b w:val="0"/>
      <w:bCs w:val="0"/>
      <w:sz w:val="22"/>
      <w:szCs w:val="22"/>
      <w:lang w:eastAsia="en-US"/>
    </w:rPr>
  </w:style>
  <w:style w:type="paragraph" w:customStyle="1" w:styleId="akapit">
    <w:name w:val="akapit"/>
    <w:basedOn w:val="Tekstpodstawowy"/>
    <w:rsid w:val="00DE4C16"/>
    <w:pPr>
      <w:numPr>
        <w:numId w:val="85"/>
      </w:numPr>
      <w:spacing w:before="80" w:after="80"/>
      <w:jc w:val="both"/>
    </w:pPr>
    <w:rPr>
      <w:bCs/>
      <w:iCs/>
      <w:spacing w:val="2"/>
      <w:sz w:val="22"/>
      <w:szCs w:val="24"/>
    </w:rPr>
  </w:style>
  <w:style w:type="character" w:customStyle="1" w:styleId="Podpis1Znak">
    <w:name w:val="Podpis1 Znak"/>
    <w:link w:val="Podpis1"/>
    <w:locked/>
    <w:rsid w:val="00DE4C16"/>
    <w:rPr>
      <w:rFonts w:ascii="Times New Roman" w:eastAsia="Times New Roman" w:hAnsi="Times New Roman" w:cs="Mangal"/>
      <w:i/>
      <w:iCs/>
      <w:sz w:val="24"/>
      <w:szCs w:val="24"/>
      <w:lang w:eastAsia="ar-SA"/>
    </w:rPr>
  </w:style>
  <w:style w:type="character" w:customStyle="1" w:styleId="azacznikumZnak">
    <w:name w:val="a.załącznik.um Znak"/>
    <w:link w:val="azacznikum"/>
    <w:locked/>
    <w:rsid w:val="00DE4C16"/>
    <w:rPr>
      <w:b/>
      <w:i/>
      <w:smallCaps/>
    </w:rPr>
  </w:style>
  <w:style w:type="paragraph" w:customStyle="1" w:styleId="azacznikum">
    <w:name w:val="a.załącznik.um"/>
    <w:basedOn w:val="azacznik1"/>
    <w:link w:val="azacznikumZnak"/>
    <w:qFormat/>
    <w:rsid w:val="00DE4C16"/>
    <w:pPr>
      <w:spacing w:before="0" w:after="0"/>
      <w:ind w:left="3544"/>
      <w:outlineLvl w:val="2"/>
    </w:pPr>
    <w:rPr>
      <w:rFonts w:asciiTheme="minorHAnsi" w:eastAsiaTheme="minorHAnsi" w:hAnsiTheme="minorHAnsi" w:cstheme="minorBidi"/>
      <w:i/>
      <w:smallCaps/>
      <w:color w:val="auto"/>
      <w:sz w:val="22"/>
      <w:szCs w:val="22"/>
      <w:lang w:eastAsia="en-US"/>
    </w:rPr>
  </w:style>
  <w:style w:type="paragraph" w:customStyle="1" w:styleId="NormalnyWeb2">
    <w:name w:val="Normalny (Web)2"/>
    <w:basedOn w:val="Normalny"/>
    <w:rsid w:val="00DE4C16"/>
    <w:pPr>
      <w:spacing w:before="100" w:after="100"/>
      <w:jc w:val="both"/>
    </w:pPr>
    <w:rPr>
      <w:sz w:val="18"/>
    </w:rPr>
  </w:style>
  <w:style w:type="paragraph" w:customStyle="1" w:styleId="Tekstpodstawowy23">
    <w:name w:val="Tekst podstawowy 23"/>
    <w:basedOn w:val="Normalny"/>
    <w:rsid w:val="00DE4C16"/>
    <w:pPr>
      <w:spacing w:before="60" w:after="60"/>
      <w:ind w:left="284"/>
      <w:jc w:val="both"/>
    </w:pPr>
    <w:rPr>
      <w:sz w:val="18"/>
    </w:rPr>
  </w:style>
  <w:style w:type="paragraph" w:customStyle="1" w:styleId="Tekstblokowy2">
    <w:name w:val="Tekst blokowy2"/>
    <w:basedOn w:val="Normalny"/>
    <w:rsid w:val="00DE4C16"/>
    <w:pPr>
      <w:shd w:val="clear" w:color="auto" w:fill="FFFFFF"/>
      <w:spacing w:before="60" w:after="60" w:line="-271" w:lineRule="auto"/>
      <w:ind w:left="374" w:right="29" w:hanging="367"/>
      <w:jc w:val="both"/>
    </w:pPr>
    <w:rPr>
      <w:sz w:val="18"/>
    </w:rPr>
  </w:style>
  <w:style w:type="paragraph" w:customStyle="1" w:styleId="Akapitzlist1">
    <w:name w:val="Akapit z listą1"/>
    <w:basedOn w:val="Normalny"/>
    <w:qFormat/>
    <w:rsid w:val="00DE4C16"/>
    <w:pPr>
      <w:spacing w:after="200" w:line="276" w:lineRule="auto"/>
      <w:ind w:left="720"/>
    </w:pPr>
    <w:rPr>
      <w:rFonts w:ascii="Calibri" w:hAnsi="Calibri"/>
      <w:sz w:val="22"/>
      <w:szCs w:val="22"/>
      <w:lang w:eastAsia="en-US"/>
    </w:rPr>
  </w:style>
  <w:style w:type="paragraph" w:customStyle="1" w:styleId="Akapitzlist2">
    <w:name w:val="Akapit z listą2"/>
    <w:basedOn w:val="Normalny"/>
    <w:rsid w:val="00DE4C16"/>
    <w:pPr>
      <w:spacing w:after="200" w:line="276" w:lineRule="auto"/>
      <w:ind w:left="720"/>
    </w:pPr>
    <w:rPr>
      <w:rFonts w:ascii="Calibri" w:hAnsi="Calibri"/>
      <w:sz w:val="22"/>
      <w:szCs w:val="22"/>
      <w:lang w:eastAsia="en-US"/>
    </w:rPr>
  </w:style>
  <w:style w:type="paragraph" w:customStyle="1" w:styleId="NormalnyWeb3">
    <w:name w:val="Normalny (Web)3"/>
    <w:basedOn w:val="Normalny"/>
    <w:rsid w:val="00DE4C16"/>
    <w:pPr>
      <w:spacing w:before="100" w:after="100"/>
      <w:jc w:val="both"/>
    </w:pPr>
    <w:rPr>
      <w:sz w:val="18"/>
    </w:rPr>
  </w:style>
  <w:style w:type="paragraph" w:customStyle="1" w:styleId="Tekstpodstawowy24">
    <w:name w:val="Tekst podstawowy 24"/>
    <w:basedOn w:val="Normalny"/>
    <w:rsid w:val="00DE4C16"/>
    <w:pPr>
      <w:spacing w:before="60" w:after="60"/>
      <w:ind w:left="284"/>
      <w:jc w:val="both"/>
    </w:pPr>
    <w:rPr>
      <w:sz w:val="18"/>
    </w:rPr>
  </w:style>
  <w:style w:type="paragraph" w:customStyle="1" w:styleId="Tekstpodstawowywcity23">
    <w:name w:val="Tekst podstawowy wcięty 23"/>
    <w:basedOn w:val="Normalny"/>
    <w:rsid w:val="00DE4C16"/>
    <w:pPr>
      <w:spacing w:before="60" w:after="60"/>
      <w:ind w:left="567"/>
      <w:jc w:val="both"/>
    </w:pPr>
    <w:rPr>
      <w:sz w:val="18"/>
    </w:rPr>
  </w:style>
  <w:style w:type="paragraph" w:customStyle="1" w:styleId="Tekstblokowy3">
    <w:name w:val="Tekst blokowy3"/>
    <w:basedOn w:val="Normalny"/>
    <w:rsid w:val="00DE4C16"/>
    <w:pPr>
      <w:shd w:val="clear" w:color="auto" w:fill="FFFFFF"/>
      <w:spacing w:before="60" w:after="60" w:line="-273" w:lineRule="auto"/>
      <w:ind w:left="374" w:right="29" w:hanging="367"/>
      <w:jc w:val="both"/>
    </w:pPr>
    <w:rPr>
      <w:sz w:val="18"/>
    </w:rPr>
  </w:style>
  <w:style w:type="character" w:customStyle="1" w:styleId="JM1akapitZnak">
    <w:name w:val="JM1_akapit Znak"/>
    <w:link w:val="JM1akapit"/>
    <w:locked/>
    <w:rsid w:val="00DE4C16"/>
    <w:rPr>
      <w:rFonts w:ascii="Calibri" w:eastAsia="Calibri" w:hAnsi="Calibri"/>
    </w:rPr>
  </w:style>
  <w:style w:type="paragraph" w:customStyle="1" w:styleId="JM1akapit">
    <w:name w:val="JM1_akapit"/>
    <w:basedOn w:val="Normalny"/>
    <w:link w:val="JM1akapitZnak"/>
    <w:qFormat/>
    <w:rsid w:val="00DE4C16"/>
    <w:pPr>
      <w:tabs>
        <w:tab w:val="left" w:pos="567"/>
      </w:tabs>
      <w:spacing w:before="120" w:line="288" w:lineRule="auto"/>
      <w:ind w:left="567"/>
      <w:contextualSpacing/>
      <w:jc w:val="both"/>
      <w:outlineLvl w:val="0"/>
    </w:pPr>
    <w:rPr>
      <w:rFonts w:ascii="Calibri" w:eastAsia="Calibri" w:hAnsi="Calibri" w:cstheme="minorBidi"/>
      <w:sz w:val="22"/>
      <w:szCs w:val="22"/>
      <w:lang w:eastAsia="en-US"/>
    </w:rPr>
  </w:style>
  <w:style w:type="paragraph" w:customStyle="1" w:styleId="Akapitzlist3">
    <w:name w:val="Akapit z listą3"/>
    <w:basedOn w:val="Normalny"/>
    <w:uiPriority w:val="99"/>
    <w:rsid w:val="00DE4C16"/>
    <w:pPr>
      <w:spacing w:after="200" w:line="276" w:lineRule="auto"/>
      <w:ind w:left="720"/>
    </w:pPr>
    <w:rPr>
      <w:rFonts w:ascii="Calibri" w:hAnsi="Calibri"/>
      <w:sz w:val="22"/>
      <w:szCs w:val="22"/>
      <w:lang w:eastAsia="en-US"/>
    </w:rPr>
  </w:style>
  <w:style w:type="paragraph" w:customStyle="1" w:styleId="NormalnyWeb4">
    <w:name w:val="Normalny (Web)4"/>
    <w:basedOn w:val="Normalny"/>
    <w:rsid w:val="00DE4C16"/>
    <w:pPr>
      <w:spacing w:before="100" w:after="100"/>
      <w:jc w:val="both"/>
    </w:pPr>
    <w:rPr>
      <w:sz w:val="18"/>
    </w:rPr>
  </w:style>
  <w:style w:type="paragraph" w:customStyle="1" w:styleId="Tekstpodstawowy25">
    <w:name w:val="Tekst podstawowy 25"/>
    <w:basedOn w:val="Normalny"/>
    <w:rsid w:val="00DE4C16"/>
    <w:pPr>
      <w:spacing w:before="60" w:after="60"/>
      <w:ind w:left="284"/>
      <w:jc w:val="both"/>
    </w:pPr>
    <w:rPr>
      <w:sz w:val="18"/>
    </w:rPr>
  </w:style>
  <w:style w:type="paragraph" w:customStyle="1" w:styleId="Tekstpodstawowywcity24">
    <w:name w:val="Tekst podstawowy wcięty 24"/>
    <w:basedOn w:val="Normalny"/>
    <w:rsid w:val="00DE4C16"/>
    <w:pPr>
      <w:spacing w:before="60" w:after="60"/>
      <w:ind w:left="567"/>
      <w:jc w:val="both"/>
    </w:pPr>
    <w:rPr>
      <w:sz w:val="18"/>
    </w:rPr>
  </w:style>
  <w:style w:type="paragraph" w:customStyle="1" w:styleId="Tekstblokowy4">
    <w:name w:val="Tekst blokowy4"/>
    <w:basedOn w:val="Normalny"/>
    <w:rsid w:val="00DE4C16"/>
    <w:pPr>
      <w:shd w:val="clear" w:color="auto" w:fill="FFFFFF"/>
      <w:spacing w:before="60" w:after="60" w:line="-271" w:lineRule="auto"/>
      <w:ind w:left="374" w:right="29" w:hanging="367"/>
      <w:jc w:val="both"/>
    </w:pPr>
    <w:rPr>
      <w:sz w:val="18"/>
    </w:rPr>
  </w:style>
  <w:style w:type="character" w:customStyle="1" w:styleId="akapit2Znak">
    <w:name w:val="akapit.2 Znak"/>
    <w:rsid w:val="00DE4C16"/>
  </w:style>
  <w:style w:type="character" w:customStyle="1" w:styleId="tekstdokbold">
    <w:name w:val="tekst dok. bold"/>
    <w:rsid w:val="00DE4C16"/>
    <w:rPr>
      <w:b/>
      <w:bCs w:val="0"/>
    </w:rPr>
  </w:style>
  <w:style w:type="character" w:customStyle="1" w:styleId="ZnakZnak8">
    <w:name w:val="Znak Znak8"/>
    <w:rsid w:val="00DE4C16"/>
    <w:rPr>
      <w:sz w:val="18"/>
      <w:szCs w:val="24"/>
    </w:rPr>
  </w:style>
  <w:style w:type="paragraph" w:customStyle="1" w:styleId="Z1">
    <w:name w:val="Z1"/>
    <w:basedOn w:val="AUTOBUS1"/>
    <w:link w:val="Z1Znak"/>
    <w:qFormat/>
    <w:rsid w:val="00DE4C16"/>
    <w:pPr>
      <w:suppressAutoHyphens w:val="0"/>
      <w:outlineLvl w:val="0"/>
    </w:pPr>
    <w:rPr>
      <w:rFonts w:cs="Arial"/>
      <w:lang w:val="pl-PL" w:eastAsia="pl-PL"/>
    </w:rPr>
  </w:style>
  <w:style w:type="paragraph" w:customStyle="1" w:styleId="Z2">
    <w:name w:val="Z2"/>
    <w:basedOn w:val="AUTOBUS2"/>
    <w:link w:val="Z2Znak"/>
    <w:qFormat/>
    <w:rsid w:val="00DE4C16"/>
    <w:pPr>
      <w:suppressAutoHyphens w:val="0"/>
      <w:jc w:val="right"/>
      <w:outlineLvl w:val="1"/>
    </w:pPr>
    <w:rPr>
      <w:rFonts w:cs="Arial"/>
      <w:lang w:val="pl-PL" w:eastAsia="pl-PL"/>
    </w:rPr>
  </w:style>
  <w:style w:type="character" w:customStyle="1" w:styleId="Z1Znak">
    <w:name w:val="Z1 Znak"/>
    <w:basedOn w:val="AUTOBUS1Znak"/>
    <w:link w:val="Z1"/>
    <w:rsid w:val="00DE4C16"/>
    <w:rPr>
      <w:rFonts w:ascii="Calibri" w:eastAsia="Times New Roman" w:hAnsi="Calibri" w:cs="Arial"/>
      <w:b/>
      <w:color w:val="000000"/>
      <w:sz w:val="22"/>
      <w:szCs w:val="24"/>
      <w:lang w:eastAsia="pl-PL"/>
    </w:rPr>
  </w:style>
  <w:style w:type="character" w:customStyle="1" w:styleId="Z2Znak">
    <w:name w:val="Z2 Znak"/>
    <w:basedOn w:val="AUTOBUS2Znak"/>
    <w:link w:val="Z2"/>
    <w:rsid w:val="00DE4C16"/>
    <w:rPr>
      <w:rFonts w:ascii="Calibri" w:eastAsia="Times New Roman" w:hAnsi="Calibri" w:cs="Arial"/>
      <w:b/>
      <w:color w:val="000000"/>
      <w:sz w:val="22"/>
      <w:szCs w:val="24"/>
      <w:lang w:eastAsia="pl-PL"/>
    </w:rPr>
  </w:style>
  <w:style w:type="numbering" w:customStyle="1" w:styleId="Bezlisty2">
    <w:name w:val="Bez listy2"/>
    <w:next w:val="Bezlisty"/>
    <w:uiPriority w:val="99"/>
    <w:unhideWhenUsed/>
    <w:qFormat/>
    <w:rsid w:val="00DE4C16"/>
  </w:style>
  <w:style w:type="numbering" w:customStyle="1" w:styleId="Bezlisty3">
    <w:name w:val="Bez listy3"/>
    <w:next w:val="Bezlisty"/>
    <w:uiPriority w:val="99"/>
    <w:unhideWhenUsed/>
    <w:qFormat/>
    <w:rsid w:val="00DE4C16"/>
  </w:style>
  <w:style w:type="numbering" w:customStyle="1" w:styleId="Bezlisty12">
    <w:name w:val="Bez listy12"/>
    <w:next w:val="Bezlisty"/>
    <w:uiPriority w:val="99"/>
    <w:unhideWhenUsed/>
    <w:rsid w:val="00DE4C16"/>
  </w:style>
  <w:style w:type="paragraph" w:customStyle="1" w:styleId="zestawy1">
    <w:name w:val="zestawy1"/>
    <w:basedOn w:val="Z1"/>
    <w:link w:val="zestawy1Znak"/>
    <w:qFormat/>
    <w:rsid w:val="00DE4C16"/>
  </w:style>
  <w:style w:type="character" w:customStyle="1" w:styleId="zestawy1Znak">
    <w:name w:val="zestawy1 Znak"/>
    <w:basedOn w:val="Z1Znak"/>
    <w:link w:val="zestawy1"/>
    <w:rsid w:val="00DE4C16"/>
    <w:rPr>
      <w:rFonts w:ascii="Calibri" w:eastAsia="Times New Roman" w:hAnsi="Calibri" w:cs="Arial"/>
      <w:b/>
      <w:color w:val="000000"/>
      <w:sz w:val="22"/>
      <w:szCs w:val="24"/>
      <w:lang w:eastAsia="pl-PL"/>
    </w:rPr>
  </w:style>
  <w:style w:type="numbering" w:customStyle="1" w:styleId="Bezlisty4">
    <w:name w:val="Bez listy4"/>
    <w:next w:val="Bezlisty"/>
    <w:uiPriority w:val="99"/>
    <w:unhideWhenUsed/>
    <w:qFormat/>
    <w:rsid w:val="00DE4C16"/>
  </w:style>
  <w:style w:type="numbering" w:customStyle="1" w:styleId="Bezlisty13">
    <w:name w:val="Bez listy13"/>
    <w:next w:val="Bezlisty"/>
    <w:uiPriority w:val="99"/>
    <w:unhideWhenUsed/>
    <w:qFormat/>
    <w:rsid w:val="00DE4C16"/>
  </w:style>
  <w:style w:type="numbering" w:customStyle="1" w:styleId="WW8Num24">
    <w:name w:val="WW8Num24"/>
    <w:basedOn w:val="Bezlisty"/>
    <w:rsid w:val="00DE4C16"/>
    <w:pPr>
      <w:numPr>
        <w:numId w:val="77"/>
      </w:numPr>
    </w:pPr>
  </w:style>
  <w:style w:type="numbering" w:customStyle="1" w:styleId="WW8Num81">
    <w:name w:val="WW8Num81"/>
    <w:basedOn w:val="Bezlisty"/>
    <w:rsid w:val="00DE4C16"/>
    <w:pPr>
      <w:numPr>
        <w:numId w:val="74"/>
      </w:numPr>
    </w:pPr>
  </w:style>
  <w:style w:type="numbering" w:customStyle="1" w:styleId="WW8Num161">
    <w:name w:val="WW8Num161"/>
    <w:basedOn w:val="Bezlisty"/>
    <w:rsid w:val="00DE4C16"/>
    <w:pPr>
      <w:numPr>
        <w:numId w:val="75"/>
      </w:numPr>
    </w:pPr>
  </w:style>
  <w:style w:type="numbering" w:customStyle="1" w:styleId="WW8Num201">
    <w:name w:val="WW8Num201"/>
    <w:basedOn w:val="Bezlisty"/>
    <w:rsid w:val="00DE4C16"/>
    <w:pPr>
      <w:numPr>
        <w:numId w:val="76"/>
      </w:numPr>
    </w:pPr>
  </w:style>
  <w:style w:type="numbering" w:customStyle="1" w:styleId="WW8Num211">
    <w:name w:val="WW8Num211"/>
    <w:basedOn w:val="Bezlisty"/>
    <w:rsid w:val="00DE4C16"/>
    <w:pPr>
      <w:numPr>
        <w:numId w:val="53"/>
      </w:numPr>
    </w:pPr>
  </w:style>
  <w:style w:type="numbering" w:customStyle="1" w:styleId="WW8Num221">
    <w:name w:val="WW8Num221"/>
    <w:basedOn w:val="Bezlisty"/>
    <w:rsid w:val="00DE4C16"/>
    <w:pPr>
      <w:numPr>
        <w:numId w:val="52"/>
      </w:numPr>
    </w:pPr>
  </w:style>
  <w:style w:type="numbering" w:customStyle="1" w:styleId="WW8Num231">
    <w:name w:val="WW8Num231"/>
    <w:basedOn w:val="Bezlisty"/>
    <w:rsid w:val="00DE4C16"/>
  </w:style>
  <w:style w:type="numbering" w:customStyle="1" w:styleId="Bezlisty21">
    <w:name w:val="Bez listy21"/>
    <w:next w:val="Bezlisty"/>
    <w:uiPriority w:val="99"/>
    <w:unhideWhenUsed/>
    <w:qFormat/>
    <w:rsid w:val="00DE4C16"/>
  </w:style>
  <w:style w:type="character" w:customStyle="1" w:styleId="Tekstpodstawowy2Znak1">
    <w:name w:val="Tekst podstawowy 2 Znak1"/>
    <w:basedOn w:val="Domylnaczcionkaakapitu"/>
    <w:rsid w:val="00DE4C16"/>
    <w:rPr>
      <w:sz w:val="24"/>
      <w:szCs w:val="24"/>
      <w:lang w:eastAsia="ar-SA"/>
    </w:rPr>
  </w:style>
  <w:style w:type="table" w:customStyle="1" w:styleId="Tabela-Siatka11">
    <w:name w:val="Tabela - Siatka11"/>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uiPriority w:val="99"/>
    <w:rsid w:val="00DE4C16"/>
    <w:pPr>
      <w:overflowPunct w:val="0"/>
      <w:autoSpaceDE w:val="0"/>
      <w:autoSpaceDN w:val="0"/>
      <w:adjustRightInd w:val="0"/>
      <w:spacing w:before="60" w:after="60"/>
      <w:ind w:left="284"/>
      <w:jc w:val="both"/>
      <w:textAlignment w:val="baseline"/>
    </w:pPr>
    <w:rPr>
      <w:sz w:val="22"/>
      <w:szCs w:val="22"/>
    </w:rPr>
  </w:style>
  <w:style w:type="character" w:customStyle="1" w:styleId="ZwykytekstZnak1">
    <w:name w:val="Zwykły tekst Znak1"/>
    <w:basedOn w:val="Domylnaczcionkaakapitu"/>
    <w:rsid w:val="00DE4C16"/>
    <w:rPr>
      <w:rFonts w:ascii="Courier New" w:hAnsi="Courier New"/>
    </w:rPr>
  </w:style>
  <w:style w:type="character" w:customStyle="1" w:styleId="Tekstpodstawowywcity2Znak1">
    <w:name w:val="Tekst podstawowy wcięty 2 Znak1"/>
    <w:basedOn w:val="Domylnaczcionkaakapitu"/>
    <w:rsid w:val="00DE4C16"/>
    <w:rPr>
      <w:sz w:val="24"/>
      <w:szCs w:val="24"/>
      <w:lang w:eastAsia="ar-SA"/>
    </w:rPr>
  </w:style>
  <w:style w:type="paragraph" w:customStyle="1" w:styleId="Plandokumentu">
    <w:name w:val="Plan dokumentu"/>
    <w:basedOn w:val="Normalny"/>
    <w:uiPriority w:val="99"/>
    <w:semiHidden/>
    <w:rsid w:val="00DE4C16"/>
    <w:pPr>
      <w:shd w:val="clear" w:color="auto" w:fill="000080"/>
    </w:pPr>
    <w:rPr>
      <w:sz w:val="2"/>
      <w:szCs w:val="2"/>
      <w:lang w:val="x-none" w:eastAsia="x-none"/>
    </w:rPr>
  </w:style>
  <w:style w:type="paragraph" w:customStyle="1" w:styleId="StylJerzy1Wszystkiewersaliki">
    <w:name w:val="Styl Jerzy.1 + Wszystkie wersaliki"/>
    <w:basedOn w:val="Jerzy1"/>
    <w:link w:val="StylJerzy1WszystkiewersalikiZnak"/>
    <w:rsid w:val="00DE4C16"/>
    <w:rPr>
      <w:caps/>
    </w:rPr>
  </w:style>
  <w:style w:type="character" w:customStyle="1" w:styleId="StylJerzy1WszystkiewersalikiZnak">
    <w:name w:val="Styl Jerzy.1 + Wszystkie wersaliki Znak"/>
    <w:link w:val="StylJerzy1Wszystkiewersaliki"/>
    <w:locked/>
    <w:rsid w:val="00DE4C16"/>
    <w:rPr>
      <w:rFonts w:ascii="Times New Roman" w:eastAsia="Times New Roman" w:hAnsi="Times New Roman" w:cs="Times New Roman"/>
      <w:b/>
      <w:bCs/>
      <w:caps/>
      <w:smallCaps/>
      <w:lang w:eastAsia="pl-PL"/>
    </w:rPr>
  </w:style>
  <w:style w:type="paragraph" w:customStyle="1" w:styleId="Jerzy2">
    <w:name w:val="Jerzy.2"/>
    <w:basedOn w:val="Normalny"/>
    <w:link w:val="Jerzy2Znak"/>
    <w:rsid w:val="00DE4C16"/>
    <w:pPr>
      <w:spacing w:before="120" w:after="120"/>
      <w:ind w:left="4536"/>
      <w:jc w:val="right"/>
    </w:pPr>
    <w:rPr>
      <w:b/>
      <w:bCs/>
      <w:smallCaps/>
    </w:rPr>
  </w:style>
  <w:style w:type="paragraph" w:styleId="Lista-kontynuacja2">
    <w:name w:val="List Continue 2"/>
    <w:basedOn w:val="Normalny"/>
    <w:rsid w:val="00DE4C16"/>
    <w:pPr>
      <w:spacing w:after="120"/>
      <w:ind w:left="566"/>
    </w:pPr>
  </w:style>
  <w:style w:type="paragraph" w:customStyle="1" w:styleId="CharChar1ZnakZnak">
    <w:name w:val="Char Char1 Znak Znak"/>
    <w:basedOn w:val="Normalny"/>
    <w:rsid w:val="00DE4C16"/>
    <w:rPr>
      <w:sz w:val="22"/>
      <w:szCs w:val="22"/>
    </w:rPr>
  </w:style>
  <w:style w:type="paragraph" w:customStyle="1" w:styleId="LucaCash">
    <w:name w:val="Luca&amp;Cash"/>
    <w:basedOn w:val="Normalny"/>
    <w:rsid w:val="00DE4C16"/>
    <w:pPr>
      <w:spacing w:line="360" w:lineRule="auto"/>
    </w:pPr>
    <w:rPr>
      <w:rFonts w:ascii="Arial Narrow" w:hAnsi="Arial Narrow" w:cs="Arial Narrow"/>
      <w:sz w:val="24"/>
      <w:szCs w:val="24"/>
    </w:rPr>
  </w:style>
  <w:style w:type="paragraph" w:customStyle="1" w:styleId="ust">
    <w:name w:val="ust"/>
    <w:uiPriority w:val="99"/>
    <w:rsid w:val="00DE4C1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Maciek">
    <w:name w:val="Maciek"/>
    <w:basedOn w:val="Normalny"/>
    <w:uiPriority w:val="99"/>
    <w:rsid w:val="00DE4C16"/>
    <w:pPr>
      <w:spacing w:after="120" w:line="300" w:lineRule="exact"/>
    </w:pPr>
    <w:rPr>
      <w:rFonts w:ascii="Verdana" w:hAnsi="Verdana" w:cs="Verdana"/>
      <w:sz w:val="22"/>
      <w:szCs w:val="22"/>
    </w:rPr>
  </w:style>
  <w:style w:type="paragraph" w:customStyle="1" w:styleId="przypis">
    <w:name w:val="przypis"/>
    <w:basedOn w:val="Normalny"/>
    <w:uiPriority w:val="99"/>
    <w:rsid w:val="00DE4C16"/>
    <w:pPr>
      <w:spacing w:after="120" w:line="360" w:lineRule="atLeast"/>
      <w:jc w:val="both"/>
    </w:pPr>
    <w:rPr>
      <w:rFonts w:ascii="Times New Roman PL" w:hAnsi="Times New Roman PL" w:cs="Times New Roman PL"/>
      <w:sz w:val="22"/>
      <w:szCs w:val="22"/>
    </w:rPr>
  </w:style>
  <w:style w:type="paragraph" w:customStyle="1" w:styleId="C">
    <w:name w:val="C"/>
    <w:basedOn w:val="Normalny"/>
    <w:uiPriority w:val="99"/>
    <w:rsid w:val="00DE4C16"/>
    <w:pPr>
      <w:ind w:left="1680" w:hanging="1680"/>
      <w:jc w:val="both"/>
    </w:pPr>
    <w:rPr>
      <w:sz w:val="22"/>
      <w:szCs w:val="22"/>
    </w:rPr>
  </w:style>
  <w:style w:type="paragraph" w:customStyle="1" w:styleId="z">
    <w:name w:val="z"/>
    <w:basedOn w:val="Normalny"/>
    <w:uiPriority w:val="99"/>
    <w:rsid w:val="00DE4C16"/>
    <w:pPr>
      <w:keepNext/>
      <w:numPr>
        <w:numId w:val="86"/>
      </w:numPr>
      <w:jc w:val="both"/>
      <w:outlineLvl w:val="1"/>
    </w:pPr>
    <w:rPr>
      <w:sz w:val="22"/>
      <w:szCs w:val="22"/>
    </w:rPr>
  </w:style>
  <w:style w:type="paragraph" w:customStyle="1" w:styleId="StyleHeading312ptJustified3">
    <w:name w:val="Style Heading 3 + 12 pt Justified3"/>
    <w:basedOn w:val="Nagwek3"/>
    <w:uiPriority w:val="99"/>
    <w:rsid w:val="00DE4C16"/>
    <w:pPr>
      <w:keepLines w:val="0"/>
      <w:numPr>
        <w:ilvl w:val="2"/>
      </w:numPr>
      <w:tabs>
        <w:tab w:val="num" w:pos="864"/>
      </w:tabs>
      <w:spacing w:before="0"/>
      <w:ind w:left="862" w:hanging="862"/>
      <w:jc w:val="both"/>
    </w:pPr>
    <w:rPr>
      <w:rFonts w:ascii="Cambria" w:eastAsia="Times New Roman" w:hAnsi="Cambria" w:cs="Times New Roman"/>
      <w:color w:val="auto"/>
      <w:lang w:val="x-none" w:eastAsia="en-US"/>
    </w:rPr>
  </w:style>
  <w:style w:type="paragraph" w:customStyle="1" w:styleId="Agata1paragraf">
    <w:name w:val="Agata1 paragraf"/>
    <w:basedOn w:val="A0"/>
    <w:link w:val="Agata1paragrafZnak"/>
    <w:uiPriority w:val="99"/>
    <w:rsid w:val="00DE4C16"/>
    <w:pPr>
      <w:widowControl/>
      <w:suppressAutoHyphens w:val="0"/>
      <w:spacing w:before="120" w:after="120"/>
      <w:outlineLvl w:val="0"/>
    </w:pPr>
  </w:style>
  <w:style w:type="paragraph" w:customStyle="1" w:styleId="Agata2tytuza">
    <w:name w:val="Agata2 tytuł zał"/>
    <w:basedOn w:val="Tytu"/>
    <w:link w:val="Agata2tytuzaZnak"/>
    <w:uiPriority w:val="99"/>
    <w:rsid w:val="00DE4C16"/>
    <w:pPr>
      <w:tabs>
        <w:tab w:val="left" w:pos="567"/>
        <w:tab w:val="left" w:pos="4536"/>
        <w:tab w:val="left" w:pos="5953"/>
      </w:tabs>
      <w:spacing w:before="0" w:after="0"/>
      <w:jc w:val="right"/>
      <w:outlineLvl w:val="1"/>
    </w:pPr>
    <w:rPr>
      <w:b w:val="0"/>
      <w:bCs w:val="0"/>
      <w:kern w:val="1"/>
      <w:lang w:val="x-none" w:eastAsia="x-none"/>
    </w:rPr>
  </w:style>
  <w:style w:type="character" w:customStyle="1" w:styleId="AZnak">
    <w:name w:val="A Znak"/>
    <w:link w:val="A0"/>
    <w:locked/>
    <w:rsid w:val="00DE4C16"/>
    <w:rPr>
      <w:rFonts w:ascii="Times New Roman" w:eastAsia="SimSun" w:hAnsi="Times New Roman" w:cs="Mangal"/>
      <w:b/>
      <w:bCs/>
      <w:kern w:val="1"/>
      <w:sz w:val="24"/>
      <w:szCs w:val="24"/>
      <w:lang w:eastAsia="hi-IN" w:bidi="hi-IN"/>
    </w:rPr>
  </w:style>
  <w:style w:type="character" w:customStyle="1" w:styleId="Agata1paragrafZnak">
    <w:name w:val="Agata1 paragraf Znak"/>
    <w:basedOn w:val="AZnak"/>
    <w:link w:val="Agata1paragraf"/>
    <w:uiPriority w:val="99"/>
    <w:locked/>
    <w:rsid w:val="00DE4C16"/>
    <w:rPr>
      <w:rFonts w:ascii="Times New Roman" w:eastAsia="SimSun" w:hAnsi="Times New Roman" w:cs="Mangal"/>
      <w:b/>
      <w:bCs/>
      <w:kern w:val="1"/>
      <w:sz w:val="24"/>
      <w:szCs w:val="24"/>
      <w:lang w:eastAsia="hi-IN" w:bidi="hi-IN"/>
    </w:rPr>
  </w:style>
  <w:style w:type="character" w:customStyle="1" w:styleId="Agata2tytuzaZnak">
    <w:name w:val="Agata2 tytuł zał Znak"/>
    <w:basedOn w:val="TytuZnak"/>
    <w:link w:val="Agata2tytuza"/>
    <w:uiPriority w:val="99"/>
    <w:locked/>
    <w:rsid w:val="00DE4C16"/>
    <w:rPr>
      <w:rFonts w:ascii="Cambria" w:eastAsia="Times New Roman" w:hAnsi="Cambria" w:cs="Times New Roman"/>
      <w:b w:val="0"/>
      <w:bCs w:val="0"/>
      <w:kern w:val="1"/>
      <w:sz w:val="32"/>
      <w:szCs w:val="32"/>
      <w:lang w:val="x-none" w:eastAsia="x-none"/>
    </w:rPr>
  </w:style>
  <w:style w:type="paragraph" w:customStyle="1" w:styleId="par0">
    <w:name w:val="par"/>
    <w:basedOn w:val="A0"/>
    <w:link w:val="parZnak0"/>
    <w:qFormat/>
    <w:rsid w:val="00DE4C16"/>
    <w:pPr>
      <w:widowControl/>
      <w:suppressAutoHyphens w:val="0"/>
    </w:pPr>
    <w:rPr>
      <w:lang w:val="x-none" w:eastAsia="x-none"/>
    </w:rPr>
  </w:style>
  <w:style w:type="character" w:customStyle="1" w:styleId="parZnak0">
    <w:name w:val="par Znak"/>
    <w:basedOn w:val="AZnak"/>
    <w:link w:val="par0"/>
    <w:locked/>
    <w:rsid w:val="00DE4C16"/>
    <w:rPr>
      <w:rFonts w:ascii="Times New Roman" w:eastAsia="SimSun" w:hAnsi="Times New Roman" w:cs="Mangal"/>
      <w:b/>
      <w:bCs/>
      <w:kern w:val="1"/>
      <w:sz w:val="24"/>
      <w:szCs w:val="24"/>
      <w:lang w:val="x-none" w:eastAsia="x-none" w:bidi="hi-IN"/>
    </w:rPr>
  </w:style>
  <w:style w:type="character" w:customStyle="1" w:styleId="ZnakZnak2">
    <w:name w:val="Znak Znak2"/>
    <w:rsid w:val="00DE4C16"/>
    <w:rPr>
      <w:rFonts w:ascii="Courier New" w:hAnsi="Courier New" w:cs="Courier New"/>
      <w:lang w:val="pl-PL" w:eastAsia="pl-PL"/>
    </w:rPr>
  </w:style>
  <w:style w:type="character" w:customStyle="1" w:styleId="DocumentHeader1Znak">
    <w:name w:val="Document Header1 Znak"/>
    <w:aliases w:val="ClauseGroup_Title Znak Znak"/>
    <w:uiPriority w:val="99"/>
    <w:rsid w:val="00DE4C16"/>
    <w:rPr>
      <w:rFonts w:ascii="Arial" w:hAnsi="Arial" w:cs="Arial"/>
      <w:b/>
      <w:bCs/>
      <w:kern w:val="32"/>
      <w:sz w:val="32"/>
      <w:szCs w:val="32"/>
      <w:lang w:val="pl-PL" w:eastAsia="pl-PL"/>
    </w:rPr>
  </w:style>
  <w:style w:type="character" w:customStyle="1" w:styleId="ZnakZnak3">
    <w:name w:val="Znak Znak3"/>
    <w:uiPriority w:val="99"/>
    <w:rsid w:val="00DE4C16"/>
    <w:rPr>
      <w:rFonts w:cs="Times New Roman"/>
      <w:b/>
      <w:bCs/>
      <w:i/>
      <w:iCs/>
      <w:sz w:val="24"/>
      <w:szCs w:val="24"/>
      <w:lang w:val="pl-PL" w:eastAsia="pl-PL"/>
    </w:rPr>
  </w:style>
  <w:style w:type="paragraph" w:customStyle="1" w:styleId="X1">
    <w:name w:val="X1"/>
    <w:basedOn w:val="Agata1paragraf"/>
    <w:link w:val="X1Znak"/>
    <w:uiPriority w:val="99"/>
    <w:rsid w:val="00DE4C16"/>
    <w:pPr>
      <w:spacing w:before="240"/>
    </w:pPr>
  </w:style>
  <w:style w:type="character" w:customStyle="1" w:styleId="X1Znak">
    <w:name w:val="X1 Znak"/>
    <w:basedOn w:val="Agata1paragrafZnak"/>
    <w:link w:val="X1"/>
    <w:uiPriority w:val="99"/>
    <w:locked/>
    <w:rsid w:val="00DE4C16"/>
    <w:rPr>
      <w:rFonts w:ascii="Times New Roman" w:eastAsia="SimSun" w:hAnsi="Times New Roman" w:cs="Mangal"/>
      <w:b/>
      <w:bCs/>
      <w:kern w:val="1"/>
      <w:sz w:val="24"/>
      <w:szCs w:val="24"/>
      <w:lang w:eastAsia="hi-IN" w:bidi="hi-IN"/>
    </w:rPr>
  </w:style>
  <w:style w:type="paragraph" w:customStyle="1" w:styleId="tyturozdz3">
    <w:name w:val="tytuł rozdz.3"/>
    <w:basedOn w:val="Normalny"/>
    <w:link w:val="tyturozdz3Znak"/>
    <w:rsid w:val="00DE4C16"/>
    <w:pPr>
      <w:spacing w:before="120" w:after="60"/>
      <w:jc w:val="right"/>
    </w:pPr>
    <w:rPr>
      <w:b/>
      <w:bCs/>
      <w:smallCaps/>
      <w:sz w:val="22"/>
      <w:szCs w:val="22"/>
    </w:rPr>
  </w:style>
  <w:style w:type="character" w:customStyle="1" w:styleId="tyturozdz3Znak">
    <w:name w:val="tytuł rozdz.3 Znak"/>
    <w:link w:val="tyturozdz3"/>
    <w:rsid w:val="00DE4C16"/>
    <w:rPr>
      <w:rFonts w:ascii="Times New Roman" w:eastAsia="Times New Roman" w:hAnsi="Times New Roman" w:cs="Times New Roman"/>
      <w:b/>
      <w:bCs/>
      <w:smallCaps/>
      <w:lang w:eastAsia="pl-PL"/>
    </w:rPr>
  </w:style>
  <w:style w:type="character" w:customStyle="1" w:styleId="BalloonTextChar">
    <w:name w:val="Balloon Text Char"/>
    <w:uiPriority w:val="99"/>
    <w:locked/>
    <w:rsid w:val="00DE4C16"/>
    <w:rPr>
      <w:rFonts w:ascii="Tahoma" w:hAnsi="Tahoma" w:cs="Tahoma"/>
      <w:sz w:val="16"/>
      <w:szCs w:val="16"/>
      <w:lang w:val="x-none" w:eastAsia="pl-PL"/>
    </w:rPr>
  </w:style>
  <w:style w:type="character" w:customStyle="1" w:styleId="Heading1Char">
    <w:name w:val="Heading 1 Char"/>
    <w:aliases w:val="Document Header1 Char,ClauseGroup_Title Char"/>
    <w:locked/>
    <w:rsid w:val="00DE4C16"/>
    <w:rPr>
      <w:rFonts w:ascii="Arial" w:hAnsi="Arial" w:cs="Arial"/>
      <w:b/>
      <w:bCs/>
      <w:kern w:val="32"/>
      <w:sz w:val="32"/>
      <w:szCs w:val="32"/>
      <w:lang w:val="pl-PL" w:eastAsia="pl-PL" w:bidi="ar-SA"/>
    </w:rPr>
  </w:style>
  <w:style w:type="character" w:customStyle="1" w:styleId="Heading9Char">
    <w:name w:val="Heading 9 Char"/>
    <w:locked/>
    <w:rsid w:val="00DE4C16"/>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DE4C16"/>
    <w:rPr>
      <w:sz w:val="22"/>
      <w:szCs w:val="22"/>
      <w:lang w:val="pl-PL" w:eastAsia="pl-PL" w:bidi="ar-SA"/>
    </w:rPr>
  </w:style>
  <w:style w:type="character" w:customStyle="1" w:styleId="PlainTextChar">
    <w:name w:val="Plain Text Char"/>
    <w:locked/>
    <w:rsid w:val="00DE4C16"/>
    <w:rPr>
      <w:rFonts w:ascii="Courier New" w:hAnsi="Courier New" w:cs="Courier New"/>
      <w:lang w:val="pl-PL" w:eastAsia="pl-PL" w:bidi="ar-SA"/>
    </w:rPr>
  </w:style>
  <w:style w:type="character" w:customStyle="1" w:styleId="wwZnak">
    <w:name w:val="ww Znak"/>
    <w:link w:val="ww"/>
    <w:locked/>
    <w:rsid w:val="00DE4C16"/>
    <w:rPr>
      <w:b/>
      <w:bCs/>
      <w:smallCaps/>
    </w:rPr>
  </w:style>
  <w:style w:type="paragraph" w:customStyle="1" w:styleId="ww">
    <w:name w:val="ww"/>
    <w:basedOn w:val="Normalny"/>
    <w:link w:val="wwZnak"/>
    <w:rsid w:val="00DE4C16"/>
    <w:pPr>
      <w:spacing w:before="60"/>
      <w:ind w:left="-426"/>
      <w:jc w:val="both"/>
    </w:pPr>
    <w:rPr>
      <w:rFonts w:asciiTheme="minorHAnsi" w:eastAsiaTheme="minorHAnsi" w:hAnsiTheme="minorHAnsi" w:cstheme="minorBidi"/>
      <w:b/>
      <w:bCs/>
      <w:smallCaps/>
      <w:sz w:val="22"/>
      <w:szCs w:val="22"/>
      <w:lang w:eastAsia="en-US"/>
    </w:rPr>
  </w:style>
  <w:style w:type="character" w:customStyle="1" w:styleId="d2Znak">
    <w:name w:val="d2 Znak"/>
    <w:basedOn w:val="Domylnaczcionkaakapitu"/>
    <w:link w:val="d2"/>
    <w:rsid w:val="00DE4C16"/>
    <w:rPr>
      <w:rFonts w:ascii="Times New Roman" w:eastAsia="SimSun" w:hAnsi="Times New Roman" w:cs="Mangal"/>
      <w:kern w:val="1"/>
      <w:sz w:val="20"/>
      <w:szCs w:val="20"/>
      <w:lang w:eastAsia="hi-IN" w:bidi="hi-IN"/>
    </w:rPr>
  </w:style>
  <w:style w:type="paragraph" w:customStyle="1" w:styleId="Ela">
    <w:name w:val="Ela"/>
    <w:rsid w:val="00DE4C16"/>
    <w:pPr>
      <w:spacing w:after="0" w:line="240" w:lineRule="auto"/>
    </w:pPr>
    <w:rPr>
      <w:rFonts w:ascii="Times New Roman" w:eastAsia="Times New Roman" w:hAnsi="Times New Roman" w:cs="Times New Roman"/>
      <w:color w:val="000000"/>
      <w:sz w:val="24"/>
      <w:szCs w:val="20"/>
      <w:lang w:eastAsia="pl-PL"/>
    </w:rPr>
  </w:style>
  <w:style w:type="paragraph" w:customStyle="1" w:styleId="Pa0">
    <w:name w:val="Pa0"/>
    <w:basedOn w:val="Normalny"/>
    <w:next w:val="Normalny"/>
    <w:rsid w:val="00DE4C16"/>
    <w:pPr>
      <w:autoSpaceDE w:val="0"/>
      <w:autoSpaceDN w:val="0"/>
      <w:adjustRightInd w:val="0"/>
      <w:spacing w:line="241" w:lineRule="atLeast"/>
    </w:pPr>
    <w:rPr>
      <w:rFonts w:ascii="Museo Sans For Dell 300" w:hAnsi="Museo Sans For Dell 300"/>
      <w:sz w:val="24"/>
      <w:szCs w:val="24"/>
    </w:rPr>
  </w:style>
  <w:style w:type="character" w:customStyle="1" w:styleId="A4">
    <w:name w:val="A4"/>
    <w:rsid w:val="00DE4C16"/>
    <w:rPr>
      <w:rFonts w:cs="Museo Sans For Dell 300"/>
      <w:color w:val="000000"/>
      <w:sz w:val="16"/>
      <w:szCs w:val="16"/>
    </w:rPr>
  </w:style>
  <w:style w:type="paragraph" w:customStyle="1" w:styleId="Tabelapozycja">
    <w:name w:val="Tabela pozycja"/>
    <w:basedOn w:val="Normalny"/>
    <w:rsid w:val="00DE4C16"/>
    <w:rPr>
      <w:rFonts w:ascii="Arial" w:eastAsia="MS Outlook" w:hAnsi="Arial"/>
      <w:sz w:val="22"/>
    </w:rPr>
  </w:style>
  <w:style w:type="character" w:customStyle="1" w:styleId="hps">
    <w:name w:val="hps"/>
    <w:rsid w:val="00DE4C16"/>
    <w:rPr>
      <w:rFonts w:cs="Times New Roman"/>
    </w:rPr>
  </w:style>
  <w:style w:type="paragraph" w:customStyle="1" w:styleId="JMakap2">
    <w:name w:val="JM.akap.2"/>
    <w:basedOn w:val="Normalny"/>
    <w:link w:val="JMakap2Znak"/>
    <w:uiPriority w:val="99"/>
    <w:rsid w:val="00DE4C16"/>
    <w:pPr>
      <w:spacing w:before="60" w:line="288" w:lineRule="auto"/>
      <w:ind w:left="567"/>
      <w:jc w:val="both"/>
    </w:pPr>
    <w:rPr>
      <w:sz w:val="22"/>
      <w:szCs w:val="22"/>
      <w:lang w:val="x-none" w:eastAsia="x-none"/>
    </w:rPr>
  </w:style>
  <w:style w:type="character" w:customStyle="1" w:styleId="JMakap2Znak">
    <w:name w:val="JM.akap.2 Znak"/>
    <w:link w:val="JMakap2"/>
    <w:uiPriority w:val="99"/>
    <w:locked/>
    <w:rsid w:val="00DE4C16"/>
    <w:rPr>
      <w:rFonts w:ascii="Times New Roman" w:eastAsia="Times New Roman" w:hAnsi="Times New Roman" w:cs="Times New Roman"/>
      <w:lang w:val="x-none" w:eastAsia="x-none"/>
    </w:rPr>
  </w:style>
  <w:style w:type="paragraph" w:customStyle="1" w:styleId="AN1">
    <w:name w:val="AN1"/>
    <w:basedOn w:val="Agata1paragraf"/>
    <w:link w:val="AN1Znak"/>
    <w:qFormat/>
    <w:rsid w:val="00DE4C16"/>
    <w:pPr>
      <w:spacing w:before="80" w:after="80"/>
    </w:pPr>
    <w:rPr>
      <w:rFonts w:ascii="Calibri" w:hAnsi="Calibri"/>
      <w:sz w:val="20"/>
      <w:szCs w:val="20"/>
    </w:rPr>
  </w:style>
  <w:style w:type="character" w:customStyle="1" w:styleId="AN1Znak">
    <w:name w:val="AN1 Znak"/>
    <w:link w:val="AN1"/>
    <w:rsid w:val="00DE4C16"/>
    <w:rPr>
      <w:rFonts w:ascii="Calibri" w:eastAsia="SimSun" w:hAnsi="Calibri" w:cs="Mangal"/>
      <w:b/>
      <w:bCs/>
      <w:kern w:val="1"/>
      <w:sz w:val="20"/>
      <w:szCs w:val="20"/>
      <w:lang w:eastAsia="hi-IN" w:bidi="hi-IN"/>
    </w:rPr>
  </w:style>
  <w:style w:type="character" w:customStyle="1" w:styleId="AN2Znak">
    <w:name w:val="AN2 Znak"/>
    <w:link w:val="AN2"/>
    <w:rsid w:val="00DE4C16"/>
    <w:rPr>
      <w:rFonts w:ascii="Times New Roman" w:eastAsia="SimSun" w:hAnsi="Times New Roman" w:cs="Mangal"/>
      <w:kern w:val="1"/>
      <w:sz w:val="20"/>
      <w:szCs w:val="20"/>
      <w:lang w:eastAsia="hi-IN" w:bidi="hi-IN"/>
    </w:rPr>
  </w:style>
  <w:style w:type="paragraph" w:customStyle="1" w:styleId="paragraf0">
    <w:name w:val="paragraf"/>
    <w:basedOn w:val="Normalny1"/>
    <w:link w:val="paragrafZnak0"/>
    <w:qFormat/>
    <w:rsid w:val="00DE4C16"/>
    <w:pPr>
      <w:keepNext/>
      <w:tabs>
        <w:tab w:val="left" w:pos="851"/>
      </w:tabs>
      <w:spacing w:before="240" w:after="120"/>
      <w:jc w:val="center"/>
    </w:pPr>
    <w:rPr>
      <w:rFonts w:ascii="Arial" w:eastAsia="Arial" w:hAnsi="Arial"/>
      <w:b/>
      <w:sz w:val="20"/>
      <w:lang w:val="x-none" w:eastAsia="x-none"/>
    </w:rPr>
  </w:style>
  <w:style w:type="character" w:customStyle="1" w:styleId="paragrafZnak0">
    <w:name w:val="paragraf Znak"/>
    <w:link w:val="paragraf0"/>
    <w:rsid w:val="00DE4C16"/>
    <w:rPr>
      <w:rFonts w:ascii="Arial" w:eastAsia="Arial" w:hAnsi="Arial" w:cs="Times New Roman"/>
      <w:b/>
      <w:color w:val="000000"/>
      <w:sz w:val="20"/>
      <w:szCs w:val="20"/>
      <w:lang w:val="x-none" w:eastAsia="x-none"/>
    </w:rPr>
  </w:style>
  <w:style w:type="paragraph" w:customStyle="1" w:styleId="aakapit1">
    <w:name w:val="a.akapit1"/>
    <w:basedOn w:val="Normalny"/>
    <w:link w:val="aakapit1Znak"/>
    <w:rsid w:val="00DE4C16"/>
    <w:pPr>
      <w:tabs>
        <w:tab w:val="left" w:pos="567"/>
      </w:tabs>
      <w:spacing w:before="60" w:line="288" w:lineRule="auto"/>
      <w:ind w:left="567" w:hanging="567"/>
      <w:jc w:val="both"/>
    </w:pPr>
    <w:rPr>
      <w:sz w:val="22"/>
      <w:szCs w:val="22"/>
      <w:lang w:val="x-none" w:eastAsia="x-none"/>
    </w:rPr>
  </w:style>
  <w:style w:type="character" w:customStyle="1" w:styleId="aakapit1Znak">
    <w:name w:val="a.akapit1 Znak"/>
    <w:link w:val="aakapit1"/>
    <w:rsid w:val="00DE4C16"/>
    <w:rPr>
      <w:rFonts w:ascii="Times New Roman" w:eastAsia="Times New Roman" w:hAnsi="Times New Roman" w:cs="Times New Roman"/>
      <w:lang w:val="x-none" w:eastAsia="x-none"/>
    </w:rPr>
  </w:style>
  <w:style w:type="paragraph" w:customStyle="1" w:styleId="Normalny2">
    <w:name w:val="Normalny2"/>
    <w:rsid w:val="00DE4C16"/>
    <w:pPr>
      <w:spacing w:after="200" w:line="276" w:lineRule="auto"/>
      <w:contextualSpacing/>
    </w:pPr>
    <w:rPr>
      <w:rFonts w:ascii="Calibri" w:eastAsia="Calibri" w:hAnsi="Calibri" w:cs="Calibri"/>
      <w:color w:val="000000"/>
      <w:szCs w:val="20"/>
      <w:lang w:eastAsia="pl-PL"/>
    </w:rPr>
  </w:style>
  <w:style w:type="table" w:customStyle="1" w:styleId="Tabela-Siatka111">
    <w:name w:val="Tabela - Siatka111"/>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1jmZnak">
    <w:name w:val="akapit1.jm Znak"/>
    <w:link w:val="akapit1jm"/>
    <w:locked/>
    <w:rsid w:val="00DE4C16"/>
    <w:rPr>
      <w:lang w:val="x-none" w:eastAsia="x-none"/>
    </w:rPr>
  </w:style>
  <w:style w:type="paragraph" w:customStyle="1" w:styleId="akapit1jm">
    <w:name w:val="akapit1.jm"/>
    <w:basedOn w:val="Nagwek"/>
    <w:link w:val="akapit1jmZnak"/>
    <w:qFormat/>
    <w:rsid w:val="00DE4C16"/>
    <w:pPr>
      <w:tabs>
        <w:tab w:val="clear" w:pos="4536"/>
        <w:tab w:val="clear" w:pos="9072"/>
        <w:tab w:val="left" w:pos="567"/>
      </w:tabs>
      <w:spacing w:before="120"/>
      <w:ind w:left="567" w:hanging="567"/>
      <w:jc w:val="both"/>
    </w:pPr>
    <w:rPr>
      <w:rFonts w:asciiTheme="minorHAnsi" w:eastAsiaTheme="minorHAnsi" w:hAnsiTheme="minorHAnsi" w:cstheme="minorBidi"/>
      <w:sz w:val="22"/>
      <w:szCs w:val="22"/>
      <w:lang w:val="x-none" w:eastAsia="x-none"/>
    </w:rPr>
  </w:style>
  <w:style w:type="character" w:customStyle="1" w:styleId="akapit2jmZnak">
    <w:name w:val="akapit2.jm Znak"/>
    <w:link w:val="akapit2jm"/>
    <w:locked/>
    <w:rsid w:val="00DE4C16"/>
    <w:rPr>
      <w:bCs/>
      <w:lang w:val="x-none" w:eastAsia="x-none"/>
    </w:rPr>
  </w:style>
  <w:style w:type="paragraph" w:customStyle="1" w:styleId="akapit2jm">
    <w:name w:val="akapit2.jm"/>
    <w:basedOn w:val="Normalny"/>
    <w:link w:val="akapit2jmZnak"/>
    <w:rsid w:val="00DE4C16"/>
    <w:pPr>
      <w:spacing w:before="120"/>
      <w:ind w:left="567"/>
      <w:jc w:val="both"/>
    </w:pPr>
    <w:rPr>
      <w:rFonts w:asciiTheme="minorHAnsi" w:eastAsiaTheme="minorHAnsi" w:hAnsiTheme="minorHAnsi" w:cstheme="minorBidi"/>
      <w:bCs/>
      <w:sz w:val="22"/>
      <w:szCs w:val="22"/>
      <w:lang w:val="x-none" w:eastAsia="x-none"/>
    </w:rPr>
  </w:style>
  <w:style w:type="character" w:customStyle="1" w:styleId="akapit3jmZnak">
    <w:name w:val="akapit3.jm Znak"/>
    <w:link w:val="akapit3jm"/>
    <w:locked/>
    <w:rsid w:val="00DE4C16"/>
    <w:rPr>
      <w:lang w:val="x-none" w:eastAsia="x-none"/>
    </w:rPr>
  </w:style>
  <w:style w:type="paragraph" w:customStyle="1" w:styleId="akapit3jm">
    <w:name w:val="akapit3.jm"/>
    <w:basedOn w:val="Normalny"/>
    <w:link w:val="akapit3jmZnak"/>
    <w:rsid w:val="00DE4C16"/>
    <w:pPr>
      <w:numPr>
        <w:numId w:val="87"/>
      </w:numPr>
      <w:spacing w:after="60"/>
      <w:jc w:val="both"/>
    </w:pPr>
    <w:rPr>
      <w:rFonts w:asciiTheme="minorHAnsi" w:eastAsiaTheme="minorHAnsi" w:hAnsiTheme="minorHAnsi" w:cstheme="minorBidi"/>
      <w:sz w:val="22"/>
      <w:szCs w:val="22"/>
      <w:lang w:val="x-none" w:eastAsia="x-none"/>
    </w:rPr>
  </w:style>
  <w:style w:type="character" w:customStyle="1" w:styleId="paragraf2jmZnak">
    <w:name w:val="paragraf2.jm Znak"/>
    <w:link w:val="paragraf2jm"/>
    <w:locked/>
    <w:rsid w:val="00DE4C16"/>
    <w:rPr>
      <w:b/>
      <w:smallCaps/>
      <w:lang w:val="x-none" w:eastAsia="x-none"/>
    </w:rPr>
  </w:style>
  <w:style w:type="paragraph" w:customStyle="1" w:styleId="paragraf2jm">
    <w:name w:val="paragraf2.jm"/>
    <w:basedOn w:val="Normalny"/>
    <w:link w:val="paragraf2jmZnak"/>
    <w:qFormat/>
    <w:rsid w:val="00DE4C16"/>
    <w:pPr>
      <w:spacing w:before="120" w:after="120"/>
      <w:ind w:left="4536"/>
      <w:jc w:val="right"/>
      <w:outlineLvl w:val="1"/>
    </w:pPr>
    <w:rPr>
      <w:rFonts w:asciiTheme="minorHAnsi" w:eastAsiaTheme="minorHAnsi" w:hAnsiTheme="minorHAnsi" w:cstheme="minorBidi"/>
      <w:b/>
      <w:smallCaps/>
      <w:sz w:val="22"/>
      <w:szCs w:val="22"/>
      <w:lang w:val="x-none" w:eastAsia="x-none"/>
    </w:rPr>
  </w:style>
  <w:style w:type="character" w:customStyle="1" w:styleId="Teksttreci4">
    <w:name w:val="Tekst treści (4)_"/>
    <w:link w:val="Teksttreci40"/>
    <w:rsid w:val="00DE4C16"/>
    <w:rPr>
      <w:b/>
      <w:bCs/>
      <w:shd w:val="clear" w:color="auto" w:fill="FFFFFF"/>
    </w:rPr>
  </w:style>
  <w:style w:type="character" w:customStyle="1" w:styleId="Teksttreci2Pogrubienie">
    <w:name w:val="Tekst treści (2) + Pogrubienie"/>
    <w:rsid w:val="00DE4C1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Teksttreci40">
    <w:name w:val="Tekst treści (4)"/>
    <w:basedOn w:val="Normalny"/>
    <w:link w:val="Teksttreci4"/>
    <w:rsid w:val="00DE4C16"/>
    <w:pPr>
      <w:widowControl w:val="0"/>
      <w:shd w:val="clear" w:color="auto" w:fill="FFFFFF"/>
      <w:spacing w:line="256" w:lineRule="exact"/>
      <w:ind w:hanging="620"/>
      <w:jc w:val="both"/>
    </w:pPr>
    <w:rPr>
      <w:rFonts w:asciiTheme="minorHAnsi" w:eastAsiaTheme="minorHAnsi" w:hAnsiTheme="minorHAnsi" w:cstheme="minorBidi"/>
      <w:b/>
      <w:bCs/>
      <w:sz w:val="22"/>
      <w:szCs w:val="22"/>
      <w:lang w:eastAsia="en-US"/>
    </w:rPr>
  </w:style>
  <w:style w:type="paragraph" w:customStyle="1" w:styleId="A20">
    <w:name w:val="A2"/>
    <w:basedOn w:val="Normalny"/>
    <w:link w:val="A2Znak"/>
    <w:qFormat/>
    <w:rsid w:val="00DE4C16"/>
    <w:pPr>
      <w:overflowPunct w:val="0"/>
      <w:autoSpaceDE w:val="0"/>
      <w:autoSpaceDN w:val="0"/>
      <w:adjustRightInd w:val="0"/>
      <w:spacing w:before="120" w:after="240"/>
      <w:jc w:val="right"/>
      <w:textAlignment w:val="baseline"/>
    </w:pPr>
    <w:rPr>
      <w:rFonts w:ascii="Calibri" w:hAnsi="Calibri"/>
      <w:b/>
      <w:lang w:val="x-none" w:eastAsia="x-none"/>
    </w:rPr>
  </w:style>
  <w:style w:type="character" w:customStyle="1" w:styleId="A2Znak">
    <w:name w:val="A2 Znak"/>
    <w:link w:val="A20"/>
    <w:rsid w:val="00DE4C16"/>
    <w:rPr>
      <w:rFonts w:ascii="Calibri" w:eastAsia="Times New Roman" w:hAnsi="Calibri" w:cs="Times New Roman"/>
      <w:b/>
      <w:sz w:val="20"/>
      <w:szCs w:val="20"/>
      <w:lang w:val="x-none" w:eastAsia="x-none"/>
    </w:rPr>
  </w:style>
  <w:style w:type="paragraph" w:customStyle="1" w:styleId="2-ustp">
    <w:name w:val="2-ustęp"/>
    <w:basedOn w:val="Normalny"/>
    <w:rsid w:val="00DE4C16"/>
    <w:pPr>
      <w:overflowPunct w:val="0"/>
      <w:autoSpaceDE w:val="0"/>
      <w:autoSpaceDN w:val="0"/>
      <w:adjustRightInd w:val="0"/>
      <w:spacing w:after="120" w:line="320" w:lineRule="exact"/>
      <w:ind w:left="567" w:hanging="567"/>
      <w:jc w:val="both"/>
      <w:textAlignment w:val="baseline"/>
    </w:pPr>
    <w:rPr>
      <w:rFonts w:ascii="Arial" w:hAnsi="Arial"/>
      <w:sz w:val="24"/>
    </w:rPr>
  </w:style>
  <w:style w:type="numbering" w:customStyle="1" w:styleId="Bezlisty111">
    <w:name w:val="Bez listy111"/>
    <w:next w:val="Bezlisty"/>
    <w:uiPriority w:val="99"/>
    <w:unhideWhenUsed/>
    <w:rsid w:val="00DE4C16"/>
  </w:style>
  <w:style w:type="character" w:customStyle="1" w:styleId="aabZnak">
    <w:name w:val="aab Znak"/>
    <w:basedOn w:val="Domylnaczcionkaakapitu"/>
    <w:link w:val="aab"/>
    <w:locked/>
    <w:rsid w:val="00DE4C16"/>
    <w:rPr>
      <w:rFonts w:ascii="Calibri" w:hAnsi="Calibri" w:cs="Arial"/>
      <w:b/>
      <w:color w:val="000000"/>
    </w:rPr>
  </w:style>
  <w:style w:type="paragraph" w:customStyle="1" w:styleId="aab">
    <w:name w:val="aab"/>
    <w:basedOn w:val="Normalny"/>
    <w:link w:val="aabZnak"/>
    <w:qFormat/>
    <w:rsid w:val="00DE4C16"/>
    <w:pPr>
      <w:spacing w:before="120" w:after="120"/>
      <w:jc w:val="center"/>
      <w:outlineLvl w:val="0"/>
    </w:pPr>
    <w:rPr>
      <w:rFonts w:ascii="Calibri" w:eastAsiaTheme="minorHAnsi" w:hAnsi="Calibri" w:cs="Arial"/>
      <w:b/>
      <w:color w:val="000000"/>
      <w:sz w:val="22"/>
      <w:szCs w:val="22"/>
      <w:lang w:eastAsia="en-US"/>
    </w:rPr>
  </w:style>
  <w:style w:type="numbering" w:customStyle="1" w:styleId="WW8Num222">
    <w:name w:val="WW8Num222"/>
    <w:rsid w:val="00DE4C16"/>
  </w:style>
  <w:style w:type="table" w:customStyle="1" w:styleId="TableNormal">
    <w:name w:val="Table Normal"/>
    <w:unhideWhenUsed/>
    <w:qFormat/>
    <w:rsid w:val="00DE4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agwek11">
    <w:name w:val="Nagłówek 11"/>
    <w:basedOn w:val="Normalny"/>
    <w:qFormat/>
    <w:rsid w:val="00DE4C16"/>
    <w:pPr>
      <w:widowControl w:val="0"/>
      <w:autoSpaceDE w:val="0"/>
      <w:autoSpaceDN w:val="0"/>
      <w:spacing w:line="240" w:lineRule="exact"/>
      <w:ind w:left="119"/>
      <w:jc w:val="both"/>
      <w:outlineLvl w:val="1"/>
    </w:pPr>
    <w:rPr>
      <w:rFonts w:ascii="Calibri" w:eastAsia="Calibri" w:hAnsi="Calibri" w:cs="Calibri"/>
      <w:sz w:val="24"/>
      <w:lang w:val="en-US" w:eastAsia="en-US"/>
    </w:rPr>
  </w:style>
  <w:style w:type="paragraph" w:customStyle="1" w:styleId="TableParagraph">
    <w:name w:val="Table Paragraph"/>
    <w:basedOn w:val="Normalny"/>
    <w:uiPriority w:val="1"/>
    <w:qFormat/>
    <w:rsid w:val="00DE4C16"/>
    <w:pPr>
      <w:widowControl w:val="0"/>
      <w:autoSpaceDE w:val="0"/>
      <w:autoSpaceDN w:val="0"/>
      <w:spacing w:line="240" w:lineRule="exact"/>
      <w:jc w:val="both"/>
    </w:pPr>
    <w:rPr>
      <w:rFonts w:ascii="Calibri" w:eastAsia="Calibri" w:hAnsi="Calibri" w:cs="Calibri"/>
      <w:sz w:val="24"/>
      <w:szCs w:val="22"/>
      <w:lang w:val="en-US" w:eastAsia="en-US"/>
    </w:rPr>
  </w:style>
  <w:style w:type="paragraph" w:customStyle="1" w:styleId="NormalBold">
    <w:name w:val="NormalBold"/>
    <w:basedOn w:val="Normalny"/>
    <w:link w:val="NormalBoldChar"/>
    <w:rsid w:val="00DE4C16"/>
    <w:pPr>
      <w:widowControl w:val="0"/>
    </w:pPr>
    <w:rPr>
      <w:b/>
      <w:sz w:val="24"/>
      <w:szCs w:val="22"/>
      <w:lang w:eastAsia="en-GB"/>
    </w:rPr>
  </w:style>
  <w:style w:type="character" w:customStyle="1" w:styleId="NormalBoldChar">
    <w:name w:val="NormalBold Char"/>
    <w:link w:val="NormalBold"/>
    <w:locked/>
    <w:rsid w:val="00DE4C16"/>
    <w:rPr>
      <w:rFonts w:ascii="Times New Roman" w:eastAsia="Times New Roman" w:hAnsi="Times New Roman" w:cs="Times New Roman"/>
      <w:b/>
      <w:sz w:val="24"/>
      <w:lang w:eastAsia="en-GB"/>
    </w:rPr>
  </w:style>
  <w:style w:type="paragraph" w:customStyle="1" w:styleId="Text10">
    <w:name w:val="Text 1"/>
    <w:basedOn w:val="Normalny"/>
    <w:rsid w:val="00DE4C16"/>
    <w:pPr>
      <w:spacing w:before="120" w:after="120"/>
      <w:ind w:left="850"/>
      <w:jc w:val="both"/>
    </w:pPr>
    <w:rPr>
      <w:rFonts w:eastAsia="Calibri"/>
      <w:sz w:val="24"/>
      <w:szCs w:val="22"/>
      <w:lang w:eastAsia="en-GB"/>
    </w:rPr>
  </w:style>
  <w:style w:type="paragraph" w:customStyle="1" w:styleId="ChapterTitle">
    <w:name w:val="ChapterTitle"/>
    <w:basedOn w:val="Normalny"/>
    <w:next w:val="Normalny"/>
    <w:rsid w:val="00DE4C16"/>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E4C16"/>
    <w:pPr>
      <w:keepNext/>
      <w:spacing w:before="120" w:after="360"/>
      <w:jc w:val="center"/>
    </w:pPr>
    <w:rPr>
      <w:rFonts w:eastAsia="Calibri"/>
      <w:b/>
      <w:smallCaps/>
      <w:sz w:val="28"/>
      <w:szCs w:val="22"/>
      <w:lang w:eastAsia="en-GB"/>
    </w:rPr>
  </w:style>
  <w:style w:type="paragraph" w:customStyle="1" w:styleId="texte1">
    <w:name w:val="texte 1"/>
    <w:basedOn w:val="Normalny"/>
    <w:uiPriority w:val="99"/>
    <w:rsid w:val="00DE4C16"/>
    <w:pPr>
      <w:spacing w:before="120" w:after="120"/>
      <w:ind w:left="425"/>
      <w:jc w:val="both"/>
    </w:pPr>
    <w:rPr>
      <w:rFonts w:ascii="Arial" w:hAnsi="Arial" w:cs="Arial"/>
      <w:sz w:val="22"/>
      <w:szCs w:val="22"/>
      <w:lang w:eastAsia="en-US"/>
    </w:rPr>
  </w:style>
  <w:style w:type="paragraph" w:customStyle="1" w:styleId="texte1x">
    <w:name w:val="texte 1.x"/>
    <w:basedOn w:val="Normalny"/>
    <w:uiPriority w:val="99"/>
    <w:rsid w:val="00DE4C16"/>
    <w:pPr>
      <w:spacing w:before="120" w:after="120"/>
      <w:ind w:left="567"/>
      <w:jc w:val="both"/>
    </w:pPr>
    <w:rPr>
      <w:rFonts w:ascii="Arial" w:hAnsi="Arial" w:cs="Arial"/>
      <w:sz w:val="22"/>
      <w:szCs w:val="22"/>
      <w:lang w:eastAsia="en-US"/>
    </w:rPr>
  </w:style>
  <w:style w:type="paragraph" w:customStyle="1" w:styleId="Texte1xx">
    <w:name w:val="Texte 1.xx"/>
    <w:basedOn w:val="Normalny"/>
    <w:uiPriority w:val="99"/>
    <w:rsid w:val="00DE4C16"/>
    <w:pPr>
      <w:spacing w:before="120" w:after="120"/>
      <w:ind w:left="1418"/>
      <w:jc w:val="both"/>
    </w:pPr>
    <w:rPr>
      <w:rFonts w:ascii="Arial" w:hAnsi="Arial" w:cs="Arial"/>
      <w:sz w:val="22"/>
      <w:szCs w:val="22"/>
      <w:lang w:eastAsia="en-US"/>
    </w:rPr>
  </w:style>
  <w:style w:type="paragraph" w:customStyle="1" w:styleId="Prambule">
    <w:name w:val="Préambule"/>
    <w:basedOn w:val="Normalny"/>
    <w:uiPriority w:val="99"/>
    <w:rsid w:val="00DE4C16"/>
    <w:pPr>
      <w:keepLines/>
      <w:numPr>
        <w:numId w:val="88"/>
      </w:numPr>
      <w:spacing w:before="120" w:after="120"/>
      <w:jc w:val="both"/>
    </w:pPr>
    <w:rPr>
      <w:rFonts w:ascii="Arial" w:hAnsi="Arial" w:cs="Arial"/>
      <w:sz w:val="22"/>
      <w:szCs w:val="22"/>
      <w:lang w:eastAsia="en-US"/>
    </w:rPr>
  </w:style>
  <w:style w:type="paragraph" w:customStyle="1" w:styleId="TITRE">
    <w:name w:val="TITRE"/>
    <w:basedOn w:val="Normalny"/>
    <w:next w:val="Normalny"/>
    <w:uiPriority w:val="99"/>
    <w:rsid w:val="00DE4C16"/>
    <w:pPr>
      <w:spacing w:before="480" w:after="480"/>
      <w:jc w:val="center"/>
    </w:pPr>
    <w:rPr>
      <w:rFonts w:ascii="Arial" w:hAnsi="Arial" w:cs="Arial"/>
      <w:b/>
      <w:bCs/>
      <w:sz w:val="28"/>
      <w:szCs w:val="28"/>
      <w:lang w:eastAsia="en-US"/>
    </w:rPr>
  </w:style>
  <w:style w:type="table" w:customStyle="1" w:styleId="Tabela-Siatka2">
    <w:name w:val="Tabela - Siatka2"/>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aliases w:val="H1 Znak1"/>
    <w:uiPriority w:val="99"/>
    <w:rsid w:val="00DE4C16"/>
    <w:rPr>
      <w:rFonts w:ascii="Cambria" w:hAnsi="Cambria" w:cs="Cambria"/>
      <w:b/>
      <w:bCs/>
      <w:kern w:val="32"/>
      <w:sz w:val="32"/>
      <w:szCs w:val="32"/>
    </w:rPr>
  </w:style>
  <w:style w:type="character" w:customStyle="1" w:styleId="Nagwek2Znak1">
    <w:name w:val="Nagłówek 2 Znak1"/>
    <w:aliases w:val="H2 Znak1,Prophead 2 Znak1"/>
    <w:uiPriority w:val="99"/>
    <w:rsid w:val="00DE4C16"/>
    <w:rPr>
      <w:rFonts w:ascii="Arial" w:hAnsi="Arial" w:cs="Arial"/>
      <w:b/>
      <w:bCs/>
      <w:kern w:val="32"/>
    </w:rPr>
  </w:style>
  <w:style w:type="character" w:customStyle="1" w:styleId="Nagwek3Znak1">
    <w:name w:val="Nagłówek 3 Znak1"/>
    <w:aliases w:val="H3 Znak1"/>
    <w:uiPriority w:val="99"/>
    <w:rsid w:val="00DE4C16"/>
    <w:rPr>
      <w:rFonts w:ascii="Cambria" w:hAnsi="Cambria" w:cs="Cambria"/>
      <w:b/>
      <w:bCs/>
      <w:sz w:val="26"/>
      <w:szCs w:val="26"/>
    </w:rPr>
  </w:style>
  <w:style w:type="character" w:customStyle="1" w:styleId="Nagwek4Znak1">
    <w:name w:val="Nagłówek 4 Znak1"/>
    <w:uiPriority w:val="99"/>
    <w:rsid w:val="00DE4C16"/>
    <w:rPr>
      <w:rFonts w:ascii="Times New Roman" w:hAnsi="Times New Roman" w:cs="Times New Roman"/>
      <w:b/>
      <w:bCs/>
      <w:sz w:val="28"/>
      <w:szCs w:val="28"/>
    </w:rPr>
  </w:style>
  <w:style w:type="character" w:customStyle="1" w:styleId="Nagwek5Znak1">
    <w:name w:val="Nagłówek 5 Znak1"/>
    <w:uiPriority w:val="99"/>
    <w:rsid w:val="00DE4C16"/>
    <w:rPr>
      <w:rFonts w:ascii="Times New Roman" w:hAnsi="Times New Roman" w:cs="Times New Roman"/>
      <w:b/>
      <w:bCs/>
      <w:i/>
      <w:iCs/>
      <w:sz w:val="26"/>
      <w:szCs w:val="26"/>
    </w:rPr>
  </w:style>
  <w:style w:type="character" w:customStyle="1" w:styleId="Nagwek6Znak1">
    <w:name w:val="Nagłówek 6 Znak1"/>
    <w:uiPriority w:val="99"/>
    <w:rsid w:val="00DE4C16"/>
    <w:rPr>
      <w:rFonts w:ascii="Times New Roman" w:hAnsi="Times New Roman" w:cs="Times New Roman"/>
      <w:b/>
      <w:bCs/>
    </w:rPr>
  </w:style>
  <w:style w:type="character" w:customStyle="1" w:styleId="Nagwek7Znak1">
    <w:name w:val="Nagłówek 7 Znak1"/>
    <w:uiPriority w:val="99"/>
    <w:rsid w:val="00DE4C16"/>
    <w:rPr>
      <w:rFonts w:ascii="Times New Roman" w:hAnsi="Times New Roman" w:cs="Times New Roman"/>
      <w:sz w:val="24"/>
      <w:szCs w:val="24"/>
    </w:rPr>
  </w:style>
  <w:style w:type="character" w:customStyle="1" w:styleId="Nagwek8Znak1">
    <w:name w:val="Nagłówek 8 Znak1"/>
    <w:aliases w:val="Heading 8 (Start Appendices) Znak1"/>
    <w:uiPriority w:val="99"/>
    <w:rsid w:val="00DE4C16"/>
    <w:rPr>
      <w:rFonts w:ascii="Times New Roman" w:hAnsi="Times New Roman" w:cs="Times New Roman"/>
      <w:i/>
      <w:iCs/>
      <w:sz w:val="24"/>
      <w:szCs w:val="24"/>
    </w:rPr>
  </w:style>
  <w:style w:type="character" w:customStyle="1" w:styleId="Nagwek9Znak1">
    <w:name w:val="Nagłówek 9 Znak1"/>
    <w:aliases w:val="Appendix Znak1"/>
    <w:uiPriority w:val="99"/>
    <w:rsid w:val="00DE4C16"/>
    <w:rPr>
      <w:rFonts w:ascii="Cambria" w:hAnsi="Cambria" w:cs="Cambria"/>
    </w:rPr>
  </w:style>
  <w:style w:type="paragraph" w:customStyle="1" w:styleId="Kolorowecieniowanieakcent11">
    <w:name w:val="Kolorowe cieniowanie — akcent 11"/>
    <w:hidden/>
    <w:rsid w:val="00DE4C16"/>
    <w:pPr>
      <w:spacing w:before="60" w:after="60" w:line="360" w:lineRule="auto"/>
      <w:ind w:left="1145" w:hanging="357"/>
      <w:jc w:val="both"/>
    </w:pPr>
    <w:rPr>
      <w:rFonts w:ascii="Arial" w:eastAsia="Times New Roman" w:hAnsi="Arial" w:cs="Arial"/>
      <w:sz w:val="24"/>
      <w:szCs w:val="24"/>
      <w:lang w:eastAsia="pl-PL"/>
    </w:rPr>
  </w:style>
  <w:style w:type="paragraph" w:styleId="Lista2">
    <w:name w:val="List 2"/>
    <w:basedOn w:val="Normalny"/>
    <w:rsid w:val="00DE4C16"/>
    <w:pPr>
      <w:ind w:left="566" w:hanging="283"/>
    </w:pPr>
    <w:rPr>
      <w:rFonts w:ascii="Arial" w:hAnsi="Arial" w:cs="Arial"/>
      <w:sz w:val="24"/>
      <w:szCs w:val="24"/>
    </w:rPr>
  </w:style>
  <w:style w:type="paragraph" w:customStyle="1" w:styleId="Bezodstpw1">
    <w:name w:val="Bez odstępów1"/>
    <w:uiPriority w:val="99"/>
    <w:qFormat/>
    <w:rsid w:val="00DE4C16"/>
    <w:pPr>
      <w:spacing w:after="0" w:line="240" w:lineRule="auto"/>
    </w:pPr>
    <w:rPr>
      <w:rFonts w:ascii="Calibri" w:eastAsia="Times New Roman" w:hAnsi="Calibri" w:cs="Calibri"/>
    </w:rPr>
  </w:style>
  <w:style w:type="paragraph" w:customStyle="1" w:styleId="tekst">
    <w:name w:val="tekst"/>
    <w:basedOn w:val="Normalny"/>
    <w:rsid w:val="00DE4C16"/>
    <w:pPr>
      <w:ind w:left="-57" w:right="-567" w:firstLine="397"/>
      <w:jc w:val="both"/>
    </w:pPr>
    <w:rPr>
      <w:rFonts w:ascii="Arial" w:hAnsi="Arial" w:cs="Arial"/>
      <w:sz w:val="24"/>
      <w:szCs w:val="24"/>
    </w:rPr>
  </w:style>
  <w:style w:type="paragraph" w:customStyle="1" w:styleId="ikse">
    <w:name w:val="ikse"/>
    <w:basedOn w:val="Normalny"/>
    <w:next w:val="Normalny"/>
    <w:autoRedefine/>
    <w:uiPriority w:val="99"/>
    <w:rsid w:val="00DE4C16"/>
    <w:pPr>
      <w:numPr>
        <w:numId w:val="91"/>
      </w:numPr>
      <w:spacing w:before="240" w:after="120"/>
      <w:ind w:right="-284"/>
      <w:jc w:val="both"/>
      <w:outlineLvl w:val="0"/>
    </w:pPr>
    <w:rPr>
      <w:rFonts w:ascii="Tahoma" w:hAnsi="Tahoma" w:cs="Tahoma"/>
      <w:b/>
      <w:bCs/>
      <w:color w:val="000000"/>
      <w:sz w:val="32"/>
      <w:szCs w:val="32"/>
    </w:rPr>
  </w:style>
  <w:style w:type="paragraph" w:customStyle="1" w:styleId="redniasiatka21">
    <w:name w:val="Średnia siatka 21"/>
    <w:uiPriority w:val="99"/>
    <w:qFormat/>
    <w:rsid w:val="00DE4C16"/>
    <w:pPr>
      <w:spacing w:after="0" w:line="240" w:lineRule="auto"/>
    </w:pPr>
    <w:rPr>
      <w:rFonts w:ascii="Calibri" w:eastAsia="Times New Roman" w:hAnsi="Calibri" w:cs="Calibri"/>
    </w:rPr>
  </w:style>
  <w:style w:type="paragraph" w:customStyle="1" w:styleId="medykadot">
    <w:name w:val="medyka.dot"/>
    <w:basedOn w:val="Normalny"/>
    <w:uiPriority w:val="99"/>
    <w:rsid w:val="00DE4C16"/>
    <w:pPr>
      <w:framePr w:hSpace="170" w:wrap="auto" w:vAnchor="text" w:hAnchor="text" w:y="1"/>
      <w:jc w:val="both"/>
    </w:pPr>
    <w:rPr>
      <w:rFonts w:ascii="Times New Roman PL" w:hAnsi="Times New Roman PL" w:cs="Times New Roman PL"/>
      <w:sz w:val="24"/>
      <w:szCs w:val="24"/>
      <w:lang w:val="en-GB"/>
    </w:rPr>
  </w:style>
  <w:style w:type="paragraph" w:customStyle="1" w:styleId="GlossaryTerm">
    <w:name w:val="Glossary Term"/>
    <w:basedOn w:val="Normalny"/>
    <w:rsid w:val="00DE4C16"/>
    <w:rPr>
      <w:rFonts w:ascii="Arial" w:hAnsi="Arial" w:cs="Arial"/>
      <w:bCs/>
      <w:sz w:val="16"/>
      <w:szCs w:val="15"/>
      <w:lang w:val="en-GB" w:eastAsia="en-GB"/>
    </w:rPr>
  </w:style>
  <w:style w:type="paragraph" w:customStyle="1" w:styleId="Normalny20">
    <w:name w:val="Normalny 2"/>
    <w:basedOn w:val="Normalny"/>
    <w:qFormat/>
    <w:rsid w:val="00DE4C16"/>
    <w:pPr>
      <w:keepLines/>
      <w:suppressAutoHyphens/>
      <w:spacing w:after="120" w:line="276" w:lineRule="auto"/>
      <w:ind w:left="1276"/>
      <w:jc w:val="both"/>
    </w:pPr>
    <w:rPr>
      <w:rFonts w:ascii="Helvetica" w:eastAsia="Arial" w:hAnsi="Helvetica" w:cs="Arial"/>
      <w:bCs/>
      <w:sz w:val="22"/>
      <w:szCs w:val="18"/>
      <w:lang w:eastAsia="en-US"/>
    </w:rPr>
  </w:style>
  <w:style w:type="character" w:customStyle="1" w:styleId="FontStyle11">
    <w:name w:val="Font Style11"/>
    <w:uiPriority w:val="99"/>
    <w:rsid w:val="00DE4C16"/>
    <w:rPr>
      <w:rFonts w:ascii="Arial" w:hAnsi="Arial"/>
      <w:sz w:val="24"/>
    </w:rPr>
  </w:style>
  <w:style w:type="table" w:customStyle="1" w:styleId="Tabela-Siatka3">
    <w:name w:val="Tabela - Siatka3"/>
    <w:basedOn w:val="Standardowy"/>
    <w:next w:val="Tabela-Siatka"/>
    <w:uiPriority w:val="59"/>
    <w:rsid w:val="00DE4C16"/>
    <w:pPr>
      <w:spacing w:after="0" w:line="240" w:lineRule="auto"/>
    </w:pPr>
    <w:rPr>
      <w:rFonts w:ascii="Calibri" w:eastAsia="Times New Roman" w:hAnsi="Calibri" w:cs="Times New Roman"/>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2">
    <w:name w:val="Bez odstępów2"/>
    <w:rsid w:val="00DE4C16"/>
    <w:pPr>
      <w:spacing w:after="0" w:line="240" w:lineRule="auto"/>
    </w:pPr>
    <w:rPr>
      <w:rFonts w:ascii="Calibri" w:eastAsia="Times New Roman" w:hAnsi="Calibri" w:cs="Times New Roman"/>
    </w:rPr>
  </w:style>
  <w:style w:type="paragraph" w:customStyle="1" w:styleId="Note">
    <w:name w:val="Note"/>
    <w:basedOn w:val="Normalny"/>
    <w:rsid w:val="00DE4C16"/>
    <w:pPr>
      <w:pBdr>
        <w:top w:val="single" w:sz="6" w:space="1" w:color="auto" w:shadow="1"/>
        <w:left w:val="single" w:sz="6" w:space="1" w:color="auto" w:shadow="1"/>
        <w:bottom w:val="single" w:sz="6" w:space="1" w:color="auto" w:shadow="1"/>
        <w:right w:val="single" w:sz="6" w:space="1" w:color="auto" w:shadow="1"/>
      </w:pBdr>
      <w:shd w:val="solid" w:color="FFFF00" w:fill="auto"/>
      <w:ind w:left="720" w:hanging="720"/>
    </w:pPr>
    <w:rPr>
      <w:rFonts w:ascii="Book Antiqua" w:hAnsi="Book Antiqua"/>
      <w:sz w:val="16"/>
      <w:szCs w:val="24"/>
      <w:lang w:val="en-GB" w:eastAsia="en-US"/>
    </w:rPr>
  </w:style>
  <w:style w:type="paragraph" w:customStyle="1" w:styleId="cellbody">
    <w:name w:val="cell_body"/>
    <w:basedOn w:val="Normalny"/>
    <w:rsid w:val="00DE4C16"/>
    <w:pPr>
      <w:spacing w:before="20" w:after="20"/>
    </w:pPr>
    <w:rPr>
      <w:sz w:val="18"/>
      <w:szCs w:val="24"/>
      <w:lang w:eastAsia="en-US"/>
    </w:rPr>
  </w:style>
  <w:style w:type="paragraph" w:customStyle="1" w:styleId="prokopf">
    <w:name w:val="pro_kopf"/>
    <w:basedOn w:val="Nagwek"/>
    <w:rsid w:val="00DE4C16"/>
    <w:pPr>
      <w:spacing w:before="60" w:after="60"/>
    </w:pPr>
    <w:rPr>
      <w:rFonts w:ascii="Arial" w:hAnsi="Arial"/>
      <w:sz w:val="24"/>
      <w:szCs w:val="24"/>
      <w:lang w:val="de-DE"/>
    </w:rPr>
  </w:style>
  <w:style w:type="paragraph" w:customStyle="1" w:styleId="stylofertowywcity">
    <w:name w:val="styl ofertowy wcięty"/>
    <w:basedOn w:val="Normalny"/>
    <w:qFormat/>
    <w:rsid w:val="00DE4C16"/>
    <w:pPr>
      <w:ind w:left="709"/>
      <w:jc w:val="both"/>
    </w:pPr>
    <w:rPr>
      <w:rFonts w:cs="Arial"/>
      <w:bCs/>
      <w:noProof/>
      <w:sz w:val="24"/>
      <w:szCs w:val="22"/>
      <w:lang w:eastAsia="en-US"/>
    </w:rPr>
  </w:style>
  <w:style w:type="paragraph" w:customStyle="1" w:styleId="Nagwek21">
    <w:name w:val="Nagłówek 21"/>
    <w:basedOn w:val="Textbody"/>
    <w:next w:val="Textbody"/>
    <w:autoRedefine/>
    <w:qFormat/>
    <w:rsid w:val="00DE4C16"/>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1">
    <w:name w:val="Tytuł1"/>
    <w:basedOn w:val="Textbody"/>
    <w:autoRedefine/>
    <w:qFormat/>
    <w:rsid w:val="00DE4C16"/>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Nagwek12">
    <w:name w:val="Nagłówek 12"/>
    <w:basedOn w:val="Normalny"/>
    <w:next w:val="Normalny"/>
    <w:qFormat/>
    <w:rsid w:val="00DE4C16"/>
    <w:pPr>
      <w:pBdr>
        <w:top w:val="single" w:sz="18" w:space="1" w:color="FF0000"/>
      </w:pBdr>
    </w:pPr>
    <w:rPr>
      <w:b/>
      <w:sz w:val="28"/>
      <w:szCs w:val="24"/>
      <w:lang w:eastAsia="en-US"/>
    </w:rPr>
  </w:style>
  <w:style w:type="paragraph" w:customStyle="1" w:styleId="Nagwek22">
    <w:name w:val="Nagłówek 22"/>
    <w:basedOn w:val="Textbody"/>
    <w:next w:val="Textbody"/>
    <w:autoRedefine/>
    <w:qFormat/>
    <w:rsid w:val="00DE4C16"/>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2">
    <w:name w:val="Tytuł2"/>
    <w:basedOn w:val="Textbody"/>
    <w:autoRedefine/>
    <w:qFormat/>
    <w:rsid w:val="00DE4C16"/>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HeadingBar">
    <w:name w:val="Heading Bar"/>
    <w:basedOn w:val="Normalny"/>
    <w:next w:val="Nagwek3"/>
    <w:rsid w:val="00DE4C16"/>
    <w:pPr>
      <w:keepNext/>
      <w:keepLines/>
      <w:shd w:val="solid" w:color="auto" w:fill="auto"/>
      <w:spacing w:before="240"/>
      <w:ind w:right="7589"/>
    </w:pPr>
    <w:rPr>
      <w:rFonts w:ascii="Book Antiqua" w:hAnsi="Book Antiqua"/>
      <w:color w:val="FFFFFF"/>
      <w:sz w:val="8"/>
      <w:szCs w:val="24"/>
    </w:rPr>
  </w:style>
  <w:style w:type="paragraph" w:customStyle="1" w:styleId="TableHeading">
    <w:name w:val="Table Heading"/>
    <w:basedOn w:val="TableText"/>
    <w:rsid w:val="00DE4C16"/>
    <w:pPr>
      <w:spacing w:before="120" w:after="120"/>
    </w:pPr>
    <w:rPr>
      <w:b/>
    </w:rPr>
  </w:style>
  <w:style w:type="paragraph" w:customStyle="1" w:styleId="TableText">
    <w:name w:val="Table Text"/>
    <w:basedOn w:val="Normalny"/>
    <w:rsid w:val="00DE4C16"/>
    <w:pPr>
      <w:keepLines/>
      <w:spacing w:before="60" w:after="60"/>
    </w:pPr>
    <w:rPr>
      <w:sz w:val="16"/>
      <w:szCs w:val="24"/>
    </w:rPr>
  </w:style>
  <w:style w:type="paragraph" w:customStyle="1" w:styleId="Styl1RODZIA">
    <w:name w:val="Styl1_RODZIAŁ"/>
    <w:basedOn w:val="Normalny"/>
    <w:link w:val="Styl1RODZIAZnak"/>
    <w:qFormat/>
    <w:rsid w:val="00DE4C16"/>
    <w:pPr>
      <w:numPr>
        <w:numId w:val="92"/>
      </w:numPr>
    </w:pPr>
    <w:rPr>
      <w:rFonts w:ascii="Arial" w:hAnsi="Arial"/>
      <w:b/>
      <w:caps/>
      <w:sz w:val="22"/>
      <w:szCs w:val="22"/>
      <w:lang w:eastAsia="en-US"/>
    </w:rPr>
  </w:style>
  <w:style w:type="paragraph" w:customStyle="1" w:styleId="Styl2podrodzia">
    <w:name w:val="Styl2_podrodział"/>
    <w:basedOn w:val="Normalny"/>
    <w:link w:val="Styl2podrodziaZnak"/>
    <w:qFormat/>
    <w:rsid w:val="00DE4C16"/>
    <w:pPr>
      <w:numPr>
        <w:ilvl w:val="1"/>
        <w:numId w:val="92"/>
      </w:numPr>
    </w:pPr>
    <w:rPr>
      <w:rFonts w:ascii="Arial" w:hAnsi="Arial"/>
      <w:b/>
      <w:sz w:val="22"/>
      <w:szCs w:val="22"/>
      <w:lang w:eastAsia="en-US"/>
    </w:rPr>
  </w:style>
  <w:style w:type="character" w:customStyle="1" w:styleId="Styl1RODZIAZnak">
    <w:name w:val="Styl1_RODZIAŁ Znak"/>
    <w:link w:val="Styl1RODZIA"/>
    <w:rsid w:val="00DE4C16"/>
    <w:rPr>
      <w:rFonts w:ascii="Arial" w:eastAsia="Times New Roman" w:hAnsi="Arial" w:cs="Times New Roman"/>
      <w:b/>
      <w:caps/>
    </w:rPr>
  </w:style>
  <w:style w:type="character" w:customStyle="1" w:styleId="Styl2podrodziaZnak">
    <w:name w:val="Styl2_podrodział Znak"/>
    <w:link w:val="Styl2podrodzia"/>
    <w:rsid w:val="00DE4C16"/>
    <w:rPr>
      <w:rFonts w:ascii="Arial" w:eastAsia="Times New Roman" w:hAnsi="Arial" w:cs="Times New Roman"/>
      <w:b/>
    </w:rPr>
  </w:style>
  <w:style w:type="paragraph" w:customStyle="1" w:styleId="BZAwyliczenie">
    <w:name w:val="BZA wyliczenie"/>
    <w:basedOn w:val="Normalny"/>
    <w:rsid w:val="00DE4C16"/>
    <w:pPr>
      <w:numPr>
        <w:numId w:val="93"/>
      </w:numPr>
      <w:spacing w:after="60"/>
      <w:jc w:val="both"/>
    </w:pPr>
    <w:rPr>
      <w:rFonts w:ascii="Arial" w:hAnsi="Arial"/>
      <w:sz w:val="21"/>
      <w:szCs w:val="21"/>
    </w:rPr>
  </w:style>
  <w:style w:type="paragraph" w:customStyle="1" w:styleId="punkt">
    <w:name w:val="punkt"/>
    <w:basedOn w:val="Normalny"/>
    <w:link w:val="punktZnak"/>
    <w:qFormat/>
    <w:rsid w:val="00DE4C16"/>
    <w:pPr>
      <w:numPr>
        <w:numId w:val="94"/>
      </w:numPr>
      <w:suppressAutoHyphens/>
    </w:pPr>
    <w:rPr>
      <w:sz w:val="24"/>
      <w:szCs w:val="24"/>
      <w:lang w:eastAsia="zh-CN"/>
    </w:rPr>
  </w:style>
  <w:style w:type="character" w:customStyle="1" w:styleId="punktZnak">
    <w:name w:val="punkt Znak"/>
    <w:link w:val="punkt"/>
    <w:rsid w:val="00DE4C16"/>
    <w:rPr>
      <w:rFonts w:ascii="Times New Roman" w:eastAsia="Times New Roman" w:hAnsi="Times New Roman" w:cs="Times New Roman"/>
      <w:sz w:val="24"/>
      <w:szCs w:val="24"/>
      <w:lang w:eastAsia="zh-CN"/>
    </w:rPr>
  </w:style>
  <w:style w:type="table" w:customStyle="1" w:styleId="Tabela-Siatka4">
    <w:name w:val="Tabela - Siatka4"/>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2">
    <w:name w:val="Tekst podstawowy 212"/>
    <w:basedOn w:val="Normalny"/>
    <w:rsid w:val="00DE4C16"/>
    <w:pPr>
      <w:suppressAutoHyphens/>
    </w:pPr>
    <w:rPr>
      <w:b/>
      <w:sz w:val="24"/>
      <w:lang w:eastAsia="ar-SA"/>
    </w:rPr>
  </w:style>
  <w:style w:type="character" w:customStyle="1" w:styleId="Jerzy2Znak">
    <w:name w:val="Jerzy.2 Znak"/>
    <w:link w:val="Jerzy2"/>
    <w:rsid w:val="00DE4C16"/>
    <w:rPr>
      <w:rFonts w:ascii="Times New Roman" w:eastAsia="Times New Roman" w:hAnsi="Times New Roman" w:cs="Times New Roman"/>
      <w:b/>
      <w:bCs/>
      <w:smallCaps/>
      <w:sz w:val="20"/>
      <w:szCs w:val="20"/>
      <w:lang w:eastAsia="pl-PL"/>
    </w:rPr>
  </w:style>
  <w:style w:type="paragraph" w:customStyle="1" w:styleId="Naglwek3">
    <w:name w:val="Naglówek 3"/>
    <w:basedOn w:val="Default"/>
    <w:next w:val="Default"/>
    <w:rsid w:val="00DE4C16"/>
    <w:rPr>
      <w:color w:val="auto"/>
      <w:lang w:eastAsia="pl-PL"/>
    </w:rPr>
  </w:style>
  <w:style w:type="character" w:customStyle="1" w:styleId="Styl4Znak">
    <w:name w:val="Styl4 Znak"/>
    <w:link w:val="Styl4"/>
    <w:rsid w:val="00DE4C16"/>
    <w:rPr>
      <w:rFonts w:ascii="Times New Roman" w:eastAsia="Times New Roman" w:hAnsi="Times New Roman" w:cs="Times New Roman"/>
      <w:bCs/>
      <w:lang w:eastAsia="pl-PL"/>
    </w:rPr>
  </w:style>
  <w:style w:type="paragraph" w:customStyle="1" w:styleId="as3">
    <w:name w:val="as.3"/>
    <w:basedOn w:val="Tekstpodstawowy2"/>
    <w:link w:val="as3Znak"/>
    <w:qFormat/>
    <w:rsid w:val="00DE4C16"/>
    <w:pPr>
      <w:spacing w:before="60" w:after="60" w:line="240" w:lineRule="auto"/>
      <w:ind w:left="567" w:hanging="567"/>
      <w:jc w:val="both"/>
    </w:pPr>
    <w:rPr>
      <w:bCs/>
      <w:sz w:val="22"/>
      <w:szCs w:val="22"/>
      <w:lang w:val="x-none" w:eastAsia="x-none"/>
    </w:rPr>
  </w:style>
  <w:style w:type="character" w:customStyle="1" w:styleId="as3Znak">
    <w:name w:val="as.3 Znak"/>
    <w:link w:val="as3"/>
    <w:rsid w:val="00DE4C16"/>
    <w:rPr>
      <w:rFonts w:ascii="Times New Roman" w:eastAsia="Times New Roman" w:hAnsi="Times New Roman" w:cs="Times New Roman"/>
      <w:bCs/>
      <w:lang w:val="x-none" w:eastAsia="x-none"/>
    </w:rPr>
  </w:style>
  <w:style w:type="paragraph" w:customStyle="1" w:styleId="aaa">
    <w:name w:val="aaa"/>
    <w:basedOn w:val="as2"/>
    <w:link w:val="aaaZnak"/>
    <w:qFormat/>
    <w:rsid w:val="00DE4C16"/>
    <w:pPr>
      <w:ind w:left="142"/>
      <w:jc w:val="both"/>
      <w:outlineLvl w:val="1"/>
    </w:pPr>
    <w:rPr>
      <w:rFonts w:ascii="Times New (W1)" w:hAnsi="Times New (W1)"/>
      <w:sz w:val="24"/>
      <w:szCs w:val="24"/>
      <w:lang w:val="x-none" w:eastAsia="x-none"/>
    </w:rPr>
  </w:style>
  <w:style w:type="character" w:customStyle="1" w:styleId="aaaZnak">
    <w:name w:val="aaa Znak"/>
    <w:link w:val="aaa"/>
    <w:rsid w:val="00DE4C16"/>
    <w:rPr>
      <w:rFonts w:ascii="Times New (W1)" w:eastAsia="Times New Roman" w:hAnsi="Times New (W1)" w:cs="Times New Roman"/>
      <w:b/>
      <w:smallCaps/>
      <w:sz w:val="24"/>
      <w:szCs w:val="24"/>
      <w:lang w:val="x-none" w:eastAsia="x-none"/>
    </w:rPr>
  </w:style>
  <w:style w:type="paragraph" w:customStyle="1" w:styleId="standardowy0">
    <w:name w:val="standardowy"/>
    <w:basedOn w:val="Normalny"/>
    <w:uiPriority w:val="99"/>
    <w:rsid w:val="00DE4C16"/>
    <w:pPr>
      <w:jc w:val="both"/>
    </w:pPr>
    <w:rPr>
      <w:rFonts w:ascii="Tahoma" w:hAnsi="Tahoma" w:cs="Tahoma"/>
      <w:sz w:val="24"/>
      <w:szCs w:val="24"/>
    </w:rPr>
  </w:style>
  <w:style w:type="paragraph" w:customStyle="1" w:styleId="Tytu3">
    <w:name w:val="Tytu3"/>
    <w:basedOn w:val="Normalny"/>
    <w:next w:val="Normalny"/>
    <w:uiPriority w:val="99"/>
    <w:rsid w:val="00DE4C16"/>
    <w:pPr>
      <w:autoSpaceDE w:val="0"/>
      <w:autoSpaceDN w:val="0"/>
      <w:adjustRightInd w:val="0"/>
    </w:pPr>
    <w:rPr>
      <w:rFonts w:ascii="LIFOEL+TimesNewRoman,Bold" w:hAnsi="LIFOEL+TimesNewRoman,Bold" w:cs="LIFOEL+TimesNewRoman,Bold"/>
      <w:sz w:val="24"/>
      <w:szCs w:val="24"/>
    </w:rPr>
  </w:style>
  <w:style w:type="paragraph" w:customStyle="1" w:styleId="Standd">
    <w:name w:val="Standd"/>
    <w:basedOn w:val="Normalny"/>
    <w:rsid w:val="00DE4C16"/>
    <w:pPr>
      <w:jc w:val="both"/>
    </w:pPr>
    <w:rPr>
      <w:rFonts w:ascii="Arial" w:hAnsi="Arial"/>
    </w:rPr>
  </w:style>
  <w:style w:type="paragraph" w:styleId="Listapunktowana4">
    <w:name w:val="List Bullet 4"/>
    <w:basedOn w:val="Normalny"/>
    <w:uiPriority w:val="99"/>
    <w:unhideWhenUsed/>
    <w:rsid w:val="00DE4C16"/>
    <w:pPr>
      <w:numPr>
        <w:numId w:val="89"/>
      </w:numPr>
      <w:overflowPunct w:val="0"/>
      <w:autoSpaceDE w:val="0"/>
      <w:autoSpaceDN w:val="0"/>
      <w:adjustRightInd w:val="0"/>
      <w:contextualSpacing/>
      <w:textAlignment w:val="baseline"/>
    </w:pPr>
  </w:style>
  <w:style w:type="paragraph" w:styleId="Listapunktowana3">
    <w:name w:val="List Bullet 3"/>
    <w:basedOn w:val="Normalny"/>
    <w:uiPriority w:val="99"/>
    <w:unhideWhenUsed/>
    <w:qFormat/>
    <w:rsid w:val="00DE4C16"/>
    <w:pPr>
      <w:numPr>
        <w:numId w:val="90"/>
      </w:numPr>
      <w:overflowPunct w:val="0"/>
      <w:autoSpaceDE w:val="0"/>
      <w:autoSpaceDN w:val="0"/>
      <w:adjustRightInd w:val="0"/>
      <w:contextualSpacing/>
      <w:textAlignment w:val="baseline"/>
    </w:pPr>
  </w:style>
  <w:style w:type="paragraph" w:styleId="Lista5">
    <w:name w:val="List 5"/>
    <w:basedOn w:val="Normalny"/>
    <w:qFormat/>
    <w:rsid w:val="00DE4C16"/>
    <w:pPr>
      <w:ind w:left="1415" w:hanging="283"/>
    </w:pPr>
  </w:style>
  <w:style w:type="paragraph" w:styleId="Lista3">
    <w:name w:val="List 3"/>
    <w:basedOn w:val="Normalny"/>
    <w:qFormat/>
    <w:rsid w:val="00DE4C16"/>
    <w:pPr>
      <w:ind w:left="849" w:hanging="283"/>
    </w:pPr>
  </w:style>
  <w:style w:type="paragraph" w:customStyle="1" w:styleId="StandardowyStandardowy1">
    <w:name w:val="Standardowy.Standardowy1"/>
    <w:rsid w:val="00DE4C16"/>
    <w:pPr>
      <w:spacing w:after="0" w:line="240" w:lineRule="auto"/>
    </w:pPr>
    <w:rPr>
      <w:rFonts w:ascii="Times New Roman" w:eastAsia="Times New Roman" w:hAnsi="Times New Roman" w:cs="Times New Roman"/>
      <w:sz w:val="20"/>
      <w:szCs w:val="20"/>
      <w:lang w:eastAsia="pl-PL"/>
    </w:rPr>
  </w:style>
  <w:style w:type="paragraph" w:customStyle="1" w:styleId="Akapitzlist4">
    <w:name w:val="Akapit z listą4"/>
    <w:basedOn w:val="Normalny"/>
    <w:rsid w:val="00DE4C16"/>
    <w:pPr>
      <w:ind w:left="720"/>
      <w:contextualSpacing/>
    </w:pPr>
    <w:rPr>
      <w:rFonts w:eastAsia="Calibri"/>
      <w:sz w:val="24"/>
      <w:szCs w:val="24"/>
    </w:rPr>
  </w:style>
  <w:style w:type="character" w:customStyle="1" w:styleId="CommentTextChar">
    <w:name w:val="Comment Text Char"/>
    <w:locked/>
    <w:rsid w:val="00DE4C16"/>
    <w:rPr>
      <w:rFonts w:ascii="Times New Roman" w:hAnsi="Times New Roman" w:cs="Times New Roman"/>
      <w:sz w:val="20"/>
      <w:szCs w:val="20"/>
      <w:lang w:val="x-none" w:eastAsia="pl-PL"/>
    </w:rPr>
  </w:style>
  <w:style w:type="paragraph" w:customStyle="1" w:styleId="aa">
    <w:name w:val="aa"/>
    <w:basedOn w:val="as1"/>
    <w:link w:val="aaZnak"/>
    <w:qFormat/>
    <w:rsid w:val="00DE4C16"/>
    <w:pPr>
      <w:spacing w:before="120" w:after="120"/>
      <w:jc w:val="left"/>
      <w:outlineLvl w:val="0"/>
    </w:pPr>
    <w:rPr>
      <w:sz w:val="22"/>
      <w:szCs w:val="22"/>
      <w:lang w:val="x-none" w:eastAsia="x-none"/>
    </w:rPr>
  </w:style>
  <w:style w:type="character" w:customStyle="1" w:styleId="aaZnak">
    <w:name w:val="aa Znak"/>
    <w:link w:val="aa"/>
    <w:rsid w:val="00DE4C16"/>
    <w:rPr>
      <w:rFonts w:ascii="Times New Roman" w:eastAsia="Times New Roman" w:hAnsi="Times New Roman" w:cs="Times New Roman"/>
      <w:b/>
      <w:lang w:val="x-none" w:eastAsia="x-none"/>
    </w:rPr>
  </w:style>
  <w:style w:type="character" w:customStyle="1" w:styleId="FontStyle36">
    <w:name w:val="Font Style36"/>
    <w:rsid w:val="00DE4C16"/>
    <w:rPr>
      <w:rFonts w:ascii="Franklin Gothic Medium" w:hAnsi="Franklin Gothic Medium" w:cs="Franklin Gothic Medium"/>
      <w:sz w:val="20"/>
      <w:szCs w:val="20"/>
    </w:rPr>
  </w:style>
  <w:style w:type="character" w:customStyle="1" w:styleId="FontStyle41">
    <w:name w:val="Font Style41"/>
    <w:rsid w:val="00DE4C16"/>
    <w:rPr>
      <w:rFonts w:ascii="Franklin Gothic Medium" w:hAnsi="Franklin Gothic Medium" w:cs="Franklin Gothic Medium"/>
      <w:sz w:val="16"/>
      <w:szCs w:val="16"/>
    </w:rPr>
  </w:style>
  <w:style w:type="paragraph" w:customStyle="1" w:styleId="m-7768778292286834130msolistparagraph">
    <w:name w:val="m_-7768778292286834130msolistparagraph"/>
    <w:basedOn w:val="Normalny"/>
    <w:rsid w:val="00DE4C16"/>
    <w:pPr>
      <w:spacing w:before="100" w:beforeAutospacing="1" w:after="100" w:afterAutospacing="1"/>
    </w:pPr>
    <w:rPr>
      <w:sz w:val="24"/>
      <w:szCs w:val="24"/>
    </w:rPr>
  </w:style>
  <w:style w:type="character" w:customStyle="1" w:styleId="Level2Char">
    <w:name w:val="Level 2 Char"/>
    <w:link w:val="Level2"/>
    <w:uiPriority w:val="6"/>
    <w:locked/>
    <w:rsid w:val="00DE4C16"/>
    <w:rPr>
      <w:rFonts w:ascii="Arial Unicode MS" w:eastAsia="Arial Unicode MS" w:hAnsi="Arial Unicode MS" w:cs="Arial Unicode MS"/>
    </w:rPr>
  </w:style>
  <w:style w:type="paragraph" w:customStyle="1" w:styleId="Level2">
    <w:name w:val="Level 2"/>
    <w:basedOn w:val="Normalny"/>
    <w:next w:val="Normalny"/>
    <w:link w:val="Level2Char"/>
    <w:uiPriority w:val="6"/>
    <w:qFormat/>
    <w:rsid w:val="00DE4C16"/>
    <w:pPr>
      <w:spacing w:after="210" w:line="264" w:lineRule="auto"/>
      <w:jc w:val="both"/>
      <w:outlineLvl w:val="1"/>
    </w:pPr>
    <w:rPr>
      <w:rFonts w:ascii="Arial Unicode MS" w:eastAsia="Arial Unicode MS" w:hAnsi="Arial Unicode MS" w:cs="Arial Unicode MS"/>
      <w:sz w:val="22"/>
      <w:szCs w:val="22"/>
      <w:lang w:eastAsia="en-US"/>
    </w:rPr>
  </w:style>
  <w:style w:type="paragraph" w:customStyle="1" w:styleId="JMpar2">
    <w:name w:val="JM.par.2"/>
    <w:basedOn w:val="Normalny"/>
    <w:link w:val="JMpar2Znak"/>
    <w:uiPriority w:val="99"/>
    <w:rsid w:val="00DE4C16"/>
    <w:pPr>
      <w:spacing w:before="120" w:after="120"/>
      <w:ind w:left="4536"/>
      <w:jc w:val="right"/>
      <w:outlineLvl w:val="1"/>
    </w:pPr>
    <w:rPr>
      <w:b/>
      <w:bCs/>
      <w:smallCaps/>
      <w:lang w:val="x-none" w:eastAsia="x-none"/>
    </w:rPr>
  </w:style>
  <w:style w:type="character" w:customStyle="1" w:styleId="JMpar2Znak">
    <w:name w:val="JM.par.2 Znak"/>
    <w:link w:val="JMpar2"/>
    <w:uiPriority w:val="99"/>
    <w:locked/>
    <w:rsid w:val="00DE4C16"/>
    <w:rPr>
      <w:rFonts w:ascii="Times New Roman" w:eastAsia="Times New Roman" w:hAnsi="Times New Roman" w:cs="Times New Roman"/>
      <w:b/>
      <w:bCs/>
      <w:smallCaps/>
      <w:sz w:val="20"/>
      <w:szCs w:val="20"/>
      <w:lang w:val="x-none" w:eastAsia="x-none"/>
    </w:rPr>
  </w:style>
  <w:style w:type="paragraph" w:customStyle="1" w:styleId="xl189">
    <w:name w:val="xl189"/>
    <w:basedOn w:val="Normalny"/>
    <w:rsid w:val="00DE4C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character" w:customStyle="1" w:styleId="JMakap1Znak">
    <w:name w:val="JM.akap.1 Znak"/>
    <w:link w:val="JMakap1"/>
    <w:uiPriority w:val="99"/>
    <w:locked/>
    <w:rsid w:val="00DE4C16"/>
    <w:rPr>
      <w:lang w:val="x-none" w:eastAsia="x-none"/>
    </w:rPr>
  </w:style>
  <w:style w:type="paragraph" w:customStyle="1" w:styleId="JMakap1">
    <w:name w:val="JM.akap.1"/>
    <w:basedOn w:val="Tekstpodstawowywcity"/>
    <w:link w:val="JMakap1Znak"/>
    <w:uiPriority w:val="99"/>
    <w:rsid w:val="00DE4C16"/>
    <w:pPr>
      <w:tabs>
        <w:tab w:val="left" w:pos="567"/>
      </w:tabs>
      <w:spacing w:before="60" w:line="288" w:lineRule="auto"/>
      <w:ind w:left="567" w:hanging="567"/>
      <w:jc w:val="both"/>
    </w:pPr>
    <w:rPr>
      <w:rFonts w:asciiTheme="minorHAnsi" w:eastAsiaTheme="minorHAnsi" w:hAnsiTheme="minorHAnsi" w:cstheme="minorBidi"/>
      <w:b w:val="0"/>
      <w:bCs w:val="0"/>
      <w:sz w:val="22"/>
      <w:szCs w:val="22"/>
      <w:lang w:val="x-none" w:eastAsia="x-none"/>
    </w:rPr>
  </w:style>
  <w:style w:type="paragraph" w:customStyle="1" w:styleId="Q1">
    <w:name w:val="Q1"/>
    <w:basedOn w:val="as1"/>
    <w:link w:val="Q1Znak"/>
    <w:qFormat/>
    <w:rsid w:val="00DE4C16"/>
    <w:pPr>
      <w:spacing w:before="0" w:after="0"/>
      <w:outlineLvl w:val="0"/>
    </w:pPr>
    <w:rPr>
      <w:rFonts w:ascii="Calibri" w:hAnsi="Calibri"/>
      <w:sz w:val="20"/>
      <w:szCs w:val="20"/>
      <w:lang w:val="x-none" w:eastAsia="x-none"/>
    </w:rPr>
  </w:style>
  <w:style w:type="paragraph" w:customStyle="1" w:styleId="Q2">
    <w:name w:val="Q2"/>
    <w:basedOn w:val="Normalny"/>
    <w:link w:val="Q2Znak"/>
    <w:qFormat/>
    <w:rsid w:val="00DE4C16"/>
    <w:pPr>
      <w:keepNext/>
      <w:keepLines/>
      <w:suppressAutoHyphens/>
      <w:spacing w:after="240"/>
      <w:ind w:left="5103"/>
      <w:jc w:val="right"/>
      <w:outlineLvl w:val="0"/>
    </w:pPr>
    <w:rPr>
      <w:rFonts w:ascii="Calibri" w:hAnsi="Calibri" w:cs="Arial"/>
      <w:b/>
      <w:color w:val="000000"/>
    </w:rPr>
  </w:style>
  <w:style w:type="character" w:customStyle="1" w:styleId="Q1Znak">
    <w:name w:val="Q1 Znak"/>
    <w:link w:val="Q1"/>
    <w:rsid w:val="00DE4C16"/>
    <w:rPr>
      <w:rFonts w:ascii="Calibri" w:eastAsia="Times New Roman" w:hAnsi="Calibri" w:cs="Times New Roman"/>
      <w:b/>
      <w:sz w:val="20"/>
      <w:szCs w:val="20"/>
      <w:lang w:val="x-none" w:eastAsia="x-none"/>
    </w:rPr>
  </w:style>
  <w:style w:type="character" w:customStyle="1" w:styleId="alb">
    <w:name w:val="a_lb"/>
    <w:rsid w:val="00DE4C16"/>
  </w:style>
  <w:style w:type="character" w:customStyle="1" w:styleId="Q2Znak">
    <w:name w:val="Q2 Znak"/>
    <w:link w:val="Q2"/>
    <w:rsid w:val="00DE4C16"/>
    <w:rPr>
      <w:rFonts w:ascii="Calibri" w:eastAsia="Times New Roman" w:hAnsi="Calibri" w:cs="Arial"/>
      <w:b/>
      <w:color w:val="000000"/>
      <w:sz w:val="20"/>
      <w:szCs w:val="20"/>
      <w:lang w:eastAsia="pl-PL"/>
    </w:rPr>
  </w:style>
  <w:style w:type="paragraph" w:customStyle="1" w:styleId="Style38">
    <w:name w:val="Style38"/>
    <w:basedOn w:val="Normalny"/>
    <w:rsid w:val="00DE4C16"/>
    <w:pPr>
      <w:widowControl w:val="0"/>
      <w:autoSpaceDE w:val="0"/>
      <w:autoSpaceDN w:val="0"/>
      <w:adjustRightInd w:val="0"/>
      <w:spacing w:line="405" w:lineRule="exact"/>
      <w:jc w:val="both"/>
    </w:pPr>
    <w:rPr>
      <w:rFonts w:ascii="Century Gothic" w:hAnsi="Century Gothic"/>
      <w:szCs w:val="24"/>
    </w:rPr>
  </w:style>
  <w:style w:type="character" w:customStyle="1" w:styleId="FontStyle78">
    <w:name w:val="Font Style78"/>
    <w:rsid w:val="00DE4C16"/>
    <w:rPr>
      <w:rFonts w:ascii="Century Gothic" w:hAnsi="Century Gothic" w:hint="default"/>
      <w:sz w:val="20"/>
      <w:szCs w:val="20"/>
    </w:rPr>
  </w:style>
  <w:style w:type="table" w:customStyle="1" w:styleId="Tabela-Siatka5">
    <w:name w:val="Tabela - Siatka5"/>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nhideWhenUsed/>
    <w:qFormat/>
    <w:rsid w:val="00DE4C16"/>
  </w:style>
  <w:style w:type="table" w:customStyle="1" w:styleId="TableNormal1">
    <w:name w:val="Table Normal1"/>
    <w:unhideWhenUsed/>
    <w:qFormat/>
    <w:rsid w:val="00DE4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Siatka6">
    <w:name w:val="Tabela - Siatka6"/>
    <w:basedOn w:val="Standardowy"/>
    <w:next w:val="Tabela-Siatka"/>
    <w:rsid w:val="00DE4C1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DE4C16"/>
  </w:style>
  <w:style w:type="table" w:customStyle="1" w:styleId="Tabela-Siatka21">
    <w:name w:val="Tabela - Siatka21"/>
    <w:basedOn w:val="Standardowy"/>
    <w:next w:val="Tabela-Siatka"/>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DE4C16"/>
  </w:style>
  <w:style w:type="table" w:customStyle="1" w:styleId="Tabela-Siatka31">
    <w:name w:val="Tabela - Siatka31"/>
    <w:basedOn w:val="Standardowy"/>
    <w:next w:val="Tabela-Siatka"/>
    <w:rsid w:val="00DE4C16"/>
    <w:pPr>
      <w:spacing w:after="0" w:line="240" w:lineRule="auto"/>
    </w:pPr>
    <w:rPr>
      <w:rFonts w:ascii="Calibri" w:eastAsia="Times New Roman" w:hAnsi="Calibri" w:cs="Times New Roman"/>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DE4C16"/>
  </w:style>
  <w:style w:type="table" w:customStyle="1" w:styleId="Tabela-Siatka112">
    <w:name w:val="Tabela - Siatka112"/>
    <w:basedOn w:val="Standardowy"/>
    <w:next w:val="Tabela-Siatka"/>
    <w:rsid w:val="00DE4C16"/>
    <w:pPr>
      <w:spacing w:after="0" w:line="240" w:lineRule="auto"/>
    </w:pPr>
    <w:rPr>
      <w:rFonts w:ascii="Calibri" w:eastAsia="Calibri" w:hAnsi="Calibri"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qFormat/>
    <w:rsid w:val="00DE4C16"/>
  </w:style>
  <w:style w:type="table" w:customStyle="1" w:styleId="Tabela-Siatka41">
    <w:name w:val="Tabela - Siatka41"/>
    <w:basedOn w:val="Standardowy"/>
    <w:next w:val="Tabela-Siatka"/>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rsid w:val="00DE4C16"/>
    <w:pPr>
      <w:spacing w:before="60" w:after="60" w:line="240" w:lineRule="auto"/>
      <w:jc w:val="both"/>
    </w:pPr>
    <w:rPr>
      <w:rFonts w:ascii="Times New Roman" w:eastAsia="Times New Roman" w:hAnsi="Times New Roman" w:cs="Times New Roman"/>
      <w:color w:val="00000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DE4C16"/>
  </w:style>
  <w:style w:type="table" w:customStyle="1" w:styleId="TableNormal2">
    <w:name w:val="Table Normal2"/>
    <w:rsid w:val="00DE4C16"/>
    <w:pPr>
      <w:spacing w:after="0" w:line="276" w:lineRule="auto"/>
    </w:pPr>
    <w:rPr>
      <w:rFonts w:ascii="Arial" w:eastAsia="Arial" w:hAnsi="Arial" w:cs="Arial"/>
      <w:color w:val="000000"/>
      <w:lang w:eastAsia="pl-PL"/>
    </w:rPr>
    <w:tblPr>
      <w:tblCellMar>
        <w:top w:w="0" w:type="dxa"/>
        <w:left w:w="0" w:type="dxa"/>
        <w:bottom w:w="0" w:type="dxa"/>
        <w:right w:w="0" w:type="dxa"/>
      </w:tblCellMar>
    </w:tblPr>
  </w:style>
  <w:style w:type="table" w:customStyle="1" w:styleId="210">
    <w:name w:val="2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20">
    <w:name w:val="20"/>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9">
    <w:name w:val="19"/>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8">
    <w:name w:val="18"/>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7">
    <w:name w:val="17"/>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6">
    <w:name w:val="16"/>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5">
    <w:name w:val="15"/>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4">
    <w:name w:val="14"/>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3">
    <w:name w:val="13"/>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20">
    <w:name w:val="12"/>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10">
    <w:name w:val="1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00">
    <w:name w:val="10"/>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9">
    <w:name w:val="9"/>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8">
    <w:name w:val="8"/>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7">
    <w:name w:val="7"/>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6">
    <w:name w:val="6"/>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5">
    <w:name w:val="5"/>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4">
    <w:name w:val="4"/>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3">
    <w:name w:val="3"/>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Tabela-Siatka7">
    <w:name w:val="Tabela - Siatka7"/>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paragrafw">
    <w:name w:val="Tekst podstawowy paragrafów"/>
    <w:basedOn w:val="Normalny"/>
    <w:uiPriority w:val="99"/>
    <w:rsid w:val="00DE4C16"/>
    <w:pPr>
      <w:tabs>
        <w:tab w:val="num" w:pos="360"/>
      </w:tabs>
      <w:suppressAutoHyphens/>
      <w:spacing w:before="120"/>
      <w:ind w:left="360" w:hanging="360"/>
      <w:jc w:val="both"/>
    </w:pPr>
    <w:rPr>
      <w:rFonts w:ascii="Arial" w:eastAsia="MS Mincho" w:hAnsi="Arial"/>
      <w:sz w:val="24"/>
      <w:lang w:eastAsia="ar-SA"/>
    </w:rPr>
  </w:style>
  <w:style w:type="paragraph" w:customStyle="1" w:styleId="WW-Tekstpodstawowy3">
    <w:name w:val="WW-Tekst podstawowy 3"/>
    <w:basedOn w:val="Normalny"/>
    <w:uiPriority w:val="99"/>
    <w:rsid w:val="00DE4C16"/>
    <w:pPr>
      <w:suppressAutoHyphens/>
      <w:spacing w:after="120"/>
      <w:jc w:val="both"/>
    </w:pPr>
    <w:rPr>
      <w:rFonts w:eastAsia="MS Mincho"/>
      <w:sz w:val="16"/>
      <w:lang w:eastAsia="ar-SA"/>
    </w:rPr>
  </w:style>
  <w:style w:type="paragraph" w:customStyle="1" w:styleId="Standardowyrazem">
    <w:name w:val="Standardowy (razem)"/>
    <w:basedOn w:val="Normalny"/>
    <w:uiPriority w:val="99"/>
    <w:rsid w:val="00DE4C16"/>
    <w:pPr>
      <w:suppressAutoHyphens/>
      <w:spacing w:line="300" w:lineRule="atLeast"/>
      <w:jc w:val="both"/>
    </w:pPr>
    <w:rPr>
      <w:rFonts w:ascii="Arial" w:eastAsia="MS Mincho" w:hAnsi="Arial"/>
      <w:sz w:val="22"/>
      <w:lang w:eastAsia="ar-SA"/>
    </w:rPr>
  </w:style>
  <w:style w:type="paragraph" w:customStyle="1" w:styleId="WW-Tekstpodstawowywcity2">
    <w:name w:val="WW-Tekst podstawowy wcięty 2"/>
    <w:basedOn w:val="Normalny"/>
    <w:uiPriority w:val="99"/>
    <w:rsid w:val="00DE4C16"/>
    <w:pPr>
      <w:suppressAutoHyphens/>
      <w:spacing w:after="120"/>
      <w:ind w:left="1416"/>
      <w:jc w:val="both"/>
    </w:pPr>
    <w:rPr>
      <w:rFonts w:eastAsia="MS Mincho"/>
      <w:sz w:val="24"/>
      <w:lang w:eastAsia="ar-SA"/>
    </w:rPr>
  </w:style>
  <w:style w:type="paragraph" w:customStyle="1" w:styleId="Tekstpodstawowywciety">
    <w:name w:val="Tekst podstawowy wciety"/>
    <w:basedOn w:val="Normalny"/>
    <w:uiPriority w:val="99"/>
    <w:rsid w:val="00DE4C16"/>
    <w:pPr>
      <w:suppressAutoHyphens/>
      <w:jc w:val="both"/>
    </w:pPr>
    <w:rPr>
      <w:rFonts w:eastAsia="MS Mincho"/>
      <w:sz w:val="26"/>
      <w:lang w:eastAsia="ar-SA"/>
    </w:rPr>
  </w:style>
  <w:style w:type="character" w:customStyle="1" w:styleId="TekstpodstawowywcityZnak1Znak2">
    <w:name w:val="Tekst podstawowy wcięty Znak1 Znak2"/>
    <w:aliases w:val="Tekst podstawowy wcięty Znak Znak Znak2,Tekst podstawowy wcięty Znak1 Znak Znak Znak2,Tekst podstawowy wcięty Znak Znak Znak Znak Znak2"/>
    <w:basedOn w:val="Domylnaczcionkaakapitu"/>
    <w:rsid w:val="00DE4C16"/>
    <w:rPr>
      <w:rFonts w:ascii="Times New Roman" w:eastAsia="MS Mincho" w:hAnsi="Times New Roman" w:cs="Times New Roman"/>
      <w:color w:val="auto"/>
      <w:sz w:val="24"/>
      <w:szCs w:val="20"/>
      <w:lang w:eastAsia="ar-SA"/>
    </w:rPr>
  </w:style>
  <w:style w:type="paragraph" w:customStyle="1" w:styleId="Punkt0">
    <w:name w:val="Punkt"/>
    <w:basedOn w:val="Normalny"/>
    <w:link w:val="PunktZnak0"/>
    <w:uiPriority w:val="99"/>
    <w:rsid w:val="00DE4C16"/>
    <w:pPr>
      <w:suppressAutoHyphens/>
      <w:spacing w:before="60" w:line="360" w:lineRule="auto"/>
    </w:pPr>
    <w:rPr>
      <w:rFonts w:ascii="Arial" w:eastAsia="MS Mincho" w:hAnsi="Arial"/>
      <w:lang w:eastAsia="ar-SA"/>
    </w:rPr>
  </w:style>
  <w:style w:type="paragraph" w:customStyle="1" w:styleId="StylNagwek114ptWyrwnanydorodka">
    <w:name w:val="Styl Nagłówek 1 + 14 pt Wyrównany do środka"/>
    <w:basedOn w:val="Nagwek1"/>
    <w:uiPriority w:val="99"/>
    <w:rsid w:val="00DE4C16"/>
    <w:pPr>
      <w:keepLines w:val="0"/>
      <w:tabs>
        <w:tab w:val="num" w:pos="720"/>
      </w:tabs>
      <w:suppressAutoHyphens/>
      <w:spacing w:before="240" w:after="60"/>
      <w:ind w:left="-1440"/>
      <w:jc w:val="center"/>
    </w:pPr>
    <w:rPr>
      <w:rFonts w:ascii="Arial" w:eastAsia="MS Mincho" w:hAnsi="Arial" w:cs="Times New Roman"/>
      <w:smallCaps/>
      <w:color w:val="auto"/>
      <w:kern w:val="1"/>
      <w:szCs w:val="20"/>
      <w:lang w:eastAsia="ar-SA"/>
    </w:rPr>
  </w:style>
  <w:style w:type="paragraph" w:customStyle="1" w:styleId="lista1">
    <w:name w:val="lista 1"/>
    <w:basedOn w:val="Normalny"/>
    <w:uiPriority w:val="99"/>
    <w:rsid w:val="00DE4C16"/>
    <w:pPr>
      <w:widowControl w:val="0"/>
      <w:suppressAutoHyphens/>
      <w:spacing w:before="240" w:after="240"/>
      <w:ind w:left="708"/>
      <w:jc w:val="both"/>
    </w:pPr>
    <w:rPr>
      <w:rFonts w:ascii="Arial" w:eastAsia="MS Mincho" w:hAnsi="Arial" w:cs="Andale Sans UI"/>
      <w:sz w:val="22"/>
      <w:szCs w:val="24"/>
      <w:lang w:eastAsia="ar-SA"/>
    </w:rPr>
  </w:style>
  <w:style w:type="character" w:customStyle="1" w:styleId="CommentSubjectChar">
    <w:name w:val="Comment Subject Char"/>
    <w:uiPriority w:val="99"/>
    <w:locked/>
    <w:rsid w:val="00DE4C16"/>
    <w:rPr>
      <w:rFonts w:ascii="Times New Roman" w:hAnsi="Times New Roman"/>
      <w:b/>
      <w:sz w:val="20"/>
      <w:lang w:val="pl-PL" w:eastAsia="ar-SA" w:bidi="ar-SA"/>
    </w:rPr>
  </w:style>
  <w:style w:type="character" w:customStyle="1" w:styleId="BodyTextChar">
    <w:name w:val="Body Text Char"/>
    <w:uiPriority w:val="99"/>
    <w:locked/>
    <w:rsid w:val="00DE4C16"/>
    <w:rPr>
      <w:rFonts w:ascii="Times New Roman" w:hAnsi="Times New Roman"/>
      <w:lang w:val="pl-PL" w:eastAsia="ar-SA" w:bidi="ar-SA"/>
    </w:rPr>
  </w:style>
  <w:style w:type="paragraph" w:customStyle="1" w:styleId="StylLista2TimesNewRoman11pt">
    <w:name w:val="Styl Lista 2 + Times New Roman 11 pt"/>
    <w:basedOn w:val="Lista2"/>
    <w:uiPriority w:val="99"/>
    <w:rsid w:val="00DE4C16"/>
    <w:pPr>
      <w:tabs>
        <w:tab w:val="left" w:pos="1428"/>
      </w:tabs>
      <w:suppressAutoHyphens/>
      <w:spacing w:after="180"/>
      <w:ind w:left="0" w:firstLine="0"/>
    </w:pPr>
    <w:rPr>
      <w:rFonts w:ascii="Times New Roman" w:eastAsia="MS Mincho" w:hAnsi="Times New Roman" w:cs="Times New Roman"/>
      <w:sz w:val="22"/>
      <w:szCs w:val="20"/>
    </w:rPr>
  </w:style>
  <w:style w:type="character" w:customStyle="1" w:styleId="normalnyniebieski1">
    <w:name w:val="normalnyniebieski1"/>
    <w:uiPriority w:val="99"/>
    <w:rsid w:val="00DE4C16"/>
    <w:rPr>
      <w:rFonts w:ascii="Verdana" w:hAnsi="Verdana"/>
      <w:color w:val="1D2B5A"/>
      <w:sz w:val="17"/>
    </w:rPr>
  </w:style>
  <w:style w:type="character" w:customStyle="1" w:styleId="normalny10">
    <w:name w:val="normalny1"/>
    <w:uiPriority w:val="99"/>
    <w:rsid w:val="00DE4C16"/>
    <w:rPr>
      <w:rFonts w:ascii="Verdana" w:hAnsi="Verdana"/>
      <w:color w:val="6D6D6D"/>
      <w:sz w:val="17"/>
    </w:rPr>
  </w:style>
  <w:style w:type="character" w:customStyle="1" w:styleId="importwartosc">
    <w:name w:val="import_wartosc"/>
    <w:uiPriority w:val="99"/>
    <w:rsid w:val="00DE4C16"/>
  </w:style>
  <w:style w:type="paragraph" w:customStyle="1" w:styleId="CharCharZnakZnakCharCharZnakChar">
    <w:name w:val="Char Char Znak Znak Char Char Znak Char"/>
    <w:aliases w:val="Char Char Znak Znak Char Char Znak Znak Znak Znak Char"/>
    <w:basedOn w:val="Normalny"/>
    <w:uiPriority w:val="99"/>
    <w:rsid w:val="00DE4C16"/>
    <w:pPr>
      <w:tabs>
        <w:tab w:val="left" w:pos="709"/>
      </w:tabs>
      <w:spacing w:before="120"/>
      <w:ind w:left="4" w:hanging="4"/>
    </w:pPr>
    <w:rPr>
      <w:rFonts w:ascii="Tahoma" w:eastAsia="MS Mincho" w:hAnsi="Tahoma"/>
      <w:sz w:val="24"/>
      <w:szCs w:val="24"/>
    </w:rPr>
  </w:style>
  <w:style w:type="character" w:customStyle="1" w:styleId="EndnoteTextChar">
    <w:name w:val="Endnote Text Char"/>
    <w:uiPriority w:val="99"/>
    <w:locked/>
    <w:rsid w:val="00DE4C16"/>
    <w:rPr>
      <w:rFonts w:ascii="Times New Roman" w:hAnsi="Times New Roman"/>
      <w:sz w:val="20"/>
      <w:lang w:val="pl-PL" w:eastAsia="ar-SA" w:bidi="ar-SA"/>
    </w:rPr>
  </w:style>
  <w:style w:type="character" w:customStyle="1" w:styleId="PunktZnak0">
    <w:name w:val="Punkt Znak"/>
    <w:link w:val="Punkt0"/>
    <w:uiPriority w:val="99"/>
    <w:locked/>
    <w:rsid w:val="00DE4C16"/>
    <w:rPr>
      <w:rFonts w:ascii="Arial" w:eastAsia="MS Mincho" w:hAnsi="Arial" w:cs="Times New Roman"/>
      <w:sz w:val="20"/>
      <w:szCs w:val="20"/>
      <w:lang w:eastAsia="ar-SA"/>
    </w:rPr>
  </w:style>
  <w:style w:type="paragraph" w:customStyle="1" w:styleId="bezodstpw20">
    <w:name w:val="bezodstpw2"/>
    <w:basedOn w:val="Normalny"/>
    <w:uiPriority w:val="99"/>
    <w:rsid w:val="00DE4C16"/>
    <w:rPr>
      <w:rFonts w:ascii="Calibri" w:eastAsia="MS Mincho" w:hAnsi="Calibri"/>
      <w:sz w:val="22"/>
      <w:szCs w:val="22"/>
      <w:lang w:eastAsia="ja-JP"/>
    </w:rPr>
  </w:style>
  <w:style w:type="paragraph" w:customStyle="1" w:styleId="Rozdzia0">
    <w:name w:val="Rozdział"/>
    <w:basedOn w:val="NormalnyWeb"/>
    <w:uiPriority w:val="99"/>
    <w:rsid w:val="00DE4C16"/>
    <w:pPr>
      <w:keepNext/>
      <w:keepLines/>
      <w:spacing w:before="240" w:beforeAutospacing="0" w:after="120" w:afterAutospacing="0"/>
      <w:ind w:left="360" w:hanging="360"/>
      <w:jc w:val="center"/>
      <w:outlineLvl w:val="0"/>
    </w:pPr>
    <w:rPr>
      <w:rFonts w:ascii="Arial" w:eastAsia="MS Mincho" w:hAnsi="Arial" w:cs="Arial"/>
      <w:b/>
      <w:bCs/>
    </w:rPr>
  </w:style>
  <w:style w:type="paragraph" w:customStyle="1" w:styleId="punkt1">
    <w:name w:val="punkt1"/>
    <w:basedOn w:val="Rozdzia0"/>
    <w:uiPriority w:val="99"/>
    <w:rsid w:val="00DE4C16"/>
    <w:pPr>
      <w:keepNext w:val="0"/>
      <w:keepLines w:val="0"/>
      <w:spacing w:before="120" w:after="0"/>
      <w:jc w:val="both"/>
      <w:outlineLvl w:val="1"/>
    </w:pPr>
    <w:rPr>
      <w:b w:val="0"/>
      <w:bCs w:val="0"/>
    </w:rPr>
  </w:style>
  <w:style w:type="paragraph" w:customStyle="1" w:styleId="Style4">
    <w:name w:val="Style4"/>
    <w:basedOn w:val="Normalny"/>
    <w:uiPriority w:val="99"/>
    <w:rsid w:val="00DE4C16"/>
    <w:pPr>
      <w:autoSpaceDE w:val="0"/>
      <w:autoSpaceDN w:val="0"/>
      <w:spacing w:line="279" w:lineRule="exact"/>
      <w:ind w:hanging="325"/>
      <w:jc w:val="both"/>
    </w:pPr>
    <w:rPr>
      <w:rFonts w:ascii="Arial" w:eastAsia="Calibri" w:hAnsi="Arial" w:cs="Arial"/>
      <w:sz w:val="24"/>
      <w:szCs w:val="24"/>
    </w:rPr>
  </w:style>
  <w:style w:type="character" w:customStyle="1" w:styleId="CMSIndentL3Char">
    <w:name w:val="CMS Indent L3 Char"/>
    <w:link w:val="CMSIndentL3"/>
    <w:locked/>
    <w:rsid w:val="00DE4C16"/>
    <w:rPr>
      <w:sz w:val="24"/>
      <w:lang w:eastAsia="ja-JP"/>
    </w:rPr>
  </w:style>
  <w:style w:type="paragraph" w:customStyle="1" w:styleId="CMSIndentL3">
    <w:name w:val="CMS Indent L3"/>
    <w:basedOn w:val="Normalny"/>
    <w:link w:val="CMSIndentL3Char"/>
    <w:rsid w:val="00DE4C16"/>
    <w:pPr>
      <w:spacing w:after="240"/>
      <w:ind w:left="851"/>
      <w:jc w:val="both"/>
    </w:pPr>
    <w:rPr>
      <w:rFonts w:asciiTheme="minorHAnsi" w:eastAsiaTheme="minorHAnsi" w:hAnsiTheme="minorHAnsi" w:cstheme="minorBidi"/>
      <w:sz w:val="24"/>
      <w:szCs w:val="22"/>
      <w:lang w:eastAsia="ja-JP"/>
    </w:rPr>
  </w:style>
  <w:style w:type="character" w:customStyle="1" w:styleId="CMSSchL2Char">
    <w:name w:val="CMS Sch L2 Char"/>
    <w:link w:val="CMSSchL2"/>
    <w:locked/>
    <w:rsid w:val="00DE4C16"/>
    <w:rPr>
      <w:sz w:val="21"/>
      <w:szCs w:val="24"/>
      <w:lang w:val="en-GB" w:eastAsia="ja-JP"/>
    </w:rPr>
  </w:style>
  <w:style w:type="paragraph" w:customStyle="1" w:styleId="CMSSchL2">
    <w:name w:val="CMS Sch L2"/>
    <w:basedOn w:val="Normalny"/>
    <w:next w:val="Normalny"/>
    <w:link w:val="CMSSchL2Char"/>
    <w:rsid w:val="00DE4C16"/>
    <w:pPr>
      <w:tabs>
        <w:tab w:val="num" w:pos="360"/>
      </w:tabs>
      <w:spacing w:before="240" w:after="240"/>
      <w:jc w:val="both"/>
      <w:outlineLvl w:val="1"/>
    </w:pPr>
    <w:rPr>
      <w:rFonts w:asciiTheme="minorHAnsi" w:eastAsiaTheme="minorHAnsi" w:hAnsiTheme="minorHAnsi" w:cstheme="minorBidi"/>
      <w:sz w:val="21"/>
      <w:szCs w:val="24"/>
      <w:lang w:val="en-GB" w:eastAsia="ja-JP"/>
    </w:rPr>
  </w:style>
  <w:style w:type="paragraph" w:customStyle="1" w:styleId="CMSSchL8">
    <w:name w:val="CMS Sch L8"/>
    <w:basedOn w:val="Normalny"/>
    <w:rsid w:val="00DE4C16"/>
    <w:pPr>
      <w:tabs>
        <w:tab w:val="num" w:pos="360"/>
      </w:tabs>
      <w:spacing w:after="240"/>
      <w:jc w:val="both"/>
      <w:outlineLvl w:val="7"/>
    </w:pPr>
    <w:rPr>
      <w:rFonts w:ascii="Arial" w:eastAsia="MS Mincho" w:hAnsi="Arial"/>
      <w:sz w:val="21"/>
      <w:szCs w:val="24"/>
      <w:lang w:val="en-GB" w:eastAsia="ja-JP"/>
    </w:rPr>
  </w:style>
  <w:style w:type="paragraph" w:customStyle="1" w:styleId="Schedule">
    <w:name w:val="Schedule"/>
    <w:basedOn w:val="Normalny"/>
    <w:next w:val="Normalny"/>
    <w:rsid w:val="00DE4C16"/>
    <w:pPr>
      <w:spacing w:after="240"/>
      <w:jc w:val="center"/>
    </w:pPr>
    <w:rPr>
      <w:rFonts w:ascii="Arial" w:eastAsia="MS Mincho" w:hAnsi="Arial"/>
      <w:b/>
      <w:sz w:val="21"/>
      <w:szCs w:val="24"/>
      <w:lang w:eastAsia="ja-JP"/>
    </w:rPr>
  </w:style>
  <w:style w:type="paragraph" w:customStyle="1" w:styleId="akapitznumerowaniem">
    <w:name w:val="akapit z numerowaniem"/>
    <w:basedOn w:val="Akapitzlist"/>
    <w:link w:val="akapitznumerowaniemZnak"/>
    <w:autoRedefine/>
    <w:uiPriority w:val="99"/>
    <w:qFormat/>
    <w:rsid w:val="00DE4C16"/>
    <w:pPr>
      <w:numPr>
        <w:numId w:val="95"/>
      </w:numPr>
      <w:spacing w:line="276" w:lineRule="auto"/>
      <w:jc w:val="both"/>
    </w:pPr>
    <w:rPr>
      <w:rFonts w:ascii="Tahoma" w:hAnsi="Tahoma" w:cs="Tahoma"/>
      <w:i/>
      <w:noProof/>
      <w:sz w:val="20"/>
      <w:szCs w:val="20"/>
    </w:rPr>
  </w:style>
  <w:style w:type="character" w:customStyle="1" w:styleId="akapitznumerowaniemZnak">
    <w:name w:val="akapit z numerowaniem Znak"/>
    <w:basedOn w:val="Domylnaczcionkaakapitu"/>
    <w:link w:val="akapitznumerowaniem"/>
    <w:uiPriority w:val="99"/>
    <w:rsid w:val="00DE4C16"/>
    <w:rPr>
      <w:rFonts w:ascii="Tahoma" w:eastAsia="Times New Roman" w:hAnsi="Tahoma" w:cs="Tahoma"/>
      <w:i/>
      <w:noProof/>
      <w:sz w:val="20"/>
      <w:szCs w:val="20"/>
      <w:lang w:eastAsia="pl-PL"/>
    </w:rPr>
  </w:style>
  <w:style w:type="paragraph" w:customStyle="1" w:styleId="11akapitzwypunktowaniempoziom2">
    <w:name w:val="1.1. akapit z wypunktowaniem poziom 2"/>
    <w:basedOn w:val="akapitznumerowaniem"/>
    <w:link w:val="11akapitzwypunktowaniempoziom2Znak"/>
    <w:qFormat/>
    <w:rsid w:val="00DE4C16"/>
    <w:rPr>
      <w:rFonts w:ascii="Arial" w:hAnsi="Arial" w:cs="Times New Roman"/>
      <w:szCs w:val="24"/>
    </w:rPr>
  </w:style>
  <w:style w:type="character" w:customStyle="1" w:styleId="11akapitzwypunktowaniempoziom2Znak">
    <w:name w:val="1.1. akapit z wypunktowaniem poziom 2 Znak"/>
    <w:basedOn w:val="Domylnaczcionkaakapitu"/>
    <w:link w:val="11akapitzwypunktowaniempoziom2"/>
    <w:rsid w:val="00DE4C16"/>
    <w:rPr>
      <w:rFonts w:ascii="Arial" w:eastAsia="Times New Roman" w:hAnsi="Arial" w:cs="Times New Roman"/>
      <w:i/>
      <w:noProof/>
      <w:sz w:val="20"/>
      <w:szCs w:val="24"/>
      <w:lang w:eastAsia="pl-PL"/>
    </w:rPr>
  </w:style>
  <w:style w:type="paragraph" w:customStyle="1" w:styleId="2poziomwypunktowania">
    <w:name w:val="2 poziom wypunktowania"/>
    <w:basedOn w:val="Akapitzlist"/>
    <w:link w:val="2poziomwypunktowaniaZnak"/>
    <w:autoRedefine/>
    <w:qFormat/>
    <w:rsid w:val="00DE4C16"/>
    <w:pPr>
      <w:spacing w:after="200" w:line="276" w:lineRule="auto"/>
      <w:ind w:left="0"/>
      <w:jc w:val="both"/>
    </w:pPr>
    <w:rPr>
      <w:rFonts w:ascii="Calibri" w:eastAsia="Calibri" w:hAnsi="Calibri"/>
      <w:noProof/>
      <w:sz w:val="22"/>
      <w:szCs w:val="22"/>
      <w:lang w:val="en-GB" w:eastAsia="en-US"/>
    </w:rPr>
  </w:style>
  <w:style w:type="character" w:customStyle="1" w:styleId="2poziomwypunktowaniaZnak">
    <w:name w:val="2 poziom wypunktowania Znak"/>
    <w:basedOn w:val="Domylnaczcionkaakapitu"/>
    <w:link w:val="2poziomwypunktowania"/>
    <w:qFormat/>
    <w:rsid w:val="00DE4C16"/>
    <w:rPr>
      <w:rFonts w:ascii="Calibri" w:eastAsia="Calibri" w:hAnsi="Calibri" w:cs="Times New Roman"/>
      <w:noProof/>
      <w:lang w:val="en-GB"/>
    </w:rPr>
  </w:style>
  <w:style w:type="table" w:customStyle="1" w:styleId="SIMPLEtabela">
    <w:name w:val="SIMPLE tabela"/>
    <w:basedOn w:val="Standardowy"/>
    <w:uiPriority w:val="99"/>
    <w:rsid w:val="00DE4C16"/>
    <w:pPr>
      <w:spacing w:after="0" w:line="240" w:lineRule="auto"/>
    </w:pPr>
    <w:rPr>
      <w:rFonts w:ascii="Open Sans" w:eastAsia="Open Sans" w:hAnsi="Open San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Cambria" w:hAnsi="Cambria"/>
        <w:b/>
        <w:color w:val="FFFFFF"/>
      </w:rPr>
      <w:tblPr/>
      <w:tcPr>
        <w:shd w:val="clear" w:color="auto" w:fill="1F497D"/>
      </w:tcPr>
    </w:tblStylePr>
    <w:tblStylePr w:type="firstCol">
      <w:rPr>
        <w:rFonts w:ascii="Cambria" w:hAnsi="Cambria"/>
      </w:rPr>
      <w:tblPr/>
      <w:tcPr>
        <w:shd w:val="clear" w:color="auto" w:fill="DAEEF3"/>
      </w:tcPr>
    </w:tblStylePr>
  </w:style>
  <w:style w:type="paragraph" w:customStyle="1" w:styleId="Nagowek2zwypunktowaniem">
    <w:name w:val="Nagłowek 2 z wypunktowaniem"/>
    <w:basedOn w:val="Nagwek2"/>
    <w:link w:val="Nagowek2zwypunktowaniemZnak"/>
    <w:qFormat/>
    <w:rsid w:val="00DE4C16"/>
    <w:pPr>
      <w:spacing w:line="276" w:lineRule="auto"/>
      <w:ind w:left="720" w:hanging="720"/>
      <w:jc w:val="both"/>
    </w:pPr>
    <w:rPr>
      <w:rFonts w:ascii="Cambria" w:eastAsia="Times New Roman" w:hAnsi="Cambria" w:cs="Times New Roman"/>
      <w:color w:val="0070C0"/>
      <w:sz w:val="24"/>
      <w:szCs w:val="24"/>
    </w:rPr>
  </w:style>
  <w:style w:type="character" w:customStyle="1" w:styleId="Nagowek2zwypunktowaniemZnak">
    <w:name w:val="Nagłowek 2 z wypunktowaniem Znak"/>
    <w:basedOn w:val="Nagwek2Znak"/>
    <w:link w:val="Nagowek2zwypunktowaniem"/>
    <w:rsid w:val="00DE4C16"/>
    <w:rPr>
      <w:rFonts w:ascii="Cambria" w:eastAsia="Times New Roman" w:hAnsi="Cambria" w:cs="Times New Roman"/>
      <w:b/>
      <w:bCs/>
      <w:color w:val="0070C0"/>
      <w:sz w:val="24"/>
      <w:szCs w:val="24"/>
      <w:lang w:eastAsia="pl-PL"/>
    </w:rPr>
  </w:style>
  <w:style w:type="table" w:customStyle="1" w:styleId="Tabelalisty3akcent211">
    <w:name w:val="Tabela listy 3 — akcent 211"/>
    <w:basedOn w:val="Standardowy"/>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5">
    <w:name w:val="Bez listy15"/>
    <w:next w:val="Bezlisty"/>
    <w:uiPriority w:val="99"/>
    <w:semiHidden/>
    <w:unhideWhenUsed/>
    <w:rsid w:val="00DE4C16"/>
  </w:style>
  <w:style w:type="numbering" w:customStyle="1" w:styleId="Bezlisty23">
    <w:name w:val="Bez listy23"/>
    <w:next w:val="Bezlisty"/>
    <w:uiPriority w:val="99"/>
    <w:semiHidden/>
    <w:unhideWhenUsed/>
    <w:rsid w:val="00DE4C16"/>
  </w:style>
  <w:style w:type="numbering" w:customStyle="1" w:styleId="Bezlisty113">
    <w:name w:val="Bez listy113"/>
    <w:next w:val="Bezlisty"/>
    <w:uiPriority w:val="99"/>
    <w:semiHidden/>
    <w:unhideWhenUsed/>
    <w:rsid w:val="00DE4C16"/>
  </w:style>
  <w:style w:type="numbering" w:customStyle="1" w:styleId="Bezlisty32">
    <w:name w:val="Bez listy32"/>
    <w:next w:val="Bezlisty"/>
    <w:uiPriority w:val="99"/>
    <w:semiHidden/>
    <w:unhideWhenUsed/>
    <w:rsid w:val="00DE4C16"/>
  </w:style>
  <w:style w:type="numbering" w:customStyle="1" w:styleId="Bezlisty121">
    <w:name w:val="Bez listy121"/>
    <w:next w:val="Bezlisty"/>
    <w:uiPriority w:val="99"/>
    <w:semiHidden/>
    <w:unhideWhenUsed/>
    <w:rsid w:val="00DE4C16"/>
  </w:style>
  <w:style w:type="paragraph" w:customStyle="1" w:styleId="1a">
    <w:name w:val="1a"/>
    <w:basedOn w:val="AUTOBUS1"/>
    <w:link w:val="1aZnak"/>
    <w:rsid w:val="00DE4C16"/>
    <w:pPr>
      <w:suppressAutoHyphens w:val="0"/>
      <w:outlineLvl w:val="0"/>
    </w:pPr>
    <w:rPr>
      <w:rFonts w:cs="Arial"/>
      <w:lang w:val="pl-PL" w:eastAsia="pl-PL"/>
    </w:rPr>
  </w:style>
  <w:style w:type="paragraph" w:customStyle="1" w:styleId="1b">
    <w:name w:val="1b"/>
    <w:basedOn w:val="1a"/>
    <w:link w:val="1bZnak"/>
    <w:rsid w:val="00DE4C16"/>
  </w:style>
  <w:style w:type="character" w:customStyle="1" w:styleId="1aZnak">
    <w:name w:val="1a Znak"/>
    <w:basedOn w:val="AUTOBUS1Znak"/>
    <w:link w:val="1a"/>
    <w:rsid w:val="00DE4C16"/>
    <w:rPr>
      <w:rFonts w:ascii="Calibri" w:eastAsia="Times New Roman" w:hAnsi="Calibri" w:cs="Arial"/>
      <w:b/>
      <w:color w:val="000000"/>
      <w:sz w:val="22"/>
      <w:szCs w:val="24"/>
      <w:lang w:eastAsia="pl-PL"/>
    </w:rPr>
  </w:style>
  <w:style w:type="paragraph" w:customStyle="1" w:styleId="Tekstpodstawowy26">
    <w:name w:val="Tekst podstawowy 26"/>
    <w:basedOn w:val="Normalny"/>
    <w:rsid w:val="00DE4C16"/>
    <w:pPr>
      <w:overflowPunct w:val="0"/>
      <w:autoSpaceDE w:val="0"/>
      <w:autoSpaceDN w:val="0"/>
      <w:adjustRightInd w:val="0"/>
      <w:spacing w:before="60" w:after="60"/>
      <w:ind w:left="284"/>
      <w:jc w:val="both"/>
      <w:textAlignment w:val="baseline"/>
    </w:pPr>
    <w:rPr>
      <w:sz w:val="24"/>
    </w:rPr>
  </w:style>
  <w:style w:type="character" w:customStyle="1" w:styleId="1bZnak">
    <w:name w:val="1b Znak"/>
    <w:basedOn w:val="1aZnak"/>
    <w:link w:val="1b"/>
    <w:rsid w:val="00DE4C16"/>
    <w:rPr>
      <w:rFonts w:ascii="Calibri" w:eastAsia="Times New Roman" w:hAnsi="Calibri" w:cs="Arial"/>
      <w:b/>
      <w:color w:val="000000"/>
      <w:sz w:val="22"/>
      <w:szCs w:val="24"/>
      <w:lang w:eastAsia="pl-PL"/>
    </w:rPr>
  </w:style>
  <w:style w:type="paragraph" w:customStyle="1" w:styleId="ab">
    <w:name w:val="ab"/>
    <w:basedOn w:val="1a"/>
    <w:link w:val="abZnak"/>
    <w:qFormat/>
    <w:rsid w:val="00DE4C16"/>
    <w:rPr>
      <w:szCs w:val="22"/>
    </w:rPr>
  </w:style>
  <w:style w:type="character" w:customStyle="1" w:styleId="abZnak">
    <w:name w:val="ab Znak"/>
    <w:link w:val="ab"/>
    <w:rsid w:val="00DE4C16"/>
    <w:rPr>
      <w:rFonts w:ascii="Calibri" w:eastAsia="Times New Roman" w:hAnsi="Calibri" w:cs="Arial"/>
      <w:b/>
      <w:color w:val="000000"/>
      <w:lang w:eastAsia="pl-PL"/>
    </w:rPr>
  </w:style>
  <w:style w:type="character" w:customStyle="1" w:styleId="fn-ref">
    <w:name w:val="fn-ref"/>
    <w:rsid w:val="00DE4C16"/>
  </w:style>
  <w:style w:type="table" w:customStyle="1" w:styleId="Tabela-Siatka13">
    <w:name w:val="Tabela - Siatka13"/>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93652601990073787gmail-m-5661980468843420057msolistparagraph">
    <w:name w:val="m_-7593652601990073787gmail-m_-5661980468843420057msolistparagraph"/>
    <w:basedOn w:val="Normalny"/>
    <w:rsid w:val="00DE4C16"/>
    <w:pPr>
      <w:spacing w:before="100" w:beforeAutospacing="1" w:after="100" w:afterAutospacing="1"/>
    </w:pPr>
    <w:rPr>
      <w:sz w:val="24"/>
      <w:szCs w:val="24"/>
    </w:rPr>
  </w:style>
  <w:style w:type="paragraph" w:customStyle="1" w:styleId="m7139331730374501627gmail-msolistparagraph">
    <w:name w:val="m_7139331730374501627gmail-msolistparagraph"/>
    <w:basedOn w:val="Normalny"/>
    <w:rsid w:val="00DE4C16"/>
    <w:pPr>
      <w:spacing w:before="100" w:beforeAutospacing="1" w:after="100" w:afterAutospacing="1"/>
    </w:pPr>
    <w:rPr>
      <w:sz w:val="24"/>
      <w:szCs w:val="24"/>
    </w:rPr>
  </w:style>
  <w:style w:type="paragraph" w:customStyle="1" w:styleId="font7">
    <w:name w:val="font7"/>
    <w:basedOn w:val="Normalny"/>
    <w:rsid w:val="00DE4C16"/>
    <w:pPr>
      <w:spacing w:before="100" w:beforeAutospacing="1" w:after="100" w:afterAutospacing="1"/>
    </w:pPr>
    <w:rPr>
      <w:rFonts w:ascii="Calibri" w:hAnsi="Calibri" w:cs="Calibri"/>
      <w:color w:val="000000"/>
    </w:rPr>
  </w:style>
  <w:style w:type="paragraph" w:customStyle="1" w:styleId="font8">
    <w:name w:val="font8"/>
    <w:basedOn w:val="Normalny"/>
    <w:rsid w:val="00DE4C16"/>
    <w:pPr>
      <w:spacing w:before="100" w:beforeAutospacing="1" w:after="100" w:afterAutospacing="1"/>
    </w:pPr>
    <w:rPr>
      <w:rFonts w:ascii="Arial" w:hAnsi="Arial" w:cs="Arial"/>
      <w:b/>
      <w:bCs/>
      <w:color w:val="000000"/>
      <w:sz w:val="28"/>
      <w:szCs w:val="28"/>
    </w:rPr>
  </w:style>
  <w:style w:type="paragraph" w:customStyle="1" w:styleId="font9">
    <w:name w:val="font9"/>
    <w:basedOn w:val="Normalny"/>
    <w:rsid w:val="00DE4C16"/>
    <w:pPr>
      <w:spacing w:before="100" w:beforeAutospacing="1" w:after="100" w:afterAutospacing="1"/>
    </w:pPr>
    <w:rPr>
      <w:rFonts w:ascii="Arial" w:hAnsi="Arial" w:cs="Arial"/>
      <w:color w:val="4BACC6"/>
    </w:rPr>
  </w:style>
  <w:style w:type="paragraph" w:customStyle="1" w:styleId="xl225">
    <w:name w:val="xl225"/>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numbering" w:customStyle="1" w:styleId="Bezlisty41">
    <w:name w:val="Bez listy41"/>
    <w:next w:val="Bezlisty"/>
    <w:uiPriority w:val="99"/>
    <w:semiHidden/>
    <w:unhideWhenUsed/>
    <w:rsid w:val="00DE4C16"/>
  </w:style>
  <w:style w:type="table" w:customStyle="1" w:styleId="Tabela-Siatka22">
    <w:name w:val="Tabela - Siatka22"/>
    <w:basedOn w:val="Standardowy"/>
    <w:next w:val="Tabela-Siatka"/>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
    <w:name w:val="Tabela listy 3 — akcent 22"/>
    <w:basedOn w:val="Standardowy"/>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
    <w:name w:val="Bez listy131"/>
    <w:next w:val="Bezlisty"/>
    <w:uiPriority w:val="99"/>
    <w:semiHidden/>
    <w:unhideWhenUsed/>
    <w:rsid w:val="00DE4C16"/>
  </w:style>
  <w:style w:type="numbering" w:customStyle="1" w:styleId="Bezlisty211">
    <w:name w:val="Bez listy211"/>
    <w:next w:val="Bezlisty"/>
    <w:unhideWhenUsed/>
    <w:qFormat/>
    <w:rsid w:val="00DE4C16"/>
  </w:style>
  <w:style w:type="numbering" w:customStyle="1" w:styleId="Bezlisty1111">
    <w:name w:val="Bez listy1111"/>
    <w:next w:val="Bezlisty"/>
    <w:uiPriority w:val="99"/>
    <w:semiHidden/>
    <w:unhideWhenUsed/>
    <w:rsid w:val="00DE4C16"/>
  </w:style>
  <w:style w:type="numbering" w:customStyle="1" w:styleId="Bezlisty311">
    <w:name w:val="Bez listy311"/>
    <w:next w:val="Bezlisty"/>
    <w:uiPriority w:val="99"/>
    <w:semiHidden/>
    <w:unhideWhenUsed/>
    <w:rsid w:val="00DE4C16"/>
  </w:style>
  <w:style w:type="numbering" w:customStyle="1" w:styleId="Bezlisty1211">
    <w:name w:val="Bez listy1211"/>
    <w:next w:val="Bezlisty"/>
    <w:uiPriority w:val="99"/>
    <w:semiHidden/>
    <w:unhideWhenUsed/>
    <w:rsid w:val="00DE4C16"/>
  </w:style>
  <w:style w:type="paragraph" w:customStyle="1" w:styleId="xl173">
    <w:name w:val="xl173"/>
    <w:basedOn w:val="Normalny"/>
    <w:rsid w:val="00DE4C16"/>
    <w:pPr>
      <w:pBdr>
        <w:top w:val="single" w:sz="4" w:space="0" w:color="000000"/>
        <w:left w:val="single" w:sz="4" w:space="0" w:color="000000"/>
        <w:bottom w:val="single" w:sz="8"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4">
    <w:name w:val="xl174"/>
    <w:basedOn w:val="Normalny"/>
    <w:rsid w:val="00DE4C16"/>
    <w:pPr>
      <w:spacing w:before="100" w:beforeAutospacing="1" w:after="100" w:afterAutospacing="1"/>
      <w:jc w:val="right"/>
      <w:textAlignment w:val="center"/>
    </w:pPr>
    <w:rPr>
      <w:rFonts w:ascii="Arial" w:hAnsi="Arial" w:cs="Arial"/>
      <w:sz w:val="24"/>
      <w:szCs w:val="24"/>
    </w:rPr>
  </w:style>
  <w:style w:type="paragraph" w:customStyle="1" w:styleId="xl175">
    <w:name w:val="xl175"/>
    <w:basedOn w:val="Normalny"/>
    <w:rsid w:val="00DE4C16"/>
    <w:pPr>
      <w:spacing w:before="100" w:beforeAutospacing="1" w:after="100" w:afterAutospacing="1"/>
      <w:jc w:val="right"/>
      <w:textAlignment w:val="center"/>
    </w:pPr>
    <w:rPr>
      <w:rFonts w:ascii="Arial" w:hAnsi="Arial" w:cs="Arial"/>
      <w:sz w:val="24"/>
      <w:szCs w:val="24"/>
    </w:rPr>
  </w:style>
  <w:style w:type="paragraph" w:customStyle="1" w:styleId="xl176">
    <w:name w:val="xl176"/>
    <w:basedOn w:val="Normalny"/>
    <w:rsid w:val="00DE4C16"/>
    <w:pP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177">
    <w:name w:val="xl177"/>
    <w:basedOn w:val="Normalny"/>
    <w:rsid w:val="00DE4C16"/>
    <w:pPr>
      <w:spacing w:before="100" w:beforeAutospacing="1" w:after="100" w:afterAutospacing="1"/>
      <w:jc w:val="right"/>
      <w:textAlignment w:val="center"/>
    </w:pPr>
    <w:rPr>
      <w:sz w:val="24"/>
      <w:szCs w:val="24"/>
    </w:rPr>
  </w:style>
  <w:style w:type="paragraph" w:customStyle="1" w:styleId="xl178">
    <w:name w:val="xl178"/>
    <w:basedOn w:val="Normalny"/>
    <w:rsid w:val="00DE4C16"/>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9">
    <w:name w:val="xl179"/>
    <w:basedOn w:val="Normalny"/>
    <w:rsid w:val="00DE4C16"/>
    <w:pPr>
      <w:pBdr>
        <w:top w:val="single" w:sz="8" w:space="0" w:color="000000"/>
        <w:left w:val="single" w:sz="8"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180">
    <w:name w:val="xl180"/>
    <w:basedOn w:val="Normalny"/>
    <w:rsid w:val="00DE4C16"/>
    <w:pPr>
      <w:pBdr>
        <w:top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1">
    <w:name w:val="xl181"/>
    <w:basedOn w:val="Normalny"/>
    <w:rsid w:val="00DE4C16"/>
    <w:pPr>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2">
    <w:name w:val="xl182"/>
    <w:basedOn w:val="Normalny"/>
    <w:rsid w:val="00DE4C16"/>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3">
    <w:name w:val="xl183"/>
    <w:basedOn w:val="Normalny"/>
    <w:rsid w:val="00DE4C16"/>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84">
    <w:name w:val="xl184"/>
    <w:basedOn w:val="Normalny"/>
    <w:rsid w:val="00DE4C16"/>
    <w:pPr>
      <w:spacing w:before="100" w:beforeAutospacing="1" w:after="100" w:afterAutospacing="1"/>
      <w:jc w:val="center"/>
      <w:textAlignment w:val="center"/>
    </w:pPr>
    <w:rPr>
      <w:sz w:val="24"/>
      <w:szCs w:val="24"/>
    </w:rPr>
  </w:style>
  <w:style w:type="paragraph" w:customStyle="1" w:styleId="xl185">
    <w:name w:val="xl185"/>
    <w:basedOn w:val="Normalny"/>
    <w:rsid w:val="00DE4C16"/>
    <w:pPr>
      <w:spacing w:before="100" w:beforeAutospacing="1" w:after="100" w:afterAutospacing="1"/>
      <w:jc w:val="right"/>
      <w:textAlignment w:val="center"/>
    </w:pPr>
    <w:rPr>
      <w:sz w:val="24"/>
      <w:szCs w:val="24"/>
    </w:rPr>
  </w:style>
  <w:style w:type="paragraph" w:customStyle="1" w:styleId="xl186">
    <w:name w:val="xl186"/>
    <w:basedOn w:val="Normalny"/>
    <w:rsid w:val="00DE4C16"/>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7">
    <w:name w:val="xl187"/>
    <w:basedOn w:val="Normalny"/>
    <w:rsid w:val="00DE4C16"/>
    <w:pPr>
      <w:pBdr>
        <w:top w:val="single" w:sz="8" w:space="0" w:color="000000"/>
        <w:left w:val="single" w:sz="8"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88">
    <w:name w:val="xl188"/>
    <w:basedOn w:val="Normalny"/>
    <w:rsid w:val="00DE4C16"/>
    <w:pPr>
      <w:pBdr>
        <w:top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190">
    <w:name w:val="xl190"/>
    <w:basedOn w:val="Normalny"/>
    <w:rsid w:val="00DE4C16"/>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91">
    <w:name w:val="xl191"/>
    <w:basedOn w:val="Normalny"/>
    <w:rsid w:val="00DE4C16"/>
    <w:pPr>
      <w:pBdr>
        <w:top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192">
    <w:name w:val="xl192"/>
    <w:basedOn w:val="Normalny"/>
    <w:rsid w:val="00DE4C16"/>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93">
    <w:name w:val="xl193"/>
    <w:basedOn w:val="Normalny"/>
    <w:rsid w:val="00DE4C16"/>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4">
    <w:name w:val="xl194"/>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5">
    <w:name w:val="xl195"/>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6">
    <w:name w:val="xl196"/>
    <w:basedOn w:val="Normalny"/>
    <w:rsid w:val="00DE4C16"/>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7">
    <w:name w:val="xl197"/>
    <w:basedOn w:val="Normalny"/>
    <w:rsid w:val="00DE4C16"/>
    <w:pPr>
      <w:pBdr>
        <w:top w:val="single" w:sz="4" w:space="0" w:color="000000"/>
        <w:bottom w:val="single" w:sz="8" w:space="0" w:color="000000"/>
        <w:right w:val="single" w:sz="8" w:space="0" w:color="000000"/>
      </w:pBdr>
      <w:spacing w:before="100" w:beforeAutospacing="1" w:after="100" w:afterAutospacing="1"/>
      <w:jc w:val="center"/>
      <w:textAlignment w:val="center"/>
    </w:pPr>
    <w:rPr>
      <w:sz w:val="24"/>
      <w:szCs w:val="24"/>
    </w:rPr>
  </w:style>
  <w:style w:type="paragraph" w:customStyle="1" w:styleId="xl198">
    <w:name w:val="xl198"/>
    <w:basedOn w:val="Normalny"/>
    <w:rsid w:val="00DE4C16"/>
    <w:pPr>
      <w:spacing w:before="100" w:beforeAutospacing="1" w:after="100" w:afterAutospacing="1"/>
      <w:jc w:val="center"/>
      <w:textAlignment w:val="center"/>
    </w:pPr>
    <w:rPr>
      <w:rFonts w:ascii="Arial" w:hAnsi="Arial" w:cs="Arial"/>
      <w:color w:val="FF0000"/>
      <w:sz w:val="28"/>
      <w:szCs w:val="28"/>
    </w:rPr>
  </w:style>
  <w:style w:type="paragraph" w:customStyle="1" w:styleId="xl199">
    <w:name w:val="xl199"/>
    <w:basedOn w:val="Normalny"/>
    <w:rsid w:val="00DE4C16"/>
    <w:pPr>
      <w:spacing w:before="100" w:beforeAutospacing="1" w:after="100" w:afterAutospacing="1"/>
      <w:textAlignment w:val="center"/>
    </w:pPr>
    <w:rPr>
      <w:sz w:val="24"/>
      <w:szCs w:val="24"/>
    </w:rPr>
  </w:style>
  <w:style w:type="paragraph" w:customStyle="1" w:styleId="xl200">
    <w:name w:val="xl200"/>
    <w:basedOn w:val="Normalny"/>
    <w:rsid w:val="00DE4C16"/>
    <w:pPr>
      <w:spacing w:before="100" w:beforeAutospacing="1" w:after="100" w:afterAutospacing="1"/>
      <w:jc w:val="center"/>
      <w:textAlignment w:val="center"/>
    </w:pPr>
    <w:rPr>
      <w:sz w:val="24"/>
      <w:szCs w:val="24"/>
    </w:rPr>
  </w:style>
  <w:style w:type="paragraph" w:customStyle="1" w:styleId="xl201">
    <w:name w:val="xl201"/>
    <w:basedOn w:val="Normalny"/>
    <w:rsid w:val="00DE4C16"/>
    <w:pPr>
      <w:spacing w:before="100" w:beforeAutospacing="1" w:after="100" w:afterAutospacing="1"/>
      <w:jc w:val="center"/>
      <w:textAlignment w:val="center"/>
    </w:pPr>
    <w:rPr>
      <w:sz w:val="24"/>
      <w:szCs w:val="24"/>
    </w:rPr>
  </w:style>
  <w:style w:type="paragraph" w:customStyle="1" w:styleId="xl202">
    <w:name w:val="xl202"/>
    <w:basedOn w:val="Normalny"/>
    <w:rsid w:val="00DE4C16"/>
    <w:pPr>
      <w:pBdr>
        <w:top w:val="single" w:sz="8" w:space="0" w:color="000000"/>
        <w:left w:val="single" w:sz="8" w:space="0" w:color="000000"/>
        <w:bottom w:val="single" w:sz="8" w:space="0" w:color="000000"/>
        <w:right w:val="single" w:sz="8" w:space="0" w:color="000000"/>
      </w:pBd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203">
    <w:name w:val="xl203"/>
    <w:basedOn w:val="Normalny"/>
    <w:rsid w:val="00DE4C16"/>
    <w:pPr>
      <w:pBdr>
        <w:top w:val="single" w:sz="8"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04">
    <w:name w:val="xl204"/>
    <w:basedOn w:val="Normalny"/>
    <w:rsid w:val="00DE4C16"/>
    <w:pPr>
      <w:pBdr>
        <w:top w:val="single" w:sz="8" w:space="0" w:color="000000"/>
        <w:left w:val="single" w:sz="8" w:space="0" w:color="000000"/>
        <w:bottom w:val="single" w:sz="8" w:space="0" w:color="000000"/>
        <w:right w:val="single" w:sz="8" w:space="0" w:color="000000"/>
      </w:pBdr>
      <w:shd w:val="clear" w:color="D8D8D8" w:fill="D8D8D8"/>
      <w:spacing w:before="100" w:beforeAutospacing="1" w:after="100" w:afterAutospacing="1"/>
      <w:jc w:val="center"/>
      <w:textAlignment w:val="center"/>
    </w:pPr>
    <w:rPr>
      <w:rFonts w:ascii="Arial" w:hAnsi="Arial" w:cs="Arial"/>
      <w:b/>
      <w:bCs/>
      <w:sz w:val="24"/>
      <w:szCs w:val="24"/>
    </w:rPr>
  </w:style>
  <w:style w:type="paragraph" w:customStyle="1" w:styleId="xl205">
    <w:name w:val="xl205"/>
    <w:basedOn w:val="Normalny"/>
    <w:rsid w:val="00DE4C16"/>
    <w:pPr>
      <w:pBdr>
        <w:top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6">
    <w:name w:val="xl206"/>
    <w:basedOn w:val="Normalny"/>
    <w:rsid w:val="00DE4C16"/>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7">
    <w:name w:val="xl207"/>
    <w:basedOn w:val="Normalny"/>
    <w:rsid w:val="00DE4C16"/>
    <w:pPr>
      <w:spacing w:before="100" w:beforeAutospacing="1" w:after="100" w:afterAutospacing="1"/>
      <w:textAlignment w:val="center"/>
    </w:pPr>
    <w:rPr>
      <w:rFonts w:ascii="Arial" w:hAnsi="Arial" w:cs="Arial"/>
      <w:color w:val="FF0000"/>
      <w:sz w:val="28"/>
      <w:szCs w:val="28"/>
    </w:rPr>
  </w:style>
  <w:style w:type="paragraph" w:customStyle="1" w:styleId="xl208">
    <w:name w:val="xl208"/>
    <w:basedOn w:val="Normalny"/>
    <w:rsid w:val="00DE4C16"/>
    <w:pPr>
      <w:spacing w:before="100" w:beforeAutospacing="1" w:after="100" w:afterAutospacing="1"/>
      <w:jc w:val="center"/>
      <w:textAlignment w:val="center"/>
    </w:pPr>
    <w:rPr>
      <w:rFonts w:ascii="Arial" w:hAnsi="Arial" w:cs="Arial"/>
      <w:sz w:val="24"/>
      <w:szCs w:val="24"/>
    </w:rPr>
  </w:style>
  <w:style w:type="paragraph" w:customStyle="1" w:styleId="xl209">
    <w:name w:val="xl209"/>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0">
    <w:name w:val="xl210"/>
    <w:basedOn w:val="Normalny"/>
    <w:rsid w:val="00DE4C16"/>
    <w:pPr>
      <w:pBdr>
        <w:top w:val="single" w:sz="4" w:space="0" w:color="000000"/>
        <w:left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1">
    <w:name w:val="xl211"/>
    <w:basedOn w:val="Normalny"/>
    <w:rsid w:val="00DE4C16"/>
    <w:pPr>
      <w:pBdr>
        <w:top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2">
    <w:name w:val="xl212"/>
    <w:basedOn w:val="Normalny"/>
    <w:rsid w:val="00DE4C1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3">
    <w:name w:val="xl213"/>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4">
    <w:name w:val="xl214"/>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5">
    <w:name w:val="xl215"/>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6">
    <w:name w:val="xl216"/>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7">
    <w:name w:val="xl217"/>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8">
    <w:name w:val="xl218"/>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9">
    <w:name w:val="xl219"/>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0">
    <w:name w:val="xl220"/>
    <w:basedOn w:val="Normalny"/>
    <w:rsid w:val="00DE4C16"/>
    <w:pPr>
      <w:pBdr>
        <w:top w:val="single" w:sz="8" w:space="0" w:color="auto"/>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21">
    <w:name w:val="xl221"/>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2">
    <w:name w:val="xl222"/>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3">
    <w:name w:val="xl223"/>
    <w:basedOn w:val="Normalny"/>
    <w:rsid w:val="00DE4C16"/>
    <w:pPr>
      <w:pBdr>
        <w:left w:val="single" w:sz="4" w:space="0" w:color="000000"/>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24">
    <w:name w:val="xl224"/>
    <w:basedOn w:val="Normalny"/>
    <w:rsid w:val="00DE4C16"/>
    <w:pPr>
      <w:pBdr>
        <w:top w:val="single" w:sz="4" w:space="0" w:color="000000"/>
        <w:left w:val="single" w:sz="4" w:space="0" w:color="000000"/>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26">
    <w:name w:val="xl226"/>
    <w:basedOn w:val="Normalny"/>
    <w:rsid w:val="00DE4C16"/>
    <w:pPr>
      <w:pBdr>
        <w:top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7">
    <w:name w:val="xl227"/>
    <w:basedOn w:val="Normalny"/>
    <w:rsid w:val="00DE4C16"/>
    <w:pPr>
      <w:pBdr>
        <w:top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28">
    <w:name w:val="xl228"/>
    <w:basedOn w:val="Normalny"/>
    <w:rsid w:val="00DE4C16"/>
    <w:pPr>
      <w:pBdr>
        <w:top w:val="single" w:sz="8" w:space="0" w:color="auto"/>
        <w:bottom w:val="single" w:sz="4" w:space="0" w:color="000000"/>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29">
    <w:name w:val="xl229"/>
    <w:basedOn w:val="Normalny"/>
    <w:rsid w:val="00DE4C16"/>
    <w:pPr>
      <w:pBdr>
        <w:left w:val="single" w:sz="8" w:space="0" w:color="auto"/>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0">
    <w:name w:val="xl230"/>
    <w:basedOn w:val="Normalny"/>
    <w:rsid w:val="00DE4C16"/>
    <w:pPr>
      <w:pBdr>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1">
    <w:name w:val="xl231"/>
    <w:basedOn w:val="Normalny"/>
    <w:rsid w:val="00DE4C16"/>
    <w:pPr>
      <w:pBdr>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32">
    <w:name w:val="xl232"/>
    <w:basedOn w:val="Normalny"/>
    <w:rsid w:val="00DE4C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3">
    <w:name w:val="xl233"/>
    <w:basedOn w:val="Normalny"/>
    <w:rsid w:val="00DE4C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4">
    <w:name w:val="xl234"/>
    <w:basedOn w:val="Normalny"/>
    <w:rsid w:val="00DE4C16"/>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5">
    <w:name w:val="xl235"/>
    <w:basedOn w:val="Normalny"/>
    <w:rsid w:val="00DE4C16"/>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6">
    <w:name w:val="xl236"/>
    <w:basedOn w:val="Normalny"/>
    <w:rsid w:val="00DE4C16"/>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7">
    <w:name w:val="xl237"/>
    <w:basedOn w:val="Normalny"/>
    <w:rsid w:val="00DE4C16"/>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8">
    <w:name w:val="xl238"/>
    <w:basedOn w:val="Normalny"/>
    <w:rsid w:val="00DE4C16"/>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9">
    <w:name w:val="xl239"/>
    <w:basedOn w:val="Normalny"/>
    <w:rsid w:val="00DE4C16"/>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0">
    <w:name w:val="xl240"/>
    <w:basedOn w:val="Normalny"/>
    <w:rsid w:val="00DE4C16"/>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1">
    <w:name w:val="xl241"/>
    <w:basedOn w:val="Normalny"/>
    <w:rsid w:val="00DE4C16"/>
    <w:pPr>
      <w:pBdr>
        <w:top w:val="single" w:sz="4" w:space="0" w:color="000000"/>
        <w:left w:val="single" w:sz="8" w:space="0" w:color="000000"/>
        <w:bottom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42">
    <w:name w:val="xl242"/>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3">
    <w:name w:val="xl243"/>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4">
    <w:name w:val="xl244"/>
    <w:basedOn w:val="Normalny"/>
    <w:rsid w:val="00DE4C16"/>
    <w:pPr>
      <w:pBdr>
        <w:top w:val="single" w:sz="8" w:space="0" w:color="auto"/>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5">
    <w:name w:val="xl245"/>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6">
    <w:name w:val="xl246"/>
    <w:basedOn w:val="Normalny"/>
    <w:rsid w:val="00DE4C16"/>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7">
    <w:name w:val="xl247"/>
    <w:basedOn w:val="Normalny"/>
    <w:rsid w:val="00DE4C16"/>
    <w:pPr>
      <w:pBdr>
        <w:top w:val="single" w:sz="4" w:space="0" w:color="000000"/>
        <w:left w:val="single" w:sz="8" w:space="0" w:color="auto"/>
        <w:bottom w:val="single" w:sz="8" w:space="0" w:color="auto"/>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48">
    <w:name w:val="xl248"/>
    <w:basedOn w:val="Normalny"/>
    <w:rsid w:val="00DE4C16"/>
    <w:pPr>
      <w:pBdr>
        <w:top w:val="single" w:sz="4" w:space="0" w:color="000000"/>
        <w:left w:val="single" w:sz="4" w:space="0" w:color="000000"/>
        <w:bottom w:val="single" w:sz="8" w:space="0" w:color="auto"/>
        <w:right w:val="single" w:sz="8" w:space="0" w:color="auto"/>
      </w:pBdr>
      <w:shd w:val="clear" w:color="FFFFFF" w:fill="FFFFFF"/>
      <w:spacing w:before="100" w:beforeAutospacing="1" w:after="100" w:afterAutospacing="1"/>
      <w:textAlignment w:val="center"/>
    </w:pPr>
    <w:rPr>
      <w:rFonts w:ascii="Arial" w:hAnsi="Arial" w:cs="Arial"/>
      <w:sz w:val="24"/>
      <w:szCs w:val="24"/>
    </w:rPr>
  </w:style>
  <w:style w:type="paragraph" w:customStyle="1" w:styleId="xl249">
    <w:name w:val="xl249"/>
    <w:basedOn w:val="Normalny"/>
    <w:rsid w:val="00DE4C16"/>
    <w:pPr>
      <w:pBdr>
        <w:top w:val="single" w:sz="4" w:space="0" w:color="000000"/>
        <w:left w:val="single" w:sz="4" w:space="0" w:color="000000"/>
        <w:bottom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DE4C1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1">
    <w:name w:val="xl251"/>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2">
    <w:name w:val="xl252"/>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3">
    <w:name w:val="xl253"/>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4">
    <w:name w:val="xl254"/>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5">
    <w:name w:val="xl255"/>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6">
    <w:name w:val="xl256"/>
    <w:basedOn w:val="Normalny"/>
    <w:rsid w:val="00DE4C16"/>
    <w:pPr>
      <w:pBdr>
        <w:top w:val="single" w:sz="8" w:space="0" w:color="000000"/>
        <w:left w:val="single" w:sz="4" w:space="0" w:color="000000"/>
        <w:bottom w:val="single" w:sz="8" w:space="0" w:color="000000"/>
      </w:pBdr>
      <w:shd w:val="clear" w:color="D8D8D8" w:fill="D8D8D8"/>
      <w:spacing w:before="100" w:beforeAutospacing="1" w:after="100" w:afterAutospacing="1"/>
      <w:textAlignment w:val="center"/>
    </w:pPr>
    <w:rPr>
      <w:rFonts w:ascii="Arial" w:hAnsi="Arial" w:cs="Arial"/>
      <w:sz w:val="24"/>
      <w:szCs w:val="24"/>
    </w:rPr>
  </w:style>
  <w:style w:type="paragraph" w:customStyle="1" w:styleId="xl257">
    <w:name w:val="xl257"/>
    <w:basedOn w:val="Normalny"/>
    <w:rsid w:val="00DE4C16"/>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sz w:val="24"/>
      <w:szCs w:val="24"/>
    </w:rPr>
  </w:style>
  <w:style w:type="paragraph" w:customStyle="1" w:styleId="xl258">
    <w:name w:val="xl258"/>
    <w:basedOn w:val="Normalny"/>
    <w:rsid w:val="00DE4C1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59">
    <w:name w:val="xl259"/>
    <w:basedOn w:val="Normalny"/>
    <w:rsid w:val="00DE4C16"/>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60">
    <w:name w:val="xl260"/>
    <w:basedOn w:val="Normalny"/>
    <w:rsid w:val="00DE4C16"/>
    <w:pPr>
      <w:pBdr>
        <w:top w:val="single" w:sz="4" w:space="0" w:color="000000"/>
        <w:left w:val="single" w:sz="4"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61">
    <w:name w:val="xl261"/>
    <w:basedOn w:val="Normalny"/>
    <w:rsid w:val="00DE4C1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2">
    <w:name w:val="xl262"/>
    <w:basedOn w:val="Normalny"/>
    <w:rsid w:val="00DE4C16"/>
    <w:pPr>
      <w:pBdr>
        <w:top w:val="single" w:sz="8" w:space="0" w:color="auto"/>
        <w:left w:val="single" w:sz="4" w:space="0" w:color="auto"/>
        <w:bottom w:val="single" w:sz="4" w:space="0" w:color="auto"/>
        <w:right w:val="single" w:sz="8" w:space="0" w:color="auto"/>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63">
    <w:name w:val="xl263"/>
    <w:basedOn w:val="Normalny"/>
    <w:rsid w:val="00DE4C1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4">
    <w:name w:val="xl264"/>
    <w:basedOn w:val="Normalny"/>
    <w:rsid w:val="00DE4C16"/>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65">
    <w:name w:val="xl265"/>
    <w:basedOn w:val="Normalny"/>
    <w:rsid w:val="00DE4C16"/>
    <w:pPr>
      <w:pBdr>
        <w:top w:val="single" w:sz="4" w:space="0" w:color="000000"/>
        <w:left w:val="single" w:sz="4" w:space="0" w:color="000000"/>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6">
    <w:name w:val="xl266"/>
    <w:basedOn w:val="Normalny"/>
    <w:rsid w:val="00DE4C16"/>
    <w:pPr>
      <w:pBdr>
        <w:top w:val="single" w:sz="4" w:space="0" w:color="000000"/>
        <w:left w:val="single" w:sz="8" w:space="0" w:color="auto"/>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7">
    <w:name w:val="xl267"/>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8">
    <w:name w:val="xl268"/>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9">
    <w:name w:val="xl269"/>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0">
    <w:name w:val="xl270"/>
    <w:basedOn w:val="Normalny"/>
    <w:rsid w:val="00DE4C16"/>
    <w:pPr>
      <w:pBdr>
        <w:top w:val="single" w:sz="4" w:space="0" w:color="000000"/>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71">
    <w:name w:val="xl271"/>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2">
    <w:name w:val="xl272"/>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3">
    <w:name w:val="xl273"/>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74">
    <w:name w:val="xl274"/>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5">
    <w:name w:val="xl275"/>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6">
    <w:name w:val="xl276"/>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7">
    <w:name w:val="xl277"/>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8">
    <w:name w:val="xl278"/>
    <w:basedOn w:val="Normalny"/>
    <w:rsid w:val="00DE4C16"/>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79">
    <w:name w:val="xl279"/>
    <w:basedOn w:val="Normalny"/>
    <w:rsid w:val="00DE4C16"/>
    <w:pPr>
      <w:pBdr>
        <w:top w:val="single" w:sz="4" w:space="0" w:color="auto"/>
        <w:left w:val="single" w:sz="4"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DE4C16"/>
    <w:pPr>
      <w:pBdr>
        <w:top w:val="single" w:sz="4" w:space="0" w:color="auto"/>
        <w:left w:val="single" w:sz="4"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1">
    <w:name w:val="xl281"/>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2">
    <w:name w:val="xl282"/>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3">
    <w:name w:val="xl283"/>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4">
    <w:name w:val="xl284"/>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5">
    <w:name w:val="xl285"/>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6">
    <w:name w:val="xl286"/>
    <w:basedOn w:val="Normalny"/>
    <w:rsid w:val="00DE4C16"/>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7">
    <w:name w:val="xl287"/>
    <w:basedOn w:val="Normalny"/>
    <w:rsid w:val="00DE4C16"/>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8">
    <w:name w:val="xl288"/>
    <w:basedOn w:val="Normalny"/>
    <w:rsid w:val="00DE4C16"/>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9">
    <w:name w:val="xl289"/>
    <w:basedOn w:val="Normalny"/>
    <w:rsid w:val="00DE4C16"/>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90">
    <w:name w:val="xl290"/>
    <w:basedOn w:val="Normalny"/>
    <w:rsid w:val="00DE4C16"/>
    <w:pPr>
      <w:pBdr>
        <w:top w:val="single" w:sz="8" w:space="0" w:color="auto"/>
        <w:left w:val="single" w:sz="4" w:space="0" w:color="000000"/>
        <w:bottom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1">
    <w:name w:val="xl291"/>
    <w:basedOn w:val="Normalny"/>
    <w:rsid w:val="00DE4C16"/>
    <w:pPr>
      <w:pBdr>
        <w:top w:val="single" w:sz="4" w:space="0" w:color="000000"/>
        <w:left w:val="single" w:sz="4" w:space="0" w:color="000000"/>
        <w:bottom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92">
    <w:name w:val="xl292"/>
    <w:basedOn w:val="Normalny"/>
    <w:rsid w:val="00DE4C16"/>
    <w:pPr>
      <w:pBdr>
        <w:top w:val="single" w:sz="4" w:space="0" w:color="000000"/>
        <w:left w:val="single" w:sz="8" w:space="0" w:color="000000"/>
        <w:bottom w:val="single" w:sz="8" w:space="0" w:color="000000"/>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93">
    <w:name w:val="xl293"/>
    <w:basedOn w:val="Normalny"/>
    <w:rsid w:val="00DE4C16"/>
    <w:pPr>
      <w:pBdr>
        <w:top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4">
    <w:name w:val="xl294"/>
    <w:basedOn w:val="Normalny"/>
    <w:rsid w:val="00DE4C16"/>
    <w:pPr>
      <w:pBdr>
        <w:top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5">
    <w:name w:val="xl295"/>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6">
    <w:name w:val="xl296"/>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7">
    <w:name w:val="xl297"/>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98">
    <w:name w:val="xl298"/>
    <w:basedOn w:val="Normalny"/>
    <w:rsid w:val="00DE4C16"/>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99">
    <w:name w:val="xl299"/>
    <w:basedOn w:val="Normalny"/>
    <w:rsid w:val="00DE4C16"/>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0">
    <w:name w:val="xl300"/>
    <w:basedOn w:val="Normalny"/>
    <w:rsid w:val="00DE4C16"/>
    <w:pPr>
      <w:pBdr>
        <w:top w:val="single" w:sz="8" w:space="0" w:color="auto"/>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4">
    <w:name w:val="xl304"/>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5">
    <w:name w:val="xl305"/>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6">
    <w:name w:val="xl306"/>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7">
    <w:name w:val="xl307"/>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8">
    <w:name w:val="xl308"/>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9">
    <w:name w:val="xl309"/>
    <w:basedOn w:val="Normalny"/>
    <w:rsid w:val="00DE4C16"/>
    <w:pPr>
      <w:pBdr>
        <w:top w:val="single" w:sz="8" w:space="0" w:color="auto"/>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ny"/>
    <w:rsid w:val="00DE4C16"/>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ny"/>
    <w:rsid w:val="00DE4C16"/>
    <w:pPr>
      <w:pBdr>
        <w:top w:val="single" w:sz="8" w:space="0" w:color="auto"/>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2">
    <w:name w:val="xl312"/>
    <w:basedOn w:val="Normalny"/>
    <w:rsid w:val="00DE4C16"/>
    <w:pPr>
      <w:pBdr>
        <w:top w:val="single" w:sz="8" w:space="0" w:color="auto"/>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3">
    <w:name w:val="xl313"/>
    <w:basedOn w:val="Normalny"/>
    <w:rsid w:val="00DE4C16"/>
    <w:pPr>
      <w:pBdr>
        <w:top w:val="single" w:sz="8"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14">
    <w:name w:val="xl314"/>
    <w:basedOn w:val="Normalny"/>
    <w:rsid w:val="00DE4C16"/>
    <w:pPr>
      <w:pBdr>
        <w:left w:val="single" w:sz="4" w:space="0" w:color="000000"/>
      </w:pBdr>
      <w:spacing w:before="100" w:beforeAutospacing="1" w:after="100" w:afterAutospacing="1"/>
      <w:jc w:val="right"/>
      <w:textAlignment w:val="center"/>
    </w:pPr>
    <w:rPr>
      <w:rFonts w:ascii="Arial" w:hAnsi="Arial" w:cs="Arial"/>
      <w:b/>
      <w:bCs/>
      <w:color w:val="FF0000"/>
      <w:sz w:val="24"/>
      <w:szCs w:val="24"/>
    </w:rPr>
  </w:style>
  <w:style w:type="paragraph" w:customStyle="1" w:styleId="xl315">
    <w:name w:val="xl315"/>
    <w:basedOn w:val="Normalny"/>
    <w:rsid w:val="00DE4C16"/>
    <w:pPr>
      <w:pBdr>
        <w:top w:val="single" w:sz="8" w:space="0" w:color="auto"/>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16">
    <w:name w:val="xl316"/>
    <w:basedOn w:val="Normalny"/>
    <w:rsid w:val="00DE4C16"/>
    <w:pPr>
      <w:pBdr>
        <w:top w:val="single" w:sz="8" w:space="0" w:color="auto"/>
        <w:left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317">
    <w:name w:val="xl317"/>
    <w:basedOn w:val="Normalny"/>
    <w:rsid w:val="00DE4C16"/>
    <w:pPr>
      <w:pBdr>
        <w:top w:val="single" w:sz="8" w:space="0" w:color="auto"/>
        <w:left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8">
    <w:name w:val="xl318"/>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9">
    <w:name w:val="xl319"/>
    <w:basedOn w:val="Normalny"/>
    <w:rsid w:val="00DE4C16"/>
    <w:pPr>
      <w:pBdr>
        <w:top w:val="single" w:sz="8" w:space="0" w:color="auto"/>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320">
    <w:name w:val="xl320"/>
    <w:basedOn w:val="Normalny"/>
    <w:rsid w:val="00DE4C16"/>
    <w:pPr>
      <w:pBdr>
        <w:top w:val="single" w:sz="8" w:space="0" w:color="auto"/>
        <w:left w:val="single" w:sz="8" w:space="0" w:color="000000"/>
        <w:bottom w:val="single" w:sz="4" w:space="0" w:color="000000"/>
      </w:pBdr>
      <w:spacing w:before="100" w:beforeAutospacing="1" w:after="100" w:afterAutospacing="1"/>
      <w:textAlignment w:val="center"/>
    </w:pPr>
    <w:rPr>
      <w:rFonts w:ascii="Arial" w:hAnsi="Arial" w:cs="Arial"/>
      <w:sz w:val="24"/>
      <w:szCs w:val="24"/>
    </w:rPr>
  </w:style>
  <w:style w:type="paragraph" w:customStyle="1" w:styleId="xl321">
    <w:name w:val="xl321"/>
    <w:basedOn w:val="Normalny"/>
    <w:rsid w:val="00DE4C16"/>
    <w:pPr>
      <w:pBdr>
        <w:top w:val="single" w:sz="4" w:space="0" w:color="000000"/>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22">
    <w:name w:val="xl322"/>
    <w:basedOn w:val="Normalny"/>
    <w:rsid w:val="00DE4C16"/>
    <w:pPr>
      <w:pBdr>
        <w:top w:val="single" w:sz="4" w:space="0" w:color="000000"/>
        <w:left w:val="single" w:sz="8" w:space="0" w:color="auto"/>
        <w:bottom w:val="single" w:sz="8" w:space="0" w:color="auto"/>
      </w:pBdr>
      <w:spacing w:before="100" w:beforeAutospacing="1" w:after="100" w:afterAutospacing="1"/>
      <w:textAlignment w:val="center"/>
    </w:pPr>
    <w:rPr>
      <w:sz w:val="24"/>
      <w:szCs w:val="24"/>
    </w:rPr>
  </w:style>
  <w:style w:type="paragraph" w:customStyle="1" w:styleId="xl323">
    <w:name w:val="xl323"/>
    <w:basedOn w:val="Normalny"/>
    <w:rsid w:val="00DE4C16"/>
    <w:pPr>
      <w:pBdr>
        <w:top w:val="single" w:sz="4" w:space="0" w:color="000000"/>
        <w:left w:val="single" w:sz="8" w:space="0" w:color="000000"/>
        <w:bottom w:val="single" w:sz="8" w:space="0" w:color="auto"/>
        <w:right w:val="single" w:sz="8" w:space="0" w:color="000000"/>
      </w:pBdr>
      <w:spacing w:before="100" w:beforeAutospacing="1" w:after="100" w:afterAutospacing="1"/>
      <w:jc w:val="center"/>
      <w:textAlignment w:val="center"/>
    </w:pPr>
    <w:rPr>
      <w:sz w:val="24"/>
      <w:szCs w:val="24"/>
    </w:rPr>
  </w:style>
  <w:style w:type="paragraph" w:customStyle="1" w:styleId="xl324">
    <w:name w:val="xl324"/>
    <w:basedOn w:val="Normalny"/>
    <w:rsid w:val="00DE4C16"/>
    <w:pPr>
      <w:pBdr>
        <w:top w:val="single" w:sz="4" w:space="0" w:color="000000"/>
        <w:left w:val="single" w:sz="8" w:space="0" w:color="000000"/>
        <w:bottom w:val="single" w:sz="8" w:space="0" w:color="auto"/>
        <w:right w:val="single" w:sz="4" w:space="0" w:color="000000"/>
      </w:pBdr>
      <w:spacing w:before="100" w:beforeAutospacing="1" w:after="100" w:afterAutospacing="1"/>
      <w:textAlignment w:val="center"/>
    </w:pPr>
    <w:rPr>
      <w:rFonts w:ascii="Arial" w:hAnsi="Arial" w:cs="Arial"/>
      <w:sz w:val="24"/>
      <w:szCs w:val="24"/>
    </w:rPr>
  </w:style>
  <w:style w:type="paragraph" w:customStyle="1" w:styleId="xl325">
    <w:name w:val="xl325"/>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sz w:val="24"/>
      <w:szCs w:val="24"/>
    </w:rPr>
  </w:style>
  <w:style w:type="paragraph" w:customStyle="1" w:styleId="xl326">
    <w:name w:val="xl326"/>
    <w:basedOn w:val="Normalny"/>
    <w:rsid w:val="00DE4C16"/>
    <w:pPr>
      <w:pBdr>
        <w:top w:val="single" w:sz="4" w:space="0" w:color="000000"/>
        <w:left w:val="single" w:sz="4" w:space="0" w:color="000000"/>
        <w:bottom w:val="single" w:sz="8" w:space="0" w:color="auto"/>
        <w:right w:val="single" w:sz="8" w:space="0" w:color="000000"/>
      </w:pBdr>
      <w:spacing w:before="100" w:beforeAutospacing="1" w:after="100" w:afterAutospacing="1"/>
      <w:textAlignment w:val="center"/>
    </w:pPr>
    <w:rPr>
      <w:sz w:val="24"/>
      <w:szCs w:val="24"/>
    </w:rPr>
  </w:style>
  <w:style w:type="paragraph" w:customStyle="1" w:styleId="xl327">
    <w:name w:val="xl327"/>
    <w:basedOn w:val="Normalny"/>
    <w:rsid w:val="00DE4C16"/>
    <w:pPr>
      <w:pBdr>
        <w:top w:val="single" w:sz="4" w:space="0" w:color="000000"/>
        <w:left w:val="single" w:sz="8" w:space="0" w:color="000000"/>
        <w:bottom w:val="single" w:sz="8" w:space="0" w:color="auto"/>
      </w:pBdr>
      <w:spacing w:before="100" w:beforeAutospacing="1" w:after="100" w:afterAutospacing="1"/>
      <w:textAlignment w:val="center"/>
    </w:pPr>
    <w:rPr>
      <w:rFonts w:ascii="Arial" w:hAnsi="Arial" w:cs="Arial"/>
      <w:sz w:val="24"/>
      <w:szCs w:val="24"/>
    </w:rPr>
  </w:style>
  <w:style w:type="paragraph" w:customStyle="1" w:styleId="xl328">
    <w:name w:val="xl328"/>
    <w:basedOn w:val="Normalny"/>
    <w:rsid w:val="00DE4C16"/>
    <w:pPr>
      <w:pBdr>
        <w:top w:val="single" w:sz="4" w:space="0" w:color="000000"/>
        <w:left w:val="single" w:sz="8" w:space="0" w:color="auto"/>
        <w:bottom w:val="single" w:sz="8" w:space="0" w:color="auto"/>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329">
    <w:name w:val="xl329"/>
    <w:basedOn w:val="Normalny"/>
    <w:rsid w:val="00DE4C16"/>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30">
    <w:name w:val="xl330"/>
    <w:basedOn w:val="Normalny"/>
    <w:rsid w:val="00DE4C16"/>
    <w:pPr>
      <w:pBdr>
        <w:top w:val="single" w:sz="8" w:space="0" w:color="auto"/>
        <w:left w:val="single" w:sz="4" w:space="0" w:color="000000"/>
        <w:bottom w:val="single" w:sz="4" w:space="0" w:color="000000"/>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1">
    <w:name w:val="xl331"/>
    <w:basedOn w:val="Normalny"/>
    <w:rsid w:val="00DE4C16"/>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2">
    <w:name w:val="xl332"/>
    <w:basedOn w:val="Normalny"/>
    <w:rsid w:val="00DE4C16"/>
    <w:pPr>
      <w:pBdr>
        <w:top w:val="single" w:sz="8" w:space="0" w:color="auto"/>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3">
    <w:name w:val="xl333"/>
    <w:basedOn w:val="Normalny"/>
    <w:rsid w:val="00DE4C16"/>
    <w:pPr>
      <w:pBdr>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4">
    <w:name w:val="xl334"/>
    <w:basedOn w:val="Normalny"/>
    <w:rsid w:val="00DE4C16"/>
    <w:pPr>
      <w:pBdr>
        <w:left w:val="single" w:sz="8"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5">
    <w:name w:val="xl335"/>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6">
    <w:name w:val="xl336"/>
    <w:basedOn w:val="Normalny"/>
    <w:rsid w:val="00DE4C16"/>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7">
    <w:name w:val="xl337"/>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8">
    <w:name w:val="xl338"/>
    <w:basedOn w:val="Normalny"/>
    <w:rsid w:val="00DE4C16"/>
    <w:pPr>
      <w:pBdr>
        <w:left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9">
    <w:name w:val="xl339"/>
    <w:basedOn w:val="Normalny"/>
    <w:rsid w:val="00DE4C16"/>
    <w:pPr>
      <w:pBdr>
        <w:top w:val="single" w:sz="8" w:space="0" w:color="000000"/>
        <w:left w:val="single" w:sz="8" w:space="0" w:color="000000"/>
        <w:right w:val="single" w:sz="4"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40">
    <w:name w:val="xl340"/>
    <w:basedOn w:val="Normalny"/>
    <w:rsid w:val="00DE4C16"/>
    <w:pPr>
      <w:pBdr>
        <w:left w:val="single" w:sz="8" w:space="0" w:color="000000"/>
        <w:bottom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41">
    <w:name w:val="xl341"/>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2">
    <w:name w:val="xl342"/>
    <w:basedOn w:val="Normalny"/>
    <w:rsid w:val="00DE4C16"/>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ny"/>
    <w:rsid w:val="00DE4C16"/>
    <w:pPr>
      <w:pBdr>
        <w:left w:val="single" w:sz="8" w:space="0" w:color="000000"/>
        <w:bottom w:val="single" w:sz="8" w:space="0" w:color="000000"/>
      </w:pBdr>
      <w:spacing w:before="100" w:beforeAutospacing="1" w:after="100" w:afterAutospacing="1"/>
    </w:pPr>
    <w:rPr>
      <w:rFonts w:ascii="Arial" w:hAnsi="Arial" w:cs="Arial"/>
      <w:sz w:val="24"/>
      <w:szCs w:val="24"/>
    </w:rPr>
  </w:style>
  <w:style w:type="paragraph" w:customStyle="1" w:styleId="xl344">
    <w:name w:val="xl344"/>
    <w:basedOn w:val="Normalny"/>
    <w:rsid w:val="00DE4C16"/>
    <w:pPr>
      <w:pBdr>
        <w:top w:val="single" w:sz="8" w:space="0" w:color="auto"/>
        <w:left w:val="single" w:sz="8" w:space="0" w:color="auto"/>
        <w:bottom w:val="single" w:sz="4" w:space="0" w:color="000000"/>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ny"/>
    <w:rsid w:val="00DE4C16"/>
    <w:pPr>
      <w:pBdr>
        <w:top w:val="single" w:sz="8" w:space="0" w:color="auto"/>
        <w:bottom w:val="single" w:sz="4" w:space="0" w:color="000000"/>
      </w:pBdr>
      <w:spacing w:before="100" w:beforeAutospacing="1" w:after="100" w:afterAutospacing="1"/>
    </w:pPr>
    <w:rPr>
      <w:rFonts w:ascii="Arial" w:hAnsi="Arial" w:cs="Arial"/>
      <w:sz w:val="24"/>
      <w:szCs w:val="24"/>
    </w:rPr>
  </w:style>
  <w:style w:type="paragraph" w:customStyle="1" w:styleId="xl346">
    <w:name w:val="xl346"/>
    <w:basedOn w:val="Normalny"/>
    <w:rsid w:val="00DE4C16"/>
    <w:pPr>
      <w:pBdr>
        <w:top w:val="single" w:sz="8" w:space="0" w:color="auto"/>
        <w:left w:val="single" w:sz="8" w:space="0" w:color="auto"/>
        <w:bottom w:val="single" w:sz="4"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7">
    <w:name w:val="xl347"/>
    <w:basedOn w:val="Normalny"/>
    <w:rsid w:val="00DE4C16"/>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48">
    <w:name w:val="xl348"/>
    <w:basedOn w:val="Normalny"/>
    <w:rsid w:val="00DE4C16"/>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4"/>
      <w:szCs w:val="24"/>
    </w:rPr>
  </w:style>
  <w:style w:type="paragraph" w:customStyle="1" w:styleId="xl349">
    <w:name w:val="xl349"/>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350">
    <w:name w:val="xl350"/>
    <w:basedOn w:val="Normalny"/>
    <w:rsid w:val="00DE4C16"/>
    <w:pPr>
      <w:pBdr>
        <w:left w:val="single" w:sz="8" w:space="0" w:color="000000"/>
        <w:bottom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351">
    <w:name w:val="xl351"/>
    <w:basedOn w:val="Normalny"/>
    <w:rsid w:val="00DE4C16"/>
    <w:pPr>
      <w:pBdr>
        <w:top w:val="single" w:sz="8" w:space="0" w:color="000000"/>
        <w:left w:val="single" w:sz="8" w:space="0" w:color="000000"/>
        <w:bottom w:val="single" w:sz="4"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52">
    <w:name w:val="xl352"/>
    <w:basedOn w:val="Normalny"/>
    <w:rsid w:val="00DE4C16"/>
    <w:pPr>
      <w:pBdr>
        <w:top w:val="single" w:sz="8" w:space="0" w:color="000000"/>
        <w:bottom w:val="single" w:sz="4" w:space="0" w:color="000000"/>
      </w:pBdr>
      <w:spacing w:before="100" w:beforeAutospacing="1" w:after="100" w:afterAutospacing="1"/>
    </w:pPr>
    <w:rPr>
      <w:rFonts w:ascii="Arial" w:hAnsi="Arial" w:cs="Arial"/>
      <w:sz w:val="24"/>
      <w:szCs w:val="24"/>
    </w:rPr>
  </w:style>
  <w:style w:type="paragraph" w:customStyle="1" w:styleId="xl353">
    <w:name w:val="xl353"/>
    <w:basedOn w:val="Normalny"/>
    <w:rsid w:val="00DE4C16"/>
    <w:pPr>
      <w:pBdr>
        <w:top w:val="single" w:sz="8" w:space="0" w:color="000000"/>
        <w:bottom w:val="single" w:sz="4" w:space="0" w:color="000000"/>
        <w:right w:val="single" w:sz="8" w:space="0" w:color="000000"/>
      </w:pBdr>
      <w:spacing w:before="100" w:beforeAutospacing="1" w:after="100" w:afterAutospacing="1"/>
    </w:pPr>
    <w:rPr>
      <w:rFonts w:ascii="Arial" w:hAnsi="Arial" w:cs="Arial"/>
      <w:sz w:val="24"/>
      <w:szCs w:val="24"/>
    </w:rPr>
  </w:style>
  <w:style w:type="paragraph" w:customStyle="1" w:styleId="xl354">
    <w:name w:val="xl354"/>
    <w:basedOn w:val="Normalny"/>
    <w:rsid w:val="00DE4C16"/>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55">
    <w:name w:val="xl355"/>
    <w:basedOn w:val="Normalny"/>
    <w:rsid w:val="00DE4C16"/>
    <w:pPr>
      <w:pBdr>
        <w:left w:val="single" w:sz="8" w:space="0" w:color="000000"/>
      </w:pBdr>
      <w:spacing w:before="100" w:beforeAutospacing="1" w:after="100" w:afterAutospacing="1"/>
    </w:pPr>
    <w:rPr>
      <w:rFonts w:ascii="Arial" w:hAnsi="Arial" w:cs="Arial"/>
      <w:sz w:val="24"/>
      <w:szCs w:val="24"/>
    </w:rPr>
  </w:style>
  <w:style w:type="paragraph" w:customStyle="1" w:styleId="xl356">
    <w:name w:val="xl356"/>
    <w:basedOn w:val="Normalny"/>
    <w:rsid w:val="00DE4C16"/>
    <w:pPr>
      <w:pBdr>
        <w:left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57">
    <w:name w:val="xl357"/>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color w:val="FF0000"/>
      <w:sz w:val="24"/>
      <w:szCs w:val="24"/>
    </w:rPr>
  </w:style>
  <w:style w:type="paragraph" w:customStyle="1" w:styleId="xl358">
    <w:name w:val="xl358"/>
    <w:basedOn w:val="Normalny"/>
    <w:rsid w:val="00DE4C16"/>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59">
    <w:name w:val="xl359"/>
    <w:basedOn w:val="Normalny"/>
    <w:rsid w:val="00DE4C16"/>
    <w:pPr>
      <w:spacing w:before="100" w:beforeAutospacing="1" w:after="100" w:afterAutospacing="1"/>
    </w:pPr>
    <w:rPr>
      <w:rFonts w:ascii="Arial" w:hAnsi="Arial" w:cs="Arial"/>
      <w:sz w:val="24"/>
      <w:szCs w:val="24"/>
    </w:rPr>
  </w:style>
  <w:style w:type="paragraph" w:customStyle="1" w:styleId="xl360">
    <w:name w:val="xl360"/>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sz w:val="24"/>
      <w:szCs w:val="24"/>
    </w:rPr>
  </w:style>
  <w:style w:type="paragraph" w:customStyle="1" w:styleId="xl361">
    <w:name w:val="xl361"/>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2">
    <w:name w:val="xl362"/>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3">
    <w:name w:val="xl363"/>
    <w:basedOn w:val="Normalny"/>
    <w:rsid w:val="00DE4C16"/>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64">
    <w:name w:val="xl364"/>
    <w:basedOn w:val="Normalny"/>
    <w:rsid w:val="00DE4C1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5">
    <w:name w:val="xl365"/>
    <w:basedOn w:val="Normalny"/>
    <w:rsid w:val="00DE4C1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6">
    <w:name w:val="xl366"/>
    <w:basedOn w:val="Normalny"/>
    <w:rsid w:val="00DE4C1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sz w:val="24"/>
      <w:szCs w:val="24"/>
    </w:rPr>
  </w:style>
  <w:style w:type="paragraph" w:customStyle="1" w:styleId="xl367">
    <w:name w:val="xl367"/>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sz w:val="24"/>
      <w:szCs w:val="24"/>
    </w:rPr>
  </w:style>
  <w:style w:type="paragraph" w:customStyle="1" w:styleId="xl368">
    <w:name w:val="xl368"/>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24"/>
      <w:szCs w:val="24"/>
    </w:rPr>
  </w:style>
  <w:style w:type="paragraph" w:customStyle="1" w:styleId="xl369">
    <w:name w:val="xl369"/>
    <w:basedOn w:val="Normalny"/>
    <w:rsid w:val="00DE4C16"/>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jc w:val="right"/>
      <w:textAlignment w:val="center"/>
    </w:pPr>
    <w:rPr>
      <w:rFonts w:ascii="Arial" w:hAnsi="Arial" w:cs="Arial"/>
      <w:b/>
      <w:bCs/>
      <w:sz w:val="24"/>
      <w:szCs w:val="24"/>
    </w:rPr>
  </w:style>
  <w:style w:type="paragraph" w:customStyle="1" w:styleId="xl370">
    <w:name w:val="xl370"/>
    <w:basedOn w:val="Normalny"/>
    <w:rsid w:val="00DE4C16"/>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1">
    <w:name w:val="xl371"/>
    <w:basedOn w:val="Normalny"/>
    <w:rsid w:val="00DE4C16"/>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2">
    <w:name w:val="xl372"/>
    <w:basedOn w:val="Normalny"/>
    <w:rsid w:val="00DE4C16"/>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3">
    <w:name w:val="xl373"/>
    <w:basedOn w:val="Normalny"/>
    <w:rsid w:val="00DE4C16"/>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4">
    <w:name w:val="xl374"/>
    <w:basedOn w:val="Normalny"/>
    <w:rsid w:val="00DE4C16"/>
    <w:pPr>
      <w:pBdr>
        <w:top w:val="single" w:sz="8" w:space="0" w:color="auto"/>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5">
    <w:name w:val="xl375"/>
    <w:basedOn w:val="Normalny"/>
    <w:rsid w:val="00DE4C16"/>
    <w:pPr>
      <w:pBdr>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6">
    <w:name w:val="xl376"/>
    <w:basedOn w:val="Normalny"/>
    <w:rsid w:val="00DE4C16"/>
    <w:pPr>
      <w:pBdr>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7">
    <w:name w:val="xl377"/>
    <w:basedOn w:val="Normalny"/>
    <w:rsid w:val="00DE4C16"/>
    <w:pPr>
      <w:pBdr>
        <w:top w:val="single" w:sz="8"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8">
    <w:name w:val="xl378"/>
    <w:basedOn w:val="Normalny"/>
    <w:rsid w:val="00DE4C16"/>
    <w:pPr>
      <w:pBdr>
        <w:top w:val="single" w:sz="4"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9">
    <w:name w:val="xl379"/>
    <w:basedOn w:val="Normalny"/>
    <w:rsid w:val="00DE4C16"/>
    <w:pPr>
      <w:pBdr>
        <w:top w:val="single" w:sz="4" w:space="0" w:color="auto"/>
        <w:left w:val="single" w:sz="4"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0">
    <w:name w:val="xl380"/>
    <w:basedOn w:val="Normalny"/>
    <w:rsid w:val="00DE4C16"/>
    <w:pPr>
      <w:pBdr>
        <w:top w:val="single" w:sz="8" w:space="0" w:color="auto"/>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1">
    <w:name w:val="xl381"/>
    <w:basedOn w:val="Normalny"/>
    <w:rsid w:val="00DE4C16"/>
    <w:pPr>
      <w:pBdr>
        <w:top w:val="single" w:sz="4" w:space="0" w:color="000000"/>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2">
    <w:name w:val="xl382"/>
    <w:basedOn w:val="Normalny"/>
    <w:rsid w:val="00DE4C16"/>
    <w:pPr>
      <w:pBdr>
        <w:top w:val="single" w:sz="4" w:space="0" w:color="000000"/>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3">
    <w:name w:val="xl383"/>
    <w:basedOn w:val="Normalny"/>
    <w:rsid w:val="00DE4C16"/>
    <w:pPr>
      <w:pBdr>
        <w:top w:val="single" w:sz="8"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4">
    <w:name w:val="xl384"/>
    <w:basedOn w:val="Normalny"/>
    <w:rsid w:val="00DE4C16"/>
    <w:pPr>
      <w:pBdr>
        <w:top w:val="single" w:sz="4"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5">
    <w:name w:val="xl385"/>
    <w:basedOn w:val="Normalny"/>
    <w:rsid w:val="00DE4C16"/>
    <w:pPr>
      <w:pBdr>
        <w:top w:val="single" w:sz="4"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6">
    <w:name w:val="xl386"/>
    <w:basedOn w:val="Normalny"/>
    <w:rsid w:val="00DE4C16"/>
    <w:pPr>
      <w:pBdr>
        <w:top w:val="single" w:sz="8"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7">
    <w:name w:val="xl387"/>
    <w:basedOn w:val="Normalny"/>
    <w:rsid w:val="00DE4C16"/>
    <w:pPr>
      <w:pBdr>
        <w:top w:val="single" w:sz="4"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8">
    <w:name w:val="xl388"/>
    <w:basedOn w:val="Normalny"/>
    <w:rsid w:val="00DE4C16"/>
    <w:pPr>
      <w:pBdr>
        <w:top w:val="single" w:sz="4" w:space="0" w:color="auto"/>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9">
    <w:name w:val="xl389"/>
    <w:basedOn w:val="Normalny"/>
    <w:rsid w:val="00DE4C16"/>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4"/>
      <w:szCs w:val="24"/>
    </w:rPr>
  </w:style>
  <w:style w:type="paragraph" w:customStyle="1" w:styleId="xl390">
    <w:name w:val="xl390"/>
    <w:basedOn w:val="Normalny"/>
    <w:rsid w:val="00DE4C1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391">
    <w:name w:val="xl391"/>
    <w:basedOn w:val="Normalny"/>
    <w:rsid w:val="00DE4C16"/>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2">
    <w:name w:val="xl392"/>
    <w:basedOn w:val="Normalny"/>
    <w:rsid w:val="00DE4C16"/>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3">
    <w:name w:val="xl393"/>
    <w:basedOn w:val="Normalny"/>
    <w:rsid w:val="00DE4C16"/>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4">
    <w:name w:val="xl394"/>
    <w:basedOn w:val="Normalny"/>
    <w:rsid w:val="00DE4C16"/>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5">
    <w:name w:val="xl395"/>
    <w:basedOn w:val="Normalny"/>
    <w:rsid w:val="00DE4C16"/>
    <w:pPr>
      <w:pBdr>
        <w:top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6">
    <w:name w:val="xl396"/>
    <w:basedOn w:val="Normalny"/>
    <w:rsid w:val="00DE4C16"/>
    <w:pPr>
      <w:pBdr>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97">
    <w:name w:val="xl397"/>
    <w:basedOn w:val="Normalny"/>
    <w:rsid w:val="00DE4C16"/>
    <w:pPr>
      <w:pBdr>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8">
    <w:name w:val="xl398"/>
    <w:basedOn w:val="Normalny"/>
    <w:rsid w:val="00DE4C16"/>
    <w:pPr>
      <w:pBdr>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99">
    <w:name w:val="xl399"/>
    <w:basedOn w:val="Normalny"/>
    <w:rsid w:val="00DE4C16"/>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400">
    <w:name w:val="xl400"/>
    <w:basedOn w:val="Normalny"/>
    <w:rsid w:val="00DE4C16"/>
    <w:pPr>
      <w:pBdr>
        <w:top w:val="single" w:sz="8" w:space="0" w:color="auto"/>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1">
    <w:name w:val="xl401"/>
    <w:basedOn w:val="Normalny"/>
    <w:rsid w:val="00DE4C16"/>
    <w:pPr>
      <w:pBdr>
        <w:top w:val="single" w:sz="8" w:space="0" w:color="auto"/>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2">
    <w:name w:val="xl402"/>
    <w:basedOn w:val="Normalny"/>
    <w:rsid w:val="00DE4C16"/>
    <w:pPr>
      <w:pBdr>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3">
    <w:name w:val="xl403"/>
    <w:basedOn w:val="Normalny"/>
    <w:rsid w:val="00DE4C16"/>
    <w:pPr>
      <w:pBdr>
        <w:top w:val="single" w:sz="4" w:space="0" w:color="000000"/>
        <w:left w:val="single" w:sz="4" w:space="0" w:color="000000"/>
        <w:bottom w:val="single" w:sz="8" w:space="0" w:color="auto"/>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404">
    <w:name w:val="xl404"/>
    <w:basedOn w:val="Normalny"/>
    <w:rsid w:val="00DE4C16"/>
    <w:pPr>
      <w:pBdr>
        <w:top w:val="single" w:sz="8" w:space="0" w:color="auto"/>
        <w:left w:val="single" w:sz="8" w:space="0" w:color="auto"/>
        <w:bottom w:val="single" w:sz="4"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5">
    <w:name w:val="xl405"/>
    <w:basedOn w:val="Normalny"/>
    <w:rsid w:val="00DE4C16"/>
    <w:pPr>
      <w:pBdr>
        <w:top w:val="single" w:sz="4" w:space="0" w:color="auto"/>
        <w:left w:val="single" w:sz="8" w:space="0" w:color="auto"/>
        <w:bottom w:val="single" w:sz="8"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6">
    <w:name w:val="xl406"/>
    <w:basedOn w:val="Normalny"/>
    <w:rsid w:val="00DE4C16"/>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407">
    <w:name w:val="xl407"/>
    <w:basedOn w:val="Normalny"/>
    <w:rsid w:val="00DE4C16"/>
    <w:pPr>
      <w:pBdr>
        <w:top w:val="single" w:sz="8" w:space="0" w:color="auto"/>
        <w:left w:val="single" w:sz="4" w:space="0" w:color="auto"/>
        <w:bottom w:val="single" w:sz="4"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8">
    <w:name w:val="xl408"/>
    <w:basedOn w:val="Normalny"/>
    <w:rsid w:val="00DE4C16"/>
    <w:pPr>
      <w:pBdr>
        <w:top w:val="single" w:sz="4" w:space="0" w:color="auto"/>
        <w:left w:val="single" w:sz="4" w:space="0" w:color="auto"/>
        <w:bottom w:val="single" w:sz="8"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9">
    <w:name w:val="xl409"/>
    <w:basedOn w:val="Normalny"/>
    <w:rsid w:val="00DE4C16"/>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0">
    <w:name w:val="xl410"/>
    <w:basedOn w:val="Normalny"/>
    <w:rsid w:val="00DE4C16"/>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1">
    <w:name w:val="xl411"/>
    <w:basedOn w:val="Normalny"/>
    <w:rsid w:val="00DE4C16"/>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2">
    <w:name w:val="xl412"/>
    <w:basedOn w:val="Normalny"/>
    <w:rsid w:val="00DE4C16"/>
    <w:pPr>
      <w:pBdr>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3">
    <w:name w:val="xl413"/>
    <w:basedOn w:val="Normalny"/>
    <w:rsid w:val="00DE4C16"/>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table" w:customStyle="1" w:styleId="Tabela-Siatka33">
    <w:name w:val="Tabela - Siatka33"/>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3">
    <w:name w:val="WW8Num223"/>
    <w:basedOn w:val="Bezlisty"/>
    <w:rsid w:val="00DE4C16"/>
  </w:style>
  <w:style w:type="paragraph" w:customStyle="1" w:styleId="Asia10">
    <w:name w:val="Asia1"/>
    <w:basedOn w:val="Normalny"/>
    <w:link w:val="Asia1Znak0"/>
    <w:qFormat/>
    <w:rsid w:val="00DE4C16"/>
    <w:pPr>
      <w:pBdr>
        <w:top w:val="nil"/>
        <w:left w:val="nil"/>
        <w:bottom w:val="nil"/>
        <w:right w:val="nil"/>
        <w:between w:val="nil"/>
      </w:pBdr>
      <w:suppressAutoHyphens/>
      <w:spacing w:before="120" w:after="120"/>
      <w:ind w:leftChars="-1" w:left="-1" w:hangingChars="1" w:hanging="2"/>
      <w:textDirection w:val="btLr"/>
      <w:textAlignment w:val="top"/>
      <w:outlineLvl w:val="0"/>
    </w:pPr>
    <w:rPr>
      <w:rFonts w:ascii="Calibri" w:eastAsia="Calibri" w:hAnsi="Calibri" w:cs="Calibri"/>
      <w:color w:val="000000"/>
      <w:position w:val="-1"/>
      <w:lang w:eastAsia="en-US"/>
    </w:rPr>
  </w:style>
  <w:style w:type="character" w:customStyle="1" w:styleId="Asia1Znak0">
    <w:name w:val="Asia1 Znak"/>
    <w:basedOn w:val="Domylnaczcionkaakapitu"/>
    <w:link w:val="Asia10"/>
    <w:rsid w:val="00DE4C16"/>
    <w:rPr>
      <w:rFonts w:ascii="Calibri" w:eastAsia="Calibri" w:hAnsi="Calibri" w:cs="Calibri"/>
      <w:color w:val="000000"/>
      <w:position w:val="-1"/>
      <w:sz w:val="20"/>
      <w:szCs w:val="20"/>
    </w:rPr>
  </w:style>
  <w:style w:type="paragraph" w:customStyle="1" w:styleId="OPZ-Tekstpodstawowy">
    <w:name w:val="OPZ - Tekst podstawowy"/>
    <w:basedOn w:val="Akapitzlist"/>
    <w:link w:val="OPZ-TekstpodstawowyZnak"/>
    <w:qFormat/>
    <w:rsid w:val="00DE4C16"/>
    <w:pPr>
      <w:tabs>
        <w:tab w:val="center" w:pos="4536"/>
      </w:tabs>
      <w:spacing w:after="240"/>
      <w:ind w:left="993" w:hanging="284"/>
      <w:jc w:val="both"/>
    </w:pPr>
    <w:rPr>
      <w:rFonts w:asciiTheme="minorHAnsi" w:hAnsiTheme="minorHAnsi" w:cstheme="minorHAnsi"/>
      <w:sz w:val="20"/>
      <w:szCs w:val="20"/>
    </w:rPr>
  </w:style>
  <w:style w:type="character" w:customStyle="1" w:styleId="OPZ-TekstpodstawowyZnak">
    <w:name w:val="OPZ - Tekst podstawowy Znak"/>
    <w:basedOn w:val="Domylnaczcionkaakapitu"/>
    <w:link w:val="OPZ-Tekstpodstawowy"/>
    <w:rsid w:val="00DE4C16"/>
    <w:rPr>
      <w:rFonts w:eastAsia="Times New Roman" w:cstheme="minorHAnsi"/>
      <w:sz w:val="20"/>
      <w:szCs w:val="20"/>
      <w:lang w:eastAsia="pl-PL"/>
    </w:rPr>
  </w:style>
  <w:style w:type="paragraph" w:customStyle="1" w:styleId="azacznik1ZnakZnak">
    <w:name w:val="a.załącznik1 Znak Znak"/>
    <w:basedOn w:val="Normalny"/>
    <w:link w:val="azacznik1ZnakZnakZnak"/>
    <w:qFormat/>
    <w:rsid w:val="00DE4C16"/>
    <w:pPr>
      <w:spacing w:before="60" w:after="120"/>
      <w:ind w:left="4536"/>
      <w:jc w:val="right"/>
      <w:outlineLvl w:val="1"/>
    </w:pPr>
    <w:rPr>
      <w:b/>
      <w:bCs/>
      <w:smallCaps/>
      <w:sz w:val="24"/>
      <w:szCs w:val="24"/>
    </w:rPr>
  </w:style>
  <w:style w:type="character" w:customStyle="1" w:styleId="azacznik1ZnakZnakZnak">
    <w:name w:val="a.załącznik1 Znak Znak Znak"/>
    <w:link w:val="azacznik1ZnakZnak"/>
    <w:rsid w:val="00DE4C16"/>
    <w:rPr>
      <w:rFonts w:ascii="Times New Roman" w:eastAsia="Times New Roman" w:hAnsi="Times New Roman" w:cs="Times New Roman"/>
      <w:b/>
      <w:bCs/>
      <w:smallCaps/>
      <w:sz w:val="24"/>
      <w:szCs w:val="24"/>
      <w:lang w:eastAsia="pl-PL"/>
    </w:rPr>
  </w:style>
  <w:style w:type="numbering" w:customStyle="1" w:styleId="WW8Num2012">
    <w:name w:val="WW8Num2012"/>
    <w:rsid w:val="00DE4C16"/>
    <w:pPr>
      <w:numPr>
        <w:numId w:val="97"/>
      </w:numPr>
    </w:pPr>
  </w:style>
  <w:style w:type="numbering" w:customStyle="1" w:styleId="WW8Num1612">
    <w:name w:val="WW8Num1612"/>
    <w:rsid w:val="00DE4C16"/>
    <w:pPr>
      <w:numPr>
        <w:numId w:val="96"/>
      </w:numPr>
    </w:pPr>
  </w:style>
  <w:style w:type="numbering" w:customStyle="1" w:styleId="WW8Num224">
    <w:name w:val="WW8Num224"/>
    <w:rsid w:val="00DE4C16"/>
    <w:pPr>
      <w:numPr>
        <w:numId w:val="98"/>
      </w:numPr>
    </w:pPr>
  </w:style>
  <w:style w:type="paragraph" w:customStyle="1" w:styleId="Wcicietrecitekstu">
    <w:name w:val="Wcięcie treści tekstu"/>
    <w:basedOn w:val="Normalny"/>
    <w:uiPriority w:val="99"/>
    <w:rsid w:val="00DE4C16"/>
    <w:pPr>
      <w:spacing w:before="60" w:after="60"/>
      <w:ind w:left="284"/>
      <w:jc w:val="both"/>
    </w:pPr>
    <w:rPr>
      <w:color w:val="00000A"/>
      <w:sz w:val="24"/>
      <w:szCs w:val="24"/>
    </w:rPr>
  </w:style>
  <w:style w:type="paragraph" w:customStyle="1" w:styleId="Style5">
    <w:name w:val="Style5"/>
    <w:basedOn w:val="Normalny"/>
    <w:uiPriority w:val="99"/>
    <w:rsid w:val="00DE4C16"/>
    <w:pPr>
      <w:widowControl w:val="0"/>
      <w:autoSpaceDE w:val="0"/>
      <w:autoSpaceDN w:val="0"/>
      <w:adjustRightInd w:val="0"/>
      <w:spacing w:line="269" w:lineRule="exact"/>
      <w:ind w:firstLine="251"/>
    </w:pPr>
    <w:rPr>
      <w:rFonts w:ascii="Arial" w:hAnsi="Arial" w:cs="Arial"/>
      <w:sz w:val="24"/>
      <w:szCs w:val="24"/>
    </w:rPr>
  </w:style>
  <w:style w:type="character" w:customStyle="1" w:styleId="FontStyle12">
    <w:name w:val="Font Style12"/>
    <w:uiPriority w:val="99"/>
    <w:rsid w:val="00DE4C16"/>
    <w:rPr>
      <w:rFonts w:ascii="Arial" w:hAnsi="Arial"/>
      <w:b/>
      <w:sz w:val="24"/>
    </w:rPr>
  </w:style>
  <w:style w:type="character" w:customStyle="1" w:styleId="OPZ-Poziom1Znak">
    <w:name w:val="OPZ - Poziom 1 Znak"/>
    <w:basedOn w:val="Domylnaczcionkaakapitu"/>
    <w:link w:val="OPZ-Poziom1"/>
    <w:rsid w:val="00DE4C16"/>
    <w:rPr>
      <w:rFonts w:cstheme="minorHAnsi"/>
      <w:b/>
    </w:rPr>
  </w:style>
  <w:style w:type="paragraph" w:customStyle="1" w:styleId="POLREDZIO2">
    <w:name w:val="POLREDZIO2"/>
    <w:basedOn w:val="Normalny"/>
    <w:link w:val="POLREDZIO2Znak"/>
    <w:qFormat/>
    <w:rsid w:val="00DE4C16"/>
    <w:pPr>
      <w:pBdr>
        <w:top w:val="nil"/>
        <w:left w:val="nil"/>
        <w:bottom w:val="nil"/>
        <w:right w:val="nil"/>
        <w:between w:val="nil"/>
      </w:pBdr>
      <w:suppressAutoHyphens/>
      <w:spacing w:before="120" w:after="120"/>
      <w:ind w:leftChars="-1" w:left="-1" w:hangingChars="1" w:hanging="2"/>
      <w:jc w:val="right"/>
      <w:textDirection w:val="btLr"/>
      <w:textAlignment w:val="top"/>
      <w:outlineLvl w:val="0"/>
    </w:pPr>
    <w:rPr>
      <w:rFonts w:asciiTheme="minorHAnsi" w:eastAsia="Calibri" w:hAnsiTheme="minorHAnsi" w:cstheme="minorHAnsi"/>
      <w:b/>
      <w:color w:val="000000"/>
      <w:position w:val="-1"/>
      <w:lang w:eastAsia="en-US"/>
    </w:rPr>
  </w:style>
  <w:style w:type="character" w:customStyle="1" w:styleId="POLREDZIO2Znak">
    <w:name w:val="POLREDZIO2 Znak"/>
    <w:basedOn w:val="Domylnaczcionkaakapitu"/>
    <w:link w:val="POLREDZIO2"/>
    <w:rsid w:val="00DE4C16"/>
    <w:rPr>
      <w:rFonts w:eastAsia="Calibri" w:cstheme="minorHAnsi"/>
      <w:b/>
      <w:color w:val="000000"/>
      <w:position w:val="-1"/>
      <w:sz w:val="20"/>
      <w:szCs w:val="20"/>
    </w:rPr>
  </w:style>
  <w:style w:type="paragraph" w:customStyle="1" w:styleId="OPZ">
    <w:name w:val="OPZ"/>
    <w:basedOn w:val="Normalny"/>
    <w:link w:val="OPZZnak"/>
    <w:qFormat/>
    <w:rsid w:val="00DE4C16"/>
    <w:pPr>
      <w:suppressAutoHyphens/>
      <w:ind w:leftChars="-1" w:left="-1" w:hangingChars="1" w:hanging="2"/>
      <w:jc w:val="both"/>
      <w:textDirection w:val="btLr"/>
      <w:textAlignment w:val="top"/>
      <w:outlineLvl w:val="0"/>
    </w:pPr>
    <w:rPr>
      <w:rFonts w:ascii="Calibri" w:eastAsia="Calibri" w:hAnsi="Calibri" w:cs="Calibri"/>
      <w:position w:val="-1"/>
      <w:lang w:eastAsia="en-US"/>
    </w:rPr>
  </w:style>
  <w:style w:type="character" w:customStyle="1" w:styleId="OPZZnak">
    <w:name w:val="OPZ Znak"/>
    <w:basedOn w:val="Domylnaczcionkaakapitu"/>
    <w:link w:val="OPZ"/>
    <w:rsid w:val="00DE4C16"/>
    <w:rPr>
      <w:rFonts w:ascii="Calibri" w:eastAsia="Calibri" w:hAnsi="Calibri" w:cs="Calibri"/>
      <w:position w:val="-1"/>
      <w:sz w:val="20"/>
      <w:szCs w:val="20"/>
    </w:rPr>
  </w:style>
  <w:style w:type="numbering" w:customStyle="1" w:styleId="WW8Num242">
    <w:name w:val="WW8Num242"/>
    <w:basedOn w:val="Bezlisty"/>
    <w:rsid w:val="00DE4C16"/>
    <w:pPr>
      <w:numPr>
        <w:numId w:val="99"/>
      </w:numPr>
    </w:pPr>
  </w:style>
  <w:style w:type="numbering" w:customStyle="1" w:styleId="WW8Num25">
    <w:name w:val="WW8Num25"/>
    <w:basedOn w:val="Bezlisty"/>
    <w:rsid w:val="00DE4C16"/>
    <w:pPr>
      <w:numPr>
        <w:numId w:val="101"/>
      </w:numPr>
    </w:pPr>
  </w:style>
  <w:style w:type="numbering" w:customStyle="1" w:styleId="WW8Num203">
    <w:name w:val="WW8Num203"/>
    <w:basedOn w:val="Bezlisty"/>
    <w:rsid w:val="00DE4C16"/>
    <w:pPr>
      <w:numPr>
        <w:numId w:val="100"/>
      </w:numPr>
    </w:pPr>
  </w:style>
  <w:style w:type="paragraph" w:customStyle="1" w:styleId="Asia20">
    <w:name w:val="Asia2"/>
    <w:basedOn w:val="Asia10"/>
    <w:link w:val="Asia2Znak0"/>
    <w:qFormat/>
    <w:rsid w:val="00DE4C16"/>
    <w:pPr>
      <w:ind w:left="0"/>
    </w:pPr>
  </w:style>
  <w:style w:type="character" w:customStyle="1" w:styleId="Asia2Znak0">
    <w:name w:val="Asia2 Znak"/>
    <w:basedOn w:val="Asia1Znak0"/>
    <w:link w:val="Asia20"/>
    <w:rsid w:val="00DE4C16"/>
    <w:rPr>
      <w:rFonts w:ascii="Calibri" w:eastAsia="Calibri" w:hAnsi="Calibri" w:cs="Calibri"/>
      <w:color w:val="000000"/>
      <w:position w:val="-1"/>
      <w:sz w:val="20"/>
      <w:szCs w:val="20"/>
    </w:rPr>
  </w:style>
  <w:style w:type="paragraph" w:customStyle="1" w:styleId="Nagwek1h1H1RFPLevelah1Alt1Header1L1Heading1Heading1aHeading2-SOWLevel1Level11IIIH11H12H13H14H15H16H17tempHeadingOneHeadingAHeadingOne1HeadingA1HeadingOne2HeadingA2HeadingOne3HeadingA3HeadingOne41l1">
    <w:name w:val="Nagłówek 1;h1;H1;RFP;Level a;h1(Alt1);Header 1;L1 Heading 1;Heading 1a;Heading 2-SOW;Level 1;Level 11;II+;I;H11;H12;H13;H14;H15;H16;H17;temp;Heading One;Heading A;Heading One1;Heading A1;Heading One2;Heading A2;Heading One3;Heading A3;Heading One4;1;l1"/>
    <w:basedOn w:val="Normalny"/>
    <w:next w:val="Normalny"/>
    <w:rsid w:val="00DE4C16"/>
    <w:pPr>
      <w:keepNext/>
      <w:suppressAutoHyphens/>
      <w:spacing w:before="240" w:after="60"/>
      <w:ind w:leftChars="-1" w:left="-1" w:hangingChars="1" w:hanging="1"/>
      <w:jc w:val="both"/>
      <w:textDirection w:val="btLr"/>
      <w:textAlignment w:val="top"/>
      <w:outlineLvl w:val="0"/>
    </w:pPr>
    <w:rPr>
      <w:rFonts w:ascii="Arial" w:hAnsi="Arial" w:cs="Calibri"/>
      <w:b/>
      <w:bCs/>
      <w:kern w:val="32"/>
      <w:position w:val="-1"/>
      <w:sz w:val="32"/>
      <w:szCs w:val="32"/>
      <w:lang w:eastAsia="en-US"/>
    </w:rPr>
  </w:style>
  <w:style w:type="paragraph" w:customStyle="1" w:styleId="Nagwek2TitleHeader2ClauseNoNameProphead2">
    <w:name w:val="Nagłówek 2;Title Header2;Clause_No&amp;Name;Prophead 2"/>
    <w:basedOn w:val="Normalny"/>
    <w:next w:val="Normalny"/>
    <w:rsid w:val="00DE4C16"/>
    <w:pPr>
      <w:keepNext/>
      <w:suppressAutoHyphens/>
      <w:spacing w:before="240" w:after="60"/>
      <w:ind w:leftChars="-1" w:left="-1" w:hangingChars="1" w:hanging="1"/>
      <w:textDirection w:val="btLr"/>
      <w:textAlignment w:val="top"/>
      <w:outlineLvl w:val="1"/>
    </w:pPr>
    <w:rPr>
      <w:rFonts w:ascii="Cambria" w:hAnsi="Cambria" w:cs="Calibri"/>
      <w:b/>
      <w:bCs/>
      <w:i/>
      <w:iCs/>
      <w:position w:val="-1"/>
      <w:sz w:val="28"/>
      <w:szCs w:val="28"/>
      <w:lang w:eastAsia="en-US"/>
    </w:rPr>
  </w:style>
  <w:style w:type="paragraph" w:customStyle="1" w:styleId="Nagwek4Sub-ClauseSub-paragraphClauseSubSubNoName">
    <w:name w:val="Nagłówek 4;Sub-Clause Sub-paragraph;ClauseSubSub_No&amp;Name"/>
    <w:basedOn w:val="Normalny"/>
    <w:next w:val="Normalny"/>
    <w:rsid w:val="00DE4C16"/>
    <w:pPr>
      <w:keepNext/>
      <w:keepLines/>
      <w:spacing w:before="200"/>
      <w:ind w:leftChars="-1" w:left="-1" w:hangingChars="1" w:hanging="1"/>
      <w:textDirection w:val="btLr"/>
      <w:textAlignment w:val="top"/>
      <w:outlineLvl w:val="3"/>
    </w:pPr>
    <w:rPr>
      <w:rFonts w:ascii="Cambria" w:eastAsia="MS Mincho" w:hAnsi="Cambria" w:cs="Calibri"/>
      <w:b/>
      <w:bCs/>
      <w:i/>
      <w:iCs/>
      <w:color w:val="4F81BD"/>
      <w:position w:val="-1"/>
      <w:sz w:val="24"/>
      <w:szCs w:val="24"/>
      <w:lang w:eastAsia="ar-SA"/>
    </w:rPr>
  </w:style>
  <w:style w:type="paragraph" w:customStyle="1" w:styleId="Nagwek8Heading8StartAppendices">
    <w:name w:val="Nagłówek 8;Heading 8 (Start Appendices)"/>
    <w:basedOn w:val="Normalny"/>
    <w:next w:val="Normalny"/>
    <w:rsid w:val="00DE4C16"/>
    <w:pPr>
      <w:suppressAutoHyphens/>
      <w:spacing w:before="240" w:after="60"/>
      <w:ind w:leftChars="-1" w:left="1440" w:hangingChars="1" w:hanging="1440"/>
      <w:jc w:val="both"/>
      <w:textDirection w:val="btLr"/>
      <w:textAlignment w:val="top"/>
      <w:outlineLvl w:val="7"/>
    </w:pPr>
    <w:rPr>
      <w:rFonts w:ascii="Arial" w:eastAsia="MS Mincho" w:hAnsi="Arial" w:cs="Calibri"/>
      <w:i/>
      <w:iCs/>
      <w:position w:val="-1"/>
      <w:sz w:val="24"/>
      <w:szCs w:val="24"/>
      <w:lang w:eastAsia="en-US"/>
    </w:rPr>
  </w:style>
  <w:style w:type="paragraph" w:customStyle="1" w:styleId="Nagwek9Appendix">
    <w:name w:val="Nagłówek 9;Appendix"/>
    <w:basedOn w:val="Normalny"/>
    <w:next w:val="Normalny"/>
    <w:rsid w:val="00DE4C16"/>
    <w:pPr>
      <w:suppressAutoHyphens/>
      <w:spacing w:before="240" w:after="60"/>
      <w:ind w:leftChars="-1" w:left="-1" w:hangingChars="1" w:hanging="1"/>
      <w:jc w:val="both"/>
      <w:textDirection w:val="btLr"/>
      <w:textAlignment w:val="top"/>
      <w:outlineLvl w:val="8"/>
    </w:pPr>
    <w:rPr>
      <w:rFonts w:ascii="Cambria" w:hAnsi="Cambria" w:cs="Calibri"/>
      <w:position w:val="-1"/>
      <w:lang w:eastAsia="en-US"/>
    </w:rPr>
  </w:style>
  <w:style w:type="character" w:customStyle="1" w:styleId="Nagwek1Znakh1ZnakH1ZnakRFPZnakLevelaZnakh1Alt1ZnakHeader1ZnakL1Heading1ZnakHeading1aZnakHeading2-SOWZnakLevel1ZnakLevel11ZnakIIZnakIZnakH11ZnakH12ZnakH13ZnakH14ZnakH15ZnakH16ZnakH17ZnaktempZnak">
    <w:name w:val="Nagłówek 1 Znak;h1 Znak;H1 Znak;RFP Znak;Level a Znak;h1(Alt1) Znak;Header 1 Znak;L1 Heading 1 Znak;Heading 1a Znak;Heading 2-SOW Znak;Level 1 Znak;Level 11 Znak;II+ Znak;I Znak;H11 Znak;H12 Znak;H13 Znak;H14 Znak;H15 Znak;H16 Znak;H17 Znak;temp Znak"/>
    <w:rsid w:val="00DE4C16"/>
    <w:rPr>
      <w:rFonts w:ascii="Arial" w:eastAsia="Times New Roman" w:hAnsi="Arial" w:cs="Times New Roman"/>
      <w:b/>
      <w:bCs/>
      <w:w w:val="100"/>
      <w:kern w:val="32"/>
      <w:position w:val="-1"/>
      <w:sz w:val="32"/>
      <w:szCs w:val="32"/>
      <w:effect w:val="none"/>
      <w:vertAlign w:val="baseline"/>
      <w:cs w:val="0"/>
      <w:em w:val="none"/>
    </w:rPr>
  </w:style>
  <w:style w:type="character" w:customStyle="1" w:styleId="Nagwek2ZnakTitleHeader2ZnakClauseNoNameZnakProphead2Znak">
    <w:name w:val="Nagłówek 2 Znak;Title Header2 Znak;Clause_No&amp;Name Znak;Prophead 2 Znak"/>
    <w:rsid w:val="00DE4C16"/>
    <w:rPr>
      <w:rFonts w:ascii="Cambria" w:eastAsia="Times New Roman" w:hAnsi="Cambria" w:cs="Times New Roman"/>
      <w:b/>
      <w:bCs/>
      <w:i/>
      <w:iCs/>
      <w:w w:val="100"/>
      <w:position w:val="-1"/>
      <w:sz w:val="28"/>
      <w:szCs w:val="28"/>
      <w:effect w:val="none"/>
      <w:vertAlign w:val="baseline"/>
      <w:cs w:val="0"/>
      <w:em w:val="none"/>
    </w:rPr>
  </w:style>
  <w:style w:type="character" w:customStyle="1" w:styleId="Nagwek4ZnakSub-ClauseSub-paragraphZnakClauseSubSubNoNameZnak">
    <w:name w:val="Nagłówek 4 Znak;Sub-Clause Sub-paragraph Znak;ClauseSubSub_No&amp;Name Znak"/>
    <w:rsid w:val="00DE4C16"/>
    <w:rPr>
      <w:rFonts w:ascii="Cambria" w:eastAsia="MS Mincho" w:hAnsi="Cambria" w:cs="Times New Roman"/>
      <w:b/>
      <w:bCs/>
      <w:i/>
      <w:iCs/>
      <w:color w:val="4F81BD"/>
      <w:w w:val="100"/>
      <w:position w:val="-1"/>
      <w:sz w:val="24"/>
      <w:szCs w:val="24"/>
      <w:effect w:val="none"/>
      <w:vertAlign w:val="baseline"/>
      <w:cs w:val="0"/>
      <w:em w:val="none"/>
      <w:lang w:eastAsia="ar-SA"/>
    </w:rPr>
  </w:style>
  <w:style w:type="character" w:customStyle="1" w:styleId="Nagwek8ZnakHeading8StartAppendicesZnak">
    <w:name w:val="Nagłówek 8 Znak;Heading 8 (Start Appendices) Znak"/>
    <w:rsid w:val="00DE4C16"/>
    <w:rPr>
      <w:rFonts w:ascii="Arial" w:eastAsia="MS Mincho" w:hAnsi="Arial" w:cs="Times New Roman"/>
      <w:i/>
      <w:iCs/>
      <w:w w:val="100"/>
      <w:position w:val="-1"/>
      <w:sz w:val="24"/>
      <w:szCs w:val="24"/>
      <w:effect w:val="none"/>
      <w:vertAlign w:val="baseline"/>
      <w:cs w:val="0"/>
      <w:em w:val="none"/>
    </w:rPr>
  </w:style>
  <w:style w:type="character" w:customStyle="1" w:styleId="Nagwek9ZnakAppendixZnak">
    <w:name w:val="Nagłówek 9 Znak;Appendix Znak"/>
    <w:rsid w:val="00DE4C16"/>
    <w:rPr>
      <w:rFonts w:ascii="Cambria" w:eastAsia="Times New Roman" w:hAnsi="Cambria" w:cs="Times New Roman"/>
      <w:w w:val="100"/>
      <w:position w:val="-1"/>
      <w:effect w:val="none"/>
      <w:vertAlign w:val="baseline"/>
      <w:cs w:val="0"/>
      <w:em w:val="none"/>
    </w:rPr>
  </w:style>
  <w:style w:type="paragraph" w:customStyle="1" w:styleId="TekstpodstawowyF2">
    <w:name w:val="Tekst podstawowy;(F2)"/>
    <w:basedOn w:val="Normalny"/>
    <w:rsid w:val="00DE4C16"/>
    <w:pPr>
      <w:suppressAutoHyphens/>
      <w:overflowPunct w:val="0"/>
      <w:autoSpaceDE w:val="0"/>
      <w:autoSpaceDN w:val="0"/>
      <w:adjustRightInd w:val="0"/>
      <w:ind w:leftChars="-1" w:left="-1" w:right="-284" w:hangingChars="1" w:hanging="1"/>
      <w:textDirection w:val="btLr"/>
      <w:textAlignment w:val="top"/>
      <w:outlineLvl w:val="0"/>
    </w:pPr>
    <w:rPr>
      <w:rFonts w:ascii="Arial" w:hAnsi="Arial" w:cs="Calibri"/>
      <w:position w:val="-1"/>
      <w:sz w:val="16"/>
      <w:lang w:eastAsia="en-US"/>
    </w:rPr>
  </w:style>
  <w:style w:type="character" w:customStyle="1" w:styleId="TekstpodstawowyZnakF2Znak">
    <w:name w:val="Tekst podstawowy Znak;(F2) Znak"/>
    <w:rsid w:val="00DE4C16"/>
    <w:rPr>
      <w:rFonts w:ascii="Arial" w:eastAsia="Times New Roman" w:hAnsi="Arial" w:cs="Times New Roman"/>
      <w:w w:val="100"/>
      <w:position w:val="-1"/>
      <w:sz w:val="16"/>
      <w:szCs w:val="20"/>
      <w:effect w:val="none"/>
      <w:vertAlign w:val="baseline"/>
      <w:cs w:val="0"/>
      <w:em w:val="none"/>
    </w:rPr>
  </w:style>
  <w:style w:type="paragraph" w:customStyle="1" w:styleId="TekstpodstawowywcityTekstpodstawowywcityZnak1TekstpodstawowywcityZnakZnakTekstpodstawowywcityZnak1ZnakZnakTekstpodstawowywcityZnakZnakZnakZnakTekstpodstawowywcityZnak1ZnakZnakZnakZnak">
    <w:name w:val="Tekst podstawowy wcięty;Tekst podstawowy wcięty Znak1;Tekst podstawowy wcięty Znak Znak;Tekst podstawowy wcięty Znak1 Znak Znak;Tekst podstawowy wcięty Znak Znak Znak Znak;Tekst podstawowy wcięty Znak1 Znak Znak Znak Znak"/>
    <w:basedOn w:val="Normalny"/>
    <w:rsid w:val="00DE4C16"/>
    <w:pPr>
      <w:suppressAutoHyphens/>
      <w:overflowPunct w:val="0"/>
      <w:autoSpaceDE w:val="0"/>
      <w:autoSpaceDN w:val="0"/>
      <w:adjustRightInd w:val="0"/>
      <w:spacing w:after="120"/>
      <w:ind w:leftChars="-1" w:left="283" w:hangingChars="1" w:hanging="1"/>
      <w:textDirection w:val="btLr"/>
      <w:textAlignment w:val="top"/>
      <w:outlineLvl w:val="0"/>
    </w:pPr>
    <w:rPr>
      <w:rFonts w:cs="Calibri"/>
      <w:position w:val="-1"/>
    </w:rPr>
  </w:style>
  <w:style w:type="character" w:customStyle="1" w:styleId="TekstpodstawowywcityZnakTekstpodstawowywcityZnak1Znak1TekstpodstawowywcityZnakZnakZnak2TekstpodstawowywcityZnak1ZnakZnakZnak1TekstpodstawowywcityZnakZnakZnakZnakZnak1">
    <w:name w:val="Tekst podstawowy wcięty Znak;Tekst podstawowy wcięty Znak1 Znak1;Tekst podstawowy wcięty Znak Znak Znak2;Tekst podstawowy wcięty Znak1 Znak Znak Znak1;Tekst podstawowy wcięty Znak Znak Znak Znak Znak1"/>
    <w:rsid w:val="00DE4C16"/>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NormalnyBookmanOldStyle5E">
    <w:name w:val="Normalny + Bookman Old Style;5+E"/>
    <w:basedOn w:val="Normalny"/>
    <w:rsid w:val="00DE4C16"/>
    <w:pPr>
      <w:suppressAutoHyphens/>
      <w:ind w:leftChars="-1" w:left="-1" w:hangingChars="1" w:hanging="1"/>
      <w:textDirection w:val="btLr"/>
      <w:textAlignment w:val="top"/>
      <w:outlineLvl w:val="0"/>
    </w:pPr>
    <w:rPr>
      <w:rFonts w:ascii="Bookman Old Style" w:hAnsi="Bookman Old Style"/>
      <w:b/>
      <w:bCs/>
      <w:position w:val="-1"/>
      <w:sz w:val="22"/>
      <w:szCs w:val="22"/>
    </w:rPr>
  </w:style>
  <w:style w:type="paragraph" w:customStyle="1" w:styleId="AkapitzlistwypunktowanieswtekstCWListazwykytekstListParagraph1BulletCnormalnytekstObiektOdstavec">
    <w:name w:val="Akapit z listą;wypunktowanie;sw tekst;CW_Lista;zwykły tekst;List Paragraph1;BulletC;normalny tekst;Obiekt;Odstavec"/>
    <w:basedOn w:val="Normalny"/>
    <w:rsid w:val="00DE4C16"/>
    <w:pPr>
      <w:suppressAutoHyphens/>
      <w:overflowPunct w:val="0"/>
      <w:autoSpaceDE w:val="0"/>
      <w:autoSpaceDN w:val="0"/>
      <w:adjustRightInd w:val="0"/>
      <w:ind w:leftChars="-1" w:left="708" w:hangingChars="1" w:hanging="1"/>
      <w:textDirection w:val="btLr"/>
      <w:textAlignment w:val="baseline"/>
      <w:outlineLvl w:val="0"/>
    </w:pPr>
    <w:rPr>
      <w:rFonts w:cs="Calibri"/>
      <w:position w:val="-1"/>
    </w:rPr>
  </w:style>
  <w:style w:type="character" w:customStyle="1" w:styleId="AkapitzlistZnakwypunktowanieZnakswtekstZnakCWListaZnakzwykytekstZnakListParagraph1ZnakBulletCZnaknormalnytekstZnakObiektZnakOdstavecZnak">
    <w:name w:val="Akapit z listą Znak;wypunktowanie Znak;sw tekst Znak;CW_Lista Znak;zwykły tekst Znak;List Paragraph1 Znak;BulletC Znak;normalny tekst Znak;Obiekt Znak;Odstavec Znak"/>
    <w:rsid w:val="00DE4C16"/>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polewyboru">
    <w:name w:val="pole wyboru"/>
    <w:basedOn w:val="Normalny"/>
    <w:rsid w:val="00DE4C16"/>
    <w:pPr>
      <w:suppressAutoHyphens/>
      <w:ind w:leftChars="-1" w:left="443" w:right="110" w:hangingChars="1" w:hanging="1"/>
      <w:jc w:val="both"/>
      <w:textDirection w:val="btLr"/>
      <w:textAlignment w:val="top"/>
      <w:outlineLvl w:val="0"/>
    </w:pPr>
    <w:rPr>
      <w:rFonts w:ascii="Arial" w:hAnsi="Arial" w:cs="Calibri"/>
      <w:position w:val="-1"/>
      <w:sz w:val="18"/>
      <w:szCs w:val="18"/>
      <w:lang w:eastAsia="en-US"/>
    </w:rPr>
  </w:style>
  <w:style w:type="character" w:customStyle="1" w:styleId="polewyboruZnak">
    <w:name w:val="pole wyboru Znak"/>
    <w:rsid w:val="00DE4C16"/>
    <w:rPr>
      <w:rFonts w:ascii="Arial" w:eastAsia="Times New Roman" w:hAnsi="Arial" w:cs="Times New Roman"/>
      <w:w w:val="100"/>
      <w:position w:val="-1"/>
      <w:sz w:val="18"/>
      <w:szCs w:val="18"/>
      <w:effect w:val="none"/>
      <w:vertAlign w:val="baseline"/>
      <w:cs w:val="0"/>
      <w:em w:val="none"/>
    </w:rPr>
  </w:style>
  <w:style w:type="paragraph" w:customStyle="1" w:styleId="StandardowyStandardowy1Standardowy11">
    <w:name w:val="Standardowy.Standardowy1.Standardowy11"/>
    <w:rsid w:val="00DE4C16"/>
    <w:pPr>
      <w:suppressAutoHyphens/>
      <w:spacing w:before="60" w:after="60" w:line="1" w:lineRule="atLeast"/>
      <w:ind w:leftChars="-1" w:left="-1" w:hangingChars="1" w:hanging="1"/>
      <w:jc w:val="both"/>
      <w:textDirection w:val="btLr"/>
      <w:textAlignment w:val="top"/>
      <w:outlineLvl w:val="0"/>
    </w:pPr>
    <w:rPr>
      <w:rFonts w:ascii="Times New Roman" w:eastAsia="Times New Roman" w:hAnsi="Times New Roman" w:cs="Calibri"/>
      <w:position w:val="-1"/>
      <w:sz w:val="24"/>
      <w:szCs w:val="20"/>
      <w:lang w:eastAsia="pl-PL"/>
    </w:rPr>
  </w:style>
  <w:style w:type="paragraph" w:customStyle="1" w:styleId="Style41">
    <w:name w:val="Style41"/>
    <w:basedOn w:val="Normalny"/>
    <w:rsid w:val="00DE4C16"/>
    <w:pPr>
      <w:widowControl w:val="0"/>
      <w:suppressAutoHyphens/>
      <w:autoSpaceDE w:val="0"/>
      <w:autoSpaceDN w:val="0"/>
      <w:adjustRightInd w:val="0"/>
      <w:spacing w:line="37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100">
    <w:name w:val="Font Style100"/>
    <w:rsid w:val="00DE4C16"/>
    <w:rPr>
      <w:rFonts w:ascii="Microsoft Sans Serif" w:hAnsi="Microsoft Sans Serif" w:cs="Microsoft Sans Serif"/>
      <w:w w:val="100"/>
      <w:position w:val="-1"/>
      <w:sz w:val="16"/>
      <w:szCs w:val="16"/>
      <w:effect w:val="none"/>
      <w:vertAlign w:val="baseline"/>
      <w:cs w:val="0"/>
      <w:em w:val="none"/>
    </w:rPr>
  </w:style>
  <w:style w:type="paragraph" w:customStyle="1" w:styleId="Style60">
    <w:name w:val="Style60"/>
    <w:basedOn w:val="Normalny"/>
    <w:rsid w:val="00DE4C16"/>
    <w:pPr>
      <w:widowControl w:val="0"/>
      <w:suppressAutoHyphens/>
      <w:autoSpaceDE w:val="0"/>
      <w:autoSpaceDN w:val="0"/>
      <w:adjustRightInd w:val="0"/>
      <w:spacing w:line="41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104">
    <w:name w:val="Font Style104"/>
    <w:rsid w:val="00DE4C16"/>
    <w:rPr>
      <w:rFonts w:ascii="Microsoft Sans Serif" w:hAnsi="Microsoft Sans Serif" w:cs="Microsoft Sans Serif"/>
      <w:w w:val="100"/>
      <w:position w:val="-1"/>
      <w:sz w:val="22"/>
      <w:szCs w:val="22"/>
      <w:effect w:val="none"/>
      <w:vertAlign w:val="baseline"/>
      <w:cs w:val="0"/>
      <w:em w:val="none"/>
    </w:rPr>
  </w:style>
  <w:style w:type="paragraph" w:customStyle="1" w:styleId="Style15">
    <w:name w:val="Style15"/>
    <w:basedOn w:val="Normalny"/>
    <w:rsid w:val="00DE4C16"/>
    <w:pPr>
      <w:widowControl w:val="0"/>
      <w:suppressAutoHyphens/>
      <w:autoSpaceDE w:val="0"/>
      <w:autoSpaceDN w:val="0"/>
      <w:adjustRightInd w:val="0"/>
      <w:spacing w:line="240"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paragraph" w:customStyle="1" w:styleId="Style47">
    <w:name w:val="Style47"/>
    <w:basedOn w:val="Normalny"/>
    <w:rsid w:val="00DE4C16"/>
    <w:pPr>
      <w:widowControl w:val="0"/>
      <w:suppressAutoHyphens/>
      <w:autoSpaceDE w:val="0"/>
      <w:autoSpaceDN w:val="0"/>
      <w:adjustRightInd w:val="0"/>
      <w:ind w:leftChars="-1" w:left="-1" w:hangingChars="1" w:hanging="1"/>
      <w:textDirection w:val="btLr"/>
      <w:textAlignment w:val="top"/>
      <w:outlineLvl w:val="0"/>
    </w:pPr>
    <w:rPr>
      <w:rFonts w:ascii="Microsoft Sans Serif" w:hAnsi="Microsoft Sans Serif" w:cs="Microsoft Sans Serif"/>
      <w:position w:val="-1"/>
      <w:sz w:val="24"/>
      <w:szCs w:val="24"/>
    </w:rPr>
  </w:style>
  <w:style w:type="character" w:customStyle="1" w:styleId="FontStyle90">
    <w:name w:val="Font Style90"/>
    <w:rsid w:val="00DE4C16"/>
    <w:rPr>
      <w:rFonts w:ascii="Microsoft Sans Serif" w:hAnsi="Microsoft Sans Serif" w:cs="Microsoft Sans Serif"/>
      <w:b/>
      <w:bCs/>
      <w:i/>
      <w:iCs/>
      <w:spacing w:val="10"/>
      <w:w w:val="100"/>
      <w:position w:val="-1"/>
      <w:sz w:val="12"/>
      <w:szCs w:val="12"/>
      <w:effect w:val="none"/>
      <w:vertAlign w:val="baseline"/>
      <w:cs w:val="0"/>
      <w:em w:val="none"/>
    </w:rPr>
  </w:style>
  <w:style w:type="character" w:customStyle="1" w:styleId="FontStyle98">
    <w:name w:val="Font Style98"/>
    <w:rsid w:val="00DE4C16"/>
    <w:rPr>
      <w:rFonts w:ascii="Candara" w:hAnsi="Candara" w:cs="Candara"/>
      <w:b/>
      <w:bCs/>
      <w:i/>
      <w:iCs/>
      <w:w w:val="100"/>
      <w:position w:val="-1"/>
      <w:sz w:val="16"/>
      <w:szCs w:val="16"/>
      <w:effect w:val="none"/>
      <w:vertAlign w:val="baseline"/>
      <w:cs w:val="0"/>
      <w:em w:val="none"/>
    </w:rPr>
  </w:style>
  <w:style w:type="paragraph" w:customStyle="1" w:styleId="StylWyjustowany">
    <w:name w:val="Styl Wyjustowany"/>
    <w:basedOn w:val="Normalny"/>
    <w:rsid w:val="00DE4C16"/>
    <w:pPr>
      <w:suppressAutoHyphens/>
      <w:ind w:leftChars="-1" w:left="-1" w:hangingChars="1" w:hanging="1"/>
      <w:jc w:val="both"/>
      <w:textDirection w:val="btLr"/>
      <w:textAlignment w:val="top"/>
      <w:outlineLvl w:val="0"/>
    </w:pPr>
    <w:rPr>
      <w:rFonts w:ascii="Verdana" w:hAnsi="Verdana"/>
      <w:b/>
      <w:bCs/>
      <w:position w:val="-1"/>
      <w:sz w:val="18"/>
    </w:rPr>
  </w:style>
  <w:style w:type="character" w:customStyle="1" w:styleId="FontStyle69">
    <w:name w:val="Font Style69"/>
    <w:rsid w:val="00DE4C16"/>
    <w:rPr>
      <w:rFonts w:ascii="Times New Roman" w:hAnsi="Times New Roman" w:cs="Times New Roman"/>
      <w:b/>
      <w:bCs/>
      <w:i/>
      <w:iCs/>
      <w:w w:val="100"/>
      <w:position w:val="-1"/>
      <w:sz w:val="20"/>
      <w:szCs w:val="20"/>
      <w:effect w:val="none"/>
      <w:vertAlign w:val="baseline"/>
      <w:cs w:val="0"/>
      <w:em w:val="none"/>
    </w:rPr>
  </w:style>
  <w:style w:type="character" w:customStyle="1" w:styleId="ustZnak1">
    <w:name w:val="ust Znak1"/>
    <w:rsid w:val="00DE4C16"/>
    <w:rPr>
      <w:rFonts w:ascii="Times New Roman" w:eastAsia="Times New Roman" w:hAnsi="Times New Roman"/>
      <w:w w:val="100"/>
      <w:position w:val="-1"/>
      <w:sz w:val="22"/>
      <w:szCs w:val="22"/>
      <w:effect w:val="none"/>
      <w:vertAlign w:val="baseline"/>
      <w:cs w:val="0"/>
      <w:em w:val="none"/>
      <w:lang w:eastAsia="pl-PL" w:bidi="ar-SA"/>
    </w:rPr>
  </w:style>
  <w:style w:type="character" w:customStyle="1" w:styleId="Styl85ptNiePogrubienie">
    <w:name w:val="Styl 85 pt Nie Pogrubienie"/>
    <w:rsid w:val="00DE4C16"/>
    <w:rPr>
      <w:rFonts w:ascii="Verdana" w:hAnsi="Verdana"/>
      <w:b/>
      <w:w w:val="100"/>
      <w:position w:val="-1"/>
      <w:sz w:val="18"/>
      <w:effect w:val="none"/>
      <w:vertAlign w:val="baseline"/>
      <w:cs w:val="0"/>
      <w:em w:val="none"/>
    </w:rPr>
  </w:style>
  <w:style w:type="paragraph" w:customStyle="1" w:styleId="ZwykytekstZnak0">
    <w:name w:val="Zwykły tekst;Znak"/>
    <w:basedOn w:val="Normalny"/>
    <w:rsid w:val="00DE4C16"/>
    <w:pPr>
      <w:suppressAutoHyphens/>
      <w:ind w:leftChars="-1" w:left="-1" w:hangingChars="1" w:hanging="1"/>
      <w:textDirection w:val="btLr"/>
      <w:textAlignment w:val="top"/>
      <w:outlineLvl w:val="0"/>
    </w:pPr>
    <w:rPr>
      <w:rFonts w:ascii="Courier New" w:hAnsi="Courier New" w:cs="Calibri"/>
      <w:position w:val="-1"/>
      <w:lang w:eastAsia="en-US"/>
    </w:rPr>
  </w:style>
  <w:style w:type="character" w:customStyle="1" w:styleId="ZwykytekstZnakZnakZnakZnakZnak1">
    <w:name w:val="Zwykły tekst Znak;Znak Znak;Znak Znak1"/>
    <w:rsid w:val="00DE4C16"/>
    <w:rPr>
      <w:rFonts w:ascii="Consolas" w:hAnsi="Consolas"/>
      <w:w w:val="100"/>
      <w:position w:val="-1"/>
      <w:sz w:val="21"/>
      <w:szCs w:val="21"/>
      <w:effect w:val="none"/>
      <w:vertAlign w:val="baseline"/>
      <w:cs w:val="0"/>
      <w:em w:val="none"/>
    </w:rPr>
  </w:style>
  <w:style w:type="paragraph" w:customStyle="1" w:styleId="xl37">
    <w:name w:val="xl37"/>
    <w:basedOn w:val="Normalny"/>
    <w:rsid w:val="00DE4C16"/>
    <w:pPr>
      <w:suppressAutoHyphens/>
      <w:spacing w:before="100" w:after="100"/>
      <w:ind w:leftChars="-1" w:left="-1" w:hangingChars="1" w:hanging="1"/>
      <w:textDirection w:val="btLr"/>
      <w:textAlignment w:val="top"/>
      <w:outlineLvl w:val="0"/>
    </w:pPr>
    <w:rPr>
      <w:b/>
      <w:position w:val="-1"/>
      <w:sz w:val="24"/>
    </w:rPr>
  </w:style>
  <w:style w:type="paragraph" w:customStyle="1" w:styleId="zaacznikPierwszastrona">
    <w:name w:val="załacznik;Pierwsza strona"/>
    <w:basedOn w:val="Agatastyl2"/>
    <w:rsid w:val="00DE4C16"/>
    <w:pPr>
      <w:tabs>
        <w:tab w:val="clear" w:pos="284"/>
      </w:tabs>
      <w:suppressAutoHyphens/>
      <w:spacing w:before="80" w:after="80"/>
      <w:ind w:leftChars="-1" w:left="-1" w:hangingChars="1" w:hanging="1"/>
      <w:jc w:val="right"/>
      <w:textDirection w:val="btLr"/>
      <w:textAlignment w:val="top"/>
      <w:outlineLvl w:val="0"/>
    </w:pPr>
    <w:rPr>
      <w:rFonts w:cs="Calibri"/>
      <w:position w:val="-1"/>
    </w:rPr>
  </w:style>
  <w:style w:type="character" w:customStyle="1" w:styleId="TekstpodstawowywcityZnak2TekstpodstawowywcityZnak1ZnakTekstpodstawowywcityZnakZnakZnakTekstpodstawowywcityZnak1ZnakZnakZnakTekstpodstawowywcityZnakZnakZnakZnakZnakTekstpodstawowywcityZnak1ZnakZnakZnakZnakZnak">
    <w:name w:val="Tekst podstawowy wcięty Znak2;Tekst podstawowy wcięty Znak1 Znak;Tekst podstawowy wcięty Znak Znak Znak;Tekst podstawowy wcięty Znak1 Znak Znak Znak;Tekst podstawowy wcięty Znak Znak Znak Znak Znak;Tekst podstawowy wcięty Znak1 Znak Znak Znak Znak Znak"/>
    <w:rsid w:val="00DE4C16"/>
    <w:rPr>
      <w:w w:val="100"/>
      <w:position w:val="-1"/>
      <w:sz w:val="24"/>
      <w:effect w:val="none"/>
      <w:vertAlign w:val="baseline"/>
      <w:cs w:val="0"/>
      <w:em w:val="none"/>
      <w:lang w:val="pl-PL" w:eastAsia="pl-PL"/>
    </w:rPr>
  </w:style>
  <w:style w:type="character" w:customStyle="1" w:styleId="ZnakZnakTekstpodstawowywcityZnakZnakZnak1ZnakZnakZnakZnakTekstpodstawowywcityZnakZnakZnakZnakZnakZnak">
    <w:name w:val="Znak Znak;Tekst podstawowy wcięty Znak Znak Znak1;Znak Znak Znak Znak;Tekst podstawowy wcięty Znak Znak Znak Znak Znak Znak"/>
    <w:rsid w:val="00DE4C16"/>
    <w:rPr>
      <w:w w:val="100"/>
      <w:position w:val="-1"/>
      <w:sz w:val="24"/>
      <w:effect w:val="none"/>
      <w:vertAlign w:val="baseline"/>
      <w:cs w:val="0"/>
      <w:em w:val="none"/>
      <w:lang w:val="pl-PL" w:eastAsia="pl-PL"/>
    </w:rPr>
  </w:style>
  <w:style w:type="paragraph" w:customStyle="1" w:styleId="Tekstpodstawowy213">
    <w:name w:val="Tekst podstawowy 213"/>
    <w:basedOn w:val="Normalny"/>
    <w:rsid w:val="00DE4C16"/>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4"/>
    </w:rPr>
  </w:style>
  <w:style w:type="character" w:customStyle="1" w:styleId="UwydatnieniePierwszastronazaacznik">
    <w:name w:val="Uwydatnienie;Pierwsza strona;załacznik"/>
    <w:rsid w:val="00DE4C16"/>
    <w:rPr>
      <w:i/>
      <w:iCs/>
      <w:w w:val="100"/>
      <w:position w:val="-1"/>
      <w:effect w:val="none"/>
      <w:vertAlign w:val="baseline"/>
      <w:cs w:val="0"/>
      <w:em w:val="none"/>
    </w:rPr>
  </w:style>
  <w:style w:type="paragraph" w:customStyle="1" w:styleId="CharCharZnakZnakCharCharZnakCharCharCharZnakZnakCharCharZnakZnakZnakZnakChar">
    <w:name w:val="Char Char Znak Znak Char Char Znak Char;Char Char Znak Znak Char Char Znak Znak Znak Znak Char"/>
    <w:basedOn w:val="Normalny"/>
    <w:rsid w:val="00DE4C16"/>
    <w:pPr>
      <w:suppressAutoHyphens/>
      <w:spacing w:before="120"/>
      <w:ind w:leftChars="-1" w:left="4" w:hangingChars="1" w:hanging="4"/>
      <w:textDirection w:val="btLr"/>
      <w:textAlignment w:val="top"/>
      <w:outlineLvl w:val="0"/>
    </w:pPr>
    <w:rPr>
      <w:rFonts w:ascii="Tahoma" w:eastAsia="MS Mincho" w:hAnsi="Tahoma"/>
      <w:position w:val="-1"/>
      <w:sz w:val="24"/>
      <w:szCs w:val="24"/>
    </w:rPr>
  </w:style>
  <w:style w:type="paragraph" w:customStyle="1" w:styleId="BezodstpwWntrzetabelki">
    <w:name w:val="Bez odstępów;Wnętrze tabelki"/>
    <w:rsid w:val="00DE4C16"/>
    <w:pPr>
      <w:spacing w:after="0" w:line="1" w:lineRule="atLeast"/>
      <w:ind w:leftChars="-1" w:left="-1" w:hangingChars="1" w:hanging="1"/>
      <w:textDirection w:val="btLr"/>
      <w:textAlignment w:val="top"/>
      <w:outlineLvl w:val="0"/>
    </w:pPr>
    <w:rPr>
      <w:rFonts w:ascii="Calibri" w:eastAsia="Calibri" w:hAnsi="Calibri" w:cs="Calibri"/>
      <w:kern w:val="1"/>
      <w:position w:val="-1"/>
      <w:lang w:val="en-GB" w:eastAsia="ar-SA"/>
    </w:rPr>
  </w:style>
  <w:style w:type="character" w:customStyle="1" w:styleId="apple-tab-span">
    <w:name w:val="apple-tab-span"/>
    <w:rsid w:val="00DE4C16"/>
    <w:rPr>
      <w:w w:val="100"/>
      <w:position w:val="-1"/>
      <w:effect w:val="none"/>
      <w:vertAlign w:val="baseline"/>
      <w:cs w:val="0"/>
      <w:em w:val="none"/>
    </w:rPr>
  </w:style>
  <w:style w:type="paragraph" w:customStyle="1" w:styleId="Z0">
    <w:name w:val="Z"/>
    <w:basedOn w:val="Nagwek1h1H1RFPLevelah1Alt1Header1L1Heading1Heading1aHeading2-SOWLevel1Level11IIIH11H12H13H14H15H16H17tempHeadingOneHeadingAHeadingOne1HeadingA1HeadingOne2HeadingA2HeadingOne3HeadingA3HeadingOne41l1"/>
    <w:rsid w:val="00DE4C16"/>
    <w:pPr>
      <w:spacing w:before="120" w:after="0"/>
      <w:jc w:val="center"/>
    </w:pPr>
    <w:rPr>
      <w:rFonts w:ascii="Calibri" w:hAnsi="Calibri"/>
    </w:rPr>
  </w:style>
  <w:style w:type="paragraph" w:customStyle="1" w:styleId="S">
    <w:name w:val="S"/>
    <w:basedOn w:val="Nagwek1h1H1RFPLevelah1Alt1Header1L1Heading1Heading1aHeading2-SOWLevel1Level11IIIH11H12H13H14H15H16H17tempHeadingOneHeadingAHeadingOne1HeadingA1HeadingOne2HeadingA2HeadingOne3HeadingA3HeadingOne41l1"/>
    <w:rsid w:val="00DE4C16"/>
    <w:pPr>
      <w:spacing w:before="120" w:after="0"/>
      <w:jc w:val="center"/>
    </w:pPr>
    <w:rPr>
      <w:rFonts w:ascii="Calibri" w:hAnsi="Calibri"/>
    </w:rPr>
  </w:style>
  <w:style w:type="character" w:customStyle="1" w:styleId="ZZnak">
    <w:name w:val="Z Znak"/>
    <w:rsid w:val="00DE4C16"/>
    <w:rPr>
      <w:rFonts w:ascii="Calibri" w:eastAsia="Times New Roman" w:hAnsi="Calibri" w:cs="Times New Roman"/>
      <w:b/>
      <w:bCs/>
      <w:w w:val="100"/>
      <w:kern w:val="32"/>
      <w:position w:val="-1"/>
      <w:sz w:val="32"/>
      <w:szCs w:val="32"/>
      <w:effect w:val="none"/>
      <w:vertAlign w:val="baseline"/>
      <w:cs w:val="0"/>
      <w:em w:val="none"/>
    </w:rPr>
  </w:style>
  <w:style w:type="paragraph" w:customStyle="1" w:styleId="S1">
    <w:name w:val="S1"/>
    <w:basedOn w:val="Normalny"/>
    <w:rsid w:val="00DE4C16"/>
    <w:pPr>
      <w:suppressAutoHyphens/>
      <w:overflowPunct w:val="0"/>
      <w:autoSpaceDE w:val="0"/>
      <w:autoSpaceDN w:val="0"/>
      <w:adjustRightInd w:val="0"/>
      <w:ind w:leftChars="-1" w:left="-1" w:hangingChars="1" w:hanging="1"/>
      <w:jc w:val="right"/>
      <w:textDirection w:val="btLr"/>
      <w:textAlignment w:val="baseline"/>
      <w:outlineLvl w:val="0"/>
    </w:pPr>
    <w:rPr>
      <w:rFonts w:ascii="Calibri" w:eastAsia="Calibri" w:hAnsi="Calibri" w:cs="Calibri"/>
      <w:b/>
      <w:position w:val="-1"/>
      <w:lang w:eastAsia="en-US"/>
    </w:rPr>
  </w:style>
  <w:style w:type="character" w:customStyle="1" w:styleId="SZnak">
    <w:name w:val="S Znak"/>
    <w:rsid w:val="00DE4C16"/>
    <w:rPr>
      <w:rFonts w:ascii="Calibri" w:eastAsia="Times New Roman" w:hAnsi="Calibri" w:cs="Times New Roman"/>
      <w:b/>
      <w:bCs/>
      <w:w w:val="100"/>
      <w:kern w:val="32"/>
      <w:position w:val="-1"/>
      <w:sz w:val="32"/>
      <w:szCs w:val="32"/>
      <w:effect w:val="none"/>
      <w:vertAlign w:val="baseline"/>
      <w:cs w:val="0"/>
      <w:em w:val="none"/>
    </w:rPr>
  </w:style>
  <w:style w:type="character" w:customStyle="1" w:styleId="st">
    <w:name w:val="st"/>
    <w:rsid w:val="00DE4C16"/>
    <w:rPr>
      <w:w w:val="100"/>
      <w:position w:val="-1"/>
      <w:effect w:val="none"/>
      <w:vertAlign w:val="baseline"/>
      <w:cs w:val="0"/>
      <w:em w:val="none"/>
    </w:rPr>
  </w:style>
  <w:style w:type="character" w:customStyle="1" w:styleId="S1Znak">
    <w:name w:val="S1 Znak"/>
    <w:rsid w:val="00DE4C16"/>
    <w:rPr>
      <w:rFonts w:ascii="Calibri" w:eastAsia="Times New Roman" w:hAnsi="Calibri" w:cs="Times New Roman"/>
      <w:b/>
      <w:w w:val="100"/>
      <w:position w:val="-1"/>
      <w:sz w:val="20"/>
      <w:szCs w:val="20"/>
      <w:effect w:val="none"/>
      <w:vertAlign w:val="baseline"/>
      <w:cs w:val="0"/>
      <w:em w:val="none"/>
    </w:rPr>
  </w:style>
  <w:style w:type="character" w:customStyle="1" w:styleId="DocumentHeader1ZnakClauseGroupTitleZnakZnak">
    <w:name w:val="Document Header1 Znak;ClauseGroup_Title Znak Znak"/>
    <w:rsid w:val="00DE4C16"/>
    <w:rPr>
      <w:rFonts w:ascii="Arial" w:hAnsi="Arial" w:cs="Arial"/>
      <w:b/>
      <w:bCs/>
      <w:w w:val="100"/>
      <w:kern w:val="32"/>
      <w:position w:val="-1"/>
      <w:sz w:val="32"/>
      <w:szCs w:val="32"/>
      <w:effect w:val="none"/>
      <w:vertAlign w:val="baseline"/>
      <w:cs w:val="0"/>
      <w:em w:val="none"/>
      <w:lang w:val="pl-PL" w:eastAsia="pl-PL"/>
    </w:rPr>
  </w:style>
  <w:style w:type="paragraph" w:customStyle="1" w:styleId="0">
    <w:name w:val="0"/>
    <w:basedOn w:val="Agata1paragraf"/>
    <w:rsid w:val="00DE4C16"/>
    <w:pPr>
      <w:suppressAutoHyphens/>
      <w:spacing w:before="80" w:after="0"/>
      <w:ind w:leftChars="-1" w:left="-1" w:hangingChars="1" w:hanging="1"/>
      <w:textDirection w:val="btLr"/>
      <w:textAlignment w:val="top"/>
    </w:pPr>
    <w:rPr>
      <w:rFonts w:eastAsia="Times New Roman" w:cs="Calibri"/>
      <w:kern w:val="0"/>
      <w:position w:val="-1"/>
      <w:sz w:val="20"/>
      <w:szCs w:val="20"/>
      <w:lang w:eastAsia="pl-PL" w:bidi="ar-SA"/>
    </w:rPr>
  </w:style>
  <w:style w:type="character" w:customStyle="1" w:styleId="0Znak">
    <w:name w:val="0 Znak"/>
    <w:rsid w:val="00DE4C16"/>
    <w:rPr>
      <w:rFonts w:ascii="Times New Roman" w:eastAsia="Times New Roman" w:hAnsi="Times New Roman" w:cs="Times New Roman"/>
      <w:b/>
      <w:bCs/>
      <w:w w:val="100"/>
      <w:position w:val="-1"/>
      <w:effect w:val="none"/>
      <w:vertAlign w:val="baseline"/>
      <w:cs w:val="0"/>
      <w:em w:val="none"/>
      <w:lang w:eastAsia="pl-PL"/>
    </w:rPr>
  </w:style>
  <w:style w:type="character" w:customStyle="1" w:styleId="TekstpodstawowyZnak1F2Znak1">
    <w:name w:val="Tekst podstawowy Znak1;(F2) Znak1"/>
    <w:rsid w:val="00DE4C16"/>
    <w:rPr>
      <w:rFonts w:ascii="Times New Roman" w:eastAsia="Times New Roman" w:hAnsi="Times New Roman" w:cs="Times New Roman"/>
      <w:w w:val="100"/>
      <w:position w:val="-1"/>
      <w:sz w:val="24"/>
      <w:szCs w:val="24"/>
      <w:effect w:val="none"/>
      <w:vertAlign w:val="baseline"/>
      <w:cs w:val="0"/>
      <w:em w:val="none"/>
      <w:lang w:eastAsia="pl-PL"/>
    </w:rPr>
  </w:style>
  <w:style w:type="paragraph" w:customStyle="1" w:styleId="A10">
    <w:name w:val="A1"/>
    <w:basedOn w:val="S"/>
    <w:rsid w:val="00DE4C16"/>
    <w:pPr>
      <w:spacing w:before="240" w:after="120"/>
    </w:pPr>
    <w:rPr>
      <w:sz w:val="20"/>
      <w:szCs w:val="20"/>
    </w:rPr>
  </w:style>
  <w:style w:type="character" w:customStyle="1" w:styleId="A1Znak">
    <w:name w:val="A1 Znak"/>
    <w:rsid w:val="00DE4C16"/>
    <w:rPr>
      <w:rFonts w:ascii="Calibri" w:eastAsia="Times New Roman" w:hAnsi="Calibri" w:cs="Times New Roman"/>
      <w:b/>
      <w:bCs/>
      <w:w w:val="100"/>
      <w:kern w:val="32"/>
      <w:position w:val="-1"/>
      <w:sz w:val="20"/>
      <w:szCs w:val="20"/>
      <w:effect w:val="none"/>
      <w:vertAlign w:val="baseline"/>
      <w:cs w:val="0"/>
      <w:em w:val="none"/>
    </w:rPr>
  </w:style>
  <w:style w:type="paragraph" w:customStyle="1" w:styleId="u1">
    <w:name w:val="u1"/>
    <w:basedOn w:val="Normalny"/>
    <w:rsid w:val="00DE4C16"/>
    <w:pPr>
      <w:suppressAutoHyphens/>
      <w:spacing w:before="120" w:after="120"/>
      <w:ind w:leftChars="-1" w:left="-1" w:hangingChars="1" w:hanging="1"/>
      <w:jc w:val="center"/>
      <w:textDirection w:val="btLr"/>
      <w:textAlignment w:val="top"/>
      <w:outlineLvl w:val="0"/>
    </w:pPr>
    <w:rPr>
      <w:rFonts w:cs="Calibri"/>
      <w:b/>
      <w:color w:val="000000"/>
      <w:position w:val="-1"/>
      <w:szCs w:val="24"/>
      <w:lang w:eastAsia="en-US"/>
    </w:rPr>
  </w:style>
  <w:style w:type="character" w:customStyle="1" w:styleId="u1Znak">
    <w:name w:val="u1 Znak"/>
    <w:rsid w:val="00DE4C16"/>
    <w:rPr>
      <w:rFonts w:ascii="Times New Roman" w:eastAsia="Times New Roman" w:hAnsi="Times New Roman" w:cs="Times New Roman"/>
      <w:b/>
      <w:color w:val="000000"/>
      <w:w w:val="100"/>
      <w:position w:val="-1"/>
      <w:szCs w:val="24"/>
      <w:effect w:val="none"/>
      <w:vertAlign w:val="baseline"/>
      <w:cs w:val="0"/>
      <w:em w:val="none"/>
    </w:rPr>
  </w:style>
  <w:style w:type="paragraph" w:customStyle="1" w:styleId="Style2">
    <w:name w:val="Style2"/>
    <w:basedOn w:val="Normalny"/>
    <w:rsid w:val="00DE4C16"/>
    <w:pPr>
      <w:widowControl w:val="0"/>
      <w:suppressAutoHyphens/>
      <w:autoSpaceDE w:val="0"/>
      <w:autoSpaceDN w:val="0"/>
      <w:adjustRightInd w:val="0"/>
      <w:spacing w:line="291" w:lineRule="atLeast"/>
      <w:ind w:leftChars="-1" w:left="-1" w:hangingChars="1" w:hanging="331"/>
      <w:jc w:val="both"/>
      <w:textDirection w:val="btLr"/>
      <w:textAlignment w:val="top"/>
      <w:outlineLvl w:val="0"/>
    </w:pPr>
    <w:rPr>
      <w:position w:val="-1"/>
      <w:sz w:val="24"/>
      <w:szCs w:val="24"/>
    </w:rPr>
  </w:style>
  <w:style w:type="character" w:customStyle="1" w:styleId="FontStyle30">
    <w:name w:val="Font Style30"/>
    <w:rsid w:val="00DE4C16"/>
    <w:rPr>
      <w:rFonts w:ascii="Times New Roman" w:hAnsi="Times New Roman" w:cs="Times New Roman"/>
      <w:smallCaps/>
      <w:w w:val="100"/>
      <w:position w:val="-1"/>
      <w:sz w:val="18"/>
      <w:szCs w:val="18"/>
      <w:effect w:val="none"/>
      <w:vertAlign w:val="baseline"/>
      <w:cs w:val="0"/>
      <w:em w:val="none"/>
    </w:rPr>
  </w:style>
  <w:style w:type="character" w:customStyle="1" w:styleId="Bodytext">
    <w:name w:val="Body text_"/>
    <w:rsid w:val="00DE4C16"/>
    <w:rPr>
      <w:rFonts w:ascii="Arial" w:eastAsia="Arial Unicode MS" w:hAnsi="Arial" w:cs="Arial"/>
      <w:w w:val="100"/>
      <w:position w:val="-1"/>
      <w:effect w:val="none"/>
      <w:shd w:val="clear" w:color="auto" w:fill="FFFFFF"/>
      <w:vertAlign w:val="baseline"/>
      <w:cs w:val="0"/>
      <w:em w:val="none"/>
    </w:rPr>
  </w:style>
  <w:style w:type="paragraph" w:customStyle="1" w:styleId="Bodytext1">
    <w:name w:val="Body text1"/>
    <w:basedOn w:val="Normalny"/>
    <w:rsid w:val="00DE4C16"/>
    <w:pPr>
      <w:shd w:val="clear" w:color="auto" w:fill="FFFFFF"/>
      <w:suppressAutoHyphens/>
      <w:spacing w:before="120" w:after="300" w:line="240" w:lineRule="atLeast"/>
      <w:ind w:leftChars="-1" w:left="-1" w:hangingChars="1" w:hanging="800"/>
      <w:textDirection w:val="btLr"/>
      <w:textAlignment w:val="top"/>
      <w:outlineLvl w:val="0"/>
    </w:pPr>
    <w:rPr>
      <w:rFonts w:ascii="Arial" w:eastAsia="Arial Unicode MS" w:hAnsi="Arial" w:cs="Calibri"/>
      <w:position w:val="-1"/>
      <w:lang w:eastAsia="en-US"/>
    </w:rPr>
  </w:style>
  <w:style w:type="paragraph" w:customStyle="1" w:styleId="bodytext3">
    <w:name w:val="bodytext3"/>
    <w:basedOn w:val="Normalny"/>
    <w:rsid w:val="00DE4C16"/>
    <w:pPr>
      <w:suppressAutoHyphens/>
      <w:spacing w:line="360" w:lineRule="auto"/>
      <w:ind w:leftChars="-1" w:left="-1" w:hangingChars="1" w:hanging="1"/>
      <w:jc w:val="both"/>
      <w:textDirection w:val="btLr"/>
      <w:textAlignment w:val="top"/>
      <w:outlineLvl w:val="0"/>
    </w:pPr>
    <w:rPr>
      <w:rFonts w:ascii="Arial" w:eastAsia="Arial Unicode MS" w:hAnsi="Arial" w:cs="Arial"/>
      <w:position w:val="-1"/>
      <w:sz w:val="24"/>
      <w:szCs w:val="24"/>
    </w:rPr>
  </w:style>
  <w:style w:type="paragraph" w:customStyle="1" w:styleId="MapadokumentuPlandokumentu">
    <w:name w:val="Mapa dokumentu;Plan dokumentu"/>
    <w:basedOn w:val="Normalny"/>
    <w:qFormat/>
    <w:rsid w:val="00DE4C16"/>
    <w:pPr>
      <w:suppressAutoHyphens/>
      <w:overflowPunct w:val="0"/>
      <w:autoSpaceDE w:val="0"/>
      <w:autoSpaceDN w:val="0"/>
      <w:adjustRightInd w:val="0"/>
      <w:ind w:leftChars="-1" w:left="-1" w:hangingChars="1" w:hanging="1"/>
      <w:textDirection w:val="btLr"/>
      <w:textAlignment w:val="baseline"/>
      <w:outlineLvl w:val="0"/>
    </w:pPr>
    <w:rPr>
      <w:rFonts w:ascii="Tahoma" w:hAnsi="Tahoma" w:cs="Calibri"/>
      <w:position w:val="-1"/>
      <w:sz w:val="16"/>
      <w:szCs w:val="16"/>
    </w:rPr>
  </w:style>
  <w:style w:type="paragraph" w:customStyle="1" w:styleId="Stopka1">
    <w:name w:val="Stopka1"/>
    <w:basedOn w:val="Normalny"/>
    <w:next w:val="Stopka"/>
    <w:qFormat/>
    <w:rsid w:val="00DE4C16"/>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character" w:customStyle="1" w:styleId="Nagwek1Znak1ClauseGroupTitleZnak1">
    <w:name w:val="Nagłówek 1 Znak1;ClauseGroup_Title Znak1"/>
    <w:rsid w:val="00DE4C16"/>
    <w:rPr>
      <w:rFonts w:ascii="Cambria" w:eastAsia="Times New Roman" w:hAnsi="Cambria" w:cs="Times New Roman"/>
      <w:b/>
      <w:bCs/>
      <w:color w:val="365F91"/>
      <w:w w:val="100"/>
      <w:position w:val="-1"/>
      <w:sz w:val="28"/>
      <w:szCs w:val="28"/>
      <w:effect w:val="none"/>
      <w:vertAlign w:val="baseline"/>
      <w:cs w:val="0"/>
      <w:em w:val="none"/>
    </w:rPr>
  </w:style>
  <w:style w:type="paragraph" w:customStyle="1" w:styleId="LegendaTabelapodpisRGSLgende">
    <w:name w:val="Legenda;Tabela podpis;RGS Légende"/>
    <w:basedOn w:val="Normalny"/>
    <w:next w:val="Normalny"/>
    <w:qFormat/>
    <w:rsid w:val="00DE4C16"/>
    <w:pPr>
      <w:suppressAutoHyphens/>
      <w:spacing w:after="200" w:line="276" w:lineRule="auto"/>
      <w:ind w:leftChars="-1" w:left="-1" w:hangingChars="1" w:hanging="1"/>
      <w:textDirection w:val="btLr"/>
      <w:textAlignment w:val="top"/>
      <w:outlineLvl w:val="0"/>
    </w:pPr>
    <w:rPr>
      <w:rFonts w:ascii="Calibri" w:eastAsia="Calibri" w:hAnsi="Calibri" w:cs="Calibri"/>
      <w:b/>
      <w:bCs/>
      <w:position w:val="-1"/>
      <w:lang w:eastAsia="en-US"/>
    </w:rPr>
  </w:style>
  <w:style w:type="character" w:customStyle="1" w:styleId="Nagwek2Znak1TitleHeader2Znak1ClauseNoNameZnak1Prophead2Znak1">
    <w:name w:val="Nagłówek 2 Znak1;Title Header2 Znak1;Clause_No&amp;Name Znak1;Prophead 2 Znak1"/>
    <w:rsid w:val="00DE4C16"/>
    <w:rPr>
      <w:rFonts w:ascii="Arial" w:hAnsi="Arial" w:cs="Arial" w:hint="default"/>
      <w:b/>
      <w:bCs/>
      <w:w w:val="100"/>
      <w:kern w:val="32"/>
      <w:position w:val="-1"/>
      <w:effect w:val="none"/>
      <w:vertAlign w:val="baseline"/>
      <w:cs w:val="0"/>
      <w:em w:val="none"/>
    </w:rPr>
  </w:style>
  <w:style w:type="character" w:customStyle="1" w:styleId="Nagwek4Znak1Sub-ClauseSub-paragraphZnak1ClauseSubSubNoNameZnak1">
    <w:name w:val="Nagłówek 4 Znak1;Sub-Clause Sub-paragraph Znak1;ClauseSubSub_No&amp;Name Znak1"/>
    <w:rsid w:val="00DE4C16"/>
    <w:rPr>
      <w:rFonts w:ascii="Times New Roman" w:hAnsi="Times New Roman" w:cs="Times New Roman" w:hint="default"/>
      <w:b/>
      <w:bCs/>
      <w:w w:val="100"/>
      <w:position w:val="-1"/>
      <w:sz w:val="28"/>
      <w:szCs w:val="28"/>
      <w:effect w:val="none"/>
      <w:vertAlign w:val="baseline"/>
      <w:cs w:val="0"/>
      <w:em w:val="none"/>
    </w:rPr>
  </w:style>
  <w:style w:type="character" w:customStyle="1" w:styleId="Nagwek8Znak1Heading8StartAppendicesZnak1">
    <w:name w:val="Nagłówek 8 Znak1;Heading 8 (Start Appendices) Znak1"/>
    <w:rsid w:val="00DE4C16"/>
    <w:rPr>
      <w:rFonts w:ascii="Times New Roman" w:hAnsi="Times New Roman" w:cs="Times New Roman" w:hint="default"/>
      <w:i/>
      <w:iCs/>
      <w:w w:val="100"/>
      <w:position w:val="-1"/>
      <w:sz w:val="24"/>
      <w:szCs w:val="24"/>
      <w:effect w:val="none"/>
      <w:vertAlign w:val="baseline"/>
      <w:cs w:val="0"/>
      <w:em w:val="none"/>
    </w:rPr>
  </w:style>
  <w:style w:type="character" w:customStyle="1" w:styleId="Nagwek9Znak1AppendixZnak1">
    <w:name w:val="Nagłówek 9 Znak1;Appendix Znak1"/>
    <w:rsid w:val="00DE4C16"/>
    <w:rPr>
      <w:rFonts w:ascii="Cambria" w:hAnsi="Cambria" w:cs="Cambria" w:hint="default"/>
      <w:w w:val="100"/>
      <w:position w:val="-1"/>
      <w:effect w:val="none"/>
      <w:vertAlign w:val="baseline"/>
      <w:cs w:val="0"/>
      <w:em w:val="none"/>
    </w:rPr>
  </w:style>
  <w:style w:type="character" w:customStyle="1" w:styleId="BezodstpwZnakWntrzetabelkiZnak">
    <w:name w:val="Bez odstępów Znak;Wnętrze tabelki Znak"/>
    <w:rsid w:val="00DE4C16"/>
    <w:rPr>
      <w:w w:val="100"/>
      <w:position w:val="-1"/>
      <w:effect w:val="none"/>
      <w:vertAlign w:val="baseline"/>
      <w:cs w:val="0"/>
      <w:em w:val="none"/>
      <w:lang w:val="pl-PL" w:eastAsia="ar-SA" w:bidi="ar-SA"/>
    </w:rPr>
  </w:style>
  <w:style w:type="character" w:customStyle="1" w:styleId="Heading2CharH2Char">
    <w:name w:val="Heading 2 Char;H2 Char"/>
    <w:rsid w:val="00DE4C16"/>
    <w:rPr>
      <w:rFonts w:ascii="Arial" w:hAnsi="Arial" w:cs="Times New Roman" w:hint="default"/>
      <w:b/>
      <w:caps/>
      <w:spacing w:val="-3"/>
      <w:w w:val="100"/>
      <w:position w:val="-1"/>
      <w:sz w:val="26"/>
      <w:effect w:val="none"/>
      <w:vertAlign w:val="baseline"/>
      <w:cs w:val="0"/>
      <w:em w:val="none"/>
      <w:lang w:val="en-GB"/>
    </w:rPr>
  </w:style>
  <w:style w:type="character" w:customStyle="1" w:styleId="Heading3CharH3CharHeadingCharHeadingvChar">
    <w:name w:val="Heading 3 Char;H3 Char;Heading Char;Heading v Char"/>
    <w:rsid w:val="00DE4C16"/>
    <w:rPr>
      <w:rFonts w:ascii="Arial" w:hAnsi="Arial" w:cs="Times New Roman" w:hint="default"/>
      <w:b/>
      <w:caps/>
      <w:spacing w:val="-3"/>
      <w:w w:val="100"/>
      <w:position w:val="-1"/>
      <w:sz w:val="26"/>
      <w:effect w:val="none"/>
      <w:vertAlign w:val="baseline"/>
      <w:cs w:val="0"/>
      <w:em w:val="none"/>
      <w:lang w:val="en-GB"/>
    </w:rPr>
  </w:style>
  <w:style w:type="character" w:customStyle="1" w:styleId="MapadokumentuZnak1PlandokumentuZnak2">
    <w:name w:val="Mapa dokumentu Znak1;Plan dokumentu Znak2"/>
    <w:rsid w:val="00DE4C16"/>
    <w:rPr>
      <w:rFonts w:ascii="Tahoma" w:hAnsi="Tahoma" w:cs="Tahoma" w:hint="default"/>
      <w:w w:val="100"/>
      <w:position w:val="-1"/>
      <w:sz w:val="16"/>
      <w:szCs w:val="16"/>
      <w:effect w:val="none"/>
      <w:vertAlign w:val="baseline"/>
      <w:cs w:val="0"/>
      <w:em w:val="none"/>
    </w:rPr>
  </w:style>
  <w:style w:type="character" w:customStyle="1" w:styleId="Heading1CharDocumentHeader1CharClauseGroupTitleChar">
    <w:name w:val="Heading 1 Char;Document Header1 Char;ClauseGroup_Title Char"/>
    <w:rsid w:val="00DE4C16"/>
    <w:rPr>
      <w:rFonts w:ascii="Arial" w:hAnsi="Arial" w:cs="Arial" w:hint="default"/>
      <w:b/>
      <w:bCs/>
      <w:w w:val="100"/>
      <w:kern w:val="32"/>
      <w:position w:val="-1"/>
      <w:sz w:val="32"/>
      <w:szCs w:val="32"/>
      <w:effect w:val="none"/>
      <w:vertAlign w:val="baseline"/>
      <w:cs w:val="0"/>
      <w:em w:val="none"/>
      <w:lang w:val="pl-PL" w:eastAsia="pl-PL" w:bidi="ar-SA"/>
    </w:rPr>
  </w:style>
  <w:style w:type="character" w:customStyle="1" w:styleId="BodyTextIndentCharTekstpodstawowywcityZnak1CharTekstpodstawowywcityZnakZnakCharTekstpodstawowywcityZnak1ZnakZnakCharTekstpodstawowywcityZnakZnakZnakZnakCharTekstpodstawowywcityZnak1ZnakZnakZnakZnakChar">
    <w:name w:val="Body Text Indent Char;Tekst podstawowy wcięty Znak1 Char;Tekst podstawowy wcięty Znak Znak Char;Tekst podstawowy wcięty Znak1 Znak Znak Char;Tekst podstawowy wcięty Znak Znak Znak Znak Char;Tekst podstawowy wcięty Znak1 Znak Znak Znak Znak Char"/>
    <w:rsid w:val="00DE4C16"/>
    <w:rPr>
      <w:w w:val="100"/>
      <w:position w:val="-1"/>
      <w:sz w:val="22"/>
      <w:szCs w:val="22"/>
      <w:effect w:val="none"/>
      <w:vertAlign w:val="baseline"/>
      <w:cs w:val="0"/>
      <w:em w:val="none"/>
      <w:lang w:val="pl-PL" w:eastAsia="pl-PL" w:bidi="ar-SA"/>
    </w:rPr>
  </w:style>
  <w:style w:type="character" w:customStyle="1" w:styleId="Nagwek3Znak1H3Znak1">
    <w:name w:val="Nagłówek 3 Znak1;H3 Znak1"/>
    <w:rsid w:val="00DE4C16"/>
    <w:rPr>
      <w:rFonts w:ascii="Cambria" w:hAnsi="Cambria" w:cs="Cambria" w:hint="default"/>
      <w:b/>
      <w:bCs/>
      <w:w w:val="100"/>
      <w:position w:val="-1"/>
      <w:sz w:val="26"/>
      <w:szCs w:val="26"/>
      <w:effect w:val="none"/>
      <w:vertAlign w:val="baseline"/>
      <w:cs w:val="0"/>
      <w:em w:val="none"/>
    </w:rPr>
  </w:style>
  <w:style w:type="table" w:customStyle="1" w:styleId="Tabela-Siatka1111">
    <w:name w:val="Tabela - Siatka111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TableNormal"/>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CellMar>
        <w:top w:w="0" w:type="dxa"/>
        <w:left w:w="0" w:type="dxa"/>
        <w:bottom w:w="0" w:type="dxa"/>
        <w:right w:w="0" w:type="dxa"/>
      </w:tblCellMar>
    </w:tblPr>
  </w:style>
  <w:style w:type="table" w:customStyle="1" w:styleId="TableNormal11">
    <w:name w:val="Table Normal11"/>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CellMar>
        <w:top w:w="0" w:type="dxa"/>
        <w:left w:w="0" w:type="dxa"/>
        <w:bottom w:w="0" w:type="dxa"/>
        <w:right w:w="0" w:type="dxa"/>
      </w:tblCellMar>
    </w:tblPr>
  </w:style>
  <w:style w:type="paragraph" w:customStyle="1" w:styleId="covid">
    <w:name w:val="covid"/>
    <w:basedOn w:val="Normalny"/>
    <w:rsid w:val="00DE4C16"/>
    <w:pPr>
      <w:tabs>
        <w:tab w:val="right" w:leader="dot" w:pos="9202"/>
      </w:tabs>
      <w:ind w:leftChars="-1" w:left="240" w:hangingChars="1" w:hanging="1"/>
      <w:jc w:val="center"/>
      <w:textDirection w:val="btLr"/>
      <w:textAlignment w:val="top"/>
      <w:outlineLvl w:val="0"/>
    </w:pPr>
    <w:rPr>
      <w:rFonts w:ascii="Calibri" w:eastAsia="Calibri" w:hAnsi="Calibri" w:cs="Calibri"/>
      <w:b/>
      <w:caps/>
      <w:noProof/>
      <w:position w:val="-1"/>
      <w:lang w:eastAsia="en-US"/>
    </w:rPr>
  </w:style>
  <w:style w:type="paragraph" w:customStyle="1" w:styleId="covid1">
    <w:name w:val="covid1"/>
    <w:basedOn w:val="Normalny"/>
    <w:rsid w:val="00DE4C16"/>
    <w:pPr>
      <w:tabs>
        <w:tab w:val="left" w:pos="408"/>
      </w:tabs>
      <w:spacing w:after="120"/>
      <w:ind w:leftChars="-1" w:left="-1" w:hangingChars="1" w:hanging="1"/>
      <w:jc w:val="right"/>
      <w:textDirection w:val="btLr"/>
      <w:textAlignment w:val="top"/>
      <w:outlineLvl w:val="0"/>
    </w:pPr>
    <w:rPr>
      <w:rFonts w:ascii="Calibri" w:eastAsia="Calibri" w:hAnsi="Calibri" w:cs="Calibri"/>
      <w:b/>
      <w:position w:val="-1"/>
      <w:lang w:eastAsia="ar-SA"/>
    </w:rPr>
  </w:style>
  <w:style w:type="character" w:customStyle="1" w:styleId="covidZnak">
    <w:name w:val="covid Znak"/>
    <w:rsid w:val="00DE4C16"/>
    <w:rPr>
      <w:b/>
      <w:caps/>
      <w:noProof/>
      <w:w w:val="100"/>
      <w:position w:val="-1"/>
      <w:effect w:val="none"/>
      <w:vertAlign w:val="baseline"/>
      <w:cs w:val="0"/>
      <w:em w:val="none"/>
    </w:rPr>
  </w:style>
  <w:style w:type="character" w:customStyle="1" w:styleId="covid1Znak">
    <w:name w:val="covid1 Znak"/>
    <w:rsid w:val="00DE4C16"/>
    <w:rPr>
      <w:b/>
      <w:w w:val="100"/>
      <w:position w:val="-1"/>
      <w:effect w:val="none"/>
      <w:vertAlign w:val="baseline"/>
      <w:cs w:val="0"/>
      <w:em w:val="none"/>
      <w:lang w:eastAsia="ar-SA"/>
    </w:rPr>
  </w:style>
  <w:style w:type="paragraph" w:customStyle="1" w:styleId="909469394B124817AB30A97B6BAE47BF">
    <w:name w:val="909469394B124817AB30A97B6BAE47BF"/>
    <w:rsid w:val="00DE4C16"/>
    <w:pPr>
      <w:suppressAutoHyphens/>
      <w:spacing w:after="200" w:line="276" w:lineRule="auto"/>
      <w:ind w:leftChars="-1" w:left="-1" w:hangingChars="1" w:hanging="1"/>
      <w:textDirection w:val="btLr"/>
      <w:textAlignment w:val="top"/>
      <w:outlineLvl w:val="0"/>
    </w:pPr>
    <w:rPr>
      <w:rFonts w:ascii="Calibri" w:eastAsia="Calibri" w:hAnsi="Calibri" w:cs="Calibri"/>
      <w:position w:val="-1"/>
      <w:lang w:val="en-US"/>
    </w:rPr>
  </w:style>
  <w:style w:type="character" w:customStyle="1" w:styleId="Bodytext2">
    <w:name w:val="Body text (2)_"/>
    <w:rsid w:val="00DE4C16"/>
    <w:rPr>
      <w:w w:val="100"/>
      <w:position w:val="-1"/>
      <w:sz w:val="23"/>
      <w:szCs w:val="23"/>
      <w:effect w:val="none"/>
      <w:shd w:val="clear" w:color="auto" w:fill="FFFFFF"/>
      <w:vertAlign w:val="baseline"/>
      <w:cs w:val="0"/>
      <w:em w:val="none"/>
    </w:rPr>
  </w:style>
  <w:style w:type="paragraph" w:customStyle="1" w:styleId="Bodytext20">
    <w:name w:val="Body text (2)"/>
    <w:basedOn w:val="Normalny"/>
    <w:rsid w:val="00DE4C16"/>
    <w:pPr>
      <w:widowControl w:val="0"/>
      <w:shd w:val="clear" w:color="auto" w:fill="FFFFFF"/>
      <w:suppressAutoHyphens/>
      <w:spacing w:before="480" w:after="60" w:line="278" w:lineRule="atLeast"/>
      <w:ind w:leftChars="-1" w:left="-1" w:hangingChars="1" w:hanging="718"/>
      <w:textDirection w:val="btLr"/>
      <w:textAlignment w:val="top"/>
      <w:outlineLvl w:val="0"/>
    </w:pPr>
    <w:rPr>
      <w:rFonts w:ascii="Calibri" w:eastAsia="Calibri" w:hAnsi="Calibri" w:cs="Calibri"/>
      <w:position w:val="-1"/>
      <w:sz w:val="23"/>
      <w:szCs w:val="23"/>
    </w:rPr>
  </w:style>
  <w:style w:type="character" w:customStyle="1" w:styleId="Heading1">
    <w:name w:val="Heading #1_"/>
    <w:rsid w:val="00DE4C16"/>
    <w:rPr>
      <w:b/>
      <w:bCs/>
      <w:w w:val="100"/>
      <w:position w:val="-1"/>
      <w:sz w:val="23"/>
      <w:szCs w:val="23"/>
      <w:effect w:val="none"/>
      <w:shd w:val="clear" w:color="auto" w:fill="FFFFFF"/>
      <w:vertAlign w:val="baseline"/>
      <w:cs w:val="0"/>
      <w:em w:val="none"/>
    </w:rPr>
  </w:style>
  <w:style w:type="paragraph" w:customStyle="1" w:styleId="Heading10">
    <w:name w:val="Heading #1"/>
    <w:basedOn w:val="Normalny"/>
    <w:rsid w:val="00DE4C16"/>
    <w:pPr>
      <w:widowControl w:val="0"/>
      <w:shd w:val="clear" w:color="auto" w:fill="FFFFFF"/>
      <w:suppressAutoHyphens/>
      <w:spacing w:before="300" w:line="274" w:lineRule="atLeast"/>
      <w:ind w:leftChars="-1" w:left="-1" w:hangingChars="1" w:hanging="1"/>
      <w:jc w:val="right"/>
      <w:textDirection w:val="btLr"/>
      <w:textAlignment w:val="top"/>
      <w:outlineLvl w:val="0"/>
    </w:pPr>
    <w:rPr>
      <w:rFonts w:ascii="Calibri" w:eastAsia="Calibri" w:hAnsi="Calibri" w:cs="Calibri"/>
      <w:b/>
      <w:bCs/>
      <w:position w:val="-1"/>
      <w:sz w:val="23"/>
      <w:szCs w:val="23"/>
    </w:rPr>
  </w:style>
  <w:style w:type="paragraph" w:customStyle="1" w:styleId="abc">
    <w:name w:val="a_b_c"/>
    <w:basedOn w:val="AkapitzlistwypunktowanieswtekstCWListazwykytekstListParagraph1BulletCnormalnytekstObiektOdstavec"/>
    <w:rsid w:val="00DE4C16"/>
    <w:pPr>
      <w:numPr>
        <w:numId w:val="107"/>
      </w:numPr>
      <w:overflowPunct/>
      <w:autoSpaceDE/>
      <w:autoSpaceDN/>
      <w:adjustRightInd/>
      <w:ind w:left="708" w:hanging="1"/>
      <w:contextualSpacing/>
      <w:textAlignment w:val="auto"/>
    </w:pPr>
    <w:rPr>
      <w:rFonts w:ascii="Arial" w:eastAsia="Calibri" w:hAnsi="Arial"/>
      <w:color w:val="000000"/>
    </w:rPr>
  </w:style>
  <w:style w:type="character" w:customStyle="1" w:styleId="abcZnak">
    <w:name w:val="a_b_c Znak"/>
    <w:rsid w:val="00DE4C16"/>
    <w:rPr>
      <w:rFonts w:ascii="Arial" w:hAnsi="Arial"/>
      <w:color w:val="000000"/>
      <w:w w:val="100"/>
      <w:position w:val="-1"/>
      <w:effect w:val="none"/>
      <w:vertAlign w:val="baseline"/>
      <w:cs w:val="0"/>
      <w:em w:val="none"/>
    </w:rPr>
  </w:style>
  <w:style w:type="paragraph" w:customStyle="1" w:styleId="21">
    <w:name w:val="2.1"/>
    <w:basedOn w:val="AkapitzlistwypunktowanieswtekstCWListazwykytekstListParagraph1BulletCnormalnytekstObiektOdstavec"/>
    <w:rsid w:val="00DE4C16"/>
    <w:pPr>
      <w:numPr>
        <w:numId w:val="108"/>
      </w:numPr>
      <w:overflowPunct/>
      <w:autoSpaceDE/>
      <w:autoSpaceDN/>
      <w:adjustRightInd/>
      <w:ind w:left="708" w:hanging="1"/>
      <w:contextualSpacing/>
      <w:textAlignment w:val="auto"/>
    </w:pPr>
    <w:rPr>
      <w:rFonts w:ascii="Arial" w:eastAsia="Calibri" w:hAnsi="Arial"/>
    </w:rPr>
  </w:style>
  <w:style w:type="character" w:customStyle="1" w:styleId="21Znak">
    <w:name w:val="2.1 Znak"/>
    <w:rsid w:val="00DE4C16"/>
    <w:rPr>
      <w:rFonts w:ascii="Arial" w:hAnsi="Arial"/>
      <w:w w:val="100"/>
      <w:position w:val="-1"/>
      <w:effect w:val="none"/>
      <w:vertAlign w:val="baseline"/>
      <w:cs w:val="0"/>
      <w:em w:val="none"/>
    </w:rPr>
  </w:style>
  <w:style w:type="character" w:customStyle="1" w:styleId="11Znak">
    <w:name w:val="1.1 Znak"/>
    <w:rsid w:val="00DE4C16"/>
    <w:rPr>
      <w:rFonts w:ascii="Arial" w:hAnsi="Arial"/>
      <w:w w:val="100"/>
      <w:position w:val="-1"/>
      <w:effect w:val="none"/>
      <w:vertAlign w:val="baseline"/>
      <w:cs w:val="0"/>
      <w:em w:val="none"/>
    </w:rPr>
  </w:style>
  <w:style w:type="paragraph" w:customStyle="1" w:styleId="11">
    <w:name w:val="1.1"/>
    <w:basedOn w:val="AkapitzlistwypunktowanieswtekstCWListazwykytekstListParagraph1BulletCnormalnytekstObiektOdstavec"/>
    <w:rsid w:val="00DE4C16"/>
    <w:pPr>
      <w:numPr>
        <w:ilvl w:val="1"/>
        <w:numId w:val="108"/>
      </w:numPr>
      <w:overflowPunct/>
      <w:autoSpaceDE/>
      <w:autoSpaceDN/>
      <w:adjustRightInd/>
      <w:ind w:left="708" w:hanging="1"/>
      <w:contextualSpacing/>
      <w:textAlignment w:val="auto"/>
    </w:pPr>
    <w:rPr>
      <w:rFonts w:ascii="Arial" w:eastAsia="Calibri" w:hAnsi="Arial"/>
    </w:rPr>
  </w:style>
  <w:style w:type="character" w:customStyle="1" w:styleId="MapadokumentuZnak2">
    <w:name w:val="Mapa dokumentu Znak2"/>
    <w:rsid w:val="00DE4C16"/>
    <w:rPr>
      <w:rFonts w:ascii="Tahoma" w:eastAsia="Times New Roman" w:hAnsi="Tahoma" w:cs="Tahoma"/>
      <w:w w:val="100"/>
      <w:position w:val="-1"/>
      <w:sz w:val="16"/>
      <w:szCs w:val="16"/>
      <w:effect w:val="none"/>
      <w:vertAlign w:val="baseline"/>
      <w:cs w:val="0"/>
      <w:em w:val="none"/>
      <w:lang w:eastAsia="pl-PL"/>
    </w:rPr>
  </w:style>
  <w:style w:type="table" w:customStyle="1" w:styleId="ListTable3Accent21">
    <w:name w:val="List Table 3 Accent 2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13">
    <w:name w:val="Tabela - Siatka113"/>
    <w:basedOn w:val="Standardowy"/>
    <w:next w:val="Tabela-Siatka"/>
    <w:rsid w:val="00DE4C16"/>
    <w:p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2">
    <w:name w:val="List Table 3 Accent 22"/>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21">
    <w:name w:val="Tabela - Siatka121"/>
    <w:basedOn w:val="Standardowy"/>
    <w:next w:val="Tabela-Siatka"/>
    <w:rsid w:val="00DE4C16"/>
    <w:p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10">
    <w:name w:val="AS1"/>
    <w:basedOn w:val="M1"/>
    <w:rsid w:val="00DE4C16"/>
    <w:pPr>
      <w:ind w:leftChars="-1" w:left="-1" w:hangingChars="1" w:hanging="1"/>
      <w:textDirection w:val="btLr"/>
      <w:textAlignment w:val="top"/>
      <w:outlineLvl w:val="0"/>
    </w:pPr>
    <w:rPr>
      <w:rFonts w:eastAsia="Calibri"/>
      <w:position w:val="-1"/>
      <w:lang w:val="pl-PL" w:eastAsia="pl-PL"/>
    </w:rPr>
  </w:style>
  <w:style w:type="paragraph" w:customStyle="1" w:styleId="AS20">
    <w:name w:val="AS2"/>
    <w:basedOn w:val="M20"/>
    <w:rsid w:val="00DE4C16"/>
    <w:pPr>
      <w:suppressAutoHyphens w:val="0"/>
      <w:ind w:leftChars="-1" w:left="-1" w:hangingChars="1" w:hanging="1"/>
      <w:jc w:val="right"/>
      <w:textDirection w:val="btLr"/>
      <w:textAlignment w:val="top"/>
      <w:outlineLvl w:val="0"/>
    </w:pPr>
    <w:rPr>
      <w:rFonts w:eastAsia="Calibri"/>
      <w:position w:val="-1"/>
      <w:lang w:val="pl-PL" w:eastAsia="pl-PL"/>
    </w:rPr>
  </w:style>
  <w:style w:type="character" w:customStyle="1" w:styleId="AS1Znak0">
    <w:name w:val="AS1 Znak"/>
    <w:rsid w:val="00DE4C16"/>
    <w:rPr>
      <w:b/>
      <w:color w:val="000000"/>
      <w:w w:val="100"/>
      <w:position w:val="-1"/>
      <w:effect w:val="none"/>
      <w:vertAlign w:val="baseline"/>
      <w:cs w:val="0"/>
      <w:em w:val="none"/>
    </w:rPr>
  </w:style>
  <w:style w:type="character" w:customStyle="1" w:styleId="AS2Znak0">
    <w:name w:val="AS2 Znak"/>
    <w:rsid w:val="00DE4C16"/>
    <w:rPr>
      <w:b/>
      <w:color w:val="000000"/>
      <w:w w:val="100"/>
      <w:position w:val="-1"/>
      <w:effect w:val="none"/>
      <w:vertAlign w:val="baseline"/>
      <w:cs w:val="0"/>
      <w:em w:val="none"/>
    </w:rPr>
  </w:style>
  <w:style w:type="table" w:customStyle="1" w:styleId="Tabela-Siatka131">
    <w:name w:val="Tabela - Siatka131"/>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1">
    <w:name w:val="Tabela - Siatka211"/>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nt">
    <w:name w:val="indent"/>
    <w:basedOn w:val="Normalny"/>
    <w:rsid w:val="00DE4C16"/>
    <w:pPr>
      <w:widowControl w:val="0"/>
      <w:suppressAutoHyphens/>
      <w:ind w:leftChars="-1" w:left="709" w:hangingChars="1" w:hanging="709"/>
      <w:textDirection w:val="btLr"/>
      <w:textAlignment w:val="top"/>
      <w:outlineLvl w:val="0"/>
    </w:pPr>
    <w:rPr>
      <w:rFonts w:ascii="Kino MT" w:hAnsi="Kino MT" w:cs="Calibri"/>
      <w:position w:val="-1"/>
      <w:sz w:val="24"/>
      <w:szCs w:val="24"/>
      <w:lang w:val="en-GB" w:eastAsia="en-US"/>
    </w:rPr>
  </w:style>
  <w:style w:type="numbering" w:customStyle="1" w:styleId="WWNum41">
    <w:name w:val="WWNum41"/>
    <w:basedOn w:val="Bezlisty"/>
    <w:rsid w:val="00DE4C16"/>
  </w:style>
  <w:style w:type="paragraph" w:customStyle="1" w:styleId="Textbodyindent">
    <w:name w:val="Text body indent"/>
    <w:basedOn w:val="Normalny"/>
    <w:rsid w:val="00DE4C16"/>
    <w:pPr>
      <w:autoSpaceDN w:val="0"/>
      <w:spacing w:before="60" w:after="60"/>
      <w:ind w:leftChars="-1" w:left="284" w:hangingChars="1" w:hanging="1"/>
      <w:jc w:val="both"/>
      <w:textDirection w:val="btLr"/>
      <w:textAlignment w:val="top"/>
      <w:outlineLvl w:val="0"/>
    </w:pPr>
    <w:rPr>
      <w:rFonts w:cs="Calibri"/>
      <w:color w:val="00000A"/>
      <w:kern w:val="3"/>
      <w:position w:val="-1"/>
      <w:sz w:val="24"/>
      <w:szCs w:val="24"/>
    </w:rPr>
  </w:style>
  <w:style w:type="numbering" w:customStyle="1" w:styleId="WWNum38">
    <w:name w:val="WWNum38"/>
    <w:rsid w:val="00DE4C16"/>
  </w:style>
  <w:style w:type="table" w:customStyle="1" w:styleId="Tabela-Siatka42">
    <w:name w:val="Tabela - Siatka42"/>
    <w:basedOn w:val="Standardowy"/>
    <w:next w:val="Tabela-Siatka"/>
    <w:rsid w:val="00DE4C16"/>
    <w:pPr>
      <w:numPr>
        <w:numId w:val="95"/>
      </w:num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qFormat/>
    <w:rsid w:val="00DE4C16"/>
    <w:pPr>
      <w:widowControl w:val="0"/>
      <w:suppressAutoHyphens/>
      <w:spacing w:after="0" w:line="1" w:lineRule="atLeast"/>
      <w:ind w:leftChars="-1" w:left="-1" w:hangingChars="1" w:hanging="1"/>
      <w:textDirection w:val="btLr"/>
      <w:textAlignment w:val="top"/>
      <w:outlineLvl w:val="0"/>
    </w:pPr>
    <w:rPr>
      <w:rFonts w:ascii="Calibri" w:eastAsia="Calibri" w:hAnsi="Calibri" w:cs="Calibri"/>
      <w:position w:val="-1"/>
      <w:lang w:val="en-US"/>
    </w:rPr>
    <w:tblPr>
      <w:tblInd w:w="0" w:type="dxa"/>
      <w:tblCellMar>
        <w:top w:w="0" w:type="dxa"/>
        <w:left w:w="0" w:type="dxa"/>
        <w:bottom w:w="0" w:type="dxa"/>
        <w:right w:w="0" w:type="dxa"/>
      </w:tblCellMar>
    </w:tblPr>
  </w:style>
  <w:style w:type="table" w:customStyle="1" w:styleId="Tabela-Siatka14">
    <w:name w:val="Tabela - Siatka14"/>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
    <w:name w:val="Tabela - Siatka11111"/>
    <w:basedOn w:val="Standardowy"/>
    <w:rsid w:val="00DE4C16"/>
    <w:pPr>
      <w:suppressAutoHyphens/>
      <w:spacing w:before="60" w:after="60" w:line="1" w:lineRule="atLeast"/>
      <w:ind w:leftChars="-1" w:left="-1" w:hangingChars="1" w:hanging="1"/>
      <w:jc w:val="both"/>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1">
    <w:name w:val="Tabela - Siatka11111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rsid w:val="00DE4C16"/>
    <w:p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rsid w:val="00DE4C16"/>
    <w:pPr>
      <w:suppressAutoHyphens/>
      <w:spacing w:before="60" w:after="60" w:line="1" w:lineRule="atLeast"/>
      <w:ind w:leftChars="-1" w:left="-1" w:hangingChars="1" w:hanging="1"/>
      <w:jc w:val="both"/>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CellMar>
        <w:top w:w="0" w:type="dxa"/>
        <w:left w:w="0" w:type="dxa"/>
        <w:bottom w:w="0" w:type="dxa"/>
        <w:right w:w="0" w:type="dxa"/>
      </w:tblCellMar>
    </w:tblPr>
  </w:style>
  <w:style w:type="table" w:customStyle="1" w:styleId="Tabela-Siatka61">
    <w:name w:val="Tabela - Siatka61"/>
    <w:basedOn w:val="Standardowy"/>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1">
    <w:name w:val="WW8Num2111"/>
    <w:rsid w:val="00DE4C16"/>
  </w:style>
  <w:style w:type="numbering" w:customStyle="1" w:styleId="WW8Num2211">
    <w:name w:val="WW8Num2211"/>
    <w:rsid w:val="00DE4C16"/>
  </w:style>
  <w:style w:type="numbering" w:customStyle="1" w:styleId="WW8Num212">
    <w:name w:val="WW8Num212"/>
    <w:rsid w:val="00DE4C16"/>
  </w:style>
  <w:style w:type="numbering" w:customStyle="1" w:styleId="WW8Num811">
    <w:name w:val="WW8Num811"/>
    <w:rsid w:val="00DE4C16"/>
  </w:style>
  <w:style w:type="numbering" w:customStyle="1" w:styleId="WW8Num1611">
    <w:name w:val="WW8Num1611"/>
    <w:rsid w:val="00DE4C16"/>
  </w:style>
  <w:style w:type="numbering" w:customStyle="1" w:styleId="WW8Num2011">
    <w:name w:val="WW8Num2011"/>
    <w:rsid w:val="00DE4C16"/>
  </w:style>
  <w:style w:type="numbering" w:customStyle="1" w:styleId="WW8Num162">
    <w:name w:val="WW8Num162"/>
    <w:rsid w:val="00DE4C16"/>
  </w:style>
  <w:style w:type="numbering" w:customStyle="1" w:styleId="WW8Num202">
    <w:name w:val="WW8Num202"/>
    <w:rsid w:val="00DE4C16"/>
  </w:style>
  <w:style w:type="numbering" w:customStyle="1" w:styleId="WW8Num241">
    <w:name w:val="WW8Num241"/>
    <w:rsid w:val="00DE4C16"/>
  </w:style>
  <w:style w:type="numbering" w:customStyle="1" w:styleId="WW8Num812">
    <w:name w:val="WW8Num812"/>
    <w:basedOn w:val="Bezlisty"/>
    <w:rsid w:val="00DE4C16"/>
  </w:style>
  <w:style w:type="numbering" w:customStyle="1" w:styleId="WW8Num813">
    <w:name w:val="WW8Num813"/>
    <w:basedOn w:val="Bezlisty"/>
    <w:rsid w:val="00DE4C16"/>
  </w:style>
  <w:style w:type="table" w:customStyle="1" w:styleId="Tabela-Siatka8">
    <w:name w:val="Tabela - Siatka8"/>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82">
    <w:name w:val="WW8Num82"/>
    <w:basedOn w:val="Bezlisty"/>
    <w:rsid w:val="00DE4C16"/>
  </w:style>
  <w:style w:type="numbering" w:customStyle="1" w:styleId="WW8Num163">
    <w:name w:val="WW8Num163"/>
    <w:basedOn w:val="Bezlisty"/>
    <w:rsid w:val="00DE4C16"/>
    <w:pPr>
      <w:numPr>
        <w:numId w:val="106"/>
      </w:numPr>
    </w:pPr>
  </w:style>
  <w:style w:type="numbering" w:customStyle="1" w:styleId="WW8Num213">
    <w:name w:val="WW8Num213"/>
    <w:basedOn w:val="Bezlisty"/>
    <w:rsid w:val="00DE4C16"/>
    <w:pPr>
      <w:numPr>
        <w:numId w:val="66"/>
      </w:numPr>
    </w:pPr>
  </w:style>
  <w:style w:type="numbering" w:customStyle="1" w:styleId="WW8Num225">
    <w:name w:val="WW8Num225"/>
    <w:basedOn w:val="Bezlisty"/>
    <w:rsid w:val="00DE4C16"/>
    <w:pPr>
      <w:numPr>
        <w:numId w:val="105"/>
      </w:numPr>
    </w:pPr>
  </w:style>
  <w:style w:type="numbering" w:customStyle="1" w:styleId="WW8Num232">
    <w:name w:val="WW8Num232"/>
    <w:basedOn w:val="Bezlisty"/>
    <w:rsid w:val="00DE4C16"/>
  </w:style>
  <w:style w:type="table" w:customStyle="1" w:styleId="Tabelalisty3akcent212">
    <w:name w:val="Tabela listy 3 — akcent 212"/>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WW8Num814">
    <w:name w:val="WW8Num814"/>
    <w:basedOn w:val="Bezlisty"/>
    <w:rsid w:val="00DE4C16"/>
    <w:pPr>
      <w:numPr>
        <w:numId w:val="72"/>
      </w:numPr>
    </w:pPr>
  </w:style>
  <w:style w:type="numbering" w:customStyle="1" w:styleId="WW8Num1613">
    <w:name w:val="WW8Num1613"/>
    <w:basedOn w:val="Bezlisty"/>
    <w:rsid w:val="00DE4C16"/>
    <w:pPr>
      <w:numPr>
        <w:numId w:val="73"/>
      </w:numPr>
    </w:pPr>
  </w:style>
  <w:style w:type="numbering" w:customStyle="1" w:styleId="WW8Num2112">
    <w:name w:val="WW8Num2112"/>
    <w:basedOn w:val="Bezlisty"/>
    <w:rsid w:val="00DE4C16"/>
    <w:pPr>
      <w:numPr>
        <w:numId w:val="103"/>
      </w:numPr>
    </w:pPr>
  </w:style>
  <w:style w:type="numbering" w:customStyle="1" w:styleId="WW8Num2212">
    <w:name w:val="WW8Num2212"/>
    <w:basedOn w:val="Bezlisty"/>
    <w:rsid w:val="00DE4C16"/>
    <w:pPr>
      <w:numPr>
        <w:numId w:val="102"/>
      </w:numPr>
    </w:pPr>
  </w:style>
  <w:style w:type="numbering" w:customStyle="1" w:styleId="WW8Num2311">
    <w:name w:val="WW8Num2311"/>
    <w:basedOn w:val="Bezlisty"/>
    <w:rsid w:val="00DE4C16"/>
  </w:style>
  <w:style w:type="table" w:customStyle="1" w:styleId="Tabela-Siatka15">
    <w:name w:val="Tabela - Siatka15"/>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2">
    <w:name w:val="Bez listy212"/>
    <w:next w:val="Bezlisty"/>
    <w:uiPriority w:val="99"/>
    <w:semiHidden/>
    <w:unhideWhenUsed/>
    <w:rsid w:val="00DE4C16"/>
  </w:style>
  <w:style w:type="table" w:customStyle="1" w:styleId="Tabela-Siatka114">
    <w:name w:val="Tabela - Siatka114"/>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21">
    <w:name w:val="WW8Num2221"/>
    <w:rsid w:val="00DE4C16"/>
  </w:style>
  <w:style w:type="table" w:customStyle="1" w:styleId="TableNormal4">
    <w:name w:val="Table Normal4"/>
    <w:uiPriority w:val="2"/>
    <w:semiHidden/>
    <w:unhideWhenUsed/>
    <w:qFormat/>
    <w:rsid w:val="00DE4C1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Siatka23">
    <w:name w:val="Tabela - Siatka23"/>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DE4C16"/>
  </w:style>
  <w:style w:type="table" w:customStyle="1" w:styleId="TableNormal13">
    <w:name w:val="Table Normal13"/>
    <w:uiPriority w:val="2"/>
    <w:semiHidden/>
    <w:unhideWhenUsed/>
    <w:qFormat/>
    <w:rsid w:val="00DE4C1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Siatka62">
    <w:name w:val="Tabela - Siatka62"/>
    <w:basedOn w:val="Standardowy"/>
    <w:next w:val="Tabela-Siatka"/>
    <w:uiPriority w:val="59"/>
    <w:rsid w:val="00DE4C1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2">
    <w:name w:val="Tabela - Siatka122"/>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DE4C16"/>
  </w:style>
  <w:style w:type="table" w:customStyle="1" w:styleId="Tabela-Siatka212">
    <w:name w:val="Tabela - Siatka212"/>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DE4C16"/>
  </w:style>
  <w:style w:type="table" w:customStyle="1" w:styleId="Tabela-Siatka312">
    <w:name w:val="Tabela - Siatka312"/>
    <w:basedOn w:val="Standardowy"/>
    <w:next w:val="Tabela-Siatka"/>
    <w:uiPriority w:val="59"/>
    <w:rsid w:val="00DE4C16"/>
    <w:pPr>
      <w:spacing w:after="0" w:line="240" w:lineRule="auto"/>
    </w:pPr>
    <w:rPr>
      <w:rFonts w:ascii="Calibri" w:eastAsia="Times New Roman" w:hAnsi="Calibri" w:cs="Times New Roman"/>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DE4C16"/>
  </w:style>
  <w:style w:type="table" w:customStyle="1" w:styleId="Tabela-Siatka1122">
    <w:name w:val="Tabela - Siatka1122"/>
    <w:basedOn w:val="Standardowy"/>
    <w:next w:val="Tabela-Siatka"/>
    <w:uiPriority w:val="59"/>
    <w:rsid w:val="00DE4C16"/>
    <w:pPr>
      <w:spacing w:after="0" w:line="240" w:lineRule="auto"/>
    </w:pPr>
    <w:rPr>
      <w:rFonts w:ascii="Calibri" w:eastAsia="Calibri" w:hAnsi="Calibri"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uiPriority w:val="59"/>
    <w:rsid w:val="00DE4C16"/>
    <w:pPr>
      <w:spacing w:before="60" w:after="60" w:line="240" w:lineRule="auto"/>
      <w:jc w:val="both"/>
    </w:pPr>
    <w:rPr>
      <w:rFonts w:ascii="Times New Roman" w:eastAsia="Times New Roman" w:hAnsi="Times New Roman" w:cs="Times New Roman"/>
      <w:color w:val="00000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DE4C16"/>
  </w:style>
  <w:style w:type="table" w:customStyle="1" w:styleId="TableNormal21">
    <w:name w:val="Table Normal21"/>
    <w:rsid w:val="00DE4C16"/>
    <w:pPr>
      <w:spacing w:after="0" w:line="276" w:lineRule="auto"/>
    </w:pPr>
    <w:rPr>
      <w:rFonts w:ascii="Arial" w:eastAsia="Arial" w:hAnsi="Arial" w:cs="Arial"/>
      <w:color w:val="000000"/>
      <w:lang w:eastAsia="pl-PL"/>
    </w:rPr>
    <w:tblPr>
      <w:tblCellMar>
        <w:top w:w="0" w:type="dxa"/>
        <w:left w:w="0" w:type="dxa"/>
        <w:bottom w:w="0" w:type="dxa"/>
        <w:right w:w="0" w:type="dxa"/>
      </w:tblCellMar>
    </w:tblPr>
  </w:style>
  <w:style w:type="table" w:customStyle="1" w:styleId="101">
    <w:name w:val="10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91">
    <w:name w:val="9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81">
    <w:name w:val="8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71">
    <w:name w:val="7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61">
    <w:name w:val="6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51">
    <w:name w:val="5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41">
    <w:name w:val="4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31">
    <w:name w:val="3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Tabela-Siatka71">
    <w:name w:val="Tabela - Siatka71"/>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11">
    <w:name w:val="Tabela listy 3 — akcent 2111"/>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321">
    <w:name w:val="Bez listy321"/>
    <w:next w:val="Bezlisty"/>
    <w:uiPriority w:val="99"/>
    <w:semiHidden/>
    <w:unhideWhenUsed/>
    <w:rsid w:val="00DE4C16"/>
  </w:style>
  <w:style w:type="table" w:customStyle="1" w:styleId="Tabela-Siatka132">
    <w:name w:val="Tabela - Siatka132"/>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1">
    <w:name w:val="Bez listy411"/>
    <w:next w:val="Bezlisty"/>
    <w:uiPriority w:val="99"/>
    <w:semiHidden/>
    <w:unhideWhenUsed/>
    <w:rsid w:val="00DE4C16"/>
  </w:style>
  <w:style w:type="table" w:customStyle="1" w:styleId="Tabela-Siatka221">
    <w:name w:val="Tabela - Siatka221"/>
    <w:basedOn w:val="Standardowy"/>
    <w:next w:val="Tabela-Siatka"/>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1">
    <w:name w:val="Tabela listy 3 — akcent 221"/>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1">
    <w:name w:val="Bez listy1311"/>
    <w:next w:val="Bezlisty"/>
    <w:uiPriority w:val="99"/>
    <w:semiHidden/>
    <w:unhideWhenUsed/>
    <w:rsid w:val="00DE4C16"/>
  </w:style>
  <w:style w:type="numbering" w:customStyle="1" w:styleId="Bezlisty2111">
    <w:name w:val="Bez listy2111"/>
    <w:next w:val="Bezlisty"/>
    <w:uiPriority w:val="99"/>
    <w:semiHidden/>
    <w:unhideWhenUsed/>
    <w:rsid w:val="00DE4C16"/>
  </w:style>
  <w:style w:type="numbering" w:customStyle="1" w:styleId="Bezlisty11111">
    <w:name w:val="Bez listy11111"/>
    <w:next w:val="Bezlisty"/>
    <w:uiPriority w:val="99"/>
    <w:semiHidden/>
    <w:unhideWhenUsed/>
    <w:rsid w:val="00DE4C16"/>
  </w:style>
  <w:style w:type="numbering" w:customStyle="1" w:styleId="Bezlisty3111">
    <w:name w:val="Bez listy3111"/>
    <w:next w:val="Bezlisty"/>
    <w:uiPriority w:val="99"/>
    <w:semiHidden/>
    <w:unhideWhenUsed/>
    <w:rsid w:val="00DE4C16"/>
  </w:style>
  <w:style w:type="numbering" w:customStyle="1" w:styleId="Bezlisty12111">
    <w:name w:val="Bez listy12111"/>
    <w:next w:val="Bezlisty"/>
    <w:uiPriority w:val="99"/>
    <w:semiHidden/>
    <w:unhideWhenUsed/>
    <w:rsid w:val="00DE4C16"/>
  </w:style>
  <w:style w:type="table" w:customStyle="1" w:styleId="Tabela-Siatka331">
    <w:name w:val="Tabela - Siatka331"/>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31">
    <w:name w:val="WW8Num2231"/>
    <w:basedOn w:val="Bezlisty"/>
    <w:rsid w:val="00DE4C16"/>
  </w:style>
  <w:style w:type="table" w:customStyle="1" w:styleId="Tabela-Siatka81">
    <w:name w:val="Tabela - Siatka81"/>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DE4C16"/>
  </w:style>
  <w:style w:type="numbering" w:customStyle="1" w:styleId="WW8Num1614">
    <w:name w:val="WW8Num1614"/>
    <w:basedOn w:val="Bezlisty"/>
    <w:rsid w:val="00DE4C16"/>
    <w:pPr>
      <w:numPr>
        <w:numId w:val="104"/>
      </w:numPr>
    </w:pPr>
  </w:style>
  <w:style w:type="table" w:customStyle="1" w:styleId="Tabela-Siatka16">
    <w:name w:val="Tabela - Siatka16"/>
    <w:basedOn w:val="Standardowy"/>
    <w:next w:val="Tabela-Siatka"/>
    <w:uiPriority w:val="59"/>
    <w:rsid w:val="00ED6D6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qFormat="1"/>
    <w:lsdException w:name="annotation text" w:qFormat="1"/>
    <w:lsdException w:name="header" w:qFormat="1"/>
    <w:lsdException w:name="caption" w:uiPriority="35" w:qFormat="1"/>
    <w:lsdException w:name="footnote reference" w:uiPriority="0" w:qFormat="1"/>
    <w:lsdException w:name="annotation reference"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qFormat="1"/>
    <w:lsdException w:name="List 4" w:uiPriority="0" w:qFormat="1"/>
    <w:lsdException w:name="List 5" w:uiPriority="0" w:qFormat="1"/>
    <w:lsdException w:name="List Bullet 2" w:uiPriority="0" w:qFormat="1"/>
    <w:lsdException w:name="List Bullet 3" w:qFormat="1"/>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qFormat="1"/>
    <w:lsdException w:name="Block Text" w:uiPriority="0" w:qFormat="1"/>
    <w:lsdException w:name="FollowedHyperlink" w:qFormat="1"/>
    <w:lsdException w:name="Strong" w:semiHidden="0" w:uiPriority="22" w:unhideWhenUsed="0" w:qFormat="1"/>
    <w:lsdException w:name="Emphasis" w:semiHidden="0" w:uiPriority="20" w:unhideWhenUsed="0" w:qFormat="1"/>
    <w:lsdException w:name="Document Map" w:uiPriority="0"/>
    <w:lsdException w:name="HTML Preformatted" w:qFormat="1"/>
    <w:lsdException w:name="annotation subjec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rsid w:val="00AC054A"/>
    <w:pPr>
      <w:spacing w:after="0" w:line="240" w:lineRule="auto"/>
    </w:pPr>
    <w:rPr>
      <w:rFonts w:ascii="Times New Roman" w:eastAsia="Times New Roman" w:hAnsi="Times New Roman" w:cs="Times New Roman"/>
      <w:sz w:val="20"/>
      <w:szCs w:val="20"/>
      <w:lang w:eastAsia="pl-PL"/>
    </w:rPr>
  </w:style>
  <w:style w:type="paragraph" w:styleId="Nagwek1">
    <w:name w:val="heading 1"/>
    <w:aliases w:val="Document Header1,ClauseGroup_Title,RFP,Level a,h1(Alt1),Header 1,L1 Heading 1,Heading 1a,Heading 2-SOW,Level 1,Level 11,II+,H11,H12,H13,H14,H15,H16,H17,temp,Heading One,Heading A,Heading One1,Heading A1,Heading One2,Heading A2,Heading One3,l1"/>
    <w:basedOn w:val="Normalny"/>
    <w:next w:val="Normalny"/>
    <w:link w:val="Nagwek1Znak"/>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aliases w:val="Title Header2,Clause_No&amp;Name,Prophead 2"/>
    <w:basedOn w:val="Normalny"/>
    <w:next w:val="Normalny"/>
    <w:link w:val="Nagwek2Znak"/>
    <w:unhideWhenUsed/>
    <w:qFormat/>
    <w:rsid w:val="00965D0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nhideWhenUsed/>
    <w:qFormat/>
    <w:rsid w:val="00DE4C16"/>
    <w:pPr>
      <w:keepNext/>
      <w:keepLines/>
      <w:spacing w:before="200"/>
      <w:outlineLvl w:val="2"/>
    </w:pPr>
    <w:rPr>
      <w:rFonts w:asciiTheme="majorHAnsi" w:eastAsiaTheme="majorEastAsia" w:hAnsiTheme="majorHAnsi" w:cstheme="majorBidi"/>
      <w:b/>
      <w:bCs/>
      <w:color w:val="4472C4" w:themeColor="accent1"/>
      <w:sz w:val="24"/>
      <w:szCs w:val="24"/>
    </w:rPr>
  </w:style>
  <w:style w:type="paragraph" w:styleId="Nagwek4">
    <w:name w:val="heading 4"/>
    <w:aliases w:val="Sub-Clause Sub-paragraph,ClauseSubSub_No&amp;Name"/>
    <w:basedOn w:val="Normalny"/>
    <w:next w:val="Normalny"/>
    <w:link w:val="Nagwek4Znak"/>
    <w:qFormat/>
    <w:rsid w:val="00DE4C16"/>
    <w:pPr>
      <w:keepNext/>
      <w:suppressAutoHyphens/>
      <w:spacing w:before="240" w:after="60"/>
      <w:jc w:val="both"/>
      <w:outlineLvl w:val="3"/>
    </w:pPr>
    <w:rPr>
      <w:b/>
      <w:bCs/>
      <w:sz w:val="28"/>
      <w:szCs w:val="28"/>
      <w:lang w:val="x-none" w:eastAsia="ar-SA"/>
    </w:rPr>
  </w:style>
  <w:style w:type="paragraph" w:styleId="Nagwek5">
    <w:name w:val="heading 5"/>
    <w:basedOn w:val="Normalny"/>
    <w:next w:val="Normalny"/>
    <w:link w:val="Nagwek5Znak"/>
    <w:qFormat/>
    <w:rsid w:val="00DE4C16"/>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qFormat/>
    <w:rsid w:val="00DE4C16"/>
    <w:pPr>
      <w:suppressAutoHyphens/>
      <w:spacing w:before="240" w:after="60"/>
      <w:jc w:val="both"/>
      <w:outlineLvl w:val="5"/>
    </w:pPr>
    <w:rPr>
      <w:b/>
      <w:bCs/>
      <w:lang w:val="x-none" w:eastAsia="ar-SA"/>
    </w:rPr>
  </w:style>
  <w:style w:type="paragraph" w:styleId="Nagwek7">
    <w:name w:val="heading 7"/>
    <w:basedOn w:val="Normalny"/>
    <w:next w:val="Normalny"/>
    <w:link w:val="Nagwek7Znak"/>
    <w:qFormat/>
    <w:rsid w:val="00DE4C16"/>
    <w:pPr>
      <w:spacing w:before="240" w:after="60"/>
      <w:jc w:val="both"/>
      <w:outlineLvl w:val="6"/>
    </w:pPr>
    <w:rPr>
      <w:rFonts w:ascii="Calibri" w:hAnsi="Calibri"/>
      <w:sz w:val="24"/>
      <w:szCs w:val="24"/>
    </w:rPr>
  </w:style>
  <w:style w:type="paragraph" w:styleId="Nagwek8">
    <w:name w:val="heading 8"/>
    <w:aliases w:val="Heading 8 (Start Appendices)"/>
    <w:basedOn w:val="Normalny"/>
    <w:next w:val="Normalny"/>
    <w:link w:val="Nagwek8Znak"/>
    <w:uiPriority w:val="9"/>
    <w:qFormat/>
    <w:rsid w:val="00DE4C16"/>
    <w:pPr>
      <w:keepNext/>
      <w:tabs>
        <w:tab w:val="num" w:pos="555"/>
      </w:tabs>
      <w:suppressAutoHyphens/>
      <w:ind w:left="555" w:hanging="555"/>
      <w:jc w:val="right"/>
      <w:outlineLvl w:val="7"/>
    </w:pPr>
    <w:rPr>
      <w:rFonts w:ascii="Arial" w:hAnsi="Arial" w:cs="Arial"/>
      <w:sz w:val="24"/>
      <w:lang w:val="x-none" w:eastAsia="ar-SA"/>
    </w:rPr>
  </w:style>
  <w:style w:type="paragraph" w:styleId="Nagwek9">
    <w:name w:val="heading 9"/>
    <w:aliases w:val="Appendix"/>
    <w:basedOn w:val="Normalny"/>
    <w:next w:val="Normalny"/>
    <w:link w:val="Nagwek9Znak"/>
    <w:qFormat/>
    <w:rsid w:val="00DE4C16"/>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ocument Header1 Znak1,ClauseGroup_Title Znak,RFP Znak,Level a Znak,h1(Alt1) Znak,Header 1 Znak,L1 Heading 1 Znak,Heading 1a Znak,Heading 2-SOW Znak,Level 1 Znak,Level 11 Znak,II+ Znak,H11 Znak,H12 Znak,H13 Znak,H14 Znak,H15 Znak,l1 Znak"/>
    <w:basedOn w:val="Domylnaczcionkaakapitu"/>
    <w:link w:val="Nagwek1"/>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aliases w:val="Title Header2 Znak,Clause_No&amp;Name Znak,Prophead 2 Znak"/>
    <w:basedOn w:val="Domylnaczcionkaakapitu"/>
    <w:link w:val="Nagwek2"/>
    <w:rsid w:val="00965D01"/>
    <w:rPr>
      <w:rFonts w:asciiTheme="majorHAnsi" w:eastAsiaTheme="majorEastAsia" w:hAnsiTheme="majorHAnsi" w:cstheme="majorBidi"/>
      <w:b/>
      <w:bCs/>
      <w:color w:val="4472C4" w:themeColor="accent1"/>
      <w:sz w:val="26"/>
      <w:szCs w:val="26"/>
      <w:lang w:eastAsia="pl-PL"/>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aliases w:val="Tekst podstawowy wcięty Znak1 Znak3,Tekst podstawowy wcięty Znak Znak Znak3,Tekst podstawowy wcięty Znak1 Znak Znak Znak3,Tekst podstawowy wcięty Znak Znak Znak Znak Znak3"/>
    <w:basedOn w:val="Domylnaczcionkaakapitu"/>
    <w:link w:val="Tekstpodstawowywcity"/>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rsid w:val="00F13DFD"/>
    <w:pPr>
      <w:jc w:val="both"/>
    </w:pPr>
    <w:rPr>
      <w:b/>
      <w:bCs/>
      <w:sz w:val="24"/>
      <w:szCs w:val="24"/>
    </w:rPr>
  </w:style>
  <w:style w:type="character" w:customStyle="1" w:styleId="Tekstpodstawowy3Znak">
    <w:name w:val="Tekst podstawowy 3 Znak"/>
    <w:basedOn w:val="Domylnaczcionkaakapitu"/>
    <w:link w:val="Tekstpodstawowy3"/>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maz_wyliczenie,opis dzialania,K-P_odwolanie,A_wyliczenie,Akapit z listą 1,L1,Numerowanie,normalny tekst,Akapit z listą5,Nagłowek 3,Akapit z listą BS,Kolorowa lista — akcent 11,Dot pt,F5 List Paragraph,lp1"/>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maz_wyliczenie Znak,opis dzialania Znak,K-P_odwolanie Znak,A_wyliczenie Znak,Akapit z listą 1 Znak,L1 Znak,Numerowanie Znak,normalny tekst Znak,Akapit z listą5 Znak,Nagłowek 3 Znak,Dot pt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qFormat/>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F2)"/>
    <w:basedOn w:val="Normalny"/>
    <w:link w:val="TekstpodstawowyZnak"/>
    <w:unhideWhenUsed/>
    <w:qFormat/>
    <w:rsid w:val="00F13DFD"/>
    <w:pPr>
      <w:spacing w:after="120"/>
    </w:pPr>
  </w:style>
  <w:style w:type="character" w:customStyle="1" w:styleId="TekstpodstawowyZnak">
    <w:name w:val="Tekst podstawowy Znak"/>
    <w:aliases w:val="(F2) Znak"/>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F13DFD"/>
    <w:pPr>
      <w:spacing w:after="120" w:line="480" w:lineRule="auto"/>
    </w:pPr>
  </w:style>
  <w:style w:type="character" w:customStyle="1" w:styleId="Tekstpodstawowy2Znak">
    <w:name w:val="Tekst podstawowy 2 Znak"/>
    <w:basedOn w:val="Domylnaczcionkaakapitu"/>
    <w:link w:val="Tekstpodstawowy2"/>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aliases w:val=" Znak2,Znak2"/>
    <w:basedOn w:val="Normalny"/>
    <w:link w:val="TekstkomentarzaZnak"/>
    <w:uiPriority w:val="99"/>
    <w:qFormat/>
    <w:rsid w:val="00F13DFD"/>
  </w:style>
  <w:style w:type="character" w:customStyle="1" w:styleId="TekstkomentarzaZnak">
    <w:name w:val="Tekst komentarza Znak"/>
    <w:aliases w:val=" Znak2 Znak,Znak2 Znak"/>
    <w:basedOn w:val="Domylnaczcionkaakapitu"/>
    <w:link w:val="Tekstkomentarza"/>
    <w:uiPriority w:val="99"/>
    <w:qFormat/>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nhideWhenUsed/>
    <w:rsid w:val="0083458D"/>
    <w:rPr>
      <w:rFonts w:ascii="Segoe UI" w:hAnsi="Segoe UI" w:cs="Segoe UI"/>
      <w:sz w:val="18"/>
      <w:szCs w:val="18"/>
    </w:rPr>
  </w:style>
  <w:style w:type="character" w:customStyle="1" w:styleId="TekstdymkaZnak">
    <w:name w:val="Tekst dymka Znak"/>
    <w:basedOn w:val="Domylnaczcionkaakapitu"/>
    <w:link w:val="Tekstdymka"/>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unhideWhenUsed/>
    <w:qFormat/>
    <w:rsid w:val="007506C3"/>
    <w:rPr>
      <w:sz w:val="16"/>
      <w:szCs w:val="16"/>
    </w:rPr>
  </w:style>
  <w:style w:type="paragraph" w:styleId="Tematkomentarza">
    <w:name w:val="annotation subject"/>
    <w:basedOn w:val="Tekstkomentarza"/>
    <w:next w:val="Tekstkomentarza"/>
    <w:link w:val="TematkomentarzaZnak"/>
    <w:unhideWhenUsed/>
    <w:qFormat/>
    <w:rsid w:val="007506C3"/>
    <w:rPr>
      <w:b/>
      <w:bCs/>
    </w:rPr>
  </w:style>
  <w:style w:type="character" w:customStyle="1" w:styleId="TematkomentarzaZnak">
    <w:name w:val="Temat komentarza Znak"/>
    <w:basedOn w:val="TekstkomentarzaZnak"/>
    <w:link w:val="Tematkomentarza"/>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qFormat/>
    <w:rsid w:val="0079756C"/>
    <w:pPr>
      <w:tabs>
        <w:tab w:val="center" w:pos="4536"/>
        <w:tab w:val="right" w:pos="9072"/>
      </w:tabs>
    </w:pPr>
  </w:style>
  <w:style w:type="character" w:customStyle="1" w:styleId="NagwekZnak">
    <w:name w:val="Nagłówek Znak"/>
    <w:basedOn w:val="Domylnaczcionkaakapitu"/>
    <w:link w:val="Nagwek"/>
    <w:uiPriority w:val="99"/>
    <w:qFormat/>
    <w:rsid w:val="0079756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756C"/>
    <w:pPr>
      <w:tabs>
        <w:tab w:val="center" w:pos="4536"/>
        <w:tab w:val="right" w:pos="9072"/>
      </w:tabs>
    </w:pPr>
  </w:style>
  <w:style w:type="character" w:customStyle="1" w:styleId="StopkaZnak">
    <w:name w:val="Stopka Znak"/>
    <w:basedOn w:val="Domylnaczcionkaakapitu"/>
    <w:link w:val="Stopka"/>
    <w:uiPriority w:val="99"/>
    <w:qFormat/>
    <w:rsid w:val="0079756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nhideWhenUsed/>
    <w:rsid w:val="00210345"/>
  </w:style>
  <w:style w:type="character" w:customStyle="1" w:styleId="TekstprzypisukocowegoZnak">
    <w:name w:val="Tekst przypisu końcowego Znak"/>
    <w:basedOn w:val="Domylnaczcionkaakapitu"/>
    <w:link w:val="Tekstprzypisukocowego"/>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nhideWhenUsed/>
    <w:rsid w:val="00210345"/>
    <w:rPr>
      <w:vertAlign w:val="superscript"/>
    </w:rPr>
  </w:style>
  <w:style w:type="paragraph" w:styleId="Nagwekspisutreci">
    <w:name w:val="TOC Heading"/>
    <w:basedOn w:val="Nagwek1"/>
    <w:next w:val="Normalny"/>
    <w:unhideWhenUsed/>
    <w:qFormat/>
    <w:rsid w:val="00ED28D9"/>
    <w:pPr>
      <w:spacing w:line="276" w:lineRule="auto"/>
      <w:outlineLvl w:val="9"/>
    </w:pPr>
  </w:style>
  <w:style w:type="paragraph" w:styleId="Spistreci1">
    <w:name w:val="toc 1"/>
    <w:basedOn w:val="Normalny"/>
    <w:next w:val="Normalny"/>
    <w:link w:val="Spistreci1Znak"/>
    <w:autoRedefine/>
    <w:uiPriority w:val="39"/>
    <w:unhideWhenUsed/>
    <w:qFormat/>
    <w:rsid w:val="00ED28D9"/>
    <w:pPr>
      <w:spacing w:after="100"/>
    </w:pPr>
  </w:style>
  <w:style w:type="paragraph" w:styleId="Spistreci2">
    <w:name w:val="toc 2"/>
    <w:basedOn w:val="Normalny"/>
    <w:next w:val="Normalny"/>
    <w:link w:val="Spistreci2Znak"/>
    <w:autoRedefine/>
    <w:uiPriority w:val="39"/>
    <w:unhideWhenUsed/>
    <w:qFormat/>
    <w:rsid w:val="00ED28D9"/>
    <w:pPr>
      <w:spacing w:after="100"/>
      <w:ind w:left="200"/>
    </w:pPr>
  </w:style>
  <w:style w:type="character" w:customStyle="1" w:styleId="Nierozpoznanawzmianka2">
    <w:name w:val="Nierozpoznana wzmianka2"/>
    <w:basedOn w:val="Domylnaczcionkaakapitu"/>
    <w:uiPriority w:val="99"/>
    <w:semiHidden/>
    <w:unhideWhenUsed/>
    <w:rsid w:val="00075901"/>
    <w:rPr>
      <w:color w:val="605E5C"/>
      <w:shd w:val="clear" w:color="auto" w:fill="E1DFDD"/>
    </w:rPr>
  </w:style>
  <w:style w:type="paragraph" w:styleId="Zwykytekst">
    <w:name w:val="Plain Text"/>
    <w:aliases w:val=" Znak,Znak"/>
    <w:basedOn w:val="Normalny"/>
    <w:link w:val="ZwykytekstZnak"/>
    <w:uiPriority w:val="99"/>
    <w:unhideWhenUsed/>
    <w:rsid w:val="0076326F"/>
    <w:rPr>
      <w:rFonts w:ascii="Courier New" w:hAnsi="Courier New"/>
      <w:lang w:eastAsia="en-US"/>
    </w:rPr>
  </w:style>
  <w:style w:type="character" w:customStyle="1" w:styleId="ZwykytekstZnak">
    <w:name w:val="Zwykły tekst Znak"/>
    <w:aliases w:val=" Znak Znak,Znak Znak1"/>
    <w:basedOn w:val="Domylnaczcionkaakapitu"/>
    <w:link w:val="Zwykytekst"/>
    <w:uiPriority w:val="99"/>
    <w:rsid w:val="0076326F"/>
    <w:rPr>
      <w:rFonts w:ascii="Courier New" w:eastAsia="Times New Roman" w:hAnsi="Courier New" w:cs="Times New Roman"/>
      <w:sz w:val="20"/>
      <w:szCs w:val="20"/>
    </w:rPr>
  </w:style>
  <w:style w:type="paragraph" w:styleId="Poprawka">
    <w:name w:val="Revision"/>
    <w:hidden/>
    <w:uiPriority w:val="99"/>
    <w:rsid w:val="00E06BD6"/>
    <w:pPr>
      <w:spacing w:after="0" w:line="240" w:lineRule="auto"/>
    </w:pPr>
    <w:rPr>
      <w:rFonts w:ascii="Times New Roman" w:eastAsia="Times New Roman" w:hAnsi="Times New Roman" w:cs="Times New Roman"/>
      <w:sz w:val="20"/>
      <w:szCs w:val="20"/>
      <w:lang w:eastAsia="pl-PL"/>
    </w:rPr>
  </w:style>
  <w:style w:type="character" w:customStyle="1" w:styleId="Nierozpoznanawzmianka3">
    <w:name w:val="Nierozpoznana wzmianka3"/>
    <w:basedOn w:val="Domylnaczcionkaakapitu"/>
    <w:uiPriority w:val="99"/>
    <w:semiHidden/>
    <w:unhideWhenUsed/>
    <w:rsid w:val="00AE0313"/>
    <w:rPr>
      <w:color w:val="605E5C"/>
      <w:shd w:val="clear" w:color="auto" w:fill="E1DFDD"/>
    </w:rPr>
  </w:style>
  <w:style w:type="character" w:styleId="Pogrubienie">
    <w:name w:val="Strong"/>
    <w:basedOn w:val="Domylnaczcionkaakapitu"/>
    <w:uiPriority w:val="22"/>
    <w:qFormat/>
    <w:rsid w:val="003D0EBE"/>
    <w:rPr>
      <w:b/>
      <w:bCs/>
    </w:rPr>
  </w:style>
  <w:style w:type="paragraph" w:customStyle="1" w:styleId="asia2">
    <w:name w:val="asia2"/>
    <w:basedOn w:val="Normalny"/>
    <w:link w:val="asia2Znak"/>
    <w:qFormat/>
    <w:rsid w:val="002B481F"/>
    <w:pPr>
      <w:tabs>
        <w:tab w:val="left" w:pos="408"/>
      </w:tabs>
      <w:suppressAutoHyphens/>
      <w:spacing w:before="120" w:after="120"/>
      <w:jc w:val="both"/>
    </w:pPr>
    <w:rPr>
      <w:sz w:val="24"/>
      <w:szCs w:val="24"/>
      <w:lang w:eastAsia="ar-SA"/>
    </w:rPr>
  </w:style>
  <w:style w:type="character" w:customStyle="1" w:styleId="asia2Znak">
    <w:name w:val="asia2 Znak"/>
    <w:basedOn w:val="Domylnaczcionkaakapitu"/>
    <w:link w:val="asia2"/>
    <w:rsid w:val="002B481F"/>
    <w:rPr>
      <w:rFonts w:ascii="Times New Roman" w:eastAsia="Times New Roman" w:hAnsi="Times New Roman" w:cs="Times New Roman"/>
      <w:sz w:val="24"/>
      <w:szCs w:val="24"/>
      <w:lang w:eastAsia="ar-SA"/>
    </w:rPr>
  </w:style>
  <w:style w:type="table" w:styleId="Tabela-Siatka">
    <w:name w:val="Table Grid"/>
    <w:basedOn w:val="Standardowy"/>
    <w:uiPriority w:val="59"/>
    <w:rsid w:val="002B481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2B481F"/>
  </w:style>
  <w:style w:type="paragraph" w:customStyle="1" w:styleId="as2">
    <w:name w:val="as.2"/>
    <w:basedOn w:val="Normalny"/>
    <w:link w:val="as2Znak"/>
    <w:qFormat/>
    <w:rsid w:val="002B481F"/>
    <w:pPr>
      <w:spacing w:before="120" w:after="120"/>
      <w:ind w:left="4536"/>
      <w:jc w:val="right"/>
    </w:pPr>
    <w:rPr>
      <w:b/>
      <w:smallCaps/>
      <w:szCs w:val="22"/>
    </w:rPr>
  </w:style>
  <w:style w:type="character" w:customStyle="1" w:styleId="as2Znak">
    <w:name w:val="as.2 Znak"/>
    <w:link w:val="as2"/>
    <w:locked/>
    <w:rsid w:val="002B481F"/>
    <w:rPr>
      <w:rFonts w:ascii="Times New Roman" w:eastAsia="Times New Roman" w:hAnsi="Times New Roman" w:cs="Times New Roman"/>
      <w:b/>
      <w:smallCaps/>
      <w:sz w:val="20"/>
      <w:lang w:eastAsia="pl-PL"/>
    </w:rPr>
  </w:style>
  <w:style w:type="paragraph" w:customStyle="1" w:styleId="NumPar1">
    <w:name w:val="NumPar 1"/>
    <w:basedOn w:val="Normalny"/>
    <w:next w:val="Normalny"/>
    <w:rsid w:val="002B481F"/>
    <w:pPr>
      <w:numPr>
        <w:numId w:val="42"/>
      </w:numPr>
      <w:suppressAutoHyphens/>
      <w:spacing w:before="120" w:after="120"/>
      <w:jc w:val="both"/>
    </w:pPr>
    <w:rPr>
      <w:rFonts w:eastAsia="Calibri"/>
      <w:sz w:val="24"/>
      <w:szCs w:val="22"/>
      <w:lang w:eastAsia="ar-SA"/>
    </w:rPr>
  </w:style>
  <w:style w:type="paragraph" w:customStyle="1" w:styleId="Standard">
    <w:name w:val="Standard"/>
    <w:uiPriority w:val="99"/>
    <w:rsid w:val="002B481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Podrozdzia3,Tekst przypisu,Fußnote,Znak Znak Znak,Tekst przypisu dolnego-poligrafia,single space,FOOTNOTES,fn,Tekst przypisu dolnego Znak2 Znak,Footnote Znak Znak Zn, Znak Znak Znak"/>
    <w:basedOn w:val="Normalny"/>
    <w:link w:val="TekstprzypisudolnegoZnak"/>
    <w:uiPriority w:val="99"/>
    <w:qFormat/>
    <w:rsid w:val="002B481F"/>
  </w:style>
  <w:style w:type="character" w:customStyle="1" w:styleId="TekstprzypisudolnegoZnak">
    <w:name w:val="Tekst przypisu dolnego Znak"/>
    <w:aliases w:val="Podrozdział Znak,Podrozdzia3 Znak,Tekst przypisu Znak,Fußnote Znak,Znak Znak Znak Znak1,Tekst przypisu dolnego-poligrafia Znak,single space Znak,FOOTNOTES Znak,fn Znak,Tekst przypisu dolnego Znak2 Znak Znak"/>
    <w:basedOn w:val="Domylnaczcionkaakapitu"/>
    <w:link w:val="Tekstprzypisudolnego"/>
    <w:uiPriority w:val="99"/>
    <w:qFormat/>
    <w:rsid w:val="002B481F"/>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qFormat/>
    <w:rsid w:val="002B481F"/>
    <w:rPr>
      <w:vertAlign w:val="superscript"/>
    </w:rPr>
  </w:style>
  <w:style w:type="table" w:customStyle="1" w:styleId="Tabela-Siatka1">
    <w:name w:val="Tabela - Siatka1"/>
    <w:basedOn w:val="Standardowy"/>
    <w:next w:val="Tabela-Siatka"/>
    <w:uiPriority w:val="59"/>
    <w:rsid w:val="002B481F"/>
    <w:pPr>
      <w:spacing w:before="120" w:after="12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dokumentu">
    <w:name w:val="Podtytuł_dokumentu"/>
    <w:basedOn w:val="Normalny"/>
    <w:next w:val="Normalny"/>
    <w:qFormat/>
    <w:rsid w:val="002B481F"/>
    <w:pPr>
      <w:spacing w:after="200" w:line="276" w:lineRule="auto"/>
      <w:jc w:val="center"/>
    </w:pPr>
    <w:rPr>
      <w:rFonts w:eastAsia="Calibri"/>
      <w:b/>
      <w:sz w:val="36"/>
      <w:szCs w:val="22"/>
      <w:lang w:eastAsia="en-US"/>
    </w:rPr>
  </w:style>
  <w:style w:type="paragraph" w:customStyle="1" w:styleId="Zalacznik">
    <w:name w:val="Zalacznik"/>
    <w:basedOn w:val="Normalny"/>
    <w:qFormat/>
    <w:locked/>
    <w:rsid w:val="002B481F"/>
    <w:pPr>
      <w:numPr>
        <w:numId w:val="47"/>
      </w:numPr>
      <w:tabs>
        <w:tab w:val="num" w:pos="360"/>
      </w:tabs>
      <w:spacing w:before="120" w:after="120" w:line="288" w:lineRule="auto"/>
      <w:ind w:left="360"/>
      <w:jc w:val="both"/>
    </w:pPr>
    <w:rPr>
      <w:rFonts w:ascii="Calibri" w:hAnsi="Calibri"/>
      <w:color w:val="000000"/>
      <w:sz w:val="22"/>
      <w:szCs w:val="22"/>
      <w:lang w:eastAsia="en-US"/>
    </w:rPr>
  </w:style>
  <w:style w:type="paragraph" w:customStyle="1" w:styleId="OPZ-Poziom1">
    <w:name w:val="OPZ - Poziom 1"/>
    <w:basedOn w:val="Akapitzlist"/>
    <w:link w:val="OPZ-Poziom1Znak"/>
    <w:qFormat/>
    <w:rsid w:val="002B481F"/>
    <w:pPr>
      <w:numPr>
        <w:ilvl w:val="3"/>
        <w:numId w:val="50"/>
      </w:numPr>
      <w:spacing w:after="240"/>
      <w:jc w:val="both"/>
    </w:pPr>
    <w:rPr>
      <w:rFonts w:asciiTheme="minorHAnsi" w:eastAsiaTheme="minorHAnsi" w:hAnsiTheme="minorHAnsi" w:cstheme="minorHAnsi"/>
      <w:b/>
      <w:sz w:val="22"/>
      <w:szCs w:val="22"/>
      <w:lang w:eastAsia="en-US"/>
    </w:rPr>
  </w:style>
  <w:style w:type="paragraph" w:customStyle="1" w:styleId="OPZ-Poziom2">
    <w:name w:val="OPZ - Poziom 2"/>
    <w:basedOn w:val="OPZ-Poziom1"/>
    <w:link w:val="OPZ-Poziom2Znak"/>
    <w:qFormat/>
    <w:rsid w:val="002B481F"/>
    <w:rPr>
      <w:b w:val="0"/>
    </w:rPr>
  </w:style>
  <w:style w:type="character" w:customStyle="1" w:styleId="OPZ-Poziom2Znak">
    <w:name w:val="OPZ - Poziom 2 Znak"/>
    <w:basedOn w:val="Domylnaczcionkaakapitu"/>
    <w:link w:val="OPZ-Poziom2"/>
    <w:rsid w:val="002B481F"/>
    <w:rPr>
      <w:rFonts w:cstheme="minorHAnsi"/>
    </w:rPr>
  </w:style>
  <w:style w:type="character" w:customStyle="1" w:styleId="Nagwek3Znak">
    <w:name w:val="Nagłówek 3 Znak"/>
    <w:basedOn w:val="Domylnaczcionkaakapitu"/>
    <w:link w:val="Nagwek3"/>
    <w:rsid w:val="00DE4C16"/>
    <w:rPr>
      <w:rFonts w:asciiTheme="majorHAnsi" w:eastAsiaTheme="majorEastAsia" w:hAnsiTheme="majorHAnsi" w:cstheme="majorBidi"/>
      <w:b/>
      <w:bCs/>
      <w:color w:val="4472C4" w:themeColor="accent1"/>
      <w:sz w:val="24"/>
      <w:szCs w:val="24"/>
      <w:lang w:eastAsia="pl-PL"/>
    </w:rPr>
  </w:style>
  <w:style w:type="character" w:customStyle="1" w:styleId="Nagwek4Znak">
    <w:name w:val="Nagłówek 4 Znak"/>
    <w:aliases w:val="Sub-Clause Sub-paragraph Znak,ClauseSubSub_No&amp;Name Znak"/>
    <w:basedOn w:val="Domylnaczcionkaakapitu"/>
    <w:link w:val="Nagwek4"/>
    <w:rsid w:val="00DE4C16"/>
    <w:rPr>
      <w:rFonts w:ascii="Times New Roman" w:eastAsia="Times New Roman" w:hAnsi="Times New Roman" w:cs="Times New Roman"/>
      <w:b/>
      <w:bCs/>
      <w:sz w:val="28"/>
      <w:szCs w:val="28"/>
      <w:lang w:val="x-none" w:eastAsia="ar-SA"/>
    </w:rPr>
  </w:style>
  <w:style w:type="character" w:customStyle="1" w:styleId="Nagwek5Znak">
    <w:name w:val="Nagłówek 5 Znak"/>
    <w:basedOn w:val="Domylnaczcionkaakapitu"/>
    <w:link w:val="Nagwek5"/>
    <w:rsid w:val="00DE4C16"/>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uiPriority w:val="9"/>
    <w:rsid w:val="00DE4C16"/>
    <w:rPr>
      <w:rFonts w:ascii="Times New Roman" w:eastAsia="Times New Roman" w:hAnsi="Times New Roman" w:cs="Times New Roman"/>
      <w:b/>
      <w:bCs/>
      <w:sz w:val="20"/>
      <w:szCs w:val="20"/>
      <w:lang w:val="x-none" w:eastAsia="ar-SA"/>
    </w:rPr>
  </w:style>
  <w:style w:type="character" w:customStyle="1" w:styleId="Nagwek7Znak">
    <w:name w:val="Nagłówek 7 Znak"/>
    <w:basedOn w:val="Domylnaczcionkaakapitu"/>
    <w:link w:val="Nagwek7"/>
    <w:rsid w:val="00DE4C16"/>
    <w:rPr>
      <w:rFonts w:ascii="Calibri" w:eastAsia="Times New Roman" w:hAnsi="Calibri" w:cs="Times New Roman"/>
      <w:sz w:val="24"/>
      <w:szCs w:val="24"/>
      <w:lang w:eastAsia="pl-PL"/>
    </w:rPr>
  </w:style>
  <w:style w:type="character" w:customStyle="1" w:styleId="Nagwek8Znak">
    <w:name w:val="Nagłówek 8 Znak"/>
    <w:aliases w:val="Heading 8 (Start Appendices) Znak"/>
    <w:basedOn w:val="Domylnaczcionkaakapitu"/>
    <w:link w:val="Nagwek8"/>
    <w:uiPriority w:val="9"/>
    <w:rsid w:val="00DE4C16"/>
    <w:rPr>
      <w:rFonts w:ascii="Arial" w:eastAsia="Times New Roman" w:hAnsi="Arial" w:cs="Arial"/>
      <w:sz w:val="24"/>
      <w:szCs w:val="20"/>
      <w:lang w:val="x-none" w:eastAsia="ar-SA"/>
    </w:rPr>
  </w:style>
  <w:style w:type="character" w:customStyle="1" w:styleId="Nagwek9Znak">
    <w:name w:val="Nagłówek 9 Znak"/>
    <w:aliases w:val="Appendix Znak"/>
    <w:basedOn w:val="Domylnaczcionkaakapitu"/>
    <w:link w:val="Nagwek9"/>
    <w:rsid w:val="00DE4C16"/>
    <w:rPr>
      <w:rFonts w:ascii="Cambria" w:eastAsia="Times New Roman" w:hAnsi="Cambria" w:cs="Times New Roman"/>
      <w:lang w:eastAsia="pl-PL"/>
    </w:rPr>
  </w:style>
  <w:style w:type="paragraph" w:styleId="NormalnyWeb">
    <w:name w:val="Normal (Web)"/>
    <w:basedOn w:val="Normalny"/>
    <w:link w:val="NormalnyWebZnak1"/>
    <w:uiPriority w:val="99"/>
    <w:rsid w:val="00DE4C16"/>
    <w:pPr>
      <w:spacing w:before="100" w:beforeAutospacing="1" w:after="100" w:afterAutospacing="1"/>
      <w:jc w:val="both"/>
    </w:pPr>
    <w:rPr>
      <w:sz w:val="24"/>
      <w:szCs w:val="24"/>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qFormat/>
    <w:locked/>
    <w:rsid w:val="00DE4C16"/>
    <w:rPr>
      <w:sz w:val="24"/>
      <w:lang w:val="pl-PL" w:eastAsia="pl-PL"/>
    </w:rPr>
  </w:style>
  <w:style w:type="paragraph" w:styleId="Tekstpodstawowywcity3">
    <w:name w:val="Body Text Indent 3"/>
    <w:basedOn w:val="Normalny"/>
    <w:link w:val="Tekstpodstawowywcity3Znak"/>
    <w:qFormat/>
    <w:rsid w:val="00DE4C16"/>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qFormat/>
    <w:rsid w:val="00DE4C16"/>
    <w:rPr>
      <w:rFonts w:ascii="Times New Roman" w:eastAsia="Times New Roman" w:hAnsi="Times New Roman" w:cs="Times New Roman"/>
      <w:sz w:val="16"/>
      <w:szCs w:val="16"/>
      <w:lang w:eastAsia="pl-PL"/>
    </w:rPr>
  </w:style>
  <w:style w:type="paragraph" w:customStyle="1" w:styleId="Styl10ptDolewej">
    <w:name w:val="Styl 10 pt Do lewej"/>
    <w:basedOn w:val="Normalny"/>
    <w:qFormat/>
    <w:rsid w:val="00DE4C16"/>
    <w:pPr>
      <w:spacing w:before="60" w:after="60"/>
    </w:pPr>
  </w:style>
  <w:style w:type="paragraph" w:customStyle="1" w:styleId="StylStylNagwek211ptPrzed6ptPo6pt">
    <w:name w:val="Styl Styl Nagłówek 2 + 11 pt + Przed:  6 pt Po:  6 pt"/>
    <w:basedOn w:val="Normalny"/>
    <w:rsid w:val="00DE4C16"/>
    <w:pPr>
      <w:keepNext/>
      <w:spacing w:before="240" w:after="120"/>
      <w:jc w:val="both"/>
      <w:outlineLvl w:val="1"/>
    </w:pPr>
    <w:rPr>
      <w:rFonts w:ascii="Arial" w:hAnsi="Arial"/>
      <w:b/>
      <w:bCs/>
      <w:smallCaps/>
      <w:sz w:val="24"/>
    </w:rPr>
  </w:style>
  <w:style w:type="character" w:customStyle="1" w:styleId="ZnakZnak">
    <w:name w:val="Znak Znak"/>
    <w:aliases w:val="Znak Znak Znak Znak,Tekst podstawowy wcięty Znak Znak Znak Znak Znak Znak"/>
    <w:rsid w:val="00DE4C16"/>
    <w:rPr>
      <w:sz w:val="24"/>
      <w:lang w:val="pl-PL" w:eastAsia="pl-PL"/>
    </w:rPr>
  </w:style>
  <w:style w:type="paragraph" w:customStyle="1" w:styleId="Tekstpodstawowy21">
    <w:name w:val="Tekst podstawowy 21"/>
    <w:basedOn w:val="Normalny"/>
    <w:rsid w:val="00DE4C16"/>
    <w:pPr>
      <w:overflowPunct w:val="0"/>
      <w:autoSpaceDE w:val="0"/>
      <w:autoSpaceDN w:val="0"/>
      <w:adjustRightInd w:val="0"/>
      <w:spacing w:before="60" w:after="60"/>
      <w:ind w:left="284"/>
      <w:jc w:val="both"/>
      <w:textAlignment w:val="baseline"/>
    </w:pPr>
    <w:rPr>
      <w:sz w:val="24"/>
    </w:rPr>
  </w:style>
  <w:style w:type="paragraph" w:customStyle="1" w:styleId="Tekstpodstawowy211">
    <w:name w:val="Tekst podstawowy 211"/>
    <w:basedOn w:val="Normalny"/>
    <w:rsid w:val="00DE4C16"/>
    <w:pPr>
      <w:suppressAutoHyphens/>
    </w:pPr>
    <w:rPr>
      <w:b/>
      <w:sz w:val="24"/>
      <w:lang w:eastAsia="ar-SA"/>
    </w:rPr>
  </w:style>
  <w:style w:type="paragraph" w:styleId="Tekstpodstawowywcity2">
    <w:name w:val="Body Text Indent 2"/>
    <w:basedOn w:val="Normalny"/>
    <w:link w:val="Tekstpodstawowywcity2Znak"/>
    <w:rsid w:val="00DE4C16"/>
    <w:pPr>
      <w:spacing w:after="120" w:line="480" w:lineRule="auto"/>
      <w:ind w:left="283"/>
    </w:pPr>
    <w:rPr>
      <w:sz w:val="24"/>
      <w:szCs w:val="24"/>
    </w:rPr>
  </w:style>
  <w:style w:type="character" w:customStyle="1" w:styleId="Tekstpodstawowywcity2Znak">
    <w:name w:val="Tekst podstawowy wcięty 2 Znak"/>
    <w:basedOn w:val="Domylnaczcionkaakapitu"/>
    <w:link w:val="Tekstpodstawowywcity2"/>
    <w:rsid w:val="00DE4C16"/>
    <w:rPr>
      <w:rFonts w:ascii="Times New Roman" w:eastAsia="Times New Roman" w:hAnsi="Times New Roman" w:cs="Times New Roman"/>
      <w:sz w:val="24"/>
      <w:szCs w:val="24"/>
      <w:lang w:eastAsia="pl-PL"/>
    </w:rPr>
  </w:style>
  <w:style w:type="paragraph" w:styleId="Mapadokumentu">
    <w:name w:val="Document Map"/>
    <w:basedOn w:val="Normalny"/>
    <w:link w:val="MapadokumentuZnak"/>
    <w:rsid w:val="00DE4C16"/>
    <w:pPr>
      <w:shd w:val="clear" w:color="auto" w:fill="000080"/>
    </w:pPr>
    <w:rPr>
      <w:sz w:val="2"/>
    </w:rPr>
  </w:style>
  <w:style w:type="character" w:customStyle="1" w:styleId="MapadokumentuZnak">
    <w:name w:val="Mapa dokumentu Znak"/>
    <w:basedOn w:val="Domylnaczcionkaakapitu"/>
    <w:link w:val="Mapadokumentu"/>
    <w:rsid w:val="00DE4C16"/>
    <w:rPr>
      <w:rFonts w:ascii="Times New Roman" w:eastAsia="Times New Roman" w:hAnsi="Times New Roman" w:cs="Times New Roman"/>
      <w:sz w:val="2"/>
      <w:szCs w:val="20"/>
      <w:shd w:val="clear" w:color="auto" w:fill="000080"/>
      <w:lang w:eastAsia="pl-PL"/>
    </w:rPr>
  </w:style>
  <w:style w:type="character" w:customStyle="1" w:styleId="NormalnyWebZnak1">
    <w:name w:val="Normalny (Web) Znak1"/>
    <w:link w:val="NormalnyWeb"/>
    <w:uiPriority w:val="99"/>
    <w:locked/>
    <w:rsid w:val="00DE4C16"/>
    <w:rPr>
      <w:rFonts w:ascii="Times New Roman" w:eastAsia="Times New Roman" w:hAnsi="Times New Roman" w:cs="Times New Roman"/>
      <w:sz w:val="24"/>
      <w:szCs w:val="24"/>
      <w:lang w:eastAsia="pl-PL"/>
    </w:rPr>
  </w:style>
  <w:style w:type="paragraph" w:styleId="Listapunktowana">
    <w:name w:val="List Bullet"/>
    <w:basedOn w:val="Normalny"/>
    <w:rsid w:val="00DE4C16"/>
    <w:pPr>
      <w:numPr>
        <w:numId w:val="53"/>
      </w:numPr>
      <w:spacing w:before="60" w:after="60"/>
      <w:jc w:val="both"/>
    </w:pPr>
    <w:rPr>
      <w:sz w:val="24"/>
      <w:szCs w:val="24"/>
    </w:rPr>
  </w:style>
  <w:style w:type="character" w:customStyle="1" w:styleId="NormalnyWebZnak">
    <w:name w:val="Normalny (Web) Znak"/>
    <w:rsid w:val="00DE4C16"/>
    <w:rPr>
      <w:sz w:val="24"/>
      <w:lang w:val="pl-PL" w:eastAsia="pl-PL"/>
    </w:rPr>
  </w:style>
  <w:style w:type="paragraph" w:customStyle="1" w:styleId="Agataspis1">
    <w:name w:val="Agata spis1"/>
    <w:basedOn w:val="Normalny"/>
    <w:link w:val="Agataspis1Znak"/>
    <w:rsid w:val="00DE4C16"/>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DE4C16"/>
    <w:pPr>
      <w:spacing w:before="240" w:after="120"/>
    </w:pPr>
    <w:rPr>
      <w:caps/>
    </w:rPr>
  </w:style>
  <w:style w:type="character" w:customStyle="1" w:styleId="Agataspis1Znak">
    <w:name w:val="Agata spis1 Znak"/>
    <w:link w:val="Agataspis1"/>
    <w:locked/>
    <w:rsid w:val="00DE4C16"/>
    <w:rPr>
      <w:rFonts w:ascii="Times New Roman" w:eastAsia="Times New Roman" w:hAnsi="Times New Roman" w:cs="Times New Roman"/>
      <w:b/>
      <w:bCs/>
      <w:smallCaps/>
      <w:lang w:eastAsia="pl-PL"/>
    </w:rPr>
  </w:style>
  <w:style w:type="character" w:customStyle="1" w:styleId="StylAgataspis1WszystkiewersalikiZnak">
    <w:name w:val="Styl Agata spis1 + Wszystkie wersaliki Znak"/>
    <w:link w:val="StylAgataspis1Wszystkiewersaliki"/>
    <w:locked/>
    <w:rsid w:val="00DE4C16"/>
    <w:rPr>
      <w:rFonts w:ascii="Times New Roman" w:eastAsia="Times New Roman" w:hAnsi="Times New Roman" w:cs="Times New Roman"/>
      <w:b/>
      <w:bCs/>
      <w:caps/>
      <w:smallCaps/>
      <w:lang w:eastAsia="pl-PL"/>
    </w:rPr>
  </w:style>
  <w:style w:type="paragraph" w:customStyle="1" w:styleId="Agatastyl2">
    <w:name w:val="Agata styl 2"/>
    <w:basedOn w:val="Normalny"/>
    <w:link w:val="Agatastyl2Znak"/>
    <w:rsid w:val="00DE4C16"/>
    <w:pPr>
      <w:tabs>
        <w:tab w:val="left" w:pos="284"/>
      </w:tabs>
      <w:spacing w:before="60"/>
      <w:jc w:val="both"/>
    </w:pPr>
  </w:style>
  <w:style w:type="paragraph" w:customStyle="1" w:styleId="BylawsL1">
    <w:name w:val="Bylaws_L1"/>
    <w:basedOn w:val="Normalny"/>
    <w:next w:val="Tekstpodstawowy"/>
    <w:rsid w:val="00DE4C16"/>
    <w:pPr>
      <w:numPr>
        <w:numId w:val="54"/>
      </w:numPr>
      <w:spacing w:before="600"/>
      <w:jc w:val="center"/>
      <w:outlineLvl w:val="0"/>
    </w:pPr>
    <w:rPr>
      <w:b/>
      <w:caps/>
      <w:sz w:val="24"/>
      <w:lang w:val="en-US" w:eastAsia="en-US"/>
    </w:rPr>
  </w:style>
  <w:style w:type="paragraph" w:customStyle="1" w:styleId="BylawsL2">
    <w:name w:val="Bylaws_L2"/>
    <w:basedOn w:val="BylawsL1"/>
    <w:next w:val="Tekstpodstawowy"/>
    <w:rsid w:val="00DE4C1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DE4C16"/>
    <w:pPr>
      <w:numPr>
        <w:ilvl w:val="2"/>
      </w:numPr>
      <w:tabs>
        <w:tab w:val="num" w:pos="2037"/>
        <w:tab w:val="num" w:pos="2280"/>
      </w:tabs>
      <w:outlineLvl w:val="2"/>
    </w:pPr>
  </w:style>
  <w:style w:type="paragraph" w:customStyle="1" w:styleId="BylawsL4">
    <w:name w:val="Bylaws_L4"/>
    <w:basedOn w:val="BylawsL3"/>
    <w:next w:val="Tekstpodstawowy"/>
    <w:rsid w:val="00DE4C1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DE4C16"/>
    <w:pPr>
      <w:numPr>
        <w:ilvl w:val="4"/>
      </w:numPr>
      <w:tabs>
        <w:tab w:val="num" w:pos="2037"/>
        <w:tab w:val="num" w:pos="3720"/>
      </w:tabs>
      <w:ind w:left="3720"/>
      <w:outlineLvl w:val="4"/>
    </w:pPr>
  </w:style>
  <w:style w:type="paragraph" w:customStyle="1" w:styleId="BylawsL6">
    <w:name w:val="Bylaws_L6"/>
    <w:basedOn w:val="BylawsL5"/>
    <w:next w:val="Tekstpodstawowy"/>
    <w:rsid w:val="00DE4C16"/>
    <w:pPr>
      <w:numPr>
        <w:ilvl w:val="5"/>
      </w:numPr>
      <w:tabs>
        <w:tab w:val="num" w:pos="2280"/>
        <w:tab w:val="num" w:pos="4440"/>
      </w:tabs>
      <w:ind w:left="4440"/>
      <w:outlineLvl w:val="5"/>
    </w:pPr>
  </w:style>
  <w:style w:type="paragraph" w:customStyle="1" w:styleId="BylawsL7">
    <w:name w:val="Bylaws_L7"/>
    <w:basedOn w:val="BylawsL6"/>
    <w:next w:val="Tekstpodstawowy"/>
    <w:rsid w:val="00DE4C16"/>
    <w:pPr>
      <w:numPr>
        <w:ilvl w:val="6"/>
      </w:numPr>
      <w:tabs>
        <w:tab w:val="num" w:pos="2880"/>
        <w:tab w:val="num" w:pos="5160"/>
      </w:tabs>
      <w:ind w:left="5160"/>
      <w:outlineLvl w:val="6"/>
    </w:pPr>
  </w:style>
  <w:style w:type="paragraph" w:customStyle="1" w:styleId="BylawsL8">
    <w:name w:val="Bylaws_L8"/>
    <w:basedOn w:val="BylawsL7"/>
    <w:next w:val="Tekstpodstawowy"/>
    <w:rsid w:val="00DE4C16"/>
    <w:pPr>
      <w:numPr>
        <w:ilvl w:val="7"/>
      </w:numPr>
      <w:tabs>
        <w:tab w:val="num" w:pos="3000"/>
        <w:tab w:val="num" w:pos="5880"/>
      </w:tabs>
      <w:ind w:left="5880"/>
      <w:outlineLvl w:val="7"/>
    </w:pPr>
  </w:style>
  <w:style w:type="paragraph" w:customStyle="1" w:styleId="BylawsL9">
    <w:name w:val="Bylaws_L9"/>
    <w:basedOn w:val="BylawsL8"/>
    <w:next w:val="Tekstpodstawowy"/>
    <w:rsid w:val="00DE4C16"/>
    <w:pPr>
      <w:numPr>
        <w:ilvl w:val="8"/>
      </w:numPr>
      <w:tabs>
        <w:tab w:val="num" w:pos="3600"/>
        <w:tab w:val="num" w:pos="6600"/>
      </w:tabs>
      <w:ind w:left="6600"/>
      <w:outlineLvl w:val="8"/>
    </w:pPr>
  </w:style>
  <w:style w:type="paragraph" w:customStyle="1" w:styleId="ArticleL1">
    <w:name w:val="Article_L1"/>
    <w:basedOn w:val="Normalny"/>
    <w:next w:val="Tekstpodstawowy"/>
    <w:rsid w:val="00DE4C16"/>
    <w:pPr>
      <w:keepNext/>
      <w:keepLines/>
      <w:widowControl w:val="0"/>
      <w:numPr>
        <w:numId w:val="55"/>
      </w:numPr>
      <w:spacing w:after="240"/>
      <w:jc w:val="center"/>
      <w:outlineLvl w:val="0"/>
    </w:pPr>
    <w:rPr>
      <w:rFonts w:eastAsia="SimSun"/>
      <w:b/>
      <w:bCs/>
      <w:sz w:val="22"/>
      <w:lang w:eastAsia="en-US"/>
    </w:rPr>
  </w:style>
  <w:style w:type="paragraph" w:customStyle="1" w:styleId="ArticleL2">
    <w:name w:val="Article_L2"/>
    <w:basedOn w:val="ArticleL1"/>
    <w:next w:val="Tekstpodstawowy"/>
    <w:rsid w:val="00DE4C16"/>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DE4C16"/>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DE4C16"/>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DE4C16"/>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DE4C16"/>
    <w:pPr>
      <w:numPr>
        <w:ilvl w:val="5"/>
      </w:numPr>
      <w:tabs>
        <w:tab w:val="clear" w:pos="2160"/>
        <w:tab w:val="num" w:pos="4320"/>
      </w:tabs>
      <w:outlineLvl w:val="5"/>
    </w:pPr>
  </w:style>
  <w:style w:type="paragraph" w:customStyle="1" w:styleId="ArticleL7">
    <w:name w:val="Article_L7"/>
    <w:basedOn w:val="ArticleL6"/>
    <w:next w:val="Tekstpodstawowy"/>
    <w:rsid w:val="00DE4C16"/>
    <w:pPr>
      <w:numPr>
        <w:ilvl w:val="6"/>
      </w:numPr>
      <w:tabs>
        <w:tab w:val="clear" w:pos="2880"/>
        <w:tab w:val="num" w:pos="5040"/>
      </w:tabs>
      <w:outlineLvl w:val="6"/>
    </w:pPr>
  </w:style>
  <w:style w:type="paragraph" w:customStyle="1" w:styleId="ArticleL8">
    <w:name w:val="Article_L8"/>
    <w:basedOn w:val="ArticleL7"/>
    <w:next w:val="Tekstpodstawowy"/>
    <w:rsid w:val="00DE4C16"/>
    <w:pPr>
      <w:numPr>
        <w:ilvl w:val="7"/>
      </w:numPr>
      <w:tabs>
        <w:tab w:val="clear" w:pos="3600"/>
        <w:tab w:val="num" w:pos="5760"/>
      </w:tabs>
      <w:outlineLvl w:val="7"/>
    </w:pPr>
  </w:style>
  <w:style w:type="paragraph" w:customStyle="1" w:styleId="ccc">
    <w:name w:val="ccc"/>
    <w:basedOn w:val="Agatastyl2"/>
    <w:link w:val="cccZnak"/>
    <w:rsid w:val="00DE4C16"/>
    <w:pPr>
      <w:jc w:val="center"/>
    </w:pPr>
    <w:rPr>
      <w:b/>
      <w:bCs/>
      <w:caps/>
      <w:sz w:val="28"/>
      <w:szCs w:val="28"/>
    </w:rPr>
  </w:style>
  <w:style w:type="paragraph" w:customStyle="1" w:styleId="ddd">
    <w:name w:val="ddd"/>
    <w:basedOn w:val="Agatastyl2"/>
    <w:rsid w:val="00DE4C16"/>
    <w:pPr>
      <w:jc w:val="center"/>
    </w:pPr>
    <w:rPr>
      <w:b/>
      <w:sz w:val="28"/>
      <w:szCs w:val="28"/>
    </w:rPr>
  </w:style>
  <w:style w:type="character" w:customStyle="1" w:styleId="Agatastyl2Znak">
    <w:name w:val="Agata styl 2 Znak"/>
    <w:link w:val="Agatastyl2"/>
    <w:locked/>
    <w:rsid w:val="00DE4C16"/>
    <w:rPr>
      <w:rFonts w:ascii="Times New Roman" w:eastAsia="Times New Roman" w:hAnsi="Times New Roman" w:cs="Times New Roman"/>
      <w:sz w:val="20"/>
      <w:szCs w:val="20"/>
      <w:lang w:eastAsia="pl-PL"/>
    </w:rPr>
  </w:style>
  <w:style w:type="character" w:customStyle="1" w:styleId="cccZnak">
    <w:name w:val="ccc Znak"/>
    <w:link w:val="ccc"/>
    <w:locked/>
    <w:rsid w:val="00DE4C16"/>
    <w:rPr>
      <w:rFonts w:ascii="Times New Roman" w:eastAsia="Times New Roman" w:hAnsi="Times New Roman" w:cs="Times New Roman"/>
      <w:b/>
      <w:bCs/>
      <w:caps/>
      <w:sz w:val="28"/>
      <w:szCs w:val="28"/>
      <w:lang w:eastAsia="pl-PL"/>
    </w:rPr>
  </w:style>
  <w:style w:type="paragraph" w:customStyle="1" w:styleId="Styl1">
    <w:name w:val="Styl1"/>
    <w:basedOn w:val="Normalny"/>
    <w:link w:val="Styl1Znak"/>
    <w:qFormat/>
    <w:rsid w:val="00DE4C16"/>
    <w:pPr>
      <w:numPr>
        <w:numId w:val="59"/>
      </w:numPr>
      <w:spacing w:before="60" w:after="60"/>
      <w:jc w:val="both"/>
    </w:pPr>
    <w:rPr>
      <w:sz w:val="22"/>
      <w:szCs w:val="22"/>
    </w:rPr>
  </w:style>
  <w:style w:type="paragraph" w:customStyle="1" w:styleId="Styl2">
    <w:name w:val="Styl2"/>
    <w:basedOn w:val="Normalny"/>
    <w:link w:val="Styl2Znak"/>
    <w:qFormat/>
    <w:rsid w:val="00DE4C16"/>
    <w:pPr>
      <w:numPr>
        <w:ilvl w:val="1"/>
        <w:numId w:val="52"/>
      </w:numPr>
      <w:spacing w:before="60" w:after="60"/>
      <w:jc w:val="both"/>
    </w:pPr>
    <w:rPr>
      <w:iCs/>
      <w:sz w:val="22"/>
      <w:szCs w:val="22"/>
    </w:rPr>
  </w:style>
  <w:style w:type="character" w:customStyle="1" w:styleId="Styl1Znak">
    <w:name w:val="Styl1 Znak"/>
    <w:link w:val="Styl1"/>
    <w:locked/>
    <w:rsid w:val="00DE4C16"/>
    <w:rPr>
      <w:rFonts w:ascii="Times New Roman" w:eastAsia="Times New Roman" w:hAnsi="Times New Roman" w:cs="Times New Roman"/>
      <w:lang w:eastAsia="pl-PL"/>
    </w:rPr>
  </w:style>
  <w:style w:type="paragraph" w:customStyle="1" w:styleId="juzia">
    <w:name w:val="juzia"/>
    <w:basedOn w:val="Normalny"/>
    <w:link w:val="juziaZnak"/>
    <w:rsid w:val="00DE4C16"/>
    <w:pPr>
      <w:numPr>
        <w:numId w:val="57"/>
      </w:numPr>
      <w:spacing w:before="120" w:after="120"/>
      <w:jc w:val="both"/>
    </w:pPr>
    <w:rPr>
      <w:bCs/>
      <w:sz w:val="24"/>
      <w:szCs w:val="24"/>
    </w:rPr>
  </w:style>
  <w:style w:type="character" w:customStyle="1" w:styleId="Styl2Znak">
    <w:name w:val="Styl2 Znak"/>
    <w:link w:val="Styl2"/>
    <w:locked/>
    <w:rsid w:val="00DE4C16"/>
    <w:rPr>
      <w:rFonts w:ascii="Times New Roman" w:eastAsia="Times New Roman" w:hAnsi="Times New Roman" w:cs="Times New Roman"/>
      <w:iCs/>
      <w:lang w:eastAsia="pl-PL"/>
    </w:rPr>
  </w:style>
  <w:style w:type="paragraph" w:customStyle="1" w:styleId="Jerzy1">
    <w:name w:val="Jerzy.1"/>
    <w:basedOn w:val="Normalny"/>
    <w:link w:val="Jerzy1Znak"/>
    <w:rsid w:val="00DE4C16"/>
    <w:pPr>
      <w:spacing w:before="120" w:after="120"/>
      <w:jc w:val="center"/>
    </w:pPr>
    <w:rPr>
      <w:b/>
      <w:bCs/>
      <w:smallCaps/>
      <w:sz w:val="22"/>
      <w:szCs w:val="22"/>
    </w:rPr>
  </w:style>
  <w:style w:type="character" w:customStyle="1" w:styleId="Jerzy1Znak">
    <w:name w:val="Jerzy.1 Znak"/>
    <w:link w:val="Jerzy1"/>
    <w:locked/>
    <w:rsid w:val="00DE4C16"/>
    <w:rPr>
      <w:rFonts w:ascii="Times New Roman" w:eastAsia="Times New Roman" w:hAnsi="Times New Roman" w:cs="Times New Roman"/>
      <w:b/>
      <w:bCs/>
      <w:smallCaps/>
      <w:lang w:eastAsia="pl-PL"/>
    </w:rPr>
  </w:style>
  <w:style w:type="paragraph" w:customStyle="1" w:styleId="ju">
    <w:name w:val="ju"/>
    <w:basedOn w:val="Normalny"/>
    <w:rsid w:val="00DE4C16"/>
    <w:pPr>
      <w:numPr>
        <w:numId w:val="58"/>
      </w:numPr>
      <w:spacing w:before="60" w:after="60"/>
      <w:ind w:left="840" w:hanging="283"/>
      <w:jc w:val="both"/>
    </w:pPr>
    <w:rPr>
      <w:sz w:val="22"/>
      <w:szCs w:val="22"/>
      <w:u w:val="single"/>
    </w:rPr>
  </w:style>
  <w:style w:type="paragraph" w:customStyle="1" w:styleId="as1">
    <w:name w:val="as.1"/>
    <w:basedOn w:val="Normalny"/>
    <w:link w:val="as1Znak"/>
    <w:qFormat/>
    <w:rsid w:val="00DE4C16"/>
    <w:pPr>
      <w:spacing w:before="60" w:after="60"/>
      <w:jc w:val="center"/>
    </w:pPr>
    <w:rPr>
      <w:b/>
      <w:sz w:val="24"/>
      <w:szCs w:val="24"/>
    </w:rPr>
  </w:style>
  <w:style w:type="character" w:customStyle="1" w:styleId="as1Znak">
    <w:name w:val="as.1 Znak"/>
    <w:link w:val="as1"/>
    <w:locked/>
    <w:rsid w:val="00DE4C16"/>
    <w:rPr>
      <w:rFonts w:ascii="Times New Roman" w:eastAsia="Times New Roman" w:hAnsi="Times New Roman" w:cs="Times New Roman"/>
      <w:b/>
      <w:sz w:val="24"/>
      <w:szCs w:val="24"/>
      <w:lang w:eastAsia="pl-PL"/>
    </w:rPr>
  </w:style>
  <w:style w:type="paragraph" w:customStyle="1" w:styleId="Styl3">
    <w:name w:val="Styl3"/>
    <w:basedOn w:val="Tekstpodstawowywcity"/>
    <w:link w:val="Styl3Znak"/>
    <w:qFormat/>
    <w:rsid w:val="00DE4C16"/>
    <w:pPr>
      <w:numPr>
        <w:numId w:val="56"/>
      </w:numPr>
      <w:spacing w:before="20" w:after="20"/>
      <w:jc w:val="both"/>
    </w:pPr>
    <w:rPr>
      <w:b w:val="0"/>
      <w:bCs w:val="0"/>
      <w:sz w:val="22"/>
      <w:szCs w:val="22"/>
    </w:rPr>
  </w:style>
  <w:style w:type="paragraph" w:customStyle="1" w:styleId="zaacznik">
    <w:name w:val="załacznik"/>
    <w:basedOn w:val="Agatastyl2"/>
    <w:link w:val="zaacznikZnak"/>
    <w:qFormat/>
    <w:rsid w:val="00DE4C16"/>
    <w:pPr>
      <w:spacing w:before="80" w:after="80"/>
      <w:jc w:val="right"/>
    </w:pPr>
  </w:style>
  <w:style w:type="character" w:customStyle="1" w:styleId="Styl3Znak">
    <w:name w:val="Styl3 Znak"/>
    <w:link w:val="Styl3"/>
    <w:locked/>
    <w:rsid w:val="00DE4C16"/>
    <w:rPr>
      <w:rFonts w:ascii="Times New Roman" w:eastAsia="Times New Roman" w:hAnsi="Times New Roman" w:cs="Times New Roman"/>
      <w:lang w:eastAsia="pl-PL"/>
    </w:rPr>
  </w:style>
  <w:style w:type="paragraph" w:styleId="Tytu">
    <w:name w:val="Title"/>
    <w:basedOn w:val="Normalny"/>
    <w:next w:val="Normalny"/>
    <w:link w:val="TytuZnak"/>
    <w:qFormat/>
    <w:rsid w:val="00DE4C16"/>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rsid w:val="00DE4C16"/>
    <w:rPr>
      <w:rFonts w:ascii="Cambria" w:eastAsia="Times New Roman" w:hAnsi="Cambria" w:cs="Times New Roman"/>
      <w:b/>
      <w:bCs/>
      <w:kern w:val="28"/>
      <w:sz w:val="32"/>
      <w:szCs w:val="32"/>
      <w:lang w:eastAsia="pl-PL"/>
    </w:rPr>
  </w:style>
  <w:style w:type="character" w:customStyle="1" w:styleId="zaacznikZnak">
    <w:name w:val="załacznik Znak"/>
    <w:basedOn w:val="Agatastyl2Znak"/>
    <w:link w:val="zaacznik"/>
    <w:locked/>
    <w:rsid w:val="00DE4C16"/>
    <w:rPr>
      <w:rFonts w:ascii="Times New Roman" w:eastAsia="Times New Roman" w:hAnsi="Times New Roman" w:cs="Times New Roman"/>
      <w:sz w:val="20"/>
      <w:szCs w:val="20"/>
      <w:lang w:eastAsia="pl-PL"/>
    </w:rPr>
  </w:style>
  <w:style w:type="character" w:customStyle="1" w:styleId="oryg">
    <w:name w:val="oryg"/>
    <w:rsid w:val="00DE4C16"/>
  </w:style>
  <w:style w:type="paragraph" w:customStyle="1" w:styleId="1">
    <w:name w:val="1)"/>
    <w:basedOn w:val="Normalny"/>
    <w:rsid w:val="00DE4C16"/>
    <w:pPr>
      <w:numPr>
        <w:numId w:val="60"/>
      </w:numPr>
    </w:pPr>
    <w:rPr>
      <w:sz w:val="24"/>
      <w:szCs w:val="24"/>
    </w:rPr>
  </w:style>
  <w:style w:type="paragraph" w:customStyle="1" w:styleId="1Akapit">
    <w:name w:val="1.Akapit"/>
    <w:basedOn w:val="Tekstpodstawowywcity"/>
    <w:link w:val="1AkapitZnak"/>
    <w:qFormat/>
    <w:rsid w:val="00DE4C16"/>
    <w:pPr>
      <w:numPr>
        <w:numId w:val="63"/>
      </w:numPr>
      <w:suppressAutoHyphens/>
      <w:spacing w:before="80" w:after="80"/>
      <w:jc w:val="both"/>
    </w:pPr>
    <w:rPr>
      <w:b w:val="0"/>
      <w:bCs w:val="0"/>
      <w:sz w:val="22"/>
      <w:szCs w:val="22"/>
    </w:rPr>
  </w:style>
  <w:style w:type="character" w:customStyle="1" w:styleId="1AkapitZnak">
    <w:name w:val="1.Akapit Znak"/>
    <w:link w:val="1Akapit"/>
    <w:qFormat/>
    <w:locked/>
    <w:rsid w:val="00DE4C16"/>
    <w:rPr>
      <w:rFonts w:ascii="Times New Roman" w:eastAsia="Times New Roman" w:hAnsi="Times New Roman" w:cs="Times New Roman"/>
      <w:lang w:eastAsia="pl-PL"/>
    </w:rPr>
  </w:style>
  <w:style w:type="paragraph" w:customStyle="1" w:styleId="azacznik1">
    <w:name w:val="a.załącznik1"/>
    <w:basedOn w:val="zaacznik"/>
    <w:link w:val="azacznik1Znak"/>
    <w:uiPriority w:val="99"/>
    <w:qFormat/>
    <w:rsid w:val="00DE4C16"/>
    <w:pPr>
      <w:tabs>
        <w:tab w:val="clear" w:pos="284"/>
      </w:tabs>
      <w:ind w:left="4536"/>
      <w:outlineLvl w:val="1"/>
    </w:pPr>
    <w:rPr>
      <w:b/>
      <w:color w:val="000000"/>
    </w:rPr>
  </w:style>
  <w:style w:type="paragraph" w:customStyle="1" w:styleId="aparagraf1">
    <w:name w:val="a.paragraf1"/>
    <w:basedOn w:val="Normalny"/>
    <w:link w:val="aparagraf1Znak"/>
    <w:qFormat/>
    <w:rsid w:val="00DE4C16"/>
    <w:pPr>
      <w:spacing w:before="120" w:after="120"/>
      <w:jc w:val="center"/>
      <w:outlineLvl w:val="0"/>
    </w:pPr>
    <w:rPr>
      <w:b/>
      <w:color w:val="000000"/>
      <w:sz w:val="24"/>
      <w:szCs w:val="24"/>
    </w:rPr>
  </w:style>
  <w:style w:type="character" w:customStyle="1" w:styleId="azacznik1Znak">
    <w:name w:val="a.załącznik1 Znak"/>
    <w:link w:val="azacznik1"/>
    <w:uiPriority w:val="99"/>
    <w:locked/>
    <w:rsid w:val="00DE4C16"/>
    <w:rPr>
      <w:rFonts w:ascii="Times New Roman" w:eastAsia="Times New Roman" w:hAnsi="Times New Roman" w:cs="Times New Roman"/>
      <w:b/>
      <w:color w:val="000000"/>
      <w:sz w:val="20"/>
      <w:szCs w:val="20"/>
      <w:lang w:eastAsia="pl-PL"/>
    </w:rPr>
  </w:style>
  <w:style w:type="paragraph" w:customStyle="1" w:styleId="TOCHeading1">
    <w:name w:val="TOC Heading1"/>
    <w:basedOn w:val="Nagwek1"/>
    <w:next w:val="Normalny"/>
    <w:uiPriority w:val="39"/>
    <w:unhideWhenUsed/>
    <w:qFormat/>
    <w:rsid w:val="00DE4C16"/>
    <w:pPr>
      <w:spacing w:line="276" w:lineRule="auto"/>
      <w:outlineLvl w:val="9"/>
    </w:pPr>
    <w:rPr>
      <w:rFonts w:ascii="Cambria" w:eastAsia="Times New Roman" w:hAnsi="Cambria" w:cs="Times New Roman"/>
      <w:color w:val="365F91"/>
      <w:lang w:eastAsia="en-US"/>
    </w:rPr>
  </w:style>
  <w:style w:type="character" w:customStyle="1" w:styleId="aparagraf1Znak">
    <w:name w:val="a.paragraf1 Znak"/>
    <w:link w:val="aparagraf1"/>
    <w:locked/>
    <w:rsid w:val="00DE4C16"/>
    <w:rPr>
      <w:rFonts w:ascii="Times New Roman" w:eastAsia="Times New Roman" w:hAnsi="Times New Roman" w:cs="Times New Roman"/>
      <w:b/>
      <w:color w:val="000000"/>
      <w:sz w:val="24"/>
      <w:szCs w:val="24"/>
      <w:lang w:eastAsia="pl-PL"/>
    </w:rPr>
  </w:style>
  <w:style w:type="paragraph" w:customStyle="1" w:styleId="aakapit2">
    <w:name w:val="a.akapit2"/>
    <w:basedOn w:val="Normalny"/>
    <w:link w:val="aakapit2Znak"/>
    <w:qFormat/>
    <w:rsid w:val="00DE4C16"/>
    <w:pPr>
      <w:tabs>
        <w:tab w:val="left" w:pos="567"/>
      </w:tabs>
      <w:spacing w:before="60" w:line="288" w:lineRule="auto"/>
      <w:ind w:left="567"/>
      <w:jc w:val="both"/>
    </w:pPr>
    <w:rPr>
      <w:sz w:val="22"/>
      <w:szCs w:val="22"/>
    </w:rPr>
  </w:style>
  <w:style w:type="character" w:customStyle="1" w:styleId="aakapit2Znak">
    <w:name w:val="a.akapit2 Znak"/>
    <w:link w:val="aakapit2"/>
    <w:locked/>
    <w:rsid w:val="00DE4C16"/>
    <w:rPr>
      <w:rFonts w:ascii="Times New Roman" w:eastAsia="Times New Roman" w:hAnsi="Times New Roman" w:cs="Times New Roman"/>
      <w:lang w:eastAsia="pl-PL"/>
    </w:rPr>
  </w:style>
  <w:style w:type="paragraph" w:customStyle="1" w:styleId="X">
    <w:name w:val="X"/>
    <w:basedOn w:val="Normalny"/>
    <w:link w:val="XZnak"/>
    <w:qFormat/>
    <w:rsid w:val="00DE4C16"/>
    <w:pPr>
      <w:shd w:val="clear" w:color="auto" w:fill="FFFFFF"/>
      <w:suppressAutoHyphens/>
      <w:spacing w:before="60" w:after="60"/>
      <w:jc w:val="center"/>
    </w:pPr>
    <w:rPr>
      <w:b/>
      <w:sz w:val="22"/>
      <w:szCs w:val="22"/>
      <w:lang w:eastAsia="ar-SA"/>
    </w:rPr>
  </w:style>
  <w:style w:type="character" w:customStyle="1" w:styleId="XZnak">
    <w:name w:val="X Znak"/>
    <w:link w:val="X"/>
    <w:locked/>
    <w:rsid w:val="00DE4C16"/>
    <w:rPr>
      <w:rFonts w:ascii="Times New Roman" w:eastAsia="Times New Roman" w:hAnsi="Times New Roman" w:cs="Times New Roman"/>
      <w:b/>
      <w:shd w:val="clear" w:color="auto" w:fill="FFFFFF"/>
      <w:lang w:eastAsia="ar-SA"/>
    </w:rPr>
  </w:style>
  <w:style w:type="paragraph" w:customStyle="1" w:styleId="Zwykytekst1">
    <w:name w:val="Zwykły tekst1"/>
    <w:basedOn w:val="Normalny"/>
    <w:rsid w:val="00DE4C16"/>
    <w:pPr>
      <w:suppressAutoHyphens/>
    </w:pPr>
    <w:rPr>
      <w:rFonts w:ascii="Courier New" w:hAnsi="Courier New"/>
      <w:lang w:eastAsia="ar-SA"/>
    </w:rPr>
  </w:style>
  <w:style w:type="character" w:customStyle="1" w:styleId="biggertext">
    <w:name w:val="biggertext"/>
    <w:basedOn w:val="Domylnaczcionkaakapitu"/>
    <w:rsid w:val="00DE4C16"/>
    <w:rPr>
      <w:rFonts w:cs="Times New Roman"/>
    </w:rPr>
  </w:style>
  <w:style w:type="paragraph" w:customStyle="1" w:styleId="X2">
    <w:name w:val="X2"/>
    <w:basedOn w:val="azacznik1"/>
    <w:link w:val="X2Znak"/>
    <w:qFormat/>
    <w:rsid w:val="00DE4C16"/>
    <w:pPr>
      <w:spacing w:before="60" w:after="0"/>
    </w:pPr>
    <w:rPr>
      <w:rFonts w:ascii="Calibri" w:hAnsi="Calibri"/>
      <w:sz w:val="18"/>
      <w:szCs w:val="18"/>
    </w:rPr>
  </w:style>
  <w:style w:type="paragraph" w:customStyle="1" w:styleId="Ag">
    <w:name w:val="Ag"/>
    <w:basedOn w:val="aparagraf1"/>
    <w:link w:val="AgZnak"/>
    <w:qFormat/>
    <w:rsid w:val="00DE4C16"/>
    <w:rPr>
      <w:sz w:val="22"/>
    </w:rPr>
  </w:style>
  <w:style w:type="character" w:customStyle="1" w:styleId="X2Znak">
    <w:name w:val="X2 Znak"/>
    <w:link w:val="X2"/>
    <w:locked/>
    <w:rsid w:val="00DE4C16"/>
    <w:rPr>
      <w:rFonts w:ascii="Calibri" w:eastAsia="Times New Roman" w:hAnsi="Calibri" w:cs="Times New Roman"/>
      <w:b/>
      <w:color w:val="000000"/>
      <w:sz w:val="18"/>
      <w:szCs w:val="18"/>
      <w:lang w:eastAsia="pl-PL"/>
    </w:rPr>
  </w:style>
  <w:style w:type="character" w:customStyle="1" w:styleId="AgZnak">
    <w:name w:val="Ag Znak"/>
    <w:link w:val="Ag"/>
    <w:locked/>
    <w:rsid w:val="00DE4C16"/>
    <w:rPr>
      <w:rFonts w:ascii="Times New Roman" w:eastAsia="Times New Roman" w:hAnsi="Times New Roman" w:cs="Times New Roman"/>
      <w:b/>
      <w:color w:val="000000"/>
      <w:szCs w:val="24"/>
      <w:lang w:eastAsia="pl-PL"/>
    </w:rPr>
  </w:style>
  <w:style w:type="paragraph" w:customStyle="1" w:styleId="m2">
    <w:name w:val="m2"/>
    <w:basedOn w:val="Normalny"/>
    <w:link w:val="m2Znak"/>
    <w:qFormat/>
    <w:rsid w:val="00DE4C16"/>
    <w:pPr>
      <w:ind w:left="4536"/>
      <w:jc w:val="right"/>
    </w:pPr>
  </w:style>
  <w:style w:type="character" w:customStyle="1" w:styleId="m2Znak">
    <w:name w:val="m2 Znak"/>
    <w:link w:val="m2"/>
    <w:rsid w:val="00DE4C16"/>
    <w:rPr>
      <w:rFonts w:ascii="Times New Roman" w:eastAsia="Times New Roman" w:hAnsi="Times New Roman" w:cs="Times New Roman"/>
      <w:sz w:val="20"/>
      <w:szCs w:val="20"/>
      <w:lang w:eastAsia="pl-PL"/>
    </w:rPr>
  </w:style>
  <w:style w:type="paragraph" w:customStyle="1" w:styleId="Paragraf">
    <w:name w:val="Paragraf"/>
    <w:basedOn w:val="Normalny"/>
    <w:next w:val="Ustpnumerowany"/>
    <w:link w:val="ParagrafZnak"/>
    <w:qFormat/>
    <w:rsid w:val="00DE4C16"/>
    <w:pPr>
      <w:keepNext/>
      <w:numPr>
        <w:numId w:val="61"/>
      </w:numPr>
      <w:spacing w:before="600" w:after="180"/>
      <w:contextualSpacing/>
      <w:jc w:val="both"/>
      <w:outlineLvl w:val="0"/>
    </w:pPr>
    <w:rPr>
      <w:rFonts w:ascii="Palatino Linotype" w:hAnsi="Palatino Linotype"/>
      <w:b/>
      <w:smallCaps/>
      <w:sz w:val="24"/>
      <w:szCs w:val="24"/>
    </w:rPr>
  </w:style>
  <w:style w:type="paragraph" w:customStyle="1" w:styleId="Ustpnumerowany">
    <w:name w:val="Ustęp numerowany"/>
    <w:basedOn w:val="Normalny"/>
    <w:rsid w:val="00DE4C16"/>
    <w:pPr>
      <w:numPr>
        <w:ilvl w:val="1"/>
        <w:numId w:val="61"/>
      </w:numPr>
      <w:spacing w:before="120"/>
      <w:jc w:val="both"/>
    </w:pPr>
    <w:rPr>
      <w:rFonts w:ascii="Palatino Linotype" w:hAnsi="Palatino Linotype"/>
      <w:sz w:val="24"/>
      <w:szCs w:val="24"/>
    </w:rPr>
  </w:style>
  <w:style w:type="paragraph" w:customStyle="1" w:styleId="PR-102015A">
    <w:name w:val="PR-10/2015 A"/>
    <w:basedOn w:val="Ag"/>
    <w:link w:val="PR-102015AZnak"/>
    <w:qFormat/>
    <w:rsid w:val="00DE4C16"/>
  </w:style>
  <w:style w:type="character" w:customStyle="1" w:styleId="PR-102015AZnak">
    <w:name w:val="PR-10/2015 A Znak"/>
    <w:link w:val="PR-102015A"/>
    <w:rsid w:val="00DE4C16"/>
    <w:rPr>
      <w:rFonts w:ascii="Times New Roman" w:eastAsia="Times New Roman" w:hAnsi="Times New Roman" w:cs="Times New Roman"/>
      <w:b/>
      <w:color w:val="000000"/>
      <w:szCs w:val="24"/>
      <w:lang w:eastAsia="pl-PL"/>
    </w:rPr>
  </w:style>
  <w:style w:type="character" w:styleId="Uwydatnienie">
    <w:name w:val="Emphasis"/>
    <w:aliases w:val="Pierwsza strona;załacznik"/>
    <w:basedOn w:val="Domylnaczcionkaakapitu"/>
    <w:uiPriority w:val="20"/>
    <w:qFormat/>
    <w:rsid w:val="00DE4C16"/>
    <w:rPr>
      <w:i/>
      <w:iCs/>
    </w:rPr>
  </w:style>
  <w:style w:type="paragraph" w:customStyle="1" w:styleId="a1">
    <w:name w:val="a1"/>
    <w:basedOn w:val="Normalny"/>
    <w:rsid w:val="00DE4C16"/>
    <w:pPr>
      <w:tabs>
        <w:tab w:val="left" w:pos="4282"/>
        <w:tab w:val="center" w:pos="4535"/>
      </w:tabs>
      <w:spacing w:before="240" w:after="240"/>
      <w:jc w:val="center"/>
      <w:outlineLvl w:val="0"/>
    </w:pPr>
    <w:rPr>
      <w:b/>
      <w:sz w:val="22"/>
      <w:szCs w:val="24"/>
    </w:rPr>
  </w:style>
  <w:style w:type="paragraph" w:customStyle="1" w:styleId="Styl4">
    <w:name w:val="Styl4"/>
    <w:basedOn w:val="Tekstpodstawowywcity"/>
    <w:link w:val="Styl4Znak"/>
    <w:qFormat/>
    <w:rsid w:val="00DE4C16"/>
    <w:pPr>
      <w:numPr>
        <w:numId w:val="62"/>
      </w:numPr>
      <w:spacing w:before="60" w:after="60"/>
      <w:ind w:left="993"/>
      <w:jc w:val="both"/>
    </w:pPr>
    <w:rPr>
      <w:b w:val="0"/>
      <w:sz w:val="22"/>
      <w:szCs w:val="22"/>
    </w:rPr>
  </w:style>
  <w:style w:type="paragraph" w:customStyle="1" w:styleId="zadosiwz">
    <w:name w:val="zał do siwz"/>
    <w:basedOn w:val="Normalny"/>
    <w:link w:val="zadosiwzZnak"/>
    <w:qFormat/>
    <w:rsid w:val="00DE4C16"/>
    <w:pPr>
      <w:jc w:val="right"/>
    </w:pPr>
    <w:rPr>
      <w:b/>
      <w:smallCaps/>
      <w:sz w:val="22"/>
      <w:szCs w:val="22"/>
    </w:rPr>
  </w:style>
  <w:style w:type="character" w:customStyle="1" w:styleId="zadosiwzZnak">
    <w:name w:val="zał do siwz Znak"/>
    <w:basedOn w:val="Domylnaczcionkaakapitu"/>
    <w:link w:val="zadosiwz"/>
    <w:rsid w:val="00DE4C16"/>
    <w:rPr>
      <w:rFonts w:ascii="Times New Roman" w:eastAsia="Times New Roman" w:hAnsi="Times New Roman" w:cs="Times New Roman"/>
      <w:b/>
      <w:smallCaps/>
      <w:lang w:eastAsia="pl-PL"/>
    </w:rPr>
  </w:style>
  <w:style w:type="paragraph" w:customStyle="1" w:styleId="a2">
    <w:name w:val="a2"/>
    <w:basedOn w:val="zadosiwz"/>
    <w:rsid w:val="00DE4C16"/>
    <w:pPr>
      <w:outlineLvl w:val="1"/>
    </w:pPr>
  </w:style>
  <w:style w:type="character" w:styleId="Tekstzastpczy">
    <w:name w:val="Placeholder Text"/>
    <w:basedOn w:val="Domylnaczcionkaakapitu"/>
    <w:uiPriority w:val="99"/>
    <w:rsid w:val="00DE4C16"/>
    <w:rPr>
      <w:color w:val="808080"/>
    </w:rPr>
  </w:style>
  <w:style w:type="character" w:customStyle="1" w:styleId="formvaluecomment">
    <w:name w:val="formvaluecomment"/>
    <w:basedOn w:val="Domylnaczcionkaakapitu"/>
    <w:rsid w:val="00DE4C16"/>
  </w:style>
  <w:style w:type="character" w:customStyle="1" w:styleId="apple-converted-space">
    <w:name w:val="apple-converted-space"/>
    <w:basedOn w:val="Domylnaczcionkaakapitu"/>
    <w:rsid w:val="00DE4C16"/>
  </w:style>
  <w:style w:type="paragraph" w:customStyle="1" w:styleId="10">
    <w:name w:val="1."/>
    <w:basedOn w:val="Normalny"/>
    <w:link w:val="1Znak"/>
    <w:qFormat/>
    <w:rsid w:val="00DE4C16"/>
    <w:pPr>
      <w:numPr>
        <w:numId w:val="64"/>
      </w:numPr>
      <w:spacing w:before="60"/>
      <w:jc w:val="both"/>
    </w:pPr>
    <w:rPr>
      <w:sz w:val="22"/>
      <w:szCs w:val="22"/>
    </w:rPr>
  </w:style>
  <w:style w:type="character" w:customStyle="1" w:styleId="1Znak">
    <w:name w:val="1. Znak"/>
    <w:link w:val="10"/>
    <w:rsid w:val="00DE4C16"/>
    <w:rPr>
      <w:rFonts w:ascii="Times New Roman" w:eastAsia="Times New Roman" w:hAnsi="Times New Roman" w:cs="Times New Roman"/>
      <w:lang w:eastAsia="pl-PL"/>
    </w:rPr>
  </w:style>
  <w:style w:type="character" w:customStyle="1" w:styleId="txt-new">
    <w:name w:val="txt-new"/>
    <w:basedOn w:val="Domylnaczcionkaakapitu"/>
    <w:rsid w:val="00DE4C16"/>
  </w:style>
  <w:style w:type="paragraph" w:customStyle="1" w:styleId="Tekstpodstawowywcity22">
    <w:name w:val="Tekst podstawowy wcięty 22"/>
    <w:basedOn w:val="Normalny"/>
    <w:rsid w:val="00DE4C16"/>
    <w:pPr>
      <w:suppressAutoHyphens/>
      <w:ind w:left="1134" w:hanging="708"/>
      <w:jc w:val="both"/>
    </w:pPr>
    <w:rPr>
      <w:sz w:val="24"/>
      <w:lang w:eastAsia="ar-SA"/>
    </w:rPr>
  </w:style>
  <w:style w:type="paragraph" w:customStyle="1" w:styleId="G1">
    <w:name w:val="G1"/>
    <w:basedOn w:val="Ag"/>
    <w:qFormat/>
    <w:rsid w:val="00DE4C16"/>
    <w:pPr>
      <w:contextualSpacing/>
    </w:pPr>
    <w:rPr>
      <w:rFonts w:asciiTheme="minorHAnsi" w:hAnsiTheme="minorHAnsi"/>
      <w:bCs/>
      <w:sz w:val="20"/>
      <w:szCs w:val="20"/>
    </w:rPr>
  </w:style>
  <w:style w:type="character" w:customStyle="1" w:styleId="Bodytext9">
    <w:name w:val="Body text (9)_"/>
    <w:link w:val="Bodytext90"/>
    <w:uiPriority w:val="99"/>
    <w:locked/>
    <w:rsid w:val="00DE4C16"/>
    <w:rPr>
      <w:sz w:val="19"/>
      <w:szCs w:val="19"/>
      <w:shd w:val="clear" w:color="auto" w:fill="FFFFFF"/>
    </w:rPr>
  </w:style>
  <w:style w:type="paragraph" w:customStyle="1" w:styleId="Bodytext90">
    <w:name w:val="Body text (9)"/>
    <w:basedOn w:val="Normalny"/>
    <w:link w:val="Bodytext9"/>
    <w:uiPriority w:val="99"/>
    <w:rsid w:val="00DE4C16"/>
    <w:pPr>
      <w:widowControl w:val="0"/>
      <w:shd w:val="clear" w:color="auto" w:fill="FFFFFF"/>
      <w:spacing w:after="780" w:line="240" w:lineRule="atLeast"/>
      <w:ind w:hanging="420"/>
    </w:pPr>
    <w:rPr>
      <w:rFonts w:asciiTheme="minorHAnsi" w:eastAsiaTheme="minorHAnsi" w:hAnsiTheme="minorHAnsi" w:cstheme="minorBidi"/>
      <w:sz w:val="19"/>
      <w:szCs w:val="19"/>
      <w:lang w:eastAsia="en-US"/>
    </w:rPr>
  </w:style>
  <w:style w:type="paragraph" w:customStyle="1" w:styleId="Normalny1">
    <w:name w:val="Normalny1"/>
    <w:link w:val="Normalny1Znak"/>
    <w:qFormat/>
    <w:rsid w:val="00DE4C16"/>
    <w:pPr>
      <w:spacing w:after="0" w:line="240" w:lineRule="auto"/>
    </w:pPr>
    <w:rPr>
      <w:rFonts w:ascii="Times New Roman" w:eastAsia="Times New Roman" w:hAnsi="Times New Roman" w:cs="Times New Roman"/>
      <w:color w:val="000000"/>
      <w:szCs w:val="20"/>
      <w:lang w:eastAsia="pl-PL"/>
    </w:rPr>
  </w:style>
  <w:style w:type="character" w:customStyle="1" w:styleId="Normalny1Znak">
    <w:name w:val="Normalny1 Znak"/>
    <w:link w:val="Normalny1"/>
    <w:qFormat/>
    <w:rsid w:val="00DE4C16"/>
    <w:rPr>
      <w:rFonts w:ascii="Times New Roman" w:eastAsia="Times New Roman" w:hAnsi="Times New Roman" w:cs="Times New Roman"/>
      <w:color w:val="000000"/>
      <w:szCs w:val="20"/>
      <w:lang w:eastAsia="pl-PL"/>
    </w:rPr>
  </w:style>
  <w:style w:type="paragraph" w:customStyle="1" w:styleId="NormalnyBookmanOldStyle">
    <w:name w:val="Normalny + Bookman Old Style"/>
    <w:aliases w:val="5+E"/>
    <w:basedOn w:val="Normalny"/>
    <w:rsid w:val="00DE4C16"/>
    <w:rPr>
      <w:rFonts w:ascii="Bookman Old Style" w:hAnsi="Bookman Old Style"/>
      <w:b/>
      <w:bCs/>
      <w:sz w:val="22"/>
      <w:szCs w:val="22"/>
    </w:rPr>
  </w:style>
  <w:style w:type="paragraph" w:customStyle="1" w:styleId="ag0">
    <w:name w:val="ag"/>
    <w:basedOn w:val="Normalny"/>
    <w:uiPriority w:val="99"/>
    <w:qFormat/>
    <w:rsid w:val="00DE4C16"/>
    <w:pPr>
      <w:jc w:val="both"/>
    </w:pPr>
    <w:rPr>
      <w:color w:val="00000A"/>
      <w:sz w:val="22"/>
      <w:szCs w:val="22"/>
    </w:rPr>
  </w:style>
  <w:style w:type="paragraph" w:customStyle="1" w:styleId="Styl7">
    <w:name w:val="Styl7"/>
    <w:basedOn w:val="Normalny"/>
    <w:rsid w:val="00DE4C16"/>
    <w:pPr>
      <w:numPr>
        <w:numId w:val="65"/>
      </w:numPr>
      <w:jc w:val="both"/>
    </w:pPr>
    <w:rPr>
      <w:rFonts w:ascii="Verdana" w:hAnsi="Verdana"/>
      <w:sz w:val="17"/>
      <w:szCs w:val="24"/>
    </w:rPr>
  </w:style>
  <w:style w:type="paragraph" w:customStyle="1" w:styleId="12">
    <w:name w:val="1"/>
    <w:basedOn w:val="Normalny"/>
    <w:next w:val="Mapadokumentu"/>
    <w:link w:val="PlandokumentuZnak"/>
    <w:uiPriority w:val="99"/>
    <w:rsid w:val="00DE4C16"/>
    <w:pPr>
      <w:shd w:val="clear" w:color="auto" w:fill="000080"/>
    </w:pPr>
    <w:rPr>
      <w:sz w:val="2"/>
    </w:rPr>
  </w:style>
  <w:style w:type="character" w:customStyle="1" w:styleId="PlandokumentuZnak">
    <w:name w:val="Plan dokumentu Znak"/>
    <w:link w:val="12"/>
    <w:uiPriority w:val="99"/>
    <w:locked/>
    <w:rsid w:val="00DE4C16"/>
    <w:rPr>
      <w:rFonts w:ascii="Times New Roman" w:eastAsia="Times New Roman" w:hAnsi="Times New Roman" w:cs="Times New Roman"/>
      <w:sz w:val="2"/>
      <w:szCs w:val="20"/>
      <w:shd w:val="clear" w:color="auto" w:fill="000080"/>
      <w:lang w:eastAsia="pl-PL"/>
    </w:rPr>
  </w:style>
  <w:style w:type="paragraph" w:customStyle="1" w:styleId="Nagwekspisutreci1">
    <w:name w:val="Nagłówek spisu treści1"/>
    <w:basedOn w:val="Nagwek1"/>
    <w:next w:val="Normalny"/>
    <w:uiPriority w:val="39"/>
    <w:unhideWhenUsed/>
    <w:qFormat/>
    <w:rsid w:val="00DE4C16"/>
    <w:pPr>
      <w:spacing w:line="276" w:lineRule="auto"/>
      <w:outlineLvl w:val="9"/>
    </w:pPr>
    <w:rPr>
      <w:rFonts w:ascii="Cambria" w:eastAsia="Times New Roman" w:hAnsi="Cambria" w:cs="Times New Roman"/>
      <w:color w:val="365F91"/>
      <w:lang w:val="x-none" w:eastAsia="en-US"/>
    </w:rPr>
  </w:style>
  <w:style w:type="paragraph" w:customStyle="1" w:styleId="x0">
    <w:name w:val="x"/>
    <w:basedOn w:val="Normalny"/>
    <w:link w:val="xZnak0"/>
    <w:qFormat/>
    <w:rsid w:val="00DE4C16"/>
    <w:pPr>
      <w:spacing w:before="120" w:after="120"/>
      <w:ind w:left="4536"/>
      <w:jc w:val="right"/>
    </w:pPr>
    <w:rPr>
      <w:i/>
      <w:szCs w:val="22"/>
      <w:lang w:val="x-none" w:eastAsia="x-none"/>
    </w:rPr>
  </w:style>
  <w:style w:type="character" w:customStyle="1" w:styleId="xZnak0">
    <w:name w:val="x Znak"/>
    <w:link w:val="x0"/>
    <w:rsid w:val="00DE4C16"/>
    <w:rPr>
      <w:rFonts w:ascii="Times New Roman" w:eastAsia="Times New Roman" w:hAnsi="Times New Roman" w:cs="Times New Roman"/>
      <w:i/>
      <w:sz w:val="20"/>
      <w:lang w:val="x-none" w:eastAsia="x-none"/>
    </w:rPr>
  </w:style>
  <w:style w:type="paragraph" w:styleId="Spistreci3">
    <w:name w:val="toc 3"/>
    <w:basedOn w:val="Normalny"/>
    <w:next w:val="Normalny"/>
    <w:autoRedefine/>
    <w:uiPriority w:val="39"/>
    <w:unhideWhenUsed/>
    <w:qFormat/>
    <w:rsid w:val="00DE4C16"/>
    <w:pPr>
      <w:ind w:left="480"/>
    </w:pPr>
    <w:rPr>
      <w:rFonts w:asciiTheme="minorHAnsi" w:hAnsiTheme="minorHAnsi"/>
      <w:i/>
      <w:iCs/>
    </w:rPr>
  </w:style>
  <w:style w:type="paragraph" w:styleId="Spistreci4">
    <w:name w:val="toc 4"/>
    <w:basedOn w:val="Normalny"/>
    <w:next w:val="Normalny"/>
    <w:autoRedefine/>
    <w:uiPriority w:val="39"/>
    <w:unhideWhenUsed/>
    <w:qFormat/>
    <w:rsid w:val="00DE4C16"/>
    <w:pPr>
      <w:ind w:left="720"/>
    </w:pPr>
    <w:rPr>
      <w:rFonts w:asciiTheme="minorHAnsi" w:hAnsiTheme="minorHAnsi"/>
      <w:sz w:val="18"/>
      <w:szCs w:val="18"/>
    </w:rPr>
  </w:style>
  <w:style w:type="paragraph" w:styleId="Spistreci5">
    <w:name w:val="toc 5"/>
    <w:basedOn w:val="Normalny"/>
    <w:next w:val="Normalny"/>
    <w:autoRedefine/>
    <w:uiPriority w:val="39"/>
    <w:unhideWhenUsed/>
    <w:qFormat/>
    <w:rsid w:val="00DE4C16"/>
    <w:pPr>
      <w:ind w:left="960"/>
    </w:pPr>
    <w:rPr>
      <w:rFonts w:asciiTheme="minorHAnsi" w:hAnsiTheme="minorHAnsi"/>
      <w:sz w:val="18"/>
      <w:szCs w:val="18"/>
    </w:rPr>
  </w:style>
  <w:style w:type="paragraph" w:styleId="Spistreci6">
    <w:name w:val="toc 6"/>
    <w:basedOn w:val="Normalny"/>
    <w:next w:val="Normalny"/>
    <w:autoRedefine/>
    <w:uiPriority w:val="39"/>
    <w:unhideWhenUsed/>
    <w:qFormat/>
    <w:rsid w:val="00DE4C16"/>
    <w:pPr>
      <w:ind w:left="1200"/>
    </w:pPr>
    <w:rPr>
      <w:rFonts w:asciiTheme="minorHAnsi" w:hAnsiTheme="minorHAnsi"/>
      <w:sz w:val="18"/>
      <w:szCs w:val="18"/>
    </w:rPr>
  </w:style>
  <w:style w:type="paragraph" w:styleId="Spistreci7">
    <w:name w:val="toc 7"/>
    <w:basedOn w:val="Normalny"/>
    <w:next w:val="Normalny"/>
    <w:autoRedefine/>
    <w:uiPriority w:val="39"/>
    <w:unhideWhenUsed/>
    <w:qFormat/>
    <w:rsid w:val="00DE4C16"/>
    <w:pPr>
      <w:ind w:left="1440"/>
    </w:pPr>
    <w:rPr>
      <w:rFonts w:asciiTheme="minorHAnsi" w:hAnsiTheme="minorHAnsi"/>
      <w:sz w:val="18"/>
      <w:szCs w:val="18"/>
    </w:rPr>
  </w:style>
  <w:style w:type="paragraph" w:styleId="Spistreci8">
    <w:name w:val="toc 8"/>
    <w:basedOn w:val="Normalny"/>
    <w:next w:val="Normalny"/>
    <w:autoRedefine/>
    <w:uiPriority w:val="39"/>
    <w:unhideWhenUsed/>
    <w:qFormat/>
    <w:rsid w:val="00DE4C16"/>
    <w:pPr>
      <w:ind w:left="1680"/>
    </w:pPr>
    <w:rPr>
      <w:rFonts w:asciiTheme="minorHAnsi" w:hAnsiTheme="minorHAnsi"/>
      <w:sz w:val="18"/>
      <w:szCs w:val="18"/>
    </w:rPr>
  </w:style>
  <w:style w:type="paragraph" w:styleId="Spistreci9">
    <w:name w:val="toc 9"/>
    <w:basedOn w:val="Normalny"/>
    <w:next w:val="Normalny"/>
    <w:autoRedefine/>
    <w:uiPriority w:val="39"/>
    <w:unhideWhenUsed/>
    <w:qFormat/>
    <w:rsid w:val="00DE4C16"/>
    <w:pPr>
      <w:ind w:left="1920"/>
    </w:pPr>
    <w:rPr>
      <w:rFonts w:asciiTheme="minorHAnsi" w:hAnsiTheme="minorHAnsi"/>
      <w:sz w:val="18"/>
      <w:szCs w:val="18"/>
    </w:rPr>
  </w:style>
  <w:style w:type="character" w:customStyle="1" w:styleId="WW8Num5z3">
    <w:name w:val="WW8Num5z3"/>
    <w:rsid w:val="00DE4C16"/>
  </w:style>
  <w:style w:type="paragraph" w:styleId="Bezodstpw">
    <w:name w:val="No Spacing"/>
    <w:aliases w:val="Wnętrze tabelki"/>
    <w:uiPriority w:val="1"/>
    <w:qFormat/>
    <w:rsid w:val="00DE4C16"/>
    <w:pPr>
      <w:spacing w:after="0" w:line="240" w:lineRule="auto"/>
    </w:pPr>
    <w:rPr>
      <w:rFonts w:ascii="Times New Roman" w:eastAsia="Times New Roman" w:hAnsi="Times New Roman" w:cs="Times New Roman"/>
      <w:sz w:val="24"/>
      <w:szCs w:val="24"/>
      <w:lang w:eastAsia="pl-PL"/>
    </w:rPr>
  </w:style>
  <w:style w:type="paragraph" w:customStyle="1" w:styleId="ProPublico">
    <w:name w:val="ProPublico"/>
    <w:rsid w:val="00DE4C16"/>
    <w:pPr>
      <w:tabs>
        <w:tab w:val="num" w:pos="360"/>
      </w:tabs>
      <w:spacing w:after="0" w:line="360" w:lineRule="auto"/>
      <w:ind w:left="360" w:hanging="360"/>
    </w:pPr>
    <w:rPr>
      <w:rFonts w:ascii="Arial" w:eastAsia="Times New Roman" w:hAnsi="Arial" w:cs="Times New Roman"/>
      <w:szCs w:val="20"/>
      <w:lang w:eastAsia="pl-PL"/>
    </w:rPr>
  </w:style>
  <w:style w:type="numbering" w:customStyle="1" w:styleId="Bezlisty1">
    <w:name w:val="Bez listy1"/>
    <w:next w:val="Bezlisty"/>
    <w:uiPriority w:val="99"/>
    <w:unhideWhenUsed/>
    <w:qFormat/>
    <w:rsid w:val="00DE4C16"/>
  </w:style>
  <w:style w:type="character" w:customStyle="1" w:styleId="WW8Num1z0">
    <w:name w:val="WW8Num1z0"/>
    <w:rsid w:val="00DE4C16"/>
    <w:rPr>
      <w:rFonts w:ascii="Symbol" w:hAnsi="Symbol" w:cs="Symbol" w:hint="default"/>
    </w:rPr>
  </w:style>
  <w:style w:type="character" w:customStyle="1" w:styleId="WW8Num2z0">
    <w:name w:val="WW8Num2z0"/>
    <w:rsid w:val="00DE4C16"/>
    <w:rPr>
      <w:rFonts w:hint="default"/>
      <w:b w:val="0"/>
    </w:rPr>
  </w:style>
  <w:style w:type="character" w:customStyle="1" w:styleId="WW8Num3z0">
    <w:name w:val="WW8Num3z0"/>
    <w:rsid w:val="00DE4C16"/>
    <w:rPr>
      <w:b w:val="0"/>
    </w:rPr>
  </w:style>
  <w:style w:type="character" w:customStyle="1" w:styleId="WW8Num4z0">
    <w:name w:val="WW8Num4z0"/>
    <w:rsid w:val="00DE4C16"/>
    <w:rPr>
      <w:rFonts w:ascii="Times New Roman" w:hAnsi="Times New Roman" w:cs="Times New Roman"/>
      <w:b w:val="0"/>
      <w:i w:val="0"/>
      <w:caps w:val="0"/>
      <w:smallCaps w:val="0"/>
      <w:vanish w:val="0"/>
      <w:sz w:val="22"/>
      <w:szCs w:val="22"/>
    </w:rPr>
  </w:style>
  <w:style w:type="character" w:customStyle="1" w:styleId="WW8Num4z1">
    <w:name w:val="WW8Num4z1"/>
    <w:rsid w:val="00DE4C16"/>
    <w:rPr>
      <w:rFonts w:cs="Times New Roman"/>
      <w:b w:val="0"/>
      <w:i w:val="0"/>
      <w:caps w:val="0"/>
      <w:smallCaps w:val="0"/>
      <w:vanish w:val="0"/>
      <w:sz w:val="22"/>
      <w:szCs w:val="22"/>
    </w:rPr>
  </w:style>
  <w:style w:type="character" w:customStyle="1" w:styleId="WW8Num4z2">
    <w:name w:val="WW8Num4z2"/>
    <w:rsid w:val="00DE4C16"/>
    <w:rPr>
      <w:rFonts w:cs="Times New Roman"/>
    </w:rPr>
  </w:style>
  <w:style w:type="character" w:customStyle="1" w:styleId="WW8Num5z0">
    <w:name w:val="WW8Num5z0"/>
    <w:rsid w:val="00DE4C16"/>
    <w:rPr>
      <w:rFonts w:ascii="Calibri" w:hAnsi="Calibri" w:cs="Calibri" w:hint="default"/>
      <w:b w:val="0"/>
      <w:i w:val="0"/>
      <w:sz w:val="22"/>
      <w:szCs w:val="22"/>
    </w:rPr>
  </w:style>
  <w:style w:type="character" w:customStyle="1" w:styleId="WW8Num5z1">
    <w:name w:val="WW8Num5z1"/>
    <w:rsid w:val="00DE4C16"/>
    <w:rPr>
      <w:rFonts w:ascii="Arial" w:eastAsia="Times New Roman" w:hAnsi="Arial" w:cs="Arial" w:hint="default"/>
      <w:color w:val="auto"/>
    </w:rPr>
  </w:style>
  <w:style w:type="character" w:customStyle="1" w:styleId="WW8Num5z2">
    <w:name w:val="WW8Num5z2"/>
    <w:rsid w:val="00DE4C16"/>
  </w:style>
  <w:style w:type="character" w:customStyle="1" w:styleId="WW8Num5z4">
    <w:name w:val="WW8Num5z4"/>
    <w:rsid w:val="00DE4C16"/>
  </w:style>
  <w:style w:type="character" w:customStyle="1" w:styleId="WW8Num5z5">
    <w:name w:val="WW8Num5z5"/>
    <w:rsid w:val="00DE4C16"/>
  </w:style>
  <w:style w:type="character" w:customStyle="1" w:styleId="WW8Num5z6">
    <w:name w:val="WW8Num5z6"/>
    <w:rsid w:val="00DE4C16"/>
  </w:style>
  <w:style w:type="character" w:customStyle="1" w:styleId="WW8Num5z7">
    <w:name w:val="WW8Num5z7"/>
    <w:rsid w:val="00DE4C16"/>
  </w:style>
  <w:style w:type="character" w:customStyle="1" w:styleId="WW8Num5z8">
    <w:name w:val="WW8Num5z8"/>
    <w:rsid w:val="00DE4C16"/>
  </w:style>
  <w:style w:type="character" w:customStyle="1" w:styleId="WW8Num6z0">
    <w:name w:val="WW8Num6z0"/>
    <w:rsid w:val="00DE4C16"/>
    <w:rPr>
      <w:rFonts w:ascii="Calibri" w:hAnsi="Calibri" w:cs="Calibri" w:hint="default"/>
      <w:b w:val="0"/>
      <w:i w:val="0"/>
      <w:strike w:val="0"/>
      <w:dstrike w:val="0"/>
      <w:sz w:val="20"/>
      <w:szCs w:val="20"/>
      <w:u w:val="none"/>
    </w:rPr>
  </w:style>
  <w:style w:type="character" w:customStyle="1" w:styleId="WW8Num6z1">
    <w:name w:val="WW8Num6z1"/>
    <w:rsid w:val="00DE4C16"/>
  </w:style>
  <w:style w:type="character" w:customStyle="1" w:styleId="WW8Num6z2">
    <w:name w:val="WW8Num6z2"/>
    <w:rsid w:val="00DE4C16"/>
  </w:style>
  <w:style w:type="character" w:customStyle="1" w:styleId="WW8Num6z3">
    <w:name w:val="WW8Num6z3"/>
    <w:rsid w:val="00DE4C16"/>
  </w:style>
  <w:style w:type="character" w:customStyle="1" w:styleId="WW8Num6z4">
    <w:name w:val="WW8Num6z4"/>
    <w:rsid w:val="00DE4C16"/>
  </w:style>
  <w:style w:type="character" w:customStyle="1" w:styleId="WW8Num6z5">
    <w:name w:val="WW8Num6z5"/>
    <w:rsid w:val="00DE4C16"/>
  </w:style>
  <w:style w:type="character" w:customStyle="1" w:styleId="WW8Num6z6">
    <w:name w:val="WW8Num6z6"/>
    <w:rsid w:val="00DE4C16"/>
  </w:style>
  <w:style w:type="character" w:customStyle="1" w:styleId="WW8Num6z7">
    <w:name w:val="WW8Num6z7"/>
    <w:rsid w:val="00DE4C16"/>
  </w:style>
  <w:style w:type="character" w:customStyle="1" w:styleId="WW8Num6z8">
    <w:name w:val="WW8Num6z8"/>
    <w:rsid w:val="00DE4C16"/>
  </w:style>
  <w:style w:type="character" w:customStyle="1" w:styleId="WW8Num7z0">
    <w:name w:val="WW8Num7z0"/>
    <w:rsid w:val="00DE4C16"/>
  </w:style>
  <w:style w:type="character" w:customStyle="1" w:styleId="WW8Num7z1">
    <w:name w:val="WW8Num7z1"/>
    <w:rsid w:val="00DE4C16"/>
    <w:rPr>
      <w:rFonts w:ascii="Calibri" w:hAnsi="Calibri" w:cs="Arial" w:hint="default"/>
      <w:b w:val="0"/>
      <w:i w:val="0"/>
      <w:sz w:val="20"/>
      <w:szCs w:val="20"/>
    </w:rPr>
  </w:style>
  <w:style w:type="character" w:customStyle="1" w:styleId="WW8Num7z2">
    <w:name w:val="WW8Num7z2"/>
    <w:rsid w:val="00DE4C16"/>
  </w:style>
  <w:style w:type="character" w:customStyle="1" w:styleId="WW8Num7z3">
    <w:name w:val="WW8Num7z3"/>
    <w:rsid w:val="00DE4C16"/>
  </w:style>
  <w:style w:type="character" w:customStyle="1" w:styleId="WW8Num7z4">
    <w:name w:val="WW8Num7z4"/>
    <w:rsid w:val="00DE4C16"/>
  </w:style>
  <w:style w:type="character" w:customStyle="1" w:styleId="WW8Num7z5">
    <w:name w:val="WW8Num7z5"/>
    <w:rsid w:val="00DE4C16"/>
  </w:style>
  <w:style w:type="character" w:customStyle="1" w:styleId="WW8Num7z6">
    <w:name w:val="WW8Num7z6"/>
    <w:rsid w:val="00DE4C16"/>
  </w:style>
  <w:style w:type="character" w:customStyle="1" w:styleId="WW8Num7z7">
    <w:name w:val="WW8Num7z7"/>
    <w:rsid w:val="00DE4C16"/>
  </w:style>
  <w:style w:type="character" w:customStyle="1" w:styleId="WW8Num7z8">
    <w:name w:val="WW8Num7z8"/>
    <w:rsid w:val="00DE4C16"/>
  </w:style>
  <w:style w:type="character" w:customStyle="1" w:styleId="WW8Num8z0">
    <w:name w:val="WW8Num8z0"/>
    <w:rsid w:val="00DE4C16"/>
    <w:rPr>
      <w:b w:val="0"/>
    </w:rPr>
  </w:style>
  <w:style w:type="character" w:customStyle="1" w:styleId="WW8Num9z0">
    <w:name w:val="WW8Num9z0"/>
    <w:rsid w:val="00DE4C16"/>
    <w:rPr>
      <w:rFonts w:ascii="Symbol" w:hAnsi="Symbol" w:cs="Symbol"/>
    </w:rPr>
  </w:style>
  <w:style w:type="character" w:customStyle="1" w:styleId="WW8Num10z0">
    <w:name w:val="WW8Num10z0"/>
    <w:rsid w:val="00DE4C16"/>
  </w:style>
  <w:style w:type="character" w:customStyle="1" w:styleId="WW8Num11z0">
    <w:name w:val="WW8Num11z0"/>
    <w:rsid w:val="00DE4C16"/>
  </w:style>
  <w:style w:type="character" w:customStyle="1" w:styleId="WW8Num12z0">
    <w:name w:val="WW8Num12z0"/>
    <w:rsid w:val="00DE4C16"/>
  </w:style>
  <w:style w:type="character" w:customStyle="1" w:styleId="WW8Num13z0">
    <w:name w:val="WW8Num13z0"/>
    <w:rsid w:val="00DE4C16"/>
  </w:style>
  <w:style w:type="character" w:customStyle="1" w:styleId="WW8Num14z0">
    <w:name w:val="WW8Num14z0"/>
    <w:rsid w:val="00DE4C16"/>
    <w:rPr>
      <w:rFonts w:hint="default"/>
    </w:rPr>
  </w:style>
  <w:style w:type="character" w:customStyle="1" w:styleId="WW8Num14z1">
    <w:name w:val="WW8Num14z1"/>
    <w:rsid w:val="00DE4C16"/>
  </w:style>
  <w:style w:type="character" w:customStyle="1" w:styleId="WW8Num14z2">
    <w:name w:val="WW8Num14z2"/>
    <w:rsid w:val="00DE4C16"/>
  </w:style>
  <w:style w:type="character" w:customStyle="1" w:styleId="WW8Num14z3">
    <w:name w:val="WW8Num14z3"/>
    <w:rsid w:val="00DE4C16"/>
  </w:style>
  <w:style w:type="character" w:customStyle="1" w:styleId="WW8Num14z4">
    <w:name w:val="WW8Num14z4"/>
    <w:rsid w:val="00DE4C16"/>
  </w:style>
  <w:style w:type="character" w:customStyle="1" w:styleId="WW8Num14z5">
    <w:name w:val="WW8Num14z5"/>
    <w:rsid w:val="00DE4C16"/>
  </w:style>
  <w:style w:type="character" w:customStyle="1" w:styleId="WW8Num14z6">
    <w:name w:val="WW8Num14z6"/>
    <w:rsid w:val="00DE4C16"/>
  </w:style>
  <w:style w:type="character" w:customStyle="1" w:styleId="WW8Num14z7">
    <w:name w:val="WW8Num14z7"/>
    <w:rsid w:val="00DE4C16"/>
  </w:style>
  <w:style w:type="character" w:customStyle="1" w:styleId="WW8Num14z8">
    <w:name w:val="WW8Num14z8"/>
    <w:rsid w:val="00DE4C16"/>
  </w:style>
  <w:style w:type="character" w:customStyle="1" w:styleId="WW8Num15z0">
    <w:name w:val="WW8Num15z0"/>
    <w:rsid w:val="00DE4C16"/>
    <w:rPr>
      <w:rFonts w:cs="Times New Roman" w:hint="default"/>
      <w:sz w:val="22"/>
      <w:szCs w:val="22"/>
    </w:rPr>
  </w:style>
  <w:style w:type="character" w:customStyle="1" w:styleId="WW8Num15z1">
    <w:name w:val="WW8Num15z1"/>
    <w:rsid w:val="00DE4C16"/>
    <w:rPr>
      <w:rFonts w:ascii="Times New Roman" w:hAnsi="Times New Roman" w:cs="Times New Roman" w:hint="default"/>
      <w:b w:val="0"/>
      <w:i w:val="0"/>
      <w:caps w:val="0"/>
      <w:smallCaps w:val="0"/>
      <w:strike w:val="0"/>
      <w:dstrike w:val="0"/>
      <w:vanish w:val="0"/>
      <w:sz w:val="22"/>
      <w:szCs w:val="22"/>
    </w:rPr>
  </w:style>
  <w:style w:type="character" w:customStyle="1" w:styleId="WW8Num15z2">
    <w:name w:val="WW8Num15z2"/>
    <w:rsid w:val="00DE4C16"/>
    <w:rPr>
      <w:rFonts w:ascii="Symbol" w:hAnsi="Symbol" w:cs="Symbol" w:hint="default"/>
      <w:sz w:val="22"/>
    </w:rPr>
  </w:style>
  <w:style w:type="character" w:customStyle="1" w:styleId="WW8Num15z3">
    <w:name w:val="WW8Num15z3"/>
    <w:rsid w:val="00DE4C16"/>
    <w:rPr>
      <w:rFonts w:cs="Times New Roman"/>
    </w:rPr>
  </w:style>
  <w:style w:type="character" w:customStyle="1" w:styleId="WW8Num15z4">
    <w:name w:val="WW8Num15z4"/>
    <w:rsid w:val="00DE4C16"/>
    <w:rPr>
      <w:rFonts w:cs="Times New Roman" w:hint="default"/>
    </w:rPr>
  </w:style>
  <w:style w:type="character" w:customStyle="1" w:styleId="WW8Num16z0">
    <w:name w:val="WW8Num16z0"/>
    <w:rsid w:val="00DE4C16"/>
  </w:style>
  <w:style w:type="character" w:customStyle="1" w:styleId="WW8Num16z1">
    <w:name w:val="WW8Num16z1"/>
    <w:rsid w:val="00DE4C16"/>
  </w:style>
  <w:style w:type="character" w:customStyle="1" w:styleId="WW8Num16z2">
    <w:name w:val="WW8Num16z2"/>
    <w:rsid w:val="00DE4C16"/>
  </w:style>
  <w:style w:type="character" w:customStyle="1" w:styleId="WW8Num16z3">
    <w:name w:val="WW8Num16z3"/>
    <w:rsid w:val="00DE4C16"/>
  </w:style>
  <w:style w:type="character" w:customStyle="1" w:styleId="WW8Num16z4">
    <w:name w:val="WW8Num16z4"/>
    <w:rsid w:val="00DE4C16"/>
  </w:style>
  <w:style w:type="character" w:customStyle="1" w:styleId="WW8Num16z5">
    <w:name w:val="WW8Num16z5"/>
    <w:rsid w:val="00DE4C16"/>
  </w:style>
  <w:style w:type="character" w:customStyle="1" w:styleId="WW8Num16z6">
    <w:name w:val="WW8Num16z6"/>
    <w:rsid w:val="00DE4C16"/>
  </w:style>
  <w:style w:type="character" w:customStyle="1" w:styleId="WW8Num16z7">
    <w:name w:val="WW8Num16z7"/>
    <w:rsid w:val="00DE4C16"/>
  </w:style>
  <w:style w:type="character" w:customStyle="1" w:styleId="WW8Num16z8">
    <w:name w:val="WW8Num16z8"/>
    <w:rsid w:val="00DE4C16"/>
  </w:style>
  <w:style w:type="character" w:customStyle="1" w:styleId="WW8Num17z0">
    <w:name w:val="WW8Num17z0"/>
    <w:rsid w:val="00DE4C16"/>
    <w:rPr>
      <w:rFonts w:ascii="Calibri" w:hAnsi="Calibri" w:cs="Calibri"/>
      <w:strike w:val="0"/>
      <w:dstrike w:val="0"/>
      <w:sz w:val="20"/>
      <w:szCs w:val="20"/>
      <w:u w:val="none"/>
    </w:rPr>
  </w:style>
  <w:style w:type="character" w:customStyle="1" w:styleId="WW8Num17z1">
    <w:name w:val="WW8Num17z1"/>
    <w:rsid w:val="00DE4C16"/>
  </w:style>
  <w:style w:type="character" w:customStyle="1" w:styleId="WW8Num17z2">
    <w:name w:val="WW8Num17z2"/>
    <w:rsid w:val="00DE4C16"/>
  </w:style>
  <w:style w:type="character" w:customStyle="1" w:styleId="WW8Num17z3">
    <w:name w:val="WW8Num17z3"/>
    <w:rsid w:val="00DE4C16"/>
  </w:style>
  <w:style w:type="character" w:customStyle="1" w:styleId="WW8Num17z4">
    <w:name w:val="WW8Num17z4"/>
    <w:rsid w:val="00DE4C16"/>
  </w:style>
  <w:style w:type="character" w:customStyle="1" w:styleId="WW8Num17z5">
    <w:name w:val="WW8Num17z5"/>
    <w:rsid w:val="00DE4C16"/>
  </w:style>
  <w:style w:type="character" w:customStyle="1" w:styleId="WW8Num17z6">
    <w:name w:val="WW8Num17z6"/>
    <w:rsid w:val="00DE4C16"/>
  </w:style>
  <w:style w:type="character" w:customStyle="1" w:styleId="WW8Num17z7">
    <w:name w:val="WW8Num17z7"/>
    <w:rsid w:val="00DE4C16"/>
  </w:style>
  <w:style w:type="character" w:customStyle="1" w:styleId="WW8Num17z8">
    <w:name w:val="WW8Num17z8"/>
    <w:rsid w:val="00DE4C16"/>
  </w:style>
  <w:style w:type="character" w:customStyle="1" w:styleId="WW8Num18z0">
    <w:name w:val="WW8Num18z0"/>
    <w:rsid w:val="00DE4C16"/>
  </w:style>
  <w:style w:type="character" w:customStyle="1" w:styleId="WW8Num18z1">
    <w:name w:val="WW8Num18z1"/>
    <w:rsid w:val="00DE4C16"/>
  </w:style>
  <w:style w:type="character" w:customStyle="1" w:styleId="WW8Num18z2">
    <w:name w:val="WW8Num18z2"/>
    <w:rsid w:val="00DE4C16"/>
  </w:style>
  <w:style w:type="character" w:customStyle="1" w:styleId="WW8Num18z3">
    <w:name w:val="WW8Num18z3"/>
    <w:rsid w:val="00DE4C16"/>
  </w:style>
  <w:style w:type="character" w:customStyle="1" w:styleId="WW8Num18z4">
    <w:name w:val="WW8Num18z4"/>
    <w:rsid w:val="00DE4C16"/>
  </w:style>
  <w:style w:type="character" w:customStyle="1" w:styleId="WW8Num18z5">
    <w:name w:val="WW8Num18z5"/>
    <w:rsid w:val="00DE4C16"/>
  </w:style>
  <w:style w:type="character" w:customStyle="1" w:styleId="WW8Num18z6">
    <w:name w:val="WW8Num18z6"/>
    <w:rsid w:val="00DE4C16"/>
  </w:style>
  <w:style w:type="character" w:customStyle="1" w:styleId="WW8Num18z7">
    <w:name w:val="WW8Num18z7"/>
    <w:rsid w:val="00DE4C16"/>
  </w:style>
  <w:style w:type="character" w:customStyle="1" w:styleId="WW8Num18z8">
    <w:name w:val="WW8Num18z8"/>
    <w:rsid w:val="00DE4C16"/>
  </w:style>
  <w:style w:type="character" w:customStyle="1" w:styleId="WW8Num19z0">
    <w:name w:val="WW8Num19z0"/>
    <w:rsid w:val="00DE4C16"/>
    <w:rPr>
      <w:rFonts w:ascii="Times New Roman" w:hAnsi="Times New Roman" w:cs="Times New Roman" w:hint="default"/>
      <w:b w:val="0"/>
      <w:i w:val="0"/>
      <w:caps w:val="0"/>
      <w:smallCaps w:val="0"/>
      <w:vanish w:val="0"/>
      <w:sz w:val="22"/>
      <w:szCs w:val="22"/>
    </w:rPr>
  </w:style>
  <w:style w:type="character" w:customStyle="1" w:styleId="WW8Num19z1">
    <w:name w:val="WW8Num19z1"/>
    <w:rsid w:val="00DE4C16"/>
    <w:rPr>
      <w:rFonts w:cs="Times New Roman"/>
    </w:rPr>
  </w:style>
  <w:style w:type="character" w:customStyle="1" w:styleId="WW8Num20z0">
    <w:name w:val="WW8Num20z0"/>
    <w:rsid w:val="00DE4C16"/>
  </w:style>
  <w:style w:type="character" w:customStyle="1" w:styleId="WW8Num20z1">
    <w:name w:val="WW8Num20z1"/>
    <w:rsid w:val="00DE4C16"/>
  </w:style>
  <w:style w:type="character" w:customStyle="1" w:styleId="WW8Num20z2">
    <w:name w:val="WW8Num20z2"/>
    <w:rsid w:val="00DE4C16"/>
  </w:style>
  <w:style w:type="character" w:customStyle="1" w:styleId="WW8Num20z3">
    <w:name w:val="WW8Num20z3"/>
    <w:rsid w:val="00DE4C16"/>
  </w:style>
  <w:style w:type="character" w:customStyle="1" w:styleId="WW8Num20z4">
    <w:name w:val="WW8Num20z4"/>
    <w:rsid w:val="00DE4C16"/>
  </w:style>
  <w:style w:type="character" w:customStyle="1" w:styleId="WW8Num20z5">
    <w:name w:val="WW8Num20z5"/>
    <w:rsid w:val="00DE4C16"/>
  </w:style>
  <w:style w:type="character" w:customStyle="1" w:styleId="WW8Num20z6">
    <w:name w:val="WW8Num20z6"/>
    <w:rsid w:val="00DE4C16"/>
  </w:style>
  <w:style w:type="character" w:customStyle="1" w:styleId="WW8Num20z7">
    <w:name w:val="WW8Num20z7"/>
    <w:rsid w:val="00DE4C16"/>
  </w:style>
  <w:style w:type="character" w:customStyle="1" w:styleId="WW8Num20z8">
    <w:name w:val="WW8Num20z8"/>
    <w:rsid w:val="00DE4C16"/>
  </w:style>
  <w:style w:type="character" w:customStyle="1" w:styleId="WW8Num21z0">
    <w:name w:val="WW8Num21z0"/>
    <w:rsid w:val="00DE4C16"/>
    <w:rPr>
      <w:rFonts w:ascii="Calibri" w:hAnsi="Calibri" w:cs="Times New Roman" w:hint="default"/>
      <w:b w:val="0"/>
      <w:i w:val="0"/>
      <w:caps w:val="0"/>
      <w:smallCaps w:val="0"/>
      <w:vanish w:val="0"/>
      <w:sz w:val="20"/>
      <w:szCs w:val="20"/>
    </w:rPr>
  </w:style>
  <w:style w:type="character" w:customStyle="1" w:styleId="WW8Num21z1">
    <w:name w:val="WW8Num21z1"/>
    <w:rsid w:val="00DE4C16"/>
    <w:rPr>
      <w:rFonts w:ascii="Calibri" w:hAnsi="Calibri" w:cs="Times New Roman"/>
      <w:b w:val="0"/>
      <w:i w:val="0"/>
      <w:caps w:val="0"/>
      <w:smallCaps w:val="0"/>
      <w:vanish w:val="0"/>
      <w:color w:val="000000"/>
      <w:sz w:val="20"/>
      <w:szCs w:val="20"/>
    </w:rPr>
  </w:style>
  <w:style w:type="character" w:customStyle="1" w:styleId="WW8Num21z2">
    <w:name w:val="WW8Num21z2"/>
    <w:rsid w:val="00DE4C16"/>
    <w:rPr>
      <w:rFonts w:cs="Times New Roman"/>
    </w:rPr>
  </w:style>
  <w:style w:type="character" w:customStyle="1" w:styleId="WW8Num22z0">
    <w:name w:val="WW8Num22z0"/>
    <w:rsid w:val="00DE4C16"/>
  </w:style>
  <w:style w:type="character" w:customStyle="1" w:styleId="WW8Num22z1">
    <w:name w:val="WW8Num22z1"/>
    <w:rsid w:val="00DE4C16"/>
  </w:style>
  <w:style w:type="character" w:customStyle="1" w:styleId="WW8Num22z2">
    <w:name w:val="WW8Num22z2"/>
    <w:rsid w:val="00DE4C16"/>
  </w:style>
  <w:style w:type="character" w:customStyle="1" w:styleId="WW8Num22z3">
    <w:name w:val="WW8Num22z3"/>
    <w:rsid w:val="00DE4C16"/>
  </w:style>
  <w:style w:type="character" w:customStyle="1" w:styleId="WW8Num22z4">
    <w:name w:val="WW8Num22z4"/>
    <w:rsid w:val="00DE4C16"/>
  </w:style>
  <w:style w:type="character" w:customStyle="1" w:styleId="WW8Num22z5">
    <w:name w:val="WW8Num22z5"/>
    <w:rsid w:val="00DE4C16"/>
  </w:style>
  <w:style w:type="character" w:customStyle="1" w:styleId="WW8Num22z6">
    <w:name w:val="WW8Num22z6"/>
    <w:rsid w:val="00DE4C16"/>
  </w:style>
  <w:style w:type="character" w:customStyle="1" w:styleId="WW8Num22z7">
    <w:name w:val="WW8Num22z7"/>
    <w:rsid w:val="00DE4C16"/>
  </w:style>
  <w:style w:type="character" w:customStyle="1" w:styleId="WW8Num22z8">
    <w:name w:val="WW8Num22z8"/>
    <w:rsid w:val="00DE4C16"/>
  </w:style>
  <w:style w:type="character" w:customStyle="1" w:styleId="WW8Num23z0">
    <w:name w:val="WW8Num23z0"/>
    <w:rsid w:val="00DE4C16"/>
    <w:rPr>
      <w:rFonts w:ascii="Calibri" w:hAnsi="Calibri" w:cs="Calibri"/>
      <w:bCs/>
      <w:color w:val="auto"/>
      <w:sz w:val="20"/>
      <w:szCs w:val="20"/>
    </w:rPr>
  </w:style>
  <w:style w:type="character" w:customStyle="1" w:styleId="WW8Num23z1">
    <w:name w:val="WW8Num23z1"/>
    <w:rsid w:val="00DE4C16"/>
  </w:style>
  <w:style w:type="character" w:customStyle="1" w:styleId="WW8Num23z2">
    <w:name w:val="WW8Num23z2"/>
    <w:rsid w:val="00DE4C16"/>
  </w:style>
  <w:style w:type="character" w:customStyle="1" w:styleId="WW8Num23z3">
    <w:name w:val="WW8Num23z3"/>
    <w:rsid w:val="00DE4C16"/>
  </w:style>
  <w:style w:type="character" w:customStyle="1" w:styleId="WW8Num23z4">
    <w:name w:val="WW8Num23z4"/>
    <w:rsid w:val="00DE4C16"/>
  </w:style>
  <w:style w:type="character" w:customStyle="1" w:styleId="WW8Num23z5">
    <w:name w:val="WW8Num23z5"/>
    <w:rsid w:val="00DE4C16"/>
  </w:style>
  <w:style w:type="character" w:customStyle="1" w:styleId="WW8Num23z6">
    <w:name w:val="WW8Num23z6"/>
    <w:rsid w:val="00DE4C16"/>
  </w:style>
  <w:style w:type="character" w:customStyle="1" w:styleId="WW8Num23z7">
    <w:name w:val="WW8Num23z7"/>
    <w:rsid w:val="00DE4C16"/>
  </w:style>
  <w:style w:type="character" w:customStyle="1" w:styleId="WW8Num23z8">
    <w:name w:val="WW8Num23z8"/>
    <w:rsid w:val="00DE4C16"/>
  </w:style>
  <w:style w:type="character" w:customStyle="1" w:styleId="WW8Num24z0">
    <w:name w:val="WW8Num24z0"/>
    <w:rsid w:val="00DE4C16"/>
  </w:style>
  <w:style w:type="character" w:customStyle="1" w:styleId="WW8Num24z1">
    <w:name w:val="WW8Num24z1"/>
    <w:rsid w:val="00DE4C16"/>
  </w:style>
  <w:style w:type="character" w:customStyle="1" w:styleId="WW8Num24z2">
    <w:name w:val="WW8Num24z2"/>
    <w:rsid w:val="00DE4C16"/>
  </w:style>
  <w:style w:type="character" w:customStyle="1" w:styleId="WW8Num24z3">
    <w:name w:val="WW8Num24z3"/>
    <w:rsid w:val="00DE4C16"/>
  </w:style>
  <w:style w:type="character" w:customStyle="1" w:styleId="WW8Num24z4">
    <w:name w:val="WW8Num24z4"/>
    <w:rsid w:val="00DE4C16"/>
  </w:style>
  <w:style w:type="character" w:customStyle="1" w:styleId="WW8Num24z5">
    <w:name w:val="WW8Num24z5"/>
    <w:rsid w:val="00DE4C16"/>
  </w:style>
  <w:style w:type="character" w:customStyle="1" w:styleId="WW8Num24z6">
    <w:name w:val="WW8Num24z6"/>
    <w:rsid w:val="00DE4C16"/>
  </w:style>
  <w:style w:type="character" w:customStyle="1" w:styleId="WW8Num24z7">
    <w:name w:val="WW8Num24z7"/>
    <w:rsid w:val="00DE4C16"/>
  </w:style>
  <w:style w:type="character" w:customStyle="1" w:styleId="WW8Num24z8">
    <w:name w:val="WW8Num24z8"/>
    <w:rsid w:val="00DE4C16"/>
  </w:style>
  <w:style w:type="character" w:customStyle="1" w:styleId="WW8Num25z0">
    <w:name w:val="WW8Num25z0"/>
    <w:rsid w:val="00DE4C16"/>
    <w:rPr>
      <w:rFonts w:ascii="Calibri" w:hAnsi="Calibri" w:cs="Calibri" w:hint="default"/>
      <w:b w:val="0"/>
      <w:bCs w:val="0"/>
      <w:i w:val="0"/>
      <w:iCs w:val="0"/>
      <w:color w:val="000000"/>
      <w:sz w:val="20"/>
      <w:szCs w:val="20"/>
    </w:rPr>
  </w:style>
  <w:style w:type="character" w:customStyle="1" w:styleId="WW8Num25z1">
    <w:name w:val="WW8Num25z1"/>
    <w:rsid w:val="00DE4C16"/>
  </w:style>
  <w:style w:type="character" w:customStyle="1" w:styleId="WW8Num25z2">
    <w:name w:val="WW8Num25z2"/>
    <w:rsid w:val="00DE4C16"/>
  </w:style>
  <w:style w:type="character" w:customStyle="1" w:styleId="WW8Num25z3">
    <w:name w:val="WW8Num25z3"/>
    <w:rsid w:val="00DE4C16"/>
  </w:style>
  <w:style w:type="character" w:customStyle="1" w:styleId="WW8Num25z4">
    <w:name w:val="WW8Num25z4"/>
    <w:rsid w:val="00DE4C16"/>
  </w:style>
  <w:style w:type="character" w:customStyle="1" w:styleId="WW8Num25z5">
    <w:name w:val="WW8Num25z5"/>
    <w:rsid w:val="00DE4C16"/>
  </w:style>
  <w:style w:type="character" w:customStyle="1" w:styleId="WW8Num25z6">
    <w:name w:val="WW8Num25z6"/>
    <w:rsid w:val="00DE4C16"/>
  </w:style>
  <w:style w:type="character" w:customStyle="1" w:styleId="WW8Num25z7">
    <w:name w:val="WW8Num25z7"/>
    <w:rsid w:val="00DE4C16"/>
  </w:style>
  <w:style w:type="character" w:customStyle="1" w:styleId="WW8Num25z8">
    <w:name w:val="WW8Num25z8"/>
    <w:rsid w:val="00DE4C16"/>
  </w:style>
  <w:style w:type="character" w:customStyle="1" w:styleId="WW8Num26z0">
    <w:name w:val="WW8Num26z0"/>
    <w:rsid w:val="00DE4C16"/>
    <w:rPr>
      <w:rFonts w:ascii="Calibri" w:hAnsi="Calibri" w:cs="Arial"/>
      <w:b w:val="0"/>
      <w:bCs w:val="0"/>
      <w:i w:val="0"/>
      <w:iCs w:val="0"/>
      <w:sz w:val="20"/>
      <w:szCs w:val="20"/>
    </w:rPr>
  </w:style>
  <w:style w:type="character" w:customStyle="1" w:styleId="WW8Num26z1">
    <w:name w:val="WW8Num26z1"/>
    <w:rsid w:val="00DE4C16"/>
  </w:style>
  <w:style w:type="character" w:customStyle="1" w:styleId="WW8Num26z2">
    <w:name w:val="WW8Num26z2"/>
    <w:rsid w:val="00DE4C16"/>
  </w:style>
  <w:style w:type="character" w:customStyle="1" w:styleId="WW8Num26z3">
    <w:name w:val="WW8Num26z3"/>
    <w:rsid w:val="00DE4C16"/>
  </w:style>
  <w:style w:type="character" w:customStyle="1" w:styleId="WW8Num26z4">
    <w:name w:val="WW8Num26z4"/>
    <w:rsid w:val="00DE4C16"/>
  </w:style>
  <w:style w:type="character" w:customStyle="1" w:styleId="WW8Num26z5">
    <w:name w:val="WW8Num26z5"/>
    <w:rsid w:val="00DE4C16"/>
  </w:style>
  <w:style w:type="character" w:customStyle="1" w:styleId="WW8Num26z6">
    <w:name w:val="WW8Num26z6"/>
    <w:rsid w:val="00DE4C16"/>
  </w:style>
  <w:style w:type="character" w:customStyle="1" w:styleId="WW8Num26z7">
    <w:name w:val="WW8Num26z7"/>
    <w:rsid w:val="00DE4C16"/>
  </w:style>
  <w:style w:type="character" w:customStyle="1" w:styleId="WW8Num26z8">
    <w:name w:val="WW8Num26z8"/>
    <w:rsid w:val="00DE4C16"/>
  </w:style>
  <w:style w:type="character" w:customStyle="1" w:styleId="WW8Num27z0">
    <w:name w:val="WW8Num27z0"/>
    <w:rsid w:val="00DE4C16"/>
  </w:style>
  <w:style w:type="character" w:customStyle="1" w:styleId="WW8Num27z1">
    <w:name w:val="WW8Num27z1"/>
    <w:rsid w:val="00DE4C16"/>
  </w:style>
  <w:style w:type="character" w:customStyle="1" w:styleId="WW8Num27z2">
    <w:name w:val="WW8Num27z2"/>
    <w:rsid w:val="00DE4C16"/>
  </w:style>
  <w:style w:type="character" w:customStyle="1" w:styleId="WW8Num27z3">
    <w:name w:val="WW8Num27z3"/>
    <w:rsid w:val="00DE4C16"/>
  </w:style>
  <w:style w:type="character" w:customStyle="1" w:styleId="WW8Num27z4">
    <w:name w:val="WW8Num27z4"/>
    <w:rsid w:val="00DE4C16"/>
  </w:style>
  <w:style w:type="character" w:customStyle="1" w:styleId="WW8Num27z5">
    <w:name w:val="WW8Num27z5"/>
    <w:rsid w:val="00DE4C16"/>
  </w:style>
  <w:style w:type="character" w:customStyle="1" w:styleId="WW8Num27z6">
    <w:name w:val="WW8Num27z6"/>
    <w:rsid w:val="00DE4C16"/>
  </w:style>
  <w:style w:type="character" w:customStyle="1" w:styleId="WW8Num27z7">
    <w:name w:val="WW8Num27z7"/>
    <w:rsid w:val="00DE4C16"/>
  </w:style>
  <w:style w:type="character" w:customStyle="1" w:styleId="WW8Num27z8">
    <w:name w:val="WW8Num27z8"/>
    <w:rsid w:val="00DE4C16"/>
  </w:style>
  <w:style w:type="character" w:customStyle="1" w:styleId="WW8Num28z0">
    <w:name w:val="WW8Num28z0"/>
    <w:rsid w:val="00DE4C16"/>
  </w:style>
  <w:style w:type="character" w:customStyle="1" w:styleId="WW8Num28z1">
    <w:name w:val="WW8Num28z1"/>
    <w:rsid w:val="00DE4C16"/>
  </w:style>
  <w:style w:type="character" w:customStyle="1" w:styleId="WW8Num28z2">
    <w:name w:val="WW8Num28z2"/>
    <w:rsid w:val="00DE4C16"/>
  </w:style>
  <w:style w:type="character" w:customStyle="1" w:styleId="WW8Num28z3">
    <w:name w:val="WW8Num28z3"/>
    <w:rsid w:val="00DE4C16"/>
  </w:style>
  <w:style w:type="character" w:customStyle="1" w:styleId="WW8Num28z4">
    <w:name w:val="WW8Num28z4"/>
    <w:rsid w:val="00DE4C16"/>
  </w:style>
  <w:style w:type="character" w:customStyle="1" w:styleId="WW8Num28z5">
    <w:name w:val="WW8Num28z5"/>
    <w:rsid w:val="00DE4C16"/>
  </w:style>
  <w:style w:type="character" w:customStyle="1" w:styleId="WW8Num28z6">
    <w:name w:val="WW8Num28z6"/>
    <w:rsid w:val="00DE4C16"/>
  </w:style>
  <w:style w:type="character" w:customStyle="1" w:styleId="WW8Num28z7">
    <w:name w:val="WW8Num28z7"/>
    <w:rsid w:val="00DE4C16"/>
  </w:style>
  <w:style w:type="character" w:customStyle="1" w:styleId="WW8Num28z8">
    <w:name w:val="WW8Num28z8"/>
    <w:rsid w:val="00DE4C16"/>
  </w:style>
  <w:style w:type="character" w:customStyle="1" w:styleId="WW8Num29z0">
    <w:name w:val="WW8Num29z0"/>
    <w:rsid w:val="00DE4C16"/>
    <w:rPr>
      <w:rFonts w:hint="default"/>
      <w:strike w:val="0"/>
      <w:dstrike w:val="0"/>
    </w:rPr>
  </w:style>
  <w:style w:type="character" w:customStyle="1" w:styleId="WW8Num29z1">
    <w:name w:val="WW8Num29z1"/>
    <w:rsid w:val="00DE4C16"/>
    <w:rPr>
      <w:rFonts w:ascii="Calibri" w:hAnsi="Calibri" w:cs="Arial" w:hint="default"/>
      <w:b w:val="0"/>
      <w:i w:val="0"/>
      <w:sz w:val="20"/>
      <w:szCs w:val="20"/>
    </w:rPr>
  </w:style>
  <w:style w:type="character" w:customStyle="1" w:styleId="WW8Num29z2">
    <w:name w:val="WW8Num29z2"/>
    <w:rsid w:val="00DE4C16"/>
    <w:rPr>
      <w:rFonts w:hint="default"/>
    </w:rPr>
  </w:style>
  <w:style w:type="character" w:customStyle="1" w:styleId="WW8Num29z3">
    <w:name w:val="WW8Num29z3"/>
    <w:rsid w:val="00DE4C16"/>
    <w:rPr>
      <w:rFonts w:hint="default"/>
      <w:b w:val="0"/>
    </w:rPr>
  </w:style>
  <w:style w:type="character" w:customStyle="1" w:styleId="WW8Num30z0">
    <w:name w:val="WW8Num30z0"/>
    <w:rsid w:val="00DE4C16"/>
    <w:rPr>
      <w:rFonts w:ascii="Calibri" w:hAnsi="Calibri" w:cs="Calibri"/>
      <w:sz w:val="20"/>
      <w:szCs w:val="20"/>
    </w:rPr>
  </w:style>
  <w:style w:type="character" w:customStyle="1" w:styleId="WW8Num30z1">
    <w:name w:val="WW8Num30z1"/>
    <w:rsid w:val="00DE4C16"/>
  </w:style>
  <w:style w:type="character" w:customStyle="1" w:styleId="WW8Num30z2">
    <w:name w:val="WW8Num30z2"/>
    <w:rsid w:val="00DE4C16"/>
  </w:style>
  <w:style w:type="character" w:customStyle="1" w:styleId="WW8Num30z3">
    <w:name w:val="WW8Num30z3"/>
    <w:rsid w:val="00DE4C16"/>
  </w:style>
  <w:style w:type="character" w:customStyle="1" w:styleId="WW8Num30z4">
    <w:name w:val="WW8Num30z4"/>
    <w:rsid w:val="00DE4C16"/>
  </w:style>
  <w:style w:type="character" w:customStyle="1" w:styleId="WW8Num30z5">
    <w:name w:val="WW8Num30z5"/>
    <w:rsid w:val="00DE4C16"/>
  </w:style>
  <w:style w:type="character" w:customStyle="1" w:styleId="WW8Num30z6">
    <w:name w:val="WW8Num30z6"/>
    <w:rsid w:val="00DE4C16"/>
  </w:style>
  <w:style w:type="character" w:customStyle="1" w:styleId="WW8Num30z7">
    <w:name w:val="WW8Num30z7"/>
    <w:rsid w:val="00DE4C16"/>
  </w:style>
  <w:style w:type="character" w:customStyle="1" w:styleId="WW8Num30z8">
    <w:name w:val="WW8Num30z8"/>
    <w:rsid w:val="00DE4C16"/>
  </w:style>
  <w:style w:type="character" w:customStyle="1" w:styleId="WW8Num31z0">
    <w:name w:val="WW8Num31z0"/>
    <w:rsid w:val="00DE4C16"/>
    <w:rPr>
      <w:rFonts w:hint="default"/>
    </w:rPr>
  </w:style>
  <w:style w:type="character" w:customStyle="1" w:styleId="WW8Num32z0">
    <w:name w:val="WW8Num32z0"/>
    <w:rsid w:val="00DE4C16"/>
    <w:rPr>
      <w:rFonts w:ascii="Calibri" w:hAnsi="Calibri" w:cs="Calibri"/>
      <w:bCs/>
      <w:sz w:val="20"/>
      <w:szCs w:val="20"/>
    </w:rPr>
  </w:style>
  <w:style w:type="character" w:customStyle="1" w:styleId="WW8Num32z1">
    <w:name w:val="WW8Num32z1"/>
    <w:rsid w:val="00DE4C16"/>
  </w:style>
  <w:style w:type="character" w:customStyle="1" w:styleId="WW8Num32z2">
    <w:name w:val="WW8Num32z2"/>
    <w:rsid w:val="00DE4C16"/>
  </w:style>
  <w:style w:type="character" w:customStyle="1" w:styleId="WW8Num32z3">
    <w:name w:val="WW8Num32z3"/>
    <w:rsid w:val="00DE4C16"/>
  </w:style>
  <w:style w:type="character" w:customStyle="1" w:styleId="WW8Num32z4">
    <w:name w:val="WW8Num32z4"/>
    <w:rsid w:val="00DE4C16"/>
  </w:style>
  <w:style w:type="character" w:customStyle="1" w:styleId="WW8Num32z5">
    <w:name w:val="WW8Num32z5"/>
    <w:rsid w:val="00DE4C16"/>
  </w:style>
  <w:style w:type="character" w:customStyle="1" w:styleId="WW8Num32z6">
    <w:name w:val="WW8Num32z6"/>
    <w:rsid w:val="00DE4C16"/>
  </w:style>
  <w:style w:type="character" w:customStyle="1" w:styleId="WW8Num32z7">
    <w:name w:val="WW8Num32z7"/>
    <w:rsid w:val="00DE4C16"/>
  </w:style>
  <w:style w:type="character" w:customStyle="1" w:styleId="WW8Num32z8">
    <w:name w:val="WW8Num32z8"/>
    <w:rsid w:val="00DE4C16"/>
  </w:style>
  <w:style w:type="character" w:customStyle="1" w:styleId="WW8Num33z0">
    <w:name w:val="WW8Num33z0"/>
    <w:rsid w:val="00DE4C16"/>
    <w:rPr>
      <w:rFonts w:ascii="Times New Roman" w:hAnsi="Times New Roman" w:cs="Times New Roman"/>
      <w:b/>
      <w:i w:val="0"/>
      <w:caps w:val="0"/>
      <w:smallCaps w:val="0"/>
      <w:color w:val="auto"/>
      <w:sz w:val="22"/>
      <w:u w:val="none"/>
    </w:rPr>
  </w:style>
  <w:style w:type="character" w:customStyle="1" w:styleId="WW8Num33z1">
    <w:name w:val="WW8Num33z1"/>
    <w:rsid w:val="00DE4C16"/>
    <w:rPr>
      <w:rFonts w:ascii="Times New Roman" w:hAnsi="Times New Roman" w:cs="Times New Roman"/>
      <w:b w:val="0"/>
      <w:i w:val="0"/>
      <w:caps w:val="0"/>
      <w:smallCaps w:val="0"/>
      <w:sz w:val="22"/>
      <w:u w:val="none"/>
    </w:rPr>
  </w:style>
  <w:style w:type="character" w:customStyle="1" w:styleId="WW8Num33z2">
    <w:name w:val="WW8Num33z2"/>
    <w:rsid w:val="00DE4C16"/>
    <w:rPr>
      <w:rFonts w:ascii="Times New Roman" w:hAnsi="Times New Roman" w:cs="Times New Roman" w:hint="default"/>
      <w:b w:val="0"/>
      <w:i w:val="0"/>
      <w:caps w:val="0"/>
      <w:smallCaps w:val="0"/>
      <w:sz w:val="22"/>
      <w:u w:val="none"/>
    </w:rPr>
  </w:style>
  <w:style w:type="character" w:customStyle="1" w:styleId="WW8Num33z3">
    <w:name w:val="WW8Num33z3"/>
    <w:rsid w:val="00DE4C16"/>
    <w:rPr>
      <w:rFonts w:cs="Times New Roman"/>
      <w:b/>
      <w:i w:val="0"/>
      <w:caps w:val="0"/>
      <w:smallCaps w:val="0"/>
      <w:u w:val="none"/>
    </w:rPr>
  </w:style>
  <w:style w:type="character" w:customStyle="1" w:styleId="WW8Num33z4">
    <w:name w:val="WW8Num33z4"/>
    <w:rsid w:val="00DE4C16"/>
    <w:rPr>
      <w:rFonts w:cs="Times New Roman"/>
      <w:b w:val="0"/>
      <w:i w:val="0"/>
      <w:caps w:val="0"/>
      <w:smallCaps w:val="0"/>
      <w:u w:val="none"/>
    </w:rPr>
  </w:style>
  <w:style w:type="character" w:customStyle="1" w:styleId="WW8Num33z5">
    <w:name w:val="WW8Num33z5"/>
    <w:rsid w:val="00DE4C16"/>
    <w:rPr>
      <w:rFonts w:ascii="Times New Roman" w:hAnsi="Times New Roman" w:cs="Times New Roman"/>
      <w:b w:val="0"/>
      <w:i w:val="0"/>
      <w:caps w:val="0"/>
      <w:smallCaps w:val="0"/>
      <w:u w:val="none"/>
    </w:rPr>
  </w:style>
  <w:style w:type="character" w:customStyle="1" w:styleId="WW8Num33z6">
    <w:name w:val="WW8Num33z6"/>
    <w:rsid w:val="00DE4C16"/>
    <w:rPr>
      <w:rFonts w:ascii="Times New Roman" w:hAnsi="Times New Roman" w:cs="Times New Roman"/>
      <w:b w:val="0"/>
      <w:i w:val="0"/>
      <w:caps w:val="0"/>
      <w:smallCaps w:val="0"/>
      <w:color w:val="auto"/>
      <w:u w:val="none"/>
    </w:rPr>
  </w:style>
  <w:style w:type="character" w:customStyle="1" w:styleId="WW8Num34z0">
    <w:name w:val="WW8Num34z0"/>
    <w:rsid w:val="00DE4C16"/>
    <w:rPr>
      <w:rFonts w:hint="default"/>
    </w:rPr>
  </w:style>
  <w:style w:type="character" w:customStyle="1" w:styleId="WW8Num34z4">
    <w:name w:val="WW8Num34z4"/>
    <w:rsid w:val="00DE4C16"/>
    <w:rPr>
      <w:rFonts w:hint="default"/>
      <w:b w:val="0"/>
    </w:rPr>
  </w:style>
  <w:style w:type="character" w:customStyle="1" w:styleId="WW8Num35z0">
    <w:name w:val="WW8Num35z0"/>
    <w:rsid w:val="00DE4C16"/>
    <w:rPr>
      <w:rFonts w:hint="default"/>
    </w:rPr>
  </w:style>
  <w:style w:type="character" w:customStyle="1" w:styleId="WW8Num35z2">
    <w:name w:val="WW8Num35z2"/>
    <w:rsid w:val="00DE4C16"/>
    <w:rPr>
      <w:rFonts w:hint="default"/>
      <w:color w:val="000000"/>
    </w:rPr>
  </w:style>
  <w:style w:type="character" w:customStyle="1" w:styleId="WW8Num35z4">
    <w:name w:val="WW8Num35z4"/>
    <w:rsid w:val="00DE4C16"/>
    <w:rPr>
      <w:rFonts w:ascii="Tahoma" w:eastAsia="Times New Roman" w:hAnsi="Tahoma" w:cs="Tahoma" w:hint="default"/>
    </w:rPr>
  </w:style>
  <w:style w:type="character" w:customStyle="1" w:styleId="WW8Num36z0">
    <w:name w:val="WW8Num36z0"/>
    <w:rsid w:val="00DE4C16"/>
  </w:style>
  <w:style w:type="character" w:customStyle="1" w:styleId="WW8Num36z1">
    <w:name w:val="WW8Num36z1"/>
    <w:rsid w:val="00DE4C16"/>
  </w:style>
  <w:style w:type="character" w:customStyle="1" w:styleId="WW8Num36z2">
    <w:name w:val="WW8Num36z2"/>
    <w:rsid w:val="00DE4C16"/>
  </w:style>
  <w:style w:type="character" w:customStyle="1" w:styleId="WW8Num36z3">
    <w:name w:val="WW8Num36z3"/>
    <w:rsid w:val="00DE4C16"/>
  </w:style>
  <w:style w:type="character" w:customStyle="1" w:styleId="WW8Num36z4">
    <w:name w:val="WW8Num36z4"/>
    <w:rsid w:val="00DE4C16"/>
  </w:style>
  <w:style w:type="character" w:customStyle="1" w:styleId="WW8Num36z5">
    <w:name w:val="WW8Num36z5"/>
    <w:rsid w:val="00DE4C16"/>
  </w:style>
  <w:style w:type="character" w:customStyle="1" w:styleId="WW8Num36z6">
    <w:name w:val="WW8Num36z6"/>
    <w:rsid w:val="00DE4C16"/>
  </w:style>
  <w:style w:type="character" w:customStyle="1" w:styleId="WW8Num36z7">
    <w:name w:val="WW8Num36z7"/>
    <w:rsid w:val="00DE4C16"/>
  </w:style>
  <w:style w:type="character" w:customStyle="1" w:styleId="WW8Num36z8">
    <w:name w:val="WW8Num36z8"/>
    <w:rsid w:val="00DE4C16"/>
  </w:style>
  <w:style w:type="character" w:customStyle="1" w:styleId="WW8Num37z0">
    <w:name w:val="WW8Num37z0"/>
    <w:rsid w:val="00DE4C16"/>
    <w:rPr>
      <w:rFonts w:ascii="Calibri" w:hAnsi="Calibri" w:cs="Times New Roman"/>
      <w:b w:val="0"/>
      <w:i w:val="0"/>
      <w:color w:val="000000"/>
      <w:sz w:val="20"/>
      <w:szCs w:val="20"/>
    </w:rPr>
  </w:style>
  <w:style w:type="character" w:customStyle="1" w:styleId="WW8Num37z1">
    <w:name w:val="WW8Num37z1"/>
    <w:rsid w:val="00DE4C16"/>
    <w:rPr>
      <w:rFonts w:ascii="Courier New" w:hAnsi="Courier New" w:cs="Times New Roman" w:hint="default"/>
    </w:rPr>
  </w:style>
  <w:style w:type="character" w:customStyle="1" w:styleId="WW8Num37z2">
    <w:name w:val="WW8Num37z2"/>
    <w:rsid w:val="00DE4C16"/>
    <w:rPr>
      <w:rFonts w:ascii="Wingdings" w:hAnsi="Wingdings" w:cs="Wingdings" w:hint="default"/>
    </w:rPr>
  </w:style>
  <w:style w:type="character" w:customStyle="1" w:styleId="WW8Num37z3">
    <w:name w:val="WW8Num37z3"/>
    <w:rsid w:val="00DE4C16"/>
    <w:rPr>
      <w:rFonts w:ascii="Symbol" w:hAnsi="Symbol" w:cs="Symbol" w:hint="default"/>
    </w:rPr>
  </w:style>
  <w:style w:type="character" w:customStyle="1" w:styleId="WW8Num38z0">
    <w:name w:val="WW8Num38z0"/>
    <w:rsid w:val="00DE4C16"/>
  </w:style>
  <w:style w:type="character" w:customStyle="1" w:styleId="WW8Num39z0">
    <w:name w:val="WW8Num39z0"/>
    <w:rsid w:val="00DE4C16"/>
  </w:style>
  <w:style w:type="character" w:customStyle="1" w:styleId="WW8Num39z1">
    <w:name w:val="WW8Num39z1"/>
    <w:rsid w:val="00DE4C16"/>
    <w:rPr>
      <w:rFonts w:cs="Times New Roman"/>
    </w:rPr>
  </w:style>
  <w:style w:type="character" w:customStyle="1" w:styleId="WW8Num39z2">
    <w:name w:val="WW8Num39z2"/>
    <w:rsid w:val="00DE4C16"/>
    <w:rPr>
      <w:rFonts w:cs="Times New Roman"/>
      <w:b w:val="0"/>
      <w:i w:val="0"/>
      <w:caps w:val="0"/>
      <w:smallCaps w:val="0"/>
      <w:vanish w:val="0"/>
      <w:sz w:val="20"/>
      <w:szCs w:val="20"/>
    </w:rPr>
  </w:style>
  <w:style w:type="character" w:customStyle="1" w:styleId="WW8Num40z0">
    <w:name w:val="WW8Num40z0"/>
    <w:rsid w:val="00DE4C16"/>
  </w:style>
  <w:style w:type="character" w:customStyle="1" w:styleId="WW8Num40z1">
    <w:name w:val="WW8Num40z1"/>
    <w:rsid w:val="00DE4C16"/>
  </w:style>
  <w:style w:type="character" w:customStyle="1" w:styleId="WW8Num40z2">
    <w:name w:val="WW8Num40z2"/>
    <w:rsid w:val="00DE4C16"/>
  </w:style>
  <w:style w:type="character" w:customStyle="1" w:styleId="WW8Num40z3">
    <w:name w:val="WW8Num40z3"/>
    <w:rsid w:val="00DE4C16"/>
  </w:style>
  <w:style w:type="character" w:customStyle="1" w:styleId="WW8Num40z4">
    <w:name w:val="WW8Num40z4"/>
    <w:rsid w:val="00DE4C16"/>
  </w:style>
  <w:style w:type="character" w:customStyle="1" w:styleId="WW8Num40z5">
    <w:name w:val="WW8Num40z5"/>
    <w:rsid w:val="00DE4C16"/>
  </w:style>
  <w:style w:type="character" w:customStyle="1" w:styleId="WW8Num40z6">
    <w:name w:val="WW8Num40z6"/>
    <w:rsid w:val="00DE4C16"/>
  </w:style>
  <w:style w:type="character" w:customStyle="1" w:styleId="WW8Num40z7">
    <w:name w:val="WW8Num40z7"/>
    <w:rsid w:val="00DE4C16"/>
  </w:style>
  <w:style w:type="character" w:customStyle="1" w:styleId="WW8Num40z8">
    <w:name w:val="WW8Num40z8"/>
    <w:rsid w:val="00DE4C16"/>
  </w:style>
  <w:style w:type="character" w:customStyle="1" w:styleId="WW8Num41z0">
    <w:name w:val="WW8Num41z0"/>
    <w:rsid w:val="00DE4C16"/>
  </w:style>
  <w:style w:type="character" w:customStyle="1" w:styleId="WW8Num41z1">
    <w:name w:val="WW8Num41z1"/>
    <w:rsid w:val="00DE4C16"/>
  </w:style>
  <w:style w:type="character" w:customStyle="1" w:styleId="WW8Num41z2">
    <w:name w:val="WW8Num41z2"/>
    <w:rsid w:val="00DE4C16"/>
  </w:style>
  <w:style w:type="character" w:customStyle="1" w:styleId="WW8Num41z3">
    <w:name w:val="WW8Num41z3"/>
    <w:rsid w:val="00DE4C16"/>
  </w:style>
  <w:style w:type="character" w:customStyle="1" w:styleId="WW8Num41z4">
    <w:name w:val="WW8Num41z4"/>
    <w:rsid w:val="00DE4C16"/>
  </w:style>
  <w:style w:type="character" w:customStyle="1" w:styleId="WW8Num41z5">
    <w:name w:val="WW8Num41z5"/>
    <w:rsid w:val="00DE4C16"/>
  </w:style>
  <w:style w:type="character" w:customStyle="1" w:styleId="WW8Num41z6">
    <w:name w:val="WW8Num41z6"/>
    <w:rsid w:val="00DE4C16"/>
  </w:style>
  <w:style w:type="character" w:customStyle="1" w:styleId="WW8Num41z7">
    <w:name w:val="WW8Num41z7"/>
    <w:rsid w:val="00DE4C16"/>
  </w:style>
  <w:style w:type="character" w:customStyle="1" w:styleId="WW8Num41z8">
    <w:name w:val="WW8Num41z8"/>
    <w:rsid w:val="00DE4C16"/>
  </w:style>
  <w:style w:type="character" w:customStyle="1" w:styleId="WW8Num42z0">
    <w:name w:val="WW8Num42z0"/>
    <w:rsid w:val="00DE4C16"/>
    <w:rPr>
      <w:rFonts w:ascii="Calibri" w:hAnsi="Calibri" w:cs="Calibri"/>
      <w:b w:val="0"/>
      <w:i w:val="0"/>
      <w:color w:val="auto"/>
      <w:sz w:val="20"/>
      <w:szCs w:val="20"/>
    </w:rPr>
  </w:style>
  <w:style w:type="character" w:customStyle="1" w:styleId="WW8Num42z1">
    <w:name w:val="WW8Num42z1"/>
    <w:rsid w:val="00DE4C16"/>
    <w:rPr>
      <w:rFonts w:ascii="Times New Roman" w:eastAsia="Times New Roman" w:hAnsi="Times New Roman" w:cs="Times New Roman"/>
      <w:b w:val="0"/>
      <w:color w:val="auto"/>
    </w:rPr>
  </w:style>
  <w:style w:type="character" w:customStyle="1" w:styleId="WW8Num42z2">
    <w:name w:val="WW8Num42z2"/>
    <w:rsid w:val="00DE4C16"/>
  </w:style>
  <w:style w:type="character" w:customStyle="1" w:styleId="WW8Num42z3">
    <w:name w:val="WW8Num42z3"/>
    <w:rsid w:val="00DE4C16"/>
  </w:style>
  <w:style w:type="character" w:customStyle="1" w:styleId="WW8Num42z4">
    <w:name w:val="WW8Num42z4"/>
    <w:rsid w:val="00DE4C16"/>
  </w:style>
  <w:style w:type="character" w:customStyle="1" w:styleId="WW8Num42z5">
    <w:name w:val="WW8Num42z5"/>
    <w:rsid w:val="00DE4C16"/>
  </w:style>
  <w:style w:type="character" w:customStyle="1" w:styleId="WW8Num42z6">
    <w:name w:val="WW8Num42z6"/>
    <w:rsid w:val="00DE4C16"/>
  </w:style>
  <w:style w:type="character" w:customStyle="1" w:styleId="WW8Num42z7">
    <w:name w:val="WW8Num42z7"/>
    <w:rsid w:val="00DE4C16"/>
  </w:style>
  <w:style w:type="character" w:customStyle="1" w:styleId="WW8Num42z8">
    <w:name w:val="WW8Num42z8"/>
    <w:rsid w:val="00DE4C16"/>
  </w:style>
  <w:style w:type="character" w:customStyle="1" w:styleId="WW8Num43z0">
    <w:name w:val="WW8Num43z0"/>
    <w:rsid w:val="00DE4C16"/>
    <w:rPr>
      <w:rFonts w:ascii="Calibri" w:hAnsi="Calibri" w:cs="Times New Roman"/>
      <w:color w:val="auto"/>
      <w:sz w:val="20"/>
      <w:szCs w:val="20"/>
    </w:rPr>
  </w:style>
  <w:style w:type="character" w:customStyle="1" w:styleId="WW8Num43z1">
    <w:name w:val="WW8Num43z1"/>
    <w:rsid w:val="00DE4C16"/>
    <w:rPr>
      <w:rFonts w:ascii="Symbol" w:hAnsi="Symbol" w:cs="Symbol" w:hint="default"/>
      <w:color w:val="auto"/>
    </w:rPr>
  </w:style>
  <w:style w:type="character" w:customStyle="1" w:styleId="WW8Num43z2">
    <w:name w:val="WW8Num43z2"/>
    <w:rsid w:val="00DE4C16"/>
    <w:rPr>
      <w:rFonts w:cs="Times New Roman"/>
    </w:rPr>
  </w:style>
  <w:style w:type="character" w:customStyle="1" w:styleId="WW8Num44z0">
    <w:name w:val="WW8Num44z0"/>
    <w:rsid w:val="00DE4C16"/>
    <w:rPr>
      <w:rFonts w:ascii="Times New Roman" w:hAnsi="Times New Roman" w:cs="Times New Roman" w:hint="default"/>
      <w:b/>
      <w:i w:val="0"/>
      <w:caps w:val="0"/>
      <w:smallCaps w:val="0"/>
      <w:color w:val="auto"/>
      <w:u w:val="none"/>
    </w:rPr>
  </w:style>
  <w:style w:type="character" w:customStyle="1" w:styleId="WW8Num44z1">
    <w:name w:val="WW8Num44z1"/>
    <w:rsid w:val="00DE4C16"/>
    <w:rPr>
      <w:rFonts w:cs="Times New Roman" w:hint="default"/>
      <w:b w:val="0"/>
      <w:i w:val="0"/>
      <w:caps w:val="0"/>
      <w:smallCaps w:val="0"/>
      <w:u w:val="none"/>
    </w:rPr>
  </w:style>
  <w:style w:type="character" w:customStyle="1" w:styleId="WW8Num44z5">
    <w:name w:val="WW8Num44z5"/>
    <w:rsid w:val="00DE4C16"/>
    <w:rPr>
      <w:rFonts w:cs="Times New Roman" w:hint="default"/>
      <w:b w:val="0"/>
      <w:i w:val="0"/>
      <w:caps w:val="0"/>
      <w:smallCaps w:val="0"/>
      <w:strike w:val="0"/>
      <w:dstrike w:val="0"/>
      <w:vanish w:val="0"/>
      <w:color w:val="auto"/>
      <w:position w:val="0"/>
      <w:sz w:val="24"/>
      <w:u w:val="none"/>
      <w:vertAlign w:val="baseline"/>
    </w:rPr>
  </w:style>
  <w:style w:type="character" w:customStyle="1" w:styleId="WW8Num45z0">
    <w:name w:val="WW8Num45z0"/>
    <w:rsid w:val="00DE4C16"/>
  </w:style>
  <w:style w:type="character" w:customStyle="1" w:styleId="WW8Num45z1">
    <w:name w:val="WW8Num45z1"/>
    <w:rsid w:val="00DE4C16"/>
  </w:style>
  <w:style w:type="character" w:customStyle="1" w:styleId="WW8Num45z2">
    <w:name w:val="WW8Num45z2"/>
    <w:rsid w:val="00DE4C16"/>
  </w:style>
  <w:style w:type="character" w:customStyle="1" w:styleId="WW8Num45z3">
    <w:name w:val="WW8Num45z3"/>
    <w:rsid w:val="00DE4C16"/>
  </w:style>
  <w:style w:type="character" w:customStyle="1" w:styleId="WW8Num45z4">
    <w:name w:val="WW8Num45z4"/>
    <w:rsid w:val="00DE4C16"/>
  </w:style>
  <w:style w:type="character" w:customStyle="1" w:styleId="WW8Num45z5">
    <w:name w:val="WW8Num45z5"/>
    <w:rsid w:val="00DE4C16"/>
  </w:style>
  <w:style w:type="character" w:customStyle="1" w:styleId="WW8Num45z6">
    <w:name w:val="WW8Num45z6"/>
    <w:rsid w:val="00DE4C16"/>
  </w:style>
  <w:style w:type="character" w:customStyle="1" w:styleId="WW8Num45z7">
    <w:name w:val="WW8Num45z7"/>
    <w:rsid w:val="00DE4C16"/>
  </w:style>
  <w:style w:type="character" w:customStyle="1" w:styleId="WW8Num45z8">
    <w:name w:val="WW8Num45z8"/>
    <w:rsid w:val="00DE4C16"/>
  </w:style>
  <w:style w:type="character" w:customStyle="1" w:styleId="WW8Num46z0">
    <w:name w:val="WW8Num46z0"/>
    <w:rsid w:val="00DE4C16"/>
    <w:rPr>
      <w:rFonts w:ascii="Calibri" w:hAnsi="Calibri" w:cs="Calibri" w:hint="default"/>
      <w:color w:val="000000"/>
      <w:sz w:val="20"/>
      <w:szCs w:val="20"/>
    </w:rPr>
  </w:style>
  <w:style w:type="character" w:customStyle="1" w:styleId="WW8Num46z1">
    <w:name w:val="WW8Num46z1"/>
    <w:rsid w:val="00DE4C16"/>
  </w:style>
  <w:style w:type="character" w:customStyle="1" w:styleId="WW8Num46z2">
    <w:name w:val="WW8Num46z2"/>
    <w:rsid w:val="00DE4C16"/>
  </w:style>
  <w:style w:type="character" w:customStyle="1" w:styleId="WW8Num46z3">
    <w:name w:val="WW8Num46z3"/>
    <w:rsid w:val="00DE4C16"/>
  </w:style>
  <w:style w:type="character" w:customStyle="1" w:styleId="WW8Num46z4">
    <w:name w:val="WW8Num46z4"/>
    <w:rsid w:val="00DE4C16"/>
  </w:style>
  <w:style w:type="character" w:customStyle="1" w:styleId="WW8Num46z5">
    <w:name w:val="WW8Num46z5"/>
    <w:rsid w:val="00DE4C16"/>
  </w:style>
  <w:style w:type="character" w:customStyle="1" w:styleId="WW8Num46z6">
    <w:name w:val="WW8Num46z6"/>
    <w:rsid w:val="00DE4C16"/>
  </w:style>
  <w:style w:type="character" w:customStyle="1" w:styleId="WW8Num46z7">
    <w:name w:val="WW8Num46z7"/>
    <w:rsid w:val="00DE4C16"/>
  </w:style>
  <w:style w:type="character" w:customStyle="1" w:styleId="WW8Num46z8">
    <w:name w:val="WW8Num46z8"/>
    <w:rsid w:val="00DE4C16"/>
  </w:style>
  <w:style w:type="character" w:customStyle="1" w:styleId="WW8Num47z0">
    <w:name w:val="WW8Num47z0"/>
    <w:rsid w:val="00DE4C16"/>
  </w:style>
  <w:style w:type="character" w:customStyle="1" w:styleId="WW8Num47z1">
    <w:name w:val="WW8Num47z1"/>
    <w:rsid w:val="00DE4C16"/>
  </w:style>
  <w:style w:type="character" w:customStyle="1" w:styleId="WW8Num47z2">
    <w:name w:val="WW8Num47z2"/>
    <w:rsid w:val="00DE4C16"/>
  </w:style>
  <w:style w:type="character" w:customStyle="1" w:styleId="WW8Num47z3">
    <w:name w:val="WW8Num47z3"/>
    <w:rsid w:val="00DE4C16"/>
  </w:style>
  <w:style w:type="character" w:customStyle="1" w:styleId="WW8Num47z4">
    <w:name w:val="WW8Num47z4"/>
    <w:rsid w:val="00DE4C16"/>
  </w:style>
  <w:style w:type="character" w:customStyle="1" w:styleId="WW8Num47z5">
    <w:name w:val="WW8Num47z5"/>
    <w:rsid w:val="00DE4C16"/>
  </w:style>
  <w:style w:type="character" w:customStyle="1" w:styleId="WW8Num47z6">
    <w:name w:val="WW8Num47z6"/>
    <w:rsid w:val="00DE4C16"/>
  </w:style>
  <w:style w:type="character" w:customStyle="1" w:styleId="WW8Num47z7">
    <w:name w:val="WW8Num47z7"/>
    <w:rsid w:val="00DE4C16"/>
  </w:style>
  <w:style w:type="character" w:customStyle="1" w:styleId="WW8Num47z8">
    <w:name w:val="WW8Num47z8"/>
    <w:rsid w:val="00DE4C16"/>
  </w:style>
  <w:style w:type="character" w:customStyle="1" w:styleId="WW8Num48z0">
    <w:name w:val="WW8Num48z0"/>
    <w:rsid w:val="00DE4C16"/>
  </w:style>
  <w:style w:type="character" w:customStyle="1" w:styleId="WW8Num48z1">
    <w:name w:val="WW8Num48z1"/>
    <w:rsid w:val="00DE4C16"/>
  </w:style>
  <w:style w:type="character" w:customStyle="1" w:styleId="WW8Num48z2">
    <w:name w:val="WW8Num48z2"/>
    <w:rsid w:val="00DE4C16"/>
  </w:style>
  <w:style w:type="character" w:customStyle="1" w:styleId="WW8Num48z3">
    <w:name w:val="WW8Num48z3"/>
    <w:rsid w:val="00DE4C16"/>
  </w:style>
  <w:style w:type="character" w:customStyle="1" w:styleId="WW8Num48z4">
    <w:name w:val="WW8Num48z4"/>
    <w:rsid w:val="00DE4C16"/>
  </w:style>
  <w:style w:type="character" w:customStyle="1" w:styleId="WW8Num48z5">
    <w:name w:val="WW8Num48z5"/>
    <w:rsid w:val="00DE4C16"/>
  </w:style>
  <w:style w:type="character" w:customStyle="1" w:styleId="WW8Num48z6">
    <w:name w:val="WW8Num48z6"/>
    <w:rsid w:val="00DE4C16"/>
  </w:style>
  <w:style w:type="character" w:customStyle="1" w:styleId="WW8Num48z7">
    <w:name w:val="WW8Num48z7"/>
    <w:rsid w:val="00DE4C16"/>
  </w:style>
  <w:style w:type="character" w:customStyle="1" w:styleId="WW8Num48z8">
    <w:name w:val="WW8Num48z8"/>
    <w:rsid w:val="00DE4C16"/>
  </w:style>
  <w:style w:type="character" w:customStyle="1" w:styleId="WW8Num49z0">
    <w:name w:val="WW8Num49z0"/>
    <w:rsid w:val="00DE4C16"/>
    <w:rPr>
      <w:rFonts w:cs="Times New Roman" w:hint="default"/>
    </w:rPr>
  </w:style>
  <w:style w:type="character" w:customStyle="1" w:styleId="WW8Num49z1">
    <w:name w:val="WW8Num49z1"/>
    <w:rsid w:val="00DE4C16"/>
  </w:style>
  <w:style w:type="character" w:customStyle="1" w:styleId="WW8Num49z2">
    <w:name w:val="WW8Num49z2"/>
    <w:rsid w:val="00DE4C16"/>
  </w:style>
  <w:style w:type="character" w:customStyle="1" w:styleId="WW8Num49z3">
    <w:name w:val="WW8Num49z3"/>
    <w:rsid w:val="00DE4C16"/>
  </w:style>
  <w:style w:type="character" w:customStyle="1" w:styleId="WW8Num49z4">
    <w:name w:val="WW8Num49z4"/>
    <w:rsid w:val="00DE4C16"/>
  </w:style>
  <w:style w:type="character" w:customStyle="1" w:styleId="WW8Num49z5">
    <w:name w:val="WW8Num49z5"/>
    <w:rsid w:val="00DE4C16"/>
  </w:style>
  <w:style w:type="character" w:customStyle="1" w:styleId="WW8Num49z6">
    <w:name w:val="WW8Num49z6"/>
    <w:rsid w:val="00DE4C16"/>
  </w:style>
  <w:style w:type="character" w:customStyle="1" w:styleId="WW8Num49z7">
    <w:name w:val="WW8Num49z7"/>
    <w:rsid w:val="00DE4C16"/>
  </w:style>
  <w:style w:type="character" w:customStyle="1" w:styleId="WW8Num49z8">
    <w:name w:val="WW8Num49z8"/>
    <w:rsid w:val="00DE4C16"/>
  </w:style>
  <w:style w:type="character" w:customStyle="1" w:styleId="WW8Num50z0">
    <w:name w:val="WW8Num50z0"/>
    <w:rsid w:val="00DE4C16"/>
  </w:style>
  <w:style w:type="character" w:customStyle="1" w:styleId="WW8Num50z1">
    <w:name w:val="WW8Num50z1"/>
    <w:rsid w:val="00DE4C16"/>
  </w:style>
  <w:style w:type="character" w:customStyle="1" w:styleId="WW8Num50z2">
    <w:name w:val="WW8Num50z2"/>
    <w:rsid w:val="00DE4C16"/>
  </w:style>
  <w:style w:type="character" w:customStyle="1" w:styleId="WW8Num50z3">
    <w:name w:val="WW8Num50z3"/>
    <w:rsid w:val="00DE4C16"/>
  </w:style>
  <w:style w:type="character" w:customStyle="1" w:styleId="WW8Num50z4">
    <w:name w:val="WW8Num50z4"/>
    <w:rsid w:val="00DE4C16"/>
  </w:style>
  <w:style w:type="character" w:customStyle="1" w:styleId="WW8Num50z5">
    <w:name w:val="WW8Num50z5"/>
    <w:rsid w:val="00DE4C16"/>
  </w:style>
  <w:style w:type="character" w:customStyle="1" w:styleId="WW8Num50z6">
    <w:name w:val="WW8Num50z6"/>
    <w:rsid w:val="00DE4C16"/>
  </w:style>
  <w:style w:type="character" w:customStyle="1" w:styleId="WW8Num50z7">
    <w:name w:val="WW8Num50z7"/>
    <w:rsid w:val="00DE4C16"/>
  </w:style>
  <w:style w:type="character" w:customStyle="1" w:styleId="WW8Num50z8">
    <w:name w:val="WW8Num50z8"/>
    <w:rsid w:val="00DE4C16"/>
  </w:style>
  <w:style w:type="character" w:customStyle="1" w:styleId="WW8Num51z0">
    <w:name w:val="WW8Num51z0"/>
    <w:rsid w:val="00DE4C16"/>
    <w:rPr>
      <w:rFonts w:ascii="Calibri" w:hAnsi="Calibri" w:cs="Calibri"/>
      <w:sz w:val="20"/>
      <w:szCs w:val="20"/>
    </w:rPr>
  </w:style>
  <w:style w:type="character" w:customStyle="1" w:styleId="WW8Num51z1">
    <w:name w:val="WW8Num51z1"/>
    <w:rsid w:val="00DE4C16"/>
  </w:style>
  <w:style w:type="character" w:customStyle="1" w:styleId="WW8Num51z2">
    <w:name w:val="WW8Num51z2"/>
    <w:rsid w:val="00DE4C16"/>
  </w:style>
  <w:style w:type="character" w:customStyle="1" w:styleId="WW8Num51z3">
    <w:name w:val="WW8Num51z3"/>
    <w:rsid w:val="00DE4C16"/>
  </w:style>
  <w:style w:type="character" w:customStyle="1" w:styleId="WW8Num51z4">
    <w:name w:val="WW8Num51z4"/>
    <w:rsid w:val="00DE4C16"/>
  </w:style>
  <w:style w:type="character" w:customStyle="1" w:styleId="WW8Num51z5">
    <w:name w:val="WW8Num51z5"/>
    <w:rsid w:val="00DE4C16"/>
  </w:style>
  <w:style w:type="character" w:customStyle="1" w:styleId="WW8Num51z6">
    <w:name w:val="WW8Num51z6"/>
    <w:rsid w:val="00DE4C16"/>
  </w:style>
  <w:style w:type="character" w:customStyle="1" w:styleId="WW8Num51z7">
    <w:name w:val="WW8Num51z7"/>
    <w:rsid w:val="00DE4C16"/>
  </w:style>
  <w:style w:type="character" w:customStyle="1" w:styleId="WW8Num51z8">
    <w:name w:val="WW8Num51z8"/>
    <w:rsid w:val="00DE4C16"/>
  </w:style>
  <w:style w:type="character" w:customStyle="1" w:styleId="WW8Num52z0">
    <w:name w:val="WW8Num52z0"/>
    <w:rsid w:val="00DE4C16"/>
    <w:rPr>
      <w:rFonts w:ascii="Calibri" w:hAnsi="Calibri" w:cs="Calibri"/>
      <w:color w:val="000000"/>
      <w:spacing w:val="4"/>
      <w:sz w:val="20"/>
      <w:szCs w:val="20"/>
    </w:rPr>
  </w:style>
  <w:style w:type="character" w:customStyle="1" w:styleId="WW8Num52z1">
    <w:name w:val="WW8Num52z1"/>
    <w:rsid w:val="00DE4C16"/>
  </w:style>
  <w:style w:type="character" w:customStyle="1" w:styleId="WW8Num52z2">
    <w:name w:val="WW8Num52z2"/>
    <w:rsid w:val="00DE4C16"/>
  </w:style>
  <w:style w:type="character" w:customStyle="1" w:styleId="WW8Num52z3">
    <w:name w:val="WW8Num52z3"/>
    <w:rsid w:val="00DE4C16"/>
  </w:style>
  <w:style w:type="character" w:customStyle="1" w:styleId="WW8Num52z4">
    <w:name w:val="WW8Num52z4"/>
    <w:rsid w:val="00DE4C16"/>
  </w:style>
  <w:style w:type="character" w:customStyle="1" w:styleId="WW8Num52z5">
    <w:name w:val="WW8Num52z5"/>
    <w:rsid w:val="00DE4C16"/>
  </w:style>
  <w:style w:type="character" w:customStyle="1" w:styleId="WW8Num52z6">
    <w:name w:val="WW8Num52z6"/>
    <w:rsid w:val="00DE4C16"/>
  </w:style>
  <w:style w:type="character" w:customStyle="1" w:styleId="WW8Num52z7">
    <w:name w:val="WW8Num52z7"/>
    <w:rsid w:val="00DE4C16"/>
  </w:style>
  <w:style w:type="character" w:customStyle="1" w:styleId="WW8Num52z8">
    <w:name w:val="WW8Num52z8"/>
    <w:rsid w:val="00DE4C16"/>
  </w:style>
  <w:style w:type="character" w:customStyle="1" w:styleId="WW8Num53z0">
    <w:name w:val="WW8Num53z0"/>
    <w:rsid w:val="00DE4C16"/>
  </w:style>
  <w:style w:type="character" w:customStyle="1" w:styleId="WW8Num53z1">
    <w:name w:val="WW8Num53z1"/>
    <w:rsid w:val="00DE4C16"/>
  </w:style>
  <w:style w:type="character" w:customStyle="1" w:styleId="WW8Num53z2">
    <w:name w:val="WW8Num53z2"/>
    <w:rsid w:val="00DE4C16"/>
  </w:style>
  <w:style w:type="character" w:customStyle="1" w:styleId="WW8Num53z3">
    <w:name w:val="WW8Num53z3"/>
    <w:rsid w:val="00DE4C16"/>
  </w:style>
  <w:style w:type="character" w:customStyle="1" w:styleId="WW8Num53z4">
    <w:name w:val="WW8Num53z4"/>
    <w:rsid w:val="00DE4C16"/>
  </w:style>
  <w:style w:type="character" w:customStyle="1" w:styleId="WW8Num53z5">
    <w:name w:val="WW8Num53z5"/>
    <w:rsid w:val="00DE4C16"/>
  </w:style>
  <w:style w:type="character" w:customStyle="1" w:styleId="WW8Num53z6">
    <w:name w:val="WW8Num53z6"/>
    <w:rsid w:val="00DE4C16"/>
  </w:style>
  <w:style w:type="character" w:customStyle="1" w:styleId="WW8Num53z7">
    <w:name w:val="WW8Num53z7"/>
    <w:rsid w:val="00DE4C16"/>
  </w:style>
  <w:style w:type="character" w:customStyle="1" w:styleId="WW8Num53z8">
    <w:name w:val="WW8Num53z8"/>
    <w:rsid w:val="00DE4C16"/>
  </w:style>
  <w:style w:type="character" w:customStyle="1" w:styleId="WW8Num54z0">
    <w:name w:val="WW8Num54z0"/>
    <w:rsid w:val="00DE4C16"/>
    <w:rPr>
      <w:rFonts w:cs="Times New Roman" w:hint="default"/>
      <w:b w:val="0"/>
      <w:color w:val="auto"/>
    </w:rPr>
  </w:style>
  <w:style w:type="character" w:customStyle="1" w:styleId="WW8Num54z1">
    <w:name w:val="WW8Num54z1"/>
    <w:rsid w:val="00DE4C16"/>
    <w:rPr>
      <w:rFonts w:cs="Times New Roman" w:hint="default"/>
    </w:rPr>
  </w:style>
  <w:style w:type="character" w:customStyle="1" w:styleId="WW8Num55z0">
    <w:name w:val="WW8Num55z0"/>
    <w:rsid w:val="00DE4C16"/>
    <w:rPr>
      <w:i w:val="0"/>
    </w:rPr>
  </w:style>
  <w:style w:type="character" w:customStyle="1" w:styleId="WW8Num55z1">
    <w:name w:val="WW8Num55z1"/>
    <w:rsid w:val="00DE4C16"/>
  </w:style>
  <w:style w:type="character" w:customStyle="1" w:styleId="WW8Num55z2">
    <w:name w:val="WW8Num55z2"/>
    <w:rsid w:val="00DE4C16"/>
  </w:style>
  <w:style w:type="character" w:customStyle="1" w:styleId="WW8Num55z3">
    <w:name w:val="WW8Num55z3"/>
    <w:rsid w:val="00DE4C16"/>
  </w:style>
  <w:style w:type="character" w:customStyle="1" w:styleId="WW8Num55z4">
    <w:name w:val="WW8Num55z4"/>
    <w:rsid w:val="00DE4C16"/>
  </w:style>
  <w:style w:type="character" w:customStyle="1" w:styleId="WW8Num55z5">
    <w:name w:val="WW8Num55z5"/>
    <w:rsid w:val="00DE4C16"/>
  </w:style>
  <w:style w:type="character" w:customStyle="1" w:styleId="WW8Num55z6">
    <w:name w:val="WW8Num55z6"/>
    <w:rsid w:val="00DE4C16"/>
  </w:style>
  <w:style w:type="character" w:customStyle="1" w:styleId="WW8Num55z7">
    <w:name w:val="WW8Num55z7"/>
    <w:rsid w:val="00DE4C16"/>
  </w:style>
  <w:style w:type="character" w:customStyle="1" w:styleId="WW8Num55z8">
    <w:name w:val="WW8Num55z8"/>
    <w:rsid w:val="00DE4C16"/>
  </w:style>
  <w:style w:type="character" w:customStyle="1" w:styleId="WW8Num56z0">
    <w:name w:val="WW8Num56z0"/>
    <w:rsid w:val="00DE4C16"/>
    <w:rPr>
      <w:strike w:val="0"/>
      <w:dstrike w:val="0"/>
      <w:u w:val="none"/>
    </w:rPr>
  </w:style>
  <w:style w:type="character" w:customStyle="1" w:styleId="WW8Num56z1">
    <w:name w:val="WW8Num56z1"/>
    <w:rsid w:val="00DE4C16"/>
  </w:style>
  <w:style w:type="character" w:customStyle="1" w:styleId="WW8Num56z2">
    <w:name w:val="WW8Num56z2"/>
    <w:rsid w:val="00DE4C16"/>
  </w:style>
  <w:style w:type="character" w:customStyle="1" w:styleId="WW8Num56z3">
    <w:name w:val="WW8Num56z3"/>
    <w:rsid w:val="00DE4C16"/>
  </w:style>
  <w:style w:type="character" w:customStyle="1" w:styleId="WW8Num56z4">
    <w:name w:val="WW8Num56z4"/>
    <w:rsid w:val="00DE4C16"/>
  </w:style>
  <w:style w:type="character" w:customStyle="1" w:styleId="WW8Num56z5">
    <w:name w:val="WW8Num56z5"/>
    <w:rsid w:val="00DE4C16"/>
  </w:style>
  <w:style w:type="character" w:customStyle="1" w:styleId="WW8Num56z6">
    <w:name w:val="WW8Num56z6"/>
    <w:rsid w:val="00DE4C16"/>
  </w:style>
  <w:style w:type="character" w:customStyle="1" w:styleId="WW8Num56z7">
    <w:name w:val="WW8Num56z7"/>
    <w:rsid w:val="00DE4C16"/>
  </w:style>
  <w:style w:type="character" w:customStyle="1" w:styleId="WW8Num56z8">
    <w:name w:val="WW8Num56z8"/>
    <w:rsid w:val="00DE4C16"/>
  </w:style>
  <w:style w:type="character" w:customStyle="1" w:styleId="WW8Num57z0">
    <w:name w:val="WW8Num57z0"/>
    <w:rsid w:val="00DE4C16"/>
    <w:rPr>
      <w:rFonts w:ascii="Calibri" w:hAnsi="Calibri" w:cs="Times New Roman"/>
      <w:color w:val="000000"/>
      <w:sz w:val="20"/>
      <w:szCs w:val="20"/>
    </w:rPr>
  </w:style>
  <w:style w:type="character" w:customStyle="1" w:styleId="WW8Num58z0">
    <w:name w:val="WW8Num58z0"/>
    <w:rsid w:val="00DE4C16"/>
    <w:rPr>
      <w:rFonts w:ascii="Calibri" w:hAnsi="Calibri" w:cs="Arial"/>
      <w:bCs/>
      <w:color w:val="000000"/>
      <w:sz w:val="20"/>
      <w:szCs w:val="20"/>
    </w:rPr>
  </w:style>
  <w:style w:type="character" w:customStyle="1" w:styleId="WW8Num58z1">
    <w:name w:val="WW8Num58z1"/>
    <w:rsid w:val="00DE4C16"/>
  </w:style>
  <w:style w:type="character" w:customStyle="1" w:styleId="WW8Num58z2">
    <w:name w:val="WW8Num58z2"/>
    <w:rsid w:val="00DE4C16"/>
  </w:style>
  <w:style w:type="character" w:customStyle="1" w:styleId="WW8Num58z3">
    <w:name w:val="WW8Num58z3"/>
    <w:rsid w:val="00DE4C16"/>
  </w:style>
  <w:style w:type="character" w:customStyle="1" w:styleId="WW8Num58z4">
    <w:name w:val="WW8Num58z4"/>
    <w:rsid w:val="00DE4C16"/>
  </w:style>
  <w:style w:type="character" w:customStyle="1" w:styleId="WW8Num58z5">
    <w:name w:val="WW8Num58z5"/>
    <w:rsid w:val="00DE4C16"/>
  </w:style>
  <w:style w:type="character" w:customStyle="1" w:styleId="WW8Num58z6">
    <w:name w:val="WW8Num58z6"/>
    <w:rsid w:val="00DE4C16"/>
  </w:style>
  <w:style w:type="character" w:customStyle="1" w:styleId="WW8Num58z7">
    <w:name w:val="WW8Num58z7"/>
    <w:rsid w:val="00DE4C16"/>
  </w:style>
  <w:style w:type="character" w:customStyle="1" w:styleId="WW8Num58z8">
    <w:name w:val="WW8Num58z8"/>
    <w:rsid w:val="00DE4C16"/>
  </w:style>
  <w:style w:type="character" w:customStyle="1" w:styleId="WW8Num59z0">
    <w:name w:val="WW8Num59z0"/>
    <w:rsid w:val="00DE4C16"/>
  </w:style>
  <w:style w:type="character" w:customStyle="1" w:styleId="WW8Num59z1">
    <w:name w:val="WW8Num59z1"/>
    <w:rsid w:val="00DE4C16"/>
  </w:style>
  <w:style w:type="character" w:customStyle="1" w:styleId="WW8Num59z2">
    <w:name w:val="WW8Num59z2"/>
    <w:rsid w:val="00DE4C16"/>
  </w:style>
  <w:style w:type="character" w:customStyle="1" w:styleId="WW8Num59z3">
    <w:name w:val="WW8Num59z3"/>
    <w:rsid w:val="00DE4C16"/>
  </w:style>
  <w:style w:type="character" w:customStyle="1" w:styleId="WW8Num59z4">
    <w:name w:val="WW8Num59z4"/>
    <w:rsid w:val="00DE4C16"/>
  </w:style>
  <w:style w:type="character" w:customStyle="1" w:styleId="WW8Num59z5">
    <w:name w:val="WW8Num59z5"/>
    <w:rsid w:val="00DE4C16"/>
  </w:style>
  <w:style w:type="character" w:customStyle="1" w:styleId="WW8Num59z6">
    <w:name w:val="WW8Num59z6"/>
    <w:rsid w:val="00DE4C16"/>
  </w:style>
  <w:style w:type="character" w:customStyle="1" w:styleId="WW8Num59z7">
    <w:name w:val="WW8Num59z7"/>
    <w:rsid w:val="00DE4C16"/>
  </w:style>
  <w:style w:type="character" w:customStyle="1" w:styleId="WW8Num59z8">
    <w:name w:val="WW8Num59z8"/>
    <w:rsid w:val="00DE4C16"/>
  </w:style>
  <w:style w:type="character" w:customStyle="1" w:styleId="WW8Num60z0">
    <w:name w:val="WW8Num60z0"/>
    <w:rsid w:val="00DE4C16"/>
  </w:style>
  <w:style w:type="character" w:customStyle="1" w:styleId="WW8Num61z0">
    <w:name w:val="WW8Num61z0"/>
    <w:rsid w:val="00DE4C16"/>
    <w:rPr>
      <w:color w:val="auto"/>
    </w:rPr>
  </w:style>
  <w:style w:type="character" w:customStyle="1" w:styleId="WW8Num61z1">
    <w:name w:val="WW8Num61z1"/>
    <w:rsid w:val="00DE4C16"/>
  </w:style>
  <w:style w:type="character" w:customStyle="1" w:styleId="WW8Num61z2">
    <w:name w:val="WW8Num61z2"/>
    <w:rsid w:val="00DE4C16"/>
  </w:style>
  <w:style w:type="character" w:customStyle="1" w:styleId="WW8Num61z3">
    <w:name w:val="WW8Num61z3"/>
    <w:rsid w:val="00DE4C16"/>
  </w:style>
  <w:style w:type="character" w:customStyle="1" w:styleId="WW8Num61z4">
    <w:name w:val="WW8Num61z4"/>
    <w:rsid w:val="00DE4C16"/>
  </w:style>
  <w:style w:type="character" w:customStyle="1" w:styleId="WW8Num61z5">
    <w:name w:val="WW8Num61z5"/>
    <w:rsid w:val="00DE4C16"/>
  </w:style>
  <w:style w:type="character" w:customStyle="1" w:styleId="WW8Num61z6">
    <w:name w:val="WW8Num61z6"/>
    <w:rsid w:val="00DE4C16"/>
  </w:style>
  <w:style w:type="character" w:customStyle="1" w:styleId="WW8Num61z7">
    <w:name w:val="WW8Num61z7"/>
    <w:rsid w:val="00DE4C16"/>
  </w:style>
  <w:style w:type="character" w:customStyle="1" w:styleId="WW8Num61z8">
    <w:name w:val="WW8Num61z8"/>
    <w:rsid w:val="00DE4C16"/>
  </w:style>
  <w:style w:type="character" w:customStyle="1" w:styleId="WW8Num62z0">
    <w:name w:val="WW8Num62z0"/>
    <w:rsid w:val="00DE4C16"/>
    <w:rPr>
      <w:rFonts w:hint="default"/>
    </w:rPr>
  </w:style>
  <w:style w:type="character" w:customStyle="1" w:styleId="WW8Num62z1">
    <w:name w:val="WW8Num62z1"/>
    <w:rsid w:val="00DE4C16"/>
  </w:style>
  <w:style w:type="character" w:customStyle="1" w:styleId="WW8Num62z2">
    <w:name w:val="WW8Num62z2"/>
    <w:rsid w:val="00DE4C16"/>
  </w:style>
  <w:style w:type="character" w:customStyle="1" w:styleId="WW8Num62z3">
    <w:name w:val="WW8Num62z3"/>
    <w:rsid w:val="00DE4C16"/>
  </w:style>
  <w:style w:type="character" w:customStyle="1" w:styleId="WW8Num62z4">
    <w:name w:val="WW8Num62z4"/>
    <w:rsid w:val="00DE4C16"/>
  </w:style>
  <w:style w:type="character" w:customStyle="1" w:styleId="WW8Num62z5">
    <w:name w:val="WW8Num62z5"/>
    <w:rsid w:val="00DE4C16"/>
  </w:style>
  <w:style w:type="character" w:customStyle="1" w:styleId="WW8Num62z6">
    <w:name w:val="WW8Num62z6"/>
    <w:rsid w:val="00DE4C16"/>
  </w:style>
  <w:style w:type="character" w:customStyle="1" w:styleId="WW8Num62z7">
    <w:name w:val="WW8Num62z7"/>
    <w:rsid w:val="00DE4C16"/>
  </w:style>
  <w:style w:type="character" w:customStyle="1" w:styleId="WW8Num62z8">
    <w:name w:val="WW8Num62z8"/>
    <w:rsid w:val="00DE4C16"/>
  </w:style>
  <w:style w:type="character" w:customStyle="1" w:styleId="WW8Num63z0">
    <w:name w:val="WW8Num63z0"/>
    <w:rsid w:val="00DE4C16"/>
  </w:style>
  <w:style w:type="character" w:customStyle="1" w:styleId="WW8Num63z1">
    <w:name w:val="WW8Num63z1"/>
    <w:rsid w:val="00DE4C16"/>
    <w:rPr>
      <w:b w:val="0"/>
      <w:color w:val="auto"/>
    </w:rPr>
  </w:style>
  <w:style w:type="character" w:customStyle="1" w:styleId="WW8Num63z2">
    <w:name w:val="WW8Num63z2"/>
    <w:rsid w:val="00DE4C16"/>
  </w:style>
  <w:style w:type="character" w:customStyle="1" w:styleId="WW8Num63z3">
    <w:name w:val="WW8Num63z3"/>
    <w:rsid w:val="00DE4C16"/>
  </w:style>
  <w:style w:type="character" w:customStyle="1" w:styleId="WW8Num63z4">
    <w:name w:val="WW8Num63z4"/>
    <w:rsid w:val="00DE4C16"/>
  </w:style>
  <w:style w:type="character" w:customStyle="1" w:styleId="WW8Num63z5">
    <w:name w:val="WW8Num63z5"/>
    <w:rsid w:val="00DE4C16"/>
  </w:style>
  <w:style w:type="character" w:customStyle="1" w:styleId="WW8Num63z6">
    <w:name w:val="WW8Num63z6"/>
    <w:rsid w:val="00DE4C16"/>
  </w:style>
  <w:style w:type="character" w:customStyle="1" w:styleId="WW8Num63z7">
    <w:name w:val="WW8Num63z7"/>
    <w:rsid w:val="00DE4C16"/>
  </w:style>
  <w:style w:type="character" w:customStyle="1" w:styleId="WW8Num63z8">
    <w:name w:val="WW8Num63z8"/>
    <w:rsid w:val="00DE4C16"/>
  </w:style>
  <w:style w:type="character" w:customStyle="1" w:styleId="WW8Num64z0">
    <w:name w:val="WW8Num64z0"/>
    <w:rsid w:val="00DE4C16"/>
    <w:rPr>
      <w:rFonts w:hint="default"/>
      <w:b w:val="0"/>
      <w:i w:val="0"/>
      <w:strike w:val="0"/>
      <w:dstrike w:val="0"/>
      <w:color w:val="auto"/>
      <w:sz w:val="20"/>
      <w:szCs w:val="20"/>
    </w:rPr>
  </w:style>
  <w:style w:type="character" w:customStyle="1" w:styleId="WW8Num64z1">
    <w:name w:val="WW8Num64z1"/>
    <w:rsid w:val="00DE4C16"/>
  </w:style>
  <w:style w:type="character" w:customStyle="1" w:styleId="WW8Num64z2">
    <w:name w:val="WW8Num64z2"/>
    <w:rsid w:val="00DE4C16"/>
  </w:style>
  <w:style w:type="character" w:customStyle="1" w:styleId="WW8Num64z3">
    <w:name w:val="WW8Num64z3"/>
    <w:rsid w:val="00DE4C16"/>
  </w:style>
  <w:style w:type="character" w:customStyle="1" w:styleId="WW8Num64z4">
    <w:name w:val="WW8Num64z4"/>
    <w:rsid w:val="00DE4C16"/>
  </w:style>
  <w:style w:type="character" w:customStyle="1" w:styleId="WW8Num64z5">
    <w:name w:val="WW8Num64z5"/>
    <w:rsid w:val="00DE4C16"/>
  </w:style>
  <w:style w:type="character" w:customStyle="1" w:styleId="WW8Num64z6">
    <w:name w:val="WW8Num64z6"/>
    <w:rsid w:val="00DE4C16"/>
  </w:style>
  <w:style w:type="character" w:customStyle="1" w:styleId="WW8Num64z7">
    <w:name w:val="WW8Num64z7"/>
    <w:rsid w:val="00DE4C16"/>
  </w:style>
  <w:style w:type="character" w:customStyle="1" w:styleId="WW8Num64z8">
    <w:name w:val="WW8Num64z8"/>
    <w:rsid w:val="00DE4C16"/>
  </w:style>
  <w:style w:type="character" w:customStyle="1" w:styleId="WW8Num65z0">
    <w:name w:val="WW8Num65z0"/>
    <w:rsid w:val="00DE4C16"/>
  </w:style>
  <w:style w:type="character" w:customStyle="1" w:styleId="WW8Num65z1">
    <w:name w:val="WW8Num65z1"/>
    <w:rsid w:val="00DE4C16"/>
  </w:style>
  <w:style w:type="character" w:customStyle="1" w:styleId="WW8Num65z2">
    <w:name w:val="WW8Num65z2"/>
    <w:rsid w:val="00DE4C16"/>
  </w:style>
  <w:style w:type="character" w:customStyle="1" w:styleId="WW8Num65z3">
    <w:name w:val="WW8Num65z3"/>
    <w:rsid w:val="00DE4C16"/>
  </w:style>
  <w:style w:type="character" w:customStyle="1" w:styleId="WW8Num65z4">
    <w:name w:val="WW8Num65z4"/>
    <w:rsid w:val="00DE4C16"/>
  </w:style>
  <w:style w:type="character" w:customStyle="1" w:styleId="WW8Num65z5">
    <w:name w:val="WW8Num65z5"/>
    <w:rsid w:val="00DE4C16"/>
  </w:style>
  <w:style w:type="character" w:customStyle="1" w:styleId="WW8Num65z6">
    <w:name w:val="WW8Num65z6"/>
    <w:rsid w:val="00DE4C16"/>
  </w:style>
  <w:style w:type="character" w:customStyle="1" w:styleId="WW8Num65z7">
    <w:name w:val="WW8Num65z7"/>
    <w:rsid w:val="00DE4C16"/>
  </w:style>
  <w:style w:type="character" w:customStyle="1" w:styleId="WW8Num65z8">
    <w:name w:val="WW8Num65z8"/>
    <w:rsid w:val="00DE4C16"/>
  </w:style>
  <w:style w:type="character" w:customStyle="1" w:styleId="WW8Num66z0">
    <w:name w:val="WW8Num66z0"/>
    <w:rsid w:val="00DE4C16"/>
    <w:rPr>
      <w:rFonts w:hint="default"/>
    </w:rPr>
  </w:style>
  <w:style w:type="character" w:customStyle="1" w:styleId="WW8Num66z1">
    <w:name w:val="WW8Num66z1"/>
    <w:rsid w:val="00DE4C16"/>
  </w:style>
  <w:style w:type="character" w:customStyle="1" w:styleId="WW8Num66z2">
    <w:name w:val="WW8Num66z2"/>
    <w:rsid w:val="00DE4C16"/>
  </w:style>
  <w:style w:type="character" w:customStyle="1" w:styleId="WW8Num66z3">
    <w:name w:val="WW8Num66z3"/>
    <w:rsid w:val="00DE4C16"/>
  </w:style>
  <w:style w:type="character" w:customStyle="1" w:styleId="WW8Num66z4">
    <w:name w:val="WW8Num66z4"/>
    <w:rsid w:val="00DE4C16"/>
  </w:style>
  <w:style w:type="character" w:customStyle="1" w:styleId="WW8Num66z5">
    <w:name w:val="WW8Num66z5"/>
    <w:rsid w:val="00DE4C16"/>
  </w:style>
  <w:style w:type="character" w:customStyle="1" w:styleId="WW8Num66z6">
    <w:name w:val="WW8Num66z6"/>
    <w:rsid w:val="00DE4C16"/>
  </w:style>
  <w:style w:type="character" w:customStyle="1" w:styleId="WW8Num66z7">
    <w:name w:val="WW8Num66z7"/>
    <w:rsid w:val="00DE4C16"/>
  </w:style>
  <w:style w:type="character" w:customStyle="1" w:styleId="WW8Num66z8">
    <w:name w:val="WW8Num66z8"/>
    <w:rsid w:val="00DE4C16"/>
  </w:style>
  <w:style w:type="character" w:customStyle="1" w:styleId="WW8Num67z0">
    <w:name w:val="WW8Num67z0"/>
    <w:rsid w:val="00DE4C16"/>
    <w:rPr>
      <w:rFonts w:ascii="Calibri" w:hAnsi="Calibri" w:cs="Times New Roman" w:hint="default"/>
      <w:b w:val="0"/>
      <w:bCs/>
      <w:color w:val="000000"/>
      <w:sz w:val="20"/>
      <w:szCs w:val="20"/>
    </w:rPr>
  </w:style>
  <w:style w:type="character" w:customStyle="1" w:styleId="WW8Num67z2">
    <w:name w:val="WW8Num67z2"/>
    <w:rsid w:val="00DE4C16"/>
    <w:rPr>
      <w:rFonts w:ascii="Times New Roman" w:hAnsi="Times New Roman" w:cs="Times New Roman" w:hint="default"/>
      <w:b w:val="0"/>
      <w:i w:val="0"/>
      <w:caps w:val="0"/>
      <w:smallCaps w:val="0"/>
      <w:vanish w:val="0"/>
      <w:sz w:val="22"/>
      <w:szCs w:val="22"/>
    </w:rPr>
  </w:style>
  <w:style w:type="character" w:customStyle="1" w:styleId="WW8Num67z3">
    <w:name w:val="WW8Num67z3"/>
    <w:rsid w:val="00DE4C16"/>
    <w:rPr>
      <w:rFonts w:ascii="Symbol" w:hAnsi="Symbol" w:cs="Symbol" w:hint="default"/>
      <w:b w:val="0"/>
    </w:rPr>
  </w:style>
  <w:style w:type="character" w:customStyle="1" w:styleId="WW8Num67z4">
    <w:name w:val="WW8Num67z4"/>
    <w:rsid w:val="00DE4C16"/>
    <w:rPr>
      <w:rFonts w:cs="Times New Roman"/>
    </w:rPr>
  </w:style>
  <w:style w:type="character" w:customStyle="1" w:styleId="WW8Num68z0">
    <w:name w:val="WW8Num68z0"/>
    <w:rsid w:val="00DE4C16"/>
  </w:style>
  <w:style w:type="character" w:customStyle="1" w:styleId="WW8Num68z1">
    <w:name w:val="WW8Num68z1"/>
    <w:rsid w:val="00DE4C16"/>
  </w:style>
  <w:style w:type="character" w:customStyle="1" w:styleId="WW8Num68z2">
    <w:name w:val="WW8Num68z2"/>
    <w:rsid w:val="00DE4C16"/>
  </w:style>
  <w:style w:type="character" w:customStyle="1" w:styleId="WW8Num68z3">
    <w:name w:val="WW8Num68z3"/>
    <w:rsid w:val="00DE4C16"/>
  </w:style>
  <w:style w:type="character" w:customStyle="1" w:styleId="WW8Num68z4">
    <w:name w:val="WW8Num68z4"/>
    <w:rsid w:val="00DE4C16"/>
  </w:style>
  <w:style w:type="character" w:customStyle="1" w:styleId="WW8Num68z5">
    <w:name w:val="WW8Num68z5"/>
    <w:rsid w:val="00DE4C16"/>
  </w:style>
  <w:style w:type="character" w:customStyle="1" w:styleId="WW8Num68z6">
    <w:name w:val="WW8Num68z6"/>
    <w:rsid w:val="00DE4C16"/>
  </w:style>
  <w:style w:type="character" w:customStyle="1" w:styleId="WW8Num68z7">
    <w:name w:val="WW8Num68z7"/>
    <w:rsid w:val="00DE4C16"/>
  </w:style>
  <w:style w:type="character" w:customStyle="1" w:styleId="WW8Num68z8">
    <w:name w:val="WW8Num68z8"/>
    <w:rsid w:val="00DE4C16"/>
  </w:style>
  <w:style w:type="character" w:customStyle="1" w:styleId="WW8Num69z0">
    <w:name w:val="WW8Num69z0"/>
    <w:rsid w:val="00DE4C16"/>
    <w:rPr>
      <w:rFonts w:hint="default"/>
      <w:b w:val="0"/>
    </w:rPr>
  </w:style>
  <w:style w:type="character" w:customStyle="1" w:styleId="WW8Num69z1">
    <w:name w:val="WW8Num69z1"/>
    <w:rsid w:val="00DE4C16"/>
  </w:style>
  <w:style w:type="character" w:customStyle="1" w:styleId="WW8Num69z2">
    <w:name w:val="WW8Num69z2"/>
    <w:rsid w:val="00DE4C16"/>
  </w:style>
  <w:style w:type="character" w:customStyle="1" w:styleId="WW8Num69z3">
    <w:name w:val="WW8Num69z3"/>
    <w:rsid w:val="00DE4C16"/>
  </w:style>
  <w:style w:type="character" w:customStyle="1" w:styleId="WW8Num69z4">
    <w:name w:val="WW8Num69z4"/>
    <w:rsid w:val="00DE4C16"/>
  </w:style>
  <w:style w:type="character" w:customStyle="1" w:styleId="WW8Num69z5">
    <w:name w:val="WW8Num69z5"/>
    <w:rsid w:val="00DE4C16"/>
  </w:style>
  <w:style w:type="character" w:customStyle="1" w:styleId="WW8Num69z6">
    <w:name w:val="WW8Num69z6"/>
    <w:rsid w:val="00DE4C16"/>
  </w:style>
  <w:style w:type="character" w:customStyle="1" w:styleId="WW8Num69z7">
    <w:name w:val="WW8Num69z7"/>
    <w:rsid w:val="00DE4C16"/>
  </w:style>
  <w:style w:type="character" w:customStyle="1" w:styleId="WW8Num69z8">
    <w:name w:val="WW8Num69z8"/>
    <w:rsid w:val="00DE4C16"/>
  </w:style>
  <w:style w:type="character" w:customStyle="1" w:styleId="WW8Num70z0">
    <w:name w:val="WW8Num70z0"/>
    <w:rsid w:val="00DE4C16"/>
    <w:rPr>
      <w:rFonts w:ascii="Calibri" w:hAnsi="Calibri" w:cs="Arial"/>
      <w:color w:val="000000"/>
      <w:sz w:val="20"/>
      <w:szCs w:val="20"/>
    </w:rPr>
  </w:style>
  <w:style w:type="character" w:customStyle="1" w:styleId="WW8Num70z1">
    <w:name w:val="WW8Num70z1"/>
    <w:rsid w:val="00DE4C16"/>
  </w:style>
  <w:style w:type="character" w:customStyle="1" w:styleId="WW8Num70z2">
    <w:name w:val="WW8Num70z2"/>
    <w:rsid w:val="00DE4C16"/>
  </w:style>
  <w:style w:type="character" w:customStyle="1" w:styleId="WW8Num70z3">
    <w:name w:val="WW8Num70z3"/>
    <w:rsid w:val="00DE4C16"/>
  </w:style>
  <w:style w:type="character" w:customStyle="1" w:styleId="WW8Num70z4">
    <w:name w:val="WW8Num70z4"/>
    <w:rsid w:val="00DE4C16"/>
  </w:style>
  <w:style w:type="character" w:customStyle="1" w:styleId="WW8Num70z5">
    <w:name w:val="WW8Num70z5"/>
    <w:rsid w:val="00DE4C16"/>
  </w:style>
  <w:style w:type="character" w:customStyle="1" w:styleId="WW8Num70z6">
    <w:name w:val="WW8Num70z6"/>
    <w:rsid w:val="00DE4C16"/>
  </w:style>
  <w:style w:type="character" w:customStyle="1" w:styleId="WW8Num70z7">
    <w:name w:val="WW8Num70z7"/>
    <w:rsid w:val="00DE4C16"/>
  </w:style>
  <w:style w:type="character" w:customStyle="1" w:styleId="WW8Num70z8">
    <w:name w:val="WW8Num70z8"/>
    <w:rsid w:val="00DE4C16"/>
  </w:style>
  <w:style w:type="character" w:customStyle="1" w:styleId="WW8Num71z0">
    <w:name w:val="WW8Num71z0"/>
    <w:rsid w:val="00DE4C16"/>
    <w:rPr>
      <w:rFonts w:ascii="OpenSymbol" w:eastAsia="OpenSymbol" w:hAnsi="OpenSymbol" w:cs="OpenSymbol"/>
      <w:b/>
      <w:bCs/>
      <w:sz w:val="20"/>
      <w:szCs w:val="20"/>
    </w:rPr>
  </w:style>
  <w:style w:type="character" w:customStyle="1" w:styleId="WW8Num72z0">
    <w:name w:val="WW8Num72z0"/>
    <w:rsid w:val="00DE4C16"/>
    <w:rPr>
      <w:rFonts w:ascii="Calibri" w:hAnsi="Calibri" w:cs="Times New Roman"/>
      <w:color w:val="000000"/>
      <w:sz w:val="20"/>
      <w:szCs w:val="20"/>
    </w:rPr>
  </w:style>
  <w:style w:type="character" w:customStyle="1" w:styleId="WW8Num73z0">
    <w:name w:val="WW8Num73z0"/>
    <w:rsid w:val="00DE4C16"/>
    <w:rPr>
      <w:rFonts w:cs="Times New Roman" w:hint="default"/>
      <w:sz w:val="22"/>
      <w:szCs w:val="22"/>
    </w:rPr>
  </w:style>
  <w:style w:type="character" w:customStyle="1" w:styleId="WW8Num73z1">
    <w:name w:val="WW8Num73z1"/>
    <w:rsid w:val="00DE4C16"/>
    <w:rPr>
      <w:rFonts w:cs="Times New Roman"/>
    </w:rPr>
  </w:style>
  <w:style w:type="character" w:customStyle="1" w:styleId="WW8Num74z0">
    <w:name w:val="WW8Num74z0"/>
    <w:rsid w:val="00DE4C16"/>
    <w:rPr>
      <w:rFonts w:ascii="Calibri" w:hAnsi="Calibri" w:cs="Times New Roman"/>
      <w:color w:val="000000"/>
      <w:sz w:val="20"/>
      <w:szCs w:val="20"/>
    </w:rPr>
  </w:style>
  <w:style w:type="character" w:customStyle="1" w:styleId="WW8Num74z1">
    <w:name w:val="WW8Num74z1"/>
    <w:rsid w:val="00DE4C16"/>
    <w:rPr>
      <w:rFonts w:cs="Times New Roman"/>
    </w:rPr>
  </w:style>
  <w:style w:type="character" w:customStyle="1" w:styleId="WW8Num75z0">
    <w:name w:val="WW8Num75z0"/>
    <w:rsid w:val="00DE4C16"/>
  </w:style>
  <w:style w:type="character" w:customStyle="1" w:styleId="WW8Num76z0">
    <w:name w:val="WW8Num76z0"/>
    <w:rsid w:val="00DE4C16"/>
    <w:rPr>
      <w:rFonts w:hint="default"/>
      <w:b/>
      <w:i w:val="0"/>
      <w:caps w:val="0"/>
      <w:smallCaps w:val="0"/>
      <w:strike w:val="0"/>
      <w:dstrike w:val="0"/>
      <w:vanish w:val="0"/>
      <w:color w:val="000000"/>
      <w:position w:val="0"/>
      <w:sz w:val="24"/>
      <w:szCs w:val="24"/>
      <w:vertAlign w:val="baseline"/>
    </w:rPr>
  </w:style>
  <w:style w:type="character" w:customStyle="1" w:styleId="WW8Num76z1">
    <w:name w:val="WW8Num76z1"/>
    <w:rsid w:val="00DE4C16"/>
    <w:rPr>
      <w:rFonts w:ascii="Times New Roman" w:hAnsi="Times New Roman" w:cs="Times New Roman" w:hint="default"/>
      <w:b w:val="0"/>
      <w:i w:val="0"/>
      <w:sz w:val="22"/>
      <w:szCs w:val="22"/>
    </w:rPr>
  </w:style>
  <w:style w:type="character" w:customStyle="1" w:styleId="WW8Num76z2">
    <w:name w:val="WW8Num76z2"/>
    <w:rsid w:val="00DE4C16"/>
    <w:rPr>
      <w:rFonts w:hint="default"/>
      <w:b w:val="0"/>
      <w:color w:val="000000"/>
    </w:rPr>
  </w:style>
  <w:style w:type="character" w:customStyle="1" w:styleId="WW8Num76z3">
    <w:name w:val="WW8Num76z3"/>
    <w:rsid w:val="00DE4C16"/>
    <w:rPr>
      <w:rFonts w:hint="default"/>
      <w:color w:val="000000"/>
    </w:rPr>
  </w:style>
  <w:style w:type="character" w:customStyle="1" w:styleId="WW8Num76z4">
    <w:name w:val="WW8Num76z4"/>
    <w:rsid w:val="00DE4C16"/>
    <w:rPr>
      <w:rFonts w:ascii="Wingdings" w:hAnsi="Wingdings" w:cs="Wingdings" w:hint="default"/>
      <w:sz w:val="24"/>
    </w:rPr>
  </w:style>
  <w:style w:type="character" w:customStyle="1" w:styleId="WW8Num76z5">
    <w:name w:val="WW8Num76z5"/>
    <w:rsid w:val="00DE4C16"/>
    <w:rPr>
      <w:rFonts w:hint="default"/>
    </w:rPr>
  </w:style>
  <w:style w:type="character" w:customStyle="1" w:styleId="WW8Num77z0">
    <w:name w:val="WW8Num77z0"/>
    <w:rsid w:val="00DE4C16"/>
    <w:rPr>
      <w:rFonts w:cs="Times New Roman" w:hint="default"/>
      <w:b w:val="0"/>
      <w:i w:val="0"/>
      <w:sz w:val="22"/>
      <w:szCs w:val="22"/>
    </w:rPr>
  </w:style>
  <w:style w:type="character" w:customStyle="1" w:styleId="WW8Num77z1">
    <w:name w:val="WW8Num77z1"/>
    <w:rsid w:val="00DE4C16"/>
    <w:rPr>
      <w:rFonts w:cs="Times New Roman" w:hint="default"/>
      <w:b w:val="0"/>
    </w:rPr>
  </w:style>
  <w:style w:type="character" w:customStyle="1" w:styleId="WW8Num77z2">
    <w:name w:val="WW8Num77z2"/>
    <w:rsid w:val="00DE4C16"/>
    <w:rPr>
      <w:rFonts w:cs="Times New Roman"/>
    </w:rPr>
  </w:style>
  <w:style w:type="character" w:customStyle="1" w:styleId="WW8Num78z0">
    <w:name w:val="WW8Num78z0"/>
    <w:rsid w:val="00DE4C16"/>
  </w:style>
  <w:style w:type="character" w:customStyle="1" w:styleId="WW8Num78z1">
    <w:name w:val="WW8Num78z1"/>
    <w:rsid w:val="00DE4C16"/>
  </w:style>
  <w:style w:type="character" w:customStyle="1" w:styleId="WW8Num78z2">
    <w:name w:val="WW8Num78z2"/>
    <w:rsid w:val="00DE4C16"/>
  </w:style>
  <w:style w:type="character" w:customStyle="1" w:styleId="WW8Num78z3">
    <w:name w:val="WW8Num78z3"/>
    <w:rsid w:val="00DE4C16"/>
  </w:style>
  <w:style w:type="character" w:customStyle="1" w:styleId="WW8Num78z4">
    <w:name w:val="WW8Num78z4"/>
    <w:rsid w:val="00DE4C16"/>
  </w:style>
  <w:style w:type="character" w:customStyle="1" w:styleId="WW8Num78z5">
    <w:name w:val="WW8Num78z5"/>
    <w:rsid w:val="00DE4C16"/>
  </w:style>
  <w:style w:type="character" w:customStyle="1" w:styleId="WW8Num78z6">
    <w:name w:val="WW8Num78z6"/>
    <w:rsid w:val="00DE4C16"/>
  </w:style>
  <w:style w:type="character" w:customStyle="1" w:styleId="WW8Num78z7">
    <w:name w:val="WW8Num78z7"/>
    <w:rsid w:val="00DE4C16"/>
  </w:style>
  <w:style w:type="character" w:customStyle="1" w:styleId="WW8Num78z8">
    <w:name w:val="WW8Num78z8"/>
    <w:rsid w:val="00DE4C16"/>
  </w:style>
  <w:style w:type="character" w:customStyle="1" w:styleId="WW8Num79z0">
    <w:name w:val="WW8Num79z0"/>
    <w:rsid w:val="00DE4C16"/>
    <w:rPr>
      <w:rFonts w:hint="default"/>
    </w:rPr>
  </w:style>
  <w:style w:type="character" w:customStyle="1" w:styleId="WW8Num79z1">
    <w:name w:val="WW8Num79z1"/>
    <w:rsid w:val="00DE4C16"/>
  </w:style>
  <w:style w:type="character" w:customStyle="1" w:styleId="WW8Num79z2">
    <w:name w:val="WW8Num79z2"/>
    <w:rsid w:val="00DE4C16"/>
  </w:style>
  <w:style w:type="character" w:customStyle="1" w:styleId="WW8Num79z3">
    <w:name w:val="WW8Num79z3"/>
    <w:rsid w:val="00DE4C16"/>
  </w:style>
  <w:style w:type="character" w:customStyle="1" w:styleId="WW8Num79z4">
    <w:name w:val="WW8Num79z4"/>
    <w:rsid w:val="00DE4C16"/>
  </w:style>
  <w:style w:type="character" w:customStyle="1" w:styleId="WW8Num79z5">
    <w:name w:val="WW8Num79z5"/>
    <w:rsid w:val="00DE4C16"/>
  </w:style>
  <w:style w:type="character" w:customStyle="1" w:styleId="WW8Num79z6">
    <w:name w:val="WW8Num79z6"/>
    <w:rsid w:val="00DE4C16"/>
  </w:style>
  <w:style w:type="character" w:customStyle="1" w:styleId="WW8Num79z7">
    <w:name w:val="WW8Num79z7"/>
    <w:rsid w:val="00DE4C16"/>
  </w:style>
  <w:style w:type="character" w:customStyle="1" w:styleId="WW8Num79z8">
    <w:name w:val="WW8Num79z8"/>
    <w:rsid w:val="00DE4C16"/>
  </w:style>
  <w:style w:type="character" w:customStyle="1" w:styleId="WW8Num80z0">
    <w:name w:val="WW8Num80z0"/>
    <w:rsid w:val="00DE4C16"/>
  </w:style>
  <w:style w:type="character" w:customStyle="1" w:styleId="WW8Num80z1">
    <w:name w:val="WW8Num80z1"/>
    <w:rsid w:val="00DE4C16"/>
    <w:rPr>
      <w:color w:val="auto"/>
    </w:rPr>
  </w:style>
  <w:style w:type="character" w:customStyle="1" w:styleId="WW8Num80z2">
    <w:name w:val="WW8Num80z2"/>
    <w:rsid w:val="00DE4C16"/>
  </w:style>
  <w:style w:type="character" w:customStyle="1" w:styleId="WW8Num80z3">
    <w:name w:val="WW8Num80z3"/>
    <w:rsid w:val="00DE4C16"/>
  </w:style>
  <w:style w:type="character" w:customStyle="1" w:styleId="WW8Num80z4">
    <w:name w:val="WW8Num80z4"/>
    <w:rsid w:val="00DE4C16"/>
  </w:style>
  <w:style w:type="character" w:customStyle="1" w:styleId="WW8Num80z5">
    <w:name w:val="WW8Num80z5"/>
    <w:rsid w:val="00DE4C16"/>
  </w:style>
  <w:style w:type="character" w:customStyle="1" w:styleId="WW8Num80z6">
    <w:name w:val="WW8Num80z6"/>
    <w:rsid w:val="00DE4C16"/>
  </w:style>
  <w:style w:type="character" w:customStyle="1" w:styleId="WW8Num80z7">
    <w:name w:val="WW8Num80z7"/>
    <w:rsid w:val="00DE4C16"/>
  </w:style>
  <w:style w:type="character" w:customStyle="1" w:styleId="WW8Num80z8">
    <w:name w:val="WW8Num80z8"/>
    <w:rsid w:val="00DE4C16"/>
  </w:style>
  <w:style w:type="character" w:customStyle="1" w:styleId="WW8Num81z0">
    <w:name w:val="WW8Num81z0"/>
    <w:rsid w:val="00DE4C16"/>
    <w:rPr>
      <w:rFonts w:ascii="Calibri" w:hAnsi="Calibri" w:cs="Times New Roman"/>
      <w:sz w:val="20"/>
      <w:szCs w:val="20"/>
    </w:rPr>
  </w:style>
  <w:style w:type="character" w:customStyle="1" w:styleId="WW8Num82z0">
    <w:name w:val="WW8Num82z0"/>
    <w:rsid w:val="00DE4C16"/>
    <w:rPr>
      <w:rFonts w:ascii="Calibri" w:hAnsi="Calibri" w:cs="Times New Roman"/>
      <w:bCs/>
      <w:color w:val="000000"/>
      <w:sz w:val="20"/>
      <w:szCs w:val="20"/>
    </w:rPr>
  </w:style>
  <w:style w:type="character" w:customStyle="1" w:styleId="WW8Num82z1">
    <w:name w:val="WW8Num82z1"/>
    <w:rsid w:val="00DE4C16"/>
    <w:rPr>
      <w:rFonts w:cs="Times New Roman"/>
    </w:rPr>
  </w:style>
  <w:style w:type="character" w:customStyle="1" w:styleId="WW8Num82z2">
    <w:name w:val="WW8Num82z2"/>
    <w:rsid w:val="00DE4C16"/>
  </w:style>
  <w:style w:type="character" w:customStyle="1" w:styleId="WW8Num83z0">
    <w:name w:val="WW8Num83z0"/>
    <w:rsid w:val="00DE4C16"/>
  </w:style>
  <w:style w:type="character" w:customStyle="1" w:styleId="WW8Num83z1">
    <w:name w:val="WW8Num83z1"/>
    <w:rsid w:val="00DE4C16"/>
  </w:style>
  <w:style w:type="character" w:customStyle="1" w:styleId="WW8Num83z2">
    <w:name w:val="WW8Num83z2"/>
    <w:rsid w:val="00DE4C16"/>
  </w:style>
  <w:style w:type="character" w:customStyle="1" w:styleId="WW8Num83z3">
    <w:name w:val="WW8Num83z3"/>
    <w:rsid w:val="00DE4C16"/>
  </w:style>
  <w:style w:type="character" w:customStyle="1" w:styleId="WW8Num83z4">
    <w:name w:val="WW8Num83z4"/>
    <w:rsid w:val="00DE4C16"/>
  </w:style>
  <w:style w:type="character" w:customStyle="1" w:styleId="WW8Num83z5">
    <w:name w:val="WW8Num83z5"/>
    <w:rsid w:val="00DE4C16"/>
  </w:style>
  <w:style w:type="character" w:customStyle="1" w:styleId="WW8Num83z6">
    <w:name w:val="WW8Num83z6"/>
    <w:rsid w:val="00DE4C16"/>
  </w:style>
  <w:style w:type="character" w:customStyle="1" w:styleId="WW8Num83z7">
    <w:name w:val="WW8Num83z7"/>
    <w:rsid w:val="00DE4C16"/>
  </w:style>
  <w:style w:type="character" w:customStyle="1" w:styleId="WW8Num83z8">
    <w:name w:val="WW8Num83z8"/>
    <w:rsid w:val="00DE4C16"/>
  </w:style>
  <w:style w:type="character" w:customStyle="1" w:styleId="WW8Num84z0">
    <w:name w:val="WW8Num84z0"/>
    <w:rsid w:val="00DE4C16"/>
    <w:rPr>
      <w:rFonts w:cs="Times New Roman"/>
    </w:rPr>
  </w:style>
  <w:style w:type="character" w:customStyle="1" w:styleId="WW8Num85z0">
    <w:name w:val="WW8Num85z0"/>
    <w:rsid w:val="00DE4C16"/>
    <w:rPr>
      <w:rFonts w:cs="Times New Roman" w:hint="default"/>
    </w:rPr>
  </w:style>
  <w:style w:type="character" w:customStyle="1" w:styleId="WW8Num85z2">
    <w:name w:val="WW8Num85z2"/>
    <w:rsid w:val="00DE4C16"/>
    <w:rPr>
      <w:rFonts w:cs="Times New Roman"/>
    </w:rPr>
  </w:style>
  <w:style w:type="character" w:customStyle="1" w:styleId="WW8Num86z0">
    <w:name w:val="WW8Num86z0"/>
    <w:rsid w:val="00DE4C16"/>
  </w:style>
  <w:style w:type="character" w:customStyle="1" w:styleId="WW8Num86z1">
    <w:name w:val="WW8Num86z1"/>
    <w:rsid w:val="00DE4C16"/>
  </w:style>
  <w:style w:type="character" w:customStyle="1" w:styleId="WW8Num86z2">
    <w:name w:val="WW8Num86z2"/>
    <w:rsid w:val="00DE4C16"/>
  </w:style>
  <w:style w:type="character" w:customStyle="1" w:styleId="WW8Num86z3">
    <w:name w:val="WW8Num86z3"/>
    <w:rsid w:val="00DE4C16"/>
  </w:style>
  <w:style w:type="character" w:customStyle="1" w:styleId="WW8Num86z4">
    <w:name w:val="WW8Num86z4"/>
    <w:rsid w:val="00DE4C16"/>
  </w:style>
  <w:style w:type="character" w:customStyle="1" w:styleId="WW8Num86z5">
    <w:name w:val="WW8Num86z5"/>
    <w:rsid w:val="00DE4C16"/>
  </w:style>
  <w:style w:type="character" w:customStyle="1" w:styleId="WW8Num86z6">
    <w:name w:val="WW8Num86z6"/>
    <w:rsid w:val="00DE4C16"/>
  </w:style>
  <w:style w:type="character" w:customStyle="1" w:styleId="WW8Num86z7">
    <w:name w:val="WW8Num86z7"/>
    <w:rsid w:val="00DE4C16"/>
  </w:style>
  <w:style w:type="character" w:customStyle="1" w:styleId="WW8Num86z8">
    <w:name w:val="WW8Num86z8"/>
    <w:rsid w:val="00DE4C16"/>
  </w:style>
  <w:style w:type="character" w:customStyle="1" w:styleId="WW8Num87z0">
    <w:name w:val="WW8Num87z0"/>
    <w:rsid w:val="00DE4C16"/>
  </w:style>
  <w:style w:type="character" w:customStyle="1" w:styleId="WW8Num87z1">
    <w:name w:val="WW8Num87z1"/>
    <w:rsid w:val="00DE4C16"/>
  </w:style>
  <w:style w:type="character" w:customStyle="1" w:styleId="WW8Num87z2">
    <w:name w:val="WW8Num87z2"/>
    <w:rsid w:val="00DE4C16"/>
  </w:style>
  <w:style w:type="character" w:customStyle="1" w:styleId="WW8Num87z3">
    <w:name w:val="WW8Num87z3"/>
    <w:rsid w:val="00DE4C16"/>
  </w:style>
  <w:style w:type="character" w:customStyle="1" w:styleId="WW8Num87z4">
    <w:name w:val="WW8Num87z4"/>
    <w:rsid w:val="00DE4C16"/>
  </w:style>
  <w:style w:type="character" w:customStyle="1" w:styleId="WW8Num87z5">
    <w:name w:val="WW8Num87z5"/>
    <w:rsid w:val="00DE4C16"/>
  </w:style>
  <w:style w:type="character" w:customStyle="1" w:styleId="WW8Num87z6">
    <w:name w:val="WW8Num87z6"/>
    <w:rsid w:val="00DE4C16"/>
  </w:style>
  <w:style w:type="character" w:customStyle="1" w:styleId="WW8Num87z7">
    <w:name w:val="WW8Num87z7"/>
    <w:rsid w:val="00DE4C16"/>
  </w:style>
  <w:style w:type="character" w:customStyle="1" w:styleId="WW8Num87z8">
    <w:name w:val="WW8Num87z8"/>
    <w:rsid w:val="00DE4C16"/>
  </w:style>
  <w:style w:type="character" w:customStyle="1" w:styleId="WW8Num88z0">
    <w:name w:val="WW8Num88z0"/>
    <w:rsid w:val="00DE4C16"/>
    <w:rPr>
      <w:rFonts w:ascii="Calibri" w:hAnsi="Calibri" w:cs="Calibri"/>
      <w:sz w:val="20"/>
      <w:szCs w:val="20"/>
    </w:rPr>
  </w:style>
  <w:style w:type="character" w:customStyle="1" w:styleId="WW8Num88z1">
    <w:name w:val="WW8Num88z1"/>
    <w:rsid w:val="00DE4C16"/>
  </w:style>
  <w:style w:type="character" w:customStyle="1" w:styleId="WW8Num88z2">
    <w:name w:val="WW8Num88z2"/>
    <w:rsid w:val="00DE4C16"/>
  </w:style>
  <w:style w:type="character" w:customStyle="1" w:styleId="WW8Num88z3">
    <w:name w:val="WW8Num88z3"/>
    <w:rsid w:val="00DE4C16"/>
  </w:style>
  <w:style w:type="character" w:customStyle="1" w:styleId="WW8Num88z4">
    <w:name w:val="WW8Num88z4"/>
    <w:rsid w:val="00DE4C16"/>
  </w:style>
  <w:style w:type="character" w:customStyle="1" w:styleId="WW8Num88z5">
    <w:name w:val="WW8Num88z5"/>
    <w:rsid w:val="00DE4C16"/>
  </w:style>
  <w:style w:type="character" w:customStyle="1" w:styleId="WW8Num88z6">
    <w:name w:val="WW8Num88z6"/>
    <w:rsid w:val="00DE4C16"/>
  </w:style>
  <w:style w:type="character" w:customStyle="1" w:styleId="WW8Num88z7">
    <w:name w:val="WW8Num88z7"/>
    <w:rsid w:val="00DE4C16"/>
  </w:style>
  <w:style w:type="character" w:customStyle="1" w:styleId="WW8Num88z8">
    <w:name w:val="WW8Num88z8"/>
    <w:rsid w:val="00DE4C16"/>
  </w:style>
  <w:style w:type="character" w:customStyle="1" w:styleId="WW8Num89z0">
    <w:name w:val="WW8Num89z0"/>
    <w:rsid w:val="00DE4C16"/>
    <w:rPr>
      <w:rFonts w:ascii="Symbol" w:hAnsi="Symbol" w:cs="Symbol" w:hint="default"/>
      <w:b w:val="0"/>
      <w:i w:val="0"/>
      <w:caps w:val="0"/>
      <w:smallCaps w:val="0"/>
      <w:vanish w:val="0"/>
      <w:sz w:val="22"/>
    </w:rPr>
  </w:style>
  <w:style w:type="character" w:customStyle="1" w:styleId="WW8Num89z1">
    <w:name w:val="WW8Num89z1"/>
    <w:rsid w:val="00DE4C16"/>
    <w:rPr>
      <w:rFonts w:cs="Times New Roman"/>
    </w:rPr>
  </w:style>
  <w:style w:type="character" w:customStyle="1" w:styleId="WW8Num90z0">
    <w:name w:val="WW8Num90z0"/>
    <w:rsid w:val="00DE4C16"/>
    <w:rPr>
      <w:rFonts w:ascii="Calibri" w:hAnsi="Calibri" w:cs="Times New Roman"/>
      <w:bCs/>
      <w:color w:val="000000"/>
      <w:sz w:val="20"/>
      <w:szCs w:val="20"/>
      <w:shd w:val="clear" w:color="auto" w:fill="FFFFFF"/>
    </w:rPr>
  </w:style>
  <w:style w:type="character" w:customStyle="1" w:styleId="WW8Num90z1">
    <w:name w:val="WW8Num90z1"/>
    <w:rsid w:val="00DE4C16"/>
    <w:rPr>
      <w:rFonts w:cs="Times New Roman"/>
    </w:rPr>
  </w:style>
  <w:style w:type="character" w:customStyle="1" w:styleId="WW8Num91z0">
    <w:name w:val="WW8Num91z0"/>
    <w:rsid w:val="00DE4C16"/>
    <w:rPr>
      <w:rFonts w:ascii="Calibri" w:hAnsi="Calibri" w:cs="Calibri"/>
      <w:b w:val="0"/>
      <w:bCs/>
      <w:i w:val="0"/>
      <w:color w:val="auto"/>
      <w:sz w:val="20"/>
      <w:szCs w:val="20"/>
    </w:rPr>
  </w:style>
  <w:style w:type="character" w:customStyle="1" w:styleId="WW8Num91z1">
    <w:name w:val="WW8Num91z1"/>
    <w:rsid w:val="00DE4C16"/>
    <w:rPr>
      <w:rFonts w:ascii="Times New Roman" w:eastAsia="Times New Roman" w:hAnsi="Times New Roman" w:cs="Times New Roman"/>
      <w:b w:val="0"/>
      <w:color w:val="auto"/>
    </w:rPr>
  </w:style>
  <w:style w:type="character" w:customStyle="1" w:styleId="WW8Num91z2">
    <w:name w:val="WW8Num91z2"/>
    <w:rsid w:val="00DE4C16"/>
  </w:style>
  <w:style w:type="character" w:customStyle="1" w:styleId="WW8Num91z3">
    <w:name w:val="WW8Num91z3"/>
    <w:rsid w:val="00DE4C16"/>
  </w:style>
  <w:style w:type="character" w:customStyle="1" w:styleId="WW8Num91z4">
    <w:name w:val="WW8Num91z4"/>
    <w:rsid w:val="00DE4C16"/>
  </w:style>
  <w:style w:type="character" w:customStyle="1" w:styleId="WW8Num91z5">
    <w:name w:val="WW8Num91z5"/>
    <w:rsid w:val="00DE4C16"/>
  </w:style>
  <w:style w:type="character" w:customStyle="1" w:styleId="WW8Num91z6">
    <w:name w:val="WW8Num91z6"/>
    <w:rsid w:val="00DE4C16"/>
  </w:style>
  <w:style w:type="character" w:customStyle="1" w:styleId="WW8Num91z7">
    <w:name w:val="WW8Num91z7"/>
    <w:rsid w:val="00DE4C16"/>
  </w:style>
  <w:style w:type="character" w:customStyle="1" w:styleId="WW8Num91z8">
    <w:name w:val="WW8Num91z8"/>
    <w:rsid w:val="00DE4C16"/>
  </w:style>
  <w:style w:type="character" w:customStyle="1" w:styleId="WW8Num92z0">
    <w:name w:val="WW8Num92z0"/>
    <w:rsid w:val="00DE4C16"/>
    <w:rPr>
      <w:rFonts w:cs="Times New Roman" w:hint="default"/>
    </w:rPr>
  </w:style>
  <w:style w:type="character" w:customStyle="1" w:styleId="WW8Num92z1">
    <w:name w:val="WW8Num92z1"/>
    <w:rsid w:val="00DE4C16"/>
    <w:rPr>
      <w:rFonts w:cs="Times New Roman"/>
    </w:rPr>
  </w:style>
  <w:style w:type="character" w:customStyle="1" w:styleId="WW8Num93z0">
    <w:name w:val="WW8Num93z0"/>
    <w:rsid w:val="00DE4C16"/>
    <w:rPr>
      <w:rFonts w:ascii="Calibri" w:hAnsi="Calibri" w:cs="Times New Roman"/>
      <w:bCs/>
      <w:color w:val="000000"/>
      <w:sz w:val="20"/>
      <w:szCs w:val="20"/>
    </w:rPr>
  </w:style>
  <w:style w:type="character" w:customStyle="1" w:styleId="WW8Num93z1">
    <w:name w:val="WW8Num93z1"/>
    <w:rsid w:val="00DE4C16"/>
    <w:rPr>
      <w:rFonts w:cs="Times New Roman"/>
    </w:rPr>
  </w:style>
  <w:style w:type="character" w:customStyle="1" w:styleId="WW8Num94z0">
    <w:name w:val="WW8Num94z0"/>
    <w:rsid w:val="00DE4C16"/>
    <w:rPr>
      <w:rFonts w:ascii="Calibri" w:hAnsi="Calibri" w:cs="Times New Roman"/>
      <w:color w:val="000000"/>
      <w:sz w:val="20"/>
      <w:szCs w:val="20"/>
    </w:rPr>
  </w:style>
  <w:style w:type="character" w:customStyle="1" w:styleId="WW8Num95z0">
    <w:name w:val="WW8Num95z0"/>
    <w:rsid w:val="00DE4C16"/>
  </w:style>
  <w:style w:type="character" w:customStyle="1" w:styleId="WW8Num95z1">
    <w:name w:val="WW8Num95z1"/>
    <w:rsid w:val="00DE4C16"/>
  </w:style>
  <w:style w:type="character" w:customStyle="1" w:styleId="WW8Num95z2">
    <w:name w:val="WW8Num95z2"/>
    <w:rsid w:val="00DE4C16"/>
  </w:style>
  <w:style w:type="character" w:customStyle="1" w:styleId="WW8Num95z3">
    <w:name w:val="WW8Num95z3"/>
    <w:rsid w:val="00DE4C16"/>
  </w:style>
  <w:style w:type="character" w:customStyle="1" w:styleId="WW8Num95z4">
    <w:name w:val="WW8Num95z4"/>
    <w:rsid w:val="00DE4C16"/>
  </w:style>
  <w:style w:type="character" w:customStyle="1" w:styleId="WW8Num95z5">
    <w:name w:val="WW8Num95z5"/>
    <w:rsid w:val="00DE4C16"/>
  </w:style>
  <w:style w:type="character" w:customStyle="1" w:styleId="WW8Num95z6">
    <w:name w:val="WW8Num95z6"/>
    <w:rsid w:val="00DE4C16"/>
  </w:style>
  <w:style w:type="character" w:customStyle="1" w:styleId="WW8Num95z7">
    <w:name w:val="WW8Num95z7"/>
    <w:rsid w:val="00DE4C16"/>
  </w:style>
  <w:style w:type="character" w:customStyle="1" w:styleId="WW8Num95z8">
    <w:name w:val="WW8Num95z8"/>
    <w:rsid w:val="00DE4C16"/>
  </w:style>
  <w:style w:type="character" w:customStyle="1" w:styleId="Domylnaczcionkaakapitu1">
    <w:name w:val="Domyślna czcionka akapitu1"/>
    <w:rsid w:val="00DE4C16"/>
  </w:style>
  <w:style w:type="character" w:customStyle="1" w:styleId="Znakiprzypiswkocowych">
    <w:name w:val="Znaki przypisów końcowych"/>
    <w:rsid w:val="00DE4C16"/>
    <w:rPr>
      <w:rFonts w:cs="Times New Roman"/>
      <w:vertAlign w:val="superscript"/>
    </w:rPr>
  </w:style>
  <w:style w:type="character" w:customStyle="1" w:styleId="Znakiprzypiswdolnych">
    <w:name w:val="Znaki przypisów dolnych"/>
    <w:rsid w:val="00DE4C16"/>
    <w:rPr>
      <w:rFonts w:cs="Times New Roman"/>
      <w:vertAlign w:val="superscript"/>
    </w:rPr>
  </w:style>
  <w:style w:type="character" w:customStyle="1" w:styleId="1Znak0">
    <w:name w:val="1) Znak"/>
    <w:rsid w:val="00DE4C16"/>
    <w:rPr>
      <w:sz w:val="24"/>
      <w:szCs w:val="24"/>
      <w:lang w:val="x-none"/>
    </w:rPr>
  </w:style>
  <w:style w:type="character" w:customStyle="1" w:styleId="Odwoaniedokomentarza1">
    <w:name w:val="Odwołanie do komentarza1"/>
    <w:rsid w:val="00DE4C16"/>
    <w:rPr>
      <w:sz w:val="16"/>
      <w:szCs w:val="16"/>
    </w:rPr>
  </w:style>
  <w:style w:type="character" w:customStyle="1" w:styleId="BezodstpwZnak">
    <w:name w:val="Bez odstępów Znak"/>
    <w:aliases w:val="Wnętrze tabelki Znak"/>
    <w:uiPriority w:val="1"/>
    <w:rsid w:val="00DE4C16"/>
    <w:rPr>
      <w:lang w:val="pl-PL" w:eastAsia="ar-SA" w:bidi="ar-SA"/>
    </w:rPr>
  </w:style>
  <w:style w:type="character" w:customStyle="1" w:styleId="jmak2Znak">
    <w:name w:val="jm.ak.2 Znak"/>
    <w:uiPriority w:val="99"/>
    <w:rsid w:val="00DE4C16"/>
    <w:rPr>
      <w:sz w:val="22"/>
      <w:szCs w:val="22"/>
    </w:rPr>
  </w:style>
  <w:style w:type="character" w:customStyle="1" w:styleId="FontStyle27">
    <w:name w:val="Font Style27"/>
    <w:uiPriority w:val="99"/>
    <w:rsid w:val="00DE4C16"/>
    <w:rPr>
      <w:rFonts w:ascii="Calibri" w:hAnsi="Calibri" w:cs="Calibri"/>
      <w:sz w:val="22"/>
      <w:szCs w:val="22"/>
    </w:rPr>
  </w:style>
  <w:style w:type="character" w:styleId="UyteHipercze">
    <w:name w:val="FollowedHyperlink"/>
    <w:uiPriority w:val="99"/>
    <w:qFormat/>
    <w:rsid w:val="00DE4C16"/>
    <w:rPr>
      <w:color w:val="800080"/>
      <w:u w:val="single"/>
    </w:rPr>
  </w:style>
  <w:style w:type="character" w:customStyle="1" w:styleId="Normal1Znak">
    <w:name w:val="Normal1 Znak"/>
    <w:rsid w:val="00DE4C16"/>
    <w:rPr>
      <w:rFonts w:ascii="Calibri" w:eastAsia="Calibri" w:hAnsi="Calibri" w:cs="Calibri"/>
      <w:color w:val="000000"/>
      <w:sz w:val="22"/>
      <w:szCs w:val="22"/>
      <w:lang w:eastAsia="ar-SA" w:bidi="ar-SA"/>
    </w:rPr>
  </w:style>
  <w:style w:type="character" w:styleId="Numerwiersza">
    <w:name w:val="line number"/>
    <w:basedOn w:val="Domylnaczcionkaakapitu1"/>
    <w:rsid w:val="00DE4C16"/>
  </w:style>
  <w:style w:type="character" w:styleId="Wyrnienieintensywne">
    <w:name w:val="Intense Emphasis"/>
    <w:uiPriority w:val="21"/>
    <w:qFormat/>
    <w:rsid w:val="00DE4C16"/>
    <w:rPr>
      <w:b/>
      <w:bCs/>
      <w:i/>
      <w:iCs/>
      <w:color w:val="4F81BD"/>
    </w:rPr>
  </w:style>
  <w:style w:type="character" w:customStyle="1" w:styleId="h1">
    <w:name w:val="h1"/>
    <w:rsid w:val="00DE4C16"/>
  </w:style>
  <w:style w:type="character" w:customStyle="1" w:styleId="H1Znak">
    <w:name w:val="H1 Znak"/>
    <w:rsid w:val="00DE4C16"/>
    <w:rPr>
      <w:rFonts w:ascii="Calibri" w:eastAsia="Calibri" w:hAnsi="Calibri" w:cs="Calibri"/>
      <w:b/>
      <w:caps/>
      <w:color w:val="000000"/>
      <w:sz w:val="22"/>
      <w:szCs w:val="21"/>
    </w:rPr>
  </w:style>
  <w:style w:type="character" w:customStyle="1" w:styleId="eltit">
    <w:name w:val="eltit"/>
    <w:basedOn w:val="Domylnaczcionkaakapitu1"/>
    <w:rsid w:val="00DE4C16"/>
  </w:style>
  <w:style w:type="character" w:customStyle="1" w:styleId="HTML-wstpniesformatowanyZnak">
    <w:name w:val="HTML - wstępnie sformatowany Znak"/>
    <w:uiPriority w:val="99"/>
    <w:rsid w:val="00DE4C16"/>
    <w:rPr>
      <w:rFonts w:ascii="Courier New" w:hAnsi="Courier New" w:cs="Courier New"/>
    </w:rPr>
  </w:style>
  <w:style w:type="character" w:customStyle="1" w:styleId="WW-Absatz-Standardschriftart111111111">
    <w:name w:val="WW-Absatz-Standardschriftart111111111"/>
    <w:rsid w:val="00DE4C16"/>
  </w:style>
  <w:style w:type="character" w:customStyle="1" w:styleId="WW-Absatz-Standardschriftart11">
    <w:name w:val="WW-Absatz-Standardschriftart11"/>
    <w:rsid w:val="00DE4C16"/>
  </w:style>
  <w:style w:type="character" w:customStyle="1" w:styleId="PodtytuZnak">
    <w:name w:val="Podtytuł Znak"/>
    <w:uiPriority w:val="11"/>
    <w:rsid w:val="00DE4C16"/>
    <w:rPr>
      <w:rFonts w:ascii="Cambria" w:hAnsi="Cambria" w:cs="Cambria"/>
      <w:i/>
      <w:iCs/>
      <w:spacing w:val="13"/>
      <w:sz w:val="24"/>
      <w:szCs w:val="24"/>
      <w:lang w:val="en-US"/>
    </w:rPr>
  </w:style>
  <w:style w:type="character" w:customStyle="1" w:styleId="CytatZnak">
    <w:name w:val="Cytat Znak"/>
    <w:rsid w:val="00DE4C16"/>
    <w:rPr>
      <w:rFonts w:ascii="Calibri" w:hAnsi="Calibri" w:cs="Calibri"/>
      <w:i/>
      <w:iCs/>
      <w:lang w:val="en-US"/>
    </w:rPr>
  </w:style>
  <w:style w:type="character" w:customStyle="1" w:styleId="CytatintensywnyZnak">
    <w:name w:val="Cytat intensywny Znak"/>
    <w:uiPriority w:val="30"/>
    <w:rsid w:val="00DE4C16"/>
    <w:rPr>
      <w:rFonts w:ascii="Calibri" w:hAnsi="Calibri" w:cs="Calibri"/>
      <w:b/>
      <w:bCs/>
      <w:i/>
      <w:iCs/>
      <w:lang w:val="en-US"/>
    </w:rPr>
  </w:style>
  <w:style w:type="character" w:styleId="Wyrnieniedelikatne">
    <w:name w:val="Subtle Emphasis"/>
    <w:uiPriority w:val="19"/>
    <w:qFormat/>
    <w:rsid w:val="00DE4C16"/>
    <w:rPr>
      <w:i/>
    </w:rPr>
  </w:style>
  <w:style w:type="character" w:styleId="Odwoaniedelikatne">
    <w:name w:val="Subtle Reference"/>
    <w:uiPriority w:val="31"/>
    <w:qFormat/>
    <w:rsid w:val="00DE4C16"/>
    <w:rPr>
      <w:smallCaps/>
    </w:rPr>
  </w:style>
  <w:style w:type="character" w:styleId="Odwoanieintensywne">
    <w:name w:val="Intense Reference"/>
    <w:uiPriority w:val="32"/>
    <w:qFormat/>
    <w:rsid w:val="00DE4C16"/>
    <w:rPr>
      <w:smallCaps/>
      <w:spacing w:val="5"/>
      <w:u w:val="single"/>
    </w:rPr>
  </w:style>
  <w:style w:type="character" w:styleId="Tytuksiki">
    <w:name w:val="Book Title"/>
    <w:uiPriority w:val="33"/>
    <w:qFormat/>
    <w:rsid w:val="00DE4C16"/>
    <w:rPr>
      <w:i/>
      <w:smallCaps/>
      <w:spacing w:val="5"/>
    </w:rPr>
  </w:style>
  <w:style w:type="character" w:customStyle="1" w:styleId="Heading5Char">
    <w:name w:val="Heading 5 Char"/>
    <w:rsid w:val="00DE4C16"/>
    <w:rPr>
      <w:rFonts w:ascii="Arial" w:hAnsi="Arial" w:cs="Times New Roman"/>
      <w:b/>
      <w:caps/>
      <w:spacing w:val="-3"/>
      <w:sz w:val="24"/>
      <w:lang w:val="en-GB"/>
    </w:rPr>
  </w:style>
  <w:style w:type="character" w:customStyle="1" w:styleId="NormaleChar">
    <w:name w:val="Normale Char"/>
    <w:rsid w:val="00DE4C16"/>
    <w:rPr>
      <w:rFonts w:ascii="Arial" w:hAnsi="Arial" w:cs="Times New Roman"/>
      <w:sz w:val="24"/>
      <w:lang w:val="it-IT" w:eastAsia="ar-SA" w:bidi="ar-SA"/>
    </w:rPr>
  </w:style>
  <w:style w:type="character" w:customStyle="1" w:styleId="normalChar">
    <w:name w:val="normal Char"/>
    <w:rsid w:val="00DE4C16"/>
    <w:rPr>
      <w:rFonts w:ascii="Arial" w:hAnsi="Arial" w:cs="Times New Roman"/>
      <w:sz w:val="22"/>
      <w:lang w:val="en-GB" w:eastAsia="ar-SA" w:bidi="ar-SA"/>
    </w:rPr>
  </w:style>
  <w:style w:type="character" w:customStyle="1" w:styleId="Style1Char">
    <w:name w:val="Style1 Char"/>
    <w:rsid w:val="00DE4C16"/>
    <w:rPr>
      <w:rFonts w:ascii="Arial" w:hAnsi="Arial" w:cs="Times New Roman"/>
      <w:sz w:val="22"/>
      <w:lang w:val="en-GB" w:eastAsia="ar-SA" w:bidi="ar-SA"/>
    </w:rPr>
  </w:style>
  <w:style w:type="character" w:customStyle="1" w:styleId="Heading4Char">
    <w:name w:val="Heading 4 Char"/>
    <w:rsid w:val="00DE4C16"/>
    <w:rPr>
      <w:rFonts w:ascii="Arial" w:hAnsi="Arial" w:cs="Times New Roman"/>
      <w:b/>
      <w:caps/>
      <w:spacing w:val="-3"/>
      <w:sz w:val="26"/>
      <w:lang w:val="en-GB"/>
    </w:rPr>
  </w:style>
  <w:style w:type="character" w:customStyle="1" w:styleId="Heading2Char">
    <w:name w:val="Heading 2 Char"/>
    <w:aliases w:val="H2 Char"/>
    <w:rsid w:val="00DE4C16"/>
    <w:rPr>
      <w:rFonts w:ascii="Arial" w:hAnsi="Arial" w:cs="Times New Roman"/>
      <w:b/>
      <w:caps/>
      <w:spacing w:val="-3"/>
      <w:sz w:val="26"/>
      <w:lang w:val="en-GB"/>
    </w:rPr>
  </w:style>
  <w:style w:type="character" w:customStyle="1" w:styleId="Heading3Char">
    <w:name w:val="Heading 3 Char"/>
    <w:aliases w:val="H3 Char,Heading Char,Heading v Char"/>
    <w:rsid w:val="00DE4C16"/>
    <w:rPr>
      <w:rFonts w:ascii="Arial" w:hAnsi="Arial" w:cs="Times New Roman"/>
      <w:b/>
      <w:caps/>
      <w:spacing w:val="-3"/>
      <w:sz w:val="26"/>
      <w:lang w:val="en-GB"/>
    </w:rPr>
  </w:style>
  <w:style w:type="character" w:customStyle="1" w:styleId="NormalLeftChar">
    <w:name w:val="Normal Left Char"/>
    <w:rsid w:val="00DE4C16"/>
    <w:rPr>
      <w:rFonts w:cs="Times New Roman"/>
      <w:sz w:val="24"/>
    </w:rPr>
  </w:style>
  <w:style w:type="character" w:customStyle="1" w:styleId="luchili">
    <w:name w:val="luc_hili"/>
    <w:uiPriority w:val="99"/>
    <w:rsid w:val="00DE4C16"/>
    <w:rPr>
      <w:rFonts w:cs="Times New Roman"/>
    </w:rPr>
  </w:style>
  <w:style w:type="character" w:customStyle="1" w:styleId="FontStyle33">
    <w:name w:val="Font Style33"/>
    <w:uiPriority w:val="99"/>
    <w:rsid w:val="00DE4C16"/>
    <w:rPr>
      <w:rFonts w:ascii="Times New Roman" w:hAnsi="Times New Roman" w:cs="Times New Roman"/>
      <w:color w:val="000000"/>
      <w:sz w:val="20"/>
      <w:szCs w:val="20"/>
    </w:rPr>
  </w:style>
  <w:style w:type="character" w:customStyle="1" w:styleId="FontStyle35">
    <w:name w:val="Font Style35"/>
    <w:uiPriority w:val="99"/>
    <w:rsid w:val="00DE4C16"/>
    <w:rPr>
      <w:rFonts w:ascii="Times New Roman" w:hAnsi="Times New Roman" w:cs="Times New Roman"/>
      <w:b/>
      <w:bCs/>
      <w:color w:val="000000"/>
      <w:sz w:val="20"/>
      <w:szCs w:val="20"/>
    </w:rPr>
  </w:style>
  <w:style w:type="character" w:customStyle="1" w:styleId="FontStyle37">
    <w:name w:val="Font Style37"/>
    <w:uiPriority w:val="99"/>
    <w:rsid w:val="00DE4C16"/>
    <w:rPr>
      <w:rFonts w:ascii="Courier New" w:hAnsi="Courier New" w:cs="Courier New"/>
      <w:b/>
      <w:bCs/>
      <w:i/>
      <w:iCs/>
      <w:color w:val="000000"/>
      <w:spacing w:val="-20"/>
      <w:sz w:val="18"/>
      <w:szCs w:val="18"/>
    </w:rPr>
  </w:style>
  <w:style w:type="character" w:customStyle="1" w:styleId="FontStyle39">
    <w:name w:val="Font Style39"/>
    <w:uiPriority w:val="99"/>
    <w:rsid w:val="00DE4C16"/>
    <w:rPr>
      <w:rFonts w:ascii="Verdana" w:hAnsi="Verdana" w:cs="Verdana"/>
      <w:i/>
      <w:iCs/>
      <w:color w:val="000000"/>
      <w:sz w:val="24"/>
      <w:szCs w:val="24"/>
    </w:rPr>
  </w:style>
  <w:style w:type="character" w:customStyle="1" w:styleId="FontStyle40">
    <w:name w:val="Font Style40"/>
    <w:uiPriority w:val="99"/>
    <w:rsid w:val="00DE4C16"/>
    <w:rPr>
      <w:rFonts w:ascii="Times New Roman" w:hAnsi="Times New Roman" w:cs="Times New Roman"/>
      <w:i/>
      <w:iCs/>
      <w:color w:val="000000"/>
      <w:sz w:val="20"/>
      <w:szCs w:val="20"/>
    </w:rPr>
  </w:style>
  <w:style w:type="character" w:customStyle="1" w:styleId="FontStyle34">
    <w:name w:val="Font Style34"/>
    <w:uiPriority w:val="99"/>
    <w:rsid w:val="00DE4C16"/>
    <w:rPr>
      <w:rFonts w:ascii="Arial" w:hAnsi="Arial" w:cs="Arial"/>
      <w:b/>
      <w:bCs/>
      <w:color w:val="000000"/>
      <w:sz w:val="28"/>
      <w:szCs w:val="28"/>
    </w:rPr>
  </w:style>
  <w:style w:type="character" w:customStyle="1" w:styleId="FontStyle38">
    <w:name w:val="Font Style38"/>
    <w:uiPriority w:val="99"/>
    <w:rsid w:val="00DE4C16"/>
    <w:rPr>
      <w:rFonts w:ascii="Verdana" w:hAnsi="Verdana" w:cs="Verdana"/>
      <w:color w:val="000000"/>
      <w:spacing w:val="-20"/>
      <w:sz w:val="20"/>
      <w:szCs w:val="20"/>
    </w:rPr>
  </w:style>
  <w:style w:type="character" w:customStyle="1" w:styleId="FontStyle18">
    <w:name w:val="Font Style18"/>
    <w:uiPriority w:val="99"/>
    <w:rsid w:val="00DE4C16"/>
    <w:rPr>
      <w:rFonts w:ascii="Calibri" w:hAnsi="Calibri" w:cs="Calibri"/>
      <w:i/>
      <w:iCs/>
      <w:sz w:val="20"/>
      <w:szCs w:val="20"/>
    </w:rPr>
  </w:style>
  <w:style w:type="character" w:customStyle="1" w:styleId="FontStyle17">
    <w:name w:val="Font Style17"/>
    <w:uiPriority w:val="99"/>
    <w:rsid w:val="00DE4C16"/>
    <w:rPr>
      <w:rFonts w:ascii="Calibri" w:hAnsi="Calibri" w:cs="Calibri"/>
      <w:b/>
      <w:bCs/>
      <w:sz w:val="20"/>
      <w:szCs w:val="20"/>
    </w:rPr>
  </w:style>
  <w:style w:type="character" w:customStyle="1" w:styleId="FontStyle19">
    <w:name w:val="Font Style19"/>
    <w:uiPriority w:val="99"/>
    <w:rsid w:val="00DE4C16"/>
    <w:rPr>
      <w:rFonts w:ascii="Calibri" w:hAnsi="Calibri" w:cs="Calibri"/>
      <w:sz w:val="20"/>
      <w:szCs w:val="20"/>
    </w:rPr>
  </w:style>
  <w:style w:type="character" w:customStyle="1" w:styleId="FontStyle20">
    <w:name w:val="Font Style20"/>
    <w:uiPriority w:val="99"/>
    <w:rsid w:val="00DE4C16"/>
    <w:rPr>
      <w:rFonts w:ascii="Calibri" w:hAnsi="Calibri" w:cs="Calibri"/>
      <w:sz w:val="18"/>
      <w:szCs w:val="18"/>
    </w:rPr>
  </w:style>
  <w:style w:type="character" w:customStyle="1" w:styleId="M1Znak">
    <w:name w:val="M1 Znak"/>
    <w:rsid w:val="00DE4C16"/>
    <w:rPr>
      <w:rFonts w:ascii="Calibri" w:hAnsi="Calibri" w:cs="Arial"/>
      <w:b/>
      <w:color w:val="000000"/>
    </w:rPr>
  </w:style>
  <w:style w:type="character" w:customStyle="1" w:styleId="M2Znak0">
    <w:name w:val="M2 Znak"/>
    <w:rsid w:val="00DE4C16"/>
    <w:rPr>
      <w:rFonts w:ascii="Calibri" w:hAnsi="Calibri" w:cs="Arial"/>
      <w:b/>
      <w:color w:val="000000"/>
    </w:rPr>
  </w:style>
  <w:style w:type="character" w:customStyle="1" w:styleId="DeltaViewInsertion">
    <w:name w:val="DeltaView Insertion"/>
    <w:rsid w:val="00DE4C16"/>
    <w:rPr>
      <w:b/>
      <w:bCs w:val="0"/>
      <w:i/>
      <w:iCs w:val="0"/>
      <w:spacing w:val="0"/>
    </w:rPr>
  </w:style>
  <w:style w:type="character" w:customStyle="1" w:styleId="ZacznikiZnak">
    <w:name w:val="Załączniki Znak"/>
    <w:rsid w:val="00DE4C16"/>
    <w:rPr>
      <w:rFonts w:ascii="Calibri" w:hAnsi="Calibri" w:cs="Arial"/>
      <w:b/>
      <w:color w:val="000000"/>
    </w:rPr>
  </w:style>
  <w:style w:type="character" w:customStyle="1" w:styleId="WZnak">
    <w:name w:val="W Znak"/>
    <w:rsid w:val="00DE4C16"/>
    <w:rPr>
      <w:rFonts w:ascii="Calibri" w:hAnsi="Calibri" w:cs="Arial"/>
      <w:b/>
      <w:color w:val="000000"/>
      <w:sz w:val="22"/>
      <w:szCs w:val="24"/>
    </w:rPr>
  </w:style>
  <w:style w:type="character" w:customStyle="1" w:styleId="W1Znak">
    <w:name w:val="W1 Znak"/>
    <w:rsid w:val="00DE4C16"/>
    <w:rPr>
      <w:rFonts w:ascii="Calibri" w:eastAsia="Calibri" w:hAnsi="Calibri" w:cs="Arial"/>
      <w:b/>
      <w:caps w:val="0"/>
      <w:smallCaps w:val="0"/>
      <w:color w:val="000000"/>
      <w:sz w:val="22"/>
      <w:szCs w:val="21"/>
    </w:rPr>
  </w:style>
  <w:style w:type="character" w:customStyle="1" w:styleId="W2Znak">
    <w:name w:val="W2 Znak"/>
    <w:rsid w:val="00DE4C16"/>
    <w:rPr>
      <w:rFonts w:ascii="Calibri" w:eastAsia="Calibri" w:hAnsi="Calibri" w:cs="Arial"/>
      <w:b/>
      <w:caps w:val="0"/>
      <w:smallCaps w:val="0"/>
      <w:color w:val="000000"/>
      <w:sz w:val="22"/>
      <w:szCs w:val="21"/>
    </w:rPr>
  </w:style>
  <w:style w:type="character" w:customStyle="1" w:styleId="W9Znak">
    <w:name w:val="W9 Znak"/>
    <w:rsid w:val="00DE4C16"/>
    <w:rPr>
      <w:rFonts w:ascii="Calibri" w:eastAsia="Calibri" w:hAnsi="Calibri" w:cs="Arial"/>
      <w:b/>
      <w:caps w:val="0"/>
      <w:smallCaps w:val="0"/>
      <w:color w:val="000000"/>
      <w:sz w:val="22"/>
      <w:szCs w:val="21"/>
    </w:rPr>
  </w:style>
  <w:style w:type="character" w:customStyle="1" w:styleId="AUTOBUS1Znak">
    <w:name w:val="AUTOBUS 1 Znak"/>
    <w:basedOn w:val="WZnak"/>
    <w:rsid w:val="00DE4C16"/>
    <w:rPr>
      <w:rFonts w:ascii="Calibri" w:hAnsi="Calibri" w:cs="Arial"/>
      <w:b/>
      <w:color w:val="000000"/>
      <w:sz w:val="22"/>
      <w:szCs w:val="24"/>
    </w:rPr>
  </w:style>
  <w:style w:type="character" w:customStyle="1" w:styleId="AUTOBUS2Znak">
    <w:name w:val="AUTOBUS 2 Znak"/>
    <w:basedOn w:val="AUTOBUS1Znak"/>
    <w:rsid w:val="00DE4C16"/>
    <w:rPr>
      <w:rFonts w:ascii="Calibri" w:hAnsi="Calibri" w:cs="Arial"/>
      <w:b/>
      <w:color w:val="000000"/>
      <w:sz w:val="22"/>
      <w:szCs w:val="24"/>
    </w:rPr>
  </w:style>
  <w:style w:type="character" w:customStyle="1" w:styleId="MapadokumentuZnak1">
    <w:name w:val="Mapa dokumentu Znak1"/>
    <w:aliases w:val="Plan dokumentu Znak1"/>
    <w:rsid w:val="00DE4C16"/>
    <w:rPr>
      <w:rFonts w:ascii="Tahoma" w:hAnsi="Tahoma" w:cs="Tahoma"/>
      <w:sz w:val="16"/>
      <w:szCs w:val="16"/>
    </w:rPr>
  </w:style>
  <w:style w:type="character" w:customStyle="1" w:styleId="Znakinumeracji">
    <w:name w:val="Znaki numeracji"/>
    <w:rsid w:val="00DE4C16"/>
    <w:rPr>
      <w:rFonts w:ascii="Calibri" w:hAnsi="Calibri"/>
      <w:sz w:val="20"/>
      <w:szCs w:val="20"/>
    </w:rPr>
  </w:style>
  <w:style w:type="character" w:customStyle="1" w:styleId="Symbolewypunktowania">
    <w:name w:val="Symbole wypunktowania"/>
    <w:rsid w:val="00DE4C16"/>
    <w:rPr>
      <w:rFonts w:ascii="OpenSymbol" w:eastAsia="OpenSymbol" w:hAnsi="OpenSymbol" w:cs="OpenSymbol"/>
    </w:rPr>
  </w:style>
  <w:style w:type="paragraph" w:customStyle="1" w:styleId="Nagwek10">
    <w:name w:val="Nagłówek1"/>
    <w:basedOn w:val="Normalny"/>
    <w:next w:val="Tekstpodstawowy"/>
    <w:qFormat/>
    <w:rsid w:val="00DE4C16"/>
    <w:pPr>
      <w:keepNext/>
      <w:suppressAutoHyphens/>
      <w:spacing w:before="240" w:after="120"/>
    </w:pPr>
    <w:rPr>
      <w:rFonts w:ascii="Arial" w:eastAsia="Microsoft YaHei" w:hAnsi="Arial" w:cs="Mangal"/>
      <w:sz w:val="28"/>
      <w:szCs w:val="28"/>
      <w:lang w:eastAsia="ar-SA"/>
    </w:rPr>
  </w:style>
  <w:style w:type="character" w:customStyle="1" w:styleId="TekstpodstawowyZnak1">
    <w:name w:val="Tekst podstawowy Znak1"/>
    <w:aliases w:val="(F2) Znak1"/>
    <w:basedOn w:val="Domylnaczcionkaakapitu"/>
    <w:uiPriority w:val="99"/>
    <w:rsid w:val="00DE4C16"/>
    <w:rPr>
      <w:sz w:val="24"/>
      <w:szCs w:val="24"/>
      <w:lang w:val="x-none" w:eastAsia="ar-SA"/>
    </w:rPr>
  </w:style>
  <w:style w:type="paragraph" w:styleId="Lista">
    <w:name w:val="List"/>
    <w:basedOn w:val="Tekstpodstawowy"/>
    <w:rsid w:val="00DE4C16"/>
    <w:pPr>
      <w:suppressAutoHyphens/>
      <w:spacing w:before="60" w:after="60"/>
      <w:jc w:val="both"/>
    </w:pPr>
    <w:rPr>
      <w:rFonts w:cs="Mangal"/>
      <w:sz w:val="24"/>
      <w:szCs w:val="24"/>
      <w:lang w:val="x-none" w:eastAsia="ar-SA"/>
    </w:rPr>
  </w:style>
  <w:style w:type="paragraph" w:customStyle="1" w:styleId="Podpis1">
    <w:name w:val="Podpis1"/>
    <w:basedOn w:val="Normalny"/>
    <w:link w:val="Podpis1Znak"/>
    <w:qFormat/>
    <w:rsid w:val="00DE4C16"/>
    <w:pPr>
      <w:suppressLineNumbers/>
      <w:suppressAutoHyphens/>
      <w:spacing w:before="120" w:after="120"/>
    </w:pPr>
    <w:rPr>
      <w:rFonts w:cs="Mangal"/>
      <w:i/>
      <w:iCs/>
      <w:sz w:val="24"/>
      <w:szCs w:val="24"/>
      <w:lang w:eastAsia="ar-SA"/>
    </w:rPr>
  </w:style>
  <w:style w:type="paragraph" w:customStyle="1" w:styleId="Indeks">
    <w:name w:val="Indeks"/>
    <w:basedOn w:val="Normalny"/>
    <w:rsid w:val="00DE4C16"/>
    <w:pPr>
      <w:suppressLineNumbers/>
      <w:suppressAutoHyphens/>
    </w:pPr>
    <w:rPr>
      <w:rFonts w:cs="Mangal"/>
      <w:sz w:val="24"/>
      <w:szCs w:val="24"/>
      <w:lang w:eastAsia="ar-SA"/>
    </w:rPr>
  </w:style>
  <w:style w:type="paragraph" w:customStyle="1" w:styleId="Tekstpodstawowywcity32">
    <w:name w:val="Tekst podstawowy wcięty 32"/>
    <w:basedOn w:val="Normalny"/>
    <w:rsid w:val="00DE4C16"/>
    <w:pPr>
      <w:suppressAutoHyphens/>
      <w:spacing w:before="60" w:after="60"/>
      <w:ind w:left="360"/>
      <w:jc w:val="both"/>
    </w:pPr>
    <w:rPr>
      <w:sz w:val="16"/>
      <w:szCs w:val="16"/>
      <w:lang w:val="x-none" w:eastAsia="ar-SA"/>
    </w:rPr>
  </w:style>
  <w:style w:type="paragraph" w:customStyle="1" w:styleId="Tekstpodstawowy22">
    <w:name w:val="Tekst podstawowy 22"/>
    <w:basedOn w:val="Normalny"/>
    <w:rsid w:val="00DE4C16"/>
    <w:pPr>
      <w:suppressAutoHyphens/>
      <w:spacing w:after="120" w:line="480" w:lineRule="auto"/>
    </w:pPr>
    <w:rPr>
      <w:sz w:val="24"/>
      <w:szCs w:val="24"/>
      <w:lang w:val="x-none" w:eastAsia="ar-SA"/>
    </w:rPr>
  </w:style>
  <w:style w:type="character" w:customStyle="1" w:styleId="NagwekZnak1">
    <w:name w:val="Nagłówek Znak1"/>
    <w:basedOn w:val="Domylnaczcionkaakapitu"/>
    <w:rsid w:val="00DE4C16"/>
    <w:rPr>
      <w:sz w:val="24"/>
      <w:szCs w:val="24"/>
      <w:lang w:val="x-none" w:eastAsia="ar-SA"/>
    </w:rPr>
  </w:style>
  <w:style w:type="character" w:customStyle="1" w:styleId="StopkaZnak1">
    <w:name w:val="Stopka Znak1"/>
    <w:basedOn w:val="Domylnaczcionkaakapitu"/>
    <w:uiPriority w:val="99"/>
    <w:rsid w:val="00DE4C16"/>
    <w:rPr>
      <w:sz w:val="24"/>
      <w:szCs w:val="24"/>
      <w:lang w:val="x-none" w:eastAsia="ar-SA"/>
    </w:rPr>
  </w:style>
  <w:style w:type="character" w:customStyle="1" w:styleId="TekstprzypisukocowegoZnak1">
    <w:name w:val="Tekst przypisu końcowego Znak1"/>
    <w:basedOn w:val="Domylnaczcionkaakapitu"/>
    <w:uiPriority w:val="99"/>
    <w:rsid w:val="00DE4C16"/>
    <w:rPr>
      <w:lang w:val="x-none" w:eastAsia="ar-SA"/>
    </w:rPr>
  </w:style>
  <w:style w:type="character" w:customStyle="1" w:styleId="TekstdymkaZnak1">
    <w:name w:val="Tekst dymka Znak1"/>
    <w:basedOn w:val="Domylnaczcionkaakapitu"/>
    <w:uiPriority w:val="99"/>
    <w:rsid w:val="00DE4C16"/>
    <w:rPr>
      <w:sz w:val="16"/>
      <w:lang w:val="x-none" w:eastAsia="ar-SA"/>
    </w:rPr>
  </w:style>
  <w:style w:type="paragraph" w:customStyle="1" w:styleId="Zwykytekst2">
    <w:name w:val="Zwykły tekst2"/>
    <w:basedOn w:val="Normalny"/>
    <w:rsid w:val="00DE4C16"/>
    <w:pPr>
      <w:suppressAutoHyphens/>
    </w:pPr>
    <w:rPr>
      <w:rFonts w:ascii="Courier New" w:hAnsi="Courier New" w:cs="Courier New"/>
      <w:lang w:val="x-none" w:eastAsia="ar-SA"/>
    </w:rPr>
  </w:style>
  <w:style w:type="paragraph" w:customStyle="1" w:styleId="Tekstpodstawowy31">
    <w:name w:val="Tekst podstawowy 31"/>
    <w:basedOn w:val="Normalny"/>
    <w:qFormat/>
    <w:rsid w:val="00DE4C16"/>
    <w:pPr>
      <w:suppressAutoHyphens/>
      <w:spacing w:after="120"/>
    </w:pPr>
    <w:rPr>
      <w:sz w:val="16"/>
      <w:szCs w:val="16"/>
      <w:lang w:val="x-none" w:eastAsia="ar-SA"/>
    </w:rPr>
  </w:style>
  <w:style w:type="paragraph" w:customStyle="1" w:styleId="Tekstpodstawowywcity21">
    <w:name w:val="Tekst podstawowy wcięty 21"/>
    <w:basedOn w:val="Normalny"/>
    <w:rsid w:val="00DE4C16"/>
    <w:pPr>
      <w:suppressAutoHyphens/>
      <w:spacing w:after="120" w:line="480" w:lineRule="auto"/>
      <w:ind w:left="283"/>
    </w:pPr>
    <w:rPr>
      <w:sz w:val="24"/>
      <w:szCs w:val="24"/>
      <w:lang w:val="x-none" w:eastAsia="ar-SA"/>
    </w:rPr>
  </w:style>
  <w:style w:type="character" w:customStyle="1" w:styleId="TekstprzypisudolnegoZnak1">
    <w:name w:val="Tekst przypisu dolnego Znak1"/>
    <w:basedOn w:val="Domylnaczcionkaakapitu"/>
    <w:uiPriority w:val="99"/>
    <w:rsid w:val="00DE4C16"/>
    <w:rPr>
      <w:lang w:val="x-none" w:eastAsia="ar-SA"/>
    </w:rPr>
  </w:style>
  <w:style w:type="paragraph" w:customStyle="1" w:styleId="Mapadokumentu1">
    <w:name w:val="Mapa dokumentu1"/>
    <w:basedOn w:val="Normalny"/>
    <w:uiPriority w:val="99"/>
    <w:rsid w:val="00DE4C16"/>
    <w:pPr>
      <w:shd w:val="clear" w:color="auto" w:fill="000080"/>
      <w:suppressAutoHyphens/>
    </w:pPr>
    <w:rPr>
      <w:sz w:val="2"/>
      <w:lang w:val="x-none" w:eastAsia="ar-SA"/>
    </w:rPr>
  </w:style>
  <w:style w:type="paragraph" w:customStyle="1" w:styleId="Listapunktowana1">
    <w:name w:val="Lista punktowana1"/>
    <w:basedOn w:val="Normalny"/>
    <w:rsid w:val="00DE4C16"/>
    <w:pPr>
      <w:numPr>
        <w:numId w:val="67"/>
      </w:numPr>
      <w:suppressAutoHyphens/>
      <w:spacing w:before="60" w:after="60"/>
      <w:jc w:val="both"/>
    </w:pPr>
    <w:rPr>
      <w:sz w:val="24"/>
      <w:szCs w:val="24"/>
      <w:lang w:eastAsia="ar-SA"/>
    </w:rPr>
  </w:style>
  <w:style w:type="character" w:customStyle="1" w:styleId="TytuZnak1">
    <w:name w:val="Tytuł Znak1"/>
    <w:basedOn w:val="Domylnaczcionkaakapitu"/>
    <w:uiPriority w:val="99"/>
    <w:rsid w:val="00DE4C16"/>
    <w:rPr>
      <w:rFonts w:ascii="Cambria" w:hAnsi="Cambria" w:cs="Cambria"/>
      <w:b/>
      <w:bCs/>
      <w:kern w:val="1"/>
      <w:sz w:val="32"/>
      <w:szCs w:val="32"/>
      <w:lang w:val="x-none" w:eastAsia="ar-SA"/>
    </w:rPr>
  </w:style>
  <w:style w:type="paragraph" w:styleId="Podtytu">
    <w:name w:val="Subtitle"/>
    <w:basedOn w:val="Normalny"/>
    <w:next w:val="Normalny"/>
    <w:link w:val="PodtytuZnak1"/>
    <w:uiPriority w:val="11"/>
    <w:qFormat/>
    <w:rsid w:val="00DE4C16"/>
    <w:pPr>
      <w:suppressAutoHyphens/>
      <w:spacing w:after="600" w:line="276" w:lineRule="auto"/>
    </w:pPr>
    <w:rPr>
      <w:rFonts w:ascii="Cambria" w:hAnsi="Cambria" w:cs="Cambria"/>
      <w:i/>
      <w:iCs/>
      <w:spacing w:val="13"/>
      <w:sz w:val="24"/>
      <w:szCs w:val="24"/>
      <w:lang w:val="en-US" w:eastAsia="ar-SA"/>
    </w:rPr>
  </w:style>
  <w:style w:type="character" w:customStyle="1" w:styleId="PodtytuZnak1">
    <w:name w:val="Podtytuł Znak1"/>
    <w:basedOn w:val="Domylnaczcionkaakapitu"/>
    <w:link w:val="Podtytu"/>
    <w:uiPriority w:val="11"/>
    <w:rsid w:val="00DE4C16"/>
    <w:rPr>
      <w:rFonts w:ascii="Cambria" w:eastAsia="Times New Roman" w:hAnsi="Cambria" w:cs="Cambria"/>
      <w:i/>
      <w:iCs/>
      <w:spacing w:val="13"/>
      <w:sz w:val="24"/>
      <w:szCs w:val="24"/>
      <w:lang w:val="en-US" w:eastAsia="ar-SA"/>
    </w:rPr>
  </w:style>
  <w:style w:type="paragraph" w:customStyle="1" w:styleId="Tekstkomentarza1">
    <w:name w:val="Tekst komentarza1"/>
    <w:basedOn w:val="Normalny"/>
    <w:rsid w:val="00DE4C16"/>
    <w:pPr>
      <w:suppressAutoHyphens/>
    </w:pPr>
    <w:rPr>
      <w:lang w:eastAsia="ar-SA"/>
    </w:rPr>
  </w:style>
  <w:style w:type="character" w:customStyle="1" w:styleId="TekstkomentarzaZnak1">
    <w:name w:val="Tekst komentarza Znak1"/>
    <w:basedOn w:val="Domylnaczcionkaakapitu"/>
    <w:uiPriority w:val="99"/>
    <w:rsid w:val="00DE4C16"/>
    <w:rPr>
      <w:lang w:eastAsia="ar-SA"/>
    </w:rPr>
  </w:style>
  <w:style w:type="character" w:customStyle="1" w:styleId="TematkomentarzaZnak1">
    <w:name w:val="Temat komentarza Znak1"/>
    <w:basedOn w:val="TekstkomentarzaZnak1"/>
    <w:uiPriority w:val="99"/>
    <w:rsid w:val="00DE4C16"/>
    <w:rPr>
      <w:b/>
      <w:bCs/>
      <w:lang w:val="x-none" w:eastAsia="ar-SA"/>
    </w:rPr>
  </w:style>
  <w:style w:type="paragraph" w:customStyle="1" w:styleId="jmak2">
    <w:name w:val="jm.ak.2"/>
    <w:basedOn w:val="Normalny"/>
    <w:uiPriority w:val="99"/>
    <w:qFormat/>
    <w:rsid w:val="00DE4C16"/>
    <w:pPr>
      <w:suppressAutoHyphens/>
      <w:spacing w:before="120" w:after="120"/>
      <w:ind w:left="4111" w:hanging="4111"/>
    </w:pPr>
    <w:rPr>
      <w:sz w:val="22"/>
      <w:szCs w:val="22"/>
      <w:lang w:val="x-none" w:eastAsia="ar-SA"/>
    </w:rPr>
  </w:style>
  <w:style w:type="paragraph" w:customStyle="1" w:styleId="xl63">
    <w:name w:val="xl63"/>
    <w:basedOn w:val="Normalny"/>
    <w:rsid w:val="00DE4C16"/>
    <w:pPr>
      <w:suppressAutoHyphens/>
      <w:spacing w:before="280" w:after="280"/>
    </w:pPr>
    <w:rPr>
      <w:lang w:eastAsia="ar-SA"/>
    </w:rPr>
  </w:style>
  <w:style w:type="paragraph" w:customStyle="1" w:styleId="xl64">
    <w:name w:val="xl64"/>
    <w:basedOn w:val="Normalny"/>
    <w:rsid w:val="00DE4C16"/>
    <w:pPr>
      <w:suppressAutoHyphens/>
      <w:spacing w:before="280" w:after="280"/>
    </w:pPr>
    <w:rPr>
      <w:sz w:val="24"/>
      <w:szCs w:val="24"/>
      <w:lang w:eastAsia="ar-SA"/>
    </w:rPr>
  </w:style>
  <w:style w:type="paragraph" w:customStyle="1" w:styleId="xl65">
    <w:name w:val="xl65"/>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66">
    <w:name w:val="xl66"/>
    <w:basedOn w:val="Normalny"/>
    <w:rsid w:val="00DE4C16"/>
    <w:pPr>
      <w:suppressAutoHyphens/>
      <w:spacing w:before="280" w:after="280"/>
      <w:jc w:val="center"/>
      <w:textAlignment w:val="center"/>
    </w:pPr>
    <w:rPr>
      <w:sz w:val="24"/>
      <w:szCs w:val="24"/>
      <w:lang w:eastAsia="ar-SA"/>
    </w:rPr>
  </w:style>
  <w:style w:type="paragraph" w:customStyle="1" w:styleId="xl67">
    <w:name w:val="xl67"/>
    <w:basedOn w:val="Normalny"/>
    <w:rsid w:val="00DE4C16"/>
    <w:pPr>
      <w:suppressAutoHyphens/>
      <w:spacing w:before="280" w:after="280"/>
      <w:jc w:val="center"/>
      <w:textAlignment w:val="center"/>
    </w:pPr>
    <w:rPr>
      <w:sz w:val="24"/>
      <w:szCs w:val="24"/>
      <w:lang w:eastAsia="ar-SA"/>
    </w:rPr>
  </w:style>
  <w:style w:type="paragraph" w:customStyle="1" w:styleId="xl68">
    <w:name w:val="xl68"/>
    <w:basedOn w:val="Normalny"/>
    <w:rsid w:val="00DE4C16"/>
    <w:pPr>
      <w:suppressAutoHyphens/>
      <w:spacing w:before="280" w:after="280"/>
    </w:pPr>
    <w:rPr>
      <w:lang w:eastAsia="ar-SA"/>
    </w:rPr>
  </w:style>
  <w:style w:type="paragraph" w:customStyle="1" w:styleId="xl69">
    <w:name w:val="xl69"/>
    <w:basedOn w:val="Normalny"/>
    <w:rsid w:val="00DE4C16"/>
    <w:pPr>
      <w:suppressAutoHyphens/>
      <w:spacing w:before="280" w:after="280"/>
    </w:pPr>
    <w:rPr>
      <w:lang w:eastAsia="ar-SA"/>
    </w:rPr>
  </w:style>
  <w:style w:type="paragraph" w:customStyle="1" w:styleId="xl70">
    <w:name w:val="xl70"/>
    <w:basedOn w:val="Normalny"/>
    <w:rsid w:val="00DE4C16"/>
    <w:pPr>
      <w:suppressAutoHyphens/>
      <w:spacing w:before="280" w:after="280"/>
    </w:pPr>
    <w:rPr>
      <w:lang w:eastAsia="ar-SA"/>
    </w:rPr>
  </w:style>
  <w:style w:type="paragraph" w:customStyle="1" w:styleId="xl71">
    <w:name w:val="xl71"/>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72">
    <w:name w:val="xl72"/>
    <w:basedOn w:val="Normalny"/>
    <w:rsid w:val="00DE4C16"/>
    <w:pPr>
      <w:suppressAutoHyphens/>
      <w:spacing w:before="280" w:after="280"/>
      <w:jc w:val="center"/>
      <w:textAlignment w:val="center"/>
    </w:pPr>
    <w:rPr>
      <w:sz w:val="24"/>
      <w:szCs w:val="24"/>
      <w:lang w:eastAsia="ar-SA"/>
    </w:rPr>
  </w:style>
  <w:style w:type="paragraph" w:customStyle="1" w:styleId="xl73">
    <w:name w:val="xl73"/>
    <w:basedOn w:val="Normalny"/>
    <w:rsid w:val="00DE4C16"/>
    <w:pPr>
      <w:suppressAutoHyphens/>
      <w:spacing w:before="280" w:after="280"/>
      <w:jc w:val="center"/>
      <w:textAlignment w:val="center"/>
    </w:pPr>
    <w:rPr>
      <w:sz w:val="24"/>
      <w:szCs w:val="24"/>
      <w:lang w:eastAsia="ar-SA"/>
    </w:rPr>
  </w:style>
  <w:style w:type="paragraph" w:customStyle="1" w:styleId="xl74">
    <w:name w:val="xl74"/>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75">
    <w:name w:val="xl75"/>
    <w:basedOn w:val="Normalny"/>
    <w:rsid w:val="00DE4C16"/>
    <w:pPr>
      <w:suppressAutoHyphens/>
      <w:spacing w:before="280" w:after="280"/>
      <w:jc w:val="center"/>
      <w:textAlignment w:val="center"/>
    </w:pPr>
    <w:rPr>
      <w:sz w:val="24"/>
      <w:szCs w:val="24"/>
      <w:lang w:eastAsia="ar-SA"/>
    </w:rPr>
  </w:style>
  <w:style w:type="paragraph" w:customStyle="1" w:styleId="xl76">
    <w:name w:val="xl76"/>
    <w:basedOn w:val="Normalny"/>
    <w:rsid w:val="00DE4C16"/>
    <w:pPr>
      <w:shd w:val="clear" w:color="auto" w:fill="EFEFEF"/>
      <w:suppressAutoHyphens/>
      <w:spacing w:before="280" w:after="280"/>
      <w:jc w:val="center"/>
      <w:textAlignment w:val="center"/>
    </w:pPr>
    <w:rPr>
      <w:lang w:eastAsia="ar-SA"/>
    </w:rPr>
  </w:style>
  <w:style w:type="paragraph" w:customStyle="1" w:styleId="xl77">
    <w:name w:val="xl77"/>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78">
    <w:name w:val="xl78"/>
    <w:basedOn w:val="Normalny"/>
    <w:rsid w:val="00DE4C16"/>
    <w:pPr>
      <w:suppressAutoHyphens/>
      <w:spacing w:before="280" w:after="280"/>
      <w:jc w:val="center"/>
      <w:textAlignment w:val="center"/>
    </w:pPr>
    <w:rPr>
      <w:sz w:val="24"/>
      <w:szCs w:val="24"/>
      <w:lang w:eastAsia="ar-SA"/>
    </w:rPr>
  </w:style>
  <w:style w:type="paragraph" w:customStyle="1" w:styleId="xl79">
    <w:name w:val="xl79"/>
    <w:basedOn w:val="Normalny"/>
    <w:rsid w:val="00DE4C16"/>
    <w:pPr>
      <w:suppressAutoHyphens/>
      <w:spacing w:before="280" w:after="280"/>
      <w:jc w:val="center"/>
      <w:textAlignment w:val="center"/>
    </w:pPr>
    <w:rPr>
      <w:lang w:eastAsia="ar-SA"/>
    </w:rPr>
  </w:style>
  <w:style w:type="paragraph" w:customStyle="1" w:styleId="xl80">
    <w:name w:val="xl80"/>
    <w:basedOn w:val="Normalny"/>
    <w:rsid w:val="00DE4C16"/>
    <w:pPr>
      <w:suppressAutoHyphens/>
      <w:spacing w:before="280" w:after="280"/>
      <w:jc w:val="center"/>
      <w:textAlignment w:val="center"/>
    </w:pPr>
    <w:rPr>
      <w:color w:val="222222"/>
      <w:sz w:val="24"/>
      <w:szCs w:val="24"/>
      <w:lang w:eastAsia="ar-SA"/>
    </w:rPr>
  </w:style>
  <w:style w:type="paragraph" w:customStyle="1" w:styleId="xl81">
    <w:name w:val="xl81"/>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82">
    <w:name w:val="xl82"/>
    <w:basedOn w:val="Normalny"/>
    <w:rsid w:val="00DE4C16"/>
    <w:pPr>
      <w:shd w:val="clear" w:color="auto" w:fill="EFEFEF"/>
      <w:suppressAutoHyphens/>
      <w:spacing w:before="280" w:after="280"/>
    </w:pPr>
    <w:rPr>
      <w:color w:val="000000"/>
      <w:lang w:eastAsia="ar-SA"/>
    </w:rPr>
  </w:style>
  <w:style w:type="paragraph" w:customStyle="1" w:styleId="xl83">
    <w:name w:val="xl83"/>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84">
    <w:name w:val="xl84"/>
    <w:basedOn w:val="Normalny"/>
    <w:rsid w:val="00DE4C16"/>
    <w:pPr>
      <w:suppressAutoHyphens/>
      <w:spacing w:before="280" w:after="280"/>
      <w:jc w:val="center"/>
      <w:textAlignment w:val="center"/>
    </w:pPr>
    <w:rPr>
      <w:color w:val="000000"/>
      <w:sz w:val="24"/>
      <w:szCs w:val="24"/>
      <w:lang w:eastAsia="ar-SA"/>
    </w:rPr>
  </w:style>
  <w:style w:type="paragraph" w:customStyle="1" w:styleId="xl85">
    <w:name w:val="xl85"/>
    <w:basedOn w:val="Normalny"/>
    <w:rsid w:val="00DE4C16"/>
    <w:pPr>
      <w:shd w:val="clear" w:color="auto" w:fill="EFEFEF"/>
      <w:suppressAutoHyphens/>
      <w:spacing w:before="280" w:after="280"/>
    </w:pPr>
    <w:rPr>
      <w:color w:val="000000"/>
      <w:lang w:eastAsia="ar-SA"/>
    </w:rPr>
  </w:style>
  <w:style w:type="paragraph" w:customStyle="1" w:styleId="xl86">
    <w:name w:val="xl86"/>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87">
    <w:name w:val="xl87"/>
    <w:basedOn w:val="Normalny"/>
    <w:rsid w:val="00DE4C16"/>
    <w:pPr>
      <w:suppressAutoHyphens/>
      <w:spacing w:before="280" w:after="280"/>
      <w:jc w:val="center"/>
      <w:textAlignment w:val="center"/>
    </w:pPr>
    <w:rPr>
      <w:color w:val="000000"/>
      <w:sz w:val="24"/>
      <w:szCs w:val="24"/>
      <w:lang w:eastAsia="ar-SA"/>
    </w:rPr>
  </w:style>
  <w:style w:type="paragraph" w:customStyle="1" w:styleId="xl88">
    <w:name w:val="xl88"/>
    <w:basedOn w:val="Normalny"/>
    <w:rsid w:val="00DE4C16"/>
    <w:pPr>
      <w:shd w:val="clear" w:color="auto" w:fill="EFEFEF"/>
      <w:suppressAutoHyphens/>
      <w:spacing w:before="280" w:after="280"/>
      <w:textAlignment w:val="center"/>
    </w:pPr>
    <w:rPr>
      <w:color w:val="000000"/>
      <w:lang w:eastAsia="ar-SA"/>
    </w:rPr>
  </w:style>
  <w:style w:type="paragraph" w:customStyle="1" w:styleId="xl89">
    <w:name w:val="xl89"/>
    <w:basedOn w:val="Normalny"/>
    <w:rsid w:val="00DE4C16"/>
    <w:pPr>
      <w:shd w:val="clear" w:color="auto" w:fill="EFEFEF"/>
      <w:suppressAutoHyphens/>
      <w:spacing w:before="280" w:after="280"/>
      <w:textAlignment w:val="center"/>
    </w:pPr>
    <w:rPr>
      <w:color w:val="000000"/>
      <w:sz w:val="24"/>
      <w:szCs w:val="24"/>
      <w:lang w:eastAsia="ar-SA"/>
    </w:rPr>
  </w:style>
  <w:style w:type="paragraph" w:customStyle="1" w:styleId="xl90">
    <w:name w:val="xl90"/>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91">
    <w:name w:val="xl91"/>
    <w:basedOn w:val="Normalny"/>
    <w:rsid w:val="00DE4C16"/>
    <w:pPr>
      <w:suppressAutoHyphens/>
      <w:spacing w:before="280" w:after="280"/>
      <w:jc w:val="center"/>
      <w:textAlignment w:val="center"/>
    </w:pPr>
    <w:rPr>
      <w:color w:val="000000"/>
      <w:sz w:val="24"/>
      <w:szCs w:val="24"/>
      <w:lang w:eastAsia="ar-SA"/>
    </w:rPr>
  </w:style>
  <w:style w:type="paragraph" w:customStyle="1" w:styleId="xl92">
    <w:name w:val="xl92"/>
    <w:basedOn w:val="Normalny"/>
    <w:rsid w:val="00DE4C16"/>
    <w:pPr>
      <w:suppressAutoHyphens/>
      <w:spacing w:before="280" w:after="280"/>
      <w:jc w:val="center"/>
      <w:textAlignment w:val="center"/>
    </w:pPr>
    <w:rPr>
      <w:sz w:val="24"/>
      <w:szCs w:val="24"/>
      <w:lang w:eastAsia="ar-SA"/>
    </w:rPr>
  </w:style>
  <w:style w:type="paragraph" w:customStyle="1" w:styleId="xl93">
    <w:name w:val="xl93"/>
    <w:basedOn w:val="Normalny"/>
    <w:rsid w:val="00DE4C16"/>
    <w:pPr>
      <w:shd w:val="clear" w:color="auto" w:fill="FFFFFF"/>
      <w:suppressAutoHyphens/>
      <w:spacing w:before="280" w:after="280"/>
    </w:pPr>
    <w:rPr>
      <w:sz w:val="24"/>
      <w:szCs w:val="24"/>
      <w:lang w:eastAsia="ar-SA"/>
    </w:rPr>
  </w:style>
  <w:style w:type="paragraph" w:customStyle="1" w:styleId="xl94">
    <w:name w:val="xl94"/>
    <w:basedOn w:val="Normalny"/>
    <w:rsid w:val="00DE4C16"/>
    <w:pPr>
      <w:suppressAutoHyphens/>
      <w:spacing w:before="280" w:after="280"/>
    </w:pPr>
    <w:rPr>
      <w:sz w:val="24"/>
      <w:szCs w:val="24"/>
      <w:lang w:eastAsia="ar-SA"/>
    </w:rPr>
  </w:style>
  <w:style w:type="paragraph" w:customStyle="1" w:styleId="xl95">
    <w:name w:val="xl95"/>
    <w:basedOn w:val="Normalny"/>
    <w:rsid w:val="00DE4C16"/>
    <w:pPr>
      <w:shd w:val="clear" w:color="auto" w:fill="FFFFFF"/>
      <w:suppressAutoHyphens/>
      <w:spacing w:before="280" w:after="280"/>
    </w:pPr>
    <w:rPr>
      <w:sz w:val="24"/>
      <w:szCs w:val="24"/>
      <w:lang w:eastAsia="ar-SA"/>
    </w:rPr>
  </w:style>
  <w:style w:type="paragraph" w:customStyle="1" w:styleId="xl96">
    <w:name w:val="xl96"/>
    <w:basedOn w:val="Normalny"/>
    <w:rsid w:val="00DE4C16"/>
    <w:pPr>
      <w:shd w:val="clear" w:color="auto" w:fill="FFFFFF"/>
      <w:suppressAutoHyphens/>
      <w:spacing w:before="280" w:after="280"/>
    </w:pPr>
    <w:rPr>
      <w:sz w:val="24"/>
      <w:szCs w:val="24"/>
      <w:lang w:eastAsia="ar-SA"/>
    </w:rPr>
  </w:style>
  <w:style w:type="paragraph" w:customStyle="1" w:styleId="xl97">
    <w:name w:val="xl97"/>
    <w:basedOn w:val="Normalny"/>
    <w:rsid w:val="00DE4C16"/>
    <w:pPr>
      <w:suppressAutoHyphens/>
      <w:spacing w:before="280" w:after="280"/>
    </w:pPr>
    <w:rPr>
      <w:sz w:val="24"/>
      <w:szCs w:val="24"/>
      <w:lang w:eastAsia="ar-SA"/>
    </w:rPr>
  </w:style>
  <w:style w:type="paragraph" w:customStyle="1" w:styleId="xl98">
    <w:name w:val="xl98"/>
    <w:basedOn w:val="Normalny"/>
    <w:rsid w:val="00DE4C16"/>
    <w:pPr>
      <w:shd w:val="clear" w:color="auto" w:fill="FFFFFF"/>
      <w:suppressAutoHyphens/>
      <w:spacing w:before="280" w:after="280"/>
    </w:pPr>
    <w:rPr>
      <w:sz w:val="24"/>
      <w:szCs w:val="24"/>
      <w:lang w:eastAsia="ar-SA"/>
    </w:rPr>
  </w:style>
  <w:style w:type="paragraph" w:customStyle="1" w:styleId="xl99">
    <w:name w:val="xl99"/>
    <w:basedOn w:val="Normalny"/>
    <w:rsid w:val="00DE4C16"/>
    <w:pPr>
      <w:suppressAutoHyphens/>
      <w:spacing w:before="280" w:after="280"/>
    </w:pPr>
    <w:rPr>
      <w:sz w:val="24"/>
      <w:szCs w:val="24"/>
      <w:lang w:eastAsia="ar-SA"/>
    </w:rPr>
  </w:style>
  <w:style w:type="paragraph" w:customStyle="1" w:styleId="xl100">
    <w:name w:val="xl100"/>
    <w:basedOn w:val="Normalny"/>
    <w:rsid w:val="00DE4C16"/>
    <w:pPr>
      <w:shd w:val="clear" w:color="auto" w:fill="FFFFFF"/>
      <w:suppressAutoHyphens/>
      <w:spacing w:before="280" w:after="280"/>
    </w:pPr>
    <w:rPr>
      <w:sz w:val="24"/>
      <w:szCs w:val="24"/>
      <w:lang w:eastAsia="ar-SA"/>
    </w:rPr>
  </w:style>
  <w:style w:type="paragraph" w:customStyle="1" w:styleId="xl101">
    <w:name w:val="xl101"/>
    <w:basedOn w:val="Normalny"/>
    <w:rsid w:val="00DE4C16"/>
    <w:pPr>
      <w:suppressAutoHyphens/>
      <w:spacing w:before="280" w:after="280"/>
    </w:pPr>
    <w:rPr>
      <w:sz w:val="24"/>
      <w:szCs w:val="24"/>
      <w:lang w:eastAsia="ar-SA"/>
    </w:rPr>
  </w:style>
  <w:style w:type="paragraph" w:customStyle="1" w:styleId="xl102">
    <w:name w:val="xl102"/>
    <w:basedOn w:val="Normalny"/>
    <w:rsid w:val="00DE4C16"/>
    <w:pPr>
      <w:shd w:val="clear" w:color="auto" w:fill="FFFFFF"/>
      <w:suppressAutoHyphens/>
      <w:spacing w:before="280" w:after="280"/>
    </w:pPr>
    <w:rPr>
      <w:sz w:val="24"/>
      <w:szCs w:val="24"/>
      <w:lang w:eastAsia="ar-SA"/>
    </w:rPr>
  </w:style>
  <w:style w:type="paragraph" w:customStyle="1" w:styleId="xl103">
    <w:name w:val="xl103"/>
    <w:basedOn w:val="Normalny"/>
    <w:rsid w:val="00DE4C16"/>
    <w:pPr>
      <w:suppressAutoHyphens/>
      <w:spacing w:before="280" w:after="280"/>
    </w:pPr>
    <w:rPr>
      <w:sz w:val="24"/>
      <w:szCs w:val="24"/>
      <w:lang w:eastAsia="ar-SA"/>
    </w:rPr>
  </w:style>
  <w:style w:type="paragraph" w:customStyle="1" w:styleId="xl104">
    <w:name w:val="xl104"/>
    <w:basedOn w:val="Normalny"/>
    <w:rsid w:val="00DE4C16"/>
    <w:pPr>
      <w:shd w:val="clear" w:color="auto" w:fill="FFFFFF"/>
      <w:suppressAutoHyphens/>
      <w:spacing w:before="280" w:after="280"/>
    </w:pPr>
    <w:rPr>
      <w:sz w:val="24"/>
      <w:szCs w:val="24"/>
      <w:lang w:eastAsia="ar-SA"/>
    </w:rPr>
  </w:style>
  <w:style w:type="paragraph" w:customStyle="1" w:styleId="xl105">
    <w:name w:val="xl105"/>
    <w:basedOn w:val="Normalny"/>
    <w:rsid w:val="00DE4C16"/>
    <w:pPr>
      <w:shd w:val="clear" w:color="auto" w:fill="FFFFFF"/>
      <w:suppressAutoHyphens/>
      <w:spacing w:before="280" w:after="280"/>
    </w:pPr>
    <w:rPr>
      <w:sz w:val="24"/>
      <w:szCs w:val="24"/>
      <w:lang w:eastAsia="ar-SA"/>
    </w:rPr>
  </w:style>
  <w:style w:type="paragraph" w:customStyle="1" w:styleId="xl106">
    <w:name w:val="xl106"/>
    <w:basedOn w:val="Normalny"/>
    <w:rsid w:val="00DE4C16"/>
    <w:pPr>
      <w:suppressAutoHyphens/>
      <w:spacing w:before="280" w:after="280"/>
    </w:pPr>
    <w:rPr>
      <w:sz w:val="24"/>
      <w:szCs w:val="24"/>
      <w:lang w:eastAsia="ar-SA"/>
    </w:rPr>
  </w:style>
  <w:style w:type="paragraph" w:customStyle="1" w:styleId="xl107">
    <w:name w:val="xl107"/>
    <w:basedOn w:val="Normalny"/>
    <w:rsid w:val="00DE4C16"/>
    <w:pPr>
      <w:shd w:val="clear" w:color="auto" w:fill="FFFFFF"/>
      <w:suppressAutoHyphens/>
      <w:spacing w:before="280" w:after="280"/>
    </w:pPr>
    <w:rPr>
      <w:sz w:val="24"/>
      <w:szCs w:val="24"/>
      <w:lang w:eastAsia="ar-SA"/>
    </w:rPr>
  </w:style>
  <w:style w:type="paragraph" w:customStyle="1" w:styleId="xl108">
    <w:name w:val="xl108"/>
    <w:basedOn w:val="Normalny"/>
    <w:rsid w:val="00DE4C16"/>
    <w:pPr>
      <w:shd w:val="clear" w:color="auto" w:fill="FFFFFF"/>
      <w:suppressAutoHyphens/>
      <w:spacing w:before="280" w:after="280"/>
    </w:pPr>
    <w:rPr>
      <w:sz w:val="24"/>
      <w:szCs w:val="24"/>
      <w:lang w:eastAsia="ar-SA"/>
    </w:rPr>
  </w:style>
  <w:style w:type="paragraph" w:customStyle="1" w:styleId="xl109">
    <w:name w:val="xl109"/>
    <w:basedOn w:val="Normalny"/>
    <w:rsid w:val="00DE4C16"/>
    <w:pPr>
      <w:suppressAutoHyphens/>
      <w:spacing w:before="280" w:after="280"/>
    </w:pPr>
    <w:rPr>
      <w:sz w:val="24"/>
      <w:szCs w:val="24"/>
      <w:lang w:eastAsia="ar-SA"/>
    </w:rPr>
  </w:style>
  <w:style w:type="paragraph" w:customStyle="1" w:styleId="xl110">
    <w:name w:val="xl110"/>
    <w:basedOn w:val="Normalny"/>
    <w:rsid w:val="00DE4C16"/>
    <w:pPr>
      <w:suppressAutoHyphens/>
      <w:spacing w:before="280" w:after="280"/>
    </w:pPr>
    <w:rPr>
      <w:sz w:val="24"/>
      <w:szCs w:val="24"/>
      <w:lang w:eastAsia="ar-SA"/>
    </w:rPr>
  </w:style>
  <w:style w:type="paragraph" w:customStyle="1" w:styleId="xl111">
    <w:name w:val="xl111"/>
    <w:basedOn w:val="Normalny"/>
    <w:rsid w:val="00DE4C16"/>
    <w:pPr>
      <w:shd w:val="clear" w:color="auto" w:fill="FFFFFF"/>
      <w:suppressAutoHyphens/>
      <w:spacing w:before="280" w:after="280"/>
    </w:pPr>
    <w:rPr>
      <w:sz w:val="24"/>
      <w:szCs w:val="24"/>
      <w:lang w:eastAsia="ar-SA"/>
    </w:rPr>
  </w:style>
  <w:style w:type="paragraph" w:customStyle="1" w:styleId="xl112">
    <w:name w:val="xl112"/>
    <w:basedOn w:val="Normalny"/>
    <w:rsid w:val="00DE4C16"/>
    <w:pPr>
      <w:suppressAutoHyphens/>
      <w:spacing w:before="280" w:after="280"/>
    </w:pPr>
    <w:rPr>
      <w:sz w:val="24"/>
      <w:szCs w:val="24"/>
      <w:lang w:eastAsia="ar-SA"/>
    </w:rPr>
  </w:style>
  <w:style w:type="paragraph" w:customStyle="1" w:styleId="xl113">
    <w:name w:val="xl113"/>
    <w:basedOn w:val="Normalny"/>
    <w:rsid w:val="00DE4C16"/>
    <w:pPr>
      <w:suppressAutoHyphens/>
      <w:spacing w:before="280" w:after="280"/>
      <w:jc w:val="center"/>
      <w:textAlignment w:val="center"/>
    </w:pPr>
    <w:rPr>
      <w:sz w:val="24"/>
      <w:szCs w:val="24"/>
      <w:lang w:eastAsia="ar-SA"/>
    </w:rPr>
  </w:style>
  <w:style w:type="paragraph" w:customStyle="1" w:styleId="xl114">
    <w:name w:val="xl114"/>
    <w:basedOn w:val="Normalny"/>
    <w:rsid w:val="00DE4C16"/>
    <w:pPr>
      <w:suppressAutoHyphens/>
      <w:spacing w:before="280" w:after="280"/>
      <w:jc w:val="center"/>
      <w:textAlignment w:val="center"/>
    </w:pPr>
    <w:rPr>
      <w:sz w:val="24"/>
      <w:szCs w:val="24"/>
      <w:lang w:eastAsia="ar-SA"/>
    </w:rPr>
  </w:style>
  <w:style w:type="paragraph" w:customStyle="1" w:styleId="xl115">
    <w:name w:val="xl115"/>
    <w:basedOn w:val="Normalny"/>
    <w:rsid w:val="00DE4C16"/>
    <w:pPr>
      <w:shd w:val="clear" w:color="auto" w:fill="EFEFEF"/>
      <w:suppressAutoHyphens/>
      <w:spacing w:before="280" w:after="280"/>
    </w:pPr>
    <w:rPr>
      <w:color w:val="000000"/>
      <w:sz w:val="24"/>
      <w:szCs w:val="24"/>
      <w:lang w:eastAsia="ar-SA"/>
    </w:rPr>
  </w:style>
  <w:style w:type="paragraph" w:customStyle="1" w:styleId="xl116">
    <w:name w:val="xl116"/>
    <w:basedOn w:val="Normalny"/>
    <w:rsid w:val="00DE4C16"/>
    <w:pPr>
      <w:shd w:val="clear" w:color="auto" w:fill="EFEFEF"/>
      <w:suppressAutoHyphens/>
      <w:spacing w:before="280" w:after="280"/>
    </w:pPr>
    <w:rPr>
      <w:color w:val="000000"/>
      <w:sz w:val="24"/>
      <w:szCs w:val="24"/>
      <w:lang w:eastAsia="ar-SA"/>
    </w:rPr>
  </w:style>
  <w:style w:type="paragraph" w:customStyle="1" w:styleId="xl117">
    <w:name w:val="xl117"/>
    <w:basedOn w:val="Normalny"/>
    <w:rsid w:val="00DE4C16"/>
    <w:pPr>
      <w:shd w:val="clear" w:color="auto" w:fill="FFFFFF"/>
      <w:suppressAutoHyphens/>
      <w:spacing w:before="280" w:after="280"/>
    </w:pPr>
    <w:rPr>
      <w:sz w:val="24"/>
      <w:szCs w:val="24"/>
      <w:lang w:eastAsia="ar-SA"/>
    </w:rPr>
  </w:style>
  <w:style w:type="paragraph" w:customStyle="1" w:styleId="xl118">
    <w:name w:val="xl118"/>
    <w:basedOn w:val="Normalny"/>
    <w:rsid w:val="00DE4C16"/>
    <w:pPr>
      <w:suppressAutoHyphens/>
      <w:spacing w:before="280" w:after="280"/>
    </w:pPr>
    <w:rPr>
      <w:sz w:val="24"/>
      <w:szCs w:val="24"/>
      <w:lang w:eastAsia="ar-SA"/>
    </w:rPr>
  </w:style>
  <w:style w:type="paragraph" w:customStyle="1" w:styleId="xl119">
    <w:name w:val="xl119"/>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0">
    <w:name w:val="xl120"/>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1">
    <w:name w:val="xl121"/>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2">
    <w:name w:val="xl122"/>
    <w:basedOn w:val="Normalny"/>
    <w:rsid w:val="00DE4C16"/>
    <w:pPr>
      <w:shd w:val="clear" w:color="auto" w:fill="EFEFEF"/>
      <w:suppressAutoHyphens/>
      <w:spacing w:before="280" w:after="280"/>
      <w:jc w:val="center"/>
      <w:textAlignment w:val="center"/>
    </w:pPr>
    <w:rPr>
      <w:lang w:eastAsia="ar-SA"/>
    </w:rPr>
  </w:style>
  <w:style w:type="paragraph" w:customStyle="1" w:styleId="xl123">
    <w:name w:val="xl123"/>
    <w:basedOn w:val="Normalny"/>
    <w:rsid w:val="00DE4C16"/>
    <w:pPr>
      <w:shd w:val="clear" w:color="auto" w:fill="EFEFEF"/>
      <w:suppressAutoHyphens/>
      <w:spacing w:before="280" w:after="280"/>
      <w:jc w:val="center"/>
      <w:textAlignment w:val="center"/>
    </w:pPr>
    <w:rPr>
      <w:lang w:eastAsia="ar-SA"/>
    </w:rPr>
  </w:style>
  <w:style w:type="paragraph" w:customStyle="1" w:styleId="xl124">
    <w:name w:val="xl124"/>
    <w:basedOn w:val="Normalny"/>
    <w:rsid w:val="00DE4C16"/>
    <w:pPr>
      <w:shd w:val="clear" w:color="auto" w:fill="EFEFEF"/>
      <w:suppressAutoHyphens/>
      <w:spacing w:before="280" w:after="280"/>
      <w:jc w:val="center"/>
      <w:textAlignment w:val="center"/>
    </w:pPr>
    <w:rPr>
      <w:lang w:eastAsia="ar-SA"/>
    </w:rPr>
  </w:style>
  <w:style w:type="paragraph" w:customStyle="1" w:styleId="xl125">
    <w:name w:val="xl125"/>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26">
    <w:name w:val="xl126"/>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27">
    <w:name w:val="xl127"/>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28">
    <w:name w:val="xl128"/>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29">
    <w:name w:val="xl129"/>
    <w:basedOn w:val="Normalny"/>
    <w:rsid w:val="00DE4C16"/>
    <w:pPr>
      <w:shd w:val="clear" w:color="auto" w:fill="EFEFEF"/>
      <w:suppressAutoHyphens/>
      <w:spacing w:before="280" w:after="280"/>
      <w:jc w:val="center"/>
      <w:textAlignment w:val="center"/>
    </w:pPr>
    <w:rPr>
      <w:lang w:eastAsia="ar-SA"/>
    </w:rPr>
  </w:style>
  <w:style w:type="paragraph" w:customStyle="1" w:styleId="xl130">
    <w:name w:val="xl130"/>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31">
    <w:name w:val="xl131"/>
    <w:basedOn w:val="Normalny"/>
    <w:rsid w:val="00DE4C16"/>
    <w:pPr>
      <w:shd w:val="clear" w:color="auto" w:fill="EFEFEF"/>
      <w:suppressAutoHyphens/>
      <w:spacing w:before="280" w:after="280"/>
      <w:jc w:val="center"/>
      <w:textAlignment w:val="center"/>
    </w:pPr>
    <w:rPr>
      <w:color w:val="222222"/>
      <w:lang w:eastAsia="ar-SA"/>
    </w:rPr>
  </w:style>
  <w:style w:type="paragraph" w:customStyle="1" w:styleId="xl132">
    <w:name w:val="xl132"/>
    <w:basedOn w:val="Normalny"/>
    <w:rsid w:val="00DE4C16"/>
    <w:pPr>
      <w:shd w:val="clear" w:color="auto" w:fill="EFEFEF"/>
      <w:suppressAutoHyphens/>
      <w:spacing w:before="280" w:after="280"/>
      <w:jc w:val="center"/>
      <w:textAlignment w:val="center"/>
    </w:pPr>
    <w:rPr>
      <w:color w:val="222222"/>
      <w:lang w:eastAsia="ar-SA"/>
    </w:rPr>
  </w:style>
  <w:style w:type="paragraph" w:customStyle="1" w:styleId="xl133">
    <w:name w:val="xl133"/>
    <w:basedOn w:val="Normalny"/>
    <w:rsid w:val="00DE4C16"/>
    <w:pPr>
      <w:shd w:val="clear" w:color="auto" w:fill="EFEFEF"/>
      <w:suppressAutoHyphens/>
      <w:spacing w:before="280" w:after="280"/>
      <w:jc w:val="center"/>
      <w:textAlignment w:val="center"/>
    </w:pPr>
    <w:rPr>
      <w:color w:val="222222"/>
      <w:lang w:eastAsia="ar-SA"/>
    </w:rPr>
  </w:style>
  <w:style w:type="paragraph" w:customStyle="1" w:styleId="xl134">
    <w:name w:val="xl134"/>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35">
    <w:name w:val="xl135"/>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36">
    <w:name w:val="xl136"/>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37">
    <w:name w:val="xl137"/>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38">
    <w:name w:val="xl138"/>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39">
    <w:name w:val="xl139"/>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40">
    <w:name w:val="xl140"/>
    <w:basedOn w:val="Normalny"/>
    <w:rsid w:val="00DE4C16"/>
    <w:pPr>
      <w:shd w:val="clear" w:color="auto" w:fill="EFEFEF"/>
      <w:suppressAutoHyphens/>
      <w:spacing w:before="280" w:after="280"/>
      <w:jc w:val="center"/>
      <w:textAlignment w:val="center"/>
    </w:pPr>
    <w:rPr>
      <w:lang w:eastAsia="ar-SA"/>
    </w:rPr>
  </w:style>
  <w:style w:type="paragraph" w:customStyle="1" w:styleId="xl141">
    <w:name w:val="xl141"/>
    <w:basedOn w:val="Normalny"/>
    <w:rsid w:val="00DE4C16"/>
    <w:pPr>
      <w:shd w:val="clear" w:color="auto" w:fill="EFEFEF"/>
      <w:suppressAutoHyphens/>
      <w:spacing w:before="280" w:after="280"/>
      <w:jc w:val="center"/>
      <w:textAlignment w:val="center"/>
    </w:pPr>
    <w:rPr>
      <w:lang w:eastAsia="ar-SA"/>
    </w:rPr>
  </w:style>
  <w:style w:type="paragraph" w:customStyle="1" w:styleId="xl142">
    <w:name w:val="xl142"/>
    <w:basedOn w:val="Normalny"/>
    <w:rsid w:val="00DE4C16"/>
    <w:pPr>
      <w:shd w:val="clear" w:color="auto" w:fill="EFEFEF"/>
      <w:suppressAutoHyphens/>
      <w:spacing w:before="280" w:after="280"/>
      <w:jc w:val="center"/>
      <w:textAlignment w:val="center"/>
    </w:pPr>
    <w:rPr>
      <w:lang w:eastAsia="ar-SA"/>
    </w:rPr>
  </w:style>
  <w:style w:type="paragraph" w:customStyle="1" w:styleId="xl143">
    <w:name w:val="xl143"/>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44">
    <w:name w:val="xl144"/>
    <w:basedOn w:val="Normalny"/>
    <w:rsid w:val="00DE4C16"/>
    <w:pPr>
      <w:shd w:val="clear" w:color="auto" w:fill="EFEFEF"/>
      <w:suppressAutoHyphens/>
      <w:spacing w:before="280" w:after="280"/>
      <w:jc w:val="center"/>
      <w:textAlignment w:val="center"/>
    </w:pPr>
    <w:rPr>
      <w:lang w:eastAsia="ar-SA"/>
    </w:rPr>
  </w:style>
  <w:style w:type="paragraph" w:customStyle="1" w:styleId="xl145">
    <w:name w:val="xl145"/>
    <w:basedOn w:val="Normalny"/>
    <w:rsid w:val="00DE4C16"/>
    <w:pPr>
      <w:shd w:val="clear" w:color="auto" w:fill="EFEFEF"/>
      <w:suppressAutoHyphens/>
      <w:spacing w:before="280" w:after="280"/>
      <w:jc w:val="center"/>
      <w:textAlignment w:val="center"/>
    </w:pPr>
    <w:rPr>
      <w:lang w:eastAsia="ar-SA"/>
    </w:rPr>
  </w:style>
  <w:style w:type="paragraph" w:customStyle="1" w:styleId="xl146">
    <w:name w:val="xl146"/>
    <w:basedOn w:val="Normalny"/>
    <w:rsid w:val="00DE4C16"/>
    <w:pPr>
      <w:shd w:val="clear" w:color="auto" w:fill="EFEFEF"/>
      <w:suppressAutoHyphens/>
      <w:spacing w:before="280" w:after="280"/>
      <w:jc w:val="center"/>
      <w:textAlignment w:val="center"/>
    </w:pPr>
    <w:rPr>
      <w:lang w:eastAsia="ar-SA"/>
    </w:rPr>
  </w:style>
  <w:style w:type="paragraph" w:customStyle="1" w:styleId="xl147">
    <w:name w:val="xl147"/>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48">
    <w:name w:val="xl148"/>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49">
    <w:name w:val="xl149"/>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50">
    <w:name w:val="xl150"/>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1">
    <w:name w:val="xl151"/>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2">
    <w:name w:val="xl152"/>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3">
    <w:name w:val="xl153"/>
    <w:basedOn w:val="Normalny"/>
    <w:rsid w:val="00DE4C16"/>
    <w:pPr>
      <w:shd w:val="clear" w:color="auto" w:fill="FFFFFF"/>
      <w:suppressAutoHyphens/>
      <w:spacing w:before="280" w:after="280"/>
      <w:jc w:val="center"/>
      <w:textAlignment w:val="center"/>
    </w:pPr>
    <w:rPr>
      <w:color w:val="000000"/>
      <w:sz w:val="24"/>
      <w:szCs w:val="24"/>
      <w:lang w:eastAsia="ar-SA"/>
    </w:rPr>
  </w:style>
  <w:style w:type="paragraph" w:customStyle="1" w:styleId="xl154">
    <w:name w:val="xl154"/>
    <w:basedOn w:val="Normalny"/>
    <w:rsid w:val="00DE4C16"/>
    <w:pPr>
      <w:shd w:val="clear" w:color="auto" w:fill="EFEFEF"/>
      <w:suppressAutoHyphens/>
      <w:spacing w:before="280" w:after="280"/>
      <w:jc w:val="center"/>
      <w:textAlignment w:val="center"/>
    </w:pPr>
    <w:rPr>
      <w:lang w:eastAsia="ar-SA"/>
    </w:rPr>
  </w:style>
  <w:style w:type="paragraph" w:customStyle="1" w:styleId="xl155">
    <w:name w:val="xl155"/>
    <w:basedOn w:val="Normalny"/>
    <w:rsid w:val="00DE4C16"/>
    <w:pPr>
      <w:shd w:val="clear" w:color="auto" w:fill="EFEFEF"/>
      <w:suppressAutoHyphens/>
      <w:spacing w:before="280" w:after="280"/>
      <w:jc w:val="center"/>
      <w:textAlignment w:val="center"/>
    </w:pPr>
    <w:rPr>
      <w:color w:val="222222"/>
      <w:sz w:val="24"/>
      <w:szCs w:val="24"/>
      <w:lang w:eastAsia="ar-SA"/>
    </w:rPr>
  </w:style>
  <w:style w:type="paragraph" w:customStyle="1" w:styleId="xl156">
    <w:name w:val="xl156"/>
    <w:basedOn w:val="Normalny"/>
    <w:rsid w:val="00DE4C16"/>
    <w:pPr>
      <w:shd w:val="clear" w:color="auto" w:fill="EFEFEF"/>
      <w:suppressAutoHyphens/>
      <w:spacing w:before="280" w:after="280"/>
      <w:jc w:val="center"/>
      <w:textAlignment w:val="center"/>
    </w:pPr>
    <w:rPr>
      <w:lang w:eastAsia="ar-SA"/>
    </w:rPr>
  </w:style>
  <w:style w:type="paragraph" w:customStyle="1" w:styleId="xl157">
    <w:name w:val="xl157"/>
    <w:basedOn w:val="Normalny"/>
    <w:rsid w:val="00DE4C16"/>
    <w:pPr>
      <w:shd w:val="clear" w:color="auto" w:fill="EFEFEF"/>
      <w:suppressAutoHyphens/>
      <w:spacing w:before="280" w:after="280"/>
      <w:jc w:val="center"/>
      <w:textAlignment w:val="center"/>
    </w:pPr>
    <w:rPr>
      <w:lang w:eastAsia="ar-SA"/>
    </w:rPr>
  </w:style>
  <w:style w:type="paragraph" w:customStyle="1" w:styleId="xl158">
    <w:name w:val="xl158"/>
    <w:basedOn w:val="Normalny"/>
    <w:rsid w:val="00DE4C16"/>
    <w:pPr>
      <w:shd w:val="clear" w:color="auto" w:fill="EFEFEF"/>
      <w:suppressAutoHyphens/>
      <w:spacing w:before="280" w:after="280"/>
      <w:jc w:val="center"/>
      <w:textAlignment w:val="center"/>
    </w:pPr>
    <w:rPr>
      <w:lang w:eastAsia="ar-SA"/>
    </w:rPr>
  </w:style>
  <w:style w:type="paragraph" w:customStyle="1" w:styleId="xl159">
    <w:name w:val="xl159"/>
    <w:basedOn w:val="Normalny"/>
    <w:rsid w:val="00DE4C16"/>
    <w:pPr>
      <w:shd w:val="clear" w:color="auto" w:fill="EFEFEF"/>
      <w:suppressAutoHyphens/>
      <w:spacing w:before="280" w:after="280"/>
      <w:jc w:val="center"/>
      <w:textAlignment w:val="center"/>
    </w:pPr>
    <w:rPr>
      <w:lang w:eastAsia="ar-SA"/>
    </w:rPr>
  </w:style>
  <w:style w:type="paragraph" w:customStyle="1" w:styleId="xl160">
    <w:name w:val="xl160"/>
    <w:basedOn w:val="Normalny"/>
    <w:rsid w:val="00DE4C16"/>
    <w:pPr>
      <w:shd w:val="clear" w:color="auto" w:fill="EFEFEF"/>
      <w:suppressAutoHyphens/>
      <w:spacing w:before="280" w:after="280"/>
      <w:jc w:val="center"/>
      <w:textAlignment w:val="center"/>
    </w:pPr>
    <w:rPr>
      <w:lang w:eastAsia="ar-SA"/>
    </w:rPr>
  </w:style>
  <w:style w:type="paragraph" w:customStyle="1" w:styleId="xl161">
    <w:name w:val="xl161"/>
    <w:basedOn w:val="Normalny"/>
    <w:rsid w:val="00DE4C16"/>
    <w:pPr>
      <w:shd w:val="clear" w:color="auto" w:fill="EFEFEF"/>
      <w:suppressAutoHyphens/>
      <w:spacing w:before="280" w:after="280"/>
      <w:jc w:val="center"/>
      <w:textAlignment w:val="center"/>
    </w:pPr>
    <w:rPr>
      <w:sz w:val="24"/>
      <w:szCs w:val="24"/>
      <w:lang w:eastAsia="ar-SA"/>
    </w:rPr>
  </w:style>
  <w:style w:type="paragraph" w:customStyle="1" w:styleId="xl162">
    <w:name w:val="xl162"/>
    <w:basedOn w:val="Normalny"/>
    <w:rsid w:val="00DE4C16"/>
    <w:pPr>
      <w:suppressAutoHyphens/>
      <w:spacing w:before="280" w:after="280"/>
      <w:jc w:val="center"/>
      <w:textAlignment w:val="center"/>
    </w:pPr>
    <w:rPr>
      <w:color w:val="000000"/>
      <w:sz w:val="24"/>
      <w:szCs w:val="24"/>
      <w:lang w:eastAsia="ar-SA"/>
    </w:rPr>
  </w:style>
  <w:style w:type="paragraph" w:customStyle="1" w:styleId="xl163">
    <w:name w:val="xl163"/>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64">
    <w:name w:val="xl164"/>
    <w:basedOn w:val="Normalny"/>
    <w:rsid w:val="00DE4C16"/>
    <w:pPr>
      <w:shd w:val="clear" w:color="auto" w:fill="EFEFEF"/>
      <w:suppressAutoHyphens/>
      <w:spacing w:before="280" w:after="280"/>
      <w:jc w:val="center"/>
      <w:textAlignment w:val="center"/>
    </w:pPr>
    <w:rPr>
      <w:lang w:eastAsia="ar-SA"/>
    </w:rPr>
  </w:style>
  <w:style w:type="paragraph" w:customStyle="1" w:styleId="xl165">
    <w:name w:val="xl165"/>
    <w:basedOn w:val="Normalny"/>
    <w:rsid w:val="00DE4C16"/>
    <w:pPr>
      <w:shd w:val="clear" w:color="auto" w:fill="EFEFEF"/>
      <w:suppressAutoHyphens/>
      <w:spacing w:before="280" w:after="280"/>
      <w:jc w:val="center"/>
      <w:textAlignment w:val="center"/>
    </w:pPr>
    <w:rPr>
      <w:lang w:eastAsia="ar-SA"/>
    </w:rPr>
  </w:style>
  <w:style w:type="paragraph" w:customStyle="1" w:styleId="xl166">
    <w:name w:val="xl166"/>
    <w:basedOn w:val="Normalny"/>
    <w:rsid w:val="00DE4C16"/>
    <w:pPr>
      <w:shd w:val="clear" w:color="auto" w:fill="EFEFEF"/>
      <w:suppressAutoHyphens/>
      <w:spacing w:before="280" w:after="280"/>
      <w:jc w:val="center"/>
      <w:textAlignment w:val="center"/>
    </w:pPr>
    <w:rPr>
      <w:lang w:eastAsia="ar-SA"/>
    </w:rPr>
  </w:style>
  <w:style w:type="paragraph" w:customStyle="1" w:styleId="xl167">
    <w:name w:val="xl167"/>
    <w:basedOn w:val="Normalny"/>
    <w:rsid w:val="00DE4C16"/>
    <w:pPr>
      <w:shd w:val="clear" w:color="auto" w:fill="FFFFFF"/>
      <w:suppressAutoHyphens/>
      <w:spacing w:before="280" w:after="280"/>
      <w:jc w:val="center"/>
      <w:textAlignment w:val="center"/>
    </w:pPr>
    <w:rPr>
      <w:sz w:val="24"/>
      <w:szCs w:val="24"/>
      <w:lang w:eastAsia="ar-SA"/>
    </w:rPr>
  </w:style>
  <w:style w:type="paragraph" w:customStyle="1" w:styleId="xl168">
    <w:name w:val="xl168"/>
    <w:basedOn w:val="Normalny"/>
    <w:rsid w:val="00DE4C16"/>
    <w:pPr>
      <w:shd w:val="clear" w:color="auto" w:fill="B8CCE4"/>
      <w:suppressAutoHyphens/>
      <w:spacing w:before="280" w:after="280"/>
      <w:jc w:val="center"/>
      <w:textAlignment w:val="center"/>
    </w:pPr>
    <w:rPr>
      <w:lang w:eastAsia="ar-SA"/>
    </w:rPr>
  </w:style>
  <w:style w:type="paragraph" w:customStyle="1" w:styleId="xl169">
    <w:name w:val="xl169"/>
    <w:basedOn w:val="Normalny"/>
    <w:rsid w:val="00DE4C16"/>
    <w:pPr>
      <w:shd w:val="clear" w:color="auto" w:fill="B8CCE4"/>
      <w:suppressAutoHyphens/>
      <w:spacing w:before="280" w:after="280"/>
      <w:jc w:val="center"/>
      <w:textAlignment w:val="center"/>
    </w:pPr>
    <w:rPr>
      <w:lang w:eastAsia="ar-SA"/>
    </w:rPr>
  </w:style>
  <w:style w:type="paragraph" w:customStyle="1" w:styleId="xl170">
    <w:name w:val="xl170"/>
    <w:basedOn w:val="Normalny"/>
    <w:rsid w:val="00DE4C16"/>
    <w:pPr>
      <w:shd w:val="clear" w:color="auto" w:fill="B8CCE4"/>
      <w:suppressAutoHyphens/>
      <w:spacing w:before="280" w:after="280"/>
      <w:jc w:val="center"/>
      <w:textAlignment w:val="center"/>
    </w:pPr>
    <w:rPr>
      <w:lang w:eastAsia="ar-SA"/>
    </w:rPr>
  </w:style>
  <w:style w:type="paragraph" w:customStyle="1" w:styleId="xl171">
    <w:name w:val="xl171"/>
    <w:basedOn w:val="Normalny"/>
    <w:rsid w:val="00DE4C16"/>
    <w:pPr>
      <w:shd w:val="clear" w:color="auto" w:fill="B8CCE4"/>
      <w:suppressAutoHyphens/>
      <w:spacing w:before="280" w:after="280"/>
      <w:jc w:val="center"/>
      <w:textAlignment w:val="center"/>
    </w:pPr>
    <w:rPr>
      <w:lang w:eastAsia="ar-SA"/>
    </w:rPr>
  </w:style>
  <w:style w:type="paragraph" w:customStyle="1" w:styleId="xl172">
    <w:name w:val="xl172"/>
    <w:basedOn w:val="Normalny"/>
    <w:rsid w:val="00DE4C16"/>
    <w:pPr>
      <w:shd w:val="clear" w:color="auto" w:fill="FFFFFF"/>
      <w:suppressAutoHyphens/>
      <w:spacing w:before="280" w:after="280"/>
      <w:jc w:val="center"/>
    </w:pPr>
    <w:rPr>
      <w:sz w:val="24"/>
      <w:szCs w:val="24"/>
      <w:lang w:eastAsia="ar-SA"/>
    </w:rPr>
  </w:style>
  <w:style w:type="paragraph" w:customStyle="1" w:styleId="Normal1">
    <w:name w:val="Normal1"/>
    <w:rsid w:val="00DE4C16"/>
    <w:pPr>
      <w:suppressAutoHyphens/>
      <w:spacing w:before="120" w:after="120" w:line="288" w:lineRule="auto"/>
      <w:jc w:val="both"/>
    </w:pPr>
    <w:rPr>
      <w:rFonts w:ascii="Calibri" w:eastAsia="Calibri" w:hAnsi="Calibri" w:cs="Calibri"/>
      <w:color w:val="000000"/>
      <w:lang w:eastAsia="ar-SA"/>
    </w:rPr>
  </w:style>
  <w:style w:type="paragraph" w:customStyle="1" w:styleId="Legenda1">
    <w:name w:val="Legenda1"/>
    <w:basedOn w:val="Normalny"/>
    <w:next w:val="Normalny"/>
    <w:rsid w:val="00DE4C16"/>
    <w:pPr>
      <w:suppressAutoHyphens/>
      <w:spacing w:before="120" w:after="200"/>
      <w:ind w:left="1843" w:hanging="1843"/>
    </w:pPr>
    <w:rPr>
      <w:rFonts w:ascii="Calibri" w:hAnsi="Calibri" w:cs="Calibri"/>
      <w:bCs/>
      <w:color w:val="000000"/>
      <w:sz w:val="22"/>
      <w:szCs w:val="18"/>
      <w:lang w:eastAsia="ar-SA"/>
    </w:rPr>
  </w:style>
  <w:style w:type="paragraph" w:customStyle="1" w:styleId="text1">
    <w:name w:val="text 1"/>
    <w:basedOn w:val="Normal1"/>
    <w:rsid w:val="00DE4C16"/>
    <w:pPr>
      <w:ind w:left="567"/>
    </w:pPr>
  </w:style>
  <w:style w:type="paragraph" w:customStyle="1" w:styleId="text1x">
    <w:name w:val="text 1.x"/>
    <w:basedOn w:val="text1"/>
    <w:rsid w:val="00DE4C16"/>
  </w:style>
  <w:style w:type="paragraph" w:customStyle="1" w:styleId="H2">
    <w:name w:val="H2"/>
    <w:basedOn w:val="Normal1"/>
    <w:next w:val="text1x"/>
    <w:rsid w:val="00DE4C16"/>
    <w:pPr>
      <w:numPr>
        <w:numId w:val="68"/>
      </w:numPr>
    </w:pPr>
    <w:rPr>
      <w:rFonts w:eastAsia="Times New Roman"/>
      <w:szCs w:val="24"/>
    </w:rPr>
  </w:style>
  <w:style w:type="paragraph" w:customStyle="1" w:styleId="text1xx">
    <w:name w:val="text 1.xx"/>
    <w:basedOn w:val="Normalny"/>
    <w:rsid w:val="00DE4C16"/>
    <w:pPr>
      <w:suppressAutoHyphens/>
      <w:spacing w:before="120" w:after="120" w:line="288" w:lineRule="auto"/>
      <w:ind w:left="1418"/>
      <w:jc w:val="both"/>
    </w:pPr>
    <w:rPr>
      <w:rFonts w:ascii="Calibri" w:eastAsia="Calibri" w:hAnsi="Calibri" w:cs="Calibri"/>
      <w:color w:val="000000"/>
      <w:sz w:val="22"/>
      <w:szCs w:val="22"/>
      <w:lang w:eastAsia="ar-SA"/>
    </w:rPr>
  </w:style>
  <w:style w:type="paragraph" w:customStyle="1" w:styleId="H3">
    <w:name w:val="H3"/>
    <w:basedOn w:val="Normal1"/>
    <w:next w:val="text1xx"/>
    <w:rsid w:val="00DE4C16"/>
    <w:pPr>
      <w:tabs>
        <w:tab w:val="num" w:pos="567"/>
        <w:tab w:val="left" w:pos="1418"/>
      </w:tabs>
      <w:ind w:left="567" w:hanging="567"/>
    </w:pPr>
    <w:rPr>
      <w:rFonts w:eastAsia="Times New Roman"/>
      <w:szCs w:val="24"/>
    </w:rPr>
  </w:style>
  <w:style w:type="paragraph" w:customStyle="1" w:styleId="H5">
    <w:name w:val="H5"/>
    <w:basedOn w:val="Normal1"/>
    <w:rsid w:val="00DE4C16"/>
    <w:pPr>
      <w:tabs>
        <w:tab w:val="num" w:pos="567"/>
        <w:tab w:val="left" w:pos="2268"/>
        <w:tab w:val="left" w:pos="3119"/>
      </w:tabs>
      <w:ind w:left="567" w:hanging="567"/>
    </w:pPr>
    <w:rPr>
      <w:rFonts w:eastAsia="Times New Roman"/>
      <w:szCs w:val="24"/>
    </w:rPr>
  </w:style>
  <w:style w:type="paragraph" w:customStyle="1" w:styleId="H7">
    <w:name w:val="H7"/>
    <w:basedOn w:val="Normal1"/>
    <w:rsid w:val="00DE4C16"/>
    <w:pPr>
      <w:ind w:left="1417" w:hanging="850"/>
    </w:pPr>
    <w:rPr>
      <w:rFonts w:eastAsia="Times New Roman"/>
      <w:szCs w:val="24"/>
    </w:rPr>
  </w:style>
  <w:style w:type="paragraph" w:customStyle="1" w:styleId="H4">
    <w:name w:val="H4"/>
    <w:basedOn w:val="Normalny"/>
    <w:rsid w:val="00DE4C16"/>
    <w:pPr>
      <w:tabs>
        <w:tab w:val="num" w:pos="567"/>
      </w:tabs>
      <w:suppressAutoHyphens/>
      <w:ind w:left="567" w:hanging="567"/>
    </w:pPr>
    <w:rPr>
      <w:sz w:val="24"/>
      <w:szCs w:val="24"/>
      <w:lang w:eastAsia="ar-SA"/>
    </w:rPr>
  </w:style>
  <w:style w:type="paragraph" w:customStyle="1" w:styleId="H6">
    <w:name w:val="H6"/>
    <w:basedOn w:val="Normalny"/>
    <w:rsid w:val="00DE4C16"/>
    <w:pPr>
      <w:suppressAutoHyphens/>
      <w:ind w:left="1417" w:hanging="850"/>
    </w:pPr>
    <w:rPr>
      <w:sz w:val="24"/>
      <w:szCs w:val="24"/>
      <w:lang w:eastAsia="ar-SA"/>
    </w:rPr>
  </w:style>
  <w:style w:type="paragraph" w:customStyle="1" w:styleId="H10">
    <w:name w:val="H1"/>
    <w:basedOn w:val="Normal1"/>
    <w:next w:val="text1"/>
    <w:rsid w:val="00DE4C16"/>
    <w:pPr>
      <w:keepNext/>
      <w:keepLines/>
      <w:ind w:left="567" w:hanging="567"/>
    </w:pPr>
    <w:rPr>
      <w:b/>
      <w:caps/>
      <w:szCs w:val="21"/>
      <w:lang w:val="x-none"/>
    </w:rPr>
  </w:style>
  <w:style w:type="paragraph" w:customStyle="1" w:styleId="FR1">
    <w:name w:val="FR1"/>
    <w:rsid w:val="00DE4C16"/>
    <w:pPr>
      <w:widowControl w:val="0"/>
      <w:suppressAutoHyphens/>
      <w:autoSpaceDE w:val="0"/>
      <w:spacing w:after="0" w:line="480" w:lineRule="auto"/>
      <w:ind w:left="2120" w:right="2000"/>
      <w:jc w:val="center"/>
    </w:pPr>
    <w:rPr>
      <w:rFonts w:ascii="Times New Roman" w:eastAsia="Times New Roman" w:hAnsi="Times New Roman" w:cs="Times New Roman"/>
      <w:b/>
      <w:bCs/>
      <w:sz w:val="36"/>
      <w:szCs w:val="36"/>
      <w:lang w:eastAsia="ar-SA"/>
    </w:rPr>
  </w:style>
  <w:style w:type="paragraph" w:customStyle="1" w:styleId="Listapunktowana21">
    <w:name w:val="Lista punktowana 21"/>
    <w:basedOn w:val="Normalny"/>
    <w:rsid w:val="00DE4C16"/>
    <w:pPr>
      <w:suppressAutoHyphens/>
      <w:overflowPunct w:val="0"/>
      <w:autoSpaceDE w:val="0"/>
      <w:spacing w:before="60" w:after="60"/>
      <w:ind w:left="566" w:hanging="283"/>
      <w:jc w:val="both"/>
      <w:textAlignment w:val="baseline"/>
    </w:pPr>
    <w:rPr>
      <w:rFonts w:ascii="Arial" w:hAnsi="Arial" w:cs="Arial"/>
      <w:sz w:val="24"/>
      <w:lang w:eastAsia="ar-SA"/>
    </w:rPr>
  </w:style>
  <w:style w:type="paragraph" w:customStyle="1" w:styleId="Strony">
    <w:name w:val="Strony"/>
    <w:basedOn w:val="Normalny"/>
    <w:rsid w:val="00DE4C16"/>
    <w:pPr>
      <w:suppressAutoHyphens/>
      <w:jc w:val="both"/>
    </w:pPr>
    <w:rPr>
      <w:rFonts w:ascii="Arial" w:hAnsi="Arial" w:cs="Arial"/>
      <w:b/>
      <w:sz w:val="16"/>
      <w:szCs w:val="16"/>
      <w:lang w:eastAsia="ar-SA"/>
    </w:rPr>
  </w:style>
  <w:style w:type="paragraph" w:customStyle="1" w:styleId="glowny">
    <w:name w:val="glowny"/>
    <w:basedOn w:val="Stopka"/>
    <w:next w:val="Stopka"/>
    <w:rsid w:val="00DE4C16"/>
    <w:pPr>
      <w:tabs>
        <w:tab w:val="clear" w:pos="4536"/>
        <w:tab w:val="clear" w:pos="9072"/>
      </w:tabs>
      <w:suppressAutoHyphens/>
      <w:spacing w:line="258" w:lineRule="atLeast"/>
      <w:jc w:val="both"/>
    </w:pPr>
    <w:rPr>
      <w:rFonts w:ascii="FrankfurtGothic" w:hAnsi="FrankfurtGothic" w:cs="FrankfurtGothic"/>
      <w:color w:val="000000"/>
      <w:sz w:val="19"/>
      <w:lang w:val="x-none" w:eastAsia="ar-SA"/>
    </w:rPr>
  </w:style>
  <w:style w:type="paragraph" w:customStyle="1" w:styleId="Lista41">
    <w:name w:val="Lista 41"/>
    <w:basedOn w:val="Normalny"/>
    <w:rsid w:val="00DE4C16"/>
    <w:pPr>
      <w:widowControl w:val="0"/>
      <w:suppressAutoHyphens/>
      <w:overflowPunct w:val="0"/>
      <w:autoSpaceDE w:val="0"/>
      <w:spacing w:before="200" w:line="319" w:lineRule="auto"/>
      <w:ind w:left="1132" w:hanging="283"/>
      <w:jc w:val="both"/>
      <w:textAlignment w:val="baseline"/>
    </w:pPr>
    <w:rPr>
      <w:rFonts w:ascii="Arial" w:hAnsi="Arial" w:cs="Arial"/>
      <w:sz w:val="18"/>
      <w:lang w:eastAsia="ar-SA"/>
    </w:rPr>
  </w:style>
  <w:style w:type="paragraph" w:styleId="HTML-wstpniesformatowany">
    <w:name w:val="HTML Preformatted"/>
    <w:basedOn w:val="Normalny"/>
    <w:link w:val="HTML-wstpniesformatowanyZnak1"/>
    <w:uiPriority w:val="99"/>
    <w:qFormat/>
    <w:rsid w:val="00DE4C16"/>
    <w:pPr>
      <w:suppressAutoHyphens/>
    </w:pPr>
    <w:rPr>
      <w:rFonts w:ascii="Courier New" w:hAnsi="Courier New" w:cs="Courier New"/>
      <w:lang w:val="x-none" w:eastAsia="ar-SA"/>
    </w:rPr>
  </w:style>
  <w:style w:type="character" w:customStyle="1" w:styleId="HTML-wstpniesformatowanyZnak1">
    <w:name w:val="HTML - wstępnie sformatowany Znak1"/>
    <w:basedOn w:val="Domylnaczcionkaakapitu"/>
    <w:link w:val="HTML-wstpniesformatowany"/>
    <w:uiPriority w:val="99"/>
    <w:rsid w:val="00DE4C16"/>
    <w:rPr>
      <w:rFonts w:ascii="Courier New" w:eastAsia="Times New Roman" w:hAnsi="Courier New" w:cs="Courier New"/>
      <w:sz w:val="20"/>
      <w:szCs w:val="20"/>
      <w:lang w:val="x-none" w:eastAsia="ar-SA"/>
    </w:rPr>
  </w:style>
  <w:style w:type="paragraph" w:customStyle="1" w:styleId="rozdzia">
    <w:name w:val="rozdział"/>
    <w:basedOn w:val="Normalny"/>
    <w:rsid w:val="00DE4C16"/>
    <w:pPr>
      <w:suppressAutoHyphens/>
      <w:spacing w:before="120" w:line="288" w:lineRule="auto"/>
      <w:jc w:val="center"/>
    </w:pPr>
    <w:rPr>
      <w:rFonts w:ascii="Arial" w:hAnsi="Arial" w:cs="Arial"/>
      <w:b/>
      <w:bCs/>
      <w:iCs/>
      <w:spacing w:val="4"/>
      <w:sz w:val="24"/>
      <w:szCs w:val="24"/>
      <w:lang w:eastAsia="ar-SA"/>
    </w:rPr>
  </w:style>
  <w:style w:type="paragraph" w:customStyle="1" w:styleId="Tekstpodstawowywcity31">
    <w:name w:val="Tekst podstawowy wcięty 31"/>
    <w:basedOn w:val="Normalny"/>
    <w:rsid w:val="00DE4C16"/>
    <w:pPr>
      <w:suppressAutoHyphens/>
      <w:ind w:left="284" w:hanging="284"/>
      <w:jc w:val="both"/>
    </w:pPr>
    <w:rPr>
      <w:rFonts w:ascii="Arial Narrow" w:hAnsi="Arial Narrow" w:cs="Arial Narrow"/>
      <w:sz w:val="28"/>
      <w:lang w:eastAsia="ar-SA"/>
    </w:rPr>
  </w:style>
  <w:style w:type="paragraph" w:customStyle="1" w:styleId="Style6">
    <w:name w:val="Style6"/>
    <w:basedOn w:val="Normalny"/>
    <w:uiPriority w:val="99"/>
    <w:rsid w:val="00DE4C16"/>
    <w:pPr>
      <w:widowControl w:val="0"/>
      <w:suppressAutoHyphens/>
      <w:autoSpaceDE w:val="0"/>
      <w:spacing w:line="252" w:lineRule="exact"/>
      <w:ind w:hanging="374"/>
      <w:jc w:val="both"/>
    </w:pPr>
    <w:rPr>
      <w:rFonts w:ascii="Arial" w:hAnsi="Arial" w:cs="Arial"/>
      <w:sz w:val="24"/>
      <w:szCs w:val="24"/>
      <w:lang w:eastAsia="ar-SA"/>
    </w:rPr>
  </w:style>
  <w:style w:type="paragraph" w:customStyle="1" w:styleId="AANumbering">
    <w:name w:val="AA Numbering"/>
    <w:basedOn w:val="Normalny"/>
    <w:uiPriority w:val="99"/>
    <w:rsid w:val="00DE4C16"/>
    <w:pPr>
      <w:suppressAutoHyphens/>
      <w:spacing w:line="280" w:lineRule="atLeast"/>
      <w:jc w:val="both"/>
    </w:pPr>
    <w:rPr>
      <w:rFonts w:eastAsia="Calibri"/>
      <w:sz w:val="22"/>
      <w:lang w:eastAsia="ar-SA"/>
    </w:rPr>
  </w:style>
  <w:style w:type="paragraph" w:customStyle="1" w:styleId="AAAA-Literki">
    <w:name w:val="AAAA-Literki"/>
    <w:basedOn w:val="Normalny"/>
    <w:rsid w:val="00DE4C16"/>
    <w:pPr>
      <w:suppressAutoHyphens/>
      <w:spacing w:after="60"/>
      <w:ind w:left="1531" w:hanging="397"/>
    </w:pPr>
    <w:rPr>
      <w:rFonts w:ascii="Arial" w:eastAsia="SimSun" w:hAnsi="Arial" w:cs="Arial"/>
      <w:sz w:val="22"/>
      <w:szCs w:val="24"/>
      <w:lang w:eastAsia="ar-SA"/>
    </w:rPr>
  </w:style>
  <w:style w:type="paragraph" w:customStyle="1" w:styleId="CM1">
    <w:name w:val="CM1"/>
    <w:basedOn w:val="Default"/>
    <w:next w:val="Default"/>
    <w:uiPriority w:val="99"/>
    <w:rsid w:val="00DE4C16"/>
    <w:pPr>
      <w:suppressAutoHyphens/>
      <w:autoSpaceDN/>
      <w:adjustRightInd/>
    </w:pPr>
    <w:rPr>
      <w:rFonts w:ascii="EUAlbertina" w:eastAsia="Calibri" w:hAnsi="EUAlbertina" w:cs="EUAlbertina"/>
      <w:color w:val="auto"/>
      <w:lang w:eastAsia="ar-SA"/>
    </w:rPr>
  </w:style>
  <w:style w:type="paragraph" w:customStyle="1" w:styleId="CM3">
    <w:name w:val="CM3"/>
    <w:basedOn w:val="Default"/>
    <w:next w:val="Default"/>
    <w:uiPriority w:val="99"/>
    <w:rsid w:val="00DE4C16"/>
    <w:pPr>
      <w:suppressAutoHyphens/>
      <w:autoSpaceDN/>
      <w:adjustRightInd/>
    </w:pPr>
    <w:rPr>
      <w:rFonts w:ascii="EUAlbertina" w:eastAsia="Calibri" w:hAnsi="EUAlbertina" w:cs="EUAlbertina"/>
      <w:color w:val="auto"/>
      <w:lang w:eastAsia="ar-SA"/>
    </w:rPr>
  </w:style>
  <w:style w:type="paragraph" w:styleId="Cytat">
    <w:name w:val="Quote"/>
    <w:basedOn w:val="Normalny"/>
    <w:next w:val="Normalny"/>
    <w:link w:val="CytatZnak1"/>
    <w:qFormat/>
    <w:rsid w:val="00DE4C16"/>
    <w:pPr>
      <w:suppressAutoHyphens/>
      <w:spacing w:before="200" w:line="276" w:lineRule="auto"/>
      <w:ind w:left="360" w:right="360"/>
    </w:pPr>
    <w:rPr>
      <w:rFonts w:ascii="Calibri" w:hAnsi="Calibri" w:cs="Calibri"/>
      <w:i/>
      <w:iCs/>
      <w:lang w:val="en-US" w:eastAsia="ar-SA"/>
    </w:rPr>
  </w:style>
  <w:style w:type="character" w:customStyle="1" w:styleId="CytatZnak1">
    <w:name w:val="Cytat Znak1"/>
    <w:basedOn w:val="Domylnaczcionkaakapitu"/>
    <w:link w:val="Cytat"/>
    <w:rsid w:val="00DE4C16"/>
    <w:rPr>
      <w:rFonts w:ascii="Calibri" w:eastAsia="Times New Roman" w:hAnsi="Calibri" w:cs="Calibri"/>
      <w:i/>
      <w:iCs/>
      <w:sz w:val="20"/>
      <w:szCs w:val="20"/>
      <w:lang w:val="en-US" w:eastAsia="ar-SA"/>
    </w:rPr>
  </w:style>
  <w:style w:type="paragraph" w:styleId="Cytatintensywny">
    <w:name w:val="Intense Quote"/>
    <w:basedOn w:val="Normalny"/>
    <w:next w:val="Normalny"/>
    <w:link w:val="CytatintensywnyZnak1"/>
    <w:uiPriority w:val="30"/>
    <w:qFormat/>
    <w:rsid w:val="00DE4C16"/>
    <w:pPr>
      <w:suppressAutoHyphens/>
      <w:spacing w:before="200" w:after="280" w:line="276" w:lineRule="auto"/>
      <w:ind w:left="1008" w:right="1152"/>
      <w:jc w:val="both"/>
    </w:pPr>
    <w:rPr>
      <w:rFonts w:ascii="Calibri" w:hAnsi="Calibri" w:cs="Calibri"/>
      <w:b/>
      <w:bCs/>
      <w:i/>
      <w:iCs/>
      <w:lang w:val="en-US" w:eastAsia="ar-SA"/>
    </w:rPr>
  </w:style>
  <w:style w:type="character" w:customStyle="1" w:styleId="CytatintensywnyZnak1">
    <w:name w:val="Cytat intensywny Znak1"/>
    <w:basedOn w:val="Domylnaczcionkaakapitu"/>
    <w:link w:val="Cytatintensywny"/>
    <w:uiPriority w:val="30"/>
    <w:rsid w:val="00DE4C16"/>
    <w:rPr>
      <w:rFonts w:ascii="Calibri" w:eastAsia="Times New Roman" w:hAnsi="Calibri" w:cs="Calibri"/>
      <w:b/>
      <w:bCs/>
      <w:i/>
      <w:iCs/>
      <w:sz w:val="20"/>
      <w:szCs w:val="20"/>
      <w:lang w:val="en-US" w:eastAsia="ar-SA"/>
    </w:rPr>
  </w:style>
  <w:style w:type="paragraph" w:customStyle="1" w:styleId="basicstyle">
    <w:name w:val="basic_style"/>
    <w:rsid w:val="00DE4C16"/>
    <w:pPr>
      <w:suppressAutoHyphens/>
      <w:spacing w:after="0" w:line="240" w:lineRule="auto"/>
      <w:ind w:left="1418"/>
      <w:jc w:val="both"/>
    </w:pPr>
    <w:rPr>
      <w:rFonts w:ascii="Arial" w:eastAsia="Times New Roman" w:hAnsi="Arial" w:cs="Arial"/>
      <w:szCs w:val="20"/>
      <w:lang w:val="en-GB" w:eastAsia="ar-SA"/>
    </w:rPr>
  </w:style>
  <w:style w:type="paragraph" w:customStyle="1" w:styleId="Wcicienormalne1">
    <w:name w:val="Wcięcie normalne1"/>
    <w:basedOn w:val="Normalny"/>
    <w:rsid w:val="00DE4C16"/>
    <w:pPr>
      <w:suppressAutoHyphens/>
      <w:autoSpaceDE w:val="0"/>
      <w:spacing w:before="120" w:after="120"/>
      <w:ind w:left="851"/>
    </w:pPr>
    <w:rPr>
      <w:rFonts w:ascii="Arial" w:hAnsi="Arial" w:cs="Arial"/>
      <w:sz w:val="24"/>
      <w:szCs w:val="24"/>
      <w:lang w:eastAsia="ar-SA"/>
    </w:rPr>
  </w:style>
  <w:style w:type="paragraph" w:customStyle="1" w:styleId="-liste">
    <w:name w:val="- liste"/>
    <w:basedOn w:val="Zwykytekst2"/>
    <w:rsid w:val="00DE4C16"/>
    <w:pPr>
      <w:numPr>
        <w:numId w:val="70"/>
      </w:numPr>
      <w:jc w:val="both"/>
    </w:pPr>
    <w:rPr>
      <w:rFonts w:ascii="Times New Roman" w:hAnsi="Times New Roman" w:cs="Times New Roman"/>
      <w:sz w:val="24"/>
    </w:rPr>
  </w:style>
  <w:style w:type="paragraph" w:customStyle="1" w:styleId="tiretdcal">
    <w:name w:val="tiret décalé"/>
    <w:basedOn w:val="-liste"/>
    <w:rsid w:val="00DE4C16"/>
    <w:pPr>
      <w:numPr>
        <w:numId w:val="0"/>
      </w:numPr>
    </w:pPr>
  </w:style>
  <w:style w:type="paragraph" w:customStyle="1" w:styleId="Style1">
    <w:name w:val="Style1"/>
    <w:basedOn w:val="Normalny1"/>
    <w:next w:val="Normalny1"/>
    <w:qFormat/>
    <w:rsid w:val="00DE4C16"/>
    <w:pPr>
      <w:suppressAutoHyphens/>
      <w:spacing w:before="280" w:after="280"/>
      <w:ind w:left="1418"/>
    </w:pPr>
    <w:rPr>
      <w:rFonts w:ascii="Arial" w:hAnsi="Arial" w:cs="Arial"/>
      <w:color w:val="auto"/>
      <w:lang w:val="en-GB" w:eastAsia="ar-SA"/>
    </w:rPr>
  </w:style>
  <w:style w:type="paragraph" w:customStyle="1" w:styleId="Normale">
    <w:name w:val="Normale"/>
    <w:rsid w:val="00DE4C16"/>
    <w:pPr>
      <w:suppressAutoHyphens/>
      <w:spacing w:after="0" w:line="240" w:lineRule="auto"/>
    </w:pPr>
    <w:rPr>
      <w:rFonts w:ascii="Arial" w:eastAsia="Times New Roman" w:hAnsi="Arial" w:cs="Arial"/>
      <w:sz w:val="24"/>
      <w:szCs w:val="20"/>
      <w:lang w:val="it-IT" w:eastAsia="ar-SA"/>
    </w:rPr>
  </w:style>
  <w:style w:type="paragraph" w:customStyle="1" w:styleId="NormalLeft">
    <w:name w:val="Normal Left"/>
    <w:basedOn w:val="Normalny"/>
    <w:rsid w:val="00DE4C16"/>
    <w:pPr>
      <w:suppressAutoHyphens/>
      <w:spacing w:before="120" w:after="120"/>
    </w:pPr>
    <w:rPr>
      <w:sz w:val="24"/>
      <w:lang w:val="fr-FR" w:eastAsia="ar-SA"/>
    </w:rPr>
  </w:style>
  <w:style w:type="paragraph" w:customStyle="1" w:styleId="Paragraph">
    <w:name w:val="Paragraph"/>
    <w:basedOn w:val="basicstyle"/>
    <w:rsid w:val="00DE4C16"/>
  </w:style>
  <w:style w:type="paragraph" w:customStyle="1" w:styleId="CM4">
    <w:name w:val="CM4"/>
    <w:basedOn w:val="Normalny"/>
    <w:next w:val="Normalny"/>
    <w:uiPriority w:val="99"/>
    <w:rsid w:val="00DE4C16"/>
    <w:pPr>
      <w:suppressAutoHyphens/>
      <w:autoSpaceDE w:val="0"/>
    </w:pPr>
    <w:rPr>
      <w:rFonts w:ascii="EUAlbertina" w:eastAsia="Calibri" w:hAnsi="EUAlbertina" w:cs="EUAlbertina"/>
      <w:sz w:val="24"/>
      <w:szCs w:val="24"/>
      <w:lang w:eastAsia="ar-SA"/>
    </w:rPr>
  </w:style>
  <w:style w:type="paragraph" w:customStyle="1" w:styleId="SIWZ-opispunktwwtabelce">
    <w:name w:val="SIWZ - opis punktów w tabelce"/>
    <w:basedOn w:val="Normalny"/>
    <w:rsid w:val="00DE4C16"/>
    <w:pPr>
      <w:keepLines/>
      <w:suppressAutoHyphens/>
      <w:spacing w:before="120"/>
    </w:pPr>
    <w:rPr>
      <w:rFonts w:ascii="Tahoma" w:hAnsi="Tahoma" w:cs="Tahoma"/>
      <w:lang w:eastAsia="ar-SA"/>
    </w:rPr>
  </w:style>
  <w:style w:type="paragraph" w:customStyle="1" w:styleId="SIWZ-punkty">
    <w:name w:val="SIWZ - punkty"/>
    <w:basedOn w:val="Normalny"/>
    <w:rsid w:val="00DE4C16"/>
    <w:pPr>
      <w:keepLines/>
      <w:suppressAutoHyphens/>
      <w:spacing w:before="120"/>
      <w:ind w:left="397" w:hanging="397"/>
    </w:pPr>
    <w:rPr>
      <w:rFonts w:ascii="Tahoma" w:hAnsi="Tahoma" w:cs="Tahoma"/>
      <w:lang w:eastAsia="ar-SA"/>
    </w:rPr>
  </w:style>
  <w:style w:type="paragraph" w:customStyle="1" w:styleId="SIWZ-nagwekrozdziau">
    <w:name w:val="SIWZ - nagłówek rozdziału"/>
    <w:basedOn w:val="Nagwek2"/>
    <w:next w:val="Default"/>
    <w:rsid w:val="00DE4C16"/>
    <w:pPr>
      <w:keepLines w:val="0"/>
      <w:suppressAutoHyphens/>
      <w:spacing w:before="360" w:after="120"/>
      <w:ind w:left="397" w:hanging="397"/>
    </w:pPr>
    <w:rPr>
      <w:rFonts w:ascii="Tahoma" w:eastAsia="Times New Roman" w:hAnsi="Tahoma" w:cs="Tahoma"/>
      <w:color w:val="auto"/>
      <w:sz w:val="20"/>
      <w:szCs w:val="20"/>
      <w:lang w:val="x-none" w:eastAsia="ar-SA"/>
    </w:rPr>
  </w:style>
  <w:style w:type="paragraph" w:customStyle="1" w:styleId="SIWZ-podpunktypunktwzwykych">
    <w:name w:val="SIWZ - podpunkty punktów zwykłych"/>
    <w:basedOn w:val="Normalny"/>
    <w:qFormat/>
    <w:rsid w:val="00DE4C16"/>
    <w:pPr>
      <w:suppressAutoHyphens/>
      <w:spacing w:before="60"/>
      <w:ind w:left="794" w:hanging="397"/>
    </w:pPr>
    <w:rPr>
      <w:rFonts w:ascii="Tahoma" w:hAnsi="Tahoma" w:cs="Tahoma"/>
      <w:szCs w:val="22"/>
      <w:lang w:eastAsia="ar-SA"/>
    </w:rPr>
  </w:style>
  <w:style w:type="paragraph" w:customStyle="1" w:styleId="SIWZ-podpuntypodpunktw">
    <w:name w:val="SIWZ - podpunty podpunktów"/>
    <w:basedOn w:val="Normalny"/>
    <w:qFormat/>
    <w:rsid w:val="00DE4C16"/>
    <w:pPr>
      <w:numPr>
        <w:numId w:val="69"/>
      </w:numPr>
      <w:suppressAutoHyphens/>
      <w:spacing w:before="60"/>
    </w:pPr>
    <w:rPr>
      <w:rFonts w:ascii="Tahoma" w:hAnsi="Tahoma" w:cs="Tahoma"/>
      <w:lang w:eastAsia="ar-SA"/>
    </w:rPr>
  </w:style>
  <w:style w:type="paragraph" w:customStyle="1" w:styleId="SIWZ-zwykyakapit">
    <w:name w:val="SIWZ - zwykły akapit"/>
    <w:basedOn w:val="Normalny"/>
    <w:rsid w:val="00DE4C16"/>
    <w:pPr>
      <w:suppressAutoHyphens/>
      <w:spacing w:before="240"/>
    </w:pPr>
    <w:rPr>
      <w:rFonts w:ascii="Tahoma" w:hAnsi="Tahoma" w:cs="Tahoma"/>
      <w:lang w:eastAsia="ar-SA"/>
    </w:rPr>
  </w:style>
  <w:style w:type="paragraph" w:customStyle="1" w:styleId="Style9">
    <w:name w:val="Style9"/>
    <w:basedOn w:val="Normalny"/>
    <w:uiPriority w:val="99"/>
    <w:rsid w:val="00DE4C16"/>
    <w:pPr>
      <w:widowControl w:val="0"/>
      <w:suppressAutoHyphens/>
      <w:autoSpaceDE w:val="0"/>
      <w:jc w:val="both"/>
    </w:pPr>
    <w:rPr>
      <w:sz w:val="24"/>
      <w:szCs w:val="24"/>
      <w:lang w:eastAsia="ar-SA"/>
    </w:rPr>
  </w:style>
  <w:style w:type="paragraph" w:customStyle="1" w:styleId="Style13">
    <w:name w:val="Style13"/>
    <w:basedOn w:val="Normalny"/>
    <w:uiPriority w:val="99"/>
    <w:rsid w:val="00DE4C16"/>
    <w:pPr>
      <w:widowControl w:val="0"/>
      <w:suppressAutoHyphens/>
      <w:autoSpaceDE w:val="0"/>
      <w:spacing w:line="266" w:lineRule="exact"/>
      <w:ind w:firstLine="684"/>
    </w:pPr>
    <w:rPr>
      <w:sz w:val="24"/>
      <w:szCs w:val="24"/>
      <w:lang w:eastAsia="ar-SA"/>
    </w:rPr>
  </w:style>
  <w:style w:type="paragraph" w:customStyle="1" w:styleId="Style23">
    <w:name w:val="Style23"/>
    <w:basedOn w:val="Normalny"/>
    <w:rsid w:val="00DE4C16"/>
    <w:pPr>
      <w:widowControl w:val="0"/>
      <w:suppressAutoHyphens/>
      <w:autoSpaceDE w:val="0"/>
      <w:spacing w:line="382" w:lineRule="exact"/>
    </w:pPr>
    <w:rPr>
      <w:sz w:val="24"/>
      <w:szCs w:val="24"/>
      <w:lang w:eastAsia="ar-SA"/>
    </w:rPr>
  </w:style>
  <w:style w:type="paragraph" w:customStyle="1" w:styleId="Style24">
    <w:name w:val="Style24"/>
    <w:basedOn w:val="Normalny"/>
    <w:uiPriority w:val="99"/>
    <w:rsid w:val="00DE4C16"/>
    <w:pPr>
      <w:widowControl w:val="0"/>
      <w:suppressAutoHyphens/>
      <w:autoSpaceDE w:val="0"/>
      <w:spacing w:line="266" w:lineRule="exact"/>
      <w:jc w:val="both"/>
    </w:pPr>
    <w:rPr>
      <w:sz w:val="24"/>
      <w:szCs w:val="24"/>
      <w:lang w:eastAsia="ar-SA"/>
    </w:rPr>
  </w:style>
  <w:style w:type="paragraph" w:customStyle="1" w:styleId="Style25">
    <w:name w:val="Style25"/>
    <w:basedOn w:val="Normalny"/>
    <w:uiPriority w:val="99"/>
    <w:rsid w:val="00DE4C16"/>
    <w:pPr>
      <w:widowControl w:val="0"/>
      <w:suppressAutoHyphens/>
      <w:autoSpaceDE w:val="0"/>
      <w:spacing w:line="756" w:lineRule="exact"/>
    </w:pPr>
    <w:rPr>
      <w:sz w:val="24"/>
      <w:szCs w:val="24"/>
      <w:lang w:eastAsia="ar-SA"/>
    </w:rPr>
  </w:style>
  <w:style w:type="paragraph" w:customStyle="1" w:styleId="Style7">
    <w:name w:val="Style7"/>
    <w:basedOn w:val="Normalny"/>
    <w:uiPriority w:val="99"/>
    <w:rsid w:val="00DE4C16"/>
    <w:pPr>
      <w:widowControl w:val="0"/>
      <w:suppressAutoHyphens/>
      <w:autoSpaceDE w:val="0"/>
    </w:pPr>
    <w:rPr>
      <w:sz w:val="24"/>
      <w:szCs w:val="24"/>
      <w:lang w:eastAsia="ar-SA"/>
    </w:rPr>
  </w:style>
  <w:style w:type="paragraph" w:customStyle="1" w:styleId="Style8">
    <w:name w:val="Style8"/>
    <w:basedOn w:val="Normalny"/>
    <w:uiPriority w:val="99"/>
    <w:rsid w:val="00DE4C16"/>
    <w:pPr>
      <w:widowControl w:val="0"/>
      <w:suppressAutoHyphens/>
      <w:autoSpaceDE w:val="0"/>
    </w:pPr>
    <w:rPr>
      <w:sz w:val="24"/>
      <w:szCs w:val="24"/>
      <w:lang w:eastAsia="ar-SA"/>
    </w:rPr>
  </w:style>
  <w:style w:type="paragraph" w:customStyle="1" w:styleId="Style11">
    <w:name w:val="Style11"/>
    <w:basedOn w:val="Normalny"/>
    <w:uiPriority w:val="99"/>
    <w:rsid w:val="00DE4C16"/>
    <w:pPr>
      <w:widowControl w:val="0"/>
      <w:suppressAutoHyphens/>
      <w:autoSpaceDE w:val="0"/>
      <w:spacing w:line="382" w:lineRule="exact"/>
    </w:pPr>
    <w:rPr>
      <w:sz w:val="24"/>
      <w:szCs w:val="24"/>
      <w:lang w:eastAsia="ar-SA"/>
    </w:rPr>
  </w:style>
  <w:style w:type="paragraph" w:customStyle="1" w:styleId="Style19">
    <w:name w:val="Style19"/>
    <w:basedOn w:val="Normalny"/>
    <w:rsid w:val="00DE4C16"/>
    <w:pPr>
      <w:widowControl w:val="0"/>
      <w:suppressAutoHyphens/>
      <w:autoSpaceDE w:val="0"/>
      <w:spacing w:line="403" w:lineRule="exact"/>
      <w:ind w:hanging="346"/>
    </w:pPr>
    <w:rPr>
      <w:sz w:val="24"/>
      <w:szCs w:val="24"/>
      <w:lang w:eastAsia="ar-SA"/>
    </w:rPr>
  </w:style>
  <w:style w:type="paragraph" w:customStyle="1" w:styleId="Nagowek2TAPS">
    <w:name w:val="Nagłowek 2. TAPS"/>
    <w:basedOn w:val="Normalny"/>
    <w:qFormat/>
    <w:rsid w:val="00DE4C16"/>
    <w:pPr>
      <w:keepNext/>
      <w:suppressAutoHyphens/>
      <w:ind w:left="360" w:hanging="360"/>
      <w:jc w:val="both"/>
    </w:pPr>
    <w:rPr>
      <w:rFonts w:ascii="Calibri" w:hAnsi="Calibri" w:cs="Calibri"/>
      <w:b/>
      <w:bCs/>
      <w:iCs/>
      <w:sz w:val="24"/>
      <w:szCs w:val="24"/>
      <w:lang w:eastAsia="ar-SA"/>
    </w:rPr>
  </w:style>
  <w:style w:type="paragraph" w:customStyle="1" w:styleId="Style12">
    <w:name w:val="Style12"/>
    <w:basedOn w:val="Normalny"/>
    <w:rsid w:val="00DE4C16"/>
    <w:pPr>
      <w:widowControl w:val="0"/>
      <w:suppressAutoHyphens/>
      <w:autoSpaceDE w:val="0"/>
      <w:spacing w:line="269" w:lineRule="exact"/>
      <w:jc w:val="both"/>
    </w:pPr>
    <w:rPr>
      <w:rFonts w:ascii="Arial Unicode MS" w:eastAsia="Arial Unicode MS" w:hAnsi="Arial Unicode MS" w:cs="Arial Unicode MS"/>
      <w:sz w:val="24"/>
      <w:szCs w:val="24"/>
      <w:lang w:eastAsia="ar-SA"/>
    </w:rPr>
  </w:style>
  <w:style w:type="paragraph" w:customStyle="1" w:styleId="Style10">
    <w:name w:val="Style10"/>
    <w:basedOn w:val="Normalny"/>
    <w:uiPriority w:val="99"/>
    <w:rsid w:val="00DE4C16"/>
    <w:pPr>
      <w:widowControl w:val="0"/>
      <w:suppressAutoHyphens/>
      <w:autoSpaceDE w:val="0"/>
      <w:spacing w:line="269" w:lineRule="exact"/>
      <w:ind w:hanging="562"/>
    </w:pPr>
    <w:rPr>
      <w:rFonts w:ascii="Arial Unicode MS" w:eastAsia="Arial Unicode MS" w:hAnsi="Arial Unicode MS" w:cs="Arial Unicode MS"/>
      <w:sz w:val="24"/>
      <w:szCs w:val="24"/>
      <w:lang w:eastAsia="ar-SA"/>
    </w:rPr>
  </w:style>
  <w:style w:type="paragraph" w:customStyle="1" w:styleId="Style3">
    <w:name w:val="Style3"/>
    <w:basedOn w:val="Normalny"/>
    <w:uiPriority w:val="99"/>
    <w:rsid w:val="00DE4C16"/>
    <w:pPr>
      <w:widowControl w:val="0"/>
      <w:suppressAutoHyphens/>
      <w:autoSpaceDE w:val="0"/>
    </w:pPr>
    <w:rPr>
      <w:rFonts w:ascii="Arial Unicode MS" w:eastAsia="Arial Unicode MS" w:hAnsi="Arial Unicode MS" w:cs="Arial Unicode MS"/>
      <w:sz w:val="24"/>
      <w:szCs w:val="24"/>
      <w:lang w:eastAsia="ar-SA"/>
    </w:rPr>
  </w:style>
  <w:style w:type="paragraph" w:customStyle="1" w:styleId="M1">
    <w:name w:val="M1"/>
    <w:basedOn w:val="Normalny"/>
    <w:qFormat/>
    <w:rsid w:val="00DE4C16"/>
    <w:pPr>
      <w:suppressAutoHyphens/>
      <w:spacing w:before="120" w:after="120"/>
      <w:jc w:val="center"/>
    </w:pPr>
    <w:rPr>
      <w:rFonts w:ascii="Calibri" w:hAnsi="Calibri" w:cs="Calibri"/>
      <w:b/>
      <w:color w:val="000000"/>
      <w:lang w:val="x-none" w:eastAsia="ar-SA"/>
    </w:rPr>
  </w:style>
  <w:style w:type="paragraph" w:customStyle="1" w:styleId="Tiret0">
    <w:name w:val="Tiret 0"/>
    <w:basedOn w:val="Normalny"/>
    <w:rsid w:val="00DE4C16"/>
    <w:pPr>
      <w:numPr>
        <w:numId w:val="72"/>
      </w:numPr>
      <w:suppressAutoHyphens/>
      <w:spacing w:before="120" w:after="120"/>
      <w:jc w:val="both"/>
    </w:pPr>
    <w:rPr>
      <w:rFonts w:eastAsia="Calibri"/>
      <w:sz w:val="24"/>
      <w:szCs w:val="22"/>
      <w:lang w:eastAsia="ar-SA"/>
    </w:rPr>
  </w:style>
  <w:style w:type="paragraph" w:customStyle="1" w:styleId="Tiret1">
    <w:name w:val="Tiret 1"/>
    <w:basedOn w:val="Normalny"/>
    <w:rsid w:val="00DE4C16"/>
    <w:pPr>
      <w:suppressAutoHyphens/>
      <w:spacing w:before="120" w:after="120"/>
      <w:jc w:val="both"/>
    </w:pPr>
    <w:rPr>
      <w:rFonts w:eastAsia="Calibri"/>
      <w:sz w:val="24"/>
      <w:szCs w:val="22"/>
      <w:lang w:eastAsia="ar-SA"/>
    </w:rPr>
  </w:style>
  <w:style w:type="paragraph" w:customStyle="1" w:styleId="NumPar2">
    <w:name w:val="NumPar 2"/>
    <w:basedOn w:val="Normalny"/>
    <w:next w:val="Normalny"/>
    <w:rsid w:val="00DE4C16"/>
    <w:pPr>
      <w:tabs>
        <w:tab w:val="num" w:pos="850"/>
      </w:tabs>
      <w:suppressAutoHyphens/>
      <w:spacing w:before="120" w:after="120"/>
      <w:ind w:left="850" w:hanging="850"/>
      <w:jc w:val="both"/>
    </w:pPr>
    <w:rPr>
      <w:rFonts w:eastAsia="Calibri"/>
      <w:sz w:val="24"/>
      <w:szCs w:val="22"/>
      <w:lang w:eastAsia="ar-SA"/>
    </w:rPr>
  </w:style>
  <w:style w:type="paragraph" w:customStyle="1" w:styleId="NumPar3">
    <w:name w:val="NumPar 3"/>
    <w:basedOn w:val="Normalny"/>
    <w:next w:val="Normalny"/>
    <w:rsid w:val="00DE4C16"/>
    <w:pPr>
      <w:tabs>
        <w:tab w:val="num" w:pos="850"/>
      </w:tabs>
      <w:suppressAutoHyphens/>
      <w:spacing w:before="120" w:after="120"/>
      <w:ind w:left="850" w:hanging="850"/>
      <w:jc w:val="both"/>
    </w:pPr>
    <w:rPr>
      <w:rFonts w:eastAsia="Calibri"/>
      <w:sz w:val="24"/>
      <w:szCs w:val="22"/>
      <w:lang w:eastAsia="ar-SA"/>
    </w:rPr>
  </w:style>
  <w:style w:type="paragraph" w:customStyle="1" w:styleId="NumPar4">
    <w:name w:val="NumPar 4"/>
    <w:basedOn w:val="Normalny"/>
    <w:next w:val="Normalny"/>
    <w:rsid w:val="00DE4C16"/>
    <w:pPr>
      <w:tabs>
        <w:tab w:val="num" w:pos="850"/>
      </w:tabs>
      <w:suppressAutoHyphens/>
      <w:spacing w:before="120" w:after="120"/>
      <w:ind w:left="850" w:hanging="850"/>
      <w:jc w:val="both"/>
    </w:pPr>
    <w:rPr>
      <w:rFonts w:eastAsia="Calibri"/>
      <w:sz w:val="24"/>
      <w:szCs w:val="22"/>
      <w:lang w:eastAsia="ar-SA"/>
    </w:rPr>
  </w:style>
  <w:style w:type="paragraph" w:customStyle="1" w:styleId="M20">
    <w:name w:val="M2"/>
    <w:basedOn w:val="Normalny"/>
    <w:qFormat/>
    <w:rsid w:val="00DE4C16"/>
    <w:pPr>
      <w:keepNext/>
      <w:keepLines/>
      <w:suppressAutoHyphens/>
      <w:spacing w:after="240"/>
      <w:ind w:left="5103"/>
      <w:jc w:val="both"/>
    </w:pPr>
    <w:rPr>
      <w:rFonts w:ascii="Calibri" w:hAnsi="Calibri" w:cs="Calibri"/>
      <w:b/>
      <w:color w:val="000000"/>
      <w:lang w:val="x-none" w:eastAsia="ar-SA"/>
    </w:rPr>
  </w:style>
  <w:style w:type="paragraph" w:customStyle="1" w:styleId="Zaczniki">
    <w:name w:val="Załączniki"/>
    <w:basedOn w:val="H10"/>
    <w:qFormat/>
    <w:rsid w:val="00DE4C16"/>
    <w:pPr>
      <w:spacing w:before="0" w:after="0" w:line="240" w:lineRule="auto"/>
      <w:ind w:left="5670" w:firstLine="567"/>
      <w:jc w:val="right"/>
    </w:pPr>
    <w:rPr>
      <w:rFonts w:eastAsia="Times New Roman"/>
      <w:caps w:val="0"/>
      <w:sz w:val="20"/>
      <w:szCs w:val="20"/>
    </w:rPr>
  </w:style>
  <w:style w:type="paragraph" w:customStyle="1" w:styleId="W">
    <w:name w:val="W"/>
    <w:basedOn w:val="Ag"/>
    <w:qFormat/>
    <w:rsid w:val="00DE4C16"/>
    <w:pPr>
      <w:suppressAutoHyphens/>
      <w:outlineLvl w:val="9"/>
    </w:pPr>
    <w:rPr>
      <w:rFonts w:ascii="Calibri" w:hAnsi="Calibri" w:cs="Calibri"/>
      <w:lang w:val="x-none" w:eastAsia="ar-SA"/>
    </w:rPr>
  </w:style>
  <w:style w:type="paragraph" w:customStyle="1" w:styleId="W1">
    <w:name w:val="W1"/>
    <w:basedOn w:val="H10"/>
    <w:qFormat/>
    <w:rsid w:val="00DE4C16"/>
    <w:pPr>
      <w:spacing w:after="240"/>
      <w:ind w:left="4536" w:firstLine="0"/>
      <w:jc w:val="right"/>
    </w:pPr>
    <w:rPr>
      <w:caps w:val="0"/>
    </w:rPr>
  </w:style>
  <w:style w:type="paragraph" w:customStyle="1" w:styleId="W2">
    <w:name w:val="W2"/>
    <w:basedOn w:val="W1"/>
    <w:qFormat/>
    <w:rsid w:val="00DE4C16"/>
    <w:pPr>
      <w:spacing w:line="240" w:lineRule="auto"/>
    </w:pPr>
  </w:style>
  <w:style w:type="paragraph" w:customStyle="1" w:styleId="W9">
    <w:name w:val="W9"/>
    <w:basedOn w:val="W2"/>
    <w:qFormat/>
    <w:rsid w:val="00DE4C16"/>
    <w:pPr>
      <w:spacing w:before="0" w:after="0"/>
      <w:ind w:left="4253"/>
      <w:jc w:val="both"/>
    </w:pPr>
  </w:style>
  <w:style w:type="paragraph" w:customStyle="1" w:styleId="aParagraf3">
    <w:name w:val="a.Paragraf.3"/>
    <w:basedOn w:val="Normalny"/>
    <w:link w:val="aParagraf3Znak"/>
    <w:qFormat/>
    <w:rsid w:val="00DE4C16"/>
    <w:pPr>
      <w:numPr>
        <w:numId w:val="71"/>
      </w:numPr>
      <w:suppressAutoHyphens/>
      <w:spacing w:before="120" w:after="120"/>
      <w:jc w:val="both"/>
    </w:pPr>
    <w:rPr>
      <w:b/>
      <w:sz w:val="22"/>
      <w:szCs w:val="22"/>
      <w:lang w:eastAsia="ar-SA"/>
    </w:rPr>
  </w:style>
  <w:style w:type="paragraph" w:customStyle="1" w:styleId="AUTOBUS1">
    <w:name w:val="AUTOBUS 1"/>
    <w:basedOn w:val="W"/>
    <w:qFormat/>
    <w:rsid w:val="00DE4C16"/>
  </w:style>
  <w:style w:type="paragraph" w:customStyle="1" w:styleId="AUTOBUS2">
    <w:name w:val="AUTOBUS 2"/>
    <w:basedOn w:val="AUTOBUS1"/>
    <w:qFormat/>
    <w:rsid w:val="00DE4C16"/>
  </w:style>
  <w:style w:type="paragraph" w:customStyle="1" w:styleId="Mapadokumentu2">
    <w:name w:val="Mapa dokumentu2"/>
    <w:basedOn w:val="Normalny"/>
    <w:rsid w:val="00DE4C16"/>
    <w:pPr>
      <w:shd w:val="clear" w:color="auto" w:fill="000080"/>
      <w:suppressAutoHyphens/>
    </w:pPr>
    <w:rPr>
      <w:sz w:val="2"/>
      <w:lang w:val="x-none" w:eastAsia="ar-SA"/>
    </w:rPr>
  </w:style>
  <w:style w:type="paragraph" w:customStyle="1" w:styleId="Textbody">
    <w:name w:val="Text body"/>
    <w:basedOn w:val="Normalny"/>
    <w:qFormat/>
    <w:rsid w:val="00DE4C16"/>
    <w:pPr>
      <w:suppressAutoHyphens/>
      <w:spacing w:before="60" w:after="60"/>
      <w:jc w:val="both"/>
      <w:textAlignment w:val="baseline"/>
    </w:pPr>
    <w:rPr>
      <w:b/>
      <w:bCs/>
      <w:i/>
      <w:iCs/>
      <w:kern w:val="1"/>
      <w:sz w:val="22"/>
      <w:szCs w:val="22"/>
      <w:lang w:eastAsia="ar-SA"/>
    </w:rPr>
  </w:style>
  <w:style w:type="paragraph" w:customStyle="1" w:styleId="Spistreci10">
    <w:name w:val="Spis treści 10"/>
    <w:basedOn w:val="Indeks"/>
    <w:rsid w:val="00DE4C16"/>
    <w:pPr>
      <w:tabs>
        <w:tab w:val="right" w:leader="dot" w:pos="7091"/>
      </w:tabs>
      <w:ind w:left="2547"/>
    </w:pPr>
  </w:style>
  <w:style w:type="paragraph" w:customStyle="1" w:styleId="Zawartotabeli">
    <w:name w:val="Zawartość tabeli"/>
    <w:basedOn w:val="Normalny"/>
    <w:rsid w:val="00DE4C16"/>
    <w:pPr>
      <w:suppressLineNumbers/>
      <w:suppressAutoHyphens/>
    </w:pPr>
    <w:rPr>
      <w:sz w:val="24"/>
      <w:szCs w:val="24"/>
      <w:lang w:eastAsia="ar-SA"/>
    </w:rPr>
  </w:style>
  <w:style w:type="paragraph" w:customStyle="1" w:styleId="Nagwektabeli">
    <w:name w:val="Nagłówek tabeli"/>
    <w:basedOn w:val="Zawartotabeli"/>
    <w:rsid w:val="00DE4C16"/>
    <w:pPr>
      <w:jc w:val="center"/>
    </w:pPr>
    <w:rPr>
      <w:b/>
      <w:bCs/>
    </w:rPr>
  </w:style>
  <w:style w:type="numbering" w:customStyle="1" w:styleId="Bezlisty11">
    <w:name w:val="Bez listy11"/>
    <w:next w:val="Bezlisty"/>
    <w:uiPriority w:val="99"/>
    <w:unhideWhenUsed/>
    <w:qFormat/>
    <w:rsid w:val="00DE4C16"/>
  </w:style>
  <w:style w:type="character" w:customStyle="1" w:styleId="Teksttreci24">
    <w:name w:val="Tekst treści (24)_"/>
    <w:rsid w:val="00DE4C16"/>
    <w:rPr>
      <w:rFonts w:ascii="Calibri" w:eastAsia="Calibri" w:hAnsi="Calibri" w:cs="Calibri"/>
      <w:b w:val="0"/>
      <w:bCs w:val="0"/>
      <w:i w:val="0"/>
      <w:iCs w:val="0"/>
      <w:caps w:val="0"/>
      <w:smallCaps w:val="0"/>
      <w:strike w:val="0"/>
      <w:dstrike w:val="0"/>
      <w:sz w:val="20"/>
      <w:szCs w:val="20"/>
      <w:u w:val="none"/>
    </w:rPr>
  </w:style>
  <w:style w:type="character" w:customStyle="1" w:styleId="Teksttreci24Maelitery">
    <w:name w:val="Tekst treści (24) + Małe litery"/>
    <w:rsid w:val="00DE4C16"/>
    <w:rPr>
      <w:rFonts w:ascii="Calibri" w:eastAsia="Calibri" w:hAnsi="Calibri" w:cs="Calibri"/>
      <w:b w:val="0"/>
      <w:bCs w:val="0"/>
      <w:i w:val="0"/>
      <w:iCs w:val="0"/>
      <w:caps w:val="0"/>
      <w:smallCaps/>
      <w:strike w:val="0"/>
      <w:dstrike w:val="0"/>
      <w:color w:val="000000"/>
      <w:spacing w:val="0"/>
      <w:w w:val="100"/>
      <w:position w:val="0"/>
      <w:sz w:val="20"/>
      <w:szCs w:val="20"/>
      <w:u w:val="none"/>
      <w:vertAlign w:val="baseline"/>
      <w:lang w:val="pl-PL" w:eastAsia="pl-PL" w:bidi="pl-PL"/>
    </w:rPr>
  </w:style>
  <w:style w:type="character" w:customStyle="1" w:styleId="WWCharLFO17LVL1">
    <w:name w:val="WW_CharLFO17LVL1"/>
    <w:rsid w:val="00DE4C16"/>
    <w:rPr>
      <w:rFonts w:ascii="Calibri" w:hAnsi="Calibri" w:cs="Arial"/>
    </w:rPr>
  </w:style>
  <w:style w:type="character" w:customStyle="1" w:styleId="WWCharLFO28LVL1">
    <w:name w:val="WW_CharLFO28LVL1"/>
    <w:rsid w:val="00DE4C16"/>
    <w:rPr>
      <w:rFonts w:cs="Arial"/>
    </w:rPr>
  </w:style>
  <w:style w:type="character" w:customStyle="1" w:styleId="WWCharLFO28LVL2">
    <w:name w:val="WW_CharLFO28LVL2"/>
    <w:rsid w:val="00DE4C16"/>
    <w:rPr>
      <w:rFonts w:ascii="Arial" w:hAnsi="Arial" w:cs="Arial"/>
      <w:b/>
      <w:sz w:val="22"/>
    </w:rPr>
  </w:style>
  <w:style w:type="character" w:customStyle="1" w:styleId="WWCharLFO27LVL1">
    <w:name w:val="WW_CharLFO27LVL1"/>
    <w:rsid w:val="00DE4C16"/>
    <w:rPr>
      <w:rFonts w:ascii="Arial" w:hAnsi="Arial" w:cs="Arial"/>
      <w:sz w:val="20"/>
      <w:szCs w:val="20"/>
    </w:rPr>
  </w:style>
  <w:style w:type="character" w:customStyle="1" w:styleId="WW8Num72z1">
    <w:name w:val="WW8Num72z1"/>
    <w:rsid w:val="00DE4C16"/>
  </w:style>
  <w:style w:type="character" w:customStyle="1" w:styleId="WW8Num72z2">
    <w:name w:val="WW8Num72z2"/>
    <w:rsid w:val="00DE4C16"/>
  </w:style>
  <w:style w:type="character" w:customStyle="1" w:styleId="WW8Num72z3">
    <w:name w:val="WW8Num72z3"/>
    <w:rsid w:val="00DE4C16"/>
  </w:style>
  <w:style w:type="character" w:customStyle="1" w:styleId="WW8Num72z4">
    <w:name w:val="WW8Num72z4"/>
    <w:rsid w:val="00DE4C16"/>
  </w:style>
  <w:style w:type="character" w:customStyle="1" w:styleId="WW8Num72z5">
    <w:name w:val="WW8Num72z5"/>
    <w:rsid w:val="00DE4C16"/>
  </w:style>
  <w:style w:type="character" w:customStyle="1" w:styleId="WW8Num72z6">
    <w:name w:val="WW8Num72z6"/>
    <w:rsid w:val="00DE4C16"/>
  </w:style>
  <w:style w:type="character" w:customStyle="1" w:styleId="WW8Num72z7">
    <w:name w:val="WW8Num72z7"/>
    <w:rsid w:val="00DE4C16"/>
  </w:style>
  <w:style w:type="character" w:customStyle="1" w:styleId="WW8Num72z8">
    <w:name w:val="WW8Num72z8"/>
    <w:rsid w:val="00DE4C16"/>
  </w:style>
  <w:style w:type="character" w:customStyle="1" w:styleId="WW8Num103z0">
    <w:name w:val="WW8Num103z0"/>
    <w:rsid w:val="00DE4C16"/>
    <w:rPr>
      <w:rFonts w:cs="Calibri"/>
    </w:rPr>
  </w:style>
  <w:style w:type="character" w:customStyle="1" w:styleId="WW8Num103z1">
    <w:name w:val="WW8Num103z1"/>
    <w:rsid w:val="00DE4C16"/>
  </w:style>
  <w:style w:type="character" w:customStyle="1" w:styleId="WW8Num103z2">
    <w:name w:val="WW8Num103z2"/>
    <w:rsid w:val="00DE4C16"/>
  </w:style>
  <w:style w:type="character" w:customStyle="1" w:styleId="WW8Num103z3">
    <w:name w:val="WW8Num103z3"/>
    <w:rsid w:val="00DE4C16"/>
  </w:style>
  <w:style w:type="character" w:customStyle="1" w:styleId="WW8Num103z4">
    <w:name w:val="WW8Num103z4"/>
    <w:rsid w:val="00DE4C16"/>
  </w:style>
  <w:style w:type="character" w:customStyle="1" w:styleId="WW8Num103z5">
    <w:name w:val="WW8Num103z5"/>
    <w:rsid w:val="00DE4C16"/>
  </w:style>
  <w:style w:type="character" w:customStyle="1" w:styleId="WW8Num103z6">
    <w:name w:val="WW8Num103z6"/>
    <w:rsid w:val="00DE4C16"/>
  </w:style>
  <w:style w:type="character" w:customStyle="1" w:styleId="WW8Num103z7">
    <w:name w:val="WW8Num103z7"/>
    <w:rsid w:val="00DE4C16"/>
  </w:style>
  <w:style w:type="character" w:customStyle="1" w:styleId="WW8Num103z8">
    <w:name w:val="WW8Num103z8"/>
    <w:rsid w:val="00DE4C16"/>
  </w:style>
  <w:style w:type="paragraph" w:customStyle="1" w:styleId="d2">
    <w:name w:val="d2"/>
    <w:basedOn w:val="Normalny"/>
    <w:link w:val="d2Znak"/>
    <w:qFormat/>
    <w:rsid w:val="00DE4C16"/>
    <w:pPr>
      <w:widowControl w:val="0"/>
      <w:suppressAutoHyphens/>
      <w:ind w:left="4536"/>
      <w:jc w:val="right"/>
    </w:pPr>
    <w:rPr>
      <w:rFonts w:eastAsia="SimSun" w:cs="Mangal"/>
      <w:kern w:val="1"/>
      <w:lang w:eastAsia="hi-IN" w:bidi="hi-IN"/>
    </w:rPr>
  </w:style>
  <w:style w:type="paragraph" w:customStyle="1" w:styleId="AN2">
    <w:name w:val="AN2"/>
    <w:basedOn w:val="d2"/>
    <w:link w:val="AN2Znak"/>
    <w:qFormat/>
    <w:rsid w:val="00DE4C16"/>
  </w:style>
  <w:style w:type="paragraph" w:customStyle="1" w:styleId="A0">
    <w:name w:val="A"/>
    <w:basedOn w:val="Normalny"/>
    <w:link w:val="AZnak"/>
    <w:rsid w:val="00DE4C16"/>
    <w:pPr>
      <w:widowControl w:val="0"/>
      <w:suppressAutoHyphens/>
      <w:spacing w:before="240" w:after="240"/>
      <w:jc w:val="center"/>
    </w:pPr>
    <w:rPr>
      <w:rFonts w:eastAsia="SimSun" w:cs="Mangal"/>
      <w:b/>
      <w:bCs/>
      <w:kern w:val="1"/>
      <w:sz w:val="24"/>
      <w:szCs w:val="24"/>
      <w:lang w:eastAsia="hi-IN" w:bidi="hi-IN"/>
    </w:rPr>
  </w:style>
  <w:style w:type="numbering" w:customStyle="1" w:styleId="WW8Num2">
    <w:name w:val="WW8Num2"/>
    <w:basedOn w:val="Bezlisty"/>
    <w:rsid w:val="00DE4C16"/>
    <w:pPr>
      <w:numPr>
        <w:numId w:val="80"/>
      </w:numPr>
    </w:pPr>
  </w:style>
  <w:style w:type="numbering" w:customStyle="1" w:styleId="WW8Num8">
    <w:name w:val="WW8Num8"/>
    <w:basedOn w:val="Bezlisty"/>
    <w:rsid w:val="00DE4C16"/>
  </w:style>
  <w:style w:type="numbering" w:customStyle="1" w:styleId="WW8Num16">
    <w:name w:val="WW8Num16"/>
    <w:basedOn w:val="Bezlisty"/>
    <w:rsid w:val="00DE4C16"/>
    <w:pPr>
      <w:numPr>
        <w:numId w:val="78"/>
      </w:numPr>
    </w:pPr>
  </w:style>
  <w:style w:type="numbering" w:customStyle="1" w:styleId="WW8Num20">
    <w:name w:val="WW8Num20"/>
    <w:basedOn w:val="Bezlisty"/>
    <w:rsid w:val="00DE4C16"/>
    <w:pPr>
      <w:numPr>
        <w:numId w:val="79"/>
      </w:numPr>
    </w:pPr>
  </w:style>
  <w:style w:type="character" w:customStyle="1" w:styleId="Teksttreci2">
    <w:name w:val="Tekst treści (2)_"/>
    <w:link w:val="Teksttreci20"/>
    <w:rsid w:val="00DE4C16"/>
    <w:rPr>
      <w:shd w:val="clear" w:color="auto" w:fill="FFFFFF"/>
    </w:rPr>
  </w:style>
  <w:style w:type="character" w:customStyle="1" w:styleId="Nagwek33">
    <w:name w:val="Nagłówek #3 (3)_"/>
    <w:link w:val="Nagwek330"/>
    <w:rsid w:val="00DE4C16"/>
    <w:rPr>
      <w:shd w:val="clear" w:color="auto" w:fill="FFFFFF"/>
    </w:rPr>
  </w:style>
  <w:style w:type="paragraph" w:customStyle="1" w:styleId="Teksttreci20">
    <w:name w:val="Tekst treści (2)"/>
    <w:basedOn w:val="Normalny"/>
    <w:link w:val="Teksttreci2"/>
    <w:rsid w:val="00DE4C16"/>
    <w:pPr>
      <w:widowControl w:val="0"/>
      <w:shd w:val="clear" w:color="auto" w:fill="FFFFFF"/>
      <w:spacing w:after="620" w:line="245" w:lineRule="exact"/>
      <w:ind w:hanging="600"/>
    </w:pPr>
    <w:rPr>
      <w:rFonts w:asciiTheme="minorHAnsi" w:eastAsiaTheme="minorHAnsi" w:hAnsiTheme="minorHAnsi" w:cstheme="minorBidi"/>
      <w:sz w:val="22"/>
      <w:szCs w:val="22"/>
      <w:lang w:eastAsia="en-US"/>
    </w:rPr>
  </w:style>
  <w:style w:type="paragraph" w:customStyle="1" w:styleId="Nagwek330">
    <w:name w:val="Nagłówek #3 (3)"/>
    <w:basedOn w:val="Normalny"/>
    <w:link w:val="Nagwek33"/>
    <w:rsid w:val="00DE4C16"/>
    <w:pPr>
      <w:widowControl w:val="0"/>
      <w:shd w:val="clear" w:color="auto" w:fill="FFFFFF"/>
      <w:spacing w:line="250" w:lineRule="exact"/>
      <w:outlineLvl w:val="2"/>
    </w:pPr>
    <w:rPr>
      <w:rFonts w:asciiTheme="minorHAnsi" w:eastAsiaTheme="minorHAnsi" w:hAnsiTheme="minorHAnsi" w:cstheme="minorBidi"/>
      <w:sz w:val="22"/>
      <w:szCs w:val="22"/>
      <w:lang w:eastAsia="en-US"/>
    </w:rPr>
  </w:style>
  <w:style w:type="character" w:customStyle="1" w:styleId="Teksttreci2Exact">
    <w:name w:val="Tekst treści (2) Exact"/>
    <w:rsid w:val="00DE4C16"/>
    <w:rPr>
      <w:rFonts w:ascii="Times New Roman" w:eastAsia="Times New Roman" w:hAnsi="Times New Roman" w:cs="Times New Roman"/>
      <w:b w:val="0"/>
      <w:bCs w:val="0"/>
      <w:i w:val="0"/>
      <w:iCs w:val="0"/>
      <w:smallCaps w:val="0"/>
      <w:strike w:val="0"/>
      <w:sz w:val="22"/>
      <w:szCs w:val="22"/>
      <w:u w:val="none"/>
    </w:rPr>
  </w:style>
  <w:style w:type="character" w:customStyle="1" w:styleId="Teksttreci5">
    <w:name w:val="Tekst treści (5)_"/>
    <w:link w:val="Teksttreci50"/>
    <w:rsid w:val="00DE4C16"/>
    <w:rPr>
      <w:sz w:val="18"/>
      <w:szCs w:val="18"/>
      <w:shd w:val="clear" w:color="auto" w:fill="FFFFFF"/>
    </w:rPr>
  </w:style>
  <w:style w:type="character" w:customStyle="1" w:styleId="PogrubienieTeksttreci595pt">
    <w:name w:val="Pogrubienie;Tekst treści (5) + 9;5 pt"/>
    <w:rsid w:val="00DE4C16"/>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paragraph" w:customStyle="1" w:styleId="Teksttreci50">
    <w:name w:val="Tekst treści (5)"/>
    <w:basedOn w:val="Normalny"/>
    <w:link w:val="Teksttreci5"/>
    <w:rsid w:val="00DE4C16"/>
    <w:pPr>
      <w:widowControl w:val="0"/>
      <w:shd w:val="clear" w:color="auto" w:fill="FFFFFF"/>
      <w:spacing w:after="240" w:line="226" w:lineRule="exact"/>
      <w:ind w:hanging="280"/>
      <w:jc w:val="center"/>
    </w:pPr>
    <w:rPr>
      <w:rFonts w:asciiTheme="minorHAnsi" w:eastAsiaTheme="minorHAnsi" w:hAnsiTheme="minorHAnsi" w:cstheme="minorBidi"/>
      <w:sz w:val="18"/>
      <w:szCs w:val="18"/>
      <w:lang w:eastAsia="en-US"/>
    </w:rPr>
  </w:style>
  <w:style w:type="numbering" w:customStyle="1" w:styleId="WW8Num21">
    <w:name w:val="WW8Num21"/>
    <w:basedOn w:val="Bezlisty"/>
    <w:rsid w:val="00DE4C16"/>
    <w:pPr>
      <w:numPr>
        <w:numId w:val="67"/>
      </w:numPr>
    </w:pPr>
  </w:style>
  <w:style w:type="numbering" w:customStyle="1" w:styleId="WW8Num22">
    <w:name w:val="WW8Num22"/>
    <w:basedOn w:val="Bezlisty"/>
    <w:rsid w:val="00DE4C16"/>
  </w:style>
  <w:style w:type="character" w:customStyle="1" w:styleId="Stopka2">
    <w:name w:val="Stopka (2)_"/>
    <w:link w:val="Stopka20"/>
    <w:rsid w:val="00DE4C16"/>
    <w:rPr>
      <w:rFonts w:ascii="Calibri" w:eastAsia="Calibri" w:hAnsi="Calibri" w:cs="Calibri"/>
      <w:sz w:val="16"/>
      <w:szCs w:val="16"/>
      <w:shd w:val="clear" w:color="auto" w:fill="FFFFFF"/>
    </w:rPr>
  </w:style>
  <w:style w:type="paragraph" w:customStyle="1" w:styleId="Stopka20">
    <w:name w:val="Stopka (2)"/>
    <w:basedOn w:val="Normalny"/>
    <w:link w:val="Stopka2"/>
    <w:rsid w:val="00DE4C16"/>
    <w:pPr>
      <w:widowControl w:val="0"/>
      <w:shd w:val="clear" w:color="auto" w:fill="FFFFFF"/>
      <w:spacing w:line="196" w:lineRule="exact"/>
    </w:pPr>
    <w:rPr>
      <w:rFonts w:ascii="Calibri" w:eastAsia="Calibri" w:hAnsi="Calibri" w:cs="Calibri"/>
      <w:sz w:val="16"/>
      <w:szCs w:val="16"/>
      <w:lang w:eastAsia="en-US"/>
    </w:rPr>
  </w:style>
  <w:style w:type="character" w:customStyle="1" w:styleId="Teksttreci3Exact">
    <w:name w:val="Tekst treści (3) Exact"/>
    <w:rsid w:val="00DE4C16"/>
    <w:rPr>
      <w:rFonts w:ascii="Calibri" w:eastAsia="Calibri" w:hAnsi="Calibri" w:cs="Calibri"/>
      <w:b/>
      <w:bCs/>
      <w:i w:val="0"/>
      <w:iCs w:val="0"/>
      <w:smallCaps w:val="0"/>
      <w:strike w:val="0"/>
      <w:sz w:val="22"/>
      <w:szCs w:val="22"/>
      <w:u w:val="single"/>
    </w:rPr>
  </w:style>
  <w:style w:type="character" w:customStyle="1" w:styleId="Teksttreci3">
    <w:name w:val="Tekst treści (3)_"/>
    <w:link w:val="Teksttreci30"/>
    <w:rsid w:val="00DE4C16"/>
    <w:rPr>
      <w:rFonts w:ascii="Calibri" w:eastAsia="Calibri" w:hAnsi="Calibri" w:cs="Calibri"/>
      <w:b/>
      <w:bCs/>
      <w:shd w:val="clear" w:color="auto" w:fill="FFFFFF"/>
    </w:rPr>
  </w:style>
  <w:style w:type="paragraph" w:customStyle="1" w:styleId="Teksttreci30">
    <w:name w:val="Tekst treści (3)"/>
    <w:basedOn w:val="Normalny"/>
    <w:link w:val="Teksttreci3"/>
    <w:rsid w:val="00DE4C16"/>
    <w:pPr>
      <w:widowControl w:val="0"/>
      <w:shd w:val="clear" w:color="auto" w:fill="FFFFFF"/>
      <w:spacing w:before="60" w:after="60" w:line="268" w:lineRule="exact"/>
      <w:ind w:hanging="380"/>
      <w:jc w:val="center"/>
    </w:pPr>
    <w:rPr>
      <w:rFonts w:ascii="Calibri" w:eastAsia="Calibri" w:hAnsi="Calibri" w:cs="Calibri"/>
      <w:b/>
      <w:bCs/>
      <w:sz w:val="22"/>
      <w:szCs w:val="22"/>
      <w:lang w:eastAsia="en-US"/>
    </w:rPr>
  </w:style>
  <w:style w:type="numbering" w:customStyle="1" w:styleId="WW8Num23">
    <w:name w:val="WW8Num23"/>
    <w:basedOn w:val="Bezlisty"/>
    <w:rsid w:val="00DE4C16"/>
  </w:style>
  <w:style w:type="paragraph" w:customStyle="1" w:styleId="Ania1">
    <w:name w:val="Ania1"/>
    <w:basedOn w:val="Normalny"/>
    <w:link w:val="Ania1Znak"/>
    <w:qFormat/>
    <w:rsid w:val="00DE4C16"/>
    <w:pPr>
      <w:spacing w:before="120" w:after="120"/>
      <w:jc w:val="center"/>
      <w:outlineLvl w:val="0"/>
    </w:pPr>
    <w:rPr>
      <w:rFonts w:ascii="Calibri" w:hAnsi="Calibri" w:cs="Arial"/>
      <w:b/>
      <w:color w:val="000000"/>
    </w:rPr>
  </w:style>
  <w:style w:type="character" w:customStyle="1" w:styleId="Ania1Znak">
    <w:name w:val="Ania1 Znak"/>
    <w:basedOn w:val="Domylnaczcionkaakapitu"/>
    <w:link w:val="Ania1"/>
    <w:rsid w:val="00DE4C16"/>
    <w:rPr>
      <w:rFonts w:ascii="Calibri" w:eastAsia="Times New Roman" w:hAnsi="Calibri" w:cs="Arial"/>
      <w:b/>
      <w:color w:val="000000"/>
      <w:sz w:val="20"/>
      <w:szCs w:val="20"/>
      <w:lang w:eastAsia="pl-PL"/>
    </w:rPr>
  </w:style>
  <w:style w:type="paragraph" w:customStyle="1" w:styleId="default0">
    <w:name w:val="default"/>
    <w:basedOn w:val="Normalny"/>
    <w:rsid w:val="00DE4C16"/>
    <w:pPr>
      <w:spacing w:before="100" w:beforeAutospacing="1" w:after="100" w:afterAutospacing="1"/>
    </w:pPr>
    <w:rPr>
      <w:sz w:val="24"/>
      <w:szCs w:val="24"/>
    </w:rPr>
  </w:style>
  <w:style w:type="paragraph" w:customStyle="1" w:styleId="SIWZ1">
    <w:name w:val="SIWZ 1"/>
    <w:basedOn w:val="Spistreci1"/>
    <w:link w:val="SIWZ1Znak"/>
    <w:qFormat/>
    <w:rsid w:val="00DE4C16"/>
    <w:pPr>
      <w:tabs>
        <w:tab w:val="right" w:leader="dot" w:pos="9205"/>
      </w:tabs>
      <w:suppressAutoHyphens/>
      <w:spacing w:before="120" w:after="120"/>
      <w:ind w:left="284" w:hanging="284"/>
    </w:pPr>
  </w:style>
  <w:style w:type="paragraph" w:customStyle="1" w:styleId="SIWZ2">
    <w:name w:val="SIWZ 2"/>
    <w:basedOn w:val="SIWZ1"/>
    <w:link w:val="SIWZ2Znak"/>
    <w:qFormat/>
    <w:rsid w:val="00DE4C16"/>
  </w:style>
  <w:style w:type="character" w:customStyle="1" w:styleId="Spistreci1Znak">
    <w:name w:val="Spis treści 1 Znak"/>
    <w:basedOn w:val="Domylnaczcionkaakapitu"/>
    <w:link w:val="Spistreci1"/>
    <w:uiPriority w:val="39"/>
    <w:rsid w:val="00DE4C16"/>
    <w:rPr>
      <w:rFonts w:ascii="Times New Roman" w:eastAsia="Times New Roman" w:hAnsi="Times New Roman" w:cs="Times New Roman"/>
      <w:sz w:val="20"/>
      <w:szCs w:val="20"/>
      <w:lang w:eastAsia="pl-PL"/>
    </w:rPr>
  </w:style>
  <w:style w:type="character" w:customStyle="1" w:styleId="SIWZ1Znak">
    <w:name w:val="SIWZ 1 Znak"/>
    <w:basedOn w:val="Spistreci1Znak"/>
    <w:link w:val="SIWZ1"/>
    <w:rsid w:val="00DE4C16"/>
    <w:rPr>
      <w:rFonts w:ascii="Times New Roman" w:eastAsia="Times New Roman" w:hAnsi="Times New Roman" w:cs="Times New Roman"/>
      <w:sz w:val="20"/>
      <w:szCs w:val="20"/>
      <w:lang w:eastAsia="pl-PL"/>
    </w:rPr>
  </w:style>
  <w:style w:type="character" w:customStyle="1" w:styleId="SIWZ2Znak">
    <w:name w:val="SIWZ 2 Znak"/>
    <w:basedOn w:val="SIWZ1Znak"/>
    <w:link w:val="SIWZ2"/>
    <w:rsid w:val="00DE4C16"/>
    <w:rPr>
      <w:rFonts w:ascii="Times New Roman" w:eastAsia="Times New Roman" w:hAnsi="Times New Roman" w:cs="Times New Roman"/>
      <w:sz w:val="20"/>
      <w:szCs w:val="20"/>
      <w:lang w:eastAsia="pl-PL"/>
    </w:rPr>
  </w:style>
  <w:style w:type="character" w:customStyle="1" w:styleId="aParagraf3Znak">
    <w:name w:val="a.Paragraf.3 Znak"/>
    <w:link w:val="aParagraf3"/>
    <w:locked/>
    <w:rsid w:val="00DE4C16"/>
    <w:rPr>
      <w:rFonts w:ascii="Times New Roman" w:eastAsia="Times New Roman" w:hAnsi="Times New Roman" w:cs="Times New Roman"/>
      <w:b/>
      <w:lang w:eastAsia="ar-SA"/>
    </w:rPr>
  </w:style>
  <w:style w:type="character" w:customStyle="1" w:styleId="1Znak1">
    <w:name w:val="1 Znak"/>
    <w:locked/>
    <w:rsid w:val="00DE4C16"/>
    <w:rPr>
      <w:b/>
      <w:sz w:val="18"/>
    </w:rPr>
  </w:style>
  <w:style w:type="character" w:customStyle="1" w:styleId="Ania2Znak">
    <w:name w:val="Ania2 Znak"/>
    <w:basedOn w:val="Domylnaczcionkaakapitu"/>
    <w:link w:val="Ania2"/>
    <w:locked/>
    <w:rsid w:val="00DE4C16"/>
    <w:rPr>
      <w:rFonts w:ascii="Calibri" w:hAnsi="Calibri" w:cs="Arial"/>
      <w:b/>
      <w:color w:val="000000"/>
    </w:rPr>
  </w:style>
  <w:style w:type="paragraph" w:customStyle="1" w:styleId="Ania2">
    <w:name w:val="Ania2"/>
    <w:basedOn w:val="Normalny"/>
    <w:link w:val="Ania2Znak"/>
    <w:qFormat/>
    <w:rsid w:val="00DE4C16"/>
    <w:pPr>
      <w:spacing w:before="120" w:after="120"/>
      <w:jc w:val="center"/>
      <w:outlineLvl w:val="0"/>
    </w:pPr>
    <w:rPr>
      <w:rFonts w:ascii="Calibri" w:eastAsiaTheme="minorHAnsi" w:hAnsi="Calibri" w:cs="Arial"/>
      <w:b/>
      <w:color w:val="000000"/>
      <w:sz w:val="22"/>
      <w:szCs w:val="22"/>
      <w:lang w:eastAsia="en-US"/>
    </w:rPr>
  </w:style>
  <w:style w:type="paragraph" w:customStyle="1" w:styleId="font5">
    <w:name w:val="font5"/>
    <w:basedOn w:val="Normalny"/>
    <w:rsid w:val="00DE4C16"/>
    <w:pPr>
      <w:spacing w:before="100" w:beforeAutospacing="1" w:after="100" w:afterAutospacing="1"/>
    </w:pPr>
    <w:rPr>
      <w:rFonts w:ascii="Tahoma" w:hAnsi="Tahoma" w:cs="Tahoma"/>
      <w:color w:val="000000"/>
      <w:sz w:val="18"/>
      <w:szCs w:val="18"/>
    </w:rPr>
  </w:style>
  <w:style w:type="paragraph" w:customStyle="1" w:styleId="font6">
    <w:name w:val="font6"/>
    <w:basedOn w:val="Normalny"/>
    <w:rsid w:val="00DE4C16"/>
    <w:pPr>
      <w:spacing w:before="100" w:beforeAutospacing="1" w:after="100" w:afterAutospacing="1"/>
    </w:pPr>
    <w:rPr>
      <w:rFonts w:ascii="Tahoma" w:hAnsi="Tahoma" w:cs="Tahoma"/>
      <w:b/>
      <w:bCs/>
      <w:color w:val="000000"/>
      <w:sz w:val="18"/>
      <w:szCs w:val="18"/>
    </w:rPr>
  </w:style>
  <w:style w:type="character" w:customStyle="1" w:styleId="Tekstpodstawowy3Znak1">
    <w:name w:val="Tekst podstawowy 3 Znak1"/>
    <w:basedOn w:val="Domylnaczcionkaakapitu"/>
    <w:rsid w:val="00DE4C16"/>
    <w:rPr>
      <w:sz w:val="16"/>
      <w:szCs w:val="16"/>
      <w:lang w:eastAsia="ar-SA"/>
    </w:rPr>
  </w:style>
  <w:style w:type="character" w:customStyle="1" w:styleId="Tekstpodstawowywcity3Znak1">
    <w:name w:val="Tekst podstawowy wcięty 3 Znak1"/>
    <w:basedOn w:val="Domylnaczcionkaakapitu"/>
    <w:uiPriority w:val="99"/>
    <w:rsid w:val="00DE4C16"/>
    <w:rPr>
      <w:sz w:val="16"/>
      <w:szCs w:val="16"/>
      <w:lang w:eastAsia="ar-SA"/>
    </w:rPr>
  </w:style>
  <w:style w:type="paragraph" w:customStyle="1" w:styleId="asia1">
    <w:name w:val="asia1"/>
    <w:basedOn w:val="Normalny"/>
    <w:link w:val="asia1Znak"/>
    <w:qFormat/>
    <w:rsid w:val="00DE4C16"/>
    <w:pPr>
      <w:tabs>
        <w:tab w:val="right" w:leader="dot" w:pos="9202"/>
      </w:tabs>
      <w:suppressAutoHyphens/>
      <w:ind w:left="240"/>
    </w:pPr>
    <w:rPr>
      <w:rFonts w:ascii="Calibri" w:hAnsi="Calibri"/>
      <w:noProof/>
      <w:sz w:val="22"/>
      <w:szCs w:val="22"/>
    </w:rPr>
  </w:style>
  <w:style w:type="character" w:customStyle="1" w:styleId="asia1Znak">
    <w:name w:val="asia1 Znak"/>
    <w:basedOn w:val="Domylnaczcionkaakapitu"/>
    <w:link w:val="asia1"/>
    <w:rsid w:val="00DE4C16"/>
    <w:rPr>
      <w:rFonts w:ascii="Calibri" w:eastAsia="Times New Roman" w:hAnsi="Calibri" w:cs="Times New Roman"/>
      <w:noProof/>
      <w:lang w:eastAsia="pl-PL"/>
    </w:rPr>
  </w:style>
  <w:style w:type="paragraph" w:customStyle="1" w:styleId="zestawy2">
    <w:name w:val="zestawy2"/>
    <w:basedOn w:val="Normalny"/>
    <w:link w:val="zestawy2Znak"/>
    <w:qFormat/>
    <w:rsid w:val="00DE4C16"/>
    <w:pPr>
      <w:spacing w:before="120" w:after="120"/>
      <w:jc w:val="center"/>
      <w:outlineLvl w:val="0"/>
    </w:pPr>
    <w:rPr>
      <w:rFonts w:ascii="Calibri" w:hAnsi="Calibri" w:cs="Arial"/>
      <w:b/>
      <w:color w:val="000000"/>
    </w:rPr>
  </w:style>
  <w:style w:type="character" w:customStyle="1" w:styleId="zestawy2Znak">
    <w:name w:val="zestawy2 Znak"/>
    <w:basedOn w:val="Domylnaczcionkaakapitu"/>
    <w:link w:val="zestawy2"/>
    <w:rsid w:val="00DE4C16"/>
    <w:rPr>
      <w:rFonts w:ascii="Calibri" w:eastAsia="Times New Roman" w:hAnsi="Calibri" w:cs="Arial"/>
      <w:b/>
      <w:color w:val="000000"/>
      <w:sz w:val="20"/>
      <w:szCs w:val="20"/>
      <w:lang w:eastAsia="pl-PL"/>
    </w:rPr>
  </w:style>
  <w:style w:type="paragraph" w:customStyle="1" w:styleId="Z3">
    <w:name w:val="Z3"/>
    <w:basedOn w:val="Normalny"/>
    <w:link w:val="Z3Znak"/>
    <w:qFormat/>
    <w:rsid w:val="00DE4C16"/>
    <w:pPr>
      <w:spacing w:before="120" w:after="120"/>
      <w:ind w:left="4536"/>
      <w:jc w:val="right"/>
      <w:outlineLvl w:val="1"/>
    </w:pPr>
    <w:rPr>
      <w:rFonts w:ascii="Calibri" w:hAnsi="Calibri" w:cs="Arial"/>
      <w:b/>
      <w:color w:val="000000"/>
    </w:rPr>
  </w:style>
  <w:style w:type="character" w:customStyle="1" w:styleId="Z3Znak">
    <w:name w:val="Z3 Znak"/>
    <w:basedOn w:val="Domylnaczcionkaakapitu"/>
    <w:link w:val="Z3"/>
    <w:rsid w:val="00DE4C16"/>
    <w:rPr>
      <w:rFonts w:ascii="Calibri" w:eastAsia="Times New Roman" w:hAnsi="Calibri" w:cs="Arial"/>
      <w:b/>
      <w:color w:val="000000"/>
      <w:sz w:val="20"/>
      <w:szCs w:val="20"/>
      <w:lang w:eastAsia="pl-PL"/>
    </w:rPr>
  </w:style>
  <w:style w:type="table" w:customStyle="1" w:styleId="Tabelalisty3akcent21">
    <w:name w:val="Tabela listy 3 — akcent 21"/>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paragraph" w:styleId="Legenda">
    <w:name w:val="caption"/>
    <w:aliases w:val="Tabela podpis,RGS Légende"/>
    <w:basedOn w:val="Normalny"/>
    <w:next w:val="Normalny"/>
    <w:uiPriority w:val="35"/>
    <w:unhideWhenUsed/>
    <w:qFormat/>
    <w:rsid w:val="00DE4C16"/>
    <w:pPr>
      <w:spacing w:before="120" w:after="200"/>
      <w:ind w:left="1843" w:hanging="1843"/>
    </w:pPr>
    <w:rPr>
      <w:rFonts w:ascii="Calibri" w:hAnsi="Calibri"/>
      <w:bCs/>
      <w:color w:val="000000"/>
      <w:sz w:val="22"/>
      <w:szCs w:val="18"/>
    </w:rPr>
  </w:style>
  <w:style w:type="paragraph" w:styleId="Listapunktowana2">
    <w:name w:val="List Bullet 2"/>
    <w:basedOn w:val="Normalny"/>
    <w:qFormat/>
    <w:rsid w:val="00DE4C16"/>
    <w:pPr>
      <w:overflowPunct w:val="0"/>
      <w:autoSpaceDE w:val="0"/>
      <w:autoSpaceDN w:val="0"/>
      <w:adjustRightInd w:val="0"/>
      <w:spacing w:before="60" w:after="60"/>
      <w:ind w:left="566" w:hanging="283"/>
      <w:jc w:val="both"/>
      <w:textAlignment w:val="baseline"/>
    </w:pPr>
    <w:rPr>
      <w:rFonts w:ascii="Arial" w:hAnsi="Arial"/>
      <w:sz w:val="24"/>
    </w:rPr>
  </w:style>
  <w:style w:type="paragraph" w:styleId="Lista4">
    <w:name w:val="List 4"/>
    <w:basedOn w:val="Normalny"/>
    <w:qFormat/>
    <w:rsid w:val="00DE4C16"/>
    <w:pPr>
      <w:widowControl w:val="0"/>
      <w:overflowPunct w:val="0"/>
      <w:autoSpaceDE w:val="0"/>
      <w:autoSpaceDN w:val="0"/>
      <w:adjustRightInd w:val="0"/>
      <w:spacing w:before="200" w:line="320" w:lineRule="auto"/>
      <w:ind w:left="1132" w:hanging="283"/>
      <w:jc w:val="both"/>
      <w:textAlignment w:val="baseline"/>
    </w:pPr>
    <w:rPr>
      <w:rFonts w:ascii="Arial" w:hAnsi="Arial"/>
      <w:sz w:val="18"/>
    </w:rPr>
  </w:style>
  <w:style w:type="paragraph" w:styleId="Wcicienormalne">
    <w:name w:val="Normal Indent"/>
    <w:basedOn w:val="Normalny"/>
    <w:qFormat/>
    <w:rsid w:val="00DE4C16"/>
    <w:pPr>
      <w:tabs>
        <w:tab w:val="left" w:pos="851"/>
        <w:tab w:val="left" w:pos="1701"/>
        <w:tab w:val="left" w:pos="2552"/>
      </w:tabs>
      <w:autoSpaceDE w:val="0"/>
      <w:autoSpaceDN w:val="0"/>
      <w:spacing w:before="120" w:after="120"/>
      <w:ind w:left="851"/>
    </w:pPr>
    <w:rPr>
      <w:rFonts w:ascii="Arial" w:hAnsi="Arial" w:cs="Arial"/>
      <w:sz w:val="24"/>
      <w:szCs w:val="24"/>
      <w:lang w:eastAsia="fr-FR"/>
    </w:rPr>
  </w:style>
  <w:style w:type="character" w:customStyle="1" w:styleId="akapit3Znak">
    <w:name w:val="akapit.3 Znak"/>
    <w:link w:val="akapit3"/>
    <w:locked/>
    <w:rsid w:val="00DE4C16"/>
  </w:style>
  <w:style w:type="paragraph" w:customStyle="1" w:styleId="akapit3">
    <w:name w:val="akapit.3"/>
    <w:basedOn w:val="Normalny"/>
    <w:link w:val="akapit3Znak"/>
    <w:qFormat/>
    <w:rsid w:val="00DE4C16"/>
    <w:pPr>
      <w:spacing w:before="80" w:after="80"/>
      <w:jc w:val="both"/>
    </w:pPr>
    <w:rPr>
      <w:rFonts w:asciiTheme="minorHAnsi" w:eastAsiaTheme="minorHAnsi" w:hAnsiTheme="minorHAnsi" w:cstheme="minorBidi"/>
      <w:sz w:val="22"/>
      <w:szCs w:val="22"/>
      <w:lang w:eastAsia="en-US"/>
    </w:rPr>
  </w:style>
  <w:style w:type="character" w:customStyle="1" w:styleId="aparagraf2Znak">
    <w:name w:val="a.paragraf2 Znak"/>
    <w:link w:val="aparagraf2"/>
    <w:locked/>
    <w:rsid w:val="00DE4C16"/>
    <w:rPr>
      <w:b/>
      <w:szCs w:val="24"/>
    </w:rPr>
  </w:style>
  <w:style w:type="paragraph" w:customStyle="1" w:styleId="aparagraf2">
    <w:name w:val="a.paragraf2"/>
    <w:basedOn w:val="Normalny"/>
    <w:link w:val="aparagraf2Znak"/>
    <w:qFormat/>
    <w:rsid w:val="00DE4C16"/>
    <w:pPr>
      <w:spacing w:before="120" w:after="120"/>
      <w:jc w:val="center"/>
    </w:pPr>
    <w:rPr>
      <w:rFonts w:asciiTheme="minorHAnsi" w:eastAsiaTheme="minorHAnsi" w:hAnsiTheme="minorHAnsi" w:cstheme="minorBidi"/>
      <w:b/>
      <w:sz w:val="22"/>
      <w:szCs w:val="24"/>
      <w:lang w:eastAsia="en-US"/>
    </w:rPr>
  </w:style>
  <w:style w:type="character" w:customStyle="1" w:styleId="Spistreci2Znak">
    <w:name w:val="Spis treści 2 Znak"/>
    <w:link w:val="Spistreci2"/>
    <w:uiPriority w:val="39"/>
    <w:locked/>
    <w:rsid w:val="00DE4C16"/>
    <w:rPr>
      <w:rFonts w:ascii="Times New Roman" w:eastAsia="Times New Roman" w:hAnsi="Times New Roman" w:cs="Times New Roman"/>
      <w:sz w:val="20"/>
      <w:szCs w:val="20"/>
      <w:lang w:eastAsia="pl-PL"/>
    </w:rPr>
  </w:style>
  <w:style w:type="character" w:customStyle="1" w:styleId="TekstpodstawowywcityZnak1Znak1">
    <w:name w:val="Tekst podstawowy wcięty Znak1 Znak1"/>
    <w:aliases w:val="Tekst podstawowy wcięty Znak Znak Znak1,Tekst podstawowy wcięty Znak1 Znak Znak Znak1,Tekst podstawowy wcięty Znak Znak Znak Znak Znak1,Tekst podstawowy wcięty Znak1 Znak Znak Znak Znak Znak1"/>
    <w:uiPriority w:val="99"/>
    <w:rsid w:val="00DE4C16"/>
    <w:rPr>
      <w:sz w:val="18"/>
      <w:szCs w:val="24"/>
    </w:rPr>
  </w:style>
  <w:style w:type="paragraph" w:styleId="Tekstblokowy">
    <w:name w:val="Block Text"/>
    <w:basedOn w:val="Normalny"/>
    <w:unhideWhenUsed/>
    <w:qFormat/>
    <w:rsid w:val="00DE4C16"/>
    <w:pPr>
      <w:shd w:val="clear" w:color="auto" w:fill="FFFFFF"/>
      <w:spacing w:before="60" w:after="60" w:line="-273" w:lineRule="auto"/>
      <w:ind w:left="374" w:right="29" w:hanging="367"/>
      <w:jc w:val="both"/>
    </w:pPr>
    <w:rPr>
      <w:sz w:val="18"/>
      <w:szCs w:val="24"/>
    </w:rPr>
  </w:style>
  <w:style w:type="paragraph" w:customStyle="1" w:styleId="2">
    <w:name w:val="2"/>
    <w:basedOn w:val="Normalny"/>
    <w:next w:val="Mapadokumentu"/>
    <w:rsid w:val="00DE4C16"/>
    <w:pPr>
      <w:shd w:val="clear" w:color="auto" w:fill="000080"/>
    </w:pPr>
    <w:rPr>
      <w:rFonts w:ascii="Tahoma" w:hAnsi="Tahoma" w:cs="Tahoma"/>
    </w:rPr>
  </w:style>
  <w:style w:type="character" w:customStyle="1" w:styleId="juziaZnak">
    <w:name w:val="juzia Znak"/>
    <w:link w:val="juzia"/>
    <w:locked/>
    <w:rsid w:val="00DE4C16"/>
    <w:rPr>
      <w:rFonts w:ascii="Times New Roman" w:eastAsia="Times New Roman" w:hAnsi="Times New Roman" w:cs="Times New Roman"/>
      <w:bCs/>
      <w:sz w:val="24"/>
      <w:szCs w:val="24"/>
      <w:lang w:eastAsia="pl-PL"/>
    </w:rPr>
  </w:style>
  <w:style w:type="character" w:customStyle="1" w:styleId="aparagraf1Znak0">
    <w:name w:val="a.paragraf.1 Znak"/>
    <w:link w:val="aparagraf10"/>
    <w:locked/>
    <w:rsid w:val="00DE4C16"/>
    <w:rPr>
      <w:b/>
      <w:szCs w:val="24"/>
    </w:rPr>
  </w:style>
  <w:style w:type="paragraph" w:customStyle="1" w:styleId="aparagraf10">
    <w:name w:val="a.paragraf.1"/>
    <w:basedOn w:val="Normalny"/>
    <w:link w:val="aparagraf1Znak0"/>
    <w:qFormat/>
    <w:rsid w:val="00DE4C16"/>
    <w:pPr>
      <w:spacing w:before="120" w:after="60"/>
      <w:jc w:val="center"/>
      <w:outlineLvl w:val="0"/>
    </w:pPr>
    <w:rPr>
      <w:rFonts w:asciiTheme="minorHAnsi" w:eastAsiaTheme="minorHAnsi" w:hAnsiTheme="minorHAnsi" w:cstheme="minorBidi"/>
      <w:b/>
      <w:sz w:val="22"/>
      <w:szCs w:val="24"/>
      <w:lang w:eastAsia="en-US"/>
    </w:rPr>
  </w:style>
  <w:style w:type="character" w:customStyle="1" w:styleId="akapit1Znak">
    <w:name w:val="akapit.1 Znak"/>
    <w:link w:val="akapit1"/>
    <w:locked/>
    <w:rsid w:val="00DE4C16"/>
    <w:rPr>
      <w:szCs w:val="24"/>
    </w:rPr>
  </w:style>
  <w:style w:type="paragraph" w:customStyle="1" w:styleId="akapit1">
    <w:name w:val="akapit.1"/>
    <w:basedOn w:val="Tekstpodstawowywcity"/>
    <w:link w:val="akapit1Znak"/>
    <w:qFormat/>
    <w:rsid w:val="00DE4C16"/>
    <w:pPr>
      <w:keepNext/>
      <w:tabs>
        <w:tab w:val="left" w:pos="567"/>
      </w:tabs>
      <w:spacing w:before="60"/>
      <w:ind w:left="567" w:hanging="567"/>
      <w:jc w:val="both"/>
    </w:pPr>
    <w:rPr>
      <w:rFonts w:asciiTheme="minorHAnsi" w:eastAsiaTheme="minorHAnsi" w:hAnsiTheme="minorHAnsi" w:cstheme="minorBidi"/>
      <w:b w:val="0"/>
      <w:bCs w:val="0"/>
      <w:sz w:val="22"/>
      <w:szCs w:val="24"/>
      <w:lang w:eastAsia="en-US"/>
    </w:rPr>
  </w:style>
  <w:style w:type="character" w:customStyle="1" w:styleId="akapit2Znak1">
    <w:name w:val="akapit.2 Znak1"/>
    <w:link w:val="akapit2"/>
    <w:locked/>
    <w:rsid w:val="00DE4C16"/>
    <w:rPr>
      <w:bCs/>
    </w:rPr>
  </w:style>
  <w:style w:type="paragraph" w:customStyle="1" w:styleId="akapit2">
    <w:name w:val="akapit.2"/>
    <w:basedOn w:val="juzia"/>
    <w:link w:val="akapit2Znak1"/>
    <w:qFormat/>
    <w:rsid w:val="00DE4C16"/>
    <w:pPr>
      <w:numPr>
        <w:numId w:val="81"/>
      </w:numPr>
      <w:spacing w:before="60" w:after="0"/>
      <w:ind w:left="1491" w:hanging="357"/>
    </w:pPr>
    <w:rPr>
      <w:rFonts w:asciiTheme="minorHAnsi" w:eastAsiaTheme="minorHAnsi" w:hAnsiTheme="minorHAnsi" w:cstheme="minorBidi"/>
      <w:sz w:val="22"/>
      <w:szCs w:val="22"/>
      <w:lang w:eastAsia="en-US"/>
    </w:rPr>
  </w:style>
  <w:style w:type="character" w:customStyle="1" w:styleId="NormalWebZnak">
    <w:name w:val="Normal (Web) Znak"/>
    <w:link w:val="NormalnyWeb1"/>
    <w:locked/>
    <w:rsid w:val="00DE4C16"/>
    <w:rPr>
      <w:sz w:val="18"/>
    </w:rPr>
  </w:style>
  <w:style w:type="paragraph" w:customStyle="1" w:styleId="NormalnyWeb1">
    <w:name w:val="Normalny (Web)1"/>
    <w:basedOn w:val="Normalny"/>
    <w:link w:val="NormalWebZnak"/>
    <w:rsid w:val="00DE4C16"/>
    <w:pPr>
      <w:spacing w:before="100" w:after="100"/>
      <w:jc w:val="both"/>
    </w:pPr>
    <w:rPr>
      <w:rFonts w:asciiTheme="minorHAnsi" w:eastAsiaTheme="minorHAnsi" w:hAnsiTheme="minorHAnsi" w:cstheme="minorBidi"/>
      <w:sz w:val="18"/>
      <w:szCs w:val="22"/>
      <w:lang w:eastAsia="en-US"/>
    </w:rPr>
  </w:style>
  <w:style w:type="paragraph" w:customStyle="1" w:styleId="Tekstblokowy1">
    <w:name w:val="Tekst blokowy1"/>
    <w:basedOn w:val="Normalny"/>
    <w:rsid w:val="00DE4C16"/>
    <w:pPr>
      <w:shd w:val="clear" w:color="auto" w:fill="FFFFFF"/>
      <w:spacing w:before="60" w:after="60" w:line="-273" w:lineRule="auto"/>
      <w:ind w:left="374" w:right="29" w:hanging="367"/>
      <w:jc w:val="both"/>
    </w:pPr>
    <w:rPr>
      <w:sz w:val="18"/>
    </w:rPr>
  </w:style>
  <w:style w:type="character" w:customStyle="1" w:styleId="DZnak">
    <w:name w:val="D Znak"/>
    <w:link w:val="D"/>
    <w:locked/>
    <w:rsid w:val="00DE4C16"/>
    <w:rPr>
      <w:b/>
      <w:smallCaps/>
    </w:rPr>
  </w:style>
  <w:style w:type="paragraph" w:customStyle="1" w:styleId="D">
    <w:name w:val="D"/>
    <w:basedOn w:val="Normalny"/>
    <w:link w:val="DZnak"/>
    <w:rsid w:val="00DE4C16"/>
    <w:pPr>
      <w:jc w:val="right"/>
    </w:pPr>
    <w:rPr>
      <w:rFonts w:asciiTheme="minorHAnsi" w:eastAsiaTheme="minorHAnsi" w:hAnsiTheme="minorHAnsi" w:cstheme="minorBidi"/>
      <w:b/>
      <w:smallCaps/>
      <w:sz w:val="22"/>
      <w:szCs w:val="22"/>
      <w:lang w:eastAsia="en-US"/>
    </w:rPr>
  </w:style>
  <w:style w:type="character" w:customStyle="1" w:styleId="parZnak">
    <w:name w:val="par. Znak"/>
    <w:link w:val="par"/>
    <w:locked/>
    <w:rsid w:val="00DE4C16"/>
    <w:rPr>
      <w:b/>
      <w:sz w:val="18"/>
      <w:szCs w:val="24"/>
    </w:rPr>
  </w:style>
  <w:style w:type="paragraph" w:customStyle="1" w:styleId="par">
    <w:name w:val="par."/>
    <w:basedOn w:val="Normalny"/>
    <w:link w:val="parZnak"/>
    <w:qFormat/>
    <w:rsid w:val="00DE4C16"/>
    <w:pPr>
      <w:jc w:val="center"/>
    </w:pPr>
    <w:rPr>
      <w:rFonts w:asciiTheme="minorHAnsi" w:eastAsiaTheme="minorHAnsi" w:hAnsiTheme="minorHAnsi" w:cstheme="minorBidi"/>
      <w:b/>
      <w:sz w:val="18"/>
      <w:szCs w:val="24"/>
      <w:lang w:eastAsia="en-US"/>
    </w:rPr>
  </w:style>
  <w:style w:type="character" w:customStyle="1" w:styleId="IZnak">
    <w:name w:val="I Znak"/>
    <w:link w:val="I"/>
    <w:locked/>
    <w:rsid w:val="00DE4C16"/>
    <w:rPr>
      <w:sz w:val="18"/>
    </w:rPr>
  </w:style>
  <w:style w:type="paragraph" w:customStyle="1" w:styleId="I">
    <w:name w:val="I"/>
    <w:basedOn w:val="12"/>
    <w:link w:val="IZnak"/>
    <w:qFormat/>
    <w:rsid w:val="00DE4C16"/>
    <w:pPr>
      <w:shd w:val="clear" w:color="auto" w:fill="auto"/>
      <w:spacing w:before="60"/>
      <w:ind w:left="284" w:hanging="284"/>
      <w:jc w:val="both"/>
    </w:pPr>
    <w:rPr>
      <w:rFonts w:asciiTheme="minorHAnsi" w:eastAsiaTheme="minorHAnsi" w:hAnsiTheme="minorHAnsi" w:cstheme="minorBidi"/>
      <w:sz w:val="18"/>
      <w:szCs w:val="22"/>
      <w:lang w:eastAsia="en-US"/>
    </w:rPr>
  </w:style>
  <w:style w:type="character" w:customStyle="1" w:styleId="aZnak0">
    <w:name w:val="a) Znak"/>
    <w:link w:val="a"/>
    <w:locked/>
    <w:rsid w:val="00DE4C16"/>
  </w:style>
  <w:style w:type="paragraph" w:customStyle="1" w:styleId="a">
    <w:name w:val="a)"/>
    <w:basedOn w:val="Normalny"/>
    <w:link w:val="aZnak0"/>
    <w:rsid w:val="00DE4C16"/>
    <w:pPr>
      <w:numPr>
        <w:numId w:val="82"/>
      </w:numPr>
      <w:suppressAutoHyphens/>
      <w:jc w:val="both"/>
    </w:pPr>
    <w:rPr>
      <w:rFonts w:asciiTheme="minorHAnsi" w:eastAsiaTheme="minorHAnsi" w:hAnsiTheme="minorHAnsi" w:cstheme="minorBidi"/>
      <w:sz w:val="22"/>
      <w:szCs w:val="22"/>
      <w:lang w:eastAsia="en-US"/>
    </w:rPr>
  </w:style>
  <w:style w:type="character" w:customStyle="1" w:styleId="-Znak">
    <w:name w:val="- Znak"/>
    <w:link w:val="-"/>
    <w:locked/>
    <w:rsid w:val="00DE4C16"/>
    <w:rPr>
      <w:bCs/>
    </w:rPr>
  </w:style>
  <w:style w:type="paragraph" w:customStyle="1" w:styleId="-">
    <w:name w:val="-"/>
    <w:basedOn w:val="Normalny"/>
    <w:link w:val="-Znak"/>
    <w:autoRedefine/>
    <w:rsid w:val="00DE4C16"/>
    <w:pPr>
      <w:numPr>
        <w:numId w:val="83"/>
      </w:numPr>
      <w:ind w:left="355" w:hanging="283"/>
      <w:jc w:val="both"/>
    </w:pPr>
    <w:rPr>
      <w:rFonts w:asciiTheme="minorHAnsi" w:eastAsiaTheme="minorHAnsi" w:hAnsiTheme="minorHAnsi" w:cstheme="minorBidi"/>
      <w:bCs/>
      <w:sz w:val="22"/>
      <w:szCs w:val="22"/>
      <w:lang w:eastAsia="en-US"/>
    </w:rPr>
  </w:style>
  <w:style w:type="character" w:customStyle="1" w:styleId="mZnak">
    <w:name w:val="m Znak"/>
    <w:link w:val="m"/>
    <w:locked/>
    <w:rsid w:val="00DE4C16"/>
  </w:style>
  <w:style w:type="paragraph" w:customStyle="1" w:styleId="m">
    <w:name w:val="m"/>
    <w:basedOn w:val="-"/>
    <w:link w:val="mZnak"/>
    <w:qFormat/>
    <w:rsid w:val="00DE4C16"/>
    <w:rPr>
      <w:bCs w:val="0"/>
    </w:rPr>
  </w:style>
  <w:style w:type="character" w:customStyle="1" w:styleId="aZnak1">
    <w:name w:val="a). Znak"/>
    <w:link w:val="a3"/>
    <w:locked/>
    <w:rsid w:val="00DE4C16"/>
  </w:style>
  <w:style w:type="paragraph" w:customStyle="1" w:styleId="a3">
    <w:name w:val="a)."/>
    <w:basedOn w:val="NormalnyWeb"/>
    <w:link w:val="aZnak1"/>
    <w:rsid w:val="00DE4C16"/>
    <w:pPr>
      <w:spacing w:before="0" w:beforeAutospacing="0" w:after="0" w:afterAutospacing="0"/>
    </w:pPr>
    <w:rPr>
      <w:rFonts w:asciiTheme="minorHAnsi" w:eastAsiaTheme="minorHAnsi" w:hAnsiTheme="minorHAnsi" w:cstheme="minorBidi"/>
      <w:sz w:val="22"/>
      <w:szCs w:val="22"/>
      <w:lang w:eastAsia="en-US"/>
    </w:rPr>
  </w:style>
  <w:style w:type="character" w:customStyle="1" w:styleId="Styl4Znak0">
    <w:name w:val="Styl4) Znak"/>
    <w:link w:val="Styl40"/>
    <w:locked/>
    <w:rsid w:val="00DE4C16"/>
    <w:rPr>
      <w:bCs/>
    </w:rPr>
  </w:style>
  <w:style w:type="paragraph" w:customStyle="1" w:styleId="Styl40">
    <w:name w:val="Styl4)"/>
    <w:basedOn w:val="1"/>
    <w:link w:val="Styl4Znak0"/>
    <w:qFormat/>
    <w:rsid w:val="00DE4C16"/>
    <w:pPr>
      <w:numPr>
        <w:numId w:val="0"/>
      </w:numPr>
      <w:spacing w:before="60"/>
      <w:ind w:left="794" w:hanging="227"/>
      <w:jc w:val="both"/>
    </w:pPr>
    <w:rPr>
      <w:rFonts w:asciiTheme="minorHAnsi" w:eastAsiaTheme="minorHAnsi" w:hAnsiTheme="minorHAnsi" w:cstheme="minorBidi"/>
      <w:bCs/>
      <w:sz w:val="22"/>
      <w:szCs w:val="22"/>
      <w:lang w:eastAsia="en-US"/>
    </w:rPr>
  </w:style>
  <w:style w:type="character" w:customStyle="1" w:styleId="akapwZnak">
    <w:name w:val="akap.w. Znak"/>
    <w:link w:val="akapw"/>
    <w:locked/>
    <w:rsid w:val="00DE4C16"/>
  </w:style>
  <w:style w:type="paragraph" w:customStyle="1" w:styleId="akapw">
    <w:name w:val="akap.w."/>
    <w:basedOn w:val="akapit3"/>
    <w:link w:val="akapwZnak"/>
    <w:qFormat/>
    <w:rsid w:val="00DE4C16"/>
    <w:pPr>
      <w:ind w:left="284"/>
    </w:pPr>
  </w:style>
  <w:style w:type="character" w:customStyle="1" w:styleId="ParagrafZnak">
    <w:name w:val="Paragraf Znak"/>
    <w:link w:val="Paragraf"/>
    <w:locked/>
    <w:rsid w:val="00DE4C16"/>
    <w:rPr>
      <w:rFonts w:ascii="Palatino Linotype" w:eastAsia="Times New Roman" w:hAnsi="Palatino Linotype" w:cs="Times New Roman"/>
      <w:b/>
      <w:smallCaps/>
      <w:sz w:val="24"/>
      <w:szCs w:val="24"/>
      <w:lang w:eastAsia="pl-PL"/>
    </w:rPr>
  </w:style>
  <w:style w:type="character" w:customStyle="1" w:styleId="SIWZ1Znak0">
    <w:name w:val="SIWZ1 Znak"/>
    <w:link w:val="SIWZ10"/>
    <w:locked/>
    <w:rsid w:val="00DE4C16"/>
    <w:rPr>
      <w:rFonts w:ascii="Arial" w:hAnsi="Arial" w:cs="Arial"/>
      <w:b/>
      <w:bCs/>
      <w:iCs/>
      <w:noProof/>
      <w:szCs w:val="28"/>
    </w:rPr>
  </w:style>
  <w:style w:type="paragraph" w:customStyle="1" w:styleId="SIWZ10">
    <w:name w:val="SIWZ1"/>
    <w:basedOn w:val="Nagwek2"/>
    <w:next w:val="Nagwek2"/>
    <w:link w:val="SIWZ1Znak0"/>
    <w:rsid w:val="00DE4C16"/>
    <w:pPr>
      <w:keepLines w:val="0"/>
      <w:spacing w:before="240" w:after="60"/>
      <w:jc w:val="right"/>
    </w:pPr>
    <w:rPr>
      <w:rFonts w:ascii="Arial" w:eastAsiaTheme="minorHAnsi" w:hAnsi="Arial" w:cs="Arial"/>
      <w:iCs/>
      <w:noProof/>
      <w:color w:val="auto"/>
      <w:sz w:val="22"/>
      <w:szCs w:val="28"/>
      <w:lang w:eastAsia="en-US"/>
    </w:rPr>
  </w:style>
  <w:style w:type="character" w:customStyle="1" w:styleId="1AkapitZnak0">
    <w:name w:val="1)Akapit Znak"/>
    <w:link w:val="1Akapit0"/>
    <w:locked/>
    <w:rsid w:val="00DE4C16"/>
    <w:rPr>
      <w:spacing w:val="2"/>
    </w:rPr>
  </w:style>
  <w:style w:type="paragraph" w:customStyle="1" w:styleId="1Akapit0">
    <w:name w:val="1)Akapit"/>
    <w:basedOn w:val="Normalny"/>
    <w:link w:val="1AkapitZnak0"/>
    <w:rsid w:val="00DE4C16"/>
    <w:pPr>
      <w:numPr>
        <w:numId w:val="84"/>
      </w:numPr>
      <w:autoSpaceDE w:val="0"/>
      <w:autoSpaceDN w:val="0"/>
      <w:adjustRightInd w:val="0"/>
      <w:spacing w:before="80" w:after="80"/>
      <w:jc w:val="both"/>
    </w:pPr>
    <w:rPr>
      <w:rFonts w:asciiTheme="minorHAnsi" w:eastAsiaTheme="minorHAnsi" w:hAnsiTheme="minorHAnsi" w:cstheme="minorBidi"/>
      <w:spacing w:val="2"/>
      <w:sz w:val="22"/>
      <w:szCs w:val="22"/>
      <w:lang w:eastAsia="en-US"/>
    </w:rPr>
  </w:style>
  <w:style w:type="character" w:customStyle="1" w:styleId="-AkapitZnak">
    <w:name w:val="- Akapit Znak"/>
    <w:link w:val="-Akapit"/>
    <w:locked/>
    <w:rsid w:val="00DE4C16"/>
  </w:style>
  <w:style w:type="paragraph" w:customStyle="1" w:styleId="-Akapit">
    <w:name w:val="- Akapit"/>
    <w:basedOn w:val="Tekstpodstawowywcity"/>
    <w:link w:val="-AkapitZnak"/>
    <w:rsid w:val="00DE4C16"/>
    <w:pPr>
      <w:spacing w:before="40" w:after="40"/>
      <w:ind w:left="1135" w:hanging="284"/>
      <w:jc w:val="both"/>
    </w:pPr>
    <w:rPr>
      <w:rFonts w:asciiTheme="minorHAnsi" w:eastAsiaTheme="minorHAnsi" w:hAnsiTheme="minorHAnsi" w:cstheme="minorBidi"/>
      <w:b w:val="0"/>
      <w:bCs w:val="0"/>
      <w:sz w:val="22"/>
      <w:szCs w:val="22"/>
      <w:lang w:eastAsia="en-US"/>
    </w:rPr>
  </w:style>
  <w:style w:type="paragraph" w:customStyle="1" w:styleId="akapit">
    <w:name w:val="akapit"/>
    <w:basedOn w:val="Tekstpodstawowy"/>
    <w:rsid w:val="00DE4C16"/>
    <w:pPr>
      <w:numPr>
        <w:numId w:val="85"/>
      </w:numPr>
      <w:spacing w:before="80" w:after="80"/>
      <w:jc w:val="both"/>
    </w:pPr>
    <w:rPr>
      <w:bCs/>
      <w:iCs/>
      <w:spacing w:val="2"/>
      <w:sz w:val="22"/>
      <w:szCs w:val="24"/>
    </w:rPr>
  </w:style>
  <w:style w:type="character" w:customStyle="1" w:styleId="Podpis1Znak">
    <w:name w:val="Podpis1 Znak"/>
    <w:link w:val="Podpis1"/>
    <w:locked/>
    <w:rsid w:val="00DE4C16"/>
    <w:rPr>
      <w:rFonts w:ascii="Times New Roman" w:eastAsia="Times New Roman" w:hAnsi="Times New Roman" w:cs="Mangal"/>
      <w:i/>
      <w:iCs/>
      <w:sz w:val="24"/>
      <w:szCs w:val="24"/>
      <w:lang w:eastAsia="ar-SA"/>
    </w:rPr>
  </w:style>
  <w:style w:type="character" w:customStyle="1" w:styleId="azacznikumZnak">
    <w:name w:val="a.załącznik.um Znak"/>
    <w:link w:val="azacznikum"/>
    <w:locked/>
    <w:rsid w:val="00DE4C16"/>
    <w:rPr>
      <w:b/>
      <w:i/>
      <w:smallCaps/>
    </w:rPr>
  </w:style>
  <w:style w:type="paragraph" w:customStyle="1" w:styleId="azacznikum">
    <w:name w:val="a.załącznik.um"/>
    <w:basedOn w:val="azacznik1"/>
    <w:link w:val="azacznikumZnak"/>
    <w:qFormat/>
    <w:rsid w:val="00DE4C16"/>
    <w:pPr>
      <w:spacing w:before="0" w:after="0"/>
      <w:ind w:left="3544"/>
      <w:outlineLvl w:val="2"/>
    </w:pPr>
    <w:rPr>
      <w:rFonts w:asciiTheme="minorHAnsi" w:eastAsiaTheme="minorHAnsi" w:hAnsiTheme="minorHAnsi" w:cstheme="minorBidi"/>
      <w:i/>
      <w:smallCaps/>
      <w:color w:val="auto"/>
      <w:sz w:val="22"/>
      <w:szCs w:val="22"/>
      <w:lang w:eastAsia="en-US"/>
    </w:rPr>
  </w:style>
  <w:style w:type="paragraph" w:customStyle="1" w:styleId="NormalnyWeb2">
    <w:name w:val="Normalny (Web)2"/>
    <w:basedOn w:val="Normalny"/>
    <w:rsid w:val="00DE4C16"/>
    <w:pPr>
      <w:spacing w:before="100" w:after="100"/>
      <w:jc w:val="both"/>
    </w:pPr>
    <w:rPr>
      <w:sz w:val="18"/>
    </w:rPr>
  </w:style>
  <w:style w:type="paragraph" w:customStyle="1" w:styleId="Tekstpodstawowy23">
    <w:name w:val="Tekst podstawowy 23"/>
    <w:basedOn w:val="Normalny"/>
    <w:rsid w:val="00DE4C16"/>
    <w:pPr>
      <w:spacing w:before="60" w:after="60"/>
      <w:ind w:left="284"/>
      <w:jc w:val="both"/>
    </w:pPr>
    <w:rPr>
      <w:sz w:val="18"/>
    </w:rPr>
  </w:style>
  <w:style w:type="paragraph" w:customStyle="1" w:styleId="Tekstblokowy2">
    <w:name w:val="Tekst blokowy2"/>
    <w:basedOn w:val="Normalny"/>
    <w:rsid w:val="00DE4C16"/>
    <w:pPr>
      <w:shd w:val="clear" w:color="auto" w:fill="FFFFFF"/>
      <w:spacing w:before="60" w:after="60" w:line="-271" w:lineRule="auto"/>
      <w:ind w:left="374" w:right="29" w:hanging="367"/>
      <w:jc w:val="both"/>
    </w:pPr>
    <w:rPr>
      <w:sz w:val="18"/>
    </w:rPr>
  </w:style>
  <w:style w:type="paragraph" w:customStyle="1" w:styleId="Akapitzlist1">
    <w:name w:val="Akapit z listą1"/>
    <w:basedOn w:val="Normalny"/>
    <w:qFormat/>
    <w:rsid w:val="00DE4C16"/>
    <w:pPr>
      <w:spacing w:after="200" w:line="276" w:lineRule="auto"/>
      <w:ind w:left="720"/>
    </w:pPr>
    <w:rPr>
      <w:rFonts w:ascii="Calibri" w:hAnsi="Calibri"/>
      <w:sz w:val="22"/>
      <w:szCs w:val="22"/>
      <w:lang w:eastAsia="en-US"/>
    </w:rPr>
  </w:style>
  <w:style w:type="paragraph" w:customStyle="1" w:styleId="Akapitzlist2">
    <w:name w:val="Akapit z listą2"/>
    <w:basedOn w:val="Normalny"/>
    <w:rsid w:val="00DE4C16"/>
    <w:pPr>
      <w:spacing w:after="200" w:line="276" w:lineRule="auto"/>
      <w:ind w:left="720"/>
    </w:pPr>
    <w:rPr>
      <w:rFonts w:ascii="Calibri" w:hAnsi="Calibri"/>
      <w:sz w:val="22"/>
      <w:szCs w:val="22"/>
      <w:lang w:eastAsia="en-US"/>
    </w:rPr>
  </w:style>
  <w:style w:type="paragraph" w:customStyle="1" w:styleId="NormalnyWeb3">
    <w:name w:val="Normalny (Web)3"/>
    <w:basedOn w:val="Normalny"/>
    <w:rsid w:val="00DE4C16"/>
    <w:pPr>
      <w:spacing w:before="100" w:after="100"/>
      <w:jc w:val="both"/>
    </w:pPr>
    <w:rPr>
      <w:sz w:val="18"/>
    </w:rPr>
  </w:style>
  <w:style w:type="paragraph" w:customStyle="1" w:styleId="Tekstpodstawowy24">
    <w:name w:val="Tekst podstawowy 24"/>
    <w:basedOn w:val="Normalny"/>
    <w:rsid w:val="00DE4C16"/>
    <w:pPr>
      <w:spacing w:before="60" w:after="60"/>
      <w:ind w:left="284"/>
      <w:jc w:val="both"/>
    </w:pPr>
    <w:rPr>
      <w:sz w:val="18"/>
    </w:rPr>
  </w:style>
  <w:style w:type="paragraph" w:customStyle="1" w:styleId="Tekstpodstawowywcity23">
    <w:name w:val="Tekst podstawowy wcięty 23"/>
    <w:basedOn w:val="Normalny"/>
    <w:rsid w:val="00DE4C16"/>
    <w:pPr>
      <w:spacing w:before="60" w:after="60"/>
      <w:ind w:left="567"/>
      <w:jc w:val="both"/>
    </w:pPr>
    <w:rPr>
      <w:sz w:val="18"/>
    </w:rPr>
  </w:style>
  <w:style w:type="paragraph" w:customStyle="1" w:styleId="Tekstblokowy3">
    <w:name w:val="Tekst blokowy3"/>
    <w:basedOn w:val="Normalny"/>
    <w:rsid w:val="00DE4C16"/>
    <w:pPr>
      <w:shd w:val="clear" w:color="auto" w:fill="FFFFFF"/>
      <w:spacing w:before="60" w:after="60" w:line="-273" w:lineRule="auto"/>
      <w:ind w:left="374" w:right="29" w:hanging="367"/>
      <w:jc w:val="both"/>
    </w:pPr>
    <w:rPr>
      <w:sz w:val="18"/>
    </w:rPr>
  </w:style>
  <w:style w:type="character" w:customStyle="1" w:styleId="JM1akapitZnak">
    <w:name w:val="JM1_akapit Znak"/>
    <w:link w:val="JM1akapit"/>
    <w:locked/>
    <w:rsid w:val="00DE4C16"/>
    <w:rPr>
      <w:rFonts w:ascii="Calibri" w:eastAsia="Calibri" w:hAnsi="Calibri"/>
    </w:rPr>
  </w:style>
  <w:style w:type="paragraph" w:customStyle="1" w:styleId="JM1akapit">
    <w:name w:val="JM1_akapit"/>
    <w:basedOn w:val="Normalny"/>
    <w:link w:val="JM1akapitZnak"/>
    <w:qFormat/>
    <w:rsid w:val="00DE4C16"/>
    <w:pPr>
      <w:tabs>
        <w:tab w:val="left" w:pos="567"/>
      </w:tabs>
      <w:spacing w:before="120" w:line="288" w:lineRule="auto"/>
      <w:ind w:left="567"/>
      <w:contextualSpacing/>
      <w:jc w:val="both"/>
      <w:outlineLvl w:val="0"/>
    </w:pPr>
    <w:rPr>
      <w:rFonts w:ascii="Calibri" w:eastAsia="Calibri" w:hAnsi="Calibri" w:cstheme="minorBidi"/>
      <w:sz w:val="22"/>
      <w:szCs w:val="22"/>
      <w:lang w:eastAsia="en-US"/>
    </w:rPr>
  </w:style>
  <w:style w:type="paragraph" w:customStyle="1" w:styleId="Akapitzlist3">
    <w:name w:val="Akapit z listą3"/>
    <w:basedOn w:val="Normalny"/>
    <w:uiPriority w:val="99"/>
    <w:rsid w:val="00DE4C16"/>
    <w:pPr>
      <w:spacing w:after="200" w:line="276" w:lineRule="auto"/>
      <w:ind w:left="720"/>
    </w:pPr>
    <w:rPr>
      <w:rFonts w:ascii="Calibri" w:hAnsi="Calibri"/>
      <w:sz w:val="22"/>
      <w:szCs w:val="22"/>
      <w:lang w:eastAsia="en-US"/>
    </w:rPr>
  </w:style>
  <w:style w:type="paragraph" w:customStyle="1" w:styleId="NormalnyWeb4">
    <w:name w:val="Normalny (Web)4"/>
    <w:basedOn w:val="Normalny"/>
    <w:rsid w:val="00DE4C16"/>
    <w:pPr>
      <w:spacing w:before="100" w:after="100"/>
      <w:jc w:val="both"/>
    </w:pPr>
    <w:rPr>
      <w:sz w:val="18"/>
    </w:rPr>
  </w:style>
  <w:style w:type="paragraph" w:customStyle="1" w:styleId="Tekstpodstawowy25">
    <w:name w:val="Tekst podstawowy 25"/>
    <w:basedOn w:val="Normalny"/>
    <w:rsid w:val="00DE4C16"/>
    <w:pPr>
      <w:spacing w:before="60" w:after="60"/>
      <w:ind w:left="284"/>
      <w:jc w:val="both"/>
    </w:pPr>
    <w:rPr>
      <w:sz w:val="18"/>
    </w:rPr>
  </w:style>
  <w:style w:type="paragraph" w:customStyle="1" w:styleId="Tekstpodstawowywcity24">
    <w:name w:val="Tekst podstawowy wcięty 24"/>
    <w:basedOn w:val="Normalny"/>
    <w:rsid w:val="00DE4C16"/>
    <w:pPr>
      <w:spacing w:before="60" w:after="60"/>
      <w:ind w:left="567"/>
      <w:jc w:val="both"/>
    </w:pPr>
    <w:rPr>
      <w:sz w:val="18"/>
    </w:rPr>
  </w:style>
  <w:style w:type="paragraph" w:customStyle="1" w:styleId="Tekstblokowy4">
    <w:name w:val="Tekst blokowy4"/>
    <w:basedOn w:val="Normalny"/>
    <w:rsid w:val="00DE4C16"/>
    <w:pPr>
      <w:shd w:val="clear" w:color="auto" w:fill="FFFFFF"/>
      <w:spacing w:before="60" w:after="60" w:line="-271" w:lineRule="auto"/>
      <w:ind w:left="374" w:right="29" w:hanging="367"/>
      <w:jc w:val="both"/>
    </w:pPr>
    <w:rPr>
      <w:sz w:val="18"/>
    </w:rPr>
  </w:style>
  <w:style w:type="character" w:customStyle="1" w:styleId="akapit2Znak">
    <w:name w:val="akapit.2 Znak"/>
    <w:rsid w:val="00DE4C16"/>
  </w:style>
  <w:style w:type="character" w:customStyle="1" w:styleId="tekstdokbold">
    <w:name w:val="tekst dok. bold"/>
    <w:rsid w:val="00DE4C16"/>
    <w:rPr>
      <w:b/>
      <w:bCs w:val="0"/>
    </w:rPr>
  </w:style>
  <w:style w:type="character" w:customStyle="1" w:styleId="ZnakZnak8">
    <w:name w:val="Znak Znak8"/>
    <w:rsid w:val="00DE4C16"/>
    <w:rPr>
      <w:sz w:val="18"/>
      <w:szCs w:val="24"/>
    </w:rPr>
  </w:style>
  <w:style w:type="paragraph" w:customStyle="1" w:styleId="Z1">
    <w:name w:val="Z1"/>
    <w:basedOn w:val="AUTOBUS1"/>
    <w:link w:val="Z1Znak"/>
    <w:qFormat/>
    <w:rsid w:val="00DE4C16"/>
    <w:pPr>
      <w:suppressAutoHyphens w:val="0"/>
      <w:outlineLvl w:val="0"/>
    </w:pPr>
    <w:rPr>
      <w:rFonts w:cs="Arial"/>
      <w:lang w:val="pl-PL" w:eastAsia="pl-PL"/>
    </w:rPr>
  </w:style>
  <w:style w:type="paragraph" w:customStyle="1" w:styleId="Z2">
    <w:name w:val="Z2"/>
    <w:basedOn w:val="AUTOBUS2"/>
    <w:link w:val="Z2Znak"/>
    <w:qFormat/>
    <w:rsid w:val="00DE4C16"/>
    <w:pPr>
      <w:suppressAutoHyphens w:val="0"/>
      <w:jc w:val="right"/>
      <w:outlineLvl w:val="1"/>
    </w:pPr>
    <w:rPr>
      <w:rFonts w:cs="Arial"/>
      <w:lang w:val="pl-PL" w:eastAsia="pl-PL"/>
    </w:rPr>
  </w:style>
  <w:style w:type="character" w:customStyle="1" w:styleId="Z1Znak">
    <w:name w:val="Z1 Znak"/>
    <w:basedOn w:val="AUTOBUS1Znak"/>
    <w:link w:val="Z1"/>
    <w:rsid w:val="00DE4C16"/>
    <w:rPr>
      <w:rFonts w:ascii="Calibri" w:eastAsia="Times New Roman" w:hAnsi="Calibri" w:cs="Arial"/>
      <w:b/>
      <w:color w:val="000000"/>
      <w:sz w:val="22"/>
      <w:szCs w:val="24"/>
      <w:lang w:eastAsia="pl-PL"/>
    </w:rPr>
  </w:style>
  <w:style w:type="character" w:customStyle="1" w:styleId="Z2Znak">
    <w:name w:val="Z2 Znak"/>
    <w:basedOn w:val="AUTOBUS2Znak"/>
    <w:link w:val="Z2"/>
    <w:rsid w:val="00DE4C16"/>
    <w:rPr>
      <w:rFonts w:ascii="Calibri" w:eastAsia="Times New Roman" w:hAnsi="Calibri" w:cs="Arial"/>
      <w:b/>
      <w:color w:val="000000"/>
      <w:sz w:val="22"/>
      <w:szCs w:val="24"/>
      <w:lang w:eastAsia="pl-PL"/>
    </w:rPr>
  </w:style>
  <w:style w:type="numbering" w:customStyle="1" w:styleId="Bezlisty2">
    <w:name w:val="Bez listy2"/>
    <w:next w:val="Bezlisty"/>
    <w:uiPriority w:val="99"/>
    <w:unhideWhenUsed/>
    <w:qFormat/>
    <w:rsid w:val="00DE4C16"/>
  </w:style>
  <w:style w:type="numbering" w:customStyle="1" w:styleId="Bezlisty3">
    <w:name w:val="Bez listy3"/>
    <w:next w:val="Bezlisty"/>
    <w:uiPriority w:val="99"/>
    <w:unhideWhenUsed/>
    <w:qFormat/>
    <w:rsid w:val="00DE4C16"/>
  </w:style>
  <w:style w:type="numbering" w:customStyle="1" w:styleId="Bezlisty12">
    <w:name w:val="Bez listy12"/>
    <w:next w:val="Bezlisty"/>
    <w:uiPriority w:val="99"/>
    <w:unhideWhenUsed/>
    <w:rsid w:val="00DE4C16"/>
  </w:style>
  <w:style w:type="paragraph" w:customStyle="1" w:styleId="zestawy1">
    <w:name w:val="zestawy1"/>
    <w:basedOn w:val="Z1"/>
    <w:link w:val="zestawy1Znak"/>
    <w:qFormat/>
    <w:rsid w:val="00DE4C16"/>
  </w:style>
  <w:style w:type="character" w:customStyle="1" w:styleId="zestawy1Znak">
    <w:name w:val="zestawy1 Znak"/>
    <w:basedOn w:val="Z1Znak"/>
    <w:link w:val="zestawy1"/>
    <w:rsid w:val="00DE4C16"/>
    <w:rPr>
      <w:rFonts w:ascii="Calibri" w:eastAsia="Times New Roman" w:hAnsi="Calibri" w:cs="Arial"/>
      <w:b/>
      <w:color w:val="000000"/>
      <w:sz w:val="22"/>
      <w:szCs w:val="24"/>
      <w:lang w:eastAsia="pl-PL"/>
    </w:rPr>
  </w:style>
  <w:style w:type="numbering" w:customStyle="1" w:styleId="Bezlisty4">
    <w:name w:val="Bez listy4"/>
    <w:next w:val="Bezlisty"/>
    <w:uiPriority w:val="99"/>
    <w:unhideWhenUsed/>
    <w:qFormat/>
    <w:rsid w:val="00DE4C16"/>
  </w:style>
  <w:style w:type="numbering" w:customStyle="1" w:styleId="Bezlisty13">
    <w:name w:val="Bez listy13"/>
    <w:next w:val="Bezlisty"/>
    <w:uiPriority w:val="99"/>
    <w:unhideWhenUsed/>
    <w:qFormat/>
    <w:rsid w:val="00DE4C16"/>
  </w:style>
  <w:style w:type="numbering" w:customStyle="1" w:styleId="WW8Num24">
    <w:name w:val="WW8Num24"/>
    <w:basedOn w:val="Bezlisty"/>
    <w:rsid w:val="00DE4C16"/>
    <w:pPr>
      <w:numPr>
        <w:numId w:val="77"/>
      </w:numPr>
    </w:pPr>
  </w:style>
  <w:style w:type="numbering" w:customStyle="1" w:styleId="WW8Num81">
    <w:name w:val="WW8Num81"/>
    <w:basedOn w:val="Bezlisty"/>
    <w:rsid w:val="00DE4C16"/>
    <w:pPr>
      <w:numPr>
        <w:numId w:val="74"/>
      </w:numPr>
    </w:pPr>
  </w:style>
  <w:style w:type="numbering" w:customStyle="1" w:styleId="WW8Num161">
    <w:name w:val="WW8Num161"/>
    <w:basedOn w:val="Bezlisty"/>
    <w:rsid w:val="00DE4C16"/>
    <w:pPr>
      <w:numPr>
        <w:numId w:val="75"/>
      </w:numPr>
    </w:pPr>
  </w:style>
  <w:style w:type="numbering" w:customStyle="1" w:styleId="WW8Num201">
    <w:name w:val="WW8Num201"/>
    <w:basedOn w:val="Bezlisty"/>
    <w:rsid w:val="00DE4C16"/>
    <w:pPr>
      <w:numPr>
        <w:numId w:val="76"/>
      </w:numPr>
    </w:pPr>
  </w:style>
  <w:style w:type="numbering" w:customStyle="1" w:styleId="WW8Num211">
    <w:name w:val="WW8Num211"/>
    <w:basedOn w:val="Bezlisty"/>
    <w:rsid w:val="00DE4C16"/>
    <w:pPr>
      <w:numPr>
        <w:numId w:val="53"/>
      </w:numPr>
    </w:pPr>
  </w:style>
  <w:style w:type="numbering" w:customStyle="1" w:styleId="WW8Num221">
    <w:name w:val="WW8Num221"/>
    <w:basedOn w:val="Bezlisty"/>
    <w:rsid w:val="00DE4C16"/>
    <w:pPr>
      <w:numPr>
        <w:numId w:val="52"/>
      </w:numPr>
    </w:pPr>
  </w:style>
  <w:style w:type="numbering" w:customStyle="1" w:styleId="WW8Num231">
    <w:name w:val="WW8Num231"/>
    <w:basedOn w:val="Bezlisty"/>
    <w:rsid w:val="00DE4C16"/>
  </w:style>
  <w:style w:type="numbering" w:customStyle="1" w:styleId="Bezlisty21">
    <w:name w:val="Bez listy21"/>
    <w:next w:val="Bezlisty"/>
    <w:uiPriority w:val="99"/>
    <w:unhideWhenUsed/>
    <w:qFormat/>
    <w:rsid w:val="00DE4C16"/>
  </w:style>
  <w:style w:type="character" w:customStyle="1" w:styleId="Tekstpodstawowy2Znak1">
    <w:name w:val="Tekst podstawowy 2 Znak1"/>
    <w:basedOn w:val="Domylnaczcionkaakapitu"/>
    <w:rsid w:val="00DE4C16"/>
    <w:rPr>
      <w:sz w:val="24"/>
      <w:szCs w:val="24"/>
      <w:lang w:eastAsia="ar-SA"/>
    </w:rPr>
  </w:style>
  <w:style w:type="table" w:customStyle="1" w:styleId="Tabela-Siatka11">
    <w:name w:val="Tabela - Siatka11"/>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uiPriority w:val="99"/>
    <w:rsid w:val="00DE4C16"/>
    <w:pPr>
      <w:overflowPunct w:val="0"/>
      <w:autoSpaceDE w:val="0"/>
      <w:autoSpaceDN w:val="0"/>
      <w:adjustRightInd w:val="0"/>
      <w:spacing w:before="60" w:after="60"/>
      <w:ind w:left="284"/>
      <w:jc w:val="both"/>
      <w:textAlignment w:val="baseline"/>
    </w:pPr>
    <w:rPr>
      <w:sz w:val="22"/>
      <w:szCs w:val="22"/>
    </w:rPr>
  </w:style>
  <w:style w:type="character" w:customStyle="1" w:styleId="ZwykytekstZnak1">
    <w:name w:val="Zwykły tekst Znak1"/>
    <w:basedOn w:val="Domylnaczcionkaakapitu"/>
    <w:rsid w:val="00DE4C16"/>
    <w:rPr>
      <w:rFonts w:ascii="Courier New" w:hAnsi="Courier New"/>
    </w:rPr>
  </w:style>
  <w:style w:type="character" w:customStyle="1" w:styleId="Tekstpodstawowywcity2Znak1">
    <w:name w:val="Tekst podstawowy wcięty 2 Znak1"/>
    <w:basedOn w:val="Domylnaczcionkaakapitu"/>
    <w:rsid w:val="00DE4C16"/>
    <w:rPr>
      <w:sz w:val="24"/>
      <w:szCs w:val="24"/>
      <w:lang w:eastAsia="ar-SA"/>
    </w:rPr>
  </w:style>
  <w:style w:type="paragraph" w:customStyle="1" w:styleId="Plandokumentu">
    <w:name w:val="Plan dokumentu"/>
    <w:basedOn w:val="Normalny"/>
    <w:uiPriority w:val="99"/>
    <w:semiHidden/>
    <w:rsid w:val="00DE4C16"/>
    <w:pPr>
      <w:shd w:val="clear" w:color="auto" w:fill="000080"/>
    </w:pPr>
    <w:rPr>
      <w:sz w:val="2"/>
      <w:szCs w:val="2"/>
      <w:lang w:val="x-none" w:eastAsia="x-none"/>
    </w:rPr>
  </w:style>
  <w:style w:type="paragraph" w:customStyle="1" w:styleId="StylJerzy1Wszystkiewersaliki">
    <w:name w:val="Styl Jerzy.1 + Wszystkie wersaliki"/>
    <w:basedOn w:val="Jerzy1"/>
    <w:link w:val="StylJerzy1WszystkiewersalikiZnak"/>
    <w:rsid w:val="00DE4C16"/>
    <w:rPr>
      <w:caps/>
    </w:rPr>
  </w:style>
  <w:style w:type="character" w:customStyle="1" w:styleId="StylJerzy1WszystkiewersalikiZnak">
    <w:name w:val="Styl Jerzy.1 + Wszystkie wersaliki Znak"/>
    <w:link w:val="StylJerzy1Wszystkiewersaliki"/>
    <w:locked/>
    <w:rsid w:val="00DE4C16"/>
    <w:rPr>
      <w:rFonts w:ascii="Times New Roman" w:eastAsia="Times New Roman" w:hAnsi="Times New Roman" w:cs="Times New Roman"/>
      <w:b/>
      <w:bCs/>
      <w:caps/>
      <w:smallCaps/>
      <w:lang w:eastAsia="pl-PL"/>
    </w:rPr>
  </w:style>
  <w:style w:type="paragraph" w:customStyle="1" w:styleId="Jerzy2">
    <w:name w:val="Jerzy.2"/>
    <w:basedOn w:val="Normalny"/>
    <w:link w:val="Jerzy2Znak"/>
    <w:rsid w:val="00DE4C16"/>
    <w:pPr>
      <w:spacing w:before="120" w:after="120"/>
      <w:ind w:left="4536"/>
      <w:jc w:val="right"/>
    </w:pPr>
    <w:rPr>
      <w:b/>
      <w:bCs/>
      <w:smallCaps/>
    </w:rPr>
  </w:style>
  <w:style w:type="paragraph" w:styleId="Lista-kontynuacja2">
    <w:name w:val="List Continue 2"/>
    <w:basedOn w:val="Normalny"/>
    <w:rsid w:val="00DE4C16"/>
    <w:pPr>
      <w:spacing w:after="120"/>
      <w:ind w:left="566"/>
    </w:pPr>
  </w:style>
  <w:style w:type="paragraph" w:customStyle="1" w:styleId="CharChar1ZnakZnak">
    <w:name w:val="Char Char1 Znak Znak"/>
    <w:basedOn w:val="Normalny"/>
    <w:rsid w:val="00DE4C16"/>
    <w:rPr>
      <w:sz w:val="22"/>
      <w:szCs w:val="22"/>
    </w:rPr>
  </w:style>
  <w:style w:type="paragraph" w:customStyle="1" w:styleId="LucaCash">
    <w:name w:val="Luca&amp;Cash"/>
    <w:basedOn w:val="Normalny"/>
    <w:rsid w:val="00DE4C16"/>
    <w:pPr>
      <w:spacing w:line="360" w:lineRule="auto"/>
    </w:pPr>
    <w:rPr>
      <w:rFonts w:ascii="Arial Narrow" w:hAnsi="Arial Narrow" w:cs="Arial Narrow"/>
      <w:sz w:val="24"/>
      <w:szCs w:val="24"/>
    </w:rPr>
  </w:style>
  <w:style w:type="paragraph" w:customStyle="1" w:styleId="ust">
    <w:name w:val="ust"/>
    <w:uiPriority w:val="99"/>
    <w:rsid w:val="00DE4C1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Maciek">
    <w:name w:val="Maciek"/>
    <w:basedOn w:val="Normalny"/>
    <w:uiPriority w:val="99"/>
    <w:rsid w:val="00DE4C16"/>
    <w:pPr>
      <w:spacing w:after="120" w:line="300" w:lineRule="exact"/>
    </w:pPr>
    <w:rPr>
      <w:rFonts w:ascii="Verdana" w:hAnsi="Verdana" w:cs="Verdana"/>
      <w:sz w:val="22"/>
      <w:szCs w:val="22"/>
    </w:rPr>
  </w:style>
  <w:style w:type="paragraph" w:customStyle="1" w:styleId="przypis">
    <w:name w:val="przypis"/>
    <w:basedOn w:val="Normalny"/>
    <w:uiPriority w:val="99"/>
    <w:rsid w:val="00DE4C16"/>
    <w:pPr>
      <w:spacing w:after="120" w:line="360" w:lineRule="atLeast"/>
      <w:jc w:val="both"/>
    </w:pPr>
    <w:rPr>
      <w:rFonts w:ascii="Times New Roman PL" w:hAnsi="Times New Roman PL" w:cs="Times New Roman PL"/>
      <w:sz w:val="22"/>
      <w:szCs w:val="22"/>
    </w:rPr>
  </w:style>
  <w:style w:type="paragraph" w:customStyle="1" w:styleId="C">
    <w:name w:val="C"/>
    <w:basedOn w:val="Normalny"/>
    <w:uiPriority w:val="99"/>
    <w:rsid w:val="00DE4C16"/>
    <w:pPr>
      <w:ind w:left="1680" w:hanging="1680"/>
      <w:jc w:val="both"/>
    </w:pPr>
    <w:rPr>
      <w:sz w:val="22"/>
      <w:szCs w:val="22"/>
    </w:rPr>
  </w:style>
  <w:style w:type="paragraph" w:customStyle="1" w:styleId="z">
    <w:name w:val="z"/>
    <w:basedOn w:val="Normalny"/>
    <w:uiPriority w:val="99"/>
    <w:rsid w:val="00DE4C16"/>
    <w:pPr>
      <w:keepNext/>
      <w:numPr>
        <w:numId w:val="86"/>
      </w:numPr>
      <w:jc w:val="both"/>
      <w:outlineLvl w:val="1"/>
    </w:pPr>
    <w:rPr>
      <w:sz w:val="22"/>
      <w:szCs w:val="22"/>
    </w:rPr>
  </w:style>
  <w:style w:type="paragraph" w:customStyle="1" w:styleId="StyleHeading312ptJustified3">
    <w:name w:val="Style Heading 3 + 12 pt Justified3"/>
    <w:basedOn w:val="Nagwek3"/>
    <w:uiPriority w:val="99"/>
    <w:rsid w:val="00DE4C16"/>
    <w:pPr>
      <w:keepLines w:val="0"/>
      <w:numPr>
        <w:ilvl w:val="2"/>
      </w:numPr>
      <w:tabs>
        <w:tab w:val="num" w:pos="864"/>
      </w:tabs>
      <w:spacing w:before="0"/>
      <w:ind w:left="862" w:hanging="862"/>
      <w:jc w:val="both"/>
    </w:pPr>
    <w:rPr>
      <w:rFonts w:ascii="Cambria" w:eastAsia="Times New Roman" w:hAnsi="Cambria" w:cs="Times New Roman"/>
      <w:color w:val="auto"/>
      <w:lang w:val="x-none" w:eastAsia="en-US"/>
    </w:rPr>
  </w:style>
  <w:style w:type="paragraph" w:customStyle="1" w:styleId="Agata1paragraf">
    <w:name w:val="Agata1 paragraf"/>
    <w:basedOn w:val="A0"/>
    <w:link w:val="Agata1paragrafZnak"/>
    <w:uiPriority w:val="99"/>
    <w:rsid w:val="00DE4C16"/>
    <w:pPr>
      <w:widowControl/>
      <w:suppressAutoHyphens w:val="0"/>
      <w:spacing w:before="120" w:after="120"/>
      <w:outlineLvl w:val="0"/>
    </w:pPr>
  </w:style>
  <w:style w:type="paragraph" w:customStyle="1" w:styleId="Agata2tytuza">
    <w:name w:val="Agata2 tytuł zał"/>
    <w:basedOn w:val="Tytu"/>
    <w:link w:val="Agata2tytuzaZnak"/>
    <w:uiPriority w:val="99"/>
    <w:rsid w:val="00DE4C16"/>
    <w:pPr>
      <w:tabs>
        <w:tab w:val="left" w:pos="567"/>
        <w:tab w:val="left" w:pos="4536"/>
        <w:tab w:val="left" w:pos="5953"/>
      </w:tabs>
      <w:spacing w:before="0" w:after="0"/>
      <w:jc w:val="right"/>
      <w:outlineLvl w:val="1"/>
    </w:pPr>
    <w:rPr>
      <w:b w:val="0"/>
      <w:bCs w:val="0"/>
      <w:kern w:val="1"/>
      <w:lang w:val="x-none" w:eastAsia="x-none"/>
    </w:rPr>
  </w:style>
  <w:style w:type="character" w:customStyle="1" w:styleId="AZnak">
    <w:name w:val="A Znak"/>
    <w:link w:val="A0"/>
    <w:locked/>
    <w:rsid w:val="00DE4C16"/>
    <w:rPr>
      <w:rFonts w:ascii="Times New Roman" w:eastAsia="SimSun" w:hAnsi="Times New Roman" w:cs="Mangal"/>
      <w:b/>
      <w:bCs/>
      <w:kern w:val="1"/>
      <w:sz w:val="24"/>
      <w:szCs w:val="24"/>
      <w:lang w:eastAsia="hi-IN" w:bidi="hi-IN"/>
    </w:rPr>
  </w:style>
  <w:style w:type="character" w:customStyle="1" w:styleId="Agata1paragrafZnak">
    <w:name w:val="Agata1 paragraf Znak"/>
    <w:basedOn w:val="AZnak"/>
    <w:link w:val="Agata1paragraf"/>
    <w:uiPriority w:val="99"/>
    <w:locked/>
    <w:rsid w:val="00DE4C16"/>
    <w:rPr>
      <w:rFonts w:ascii="Times New Roman" w:eastAsia="SimSun" w:hAnsi="Times New Roman" w:cs="Mangal"/>
      <w:b/>
      <w:bCs/>
      <w:kern w:val="1"/>
      <w:sz w:val="24"/>
      <w:szCs w:val="24"/>
      <w:lang w:eastAsia="hi-IN" w:bidi="hi-IN"/>
    </w:rPr>
  </w:style>
  <w:style w:type="character" w:customStyle="1" w:styleId="Agata2tytuzaZnak">
    <w:name w:val="Agata2 tytuł zał Znak"/>
    <w:basedOn w:val="TytuZnak"/>
    <w:link w:val="Agata2tytuza"/>
    <w:uiPriority w:val="99"/>
    <w:locked/>
    <w:rsid w:val="00DE4C16"/>
    <w:rPr>
      <w:rFonts w:ascii="Cambria" w:eastAsia="Times New Roman" w:hAnsi="Cambria" w:cs="Times New Roman"/>
      <w:b w:val="0"/>
      <w:bCs w:val="0"/>
      <w:kern w:val="1"/>
      <w:sz w:val="32"/>
      <w:szCs w:val="32"/>
      <w:lang w:val="x-none" w:eastAsia="x-none"/>
    </w:rPr>
  </w:style>
  <w:style w:type="paragraph" w:customStyle="1" w:styleId="par0">
    <w:name w:val="par"/>
    <w:basedOn w:val="A0"/>
    <w:link w:val="parZnak0"/>
    <w:qFormat/>
    <w:rsid w:val="00DE4C16"/>
    <w:pPr>
      <w:widowControl/>
      <w:suppressAutoHyphens w:val="0"/>
    </w:pPr>
    <w:rPr>
      <w:lang w:val="x-none" w:eastAsia="x-none"/>
    </w:rPr>
  </w:style>
  <w:style w:type="character" w:customStyle="1" w:styleId="parZnak0">
    <w:name w:val="par Znak"/>
    <w:basedOn w:val="AZnak"/>
    <w:link w:val="par0"/>
    <w:locked/>
    <w:rsid w:val="00DE4C16"/>
    <w:rPr>
      <w:rFonts w:ascii="Times New Roman" w:eastAsia="SimSun" w:hAnsi="Times New Roman" w:cs="Mangal"/>
      <w:b/>
      <w:bCs/>
      <w:kern w:val="1"/>
      <w:sz w:val="24"/>
      <w:szCs w:val="24"/>
      <w:lang w:val="x-none" w:eastAsia="x-none" w:bidi="hi-IN"/>
    </w:rPr>
  </w:style>
  <w:style w:type="character" w:customStyle="1" w:styleId="ZnakZnak2">
    <w:name w:val="Znak Znak2"/>
    <w:rsid w:val="00DE4C16"/>
    <w:rPr>
      <w:rFonts w:ascii="Courier New" w:hAnsi="Courier New" w:cs="Courier New"/>
      <w:lang w:val="pl-PL" w:eastAsia="pl-PL"/>
    </w:rPr>
  </w:style>
  <w:style w:type="character" w:customStyle="1" w:styleId="DocumentHeader1Znak">
    <w:name w:val="Document Header1 Znak"/>
    <w:aliases w:val="ClauseGroup_Title Znak Znak"/>
    <w:uiPriority w:val="99"/>
    <w:rsid w:val="00DE4C16"/>
    <w:rPr>
      <w:rFonts w:ascii="Arial" w:hAnsi="Arial" w:cs="Arial"/>
      <w:b/>
      <w:bCs/>
      <w:kern w:val="32"/>
      <w:sz w:val="32"/>
      <w:szCs w:val="32"/>
      <w:lang w:val="pl-PL" w:eastAsia="pl-PL"/>
    </w:rPr>
  </w:style>
  <w:style w:type="character" w:customStyle="1" w:styleId="ZnakZnak3">
    <w:name w:val="Znak Znak3"/>
    <w:uiPriority w:val="99"/>
    <w:rsid w:val="00DE4C16"/>
    <w:rPr>
      <w:rFonts w:cs="Times New Roman"/>
      <w:b/>
      <w:bCs/>
      <w:i/>
      <w:iCs/>
      <w:sz w:val="24"/>
      <w:szCs w:val="24"/>
      <w:lang w:val="pl-PL" w:eastAsia="pl-PL"/>
    </w:rPr>
  </w:style>
  <w:style w:type="paragraph" w:customStyle="1" w:styleId="X1">
    <w:name w:val="X1"/>
    <w:basedOn w:val="Agata1paragraf"/>
    <w:link w:val="X1Znak"/>
    <w:uiPriority w:val="99"/>
    <w:rsid w:val="00DE4C16"/>
    <w:pPr>
      <w:spacing w:before="240"/>
    </w:pPr>
  </w:style>
  <w:style w:type="character" w:customStyle="1" w:styleId="X1Znak">
    <w:name w:val="X1 Znak"/>
    <w:basedOn w:val="Agata1paragrafZnak"/>
    <w:link w:val="X1"/>
    <w:uiPriority w:val="99"/>
    <w:locked/>
    <w:rsid w:val="00DE4C16"/>
    <w:rPr>
      <w:rFonts w:ascii="Times New Roman" w:eastAsia="SimSun" w:hAnsi="Times New Roman" w:cs="Mangal"/>
      <w:b/>
      <w:bCs/>
      <w:kern w:val="1"/>
      <w:sz w:val="24"/>
      <w:szCs w:val="24"/>
      <w:lang w:eastAsia="hi-IN" w:bidi="hi-IN"/>
    </w:rPr>
  </w:style>
  <w:style w:type="paragraph" w:customStyle="1" w:styleId="tyturozdz3">
    <w:name w:val="tytuł rozdz.3"/>
    <w:basedOn w:val="Normalny"/>
    <w:link w:val="tyturozdz3Znak"/>
    <w:rsid w:val="00DE4C16"/>
    <w:pPr>
      <w:spacing w:before="120" w:after="60"/>
      <w:jc w:val="right"/>
    </w:pPr>
    <w:rPr>
      <w:b/>
      <w:bCs/>
      <w:smallCaps/>
      <w:sz w:val="22"/>
      <w:szCs w:val="22"/>
    </w:rPr>
  </w:style>
  <w:style w:type="character" w:customStyle="1" w:styleId="tyturozdz3Znak">
    <w:name w:val="tytuł rozdz.3 Znak"/>
    <w:link w:val="tyturozdz3"/>
    <w:rsid w:val="00DE4C16"/>
    <w:rPr>
      <w:rFonts w:ascii="Times New Roman" w:eastAsia="Times New Roman" w:hAnsi="Times New Roman" w:cs="Times New Roman"/>
      <w:b/>
      <w:bCs/>
      <w:smallCaps/>
      <w:lang w:eastAsia="pl-PL"/>
    </w:rPr>
  </w:style>
  <w:style w:type="character" w:customStyle="1" w:styleId="BalloonTextChar">
    <w:name w:val="Balloon Text Char"/>
    <w:uiPriority w:val="99"/>
    <w:locked/>
    <w:rsid w:val="00DE4C16"/>
    <w:rPr>
      <w:rFonts w:ascii="Tahoma" w:hAnsi="Tahoma" w:cs="Tahoma"/>
      <w:sz w:val="16"/>
      <w:szCs w:val="16"/>
      <w:lang w:val="x-none" w:eastAsia="pl-PL"/>
    </w:rPr>
  </w:style>
  <w:style w:type="character" w:customStyle="1" w:styleId="Heading1Char">
    <w:name w:val="Heading 1 Char"/>
    <w:aliases w:val="Document Header1 Char,ClauseGroup_Title Char"/>
    <w:locked/>
    <w:rsid w:val="00DE4C16"/>
    <w:rPr>
      <w:rFonts w:ascii="Arial" w:hAnsi="Arial" w:cs="Arial"/>
      <w:b/>
      <w:bCs/>
      <w:kern w:val="32"/>
      <w:sz w:val="32"/>
      <w:szCs w:val="32"/>
      <w:lang w:val="pl-PL" w:eastAsia="pl-PL" w:bidi="ar-SA"/>
    </w:rPr>
  </w:style>
  <w:style w:type="character" w:customStyle="1" w:styleId="Heading9Char">
    <w:name w:val="Heading 9 Char"/>
    <w:locked/>
    <w:rsid w:val="00DE4C16"/>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DE4C16"/>
    <w:rPr>
      <w:sz w:val="22"/>
      <w:szCs w:val="22"/>
      <w:lang w:val="pl-PL" w:eastAsia="pl-PL" w:bidi="ar-SA"/>
    </w:rPr>
  </w:style>
  <w:style w:type="character" w:customStyle="1" w:styleId="PlainTextChar">
    <w:name w:val="Plain Text Char"/>
    <w:locked/>
    <w:rsid w:val="00DE4C16"/>
    <w:rPr>
      <w:rFonts w:ascii="Courier New" w:hAnsi="Courier New" w:cs="Courier New"/>
      <w:lang w:val="pl-PL" w:eastAsia="pl-PL" w:bidi="ar-SA"/>
    </w:rPr>
  </w:style>
  <w:style w:type="character" w:customStyle="1" w:styleId="wwZnak">
    <w:name w:val="ww Znak"/>
    <w:link w:val="ww"/>
    <w:locked/>
    <w:rsid w:val="00DE4C16"/>
    <w:rPr>
      <w:b/>
      <w:bCs/>
      <w:smallCaps/>
    </w:rPr>
  </w:style>
  <w:style w:type="paragraph" w:customStyle="1" w:styleId="ww">
    <w:name w:val="ww"/>
    <w:basedOn w:val="Normalny"/>
    <w:link w:val="wwZnak"/>
    <w:rsid w:val="00DE4C16"/>
    <w:pPr>
      <w:spacing w:before="60"/>
      <w:ind w:left="-426"/>
      <w:jc w:val="both"/>
    </w:pPr>
    <w:rPr>
      <w:rFonts w:asciiTheme="minorHAnsi" w:eastAsiaTheme="minorHAnsi" w:hAnsiTheme="minorHAnsi" w:cstheme="minorBidi"/>
      <w:b/>
      <w:bCs/>
      <w:smallCaps/>
      <w:sz w:val="22"/>
      <w:szCs w:val="22"/>
      <w:lang w:eastAsia="en-US"/>
    </w:rPr>
  </w:style>
  <w:style w:type="character" w:customStyle="1" w:styleId="d2Znak">
    <w:name w:val="d2 Znak"/>
    <w:basedOn w:val="Domylnaczcionkaakapitu"/>
    <w:link w:val="d2"/>
    <w:rsid w:val="00DE4C16"/>
    <w:rPr>
      <w:rFonts w:ascii="Times New Roman" w:eastAsia="SimSun" w:hAnsi="Times New Roman" w:cs="Mangal"/>
      <w:kern w:val="1"/>
      <w:sz w:val="20"/>
      <w:szCs w:val="20"/>
      <w:lang w:eastAsia="hi-IN" w:bidi="hi-IN"/>
    </w:rPr>
  </w:style>
  <w:style w:type="paragraph" w:customStyle="1" w:styleId="Ela">
    <w:name w:val="Ela"/>
    <w:rsid w:val="00DE4C16"/>
    <w:pPr>
      <w:spacing w:after="0" w:line="240" w:lineRule="auto"/>
    </w:pPr>
    <w:rPr>
      <w:rFonts w:ascii="Times New Roman" w:eastAsia="Times New Roman" w:hAnsi="Times New Roman" w:cs="Times New Roman"/>
      <w:color w:val="000000"/>
      <w:sz w:val="24"/>
      <w:szCs w:val="20"/>
      <w:lang w:eastAsia="pl-PL"/>
    </w:rPr>
  </w:style>
  <w:style w:type="paragraph" w:customStyle="1" w:styleId="Pa0">
    <w:name w:val="Pa0"/>
    <w:basedOn w:val="Normalny"/>
    <w:next w:val="Normalny"/>
    <w:rsid w:val="00DE4C16"/>
    <w:pPr>
      <w:autoSpaceDE w:val="0"/>
      <w:autoSpaceDN w:val="0"/>
      <w:adjustRightInd w:val="0"/>
      <w:spacing w:line="241" w:lineRule="atLeast"/>
    </w:pPr>
    <w:rPr>
      <w:rFonts w:ascii="Museo Sans For Dell 300" w:hAnsi="Museo Sans For Dell 300"/>
      <w:sz w:val="24"/>
      <w:szCs w:val="24"/>
    </w:rPr>
  </w:style>
  <w:style w:type="character" w:customStyle="1" w:styleId="A4">
    <w:name w:val="A4"/>
    <w:rsid w:val="00DE4C16"/>
    <w:rPr>
      <w:rFonts w:cs="Museo Sans For Dell 300"/>
      <w:color w:val="000000"/>
      <w:sz w:val="16"/>
      <w:szCs w:val="16"/>
    </w:rPr>
  </w:style>
  <w:style w:type="paragraph" w:customStyle="1" w:styleId="Tabelapozycja">
    <w:name w:val="Tabela pozycja"/>
    <w:basedOn w:val="Normalny"/>
    <w:rsid w:val="00DE4C16"/>
    <w:rPr>
      <w:rFonts w:ascii="Arial" w:eastAsia="MS Outlook" w:hAnsi="Arial"/>
      <w:sz w:val="22"/>
    </w:rPr>
  </w:style>
  <w:style w:type="character" w:customStyle="1" w:styleId="hps">
    <w:name w:val="hps"/>
    <w:rsid w:val="00DE4C16"/>
    <w:rPr>
      <w:rFonts w:cs="Times New Roman"/>
    </w:rPr>
  </w:style>
  <w:style w:type="paragraph" w:customStyle="1" w:styleId="JMakap2">
    <w:name w:val="JM.akap.2"/>
    <w:basedOn w:val="Normalny"/>
    <w:link w:val="JMakap2Znak"/>
    <w:uiPriority w:val="99"/>
    <w:rsid w:val="00DE4C16"/>
    <w:pPr>
      <w:spacing w:before="60" w:line="288" w:lineRule="auto"/>
      <w:ind w:left="567"/>
      <w:jc w:val="both"/>
    </w:pPr>
    <w:rPr>
      <w:sz w:val="22"/>
      <w:szCs w:val="22"/>
      <w:lang w:val="x-none" w:eastAsia="x-none"/>
    </w:rPr>
  </w:style>
  <w:style w:type="character" w:customStyle="1" w:styleId="JMakap2Znak">
    <w:name w:val="JM.akap.2 Znak"/>
    <w:link w:val="JMakap2"/>
    <w:uiPriority w:val="99"/>
    <w:locked/>
    <w:rsid w:val="00DE4C16"/>
    <w:rPr>
      <w:rFonts w:ascii="Times New Roman" w:eastAsia="Times New Roman" w:hAnsi="Times New Roman" w:cs="Times New Roman"/>
      <w:lang w:val="x-none" w:eastAsia="x-none"/>
    </w:rPr>
  </w:style>
  <w:style w:type="paragraph" w:customStyle="1" w:styleId="AN1">
    <w:name w:val="AN1"/>
    <w:basedOn w:val="Agata1paragraf"/>
    <w:link w:val="AN1Znak"/>
    <w:qFormat/>
    <w:rsid w:val="00DE4C16"/>
    <w:pPr>
      <w:spacing w:before="80" w:after="80"/>
    </w:pPr>
    <w:rPr>
      <w:rFonts w:ascii="Calibri" w:hAnsi="Calibri"/>
      <w:sz w:val="20"/>
      <w:szCs w:val="20"/>
    </w:rPr>
  </w:style>
  <w:style w:type="character" w:customStyle="1" w:styleId="AN1Znak">
    <w:name w:val="AN1 Znak"/>
    <w:link w:val="AN1"/>
    <w:rsid w:val="00DE4C16"/>
    <w:rPr>
      <w:rFonts w:ascii="Calibri" w:eastAsia="SimSun" w:hAnsi="Calibri" w:cs="Mangal"/>
      <w:b/>
      <w:bCs/>
      <w:kern w:val="1"/>
      <w:sz w:val="20"/>
      <w:szCs w:val="20"/>
      <w:lang w:eastAsia="hi-IN" w:bidi="hi-IN"/>
    </w:rPr>
  </w:style>
  <w:style w:type="character" w:customStyle="1" w:styleId="AN2Znak">
    <w:name w:val="AN2 Znak"/>
    <w:link w:val="AN2"/>
    <w:rsid w:val="00DE4C16"/>
    <w:rPr>
      <w:rFonts w:ascii="Times New Roman" w:eastAsia="SimSun" w:hAnsi="Times New Roman" w:cs="Mangal"/>
      <w:kern w:val="1"/>
      <w:sz w:val="20"/>
      <w:szCs w:val="20"/>
      <w:lang w:eastAsia="hi-IN" w:bidi="hi-IN"/>
    </w:rPr>
  </w:style>
  <w:style w:type="paragraph" w:customStyle="1" w:styleId="paragraf0">
    <w:name w:val="paragraf"/>
    <w:basedOn w:val="Normalny1"/>
    <w:link w:val="paragrafZnak0"/>
    <w:qFormat/>
    <w:rsid w:val="00DE4C16"/>
    <w:pPr>
      <w:keepNext/>
      <w:tabs>
        <w:tab w:val="left" w:pos="851"/>
      </w:tabs>
      <w:spacing w:before="240" w:after="120"/>
      <w:jc w:val="center"/>
    </w:pPr>
    <w:rPr>
      <w:rFonts w:ascii="Arial" w:eastAsia="Arial" w:hAnsi="Arial"/>
      <w:b/>
      <w:sz w:val="20"/>
      <w:lang w:val="x-none" w:eastAsia="x-none"/>
    </w:rPr>
  </w:style>
  <w:style w:type="character" w:customStyle="1" w:styleId="paragrafZnak0">
    <w:name w:val="paragraf Znak"/>
    <w:link w:val="paragraf0"/>
    <w:rsid w:val="00DE4C16"/>
    <w:rPr>
      <w:rFonts w:ascii="Arial" w:eastAsia="Arial" w:hAnsi="Arial" w:cs="Times New Roman"/>
      <w:b/>
      <w:color w:val="000000"/>
      <w:sz w:val="20"/>
      <w:szCs w:val="20"/>
      <w:lang w:val="x-none" w:eastAsia="x-none"/>
    </w:rPr>
  </w:style>
  <w:style w:type="paragraph" w:customStyle="1" w:styleId="aakapit1">
    <w:name w:val="a.akapit1"/>
    <w:basedOn w:val="Normalny"/>
    <w:link w:val="aakapit1Znak"/>
    <w:rsid w:val="00DE4C16"/>
    <w:pPr>
      <w:tabs>
        <w:tab w:val="left" w:pos="567"/>
      </w:tabs>
      <w:spacing w:before="60" w:line="288" w:lineRule="auto"/>
      <w:ind w:left="567" w:hanging="567"/>
      <w:jc w:val="both"/>
    </w:pPr>
    <w:rPr>
      <w:sz w:val="22"/>
      <w:szCs w:val="22"/>
      <w:lang w:val="x-none" w:eastAsia="x-none"/>
    </w:rPr>
  </w:style>
  <w:style w:type="character" w:customStyle="1" w:styleId="aakapit1Znak">
    <w:name w:val="a.akapit1 Znak"/>
    <w:link w:val="aakapit1"/>
    <w:rsid w:val="00DE4C16"/>
    <w:rPr>
      <w:rFonts w:ascii="Times New Roman" w:eastAsia="Times New Roman" w:hAnsi="Times New Roman" w:cs="Times New Roman"/>
      <w:lang w:val="x-none" w:eastAsia="x-none"/>
    </w:rPr>
  </w:style>
  <w:style w:type="paragraph" w:customStyle="1" w:styleId="Normalny2">
    <w:name w:val="Normalny2"/>
    <w:rsid w:val="00DE4C16"/>
    <w:pPr>
      <w:spacing w:after="200" w:line="276" w:lineRule="auto"/>
      <w:contextualSpacing/>
    </w:pPr>
    <w:rPr>
      <w:rFonts w:ascii="Calibri" w:eastAsia="Calibri" w:hAnsi="Calibri" w:cs="Calibri"/>
      <w:color w:val="000000"/>
      <w:szCs w:val="20"/>
      <w:lang w:eastAsia="pl-PL"/>
    </w:rPr>
  </w:style>
  <w:style w:type="table" w:customStyle="1" w:styleId="Tabela-Siatka111">
    <w:name w:val="Tabela - Siatka111"/>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1jmZnak">
    <w:name w:val="akapit1.jm Znak"/>
    <w:link w:val="akapit1jm"/>
    <w:locked/>
    <w:rsid w:val="00DE4C16"/>
    <w:rPr>
      <w:lang w:val="x-none" w:eastAsia="x-none"/>
    </w:rPr>
  </w:style>
  <w:style w:type="paragraph" w:customStyle="1" w:styleId="akapit1jm">
    <w:name w:val="akapit1.jm"/>
    <w:basedOn w:val="Nagwek"/>
    <w:link w:val="akapit1jmZnak"/>
    <w:qFormat/>
    <w:rsid w:val="00DE4C16"/>
    <w:pPr>
      <w:tabs>
        <w:tab w:val="clear" w:pos="4536"/>
        <w:tab w:val="clear" w:pos="9072"/>
        <w:tab w:val="left" w:pos="567"/>
      </w:tabs>
      <w:spacing w:before="120"/>
      <w:ind w:left="567" w:hanging="567"/>
      <w:jc w:val="both"/>
    </w:pPr>
    <w:rPr>
      <w:rFonts w:asciiTheme="minorHAnsi" w:eastAsiaTheme="minorHAnsi" w:hAnsiTheme="minorHAnsi" w:cstheme="minorBidi"/>
      <w:sz w:val="22"/>
      <w:szCs w:val="22"/>
      <w:lang w:val="x-none" w:eastAsia="x-none"/>
    </w:rPr>
  </w:style>
  <w:style w:type="character" w:customStyle="1" w:styleId="akapit2jmZnak">
    <w:name w:val="akapit2.jm Znak"/>
    <w:link w:val="akapit2jm"/>
    <w:locked/>
    <w:rsid w:val="00DE4C16"/>
    <w:rPr>
      <w:bCs/>
      <w:lang w:val="x-none" w:eastAsia="x-none"/>
    </w:rPr>
  </w:style>
  <w:style w:type="paragraph" w:customStyle="1" w:styleId="akapit2jm">
    <w:name w:val="akapit2.jm"/>
    <w:basedOn w:val="Normalny"/>
    <w:link w:val="akapit2jmZnak"/>
    <w:rsid w:val="00DE4C16"/>
    <w:pPr>
      <w:spacing w:before="120"/>
      <w:ind w:left="567"/>
      <w:jc w:val="both"/>
    </w:pPr>
    <w:rPr>
      <w:rFonts w:asciiTheme="minorHAnsi" w:eastAsiaTheme="minorHAnsi" w:hAnsiTheme="minorHAnsi" w:cstheme="minorBidi"/>
      <w:bCs/>
      <w:sz w:val="22"/>
      <w:szCs w:val="22"/>
      <w:lang w:val="x-none" w:eastAsia="x-none"/>
    </w:rPr>
  </w:style>
  <w:style w:type="character" w:customStyle="1" w:styleId="akapit3jmZnak">
    <w:name w:val="akapit3.jm Znak"/>
    <w:link w:val="akapit3jm"/>
    <w:locked/>
    <w:rsid w:val="00DE4C16"/>
    <w:rPr>
      <w:lang w:val="x-none" w:eastAsia="x-none"/>
    </w:rPr>
  </w:style>
  <w:style w:type="paragraph" w:customStyle="1" w:styleId="akapit3jm">
    <w:name w:val="akapit3.jm"/>
    <w:basedOn w:val="Normalny"/>
    <w:link w:val="akapit3jmZnak"/>
    <w:rsid w:val="00DE4C16"/>
    <w:pPr>
      <w:numPr>
        <w:numId w:val="87"/>
      </w:numPr>
      <w:spacing w:after="60"/>
      <w:jc w:val="both"/>
    </w:pPr>
    <w:rPr>
      <w:rFonts w:asciiTheme="minorHAnsi" w:eastAsiaTheme="minorHAnsi" w:hAnsiTheme="minorHAnsi" w:cstheme="minorBidi"/>
      <w:sz w:val="22"/>
      <w:szCs w:val="22"/>
      <w:lang w:val="x-none" w:eastAsia="x-none"/>
    </w:rPr>
  </w:style>
  <w:style w:type="character" w:customStyle="1" w:styleId="paragraf2jmZnak">
    <w:name w:val="paragraf2.jm Znak"/>
    <w:link w:val="paragraf2jm"/>
    <w:locked/>
    <w:rsid w:val="00DE4C16"/>
    <w:rPr>
      <w:b/>
      <w:smallCaps/>
      <w:lang w:val="x-none" w:eastAsia="x-none"/>
    </w:rPr>
  </w:style>
  <w:style w:type="paragraph" w:customStyle="1" w:styleId="paragraf2jm">
    <w:name w:val="paragraf2.jm"/>
    <w:basedOn w:val="Normalny"/>
    <w:link w:val="paragraf2jmZnak"/>
    <w:qFormat/>
    <w:rsid w:val="00DE4C16"/>
    <w:pPr>
      <w:spacing w:before="120" w:after="120"/>
      <w:ind w:left="4536"/>
      <w:jc w:val="right"/>
      <w:outlineLvl w:val="1"/>
    </w:pPr>
    <w:rPr>
      <w:rFonts w:asciiTheme="minorHAnsi" w:eastAsiaTheme="minorHAnsi" w:hAnsiTheme="minorHAnsi" w:cstheme="minorBidi"/>
      <w:b/>
      <w:smallCaps/>
      <w:sz w:val="22"/>
      <w:szCs w:val="22"/>
      <w:lang w:val="x-none" w:eastAsia="x-none"/>
    </w:rPr>
  </w:style>
  <w:style w:type="character" w:customStyle="1" w:styleId="Teksttreci4">
    <w:name w:val="Tekst treści (4)_"/>
    <w:link w:val="Teksttreci40"/>
    <w:rsid w:val="00DE4C16"/>
    <w:rPr>
      <w:b/>
      <w:bCs/>
      <w:shd w:val="clear" w:color="auto" w:fill="FFFFFF"/>
    </w:rPr>
  </w:style>
  <w:style w:type="character" w:customStyle="1" w:styleId="Teksttreci2Pogrubienie">
    <w:name w:val="Tekst treści (2) + Pogrubienie"/>
    <w:rsid w:val="00DE4C1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Teksttreci40">
    <w:name w:val="Tekst treści (4)"/>
    <w:basedOn w:val="Normalny"/>
    <w:link w:val="Teksttreci4"/>
    <w:rsid w:val="00DE4C16"/>
    <w:pPr>
      <w:widowControl w:val="0"/>
      <w:shd w:val="clear" w:color="auto" w:fill="FFFFFF"/>
      <w:spacing w:line="256" w:lineRule="exact"/>
      <w:ind w:hanging="620"/>
      <w:jc w:val="both"/>
    </w:pPr>
    <w:rPr>
      <w:rFonts w:asciiTheme="minorHAnsi" w:eastAsiaTheme="minorHAnsi" w:hAnsiTheme="minorHAnsi" w:cstheme="minorBidi"/>
      <w:b/>
      <w:bCs/>
      <w:sz w:val="22"/>
      <w:szCs w:val="22"/>
      <w:lang w:eastAsia="en-US"/>
    </w:rPr>
  </w:style>
  <w:style w:type="paragraph" w:customStyle="1" w:styleId="A20">
    <w:name w:val="A2"/>
    <w:basedOn w:val="Normalny"/>
    <w:link w:val="A2Znak"/>
    <w:qFormat/>
    <w:rsid w:val="00DE4C16"/>
    <w:pPr>
      <w:overflowPunct w:val="0"/>
      <w:autoSpaceDE w:val="0"/>
      <w:autoSpaceDN w:val="0"/>
      <w:adjustRightInd w:val="0"/>
      <w:spacing w:before="120" w:after="240"/>
      <w:jc w:val="right"/>
      <w:textAlignment w:val="baseline"/>
    </w:pPr>
    <w:rPr>
      <w:rFonts w:ascii="Calibri" w:hAnsi="Calibri"/>
      <w:b/>
      <w:lang w:val="x-none" w:eastAsia="x-none"/>
    </w:rPr>
  </w:style>
  <w:style w:type="character" w:customStyle="1" w:styleId="A2Znak">
    <w:name w:val="A2 Znak"/>
    <w:link w:val="A20"/>
    <w:rsid w:val="00DE4C16"/>
    <w:rPr>
      <w:rFonts w:ascii="Calibri" w:eastAsia="Times New Roman" w:hAnsi="Calibri" w:cs="Times New Roman"/>
      <w:b/>
      <w:sz w:val="20"/>
      <w:szCs w:val="20"/>
      <w:lang w:val="x-none" w:eastAsia="x-none"/>
    </w:rPr>
  </w:style>
  <w:style w:type="paragraph" w:customStyle="1" w:styleId="2-ustp">
    <w:name w:val="2-ustęp"/>
    <w:basedOn w:val="Normalny"/>
    <w:rsid w:val="00DE4C16"/>
    <w:pPr>
      <w:overflowPunct w:val="0"/>
      <w:autoSpaceDE w:val="0"/>
      <w:autoSpaceDN w:val="0"/>
      <w:adjustRightInd w:val="0"/>
      <w:spacing w:after="120" w:line="320" w:lineRule="exact"/>
      <w:ind w:left="567" w:hanging="567"/>
      <w:jc w:val="both"/>
      <w:textAlignment w:val="baseline"/>
    </w:pPr>
    <w:rPr>
      <w:rFonts w:ascii="Arial" w:hAnsi="Arial"/>
      <w:sz w:val="24"/>
    </w:rPr>
  </w:style>
  <w:style w:type="numbering" w:customStyle="1" w:styleId="Bezlisty111">
    <w:name w:val="Bez listy111"/>
    <w:next w:val="Bezlisty"/>
    <w:uiPriority w:val="99"/>
    <w:unhideWhenUsed/>
    <w:rsid w:val="00DE4C16"/>
  </w:style>
  <w:style w:type="character" w:customStyle="1" w:styleId="aabZnak">
    <w:name w:val="aab Znak"/>
    <w:basedOn w:val="Domylnaczcionkaakapitu"/>
    <w:link w:val="aab"/>
    <w:locked/>
    <w:rsid w:val="00DE4C16"/>
    <w:rPr>
      <w:rFonts w:ascii="Calibri" w:hAnsi="Calibri" w:cs="Arial"/>
      <w:b/>
      <w:color w:val="000000"/>
    </w:rPr>
  </w:style>
  <w:style w:type="paragraph" w:customStyle="1" w:styleId="aab">
    <w:name w:val="aab"/>
    <w:basedOn w:val="Normalny"/>
    <w:link w:val="aabZnak"/>
    <w:qFormat/>
    <w:rsid w:val="00DE4C16"/>
    <w:pPr>
      <w:spacing w:before="120" w:after="120"/>
      <w:jc w:val="center"/>
      <w:outlineLvl w:val="0"/>
    </w:pPr>
    <w:rPr>
      <w:rFonts w:ascii="Calibri" w:eastAsiaTheme="minorHAnsi" w:hAnsi="Calibri" w:cs="Arial"/>
      <w:b/>
      <w:color w:val="000000"/>
      <w:sz w:val="22"/>
      <w:szCs w:val="22"/>
      <w:lang w:eastAsia="en-US"/>
    </w:rPr>
  </w:style>
  <w:style w:type="numbering" w:customStyle="1" w:styleId="WW8Num222">
    <w:name w:val="WW8Num222"/>
    <w:rsid w:val="00DE4C16"/>
  </w:style>
  <w:style w:type="table" w:customStyle="1" w:styleId="TableNormal">
    <w:name w:val="Table Normal"/>
    <w:unhideWhenUsed/>
    <w:qFormat/>
    <w:rsid w:val="00DE4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agwek11">
    <w:name w:val="Nagłówek 11"/>
    <w:basedOn w:val="Normalny"/>
    <w:qFormat/>
    <w:rsid w:val="00DE4C16"/>
    <w:pPr>
      <w:widowControl w:val="0"/>
      <w:autoSpaceDE w:val="0"/>
      <w:autoSpaceDN w:val="0"/>
      <w:spacing w:line="240" w:lineRule="exact"/>
      <w:ind w:left="119"/>
      <w:jc w:val="both"/>
      <w:outlineLvl w:val="1"/>
    </w:pPr>
    <w:rPr>
      <w:rFonts w:ascii="Calibri" w:eastAsia="Calibri" w:hAnsi="Calibri" w:cs="Calibri"/>
      <w:sz w:val="24"/>
      <w:lang w:val="en-US" w:eastAsia="en-US"/>
    </w:rPr>
  </w:style>
  <w:style w:type="paragraph" w:customStyle="1" w:styleId="TableParagraph">
    <w:name w:val="Table Paragraph"/>
    <w:basedOn w:val="Normalny"/>
    <w:uiPriority w:val="1"/>
    <w:qFormat/>
    <w:rsid w:val="00DE4C16"/>
    <w:pPr>
      <w:widowControl w:val="0"/>
      <w:autoSpaceDE w:val="0"/>
      <w:autoSpaceDN w:val="0"/>
      <w:spacing w:line="240" w:lineRule="exact"/>
      <w:jc w:val="both"/>
    </w:pPr>
    <w:rPr>
      <w:rFonts w:ascii="Calibri" w:eastAsia="Calibri" w:hAnsi="Calibri" w:cs="Calibri"/>
      <w:sz w:val="24"/>
      <w:szCs w:val="22"/>
      <w:lang w:val="en-US" w:eastAsia="en-US"/>
    </w:rPr>
  </w:style>
  <w:style w:type="paragraph" w:customStyle="1" w:styleId="NormalBold">
    <w:name w:val="NormalBold"/>
    <w:basedOn w:val="Normalny"/>
    <w:link w:val="NormalBoldChar"/>
    <w:rsid w:val="00DE4C16"/>
    <w:pPr>
      <w:widowControl w:val="0"/>
    </w:pPr>
    <w:rPr>
      <w:b/>
      <w:sz w:val="24"/>
      <w:szCs w:val="22"/>
      <w:lang w:eastAsia="en-GB"/>
    </w:rPr>
  </w:style>
  <w:style w:type="character" w:customStyle="1" w:styleId="NormalBoldChar">
    <w:name w:val="NormalBold Char"/>
    <w:link w:val="NormalBold"/>
    <w:locked/>
    <w:rsid w:val="00DE4C16"/>
    <w:rPr>
      <w:rFonts w:ascii="Times New Roman" w:eastAsia="Times New Roman" w:hAnsi="Times New Roman" w:cs="Times New Roman"/>
      <w:b/>
      <w:sz w:val="24"/>
      <w:lang w:eastAsia="en-GB"/>
    </w:rPr>
  </w:style>
  <w:style w:type="paragraph" w:customStyle="1" w:styleId="Text10">
    <w:name w:val="Text 1"/>
    <w:basedOn w:val="Normalny"/>
    <w:rsid w:val="00DE4C16"/>
    <w:pPr>
      <w:spacing w:before="120" w:after="120"/>
      <w:ind w:left="850"/>
      <w:jc w:val="both"/>
    </w:pPr>
    <w:rPr>
      <w:rFonts w:eastAsia="Calibri"/>
      <w:sz w:val="24"/>
      <w:szCs w:val="22"/>
      <w:lang w:eastAsia="en-GB"/>
    </w:rPr>
  </w:style>
  <w:style w:type="paragraph" w:customStyle="1" w:styleId="ChapterTitle">
    <w:name w:val="ChapterTitle"/>
    <w:basedOn w:val="Normalny"/>
    <w:next w:val="Normalny"/>
    <w:rsid w:val="00DE4C16"/>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E4C16"/>
    <w:pPr>
      <w:keepNext/>
      <w:spacing w:before="120" w:after="360"/>
      <w:jc w:val="center"/>
    </w:pPr>
    <w:rPr>
      <w:rFonts w:eastAsia="Calibri"/>
      <w:b/>
      <w:smallCaps/>
      <w:sz w:val="28"/>
      <w:szCs w:val="22"/>
      <w:lang w:eastAsia="en-GB"/>
    </w:rPr>
  </w:style>
  <w:style w:type="paragraph" w:customStyle="1" w:styleId="texte1">
    <w:name w:val="texte 1"/>
    <w:basedOn w:val="Normalny"/>
    <w:uiPriority w:val="99"/>
    <w:rsid w:val="00DE4C16"/>
    <w:pPr>
      <w:spacing w:before="120" w:after="120"/>
      <w:ind w:left="425"/>
      <w:jc w:val="both"/>
    </w:pPr>
    <w:rPr>
      <w:rFonts w:ascii="Arial" w:hAnsi="Arial" w:cs="Arial"/>
      <w:sz w:val="22"/>
      <w:szCs w:val="22"/>
      <w:lang w:eastAsia="en-US"/>
    </w:rPr>
  </w:style>
  <w:style w:type="paragraph" w:customStyle="1" w:styleId="texte1x">
    <w:name w:val="texte 1.x"/>
    <w:basedOn w:val="Normalny"/>
    <w:uiPriority w:val="99"/>
    <w:rsid w:val="00DE4C16"/>
    <w:pPr>
      <w:spacing w:before="120" w:after="120"/>
      <w:ind w:left="567"/>
      <w:jc w:val="both"/>
    </w:pPr>
    <w:rPr>
      <w:rFonts w:ascii="Arial" w:hAnsi="Arial" w:cs="Arial"/>
      <w:sz w:val="22"/>
      <w:szCs w:val="22"/>
      <w:lang w:eastAsia="en-US"/>
    </w:rPr>
  </w:style>
  <w:style w:type="paragraph" w:customStyle="1" w:styleId="Texte1xx">
    <w:name w:val="Texte 1.xx"/>
    <w:basedOn w:val="Normalny"/>
    <w:uiPriority w:val="99"/>
    <w:rsid w:val="00DE4C16"/>
    <w:pPr>
      <w:spacing w:before="120" w:after="120"/>
      <w:ind w:left="1418"/>
      <w:jc w:val="both"/>
    </w:pPr>
    <w:rPr>
      <w:rFonts w:ascii="Arial" w:hAnsi="Arial" w:cs="Arial"/>
      <w:sz w:val="22"/>
      <w:szCs w:val="22"/>
      <w:lang w:eastAsia="en-US"/>
    </w:rPr>
  </w:style>
  <w:style w:type="paragraph" w:customStyle="1" w:styleId="Prambule">
    <w:name w:val="Préambule"/>
    <w:basedOn w:val="Normalny"/>
    <w:uiPriority w:val="99"/>
    <w:rsid w:val="00DE4C16"/>
    <w:pPr>
      <w:keepLines/>
      <w:numPr>
        <w:numId w:val="88"/>
      </w:numPr>
      <w:spacing w:before="120" w:after="120"/>
      <w:jc w:val="both"/>
    </w:pPr>
    <w:rPr>
      <w:rFonts w:ascii="Arial" w:hAnsi="Arial" w:cs="Arial"/>
      <w:sz w:val="22"/>
      <w:szCs w:val="22"/>
      <w:lang w:eastAsia="en-US"/>
    </w:rPr>
  </w:style>
  <w:style w:type="paragraph" w:customStyle="1" w:styleId="TITRE">
    <w:name w:val="TITRE"/>
    <w:basedOn w:val="Normalny"/>
    <w:next w:val="Normalny"/>
    <w:uiPriority w:val="99"/>
    <w:rsid w:val="00DE4C16"/>
    <w:pPr>
      <w:spacing w:before="480" w:after="480"/>
      <w:jc w:val="center"/>
    </w:pPr>
    <w:rPr>
      <w:rFonts w:ascii="Arial" w:hAnsi="Arial" w:cs="Arial"/>
      <w:b/>
      <w:bCs/>
      <w:sz w:val="28"/>
      <w:szCs w:val="28"/>
      <w:lang w:eastAsia="en-US"/>
    </w:rPr>
  </w:style>
  <w:style w:type="table" w:customStyle="1" w:styleId="Tabela-Siatka2">
    <w:name w:val="Tabela - Siatka2"/>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aliases w:val="H1 Znak1"/>
    <w:uiPriority w:val="99"/>
    <w:rsid w:val="00DE4C16"/>
    <w:rPr>
      <w:rFonts w:ascii="Cambria" w:hAnsi="Cambria" w:cs="Cambria"/>
      <w:b/>
      <w:bCs/>
      <w:kern w:val="32"/>
      <w:sz w:val="32"/>
      <w:szCs w:val="32"/>
    </w:rPr>
  </w:style>
  <w:style w:type="character" w:customStyle="1" w:styleId="Nagwek2Znak1">
    <w:name w:val="Nagłówek 2 Znak1"/>
    <w:aliases w:val="H2 Znak1,Prophead 2 Znak1"/>
    <w:uiPriority w:val="99"/>
    <w:rsid w:val="00DE4C16"/>
    <w:rPr>
      <w:rFonts w:ascii="Arial" w:hAnsi="Arial" w:cs="Arial"/>
      <w:b/>
      <w:bCs/>
      <w:kern w:val="32"/>
    </w:rPr>
  </w:style>
  <w:style w:type="character" w:customStyle="1" w:styleId="Nagwek3Znak1">
    <w:name w:val="Nagłówek 3 Znak1"/>
    <w:aliases w:val="H3 Znak1"/>
    <w:uiPriority w:val="99"/>
    <w:rsid w:val="00DE4C16"/>
    <w:rPr>
      <w:rFonts w:ascii="Cambria" w:hAnsi="Cambria" w:cs="Cambria"/>
      <w:b/>
      <w:bCs/>
      <w:sz w:val="26"/>
      <w:szCs w:val="26"/>
    </w:rPr>
  </w:style>
  <w:style w:type="character" w:customStyle="1" w:styleId="Nagwek4Znak1">
    <w:name w:val="Nagłówek 4 Znak1"/>
    <w:uiPriority w:val="99"/>
    <w:rsid w:val="00DE4C16"/>
    <w:rPr>
      <w:rFonts w:ascii="Times New Roman" w:hAnsi="Times New Roman" w:cs="Times New Roman"/>
      <w:b/>
      <w:bCs/>
      <w:sz w:val="28"/>
      <w:szCs w:val="28"/>
    </w:rPr>
  </w:style>
  <w:style w:type="character" w:customStyle="1" w:styleId="Nagwek5Znak1">
    <w:name w:val="Nagłówek 5 Znak1"/>
    <w:uiPriority w:val="99"/>
    <w:rsid w:val="00DE4C16"/>
    <w:rPr>
      <w:rFonts w:ascii="Times New Roman" w:hAnsi="Times New Roman" w:cs="Times New Roman"/>
      <w:b/>
      <w:bCs/>
      <w:i/>
      <w:iCs/>
      <w:sz w:val="26"/>
      <w:szCs w:val="26"/>
    </w:rPr>
  </w:style>
  <w:style w:type="character" w:customStyle="1" w:styleId="Nagwek6Znak1">
    <w:name w:val="Nagłówek 6 Znak1"/>
    <w:uiPriority w:val="99"/>
    <w:rsid w:val="00DE4C16"/>
    <w:rPr>
      <w:rFonts w:ascii="Times New Roman" w:hAnsi="Times New Roman" w:cs="Times New Roman"/>
      <w:b/>
      <w:bCs/>
    </w:rPr>
  </w:style>
  <w:style w:type="character" w:customStyle="1" w:styleId="Nagwek7Znak1">
    <w:name w:val="Nagłówek 7 Znak1"/>
    <w:uiPriority w:val="99"/>
    <w:rsid w:val="00DE4C16"/>
    <w:rPr>
      <w:rFonts w:ascii="Times New Roman" w:hAnsi="Times New Roman" w:cs="Times New Roman"/>
      <w:sz w:val="24"/>
      <w:szCs w:val="24"/>
    </w:rPr>
  </w:style>
  <w:style w:type="character" w:customStyle="1" w:styleId="Nagwek8Znak1">
    <w:name w:val="Nagłówek 8 Znak1"/>
    <w:aliases w:val="Heading 8 (Start Appendices) Znak1"/>
    <w:uiPriority w:val="99"/>
    <w:rsid w:val="00DE4C16"/>
    <w:rPr>
      <w:rFonts w:ascii="Times New Roman" w:hAnsi="Times New Roman" w:cs="Times New Roman"/>
      <w:i/>
      <w:iCs/>
      <w:sz w:val="24"/>
      <w:szCs w:val="24"/>
    </w:rPr>
  </w:style>
  <w:style w:type="character" w:customStyle="1" w:styleId="Nagwek9Znak1">
    <w:name w:val="Nagłówek 9 Znak1"/>
    <w:aliases w:val="Appendix Znak1"/>
    <w:uiPriority w:val="99"/>
    <w:rsid w:val="00DE4C16"/>
    <w:rPr>
      <w:rFonts w:ascii="Cambria" w:hAnsi="Cambria" w:cs="Cambria"/>
    </w:rPr>
  </w:style>
  <w:style w:type="paragraph" w:customStyle="1" w:styleId="Kolorowecieniowanieakcent11">
    <w:name w:val="Kolorowe cieniowanie — akcent 11"/>
    <w:hidden/>
    <w:rsid w:val="00DE4C16"/>
    <w:pPr>
      <w:spacing w:before="60" w:after="60" w:line="360" w:lineRule="auto"/>
      <w:ind w:left="1145" w:hanging="357"/>
      <w:jc w:val="both"/>
    </w:pPr>
    <w:rPr>
      <w:rFonts w:ascii="Arial" w:eastAsia="Times New Roman" w:hAnsi="Arial" w:cs="Arial"/>
      <w:sz w:val="24"/>
      <w:szCs w:val="24"/>
      <w:lang w:eastAsia="pl-PL"/>
    </w:rPr>
  </w:style>
  <w:style w:type="paragraph" w:styleId="Lista2">
    <w:name w:val="List 2"/>
    <w:basedOn w:val="Normalny"/>
    <w:rsid w:val="00DE4C16"/>
    <w:pPr>
      <w:ind w:left="566" w:hanging="283"/>
    </w:pPr>
    <w:rPr>
      <w:rFonts w:ascii="Arial" w:hAnsi="Arial" w:cs="Arial"/>
      <w:sz w:val="24"/>
      <w:szCs w:val="24"/>
    </w:rPr>
  </w:style>
  <w:style w:type="paragraph" w:customStyle="1" w:styleId="Bezodstpw1">
    <w:name w:val="Bez odstępów1"/>
    <w:uiPriority w:val="99"/>
    <w:qFormat/>
    <w:rsid w:val="00DE4C16"/>
    <w:pPr>
      <w:spacing w:after="0" w:line="240" w:lineRule="auto"/>
    </w:pPr>
    <w:rPr>
      <w:rFonts w:ascii="Calibri" w:eastAsia="Times New Roman" w:hAnsi="Calibri" w:cs="Calibri"/>
    </w:rPr>
  </w:style>
  <w:style w:type="paragraph" w:customStyle="1" w:styleId="tekst">
    <w:name w:val="tekst"/>
    <w:basedOn w:val="Normalny"/>
    <w:rsid w:val="00DE4C16"/>
    <w:pPr>
      <w:ind w:left="-57" w:right="-567" w:firstLine="397"/>
      <w:jc w:val="both"/>
    </w:pPr>
    <w:rPr>
      <w:rFonts w:ascii="Arial" w:hAnsi="Arial" w:cs="Arial"/>
      <w:sz w:val="24"/>
      <w:szCs w:val="24"/>
    </w:rPr>
  </w:style>
  <w:style w:type="paragraph" w:customStyle="1" w:styleId="ikse">
    <w:name w:val="ikse"/>
    <w:basedOn w:val="Normalny"/>
    <w:next w:val="Normalny"/>
    <w:autoRedefine/>
    <w:uiPriority w:val="99"/>
    <w:rsid w:val="00DE4C16"/>
    <w:pPr>
      <w:numPr>
        <w:numId w:val="91"/>
      </w:numPr>
      <w:spacing w:before="240" w:after="120"/>
      <w:ind w:right="-284"/>
      <w:jc w:val="both"/>
      <w:outlineLvl w:val="0"/>
    </w:pPr>
    <w:rPr>
      <w:rFonts w:ascii="Tahoma" w:hAnsi="Tahoma" w:cs="Tahoma"/>
      <w:b/>
      <w:bCs/>
      <w:color w:val="000000"/>
      <w:sz w:val="32"/>
      <w:szCs w:val="32"/>
    </w:rPr>
  </w:style>
  <w:style w:type="paragraph" w:customStyle="1" w:styleId="redniasiatka21">
    <w:name w:val="Średnia siatka 21"/>
    <w:uiPriority w:val="99"/>
    <w:qFormat/>
    <w:rsid w:val="00DE4C16"/>
    <w:pPr>
      <w:spacing w:after="0" w:line="240" w:lineRule="auto"/>
    </w:pPr>
    <w:rPr>
      <w:rFonts w:ascii="Calibri" w:eastAsia="Times New Roman" w:hAnsi="Calibri" w:cs="Calibri"/>
    </w:rPr>
  </w:style>
  <w:style w:type="paragraph" w:customStyle="1" w:styleId="medykadot">
    <w:name w:val="medyka.dot"/>
    <w:basedOn w:val="Normalny"/>
    <w:uiPriority w:val="99"/>
    <w:rsid w:val="00DE4C16"/>
    <w:pPr>
      <w:framePr w:hSpace="170" w:wrap="auto" w:vAnchor="text" w:hAnchor="text" w:y="1"/>
      <w:jc w:val="both"/>
    </w:pPr>
    <w:rPr>
      <w:rFonts w:ascii="Times New Roman PL" w:hAnsi="Times New Roman PL" w:cs="Times New Roman PL"/>
      <w:sz w:val="24"/>
      <w:szCs w:val="24"/>
      <w:lang w:val="en-GB"/>
    </w:rPr>
  </w:style>
  <w:style w:type="paragraph" w:customStyle="1" w:styleId="GlossaryTerm">
    <w:name w:val="Glossary Term"/>
    <w:basedOn w:val="Normalny"/>
    <w:rsid w:val="00DE4C16"/>
    <w:rPr>
      <w:rFonts w:ascii="Arial" w:hAnsi="Arial" w:cs="Arial"/>
      <w:bCs/>
      <w:sz w:val="16"/>
      <w:szCs w:val="15"/>
      <w:lang w:val="en-GB" w:eastAsia="en-GB"/>
    </w:rPr>
  </w:style>
  <w:style w:type="paragraph" w:customStyle="1" w:styleId="Normalny20">
    <w:name w:val="Normalny 2"/>
    <w:basedOn w:val="Normalny"/>
    <w:qFormat/>
    <w:rsid w:val="00DE4C16"/>
    <w:pPr>
      <w:keepLines/>
      <w:suppressAutoHyphens/>
      <w:spacing w:after="120" w:line="276" w:lineRule="auto"/>
      <w:ind w:left="1276"/>
      <w:jc w:val="both"/>
    </w:pPr>
    <w:rPr>
      <w:rFonts w:ascii="Helvetica" w:eastAsia="Arial" w:hAnsi="Helvetica" w:cs="Arial"/>
      <w:bCs/>
      <w:sz w:val="22"/>
      <w:szCs w:val="18"/>
      <w:lang w:eastAsia="en-US"/>
    </w:rPr>
  </w:style>
  <w:style w:type="character" w:customStyle="1" w:styleId="FontStyle11">
    <w:name w:val="Font Style11"/>
    <w:uiPriority w:val="99"/>
    <w:rsid w:val="00DE4C16"/>
    <w:rPr>
      <w:rFonts w:ascii="Arial" w:hAnsi="Arial"/>
      <w:sz w:val="24"/>
    </w:rPr>
  </w:style>
  <w:style w:type="table" w:customStyle="1" w:styleId="Tabela-Siatka3">
    <w:name w:val="Tabela - Siatka3"/>
    <w:basedOn w:val="Standardowy"/>
    <w:next w:val="Tabela-Siatka"/>
    <w:uiPriority w:val="59"/>
    <w:rsid w:val="00DE4C16"/>
    <w:pPr>
      <w:spacing w:after="0" w:line="240" w:lineRule="auto"/>
    </w:pPr>
    <w:rPr>
      <w:rFonts w:ascii="Calibri" w:eastAsia="Times New Roman" w:hAnsi="Calibri" w:cs="Times New Roman"/>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2">
    <w:name w:val="Bez odstępów2"/>
    <w:rsid w:val="00DE4C16"/>
    <w:pPr>
      <w:spacing w:after="0" w:line="240" w:lineRule="auto"/>
    </w:pPr>
    <w:rPr>
      <w:rFonts w:ascii="Calibri" w:eastAsia="Times New Roman" w:hAnsi="Calibri" w:cs="Times New Roman"/>
    </w:rPr>
  </w:style>
  <w:style w:type="paragraph" w:customStyle="1" w:styleId="Note">
    <w:name w:val="Note"/>
    <w:basedOn w:val="Normalny"/>
    <w:rsid w:val="00DE4C16"/>
    <w:pPr>
      <w:pBdr>
        <w:top w:val="single" w:sz="6" w:space="1" w:color="auto" w:shadow="1"/>
        <w:left w:val="single" w:sz="6" w:space="1" w:color="auto" w:shadow="1"/>
        <w:bottom w:val="single" w:sz="6" w:space="1" w:color="auto" w:shadow="1"/>
        <w:right w:val="single" w:sz="6" w:space="1" w:color="auto" w:shadow="1"/>
      </w:pBdr>
      <w:shd w:val="solid" w:color="FFFF00" w:fill="auto"/>
      <w:ind w:left="720" w:hanging="720"/>
    </w:pPr>
    <w:rPr>
      <w:rFonts w:ascii="Book Antiqua" w:hAnsi="Book Antiqua"/>
      <w:sz w:val="16"/>
      <w:szCs w:val="24"/>
      <w:lang w:val="en-GB" w:eastAsia="en-US"/>
    </w:rPr>
  </w:style>
  <w:style w:type="paragraph" w:customStyle="1" w:styleId="cellbody">
    <w:name w:val="cell_body"/>
    <w:basedOn w:val="Normalny"/>
    <w:rsid w:val="00DE4C16"/>
    <w:pPr>
      <w:spacing w:before="20" w:after="20"/>
    </w:pPr>
    <w:rPr>
      <w:sz w:val="18"/>
      <w:szCs w:val="24"/>
      <w:lang w:eastAsia="en-US"/>
    </w:rPr>
  </w:style>
  <w:style w:type="paragraph" w:customStyle="1" w:styleId="prokopf">
    <w:name w:val="pro_kopf"/>
    <w:basedOn w:val="Nagwek"/>
    <w:rsid w:val="00DE4C16"/>
    <w:pPr>
      <w:spacing w:before="60" w:after="60"/>
    </w:pPr>
    <w:rPr>
      <w:rFonts w:ascii="Arial" w:hAnsi="Arial"/>
      <w:sz w:val="24"/>
      <w:szCs w:val="24"/>
      <w:lang w:val="de-DE"/>
    </w:rPr>
  </w:style>
  <w:style w:type="paragraph" w:customStyle="1" w:styleId="stylofertowywcity">
    <w:name w:val="styl ofertowy wcięty"/>
    <w:basedOn w:val="Normalny"/>
    <w:qFormat/>
    <w:rsid w:val="00DE4C16"/>
    <w:pPr>
      <w:ind w:left="709"/>
      <w:jc w:val="both"/>
    </w:pPr>
    <w:rPr>
      <w:rFonts w:cs="Arial"/>
      <w:bCs/>
      <w:noProof/>
      <w:sz w:val="24"/>
      <w:szCs w:val="22"/>
      <w:lang w:eastAsia="en-US"/>
    </w:rPr>
  </w:style>
  <w:style w:type="paragraph" w:customStyle="1" w:styleId="Nagwek21">
    <w:name w:val="Nagłówek 21"/>
    <w:basedOn w:val="Textbody"/>
    <w:next w:val="Textbody"/>
    <w:autoRedefine/>
    <w:qFormat/>
    <w:rsid w:val="00DE4C16"/>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1">
    <w:name w:val="Tytuł1"/>
    <w:basedOn w:val="Textbody"/>
    <w:autoRedefine/>
    <w:qFormat/>
    <w:rsid w:val="00DE4C16"/>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Nagwek12">
    <w:name w:val="Nagłówek 12"/>
    <w:basedOn w:val="Normalny"/>
    <w:next w:val="Normalny"/>
    <w:qFormat/>
    <w:rsid w:val="00DE4C16"/>
    <w:pPr>
      <w:pBdr>
        <w:top w:val="single" w:sz="18" w:space="1" w:color="FF0000"/>
      </w:pBdr>
    </w:pPr>
    <w:rPr>
      <w:b/>
      <w:sz w:val="28"/>
      <w:szCs w:val="24"/>
      <w:lang w:eastAsia="en-US"/>
    </w:rPr>
  </w:style>
  <w:style w:type="paragraph" w:customStyle="1" w:styleId="Nagwek22">
    <w:name w:val="Nagłówek 22"/>
    <w:basedOn w:val="Textbody"/>
    <w:next w:val="Textbody"/>
    <w:autoRedefine/>
    <w:qFormat/>
    <w:rsid w:val="00DE4C16"/>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2">
    <w:name w:val="Tytuł2"/>
    <w:basedOn w:val="Textbody"/>
    <w:autoRedefine/>
    <w:qFormat/>
    <w:rsid w:val="00DE4C16"/>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HeadingBar">
    <w:name w:val="Heading Bar"/>
    <w:basedOn w:val="Normalny"/>
    <w:next w:val="Nagwek3"/>
    <w:rsid w:val="00DE4C16"/>
    <w:pPr>
      <w:keepNext/>
      <w:keepLines/>
      <w:shd w:val="solid" w:color="auto" w:fill="auto"/>
      <w:spacing w:before="240"/>
      <w:ind w:right="7589"/>
    </w:pPr>
    <w:rPr>
      <w:rFonts w:ascii="Book Antiqua" w:hAnsi="Book Antiqua"/>
      <w:color w:val="FFFFFF"/>
      <w:sz w:val="8"/>
      <w:szCs w:val="24"/>
    </w:rPr>
  </w:style>
  <w:style w:type="paragraph" w:customStyle="1" w:styleId="TableHeading">
    <w:name w:val="Table Heading"/>
    <w:basedOn w:val="TableText"/>
    <w:rsid w:val="00DE4C16"/>
    <w:pPr>
      <w:spacing w:before="120" w:after="120"/>
    </w:pPr>
    <w:rPr>
      <w:b/>
    </w:rPr>
  </w:style>
  <w:style w:type="paragraph" w:customStyle="1" w:styleId="TableText">
    <w:name w:val="Table Text"/>
    <w:basedOn w:val="Normalny"/>
    <w:rsid w:val="00DE4C16"/>
    <w:pPr>
      <w:keepLines/>
      <w:spacing w:before="60" w:after="60"/>
    </w:pPr>
    <w:rPr>
      <w:sz w:val="16"/>
      <w:szCs w:val="24"/>
    </w:rPr>
  </w:style>
  <w:style w:type="paragraph" w:customStyle="1" w:styleId="Styl1RODZIA">
    <w:name w:val="Styl1_RODZIAŁ"/>
    <w:basedOn w:val="Normalny"/>
    <w:link w:val="Styl1RODZIAZnak"/>
    <w:qFormat/>
    <w:rsid w:val="00DE4C16"/>
    <w:pPr>
      <w:numPr>
        <w:numId w:val="92"/>
      </w:numPr>
    </w:pPr>
    <w:rPr>
      <w:rFonts w:ascii="Arial" w:hAnsi="Arial"/>
      <w:b/>
      <w:caps/>
      <w:sz w:val="22"/>
      <w:szCs w:val="22"/>
      <w:lang w:eastAsia="en-US"/>
    </w:rPr>
  </w:style>
  <w:style w:type="paragraph" w:customStyle="1" w:styleId="Styl2podrodzia">
    <w:name w:val="Styl2_podrodział"/>
    <w:basedOn w:val="Normalny"/>
    <w:link w:val="Styl2podrodziaZnak"/>
    <w:qFormat/>
    <w:rsid w:val="00DE4C16"/>
    <w:pPr>
      <w:numPr>
        <w:ilvl w:val="1"/>
        <w:numId w:val="92"/>
      </w:numPr>
    </w:pPr>
    <w:rPr>
      <w:rFonts w:ascii="Arial" w:hAnsi="Arial"/>
      <w:b/>
      <w:sz w:val="22"/>
      <w:szCs w:val="22"/>
      <w:lang w:eastAsia="en-US"/>
    </w:rPr>
  </w:style>
  <w:style w:type="character" w:customStyle="1" w:styleId="Styl1RODZIAZnak">
    <w:name w:val="Styl1_RODZIAŁ Znak"/>
    <w:link w:val="Styl1RODZIA"/>
    <w:rsid w:val="00DE4C16"/>
    <w:rPr>
      <w:rFonts w:ascii="Arial" w:eastAsia="Times New Roman" w:hAnsi="Arial" w:cs="Times New Roman"/>
      <w:b/>
      <w:caps/>
    </w:rPr>
  </w:style>
  <w:style w:type="character" w:customStyle="1" w:styleId="Styl2podrodziaZnak">
    <w:name w:val="Styl2_podrodział Znak"/>
    <w:link w:val="Styl2podrodzia"/>
    <w:rsid w:val="00DE4C16"/>
    <w:rPr>
      <w:rFonts w:ascii="Arial" w:eastAsia="Times New Roman" w:hAnsi="Arial" w:cs="Times New Roman"/>
      <w:b/>
    </w:rPr>
  </w:style>
  <w:style w:type="paragraph" w:customStyle="1" w:styleId="BZAwyliczenie">
    <w:name w:val="BZA wyliczenie"/>
    <w:basedOn w:val="Normalny"/>
    <w:rsid w:val="00DE4C16"/>
    <w:pPr>
      <w:numPr>
        <w:numId w:val="93"/>
      </w:numPr>
      <w:spacing w:after="60"/>
      <w:jc w:val="both"/>
    </w:pPr>
    <w:rPr>
      <w:rFonts w:ascii="Arial" w:hAnsi="Arial"/>
      <w:sz w:val="21"/>
      <w:szCs w:val="21"/>
    </w:rPr>
  </w:style>
  <w:style w:type="paragraph" w:customStyle="1" w:styleId="punkt">
    <w:name w:val="punkt"/>
    <w:basedOn w:val="Normalny"/>
    <w:link w:val="punktZnak"/>
    <w:qFormat/>
    <w:rsid w:val="00DE4C16"/>
    <w:pPr>
      <w:numPr>
        <w:numId w:val="94"/>
      </w:numPr>
      <w:suppressAutoHyphens/>
    </w:pPr>
    <w:rPr>
      <w:sz w:val="24"/>
      <w:szCs w:val="24"/>
      <w:lang w:eastAsia="zh-CN"/>
    </w:rPr>
  </w:style>
  <w:style w:type="character" w:customStyle="1" w:styleId="punktZnak">
    <w:name w:val="punkt Znak"/>
    <w:link w:val="punkt"/>
    <w:rsid w:val="00DE4C16"/>
    <w:rPr>
      <w:rFonts w:ascii="Times New Roman" w:eastAsia="Times New Roman" w:hAnsi="Times New Roman" w:cs="Times New Roman"/>
      <w:sz w:val="24"/>
      <w:szCs w:val="24"/>
      <w:lang w:eastAsia="zh-CN"/>
    </w:rPr>
  </w:style>
  <w:style w:type="table" w:customStyle="1" w:styleId="Tabela-Siatka4">
    <w:name w:val="Tabela - Siatka4"/>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2">
    <w:name w:val="Tekst podstawowy 212"/>
    <w:basedOn w:val="Normalny"/>
    <w:rsid w:val="00DE4C16"/>
    <w:pPr>
      <w:suppressAutoHyphens/>
    </w:pPr>
    <w:rPr>
      <w:b/>
      <w:sz w:val="24"/>
      <w:lang w:eastAsia="ar-SA"/>
    </w:rPr>
  </w:style>
  <w:style w:type="character" w:customStyle="1" w:styleId="Jerzy2Znak">
    <w:name w:val="Jerzy.2 Znak"/>
    <w:link w:val="Jerzy2"/>
    <w:rsid w:val="00DE4C16"/>
    <w:rPr>
      <w:rFonts w:ascii="Times New Roman" w:eastAsia="Times New Roman" w:hAnsi="Times New Roman" w:cs="Times New Roman"/>
      <w:b/>
      <w:bCs/>
      <w:smallCaps/>
      <w:sz w:val="20"/>
      <w:szCs w:val="20"/>
      <w:lang w:eastAsia="pl-PL"/>
    </w:rPr>
  </w:style>
  <w:style w:type="paragraph" w:customStyle="1" w:styleId="Naglwek3">
    <w:name w:val="Naglówek 3"/>
    <w:basedOn w:val="Default"/>
    <w:next w:val="Default"/>
    <w:rsid w:val="00DE4C16"/>
    <w:rPr>
      <w:color w:val="auto"/>
      <w:lang w:eastAsia="pl-PL"/>
    </w:rPr>
  </w:style>
  <w:style w:type="character" w:customStyle="1" w:styleId="Styl4Znak">
    <w:name w:val="Styl4 Znak"/>
    <w:link w:val="Styl4"/>
    <w:rsid w:val="00DE4C16"/>
    <w:rPr>
      <w:rFonts w:ascii="Times New Roman" w:eastAsia="Times New Roman" w:hAnsi="Times New Roman" w:cs="Times New Roman"/>
      <w:bCs/>
      <w:lang w:eastAsia="pl-PL"/>
    </w:rPr>
  </w:style>
  <w:style w:type="paragraph" w:customStyle="1" w:styleId="as3">
    <w:name w:val="as.3"/>
    <w:basedOn w:val="Tekstpodstawowy2"/>
    <w:link w:val="as3Znak"/>
    <w:qFormat/>
    <w:rsid w:val="00DE4C16"/>
    <w:pPr>
      <w:spacing w:before="60" w:after="60" w:line="240" w:lineRule="auto"/>
      <w:ind w:left="567" w:hanging="567"/>
      <w:jc w:val="both"/>
    </w:pPr>
    <w:rPr>
      <w:bCs/>
      <w:sz w:val="22"/>
      <w:szCs w:val="22"/>
      <w:lang w:val="x-none" w:eastAsia="x-none"/>
    </w:rPr>
  </w:style>
  <w:style w:type="character" w:customStyle="1" w:styleId="as3Znak">
    <w:name w:val="as.3 Znak"/>
    <w:link w:val="as3"/>
    <w:rsid w:val="00DE4C16"/>
    <w:rPr>
      <w:rFonts w:ascii="Times New Roman" w:eastAsia="Times New Roman" w:hAnsi="Times New Roman" w:cs="Times New Roman"/>
      <w:bCs/>
      <w:lang w:val="x-none" w:eastAsia="x-none"/>
    </w:rPr>
  </w:style>
  <w:style w:type="paragraph" w:customStyle="1" w:styleId="aaa">
    <w:name w:val="aaa"/>
    <w:basedOn w:val="as2"/>
    <w:link w:val="aaaZnak"/>
    <w:qFormat/>
    <w:rsid w:val="00DE4C16"/>
    <w:pPr>
      <w:ind w:left="142"/>
      <w:jc w:val="both"/>
      <w:outlineLvl w:val="1"/>
    </w:pPr>
    <w:rPr>
      <w:rFonts w:ascii="Times New (W1)" w:hAnsi="Times New (W1)"/>
      <w:sz w:val="24"/>
      <w:szCs w:val="24"/>
      <w:lang w:val="x-none" w:eastAsia="x-none"/>
    </w:rPr>
  </w:style>
  <w:style w:type="character" w:customStyle="1" w:styleId="aaaZnak">
    <w:name w:val="aaa Znak"/>
    <w:link w:val="aaa"/>
    <w:rsid w:val="00DE4C16"/>
    <w:rPr>
      <w:rFonts w:ascii="Times New (W1)" w:eastAsia="Times New Roman" w:hAnsi="Times New (W1)" w:cs="Times New Roman"/>
      <w:b/>
      <w:smallCaps/>
      <w:sz w:val="24"/>
      <w:szCs w:val="24"/>
      <w:lang w:val="x-none" w:eastAsia="x-none"/>
    </w:rPr>
  </w:style>
  <w:style w:type="paragraph" w:customStyle="1" w:styleId="standardowy0">
    <w:name w:val="standardowy"/>
    <w:basedOn w:val="Normalny"/>
    <w:uiPriority w:val="99"/>
    <w:rsid w:val="00DE4C16"/>
    <w:pPr>
      <w:jc w:val="both"/>
    </w:pPr>
    <w:rPr>
      <w:rFonts w:ascii="Tahoma" w:hAnsi="Tahoma" w:cs="Tahoma"/>
      <w:sz w:val="24"/>
      <w:szCs w:val="24"/>
    </w:rPr>
  </w:style>
  <w:style w:type="paragraph" w:customStyle="1" w:styleId="Tytu3">
    <w:name w:val="Tytu3"/>
    <w:basedOn w:val="Normalny"/>
    <w:next w:val="Normalny"/>
    <w:uiPriority w:val="99"/>
    <w:rsid w:val="00DE4C16"/>
    <w:pPr>
      <w:autoSpaceDE w:val="0"/>
      <w:autoSpaceDN w:val="0"/>
      <w:adjustRightInd w:val="0"/>
    </w:pPr>
    <w:rPr>
      <w:rFonts w:ascii="LIFOEL+TimesNewRoman,Bold" w:hAnsi="LIFOEL+TimesNewRoman,Bold" w:cs="LIFOEL+TimesNewRoman,Bold"/>
      <w:sz w:val="24"/>
      <w:szCs w:val="24"/>
    </w:rPr>
  </w:style>
  <w:style w:type="paragraph" w:customStyle="1" w:styleId="Standd">
    <w:name w:val="Standd"/>
    <w:basedOn w:val="Normalny"/>
    <w:rsid w:val="00DE4C16"/>
    <w:pPr>
      <w:jc w:val="both"/>
    </w:pPr>
    <w:rPr>
      <w:rFonts w:ascii="Arial" w:hAnsi="Arial"/>
    </w:rPr>
  </w:style>
  <w:style w:type="paragraph" w:styleId="Listapunktowana4">
    <w:name w:val="List Bullet 4"/>
    <w:basedOn w:val="Normalny"/>
    <w:uiPriority w:val="99"/>
    <w:unhideWhenUsed/>
    <w:rsid w:val="00DE4C16"/>
    <w:pPr>
      <w:numPr>
        <w:numId w:val="89"/>
      </w:numPr>
      <w:overflowPunct w:val="0"/>
      <w:autoSpaceDE w:val="0"/>
      <w:autoSpaceDN w:val="0"/>
      <w:adjustRightInd w:val="0"/>
      <w:contextualSpacing/>
      <w:textAlignment w:val="baseline"/>
    </w:pPr>
  </w:style>
  <w:style w:type="paragraph" w:styleId="Listapunktowana3">
    <w:name w:val="List Bullet 3"/>
    <w:basedOn w:val="Normalny"/>
    <w:uiPriority w:val="99"/>
    <w:unhideWhenUsed/>
    <w:qFormat/>
    <w:rsid w:val="00DE4C16"/>
    <w:pPr>
      <w:numPr>
        <w:numId w:val="90"/>
      </w:numPr>
      <w:overflowPunct w:val="0"/>
      <w:autoSpaceDE w:val="0"/>
      <w:autoSpaceDN w:val="0"/>
      <w:adjustRightInd w:val="0"/>
      <w:contextualSpacing/>
      <w:textAlignment w:val="baseline"/>
    </w:pPr>
  </w:style>
  <w:style w:type="paragraph" w:styleId="Lista5">
    <w:name w:val="List 5"/>
    <w:basedOn w:val="Normalny"/>
    <w:qFormat/>
    <w:rsid w:val="00DE4C16"/>
    <w:pPr>
      <w:ind w:left="1415" w:hanging="283"/>
    </w:pPr>
  </w:style>
  <w:style w:type="paragraph" w:styleId="Lista3">
    <w:name w:val="List 3"/>
    <w:basedOn w:val="Normalny"/>
    <w:qFormat/>
    <w:rsid w:val="00DE4C16"/>
    <w:pPr>
      <w:ind w:left="849" w:hanging="283"/>
    </w:pPr>
  </w:style>
  <w:style w:type="paragraph" w:customStyle="1" w:styleId="StandardowyStandardowy1">
    <w:name w:val="Standardowy.Standardowy1"/>
    <w:rsid w:val="00DE4C16"/>
    <w:pPr>
      <w:spacing w:after="0" w:line="240" w:lineRule="auto"/>
    </w:pPr>
    <w:rPr>
      <w:rFonts w:ascii="Times New Roman" w:eastAsia="Times New Roman" w:hAnsi="Times New Roman" w:cs="Times New Roman"/>
      <w:sz w:val="20"/>
      <w:szCs w:val="20"/>
      <w:lang w:eastAsia="pl-PL"/>
    </w:rPr>
  </w:style>
  <w:style w:type="paragraph" w:customStyle="1" w:styleId="Akapitzlist4">
    <w:name w:val="Akapit z listą4"/>
    <w:basedOn w:val="Normalny"/>
    <w:rsid w:val="00DE4C16"/>
    <w:pPr>
      <w:ind w:left="720"/>
      <w:contextualSpacing/>
    </w:pPr>
    <w:rPr>
      <w:rFonts w:eastAsia="Calibri"/>
      <w:sz w:val="24"/>
      <w:szCs w:val="24"/>
    </w:rPr>
  </w:style>
  <w:style w:type="character" w:customStyle="1" w:styleId="CommentTextChar">
    <w:name w:val="Comment Text Char"/>
    <w:locked/>
    <w:rsid w:val="00DE4C16"/>
    <w:rPr>
      <w:rFonts w:ascii="Times New Roman" w:hAnsi="Times New Roman" w:cs="Times New Roman"/>
      <w:sz w:val="20"/>
      <w:szCs w:val="20"/>
      <w:lang w:val="x-none" w:eastAsia="pl-PL"/>
    </w:rPr>
  </w:style>
  <w:style w:type="paragraph" w:customStyle="1" w:styleId="aa">
    <w:name w:val="aa"/>
    <w:basedOn w:val="as1"/>
    <w:link w:val="aaZnak"/>
    <w:qFormat/>
    <w:rsid w:val="00DE4C16"/>
    <w:pPr>
      <w:spacing w:before="120" w:after="120"/>
      <w:jc w:val="left"/>
      <w:outlineLvl w:val="0"/>
    </w:pPr>
    <w:rPr>
      <w:sz w:val="22"/>
      <w:szCs w:val="22"/>
      <w:lang w:val="x-none" w:eastAsia="x-none"/>
    </w:rPr>
  </w:style>
  <w:style w:type="character" w:customStyle="1" w:styleId="aaZnak">
    <w:name w:val="aa Znak"/>
    <w:link w:val="aa"/>
    <w:rsid w:val="00DE4C16"/>
    <w:rPr>
      <w:rFonts w:ascii="Times New Roman" w:eastAsia="Times New Roman" w:hAnsi="Times New Roman" w:cs="Times New Roman"/>
      <w:b/>
      <w:lang w:val="x-none" w:eastAsia="x-none"/>
    </w:rPr>
  </w:style>
  <w:style w:type="character" w:customStyle="1" w:styleId="FontStyle36">
    <w:name w:val="Font Style36"/>
    <w:rsid w:val="00DE4C16"/>
    <w:rPr>
      <w:rFonts w:ascii="Franklin Gothic Medium" w:hAnsi="Franklin Gothic Medium" w:cs="Franklin Gothic Medium"/>
      <w:sz w:val="20"/>
      <w:szCs w:val="20"/>
    </w:rPr>
  </w:style>
  <w:style w:type="character" w:customStyle="1" w:styleId="FontStyle41">
    <w:name w:val="Font Style41"/>
    <w:rsid w:val="00DE4C16"/>
    <w:rPr>
      <w:rFonts w:ascii="Franklin Gothic Medium" w:hAnsi="Franklin Gothic Medium" w:cs="Franklin Gothic Medium"/>
      <w:sz w:val="16"/>
      <w:szCs w:val="16"/>
    </w:rPr>
  </w:style>
  <w:style w:type="paragraph" w:customStyle="1" w:styleId="m-7768778292286834130msolistparagraph">
    <w:name w:val="m_-7768778292286834130msolistparagraph"/>
    <w:basedOn w:val="Normalny"/>
    <w:rsid w:val="00DE4C16"/>
    <w:pPr>
      <w:spacing w:before="100" w:beforeAutospacing="1" w:after="100" w:afterAutospacing="1"/>
    </w:pPr>
    <w:rPr>
      <w:sz w:val="24"/>
      <w:szCs w:val="24"/>
    </w:rPr>
  </w:style>
  <w:style w:type="character" w:customStyle="1" w:styleId="Level2Char">
    <w:name w:val="Level 2 Char"/>
    <w:link w:val="Level2"/>
    <w:uiPriority w:val="6"/>
    <w:locked/>
    <w:rsid w:val="00DE4C16"/>
    <w:rPr>
      <w:rFonts w:ascii="Arial Unicode MS" w:eastAsia="Arial Unicode MS" w:hAnsi="Arial Unicode MS" w:cs="Arial Unicode MS"/>
    </w:rPr>
  </w:style>
  <w:style w:type="paragraph" w:customStyle="1" w:styleId="Level2">
    <w:name w:val="Level 2"/>
    <w:basedOn w:val="Normalny"/>
    <w:next w:val="Normalny"/>
    <w:link w:val="Level2Char"/>
    <w:uiPriority w:val="6"/>
    <w:qFormat/>
    <w:rsid w:val="00DE4C16"/>
    <w:pPr>
      <w:spacing w:after="210" w:line="264" w:lineRule="auto"/>
      <w:jc w:val="both"/>
      <w:outlineLvl w:val="1"/>
    </w:pPr>
    <w:rPr>
      <w:rFonts w:ascii="Arial Unicode MS" w:eastAsia="Arial Unicode MS" w:hAnsi="Arial Unicode MS" w:cs="Arial Unicode MS"/>
      <w:sz w:val="22"/>
      <w:szCs w:val="22"/>
      <w:lang w:eastAsia="en-US"/>
    </w:rPr>
  </w:style>
  <w:style w:type="paragraph" w:customStyle="1" w:styleId="JMpar2">
    <w:name w:val="JM.par.2"/>
    <w:basedOn w:val="Normalny"/>
    <w:link w:val="JMpar2Znak"/>
    <w:uiPriority w:val="99"/>
    <w:rsid w:val="00DE4C16"/>
    <w:pPr>
      <w:spacing w:before="120" w:after="120"/>
      <w:ind w:left="4536"/>
      <w:jc w:val="right"/>
      <w:outlineLvl w:val="1"/>
    </w:pPr>
    <w:rPr>
      <w:b/>
      <w:bCs/>
      <w:smallCaps/>
      <w:lang w:val="x-none" w:eastAsia="x-none"/>
    </w:rPr>
  </w:style>
  <w:style w:type="character" w:customStyle="1" w:styleId="JMpar2Znak">
    <w:name w:val="JM.par.2 Znak"/>
    <w:link w:val="JMpar2"/>
    <w:uiPriority w:val="99"/>
    <w:locked/>
    <w:rsid w:val="00DE4C16"/>
    <w:rPr>
      <w:rFonts w:ascii="Times New Roman" w:eastAsia="Times New Roman" w:hAnsi="Times New Roman" w:cs="Times New Roman"/>
      <w:b/>
      <w:bCs/>
      <w:smallCaps/>
      <w:sz w:val="20"/>
      <w:szCs w:val="20"/>
      <w:lang w:val="x-none" w:eastAsia="x-none"/>
    </w:rPr>
  </w:style>
  <w:style w:type="paragraph" w:customStyle="1" w:styleId="xl189">
    <w:name w:val="xl189"/>
    <w:basedOn w:val="Normalny"/>
    <w:rsid w:val="00DE4C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character" w:customStyle="1" w:styleId="JMakap1Znak">
    <w:name w:val="JM.akap.1 Znak"/>
    <w:link w:val="JMakap1"/>
    <w:uiPriority w:val="99"/>
    <w:locked/>
    <w:rsid w:val="00DE4C16"/>
    <w:rPr>
      <w:lang w:val="x-none" w:eastAsia="x-none"/>
    </w:rPr>
  </w:style>
  <w:style w:type="paragraph" w:customStyle="1" w:styleId="JMakap1">
    <w:name w:val="JM.akap.1"/>
    <w:basedOn w:val="Tekstpodstawowywcity"/>
    <w:link w:val="JMakap1Znak"/>
    <w:uiPriority w:val="99"/>
    <w:rsid w:val="00DE4C16"/>
    <w:pPr>
      <w:tabs>
        <w:tab w:val="left" w:pos="567"/>
      </w:tabs>
      <w:spacing w:before="60" w:line="288" w:lineRule="auto"/>
      <w:ind w:left="567" w:hanging="567"/>
      <w:jc w:val="both"/>
    </w:pPr>
    <w:rPr>
      <w:rFonts w:asciiTheme="minorHAnsi" w:eastAsiaTheme="minorHAnsi" w:hAnsiTheme="minorHAnsi" w:cstheme="minorBidi"/>
      <w:b w:val="0"/>
      <w:bCs w:val="0"/>
      <w:sz w:val="22"/>
      <w:szCs w:val="22"/>
      <w:lang w:val="x-none" w:eastAsia="x-none"/>
    </w:rPr>
  </w:style>
  <w:style w:type="paragraph" w:customStyle="1" w:styleId="Q1">
    <w:name w:val="Q1"/>
    <w:basedOn w:val="as1"/>
    <w:link w:val="Q1Znak"/>
    <w:qFormat/>
    <w:rsid w:val="00DE4C16"/>
    <w:pPr>
      <w:spacing w:before="0" w:after="0"/>
      <w:outlineLvl w:val="0"/>
    </w:pPr>
    <w:rPr>
      <w:rFonts w:ascii="Calibri" w:hAnsi="Calibri"/>
      <w:sz w:val="20"/>
      <w:szCs w:val="20"/>
      <w:lang w:val="x-none" w:eastAsia="x-none"/>
    </w:rPr>
  </w:style>
  <w:style w:type="paragraph" w:customStyle="1" w:styleId="Q2">
    <w:name w:val="Q2"/>
    <w:basedOn w:val="Normalny"/>
    <w:link w:val="Q2Znak"/>
    <w:qFormat/>
    <w:rsid w:val="00DE4C16"/>
    <w:pPr>
      <w:keepNext/>
      <w:keepLines/>
      <w:suppressAutoHyphens/>
      <w:spacing w:after="240"/>
      <w:ind w:left="5103"/>
      <w:jc w:val="right"/>
      <w:outlineLvl w:val="0"/>
    </w:pPr>
    <w:rPr>
      <w:rFonts w:ascii="Calibri" w:hAnsi="Calibri" w:cs="Arial"/>
      <w:b/>
      <w:color w:val="000000"/>
    </w:rPr>
  </w:style>
  <w:style w:type="character" w:customStyle="1" w:styleId="Q1Znak">
    <w:name w:val="Q1 Znak"/>
    <w:link w:val="Q1"/>
    <w:rsid w:val="00DE4C16"/>
    <w:rPr>
      <w:rFonts w:ascii="Calibri" w:eastAsia="Times New Roman" w:hAnsi="Calibri" w:cs="Times New Roman"/>
      <w:b/>
      <w:sz w:val="20"/>
      <w:szCs w:val="20"/>
      <w:lang w:val="x-none" w:eastAsia="x-none"/>
    </w:rPr>
  </w:style>
  <w:style w:type="character" w:customStyle="1" w:styleId="alb">
    <w:name w:val="a_lb"/>
    <w:rsid w:val="00DE4C16"/>
  </w:style>
  <w:style w:type="character" w:customStyle="1" w:styleId="Q2Znak">
    <w:name w:val="Q2 Znak"/>
    <w:link w:val="Q2"/>
    <w:rsid w:val="00DE4C16"/>
    <w:rPr>
      <w:rFonts w:ascii="Calibri" w:eastAsia="Times New Roman" w:hAnsi="Calibri" w:cs="Arial"/>
      <w:b/>
      <w:color w:val="000000"/>
      <w:sz w:val="20"/>
      <w:szCs w:val="20"/>
      <w:lang w:eastAsia="pl-PL"/>
    </w:rPr>
  </w:style>
  <w:style w:type="paragraph" w:customStyle="1" w:styleId="Style38">
    <w:name w:val="Style38"/>
    <w:basedOn w:val="Normalny"/>
    <w:rsid w:val="00DE4C16"/>
    <w:pPr>
      <w:widowControl w:val="0"/>
      <w:autoSpaceDE w:val="0"/>
      <w:autoSpaceDN w:val="0"/>
      <w:adjustRightInd w:val="0"/>
      <w:spacing w:line="405" w:lineRule="exact"/>
      <w:jc w:val="both"/>
    </w:pPr>
    <w:rPr>
      <w:rFonts w:ascii="Century Gothic" w:hAnsi="Century Gothic"/>
      <w:szCs w:val="24"/>
    </w:rPr>
  </w:style>
  <w:style w:type="character" w:customStyle="1" w:styleId="FontStyle78">
    <w:name w:val="Font Style78"/>
    <w:rsid w:val="00DE4C16"/>
    <w:rPr>
      <w:rFonts w:ascii="Century Gothic" w:hAnsi="Century Gothic" w:hint="default"/>
      <w:sz w:val="20"/>
      <w:szCs w:val="20"/>
    </w:rPr>
  </w:style>
  <w:style w:type="table" w:customStyle="1" w:styleId="Tabela-Siatka5">
    <w:name w:val="Tabela - Siatka5"/>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nhideWhenUsed/>
    <w:qFormat/>
    <w:rsid w:val="00DE4C16"/>
  </w:style>
  <w:style w:type="table" w:customStyle="1" w:styleId="TableNormal1">
    <w:name w:val="Table Normal1"/>
    <w:unhideWhenUsed/>
    <w:qFormat/>
    <w:rsid w:val="00DE4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Siatka6">
    <w:name w:val="Tabela - Siatka6"/>
    <w:basedOn w:val="Standardowy"/>
    <w:next w:val="Tabela-Siatka"/>
    <w:rsid w:val="00DE4C1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DE4C16"/>
  </w:style>
  <w:style w:type="table" w:customStyle="1" w:styleId="Tabela-Siatka21">
    <w:name w:val="Tabela - Siatka21"/>
    <w:basedOn w:val="Standardowy"/>
    <w:next w:val="Tabela-Siatka"/>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DE4C16"/>
  </w:style>
  <w:style w:type="table" w:customStyle="1" w:styleId="Tabela-Siatka31">
    <w:name w:val="Tabela - Siatka31"/>
    <w:basedOn w:val="Standardowy"/>
    <w:next w:val="Tabela-Siatka"/>
    <w:rsid w:val="00DE4C16"/>
    <w:pPr>
      <w:spacing w:after="0" w:line="240" w:lineRule="auto"/>
    </w:pPr>
    <w:rPr>
      <w:rFonts w:ascii="Calibri" w:eastAsia="Times New Roman" w:hAnsi="Calibri" w:cs="Times New Roman"/>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DE4C16"/>
  </w:style>
  <w:style w:type="table" w:customStyle="1" w:styleId="Tabela-Siatka112">
    <w:name w:val="Tabela - Siatka112"/>
    <w:basedOn w:val="Standardowy"/>
    <w:next w:val="Tabela-Siatka"/>
    <w:rsid w:val="00DE4C16"/>
    <w:pPr>
      <w:spacing w:after="0" w:line="240" w:lineRule="auto"/>
    </w:pPr>
    <w:rPr>
      <w:rFonts w:ascii="Calibri" w:eastAsia="Calibri" w:hAnsi="Calibri"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qFormat/>
    <w:rsid w:val="00DE4C16"/>
  </w:style>
  <w:style w:type="table" w:customStyle="1" w:styleId="Tabela-Siatka41">
    <w:name w:val="Tabela - Siatka41"/>
    <w:basedOn w:val="Standardowy"/>
    <w:next w:val="Tabela-Siatka"/>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rsid w:val="00DE4C16"/>
    <w:pPr>
      <w:spacing w:before="60" w:after="60" w:line="240" w:lineRule="auto"/>
      <w:jc w:val="both"/>
    </w:pPr>
    <w:rPr>
      <w:rFonts w:ascii="Times New Roman" w:eastAsia="Times New Roman" w:hAnsi="Times New Roman" w:cs="Times New Roman"/>
      <w:color w:val="00000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DE4C16"/>
  </w:style>
  <w:style w:type="table" w:customStyle="1" w:styleId="TableNormal2">
    <w:name w:val="Table Normal2"/>
    <w:rsid w:val="00DE4C16"/>
    <w:pPr>
      <w:spacing w:after="0" w:line="276" w:lineRule="auto"/>
    </w:pPr>
    <w:rPr>
      <w:rFonts w:ascii="Arial" w:eastAsia="Arial" w:hAnsi="Arial" w:cs="Arial"/>
      <w:color w:val="000000"/>
      <w:lang w:eastAsia="pl-PL"/>
    </w:rPr>
    <w:tblPr>
      <w:tblCellMar>
        <w:top w:w="0" w:type="dxa"/>
        <w:left w:w="0" w:type="dxa"/>
        <w:bottom w:w="0" w:type="dxa"/>
        <w:right w:w="0" w:type="dxa"/>
      </w:tblCellMar>
    </w:tblPr>
  </w:style>
  <w:style w:type="table" w:customStyle="1" w:styleId="210">
    <w:name w:val="2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20">
    <w:name w:val="20"/>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9">
    <w:name w:val="19"/>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8">
    <w:name w:val="18"/>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7">
    <w:name w:val="17"/>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6">
    <w:name w:val="16"/>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5">
    <w:name w:val="15"/>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4">
    <w:name w:val="14"/>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3">
    <w:name w:val="13"/>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20">
    <w:name w:val="12"/>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10">
    <w:name w:val="1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00">
    <w:name w:val="10"/>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9">
    <w:name w:val="9"/>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8">
    <w:name w:val="8"/>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7">
    <w:name w:val="7"/>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6">
    <w:name w:val="6"/>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5">
    <w:name w:val="5"/>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4">
    <w:name w:val="4"/>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3">
    <w:name w:val="3"/>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Tabela-Siatka7">
    <w:name w:val="Tabela - Siatka7"/>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paragrafw">
    <w:name w:val="Tekst podstawowy paragrafów"/>
    <w:basedOn w:val="Normalny"/>
    <w:uiPriority w:val="99"/>
    <w:rsid w:val="00DE4C16"/>
    <w:pPr>
      <w:tabs>
        <w:tab w:val="num" w:pos="360"/>
      </w:tabs>
      <w:suppressAutoHyphens/>
      <w:spacing w:before="120"/>
      <w:ind w:left="360" w:hanging="360"/>
      <w:jc w:val="both"/>
    </w:pPr>
    <w:rPr>
      <w:rFonts w:ascii="Arial" w:eastAsia="MS Mincho" w:hAnsi="Arial"/>
      <w:sz w:val="24"/>
      <w:lang w:eastAsia="ar-SA"/>
    </w:rPr>
  </w:style>
  <w:style w:type="paragraph" w:customStyle="1" w:styleId="WW-Tekstpodstawowy3">
    <w:name w:val="WW-Tekst podstawowy 3"/>
    <w:basedOn w:val="Normalny"/>
    <w:uiPriority w:val="99"/>
    <w:rsid w:val="00DE4C16"/>
    <w:pPr>
      <w:suppressAutoHyphens/>
      <w:spacing w:after="120"/>
      <w:jc w:val="both"/>
    </w:pPr>
    <w:rPr>
      <w:rFonts w:eastAsia="MS Mincho"/>
      <w:sz w:val="16"/>
      <w:lang w:eastAsia="ar-SA"/>
    </w:rPr>
  </w:style>
  <w:style w:type="paragraph" w:customStyle="1" w:styleId="Standardowyrazem">
    <w:name w:val="Standardowy (razem)"/>
    <w:basedOn w:val="Normalny"/>
    <w:uiPriority w:val="99"/>
    <w:rsid w:val="00DE4C16"/>
    <w:pPr>
      <w:suppressAutoHyphens/>
      <w:spacing w:line="300" w:lineRule="atLeast"/>
      <w:jc w:val="both"/>
    </w:pPr>
    <w:rPr>
      <w:rFonts w:ascii="Arial" w:eastAsia="MS Mincho" w:hAnsi="Arial"/>
      <w:sz w:val="22"/>
      <w:lang w:eastAsia="ar-SA"/>
    </w:rPr>
  </w:style>
  <w:style w:type="paragraph" w:customStyle="1" w:styleId="WW-Tekstpodstawowywcity2">
    <w:name w:val="WW-Tekst podstawowy wcięty 2"/>
    <w:basedOn w:val="Normalny"/>
    <w:uiPriority w:val="99"/>
    <w:rsid w:val="00DE4C16"/>
    <w:pPr>
      <w:suppressAutoHyphens/>
      <w:spacing w:after="120"/>
      <w:ind w:left="1416"/>
      <w:jc w:val="both"/>
    </w:pPr>
    <w:rPr>
      <w:rFonts w:eastAsia="MS Mincho"/>
      <w:sz w:val="24"/>
      <w:lang w:eastAsia="ar-SA"/>
    </w:rPr>
  </w:style>
  <w:style w:type="paragraph" w:customStyle="1" w:styleId="Tekstpodstawowywciety">
    <w:name w:val="Tekst podstawowy wciety"/>
    <w:basedOn w:val="Normalny"/>
    <w:uiPriority w:val="99"/>
    <w:rsid w:val="00DE4C16"/>
    <w:pPr>
      <w:suppressAutoHyphens/>
      <w:jc w:val="both"/>
    </w:pPr>
    <w:rPr>
      <w:rFonts w:eastAsia="MS Mincho"/>
      <w:sz w:val="26"/>
      <w:lang w:eastAsia="ar-SA"/>
    </w:rPr>
  </w:style>
  <w:style w:type="character" w:customStyle="1" w:styleId="TekstpodstawowywcityZnak1Znak2">
    <w:name w:val="Tekst podstawowy wcięty Znak1 Znak2"/>
    <w:aliases w:val="Tekst podstawowy wcięty Znak Znak Znak2,Tekst podstawowy wcięty Znak1 Znak Znak Znak2,Tekst podstawowy wcięty Znak Znak Znak Znak Znak2"/>
    <w:basedOn w:val="Domylnaczcionkaakapitu"/>
    <w:rsid w:val="00DE4C16"/>
    <w:rPr>
      <w:rFonts w:ascii="Times New Roman" w:eastAsia="MS Mincho" w:hAnsi="Times New Roman" w:cs="Times New Roman"/>
      <w:color w:val="auto"/>
      <w:sz w:val="24"/>
      <w:szCs w:val="20"/>
      <w:lang w:eastAsia="ar-SA"/>
    </w:rPr>
  </w:style>
  <w:style w:type="paragraph" w:customStyle="1" w:styleId="Punkt0">
    <w:name w:val="Punkt"/>
    <w:basedOn w:val="Normalny"/>
    <w:link w:val="PunktZnak0"/>
    <w:uiPriority w:val="99"/>
    <w:rsid w:val="00DE4C16"/>
    <w:pPr>
      <w:suppressAutoHyphens/>
      <w:spacing w:before="60" w:line="360" w:lineRule="auto"/>
    </w:pPr>
    <w:rPr>
      <w:rFonts w:ascii="Arial" w:eastAsia="MS Mincho" w:hAnsi="Arial"/>
      <w:lang w:eastAsia="ar-SA"/>
    </w:rPr>
  </w:style>
  <w:style w:type="paragraph" w:customStyle="1" w:styleId="StylNagwek114ptWyrwnanydorodka">
    <w:name w:val="Styl Nagłówek 1 + 14 pt Wyrównany do środka"/>
    <w:basedOn w:val="Nagwek1"/>
    <w:uiPriority w:val="99"/>
    <w:rsid w:val="00DE4C16"/>
    <w:pPr>
      <w:keepLines w:val="0"/>
      <w:tabs>
        <w:tab w:val="num" w:pos="720"/>
      </w:tabs>
      <w:suppressAutoHyphens/>
      <w:spacing w:before="240" w:after="60"/>
      <w:ind w:left="-1440"/>
      <w:jc w:val="center"/>
    </w:pPr>
    <w:rPr>
      <w:rFonts w:ascii="Arial" w:eastAsia="MS Mincho" w:hAnsi="Arial" w:cs="Times New Roman"/>
      <w:smallCaps/>
      <w:color w:val="auto"/>
      <w:kern w:val="1"/>
      <w:szCs w:val="20"/>
      <w:lang w:eastAsia="ar-SA"/>
    </w:rPr>
  </w:style>
  <w:style w:type="paragraph" w:customStyle="1" w:styleId="lista1">
    <w:name w:val="lista 1"/>
    <w:basedOn w:val="Normalny"/>
    <w:uiPriority w:val="99"/>
    <w:rsid w:val="00DE4C16"/>
    <w:pPr>
      <w:widowControl w:val="0"/>
      <w:suppressAutoHyphens/>
      <w:spacing w:before="240" w:after="240"/>
      <w:ind w:left="708"/>
      <w:jc w:val="both"/>
    </w:pPr>
    <w:rPr>
      <w:rFonts w:ascii="Arial" w:eastAsia="MS Mincho" w:hAnsi="Arial" w:cs="Andale Sans UI"/>
      <w:sz w:val="22"/>
      <w:szCs w:val="24"/>
      <w:lang w:eastAsia="ar-SA"/>
    </w:rPr>
  </w:style>
  <w:style w:type="character" w:customStyle="1" w:styleId="CommentSubjectChar">
    <w:name w:val="Comment Subject Char"/>
    <w:uiPriority w:val="99"/>
    <w:locked/>
    <w:rsid w:val="00DE4C16"/>
    <w:rPr>
      <w:rFonts w:ascii="Times New Roman" w:hAnsi="Times New Roman"/>
      <w:b/>
      <w:sz w:val="20"/>
      <w:lang w:val="pl-PL" w:eastAsia="ar-SA" w:bidi="ar-SA"/>
    </w:rPr>
  </w:style>
  <w:style w:type="character" w:customStyle="1" w:styleId="BodyTextChar">
    <w:name w:val="Body Text Char"/>
    <w:uiPriority w:val="99"/>
    <w:locked/>
    <w:rsid w:val="00DE4C16"/>
    <w:rPr>
      <w:rFonts w:ascii="Times New Roman" w:hAnsi="Times New Roman"/>
      <w:lang w:val="pl-PL" w:eastAsia="ar-SA" w:bidi="ar-SA"/>
    </w:rPr>
  </w:style>
  <w:style w:type="paragraph" w:customStyle="1" w:styleId="StylLista2TimesNewRoman11pt">
    <w:name w:val="Styl Lista 2 + Times New Roman 11 pt"/>
    <w:basedOn w:val="Lista2"/>
    <w:uiPriority w:val="99"/>
    <w:rsid w:val="00DE4C16"/>
    <w:pPr>
      <w:tabs>
        <w:tab w:val="left" w:pos="1428"/>
      </w:tabs>
      <w:suppressAutoHyphens/>
      <w:spacing w:after="180"/>
      <w:ind w:left="0" w:firstLine="0"/>
    </w:pPr>
    <w:rPr>
      <w:rFonts w:ascii="Times New Roman" w:eastAsia="MS Mincho" w:hAnsi="Times New Roman" w:cs="Times New Roman"/>
      <w:sz w:val="22"/>
      <w:szCs w:val="20"/>
    </w:rPr>
  </w:style>
  <w:style w:type="character" w:customStyle="1" w:styleId="normalnyniebieski1">
    <w:name w:val="normalnyniebieski1"/>
    <w:uiPriority w:val="99"/>
    <w:rsid w:val="00DE4C16"/>
    <w:rPr>
      <w:rFonts w:ascii="Verdana" w:hAnsi="Verdana"/>
      <w:color w:val="1D2B5A"/>
      <w:sz w:val="17"/>
    </w:rPr>
  </w:style>
  <w:style w:type="character" w:customStyle="1" w:styleId="normalny10">
    <w:name w:val="normalny1"/>
    <w:uiPriority w:val="99"/>
    <w:rsid w:val="00DE4C16"/>
    <w:rPr>
      <w:rFonts w:ascii="Verdana" w:hAnsi="Verdana"/>
      <w:color w:val="6D6D6D"/>
      <w:sz w:val="17"/>
    </w:rPr>
  </w:style>
  <w:style w:type="character" w:customStyle="1" w:styleId="importwartosc">
    <w:name w:val="import_wartosc"/>
    <w:uiPriority w:val="99"/>
    <w:rsid w:val="00DE4C16"/>
  </w:style>
  <w:style w:type="paragraph" w:customStyle="1" w:styleId="CharCharZnakZnakCharCharZnakChar">
    <w:name w:val="Char Char Znak Znak Char Char Znak Char"/>
    <w:aliases w:val="Char Char Znak Znak Char Char Znak Znak Znak Znak Char"/>
    <w:basedOn w:val="Normalny"/>
    <w:uiPriority w:val="99"/>
    <w:rsid w:val="00DE4C16"/>
    <w:pPr>
      <w:tabs>
        <w:tab w:val="left" w:pos="709"/>
      </w:tabs>
      <w:spacing w:before="120"/>
      <w:ind w:left="4" w:hanging="4"/>
    </w:pPr>
    <w:rPr>
      <w:rFonts w:ascii="Tahoma" w:eastAsia="MS Mincho" w:hAnsi="Tahoma"/>
      <w:sz w:val="24"/>
      <w:szCs w:val="24"/>
    </w:rPr>
  </w:style>
  <w:style w:type="character" w:customStyle="1" w:styleId="EndnoteTextChar">
    <w:name w:val="Endnote Text Char"/>
    <w:uiPriority w:val="99"/>
    <w:locked/>
    <w:rsid w:val="00DE4C16"/>
    <w:rPr>
      <w:rFonts w:ascii="Times New Roman" w:hAnsi="Times New Roman"/>
      <w:sz w:val="20"/>
      <w:lang w:val="pl-PL" w:eastAsia="ar-SA" w:bidi="ar-SA"/>
    </w:rPr>
  </w:style>
  <w:style w:type="character" w:customStyle="1" w:styleId="PunktZnak0">
    <w:name w:val="Punkt Znak"/>
    <w:link w:val="Punkt0"/>
    <w:uiPriority w:val="99"/>
    <w:locked/>
    <w:rsid w:val="00DE4C16"/>
    <w:rPr>
      <w:rFonts w:ascii="Arial" w:eastAsia="MS Mincho" w:hAnsi="Arial" w:cs="Times New Roman"/>
      <w:sz w:val="20"/>
      <w:szCs w:val="20"/>
      <w:lang w:eastAsia="ar-SA"/>
    </w:rPr>
  </w:style>
  <w:style w:type="paragraph" w:customStyle="1" w:styleId="bezodstpw20">
    <w:name w:val="bezodstpw2"/>
    <w:basedOn w:val="Normalny"/>
    <w:uiPriority w:val="99"/>
    <w:rsid w:val="00DE4C16"/>
    <w:rPr>
      <w:rFonts w:ascii="Calibri" w:eastAsia="MS Mincho" w:hAnsi="Calibri"/>
      <w:sz w:val="22"/>
      <w:szCs w:val="22"/>
      <w:lang w:eastAsia="ja-JP"/>
    </w:rPr>
  </w:style>
  <w:style w:type="paragraph" w:customStyle="1" w:styleId="Rozdzia0">
    <w:name w:val="Rozdział"/>
    <w:basedOn w:val="NormalnyWeb"/>
    <w:uiPriority w:val="99"/>
    <w:rsid w:val="00DE4C16"/>
    <w:pPr>
      <w:keepNext/>
      <w:keepLines/>
      <w:spacing w:before="240" w:beforeAutospacing="0" w:after="120" w:afterAutospacing="0"/>
      <w:ind w:left="360" w:hanging="360"/>
      <w:jc w:val="center"/>
      <w:outlineLvl w:val="0"/>
    </w:pPr>
    <w:rPr>
      <w:rFonts w:ascii="Arial" w:eastAsia="MS Mincho" w:hAnsi="Arial" w:cs="Arial"/>
      <w:b/>
      <w:bCs/>
    </w:rPr>
  </w:style>
  <w:style w:type="paragraph" w:customStyle="1" w:styleId="punkt1">
    <w:name w:val="punkt1"/>
    <w:basedOn w:val="Rozdzia0"/>
    <w:uiPriority w:val="99"/>
    <w:rsid w:val="00DE4C16"/>
    <w:pPr>
      <w:keepNext w:val="0"/>
      <w:keepLines w:val="0"/>
      <w:spacing w:before="120" w:after="0"/>
      <w:jc w:val="both"/>
      <w:outlineLvl w:val="1"/>
    </w:pPr>
    <w:rPr>
      <w:b w:val="0"/>
      <w:bCs w:val="0"/>
    </w:rPr>
  </w:style>
  <w:style w:type="paragraph" w:customStyle="1" w:styleId="Style4">
    <w:name w:val="Style4"/>
    <w:basedOn w:val="Normalny"/>
    <w:uiPriority w:val="99"/>
    <w:rsid w:val="00DE4C16"/>
    <w:pPr>
      <w:autoSpaceDE w:val="0"/>
      <w:autoSpaceDN w:val="0"/>
      <w:spacing w:line="279" w:lineRule="exact"/>
      <w:ind w:hanging="325"/>
      <w:jc w:val="both"/>
    </w:pPr>
    <w:rPr>
      <w:rFonts w:ascii="Arial" w:eastAsia="Calibri" w:hAnsi="Arial" w:cs="Arial"/>
      <w:sz w:val="24"/>
      <w:szCs w:val="24"/>
    </w:rPr>
  </w:style>
  <w:style w:type="character" w:customStyle="1" w:styleId="CMSIndentL3Char">
    <w:name w:val="CMS Indent L3 Char"/>
    <w:link w:val="CMSIndentL3"/>
    <w:locked/>
    <w:rsid w:val="00DE4C16"/>
    <w:rPr>
      <w:sz w:val="24"/>
      <w:lang w:eastAsia="ja-JP"/>
    </w:rPr>
  </w:style>
  <w:style w:type="paragraph" w:customStyle="1" w:styleId="CMSIndentL3">
    <w:name w:val="CMS Indent L3"/>
    <w:basedOn w:val="Normalny"/>
    <w:link w:val="CMSIndentL3Char"/>
    <w:rsid w:val="00DE4C16"/>
    <w:pPr>
      <w:spacing w:after="240"/>
      <w:ind w:left="851"/>
      <w:jc w:val="both"/>
    </w:pPr>
    <w:rPr>
      <w:rFonts w:asciiTheme="minorHAnsi" w:eastAsiaTheme="minorHAnsi" w:hAnsiTheme="minorHAnsi" w:cstheme="minorBidi"/>
      <w:sz w:val="24"/>
      <w:szCs w:val="22"/>
      <w:lang w:eastAsia="ja-JP"/>
    </w:rPr>
  </w:style>
  <w:style w:type="character" w:customStyle="1" w:styleId="CMSSchL2Char">
    <w:name w:val="CMS Sch L2 Char"/>
    <w:link w:val="CMSSchL2"/>
    <w:locked/>
    <w:rsid w:val="00DE4C16"/>
    <w:rPr>
      <w:sz w:val="21"/>
      <w:szCs w:val="24"/>
      <w:lang w:val="en-GB" w:eastAsia="ja-JP"/>
    </w:rPr>
  </w:style>
  <w:style w:type="paragraph" w:customStyle="1" w:styleId="CMSSchL2">
    <w:name w:val="CMS Sch L2"/>
    <w:basedOn w:val="Normalny"/>
    <w:next w:val="Normalny"/>
    <w:link w:val="CMSSchL2Char"/>
    <w:rsid w:val="00DE4C16"/>
    <w:pPr>
      <w:tabs>
        <w:tab w:val="num" w:pos="360"/>
      </w:tabs>
      <w:spacing w:before="240" w:after="240"/>
      <w:jc w:val="both"/>
      <w:outlineLvl w:val="1"/>
    </w:pPr>
    <w:rPr>
      <w:rFonts w:asciiTheme="minorHAnsi" w:eastAsiaTheme="minorHAnsi" w:hAnsiTheme="minorHAnsi" w:cstheme="minorBidi"/>
      <w:sz w:val="21"/>
      <w:szCs w:val="24"/>
      <w:lang w:val="en-GB" w:eastAsia="ja-JP"/>
    </w:rPr>
  </w:style>
  <w:style w:type="paragraph" w:customStyle="1" w:styleId="CMSSchL8">
    <w:name w:val="CMS Sch L8"/>
    <w:basedOn w:val="Normalny"/>
    <w:rsid w:val="00DE4C16"/>
    <w:pPr>
      <w:tabs>
        <w:tab w:val="num" w:pos="360"/>
      </w:tabs>
      <w:spacing w:after="240"/>
      <w:jc w:val="both"/>
      <w:outlineLvl w:val="7"/>
    </w:pPr>
    <w:rPr>
      <w:rFonts w:ascii="Arial" w:eastAsia="MS Mincho" w:hAnsi="Arial"/>
      <w:sz w:val="21"/>
      <w:szCs w:val="24"/>
      <w:lang w:val="en-GB" w:eastAsia="ja-JP"/>
    </w:rPr>
  </w:style>
  <w:style w:type="paragraph" w:customStyle="1" w:styleId="Schedule">
    <w:name w:val="Schedule"/>
    <w:basedOn w:val="Normalny"/>
    <w:next w:val="Normalny"/>
    <w:rsid w:val="00DE4C16"/>
    <w:pPr>
      <w:spacing w:after="240"/>
      <w:jc w:val="center"/>
    </w:pPr>
    <w:rPr>
      <w:rFonts w:ascii="Arial" w:eastAsia="MS Mincho" w:hAnsi="Arial"/>
      <w:b/>
      <w:sz w:val="21"/>
      <w:szCs w:val="24"/>
      <w:lang w:eastAsia="ja-JP"/>
    </w:rPr>
  </w:style>
  <w:style w:type="paragraph" w:customStyle="1" w:styleId="akapitznumerowaniem">
    <w:name w:val="akapit z numerowaniem"/>
    <w:basedOn w:val="Akapitzlist"/>
    <w:link w:val="akapitznumerowaniemZnak"/>
    <w:autoRedefine/>
    <w:uiPriority w:val="99"/>
    <w:qFormat/>
    <w:rsid w:val="00DE4C16"/>
    <w:pPr>
      <w:numPr>
        <w:numId w:val="95"/>
      </w:numPr>
      <w:spacing w:line="276" w:lineRule="auto"/>
      <w:jc w:val="both"/>
    </w:pPr>
    <w:rPr>
      <w:rFonts w:ascii="Tahoma" w:hAnsi="Tahoma" w:cs="Tahoma"/>
      <w:i/>
      <w:noProof/>
      <w:sz w:val="20"/>
      <w:szCs w:val="20"/>
    </w:rPr>
  </w:style>
  <w:style w:type="character" w:customStyle="1" w:styleId="akapitznumerowaniemZnak">
    <w:name w:val="akapit z numerowaniem Znak"/>
    <w:basedOn w:val="Domylnaczcionkaakapitu"/>
    <w:link w:val="akapitznumerowaniem"/>
    <w:uiPriority w:val="99"/>
    <w:rsid w:val="00DE4C16"/>
    <w:rPr>
      <w:rFonts w:ascii="Tahoma" w:eastAsia="Times New Roman" w:hAnsi="Tahoma" w:cs="Tahoma"/>
      <w:i/>
      <w:noProof/>
      <w:sz w:val="20"/>
      <w:szCs w:val="20"/>
      <w:lang w:eastAsia="pl-PL"/>
    </w:rPr>
  </w:style>
  <w:style w:type="paragraph" w:customStyle="1" w:styleId="11akapitzwypunktowaniempoziom2">
    <w:name w:val="1.1. akapit z wypunktowaniem poziom 2"/>
    <w:basedOn w:val="akapitznumerowaniem"/>
    <w:link w:val="11akapitzwypunktowaniempoziom2Znak"/>
    <w:qFormat/>
    <w:rsid w:val="00DE4C16"/>
    <w:rPr>
      <w:rFonts w:ascii="Arial" w:hAnsi="Arial" w:cs="Times New Roman"/>
      <w:szCs w:val="24"/>
    </w:rPr>
  </w:style>
  <w:style w:type="character" w:customStyle="1" w:styleId="11akapitzwypunktowaniempoziom2Znak">
    <w:name w:val="1.1. akapit z wypunktowaniem poziom 2 Znak"/>
    <w:basedOn w:val="Domylnaczcionkaakapitu"/>
    <w:link w:val="11akapitzwypunktowaniempoziom2"/>
    <w:rsid w:val="00DE4C16"/>
    <w:rPr>
      <w:rFonts w:ascii="Arial" w:eastAsia="Times New Roman" w:hAnsi="Arial" w:cs="Times New Roman"/>
      <w:i/>
      <w:noProof/>
      <w:sz w:val="20"/>
      <w:szCs w:val="24"/>
      <w:lang w:eastAsia="pl-PL"/>
    </w:rPr>
  </w:style>
  <w:style w:type="paragraph" w:customStyle="1" w:styleId="2poziomwypunktowania">
    <w:name w:val="2 poziom wypunktowania"/>
    <w:basedOn w:val="Akapitzlist"/>
    <w:link w:val="2poziomwypunktowaniaZnak"/>
    <w:autoRedefine/>
    <w:qFormat/>
    <w:rsid w:val="00DE4C16"/>
    <w:pPr>
      <w:spacing w:after="200" w:line="276" w:lineRule="auto"/>
      <w:ind w:left="0"/>
      <w:jc w:val="both"/>
    </w:pPr>
    <w:rPr>
      <w:rFonts w:ascii="Calibri" w:eastAsia="Calibri" w:hAnsi="Calibri"/>
      <w:noProof/>
      <w:sz w:val="22"/>
      <w:szCs w:val="22"/>
      <w:lang w:val="en-GB" w:eastAsia="en-US"/>
    </w:rPr>
  </w:style>
  <w:style w:type="character" w:customStyle="1" w:styleId="2poziomwypunktowaniaZnak">
    <w:name w:val="2 poziom wypunktowania Znak"/>
    <w:basedOn w:val="Domylnaczcionkaakapitu"/>
    <w:link w:val="2poziomwypunktowania"/>
    <w:qFormat/>
    <w:rsid w:val="00DE4C16"/>
    <w:rPr>
      <w:rFonts w:ascii="Calibri" w:eastAsia="Calibri" w:hAnsi="Calibri" w:cs="Times New Roman"/>
      <w:noProof/>
      <w:lang w:val="en-GB"/>
    </w:rPr>
  </w:style>
  <w:style w:type="table" w:customStyle="1" w:styleId="SIMPLEtabela">
    <w:name w:val="SIMPLE tabela"/>
    <w:basedOn w:val="Standardowy"/>
    <w:uiPriority w:val="99"/>
    <w:rsid w:val="00DE4C16"/>
    <w:pPr>
      <w:spacing w:after="0" w:line="240" w:lineRule="auto"/>
    </w:pPr>
    <w:rPr>
      <w:rFonts w:ascii="Open Sans" w:eastAsia="Open Sans" w:hAnsi="Open San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Cambria" w:hAnsi="Cambria"/>
        <w:b/>
        <w:color w:val="FFFFFF"/>
      </w:rPr>
      <w:tblPr/>
      <w:tcPr>
        <w:shd w:val="clear" w:color="auto" w:fill="1F497D"/>
      </w:tcPr>
    </w:tblStylePr>
    <w:tblStylePr w:type="firstCol">
      <w:rPr>
        <w:rFonts w:ascii="Cambria" w:hAnsi="Cambria"/>
      </w:rPr>
      <w:tblPr/>
      <w:tcPr>
        <w:shd w:val="clear" w:color="auto" w:fill="DAEEF3"/>
      </w:tcPr>
    </w:tblStylePr>
  </w:style>
  <w:style w:type="paragraph" w:customStyle="1" w:styleId="Nagowek2zwypunktowaniem">
    <w:name w:val="Nagłowek 2 z wypunktowaniem"/>
    <w:basedOn w:val="Nagwek2"/>
    <w:link w:val="Nagowek2zwypunktowaniemZnak"/>
    <w:qFormat/>
    <w:rsid w:val="00DE4C16"/>
    <w:pPr>
      <w:spacing w:line="276" w:lineRule="auto"/>
      <w:ind w:left="720" w:hanging="720"/>
      <w:jc w:val="both"/>
    </w:pPr>
    <w:rPr>
      <w:rFonts w:ascii="Cambria" w:eastAsia="Times New Roman" w:hAnsi="Cambria" w:cs="Times New Roman"/>
      <w:color w:val="0070C0"/>
      <w:sz w:val="24"/>
      <w:szCs w:val="24"/>
    </w:rPr>
  </w:style>
  <w:style w:type="character" w:customStyle="1" w:styleId="Nagowek2zwypunktowaniemZnak">
    <w:name w:val="Nagłowek 2 z wypunktowaniem Znak"/>
    <w:basedOn w:val="Nagwek2Znak"/>
    <w:link w:val="Nagowek2zwypunktowaniem"/>
    <w:rsid w:val="00DE4C16"/>
    <w:rPr>
      <w:rFonts w:ascii="Cambria" w:eastAsia="Times New Roman" w:hAnsi="Cambria" w:cs="Times New Roman"/>
      <w:b/>
      <w:bCs/>
      <w:color w:val="0070C0"/>
      <w:sz w:val="24"/>
      <w:szCs w:val="24"/>
      <w:lang w:eastAsia="pl-PL"/>
    </w:rPr>
  </w:style>
  <w:style w:type="table" w:customStyle="1" w:styleId="Tabelalisty3akcent211">
    <w:name w:val="Tabela listy 3 — akcent 211"/>
    <w:basedOn w:val="Standardowy"/>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5">
    <w:name w:val="Bez listy15"/>
    <w:next w:val="Bezlisty"/>
    <w:uiPriority w:val="99"/>
    <w:semiHidden/>
    <w:unhideWhenUsed/>
    <w:rsid w:val="00DE4C16"/>
  </w:style>
  <w:style w:type="numbering" w:customStyle="1" w:styleId="Bezlisty23">
    <w:name w:val="Bez listy23"/>
    <w:next w:val="Bezlisty"/>
    <w:uiPriority w:val="99"/>
    <w:semiHidden/>
    <w:unhideWhenUsed/>
    <w:rsid w:val="00DE4C16"/>
  </w:style>
  <w:style w:type="numbering" w:customStyle="1" w:styleId="Bezlisty113">
    <w:name w:val="Bez listy113"/>
    <w:next w:val="Bezlisty"/>
    <w:uiPriority w:val="99"/>
    <w:semiHidden/>
    <w:unhideWhenUsed/>
    <w:rsid w:val="00DE4C16"/>
  </w:style>
  <w:style w:type="numbering" w:customStyle="1" w:styleId="Bezlisty32">
    <w:name w:val="Bez listy32"/>
    <w:next w:val="Bezlisty"/>
    <w:uiPriority w:val="99"/>
    <w:semiHidden/>
    <w:unhideWhenUsed/>
    <w:rsid w:val="00DE4C16"/>
  </w:style>
  <w:style w:type="numbering" w:customStyle="1" w:styleId="Bezlisty121">
    <w:name w:val="Bez listy121"/>
    <w:next w:val="Bezlisty"/>
    <w:uiPriority w:val="99"/>
    <w:semiHidden/>
    <w:unhideWhenUsed/>
    <w:rsid w:val="00DE4C16"/>
  </w:style>
  <w:style w:type="paragraph" w:customStyle="1" w:styleId="1a">
    <w:name w:val="1a"/>
    <w:basedOn w:val="AUTOBUS1"/>
    <w:link w:val="1aZnak"/>
    <w:rsid w:val="00DE4C16"/>
    <w:pPr>
      <w:suppressAutoHyphens w:val="0"/>
      <w:outlineLvl w:val="0"/>
    </w:pPr>
    <w:rPr>
      <w:rFonts w:cs="Arial"/>
      <w:lang w:val="pl-PL" w:eastAsia="pl-PL"/>
    </w:rPr>
  </w:style>
  <w:style w:type="paragraph" w:customStyle="1" w:styleId="1b">
    <w:name w:val="1b"/>
    <w:basedOn w:val="1a"/>
    <w:link w:val="1bZnak"/>
    <w:rsid w:val="00DE4C16"/>
  </w:style>
  <w:style w:type="character" w:customStyle="1" w:styleId="1aZnak">
    <w:name w:val="1a Znak"/>
    <w:basedOn w:val="AUTOBUS1Znak"/>
    <w:link w:val="1a"/>
    <w:rsid w:val="00DE4C16"/>
    <w:rPr>
      <w:rFonts w:ascii="Calibri" w:eastAsia="Times New Roman" w:hAnsi="Calibri" w:cs="Arial"/>
      <w:b/>
      <w:color w:val="000000"/>
      <w:sz w:val="22"/>
      <w:szCs w:val="24"/>
      <w:lang w:eastAsia="pl-PL"/>
    </w:rPr>
  </w:style>
  <w:style w:type="paragraph" w:customStyle="1" w:styleId="Tekstpodstawowy26">
    <w:name w:val="Tekst podstawowy 26"/>
    <w:basedOn w:val="Normalny"/>
    <w:rsid w:val="00DE4C16"/>
    <w:pPr>
      <w:overflowPunct w:val="0"/>
      <w:autoSpaceDE w:val="0"/>
      <w:autoSpaceDN w:val="0"/>
      <w:adjustRightInd w:val="0"/>
      <w:spacing w:before="60" w:after="60"/>
      <w:ind w:left="284"/>
      <w:jc w:val="both"/>
      <w:textAlignment w:val="baseline"/>
    </w:pPr>
    <w:rPr>
      <w:sz w:val="24"/>
    </w:rPr>
  </w:style>
  <w:style w:type="character" w:customStyle="1" w:styleId="1bZnak">
    <w:name w:val="1b Znak"/>
    <w:basedOn w:val="1aZnak"/>
    <w:link w:val="1b"/>
    <w:rsid w:val="00DE4C16"/>
    <w:rPr>
      <w:rFonts w:ascii="Calibri" w:eastAsia="Times New Roman" w:hAnsi="Calibri" w:cs="Arial"/>
      <w:b/>
      <w:color w:val="000000"/>
      <w:sz w:val="22"/>
      <w:szCs w:val="24"/>
      <w:lang w:eastAsia="pl-PL"/>
    </w:rPr>
  </w:style>
  <w:style w:type="paragraph" w:customStyle="1" w:styleId="ab">
    <w:name w:val="ab"/>
    <w:basedOn w:val="1a"/>
    <w:link w:val="abZnak"/>
    <w:qFormat/>
    <w:rsid w:val="00DE4C16"/>
    <w:rPr>
      <w:szCs w:val="22"/>
    </w:rPr>
  </w:style>
  <w:style w:type="character" w:customStyle="1" w:styleId="abZnak">
    <w:name w:val="ab Znak"/>
    <w:link w:val="ab"/>
    <w:rsid w:val="00DE4C16"/>
    <w:rPr>
      <w:rFonts w:ascii="Calibri" w:eastAsia="Times New Roman" w:hAnsi="Calibri" w:cs="Arial"/>
      <w:b/>
      <w:color w:val="000000"/>
      <w:lang w:eastAsia="pl-PL"/>
    </w:rPr>
  </w:style>
  <w:style w:type="character" w:customStyle="1" w:styleId="fn-ref">
    <w:name w:val="fn-ref"/>
    <w:rsid w:val="00DE4C16"/>
  </w:style>
  <w:style w:type="table" w:customStyle="1" w:styleId="Tabela-Siatka13">
    <w:name w:val="Tabela - Siatka13"/>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93652601990073787gmail-m-5661980468843420057msolistparagraph">
    <w:name w:val="m_-7593652601990073787gmail-m_-5661980468843420057msolistparagraph"/>
    <w:basedOn w:val="Normalny"/>
    <w:rsid w:val="00DE4C16"/>
    <w:pPr>
      <w:spacing w:before="100" w:beforeAutospacing="1" w:after="100" w:afterAutospacing="1"/>
    </w:pPr>
    <w:rPr>
      <w:sz w:val="24"/>
      <w:szCs w:val="24"/>
    </w:rPr>
  </w:style>
  <w:style w:type="paragraph" w:customStyle="1" w:styleId="m7139331730374501627gmail-msolistparagraph">
    <w:name w:val="m_7139331730374501627gmail-msolistparagraph"/>
    <w:basedOn w:val="Normalny"/>
    <w:rsid w:val="00DE4C16"/>
    <w:pPr>
      <w:spacing w:before="100" w:beforeAutospacing="1" w:after="100" w:afterAutospacing="1"/>
    </w:pPr>
    <w:rPr>
      <w:sz w:val="24"/>
      <w:szCs w:val="24"/>
    </w:rPr>
  </w:style>
  <w:style w:type="paragraph" w:customStyle="1" w:styleId="font7">
    <w:name w:val="font7"/>
    <w:basedOn w:val="Normalny"/>
    <w:rsid w:val="00DE4C16"/>
    <w:pPr>
      <w:spacing w:before="100" w:beforeAutospacing="1" w:after="100" w:afterAutospacing="1"/>
    </w:pPr>
    <w:rPr>
      <w:rFonts w:ascii="Calibri" w:hAnsi="Calibri" w:cs="Calibri"/>
      <w:color w:val="000000"/>
    </w:rPr>
  </w:style>
  <w:style w:type="paragraph" w:customStyle="1" w:styleId="font8">
    <w:name w:val="font8"/>
    <w:basedOn w:val="Normalny"/>
    <w:rsid w:val="00DE4C16"/>
    <w:pPr>
      <w:spacing w:before="100" w:beforeAutospacing="1" w:after="100" w:afterAutospacing="1"/>
    </w:pPr>
    <w:rPr>
      <w:rFonts w:ascii="Arial" w:hAnsi="Arial" w:cs="Arial"/>
      <w:b/>
      <w:bCs/>
      <w:color w:val="000000"/>
      <w:sz w:val="28"/>
      <w:szCs w:val="28"/>
    </w:rPr>
  </w:style>
  <w:style w:type="paragraph" w:customStyle="1" w:styleId="font9">
    <w:name w:val="font9"/>
    <w:basedOn w:val="Normalny"/>
    <w:rsid w:val="00DE4C16"/>
    <w:pPr>
      <w:spacing w:before="100" w:beforeAutospacing="1" w:after="100" w:afterAutospacing="1"/>
    </w:pPr>
    <w:rPr>
      <w:rFonts w:ascii="Arial" w:hAnsi="Arial" w:cs="Arial"/>
      <w:color w:val="4BACC6"/>
    </w:rPr>
  </w:style>
  <w:style w:type="paragraph" w:customStyle="1" w:styleId="xl225">
    <w:name w:val="xl225"/>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numbering" w:customStyle="1" w:styleId="Bezlisty41">
    <w:name w:val="Bez listy41"/>
    <w:next w:val="Bezlisty"/>
    <w:uiPriority w:val="99"/>
    <w:semiHidden/>
    <w:unhideWhenUsed/>
    <w:rsid w:val="00DE4C16"/>
  </w:style>
  <w:style w:type="table" w:customStyle="1" w:styleId="Tabela-Siatka22">
    <w:name w:val="Tabela - Siatka22"/>
    <w:basedOn w:val="Standardowy"/>
    <w:next w:val="Tabela-Siatka"/>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
    <w:name w:val="Tabela listy 3 — akcent 22"/>
    <w:basedOn w:val="Standardowy"/>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
    <w:name w:val="Bez listy131"/>
    <w:next w:val="Bezlisty"/>
    <w:uiPriority w:val="99"/>
    <w:semiHidden/>
    <w:unhideWhenUsed/>
    <w:rsid w:val="00DE4C16"/>
  </w:style>
  <w:style w:type="numbering" w:customStyle="1" w:styleId="Bezlisty211">
    <w:name w:val="Bez listy211"/>
    <w:next w:val="Bezlisty"/>
    <w:unhideWhenUsed/>
    <w:qFormat/>
    <w:rsid w:val="00DE4C16"/>
  </w:style>
  <w:style w:type="numbering" w:customStyle="1" w:styleId="Bezlisty1111">
    <w:name w:val="Bez listy1111"/>
    <w:next w:val="Bezlisty"/>
    <w:uiPriority w:val="99"/>
    <w:semiHidden/>
    <w:unhideWhenUsed/>
    <w:rsid w:val="00DE4C16"/>
  </w:style>
  <w:style w:type="numbering" w:customStyle="1" w:styleId="Bezlisty311">
    <w:name w:val="Bez listy311"/>
    <w:next w:val="Bezlisty"/>
    <w:uiPriority w:val="99"/>
    <w:semiHidden/>
    <w:unhideWhenUsed/>
    <w:rsid w:val="00DE4C16"/>
  </w:style>
  <w:style w:type="numbering" w:customStyle="1" w:styleId="Bezlisty1211">
    <w:name w:val="Bez listy1211"/>
    <w:next w:val="Bezlisty"/>
    <w:uiPriority w:val="99"/>
    <w:semiHidden/>
    <w:unhideWhenUsed/>
    <w:rsid w:val="00DE4C16"/>
  </w:style>
  <w:style w:type="paragraph" w:customStyle="1" w:styleId="xl173">
    <w:name w:val="xl173"/>
    <w:basedOn w:val="Normalny"/>
    <w:rsid w:val="00DE4C16"/>
    <w:pPr>
      <w:pBdr>
        <w:top w:val="single" w:sz="4" w:space="0" w:color="000000"/>
        <w:left w:val="single" w:sz="4" w:space="0" w:color="000000"/>
        <w:bottom w:val="single" w:sz="8"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4">
    <w:name w:val="xl174"/>
    <w:basedOn w:val="Normalny"/>
    <w:rsid w:val="00DE4C16"/>
    <w:pPr>
      <w:spacing w:before="100" w:beforeAutospacing="1" w:after="100" w:afterAutospacing="1"/>
      <w:jc w:val="right"/>
      <w:textAlignment w:val="center"/>
    </w:pPr>
    <w:rPr>
      <w:rFonts w:ascii="Arial" w:hAnsi="Arial" w:cs="Arial"/>
      <w:sz w:val="24"/>
      <w:szCs w:val="24"/>
    </w:rPr>
  </w:style>
  <w:style w:type="paragraph" w:customStyle="1" w:styleId="xl175">
    <w:name w:val="xl175"/>
    <w:basedOn w:val="Normalny"/>
    <w:rsid w:val="00DE4C16"/>
    <w:pPr>
      <w:spacing w:before="100" w:beforeAutospacing="1" w:after="100" w:afterAutospacing="1"/>
      <w:jc w:val="right"/>
      <w:textAlignment w:val="center"/>
    </w:pPr>
    <w:rPr>
      <w:rFonts w:ascii="Arial" w:hAnsi="Arial" w:cs="Arial"/>
      <w:sz w:val="24"/>
      <w:szCs w:val="24"/>
    </w:rPr>
  </w:style>
  <w:style w:type="paragraph" w:customStyle="1" w:styleId="xl176">
    <w:name w:val="xl176"/>
    <w:basedOn w:val="Normalny"/>
    <w:rsid w:val="00DE4C16"/>
    <w:pP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177">
    <w:name w:val="xl177"/>
    <w:basedOn w:val="Normalny"/>
    <w:rsid w:val="00DE4C16"/>
    <w:pPr>
      <w:spacing w:before="100" w:beforeAutospacing="1" w:after="100" w:afterAutospacing="1"/>
      <w:jc w:val="right"/>
      <w:textAlignment w:val="center"/>
    </w:pPr>
    <w:rPr>
      <w:sz w:val="24"/>
      <w:szCs w:val="24"/>
    </w:rPr>
  </w:style>
  <w:style w:type="paragraph" w:customStyle="1" w:styleId="xl178">
    <w:name w:val="xl178"/>
    <w:basedOn w:val="Normalny"/>
    <w:rsid w:val="00DE4C16"/>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9">
    <w:name w:val="xl179"/>
    <w:basedOn w:val="Normalny"/>
    <w:rsid w:val="00DE4C16"/>
    <w:pPr>
      <w:pBdr>
        <w:top w:val="single" w:sz="8" w:space="0" w:color="000000"/>
        <w:left w:val="single" w:sz="8"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180">
    <w:name w:val="xl180"/>
    <w:basedOn w:val="Normalny"/>
    <w:rsid w:val="00DE4C16"/>
    <w:pPr>
      <w:pBdr>
        <w:top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1">
    <w:name w:val="xl181"/>
    <w:basedOn w:val="Normalny"/>
    <w:rsid w:val="00DE4C16"/>
    <w:pPr>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2">
    <w:name w:val="xl182"/>
    <w:basedOn w:val="Normalny"/>
    <w:rsid w:val="00DE4C16"/>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3">
    <w:name w:val="xl183"/>
    <w:basedOn w:val="Normalny"/>
    <w:rsid w:val="00DE4C16"/>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84">
    <w:name w:val="xl184"/>
    <w:basedOn w:val="Normalny"/>
    <w:rsid w:val="00DE4C16"/>
    <w:pPr>
      <w:spacing w:before="100" w:beforeAutospacing="1" w:after="100" w:afterAutospacing="1"/>
      <w:jc w:val="center"/>
      <w:textAlignment w:val="center"/>
    </w:pPr>
    <w:rPr>
      <w:sz w:val="24"/>
      <w:szCs w:val="24"/>
    </w:rPr>
  </w:style>
  <w:style w:type="paragraph" w:customStyle="1" w:styleId="xl185">
    <w:name w:val="xl185"/>
    <w:basedOn w:val="Normalny"/>
    <w:rsid w:val="00DE4C16"/>
    <w:pPr>
      <w:spacing w:before="100" w:beforeAutospacing="1" w:after="100" w:afterAutospacing="1"/>
      <w:jc w:val="right"/>
      <w:textAlignment w:val="center"/>
    </w:pPr>
    <w:rPr>
      <w:sz w:val="24"/>
      <w:szCs w:val="24"/>
    </w:rPr>
  </w:style>
  <w:style w:type="paragraph" w:customStyle="1" w:styleId="xl186">
    <w:name w:val="xl186"/>
    <w:basedOn w:val="Normalny"/>
    <w:rsid w:val="00DE4C16"/>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7">
    <w:name w:val="xl187"/>
    <w:basedOn w:val="Normalny"/>
    <w:rsid w:val="00DE4C16"/>
    <w:pPr>
      <w:pBdr>
        <w:top w:val="single" w:sz="8" w:space="0" w:color="000000"/>
        <w:left w:val="single" w:sz="8"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88">
    <w:name w:val="xl188"/>
    <w:basedOn w:val="Normalny"/>
    <w:rsid w:val="00DE4C16"/>
    <w:pPr>
      <w:pBdr>
        <w:top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190">
    <w:name w:val="xl190"/>
    <w:basedOn w:val="Normalny"/>
    <w:rsid w:val="00DE4C16"/>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91">
    <w:name w:val="xl191"/>
    <w:basedOn w:val="Normalny"/>
    <w:rsid w:val="00DE4C16"/>
    <w:pPr>
      <w:pBdr>
        <w:top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192">
    <w:name w:val="xl192"/>
    <w:basedOn w:val="Normalny"/>
    <w:rsid w:val="00DE4C16"/>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93">
    <w:name w:val="xl193"/>
    <w:basedOn w:val="Normalny"/>
    <w:rsid w:val="00DE4C16"/>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4">
    <w:name w:val="xl194"/>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5">
    <w:name w:val="xl195"/>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6">
    <w:name w:val="xl196"/>
    <w:basedOn w:val="Normalny"/>
    <w:rsid w:val="00DE4C16"/>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7">
    <w:name w:val="xl197"/>
    <w:basedOn w:val="Normalny"/>
    <w:rsid w:val="00DE4C16"/>
    <w:pPr>
      <w:pBdr>
        <w:top w:val="single" w:sz="4" w:space="0" w:color="000000"/>
        <w:bottom w:val="single" w:sz="8" w:space="0" w:color="000000"/>
        <w:right w:val="single" w:sz="8" w:space="0" w:color="000000"/>
      </w:pBdr>
      <w:spacing w:before="100" w:beforeAutospacing="1" w:after="100" w:afterAutospacing="1"/>
      <w:jc w:val="center"/>
      <w:textAlignment w:val="center"/>
    </w:pPr>
    <w:rPr>
      <w:sz w:val="24"/>
      <w:szCs w:val="24"/>
    </w:rPr>
  </w:style>
  <w:style w:type="paragraph" w:customStyle="1" w:styleId="xl198">
    <w:name w:val="xl198"/>
    <w:basedOn w:val="Normalny"/>
    <w:rsid w:val="00DE4C16"/>
    <w:pPr>
      <w:spacing w:before="100" w:beforeAutospacing="1" w:after="100" w:afterAutospacing="1"/>
      <w:jc w:val="center"/>
      <w:textAlignment w:val="center"/>
    </w:pPr>
    <w:rPr>
      <w:rFonts w:ascii="Arial" w:hAnsi="Arial" w:cs="Arial"/>
      <w:color w:val="FF0000"/>
      <w:sz w:val="28"/>
      <w:szCs w:val="28"/>
    </w:rPr>
  </w:style>
  <w:style w:type="paragraph" w:customStyle="1" w:styleId="xl199">
    <w:name w:val="xl199"/>
    <w:basedOn w:val="Normalny"/>
    <w:rsid w:val="00DE4C16"/>
    <w:pPr>
      <w:spacing w:before="100" w:beforeAutospacing="1" w:after="100" w:afterAutospacing="1"/>
      <w:textAlignment w:val="center"/>
    </w:pPr>
    <w:rPr>
      <w:sz w:val="24"/>
      <w:szCs w:val="24"/>
    </w:rPr>
  </w:style>
  <w:style w:type="paragraph" w:customStyle="1" w:styleId="xl200">
    <w:name w:val="xl200"/>
    <w:basedOn w:val="Normalny"/>
    <w:rsid w:val="00DE4C16"/>
    <w:pPr>
      <w:spacing w:before="100" w:beforeAutospacing="1" w:after="100" w:afterAutospacing="1"/>
      <w:jc w:val="center"/>
      <w:textAlignment w:val="center"/>
    </w:pPr>
    <w:rPr>
      <w:sz w:val="24"/>
      <w:szCs w:val="24"/>
    </w:rPr>
  </w:style>
  <w:style w:type="paragraph" w:customStyle="1" w:styleId="xl201">
    <w:name w:val="xl201"/>
    <w:basedOn w:val="Normalny"/>
    <w:rsid w:val="00DE4C16"/>
    <w:pPr>
      <w:spacing w:before="100" w:beforeAutospacing="1" w:after="100" w:afterAutospacing="1"/>
      <w:jc w:val="center"/>
      <w:textAlignment w:val="center"/>
    </w:pPr>
    <w:rPr>
      <w:sz w:val="24"/>
      <w:szCs w:val="24"/>
    </w:rPr>
  </w:style>
  <w:style w:type="paragraph" w:customStyle="1" w:styleId="xl202">
    <w:name w:val="xl202"/>
    <w:basedOn w:val="Normalny"/>
    <w:rsid w:val="00DE4C16"/>
    <w:pPr>
      <w:pBdr>
        <w:top w:val="single" w:sz="8" w:space="0" w:color="000000"/>
        <w:left w:val="single" w:sz="8" w:space="0" w:color="000000"/>
        <w:bottom w:val="single" w:sz="8" w:space="0" w:color="000000"/>
        <w:right w:val="single" w:sz="8" w:space="0" w:color="000000"/>
      </w:pBd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203">
    <w:name w:val="xl203"/>
    <w:basedOn w:val="Normalny"/>
    <w:rsid w:val="00DE4C16"/>
    <w:pPr>
      <w:pBdr>
        <w:top w:val="single" w:sz="8"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04">
    <w:name w:val="xl204"/>
    <w:basedOn w:val="Normalny"/>
    <w:rsid w:val="00DE4C16"/>
    <w:pPr>
      <w:pBdr>
        <w:top w:val="single" w:sz="8" w:space="0" w:color="000000"/>
        <w:left w:val="single" w:sz="8" w:space="0" w:color="000000"/>
        <w:bottom w:val="single" w:sz="8" w:space="0" w:color="000000"/>
        <w:right w:val="single" w:sz="8" w:space="0" w:color="000000"/>
      </w:pBdr>
      <w:shd w:val="clear" w:color="D8D8D8" w:fill="D8D8D8"/>
      <w:spacing w:before="100" w:beforeAutospacing="1" w:after="100" w:afterAutospacing="1"/>
      <w:jc w:val="center"/>
      <w:textAlignment w:val="center"/>
    </w:pPr>
    <w:rPr>
      <w:rFonts w:ascii="Arial" w:hAnsi="Arial" w:cs="Arial"/>
      <w:b/>
      <w:bCs/>
      <w:sz w:val="24"/>
      <w:szCs w:val="24"/>
    </w:rPr>
  </w:style>
  <w:style w:type="paragraph" w:customStyle="1" w:styleId="xl205">
    <w:name w:val="xl205"/>
    <w:basedOn w:val="Normalny"/>
    <w:rsid w:val="00DE4C16"/>
    <w:pPr>
      <w:pBdr>
        <w:top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6">
    <w:name w:val="xl206"/>
    <w:basedOn w:val="Normalny"/>
    <w:rsid w:val="00DE4C16"/>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7">
    <w:name w:val="xl207"/>
    <w:basedOn w:val="Normalny"/>
    <w:rsid w:val="00DE4C16"/>
    <w:pPr>
      <w:spacing w:before="100" w:beforeAutospacing="1" w:after="100" w:afterAutospacing="1"/>
      <w:textAlignment w:val="center"/>
    </w:pPr>
    <w:rPr>
      <w:rFonts w:ascii="Arial" w:hAnsi="Arial" w:cs="Arial"/>
      <w:color w:val="FF0000"/>
      <w:sz w:val="28"/>
      <w:szCs w:val="28"/>
    </w:rPr>
  </w:style>
  <w:style w:type="paragraph" w:customStyle="1" w:styleId="xl208">
    <w:name w:val="xl208"/>
    <w:basedOn w:val="Normalny"/>
    <w:rsid w:val="00DE4C16"/>
    <w:pPr>
      <w:spacing w:before="100" w:beforeAutospacing="1" w:after="100" w:afterAutospacing="1"/>
      <w:jc w:val="center"/>
      <w:textAlignment w:val="center"/>
    </w:pPr>
    <w:rPr>
      <w:rFonts w:ascii="Arial" w:hAnsi="Arial" w:cs="Arial"/>
      <w:sz w:val="24"/>
      <w:szCs w:val="24"/>
    </w:rPr>
  </w:style>
  <w:style w:type="paragraph" w:customStyle="1" w:styleId="xl209">
    <w:name w:val="xl209"/>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0">
    <w:name w:val="xl210"/>
    <w:basedOn w:val="Normalny"/>
    <w:rsid w:val="00DE4C16"/>
    <w:pPr>
      <w:pBdr>
        <w:top w:val="single" w:sz="4" w:space="0" w:color="000000"/>
        <w:left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1">
    <w:name w:val="xl211"/>
    <w:basedOn w:val="Normalny"/>
    <w:rsid w:val="00DE4C16"/>
    <w:pPr>
      <w:pBdr>
        <w:top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2">
    <w:name w:val="xl212"/>
    <w:basedOn w:val="Normalny"/>
    <w:rsid w:val="00DE4C1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3">
    <w:name w:val="xl213"/>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4">
    <w:name w:val="xl214"/>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5">
    <w:name w:val="xl215"/>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6">
    <w:name w:val="xl216"/>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7">
    <w:name w:val="xl217"/>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8">
    <w:name w:val="xl218"/>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9">
    <w:name w:val="xl219"/>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0">
    <w:name w:val="xl220"/>
    <w:basedOn w:val="Normalny"/>
    <w:rsid w:val="00DE4C16"/>
    <w:pPr>
      <w:pBdr>
        <w:top w:val="single" w:sz="8" w:space="0" w:color="auto"/>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21">
    <w:name w:val="xl221"/>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2">
    <w:name w:val="xl222"/>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3">
    <w:name w:val="xl223"/>
    <w:basedOn w:val="Normalny"/>
    <w:rsid w:val="00DE4C16"/>
    <w:pPr>
      <w:pBdr>
        <w:left w:val="single" w:sz="4" w:space="0" w:color="000000"/>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24">
    <w:name w:val="xl224"/>
    <w:basedOn w:val="Normalny"/>
    <w:rsid w:val="00DE4C16"/>
    <w:pPr>
      <w:pBdr>
        <w:top w:val="single" w:sz="4" w:space="0" w:color="000000"/>
        <w:left w:val="single" w:sz="4" w:space="0" w:color="000000"/>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26">
    <w:name w:val="xl226"/>
    <w:basedOn w:val="Normalny"/>
    <w:rsid w:val="00DE4C16"/>
    <w:pPr>
      <w:pBdr>
        <w:top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7">
    <w:name w:val="xl227"/>
    <w:basedOn w:val="Normalny"/>
    <w:rsid w:val="00DE4C16"/>
    <w:pPr>
      <w:pBdr>
        <w:top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28">
    <w:name w:val="xl228"/>
    <w:basedOn w:val="Normalny"/>
    <w:rsid w:val="00DE4C16"/>
    <w:pPr>
      <w:pBdr>
        <w:top w:val="single" w:sz="8" w:space="0" w:color="auto"/>
        <w:bottom w:val="single" w:sz="4" w:space="0" w:color="000000"/>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29">
    <w:name w:val="xl229"/>
    <w:basedOn w:val="Normalny"/>
    <w:rsid w:val="00DE4C16"/>
    <w:pPr>
      <w:pBdr>
        <w:left w:val="single" w:sz="8" w:space="0" w:color="auto"/>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0">
    <w:name w:val="xl230"/>
    <w:basedOn w:val="Normalny"/>
    <w:rsid w:val="00DE4C16"/>
    <w:pPr>
      <w:pBdr>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1">
    <w:name w:val="xl231"/>
    <w:basedOn w:val="Normalny"/>
    <w:rsid w:val="00DE4C16"/>
    <w:pPr>
      <w:pBdr>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32">
    <w:name w:val="xl232"/>
    <w:basedOn w:val="Normalny"/>
    <w:rsid w:val="00DE4C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3">
    <w:name w:val="xl233"/>
    <w:basedOn w:val="Normalny"/>
    <w:rsid w:val="00DE4C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4">
    <w:name w:val="xl234"/>
    <w:basedOn w:val="Normalny"/>
    <w:rsid w:val="00DE4C16"/>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5">
    <w:name w:val="xl235"/>
    <w:basedOn w:val="Normalny"/>
    <w:rsid w:val="00DE4C16"/>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6">
    <w:name w:val="xl236"/>
    <w:basedOn w:val="Normalny"/>
    <w:rsid w:val="00DE4C16"/>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7">
    <w:name w:val="xl237"/>
    <w:basedOn w:val="Normalny"/>
    <w:rsid w:val="00DE4C16"/>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8">
    <w:name w:val="xl238"/>
    <w:basedOn w:val="Normalny"/>
    <w:rsid w:val="00DE4C16"/>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9">
    <w:name w:val="xl239"/>
    <w:basedOn w:val="Normalny"/>
    <w:rsid w:val="00DE4C16"/>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0">
    <w:name w:val="xl240"/>
    <w:basedOn w:val="Normalny"/>
    <w:rsid w:val="00DE4C16"/>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1">
    <w:name w:val="xl241"/>
    <w:basedOn w:val="Normalny"/>
    <w:rsid w:val="00DE4C16"/>
    <w:pPr>
      <w:pBdr>
        <w:top w:val="single" w:sz="4" w:space="0" w:color="000000"/>
        <w:left w:val="single" w:sz="8" w:space="0" w:color="000000"/>
        <w:bottom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42">
    <w:name w:val="xl242"/>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3">
    <w:name w:val="xl243"/>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4">
    <w:name w:val="xl244"/>
    <w:basedOn w:val="Normalny"/>
    <w:rsid w:val="00DE4C16"/>
    <w:pPr>
      <w:pBdr>
        <w:top w:val="single" w:sz="8" w:space="0" w:color="auto"/>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5">
    <w:name w:val="xl245"/>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6">
    <w:name w:val="xl246"/>
    <w:basedOn w:val="Normalny"/>
    <w:rsid w:val="00DE4C16"/>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7">
    <w:name w:val="xl247"/>
    <w:basedOn w:val="Normalny"/>
    <w:rsid w:val="00DE4C16"/>
    <w:pPr>
      <w:pBdr>
        <w:top w:val="single" w:sz="4" w:space="0" w:color="000000"/>
        <w:left w:val="single" w:sz="8" w:space="0" w:color="auto"/>
        <w:bottom w:val="single" w:sz="8" w:space="0" w:color="auto"/>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48">
    <w:name w:val="xl248"/>
    <w:basedOn w:val="Normalny"/>
    <w:rsid w:val="00DE4C16"/>
    <w:pPr>
      <w:pBdr>
        <w:top w:val="single" w:sz="4" w:space="0" w:color="000000"/>
        <w:left w:val="single" w:sz="4" w:space="0" w:color="000000"/>
        <w:bottom w:val="single" w:sz="8" w:space="0" w:color="auto"/>
        <w:right w:val="single" w:sz="8" w:space="0" w:color="auto"/>
      </w:pBdr>
      <w:shd w:val="clear" w:color="FFFFFF" w:fill="FFFFFF"/>
      <w:spacing w:before="100" w:beforeAutospacing="1" w:after="100" w:afterAutospacing="1"/>
      <w:textAlignment w:val="center"/>
    </w:pPr>
    <w:rPr>
      <w:rFonts w:ascii="Arial" w:hAnsi="Arial" w:cs="Arial"/>
      <w:sz w:val="24"/>
      <w:szCs w:val="24"/>
    </w:rPr>
  </w:style>
  <w:style w:type="paragraph" w:customStyle="1" w:styleId="xl249">
    <w:name w:val="xl249"/>
    <w:basedOn w:val="Normalny"/>
    <w:rsid w:val="00DE4C16"/>
    <w:pPr>
      <w:pBdr>
        <w:top w:val="single" w:sz="4" w:space="0" w:color="000000"/>
        <w:left w:val="single" w:sz="4" w:space="0" w:color="000000"/>
        <w:bottom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DE4C1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1">
    <w:name w:val="xl251"/>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2">
    <w:name w:val="xl252"/>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3">
    <w:name w:val="xl253"/>
    <w:basedOn w:val="Normalny"/>
    <w:rsid w:val="00DE4C16"/>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4">
    <w:name w:val="xl254"/>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5">
    <w:name w:val="xl255"/>
    <w:basedOn w:val="Normalny"/>
    <w:rsid w:val="00DE4C16"/>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6">
    <w:name w:val="xl256"/>
    <w:basedOn w:val="Normalny"/>
    <w:rsid w:val="00DE4C16"/>
    <w:pPr>
      <w:pBdr>
        <w:top w:val="single" w:sz="8" w:space="0" w:color="000000"/>
        <w:left w:val="single" w:sz="4" w:space="0" w:color="000000"/>
        <w:bottom w:val="single" w:sz="8" w:space="0" w:color="000000"/>
      </w:pBdr>
      <w:shd w:val="clear" w:color="D8D8D8" w:fill="D8D8D8"/>
      <w:spacing w:before="100" w:beforeAutospacing="1" w:after="100" w:afterAutospacing="1"/>
      <w:textAlignment w:val="center"/>
    </w:pPr>
    <w:rPr>
      <w:rFonts w:ascii="Arial" w:hAnsi="Arial" w:cs="Arial"/>
      <w:sz w:val="24"/>
      <w:szCs w:val="24"/>
    </w:rPr>
  </w:style>
  <w:style w:type="paragraph" w:customStyle="1" w:styleId="xl257">
    <w:name w:val="xl257"/>
    <w:basedOn w:val="Normalny"/>
    <w:rsid w:val="00DE4C16"/>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sz w:val="24"/>
      <w:szCs w:val="24"/>
    </w:rPr>
  </w:style>
  <w:style w:type="paragraph" w:customStyle="1" w:styleId="xl258">
    <w:name w:val="xl258"/>
    <w:basedOn w:val="Normalny"/>
    <w:rsid w:val="00DE4C1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59">
    <w:name w:val="xl259"/>
    <w:basedOn w:val="Normalny"/>
    <w:rsid w:val="00DE4C16"/>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60">
    <w:name w:val="xl260"/>
    <w:basedOn w:val="Normalny"/>
    <w:rsid w:val="00DE4C16"/>
    <w:pPr>
      <w:pBdr>
        <w:top w:val="single" w:sz="4" w:space="0" w:color="000000"/>
        <w:left w:val="single" w:sz="4"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61">
    <w:name w:val="xl261"/>
    <w:basedOn w:val="Normalny"/>
    <w:rsid w:val="00DE4C1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2">
    <w:name w:val="xl262"/>
    <w:basedOn w:val="Normalny"/>
    <w:rsid w:val="00DE4C16"/>
    <w:pPr>
      <w:pBdr>
        <w:top w:val="single" w:sz="8" w:space="0" w:color="auto"/>
        <w:left w:val="single" w:sz="4" w:space="0" w:color="auto"/>
        <w:bottom w:val="single" w:sz="4" w:space="0" w:color="auto"/>
        <w:right w:val="single" w:sz="8" w:space="0" w:color="auto"/>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63">
    <w:name w:val="xl263"/>
    <w:basedOn w:val="Normalny"/>
    <w:rsid w:val="00DE4C1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4">
    <w:name w:val="xl264"/>
    <w:basedOn w:val="Normalny"/>
    <w:rsid w:val="00DE4C16"/>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65">
    <w:name w:val="xl265"/>
    <w:basedOn w:val="Normalny"/>
    <w:rsid w:val="00DE4C16"/>
    <w:pPr>
      <w:pBdr>
        <w:top w:val="single" w:sz="4" w:space="0" w:color="000000"/>
        <w:left w:val="single" w:sz="4" w:space="0" w:color="000000"/>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6">
    <w:name w:val="xl266"/>
    <w:basedOn w:val="Normalny"/>
    <w:rsid w:val="00DE4C16"/>
    <w:pPr>
      <w:pBdr>
        <w:top w:val="single" w:sz="4" w:space="0" w:color="000000"/>
        <w:left w:val="single" w:sz="8" w:space="0" w:color="auto"/>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7">
    <w:name w:val="xl267"/>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8">
    <w:name w:val="xl268"/>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9">
    <w:name w:val="xl269"/>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0">
    <w:name w:val="xl270"/>
    <w:basedOn w:val="Normalny"/>
    <w:rsid w:val="00DE4C16"/>
    <w:pPr>
      <w:pBdr>
        <w:top w:val="single" w:sz="4" w:space="0" w:color="000000"/>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71">
    <w:name w:val="xl271"/>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2">
    <w:name w:val="xl272"/>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3">
    <w:name w:val="xl273"/>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74">
    <w:name w:val="xl274"/>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5">
    <w:name w:val="xl275"/>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6">
    <w:name w:val="xl276"/>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7">
    <w:name w:val="xl277"/>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8">
    <w:name w:val="xl278"/>
    <w:basedOn w:val="Normalny"/>
    <w:rsid w:val="00DE4C16"/>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79">
    <w:name w:val="xl279"/>
    <w:basedOn w:val="Normalny"/>
    <w:rsid w:val="00DE4C16"/>
    <w:pPr>
      <w:pBdr>
        <w:top w:val="single" w:sz="4" w:space="0" w:color="auto"/>
        <w:left w:val="single" w:sz="4"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DE4C16"/>
    <w:pPr>
      <w:pBdr>
        <w:top w:val="single" w:sz="4" w:space="0" w:color="auto"/>
        <w:left w:val="single" w:sz="4"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1">
    <w:name w:val="xl281"/>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2">
    <w:name w:val="xl282"/>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3">
    <w:name w:val="xl283"/>
    <w:basedOn w:val="Normalny"/>
    <w:rsid w:val="00DE4C16"/>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4">
    <w:name w:val="xl284"/>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5">
    <w:name w:val="xl285"/>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6">
    <w:name w:val="xl286"/>
    <w:basedOn w:val="Normalny"/>
    <w:rsid w:val="00DE4C16"/>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7">
    <w:name w:val="xl287"/>
    <w:basedOn w:val="Normalny"/>
    <w:rsid w:val="00DE4C16"/>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8">
    <w:name w:val="xl288"/>
    <w:basedOn w:val="Normalny"/>
    <w:rsid w:val="00DE4C16"/>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9">
    <w:name w:val="xl289"/>
    <w:basedOn w:val="Normalny"/>
    <w:rsid w:val="00DE4C16"/>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90">
    <w:name w:val="xl290"/>
    <w:basedOn w:val="Normalny"/>
    <w:rsid w:val="00DE4C16"/>
    <w:pPr>
      <w:pBdr>
        <w:top w:val="single" w:sz="8" w:space="0" w:color="auto"/>
        <w:left w:val="single" w:sz="4" w:space="0" w:color="000000"/>
        <w:bottom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1">
    <w:name w:val="xl291"/>
    <w:basedOn w:val="Normalny"/>
    <w:rsid w:val="00DE4C16"/>
    <w:pPr>
      <w:pBdr>
        <w:top w:val="single" w:sz="4" w:space="0" w:color="000000"/>
        <w:left w:val="single" w:sz="4" w:space="0" w:color="000000"/>
        <w:bottom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92">
    <w:name w:val="xl292"/>
    <w:basedOn w:val="Normalny"/>
    <w:rsid w:val="00DE4C16"/>
    <w:pPr>
      <w:pBdr>
        <w:top w:val="single" w:sz="4" w:space="0" w:color="000000"/>
        <w:left w:val="single" w:sz="8" w:space="0" w:color="000000"/>
        <w:bottom w:val="single" w:sz="8" w:space="0" w:color="000000"/>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93">
    <w:name w:val="xl293"/>
    <w:basedOn w:val="Normalny"/>
    <w:rsid w:val="00DE4C16"/>
    <w:pPr>
      <w:pBdr>
        <w:top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4">
    <w:name w:val="xl294"/>
    <w:basedOn w:val="Normalny"/>
    <w:rsid w:val="00DE4C16"/>
    <w:pPr>
      <w:pBdr>
        <w:top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5">
    <w:name w:val="xl295"/>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6">
    <w:name w:val="xl296"/>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7">
    <w:name w:val="xl297"/>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98">
    <w:name w:val="xl298"/>
    <w:basedOn w:val="Normalny"/>
    <w:rsid w:val="00DE4C16"/>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99">
    <w:name w:val="xl299"/>
    <w:basedOn w:val="Normalny"/>
    <w:rsid w:val="00DE4C16"/>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0">
    <w:name w:val="xl300"/>
    <w:basedOn w:val="Normalny"/>
    <w:rsid w:val="00DE4C16"/>
    <w:pPr>
      <w:pBdr>
        <w:top w:val="single" w:sz="8" w:space="0" w:color="auto"/>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4">
    <w:name w:val="xl304"/>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5">
    <w:name w:val="xl305"/>
    <w:basedOn w:val="Normalny"/>
    <w:rsid w:val="00DE4C16"/>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6">
    <w:name w:val="xl306"/>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7">
    <w:name w:val="xl307"/>
    <w:basedOn w:val="Normalny"/>
    <w:rsid w:val="00DE4C16"/>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8">
    <w:name w:val="xl308"/>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9">
    <w:name w:val="xl309"/>
    <w:basedOn w:val="Normalny"/>
    <w:rsid w:val="00DE4C16"/>
    <w:pPr>
      <w:pBdr>
        <w:top w:val="single" w:sz="8" w:space="0" w:color="auto"/>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ny"/>
    <w:rsid w:val="00DE4C16"/>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ny"/>
    <w:rsid w:val="00DE4C16"/>
    <w:pPr>
      <w:pBdr>
        <w:top w:val="single" w:sz="8" w:space="0" w:color="auto"/>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2">
    <w:name w:val="xl312"/>
    <w:basedOn w:val="Normalny"/>
    <w:rsid w:val="00DE4C16"/>
    <w:pPr>
      <w:pBdr>
        <w:top w:val="single" w:sz="8" w:space="0" w:color="auto"/>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3">
    <w:name w:val="xl313"/>
    <w:basedOn w:val="Normalny"/>
    <w:rsid w:val="00DE4C16"/>
    <w:pPr>
      <w:pBdr>
        <w:top w:val="single" w:sz="8"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14">
    <w:name w:val="xl314"/>
    <w:basedOn w:val="Normalny"/>
    <w:rsid w:val="00DE4C16"/>
    <w:pPr>
      <w:pBdr>
        <w:left w:val="single" w:sz="4" w:space="0" w:color="000000"/>
      </w:pBdr>
      <w:spacing w:before="100" w:beforeAutospacing="1" w:after="100" w:afterAutospacing="1"/>
      <w:jc w:val="right"/>
      <w:textAlignment w:val="center"/>
    </w:pPr>
    <w:rPr>
      <w:rFonts w:ascii="Arial" w:hAnsi="Arial" w:cs="Arial"/>
      <w:b/>
      <w:bCs/>
      <w:color w:val="FF0000"/>
      <w:sz w:val="24"/>
      <w:szCs w:val="24"/>
    </w:rPr>
  </w:style>
  <w:style w:type="paragraph" w:customStyle="1" w:styleId="xl315">
    <w:name w:val="xl315"/>
    <w:basedOn w:val="Normalny"/>
    <w:rsid w:val="00DE4C16"/>
    <w:pPr>
      <w:pBdr>
        <w:top w:val="single" w:sz="8" w:space="0" w:color="auto"/>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16">
    <w:name w:val="xl316"/>
    <w:basedOn w:val="Normalny"/>
    <w:rsid w:val="00DE4C16"/>
    <w:pPr>
      <w:pBdr>
        <w:top w:val="single" w:sz="8" w:space="0" w:color="auto"/>
        <w:left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317">
    <w:name w:val="xl317"/>
    <w:basedOn w:val="Normalny"/>
    <w:rsid w:val="00DE4C16"/>
    <w:pPr>
      <w:pBdr>
        <w:top w:val="single" w:sz="8" w:space="0" w:color="auto"/>
        <w:left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8">
    <w:name w:val="xl318"/>
    <w:basedOn w:val="Normalny"/>
    <w:rsid w:val="00DE4C16"/>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9">
    <w:name w:val="xl319"/>
    <w:basedOn w:val="Normalny"/>
    <w:rsid w:val="00DE4C16"/>
    <w:pPr>
      <w:pBdr>
        <w:top w:val="single" w:sz="8" w:space="0" w:color="auto"/>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320">
    <w:name w:val="xl320"/>
    <w:basedOn w:val="Normalny"/>
    <w:rsid w:val="00DE4C16"/>
    <w:pPr>
      <w:pBdr>
        <w:top w:val="single" w:sz="8" w:space="0" w:color="auto"/>
        <w:left w:val="single" w:sz="8" w:space="0" w:color="000000"/>
        <w:bottom w:val="single" w:sz="4" w:space="0" w:color="000000"/>
      </w:pBdr>
      <w:spacing w:before="100" w:beforeAutospacing="1" w:after="100" w:afterAutospacing="1"/>
      <w:textAlignment w:val="center"/>
    </w:pPr>
    <w:rPr>
      <w:rFonts w:ascii="Arial" w:hAnsi="Arial" w:cs="Arial"/>
      <w:sz w:val="24"/>
      <w:szCs w:val="24"/>
    </w:rPr>
  </w:style>
  <w:style w:type="paragraph" w:customStyle="1" w:styleId="xl321">
    <w:name w:val="xl321"/>
    <w:basedOn w:val="Normalny"/>
    <w:rsid w:val="00DE4C16"/>
    <w:pPr>
      <w:pBdr>
        <w:top w:val="single" w:sz="4" w:space="0" w:color="000000"/>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22">
    <w:name w:val="xl322"/>
    <w:basedOn w:val="Normalny"/>
    <w:rsid w:val="00DE4C16"/>
    <w:pPr>
      <w:pBdr>
        <w:top w:val="single" w:sz="4" w:space="0" w:color="000000"/>
        <w:left w:val="single" w:sz="8" w:space="0" w:color="auto"/>
        <w:bottom w:val="single" w:sz="8" w:space="0" w:color="auto"/>
      </w:pBdr>
      <w:spacing w:before="100" w:beforeAutospacing="1" w:after="100" w:afterAutospacing="1"/>
      <w:textAlignment w:val="center"/>
    </w:pPr>
    <w:rPr>
      <w:sz w:val="24"/>
      <w:szCs w:val="24"/>
    </w:rPr>
  </w:style>
  <w:style w:type="paragraph" w:customStyle="1" w:styleId="xl323">
    <w:name w:val="xl323"/>
    <w:basedOn w:val="Normalny"/>
    <w:rsid w:val="00DE4C16"/>
    <w:pPr>
      <w:pBdr>
        <w:top w:val="single" w:sz="4" w:space="0" w:color="000000"/>
        <w:left w:val="single" w:sz="8" w:space="0" w:color="000000"/>
        <w:bottom w:val="single" w:sz="8" w:space="0" w:color="auto"/>
        <w:right w:val="single" w:sz="8" w:space="0" w:color="000000"/>
      </w:pBdr>
      <w:spacing w:before="100" w:beforeAutospacing="1" w:after="100" w:afterAutospacing="1"/>
      <w:jc w:val="center"/>
      <w:textAlignment w:val="center"/>
    </w:pPr>
    <w:rPr>
      <w:sz w:val="24"/>
      <w:szCs w:val="24"/>
    </w:rPr>
  </w:style>
  <w:style w:type="paragraph" w:customStyle="1" w:styleId="xl324">
    <w:name w:val="xl324"/>
    <w:basedOn w:val="Normalny"/>
    <w:rsid w:val="00DE4C16"/>
    <w:pPr>
      <w:pBdr>
        <w:top w:val="single" w:sz="4" w:space="0" w:color="000000"/>
        <w:left w:val="single" w:sz="8" w:space="0" w:color="000000"/>
        <w:bottom w:val="single" w:sz="8" w:space="0" w:color="auto"/>
        <w:right w:val="single" w:sz="4" w:space="0" w:color="000000"/>
      </w:pBdr>
      <w:spacing w:before="100" w:beforeAutospacing="1" w:after="100" w:afterAutospacing="1"/>
      <w:textAlignment w:val="center"/>
    </w:pPr>
    <w:rPr>
      <w:rFonts w:ascii="Arial" w:hAnsi="Arial" w:cs="Arial"/>
      <w:sz w:val="24"/>
      <w:szCs w:val="24"/>
    </w:rPr>
  </w:style>
  <w:style w:type="paragraph" w:customStyle="1" w:styleId="xl325">
    <w:name w:val="xl325"/>
    <w:basedOn w:val="Normalny"/>
    <w:rsid w:val="00DE4C16"/>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sz w:val="24"/>
      <w:szCs w:val="24"/>
    </w:rPr>
  </w:style>
  <w:style w:type="paragraph" w:customStyle="1" w:styleId="xl326">
    <w:name w:val="xl326"/>
    <w:basedOn w:val="Normalny"/>
    <w:rsid w:val="00DE4C16"/>
    <w:pPr>
      <w:pBdr>
        <w:top w:val="single" w:sz="4" w:space="0" w:color="000000"/>
        <w:left w:val="single" w:sz="4" w:space="0" w:color="000000"/>
        <w:bottom w:val="single" w:sz="8" w:space="0" w:color="auto"/>
        <w:right w:val="single" w:sz="8" w:space="0" w:color="000000"/>
      </w:pBdr>
      <w:spacing w:before="100" w:beforeAutospacing="1" w:after="100" w:afterAutospacing="1"/>
      <w:textAlignment w:val="center"/>
    </w:pPr>
    <w:rPr>
      <w:sz w:val="24"/>
      <w:szCs w:val="24"/>
    </w:rPr>
  </w:style>
  <w:style w:type="paragraph" w:customStyle="1" w:styleId="xl327">
    <w:name w:val="xl327"/>
    <w:basedOn w:val="Normalny"/>
    <w:rsid w:val="00DE4C16"/>
    <w:pPr>
      <w:pBdr>
        <w:top w:val="single" w:sz="4" w:space="0" w:color="000000"/>
        <w:left w:val="single" w:sz="8" w:space="0" w:color="000000"/>
        <w:bottom w:val="single" w:sz="8" w:space="0" w:color="auto"/>
      </w:pBdr>
      <w:spacing w:before="100" w:beforeAutospacing="1" w:after="100" w:afterAutospacing="1"/>
      <w:textAlignment w:val="center"/>
    </w:pPr>
    <w:rPr>
      <w:rFonts w:ascii="Arial" w:hAnsi="Arial" w:cs="Arial"/>
      <w:sz w:val="24"/>
      <w:szCs w:val="24"/>
    </w:rPr>
  </w:style>
  <w:style w:type="paragraph" w:customStyle="1" w:styleId="xl328">
    <w:name w:val="xl328"/>
    <w:basedOn w:val="Normalny"/>
    <w:rsid w:val="00DE4C16"/>
    <w:pPr>
      <w:pBdr>
        <w:top w:val="single" w:sz="4" w:space="0" w:color="000000"/>
        <w:left w:val="single" w:sz="8" w:space="0" w:color="auto"/>
        <w:bottom w:val="single" w:sz="8" w:space="0" w:color="auto"/>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329">
    <w:name w:val="xl329"/>
    <w:basedOn w:val="Normalny"/>
    <w:rsid w:val="00DE4C16"/>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30">
    <w:name w:val="xl330"/>
    <w:basedOn w:val="Normalny"/>
    <w:rsid w:val="00DE4C16"/>
    <w:pPr>
      <w:pBdr>
        <w:top w:val="single" w:sz="8" w:space="0" w:color="auto"/>
        <w:left w:val="single" w:sz="4" w:space="0" w:color="000000"/>
        <w:bottom w:val="single" w:sz="4" w:space="0" w:color="000000"/>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1">
    <w:name w:val="xl331"/>
    <w:basedOn w:val="Normalny"/>
    <w:rsid w:val="00DE4C16"/>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2">
    <w:name w:val="xl332"/>
    <w:basedOn w:val="Normalny"/>
    <w:rsid w:val="00DE4C16"/>
    <w:pPr>
      <w:pBdr>
        <w:top w:val="single" w:sz="8" w:space="0" w:color="auto"/>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3">
    <w:name w:val="xl333"/>
    <w:basedOn w:val="Normalny"/>
    <w:rsid w:val="00DE4C16"/>
    <w:pPr>
      <w:pBdr>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4">
    <w:name w:val="xl334"/>
    <w:basedOn w:val="Normalny"/>
    <w:rsid w:val="00DE4C16"/>
    <w:pPr>
      <w:pBdr>
        <w:left w:val="single" w:sz="8"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5">
    <w:name w:val="xl335"/>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6">
    <w:name w:val="xl336"/>
    <w:basedOn w:val="Normalny"/>
    <w:rsid w:val="00DE4C16"/>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7">
    <w:name w:val="xl337"/>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8">
    <w:name w:val="xl338"/>
    <w:basedOn w:val="Normalny"/>
    <w:rsid w:val="00DE4C16"/>
    <w:pPr>
      <w:pBdr>
        <w:left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9">
    <w:name w:val="xl339"/>
    <w:basedOn w:val="Normalny"/>
    <w:rsid w:val="00DE4C16"/>
    <w:pPr>
      <w:pBdr>
        <w:top w:val="single" w:sz="8" w:space="0" w:color="000000"/>
        <w:left w:val="single" w:sz="8" w:space="0" w:color="000000"/>
        <w:right w:val="single" w:sz="4"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40">
    <w:name w:val="xl340"/>
    <w:basedOn w:val="Normalny"/>
    <w:rsid w:val="00DE4C16"/>
    <w:pPr>
      <w:pBdr>
        <w:left w:val="single" w:sz="8" w:space="0" w:color="000000"/>
        <w:bottom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41">
    <w:name w:val="xl341"/>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2">
    <w:name w:val="xl342"/>
    <w:basedOn w:val="Normalny"/>
    <w:rsid w:val="00DE4C16"/>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ny"/>
    <w:rsid w:val="00DE4C16"/>
    <w:pPr>
      <w:pBdr>
        <w:left w:val="single" w:sz="8" w:space="0" w:color="000000"/>
        <w:bottom w:val="single" w:sz="8" w:space="0" w:color="000000"/>
      </w:pBdr>
      <w:spacing w:before="100" w:beforeAutospacing="1" w:after="100" w:afterAutospacing="1"/>
    </w:pPr>
    <w:rPr>
      <w:rFonts w:ascii="Arial" w:hAnsi="Arial" w:cs="Arial"/>
      <w:sz w:val="24"/>
      <w:szCs w:val="24"/>
    </w:rPr>
  </w:style>
  <w:style w:type="paragraph" w:customStyle="1" w:styleId="xl344">
    <w:name w:val="xl344"/>
    <w:basedOn w:val="Normalny"/>
    <w:rsid w:val="00DE4C16"/>
    <w:pPr>
      <w:pBdr>
        <w:top w:val="single" w:sz="8" w:space="0" w:color="auto"/>
        <w:left w:val="single" w:sz="8" w:space="0" w:color="auto"/>
        <w:bottom w:val="single" w:sz="4" w:space="0" w:color="000000"/>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ny"/>
    <w:rsid w:val="00DE4C16"/>
    <w:pPr>
      <w:pBdr>
        <w:top w:val="single" w:sz="8" w:space="0" w:color="auto"/>
        <w:bottom w:val="single" w:sz="4" w:space="0" w:color="000000"/>
      </w:pBdr>
      <w:spacing w:before="100" w:beforeAutospacing="1" w:after="100" w:afterAutospacing="1"/>
    </w:pPr>
    <w:rPr>
      <w:rFonts w:ascii="Arial" w:hAnsi="Arial" w:cs="Arial"/>
      <w:sz w:val="24"/>
      <w:szCs w:val="24"/>
    </w:rPr>
  </w:style>
  <w:style w:type="paragraph" w:customStyle="1" w:styleId="xl346">
    <w:name w:val="xl346"/>
    <w:basedOn w:val="Normalny"/>
    <w:rsid w:val="00DE4C16"/>
    <w:pPr>
      <w:pBdr>
        <w:top w:val="single" w:sz="8" w:space="0" w:color="auto"/>
        <w:left w:val="single" w:sz="8" w:space="0" w:color="auto"/>
        <w:bottom w:val="single" w:sz="4"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7">
    <w:name w:val="xl347"/>
    <w:basedOn w:val="Normalny"/>
    <w:rsid w:val="00DE4C16"/>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48">
    <w:name w:val="xl348"/>
    <w:basedOn w:val="Normalny"/>
    <w:rsid w:val="00DE4C16"/>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4"/>
      <w:szCs w:val="24"/>
    </w:rPr>
  </w:style>
  <w:style w:type="paragraph" w:customStyle="1" w:styleId="xl349">
    <w:name w:val="xl349"/>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350">
    <w:name w:val="xl350"/>
    <w:basedOn w:val="Normalny"/>
    <w:rsid w:val="00DE4C16"/>
    <w:pPr>
      <w:pBdr>
        <w:left w:val="single" w:sz="8" w:space="0" w:color="000000"/>
        <w:bottom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351">
    <w:name w:val="xl351"/>
    <w:basedOn w:val="Normalny"/>
    <w:rsid w:val="00DE4C16"/>
    <w:pPr>
      <w:pBdr>
        <w:top w:val="single" w:sz="8" w:space="0" w:color="000000"/>
        <w:left w:val="single" w:sz="8" w:space="0" w:color="000000"/>
        <w:bottom w:val="single" w:sz="4"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52">
    <w:name w:val="xl352"/>
    <w:basedOn w:val="Normalny"/>
    <w:rsid w:val="00DE4C16"/>
    <w:pPr>
      <w:pBdr>
        <w:top w:val="single" w:sz="8" w:space="0" w:color="000000"/>
        <w:bottom w:val="single" w:sz="4" w:space="0" w:color="000000"/>
      </w:pBdr>
      <w:spacing w:before="100" w:beforeAutospacing="1" w:after="100" w:afterAutospacing="1"/>
    </w:pPr>
    <w:rPr>
      <w:rFonts w:ascii="Arial" w:hAnsi="Arial" w:cs="Arial"/>
      <w:sz w:val="24"/>
      <w:szCs w:val="24"/>
    </w:rPr>
  </w:style>
  <w:style w:type="paragraph" w:customStyle="1" w:styleId="xl353">
    <w:name w:val="xl353"/>
    <w:basedOn w:val="Normalny"/>
    <w:rsid w:val="00DE4C16"/>
    <w:pPr>
      <w:pBdr>
        <w:top w:val="single" w:sz="8" w:space="0" w:color="000000"/>
        <w:bottom w:val="single" w:sz="4" w:space="0" w:color="000000"/>
        <w:right w:val="single" w:sz="8" w:space="0" w:color="000000"/>
      </w:pBdr>
      <w:spacing w:before="100" w:beforeAutospacing="1" w:after="100" w:afterAutospacing="1"/>
    </w:pPr>
    <w:rPr>
      <w:rFonts w:ascii="Arial" w:hAnsi="Arial" w:cs="Arial"/>
      <w:sz w:val="24"/>
      <w:szCs w:val="24"/>
    </w:rPr>
  </w:style>
  <w:style w:type="paragraph" w:customStyle="1" w:styleId="xl354">
    <w:name w:val="xl354"/>
    <w:basedOn w:val="Normalny"/>
    <w:rsid w:val="00DE4C16"/>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55">
    <w:name w:val="xl355"/>
    <w:basedOn w:val="Normalny"/>
    <w:rsid w:val="00DE4C16"/>
    <w:pPr>
      <w:pBdr>
        <w:left w:val="single" w:sz="8" w:space="0" w:color="000000"/>
      </w:pBdr>
      <w:spacing w:before="100" w:beforeAutospacing="1" w:after="100" w:afterAutospacing="1"/>
    </w:pPr>
    <w:rPr>
      <w:rFonts w:ascii="Arial" w:hAnsi="Arial" w:cs="Arial"/>
      <w:sz w:val="24"/>
      <w:szCs w:val="24"/>
    </w:rPr>
  </w:style>
  <w:style w:type="paragraph" w:customStyle="1" w:styleId="xl356">
    <w:name w:val="xl356"/>
    <w:basedOn w:val="Normalny"/>
    <w:rsid w:val="00DE4C16"/>
    <w:pPr>
      <w:pBdr>
        <w:left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57">
    <w:name w:val="xl357"/>
    <w:basedOn w:val="Normalny"/>
    <w:rsid w:val="00DE4C16"/>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color w:val="FF0000"/>
      <w:sz w:val="24"/>
      <w:szCs w:val="24"/>
    </w:rPr>
  </w:style>
  <w:style w:type="paragraph" w:customStyle="1" w:styleId="xl358">
    <w:name w:val="xl358"/>
    <w:basedOn w:val="Normalny"/>
    <w:rsid w:val="00DE4C16"/>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59">
    <w:name w:val="xl359"/>
    <w:basedOn w:val="Normalny"/>
    <w:rsid w:val="00DE4C16"/>
    <w:pPr>
      <w:spacing w:before="100" w:beforeAutospacing="1" w:after="100" w:afterAutospacing="1"/>
    </w:pPr>
    <w:rPr>
      <w:rFonts w:ascii="Arial" w:hAnsi="Arial" w:cs="Arial"/>
      <w:sz w:val="24"/>
      <w:szCs w:val="24"/>
    </w:rPr>
  </w:style>
  <w:style w:type="paragraph" w:customStyle="1" w:styleId="xl360">
    <w:name w:val="xl360"/>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sz w:val="24"/>
      <w:szCs w:val="24"/>
    </w:rPr>
  </w:style>
  <w:style w:type="paragraph" w:customStyle="1" w:styleId="xl361">
    <w:name w:val="xl361"/>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2">
    <w:name w:val="xl362"/>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3">
    <w:name w:val="xl363"/>
    <w:basedOn w:val="Normalny"/>
    <w:rsid w:val="00DE4C16"/>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64">
    <w:name w:val="xl364"/>
    <w:basedOn w:val="Normalny"/>
    <w:rsid w:val="00DE4C1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5">
    <w:name w:val="xl365"/>
    <w:basedOn w:val="Normalny"/>
    <w:rsid w:val="00DE4C1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6">
    <w:name w:val="xl366"/>
    <w:basedOn w:val="Normalny"/>
    <w:rsid w:val="00DE4C1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sz w:val="24"/>
      <w:szCs w:val="24"/>
    </w:rPr>
  </w:style>
  <w:style w:type="paragraph" w:customStyle="1" w:styleId="xl367">
    <w:name w:val="xl367"/>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sz w:val="24"/>
      <w:szCs w:val="24"/>
    </w:rPr>
  </w:style>
  <w:style w:type="paragraph" w:customStyle="1" w:styleId="xl368">
    <w:name w:val="xl368"/>
    <w:basedOn w:val="Normalny"/>
    <w:rsid w:val="00DE4C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24"/>
      <w:szCs w:val="24"/>
    </w:rPr>
  </w:style>
  <w:style w:type="paragraph" w:customStyle="1" w:styleId="xl369">
    <w:name w:val="xl369"/>
    <w:basedOn w:val="Normalny"/>
    <w:rsid w:val="00DE4C16"/>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jc w:val="right"/>
      <w:textAlignment w:val="center"/>
    </w:pPr>
    <w:rPr>
      <w:rFonts w:ascii="Arial" w:hAnsi="Arial" w:cs="Arial"/>
      <w:b/>
      <w:bCs/>
      <w:sz w:val="24"/>
      <w:szCs w:val="24"/>
    </w:rPr>
  </w:style>
  <w:style w:type="paragraph" w:customStyle="1" w:styleId="xl370">
    <w:name w:val="xl370"/>
    <w:basedOn w:val="Normalny"/>
    <w:rsid w:val="00DE4C16"/>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1">
    <w:name w:val="xl371"/>
    <w:basedOn w:val="Normalny"/>
    <w:rsid w:val="00DE4C16"/>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2">
    <w:name w:val="xl372"/>
    <w:basedOn w:val="Normalny"/>
    <w:rsid w:val="00DE4C16"/>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3">
    <w:name w:val="xl373"/>
    <w:basedOn w:val="Normalny"/>
    <w:rsid w:val="00DE4C16"/>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4">
    <w:name w:val="xl374"/>
    <w:basedOn w:val="Normalny"/>
    <w:rsid w:val="00DE4C16"/>
    <w:pPr>
      <w:pBdr>
        <w:top w:val="single" w:sz="8" w:space="0" w:color="auto"/>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5">
    <w:name w:val="xl375"/>
    <w:basedOn w:val="Normalny"/>
    <w:rsid w:val="00DE4C16"/>
    <w:pPr>
      <w:pBdr>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6">
    <w:name w:val="xl376"/>
    <w:basedOn w:val="Normalny"/>
    <w:rsid w:val="00DE4C16"/>
    <w:pPr>
      <w:pBdr>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7">
    <w:name w:val="xl377"/>
    <w:basedOn w:val="Normalny"/>
    <w:rsid w:val="00DE4C16"/>
    <w:pPr>
      <w:pBdr>
        <w:top w:val="single" w:sz="8"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8">
    <w:name w:val="xl378"/>
    <w:basedOn w:val="Normalny"/>
    <w:rsid w:val="00DE4C16"/>
    <w:pPr>
      <w:pBdr>
        <w:top w:val="single" w:sz="4"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9">
    <w:name w:val="xl379"/>
    <w:basedOn w:val="Normalny"/>
    <w:rsid w:val="00DE4C16"/>
    <w:pPr>
      <w:pBdr>
        <w:top w:val="single" w:sz="4" w:space="0" w:color="auto"/>
        <w:left w:val="single" w:sz="4"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0">
    <w:name w:val="xl380"/>
    <w:basedOn w:val="Normalny"/>
    <w:rsid w:val="00DE4C16"/>
    <w:pPr>
      <w:pBdr>
        <w:top w:val="single" w:sz="8" w:space="0" w:color="auto"/>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1">
    <w:name w:val="xl381"/>
    <w:basedOn w:val="Normalny"/>
    <w:rsid w:val="00DE4C16"/>
    <w:pPr>
      <w:pBdr>
        <w:top w:val="single" w:sz="4" w:space="0" w:color="000000"/>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2">
    <w:name w:val="xl382"/>
    <w:basedOn w:val="Normalny"/>
    <w:rsid w:val="00DE4C16"/>
    <w:pPr>
      <w:pBdr>
        <w:top w:val="single" w:sz="4" w:space="0" w:color="000000"/>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3">
    <w:name w:val="xl383"/>
    <w:basedOn w:val="Normalny"/>
    <w:rsid w:val="00DE4C16"/>
    <w:pPr>
      <w:pBdr>
        <w:top w:val="single" w:sz="8"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4">
    <w:name w:val="xl384"/>
    <w:basedOn w:val="Normalny"/>
    <w:rsid w:val="00DE4C16"/>
    <w:pPr>
      <w:pBdr>
        <w:top w:val="single" w:sz="4"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5">
    <w:name w:val="xl385"/>
    <w:basedOn w:val="Normalny"/>
    <w:rsid w:val="00DE4C16"/>
    <w:pPr>
      <w:pBdr>
        <w:top w:val="single" w:sz="4"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6">
    <w:name w:val="xl386"/>
    <w:basedOn w:val="Normalny"/>
    <w:rsid w:val="00DE4C16"/>
    <w:pPr>
      <w:pBdr>
        <w:top w:val="single" w:sz="8"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7">
    <w:name w:val="xl387"/>
    <w:basedOn w:val="Normalny"/>
    <w:rsid w:val="00DE4C16"/>
    <w:pPr>
      <w:pBdr>
        <w:top w:val="single" w:sz="4"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8">
    <w:name w:val="xl388"/>
    <w:basedOn w:val="Normalny"/>
    <w:rsid w:val="00DE4C16"/>
    <w:pPr>
      <w:pBdr>
        <w:top w:val="single" w:sz="4" w:space="0" w:color="auto"/>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9">
    <w:name w:val="xl389"/>
    <w:basedOn w:val="Normalny"/>
    <w:rsid w:val="00DE4C16"/>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4"/>
      <w:szCs w:val="24"/>
    </w:rPr>
  </w:style>
  <w:style w:type="paragraph" w:customStyle="1" w:styleId="xl390">
    <w:name w:val="xl390"/>
    <w:basedOn w:val="Normalny"/>
    <w:rsid w:val="00DE4C1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391">
    <w:name w:val="xl391"/>
    <w:basedOn w:val="Normalny"/>
    <w:rsid w:val="00DE4C16"/>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2">
    <w:name w:val="xl392"/>
    <w:basedOn w:val="Normalny"/>
    <w:rsid w:val="00DE4C16"/>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3">
    <w:name w:val="xl393"/>
    <w:basedOn w:val="Normalny"/>
    <w:rsid w:val="00DE4C16"/>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4">
    <w:name w:val="xl394"/>
    <w:basedOn w:val="Normalny"/>
    <w:rsid w:val="00DE4C16"/>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5">
    <w:name w:val="xl395"/>
    <w:basedOn w:val="Normalny"/>
    <w:rsid w:val="00DE4C16"/>
    <w:pPr>
      <w:pBdr>
        <w:top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6">
    <w:name w:val="xl396"/>
    <w:basedOn w:val="Normalny"/>
    <w:rsid w:val="00DE4C16"/>
    <w:pPr>
      <w:pBdr>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97">
    <w:name w:val="xl397"/>
    <w:basedOn w:val="Normalny"/>
    <w:rsid w:val="00DE4C16"/>
    <w:pPr>
      <w:pBdr>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8">
    <w:name w:val="xl398"/>
    <w:basedOn w:val="Normalny"/>
    <w:rsid w:val="00DE4C16"/>
    <w:pPr>
      <w:pBdr>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99">
    <w:name w:val="xl399"/>
    <w:basedOn w:val="Normalny"/>
    <w:rsid w:val="00DE4C16"/>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400">
    <w:name w:val="xl400"/>
    <w:basedOn w:val="Normalny"/>
    <w:rsid w:val="00DE4C16"/>
    <w:pPr>
      <w:pBdr>
        <w:top w:val="single" w:sz="8" w:space="0" w:color="auto"/>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1">
    <w:name w:val="xl401"/>
    <w:basedOn w:val="Normalny"/>
    <w:rsid w:val="00DE4C16"/>
    <w:pPr>
      <w:pBdr>
        <w:top w:val="single" w:sz="8" w:space="0" w:color="auto"/>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2">
    <w:name w:val="xl402"/>
    <w:basedOn w:val="Normalny"/>
    <w:rsid w:val="00DE4C16"/>
    <w:pPr>
      <w:pBdr>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3">
    <w:name w:val="xl403"/>
    <w:basedOn w:val="Normalny"/>
    <w:rsid w:val="00DE4C16"/>
    <w:pPr>
      <w:pBdr>
        <w:top w:val="single" w:sz="4" w:space="0" w:color="000000"/>
        <w:left w:val="single" w:sz="4" w:space="0" w:color="000000"/>
        <w:bottom w:val="single" w:sz="8" w:space="0" w:color="auto"/>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404">
    <w:name w:val="xl404"/>
    <w:basedOn w:val="Normalny"/>
    <w:rsid w:val="00DE4C16"/>
    <w:pPr>
      <w:pBdr>
        <w:top w:val="single" w:sz="8" w:space="0" w:color="auto"/>
        <w:left w:val="single" w:sz="8" w:space="0" w:color="auto"/>
        <w:bottom w:val="single" w:sz="4"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5">
    <w:name w:val="xl405"/>
    <w:basedOn w:val="Normalny"/>
    <w:rsid w:val="00DE4C16"/>
    <w:pPr>
      <w:pBdr>
        <w:top w:val="single" w:sz="4" w:space="0" w:color="auto"/>
        <w:left w:val="single" w:sz="8" w:space="0" w:color="auto"/>
        <w:bottom w:val="single" w:sz="8"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6">
    <w:name w:val="xl406"/>
    <w:basedOn w:val="Normalny"/>
    <w:rsid w:val="00DE4C16"/>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407">
    <w:name w:val="xl407"/>
    <w:basedOn w:val="Normalny"/>
    <w:rsid w:val="00DE4C16"/>
    <w:pPr>
      <w:pBdr>
        <w:top w:val="single" w:sz="8" w:space="0" w:color="auto"/>
        <w:left w:val="single" w:sz="4" w:space="0" w:color="auto"/>
        <w:bottom w:val="single" w:sz="4"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8">
    <w:name w:val="xl408"/>
    <w:basedOn w:val="Normalny"/>
    <w:rsid w:val="00DE4C16"/>
    <w:pPr>
      <w:pBdr>
        <w:top w:val="single" w:sz="4" w:space="0" w:color="auto"/>
        <w:left w:val="single" w:sz="4" w:space="0" w:color="auto"/>
        <w:bottom w:val="single" w:sz="8"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9">
    <w:name w:val="xl409"/>
    <w:basedOn w:val="Normalny"/>
    <w:rsid w:val="00DE4C16"/>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0">
    <w:name w:val="xl410"/>
    <w:basedOn w:val="Normalny"/>
    <w:rsid w:val="00DE4C16"/>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1">
    <w:name w:val="xl411"/>
    <w:basedOn w:val="Normalny"/>
    <w:rsid w:val="00DE4C16"/>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2">
    <w:name w:val="xl412"/>
    <w:basedOn w:val="Normalny"/>
    <w:rsid w:val="00DE4C16"/>
    <w:pPr>
      <w:pBdr>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3">
    <w:name w:val="xl413"/>
    <w:basedOn w:val="Normalny"/>
    <w:rsid w:val="00DE4C16"/>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table" w:customStyle="1" w:styleId="Tabela-Siatka33">
    <w:name w:val="Tabela - Siatka33"/>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3">
    <w:name w:val="WW8Num223"/>
    <w:basedOn w:val="Bezlisty"/>
    <w:rsid w:val="00DE4C16"/>
  </w:style>
  <w:style w:type="paragraph" w:customStyle="1" w:styleId="Asia10">
    <w:name w:val="Asia1"/>
    <w:basedOn w:val="Normalny"/>
    <w:link w:val="Asia1Znak0"/>
    <w:qFormat/>
    <w:rsid w:val="00DE4C16"/>
    <w:pPr>
      <w:pBdr>
        <w:top w:val="nil"/>
        <w:left w:val="nil"/>
        <w:bottom w:val="nil"/>
        <w:right w:val="nil"/>
        <w:between w:val="nil"/>
      </w:pBdr>
      <w:suppressAutoHyphens/>
      <w:spacing w:before="120" w:after="120"/>
      <w:ind w:leftChars="-1" w:left="-1" w:hangingChars="1" w:hanging="2"/>
      <w:textDirection w:val="btLr"/>
      <w:textAlignment w:val="top"/>
      <w:outlineLvl w:val="0"/>
    </w:pPr>
    <w:rPr>
      <w:rFonts w:ascii="Calibri" w:eastAsia="Calibri" w:hAnsi="Calibri" w:cs="Calibri"/>
      <w:color w:val="000000"/>
      <w:position w:val="-1"/>
      <w:lang w:eastAsia="en-US"/>
    </w:rPr>
  </w:style>
  <w:style w:type="character" w:customStyle="1" w:styleId="Asia1Znak0">
    <w:name w:val="Asia1 Znak"/>
    <w:basedOn w:val="Domylnaczcionkaakapitu"/>
    <w:link w:val="Asia10"/>
    <w:rsid w:val="00DE4C16"/>
    <w:rPr>
      <w:rFonts w:ascii="Calibri" w:eastAsia="Calibri" w:hAnsi="Calibri" w:cs="Calibri"/>
      <w:color w:val="000000"/>
      <w:position w:val="-1"/>
      <w:sz w:val="20"/>
      <w:szCs w:val="20"/>
    </w:rPr>
  </w:style>
  <w:style w:type="paragraph" w:customStyle="1" w:styleId="OPZ-Tekstpodstawowy">
    <w:name w:val="OPZ - Tekst podstawowy"/>
    <w:basedOn w:val="Akapitzlist"/>
    <w:link w:val="OPZ-TekstpodstawowyZnak"/>
    <w:qFormat/>
    <w:rsid w:val="00DE4C16"/>
    <w:pPr>
      <w:tabs>
        <w:tab w:val="center" w:pos="4536"/>
      </w:tabs>
      <w:spacing w:after="240"/>
      <w:ind w:left="993" w:hanging="284"/>
      <w:jc w:val="both"/>
    </w:pPr>
    <w:rPr>
      <w:rFonts w:asciiTheme="minorHAnsi" w:hAnsiTheme="minorHAnsi" w:cstheme="minorHAnsi"/>
      <w:sz w:val="20"/>
      <w:szCs w:val="20"/>
    </w:rPr>
  </w:style>
  <w:style w:type="character" w:customStyle="1" w:styleId="OPZ-TekstpodstawowyZnak">
    <w:name w:val="OPZ - Tekst podstawowy Znak"/>
    <w:basedOn w:val="Domylnaczcionkaakapitu"/>
    <w:link w:val="OPZ-Tekstpodstawowy"/>
    <w:rsid w:val="00DE4C16"/>
    <w:rPr>
      <w:rFonts w:eastAsia="Times New Roman" w:cstheme="minorHAnsi"/>
      <w:sz w:val="20"/>
      <w:szCs w:val="20"/>
      <w:lang w:eastAsia="pl-PL"/>
    </w:rPr>
  </w:style>
  <w:style w:type="paragraph" w:customStyle="1" w:styleId="azacznik1ZnakZnak">
    <w:name w:val="a.załącznik1 Znak Znak"/>
    <w:basedOn w:val="Normalny"/>
    <w:link w:val="azacznik1ZnakZnakZnak"/>
    <w:qFormat/>
    <w:rsid w:val="00DE4C16"/>
    <w:pPr>
      <w:spacing w:before="60" w:after="120"/>
      <w:ind w:left="4536"/>
      <w:jc w:val="right"/>
      <w:outlineLvl w:val="1"/>
    </w:pPr>
    <w:rPr>
      <w:b/>
      <w:bCs/>
      <w:smallCaps/>
      <w:sz w:val="24"/>
      <w:szCs w:val="24"/>
    </w:rPr>
  </w:style>
  <w:style w:type="character" w:customStyle="1" w:styleId="azacznik1ZnakZnakZnak">
    <w:name w:val="a.załącznik1 Znak Znak Znak"/>
    <w:link w:val="azacznik1ZnakZnak"/>
    <w:rsid w:val="00DE4C16"/>
    <w:rPr>
      <w:rFonts w:ascii="Times New Roman" w:eastAsia="Times New Roman" w:hAnsi="Times New Roman" w:cs="Times New Roman"/>
      <w:b/>
      <w:bCs/>
      <w:smallCaps/>
      <w:sz w:val="24"/>
      <w:szCs w:val="24"/>
      <w:lang w:eastAsia="pl-PL"/>
    </w:rPr>
  </w:style>
  <w:style w:type="numbering" w:customStyle="1" w:styleId="WW8Num2012">
    <w:name w:val="WW8Num2012"/>
    <w:rsid w:val="00DE4C16"/>
    <w:pPr>
      <w:numPr>
        <w:numId w:val="97"/>
      </w:numPr>
    </w:pPr>
  </w:style>
  <w:style w:type="numbering" w:customStyle="1" w:styleId="WW8Num1612">
    <w:name w:val="WW8Num1612"/>
    <w:rsid w:val="00DE4C16"/>
    <w:pPr>
      <w:numPr>
        <w:numId w:val="96"/>
      </w:numPr>
    </w:pPr>
  </w:style>
  <w:style w:type="numbering" w:customStyle="1" w:styleId="WW8Num224">
    <w:name w:val="WW8Num224"/>
    <w:rsid w:val="00DE4C16"/>
    <w:pPr>
      <w:numPr>
        <w:numId w:val="98"/>
      </w:numPr>
    </w:pPr>
  </w:style>
  <w:style w:type="paragraph" w:customStyle="1" w:styleId="Wcicietrecitekstu">
    <w:name w:val="Wcięcie treści tekstu"/>
    <w:basedOn w:val="Normalny"/>
    <w:uiPriority w:val="99"/>
    <w:rsid w:val="00DE4C16"/>
    <w:pPr>
      <w:spacing w:before="60" w:after="60"/>
      <w:ind w:left="284"/>
      <w:jc w:val="both"/>
    </w:pPr>
    <w:rPr>
      <w:color w:val="00000A"/>
      <w:sz w:val="24"/>
      <w:szCs w:val="24"/>
    </w:rPr>
  </w:style>
  <w:style w:type="paragraph" w:customStyle="1" w:styleId="Style5">
    <w:name w:val="Style5"/>
    <w:basedOn w:val="Normalny"/>
    <w:uiPriority w:val="99"/>
    <w:rsid w:val="00DE4C16"/>
    <w:pPr>
      <w:widowControl w:val="0"/>
      <w:autoSpaceDE w:val="0"/>
      <w:autoSpaceDN w:val="0"/>
      <w:adjustRightInd w:val="0"/>
      <w:spacing w:line="269" w:lineRule="exact"/>
      <w:ind w:firstLine="251"/>
    </w:pPr>
    <w:rPr>
      <w:rFonts w:ascii="Arial" w:hAnsi="Arial" w:cs="Arial"/>
      <w:sz w:val="24"/>
      <w:szCs w:val="24"/>
    </w:rPr>
  </w:style>
  <w:style w:type="character" w:customStyle="1" w:styleId="FontStyle12">
    <w:name w:val="Font Style12"/>
    <w:uiPriority w:val="99"/>
    <w:rsid w:val="00DE4C16"/>
    <w:rPr>
      <w:rFonts w:ascii="Arial" w:hAnsi="Arial"/>
      <w:b/>
      <w:sz w:val="24"/>
    </w:rPr>
  </w:style>
  <w:style w:type="character" w:customStyle="1" w:styleId="OPZ-Poziom1Znak">
    <w:name w:val="OPZ - Poziom 1 Znak"/>
    <w:basedOn w:val="Domylnaczcionkaakapitu"/>
    <w:link w:val="OPZ-Poziom1"/>
    <w:rsid w:val="00DE4C16"/>
    <w:rPr>
      <w:rFonts w:cstheme="minorHAnsi"/>
      <w:b/>
    </w:rPr>
  </w:style>
  <w:style w:type="paragraph" w:customStyle="1" w:styleId="POLREDZIO2">
    <w:name w:val="POLREDZIO2"/>
    <w:basedOn w:val="Normalny"/>
    <w:link w:val="POLREDZIO2Znak"/>
    <w:qFormat/>
    <w:rsid w:val="00DE4C16"/>
    <w:pPr>
      <w:pBdr>
        <w:top w:val="nil"/>
        <w:left w:val="nil"/>
        <w:bottom w:val="nil"/>
        <w:right w:val="nil"/>
        <w:between w:val="nil"/>
      </w:pBdr>
      <w:suppressAutoHyphens/>
      <w:spacing w:before="120" w:after="120"/>
      <w:ind w:leftChars="-1" w:left="-1" w:hangingChars="1" w:hanging="2"/>
      <w:jc w:val="right"/>
      <w:textDirection w:val="btLr"/>
      <w:textAlignment w:val="top"/>
      <w:outlineLvl w:val="0"/>
    </w:pPr>
    <w:rPr>
      <w:rFonts w:asciiTheme="minorHAnsi" w:eastAsia="Calibri" w:hAnsiTheme="minorHAnsi" w:cstheme="minorHAnsi"/>
      <w:b/>
      <w:color w:val="000000"/>
      <w:position w:val="-1"/>
      <w:lang w:eastAsia="en-US"/>
    </w:rPr>
  </w:style>
  <w:style w:type="character" w:customStyle="1" w:styleId="POLREDZIO2Znak">
    <w:name w:val="POLREDZIO2 Znak"/>
    <w:basedOn w:val="Domylnaczcionkaakapitu"/>
    <w:link w:val="POLREDZIO2"/>
    <w:rsid w:val="00DE4C16"/>
    <w:rPr>
      <w:rFonts w:eastAsia="Calibri" w:cstheme="minorHAnsi"/>
      <w:b/>
      <w:color w:val="000000"/>
      <w:position w:val="-1"/>
      <w:sz w:val="20"/>
      <w:szCs w:val="20"/>
    </w:rPr>
  </w:style>
  <w:style w:type="paragraph" w:customStyle="1" w:styleId="OPZ">
    <w:name w:val="OPZ"/>
    <w:basedOn w:val="Normalny"/>
    <w:link w:val="OPZZnak"/>
    <w:qFormat/>
    <w:rsid w:val="00DE4C16"/>
    <w:pPr>
      <w:suppressAutoHyphens/>
      <w:ind w:leftChars="-1" w:left="-1" w:hangingChars="1" w:hanging="2"/>
      <w:jc w:val="both"/>
      <w:textDirection w:val="btLr"/>
      <w:textAlignment w:val="top"/>
      <w:outlineLvl w:val="0"/>
    </w:pPr>
    <w:rPr>
      <w:rFonts w:ascii="Calibri" w:eastAsia="Calibri" w:hAnsi="Calibri" w:cs="Calibri"/>
      <w:position w:val="-1"/>
      <w:lang w:eastAsia="en-US"/>
    </w:rPr>
  </w:style>
  <w:style w:type="character" w:customStyle="1" w:styleId="OPZZnak">
    <w:name w:val="OPZ Znak"/>
    <w:basedOn w:val="Domylnaczcionkaakapitu"/>
    <w:link w:val="OPZ"/>
    <w:rsid w:val="00DE4C16"/>
    <w:rPr>
      <w:rFonts w:ascii="Calibri" w:eastAsia="Calibri" w:hAnsi="Calibri" w:cs="Calibri"/>
      <w:position w:val="-1"/>
      <w:sz w:val="20"/>
      <w:szCs w:val="20"/>
    </w:rPr>
  </w:style>
  <w:style w:type="numbering" w:customStyle="1" w:styleId="WW8Num242">
    <w:name w:val="WW8Num242"/>
    <w:basedOn w:val="Bezlisty"/>
    <w:rsid w:val="00DE4C16"/>
    <w:pPr>
      <w:numPr>
        <w:numId w:val="99"/>
      </w:numPr>
    </w:pPr>
  </w:style>
  <w:style w:type="numbering" w:customStyle="1" w:styleId="WW8Num25">
    <w:name w:val="WW8Num25"/>
    <w:basedOn w:val="Bezlisty"/>
    <w:rsid w:val="00DE4C16"/>
    <w:pPr>
      <w:numPr>
        <w:numId w:val="101"/>
      </w:numPr>
    </w:pPr>
  </w:style>
  <w:style w:type="numbering" w:customStyle="1" w:styleId="WW8Num203">
    <w:name w:val="WW8Num203"/>
    <w:basedOn w:val="Bezlisty"/>
    <w:rsid w:val="00DE4C16"/>
    <w:pPr>
      <w:numPr>
        <w:numId w:val="100"/>
      </w:numPr>
    </w:pPr>
  </w:style>
  <w:style w:type="paragraph" w:customStyle="1" w:styleId="Asia20">
    <w:name w:val="Asia2"/>
    <w:basedOn w:val="Asia10"/>
    <w:link w:val="Asia2Znak0"/>
    <w:qFormat/>
    <w:rsid w:val="00DE4C16"/>
    <w:pPr>
      <w:ind w:left="0"/>
    </w:pPr>
  </w:style>
  <w:style w:type="character" w:customStyle="1" w:styleId="Asia2Znak0">
    <w:name w:val="Asia2 Znak"/>
    <w:basedOn w:val="Asia1Znak0"/>
    <w:link w:val="Asia20"/>
    <w:rsid w:val="00DE4C16"/>
    <w:rPr>
      <w:rFonts w:ascii="Calibri" w:eastAsia="Calibri" w:hAnsi="Calibri" w:cs="Calibri"/>
      <w:color w:val="000000"/>
      <w:position w:val="-1"/>
      <w:sz w:val="20"/>
      <w:szCs w:val="20"/>
    </w:rPr>
  </w:style>
  <w:style w:type="paragraph" w:customStyle="1" w:styleId="Nagwek1h1H1RFPLevelah1Alt1Header1L1Heading1Heading1aHeading2-SOWLevel1Level11IIIH11H12H13H14H15H16H17tempHeadingOneHeadingAHeadingOne1HeadingA1HeadingOne2HeadingA2HeadingOne3HeadingA3HeadingOne41l1">
    <w:name w:val="Nagłówek 1;h1;H1;RFP;Level a;h1(Alt1);Header 1;L1 Heading 1;Heading 1a;Heading 2-SOW;Level 1;Level 11;II+;I;H11;H12;H13;H14;H15;H16;H17;temp;Heading One;Heading A;Heading One1;Heading A1;Heading One2;Heading A2;Heading One3;Heading A3;Heading One4;1;l1"/>
    <w:basedOn w:val="Normalny"/>
    <w:next w:val="Normalny"/>
    <w:rsid w:val="00DE4C16"/>
    <w:pPr>
      <w:keepNext/>
      <w:suppressAutoHyphens/>
      <w:spacing w:before="240" w:after="60"/>
      <w:ind w:leftChars="-1" w:left="-1" w:hangingChars="1" w:hanging="1"/>
      <w:jc w:val="both"/>
      <w:textDirection w:val="btLr"/>
      <w:textAlignment w:val="top"/>
      <w:outlineLvl w:val="0"/>
    </w:pPr>
    <w:rPr>
      <w:rFonts w:ascii="Arial" w:hAnsi="Arial" w:cs="Calibri"/>
      <w:b/>
      <w:bCs/>
      <w:kern w:val="32"/>
      <w:position w:val="-1"/>
      <w:sz w:val="32"/>
      <w:szCs w:val="32"/>
      <w:lang w:eastAsia="en-US"/>
    </w:rPr>
  </w:style>
  <w:style w:type="paragraph" w:customStyle="1" w:styleId="Nagwek2TitleHeader2ClauseNoNameProphead2">
    <w:name w:val="Nagłówek 2;Title Header2;Clause_No&amp;Name;Prophead 2"/>
    <w:basedOn w:val="Normalny"/>
    <w:next w:val="Normalny"/>
    <w:rsid w:val="00DE4C16"/>
    <w:pPr>
      <w:keepNext/>
      <w:suppressAutoHyphens/>
      <w:spacing w:before="240" w:after="60"/>
      <w:ind w:leftChars="-1" w:left="-1" w:hangingChars="1" w:hanging="1"/>
      <w:textDirection w:val="btLr"/>
      <w:textAlignment w:val="top"/>
      <w:outlineLvl w:val="1"/>
    </w:pPr>
    <w:rPr>
      <w:rFonts w:ascii="Cambria" w:hAnsi="Cambria" w:cs="Calibri"/>
      <w:b/>
      <w:bCs/>
      <w:i/>
      <w:iCs/>
      <w:position w:val="-1"/>
      <w:sz w:val="28"/>
      <w:szCs w:val="28"/>
      <w:lang w:eastAsia="en-US"/>
    </w:rPr>
  </w:style>
  <w:style w:type="paragraph" w:customStyle="1" w:styleId="Nagwek4Sub-ClauseSub-paragraphClauseSubSubNoName">
    <w:name w:val="Nagłówek 4;Sub-Clause Sub-paragraph;ClauseSubSub_No&amp;Name"/>
    <w:basedOn w:val="Normalny"/>
    <w:next w:val="Normalny"/>
    <w:rsid w:val="00DE4C16"/>
    <w:pPr>
      <w:keepNext/>
      <w:keepLines/>
      <w:spacing w:before="200"/>
      <w:ind w:leftChars="-1" w:left="-1" w:hangingChars="1" w:hanging="1"/>
      <w:textDirection w:val="btLr"/>
      <w:textAlignment w:val="top"/>
      <w:outlineLvl w:val="3"/>
    </w:pPr>
    <w:rPr>
      <w:rFonts w:ascii="Cambria" w:eastAsia="MS Mincho" w:hAnsi="Cambria" w:cs="Calibri"/>
      <w:b/>
      <w:bCs/>
      <w:i/>
      <w:iCs/>
      <w:color w:val="4F81BD"/>
      <w:position w:val="-1"/>
      <w:sz w:val="24"/>
      <w:szCs w:val="24"/>
      <w:lang w:eastAsia="ar-SA"/>
    </w:rPr>
  </w:style>
  <w:style w:type="paragraph" w:customStyle="1" w:styleId="Nagwek8Heading8StartAppendices">
    <w:name w:val="Nagłówek 8;Heading 8 (Start Appendices)"/>
    <w:basedOn w:val="Normalny"/>
    <w:next w:val="Normalny"/>
    <w:rsid w:val="00DE4C16"/>
    <w:pPr>
      <w:suppressAutoHyphens/>
      <w:spacing w:before="240" w:after="60"/>
      <w:ind w:leftChars="-1" w:left="1440" w:hangingChars="1" w:hanging="1440"/>
      <w:jc w:val="both"/>
      <w:textDirection w:val="btLr"/>
      <w:textAlignment w:val="top"/>
      <w:outlineLvl w:val="7"/>
    </w:pPr>
    <w:rPr>
      <w:rFonts w:ascii="Arial" w:eastAsia="MS Mincho" w:hAnsi="Arial" w:cs="Calibri"/>
      <w:i/>
      <w:iCs/>
      <w:position w:val="-1"/>
      <w:sz w:val="24"/>
      <w:szCs w:val="24"/>
      <w:lang w:eastAsia="en-US"/>
    </w:rPr>
  </w:style>
  <w:style w:type="paragraph" w:customStyle="1" w:styleId="Nagwek9Appendix">
    <w:name w:val="Nagłówek 9;Appendix"/>
    <w:basedOn w:val="Normalny"/>
    <w:next w:val="Normalny"/>
    <w:rsid w:val="00DE4C16"/>
    <w:pPr>
      <w:suppressAutoHyphens/>
      <w:spacing w:before="240" w:after="60"/>
      <w:ind w:leftChars="-1" w:left="-1" w:hangingChars="1" w:hanging="1"/>
      <w:jc w:val="both"/>
      <w:textDirection w:val="btLr"/>
      <w:textAlignment w:val="top"/>
      <w:outlineLvl w:val="8"/>
    </w:pPr>
    <w:rPr>
      <w:rFonts w:ascii="Cambria" w:hAnsi="Cambria" w:cs="Calibri"/>
      <w:position w:val="-1"/>
      <w:lang w:eastAsia="en-US"/>
    </w:rPr>
  </w:style>
  <w:style w:type="character" w:customStyle="1" w:styleId="Nagwek1Znakh1ZnakH1ZnakRFPZnakLevelaZnakh1Alt1ZnakHeader1ZnakL1Heading1ZnakHeading1aZnakHeading2-SOWZnakLevel1ZnakLevel11ZnakIIZnakIZnakH11ZnakH12ZnakH13ZnakH14ZnakH15ZnakH16ZnakH17ZnaktempZnak">
    <w:name w:val="Nagłówek 1 Znak;h1 Znak;H1 Znak;RFP Znak;Level a Znak;h1(Alt1) Znak;Header 1 Znak;L1 Heading 1 Znak;Heading 1a Znak;Heading 2-SOW Znak;Level 1 Znak;Level 11 Znak;II+ Znak;I Znak;H11 Znak;H12 Znak;H13 Znak;H14 Znak;H15 Znak;H16 Znak;H17 Znak;temp Znak"/>
    <w:rsid w:val="00DE4C16"/>
    <w:rPr>
      <w:rFonts w:ascii="Arial" w:eastAsia="Times New Roman" w:hAnsi="Arial" w:cs="Times New Roman"/>
      <w:b/>
      <w:bCs/>
      <w:w w:val="100"/>
      <w:kern w:val="32"/>
      <w:position w:val="-1"/>
      <w:sz w:val="32"/>
      <w:szCs w:val="32"/>
      <w:effect w:val="none"/>
      <w:vertAlign w:val="baseline"/>
      <w:cs w:val="0"/>
      <w:em w:val="none"/>
    </w:rPr>
  </w:style>
  <w:style w:type="character" w:customStyle="1" w:styleId="Nagwek2ZnakTitleHeader2ZnakClauseNoNameZnakProphead2Znak">
    <w:name w:val="Nagłówek 2 Znak;Title Header2 Znak;Clause_No&amp;Name Znak;Prophead 2 Znak"/>
    <w:rsid w:val="00DE4C16"/>
    <w:rPr>
      <w:rFonts w:ascii="Cambria" w:eastAsia="Times New Roman" w:hAnsi="Cambria" w:cs="Times New Roman"/>
      <w:b/>
      <w:bCs/>
      <w:i/>
      <w:iCs/>
      <w:w w:val="100"/>
      <w:position w:val="-1"/>
      <w:sz w:val="28"/>
      <w:szCs w:val="28"/>
      <w:effect w:val="none"/>
      <w:vertAlign w:val="baseline"/>
      <w:cs w:val="0"/>
      <w:em w:val="none"/>
    </w:rPr>
  </w:style>
  <w:style w:type="character" w:customStyle="1" w:styleId="Nagwek4ZnakSub-ClauseSub-paragraphZnakClauseSubSubNoNameZnak">
    <w:name w:val="Nagłówek 4 Znak;Sub-Clause Sub-paragraph Znak;ClauseSubSub_No&amp;Name Znak"/>
    <w:rsid w:val="00DE4C16"/>
    <w:rPr>
      <w:rFonts w:ascii="Cambria" w:eastAsia="MS Mincho" w:hAnsi="Cambria" w:cs="Times New Roman"/>
      <w:b/>
      <w:bCs/>
      <w:i/>
      <w:iCs/>
      <w:color w:val="4F81BD"/>
      <w:w w:val="100"/>
      <w:position w:val="-1"/>
      <w:sz w:val="24"/>
      <w:szCs w:val="24"/>
      <w:effect w:val="none"/>
      <w:vertAlign w:val="baseline"/>
      <w:cs w:val="0"/>
      <w:em w:val="none"/>
      <w:lang w:eastAsia="ar-SA"/>
    </w:rPr>
  </w:style>
  <w:style w:type="character" w:customStyle="1" w:styleId="Nagwek8ZnakHeading8StartAppendicesZnak">
    <w:name w:val="Nagłówek 8 Znak;Heading 8 (Start Appendices) Znak"/>
    <w:rsid w:val="00DE4C16"/>
    <w:rPr>
      <w:rFonts w:ascii="Arial" w:eastAsia="MS Mincho" w:hAnsi="Arial" w:cs="Times New Roman"/>
      <w:i/>
      <w:iCs/>
      <w:w w:val="100"/>
      <w:position w:val="-1"/>
      <w:sz w:val="24"/>
      <w:szCs w:val="24"/>
      <w:effect w:val="none"/>
      <w:vertAlign w:val="baseline"/>
      <w:cs w:val="0"/>
      <w:em w:val="none"/>
    </w:rPr>
  </w:style>
  <w:style w:type="character" w:customStyle="1" w:styleId="Nagwek9ZnakAppendixZnak">
    <w:name w:val="Nagłówek 9 Znak;Appendix Znak"/>
    <w:rsid w:val="00DE4C16"/>
    <w:rPr>
      <w:rFonts w:ascii="Cambria" w:eastAsia="Times New Roman" w:hAnsi="Cambria" w:cs="Times New Roman"/>
      <w:w w:val="100"/>
      <w:position w:val="-1"/>
      <w:effect w:val="none"/>
      <w:vertAlign w:val="baseline"/>
      <w:cs w:val="0"/>
      <w:em w:val="none"/>
    </w:rPr>
  </w:style>
  <w:style w:type="paragraph" w:customStyle="1" w:styleId="TekstpodstawowyF2">
    <w:name w:val="Tekst podstawowy;(F2)"/>
    <w:basedOn w:val="Normalny"/>
    <w:rsid w:val="00DE4C16"/>
    <w:pPr>
      <w:suppressAutoHyphens/>
      <w:overflowPunct w:val="0"/>
      <w:autoSpaceDE w:val="0"/>
      <w:autoSpaceDN w:val="0"/>
      <w:adjustRightInd w:val="0"/>
      <w:ind w:leftChars="-1" w:left="-1" w:right="-284" w:hangingChars="1" w:hanging="1"/>
      <w:textDirection w:val="btLr"/>
      <w:textAlignment w:val="top"/>
      <w:outlineLvl w:val="0"/>
    </w:pPr>
    <w:rPr>
      <w:rFonts w:ascii="Arial" w:hAnsi="Arial" w:cs="Calibri"/>
      <w:position w:val="-1"/>
      <w:sz w:val="16"/>
      <w:lang w:eastAsia="en-US"/>
    </w:rPr>
  </w:style>
  <w:style w:type="character" w:customStyle="1" w:styleId="TekstpodstawowyZnakF2Znak">
    <w:name w:val="Tekst podstawowy Znak;(F2) Znak"/>
    <w:rsid w:val="00DE4C16"/>
    <w:rPr>
      <w:rFonts w:ascii="Arial" w:eastAsia="Times New Roman" w:hAnsi="Arial" w:cs="Times New Roman"/>
      <w:w w:val="100"/>
      <w:position w:val="-1"/>
      <w:sz w:val="16"/>
      <w:szCs w:val="20"/>
      <w:effect w:val="none"/>
      <w:vertAlign w:val="baseline"/>
      <w:cs w:val="0"/>
      <w:em w:val="none"/>
    </w:rPr>
  </w:style>
  <w:style w:type="paragraph" w:customStyle="1" w:styleId="TekstpodstawowywcityTekstpodstawowywcityZnak1TekstpodstawowywcityZnakZnakTekstpodstawowywcityZnak1ZnakZnakTekstpodstawowywcityZnakZnakZnakZnakTekstpodstawowywcityZnak1ZnakZnakZnakZnak">
    <w:name w:val="Tekst podstawowy wcięty;Tekst podstawowy wcięty Znak1;Tekst podstawowy wcięty Znak Znak;Tekst podstawowy wcięty Znak1 Znak Znak;Tekst podstawowy wcięty Znak Znak Znak Znak;Tekst podstawowy wcięty Znak1 Znak Znak Znak Znak"/>
    <w:basedOn w:val="Normalny"/>
    <w:rsid w:val="00DE4C16"/>
    <w:pPr>
      <w:suppressAutoHyphens/>
      <w:overflowPunct w:val="0"/>
      <w:autoSpaceDE w:val="0"/>
      <w:autoSpaceDN w:val="0"/>
      <w:adjustRightInd w:val="0"/>
      <w:spacing w:after="120"/>
      <w:ind w:leftChars="-1" w:left="283" w:hangingChars="1" w:hanging="1"/>
      <w:textDirection w:val="btLr"/>
      <w:textAlignment w:val="top"/>
      <w:outlineLvl w:val="0"/>
    </w:pPr>
    <w:rPr>
      <w:rFonts w:cs="Calibri"/>
      <w:position w:val="-1"/>
    </w:rPr>
  </w:style>
  <w:style w:type="character" w:customStyle="1" w:styleId="TekstpodstawowywcityZnakTekstpodstawowywcityZnak1Znak1TekstpodstawowywcityZnakZnakZnak2TekstpodstawowywcityZnak1ZnakZnakZnak1TekstpodstawowywcityZnakZnakZnakZnakZnak1">
    <w:name w:val="Tekst podstawowy wcięty Znak;Tekst podstawowy wcięty Znak1 Znak1;Tekst podstawowy wcięty Znak Znak Znak2;Tekst podstawowy wcięty Znak1 Znak Znak Znak1;Tekst podstawowy wcięty Znak Znak Znak Znak Znak1"/>
    <w:rsid w:val="00DE4C16"/>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NormalnyBookmanOldStyle5E">
    <w:name w:val="Normalny + Bookman Old Style;5+E"/>
    <w:basedOn w:val="Normalny"/>
    <w:rsid w:val="00DE4C16"/>
    <w:pPr>
      <w:suppressAutoHyphens/>
      <w:ind w:leftChars="-1" w:left="-1" w:hangingChars="1" w:hanging="1"/>
      <w:textDirection w:val="btLr"/>
      <w:textAlignment w:val="top"/>
      <w:outlineLvl w:val="0"/>
    </w:pPr>
    <w:rPr>
      <w:rFonts w:ascii="Bookman Old Style" w:hAnsi="Bookman Old Style"/>
      <w:b/>
      <w:bCs/>
      <w:position w:val="-1"/>
      <w:sz w:val="22"/>
      <w:szCs w:val="22"/>
    </w:rPr>
  </w:style>
  <w:style w:type="paragraph" w:customStyle="1" w:styleId="AkapitzlistwypunktowanieswtekstCWListazwykytekstListParagraph1BulletCnormalnytekstObiektOdstavec">
    <w:name w:val="Akapit z listą;wypunktowanie;sw tekst;CW_Lista;zwykły tekst;List Paragraph1;BulletC;normalny tekst;Obiekt;Odstavec"/>
    <w:basedOn w:val="Normalny"/>
    <w:rsid w:val="00DE4C16"/>
    <w:pPr>
      <w:suppressAutoHyphens/>
      <w:overflowPunct w:val="0"/>
      <w:autoSpaceDE w:val="0"/>
      <w:autoSpaceDN w:val="0"/>
      <w:adjustRightInd w:val="0"/>
      <w:ind w:leftChars="-1" w:left="708" w:hangingChars="1" w:hanging="1"/>
      <w:textDirection w:val="btLr"/>
      <w:textAlignment w:val="baseline"/>
      <w:outlineLvl w:val="0"/>
    </w:pPr>
    <w:rPr>
      <w:rFonts w:cs="Calibri"/>
      <w:position w:val="-1"/>
    </w:rPr>
  </w:style>
  <w:style w:type="character" w:customStyle="1" w:styleId="AkapitzlistZnakwypunktowanieZnakswtekstZnakCWListaZnakzwykytekstZnakListParagraph1ZnakBulletCZnaknormalnytekstZnakObiektZnakOdstavecZnak">
    <w:name w:val="Akapit z listą Znak;wypunktowanie Znak;sw tekst Znak;CW_Lista Znak;zwykły tekst Znak;List Paragraph1 Znak;BulletC Znak;normalny tekst Znak;Obiekt Znak;Odstavec Znak"/>
    <w:rsid w:val="00DE4C16"/>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polewyboru">
    <w:name w:val="pole wyboru"/>
    <w:basedOn w:val="Normalny"/>
    <w:rsid w:val="00DE4C16"/>
    <w:pPr>
      <w:suppressAutoHyphens/>
      <w:ind w:leftChars="-1" w:left="443" w:right="110" w:hangingChars="1" w:hanging="1"/>
      <w:jc w:val="both"/>
      <w:textDirection w:val="btLr"/>
      <w:textAlignment w:val="top"/>
      <w:outlineLvl w:val="0"/>
    </w:pPr>
    <w:rPr>
      <w:rFonts w:ascii="Arial" w:hAnsi="Arial" w:cs="Calibri"/>
      <w:position w:val="-1"/>
      <w:sz w:val="18"/>
      <w:szCs w:val="18"/>
      <w:lang w:eastAsia="en-US"/>
    </w:rPr>
  </w:style>
  <w:style w:type="character" w:customStyle="1" w:styleId="polewyboruZnak">
    <w:name w:val="pole wyboru Znak"/>
    <w:rsid w:val="00DE4C16"/>
    <w:rPr>
      <w:rFonts w:ascii="Arial" w:eastAsia="Times New Roman" w:hAnsi="Arial" w:cs="Times New Roman"/>
      <w:w w:val="100"/>
      <w:position w:val="-1"/>
      <w:sz w:val="18"/>
      <w:szCs w:val="18"/>
      <w:effect w:val="none"/>
      <w:vertAlign w:val="baseline"/>
      <w:cs w:val="0"/>
      <w:em w:val="none"/>
    </w:rPr>
  </w:style>
  <w:style w:type="paragraph" w:customStyle="1" w:styleId="StandardowyStandardowy1Standardowy11">
    <w:name w:val="Standardowy.Standardowy1.Standardowy11"/>
    <w:rsid w:val="00DE4C16"/>
    <w:pPr>
      <w:suppressAutoHyphens/>
      <w:spacing w:before="60" w:after="60" w:line="1" w:lineRule="atLeast"/>
      <w:ind w:leftChars="-1" w:left="-1" w:hangingChars="1" w:hanging="1"/>
      <w:jc w:val="both"/>
      <w:textDirection w:val="btLr"/>
      <w:textAlignment w:val="top"/>
      <w:outlineLvl w:val="0"/>
    </w:pPr>
    <w:rPr>
      <w:rFonts w:ascii="Times New Roman" w:eastAsia="Times New Roman" w:hAnsi="Times New Roman" w:cs="Calibri"/>
      <w:position w:val="-1"/>
      <w:sz w:val="24"/>
      <w:szCs w:val="20"/>
      <w:lang w:eastAsia="pl-PL"/>
    </w:rPr>
  </w:style>
  <w:style w:type="paragraph" w:customStyle="1" w:styleId="Style41">
    <w:name w:val="Style41"/>
    <w:basedOn w:val="Normalny"/>
    <w:rsid w:val="00DE4C16"/>
    <w:pPr>
      <w:widowControl w:val="0"/>
      <w:suppressAutoHyphens/>
      <w:autoSpaceDE w:val="0"/>
      <w:autoSpaceDN w:val="0"/>
      <w:adjustRightInd w:val="0"/>
      <w:spacing w:line="37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100">
    <w:name w:val="Font Style100"/>
    <w:rsid w:val="00DE4C16"/>
    <w:rPr>
      <w:rFonts w:ascii="Microsoft Sans Serif" w:hAnsi="Microsoft Sans Serif" w:cs="Microsoft Sans Serif"/>
      <w:w w:val="100"/>
      <w:position w:val="-1"/>
      <w:sz w:val="16"/>
      <w:szCs w:val="16"/>
      <w:effect w:val="none"/>
      <w:vertAlign w:val="baseline"/>
      <w:cs w:val="0"/>
      <w:em w:val="none"/>
    </w:rPr>
  </w:style>
  <w:style w:type="paragraph" w:customStyle="1" w:styleId="Style60">
    <w:name w:val="Style60"/>
    <w:basedOn w:val="Normalny"/>
    <w:rsid w:val="00DE4C16"/>
    <w:pPr>
      <w:widowControl w:val="0"/>
      <w:suppressAutoHyphens/>
      <w:autoSpaceDE w:val="0"/>
      <w:autoSpaceDN w:val="0"/>
      <w:adjustRightInd w:val="0"/>
      <w:spacing w:line="41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104">
    <w:name w:val="Font Style104"/>
    <w:rsid w:val="00DE4C16"/>
    <w:rPr>
      <w:rFonts w:ascii="Microsoft Sans Serif" w:hAnsi="Microsoft Sans Serif" w:cs="Microsoft Sans Serif"/>
      <w:w w:val="100"/>
      <w:position w:val="-1"/>
      <w:sz w:val="22"/>
      <w:szCs w:val="22"/>
      <w:effect w:val="none"/>
      <w:vertAlign w:val="baseline"/>
      <w:cs w:val="0"/>
      <w:em w:val="none"/>
    </w:rPr>
  </w:style>
  <w:style w:type="paragraph" w:customStyle="1" w:styleId="Style15">
    <w:name w:val="Style15"/>
    <w:basedOn w:val="Normalny"/>
    <w:rsid w:val="00DE4C16"/>
    <w:pPr>
      <w:widowControl w:val="0"/>
      <w:suppressAutoHyphens/>
      <w:autoSpaceDE w:val="0"/>
      <w:autoSpaceDN w:val="0"/>
      <w:adjustRightInd w:val="0"/>
      <w:spacing w:line="240"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paragraph" w:customStyle="1" w:styleId="Style47">
    <w:name w:val="Style47"/>
    <w:basedOn w:val="Normalny"/>
    <w:rsid w:val="00DE4C16"/>
    <w:pPr>
      <w:widowControl w:val="0"/>
      <w:suppressAutoHyphens/>
      <w:autoSpaceDE w:val="0"/>
      <w:autoSpaceDN w:val="0"/>
      <w:adjustRightInd w:val="0"/>
      <w:ind w:leftChars="-1" w:left="-1" w:hangingChars="1" w:hanging="1"/>
      <w:textDirection w:val="btLr"/>
      <w:textAlignment w:val="top"/>
      <w:outlineLvl w:val="0"/>
    </w:pPr>
    <w:rPr>
      <w:rFonts w:ascii="Microsoft Sans Serif" w:hAnsi="Microsoft Sans Serif" w:cs="Microsoft Sans Serif"/>
      <w:position w:val="-1"/>
      <w:sz w:val="24"/>
      <w:szCs w:val="24"/>
    </w:rPr>
  </w:style>
  <w:style w:type="character" w:customStyle="1" w:styleId="FontStyle90">
    <w:name w:val="Font Style90"/>
    <w:rsid w:val="00DE4C16"/>
    <w:rPr>
      <w:rFonts w:ascii="Microsoft Sans Serif" w:hAnsi="Microsoft Sans Serif" w:cs="Microsoft Sans Serif"/>
      <w:b/>
      <w:bCs/>
      <w:i/>
      <w:iCs/>
      <w:spacing w:val="10"/>
      <w:w w:val="100"/>
      <w:position w:val="-1"/>
      <w:sz w:val="12"/>
      <w:szCs w:val="12"/>
      <w:effect w:val="none"/>
      <w:vertAlign w:val="baseline"/>
      <w:cs w:val="0"/>
      <w:em w:val="none"/>
    </w:rPr>
  </w:style>
  <w:style w:type="character" w:customStyle="1" w:styleId="FontStyle98">
    <w:name w:val="Font Style98"/>
    <w:rsid w:val="00DE4C16"/>
    <w:rPr>
      <w:rFonts w:ascii="Candara" w:hAnsi="Candara" w:cs="Candara"/>
      <w:b/>
      <w:bCs/>
      <w:i/>
      <w:iCs/>
      <w:w w:val="100"/>
      <w:position w:val="-1"/>
      <w:sz w:val="16"/>
      <w:szCs w:val="16"/>
      <w:effect w:val="none"/>
      <w:vertAlign w:val="baseline"/>
      <w:cs w:val="0"/>
      <w:em w:val="none"/>
    </w:rPr>
  </w:style>
  <w:style w:type="paragraph" w:customStyle="1" w:styleId="StylWyjustowany">
    <w:name w:val="Styl Wyjustowany"/>
    <w:basedOn w:val="Normalny"/>
    <w:rsid w:val="00DE4C16"/>
    <w:pPr>
      <w:suppressAutoHyphens/>
      <w:ind w:leftChars="-1" w:left="-1" w:hangingChars="1" w:hanging="1"/>
      <w:jc w:val="both"/>
      <w:textDirection w:val="btLr"/>
      <w:textAlignment w:val="top"/>
      <w:outlineLvl w:val="0"/>
    </w:pPr>
    <w:rPr>
      <w:rFonts w:ascii="Verdana" w:hAnsi="Verdana"/>
      <w:b/>
      <w:bCs/>
      <w:position w:val="-1"/>
      <w:sz w:val="18"/>
    </w:rPr>
  </w:style>
  <w:style w:type="character" w:customStyle="1" w:styleId="FontStyle69">
    <w:name w:val="Font Style69"/>
    <w:rsid w:val="00DE4C16"/>
    <w:rPr>
      <w:rFonts w:ascii="Times New Roman" w:hAnsi="Times New Roman" w:cs="Times New Roman"/>
      <w:b/>
      <w:bCs/>
      <w:i/>
      <w:iCs/>
      <w:w w:val="100"/>
      <w:position w:val="-1"/>
      <w:sz w:val="20"/>
      <w:szCs w:val="20"/>
      <w:effect w:val="none"/>
      <w:vertAlign w:val="baseline"/>
      <w:cs w:val="0"/>
      <w:em w:val="none"/>
    </w:rPr>
  </w:style>
  <w:style w:type="character" w:customStyle="1" w:styleId="ustZnak1">
    <w:name w:val="ust Znak1"/>
    <w:rsid w:val="00DE4C16"/>
    <w:rPr>
      <w:rFonts w:ascii="Times New Roman" w:eastAsia="Times New Roman" w:hAnsi="Times New Roman"/>
      <w:w w:val="100"/>
      <w:position w:val="-1"/>
      <w:sz w:val="22"/>
      <w:szCs w:val="22"/>
      <w:effect w:val="none"/>
      <w:vertAlign w:val="baseline"/>
      <w:cs w:val="0"/>
      <w:em w:val="none"/>
      <w:lang w:eastAsia="pl-PL" w:bidi="ar-SA"/>
    </w:rPr>
  </w:style>
  <w:style w:type="character" w:customStyle="1" w:styleId="Styl85ptNiePogrubienie">
    <w:name w:val="Styl 85 pt Nie Pogrubienie"/>
    <w:rsid w:val="00DE4C16"/>
    <w:rPr>
      <w:rFonts w:ascii="Verdana" w:hAnsi="Verdana"/>
      <w:b/>
      <w:w w:val="100"/>
      <w:position w:val="-1"/>
      <w:sz w:val="18"/>
      <w:effect w:val="none"/>
      <w:vertAlign w:val="baseline"/>
      <w:cs w:val="0"/>
      <w:em w:val="none"/>
    </w:rPr>
  </w:style>
  <w:style w:type="paragraph" w:customStyle="1" w:styleId="ZwykytekstZnak0">
    <w:name w:val="Zwykły tekst;Znak"/>
    <w:basedOn w:val="Normalny"/>
    <w:rsid w:val="00DE4C16"/>
    <w:pPr>
      <w:suppressAutoHyphens/>
      <w:ind w:leftChars="-1" w:left="-1" w:hangingChars="1" w:hanging="1"/>
      <w:textDirection w:val="btLr"/>
      <w:textAlignment w:val="top"/>
      <w:outlineLvl w:val="0"/>
    </w:pPr>
    <w:rPr>
      <w:rFonts w:ascii="Courier New" w:hAnsi="Courier New" w:cs="Calibri"/>
      <w:position w:val="-1"/>
      <w:lang w:eastAsia="en-US"/>
    </w:rPr>
  </w:style>
  <w:style w:type="character" w:customStyle="1" w:styleId="ZwykytekstZnakZnakZnakZnakZnak1">
    <w:name w:val="Zwykły tekst Znak;Znak Znak;Znak Znak1"/>
    <w:rsid w:val="00DE4C16"/>
    <w:rPr>
      <w:rFonts w:ascii="Consolas" w:hAnsi="Consolas"/>
      <w:w w:val="100"/>
      <w:position w:val="-1"/>
      <w:sz w:val="21"/>
      <w:szCs w:val="21"/>
      <w:effect w:val="none"/>
      <w:vertAlign w:val="baseline"/>
      <w:cs w:val="0"/>
      <w:em w:val="none"/>
    </w:rPr>
  </w:style>
  <w:style w:type="paragraph" w:customStyle="1" w:styleId="xl37">
    <w:name w:val="xl37"/>
    <w:basedOn w:val="Normalny"/>
    <w:rsid w:val="00DE4C16"/>
    <w:pPr>
      <w:suppressAutoHyphens/>
      <w:spacing w:before="100" w:after="100"/>
      <w:ind w:leftChars="-1" w:left="-1" w:hangingChars="1" w:hanging="1"/>
      <w:textDirection w:val="btLr"/>
      <w:textAlignment w:val="top"/>
      <w:outlineLvl w:val="0"/>
    </w:pPr>
    <w:rPr>
      <w:b/>
      <w:position w:val="-1"/>
      <w:sz w:val="24"/>
    </w:rPr>
  </w:style>
  <w:style w:type="paragraph" w:customStyle="1" w:styleId="zaacznikPierwszastrona">
    <w:name w:val="załacznik;Pierwsza strona"/>
    <w:basedOn w:val="Agatastyl2"/>
    <w:rsid w:val="00DE4C16"/>
    <w:pPr>
      <w:tabs>
        <w:tab w:val="clear" w:pos="284"/>
      </w:tabs>
      <w:suppressAutoHyphens/>
      <w:spacing w:before="80" w:after="80"/>
      <w:ind w:leftChars="-1" w:left="-1" w:hangingChars="1" w:hanging="1"/>
      <w:jc w:val="right"/>
      <w:textDirection w:val="btLr"/>
      <w:textAlignment w:val="top"/>
      <w:outlineLvl w:val="0"/>
    </w:pPr>
    <w:rPr>
      <w:rFonts w:cs="Calibri"/>
      <w:position w:val="-1"/>
    </w:rPr>
  </w:style>
  <w:style w:type="character" w:customStyle="1" w:styleId="TekstpodstawowywcityZnak2TekstpodstawowywcityZnak1ZnakTekstpodstawowywcityZnakZnakZnakTekstpodstawowywcityZnak1ZnakZnakZnakTekstpodstawowywcityZnakZnakZnakZnakZnakTekstpodstawowywcityZnak1ZnakZnakZnakZnakZnak">
    <w:name w:val="Tekst podstawowy wcięty Znak2;Tekst podstawowy wcięty Znak1 Znak;Tekst podstawowy wcięty Znak Znak Znak;Tekst podstawowy wcięty Znak1 Znak Znak Znak;Tekst podstawowy wcięty Znak Znak Znak Znak Znak;Tekst podstawowy wcięty Znak1 Znak Znak Znak Znak Znak"/>
    <w:rsid w:val="00DE4C16"/>
    <w:rPr>
      <w:w w:val="100"/>
      <w:position w:val="-1"/>
      <w:sz w:val="24"/>
      <w:effect w:val="none"/>
      <w:vertAlign w:val="baseline"/>
      <w:cs w:val="0"/>
      <w:em w:val="none"/>
      <w:lang w:val="pl-PL" w:eastAsia="pl-PL"/>
    </w:rPr>
  </w:style>
  <w:style w:type="character" w:customStyle="1" w:styleId="ZnakZnakTekstpodstawowywcityZnakZnakZnak1ZnakZnakZnakZnakTekstpodstawowywcityZnakZnakZnakZnakZnakZnak">
    <w:name w:val="Znak Znak;Tekst podstawowy wcięty Znak Znak Znak1;Znak Znak Znak Znak;Tekst podstawowy wcięty Znak Znak Znak Znak Znak Znak"/>
    <w:rsid w:val="00DE4C16"/>
    <w:rPr>
      <w:w w:val="100"/>
      <w:position w:val="-1"/>
      <w:sz w:val="24"/>
      <w:effect w:val="none"/>
      <w:vertAlign w:val="baseline"/>
      <w:cs w:val="0"/>
      <w:em w:val="none"/>
      <w:lang w:val="pl-PL" w:eastAsia="pl-PL"/>
    </w:rPr>
  </w:style>
  <w:style w:type="paragraph" w:customStyle="1" w:styleId="Tekstpodstawowy213">
    <w:name w:val="Tekst podstawowy 213"/>
    <w:basedOn w:val="Normalny"/>
    <w:rsid w:val="00DE4C16"/>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4"/>
    </w:rPr>
  </w:style>
  <w:style w:type="character" w:customStyle="1" w:styleId="UwydatnieniePierwszastronazaacznik">
    <w:name w:val="Uwydatnienie;Pierwsza strona;załacznik"/>
    <w:rsid w:val="00DE4C16"/>
    <w:rPr>
      <w:i/>
      <w:iCs/>
      <w:w w:val="100"/>
      <w:position w:val="-1"/>
      <w:effect w:val="none"/>
      <w:vertAlign w:val="baseline"/>
      <w:cs w:val="0"/>
      <w:em w:val="none"/>
    </w:rPr>
  </w:style>
  <w:style w:type="paragraph" w:customStyle="1" w:styleId="CharCharZnakZnakCharCharZnakCharCharCharZnakZnakCharCharZnakZnakZnakZnakChar">
    <w:name w:val="Char Char Znak Znak Char Char Znak Char;Char Char Znak Znak Char Char Znak Znak Znak Znak Char"/>
    <w:basedOn w:val="Normalny"/>
    <w:rsid w:val="00DE4C16"/>
    <w:pPr>
      <w:suppressAutoHyphens/>
      <w:spacing w:before="120"/>
      <w:ind w:leftChars="-1" w:left="4" w:hangingChars="1" w:hanging="4"/>
      <w:textDirection w:val="btLr"/>
      <w:textAlignment w:val="top"/>
      <w:outlineLvl w:val="0"/>
    </w:pPr>
    <w:rPr>
      <w:rFonts w:ascii="Tahoma" w:eastAsia="MS Mincho" w:hAnsi="Tahoma"/>
      <w:position w:val="-1"/>
      <w:sz w:val="24"/>
      <w:szCs w:val="24"/>
    </w:rPr>
  </w:style>
  <w:style w:type="paragraph" w:customStyle="1" w:styleId="BezodstpwWntrzetabelki">
    <w:name w:val="Bez odstępów;Wnętrze tabelki"/>
    <w:rsid w:val="00DE4C16"/>
    <w:pPr>
      <w:spacing w:after="0" w:line="1" w:lineRule="atLeast"/>
      <w:ind w:leftChars="-1" w:left="-1" w:hangingChars="1" w:hanging="1"/>
      <w:textDirection w:val="btLr"/>
      <w:textAlignment w:val="top"/>
      <w:outlineLvl w:val="0"/>
    </w:pPr>
    <w:rPr>
      <w:rFonts w:ascii="Calibri" w:eastAsia="Calibri" w:hAnsi="Calibri" w:cs="Calibri"/>
      <w:kern w:val="1"/>
      <w:position w:val="-1"/>
      <w:lang w:val="en-GB" w:eastAsia="ar-SA"/>
    </w:rPr>
  </w:style>
  <w:style w:type="character" w:customStyle="1" w:styleId="apple-tab-span">
    <w:name w:val="apple-tab-span"/>
    <w:rsid w:val="00DE4C16"/>
    <w:rPr>
      <w:w w:val="100"/>
      <w:position w:val="-1"/>
      <w:effect w:val="none"/>
      <w:vertAlign w:val="baseline"/>
      <w:cs w:val="0"/>
      <w:em w:val="none"/>
    </w:rPr>
  </w:style>
  <w:style w:type="paragraph" w:customStyle="1" w:styleId="Z0">
    <w:name w:val="Z"/>
    <w:basedOn w:val="Nagwek1h1H1RFPLevelah1Alt1Header1L1Heading1Heading1aHeading2-SOWLevel1Level11IIIH11H12H13H14H15H16H17tempHeadingOneHeadingAHeadingOne1HeadingA1HeadingOne2HeadingA2HeadingOne3HeadingA3HeadingOne41l1"/>
    <w:rsid w:val="00DE4C16"/>
    <w:pPr>
      <w:spacing w:before="120" w:after="0"/>
      <w:jc w:val="center"/>
    </w:pPr>
    <w:rPr>
      <w:rFonts w:ascii="Calibri" w:hAnsi="Calibri"/>
    </w:rPr>
  </w:style>
  <w:style w:type="paragraph" w:customStyle="1" w:styleId="S">
    <w:name w:val="S"/>
    <w:basedOn w:val="Nagwek1h1H1RFPLevelah1Alt1Header1L1Heading1Heading1aHeading2-SOWLevel1Level11IIIH11H12H13H14H15H16H17tempHeadingOneHeadingAHeadingOne1HeadingA1HeadingOne2HeadingA2HeadingOne3HeadingA3HeadingOne41l1"/>
    <w:rsid w:val="00DE4C16"/>
    <w:pPr>
      <w:spacing w:before="120" w:after="0"/>
      <w:jc w:val="center"/>
    </w:pPr>
    <w:rPr>
      <w:rFonts w:ascii="Calibri" w:hAnsi="Calibri"/>
    </w:rPr>
  </w:style>
  <w:style w:type="character" w:customStyle="1" w:styleId="ZZnak">
    <w:name w:val="Z Znak"/>
    <w:rsid w:val="00DE4C16"/>
    <w:rPr>
      <w:rFonts w:ascii="Calibri" w:eastAsia="Times New Roman" w:hAnsi="Calibri" w:cs="Times New Roman"/>
      <w:b/>
      <w:bCs/>
      <w:w w:val="100"/>
      <w:kern w:val="32"/>
      <w:position w:val="-1"/>
      <w:sz w:val="32"/>
      <w:szCs w:val="32"/>
      <w:effect w:val="none"/>
      <w:vertAlign w:val="baseline"/>
      <w:cs w:val="0"/>
      <w:em w:val="none"/>
    </w:rPr>
  </w:style>
  <w:style w:type="paragraph" w:customStyle="1" w:styleId="S1">
    <w:name w:val="S1"/>
    <w:basedOn w:val="Normalny"/>
    <w:rsid w:val="00DE4C16"/>
    <w:pPr>
      <w:suppressAutoHyphens/>
      <w:overflowPunct w:val="0"/>
      <w:autoSpaceDE w:val="0"/>
      <w:autoSpaceDN w:val="0"/>
      <w:adjustRightInd w:val="0"/>
      <w:ind w:leftChars="-1" w:left="-1" w:hangingChars="1" w:hanging="1"/>
      <w:jc w:val="right"/>
      <w:textDirection w:val="btLr"/>
      <w:textAlignment w:val="baseline"/>
      <w:outlineLvl w:val="0"/>
    </w:pPr>
    <w:rPr>
      <w:rFonts w:ascii="Calibri" w:eastAsia="Calibri" w:hAnsi="Calibri" w:cs="Calibri"/>
      <w:b/>
      <w:position w:val="-1"/>
      <w:lang w:eastAsia="en-US"/>
    </w:rPr>
  </w:style>
  <w:style w:type="character" w:customStyle="1" w:styleId="SZnak">
    <w:name w:val="S Znak"/>
    <w:rsid w:val="00DE4C16"/>
    <w:rPr>
      <w:rFonts w:ascii="Calibri" w:eastAsia="Times New Roman" w:hAnsi="Calibri" w:cs="Times New Roman"/>
      <w:b/>
      <w:bCs/>
      <w:w w:val="100"/>
      <w:kern w:val="32"/>
      <w:position w:val="-1"/>
      <w:sz w:val="32"/>
      <w:szCs w:val="32"/>
      <w:effect w:val="none"/>
      <w:vertAlign w:val="baseline"/>
      <w:cs w:val="0"/>
      <w:em w:val="none"/>
    </w:rPr>
  </w:style>
  <w:style w:type="character" w:customStyle="1" w:styleId="st">
    <w:name w:val="st"/>
    <w:rsid w:val="00DE4C16"/>
    <w:rPr>
      <w:w w:val="100"/>
      <w:position w:val="-1"/>
      <w:effect w:val="none"/>
      <w:vertAlign w:val="baseline"/>
      <w:cs w:val="0"/>
      <w:em w:val="none"/>
    </w:rPr>
  </w:style>
  <w:style w:type="character" w:customStyle="1" w:styleId="S1Znak">
    <w:name w:val="S1 Znak"/>
    <w:rsid w:val="00DE4C16"/>
    <w:rPr>
      <w:rFonts w:ascii="Calibri" w:eastAsia="Times New Roman" w:hAnsi="Calibri" w:cs="Times New Roman"/>
      <w:b/>
      <w:w w:val="100"/>
      <w:position w:val="-1"/>
      <w:sz w:val="20"/>
      <w:szCs w:val="20"/>
      <w:effect w:val="none"/>
      <w:vertAlign w:val="baseline"/>
      <w:cs w:val="0"/>
      <w:em w:val="none"/>
    </w:rPr>
  </w:style>
  <w:style w:type="character" w:customStyle="1" w:styleId="DocumentHeader1ZnakClauseGroupTitleZnakZnak">
    <w:name w:val="Document Header1 Znak;ClauseGroup_Title Znak Znak"/>
    <w:rsid w:val="00DE4C16"/>
    <w:rPr>
      <w:rFonts w:ascii="Arial" w:hAnsi="Arial" w:cs="Arial"/>
      <w:b/>
      <w:bCs/>
      <w:w w:val="100"/>
      <w:kern w:val="32"/>
      <w:position w:val="-1"/>
      <w:sz w:val="32"/>
      <w:szCs w:val="32"/>
      <w:effect w:val="none"/>
      <w:vertAlign w:val="baseline"/>
      <w:cs w:val="0"/>
      <w:em w:val="none"/>
      <w:lang w:val="pl-PL" w:eastAsia="pl-PL"/>
    </w:rPr>
  </w:style>
  <w:style w:type="paragraph" w:customStyle="1" w:styleId="0">
    <w:name w:val="0"/>
    <w:basedOn w:val="Agata1paragraf"/>
    <w:rsid w:val="00DE4C16"/>
    <w:pPr>
      <w:suppressAutoHyphens/>
      <w:spacing w:before="80" w:after="0"/>
      <w:ind w:leftChars="-1" w:left="-1" w:hangingChars="1" w:hanging="1"/>
      <w:textDirection w:val="btLr"/>
      <w:textAlignment w:val="top"/>
    </w:pPr>
    <w:rPr>
      <w:rFonts w:eastAsia="Times New Roman" w:cs="Calibri"/>
      <w:kern w:val="0"/>
      <w:position w:val="-1"/>
      <w:sz w:val="20"/>
      <w:szCs w:val="20"/>
      <w:lang w:eastAsia="pl-PL" w:bidi="ar-SA"/>
    </w:rPr>
  </w:style>
  <w:style w:type="character" w:customStyle="1" w:styleId="0Znak">
    <w:name w:val="0 Znak"/>
    <w:rsid w:val="00DE4C16"/>
    <w:rPr>
      <w:rFonts w:ascii="Times New Roman" w:eastAsia="Times New Roman" w:hAnsi="Times New Roman" w:cs="Times New Roman"/>
      <w:b/>
      <w:bCs/>
      <w:w w:val="100"/>
      <w:position w:val="-1"/>
      <w:effect w:val="none"/>
      <w:vertAlign w:val="baseline"/>
      <w:cs w:val="0"/>
      <w:em w:val="none"/>
      <w:lang w:eastAsia="pl-PL"/>
    </w:rPr>
  </w:style>
  <w:style w:type="character" w:customStyle="1" w:styleId="TekstpodstawowyZnak1F2Znak1">
    <w:name w:val="Tekst podstawowy Znak1;(F2) Znak1"/>
    <w:rsid w:val="00DE4C16"/>
    <w:rPr>
      <w:rFonts w:ascii="Times New Roman" w:eastAsia="Times New Roman" w:hAnsi="Times New Roman" w:cs="Times New Roman"/>
      <w:w w:val="100"/>
      <w:position w:val="-1"/>
      <w:sz w:val="24"/>
      <w:szCs w:val="24"/>
      <w:effect w:val="none"/>
      <w:vertAlign w:val="baseline"/>
      <w:cs w:val="0"/>
      <w:em w:val="none"/>
      <w:lang w:eastAsia="pl-PL"/>
    </w:rPr>
  </w:style>
  <w:style w:type="paragraph" w:customStyle="1" w:styleId="A10">
    <w:name w:val="A1"/>
    <w:basedOn w:val="S"/>
    <w:rsid w:val="00DE4C16"/>
    <w:pPr>
      <w:spacing w:before="240" w:after="120"/>
    </w:pPr>
    <w:rPr>
      <w:sz w:val="20"/>
      <w:szCs w:val="20"/>
    </w:rPr>
  </w:style>
  <w:style w:type="character" w:customStyle="1" w:styleId="A1Znak">
    <w:name w:val="A1 Znak"/>
    <w:rsid w:val="00DE4C16"/>
    <w:rPr>
      <w:rFonts w:ascii="Calibri" w:eastAsia="Times New Roman" w:hAnsi="Calibri" w:cs="Times New Roman"/>
      <w:b/>
      <w:bCs/>
      <w:w w:val="100"/>
      <w:kern w:val="32"/>
      <w:position w:val="-1"/>
      <w:sz w:val="20"/>
      <w:szCs w:val="20"/>
      <w:effect w:val="none"/>
      <w:vertAlign w:val="baseline"/>
      <w:cs w:val="0"/>
      <w:em w:val="none"/>
    </w:rPr>
  </w:style>
  <w:style w:type="paragraph" w:customStyle="1" w:styleId="u1">
    <w:name w:val="u1"/>
    <w:basedOn w:val="Normalny"/>
    <w:rsid w:val="00DE4C16"/>
    <w:pPr>
      <w:suppressAutoHyphens/>
      <w:spacing w:before="120" w:after="120"/>
      <w:ind w:leftChars="-1" w:left="-1" w:hangingChars="1" w:hanging="1"/>
      <w:jc w:val="center"/>
      <w:textDirection w:val="btLr"/>
      <w:textAlignment w:val="top"/>
      <w:outlineLvl w:val="0"/>
    </w:pPr>
    <w:rPr>
      <w:rFonts w:cs="Calibri"/>
      <w:b/>
      <w:color w:val="000000"/>
      <w:position w:val="-1"/>
      <w:szCs w:val="24"/>
      <w:lang w:eastAsia="en-US"/>
    </w:rPr>
  </w:style>
  <w:style w:type="character" w:customStyle="1" w:styleId="u1Znak">
    <w:name w:val="u1 Znak"/>
    <w:rsid w:val="00DE4C16"/>
    <w:rPr>
      <w:rFonts w:ascii="Times New Roman" w:eastAsia="Times New Roman" w:hAnsi="Times New Roman" w:cs="Times New Roman"/>
      <w:b/>
      <w:color w:val="000000"/>
      <w:w w:val="100"/>
      <w:position w:val="-1"/>
      <w:szCs w:val="24"/>
      <w:effect w:val="none"/>
      <w:vertAlign w:val="baseline"/>
      <w:cs w:val="0"/>
      <w:em w:val="none"/>
    </w:rPr>
  </w:style>
  <w:style w:type="paragraph" w:customStyle="1" w:styleId="Style2">
    <w:name w:val="Style2"/>
    <w:basedOn w:val="Normalny"/>
    <w:rsid w:val="00DE4C16"/>
    <w:pPr>
      <w:widowControl w:val="0"/>
      <w:suppressAutoHyphens/>
      <w:autoSpaceDE w:val="0"/>
      <w:autoSpaceDN w:val="0"/>
      <w:adjustRightInd w:val="0"/>
      <w:spacing w:line="291" w:lineRule="atLeast"/>
      <w:ind w:leftChars="-1" w:left="-1" w:hangingChars="1" w:hanging="331"/>
      <w:jc w:val="both"/>
      <w:textDirection w:val="btLr"/>
      <w:textAlignment w:val="top"/>
      <w:outlineLvl w:val="0"/>
    </w:pPr>
    <w:rPr>
      <w:position w:val="-1"/>
      <w:sz w:val="24"/>
      <w:szCs w:val="24"/>
    </w:rPr>
  </w:style>
  <w:style w:type="character" w:customStyle="1" w:styleId="FontStyle30">
    <w:name w:val="Font Style30"/>
    <w:rsid w:val="00DE4C16"/>
    <w:rPr>
      <w:rFonts w:ascii="Times New Roman" w:hAnsi="Times New Roman" w:cs="Times New Roman"/>
      <w:smallCaps/>
      <w:w w:val="100"/>
      <w:position w:val="-1"/>
      <w:sz w:val="18"/>
      <w:szCs w:val="18"/>
      <w:effect w:val="none"/>
      <w:vertAlign w:val="baseline"/>
      <w:cs w:val="0"/>
      <w:em w:val="none"/>
    </w:rPr>
  </w:style>
  <w:style w:type="character" w:customStyle="1" w:styleId="Bodytext">
    <w:name w:val="Body text_"/>
    <w:rsid w:val="00DE4C16"/>
    <w:rPr>
      <w:rFonts w:ascii="Arial" w:eastAsia="Arial Unicode MS" w:hAnsi="Arial" w:cs="Arial"/>
      <w:w w:val="100"/>
      <w:position w:val="-1"/>
      <w:effect w:val="none"/>
      <w:shd w:val="clear" w:color="auto" w:fill="FFFFFF"/>
      <w:vertAlign w:val="baseline"/>
      <w:cs w:val="0"/>
      <w:em w:val="none"/>
    </w:rPr>
  </w:style>
  <w:style w:type="paragraph" w:customStyle="1" w:styleId="Bodytext1">
    <w:name w:val="Body text1"/>
    <w:basedOn w:val="Normalny"/>
    <w:rsid w:val="00DE4C16"/>
    <w:pPr>
      <w:shd w:val="clear" w:color="auto" w:fill="FFFFFF"/>
      <w:suppressAutoHyphens/>
      <w:spacing w:before="120" w:after="300" w:line="240" w:lineRule="atLeast"/>
      <w:ind w:leftChars="-1" w:left="-1" w:hangingChars="1" w:hanging="800"/>
      <w:textDirection w:val="btLr"/>
      <w:textAlignment w:val="top"/>
      <w:outlineLvl w:val="0"/>
    </w:pPr>
    <w:rPr>
      <w:rFonts w:ascii="Arial" w:eastAsia="Arial Unicode MS" w:hAnsi="Arial" w:cs="Calibri"/>
      <w:position w:val="-1"/>
      <w:lang w:eastAsia="en-US"/>
    </w:rPr>
  </w:style>
  <w:style w:type="paragraph" w:customStyle="1" w:styleId="bodytext3">
    <w:name w:val="bodytext3"/>
    <w:basedOn w:val="Normalny"/>
    <w:rsid w:val="00DE4C16"/>
    <w:pPr>
      <w:suppressAutoHyphens/>
      <w:spacing w:line="360" w:lineRule="auto"/>
      <w:ind w:leftChars="-1" w:left="-1" w:hangingChars="1" w:hanging="1"/>
      <w:jc w:val="both"/>
      <w:textDirection w:val="btLr"/>
      <w:textAlignment w:val="top"/>
      <w:outlineLvl w:val="0"/>
    </w:pPr>
    <w:rPr>
      <w:rFonts w:ascii="Arial" w:eastAsia="Arial Unicode MS" w:hAnsi="Arial" w:cs="Arial"/>
      <w:position w:val="-1"/>
      <w:sz w:val="24"/>
      <w:szCs w:val="24"/>
    </w:rPr>
  </w:style>
  <w:style w:type="paragraph" w:customStyle="1" w:styleId="MapadokumentuPlandokumentu">
    <w:name w:val="Mapa dokumentu;Plan dokumentu"/>
    <w:basedOn w:val="Normalny"/>
    <w:qFormat/>
    <w:rsid w:val="00DE4C16"/>
    <w:pPr>
      <w:suppressAutoHyphens/>
      <w:overflowPunct w:val="0"/>
      <w:autoSpaceDE w:val="0"/>
      <w:autoSpaceDN w:val="0"/>
      <w:adjustRightInd w:val="0"/>
      <w:ind w:leftChars="-1" w:left="-1" w:hangingChars="1" w:hanging="1"/>
      <w:textDirection w:val="btLr"/>
      <w:textAlignment w:val="baseline"/>
      <w:outlineLvl w:val="0"/>
    </w:pPr>
    <w:rPr>
      <w:rFonts w:ascii="Tahoma" w:hAnsi="Tahoma" w:cs="Calibri"/>
      <w:position w:val="-1"/>
      <w:sz w:val="16"/>
      <w:szCs w:val="16"/>
    </w:rPr>
  </w:style>
  <w:style w:type="paragraph" w:customStyle="1" w:styleId="Stopka1">
    <w:name w:val="Stopka1"/>
    <w:basedOn w:val="Normalny"/>
    <w:next w:val="Stopka"/>
    <w:qFormat/>
    <w:rsid w:val="00DE4C16"/>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character" w:customStyle="1" w:styleId="Nagwek1Znak1ClauseGroupTitleZnak1">
    <w:name w:val="Nagłówek 1 Znak1;ClauseGroup_Title Znak1"/>
    <w:rsid w:val="00DE4C16"/>
    <w:rPr>
      <w:rFonts w:ascii="Cambria" w:eastAsia="Times New Roman" w:hAnsi="Cambria" w:cs="Times New Roman"/>
      <w:b/>
      <w:bCs/>
      <w:color w:val="365F91"/>
      <w:w w:val="100"/>
      <w:position w:val="-1"/>
      <w:sz w:val="28"/>
      <w:szCs w:val="28"/>
      <w:effect w:val="none"/>
      <w:vertAlign w:val="baseline"/>
      <w:cs w:val="0"/>
      <w:em w:val="none"/>
    </w:rPr>
  </w:style>
  <w:style w:type="paragraph" w:customStyle="1" w:styleId="LegendaTabelapodpisRGSLgende">
    <w:name w:val="Legenda;Tabela podpis;RGS Légende"/>
    <w:basedOn w:val="Normalny"/>
    <w:next w:val="Normalny"/>
    <w:qFormat/>
    <w:rsid w:val="00DE4C16"/>
    <w:pPr>
      <w:suppressAutoHyphens/>
      <w:spacing w:after="200" w:line="276" w:lineRule="auto"/>
      <w:ind w:leftChars="-1" w:left="-1" w:hangingChars="1" w:hanging="1"/>
      <w:textDirection w:val="btLr"/>
      <w:textAlignment w:val="top"/>
      <w:outlineLvl w:val="0"/>
    </w:pPr>
    <w:rPr>
      <w:rFonts w:ascii="Calibri" w:eastAsia="Calibri" w:hAnsi="Calibri" w:cs="Calibri"/>
      <w:b/>
      <w:bCs/>
      <w:position w:val="-1"/>
      <w:lang w:eastAsia="en-US"/>
    </w:rPr>
  </w:style>
  <w:style w:type="character" w:customStyle="1" w:styleId="Nagwek2Znak1TitleHeader2Znak1ClauseNoNameZnak1Prophead2Znak1">
    <w:name w:val="Nagłówek 2 Znak1;Title Header2 Znak1;Clause_No&amp;Name Znak1;Prophead 2 Znak1"/>
    <w:rsid w:val="00DE4C16"/>
    <w:rPr>
      <w:rFonts w:ascii="Arial" w:hAnsi="Arial" w:cs="Arial" w:hint="default"/>
      <w:b/>
      <w:bCs/>
      <w:w w:val="100"/>
      <w:kern w:val="32"/>
      <w:position w:val="-1"/>
      <w:effect w:val="none"/>
      <w:vertAlign w:val="baseline"/>
      <w:cs w:val="0"/>
      <w:em w:val="none"/>
    </w:rPr>
  </w:style>
  <w:style w:type="character" w:customStyle="1" w:styleId="Nagwek4Znak1Sub-ClauseSub-paragraphZnak1ClauseSubSubNoNameZnak1">
    <w:name w:val="Nagłówek 4 Znak1;Sub-Clause Sub-paragraph Znak1;ClauseSubSub_No&amp;Name Znak1"/>
    <w:rsid w:val="00DE4C16"/>
    <w:rPr>
      <w:rFonts w:ascii="Times New Roman" w:hAnsi="Times New Roman" w:cs="Times New Roman" w:hint="default"/>
      <w:b/>
      <w:bCs/>
      <w:w w:val="100"/>
      <w:position w:val="-1"/>
      <w:sz w:val="28"/>
      <w:szCs w:val="28"/>
      <w:effect w:val="none"/>
      <w:vertAlign w:val="baseline"/>
      <w:cs w:val="0"/>
      <w:em w:val="none"/>
    </w:rPr>
  </w:style>
  <w:style w:type="character" w:customStyle="1" w:styleId="Nagwek8Znak1Heading8StartAppendicesZnak1">
    <w:name w:val="Nagłówek 8 Znak1;Heading 8 (Start Appendices) Znak1"/>
    <w:rsid w:val="00DE4C16"/>
    <w:rPr>
      <w:rFonts w:ascii="Times New Roman" w:hAnsi="Times New Roman" w:cs="Times New Roman" w:hint="default"/>
      <w:i/>
      <w:iCs/>
      <w:w w:val="100"/>
      <w:position w:val="-1"/>
      <w:sz w:val="24"/>
      <w:szCs w:val="24"/>
      <w:effect w:val="none"/>
      <w:vertAlign w:val="baseline"/>
      <w:cs w:val="0"/>
      <w:em w:val="none"/>
    </w:rPr>
  </w:style>
  <w:style w:type="character" w:customStyle="1" w:styleId="Nagwek9Znak1AppendixZnak1">
    <w:name w:val="Nagłówek 9 Znak1;Appendix Znak1"/>
    <w:rsid w:val="00DE4C16"/>
    <w:rPr>
      <w:rFonts w:ascii="Cambria" w:hAnsi="Cambria" w:cs="Cambria" w:hint="default"/>
      <w:w w:val="100"/>
      <w:position w:val="-1"/>
      <w:effect w:val="none"/>
      <w:vertAlign w:val="baseline"/>
      <w:cs w:val="0"/>
      <w:em w:val="none"/>
    </w:rPr>
  </w:style>
  <w:style w:type="character" w:customStyle="1" w:styleId="BezodstpwZnakWntrzetabelkiZnak">
    <w:name w:val="Bez odstępów Znak;Wnętrze tabelki Znak"/>
    <w:rsid w:val="00DE4C16"/>
    <w:rPr>
      <w:w w:val="100"/>
      <w:position w:val="-1"/>
      <w:effect w:val="none"/>
      <w:vertAlign w:val="baseline"/>
      <w:cs w:val="0"/>
      <w:em w:val="none"/>
      <w:lang w:val="pl-PL" w:eastAsia="ar-SA" w:bidi="ar-SA"/>
    </w:rPr>
  </w:style>
  <w:style w:type="character" w:customStyle="1" w:styleId="Heading2CharH2Char">
    <w:name w:val="Heading 2 Char;H2 Char"/>
    <w:rsid w:val="00DE4C16"/>
    <w:rPr>
      <w:rFonts w:ascii="Arial" w:hAnsi="Arial" w:cs="Times New Roman" w:hint="default"/>
      <w:b/>
      <w:caps/>
      <w:spacing w:val="-3"/>
      <w:w w:val="100"/>
      <w:position w:val="-1"/>
      <w:sz w:val="26"/>
      <w:effect w:val="none"/>
      <w:vertAlign w:val="baseline"/>
      <w:cs w:val="0"/>
      <w:em w:val="none"/>
      <w:lang w:val="en-GB"/>
    </w:rPr>
  </w:style>
  <w:style w:type="character" w:customStyle="1" w:styleId="Heading3CharH3CharHeadingCharHeadingvChar">
    <w:name w:val="Heading 3 Char;H3 Char;Heading Char;Heading v Char"/>
    <w:rsid w:val="00DE4C16"/>
    <w:rPr>
      <w:rFonts w:ascii="Arial" w:hAnsi="Arial" w:cs="Times New Roman" w:hint="default"/>
      <w:b/>
      <w:caps/>
      <w:spacing w:val="-3"/>
      <w:w w:val="100"/>
      <w:position w:val="-1"/>
      <w:sz w:val="26"/>
      <w:effect w:val="none"/>
      <w:vertAlign w:val="baseline"/>
      <w:cs w:val="0"/>
      <w:em w:val="none"/>
      <w:lang w:val="en-GB"/>
    </w:rPr>
  </w:style>
  <w:style w:type="character" w:customStyle="1" w:styleId="MapadokumentuZnak1PlandokumentuZnak2">
    <w:name w:val="Mapa dokumentu Znak1;Plan dokumentu Znak2"/>
    <w:rsid w:val="00DE4C16"/>
    <w:rPr>
      <w:rFonts w:ascii="Tahoma" w:hAnsi="Tahoma" w:cs="Tahoma" w:hint="default"/>
      <w:w w:val="100"/>
      <w:position w:val="-1"/>
      <w:sz w:val="16"/>
      <w:szCs w:val="16"/>
      <w:effect w:val="none"/>
      <w:vertAlign w:val="baseline"/>
      <w:cs w:val="0"/>
      <w:em w:val="none"/>
    </w:rPr>
  </w:style>
  <w:style w:type="character" w:customStyle="1" w:styleId="Heading1CharDocumentHeader1CharClauseGroupTitleChar">
    <w:name w:val="Heading 1 Char;Document Header1 Char;ClauseGroup_Title Char"/>
    <w:rsid w:val="00DE4C16"/>
    <w:rPr>
      <w:rFonts w:ascii="Arial" w:hAnsi="Arial" w:cs="Arial" w:hint="default"/>
      <w:b/>
      <w:bCs/>
      <w:w w:val="100"/>
      <w:kern w:val="32"/>
      <w:position w:val="-1"/>
      <w:sz w:val="32"/>
      <w:szCs w:val="32"/>
      <w:effect w:val="none"/>
      <w:vertAlign w:val="baseline"/>
      <w:cs w:val="0"/>
      <w:em w:val="none"/>
      <w:lang w:val="pl-PL" w:eastAsia="pl-PL" w:bidi="ar-SA"/>
    </w:rPr>
  </w:style>
  <w:style w:type="character" w:customStyle="1" w:styleId="BodyTextIndentCharTekstpodstawowywcityZnak1CharTekstpodstawowywcityZnakZnakCharTekstpodstawowywcityZnak1ZnakZnakCharTekstpodstawowywcityZnakZnakZnakZnakCharTekstpodstawowywcityZnak1ZnakZnakZnakZnakChar">
    <w:name w:val="Body Text Indent Char;Tekst podstawowy wcięty Znak1 Char;Tekst podstawowy wcięty Znak Znak Char;Tekst podstawowy wcięty Znak1 Znak Znak Char;Tekst podstawowy wcięty Znak Znak Znak Znak Char;Tekst podstawowy wcięty Znak1 Znak Znak Znak Znak Char"/>
    <w:rsid w:val="00DE4C16"/>
    <w:rPr>
      <w:w w:val="100"/>
      <w:position w:val="-1"/>
      <w:sz w:val="22"/>
      <w:szCs w:val="22"/>
      <w:effect w:val="none"/>
      <w:vertAlign w:val="baseline"/>
      <w:cs w:val="0"/>
      <w:em w:val="none"/>
      <w:lang w:val="pl-PL" w:eastAsia="pl-PL" w:bidi="ar-SA"/>
    </w:rPr>
  </w:style>
  <w:style w:type="character" w:customStyle="1" w:styleId="Nagwek3Znak1H3Znak1">
    <w:name w:val="Nagłówek 3 Znak1;H3 Znak1"/>
    <w:rsid w:val="00DE4C16"/>
    <w:rPr>
      <w:rFonts w:ascii="Cambria" w:hAnsi="Cambria" w:cs="Cambria" w:hint="default"/>
      <w:b/>
      <w:bCs/>
      <w:w w:val="100"/>
      <w:position w:val="-1"/>
      <w:sz w:val="26"/>
      <w:szCs w:val="26"/>
      <w:effect w:val="none"/>
      <w:vertAlign w:val="baseline"/>
      <w:cs w:val="0"/>
      <w:em w:val="none"/>
    </w:rPr>
  </w:style>
  <w:style w:type="table" w:customStyle="1" w:styleId="Tabela-Siatka1111">
    <w:name w:val="Tabela - Siatka111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TableNormal"/>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CellMar>
        <w:top w:w="0" w:type="dxa"/>
        <w:left w:w="0" w:type="dxa"/>
        <w:bottom w:w="0" w:type="dxa"/>
        <w:right w:w="0" w:type="dxa"/>
      </w:tblCellMar>
    </w:tblPr>
  </w:style>
  <w:style w:type="table" w:customStyle="1" w:styleId="TableNormal11">
    <w:name w:val="Table Normal11"/>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CellMar>
        <w:top w:w="0" w:type="dxa"/>
        <w:left w:w="0" w:type="dxa"/>
        <w:bottom w:w="0" w:type="dxa"/>
        <w:right w:w="0" w:type="dxa"/>
      </w:tblCellMar>
    </w:tblPr>
  </w:style>
  <w:style w:type="paragraph" w:customStyle="1" w:styleId="covid">
    <w:name w:val="covid"/>
    <w:basedOn w:val="Normalny"/>
    <w:rsid w:val="00DE4C16"/>
    <w:pPr>
      <w:tabs>
        <w:tab w:val="right" w:leader="dot" w:pos="9202"/>
      </w:tabs>
      <w:ind w:leftChars="-1" w:left="240" w:hangingChars="1" w:hanging="1"/>
      <w:jc w:val="center"/>
      <w:textDirection w:val="btLr"/>
      <w:textAlignment w:val="top"/>
      <w:outlineLvl w:val="0"/>
    </w:pPr>
    <w:rPr>
      <w:rFonts w:ascii="Calibri" w:eastAsia="Calibri" w:hAnsi="Calibri" w:cs="Calibri"/>
      <w:b/>
      <w:caps/>
      <w:noProof/>
      <w:position w:val="-1"/>
      <w:lang w:eastAsia="en-US"/>
    </w:rPr>
  </w:style>
  <w:style w:type="paragraph" w:customStyle="1" w:styleId="covid1">
    <w:name w:val="covid1"/>
    <w:basedOn w:val="Normalny"/>
    <w:rsid w:val="00DE4C16"/>
    <w:pPr>
      <w:tabs>
        <w:tab w:val="left" w:pos="408"/>
      </w:tabs>
      <w:spacing w:after="120"/>
      <w:ind w:leftChars="-1" w:left="-1" w:hangingChars="1" w:hanging="1"/>
      <w:jc w:val="right"/>
      <w:textDirection w:val="btLr"/>
      <w:textAlignment w:val="top"/>
      <w:outlineLvl w:val="0"/>
    </w:pPr>
    <w:rPr>
      <w:rFonts w:ascii="Calibri" w:eastAsia="Calibri" w:hAnsi="Calibri" w:cs="Calibri"/>
      <w:b/>
      <w:position w:val="-1"/>
      <w:lang w:eastAsia="ar-SA"/>
    </w:rPr>
  </w:style>
  <w:style w:type="character" w:customStyle="1" w:styleId="covidZnak">
    <w:name w:val="covid Znak"/>
    <w:rsid w:val="00DE4C16"/>
    <w:rPr>
      <w:b/>
      <w:caps/>
      <w:noProof/>
      <w:w w:val="100"/>
      <w:position w:val="-1"/>
      <w:effect w:val="none"/>
      <w:vertAlign w:val="baseline"/>
      <w:cs w:val="0"/>
      <w:em w:val="none"/>
    </w:rPr>
  </w:style>
  <w:style w:type="character" w:customStyle="1" w:styleId="covid1Znak">
    <w:name w:val="covid1 Znak"/>
    <w:rsid w:val="00DE4C16"/>
    <w:rPr>
      <w:b/>
      <w:w w:val="100"/>
      <w:position w:val="-1"/>
      <w:effect w:val="none"/>
      <w:vertAlign w:val="baseline"/>
      <w:cs w:val="0"/>
      <w:em w:val="none"/>
      <w:lang w:eastAsia="ar-SA"/>
    </w:rPr>
  </w:style>
  <w:style w:type="paragraph" w:customStyle="1" w:styleId="909469394B124817AB30A97B6BAE47BF">
    <w:name w:val="909469394B124817AB30A97B6BAE47BF"/>
    <w:rsid w:val="00DE4C16"/>
    <w:pPr>
      <w:suppressAutoHyphens/>
      <w:spacing w:after="200" w:line="276" w:lineRule="auto"/>
      <w:ind w:leftChars="-1" w:left="-1" w:hangingChars="1" w:hanging="1"/>
      <w:textDirection w:val="btLr"/>
      <w:textAlignment w:val="top"/>
      <w:outlineLvl w:val="0"/>
    </w:pPr>
    <w:rPr>
      <w:rFonts w:ascii="Calibri" w:eastAsia="Calibri" w:hAnsi="Calibri" w:cs="Calibri"/>
      <w:position w:val="-1"/>
      <w:lang w:val="en-US"/>
    </w:rPr>
  </w:style>
  <w:style w:type="character" w:customStyle="1" w:styleId="Bodytext2">
    <w:name w:val="Body text (2)_"/>
    <w:rsid w:val="00DE4C16"/>
    <w:rPr>
      <w:w w:val="100"/>
      <w:position w:val="-1"/>
      <w:sz w:val="23"/>
      <w:szCs w:val="23"/>
      <w:effect w:val="none"/>
      <w:shd w:val="clear" w:color="auto" w:fill="FFFFFF"/>
      <w:vertAlign w:val="baseline"/>
      <w:cs w:val="0"/>
      <w:em w:val="none"/>
    </w:rPr>
  </w:style>
  <w:style w:type="paragraph" w:customStyle="1" w:styleId="Bodytext20">
    <w:name w:val="Body text (2)"/>
    <w:basedOn w:val="Normalny"/>
    <w:rsid w:val="00DE4C16"/>
    <w:pPr>
      <w:widowControl w:val="0"/>
      <w:shd w:val="clear" w:color="auto" w:fill="FFFFFF"/>
      <w:suppressAutoHyphens/>
      <w:spacing w:before="480" w:after="60" w:line="278" w:lineRule="atLeast"/>
      <w:ind w:leftChars="-1" w:left="-1" w:hangingChars="1" w:hanging="718"/>
      <w:textDirection w:val="btLr"/>
      <w:textAlignment w:val="top"/>
      <w:outlineLvl w:val="0"/>
    </w:pPr>
    <w:rPr>
      <w:rFonts w:ascii="Calibri" w:eastAsia="Calibri" w:hAnsi="Calibri" w:cs="Calibri"/>
      <w:position w:val="-1"/>
      <w:sz w:val="23"/>
      <w:szCs w:val="23"/>
    </w:rPr>
  </w:style>
  <w:style w:type="character" w:customStyle="1" w:styleId="Heading1">
    <w:name w:val="Heading #1_"/>
    <w:rsid w:val="00DE4C16"/>
    <w:rPr>
      <w:b/>
      <w:bCs/>
      <w:w w:val="100"/>
      <w:position w:val="-1"/>
      <w:sz w:val="23"/>
      <w:szCs w:val="23"/>
      <w:effect w:val="none"/>
      <w:shd w:val="clear" w:color="auto" w:fill="FFFFFF"/>
      <w:vertAlign w:val="baseline"/>
      <w:cs w:val="0"/>
      <w:em w:val="none"/>
    </w:rPr>
  </w:style>
  <w:style w:type="paragraph" w:customStyle="1" w:styleId="Heading10">
    <w:name w:val="Heading #1"/>
    <w:basedOn w:val="Normalny"/>
    <w:rsid w:val="00DE4C16"/>
    <w:pPr>
      <w:widowControl w:val="0"/>
      <w:shd w:val="clear" w:color="auto" w:fill="FFFFFF"/>
      <w:suppressAutoHyphens/>
      <w:spacing w:before="300" w:line="274" w:lineRule="atLeast"/>
      <w:ind w:leftChars="-1" w:left="-1" w:hangingChars="1" w:hanging="1"/>
      <w:jc w:val="right"/>
      <w:textDirection w:val="btLr"/>
      <w:textAlignment w:val="top"/>
      <w:outlineLvl w:val="0"/>
    </w:pPr>
    <w:rPr>
      <w:rFonts w:ascii="Calibri" w:eastAsia="Calibri" w:hAnsi="Calibri" w:cs="Calibri"/>
      <w:b/>
      <w:bCs/>
      <w:position w:val="-1"/>
      <w:sz w:val="23"/>
      <w:szCs w:val="23"/>
    </w:rPr>
  </w:style>
  <w:style w:type="paragraph" w:customStyle="1" w:styleId="abc">
    <w:name w:val="a_b_c"/>
    <w:basedOn w:val="AkapitzlistwypunktowanieswtekstCWListazwykytekstListParagraph1BulletCnormalnytekstObiektOdstavec"/>
    <w:rsid w:val="00DE4C16"/>
    <w:pPr>
      <w:numPr>
        <w:numId w:val="107"/>
      </w:numPr>
      <w:overflowPunct/>
      <w:autoSpaceDE/>
      <w:autoSpaceDN/>
      <w:adjustRightInd/>
      <w:ind w:left="708" w:hanging="1"/>
      <w:contextualSpacing/>
      <w:textAlignment w:val="auto"/>
    </w:pPr>
    <w:rPr>
      <w:rFonts w:ascii="Arial" w:eastAsia="Calibri" w:hAnsi="Arial"/>
      <w:color w:val="000000"/>
    </w:rPr>
  </w:style>
  <w:style w:type="character" w:customStyle="1" w:styleId="abcZnak">
    <w:name w:val="a_b_c Znak"/>
    <w:rsid w:val="00DE4C16"/>
    <w:rPr>
      <w:rFonts w:ascii="Arial" w:hAnsi="Arial"/>
      <w:color w:val="000000"/>
      <w:w w:val="100"/>
      <w:position w:val="-1"/>
      <w:effect w:val="none"/>
      <w:vertAlign w:val="baseline"/>
      <w:cs w:val="0"/>
      <w:em w:val="none"/>
    </w:rPr>
  </w:style>
  <w:style w:type="paragraph" w:customStyle="1" w:styleId="21">
    <w:name w:val="2.1"/>
    <w:basedOn w:val="AkapitzlistwypunktowanieswtekstCWListazwykytekstListParagraph1BulletCnormalnytekstObiektOdstavec"/>
    <w:rsid w:val="00DE4C16"/>
    <w:pPr>
      <w:numPr>
        <w:numId w:val="108"/>
      </w:numPr>
      <w:overflowPunct/>
      <w:autoSpaceDE/>
      <w:autoSpaceDN/>
      <w:adjustRightInd/>
      <w:ind w:left="708" w:hanging="1"/>
      <w:contextualSpacing/>
      <w:textAlignment w:val="auto"/>
    </w:pPr>
    <w:rPr>
      <w:rFonts w:ascii="Arial" w:eastAsia="Calibri" w:hAnsi="Arial"/>
    </w:rPr>
  </w:style>
  <w:style w:type="character" w:customStyle="1" w:styleId="21Znak">
    <w:name w:val="2.1 Znak"/>
    <w:rsid w:val="00DE4C16"/>
    <w:rPr>
      <w:rFonts w:ascii="Arial" w:hAnsi="Arial"/>
      <w:w w:val="100"/>
      <w:position w:val="-1"/>
      <w:effect w:val="none"/>
      <w:vertAlign w:val="baseline"/>
      <w:cs w:val="0"/>
      <w:em w:val="none"/>
    </w:rPr>
  </w:style>
  <w:style w:type="character" w:customStyle="1" w:styleId="11Znak">
    <w:name w:val="1.1 Znak"/>
    <w:rsid w:val="00DE4C16"/>
    <w:rPr>
      <w:rFonts w:ascii="Arial" w:hAnsi="Arial"/>
      <w:w w:val="100"/>
      <w:position w:val="-1"/>
      <w:effect w:val="none"/>
      <w:vertAlign w:val="baseline"/>
      <w:cs w:val="0"/>
      <w:em w:val="none"/>
    </w:rPr>
  </w:style>
  <w:style w:type="paragraph" w:customStyle="1" w:styleId="11">
    <w:name w:val="1.1"/>
    <w:basedOn w:val="AkapitzlistwypunktowanieswtekstCWListazwykytekstListParagraph1BulletCnormalnytekstObiektOdstavec"/>
    <w:rsid w:val="00DE4C16"/>
    <w:pPr>
      <w:numPr>
        <w:ilvl w:val="1"/>
        <w:numId w:val="108"/>
      </w:numPr>
      <w:overflowPunct/>
      <w:autoSpaceDE/>
      <w:autoSpaceDN/>
      <w:adjustRightInd/>
      <w:ind w:left="708" w:hanging="1"/>
      <w:contextualSpacing/>
      <w:textAlignment w:val="auto"/>
    </w:pPr>
    <w:rPr>
      <w:rFonts w:ascii="Arial" w:eastAsia="Calibri" w:hAnsi="Arial"/>
    </w:rPr>
  </w:style>
  <w:style w:type="character" w:customStyle="1" w:styleId="MapadokumentuZnak2">
    <w:name w:val="Mapa dokumentu Znak2"/>
    <w:rsid w:val="00DE4C16"/>
    <w:rPr>
      <w:rFonts w:ascii="Tahoma" w:eastAsia="Times New Roman" w:hAnsi="Tahoma" w:cs="Tahoma"/>
      <w:w w:val="100"/>
      <w:position w:val="-1"/>
      <w:sz w:val="16"/>
      <w:szCs w:val="16"/>
      <w:effect w:val="none"/>
      <w:vertAlign w:val="baseline"/>
      <w:cs w:val="0"/>
      <w:em w:val="none"/>
      <w:lang w:eastAsia="pl-PL"/>
    </w:rPr>
  </w:style>
  <w:style w:type="table" w:customStyle="1" w:styleId="ListTable3Accent21">
    <w:name w:val="List Table 3 Accent 2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13">
    <w:name w:val="Tabela - Siatka113"/>
    <w:basedOn w:val="Standardowy"/>
    <w:next w:val="Tabela-Siatka"/>
    <w:rsid w:val="00DE4C16"/>
    <w:p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2">
    <w:name w:val="List Table 3 Accent 22"/>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21">
    <w:name w:val="Tabela - Siatka121"/>
    <w:basedOn w:val="Standardowy"/>
    <w:next w:val="Tabela-Siatka"/>
    <w:rsid w:val="00DE4C16"/>
    <w:p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10">
    <w:name w:val="AS1"/>
    <w:basedOn w:val="M1"/>
    <w:rsid w:val="00DE4C16"/>
    <w:pPr>
      <w:ind w:leftChars="-1" w:left="-1" w:hangingChars="1" w:hanging="1"/>
      <w:textDirection w:val="btLr"/>
      <w:textAlignment w:val="top"/>
      <w:outlineLvl w:val="0"/>
    </w:pPr>
    <w:rPr>
      <w:rFonts w:eastAsia="Calibri"/>
      <w:position w:val="-1"/>
      <w:lang w:val="pl-PL" w:eastAsia="pl-PL"/>
    </w:rPr>
  </w:style>
  <w:style w:type="paragraph" w:customStyle="1" w:styleId="AS20">
    <w:name w:val="AS2"/>
    <w:basedOn w:val="M20"/>
    <w:rsid w:val="00DE4C16"/>
    <w:pPr>
      <w:suppressAutoHyphens w:val="0"/>
      <w:ind w:leftChars="-1" w:left="-1" w:hangingChars="1" w:hanging="1"/>
      <w:jc w:val="right"/>
      <w:textDirection w:val="btLr"/>
      <w:textAlignment w:val="top"/>
      <w:outlineLvl w:val="0"/>
    </w:pPr>
    <w:rPr>
      <w:rFonts w:eastAsia="Calibri"/>
      <w:position w:val="-1"/>
      <w:lang w:val="pl-PL" w:eastAsia="pl-PL"/>
    </w:rPr>
  </w:style>
  <w:style w:type="character" w:customStyle="1" w:styleId="AS1Znak0">
    <w:name w:val="AS1 Znak"/>
    <w:rsid w:val="00DE4C16"/>
    <w:rPr>
      <w:b/>
      <w:color w:val="000000"/>
      <w:w w:val="100"/>
      <w:position w:val="-1"/>
      <w:effect w:val="none"/>
      <w:vertAlign w:val="baseline"/>
      <w:cs w:val="0"/>
      <w:em w:val="none"/>
    </w:rPr>
  </w:style>
  <w:style w:type="character" w:customStyle="1" w:styleId="AS2Znak0">
    <w:name w:val="AS2 Znak"/>
    <w:rsid w:val="00DE4C16"/>
    <w:rPr>
      <w:b/>
      <w:color w:val="000000"/>
      <w:w w:val="100"/>
      <w:position w:val="-1"/>
      <w:effect w:val="none"/>
      <w:vertAlign w:val="baseline"/>
      <w:cs w:val="0"/>
      <w:em w:val="none"/>
    </w:rPr>
  </w:style>
  <w:style w:type="table" w:customStyle="1" w:styleId="Tabela-Siatka131">
    <w:name w:val="Tabela - Siatka131"/>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1">
    <w:name w:val="Tabela - Siatka211"/>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nt">
    <w:name w:val="indent"/>
    <w:basedOn w:val="Normalny"/>
    <w:rsid w:val="00DE4C16"/>
    <w:pPr>
      <w:widowControl w:val="0"/>
      <w:suppressAutoHyphens/>
      <w:ind w:leftChars="-1" w:left="709" w:hangingChars="1" w:hanging="709"/>
      <w:textDirection w:val="btLr"/>
      <w:textAlignment w:val="top"/>
      <w:outlineLvl w:val="0"/>
    </w:pPr>
    <w:rPr>
      <w:rFonts w:ascii="Kino MT" w:hAnsi="Kino MT" w:cs="Calibri"/>
      <w:position w:val="-1"/>
      <w:sz w:val="24"/>
      <w:szCs w:val="24"/>
      <w:lang w:val="en-GB" w:eastAsia="en-US"/>
    </w:rPr>
  </w:style>
  <w:style w:type="numbering" w:customStyle="1" w:styleId="WWNum41">
    <w:name w:val="WWNum41"/>
    <w:basedOn w:val="Bezlisty"/>
    <w:rsid w:val="00DE4C16"/>
  </w:style>
  <w:style w:type="paragraph" w:customStyle="1" w:styleId="Textbodyindent">
    <w:name w:val="Text body indent"/>
    <w:basedOn w:val="Normalny"/>
    <w:rsid w:val="00DE4C16"/>
    <w:pPr>
      <w:autoSpaceDN w:val="0"/>
      <w:spacing w:before="60" w:after="60"/>
      <w:ind w:leftChars="-1" w:left="284" w:hangingChars="1" w:hanging="1"/>
      <w:jc w:val="both"/>
      <w:textDirection w:val="btLr"/>
      <w:textAlignment w:val="top"/>
      <w:outlineLvl w:val="0"/>
    </w:pPr>
    <w:rPr>
      <w:rFonts w:cs="Calibri"/>
      <w:color w:val="00000A"/>
      <w:kern w:val="3"/>
      <w:position w:val="-1"/>
      <w:sz w:val="24"/>
      <w:szCs w:val="24"/>
    </w:rPr>
  </w:style>
  <w:style w:type="numbering" w:customStyle="1" w:styleId="WWNum38">
    <w:name w:val="WWNum38"/>
    <w:rsid w:val="00DE4C16"/>
  </w:style>
  <w:style w:type="table" w:customStyle="1" w:styleId="Tabela-Siatka42">
    <w:name w:val="Tabela - Siatka42"/>
    <w:basedOn w:val="Standardowy"/>
    <w:next w:val="Tabela-Siatka"/>
    <w:rsid w:val="00DE4C16"/>
    <w:pPr>
      <w:numPr>
        <w:numId w:val="95"/>
      </w:num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qFormat/>
    <w:rsid w:val="00DE4C16"/>
    <w:pPr>
      <w:widowControl w:val="0"/>
      <w:suppressAutoHyphens/>
      <w:spacing w:after="0" w:line="1" w:lineRule="atLeast"/>
      <w:ind w:leftChars="-1" w:left="-1" w:hangingChars="1" w:hanging="1"/>
      <w:textDirection w:val="btLr"/>
      <w:textAlignment w:val="top"/>
      <w:outlineLvl w:val="0"/>
    </w:pPr>
    <w:rPr>
      <w:rFonts w:ascii="Calibri" w:eastAsia="Calibri" w:hAnsi="Calibri" w:cs="Calibri"/>
      <w:position w:val="-1"/>
      <w:lang w:val="en-US"/>
    </w:rPr>
    <w:tblPr>
      <w:tblInd w:w="0" w:type="dxa"/>
      <w:tblCellMar>
        <w:top w:w="0" w:type="dxa"/>
        <w:left w:w="0" w:type="dxa"/>
        <w:bottom w:w="0" w:type="dxa"/>
        <w:right w:w="0" w:type="dxa"/>
      </w:tblCellMar>
    </w:tblPr>
  </w:style>
  <w:style w:type="table" w:customStyle="1" w:styleId="Tabela-Siatka14">
    <w:name w:val="Tabela - Siatka14"/>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next w:val="Tabela-Siatka"/>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
    <w:name w:val="Tabela - Siatka11111"/>
    <w:basedOn w:val="Standardowy"/>
    <w:rsid w:val="00DE4C16"/>
    <w:pPr>
      <w:suppressAutoHyphens/>
      <w:spacing w:before="60" w:after="60" w:line="1" w:lineRule="atLeast"/>
      <w:ind w:leftChars="-1" w:left="-1" w:hangingChars="1" w:hanging="1"/>
      <w:jc w:val="both"/>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1">
    <w:name w:val="Tabela - Siatka11111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rsid w:val="00DE4C16"/>
    <w:p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rsid w:val="00DE4C16"/>
    <w:pPr>
      <w:suppressAutoHyphens/>
      <w:spacing w:before="60" w:after="60" w:line="1" w:lineRule="atLeast"/>
      <w:ind w:leftChars="-1" w:left="-1" w:hangingChars="1" w:hanging="1"/>
      <w:jc w:val="both"/>
      <w:textDirection w:val="btLr"/>
      <w:textAlignment w:val="top"/>
      <w:outlineLvl w:val="0"/>
    </w:pPr>
    <w:rPr>
      <w:rFonts w:ascii="Times New Roman" w:eastAsia="Times New Roman" w:hAnsi="Times New Roman" w:cs="Calibri"/>
      <w:position w:val="-1"/>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CellMar>
        <w:top w:w="0" w:type="dxa"/>
        <w:left w:w="0" w:type="dxa"/>
        <w:bottom w:w="0" w:type="dxa"/>
        <w:right w:w="0" w:type="dxa"/>
      </w:tblCellMar>
    </w:tblPr>
  </w:style>
  <w:style w:type="table" w:customStyle="1" w:styleId="Tabela-Siatka61">
    <w:name w:val="Tabela - Siatka61"/>
    <w:basedOn w:val="Standardowy"/>
    <w:rsid w:val="00DE4C1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rsid w:val="00DE4C16"/>
    <w:pPr>
      <w:suppressAutoHyphens/>
      <w:spacing w:after="0" w:line="1" w:lineRule="atLeast"/>
      <w:ind w:leftChars="-1" w:left="-1" w:hangingChars="1" w:hanging="1"/>
      <w:textDirection w:val="btLr"/>
      <w:textAlignment w:val="top"/>
      <w:outlineLvl w:val="0"/>
    </w:pPr>
    <w:rPr>
      <w:rFonts w:ascii="Calibri" w:eastAsia="Calibri" w:hAnsi="Calibri" w:cs="Calibri"/>
      <w:position w:val="-1"/>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1">
    <w:name w:val="WW8Num2111"/>
    <w:rsid w:val="00DE4C16"/>
  </w:style>
  <w:style w:type="numbering" w:customStyle="1" w:styleId="WW8Num2211">
    <w:name w:val="WW8Num2211"/>
    <w:rsid w:val="00DE4C16"/>
  </w:style>
  <w:style w:type="numbering" w:customStyle="1" w:styleId="WW8Num212">
    <w:name w:val="WW8Num212"/>
    <w:rsid w:val="00DE4C16"/>
  </w:style>
  <w:style w:type="numbering" w:customStyle="1" w:styleId="WW8Num811">
    <w:name w:val="WW8Num811"/>
    <w:rsid w:val="00DE4C16"/>
  </w:style>
  <w:style w:type="numbering" w:customStyle="1" w:styleId="WW8Num1611">
    <w:name w:val="WW8Num1611"/>
    <w:rsid w:val="00DE4C16"/>
  </w:style>
  <w:style w:type="numbering" w:customStyle="1" w:styleId="WW8Num2011">
    <w:name w:val="WW8Num2011"/>
    <w:rsid w:val="00DE4C16"/>
  </w:style>
  <w:style w:type="numbering" w:customStyle="1" w:styleId="WW8Num162">
    <w:name w:val="WW8Num162"/>
    <w:rsid w:val="00DE4C16"/>
  </w:style>
  <w:style w:type="numbering" w:customStyle="1" w:styleId="WW8Num202">
    <w:name w:val="WW8Num202"/>
    <w:rsid w:val="00DE4C16"/>
  </w:style>
  <w:style w:type="numbering" w:customStyle="1" w:styleId="WW8Num241">
    <w:name w:val="WW8Num241"/>
    <w:rsid w:val="00DE4C16"/>
  </w:style>
  <w:style w:type="numbering" w:customStyle="1" w:styleId="WW8Num812">
    <w:name w:val="WW8Num812"/>
    <w:basedOn w:val="Bezlisty"/>
    <w:rsid w:val="00DE4C16"/>
  </w:style>
  <w:style w:type="numbering" w:customStyle="1" w:styleId="WW8Num813">
    <w:name w:val="WW8Num813"/>
    <w:basedOn w:val="Bezlisty"/>
    <w:rsid w:val="00DE4C16"/>
  </w:style>
  <w:style w:type="table" w:customStyle="1" w:styleId="Tabela-Siatka8">
    <w:name w:val="Tabela - Siatka8"/>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82">
    <w:name w:val="WW8Num82"/>
    <w:basedOn w:val="Bezlisty"/>
    <w:rsid w:val="00DE4C16"/>
  </w:style>
  <w:style w:type="numbering" w:customStyle="1" w:styleId="WW8Num163">
    <w:name w:val="WW8Num163"/>
    <w:basedOn w:val="Bezlisty"/>
    <w:rsid w:val="00DE4C16"/>
    <w:pPr>
      <w:numPr>
        <w:numId w:val="106"/>
      </w:numPr>
    </w:pPr>
  </w:style>
  <w:style w:type="numbering" w:customStyle="1" w:styleId="WW8Num213">
    <w:name w:val="WW8Num213"/>
    <w:basedOn w:val="Bezlisty"/>
    <w:rsid w:val="00DE4C16"/>
    <w:pPr>
      <w:numPr>
        <w:numId w:val="66"/>
      </w:numPr>
    </w:pPr>
  </w:style>
  <w:style w:type="numbering" w:customStyle="1" w:styleId="WW8Num225">
    <w:name w:val="WW8Num225"/>
    <w:basedOn w:val="Bezlisty"/>
    <w:rsid w:val="00DE4C16"/>
    <w:pPr>
      <w:numPr>
        <w:numId w:val="105"/>
      </w:numPr>
    </w:pPr>
  </w:style>
  <w:style w:type="numbering" w:customStyle="1" w:styleId="WW8Num232">
    <w:name w:val="WW8Num232"/>
    <w:basedOn w:val="Bezlisty"/>
    <w:rsid w:val="00DE4C16"/>
  </w:style>
  <w:style w:type="table" w:customStyle="1" w:styleId="Tabelalisty3akcent212">
    <w:name w:val="Tabela listy 3 — akcent 212"/>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WW8Num814">
    <w:name w:val="WW8Num814"/>
    <w:basedOn w:val="Bezlisty"/>
    <w:rsid w:val="00DE4C16"/>
    <w:pPr>
      <w:numPr>
        <w:numId w:val="72"/>
      </w:numPr>
    </w:pPr>
  </w:style>
  <w:style w:type="numbering" w:customStyle="1" w:styleId="WW8Num1613">
    <w:name w:val="WW8Num1613"/>
    <w:basedOn w:val="Bezlisty"/>
    <w:rsid w:val="00DE4C16"/>
    <w:pPr>
      <w:numPr>
        <w:numId w:val="73"/>
      </w:numPr>
    </w:pPr>
  </w:style>
  <w:style w:type="numbering" w:customStyle="1" w:styleId="WW8Num2112">
    <w:name w:val="WW8Num2112"/>
    <w:basedOn w:val="Bezlisty"/>
    <w:rsid w:val="00DE4C16"/>
    <w:pPr>
      <w:numPr>
        <w:numId w:val="103"/>
      </w:numPr>
    </w:pPr>
  </w:style>
  <w:style w:type="numbering" w:customStyle="1" w:styleId="WW8Num2212">
    <w:name w:val="WW8Num2212"/>
    <w:basedOn w:val="Bezlisty"/>
    <w:rsid w:val="00DE4C16"/>
    <w:pPr>
      <w:numPr>
        <w:numId w:val="102"/>
      </w:numPr>
    </w:pPr>
  </w:style>
  <w:style w:type="numbering" w:customStyle="1" w:styleId="WW8Num2311">
    <w:name w:val="WW8Num2311"/>
    <w:basedOn w:val="Bezlisty"/>
    <w:rsid w:val="00DE4C16"/>
  </w:style>
  <w:style w:type="table" w:customStyle="1" w:styleId="Tabela-Siatka15">
    <w:name w:val="Tabela - Siatka15"/>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2">
    <w:name w:val="Bez listy212"/>
    <w:next w:val="Bezlisty"/>
    <w:uiPriority w:val="99"/>
    <w:semiHidden/>
    <w:unhideWhenUsed/>
    <w:rsid w:val="00DE4C16"/>
  </w:style>
  <w:style w:type="table" w:customStyle="1" w:styleId="Tabela-Siatka114">
    <w:name w:val="Tabela - Siatka114"/>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21">
    <w:name w:val="WW8Num2221"/>
    <w:rsid w:val="00DE4C16"/>
  </w:style>
  <w:style w:type="table" w:customStyle="1" w:styleId="TableNormal4">
    <w:name w:val="Table Normal4"/>
    <w:uiPriority w:val="2"/>
    <w:semiHidden/>
    <w:unhideWhenUsed/>
    <w:qFormat/>
    <w:rsid w:val="00DE4C1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Siatka23">
    <w:name w:val="Tabela - Siatka23"/>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DE4C16"/>
  </w:style>
  <w:style w:type="table" w:customStyle="1" w:styleId="TableNormal13">
    <w:name w:val="Table Normal13"/>
    <w:uiPriority w:val="2"/>
    <w:semiHidden/>
    <w:unhideWhenUsed/>
    <w:qFormat/>
    <w:rsid w:val="00DE4C1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Siatka62">
    <w:name w:val="Tabela - Siatka62"/>
    <w:basedOn w:val="Standardowy"/>
    <w:next w:val="Tabela-Siatka"/>
    <w:uiPriority w:val="59"/>
    <w:rsid w:val="00DE4C16"/>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2">
    <w:name w:val="Tabela - Siatka122"/>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DE4C16"/>
  </w:style>
  <w:style w:type="table" w:customStyle="1" w:styleId="Tabela-Siatka212">
    <w:name w:val="Tabela - Siatka212"/>
    <w:basedOn w:val="Standardowy"/>
    <w:next w:val="Tabela-Siatka"/>
    <w:uiPriority w:val="59"/>
    <w:rsid w:val="00DE4C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DE4C16"/>
  </w:style>
  <w:style w:type="table" w:customStyle="1" w:styleId="Tabela-Siatka312">
    <w:name w:val="Tabela - Siatka312"/>
    <w:basedOn w:val="Standardowy"/>
    <w:next w:val="Tabela-Siatka"/>
    <w:uiPriority w:val="59"/>
    <w:rsid w:val="00DE4C16"/>
    <w:pPr>
      <w:spacing w:after="0" w:line="240" w:lineRule="auto"/>
    </w:pPr>
    <w:rPr>
      <w:rFonts w:ascii="Calibri" w:eastAsia="Times New Roman" w:hAnsi="Calibri" w:cs="Times New Roman"/>
      <w:sz w:val="24"/>
      <w:szCs w:val="24"/>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DE4C16"/>
  </w:style>
  <w:style w:type="table" w:customStyle="1" w:styleId="Tabela-Siatka1122">
    <w:name w:val="Tabela - Siatka1122"/>
    <w:basedOn w:val="Standardowy"/>
    <w:next w:val="Tabela-Siatka"/>
    <w:uiPriority w:val="59"/>
    <w:rsid w:val="00DE4C16"/>
    <w:pPr>
      <w:spacing w:after="0" w:line="240" w:lineRule="auto"/>
    </w:pPr>
    <w:rPr>
      <w:rFonts w:ascii="Calibri" w:eastAsia="Calibri" w:hAnsi="Calibri"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uiPriority w:val="59"/>
    <w:rsid w:val="00DE4C16"/>
    <w:pPr>
      <w:spacing w:before="60" w:after="60" w:line="240" w:lineRule="auto"/>
      <w:jc w:val="both"/>
    </w:pPr>
    <w:rPr>
      <w:rFonts w:ascii="Times New Roman" w:eastAsia="Times New Roman" w:hAnsi="Times New Roman" w:cs="Times New Roman"/>
      <w:color w:val="00000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DE4C16"/>
  </w:style>
  <w:style w:type="table" w:customStyle="1" w:styleId="TableNormal21">
    <w:name w:val="Table Normal21"/>
    <w:rsid w:val="00DE4C16"/>
    <w:pPr>
      <w:spacing w:after="0" w:line="276" w:lineRule="auto"/>
    </w:pPr>
    <w:rPr>
      <w:rFonts w:ascii="Arial" w:eastAsia="Arial" w:hAnsi="Arial" w:cs="Arial"/>
      <w:color w:val="000000"/>
      <w:lang w:eastAsia="pl-PL"/>
    </w:rPr>
    <w:tblPr>
      <w:tblCellMar>
        <w:top w:w="0" w:type="dxa"/>
        <w:left w:w="0" w:type="dxa"/>
        <w:bottom w:w="0" w:type="dxa"/>
        <w:right w:w="0" w:type="dxa"/>
      </w:tblCellMar>
    </w:tblPr>
  </w:style>
  <w:style w:type="table" w:customStyle="1" w:styleId="101">
    <w:name w:val="10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91">
    <w:name w:val="9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81">
    <w:name w:val="8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71">
    <w:name w:val="7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61">
    <w:name w:val="6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51">
    <w:name w:val="5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41">
    <w:name w:val="4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31">
    <w:name w:val="31"/>
    <w:basedOn w:val="TableNormal"/>
    <w:rsid w:val="00DE4C16"/>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Tabela-Siatka71">
    <w:name w:val="Tabela - Siatka71"/>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11">
    <w:name w:val="Tabela listy 3 — akcent 2111"/>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321">
    <w:name w:val="Bez listy321"/>
    <w:next w:val="Bezlisty"/>
    <w:uiPriority w:val="99"/>
    <w:semiHidden/>
    <w:unhideWhenUsed/>
    <w:rsid w:val="00DE4C16"/>
  </w:style>
  <w:style w:type="table" w:customStyle="1" w:styleId="Tabela-Siatka132">
    <w:name w:val="Tabela - Siatka132"/>
    <w:basedOn w:val="Standardowy"/>
    <w:next w:val="Tabela-Siatka"/>
    <w:uiPriority w:val="59"/>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1">
    <w:name w:val="Bez listy411"/>
    <w:next w:val="Bezlisty"/>
    <w:uiPriority w:val="99"/>
    <w:semiHidden/>
    <w:unhideWhenUsed/>
    <w:rsid w:val="00DE4C16"/>
  </w:style>
  <w:style w:type="table" w:customStyle="1" w:styleId="Tabela-Siatka221">
    <w:name w:val="Tabela - Siatka221"/>
    <w:basedOn w:val="Standardowy"/>
    <w:next w:val="Tabela-Siatka"/>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1">
    <w:name w:val="Tabela listy 3 — akcent 221"/>
    <w:basedOn w:val="Standardowy"/>
    <w:uiPriority w:val="48"/>
    <w:rsid w:val="00DE4C16"/>
    <w:pPr>
      <w:spacing w:after="0" w:line="240" w:lineRule="auto"/>
    </w:pPr>
    <w:rPr>
      <w:rFonts w:ascii="Calibri" w:eastAsia="Calibri" w:hAnsi="Calibri" w:cs="Times New Roman"/>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1">
    <w:name w:val="Bez listy1311"/>
    <w:next w:val="Bezlisty"/>
    <w:uiPriority w:val="99"/>
    <w:semiHidden/>
    <w:unhideWhenUsed/>
    <w:rsid w:val="00DE4C16"/>
  </w:style>
  <w:style w:type="numbering" w:customStyle="1" w:styleId="Bezlisty2111">
    <w:name w:val="Bez listy2111"/>
    <w:next w:val="Bezlisty"/>
    <w:uiPriority w:val="99"/>
    <w:semiHidden/>
    <w:unhideWhenUsed/>
    <w:rsid w:val="00DE4C16"/>
  </w:style>
  <w:style w:type="numbering" w:customStyle="1" w:styleId="Bezlisty11111">
    <w:name w:val="Bez listy11111"/>
    <w:next w:val="Bezlisty"/>
    <w:uiPriority w:val="99"/>
    <w:semiHidden/>
    <w:unhideWhenUsed/>
    <w:rsid w:val="00DE4C16"/>
  </w:style>
  <w:style w:type="numbering" w:customStyle="1" w:styleId="Bezlisty3111">
    <w:name w:val="Bez listy3111"/>
    <w:next w:val="Bezlisty"/>
    <w:uiPriority w:val="99"/>
    <w:semiHidden/>
    <w:unhideWhenUsed/>
    <w:rsid w:val="00DE4C16"/>
  </w:style>
  <w:style w:type="numbering" w:customStyle="1" w:styleId="Bezlisty12111">
    <w:name w:val="Bez listy12111"/>
    <w:next w:val="Bezlisty"/>
    <w:uiPriority w:val="99"/>
    <w:semiHidden/>
    <w:unhideWhenUsed/>
    <w:rsid w:val="00DE4C16"/>
  </w:style>
  <w:style w:type="table" w:customStyle="1" w:styleId="Tabela-Siatka331">
    <w:name w:val="Tabela - Siatka331"/>
    <w:basedOn w:val="Standardowy"/>
    <w:next w:val="Tabela-Siatka"/>
    <w:uiPriority w:val="59"/>
    <w:rsid w:val="00DE4C16"/>
    <w:pPr>
      <w:spacing w:before="60"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31">
    <w:name w:val="WW8Num2231"/>
    <w:basedOn w:val="Bezlisty"/>
    <w:rsid w:val="00DE4C16"/>
  </w:style>
  <w:style w:type="table" w:customStyle="1" w:styleId="Tabela-Siatka81">
    <w:name w:val="Tabela - Siatka81"/>
    <w:basedOn w:val="Standardowy"/>
    <w:next w:val="Tabela-Siatka"/>
    <w:rsid w:val="00DE4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DE4C16"/>
  </w:style>
  <w:style w:type="numbering" w:customStyle="1" w:styleId="WW8Num1614">
    <w:name w:val="WW8Num1614"/>
    <w:basedOn w:val="Bezlisty"/>
    <w:rsid w:val="00DE4C16"/>
    <w:pPr>
      <w:numPr>
        <w:numId w:val="104"/>
      </w:numPr>
    </w:pPr>
  </w:style>
  <w:style w:type="table" w:customStyle="1" w:styleId="Tabela-Siatka16">
    <w:name w:val="Tabela - Siatka16"/>
    <w:basedOn w:val="Standardowy"/>
    <w:next w:val="Tabela-Siatka"/>
    <w:uiPriority w:val="59"/>
    <w:rsid w:val="00ED6D6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060860">
      <w:bodyDiv w:val="1"/>
      <w:marLeft w:val="0"/>
      <w:marRight w:val="0"/>
      <w:marTop w:val="0"/>
      <w:marBottom w:val="0"/>
      <w:divBdr>
        <w:top w:val="none" w:sz="0" w:space="0" w:color="auto"/>
        <w:left w:val="none" w:sz="0" w:space="0" w:color="auto"/>
        <w:bottom w:val="none" w:sz="0" w:space="0" w:color="auto"/>
        <w:right w:val="none" w:sz="0" w:space="0" w:color="auto"/>
      </w:divBdr>
    </w:div>
    <w:div w:id="623148483">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949819015">
      <w:bodyDiv w:val="1"/>
      <w:marLeft w:val="0"/>
      <w:marRight w:val="0"/>
      <w:marTop w:val="0"/>
      <w:marBottom w:val="0"/>
      <w:divBdr>
        <w:top w:val="none" w:sz="0" w:space="0" w:color="auto"/>
        <w:left w:val="none" w:sz="0" w:space="0" w:color="auto"/>
        <w:bottom w:val="none" w:sz="0" w:space="0" w:color="auto"/>
        <w:right w:val="none" w:sz="0" w:space="0" w:color="auto"/>
      </w:divBdr>
    </w:div>
    <w:div w:id="1164972768">
      <w:bodyDiv w:val="1"/>
      <w:marLeft w:val="0"/>
      <w:marRight w:val="0"/>
      <w:marTop w:val="0"/>
      <w:marBottom w:val="0"/>
      <w:divBdr>
        <w:top w:val="none" w:sz="0" w:space="0" w:color="auto"/>
        <w:left w:val="none" w:sz="0" w:space="0" w:color="auto"/>
        <w:bottom w:val="none" w:sz="0" w:space="0" w:color="auto"/>
        <w:right w:val="none" w:sz="0" w:space="0" w:color="auto"/>
      </w:divBdr>
    </w:div>
    <w:div w:id="1326780417">
      <w:bodyDiv w:val="1"/>
      <w:marLeft w:val="0"/>
      <w:marRight w:val="0"/>
      <w:marTop w:val="0"/>
      <w:marBottom w:val="0"/>
      <w:divBdr>
        <w:top w:val="none" w:sz="0" w:space="0" w:color="auto"/>
        <w:left w:val="none" w:sz="0" w:space="0" w:color="auto"/>
        <w:bottom w:val="none" w:sz="0" w:space="0" w:color="auto"/>
        <w:right w:val="none" w:sz="0" w:space="0" w:color="auto"/>
      </w:divBdr>
    </w:div>
    <w:div w:id="1410687014">
      <w:bodyDiv w:val="1"/>
      <w:marLeft w:val="0"/>
      <w:marRight w:val="0"/>
      <w:marTop w:val="0"/>
      <w:marBottom w:val="0"/>
      <w:divBdr>
        <w:top w:val="none" w:sz="0" w:space="0" w:color="auto"/>
        <w:left w:val="none" w:sz="0" w:space="0" w:color="auto"/>
        <w:bottom w:val="none" w:sz="0" w:space="0" w:color="auto"/>
        <w:right w:val="none" w:sz="0" w:space="0" w:color="auto"/>
      </w:divBdr>
    </w:div>
    <w:div w:id="1674719090">
      <w:bodyDiv w:val="1"/>
      <w:marLeft w:val="0"/>
      <w:marRight w:val="0"/>
      <w:marTop w:val="0"/>
      <w:marBottom w:val="0"/>
      <w:divBdr>
        <w:top w:val="none" w:sz="0" w:space="0" w:color="auto"/>
        <w:left w:val="none" w:sz="0" w:space="0" w:color="auto"/>
        <w:bottom w:val="none" w:sz="0" w:space="0" w:color="auto"/>
        <w:right w:val="none" w:sz="0" w:space="0" w:color="auto"/>
      </w:divBdr>
      <w:divsChild>
        <w:div w:id="1103917796">
          <w:marLeft w:val="0"/>
          <w:marRight w:val="0"/>
          <w:marTop w:val="0"/>
          <w:marBottom w:val="0"/>
          <w:divBdr>
            <w:top w:val="none" w:sz="0" w:space="0" w:color="auto"/>
            <w:left w:val="none" w:sz="0" w:space="0" w:color="auto"/>
            <w:bottom w:val="none" w:sz="0" w:space="0" w:color="auto"/>
            <w:right w:val="none" w:sz="0" w:space="0" w:color="auto"/>
          </w:divBdr>
        </w:div>
        <w:div w:id="1204635669">
          <w:marLeft w:val="0"/>
          <w:marRight w:val="0"/>
          <w:marTop w:val="0"/>
          <w:marBottom w:val="0"/>
          <w:divBdr>
            <w:top w:val="none" w:sz="0" w:space="0" w:color="auto"/>
            <w:left w:val="none" w:sz="0" w:space="0" w:color="auto"/>
            <w:bottom w:val="none" w:sz="0" w:space="0" w:color="auto"/>
            <w:right w:val="none" w:sz="0" w:space="0" w:color="auto"/>
          </w:divBdr>
        </w:div>
      </w:divsChild>
    </w:div>
    <w:div w:id="213327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CF90D-9E49-4074-B6F8-0E2EFCD7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Pages>
  <Words>3488</Words>
  <Characters>20930</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Płóciennik</dc:creator>
  <cp:lastModifiedBy>Ewa Borysiewicz</cp:lastModifiedBy>
  <cp:revision>49</cp:revision>
  <cp:lastPrinted>2026-03-27T13:27:00Z</cp:lastPrinted>
  <dcterms:created xsi:type="dcterms:W3CDTF">2025-03-19T22:35:00Z</dcterms:created>
  <dcterms:modified xsi:type="dcterms:W3CDTF">2026-04-07T12:52:00Z</dcterms:modified>
</cp:coreProperties>
</file>