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25F31" w14:textId="397300D1" w:rsidR="00A753CB" w:rsidRPr="002B4A6E" w:rsidRDefault="002B4A6E" w:rsidP="002B4A6E">
      <w:pPr>
        <w:jc w:val="right"/>
        <w:rPr>
          <w:rFonts w:ascii="Cambria" w:hAnsi="Cambria"/>
          <w:b/>
          <w:bCs/>
          <w:i/>
          <w:iCs/>
          <w:sz w:val="22"/>
          <w:szCs w:val="22"/>
        </w:rPr>
      </w:pPr>
      <w:r w:rsidRPr="002B4A6E">
        <w:rPr>
          <w:rFonts w:ascii="Cambria" w:hAnsi="Cambria"/>
          <w:b/>
          <w:bCs/>
          <w:i/>
          <w:iCs/>
          <w:sz w:val="22"/>
          <w:szCs w:val="22"/>
        </w:rPr>
        <w:t>Załącznik nr 3 do SWZ</w:t>
      </w:r>
    </w:p>
    <w:p w14:paraId="0A6175B3" w14:textId="77777777" w:rsidR="002B4A6E" w:rsidRPr="002B4A6E" w:rsidRDefault="002B4A6E" w:rsidP="002B4A6E">
      <w:pPr>
        <w:jc w:val="right"/>
        <w:rPr>
          <w:rFonts w:ascii="Cambria" w:hAnsi="Cambria"/>
          <w:b/>
          <w:bCs/>
          <w:sz w:val="22"/>
          <w:szCs w:val="22"/>
        </w:rPr>
      </w:pPr>
    </w:p>
    <w:p w14:paraId="5C7AA3C8" w14:textId="11B577D3" w:rsidR="00A753CB" w:rsidRPr="002B4A6E" w:rsidRDefault="00951AFB" w:rsidP="348D8691">
      <w:pPr>
        <w:jc w:val="center"/>
        <w:rPr>
          <w:rFonts w:ascii="Cambria" w:hAnsi="Cambria"/>
          <w:b/>
          <w:bCs/>
          <w:sz w:val="22"/>
          <w:szCs w:val="22"/>
        </w:rPr>
      </w:pPr>
      <w:r w:rsidRPr="348D8691">
        <w:rPr>
          <w:rFonts w:ascii="Cambria" w:hAnsi="Cambria"/>
          <w:b/>
          <w:bCs/>
          <w:sz w:val="22"/>
          <w:szCs w:val="22"/>
        </w:rPr>
        <w:t>Istotne</w:t>
      </w:r>
      <w:r w:rsidR="0042798A" w:rsidRPr="348D8691">
        <w:rPr>
          <w:rFonts w:ascii="Cambria" w:hAnsi="Cambria"/>
          <w:b/>
          <w:bCs/>
          <w:sz w:val="22"/>
          <w:szCs w:val="22"/>
        </w:rPr>
        <w:t xml:space="preserve"> </w:t>
      </w:r>
      <w:r w:rsidR="00EE54B8" w:rsidRPr="348D8691">
        <w:rPr>
          <w:rFonts w:ascii="Cambria" w:hAnsi="Cambria"/>
          <w:b/>
          <w:bCs/>
          <w:sz w:val="22"/>
          <w:szCs w:val="22"/>
        </w:rPr>
        <w:t>postanowienia umowy</w:t>
      </w:r>
      <w:r w:rsidR="0042798A" w:rsidRPr="348D8691">
        <w:rPr>
          <w:rFonts w:ascii="Cambria" w:hAnsi="Cambria"/>
          <w:b/>
          <w:bCs/>
          <w:sz w:val="22"/>
          <w:szCs w:val="22"/>
        </w:rPr>
        <w:t xml:space="preserve"> </w:t>
      </w:r>
      <w:r w:rsidR="188A01B2" w:rsidRPr="348D8691">
        <w:rPr>
          <w:rFonts w:ascii="Cambria" w:hAnsi="Cambria"/>
          <w:b/>
          <w:bCs/>
          <w:sz w:val="22"/>
          <w:szCs w:val="22"/>
        </w:rPr>
        <w:t>ICRI-BioM.</w:t>
      </w:r>
      <w:r w:rsidR="00B22641" w:rsidRPr="348D8691">
        <w:rPr>
          <w:rFonts w:ascii="Cambria" w:hAnsi="Cambria"/>
          <w:b/>
          <w:bCs/>
          <w:sz w:val="22"/>
          <w:szCs w:val="22"/>
        </w:rPr>
        <w:t>262</w:t>
      </w:r>
      <w:r w:rsidR="3C87A103" w:rsidRPr="348D8691">
        <w:rPr>
          <w:rFonts w:ascii="Cambria" w:hAnsi="Cambria"/>
          <w:b/>
          <w:bCs/>
          <w:sz w:val="22"/>
          <w:szCs w:val="22"/>
        </w:rPr>
        <w:t>.</w:t>
      </w:r>
      <w:r w:rsidR="00B22641" w:rsidRPr="348D8691">
        <w:rPr>
          <w:rFonts w:ascii="Cambria" w:hAnsi="Cambria"/>
          <w:b/>
          <w:bCs/>
          <w:sz w:val="22"/>
          <w:szCs w:val="22"/>
        </w:rPr>
        <w:t>1</w:t>
      </w:r>
      <w:r w:rsidR="61A160D1" w:rsidRPr="348D8691">
        <w:rPr>
          <w:rFonts w:ascii="Cambria" w:hAnsi="Cambria"/>
          <w:b/>
          <w:bCs/>
          <w:sz w:val="22"/>
          <w:szCs w:val="22"/>
        </w:rPr>
        <w:t>.</w:t>
      </w:r>
      <w:r w:rsidR="00B22641" w:rsidRPr="348D8691">
        <w:rPr>
          <w:rFonts w:ascii="Cambria" w:hAnsi="Cambria"/>
          <w:b/>
          <w:bCs/>
          <w:sz w:val="22"/>
          <w:szCs w:val="22"/>
        </w:rPr>
        <w:t>2026</w:t>
      </w:r>
      <w:r w:rsidR="5CFC41C0" w:rsidRPr="348D8691">
        <w:rPr>
          <w:rFonts w:ascii="Cambria" w:hAnsi="Cambria"/>
          <w:b/>
          <w:bCs/>
          <w:sz w:val="22"/>
          <w:szCs w:val="22"/>
        </w:rPr>
        <w:t>.</w:t>
      </w:r>
      <w:r w:rsidR="0042798A" w:rsidRPr="348D8691">
        <w:rPr>
          <w:rFonts w:ascii="Cambria" w:hAnsi="Cambria"/>
          <w:b/>
          <w:bCs/>
          <w:sz w:val="22"/>
          <w:szCs w:val="22"/>
        </w:rPr>
        <w:t>TP</w:t>
      </w:r>
    </w:p>
    <w:p w14:paraId="67EA0659" w14:textId="77777777" w:rsidR="00A753CB" w:rsidRPr="002B4A6E" w:rsidRDefault="00A753CB" w:rsidP="00A753CB">
      <w:pPr>
        <w:jc w:val="both"/>
        <w:rPr>
          <w:rFonts w:ascii="Cambria" w:hAnsi="Cambria"/>
          <w:b/>
          <w:sz w:val="22"/>
          <w:szCs w:val="22"/>
        </w:rPr>
      </w:pPr>
    </w:p>
    <w:p w14:paraId="7A62B3DE" w14:textId="24505CF9" w:rsidR="54B9EA99" w:rsidRDefault="54B9EA99" w:rsidP="348D8691">
      <w:pPr>
        <w:jc w:val="both"/>
        <w:rPr>
          <w:rFonts w:ascii="Cambria" w:hAnsi="Cambria"/>
          <w:color w:val="000000" w:themeColor="text1"/>
          <w:sz w:val="22"/>
          <w:szCs w:val="22"/>
        </w:rPr>
      </w:pPr>
      <w:r w:rsidRPr="348D8691">
        <w:rPr>
          <w:rFonts w:ascii="Cambria" w:hAnsi="Cambria"/>
          <w:color w:val="000000" w:themeColor="text1"/>
          <w:sz w:val="22"/>
          <w:szCs w:val="22"/>
        </w:rPr>
        <w:t xml:space="preserve">pomiędzy Politechniką Łódzką - Międzynarodowym Centrum Badań Innowacyjnych Biomateriałów (ICRI-BioM), 90-924 Łódź ul. Żeromskiego 116, NIP 727-002-18-95, zwaną dalej „Zamawiającym” reprezentowaną przez: </w:t>
      </w:r>
    </w:p>
    <w:p w14:paraId="222FA45C" w14:textId="0A91F12E" w:rsidR="54B9EA99" w:rsidRDefault="54B9EA99" w:rsidP="348D8691">
      <w:pPr>
        <w:jc w:val="both"/>
        <w:rPr>
          <w:rFonts w:ascii="Cambria" w:hAnsi="Cambria"/>
          <w:color w:val="000000" w:themeColor="text1"/>
          <w:sz w:val="22"/>
          <w:szCs w:val="22"/>
        </w:rPr>
      </w:pPr>
      <w:r w:rsidRPr="348D8691">
        <w:rPr>
          <w:rFonts w:ascii="Cambria" w:hAnsi="Cambria"/>
          <w:color w:val="000000" w:themeColor="text1"/>
          <w:sz w:val="22"/>
          <w:szCs w:val="22"/>
        </w:rPr>
        <w:t>dr hab. inż. Vignesha Kumaravela – p. o. Dyrektora Międzynarodowego Centrum Badań Innowacyjnych Biomateriałów (ICRI-BioM), działającego w tym zakresie na podstawie pełnomocnictwa Rektora PŁ Nr RDP/160/2025 z dnia 29 sierpnia 2025 r., z kontrasygnatą finansową mgr Agnieszki Kobalczyk – Kwestora PŁ,</w:t>
      </w:r>
    </w:p>
    <w:p w14:paraId="1DB2935C" w14:textId="67816B1F" w:rsidR="348D8691" w:rsidRDefault="348D8691" w:rsidP="348D8691">
      <w:pPr>
        <w:jc w:val="both"/>
        <w:rPr>
          <w:rFonts w:ascii="Cambria" w:hAnsi="Cambria"/>
          <w:color w:val="000000" w:themeColor="text1"/>
          <w:sz w:val="22"/>
          <w:szCs w:val="22"/>
        </w:rPr>
      </w:pPr>
    </w:p>
    <w:p w14:paraId="72527A90" w14:textId="77777777" w:rsidR="00A753CB" w:rsidRPr="002B4A6E" w:rsidRDefault="00A753CB" w:rsidP="00180E23">
      <w:pPr>
        <w:rPr>
          <w:rFonts w:ascii="Cambria" w:hAnsi="Cambria"/>
          <w:sz w:val="22"/>
          <w:szCs w:val="22"/>
          <w:lang w:eastAsia="ar-SA"/>
        </w:rPr>
      </w:pPr>
      <w:r w:rsidRPr="002B4A6E">
        <w:rPr>
          <w:rFonts w:ascii="Cambria" w:hAnsi="Cambria"/>
          <w:sz w:val="22"/>
          <w:szCs w:val="22"/>
          <w:lang w:eastAsia="ar-SA"/>
        </w:rPr>
        <w:t>a</w:t>
      </w:r>
    </w:p>
    <w:p w14:paraId="6134D2E2" w14:textId="77777777" w:rsidR="00A753CB" w:rsidRPr="002B4A6E" w:rsidRDefault="00A753CB" w:rsidP="00A753CB">
      <w:pPr>
        <w:jc w:val="both"/>
        <w:rPr>
          <w:rFonts w:ascii="Cambria" w:hAnsi="Cambria"/>
          <w:sz w:val="22"/>
          <w:szCs w:val="22"/>
          <w:lang w:eastAsia="ar-SA"/>
        </w:rPr>
      </w:pPr>
      <w:r w:rsidRPr="002B4A6E">
        <w:rPr>
          <w:rFonts w:ascii="Cambria" w:hAnsi="Cambria"/>
          <w:sz w:val="22"/>
          <w:szCs w:val="22"/>
        </w:rPr>
        <w:t>…………………………………..</w:t>
      </w:r>
      <w:r w:rsidRPr="002B4A6E">
        <w:rPr>
          <w:rFonts w:ascii="Cambria" w:hAnsi="Cambria"/>
          <w:sz w:val="22"/>
          <w:szCs w:val="22"/>
          <w:lang w:eastAsia="ar-SA"/>
        </w:rPr>
        <w:t xml:space="preserve"> z siedzibą w ……………….  przy ul. ……………………., kod pocztowy …………………………., NIP: ………………………. Regon: ……………………………..</w:t>
      </w:r>
    </w:p>
    <w:p w14:paraId="6AFB7F07" w14:textId="4F9A853D" w:rsidR="00A753CB" w:rsidRPr="002B4A6E" w:rsidRDefault="00A753CB" w:rsidP="00A753CB">
      <w:pPr>
        <w:jc w:val="both"/>
        <w:rPr>
          <w:rFonts w:ascii="Cambria" w:hAnsi="Cambria"/>
          <w:sz w:val="22"/>
          <w:szCs w:val="22"/>
          <w:lang w:eastAsia="ar-SA"/>
        </w:rPr>
      </w:pPr>
      <w:r w:rsidRPr="002B4A6E">
        <w:rPr>
          <w:rFonts w:ascii="Cambria" w:hAnsi="Cambria"/>
          <w:sz w:val="22"/>
          <w:szCs w:val="22"/>
          <w:lang w:eastAsia="ar-SA"/>
        </w:rPr>
        <w:t>reprezentowaną przez: ……………………………………………………</w:t>
      </w:r>
      <w:r w:rsidR="002665D4">
        <w:rPr>
          <w:rFonts w:ascii="Cambria" w:hAnsi="Cambria"/>
          <w:sz w:val="22"/>
          <w:szCs w:val="22"/>
          <w:lang w:eastAsia="ar-SA"/>
        </w:rPr>
        <w:t xml:space="preserve">…………., </w:t>
      </w:r>
      <w:r w:rsidRPr="002B4A6E">
        <w:rPr>
          <w:rFonts w:ascii="Cambria" w:hAnsi="Cambria"/>
          <w:sz w:val="22"/>
          <w:szCs w:val="22"/>
          <w:lang w:eastAsia="ar-SA"/>
        </w:rPr>
        <w:t>zwanym dalej „Wykonawcą”,</w:t>
      </w:r>
    </w:p>
    <w:p w14:paraId="4D4530F2" w14:textId="4615BCF0" w:rsidR="00A753CB" w:rsidRPr="002B4A6E" w:rsidRDefault="00A753CB" w:rsidP="348D8691">
      <w:pPr>
        <w:shd w:val="clear" w:color="auto" w:fill="FFFFFF" w:themeFill="background1"/>
        <w:jc w:val="both"/>
        <w:rPr>
          <w:rFonts w:ascii="Cambria" w:hAnsi="Cambria"/>
          <w:sz w:val="22"/>
          <w:szCs w:val="22"/>
        </w:rPr>
      </w:pPr>
      <w:r w:rsidRPr="348D8691">
        <w:rPr>
          <w:rFonts w:ascii="Cambria" w:hAnsi="Cambria"/>
          <w:sz w:val="22"/>
          <w:szCs w:val="22"/>
        </w:rPr>
        <w:t xml:space="preserve">w postępowaniu prowadzonym w </w:t>
      </w:r>
      <w:r w:rsidR="00180E23" w:rsidRPr="348D8691">
        <w:rPr>
          <w:rFonts w:ascii="Cambria" w:hAnsi="Cambria"/>
          <w:sz w:val="22"/>
          <w:szCs w:val="22"/>
        </w:rPr>
        <w:t>trybie podstawowym</w:t>
      </w:r>
      <w:r w:rsidRPr="348D8691">
        <w:rPr>
          <w:rFonts w:ascii="Cambria" w:hAnsi="Cambria"/>
          <w:sz w:val="22"/>
          <w:szCs w:val="22"/>
        </w:rPr>
        <w:t xml:space="preserve"> na podstawie art. 2</w:t>
      </w:r>
      <w:r w:rsidR="00180E23" w:rsidRPr="348D8691">
        <w:rPr>
          <w:rFonts w:ascii="Cambria" w:hAnsi="Cambria"/>
          <w:sz w:val="22"/>
          <w:szCs w:val="22"/>
        </w:rPr>
        <w:t>75</w:t>
      </w:r>
      <w:r w:rsidRPr="348D8691">
        <w:rPr>
          <w:rFonts w:ascii="Cambria" w:hAnsi="Cambria"/>
          <w:sz w:val="22"/>
          <w:szCs w:val="22"/>
        </w:rPr>
        <w:t xml:space="preserve"> pkt </w:t>
      </w:r>
      <w:r w:rsidR="0F5E1BAB" w:rsidRPr="348D8691">
        <w:rPr>
          <w:rFonts w:ascii="Cambria" w:hAnsi="Cambria"/>
          <w:sz w:val="22"/>
          <w:szCs w:val="22"/>
        </w:rPr>
        <w:t>2</w:t>
      </w:r>
      <w:r w:rsidRPr="348D8691">
        <w:rPr>
          <w:rFonts w:ascii="Cambria" w:hAnsi="Cambria"/>
          <w:sz w:val="22"/>
          <w:szCs w:val="22"/>
        </w:rPr>
        <w:t xml:space="preserve"> Ustawy z</w:t>
      </w:r>
      <w:r w:rsidR="001C2C05" w:rsidRPr="348D8691">
        <w:rPr>
          <w:rFonts w:ascii="Cambria" w:hAnsi="Cambria"/>
          <w:sz w:val="22"/>
          <w:szCs w:val="22"/>
        </w:rPr>
        <w:t> </w:t>
      </w:r>
      <w:r w:rsidRPr="348D8691">
        <w:rPr>
          <w:rFonts w:ascii="Cambria" w:hAnsi="Cambria"/>
          <w:sz w:val="22"/>
          <w:szCs w:val="22"/>
        </w:rPr>
        <w:t>dnia 11 września 2019 roku Prawo zamówień publicznych (</w:t>
      </w:r>
      <w:r w:rsidR="65239A3B" w:rsidRPr="348D8691">
        <w:rPr>
          <w:rFonts w:ascii="Cambria" w:hAnsi="Cambria"/>
          <w:sz w:val="22"/>
          <w:szCs w:val="22"/>
        </w:rPr>
        <w:t xml:space="preserve">t.j. </w:t>
      </w:r>
      <w:r w:rsidRPr="348D8691">
        <w:rPr>
          <w:rFonts w:ascii="Cambria" w:hAnsi="Cambria"/>
          <w:sz w:val="22"/>
          <w:szCs w:val="22"/>
        </w:rPr>
        <w:t>Dz. U. z 202</w:t>
      </w:r>
      <w:r w:rsidR="00FE3CBA" w:rsidRPr="348D8691">
        <w:rPr>
          <w:rFonts w:ascii="Cambria" w:hAnsi="Cambria"/>
          <w:sz w:val="22"/>
          <w:szCs w:val="22"/>
        </w:rPr>
        <w:t>4</w:t>
      </w:r>
      <w:r w:rsidRPr="348D8691">
        <w:rPr>
          <w:rFonts w:ascii="Cambria" w:hAnsi="Cambria"/>
          <w:sz w:val="22"/>
          <w:szCs w:val="22"/>
        </w:rPr>
        <w:t xml:space="preserve"> r. poz. </w:t>
      </w:r>
      <w:r w:rsidR="0025116D" w:rsidRPr="348D8691">
        <w:rPr>
          <w:rFonts w:ascii="Cambria" w:hAnsi="Cambria"/>
          <w:sz w:val="22"/>
          <w:szCs w:val="22"/>
        </w:rPr>
        <w:t>1</w:t>
      </w:r>
      <w:r w:rsidR="00FE3CBA" w:rsidRPr="348D8691">
        <w:rPr>
          <w:rFonts w:ascii="Cambria" w:hAnsi="Cambria"/>
          <w:sz w:val="22"/>
          <w:szCs w:val="22"/>
        </w:rPr>
        <w:t>320</w:t>
      </w:r>
      <w:r w:rsidR="004365E8" w:rsidRPr="348D8691">
        <w:rPr>
          <w:rFonts w:ascii="Cambria" w:hAnsi="Cambria"/>
          <w:sz w:val="22"/>
          <w:szCs w:val="22"/>
        </w:rPr>
        <w:t xml:space="preserve">, </w:t>
      </w:r>
      <w:r w:rsidR="161BBF0A" w:rsidRPr="348D8691">
        <w:rPr>
          <w:rFonts w:ascii="Cambria" w:hAnsi="Cambria"/>
          <w:sz w:val="22"/>
          <w:szCs w:val="22"/>
        </w:rPr>
        <w:t>z późn. zm.</w:t>
      </w:r>
      <w:r w:rsidRPr="348D8691">
        <w:rPr>
          <w:rFonts w:ascii="Cambria" w:hAnsi="Cambria"/>
          <w:sz w:val="22"/>
          <w:szCs w:val="22"/>
        </w:rPr>
        <w:t>).</w:t>
      </w:r>
    </w:p>
    <w:p w14:paraId="72738210" w14:textId="71E555BF" w:rsidR="00A753CB" w:rsidRPr="002B4A6E" w:rsidRDefault="00A753CB" w:rsidP="00A753CB">
      <w:pPr>
        <w:shd w:val="clear" w:color="auto" w:fill="FFFFFF"/>
        <w:jc w:val="both"/>
        <w:rPr>
          <w:rFonts w:ascii="Cambria" w:hAnsi="Cambria"/>
          <w:sz w:val="22"/>
          <w:szCs w:val="22"/>
        </w:rPr>
      </w:pPr>
      <w:r w:rsidRPr="002B4A6E">
        <w:rPr>
          <w:rFonts w:ascii="Cambria" w:hAnsi="Cambria"/>
          <w:sz w:val="22"/>
          <w:szCs w:val="22"/>
        </w:rPr>
        <w:t>Data zawarcia umowy jest tożsama z dat</w:t>
      </w:r>
      <w:r w:rsidR="00087B08">
        <w:rPr>
          <w:rFonts w:ascii="Cambria" w:hAnsi="Cambria"/>
          <w:sz w:val="22"/>
          <w:szCs w:val="22"/>
        </w:rPr>
        <w:t>ą</w:t>
      </w:r>
      <w:r w:rsidRPr="002B4A6E">
        <w:rPr>
          <w:rFonts w:ascii="Cambria" w:hAnsi="Cambria"/>
          <w:sz w:val="22"/>
          <w:szCs w:val="22"/>
        </w:rPr>
        <w:t xml:space="preserve"> złożenia ostatniego podpisu przez strony.</w:t>
      </w:r>
    </w:p>
    <w:p w14:paraId="54518AF6" w14:textId="77777777" w:rsidR="00A753CB" w:rsidRPr="002B4A6E" w:rsidRDefault="00A753CB" w:rsidP="00A753CB">
      <w:pPr>
        <w:suppressAutoHyphens/>
        <w:jc w:val="center"/>
        <w:rPr>
          <w:rFonts w:ascii="Cambria" w:hAnsi="Cambria"/>
          <w:sz w:val="22"/>
          <w:szCs w:val="22"/>
          <w:lang w:eastAsia="ar-SA"/>
        </w:rPr>
      </w:pPr>
    </w:p>
    <w:p w14:paraId="574CCF9D" w14:textId="77777777"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1</w:t>
      </w:r>
    </w:p>
    <w:p w14:paraId="38C5A87B" w14:textId="77777777" w:rsidR="00A753CB" w:rsidRPr="002B4A6E" w:rsidRDefault="00A753CB" w:rsidP="00A753CB">
      <w:pPr>
        <w:suppressAutoHyphens/>
        <w:jc w:val="both"/>
        <w:rPr>
          <w:rFonts w:ascii="Cambria" w:hAnsi="Cambria"/>
          <w:sz w:val="22"/>
          <w:szCs w:val="22"/>
          <w:lang w:eastAsia="ar-SA"/>
        </w:rPr>
      </w:pPr>
      <w:r w:rsidRPr="348D8691">
        <w:rPr>
          <w:rFonts w:ascii="Cambria" w:hAnsi="Cambria"/>
          <w:sz w:val="22"/>
          <w:szCs w:val="22"/>
          <w:lang w:eastAsia="ar-SA"/>
        </w:rPr>
        <w:t xml:space="preserve">Zamawiający zleca, a Wykonawca przyjmuje do realizacji zamówienie w ramach postępowania: </w:t>
      </w:r>
    </w:p>
    <w:p w14:paraId="68CA72A2" w14:textId="620193EC" w:rsidR="46CC2E49" w:rsidRDefault="46CC2E49" w:rsidP="348D8691">
      <w:pPr>
        <w:pStyle w:val="Tekstpodstawowy"/>
        <w:ind w:left="284" w:hanging="284"/>
        <w:rPr>
          <w:rFonts w:ascii="Cambria" w:eastAsia="Cambria" w:hAnsi="Cambria" w:cs="Cambria"/>
          <w:sz w:val="22"/>
          <w:szCs w:val="22"/>
        </w:rPr>
      </w:pPr>
      <w:r w:rsidRPr="348D8691">
        <w:rPr>
          <w:rFonts w:ascii="Cambria" w:eastAsia="Cambria" w:hAnsi="Cambria" w:cs="Cambria"/>
          <w:b/>
          <w:bCs/>
          <w:color w:val="000000" w:themeColor="text1"/>
          <w:sz w:val="22"/>
          <w:szCs w:val="22"/>
        </w:rPr>
        <w:t>Dostawa aparatury laboratoryjnej dla potrzeb ICRI-BioM w podziale na zadania.</w:t>
      </w:r>
    </w:p>
    <w:p w14:paraId="690558BB" w14:textId="73C1C9A6" w:rsidR="348D8691" w:rsidRDefault="348D8691" w:rsidP="348D8691">
      <w:pPr>
        <w:jc w:val="both"/>
        <w:rPr>
          <w:rFonts w:ascii="Cambria" w:hAnsi="Cambria"/>
          <w:sz w:val="22"/>
          <w:szCs w:val="22"/>
          <w:lang w:eastAsia="ar-SA"/>
        </w:rPr>
      </w:pPr>
    </w:p>
    <w:p w14:paraId="3A2A46BD" w14:textId="77777777"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2</w:t>
      </w:r>
    </w:p>
    <w:p w14:paraId="02E88320" w14:textId="04DE02C0"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348D8691">
        <w:rPr>
          <w:rFonts w:ascii="Cambria" w:hAnsi="Cambria"/>
          <w:sz w:val="22"/>
          <w:szCs w:val="22"/>
          <w:lang w:eastAsia="ar-SA"/>
        </w:rPr>
        <w:t>Do integralnych części umowy należy oferta ostateczna wybranego Wykonawcy.</w:t>
      </w:r>
    </w:p>
    <w:p w14:paraId="2CFB1A86" w14:textId="77777777"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002B4A6E">
        <w:rPr>
          <w:rFonts w:ascii="Cambria" w:hAnsi="Cambria"/>
          <w:sz w:val="22"/>
          <w:szCs w:val="22"/>
          <w:lang w:eastAsia="ar-SA"/>
        </w:rPr>
        <w:t>Wykonawca niniejszą umową zobowiązuje się wobec Zamawiającego do wykonania dostawy zgodnie z opisem przedmiotu zamówienia na:</w:t>
      </w:r>
    </w:p>
    <w:p w14:paraId="38354D7D" w14:textId="77777777" w:rsidR="00A753CB" w:rsidRPr="002B4A6E" w:rsidRDefault="00A753CB" w:rsidP="00A753CB">
      <w:pPr>
        <w:numPr>
          <w:ilvl w:val="0"/>
          <w:numId w:val="8"/>
        </w:numPr>
        <w:suppressAutoHyphens/>
        <w:jc w:val="both"/>
        <w:rPr>
          <w:rFonts w:ascii="Cambria" w:hAnsi="Cambria"/>
          <w:sz w:val="22"/>
          <w:szCs w:val="22"/>
          <w:lang w:eastAsia="ar-SA"/>
        </w:rPr>
      </w:pPr>
      <w:r w:rsidRPr="002B4A6E">
        <w:rPr>
          <w:rFonts w:ascii="Cambria" w:hAnsi="Cambria"/>
          <w:sz w:val="22"/>
          <w:szCs w:val="22"/>
          <w:lang w:eastAsia="ar-SA"/>
        </w:rPr>
        <w:t>zadanie …… (…….) w kwocie netto ………. zł, brutto ………… zł;</w:t>
      </w:r>
    </w:p>
    <w:p w14:paraId="6FEA97D6" w14:textId="77777777" w:rsidR="00A753CB" w:rsidRPr="002B4A6E" w:rsidRDefault="00A753CB" w:rsidP="00A753CB">
      <w:pPr>
        <w:suppressAutoHyphens/>
        <w:ind w:left="284"/>
        <w:jc w:val="both"/>
        <w:rPr>
          <w:rFonts w:ascii="Cambria" w:hAnsi="Cambria"/>
          <w:sz w:val="22"/>
          <w:szCs w:val="22"/>
          <w:lang w:eastAsia="ar-SA"/>
        </w:rPr>
      </w:pPr>
      <w:r w:rsidRPr="002B4A6E">
        <w:rPr>
          <w:rFonts w:ascii="Cambria" w:hAnsi="Cambria"/>
          <w:sz w:val="22"/>
          <w:szCs w:val="22"/>
          <w:lang w:eastAsia="ar-SA"/>
        </w:rPr>
        <w:t>do siedziby Zamawiającego, przekazania Zamawiającemu przedmiotu umowy, wykonanego zgodnie z wymaganiami zaproszenia do złożenia ofert, obowiązującymi zasadami wiedzy technicznej oraz do usunięcia wszystkich wad, jeżeli takie wystąpią, w okresie umownej odpowiedzialności za wady oraz w okresie rękojmi za wady fizyczne.</w:t>
      </w:r>
    </w:p>
    <w:p w14:paraId="15CFEE5F" w14:textId="77777777"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002B4A6E">
        <w:rPr>
          <w:rFonts w:ascii="Cambria" w:hAnsi="Cambria"/>
          <w:sz w:val="22"/>
          <w:szCs w:val="22"/>
          <w:lang w:eastAsia="ar-SA"/>
        </w:rPr>
        <w:t>Przedmiot umowy obejmuje również koszt transportu i wniesienia we wskazane przez Zamawiającego miejsce w jego siedzibie.</w:t>
      </w:r>
    </w:p>
    <w:p w14:paraId="64F86F47" w14:textId="3C229D62"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002B4A6E">
        <w:rPr>
          <w:rFonts w:ascii="Cambria" w:hAnsi="Cambria"/>
          <w:sz w:val="22"/>
          <w:szCs w:val="22"/>
          <w:lang w:eastAsia="ar-SA"/>
        </w:rPr>
        <w:t xml:space="preserve">Wykonawca wraz z dostawą przekaże zamawiającemu pełną dokumentację w postaci wymaganej w gwarancji producenta (karty gwarancyjne), opisu urządzeń w języku polskim lub angielskim w tym dokumenty potwierdzające wymagane certyfikaty </w:t>
      </w:r>
      <w:r w:rsidR="00ED5517" w:rsidRPr="002B4A6E">
        <w:rPr>
          <w:rFonts w:ascii="Cambria" w:hAnsi="Cambria"/>
          <w:sz w:val="22"/>
          <w:szCs w:val="22"/>
          <w:lang w:eastAsia="ar-SA"/>
        </w:rPr>
        <w:t>bezpieczeństwa (</w:t>
      </w:r>
      <w:r w:rsidRPr="002B4A6E">
        <w:rPr>
          <w:rFonts w:ascii="Cambria" w:hAnsi="Cambria"/>
          <w:sz w:val="22"/>
          <w:szCs w:val="22"/>
          <w:lang w:eastAsia="ar-SA"/>
        </w:rPr>
        <w:t xml:space="preserve">CE) lub oświadczenie, że certyfikat bezpieczeństwa nie jest wymagany. </w:t>
      </w:r>
    </w:p>
    <w:p w14:paraId="29D1DC8C" w14:textId="77777777"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002B4A6E">
        <w:rPr>
          <w:rFonts w:ascii="Cambria" w:hAnsi="Cambria"/>
          <w:sz w:val="22"/>
          <w:szCs w:val="22"/>
          <w:lang w:eastAsia="ar-SA"/>
        </w:rPr>
        <w:t xml:space="preserve">Wykonawca oświadcza, iż przedmiot umowy (w szczególności składające się na niego urządzenia i elementy) jest fabrycznie nowy, jego zakup i korzystanie z niego zgodnie z przeznaczaniem nie narusza prawa, w tym również praw osób trzecich. </w:t>
      </w:r>
    </w:p>
    <w:p w14:paraId="7306B3F5" w14:textId="77777777"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002B4A6E">
        <w:rPr>
          <w:rFonts w:ascii="Cambria" w:hAnsi="Cambria"/>
          <w:sz w:val="22"/>
          <w:szCs w:val="22"/>
          <w:lang w:eastAsia="ar-SA"/>
        </w:rPr>
        <w:t>Wykonawca za zgodą Zamawiającego może powierzyć, wykonanie części umowy podwykonawcom.</w:t>
      </w:r>
    </w:p>
    <w:p w14:paraId="6332BAAF" w14:textId="77777777"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002B4A6E">
        <w:rPr>
          <w:rFonts w:ascii="Cambria" w:hAnsi="Cambria"/>
          <w:sz w:val="22"/>
          <w:szCs w:val="22"/>
          <w:lang w:eastAsia="ar-SA"/>
        </w:rPr>
        <w:t>Wykonanie zamówienia w ramach podwykonawstwa nie zwalnia Wykonawcy z odpowiedzialności za wykonanie obowiązków wynikających z umowy i obowiązujących przepisów prawa. Wykonawca odpowiada za działania i zaniechania podwykonawców jak za własne</w:t>
      </w:r>
    </w:p>
    <w:p w14:paraId="2C30AF01" w14:textId="161593C5" w:rsidR="00A753CB" w:rsidRPr="002B4A6E" w:rsidRDefault="00A753CB" w:rsidP="00A753CB">
      <w:pPr>
        <w:numPr>
          <w:ilvl w:val="0"/>
          <w:numId w:val="2"/>
        </w:numPr>
        <w:tabs>
          <w:tab w:val="clear" w:pos="720"/>
        </w:tabs>
        <w:suppressAutoHyphens/>
        <w:ind w:left="284" w:hanging="284"/>
        <w:jc w:val="both"/>
        <w:rPr>
          <w:rFonts w:ascii="Cambria" w:hAnsi="Cambria"/>
          <w:sz w:val="22"/>
          <w:szCs w:val="22"/>
          <w:lang w:eastAsia="ar-SA"/>
        </w:rPr>
      </w:pPr>
      <w:r w:rsidRPr="348D8691">
        <w:rPr>
          <w:rFonts w:ascii="Cambria" w:hAnsi="Cambria"/>
          <w:sz w:val="22"/>
          <w:szCs w:val="22"/>
          <w:lang w:eastAsia="ar-SA"/>
        </w:rPr>
        <w:t>Zamawiający zapłaci wynagrodzenie umowne zgodnie z §4.</w:t>
      </w:r>
    </w:p>
    <w:p w14:paraId="156299F2" w14:textId="1B14B0D6" w:rsidR="348D8691" w:rsidRDefault="348D8691" w:rsidP="348D8691">
      <w:pPr>
        <w:ind w:left="284" w:hanging="426"/>
        <w:jc w:val="both"/>
        <w:rPr>
          <w:rFonts w:ascii="Cambria" w:hAnsi="Cambria"/>
          <w:sz w:val="22"/>
          <w:szCs w:val="22"/>
          <w:lang w:eastAsia="ar-SA"/>
        </w:rPr>
      </w:pPr>
    </w:p>
    <w:p w14:paraId="62B694A0" w14:textId="1458C91A" w:rsidR="00A753CB" w:rsidRPr="00B93FB1" w:rsidRDefault="00C20CCE" w:rsidP="348D8691">
      <w:pPr>
        <w:suppressAutoHyphens/>
        <w:ind w:left="284" w:hanging="426"/>
        <w:jc w:val="both"/>
        <w:rPr>
          <w:rFonts w:ascii="Cambria" w:hAnsi="Cambria"/>
          <w:sz w:val="22"/>
          <w:szCs w:val="22"/>
          <w:lang w:eastAsia="ar-SA"/>
        </w:rPr>
      </w:pPr>
      <w:r w:rsidRPr="348D8691">
        <w:rPr>
          <w:rFonts w:ascii="Cambria" w:hAnsi="Cambria"/>
          <w:sz w:val="22"/>
          <w:szCs w:val="22"/>
          <w:lang w:eastAsia="ar-SA"/>
        </w:rPr>
        <w:t xml:space="preserve">                                                 </w:t>
      </w:r>
    </w:p>
    <w:p w14:paraId="1170A11C" w14:textId="77777777" w:rsidR="00A753CB" w:rsidRPr="002B4A6E" w:rsidRDefault="00A753CB" w:rsidP="00A753CB">
      <w:pPr>
        <w:jc w:val="center"/>
        <w:rPr>
          <w:rFonts w:ascii="Cambria" w:hAnsi="Cambria"/>
          <w:sz w:val="22"/>
          <w:szCs w:val="22"/>
        </w:rPr>
      </w:pPr>
      <w:r w:rsidRPr="002B4A6E">
        <w:rPr>
          <w:rFonts w:ascii="Cambria" w:hAnsi="Cambria"/>
          <w:sz w:val="22"/>
          <w:szCs w:val="22"/>
        </w:rPr>
        <w:t>§ 3</w:t>
      </w:r>
    </w:p>
    <w:p w14:paraId="0B0C642A" w14:textId="4BF30B4B" w:rsidR="00A753CB" w:rsidRPr="002B4A6E" w:rsidRDefault="00A753CB" w:rsidP="348D8691">
      <w:pPr>
        <w:jc w:val="both"/>
        <w:rPr>
          <w:rFonts w:ascii="Cambria" w:hAnsi="Cambria"/>
          <w:sz w:val="22"/>
          <w:szCs w:val="22"/>
        </w:rPr>
      </w:pPr>
      <w:r w:rsidRPr="348D8691">
        <w:rPr>
          <w:rFonts w:ascii="Cambria" w:hAnsi="Cambria"/>
          <w:sz w:val="22"/>
          <w:szCs w:val="22"/>
        </w:rPr>
        <w:t xml:space="preserve">Termin realizacji zamówienia </w:t>
      </w:r>
      <w:r w:rsidR="00ED5517" w:rsidRPr="348D8691">
        <w:rPr>
          <w:rFonts w:ascii="Cambria" w:hAnsi="Cambria"/>
          <w:sz w:val="22"/>
          <w:szCs w:val="22"/>
        </w:rPr>
        <w:t>dla: zadania</w:t>
      </w:r>
      <w:r w:rsidRPr="348D8691">
        <w:rPr>
          <w:rFonts w:ascii="Cambria" w:hAnsi="Cambria"/>
          <w:sz w:val="22"/>
          <w:szCs w:val="22"/>
        </w:rPr>
        <w:t xml:space="preserve"> ….. </w:t>
      </w:r>
      <w:r w:rsidR="79ACD08D" w:rsidRPr="348D8691">
        <w:rPr>
          <w:rFonts w:ascii="Cambria" w:hAnsi="Cambria"/>
          <w:sz w:val="22"/>
          <w:szCs w:val="22"/>
        </w:rPr>
        <w:t xml:space="preserve">- </w:t>
      </w:r>
      <w:r w:rsidRPr="348D8691">
        <w:rPr>
          <w:rFonts w:ascii="Cambria" w:hAnsi="Cambria"/>
          <w:sz w:val="22"/>
          <w:szCs w:val="22"/>
        </w:rPr>
        <w:t>dni od daty zawarcia umowy.</w:t>
      </w:r>
    </w:p>
    <w:p w14:paraId="756B635D" w14:textId="77777777" w:rsidR="00A753CB" w:rsidRPr="002B4A6E" w:rsidRDefault="00A753CB" w:rsidP="00A753CB">
      <w:pPr>
        <w:suppressAutoHyphens/>
        <w:jc w:val="center"/>
        <w:rPr>
          <w:rFonts w:ascii="Cambria" w:hAnsi="Cambria"/>
          <w:sz w:val="22"/>
          <w:szCs w:val="22"/>
          <w:lang w:eastAsia="ar-SA"/>
        </w:rPr>
      </w:pPr>
    </w:p>
    <w:p w14:paraId="33CFEB42" w14:textId="77777777"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lastRenderedPageBreak/>
        <w:t>§ 4</w:t>
      </w:r>
    </w:p>
    <w:p w14:paraId="4A812236" w14:textId="74D41E22" w:rsidR="00A753CB" w:rsidRPr="002B4A6E" w:rsidRDefault="00A753CB" w:rsidP="00A753CB">
      <w:pPr>
        <w:suppressAutoHyphens/>
        <w:ind w:left="284" w:hanging="284"/>
        <w:jc w:val="both"/>
        <w:rPr>
          <w:rFonts w:ascii="Cambria" w:hAnsi="Cambria"/>
          <w:sz w:val="22"/>
          <w:szCs w:val="22"/>
          <w:lang w:eastAsia="ar-SA"/>
        </w:rPr>
      </w:pPr>
      <w:r w:rsidRPr="348D8691">
        <w:rPr>
          <w:rFonts w:ascii="Cambria" w:hAnsi="Cambria"/>
          <w:sz w:val="22"/>
          <w:szCs w:val="22"/>
          <w:lang w:eastAsia="ar-SA"/>
        </w:rPr>
        <w:t xml:space="preserve">1. Za wykonanie przedmiotu umowy strony ustalają wynagrodzenie w kwocie netto: ………………. </w:t>
      </w:r>
      <w:r w:rsidR="00ED5517" w:rsidRPr="348D8691">
        <w:rPr>
          <w:rFonts w:ascii="Cambria" w:hAnsi="Cambria"/>
          <w:sz w:val="22"/>
          <w:szCs w:val="22"/>
          <w:lang w:eastAsia="ar-SA"/>
        </w:rPr>
        <w:t>PLN,</w:t>
      </w:r>
      <w:r w:rsidRPr="348D8691">
        <w:rPr>
          <w:rFonts w:ascii="Cambria" w:hAnsi="Cambria"/>
          <w:sz w:val="22"/>
          <w:szCs w:val="22"/>
          <w:lang w:eastAsia="ar-SA"/>
        </w:rPr>
        <w:t xml:space="preserve"> co po doliczeniu podatku VAT wg. obowiązującej stawki w wysokości</w:t>
      </w:r>
      <w:r w:rsidR="00ED5517" w:rsidRPr="348D8691">
        <w:rPr>
          <w:rFonts w:ascii="Cambria" w:hAnsi="Cambria"/>
          <w:sz w:val="22"/>
          <w:szCs w:val="22"/>
          <w:lang w:eastAsia="ar-SA"/>
        </w:rPr>
        <w:t xml:space="preserve"> ..... %</w:t>
      </w:r>
      <w:r w:rsidRPr="348D8691">
        <w:rPr>
          <w:rFonts w:ascii="Cambria" w:hAnsi="Cambria"/>
          <w:sz w:val="22"/>
          <w:szCs w:val="22"/>
          <w:lang w:eastAsia="ar-SA"/>
        </w:rPr>
        <w:t xml:space="preserve"> w daje kwotę brutto …………….. PLN (słownie: ……………………………………………..).</w:t>
      </w:r>
    </w:p>
    <w:p w14:paraId="570A4649" w14:textId="77777777" w:rsidR="00A753CB" w:rsidRPr="002B4A6E" w:rsidRDefault="00A753CB" w:rsidP="00A753CB">
      <w:pPr>
        <w:suppressAutoHyphens/>
        <w:ind w:left="284"/>
        <w:jc w:val="both"/>
        <w:rPr>
          <w:rFonts w:ascii="Cambria" w:hAnsi="Cambria"/>
          <w:sz w:val="22"/>
          <w:szCs w:val="22"/>
          <w:lang w:eastAsia="ar-SA"/>
        </w:rPr>
      </w:pPr>
      <w:r w:rsidRPr="002B4A6E">
        <w:rPr>
          <w:rFonts w:ascii="Cambria" w:hAnsi="Cambria"/>
          <w:sz w:val="22"/>
          <w:szCs w:val="22"/>
          <w:lang w:eastAsia="ar-SA"/>
        </w:rPr>
        <w:t xml:space="preserve">Powyższe wynagrodzenie nazwane będzie ceną umowną. </w:t>
      </w:r>
    </w:p>
    <w:p w14:paraId="40374219" w14:textId="77777777" w:rsidR="00A753CB" w:rsidRPr="002B4A6E" w:rsidRDefault="00A753CB" w:rsidP="00A753CB">
      <w:pPr>
        <w:tabs>
          <w:tab w:val="left" w:pos="360"/>
        </w:tabs>
        <w:suppressAutoHyphens/>
        <w:jc w:val="both"/>
        <w:rPr>
          <w:rFonts w:ascii="Cambria" w:hAnsi="Cambria"/>
          <w:sz w:val="22"/>
          <w:szCs w:val="22"/>
          <w:lang w:eastAsia="ar-SA"/>
        </w:rPr>
      </w:pPr>
    </w:p>
    <w:p w14:paraId="22EFA249" w14:textId="77777777" w:rsidR="00A753CB" w:rsidRPr="002B4A6E" w:rsidRDefault="00A753CB" w:rsidP="00A753CB">
      <w:pPr>
        <w:tabs>
          <w:tab w:val="left" w:pos="360"/>
        </w:tabs>
        <w:suppressAutoHyphens/>
        <w:jc w:val="center"/>
        <w:rPr>
          <w:rFonts w:ascii="Cambria" w:hAnsi="Cambria"/>
          <w:sz w:val="22"/>
          <w:szCs w:val="22"/>
          <w:lang w:eastAsia="ar-SA"/>
        </w:rPr>
      </w:pPr>
      <w:r w:rsidRPr="002B4A6E">
        <w:rPr>
          <w:rFonts w:ascii="Cambria" w:hAnsi="Cambria"/>
          <w:sz w:val="22"/>
          <w:szCs w:val="22"/>
          <w:lang w:eastAsia="ar-SA"/>
        </w:rPr>
        <w:t>§ 5</w:t>
      </w:r>
    </w:p>
    <w:p w14:paraId="5E317EE5" w14:textId="77777777" w:rsidR="00A753CB" w:rsidRPr="002B4A6E" w:rsidRDefault="00A753CB" w:rsidP="00A753CB">
      <w:pPr>
        <w:numPr>
          <w:ilvl w:val="3"/>
          <w:numId w:val="2"/>
        </w:numPr>
        <w:tabs>
          <w:tab w:val="clear" w:pos="2880"/>
        </w:tabs>
        <w:suppressAutoHyphens/>
        <w:ind w:left="284" w:hanging="284"/>
        <w:jc w:val="both"/>
        <w:rPr>
          <w:rFonts w:ascii="Cambria" w:hAnsi="Cambria"/>
          <w:sz w:val="22"/>
          <w:szCs w:val="22"/>
          <w:lang w:eastAsia="ar-SA"/>
        </w:rPr>
      </w:pPr>
      <w:r w:rsidRPr="002B4A6E">
        <w:rPr>
          <w:rFonts w:ascii="Cambria" w:hAnsi="Cambria"/>
          <w:sz w:val="22"/>
          <w:szCs w:val="22"/>
          <w:lang w:eastAsia="ar-SA"/>
        </w:rPr>
        <w:t>Zamawiający zapłaci Wykonawcy odsetki w wysokości ustawowej za każdy dzień opóźnienia w terminowej zapłacie faktury przyjętej od Wykonawcy.</w:t>
      </w:r>
    </w:p>
    <w:p w14:paraId="2BDDEFC2" w14:textId="77777777" w:rsidR="00A753CB" w:rsidRPr="002B4A6E" w:rsidRDefault="00A753CB" w:rsidP="00A753CB">
      <w:pPr>
        <w:numPr>
          <w:ilvl w:val="3"/>
          <w:numId w:val="2"/>
        </w:numPr>
        <w:tabs>
          <w:tab w:val="clear" w:pos="2880"/>
        </w:tabs>
        <w:suppressAutoHyphens/>
        <w:ind w:left="284" w:hanging="284"/>
        <w:jc w:val="both"/>
        <w:rPr>
          <w:rFonts w:ascii="Cambria" w:hAnsi="Cambria"/>
          <w:sz w:val="22"/>
          <w:szCs w:val="22"/>
          <w:lang w:eastAsia="ar-SA"/>
        </w:rPr>
      </w:pPr>
      <w:r w:rsidRPr="002B4A6E">
        <w:rPr>
          <w:rFonts w:ascii="Cambria" w:hAnsi="Cambria"/>
          <w:sz w:val="22"/>
          <w:szCs w:val="22"/>
          <w:lang w:eastAsia="ar-SA"/>
        </w:rPr>
        <w:t xml:space="preserve">Wykonawca zapłaci Zamawiającemu karę umowną za: </w:t>
      </w:r>
    </w:p>
    <w:p w14:paraId="7C43B3C6" w14:textId="04D68AE3" w:rsidR="00A753CB" w:rsidRPr="002B4A6E" w:rsidRDefault="00A753CB" w:rsidP="00A753CB">
      <w:pPr>
        <w:numPr>
          <w:ilvl w:val="0"/>
          <w:numId w:val="5"/>
        </w:numPr>
        <w:suppressAutoHyphens/>
        <w:ind w:left="709"/>
        <w:jc w:val="both"/>
        <w:rPr>
          <w:rFonts w:ascii="Cambria" w:hAnsi="Cambria"/>
          <w:sz w:val="22"/>
          <w:szCs w:val="22"/>
          <w:lang w:eastAsia="ar-SA"/>
        </w:rPr>
      </w:pPr>
      <w:r w:rsidRPr="348D8691">
        <w:rPr>
          <w:rFonts w:ascii="Cambria" w:hAnsi="Cambria"/>
          <w:sz w:val="22"/>
          <w:szCs w:val="22"/>
          <w:lang w:eastAsia="ar-SA"/>
        </w:rPr>
        <w:t>zwłokę w wykonaniu przedmiotu umowy (zadania) - w wysokości 0,5 % wartości brutto części umowy (zadania) za każdy dzień zwłoki licząc od następnego dnia po upływie terminu określonego w § 3;</w:t>
      </w:r>
    </w:p>
    <w:p w14:paraId="4C54AC03" w14:textId="4D162D7F" w:rsidR="00A753CB" w:rsidRPr="002B4A6E" w:rsidRDefault="00A753CB" w:rsidP="00A753CB">
      <w:pPr>
        <w:numPr>
          <w:ilvl w:val="0"/>
          <w:numId w:val="5"/>
        </w:numPr>
        <w:suppressAutoHyphens/>
        <w:ind w:left="709"/>
        <w:jc w:val="both"/>
        <w:rPr>
          <w:rFonts w:ascii="Cambria" w:hAnsi="Cambria"/>
          <w:sz w:val="22"/>
          <w:szCs w:val="22"/>
          <w:lang w:eastAsia="ar-SA"/>
        </w:rPr>
      </w:pPr>
      <w:r w:rsidRPr="348D8691">
        <w:rPr>
          <w:rFonts w:ascii="Cambria" w:hAnsi="Cambria"/>
          <w:sz w:val="22"/>
          <w:szCs w:val="22"/>
          <w:lang w:eastAsia="ar-SA"/>
        </w:rPr>
        <w:t>zwłokę w usunięciu wad stwierdzonych podczas odbioru przedmiotu umowy lub w okresie gwarancji/rękojmi - w wysokości 0,5% wartości brutto części umowy (zadania), za każdy dzień zwłoki po upływie terminu wyznaczonego na usunięcie stwierdzonych wad;</w:t>
      </w:r>
    </w:p>
    <w:p w14:paraId="6757DD4F" w14:textId="50DCFDC2" w:rsidR="00A753CB" w:rsidRPr="002B4A6E" w:rsidRDefault="00A753CB" w:rsidP="00A753CB">
      <w:pPr>
        <w:numPr>
          <w:ilvl w:val="0"/>
          <w:numId w:val="5"/>
        </w:numPr>
        <w:suppressAutoHyphens/>
        <w:ind w:left="709"/>
        <w:jc w:val="both"/>
        <w:rPr>
          <w:rFonts w:ascii="Cambria" w:hAnsi="Cambria"/>
          <w:sz w:val="22"/>
          <w:szCs w:val="22"/>
          <w:lang w:eastAsia="ar-SA"/>
        </w:rPr>
      </w:pPr>
      <w:r w:rsidRPr="348D8691">
        <w:rPr>
          <w:rFonts w:ascii="Cambria" w:hAnsi="Cambria"/>
          <w:sz w:val="22"/>
          <w:szCs w:val="22"/>
          <w:lang w:eastAsia="ar-SA"/>
        </w:rPr>
        <w:t>odstąpienie od umowy, z przyczyn leżących po stronie Wykonawcy - w wysokości 20% wartości brutto części umowy (zadania);</w:t>
      </w:r>
      <w:r w:rsidR="00626B97" w:rsidRPr="348D8691">
        <w:rPr>
          <w:rFonts w:ascii="Cambria" w:hAnsi="Cambria"/>
          <w:sz w:val="22"/>
          <w:szCs w:val="22"/>
          <w:lang w:eastAsia="ar-SA"/>
        </w:rPr>
        <w:t xml:space="preserve"> W sytuacji odstąpienia od Umowy z przyczyn leżących po stronie Wykonawcy, Zamawiający ma prawo do dochodzenia nie tylko kar za odstąpienie, ale wszystkich innych kar naliczonych na podstawie umowy do chwili odstąpienia;</w:t>
      </w:r>
    </w:p>
    <w:p w14:paraId="30D200F5" w14:textId="77777777" w:rsidR="00A753CB" w:rsidRPr="002B4A6E" w:rsidRDefault="00A753CB" w:rsidP="00A753CB">
      <w:pPr>
        <w:numPr>
          <w:ilvl w:val="0"/>
          <w:numId w:val="5"/>
        </w:numPr>
        <w:suppressAutoHyphens/>
        <w:ind w:left="709"/>
        <w:jc w:val="both"/>
        <w:rPr>
          <w:rFonts w:ascii="Cambria" w:hAnsi="Cambria"/>
          <w:sz w:val="22"/>
          <w:szCs w:val="22"/>
          <w:lang w:eastAsia="ar-SA"/>
        </w:rPr>
      </w:pPr>
      <w:r w:rsidRPr="002B4A6E">
        <w:rPr>
          <w:rFonts w:ascii="Cambria" w:hAnsi="Cambria"/>
          <w:sz w:val="22"/>
          <w:szCs w:val="22"/>
          <w:lang w:eastAsia="ar-SA"/>
        </w:rPr>
        <w:t>niewykonanie lub nieprawidłowe wykonanie umowy w wysokości 10% wartości brutto części umowy (zadania) ustalonego w § 2 ust. 2 umowy, przy czym nieprawidłowe wykonanie umowy, to jej realizacja, która pozostaje w sprzeczności z zapisami umowy lub ofertą Wykonawcy, bądź zapisami zaproszenia do złożenia ofert, albo też nie zapewnia osiągnięcia wymaganych parametrów, funkcjonalności i zakresów wynikających z opisu przedmiotu zamówienia i użytkowych przedmiotu umowy.</w:t>
      </w:r>
    </w:p>
    <w:p w14:paraId="037B8801" w14:textId="77777777" w:rsidR="00A753CB" w:rsidRPr="002B4A6E" w:rsidRDefault="00A753CB" w:rsidP="00A753CB">
      <w:pPr>
        <w:numPr>
          <w:ilvl w:val="3"/>
          <w:numId w:val="2"/>
        </w:numPr>
        <w:tabs>
          <w:tab w:val="clear" w:pos="2880"/>
        </w:tabs>
        <w:ind w:left="284" w:hanging="284"/>
        <w:jc w:val="both"/>
        <w:rPr>
          <w:rFonts w:ascii="Cambria" w:hAnsi="Cambria"/>
          <w:sz w:val="22"/>
          <w:szCs w:val="22"/>
          <w:lang w:eastAsia="ar-SA"/>
        </w:rPr>
      </w:pPr>
      <w:r w:rsidRPr="002B4A6E">
        <w:rPr>
          <w:rFonts w:ascii="Cambria" w:hAnsi="Cambria"/>
          <w:sz w:val="22"/>
          <w:szCs w:val="22"/>
          <w:lang w:eastAsia="ar-SA"/>
        </w:rPr>
        <w:t xml:space="preserve">Zamawiającemu przysługuje prawo do dochodzenia odszkodowania, przewyższającego karę umowną na zasadach ogólnych. </w:t>
      </w:r>
    </w:p>
    <w:p w14:paraId="351D4F67" w14:textId="77777777" w:rsidR="00A753CB" w:rsidRPr="002B4A6E" w:rsidRDefault="00A753CB" w:rsidP="00A753CB">
      <w:pPr>
        <w:numPr>
          <w:ilvl w:val="3"/>
          <w:numId w:val="2"/>
        </w:numPr>
        <w:tabs>
          <w:tab w:val="clear" w:pos="2880"/>
        </w:tabs>
        <w:ind w:left="284" w:hanging="284"/>
        <w:jc w:val="both"/>
        <w:rPr>
          <w:rFonts w:ascii="Cambria" w:hAnsi="Cambria"/>
          <w:sz w:val="22"/>
          <w:szCs w:val="22"/>
          <w:lang w:eastAsia="ar-SA"/>
        </w:rPr>
      </w:pPr>
      <w:r w:rsidRPr="002B4A6E">
        <w:rPr>
          <w:rFonts w:ascii="Cambria" w:hAnsi="Cambria"/>
          <w:sz w:val="22"/>
          <w:szCs w:val="22"/>
          <w:lang w:eastAsia="ar-SA"/>
        </w:rPr>
        <w:t>Wykonawca wyraża zgodę na potrącenie kary umownej, o której mowa w ust. 2, z należnego mu wynagrodzenia.</w:t>
      </w:r>
    </w:p>
    <w:p w14:paraId="407BEF5F" w14:textId="77777777" w:rsidR="00A753CB" w:rsidRPr="002B4A6E" w:rsidRDefault="00A753CB" w:rsidP="00A753CB">
      <w:pPr>
        <w:numPr>
          <w:ilvl w:val="3"/>
          <w:numId w:val="2"/>
        </w:numPr>
        <w:tabs>
          <w:tab w:val="clear" w:pos="2880"/>
        </w:tabs>
        <w:ind w:left="284" w:hanging="284"/>
        <w:jc w:val="both"/>
        <w:rPr>
          <w:rFonts w:ascii="Cambria" w:hAnsi="Cambria"/>
          <w:sz w:val="22"/>
          <w:szCs w:val="22"/>
          <w:lang w:eastAsia="ar-SA"/>
        </w:rPr>
      </w:pPr>
      <w:r w:rsidRPr="002B4A6E">
        <w:rPr>
          <w:rFonts w:ascii="Cambria" w:hAnsi="Cambria"/>
          <w:sz w:val="22"/>
          <w:szCs w:val="22"/>
          <w:lang w:eastAsia="ar-SA"/>
        </w:rPr>
        <w:t>Wykonawcy nie przysługuje odszkodowanie za odstąpienie Zamawiającego od umowy z winy Wykonawcy.</w:t>
      </w:r>
    </w:p>
    <w:p w14:paraId="6D9AD7E4" w14:textId="77777777" w:rsidR="00A753CB" w:rsidRPr="002B4A6E" w:rsidRDefault="00A753CB" w:rsidP="00A753CB">
      <w:pPr>
        <w:numPr>
          <w:ilvl w:val="3"/>
          <w:numId w:val="2"/>
        </w:numPr>
        <w:tabs>
          <w:tab w:val="clear" w:pos="2880"/>
        </w:tabs>
        <w:ind w:left="284" w:hanging="284"/>
        <w:jc w:val="both"/>
        <w:rPr>
          <w:rFonts w:ascii="Cambria" w:hAnsi="Cambria"/>
          <w:sz w:val="22"/>
          <w:szCs w:val="22"/>
          <w:lang w:eastAsia="ar-SA"/>
        </w:rPr>
      </w:pPr>
      <w:r w:rsidRPr="002B4A6E">
        <w:rPr>
          <w:rFonts w:ascii="Cambria" w:hAnsi="Cambria"/>
          <w:sz w:val="22"/>
          <w:szCs w:val="22"/>
          <w:lang w:eastAsia="ar-SA"/>
        </w:rPr>
        <w:t>Łączna wysokość kar umownych nie przekroczy 30% wartości brutto umowy.</w:t>
      </w:r>
    </w:p>
    <w:p w14:paraId="5FB817C2" w14:textId="564B0F7B" w:rsidR="003136C6" w:rsidRDefault="003136C6" w:rsidP="348D8691">
      <w:pPr>
        <w:suppressAutoHyphens/>
        <w:jc w:val="center"/>
        <w:rPr>
          <w:rFonts w:ascii="Cambria" w:hAnsi="Cambria"/>
          <w:sz w:val="22"/>
          <w:szCs w:val="22"/>
          <w:lang w:eastAsia="ar-SA"/>
        </w:rPr>
      </w:pPr>
    </w:p>
    <w:p w14:paraId="40CCD617" w14:textId="52A359C7"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6</w:t>
      </w:r>
    </w:p>
    <w:p w14:paraId="0D3DFAFD" w14:textId="77777777" w:rsidR="00A753CB" w:rsidRPr="002B4A6E" w:rsidRDefault="00A753CB" w:rsidP="00A753CB">
      <w:pPr>
        <w:numPr>
          <w:ilvl w:val="6"/>
          <w:numId w:val="2"/>
        </w:numPr>
        <w:tabs>
          <w:tab w:val="clear" w:pos="5040"/>
        </w:tabs>
        <w:suppressAutoHyphens/>
        <w:ind w:left="284" w:hanging="284"/>
        <w:jc w:val="both"/>
        <w:rPr>
          <w:rFonts w:ascii="Cambria" w:hAnsi="Cambria"/>
          <w:sz w:val="22"/>
          <w:szCs w:val="22"/>
          <w:lang w:eastAsia="ar-SA"/>
        </w:rPr>
      </w:pPr>
      <w:r w:rsidRPr="002B4A6E">
        <w:rPr>
          <w:rFonts w:ascii="Cambria" w:hAnsi="Cambria"/>
          <w:sz w:val="22"/>
          <w:szCs w:val="22"/>
          <w:lang w:eastAsia="ar-SA"/>
        </w:rPr>
        <w:t>Rozliczenie dostaw nastąpi na podstawie faktur wraz z załączonym protokołem odbioru potwierdzającym należyte wykonanie umowy po wykonaniu dostawy pod wskazany adres.</w:t>
      </w:r>
    </w:p>
    <w:p w14:paraId="1DD26C17" w14:textId="77777777" w:rsidR="00A753CB" w:rsidRPr="002B4A6E" w:rsidRDefault="00A753CB" w:rsidP="00A753CB">
      <w:pPr>
        <w:numPr>
          <w:ilvl w:val="6"/>
          <w:numId w:val="2"/>
        </w:numPr>
        <w:tabs>
          <w:tab w:val="clear" w:pos="5040"/>
        </w:tabs>
        <w:suppressAutoHyphens/>
        <w:ind w:left="284" w:hanging="284"/>
        <w:jc w:val="both"/>
        <w:rPr>
          <w:rFonts w:ascii="Cambria" w:hAnsi="Cambria"/>
          <w:sz w:val="22"/>
          <w:szCs w:val="22"/>
          <w:lang w:eastAsia="ar-SA"/>
        </w:rPr>
      </w:pPr>
      <w:r w:rsidRPr="002B4A6E">
        <w:rPr>
          <w:rFonts w:ascii="Cambria" w:hAnsi="Cambria"/>
          <w:sz w:val="22"/>
          <w:szCs w:val="22"/>
          <w:lang w:eastAsia="ar-SA"/>
        </w:rPr>
        <w:t>Zapłata wynagrodzenia Wykonawcy będzie dokonywana w walucie polskiej i wszystkie płatności będą dokonywane w tej walucie.</w:t>
      </w:r>
    </w:p>
    <w:p w14:paraId="2C898054" w14:textId="77777777" w:rsidR="00A753CB" w:rsidRPr="002B4A6E" w:rsidRDefault="00A753CB" w:rsidP="00A753CB">
      <w:pPr>
        <w:numPr>
          <w:ilvl w:val="6"/>
          <w:numId w:val="2"/>
        </w:numPr>
        <w:tabs>
          <w:tab w:val="clear" w:pos="5040"/>
        </w:tabs>
        <w:suppressAutoHyphens/>
        <w:ind w:left="284" w:hanging="284"/>
        <w:jc w:val="both"/>
        <w:rPr>
          <w:rFonts w:ascii="Cambria" w:hAnsi="Cambria"/>
          <w:sz w:val="22"/>
          <w:szCs w:val="22"/>
          <w:lang w:eastAsia="ar-SA"/>
        </w:rPr>
      </w:pPr>
      <w:r w:rsidRPr="348D8691">
        <w:rPr>
          <w:rFonts w:ascii="Cambria" w:hAnsi="Cambria"/>
          <w:sz w:val="22"/>
          <w:szCs w:val="22"/>
          <w:lang w:eastAsia="ar-SA"/>
        </w:rPr>
        <w:t>Zapłata należności nastąpi w terminie 21 dni od daty dostarczenia przedmiotu zamówienia potwierdzonym podpisanym przez obie strony protokołem odbioru dostawy oraz prawidłowo wystawioną</w:t>
      </w:r>
      <w:r w:rsidRPr="348D8691">
        <w:rPr>
          <w:rFonts w:ascii="Cambria" w:hAnsi="Cambria"/>
          <w:sz w:val="22"/>
          <w:szCs w:val="22"/>
        </w:rPr>
        <w:t xml:space="preserve"> fakturą.</w:t>
      </w:r>
    </w:p>
    <w:p w14:paraId="774F5BA2" w14:textId="40185AAE" w:rsidR="003B5494" w:rsidRPr="003B5494" w:rsidRDefault="00BF6FD5" w:rsidP="003B5494">
      <w:pPr>
        <w:numPr>
          <w:ilvl w:val="6"/>
          <w:numId w:val="2"/>
        </w:numPr>
        <w:tabs>
          <w:tab w:val="clear" w:pos="5040"/>
        </w:tabs>
        <w:suppressAutoHyphens/>
        <w:ind w:left="284"/>
        <w:jc w:val="both"/>
        <w:rPr>
          <w:rFonts w:ascii="Cambria" w:hAnsi="Cambria"/>
          <w:sz w:val="22"/>
          <w:szCs w:val="22"/>
          <w:lang w:eastAsia="ar-SA"/>
        </w:rPr>
      </w:pPr>
      <w:r w:rsidRPr="00BF6FD5">
        <w:rPr>
          <w:rFonts w:ascii="Cambria" w:hAnsi="Cambria"/>
          <w:sz w:val="22"/>
          <w:szCs w:val="22"/>
          <w:lang w:eastAsia="ar-SA"/>
        </w:rPr>
        <w:t xml:space="preserve">Od dnia wejścia w życie przepisów ustawy z dnia 16 czerwca 2023 r. o zmianie ustawy o </w:t>
      </w:r>
      <w:r w:rsidR="003B5494" w:rsidRPr="003B5494">
        <w:rPr>
          <w:rFonts w:ascii="Cambria" w:hAnsi="Cambria"/>
          <w:sz w:val="22"/>
          <w:szCs w:val="22"/>
          <w:lang w:eastAsia="ar-SA"/>
        </w:rPr>
        <w:t>Od dnia wejścia w życie przepisów ustawy z dnia 16 czerwca 2023 r. o zmianie ustawy o podatku od towarów i usług oraz niektórych innych ustaw (Dz.U.2023 poz. 1598), wprowadzających obowiązek wystawiania faktur wyłącznie drogą elektroniczną przy użyciu Krajowego Systemu e-Faktur (dalej „</w:t>
      </w:r>
      <w:proofErr w:type="spellStart"/>
      <w:r w:rsidR="003B5494" w:rsidRPr="003B5494">
        <w:rPr>
          <w:rFonts w:ascii="Cambria" w:hAnsi="Cambria"/>
          <w:sz w:val="22"/>
          <w:szCs w:val="22"/>
          <w:lang w:eastAsia="ar-SA"/>
        </w:rPr>
        <w:t>KSeF</w:t>
      </w:r>
      <w:proofErr w:type="spellEnd"/>
      <w:r w:rsidR="003B5494" w:rsidRPr="003B5494">
        <w:rPr>
          <w:rFonts w:ascii="Cambria" w:hAnsi="Cambria"/>
          <w:sz w:val="22"/>
          <w:szCs w:val="22"/>
          <w:lang w:eastAsia="ar-SA"/>
        </w:rPr>
        <w:t>”), stosuje się poniższe postanowienia:</w:t>
      </w:r>
    </w:p>
    <w:p w14:paraId="3A7B58C1" w14:textId="77777777" w:rsidR="003B5494" w:rsidRPr="003B5494" w:rsidRDefault="003B5494" w:rsidP="003B5494">
      <w:pPr>
        <w:numPr>
          <w:ilvl w:val="6"/>
          <w:numId w:val="17"/>
        </w:numPr>
        <w:suppressAutoHyphens/>
        <w:ind w:left="567"/>
        <w:jc w:val="both"/>
        <w:rPr>
          <w:rFonts w:ascii="Cambria" w:hAnsi="Cambria"/>
          <w:sz w:val="22"/>
          <w:szCs w:val="22"/>
          <w:lang w:eastAsia="ar-SA"/>
        </w:rPr>
      </w:pPr>
      <w:r w:rsidRPr="003B5494">
        <w:rPr>
          <w:rFonts w:ascii="Cambria" w:hAnsi="Cambria"/>
          <w:sz w:val="22"/>
          <w:szCs w:val="22"/>
          <w:lang w:eastAsia="ar-SA"/>
        </w:rPr>
        <w:t xml:space="preserve">Faktura ustrukturyzowana w postaci elektronicznej wystawiona przy użyciu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xml:space="preserve"> musi zawierać następujące dane: </w:t>
      </w:r>
    </w:p>
    <w:p w14:paraId="4B8F37CD" w14:textId="0DB6D74F" w:rsidR="003B5494" w:rsidRPr="003B5494" w:rsidRDefault="003B5494" w:rsidP="003B5494">
      <w:pPr>
        <w:suppressAutoHyphens/>
        <w:ind w:left="567"/>
        <w:jc w:val="both"/>
        <w:rPr>
          <w:rFonts w:ascii="Cambria" w:hAnsi="Cambria"/>
          <w:sz w:val="22"/>
          <w:szCs w:val="22"/>
          <w:lang w:eastAsia="ar-SA"/>
        </w:rPr>
      </w:pPr>
      <w:r>
        <w:rPr>
          <w:rFonts w:ascii="Cambria" w:hAnsi="Cambria"/>
          <w:sz w:val="22"/>
          <w:szCs w:val="22"/>
          <w:lang w:eastAsia="ar-SA"/>
        </w:rPr>
        <w:t xml:space="preserve"> </w:t>
      </w:r>
      <w:r w:rsidR="008645C7">
        <w:rPr>
          <w:rFonts w:ascii="Cambria" w:hAnsi="Cambria"/>
          <w:sz w:val="22"/>
          <w:szCs w:val="22"/>
          <w:lang w:eastAsia="ar-SA"/>
        </w:rPr>
        <w:tab/>
        <w:t xml:space="preserve">a) </w:t>
      </w:r>
      <w:r w:rsidRPr="003B5494">
        <w:rPr>
          <w:rFonts w:ascii="Cambria" w:hAnsi="Cambria"/>
          <w:sz w:val="22"/>
          <w:szCs w:val="22"/>
          <w:lang w:eastAsia="ar-SA"/>
        </w:rPr>
        <w:t xml:space="preserve">dane Nabywcy: Politechnika Łódzka, ul. Żeromskiego 116, 90-924 Łódź, NIP </w:t>
      </w:r>
      <w:r w:rsidR="008645C7">
        <w:rPr>
          <w:rFonts w:ascii="Cambria" w:hAnsi="Cambria"/>
          <w:sz w:val="22"/>
          <w:szCs w:val="22"/>
          <w:lang w:eastAsia="ar-SA"/>
        </w:rPr>
        <w:tab/>
      </w:r>
      <w:r w:rsidR="008645C7">
        <w:rPr>
          <w:rFonts w:ascii="Cambria" w:hAnsi="Cambria"/>
          <w:sz w:val="22"/>
          <w:szCs w:val="22"/>
          <w:lang w:eastAsia="ar-SA"/>
        </w:rPr>
        <w:tab/>
      </w:r>
      <w:r w:rsidR="008645C7">
        <w:rPr>
          <w:rFonts w:ascii="Cambria" w:hAnsi="Cambria"/>
          <w:sz w:val="22"/>
          <w:szCs w:val="22"/>
          <w:lang w:eastAsia="ar-SA"/>
        </w:rPr>
        <w:tab/>
      </w:r>
      <w:r w:rsidRPr="003B5494">
        <w:rPr>
          <w:rFonts w:ascii="Cambria" w:hAnsi="Cambria"/>
          <w:sz w:val="22"/>
          <w:szCs w:val="22"/>
          <w:lang w:eastAsia="ar-SA"/>
        </w:rPr>
        <w:t>7270021895</w:t>
      </w:r>
    </w:p>
    <w:p w14:paraId="505C8B10" w14:textId="2D9E996E" w:rsidR="003B5494" w:rsidRPr="003B5494" w:rsidRDefault="008645C7" w:rsidP="003B5494">
      <w:pPr>
        <w:suppressAutoHyphens/>
        <w:ind w:left="567"/>
        <w:jc w:val="both"/>
        <w:rPr>
          <w:rFonts w:ascii="Cambria" w:hAnsi="Cambria"/>
          <w:sz w:val="22"/>
          <w:szCs w:val="22"/>
          <w:lang w:eastAsia="ar-SA"/>
        </w:rPr>
      </w:pPr>
      <w:r>
        <w:rPr>
          <w:rFonts w:ascii="Cambria" w:hAnsi="Cambria"/>
          <w:sz w:val="22"/>
          <w:szCs w:val="22"/>
          <w:lang w:eastAsia="ar-SA"/>
        </w:rPr>
        <w:tab/>
        <w:t xml:space="preserve">b) </w:t>
      </w:r>
      <w:r w:rsidR="003B5494" w:rsidRPr="003B5494">
        <w:rPr>
          <w:rFonts w:ascii="Cambria" w:hAnsi="Cambria"/>
          <w:sz w:val="22"/>
          <w:szCs w:val="22"/>
          <w:lang w:eastAsia="ar-SA"/>
        </w:rPr>
        <w:t>dane Podmiotu trzeciego, w tym:</w:t>
      </w:r>
    </w:p>
    <w:p w14:paraId="094FCB9E" w14:textId="318099F2" w:rsidR="003B5494" w:rsidRPr="003B5494" w:rsidRDefault="003B5494" w:rsidP="003B5494">
      <w:pPr>
        <w:pStyle w:val="Akapitzlist"/>
        <w:suppressAutoHyphens/>
        <w:ind w:left="567"/>
        <w:jc w:val="both"/>
        <w:rPr>
          <w:rFonts w:ascii="Cambria" w:hAnsi="Cambria"/>
          <w:sz w:val="22"/>
          <w:szCs w:val="22"/>
          <w:lang w:eastAsia="ar-SA"/>
        </w:rPr>
      </w:pPr>
      <w:r>
        <w:rPr>
          <w:rFonts w:ascii="Cambria" w:hAnsi="Cambria"/>
          <w:sz w:val="22"/>
          <w:szCs w:val="22"/>
          <w:lang w:eastAsia="ar-SA"/>
        </w:rPr>
        <w:lastRenderedPageBreak/>
        <w:tab/>
      </w:r>
      <w:r w:rsidR="008645C7">
        <w:rPr>
          <w:rFonts w:ascii="Cambria" w:hAnsi="Cambria"/>
          <w:sz w:val="22"/>
          <w:szCs w:val="22"/>
          <w:lang w:eastAsia="ar-SA"/>
        </w:rPr>
        <w:tab/>
      </w:r>
      <w:r w:rsidRPr="003B5494">
        <w:rPr>
          <w:rFonts w:ascii="Cambria" w:hAnsi="Cambria"/>
          <w:sz w:val="22"/>
          <w:szCs w:val="22"/>
          <w:lang w:eastAsia="ar-SA"/>
        </w:rPr>
        <w:t xml:space="preserve">ba) Odbiorca: …………….. (proszę wpisać symbol jednostki organizacyjnej, której </w:t>
      </w:r>
      <w:r w:rsidR="008645C7">
        <w:rPr>
          <w:rFonts w:ascii="Cambria" w:hAnsi="Cambria"/>
          <w:sz w:val="22"/>
          <w:szCs w:val="22"/>
          <w:lang w:eastAsia="ar-SA"/>
        </w:rPr>
        <w:tab/>
      </w:r>
      <w:r w:rsidR="008645C7">
        <w:rPr>
          <w:rFonts w:ascii="Cambria" w:hAnsi="Cambria"/>
          <w:sz w:val="22"/>
          <w:szCs w:val="22"/>
          <w:lang w:eastAsia="ar-SA"/>
        </w:rPr>
        <w:tab/>
      </w:r>
      <w:r w:rsidRPr="003B5494">
        <w:rPr>
          <w:rFonts w:ascii="Cambria" w:hAnsi="Cambria"/>
          <w:sz w:val="22"/>
          <w:szCs w:val="22"/>
          <w:lang w:eastAsia="ar-SA"/>
        </w:rPr>
        <w:t xml:space="preserve">zakup </w:t>
      </w:r>
      <w:r>
        <w:rPr>
          <w:rFonts w:ascii="Cambria" w:hAnsi="Cambria"/>
          <w:sz w:val="22"/>
          <w:szCs w:val="22"/>
          <w:lang w:eastAsia="ar-SA"/>
        </w:rPr>
        <w:tab/>
      </w:r>
      <w:r w:rsidRPr="003B5494">
        <w:rPr>
          <w:rFonts w:ascii="Cambria" w:hAnsi="Cambria"/>
          <w:sz w:val="22"/>
          <w:szCs w:val="22"/>
          <w:lang w:eastAsia="ar-SA"/>
        </w:rPr>
        <w:t>dotyczy, ze schematu organizacyjnego);</w:t>
      </w:r>
    </w:p>
    <w:p w14:paraId="554327F7" w14:textId="19EBA050" w:rsidR="003B5494" w:rsidRPr="003B5494" w:rsidRDefault="003B5494" w:rsidP="003B5494">
      <w:pPr>
        <w:pStyle w:val="Akapitzlist"/>
        <w:suppressAutoHyphens/>
        <w:ind w:left="567"/>
        <w:jc w:val="both"/>
        <w:rPr>
          <w:rFonts w:ascii="Cambria" w:hAnsi="Cambria"/>
          <w:sz w:val="22"/>
          <w:szCs w:val="22"/>
          <w:lang w:eastAsia="ar-SA"/>
        </w:rPr>
      </w:pPr>
      <w:r>
        <w:rPr>
          <w:rFonts w:ascii="Cambria" w:hAnsi="Cambria"/>
          <w:sz w:val="22"/>
          <w:szCs w:val="22"/>
          <w:lang w:eastAsia="ar-SA"/>
        </w:rPr>
        <w:tab/>
      </w:r>
      <w:r w:rsidR="008645C7">
        <w:rPr>
          <w:rFonts w:ascii="Cambria" w:hAnsi="Cambria"/>
          <w:sz w:val="22"/>
          <w:szCs w:val="22"/>
          <w:lang w:eastAsia="ar-SA"/>
        </w:rPr>
        <w:tab/>
      </w:r>
      <w:proofErr w:type="spellStart"/>
      <w:r w:rsidRPr="003B5494">
        <w:rPr>
          <w:rFonts w:ascii="Cambria" w:hAnsi="Cambria"/>
          <w:sz w:val="22"/>
          <w:szCs w:val="22"/>
          <w:lang w:eastAsia="ar-SA"/>
        </w:rPr>
        <w:t>bb</w:t>
      </w:r>
      <w:proofErr w:type="spellEnd"/>
      <w:r w:rsidRPr="003B5494">
        <w:rPr>
          <w:rFonts w:ascii="Cambria" w:hAnsi="Cambria"/>
          <w:sz w:val="22"/>
          <w:szCs w:val="22"/>
          <w:lang w:eastAsia="ar-SA"/>
        </w:rPr>
        <w:t xml:space="preserve">) Pracownik- …………………….. (proszę wpisać imię i nazwisko </w:t>
      </w:r>
      <w:r>
        <w:rPr>
          <w:rFonts w:ascii="Cambria" w:hAnsi="Cambria"/>
          <w:sz w:val="22"/>
          <w:szCs w:val="22"/>
          <w:lang w:eastAsia="ar-SA"/>
        </w:rPr>
        <w:tab/>
      </w:r>
      <w:r w:rsidR="008645C7">
        <w:rPr>
          <w:rFonts w:ascii="Cambria" w:hAnsi="Cambria"/>
          <w:sz w:val="22"/>
          <w:szCs w:val="22"/>
          <w:lang w:eastAsia="ar-SA"/>
        </w:rPr>
        <w:tab/>
      </w:r>
      <w:r w:rsidR="008645C7">
        <w:rPr>
          <w:rFonts w:ascii="Cambria" w:hAnsi="Cambria"/>
          <w:sz w:val="22"/>
          <w:szCs w:val="22"/>
          <w:lang w:eastAsia="ar-SA"/>
        </w:rPr>
        <w:tab/>
      </w:r>
      <w:r w:rsidR="008645C7">
        <w:rPr>
          <w:rFonts w:ascii="Cambria" w:hAnsi="Cambria"/>
          <w:sz w:val="22"/>
          <w:szCs w:val="22"/>
          <w:lang w:eastAsia="ar-SA"/>
        </w:rPr>
        <w:tab/>
      </w:r>
      <w:r w:rsidRPr="003B5494">
        <w:rPr>
          <w:rFonts w:ascii="Cambria" w:hAnsi="Cambria"/>
          <w:sz w:val="22"/>
          <w:szCs w:val="22"/>
          <w:lang w:eastAsia="ar-SA"/>
        </w:rPr>
        <w:t xml:space="preserve">pracownika/doktoranta/studenta, którego zakup dotyczy lub pracownika </w:t>
      </w:r>
      <w:r w:rsidR="008645C7">
        <w:rPr>
          <w:rFonts w:ascii="Cambria" w:hAnsi="Cambria"/>
          <w:sz w:val="22"/>
          <w:szCs w:val="22"/>
          <w:lang w:eastAsia="ar-SA"/>
        </w:rPr>
        <w:tab/>
      </w:r>
      <w:r w:rsidR="008645C7">
        <w:rPr>
          <w:rFonts w:ascii="Cambria" w:hAnsi="Cambria"/>
          <w:sz w:val="22"/>
          <w:szCs w:val="22"/>
          <w:lang w:eastAsia="ar-SA"/>
        </w:rPr>
        <w:tab/>
      </w:r>
      <w:r w:rsidR="008645C7">
        <w:rPr>
          <w:rFonts w:ascii="Cambria" w:hAnsi="Cambria"/>
          <w:sz w:val="22"/>
          <w:szCs w:val="22"/>
          <w:lang w:eastAsia="ar-SA"/>
        </w:rPr>
        <w:tab/>
      </w:r>
      <w:r w:rsidRPr="003B5494">
        <w:rPr>
          <w:rFonts w:ascii="Cambria" w:hAnsi="Cambria"/>
          <w:sz w:val="22"/>
          <w:szCs w:val="22"/>
          <w:lang w:eastAsia="ar-SA"/>
        </w:rPr>
        <w:t xml:space="preserve">dokonującego </w:t>
      </w:r>
      <w:r>
        <w:rPr>
          <w:rFonts w:ascii="Cambria" w:hAnsi="Cambria"/>
          <w:sz w:val="22"/>
          <w:szCs w:val="22"/>
          <w:lang w:eastAsia="ar-SA"/>
        </w:rPr>
        <w:tab/>
      </w:r>
      <w:r w:rsidR="008645C7">
        <w:rPr>
          <w:rFonts w:ascii="Cambria" w:hAnsi="Cambria"/>
          <w:sz w:val="22"/>
          <w:szCs w:val="22"/>
          <w:lang w:eastAsia="ar-SA"/>
        </w:rPr>
        <w:tab/>
      </w:r>
      <w:r w:rsidRPr="003B5494">
        <w:rPr>
          <w:rFonts w:ascii="Cambria" w:hAnsi="Cambria"/>
          <w:sz w:val="22"/>
          <w:szCs w:val="22"/>
          <w:lang w:eastAsia="ar-SA"/>
        </w:rPr>
        <w:t>zamówienia/zakupu).</w:t>
      </w:r>
    </w:p>
    <w:p w14:paraId="0C611815" w14:textId="3870D380" w:rsidR="003B5494" w:rsidRPr="003B5494" w:rsidRDefault="008645C7" w:rsidP="008645C7">
      <w:pPr>
        <w:suppressAutoHyphens/>
        <w:ind w:left="567"/>
        <w:jc w:val="both"/>
        <w:rPr>
          <w:rFonts w:ascii="Cambria" w:hAnsi="Cambria"/>
          <w:sz w:val="22"/>
          <w:szCs w:val="22"/>
          <w:lang w:eastAsia="ar-SA"/>
        </w:rPr>
      </w:pPr>
      <w:r>
        <w:rPr>
          <w:rFonts w:ascii="Cambria" w:hAnsi="Cambria"/>
          <w:sz w:val="22"/>
          <w:szCs w:val="22"/>
          <w:lang w:eastAsia="ar-SA"/>
        </w:rPr>
        <w:tab/>
        <w:t xml:space="preserve">c) </w:t>
      </w:r>
      <w:r w:rsidR="003B5494" w:rsidRPr="003B5494">
        <w:rPr>
          <w:rFonts w:ascii="Cambria" w:hAnsi="Cambria"/>
          <w:sz w:val="22"/>
          <w:szCs w:val="22"/>
          <w:lang w:eastAsia="ar-SA"/>
        </w:rPr>
        <w:t>numer i datę zawartej umowy.</w:t>
      </w:r>
    </w:p>
    <w:p w14:paraId="03E59FF2" w14:textId="77777777" w:rsidR="003B5494" w:rsidRPr="003B5494" w:rsidRDefault="003B5494" w:rsidP="003B5494">
      <w:pPr>
        <w:numPr>
          <w:ilvl w:val="6"/>
          <w:numId w:val="17"/>
        </w:numPr>
        <w:suppressAutoHyphens/>
        <w:ind w:left="567"/>
        <w:jc w:val="both"/>
        <w:rPr>
          <w:rFonts w:ascii="Cambria" w:hAnsi="Cambria"/>
          <w:sz w:val="22"/>
          <w:szCs w:val="22"/>
          <w:lang w:eastAsia="ar-SA"/>
        </w:rPr>
      </w:pPr>
      <w:r w:rsidRPr="003B5494">
        <w:rPr>
          <w:rFonts w:ascii="Cambria" w:hAnsi="Cambria"/>
          <w:sz w:val="22"/>
          <w:szCs w:val="22"/>
          <w:lang w:eastAsia="ar-SA"/>
        </w:rPr>
        <w:t xml:space="preserve">W sytuacji awarii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zgodnie z art. 106nf ust. 2 ustawy   o podatku od towarów i usług w brzmieniu nadanym ww. ustawą z dnia z dnia 16 czerwca 2023 roku, Wykonawca prześle na adres e-mailowy Zamawiającego …………………….. (proszę podać adres mailowy jednostki/komórki organizacyjnej PŁ) wizualizację faktury opatrzoną odpowiednimi kodami QR niezwłocznie, nie później niż dnia następnego po dniu jej wystawienia.</w:t>
      </w:r>
    </w:p>
    <w:p w14:paraId="1B35B0E0" w14:textId="77777777" w:rsidR="003B5494" w:rsidRPr="003B5494" w:rsidRDefault="003B5494" w:rsidP="003B5494">
      <w:pPr>
        <w:numPr>
          <w:ilvl w:val="6"/>
          <w:numId w:val="17"/>
        </w:numPr>
        <w:suppressAutoHyphens/>
        <w:ind w:left="567"/>
        <w:jc w:val="both"/>
        <w:rPr>
          <w:rFonts w:ascii="Cambria" w:hAnsi="Cambria"/>
          <w:sz w:val="22"/>
          <w:szCs w:val="22"/>
          <w:lang w:eastAsia="ar-SA"/>
        </w:rPr>
      </w:pPr>
      <w:r w:rsidRPr="003B5494">
        <w:rPr>
          <w:rFonts w:ascii="Cambria" w:hAnsi="Cambria"/>
          <w:sz w:val="22"/>
          <w:szCs w:val="22"/>
          <w:lang w:eastAsia="ar-SA"/>
        </w:rPr>
        <w:t xml:space="preserve">Wymagane umową wszelkie załączniki do faktury ustrukturyzowanej należy przesłać w dacie wpływu faktury do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xml:space="preserve"> i nadania numeru identyfikacyjnego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xml:space="preserve"> na adres e-mailowy…………………….. (proszę podać adres mailowy jednostki/komórki organizacyjnej PŁ) wraz z podaniem unikalnego numeru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linku do faktury lub wizualizacją faktury wraz z kodem QR.</w:t>
      </w:r>
    </w:p>
    <w:p w14:paraId="75CF506C" w14:textId="77777777" w:rsidR="003B5494" w:rsidRPr="003B5494" w:rsidRDefault="003B5494" w:rsidP="003B5494">
      <w:pPr>
        <w:numPr>
          <w:ilvl w:val="6"/>
          <w:numId w:val="17"/>
        </w:numPr>
        <w:suppressAutoHyphens/>
        <w:ind w:left="567"/>
        <w:jc w:val="both"/>
        <w:rPr>
          <w:rFonts w:ascii="Cambria" w:hAnsi="Cambria"/>
          <w:sz w:val="22"/>
          <w:szCs w:val="22"/>
          <w:lang w:eastAsia="ar-SA"/>
        </w:rPr>
      </w:pPr>
      <w:r w:rsidRPr="003B5494">
        <w:rPr>
          <w:rFonts w:ascii="Cambria" w:hAnsi="Cambria"/>
          <w:sz w:val="22"/>
          <w:szCs w:val="22"/>
          <w:lang w:eastAsia="ar-SA"/>
        </w:rPr>
        <w:t xml:space="preserve">Wynagrodzenie, o którym mowa w § …. ust. ….. (proszę wypełnić właściwe odwołanie) płatne będzie przelewem w terminie do …… (proszę wpisać termin w dniach zgodny z zapisami w poprzednich paragrafach/punktach umowy) dni licząc od dnia przyjęcia faktury ustrukturyzowanej w systemie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xml:space="preserve"> na numer rachunku bankowego, o którym mowa w § ….. ust.</w:t>
      </w:r>
      <w:proofErr w:type="gramStart"/>
      <w:r w:rsidRPr="003B5494">
        <w:rPr>
          <w:rFonts w:ascii="Cambria" w:hAnsi="Cambria"/>
          <w:sz w:val="22"/>
          <w:szCs w:val="22"/>
          <w:lang w:eastAsia="ar-SA"/>
        </w:rPr>
        <w:t xml:space="preserve"> …../</w:t>
      </w:r>
      <w:proofErr w:type="gramEnd"/>
      <w:r w:rsidRPr="003B5494">
        <w:rPr>
          <w:rFonts w:ascii="Cambria" w:hAnsi="Cambria"/>
          <w:sz w:val="22"/>
          <w:szCs w:val="22"/>
          <w:lang w:eastAsia="ar-SA"/>
        </w:rPr>
        <w:t>wskazanym na fakturze (proszę wypełnić właściwe odwołanie lub pozostawić zapis „wskazanym na fakturze”), który znajduje się w prowadzonym przez Szefa Krajowej Administracji Skarbowej wykazie podatników VAT (tzw. białej liście podatników VAT).</w:t>
      </w:r>
    </w:p>
    <w:p w14:paraId="2D4D3147" w14:textId="6F17B5C1" w:rsidR="003B5494" w:rsidRPr="003B5494" w:rsidRDefault="003B5494" w:rsidP="003B5494">
      <w:pPr>
        <w:numPr>
          <w:ilvl w:val="6"/>
          <w:numId w:val="17"/>
        </w:numPr>
        <w:suppressAutoHyphens/>
        <w:ind w:left="567"/>
        <w:jc w:val="both"/>
        <w:rPr>
          <w:rFonts w:ascii="Cambria" w:hAnsi="Cambria"/>
          <w:sz w:val="22"/>
          <w:szCs w:val="22"/>
          <w:lang w:eastAsia="ar-SA"/>
        </w:rPr>
      </w:pPr>
      <w:r w:rsidRPr="003B5494">
        <w:rPr>
          <w:rFonts w:ascii="Cambria" w:hAnsi="Cambria"/>
          <w:sz w:val="22"/>
          <w:szCs w:val="22"/>
          <w:lang w:eastAsia="ar-SA"/>
        </w:rPr>
        <w:t xml:space="preserve">W przypadku wystawienia faktury w trybie offline (poza </w:t>
      </w:r>
      <w:proofErr w:type="spellStart"/>
      <w:r w:rsidRPr="003B5494">
        <w:rPr>
          <w:rFonts w:ascii="Cambria" w:hAnsi="Cambria"/>
          <w:sz w:val="22"/>
          <w:szCs w:val="22"/>
          <w:lang w:eastAsia="ar-SA"/>
        </w:rPr>
        <w:t>KSeF</w:t>
      </w:r>
      <w:proofErr w:type="spellEnd"/>
      <w:r w:rsidRPr="003B5494">
        <w:rPr>
          <w:rFonts w:ascii="Cambria" w:hAnsi="Cambria"/>
          <w:sz w:val="22"/>
          <w:szCs w:val="22"/>
          <w:lang w:eastAsia="ar-SA"/>
        </w:rPr>
        <w:t xml:space="preserve">), o którym mowa w ust. </w:t>
      </w:r>
      <w:r w:rsidR="008645C7">
        <w:rPr>
          <w:rFonts w:ascii="Cambria" w:hAnsi="Cambria"/>
          <w:sz w:val="22"/>
          <w:szCs w:val="22"/>
          <w:lang w:eastAsia="ar-SA"/>
        </w:rPr>
        <w:t>6</w:t>
      </w:r>
      <w:r w:rsidRPr="003B5494">
        <w:rPr>
          <w:rFonts w:ascii="Cambria" w:hAnsi="Cambria"/>
          <w:sz w:val="22"/>
          <w:szCs w:val="22"/>
          <w:lang w:eastAsia="ar-SA"/>
        </w:rPr>
        <w:t xml:space="preserve"> pkt. 2), termin płatności liczony jest od dnia skutecznego doręczenia faktury w formie elektronicznej na adres e-mail wskazany w ust. 1</w:t>
      </w:r>
      <w:r w:rsidR="008645C7">
        <w:rPr>
          <w:rFonts w:ascii="Cambria" w:hAnsi="Cambria"/>
          <w:sz w:val="22"/>
          <w:szCs w:val="22"/>
          <w:lang w:eastAsia="ar-SA"/>
        </w:rPr>
        <w:t>6</w:t>
      </w:r>
      <w:r w:rsidRPr="003B5494">
        <w:rPr>
          <w:rFonts w:ascii="Cambria" w:hAnsi="Cambria"/>
          <w:sz w:val="22"/>
          <w:szCs w:val="22"/>
          <w:lang w:eastAsia="ar-SA"/>
        </w:rPr>
        <w:t xml:space="preserve"> pkt. 2) niniejszego paragrafu.</w:t>
      </w:r>
    </w:p>
    <w:p w14:paraId="056835F5" w14:textId="77777777" w:rsidR="003B5494" w:rsidRPr="003B5494" w:rsidRDefault="003B5494" w:rsidP="003B5494">
      <w:pPr>
        <w:numPr>
          <w:ilvl w:val="6"/>
          <w:numId w:val="17"/>
        </w:numPr>
        <w:suppressAutoHyphens/>
        <w:ind w:left="567"/>
        <w:jc w:val="both"/>
        <w:rPr>
          <w:rFonts w:ascii="Cambria" w:hAnsi="Cambria"/>
          <w:sz w:val="22"/>
          <w:szCs w:val="22"/>
          <w:lang w:eastAsia="ar-SA"/>
        </w:rPr>
      </w:pPr>
      <w:r w:rsidRPr="003B5494">
        <w:rPr>
          <w:rFonts w:ascii="Cambria" w:hAnsi="Cambria"/>
          <w:sz w:val="22"/>
          <w:szCs w:val="22"/>
          <w:lang w:eastAsia="ar-SA"/>
        </w:rPr>
        <w:t>Brak któregokolwiek z powyższych elementów będzie traktowany jako wystawienie faktury niezgodnej z warunkami niniejszej umowy.</w:t>
      </w:r>
    </w:p>
    <w:p w14:paraId="09EA9E39" w14:textId="69B40394" w:rsidR="003B5494" w:rsidRPr="003B5494" w:rsidRDefault="003B5494" w:rsidP="003B5494">
      <w:pPr>
        <w:numPr>
          <w:ilvl w:val="6"/>
          <w:numId w:val="17"/>
        </w:numPr>
        <w:suppressAutoHyphens/>
        <w:ind w:left="567"/>
        <w:jc w:val="both"/>
        <w:rPr>
          <w:rFonts w:ascii="Cambria" w:hAnsi="Cambria"/>
          <w:sz w:val="22"/>
          <w:szCs w:val="22"/>
          <w:lang w:eastAsia="ar-SA"/>
        </w:rPr>
      </w:pPr>
      <w:r w:rsidRPr="348D8691">
        <w:rPr>
          <w:rFonts w:ascii="Cambria" w:hAnsi="Cambria"/>
          <w:sz w:val="22"/>
          <w:szCs w:val="22"/>
          <w:lang w:eastAsia="ar-SA"/>
        </w:rPr>
        <w:t xml:space="preserve">Wykonawca nie jest uprawniony do naliczania odsetek ustawowych ani umownych za opóźnienie w płatności, jeżeli wystawiona faktura nie zawierała danych określonych w ust. </w:t>
      </w:r>
      <w:r w:rsidR="008645C7" w:rsidRPr="348D8691">
        <w:rPr>
          <w:rFonts w:ascii="Cambria" w:hAnsi="Cambria"/>
          <w:sz w:val="22"/>
          <w:szCs w:val="22"/>
          <w:lang w:eastAsia="ar-SA"/>
        </w:rPr>
        <w:t>6</w:t>
      </w:r>
      <w:r w:rsidRPr="348D8691">
        <w:rPr>
          <w:rFonts w:ascii="Cambria" w:hAnsi="Cambria"/>
          <w:sz w:val="22"/>
          <w:szCs w:val="22"/>
          <w:lang w:eastAsia="ar-SA"/>
        </w:rPr>
        <w:t xml:space="preserve"> pkt. 1) i nie została prawidłowo wystawiona zgodnie z obowiązującymi przepisami i umową.</w:t>
      </w:r>
    </w:p>
    <w:p w14:paraId="6F92758C" w14:textId="08C49640" w:rsidR="003136C6" w:rsidRPr="00BF6FD5" w:rsidRDefault="003136C6" w:rsidP="003B5494">
      <w:pPr>
        <w:suppressAutoHyphens/>
        <w:ind w:left="567"/>
        <w:jc w:val="both"/>
        <w:rPr>
          <w:rFonts w:ascii="Cambria" w:hAnsi="Cambria"/>
          <w:sz w:val="22"/>
          <w:szCs w:val="22"/>
          <w:lang w:eastAsia="ar-SA"/>
        </w:rPr>
      </w:pPr>
    </w:p>
    <w:p w14:paraId="2ABE521E" w14:textId="34745FF8"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7</w:t>
      </w:r>
    </w:p>
    <w:p w14:paraId="626124E9" w14:textId="77777777" w:rsidR="00A753CB" w:rsidRPr="002B4A6E" w:rsidRDefault="00A753CB" w:rsidP="00A753CB">
      <w:pPr>
        <w:numPr>
          <w:ilvl w:val="2"/>
          <w:numId w:val="1"/>
        </w:numPr>
        <w:tabs>
          <w:tab w:val="clear" w:pos="2160"/>
        </w:tabs>
        <w:ind w:left="284" w:hanging="284"/>
        <w:contextualSpacing/>
        <w:jc w:val="both"/>
        <w:rPr>
          <w:rFonts w:ascii="Cambria" w:hAnsi="Cambria"/>
          <w:sz w:val="22"/>
          <w:szCs w:val="22"/>
          <w:lang w:eastAsia="ar-SA"/>
        </w:rPr>
      </w:pPr>
      <w:r w:rsidRPr="002B4A6E">
        <w:rPr>
          <w:rFonts w:ascii="Cambria" w:hAnsi="Cambria"/>
          <w:sz w:val="22"/>
          <w:szCs w:val="22"/>
        </w:rPr>
        <w:t>Okres gwarancji: zgodnie z treścią oferty.</w:t>
      </w:r>
    </w:p>
    <w:p w14:paraId="43D1DA95" w14:textId="77777777" w:rsidR="00A753CB" w:rsidRPr="002B4A6E" w:rsidRDefault="00A753CB" w:rsidP="00A753CB">
      <w:pPr>
        <w:numPr>
          <w:ilvl w:val="2"/>
          <w:numId w:val="1"/>
        </w:numPr>
        <w:tabs>
          <w:tab w:val="clear" w:pos="2160"/>
        </w:tabs>
        <w:ind w:left="284" w:hanging="284"/>
        <w:contextualSpacing/>
        <w:jc w:val="both"/>
        <w:rPr>
          <w:rFonts w:ascii="Cambria" w:hAnsi="Cambria"/>
          <w:sz w:val="22"/>
          <w:szCs w:val="22"/>
          <w:lang w:eastAsia="ar-SA"/>
        </w:rPr>
      </w:pPr>
      <w:r w:rsidRPr="002B4A6E">
        <w:rPr>
          <w:rFonts w:ascii="Cambria" w:hAnsi="Cambria"/>
          <w:sz w:val="22"/>
          <w:szCs w:val="22"/>
        </w:rPr>
        <w:t>Równocześnie Wykonawca udziela gwarancji za dostarczone urządzenia i wbudowane materiały na okres dłuższy, o ile gwarantują to producenci. Wykonawca przekaże Zamawiającemu wraz z dostawą komplet dokumentów gwarancyjnych na materiały i urządzenia nabyte w trakcie realizacji niniejszej umowy.</w:t>
      </w:r>
    </w:p>
    <w:p w14:paraId="64BB5B18" w14:textId="77777777" w:rsidR="00A753CB" w:rsidRPr="002B4A6E" w:rsidRDefault="00A753CB" w:rsidP="00A753CB">
      <w:pPr>
        <w:numPr>
          <w:ilvl w:val="2"/>
          <w:numId w:val="1"/>
        </w:numPr>
        <w:tabs>
          <w:tab w:val="clear" w:pos="2160"/>
        </w:tabs>
        <w:ind w:left="284" w:hanging="284"/>
        <w:contextualSpacing/>
        <w:jc w:val="both"/>
        <w:rPr>
          <w:rFonts w:ascii="Cambria" w:hAnsi="Cambria"/>
          <w:sz w:val="22"/>
          <w:szCs w:val="22"/>
          <w:lang w:eastAsia="ar-SA"/>
        </w:rPr>
      </w:pPr>
      <w:r w:rsidRPr="002B4A6E">
        <w:rPr>
          <w:rFonts w:ascii="Cambria" w:hAnsi="Cambria"/>
          <w:sz w:val="22"/>
          <w:szCs w:val="22"/>
        </w:rPr>
        <w:t>Okres gwarancji rozpoczyna swój bieg od dnia następnego po bezusterkowym odbiorze końcowym sprzętu. Wykonawca zobowiązuje się, w ciągu 14 dni od daty zgłoszenia, do usunięcia na własny koszt wad i usterek stwierdzonych w okresie gwarancji, nie wynikających z winy Zamawiającego.</w:t>
      </w:r>
    </w:p>
    <w:p w14:paraId="02A2A72D" w14:textId="77777777" w:rsidR="00A753CB" w:rsidRPr="008814C8" w:rsidRDefault="00A753CB" w:rsidP="00A753CB">
      <w:pPr>
        <w:numPr>
          <w:ilvl w:val="2"/>
          <w:numId w:val="1"/>
        </w:numPr>
        <w:tabs>
          <w:tab w:val="clear" w:pos="2160"/>
        </w:tabs>
        <w:ind w:left="284" w:hanging="284"/>
        <w:contextualSpacing/>
        <w:jc w:val="both"/>
        <w:rPr>
          <w:rFonts w:ascii="Cambria" w:hAnsi="Cambria"/>
          <w:sz w:val="22"/>
          <w:szCs w:val="22"/>
          <w:lang w:eastAsia="ar-SA"/>
        </w:rPr>
      </w:pPr>
      <w:r w:rsidRPr="002B4A6E">
        <w:rPr>
          <w:rFonts w:ascii="Cambria" w:hAnsi="Cambria"/>
          <w:sz w:val="22"/>
          <w:szCs w:val="22"/>
        </w:rPr>
        <w:t xml:space="preserve">Zamawiający może usunąć w zastępstwie Wykonawcy i na jego koszt wady nieusunięte w uzgodnionym terminie, o którym mowa powyżej, po uprzednim zawiadomieniu Wykonawcy. Kosztami związanymi z zastępczym </w:t>
      </w:r>
      <w:r w:rsidRPr="008814C8">
        <w:rPr>
          <w:rFonts w:ascii="Cambria" w:hAnsi="Cambria"/>
          <w:sz w:val="22"/>
          <w:szCs w:val="22"/>
        </w:rPr>
        <w:t>usunięciem wad Zamawiający obciąża Wykonawcę.</w:t>
      </w:r>
    </w:p>
    <w:p w14:paraId="34F41BB3" w14:textId="77777777" w:rsidR="00A753CB" w:rsidRPr="008814C8" w:rsidRDefault="00A753CB" w:rsidP="00A753CB">
      <w:pPr>
        <w:numPr>
          <w:ilvl w:val="2"/>
          <w:numId w:val="1"/>
        </w:numPr>
        <w:tabs>
          <w:tab w:val="clear" w:pos="2160"/>
        </w:tabs>
        <w:ind w:left="284" w:hanging="284"/>
        <w:contextualSpacing/>
        <w:jc w:val="both"/>
        <w:rPr>
          <w:rFonts w:ascii="Cambria" w:hAnsi="Cambria"/>
          <w:sz w:val="22"/>
          <w:szCs w:val="22"/>
          <w:lang w:eastAsia="ar-SA"/>
        </w:rPr>
      </w:pPr>
      <w:r w:rsidRPr="008814C8">
        <w:rPr>
          <w:rFonts w:ascii="Cambria" w:hAnsi="Cambria"/>
          <w:sz w:val="22"/>
          <w:szCs w:val="22"/>
        </w:rPr>
        <w:t xml:space="preserve">Wykonawca zapewni również odpłatny serwis pogwarancyjny. </w:t>
      </w:r>
    </w:p>
    <w:p w14:paraId="13D77E45" w14:textId="77777777" w:rsidR="00A753CB" w:rsidRPr="008814C8" w:rsidRDefault="00A753CB" w:rsidP="00A753CB">
      <w:pPr>
        <w:suppressAutoHyphens/>
        <w:jc w:val="center"/>
        <w:rPr>
          <w:rFonts w:ascii="Cambria" w:hAnsi="Cambria"/>
          <w:sz w:val="22"/>
          <w:szCs w:val="22"/>
          <w:lang w:eastAsia="ar-SA"/>
        </w:rPr>
      </w:pPr>
    </w:p>
    <w:p w14:paraId="4D13D82F" w14:textId="77777777" w:rsidR="00A753CB" w:rsidRPr="008814C8" w:rsidRDefault="00A753CB" w:rsidP="00A753CB">
      <w:pPr>
        <w:suppressAutoHyphens/>
        <w:jc w:val="center"/>
        <w:rPr>
          <w:rFonts w:ascii="Cambria" w:hAnsi="Cambria"/>
          <w:sz w:val="22"/>
          <w:szCs w:val="22"/>
          <w:lang w:eastAsia="ar-SA"/>
        </w:rPr>
      </w:pPr>
      <w:r w:rsidRPr="008814C8">
        <w:rPr>
          <w:rFonts w:ascii="Cambria" w:hAnsi="Cambria"/>
          <w:sz w:val="22"/>
          <w:szCs w:val="22"/>
          <w:lang w:eastAsia="ar-SA"/>
        </w:rPr>
        <w:t>§ 8</w:t>
      </w:r>
    </w:p>
    <w:p w14:paraId="3A1D19DC" w14:textId="70E47A7B" w:rsidR="00A753CB" w:rsidRPr="00794E40" w:rsidRDefault="00A753CB" w:rsidP="00794E40">
      <w:pPr>
        <w:numPr>
          <w:ilvl w:val="3"/>
          <w:numId w:val="1"/>
        </w:numPr>
        <w:tabs>
          <w:tab w:val="clear" w:pos="2880"/>
        </w:tabs>
        <w:suppressAutoHyphens/>
        <w:ind w:left="284" w:hanging="284"/>
        <w:jc w:val="both"/>
        <w:rPr>
          <w:rFonts w:ascii="Cambria" w:hAnsi="Cambria"/>
          <w:sz w:val="22"/>
          <w:szCs w:val="22"/>
          <w:lang w:eastAsia="ar-SA"/>
        </w:rPr>
      </w:pPr>
      <w:r w:rsidRPr="348D8691">
        <w:rPr>
          <w:rFonts w:ascii="Cambria" w:hAnsi="Cambria"/>
          <w:sz w:val="22"/>
          <w:szCs w:val="22"/>
          <w:lang w:eastAsia="ar-SA"/>
        </w:rPr>
        <w:t>Miejsce dostawy wskazane zostało w załącznikach zadań od 1.1 do 1.</w:t>
      </w:r>
      <w:r w:rsidR="2E944D38" w:rsidRPr="348D8691">
        <w:rPr>
          <w:rFonts w:ascii="Cambria" w:hAnsi="Cambria"/>
          <w:sz w:val="22"/>
          <w:szCs w:val="22"/>
          <w:lang w:eastAsia="ar-SA"/>
        </w:rPr>
        <w:t>4</w:t>
      </w:r>
      <w:r w:rsidR="00F92C15" w:rsidRPr="348D8691">
        <w:rPr>
          <w:rFonts w:ascii="Cambria" w:hAnsi="Cambria"/>
          <w:sz w:val="22"/>
          <w:szCs w:val="22"/>
          <w:lang w:eastAsia="ar-SA"/>
        </w:rPr>
        <w:t>.</w:t>
      </w:r>
    </w:p>
    <w:p w14:paraId="0975DB00" w14:textId="77777777" w:rsidR="00A753CB" w:rsidRPr="008814C8" w:rsidRDefault="00A753CB" w:rsidP="00A753CB">
      <w:pPr>
        <w:numPr>
          <w:ilvl w:val="3"/>
          <w:numId w:val="1"/>
        </w:numPr>
        <w:tabs>
          <w:tab w:val="clear" w:pos="2880"/>
        </w:tabs>
        <w:suppressAutoHyphens/>
        <w:ind w:left="284" w:hanging="284"/>
        <w:jc w:val="both"/>
        <w:rPr>
          <w:rFonts w:ascii="Cambria" w:hAnsi="Cambria"/>
          <w:sz w:val="22"/>
          <w:szCs w:val="22"/>
          <w:lang w:eastAsia="ar-SA"/>
        </w:rPr>
      </w:pPr>
      <w:r w:rsidRPr="008814C8">
        <w:rPr>
          <w:rFonts w:ascii="Cambria" w:hAnsi="Cambria"/>
          <w:sz w:val="22"/>
          <w:szCs w:val="22"/>
          <w:lang w:eastAsia="ar-SA"/>
        </w:rPr>
        <w:t>Osoba do kontaktu z ramienia Zamawiającego:</w:t>
      </w:r>
    </w:p>
    <w:p w14:paraId="095F4CD2" w14:textId="77777777" w:rsidR="00A753CB" w:rsidRPr="008814C8" w:rsidRDefault="00A753CB" w:rsidP="00A753CB">
      <w:pPr>
        <w:numPr>
          <w:ilvl w:val="0"/>
          <w:numId w:val="6"/>
        </w:numPr>
        <w:suppressAutoHyphens/>
        <w:jc w:val="both"/>
        <w:rPr>
          <w:rFonts w:ascii="Cambria" w:hAnsi="Cambria"/>
          <w:sz w:val="22"/>
          <w:szCs w:val="22"/>
          <w:lang w:eastAsia="ar-SA"/>
        </w:rPr>
      </w:pPr>
      <w:r w:rsidRPr="008814C8">
        <w:rPr>
          <w:rFonts w:ascii="Cambria" w:hAnsi="Cambria"/>
          <w:sz w:val="22"/>
          <w:szCs w:val="22"/>
          <w:lang w:eastAsia="ar-SA"/>
        </w:rPr>
        <w:t>………………………………………………</w:t>
      </w:r>
    </w:p>
    <w:p w14:paraId="2812C226" w14:textId="77777777" w:rsidR="00A753CB" w:rsidRPr="002B4A6E" w:rsidRDefault="00A753CB" w:rsidP="00A753CB">
      <w:pPr>
        <w:numPr>
          <w:ilvl w:val="0"/>
          <w:numId w:val="6"/>
        </w:numPr>
        <w:suppressAutoHyphens/>
        <w:jc w:val="both"/>
        <w:rPr>
          <w:rFonts w:ascii="Cambria" w:hAnsi="Cambria"/>
          <w:sz w:val="22"/>
          <w:szCs w:val="22"/>
          <w:lang w:eastAsia="ar-SA"/>
        </w:rPr>
      </w:pPr>
      <w:r w:rsidRPr="002B4A6E">
        <w:rPr>
          <w:rFonts w:ascii="Cambria" w:hAnsi="Cambria"/>
          <w:sz w:val="22"/>
          <w:szCs w:val="22"/>
          <w:lang w:eastAsia="ar-SA"/>
        </w:rPr>
        <w:t>………………………………………………</w:t>
      </w:r>
    </w:p>
    <w:p w14:paraId="72AEE592" w14:textId="77777777" w:rsidR="00A753CB" w:rsidRPr="002B4A6E" w:rsidRDefault="00A753CB" w:rsidP="00A753CB">
      <w:pPr>
        <w:numPr>
          <w:ilvl w:val="3"/>
          <w:numId w:val="1"/>
        </w:numPr>
        <w:tabs>
          <w:tab w:val="clear" w:pos="2880"/>
        </w:tabs>
        <w:suppressAutoHyphens/>
        <w:ind w:left="284" w:hanging="284"/>
        <w:jc w:val="both"/>
        <w:rPr>
          <w:rFonts w:ascii="Cambria" w:hAnsi="Cambria"/>
          <w:sz w:val="22"/>
          <w:szCs w:val="22"/>
          <w:lang w:eastAsia="ar-SA"/>
        </w:rPr>
      </w:pPr>
      <w:r w:rsidRPr="002B4A6E">
        <w:rPr>
          <w:rFonts w:ascii="Cambria" w:hAnsi="Cambria"/>
          <w:sz w:val="22"/>
          <w:szCs w:val="22"/>
          <w:lang w:eastAsia="ar-SA"/>
        </w:rPr>
        <w:lastRenderedPageBreak/>
        <w:t>Odbiór przedmiotu zamówienia nastąpi poprzez podpisanie przez obie strony protokołu odbioru stwierdzającego kompletność wykonania dostawy.</w:t>
      </w:r>
    </w:p>
    <w:p w14:paraId="3AAA13F7" w14:textId="77777777" w:rsidR="00A753CB" w:rsidRPr="002B4A6E" w:rsidRDefault="00A753CB" w:rsidP="00A753CB">
      <w:pPr>
        <w:numPr>
          <w:ilvl w:val="3"/>
          <w:numId w:val="1"/>
        </w:numPr>
        <w:tabs>
          <w:tab w:val="clear" w:pos="2880"/>
        </w:tabs>
        <w:suppressAutoHyphens/>
        <w:ind w:left="284" w:hanging="284"/>
        <w:jc w:val="both"/>
        <w:rPr>
          <w:rFonts w:ascii="Cambria" w:hAnsi="Cambria"/>
          <w:sz w:val="22"/>
          <w:szCs w:val="22"/>
          <w:lang w:eastAsia="ar-SA"/>
        </w:rPr>
      </w:pPr>
      <w:r w:rsidRPr="002B4A6E">
        <w:rPr>
          <w:rFonts w:ascii="Cambria" w:hAnsi="Cambria"/>
          <w:sz w:val="22"/>
          <w:szCs w:val="22"/>
          <w:lang w:eastAsia="ar-SA"/>
        </w:rPr>
        <w:t xml:space="preserve">Odbiór przedmiotu umowy nie wyłącza roszczeń Zamawiającego z tytułu niewykonania lub nienależytego wykonania umowy. </w:t>
      </w:r>
    </w:p>
    <w:p w14:paraId="29CCC35F" w14:textId="77777777" w:rsidR="00A753CB" w:rsidRPr="002B4A6E" w:rsidRDefault="00A753CB" w:rsidP="00A753CB">
      <w:pPr>
        <w:tabs>
          <w:tab w:val="left" w:pos="360"/>
        </w:tabs>
        <w:suppressAutoHyphens/>
        <w:jc w:val="center"/>
        <w:rPr>
          <w:rFonts w:ascii="Cambria" w:hAnsi="Cambria"/>
          <w:sz w:val="22"/>
          <w:szCs w:val="22"/>
          <w:lang w:eastAsia="ar-SA"/>
        </w:rPr>
      </w:pPr>
    </w:p>
    <w:p w14:paraId="2F6FE8C8" w14:textId="77777777" w:rsidR="00A753CB" w:rsidRPr="002B4A6E" w:rsidRDefault="00A753CB" w:rsidP="00A753CB">
      <w:pPr>
        <w:tabs>
          <w:tab w:val="left" w:pos="360"/>
        </w:tabs>
        <w:suppressAutoHyphens/>
        <w:jc w:val="center"/>
        <w:rPr>
          <w:rFonts w:ascii="Cambria" w:hAnsi="Cambria"/>
          <w:sz w:val="22"/>
          <w:szCs w:val="22"/>
          <w:lang w:eastAsia="ar-SA"/>
        </w:rPr>
      </w:pPr>
      <w:r w:rsidRPr="002B4A6E">
        <w:rPr>
          <w:rFonts w:ascii="Cambria" w:hAnsi="Cambria"/>
          <w:sz w:val="22"/>
          <w:szCs w:val="22"/>
          <w:lang w:eastAsia="ar-SA"/>
        </w:rPr>
        <w:t>§ 9</w:t>
      </w:r>
    </w:p>
    <w:p w14:paraId="73420F41" w14:textId="77777777" w:rsidR="00A753CB" w:rsidRPr="002B4A6E" w:rsidRDefault="00A753CB" w:rsidP="00A753CB">
      <w:pPr>
        <w:numPr>
          <w:ilvl w:val="6"/>
          <w:numId w:val="3"/>
        </w:numPr>
        <w:tabs>
          <w:tab w:val="clear" w:pos="360"/>
        </w:tabs>
        <w:suppressAutoHyphens/>
        <w:ind w:left="284" w:hanging="284"/>
        <w:jc w:val="both"/>
        <w:rPr>
          <w:rFonts w:ascii="Cambria" w:hAnsi="Cambria"/>
          <w:sz w:val="22"/>
          <w:szCs w:val="22"/>
          <w:lang w:eastAsia="ar-SA"/>
        </w:rPr>
      </w:pPr>
      <w:r w:rsidRPr="002B4A6E">
        <w:rPr>
          <w:rFonts w:ascii="Cambria" w:hAnsi="Cambria"/>
          <w:sz w:val="22"/>
          <w:szCs w:val="22"/>
          <w:lang w:eastAsia="ar-SA"/>
        </w:rPr>
        <w:t>Zamawiający może odstąpić od umowy w razie wystąpienia istotnej zmiany okoliczności powodującej, że wykonanie umowy nie leży w interesie publicznym, czego nie można było przewidzieć w chwili zawarcia umowy.</w:t>
      </w:r>
    </w:p>
    <w:p w14:paraId="48501F35" w14:textId="77777777" w:rsidR="00A753CB" w:rsidRPr="002B4A6E" w:rsidRDefault="00A753CB" w:rsidP="00A753CB">
      <w:pPr>
        <w:numPr>
          <w:ilvl w:val="6"/>
          <w:numId w:val="3"/>
        </w:numPr>
        <w:tabs>
          <w:tab w:val="clear" w:pos="360"/>
        </w:tabs>
        <w:suppressAutoHyphens/>
        <w:ind w:left="284" w:hanging="284"/>
        <w:jc w:val="both"/>
        <w:rPr>
          <w:rFonts w:ascii="Cambria" w:hAnsi="Cambria"/>
          <w:sz w:val="22"/>
          <w:szCs w:val="22"/>
          <w:lang w:eastAsia="ar-SA"/>
        </w:rPr>
      </w:pPr>
      <w:r w:rsidRPr="002B4A6E">
        <w:rPr>
          <w:rFonts w:ascii="Cambria" w:hAnsi="Cambria"/>
          <w:sz w:val="22"/>
          <w:szCs w:val="22"/>
          <w:lang w:eastAsia="ar-SA"/>
        </w:rPr>
        <w:t>Odstąpienie od umowy w przypadku, o którym mowa w ust. 1 może nastąpić w terminie 30 dni od uzyskania wiadomości o powyższych okolicznościach.</w:t>
      </w:r>
    </w:p>
    <w:p w14:paraId="44CA11FD" w14:textId="77777777" w:rsidR="00A753CB" w:rsidRPr="002B4A6E" w:rsidRDefault="00A753CB" w:rsidP="00A753CB">
      <w:pPr>
        <w:numPr>
          <w:ilvl w:val="6"/>
          <w:numId w:val="3"/>
        </w:numPr>
        <w:tabs>
          <w:tab w:val="clear" w:pos="360"/>
        </w:tabs>
        <w:suppressAutoHyphens/>
        <w:ind w:left="284" w:hanging="284"/>
        <w:jc w:val="both"/>
        <w:rPr>
          <w:rFonts w:ascii="Cambria" w:hAnsi="Cambria"/>
          <w:sz w:val="22"/>
          <w:szCs w:val="22"/>
          <w:lang w:eastAsia="ar-SA"/>
        </w:rPr>
      </w:pPr>
      <w:r w:rsidRPr="002B4A6E">
        <w:rPr>
          <w:rFonts w:ascii="Cambria" w:hAnsi="Cambria"/>
          <w:sz w:val="22"/>
          <w:szCs w:val="22"/>
          <w:lang w:eastAsia="ar-SA"/>
        </w:rPr>
        <w:t xml:space="preserve">Niezależnie od przypadku wymienionego w ust. </w:t>
      </w:r>
      <w:smartTag w:uri="urn:schemas-microsoft-com:office:smarttags" w:element="metricconverter">
        <w:smartTagPr>
          <w:attr w:name="ProductID" w:val="1 a"/>
        </w:smartTagPr>
        <w:r w:rsidRPr="002B4A6E">
          <w:rPr>
            <w:rFonts w:ascii="Cambria" w:hAnsi="Cambria"/>
            <w:sz w:val="22"/>
            <w:szCs w:val="22"/>
            <w:lang w:eastAsia="ar-SA"/>
          </w:rPr>
          <w:t>1 a</w:t>
        </w:r>
      </w:smartTag>
      <w:r w:rsidRPr="002B4A6E">
        <w:rPr>
          <w:rFonts w:ascii="Cambria" w:hAnsi="Cambria"/>
          <w:sz w:val="22"/>
          <w:szCs w:val="22"/>
          <w:lang w:eastAsia="ar-SA"/>
        </w:rPr>
        <w:t xml:space="preserve"> także przypadków określonych w Kodeksie cywilnym i wcześniejszych postanowieniach niniejszej umowy, Zamawiający może również odstąpić od umowy, jeżeli:</w:t>
      </w:r>
    </w:p>
    <w:p w14:paraId="1720F9AB" w14:textId="77777777" w:rsidR="00A753CB" w:rsidRPr="002B4A6E" w:rsidRDefault="00A753CB" w:rsidP="00A753CB">
      <w:pPr>
        <w:numPr>
          <w:ilvl w:val="0"/>
          <w:numId w:val="4"/>
        </w:numPr>
        <w:suppressAutoHyphens/>
        <w:ind w:hanging="502"/>
        <w:jc w:val="both"/>
        <w:rPr>
          <w:rFonts w:ascii="Cambria" w:hAnsi="Cambria"/>
          <w:sz w:val="22"/>
          <w:szCs w:val="22"/>
          <w:lang w:eastAsia="ar-SA"/>
        </w:rPr>
      </w:pPr>
      <w:r w:rsidRPr="002B4A6E">
        <w:rPr>
          <w:rFonts w:ascii="Cambria" w:hAnsi="Cambria"/>
          <w:sz w:val="22"/>
          <w:szCs w:val="22"/>
          <w:lang w:eastAsia="ar-SA"/>
        </w:rPr>
        <w:t>poweźmie wiarygodną informację o złożeniu w Sądzie wniosku o ogłoszenie upadłości firmy,</w:t>
      </w:r>
    </w:p>
    <w:p w14:paraId="6716D808" w14:textId="77777777" w:rsidR="00A753CB" w:rsidRPr="002B4A6E" w:rsidRDefault="00A753CB" w:rsidP="00A753CB">
      <w:pPr>
        <w:numPr>
          <w:ilvl w:val="0"/>
          <w:numId w:val="4"/>
        </w:numPr>
        <w:suppressAutoHyphens/>
        <w:ind w:hanging="502"/>
        <w:jc w:val="both"/>
        <w:rPr>
          <w:rFonts w:ascii="Cambria" w:hAnsi="Cambria"/>
          <w:sz w:val="22"/>
          <w:szCs w:val="22"/>
          <w:lang w:eastAsia="ar-SA"/>
        </w:rPr>
      </w:pPr>
      <w:r w:rsidRPr="002B4A6E">
        <w:rPr>
          <w:rFonts w:ascii="Cambria" w:hAnsi="Cambria"/>
          <w:sz w:val="22"/>
          <w:szCs w:val="22"/>
          <w:lang w:eastAsia="ar-SA"/>
        </w:rPr>
        <w:t>nastąpi likwidacja Wykonawcy,</w:t>
      </w:r>
    </w:p>
    <w:p w14:paraId="726A8C9C" w14:textId="77777777" w:rsidR="00A753CB" w:rsidRPr="002B4A6E" w:rsidRDefault="00A753CB" w:rsidP="00A753CB">
      <w:pPr>
        <w:numPr>
          <w:ilvl w:val="0"/>
          <w:numId w:val="4"/>
        </w:numPr>
        <w:suppressAutoHyphens/>
        <w:ind w:left="709" w:hanging="425"/>
        <w:jc w:val="both"/>
        <w:rPr>
          <w:rFonts w:ascii="Cambria" w:hAnsi="Cambria"/>
          <w:sz w:val="22"/>
          <w:szCs w:val="22"/>
          <w:lang w:eastAsia="ar-SA"/>
        </w:rPr>
      </w:pPr>
      <w:r w:rsidRPr="002B4A6E">
        <w:rPr>
          <w:rFonts w:ascii="Cambria" w:hAnsi="Cambria"/>
          <w:sz w:val="22"/>
          <w:szCs w:val="22"/>
          <w:lang w:eastAsia="ar-SA"/>
        </w:rPr>
        <w:t>zostanie wydany nakaz zajęcia majątku Wykonawcy lub sytuacja finansowa Wykonawcy ulegnie takiemu pogorszeniu, że będzie mało prawdopodobne, aby umowa mogła być w dalszym ciągu realizowana bez zakłóceń,</w:t>
      </w:r>
    </w:p>
    <w:p w14:paraId="7CA1377A" w14:textId="1954D38B" w:rsidR="00A753CB" w:rsidRPr="002B4A6E" w:rsidRDefault="00A753CB" w:rsidP="00A753CB">
      <w:pPr>
        <w:numPr>
          <w:ilvl w:val="0"/>
          <w:numId w:val="4"/>
        </w:numPr>
        <w:suppressAutoHyphens/>
        <w:ind w:left="709" w:hanging="425"/>
        <w:jc w:val="both"/>
        <w:rPr>
          <w:rFonts w:ascii="Cambria" w:hAnsi="Cambria"/>
          <w:sz w:val="22"/>
          <w:szCs w:val="22"/>
          <w:lang w:eastAsia="ar-SA"/>
        </w:rPr>
      </w:pPr>
      <w:r w:rsidRPr="348D8691">
        <w:rPr>
          <w:rFonts w:ascii="Cambria" w:hAnsi="Cambria"/>
          <w:sz w:val="22"/>
          <w:szCs w:val="22"/>
          <w:lang w:eastAsia="ar-SA"/>
        </w:rPr>
        <w:t>Wykonawca wykonuje dostawę niezgodnie z treścią zaproszenia do złożenia ofert</w:t>
      </w:r>
      <w:r w:rsidR="20B8D88C" w:rsidRPr="348D8691">
        <w:rPr>
          <w:rFonts w:ascii="Cambria" w:hAnsi="Cambria"/>
          <w:sz w:val="22"/>
          <w:szCs w:val="22"/>
          <w:lang w:eastAsia="ar-SA"/>
        </w:rPr>
        <w:t xml:space="preserve"> </w:t>
      </w:r>
      <w:r w:rsidRPr="348D8691">
        <w:rPr>
          <w:rFonts w:ascii="Cambria" w:hAnsi="Cambria"/>
          <w:sz w:val="22"/>
          <w:szCs w:val="22"/>
          <w:lang w:eastAsia="ar-SA"/>
        </w:rPr>
        <w:t>lub jakość wykonanych dostaw będzie budziła poważne zastrzeżenia stwierdzone w protokole,</w:t>
      </w:r>
    </w:p>
    <w:p w14:paraId="4FDA386F" w14:textId="77777777" w:rsidR="00A753CB" w:rsidRPr="002B4A6E" w:rsidRDefault="00A753CB" w:rsidP="00A753CB">
      <w:pPr>
        <w:numPr>
          <w:ilvl w:val="0"/>
          <w:numId w:val="4"/>
        </w:numPr>
        <w:suppressAutoHyphens/>
        <w:ind w:left="709" w:hanging="425"/>
        <w:jc w:val="both"/>
        <w:rPr>
          <w:rFonts w:ascii="Cambria" w:hAnsi="Cambria"/>
          <w:sz w:val="22"/>
          <w:szCs w:val="22"/>
          <w:lang w:eastAsia="ar-SA"/>
        </w:rPr>
      </w:pPr>
      <w:r w:rsidRPr="002B4A6E">
        <w:rPr>
          <w:rFonts w:ascii="Cambria" w:hAnsi="Cambria"/>
          <w:sz w:val="22"/>
          <w:szCs w:val="22"/>
          <w:lang w:eastAsia="ar-SA"/>
        </w:rPr>
        <w:t>Wykonawca dostarczył sprzęt nie odpowiadający warunkom umowy lub przekroczył termin realizacji umowy o 7 dni, i w dodatkowym, wyznaczonym przez Zamawiającego terminie, nie wykonał umowy zgodnie z jej zapisami,</w:t>
      </w:r>
    </w:p>
    <w:p w14:paraId="01B3D092" w14:textId="77777777" w:rsidR="00A753CB" w:rsidRPr="002B4A6E" w:rsidRDefault="00A753CB" w:rsidP="00A753CB">
      <w:pPr>
        <w:numPr>
          <w:ilvl w:val="0"/>
          <w:numId w:val="4"/>
        </w:numPr>
        <w:suppressAutoHyphens/>
        <w:ind w:left="709" w:hanging="425"/>
        <w:jc w:val="both"/>
        <w:rPr>
          <w:rFonts w:ascii="Cambria" w:hAnsi="Cambria"/>
          <w:sz w:val="22"/>
          <w:szCs w:val="22"/>
          <w:lang w:eastAsia="ar-SA"/>
        </w:rPr>
      </w:pPr>
      <w:r w:rsidRPr="002B4A6E">
        <w:rPr>
          <w:rFonts w:ascii="Cambria" w:hAnsi="Cambria"/>
          <w:bCs/>
          <w:iCs/>
          <w:sz w:val="22"/>
          <w:szCs w:val="22"/>
          <w:lang w:val="x-none" w:eastAsia="ar-SA"/>
        </w:rPr>
        <w:t>w razie gdy Wykonawca dostarczył przedmiot zamówienia niezgodny z umową i mimo wezwania Zamawiającego uchyla się od dostarczenia przedmiotu zgodnego z umową i ofertą w określonym terminie.</w:t>
      </w:r>
    </w:p>
    <w:p w14:paraId="6A552723" w14:textId="77777777" w:rsidR="00A753CB" w:rsidRPr="002B4A6E" w:rsidRDefault="00A753CB" w:rsidP="00A753CB">
      <w:pPr>
        <w:numPr>
          <w:ilvl w:val="6"/>
          <w:numId w:val="3"/>
        </w:numPr>
        <w:tabs>
          <w:tab w:val="clear" w:pos="360"/>
        </w:tabs>
        <w:suppressAutoHyphens/>
        <w:ind w:left="284" w:hanging="284"/>
        <w:jc w:val="both"/>
        <w:rPr>
          <w:rFonts w:ascii="Cambria" w:hAnsi="Cambria"/>
          <w:sz w:val="22"/>
          <w:szCs w:val="22"/>
          <w:lang w:eastAsia="ar-SA"/>
        </w:rPr>
      </w:pPr>
      <w:r w:rsidRPr="002B4A6E">
        <w:rPr>
          <w:rFonts w:ascii="Cambria" w:hAnsi="Cambria"/>
          <w:sz w:val="22"/>
          <w:szCs w:val="22"/>
          <w:lang w:eastAsia="ar-SA"/>
        </w:rPr>
        <w:t xml:space="preserve">Odstąpienie od umowy z przyczyn wymienionych w ust. 3, </w:t>
      </w:r>
      <w:proofErr w:type="gramStart"/>
      <w:r w:rsidRPr="002B4A6E">
        <w:rPr>
          <w:rFonts w:ascii="Cambria" w:hAnsi="Cambria"/>
          <w:sz w:val="22"/>
          <w:szCs w:val="22"/>
          <w:lang w:eastAsia="ar-SA"/>
        </w:rPr>
        <w:t>za wyjątkiem</w:t>
      </w:r>
      <w:proofErr w:type="gramEnd"/>
      <w:r w:rsidRPr="002B4A6E">
        <w:rPr>
          <w:rFonts w:ascii="Cambria" w:hAnsi="Cambria"/>
          <w:sz w:val="22"/>
          <w:szCs w:val="22"/>
          <w:lang w:eastAsia="ar-SA"/>
        </w:rPr>
        <w:t xml:space="preserve"> wskazanego w ust. 1, traktowane jest jako odstąpienie od umowy z przyczyn leżących po stronie Wykonawcy </w:t>
      </w:r>
    </w:p>
    <w:p w14:paraId="5FCB4919" w14:textId="77777777" w:rsidR="00A753CB" w:rsidRPr="002B4A6E" w:rsidRDefault="00A753CB" w:rsidP="00A753CB">
      <w:pPr>
        <w:numPr>
          <w:ilvl w:val="6"/>
          <w:numId w:val="3"/>
        </w:numPr>
        <w:tabs>
          <w:tab w:val="clear" w:pos="360"/>
        </w:tabs>
        <w:suppressAutoHyphens/>
        <w:ind w:left="284" w:hanging="284"/>
        <w:jc w:val="both"/>
        <w:rPr>
          <w:rFonts w:ascii="Cambria" w:hAnsi="Cambria"/>
          <w:sz w:val="22"/>
          <w:szCs w:val="22"/>
          <w:lang w:eastAsia="ar-SA"/>
        </w:rPr>
      </w:pPr>
      <w:r w:rsidRPr="002B4A6E">
        <w:rPr>
          <w:rFonts w:ascii="Cambria" w:hAnsi="Cambria"/>
          <w:sz w:val="22"/>
          <w:szCs w:val="22"/>
          <w:lang w:eastAsia="ar-SA"/>
        </w:rPr>
        <w:t>Odstąpienie od umowy pod rygorem nieważności winno nastąpić na piśmie w terminie 30 dni od uzyskania wiadomości o okolicznościach stanowiących podstawę do odstąpienia.</w:t>
      </w:r>
    </w:p>
    <w:p w14:paraId="14C03DB2" w14:textId="77777777" w:rsidR="00A753CB" w:rsidRPr="002B4A6E" w:rsidRDefault="00A753CB" w:rsidP="00A753CB">
      <w:pPr>
        <w:suppressAutoHyphens/>
        <w:jc w:val="center"/>
        <w:rPr>
          <w:rFonts w:ascii="Cambria" w:hAnsi="Cambria"/>
          <w:sz w:val="22"/>
          <w:szCs w:val="22"/>
          <w:lang w:eastAsia="ar-SA"/>
        </w:rPr>
      </w:pPr>
    </w:p>
    <w:p w14:paraId="2E0B8193" w14:textId="77777777"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10</w:t>
      </w:r>
    </w:p>
    <w:p w14:paraId="69055020" w14:textId="77777777" w:rsidR="00A753CB" w:rsidRPr="002B4A6E" w:rsidRDefault="00A753CB" w:rsidP="00A753CB">
      <w:pPr>
        <w:suppressAutoHyphens/>
        <w:jc w:val="both"/>
        <w:rPr>
          <w:rFonts w:ascii="Cambria" w:hAnsi="Cambria"/>
          <w:sz w:val="22"/>
          <w:szCs w:val="22"/>
          <w:lang w:eastAsia="ar-SA"/>
        </w:rPr>
      </w:pPr>
      <w:r w:rsidRPr="002B4A6E">
        <w:rPr>
          <w:rFonts w:ascii="Cambria" w:hAnsi="Cambria"/>
          <w:sz w:val="22"/>
          <w:szCs w:val="22"/>
          <w:lang w:eastAsia="ar-SA"/>
        </w:rPr>
        <w:t>Zamawiający przewiduje możliwość dokonania istotnych zmian po zawarciu umowy w sprawie zamówienia publicznego, pod warunkiem podpisania aneksu zaakceptowanego przez Strony. W szczególności Zamawiający dopuszcza:</w:t>
      </w:r>
    </w:p>
    <w:p w14:paraId="0BDFBA90" w14:textId="77777777" w:rsidR="00A753CB" w:rsidRPr="002B4A6E" w:rsidRDefault="00A753CB" w:rsidP="00A753CB">
      <w:pPr>
        <w:numPr>
          <w:ilvl w:val="0"/>
          <w:numId w:val="7"/>
        </w:numPr>
        <w:suppressAutoHyphens/>
        <w:jc w:val="both"/>
        <w:rPr>
          <w:rFonts w:ascii="Cambria" w:hAnsi="Cambria"/>
          <w:sz w:val="22"/>
          <w:szCs w:val="22"/>
          <w:lang w:eastAsia="ar-SA"/>
        </w:rPr>
      </w:pPr>
      <w:r w:rsidRPr="002B4A6E">
        <w:rPr>
          <w:rFonts w:ascii="Cambria" w:hAnsi="Cambria"/>
          <w:sz w:val="22"/>
          <w:szCs w:val="22"/>
          <w:lang w:eastAsia="ar-SA"/>
        </w:rPr>
        <w:t>aktualizację danych Wykonawcy poprzez: zmianę nazwy firmy, zmianę adresu siedziby, zmianę formy prawnej Wykonawcy itp.,</w:t>
      </w:r>
    </w:p>
    <w:p w14:paraId="2104DF1C" w14:textId="5CC9EF69" w:rsidR="00A753CB" w:rsidRPr="002B4A6E" w:rsidRDefault="00A753CB" w:rsidP="00A753CB">
      <w:pPr>
        <w:numPr>
          <w:ilvl w:val="0"/>
          <w:numId w:val="7"/>
        </w:numPr>
        <w:suppressAutoHyphens/>
        <w:jc w:val="both"/>
        <w:rPr>
          <w:rFonts w:ascii="Cambria" w:hAnsi="Cambria"/>
          <w:sz w:val="22"/>
          <w:szCs w:val="22"/>
          <w:lang w:eastAsia="ar-SA"/>
        </w:rPr>
      </w:pPr>
      <w:r w:rsidRPr="348D8691">
        <w:rPr>
          <w:rFonts w:ascii="Cambria" w:hAnsi="Cambria"/>
          <w:sz w:val="22"/>
          <w:szCs w:val="22"/>
          <w:lang w:eastAsia="ar-SA"/>
        </w:rPr>
        <w:t xml:space="preserve">zmianę postanowień zawartej umowy w stosunku do treści oferty w sytuacji, gdy stwierdzono brak możliwości dostarczenia przedmiotu zamówienia z powodu wycofania danego produktu ze sprzedaży. Wówczas przedmiotem zmiany umowy może być oferowany model produktu pod warunkiem, że spełni on minimalne wymogi specyfikacji technicznej zawartej w zaproszeniu do złożenia ofert oraz wymóg niezmienności ceny podanej w ofercie. </w:t>
      </w:r>
    </w:p>
    <w:p w14:paraId="52F002DF" w14:textId="77777777" w:rsidR="00A753CB" w:rsidRPr="002B4A6E" w:rsidRDefault="00A753CB" w:rsidP="00A753CB">
      <w:pPr>
        <w:numPr>
          <w:ilvl w:val="0"/>
          <w:numId w:val="7"/>
        </w:numPr>
        <w:suppressAutoHyphens/>
        <w:jc w:val="both"/>
        <w:rPr>
          <w:rFonts w:ascii="Cambria" w:hAnsi="Cambria"/>
          <w:sz w:val="22"/>
          <w:szCs w:val="22"/>
          <w:lang w:eastAsia="ar-SA"/>
        </w:rPr>
      </w:pPr>
      <w:r w:rsidRPr="002B4A6E">
        <w:rPr>
          <w:rFonts w:ascii="Cambria" w:hAnsi="Cambria"/>
          <w:sz w:val="22"/>
          <w:szCs w:val="22"/>
          <w:lang w:eastAsia="ar-SA"/>
        </w:rPr>
        <w:t>zmianę postanowień zawartej umowy w stosunku do treści oferty w sytuacji, gdy stwierdzono brak możliwości dostarczenia przedmiotu zamówienia z powodu wystąpienia niezależnych od Wykonawcy, niemożliwych do przewidzenia przed zawarciem umowy okoliczności. Wówczas przedmiotem zmiany umowy może być oferowany model produktu pod warunkiem, że spełni on minimalne wymogi specyfikacji technicznej zawartej w zaproszeniu do złożenia ofert oraz wymóg niezmienności ceny podanej w ofercie oraz że zmiana ta będzie korzystna dla zamawiającego,</w:t>
      </w:r>
    </w:p>
    <w:p w14:paraId="5CAB0CB6" w14:textId="77777777" w:rsidR="00A753CB" w:rsidRPr="002B4A6E" w:rsidRDefault="00A753CB" w:rsidP="00A753CB">
      <w:pPr>
        <w:numPr>
          <w:ilvl w:val="0"/>
          <w:numId w:val="7"/>
        </w:numPr>
        <w:suppressAutoHyphens/>
        <w:jc w:val="both"/>
        <w:rPr>
          <w:rFonts w:ascii="Cambria" w:hAnsi="Cambria"/>
          <w:sz w:val="22"/>
          <w:szCs w:val="22"/>
          <w:lang w:eastAsia="ar-SA"/>
        </w:rPr>
      </w:pPr>
      <w:r w:rsidRPr="002B4A6E">
        <w:rPr>
          <w:rFonts w:ascii="Cambria" w:hAnsi="Cambria"/>
          <w:sz w:val="22"/>
          <w:szCs w:val="22"/>
          <w:lang w:eastAsia="ar-SA"/>
        </w:rPr>
        <w:lastRenderedPageBreak/>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14:paraId="29138AF2" w14:textId="77777777" w:rsidR="00A753CB" w:rsidRPr="002B4A6E" w:rsidRDefault="00A753CB" w:rsidP="00A753CB">
      <w:pPr>
        <w:numPr>
          <w:ilvl w:val="0"/>
          <w:numId w:val="7"/>
        </w:numPr>
        <w:suppressAutoHyphens/>
        <w:jc w:val="both"/>
        <w:rPr>
          <w:rFonts w:ascii="Cambria" w:hAnsi="Cambria"/>
          <w:sz w:val="22"/>
          <w:szCs w:val="22"/>
          <w:lang w:eastAsia="ar-SA"/>
        </w:rPr>
      </w:pPr>
      <w:r w:rsidRPr="002B4A6E">
        <w:rPr>
          <w:rFonts w:ascii="Cambria" w:hAnsi="Cambria"/>
          <w:sz w:val="22"/>
          <w:szCs w:val="22"/>
          <w:lang w:eastAsia="ar-SA"/>
        </w:rPr>
        <w:t>zmianę wynagrodzenia umownego Wykonawcy w przypadku ustawowej zmiany podatku od towarów i usług VAT. Wynagrodzenie należne Wykonawcy ustalane będzie każdorazowo z uwzględnieniem aktualnej stawki podatku VAT obowiązującej na dzień wystawienia faktury (powstania obowiązku podatkowego).</w:t>
      </w:r>
    </w:p>
    <w:p w14:paraId="79EEEE35" w14:textId="77777777" w:rsidR="006977CD" w:rsidRDefault="006977CD" w:rsidP="00A753CB">
      <w:pPr>
        <w:suppressAutoHyphens/>
        <w:jc w:val="center"/>
        <w:rPr>
          <w:rFonts w:ascii="Cambria" w:hAnsi="Cambria"/>
          <w:sz w:val="22"/>
          <w:szCs w:val="22"/>
          <w:lang w:eastAsia="ar-SA"/>
        </w:rPr>
      </w:pPr>
    </w:p>
    <w:p w14:paraId="64727B5E" w14:textId="71B2F85D"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1</w:t>
      </w:r>
      <w:r w:rsidR="00DF3A92" w:rsidRPr="002B4A6E">
        <w:rPr>
          <w:rFonts w:ascii="Cambria" w:hAnsi="Cambria"/>
          <w:sz w:val="22"/>
          <w:szCs w:val="22"/>
          <w:lang w:eastAsia="ar-SA"/>
        </w:rPr>
        <w:t>1</w:t>
      </w:r>
    </w:p>
    <w:p w14:paraId="5F4304AD" w14:textId="77777777" w:rsidR="006977CD" w:rsidRDefault="00A753CB" w:rsidP="00A753CB">
      <w:pPr>
        <w:suppressAutoHyphens/>
        <w:jc w:val="both"/>
        <w:rPr>
          <w:rFonts w:ascii="Cambria" w:hAnsi="Cambria"/>
          <w:sz w:val="22"/>
          <w:szCs w:val="22"/>
          <w:lang w:eastAsia="ar-SA"/>
        </w:rPr>
      </w:pPr>
      <w:r w:rsidRPr="002B4A6E">
        <w:rPr>
          <w:rFonts w:ascii="Cambria" w:hAnsi="Cambria"/>
          <w:sz w:val="22"/>
          <w:szCs w:val="22"/>
          <w:lang w:eastAsia="ar-SA"/>
        </w:rPr>
        <w:t xml:space="preserve">Wykaz załączników do umowy: </w:t>
      </w:r>
    </w:p>
    <w:p w14:paraId="16F3B804" w14:textId="64F49B54" w:rsidR="00A753CB" w:rsidRDefault="006977CD" w:rsidP="00A753CB">
      <w:pPr>
        <w:suppressAutoHyphens/>
        <w:jc w:val="both"/>
        <w:rPr>
          <w:rFonts w:ascii="Cambria" w:hAnsi="Cambria"/>
          <w:sz w:val="22"/>
          <w:szCs w:val="22"/>
          <w:lang w:eastAsia="ar-SA"/>
        </w:rPr>
      </w:pPr>
      <w:r>
        <w:rPr>
          <w:rFonts w:ascii="Cambria" w:hAnsi="Cambria"/>
          <w:sz w:val="22"/>
          <w:szCs w:val="22"/>
          <w:lang w:eastAsia="ar-SA"/>
        </w:rPr>
        <w:t xml:space="preserve">- nr 1 </w:t>
      </w:r>
      <w:r w:rsidR="00A753CB" w:rsidRPr="002B4A6E">
        <w:rPr>
          <w:rFonts w:ascii="Cambria" w:hAnsi="Cambria"/>
          <w:sz w:val="22"/>
          <w:szCs w:val="22"/>
          <w:lang w:eastAsia="ar-SA"/>
        </w:rPr>
        <w:t>Oferta ostateczna wybranego Wykonawcy</w:t>
      </w:r>
      <w:r>
        <w:rPr>
          <w:rFonts w:ascii="Cambria" w:hAnsi="Cambria"/>
          <w:sz w:val="22"/>
          <w:szCs w:val="22"/>
          <w:lang w:eastAsia="ar-SA"/>
        </w:rPr>
        <w:t>,</w:t>
      </w:r>
    </w:p>
    <w:p w14:paraId="3C2F584E" w14:textId="7428597D" w:rsidR="006977CD" w:rsidRPr="002B4A6E" w:rsidRDefault="006977CD" w:rsidP="00A753CB">
      <w:pPr>
        <w:suppressAutoHyphens/>
        <w:jc w:val="both"/>
        <w:rPr>
          <w:rFonts w:ascii="Cambria" w:hAnsi="Cambria"/>
          <w:sz w:val="22"/>
          <w:szCs w:val="22"/>
          <w:lang w:eastAsia="ar-SA"/>
        </w:rPr>
      </w:pPr>
      <w:r>
        <w:rPr>
          <w:rFonts w:ascii="Cambria" w:hAnsi="Cambria"/>
          <w:sz w:val="22"/>
          <w:szCs w:val="22"/>
          <w:lang w:eastAsia="ar-SA"/>
        </w:rPr>
        <w:t>- nr 2 …………………………………………………………………</w:t>
      </w:r>
    </w:p>
    <w:p w14:paraId="669125A6" w14:textId="24C636DF" w:rsidR="0074085F" w:rsidRPr="002B4A6E" w:rsidRDefault="0074085F" w:rsidP="348D8691">
      <w:pPr>
        <w:suppressAutoHyphens/>
        <w:jc w:val="center"/>
        <w:rPr>
          <w:rFonts w:ascii="Cambria" w:hAnsi="Cambria"/>
          <w:sz w:val="22"/>
          <w:szCs w:val="22"/>
          <w:lang w:eastAsia="ar-SA"/>
        </w:rPr>
      </w:pPr>
    </w:p>
    <w:p w14:paraId="271E5200" w14:textId="0ACBD0B9" w:rsidR="00A753CB" w:rsidRPr="002B4A6E" w:rsidRDefault="00A753CB" w:rsidP="00A753CB">
      <w:pPr>
        <w:suppressAutoHyphens/>
        <w:jc w:val="center"/>
        <w:rPr>
          <w:rFonts w:ascii="Cambria" w:hAnsi="Cambria"/>
          <w:sz w:val="22"/>
          <w:szCs w:val="22"/>
          <w:lang w:eastAsia="ar-SA"/>
        </w:rPr>
      </w:pPr>
      <w:r w:rsidRPr="002B4A6E">
        <w:rPr>
          <w:rFonts w:ascii="Cambria" w:hAnsi="Cambria"/>
          <w:sz w:val="22"/>
          <w:szCs w:val="22"/>
          <w:lang w:eastAsia="ar-SA"/>
        </w:rPr>
        <w:t>§ 1</w:t>
      </w:r>
      <w:r w:rsidR="00DF3A92" w:rsidRPr="002B4A6E">
        <w:rPr>
          <w:rFonts w:ascii="Cambria" w:hAnsi="Cambria"/>
          <w:sz w:val="22"/>
          <w:szCs w:val="22"/>
          <w:lang w:eastAsia="ar-SA"/>
        </w:rPr>
        <w:t>2</w:t>
      </w:r>
    </w:p>
    <w:p w14:paraId="0CC4CAF2" w14:textId="77777777" w:rsidR="006977CD" w:rsidRDefault="00A753CB" w:rsidP="006977CD">
      <w:pPr>
        <w:numPr>
          <w:ilvl w:val="0"/>
          <w:numId w:val="11"/>
        </w:numPr>
        <w:suppressAutoHyphens/>
        <w:ind w:left="284" w:hanging="284"/>
        <w:jc w:val="both"/>
        <w:rPr>
          <w:rFonts w:ascii="Cambria" w:hAnsi="Cambria"/>
          <w:sz w:val="22"/>
          <w:szCs w:val="22"/>
        </w:rPr>
      </w:pPr>
      <w:r w:rsidRPr="002B4A6E">
        <w:rPr>
          <w:rFonts w:ascii="Cambria" w:hAnsi="Cambria"/>
          <w:sz w:val="22"/>
          <w:szCs w:val="22"/>
        </w:rPr>
        <w:t xml:space="preserve">W sprawach nie uregulowanych w niniejszej umowie będą miały zastosowanie właściwe przepisy </w:t>
      </w:r>
      <w:r w:rsidRPr="006977CD">
        <w:rPr>
          <w:rFonts w:ascii="Cambria" w:hAnsi="Cambria"/>
          <w:sz w:val="22"/>
          <w:szCs w:val="22"/>
        </w:rPr>
        <w:t xml:space="preserve">Kodeksu Cywilnego </w:t>
      </w:r>
      <w:r w:rsidR="00041EE7" w:rsidRPr="006977CD">
        <w:rPr>
          <w:rFonts w:ascii="Cambria" w:hAnsi="Cambria"/>
          <w:sz w:val="22"/>
          <w:szCs w:val="22"/>
        </w:rPr>
        <w:t>oraz ustawy z dnia 1</w:t>
      </w:r>
      <w:r w:rsidR="00852205" w:rsidRPr="006977CD">
        <w:rPr>
          <w:rFonts w:ascii="Cambria" w:hAnsi="Cambria"/>
          <w:sz w:val="22"/>
          <w:szCs w:val="22"/>
        </w:rPr>
        <w:t>1</w:t>
      </w:r>
      <w:r w:rsidR="00041EE7" w:rsidRPr="006977CD">
        <w:rPr>
          <w:rFonts w:ascii="Cambria" w:hAnsi="Cambria"/>
          <w:sz w:val="22"/>
          <w:szCs w:val="22"/>
        </w:rPr>
        <w:t xml:space="preserve"> września 2019 r. Prawo Zamówień Publicznych</w:t>
      </w:r>
      <w:r w:rsidR="006977CD">
        <w:rPr>
          <w:rFonts w:ascii="Cambria" w:hAnsi="Cambria"/>
          <w:sz w:val="22"/>
          <w:szCs w:val="22"/>
        </w:rPr>
        <w:t>.</w:t>
      </w:r>
    </w:p>
    <w:p w14:paraId="2A23D3EF" w14:textId="77777777" w:rsidR="006977CD" w:rsidRDefault="00A753CB" w:rsidP="006977CD">
      <w:pPr>
        <w:numPr>
          <w:ilvl w:val="0"/>
          <w:numId w:val="11"/>
        </w:numPr>
        <w:suppressAutoHyphens/>
        <w:ind w:left="284" w:hanging="284"/>
        <w:jc w:val="both"/>
        <w:rPr>
          <w:rFonts w:ascii="Cambria" w:hAnsi="Cambria"/>
          <w:sz w:val="22"/>
          <w:szCs w:val="22"/>
        </w:rPr>
      </w:pPr>
      <w:r w:rsidRPr="006977CD">
        <w:rPr>
          <w:rFonts w:ascii="Cambria" w:hAnsi="Cambria"/>
          <w:bCs/>
          <w:iCs/>
          <w:sz w:val="22"/>
          <w:szCs w:val="22"/>
        </w:rPr>
        <w:t>Spory wynikłe na tle realizacji niniejszej Umowy będą rozstrzygane przez sąd powszechny, właściwy dla siedziby Zamawiającego.</w:t>
      </w:r>
    </w:p>
    <w:p w14:paraId="4384EF0E" w14:textId="77777777" w:rsidR="006977CD" w:rsidRDefault="0056005A" w:rsidP="006977CD">
      <w:pPr>
        <w:numPr>
          <w:ilvl w:val="0"/>
          <w:numId w:val="11"/>
        </w:numPr>
        <w:suppressAutoHyphens/>
        <w:ind w:left="284" w:hanging="284"/>
        <w:jc w:val="both"/>
        <w:rPr>
          <w:rFonts w:ascii="Cambria" w:hAnsi="Cambria"/>
          <w:sz w:val="22"/>
          <w:szCs w:val="22"/>
        </w:rPr>
      </w:pPr>
      <w:r w:rsidRPr="006977CD">
        <w:rPr>
          <w:rFonts w:ascii="Cambria" w:hAnsi="Cambria"/>
          <w:sz w:val="22"/>
          <w:szCs w:val="22"/>
        </w:rPr>
        <w:t>Wykonawca nie może bez pisemnej zgody Zamawiającego przenosić na osoby trzecie praw</w:t>
      </w:r>
      <w:r w:rsidR="006977CD">
        <w:rPr>
          <w:rFonts w:ascii="Cambria" w:hAnsi="Cambria"/>
          <w:sz w:val="22"/>
          <w:szCs w:val="22"/>
        </w:rPr>
        <w:t xml:space="preserve"> i </w:t>
      </w:r>
      <w:r w:rsidRPr="006977CD">
        <w:rPr>
          <w:rFonts w:ascii="Cambria" w:hAnsi="Cambria"/>
          <w:sz w:val="22"/>
          <w:szCs w:val="22"/>
        </w:rPr>
        <w:t>obowiązków wynikających z niniejszej umowy</w:t>
      </w:r>
      <w:r w:rsidR="006977CD">
        <w:rPr>
          <w:rFonts w:ascii="Cambria" w:hAnsi="Cambria"/>
          <w:sz w:val="22"/>
          <w:szCs w:val="22"/>
        </w:rPr>
        <w:t>.</w:t>
      </w:r>
    </w:p>
    <w:p w14:paraId="254ED28B" w14:textId="0E0A7DB3" w:rsidR="00A753CB" w:rsidRPr="006977CD" w:rsidRDefault="00A753CB" w:rsidP="006977CD">
      <w:pPr>
        <w:numPr>
          <w:ilvl w:val="0"/>
          <w:numId w:val="11"/>
        </w:numPr>
        <w:suppressAutoHyphens/>
        <w:ind w:left="284" w:hanging="284"/>
        <w:jc w:val="both"/>
        <w:rPr>
          <w:rFonts w:ascii="Cambria" w:hAnsi="Cambria"/>
          <w:sz w:val="22"/>
          <w:szCs w:val="22"/>
        </w:rPr>
      </w:pPr>
      <w:r w:rsidRPr="006977CD">
        <w:rPr>
          <w:rFonts w:ascii="Cambria" w:hAnsi="Cambria"/>
          <w:sz w:val="22"/>
          <w:szCs w:val="22"/>
        </w:rPr>
        <w:t>Strony oświadczają, że w razie konieczności przetwarzania danych osobowych osób fizycznych, dane te będą przetwarzane zgodnie z obowiązującymi przepisami, w tym Rozporządzenia Parlamentu Europejskiego i Rady (UE) 2016/679 z dnia 27 kwietnia 2016 r. w sprawie ochrony osób fizycznych w związku z przetwarzaniem danych osobowych i w sprawie swobodnego przepływu takich danych oraz uchylania dyrektywy 95/46/WE oraz ustawy z dnia 10 maja 2018 r. o ochronie danych osobowych.</w:t>
      </w:r>
    </w:p>
    <w:p w14:paraId="5BEFE77A" w14:textId="77777777" w:rsidR="00A753CB" w:rsidRPr="002B4A6E" w:rsidRDefault="00A753CB" w:rsidP="00A753CB">
      <w:pPr>
        <w:suppressAutoHyphens/>
        <w:jc w:val="center"/>
        <w:rPr>
          <w:rFonts w:ascii="Cambria" w:hAnsi="Cambria"/>
          <w:sz w:val="22"/>
          <w:szCs w:val="22"/>
          <w:lang w:eastAsia="ar-SA"/>
        </w:rPr>
      </w:pPr>
    </w:p>
    <w:p w14:paraId="1D900A04" w14:textId="77777777" w:rsidR="00A753CB" w:rsidRPr="002B4A6E" w:rsidRDefault="00A753CB" w:rsidP="00A753CB">
      <w:pPr>
        <w:suppressAutoHyphens/>
        <w:jc w:val="both"/>
        <w:rPr>
          <w:rFonts w:ascii="Cambria" w:hAnsi="Cambria"/>
          <w:b/>
          <w:sz w:val="22"/>
          <w:szCs w:val="22"/>
          <w:lang w:eastAsia="ar-SA"/>
        </w:rPr>
      </w:pPr>
    </w:p>
    <w:p w14:paraId="39DCF500" w14:textId="7CC645B0" w:rsidR="00A753CB" w:rsidRPr="002B4A6E" w:rsidRDefault="00A753CB" w:rsidP="002233BC">
      <w:pPr>
        <w:suppressAutoHyphens/>
        <w:ind w:firstLine="708"/>
        <w:jc w:val="both"/>
        <w:rPr>
          <w:rFonts w:ascii="Cambria" w:hAnsi="Cambria"/>
          <w:b/>
          <w:sz w:val="22"/>
          <w:szCs w:val="22"/>
          <w:lang w:eastAsia="ar-SA"/>
        </w:rPr>
      </w:pPr>
      <w:r w:rsidRPr="002B4A6E">
        <w:rPr>
          <w:rFonts w:ascii="Cambria" w:hAnsi="Cambria"/>
          <w:b/>
          <w:sz w:val="22"/>
          <w:szCs w:val="22"/>
          <w:lang w:eastAsia="ar-SA"/>
        </w:rPr>
        <w:t>WYKONAWCA</w:t>
      </w:r>
      <w:r w:rsidRPr="002B4A6E">
        <w:rPr>
          <w:rFonts w:ascii="Cambria" w:hAnsi="Cambria"/>
          <w:b/>
          <w:sz w:val="22"/>
          <w:szCs w:val="22"/>
          <w:lang w:eastAsia="ar-SA"/>
        </w:rPr>
        <w:tab/>
      </w:r>
      <w:r w:rsidRPr="002B4A6E">
        <w:rPr>
          <w:rFonts w:ascii="Cambria" w:hAnsi="Cambria"/>
          <w:b/>
          <w:sz w:val="22"/>
          <w:szCs w:val="22"/>
          <w:lang w:eastAsia="ar-SA"/>
        </w:rPr>
        <w:tab/>
      </w:r>
      <w:r w:rsidRPr="002B4A6E">
        <w:rPr>
          <w:rFonts w:ascii="Cambria" w:hAnsi="Cambria"/>
          <w:b/>
          <w:sz w:val="22"/>
          <w:szCs w:val="22"/>
          <w:lang w:eastAsia="ar-SA"/>
        </w:rPr>
        <w:tab/>
      </w:r>
      <w:r w:rsidRPr="002B4A6E">
        <w:rPr>
          <w:rFonts w:ascii="Cambria" w:hAnsi="Cambria"/>
          <w:b/>
          <w:sz w:val="22"/>
          <w:szCs w:val="22"/>
          <w:lang w:eastAsia="ar-SA"/>
        </w:rPr>
        <w:tab/>
      </w:r>
      <w:r w:rsidRPr="002B4A6E">
        <w:rPr>
          <w:rFonts w:ascii="Cambria" w:hAnsi="Cambria"/>
          <w:b/>
          <w:sz w:val="22"/>
          <w:szCs w:val="22"/>
          <w:lang w:eastAsia="ar-SA"/>
        </w:rPr>
        <w:tab/>
      </w:r>
      <w:r w:rsidRPr="002B4A6E">
        <w:rPr>
          <w:rFonts w:ascii="Cambria" w:hAnsi="Cambria"/>
          <w:b/>
          <w:sz w:val="22"/>
          <w:szCs w:val="22"/>
          <w:lang w:eastAsia="ar-SA"/>
        </w:rPr>
        <w:tab/>
        <w:t>ZAMAWIAJĄCY</w:t>
      </w:r>
    </w:p>
    <w:p w14:paraId="5B43BB10" w14:textId="77777777" w:rsidR="008E7313" w:rsidRPr="002B4A6E" w:rsidRDefault="008E7313" w:rsidP="008E7313">
      <w:pPr>
        <w:suppressAutoHyphens/>
        <w:jc w:val="center"/>
        <w:rPr>
          <w:rFonts w:ascii="Cambria" w:hAnsi="Cambria"/>
          <w:sz w:val="22"/>
          <w:szCs w:val="22"/>
          <w:lang w:eastAsia="ar-SA"/>
        </w:rPr>
      </w:pPr>
    </w:p>
    <w:p w14:paraId="3A83F6FB" w14:textId="77777777" w:rsidR="008E7313" w:rsidRPr="002B4A6E" w:rsidRDefault="008E7313" w:rsidP="008E7313">
      <w:pPr>
        <w:suppressAutoHyphens/>
        <w:jc w:val="center"/>
        <w:rPr>
          <w:rFonts w:ascii="Cambria" w:hAnsi="Cambria"/>
          <w:sz w:val="22"/>
          <w:szCs w:val="22"/>
          <w:lang w:eastAsia="ar-SA"/>
        </w:rPr>
      </w:pPr>
    </w:p>
    <w:p w14:paraId="617DE1E7" w14:textId="77777777" w:rsidR="008E7313" w:rsidRPr="002B4A6E" w:rsidRDefault="008E7313" w:rsidP="008E7313">
      <w:pPr>
        <w:suppressAutoHyphens/>
        <w:jc w:val="center"/>
        <w:rPr>
          <w:rFonts w:ascii="Cambria" w:hAnsi="Cambria"/>
          <w:sz w:val="22"/>
          <w:szCs w:val="22"/>
          <w:lang w:eastAsia="ar-SA"/>
        </w:rPr>
      </w:pPr>
    </w:p>
    <w:p w14:paraId="3550483D" w14:textId="77777777" w:rsidR="008E7313" w:rsidRPr="002B4A6E" w:rsidRDefault="008E7313" w:rsidP="008E7313">
      <w:pPr>
        <w:suppressAutoHyphens/>
        <w:jc w:val="center"/>
        <w:rPr>
          <w:rFonts w:ascii="Cambria" w:hAnsi="Cambria"/>
          <w:b/>
          <w:sz w:val="22"/>
          <w:szCs w:val="22"/>
          <w:lang w:eastAsia="ar-SA"/>
        </w:rPr>
      </w:pPr>
    </w:p>
    <w:p w14:paraId="32AF0030" w14:textId="77777777" w:rsidR="00646C0F" w:rsidRPr="002B4A6E" w:rsidRDefault="00646C0F">
      <w:pPr>
        <w:rPr>
          <w:rFonts w:ascii="Cambria" w:hAnsi="Cambria"/>
        </w:rPr>
      </w:pPr>
    </w:p>
    <w:sectPr w:rsidR="00646C0F" w:rsidRPr="002B4A6E" w:rsidSect="00D4715C">
      <w:headerReference w:type="default" r:id="rId11"/>
      <w:footerReference w:type="even" r:id="rId12"/>
      <w:footerReference w:type="default" r:id="rId13"/>
      <w:pgSz w:w="11906" w:h="16838"/>
      <w:pgMar w:top="1417" w:right="1417" w:bottom="1417" w:left="1417" w:header="709" w:footer="709" w:gutter="0"/>
      <w:pgNumType w:chapStyle="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57B2" w14:textId="77777777" w:rsidR="00894670" w:rsidRDefault="00894670">
      <w:r>
        <w:separator/>
      </w:r>
    </w:p>
  </w:endnote>
  <w:endnote w:type="continuationSeparator" w:id="0">
    <w:p w14:paraId="7503330D" w14:textId="77777777" w:rsidR="00894670" w:rsidRDefault="0089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6938" w14:textId="77777777" w:rsidR="00B430D7" w:rsidRDefault="00BF4BDE" w:rsidP="009156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9175612" w14:textId="77777777" w:rsidR="00B430D7" w:rsidRDefault="00B430D7" w:rsidP="0000369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9BCE8" w14:textId="631EFC97" w:rsidR="00B430D7" w:rsidRPr="003B3549" w:rsidRDefault="348D8691" w:rsidP="348D8691">
    <w:pPr>
      <w:rPr>
        <w:i/>
        <w:iCs/>
        <w:sz w:val="22"/>
        <w:szCs w:val="22"/>
        <w:u w:val="single"/>
      </w:rPr>
    </w:pPr>
    <w:r w:rsidRPr="348D8691">
      <w:rPr>
        <w:i/>
        <w:iCs/>
        <w:sz w:val="22"/>
        <w:szCs w:val="22"/>
        <w:u w:val="single"/>
      </w:rPr>
      <w:t>Numer sprawy: ICRI-BioM.</w:t>
    </w:r>
    <w:r w:rsidRPr="348D8691">
      <w:rPr>
        <w:rFonts w:ascii="Cambria" w:hAnsi="Cambria"/>
        <w:i/>
        <w:iCs/>
        <w:sz w:val="22"/>
        <w:szCs w:val="22"/>
        <w:u w:val="single"/>
      </w:rPr>
      <w:t>262.1.2026.TP</w:t>
    </w:r>
  </w:p>
  <w:p w14:paraId="6BB11008" w14:textId="77777777" w:rsidR="00B430D7" w:rsidRDefault="00B430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7DC0" w14:textId="77777777" w:rsidR="00894670" w:rsidRDefault="00894670">
      <w:r>
        <w:separator/>
      </w:r>
    </w:p>
  </w:footnote>
  <w:footnote w:type="continuationSeparator" w:id="0">
    <w:p w14:paraId="119DE176" w14:textId="77777777" w:rsidR="00894670" w:rsidRDefault="0089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2B05" w14:textId="77777777" w:rsidR="00B430D7" w:rsidRDefault="00B430D7">
    <w:pPr>
      <w:pStyle w:val="Nagwek"/>
    </w:pPr>
  </w:p>
  <w:p w14:paraId="4513385B" w14:textId="632DFAD9" w:rsidR="00B430D7" w:rsidRDefault="008E7313">
    <w:pPr>
      <w:pStyle w:val="Nagwek"/>
    </w:pPr>
    <w:r>
      <w:rPr>
        <w:noProof/>
      </w:rPr>
      <mc:AlternateContent>
        <mc:Choice Requires="wps">
          <w:drawing>
            <wp:anchor distT="0" distB="0" distL="114300" distR="114300" simplePos="0" relativeHeight="251659264" behindDoc="0" locked="0" layoutInCell="0" allowOverlap="1" wp14:anchorId="63F02686" wp14:editId="18E9FA24">
              <wp:simplePos x="0" y="0"/>
              <wp:positionH relativeFrom="page">
                <wp:posOffset>6840220</wp:posOffset>
              </wp:positionH>
              <wp:positionV relativeFrom="page">
                <wp:posOffset>5083175</wp:posOffset>
              </wp:positionV>
              <wp:extent cx="716280" cy="329565"/>
              <wp:effectExtent l="0" t="0" r="3810" b="0"/>
              <wp:wrapNone/>
              <wp:docPr id="545" name="Prostokąt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0F02BEC5" w14:textId="77777777" w:rsidR="00B430D7" w:rsidRPr="00EB23BD" w:rsidRDefault="00BF4BDE">
                          <w:pPr>
                            <w:pBdr>
                              <w:bottom w:val="single" w:sz="4" w:space="1" w:color="auto"/>
                            </w:pBdr>
                            <w:rPr>
                              <w:sz w:val="22"/>
                              <w:szCs w:val="22"/>
                            </w:rPr>
                          </w:pPr>
                          <w:r w:rsidRPr="00EB23BD">
                            <w:rPr>
                              <w:sz w:val="22"/>
                              <w:szCs w:val="22"/>
                            </w:rPr>
                            <w:fldChar w:fldCharType="begin"/>
                          </w:r>
                          <w:r w:rsidRPr="00EB23BD">
                            <w:rPr>
                              <w:sz w:val="22"/>
                              <w:szCs w:val="22"/>
                            </w:rPr>
                            <w:instrText>PAGE   \* MERGEFORMAT</w:instrText>
                          </w:r>
                          <w:r w:rsidRPr="00EB23BD">
                            <w:rPr>
                              <w:sz w:val="22"/>
                              <w:szCs w:val="22"/>
                            </w:rPr>
                            <w:fldChar w:fldCharType="separate"/>
                          </w:r>
                          <w:r>
                            <w:rPr>
                              <w:noProof/>
                              <w:sz w:val="22"/>
                              <w:szCs w:val="22"/>
                            </w:rPr>
                            <w:t>1</w:t>
                          </w:r>
                          <w:r w:rsidRPr="00EB23BD">
                            <w:rPr>
                              <w:sz w:val="22"/>
                              <w:szCs w:val="22"/>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xmlns:a14="http://schemas.microsoft.com/office/drawing/2010/main" xmlns:a="http://schemas.openxmlformats.org/drawingml/2006/main">
          <w:pict w14:anchorId="4FE01715">
            <v:rect id="Prostokąt 545" style="position:absolute;margin-left:538.6pt;margin-top:400.25pt;width:56.4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spid="_x0000_s1026" o:allowincell="f" stroked="f" w14:anchorId="63F02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">
              <v:textbox>
                <w:txbxContent>
                  <w:p w:rsidRPr="00EB23BD" w:rsidR="00B430D7" w:rsidRDefault="00BF4BDE" w14:paraId="407CE2FB" w14:textId="77777777">
                    <w:pPr>
                      <w:pBdr>
                        <w:bottom w:val="single" w:color="auto" w:sz="4" w:space="1"/>
                      </w:pBdr>
                      <w:rPr>
                        <w:sz w:val="22"/>
                        <w:szCs w:val="22"/>
                      </w:rPr>
                    </w:pPr>
                    <w:r w:rsidRPr="00EB23BD">
                      <w:rPr>
                        <w:sz w:val="22"/>
                        <w:szCs w:val="22"/>
                      </w:rPr>
                      <w:fldChar w:fldCharType="begin"/>
                    </w:r>
                    <w:r w:rsidRPr="00EB23BD">
                      <w:rPr>
                        <w:sz w:val="22"/>
                        <w:szCs w:val="22"/>
                      </w:rPr>
                      <w:instrText>PAGE   \* MERGEFORMAT</w:instrText>
                    </w:r>
                    <w:r w:rsidRPr="00EB23BD">
                      <w:rPr>
                        <w:sz w:val="22"/>
                        <w:szCs w:val="22"/>
                      </w:rPr>
                      <w:fldChar w:fldCharType="separate"/>
                    </w:r>
                    <w:r>
                      <w:rPr>
                        <w:noProof/>
                        <w:sz w:val="22"/>
                        <w:szCs w:val="22"/>
                      </w:rPr>
                      <w:t>1</w:t>
                    </w:r>
                    <w:r w:rsidRPr="00EB23BD">
                      <w:rPr>
                        <w:sz w:val="22"/>
                        <w:szCs w:val="22"/>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B"/>
    <w:multiLevelType w:val="singleLevel"/>
    <w:tmpl w:val="0000000B"/>
    <w:name w:val="WW8Num19"/>
    <w:lvl w:ilvl="0">
      <w:start w:val="1"/>
      <w:numFmt w:val="lowerLetter"/>
      <w:lvlText w:val="%1)"/>
      <w:lvlJc w:val="left"/>
      <w:pPr>
        <w:tabs>
          <w:tab w:val="num" w:pos="720"/>
        </w:tabs>
        <w:ind w:left="720" w:hanging="360"/>
      </w:pPr>
    </w:lvl>
  </w:abstractNum>
  <w:abstractNum w:abstractNumId="2" w15:restartNumberingAfterBreak="0">
    <w:nsid w:val="00000011"/>
    <w:multiLevelType w:val="singleLevel"/>
    <w:tmpl w:val="00000011"/>
    <w:name w:val="WW8Num35"/>
    <w:lvl w:ilvl="0">
      <w:start w:val="1"/>
      <w:numFmt w:val="decimal"/>
      <w:lvlText w:val="%1)"/>
      <w:lvlJc w:val="left"/>
      <w:pPr>
        <w:tabs>
          <w:tab w:val="num" w:pos="2487"/>
        </w:tabs>
        <w:ind w:left="2487" w:hanging="360"/>
      </w:pPr>
    </w:lvl>
  </w:abstractNum>
  <w:abstractNum w:abstractNumId="3" w15:restartNumberingAfterBreak="0">
    <w:nsid w:val="050D6BB6"/>
    <w:multiLevelType w:val="hybridMultilevel"/>
    <w:tmpl w:val="F28C91A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E806FE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CC6799"/>
    <w:multiLevelType w:val="hybridMultilevel"/>
    <w:tmpl w:val="3642D4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6A1605"/>
    <w:multiLevelType w:val="multilevel"/>
    <w:tmpl w:val="00000002"/>
    <w:lvl w:ilvl="0">
      <w:start w:val="1"/>
      <w:numFmt w:val="decimal"/>
      <w:lvlText w:val="%1)"/>
      <w:lvlJc w:val="left"/>
      <w:pPr>
        <w:tabs>
          <w:tab w:val="num" w:pos="1080"/>
        </w:tabs>
        <w:ind w:left="108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DB0452"/>
    <w:multiLevelType w:val="hybridMultilevel"/>
    <w:tmpl w:val="00063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0334E1"/>
    <w:multiLevelType w:val="hybridMultilevel"/>
    <w:tmpl w:val="9E1E8E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CB84A42"/>
    <w:multiLevelType w:val="hybridMultilevel"/>
    <w:tmpl w:val="32600EA2"/>
    <w:lvl w:ilvl="0" w:tplc="C6FC4172">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ind w:left="5106"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37131EFC"/>
    <w:multiLevelType w:val="hybridMultilevel"/>
    <w:tmpl w:val="62CA46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1004"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0148AF"/>
    <w:multiLevelType w:val="multilevel"/>
    <w:tmpl w:val="30DE42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C0010A"/>
    <w:multiLevelType w:val="hybridMultilevel"/>
    <w:tmpl w:val="20FCB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60560F"/>
    <w:multiLevelType w:val="hybridMultilevel"/>
    <w:tmpl w:val="553686F2"/>
    <w:lvl w:ilvl="0" w:tplc="DD6C31B8">
      <w:start w:val="1"/>
      <w:numFmt w:val="decimal"/>
      <w:lvlText w:val="%1."/>
      <w:lvlJc w:val="left"/>
      <w:pPr>
        <w:tabs>
          <w:tab w:val="num" w:pos="720"/>
        </w:tabs>
        <w:ind w:left="720" w:hanging="360"/>
      </w:pPr>
      <w:rPr>
        <w:b w:val="0"/>
        <w:bCs/>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570A6230"/>
    <w:multiLevelType w:val="multilevel"/>
    <w:tmpl w:val="0CA2F93A"/>
    <w:lvl w:ilvl="0">
      <w:start w:val="1"/>
      <w:numFmt w:val="decimal"/>
      <w:pStyle w:val="TableParagraph"/>
      <w:lvlText w:val="%1."/>
      <w:lvlJc w:val="left"/>
      <w:pPr>
        <w:ind w:left="360" w:hanging="360"/>
      </w:pPr>
      <w:rPr>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CA2BB5"/>
    <w:multiLevelType w:val="multilevel"/>
    <w:tmpl w:val="000000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C3166F6"/>
    <w:multiLevelType w:val="multilevel"/>
    <w:tmpl w:val="F1D07F0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rPr>
        <w:rFonts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AA3528"/>
    <w:multiLevelType w:val="hybridMultilevel"/>
    <w:tmpl w:val="93605936"/>
    <w:lvl w:ilvl="0" w:tplc="0415000F">
      <w:start w:val="1"/>
      <w:numFmt w:val="decimal"/>
      <w:pStyle w:val="Podtytu"/>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8" w15:restartNumberingAfterBreak="0">
    <w:nsid w:val="740F35F4"/>
    <w:multiLevelType w:val="hybridMultilevel"/>
    <w:tmpl w:val="FBEADE3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23797085">
    <w:abstractNumId w:val="13"/>
  </w:num>
  <w:num w:numId="2" w16cid:durableId="17259055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23119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8021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8659686">
    <w:abstractNumId w:val="8"/>
  </w:num>
  <w:num w:numId="6" w16cid:durableId="914514780">
    <w:abstractNumId w:val="3"/>
  </w:num>
  <w:num w:numId="7" w16cid:durableId="1116101426">
    <w:abstractNumId w:val="7"/>
  </w:num>
  <w:num w:numId="8" w16cid:durableId="2033340469">
    <w:abstractNumId w:val="18"/>
  </w:num>
  <w:num w:numId="9" w16cid:durableId="1670937518">
    <w:abstractNumId w:val="17"/>
  </w:num>
  <w:num w:numId="10" w16cid:durableId="845023791">
    <w:abstractNumId w:val="14"/>
  </w:num>
  <w:num w:numId="11" w16cid:durableId="1102606792">
    <w:abstractNumId w:val="12"/>
  </w:num>
  <w:num w:numId="12" w16cid:durableId="1506478702">
    <w:abstractNumId w:val="11"/>
  </w:num>
  <w:num w:numId="13" w16cid:durableId="1465781135">
    <w:abstractNumId w:val="4"/>
  </w:num>
  <w:num w:numId="14" w16cid:durableId="932082661">
    <w:abstractNumId w:val="16"/>
  </w:num>
  <w:num w:numId="15" w16cid:durableId="1214924150">
    <w:abstractNumId w:val="5"/>
  </w:num>
  <w:num w:numId="16" w16cid:durableId="1935088429">
    <w:abstractNumId w:val="15"/>
  </w:num>
  <w:num w:numId="17" w16cid:durableId="174460015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96A"/>
    <w:rsid w:val="000205E7"/>
    <w:rsid w:val="00041EE7"/>
    <w:rsid w:val="00046F39"/>
    <w:rsid w:val="0006195A"/>
    <w:rsid w:val="00081DD1"/>
    <w:rsid w:val="00087B08"/>
    <w:rsid w:val="000F22C5"/>
    <w:rsid w:val="00112B23"/>
    <w:rsid w:val="00147F4A"/>
    <w:rsid w:val="00180E23"/>
    <w:rsid w:val="00195F27"/>
    <w:rsid w:val="001C0264"/>
    <w:rsid w:val="001C2C05"/>
    <w:rsid w:val="001C6C9A"/>
    <w:rsid w:val="001E46B7"/>
    <w:rsid w:val="002233BC"/>
    <w:rsid w:val="00230FC6"/>
    <w:rsid w:val="00241E64"/>
    <w:rsid w:val="0024618E"/>
    <w:rsid w:val="0025116D"/>
    <w:rsid w:val="002665D4"/>
    <w:rsid w:val="002B04E0"/>
    <w:rsid w:val="002B4A6E"/>
    <w:rsid w:val="002C348F"/>
    <w:rsid w:val="002C4178"/>
    <w:rsid w:val="002D3D6B"/>
    <w:rsid w:val="002D524A"/>
    <w:rsid w:val="002E600A"/>
    <w:rsid w:val="002E7505"/>
    <w:rsid w:val="003136C6"/>
    <w:rsid w:val="003370B0"/>
    <w:rsid w:val="0036334B"/>
    <w:rsid w:val="003A7A82"/>
    <w:rsid w:val="003B5494"/>
    <w:rsid w:val="003F08CB"/>
    <w:rsid w:val="003F5C7E"/>
    <w:rsid w:val="0042798A"/>
    <w:rsid w:val="004365E8"/>
    <w:rsid w:val="00491746"/>
    <w:rsid w:val="004B5C8F"/>
    <w:rsid w:val="004C3C92"/>
    <w:rsid w:val="005408AA"/>
    <w:rsid w:val="00554C2A"/>
    <w:rsid w:val="0056005A"/>
    <w:rsid w:val="0059515A"/>
    <w:rsid w:val="005E2234"/>
    <w:rsid w:val="00615610"/>
    <w:rsid w:val="00626B97"/>
    <w:rsid w:val="00627A97"/>
    <w:rsid w:val="00646C0F"/>
    <w:rsid w:val="00693897"/>
    <w:rsid w:val="006977CD"/>
    <w:rsid w:val="006B0751"/>
    <w:rsid w:val="00714CDF"/>
    <w:rsid w:val="0074085F"/>
    <w:rsid w:val="00754521"/>
    <w:rsid w:val="00756447"/>
    <w:rsid w:val="00794E40"/>
    <w:rsid w:val="00852205"/>
    <w:rsid w:val="0086191B"/>
    <w:rsid w:val="008645C7"/>
    <w:rsid w:val="0087768D"/>
    <w:rsid w:val="008814C8"/>
    <w:rsid w:val="00894670"/>
    <w:rsid w:val="008B7AFF"/>
    <w:rsid w:val="008E7313"/>
    <w:rsid w:val="00902198"/>
    <w:rsid w:val="009358FE"/>
    <w:rsid w:val="00951AFB"/>
    <w:rsid w:val="00971351"/>
    <w:rsid w:val="00987001"/>
    <w:rsid w:val="009B17F9"/>
    <w:rsid w:val="009D1248"/>
    <w:rsid w:val="009D14DF"/>
    <w:rsid w:val="009D4A81"/>
    <w:rsid w:val="00A11ED3"/>
    <w:rsid w:val="00A60423"/>
    <w:rsid w:val="00A6696A"/>
    <w:rsid w:val="00A753CB"/>
    <w:rsid w:val="00A846F5"/>
    <w:rsid w:val="00AD7FE7"/>
    <w:rsid w:val="00AE10C6"/>
    <w:rsid w:val="00B061E9"/>
    <w:rsid w:val="00B22641"/>
    <w:rsid w:val="00B361FB"/>
    <w:rsid w:val="00B430D7"/>
    <w:rsid w:val="00B85D36"/>
    <w:rsid w:val="00B93FB1"/>
    <w:rsid w:val="00BF4BDE"/>
    <w:rsid w:val="00BF6FD5"/>
    <w:rsid w:val="00C20CCE"/>
    <w:rsid w:val="00C57700"/>
    <w:rsid w:val="00C60659"/>
    <w:rsid w:val="00C932A5"/>
    <w:rsid w:val="00D16DA5"/>
    <w:rsid w:val="00D4715C"/>
    <w:rsid w:val="00D52F3E"/>
    <w:rsid w:val="00D71EFE"/>
    <w:rsid w:val="00D80502"/>
    <w:rsid w:val="00D831A3"/>
    <w:rsid w:val="00DC12DC"/>
    <w:rsid w:val="00DE0E71"/>
    <w:rsid w:val="00DF3A92"/>
    <w:rsid w:val="00E34AF8"/>
    <w:rsid w:val="00E62D51"/>
    <w:rsid w:val="00ED168C"/>
    <w:rsid w:val="00ED5517"/>
    <w:rsid w:val="00EE54B8"/>
    <w:rsid w:val="00F432C1"/>
    <w:rsid w:val="00F7351D"/>
    <w:rsid w:val="00F73F87"/>
    <w:rsid w:val="00F76C80"/>
    <w:rsid w:val="00F92C15"/>
    <w:rsid w:val="00FC4819"/>
    <w:rsid w:val="00FE3CBA"/>
    <w:rsid w:val="0F5E1BAB"/>
    <w:rsid w:val="161BBF0A"/>
    <w:rsid w:val="188A01B2"/>
    <w:rsid w:val="20B8D88C"/>
    <w:rsid w:val="2E944D38"/>
    <w:rsid w:val="33897104"/>
    <w:rsid w:val="348D8691"/>
    <w:rsid w:val="38B22904"/>
    <w:rsid w:val="39C517FE"/>
    <w:rsid w:val="3C87A103"/>
    <w:rsid w:val="4137469A"/>
    <w:rsid w:val="4372CE45"/>
    <w:rsid w:val="467A6CC7"/>
    <w:rsid w:val="46CC2E49"/>
    <w:rsid w:val="54B9EA99"/>
    <w:rsid w:val="5CFC41C0"/>
    <w:rsid w:val="5FF8B981"/>
    <w:rsid w:val="61A160D1"/>
    <w:rsid w:val="65239A3B"/>
    <w:rsid w:val="6DF592AF"/>
    <w:rsid w:val="718082B5"/>
    <w:rsid w:val="747BD87C"/>
    <w:rsid w:val="79ACD08D"/>
    <w:rsid w:val="7D0BCA0C"/>
    <w:rsid w:val="7DB63DC9"/>
    <w:rsid w:val="7F6DCC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58555EC"/>
  <w15:chartTrackingRefBased/>
  <w15:docId w15:val="{D6D578D8-4491-488F-81F9-8282B77F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731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753CB"/>
    <w:pPr>
      <w:keepNext/>
      <w:tabs>
        <w:tab w:val="num" w:pos="360"/>
      </w:tabs>
      <w:jc w:val="both"/>
      <w:outlineLvl w:val="0"/>
    </w:pPr>
    <w:rPr>
      <w:rFonts w:eastAsia="Arial Unicode MS"/>
      <w:bCs/>
      <w:szCs w:val="20"/>
      <w:lang w:val="x-none" w:eastAsia="x-none"/>
    </w:rPr>
  </w:style>
  <w:style w:type="paragraph" w:styleId="Nagwek2">
    <w:name w:val="heading 2"/>
    <w:basedOn w:val="Normalny"/>
    <w:next w:val="Normalny"/>
    <w:link w:val="Nagwek2Znak"/>
    <w:qFormat/>
    <w:rsid w:val="00A753CB"/>
    <w:pPr>
      <w:keepNext/>
      <w:jc w:val="center"/>
      <w:outlineLvl w:val="1"/>
    </w:pPr>
    <w:rPr>
      <w:rFonts w:eastAsia="Arial Unicode MS"/>
      <w:b/>
      <w:bCs/>
      <w:sz w:val="26"/>
    </w:rPr>
  </w:style>
  <w:style w:type="paragraph" w:styleId="Nagwek3">
    <w:name w:val="heading 3"/>
    <w:basedOn w:val="Normalny"/>
    <w:next w:val="Normalny"/>
    <w:link w:val="Nagwek3Znak"/>
    <w:qFormat/>
    <w:rsid w:val="00A753C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753CB"/>
    <w:pPr>
      <w:keepNext/>
      <w:spacing w:before="240" w:after="60"/>
      <w:outlineLvl w:val="3"/>
    </w:pPr>
    <w:rPr>
      <w:b/>
      <w:bCs/>
      <w:sz w:val="28"/>
      <w:szCs w:val="28"/>
    </w:rPr>
  </w:style>
  <w:style w:type="paragraph" w:styleId="Nagwek5">
    <w:name w:val="heading 5"/>
    <w:basedOn w:val="Normalny"/>
    <w:next w:val="Normalny"/>
    <w:link w:val="Nagwek5Znak"/>
    <w:qFormat/>
    <w:rsid w:val="00A753CB"/>
    <w:pPr>
      <w:tabs>
        <w:tab w:val="num" w:pos="3240"/>
      </w:tabs>
      <w:spacing w:before="240" w:after="60"/>
      <w:ind w:left="2880"/>
      <w:outlineLvl w:val="4"/>
    </w:pPr>
    <w:rPr>
      <w:rFonts w:eastAsia="Arial Unicode MS"/>
      <w:sz w:val="22"/>
      <w:szCs w:val="20"/>
    </w:rPr>
  </w:style>
  <w:style w:type="paragraph" w:styleId="Nagwek6">
    <w:name w:val="heading 6"/>
    <w:basedOn w:val="Normalny"/>
    <w:next w:val="Normalny"/>
    <w:link w:val="Nagwek6Znak"/>
    <w:qFormat/>
    <w:rsid w:val="00A753CB"/>
    <w:pPr>
      <w:tabs>
        <w:tab w:val="num" w:pos="3960"/>
      </w:tabs>
      <w:spacing w:before="240" w:after="60"/>
      <w:ind w:left="3600"/>
      <w:outlineLvl w:val="5"/>
    </w:pPr>
    <w:rPr>
      <w:rFonts w:eastAsia="Arial Unicode MS"/>
      <w:i/>
      <w:sz w:val="22"/>
      <w:szCs w:val="20"/>
    </w:rPr>
  </w:style>
  <w:style w:type="paragraph" w:styleId="Nagwek7">
    <w:name w:val="heading 7"/>
    <w:basedOn w:val="Normalny"/>
    <w:next w:val="Normalny"/>
    <w:link w:val="Nagwek7Znak"/>
    <w:qFormat/>
    <w:rsid w:val="00A753CB"/>
    <w:pPr>
      <w:spacing w:before="240" w:after="60"/>
      <w:outlineLvl w:val="6"/>
    </w:pPr>
  </w:style>
  <w:style w:type="paragraph" w:styleId="Nagwek8">
    <w:name w:val="heading 8"/>
    <w:basedOn w:val="Normalny"/>
    <w:next w:val="Normalny"/>
    <w:link w:val="Nagwek8Znak"/>
    <w:qFormat/>
    <w:rsid w:val="00A753CB"/>
    <w:pPr>
      <w:tabs>
        <w:tab w:val="num" w:pos="5400"/>
      </w:tabs>
      <w:spacing w:before="240" w:after="60"/>
      <w:ind w:left="5040"/>
      <w:outlineLvl w:val="7"/>
    </w:pPr>
    <w:rPr>
      <w:rFonts w:ascii="Arial" w:hAnsi="Arial"/>
      <w:i/>
      <w:sz w:val="20"/>
      <w:szCs w:val="20"/>
    </w:rPr>
  </w:style>
  <w:style w:type="paragraph" w:styleId="Nagwek9">
    <w:name w:val="heading 9"/>
    <w:basedOn w:val="Normalny"/>
    <w:next w:val="Normalny"/>
    <w:link w:val="Nagwek9Znak"/>
    <w:qFormat/>
    <w:rsid w:val="00A753CB"/>
    <w:pPr>
      <w:tabs>
        <w:tab w:val="num" w:pos="6120"/>
      </w:tabs>
      <w:spacing w:before="240" w:after="60"/>
      <w:ind w:left="5760"/>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E7313"/>
    <w:rPr>
      <w:color w:val="0000FF"/>
      <w:u w:val="single"/>
    </w:rPr>
  </w:style>
  <w:style w:type="paragraph" w:styleId="Nagwek">
    <w:name w:val="header"/>
    <w:basedOn w:val="Normalny"/>
    <w:link w:val="NagwekZnak"/>
    <w:rsid w:val="008E7313"/>
    <w:pPr>
      <w:tabs>
        <w:tab w:val="center" w:pos="4536"/>
        <w:tab w:val="right" w:pos="9072"/>
      </w:tabs>
    </w:pPr>
  </w:style>
  <w:style w:type="character" w:customStyle="1" w:styleId="NagwekZnak">
    <w:name w:val="Nagłówek Znak"/>
    <w:basedOn w:val="Domylnaczcionkaakapitu"/>
    <w:link w:val="Nagwek"/>
    <w:rsid w:val="008E731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E7313"/>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8E7313"/>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8E7313"/>
  </w:style>
  <w:style w:type="paragraph" w:customStyle="1" w:styleId="Lista21">
    <w:name w:val="Lista 21"/>
    <w:basedOn w:val="Normalny"/>
    <w:rsid w:val="008E7313"/>
    <w:pPr>
      <w:suppressAutoHyphens/>
      <w:ind w:left="566" w:hanging="283"/>
    </w:pPr>
    <w:rPr>
      <w:lang w:eastAsia="ar-SA"/>
    </w:rPr>
  </w:style>
  <w:style w:type="character" w:customStyle="1" w:styleId="Nagwek1Znak">
    <w:name w:val="Nagłówek 1 Znak"/>
    <w:basedOn w:val="Domylnaczcionkaakapitu"/>
    <w:link w:val="Nagwek1"/>
    <w:rsid w:val="00A753CB"/>
    <w:rPr>
      <w:rFonts w:ascii="Times New Roman" w:eastAsia="Arial Unicode MS" w:hAnsi="Times New Roman" w:cs="Times New Roman"/>
      <w:bCs/>
      <w:sz w:val="24"/>
      <w:szCs w:val="20"/>
      <w:lang w:val="x-none" w:eastAsia="x-none"/>
    </w:rPr>
  </w:style>
  <w:style w:type="character" w:customStyle="1" w:styleId="Nagwek2Znak">
    <w:name w:val="Nagłówek 2 Znak"/>
    <w:basedOn w:val="Domylnaczcionkaakapitu"/>
    <w:link w:val="Nagwek2"/>
    <w:rsid w:val="00A753CB"/>
    <w:rPr>
      <w:rFonts w:ascii="Times New Roman" w:eastAsia="Arial Unicode MS" w:hAnsi="Times New Roman" w:cs="Times New Roman"/>
      <w:b/>
      <w:bCs/>
      <w:sz w:val="26"/>
      <w:szCs w:val="24"/>
      <w:lang w:eastAsia="pl-PL"/>
    </w:rPr>
  </w:style>
  <w:style w:type="character" w:customStyle="1" w:styleId="Nagwek3Znak">
    <w:name w:val="Nagłówek 3 Znak"/>
    <w:basedOn w:val="Domylnaczcionkaakapitu"/>
    <w:link w:val="Nagwek3"/>
    <w:rsid w:val="00A753CB"/>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A753CB"/>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A753CB"/>
    <w:rPr>
      <w:rFonts w:ascii="Times New Roman" w:eastAsia="Arial Unicode MS" w:hAnsi="Times New Roman" w:cs="Times New Roman"/>
      <w:szCs w:val="20"/>
      <w:lang w:eastAsia="pl-PL"/>
    </w:rPr>
  </w:style>
  <w:style w:type="character" w:customStyle="1" w:styleId="Nagwek6Znak">
    <w:name w:val="Nagłówek 6 Znak"/>
    <w:basedOn w:val="Domylnaczcionkaakapitu"/>
    <w:link w:val="Nagwek6"/>
    <w:rsid w:val="00A753CB"/>
    <w:rPr>
      <w:rFonts w:ascii="Times New Roman" w:eastAsia="Arial Unicode MS" w:hAnsi="Times New Roman" w:cs="Times New Roman"/>
      <w:i/>
      <w:szCs w:val="20"/>
      <w:lang w:eastAsia="pl-PL"/>
    </w:rPr>
  </w:style>
  <w:style w:type="character" w:customStyle="1" w:styleId="Nagwek7Znak">
    <w:name w:val="Nagłówek 7 Znak"/>
    <w:basedOn w:val="Domylnaczcionkaakapitu"/>
    <w:link w:val="Nagwek7"/>
    <w:rsid w:val="00A753C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753CB"/>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A753CB"/>
    <w:rPr>
      <w:rFonts w:ascii="Arial" w:eastAsia="Times New Roman" w:hAnsi="Arial" w:cs="Times New Roman"/>
      <w:b/>
      <w:i/>
      <w:sz w:val="18"/>
      <w:szCs w:val="20"/>
      <w:lang w:eastAsia="pl-PL"/>
    </w:rPr>
  </w:style>
  <w:style w:type="paragraph" w:styleId="Tekstpodstawowy">
    <w:name w:val="Body Text"/>
    <w:aliases w:val=" Znak,Znak Znak Znak"/>
    <w:basedOn w:val="Normalny"/>
    <w:link w:val="TekstpodstawowyZnak"/>
    <w:uiPriority w:val="99"/>
    <w:rsid w:val="00A753CB"/>
    <w:pPr>
      <w:jc w:val="both"/>
    </w:pPr>
  </w:style>
  <w:style w:type="character" w:customStyle="1" w:styleId="TekstpodstawowyZnak">
    <w:name w:val="Tekst podstawowy Znak"/>
    <w:aliases w:val=" Znak Znak1,Znak Znak Znak Znak1"/>
    <w:basedOn w:val="Domylnaczcionkaakapitu"/>
    <w:link w:val="Tekstpodstawowy"/>
    <w:uiPriority w:val="99"/>
    <w:rsid w:val="00A753CB"/>
    <w:rPr>
      <w:rFonts w:ascii="Times New Roman" w:eastAsia="Times New Roman" w:hAnsi="Times New Roman" w:cs="Times New Roman"/>
      <w:sz w:val="24"/>
      <w:szCs w:val="24"/>
      <w:lang w:eastAsia="pl-PL"/>
    </w:rPr>
  </w:style>
  <w:style w:type="paragraph" w:styleId="Tekstpodstawowywcity">
    <w:name w:val="Body Text Indent"/>
    <w:aliases w:val=" Znak Znak Znak Znak,Znak Znak Znak Znak,Znak Znak2 Znak Znak,Znak Znak2 Znak"/>
    <w:basedOn w:val="Normalny"/>
    <w:link w:val="TekstpodstawowywcityZnak"/>
    <w:rsid w:val="00A753CB"/>
    <w:pPr>
      <w:spacing w:after="120"/>
      <w:ind w:left="283"/>
    </w:pPr>
    <w:rPr>
      <w:lang w:val="x-none" w:eastAsia="x-none"/>
    </w:rPr>
  </w:style>
  <w:style w:type="character" w:customStyle="1" w:styleId="TekstpodstawowywcityZnak">
    <w:name w:val="Tekst podstawowy wcięty Znak"/>
    <w:aliases w:val=" Znak Znak Znak Znak Znak,Znak Znak Znak Znak Znak,Znak Znak2 Znak Znak Znak,Znak Znak2 Znak Znak1"/>
    <w:basedOn w:val="Domylnaczcionkaakapitu"/>
    <w:link w:val="Tekstpodstawowywcity"/>
    <w:rsid w:val="00A753CB"/>
    <w:rPr>
      <w:rFonts w:ascii="Times New Roman" w:eastAsia="Times New Roman" w:hAnsi="Times New Roman" w:cs="Times New Roman"/>
      <w:sz w:val="24"/>
      <w:szCs w:val="24"/>
      <w:lang w:val="x-none" w:eastAsia="x-none"/>
    </w:rPr>
  </w:style>
  <w:style w:type="paragraph" w:styleId="Tekstpodstawowy3">
    <w:name w:val="Body Text 3"/>
    <w:basedOn w:val="Normalny"/>
    <w:link w:val="Tekstpodstawowy3Znak"/>
    <w:rsid w:val="00A753CB"/>
    <w:pPr>
      <w:spacing w:after="120"/>
    </w:pPr>
    <w:rPr>
      <w:sz w:val="16"/>
      <w:szCs w:val="16"/>
      <w:lang w:val="x-none" w:eastAsia="x-none"/>
    </w:rPr>
  </w:style>
  <w:style w:type="character" w:customStyle="1" w:styleId="Tekstpodstawowy3Znak">
    <w:name w:val="Tekst podstawowy 3 Znak"/>
    <w:basedOn w:val="Domylnaczcionkaakapitu"/>
    <w:link w:val="Tekstpodstawowy3"/>
    <w:rsid w:val="00A753CB"/>
    <w:rPr>
      <w:rFonts w:ascii="Times New Roman" w:eastAsia="Times New Roman" w:hAnsi="Times New Roman" w:cs="Times New Roman"/>
      <w:sz w:val="16"/>
      <w:szCs w:val="16"/>
      <w:lang w:val="x-none" w:eastAsia="x-none"/>
    </w:rPr>
  </w:style>
  <w:style w:type="table" w:styleId="Tabela-Elegancki">
    <w:name w:val="Table Elegant"/>
    <w:basedOn w:val="Standardowy"/>
    <w:rsid w:val="00A753CB"/>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1">
    <w:name w:val="Styl1"/>
    <w:basedOn w:val="Tekstpodstawowy"/>
    <w:rsid w:val="00A753CB"/>
    <w:pPr>
      <w:spacing w:before="360" w:after="360" w:line="360" w:lineRule="auto"/>
      <w:jc w:val="center"/>
    </w:pPr>
    <w:rPr>
      <w:rFonts w:ascii="Times" w:hAnsi="Times"/>
      <w:i/>
      <w:iCs/>
      <w:caps/>
    </w:rPr>
  </w:style>
  <w:style w:type="table" w:styleId="Tabela-Siatka">
    <w:name w:val="Table Grid"/>
    <w:basedOn w:val="Standardowy"/>
    <w:rsid w:val="00A753C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link w:val="PodtytuZnak"/>
    <w:qFormat/>
    <w:rsid w:val="00A753CB"/>
    <w:pPr>
      <w:numPr>
        <w:numId w:val="9"/>
      </w:numPr>
      <w:jc w:val="both"/>
    </w:pPr>
    <w:rPr>
      <w:b/>
      <w:bCs/>
    </w:rPr>
  </w:style>
  <w:style w:type="character" w:customStyle="1" w:styleId="PodtytuZnak">
    <w:name w:val="Podtytuł Znak"/>
    <w:basedOn w:val="Domylnaczcionkaakapitu"/>
    <w:link w:val="Podtytu"/>
    <w:rsid w:val="00A753CB"/>
    <w:rPr>
      <w:rFonts w:ascii="Times New Roman" w:eastAsia="Times New Roman" w:hAnsi="Times New Roman" w:cs="Times New Roman"/>
      <w:b/>
      <w:bCs/>
      <w:sz w:val="24"/>
      <w:szCs w:val="24"/>
      <w:lang w:eastAsia="pl-PL"/>
    </w:rPr>
  </w:style>
  <w:style w:type="paragraph" w:styleId="Tytu">
    <w:name w:val="Title"/>
    <w:aliases w:val=" Znak Znak"/>
    <w:basedOn w:val="Normalny"/>
    <w:next w:val="Normalny"/>
    <w:link w:val="TytuZnak"/>
    <w:qFormat/>
    <w:rsid w:val="00A753CB"/>
    <w:pPr>
      <w:spacing w:before="240" w:after="60"/>
      <w:jc w:val="center"/>
      <w:outlineLvl w:val="0"/>
    </w:pPr>
    <w:rPr>
      <w:rFonts w:ascii="Cambria" w:hAnsi="Cambria"/>
      <w:b/>
      <w:bCs/>
      <w:kern w:val="28"/>
      <w:sz w:val="32"/>
      <w:szCs w:val="32"/>
      <w:lang w:val="x-none" w:eastAsia="x-none"/>
    </w:rPr>
  </w:style>
  <w:style w:type="character" w:customStyle="1" w:styleId="TytuZnak">
    <w:name w:val="Tytuł Znak"/>
    <w:aliases w:val=" Znak Znak Znak"/>
    <w:basedOn w:val="Domylnaczcionkaakapitu"/>
    <w:link w:val="Tytu"/>
    <w:rsid w:val="00A753CB"/>
    <w:rPr>
      <w:rFonts w:ascii="Cambria" w:eastAsia="Times New Roman" w:hAnsi="Cambria" w:cs="Times New Roman"/>
      <w:b/>
      <w:bCs/>
      <w:kern w:val="28"/>
      <w:sz w:val="32"/>
      <w:szCs w:val="32"/>
      <w:lang w:val="x-none" w:eastAsia="x-none"/>
    </w:rPr>
  </w:style>
  <w:style w:type="paragraph" w:styleId="Cytatintensywny">
    <w:name w:val="Intense Quote"/>
    <w:basedOn w:val="Normalny"/>
    <w:next w:val="Normalny"/>
    <w:link w:val="CytatintensywnyZnak"/>
    <w:qFormat/>
    <w:rsid w:val="00A753CB"/>
    <w:pPr>
      <w:pBdr>
        <w:bottom w:val="single" w:sz="4" w:space="4" w:color="4F81BD"/>
      </w:pBdr>
      <w:spacing w:before="200" w:after="280"/>
      <w:ind w:left="936" w:right="936"/>
    </w:pPr>
    <w:rPr>
      <w:b/>
      <w:bCs/>
      <w:i/>
      <w:iCs/>
      <w:color w:val="4F81BD"/>
      <w:lang w:val="x-none" w:eastAsia="x-none"/>
    </w:rPr>
  </w:style>
  <w:style w:type="character" w:customStyle="1" w:styleId="CytatintensywnyZnak">
    <w:name w:val="Cytat intensywny Znak"/>
    <w:basedOn w:val="Domylnaczcionkaakapitu"/>
    <w:link w:val="Cytatintensywny"/>
    <w:rsid w:val="00A753CB"/>
    <w:rPr>
      <w:rFonts w:ascii="Times New Roman" w:eastAsia="Times New Roman" w:hAnsi="Times New Roman" w:cs="Times New Roman"/>
      <w:b/>
      <w:bCs/>
      <w:i/>
      <w:iCs/>
      <w:color w:val="4F81BD"/>
      <w:sz w:val="24"/>
      <w:szCs w:val="24"/>
      <w:lang w:val="x-none" w:eastAsia="x-none"/>
    </w:rPr>
  </w:style>
  <w:style w:type="paragraph" w:styleId="Tekstpodstawowy2">
    <w:name w:val="Body Text 2"/>
    <w:aliases w:val=" Znak Znak3, Znak1,Znak1 Znak"/>
    <w:basedOn w:val="Normalny"/>
    <w:link w:val="Tekstpodstawowy2Znak"/>
    <w:uiPriority w:val="99"/>
    <w:unhideWhenUsed/>
    <w:rsid w:val="00A753CB"/>
    <w:pPr>
      <w:spacing w:after="120" w:line="480" w:lineRule="auto"/>
    </w:pPr>
    <w:rPr>
      <w:lang w:val="x-none" w:eastAsia="x-none"/>
    </w:rPr>
  </w:style>
  <w:style w:type="character" w:customStyle="1" w:styleId="Tekstpodstawowy2Znak">
    <w:name w:val="Tekst podstawowy 2 Znak"/>
    <w:aliases w:val=" Znak Znak3 Znak, Znak1 Znak,Znak1 Znak Znak"/>
    <w:basedOn w:val="Domylnaczcionkaakapitu"/>
    <w:link w:val="Tekstpodstawowy2"/>
    <w:uiPriority w:val="99"/>
    <w:rsid w:val="00A753CB"/>
    <w:rPr>
      <w:rFonts w:ascii="Times New Roman" w:eastAsia="Times New Roman" w:hAnsi="Times New Roman" w:cs="Times New Roman"/>
      <w:sz w:val="24"/>
      <w:szCs w:val="24"/>
      <w:lang w:val="x-none" w:eastAsia="x-none"/>
    </w:rPr>
  </w:style>
  <w:style w:type="paragraph" w:styleId="Bezodstpw">
    <w:name w:val="No Spacing"/>
    <w:uiPriority w:val="1"/>
    <w:qFormat/>
    <w:rsid w:val="00A753CB"/>
    <w:pPr>
      <w:spacing w:after="0" w:line="240" w:lineRule="auto"/>
    </w:pPr>
    <w:rPr>
      <w:rFonts w:ascii="Times New Roman" w:eastAsia="Times New Roman" w:hAnsi="Times New Roman" w:cs="Times New Roman"/>
      <w:sz w:val="24"/>
      <w:szCs w:val="24"/>
      <w:lang w:eastAsia="pl-PL"/>
    </w:rPr>
  </w:style>
  <w:style w:type="character" w:styleId="Tytuksiki">
    <w:name w:val="Book Title"/>
    <w:uiPriority w:val="33"/>
    <w:qFormat/>
    <w:rsid w:val="00A753CB"/>
    <w:rPr>
      <w:b/>
      <w:bCs/>
      <w:smallCaps/>
      <w:spacing w:val="5"/>
    </w:rPr>
  </w:style>
  <w:style w:type="paragraph" w:styleId="Tekstpodstawowywcity2">
    <w:name w:val="Body Text Indent 2"/>
    <w:basedOn w:val="Normalny"/>
    <w:link w:val="Tekstpodstawowywcity2Znak"/>
    <w:unhideWhenUsed/>
    <w:rsid w:val="00A753CB"/>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A753CB"/>
    <w:rPr>
      <w:rFonts w:ascii="Times New Roman" w:eastAsia="Times New Roman" w:hAnsi="Times New Roman" w:cs="Times New Roman"/>
      <w:sz w:val="24"/>
      <w:szCs w:val="24"/>
      <w:lang w:val="x-none" w:eastAsia="x-none"/>
    </w:rPr>
  </w:style>
  <w:style w:type="paragraph" w:styleId="Akapitzlist">
    <w:name w:val="List Paragraph"/>
    <w:aliases w:val="normalny tekst,Nagłowek 3,Numerowanie,L1,Preambuła,Akapit z listą BS,Kolorowa lista — akcent 11,Dot pt,F5 List Paragraph,Recommendation,List Paragraph11,lp1,maz_wyliczenie,opis dzialania,K-P_odwolanie,A_wyliczenie,Akapit z listą 1"/>
    <w:basedOn w:val="Normalny"/>
    <w:link w:val="AkapitzlistZnak"/>
    <w:uiPriority w:val="34"/>
    <w:qFormat/>
    <w:rsid w:val="00A753CB"/>
    <w:pPr>
      <w:ind w:left="720"/>
      <w:contextualSpacing/>
    </w:pPr>
  </w:style>
  <w:style w:type="character" w:customStyle="1" w:styleId="CytatintensywnyZnakZnak">
    <w:name w:val="Cytat intensywny Znak Znak"/>
    <w:rsid w:val="00A753CB"/>
    <w:rPr>
      <w:b/>
      <w:bCs/>
      <w:i/>
      <w:iCs/>
      <w:color w:val="4F81BD"/>
      <w:sz w:val="24"/>
      <w:szCs w:val="24"/>
      <w:lang w:val="pl-PL" w:eastAsia="pl-PL" w:bidi="ar-SA"/>
    </w:rPr>
  </w:style>
  <w:style w:type="paragraph" w:customStyle="1" w:styleId="2">
    <w:name w:val="2"/>
    <w:basedOn w:val="Normalny"/>
    <w:next w:val="Nagwek"/>
    <w:rsid w:val="00A753CB"/>
    <w:pPr>
      <w:tabs>
        <w:tab w:val="center" w:pos="4536"/>
        <w:tab w:val="right" w:pos="9072"/>
      </w:tabs>
      <w:overflowPunct w:val="0"/>
      <w:autoSpaceDE w:val="0"/>
      <w:autoSpaceDN w:val="0"/>
      <w:adjustRightInd w:val="0"/>
    </w:pPr>
    <w:rPr>
      <w:szCs w:val="20"/>
    </w:rPr>
  </w:style>
  <w:style w:type="paragraph" w:customStyle="1" w:styleId="1">
    <w:name w:val="1"/>
    <w:basedOn w:val="Normalny"/>
    <w:next w:val="Nagwek"/>
    <w:rsid w:val="00A753CB"/>
    <w:pPr>
      <w:tabs>
        <w:tab w:val="center" w:pos="4536"/>
        <w:tab w:val="right" w:pos="9072"/>
      </w:tabs>
      <w:overflowPunct w:val="0"/>
      <w:autoSpaceDE w:val="0"/>
      <w:autoSpaceDN w:val="0"/>
      <w:adjustRightInd w:val="0"/>
    </w:pPr>
    <w:rPr>
      <w:szCs w:val="20"/>
    </w:rPr>
  </w:style>
  <w:style w:type="paragraph" w:styleId="Lista">
    <w:name w:val="List"/>
    <w:basedOn w:val="Normalny"/>
    <w:uiPriority w:val="99"/>
    <w:rsid w:val="00A753CB"/>
    <w:pPr>
      <w:ind w:left="283" w:hanging="283"/>
    </w:pPr>
    <w:rPr>
      <w:szCs w:val="20"/>
    </w:rPr>
  </w:style>
  <w:style w:type="paragraph" w:styleId="Lista2">
    <w:name w:val="List 2"/>
    <w:basedOn w:val="Normalny"/>
    <w:uiPriority w:val="99"/>
    <w:unhideWhenUsed/>
    <w:rsid w:val="00A753CB"/>
    <w:pPr>
      <w:ind w:left="566" w:hanging="283"/>
      <w:contextualSpacing/>
    </w:pPr>
  </w:style>
  <w:style w:type="paragraph" w:customStyle="1" w:styleId="ReferenceLine">
    <w:name w:val="Reference Line"/>
    <w:basedOn w:val="Tekstpodstawowy"/>
    <w:rsid w:val="00A753CB"/>
    <w:rPr>
      <w:szCs w:val="20"/>
    </w:rPr>
  </w:style>
  <w:style w:type="paragraph" w:styleId="Lista-kontynuacja2">
    <w:name w:val="List Continue 2"/>
    <w:basedOn w:val="Normalny"/>
    <w:unhideWhenUsed/>
    <w:rsid w:val="00A753CB"/>
    <w:pPr>
      <w:spacing w:after="120"/>
      <w:ind w:left="566"/>
      <w:contextualSpacing/>
    </w:pPr>
  </w:style>
  <w:style w:type="character" w:styleId="UyteHipercze">
    <w:name w:val="FollowedHyperlink"/>
    <w:uiPriority w:val="99"/>
    <w:semiHidden/>
    <w:unhideWhenUsed/>
    <w:rsid w:val="00A753CB"/>
    <w:rPr>
      <w:color w:val="800080"/>
      <w:u w:val="single"/>
    </w:rPr>
  </w:style>
  <w:style w:type="paragraph" w:styleId="Tekstdymka">
    <w:name w:val="Balloon Text"/>
    <w:basedOn w:val="Normalny"/>
    <w:link w:val="TekstdymkaZnak"/>
    <w:uiPriority w:val="99"/>
    <w:semiHidden/>
    <w:unhideWhenUsed/>
    <w:rsid w:val="00A753CB"/>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A753CB"/>
    <w:rPr>
      <w:rFonts w:ascii="Tahoma" w:eastAsia="Times New Roman" w:hAnsi="Tahoma" w:cs="Times New Roman"/>
      <w:sz w:val="16"/>
      <w:szCs w:val="16"/>
      <w:lang w:val="x-none" w:eastAsia="x-none"/>
    </w:rPr>
  </w:style>
  <w:style w:type="paragraph" w:styleId="Tekstprzypisukocowego">
    <w:name w:val="endnote text"/>
    <w:basedOn w:val="Normalny"/>
    <w:link w:val="TekstprzypisukocowegoZnak"/>
    <w:uiPriority w:val="99"/>
    <w:semiHidden/>
    <w:unhideWhenUsed/>
    <w:rsid w:val="00A753CB"/>
    <w:rPr>
      <w:sz w:val="20"/>
      <w:szCs w:val="20"/>
    </w:rPr>
  </w:style>
  <w:style w:type="character" w:customStyle="1" w:styleId="TekstprzypisukocowegoZnak">
    <w:name w:val="Tekst przypisu końcowego Znak"/>
    <w:basedOn w:val="Domylnaczcionkaakapitu"/>
    <w:link w:val="Tekstprzypisukocowego"/>
    <w:uiPriority w:val="99"/>
    <w:semiHidden/>
    <w:rsid w:val="00A753C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753CB"/>
    <w:rPr>
      <w:vertAlign w:val="superscript"/>
    </w:rPr>
  </w:style>
  <w:style w:type="numbering" w:customStyle="1" w:styleId="Bezlisty1">
    <w:name w:val="Bez listy1"/>
    <w:next w:val="Bezlisty"/>
    <w:uiPriority w:val="99"/>
    <w:semiHidden/>
    <w:unhideWhenUsed/>
    <w:rsid w:val="00A753CB"/>
  </w:style>
  <w:style w:type="character" w:styleId="Odwoaniedokomentarza">
    <w:name w:val="annotation reference"/>
    <w:uiPriority w:val="99"/>
    <w:semiHidden/>
    <w:unhideWhenUsed/>
    <w:rsid w:val="00A753CB"/>
    <w:rPr>
      <w:sz w:val="16"/>
      <w:szCs w:val="16"/>
    </w:rPr>
  </w:style>
  <w:style w:type="paragraph" w:styleId="Tekstkomentarza">
    <w:name w:val="annotation text"/>
    <w:basedOn w:val="Normalny"/>
    <w:link w:val="TekstkomentarzaZnak"/>
    <w:uiPriority w:val="99"/>
    <w:semiHidden/>
    <w:unhideWhenUsed/>
    <w:rsid w:val="00A753CB"/>
    <w:rPr>
      <w:sz w:val="20"/>
      <w:szCs w:val="20"/>
      <w:lang w:val="x-none" w:eastAsia="x-none"/>
    </w:rPr>
  </w:style>
  <w:style w:type="character" w:customStyle="1" w:styleId="TekstkomentarzaZnak">
    <w:name w:val="Tekst komentarza Znak"/>
    <w:basedOn w:val="Domylnaczcionkaakapitu"/>
    <w:link w:val="Tekstkomentarza"/>
    <w:uiPriority w:val="99"/>
    <w:semiHidden/>
    <w:rsid w:val="00A753CB"/>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A753CB"/>
    <w:rPr>
      <w:b/>
      <w:bCs/>
    </w:rPr>
  </w:style>
  <w:style w:type="character" w:customStyle="1" w:styleId="TematkomentarzaZnak">
    <w:name w:val="Temat komentarza Znak"/>
    <w:basedOn w:val="TekstkomentarzaZnak"/>
    <w:link w:val="Tematkomentarza"/>
    <w:uiPriority w:val="99"/>
    <w:semiHidden/>
    <w:rsid w:val="00A753CB"/>
    <w:rPr>
      <w:rFonts w:ascii="Times New Roman" w:eastAsia="Times New Roman" w:hAnsi="Times New Roman" w:cs="Times New Roman"/>
      <w:b/>
      <w:bCs/>
      <w:sz w:val="20"/>
      <w:szCs w:val="20"/>
      <w:lang w:val="x-none" w:eastAsia="x-none"/>
    </w:rPr>
  </w:style>
  <w:style w:type="paragraph" w:styleId="Poprawka">
    <w:name w:val="Revision"/>
    <w:hidden/>
    <w:uiPriority w:val="99"/>
    <w:semiHidden/>
    <w:rsid w:val="00A753CB"/>
    <w:pPr>
      <w:spacing w:after="0" w:line="240" w:lineRule="auto"/>
    </w:pPr>
    <w:rPr>
      <w:rFonts w:ascii="Times New Roman" w:eastAsia="Times New Roman" w:hAnsi="Times New Roman" w:cs="Times New Roman"/>
      <w:sz w:val="24"/>
      <w:szCs w:val="24"/>
      <w:lang w:eastAsia="pl-PL"/>
    </w:rPr>
  </w:style>
  <w:style w:type="paragraph" w:styleId="Nagwekspisutreci">
    <w:name w:val="TOC Heading"/>
    <w:basedOn w:val="Nagwek1"/>
    <w:next w:val="Normalny"/>
    <w:uiPriority w:val="39"/>
    <w:semiHidden/>
    <w:unhideWhenUsed/>
    <w:qFormat/>
    <w:rsid w:val="00A753CB"/>
    <w:pPr>
      <w:keepLines/>
      <w:tabs>
        <w:tab w:val="clear" w:pos="360"/>
      </w:tabs>
      <w:spacing w:before="480" w:line="276" w:lineRule="auto"/>
      <w:jc w:val="left"/>
      <w:outlineLvl w:val="9"/>
    </w:pPr>
    <w:rPr>
      <w:rFonts w:ascii="Cambria" w:eastAsia="Times New Roman" w:hAnsi="Cambria"/>
      <w:color w:val="365F91"/>
      <w:sz w:val="28"/>
      <w:szCs w:val="28"/>
      <w:lang w:val="pl-PL" w:eastAsia="pl-PL"/>
    </w:rPr>
  </w:style>
  <w:style w:type="paragraph" w:styleId="Spistreci1">
    <w:name w:val="toc 1"/>
    <w:basedOn w:val="Indeks1"/>
    <w:next w:val="Indeks1"/>
    <w:autoRedefine/>
    <w:uiPriority w:val="39"/>
    <w:unhideWhenUsed/>
    <w:qFormat/>
    <w:rsid w:val="00A753CB"/>
    <w:pPr>
      <w:spacing w:line="360" w:lineRule="auto"/>
      <w:jc w:val="both"/>
    </w:pPr>
    <w:rPr>
      <w:sz w:val="22"/>
    </w:rPr>
  </w:style>
  <w:style w:type="paragraph" w:styleId="Spistreci3">
    <w:name w:val="toc 3"/>
    <w:basedOn w:val="Normalny"/>
    <w:next w:val="Normalny"/>
    <w:autoRedefine/>
    <w:uiPriority w:val="39"/>
    <w:unhideWhenUsed/>
    <w:qFormat/>
    <w:rsid w:val="00A753CB"/>
    <w:pPr>
      <w:ind w:left="480"/>
    </w:pPr>
  </w:style>
  <w:style w:type="paragraph" w:styleId="Tekstprzypisudolnego">
    <w:name w:val="footnote text"/>
    <w:aliases w:val="Podrozdział"/>
    <w:basedOn w:val="Normalny"/>
    <w:link w:val="TekstprzypisudolnegoZnak"/>
    <w:uiPriority w:val="99"/>
    <w:unhideWhenUsed/>
    <w:rsid w:val="00A753CB"/>
    <w:rPr>
      <w:rFonts w:ascii="Calibri" w:eastAsia="Calibri" w:hAnsi="Calibri"/>
      <w:sz w:val="20"/>
      <w:szCs w:val="20"/>
      <w:lang w:val="x-none" w:eastAsia="en-US"/>
    </w:rPr>
  </w:style>
  <w:style w:type="character" w:customStyle="1" w:styleId="TekstprzypisudolnegoZnak">
    <w:name w:val="Tekst przypisu dolnego Znak"/>
    <w:aliases w:val="Podrozdział Znak"/>
    <w:basedOn w:val="Domylnaczcionkaakapitu"/>
    <w:link w:val="Tekstprzypisudolnego"/>
    <w:uiPriority w:val="99"/>
    <w:rsid w:val="00A753CB"/>
    <w:rPr>
      <w:rFonts w:ascii="Calibri" w:eastAsia="Calibri" w:hAnsi="Calibri" w:cs="Times New Roman"/>
      <w:sz w:val="20"/>
      <w:szCs w:val="20"/>
      <w:lang w:val="x-none"/>
    </w:rPr>
  </w:style>
  <w:style w:type="character" w:styleId="Odwoanieprzypisudolnego">
    <w:name w:val="footnote reference"/>
    <w:aliases w:val="Footnote symbol,Footnote Reference Number"/>
    <w:uiPriority w:val="99"/>
    <w:unhideWhenUsed/>
    <w:rsid w:val="00A753CB"/>
    <w:rPr>
      <w:vertAlign w:val="superscript"/>
    </w:rPr>
  </w:style>
  <w:style w:type="paragraph" w:customStyle="1" w:styleId="ZnakZnakZnakZnakZnakZnakZnakZnakZnakZnak1ZnakZnak1ZnakZnak">
    <w:name w:val="Znak Znak Znak Znak Znak Znak Znak Znak Znak Znak1 Znak Znak1 Znak Znak"/>
    <w:basedOn w:val="Normalny"/>
    <w:rsid w:val="00A753CB"/>
  </w:style>
  <w:style w:type="paragraph" w:styleId="Nagwekwykazurde">
    <w:name w:val="toa heading"/>
    <w:basedOn w:val="Normalny"/>
    <w:next w:val="Normalny"/>
    <w:uiPriority w:val="99"/>
    <w:semiHidden/>
    <w:unhideWhenUsed/>
    <w:rsid w:val="00A753CB"/>
    <w:pPr>
      <w:spacing w:before="120"/>
    </w:pPr>
    <w:rPr>
      <w:rFonts w:ascii="Cambria" w:hAnsi="Cambria"/>
      <w:b/>
      <w:bCs/>
    </w:rPr>
  </w:style>
  <w:style w:type="paragraph" w:styleId="Spistreci2">
    <w:name w:val="toc 2"/>
    <w:basedOn w:val="Normalny"/>
    <w:next w:val="Normalny"/>
    <w:autoRedefine/>
    <w:uiPriority w:val="39"/>
    <w:semiHidden/>
    <w:unhideWhenUsed/>
    <w:qFormat/>
    <w:rsid w:val="00A753CB"/>
    <w:pPr>
      <w:spacing w:after="100" w:line="276" w:lineRule="auto"/>
      <w:ind w:left="220"/>
    </w:pPr>
    <w:rPr>
      <w:rFonts w:ascii="Calibri" w:hAnsi="Calibri"/>
      <w:sz w:val="22"/>
      <w:szCs w:val="22"/>
    </w:rPr>
  </w:style>
  <w:style w:type="paragraph" w:styleId="Indeks1">
    <w:name w:val="index 1"/>
    <w:basedOn w:val="Normalny"/>
    <w:next w:val="Normalny"/>
    <w:autoRedefine/>
    <w:uiPriority w:val="99"/>
    <w:semiHidden/>
    <w:unhideWhenUsed/>
    <w:rsid w:val="00A753CB"/>
    <w:pPr>
      <w:ind w:left="240" w:hanging="240"/>
    </w:pPr>
  </w:style>
  <w:style w:type="table" w:customStyle="1" w:styleId="Tabela-Siatka1">
    <w:name w:val="Tabela - Siatka1"/>
    <w:basedOn w:val="Standardowy"/>
    <w:next w:val="Tabela-Siatka"/>
    <w:uiPriority w:val="59"/>
    <w:rsid w:val="00A753CB"/>
    <w:pPr>
      <w:spacing w:after="0" w:line="240" w:lineRule="auto"/>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object">
    <w:name w:val="object"/>
    <w:rsid w:val="00A753CB"/>
  </w:style>
  <w:style w:type="character" w:styleId="Nierozpoznanawzmianka">
    <w:name w:val="Unresolved Mention"/>
    <w:uiPriority w:val="99"/>
    <w:semiHidden/>
    <w:unhideWhenUsed/>
    <w:rsid w:val="00A753CB"/>
    <w:rPr>
      <w:color w:val="605E5C"/>
      <w:shd w:val="clear" w:color="auto" w:fill="E1DFDD"/>
    </w:rPr>
  </w:style>
  <w:style w:type="paragraph" w:styleId="NormalnyWeb">
    <w:name w:val="Normal (Web)"/>
    <w:basedOn w:val="Normalny"/>
    <w:uiPriority w:val="99"/>
    <w:rsid w:val="00A753CB"/>
    <w:pPr>
      <w:spacing w:before="100" w:beforeAutospacing="1" w:after="100" w:afterAutospacing="1"/>
    </w:pPr>
  </w:style>
  <w:style w:type="paragraph" w:customStyle="1" w:styleId="Lista31">
    <w:name w:val="Lista 31"/>
    <w:basedOn w:val="Normalny"/>
    <w:rsid w:val="00A753CB"/>
    <w:pPr>
      <w:suppressAutoHyphens/>
      <w:ind w:left="849" w:hanging="283"/>
    </w:pPr>
    <w:rPr>
      <w:lang w:eastAsia="ar-SA"/>
    </w:rPr>
  </w:style>
  <w:style w:type="paragraph" w:customStyle="1" w:styleId="Lista-kontynuacja1">
    <w:name w:val="Lista - kontynuacja1"/>
    <w:basedOn w:val="Normalny"/>
    <w:rsid w:val="00A753CB"/>
    <w:pPr>
      <w:suppressAutoHyphens/>
      <w:spacing w:after="120"/>
      <w:ind w:left="283"/>
    </w:pPr>
    <w:rPr>
      <w:lang w:eastAsia="ar-SA"/>
    </w:rPr>
  </w:style>
  <w:style w:type="paragraph" w:customStyle="1" w:styleId="pkt">
    <w:name w:val="pkt"/>
    <w:basedOn w:val="Normalny"/>
    <w:link w:val="pktZnak"/>
    <w:rsid w:val="00A753CB"/>
    <w:pPr>
      <w:spacing w:before="60" w:after="60"/>
      <w:ind w:left="851" w:hanging="295"/>
      <w:jc w:val="both"/>
    </w:pPr>
  </w:style>
  <w:style w:type="character" w:customStyle="1" w:styleId="pktZnak">
    <w:name w:val="pkt Znak"/>
    <w:link w:val="pkt"/>
    <w:locked/>
    <w:rsid w:val="00A753CB"/>
    <w:rPr>
      <w:rFonts w:ascii="Times New Roman" w:eastAsia="Times New Roman" w:hAnsi="Times New Roman" w:cs="Times New Roman"/>
      <w:sz w:val="24"/>
      <w:szCs w:val="24"/>
      <w:lang w:eastAsia="pl-PL"/>
    </w:rPr>
  </w:style>
  <w:style w:type="character" w:customStyle="1" w:styleId="Teksttreci">
    <w:name w:val="Tekst treści_"/>
    <w:link w:val="Teksttreci0"/>
    <w:locked/>
    <w:rsid w:val="00A753CB"/>
    <w:rPr>
      <w:rFonts w:ascii="Verdana" w:hAnsi="Verdana" w:cs="Verdana"/>
      <w:sz w:val="19"/>
      <w:szCs w:val="19"/>
      <w:shd w:val="clear" w:color="auto" w:fill="FFFFFF"/>
    </w:rPr>
  </w:style>
  <w:style w:type="paragraph" w:customStyle="1" w:styleId="Teksttreci0">
    <w:name w:val="Tekst treści"/>
    <w:basedOn w:val="Normalny"/>
    <w:link w:val="Teksttreci"/>
    <w:rsid w:val="00A753CB"/>
    <w:pPr>
      <w:shd w:val="clear" w:color="auto" w:fill="FFFFFF"/>
      <w:spacing w:line="240" w:lineRule="atLeast"/>
      <w:ind w:hanging="1700"/>
    </w:pPr>
    <w:rPr>
      <w:rFonts w:ascii="Verdana" w:eastAsiaTheme="minorHAnsi" w:hAnsi="Verdana" w:cs="Verdana"/>
      <w:sz w:val="19"/>
      <w:szCs w:val="19"/>
      <w:lang w:eastAsia="en-US"/>
    </w:rPr>
  </w:style>
  <w:style w:type="paragraph" w:customStyle="1" w:styleId="Akapitzlist1">
    <w:name w:val="Akapit z listą1"/>
    <w:aliases w:val="Podsis rysun"/>
    <w:basedOn w:val="Normalny"/>
    <w:rsid w:val="00A753CB"/>
    <w:pPr>
      <w:spacing w:after="200" w:line="276" w:lineRule="auto"/>
      <w:ind w:left="720"/>
    </w:pPr>
    <w:rPr>
      <w:rFonts w:ascii="Calibri" w:hAnsi="Calibri" w:cs="Calibri"/>
      <w:sz w:val="22"/>
      <w:szCs w:val="22"/>
      <w:lang w:eastAsia="en-US"/>
    </w:rPr>
  </w:style>
  <w:style w:type="character" w:customStyle="1" w:styleId="AkapitzlistZnak">
    <w:name w:val="Akapit z listą Znak"/>
    <w:aliases w:val="normalny tekst Znak,Nagłowek 3 Znak,Numerowanie Znak,L1 Znak,Preambuła Znak,Akapit z listą BS Znak,Kolorowa lista — akcent 11 Znak,Dot pt Znak,F5 List Paragraph Znak,Recommendation Znak,List Paragraph11 Znak,lp1 Znak"/>
    <w:link w:val="Akapitzlist"/>
    <w:uiPriority w:val="34"/>
    <w:qFormat/>
    <w:locked/>
    <w:rsid w:val="00A753CB"/>
    <w:rPr>
      <w:rFonts w:ascii="Times New Roman" w:eastAsia="Times New Roman" w:hAnsi="Times New Roman" w:cs="Times New Roman"/>
      <w:sz w:val="24"/>
      <w:szCs w:val="24"/>
      <w:lang w:eastAsia="pl-PL"/>
    </w:rPr>
  </w:style>
  <w:style w:type="character" w:styleId="Uwydatnienie">
    <w:name w:val="Emphasis"/>
    <w:uiPriority w:val="20"/>
    <w:qFormat/>
    <w:rsid w:val="00A753CB"/>
    <w:rPr>
      <w:i/>
      <w:iCs/>
    </w:rPr>
  </w:style>
  <w:style w:type="paragraph" w:customStyle="1" w:styleId="TableParagraph">
    <w:name w:val="Table Paragraph"/>
    <w:basedOn w:val="Normalny"/>
    <w:uiPriority w:val="1"/>
    <w:qFormat/>
    <w:rsid w:val="00A753CB"/>
    <w:pPr>
      <w:widowControl w:val="0"/>
      <w:numPr>
        <w:numId w:val="10"/>
      </w:numPr>
      <w:autoSpaceDE w:val="0"/>
      <w:autoSpaceDN w:val="0"/>
    </w:pPr>
    <w:rPr>
      <w:rFonts w:ascii="Avenir-Light" w:eastAsia="Avenir-Light" w:hAnsi="Avenir-Light" w:cs="Avenir-Light"/>
      <w:sz w:val="22"/>
      <w:szCs w:val="22"/>
      <w:lang w:val="en-US" w:eastAsia="en-US"/>
    </w:rPr>
  </w:style>
  <w:style w:type="paragraph" w:customStyle="1" w:styleId="Tekstpodstawowy22">
    <w:name w:val="Tekst podstawowy 22"/>
    <w:basedOn w:val="Normalny"/>
    <w:rsid w:val="00A753CB"/>
    <w:pPr>
      <w:suppressAutoHyphens/>
      <w:spacing w:after="120" w:line="480" w:lineRule="auto"/>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981620-a7dd-4efe-afe4-cd83e8fbaed6" xsi:nil="true"/>
    <lcf76f155ced4ddcb4097134ff3c332f xmlns="66af2fe5-95cd-4d5b-a12d-0684a2563d5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0D1A39C89FB143BF381C44742478A2" ma:contentTypeVersion="14" ma:contentTypeDescription="Utwórz nowy dokument." ma:contentTypeScope="" ma:versionID="01fd72018366a62f7e6b14218a52c121">
  <xsd:schema xmlns:xsd="http://www.w3.org/2001/XMLSchema" xmlns:xs="http://www.w3.org/2001/XMLSchema" xmlns:p="http://schemas.microsoft.com/office/2006/metadata/properties" xmlns:ns2="66af2fe5-95cd-4d5b-a12d-0684a2563d56" xmlns:ns3="9f981620-a7dd-4efe-afe4-cd83e8fbaed6" targetNamespace="http://schemas.microsoft.com/office/2006/metadata/properties" ma:root="true" ma:fieldsID="80b9ae9e33054287ee8d5de664507da8" ns2:_="" ns3:_="">
    <xsd:import namespace="66af2fe5-95cd-4d5b-a12d-0684a2563d56"/>
    <xsd:import namespace="9f981620-a7dd-4efe-afe4-cd83e8fbae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f2fe5-95cd-4d5b-a12d-0684a2563d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801e366f-1b14-43b1-b788-11d95fc9f6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81620-a7dd-4efe-afe4-cd83e8fbae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5e7fd51-4593-4e24-aba9-789a2369e96e}" ma:internalName="TaxCatchAll" ma:showField="CatchAllData" ma:web="9f981620-a7dd-4efe-afe4-cd83e8fbaed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95208-3AC0-4F56-8183-4C73E880BF14}">
  <ds:schemaRefs>
    <ds:schemaRef ds:uri="http://schemas.microsoft.com/office/2006/metadata/properties"/>
    <ds:schemaRef ds:uri="http://schemas.microsoft.com/office/infopath/2007/PartnerControls"/>
    <ds:schemaRef ds:uri="9f981620-a7dd-4efe-afe4-cd83e8fbaed6"/>
    <ds:schemaRef ds:uri="66af2fe5-95cd-4d5b-a12d-0684a2563d56"/>
  </ds:schemaRefs>
</ds:datastoreItem>
</file>

<file path=customXml/itemProps2.xml><?xml version="1.0" encoding="utf-8"?>
<ds:datastoreItem xmlns:ds="http://schemas.openxmlformats.org/officeDocument/2006/customXml" ds:itemID="{CC403730-DD8C-494F-B8A0-2192AA56C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f2fe5-95cd-4d5b-a12d-0684a2563d56"/>
    <ds:schemaRef ds:uri="9f981620-a7dd-4efe-afe4-cd83e8fbae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F41124-725D-44CC-8AF3-696EEF4C7C3D}">
  <ds:schemaRefs>
    <ds:schemaRef ds:uri="http://schemas.openxmlformats.org/officeDocument/2006/bibliography"/>
  </ds:schemaRefs>
</ds:datastoreItem>
</file>

<file path=customXml/itemProps4.xml><?xml version="1.0" encoding="utf-8"?>
<ds:datastoreItem xmlns:ds="http://schemas.openxmlformats.org/officeDocument/2006/customXml" ds:itemID="{88070D64-CB5D-43BF-B705-2C8042A57F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2082</Words>
  <Characters>12492</Characters>
  <Application>Microsoft Office Word</Application>
  <DocSecurity>0</DocSecurity>
  <Lines>104</Lines>
  <Paragraphs>29</Paragraphs>
  <ScaleCrop>false</ScaleCrop>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Tomasiak</dc:creator>
  <cp:keywords/>
  <dc:description/>
  <cp:lastModifiedBy>Katarzyna Rybczyńska W2D</cp:lastModifiedBy>
  <cp:revision>83</cp:revision>
  <cp:lastPrinted>2022-06-30T09:53:00Z</cp:lastPrinted>
  <dcterms:created xsi:type="dcterms:W3CDTF">2022-03-24T08:23:00Z</dcterms:created>
  <dcterms:modified xsi:type="dcterms:W3CDTF">2026-04-22T12:38:00Z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0x010100AB0D1A39C89FB143BF381C44742478A2</vt:lpwstr>
  </property>
  <property fmtid="{D5CDD505-2E9C-101B-9397-08002B2CF9AE}" pid="3" name="MediaServiceImageTags">
    <vt:lpwstr/>
  </property>
</Properties>
</file>