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C2F50" w14:textId="77777777" w:rsidR="00317D4B" w:rsidRPr="000C0B7C" w:rsidRDefault="00317D4B" w:rsidP="00317D4B">
      <w:pPr>
        <w:pStyle w:val="Nagwek4"/>
        <w:numPr>
          <w:ilvl w:val="3"/>
          <w:numId w:val="69"/>
        </w:numPr>
        <w:suppressAutoHyphens/>
        <w:spacing w:line="100" w:lineRule="atLeast"/>
        <w:jc w:val="right"/>
        <w:rPr>
          <w:rFonts w:ascii="Cambria" w:hAnsi="Cambria"/>
          <w:sz w:val="21"/>
          <w:szCs w:val="21"/>
        </w:rPr>
      </w:pPr>
      <w:r w:rsidRPr="000C0B7C">
        <w:rPr>
          <w:rFonts w:ascii="Cambria" w:hAnsi="Cambria"/>
          <w:b w:val="0"/>
          <w:bCs w:val="0"/>
          <w:i/>
          <w:iCs/>
          <w:sz w:val="22"/>
          <w:szCs w:val="22"/>
          <w:u w:val="single"/>
        </w:rPr>
        <w:t>ZAŁĄCZNIK nr 2 do SWZ</w:t>
      </w:r>
    </w:p>
    <w:p w14:paraId="3FA67840" w14:textId="77777777" w:rsidR="00317D4B" w:rsidRPr="000C0B7C" w:rsidRDefault="00317D4B" w:rsidP="00317D4B">
      <w:pPr>
        <w:rPr>
          <w:rFonts w:ascii="Cambria" w:hAnsi="Cambria"/>
          <w:sz w:val="22"/>
          <w:szCs w:val="22"/>
        </w:rPr>
      </w:pPr>
      <w:r w:rsidRPr="000C0B7C">
        <w:rPr>
          <w:rFonts w:ascii="Cambria" w:hAnsi="Cambria"/>
          <w:b/>
          <w:sz w:val="22"/>
          <w:szCs w:val="22"/>
        </w:rPr>
        <w:t>Wykonawca:</w:t>
      </w:r>
    </w:p>
    <w:p w14:paraId="671FDAB3" w14:textId="77777777" w:rsidR="00317D4B" w:rsidRPr="000C0B7C" w:rsidRDefault="00317D4B" w:rsidP="000C0B7C">
      <w:pPr>
        <w:spacing w:line="360" w:lineRule="auto"/>
        <w:ind w:right="5954"/>
        <w:rPr>
          <w:rFonts w:ascii="Cambria" w:hAnsi="Cambria"/>
          <w:sz w:val="22"/>
          <w:szCs w:val="22"/>
        </w:rPr>
      </w:pPr>
      <w:r w:rsidRPr="000C0B7C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</w:t>
      </w:r>
      <w:r w:rsidR="000C0B7C">
        <w:rPr>
          <w:rFonts w:ascii="Cambria" w:hAnsi="Cambria"/>
          <w:sz w:val="22"/>
          <w:szCs w:val="22"/>
        </w:rPr>
        <w:t>………………………………</w:t>
      </w:r>
    </w:p>
    <w:p w14:paraId="293D1F42" w14:textId="77777777" w:rsidR="00317D4B" w:rsidRPr="000C0B7C" w:rsidRDefault="00317D4B" w:rsidP="000C0B7C">
      <w:pPr>
        <w:spacing w:line="360" w:lineRule="auto"/>
        <w:ind w:right="5954"/>
        <w:rPr>
          <w:rFonts w:ascii="Cambria" w:hAnsi="Cambria"/>
          <w:i/>
          <w:sz w:val="18"/>
          <w:szCs w:val="18"/>
        </w:rPr>
      </w:pPr>
      <w:r w:rsidRPr="000C0B7C">
        <w:rPr>
          <w:rFonts w:ascii="Cambria" w:hAnsi="Cambria"/>
          <w:sz w:val="22"/>
          <w:szCs w:val="22"/>
        </w:rPr>
        <w:t>……………………………………</w:t>
      </w:r>
      <w:r w:rsidR="000C0B7C">
        <w:rPr>
          <w:rFonts w:ascii="Cambria" w:hAnsi="Cambria"/>
          <w:sz w:val="22"/>
          <w:szCs w:val="22"/>
        </w:rPr>
        <w:t>…………</w:t>
      </w:r>
    </w:p>
    <w:p w14:paraId="7F39C635" w14:textId="77777777" w:rsidR="00317D4B" w:rsidRPr="000C0B7C" w:rsidRDefault="00317D4B" w:rsidP="00317D4B">
      <w:pPr>
        <w:ind w:right="5953"/>
        <w:rPr>
          <w:rFonts w:ascii="Cambria" w:hAnsi="Cambria"/>
          <w:sz w:val="22"/>
          <w:szCs w:val="22"/>
          <w:u w:val="single"/>
        </w:rPr>
      </w:pPr>
      <w:r w:rsidRPr="000C0B7C">
        <w:rPr>
          <w:rFonts w:ascii="Cambria" w:hAnsi="Cambria"/>
          <w:i/>
          <w:sz w:val="18"/>
          <w:szCs w:val="18"/>
        </w:rPr>
        <w:t>(pełna nazwa/firma, adres, w zależności od podmiotu: NIP/PESEL, KRS/</w:t>
      </w:r>
      <w:proofErr w:type="spellStart"/>
      <w:r w:rsidRPr="000C0B7C">
        <w:rPr>
          <w:rFonts w:ascii="Cambria" w:hAnsi="Cambria"/>
          <w:i/>
          <w:sz w:val="18"/>
          <w:szCs w:val="18"/>
        </w:rPr>
        <w:t>CEiDG</w:t>
      </w:r>
      <w:proofErr w:type="spellEnd"/>
      <w:r w:rsidRPr="000C0B7C">
        <w:rPr>
          <w:rFonts w:ascii="Cambria" w:hAnsi="Cambria"/>
          <w:i/>
          <w:sz w:val="18"/>
          <w:szCs w:val="18"/>
        </w:rPr>
        <w:t>)</w:t>
      </w:r>
    </w:p>
    <w:p w14:paraId="672A6659" w14:textId="77777777" w:rsidR="00317D4B" w:rsidRPr="000C0B7C" w:rsidRDefault="00317D4B" w:rsidP="00317D4B">
      <w:pPr>
        <w:rPr>
          <w:rFonts w:ascii="Cambria" w:hAnsi="Cambria"/>
          <w:sz w:val="22"/>
          <w:szCs w:val="22"/>
          <w:u w:val="single"/>
        </w:rPr>
      </w:pPr>
    </w:p>
    <w:p w14:paraId="53AFF017" w14:textId="77777777" w:rsidR="00317D4B" w:rsidRPr="000C0B7C" w:rsidRDefault="00317D4B" w:rsidP="00317D4B">
      <w:pPr>
        <w:rPr>
          <w:rFonts w:ascii="Cambria" w:hAnsi="Cambria"/>
          <w:sz w:val="22"/>
          <w:szCs w:val="22"/>
        </w:rPr>
      </w:pPr>
      <w:r w:rsidRPr="000C0B7C">
        <w:rPr>
          <w:rFonts w:ascii="Cambria" w:hAnsi="Cambria"/>
          <w:sz w:val="22"/>
          <w:szCs w:val="22"/>
          <w:u w:val="single"/>
        </w:rPr>
        <w:t>reprezentowany przez:</w:t>
      </w:r>
    </w:p>
    <w:p w14:paraId="21316E1C" w14:textId="77777777" w:rsidR="00317D4B" w:rsidRPr="000C0B7C" w:rsidRDefault="00317D4B" w:rsidP="000C0B7C">
      <w:pPr>
        <w:spacing w:line="360" w:lineRule="auto"/>
        <w:ind w:right="5954"/>
        <w:rPr>
          <w:rFonts w:ascii="Cambria" w:hAnsi="Cambria"/>
          <w:i/>
          <w:sz w:val="18"/>
          <w:szCs w:val="18"/>
        </w:rPr>
      </w:pPr>
      <w:r w:rsidRPr="000C0B7C">
        <w:rPr>
          <w:rFonts w:ascii="Cambria" w:hAnsi="Cambria"/>
          <w:sz w:val="22"/>
          <w:szCs w:val="22"/>
        </w:rPr>
        <w:t>…………………………………………………………………………</w:t>
      </w:r>
      <w:r w:rsidR="000C0B7C">
        <w:rPr>
          <w:rFonts w:ascii="Cambria" w:hAnsi="Cambria"/>
          <w:sz w:val="22"/>
          <w:szCs w:val="22"/>
        </w:rPr>
        <w:t>……………………</w:t>
      </w:r>
    </w:p>
    <w:p w14:paraId="2F85332E" w14:textId="77777777" w:rsidR="00317D4B" w:rsidRDefault="00317D4B" w:rsidP="00317D4B">
      <w:pPr>
        <w:ind w:right="5953"/>
        <w:rPr>
          <w:rFonts w:ascii="Cambria" w:hAnsi="Cambria"/>
          <w:i/>
          <w:sz w:val="18"/>
          <w:szCs w:val="18"/>
        </w:rPr>
      </w:pPr>
      <w:r w:rsidRPr="000C0B7C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14:paraId="0A37501D" w14:textId="77777777" w:rsidR="000C0B7C" w:rsidRPr="000C0B7C" w:rsidRDefault="000C0B7C" w:rsidP="00317D4B">
      <w:pPr>
        <w:ind w:right="5953"/>
        <w:rPr>
          <w:rFonts w:ascii="Cambria" w:hAnsi="Cambria"/>
          <w:sz w:val="22"/>
          <w:szCs w:val="22"/>
        </w:rPr>
      </w:pPr>
    </w:p>
    <w:p w14:paraId="5DAB6C7B" w14:textId="77777777" w:rsidR="00317D4B" w:rsidRPr="000C0B7C" w:rsidRDefault="00317D4B" w:rsidP="00317D4B">
      <w:pPr>
        <w:rPr>
          <w:rFonts w:ascii="Cambria" w:hAnsi="Cambria"/>
          <w:i/>
          <w:sz w:val="22"/>
          <w:szCs w:val="22"/>
        </w:rPr>
      </w:pPr>
    </w:p>
    <w:p w14:paraId="68BA6D3C" w14:textId="77777777" w:rsidR="00317D4B" w:rsidRPr="000C0B7C" w:rsidRDefault="00317D4B" w:rsidP="00317D4B">
      <w:pPr>
        <w:shd w:val="clear" w:color="auto" w:fill="BFBFBF"/>
        <w:jc w:val="center"/>
        <w:rPr>
          <w:rFonts w:ascii="Cambria" w:hAnsi="Cambria"/>
          <w:sz w:val="22"/>
          <w:szCs w:val="22"/>
        </w:rPr>
      </w:pPr>
      <w:r w:rsidRPr="000C0B7C">
        <w:rPr>
          <w:rFonts w:ascii="Cambria" w:hAnsi="Cambria"/>
          <w:b/>
          <w:sz w:val="22"/>
          <w:szCs w:val="22"/>
        </w:rPr>
        <w:t>OŚWIADCZENIE</w:t>
      </w:r>
      <w:r w:rsidR="00B42491" w:rsidRPr="000C0B7C">
        <w:rPr>
          <w:rFonts w:ascii="Cambria" w:hAnsi="Cambria"/>
          <w:b/>
          <w:sz w:val="22"/>
          <w:szCs w:val="22"/>
        </w:rPr>
        <w:t xml:space="preserve"> SKŁADANE NA PODSTAWIE ART. 125 UST. 1 USTAWY Z DNIA 11</w:t>
      </w:r>
      <w:r w:rsidR="000C0B7C">
        <w:rPr>
          <w:rFonts w:ascii="Cambria" w:hAnsi="Cambria"/>
          <w:b/>
          <w:sz w:val="22"/>
          <w:szCs w:val="22"/>
        </w:rPr>
        <w:t> </w:t>
      </w:r>
      <w:r w:rsidR="00B42491" w:rsidRPr="000C0B7C">
        <w:rPr>
          <w:rFonts w:ascii="Cambria" w:hAnsi="Cambria"/>
          <w:b/>
          <w:sz w:val="22"/>
          <w:szCs w:val="22"/>
        </w:rPr>
        <w:t>WRZEŚNIA 2019 ROKU PRAWO ZAMÓWIEŃ</w:t>
      </w:r>
      <w:r w:rsidRPr="000C0B7C">
        <w:rPr>
          <w:rFonts w:ascii="Cambria" w:hAnsi="Cambria"/>
          <w:b/>
          <w:sz w:val="22"/>
          <w:szCs w:val="22"/>
        </w:rPr>
        <w:t xml:space="preserve"> DOTYCZĄCE SPEŁNIANIA WARUNKÓW UDZIAŁU W POSTĘPOWANIU</w:t>
      </w:r>
    </w:p>
    <w:p w14:paraId="02EB378F" w14:textId="77777777" w:rsidR="00317D4B" w:rsidRPr="000C0B7C" w:rsidRDefault="00317D4B" w:rsidP="00317D4B">
      <w:pPr>
        <w:jc w:val="both"/>
        <w:rPr>
          <w:rFonts w:ascii="Cambria" w:hAnsi="Cambria"/>
          <w:sz w:val="22"/>
          <w:szCs w:val="22"/>
        </w:rPr>
      </w:pPr>
    </w:p>
    <w:p w14:paraId="21686BF6" w14:textId="77777777" w:rsidR="00317D4B" w:rsidRPr="000C0B7C" w:rsidRDefault="00317D4B" w:rsidP="00317D4B">
      <w:pPr>
        <w:jc w:val="both"/>
        <w:rPr>
          <w:rFonts w:ascii="Cambria" w:hAnsi="Cambria"/>
          <w:sz w:val="22"/>
          <w:szCs w:val="22"/>
        </w:rPr>
      </w:pPr>
      <w:r w:rsidRPr="000C0B7C">
        <w:rPr>
          <w:rFonts w:ascii="Cambria" w:hAnsi="Cambria"/>
          <w:sz w:val="22"/>
          <w:szCs w:val="22"/>
        </w:rPr>
        <w:t xml:space="preserve">Oświadczam, że spełniam warunki udziału w postępowaniu określone przez </w:t>
      </w:r>
      <w:r w:rsidRPr="000C0B7C">
        <w:rPr>
          <w:rFonts w:ascii="Cambria" w:hAnsi="Cambria"/>
          <w:i/>
          <w:iCs/>
          <w:sz w:val="22"/>
          <w:szCs w:val="22"/>
        </w:rPr>
        <w:t xml:space="preserve">Zamawiającego </w:t>
      </w:r>
      <w:r w:rsidRPr="000C0B7C">
        <w:rPr>
          <w:rFonts w:ascii="Cambria" w:hAnsi="Cambria"/>
          <w:sz w:val="22"/>
          <w:szCs w:val="22"/>
        </w:rPr>
        <w:t>w Rozdziale 5 SWZ</w:t>
      </w:r>
      <w:r w:rsidR="00B42491" w:rsidRPr="000C0B7C">
        <w:rPr>
          <w:rFonts w:ascii="Cambria" w:hAnsi="Cambria"/>
          <w:sz w:val="22"/>
          <w:szCs w:val="22"/>
        </w:rPr>
        <w:t xml:space="preserve"> i ogłoszeniu o zamówieniu zamieszczonym w Biuletynie Zamówień Publicznych.</w:t>
      </w:r>
    </w:p>
    <w:p w14:paraId="6A05A809" w14:textId="77777777" w:rsidR="00317D4B" w:rsidRPr="000C0B7C" w:rsidRDefault="00317D4B" w:rsidP="00317D4B">
      <w:pPr>
        <w:rPr>
          <w:rFonts w:ascii="Cambria" w:hAnsi="Cambria"/>
          <w:i/>
          <w:sz w:val="22"/>
          <w:szCs w:val="22"/>
        </w:rPr>
      </w:pPr>
    </w:p>
    <w:p w14:paraId="02E89BF1" w14:textId="5CAEFD01" w:rsidR="00317D4B" w:rsidRPr="000C0B7C" w:rsidRDefault="00317D4B" w:rsidP="00317D4B">
      <w:pPr>
        <w:shd w:val="clear" w:color="auto" w:fill="BFBFBF"/>
        <w:jc w:val="center"/>
        <w:rPr>
          <w:rFonts w:ascii="Cambria" w:hAnsi="Cambria"/>
          <w:sz w:val="22"/>
          <w:szCs w:val="22"/>
        </w:rPr>
      </w:pPr>
      <w:r w:rsidRPr="000C0B7C">
        <w:rPr>
          <w:rFonts w:ascii="Cambria" w:hAnsi="Cambria"/>
          <w:b/>
          <w:sz w:val="22"/>
          <w:szCs w:val="22"/>
        </w:rPr>
        <w:t xml:space="preserve">OŚWIADCZENIE </w:t>
      </w:r>
      <w:r w:rsidR="00B42491" w:rsidRPr="000C0B7C">
        <w:rPr>
          <w:rFonts w:ascii="Cambria" w:hAnsi="Cambria"/>
          <w:b/>
          <w:sz w:val="22"/>
          <w:szCs w:val="22"/>
        </w:rPr>
        <w:t>WYKONAWCY SKŁADANE NA PODSTAWIE ART. 125 UST. 1 USTAWY Z</w:t>
      </w:r>
      <w:r w:rsidR="00B3287D">
        <w:rPr>
          <w:rFonts w:ascii="Cambria" w:hAnsi="Cambria"/>
          <w:b/>
          <w:sz w:val="22"/>
          <w:szCs w:val="22"/>
        </w:rPr>
        <w:t> </w:t>
      </w:r>
      <w:r w:rsidR="00B42491" w:rsidRPr="000C0B7C">
        <w:rPr>
          <w:rFonts w:ascii="Cambria" w:hAnsi="Cambria"/>
          <w:b/>
          <w:sz w:val="22"/>
          <w:szCs w:val="22"/>
        </w:rPr>
        <w:t xml:space="preserve">DNIA 11 WRZEŚNIA 2019 ROKU PRAWO ZAMÓWIEŃ PUBLICZNYCH </w:t>
      </w:r>
      <w:r w:rsidRPr="000C0B7C">
        <w:rPr>
          <w:rFonts w:ascii="Cambria" w:hAnsi="Cambria"/>
          <w:b/>
          <w:sz w:val="22"/>
          <w:szCs w:val="22"/>
        </w:rPr>
        <w:t>DOTYCZĄCE PODSTAW WYKLUCZENIA Z POSTĘPOWANIA</w:t>
      </w:r>
    </w:p>
    <w:p w14:paraId="5A39BBE3" w14:textId="77777777" w:rsidR="00317D4B" w:rsidRPr="000C0B7C" w:rsidRDefault="00317D4B" w:rsidP="00317D4B">
      <w:pPr>
        <w:jc w:val="both"/>
        <w:rPr>
          <w:rFonts w:ascii="Cambria" w:hAnsi="Cambria"/>
          <w:sz w:val="22"/>
          <w:szCs w:val="22"/>
        </w:rPr>
      </w:pPr>
    </w:p>
    <w:p w14:paraId="4B8A9B14" w14:textId="77777777" w:rsidR="00317D4B" w:rsidRPr="000C0B7C" w:rsidRDefault="00317D4B" w:rsidP="00317D4B">
      <w:pPr>
        <w:shd w:val="clear" w:color="auto" w:fill="FFFFFF"/>
        <w:suppressAutoHyphens/>
        <w:jc w:val="both"/>
        <w:rPr>
          <w:rFonts w:ascii="Cambria" w:hAnsi="Cambria"/>
          <w:sz w:val="22"/>
          <w:szCs w:val="22"/>
        </w:rPr>
      </w:pPr>
      <w:r w:rsidRPr="000C0B7C">
        <w:rPr>
          <w:rFonts w:ascii="Cambria" w:hAnsi="Cambria"/>
          <w:sz w:val="22"/>
          <w:szCs w:val="22"/>
        </w:rPr>
        <w:t>Na potrzeby postępowania o udzielenie zamówienia publicznego</w:t>
      </w:r>
      <w:r w:rsidRPr="000C0B7C">
        <w:rPr>
          <w:rFonts w:ascii="Cambria" w:hAnsi="Cambria"/>
          <w:b/>
          <w:sz w:val="22"/>
          <w:szCs w:val="22"/>
        </w:rPr>
        <w:t xml:space="preserve">, </w:t>
      </w:r>
      <w:r w:rsidRPr="000C0B7C">
        <w:rPr>
          <w:rFonts w:ascii="Cambria" w:hAnsi="Cambria"/>
          <w:sz w:val="22"/>
          <w:szCs w:val="22"/>
        </w:rPr>
        <w:t xml:space="preserve">oświadczam, że nie podlegam wykluczeniu z postępowania na podstawie art. 108 ust. 1 pkt 1 – 6 Ustawy pzp. </w:t>
      </w:r>
    </w:p>
    <w:p w14:paraId="41C8F396" w14:textId="77777777" w:rsidR="00317D4B" w:rsidRPr="000C0B7C" w:rsidRDefault="00317D4B" w:rsidP="00317D4B">
      <w:pPr>
        <w:jc w:val="center"/>
        <w:rPr>
          <w:rFonts w:ascii="Cambria" w:hAnsi="Cambria"/>
          <w:sz w:val="22"/>
          <w:szCs w:val="22"/>
        </w:rPr>
      </w:pPr>
    </w:p>
    <w:p w14:paraId="7E60AD27" w14:textId="4B8D9C04" w:rsidR="00317D4B" w:rsidRPr="000C0B7C" w:rsidRDefault="00317D4B" w:rsidP="00317D4B">
      <w:pPr>
        <w:jc w:val="both"/>
        <w:rPr>
          <w:rFonts w:ascii="Cambria" w:hAnsi="Cambria"/>
          <w:sz w:val="22"/>
          <w:szCs w:val="22"/>
        </w:rPr>
      </w:pPr>
      <w:r w:rsidRPr="000C0B7C">
        <w:rPr>
          <w:rFonts w:ascii="Cambria" w:hAnsi="Cambria"/>
          <w:sz w:val="22"/>
          <w:szCs w:val="22"/>
        </w:rPr>
        <w:t xml:space="preserve">Oświadczam, że zachodzą w stosunku do mnie podstawy wykluczenia z postępowania na podstawie art. …………. ustawy Pzp </w:t>
      </w:r>
      <w:r w:rsidRPr="000C0B7C">
        <w:rPr>
          <w:rFonts w:ascii="Cambria" w:hAnsi="Cambria"/>
          <w:i/>
          <w:sz w:val="22"/>
          <w:szCs w:val="22"/>
        </w:rPr>
        <w:t>(podać mającą zastosowanie podstawę wykluczenia spośród wymienionych w art. 108 ust. 1 pkt 1 - 6 Ustawy pzp,).</w:t>
      </w:r>
      <w:r w:rsidR="005B3610" w:rsidRPr="000C0B7C">
        <w:rPr>
          <w:rFonts w:ascii="Cambria" w:hAnsi="Cambria"/>
          <w:i/>
          <w:sz w:val="22"/>
          <w:szCs w:val="22"/>
        </w:rPr>
        <w:t xml:space="preserve"> </w:t>
      </w:r>
      <w:r w:rsidRPr="000C0B7C">
        <w:rPr>
          <w:rFonts w:ascii="Cambria" w:hAnsi="Cambria"/>
          <w:sz w:val="22"/>
          <w:szCs w:val="22"/>
        </w:rPr>
        <w:t xml:space="preserve">Jednocześnie oświadczam, że w związku z ww. okolicznością, na podstawie art. 110 ust. 2 Ustawy Pzp podjąłem następujące środki </w:t>
      </w:r>
      <w:r w:rsidR="00B3287D" w:rsidRPr="000C0B7C">
        <w:rPr>
          <w:rFonts w:ascii="Cambria" w:hAnsi="Cambria"/>
          <w:sz w:val="22"/>
          <w:szCs w:val="22"/>
        </w:rPr>
        <w:t>naprawcze:  ….</w:t>
      </w:r>
      <w:r w:rsidR="0099468E" w:rsidRPr="000C0B7C">
        <w:rPr>
          <w:rFonts w:ascii="Cambria" w:hAnsi="Cambria"/>
          <w:sz w:val="22"/>
          <w:szCs w:val="22"/>
        </w:rPr>
        <w:t>.</w:t>
      </w:r>
      <w:r w:rsidRPr="000C0B7C">
        <w:rPr>
          <w:rFonts w:ascii="Cambria" w:hAnsi="Cambria"/>
          <w:sz w:val="22"/>
          <w:szCs w:val="22"/>
        </w:rPr>
        <w:t>……………………………………………………………………………</w:t>
      </w:r>
      <w:r w:rsidR="000C0B7C">
        <w:rPr>
          <w:rFonts w:ascii="Cambria" w:hAnsi="Cambria"/>
          <w:sz w:val="22"/>
          <w:szCs w:val="22"/>
        </w:rPr>
        <w:t>…………………………………….</w:t>
      </w:r>
      <w:r w:rsidRPr="000C0B7C">
        <w:rPr>
          <w:rFonts w:ascii="Cambria" w:hAnsi="Cambria"/>
          <w:sz w:val="22"/>
          <w:szCs w:val="22"/>
        </w:rPr>
        <w:t>………</w:t>
      </w:r>
    </w:p>
    <w:p w14:paraId="11BBB03A" w14:textId="77777777" w:rsidR="00317D4B" w:rsidRPr="000C0B7C" w:rsidRDefault="00317D4B" w:rsidP="00317D4B">
      <w:pPr>
        <w:jc w:val="both"/>
        <w:rPr>
          <w:rFonts w:ascii="Cambria" w:hAnsi="Cambria"/>
          <w:sz w:val="22"/>
          <w:szCs w:val="22"/>
        </w:rPr>
      </w:pPr>
      <w:r w:rsidRPr="000C0B7C">
        <w:rPr>
          <w:rFonts w:ascii="Cambria" w:hAnsi="Cambria"/>
          <w:sz w:val="22"/>
          <w:szCs w:val="22"/>
        </w:rPr>
        <w:t>…………………………………………………………………………………………</w:t>
      </w:r>
      <w:r w:rsidR="000C0B7C">
        <w:rPr>
          <w:rFonts w:ascii="Cambria" w:hAnsi="Cambria"/>
          <w:sz w:val="22"/>
          <w:szCs w:val="22"/>
        </w:rPr>
        <w:t>…………………………………..</w:t>
      </w:r>
      <w:r w:rsidRPr="000C0B7C">
        <w:rPr>
          <w:rFonts w:ascii="Cambria" w:hAnsi="Cambria"/>
          <w:sz w:val="22"/>
          <w:szCs w:val="22"/>
        </w:rPr>
        <w:t>…………………</w:t>
      </w:r>
    </w:p>
    <w:p w14:paraId="72A3D3EC" w14:textId="77777777" w:rsidR="00B42491" w:rsidRPr="000C0B7C" w:rsidRDefault="00B42491" w:rsidP="00B42491">
      <w:pPr>
        <w:jc w:val="both"/>
        <w:rPr>
          <w:rFonts w:ascii="Cambria" w:hAnsi="Cambria"/>
          <w:sz w:val="22"/>
          <w:szCs w:val="22"/>
        </w:rPr>
      </w:pPr>
    </w:p>
    <w:p w14:paraId="1213D2F2" w14:textId="77777777" w:rsidR="00317D4B" w:rsidRPr="000C0B7C" w:rsidRDefault="00317D4B" w:rsidP="00317D4B">
      <w:pPr>
        <w:shd w:val="clear" w:color="auto" w:fill="BFBFBF"/>
        <w:jc w:val="center"/>
        <w:rPr>
          <w:rFonts w:ascii="Cambria" w:hAnsi="Cambria"/>
          <w:b/>
          <w:sz w:val="22"/>
          <w:szCs w:val="22"/>
        </w:rPr>
      </w:pPr>
      <w:r w:rsidRPr="000C0B7C">
        <w:rPr>
          <w:rFonts w:ascii="Cambria" w:hAnsi="Cambria"/>
          <w:b/>
          <w:sz w:val="22"/>
          <w:szCs w:val="22"/>
        </w:rPr>
        <w:t>OŚWIADCZENIE DOTYCZĄCE PODWYKONAWCY NIEBĘDĄCEGO PODMIOTEM, NA KTÓREGO ZASOBY POWOŁUJE SIĘ WYKONAWCA</w:t>
      </w:r>
    </w:p>
    <w:p w14:paraId="0D0B940D" w14:textId="77777777" w:rsidR="00317D4B" w:rsidRPr="000C0B7C" w:rsidRDefault="00317D4B" w:rsidP="00317D4B">
      <w:pPr>
        <w:jc w:val="both"/>
        <w:rPr>
          <w:rFonts w:ascii="Cambria" w:hAnsi="Cambria"/>
          <w:b/>
          <w:sz w:val="22"/>
          <w:szCs w:val="22"/>
        </w:rPr>
      </w:pPr>
    </w:p>
    <w:p w14:paraId="116B238F" w14:textId="77777777" w:rsidR="00317D4B" w:rsidRPr="000C0B7C" w:rsidRDefault="00317D4B" w:rsidP="00317D4B">
      <w:pPr>
        <w:jc w:val="both"/>
        <w:rPr>
          <w:rFonts w:ascii="Cambria" w:hAnsi="Cambria"/>
          <w:sz w:val="22"/>
          <w:szCs w:val="22"/>
        </w:rPr>
      </w:pPr>
      <w:r w:rsidRPr="000C0B7C">
        <w:rPr>
          <w:rFonts w:ascii="Cambria" w:hAnsi="Cambria"/>
          <w:sz w:val="22"/>
          <w:szCs w:val="22"/>
        </w:rPr>
        <w:t>Oświadczam, że w stosunku do następującego/</w:t>
      </w:r>
      <w:proofErr w:type="spellStart"/>
      <w:r w:rsidRPr="000C0B7C">
        <w:rPr>
          <w:rFonts w:ascii="Cambria" w:hAnsi="Cambria"/>
          <w:sz w:val="22"/>
          <w:szCs w:val="22"/>
        </w:rPr>
        <w:t>ych</w:t>
      </w:r>
      <w:proofErr w:type="spellEnd"/>
      <w:r w:rsidRPr="000C0B7C">
        <w:rPr>
          <w:rFonts w:ascii="Cambria" w:hAnsi="Cambria"/>
          <w:sz w:val="22"/>
          <w:szCs w:val="22"/>
        </w:rPr>
        <w:t xml:space="preserve"> podmiotu/</w:t>
      </w:r>
      <w:proofErr w:type="spellStart"/>
      <w:r w:rsidRPr="000C0B7C">
        <w:rPr>
          <w:rFonts w:ascii="Cambria" w:hAnsi="Cambria"/>
          <w:sz w:val="22"/>
          <w:szCs w:val="22"/>
        </w:rPr>
        <w:t>tów</w:t>
      </w:r>
      <w:proofErr w:type="spellEnd"/>
      <w:r w:rsidRPr="000C0B7C">
        <w:rPr>
          <w:rFonts w:ascii="Cambria" w:hAnsi="Cambria"/>
          <w:sz w:val="22"/>
          <w:szCs w:val="22"/>
        </w:rPr>
        <w:t>, będącego/</w:t>
      </w:r>
      <w:proofErr w:type="spellStart"/>
      <w:r w:rsidRPr="000C0B7C">
        <w:rPr>
          <w:rFonts w:ascii="Cambria" w:hAnsi="Cambria"/>
          <w:sz w:val="22"/>
          <w:szCs w:val="22"/>
        </w:rPr>
        <w:t>ych</w:t>
      </w:r>
      <w:proofErr w:type="spellEnd"/>
      <w:r w:rsidRPr="000C0B7C">
        <w:rPr>
          <w:rFonts w:ascii="Cambria" w:hAnsi="Cambria"/>
          <w:sz w:val="22"/>
          <w:szCs w:val="22"/>
        </w:rPr>
        <w:t xml:space="preserve"> podwykonawcą/</w:t>
      </w:r>
      <w:proofErr w:type="spellStart"/>
      <w:r w:rsidRPr="000C0B7C">
        <w:rPr>
          <w:rFonts w:ascii="Cambria" w:hAnsi="Cambria"/>
          <w:sz w:val="22"/>
          <w:szCs w:val="22"/>
        </w:rPr>
        <w:t>ami</w:t>
      </w:r>
      <w:proofErr w:type="spellEnd"/>
      <w:r w:rsidRPr="000C0B7C">
        <w:rPr>
          <w:rFonts w:ascii="Cambria" w:hAnsi="Cambria"/>
          <w:sz w:val="22"/>
          <w:szCs w:val="22"/>
        </w:rPr>
        <w:t xml:space="preserve">: ……………………………………………………………………..….…… </w:t>
      </w:r>
      <w:r w:rsidRPr="000C0B7C">
        <w:rPr>
          <w:rFonts w:ascii="Cambria" w:hAnsi="Cambria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0C0B7C">
        <w:rPr>
          <w:rFonts w:ascii="Cambria" w:hAnsi="Cambria"/>
          <w:i/>
          <w:sz w:val="22"/>
          <w:szCs w:val="22"/>
        </w:rPr>
        <w:t>CEiDG</w:t>
      </w:r>
      <w:proofErr w:type="spellEnd"/>
      <w:r w:rsidRPr="000C0B7C">
        <w:rPr>
          <w:rFonts w:ascii="Cambria" w:hAnsi="Cambria"/>
          <w:i/>
          <w:sz w:val="22"/>
          <w:szCs w:val="22"/>
        </w:rPr>
        <w:t>)</w:t>
      </w:r>
      <w:r w:rsidRPr="000C0B7C">
        <w:rPr>
          <w:rFonts w:ascii="Cambria" w:hAnsi="Cambria"/>
          <w:sz w:val="22"/>
          <w:szCs w:val="22"/>
        </w:rPr>
        <w:t>, nie zachodzą podstawy wykluczenia z postępowania o udzielenie zamówienia.</w:t>
      </w:r>
    </w:p>
    <w:p w14:paraId="0E27B00A" w14:textId="77777777" w:rsidR="00317D4B" w:rsidRPr="000C0B7C" w:rsidRDefault="000C0B7C" w:rsidP="00317D4B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br w:type="page"/>
      </w:r>
    </w:p>
    <w:p w14:paraId="6F9A92FF" w14:textId="2F5A1E13" w:rsidR="00057289" w:rsidRPr="000C0B7C" w:rsidRDefault="00057289" w:rsidP="00057289">
      <w:pPr>
        <w:shd w:val="clear" w:color="auto" w:fill="BFBFBF"/>
        <w:jc w:val="center"/>
        <w:rPr>
          <w:rFonts w:ascii="Cambria" w:hAnsi="Cambria"/>
          <w:b/>
          <w:bCs/>
          <w:sz w:val="22"/>
          <w:szCs w:val="22"/>
        </w:rPr>
      </w:pPr>
      <w:r w:rsidRPr="000C0B7C">
        <w:rPr>
          <w:rFonts w:ascii="Cambria" w:hAnsi="Cambria"/>
          <w:b/>
          <w:bCs/>
          <w:sz w:val="22"/>
          <w:szCs w:val="22"/>
        </w:rPr>
        <w:lastRenderedPageBreak/>
        <w:t xml:space="preserve">OŚWIADCZENIE WYKONAWCY SKŁADANE NA PODSTAWIE ART. 7 UST. 1 USTAWY Z DNIA 13 KWIETNIA 2022 ROKU O SZCZEGÓLNYCH ROZWIĄZANICH W </w:t>
      </w:r>
      <w:r w:rsidR="00B3287D" w:rsidRPr="000C0B7C">
        <w:rPr>
          <w:rFonts w:ascii="Cambria" w:hAnsi="Cambria"/>
          <w:b/>
          <w:bCs/>
          <w:sz w:val="22"/>
          <w:szCs w:val="22"/>
        </w:rPr>
        <w:t>ZAKRESIE PRZECIWDZIAŁANIA</w:t>
      </w:r>
      <w:r w:rsidRPr="000C0B7C">
        <w:rPr>
          <w:rFonts w:ascii="Cambria" w:hAnsi="Cambria"/>
          <w:b/>
          <w:bCs/>
          <w:sz w:val="22"/>
          <w:szCs w:val="22"/>
        </w:rPr>
        <w:t xml:space="preserve"> WSPIERANIU AGRESJI NA UKRAINĘ ORAZ SŁUŻĄCYCH OCHRONIE BEZPIECZEŃSTWA NARODOWEGO</w:t>
      </w:r>
    </w:p>
    <w:p w14:paraId="60061E4C" w14:textId="77777777" w:rsidR="00057289" w:rsidRPr="000C0B7C" w:rsidRDefault="00057289" w:rsidP="00057289">
      <w:pPr>
        <w:jc w:val="both"/>
        <w:rPr>
          <w:rFonts w:ascii="Cambria" w:hAnsi="Cambria"/>
          <w:sz w:val="22"/>
          <w:szCs w:val="22"/>
        </w:rPr>
      </w:pPr>
    </w:p>
    <w:p w14:paraId="1994CE49" w14:textId="77777777" w:rsidR="00057289" w:rsidRPr="000C0B7C" w:rsidRDefault="00057289" w:rsidP="00057289">
      <w:pPr>
        <w:jc w:val="both"/>
        <w:rPr>
          <w:rFonts w:ascii="Cambria" w:hAnsi="Cambria"/>
          <w:sz w:val="22"/>
          <w:szCs w:val="22"/>
        </w:rPr>
      </w:pPr>
      <w:r w:rsidRPr="000C0B7C">
        <w:rPr>
          <w:rFonts w:ascii="Cambria" w:hAnsi="Cambria"/>
          <w:sz w:val="22"/>
          <w:szCs w:val="22"/>
        </w:rPr>
        <w:t>Oświadczam, że nie podlegam wykluczeniu z postępowania na podstawie art. 7 ust. 1 pkt 1 – 3 ustawy</w:t>
      </w:r>
      <w:r w:rsidR="000C0B7C">
        <w:rPr>
          <w:rFonts w:ascii="Cambria" w:hAnsi="Cambria"/>
          <w:sz w:val="22"/>
          <w:szCs w:val="22"/>
        </w:rPr>
        <w:t xml:space="preserve"> </w:t>
      </w:r>
      <w:r w:rsidRPr="000C0B7C">
        <w:rPr>
          <w:rFonts w:ascii="Cambria" w:hAnsi="Cambria"/>
          <w:sz w:val="22"/>
          <w:szCs w:val="22"/>
        </w:rPr>
        <w:t>z dnia 13 kwietnia 2022 r. (Dz. U. z 2022 r poz. 835).</w:t>
      </w:r>
    </w:p>
    <w:p w14:paraId="44EAFD9C" w14:textId="77777777" w:rsidR="00645681" w:rsidRPr="000C0B7C" w:rsidRDefault="00645681" w:rsidP="00317D4B">
      <w:pPr>
        <w:jc w:val="both"/>
        <w:rPr>
          <w:rFonts w:ascii="Cambria" w:hAnsi="Cambria"/>
          <w:i/>
          <w:sz w:val="18"/>
          <w:szCs w:val="18"/>
        </w:rPr>
      </w:pPr>
    </w:p>
    <w:p w14:paraId="4B94D5A5" w14:textId="77777777" w:rsidR="00645681" w:rsidRPr="000C0B7C" w:rsidRDefault="00645681" w:rsidP="00317D4B">
      <w:pPr>
        <w:jc w:val="both"/>
        <w:rPr>
          <w:rFonts w:ascii="Cambria" w:hAnsi="Cambria"/>
          <w:i/>
          <w:sz w:val="22"/>
          <w:szCs w:val="22"/>
        </w:rPr>
      </w:pPr>
    </w:p>
    <w:p w14:paraId="03F19B89" w14:textId="77777777" w:rsidR="00317D4B" w:rsidRPr="000C0B7C" w:rsidRDefault="00317D4B" w:rsidP="00317D4B">
      <w:pPr>
        <w:shd w:val="clear" w:color="auto" w:fill="BFBFBF"/>
        <w:jc w:val="center"/>
        <w:rPr>
          <w:rFonts w:ascii="Cambria" w:hAnsi="Cambria"/>
          <w:b/>
          <w:sz w:val="22"/>
          <w:szCs w:val="22"/>
        </w:rPr>
      </w:pPr>
      <w:r w:rsidRPr="000C0B7C">
        <w:rPr>
          <w:rFonts w:ascii="Cambria" w:hAnsi="Cambria"/>
          <w:b/>
          <w:sz w:val="22"/>
          <w:szCs w:val="22"/>
        </w:rPr>
        <w:t>OŚWIADCZENIE DOTYCZĄCE PODANYCH INFORMACJI</w:t>
      </w:r>
    </w:p>
    <w:p w14:paraId="3DEEC669" w14:textId="77777777" w:rsidR="00317D4B" w:rsidRPr="000C0B7C" w:rsidRDefault="00317D4B" w:rsidP="00317D4B">
      <w:pPr>
        <w:jc w:val="both"/>
        <w:rPr>
          <w:rFonts w:ascii="Cambria" w:hAnsi="Cambria"/>
          <w:b/>
          <w:sz w:val="22"/>
          <w:szCs w:val="22"/>
        </w:rPr>
      </w:pPr>
    </w:p>
    <w:p w14:paraId="0D89F451" w14:textId="77777777" w:rsidR="00317D4B" w:rsidRPr="000C0B7C" w:rsidRDefault="00317D4B" w:rsidP="00317D4B">
      <w:pPr>
        <w:jc w:val="both"/>
        <w:rPr>
          <w:rFonts w:ascii="Cambria" w:hAnsi="Cambria"/>
          <w:sz w:val="22"/>
          <w:szCs w:val="22"/>
        </w:rPr>
      </w:pPr>
      <w:r w:rsidRPr="000C0B7C">
        <w:rPr>
          <w:rFonts w:ascii="Cambria" w:hAnsi="Cambria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3656B9AB" w14:textId="77777777" w:rsidR="00317D4B" w:rsidRPr="000C0B7C" w:rsidRDefault="00317D4B" w:rsidP="00317D4B">
      <w:pPr>
        <w:ind w:left="5664" w:firstLine="708"/>
        <w:jc w:val="both"/>
        <w:rPr>
          <w:rFonts w:ascii="Cambria" w:hAnsi="Cambria"/>
        </w:rPr>
      </w:pPr>
    </w:p>
    <w:sectPr w:rsidR="00317D4B" w:rsidRPr="000C0B7C" w:rsidSect="00A1329C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9" w:footer="709" w:gutter="0"/>
      <w:pgNumType w:chapStyle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CEF11" w14:textId="77777777" w:rsidR="00D67466" w:rsidRDefault="00D67466">
      <w:r>
        <w:separator/>
      </w:r>
    </w:p>
  </w:endnote>
  <w:endnote w:type="continuationSeparator" w:id="0">
    <w:p w14:paraId="317CB556" w14:textId="77777777" w:rsidR="00D67466" w:rsidRDefault="00D67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1417D9" w:rsidRDefault="001417D9" w:rsidP="0091560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486C05" w14:textId="77777777" w:rsidR="001417D9" w:rsidRDefault="001417D9" w:rsidP="000036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27C44" w14:textId="70F7F3B5" w:rsidR="003F3C8E" w:rsidRPr="003B3549" w:rsidRDefault="28194164" w:rsidP="28194164">
    <w:pPr>
      <w:spacing w:line="259" w:lineRule="auto"/>
      <w:rPr>
        <w:i/>
        <w:iCs/>
        <w:sz w:val="22"/>
        <w:szCs w:val="22"/>
        <w:u w:val="single"/>
      </w:rPr>
    </w:pPr>
    <w:r w:rsidRPr="28194164">
      <w:rPr>
        <w:i/>
        <w:iCs/>
        <w:sz w:val="22"/>
        <w:szCs w:val="22"/>
        <w:u w:val="single"/>
      </w:rPr>
      <w:t>Numer sprawy: ICRI-BioM.262.1.2026.TP</w:t>
    </w:r>
  </w:p>
  <w:p w14:paraId="53128261" w14:textId="77777777" w:rsidR="001417D9" w:rsidRDefault="00141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912D3" w14:textId="77777777" w:rsidR="00D67466" w:rsidRDefault="00D67466">
      <w:r>
        <w:separator/>
      </w:r>
    </w:p>
  </w:footnote>
  <w:footnote w:type="continuationSeparator" w:id="0">
    <w:p w14:paraId="33959C01" w14:textId="77777777" w:rsidR="00D67466" w:rsidRDefault="00D67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8D9E1" w14:textId="77777777" w:rsidR="001417D9" w:rsidRDefault="005752C2" w:rsidP="005B3610">
    <w:pPr>
      <w:pStyle w:val="Nagwek"/>
      <w:tabs>
        <w:tab w:val="clear" w:pos="4536"/>
        <w:tab w:val="clear" w:pos="9072"/>
        <w:tab w:val="left" w:pos="366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8C8EECE" wp14:editId="07777777">
              <wp:simplePos x="0" y="0"/>
              <wp:positionH relativeFrom="page">
                <wp:posOffset>6840220</wp:posOffset>
              </wp:positionH>
              <wp:positionV relativeFrom="page">
                <wp:posOffset>5083175</wp:posOffset>
              </wp:positionV>
              <wp:extent cx="720090" cy="329565"/>
              <wp:effectExtent l="0" t="0" r="0" b="0"/>
              <wp:wrapNone/>
              <wp:docPr id="545" name="Prostoką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009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7CE2FB" w14:textId="77777777" w:rsidR="001417D9" w:rsidRPr="00EB23BD" w:rsidRDefault="001417D9">
                          <w:pPr>
                            <w:pBdr>
                              <w:bottom w:val="single" w:sz="4" w:space="1" w:color="auto"/>
                            </w:pBdr>
                            <w:rPr>
                              <w:sz w:val="22"/>
                              <w:szCs w:val="22"/>
                            </w:rPr>
                          </w:pPr>
                          <w:r w:rsidRPr="00EB23BD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EB23BD">
                            <w:rPr>
                              <w:sz w:val="22"/>
                              <w:szCs w:val="22"/>
                            </w:rPr>
                            <w:instrText>PAGE   \* MERGEFORMAT</w:instrText>
                          </w:r>
                          <w:r w:rsidRPr="00EB23BD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EB23BD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524A31F1">
            <v:rect id="Prostokąt 4" style="position:absolute;margin-left:538.6pt;margin-top:400.25pt;width:56.7pt;height:25.95pt;z-index:25165772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spid="_x0000_s1026" o:allowincell="f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">
              <v:textbox>
                <w:txbxContent>
                  <w:p w:rsidRPr="00EB23BD" w:rsidR="001417D9" w:rsidRDefault="001417D9" w14:paraId="60F0E175" wp14:textId="77777777">
                    <w:pPr>
                      <w:pBdr>
                        <w:bottom w:val="single" w:color="auto" w:sz="4" w:space="1"/>
                      </w:pBdr>
                      <w:rPr>
                        <w:sz w:val="22"/>
                        <w:szCs w:val="22"/>
                      </w:rPr>
                    </w:pPr>
                    <w:r w:rsidRPr="00EB23BD">
                      <w:rPr>
                        <w:sz w:val="22"/>
                        <w:szCs w:val="22"/>
                      </w:rPr>
                      <w:fldChar w:fldCharType="begin"/>
                    </w:r>
                    <w:r w:rsidRPr="00EB23BD">
                      <w:rPr>
                        <w:sz w:val="22"/>
                        <w:szCs w:val="22"/>
                      </w:rPr>
                      <w:instrText>PAGE   \* MERGEFORMAT</w:instrText>
                    </w:r>
                    <w:r w:rsidRPr="00EB23BD">
                      <w:rPr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noProof/>
                        <w:sz w:val="22"/>
                        <w:szCs w:val="22"/>
                      </w:rPr>
                      <w:t>1</w:t>
                    </w:r>
                    <w:r w:rsidRPr="00EB23BD"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5B3610">
      <w:tab/>
    </w:r>
  </w:p>
  <w:p w14:paraId="4101652C" w14:textId="77777777" w:rsidR="005B3610" w:rsidRDefault="005B3610" w:rsidP="005B3610">
    <w:pPr>
      <w:pStyle w:val="Nagwek"/>
      <w:tabs>
        <w:tab w:val="clear" w:pos="4536"/>
        <w:tab w:val="clear" w:pos="9072"/>
        <w:tab w:val="left" w:pos="36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B"/>
    <w:multiLevelType w:val="singleLevel"/>
    <w:tmpl w:val="0000000B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11"/>
    <w:multiLevelType w:val="singleLevel"/>
    <w:tmpl w:val="00000011"/>
    <w:name w:val="WW8Num35"/>
    <w:lvl w:ilvl="0">
      <w:start w:val="1"/>
      <w:numFmt w:val="decimal"/>
      <w:lvlText w:val="%1)"/>
      <w:lvlJc w:val="left"/>
      <w:pPr>
        <w:tabs>
          <w:tab w:val="num" w:pos="2487"/>
        </w:tabs>
        <w:ind w:left="2487" w:hanging="360"/>
      </w:pPr>
    </w:lvl>
  </w:abstractNum>
  <w:abstractNum w:abstractNumId="4" w15:restartNumberingAfterBreak="0">
    <w:nsid w:val="03172861"/>
    <w:multiLevelType w:val="hybridMultilevel"/>
    <w:tmpl w:val="75745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975515"/>
    <w:multiLevelType w:val="hybridMultilevel"/>
    <w:tmpl w:val="7E8E8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E0B3D"/>
    <w:multiLevelType w:val="hybridMultilevel"/>
    <w:tmpl w:val="EC9CAFE6"/>
    <w:lvl w:ilvl="0" w:tplc="EB9C86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50D6BB6"/>
    <w:multiLevelType w:val="hybridMultilevel"/>
    <w:tmpl w:val="F28C91A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5205805"/>
    <w:multiLevelType w:val="hybridMultilevel"/>
    <w:tmpl w:val="6EB69804"/>
    <w:lvl w:ilvl="0" w:tplc="B6F8C828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E73628"/>
    <w:multiLevelType w:val="hybridMultilevel"/>
    <w:tmpl w:val="7DE072E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F6A1605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873465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12F15456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154812FC"/>
    <w:multiLevelType w:val="hybridMultilevel"/>
    <w:tmpl w:val="A8DEE424"/>
    <w:lvl w:ilvl="0" w:tplc="DB90A426">
      <w:start w:val="1"/>
      <w:numFmt w:val="decimal"/>
      <w:lvlText w:val="Rozdział %1"/>
      <w:lvlJc w:val="left"/>
      <w:pPr>
        <w:ind w:left="720" w:hanging="360"/>
      </w:pPr>
      <w:rPr>
        <w:rFonts w:hint="default"/>
        <w:b/>
        <w:bCs w:val="0"/>
      </w:rPr>
    </w:lvl>
    <w:lvl w:ilvl="1" w:tplc="B6F8C82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D2F8B"/>
    <w:multiLevelType w:val="hybridMultilevel"/>
    <w:tmpl w:val="DD0C9FBC"/>
    <w:lvl w:ilvl="0" w:tplc="CFD6E05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16614B7E"/>
    <w:multiLevelType w:val="hybridMultilevel"/>
    <w:tmpl w:val="5F5A6DCE"/>
    <w:lvl w:ilvl="0" w:tplc="E6F617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B27268E8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3B5E56"/>
    <w:multiLevelType w:val="hybridMultilevel"/>
    <w:tmpl w:val="B0E84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4240A8"/>
    <w:multiLevelType w:val="hybridMultilevel"/>
    <w:tmpl w:val="813C4362"/>
    <w:lvl w:ilvl="0" w:tplc="DB90A426">
      <w:start w:val="1"/>
      <w:numFmt w:val="decimal"/>
      <w:lvlText w:val="Rozdział %1"/>
      <w:lvlJc w:val="left"/>
      <w:pPr>
        <w:ind w:left="720" w:hanging="360"/>
      </w:pPr>
      <w:rPr>
        <w:rFonts w:hint="default"/>
        <w:b/>
        <w:bCs w:val="0"/>
      </w:rPr>
    </w:lvl>
    <w:lvl w:ilvl="1" w:tplc="B6F8C82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6A2310"/>
    <w:multiLevelType w:val="hybridMultilevel"/>
    <w:tmpl w:val="CF265F1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19A222C9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1BF965A5"/>
    <w:multiLevelType w:val="hybridMultilevel"/>
    <w:tmpl w:val="EF2E4BE4"/>
    <w:lvl w:ilvl="0" w:tplc="B69854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6E529B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5" w:tplc="E026D672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C7C7B97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2" w15:restartNumberingAfterBreak="0">
    <w:nsid w:val="1DDB0452"/>
    <w:multiLevelType w:val="hybridMultilevel"/>
    <w:tmpl w:val="000639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F6743C"/>
    <w:multiLevelType w:val="hybridMultilevel"/>
    <w:tmpl w:val="B5C4A16C"/>
    <w:lvl w:ilvl="0" w:tplc="E6F617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B27268E8">
      <w:start w:val="1"/>
      <w:numFmt w:val="decimal"/>
      <w:lvlText w:val="%3)"/>
      <w:lvlJc w:val="left"/>
      <w:pPr>
        <w:ind w:left="502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0334E1"/>
    <w:multiLevelType w:val="hybridMultilevel"/>
    <w:tmpl w:val="9E1E8E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21EB6ADC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6" w15:restartNumberingAfterBreak="0">
    <w:nsid w:val="227C1947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7" w15:restartNumberingAfterBreak="0">
    <w:nsid w:val="232F0442"/>
    <w:multiLevelType w:val="hybridMultilevel"/>
    <w:tmpl w:val="B6A09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8D7A43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9" w15:restartNumberingAfterBreak="0">
    <w:nsid w:val="24AB63AE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25E0451D"/>
    <w:multiLevelType w:val="hybridMultilevel"/>
    <w:tmpl w:val="6EB69804"/>
    <w:lvl w:ilvl="0" w:tplc="B6F8C828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B84A42"/>
    <w:multiLevelType w:val="hybridMultilevel"/>
    <w:tmpl w:val="32600EA2"/>
    <w:lvl w:ilvl="0" w:tplc="C6FC4172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F8F3E4E"/>
    <w:multiLevelType w:val="hybridMultilevel"/>
    <w:tmpl w:val="0FE63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916268"/>
    <w:multiLevelType w:val="hybridMultilevel"/>
    <w:tmpl w:val="9F7A9E36"/>
    <w:lvl w:ilvl="0" w:tplc="01FC8334">
      <w:start w:val="1"/>
      <w:numFmt w:val="decimal"/>
      <w:lvlText w:val="%1)"/>
      <w:lvlJc w:val="left"/>
      <w:pPr>
        <w:ind w:left="82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4" w15:restartNumberingAfterBreak="0">
    <w:nsid w:val="324E05E8"/>
    <w:multiLevelType w:val="hybridMultilevel"/>
    <w:tmpl w:val="8006CC10"/>
    <w:lvl w:ilvl="0" w:tplc="2D4AE91A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4944539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3EE33D32"/>
    <w:multiLevelType w:val="hybridMultilevel"/>
    <w:tmpl w:val="F4483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E5292F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8" w15:restartNumberingAfterBreak="0">
    <w:nsid w:val="405121FE"/>
    <w:multiLevelType w:val="hybridMultilevel"/>
    <w:tmpl w:val="3EF6D858"/>
    <w:lvl w:ilvl="0" w:tplc="0324CD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A210A9C6">
      <w:start w:val="1"/>
      <w:numFmt w:val="decimal"/>
      <w:lvlText w:val="%4."/>
      <w:lvlJc w:val="left"/>
      <w:pPr>
        <w:ind w:left="324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1092790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0" w15:restartNumberingAfterBreak="0">
    <w:nsid w:val="4430375D"/>
    <w:multiLevelType w:val="hybridMultilevel"/>
    <w:tmpl w:val="60667FB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44E36DDE"/>
    <w:multiLevelType w:val="hybridMultilevel"/>
    <w:tmpl w:val="17DE20E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6503EDB"/>
    <w:multiLevelType w:val="hybridMultilevel"/>
    <w:tmpl w:val="7DE072E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46AD1C04"/>
    <w:multiLevelType w:val="hybridMultilevel"/>
    <w:tmpl w:val="DE167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C0010A"/>
    <w:multiLevelType w:val="hybridMultilevel"/>
    <w:tmpl w:val="20FCB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03679E"/>
    <w:multiLevelType w:val="hybridMultilevel"/>
    <w:tmpl w:val="E7E84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F506C2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7" w15:restartNumberingAfterBreak="0">
    <w:nsid w:val="4F164BAE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8" w15:restartNumberingAfterBreak="0">
    <w:nsid w:val="4FAD7365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9" w15:restartNumberingAfterBreak="0">
    <w:nsid w:val="53E115EA"/>
    <w:multiLevelType w:val="hybridMultilevel"/>
    <w:tmpl w:val="3C82C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4B7760"/>
    <w:multiLevelType w:val="hybridMultilevel"/>
    <w:tmpl w:val="DC16D774"/>
    <w:lvl w:ilvl="0" w:tplc="B27268E8">
      <w:start w:val="1"/>
      <w:numFmt w:val="decimal"/>
      <w:lvlText w:val="%1)"/>
      <w:lvlJc w:val="left"/>
      <w:pPr>
        <w:ind w:left="234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C01027"/>
    <w:multiLevelType w:val="hybridMultilevel"/>
    <w:tmpl w:val="B7D6085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2" w15:restartNumberingAfterBreak="0">
    <w:nsid w:val="564B4781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3" w15:restartNumberingAfterBreak="0">
    <w:nsid w:val="5660560F"/>
    <w:multiLevelType w:val="hybridMultilevel"/>
    <w:tmpl w:val="553686F2"/>
    <w:lvl w:ilvl="0" w:tplc="DD6C3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6BB0341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5" w15:restartNumberingAfterBreak="0">
    <w:nsid w:val="570A6230"/>
    <w:multiLevelType w:val="multilevel"/>
    <w:tmpl w:val="0CA2F93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8F62414"/>
    <w:multiLevelType w:val="hybridMultilevel"/>
    <w:tmpl w:val="B47463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E9E1A4F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8" w15:restartNumberingAfterBreak="0">
    <w:nsid w:val="5EED73EF"/>
    <w:multiLevelType w:val="hybridMultilevel"/>
    <w:tmpl w:val="3E469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EFF39E2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60" w15:restartNumberingAfterBreak="0">
    <w:nsid w:val="60AB5A55"/>
    <w:multiLevelType w:val="hybridMultilevel"/>
    <w:tmpl w:val="78CA549E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61" w15:restartNumberingAfterBreak="0">
    <w:nsid w:val="61CF0798"/>
    <w:multiLevelType w:val="hybridMultilevel"/>
    <w:tmpl w:val="B64047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FC3952"/>
    <w:multiLevelType w:val="hybridMultilevel"/>
    <w:tmpl w:val="84C0377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6BEA2C3E"/>
    <w:multiLevelType w:val="hybridMultilevel"/>
    <w:tmpl w:val="08F4F8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6C850703"/>
    <w:multiLevelType w:val="hybridMultilevel"/>
    <w:tmpl w:val="7B48D52E"/>
    <w:lvl w:ilvl="0" w:tplc="0415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5" w15:restartNumberingAfterBreak="0">
    <w:nsid w:val="72AA3528"/>
    <w:multiLevelType w:val="hybridMultilevel"/>
    <w:tmpl w:val="93605936"/>
    <w:lvl w:ilvl="0" w:tplc="0415000F">
      <w:start w:val="1"/>
      <w:numFmt w:val="decimal"/>
      <w:pStyle w:val="Podtytu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6" w15:restartNumberingAfterBreak="0">
    <w:nsid w:val="740F35F4"/>
    <w:multiLevelType w:val="hybridMultilevel"/>
    <w:tmpl w:val="FBEAD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757F6C55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68" w15:restartNumberingAfterBreak="0">
    <w:nsid w:val="7CC44A99"/>
    <w:multiLevelType w:val="single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num w:numId="1" w16cid:durableId="887105142">
    <w:abstractNumId w:val="65"/>
  </w:num>
  <w:num w:numId="2" w16cid:durableId="1043602902">
    <w:abstractNumId w:val="53"/>
  </w:num>
  <w:num w:numId="3" w16cid:durableId="1071729092">
    <w:abstractNumId w:val="34"/>
  </w:num>
  <w:num w:numId="4" w16cid:durableId="836383669">
    <w:abstractNumId w:val="20"/>
  </w:num>
  <w:num w:numId="5" w16cid:durableId="1882669749">
    <w:abstractNumId w:val="51"/>
  </w:num>
  <w:num w:numId="6" w16cid:durableId="1588999050">
    <w:abstractNumId w:val="58"/>
  </w:num>
  <w:num w:numId="7" w16cid:durableId="91513284">
    <w:abstractNumId w:val="17"/>
  </w:num>
  <w:num w:numId="8" w16cid:durableId="1785491868">
    <w:abstractNumId w:val="61"/>
  </w:num>
  <w:num w:numId="9" w16cid:durableId="1350328734">
    <w:abstractNumId w:val="56"/>
  </w:num>
  <w:num w:numId="10" w16cid:durableId="957024823">
    <w:abstractNumId w:val="45"/>
  </w:num>
  <w:num w:numId="11" w16cid:durableId="163977927">
    <w:abstractNumId w:val="42"/>
  </w:num>
  <w:num w:numId="12" w16cid:durableId="1867134915">
    <w:abstractNumId w:val="23"/>
  </w:num>
  <w:num w:numId="13" w16cid:durableId="1927228717">
    <w:abstractNumId w:val="6"/>
  </w:num>
  <w:num w:numId="14" w16cid:durableId="1148281770">
    <w:abstractNumId w:val="14"/>
  </w:num>
  <w:num w:numId="15" w16cid:durableId="874119531">
    <w:abstractNumId w:val="63"/>
  </w:num>
  <w:num w:numId="16" w16cid:durableId="607467650">
    <w:abstractNumId w:val="9"/>
  </w:num>
  <w:num w:numId="17" w16cid:durableId="94063467">
    <w:abstractNumId w:val="38"/>
  </w:num>
  <w:num w:numId="18" w16cid:durableId="390037137">
    <w:abstractNumId w:val="62"/>
  </w:num>
  <w:num w:numId="19" w16cid:durableId="1650790852">
    <w:abstractNumId w:val="32"/>
  </w:num>
  <w:num w:numId="20" w16cid:durableId="1154948625">
    <w:abstractNumId w:val="15"/>
  </w:num>
  <w:num w:numId="21" w16cid:durableId="716441915">
    <w:abstractNumId w:val="50"/>
  </w:num>
  <w:num w:numId="22" w16cid:durableId="1311904679">
    <w:abstractNumId w:val="27"/>
  </w:num>
  <w:num w:numId="23" w16cid:durableId="411238614">
    <w:abstractNumId w:val="33"/>
  </w:num>
  <w:num w:numId="24" w16cid:durableId="1388577155">
    <w:abstractNumId w:val="36"/>
  </w:num>
  <w:num w:numId="25" w16cid:durableId="643393225">
    <w:abstractNumId w:val="13"/>
  </w:num>
  <w:num w:numId="26" w16cid:durableId="141047424">
    <w:abstractNumId w:val="18"/>
  </w:num>
  <w:num w:numId="27" w16cid:durableId="38869260">
    <w:abstractNumId w:val="55"/>
  </w:num>
  <w:num w:numId="28" w16cid:durableId="665397872">
    <w:abstractNumId w:val="60"/>
  </w:num>
  <w:num w:numId="29" w16cid:durableId="1256093175">
    <w:abstractNumId w:val="2"/>
    <w:lvlOverride w:ilvl="0">
      <w:startOverride w:val="1"/>
    </w:lvlOverride>
  </w:num>
  <w:num w:numId="30" w16cid:durableId="1692099732">
    <w:abstractNumId w:val="25"/>
  </w:num>
  <w:num w:numId="31" w16cid:durableId="1187713517">
    <w:abstractNumId w:val="52"/>
  </w:num>
  <w:num w:numId="32" w16cid:durableId="1523126473">
    <w:abstractNumId w:val="57"/>
  </w:num>
  <w:num w:numId="33" w16cid:durableId="832794680">
    <w:abstractNumId w:val="11"/>
  </w:num>
  <w:num w:numId="34" w16cid:durableId="1386293361">
    <w:abstractNumId w:val="37"/>
  </w:num>
  <w:num w:numId="35" w16cid:durableId="586696906">
    <w:abstractNumId w:val="28"/>
  </w:num>
  <w:num w:numId="36" w16cid:durableId="1117332873">
    <w:abstractNumId w:val="35"/>
  </w:num>
  <w:num w:numId="37" w16cid:durableId="556014008">
    <w:abstractNumId w:val="48"/>
  </w:num>
  <w:num w:numId="38" w16cid:durableId="1641955223">
    <w:abstractNumId w:val="39"/>
  </w:num>
  <w:num w:numId="39" w16cid:durableId="8410489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02631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33057769">
    <w:abstractNumId w:val="3"/>
    <w:lvlOverride w:ilvl="0">
      <w:startOverride w:val="1"/>
    </w:lvlOverride>
  </w:num>
  <w:num w:numId="42" w16cid:durableId="5445665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25365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68218151">
    <w:abstractNumId w:val="64"/>
  </w:num>
  <w:num w:numId="45" w16cid:durableId="168184094">
    <w:abstractNumId w:val="16"/>
  </w:num>
  <w:num w:numId="46" w16cid:durableId="1424179346">
    <w:abstractNumId w:val="40"/>
  </w:num>
  <w:num w:numId="47" w16cid:durableId="1900894459">
    <w:abstractNumId w:val="43"/>
  </w:num>
  <w:num w:numId="48" w16cid:durableId="1276987753">
    <w:abstractNumId w:val="30"/>
  </w:num>
  <w:num w:numId="49" w16cid:durableId="1921715282">
    <w:abstractNumId w:val="8"/>
  </w:num>
  <w:num w:numId="50" w16cid:durableId="1512066293">
    <w:abstractNumId w:val="4"/>
  </w:num>
  <w:num w:numId="51" w16cid:durableId="595361432">
    <w:abstractNumId w:val="49"/>
  </w:num>
  <w:num w:numId="52" w16cid:durableId="1732079355">
    <w:abstractNumId w:val="59"/>
  </w:num>
  <w:num w:numId="53" w16cid:durableId="1724599114">
    <w:abstractNumId w:val="54"/>
  </w:num>
  <w:num w:numId="54" w16cid:durableId="133723204">
    <w:abstractNumId w:val="68"/>
  </w:num>
  <w:num w:numId="55" w16cid:durableId="640188414">
    <w:abstractNumId w:val="21"/>
  </w:num>
  <w:num w:numId="56" w16cid:durableId="423233384">
    <w:abstractNumId w:val="12"/>
  </w:num>
  <w:num w:numId="57" w16cid:durableId="1683165565">
    <w:abstractNumId w:val="26"/>
  </w:num>
  <w:num w:numId="58" w16cid:durableId="256259438">
    <w:abstractNumId w:val="67"/>
  </w:num>
  <w:num w:numId="59" w16cid:durableId="1921018739">
    <w:abstractNumId w:val="47"/>
  </w:num>
  <w:num w:numId="60" w16cid:durableId="1706565810">
    <w:abstractNumId w:val="19"/>
  </w:num>
  <w:num w:numId="61" w16cid:durableId="43139122">
    <w:abstractNumId w:val="29"/>
  </w:num>
  <w:num w:numId="62" w16cid:durableId="2021463799">
    <w:abstractNumId w:val="46"/>
  </w:num>
  <w:num w:numId="63" w16cid:durableId="603151302">
    <w:abstractNumId w:val="24"/>
  </w:num>
  <w:num w:numId="64" w16cid:durableId="258147907">
    <w:abstractNumId w:val="7"/>
  </w:num>
  <w:num w:numId="65" w16cid:durableId="1460108549">
    <w:abstractNumId w:val="5"/>
  </w:num>
  <w:num w:numId="66" w16cid:durableId="1835223451">
    <w:abstractNumId w:val="22"/>
  </w:num>
  <w:num w:numId="67" w16cid:durableId="2093776788">
    <w:abstractNumId w:val="44"/>
  </w:num>
  <w:num w:numId="68" w16cid:durableId="832532176">
    <w:abstractNumId w:val="66"/>
  </w:num>
  <w:num w:numId="69" w16cid:durableId="1842046219">
    <w:abstractNumId w:val="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9B"/>
    <w:rsid w:val="000012E1"/>
    <w:rsid w:val="000015AB"/>
    <w:rsid w:val="00001D35"/>
    <w:rsid w:val="00001F86"/>
    <w:rsid w:val="00002A7C"/>
    <w:rsid w:val="000033D8"/>
    <w:rsid w:val="0000369D"/>
    <w:rsid w:val="00003963"/>
    <w:rsid w:val="00003C05"/>
    <w:rsid w:val="00003E32"/>
    <w:rsid w:val="000042A3"/>
    <w:rsid w:val="00004781"/>
    <w:rsid w:val="00004B03"/>
    <w:rsid w:val="000055E6"/>
    <w:rsid w:val="00005E91"/>
    <w:rsid w:val="00006370"/>
    <w:rsid w:val="000069DB"/>
    <w:rsid w:val="00007319"/>
    <w:rsid w:val="000076B7"/>
    <w:rsid w:val="0000787A"/>
    <w:rsid w:val="00013371"/>
    <w:rsid w:val="000133C2"/>
    <w:rsid w:val="00013863"/>
    <w:rsid w:val="00015777"/>
    <w:rsid w:val="00015F03"/>
    <w:rsid w:val="00016A82"/>
    <w:rsid w:val="00017C82"/>
    <w:rsid w:val="00017DDE"/>
    <w:rsid w:val="0002406B"/>
    <w:rsid w:val="0002566B"/>
    <w:rsid w:val="00025B28"/>
    <w:rsid w:val="00026AC4"/>
    <w:rsid w:val="00026F9D"/>
    <w:rsid w:val="00027CDA"/>
    <w:rsid w:val="00030111"/>
    <w:rsid w:val="0003234E"/>
    <w:rsid w:val="0003253F"/>
    <w:rsid w:val="00032A5C"/>
    <w:rsid w:val="000333FB"/>
    <w:rsid w:val="00033BF3"/>
    <w:rsid w:val="00033CB8"/>
    <w:rsid w:val="0003421F"/>
    <w:rsid w:val="00041C11"/>
    <w:rsid w:val="00042509"/>
    <w:rsid w:val="00043202"/>
    <w:rsid w:val="000442BC"/>
    <w:rsid w:val="0004430D"/>
    <w:rsid w:val="0004465B"/>
    <w:rsid w:val="00044D80"/>
    <w:rsid w:val="0004526E"/>
    <w:rsid w:val="00045348"/>
    <w:rsid w:val="000459D9"/>
    <w:rsid w:val="000464CA"/>
    <w:rsid w:val="0004703B"/>
    <w:rsid w:val="00047EAE"/>
    <w:rsid w:val="000500A1"/>
    <w:rsid w:val="00050F49"/>
    <w:rsid w:val="0005145A"/>
    <w:rsid w:val="000520E7"/>
    <w:rsid w:val="0005258F"/>
    <w:rsid w:val="000527C1"/>
    <w:rsid w:val="0005397F"/>
    <w:rsid w:val="000550D1"/>
    <w:rsid w:val="00055A54"/>
    <w:rsid w:val="00055BB8"/>
    <w:rsid w:val="000560B6"/>
    <w:rsid w:val="00056ABA"/>
    <w:rsid w:val="00056BE7"/>
    <w:rsid w:val="00057289"/>
    <w:rsid w:val="00057897"/>
    <w:rsid w:val="000578C0"/>
    <w:rsid w:val="00057B19"/>
    <w:rsid w:val="00060508"/>
    <w:rsid w:val="00062340"/>
    <w:rsid w:val="000626B0"/>
    <w:rsid w:val="00062FFD"/>
    <w:rsid w:val="00063142"/>
    <w:rsid w:val="00066608"/>
    <w:rsid w:val="00066F69"/>
    <w:rsid w:val="00070AD3"/>
    <w:rsid w:val="00070EE8"/>
    <w:rsid w:val="00071230"/>
    <w:rsid w:val="00071F0F"/>
    <w:rsid w:val="000724EF"/>
    <w:rsid w:val="00072C0A"/>
    <w:rsid w:val="00072D04"/>
    <w:rsid w:val="00073016"/>
    <w:rsid w:val="00073974"/>
    <w:rsid w:val="00073F2F"/>
    <w:rsid w:val="0007481B"/>
    <w:rsid w:val="00075832"/>
    <w:rsid w:val="0007598D"/>
    <w:rsid w:val="00076717"/>
    <w:rsid w:val="00076E9F"/>
    <w:rsid w:val="00076F88"/>
    <w:rsid w:val="00080252"/>
    <w:rsid w:val="00080434"/>
    <w:rsid w:val="00080EFD"/>
    <w:rsid w:val="000815C6"/>
    <w:rsid w:val="00081EC1"/>
    <w:rsid w:val="00081ECE"/>
    <w:rsid w:val="000835DC"/>
    <w:rsid w:val="00083B15"/>
    <w:rsid w:val="00083BAC"/>
    <w:rsid w:val="000840C3"/>
    <w:rsid w:val="000845DC"/>
    <w:rsid w:val="00085E48"/>
    <w:rsid w:val="000862E9"/>
    <w:rsid w:val="00087135"/>
    <w:rsid w:val="00087AB6"/>
    <w:rsid w:val="00087E9C"/>
    <w:rsid w:val="0009049B"/>
    <w:rsid w:val="00092675"/>
    <w:rsid w:val="0009320A"/>
    <w:rsid w:val="0009366F"/>
    <w:rsid w:val="00093DB7"/>
    <w:rsid w:val="0009409F"/>
    <w:rsid w:val="00094780"/>
    <w:rsid w:val="00095284"/>
    <w:rsid w:val="000954FE"/>
    <w:rsid w:val="0009633C"/>
    <w:rsid w:val="00097D13"/>
    <w:rsid w:val="000A0121"/>
    <w:rsid w:val="000A0291"/>
    <w:rsid w:val="000A05FA"/>
    <w:rsid w:val="000A0638"/>
    <w:rsid w:val="000A0CD8"/>
    <w:rsid w:val="000A185E"/>
    <w:rsid w:val="000A1E20"/>
    <w:rsid w:val="000A2901"/>
    <w:rsid w:val="000A2922"/>
    <w:rsid w:val="000A2DCF"/>
    <w:rsid w:val="000A57E6"/>
    <w:rsid w:val="000A5ACE"/>
    <w:rsid w:val="000A6BD3"/>
    <w:rsid w:val="000A6EC8"/>
    <w:rsid w:val="000A7B8A"/>
    <w:rsid w:val="000B08CF"/>
    <w:rsid w:val="000B1DBA"/>
    <w:rsid w:val="000B2B9C"/>
    <w:rsid w:val="000B4414"/>
    <w:rsid w:val="000B5EBA"/>
    <w:rsid w:val="000B6536"/>
    <w:rsid w:val="000C09CA"/>
    <w:rsid w:val="000C0B7C"/>
    <w:rsid w:val="000C13CF"/>
    <w:rsid w:val="000C18BF"/>
    <w:rsid w:val="000C1AEA"/>
    <w:rsid w:val="000C2153"/>
    <w:rsid w:val="000C2CA3"/>
    <w:rsid w:val="000C36DE"/>
    <w:rsid w:val="000C3D05"/>
    <w:rsid w:val="000C7075"/>
    <w:rsid w:val="000C75E5"/>
    <w:rsid w:val="000C7A2C"/>
    <w:rsid w:val="000C7BDB"/>
    <w:rsid w:val="000D3CC1"/>
    <w:rsid w:val="000D4BB6"/>
    <w:rsid w:val="000D50F9"/>
    <w:rsid w:val="000D5BD1"/>
    <w:rsid w:val="000D7A9A"/>
    <w:rsid w:val="000D7C98"/>
    <w:rsid w:val="000D7FCF"/>
    <w:rsid w:val="000E00EA"/>
    <w:rsid w:val="000E16E8"/>
    <w:rsid w:val="000E336C"/>
    <w:rsid w:val="000E387A"/>
    <w:rsid w:val="000E44A3"/>
    <w:rsid w:val="000E44E0"/>
    <w:rsid w:val="000E45F2"/>
    <w:rsid w:val="000E5063"/>
    <w:rsid w:val="000E52A5"/>
    <w:rsid w:val="000F1CE5"/>
    <w:rsid w:val="000F1E7E"/>
    <w:rsid w:val="000F2BFC"/>
    <w:rsid w:val="000F2CB9"/>
    <w:rsid w:val="000F4281"/>
    <w:rsid w:val="000F4A2E"/>
    <w:rsid w:val="000F5181"/>
    <w:rsid w:val="000F5FCC"/>
    <w:rsid w:val="000F61E6"/>
    <w:rsid w:val="000F727A"/>
    <w:rsid w:val="000F72F7"/>
    <w:rsid w:val="000F76A0"/>
    <w:rsid w:val="001002AF"/>
    <w:rsid w:val="00100CCD"/>
    <w:rsid w:val="00100EC0"/>
    <w:rsid w:val="00102150"/>
    <w:rsid w:val="0010346D"/>
    <w:rsid w:val="00103564"/>
    <w:rsid w:val="00104201"/>
    <w:rsid w:val="00106C09"/>
    <w:rsid w:val="001073DA"/>
    <w:rsid w:val="00110A18"/>
    <w:rsid w:val="00110BD1"/>
    <w:rsid w:val="00110C45"/>
    <w:rsid w:val="00110FCF"/>
    <w:rsid w:val="001113F1"/>
    <w:rsid w:val="001115F9"/>
    <w:rsid w:val="00111655"/>
    <w:rsid w:val="001126CB"/>
    <w:rsid w:val="0011424E"/>
    <w:rsid w:val="00114285"/>
    <w:rsid w:val="00114547"/>
    <w:rsid w:val="0012010D"/>
    <w:rsid w:val="00120294"/>
    <w:rsid w:val="00120B7F"/>
    <w:rsid w:val="001213FF"/>
    <w:rsid w:val="00121CC3"/>
    <w:rsid w:val="00122727"/>
    <w:rsid w:val="00122774"/>
    <w:rsid w:val="001228A1"/>
    <w:rsid w:val="001250DD"/>
    <w:rsid w:val="001269A1"/>
    <w:rsid w:val="001274E6"/>
    <w:rsid w:val="00127641"/>
    <w:rsid w:val="00127684"/>
    <w:rsid w:val="001300CE"/>
    <w:rsid w:val="001302A7"/>
    <w:rsid w:val="001314F2"/>
    <w:rsid w:val="00132601"/>
    <w:rsid w:val="00135C5F"/>
    <w:rsid w:val="00136BA1"/>
    <w:rsid w:val="00137AC1"/>
    <w:rsid w:val="001417D9"/>
    <w:rsid w:val="00141BD2"/>
    <w:rsid w:val="00143309"/>
    <w:rsid w:val="00143606"/>
    <w:rsid w:val="001438D9"/>
    <w:rsid w:val="00143BB5"/>
    <w:rsid w:val="001444F2"/>
    <w:rsid w:val="00144E11"/>
    <w:rsid w:val="00146049"/>
    <w:rsid w:val="00146F39"/>
    <w:rsid w:val="0014732D"/>
    <w:rsid w:val="00150362"/>
    <w:rsid w:val="001507BD"/>
    <w:rsid w:val="00151491"/>
    <w:rsid w:val="00151E7E"/>
    <w:rsid w:val="00153999"/>
    <w:rsid w:val="00153D90"/>
    <w:rsid w:val="001540DA"/>
    <w:rsid w:val="00154556"/>
    <w:rsid w:val="001556AD"/>
    <w:rsid w:val="00155BB8"/>
    <w:rsid w:val="00156B3E"/>
    <w:rsid w:val="00156BDB"/>
    <w:rsid w:val="0016009C"/>
    <w:rsid w:val="0016092E"/>
    <w:rsid w:val="00161557"/>
    <w:rsid w:val="00161A5F"/>
    <w:rsid w:val="00161CEC"/>
    <w:rsid w:val="001625DD"/>
    <w:rsid w:val="00163ABA"/>
    <w:rsid w:val="00164358"/>
    <w:rsid w:val="001648D9"/>
    <w:rsid w:val="00165A2A"/>
    <w:rsid w:val="00166FE6"/>
    <w:rsid w:val="00171810"/>
    <w:rsid w:val="001718E2"/>
    <w:rsid w:val="00171E18"/>
    <w:rsid w:val="00172FCB"/>
    <w:rsid w:val="0017573E"/>
    <w:rsid w:val="0017591A"/>
    <w:rsid w:val="00175936"/>
    <w:rsid w:val="001760A5"/>
    <w:rsid w:val="0017633C"/>
    <w:rsid w:val="00176AC3"/>
    <w:rsid w:val="001779C4"/>
    <w:rsid w:val="001800E1"/>
    <w:rsid w:val="0018033A"/>
    <w:rsid w:val="00180A8E"/>
    <w:rsid w:val="001816BB"/>
    <w:rsid w:val="00181E70"/>
    <w:rsid w:val="00184285"/>
    <w:rsid w:val="00185614"/>
    <w:rsid w:val="00185695"/>
    <w:rsid w:val="001860D3"/>
    <w:rsid w:val="0018659B"/>
    <w:rsid w:val="00186FBC"/>
    <w:rsid w:val="0018794D"/>
    <w:rsid w:val="001879A7"/>
    <w:rsid w:val="001879DF"/>
    <w:rsid w:val="00190F13"/>
    <w:rsid w:val="00191839"/>
    <w:rsid w:val="001918E6"/>
    <w:rsid w:val="001923D5"/>
    <w:rsid w:val="00192BEA"/>
    <w:rsid w:val="00193D39"/>
    <w:rsid w:val="00194ADB"/>
    <w:rsid w:val="00194B2C"/>
    <w:rsid w:val="00195BAF"/>
    <w:rsid w:val="001961D9"/>
    <w:rsid w:val="00196B88"/>
    <w:rsid w:val="00197D02"/>
    <w:rsid w:val="001A036E"/>
    <w:rsid w:val="001A10C9"/>
    <w:rsid w:val="001A15E9"/>
    <w:rsid w:val="001A3CE5"/>
    <w:rsid w:val="001A4390"/>
    <w:rsid w:val="001A50AF"/>
    <w:rsid w:val="001A5D6D"/>
    <w:rsid w:val="001A5E14"/>
    <w:rsid w:val="001A60FA"/>
    <w:rsid w:val="001A6141"/>
    <w:rsid w:val="001A6F97"/>
    <w:rsid w:val="001A787C"/>
    <w:rsid w:val="001A7E1C"/>
    <w:rsid w:val="001B0403"/>
    <w:rsid w:val="001B13F2"/>
    <w:rsid w:val="001B2743"/>
    <w:rsid w:val="001B44C5"/>
    <w:rsid w:val="001B7493"/>
    <w:rsid w:val="001C0C8D"/>
    <w:rsid w:val="001C0DE8"/>
    <w:rsid w:val="001C1F61"/>
    <w:rsid w:val="001C3126"/>
    <w:rsid w:val="001C399F"/>
    <w:rsid w:val="001C3C37"/>
    <w:rsid w:val="001C3EBF"/>
    <w:rsid w:val="001C3F71"/>
    <w:rsid w:val="001C42C1"/>
    <w:rsid w:val="001C569E"/>
    <w:rsid w:val="001C571B"/>
    <w:rsid w:val="001C5D4D"/>
    <w:rsid w:val="001C640B"/>
    <w:rsid w:val="001D0956"/>
    <w:rsid w:val="001D0A8D"/>
    <w:rsid w:val="001D336B"/>
    <w:rsid w:val="001D4458"/>
    <w:rsid w:val="001D44C0"/>
    <w:rsid w:val="001D450A"/>
    <w:rsid w:val="001D4891"/>
    <w:rsid w:val="001D581C"/>
    <w:rsid w:val="001D5D52"/>
    <w:rsid w:val="001D6093"/>
    <w:rsid w:val="001D66F1"/>
    <w:rsid w:val="001D7190"/>
    <w:rsid w:val="001D78A2"/>
    <w:rsid w:val="001E07E3"/>
    <w:rsid w:val="001E0AC2"/>
    <w:rsid w:val="001E158A"/>
    <w:rsid w:val="001E1665"/>
    <w:rsid w:val="001E1AE1"/>
    <w:rsid w:val="001E1CDC"/>
    <w:rsid w:val="001E2086"/>
    <w:rsid w:val="001E3556"/>
    <w:rsid w:val="001E39E2"/>
    <w:rsid w:val="001E4A8A"/>
    <w:rsid w:val="001E4C5A"/>
    <w:rsid w:val="001E547A"/>
    <w:rsid w:val="001E5CCB"/>
    <w:rsid w:val="001E715E"/>
    <w:rsid w:val="001F14F5"/>
    <w:rsid w:val="001F33FD"/>
    <w:rsid w:val="001F5FFE"/>
    <w:rsid w:val="001F64F7"/>
    <w:rsid w:val="001F7F33"/>
    <w:rsid w:val="00201495"/>
    <w:rsid w:val="00202CC5"/>
    <w:rsid w:val="0020396F"/>
    <w:rsid w:val="002040F0"/>
    <w:rsid w:val="00204844"/>
    <w:rsid w:val="00205D9A"/>
    <w:rsid w:val="002061C9"/>
    <w:rsid w:val="0020715B"/>
    <w:rsid w:val="002073AC"/>
    <w:rsid w:val="00207525"/>
    <w:rsid w:val="00207C15"/>
    <w:rsid w:val="00207C77"/>
    <w:rsid w:val="00207E0C"/>
    <w:rsid w:val="0021016A"/>
    <w:rsid w:val="00211064"/>
    <w:rsid w:val="00211C36"/>
    <w:rsid w:val="00212350"/>
    <w:rsid w:val="00212F20"/>
    <w:rsid w:val="00213471"/>
    <w:rsid w:val="002142FB"/>
    <w:rsid w:val="00216B7A"/>
    <w:rsid w:val="00217317"/>
    <w:rsid w:val="00217E77"/>
    <w:rsid w:val="002205B7"/>
    <w:rsid w:val="002207CD"/>
    <w:rsid w:val="00220C20"/>
    <w:rsid w:val="0022323D"/>
    <w:rsid w:val="00223C3B"/>
    <w:rsid w:val="002300A3"/>
    <w:rsid w:val="00230EAF"/>
    <w:rsid w:val="002313F6"/>
    <w:rsid w:val="002321E6"/>
    <w:rsid w:val="002333B0"/>
    <w:rsid w:val="00234805"/>
    <w:rsid w:val="00234AD3"/>
    <w:rsid w:val="00234C78"/>
    <w:rsid w:val="0023512D"/>
    <w:rsid w:val="0023570E"/>
    <w:rsid w:val="00235ED7"/>
    <w:rsid w:val="00236575"/>
    <w:rsid w:val="002400A0"/>
    <w:rsid w:val="00240A53"/>
    <w:rsid w:val="0024136A"/>
    <w:rsid w:val="00241900"/>
    <w:rsid w:val="002423D5"/>
    <w:rsid w:val="00243E1D"/>
    <w:rsid w:val="002441EE"/>
    <w:rsid w:val="00244DF2"/>
    <w:rsid w:val="00245051"/>
    <w:rsid w:val="00245150"/>
    <w:rsid w:val="00245F9E"/>
    <w:rsid w:val="00247265"/>
    <w:rsid w:val="00247D80"/>
    <w:rsid w:val="00251054"/>
    <w:rsid w:val="0025139F"/>
    <w:rsid w:val="00251597"/>
    <w:rsid w:val="00252449"/>
    <w:rsid w:val="00252703"/>
    <w:rsid w:val="00253284"/>
    <w:rsid w:val="002548DE"/>
    <w:rsid w:val="00255922"/>
    <w:rsid w:val="00256502"/>
    <w:rsid w:val="002572A5"/>
    <w:rsid w:val="002602DA"/>
    <w:rsid w:val="00260BF0"/>
    <w:rsid w:val="0026377C"/>
    <w:rsid w:val="0026407E"/>
    <w:rsid w:val="00264B4B"/>
    <w:rsid w:val="00264B69"/>
    <w:rsid w:val="002666B2"/>
    <w:rsid w:val="0026698A"/>
    <w:rsid w:val="00266EF3"/>
    <w:rsid w:val="0027055A"/>
    <w:rsid w:val="002706D1"/>
    <w:rsid w:val="0027075E"/>
    <w:rsid w:val="0027099B"/>
    <w:rsid w:val="0027141B"/>
    <w:rsid w:val="002714C5"/>
    <w:rsid w:val="00271E13"/>
    <w:rsid w:val="00272F11"/>
    <w:rsid w:val="00273086"/>
    <w:rsid w:val="00273562"/>
    <w:rsid w:val="002743AF"/>
    <w:rsid w:val="002755B4"/>
    <w:rsid w:val="00275D3B"/>
    <w:rsid w:val="00275DBA"/>
    <w:rsid w:val="00276E85"/>
    <w:rsid w:val="002775C8"/>
    <w:rsid w:val="002777E8"/>
    <w:rsid w:val="00283659"/>
    <w:rsid w:val="00284DE0"/>
    <w:rsid w:val="002858C4"/>
    <w:rsid w:val="002864C7"/>
    <w:rsid w:val="002878DC"/>
    <w:rsid w:val="00287963"/>
    <w:rsid w:val="00291FAC"/>
    <w:rsid w:val="00293882"/>
    <w:rsid w:val="0029458A"/>
    <w:rsid w:val="00294895"/>
    <w:rsid w:val="00294C32"/>
    <w:rsid w:val="0029531E"/>
    <w:rsid w:val="00295342"/>
    <w:rsid w:val="00295488"/>
    <w:rsid w:val="00295792"/>
    <w:rsid w:val="00295EAB"/>
    <w:rsid w:val="00296C97"/>
    <w:rsid w:val="00296D89"/>
    <w:rsid w:val="00296E38"/>
    <w:rsid w:val="0029740B"/>
    <w:rsid w:val="00297E07"/>
    <w:rsid w:val="002A0A64"/>
    <w:rsid w:val="002A1765"/>
    <w:rsid w:val="002A1AFD"/>
    <w:rsid w:val="002A3629"/>
    <w:rsid w:val="002A37B0"/>
    <w:rsid w:val="002A40C7"/>
    <w:rsid w:val="002A46BC"/>
    <w:rsid w:val="002A5875"/>
    <w:rsid w:val="002A5A5C"/>
    <w:rsid w:val="002A5F5B"/>
    <w:rsid w:val="002A7952"/>
    <w:rsid w:val="002A7CAB"/>
    <w:rsid w:val="002B1504"/>
    <w:rsid w:val="002B23C1"/>
    <w:rsid w:val="002B404F"/>
    <w:rsid w:val="002B4A99"/>
    <w:rsid w:val="002B528D"/>
    <w:rsid w:val="002B52D4"/>
    <w:rsid w:val="002B54EF"/>
    <w:rsid w:val="002B5935"/>
    <w:rsid w:val="002B66CF"/>
    <w:rsid w:val="002B66D4"/>
    <w:rsid w:val="002B770C"/>
    <w:rsid w:val="002B796F"/>
    <w:rsid w:val="002C3896"/>
    <w:rsid w:val="002C4293"/>
    <w:rsid w:val="002C4395"/>
    <w:rsid w:val="002C616E"/>
    <w:rsid w:val="002C62D1"/>
    <w:rsid w:val="002C7779"/>
    <w:rsid w:val="002D0B48"/>
    <w:rsid w:val="002D1036"/>
    <w:rsid w:val="002D1D85"/>
    <w:rsid w:val="002D2A45"/>
    <w:rsid w:val="002D2CFC"/>
    <w:rsid w:val="002D45A6"/>
    <w:rsid w:val="002D46C5"/>
    <w:rsid w:val="002D633C"/>
    <w:rsid w:val="002D6ADA"/>
    <w:rsid w:val="002E04F2"/>
    <w:rsid w:val="002E05B4"/>
    <w:rsid w:val="002E0698"/>
    <w:rsid w:val="002E1267"/>
    <w:rsid w:val="002E46BB"/>
    <w:rsid w:val="002E59B9"/>
    <w:rsid w:val="002F047E"/>
    <w:rsid w:val="002F0B29"/>
    <w:rsid w:val="002F0B47"/>
    <w:rsid w:val="002F18E7"/>
    <w:rsid w:val="002F24A6"/>
    <w:rsid w:val="002F2631"/>
    <w:rsid w:val="002F427A"/>
    <w:rsid w:val="002F4900"/>
    <w:rsid w:val="002F6297"/>
    <w:rsid w:val="00300BBD"/>
    <w:rsid w:val="00300F18"/>
    <w:rsid w:val="0030125C"/>
    <w:rsid w:val="00301E03"/>
    <w:rsid w:val="003020B6"/>
    <w:rsid w:val="003028B1"/>
    <w:rsid w:val="0030330C"/>
    <w:rsid w:val="003038DA"/>
    <w:rsid w:val="00304BB1"/>
    <w:rsid w:val="00305329"/>
    <w:rsid w:val="00305B6B"/>
    <w:rsid w:val="00306D04"/>
    <w:rsid w:val="00307BEC"/>
    <w:rsid w:val="0031192B"/>
    <w:rsid w:val="00311DAC"/>
    <w:rsid w:val="00312D51"/>
    <w:rsid w:val="00313000"/>
    <w:rsid w:val="003130CA"/>
    <w:rsid w:val="0031314E"/>
    <w:rsid w:val="003131B3"/>
    <w:rsid w:val="00313751"/>
    <w:rsid w:val="00314637"/>
    <w:rsid w:val="00314781"/>
    <w:rsid w:val="003161A9"/>
    <w:rsid w:val="003168EE"/>
    <w:rsid w:val="00317D4B"/>
    <w:rsid w:val="00317E62"/>
    <w:rsid w:val="00317FB9"/>
    <w:rsid w:val="003208D3"/>
    <w:rsid w:val="003212F8"/>
    <w:rsid w:val="0032240A"/>
    <w:rsid w:val="00322B74"/>
    <w:rsid w:val="00323312"/>
    <w:rsid w:val="003234B0"/>
    <w:rsid w:val="00323F84"/>
    <w:rsid w:val="0032429D"/>
    <w:rsid w:val="0032456F"/>
    <w:rsid w:val="0032597A"/>
    <w:rsid w:val="003263BB"/>
    <w:rsid w:val="0032657A"/>
    <w:rsid w:val="003269C9"/>
    <w:rsid w:val="003271A5"/>
    <w:rsid w:val="003278E6"/>
    <w:rsid w:val="003308EE"/>
    <w:rsid w:val="003322AA"/>
    <w:rsid w:val="003342B5"/>
    <w:rsid w:val="00334EBF"/>
    <w:rsid w:val="00335700"/>
    <w:rsid w:val="00337039"/>
    <w:rsid w:val="00340EB7"/>
    <w:rsid w:val="00341076"/>
    <w:rsid w:val="003431F2"/>
    <w:rsid w:val="0034367A"/>
    <w:rsid w:val="003438F7"/>
    <w:rsid w:val="00343D59"/>
    <w:rsid w:val="00344E33"/>
    <w:rsid w:val="00347380"/>
    <w:rsid w:val="00347433"/>
    <w:rsid w:val="003501A6"/>
    <w:rsid w:val="00350CB5"/>
    <w:rsid w:val="003511E1"/>
    <w:rsid w:val="003512F5"/>
    <w:rsid w:val="0035318E"/>
    <w:rsid w:val="003541A6"/>
    <w:rsid w:val="00355428"/>
    <w:rsid w:val="00355D35"/>
    <w:rsid w:val="00356909"/>
    <w:rsid w:val="00356D80"/>
    <w:rsid w:val="00357FC0"/>
    <w:rsid w:val="00361347"/>
    <w:rsid w:val="00361435"/>
    <w:rsid w:val="00361CA0"/>
    <w:rsid w:val="00362AB9"/>
    <w:rsid w:val="00363562"/>
    <w:rsid w:val="00363BFE"/>
    <w:rsid w:val="00364ACF"/>
    <w:rsid w:val="0036515C"/>
    <w:rsid w:val="00365296"/>
    <w:rsid w:val="00365ADD"/>
    <w:rsid w:val="00366158"/>
    <w:rsid w:val="00366CEA"/>
    <w:rsid w:val="0036793F"/>
    <w:rsid w:val="003723C1"/>
    <w:rsid w:val="003723D3"/>
    <w:rsid w:val="00372FD7"/>
    <w:rsid w:val="00374062"/>
    <w:rsid w:val="003741CA"/>
    <w:rsid w:val="00374486"/>
    <w:rsid w:val="00374C5A"/>
    <w:rsid w:val="00375052"/>
    <w:rsid w:val="003754F0"/>
    <w:rsid w:val="00376D86"/>
    <w:rsid w:val="0037749D"/>
    <w:rsid w:val="00377958"/>
    <w:rsid w:val="00377A58"/>
    <w:rsid w:val="0038098D"/>
    <w:rsid w:val="00381BD2"/>
    <w:rsid w:val="00381C01"/>
    <w:rsid w:val="00381C5B"/>
    <w:rsid w:val="00382219"/>
    <w:rsid w:val="00383174"/>
    <w:rsid w:val="00383211"/>
    <w:rsid w:val="00384013"/>
    <w:rsid w:val="003843F8"/>
    <w:rsid w:val="003844A5"/>
    <w:rsid w:val="00385EA0"/>
    <w:rsid w:val="0038670F"/>
    <w:rsid w:val="0038681A"/>
    <w:rsid w:val="00387A45"/>
    <w:rsid w:val="00387E96"/>
    <w:rsid w:val="00387FE3"/>
    <w:rsid w:val="003909DD"/>
    <w:rsid w:val="003912F1"/>
    <w:rsid w:val="00391759"/>
    <w:rsid w:val="00393F54"/>
    <w:rsid w:val="00396910"/>
    <w:rsid w:val="00397987"/>
    <w:rsid w:val="003A1B8B"/>
    <w:rsid w:val="003A3183"/>
    <w:rsid w:val="003A443C"/>
    <w:rsid w:val="003A44D7"/>
    <w:rsid w:val="003A5859"/>
    <w:rsid w:val="003A621B"/>
    <w:rsid w:val="003A79FD"/>
    <w:rsid w:val="003B013F"/>
    <w:rsid w:val="003B160F"/>
    <w:rsid w:val="003B1752"/>
    <w:rsid w:val="003B33B7"/>
    <w:rsid w:val="003B3549"/>
    <w:rsid w:val="003B37B0"/>
    <w:rsid w:val="003B39C9"/>
    <w:rsid w:val="003B39F6"/>
    <w:rsid w:val="003B3DE0"/>
    <w:rsid w:val="003B5A13"/>
    <w:rsid w:val="003B5A8F"/>
    <w:rsid w:val="003B5FD0"/>
    <w:rsid w:val="003B6F3B"/>
    <w:rsid w:val="003B7349"/>
    <w:rsid w:val="003B77A6"/>
    <w:rsid w:val="003B7985"/>
    <w:rsid w:val="003B7C3F"/>
    <w:rsid w:val="003C15B5"/>
    <w:rsid w:val="003C16FA"/>
    <w:rsid w:val="003C226E"/>
    <w:rsid w:val="003C3719"/>
    <w:rsid w:val="003C38F3"/>
    <w:rsid w:val="003C46C0"/>
    <w:rsid w:val="003C63E5"/>
    <w:rsid w:val="003C64AB"/>
    <w:rsid w:val="003C7073"/>
    <w:rsid w:val="003C791B"/>
    <w:rsid w:val="003D0744"/>
    <w:rsid w:val="003D0A53"/>
    <w:rsid w:val="003D14ED"/>
    <w:rsid w:val="003D286E"/>
    <w:rsid w:val="003D2CDB"/>
    <w:rsid w:val="003D384E"/>
    <w:rsid w:val="003D399C"/>
    <w:rsid w:val="003D4C3E"/>
    <w:rsid w:val="003D5A34"/>
    <w:rsid w:val="003D61AA"/>
    <w:rsid w:val="003D668F"/>
    <w:rsid w:val="003D736E"/>
    <w:rsid w:val="003D7EFD"/>
    <w:rsid w:val="003D7F28"/>
    <w:rsid w:val="003E134D"/>
    <w:rsid w:val="003E2465"/>
    <w:rsid w:val="003E3686"/>
    <w:rsid w:val="003E398A"/>
    <w:rsid w:val="003E39BC"/>
    <w:rsid w:val="003E4F9D"/>
    <w:rsid w:val="003E6CBB"/>
    <w:rsid w:val="003E73CB"/>
    <w:rsid w:val="003E767D"/>
    <w:rsid w:val="003F0D25"/>
    <w:rsid w:val="003F11C7"/>
    <w:rsid w:val="003F1396"/>
    <w:rsid w:val="003F148A"/>
    <w:rsid w:val="003F2B94"/>
    <w:rsid w:val="003F3C8E"/>
    <w:rsid w:val="003F4BC2"/>
    <w:rsid w:val="003F5692"/>
    <w:rsid w:val="003F6BE4"/>
    <w:rsid w:val="003F6EF3"/>
    <w:rsid w:val="004009AB"/>
    <w:rsid w:val="00400E14"/>
    <w:rsid w:val="00400F45"/>
    <w:rsid w:val="00401270"/>
    <w:rsid w:val="004017A6"/>
    <w:rsid w:val="00401E42"/>
    <w:rsid w:val="00404D1B"/>
    <w:rsid w:val="00405F8F"/>
    <w:rsid w:val="00406753"/>
    <w:rsid w:val="00406FB2"/>
    <w:rsid w:val="00407244"/>
    <w:rsid w:val="0040738D"/>
    <w:rsid w:val="00407EAF"/>
    <w:rsid w:val="00410268"/>
    <w:rsid w:val="00411554"/>
    <w:rsid w:val="00411741"/>
    <w:rsid w:val="00411813"/>
    <w:rsid w:val="00412724"/>
    <w:rsid w:val="00413052"/>
    <w:rsid w:val="00413056"/>
    <w:rsid w:val="00413164"/>
    <w:rsid w:val="00413B2F"/>
    <w:rsid w:val="0041414A"/>
    <w:rsid w:val="00414FCF"/>
    <w:rsid w:val="0041565E"/>
    <w:rsid w:val="004157C2"/>
    <w:rsid w:val="004162FE"/>
    <w:rsid w:val="00416A06"/>
    <w:rsid w:val="0041706E"/>
    <w:rsid w:val="00417575"/>
    <w:rsid w:val="00417AC9"/>
    <w:rsid w:val="00417E4B"/>
    <w:rsid w:val="0042131C"/>
    <w:rsid w:val="0042203B"/>
    <w:rsid w:val="00424C3C"/>
    <w:rsid w:val="00425B0A"/>
    <w:rsid w:val="004263B3"/>
    <w:rsid w:val="004278EF"/>
    <w:rsid w:val="00432D30"/>
    <w:rsid w:val="0043310A"/>
    <w:rsid w:val="00433C5E"/>
    <w:rsid w:val="0043444E"/>
    <w:rsid w:val="0043451B"/>
    <w:rsid w:val="00435696"/>
    <w:rsid w:val="004357E4"/>
    <w:rsid w:val="00435B0C"/>
    <w:rsid w:val="00435BF5"/>
    <w:rsid w:val="004361E0"/>
    <w:rsid w:val="00436DC6"/>
    <w:rsid w:val="0044018D"/>
    <w:rsid w:val="00440DD0"/>
    <w:rsid w:val="004420A5"/>
    <w:rsid w:val="0044231E"/>
    <w:rsid w:val="00442A1B"/>
    <w:rsid w:val="00442EDB"/>
    <w:rsid w:val="00443B8B"/>
    <w:rsid w:val="00443DE3"/>
    <w:rsid w:val="00443EB8"/>
    <w:rsid w:val="00445526"/>
    <w:rsid w:val="00446568"/>
    <w:rsid w:val="00446C94"/>
    <w:rsid w:val="00450AC3"/>
    <w:rsid w:val="00451CEA"/>
    <w:rsid w:val="004523B1"/>
    <w:rsid w:val="004528F4"/>
    <w:rsid w:val="00453795"/>
    <w:rsid w:val="00453D1C"/>
    <w:rsid w:val="00453E91"/>
    <w:rsid w:val="004547EC"/>
    <w:rsid w:val="004558E4"/>
    <w:rsid w:val="00456B90"/>
    <w:rsid w:val="0046224E"/>
    <w:rsid w:val="00462AED"/>
    <w:rsid w:val="00464314"/>
    <w:rsid w:val="0046451E"/>
    <w:rsid w:val="00464A0A"/>
    <w:rsid w:val="00464E85"/>
    <w:rsid w:val="00465B6E"/>
    <w:rsid w:val="00466218"/>
    <w:rsid w:val="0046626D"/>
    <w:rsid w:val="004712E3"/>
    <w:rsid w:val="00473DC4"/>
    <w:rsid w:val="00474C77"/>
    <w:rsid w:val="00477CB8"/>
    <w:rsid w:val="00477FD9"/>
    <w:rsid w:val="00480C97"/>
    <w:rsid w:val="00480CEC"/>
    <w:rsid w:val="00481650"/>
    <w:rsid w:val="004817E5"/>
    <w:rsid w:val="00481D97"/>
    <w:rsid w:val="00481F38"/>
    <w:rsid w:val="00482736"/>
    <w:rsid w:val="00482B9F"/>
    <w:rsid w:val="00484838"/>
    <w:rsid w:val="004849A2"/>
    <w:rsid w:val="004862A4"/>
    <w:rsid w:val="00486B3D"/>
    <w:rsid w:val="00490217"/>
    <w:rsid w:val="00490F78"/>
    <w:rsid w:val="004912A1"/>
    <w:rsid w:val="00491614"/>
    <w:rsid w:val="00494B1A"/>
    <w:rsid w:val="004958B6"/>
    <w:rsid w:val="00496618"/>
    <w:rsid w:val="00496AD8"/>
    <w:rsid w:val="00496BBF"/>
    <w:rsid w:val="00496EA0"/>
    <w:rsid w:val="00497465"/>
    <w:rsid w:val="00497707"/>
    <w:rsid w:val="00497E6F"/>
    <w:rsid w:val="004A00D0"/>
    <w:rsid w:val="004A02BB"/>
    <w:rsid w:val="004A07D4"/>
    <w:rsid w:val="004A080C"/>
    <w:rsid w:val="004A0A01"/>
    <w:rsid w:val="004A0C6E"/>
    <w:rsid w:val="004A23E9"/>
    <w:rsid w:val="004A3675"/>
    <w:rsid w:val="004A3885"/>
    <w:rsid w:val="004A3D25"/>
    <w:rsid w:val="004A3F99"/>
    <w:rsid w:val="004A4D5A"/>
    <w:rsid w:val="004A618D"/>
    <w:rsid w:val="004A65D1"/>
    <w:rsid w:val="004A73A8"/>
    <w:rsid w:val="004A7B82"/>
    <w:rsid w:val="004A7E53"/>
    <w:rsid w:val="004B0724"/>
    <w:rsid w:val="004B14CF"/>
    <w:rsid w:val="004B1DE3"/>
    <w:rsid w:val="004B32D7"/>
    <w:rsid w:val="004B38B9"/>
    <w:rsid w:val="004B38BD"/>
    <w:rsid w:val="004B4AEB"/>
    <w:rsid w:val="004B4F51"/>
    <w:rsid w:val="004B50CE"/>
    <w:rsid w:val="004B56EC"/>
    <w:rsid w:val="004B5ECD"/>
    <w:rsid w:val="004B5F71"/>
    <w:rsid w:val="004B6ADE"/>
    <w:rsid w:val="004B7257"/>
    <w:rsid w:val="004B7863"/>
    <w:rsid w:val="004B7FEA"/>
    <w:rsid w:val="004C1AE3"/>
    <w:rsid w:val="004C1DBB"/>
    <w:rsid w:val="004C1FE5"/>
    <w:rsid w:val="004C2695"/>
    <w:rsid w:val="004C2C6C"/>
    <w:rsid w:val="004C3A65"/>
    <w:rsid w:val="004C3B21"/>
    <w:rsid w:val="004C4548"/>
    <w:rsid w:val="004C4794"/>
    <w:rsid w:val="004C51B2"/>
    <w:rsid w:val="004C68A9"/>
    <w:rsid w:val="004C6BC1"/>
    <w:rsid w:val="004C71A7"/>
    <w:rsid w:val="004C7BF3"/>
    <w:rsid w:val="004D1B4D"/>
    <w:rsid w:val="004D206C"/>
    <w:rsid w:val="004D35D4"/>
    <w:rsid w:val="004D372C"/>
    <w:rsid w:val="004D4B79"/>
    <w:rsid w:val="004D5563"/>
    <w:rsid w:val="004D61A2"/>
    <w:rsid w:val="004D7557"/>
    <w:rsid w:val="004D78A2"/>
    <w:rsid w:val="004D7A5A"/>
    <w:rsid w:val="004D7E14"/>
    <w:rsid w:val="004E274E"/>
    <w:rsid w:val="004E3049"/>
    <w:rsid w:val="004E340A"/>
    <w:rsid w:val="004E34EC"/>
    <w:rsid w:val="004E3D03"/>
    <w:rsid w:val="004E47AC"/>
    <w:rsid w:val="004E4A7A"/>
    <w:rsid w:val="004E5744"/>
    <w:rsid w:val="004E60AD"/>
    <w:rsid w:val="004E6C91"/>
    <w:rsid w:val="004F0821"/>
    <w:rsid w:val="004F0D37"/>
    <w:rsid w:val="004F23A6"/>
    <w:rsid w:val="004F23DD"/>
    <w:rsid w:val="004F3AD8"/>
    <w:rsid w:val="004F4574"/>
    <w:rsid w:val="004F4A9C"/>
    <w:rsid w:val="004F4CDF"/>
    <w:rsid w:val="004F6126"/>
    <w:rsid w:val="004F77F2"/>
    <w:rsid w:val="004F7890"/>
    <w:rsid w:val="00500856"/>
    <w:rsid w:val="005018B1"/>
    <w:rsid w:val="00501FB1"/>
    <w:rsid w:val="00503492"/>
    <w:rsid w:val="00505BA3"/>
    <w:rsid w:val="0050615E"/>
    <w:rsid w:val="005063D3"/>
    <w:rsid w:val="00506762"/>
    <w:rsid w:val="00506ABD"/>
    <w:rsid w:val="00506B3E"/>
    <w:rsid w:val="00507261"/>
    <w:rsid w:val="005121AF"/>
    <w:rsid w:val="00512617"/>
    <w:rsid w:val="00512693"/>
    <w:rsid w:val="00512BE7"/>
    <w:rsid w:val="00512EF5"/>
    <w:rsid w:val="00513693"/>
    <w:rsid w:val="00513AFE"/>
    <w:rsid w:val="0051478A"/>
    <w:rsid w:val="005151CC"/>
    <w:rsid w:val="005155E8"/>
    <w:rsid w:val="00515943"/>
    <w:rsid w:val="0051598D"/>
    <w:rsid w:val="00515E98"/>
    <w:rsid w:val="00515EFB"/>
    <w:rsid w:val="00516C64"/>
    <w:rsid w:val="00517EE1"/>
    <w:rsid w:val="00520022"/>
    <w:rsid w:val="00521F04"/>
    <w:rsid w:val="00522B9D"/>
    <w:rsid w:val="0052365B"/>
    <w:rsid w:val="00523685"/>
    <w:rsid w:val="00524A02"/>
    <w:rsid w:val="00527044"/>
    <w:rsid w:val="00527083"/>
    <w:rsid w:val="005273AB"/>
    <w:rsid w:val="00527D74"/>
    <w:rsid w:val="00530201"/>
    <w:rsid w:val="00530467"/>
    <w:rsid w:val="0053222E"/>
    <w:rsid w:val="0053254B"/>
    <w:rsid w:val="00535966"/>
    <w:rsid w:val="00535AB8"/>
    <w:rsid w:val="0053761A"/>
    <w:rsid w:val="00542038"/>
    <w:rsid w:val="0054230C"/>
    <w:rsid w:val="00542AF4"/>
    <w:rsid w:val="0054605F"/>
    <w:rsid w:val="00546578"/>
    <w:rsid w:val="00547477"/>
    <w:rsid w:val="00547D85"/>
    <w:rsid w:val="005500C8"/>
    <w:rsid w:val="00550F08"/>
    <w:rsid w:val="0055220E"/>
    <w:rsid w:val="005523B1"/>
    <w:rsid w:val="0055281E"/>
    <w:rsid w:val="005530AA"/>
    <w:rsid w:val="0055374E"/>
    <w:rsid w:val="00553AA4"/>
    <w:rsid w:val="00553ADC"/>
    <w:rsid w:val="00554099"/>
    <w:rsid w:val="00554100"/>
    <w:rsid w:val="005544DD"/>
    <w:rsid w:val="00554CEB"/>
    <w:rsid w:val="00555C96"/>
    <w:rsid w:val="00555CEC"/>
    <w:rsid w:val="00557D7C"/>
    <w:rsid w:val="00557DF0"/>
    <w:rsid w:val="005603A0"/>
    <w:rsid w:val="005609DC"/>
    <w:rsid w:val="00561923"/>
    <w:rsid w:val="00561A77"/>
    <w:rsid w:val="00563530"/>
    <w:rsid w:val="00563AB9"/>
    <w:rsid w:val="00564614"/>
    <w:rsid w:val="005654B7"/>
    <w:rsid w:val="00565977"/>
    <w:rsid w:val="00565C20"/>
    <w:rsid w:val="00566837"/>
    <w:rsid w:val="00566FFE"/>
    <w:rsid w:val="00567590"/>
    <w:rsid w:val="00567739"/>
    <w:rsid w:val="00567A93"/>
    <w:rsid w:val="00567F98"/>
    <w:rsid w:val="005708B1"/>
    <w:rsid w:val="00572AB8"/>
    <w:rsid w:val="00573465"/>
    <w:rsid w:val="00573E08"/>
    <w:rsid w:val="0057426D"/>
    <w:rsid w:val="00574C8D"/>
    <w:rsid w:val="0057508A"/>
    <w:rsid w:val="005752C2"/>
    <w:rsid w:val="0057573C"/>
    <w:rsid w:val="005758BA"/>
    <w:rsid w:val="00580F8C"/>
    <w:rsid w:val="0058200C"/>
    <w:rsid w:val="00582412"/>
    <w:rsid w:val="0058291E"/>
    <w:rsid w:val="00582B60"/>
    <w:rsid w:val="00584354"/>
    <w:rsid w:val="00585741"/>
    <w:rsid w:val="00585B21"/>
    <w:rsid w:val="00585FB4"/>
    <w:rsid w:val="005864CC"/>
    <w:rsid w:val="00586B14"/>
    <w:rsid w:val="005878D8"/>
    <w:rsid w:val="0059041E"/>
    <w:rsid w:val="005916F1"/>
    <w:rsid w:val="00593AB7"/>
    <w:rsid w:val="00594C30"/>
    <w:rsid w:val="00595C4C"/>
    <w:rsid w:val="005966D2"/>
    <w:rsid w:val="00597173"/>
    <w:rsid w:val="005971A6"/>
    <w:rsid w:val="00597865"/>
    <w:rsid w:val="00597C36"/>
    <w:rsid w:val="00597EDA"/>
    <w:rsid w:val="005A05A4"/>
    <w:rsid w:val="005A10C1"/>
    <w:rsid w:val="005A180E"/>
    <w:rsid w:val="005A2C9B"/>
    <w:rsid w:val="005A3168"/>
    <w:rsid w:val="005A4DDC"/>
    <w:rsid w:val="005A540A"/>
    <w:rsid w:val="005A5535"/>
    <w:rsid w:val="005A5C22"/>
    <w:rsid w:val="005A5E91"/>
    <w:rsid w:val="005A5F88"/>
    <w:rsid w:val="005A686C"/>
    <w:rsid w:val="005A7653"/>
    <w:rsid w:val="005A7C03"/>
    <w:rsid w:val="005A7F8A"/>
    <w:rsid w:val="005B2B5F"/>
    <w:rsid w:val="005B33D3"/>
    <w:rsid w:val="005B3610"/>
    <w:rsid w:val="005B3E48"/>
    <w:rsid w:val="005B417B"/>
    <w:rsid w:val="005B4A91"/>
    <w:rsid w:val="005B55D0"/>
    <w:rsid w:val="005B565F"/>
    <w:rsid w:val="005B56CD"/>
    <w:rsid w:val="005B6723"/>
    <w:rsid w:val="005B68E9"/>
    <w:rsid w:val="005B7736"/>
    <w:rsid w:val="005B7FD6"/>
    <w:rsid w:val="005C13B6"/>
    <w:rsid w:val="005C21E3"/>
    <w:rsid w:val="005C2F50"/>
    <w:rsid w:val="005C49DA"/>
    <w:rsid w:val="005C4EA6"/>
    <w:rsid w:val="005C5486"/>
    <w:rsid w:val="005C5587"/>
    <w:rsid w:val="005C735F"/>
    <w:rsid w:val="005C7553"/>
    <w:rsid w:val="005D0327"/>
    <w:rsid w:val="005D0E3F"/>
    <w:rsid w:val="005D1CBD"/>
    <w:rsid w:val="005D1D34"/>
    <w:rsid w:val="005D1E76"/>
    <w:rsid w:val="005D2464"/>
    <w:rsid w:val="005D2904"/>
    <w:rsid w:val="005D3F67"/>
    <w:rsid w:val="005D50C6"/>
    <w:rsid w:val="005D6ACF"/>
    <w:rsid w:val="005D7D5A"/>
    <w:rsid w:val="005D7EFC"/>
    <w:rsid w:val="005E09B5"/>
    <w:rsid w:val="005E1C39"/>
    <w:rsid w:val="005E22B2"/>
    <w:rsid w:val="005E22E5"/>
    <w:rsid w:val="005E2324"/>
    <w:rsid w:val="005E36A0"/>
    <w:rsid w:val="005E38C3"/>
    <w:rsid w:val="005E54A9"/>
    <w:rsid w:val="005E5B5D"/>
    <w:rsid w:val="005E5D17"/>
    <w:rsid w:val="005F0E4F"/>
    <w:rsid w:val="005F2CE3"/>
    <w:rsid w:val="005F4475"/>
    <w:rsid w:val="005F468B"/>
    <w:rsid w:val="005F4933"/>
    <w:rsid w:val="005F53AD"/>
    <w:rsid w:val="005F60BF"/>
    <w:rsid w:val="00600468"/>
    <w:rsid w:val="00600A91"/>
    <w:rsid w:val="006016B2"/>
    <w:rsid w:val="006017CD"/>
    <w:rsid w:val="00601889"/>
    <w:rsid w:val="00602CD7"/>
    <w:rsid w:val="006031F4"/>
    <w:rsid w:val="00606A82"/>
    <w:rsid w:val="0060755F"/>
    <w:rsid w:val="00611802"/>
    <w:rsid w:val="006128A1"/>
    <w:rsid w:val="00612A24"/>
    <w:rsid w:val="00612C65"/>
    <w:rsid w:val="00612C82"/>
    <w:rsid w:val="0061386A"/>
    <w:rsid w:val="00613C36"/>
    <w:rsid w:val="0061468F"/>
    <w:rsid w:val="006146F1"/>
    <w:rsid w:val="0061540C"/>
    <w:rsid w:val="006158FA"/>
    <w:rsid w:val="0061595E"/>
    <w:rsid w:val="006161E7"/>
    <w:rsid w:val="00616870"/>
    <w:rsid w:val="006202BD"/>
    <w:rsid w:val="00620EF2"/>
    <w:rsid w:val="006233D2"/>
    <w:rsid w:val="00623402"/>
    <w:rsid w:val="006243E2"/>
    <w:rsid w:val="006258BD"/>
    <w:rsid w:val="00626F17"/>
    <w:rsid w:val="00627967"/>
    <w:rsid w:val="00630A8F"/>
    <w:rsid w:val="00631EA0"/>
    <w:rsid w:val="00632C6A"/>
    <w:rsid w:val="00633263"/>
    <w:rsid w:val="006339A6"/>
    <w:rsid w:val="00633BEB"/>
    <w:rsid w:val="00633C56"/>
    <w:rsid w:val="00634FDF"/>
    <w:rsid w:val="00635789"/>
    <w:rsid w:val="00635EC9"/>
    <w:rsid w:val="00636EF5"/>
    <w:rsid w:val="00636F4C"/>
    <w:rsid w:val="00640A0A"/>
    <w:rsid w:val="00641502"/>
    <w:rsid w:val="0064168B"/>
    <w:rsid w:val="00641920"/>
    <w:rsid w:val="00641A6D"/>
    <w:rsid w:val="00642BCA"/>
    <w:rsid w:val="00642DE3"/>
    <w:rsid w:val="00642FDA"/>
    <w:rsid w:val="00643427"/>
    <w:rsid w:val="006439F8"/>
    <w:rsid w:val="00644250"/>
    <w:rsid w:val="00644588"/>
    <w:rsid w:val="00645163"/>
    <w:rsid w:val="0064518E"/>
    <w:rsid w:val="00645681"/>
    <w:rsid w:val="00646A74"/>
    <w:rsid w:val="0064752D"/>
    <w:rsid w:val="006508B5"/>
    <w:rsid w:val="006508BD"/>
    <w:rsid w:val="00650CF0"/>
    <w:rsid w:val="00652828"/>
    <w:rsid w:val="0065303B"/>
    <w:rsid w:val="006549A8"/>
    <w:rsid w:val="00654A80"/>
    <w:rsid w:val="00655923"/>
    <w:rsid w:val="00655D80"/>
    <w:rsid w:val="00656778"/>
    <w:rsid w:val="006579D2"/>
    <w:rsid w:val="006613E1"/>
    <w:rsid w:val="00662706"/>
    <w:rsid w:val="006629EF"/>
    <w:rsid w:val="00664D3B"/>
    <w:rsid w:val="0066594D"/>
    <w:rsid w:val="00666D7A"/>
    <w:rsid w:val="006676D2"/>
    <w:rsid w:val="006707C6"/>
    <w:rsid w:val="00671901"/>
    <w:rsid w:val="00672231"/>
    <w:rsid w:val="00673B67"/>
    <w:rsid w:val="00674011"/>
    <w:rsid w:val="006745AD"/>
    <w:rsid w:val="00674A57"/>
    <w:rsid w:val="00675145"/>
    <w:rsid w:val="00677DB0"/>
    <w:rsid w:val="0068036F"/>
    <w:rsid w:val="006808C3"/>
    <w:rsid w:val="00680CFF"/>
    <w:rsid w:val="00681257"/>
    <w:rsid w:val="006832E9"/>
    <w:rsid w:val="00683517"/>
    <w:rsid w:val="00685635"/>
    <w:rsid w:val="006864AA"/>
    <w:rsid w:val="00686919"/>
    <w:rsid w:val="00687A42"/>
    <w:rsid w:val="00687BA4"/>
    <w:rsid w:val="0069091F"/>
    <w:rsid w:val="006920E2"/>
    <w:rsid w:val="00692C62"/>
    <w:rsid w:val="0069345D"/>
    <w:rsid w:val="00693722"/>
    <w:rsid w:val="006942C5"/>
    <w:rsid w:val="0069580B"/>
    <w:rsid w:val="00695F71"/>
    <w:rsid w:val="00696371"/>
    <w:rsid w:val="00696612"/>
    <w:rsid w:val="0069773C"/>
    <w:rsid w:val="00697A6D"/>
    <w:rsid w:val="006A0BE8"/>
    <w:rsid w:val="006A15DE"/>
    <w:rsid w:val="006A1918"/>
    <w:rsid w:val="006A2660"/>
    <w:rsid w:val="006A27E9"/>
    <w:rsid w:val="006A2F79"/>
    <w:rsid w:val="006A3321"/>
    <w:rsid w:val="006A3681"/>
    <w:rsid w:val="006A550F"/>
    <w:rsid w:val="006A5A64"/>
    <w:rsid w:val="006A6511"/>
    <w:rsid w:val="006A686C"/>
    <w:rsid w:val="006A6EC2"/>
    <w:rsid w:val="006A6F52"/>
    <w:rsid w:val="006A700E"/>
    <w:rsid w:val="006B0B18"/>
    <w:rsid w:val="006B1BD1"/>
    <w:rsid w:val="006B20C2"/>
    <w:rsid w:val="006B2414"/>
    <w:rsid w:val="006B3E32"/>
    <w:rsid w:val="006B3FA3"/>
    <w:rsid w:val="006B4176"/>
    <w:rsid w:val="006B45C1"/>
    <w:rsid w:val="006B5576"/>
    <w:rsid w:val="006B61E5"/>
    <w:rsid w:val="006B6660"/>
    <w:rsid w:val="006B675C"/>
    <w:rsid w:val="006B6B81"/>
    <w:rsid w:val="006B71DD"/>
    <w:rsid w:val="006C00CD"/>
    <w:rsid w:val="006C0D37"/>
    <w:rsid w:val="006C1237"/>
    <w:rsid w:val="006C2951"/>
    <w:rsid w:val="006D0426"/>
    <w:rsid w:val="006D05D4"/>
    <w:rsid w:val="006D078E"/>
    <w:rsid w:val="006D151D"/>
    <w:rsid w:val="006D1777"/>
    <w:rsid w:val="006D1CC8"/>
    <w:rsid w:val="006D1D3B"/>
    <w:rsid w:val="006D395C"/>
    <w:rsid w:val="006D3AAF"/>
    <w:rsid w:val="006D3D82"/>
    <w:rsid w:val="006D413B"/>
    <w:rsid w:val="006D4DFB"/>
    <w:rsid w:val="006D55BF"/>
    <w:rsid w:val="006D6F86"/>
    <w:rsid w:val="006D721B"/>
    <w:rsid w:val="006D7436"/>
    <w:rsid w:val="006D75A8"/>
    <w:rsid w:val="006D7823"/>
    <w:rsid w:val="006E0112"/>
    <w:rsid w:val="006E1262"/>
    <w:rsid w:val="006E12CC"/>
    <w:rsid w:val="006E1449"/>
    <w:rsid w:val="006E1785"/>
    <w:rsid w:val="006E1876"/>
    <w:rsid w:val="006E1CAE"/>
    <w:rsid w:val="006E25C8"/>
    <w:rsid w:val="006E26C1"/>
    <w:rsid w:val="006E2A74"/>
    <w:rsid w:val="006E3735"/>
    <w:rsid w:val="006E3F92"/>
    <w:rsid w:val="006E477C"/>
    <w:rsid w:val="006E4D78"/>
    <w:rsid w:val="006E4FF4"/>
    <w:rsid w:val="006E50CB"/>
    <w:rsid w:val="006E59D5"/>
    <w:rsid w:val="006E5E06"/>
    <w:rsid w:val="006E795C"/>
    <w:rsid w:val="006F1FC0"/>
    <w:rsid w:val="006F2527"/>
    <w:rsid w:val="006F399E"/>
    <w:rsid w:val="006F3A3D"/>
    <w:rsid w:val="006F5745"/>
    <w:rsid w:val="006F5E2F"/>
    <w:rsid w:val="006F5E61"/>
    <w:rsid w:val="006F6A83"/>
    <w:rsid w:val="006F6CBC"/>
    <w:rsid w:val="007003E1"/>
    <w:rsid w:val="0070060E"/>
    <w:rsid w:val="0070063C"/>
    <w:rsid w:val="00700DB3"/>
    <w:rsid w:val="00701C84"/>
    <w:rsid w:val="00703931"/>
    <w:rsid w:val="00703A0D"/>
    <w:rsid w:val="00703FB9"/>
    <w:rsid w:val="00704706"/>
    <w:rsid w:val="00705DC4"/>
    <w:rsid w:val="007060B3"/>
    <w:rsid w:val="00706353"/>
    <w:rsid w:val="007070F9"/>
    <w:rsid w:val="00710D46"/>
    <w:rsid w:val="007115B1"/>
    <w:rsid w:val="00711C6C"/>
    <w:rsid w:val="007121F7"/>
    <w:rsid w:val="00712283"/>
    <w:rsid w:val="00712C09"/>
    <w:rsid w:val="00712DC5"/>
    <w:rsid w:val="00712EE4"/>
    <w:rsid w:val="00713376"/>
    <w:rsid w:val="0071693F"/>
    <w:rsid w:val="00717103"/>
    <w:rsid w:val="00717544"/>
    <w:rsid w:val="007177F2"/>
    <w:rsid w:val="00722237"/>
    <w:rsid w:val="00722E7C"/>
    <w:rsid w:val="00723BE2"/>
    <w:rsid w:val="00724507"/>
    <w:rsid w:val="0072544C"/>
    <w:rsid w:val="00725587"/>
    <w:rsid w:val="007257E3"/>
    <w:rsid w:val="007258DF"/>
    <w:rsid w:val="00726B77"/>
    <w:rsid w:val="007273D4"/>
    <w:rsid w:val="00727418"/>
    <w:rsid w:val="00733F60"/>
    <w:rsid w:val="007344E5"/>
    <w:rsid w:val="00735E7C"/>
    <w:rsid w:val="00736E89"/>
    <w:rsid w:val="00736EF4"/>
    <w:rsid w:val="007406E3"/>
    <w:rsid w:val="00740C11"/>
    <w:rsid w:val="00740D16"/>
    <w:rsid w:val="00740E2D"/>
    <w:rsid w:val="0074349B"/>
    <w:rsid w:val="007434FB"/>
    <w:rsid w:val="007471F8"/>
    <w:rsid w:val="00752462"/>
    <w:rsid w:val="007524A7"/>
    <w:rsid w:val="007532AC"/>
    <w:rsid w:val="00753465"/>
    <w:rsid w:val="00753679"/>
    <w:rsid w:val="00753EC6"/>
    <w:rsid w:val="00754378"/>
    <w:rsid w:val="00754416"/>
    <w:rsid w:val="007552C7"/>
    <w:rsid w:val="007569A6"/>
    <w:rsid w:val="0075744B"/>
    <w:rsid w:val="0076064C"/>
    <w:rsid w:val="007619ED"/>
    <w:rsid w:val="00761D9A"/>
    <w:rsid w:val="00762678"/>
    <w:rsid w:val="007640F4"/>
    <w:rsid w:val="00764EA5"/>
    <w:rsid w:val="00765142"/>
    <w:rsid w:val="00765608"/>
    <w:rsid w:val="00765C74"/>
    <w:rsid w:val="00766A6E"/>
    <w:rsid w:val="00766E65"/>
    <w:rsid w:val="0076708D"/>
    <w:rsid w:val="007679B2"/>
    <w:rsid w:val="00767D2F"/>
    <w:rsid w:val="0077066B"/>
    <w:rsid w:val="00771A3C"/>
    <w:rsid w:val="00771C26"/>
    <w:rsid w:val="00772288"/>
    <w:rsid w:val="00773778"/>
    <w:rsid w:val="00774C0A"/>
    <w:rsid w:val="00775177"/>
    <w:rsid w:val="007751CF"/>
    <w:rsid w:val="007751DC"/>
    <w:rsid w:val="00775BD2"/>
    <w:rsid w:val="0078006F"/>
    <w:rsid w:val="00780952"/>
    <w:rsid w:val="00780B11"/>
    <w:rsid w:val="007827FB"/>
    <w:rsid w:val="0078382F"/>
    <w:rsid w:val="007840D4"/>
    <w:rsid w:val="00784297"/>
    <w:rsid w:val="0078780B"/>
    <w:rsid w:val="00787871"/>
    <w:rsid w:val="007878FA"/>
    <w:rsid w:val="00791AF6"/>
    <w:rsid w:val="00791FFF"/>
    <w:rsid w:val="007931BB"/>
    <w:rsid w:val="007931FB"/>
    <w:rsid w:val="00793A2E"/>
    <w:rsid w:val="00793F2F"/>
    <w:rsid w:val="00794344"/>
    <w:rsid w:val="007947B0"/>
    <w:rsid w:val="00797690"/>
    <w:rsid w:val="00797719"/>
    <w:rsid w:val="007A00E4"/>
    <w:rsid w:val="007A0412"/>
    <w:rsid w:val="007A1151"/>
    <w:rsid w:val="007A19C9"/>
    <w:rsid w:val="007A1CC3"/>
    <w:rsid w:val="007A3809"/>
    <w:rsid w:val="007A3C11"/>
    <w:rsid w:val="007A5357"/>
    <w:rsid w:val="007A7D0E"/>
    <w:rsid w:val="007B26BB"/>
    <w:rsid w:val="007B2A41"/>
    <w:rsid w:val="007B2DFD"/>
    <w:rsid w:val="007B4A63"/>
    <w:rsid w:val="007B4E10"/>
    <w:rsid w:val="007B4E17"/>
    <w:rsid w:val="007B5582"/>
    <w:rsid w:val="007B5B82"/>
    <w:rsid w:val="007B60F2"/>
    <w:rsid w:val="007B6420"/>
    <w:rsid w:val="007B6552"/>
    <w:rsid w:val="007B6BBD"/>
    <w:rsid w:val="007B7A38"/>
    <w:rsid w:val="007C0A99"/>
    <w:rsid w:val="007C11FC"/>
    <w:rsid w:val="007C22F0"/>
    <w:rsid w:val="007C260D"/>
    <w:rsid w:val="007C2C2C"/>
    <w:rsid w:val="007C48BF"/>
    <w:rsid w:val="007C4AC3"/>
    <w:rsid w:val="007C511B"/>
    <w:rsid w:val="007C5845"/>
    <w:rsid w:val="007C609D"/>
    <w:rsid w:val="007C60F0"/>
    <w:rsid w:val="007C6855"/>
    <w:rsid w:val="007C7B60"/>
    <w:rsid w:val="007C7B72"/>
    <w:rsid w:val="007C7D2F"/>
    <w:rsid w:val="007D15C6"/>
    <w:rsid w:val="007D4408"/>
    <w:rsid w:val="007D477E"/>
    <w:rsid w:val="007D4A89"/>
    <w:rsid w:val="007D6BC3"/>
    <w:rsid w:val="007D6D79"/>
    <w:rsid w:val="007E0991"/>
    <w:rsid w:val="007E152B"/>
    <w:rsid w:val="007E37C3"/>
    <w:rsid w:val="007E4437"/>
    <w:rsid w:val="007E49CF"/>
    <w:rsid w:val="007E4D74"/>
    <w:rsid w:val="007E5002"/>
    <w:rsid w:val="007E51BF"/>
    <w:rsid w:val="007E6925"/>
    <w:rsid w:val="007F0F71"/>
    <w:rsid w:val="007F263F"/>
    <w:rsid w:val="007F570F"/>
    <w:rsid w:val="007F5942"/>
    <w:rsid w:val="007F5E27"/>
    <w:rsid w:val="007F6878"/>
    <w:rsid w:val="007F7DAB"/>
    <w:rsid w:val="00800875"/>
    <w:rsid w:val="008039A2"/>
    <w:rsid w:val="00803E61"/>
    <w:rsid w:val="00805C45"/>
    <w:rsid w:val="00805F23"/>
    <w:rsid w:val="00805FD5"/>
    <w:rsid w:val="008068DE"/>
    <w:rsid w:val="00807085"/>
    <w:rsid w:val="008079C1"/>
    <w:rsid w:val="00810003"/>
    <w:rsid w:val="0081089D"/>
    <w:rsid w:val="00810A44"/>
    <w:rsid w:val="0081178A"/>
    <w:rsid w:val="0081365D"/>
    <w:rsid w:val="0081650F"/>
    <w:rsid w:val="00816820"/>
    <w:rsid w:val="00816909"/>
    <w:rsid w:val="0081747C"/>
    <w:rsid w:val="008176F3"/>
    <w:rsid w:val="00817A1B"/>
    <w:rsid w:val="00817C29"/>
    <w:rsid w:val="00820280"/>
    <w:rsid w:val="0082116E"/>
    <w:rsid w:val="008211CE"/>
    <w:rsid w:val="008213F4"/>
    <w:rsid w:val="008217CA"/>
    <w:rsid w:val="00822068"/>
    <w:rsid w:val="008231DD"/>
    <w:rsid w:val="00823B4E"/>
    <w:rsid w:val="00823D9B"/>
    <w:rsid w:val="00823E2E"/>
    <w:rsid w:val="008248E0"/>
    <w:rsid w:val="00826CF0"/>
    <w:rsid w:val="0082745D"/>
    <w:rsid w:val="00827B83"/>
    <w:rsid w:val="008302E0"/>
    <w:rsid w:val="008304A6"/>
    <w:rsid w:val="00830CD6"/>
    <w:rsid w:val="008314B8"/>
    <w:rsid w:val="00831704"/>
    <w:rsid w:val="00831AD0"/>
    <w:rsid w:val="0083248B"/>
    <w:rsid w:val="008325DD"/>
    <w:rsid w:val="008331B4"/>
    <w:rsid w:val="0083532C"/>
    <w:rsid w:val="00835C2A"/>
    <w:rsid w:val="008364D0"/>
    <w:rsid w:val="00836C17"/>
    <w:rsid w:val="008376D7"/>
    <w:rsid w:val="008377F6"/>
    <w:rsid w:val="008409A7"/>
    <w:rsid w:val="0084129A"/>
    <w:rsid w:val="00841D8A"/>
    <w:rsid w:val="00842306"/>
    <w:rsid w:val="008424C1"/>
    <w:rsid w:val="00843111"/>
    <w:rsid w:val="00843DFE"/>
    <w:rsid w:val="00845422"/>
    <w:rsid w:val="00845F80"/>
    <w:rsid w:val="00846C86"/>
    <w:rsid w:val="00847E77"/>
    <w:rsid w:val="0085012B"/>
    <w:rsid w:val="008511A0"/>
    <w:rsid w:val="0085423F"/>
    <w:rsid w:val="00855876"/>
    <w:rsid w:val="00855E9B"/>
    <w:rsid w:val="00856043"/>
    <w:rsid w:val="00857682"/>
    <w:rsid w:val="008608C1"/>
    <w:rsid w:val="0086198C"/>
    <w:rsid w:val="008624E8"/>
    <w:rsid w:val="00862695"/>
    <w:rsid w:val="00862708"/>
    <w:rsid w:val="00862863"/>
    <w:rsid w:val="008643B5"/>
    <w:rsid w:val="00866F27"/>
    <w:rsid w:val="008671A0"/>
    <w:rsid w:val="00870F0B"/>
    <w:rsid w:val="00871CAB"/>
    <w:rsid w:val="00871D29"/>
    <w:rsid w:val="00872274"/>
    <w:rsid w:val="00873AFD"/>
    <w:rsid w:val="008752D7"/>
    <w:rsid w:val="00876681"/>
    <w:rsid w:val="00876996"/>
    <w:rsid w:val="00876B4B"/>
    <w:rsid w:val="008775CE"/>
    <w:rsid w:val="00877A1A"/>
    <w:rsid w:val="00880EE4"/>
    <w:rsid w:val="00881248"/>
    <w:rsid w:val="00881D1C"/>
    <w:rsid w:val="00882944"/>
    <w:rsid w:val="00882BA7"/>
    <w:rsid w:val="00883FC2"/>
    <w:rsid w:val="008848F2"/>
    <w:rsid w:val="00885416"/>
    <w:rsid w:val="008857F6"/>
    <w:rsid w:val="00885C52"/>
    <w:rsid w:val="00885FFE"/>
    <w:rsid w:val="00890829"/>
    <w:rsid w:val="00891242"/>
    <w:rsid w:val="008914C3"/>
    <w:rsid w:val="00892CAC"/>
    <w:rsid w:val="00893168"/>
    <w:rsid w:val="0089381C"/>
    <w:rsid w:val="008939F5"/>
    <w:rsid w:val="00893DDB"/>
    <w:rsid w:val="00895CCA"/>
    <w:rsid w:val="00895F8A"/>
    <w:rsid w:val="00895FFC"/>
    <w:rsid w:val="00897312"/>
    <w:rsid w:val="00897540"/>
    <w:rsid w:val="008977E6"/>
    <w:rsid w:val="00897954"/>
    <w:rsid w:val="008A0153"/>
    <w:rsid w:val="008A0282"/>
    <w:rsid w:val="008A116B"/>
    <w:rsid w:val="008A218A"/>
    <w:rsid w:val="008A23A9"/>
    <w:rsid w:val="008A2718"/>
    <w:rsid w:val="008A2C09"/>
    <w:rsid w:val="008A3BE3"/>
    <w:rsid w:val="008A733E"/>
    <w:rsid w:val="008B0238"/>
    <w:rsid w:val="008B1157"/>
    <w:rsid w:val="008B1978"/>
    <w:rsid w:val="008B21FA"/>
    <w:rsid w:val="008B3929"/>
    <w:rsid w:val="008B3C1E"/>
    <w:rsid w:val="008B48FB"/>
    <w:rsid w:val="008B5C96"/>
    <w:rsid w:val="008B6AF0"/>
    <w:rsid w:val="008B6FDA"/>
    <w:rsid w:val="008B7FD5"/>
    <w:rsid w:val="008C07C5"/>
    <w:rsid w:val="008C1365"/>
    <w:rsid w:val="008C1CB4"/>
    <w:rsid w:val="008C2D0A"/>
    <w:rsid w:val="008C2D8C"/>
    <w:rsid w:val="008C3906"/>
    <w:rsid w:val="008C4A76"/>
    <w:rsid w:val="008C56C5"/>
    <w:rsid w:val="008C5B9B"/>
    <w:rsid w:val="008C68E9"/>
    <w:rsid w:val="008D05CD"/>
    <w:rsid w:val="008D10B8"/>
    <w:rsid w:val="008D15C2"/>
    <w:rsid w:val="008D1730"/>
    <w:rsid w:val="008D1BE2"/>
    <w:rsid w:val="008D2832"/>
    <w:rsid w:val="008D2845"/>
    <w:rsid w:val="008D2BD2"/>
    <w:rsid w:val="008D3170"/>
    <w:rsid w:val="008D3E9C"/>
    <w:rsid w:val="008D41A5"/>
    <w:rsid w:val="008D526E"/>
    <w:rsid w:val="008D5938"/>
    <w:rsid w:val="008D6107"/>
    <w:rsid w:val="008D6174"/>
    <w:rsid w:val="008D6552"/>
    <w:rsid w:val="008D677C"/>
    <w:rsid w:val="008D7331"/>
    <w:rsid w:val="008E08C6"/>
    <w:rsid w:val="008E199D"/>
    <w:rsid w:val="008E2C4F"/>
    <w:rsid w:val="008E4B9C"/>
    <w:rsid w:val="008E50CE"/>
    <w:rsid w:val="008E5B52"/>
    <w:rsid w:val="008E6377"/>
    <w:rsid w:val="008E68F6"/>
    <w:rsid w:val="008E6B40"/>
    <w:rsid w:val="008E73FC"/>
    <w:rsid w:val="008E76A4"/>
    <w:rsid w:val="008F1E06"/>
    <w:rsid w:val="008F2D0F"/>
    <w:rsid w:val="008F3358"/>
    <w:rsid w:val="008F34FD"/>
    <w:rsid w:val="008F35F5"/>
    <w:rsid w:val="008F39E1"/>
    <w:rsid w:val="008F41D2"/>
    <w:rsid w:val="008F5A3B"/>
    <w:rsid w:val="008F5C48"/>
    <w:rsid w:val="008F6693"/>
    <w:rsid w:val="008F67BC"/>
    <w:rsid w:val="008F6CE5"/>
    <w:rsid w:val="008F6D72"/>
    <w:rsid w:val="008F73CB"/>
    <w:rsid w:val="008F7888"/>
    <w:rsid w:val="008F798E"/>
    <w:rsid w:val="00900E20"/>
    <w:rsid w:val="00901FE0"/>
    <w:rsid w:val="00902EDB"/>
    <w:rsid w:val="00903256"/>
    <w:rsid w:val="00903862"/>
    <w:rsid w:val="00904079"/>
    <w:rsid w:val="00904B78"/>
    <w:rsid w:val="00904D6D"/>
    <w:rsid w:val="00905EB5"/>
    <w:rsid w:val="00905F9B"/>
    <w:rsid w:val="009063E0"/>
    <w:rsid w:val="00906897"/>
    <w:rsid w:val="00906AA1"/>
    <w:rsid w:val="009072BD"/>
    <w:rsid w:val="009077DA"/>
    <w:rsid w:val="00907E2C"/>
    <w:rsid w:val="00911467"/>
    <w:rsid w:val="0091174C"/>
    <w:rsid w:val="00913926"/>
    <w:rsid w:val="00914476"/>
    <w:rsid w:val="0091456E"/>
    <w:rsid w:val="00914964"/>
    <w:rsid w:val="00915602"/>
    <w:rsid w:val="0091565E"/>
    <w:rsid w:val="00916641"/>
    <w:rsid w:val="009168E3"/>
    <w:rsid w:val="0091718A"/>
    <w:rsid w:val="0091782A"/>
    <w:rsid w:val="00917B86"/>
    <w:rsid w:val="00920862"/>
    <w:rsid w:val="00920B3A"/>
    <w:rsid w:val="00921579"/>
    <w:rsid w:val="0092161F"/>
    <w:rsid w:val="00922249"/>
    <w:rsid w:val="00923A28"/>
    <w:rsid w:val="00924779"/>
    <w:rsid w:val="0092503B"/>
    <w:rsid w:val="009255D3"/>
    <w:rsid w:val="00926452"/>
    <w:rsid w:val="00926810"/>
    <w:rsid w:val="0092738E"/>
    <w:rsid w:val="00927AE1"/>
    <w:rsid w:val="0093035B"/>
    <w:rsid w:val="00930CE7"/>
    <w:rsid w:val="00930DF9"/>
    <w:rsid w:val="00930E2E"/>
    <w:rsid w:val="00931164"/>
    <w:rsid w:val="00931D5D"/>
    <w:rsid w:val="00932C75"/>
    <w:rsid w:val="00933B1F"/>
    <w:rsid w:val="00935E8C"/>
    <w:rsid w:val="00940B8D"/>
    <w:rsid w:val="00941F3E"/>
    <w:rsid w:val="00941F9D"/>
    <w:rsid w:val="009421B3"/>
    <w:rsid w:val="00942A48"/>
    <w:rsid w:val="00944198"/>
    <w:rsid w:val="00944B08"/>
    <w:rsid w:val="009453E3"/>
    <w:rsid w:val="00945B3D"/>
    <w:rsid w:val="00946B87"/>
    <w:rsid w:val="00946EF0"/>
    <w:rsid w:val="00946F97"/>
    <w:rsid w:val="009470E7"/>
    <w:rsid w:val="0094740D"/>
    <w:rsid w:val="0095023D"/>
    <w:rsid w:val="009508A9"/>
    <w:rsid w:val="00950B86"/>
    <w:rsid w:val="00950D20"/>
    <w:rsid w:val="0095107B"/>
    <w:rsid w:val="00951B7F"/>
    <w:rsid w:val="00952A41"/>
    <w:rsid w:val="0095341D"/>
    <w:rsid w:val="00953FB0"/>
    <w:rsid w:val="009540AA"/>
    <w:rsid w:val="00954C9C"/>
    <w:rsid w:val="00955768"/>
    <w:rsid w:val="00956192"/>
    <w:rsid w:val="00956328"/>
    <w:rsid w:val="0095644B"/>
    <w:rsid w:val="009564CD"/>
    <w:rsid w:val="00956FE1"/>
    <w:rsid w:val="00957404"/>
    <w:rsid w:val="00957D9D"/>
    <w:rsid w:val="009605CD"/>
    <w:rsid w:val="009606C1"/>
    <w:rsid w:val="009615D3"/>
    <w:rsid w:val="00961A16"/>
    <w:rsid w:val="0096210C"/>
    <w:rsid w:val="0096293E"/>
    <w:rsid w:val="009637A5"/>
    <w:rsid w:val="00963EF4"/>
    <w:rsid w:val="0096415E"/>
    <w:rsid w:val="0096444E"/>
    <w:rsid w:val="00967508"/>
    <w:rsid w:val="0097012B"/>
    <w:rsid w:val="00970F89"/>
    <w:rsid w:val="00971046"/>
    <w:rsid w:val="00971396"/>
    <w:rsid w:val="00971438"/>
    <w:rsid w:val="00971FFA"/>
    <w:rsid w:val="00972E58"/>
    <w:rsid w:val="00973BFB"/>
    <w:rsid w:val="00974FC7"/>
    <w:rsid w:val="00975614"/>
    <w:rsid w:val="0097580D"/>
    <w:rsid w:val="00975CC9"/>
    <w:rsid w:val="009770FD"/>
    <w:rsid w:val="00977FEC"/>
    <w:rsid w:val="009802FE"/>
    <w:rsid w:val="00980A27"/>
    <w:rsid w:val="009812FA"/>
    <w:rsid w:val="00983CAC"/>
    <w:rsid w:val="009853FB"/>
    <w:rsid w:val="009858F0"/>
    <w:rsid w:val="009862A4"/>
    <w:rsid w:val="00987449"/>
    <w:rsid w:val="00987D49"/>
    <w:rsid w:val="0099037D"/>
    <w:rsid w:val="009923CF"/>
    <w:rsid w:val="00992505"/>
    <w:rsid w:val="00992711"/>
    <w:rsid w:val="00992827"/>
    <w:rsid w:val="009931DA"/>
    <w:rsid w:val="00993DAC"/>
    <w:rsid w:val="00994062"/>
    <w:rsid w:val="00994378"/>
    <w:rsid w:val="0099468E"/>
    <w:rsid w:val="00994ECE"/>
    <w:rsid w:val="00995318"/>
    <w:rsid w:val="00996344"/>
    <w:rsid w:val="00996693"/>
    <w:rsid w:val="00996D28"/>
    <w:rsid w:val="009A0124"/>
    <w:rsid w:val="009A04CA"/>
    <w:rsid w:val="009A154F"/>
    <w:rsid w:val="009A1591"/>
    <w:rsid w:val="009A4C28"/>
    <w:rsid w:val="009A4C7B"/>
    <w:rsid w:val="009A672C"/>
    <w:rsid w:val="009A7C8A"/>
    <w:rsid w:val="009B0D81"/>
    <w:rsid w:val="009B1FEE"/>
    <w:rsid w:val="009B21AD"/>
    <w:rsid w:val="009B4432"/>
    <w:rsid w:val="009B4720"/>
    <w:rsid w:val="009B5193"/>
    <w:rsid w:val="009B53D1"/>
    <w:rsid w:val="009B5490"/>
    <w:rsid w:val="009B5AF8"/>
    <w:rsid w:val="009B5C96"/>
    <w:rsid w:val="009B6532"/>
    <w:rsid w:val="009B6AB6"/>
    <w:rsid w:val="009B7789"/>
    <w:rsid w:val="009C0772"/>
    <w:rsid w:val="009C3622"/>
    <w:rsid w:val="009C399B"/>
    <w:rsid w:val="009C44DE"/>
    <w:rsid w:val="009C4784"/>
    <w:rsid w:val="009C5674"/>
    <w:rsid w:val="009C72F9"/>
    <w:rsid w:val="009C75C7"/>
    <w:rsid w:val="009C7ECD"/>
    <w:rsid w:val="009D1020"/>
    <w:rsid w:val="009D12A5"/>
    <w:rsid w:val="009D18E9"/>
    <w:rsid w:val="009D1CCA"/>
    <w:rsid w:val="009D28C8"/>
    <w:rsid w:val="009D34D8"/>
    <w:rsid w:val="009D3913"/>
    <w:rsid w:val="009D4050"/>
    <w:rsid w:val="009D4205"/>
    <w:rsid w:val="009D4862"/>
    <w:rsid w:val="009D4954"/>
    <w:rsid w:val="009D4AC8"/>
    <w:rsid w:val="009D5108"/>
    <w:rsid w:val="009D539E"/>
    <w:rsid w:val="009D656E"/>
    <w:rsid w:val="009D7A7E"/>
    <w:rsid w:val="009E09C9"/>
    <w:rsid w:val="009E0E1C"/>
    <w:rsid w:val="009E1B1E"/>
    <w:rsid w:val="009E22C7"/>
    <w:rsid w:val="009E530C"/>
    <w:rsid w:val="009E53A7"/>
    <w:rsid w:val="009E70DC"/>
    <w:rsid w:val="009E72AD"/>
    <w:rsid w:val="009E7591"/>
    <w:rsid w:val="009E7F84"/>
    <w:rsid w:val="009F194C"/>
    <w:rsid w:val="009F32D8"/>
    <w:rsid w:val="009F397D"/>
    <w:rsid w:val="009F4CF1"/>
    <w:rsid w:val="009F5584"/>
    <w:rsid w:val="009F5652"/>
    <w:rsid w:val="009F62C8"/>
    <w:rsid w:val="009F6382"/>
    <w:rsid w:val="009F7778"/>
    <w:rsid w:val="009F7A3A"/>
    <w:rsid w:val="009F7B7E"/>
    <w:rsid w:val="00A00E9E"/>
    <w:rsid w:val="00A01EFA"/>
    <w:rsid w:val="00A02347"/>
    <w:rsid w:val="00A02D57"/>
    <w:rsid w:val="00A03186"/>
    <w:rsid w:val="00A03F6E"/>
    <w:rsid w:val="00A04B85"/>
    <w:rsid w:val="00A0501E"/>
    <w:rsid w:val="00A05C82"/>
    <w:rsid w:val="00A05F7C"/>
    <w:rsid w:val="00A06A56"/>
    <w:rsid w:val="00A06A6D"/>
    <w:rsid w:val="00A06C70"/>
    <w:rsid w:val="00A07748"/>
    <w:rsid w:val="00A07A59"/>
    <w:rsid w:val="00A10386"/>
    <w:rsid w:val="00A104CE"/>
    <w:rsid w:val="00A11AD1"/>
    <w:rsid w:val="00A12A8C"/>
    <w:rsid w:val="00A12CE3"/>
    <w:rsid w:val="00A12CF5"/>
    <w:rsid w:val="00A12EC3"/>
    <w:rsid w:val="00A12EE0"/>
    <w:rsid w:val="00A1329C"/>
    <w:rsid w:val="00A137A3"/>
    <w:rsid w:val="00A147A6"/>
    <w:rsid w:val="00A17F9F"/>
    <w:rsid w:val="00A2219E"/>
    <w:rsid w:val="00A2337F"/>
    <w:rsid w:val="00A239F7"/>
    <w:rsid w:val="00A23C0A"/>
    <w:rsid w:val="00A23E52"/>
    <w:rsid w:val="00A2494C"/>
    <w:rsid w:val="00A24F78"/>
    <w:rsid w:val="00A258ED"/>
    <w:rsid w:val="00A26AC6"/>
    <w:rsid w:val="00A3107D"/>
    <w:rsid w:val="00A31D9F"/>
    <w:rsid w:val="00A32481"/>
    <w:rsid w:val="00A331DB"/>
    <w:rsid w:val="00A33975"/>
    <w:rsid w:val="00A34870"/>
    <w:rsid w:val="00A34924"/>
    <w:rsid w:val="00A357CE"/>
    <w:rsid w:val="00A35F6E"/>
    <w:rsid w:val="00A361E7"/>
    <w:rsid w:val="00A363FB"/>
    <w:rsid w:val="00A36BDA"/>
    <w:rsid w:val="00A36BEC"/>
    <w:rsid w:val="00A379CB"/>
    <w:rsid w:val="00A40A7A"/>
    <w:rsid w:val="00A40D6B"/>
    <w:rsid w:val="00A42778"/>
    <w:rsid w:val="00A43832"/>
    <w:rsid w:val="00A43878"/>
    <w:rsid w:val="00A45752"/>
    <w:rsid w:val="00A457D3"/>
    <w:rsid w:val="00A46521"/>
    <w:rsid w:val="00A473EA"/>
    <w:rsid w:val="00A52D81"/>
    <w:rsid w:val="00A52DF9"/>
    <w:rsid w:val="00A53933"/>
    <w:rsid w:val="00A54196"/>
    <w:rsid w:val="00A544AE"/>
    <w:rsid w:val="00A557BB"/>
    <w:rsid w:val="00A5668D"/>
    <w:rsid w:val="00A5775E"/>
    <w:rsid w:val="00A57890"/>
    <w:rsid w:val="00A604E9"/>
    <w:rsid w:val="00A611FF"/>
    <w:rsid w:val="00A61600"/>
    <w:rsid w:val="00A629F1"/>
    <w:rsid w:val="00A63692"/>
    <w:rsid w:val="00A6446B"/>
    <w:rsid w:val="00A644F6"/>
    <w:rsid w:val="00A647B9"/>
    <w:rsid w:val="00A66E86"/>
    <w:rsid w:val="00A671C1"/>
    <w:rsid w:val="00A6730A"/>
    <w:rsid w:val="00A703A0"/>
    <w:rsid w:val="00A71952"/>
    <w:rsid w:val="00A71A8D"/>
    <w:rsid w:val="00A72989"/>
    <w:rsid w:val="00A72A89"/>
    <w:rsid w:val="00A72E85"/>
    <w:rsid w:val="00A74495"/>
    <w:rsid w:val="00A74878"/>
    <w:rsid w:val="00A74E91"/>
    <w:rsid w:val="00A762DF"/>
    <w:rsid w:val="00A76336"/>
    <w:rsid w:val="00A764BA"/>
    <w:rsid w:val="00A772F4"/>
    <w:rsid w:val="00A77F8D"/>
    <w:rsid w:val="00A81078"/>
    <w:rsid w:val="00A8141A"/>
    <w:rsid w:val="00A83539"/>
    <w:rsid w:val="00A83700"/>
    <w:rsid w:val="00A84ACA"/>
    <w:rsid w:val="00A85DBB"/>
    <w:rsid w:val="00A85EA8"/>
    <w:rsid w:val="00A90853"/>
    <w:rsid w:val="00A9184B"/>
    <w:rsid w:val="00A931AA"/>
    <w:rsid w:val="00A93754"/>
    <w:rsid w:val="00A93CA7"/>
    <w:rsid w:val="00A95173"/>
    <w:rsid w:val="00A977DA"/>
    <w:rsid w:val="00AA0081"/>
    <w:rsid w:val="00AA0D01"/>
    <w:rsid w:val="00AA0D37"/>
    <w:rsid w:val="00AA1179"/>
    <w:rsid w:val="00AA1833"/>
    <w:rsid w:val="00AA1F68"/>
    <w:rsid w:val="00AA2039"/>
    <w:rsid w:val="00AA3C10"/>
    <w:rsid w:val="00AA3E26"/>
    <w:rsid w:val="00AA3E72"/>
    <w:rsid w:val="00AA42D1"/>
    <w:rsid w:val="00AA4782"/>
    <w:rsid w:val="00AA4946"/>
    <w:rsid w:val="00AA5681"/>
    <w:rsid w:val="00AA5A45"/>
    <w:rsid w:val="00AA6C70"/>
    <w:rsid w:val="00AA723F"/>
    <w:rsid w:val="00AA7457"/>
    <w:rsid w:val="00AA7613"/>
    <w:rsid w:val="00AA766B"/>
    <w:rsid w:val="00AA7E68"/>
    <w:rsid w:val="00AB03C6"/>
    <w:rsid w:val="00AB0969"/>
    <w:rsid w:val="00AB289D"/>
    <w:rsid w:val="00AB2ED4"/>
    <w:rsid w:val="00AB4701"/>
    <w:rsid w:val="00AB5983"/>
    <w:rsid w:val="00AB5ACA"/>
    <w:rsid w:val="00AB5D4B"/>
    <w:rsid w:val="00AB5DC9"/>
    <w:rsid w:val="00AB62AF"/>
    <w:rsid w:val="00AB6762"/>
    <w:rsid w:val="00AB7454"/>
    <w:rsid w:val="00AB7F81"/>
    <w:rsid w:val="00AC0094"/>
    <w:rsid w:val="00AC08C5"/>
    <w:rsid w:val="00AC0EFC"/>
    <w:rsid w:val="00AC285F"/>
    <w:rsid w:val="00AC2B0D"/>
    <w:rsid w:val="00AC4000"/>
    <w:rsid w:val="00AC57EA"/>
    <w:rsid w:val="00AC68FE"/>
    <w:rsid w:val="00AC6ED6"/>
    <w:rsid w:val="00AC70C2"/>
    <w:rsid w:val="00AC7104"/>
    <w:rsid w:val="00AC793C"/>
    <w:rsid w:val="00AD1950"/>
    <w:rsid w:val="00AD2E4C"/>
    <w:rsid w:val="00AD3639"/>
    <w:rsid w:val="00AD37A3"/>
    <w:rsid w:val="00AD3CD6"/>
    <w:rsid w:val="00AD3D5C"/>
    <w:rsid w:val="00AD3FB2"/>
    <w:rsid w:val="00AD4A61"/>
    <w:rsid w:val="00AD6045"/>
    <w:rsid w:val="00AE0458"/>
    <w:rsid w:val="00AE1AB3"/>
    <w:rsid w:val="00AE2050"/>
    <w:rsid w:val="00AE24AB"/>
    <w:rsid w:val="00AE2CBD"/>
    <w:rsid w:val="00AE2EEA"/>
    <w:rsid w:val="00AE3165"/>
    <w:rsid w:val="00AE333E"/>
    <w:rsid w:val="00AE3A9C"/>
    <w:rsid w:val="00AE3BAD"/>
    <w:rsid w:val="00AE4756"/>
    <w:rsid w:val="00AE6560"/>
    <w:rsid w:val="00AE67C6"/>
    <w:rsid w:val="00AF2D3C"/>
    <w:rsid w:val="00AF2D48"/>
    <w:rsid w:val="00AF3209"/>
    <w:rsid w:val="00AF3694"/>
    <w:rsid w:val="00AF3895"/>
    <w:rsid w:val="00AF3CF7"/>
    <w:rsid w:val="00AF4B05"/>
    <w:rsid w:val="00AF4C7A"/>
    <w:rsid w:val="00AF515E"/>
    <w:rsid w:val="00AF6391"/>
    <w:rsid w:val="00AF64D7"/>
    <w:rsid w:val="00AF6AFF"/>
    <w:rsid w:val="00AF7CBF"/>
    <w:rsid w:val="00B01BC0"/>
    <w:rsid w:val="00B02E83"/>
    <w:rsid w:val="00B04488"/>
    <w:rsid w:val="00B0555E"/>
    <w:rsid w:val="00B05F99"/>
    <w:rsid w:val="00B0646F"/>
    <w:rsid w:val="00B079CF"/>
    <w:rsid w:val="00B07E01"/>
    <w:rsid w:val="00B10599"/>
    <w:rsid w:val="00B12E8C"/>
    <w:rsid w:val="00B13F92"/>
    <w:rsid w:val="00B1458E"/>
    <w:rsid w:val="00B14E90"/>
    <w:rsid w:val="00B162C3"/>
    <w:rsid w:val="00B1668C"/>
    <w:rsid w:val="00B17333"/>
    <w:rsid w:val="00B175D9"/>
    <w:rsid w:val="00B17904"/>
    <w:rsid w:val="00B17CAC"/>
    <w:rsid w:val="00B2035C"/>
    <w:rsid w:val="00B213A3"/>
    <w:rsid w:val="00B213C4"/>
    <w:rsid w:val="00B21D42"/>
    <w:rsid w:val="00B22350"/>
    <w:rsid w:val="00B23805"/>
    <w:rsid w:val="00B23A96"/>
    <w:rsid w:val="00B23F2B"/>
    <w:rsid w:val="00B24AA9"/>
    <w:rsid w:val="00B24D40"/>
    <w:rsid w:val="00B268EE"/>
    <w:rsid w:val="00B26C5F"/>
    <w:rsid w:val="00B274D1"/>
    <w:rsid w:val="00B2761D"/>
    <w:rsid w:val="00B317F3"/>
    <w:rsid w:val="00B31F7E"/>
    <w:rsid w:val="00B3287D"/>
    <w:rsid w:val="00B32BEB"/>
    <w:rsid w:val="00B32F09"/>
    <w:rsid w:val="00B32F0B"/>
    <w:rsid w:val="00B32F63"/>
    <w:rsid w:val="00B33599"/>
    <w:rsid w:val="00B33A3C"/>
    <w:rsid w:val="00B42229"/>
    <w:rsid w:val="00B42491"/>
    <w:rsid w:val="00B4295D"/>
    <w:rsid w:val="00B42F84"/>
    <w:rsid w:val="00B43D61"/>
    <w:rsid w:val="00B43FAA"/>
    <w:rsid w:val="00B44BBE"/>
    <w:rsid w:val="00B45278"/>
    <w:rsid w:val="00B454D9"/>
    <w:rsid w:val="00B4677E"/>
    <w:rsid w:val="00B468A5"/>
    <w:rsid w:val="00B46958"/>
    <w:rsid w:val="00B46F1B"/>
    <w:rsid w:val="00B50175"/>
    <w:rsid w:val="00B5084E"/>
    <w:rsid w:val="00B50F17"/>
    <w:rsid w:val="00B51982"/>
    <w:rsid w:val="00B525BF"/>
    <w:rsid w:val="00B52E0A"/>
    <w:rsid w:val="00B5312C"/>
    <w:rsid w:val="00B5315B"/>
    <w:rsid w:val="00B531F3"/>
    <w:rsid w:val="00B5356F"/>
    <w:rsid w:val="00B53B77"/>
    <w:rsid w:val="00B540FB"/>
    <w:rsid w:val="00B54850"/>
    <w:rsid w:val="00B54F46"/>
    <w:rsid w:val="00B55ED9"/>
    <w:rsid w:val="00B563B5"/>
    <w:rsid w:val="00B57971"/>
    <w:rsid w:val="00B57C14"/>
    <w:rsid w:val="00B604D3"/>
    <w:rsid w:val="00B606D6"/>
    <w:rsid w:val="00B61D25"/>
    <w:rsid w:val="00B62761"/>
    <w:rsid w:val="00B62F6B"/>
    <w:rsid w:val="00B63469"/>
    <w:rsid w:val="00B635B9"/>
    <w:rsid w:val="00B6421E"/>
    <w:rsid w:val="00B65414"/>
    <w:rsid w:val="00B67046"/>
    <w:rsid w:val="00B670B3"/>
    <w:rsid w:val="00B67971"/>
    <w:rsid w:val="00B704D9"/>
    <w:rsid w:val="00B72156"/>
    <w:rsid w:val="00B7260F"/>
    <w:rsid w:val="00B7308E"/>
    <w:rsid w:val="00B7342A"/>
    <w:rsid w:val="00B73905"/>
    <w:rsid w:val="00B76576"/>
    <w:rsid w:val="00B7754D"/>
    <w:rsid w:val="00B803EF"/>
    <w:rsid w:val="00B80DF4"/>
    <w:rsid w:val="00B80EC9"/>
    <w:rsid w:val="00B8245C"/>
    <w:rsid w:val="00B82CE2"/>
    <w:rsid w:val="00B83257"/>
    <w:rsid w:val="00B845FE"/>
    <w:rsid w:val="00B853A8"/>
    <w:rsid w:val="00B85A9B"/>
    <w:rsid w:val="00B85F6C"/>
    <w:rsid w:val="00B86A43"/>
    <w:rsid w:val="00B86FB1"/>
    <w:rsid w:val="00B878E9"/>
    <w:rsid w:val="00B90375"/>
    <w:rsid w:val="00B91432"/>
    <w:rsid w:val="00B917A3"/>
    <w:rsid w:val="00B92120"/>
    <w:rsid w:val="00B92404"/>
    <w:rsid w:val="00B92AA7"/>
    <w:rsid w:val="00B92B6D"/>
    <w:rsid w:val="00B930AC"/>
    <w:rsid w:val="00B93A58"/>
    <w:rsid w:val="00B94889"/>
    <w:rsid w:val="00B95539"/>
    <w:rsid w:val="00B95591"/>
    <w:rsid w:val="00B95A94"/>
    <w:rsid w:val="00B96F4C"/>
    <w:rsid w:val="00BA0D4B"/>
    <w:rsid w:val="00BA11DD"/>
    <w:rsid w:val="00BA1A16"/>
    <w:rsid w:val="00BA1F98"/>
    <w:rsid w:val="00BA22F5"/>
    <w:rsid w:val="00BA2314"/>
    <w:rsid w:val="00BA4F2A"/>
    <w:rsid w:val="00BA5F6D"/>
    <w:rsid w:val="00BA63D1"/>
    <w:rsid w:val="00BA6899"/>
    <w:rsid w:val="00BA6EBE"/>
    <w:rsid w:val="00BA6F96"/>
    <w:rsid w:val="00BA7BA6"/>
    <w:rsid w:val="00BB0120"/>
    <w:rsid w:val="00BB18D2"/>
    <w:rsid w:val="00BB1E6E"/>
    <w:rsid w:val="00BB2332"/>
    <w:rsid w:val="00BB379B"/>
    <w:rsid w:val="00BB44DD"/>
    <w:rsid w:val="00BB4A74"/>
    <w:rsid w:val="00BB4AAB"/>
    <w:rsid w:val="00BB4C02"/>
    <w:rsid w:val="00BB623E"/>
    <w:rsid w:val="00BB6E5B"/>
    <w:rsid w:val="00BC0767"/>
    <w:rsid w:val="00BC0C23"/>
    <w:rsid w:val="00BC0F0E"/>
    <w:rsid w:val="00BC13A2"/>
    <w:rsid w:val="00BC24E6"/>
    <w:rsid w:val="00BC25CB"/>
    <w:rsid w:val="00BC3577"/>
    <w:rsid w:val="00BC3DA0"/>
    <w:rsid w:val="00BC5154"/>
    <w:rsid w:val="00BC5391"/>
    <w:rsid w:val="00BC5490"/>
    <w:rsid w:val="00BC6738"/>
    <w:rsid w:val="00BC6906"/>
    <w:rsid w:val="00BD0795"/>
    <w:rsid w:val="00BD0CB7"/>
    <w:rsid w:val="00BD14FA"/>
    <w:rsid w:val="00BD1A77"/>
    <w:rsid w:val="00BD2460"/>
    <w:rsid w:val="00BD281F"/>
    <w:rsid w:val="00BD2B90"/>
    <w:rsid w:val="00BD2BD6"/>
    <w:rsid w:val="00BD2DBB"/>
    <w:rsid w:val="00BD2DDB"/>
    <w:rsid w:val="00BD3733"/>
    <w:rsid w:val="00BD4471"/>
    <w:rsid w:val="00BD48E3"/>
    <w:rsid w:val="00BD6B69"/>
    <w:rsid w:val="00BD73D9"/>
    <w:rsid w:val="00BE05A3"/>
    <w:rsid w:val="00BE11DA"/>
    <w:rsid w:val="00BE3A75"/>
    <w:rsid w:val="00BE3B82"/>
    <w:rsid w:val="00BE5754"/>
    <w:rsid w:val="00BE5805"/>
    <w:rsid w:val="00BE5813"/>
    <w:rsid w:val="00BE581F"/>
    <w:rsid w:val="00BE598F"/>
    <w:rsid w:val="00BE6439"/>
    <w:rsid w:val="00BE78B0"/>
    <w:rsid w:val="00BF0656"/>
    <w:rsid w:val="00BF06E2"/>
    <w:rsid w:val="00BF0BB4"/>
    <w:rsid w:val="00BF3052"/>
    <w:rsid w:val="00BF3648"/>
    <w:rsid w:val="00BF5DDD"/>
    <w:rsid w:val="00C02261"/>
    <w:rsid w:val="00C031EB"/>
    <w:rsid w:val="00C055F7"/>
    <w:rsid w:val="00C05620"/>
    <w:rsid w:val="00C05721"/>
    <w:rsid w:val="00C05D4E"/>
    <w:rsid w:val="00C06070"/>
    <w:rsid w:val="00C06502"/>
    <w:rsid w:val="00C06A7D"/>
    <w:rsid w:val="00C06B3D"/>
    <w:rsid w:val="00C07D2F"/>
    <w:rsid w:val="00C10962"/>
    <w:rsid w:val="00C11034"/>
    <w:rsid w:val="00C11F78"/>
    <w:rsid w:val="00C13CEF"/>
    <w:rsid w:val="00C14583"/>
    <w:rsid w:val="00C1551C"/>
    <w:rsid w:val="00C15DB3"/>
    <w:rsid w:val="00C214DC"/>
    <w:rsid w:val="00C21A13"/>
    <w:rsid w:val="00C22114"/>
    <w:rsid w:val="00C2359A"/>
    <w:rsid w:val="00C23BA0"/>
    <w:rsid w:val="00C258EA"/>
    <w:rsid w:val="00C26EC3"/>
    <w:rsid w:val="00C31A24"/>
    <w:rsid w:val="00C33004"/>
    <w:rsid w:val="00C330D0"/>
    <w:rsid w:val="00C344A7"/>
    <w:rsid w:val="00C34993"/>
    <w:rsid w:val="00C35CB4"/>
    <w:rsid w:val="00C364E8"/>
    <w:rsid w:val="00C36B1F"/>
    <w:rsid w:val="00C37480"/>
    <w:rsid w:val="00C4005D"/>
    <w:rsid w:val="00C4035D"/>
    <w:rsid w:val="00C40836"/>
    <w:rsid w:val="00C40E7E"/>
    <w:rsid w:val="00C42B06"/>
    <w:rsid w:val="00C43A6E"/>
    <w:rsid w:val="00C44FAE"/>
    <w:rsid w:val="00C452C1"/>
    <w:rsid w:val="00C45AB6"/>
    <w:rsid w:val="00C45FBE"/>
    <w:rsid w:val="00C467F1"/>
    <w:rsid w:val="00C4698E"/>
    <w:rsid w:val="00C47457"/>
    <w:rsid w:val="00C476D2"/>
    <w:rsid w:val="00C51CAB"/>
    <w:rsid w:val="00C5214E"/>
    <w:rsid w:val="00C52BCD"/>
    <w:rsid w:val="00C52D34"/>
    <w:rsid w:val="00C53821"/>
    <w:rsid w:val="00C53A58"/>
    <w:rsid w:val="00C551CE"/>
    <w:rsid w:val="00C55800"/>
    <w:rsid w:val="00C56634"/>
    <w:rsid w:val="00C572E9"/>
    <w:rsid w:val="00C61A0C"/>
    <w:rsid w:val="00C61F78"/>
    <w:rsid w:val="00C629D9"/>
    <w:rsid w:val="00C62A2C"/>
    <w:rsid w:val="00C63587"/>
    <w:rsid w:val="00C638B2"/>
    <w:rsid w:val="00C6562A"/>
    <w:rsid w:val="00C65A2F"/>
    <w:rsid w:val="00C65B17"/>
    <w:rsid w:val="00C65D56"/>
    <w:rsid w:val="00C66A52"/>
    <w:rsid w:val="00C6749E"/>
    <w:rsid w:val="00C7190D"/>
    <w:rsid w:val="00C71A8B"/>
    <w:rsid w:val="00C731D4"/>
    <w:rsid w:val="00C74D53"/>
    <w:rsid w:val="00C75B68"/>
    <w:rsid w:val="00C8054D"/>
    <w:rsid w:val="00C808E7"/>
    <w:rsid w:val="00C81389"/>
    <w:rsid w:val="00C816B8"/>
    <w:rsid w:val="00C824D8"/>
    <w:rsid w:val="00C82D40"/>
    <w:rsid w:val="00C839F1"/>
    <w:rsid w:val="00C84539"/>
    <w:rsid w:val="00C855A8"/>
    <w:rsid w:val="00C860D0"/>
    <w:rsid w:val="00C869A9"/>
    <w:rsid w:val="00C872FA"/>
    <w:rsid w:val="00C87369"/>
    <w:rsid w:val="00C877F0"/>
    <w:rsid w:val="00C87BDF"/>
    <w:rsid w:val="00C87FA6"/>
    <w:rsid w:val="00C905B2"/>
    <w:rsid w:val="00C90E9A"/>
    <w:rsid w:val="00C90EB3"/>
    <w:rsid w:val="00C94708"/>
    <w:rsid w:val="00C96B45"/>
    <w:rsid w:val="00C97EC1"/>
    <w:rsid w:val="00C97F86"/>
    <w:rsid w:val="00CA14DA"/>
    <w:rsid w:val="00CA154B"/>
    <w:rsid w:val="00CA2D14"/>
    <w:rsid w:val="00CA3FFB"/>
    <w:rsid w:val="00CA4525"/>
    <w:rsid w:val="00CA48F2"/>
    <w:rsid w:val="00CA636F"/>
    <w:rsid w:val="00CA6865"/>
    <w:rsid w:val="00CA7DB1"/>
    <w:rsid w:val="00CB08A2"/>
    <w:rsid w:val="00CB0CE6"/>
    <w:rsid w:val="00CB103F"/>
    <w:rsid w:val="00CB19DC"/>
    <w:rsid w:val="00CB22DC"/>
    <w:rsid w:val="00CB2CE9"/>
    <w:rsid w:val="00CB2FB4"/>
    <w:rsid w:val="00CB405D"/>
    <w:rsid w:val="00CB6667"/>
    <w:rsid w:val="00CC0328"/>
    <w:rsid w:val="00CC18F7"/>
    <w:rsid w:val="00CC2362"/>
    <w:rsid w:val="00CC3BAF"/>
    <w:rsid w:val="00CC4308"/>
    <w:rsid w:val="00CC641D"/>
    <w:rsid w:val="00CC7332"/>
    <w:rsid w:val="00CC74D9"/>
    <w:rsid w:val="00CC7C73"/>
    <w:rsid w:val="00CD0B2B"/>
    <w:rsid w:val="00CD1488"/>
    <w:rsid w:val="00CD19F6"/>
    <w:rsid w:val="00CD2C62"/>
    <w:rsid w:val="00CD38E2"/>
    <w:rsid w:val="00CD391B"/>
    <w:rsid w:val="00CD41D0"/>
    <w:rsid w:val="00CD462B"/>
    <w:rsid w:val="00CD4D93"/>
    <w:rsid w:val="00CD5767"/>
    <w:rsid w:val="00CD7007"/>
    <w:rsid w:val="00CD76A9"/>
    <w:rsid w:val="00CD7936"/>
    <w:rsid w:val="00CD7AE8"/>
    <w:rsid w:val="00CD7D0F"/>
    <w:rsid w:val="00CE19E3"/>
    <w:rsid w:val="00CE1E3A"/>
    <w:rsid w:val="00CE26BB"/>
    <w:rsid w:val="00CE28AA"/>
    <w:rsid w:val="00CE357A"/>
    <w:rsid w:val="00CE7F3D"/>
    <w:rsid w:val="00CF004F"/>
    <w:rsid w:val="00CF03CC"/>
    <w:rsid w:val="00CF1E06"/>
    <w:rsid w:val="00CF2EFE"/>
    <w:rsid w:val="00CF461A"/>
    <w:rsid w:val="00CF47F8"/>
    <w:rsid w:val="00CF5AC3"/>
    <w:rsid w:val="00CF5D3A"/>
    <w:rsid w:val="00CF6987"/>
    <w:rsid w:val="00CF7C1D"/>
    <w:rsid w:val="00D0108B"/>
    <w:rsid w:val="00D010CA"/>
    <w:rsid w:val="00D01370"/>
    <w:rsid w:val="00D0265D"/>
    <w:rsid w:val="00D03D4E"/>
    <w:rsid w:val="00D046C0"/>
    <w:rsid w:val="00D049AA"/>
    <w:rsid w:val="00D0566D"/>
    <w:rsid w:val="00D0584C"/>
    <w:rsid w:val="00D05863"/>
    <w:rsid w:val="00D06BCB"/>
    <w:rsid w:val="00D07140"/>
    <w:rsid w:val="00D072E1"/>
    <w:rsid w:val="00D07AD8"/>
    <w:rsid w:val="00D12229"/>
    <w:rsid w:val="00D12677"/>
    <w:rsid w:val="00D12B9D"/>
    <w:rsid w:val="00D12C86"/>
    <w:rsid w:val="00D12CA9"/>
    <w:rsid w:val="00D131F9"/>
    <w:rsid w:val="00D13375"/>
    <w:rsid w:val="00D13544"/>
    <w:rsid w:val="00D136D5"/>
    <w:rsid w:val="00D13B69"/>
    <w:rsid w:val="00D1402E"/>
    <w:rsid w:val="00D140C0"/>
    <w:rsid w:val="00D141F4"/>
    <w:rsid w:val="00D15B26"/>
    <w:rsid w:val="00D15FC8"/>
    <w:rsid w:val="00D16131"/>
    <w:rsid w:val="00D165BB"/>
    <w:rsid w:val="00D16F3B"/>
    <w:rsid w:val="00D1784C"/>
    <w:rsid w:val="00D2005F"/>
    <w:rsid w:val="00D20ADA"/>
    <w:rsid w:val="00D21C67"/>
    <w:rsid w:val="00D21D42"/>
    <w:rsid w:val="00D22BF1"/>
    <w:rsid w:val="00D22EB1"/>
    <w:rsid w:val="00D24314"/>
    <w:rsid w:val="00D2441D"/>
    <w:rsid w:val="00D246DE"/>
    <w:rsid w:val="00D24B78"/>
    <w:rsid w:val="00D257BB"/>
    <w:rsid w:val="00D26602"/>
    <w:rsid w:val="00D26BCC"/>
    <w:rsid w:val="00D27187"/>
    <w:rsid w:val="00D279CA"/>
    <w:rsid w:val="00D313C9"/>
    <w:rsid w:val="00D3148F"/>
    <w:rsid w:val="00D31BD1"/>
    <w:rsid w:val="00D3274A"/>
    <w:rsid w:val="00D32CCB"/>
    <w:rsid w:val="00D34182"/>
    <w:rsid w:val="00D34D5B"/>
    <w:rsid w:val="00D36448"/>
    <w:rsid w:val="00D3674C"/>
    <w:rsid w:val="00D37203"/>
    <w:rsid w:val="00D37717"/>
    <w:rsid w:val="00D37B82"/>
    <w:rsid w:val="00D40025"/>
    <w:rsid w:val="00D40067"/>
    <w:rsid w:val="00D4198A"/>
    <w:rsid w:val="00D4226F"/>
    <w:rsid w:val="00D42592"/>
    <w:rsid w:val="00D425B5"/>
    <w:rsid w:val="00D43667"/>
    <w:rsid w:val="00D43829"/>
    <w:rsid w:val="00D43D4F"/>
    <w:rsid w:val="00D43F53"/>
    <w:rsid w:val="00D4424E"/>
    <w:rsid w:val="00D449B5"/>
    <w:rsid w:val="00D454DC"/>
    <w:rsid w:val="00D45855"/>
    <w:rsid w:val="00D46A24"/>
    <w:rsid w:val="00D46CB3"/>
    <w:rsid w:val="00D46F92"/>
    <w:rsid w:val="00D47787"/>
    <w:rsid w:val="00D47C32"/>
    <w:rsid w:val="00D50F92"/>
    <w:rsid w:val="00D51979"/>
    <w:rsid w:val="00D52162"/>
    <w:rsid w:val="00D53324"/>
    <w:rsid w:val="00D55A64"/>
    <w:rsid w:val="00D56A71"/>
    <w:rsid w:val="00D579C2"/>
    <w:rsid w:val="00D57D77"/>
    <w:rsid w:val="00D60A10"/>
    <w:rsid w:val="00D60CC0"/>
    <w:rsid w:val="00D60FED"/>
    <w:rsid w:val="00D61A00"/>
    <w:rsid w:val="00D62849"/>
    <w:rsid w:val="00D62A31"/>
    <w:rsid w:val="00D634FD"/>
    <w:rsid w:val="00D6357D"/>
    <w:rsid w:val="00D6383F"/>
    <w:rsid w:val="00D64983"/>
    <w:rsid w:val="00D65C7C"/>
    <w:rsid w:val="00D65DE4"/>
    <w:rsid w:val="00D67203"/>
    <w:rsid w:val="00D67466"/>
    <w:rsid w:val="00D711CF"/>
    <w:rsid w:val="00D71921"/>
    <w:rsid w:val="00D719F5"/>
    <w:rsid w:val="00D738C9"/>
    <w:rsid w:val="00D751BE"/>
    <w:rsid w:val="00D77442"/>
    <w:rsid w:val="00D807B2"/>
    <w:rsid w:val="00D8097F"/>
    <w:rsid w:val="00D809D8"/>
    <w:rsid w:val="00D8127F"/>
    <w:rsid w:val="00D8194B"/>
    <w:rsid w:val="00D839AD"/>
    <w:rsid w:val="00D84838"/>
    <w:rsid w:val="00D85260"/>
    <w:rsid w:val="00D8588F"/>
    <w:rsid w:val="00D85D5C"/>
    <w:rsid w:val="00D85D6A"/>
    <w:rsid w:val="00D861AE"/>
    <w:rsid w:val="00D86797"/>
    <w:rsid w:val="00D86965"/>
    <w:rsid w:val="00D86B34"/>
    <w:rsid w:val="00D86CC2"/>
    <w:rsid w:val="00D86DA0"/>
    <w:rsid w:val="00D87977"/>
    <w:rsid w:val="00D90342"/>
    <w:rsid w:val="00D91B06"/>
    <w:rsid w:val="00D92BC9"/>
    <w:rsid w:val="00D92DC5"/>
    <w:rsid w:val="00D932EF"/>
    <w:rsid w:val="00D9458B"/>
    <w:rsid w:val="00D94BAE"/>
    <w:rsid w:val="00D951D3"/>
    <w:rsid w:val="00D9778F"/>
    <w:rsid w:val="00D97E67"/>
    <w:rsid w:val="00DA0AED"/>
    <w:rsid w:val="00DA186F"/>
    <w:rsid w:val="00DA253B"/>
    <w:rsid w:val="00DA26F7"/>
    <w:rsid w:val="00DA2AB1"/>
    <w:rsid w:val="00DA2DE1"/>
    <w:rsid w:val="00DA3AE2"/>
    <w:rsid w:val="00DA7029"/>
    <w:rsid w:val="00DA799D"/>
    <w:rsid w:val="00DA7B3F"/>
    <w:rsid w:val="00DB0145"/>
    <w:rsid w:val="00DB04BF"/>
    <w:rsid w:val="00DB0596"/>
    <w:rsid w:val="00DB1968"/>
    <w:rsid w:val="00DB1F72"/>
    <w:rsid w:val="00DB3057"/>
    <w:rsid w:val="00DB3098"/>
    <w:rsid w:val="00DB32D4"/>
    <w:rsid w:val="00DB3AA5"/>
    <w:rsid w:val="00DB3AE8"/>
    <w:rsid w:val="00DB46C5"/>
    <w:rsid w:val="00DB4A0E"/>
    <w:rsid w:val="00DB706F"/>
    <w:rsid w:val="00DC0032"/>
    <w:rsid w:val="00DC0386"/>
    <w:rsid w:val="00DC13A2"/>
    <w:rsid w:val="00DC16ED"/>
    <w:rsid w:val="00DC1992"/>
    <w:rsid w:val="00DC20FC"/>
    <w:rsid w:val="00DC23EB"/>
    <w:rsid w:val="00DC3278"/>
    <w:rsid w:val="00DC3596"/>
    <w:rsid w:val="00DC371D"/>
    <w:rsid w:val="00DC50D4"/>
    <w:rsid w:val="00DC59D2"/>
    <w:rsid w:val="00DC63B9"/>
    <w:rsid w:val="00DD1066"/>
    <w:rsid w:val="00DD2002"/>
    <w:rsid w:val="00DD5B41"/>
    <w:rsid w:val="00DD6BB0"/>
    <w:rsid w:val="00DE0014"/>
    <w:rsid w:val="00DE0217"/>
    <w:rsid w:val="00DE1EB3"/>
    <w:rsid w:val="00DE30FE"/>
    <w:rsid w:val="00DE34C5"/>
    <w:rsid w:val="00DE50D6"/>
    <w:rsid w:val="00DF0758"/>
    <w:rsid w:val="00DF09B3"/>
    <w:rsid w:val="00DF0B37"/>
    <w:rsid w:val="00DF0B58"/>
    <w:rsid w:val="00DF256F"/>
    <w:rsid w:val="00DF3C35"/>
    <w:rsid w:val="00DF3DE2"/>
    <w:rsid w:val="00DF559D"/>
    <w:rsid w:val="00DF6FF0"/>
    <w:rsid w:val="00E00458"/>
    <w:rsid w:val="00E005CC"/>
    <w:rsid w:val="00E0077D"/>
    <w:rsid w:val="00E01A11"/>
    <w:rsid w:val="00E01F09"/>
    <w:rsid w:val="00E0282D"/>
    <w:rsid w:val="00E03CC1"/>
    <w:rsid w:val="00E03D03"/>
    <w:rsid w:val="00E03D85"/>
    <w:rsid w:val="00E041D3"/>
    <w:rsid w:val="00E05054"/>
    <w:rsid w:val="00E06200"/>
    <w:rsid w:val="00E06596"/>
    <w:rsid w:val="00E06A8B"/>
    <w:rsid w:val="00E06E2B"/>
    <w:rsid w:val="00E0709F"/>
    <w:rsid w:val="00E10AC6"/>
    <w:rsid w:val="00E11132"/>
    <w:rsid w:val="00E114B4"/>
    <w:rsid w:val="00E125FB"/>
    <w:rsid w:val="00E1262F"/>
    <w:rsid w:val="00E12825"/>
    <w:rsid w:val="00E1283A"/>
    <w:rsid w:val="00E1414F"/>
    <w:rsid w:val="00E14365"/>
    <w:rsid w:val="00E14EB3"/>
    <w:rsid w:val="00E16601"/>
    <w:rsid w:val="00E1738B"/>
    <w:rsid w:val="00E17790"/>
    <w:rsid w:val="00E17C9B"/>
    <w:rsid w:val="00E17FEA"/>
    <w:rsid w:val="00E22292"/>
    <w:rsid w:val="00E23034"/>
    <w:rsid w:val="00E23B02"/>
    <w:rsid w:val="00E247C1"/>
    <w:rsid w:val="00E2545E"/>
    <w:rsid w:val="00E25889"/>
    <w:rsid w:val="00E26280"/>
    <w:rsid w:val="00E27705"/>
    <w:rsid w:val="00E27CF2"/>
    <w:rsid w:val="00E27F0C"/>
    <w:rsid w:val="00E30BE4"/>
    <w:rsid w:val="00E30D22"/>
    <w:rsid w:val="00E30EDE"/>
    <w:rsid w:val="00E314FE"/>
    <w:rsid w:val="00E32A2B"/>
    <w:rsid w:val="00E333AB"/>
    <w:rsid w:val="00E335B0"/>
    <w:rsid w:val="00E37056"/>
    <w:rsid w:val="00E3706B"/>
    <w:rsid w:val="00E40E42"/>
    <w:rsid w:val="00E41340"/>
    <w:rsid w:val="00E42D54"/>
    <w:rsid w:val="00E431FC"/>
    <w:rsid w:val="00E434D9"/>
    <w:rsid w:val="00E43F5C"/>
    <w:rsid w:val="00E44B92"/>
    <w:rsid w:val="00E44FF9"/>
    <w:rsid w:val="00E45102"/>
    <w:rsid w:val="00E47083"/>
    <w:rsid w:val="00E474EC"/>
    <w:rsid w:val="00E47CBE"/>
    <w:rsid w:val="00E5086D"/>
    <w:rsid w:val="00E516A0"/>
    <w:rsid w:val="00E518F7"/>
    <w:rsid w:val="00E51D21"/>
    <w:rsid w:val="00E52EC7"/>
    <w:rsid w:val="00E53EB5"/>
    <w:rsid w:val="00E54208"/>
    <w:rsid w:val="00E54331"/>
    <w:rsid w:val="00E563FD"/>
    <w:rsid w:val="00E567E9"/>
    <w:rsid w:val="00E5705E"/>
    <w:rsid w:val="00E576EC"/>
    <w:rsid w:val="00E57971"/>
    <w:rsid w:val="00E57CDC"/>
    <w:rsid w:val="00E57F0B"/>
    <w:rsid w:val="00E603EA"/>
    <w:rsid w:val="00E622F6"/>
    <w:rsid w:val="00E63203"/>
    <w:rsid w:val="00E6476D"/>
    <w:rsid w:val="00E64D08"/>
    <w:rsid w:val="00E65B9A"/>
    <w:rsid w:val="00E65FCC"/>
    <w:rsid w:val="00E700C7"/>
    <w:rsid w:val="00E71CF7"/>
    <w:rsid w:val="00E723FA"/>
    <w:rsid w:val="00E72C82"/>
    <w:rsid w:val="00E72F3C"/>
    <w:rsid w:val="00E74439"/>
    <w:rsid w:val="00E75AEC"/>
    <w:rsid w:val="00E7618B"/>
    <w:rsid w:val="00E762B9"/>
    <w:rsid w:val="00E765C3"/>
    <w:rsid w:val="00E77395"/>
    <w:rsid w:val="00E80219"/>
    <w:rsid w:val="00E8065D"/>
    <w:rsid w:val="00E82783"/>
    <w:rsid w:val="00E832A0"/>
    <w:rsid w:val="00E835AE"/>
    <w:rsid w:val="00E8401E"/>
    <w:rsid w:val="00E84545"/>
    <w:rsid w:val="00E84D43"/>
    <w:rsid w:val="00E863D0"/>
    <w:rsid w:val="00E8701D"/>
    <w:rsid w:val="00E90210"/>
    <w:rsid w:val="00E90368"/>
    <w:rsid w:val="00E906E7"/>
    <w:rsid w:val="00E90930"/>
    <w:rsid w:val="00E92D4E"/>
    <w:rsid w:val="00E93450"/>
    <w:rsid w:val="00E93C56"/>
    <w:rsid w:val="00E940FD"/>
    <w:rsid w:val="00E95C9B"/>
    <w:rsid w:val="00E95FF7"/>
    <w:rsid w:val="00E96FB2"/>
    <w:rsid w:val="00E97C8B"/>
    <w:rsid w:val="00E97CB4"/>
    <w:rsid w:val="00EA0A4B"/>
    <w:rsid w:val="00EA0F1F"/>
    <w:rsid w:val="00EA2C18"/>
    <w:rsid w:val="00EA3261"/>
    <w:rsid w:val="00EA3DBB"/>
    <w:rsid w:val="00EA5962"/>
    <w:rsid w:val="00EA621A"/>
    <w:rsid w:val="00EA68FC"/>
    <w:rsid w:val="00EB1CB5"/>
    <w:rsid w:val="00EB23BD"/>
    <w:rsid w:val="00EB4335"/>
    <w:rsid w:val="00EB4C1F"/>
    <w:rsid w:val="00EB72A3"/>
    <w:rsid w:val="00EC0070"/>
    <w:rsid w:val="00EC0E46"/>
    <w:rsid w:val="00EC11E4"/>
    <w:rsid w:val="00EC1F06"/>
    <w:rsid w:val="00EC3A6C"/>
    <w:rsid w:val="00EC3D22"/>
    <w:rsid w:val="00EC426E"/>
    <w:rsid w:val="00EC490D"/>
    <w:rsid w:val="00EC4CD4"/>
    <w:rsid w:val="00EC6E4A"/>
    <w:rsid w:val="00EC70DE"/>
    <w:rsid w:val="00EC716A"/>
    <w:rsid w:val="00EC7704"/>
    <w:rsid w:val="00ED0496"/>
    <w:rsid w:val="00ED1678"/>
    <w:rsid w:val="00ED1A24"/>
    <w:rsid w:val="00ED2064"/>
    <w:rsid w:val="00ED2D98"/>
    <w:rsid w:val="00ED3076"/>
    <w:rsid w:val="00ED33AD"/>
    <w:rsid w:val="00ED3992"/>
    <w:rsid w:val="00ED3ED3"/>
    <w:rsid w:val="00ED5C3D"/>
    <w:rsid w:val="00ED5DCB"/>
    <w:rsid w:val="00ED671C"/>
    <w:rsid w:val="00EE00E5"/>
    <w:rsid w:val="00EE0C5B"/>
    <w:rsid w:val="00EE4C2C"/>
    <w:rsid w:val="00EE517F"/>
    <w:rsid w:val="00EE5639"/>
    <w:rsid w:val="00EE640D"/>
    <w:rsid w:val="00EE6AE3"/>
    <w:rsid w:val="00EE6DAE"/>
    <w:rsid w:val="00EE7196"/>
    <w:rsid w:val="00EE727A"/>
    <w:rsid w:val="00EE7724"/>
    <w:rsid w:val="00EE7AB3"/>
    <w:rsid w:val="00EF1B06"/>
    <w:rsid w:val="00EF23E7"/>
    <w:rsid w:val="00EF2B15"/>
    <w:rsid w:val="00EF3782"/>
    <w:rsid w:val="00EF3EEF"/>
    <w:rsid w:val="00EF5453"/>
    <w:rsid w:val="00EF6792"/>
    <w:rsid w:val="00EF69B2"/>
    <w:rsid w:val="00EF7E5C"/>
    <w:rsid w:val="00F00CCF"/>
    <w:rsid w:val="00F00CF8"/>
    <w:rsid w:val="00F02655"/>
    <w:rsid w:val="00F02BE3"/>
    <w:rsid w:val="00F0355B"/>
    <w:rsid w:val="00F0382C"/>
    <w:rsid w:val="00F05352"/>
    <w:rsid w:val="00F05EA1"/>
    <w:rsid w:val="00F067AC"/>
    <w:rsid w:val="00F06896"/>
    <w:rsid w:val="00F06AC9"/>
    <w:rsid w:val="00F070C9"/>
    <w:rsid w:val="00F070EF"/>
    <w:rsid w:val="00F101C8"/>
    <w:rsid w:val="00F11A50"/>
    <w:rsid w:val="00F13291"/>
    <w:rsid w:val="00F13AE0"/>
    <w:rsid w:val="00F15805"/>
    <w:rsid w:val="00F15CEE"/>
    <w:rsid w:val="00F15D2D"/>
    <w:rsid w:val="00F15F57"/>
    <w:rsid w:val="00F16954"/>
    <w:rsid w:val="00F16A64"/>
    <w:rsid w:val="00F16BB7"/>
    <w:rsid w:val="00F16C76"/>
    <w:rsid w:val="00F21DA1"/>
    <w:rsid w:val="00F21E90"/>
    <w:rsid w:val="00F22712"/>
    <w:rsid w:val="00F22AED"/>
    <w:rsid w:val="00F24F89"/>
    <w:rsid w:val="00F2533C"/>
    <w:rsid w:val="00F253DE"/>
    <w:rsid w:val="00F25689"/>
    <w:rsid w:val="00F27CB6"/>
    <w:rsid w:val="00F27D6D"/>
    <w:rsid w:val="00F304B8"/>
    <w:rsid w:val="00F32366"/>
    <w:rsid w:val="00F323AC"/>
    <w:rsid w:val="00F33074"/>
    <w:rsid w:val="00F33FC6"/>
    <w:rsid w:val="00F34141"/>
    <w:rsid w:val="00F34375"/>
    <w:rsid w:val="00F345F7"/>
    <w:rsid w:val="00F345FF"/>
    <w:rsid w:val="00F34EAF"/>
    <w:rsid w:val="00F35900"/>
    <w:rsid w:val="00F363D9"/>
    <w:rsid w:val="00F365BF"/>
    <w:rsid w:val="00F36627"/>
    <w:rsid w:val="00F36BC0"/>
    <w:rsid w:val="00F37C44"/>
    <w:rsid w:val="00F37E3F"/>
    <w:rsid w:val="00F37FC3"/>
    <w:rsid w:val="00F405C8"/>
    <w:rsid w:val="00F40748"/>
    <w:rsid w:val="00F40FFB"/>
    <w:rsid w:val="00F41ED6"/>
    <w:rsid w:val="00F420A5"/>
    <w:rsid w:val="00F4240B"/>
    <w:rsid w:val="00F4346D"/>
    <w:rsid w:val="00F43AEF"/>
    <w:rsid w:val="00F43C5C"/>
    <w:rsid w:val="00F44069"/>
    <w:rsid w:val="00F4412C"/>
    <w:rsid w:val="00F45BC6"/>
    <w:rsid w:val="00F460E9"/>
    <w:rsid w:val="00F4666C"/>
    <w:rsid w:val="00F46D4F"/>
    <w:rsid w:val="00F50071"/>
    <w:rsid w:val="00F511CA"/>
    <w:rsid w:val="00F51731"/>
    <w:rsid w:val="00F537D3"/>
    <w:rsid w:val="00F539BF"/>
    <w:rsid w:val="00F53A0F"/>
    <w:rsid w:val="00F53B5A"/>
    <w:rsid w:val="00F544ED"/>
    <w:rsid w:val="00F548AC"/>
    <w:rsid w:val="00F55A27"/>
    <w:rsid w:val="00F55E3B"/>
    <w:rsid w:val="00F5601D"/>
    <w:rsid w:val="00F56417"/>
    <w:rsid w:val="00F56DD7"/>
    <w:rsid w:val="00F56F76"/>
    <w:rsid w:val="00F6051E"/>
    <w:rsid w:val="00F607CD"/>
    <w:rsid w:val="00F60BD1"/>
    <w:rsid w:val="00F6211F"/>
    <w:rsid w:val="00F62D95"/>
    <w:rsid w:val="00F6302E"/>
    <w:rsid w:val="00F630D0"/>
    <w:rsid w:val="00F6381B"/>
    <w:rsid w:val="00F66E44"/>
    <w:rsid w:val="00F700F3"/>
    <w:rsid w:val="00F70733"/>
    <w:rsid w:val="00F71282"/>
    <w:rsid w:val="00F715B5"/>
    <w:rsid w:val="00F724E8"/>
    <w:rsid w:val="00F72AF3"/>
    <w:rsid w:val="00F72BC7"/>
    <w:rsid w:val="00F73EDA"/>
    <w:rsid w:val="00F749E7"/>
    <w:rsid w:val="00F7519C"/>
    <w:rsid w:val="00F75B4E"/>
    <w:rsid w:val="00F778F0"/>
    <w:rsid w:val="00F80170"/>
    <w:rsid w:val="00F80C3D"/>
    <w:rsid w:val="00F82FAC"/>
    <w:rsid w:val="00F853A2"/>
    <w:rsid w:val="00F85534"/>
    <w:rsid w:val="00F85752"/>
    <w:rsid w:val="00F85E1E"/>
    <w:rsid w:val="00F86EFF"/>
    <w:rsid w:val="00F8768E"/>
    <w:rsid w:val="00F87A29"/>
    <w:rsid w:val="00F87B65"/>
    <w:rsid w:val="00F90E3A"/>
    <w:rsid w:val="00F91563"/>
    <w:rsid w:val="00F9206A"/>
    <w:rsid w:val="00F92365"/>
    <w:rsid w:val="00F92553"/>
    <w:rsid w:val="00F92D0C"/>
    <w:rsid w:val="00F95469"/>
    <w:rsid w:val="00F97D34"/>
    <w:rsid w:val="00FA20CD"/>
    <w:rsid w:val="00FA23BD"/>
    <w:rsid w:val="00FA5457"/>
    <w:rsid w:val="00FA54D7"/>
    <w:rsid w:val="00FA5988"/>
    <w:rsid w:val="00FA5E08"/>
    <w:rsid w:val="00FA62CA"/>
    <w:rsid w:val="00FA6898"/>
    <w:rsid w:val="00FA6D22"/>
    <w:rsid w:val="00FB0F49"/>
    <w:rsid w:val="00FB2458"/>
    <w:rsid w:val="00FB2530"/>
    <w:rsid w:val="00FB253C"/>
    <w:rsid w:val="00FB4DAD"/>
    <w:rsid w:val="00FB783C"/>
    <w:rsid w:val="00FC0D71"/>
    <w:rsid w:val="00FC14F6"/>
    <w:rsid w:val="00FC25B9"/>
    <w:rsid w:val="00FC32A7"/>
    <w:rsid w:val="00FC40B7"/>
    <w:rsid w:val="00FC44C0"/>
    <w:rsid w:val="00FC4FE7"/>
    <w:rsid w:val="00FC59CB"/>
    <w:rsid w:val="00FC6321"/>
    <w:rsid w:val="00FC684D"/>
    <w:rsid w:val="00FD0230"/>
    <w:rsid w:val="00FD0571"/>
    <w:rsid w:val="00FD14A2"/>
    <w:rsid w:val="00FD1B7C"/>
    <w:rsid w:val="00FD1CF9"/>
    <w:rsid w:val="00FD207C"/>
    <w:rsid w:val="00FD28CF"/>
    <w:rsid w:val="00FD2948"/>
    <w:rsid w:val="00FD389E"/>
    <w:rsid w:val="00FD38A3"/>
    <w:rsid w:val="00FD4357"/>
    <w:rsid w:val="00FD464E"/>
    <w:rsid w:val="00FD492D"/>
    <w:rsid w:val="00FD4FA8"/>
    <w:rsid w:val="00FD53C3"/>
    <w:rsid w:val="00FD5854"/>
    <w:rsid w:val="00FD5944"/>
    <w:rsid w:val="00FD5A6F"/>
    <w:rsid w:val="00FD6CDD"/>
    <w:rsid w:val="00FD7E8F"/>
    <w:rsid w:val="00FE029B"/>
    <w:rsid w:val="00FE1ACA"/>
    <w:rsid w:val="00FE25C6"/>
    <w:rsid w:val="00FE3D4A"/>
    <w:rsid w:val="00FE3FFD"/>
    <w:rsid w:val="00FE4ADF"/>
    <w:rsid w:val="00FE4AE5"/>
    <w:rsid w:val="00FE5924"/>
    <w:rsid w:val="00FE59A7"/>
    <w:rsid w:val="00FE65F4"/>
    <w:rsid w:val="00FE6F35"/>
    <w:rsid w:val="00FE771F"/>
    <w:rsid w:val="00FF0DD0"/>
    <w:rsid w:val="00FF340D"/>
    <w:rsid w:val="00FF5464"/>
    <w:rsid w:val="00FF585B"/>
    <w:rsid w:val="00FF5A41"/>
    <w:rsid w:val="00FF7FB1"/>
    <w:rsid w:val="2819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ADE211"/>
  <w15:chartTrackingRefBased/>
  <w15:docId w15:val="{7907CE38-BD94-4ECB-9EC1-2150B2A10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B41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64B4B"/>
    <w:pPr>
      <w:keepNext/>
      <w:tabs>
        <w:tab w:val="num" w:pos="360"/>
      </w:tabs>
      <w:jc w:val="both"/>
      <w:outlineLvl w:val="0"/>
    </w:pPr>
    <w:rPr>
      <w:rFonts w:eastAsia="Arial Unicode MS"/>
      <w:bCs/>
      <w:szCs w:val="20"/>
      <w:lang w:val="x-none" w:eastAsia="x-none"/>
    </w:rPr>
  </w:style>
  <w:style w:type="paragraph" w:styleId="Nagwek2">
    <w:name w:val="heading 2"/>
    <w:basedOn w:val="Normalny"/>
    <w:next w:val="Normalny"/>
    <w:qFormat/>
    <w:rsid w:val="00F90E3A"/>
    <w:pPr>
      <w:keepNext/>
      <w:jc w:val="center"/>
      <w:outlineLvl w:val="1"/>
    </w:pPr>
    <w:rPr>
      <w:rFonts w:eastAsia="Arial Unicode MS"/>
      <w:b/>
      <w:bCs/>
      <w:sz w:val="26"/>
    </w:rPr>
  </w:style>
  <w:style w:type="paragraph" w:styleId="Nagwek3">
    <w:name w:val="heading 3"/>
    <w:basedOn w:val="Normalny"/>
    <w:next w:val="Normalny"/>
    <w:qFormat/>
    <w:rsid w:val="00CB40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CB40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CB405D"/>
    <w:pPr>
      <w:tabs>
        <w:tab w:val="num" w:pos="3240"/>
      </w:tabs>
      <w:spacing w:before="240" w:after="60"/>
      <w:ind w:left="2880"/>
      <w:outlineLvl w:val="4"/>
    </w:pPr>
    <w:rPr>
      <w:rFonts w:eastAsia="Arial Unicode MS"/>
      <w:sz w:val="22"/>
      <w:szCs w:val="20"/>
    </w:rPr>
  </w:style>
  <w:style w:type="paragraph" w:styleId="Nagwek6">
    <w:name w:val="heading 6"/>
    <w:basedOn w:val="Normalny"/>
    <w:next w:val="Normalny"/>
    <w:qFormat/>
    <w:rsid w:val="00CB405D"/>
    <w:pPr>
      <w:tabs>
        <w:tab w:val="num" w:pos="3960"/>
      </w:tabs>
      <w:spacing w:before="240" w:after="60"/>
      <w:ind w:left="3600"/>
      <w:outlineLvl w:val="5"/>
    </w:pPr>
    <w:rPr>
      <w:rFonts w:eastAsia="Arial Unicode MS"/>
      <w:i/>
      <w:sz w:val="22"/>
      <w:szCs w:val="20"/>
    </w:rPr>
  </w:style>
  <w:style w:type="paragraph" w:styleId="Nagwek7">
    <w:name w:val="heading 7"/>
    <w:basedOn w:val="Normalny"/>
    <w:next w:val="Normalny"/>
    <w:qFormat/>
    <w:rsid w:val="00CB405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CB405D"/>
    <w:pPr>
      <w:tabs>
        <w:tab w:val="num" w:pos="5400"/>
      </w:tabs>
      <w:spacing w:before="240" w:after="60"/>
      <w:ind w:left="5040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qFormat/>
    <w:rsid w:val="00CB405D"/>
    <w:pPr>
      <w:tabs>
        <w:tab w:val="num" w:pos="6120"/>
      </w:tabs>
      <w:spacing w:before="240" w:after="60"/>
      <w:ind w:left="5760"/>
      <w:outlineLvl w:val="8"/>
    </w:pPr>
    <w:rPr>
      <w:rFonts w:ascii="Arial" w:hAnsi="Arial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27B83"/>
    <w:rPr>
      <w:color w:val="0000FF"/>
      <w:u w:val="single"/>
    </w:rPr>
  </w:style>
  <w:style w:type="paragraph" w:styleId="Tekstpodstawowy">
    <w:name w:val="Body Text"/>
    <w:aliases w:val=" Znak,Znak Znak Znak,Znak"/>
    <w:basedOn w:val="Normalny"/>
    <w:link w:val="TekstpodstawowyZnak"/>
    <w:uiPriority w:val="99"/>
    <w:rsid w:val="00992505"/>
    <w:pPr>
      <w:jc w:val="both"/>
    </w:pPr>
  </w:style>
  <w:style w:type="character" w:customStyle="1" w:styleId="TekstpodstawowyZnak">
    <w:name w:val="Tekst podstawowy Znak"/>
    <w:aliases w:val=" Znak Znak1,Znak Znak Znak Znak1,Znak Znak"/>
    <w:link w:val="Tekstpodstawowy"/>
    <w:uiPriority w:val="99"/>
    <w:rsid w:val="00992505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99250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92505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00369D"/>
  </w:style>
  <w:style w:type="paragraph" w:styleId="Tekstpodstawowywcity">
    <w:name w:val="Body Text Indent"/>
    <w:aliases w:val=" Znak Znak Znak Znak,Znak Znak Znak Znak,Znak Znak2 Znak Znak,Znak Znak2 Znak"/>
    <w:basedOn w:val="Normalny"/>
    <w:link w:val="TekstpodstawowywcityZnak"/>
    <w:rsid w:val="00132601"/>
    <w:pPr>
      <w:spacing w:after="120"/>
      <w:ind w:left="283"/>
    </w:pPr>
    <w:rPr>
      <w:lang w:val="x-none" w:eastAsia="x-none"/>
    </w:rPr>
  </w:style>
  <w:style w:type="paragraph" w:styleId="Tekstpodstawowy3">
    <w:name w:val="Body Text 3"/>
    <w:basedOn w:val="Normalny"/>
    <w:link w:val="Tekstpodstawowy3Znak"/>
    <w:rsid w:val="00132601"/>
    <w:pPr>
      <w:spacing w:after="120"/>
    </w:pPr>
    <w:rPr>
      <w:sz w:val="16"/>
      <w:szCs w:val="16"/>
      <w:lang w:val="x-none" w:eastAsia="x-none"/>
    </w:rPr>
  </w:style>
  <w:style w:type="table" w:styleId="Tabela-Elegancki">
    <w:name w:val="Table Elegant"/>
    <w:basedOn w:val="Standardowy"/>
    <w:rsid w:val="0087699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1">
    <w:name w:val="Styl1"/>
    <w:basedOn w:val="Tekstpodstawowy"/>
    <w:rsid w:val="00E90210"/>
    <w:pPr>
      <w:spacing w:before="360" w:after="360" w:line="360" w:lineRule="auto"/>
      <w:jc w:val="center"/>
    </w:pPr>
    <w:rPr>
      <w:rFonts w:ascii="Times" w:hAnsi="Times"/>
      <w:i/>
      <w:iCs/>
      <w:caps/>
    </w:rPr>
  </w:style>
  <w:style w:type="table" w:styleId="Tabela-Siatka">
    <w:name w:val="Table Grid"/>
    <w:basedOn w:val="Standardowy"/>
    <w:rsid w:val="00CE7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qFormat/>
    <w:rsid w:val="0009049B"/>
    <w:pPr>
      <w:numPr>
        <w:numId w:val="1"/>
      </w:numPr>
      <w:jc w:val="both"/>
    </w:pPr>
    <w:rPr>
      <w:b/>
      <w:bCs/>
    </w:rPr>
  </w:style>
  <w:style w:type="paragraph" w:styleId="Tytu">
    <w:name w:val="Title"/>
    <w:aliases w:val=" Znak Znak"/>
    <w:basedOn w:val="Normalny"/>
    <w:next w:val="Normalny"/>
    <w:link w:val="TytuZnak"/>
    <w:qFormat/>
    <w:rsid w:val="0041272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aliases w:val=" Znak Znak Znak"/>
    <w:link w:val="Tytu"/>
    <w:rsid w:val="0041272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Cytatintensywny">
    <w:name w:val="Intense Quote"/>
    <w:basedOn w:val="Normalny"/>
    <w:next w:val="Normalny"/>
    <w:link w:val="CytatintensywnyZnak"/>
    <w:qFormat/>
    <w:rsid w:val="0041272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CytatintensywnyZnak">
    <w:name w:val="Cytat intensywny Znak"/>
    <w:link w:val="Cytatintensywny"/>
    <w:rsid w:val="00412724"/>
    <w:rPr>
      <w:b/>
      <w:bCs/>
      <w:i/>
      <w:iCs/>
      <w:color w:val="4F81BD"/>
      <w:sz w:val="24"/>
      <w:szCs w:val="24"/>
    </w:rPr>
  </w:style>
  <w:style w:type="paragraph" w:styleId="Tekstpodstawowy2">
    <w:name w:val="Body Text 2"/>
    <w:aliases w:val=" Znak Znak3, Znak1,Znak1 Znak"/>
    <w:basedOn w:val="Normalny"/>
    <w:link w:val="Tekstpodstawowy2Znak"/>
    <w:uiPriority w:val="99"/>
    <w:unhideWhenUsed/>
    <w:rsid w:val="00323F84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aliases w:val=" Znak Znak3 Znak, Znak1 Znak,Znak1 Znak Znak"/>
    <w:link w:val="Tekstpodstawowy2"/>
    <w:uiPriority w:val="99"/>
    <w:rsid w:val="00323F84"/>
    <w:rPr>
      <w:sz w:val="24"/>
      <w:szCs w:val="24"/>
    </w:rPr>
  </w:style>
  <w:style w:type="paragraph" w:styleId="Bezodstpw">
    <w:name w:val="No Spacing"/>
    <w:uiPriority w:val="1"/>
    <w:qFormat/>
    <w:rsid w:val="00323F84"/>
    <w:rPr>
      <w:sz w:val="24"/>
      <w:szCs w:val="24"/>
      <w:lang w:eastAsia="pl-PL"/>
    </w:rPr>
  </w:style>
  <w:style w:type="character" w:styleId="Tytuksiki">
    <w:name w:val="Book Title"/>
    <w:uiPriority w:val="33"/>
    <w:qFormat/>
    <w:rsid w:val="00D4424E"/>
    <w:rPr>
      <w:b/>
      <w:bCs/>
      <w:smallCaps/>
      <w:spacing w:val="5"/>
    </w:rPr>
  </w:style>
  <w:style w:type="character" w:customStyle="1" w:styleId="TekstpodstawowywcityZnak">
    <w:name w:val="Tekst podstawowy wcięty Znak"/>
    <w:aliases w:val=" Znak Znak Znak Znak Znak,Znak Znak Znak Znak Znak,Znak Znak2 Znak Znak Znak,Znak Znak2 Znak Znak1"/>
    <w:link w:val="Tekstpodstawowywcity"/>
    <w:rsid w:val="007C11FC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nhideWhenUsed/>
    <w:rsid w:val="00F90E3A"/>
    <w:pPr>
      <w:spacing w:after="120" w:line="480" w:lineRule="auto"/>
      <w:ind w:left="283"/>
    </w:pPr>
    <w:rPr>
      <w:lang w:val="x-none" w:eastAsia="x-none"/>
    </w:rPr>
  </w:style>
  <w:style w:type="paragraph" w:styleId="Akapitzlist">
    <w:name w:val="List Paragraph"/>
    <w:aliases w:val="normalny tekst,Nagłowek 3,Numerowanie,L1,Preambuła,Akapit z listą BS,Kolorowa lista — akcent 11,Dot pt,F5 List Paragraph,Recommendation,List Paragraph11,lp1,maz_wyliczenie,opis dzialania,K-P_odwolanie,A_wyliczenie,Akapit z listą 1,CW_List"/>
    <w:basedOn w:val="Normalny"/>
    <w:link w:val="AkapitzlistZnak"/>
    <w:uiPriority w:val="34"/>
    <w:qFormat/>
    <w:rsid w:val="00F90E3A"/>
    <w:pPr>
      <w:ind w:left="720"/>
      <w:contextualSpacing/>
    </w:pPr>
  </w:style>
  <w:style w:type="character" w:customStyle="1" w:styleId="CytatintensywnyZnakZnak">
    <w:name w:val="Cytat intensywny Znak Znak"/>
    <w:rsid w:val="00CB405D"/>
    <w:rPr>
      <w:b/>
      <w:bCs/>
      <w:i/>
      <w:iCs/>
      <w:color w:val="4F81BD"/>
      <w:sz w:val="24"/>
      <w:szCs w:val="24"/>
      <w:lang w:val="pl-PL" w:eastAsia="pl-PL" w:bidi="ar-SA"/>
    </w:rPr>
  </w:style>
  <w:style w:type="paragraph" w:customStyle="1" w:styleId="2">
    <w:name w:val="2"/>
    <w:basedOn w:val="Normalny"/>
    <w:next w:val="Nagwek"/>
    <w:rsid w:val="0057573C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NagwekZnak">
    <w:name w:val="Nagłówek Znak"/>
    <w:link w:val="Nagwek"/>
    <w:rsid w:val="00C33004"/>
    <w:rPr>
      <w:sz w:val="24"/>
      <w:szCs w:val="24"/>
      <w:lang w:val="pl-PL" w:eastAsia="pl-PL" w:bidi="ar-SA"/>
    </w:rPr>
  </w:style>
  <w:style w:type="paragraph" w:customStyle="1" w:styleId="1">
    <w:name w:val="1"/>
    <w:basedOn w:val="Normalny"/>
    <w:next w:val="Nagwek"/>
    <w:rsid w:val="00F13291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styleId="Lista">
    <w:name w:val="List"/>
    <w:basedOn w:val="Normalny"/>
    <w:uiPriority w:val="99"/>
    <w:rsid w:val="00213471"/>
    <w:pPr>
      <w:ind w:left="283" w:hanging="283"/>
    </w:pPr>
    <w:rPr>
      <w:szCs w:val="20"/>
    </w:rPr>
  </w:style>
  <w:style w:type="paragraph" w:styleId="Lista2">
    <w:name w:val="List 2"/>
    <w:basedOn w:val="Normalny"/>
    <w:uiPriority w:val="99"/>
    <w:unhideWhenUsed/>
    <w:rsid w:val="00213471"/>
    <w:pPr>
      <w:ind w:left="566" w:hanging="283"/>
      <w:contextualSpacing/>
    </w:pPr>
  </w:style>
  <w:style w:type="paragraph" w:customStyle="1" w:styleId="ReferenceLine">
    <w:name w:val="Reference Line"/>
    <w:basedOn w:val="Tekstpodstawowy"/>
    <w:rsid w:val="00213471"/>
    <w:rPr>
      <w:szCs w:val="20"/>
    </w:rPr>
  </w:style>
  <w:style w:type="paragraph" w:styleId="Lista-kontynuacja2">
    <w:name w:val="List Continue 2"/>
    <w:basedOn w:val="Normalny"/>
    <w:unhideWhenUsed/>
    <w:rsid w:val="00213471"/>
    <w:pPr>
      <w:spacing w:after="120"/>
      <w:ind w:left="566"/>
      <w:contextualSpacing/>
    </w:pPr>
  </w:style>
  <w:style w:type="character" w:styleId="UyteHipercze">
    <w:name w:val="FollowedHyperlink"/>
    <w:uiPriority w:val="99"/>
    <w:semiHidden/>
    <w:unhideWhenUsed/>
    <w:rsid w:val="0075744B"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519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B51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A357CE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FE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FE5"/>
  </w:style>
  <w:style w:type="character" w:styleId="Odwoanieprzypisukocowego">
    <w:name w:val="endnote reference"/>
    <w:uiPriority w:val="99"/>
    <w:semiHidden/>
    <w:unhideWhenUsed/>
    <w:rsid w:val="004C1FE5"/>
    <w:rPr>
      <w:vertAlign w:val="superscript"/>
    </w:rPr>
  </w:style>
  <w:style w:type="character" w:customStyle="1" w:styleId="Tekstpodstawowy3Znak">
    <w:name w:val="Tekst podstawowy 3 Znak"/>
    <w:link w:val="Tekstpodstawowy3"/>
    <w:rsid w:val="005A7C03"/>
    <w:rPr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3844A5"/>
  </w:style>
  <w:style w:type="character" w:customStyle="1" w:styleId="Nagwek1Znak">
    <w:name w:val="Nagłówek 1 Znak"/>
    <w:link w:val="Nagwek1"/>
    <w:rsid w:val="00264B4B"/>
    <w:rPr>
      <w:rFonts w:eastAsia="Arial Unicode MS"/>
      <w:bCs/>
      <w:sz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3844A5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384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44A5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3844A5"/>
    <w:rPr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44A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844A5"/>
    <w:rPr>
      <w:b/>
      <w:bCs/>
      <w:lang w:val="x-none" w:eastAsia="x-none"/>
    </w:rPr>
  </w:style>
  <w:style w:type="paragraph" w:styleId="Poprawka">
    <w:name w:val="Revision"/>
    <w:hidden/>
    <w:uiPriority w:val="99"/>
    <w:semiHidden/>
    <w:rsid w:val="004C51B2"/>
    <w:rPr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15F57"/>
    <w:pPr>
      <w:keepLines/>
      <w:tabs>
        <w:tab w:val="clear" w:pos="360"/>
      </w:tabs>
      <w:spacing w:before="480" w:line="276" w:lineRule="auto"/>
      <w:jc w:val="left"/>
      <w:outlineLvl w:val="9"/>
    </w:pPr>
    <w:rPr>
      <w:rFonts w:ascii="Cambria" w:eastAsia="Times New Roman" w:hAnsi="Cambria"/>
      <w:color w:val="365F91"/>
      <w:sz w:val="28"/>
      <w:szCs w:val="28"/>
      <w:lang w:val="pl-PL" w:eastAsia="pl-PL"/>
    </w:rPr>
  </w:style>
  <w:style w:type="paragraph" w:styleId="Spistreci1">
    <w:name w:val="toc 1"/>
    <w:basedOn w:val="Indeks1"/>
    <w:next w:val="Indeks1"/>
    <w:autoRedefine/>
    <w:uiPriority w:val="39"/>
    <w:unhideWhenUsed/>
    <w:qFormat/>
    <w:rsid w:val="00974FC7"/>
    <w:pPr>
      <w:spacing w:line="360" w:lineRule="auto"/>
      <w:jc w:val="both"/>
    </w:pPr>
    <w:rPr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F15F57"/>
    <w:pPr>
      <w:ind w:left="480"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C808E7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C808E7"/>
    <w:rPr>
      <w:rFonts w:ascii="Calibri" w:eastAsia="Calibri" w:hAnsi="Calibri"/>
      <w:lang w:val="x-none" w:eastAsia="en-US"/>
    </w:rPr>
  </w:style>
  <w:style w:type="character" w:styleId="Odwoanieprzypisudolnego">
    <w:name w:val="footnote reference"/>
    <w:aliases w:val="Footnote symbol,Footnote Reference Number"/>
    <w:uiPriority w:val="99"/>
    <w:unhideWhenUsed/>
    <w:rsid w:val="00C808E7"/>
    <w:rPr>
      <w:vertAlign w:val="superscript"/>
    </w:rPr>
  </w:style>
  <w:style w:type="paragraph" w:customStyle="1" w:styleId="ZnakZnakZnakZnakZnakZnakZnakZnakZnakZnak1ZnakZnak1ZnakZnak">
    <w:name w:val="Znak Znak Znak Znak Znak Znak Znak Znak Znak Znak1 Znak Znak1 Znak Znak"/>
    <w:basedOn w:val="Normalny"/>
    <w:rsid w:val="003E6CBB"/>
  </w:style>
  <w:style w:type="paragraph" w:styleId="Nagwekwykazurde">
    <w:name w:val="toa heading"/>
    <w:basedOn w:val="Normalny"/>
    <w:next w:val="Normalny"/>
    <w:uiPriority w:val="99"/>
    <w:semiHidden/>
    <w:unhideWhenUsed/>
    <w:rsid w:val="00003E32"/>
    <w:pPr>
      <w:spacing w:before="120"/>
    </w:pPr>
    <w:rPr>
      <w:rFonts w:ascii="Cambria" w:hAnsi="Cambria"/>
      <w:b/>
      <w:bCs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D86797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974FC7"/>
    <w:pPr>
      <w:ind w:left="240" w:hanging="240"/>
    </w:pPr>
  </w:style>
  <w:style w:type="table" w:customStyle="1" w:styleId="Tabela-Siatka1">
    <w:name w:val="Tabela - Siatka1"/>
    <w:basedOn w:val="Standardowy"/>
    <w:next w:val="Tabela-Siatka"/>
    <w:uiPriority w:val="59"/>
    <w:rsid w:val="00EE6AE3"/>
    <w:pPr>
      <w:jc w:val="center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customStyle="1" w:styleId="object">
    <w:name w:val="object"/>
    <w:rsid w:val="003130CA"/>
  </w:style>
  <w:style w:type="character" w:styleId="Nierozpoznanawzmianka">
    <w:name w:val="Unresolved Mention"/>
    <w:uiPriority w:val="99"/>
    <w:semiHidden/>
    <w:unhideWhenUsed/>
    <w:rsid w:val="0076560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711C6C"/>
    <w:pPr>
      <w:spacing w:before="100" w:beforeAutospacing="1" w:after="100" w:afterAutospacing="1"/>
    </w:pPr>
  </w:style>
  <w:style w:type="paragraph" w:customStyle="1" w:styleId="Lista21">
    <w:name w:val="Lista 21"/>
    <w:basedOn w:val="Normalny"/>
    <w:rsid w:val="002A5A5C"/>
    <w:pPr>
      <w:suppressAutoHyphens/>
      <w:ind w:left="566" w:hanging="283"/>
    </w:pPr>
    <w:rPr>
      <w:lang w:eastAsia="ar-SA"/>
    </w:rPr>
  </w:style>
  <w:style w:type="paragraph" w:customStyle="1" w:styleId="Lista31">
    <w:name w:val="Lista 31"/>
    <w:basedOn w:val="Normalny"/>
    <w:rsid w:val="002A5A5C"/>
    <w:pPr>
      <w:suppressAutoHyphens/>
      <w:ind w:left="849" w:hanging="283"/>
    </w:pPr>
    <w:rPr>
      <w:lang w:eastAsia="ar-SA"/>
    </w:rPr>
  </w:style>
  <w:style w:type="paragraph" w:customStyle="1" w:styleId="Lista-kontynuacja1">
    <w:name w:val="Lista - kontynuacja1"/>
    <w:basedOn w:val="Normalny"/>
    <w:rsid w:val="00D34182"/>
    <w:pPr>
      <w:suppressAutoHyphens/>
      <w:spacing w:after="120"/>
      <w:ind w:left="283"/>
    </w:pPr>
    <w:rPr>
      <w:lang w:eastAsia="ar-SA"/>
    </w:rPr>
  </w:style>
  <w:style w:type="paragraph" w:customStyle="1" w:styleId="pkt">
    <w:name w:val="pkt"/>
    <w:basedOn w:val="Normalny"/>
    <w:link w:val="pktZnak"/>
    <w:rsid w:val="00C15DB3"/>
    <w:pPr>
      <w:spacing w:before="60" w:after="60"/>
      <w:ind w:left="851" w:hanging="295"/>
      <w:jc w:val="both"/>
    </w:pPr>
  </w:style>
  <w:style w:type="character" w:customStyle="1" w:styleId="pktZnak">
    <w:name w:val="pkt Znak"/>
    <w:link w:val="pkt"/>
    <w:locked/>
    <w:rsid w:val="00C15DB3"/>
    <w:rPr>
      <w:sz w:val="24"/>
      <w:szCs w:val="24"/>
    </w:rPr>
  </w:style>
  <w:style w:type="character" w:customStyle="1" w:styleId="Teksttreci">
    <w:name w:val="Tekst treści_"/>
    <w:link w:val="Teksttreci0"/>
    <w:locked/>
    <w:rsid w:val="00015F0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F03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paragraph" w:customStyle="1" w:styleId="Akapitzlist1">
    <w:name w:val="Akapit z listą1"/>
    <w:aliases w:val="Podsis rysun"/>
    <w:basedOn w:val="Normalny"/>
    <w:rsid w:val="008377F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Nagłowek 3 Znak,Numerowanie Znak,L1 Znak,Preambuła Znak,Akapit z listą BS Znak,Kolorowa lista — akcent 11 Znak,Dot pt Znak,F5 List Paragraph Znak,Recommendation Znak,List Paragraph11 Znak,lp1 Znak,CW_List Znak"/>
    <w:link w:val="Akapitzlist"/>
    <w:uiPriority w:val="99"/>
    <w:qFormat/>
    <w:locked/>
    <w:rsid w:val="008377F6"/>
    <w:rPr>
      <w:sz w:val="24"/>
      <w:szCs w:val="24"/>
    </w:rPr>
  </w:style>
  <w:style w:type="character" w:styleId="Uwydatnienie">
    <w:name w:val="Emphasis"/>
    <w:uiPriority w:val="20"/>
    <w:qFormat/>
    <w:rsid w:val="00BA6EBE"/>
    <w:rPr>
      <w:i/>
      <w:iCs/>
    </w:rPr>
  </w:style>
  <w:style w:type="paragraph" w:customStyle="1" w:styleId="TableParagraph">
    <w:name w:val="Table Paragraph"/>
    <w:basedOn w:val="Normalny"/>
    <w:uiPriority w:val="1"/>
    <w:qFormat/>
    <w:rsid w:val="00EF3782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Tekstpodstawowy22">
    <w:name w:val="Tekst podstawowy 22"/>
    <w:basedOn w:val="Normalny"/>
    <w:rsid w:val="004E340A"/>
    <w:pPr>
      <w:suppressAutoHyphens/>
      <w:spacing w:after="120" w:line="480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9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4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5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7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7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981620-a7dd-4efe-afe4-cd83e8fbaed6" xsi:nil="true"/>
    <lcf76f155ced4ddcb4097134ff3c332f xmlns="66af2fe5-95cd-4d5b-a12d-0684a2563d5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0D1A39C89FB143BF381C44742478A2" ma:contentTypeVersion="14" ma:contentTypeDescription="Utwórz nowy dokument." ma:contentTypeScope="" ma:versionID="01fd72018366a62f7e6b14218a52c121">
  <xsd:schema xmlns:xsd="http://www.w3.org/2001/XMLSchema" xmlns:xs="http://www.w3.org/2001/XMLSchema" xmlns:p="http://schemas.microsoft.com/office/2006/metadata/properties" xmlns:ns2="66af2fe5-95cd-4d5b-a12d-0684a2563d56" xmlns:ns3="9f981620-a7dd-4efe-afe4-cd83e8fbaed6" targetNamespace="http://schemas.microsoft.com/office/2006/metadata/properties" ma:root="true" ma:fieldsID="80b9ae9e33054287ee8d5de664507da8" ns2:_="" ns3:_="">
    <xsd:import namespace="66af2fe5-95cd-4d5b-a12d-0684a2563d56"/>
    <xsd:import namespace="9f981620-a7dd-4efe-afe4-cd83e8fbae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f2fe5-95cd-4d5b-a12d-0684a2563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01e366f-1b14-43b1-b788-11d95fc9f6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81620-a7dd-4efe-afe4-cd83e8fbae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5e7fd51-4593-4e24-aba9-789a2369e96e}" ma:internalName="TaxCatchAll" ma:showField="CatchAllData" ma:web="9f981620-a7dd-4efe-afe4-cd83e8fbae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5CA92D-5761-4576-9BE7-CCDD83CB8783}">
  <ds:schemaRefs>
    <ds:schemaRef ds:uri="http://schemas.microsoft.com/office/2006/metadata/properties"/>
    <ds:schemaRef ds:uri="http://schemas.microsoft.com/office/infopath/2007/PartnerControls"/>
    <ds:schemaRef ds:uri="9f981620-a7dd-4efe-afe4-cd83e8fbaed6"/>
    <ds:schemaRef ds:uri="66af2fe5-95cd-4d5b-a12d-0684a2563d56"/>
  </ds:schemaRefs>
</ds:datastoreItem>
</file>

<file path=customXml/itemProps2.xml><?xml version="1.0" encoding="utf-8"?>
<ds:datastoreItem xmlns:ds="http://schemas.openxmlformats.org/officeDocument/2006/customXml" ds:itemID="{8C6FF8F1-A2FF-415B-8D85-DF85F89DDB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27358E-6648-438D-8578-D957DAC199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411D14-5BF3-4040-8EFE-CC9DCC4B4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f2fe5-95cd-4d5b-a12d-0684a2563d56"/>
    <ds:schemaRef ds:uri="9f981620-a7dd-4efe-afe4-cd83e8fbae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2143</Characters>
  <Application>Microsoft Office Word</Application>
  <DocSecurity>0</DocSecurity>
  <Lines>17</Lines>
  <Paragraphs>4</Paragraphs>
  <ScaleCrop>false</ScaleCrop>
  <Company>PŁ OA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Ilona.Biniek</dc:creator>
  <cp:keywords/>
  <cp:lastModifiedBy>Katarzyna Rybczyńska W2D</cp:lastModifiedBy>
  <cp:revision>20</cp:revision>
  <cp:lastPrinted>2022-03-28T18:31:00Z</cp:lastPrinted>
  <dcterms:created xsi:type="dcterms:W3CDTF">2026-04-22T11:50:00Z</dcterms:created>
  <dcterms:modified xsi:type="dcterms:W3CDTF">2026-04-22T12:38:00Z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0x010100AB0D1A39C89FB143BF381C44742478A2</vt:lpwstr>
  </property>
</Properties>
</file>