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57755D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CF2CB3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35044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0F3960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</w:t>
      </w:r>
      <w:r w:rsidR="003B1246">
        <w:rPr>
          <w:rFonts w:ascii="Arial" w:hAnsi="Arial" w:cs="Arial"/>
          <w:b w:val="0"/>
          <w:bCs w:val="0"/>
          <w:sz w:val="22"/>
          <w:szCs w:val="22"/>
          <w:lang w:val="pl-PL"/>
        </w:rPr>
        <w:t>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222959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1</w:t>
      </w:r>
      <w:r w:rsidR="00222959">
        <w:rPr>
          <w:rFonts w:ascii="Arial" w:hAnsi="Arial" w:cs="Arial"/>
          <w:b w:val="0"/>
          <w:bCs w:val="0"/>
          <w:sz w:val="22"/>
          <w:szCs w:val="22"/>
          <w:lang w:val="pl-PL"/>
        </w:rPr>
        <w:t>320</w:t>
      </w:r>
      <w:r w:rsidR="00AE669C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485589" w:rsidRPr="009F5577" w:rsidRDefault="00A905EB" w:rsidP="0048558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485589" w:rsidRPr="003E275A">
        <w:rPr>
          <w:rFonts w:ascii="Arial" w:hAnsi="Arial" w:cs="Arial"/>
          <w:b/>
          <w:sz w:val="22"/>
          <w:szCs w:val="22"/>
        </w:rPr>
        <w:t>„</w:t>
      </w:r>
      <w:r w:rsidR="00CF2CB3" w:rsidRPr="00CF2CB3">
        <w:rPr>
          <w:rFonts w:ascii="Arial" w:hAnsi="Arial" w:cs="Arial"/>
          <w:b/>
          <w:sz w:val="22"/>
          <w:szCs w:val="22"/>
        </w:rPr>
        <w:t>Wykonanie robót budowlanych polegających na przebudowie boksów w schronisku dla zwierząt przy ulicy Grunwaldzkiej 298 w Bydgoszczy</w:t>
      </w:r>
      <w:r w:rsidR="00485589" w:rsidRPr="003E275A">
        <w:rPr>
          <w:rFonts w:ascii="Arial" w:hAnsi="Arial" w:cs="Arial"/>
          <w:b/>
          <w:sz w:val="22"/>
          <w:szCs w:val="22"/>
        </w:rPr>
        <w:t>”</w:t>
      </w:r>
    </w:p>
    <w:p w:rsidR="002875B7" w:rsidRPr="00E5069D" w:rsidRDefault="000025EA" w:rsidP="002B21E7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</w:t>
      </w:r>
      <w:r w:rsidR="00AE669C">
        <w:rPr>
          <w:rFonts w:ascii="Arial" w:hAnsi="Arial" w:cs="Arial"/>
          <w:bCs/>
          <w:sz w:val="22"/>
          <w:szCs w:val="22"/>
          <w:u w:val="single"/>
        </w:rPr>
        <w:t xml:space="preserve">      </w:t>
      </w:r>
      <w:r w:rsidR="00DA658F">
        <w:rPr>
          <w:rFonts w:ascii="Arial" w:hAnsi="Arial" w:cs="Arial"/>
          <w:bCs/>
          <w:sz w:val="22"/>
          <w:szCs w:val="22"/>
        </w:rPr>
        <w:t>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                        </w:t>
      </w:r>
      <w:r w:rsidR="00E5069D">
        <w:rPr>
          <w:rFonts w:ascii="Arial" w:hAnsi="Arial" w:cs="Arial"/>
          <w:sz w:val="22"/>
          <w:szCs w:val="22"/>
        </w:rPr>
        <w:t>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</w:t>
      </w:r>
      <w:r w:rsidR="00DA658F">
        <w:rPr>
          <w:rFonts w:ascii="Arial" w:hAnsi="Arial" w:cs="Arial"/>
          <w:sz w:val="22"/>
          <w:szCs w:val="22"/>
        </w:rPr>
        <w:t>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DA658F">
        <w:rPr>
          <w:rFonts w:ascii="Arial" w:hAnsi="Arial" w:cs="Arial"/>
          <w:sz w:val="22"/>
          <w:szCs w:val="22"/>
        </w:rPr>
        <w:t>______________________ _____________________________________________________________________________________________________________________________________________________________________________________________________________________________________</w:t>
      </w:r>
      <w:r w:rsidR="00AE669C">
        <w:rPr>
          <w:rFonts w:ascii="Arial" w:hAnsi="Arial" w:cs="Arial"/>
          <w:sz w:val="22"/>
          <w:szCs w:val="22"/>
          <w:u w:val="single"/>
        </w:rPr>
        <w:t xml:space="preserve">      </w:t>
      </w:r>
      <w:r w:rsidR="00DA658F">
        <w:rPr>
          <w:rFonts w:ascii="Arial" w:hAnsi="Arial" w:cs="Arial"/>
          <w:sz w:val="22"/>
          <w:szCs w:val="22"/>
        </w:rPr>
        <w:t>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0F3960" w:rsidRDefault="00ED541A" w:rsidP="000F3960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4E3CD4">
        <w:rPr>
          <w:rFonts w:ascii="Arial" w:hAnsi="Arial" w:cs="Arial"/>
          <w:color w:val="FF0000"/>
          <w:sz w:val="22"/>
          <w:szCs w:val="22"/>
        </w:rPr>
        <w:t xml:space="preserve">Podpisać kwalifikowanym podpisem elektronicznym </w:t>
      </w:r>
    </w:p>
    <w:p w:rsidR="000F3960" w:rsidRDefault="000F3960" w:rsidP="000F3960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podpisem zaufanym</w:t>
      </w:r>
    </w:p>
    <w:p w:rsidR="003D24E9" w:rsidRPr="00DA658F" w:rsidRDefault="00ED541A" w:rsidP="000F3960">
      <w:pPr>
        <w:spacing w:line="276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AE3371">
      <w:footerReference w:type="default" r:id="rId7"/>
      <w:footerReference w:type="first" r:id="rId8"/>
      <w:type w:val="continuous"/>
      <w:pgSz w:w="11905" w:h="16837"/>
      <w:pgMar w:top="1135" w:right="990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9FE" w:rsidRDefault="001519FE" w:rsidP="00C63813">
      <w:r>
        <w:separator/>
      </w:r>
    </w:p>
  </w:endnote>
  <w:endnote w:type="continuationSeparator" w:id="0">
    <w:p w:rsidR="001519FE" w:rsidRDefault="001519FE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485589">
      <w:rPr>
        <w:noProof/>
      </w:rPr>
      <w:t>3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9FE" w:rsidRDefault="001519FE" w:rsidP="00C63813">
      <w:r>
        <w:separator/>
      </w:r>
    </w:p>
  </w:footnote>
  <w:footnote w:type="continuationSeparator" w:id="0">
    <w:p w:rsidR="001519FE" w:rsidRDefault="001519FE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65E"/>
    <w:rsid w:val="000B6B7D"/>
    <w:rsid w:val="000C0899"/>
    <w:rsid w:val="000C4395"/>
    <w:rsid w:val="000C4D9D"/>
    <w:rsid w:val="000D1C5D"/>
    <w:rsid w:val="000D22E5"/>
    <w:rsid w:val="000D61D6"/>
    <w:rsid w:val="000F3960"/>
    <w:rsid w:val="000F4C77"/>
    <w:rsid w:val="000F56C5"/>
    <w:rsid w:val="000F6570"/>
    <w:rsid w:val="001042D6"/>
    <w:rsid w:val="00107232"/>
    <w:rsid w:val="0012337C"/>
    <w:rsid w:val="00132222"/>
    <w:rsid w:val="0013725D"/>
    <w:rsid w:val="0014414F"/>
    <w:rsid w:val="00146853"/>
    <w:rsid w:val="001512CB"/>
    <w:rsid w:val="001519FE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15"/>
    <w:rsid w:val="001B2072"/>
    <w:rsid w:val="001B674E"/>
    <w:rsid w:val="001C3B1E"/>
    <w:rsid w:val="001C5512"/>
    <w:rsid w:val="001C7097"/>
    <w:rsid w:val="001D05C9"/>
    <w:rsid w:val="001D59D3"/>
    <w:rsid w:val="001D7A98"/>
    <w:rsid w:val="001E5636"/>
    <w:rsid w:val="001E7BF9"/>
    <w:rsid w:val="00203B07"/>
    <w:rsid w:val="00204FB3"/>
    <w:rsid w:val="0021762C"/>
    <w:rsid w:val="002208B3"/>
    <w:rsid w:val="00220EDB"/>
    <w:rsid w:val="00221055"/>
    <w:rsid w:val="00222959"/>
    <w:rsid w:val="002230A8"/>
    <w:rsid w:val="002237B4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1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1251E"/>
    <w:rsid w:val="00322749"/>
    <w:rsid w:val="00333FDB"/>
    <w:rsid w:val="00340181"/>
    <w:rsid w:val="0035044A"/>
    <w:rsid w:val="00371B09"/>
    <w:rsid w:val="00372627"/>
    <w:rsid w:val="0037526C"/>
    <w:rsid w:val="003848D9"/>
    <w:rsid w:val="003852EE"/>
    <w:rsid w:val="00392497"/>
    <w:rsid w:val="003B1246"/>
    <w:rsid w:val="003B4255"/>
    <w:rsid w:val="003B6BB6"/>
    <w:rsid w:val="003C6D6F"/>
    <w:rsid w:val="003D0C29"/>
    <w:rsid w:val="003D24E9"/>
    <w:rsid w:val="003E21E0"/>
    <w:rsid w:val="003E275A"/>
    <w:rsid w:val="003E3383"/>
    <w:rsid w:val="003E667C"/>
    <w:rsid w:val="0040473C"/>
    <w:rsid w:val="004077E0"/>
    <w:rsid w:val="00412093"/>
    <w:rsid w:val="00416ED5"/>
    <w:rsid w:val="00417459"/>
    <w:rsid w:val="00422840"/>
    <w:rsid w:val="00430953"/>
    <w:rsid w:val="00434489"/>
    <w:rsid w:val="004353C1"/>
    <w:rsid w:val="00454D51"/>
    <w:rsid w:val="00454E6C"/>
    <w:rsid w:val="0046250B"/>
    <w:rsid w:val="00466711"/>
    <w:rsid w:val="0047213E"/>
    <w:rsid w:val="00481502"/>
    <w:rsid w:val="00484CA6"/>
    <w:rsid w:val="00484ED6"/>
    <w:rsid w:val="00485589"/>
    <w:rsid w:val="00494B30"/>
    <w:rsid w:val="00497DBB"/>
    <w:rsid w:val="004A0E01"/>
    <w:rsid w:val="004A17D7"/>
    <w:rsid w:val="004A4425"/>
    <w:rsid w:val="004B3EA9"/>
    <w:rsid w:val="004C1230"/>
    <w:rsid w:val="004D3437"/>
    <w:rsid w:val="004D55D8"/>
    <w:rsid w:val="004E0DC5"/>
    <w:rsid w:val="004E3BF2"/>
    <w:rsid w:val="004F7401"/>
    <w:rsid w:val="00502894"/>
    <w:rsid w:val="00504191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7755D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2993"/>
    <w:rsid w:val="005B6F6B"/>
    <w:rsid w:val="005C05E2"/>
    <w:rsid w:val="005C4675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56C29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707BF9"/>
    <w:rsid w:val="00714382"/>
    <w:rsid w:val="00716A6B"/>
    <w:rsid w:val="00721AE6"/>
    <w:rsid w:val="007249DD"/>
    <w:rsid w:val="00726656"/>
    <w:rsid w:val="0072700C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7252D"/>
    <w:rsid w:val="007758B4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37496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907A6"/>
    <w:rsid w:val="00891097"/>
    <w:rsid w:val="00891516"/>
    <w:rsid w:val="00895B04"/>
    <w:rsid w:val="00897614"/>
    <w:rsid w:val="00897AD4"/>
    <w:rsid w:val="008A3FE0"/>
    <w:rsid w:val="008A4762"/>
    <w:rsid w:val="008A568B"/>
    <w:rsid w:val="008A5BB8"/>
    <w:rsid w:val="008B0AD2"/>
    <w:rsid w:val="008B3F01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51BD"/>
    <w:rsid w:val="00937499"/>
    <w:rsid w:val="009421FF"/>
    <w:rsid w:val="009426BE"/>
    <w:rsid w:val="0094527F"/>
    <w:rsid w:val="0096202B"/>
    <w:rsid w:val="00987914"/>
    <w:rsid w:val="00991D06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67F1"/>
    <w:rsid w:val="00AA7306"/>
    <w:rsid w:val="00AB416A"/>
    <w:rsid w:val="00AC3F39"/>
    <w:rsid w:val="00AD1AB9"/>
    <w:rsid w:val="00AE1E8E"/>
    <w:rsid w:val="00AE287D"/>
    <w:rsid w:val="00AE3371"/>
    <w:rsid w:val="00AE4026"/>
    <w:rsid w:val="00AE669C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34DF"/>
    <w:rsid w:val="00C06E6A"/>
    <w:rsid w:val="00C239F5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0830"/>
    <w:rsid w:val="00C72BC3"/>
    <w:rsid w:val="00C73E39"/>
    <w:rsid w:val="00C76220"/>
    <w:rsid w:val="00C777A8"/>
    <w:rsid w:val="00C81E5A"/>
    <w:rsid w:val="00C82F37"/>
    <w:rsid w:val="00C87819"/>
    <w:rsid w:val="00C93717"/>
    <w:rsid w:val="00C96BC5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D03A8"/>
    <w:rsid w:val="00CE6CBD"/>
    <w:rsid w:val="00CF2CB3"/>
    <w:rsid w:val="00D01D0F"/>
    <w:rsid w:val="00D02559"/>
    <w:rsid w:val="00D10716"/>
    <w:rsid w:val="00D121D0"/>
    <w:rsid w:val="00D135AC"/>
    <w:rsid w:val="00D23672"/>
    <w:rsid w:val="00D247B9"/>
    <w:rsid w:val="00D3014F"/>
    <w:rsid w:val="00D31715"/>
    <w:rsid w:val="00D31D2F"/>
    <w:rsid w:val="00D3200E"/>
    <w:rsid w:val="00D3300A"/>
    <w:rsid w:val="00D357F4"/>
    <w:rsid w:val="00D462D6"/>
    <w:rsid w:val="00D5064D"/>
    <w:rsid w:val="00D52C15"/>
    <w:rsid w:val="00D54284"/>
    <w:rsid w:val="00D5552D"/>
    <w:rsid w:val="00D56523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73534"/>
    <w:rsid w:val="00E76729"/>
    <w:rsid w:val="00E805BB"/>
    <w:rsid w:val="00E822E7"/>
    <w:rsid w:val="00E83950"/>
    <w:rsid w:val="00E847F4"/>
    <w:rsid w:val="00E87630"/>
    <w:rsid w:val="00E87838"/>
    <w:rsid w:val="00EA3D02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10D0"/>
    <w:rsid w:val="00F236B2"/>
    <w:rsid w:val="00F243A3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6483"/>
    <w:rsid w:val="00F779D7"/>
    <w:rsid w:val="00F83E83"/>
    <w:rsid w:val="00F84F4A"/>
    <w:rsid w:val="00F876F7"/>
    <w:rsid w:val="00FA0C4B"/>
    <w:rsid w:val="00FA39B2"/>
    <w:rsid w:val="00FA77DC"/>
    <w:rsid w:val="00FB4787"/>
    <w:rsid w:val="00FC656E"/>
    <w:rsid w:val="00FC6F88"/>
    <w:rsid w:val="00FE0925"/>
    <w:rsid w:val="00FE1E11"/>
    <w:rsid w:val="00FE4BF6"/>
    <w:rsid w:val="00FE648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0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Rafał Ciarkowski</cp:lastModifiedBy>
  <cp:revision>51</cp:revision>
  <cp:lastPrinted>2026-05-19T07:00:00Z</cp:lastPrinted>
  <dcterms:created xsi:type="dcterms:W3CDTF">2022-02-10T09:20:00Z</dcterms:created>
  <dcterms:modified xsi:type="dcterms:W3CDTF">2026-05-19T07:00:00Z</dcterms:modified>
</cp:coreProperties>
</file>