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DD6AC" w14:textId="072DE082" w:rsidR="00E252E4" w:rsidRPr="006C19EC" w:rsidRDefault="00F30F70" w:rsidP="008015D4">
      <w:pPr>
        <w:tabs>
          <w:tab w:val="left" w:pos="709"/>
          <w:tab w:val="left" w:pos="2127"/>
          <w:tab w:val="left" w:pos="2410"/>
          <w:tab w:val="left" w:pos="2835"/>
        </w:tabs>
        <w:spacing w:after="4" w:line="299" w:lineRule="auto"/>
        <w:ind w:left="2410" w:right="25"/>
        <w:contextualSpacing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t>Z</w:t>
      </w:r>
      <w:r w:rsidR="00AE175D" w:rsidRPr="006C19EC">
        <w:rPr>
          <w:rFonts w:asciiTheme="minorHAnsi" w:hAnsiTheme="minorHAnsi" w:cstheme="minorHAnsi"/>
          <w:b/>
          <w:sz w:val="22"/>
          <w:szCs w:val="22"/>
        </w:rPr>
        <w:t>ałącznik nr 1</w:t>
      </w:r>
      <w:r w:rsidR="00792098" w:rsidRPr="006C19EC">
        <w:rPr>
          <w:rFonts w:asciiTheme="minorHAnsi" w:hAnsiTheme="minorHAnsi" w:cstheme="minorHAnsi"/>
          <w:b/>
          <w:sz w:val="22"/>
          <w:szCs w:val="22"/>
        </w:rPr>
        <w:t xml:space="preserve"> do SWZ </w:t>
      </w:r>
    </w:p>
    <w:p w14:paraId="034166F2" w14:textId="77777777" w:rsidR="00B63C91" w:rsidRPr="006C19EC" w:rsidRDefault="00E96583" w:rsidP="00E917F9">
      <w:pPr>
        <w:pStyle w:val="Nagwek6"/>
        <w:spacing w:before="0" w:after="0" w:line="240" w:lineRule="auto"/>
        <w:jc w:val="center"/>
        <w:rPr>
          <w:rFonts w:asciiTheme="minorHAnsi" w:hAnsiTheme="minorHAnsi" w:cstheme="minorHAnsi"/>
        </w:rPr>
      </w:pPr>
      <w:r w:rsidRPr="006C19EC">
        <w:rPr>
          <w:rFonts w:asciiTheme="minorHAnsi" w:hAnsiTheme="minorHAnsi" w:cstheme="minorHAnsi"/>
        </w:rPr>
        <w:t xml:space="preserve">FORMULARZ </w:t>
      </w:r>
      <w:r w:rsidR="00AE175D" w:rsidRPr="006C19EC">
        <w:rPr>
          <w:rFonts w:asciiTheme="minorHAnsi" w:hAnsiTheme="minorHAnsi" w:cstheme="minorHAnsi"/>
        </w:rPr>
        <w:t>OFERT</w:t>
      </w:r>
      <w:r w:rsidR="00792098" w:rsidRPr="006C19EC">
        <w:rPr>
          <w:rFonts w:asciiTheme="minorHAnsi" w:hAnsiTheme="minorHAnsi" w:cstheme="minorHAnsi"/>
        </w:rPr>
        <w:t xml:space="preserve">OWY </w:t>
      </w:r>
    </w:p>
    <w:p w14:paraId="7F16F8F3" w14:textId="77777777" w:rsidR="006248D6" w:rsidRPr="006C19EC" w:rsidRDefault="00B63C91" w:rsidP="00B63C91">
      <w:pPr>
        <w:tabs>
          <w:tab w:val="left" w:pos="6030"/>
        </w:tabs>
        <w:rPr>
          <w:rFonts w:asciiTheme="minorHAnsi" w:hAnsiTheme="minorHAnsi" w:cstheme="minorHAnsi"/>
          <w:sz w:val="16"/>
          <w:szCs w:val="16"/>
        </w:rPr>
      </w:pPr>
      <w:r w:rsidRPr="006C19EC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2F597479" w14:textId="4D5A7D86" w:rsidR="00885133" w:rsidRPr="006C19EC" w:rsidRDefault="003429B7" w:rsidP="007B585B">
      <w:pPr>
        <w:tabs>
          <w:tab w:val="left" w:pos="0"/>
        </w:tabs>
        <w:autoSpaceDE w:val="0"/>
        <w:spacing w:line="276" w:lineRule="auto"/>
        <w:jc w:val="center"/>
        <w:rPr>
          <w:rFonts w:asciiTheme="minorHAnsi" w:eastAsia="Lucida Sans Unicode" w:hAnsiTheme="minorHAnsi" w:cstheme="minorHAnsi"/>
          <w:bCs/>
          <w:sz w:val="22"/>
          <w:szCs w:val="22"/>
        </w:rPr>
      </w:pP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Oferta</w:t>
      </w:r>
      <w:r w:rsidR="002D14B1" w:rsidRPr="006C19E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na wykonanie</w:t>
      </w:r>
      <w:r w:rsidR="00C72C5B" w:rsidRPr="006C19E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zadania</w:t>
      </w:r>
      <w:r w:rsidR="00C72C5B" w:rsidRPr="006C19E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pn.</w:t>
      </w:r>
      <w:r w:rsidR="00DD6469" w:rsidRPr="006C19E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: </w:t>
      </w:r>
    </w:p>
    <w:p w14:paraId="44DD0FDD" w14:textId="77777777" w:rsidR="0053651C" w:rsidRPr="0099527C" w:rsidRDefault="0053651C" w:rsidP="0053651C">
      <w:pPr>
        <w:tabs>
          <w:tab w:val="left" w:pos="0"/>
        </w:tabs>
        <w:autoSpaceDE w:val="0"/>
        <w:spacing w:line="200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29568348"/>
      <w:r w:rsidRPr="0099527C">
        <w:rPr>
          <w:rFonts w:asciiTheme="minorHAnsi" w:hAnsiTheme="minorHAnsi" w:cstheme="minorHAnsi"/>
          <w:b/>
          <w:bCs/>
          <w:sz w:val="22"/>
          <w:szCs w:val="22"/>
        </w:rPr>
        <w:t xml:space="preserve">Fotogrametryczna inwentaryzacja przestrzeni miasta Jastrzębia-Zdroju w ramach projektu </w:t>
      </w:r>
    </w:p>
    <w:p w14:paraId="6FB65B0D" w14:textId="77777777" w:rsidR="0053651C" w:rsidRPr="0099527C" w:rsidRDefault="0053651C" w:rsidP="0053651C">
      <w:pPr>
        <w:tabs>
          <w:tab w:val="left" w:pos="0"/>
        </w:tabs>
        <w:autoSpaceDE w:val="0"/>
        <w:spacing w:line="200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99527C">
        <w:rPr>
          <w:rFonts w:asciiTheme="minorHAnsi" w:hAnsiTheme="minorHAnsi" w:cstheme="minorHAnsi"/>
          <w:b/>
          <w:bCs/>
          <w:sz w:val="22"/>
          <w:szCs w:val="22"/>
        </w:rPr>
        <w:t>„Cyfryzacja Urzędu Miasta w Jastrzębiu-Zdroju”</w:t>
      </w:r>
    </w:p>
    <w:bookmarkEnd w:id="0"/>
    <w:p w14:paraId="545BCA38" w14:textId="77777777" w:rsidR="008015D4" w:rsidRPr="006C19EC" w:rsidRDefault="008015D4" w:rsidP="008015D4">
      <w:pPr>
        <w:pStyle w:val="Akapitzlist"/>
        <w:tabs>
          <w:tab w:val="left" w:pos="0"/>
        </w:tabs>
        <w:autoSpaceDE w:val="0"/>
        <w:spacing w:line="200" w:lineRule="atLeast"/>
        <w:ind w:left="567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</w:p>
    <w:p w14:paraId="4436B069" w14:textId="0E89B7C5" w:rsidR="003429B7" w:rsidRPr="006C19EC" w:rsidRDefault="009E4DDE" w:rsidP="00F4795E">
      <w:pPr>
        <w:pStyle w:val="Akapitzlist"/>
        <w:numPr>
          <w:ilvl w:val="4"/>
          <w:numId w:val="3"/>
        </w:numPr>
        <w:tabs>
          <w:tab w:val="left" w:pos="0"/>
        </w:tabs>
        <w:autoSpaceDE w:val="0"/>
        <w:spacing w:line="200" w:lineRule="atLeast"/>
        <w:ind w:left="567" w:hanging="567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6C19EC"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 </w:t>
      </w:r>
      <w:r w:rsidR="003429B7" w:rsidRPr="006C19EC">
        <w:rPr>
          <w:rFonts w:asciiTheme="minorHAnsi" w:eastAsia="Lucida Sans Unicode" w:hAnsiTheme="minorHAnsi" w:cstheme="minorHAnsi"/>
          <w:b/>
          <w:bCs/>
          <w:sz w:val="22"/>
          <w:szCs w:val="22"/>
        </w:rPr>
        <w:t>Dane wykonawcy/wykonawców</w:t>
      </w:r>
    </w:p>
    <w:p w14:paraId="011A7E92" w14:textId="77777777" w:rsidR="003429B7" w:rsidRPr="0099527C" w:rsidRDefault="003429B7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10"/>
          <w:szCs w:val="22"/>
        </w:rPr>
      </w:pPr>
    </w:p>
    <w:p w14:paraId="70765305" w14:textId="170EB4FC" w:rsidR="006248D6" w:rsidRPr="006C19EC" w:rsidRDefault="003429B7" w:rsidP="00BF7C2C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after="120" w:line="200" w:lineRule="atLeast"/>
        <w:ind w:left="714" w:hanging="357"/>
        <w:jc w:val="both"/>
        <w:rPr>
          <w:rFonts w:asciiTheme="minorHAnsi" w:eastAsia="Lucida Sans Unicode" w:hAnsiTheme="minorHAnsi" w:cstheme="minorHAnsi"/>
          <w:bCs/>
          <w:sz w:val="22"/>
          <w:szCs w:val="22"/>
        </w:rPr>
      </w:pP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Nazwa/firma</w:t>
      </w:r>
      <w:r w:rsidR="006248D6" w:rsidRPr="006C19EC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</w:t>
      </w:r>
      <w:r w:rsidR="00994B42" w:rsidRPr="006C19EC">
        <w:rPr>
          <w:rFonts w:asciiTheme="minorHAnsi" w:eastAsia="Lucida Sans Unicode" w:hAnsiTheme="minorHAnsi" w:cstheme="minorHAnsi"/>
          <w:bCs/>
          <w:sz w:val="22"/>
          <w:szCs w:val="22"/>
        </w:rPr>
        <w:t>……..</w:t>
      </w:r>
      <w:r w:rsidR="006248D6" w:rsidRPr="006C19EC">
        <w:rPr>
          <w:rFonts w:asciiTheme="minorHAnsi" w:eastAsia="Lucida Sans Unicode" w:hAnsiTheme="minorHAnsi" w:cstheme="minorHAnsi"/>
          <w:bCs/>
          <w:sz w:val="22"/>
          <w:szCs w:val="22"/>
        </w:rPr>
        <w:t>………...........…</w:t>
      </w:r>
      <w:r w:rsidR="00BF7C2C" w:rsidRPr="006C19EC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………………………………………………………</w:t>
      </w:r>
      <w:r w:rsidR="00906F39" w:rsidRPr="006C19EC">
        <w:rPr>
          <w:rFonts w:asciiTheme="minorHAnsi" w:eastAsia="Lucida Sans Unicode" w:hAnsiTheme="minorHAnsi" w:cstheme="minorHAnsi"/>
          <w:bCs/>
          <w:sz w:val="22"/>
          <w:szCs w:val="22"/>
        </w:rPr>
        <w:t>………………</w:t>
      </w:r>
    </w:p>
    <w:p w14:paraId="065BD890" w14:textId="358DAC10" w:rsidR="006248D6" w:rsidRPr="006C19EC" w:rsidRDefault="003429B7" w:rsidP="00BF7C2C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after="120" w:line="2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Adre</w:t>
      </w:r>
      <w:r w:rsidR="00D71EB9" w:rsidRPr="006C19E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s </w:t>
      </w:r>
      <w:r w:rsidR="00BF7C2C" w:rsidRPr="006C19EC">
        <w:rPr>
          <w:rFonts w:asciiTheme="minorHAnsi" w:eastAsia="Lucida Sans Unicode" w:hAnsiTheme="minorHAnsi" w:cstheme="minorHAnsi"/>
          <w:bCs/>
          <w:sz w:val="22"/>
          <w:szCs w:val="22"/>
        </w:rPr>
        <w:t>…</w:t>
      </w:r>
      <w:r w:rsidR="00D71EB9" w:rsidRPr="006C19EC">
        <w:rPr>
          <w:rFonts w:asciiTheme="minorHAnsi" w:eastAsia="Lucida Sans Unicode" w:hAnsiTheme="minorHAnsi" w:cstheme="minorHAnsi"/>
          <w:bCs/>
          <w:sz w:val="22"/>
          <w:szCs w:val="22"/>
        </w:rPr>
        <w:t>…</w:t>
      </w:r>
      <w:r w:rsidR="00BF7C2C" w:rsidRPr="006C19EC">
        <w:rPr>
          <w:rFonts w:asciiTheme="minorHAnsi" w:eastAsia="Lucida Sans Unicode" w:hAnsiTheme="minorHAnsi" w:cstheme="minorHAnsi"/>
          <w:bCs/>
          <w:sz w:val="22"/>
          <w:szCs w:val="22"/>
        </w:rPr>
        <w:t>…………..………...........………………………………………………………………………………</w:t>
      </w:r>
      <w:r w:rsidR="00906F39" w:rsidRPr="006C19EC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</w:t>
      </w:r>
      <w:r w:rsidR="0053651C">
        <w:rPr>
          <w:rFonts w:asciiTheme="minorHAnsi" w:eastAsia="Lucida Sans Unicode" w:hAnsiTheme="minorHAnsi" w:cstheme="minorHAnsi"/>
          <w:bCs/>
          <w:sz w:val="22"/>
          <w:szCs w:val="22"/>
        </w:rPr>
        <w:t>..</w:t>
      </w:r>
    </w:p>
    <w:p w14:paraId="0C8FC0FE" w14:textId="4ED2A1A1" w:rsidR="00B63B64" w:rsidRPr="006C19EC" w:rsidRDefault="00B63B64" w:rsidP="00BF7C2C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after="120" w:line="2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Województwo</w:t>
      </w:r>
      <w:r w:rsidR="00BF7C2C" w:rsidRPr="006C19EC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……………………………………………………………………………………</w:t>
      </w:r>
    </w:p>
    <w:p w14:paraId="01EB77FD" w14:textId="0A881FBE" w:rsidR="00F944F5" w:rsidRPr="006C19EC" w:rsidRDefault="00E96583" w:rsidP="00BF7C2C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after="120" w:line="2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NIP</w:t>
      </w:r>
      <w:r w:rsidR="00724C69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="00BF7C2C" w:rsidRPr="006C19EC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……………………………………………………………………………………………………</w:t>
      </w:r>
    </w:p>
    <w:p w14:paraId="4166E2BA" w14:textId="1842791B" w:rsidR="00E8063F" w:rsidRPr="006C19EC" w:rsidRDefault="00E8063F" w:rsidP="00BF7C2C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after="120" w:line="200" w:lineRule="atLeast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REGON</w:t>
      </w:r>
      <w:r w:rsidR="00724C69" w:rsidRPr="006C19EC">
        <w:rPr>
          <w:rFonts w:asciiTheme="minorHAnsi" w:hAnsiTheme="minorHAnsi" w:cstheme="minorHAnsi"/>
          <w:sz w:val="22"/>
          <w:szCs w:val="22"/>
        </w:rPr>
        <w:t xml:space="preserve"> .</w:t>
      </w:r>
      <w:r w:rsidR="00BF7C2C" w:rsidRPr="006C19EC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</w:t>
      </w:r>
      <w:r w:rsidR="0053651C">
        <w:rPr>
          <w:rFonts w:asciiTheme="minorHAnsi" w:eastAsia="Lucida Sans Unicode" w:hAnsiTheme="minorHAnsi" w:cstheme="minorHAnsi"/>
          <w:bCs/>
          <w:sz w:val="22"/>
          <w:szCs w:val="22"/>
        </w:rPr>
        <w:t>..</w:t>
      </w:r>
      <w:r w:rsidR="00BF7C2C" w:rsidRPr="006C19EC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…………………………………………………………………</w:t>
      </w:r>
    </w:p>
    <w:p w14:paraId="2314CDCB" w14:textId="6FEE2E62" w:rsidR="00AC75F3" w:rsidRPr="006C19EC" w:rsidRDefault="00E8063F" w:rsidP="00EE34E7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W przypadku niedziałania Platformy zakupowej proszę o kierowanie korespondencji na adres </w:t>
      </w:r>
      <w:r w:rsidR="00724C69" w:rsidRPr="006C19EC">
        <w:rPr>
          <w:rFonts w:asciiTheme="minorHAnsi" w:eastAsia="Lucida Sans Unicode" w:hAnsiTheme="minorHAnsi" w:cstheme="minorHAnsi"/>
          <w:bCs/>
          <w:sz w:val="22"/>
          <w:szCs w:val="22"/>
        </w:rPr>
        <w:br/>
      </w:r>
      <w:proofErr w:type="spellStart"/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e-mail</w:t>
      </w:r>
      <w:proofErr w:type="spellEnd"/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: ………………………………………………………………………………</w:t>
      </w:r>
      <w:r w:rsidR="00DA4828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</w:t>
      </w:r>
    </w:p>
    <w:p w14:paraId="7027B584" w14:textId="29A8D97F" w:rsidR="002A162F" w:rsidRPr="006C19EC" w:rsidRDefault="002A162F" w:rsidP="007E32B5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76" w:lineRule="auto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Osobą</w:t>
      </w:r>
      <w:r w:rsidR="0042716C" w:rsidRPr="006C19E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upoważnioną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do 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kontaktów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z </w:t>
      </w:r>
      <w:r w:rsidR="00F16E73" w:rsidRPr="006C19EC">
        <w:rPr>
          <w:rFonts w:asciiTheme="minorHAnsi" w:eastAsia="Lucida Sans Unicode" w:hAnsiTheme="minorHAnsi" w:cstheme="minorHAnsi"/>
          <w:bCs/>
          <w:sz w:val="22"/>
          <w:szCs w:val="22"/>
        </w:rPr>
        <w:t>zamawiającym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w 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sprawach</w:t>
      </w:r>
      <w:r w:rsidR="0042716C" w:rsidRPr="006C19E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dotyczących</w:t>
      </w:r>
      <w:r w:rsidR="0042716C" w:rsidRPr="006C19E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realizacji</w:t>
      </w:r>
      <w:r w:rsidR="0042716C" w:rsidRPr="006C19E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zamówienia</w:t>
      </w:r>
      <w:r w:rsidR="00C72C5B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(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umowy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) 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</w:rPr>
        <w:t>jest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………………</w:t>
      </w:r>
      <w:r w:rsidR="00994B42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..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</w:t>
      </w:r>
      <w:r w:rsidR="00AC75F3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..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</w:t>
      </w:r>
      <w:r w:rsidR="009E4DDE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……………...</w:t>
      </w:r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</w:t>
      </w:r>
    </w:p>
    <w:p w14:paraId="3E6B81D0" w14:textId="7128FDB6" w:rsidR="00AC75F3" w:rsidRPr="006C19EC" w:rsidRDefault="00AC75F3" w:rsidP="007E32B5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ab/>
      </w:r>
      <w:r w:rsidR="00F16E73" w:rsidRPr="006C19EC">
        <w:rPr>
          <w:rFonts w:asciiTheme="minorHAnsi" w:eastAsia="Lucida Sans Unicode" w:hAnsiTheme="minorHAnsi" w:cstheme="minorHAnsi"/>
          <w:bCs/>
          <w:sz w:val="22"/>
          <w:szCs w:val="22"/>
        </w:rPr>
        <w:t>e-mail</w:t>
      </w:r>
      <w:r w:rsidR="00E96583" w:rsidRPr="006C19E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służbowy</w:t>
      </w:r>
      <w:r w:rsidR="00C72C5B" w:rsidRPr="006C19E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="00F16E73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</w:t>
      </w:r>
      <w:r w:rsidR="00994B42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.…………</w:t>
      </w:r>
      <w:r w:rsidR="00F16E73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………………………</w:t>
      </w:r>
    </w:p>
    <w:p w14:paraId="3D5FE1F4" w14:textId="77777777" w:rsidR="00B4312F" w:rsidRPr="006C19EC" w:rsidRDefault="00AC75F3" w:rsidP="007E32B5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ab/>
      </w:r>
      <w:r w:rsidR="00F16E73" w:rsidRPr="006C19EC">
        <w:rPr>
          <w:rFonts w:asciiTheme="minorHAnsi" w:eastAsia="Lucida Sans Unicode" w:hAnsiTheme="minorHAnsi" w:cstheme="minorHAnsi"/>
          <w:bCs/>
          <w:sz w:val="22"/>
          <w:szCs w:val="22"/>
        </w:rPr>
        <w:t>tel</w:t>
      </w:r>
      <w:r w:rsidR="001736A7" w:rsidRPr="006C19EC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F16E73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/fax</w:t>
      </w:r>
      <w:r w:rsidR="0042716C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</w:t>
      </w:r>
      <w:proofErr w:type="spellStart"/>
      <w:r w:rsidR="00E96583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służbowy</w:t>
      </w:r>
      <w:proofErr w:type="spellEnd"/>
      <w:r w:rsidR="00F16E73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………………</w:t>
      </w:r>
      <w:r w:rsidR="00994B42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</w:t>
      </w:r>
      <w:r w:rsidR="00F16E73"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………………………</w:t>
      </w:r>
    </w:p>
    <w:p w14:paraId="226C1BDE" w14:textId="77777777" w:rsidR="00A81021" w:rsidRPr="006C19EC" w:rsidRDefault="00A81021" w:rsidP="00A81021">
      <w:pPr>
        <w:pStyle w:val="Akapitzlist"/>
        <w:numPr>
          <w:ilvl w:val="0"/>
          <w:numId w:val="13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6C19EC">
        <w:rPr>
          <w:rFonts w:asciiTheme="minorHAnsi" w:hAnsiTheme="minorHAnsi" w:cstheme="minorHAnsi"/>
          <w:bCs/>
          <w:sz w:val="22"/>
          <w:szCs w:val="22"/>
        </w:rPr>
        <w:t>Wykonawca jest (należy zaznaczyć jedną odpowiedź):</w:t>
      </w:r>
    </w:p>
    <w:p w14:paraId="2875DF67" w14:textId="60BDA3E6" w:rsidR="00A81021" w:rsidRPr="006C19EC" w:rsidRDefault="00A81021" w:rsidP="00D52808">
      <w:pPr>
        <w:pStyle w:val="Akapitzlist"/>
        <w:numPr>
          <w:ilvl w:val="0"/>
          <w:numId w:val="35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C19EC">
        <w:rPr>
          <w:rFonts w:asciiTheme="minorHAnsi" w:hAnsiTheme="minorHAnsi" w:cstheme="minorHAnsi"/>
          <w:bCs/>
          <w:sz w:val="22"/>
          <w:szCs w:val="22"/>
        </w:rPr>
        <w:t>mikroprzedsiębiorstwem</w:t>
      </w:r>
      <w:r w:rsidR="00C72C5B" w:rsidRPr="006C19E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4D083E65" w14:textId="19B75A1F" w:rsidR="00A81021" w:rsidRPr="006C19EC" w:rsidRDefault="00A81021" w:rsidP="00D52808">
      <w:pPr>
        <w:pStyle w:val="Akapitzlist"/>
        <w:numPr>
          <w:ilvl w:val="0"/>
          <w:numId w:val="35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C19EC">
        <w:rPr>
          <w:rFonts w:asciiTheme="minorHAnsi" w:hAnsiTheme="minorHAnsi" w:cstheme="minorHAnsi"/>
          <w:bCs/>
          <w:sz w:val="22"/>
          <w:szCs w:val="22"/>
        </w:rPr>
        <w:t>małym przedsiębiorstwem</w:t>
      </w:r>
      <w:r w:rsidR="00C72C5B" w:rsidRPr="006C19E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504E8993" w14:textId="3B465FCB" w:rsidR="00A81021" w:rsidRPr="006C19EC" w:rsidRDefault="00A81021" w:rsidP="00D52808">
      <w:pPr>
        <w:pStyle w:val="Akapitzlist"/>
        <w:numPr>
          <w:ilvl w:val="0"/>
          <w:numId w:val="35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C19EC">
        <w:rPr>
          <w:rFonts w:asciiTheme="minorHAnsi" w:hAnsiTheme="minorHAnsi" w:cstheme="minorHAnsi"/>
          <w:bCs/>
          <w:sz w:val="22"/>
          <w:szCs w:val="22"/>
        </w:rPr>
        <w:t>średnim przedsiębiorstwem</w:t>
      </w:r>
      <w:r w:rsidR="00C72C5B" w:rsidRPr="006C19E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000A0EB" w14:textId="09FCE777" w:rsidR="00A81021" w:rsidRPr="006C19EC" w:rsidRDefault="00A81021" w:rsidP="00D52808">
      <w:pPr>
        <w:pStyle w:val="Akapitzlist"/>
        <w:numPr>
          <w:ilvl w:val="0"/>
          <w:numId w:val="35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prowadzi</w:t>
      </w:r>
      <w:proofErr w:type="spellEnd"/>
      <w:r w:rsidRPr="006C19E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</w:t>
      </w:r>
      <w:r w:rsidRPr="006C19EC">
        <w:rPr>
          <w:rFonts w:asciiTheme="minorHAnsi" w:hAnsiTheme="minorHAnsi" w:cstheme="minorHAnsi"/>
          <w:bCs/>
          <w:sz w:val="22"/>
          <w:szCs w:val="22"/>
        </w:rPr>
        <w:t>jednoosobową działalność gospodarczą</w:t>
      </w:r>
      <w:r w:rsidR="00C72C5B" w:rsidRPr="006C19E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32A5360" w14:textId="51660E40" w:rsidR="00A81021" w:rsidRPr="006C19EC" w:rsidRDefault="00A81021" w:rsidP="00D52808">
      <w:pPr>
        <w:pStyle w:val="Akapitzlist"/>
        <w:numPr>
          <w:ilvl w:val="0"/>
          <w:numId w:val="35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C19EC">
        <w:rPr>
          <w:rFonts w:asciiTheme="minorHAnsi" w:hAnsiTheme="minorHAnsi" w:cstheme="minorHAnsi"/>
          <w:bCs/>
          <w:sz w:val="22"/>
          <w:szCs w:val="22"/>
        </w:rPr>
        <w:t>jest osobą fizyczną nie prowadzącą działalności gospodarczej</w:t>
      </w:r>
      <w:r w:rsidR="00C72C5B" w:rsidRPr="006C19E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9CD7B64" w14:textId="37B94D77" w:rsidR="00A81021" w:rsidRPr="006C19EC" w:rsidRDefault="00A81021" w:rsidP="00D52808">
      <w:pPr>
        <w:pStyle w:val="Akapitzlist"/>
        <w:numPr>
          <w:ilvl w:val="0"/>
          <w:numId w:val="35"/>
        </w:numPr>
        <w:tabs>
          <w:tab w:val="left" w:pos="0"/>
        </w:tabs>
        <w:autoSpaceDE w:val="0"/>
        <w:spacing w:line="2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C19EC">
        <w:rPr>
          <w:rFonts w:asciiTheme="minorHAnsi" w:hAnsiTheme="minorHAnsi" w:cstheme="minorHAnsi"/>
          <w:bCs/>
          <w:sz w:val="22"/>
          <w:szCs w:val="22"/>
        </w:rPr>
        <w:t>inny rodzaj (jeżeli tak, proszę wpisać rodzaj: ………..……..…)</w:t>
      </w:r>
      <w:r w:rsidR="00C72C5B" w:rsidRPr="006C19E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21980A3C" w14:textId="77777777" w:rsidR="0053651C" w:rsidRPr="0053651C" w:rsidRDefault="0053651C" w:rsidP="0053651C">
      <w:pPr>
        <w:tabs>
          <w:tab w:val="left" w:pos="0"/>
        </w:tabs>
        <w:autoSpaceDE w:val="0"/>
        <w:jc w:val="both"/>
        <w:rPr>
          <w:rFonts w:asciiTheme="minorHAnsi" w:eastAsia="Lucida Sans Unicode" w:hAnsiTheme="minorHAnsi" w:cstheme="minorHAnsi"/>
          <w:sz w:val="14"/>
          <w:szCs w:val="22"/>
          <w:u w:val="single"/>
        </w:rPr>
      </w:pPr>
    </w:p>
    <w:p w14:paraId="0B038C4A" w14:textId="5DE126BD" w:rsidR="00A81021" w:rsidRPr="0053651C" w:rsidRDefault="00A81021" w:rsidP="0053651C">
      <w:pPr>
        <w:tabs>
          <w:tab w:val="left" w:pos="0"/>
        </w:tabs>
        <w:autoSpaceDE w:val="0"/>
        <w:jc w:val="both"/>
        <w:rPr>
          <w:rFonts w:asciiTheme="minorHAnsi" w:eastAsia="Lucida Sans Unicode" w:hAnsiTheme="minorHAnsi" w:cstheme="minorHAnsi"/>
          <w:sz w:val="22"/>
          <w:szCs w:val="22"/>
          <w:u w:val="single"/>
        </w:rPr>
      </w:pPr>
      <w:r w:rsidRPr="0053651C">
        <w:rPr>
          <w:rFonts w:asciiTheme="minorHAnsi" w:eastAsia="Lucida Sans Unicode" w:hAnsiTheme="minorHAnsi" w:cstheme="minorHAnsi"/>
          <w:sz w:val="22"/>
          <w:szCs w:val="22"/>
          <w:u w:val="single"/>
        </w:rPr>
        <w:t>W przypadku Wykonawców składających ofertę wspólną należy wypełnić dla każdego podmiotu osobno.</w:t>
      </w:r>
    </w:p>
    <w:p w14:paraId="2229A802" w14:textId="77777777" w:rsidR="006248D6" w:rsidRPr="006C19EC" w:rsidRDefault="006248D6" w:rsidP="005D557E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22"/>
          <w:szCs w:val="22"/>
        </w:rPr>
      </w:pPr>
    </w:p>
    <w:p w14:paraId="331F2640" w14:textId="77777777" w:rsidR="006248D6" w:rsidRPr="006C19EC" w:rsidRDefault="003429B7" w:rsidP="0025568D">
      <w:pPr>
        <w:pStyle w:val="Akapitzlist"/>
        <w:numPr>
          <w:ilvl w:val="4"/>
          <w:numId w:val="3"/>
        </w:numPr>
        <w:tabs>
          <w:tab w:val="left" w:pos="0"/>
          <w:tab w:val="left" w:pos="284"/>
        </w:tabs>
        <w:autoSpaceDE w:val="0"/>
        <w:ind w:left="0" w:firstLine="0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6C19EC">
        <w:rPr>
          <w:rFonts w:asciiTheme="minorHAnsi" w:eastAsia="Lucida Sans Unicode" w:hAnsiTheme="minorHAnsi" w:cstheme="minorHAnsi"/>
          <w:b/>
          <w:sz w:val="22"/>
          <w:szCs w:val="22"/>
        </w:rPr>
        <w:t xml:space="preserve">Niniejszym </w:t>
      </w:r>
      <w:r w:rsidR="006248D6" w:rsidRPr="006C19EC">
        <w:rPr>
          <w:rFonts w:asciiTheme="minorHAnsi" w:eastAsia="Lucida Sans Unicode" w:hAnsiTheme="minorHAnsi" w:cstheme="minorHAnsi"/>
          <w:b/>
          <w:sz w:val="22"/>
          <w:szCs w:val="22"/>
        </w:rPr>
        <w:t xml:space="preserve">oświadczam, </w:t>
      </w:r>
      <w:r w:rsidRPr="006C19EC">
        <w:rPr>
          <w:rFonts w:asciiTheme="minorHAnsi" w:eastAsia="Lucida Sans Unicode" w:hAnsiTheme="minorHAnsi" w:cstheme="minorHAnsi"/>
          <w:b/>
          <w:sz w:val="22"/>
          <w:szCs w:val="22"/>
        </w:rPr>
        <w:t>iż:</w:t>
      </w:r>
    </w:p>
    <w:p w14:paraId="4D0B30B4" w14:textId="77777777" w:rsidR="006248D6" w:rsidRPr="0099527C" w:rsidRDefault="006248D6" w:rsidP="0025568D">
      <w:pPr>
        <w:tabs>
          <w:tab w:val="left" w:pos="0"/>
        </w:tabs>
        <w:autoSpaceDE w:val="0"/>
        <w:jc w:val="both"/>
        <w:rPr>
          <w:rFonts w:asciiTheme="minorHAnsi" w:eastAsia="Lucida Sans Unicode" w:hAnsiTheme="minorHAnsi" w:cstheme="minorHAnsi"/>
          <w:sz w:val="12"/>
          <w:szCs w:val="22"/>
        </w:rPr>
      </w:pPr>
    </w:p>
    <w:p w14:paraId="41583FDC" w14:textId="34926CAA" w:rsidR="00082E07" w:rsidRPr="006C19EC" w:rsidRDefault="00082E07" w:rsidP="00D52808">
      <w:pPr>
        <w:pStyle w:val="Akapitzlist"/>
        <w:numPr>
          <w:ilvl w:val="1"/>
          <w:numId w:val="42"/>
        </w:numPr>
        <w:tabs>
          <w:tab w:val="clear" w:pos="4248"/>
          <w:tab w:val="left" w:pos="284"/>
          <w:tab w:val="num" w:pos="709"/>
        </w:tabs>
        <w:autoSpaceDE w:val="0"/>
        <w:ind w:hanging="4248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6C19EC">
        <w:rPr>
          <w:rFonts w:asciiTheme="minorHAnsi" w:eastAsia="Lucida Sans Unicode" w:hAnsiTheme="minorHAnsi" w:cstheme="minorHAnsi"/>
          <w:sz w:val="22"/>
          <w:szCs w:val="22"/>
        </w:rPr>
        <w:t>Oferuję wykonanie zamówienia w zakresie objętym SWZ:</w:t>
      </w:r>
    </w:p>
    <w:p w14:paraId="705F97E9" w14:textId="77777777" w:rsidR="00016912" w:rsidRPr="0099527C" w:rsidRDefault="00016912" w:rsidP="00016912">
      <w:pPr>
        <w:pStyle w:val="Akapitzlist"/>
        <w:tabs>
          <w:tab w:val="left" w:pos="284"/>
        </w:tabs>
        <w:autoSpaceDE w:val="0"/>
        <w:ind w:left="4248"/>
        <w:jc w:val="both"/>
        <w:rPr>
          <w:rFonts w:asciiTheme="minorHAnsi" w:eastAsia="Lucida Sans Unicode" w:hAnsiTheme="minorHAnsi" w:cstheme="minorHAnsi"/>
          <w:sz w:val="12"/>
          <w:szCs w:val="22"/>
        </w:rPr>
      </w:pPr>
    </w:p>
    <w:p w14:paraId="64E8901E" w14:textId="4E5D938B" w:rsidR="00016912" w:rsidRPr="006C19EC" w:rsidRDefault="00016912" w:rsidP="00016912">
      <w:pPr>
        <w:tabs>
          <w:tab w:val="left" w:pos="9356"/>
        </w:tabs>
        <w:spacing w:line="360" w:lineRule="auto"/>
        <w:rPr>
          <w:rFonts w:asciiTheme="minorHAnsi" w:eastAsia="Lucida Sans Unicode" w:hAnsiTheme="minorHAnsi" w:cstheme="minorHAnsi"/>
          <w:sz w:val="22"/>
          <w:szCs w:val="22"/>
        </w:rPr>
      </w:pPr>
      <w:r w:rsidRPr="006C19EC">
        <w:rPr>
          <w:rFonts w:asciiTheme="minorHAnsi" w:eastAsia="Lucida Sans Unicode" w:hAnsiTheme="minorHAnsi" w:cstheme="minorHAnsi"/>
          <w:b/>
          <w:sz w:val="22"/>
          <w:szCs w:val="22"/>
        </w:rPr>
        <w:t xml:space="preserve">- za </w:t>
      </w:r>
      <w:r w:rsidRPr="006C19EC">
        <w:rPr>
          <w:rFonts w:asciiTheme="minorHAnsi" w:hAnsiTheme="minorHAnsi" w:cstheme="minorHAnsi"/>
          <w:b/>
          <w:sz w:val="22"/>
          <w:szCs w:val="22"/>
        </w:rPr>
        <w:t xml:space="preserve">cenę brutto całości zadania </w:t>
      </w:r>
      <w:r w:rsidRPr="006C19EC">
        <w:rPr>
          <w:rFonts w:asciiTheme="minorHAnsi" w:eastAsia="Lucida Sans Unicode" w:hAnsiTheme="minorHAnsi" w:cstheme="minorHAnsi"/>
          <w:b/>
          <w:sz w:val="22"/>
          <w:szCs w:val="22"/>
        </w:rPr>
        <w:t>.............................................................................................................</w:t>
      </w:r>
      <w:r w:rsidRPr="006C19EC">
        <w:rPr>
          <w:rFonts w:asciiTheme="minorHAnsi" w:eastAsia="Lucida Sans Unicode" w:hAnsiTheme="minorHAnsi" w:cstheme="minorHAnsi"/>
          <w:sz w:val="22"/>
          <w:szCs w:val="22"/>
        </w:rPr>
        <w:t xml:space="preserve"> zł </w:t>
      </w:r>
      <w:r w:rsidRPr="006C19EC">
        <w:rPr>
          <w:rFonts w:asciiTheme="minorHAnsi" w:eastAsia="Lucida Sans Unicode" w:hAnsiTheme="minorHAnsi" w:cstheme="minorHAnsi"/>
          <w:sz w:val="22"/>
          <w:szCs w:val="22"/>
        </w:rPr>
        <w:br/>
        <w:t xml:space="preserve">(słownie: ....................................................................................................................................................) </w:t>
      </w:r>
      <w:r w:rsidRPr="006C19EC">
        <w:rPr>
          <w:rFonts w:asciiTheme="minorHAnsi" w:eastAsia="Lucida Sans Unicode" w:hAnsiTheme="minorHAnsi" w:cstheme="minorHAnsi"/>
          <w:sz w:val="22"/>
          <w:szCs w:val="22"/>
        </w:rPr>
        <w:br/>
        <w:t>w tym 23% podatku VAT.</w:t>
      </w:r>
    </w:p>
    <w:p w14:paraId="2AA38AA1" w14:textId="1D6BE87F" w:rsidR="00482E1D" w:rsidRPr="006C19EC" w:rsidRDefault="00482E1D" w:rsidP="00082E07">
      <w:pPr>
        <w:tabs>
          <w:tab w:val="left" w:pos="0"/>
        </w:tabs>
        <w:autoSpaceDE w:val="0"/>
        <w:spacing w:line="200" w:lineRule="atLeast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6C19EC">
        <w:rPr>
          <w:rFonts w:asciiTheme="minorHAnsi" w:eastAsia="Lucida Sans Unicode" w:hAnsiTheme="minorHAnsi" w:cstheme="minorHAnsi"/>
          <w:sz w:val="22"/>
          <w:szCs w:val="22"/>
        </w:rPr>
        <w:t>W cenie</w:t>
      </w:r>
      <w:r w:rsidR="00C72C5B" w:rsidRPr="006C19EC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eastAsia="Lucida Sans Unicode" w:hAnsiTheme="minorHAnsi" w:cstheme="minorHAnsi"/>
          <w:sz w:val="22"/>
          <w:szCs w:val="22"/>
        </w:rPr>
        <w:t>naszej oferty uwzględnione zostały wszystkie koszty wykonania zamówienia.</w:t>
      </w:r>
    </w:p>
    <w:p w14:paraId="562282A6" w14:textId="76F20D17" w:rsidR="00FE5280" w:rsidRPr="0099527C" w:rsidRDefault="00090E62" w:rsidP="0099527C">
      <w:pPr>
        <w:pStyle w:val="Akapitzlist"/>
        <w:numPr>
          <w:ilvl w:val="0"/>
          <w:numId w:val="34"/>
        </w:numPr>
        <w:tabs>
          <w:tab w:val="clear" w:pos="720"/>
          <w:tab w:val="left" w:pos="0"/>
          <w:tab w:val="num" w:pos="426"/>
        </w:tabs>
        <w:autoSpaceDE w:val="0"/>
        <w:spacing w:before="120"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3651C">
        <w:rPr>
          <w:rFonts w:asciiTheme="minorHAnsi" w:hAnsiTheme="minorHAnsi" w:cstheme="minorHAnsi"/>
          <w:sz w:val="22"/>
          <w:szCs w:val="22"/>
        </w:rPr>
        <w:t xml:space="preserve">Zobowiązuję się do wykonywania przedmiotu zamówienia w terminie </w:t>
      </w:r>
      <w:r w:rsidR="0053651C" w:rsidRPr="0053651C">
        <w:rPr>
          <w:rFonts w:asciiTheme="minorHAnsi" w:hAnsiTheme="minorHAnsi" w:cstheme="minorHAnsi"/>
          <w:b/>
          <w:bCs/>
          <w:sz w:val="22"/>
          <w:szCs w:val="22"/>
        </w:rPr>
        <w:t>do 7 miesięcy od dnia zawarcia umowy.</w:t>
      </w:r>
    </w:p>
    <w:p w14:paraId="52959584" w14:textId="77777777" w:rsidR="00E50792" w:rsidRPr="006C19EC" w:rsidRDefault="00E50792" w:rsidP="0099527C">
      <w:pPr>
        <w:pStyle w:val="Akapitzlist"/>
        <w:numPr>
          <w:ilvl w:val="0"/>
          <w:numId w:val="34"/>
        </w:numPr>
        <w:tabs>
          <w:tab w:val="clear" w:pos="720"/>
          <w:tab w:val="left" w:pos="0"/>
        </w:tabs>
        <w:autoSpaceDE w:val="0"/>
        <w:spacing w:before="120" w:after="120"/>
        <w:ind w:left="284" w:hanging="284"/>
        <w:jc w:val="both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 xml:space="preserve">Uważamy się związani naszą ofertą w ciągu okresu jej ważności i zobowiązujemy się do zawarcia umowy w terminie i miejscu </w:t>
      </w:r>
      <w:r w:rsidR="008516D2" w:rsidRPr="006C19EC">
        <w:rPr>
          <w:rFonts w:asciiTheme="minorHAnsi" w:hAnsiTheme="minorHAnsi" w:cstheme="minorHAnsi"/>
          <w:sz w:val="22"/>
          <w:szCs w:val="22"/>
        </w:rPr>
        <w:t>wyznaczonym przez Zamawiającego.</w:t>
      </w:r>
    </w:p>
    <w:p w14:paraId="1723948C" w14:textId="3E428EF9" w:rsidR="0053651C" w:rsidRPr="0053651C" w:rsidRDefault="0053651C" w:rsidP="0099527C">
      <w:pPr>
        <w:pStyle w:val="Akapitzlist"/>
        <w:numPr>
          <w:ilvl w:val="0"/>
          <w:numId w:val="34"/>
        </w:numPr>
        <w:tabs>
          <w:tab w:val="clear" w:pos="720"/>
          <w:tab w:val="left" w:pos="0"/>
          <w:tab w:val="num" w:pos="360"/>
        </w:tabs>
        <w:autoSpaceDE w:val="0"/>
        <w:spacing w:before="120" w:after="120"/>
        <w:ind w:left="284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2A7615">
        <w:rPr>
          <w:rFonts w:asciiTheme="minorHAnsi" w:eastAsia="Lucida Sans Unicode" w:hAnsiTheme="minorHAnsi" w:cstheme="minorHAnsi"/>
          <w:sz w:val="22"/>
          <w:szCs w:val="22"/>
        </w:rPr>
        <w:t>Czynności w zakresie realizacji zamówienia, o których mowa w Rozdziale 5 ust. 1 pkt 3 SWZ wykonywane będą przez osoby zatrudnione na podstawie umowę o pracę. Jednocześnie  zobowiązuję się na każde wezwanie Zamawiającego do udokumentowania zatrudnienia ww. osób, na warunkach określonych w</w:t>
      </w:r>
      <w:r>
        <w:rPr>
          <w:rFonts w:asciiTheme="minorHAnsi" w:eastAsia="Lucida Sans Unicode" w:hAnsiTheme="minorHAnsi" w:cstheme="minorHAnsi"/>
          <w:sz w:val="22"/>
          <w:szCs w:val="22"/>
        </w:rPr>
        <w:t> </w:t>
      </w:r>
      <w:r w:rsidRPr="002A7615">
        <w:rPr>
          <w:rFonts w:asciiTheme="minorHAnsi" w:eastAsia="Lucida Sans Unicode" w:hAnsiTheme="minorHAnsi" w:cstheme="minorHAnsi"/>
          <w:sz w:val="22"/>
          <w:szCs w:val="22"/>
        </w:rPr>
        <w:t xml:space="preserve">projekcie umowy. </w:t>
      </w:r>
    </w:p>
    <w:p w14:paraId="4F95BB26" w14:textId="7ABBF143" w:rsidR="0003434D" w:rsidRPr="006C19EC" w:rsidRDefault="005502E7" w:rsidP="0099527C">
      <w:pPr>
        <w:pStyle w:val="Akapitzlist"/>
        <w:numPr>
          <w:ilvl w:val="0"/>
          <w:numId w:val="34"/>
        </w:numPr>
        <w:tabs>
          <w:tab w:val="clear" w:pos="720"/>
          <w:tab w:val="left" w:pos="0"/>
        </w:tabs>
        <w:autoSpaceDE w:val="0"/>
        <w:spacing w:after="120" w:line="276" w:lineRule="auto"/>
        <w:ind w:left="284" w:hanging="284"/>
        <w:jc w:val="both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6C19EC">
        <w:rPr>
          <w:rFonts w:asciiTheme="minorHAnsi" w:eastAsia="Lucida Sans Unicode" w:hAnsiTheme="minorHAnsi" w:cstheme="minorHAnsi"/>
          <w:sz w:val="22"/>
          <w:szCs w:val="22"/>
        </w:rPr>
        <w:lastRenderedPageBreak/>
        <w:t>Zapoznałem się z treścią specyfikacji w</w:t>
      </w:r>
      <w:r w:rsidR="006248D6" w:rsidRPr="006C19EC">
        <w:rPr>
          <w:rFonts w:asciiTheme="minorHAnsi" w:eastAsia="Lucida Sans Unicode" w:hAnsiTheme="minorHAnsi" w:cstheme="minorHAnsi"/>
          <w:sz w:val="22"/>
          <w:szCs w:val="22"/>
        </w:rPr>
        <w:t>arunków zamówienia (w tym z</w:t>
      </w:r>
      <w:r w:rsidR="005C1801" w:rsidRPr="006C19EC">
        <w:rPr>
          <w:rFonts w:asciiTheme="minorHAnsi" w:eastAsia="Lucida Sans Unicode" w:hAnsiTheme="minorHAnsi" w:cstheme="minorHAnsi"/>
          <w:sz w:val="22"/>
          <w:szCs w:val="22"/>
        </w:rPr>
        <w:t xml:space="preserve"> projektowanym postanowieniami</w:t>
      </w:r>
      <w:r w:rsidR="00C72C5B" w:rsidRPr="006C19EC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="005C1801" w:rsidRPr="006C19EC">
        <w:rPr>
          <w:rFonts w:asciiTheme="minorHAnsi" w:eastAsia="Lucida Sans Unicode" w:hAnsiTheme="minorHAnsi" w:cstheme="minorHAnsi"/>
          <w:sz w:val="22"/>
          <w:szCs w:val="22"/>
        </w:rPr>
        <w:t>umowy</w:t>
      </w:r>
      <w:r w:rsidR="006248D6" w:rsidRPr="006C19EC">
        <w:rPr>
          <w:rFonts w:asciiTheme="minorHAnsi" w:eastAsia="Lucida Sans Unicode" w:hAnsiTheme="minorHAnsi" w:cstheme="minorHAnsi"/>
          <w:sz w:val="22"/>
          <w:szCs w:val="22"/>
        </w:rPr>
        <w:t>) i nie wnoszę do</w:t>
      </w:r>
      <w:r w:rsidR="005C1801" w:rsidRPr="006C19EC">
        <w:rPr>
          <w:rFonts w:asciiTheme="minorHAnsi" w:eastAsia="Lucida Sans Unicode" w:hAnsiTheme="minorHAnsi" w:cstheme="minorHAnsi"/>
          <w:sz w:val="22"/>
          <w:szCs w:val="22"/>
        </w:rPr>
        <w:t xml:space="preserve"> ich treści żadnych </w:t>
      </w:r>
      <w:r w:rsidR="006248D6" w:rsidRPr="006C19EC">
        <w:rPr>
          <w:rFonts w:asciiTheme="minorHAnsi" w:eastAsia="Lucida Sans Unicode" w:hAnsiTheme="minorHAnsi" w:cstheme="minorHAnsi"/>
          <w:sz w:val="22"/>
          <w:szCs w:val="22"/>
        </w:rPr>
        <w:t>zastrzeżeń oraz uzyskałem konieczne informacje do przygotowania oferty i wykonania zamówienia.</w:t>
      </w:r>
    </w:p>
    <w:p w14:paraId="3E39849C" w14:textId="3E600523" w:rsidR="00090E62" w:rsidRPr="006C19EC" w:rsidRDefault="00090E62" w:rsidP="0099527C">
      <w:pPr>
        <w:pStyle w:val="Akapitzlist"/>
        <w:numPr>
          <w:ilvl w:val="0"/>
          <w:numId w:val="34"/>
        </w:numPr>
        <w:tabs>
          <w:tab w:val="clear" w:pos="720"/>
        </w:tabs>
        <w:autoSpaceDE w:val="0"/>
        <w:spacing w:after="120" w:line="276" w:lineRule="auto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szCs w:val="22"/>
          <w:u w:val="single"/>
        </w:rPr>
        <w:t xml:space="preserve">Doświadczenie dodatkowe (zgodnie z zapisami </w:t>
      </w:r>
      <w:r w:rsidR="00843A07" w:rsidRPr="006C19EC">
        <w:rPr>
          <w:rFonts w:asciiTheme="minorHAnsi" w:hAnsiTheme="minorHAnsi" w:cstheme="minorHAnsi"/>
          <w:b/>
          <w:sz w:val="22"/>
          <w:szCs w:val="22"/>
          <w:u w:val="single"/>
        </w:rPr>
        <w:t xml:space="preserve">rozdziału 27 pkt </w:t>
      </w:r>
      <w:r w:rsidR="005A11B7" w:rsidRPr="006C19EC">
        <w:rPr>
          <w:rFonts w:asciiTheme="minorHAnsi" w:hAnsiTheme="minorHAnsi" w:cstheme="minorHAnsi"/>
          <w:b/>
          <w:sz w:val="22"/>
          <w:szCs w:val="22"/>
          <w:u w:val="single"/>
        </w:rPr>
        <w:t xml:space="preserve">1 </w:t>
      </w:r>
      <w:proofErr w:type="spellStart"/>
      <w:r w:rsidR="005A11B7" w:rsidRPr="006C19EC">
        <w:rPr>
          <w:rFonts w:asciiTheme="minorHAnsi" w:hAnsiTheme="minorHAnsi" w:cstheme="minorHAnsi"/>
          <w:b/>
          <w:sz w:val="22"/>
          <w:szCs w:val="22"/>
          <w:u w:val="single"/>
        </w:rPr>
        <w:t>ppkt</w:t>
      </w:r>
      <w:proofErr w:type="spellEnd"/>
      <w:r w:rsidR="005A11B7" w:rsidRPr="006C19EC">
        <w:rPr>
          <w:rFonts w:asciiTheme="minorHAnsi" w:hAnsiTheme="minorHAnsi" w:cstheme="minorHAnsi"/>
          <w:b/>
          <w:sz w:val="22"/>
          <w:szCs w:val="22"/>
          <w:u w:val="single"/>
        </w:rPr>
        <w:t xml:space="preserve">. </w:t>
      </w:r>
      <w:r w:rsidR="0086213A">
        <w:rPr>
          <w:rFonts w:asciiTheme="minorHAnsi" w:hAnsiTheme="minorHAnsi" w:cstheme="minorHAnsi"/>
          <w:b/>
          <w:sz w:val="22"/>
          <w:szCs w:val="22"/>
          <w:u w:val="single"/>
        </w:rPr>
        <w:t>2</w:t>
      </w:r>
      <w:r w:rsidR="0035206D" w:rsidRPr="006C19EC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6C19EC">
        <w:rPr>
          <w:rFonts w:asciiTheme="minorHAnsi" w:hAnsiTheme="minorHAnsi" w:cstheme="minorHAnsi"/>
          <w:b/>
          <w:sz w:val="22"/>
          <w:szCs w:val="22"/>
          <w:u w:val="single"/>
        </w:rPr>
        <w:t>swz):</w:t>
      </w:r>
    </w:p>
    <w:p w14:paraId="3FA12C6A" w14:textId="4874C60A" w:rsidR="00090E62" w:rsidRPr="006C19EC" w:rsidRDefault="00090E62" w:rsidP="0086213A">
      <w:pPr>
        <w:pStyle w:val="Akapitzlist"/>
        <w:numPr>
          <w:ilvl w:val="2"/>
          <w:numId w:val="50"/>
        </w:numPr>
        <w:autoSpaceDE w:val="0"/>
        <w:spacing w:before="12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 xml:space="preserve">Oświadczam, iż funkcję </w:t>
      </w:r>
      <w:r w:rsidR="0086213A" w:rsidRPr="0086213A">
        <w:rPr>
          <w:rFonts w:asciiTheme="minorHAnsi" w:hAnsiTheme="minorHAnsi" w:cstheme="minorHAnsi"/>
          <w:b/>
          <w:color w:val="000000"/>
          <w:sz w:val="22"/>
          <w:lang w:eastAsia="ar-SA"/>
        </w:rPr>
        <w:t>Specjalisty ds. fotogrametrii</w:t>
      </w:r>
      <w:r w:rsidR="0086213A" w:rsidRPr="0086213A">
        <w:rPr>
          <w:rFonts w:asciiTheme="minorHAnsi" w:hAnsiTheme="minorHAnsi" w:cstheme="minorHAnsi"/>
          <w:b/>
          <w:sz w:val="20"/>
          <w:szCs w:val="22"/>
        </w:rPr>
        <w:t xml:space="preserve"> </w:t>
      </w:r>
      <w:r w:rsidRPr="006C19EC">
        <w:rPr>
          <w:rFonts w:asciiTheme="minorHAnsi" w:hAnsiTheme="minorHAnsi" w:cstheme="minorHAnsi"/>
          <w:sz w:val="22"/>
          <w:szCs w:val="22"/>
        </w:rPr>
        <w:t xml:space="preserve">obejmie osoba, która spełnia wymogi określone w </w:t>
      </w:r>
      <w:r w:rsidR="00843A07" w:rsidRPr="006C19EC">
        <w:rPr>
          <w:rFonts w:asciiTheme="minorHAnsi" w:hAnsiTheme="minorHAnsi" w:cstheme="minorHAnsi"/>
          <w:sz w:val="22"/>
          <w:szCs w:val="22"/>
        </w:rPr>
        <w:t>Rozdziale 21 pkt</w:t>
      </w:r>
      <w:r w:rsidR="00626B7C" w:rsidRPr="006C19EC">
        <w:rPr>
          <w:rFonts w:asciiTheme="minorHAnsi" w:hAnsiTheme="minorHAnsi" w:cstheme="minorHAnsi"/>
          <w:sz w:val="22"/>
          <w:szCs w:val="22"/>
        </w:rPr>
        <w:t xml:space="preserve"> 1</w:t>
      </w:r>
      <w:r w:rsidR="00AA79B3" w:rsidRPr="006C19EC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AA79B3" w:rsidRPr="006C19EC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="00AA79B3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="00A50084">
        <w:rPr>
          <w:rFonts w:asciiTheme="minorHAnsi" w:hAnsiTheme="minorHAnsi" w:cstheme="minorHAnsi"/>
          <w:sz w:val="22"/>
          <w:szCs w:val="22"/>
        </w:rPr>
        <w:t>2)</w:t>
      </w:r>
      <w:r w:rsidR="00626B7C" w:rsidRPr="006C19EC">
        <w:rPr>
          <w:rFonts w:asciiTheme="minorHAnsi" w:hAnsiTheme="minorHAnsi" w:cstheme="minorHAnsi"/>
          <w:sz w:val="22"/>
          <w:szCs w:val="22"/>
        </w:rPr>
        <w:t xml:space="preserve"> lit. </w:t>
      </w:r>
      <w:r w:rsidR="00A50084">
        <w:rPr>
          <w:rFonts w:asciiTheme="minorHAnsi" w:hAnsiTheme="minorHAnsi" w:cstheme="minorHAnsi"/>
          <w:sz w:val="22"/>
          <w:szCs w:val="22"/>
        </w:rPr>
        <w:t>b</w:t>
      </w:r>
      <w:r w:rsidR="00AA79B3" w:rsidRPr="006C19EC">
        <w:rPr>
          <w:rFonts w:asciiTheme="minorHAnsi" w:hAnsiTheme="minorHAnsi" w:cstheme="minorHAnsi"/>
          <w:sz w:val="22"/>
          <w:szCs w:val="22"/>
        </w:rPr>
        <w:t>)</w:t>
      </w:r>
      <w:r w:rsidR="00A50084">
        <w:rPr>
          <w:rFonts w:asciiTheme="minorHAnsi" w:hAnsiTheme="minorHAnsi" w:cstheme="minorHAnsi"/>
          <w:sz w:val="22"/>
          <w:szCs w:val="22"/>
        </w:rPr>
        <w:t>1</w:t>
      </w:r>
      <w:r w:rsidR="00AA79B3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531ACE3" w14:textId="6B895967" w:rsidR="00090E62" w:rsidRPr="006C19EC" w:rsidRDefault="00090E62" w:rsidP="00090E62">
      <w:pPr>
        <w:pStyle w:val="Akapitzlist"/>
        <w:tabs>
          <w:tab w:val="num" w:pos="0"/>
        </w:tabs>
        <w:autoSpaceDE w:val="0"/>
        <w:spacing w:before="120"/>
        <w:ind w:left="709"/>
        <w:jc w:val="center"/>
        <w:rPr>
          <w:rFonts w:asciiTheme="minorHAnsi" w:hAnsiTheme="minorHAnsi" w:cstheme="minorHAnsi"/>
          <w:b/>
          <w:sz w:val="16"/>
          <w:szCs w:val="16"/>
        </w:rPr>
      </w:pPr>
      <w:r w:rsidRPr="006C19EC">
        <w:rPr>
          <w:rFonts w:asciiTheme="minorHAnsi" w:hAnsiTheme="minorHAnsi" w:cstheme="minorHAnsi"/>
          <w:b/>
          <w:sz w:val="16"/>
          <w:szCs w:val="16"/>
        </w:rPr>
        <w:t>…………………………</w:t>
      </w:r>
      <w:r w:rsidR="00C34112" w:rsidRPr="006C19EC">
        <w:rPr>
          <w:rFonts w:asciiTheme="minorHAnsi" w:hAnsiTheme="minorHAnsi" w:cstheme="minorHAnsi"/>
          <w:b/>
          <w:sz w:val="16"/>
          <w:szCs w:val="16"/>
        </w:rPr>
        <w:t>…………………………………………..</w:t>
      </w:r>
      <w:r w:rsidRPr="006C19EC">
        <w:rPr>
          <w:rFonts w:asciiTheme="minorHAnsi" w:hAnsiTheme="minorHAnsi" w:cstheme="minorHAnsi"/>
          <w:b/>
          <w:sz w:val="16"/>
          <w:szCs w:val="16"/>
        </w:rPr>
        <w:t>………………………………………………………………….</w:t>
      </w:r>
    </w:p>
    <w:p w14:paraId="7DC233CA" w14:textId="77777777" w:rsidR="00090E62" w:rsidRPr="006C19EC" w:rsidRDefault="00090E62" w:rsidP="00090E62">
      <w:pPr>
        <w:pStyle w:val="Akapitzlist"/>
        <w:tabs>
          <w:tab w:val="num" w:pos="0"/>
        </w:tabs>
        <w:autoSpaceDE w:val="0"/>
        <w:ind w:left="709"/>
        <w:jc w:val="center"/>
        <w:rPr>
          <w:rFonts w:asciiTheme="minorHAnsi" w:hAnsiTheme="minorHAnsi" w:cstheme="minorHAnsi"/>
          <w:sz w:val="18"/>
          <w:szCs w:val="18"/>
        </w:rPr>
      </w:pPr>
      <w:r w:rsidRPr="006C19EC">
        <w:rPr>
          <w:rFonts w:asciiTheme="minorHAnsi" w:hAnsiTheme="minorHAnsi" w:cstheme="minorHAnsi"/>
          <w:sz w:val="18"/>
          <w:szCs w:val="18"/>
        </w:rPr>
        <w:t>(Imię i nazwisko)</w:t>
      </w:r>
    </w:p>
    <w:tbl>
      <w:tblPr>
        <w:tblStyle w:val="Tabela-Siatka"/>
        <w:tblW w:w="9067" w:type="dxa"/>
        <w:jc w:val="center"/>
        <w:tblLayout w:type="fixed"/>
        <w:tblLook w:val="01E0" w:firstRow="1" w:lastRow="1" w:firstColumn="1" w:lastColumn="1" w:noHBand="0" w:noVBand="0"/>
      </w:tblPr>
      <w:tblGrid>
        <w:gridCol w:w="463"/>
        <w:gridCol w:w="4352"/>
        <w:gridCol w:w="1559"/>
        <w:gridCol w:w="1418"/>
        <w:gridCol w:w="1275"/>
      </w:tblGrid>
      <w:tr w:rsidR="003019D8" w:rsidRPr="006C19EC" w14:paraId="1849A9AD" w14:textId="77777777" w:rsidTr="003019D8">
        <w:trPr>
          <w:trHeight w:val="565"/>
          <w:jc w:val="center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49B67C" w14:textId="77777777" w:rsidR="003019D8" w:rsidRPr="006C19EC" w:rsidRDefault="003019D8" w:rsidP="005A11B7">
            <w:pPr>
              <w:pStyle w:val="Tekstpodstawowy2"/>
              <w:tabs>
                <w:tab w:val="num" w:pos="0"/>
              </w:tabs>
              <w:spacing w:before="120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Lp.</w:t>
            </w:r>
          </w:p>
        </w:tc>
        <w:tc>
          <w:tcPr>
            <w:tcW w:w="4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F4BAA" w14:textId="3F95D551" w:rsidR="003019D8" w:rsidRPr="003019D8" w:rsidRDefault="003019D8" w:rsidP="009952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19D8">
              <w:rPr>
                <w:rFonts w:asciiTheme="minorHAnsi" w:hAnsiTheme="minorHAnsi" w:cstheme="minorHAnsi"/>
                <w:color w:val="000000"/>
                <w:lang w:eastAsia="ar-SA"/>
              </w:rPr>
              <w:t xml:space="preserve">Doświadczenie zawodowe osoby </w:t>
            </w:r>
            <w:r w:rsidRPr="003019D8">
              <w:rPr>
                <w:rFonts w:asciiTheme="minorHAnsi" w:hAnsiTheme="minorHAnsi" w:cstheme="minorHAnsi"/>
                <w:b/>
                <w:color w:val="000000"/>
                <w:lang w:eastAsia="ar-SA"/>
              </w:rPr>
              <w:t>przyjmującej obowiązki specjalisty ds. fotogrametrii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9706F6">
              <w:rPr>
                <w:rFonts w:asciiTheme="minorHAnsi" w:hAnsiTheme="minorHAnsi" w:cstheme="minorHAnsi"/>
              </w:rPr>
              <w:t xml:space="preserve">w </w:t>
            </w:r>
            <w:r w:rsidRPr="009706F6">
              <w:rPr>
                <w:rFonts w:asciiTheme="minorHAnsi" w:hAnsiTheme="minorHAnsi" w:cstheme="minorHAnsi"/>
                <w:color w:val="000000"/>
                <w:lang w:eastAsia="ar-SA"/>
              </w:rPr>
              <w:t xml:space="preserve"> wykonywaniu </w:t>
            </w:r>
            <w:proofErr w:type="spellStart"/>
            <w:r w:rsidRPr="009706F6">
              <w:rPr>
                <w:rFonts w:asciiTheme="minorHAnsi" w:hAnsiTheme="minorHAnsi" w:cstheme="minorHAnsi"/>
                <w:color w:val="000000"/>
                <w:lang w:eastAsia="ar-SA"/>
              </w:rPr>
              <w:t>ortofotomapy</w:t>
            </w:r>
            <w:proofErr w:type="spellEnd"/>
            <w:r>
              <w:rPr>
                <w:rFonts w:asciiTheme="minorHAnsi" w:hAnsiTheme="minorHAnsi" w:cstheme="minorHAnsi"/>
                <w:color w:val="000000"/>
                <w:lang w:eastAsia="ar-SA"/>
              </w:rPr>
              <w:t xml:space="preserve"> </w:t>
            </w:r>
            <w:r w:rsidRPr="009706F6">
              <w:rPr>
                <w:rFonts w:asciiTheme="minorHAnsi" w:hAnsiTheme="minorHAnsi" w:cstheme="minorHAnsi"/>
                <w:color w:val="000000"/>
                <w:lang w:eastAsia="ar-SA"/>
              </w:rPr>
              <w:t>o rozdzielczości nie gorszej niż 0,05 m dla terenów miejskich o powierzchni co najmniej 60 km2,</w:t>
            </w:r>
          </w:p>
          <w:p w14:paraId="0CEA6E52" w14:textId="26F2067A" w:rsidR="003019D8" w:rsidRPr="006C19EC" w:rsidRDefault="003019D8" w:rsidP="0099527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467555" w14:textId="5193C3C7" w:rsidR="003019D8" w:rsidRPr="006C19EC" w:rsidRDefault="003019D8" w:rsidP="0099527C">
            <w:pPr>
              <w:pStyle w:val="Tekstpodstawowy2"/>
              <w:tabs>
                <w:tab w:val="num" w:pos="-25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6C19EC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>Nazwa i adres podmiotu, na rzecz którego zostały wykonane usługi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C3066" w14:textId="77777777" w:rsidR="003019D8" w:rsidRPr="006C19EC" w:rsidRDefault="003019D8" w:rsidP="0099527C">
            <w:pPr>
              <w:pStyle w:val="Tekstpodstawowy2"/>
              <w:tabs>
                <w:tab w:val="num" w:pos="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6C19EC">
              <w:rPr>
                <w:rFonts w:asciiTheme="minorHAnsi" w:hAnsiTheme="minorHAnsi" w:cstheme="minorHAnsi"/>
                <w:sz w:val="18"/>
                <w:szCs w:val="18"/>
              </w:rPr>
              <w:t>Termin realizacji zadania</w:t>
            </w:r>
          </w:p>
        </w:tc>
      </w:tr>
      <w:tr w:rsidR="003019D8" w:rsidRPr="006C19EC" w14:paraId="4E3EEDE8" w14:textId="77777777" w:rsidTr="003019D8">
        <w:trPr>
          <w:trHeight w:val="427"/>
          <w:jc w:val="center"/>
        </w:trPr>
        <w:tc>
          <w:tcPr>
            <w:tcW w:w="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059F" w14:textId="77777777" w:rsidR="003019D8" w:rsidRPr="006C19EC" w:rsidRDefault="003019D8" w:rsidP="005A11B7">
            <w:pPr>
              <w:pStyle w:val="Tekstpodstawowy2"/>
              <w:tabs>
                <w:tab w:val="num" w:pos="0"/>
              </w:tabs>
              <w:spacing w:before="120" w:after="0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924F" w14:textId="77777777" w:rsidR="003019D8" w:rsidRPr="006C19EC" w:rsidRDefault="003019D8" w:rsidP="0099527C">
            <w:pPr>
              <w:pStyle w:val="Tekstpodstawowy2"/>
              <w:tabs>
                <w:tab w:val="num" w:pos="0"/>
              </w:tabs>
              <w:spacing w:after="0"/>
              <w:rPr>
                <w:rFonts w:asciiTheme="minorHAnsi" w:hAnsiTheme="minorHAnsi" w:cstheme="minorHAnsi"/>
                <w:spacing w:val="4"/>
                <w:sz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6F08" w14:textId="77777777" w:rsidR="003019D8" w:rsidRPr="006C19EC" w:rsidRDefault="003019D8" w:rsidP="0099527C">
            <w:pPr>
              <w:pStyle w:val="Tekstpodstawowy2"/>
              <w:tabs>
                <w:tab w:val="num" w:pos="0"/>
              </w:tabs>
              <w:spacing w:after="0"/>
              <w:rPr>
                <w:rFonts w:asciiTheme="minorHAnsi" w:hAnsiTheme="minorHAnsi" w:cstheme="minorHAnsi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FE279" w14:textId="77777777" w:rsidR="003019D8" w:rsidRPr="006C19EC" w:rsidRDefault="003019D8" w:rsidP="0099527C">
            <w:pPr>
              <w:pStyle w:val="Tekstpodstawowy2"/>
              <w:tabs>
                <w:tab w:val="num" w:pos="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19EC">
              <w:rPr>
                <w:rFonts w:asciiTheme="minorHAnsi" w:hAnsiTheme="minorHAnsi" w:cstheme="minorHAnsi"/>
                <w:sz w:val="18"/>
                <w:szCs w:val="18"/>
              </w:rPr>
              <w:t>Termin rozpoczęcia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FFDF8" w14:textId="77777777" w:rsidR="003019D8" w:rsidRPr="006C19EC" w:rsidRDefault="003019D8" w:rsidP="0099527C">
            <w:pPr>
              <w:pStyle w:val="Tekstpodstawowy2"/>
              <w:tabs>
                <w:tab w:val="num" w:pos="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19EC">
              <w:rPr>
                <w:rFonts w:asciiTheme="minorHAnsi" w:hAnsiTheme="minorHAnsi" w:cstheme="minorHAnsi"/>
                <w:sz w:val="18"/>
                <w:szCs w:val="18"/>
              </w:rPr>
              <w:t>Termin zakończenia</w:t>
            </w:r>
          </w:p>
        </w:tc>
      </w:tr>
      <w:tr w:rsidR="003019D8" w:rsidRPr="006C19EC" w14:paraId="3AC84005" w14:textId="77777777" w:rsidTr="003019D8">
        <w:trPr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CD0" w14:textId="77777777" w:rsidR="003019D8" w:rsidRPr="006C19EC" w:rsidRDefault="003019D8" w:rsidP="007821F7">
            <w:pPr>
              <w:pStyle w:val="Tekstpodstawowy2"/>
              <w:tabs>
                <w:tab w:val="num" w:pos="0"/>
              </w:tabs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681B" w14:textId="4C9F5B1F" w:rsidR="003019D8" w:rsidRPr="006C19EC" w:rsidRDefault="003019D8" w:rsidP="0099527C">
            <w:pPr>
              <w:pStyle w:val="Tekstpodstawowy2"/>
              <w:tabs>
                <w:tab w:val="num" w:pos="0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u w:val="single"/>
              </w:rPr>
            </w:pPr>
            <w:r w:rsidRPr="006C19EC">
              <w:rPr>
                <w:rFonts w:asciiTheme="minorHAnsi" w:hAnsiTheme="minorHAnsi" w:cstheme="minorHAnsi"/>
                <w:sz w:val="20"/>
                <w:u w:val="single"/>
              </w:rPr>
              <w:t>Trzecie zadanie</w:t>
            </w:r>
          </w:p>
          <w:p w14:paraId="6B6CA6FA" w14:textId="09CDF2F2" w:rsidR="003019D8" w:rsidRPr="006C19EC" w:rsidRDefault="003019D8" w:rsidP="007821F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a) Nazwa zadania: …………………………………….………..</w:t>
            </w:r>
          </w:p>
          <w:p w14:paraId="2E5FA6E8" w14:textId="0FC1D0AA" w:rsidR="003019D8" w:rsidRPr="006C19EC" w:rsidRDefault="003019D8" w:rsidP="007821F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</w:t>
            </w:r>
            <w:r>
              <w:rPr>
                <w:rFonts w:asciiTheme="minorHAnsi" w:hAnsiTheme="minorHAnsi" w:cstheme="minorHAnsi"/>
                <w:sz w:val="20"/>
              </w:rPr>
              <w:t>………………………….</w:t>
            </w:r>
            <w:r w:rsidRPr="006C19EC">
              <w:rPr>
                <w:rFonts w:asciiTheme="minorHAnsi" w:hAnsiTheme="minorHAnsi" w:cstheme="minorHAnsi"/>
                <w:sz w:val="20"/>
              </w:rPr>
              <w:t>..……….…………</w:t>
            </w:r>
          </w:p>
          <w:p w14:paraId="5C618B10" w14:textId="070E2A00" w:rsidR="003019D8" w:rsidRPr="006C19EC" w:rsidRDefault="003019D8" w:rsidP="00810F82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b) Zakres zadania: </w:t>
            </w:r>
          </w:p>
          <w:p w14:paraId="0B973C8D" w14:textId="77777777" w:rsidR="003019D8" w:rsidRPr="006C19EC" w:rsidRDefault="003019D8" w:rsidP="00810F82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6C19EC">
              <w:rPr>
                <w:rFonts w:asciiTheme="minorHAnsi" w:hAnsiTheme="minorHAnsi" w:cstheme="minorHAnsi"/>
                <w:b/>
                <w:sz w:val="20"/>
              </w:rPr>
              <w:t>zadanie polegało na:</w:t>
            </w:r>
          </w:p>
          <w:p w14:paraId="74FC7A50" w14:textId="5118BB63" w:rsidR="003019D8" w:rsidRPr="006C19EC" w:rsidRDefault="003019D8" w:rsidP="00810F82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6C19EC">
              <w:rPr>
                <w:rFonts w:asciiTheme="minorHAnsi" w:hAnsiTheme="minorHAnsi" w:cstheme="minorHAnsi"/>
                <w:i/>
                <w:sz w:val="16"/>
                <w:szCs w:val="16"/>
              </w:rPr>
              <w:t>(należy wskazać czy zadanie obejmowało swym zakresem:</w:t>
            </w:r>
          </w:p>
          <w:p w14:paraId="6D04B573" w14:textId="604B3E3A" w:rsidR="003019D8" w:rsidRPr="006C19EC" w:rsidRDefault="00BD0884" w:rsidP="0035206D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wykonywaniu </w:t>
            </w:r>
            <w:proofErr w:type="spellStart"/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ortofotomapy</w:t>
            </w:r>
            <w:proofErr w:type="spellEnd"/>
            <w:r w:rsidR="003019D8"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 </w:t>
            </w:r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o rozdzielczości nie gorszej niż 0,05 m dla terenów miejskich o powierzchni co najmniej 60 km2</w:t>
            </w:r>
            <w:r w:rsid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)</w:t>
            </w:r>
          </w:p>
          <w:p w14:paraId="07754B1B" w14:textId="419F10C2" w:rsidR="003019D8" w:rsidRPr="006C19EC" w:rsidRDefault="003019D8" w:rsidP="0035206D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5DA5D63B" w14:textId="23B46CE4" w:rsidR="003019D8" w:rsidRPr="006C19EC" w:rsidRDefault="003019D8" w:rsidP="003019D8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 xml:space="preserve">rozdzielczość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ortofotomapy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………………</w:t>
            </w:r>
            <w:r w:rsidR="0086213A">
              <w:rPr>
                <w:rFonts w:asciiTheme="minorHAnsi" w:hAnsiTheme="minorHAnsi" w:cstheme="minorHAnsi"/>
                <w:sz w:val="20"/>
              </w:rPr>
              <w:t>…</w:t>
            </w:r>
            <w:r>
              <w:rPr>
                <w:rFonts w:asciiTheme="minorHAnsi" w:hAnsiTheme="minorHAnsi" w:cstheme="minorHAnsi"/>
                <w:sz w:val="20"/>
              </w:rPr>
              <w:t>………</w:t>
            </w:r>
            <w:r w:rsidR="00A50084">
              <w:rPr>
                <w:rFonts w:asciiTheme="minorHAnsi" w:hAnsiTheme="minorHAnsi" w:cstheme="minorHAnsi"/>
                <w:sz w:val="20"/>
              </w:rPr>
              <w:t>m</w:t>
            </w:r>
          </w:p>
          <w:p w14:paraId="6A40380C" w14:textId="3DF2FA61" w:rsidR="003019D8" w:rsidRPr="006C19EC" w:rsidRDefault="003019D8" w:rsidP="0093779C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>powierzchnia terenów miejskich ……………….km2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2603" w14:textId="77777777" w:rsidR="003019D8" w:rsidRPr="006C19EC" w:rsidRDefault="003019D8" w:rsidP="007821F7">
            <w:pPr>
              <w:pStyle w:val="Tekstpodstawowy2"/>
              <w:tabs>
                <w:tab w:val="num" w:pos="0"/>
              </w:tabs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A344F8F" w14:textId="77777777" w:rsidR="003019D8" w:rsidRPr="006C19EC" w:rsidRDefault="003019D8" w:rsidP="007821F7">
            <w:pPr>
              <w:pStyle w:val="Tekstpodstawowy2"/>
              <w:tabs>
                <w:tab w:val="num" w:pos="0"/>
              </w:tabs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3DCDAF2" w14:textId="77777777" w:rsidR="003019D8" w:rsidRPr="006C19EC" w:rsidRDefault="003019D8" w:rsidP="007821F7">
            <w:pPr>
              <w:pStyle w:val="Tekstpodstawowy2"/>
              <w:tabs>
                <w:tab w:val="num" w:pos="0"/>
              </w:tabs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F95ED7" w:rsidRPr="006C19EC" w14:paraId="25642365" w14:textId="77777777" w:rsidTr="003019D8">
        <w:trPr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24FF" w14:textId="26A7F8C7" w:rsidR="00F95ED7" w:rsidRPr="006C19EC" w:rsidRDefault="00F95ED7" w:rsidP="007821F7">
            <w:pPr>
              <w:pStyle w:val="Tekstpodstawowy2"/>
              <w:tabs>
                <w:tab w:val="num" w:pos="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4036" w14:textId="188AFA10" w:rsidR="00F95ED7" w:rsidRPr="006C19EC" w:rsidRDefault="00F95ED7" w:rsidP="0099527C">
            <w:pPr>
              <w:pStyle w:val="Tekstpodstawowy2"/>
              <w:tabs>
                <w:tab w:val="num" w:pos="0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u w:val="single"/>
              </w:rPr>
              <w:t xml:space="preserve">Czwarte </w:t>
            </w:r>
            <w:r w:rsidRPr="006C19EC">
              <w:rPr>
                <w:rFonts w:asciiTheme="minorHAnsi" w:hAnsiTheme="minorHAnsi" w:cstheme="minorHAnsi"/>
                <w:sz w:val="20"/>
                <w:u w:val="single"/>
              </w:rPr>
              <w:t>zadanie</w:t>
            </w:r>
          </w:p>
          <w:p w14:paraId="40CD514D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a) Nazwa zadania: …………………………………….………..</w:t>
            </w:r>
          </w:p>
          <w:p w14:paraId="1FB4D037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</w:t>
            </w:r>
            <w:r>
              <w:rPr>
                <w:rFonts w:asciiTheme="minorHAnsi" w:hAnsiTheme="minorHAnsi" w:cstheme="minorHAnsi"/>
                <w:sz w:val="20"/>
              </w:rPr>
              <w:t>………………………….</w:t>
            </w:r>
            <w:r w:rsidRPr="006C19EC">
              <w:rPr>
                <w:rFonts w:asciiTheme="minorHAnsi" w:hAnsiTheme="minorHAnsi" w:cstheme="minorHAnsi"/>
                <w:sz w:val="20"/>
              </w:rPr>
              <w:t>..……….…………</w:t>
            </w:r>
          </w:p>
          <w:p w14:paraId="76A48E44" w14:textId="456DFE78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b) Zakres zadania: </w:t>
            </w:r>
          </w:p>
          <w:p w14:paraId="21F2C110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6C19EC">
              <w:rPr>
                <w:rFonts w:asciiTheme="minorHAnsi" w:hAnsiTheme="minorHAnsi" w:cstheme="minorHAnsi"/>
                <w:b/>
                <w:sz w:val="20"/>
              </w:rPr>
              <w:t>zadanie polegało na:</w:t>
            </w:r>
          </w:p>
          <w:p w14:paraId="78E54E1D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6C19EC">
              <w:rPr>
                <w:rFonts w:asciiTheme="minorHAnsi" w:hAnsiTheme="minorHAnsi" w:cstheme="minorHAnsi"/>
                <w:i/>
                <w:sz w:val="16"/>
                <w:szCs w:val="16"/>
              </w:rPr>
              <w:t>(należy wskazać czy zadanie obejmowało swym zakresem:</w:t>
            </w:r>
          </w:p>
          <w:p w14:paraId="0FF29D6F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wykonywaniu </w:t>
            </w:r>
            <w:proofErr w:type="spellStart"/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ortofotomapy</w:t>
            </w:r>
            <w:proofErr w:type="spellEnd"/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 o rozdzielczości nie gorszej niż 0,05 m dla terenów miejskich o powierzchni co najmniej 60 km2</w:t>
            </w:r>
            <w:r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)</w:t>
            </w:r>
          </w:p>
          <w:p w14:paraId="698E5834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14DABB87" w14:textId="602103F3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 xml:space="preserve">rozdzielczość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ortofotomapy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………………</w:t>
            </w:r>
            <w:r w:rsidR="0086213A">
              <w:rPr>
                <w:rFonts w:asciiTheme="minorHAnsi" w:hAnsiTheme="minorHAnsi" w:cstheme="minorHAnsi"/>
                <w:sz w:val="20"/>
              </w:rPr>
              <w:t>….</w:t>
            </w:r>
            <w:r>
              <w:rPr>
                <w:rFonts w:asciiTheme="minorHAnsi" w:hAnsiTheme="minorHAnsi" w:cstheme="minorHAnsi"/>
                <w:sz w:val="20"/>
              </w:rPr>
              <w:t>………m</w:t>
            </w:r>
          </w:p>
          <w:p w14:paraId="75F70980" w14:textId="14D15693" w:rsidR="00F95ED7" w:rsidRPr="00F95ED7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>powierzchnia terenów miejskich ……………….km2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5C8D" w14:textId="77777777" w:rsidR="00F95ED7" w:rsidRPr="006C19EC" w:rsidRDefault="00F95ED7" w:rsidP="007821F7">
            <w:pPr>
              <w:pStyle w:val="Tekstpodstawowy2"/>
              <w:tabs>
                <w:tab w:val="num" w:pos="0"/>
              </w:tabs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70CF5A2C" w14:textId="77777777" w:rsidR="00F95ED7" w:rsidRPr="006C19EC" w:rsidRDefault="00F95ED7" w:rsidP="007821F7">
            <w:pPr>
              <w:pStyle w:val="Tekstpodstawowy2"/>
              <w:tabs>
                <w:tab w:val="num" w:pos="0"/>
              </w:tabs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DC338BA" w14:textId="77777777" w:rsidR="00F95ED7" w:rsidRPr="006C19EC" w:rsidRDefault="00F95ED7" w:rsidP="007821F7">
            <w:pPr>
              <w:pStyle w:val="Tekstpodstawowy2"/>
              <w:tabs>
                <w:tab w:val="num" w:pos="0"/>
              </w:tabs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F95ED7" w:rsidRPr="006C19EC" w14:paraId="69D4A04E" w14:textId="77777777" w:rsidTr="003019D8">
        <w:trPr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1E26" w14:textId="1EFBDD62" w:rsidR="00F95ED7" w:rsidRDefault="00F95ED7" w:rsidP="007821F7">
            <w:pPr>
              <w:pStyle w:val="Tekstpodstawowy2"/>
              <w:tabs>
                <w:tab w:val="num" w:pos="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D21D" w14:textId="3003DB2B" w:rsidR="00F95ED7" w:rsidRPr="006C19EC" w:rsidRDefault="00F95ED7" w:rsidP="0099527C">
            <w:pPr>
              <w:pStyle w:val="Tekstpodstawowy2"/>
              <w:tabs>
                <w:tab w:val="num" w:pos="0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u w:val="single"/>
              </w:rPr>
              <w:t>Piąte</w:t>
            </w:r>
            <w:r w:rsidRPr="006C19EC">
              <w:rPr>
                <w:rFonts w:asciiTheme="minorHAnsi" w:hAnsiTheme="minorHAnsi" w:cstheme="minorHAnsi"/>
                <w:sz w:val="20"/>
                <w:u w:val="single"/>
              </w:rPr>
              <w:t xml:space="preserve"> zadanie</w:t>
            </w:r>
          </w:p>
          <w:p w14:paraId="0F876D18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a) Nazwa zadania: …………………………………….………..</w:t>
            </w:r>
          </w:p>
          <w:p w14:paraId="5970DAEE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</w:t>
            </w:r>
            <w:r>
              <w:rPr>
                <w:rFonts w:asciiTheme="minorHAnsi" w:hAnsiTheme="minorHAnsi" w:cstheme="minorHAnsi"/>
                <w:sz w:val="20"/>
              </w:rPr>
              <w:t>………………………….</w:t>
            </w:r>
            <w:r w:rsidRPr="006C19EC">
              <w:rPr>
                <w:rFonts w:asciiTheme="minorHAnsi" w:hAnsiTheme="minorHAnsi" w:cstheme="minorHAnsi"/>
                <w:sz w:val="20"/>
              </w:rPr>
              <w:t>..……….…………</w:t>
            </w:r>
          </w:p>
          <w:p w14:paraId="598BB28D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b) Zakres zadania: -</w:t>
            </w:r>
          </w:p>
          <w:p w14:paraId="5F4DC01C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6C19EC">
              <w:rPr>
                <w:rFonts w:asciiTheme="minorHAnsi" w:hAnsiTheme="minorHAnsi" w:cstheme="minorHAnsi"/>
                <w:b/>
                <w:sz w:val="20"/>
              </w:rPr>
              <w:t>zadanie polegało na:</w:t>
            </w:r>
          </w:p>
          <w:p w14:paraId="44CFD9CC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6C19EC">
              <w:rPr>
                <w:rFonts w:asciiTheme="minorHAnsi" w:hAnsiTheme="minorHAnsi" w:cstheme="minorHAnsi"/>
                <w:i/>
                <w:sz w:val="16"/>
                <w:szCs w:val="16"/>
              </w:rPr>
              <w:t>(należy wskazać czy zadanie obejmowało swym zakresem:</w:t>
            </w:r>
          </w:p>
          <w:p w14:paraId="74E348F6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wykonywaniu </w:t>
            </w:r>
            <w:proofErr w:type="spellStart"/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ortofotomapy</w:t>
            </w:r>
            <w:proofErr w:type="spellEnd"/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 o rozdzielczości nie gorszej niż 0,05 m dla terenów miejskich o powierzchni co najmniej 60 km2</w:t>
            </w:r>
            <w:r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)</w:t>
            </w:r>
          </w:p>
          <w:p w14:paraId="4E730E1C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2EF1350B" w14:textId="0564313A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 xml:space="preserve">rozdzielczość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ortofotomapy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…………</w:t>
            </w:r>
            <w:r w:rsidR="0086213A">
              <w:rPr>
                <w:rFonts w:asciiTheme="minorHAnsi" w:hAnsiTheme="minorHAnsi" w:cstheme="minorHAnsi"/>
                <w:sz w:val="20"/>
              </w:rPr>
              <w:t>…</w:t>
            </w:r>
            <w:r>
              <w:rPr>
                <w:rFonts w:asciiTheme="minorHAnsi" w:hAnsiTheme="minorHAnsi" w:cstheme="minorHAnsi"/>
                <w:sz w:val="20"/>
              </w:rPr>
              <w:t>……………m</w:t>
            </w:r>
          </w:p>
          <w:p w14:paraId="0B9E5087" w14:textId="22363664" w:rsidR="00F95ED7" w:rsidRPr="00F95ED7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lastRenderedPageBreak/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>powierzchnia terenów miejskich ……………….km2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11C6" w14:textId="77777777" w:rsidR="00F95ED7" w:rsidRPr="006C19EC" w:rsidRDefault="00F95ED7" w:rsidP="007821F7">
            <w:pPr>
              <w:pStyle w:val="Tekstpodstawowy2"/>
              <w:tabs>
                <w:tab w:val="num" w:pos="0"/>
              </w:tabs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CAAC4C1" w14:textId="77777777" w:rsidR="00F95ED7" w:rsidRPr="006C19EC" w:rsidRDefault="00F95ED7" w:rsidP="007821F7">
            <w:pPr>
              <w:pStyle w:val="Tekstpodstawowy2"/>
              <w:tabs>
                <w:tab w:val="num" w:pos="0"/>
              </w:tabs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0E4AE234" w14:textId="77777777" w:rsidR="00F95ED7" w:rsidRPr="006C19EC" w:rsidRDefault="00F95ED7" w:rsidP="007821F7">
            <w:pPr>
              <w:pStyle w:val="Tekstpodstawowy2"/>
              <w:tabs>
                <w:tab w:val="num" w:pos="0"/>
              </w:tabs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F95ED7" w:rsidRPr="006C19EC" w14:paraId="7D3DEBC7" w14:textId="77777777" w:rsidTr="003019D8">
        <w:trPr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83CC" w14:textId="4B8B19BE" w:rsidR="00F95ED7" w:rsidRDefault="00F95ED7" w:rsidP="007821F7">
            <w:pPr>
              <w:pStyle w:val="Tekstpodstawowy2"/>
              <w:tabs>
                <w:tab w:val="num" w:pos="0"/>
              </w:tabs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6FF5" w14:textId="6BAD89F5" w:rsidR="00F95ED7" w:rsidRPr="006C19EC" w:rsidRDefault="00F95ED7" w:rsidP="0099527C">
            <w:pPr>
              <w:pStyle w:val="Tekstpodstawowy2"/>
              <w:tabs>
                <w:tab w:val="num" w:pos="0"/>
              </w:tabs>
              <w:spacing w:after="0" w:line="276" w:lineRule="auto"/>
              <w:jc w:val="both"/>
              <w:rPr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u w:val="single"/>
              </w:rPr>
              <w:t xml:space="preserve">Szóste </w:t>
            </w:r>
            <w:r w:rsidRPr="006C19EC">
              <w:rPr>
                <w:rFonts w:asciiTheme="minorHAnsi" w:hAnsiTheme="minorHAnsi" w:cstheme="minorHAnsi"/>
                <w:sz w:val="20"/>
                <w:u w:val="single"/>
              </w:rPr>
              <w:t xml:space="preserve"> zadanie</w:t>
            </w:r>
          </w:p>
          <w:p w14:paraId="453ECCFD" w14:textId="77777777" w:rsidR="00F95ED7" w:rsidRPr="006C19EC" w:rsidRDefault="00F95ED7" w:rsidP="0099527C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a) Nazwa zadania: …………………………………….………..</w:t>
            </w:r>
          </w:p>
          <w:p w14:paraId="154AEE97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</w:t>
            </w:r>
            <w:r>
              <w:rPr>
                <w:rFonts w:asciiTheme="minorHAnsi" w:hAnsiTheme="minorHAnsi" w:cstheme="minorHAnsi"/>
                <w:sz w:val="20"/>
              </w:rPr>
              <w:t>………………………….</w:t>
            </w:r>
            <w:r w:rsidRPr="006C19EC">
              <w:rPr>
                <w:rFonts w:asciiTheme="minorHAnsi" w:hAnsiTheme="minorHAnsi" w:cstheme="minorHAnsi"/>
                <w:sz w:val="20"/>
              </w:rPr>
              <w:t>..……….…………</w:t>
            </w:r>
          </w:p>
          <w:p w14:paraId="76AFC0D0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b) Zakres zadania: -</w:t>
            </w:r>
          </w:p>
          <w:p w14:paraId="4F84E0F9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6C19EC">
              <w:rPr>
                <w:rFonts w:asciiTheme="minorHAnsi" w:hAnsiTheme="minorHAnsi" w:cstheme="minorHAnsi"/>
                <w:b/>
                <w:sz w:val="20"/>
              </w:rPr>
              <w:t>zadanie polegało na:</w:t>
            </w:r>
          </w:p>
          <w:p w14:paraId="37B7A293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6C19EC">
              <w:rPr>
                <w:rFonts w:asciiTheme="minorHAnsi" w:hAnsiTheme="minorHAnsi" w:cstheme="minorHAnsi"/>
                <w:i/>
                <w:sz w:val="16"/>
                <w:szCs w:val="16"/>
              </w:rPr>
              <w:t>(należy wskazać czy zadanie obejmowało swym zakresem:</w:t>
            </w:r>
          </w:p>
          <w:p w14:paraId="1AE4AD62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wykonywaniu </w:t>
            </w:r>
            <w:proofErr w:type="spellStart"/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ortofotomapy</w:t>
            </w:r>
            <w:proofErr w:type="spellEnd"/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 o rozdzielczości nie gorszej niż 0,05 m dla terenów miejskich o powierzchni co najmniej 60 km2</w:t>
            </w:r>
            <w:r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)</w:t>
            </w:r>
          </w:p>
          <w:p w14:paraId="51DC431F" w14:textId="77777777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0A07D0C9" w14:textId="2EF42004" w:rsidR="00F95ED7" w:rsidRPr="006C19EC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 xml:space="preserve">rozdzielczość </w:t>
            </w:r>
            <w:proofErr w:type="spellStart"/>
            <w:r>
              <w:rPr>
                <w:rFonts w:asciiTheme="minorHAnsi" w:hAnsiTheme="minorHAnsi" w:cstheme="minorHAnsi"/>
                <w:sz w:val="20"/>
              </w:rPr>
              <w:t>ortofotomapy</w:t>
            </w:r>
            <w:proofErr w:type="spellEnd"/>
            <w:r>
              <w:rPr>
                <w:rFonts w:asciiTheme="minorHAnsi" w:hAnsiTheme="minorHAnsi" w:cstheme="minorHAnsi"/>
                <w:sz w:val="20"/>
              </w:rPr>
              <w:t xml:space="preserve"> …………………</w:t>
            </w:r>
            <w:r w:rsidR="0086213A">
              <w:rPr>
                <w:rFonts w:asciiTheme="minorHAnsi" w:hAnsiTheme="minorHAnsi" w:cstheme="minorHAnsi"/>
                <w:sz w:val="20"/>
              </w:rPr>
              <w:t>…</w:t>
            </w:r>
            <w:r>
              <w:rPr>
                <w:rFonts w:asciiTheme="minorHAnsi" w:hAnsiTheme="minorHAnsi" w:cstheme="minorHAnsi"/>
                <w:sz w:val="20"/>
              </w:rPr>
              <w:t>……m</w:t>
            </w:r>
          </w:p>
          <w:p w14:paraId="2D66DB17" w14:textId="558D20F5" w:rsidR="00F95ED7" w:rsidRPr="00F95ED7" w:rsidRDefault="00F95ED7" w:rsidP="00F95ED7">
            <w:pPr>
              <w:pStyle w:val="Tekstpodstawowy2"/>
              <w:tabs>
                <w:tab w:val="num" w:pos="0"/>
              </w:tabs>
              <w:spacing w:after="0" w:line="276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>powierzchnia terenów miejskich ……………….km2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BAC0" w14:textId="77777777" w:rsidR="00F95ED7" w:rsidRPr="006C19EC" w:rsidRDefault="00F95ED7" w:rsidP="007821F7">
            <w:pPr>
              <w:pStyle w:val="Tekstpodstawowy2"/>
              <w:tabs>
                <w:tab w:val="num" w:pos="0"/>
              </w:tabs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0DC36D5" w14:textId="77777777" w:rsidR="00F95ED7" w:rsidRPr="006C19EC" w:rsidRDefault="00F95ED7" w:rsidP="007821F7">
            <w:pPr>
              <w:pStyle w:val="Tekstpodstawowy2"/>
              <w:tabs>
                <w:tab w:val="num" w:pos="0"/>
              </w:tabs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B30767A" w14:textId="77777777" w:rsidR="00F95ED7" w:rsidRPr="006C19EC" w:rsidRDefault="00F95ED7" w:rsidP="007821F7">
            <w:pPr>
              <w:pStyle w:val="Tekstpodstawowy2"/>
              <w:tabs>
                <w:tab w:val="num" w:pos="0"/>
              </w:tabs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6B79D94F" w14:textId="21313AD5" w:rsidR="00A50084" w:rsidRPr="006C19EC" w:rsidRDefault="0035206D" w:rsidP="0086213A">
      <w:pPr>
        <w:pStyle w:val="Akapitzlist"/>
        <w:numPr>
          <w:ilvl w:val="2"/>
          <w:numId w:val="50"/>
        </w:numPr>
        <w:autoSpaceDE w:val="0"/>
        <w:spacing w:before="120"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 xml:space="preserve">Oświadczam, iż funkcję </w:t>
      </w:r>
      <w:r w:rsidR="0086213A">
        <w:rPr>
          <w:rFonts w:asciiTheme="minorHAnsi" w:hAnsiTheme="minorHAnsi" w:cstheme="minorHAnsi"/>
          <w:b/>
          <w:color w:val="000000"/>
          <w:lang w:eastAsia="ar-SA"/>
        </w:rPr>
        <w:t>S</w:t>
      </w:r>
      <w:r w:rsidR="0086213A" w:rsidRPr="003019D8">
        <w:rPr>
          <w:rFonts w:asciiTheme="minorHAnsi" w:hAnsiTheme="minorHAnsi" w:cstheme="minorHAnsi"/>
          <w:b/>
          <w:color w:val="000000"/>
          <w:lang w:eastAsia="ar-SA"/>
        </w:rPr>
        <w:t xml:space="preserve">pecjalisty ds. </w:t>
      </w:r>
      <w:r w:rsidR="0086213A" w:rsidRPr="00A50084">
        <w:rPr>
          <w:rFonts w:asciiTheme="minorHAnsi" w:hAnsiTheme="minorHAnsi" w:cstheme="minorHAnsi"/>
          <w:b/>
          <w:color w:val="000000"/>
          <w:lang w:eastAsia="ar-SA"/>
        </w:rPr>
        <w:t xml:space="preserve">nalotów </w:t>
      </w:r>
      <w:r w:rsidRPr="006C19EC">
        <w:rPr>
          <w:rFonts w:asciiTheme="minorHAnsi" w:hAnsiTheme="minorHAnsi" w:cstheme="minorHAnsi"/>
          <w:sz w:val="22"/>
          <w:szCs w:val="22"/>
        </w:rPr>
        <w:t xml:space="preserve">obejmie osoba, która spełnia wymogi określone w Rozdziale </w:t>
      </w:r>
      <w:r w:rsidR="00A50084" w:rsidRPr="006C19EC">
        <w:rPr>
          <w:rFonts w:asciiTheme="minorHAnsi" w:hAnsiTheme="minorHAnsi" w:cstheme="minorHAnsi"/>
          <w:sz w:val="22"/>
          <w:szCs w:val="22"/>
        </w:rPr>
        <w:t xml:space="preserve">21 pkt 1 </w:t>
      </w:r>
      <w:proofErr w:type="spellStart"/>
      <w:r w:rsidR="00A50084" w:rsidRPr="006C19EC">
        <w:rPr>
          <w:rFonts w:asciiTheme="minorHAnsi" w:hAnsiTheme="minorHAnsi" w:cstheme="minorHAnsi"/>
          <w:sz w:val="22"/>
          <w:szCs w:val="22"/>
        </w:rPr>
        <w:t>ppkt</w:t>
      </w:r>
      <w:proofErr w:type="spellEnd"/>
      <w:r w:rsidR="00A50084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="00A50084">
        <w:rPr>
          <w:rFonts w:asciiTheme="minorHAnsi" w:hAnsiTheme="minorHAnsi" w:cstheme="minorHAnsi"/>
          <w:sz w:val="22"/>
          <w:szCs w:val="22"/>
        </w:rPr>
        <w:t>2)</w:t>
      </w:r>
      <w:r w:rsidR="00A50084" w:rsidRPr="006C19EC">
        <w:rPr>
          <w:rFonts w:asciiTheme="minorHAnsi" w:hAnsiTheme="minorHAnsi" w:cstheme="minorHAnsi"/>
          <w:sz w:val="22"/>
          <w:szCs w:val="22"/>
        </w:rPr>
        <w:t xml:space="preserve"> lit. </w:t>
      </w:r>
      <w:r w:rsidR="00A50084">
        <w:rPr>
          <w:rFonts w:asciiTheme="minorHAnsi" w:hAnsiTheme="minorHAnsi" w:cstheme="minorHAnsi"/>
          <w:sz w:val="22"/>
          <w:szCs w:val="22"/>
        </w:rPr>
        <w:t>b</w:t>
      </w:r>
      <w:r w:rsidR="00A50084" w:rsidRPr="006C19EC">
        <w:rPr>
          <w:rFonts w:asciiTheme="minorHAnsi" w:hAnsiTheme="minorHAnsi" w:cstheme="minorHAnsi"/>
          <w:sz w:val="22"/>
          <w:szCs w:val="22"/>
        </w:rPr>
        <w:t>)</w:t>
      </w:r>
      <w:r w:rsidR="00A50084">
        <w:rPr>
          <w:rFonts w:asciiTheme="minorHAnsi" w:hAnsiTheme="minorHAnsi" w:cstheme="minorHAnsi"/>
          <w:sz w:val="22"/>
          <w:szCs w:val="22"/>
        </w:rPr>
        <w:t>2</w:t>
      </w:r>
      <w:r w:rsidR="00A50084" w:rsidRPr="006C19EC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C473DD0" w14:textId="77777777" w:rsidR="0099527C" w:rsidRPr="0099527C" w:rsidRDefault="0099527C" w:rsidP="00A50084">
      <w:pPr>
        <w:pStyle w:val="Akapitzlist"/>
        <w:tabs>
          <w:tab w:val="num" w:pos="0"/>
        </w:tabs>
        <w:autoSpaceDE w:val="0"/>
        <w:spacing w:before="120"/>
        <w:ind w:left="709"/>
        <w:jc w:val="center"/>
        <w:rPr>
          <w:rFonts w:asciiTheme="minorHAnsi" w:hAnsiTheme="minorHAnsi" w:cstheme="minorHAnsi"/>
          <w:b/>
          <w:sz w:val="4"/>
          <w:szCs w:val="16"/>
        </w:rPr>
      </w:pPr>
    </w:p>
    <w:p w14:paraId="7A0F0ED0" w14:textId="4EC30FF0" w:rsidR="0035206D" w:rsidRPr="006C19EC" w:rsidRDefault="0035206D" w:rsidP="00A50084">
      <w:pPr>
        <w:pStyle w:val="Akapitzlist"/>
        <w:tabs>
          <w:tab w:val="num" w:pos="0"/>
        </w:tabs>
        <w:autoSpaceDE w:val="0"/>
        <w:spacing w:before="120"/>
        <w:ind w:left="709"/>
        <w:jc w:val="center"/>
        <w:rPr>
          <w:rFonts w:asciiTheme="minorHAnsi" w:hAnsiTheme="minorHAnsi" w:cstheme="minorHAnsi"/>
          <w:b/>
          <w:sz w:val="16"/>
          <w:szCs w:val="16"/>
        </w:rPr>
      </w:pPr>
      <w:r w:rsidRPr="006C19EC">
        <w:rPr>
          <w:rFonts w:asciiTheme="minorHAnsi" w:hAnsiTheme="minorHAnsi" w:cstheme="minorHAnsi"/>
          <w:b/>
          <w:sz w:val="16"/>
          <w:szCs w:val="16"/>
        </w:rPr>
        <w:t>……………………………………………………………………..………………………………………………………………….</w:t>
      </w:r>
    </w:p>
    <w:p w14:paraId="746F4345" w14:textId="0350D333" w:rsidR="007A48AB" w:rsidRPr="0099527C" w:rsidRDefault="0035206D" w:rsidP="0099527C">
      <w:pPr>
        <w:pStyle w:val="Akapitzlist"/>
        <w:tabs>
          <w:tab w:val="num" w:pos="0"/>
        </w:tabs>
        <w:autoSpaceDE w:val="0"/>
        <w:ind w:left="709"/>
        <w:jc w:val="center"/>
        <w:rPr>
          <w:rFonts w:asciiTheme="minorHAnsi" w:hAnsiTheme="minorHAnsi" w:cstheme="minorHAnsi"/>
          <w:sz w:val="18"/>
          <w:szCs w:val="18"/>
        </w:rPr>
      </w:pPr>
      <w:r w:rsidRPr="006C19EC">
        <w:rPr>
          <w:rFonts w:asciiTheme="minorHAnsi" w:hAnsiTheme="minorHAnsi" w:cstheme="minorHAnsi"/>
          <w:sz w:val="18"/>
          <w:szCs w:val="18"/>
        </w:rPr>
        <w:t>(Imię i nazwisko)</w:t>
      </w:r>
    </w:p>
    <w:p w14:paraId="10F43252" w14:textId="3F0E5DBA" w:rsidR="007A48AB" w:rsidRPr="0099527C" w:rsidRDefault="007A48AB">
      <w:pPr>
        <w:rPr>
          <w:rFonts w:asciiTheme="minorHAnsi" w:hAnsiTheme="minorHAnsi" w:cstheme="minorHAnsi"/>
          <w:b/>
          <w:bCs/>
          <w:sz w:val="12"/>
        </w:rPr>
      </w:pPr>
    </w:p>
    <w:tbl>
      <w:tblPr>
        <w:tblStyle w:val="Tabela-Siatka"/>
        <w:tblW w:w="9067" w:type="dxa"/>
        <w:jc w:val="center"/>
        <w:tblLayout w:type="fixed"/>
        <w:tblLook w:val="01E0" w:firstRow="1" w:lastRow="1" w:firstColumn="1" w:lastColumn="1" w:noHBand="0" w:noVBand="0"/>
      </w:tblPr>
      <w:tblGrid>
        <w:gridCol w:w="463"/>
        <w:gridCol w:w="4352"/>
        <w:gridCol w:w="1559"/>
        <w:gridCol w:w="1418"/>
        <w:gridCol w:w="1275"/>
      </w:tblGrid>
      <w:tr w:rsidR="00A50084" w:rsidRPr="006C19EC" w14:paraId="2D0D0021" w14:textId="77777777" w:rsidTr="00203F11">
        <w:trPr>
          <w:trHeight w:val="565"/>
          <w:jc w:val="center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8D4CAE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Lp.</w:t>
            </w:r>
          </w:p>
        </w:tc>
        <w:tc>
          <w:tcPr>
            <w:tcW w:w="4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197EF" w14:textId="628304B0" w:rsidR="00A50084" w:rsidRPr="00A50084" w:rsidRDefault="00A50084" w:rsidP="00CA1FF0">
            <w:pPr>
              <w:jc w:val="center"/>
              <w:rPr>
                <w:rFonts w:asciiTheme="minorHAnsi" w:hAnsiTheme="minorHAnsi" w:cstheme="minorHAnsi"/>
                <w:b/>
                <w:color w:val="000000"/>
                <w:lang w:eastAsia="ar-SA"/>
              </w:rPr>
            </w:pPr>
            <w:r w:rsidRPr="003019D8">
              <w:rPr>
                <w:rFonts w:asciiTheme="minorHAnsi" w:hAnsiTheme="minorHAnsi" w:cstheme="minorHAnsi"/>
                <w:color w:val="000000"/>
                <w:lang w:eastAsia="ar-SA"/>
              </w:rPr>
              <w:t xml:space="preserve">Doświadczenie zawodowe osoby </w:t>
            </w:r>
            <w:r w:rsidRPr="003019D8">
              <w:rPr>
                <w:rFonts w:asciiTheme="minorHAnsi" w:hAnsiTheme="minorHAnsi" w:cstheme="minorHAnsi"/>
                <w:b/>
                <w:color w:val="000000"/>
                <w:lang w:eastAsia="ar-SA"/>
              </w:rPr>
              <w:t xml:space="preserve">przyjmującej obowiązki specjalisty ds. </w:t>
            </w:r>
            <w:r w:rsidRPr="00A50084">
              <w:rPr>
                <w:rFonts w:asciiTheme="minorHAnsi" w:hAnsiTheme="minorHAnsi" w:cstheme="minorHAnsi"/>
                <w:b/>
                <w:color w:val="000000"/>
                <w:lang w:eastAsia="ar-SA"/>
              </w:rPr>
              <w:t xml:space="preserve">nalotów fotogrametrycznych </w:t>
            </w:r>
            <w:r w:rsidR="0055121F" w:rsidRPr="00A50084">
              <w:rPr>
                <w:rFonts w:asciiTheme="minorHAnsi" w:hAnsiTheme="minorHAnsi" w:cstheme="minorHAnsi"/>
                <w:color w:val="000000"/>
                <w:lang w:eastAsia="ar-SA"/>
              </w:rPr>
              <w:t>w projektowaniu nalotów fotogrametrycznych, post-</w:t>
            </w:r>
            <w:proofErr w:type="spellStart"/>
            <w:r w:rsidR="0055121F" w:rsidRPr="00A50084">
              <w:rPr>
                <w:rFonts w:asciiTheme="minorHAnsi" w:hAnsiTheme="minorHAnsi" w:cstheme="minorHAnsi"/>
                <w:color w:val="000000"/>
                <w:lang w:eastAsia="ar-SA"/>
              </w:rPr>
              <w:t>processingu</w:t>
            </w:r>
            <w:proofErr w:type="spellEnd"/>
            <w:r w:rsidR="0055121F" w:rsidRPr="00A50084">
              <w:rPr>
                <w:rFonts w:asciiTheme="minorHAnsi" w:hAnsiTheme="minorHAnsi" w:cstheme="minorHAnsi"/>
                <w:color w:val="000000"/>
                <w:lang w:eastAsia="ar-SA"/>
              </w:rPr>
              <w:t xml:space="preserve"> danych GPS/INS oraz kontroli cyfrowych </w:t>
            </w:r>
            <w:r w:rsidR="00FD72C6">
              <w:rPr>
                <w:rFonts w:asciiTheme="minorHAnsi" w:hAnsiTheme="minorHAnsi" w:cstheme="minorHAnsi"/>
                <w:color w:val="000000"/>
                <w:lang w:eastAsia="ar-SA"/>
              </w:rPr>
              <w:t xml:space="preserve">fotogrametrycznych </w:t>
            </w:r>
            <w:r w:rsidR="0055121F" w:rsidRPr="00A50084">
              <w:rPr>
                <w:rFonts w:asciiTheme="minorHAnsi" w:hAnsiTheme="minorHAnsi" w:cstheme="minorHAnsi"/>
                <w:color w:val="000000"/>
                <w:lang w:eastAsia="ar-SA"/>
              </w:rPr>
              <w:t>zdjęć lotniczych</w:t>
            </w:r>
            <w:r w:rsidRPr="00A50084">
              <w:rPr>
                <w:rFonts w:asciiTheme="minorHAnsi" w:hAnsiTheme="minorHAnsi" w:cstheme="minorHAnsi"/>
                <w:color w:val="000000"/>
                <w:lang w:eastAsia="ar-SA"/>
              </w:rPr>
              <w:t xml:space="preserve"> </w:t>
            </w:r>
            <w:r w:rsidR="0055121F" w:rsidRPr="00A50084">
              <w:rPr>
                <w:rFonts w:asciiTheme="minorHAnsi" w:hAnsiTheme="minorHAnsi" w:cstheme="minorHAnsi"/>
                <w:color w:val="000000"/>
                <w:lang w:eastAsia="ar-SA"/>
              </w:rPr>
              <w:t>o rozdzielczości nie gorszej niż 0,05 m dla terenów miejskich o powierzchni co najmniej 60 km2.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E9852" w14:textId="77777777" w:rsidR="00A50084" w:rsidRPr="006C19EC" w:rsidRDefault="00A50084" w:rsidP="00CA1FF0">
            <w:pPr>
              <w:pStyle w:val="Tekstpodstawowy2"/>
              <w:tabs>
                <w:tab w:val="num" w:pos="-25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6C19EC">
              <w:rPr>
                <w:rFonts w:asciiTheme="minorHAnsi" w:hAnsiTheme="minorHAnsi" w:cstheme="minorHAnsi"/>
                <w:spacing w:val="4"/>
                <w:sz w:val="18"/>
                <w:szCs w:val="18"/>
              </w:rPr>
              <w:t>Nazwa i adres podmiotu, na rzecz którego zostały wykonane usługi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65C3A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  <w:r w:rsidRPr="006C19EC">
              <w:rPr>
                <w:rFonts w:asciiTheme="minorHAnsi" w:hAnsiTheme="minorHAnsi" w:cstheme="minorHAnsi"/>
                <w:sz w:val="18"/>
                <w:szCs w:val="18"/>
              </w:rPr>
              <w:t>Termin realizacji zadania</w:t>
            </w:r>
          </w:p>
        </w:tc>
      </w:tr>
      <w:tr w:rsidR="00A50084" w:rsidRPr="006C19EC" w14:paraId="30B9C813" w14:textId="77777777" w:rsidTr="00203F11">
        <w:trPr>
          <w:trHeight w:val="427"/>
          <w:jc w:val="center"/>
        </w:trPr>
        <w:tc>
          <w:tcPr>
            <w:tcW w:w="4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AA68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4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4F5F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pacing w:val="4"/>
                <w:sz w:val="20"/>
                <w:highlight w:val="yellow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9F17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pacing w:val="4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91C4E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19EC">
              <w:rPr>
                <w:rFonts w:asciiTheme="minorHAnsi" w:hAnsiTheme="minorHAnsi" w:cstheme="minorHAnsi"/>
                <w:sz w:val="18"/>
                <w:szCs w:val="18"/>
              </w:rPr>
              <w:t>Termin rozpoczęcia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2FCC34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C19EC">
              <w:rPr>
                <w:rFonts w:asciiTheme="minorHAnsi" w:hAnsiTheme="minorHAnsi" w:cstheme="minorHAnsi"/>
                <w:sz w:val="18"/>
                <w:szCs w:val="18"/>
              </w:rPr>
              <w:t>Termin zakończenia</w:t>
            </w:r>
          </w:p>
        </w:tc>
      </w:tr>
      <w:tr w:rsidR="00A50084" w:rsidRPr="006C19EC" w14:paraId="0EF3483E" w14:textId="77777777" w:rsidTr="00203F11">
        <w:trPr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4AEE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77FB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u w:val="single"/>
              </w:rPr>
            </w:pPr>
            <w:r w:rsidRPr="006C19EC">
              <w:rPr>
                <w:rFonts w:asciiTheme="minorHAnsi" w:hAnsiTheme="minorHAnsi" w:cstheme="minorHAnsi"/>
                <w:sz w:val="20"/>
                <w:u w:val="single"/>
              </w:rPr>
              <w:t>Trzecie zadanie</w:t>
            </w:r>
          </w:p>
          <w:p w14:paraId="49B7CB20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a) Nazwa zadania: …………………………………….………..</w:t>
            </w:r>
          </w:p>
          <w:p w14:paraId="2AF85687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</w:t>
            </w:r>
            <w:r>
              <w:rPr>
                <w:rFonts w:asciiTheme="minorHAnsi" w:hAnsiTheme="minorHAnsi" w:cstheme="minorHAnsi"/>
                <w:sz w:val="20"/>
              </w:rPr>
              <w:t>………………………….</w:t>
            </w:r>
            <w:r w:rsidRPr="006C19EC">
              <w:rPr>
                <w:rFonts w:asciiTheme="minorHAnsi" w:hAnsiTheme="minorHAnsi" w:cstheme="minorHAnsi"/>
                <w:sz w:val="20"/>
              </w:rPr>
              <w:t>..……….…………</w:t>
            </w:r>
          </w:p>
          <w:p w14:paraId="141C52F6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b) Zakres zadania: -</w:t>
            </w:r>
          </w:p>
          <w:p w14:paraId="1DA759A6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6C19EC">
              <w:rPr>
                <w:rFonts w:asciiTheme="minorHAnsi" w:hAnsiTheme="minorHAnsi" w:cstheme="minorHAnsi"/>
                <w:b/>
                <w:sz w:val="20"/>
              </w:rPr>
              <w:t>zadanie polegało na:</w:t>
            </w:r>
          </w:p>
          <w:p w14:paraId="3826E436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6C19EC">
              <w:rPr>
                <w:rFonts w:asciiTheme="minorHAnsi" w:hAnsiTheme="minorHAnsi" w:cstheme="minorHAnsi"/>
                <w:i/>
                <w:sz w:val="16"/>
                <w:szCs w:val="16"/>
              </w:rPr>
              <w:t>(należy wskazać czy zadanie obejmowało swym zakresem:</w:t>
            </w:r>
          </w:p>
          <w:p w14:paraId="470DBA38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wykonywaniu </w:t>
            </w:r>
            <w:proofErr w:type="spellStart"/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ortofotomapy</w:t>
            </w:r>
            <w:proofErr w:type="spellEnd"/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 o rozdzielczości nie gorszej niż 0,05 m dla terenów miejskich o powierzchni co najmniej 60 km2</w:t>
            </w:r>
            <w:r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)</w:t>
            </w:r>
          </w:p>
          <w:p w14:paraId="74ADBE92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4874EB23" w14:textId="667CF9E4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 xml:space="preserve">rozdzielczość </w:t>
            </w:r>
            <w:r w:rsidRPr="00A50084">
              <w:rPr>
                <w:rFonts w:asciiTheme="minorHAnsi" w:hAnsiTheme="minorHAnsi" w:cstheme="minorHAnsi"/>
                <w:sz w:val="20"/>
              </w:rPr>
              <w:t>zdjęć lotniczych</w:t>
            </w:r>
            <w:r>
              <w:rPr>
                <w:rFonts w:asciiTheme="minorHAnsi" w:hAnsiTheme="minorHAnsi" w:cstheme="minorHAnsi"/>
                <w:sz w:val="20"/>
              </w:rPr>
              <w:t xml:space="preserve"> ………………………m</w:t>
            </w:r>
          </w:p>
          <w:p w14:paraId="2BE944BD" w14:textId="1882308C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>powierzchnia terenów miejskich ……………….km2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E43F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38719B6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70F1FFE8" w14:textId="77777777" w:rsidR="00A50084" w:rsidRPr="006C19EC" w:rsidRDefault="00A50084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F95ED7" w:rsidRPr="006C19EC" w14:paraId="356159B1" w14:textId="77777777" w:rsidTr="00203F11">
        <w:trPr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2E22" w14:textId="47267FA6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25D0" w14:textId="6FE534C6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u w:val="single"/>
              </w:rPr>
              <w:t>Piąte</w:t>
            </w:r>
            <w:r w:rsidRPr="006C19EC">
              <w:rPr>
                <w:rFonts w:asciiTheme="minorHAnsi" w:hAnsiTheme="minorHAnsi" w:cstheme="minorHAnsi"/>
                <w:sz w:val="20"/>
                <w:u w:val="single"/>
              </w:rPr>
              <w:t xml:space="preserve"> zadanie</w:t>
            </w:r>
          </w:p>
          <w:p w14:paraId="72F17EF1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a) Nazwa zadania: …………………………………….………..</w:t>
            </w:r>
          </w:p>
          <w:p w14:paraId="359FD059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</w:t>
            </w:r>
            <w:r>
              <w:rPr>
                <w:rFonts w:asciiTheme="minorHAnsi" w:hAnsiTheme="minorHAnsi" w:cstheme="minorHAnsi"/>
                <w:sz w:val="20"/>
              </w:rPr>
              <w:t>………………………….</w:t>
            </w:r>
            <w:r w:rsidRPr="006C19EC">
              <w:rPr>
                <w:rFonts w:asciiTheme="minorHAnsi" w:hAnsiTheme="minorHAnsi" w:cstheme="minorHAnsi"/>
                <w:sz w:val="20"/>
              </w:rPr>
              <w:t>..……….…………</w:t>
            </w:r>
          </w:p>
          <w:p w14:paraId="4F08B648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b) Zakres zadania: -</w:t>
            </w:r>
          </w:p>
          <w:p w14:paraId="1C45BABB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6C19EC">
              <w:rPr>
                <w:rFonts w:asciiTheme="minorHAnsi" w:hAnsiTheme="minorHAnsi" w:cstheme="minorHAnsi"/>
                <w:b/>
                <w:sz w:val="20"/>
              </w:rPr>
              <w:t>zadanie polegało na:</w:t>
            </w:r>
          </w:p>
          <w:p w14:paraId="3A1951DB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6C19EC">
              <w:rPr>
                <w:rFonts w:asciiTheme="minorHAnsi" w:hAnsiTheme="minorHAnsi" w:cstheme="minorHAnsi"/>
                <w:i/>
                <w:sz w:val="16"/>
                <w:szCs w:val="16"/>
              </w:rPr>
              <w:t>(należy wskazać czy zadanie obejmowało swym zakresem:</w:t>
            </w:r>
          </w:p>
          <w:p w14:paraId="786601B1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wykonywaniu </w:t>
            </w:r>
            <w:proofErr w:type="spellStart"/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ortofotomapy</w:t>
            </w:r>
            <w:proofErr w:type="spellEnd"/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 o rozdzielczości nie gorszej niż 0,05 m dla terenów miejskich o powierzchni co najmniej 60 km2</w:t>
            </w:r>
            <w:r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)</w:t>
            </w:r>
          </w:p>
          <w:p w14:paraId="7C5BD9E9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6AC3AE29" w14:textId="5757BB56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 xml:space="preserve">rozdzielczość </w:t>
            </w:r>
            <w:r w:rsidRPr="00A50084">
              <w:rPr>
                <w:rFonts w:asciiTheme="minorHAnsi" w:hAnsiTheme="minorHAnsi" w:cstheme="minorHAnsi"/>
                <w:sz w:val="20"/>
              </w:rPr>
              <w:t>zdjęć lotniczych</w:t>
            </w:r>
            <w:r>
              <w:rPr>
                <w:rFonts w:asciiTheme="minorHAnsi" w:hAnsiTheme="minorHAnsi" w:cstheme="minorHAnsi"/>
                <w:sz w:val="20"/>
              </w:rPr>
              <w:t xml:space="preserve"> ………………………m</w:t>
            </w:r>
          </w:p>
          <w:p w14:paraId="47A8A6C4" w14:textId="5DD944BE" w:rsidR="00F95ED7" w:rsidRPr="0099527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>powierzchnia terenów miejskich ……………….km2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93EE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FC1EC6C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2D97D8B5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F95ED7" w:rsidRPr="006C19EC" w14:paraId="188CD486" w14:textId="77777777" w:rsidTr="00203F11">
        <w:trPr>
          <w:jc w:val="center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391D" w14:textId="594A39CD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A5C2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u w:val="single"/>
              </w:rPr>
              <w:t>Szóste</w:t>
            </w:r>
            <w:r w:rsidRPr="006C19EC">
              <w:rPr>
                <w:rFonts w:asciiTheme="minorHAnsi" w:hAnsiTheme="minorHAnsi" w:cstheme="minorHAnsi"/>
                <w:sz w:val="20"/>
                <w:u w:val="single"/>
              </w:rPr>
              <w:t xml:space="preserve"> zadanie</w:t>
            </w:r>
          </w:p>
          <w:p w14:paraId="509CD9A5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a) Nazwa zadania: …………………………………….………..</w:t>
            </w:r>
          </w:p>
          <w:p w14:paraId="2C566470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</w:t>
            </w:r>
            <w:r>
              <w:rPr>
                <w:rFonts w:asciiTheme="minorHAnsi" w:hAnsiTheme="minorHAnsi" w:cstheme="minorHAnsi"/>
                <w:sz w:val="20"/>
              </w:rPr>
              <w:t>………………………….</w:t>
            </w:r>
            <w:r w:rsidRPr="006C19EC">
              <w:rPr>
                <w:rFonts w:asciiTheme="minorHAnsi" w:hAnsiTheme="minorHAnsi" w:cstheme="minorHAnsi"/>
                <w:sz w:val="20"/>
              </w:rPr>
              <w:t>..……….…………</w:t>
            </w:r>
          </w:p>
          <w:p w14:paraId="0957D9D5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lastRenderedPageBreak/>
              <w:t>b) Zakres zadania: -</w:t>
            </w:r>
          </w:p>
          <w:p w14:paraId="0A4C7C40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 w:rsidRPr="006C19EC">
              <w:rPr>
                <w:rFonts w:asciiTheme="minorHAnsi" w:hAnsiTheme="minorHAnsi" w:cstheme="minorHAnsi"/>
                <w:b/>
                <w:sz w:val="20"/>
              </w:rPr>
              <w:t>zadanie polegało na:</w:t>
            </w:r>
          </w:p>
          <w:p w14:paraId="33475BBF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6C19EC">
              <w:rPr>
                <w:rFonts w:asciiTheme="minorHAnsi" w:hAnsiTheme="minorHAnsi" w:cstheme="minorHAnsi"/>
                <w:i/>
                <w:sz w:val="16"/>
                <w:szCs w:val="16"/>
              </w:rPr>
              <w:t>(należy wskazać czy zadanie obejmowało swym zakresem:</w:t>
            </w:r>
          </w:p>
          <w:p w14:paraId="53978694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wykonywaniu </w:t>
            </w:r>
            <w:proofErr w:type="spellStart"/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ortofotomapy</w:t>
            </w:r>
            <w:proofErr w:type="spellEnd"/>
            <w:r w:rsidRPr="003019D8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 o rozdzielczości nie gorszej niż 0,05 m dla terenów miejskich o powierzchni co najmniej 60 km2</w:t>
            </w:r>
            <w:r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)</w:t>
            </w:r>
          </w:p>
          <w:p w14:paraId="7712AD96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229A3AD2" w14:textId="5BBAC58E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 xml:space="preserve">rozdzielczość </w:t>
            </w:r>
            <w:r w:rsidRPr="00A50084">
              <w:rPr>
                <w:rFonts w:asciiTheme="minorHAnsi" w:hAnsiTheme="minorHAnsi" w:cstheme="minorHAnsi"/>
                <w:sz w:val="20"/>
              </w:rPr>
              <w:t>zdjęć lotniczych</w:t>
            </w:r>
            <w:r>
              <w:rPr>
                <w:rFonts w:asciiTheme="minorHAnsi" w:hAnsiTheme="minorHAnsi" w:cstheme="minorHAnsi"/>
                <w:sz w:val="20"/>
              </w:rPr>
              <w:t xml:space="preserve"> ………………………m</w:t>
            </w:r>
          </w:p>
          <w:p w14:paraId="7901EB58" w14:textId="441B13F4" w:rsidR="00F95ED7" w:rsidRPr="0099527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>powierzchnia terenów miejskich ……………….km2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78B1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5590388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2E93B18" w14:textId="77777777" w:rsidR="00F95ED7" w:rsidRPr="006C19EC" w:rsidRDefault="00F95ED7" w:rsidP="00CA1FF0">
            <w:pPr>
              <w:pStyle w:val="Tekstpodstawowy2"/>
              <w:tabs>
                <w:tab w:val="num" w:pos="0"/>
              </w:tabs>
              <w:spacing w:after="0" w:line="240" w:lineRule="auto"/>
              <w:jc w:val="both"/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6F2B96F8" w14:textId="77777777" w:rsidR="002B15E6" w:rsidRPr="006C19EC" w:rsidRDefault="002B15E6" w:rsidP="002B15E6">
      <w:pPr>
        <w:jc w:val="both"/>
        <w:rPr>
          <w:rFonts w:asciiTheme="minorHAnsi" w:hAnsiTheme="minorHAnsi" w:cstheme="minorHAnsi"/>
          <w:b/>
          <w:bCs/>
        </w:rPr>
      </w:pPr>
    </w:p>
    <w:p w14:paraId="2FA3E78B" w14:textId="164961D6" w:rsidR="00810F82" w:rsidRPr="006C19EC" w:rsidRDefault="00810F82" w:rsidP="00810F82">
      <w:pPr>
        <w:jc w:val="both"/>
        <w:rPr>
          <w:rFonts w:asciiTheme="minorHAnsi" w:hAnsiTheme="minorHAnsi" w:cstheme="minorHAnsi"/>
          <w:b/>
          <w:bCs/>
        </w:rPr>
      </w:pPr>
      <w:r w:rsidRPr="006C19EC">
        <w:rPr>
          <w:rFonts w:asciiTheme="minorHAnsi" w:hAnsiTheme="minorHAnsi" w:cstheme="minorHAnsi"/>
          <w:b/>
          <w:bCs/>
        </w:rPr>
        <w:t>*niepotrzebne skreślić</w:t>
      </w:r>
    </w:p>
    <w:p w14:paraId="183B11F5" w14:textId="77777777" w:rsidR="001527DF" w:rsidRPr="006C19EC" w:rsidRDefault="001527DF" w:rsidP="00810F82">
      <w:pPr>
        <w:jc w:val="both"/>
        <w:rPr>
          <w:rFonts w:asciiTheme="minorHAnsi" w:hAnsiTheme="minorHAnsi" w:cstheme="minorHAnsi"/>
          <w:b/>
          <w:bCs/>
        </w:rPr>
      </w:pPr>
    </w:p>
    <w:p w14:paraId="7BD3B479" w14:textId="200DA75D" w:rsidR="00090E62" w:rsidRPr="006C19EC" w:rsidRDefault="00090E62" w:rsidP="0099527C">
      <w:pPr>
        <w:pStyle w:val="Akapitzlist"/>
        <w:numPr>
          <w:ilvl w:val="1"/>
          <w:numId w:val="51"/>
        </w:numPr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C19EC">
        <w:rPr>
          <w:rFonts w:asciiTheme="minorHAnsi" w:hAnsiTheme="minorHAnsi" w:cstheme="minorHAnsi"/>
          <w:bCs/>
          <w:sz w:val="22"/>
          <w:szCs w:val="22"/>
        </w:rPr>
        <w:t>W przypadku, gdy wykonawca nie wskaże żadnej usługi poświadczającej doświadczenie os</w:t>
      </w:r>
      <w:r w:rsidR="00A50084">
        <w:rPr>
          <w:rFonts w:asciiTheme="minorHAnsi" w:hAnsiTheme="minorHAnsi" w:cstheme="minorHAnsi"/>
          <w:bCs/>
          <w:sz w:val="22"/>
          <w:szCs w:val="22"/>
        </w:rPr>
        <w:t>ób</w:t>
      </w:r>
      <w:r w:rsidRPr="006C19EC">
        <w:rPr>
          <w:rFonts w:asciiTheme="minorHAnsi" w:hAnsiTheme="minorHAnsi" w:cstheme="minorHAnsi"/>
          <w:bCs/>
          <w:sz w:val="22"/>
          <w:szCs w:val="22"/>
        </w:rPr>
        <w:t xml:space="preserve"> wskazan</w:t>
      </w:r>
      <w:r w:rsidR="00A50084">
        <w:rPr>
          <w:rFonts w:asciiTheme="minorHAnsi" w:hAnsiTheme="minorHAnsi" w:cstheme="minorHAnsi"/>
          <w:bCs/>
          <w:sz w:val="22"/>
          <w:szCs w:val="22"/>
        </w:rPr>
        <w:t>ych</w:t>
      </w:r>
      <w:r w:rsidRPr="006C19EC">
        <w:rPr>
          <w:rFonts w:asciiTheme="minorHAnsi" w:hAnsiTheme="minorHAnsi" w:cstheme="minorHAnsi"/>
          <w:bCs/>
          <w:sz w:val="22"/>
          <w:szCs w:val="22"/>
        </w:rPr>
        <w:t xml:space="preserve"> na stanowisko </w:t>
      </w:r>
      <w:r w:rsidR="00F95ED7">
        <w:rPr>
          <w:rFonts w:asciiTheme="minorHAnsi" w:hAnsiTheme="minorHAnsi" w:cstheme="minorHAnsi"/>
          <w:bCs/>
          <w:sz w:val="22"/>
          <w:szCs w:val="22"/>
        </w:rPr>
        <w:t xml:space="preserve">specjalistów wskazanych powyżej </w:t>
      </w:r>
      <w:r w:rsidR="005A11B7" w:rsidRPr="006C19EC">
        <w:rPr>
          <w:rFonts w:asciiTheme="minorHAnsi" w:hAnsiTheme="minorHAnsi" w:cstheme="minorHAnsi"/>
          <w:bCs/>
          <w:sz w:val="22"/>
          <w:szCs w:val="22"/>
        </w:rPr>
        <w:t>(pozostawi pola puste), Zamawiający w tym kryterium przyzna takiemu Wykonawcy „0” punktów</w:t>
      </w:r>
      <w:r w:rsidRPr="006C19EC">
        <w:rPr>
          <w:rFonts w:asciiTheme="minorHAnsi" w:hAnsiTheme="minorHAnsi" w:cstheme="minorHAnsi"/>
          <w:bCs/>
          <w:sz w:val="22"/>
          <w:szCs w:val="22"/>
        </w:rPr>
        <w:t>.</w:t>
      </w:r>
    </w:p>
    <w:p w14:paraId="75510CE9" w14:textId="1123FAC4" w:rsidR="002B15E6" w:rsidRPr="006C19EC" w:rsidRDefault="00090E62" w:rsidP="0099527C">
      <w:pPr>
        <w:pStyle w:val="Akapitzlist"/>
        <w:numPr>
          <w:ilvl w:val="1"/>
          <w:numId w:val="51"/>
        </w:numPr>
        <w:ind w:left="426"/>
        <w:jc w:val="both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6C19EC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NALEŻY WYKAZAĆ </w:t>
      </w:r>
      <w:r w:rsidRPr="006C19EC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TYLKO DODATKOWE </w:t>
      </w:r>
      <w:r w:rsidRPr="006C19EC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ZADANIA, </w:t>
      </w:r>
      <w:r w:rsidRPr="006C19EC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POZA </w:t>
      </w:r>
      <w:r w:rsidR="0093779C" w:rsidRPr="006C19EC">
        <w:rPr>
          <w:rFonts w:asciiTheme="minorHAnsi" w:hAnsiTheme="minorHAnsi" w:cstheme="minorHAnsi"/>
          <w:b/>
          <w:bCs/>
          <w:color w:val="FF0000"/>
          <w:sz w:val="22"/>
          <w:szCs w:val="22"/>
        </w:rPr>
        <w:t>2</w:t>
      </w:r>
      <w:r w:rsidR="004B473E" w:rsidRPr="006C19EC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b/>
          <w:bCs/>
          <w:color w:val="FF0000"/>
          <w:sz w:val="22"/>
          <w:szCs w:val="22"/>
        </w:rPr>
        <w:t>ZADAN</w:t>
      </w:r>
      <w:r w:rsidR="0093779C" w:rsidRPr="006C19EC">
        <w:rPr>
          <w:rFonts w:asciiTheme="minorHAnsi" w:hAnsiTheme="minorHAnsi" w:cstheme="minorHAnsi"/>
          <w:b/>
          <w:bCs/>
          <w:color w:val="FF0000"/>
          <w:sz w:val="22"/>
          <w:szCs w:val="22"/>
        </w:rPr>
        <w:t>IAMI</w:t>
      </w:r>
      <w:r w:rsidR="00CB22D3">
        <w:rPr>
          <w:rFonts w:asciiTheme="minorHAnsi" w:hAnsiTheme="minorHAnsi" w:cstheme="minorHAnsi"/>
          <w:b/>
          <w:bCs/>
          <w:color w:val="FF0000"/>
          <w:sz w:val="22"/>
          <w:szCs w:val="22"/>
        </w:rPr>
        <w:t>,</w:t>
      </w:r>
      <w:r w:rsidR="003010BA" w:rsidRPr="006C19EC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114937" w:rsidRPr="006C19EC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KTÓRE WYKONAWCA POSIADA </w:t>
      </w:r>
      <w:r w:rsidRPr="006C19EC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DLA UDOKUMENTOWANIA SPEŁNIANIA WARUNKU UDZIAŁU W POSTĘPOWANIU, O KTÓRYM MOWA </w:t>
      </w:r>
      <w:r w:rsidR="00C34112" w:rsidRPr="006C19EC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  <w:t xml:space="preserve">W ROZDZIALE 21 pkt. 1 </w:t>
      </w:r>
      <w:proofErr w:type="spellStart"/>
      <w:r w:rsidR="00C34112" w:rsidRPr="006C19EC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  <w:t>ppkt</w:t>
      </w:r>
      <w:proofErr w:type="spellEnd"/>
      <w:r w:rsidR="00C34112" w:rsidRPr="006C19EC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  <w:t xml:space="preserve"> </w:t>
      </w:r>
      <w:r w:rsidR="00F95ED7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  <w:t>2 lit b)</w:t>
      </w:r>
      <w:r w:rsidR="002B15E6" w:rsidRPr="006C19EC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  <w:t xml:space="preserve"> dla każdej z wykazanych osób.</w:t>
      </w:r>
      <w:r w:rsidR="00C34112" w:rsidRPr="006C19EC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  <w:t xml:space="preserve"> </w:t>
      </w:r>
    </w:p>
    <w:p w14:paraId="48652196" w14:textId="2C57F983" w:rsidR="00090E62" w:rsidRPr="006C19EC" w:rsidRDefault="00090E62" w:rsidP="0099527C">
      <w:pPr>
        <w:pStyle w:val="Akapitzlist"/>
        <w:ind w:left="426"/>
        <w:jc w:val="both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6C19EC">
        <w:rPr>
          <w:rFonts w:asciiTheme="minorHAnsi" w:hAnsiTheme="minorHAnsi" w:cstheme="minorHAnsi"/>
          <w:bCs/>
          <w:color w:val="FF0000"/>
          <w:sz w:val="22"/>
          <w:szCs w:val="22"/>
        </w:rPr>
        <w:t>Zadani</w:t>
      </w:r>
      <w:r w:rsidR="002B15E6" w:rsidRPr="006C19EC">
        <w:rPr>
          <w:rFonts w:asciiTheme="minorHAnsi" w:hAnsiTheme="minorHAnsi" w:cstheme="minorHAnsi"/>
          <w:bCs/>
          <w:color w:val="FF0000"/>
          <w:sz w:val="22"/>
          <w:szCs w:val="22"/>
        </w:rPr>
        <w:t>a</w:t>
      </w:r>
      <w:r w:rsidRPr="006C19EC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dla potwierdzenia spełniania warunku, o którym mowa powyżej</w:t>
      </w:r>
      <w:r w:rsidR="00CB22D3">
        <w:rPr>
          <w:rFonts w:asciiTheme="minorHAnsi" w:hAnsiTheme="minorHAnsi" w:cstheme="minorHAnsi"/>
          <w:bCs/>
          <w:color w:val="FF0000"/>
          <w:sz w:val="22"/>
          <w:szCs w:val="22"/>
        </w:rPr>
        <w:t>,</w:t>
      </w:r>
      <w:r w:rsidRPr="006C19EC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="002B15E6" w:rsidRPr="006C19EC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będą wymagane </w:t>
      </w:r>
      <w:r w:rsidRPr="006C19EC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jedynie od Wykonawcy, którego oferta uzyska najwyższą liczbę punktów i </w:t>
      </w:r>
      <w:r w:rsidR="002B15E6" w:rsidRPr="006C19EC">
        <w:rPr>
          <w:rFonts w:asciiTheme="minorHAnsi" w:hAnsiTheme="minorHAnsi" w:cstheme="minorHAnsi"/>
          <w:bCs/>
          <w:color w:val="FF0000"/>
          <w:sz w:val="22"/>
          <w:szCs w:val="22"/>
        </w:rPr>
        <w:t>nie mogą być tymi samymi zadaniami</w:t>
      </w:r>
      <w:r w:rsidRPr="006C19EC">
        <w:rPr>
          <w:rFonts w:asciiTheme="minorHAnsi" w:hAnsiTheme="minorHAnsi" w:cstheme="minorHAnsi"/>
          <w:bCs/>
          <w:color w:val="FF0000"/>
          <w:sz w:val="22"/>
          <w:szCs w:val="22"/>
        </w:rPr>
        <w:t>, które wykazano powyżej.</w:t>
      </w:r>
      <w:r w:rsidR="00C72C5B" w:rsidRPr="006C19EC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</w:p>
    <w:p w14:paraId="01E06891" w14:textId="77777777" w:rsidR="005A11B7" w:rsidRPr="006C19EC" w:rsidRDefault="005A11B7" w:rsidP="00090E62">
      <w:pPr>
        <w:shd w:val="clear" w:color="auto" w:fill="FFFFFF"/>
        <w:autoSpaceDE w:val="0"/>
        <w:spacing w:line="276" w:lineRule="auto"/>
        <w:jc w:val="both"/>
        <w:rPr>
          <w:rFonts w:asciiTheme="minorHAnsi" w:hAnsiTheme="minorHAnsi" w:cstheme="minorHAnsi"/>
          <w:spacing w:val="-7"/>
          <w:sz w:val="22"/>
          <w:szCs w:val="22"/>
        </w:rPr>
      </w:pPr>
    </w:p>
    <w:p w14:paraId="0B7F7D51" w14:textId="2AB235E5" w:rsidR="00893449" w:rsidRPr="006C19EC" w:rsidRDefault="00643448" w:rsidP="00D52808">
      <w:pPr>
        <w:pStyle w:val="Akapitzlist"/>
        <w:numPr>
          <w:ilvl w:val="0"/>
          <w:numId w:val="34"/>
        </w:numPr>
        <w:shd w:val="clear" w:color="auto" w:fill="FFFFFF"/>
        <w:tabs>
          <w:tab w:val="clear" w:pos="720"/>
          <w:tab w:val="num" w:pos="426"/>
        </w:tabs>
        <w:autoSpaceDE w:val="0"/>
        <w:spacing w:line="276" w:lineRule="auto"/>
        <w:ind w:left="284"/>
        <w:jc w:val="both"/>
        <w:rPr>
          <w:rFonts w:asciiTheme="minorHAnsi" w:hAnsiTheme="minorHAnsi" w:cstheme="minorHAnsi"/>
          <w:spacing w:val="-7"/>
          <w:sz w:val="22"/>
          <w:szCs w:val="22"/>
        </w:rPr>
      </w:pPr>
      <w:r w:rsidRPr="006C19EC">
        <w:rPr>
          <w:rFonts w:asciiTheme="minorHAnsi" w:eastAsia="Lucida Sans Unicode" w:hAnsiTheme="minorHAnsi" w:cstheme="minorHAnsi"/>
          <w:sz w:val="22"/>
          <w:szCs w:val="22"/>
        </w:rPr>
        <w:t>Spis</w:t>
      </w:r>
      <w:r w:rsidR="00C72C5B" w:rsidRPr="006C19EC">
        <w:rPr>
          <w:rFonts w:asciiTheme="minorHAnsi" w:eastAsia="Lucida Sans Unicode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eastAsia="Lucida Sans Unicode" w:hAnsiTheme="minorHAnsi" w:cstheme="minorHAnsi"/>
          <w:sz w:val="22"/>
          <w:szCs w:val="22"/>
        </w:rPr>
        <w:t>treści</w:t>
      </w:r>
      <w:r w:rsidR="00893449" w:rsidRPr="006C19EC">
        <w:rPr>
          <w:rFonts w:asciiTheme="minorHAnsi" w:eastAsia="Lucida Sans Unicode" w:hAnsiTheme="minorHAnsi" w:cstheme="minorHAnsi"/>
          <w:sz w:val="22"/>
          <w:szCs w:val="22"/>
        </w:rPr>
        <w:t>:</w:t>
      </w:r>
    </w:p>
    <w:p w14:paraId="34F74D9D" w14:textId="77777777" w:rsidR="00643448" w:rsidRPr="006C19EC" w:rsidRDefault="00792098" w:rsidP="00EB3811">
      <w:pPr>
        <w:pStyle w:val="Akapitzlist"/>
        <w:shd w:val="clear" w:color="auto" w:fill="FFFFFF"/>
        <w:autoSpaceDE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Integralną część oferty</w:t>
      </w:r>
      <w:r w:rsidR="00643448" w:rsidRPr="006C19EC">
        <w:rPr>
          <w:rFonts w:asciiTheme="minorHAnsi" w:hAnsiTheme="minorHAnsi" w:cstheme="minorHAnsi"/>
          <w:sz w:val="22"/>
          <w:szCs w:val="22"/>
        </w:rPr>
        <w:t xml:space="preserve"> stanowią następujące dokumenty</w:t>
      </w:r>
      <w:r w:rsidR="00EB3811" w:rsidRPr="006C19EC">
        <w:rPr>
          <w:rFonts w:asciiTheme="minorHAnsi" w:hAnsiTheme="minorHAnsi" w:cstheme="minorHAnsi"/>
          <w:sz w:val="22"/>
          <w:szCs w:val="22"/>
        </w:rPr>
        <w:t>:</w:t>
      </w:r>
      <w:r w:rsidR="00643448" w:rsidRPr="006C19E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E695AED" w14:textId="77777777" w:rsidR="00EB3811" w:rsidRPr="006C19EC" w:rsidRDefault="00792098" w:rsidP="00E63983">
      <w:pPr>
        <w:pStyle w:val="Akapitzlist"/>
        <w:shd w:val="clear" w:color="auto" w:fill="FFFFFF"/>
        <w:tabs>
          <w:tab w:val="left" w:leader="dot" w:pos="2832"/>
        </w:tabs>
        <w:spacing w:line="283" w:lineRule="exact"/>
        <w:ind w:left="284"/>
        <w:rPr>
          <w:rFonts w:asciiTheme="minorHAnsi" w:hAnsiTheme="minorHAnsi" w:cstheme="minorHAnsi"/>
          <w:spacing w:val="-7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1)</w:t>
      </w:r>
      <w:r w:rsidR="00643448" w:rsidRPr="006C19EC">
        <w:rPr>
          <w:rFonts w:asciiTheme="minorHAnsi" w:hAnsiTheme="minorHAnsi" w:cstheme="minorHAnsi"/>
          <w:sz w:val="22"/>
          <w:szCs w:val="22"/>
        </w:rPr>
        <w:t>………</w:t>
      </w:r>
      <w:r w:rsidRPr="006C19EC">
        <w:rPr>
          <w:rFonts w:asciiTheme="minorHAnsi" w:hAnsiTheme="minorHAnsi" w:cstheme="minorHAnsi"/>
          <w:sz w:val="22"/>
          <w:szCs w:val="22"/>
        </w:rPr>
        <w:br/>
        <w:t>2)</w:t>
      </w:r>
      <w:r w:rsidR="00643448" w:rsidRPr="006C19EC">
        <w:rPr>
          <w:rFonts w:asciiTheme="minorHAnsi" w:hAnsiTheme="minorHAnsi" w:cstheme="minorHAnsi"/>
          <w:sz w:val="22"/>
          <w:szCs w:val="22"/>
        </w:rPr>
        <w:t xml:space="preserve"> ………</w:t>
      </w:r>
      <w:r w:rsidRPr="006C19EC">
        <w:rPr>
          <w:rFonts w:asciiTheme="minorHAnsi" w:hAnsiTheme="minorHAnsi" w:cstheme="minorHAnsi"/>
          <w:sz w:val="22"/>
          <w:szCs w:val="22"/>
        </w:rPr>
        <w:br/>
        <w:t>3)</w:t>
      </w:r>
      <w:r w:rsidR="00643448" w:rsidRPr="006C19EC">
        <w:rPr>
          <w:rFonts w:asciiTheme="minorHAnsi" w:hAnsiTheme="minorHAnsi" w:cstheme="minorHAnsi"/>
          <w:sz w:val="22"/>
          <w:szCs w:val="22"/>
        </w:rPr>
        <w:t xml:space="preserve"> ………</w:t>
      </w:r>
    </w:p>
    <w:p w14:paraId="7AD1F63C" w14:textId="22B10BE6" w:rsidR="00EB3811" w:rsidRDefault="00EB3811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7D222DEC" w14:textId="2348BFDB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38F4F79F" w14:textId="28CC580B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425A6A33" w14:textId="21A8F5F4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69F059CB" w14:textId="44B1BDE0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71CE2140" w14:textId="0BDE7D27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71740008" w14:textId="0A321BF6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3F6752F5" w14:textId="79E64962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129A2047" w14:textId="3DD4F805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2E3BA272" w14:textId="40D3C5F5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175E19FA" w14:textId="10175AB9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6B0028F2" w14:textId="002FBF88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42D3825F" w14:textId="473D58AB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177F7E67" w14:textId="1120E693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363A4EE0" w14:textId="75F0A710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2C45F9CA" w14:textId="138C804B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102282C8" w14:textId="16FFFBB7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756852C6" w14:textId="3E3C7815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30D784BD" w14:textId="6FD3D0BD" w:rsidR="002A1750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2BFBC80A" w14:textId="7535F854" w:rsidR="005544A8" w:rsidRDefault="005544A8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3284A068" w14:textId="250A9338" w:rsidR="005544A8" w:rsidRDefault="005544A8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21BE923A" w14:textId="26FC8E78" w:rsidR="005544A8" w:rsidRDefault="005544A8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41F24B70" w14:textId="77777777" w:rsidR="005544A8" w:rsidRDefault="005544A8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03B2A96E" w14:textId="77777777" w:rsidR="002A1750" w:rsidRPr="006C19EC" w:rsidRDefault="002A1750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63E04837" w14:textId="77777777" w:rsidR="0003434D" w:rsidRPr="006C19EC" w:rsidRDefault="0003434D" w:rsidP="003143E0">
      <w:pPr>
        <w:shd w:val="clear" w:color="auto" w:fill="FFFFFF"/>
        <w:tabs>
          <w:tab w:val="left" w:leader="dot" w:pos="2832"/>
        </w:tabs>
        <w:spacing w:line="283" w:lineRule="exact"/>
        <w:rPr>
          <w:rFonts w:asciiTheme="minorHAnsi" w:hAnsiTheme="minorHAnsi" w:cstheme="minorHAnsi"/>
          <w:spacing w:val="-7"/>
          <w:sz w:val="16"/>
          <w:szCs w:val="16"/>
        </w:rPr>
      </w:pPr>
    </w:p>
    <w:p w14:paraId="1DBCD6CD" w14:textId="3D477D5A" w:rsidR="00285456" w:rsidRPr="006C19EC" w:rsidRDefault="00285456" w:rsidP="00285456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t>Załącznik nr 2 do SWZ</w:t>
      </w:r>
    </w:p>
    <w:p w14:paraId="7089430C" w14:textId="1658667B" w:rsidR="00285456" w:rsidRPr="006C19EC" w:rsidRDefault="00285456" w:rsidP="00285456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6C19EC">
        <w:rPr>
          <w:rFonts w:asciiTheme="minorHAnsi" w:hAnsiTheme="minorHAnsi" w:cstheme="minorHAnsi"/>
          <w:sz w:val="18"/>
        </w:rPr>
        <w:t>…………………………………………………………………………</w:t>
      </w:r>
    </w:p>
    <w:p w14:paraId="5CDE15A0" w14:textId="37EC6C08" w:rsidR="00285456" w:rsidRPr="006C19EC" w:rsidRDefault="00C72C5B" w:rsidP="00285456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6C19EC">
        <w:rPr>
          <w:rFonts w:asciiTheme="minorHAnsi" w:hAnsiTheme="minorHAnsi" w:cstheme="minorHAnsi"/>
          <w:sz w:val="18"/>
        </w:rPr>
        <w:t xml:space="preserve"> </w:t>
      </w:r>
      <w:r w:rsidR="00285456" w:rsidRPr="006C19EC">
        <w:rPr>
          <w:rFonts w:asciiTheme="minorHAnsi" w:hAnsiTheme="minorHAnsi" w:cstheme="minorHAnsi"/>
          <w:sz w:val="18"/>
        </w:rPr>
        <w:t>(</w:t>
      </w:r>
      <w:r w:rsidR="00285456" w:rsidRPr="006C19EC">
        <w:rPr>
          <w:rFonts w:asciiTheme="minorHAnsi" w:hAnsiTheme="minorHAnsi" w:cstheme="minorHAnsi"/>
          <w:i/>
          <w:sz w:val="18"/>
        </w:rPr>
        <w:t>pełna nazwa/firma, adres)</w:t>
      </w:r>
    </w:p>
    <w:p w14:paraId="4EF0751D" w14:textId="77777777" w:rsidR="00285456" w:rsidRPr="006C19EC" w:rsidRDefault="00285456" w:rsidP="00285456">
      <w:pPr>
        <w:spacing w:after="120"/>
        <w:ind w:right="5386"/>
        <w:rPr>
          <w:rFonts w:asciiTheme="minorHAnsi" w:hAnsiTheme="minorHAnsi" w:cstheme="minorHAnsi"/>
          <w:i/>
          <w:sz w:val="18"/>
        </w:rPr>
      </w:pPr>
    </w:p>
    <w:p w14:paraId="79C9B924" w14:textId="77777777" w:rsidR="00285456" w:rsidRPr="006C19EC" w:rsidRDefault="00285456" w:rsidP="00285456">
      <w:pPr>
        <w:rPr>
          <w:rFonts w:asciiTheme="minorHAnsi" w:hAnsiTheme="minorHAnsi" w:cstheme="minorHAnsi"/>
          <w:sz w:val="8"/>
        </w:rPr>
      </w:pPr>
    </w:p>
    <w:p w14:paraId="4AD09197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u w:val="single"/>
        </w:rPr>
        <w:t xml:space="preserve">Oświadczenie Wykonawcy </w:t>
      </w:r>
    </w:p>
    <w:p w14:paraId="3E6E1CE8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2157BBF6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3DD29160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u w:val="single"/>
        </w:rPr>
        <w:t>PRZESŁANEK WYKLUCZENIA Z POSTĘPOWANIA</w:t>
      </w:r>
    </w:p>
    <w:p w14:paraId="521FF4E1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2F022FE2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6C19EC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pn.:</w:t>
      </w:r>
    </w:p>
    <w:p w14:paraId="02825B87" w14:textId="3CBD441B" w:rsidR="00F95ED7" w:rsidRPr="00F95ED7" w:rsidRDefault="00F95ED7" w:rsidP="00F95ED7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32"/>
        </w:rPr>
      </w:pPr>
      <w:r w:rsidRPr="00F95ED7">
        <w:rPr>
          <w:rFonts w:asciiTheme="minorHAnsi" w:hAnsiTheme="minorHAnsi" w:cstheme="minorHAnsi"/>
          <w:b/>
          <w:bCs/>
          <w:sz w:val="24"/>
          <w:szCs w:val="32"/>
        </w:rPr>
        <w:t>Fotogrametryczna inwentaryzacja przestrzeni miasta Jastrzębia-Zdroju w ramach projektu „Cyfryzacja Urzędu Miasta w Jastrzębiu-Zdroju”</w:t>
      </w:r>
    </w:p>
    <w:p w14:paraId="00A37264" w14:textId="636324CB" w:rsidR="00285456" w:rsidRPr="006C19EC" w:rsidRDefault="00285456" w:rsidP="00E37DDC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6C19EC">
        <w:rPr>
          <w:rFonts w:asciiTheme="minorHAnsi" w:hAnsiTheme="minorHAnsi" w:cstheme="minorHAnsi"/>
          <w:sz w:val="22"/>
        </w:rPr>
        <w:t>prowadzonego przez Miasto Jastrzębie-Zdrój oświadczam, co następuje:</w:t>
      </w:r>
    </w:p>
    <w:p w14:paraId="19681816" w14:textId="77777777" w:rsidR="00285456" w:rsidRPr="006C19EC" w:rsidRDefault="00285456" w:rsidP="00285456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6C19EC">
        <w:rPr>
          <w:rFonts w:asciiTheme="minorHAnsi" w:hAnsiTheme="minorHAnsi" w:cstheme="minorHAnsi"/>
          <w:b/>
          <w:sz w:val="22"/>
        </w:rPr>
        <w:t>OŚWIADCZENIE DOTYCZĄCE PODANYCH INFORMACJI:</w:t>
      </w:r>
    </w:p>
    <w:p w14:paraId="4970BF7B" w14:textId="77777777" w:rsidR="00285456" w:rsidRPr="006C19EC" w:rsidRDefault="00285456" w:rsidP="00285456">
      <w:pPr>
        <w:jc w:val="both"/>
        <w:rPr>
          <w:rFonts w:asciiTheme="minorHAnsi" w:hAnsiTheme="minorHAnsi" w:cstheme="minorHAnsi"/>
          <w:sz w:val="21"/>
          <w:szCs w:val="21"/>
        </w:rPr>
      </w:pPr>
      <w:r w:rsidRPr="006C19EC">
        <w:rPr>
          <w:rFonts w:asciiTheme="minorHAnsi" w:hAnsiTheme="minorHAnsi" w:cstheme="minorHAnsi"/>
          <w:sz w:val="21"/>
          <w:szCs w:val="21"/>
        </w:rPr>
        <w:t>Oświadczam, że wszystkie informacje podane w poniższych oświadczeniach są aktualne na dzień składania ofert i zgodne z prawdą oraz zostały przedstawione z pełną świadomością konsekwencji wprowadzenia Zamawiającego w błąd przy przedstawianiu informacji.</w:t>
      </w:r>
    </w:p>
    <w:p w14:paraId="056EA0F1" w14:textId="77777777" w:rsidR="00285456" w:rsidRPr="006C19EC" w:rsidRDefault="00285456" w:rsidP="00285456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6C19EC">
        <w:rPr>
          <w:rFonts w:asciiTheme="minorHAnsi" w:hAnsiTheme="minorHAnsi" w:cstheme="minorHAnsi"/>
          <w:b/>
          <w:sz w:val="22"/>
        </w:rPr>
        <w:t>OŚWIADCZENIA DOTYCZĄCE WYKONAWCY:</w:t>
      </w:r>
    </w:p>
    <w:p w14:paraId="0020FFA4" w14:textId="2D6F6003" w:rsidR="00285456" w:rsidRPr="006C19EC" w:rsidRDefault="00285456" w:rsidP="00285456">
      <w:pPr>
        <w:numPr>
          <w:ilvl w:val="1"/>
          <w:numId w:val="18"/>
        </w:numPr>
        <w:spacing w:before="120" w:after="120" w:line="276" w:lineRule="auto"/>
        <w:ind w:left="426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6C19EC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Pr="006C19EC">
        <w:rPr>
          <w:rFonts w:asciiTheme="minorHAnsi" w:hAnsiTheme="minorHAnsi" w:cstheme="minorHAnsi"/>
          <w:b/>
          <w:sz w:val="21"/>
          <w:szCs w:val="21"/>
        </w:rPr>
        <w:t>nie podlegam wykluczeniu z postępowania na podstawie art. 108</w:t>
      </w:r>
      <w:r w:rsidR="00C72C5B" w:rsidRPr="006C19EC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b/>
          <w:sz w:val="21"/>
          <w:szCs w:val="21"/>
        </w:rPr>
        <w:t>ust. 1 ustawy</w:t>
      </w:r>
      <w:r w:rsidR="00C72C5B" w:rsidRPr="006C19EC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b/>
          <w:sz w:val="21"/>
          <w:szCs w:val="21"/>
        </w:rPr>
        <w:t>PZP</w:t>
      </w:r>
      <w:r w:rsidRPr="006C19EC">
        <w:rPr>
          <w:rFonts w:asciiTheme="minorHAnsi" w:hAnsiTheme="minorHAnsi" w:cstheme="minorHAnsi"/>
          <w:sz w:val="21"/>
          <w:szCs w:val="21"/>
        </w:rPr>
        <w:t>.</w:t>
      </w:r>
      <w:r w:rsidRPr="006C19EC">
        <w:rPr>
          <w:rFonts w:asciiTheme="minorHAnsi" w:hAnsiTheme="minorHAnsi" w:cstheme="minorHAnsi"/>
          <w:b/>
          <w:sz w:val="21"/>
          <w:szCs w:val="21"/>
        </w:rPr>
        <w:t>*</w:t>
      </w:r>
    </w:p>
    <w:p w14:paraId="0CFBF200" w14:textId="6D26E912" w:rsidR="00285456" w:rsidRPr="006C19EC" w:rsidRDefault="00285456" w:rsidP="00285456">
      <w:pPr>
        <w:numPr>
          <w:ilvl w:val="1"/>
          <w:numId w:val="18"/>
        </w:numPr>
        <w:spacing w:before="120" w:line="276" w:lineRule="auto"/>
        <w:ind w:left="426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6C19EC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Pr="006C19EC">
        <w:rPr>
          <w:rFonts w:asciiTheme="minorHAnsi" w:hAnsiTheme="minorHAnsi" w:cstheme="minorHAnsi"/>
          <w:b/>
          <w:sz w:val="21"/>
          <w:szCs w:val="21"/>
        </w:rPr>
        <w:t xml:space="preserve">zachodzą w stosunku do mnie podstawy wykluczenia z postępowania na podstawie art. …………. ustawy </w:t>
      </w:r>
      <w:proofErr w:type="spellStart"/>
      <w:r w:rsidRPr="006C19EC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  <w:r w:rsidRPr="006C19EC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i/>
          <w:sz w:val="21"/>
          <w:szCs w:val="21"/>
        </w:rPr>
        <w:t>(podać mającą zastosowanie podstawę wykluczenia spośród wymienionych w art. 108 ust. 1 pkt. 1,2 i 5).</w:t>
      </w:r>
      <w:r w:rsidRPr="006C19EC">
        <w:rPr>
          <w:rFonts w:asciiTheme="minorHAnsi" w:hAnsiTheme="minorHAnsi" w:cstheme="minorHAnsi"/>
          <w:sz w:val="21"/>
          <w:szCs w:val="21"/>
        </w:rPr>
        <w:t xml:space="preserve"> Jednocześnie oświadczam, że w związku z ww. okolicznością, na podstawie art. 110</w:t>
      </w:r>
      <w:r w:rsidR="00C72C5B" w:rsidRPr="006C19EC">
        <w:rPr>
          <w:rFonts w:asciiTheme="minorHAnsi" w:hAnsiTheme="minorHAnsi" w:cstheme="minorHAnsi"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sz w:val="21"/>
          <w:szCs w:val="21"/>
        </w:rPr>
        <w:t xml:space="preserve">ust. 2 ustawy PZP podjąłem następujące środki naprawcze: </w:t>
      </w:r>
      <w:r w:rsidRPr="006C19EC">
        <w:rPr>
          <w:rFonts w:asciiTheme="minorHAnsi" w:hAnsiTheme="minorHAnsi" w:cstheme="minorHAnsi"/>
          <w:b/>
          <w:sz w:val="21"/>
          <w:szCs w:val="21"/>
        </w:rPr>
        <w:t>*</w:t>
      </w:r>
    </w:p>
    <w:p w14:paraId="387F9F0D" w14:textId="562DA921" w:rsidR="00285456" w:rsidRPr="006C19EC" w:rsidRDefault="00285456" w:rsidP="00285456">
      <w:pPr>
        <w:spacing w:line="276" w:lineRule="auto"/>
        <w:jc w:val="both"/>
        <w:rPr>
          <w:rFonts w:asciiTheme="minorHAnsi" w:hAnsiTheme="minorHAnsi" w:cstheme="minorHAnsi"/>
          <w:sz w:val="18"/>
        </w:rPr>
      </w:pPr>
      <w:r w:rsidRPr="006C19EC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058EA8" w14:textId="093401D7" w:rsidR="00285456" w:rsidRPr="006C19EC" w:rsidRDefault="00285456" w:rsidP="00285456">
      <w:pPr>
        <w:jc w:val="center"/>
        <w:rPr>
          <w:rFonts w:asciiTheme="minorHAnsi" w:hAnsiTheme="minorHAnsi" w:cstheme="minorHAnsi"/>
          <w:i/>
          <w:sz w:val="18"/>
        </w:rPr>
      </w:pPr>
      <w:r w:rsidRPr="006C19EC">
        <w:rPr>
          <w:rFonts w:asciiTheme="minorHAnsi" w:hAnsiTheme="minorHAnsi" w:cstheme="minorHAnsi"/>
          <w:i/>
          <w:sz w:val="18"/>
        </w:rPr>
        <w:t>(należy szczegółowo opisać przesłanki, o których mowa w art. 110 ust. 2</w:t>
      </w:r>
      <w:r w:rsidR="00C72C5B" w:rsidRPr="006C19EC">
        <w:rPr>
          <w:rFonts w:asciiTheme="minorHAnsi" w:hAnsiTheme="minorHAnsi" w:cstheme="minorHAnsi"/>
          <w:i/>
          <w:sz w:val="18"/>
        </w:rPr>
        <w:t xml:space="preserve"> </w:t>
      </w:r>
      <w:r w:rsidRPr="006C19EC">
        <w:rPr>
          <w:rFonts w:asciiTheme="minorHAnsi" w:hAnsiTheme="minorHAnsi" w:cstheme="minorHAnsi"/>
          <w:i/>
          <w:sz w:val="18"/>
        </w:rPr>
        <w:t>ustawy PZP</w:t>
      </w:r>
    </w:p>
    <w:p w14:paraId="573E7E86" w14:textId="77777777" w:rsidR="00285456" w:rsidRPr="006C19EC" w:rsidRDefault="00285456" w:rsidP="00285456">
      <w:pPr>
        <w:spacing w:line="276" w:lineRule="auto"/>
        <w:jc w:val="both"/>
        <w:rPr>
          <w:rFonts w:asciiTheme="minorHAnsi" w:hAnsiTheme="minorHAnsi" w:cstheme="minorHAnsi"/>
          <w:b/>
          <w:i/>
          <w:sz w:val="8"/>
          <w:u w:val="double"/>
        </w:rPr>
      </w:pPr>
    </w:p>
    <w:p w14:paraId="1388BD10" w14:textId="56EEDD38" w:rsidR="00C70502" w:rsidRPr="006C19EC" w:rsidRDefault="00C70502" w:rsidP="00C70502">
      <w:pPr>
        <w:pStyle w:val="Akapitzlist"/>
        <w:numPr>
          <w:ilvl w:val="1"/>
          <w:numId w:val="18"/>
        </w:numPr>
        <w:tabs>
          <w:tab w:val="clear" w:pos="1440"/>
          <w:tab w:val="num" w:pos="1134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Theme="minorHAnsi" w:hAnsiTheme="minorHAnsi" w:cstheme="minorHAnsi"/>
          <w:i/>
          <w:sz w:val="21"/>
          <w:szCs w:val="21"/>
        </w:rPr>
      </w:pPr>
      <w:r w:rsidRPr="006C19EC">
        <w:rPr>
          <w:rFonts w:asciiTheme="minorHAnsi" w:eastAsia="Calibri" w:hAnsiTheme="minorHAnsi" w:cstheme="minorHAnsi"/>
          <w:sz w:val="21"/>
          <w:szCs w:val="21"/>
        </w:rPr>
        <w:t xml:space="preserve">Oświadczam, że </w:t>
      </w:r>
      <w:r w:rsidRPr="006C19EC">
        <w:rPr>
          <w:rFonts w:asciiTheme="minorHAnsi" w:eastAsia="Calibri" w:hAnsiTheme="minorHAnsi" w:cstheme="minorHAnsi"/>
          <w:b/>
          <w:sz w:val="21"/>
          <w:szCs w:val="21"/>
        </w:rPr>
        <w:t xml:space="preserve">nie podlegam wykluczeniu na podstawie art. 7 ust. 1 ustawy z dnia 13 kwietnia </w:t>
      </w:r>
      <w:r w:rsidRPr="006C19EC">
        <w:rPr>
          <w:rFonts w:asciiTheme="minorHAnsi" w:eastAsia="Calibri" w:hAnsiTheme="minorHAnsi" w:cstheme="minorHAnsi"/>
          <w:b/>
          <w:sz w:val="21"/>
          <w:szCs w:val="21"/>
        </w:rPr>
        <w:br/>
        <w:t>2022 r. o szczególnych rozwiązaniach w zakresie przeciwdziałania wspieraniu agresji na Ukrainę oraz służących ochronie bezpieczeństwa narodowego (</w:t>
      </w:r>
      <w:proofErr w:type="spellStart"/>
      <w:r w:rsidR="00A33754" w:rsidRPr="006C19EC">
        <w:rPr>
          <w:rFonts w:asciiTheme="minorHAnsi" w:eastAsia="Calibri" w:hAnsiTheme="minorHAnsi" w:cstheme="minorHAnsi"/>
          <w:b/>
          <w:sz w:val="21"/>
          <w:szCs w:val="21"/>
        </w:rPr>
        <w:t>t.j</w:t>
      </w:r>
      <w:proofErr w:type="spellEnd"/>
      <w:r w:rsidR="00A33754" w:rsidRPr="006C19EC">
        <w:rPr>
          <w:rFonts w:asciiTheme="minorHAnsi" w:eastAsia="Calibri" w:hAnsiTheme="minorHAnsi" w:cstheme="minorHAnsi"/>
          <w:b/>
          <w:sz w:val="21"/>
          <w:szCs w:val="21"/>
        </w:rPr>
        <w:t>. Dz. U. z 202</w:t>
      </w:r>
      <w:r w:rsidR="00D31700" w:rsidRPr="006C19EC">
        <w:rPr>
          <w:rFonts w:asciiTheme="minorHAnsi" w:eastAsia="Calibri" w:hAnsiTheme="minorHAnsi" w:cstheme="minorHAnsi"/>
          <w:b/>
          <w:sz w:val="21"/>
          <w:szCs w:val="21"/>
        </w:rPr>
        <w:t>5</w:t>
      </w:r>
      <w:r w:rsidR="00A33754" w:rsidRPr="006C19EC">
        <w:rPr>
          <w:rFonts w:asciiTheme="minorHAnsi" w:eastAsia="Calibri" w:hAnsiTheme="minorHAnsi" w:cstheme="minorHAnsi"/>
          <w:b/>
          <w:sz w:val="21"/>
          <w:szCs w:val="21"/>
        </w:rPr>
        <w:t xml:space="preserve"> r. poz. 5</w:t>
      </w:r>
      <w:r w:rsidR="00804538" w:rsidRPr="006C19EC">
        <w:rPr>
          <w:rFonts w:asciiTheme="minorHAnsi" w:eastAsia="Calibri" w:hAnsiTheme="minorHAnsi" w:cstheme="minorHAnsi"/>
          <w:b/>
          <w:sz w:val="21"/>
          <w:szCs w:val="21"/>
        </w:rPr>
        <w:t>14</w:t>
      </w:r>
      <w:r w:rsidRPr="006C19EC">
        <w:rPr>
          <w:rFonts w:asciiTheme="minorHAnsi" w:eastAsia="Calibri" w:hAnsiTheme="minorHAnsi" w:cstheme="minorHAnsi"/>
          <w:b/>
          <w:sz w:val="21"/>
          <w:szCs w:val="21"/>
        </w:rPr>
        <w:t>).</w:t>
      </w:r>
    </w:p>
    <w:p w14:paraId="7FC9D53E" w14:textId="77777777" w:rsidR="00C70502" w:rsidRPr="006C19EC" w:rsidRDefault="00C70502" w:rsidP="00285456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</w:p>
    <w:p w14:paraId="7D06A1D5" w14:textId="77777777" w:rsidR="00C70502" w:rsidRPr="006C19EC" w:rsidRDefault="00C70502" w:rsidP="00285456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</w:p>
    <w:p w14:paraId="027B6164" w14:textId="77777777" w:rsidR="00C70502" w:rsidRPr="006C19EC" w:rsidRDefault="00C70502" w:rsidP="00285456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</w:p>
    <w:p w14:paraId="5253FA4A" w14:textId="77777777" w:rsidR="00C70502" w:rsidRPr="006C19EC" w:rsidRDefault="00C70502" w:rsidP="00285456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</w:p>
    <w:p w14:paraId="7AB5D53A" w14:textId="77777777" w:rsidR="00285456" w:rsidRPr="006C19EC" w:rsidRDefault="00285456" w:rsidP="00285456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  <w:r w:rsidRPr="006C19EC">
        <w:rPr>
          <w:rFonts w:asciiTheme="minorHAnsi" w:hAnsiTheme="minorHAnsi" w:cstheme="minorHAnsi"/>
          <w:b/>
          <w:i/>
          <w:sz w:val="18"/>
          <w:u w:val="double"/>
        </w:rPr>
        <w:t>*niepotrzebne skreślić</w:t>
      </w:r>
    </w:p>
    <w:p w14:paraId="2CC21BF1" w14:textId="77777777" w:rsidR="00285456" w:rsidRPr="006C19EC" w:rsidRDefault="00285456" w:rsidP="00285456">
      <w:pPr>
        <w:jc w:val="both"/>
        <w:rPr>
          <w:rFonts w:asciiTheme="minorHAnsi" w:hAnsiTheme="minorHAnsi" w:cstheme="minorHAnsi"/>
          <w:b/>
          <w:i/>
          <w:sz w:val="2"/>
          <w:u w:val="double"/>
        </w:rPr>
      </w:pPr>
    </w:p>
    <w:p w14:paraId="2DB6A86C" w14:textId="77777777" w:rsidR="00285456" w:rsidRPr="006C19EC" w:rsidRDefault="00285456" w:rsidP="00285456">
      <w:pPr>
        <w:jc w:val="both"/>
        <w:rPr>
          <w:rFonts w:asciiTheme="minorHAnsi" w:hAnsiTheme="minorHAnsi" w:cstheme="minorHAnsi"/>
          <w:sz w:val="14"/>
        </w:rPr>
      </w:pPr>
    </w:p>
    <w:p w14:paraId="15656A62" w14:textId="77777777" w:rsidR="00285456" w:rsidRPr="006C19EC" w:rsidRDefault="00285456" w:rsidP="001D540B">
      <w:pPr>
        <w:rPr>
          <w:rFonts w:asciiTheme="minorHAnsi" w:hAnsiTheme="minorHAnsi" w:cstheme="minorHAnsi"/>
          <w:b/>
          <w:sz w:val="22"/>
          <w:szCs w:val="22"/>
        </w:rPr>
      </w:pPr>
    </w:p>
    <w:p w14:paraId="6EAEDE1B" w14:textId="77777777" w:rsidR="00285456" w:rsidRPr="006C19EC" w:rsidRDefault="00285456" w:rsidP="00285456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58BADF7" w14:textId="77777777" w:rsidR="00285456" w:rsidRPr="006C19EC" w:rsidRDefault="00285456" w:rsidP="00285456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szCs w:val="22"/>
          <w:u w:val="single"/>
        </w:rPr>
        <w:t>Uwaga:</w:t>
      </w:r>
    </w:p>
    <w:p w14:paraId="1A9DB5D3" w14:textId="520C80BE" w:rsidR="00285456" w:rsidRPr="006C19EC" w:rsidRDefault="00285456" w:rsidP="0028545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t>- w przypadku wspólnego ubiegania się o zamówienie</w:t>
      </w:r>
      <w:r w:rsidR="00C72C5B" w:rsidRPr="006C19E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b/>
          <w:sz w:val="22"/>
          <w:szCs w:val="22"/>
        </w:rPr>
        <w:t>-</w:t>
      </w:r>
      <w:r w:rsidR="00C72C5B" w:rsidRPr="006C19E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b/>
          <w:sz w:val="22"/>
          <w:szCs w:val="22"/>
        </w:rPr>
        <w:t>zgodnie z dyspozycją art. 125 ust. 4 ustawy PZP oświadczenie składa każdy z Wykonawców</w:t>
      </w:r>
      <w:r w:rsidRPr="006C19EC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6DA08C99" w14:textId="77777777" w:rsidR="00285456" w:rsidRPr="006C19EC" w:rsidRDefault="00285456" w:rsidP="00285456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lastRenderedPageBreak/>
        <w:t>Załącznik nr 2a do SWZ</w:t>
      </w:r>
    </w:p>
    <w:p w14:paraId="433EBA6D" w14:textId="586048BC" w:rsidR="00285456" w:rsidRPr="006C19EC" w:rsidRDefault="00285456" w:rsidP="00285456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6C19EC">
        <w:rPr>
          <w:rFonts w:asciiTheme="minorHAnsi" w:hAnsiTheme="minorHAnsi" w:cstheme="minorHAnsi"/>
          <w:sz w:val="18"/>
        </w:rPr>
        <w:t>…………………………………………………………………………</w:t>
      </w:r>
    </w:p>
    <w:p w14:paraId="5882B05A" w14:textId="56ECA07E" w:rsidR="00285456" w:rsidRPr="006C19EC" w:rsidRDefault="00C72C5B" w:rsidP="00285456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6C19EC">
        <w:rPr>
          <w:rFonts w:asciiTheme="minorHAnsi" w:hAnsiTheme="minorHAnsi" w:cstheme="minorHAnsi"/>
          <w:sz w:val="18"/>
        </w:rPr>
        <w:t xml:space="preserve"> </w:t>
      </w:r>
      <w:r w:rsidR="00285456" w:rsidRPr="006C19EC">
        <w:rPr>
          <w:rFonts w:asciiTheme="minorHAnsi" w:hAnsiTheme="minorHAnsi" w:cstheme="minorHAnsi"/>
          <w:sz w:val="18"/>
        </w:rPr>
        <w:t>(</w:t>
      </w:r>
      <w:r w:rsidR="00285456" w:rsidRPr="006C19EC">
        <w:rPr>
          <w:rFonts w:asciiTheme="minorHAnsi" w:hAnsiTheme="minorHAnsi" w:cstheme="minorHAnsi"/>
          <w:i/>
          <w:sz w:val="18"/>
        </w:rPr>
        <w:t>pełna nazwa/firma, adres)</w:t>
      </w:r>
    </w:p>
    <w:p w14:paraId="2927CEBE" w14:textId="77777777" w:rsidR="00285456" w:rsidRPr="006C19EC" w:rsidRDefault="00285456" w:rsidP="00285456">
      <w:pPr>
        <w:rPr>
          <w:rFonts w:asciiTheme="minorHAnsi" w:hAnsiTheme="minorHAnsi" w:cstheme="minorHAnsi"/>
          <w:sz w:val="8"/>
        </w:rPr>
      </w:pPr>
    </w:p>
    <w:p w14:paraId="7733148E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u w:val="single"/>
        </w:rPr>
        <w:t xml:space="preserve">Oświadczenie Podmiotu, </w:t>
      </w:r>
    </w:p>
    <w:p w14:paraId="7DA87B00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u w:val="single"/>
        </w:rPr>
        <w:t xml:space="preserve">na zasoby którego powołuje się Wykonawca </w:t>
      </w:r>
    </w:p>
    <w:p w14:paraId="4383B319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2E7AA8EA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32AEE2E3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u w:val="single"/>
        </w:rPr>
        <w:t>PRZESŁANEK WYKLUCZENIA Z POSTĘPOWANIA</w:t>
      </w:r>
    </w:p>
    <w:p w14:paraId="7A42FC0C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76CC538A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6C19EC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pn.:</w:t>
      </w:r>
    </w:p>
    <w:p w14:paraId="3B2B0433" w14:textId="37F745A6" w:rsidR="00F95ED7" w:rsidRPr="00F95ED7" w:rsidRDefault="00F95ED7" w:rsidP="00F95ED7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32"/>
        </w:rPr>
      </w:pPr>
      <w:r w:rsidRPr="00F95ED7">
        <w:rPr>
          <w:rFonts w:asciiTheme="minorHAnsi" w:hAnsiTheme="minorHAnsi" w:cstheme="minorHAnsi"/>
          <w:b/>
          <w:bCs/>
          <w:sz w:val="24"/>
          <w:szCs w:val="32"/>
        </w:rPr>
        <w:t>Fotogrametryczna inwentaryzacja przestrzeni miasta Jastrzębia-Zdroju w ramach projektu „Cyfryzacja Urzędu Miasta w Jastrzębiu-Zdroju”</w:t>
      </w:r>
    </w:p>
    <w:p w14:paraId="00AAAF57" w14:textId="0250D8FE" w:rsidR="00285456" w:rsidRPr="006C19EC" w:rsidRDefault="00285456" w:rsidP="00E37DDC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6C19EC">
        <w:rPr>
          <w:rFonts w:asciiTheme="minorHAnsi" w:hAnsiTheme="minorHAnsi" w:cstheme="minorHAnsi"/>
          <w:sz w:val="22"/>
        </w:rPr>
        <w:t>prowadzonego przez Miasto Jastrzębie-Zdrój oświadczam, co następuje:</w:t>
      </w:r>
    </w:p>
    <w:p w14:paraId="2F1558B3" w14:textId="77777777" w:rsidR="00285456" w:rsidRPr="006C19EC" w:rsidRDefault="00285456" w:rsidP="00285456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6C19EC">
        <w:rPr>
          <w:rFonts w:asciiTheme="minorHAnsi" w:hAnsiTheme="minorHAnsi" w:cstheme="minorHAnsi"/>
          <w:b/>
          <w:sz w:val="22"/>
        </w:rPr>
        <w:t>OŚWIADCZENIE DOTYCZĄCE PODANYCH INFORMACJI:</w:t>
      </w:r>
    </w:p>
    <w:p w14:paraId="60F8986E" w14:textId="77777777" w:rsidR="00285456" w:rsidRPr="006C19EC" w:rsidRDefault="00285456" w:rsidP="00285456">
      <w:pPr>
        <w:jc w:val="both"/>
        <w:rPr>
          <w:rFonts w:asciiTheme="minorHAnsi" w:hAnsiTheme="minorHAnsi" w:cstheme="minorHAnsi"/>
          <w:sz w:val="21"/>
          <w:szCs w:val="21"/>
        </w:rPr>
      </w:pPr>
      <w:r w:rsidRPr="006C19EC">
        <w:rPr>
          <w:rFonts w:asciiTheme="minorHAnsi" w:hAnsiTheme="minorHAnsi" w:cstheme="minorHAnsi"/>
          <w:sz w:val="21"/>
          <w:szCs w:val="21"/>
        </w:rPr>
        <w:t>Oświadczam, że wszystkie informacje podane w poniższych oświadczeniach są aktualne na dzień składania ofert i zgodne z prawdą oraz zostały przedstawione z pełną świadomością konsekwencji wprowadzenia Zamawiającego w błąd przy przedstawianiu informacji.</w:t>
      </w:r>
    </w:p>
    <w:p w14:paraId="3BFC8B4A" w14:textId="77777777" w:rsidR="00285456" w:rsidRPr="006C19EC" w:rsidRDefault="00285456" w:rsidP="00285456">
      <w:pPr>
        <w:shd w:val="clear" w:color="auto" w:fill="BFBFBF"/>
        <w:spacing w:before="120" w:after="120" w:line="360" w:lineRule="auto"/>
        <w:jc w:val="both"/>
        <w:rPr>
          <w:rFonts w:asciiTheme="minorHAnsi" w:hAnsiTheme="minorHAnsi" w:cstheme="minorHAnsi"/>
          <w:b/>
          <w:sz w:val="22"/>
        </w:rPr>
      </w:pPr>
      <w:r w:rsidRPr="006C19EC">
        <w:rPr>
          <w:rFonts w:asciiTheme="minorHAnsi" w:hAnsiTheme="minorHAnsi" w:cstheme="minorHAnsi"/>
          <w:b/>
          <w:sz w:val="22"/>
        </w:rPr>
        <w:t>OŚWIADCZENIA DOTYCZĄCE WYKONAWCY:</w:t>
      </w:r>
    </w:p>
    <w:p w14:paraId="62787770" w14:textId="777D4493" w:rsidR="00285456" w:rsidRPr="006C19EC" w:rsidRDefault="00285456" w:rsidP="00D52808">
      <w:pPr>
        <w:numPr>
          <w:ilvl w:val="1"/>
          <w:numId w:val="38"/>
        </w:numPr>
        <w:spacing w:before="120" w:after="120" w:line="276" w:lineRule="auto"/>
        <w:ind w:left="425" w:hanging="357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6C19EC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Pr="006C19EC">
        <w:rPr>
          <w:rFonts w:asciiTheme="minorHAnsi" w:hAnsiTheme="minorHAnsi" w:cstheme="minorHAnsi"/>
          <w:b/>
          <w:sz w:val="21"/>
          <w:szCs w:val="21"/>
        </w:rPr>
        <w:t>nie podlegam wykluczeniu z postępowania na podstawie art. 108</w:t>
      </w:r>
      <w:r w:rsidR="00C72C5B" w:rsidRPr="006C19EC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b/>
          <w:sz w:val="21"/>
          <w:szCs w:val="21"/>
        </w:rPr>
        <w:t>ust. 1 ustawy</w:t>
      </w:r>
      <w:r w:rsidR="00C72C5B" w:rsidRPr="006C19EC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b/>
          <w:sz w:val="21"/>
          <w:szCs w:val="21"/>
        </w:rPr>
        <w:t>PZP</w:t>
      </w:r>
      <w:r w:rsidRPr="006C19EC">
        <w:rPr>
          <w:rFonts w:asciiTheme="minorHAnsi" w:hAnsiTheme="minorHAnsi" w:cstheme="minorHAnsi"/>
          <w:sz w:val="21"/>
          <w:szCs w:val="21"/>
        </w:rPr>
        <w:t>.</w:t>
      </w:r>
      <w:r w:rsidRPr="006C19EC">
        <w:rPr>
          <w:rFonts w:asciiTheme="minorHAnsi" w:hAnsiTheme="minorHAnsi" w:cstheme="minorHAnsi"/>
          <w:b/>
          <w:sz w:val="21"/>
          <w:szCs w:val="21"/>
        </w:rPr>
        <w:t>*</w:t>
      </w:r>
    </w:p>
    <w:p w14:paraId="428AF08F" w14:textId="317066C0" w:rsidR="00285456" w:rsidRPr="006C19EC" w:rsidRDefault="00285456" w:rsidP="00D52808">
      <w:pPr>
        <w:numPr>
          <w:ilvl w:val="1"/>
          <w:numId w:val="38"/>
        </w:numPr>
        <w:spacing w:before="120" w:line="276" w:lineRule="auto"/>
        <w:ind w:left="426"/>
        <w:contextualSpacing/>
        <w:jc w:val="both"/>
        <w:rPr>
          <w:rFonts w:asciiTheme="minorHAnsi" w:hAnsiTheme="minorHAnsi" w:cstheme="minorHAnsi"/>
          <w:sz w:val="21"/>
          <w:szCs w:val="21"/>
        </w:rPr>
      </w:pPr>
      <w:r w:rsidRPr="006C19EC">
        <w:rPr>
          <w:rFonts w:asciiTheme="minorHAnsi" w:hAnsiTheme="minorHAnsi" w:cstheme="minorHAnsi"/>
          <w:sz w:val="21"/>
          <w:szCs w:val="21"/>
        </w:rPr>
        <w:t xml:space="preserve">Oświadczam, że </w:t>
      </w:r>
      <w:r w:rsidRPr="006C19EC">
        <w:rPr>
          <w:rFonts w:asciiTheme="minorHAnsi" w:hAnsiTheme="minorHAnsi" w:cstheme="minorHAnsi"/>
          <w:b/>
          <w:sz w:val="21"/>
          <w:szCs w:val="21"/>
        </w:rPr>
        <w:t xml:space="preserve">zachodzą w stosunku do mnie podstawy wykluczenia z postępowania na podstawie art. …………. ustawy </w:t>
      </w:r>
      <w:proofErr w:type="spellStart"/>
      <w:r w:rsidRPr="006C19EC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  <w:r w:rsidRPr="006C19EC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i/>
          <w:sz w:val="21"/>
          <w:szCs w:val="21"/>
        </w:rPr>
        <w:t>(podać mającą zastosowanie podstawę wykluczenia spośród wymienionych w art. 108 ust. 1 pkt. 1,2 i 5).</w:t>
      </w:r>
      <w:r w:rsidRPr="006C19EC">
        <w:rPr>
          <w:rFonts w:asciiTheme="minorHAnsi" w:hAnsiTheme="minorHAnsi" w:cstheme="minorHAnsi"/>
          <w:sz w:val="21"/>
          <w:szCs w:val="21"/>
        </w:rPr>
        <w:t xml:space="preserve"> Jednocześnie oświadczam, że w związku z ww. okolicznością, na podstawie art. 110</w:t>
      </w:r>
      <w:r w:rsidR="00C72C5B" w:rsidRPr="006C19EC">
        <w:rPr>
          <w:rFonts w:asciiTheme="minorHAnsi" w:hAnsiTheme="minorHAnsi" w:cstheme="minorHAnsi"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sz w:val="21"/>
          <w:szCs w:val="21"/>
        </w:rPr>
        <w:t xml:space="preserve">ust. 2 ustawy PZP podjąłem następujące środki naprawcze: </w:t>
      </w:r>
      <w:bookmarkStart w:id="1" w:name="_Hlk135641040"/>
      <w:r w:rsidRPr="006C19EC">
        <w:rPr>
          <w:rFonts w:asciiTheme="minorHAnsi" w:hAnsiTheme="minorHAnsi" w:cstheme="minorHAnsi"/>
          <w:b/>
          <w:sz w:val="21"/>
          <w:szCs w:val="21"/>
        </w:rPr>
        <w:t>*</w:t>
      </w:r>
      <w:bookmarkEnd w:id="1"/>
    </w:p>
    <w:p w14:paraId="673B74DD" w14:textId="0AC604CF" w:rsidR="00285456" w:rsidRPr="006C19EC" w:rsidRDefault="00285456" w:rsidP="00285456">
      <w:pPr>
        <w:spacing w:line="276" w:lineRule="auto"/>
        <w:jc w:val="both"/>
        <w:rPr>
          <w:rFonts w:asciiTheme="minorHAnsi" w:hAnsiTheme="minorHAnsi" w:cstheme="minorHAnsi"/>
          <w:sz w:val="18"/>
        </w:rPr>
      </w:pPr>
      <w:r w:rsidRPr="006C19EC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FF3719" w14:textId="0C0E7B2E" w:rsidR="00285456" w:rsidRPr="006C19EC" w:rsidRDefault="00285456" w:rsidP="00285456">
      <w:pPr>
        <w:jc w:val="center"/>
        <w:rPr>
          <w:rFonts w:asciiTheme="minorHAnsi" w:hAnsiTheme="minorHAnsi" w:cstheme="minorHAnsi"/>
          <w:i/>
          <w:sz w:val="18"/>
        </w:rPr>
      </w:pPr>
      <w:r w:rsidRPr="006C19EC">
        <w:rPr>
          <w:rFonts w:asciiTheme="minorHAnsi" w:hAnsiTheme="minorHAnsi" w:cstheme="minorHAnsi"/>
          <w:i/>
          <w:sz w:val="18"/>
        </w:rPr>
        <w:t>(należy szczegółowo opisać przesłanki, o których mowa w art. 110 ust. 2</w:t>
      </w:r>
      <w:r w:rsidR="00C72C5B" w:rsidRPr="006C19EC">
        <w:rPr>
          <w:rFonts w:asciiTheme="minorHAnsi" w:hAnsiTheme="minorHAnsi" w:cstheme="minorHAnsi"/>
          <w:i/>
          <w:sz w:val="18"/>
        </w:rPr>
        <w:t xml:space="preserve"> </w:t>
      </w:r>
      <w:r w:rsidRPr="006C19EC">
        <w:rPr>
          <w:rFonts w:asciiTheme="minorHAnsi" w:hAnsiTheme="minorHAnsi" w:cstheme="minorHAnsi"/>
          <w:i/>
          <w:sz w:val="18"/>
        </w:rPr>
        <w:t>ustawy PZP</w:t>
      </w:r>
    </w:p>
    <w:p w14:paraId="4FF19ABD" w14:textId="77777777" w:rsidR="00285456" w:rsidRPr="006C19EC" w:rsidRDefault="00285456" w:rsidP="00285456">
      <w:pPr>
        <w:spacing w:line="276" w:lineRule="auto"/>
        <w:jc w:val="both"/>
        <w:rPr>
          <w:rFonts w:asciiTheme="minorHAnsi" w:hAnsiTheme="minorHAnsi" w:cstheme="minorHAnsi"/>
          <w:b/>
          <w:i/>
          <w:sz w:val="8"/>
          <w:u w:val="double"/>
        </w:rPr>
      </w:pPr>
    </w:p>
    <w:p w14:paraId="02CA2ACB" w14:textId="48D8BB88" w:rsidR="00082E07" w:rsidRPr="006C19EC" w:rsidRDefault="00082E07" w:rsidP="00D52808">
      <w:pPr>
        <w:pStyle w:val="Akapitzlist"/>
        <w:numPr>
          <w:ilvl w:val="1"/>
          <w:numId w:val="38"/>
        </w:numPr>
        <w:tabs>
          <w:tab w:val="clear" w:pos="1440"/>
        </w:tabs>
        <w:overflowPunct w:val="0"/>
        <w:autoSpaceDE w:val="0"/>
        <w:autoSpaceDN w:val="0"/>
        <w:adjustRightInd w:val="0"/>
        <w:ind w:left="426"/>
        <w:contextualSpacing/>
        <w:jc w:val="both"/>
        <w:textAlignment w:val="baseline"/>
        <w:rPr>
          <w:rFonts w:asciiTheme="minorHAnsi" w:hAnsiTheme="minorHAnsi" w:cstheme="minorHAnsi"/>
          <w:i/>
          <w:sz w:val="21"/>
          <w:szCs w:val="21"/>
        </w:rPr>
      </w:pPr>
      <w:bookmarkStart w:id="2" w:name="_Hlk101514665"/>
      <w:r w:rsidRPr="006C19EC">
        <w:rPr>
          <w:rFonts w:asciiTheme="minorHAnsi" w:eastAsia="Calibri" w:hAnsiTheme="minorHAnsi" w:cstheme="minorHAnsi"/>
          <w:sz w:val="21"/>
          <w:szCs w:val="21"/>
        </w:rPr>
        <w:t xml:space="preserve">Oświadczam, że </w:t>
      </w:r>
      <w:r w:rsidRPr="006C19EC">
        <w:rPr>
          <w:rFonts w:asciiTheme="minorHAnsi" w:eastAsia="Calibri" w:hAnsiTheme="minorHAnsi" w:cstheme="minorHAnsi"/>
          <w:b/>
          <w:sz w:val="21"/>
          <w:szCs w:val="21"/>
        </w:rPr>
        <w:t xml:space="preserve">nie podlegam wykluczeniu na podstawie art. 7 ust. 1 ustawy z dnia 13 kwietnia </w:t>
      </w:r>
      <w:r w:rsidRPr="006C19EC">
        <w:rPr>
          <w:rFonts w:asciiTheme="minorHAnsi" w:eastAsia="Calibri" w:hAnsiTheme="minorHAnsi" w:cstheme="minorHAnsi"/>
          <w:b/>
          <w:sz w:val="21"/>
          <w:szCs w:val="21"/>
        </w:rPr>
        <w:br/>
        <w:t>2022 r. o szczególnych rozwiązaniach w zakresie przeciwdziałania wspieraniu agresji na Ukrainę oraz służących ochronie bezpieczeństwa narodowego (</w:t>
      </w:r>
      <w:proofErr w:type="spellStart"/>
      <w:r w:rsidR="00A33754" w:rsidRPr="006C19EC">
        <w:rPr>
          <w:rFonts w:asciiTheme="minorHAnsi" w:eastAsia="Calibri" w:hAnsiTheme="minorHAnsi" w:cstheme="minorHAnsi"/>
          <w:b/>
          <w:sz w:val="21"/>
          <w:szCs w:val="21"/>
        </w:rPr>
        <w:t>t.j</w:t>
      </w:r>
      <w:proofErr w:type="spellEnd"/>
      <w:r w:rsidR="00A33754" w:rsidRPr="006C19EC">
        <w:rPr>
          <w:rFonts w:asciiTheme="minorHAnsi" w:eastAsia="Calibri" w:hAnsiTheme="minorHAnsi" w:cstheme="minorHAnsi"/>
          <w:b/>
          <w:sz w:val="21"/>
          <w:szCs w:val="21"/>
        </w:rPr>
        <w:t>. Dz. U. z 202</w:t>
      </w:r>
      <w:r w:rsidR="00804538" w:rsidRPr="006C19EC">
        <w:rPr>
          <w:rFonts w:asciiTheme="minorHAnsi" w:eastAsia="Calibri" w:hAnsiTheme="minorHAnsi" w:cstheme="minorHAnsi"/>
          <w:b/>
          <w:sz w:val="21"/>
          <w:szCs w:val="21"/>
        </w:rPr>
        <w:t>5</w:t>
      </w:r>
      <w:r w:rsidR="00A33754" w:rsidRPr="006C19EC">
        <w:rPr>
          <w:rFonts w:asciiTheme="minorHAnsi" w:eastAsia="Calibri" w:hAnsiTheme="minorHAnsi" w:cstheme="minorHAnsi"/>
          <w:b/>
          <w:sz w:val="21"/>
          <w:szCs w:val="21"/>
        </w:rPr>
        <w:t xml:space="preserve"> r. poz. 5</w:t>
      </w:r>
      <w:r w:rsidR="00804538" w:rsidRPr="006C19EC">
        <w:rPr>
          <w:rFonts w:asciiTheme="minorHAnsi" w:eastAsia="Calibri" w:hAnsiTheme="minorHAnsi" w:cstheme="minorHAnsi"/>
          <w:b/>
          <w:sz w:val="21"/>
          <w:szCs w:val="21"/>
        </w:rPr>
        <w:t>14</w:t>
      </w:r>
      <w:r w:rsidRPr="006C19EC">
        <w:rPr>
          <w:rFonts w:asciiTheme="minorHAnsi" w:eastAsia="Calibri" w:hAnsiTheme="minorHAnsi" w:cstheme="minorHAnsi"/>
          <w:b/>
          <w:sz w:val="21"/>
          <w:szCs w:val="21"/>
        </w:rPr>
        <w:t>).</w:t>
      </w:r>
    </w:p>
    <w:bookmarkEnd w:id="2"/>
    <w:p w14:paraId="20D850F7" w14:textId="77777777" w:rsidR="00082E07" w:rsidRPr="006C19EC" w:rsidRDefault="00082E07" w:rsidP="00285456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</w:p>
    <w:p w14:paraId="25A6D572" w14:textId="77777777" w:rsidR="00082E07" w:rsidRPr="006C19EC" w:rsidRDefault="00082E07" w:rsidP="00285456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</w:p>
    <w:p w14:paraId="0C574C5C" w14:textId="77777777" w:rsidR="00082E07" w:rsidRPr="006C19EC" w:rsidRDefault="00082E07" w:rsidP="00285456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</w:p>
    <w:p w14:paraId="0C192603" w14:textId="77777777" w:rsidR="00285456" w:rsidRPr="006C19EC" w:rsidRDefault="00285456" w:rsidP="00285456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  <w:r w:rsidRPr="006C19EC">
        <w:rPr>
          <w:rFonts w:asciiTheme="minorHAnsi" w:hAnsiTheme="minorHAnsi" w:cstheme="minorHAnsi"/>
          <w:b/>
          <w:i/>
          <w:sz w:val="18"/>
          <w:u w:val="double"/>
        </w:rPr>
        <w:t>*niepotrzebne skreślić</w:t>
      </w:r>
    </w:p>
    <w:p w14:paraId="3BD40A98" w14:textId="77777777" w:rsidR="00285456" w:rsidRPr="006C19EC" w:rsidRDefault="00285456" w:rsidP="00285456">
      <w:pPr>
        <w:jc w:val="both"/>
        <w:rPr>
          <w:rFonts w:asciiTheme="minorHAnsi" w:hAnsiTheme="minorHAnsi" w:cstheme="minorHAnsi"/>
          <w:b/>
          <w:i/>
          <w:sz w:val="2"/>
          <w:u w:val="double"/>
        </w:rPr>
      </w:pPr>
    </w:p>
    <w:p w14:paraId="50A74A53" w14:textId="77777777" w:rsidR="00285456" w:rsidRPr="006C19EC" w:rsidRDefault="00285456" w:rsidP="00285456">
      <w:pPr>
        <w:jc w:val="both"/>
        <w:rPr>
          <w:rFonts w:asciiTheme="minorHAnsi" w:hAnsiTheme="minorHAnsi" w:cstheme="minorHAnsi"/>
          <w:sz w:val="14"/>
        </w:rPr>
      </w:pPr>
    </w:p>
    <w:p w14:paraId="2F6567D1" w14:textId="77777777" w:rsidR="00285456" w:rsidRPr="006C19EC" w:rsidRDefault="00285456" w:rsidP="001D540B">
      <w:pPr>
        <w:rPr>
          <w:rFonts w:asciiTheme="minorHAnsi" w:hAnsiTheme="minorHAnsi" w:cstheme="minorHAnsi"/>
          <w:b/>
          <w:sz w:val="22"/>
          <w:szCs w:val="22"/>
        </w:rPr>
      </w:pPr>
    </w:p>
    <w:p w14:paraId="604C93B1" w14:textId="77777777" w:rsidR="00285456" w:rsidRPr="006C19EC" w:rsidRDefault="00285456" w:rsidP="00285456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4CAD42D" w14:textId="77777777" w:rsidR="00C0076D" w:rsidRPr="006C19EC" w:rsidRDefault="00C0076D" w:rsidP="00C0076D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szCs w:val="22"/>
          <w:u w:val="single"/>
        </w:rPr>
        <w:t>Uwaga:</w:t>
      </w:r>
    </w:p>
    <w:p w14:paraId="243AAB40" w14:textId="503DEE1E" w:rsidR="00285456" w:rsidRPr="006C19EC" w:rsidRDefault="00C0076D" w:rsidP="00C0076D">
      <w:pPr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t>- w przypadku wspólnego ubiegania się o zamówienie</w:t>
      </w:r>
      <w:r w:rsidR="00C72C5B" w:rsidRPr="006C19E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b/>
          <w:sz w:val="22"/>
          <w:szCs w:val="22"/>
        </w:rPr>
        <w:t>-</w:t>
      </w:r>
      <w:r w:rsidR="00C72C5B" w:rsidRPr="006C19E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b/>
          <w:sz w:val="22"/>
          <w:szCs w:val="22"/>
        </w:rPr>
        <w:t xml:space="preserve">zgodnie z dyspozycją art. 125 ust. 4 ustawy PZP oświadczenie składa każdy z Wykonawców </w:t>
      </w:r>
      <w:r w:rsidR="00285456" w:rsidRPr="006C19EC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1A41C296" w14:textId="77777777" w:rsidR="00285456" w:rsidRPr="006C19EC" w:rsidRDefault="00285456" w:rsidP="00285456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lastRenderedPageBreak/>
        <w:t>Załącznik nr 3 do SWZ</w:t>
      </w:r>
    </w:p>
    <w:p w14:paraId="67D2C171" w14:textId="00D33C27" w:rsidR="00285456" w:rsidRPr="006C19EC" w:rsidRDefault="00285456" w:rsidP="00285456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6C19EC">
        <w:rPr>
          <w:rFonts w:asciiTheme="minorHAnsi" w:hAnsiTheme="minorHAnsi" w:cstheme="minorHAnsi"/>
          <w:sz w:val="18"/>
        </w:rPr>
        <w:t>…………………………………………………………………………</w:t>
      </w:r>
    </w:p>
    <w:p w14:paraId="1B53FACC" w14:textId="015BF96A" w:rsidR="00285456" w:rsidRPr="006C19EC" w:rsidRDefault="00C72C5B" w:rsidP="00285456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6C19EC">
        <w:rPr>
          <w:rFonts w:asciiTheme="minorHAnsi" w:hAnsiTheme="minorHAnsi" w:cstheme="minorHAnsi"/>
          <w:sz w:val="18"/>
        </w:rPr>
        <w:t xml:space="preserve"> </w:t>
      </w:r>
      <w:r w:rsidR="00285456" w:rsidRPr="006C19EC">
        <w:rPr>
          <w:rFonts w:asciiTheme="minorHAnsi" w:hAnsiTheme="minorHAnsi" w:cstheme="minorHAnsi"/>
          <w:sz w:val="18"/>
        </w:rPr>
        <w:t>(pełna nazwa/firma, adres)</w:t>
      </w:r>
    </w:p>
    <w:p w14:paraId="7FC9296A" w14:textId="77777777" w:rsidR="00285456" w:rsidRPr="006C19EC" w:rsidRDefault="00285456" w:rsidP="00285456">
      <w:pPr>
        <w:ind w:right="5528"/>
        <w:rPr>
          <w:rFonts w:asciiTheme="minorHAnsi" w:hAnsiTheme="minorHAnsi" w:cstheme="minorHAnsi"/>
          <w:i/>
          <w:sz w:val="10"/>
          <w:szCs w:val="21"/>
        </w:rPr>
      </w:pPr>
    </w:p>
    <w:p w14:paraId="6346C862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2D8241A0" w14:textId="19D42E7C" w:rsidR="00285456" w:rsidRPr="006C19EC" w:rsidRDefault="00285456" w:rsidP="00285456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u w:val="single"/>
        </w:rPr>
        <w:t>Oświadczenie Wykonawcy</w:t>
      </w:r>
      <w:r w:rsidR="00C72C5B" w:rsidRPr="006C19EC">
        <w:rPr>
          <w:rFonts w:asciiTheme="minorHAnsi" w:hAnsiTheme="minorHAnsi" w:cstheme="minorHAnsi"/>
          <w:b/>
          <w:sz w:val="22"/>
          <w:u w:val="single"/>
        </w:rPr>
        <w:t xml:space="preserve"> </w:t>
      </w:r>
    </w:p>
    <w:p w14:paraId="791C71C9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534623FB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44DF26AE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1"/>
          <w:szCs w:val="21"/>
          <w:u w:val="single"/>
        </w:rPr>
        <w:t>SPEŁNIANIA WARUNKÓW UDZIAŁU W POSTĘPOWANIU</w:t>
      </w:r>
    </w:p>
    <w:p w14:paraId="3FDBBA87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bCs/>
          <w:sz w:val="22"/>
          <w:szCs w:val="21"/>
        </w:rPr>
      </w:pPr>
    </w:p>
    <w:p w14:paraId="6B8F944C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6C19EC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pn.:</w:t>
      </w:r>
    </w:p>
    <w:p w14:paraId="074BEBAD" w14:textId="77777777" w:rsidR="00F95ED7" w:rsidRPr="0053651C" w:rsidRDefault="00F95ED7" w:rsidP="00F95ED7">
      <w:pPr>
        <w:tabs>
          <w:tab w:val="left" w:pos="0"/>
        </w:tabs>
        <w:autoSpaceDE w:val="0"/>
        <w:spacing w:line="200" w:lineRule="atLeast"/>
        <w:jc w:val="center"/>
        <w:rPr>
          <w:rFonts w:asciiTheme="minorHAnsi" w:hAnsiTheme="minorHAnsi" w:cstheme="minorHAnsi"/>
          <w:b/>
          <w:bCs/>
          <w:sz w:val="24"/>
          <w:szCs w:val="22"/>
        </w:rPr>
      </w:pPr>
      <w:r w:rsidRPr="0053651C">
        <w:rPr>
          <w:rFonts w:asciiTheme="minorHAnsi" w:hAnsiTheme="minorHAnsi" w:cstheme="minorHAnsi"/>
          <w:b/>
          <w:bCs/>
          <w:sz w:val="24"/>
          <w:szCs w:val="22"/>
        </w:rPr>
        <w:t xml:space="preserve">Fotogrametryczna inwentaryzacja przestrzeni miasta Jastrzębia-Zdroju w ramach projektu </w:t>
      </w:r>
    </w:p>
    <w:p w14:paraId="069D1189" w14:textId="77777777" w:rsidR="00F95ED7" w:rsidRPr="0053651C" w:rsidRDefault="00F95ED7" w:rsidP="00F95ED7">
      <w:pPr>
        <w:tabs>
          <w:tab w:val="left" w:pos="0"/>
        </w:tabs>
        <w:autoSpaceDE w:val="0"/>
        <w:spacing w:line="200" w:lineRule="atLeast"/>
        <w:jc w:val="center"/>
        <w:rPr>
          <w:rFonts w:asciiTheme="minorHAnsi" w:hAnsiTheme="minorHAnsi" w:cstheme="minorHAnsi"/>
          <w:b/>
          <w:bCs/>
          <w:sz w:val="24"/>
          <w:szCs w:val="22"/>
        </w:rPr>
      </w:pPr>
      <w:r w:rsidRPr="0053651C">
        <w:rPr>
          <w:rFonts w:asciiTheme="minorHAnsi" w:hAnsiTheme="minorHAnsi" w:cstheme="minorHAnsi"/>
          <w:b/>
          <w:bCs/>
          <w:sz w:val="24"/>
          <w:szCs w:val="22"/>
        </w:rPr>
        <w:t>„Cyfryzacja Urzędu Miasta w Jastrzębiu-Zdroju”</w:t>
      </w:r>
    </w:p>
    <w:p w14:paraId="703AD995" w14:textId="2ACCB891" w:rsidR="00285456" w:rsidRPr="006C19EC" w:rsidRDefault="00285456" w:rsidP="00E37DDC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6C19EC">
        <w:rPr>
          <w:rFonts w:asciiTheme="minorHAnsi" w:hAnsiTheme="minorHAnsi" w:cstheme="minorHAnsi"/>
          <w:sz w:val="22"/>
        </w:rPr>
        <w:t>prowadzonego przez Miasto Jastrzębie-Zdrój oświadczam, co następuje:</w:t>
      </w:r>
    </w:p>
    <w:p w14:paraId="1CBA1B8C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2ABF8B6C" w14:textId="77777777" w:rsidR="00285456" w:rsidRPr="006C19EC" w:rsidRDefault="00285456" w:rsidP="00285456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C19EC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1154859B" w14:textId="5CDB4866" w:rsidR="00285456" w:rsidRPr="006C19EC" w:rsidRDefault="00285456" w:rsidP="00285456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C19EC">
        <w:rPr>
          <w:rFonts w:asciiTheme="minorHAnsi" w:hAnsiTheme="minorHAnsi" w:cstheme="minorHAnsi"/>
          <w:sz w:val="21"/>
          <w:szCs w:val="21"/>
        </w:rPr>
        <w:t>Oświadczam, że wszystkie informacje podane w poniższych oświadczeniach są aktualne na dzień składania ofert</w:t>
      </w:r>
      <w:r w:rsidR="00C72C5B" w:rsidRPr="006C19EC">
        <w:rPr>
          <w:rFonts w:asciiTheme="minorHAnsi" w:hAnsiTheme="minorHAnsi" w:cstheme="minorHAnsi"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sz w:val="21"/>
          <w:szCs w:val="21"/>
        </w:rPr>
        <w:t>i zgodne z prawdą oraz zostały przedstawione z pełną świadomością konsekwencji wprowadzenia Zamawiającego w błąd przy przedstawianiu informacji.</w:t>
      </w:r>
    </w:p>
    <w:p w14:paraId="729636D7" w14:textId="77777777" w:rsidR="00285456" w:rsidRPr="006C19EC" w:rsidRDefault="00285456" w:rsidP="00285456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C19EC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07C2C467" w14:textId="77777777" w:rsidR="00285456" w:rsidRPr="006C19EC" w:rsidRDefault="00285456" w:rsidP="00285456">
      <w:pPr>
        <w:spacing w:before="120" w:after="24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C19EC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w SWZ.</w:t>
      </w:r>
    </w:p>
    <w:p w14:paraId="55F56547" w14:textId="77777777" w:rsidR="00285456" w:rsidRPr="006C19EC" w:rsidRDefault="00285456" w:rsidP="00285456">
      <w:pPr>
        <w:spacing w:before="120" w:after="240"/>
        <w:jc w:val="both"/>
        <w:rPr>
          <w:rFonts w:asciiTheme="minorHAnsi" w:hAnsiTheme="minorHAnsi" w:cstheme="minorHAnsi"/>
          <w:sz w:val="21"/>
          <w:szCs w:val="21"/>
        </w:rPr>
      </w:pPr>
    </w:p>
    <w:p w14:paraId="423B4808" w14:textId="77777777" w:rsidR="00285456" w:rsidRPr="006C19EC" w:rsidRDefault="00285456" w:rsidP="00285456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774742AE" w14:textId="77777777" w:rsidR="00285456" w:rsidRPr="006C19EC" w:rsidRDefault="00285456" w:rsidP="002854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3D5FD02" w14:textId="77777777" w:rsidR="00285456" w:rsidRPr="006C19EC" w:rsidRDefault="00285456" w:rsidP="002854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57E981" w14:textId="6B9EF514" w:rsidR="00285456" w:rsidRDefault="00285456" w:rsidP="002854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C2CFB99" w14:textId="74BCF5D2" w:rsidR="001D540B" w:rsidRDefault="001D540B" w:rsidP="002854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2F5FF2" w14:textId="048074B3" w:rsidR="001D540B" w:rsidRDefault="001D540B" w:rsidP="002854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F09A9D4" w14:textId="40C509B3" w:rsidR="001D540B" w:rsidRDefault="001D540B" w:rsidP="002854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11F024" w14:textId="77777777" w:rsidR="001D540B" w:rsidRPr="006C19EC" w:rsidRDefault="001D540B" w:rsidP="002854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EA5C10C" w14:textId="77777777" w:rsidR="00285456" w:rsidRPr="006C19EC" w:rsidRDefault="00285456" w:rsidP="002854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EBB243" w14:textId="77777777" w:rsidR="00285456" w:rsidRPr="006C19EC" w:rsidRDefault="00285456" w:rsidP="00285456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szCs w:val="22"/>
          <w:u w:val="single"/>
        </w:rPr>
        <w:t>Uwaga:</w:t>
      </w:r>
    </w:p>
    <w:p w14:paraId="0822AA6E" w14:textId="6E97A783" w:rsidR="00285456" w:rsidRPr="006C19EC" w:rsidRDefault="00285456" w:rsidP="00285456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t>- w przypadku wspólnego ubiegania się o zamówienie - zgodnie z dyspozycją art. 125 ust. 4 ustawy PZP oświadczenie składa każdy z Wykonawców</w:t>
      </w:r>
      <w:r w:rsidR="00C72C5B" w:rsidRPr="006C19E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1BF215C6" w14:textId="77777777" w:rsidR="00285456" w:rsidRPr="006C19EC" w:rsidRDefault="00285456" w:rsidP="00285456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lastRenderedPageBreak/>
        <w:t>Załącznik nr 3a do SWZ</w:t>
      </w:r>
    </w:p>
    <w:p w14:paraId="313A0EF1" w14:textId="42B74E34" w:rsidR="00285456" w:rsidRPr="006C19EC" w:rsidRDefault="00285456" w:rsidP="00285456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6C19EC">
        <w:rPr>
          <w:rFonts w:asciiTheme="minorHAnsi" w:hAnsiTheme="minorHAnsi" w:cstheme="minorHAnsi"/>
          <w:sz w:val="18"/>
        </w:rPr>
        <w:t>…………………………………………………………………………</w:t>
      </w:r>
    </w:p>
    <w:p w14:paraId="1B5C0E5E" w14:textId="6F0C5641" w:rsidR="00285456" w:rsidRPr="006C19EC" w:rsidRDefault="00C72C5B" w:rsidP="00285456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6C19EC">
        <w:rPr>
          <w:rFonts w:asciiTheme="minorHAnsi" w:hAnsiTheme="minorHAnsi" w:cstheme="minorHAnsi"/>
          <w:sz w:val="18"/>
        </w:rPr>
        <w:t xml:space="preserve"> </w:t>
      </w:r>
      <w:r w:rsidR="00285456" w:rsidRPr="006C19EC">
        <w:rPr>
          <w:rFonts w:asciiTheme="minorHAnsi" w:hAnsiTheme="minorHAnsi" w:cstheme="minorHAnsi"/>
          <w:sz w:val="18"/>
        </w:rPr>
        <w:t>(pełna nazwa/firma, adres)</w:t>
      </w:r>
    </w:p>
    <w:p w14:paraId="359FE552" w14:textId="77777777" w:rsidR="00285456" w:rsidRPr="006C19EC" w:rsidRDefault="00285456" w:rsidP="00285456">
      <w:pPr>
        <w:ind w:right="5528"/>
        <w:rPr>
          <w:rFonts w:asciiTheme="minorHAnsi" w:hAnsiTheme="minorHAnsi" w:cstheme="minorHAnsi"/>
          <w:i/>
          <w:sz w:val="10"/>
          <w:szCs w:val="21"/>
        </w:rPr>
      </w:pPr>
    </w:p>
    <w:p w14:paraId="522D44F8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14896923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u w:val="single"/>
        </w:rPr>
        <w:t xml:space="preserve">Oświadczenie Podmiotu, </w:t>
      </w:r>
    </w:p>
    <w:p w14:paraId="7693305D" w14:textId="1BCA699B" w:rsidR="00285456" w:rsidRPr="006C19EC" w:rsidRDefault="00285456" w:rsidP="00285456">
      <w:pPr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u w:val="single"/>
        </w:rPr>
        <w:t>na zasoby którego powołuje się Wykonawca</w:t>
      </w:r>
      <w:r w:rsidR="00C72C5B" w:rsidRPr="006C19EC">
        <w:rPr>
          <w:rFonts w:asciiTheme="minorHAnsi" w:hAnsiTheme="minorHAnsi" w:cstheme="minorHAnsi"/>
          <w:b/>
          <w:sz w:val="22"/>
          <w:u w:val="single"/>
        </w:rPr>
        <w:t xml:space="preserve"> </w:t>
      </w:r>
    </w:p>
    <w:p w14:paraId="07B35906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066AEAC3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4EBCFB6D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C19EC">
        <w:rPr>
          <w:rFonts w:asciiTheme="minorHAnsi" w:hAnsiTheme="minorHAnsi" w:cstheme="minorHAnsi"/>
          <w:b/>
          <w:sz w:val="21"/>
          <w:szCs w:val="21"/>
          <w:u w:val="single"/>
        </w:rPr>
        <w:t>SPEŁNIANIA WARUNKÓW UDZIAŁU W POSTĘPOWANIU</w:t>
      </w:r>
    </w:p>
    <w:p w14:paraId="43067477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bCs/>
          <w:sz w:val="22"/>
          <w:szCs w:val="21"/>
        </w:rPr>
      </w:pPr>
    </w:p>
    <w:p w14:paraId="69AEDA56" w14:textId="77777777" w:rsidR="00285456" w:rsidRPr="006C19EC" w:rsidRDefault="00285456" w:rsidP="00285456">
      <w:pPr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6C19EC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pn.:</w:t>
      </w:r>
    </w:p>
    <w:p w14:paraId="1590317F" w14:textId="77777777" w:rsidR="00F95ED7" w:rsidRPr="00F95ED7" w:rsidRDefault="00F95ED7" w:rsidP="00F95ED7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32"/>
        </w:rPr>
      </w:pPr>
      <w:r w:rsidRPr="00F95ED7">
        <w:rPr>
          <w:rFonts w:asciiTheme="minorHAnsi" w:hAnsiTheme="minorHAnsi" w:cstheme="minorHAnsi"/>
          <w:b/>
          <w:bCs/>
          <w:sz w:val="24"/>
          <w:szCs w:val="32"/>
        </w:rPr>
        <w:t xml:space="preserve">Fotogrametryczna inwentaryzacja przestrzeni miasta Jastrzębia-Zdroju w ramach projektu </w:t>
      </w:r>
    </w:p>
    <w:p w14:paraId="57C79520" w14:textId="77777777" w:rsidR="00F95ED7" w:rsidRPr="00F95ED7" w:rsidRDefault="00F95ED7" w:rsidP="00F95ED7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32"/>
        </w:rPr>
      </w:pPr>
      <w:r w:rsidRPr="00F95ED7">
        <w:rPr>
          <w:rFonts w:asciiTheme="minorHAnsi" w:hAnsiTheme="minorHAnsi" w:cstheme="minorHAnsi"/>
          <w:b/>
          <w:bCs/>
          <w:sz w:val="24"/>
          <w:szCs w:val="32"/>
        </w:rPr>
        <w:t>„Cyfryzacja Urzędu Miasta w Jastrzębiu-Zdroju”</w:t>
      </w:r>
    </w:p>
    <w:p w14:paraId="7F08AF66" w14:textId="0C242F90" w:rsidR="00285456" w:rsidRPr="006C19EC" w:rsidRDefault="00285456" w:rsidP="00E37DDC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6C19EC">
        <w:rPr>
          <w:rFonts w:asciiTheme="minorHAnsi" w:hAnsiTheme="minorHAnsi" w:cstheme="minorHAnsi"/>
          <w:sz w:val="22"/>
        </w:rPr>
        <w:t>prowadzonego przez Miasto Jastrzębie-Zdrój oświadczam, co następuje:</w:t>
      </w:r>
    </w:p>
    <w:p w14:paraId="0B3DCEC6" w14:textId="77777777" w:rsidR="00285456" w:rsidRPr="006C19EC" w:rsidRDefault="00285456" w:rsidP="00285456">
      <w:pPr>
        <w:spacing w:line="276" w:lineRule="auto"/>
        <w:jc w:val="center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5D323900" w14:textId="77777777" w:rsidR="00285456" w:rsidRPr="006C19EC" w:rsidRDefault="00285456" w:rsidP="00285456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C19EC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6AC1A23E" w14:textId="6735FF67" w:rsidR="00285456" w:rsidRPr="006C19EC" w:rsidRDefault="00285456" w:rsidP="00285456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C19EC">
        <w:rPr>
          <w:rFonts w:asciiTheme="minorHAnsi" w:hAnsiTheme="minorHAnsi" w:cstheme="minorHAnsi"/>
          <w:sz w:val="21"/>
          <w:szCs w:val="21"/>
        </w:rPr>
        <w:t>Oświadczam, że wszystkie informacje podane w poniższych oświadczeniach są aktualne na dzień składania ofert</w:t>
      </w:r>
      <w:r w:rsidR="00C72C5B" w:rsidRPr="006C19EC">
        <w:rPr>
          <w:rFonts w:asciiTheme="minorHAnsi" w:hAnsiTheme="minorHAnsi" w:cstheme="minorHAnsi"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sz w:val="21"/>
          <w:szCs w:val="21"/>
        </w:rPr>
        <w:t>i zgodne z prawdą oraz zostały przedstawione z pełną świadomością konsekwencji wprowadzenia Zamawiającego w błąd przy przedstawianiu informacji.</w:t>
      </w:r>
    </w:p>
    <w:p w14:paraId="217A1E49" w14:textId="77777777" w:rsidR="00285456" w:rsidRPr="006C19EC" w:rsidRDefault="00285456" w:rsidP="00285456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C19EC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64E8905D" w14:textId="700CA463" w:rsidR="00285456" w:rsidRPr="006C19EC" w:rsidRDefault="00285456" w:rsidP="00285456">
      <w:pPr>
        <w:spacing w:before="120" w:after="240"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C19EC">
        <w:rPr>
          <w:rFonts w:asciiTheme="minorHAnsi" w:hAnsiTheme="minorHAnsi" w:cstheme="minorHAnsi"/>
          <w:sz w:val="21"/>
          <w:szCs w:val="21"/>
        </w:rPr>
        <w:t xml:space="preserve">Oświadczam, że spełniam warunki udziału w postępowaniu określone przez Zamawiającego w SWZ w zakresie, </w:t>
      </w:r>
      <w:r w:rsidRPr="006C19EC">
        <w:rPr>
          <w:rFonts w:asciiTheme="minorHAnsi" w:hAnsiTheme="minorHAnsi" w:cstheme="minorHAnsi"/>
          <w:sz w:val="21"/>
          <w:szCs w:val="21"/>
        </w:rPr>
        <w:br/>
        <w:t>w jakim</w:t>
      </w:r>
      <w:r w:rsidR="00C72C5B" w:rsidRPr="006C19EC">
        <w:rPr>
          <w:rFonts w:asciiTheme="minorHAnsi" w:hAnsiTheme="minorHAnsi" w:cstheme="minorHAnsi"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sz w:val="21"/>
          <w:szCs w:val="21"/>
        </w:rPr>
        <w:t>Wykonawca</w:t>
      </w:r>
      <w:r w:rsidR="00C72C5B" w:rsidRPr="006C19EC">
        <w:rPr>
          <w:rFonts w:asciiTheme="minorHAnsi" w:hAnsiTheme="minorHAnsi" w:cstheme="minorHAnsi"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sz w:val="21"/>
          <w:szCs w:val="21"/>
        </w:rPr>
        <w:t>powołuje</w:t>
      </w:r>
      <w:r w:rsidR="00C72C5B" w:rsidRPr="006C19EC">
        <w:rPr>
          <w:rFonts w:asciiTheme="minorHAnsi" w:hAnsiTheme="minorHAnsi" w:cstheme="minorHAnsi"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sz w:val="21"/>
          <w:szCs w:val="21"/>
        </w:rPr>
        <w:t xml:space="preserve">się na moje zasoby. Przedmiotowy zakres został szczegółowo określony </w:t>
      </w:r>
      <w:r w:rsidRPr="006C19EC">
        <w:rPr>
          <w:rFonts w:asciiTheme="minorHAnsi" w:hAnsiTheme="minorHAnsi" w:cstheme="minorHAnsi"/>
          <w:sz w:val="21"/>
          <w:szCs w:val="21"/>
        </w:rPr>
        <w:br/>
        <w:t xml:space="preserve">w </w:t>
      </w:r>
      <w:r w:rsidRPr="006C19EC">
        <w:rPr>
          <w:rFonts w:asciiTheme="minorHAnsi" w:hAnsiTheme="minorHAnsi" w:cstheme="minorHAnsi"/>
          <w:b/>
          <w:sz w:val="21"/>
          <w:szCs w:val="21"/>
        </w:rPr>
        <w:t>„Zobowiązaniu podmiotu</w:t>
      </w:r>
      <w:r w:rsidR="00C72C5B" w:rsidRPr="006C19EC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b/>
          <w:sz w:val="21"/>
          <w:szCs w:val="21"/>
        </w:rPr>
        <w:t>udostępniającego</w:t>
      </w:r>
      <w:r w:rsidR="00C72C5B" w:rsidRPr="006C19EC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6C19EC">
        <w:rPr>
          <w:rFonts w:asciiTheme="minorHAnsi" w:hAnsiTheme="minorHAnsi" w:cstheme="minorHAnsi"/>
          <w:b/>
          <w:sz w:val="21"/>
          <w:szCs w:val="21"/>
        </w:rPr>
        <w:t>zasoby”</w:t>
      </w:r>
      <w:r w:rsidRPr="006C19EC">
        <w:rPr>
          <w:rFonts w:asciiTheme="minorHAnsi" w:hAnsiTheme="minorHAnsi" w:cstheme="minorHAnsi"/>
          <w:sz w:val="21"/>
          <w:szCs w:val="21"/>
        </w:rPr>
        <w:t>, który stanowi załącznik do niniejszego oświadczenia.</w:t>
      </w:r>
      <w:r w:rsidR="00C72C5B" w:rsidRPr="006C19EC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48F72251" w14:textId="77777777" w:rsidR="00285456" w:rsidRPr="006C19EC" w:rsidRDefault="00285456" w:rsidP="00285456">
      <w:pPr>
        <w:spacing w:before="120" w:after="240"/>
        <w:jc w:val="both"/>
        <w:rPr>
          <w:rFonts w:asciiTheme="minorHAnsi" w:hAnsiTheme="minorHAnsi" w:cstheme="minorHAnsi"/>
          <w:sz w:val="21"/>
          <w:szCs w:val="21"/>
        </w:rPr>
      </w:pPr>
    </w:p>
    <w:p w14:paraId="4BEC51CB" w14:textId="77777777" w:rsidR="00285456" w:rsidRPr="006C19EC" w:rsidRDefault="00285456" w:rsidP="00285456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605CD8B4" w14:textId="211AD726" w:rsidR="002B15E6" w:rsidRPr="006C19EC" w:rsidRDefault="002B15E6" w:rsidP="002B15E6">
      <w:pPr>
        <w:tabs>
          <w:tab w:val="left" w:pos="993"/>
        </w:tabs>
        <w:spacing w:before="120"/>
        <w:rPr>
          <w:rFonts w:asciiTheme="minorHAnsi" w:hAnsiTheme="minorHAnsi" w:cstheme="minorHAnsi"/>
          <w:b/>
          <w:sz w:val="32"/>
          <w:szCs w:val="32"/>
        </w:rPr>
      </w:pPr>
    </w:p>
    <w:p w14:paraId="440AC6D1" w14:textId="77777777" w:rsidR="00285456" w:rsidRPr="006C19EC" w:rsidRDefault="00285456" w:rsidP="002854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7A133E" w14:textId="77777777" w:rsidR="00285456" w:rsidRPr="006C19EC" w:rsidRDefault="00285456" w:rsidP="002854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413121" w14:textId="77777777" w:rsidR="00285456" w:rsidRPr="006C19EC" w:rsidRDefault="00285456" w:rsidP="0028545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067F5A" w14:textId="77777777" w:rsidR="00285456" w:rsidRPr="006C19EC" w:rsidRDefault="00285456" w:rsidP="00285456">
      <w:pPr>
        <w:rPr>
          <w:rFonts w:asciiTheme="minorHAnsi" w:hAnsiTheme="minorHAnsi" w:cstheme="minorHAnsi"/>
          <w:b/>
          <w:sz w:val="22"/>
          <w:szCs w:val="22"/>
        </w:rPr>
      </w:pPr>
    </w:p>
    <w:p w14:paraId="26507AA9" w14:textId="77777777" w:rsidR="00285456" w:rsidRPr="006C19EC" w:rsidRDefault="00285456" w:rsidP="00285456">
      <w:pPr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251552CD" w14:textId="77777777" w:rsidR="00285456" w:rsidRPr="006C19EC" w:rsidRDefault="00285456" w:rsidP="00285456">
      <w:pPr>
        <w:spacing w:line="276" w:lineRule="auto"/>
        <w:ind w:left="5664" w:firstLine="708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lastRenderedPageBreak/>
        <w:t>Załącznik nr 4 do SWZ</w:t>
      </w:r>
    </w:p>
    <w:p w14:paraId="3E165651" w14:textId="77777777" w:rsidR="00285456" w:rsidRPr="006C19EC" w:rsidRDefault="00285456" w:rsidP="00285456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szCs w:val="22"/>
        </w:rPr>
      </w:pPr>
      <w:r w:rsidRPr="006C19EC">
        <w:rPr>
          <w:rFonts w:asciiTheme="minorHAnsi" w:hAnsiTheme="minorHAnsi" w:cstheme="minorHAnsi"/>
          <w:i/>
          <w:szCs w:val="22"/>
        </w:rPr>
        <w:t>- przykładowy wzór pełnomocnictwa -</w:t>
      </w:r>
    </w:p>
    <w:p w14:paraId="79FA4514" w14:textId="77777777" w:rsidR="00285456" w:rsidRPr="006C19EC" w:rsidRDefault="00285456" w:rsidP="00285456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</w:rPr>
      </w:pPr>
    </w:p>
    <w:p w14:paraId="11390070" w14:textId="77777777" w:rsidR="00285456" w:rsidRPr="006C19EC" w:rsidRDefault="00285456" w:rsidP="00285456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18"/>
          <w:szCs w:val="22"/>
        </w:rPr>
      </w:pPr>
      <w:r w:rsidRPr="006C19EC">
        <w:rPr>
          <w:rFonts w:asciiTheme="minorHAnsi" w:hAnsiTheme="minorHAnsi" w:cstheme="minorHAnsi"/>
          <w:sz w:val="18"/>
          <w:szCs w:val="22"/>
        </w:rPr>
        <w:t>……………………………, dn. …………………..</w:t>
      </w:r>
    </w:p>
    <w:p w14:paraId="52D27904" w14:textId="0D3FF6EA" w:rsidR="00285456" w:rsidRPr="006C19EC" w:rsidRDefault="00285456" w:rsidP="00285456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22"/>
        </w:rPr>
      </w:pPr>
      <w:r w:rsidRPr="006C19EC">
        <w:rPr>
          <w:rFonts w:asciiTheme="minorHAnsi" w:hAnsiTheme="minorHAnsi" w:cstheme="minorHAnsi"/>
          <w:sz w:val="18"/>
          <w:szCs w:val="22"/>
        </w:rPr>
        <w:tab/>
      </w:r>
      <w:r w:rsidRPr="006C19EC">
        <w:rPr>
          <w:rFonts w:asciiTheme="minorHAnsi" w:hAnsiTheme="minorHAnsi" w:cstheme="minorHAnsi"/>
          <w:sz w:val="18"/>
          <w:szCs w:val="22"/>
        </w:rPr>
        <w:tab/>
      </w:r>
      <w:r w:rsidRPr="006C19EC">
        <w:rPr>
          <w:rFonts w:asciiTheme="minorHAnsi" w:hAnsiTheme="minorHAnsi" w:cstheme="minorHAnsi"/>
          <w:sz w:val="18"/>
          <w:szCs w:val="22"/>
        </w:rPr>
        <w:tab/>
      </w:r>
      <w:r w:rsidRPr="006C19EC">
        <w:rPr>
          <w:rFonts w:asciiTheme="minorHAnsi" w:hAnsiTheme="minorHAnsi" w:cstheme="minorHAnsi"/>
          <w:sz w:val="18"/>
          <w:szCs w:val="22"/>
        </w:rPr>
        <w:tab/>
      </w:r>
      <w:r w:rsidRPr="006C19EC">
        <w:rPr>
          <w:rFonts w:asciiTheme="minorHAnsi" w:hAnsiTheme="minorHAnsi" w:cstheme="minorHAnsi"/>
          <w:sz w:val="18"/>
          <w:szCs w:val="22"/>
        </w:rPr>
        <w:tab/>
      </w:r>
      <w:r w:rsidRPr="006C19EC">
        <w:rPr>
          <w:rFonts w:asciiTheme="minorHAnsi" w:hAnsiTheme="minorHAnsi" w:cstheme="minorHAnsi"/>
          <w:sz w:val="18"/>
          <w:szCs w:val="22"/>
        </w:rPr>
        <w:tab/>
      </w:r>
      <w:r w:rsidRPr="006C19EC">
        <w:rPr>
          <w:rFonts w:asciiTheme="minorHAnsi" w:hAnsiTheme="minorHAnsi" w:cstheme="minorHAnsi"/>
          <w:sz w:val="18"/>
          <w:szCs w:val="22"/>
        </w:rPr>
        <w:tab/>
      </w:r>
      <w:r w:rsidR="001D540B">
        <w:rPr>
          <w:rFonts w:asciiTheme="minorHAnsi" w:hAnsiTheme="minorHAnsi" w:cstheme="minorHAnsi"/>
          <w:sz w:val="18"/>
          <w:szCs w:val="22"/>
        </w:rPr>
        <w:tab/>
      </w:r>
      <w:r w:rsidR="001D540B">
        <w:rPr>
          <w:rFonts w:asciiTheme="minorHAnsi" w:hAnsiTheme="minorHAnsi" w:cstheme="minorHAnsi"/>
          <w:sz w:val="18"/>
          <w:szCs w:val="22"/>
        </w:rPr>
        <w:tab/>
      </w:r>
      <w:r w:rsidR="001D540B">
        <w:rPr>
          <w:rFonts w:asciiTheme="minorHAnsi" w:hAnsiTheme="minorHAnsi" w:cstheme="minorHAnsi"/>
          <w:sz w:val="18"/>
          <w:szCs w:val="22"/>
        </w:rPr>
        <w:tab/>
      </w:r>
      <w:r w:rsidR="00C72C5B" w:rsidRPr="006C19EC">
        <w:rPr>
          <w:rFonts w:asciiTheme="minorHAnsi" w:hAnsiTheme="minorHAnsi" w:cstheme="minorHAnsi"/>
          <w:sz w:val="18"/>
          <w:szCs w:val="22"/>
        </w:rPr>
        <w:t xml:space="preserve"> </w:t>
      </w:r>
      <w:r w:rsidRPr="006C19EC">
        <w:rPr>
          <w:rFonts w:asciiTheme="minorHAnsi" w:hAnsiTheme="minorHAnsi" w:cstheme="minorHAnsi"/>
          <w:sz w:val="18"/>
          <w:szCs w:val="22"/>
        </w:rPr>
        <w:t>miejscowość</w:t>
      </w:r>
      <w:r w:rsidRPr="006C19EC">
        <w:rPr>
          <w:rFonts w:asciiTheme="minorHAnsi" w:hAnsiTheme="minorHAnsi" w:cstheme="minorHAnsi"/>
          <w:sz w:val="18"/>
          <w:szCs w:val="22"/>
        </w:rPr>
        <w:tab/>
        <w:t xml:space="preserve"> data</w:t>
      </w:r>
      <w:r w:rsidR="00C72C5B" w:rsidRPr="006C19EC">
        <w:rPr>
          <w:rFonts w:asciiTheme="minorHAnsi" w:hAnsiTheme="minorHAnsi" w:cstheme="minorHAnsi"/>
          <w:sz w:val="18"/>
          <w:szCs w:val="22"/>
        </w:rPr>
        <w:t xml:space="preserve"> </w:t>
      </w:r>
    </w:p>
    <w:p w14:paraId="6F796E5C" w14:textId="77777777" w:rsidR="00285456" w:rsidRPr="006C19EC" w:rsidRDefault="00285456" w:rsidP="00285456">
      <w:pPr>
        <w:widowControl w:val="0"/>
        <w:autoSpaceDE w:val="0"/>
        <w:autoSpaceDN w:val="0"/>
        <w:adjustRightInd w:val="0"/>
        <w:spacing w:before="240" w:after="24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t>Pełnomocnictwo</w:t>
      </w:r>
    </w:p>
    <w:p w14:paraId="208BAC72" w14:textId="77777777" w:rsidR="00285456" w:rsidRPr="006C19EC" w:rsidRDefault="00285456" w:rsidP="00285456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 xml:space="preserve">1. ………………………..…………. z siedzibą w ………………, przy ul. …………….., </w:t>
      </w:r>
    </w:p>
    <w:p w14:paraId="29634FFB" w14:textId="7AFD84A3" w:rsidR="00285456" w:rsidRPr="006C19EC" w:rsidRDefault="00C72C5B" w:rsidP="00285456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Cs w:val="22"/>
        </w:rPr>
      </w:pPr>
      <w:r w:rsidRPr="006C19EC">
        <w:rPr>
          <w:rFonts w:asciiTheme="minorHAnsi" w:hAnsiTheme="minorHAnsi" w:cstheme="minorHAnsi"/>
          <w:i/>
          <w:szCs w:val="22"/>
        </w:rPr>
        <w:t xml:space="preserve"> </w:t>
      </w:r>
      <w:r w:rsidR="00285456" w:rsidRPr="006C19EC">
        <w:rPr>
          <w:rFonts w:asciiTheme="minorHAnsi" w:hAnsiTheme="minorHAnsi" w:cstheme="minorHAnsi"/>
          <w:i/>
          <w:szCs w:val="22"/>
        </w:rPr>
        <w:t xml:space="preserve">/wpisać nazwę/ </w:t>
      </w:r>
    </w:p>
    <w:p w14:paraId="62001D5C" w14:textId="77777777" w:rsidR="00285456" w:rsidRPr="006C19EC" w:rsidRDefault="00285456" w:rsidP="00285456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reprezentowana przez osoby uprawnione do zaciągania zobowiązań:</w:t>
      </w:r>
    </w:p>
    <w:p w14:paraId="39732FB5" w14:textId="77777777" w:rsidR="00285456" w:rsidRPr="006C19EC" w:rsidRDefault="00285456" w:rsidP="00285456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12FA1211" w14:textId="77777777" w:rsidR="00285456" w:rsidRPr="006C19EC" w:rsidRDefault="00285456" w:rsidP="00285456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………………………………………….</w:t>
      </w:r>
    </w:p>
    <w:p w14:paraId="1E93CB74" w14:textId="77777777" w:rsidR="00285456" w:rsidRPr="006C19EC" w:rsidRDefault="00285456" w:rsidP="00285456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 xml:space="preserve">2. ……………….…………………. z siedzibą w ………………, przy ul. …………….., </w:t>
      </w:r>
    </w:p>
    <w:p w14:paraId="26F0DA3D" w14:textId="3DFF50A2" w:rsidR="00285456" w:rsidRPr="006C19EC" w:rsidRDefault="00C72C5B" w:rsidP="00285456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Cs w:val="22"/>
        </w:rPr>
      </w:pPr>
      <w:r w:rsidRPr="006C19EC">
        <w:rPr>
          <w:rFonts w:asciiTheme="minorHAnsi" w:hAnsiTheme="minorHAnsi" w:cstheme="minorHAnsi"/>
          <w:i/>
          <w:szCs w:val="22"/>
        </w:rPr>
        <w:t xml:space="preserve"> </w:t>
      </w:r>
      <w:r w:rsidR="00285456" w:rsidRPr="006C19EC">
        <w:rPr>
          <w:rFonts w:asciiTheme="minorHAnsi" w:hAnsiTheme="minorHAnsi" w:cstheme="minorHAnsi"/>
          <w:i/>
          <w:szCs w:val="22"/>
        </w:rPr>
        <w:t xml:space="preserve">/wpisać nazwę/ </w:t>
      </w:r>
    </w:p>
    <w:p w14:paraId="00F11960" w14:textId="77777777" w:rsidR="00285456" w:rsidRPr="006C19EC" w:rsidRDefault="00285456" w:rsidP="00285456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reprezentowana przez osoby uprawnione do zaciągania zobowiązań:</w:t>
      </w:r>
    </w:p>
    <w:p w14:paraId="3C6728BB" w14:textId="77777777" w:rsidR="00285456" w:rsidRPr="006C19EC" w:rsidRDefault="00285456" w:rsidP="00285456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5C9251E5" w14:textId="77777777" w:rsidR="00285456" w:rsidRPr="006C19EC" w:rsidRDefault="00285456" w:rsidP="00285456">
      <w:pPr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………………………………………….</w:t>
      </w:r>
    </w:p>
    <w:p w14:paraId="745C99D3" w14:textId="77777777" w:rsidR="00285456" w:rsidRPr="006C19EC" w:rsidRDefault="00285456" w:rsidP="00285456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 xml:space="preserve">3*. ………………………..………. z siedzibą w ………………, przy ul. …………….., </w:t>
      </w:r>
    </w:p>
    <w:p w14:paraId="1F86397A" w14:textId="580BEF66" w:rsidR="00285456" w:rsidRPr="006C19EC" w:rsidRDefault="00C72C5B" w:rsidP="00285456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i/>
          <w:szCs w:val="22"/>
        </w:rPr>
      </w:pPr>
      <w:r w:rsidRPr="006C19EC">
        <w:rPr>
          <w:rFonts w:asciiTheme="minorHAnsi" w:hAnsiTheme="minorHAnsi" w:cstheme="minorHAnsi"/>
          <w:i/>
          <w:szCs w:val="22"/>
        </w:rPr>
        <w:t xml:space="preserve"> </w:t>
      </w:r>
      <w:r w:rsidR="00285456" w:rsidRPr="006C19EC">
        <w:rPr>
          <w:rFonts w:asciiTheme="minorHAnsi" w:hAnsiTheme="minorHAnsi" w:cstheme="minorHAnsi"/>
          <w:i/>
          <w:szCs w:val="22"/>
        </w:rPr>
        <w:t xml:space="preserve">/wpisać nazwę/ </w:t>
      </w:r>
    </w:p>
    <w:p w14:paraId="7B57C0AD" w14:textId="77777777" w:rsidR="00285456" w:rsidRPr="006C19EC" w:rsidRDefault="00285456" w:rsidP="00285456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reprezentowana przez osoby uprawnione do zaciągania zobowiązań:</w:t>
      </w:r>
    </w:p>
    <w:p w14:paraId="7087B85D" w14:textId="77777777" w:rsidR="00285456" w:rsidRPr="006C19EC" w:rsidRDefault="00285456" w:rsidP="00285456">
      <w:pPr>
        <w:widowControl w:val="0"/>
        <w:numPr>
          <w:ilvl w:val="0"/>
          <w:numId w:val="16"/>
        </w:numPr>
        <w:tabs>
          <w:tab w:val="left" w:pos="2073"/>
        </w:tabs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21B8AA05" w14:textId="77777777" w:rsidR="00285456" w:rsidRPr="006C19EC" w:rsidRDefault="00285456" w:rsidP="00285456">
      <w:pPr>
        <w:widowControl w:val="0"/>
        <w:numPr>
          <w:ilvl w:val="0"/>
          <w:numId w:val="16"/>
        </w:numPr>
        <w:tabs>
          <w:tab w:val="left" w:pos="2073"/>
        </w:tabs>
        <w:suppressAutoHyphens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45F3A63" w14:textId="77777777" w:rsidR="00285456" w:rsidRPr="001D540B" w:rsidRDefault="00285456" w:rsidP="0028545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2"/>
          <w:szCs w:val="22"/>
        </w:rPr>
      </w:pPr>
    </w:p>
    <w:p w14:paraId="144FC720" w14:textId="192339E8" w:rsidR="00285456" w:rsidRPr="006C19EC" w:rsidRDefault="00285456" w:rsidP="0028545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zwani łącznie Wykonawcą, ubiegający się wspólnie o udzielenie wskazanego niżej zamówienia publicznego i wyrażający niniejszym zgodę na wspólne poniesienie związanej z tym solidarnej odpowiedzialności na podstawie art. 445 ustawy z dnia 11 września 2019 r. ustanawiamy……………………………………</w:t>
      </w:r>
      <w:r w:rsidR="00F95ED7">
        <w:rPr>
          <w:rFonts w:asciiTheme="minorHAnsi" w:hAnsiTheme="minorHAnsi" w:cstheme="minorHAnsi"/>
          <w:sz w:val="22"/>
          <w:szCs w:val="22"/>
        </w:rPr>
        <w:t>………………………… ……………………………………………………………………………………………………………………………………………………………………….</w:t>
      </w:r>
    </w:p>
    <w:p w14:paraId="5396E453" w14:textId="77777777" w:rsidR="00285456" w:rsidRPr="006C19EC" w:rsidRDefault="00285456" w:rsidP="00285456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18"/>
          <w:szCs w:val="22"/>
        </w:rPr>
      </w:pPr>
      <w:r w:rsidRPr="006C19EC">
        <w:rPr>
          <w:rFonts w:asciiTheme="minorHAnsi" w:hAnsiTheme="minorHAnsi" w:cstheme="minorHAnsi"/>
          <w:i/>
          <w:sz w:val="18"/>
          <w:szCs w:val="22"/>
        </w:rPr>
        <w:t>/wpisać nazwę firmy lub imię i nazwisko osoby, którą ustanawia się pełnomocnikiem/</w:t>
      </w:r>
    </w:p>
    <w:p w14:paraId="5EC22BDA" w14:textId="77777777" w:rsidR="00285456" w:rsidRPr="006C19EC" w:rsidRDefault="00285456" w:rsidP="0028545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A193305" w14:textId="77777777" w:rsidR="00285456" w:rsidRPr="006C19EC" w:rsidRDefault="00285456" w:rsidP="0028545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Pełnomocnikiem w rozumieniu art. 58 ust 2 ustawy Prawo zamówień publicznych i udzielamy pełnomocnictwa do:</w:t>
      </w:r>
    </w:p>
    <w:p w14:paraId="13C72514" w14:textId="77777777" w:rsidR="00285456" w:rsidRPr="001D540B" w:rsidRDefault="00285456" w:rsidP="00285456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2"/>
          <w:szCs w:val="22"/>
        </w:rPr>
      </w:pPr>
    </w:p>
    <w:p w14:paraId="10C39BE4" w14:textId="4A8481F1" w:rsidR="00F95ED7" w:rsidRPr="00F95ED7" w:rsidRDefault="00285456" w:rsidP="00F95ED7">
      <w:pPr>
        <w:pStyle w:val="Akapitzlist"/>
        <w:numPr>
          <w:ilvl w:val="1"/>
          <w:numId w:val="17"/>
        </w:numPr>
        <w:tabs>
          <w:tab w:val="clear" w:pos="1440"/>
          <w:tab w:val="num" w:pos="1134"/>
        </w:tabs>
        <w:spacing w:before="120"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C19EC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** reprezentowania wykonawcy, jak również każdej z ww. firmy z osobna, w postępowaniu o udzielenie zamówienia publicznego pn. </w:t>
      </w:r>
      <w:r w:rsidR="00F95ED7" w:rsidRPr="00F95ED7">
        <w:rPr>
          <w:rFonts w:asciiTheme="minorHAnsi" w:hAnsiTheme="minorHAnsi" w:cstheme="minorHAnsi"/>
          <w:b/>
          <w:bCs/>
          <w:sz w:val="22"/>
          <w:szCs w:val="22"/>
        </w:rPr>
        <w:t>Fotogrametryczna inwentaryzacja przestrzeni miasta Jastrzębia-Zdroju w</w:t>
      </w:r>
      <w:r w:rsidR="00F95ED7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F95ED7" w:rsidRPr="00F95ED7">
        <w:rPr>
          <w:rFonts w:asciiTheme="minorHAnsi" w:hAnsiTheme="minorHAnsi" w:cstheme="minorHAnsi"/>
          <w:b/>
          <w:bCs/>
          <w:sz w:val="22"/>
          <w:szCs w:val="22"/>
        </w:rPr>
        <w:t>ramach projektu „Cyfryzacja Urzędu Miasta w Jastrzębiu-Zdroju”</w:t>
      </w:r>
    </w:p>
    <w:p w14:paraId="59E63712" w14:textId="30DB9F47" w:rsidR="00285456" w:rsidRPr="006C19EC" w:rsidRDefault="00285456" w:rsidP="00F95ED7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6C19EC">
        <w:rPr>
          <w:rFonts w:asciiTheme="minorHAnsi" w:hAnsiTheme="minorHAnsi" w:cstheme="minorHAnsi"/>
          <w:kern w:val="1"/>
          <w:sz w:val="22"/>
          <w:szCs w:val="22"/>
          <w:lang w:eastAsia="ar-SA"/>
        </w:rPr>
        <w:t>prowadzonym przez Miasto Jastrzębie-Zdrój, a także do zawarcia umowy w sprawie zamówienia publicznego;</w:t>
      </w:r>
    </w:p>
    <w:p w14:paraId="57A29AD8" w14:textId="530426F3" w:rsidR="00285456" w:rsidRPr="00F95ED7" w:rsidRDefault="00285456" w:rsidP="00F95ED7">
      <w:pPr>
        <w:pStyle w:val="Akapitzlist"/>
        <w:numPr>
          <w:ilvl w:val="1"/>
          <w:numId w:val="17"/>
        </w:numPr>
        <w:tabs>
          <w:tab w:val="clear" w:pos="1440"/>
          <w:tab w:val="num" w:pos="1134"/>
        </w:tabs>
        <w:spacing w:before="120"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C19EC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** reprezentowania wykonawcy, jak również każdej z ww. firmy z osobna, w postępowaniu o udzielenie zamówienia publicznego pn. </w:t>
      </w:r>
      <w:r w:rsidR="00F95ED7" w:rsidRPr="00F95ED7">
        <w:rPr>
          <w:rFonts w:asciiTheme="minorHAnsi" w:hAnsiTheme="minorHAnsi" w:cstheme="minorHAnsi"/>
          <w:b/>
          <w:bCs/>
          <w:sz w:val="22"/>
          <w:szCs w:val="22"/>
        </w:rPr>
        <w:t>Fotogrametryczna inwentaryzacja przestrzeni miasta Jastrzębia-Zdroju w</w:t>
      </w:r>
      <w:r w:rsidR="00F95ED7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F95ED7" w:rsidRPr="00F95ED7">
        <w:rPr>
          <w:rFonts w:asciiTheme="minorHAnsi" w:hAnsiTheme="minorHAnsi" w:cstheme="minorHAnsi"/>
          <w:b/>
          <w:bCs/>
          <w:sz w:val="22"/>
          <w:szCs w:val="22"/>
        </w:rPr>
        <w:t>ramach projektu</w:t>
      </w:r>
      <w:r w:rsidR="00F95ED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95ED7" w:rsidRPr="00F95ED7">
        <w:rPr>
          <w:rFonts w:asciiTheme="minorHAnsi" w:hAnsiTheme="minorHAnsi" w:cstheme="minorHAnsi"/>
          <w:b/>
          <w:bCs/>
          <w:sz w:val="22"/>
          <w:szCs w:val="22"/>
        </w:rPr>
        <w:t xml:space="preserve">„Cyfryzacja Urzędu Miasta w Jastrzębiu-Zdroju” </w:t>
      </w:r>
      <w:r w:rsidRPr="00F95ED7">
        <w:rPr>
          <w:rFonts w:asciiTheme="minorHAnsi" w:hAnsiTheme="minorHAnsi" w:cstheme="minorHAnsi"/>
          <w:kern w:val="1"/>
          <w:sz w:val="22"/>
          <w:szCs w:val="22"/>
          <w:lang w:eastAsia="ar-SA"/>
        </w:rPr>
        <w:t>prowadzonym przez Miasto Jastrzębie-Zdrój.</w:t>
      </w:r>
    </w:p>
    <w:p w14:paraId="141B32B4" w14:textId="77777777" w:rsidR="00285456" w:rsidRPr="001D540B" w:rsidRDefault="00285456" w:rsidP="00285456">
      <w:pPr>
        <w:widowControl w:val="0"/>
        <w:suppressAutoHyphens/>
        <w:autoSpaceDE w:val="0"/>
        <w:ind w:left="360" w:hanging="360"/>
        <w:rPr>
          <w:rFonts w:asciiTheme="minorHAnsi" w:hAnsiTheme="minorHAnsi" w:cstheme="minorHAnsi"/>
          <w:sz w:val="10"/>
          <w:szCs w:val="22"/>
          <w:lang w:eastAsia="ar-SA"/>
        </w:rPr>
      </w:pPr>
    </w:p>
    <w:p w14:paraId="7842DDED" w14:textId="00119FA6" w:rsidR="00285456" w:rsidRPr="001D540B" w:rsidRDefault="00285456" w:rsidP="00285456">
      <w:pPr>
        <w:widowControl w:val="0"/>
        <w:suppressAutoHyphens/>
        <w:autoSpaceDE w:val="0"/>
        <w:ind w:left="360" w:hanging="360"/>
        <w:jc w:val="both"/>
        <w:rPr>
          <w:rFonts w:asciiTheme="minorHAnsi" w:hAnsiTheme="minorHAnsi" w:cstheme="minorHAnsi"/>
          <w:i/>
          <w:sz w:val="18"/>
          <w:szCs w:val="22"/>
          <w:lang w:eastAsia="ar-SA"/>
        </w:rPr>
      </w:pPr>
      <w:r w:rsidRPr="001D540B">
        <w:rPr>
          <w:rFonts w:asciiTheme="minorHAnsi" w:hAnsiTheme="minorHAnsi" w:cstheme="minorHAnsi"/>
          <w:i/>
          <w:sz w:val="18"/>
          <w:szCs w:val="22"/>
          <w:lang w:eastAsia="ar-SA"/>
        </w:rPr>
        <w:t>*</w:t>
      </w:r>
      <w:r w:rsidR="00C72C5B" w:rsidRPr="001D540B">
        <w:rPr>
          <w:rFonts w:asciiTheme="minorHAnsi" w:hAnsiTheme="minorHAnsi" w:cstheme="minorHAnsi"/>
          <w:i/>
          <w:sz w:val="18"/>
          <w:szCs w:val="22"/>
          <w:lang w:eastAsia="ar-SA"/>
        </w:rPr>
        <w:t xml:space="preserve"> </w:t>
      </w:r>
      <w:r w:rsidRPr="001D540B">
        <w:rPr>
          <w:rFonts w:asciiTheme="minorHAnsi" w:hAnsiTheme="minorHAnsi" w:cstheme="minorHAnsi"/>
          <w:i/>
          <w:sz w:val="18"/>
          <w:szCs w:val="22"/>
          <w:lang w:eastAsia="ar-SA"/>
        </w:rPr>
        <w:t>w przypadku gdy ofertę składa Konsorcjum złożone z 3 firm. Gdy ofertę składa Konsorcjum więcej niż 3 firm,</w:t>
      </w:r>
      <w:r w:rsidR="00C72C5B" w:rsidRPr="001D540B">
        <w:rPr>
          <w:rFonts w:asciiTheme="minorHAnsi" w:hAnsiTheme="minorHAnsi" w:cstheme="minorHAnsi"/>
          <w:i/>
          <w:sz w:val="18"/>
          <w:szCs w:val="22"/>
          <w:lang w:eastAsia="ar-SA"/>
        </w:rPr>
        <w:t xml:space="preserve"> </w:t>
      </w:r>
    </w:p>
    <w:p w14:paraId="3848BB65" w14:textId="6697FD95" w:rsidR="00285456" w:rsidRPr="001D540B" w:rsidRDefault="00C72C5B" w:rsidP="00285456">
      <w:pPr>
        <w:widowControl w:val="0"/>
        <w:suppressAutoHyphens/>
        <w:autoSpaceDE w:val="0"/>
        <w:ind w:left="360" w:hanging="360"/>
        <w:jc w:val="both"/>
        <w:rPr>
          <w:rFonts w:asciiTheme="minorHAnsi" w:hAnsiTheme="minorHAnsi" w:cstheme="minorHAnsi"/>
          <w:i/>
          <w:sz w:val="18"/>
          <w:szCs w:val="22"/>
          <w:lang w:eastAsia="ar-SA"/>
        </w:rPr>
      </w:pPr>
      <w:r w:rsidRPr="001D540B">
        <w:rPr>
          <w:rFonts w:asciiTheme="minorHAnsi" w:hAnsiTheme="minorHAnsi" w:cstheme="minorHAnsi"/>
          <w:i/>
          <w:sz w:val="18"/>
          <w:szCs w:val="22"/>
          <w:lang w:eastAsia="ar-SA"/>
        </w:rPr>
        <w:t xml:space="preserve"> </w:t>
      </w:r>
      <w:r w:rsidR="00285456" w:rsidRPr="001D540B">
        <w:rPr>
          <w:rFonts w:asciiTheme="minorHAnsi" w:hAnsiTheme="minorHAnsi" w:cstheme="minorHAnsi"/>
          <w:i/>
          <w:sz w:val="18"/>
          <w:szCs w:val="22"/>
          <w:lang w:eastAsia="ar-SA"/>
        </w:rPr>
        <w:t>należy dopisać pozostałe firmy</w:t>
      </w:r>
    </w:p>
    <w:p w14:paraId="5949D38D" w14:textId="7B589788" w:rsidR="00285456" w:rsidRPr="006C19EC" w:rsidRDefault="00285456" w:rsidP="00285456">
      <w:pPr>
        <w:widowControl w:val="0"/>
        <w:suppressAutoHyphens/>
        <w:autoSpaceDE w:val="0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1D540B">
        <w:rPr>
          <w:rFonts w:asciiTheme="minorHAnsi" w:hAnsiTheme="minorHAnsi" w:cstheme="minorHAnsi"/>
          <w:i/>
          <w:sz w:val="18"/>
          <w:szCs w:val="22"/>
          <w:lang w:eastAsia="ar-SA"/>
        </w:rPr>
        <w:t>**</w:t>
      </w:r>
      <w:r w:rsidR="00C72C5B" w:rsidRPr="001D540B">
        <w:rPr>
          <w:rFonts w:asciiTheme="minorHAnsi" w:hAnsiTheme="minorHAnsi" w:cstheme="minorHAnsi"/>
          <w:i/>
          <w:sz w:val="18"/>
          <w:szCs w:val="22"/>
          <w:lang w:eastAsia="ar-SA"/>
        </w:rPr>
        <w:t xml:space="preserve"> </w:t>
      </w:r>
      <w:r w:rsidRPr="001D540B">
        <w:rPr>
          <w:rFonts w:asciiTheme="minorHAnsi" w:hAnsiTheme="minorHAnsi" w:cstheme="minorHAnsi"/>
          <w:i/>
          <w:sz w:val="18"/>
          <w:szCs w:val="22"/>
          <w:lang w:eastAsia="ar-SA"/>
        </w:rPr>
        <w:t>należy wybrać właściwą opcję</w:t>
      </w:r>
      <w:r w:rsidRPr="006C19EC">
        <w:rPr>
          <w:rFonts w:asciiTheme="minorHAnsi" w:hAnsiTheme="minorHAnsi" w:cstheme="minorHAnsi"/>
          <w:i/>
          <w:sz w:val="22"/>
          <w:szCs w:val="22"/>
          <w:lang w:eastAsia="ar-SA"/>
        </w:rPr>
        <w:br w:type="page"/>
      </w:r>
    </w:p>
    <w:p w14:paraId="0045BB77" w14:textId="77777777" w:rsidR="00285456" w:rsidRPr="006C19EC" w:rsidRDefault="00285456" w:rsidP="00285456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lastRenderedPageBreak/>
        <w:t>Załącznik nr 5 do SWZ</w:t>
      </w:r>
    </w:p>
    <w:p w14:paraId="0E3585A5" w14:textId="77777777" w:rsidR="00285456" w:rsidRPr="006C19EC" w:rsidRDefault="00285456" w:rsidP="00285456">
      <w:pPr>
        <w:jc w:val="right"/>
        <w:rPr>
          <w:rFonts w:asciiTheme="minorHAnsi" w:hAnsiTheme="minorHAnsi" w:cstheme="minorHAnsi"/>
          <w:i/>
          <w:szCs w:val="22"/>
        </w:rPr>
      </w:pPr>
      <w:r w:rsidRPr="006C19EC">
        <w:rPr>
          <w:rFonts w:asciiTheme="minorHAnsi" w:hAnsiTheme="minorHAnsi" w:cstheme="minorHAnsi"/>
          <w:i/>
          <w:szCs w:val="22"/>
        </w:rPr>
        <w:t>-przykładowy wzór zobowiązania-</w:t>
      </w:r>
    </w:p>
    <w:p w14:paraId="3654D460" w14:textId="77777777" w:rsidR="00285456" w:rsidRPr="006C19EC" w:rsidRDefault="00285456" w:rsidP="00285456">
      <w:pPr>
        <w:spacing w:line="360" w:lineRule="auto"/>
        <w:rPr>
          <w:rFonts w:asciiTheme="minorHAnsi" w:hAnsiTheme="minorHAnsi" w:cstheme="minorHAnsi"/>
          <w:i/>
          <w:sz w:val="18"/>
          <w:szCs w:val="22"/>
        </w:rPr>
      </w:pPr>
      <w:r w:rsidRPr="006C19EC">
        <w:rPr>
          <w:rFonts w:asciiTheme="minorHAnsi" w:hAnsiTheme="minorHAnsi" w:cstheme="minorHAnsi"/>
          <w:i/>
          <w:sz w:val="18"/>
          <w:szCs w:val="22"/>
        </w:rPr>
        <w:t>................................................................................................</w:t>
      </w:r>
    </w:p>
    <w:p w14:paraId="6F642904" w14:textId="77777777" w:rsidR="00285456" w:rsidRPr="006C19EC" w:rsidRDefault="00285456" w:rsidP="00285456">
      <w:pPr>
        <w:rPr>
          <w:rFonts w:asciiTheme="minorHAnsi" w:hAnsiTheme="minorHAnsi" w:cstheme="minorHAnsi"/>
          <w:i/>
          <w:sz w:val="18"/>
          <w:szCs w:val="22"/>
        </w:rPr>
      </w:pPr>
      <w:r w:rsidRPr="006C19EC">
        <w:rPr>
          <w:rFonts w:asciiTheme="minorHAnsi" w:hAnsiTheme="minorHAnsi" w:cstheme="minorHAnsi"/>
          <w:i/>
          <w:sz w:val="18"/>
          <w:szCs w:val="22"/>
        </w:rPr>
        <w:t>................................................................................................</w:t>
      </w:r>
    </w:p>
    <w:p w14:paraId="70866F11" w14:textId="77777777" w:rsidR="00285456" w:rsidRPr="006C19EC" w:rsidRDefault="00285456" w:rsidP="00285456">
      <w:pPr>
        <w:spacing w:line="480" w:lineRule="auto"/>
        <w:rPr>
          <w:rFonts w:asciiTheme="minorHAnsi" w:hAnsiTheme="minorHAnsi" w:cstheme="minorHAnsi"/>
          <w:sz w:val="18"/>
          <w:szCs w:val="22"/>
        </w:rPr>
      </w:pPr>
      <w:r w:rsidRPr="006C19EC">
        <w:rPr>
          <w:rFonts w:asciiTheme="minorHAnsi" w:hAnsiTheme="minorHAnsi" w:cstheme="minorHAnsi"/>
          <w:sz w:val="18"/>
          <w:szCs w:val="22"/>
        </w:rPr>
        <w:t xml:space="preserve">(pełna nazwa, adres podmiotu składającego zobowiązanie) </w:t>
      </w:r>
    </w:p>
    <w:p w14:paraId="705FDFAD" w14:textId="77777777" w:rsidR="00285456" w:rsidRPr="006C19EC" w:rsidRDefault="00285456" w:rsidP="00285456">
      <w:pPr>
        <w:rPr>
          <w:rFonts w:asciiTheme="minorHAnsi" w:hAnsiTheme="minorHAnsi" w:cstheme="minorHAnsi"/>
          <w:sz w:val="22"/>
          <w:szCs w:val="22"/>
        </w:rPr>
      </w:pPr>
    </w:p>
    <w:p w14:paraId="5904368B" w14:textId="3363721A" w:rsidR="00735827" w:rsidRPr="006C19EC" w:rsidRDefault="00735827" w:rsidP="007358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t>Zobowiązanie podmiotu udostepniającego</w:t>
      </w:r>
      <w:r w:rsidR="00C72C5B" w:rsidRPr="006C19E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b/>
          <w:sz w:val="22"/>
          <w:szCs w:val="22"/>
        </w:rPr>
        <w:t>swoje zasoby</w:t>
      </w:r>
    </w:p>
    <w:p w14:paraId="11AD50D5" w14:textId="3EF0C540" w:rsidR="00735827" w:rsidRPr="006C19EC" w:rsidRDefault="00735827" w:rsidP="007358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t>do oddania ich do dyspozycji Wykonawcy na</w:t>
      </w:r>
      <w:r w:rsidR="00C72C5B" w:rsidRPr="006C19E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b/>
          <w:sz w:val="22"/>
          <w:szCs w:val="22"/>
        </w:rPr>
        <w:t xml:space="preserve">potrzeby realizacji zamówienia pn. </w:t>
      </w:r>
    </w:p>
    <w:p w14:paraId="6421FB3F" w14:textId="77777777" w:rsidR="00F95ED7" w:rsidRPr="0053651C" w:rsidRDefault="00F95ED7" w:rsidP="00F95ED7">
      <w:pPr>
        <w:tabs>
          <w:tab w:val="left" w:pos="0"/>
        </w:tabs>
        <w:autoSpaceDE w:val="0"/>
        <w:spacing w:line="200" w:lineRule="atLeast"/>
        <w:jc w:val="center"/>
        <w:rPr>
          <w:rFonts w:asciiTheme="minorHAnsi" w:hAnsiTheme="minorHAnsi" w:cstheme="minorHAnsi"/>
          <w:b/>
          <w:bCs/>
          <w:sz w:val="24"/>
          <w:szCs w:val="22"/>
        </w:rPr>
      </w:pPr>
      <w:r w:rsidRPr="0053651C">
        <w:rPr>
          <w:rFonts w:asciiTheme="minorHAnsi" w:hAnsiTheme="minorHAnsi" w:cstheme="minorHAnsi"/>
          <w:b/>
          <w:bCs/>
          <w:sz w:val="24"/>
          <w:szCs w:val="22"/>
        </w:rPr>
        <w:t xml:space="preserve">Fotogrametryczna inwentaryzacja przestrzeni miasta Jastrzębia-Zdroju w ramach projektu </w:t>
      </w:r>
    </w:p>
    <w:p w14:paraId="06B096E0" w14:textId="77777777" w:rsidR="00F95ED7" w:rsidRPr="0053651C" w:rsidRDefault="00F95ED7" w:rsidP="00F95ED7">
      <w:pPr>
        <w:tabs>
          <w:tab w:val="left" w:pos="0"/>
        </w:tabs>
        <w:autoSpaceDE w:val="0"/>
        <w:spacing w:line="200" w:lineRule="atLeast"/>
        <w:jc w:val="center"/>
        <w:rPr>
          <w:rFonts w:asciiTheme="minorHAnsi" w:hAnsiTheme="minorHAnsi" w:cstheme="minorHAnsi"/>
          <w:b/>
          <w:bCs/>
          <w:sz w:val="24"/>
          <w:szCs w:val="22"/>
        </w:rPr>
      </w:pPr>
      <w:r w:rsidRPr="0053651C">
        <w:rPr>
          <w:rFonts w:asciiTheme="minorHAnsi" w:hAnsiTheme="minorHAnsi" w:cstheme="minorHAnsi"/>
          <w:b/>
          <w:bCs/>
          <w:sz w:val="24"/>
          <w:szCs w:val="22"/>
        </w:rPr>
        <w:t>„Cyfryzacja Urzędu Miasta w Jastrzębiu-Zdroju”</w:t>
      </w:r>
    </w:p>
    <w:p w14:paraId="0AE894E0" w14:textId="77777777" w:rsidR="006A548A" w:rsidRPr="006C19EC" w:rsidRDefault="006A548A" w:rsidP="00A9302A">
      <w:pPr>
        <w:pStyle w:val="Akapitzlist"/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E9D3100" w14:textId="10DAF679" w:rsidR="00285456" w:rsidRPr="006C19EC" w:rsidRDefault="00285456" w:rsidP="00D52808">
      <w:pPr>
        <w:pStyle w:val="Akapitzlist"/>
        <w:numPr>
          <w:ilvl w:val="0"/>
          <w:numId w:val="37"/>
        </w:numPr>
        <w:suppressAutoHyphens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 xml:space="preserve">Będąc należycie upoważnionym do reprezentowania podmiotu składającego zobowiązanie, który reprezentuję, tj. </w:t>
      </w:r>
      <w:r w:rsidR="00A33754" w:rsidRPr="006C19EC">
        <w:rPr>
          <w:rFonts w:asciiTheme="minorHAnsi" w:hAnsiTheme="minorHAnsi" w:cstheme="minorHAnsi"/>
          <w:sz w:val="22"/>
          <w:szCs w:val="22"/>
        </w:rPr>
        <w:t>…………….</w:t>
      </w:r>
      <w:r w:rsidRPr="006C19EC">
        <w:rPr>
          <w:rFonts w:asciiTheme="minorHAnsi" w:hAnsiTheme="minorHAnsi" w:cstheme="minorHAnsi"/>
          <w:sz w:val="22"/>
          <w:szCs w:val="22"/>
        </w:rPr>
        <w:t>………………..…….………...……………………….………………… oświadczam(y), że na podstawie art. 118 ustawy Prawo zamówień publicznych</w:t>
      </w:r>
      <w:r w:rsidR="00C72C5B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Pr="006C19EC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6C19EC">
        <w:rPr>
          <w:rFonts w:asciiTheme="minorHAnsi" w:hAnsiTheme="minorHAnsi" w:cstheme="minorHAnsi"/>
          <w:sz w:val="22"/>
          <w:szCs w:val="22"/>
        </w:rPr>
        <w:t>.</w:t>
      </w:r>
      <w:r w:rsidR="00C72C5B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sz w:val="22"/>
          <w:szCs w:val="22"/>
        </w:rPr>
        <w:t>Dz. U z 20</w:t>
      </w:r>
      <w:r w:rsidR="00576A1C" w:rsidRPr="006C19EC">
        <w:rPr>
          <w:rFonts w:asciiTheme="minorHAnsi" w:hAnsiTheme="minorHAnsi" w:cstheme="minorHAnsi"/>
          <w:sz w:val="22"/>
          <w:szCs w:val="22"/>
        </w:rPr>
        <w:t>2</w:t>
      </w:r>
      <w:r w:rsidR="00A33754" w:rsidRPr="006C19EC">
        <w:rPr>
          <w:rFonts w:asciiTheme="minorHAnsi" w:hAnsiTheme="minorHAnsi" w:cstheme="minorHAnsi"/>
          <w:sz w:val="22"/>
          <w:szCs w:val="22"/>
        </w:rPr>
        <w:t>4</w:t>
      </w:r>
      <w:r w:rsidRPr="006C19EC">
        <w:rPr>
          <w:rFonts w:asciiTheme="minorHAnsi" w:hAnsiTheme="minorHAnsi" w:cstheme="minorHAnsi"/>
          <w:sz w:val="22"/>
          <w:szCs w:val="22"/>
        </w:rPr>
        <w:t xml:space="preserve"> r.</w:t>
      </w:r>
      <w:r w:rsidR="00C72C5B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sz w:val="22"/>
          <w:szCs w:val="22"/>
        </w:rPr>
        <w:t xml:space="preserve">poz. </w:t>
      </w:r>
      <w:r w:rsidR="00576A1C" w:rsidRPr="006C19EC">
        <w:rPr>
          <w:rFonts w:asciiTheme="minorHAnsi" w:hAnsiTheme="minorHAnsi" w:cstheme="minorHAnsi"/>
          <w:sz w:val="22"/>
          <w:szCs w:val="22"/>
        </w:rPr>
        <w:t>1</w:t>
      </w:r>
      <w:r w:rsidR="00A33754" w:rsidRPr="006C19EC">
        <w:rPr>
          <w:rFonts w:asciiTheme="minorHAnsi" w:hAnsiTheme="minorHAnsi" w:cstheme="minorHAnsi"/>
          <w:sz w:val="22"/>
          <w:szCs w:val="22"/>
        </w:rPr>
        <w:t>320</w:t>
      </w:r>
      <w:r w:rsidRPr="006C19EC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6C19EC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6C19EC">
        <w:rPr>
          <w:rFonts w:asciiTheme="minorHAnsi" w:hAnsiTheme="minorHAnsi" w:cstheme="minorHAnsi"/>
          <w:sz w:val="22"/>
          <w:szCs w:val="22"/>
        </w:rPr>
        <w:t>. zm.) zobowiązuję się do oddania do dyspozycji Wykonawcy, tj. ……………..………………….…</w:t>
      </w:r>
      <w:r w:rsidR="00A33754" w:rsidRPr="006C19EC">
        <w:rPr>
          <w:rFonts w:asciiTheme="minorHAnsi" w:hAnsiTheme="minorHAnsi" w:cstheme="minorHAnsi"/>
          <w:sz w:val="22"/>
          <w:szCs w:val="22"/>
        </w:rPr>
        <w:t>………</w:t>
      </w:r>
      <w:r w:rsidRPr="006C19EC">
        <w:rPr>
          <w:rFonts w:asciiTheme="minorHAnsi" w:hAnsiTheme="minorHAnsi" w:cstheme="minorHAnsi"/>
          <w:sz w:val="22"/>
          <w:szCs w:val="22"/>
        </w:rPr>
        <w:t>………………..….. niezbędnych</w:t>
      </w:r>
      <w:r w:rsidR="00C72C5B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sz w:val="22"/>
          <w:szCs w:val="22"/>
        </w:rPr>
        <w:t xml:space="preserve">zasobów: </w:t>
      </w:r>
    </w:p>
    <w:p w14:paraId="1F6DC39D" w14:textId="77777777" w:rsidR="00285456" w:rsidRPr="006C19EC" w:rsidRDefault="00285456" w:rsidP="00285456">
      <w:pPr>
        <w:rPr>
          <w:rFonts w:asciiTheme="minorHAnsi" w:hAnsiTheme="minorHAnsi" w:cstheme="minorHAnsi"/>
          <w:sz w:val="22"/>
          <w:szCs w:val="22"/>
        </w:rPr>
      </w:pPr>
    </w:p>
    <w:p w14:paraId="50F62631" w14:textId="07B73E4C" w:rsidR="00285456" w:rsidRPr="006C19EC" w:rsidRDefault="00285456" w:rsidP="00285456">
      <w:pPr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□</w:t>
      </w:r>
      <w:r w:rsidR="00C72C5B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sz w:val="22"/>
          <w:szCs w:val="22"/>
        </w:rPr>
        <w:t xml:space="preserve">w zakresie </w:t>
      </w:r>
      <w:r w:rsidRPr="006C19EC">
        <w:rPr>
          <w:rFonts w:asciiTheme="minorHAnsi" w:hAnsiTheme="minorHAnsi" w:cstheme="minorHAnsi"/>
          <w:b/>
          <w:sz w:val="22"/>
          <w:szCs w:val="22"/>
        </w:rPr>
        <w:t>zdolności technicznych lub zawodowych</w:t>
      </w:r>
      <w:r w:rsidRPr="006C19EC">
        <w:rPr>
          <w:rFonts w:asciiTheme="minorHAnsi" w:hAnsiTheme="minorHAnsi" w:cstheme="minorHAnsi"/>
          <w:sz w:val="22"/>
          <w:szCs w:val="22"/>
        </w:rPr>
        <w:t xml:space="preserve">*, </w:t>
      </w:r>
    </w:p>
    <w:p w14:paraId="0E23FC92" w14:textId="544C577D" w:rsidR="00285456" w:rsidRPr="006C19EC" w:rsidRDefault="00C72C5B" w:rsidP="00285456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="00285456" w:rsidRPr="006C19EC">
        <w:rPr>
          <w:rFonts w:asciiTheme="minorHAnsi" w:hAnsiTheme="minorHAnsi" w:cstheme="minorHAnsi"/>
          <w:sz w:val="22"/>
          <w:szCs w:val="22"/>
        </w:rPr>
        <w:t xml:space="preserve">Jeśli dotyczy - należy podać szczegółowy zakres udostępnionych wykonawcy zasobów </w:t>
      </w:r>
    </w:p>
    <w:p w14:paraId="159D2D8E" w14:textId="5DB560BB" w:rsidR="00285456" w:rsidRPr="006C19EC" w:rsidRDefault="00285456" w:rsidP="00285456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</w:t>
      </w:r>
    </w:p>
    <w:p w14:paraId="49E9631F" w14:textId="124CBFB3" w:rsidR="00285456" w:rsidRPr="006C19EC" w:rsidRDefault="00285456" w:rsidP="00285456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</w:t>
      </w:r>
    </w:p>
    <w:p w14:paraId="198C817E" w14:textId="256300BC" w:rsidR="00285456" w:rsidRPr="006C19EC" w:rsidRDefault="00285456" w:rsidP="00285456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</w:t>
      </w:r>
    </w:p>
    <w:p w14:paraId="3E508176" w14:textId="621FE371" w:rsidR="00285456" w:rsidRPr="006C19EC" w:rsidRDefault="00285456" w:rsidP="00285456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</w:t>
      </w:r>
    </w:p>
    <w:p w14:paraId="318358AB" w14:textId="7C655A43" w:rsidR="00285456" w:rsidRPr="006C19EC" w:rsidRDefault="00285456" w:rsidP="00285456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</w:t>
      </w:r>
    </w:p>
    <w:p w14:paraId="16ED78EE" w14:textId="77777777" w:rsidR="00285456" w:rsidRPr="006C19EC" w:rsidRDefault="00285456" w:rsidP="00285456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2F451003" w14:textId="09743DCF" w:rsidR="00285456" w:rsidRPr="006C19EC" w:rsidRDefault="00285456" w:rsidP="00285456">
      <w:pPr>
        <w:spacing w:line="48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2.</w:t>
      </w:r>
      <w:r w:rsidR="00C72C5B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sz w:val="22"/>
          <w:szCs w:val="22"/>
        </w:rPr>
        <w:t>Poniżej należy</w:t>
      </w:r>
      <w:r w:rsidR="00C72C5B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sz w:val="22"/>
          <w:szCs w:val="22"/>
        </w:rPr>
        <w:t xml:space="preserve">szczegółowo opisać: </w:t>
      </w:r>
    </w:p>
    <w:p w14:paraId="07841CDC" w14:textId="1C8AE565" w:rsidR="00285456" w:rsidRPr="006C19EC" w:rsidRDefault="00285456" w:rsidP="00D52808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W jaki sposób i w jakim okresie udostępniane będą wykonawcy i wykorzystane przez niego</w:t>
      </w:r>
      <w:r w:rsidR="00C72C5B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sz w:val="22"/>
          <w:szCs w:val="22"/>
        </w:rPr>
        <w:t>zasoby podmiotu udostępniającego te zasoby przy wykonywaniu zamówienia</w:t>
      </w:r>
      <w:r w:rsidR="00C72C5B" w:rsidRPr="006C19E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53C842" w14:textId="5744B1FA" w:rsidR="00285456" w:rsidRPr="006C19EC" w:rsidRDefault="00285456" w:rsidP="00285456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</w:t>
      </w:r>
    </w:p>
    <w:p w14:paraId="2F396C0C" w14:textId="33E72982" w:rsidR="00285456" w:rsidRPr="006C19EC" w:rsidRDefault="00285456" w:rsidP="00285456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</w:t>
      </w:r>
    </w:p>
    <w:p w14:paraId="48F2D7A2" w14:textId="46303605" w:rsidR="00285456" w:rsidRPr="006C19EC" w:rsidRDefault="00285456" w:rsidP="00285456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</w:t>
      </w:r>
    </w:p>
    <w:p w14:paraId="27474270" w14:textId="77777777" w:rsidR="00285456" w:rsidRPr="006C19EC" w:rsidRDefault="00285456" w:rsidP="00285456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16"/>
          <w:szCs w:val="16"/>
        </w:rPr>
      </w:pPr>
    </w:p>
    <w:p w14:paraId="73CC7B55" w14:textId="36DFAD18" w:rsidR="00285456" w:rsidRPr="006C19EC" w:rsidRDefault="00285456" w:rsidP="00D52808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czy i w jakim zakresie podmiot udostępniający zasoby na zdolnościach, którego wykonawca polega w odniesieniu</w:t>
      </w:r>
      <w:r w:rsidR="00C72C5B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sz w:val="22"/>
          <w:szCs w:val="22"/>
        </w:rPr>
        <w:t>do</w:t>
      </w:r>
      <w:r w:rsidR="00C72C5B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sz w:val="22"/>
          <w:szCs w:val="22"/>
        </w:rPr>
        <w:t>warunków udziału w postępowaniu dotyczących wyksztalcenia, kwalifikacji zawodowych lub doświadczenia, zrealizuje usługi, których</w:t>
      </w:r>
      <w:r w:rsidR="00C72C5B" w:rsidRPr="006C19EC">
        <w:rPr>
          <w:rFonts w:asciiTheme="minorHAnsi" w:hAnsiTheme="minorHAnsi" w:cstheme="minorHAnsi"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sz w:val="22"/>
          <w:szCs w:val="22"/>
        </w:rPr>
        <w:t>wskazane zdolności dotyczą</w:t>
      </w:r>
      <w:r w:rsidR="00C72C5B" w:rsidRPr="006C19E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6A45203" w14:textId="429536D5" w:rsidR="00285456" w:rsidRPr="006C19EC" w:rsidRDefault="00285456" w:rsidP="00285456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</w:t>
      </w:r>
    </w:p>
    <w:p w14:paraId="68EAE061" w14:textId="71655B1F" w:rsidR="00285456" w:rsidRPr="006C19EC" w:rsidRDefault="00285456" w:rsidP="00285456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</w:t>
      </w:r>
    </w:p>
    <w:p w14:paraId="15AED849" w14:textId="5865BAFB" w:rsidR="00285456" w:rsidRPr="006C19EC" w:rsidRDefault="00285456" w:rsidP="00285456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</w:t>
      </w:r>
    </w:p>
    <w:p w14:paraId="6FAC2356" w14:textId="51C31FCD" w:rsidR="00285456" w:rsidRPr="006C19EC" w:rsidRDefault="00285456" w:rsidP="00285456">
      <w:pPr>
        <w:spacing w:after="24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9EC"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</w:t>
      </w:r>
    </w:p>
    <w:p w14:paraId="39D48AA3" w14:textId="71D7B52F" w:rsidR="00285456" w:rsidRPr="006C19EC" w:rsidRDefault="00285456" w:rsidP="00285456">
      <w:pPr>
        <w:rPr>
          <w:rFonts w:asciiTheme="minorHAnsi" w:hAnsiTheme="minorHAnsi" w:cstheme="minorHAnsi"/>
          <w:sz w:val="18"/>
          <w:szCs w:val="22"/>
        </w:rPr>
      </w:pPr>
      <w:r w:rsidRPr="006C19EC">
        <w:rPr>
          <w:rFonts w:asciiTheme="minorHAnsi" w:hAnsiTheme="minorHAnsi" w:cstheme="minorHAnsi"/>
          <w:sz w:val="18"/>
          <w:szCs w:val="22"/>
        </w:rPr>
        <w:t>* zaznaczyć właściwe, jeśli dotyczą</w:t>
      </w:r>
      <w:r w:rsidR="00C72C5B" w:rsidRPr="006C19EC">
        <w:rPr>
          <w:rFonts w:asciiTheme="minorHAnsi" w:hAnsiTheme="minorHAnsi" w:cstheme="minorHAnsi"/>
          <w:sz w:val="18"/>
          <w:szCs w:val="22"/>
        </w:rPr>
        <w:t xml:space="preserve"> </w:t>
      </w:r>
    </w:p>
    <w:p w14:paraId="29D75460" w14:textId="77777777" w:rsidR="00285456" w:rsidRPr="006C19EC" w:rsidRDefault="00285456" w:rsidP="00285456">
      <w:pPr>
        <w:rPr>
          <w:rFonts w:asciiTheme="minorHAnsi" w:hAnsiTheme="minorHAnsi" w:cstheme="minorHAnsi"/>
          <w:sz w:val="18"/>
          <w:szCs w:val="22"/>
        </w:rPr>
      </w:pPr>
      <w:r w:rsidRPr="006C19EC">
        <w:rPr>
          <w:rFonts w:asciiTheme="minorHAnsi" w:hAnsiTheme="minorHAnsi" w:cstheme="minorHAnsi"/>
          <w:sz w:val="18"/>
          <w:szCs w:val="22"/>
        </w:rPr>
        <w:t>** niepotrzebne skreślić</w:t>
      </w:r>
    </w:p>
    <w:p w14:paraId="6E38579A" w14:textId="77777777" w:rsidR="00CA1FF0" w:rsidRDefault="00CA1FF0" w:rsidP="009F52F4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95E876F" w14:textId="77777777" w:rsidR="00CA1FF0" w:rsidRDefault="00CA1FF0" w:rsidP="009F52F4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7896B98" w14:textId="77777777" w:rsidR="00CA1FF0" w:rsidRDefault="00CA1FF0" w:rsidP="009F52F4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FA60C5A" w14:textId="77777777" w:rsidR="00CA1FF0" w:rsidRDefault="00CA1FF0" w:rsidP="009F52F4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1C5F71B" w14:textId="77777777" w:rsidR="00CA1FF0" w:rsidRDefault="00CA1FF0" w:rsidP="009F52F4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07F3DA2" w14:textId="77777777" w:rsidR="00CA1FF0" w:rsidRDefault="00CA1FF0" w:rsidP="009F52F4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11E7FFB" w14:textId="72A574D0" w:rsidR="00285456" w:rsidRPr="006C19EC" w:rsidRDefault="00285456" w:rsidP="009F52F4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365FDE" w:rsidRPr="006C19EC">
        <w:rPr>
          <w:rFonts w:asciiTheme="minorHAnsi" w:hAnsiTheme="minorHAnsi" w:cstheme="minorHAnsi"/>
          <w:b/>
          <w:sz w:val="22"/>
          <w:szCs w:val="22"/>
        </w:rPr>
        <w:t>6</w:t>
      </w:r>
      <w:r w:rsidRPr="006C19EC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1A20AEC8" w14:textId="77777777" w:rsidR="00285456" w:rsidRPr="006C19EC" w:rsidRDefault="00285456" w:rsidP="00285456">
      <w:pPr>
        <w:spacing w:after="60"/>
        <w:jc w:val="center"/>
        <w:rPr>
          <w:rFonts w:asciiTheme="minorHAnsi" w:hAnsiTheme="minorHAnsi" w:cstheme="minorHAnsi"/>
          <w:b/>
          <w:sz w:val="22"/>
          <w:szCs w:val="18"/>
        </w:rPr>
      </w:pPr>
      <w:r w:rsidRPr="006C19EC">
        <w:rPr>
          <w:rFonts w:asciiTheme="minorHAnsi" w:hAnsiTheme="minorHAnsi" w:cstheme="minorHAnsi"/>
          <w:b/>
          <w:sz w:val="22"/>
          <w:szCs w:val="18"/>
        </w:rPr>
        <w:t>Oświadczenie wykonawców wspólnie ubiegających się o udzielenie zamówienia</w:t>
      </w:r>
    </w:p>
    <w:p w14:paraId="72DDE607" w14:textId="77777777" w:rsidR="00285456" w:rsidRPr="006C19EC" w:rsidRDefault="00285456" w:rsidP="00285456">
      <w:pPr>
        <w:spacing w:after="60"/>
        <w:jc w:val="center"/>
        <w:rPr>
          <w:rFonts w:asciiTheme="minorHAnsi" w:hAnsiTheme="minorHAnsi" w:cstheme="minorHAnsi"/>
          <w:b/>
          <w:sz w:val="22"/>
          <w:szCs w:val="18"/>
        </w:rPr>
      </w:pPr>
      <w:r w:rsidRPr="006C19EC">
        <w:rPr>
          <w:rFonts w:asciiTheme="minorHAnsi" w:hAnsiTheme="minorHAnsi" w:cstheme="minorHAnsi"/>
          <w:b/>
          <w:sz w:val="22"/>
          <w:szCs w:val="18"/>
        </w:rPr>
        <w:t>tj. konsorcjum / spółka cywilna</w:t>
      </w:r>
    </w:p>
    <w:p w14:paraId="45CE7D4C" w14:textId="77777777" w:rsidR="00285456" w:rsidRPr="006C19EC" w:rsidRDefault="00285456" w:rsidP="00285456">
      <w:pPr>
        <w:spacing w:after="60"/>
        <w:jc w:val="right"/>
        <w:rPr>
          <w:rFonts w:asciiTheme="minorHAnsi" w:hAnsiTheme="minorHAnsi" w:cstheme="minorHAnsi"/>
          <w:b/>
          <w:sz w:val="22"/>
          <w:szCs w:val="18"/>
        </w:rPr>
      </w:pPr>
    </w:p>
    <w:p w14:paraId="3107B5CC" w14:textId="77777777" w:rsidR="00F95ED7" w:rsidRPr="0053651C" w:rsidRDefault="00285456" w:rsidP="00F95ED7">
      <w:pPr>
        <w:tabs>
          <w:tab w:val="left" w:pos="0"/>
        </w:tabs>
        <w:autoSpaceDE w:val="0"/>
        <w:spacing w:line="200" w:lineRule="atLeast"/>
        <w:jc w:val="center"/>
        <w:rPr>
          <w:rFonts w:asciiTheme="minorHAnsi" w:hAnsiTheme="minorHAnsi" w:cstheme="minorHAnsi"/>
          <w:b/>
          <w:bCs/>
          <w:sz w:val="24"/>
          <w:szCs w:val="22"/>
        </w:rPr>
      </w:pPr>
      <w:r w:rsidRPr="006C19EC">
        <w:rPr>
          <w:rFonts w:asciiTheme="minorHAnsi" w:hAnsiTheme="minorHAnsi" w:cstheme="minorHAnsi"/>
          <w:sz w:val="22"/>
          <w:szCs w:val="18"/>
        </w:rPr>
        <w:t>Realizując postanowienia art. 117</w:t>
      </w:r>
      <w:r w:rsidR="00C72C5B" w:rsidRPr="006C19EC">
        <w:rPr>
          <w:rFonts w:asciiTheme="minorHAnsi" w:hAnsiTheme="minorHAnsi" w:cstheme="minorHAnsi"/>
          <w:sz w:val="22"/>
          <w:szCs w:val="18"/>
        </w:rPr>
        <w:t xml:space="preserve"> </w:t>
      </w:r>
      <w:r w:rsidRPr="006C19EC">
        <w:rPr>
          <w:rFonts w:asciiTheme="minorHAnsi" w:hAnsiTheme="minorHAnsi" w:cstheme="minorHAnsi"/>
          <w:sz w:val="22"/>
          <w:szCs w:val="18"/>
        </w:rPr>
        <w:t>ust. 4</w:t>
      </w:r>
      <w:r w:rsidR="00C72C5B" w:rsidRPr="006C19EC">
        <w:rPr>
          <w:rFonts w:asciiTheme="minorHAnsi" w:hAnsiTheme="minorHAnsi" w:cstheme="minorHAnsi"/>
          <w:sz w:val="22"/>
          <w:szCs w:val="18"/>
        </w:rPr>
        <w:t xml:space="preserve"> </w:t>
      </w:r>
      <w:r w:rsidRPr="006C19EC">
        <w:rPr>
          <w:rFonts w:asciiTheme="minorHAnsi" w:hAnsiTheme="minorHAnsi" w:cstheme="minorHAnsi"/>
          <w:sz w:val="22"/>
          <w:szCs w:val="18"/>
        </w:rPr>
        <w:t>ustawy PZP niniejszym</w:t>
      </w:r>
      <w:r w:rsidR="00C72C5B" w:rsidRPr="006C19EC">
        <w:rPr>
          <w:rFonts w:asciiTheme="minorHAnsi" w:hAnsiTheme="minorHAnsi" w:cstheme="minorHAnsi"/>
          <w:sz w:val="22"/>
          <w:szCs w:val="18"/>
        </w:rPr>
        <w:t xml:space="preserve"> </w:t>
      </w:r>
      <w:r w:rsidRPr="006C19EC">
        <w:rPr>
          <w:rFonts w:asciiTheme="minorHAnsi" w:hAnsiTheme="minorHAnsi" w:cstheme="minorHAnsi"/>
          <w:sz w:val="22"/>
          <w:szCs w:val="18"/>
        </w:rPr>
        <w:t xml:space="preserve">oświadczam, iż w ramach zadania pn. </w:t>
      </w:r>
      <w:bookmarkStart w:id="3" w:name="_Hlk63687685"/>
      <w:r w:rsidR="00F95ED7" w:rsidRPr="0053651C">
        <w:rPr>
          <w:rFonts w:asciiTheme="minorHAnsi" w:hAnsiTheme="minorHAnsi" w:cstheme="minorHAnsi"/>
          <w:b/>
          <w:bCs/>
          <w:sz w:val="24"/>
          <w:szCs w:val="22"/>
        </w:rPr>
        <w:t xml:space="preserve">Fotogrametryczna inwentaryzacja przestrzeni miasta Jastrzębia-Zdroju w ramach projektu </w:t>
      </w:r>
    </w:p>
    <w:p w14:paraId="0FD62024" w14:textId="77777777" w:rsidR="00F95ED7" w:rsidRPr="0053651C" w:rsidRDefault="00F95ED7" w:rsidP="00F95ED7">
      <w:pPr>
        <w:tabs>
          <w:tab w:val="left" w:pos="0"/>
        </w:tabs>
        <w:autoSpaceDE w:val="0"/>
        <w:spacing w:line="200" w:lineRule="atLeast"/>
        <w:jc w:val="center"/>
        <w:rPr>
          <w:rFonts w:asciiTheme="minorHAnsi" w:hAnsiTheme="minorHAnsi" w:cstheme="minorHAnsi"/>
          <w:b/>
          <w:bCs/>
          <w:sz w:val="24"/>
          <w:szCs w:val="22"/>
        </w:rPr>
      </w:pPr>
      <w:r w:rsidRPr="0053651C">
        <w:rPr>
          <w:rFonts w:asciiTheme="minorHAnsi" w:hAnsiTheme="minorHAnsi" w:cstheme="minorHAnsi"/>
          <w:b/>
          <w:bCs/>
          <w:sz w:val="24"/>
          <w:szCs w:val="22"/>
        </w:rPr>
        <w:t>„Cyfryzacja Urzędu Miasta w Jastrzębiu-Zdroju”</w:t>
      </w:r>
    </w:p>
    <w:p w14:paraId="7F147212" w14:textId="67B8A10F" w:rsidR="006A548A" w:rsidRPr="006C19EC" w:rsidRDefault="006A548A" w:rsidP="006A548A">
      <w:pPr>
        <w:pStyle w:val="Akapitzlist"/>
        <w:suppressAutoHyphens/>
        <w:ind w:left="426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2EBE4A88" w14:textId="77777777" w:rsidR="006A548A" w:rsidRPr="006C19EC" w:rsidRDefault="006A548A" w:rsidP="006A548A">
      <w:pPr>
        <w:rPr>
          <w:rFonts w:asciiTheme="minorHAnsi" w:hAnsiTheme="minorHAnsi" w:cstheme="minorHAnsi"/>
          <w:sz w:val="22"/>
          <w:szCs w:val="18"/>
        </w:rPr>
      </w:pPr>
    </w:p>
    <w:p w14:paraId="67EE2D6C" w14:textId="69F01BAA" w:rsidR="00C0076D" w:rsidRPr="006C19EC" w:rsidRDefault="00C0076D" w:rsidP="006A548A">
      <w:pPr>
        <w:rPr>
          <w:rFonts w:asciiTheme="minorHAnsi" w:hAnsiTheme="minorHAnsi" w:cstheme="minorHAnsi"/>
          <w:sz w:val="22"/>
          <w:szCs w:val="18"/>
        </w:rPr>
      </w:pPr>
      <w:r w:rsidRPr="006C19EC">
        <w:rPr>
          <w:rFonts w:asciiTheme="minorHAnsi" w:hAnsiTheme="minorHAnsi" w:cstheme="minorHAnsi"/>
          <w:sz w:val="22"/>
          <w:szCs w:val="18"/>
        </w:rPr>
        <w:t xml:space="preserve">Zakres </w:t>
      </w:r>
      <w:r w:rsidR="00EA7593" w:rsidRPr="006C19EC">
        <w:rPr>
          <w:rFonts w:asciiTheme="minorHAnsi" w:hAnsiTheme="minorHAnsi" w:cstheme="minorHAnsi"/>
          <w:sz w:val="22"/>
          <w:szCs w:val="18"/>
        </w:rPr>
        <w:t>usług</w:t>
      </w:r>
      <w:r w:rsidRPr="006C19EC">
        <w:rPr>
          <w:rFonts w:asciiTheme="minorHAnsi" w:hAnsiTheme="minorHAnsi" w:cstheme="minorHAnsi"/>
          <w:sz w:val="22"/>
          <w:szCs w:val="18"/>
        </w:rPr>
        <w:t xml:space="preserve"> polegający</w:t>
      </w:r>
      <w:r w:rsidR="00C72C5B" w:rsidRPr="006C19EC">
        <w:rPr>
          <w:rFonts w:asciiTheme="minorHAnsi" w:hAnsiTheme="minorHAnsi" w:cstheme="minorHAnsi"/>
          <w:sz w:val="22"/>
          <w:szCs w:val="18"/>
        </w:rPr>
        <w:t xml:space="preserve"> </w:t>
      </w:r>
      <w:r w:rsidRPr="006C19EC">
        <w:rPr>
          <w:rFonts w:asciiTheme="minorHAnsi" w:hAnsiTheme="minorHAnsi" w:cstheme="minorHAnsi"/>
          <w:sz w:val="22"/>
          <w:szCs w:val="18"/>
        </w:rPr>
        <w:t>na: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2C5B" w:rsidRPr="006C19EC">
        <w:rPr>
          <w:rFonts w:asciiTheme="minorHAnsi" w:hAnsiTheme="minorHAnsi" w:cstheme="minorHAnsi"/>
          <w:sz w:val="22"/>
          <w:szCs w:val="18"/>
        </w:rPr>
        <w:t xml:space="preserve"> </w:t>
      </w:r>
    </w:p>
    <w:p w14:paraId="37517E06" w14:textId="77777777" w:rsidR="00C0076D" w:rsidRPr="006C19EC" w:rsidRDefault="00C0076D" w:rsidP="00C0076D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6C19EC">
        <w:rPr>
          <w:rFonts w:asciiTheme="minorHAnsi" w:hAnsiTheme="minorHAnsi" w:cstheme="minorHAnsi"/>
          <w:sz w:val="22"/>
          <w:szCs w:val="18"/>
        </w:rPr>
        <w:t>realizowany będzie przez: ……………………………………………………………………………………..</w:t>
      </w:r>
    </w:p>
    <w:bookmarkEnd w:id="3"/>
    <w:p w14:paraId="4C5C7456" w14:textId="5EB8E3A5" w:rsidR="00C0076D" w:rsidRPr="006C19EC" w:rsidRDefault="00C72C5B" w:rsidP="00C0076D">
      <w:pPr>
        <w:spacing w:after="60"/>
        <w:rPr>
          <w:rFonts w:asciiTheme="minorHAnsi" w:hAnsiTheme="minorHAnsi" w:cstheme="minorHAnsi"/>
          <w:i/>
          <w:sz w:val="16"/>
          <w:szCs w:val="16"/>
        </w:rPr>
      </w:pPr>
      <w:r w:rsidRPr="006C19EC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C0076D" w:rsidRPr="006C19EC">
        <w:rPr>
          <w:rFonts w:asciiTheme="minorHAnsi" w:hAnsiTheme="minorHAnsi" w:cstheme="minorHAnsi"/>
          <w:i/>
          <w:sz w:val="16"/>
          <w:szCs w:val="16"/>
        </w:rPr>
        <w:t xml:space="preserve">(należy wskazać dane Wykonawcy) </w:t>
      </w:r>
    </w:p>
    <w:p w14:paraId="11E7DE03" w14:textId="77777777" w:rsidR="00C0076D" w:rsidRPr="006C19EC" w:rsidRDefault="00C0076D" w:rsidP="00C0076D">
      <w:pPr>
        <w:spacing w:after="60"/>
        <w:rPr>
          <w:rFonts w:asciiTheme="minorHAnsi" w:hAnsiTheme="minorHAnsi" w:cstheme="minorHAnsi"/>
          <w:sz w:val="16"/>
          <w:szCs w:val="16"/>
        </w:rPr>
      </w:pPr>
    </w:p>
    <w:p w14:paraId="073CD99B" w14:textId="3B622C7D" w:rsidR="00C0076D" w:rsidRPr="006C19EC" w:rsidRDefault="00C0076D" w:rsidP="00C0076D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6C19EC">
        <w:rPr>
          <w:rFonts w:asciiTheme="minorHAnsi" w:hAnsiTheme="minorHAnsi" w:cstheme="minorHAnsi"/>
          <w:sz w:val="22"/>
          <w:szCs w:val="18"/>
        </w:rPr>
        <w:t xml:space="preserve">Zakres </w:t>
      </w:r>
      <w:r w:rsidR="00EA7593" w:rsidRPr="006C19EC">
        <w:rPr>
          <w:rFonts w:asciiTheme="minorHAnsi" w:hAnsiTheme="minorHAnsi" w:cstheme="minorHAnsi"/>
          <w:sz w:val="22"/>
          <w:szCs w:val="18"/>
        </w:rPr>
        <w:t>usług</w:t>
      </w:r>
      <w:r w:rsidRPr="006C19EC">
        <w:rPr>
          <w:rFonts w:asciiTheme="minorHAnsi" w:hAnsiTheme="minorHAnsi" w:cstheme="minorHAnsi"/>
          <w:sz w:val="22"/>
          <w:szCs w:val="18"/>
        </w:rPr>
        <w:t xml:space="preserve"> polegający na: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2C5B" w:rsidRPr="006C19EC">
        <w:rPr>
          <w:rFonts w:asciiTheme="minorHAnsi" w:hAnsiTheme="minorHAnsi" w:cstheme="minorHAnsi"/>
          <w:sz w:val="22"/>
          <w:szCs w:val="18"/>
        </w:rPr>
        <w:t xml:space="preserve"> </w:t>
      </w:r>
    </w:p>
    <w:p w14:paraId="4474D1D8" w14:textId="77777777" w:rsidR="00C0076D" w:rsidRPr="006C19EC" w:rsidRDefault="00C0076D" w:rsidP="00C0076D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6C19EC">
        <w:rPr>
          <w:rFonts w:asciiTheme="minorHAnsi" w:hAnsiTheme="minorHAnsi" w:cstheme="minorHAnsi"/>
          <w:sz w:val="22"/>
          <w:szCs w:val="18"/>
        </w:rPr>
        <w:t>realizowany będzie przez: ……………………………………………………………………………………..</w:t>
      </w:r>
    </w:p>
    <w:p w14:paraId="50A330B2" w14:textId="486CE06E" w:rsidR="00C0076D" w:rsidRPr="006C19EC" w:rsidRDefault="00C72C5B" w:rsidP="00C0076D">
      <w:pPr>
        <w:spacing w:after="60"/>
        <w:rPr>
          <w:rFonts w:asciiTheme="minorHAnsi" w:hAnsiTheme="minorHAnsi" w:cstheme="minorHAnsi"/>
          <w:i/>
          <w:sz w:val="16"/>
          <w:szCs w:val="16"/>
        </w:rPr>
      </w:pPr>
      <w:r w:rsidRPr="006C19EC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C0076D" w:rsidRPr="006C19EC">
        <w:rPr>
          <w:rFonts w:asciiTheme="minorHAnsi" w:hAnsiTheme="minorHAnsi" w:cstheme="minorHAnsi"/>
          <w:i/>
          <w:sz w:val="16"/>
          <w:szCs w:val="16"/>
        </w:rPr>
        <w:t xml:space="preserve">(należy wskazać dane Wykonawcy) </w:t>
      </w:r>
    </w:p>
    <w:p w14:paraId="1F9005B7" w14:textId="77777777" w:rsidR="00C0076D" w:rsidRPr="006C19EC" w:rsidRDefault="00C0076D" w:rsidP="00C0076D">
      <w:pPr>
        <w:spacing w:after="60"/>
        <w:rPr>
          <w:rFonts w:asciiTheme="minorHAnsi" w:hAnsiTheme="minorHAnsi" w:cstheme="minorHAnsi"/>
          <w:sz w:val="16"/>
          <w:szCs w:val="16"/>
        </w:rPr>
      </w:pPr>
    </w:p>
    <w:p w14:paraId="73380A47" w14:textId="77777777" w:rsidR="00C0076D" w:rsidRPr="006C19EC" w:rsidRDefault="00C0076D" w:rsidP="00C0076D">
      <w:pPr>
        <w:spacing w:after="60"/>
        <w:rPr>
          <w:rFonts w:asciiTheme="minorHAnsi" w:hAnsiTheme="minorHAnsi" w:cstheme="minorHAnsi"/>
          <w:sz w:val="22"/>
          <w:szCs w:val="18"/>
        </w:rPr>
      </w:pPr>
    </w:p>
    <w:p w14:paraId="47EF4CF7" w14:textId="4051882F" w:rsidR="00C0076D" w:rsidRPr="006C19EC" w:rsidRDefault="00C0076D" w:rsidP="00C0076D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6C19EC">
        <w:rPr>
          <w:rFonts w:asciiTheme="minorHAnsi" w:hAnsiTheme="minorHAnsi" w:cstheme="minorHAnsi"/>
          <w:sz w:val="22"/>
          <w:szCs w:val="18"/>
        </w:rPr>
        <w:t xml:space="preserve">Zakres </w:t>
      </w:r>
      <w:r w:rsidR="00EA7593" w:rsidRPr="006C19EC">
        <w:rPr>
          <w:rFonts w:asciiTheme="minorHAnsi" w:hAnsiTheme="minorHAnsi" w:cstheme="minorHAnsi"/>
          <w:sz w:val="22"/>
          <w:szCs w:val="18"/>
        </w:rPr>
        <w:t>usług</w:t>
      </w:r>
      <w:r w:rsidRPr="006C19EC">
        <w:rPr>
          <w:rFonts w:asciiTheme="minorHAnsi" w:hAnsiTheme="minorHAnsi" w:cstheme="minorHAnsi"/>
          <w:sz w:val="22"/>
          <w:szCs w:val="18"/>
        </w:rPr>
        <w:t xml:space="preserve"> polegający na: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2C5B" w:rsidRPr="006C19EC">
        <w:rPr>
          <w:rFonts w:asciiTheme="minorHAnsi" w:hAnsiTheme="minorHAnsi" w:cstheme="minorHAnsi"/>
          <w:sz w:val="22"/>
          <w:szCs w:val="18"/>
        </w:rPr>
        <w:t xml:space="preserve"> </w:t>
      </w:r>
    </w:p>
    <w:p w14:paraId="42686D48" w14:textId="77777777" w:rsidR="00C0076D" w:rsidRPr="006C19EC" w:rsidRDefault="00C0076D" w:rsidP="00C0076D">
      <w:pPr>
        <w:spacing w:after="60"/>
        <w:rPr>
          <w:rFonts w:asciiTheme="minorHAnsi" w:hAnsiTheme="minorHAnsi" w:cstheme="minorHAnsi"/>
          <w:sz w:val="22"/>
          <w:szCs w:val="18"/>
        </w:rPr>
      </w:pPr>
      <w:r w:rsidRPr="006C19EC">
        <w:rPr>
          <w:rFonts w:asciiTheme="minorHAnsi" w:hAnsiTheme="minorHAnsi" w:cstheme="minorHAnsi"/>
          <w:sz w:val="22"/>
          <w:szCs w:val="18"/>
        </w:rPr>
        <w:t>realizowany będzie przez: ……………………………………………………………………………………..</w:t>
      </w:r>
    </w:p>
    <w:p w14:paraId="3B353CEC" w14:textId="2EEE43E7" w:rsidR="00C0076D" w:rsidRPr="006C19EC" w:rsidRDefault="00C72C5B" w:rsidP="00C0076D">
      <w:pPr>
        <w:spacing w:after="60"/>
        <w:rPr>
          <w:rFonts w:asciiTheme="minorHAnsi" w:hAnsiTheme="minorHAnsi" w:cstheme="minorHAnsi"/>
          <w:i/>
          <w:sz w:val="16"/>
          <w:szCs w:val="16"/>
        </w:rPr>
      </w:pPr>
      <w:r w:rsidRPr="006C19EC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="00C0076D" w:rsidRPr="006C19EC">
        <w:rPr>
          <w:rFonts w:asciiTheme="minorHAnsi" w:hAnsiTheme="minorHAnsi" w:cstheme="minorHAnsi"/>
          <w:i/>
          <w:sz w:val="16"/>
          <w:szCs w:val="16"/>
        </w:rPr>
        <w:t xml:space="preserve">(należy wskazać dane Wykonawcy) </w:t>
      </w:r>
    </w:p>
    <w:p w14:paraId="046EF471" w14:textId="77777777" w:rsidR="00285456" w:rsidRPr="006C19EC" w:rsidRDefault="00285456" w:rsidP="00285456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2FA44A33" w14:textId="77777777" w:rsidR="003C154F" w:rsidRPr="006C19EC" w:rsidRDefault="003C154F" w:rsidP="00285456">
      <w:pPr>
        <w:spacing w:before="120" w:after="120"/>
        <w:jc w:val="center"/>
        <w:rPr>
          <w:rFonts w:asciiTheme="minorHAnsi" w:hAnsiTheme="minorHAnsi" w:cstheme="minorHAnsi"/>
          <w:i/>
          <w:sz w:val="28"/>
          <w:szCs w:val="28"/>
        </w:rPr>
      </w:pPr>
    </w:p>
    <w:p w14:paraId="4CBF5461" w14:textId="4B97BD87" w:rsidR="003C154F" w:rsidRDefault="003C154F" w:rsidP="00285456">
      <w:pPr>
        <w:spacing w:before="120" w:after="120"/>
        <w:jc w:val="center"/>
        <w:rPr>
          <w:rFonts w:asciiTheme="minorHAnsi" w:hAnsiTheme="minorHAnsi" w:cstheme="minorHAnsi"/>
          <w:i/>
          <w:sz w:val="28"/>
          <w:szCs w:val="28"/>
        </w:rPr>
      </w:pPr>
    </w:p>
    <w:p w14:paraId="174EC48E" w14:textId="43D72D43" w:rsidR="001D540B" w:rsidRDefault="001D540B" w:rsidP="00285456">
      <w:pPr>
        <w:spacing w:before="120" w:after="120"/>
        <w:jc w:val="center"/>
        <w:rPr>
          <w:rFonts w:asciiTheme="minorHAnsi" w:hAnsiTheme="minorHAnsi" w:cstheme="minorHAnsi"/>
          <w:i/>
          <w:sz w:val="28"/>
          <w:szCs w:val="28"/>
        </w:rPr>
      </w:pPr>
    </w:p>
    <w:p w14:paraId="30F04D97" w14:textId="12E24593" w:rsidR="001D540B" w:rsidRDefault="001D540B" w:rsidP="00285456">
      <w:pPr>
        <w:spacing w:before="120" w:after="120"/>
        <w:jc w:val="center"/>
        <w:rPr>
          <w:rFonts w:asciiTheme="minorHAnsi" w:hAnsiTheme="minorHAnsi" w:cstheme="minorHAnsi"/>
          <w:i/>
          <w:sz w:val="28"/>
          <w:szCs w:val="28"/>
        </w:rPr>
      </w:pPr>
    </w:p>
    <w:p w14:paraId="0D93CB5B" w14:textId="79ED2950" w:rsidR="00880C3B" w:rsidRDefault="00880C3B" w:rsidP="00285456">
      <w:pPr>
        <w:spacing w:before="120" w:after="120"/>
        <w:jc w:val="center"/>
        <w:rPr>
          <w:rFonts w:asciiTheme="minorHAnsi" w:hAnsiTheme="minorHAnsi" w:cstheme="minorHAnsi"/>
          <w:i/>
          <w:sz w:val="28"/>
          <w:szCs w:val="28"/>
        </w:rPr>
      </w:pPr>
    </w:p>
    <w:p w14:paraId="1A56D84D" w14:textId="10B4CDBA" w:rsidR="00880C3B" w:rsidRDefault="00880C3B" w:rsidP="00285456">
      <w:pPr>
        <w:spacing w:before="120" w:after="120"/>
        <w:jc w:val="center"/>
        <w:rPr>
          <w:rFonts w:asciiTheme="minorHAnsi" w:hAnsiTheme="minorHAnsi" w:cstheme="minorHAnsi"/>
          <w:i/>
          <w:sz w:val="28"/>
          <w:szCs w:val="28"/>
        </w:rPr>
      </w:pPr>
    </w:p>
    <w:p w14:paraId="0345248D" w14:textId="0E97EFBF" w:rsidR="00880C3B" w:rsidRDefault="00880C3B" w:rsidP="00285456">
      <w:pPr>
        <w:spacing w:before="120" w:after="120"/>
        <w:jc w:val="center"/>
        <w:rPr>
          <w:rFonts w:asciiTheme="minorHAnsi" w:hAnsiTheme="minorHAnsi" w:cstheme="minorHAnsi"/>
          <w:i/>
          <w:sz w:val="28"/>
          <w:szCs w:val="28"/>
        </w:rPr>
      </w:pPr>
    </w:p>
    <w:p w14:paraId="6D7E2B67" w14:textId="61DCF9E7" w:rsidR="006A548A" w:rsidRPr="001D540B" w:rsidRDefault="006A548A" w:rsidP="00740F1E">
      <w:pPr>
        <w:pStyle w:val="Tytu"/>
        <w:spacing w:line="23" w:lineRule="atLeast"/>
        <w:jc w:val="right"/>
        <w:rPr>
          <w:rFonts w:asciiTheme="minorHAnsi" w:hAnsiTheme="minorHAnsi" w:cstheme="minorHAnsi"/>
          <w:color w:val="000000" w:themeColor="text1"/>
          <w:sz w:val="22"/>
          <w:u w:val="none"/>
        </w:rPr>
      </w:pPr>
      <w:r w:rsidRPr="001D540B">
        <w:rPr>
          <w:rFonts w:asciiTheme="minorHAnsi" w:hAnsiTheme="minorHAnsi" w:cstheme="minorHAnsi"/>
          <w:color w:val="000000" w:themeColor="text1"/>
          <w:sz w:val="22"/>
          <w:u w:val="none"/>
        </w:rPr>
        <w:lastRenderedPageBreak/>
        <w:t>Załącznik nr 7 do SWZ</w:t>
      </w:r>
    </w:p>
    <w:p w14:paraId="133D11A3" w14:textId="77777777" w:rsidR="008C0192" w:rsidRDefault="008C0192" w:rsidP="001161ED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51C472EF" w14:textId="3189EC5A" w:rsidR="001161ED" w:rsidRPr="006C19EC" w:rsidRDefault="001161ED" w:rsidP="001161ED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  <w:r w:rsidRPr="006C19EC"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  <w:t xml:space="preserve">Uwaga: </w:t>
      </w:r>
    </w:p>
    <w:p w14:paraId="787A28E4" w14:textId="77777777" w:rsidR="001161ED" w:rsidRPr="006C19EC" w:rsidRDefault="001161ED" w:rsidP="001161ED">
      <w:pPr>
        <w:rPr>
          <w:rFonts w:asciiTheme="minorHAnsi" w:hAnsiTheme="minorHAnsi" w:cstheme="minorHAnsi"/>
          <w:b/>
          <w:i/>
          <w:color w:val="FF0000"/>
          <w:sz w:val="18"/>
          <w:szCs w:val="18"/>
          <w:u w:val="single"/>
          <w:lang w:eastAsia="en-GB"/>
        </w:rPr>
      </w:pPr>
      <w:r w:rsidRPr="006C19EC">
        <w:rPr>
          <w:rFonts w:asciiTheme="minorHAnsi" w:hAnsiTheme="minorHAnsi" w:cstheme="minorHAnsi"/>
          <w:b/>
          <w:i/>
          <w:color w:val="FF0000"/>
          <w:sz w:val="18"/>
          <w:szCs w:val="18"/>
          <w:u w:val="single"/>
          <w:lang w:eastAsia="en-GB"/>
        </w:rPr>
        <w:t>Przedmiotowy dokument należy przedłożyć na wyraźne wezwanie Zamawiającego - art. 274 ust. 1 ustawy PZP</w:t>
      </w:r>
    </w:p>
    <w:p w14:paraId="369A5299" w14:textId="77777777" w:rsidR="001161ED" w:rsidRDefault="001161ED" w:rsidP="001161ED">
      <w:pPr>
        <w:ind w:right="5954"/>
        <w:rPr>
          <w:rFonts w:asciiTheme="minorHAnsi" w:hAnsiTheme="minorHAnsi" w:cstheme="minorHAnsi"/>
          <w:sz w:val="18"/>
        </w:rPr>
      </w:pPr>
    </w:p>
    <w:p w14:paraId="423DEF33" w14:textId="23C2746B" w:rsidR="001161ED" w:rsidRDefault="001161ED" w:rsidP="001161ED">
      <w:pPr>
        <w:ind w:right="5954"/>
        <w:rPr>
          <w:rFonts w:asciiTheme="minorHAnsi" w:hAnsiTheme="minorHAnsi" w:cstheme="minorHAnsi"/>
          <w:sz w:val="18"/>
        </w:rPr>
      </w:pPr>
      <w:r>
        <w:rPr>
          <w:rFonts w:asciiTheme="minorHAnsi" w:hAnsiTheme="minorHAnsi" w:cstheme="minorHAnsi"/>
          <w:sz w:val="18"/>
        </w:rPr>
        <w:t>…………………………………………………………….</w:t>
      </w:r>
    </w:p>
    <w:p w14:paraId="5C203DA6" w14:textId="4F64D6B2" w:rsidR="001161ED" w:rsidRDefault="001161ED" w:rsidP="001161ED">
      <w:pPr>
        <w:ind w:right="5954"/>
        <w:rPr>
          <w:rFonts w:asciiTheme="minorHAnsi" w:hAnsiTheme="minorHAnsi" w:cstheme="minorHAnsi"/>
          <w:sz w:val="18"/>
        </w:rPr>
      </w:pPr>
      <w:r w:rsidRPr="006C19EC">
        <w:rPr>
          <w:rFonts w:asciiTheme="minorHAnsi" w:hAnsiTheme="minorHAnsi" w:cstheme="minorHAnsi"/>
          <w:sz w:val="18"/>
        </w:rPr>
        <w:t>(pełna nazwa/firma, adres Wykonawcy)</w:t>
      </w:r>
    </w:p>
    <w:p w14:paraId="6A8D3D9B" w14:textId="77777777" w:rsidR="008C0192" w:rsidRPr="006C19EC" w:rsidRDefault="008C0192" w:rsidP="001161ED">
      <w:pPr>
        <w:ind w:right="5954"/>
        <w:rPr>
          <w:rFonts w:asciiTheme="minorHAnsi" w:hAnsiTheme="minorHAnsi" w:cstheme="minorHAnsi"/>
          <w:sz w:val="18"/>
        </w:rPr>
      </w:pPr>
    </w:p>
    <w:p w14:paraId="488354AB" w14:textId="77777777" w:rsidR="008C0192" w:rsidRDefault="008C0192" w:rsidP="008C0192">
      <w:pPr>
        <w:jc w:val="center"/>
        <w:rPr>
          <w:rFonts w:asciiTheme="minorHAnsi" w:hAnsiTheme="minorHAnsi" w:cstheme="minorHAnsi"/>
          <w:b/>
          <w:bCs/>
          <w:color w:val="000000"/>
          <w:sz w:val="18"/>
          <w:szCs w:val="18"/>
        </w:rPr>
      </w:pPr>
      <w:r w:rsidRPr="00B3268C">
        <w:rPr>
          <w:rFonts w:asciiTheme="minorHAnsi" w:hAnsiTheme="minorHAnsi" w:cstheme="minorHAnsi"/>
          <w:b/>
          <w:sz w:val="32"/>
          <w:szCs w:val="32"/>
        </w:rPr>
        <w:t>Wykazu</w:t>
      </w:r>
      <w:r>
        <w:rPr>
          <w:rFonts w:asciiTheme="minorHAnsi" w:hAnsiTheme="minorHAnsi" w:cstheme="minorHAnsi"/>
          <w:b/>
          <w:sz w:val="32"/>
          <w:szCs w:val="32"/>
        </w:rPr>
        <w:t xml:space="preserve"> u</w:t>
      </w:r>
      <w:r w:rsidRPr="00B3268C">
        <w:rPr>
          <w:rFonts w:asciiTheme="minorHAnsi" w:hAnsiTheme="minorHAnsi" w:cstheme="minorHAnsi"/>
          <w:b/>
          <w:sz w:val="32"/>
          <w:szCs w:val="32"/>
        </w:rPr>
        <w:t>sług wykonanych</w:t>
      </w:r>
      <w:r w:rsidRPr="00B3268C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Pr="00B3268C">
        <w:rPr>
          <w:rFonts w:asciiTheme="minorHAnsi" w:hAnsiTheme="minorHAnsi" w:cstheme="minorHAnsi"/>
          <w:b/>
          <w:sz w:val="32"/>
          <w:szCs w:val="32"/>
        </w:rPr>
        <w:t>w okresie ostatnich 3 lat</w:t>
      </w:r>
      <w:r w:rsidRPr="006C19EC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</w:t>
      </w:r>
    </w:p>
    <w:p w14:paraId="71540201" w14:textId="77777777" w:rsidR="008C0192" w:rsidRPr="006C19EC" w:rsidRDefault="008C0192" w:rsidP="008C019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C19EC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(zgodnie z wymaganiami rozdziału 21 pkt 1 </w:t>
      </w:r>
      <w:proofErr w:type="spellStart"/>
      <w:r w:rsidRPr="006C19EC">
        <w:rPr>
          <w:rFonts w:asciiTheme="minorHAnsi" w:hAnsiTheme="minorHAnsi" w:cstheme="minorHAnsi"/>
          <w:b/>
          <w:bCs/>
          <w:color w:val="000000"/>
          <w:sz w:val="18"/>
          <w:szCs w:val="18"/>
        </w:rPr>
        <w:t>ppkt</w:t>
      </w:r>
      <w:proofErr w:type="spellEnd"/>
      <w:r w:rsidRPr="006C19EC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sz w:val="18"/>
          <w:szCs w:val="18"/>
        </w:rPr>
        <w:t>2</w:t>
      </w:r>
      <w:r w:rsidRPr="006C19EC">
        <w:rPr>
          <w:rFonts w:asciiTheme="minorHAnsi" w:hAnsiTheme="minorHAnsi" w:cstheme="minorHAnsi"/>
          <w:b/>
          <w:bCs/>
          <w:color w:val="000000"/>
          <w:sz w:val="18"/>
          <w:szCs w:val="18"/>
        </w:rPr>
        <w:t>)</w:t>
      </w:r>
      <w:r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lit a))</w:t>
      </w:r>
    </w:p>
    <w:p w14:paraId="5BE9E8D6" w14:textId="77777777" w:rsidR="001161ED" w:rsidRPr="006C19EC" w:rsidRDefault="001161ED" w:rsidP="001161ED">
      <w:pPr>
        <w:jc w:val="center"/>
        <w:rPr>
          <w:rFonts w:asciiTheme="minorHAnsi" w:hAnsiTheme="minorHAnsi" w:cstheme="minorHAnsi"/>
        </w:rPr>
      </w:pPr>
      <w:r w:rsidRPr="006C19EC">
        <w:rPr>
          <w:rFonts w:asciiTheme="minorHAnsi" w:hAnsiTheme="minorHAnsi" w:cstheme="minorHAnsi"/>
        </w:rPr>
        <w:t>dotyczy postępowania pn.</w:t>
      </w:r>
    </w:p>
    <w:p w14:paraId="68883DE7" w14:textId="77777777" w:rsidR="00B3268C" w:rsidRPr="0053651C" w:rsidRDefault="00B3268C" w:rsidP="00B3268C">
      <w:pPr>
        <w:tabs>
          <w:tab w:val="left" w:pos="0"/>
        </w:tabs>
        <w:autoSpaceDE w:val="0"/>
        <w:spacing w:line="200" w:lineRule="atLeast"/>
        <w:jc w:val="center"/>
        <w:rPr>
          <w:rFonts w:asciiTheme="minorHAnsi" w:hAnsiTheme="minorHAnsi" w:cstheme="minorHAnsi"/>
          <w:b/>
          <w:bCs/>
          <w:sz w:val="24"/>
          <w:szCs w:val="22"/>
        </w:rPr>
      </w:pPr>
      <w:r w:rsidRPr="0053651C">
        <w:rPr>
          <w:rFonts w:asciiTheme="minorHAnsi" w:hAnsiTheme="minorHAnsi" w:cstheme="minorHAnsi"/>
          <w:b/>
          <w:bCs/>
          <w:sz w:val="24"/>
          <w:szCs w:val="22"/>
        </w:rPr>
        <w:t xml:space="preserve">Fotogrametryczna inwentaryzacja przestrzeni miasta Jastrzębia-Zdroju w ramach projektu </w:t>
      </w:r>
    </w:p>
    <w:p w14:paraId="4DBBC579" w14:textId="77777777" w:rsidR="00B3268C" w:rsidRPr="0053651C" w:rsidRDefault="00B3268C" w:rsidP="00B3268C">
      <w:pPr>
        <w:tabs>
          <w:tab w:val="left" w:pos="0"/>
        </w:tabs>
        <w:autoSpaceDE w:val="0"/>
        <w:spacing w:line="200" w:lineRule="atLeast"/>
        <w:jc w:val="center"/>
        <w:rPr>
          <w:rFonts w:asciiTheme="minorHAnsi" w:hAnsiTheme="minorHAnsi" w:cstheme="minorHAnsi"/>
          <w:b/>
          <w:bCs/>
          <w:sz w:val="24"/>
          <w:szCs w:val="22"/>
        </w:rPr>
      </w:pPr>
      <w:r w:rsidRPr="0053651C">
        <w:rPr>
          <w:rFonts w:asciiTheme="minorHAnsi" w:hAnsiTheme="minorHAnsi" w:cstheme="minorHAnsi"/>
          <w:b/>
          <w:bCs/>
          <w:sz w:val="24"/>
          <w:szCs w:val="22"/>
        </w:rPr>
        <w:t>„Cyfryzacja Urzędu Miasta w Jastrzębiu-Zdroju”</w:t>
      </w:r>
    </w:p>
    <w:p w14:paraId="420EEDC5" w14:textId="77777777" w:rsidR="001161ED" w:rsidRPr="006C19EC" w:rsidRDefault="001161ED" w:rsidP="00740F1E">
      <w:pPr>
        <w:pStyle w:val="Tytu"/>
        <w:spacing w:line="23" w:lineRule="atLeast"/>
        <w:jc w:val="right"/>
        <w:rPr>
          <w:rFonts w:asciiTheme="minorHAnsi" w:hAnsiTheme="minorHAnsi" w:cstheme="minorHAn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0"/>
        <w:gridCol w:w="7676"/>
      </w:tblGrid>
      <w:tr w:rsidR="00EC55A4" w:rsidRPr="008C0192" w14:paraId="400980C3" w14:textId="77777777" w:rsidTr="00EC55A4">
        <w:trPr>
          <w:cantSplit/>
          <w:trHeight w:val="1126"/>
          <w:jc w:val="center"/>
        </w:trPr>
        <w:tc>
          <w:tcPr>
            <w:tcW w:w="954" w:type="pct"/>
            <w:vAlign w:val="center"/>
          </w:tcPr>
          <w:p w14:paraId="7236BA84" w14:textId="77777777" w:rsidR="00EC55A4" w:rsidRPr="008C0192" w:rsidRDefault="00EC55A4" w:rsidP="00D47AE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C0192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Podmiot, na rzecz którego usługa została wykonana</w:t>
            </w:r>
          </w:p>
        </w:tc>
        <w:tc>
          <w:tcPr>
            <w:tcW w:w="4046" w:type="pct"/>
            <w:vAlign w:val="center"/>
          </w:tcPr>
          <w:p w14:paraId="155A30A9" w14:textId="6886E174" w:rsidR="00EC55A4" w:rsidRPr="008C0192" w:rsidRDefault="00EC55A4" w:rsidP="00D47AE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C0192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Nazwa prowadzonego zadania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</w:t>
            </w:r>
            <w:r w:rsidRPr="008C0192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zakres składający się na przedmiot zrealizowanego zadania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, termin realizacji oraz wartość usługi</w:t>
            </w:r>
          </w:p>
        </w:tc>
      </w:tr>
      <w:tr w:rsidR="00EC55A4" w:rsidRPr="008C0192" w14:paraId="2D1FB313" w14:textId="77777777" w:rsidTr="00EC55A4">
        <w:trPr>
          <w:trHeight w:val="1675"/>
          <w:jc w:val="center"/>
        </w:trPr>
        <w:tc>
          <w:tcPr>
            <w:tcW w:w="954" w:type="pct"/>
          </w:tcPr>
          <w:p w14:paraId="22DEDA64" w14:textId="77777777" w:rsidR="00EC55A4" w:rsidRPr="008C0192" w:rsidRDefault="00EC55A4" w:rsidP="00D47AEB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5A6CFBE1" w14:textId="77777777" w:rsidR="00EC55A4" w:rsidRPr="008C0192" w:rsidRDefault="00EC55A4" w:rsidP="00D47AEB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2207C081" w14:textId="77777777" w:rsidR="00EC55A4" w:rsidRPr="008C0192" w:rsidRDefault="00EC55A4" w:rsidP="00D47AEB">
            <w:pPr>
              <w:spacing w:line="360" w:lineRule="auto"/>
              <w:ind w:hanging="638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1E70DF92" w14:textId="77777777" w:rsidR="00EC55A4" w:rsidRPr="008C0192" w:rsidRDefault="00EC55A4" w:rsidP="00D47AEB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6B3D9B2F" w14:textId="77777777" w:rsidR="00EC55A4" w:rsidRPr="008C0192" w:rsidRDefault="00EC55A4" w:rsidP="00D47AEB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46" w:type="pct"/>
          </w:tcPr>
          <w:p w14:paraId="6D4BDF5E" w14:textId="7168CDAC" w:rsidR="00EC55A4" w:rsidRPr="00EC55A4" w:rsidRDefault="00EC55A4" w:rsidP="008C0192">
            <w:pPr>
              <w:spacing w:line="360" w:lineRule="auto"/>
              <w:ind w:firstLine="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C55A4">
              <w:rPr>
                <w:rFonts w:asciiTheme="minorHAnsi" w:hAnsiTheme="minorHAnsi" w:cstheme="minorHAnsi"/>
                <w:color w:val="000000"/>
              </w:rPr>
              <w:t>Nazwa zadania:…………………………………………………………………………………………………………….……</w:t>
            </w:r>
          </w:p>
          <w:p w14:paraId="2B6DDCC6" w14:textId="1446F945" w:rsidR="00EC55A4" w:rsidRPr="00EC55A4" w:rsidRDefault="00EC55A4" w:rsidP="008C0192">
            <w:pPr>
              <w:spacing w:line="360" w:lineRule="auto"/>
              <w:ind w:firstLine="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C55A4">
              <w:rPr>
                <w:rFonts w:asciiTheme="minorHAnsi" w:hAnsiTheme="minorHAnsi" w:cstheme="minorHAnsi"/>
                <w:color w:val="000000"/>
              </w:rPr>
              <w:t>Zakres zadania: …………………………………………………………………………………………………………………</w:t>
            </w:r>
          </w:p>
          <w:p w14:paraId="1A159D46" w14:textId="2FC585B3" w:rsidR="00EC55A4" w:rsidRPr="00EC55A4" w:rsidRDefault="00EC55A4" w:rsidP="00EC55A4">
            <w:pPr>
              <w:spacing w:line="276" w:lineRule="auto"/>
              <w:ind w:firstLine="28"/>
              <w:jc w:val="both"/>
              <w:rPr>
                <w:rFonts w:asciiTheme="minorHAnsi" w:hAnsiTheme="minorHAnsi" w:cstheme="minorHAnsi"/>
                <w:iCs/>
              </w:rPr>
            </w:pPr>
            <w:r w:rsidRPr="00EC55A4">
              <w:rPr>
                <w:rFonts w:asciiTheme="minorHAnsi" w:hAnsiTheme="minorHAnsi" w:cstheme="minorHAnsi"/>
                <w:iCs/>
              </w:rPr>
              <w:t xml:space="preserve">- rozdzielczość </w:t>
            </w:r>
            <w:proofErr w:type="spellStart"/>
            <w:r w:rsidRPr="00EC55A4">
              <w:rPr>
                <w:rFonts w:asciiTheme="minorHAnsi" w:hAnsiTheme="minorHAnsi" w:cstheme="minorHAnsi"/>
                <w:iCs/>
              </w:rPr>
              <w:t>ortofotomapy</w:t>
            </w:r>
            <w:proofErr w:type="spellEnd"/>
            <w:r w:rsidRPr="00EC55A4">
              <w:rPr>
                <w:rFonts w:asciiTheme="minorHAnsi" w:hAnsiTheme="minorHAnsi" w:cstheme="minorHAnsi"/>
                <w:iCs/>
              </w:rPr>
              <w:t xml:space="preserve"> ………..….. dla terenów miejskich o powierzchni ……………….. km2</w:t>
            </w:r>
          </w:p>
          <w:p w14:paraId="4A3F467E" w14:textId="744346B1" w:rsidR="00EC55A4" w:rsidRPr="00EC55A4" w:rsidRDefault="00EC55A4" w:rsidP="00DB4B45">
            <w:pPr>
              <w:spacing w:line="276" w:lineRule="auto"/>
              <w:ind w:firstLine="28"/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-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ortofotomapa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 i zdjęcia lotnicze zostały </w:t>
            </w:r>
            <w:r w:rsidRPr="00EC55A4">
              <w:rPr>
                <w:rFonts w:asciiTheme="minorHAnsi" w:hAnsiTheme="minorHAnsi" w:cstheme="minorHAnsi"/>
                <w:iCs/>
              </w:rPr>
              <w:t>przyjęt</w:t>
            </w:r>
            <w:r>
              <w:rPr>
                <w:rFonts w:asciiTheme="minorHAnsi" w:hAnsiTheme="minorHAnsi" w:cstheme="minorHAnsi"/>
                <w:iCs/>
              </w:rPr>
              <w:t>e</w:t>
            </w:r>
            <w:r w:rsidRPr="00EC55A4">
              <w:rPr>
                <w:rFonts w:asciiTheme="minorHAnsi" w:hAnsiTheme="minorHAnsi" w:cstheme="minorHAnsi"/>
                <w:iCs/>
              </w:rPr>
              <w:t xml:space="preserve"> do państwowego zasobu geodezyjnego i kartograficznego</w:t>
            </w:r>
            <w:r>
              <w:rPr>
                <w:rFonts w:asciiTheme="minorHAnsi" w:hAnsiTheme="minorHAnsi" w:cstheme="minorHAnsi"/>
                <w:iCs/>
              </w:rPr>
              <w:t>:</w:t>
            </w:r>
          </w:p>
          <w:p w14:paraId="78803539" w14:textId="010DC4F0" w:rsidR="00EC55A4" w:rsidRPr="00EC55A4" w:rsidRDefault="00EC55A4" w:rsidP="00DB4B45">
            <w:pPr>
              <w:spacing w:line="276" w:lineRule="auto"/>
              <w:ind w:firstLine="28"/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         </w:t>
            </w:r>
            <w:r w:rsidRPr="00EC55A4">
              <w:rPr>
                <w:rFonts w:asciiTheme="minorHAnsi" w:hAnsiTheme="minorHAnsi" w:cstheme="minorHAnsi"/>
                <w:iCs/>
              </w:rPr>
              <w:sym w:font="Symbol" w:char="F0FF"/>
            </w:r>
            <w:r w:rsidRPr="00EC55A4">
              <w:rPr>
                <w:rFonts w:asciiTheme="minorHAnsi" w:hAnsiTheme="minorHAnsi" w:cstheme="minorHAnsi"/>
                <w:iCs/>
              </w:rPr>
              <w:t xml:space="preserve">   tak   </w:t>
            </w:r>
            <w:r w:rsidRPr="00EC55A4">
              <w:rPr>
                <w:rFonts w:asciiTheme="minorHAnsi" w:hAnsiTheme="minorHAnsi" w:cstheme="minorHAnsi"/>
                <w:iCs/>
              </w:rPr>
              <w:sym w:font="Symbol" w:char="F0FF"/>
            </w:r>
            <w:r w:rsidRPr="00EC55A4">
              <w:rPr>
                <w:rFonts w:asciiTheme="minorHAnsi" w:hAnsiTheme="minorHAnsi" w:cstheme="minorHAnsi"/>
                <w:iCs/>
              </w:rPr>
              <w:t xml:space="preserve">  nie</w:t>
            </w:r>
          </w:p>
          <w:p w14:paraId="4347846B" w14:textId="4CFDF6FE" w:rsidR="00EC55A4" w:rsidRPr="00EC55A4" w:rsidRDefault="00EC55A4" w:rsidP="00EC55A4">
            <w:pPr>
              <w:pStyle w:val="Akapitzlist"/>
              <w:numPr>
                <w:ilvl w:val="0"/>
                <w:numId w:val="109"/>
              </w:numPr>
              <w:spacing w:line="276" w:lineRule="auto"/>
              <w:ind w:left="379"/>
              <w:jc w:val="both"/>
              <w:rPr>
                <w:rFonts w:asciiTheme="minorHAnsi" w:hAnsiTheme="minorHAnsi" w:cstheme="minorHAnsi"/>
                <w:iCs/>
                <w:sz w:val="20"/>
              </w:rPr>
            </w:pPr>
            <w:r w:rsidRPr="00EC55A4">
              <w:rPr>
                <w:rFonts w:asciiTheme="minorHAnsi" w:hAnsiTheme="minorHAnsi" w:cstheme="minorHAnsi"/>
                <w:iCs/>
                <w:sz w:val="20"/>
              </w:rPr>
              <w:t>gęstość punktów pomiarowych skaningu laserowego ……………………………………..…</w:t>
            </w:r>
            <w:r>
              <w:rPr>
                <w:rFonts w:asciiTheme="minorHAnsi" w:hAnsiTheme="minorHAnsi" w:cstheme="minorHAnsi"/>
                <w:iCs/>
                <w:sz w:val="20"/>
              </w:rPr>
              <w:t>pkt/m2</w:t>
            </w:r>
          </w:p>
          <w:p w14:paraId="660E528C" w14:textId="0D42E3C0" w:rsidR="00EC55A4" w:rsidRPr="00EC55A4" w:rsidRDefault="00EC55A4" w:rsidP="00EC55A4">
            <w:pPr>
              <w:pStyle w:val="Akapitzlist"/>
              <w:numPr>
                <w:ilvl w:val="0"/>
                <w:numId w:val="109"/>
              </w:numPr>
              <w:spacing w:line="276" w:lineRule="auto"/>
              <w:ind w:left="379"/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C55A4">
              <w:rPr>
                <w:rFonts w:asciiTheme="minorHAnsi" w:hAnsiTheme="minorHAnsi" w:cstheme="minorHAnsi"/>
                <w:color w:val="000000"/>
                <w:sz w:val="20"/>
              </w:rPr>
              <w:t>termin realizacji od…………………………………….. do…………………………………………..</w:t>
            </w:r>
          </w:p>
          <w:p w14:paraId="3F3D48D4" w14:textId="1B5A3B27" w:rsidR="00EC55A4" w:rsidRPr="00EC55A4" w:rsidRDefault="00EC55A4" w:rsidP="00EC55A4">
            <w:pPr>
              <w:pStyle w:val="Akapitzlist"/>
              <w:numPr>
                <w:ilvl w:val="0"/>
                <w:numId w:val="109"/>
              </w:numPr>
              <w:spacing w:line="276" w:lineRule="auto"/>
              <w:ind w:left="379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C55A4">
              <w:rPr>
                <w:rFonts w:asciiTheme="minorHAnsi" w:hAnsiTheme="minorHAnsi" w:cstheme="minorHAnsi"/>
                <w:color w:val="000000"/>
                <w:sz w:val="20"/>
              </w:rPr>
              <w:t>wartość usług</w:t>
            </w:r>
            <w:r>
              <w:rPr>
                <w:rFonts w:asciiTheme="minorHAnsi" w:hAnsiTheme="minorHAnsi" w:cstheme="minorHAnsi"/>
                <w:color w:val="000000"/>
                <w:sz w:val="20"/>
              </w:rPr>
              <w:t>i</w:t>
            </w:r>
            <w:r w:rsidRPr="00EC55A4">
              <w:rPr>
                <w:rFonts w:asciiTheme="minorHAnsi" w:hAnsiTheme="minorHAnsi" w:cstheme="minorHAnsi"/>
                <w:color w:val="000000"/>
                <w:sz w:val="20"/>
              </w:rPr>
              <w:t xml:space="preserve"> ……………………………… zł brutto</w:t>
            </w:r>
          </w:p>
        </w:tc>
      </w:tr>
      <w:tr w:rsidR="00EC55A4" w:rsidRPr="008C0192" w14:paraId="60D60133" w14:textId="77777777" w:rsidTr="00EC55A4">
        <w:trPr>
          <w:trHeight w:val="1675"/>
          <w:jc w:val="center"/>
        </w:trPr>
        <w:tc>
          <w:tcPr>
            <w:tcW w:w="954" w:type="pct"/>
          </w:tcPr>
          <w:p w14:paraId="743EBEAB" w14:textId="77777777" w:rsidR="00EC55A4" w:rsidRPr="008C0192" w:rsidRDefault="00EC55A4" w:rsidP="00D47AEB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4046" w:type="pct"/>
          </w:tcPr>
          <w:p w14:paraId="7E9A6C74" w14:textId="77777777" w:rsidR="00EC55A4" w:rsidRPr="00EC55A4" w:rsidRDefault="00EC55A4" w:rsidP="00EC55A4">
            <w:pPr>
              <w:spacing w:line="360" w:lineRule="auto"/>
              <w:ind w:firstLine="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C55A4">
              <w:rPr>
                <w:rFonts w:asciiTheme="minorHAnsi" w:hAnsiTheme="minorHAnsi" w:cstheme="minorHAnsi"/>
                <w:color w:val="000000"/>
              </w:rPr>
              <w:t>Nazwa zadania:…………………………………………………………………………………………………………….……</w:t>
            </w:r>
          </w:p>
          <w:p w14:paraId="053F967B" w14:textId="77777777" w:rsidR="00EC55A4" w:rsidRPr="00EC55A4" w:rsidRDefault="00EC55A4" w:rsidP="00EC55A4">
            <w:pPr>
              <w:spacing w:line="360" w:lineRule="auto"/>
              <w:ind w:firstLine="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C55A4">
              <w:rPr>
                <w:rFonts w:asciiTheme="minorHAnsi" w:hAnsiTheme="minorHAnsi" w:cstheme="minorHAnsi"/>
                <w:color w:val="000000"/>
              </w:rPr>
              <w:t>Zakres zadania: …………………………………………………………………………………………………………………</w:t>
            </w:r>
          </w:p>
          <w:p w14:paraId="737C955E" w14:textId="77777777" w:rsidR="00EC55A4" w:rsidRPr="00EC55A4" w:rsidRDefault="00EC55A4" w:rsidP="00EC55A4">
            <w:pPr>
              <w:spacing w:line="276" w:lineRule="auto"/>
              <w:ind w:firstLine="28"/>
              <w:jc w:val="both"/>
              <w:rPr>
                <w:rFonts w:asciiTheme="minorHAnsi" w:hAnsiTheme="minorHAnsi" w:cstheme="minorHAnsi"/>
                <w:iCs/>
              </w:rPr>
            </w:pPr>
            <w:r w:rsidRPr="00EC55A4">
              <w:rPr>
                <w:rFonts w:asciiTheme="minorHAnsi" w:hAnsiTheme="minorHAnsi" w:cstheme="minorHAnsi"/>
                <w:iCs/>
              </w:rPr>
              <w:t xml:space="preserve">- rozdzielczość </w:t>
            </w:r>
            <w:proofErr w:type="spellStart"/>
            <w:r w:rsidRPr="00EC55A4">
              <w:rPr>
                <w:rFonts w:asciiTheme="minorHAnsi" w:hAnsiTheme="minorHAnsi" w:cstheme="minorHAnsi"/>
                <w:iCs/>
              </w:rPr>
              <w:t>ortofotomapy</w:t>
            </w:r>
            <w:proofErr w:type="spellEnd"/>
            <w:r w:rsidRPr="00EC55A4">
              <w:rPr>
                <w:rFonts w:asciiTheme="minorHAnsi" w:hAnsiTheme="minorHAnsi" w:cstheme="minorHAnsi"/>
                <w:iCs/>
              </w:rPr>
              <w:t xml:space="preserve"> ………..….. dla terenów miejskich o powierzchni ……………….. km2</w:t>
            </w:r>
          </w:p>
          <w:p w14:paraId="0D7B2931" w14:textId="77777777" w:rsidR="00EC55A4" w:rsidRPr="00EC55A4" w:rsidRDefault="00EC55A4" w:rsidP="00EC55A4">
            <w:pPr>
              <w:spacing w:line="276" w:lineRule="auto"/>
              <w:ind w:firstLine="28"/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-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ortofotomapa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 i zdjęcia lotnicze zostały </w:t>
            </w:r>
            <w:r w:rsidRPr="00EC55A4">
              <w:rPr>
                <w:rFonts w:asciiTheme="minorHAnsi" w:hAnsiTheme="minorHAnsi" w:cstheme="minorHAnsi"/>
                <w:iCs/>
              </w:rPr>
              <w:t>przyjęt</w:t>
            </w:r>
            <w:r>
              <w:rPr>
                <w:rFonts w:asciiTheme="minorHAnsi" w:hAnsiTheme="minorHAnsi" w:cstheme="minorHAnsi"/>
                <w:iCs/>
              </w:rPr>
              <w:t>e</w:t>
            </w:r>
            <w:r w:rsidRPr="00EC55A4">
              <w:rPr>
                <w:rFonts w:asciiTheme="minorHAnsi" w:hAnsiTheme="minorHAnsi" w:cstheme="minorHAnsi"/>
                <w:iCs/>
              </w:rPr>
              <w:t xml:space="preserve"> do państwowego zasobu geodezyjnego i kartograficznego</w:t>
            </w:r>
            <w:r>
              <w:rPr>
                <w:rFonts w:asciiTheme="minorHAnsi" w:hAnsiTheme="minorHAnsi" w:cstheme="minorHAnsi"/>
                <w:iCs/>
              </w:rPr>
              <w:t>:</w:t>
            </w:r>
          </w:p>
          <w:p w14:paraId="48E801F6" w14:textId="77777777" w:rsidR="00EC55A4" w:rsidRPr="00EC55A4" w:rsidRDefault="00EC55A4" w:rsidP="00EC55A4">
            <w:pPr>
              <w:spacing w:line="276" w:lineRule="auto"/>
              <w:ind w:firstLine="28"/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         </w:t>
            </w:r>
            <w:r w:rsidRPr="00EC55A4">
              <w:rPr>
                <w:rFonts w:asciiTheme="minorHAnsi" w:hAnsiTheme="minorHAnsi" w:cstheme="minorHAnsi"/>
                <w:iCs/>
              </w:rPr>
              <w:sym w:font="Symbol" w:char="F0FF"/>
            </w:r>
            <w:r w:rsidRPr="00EC55A4">
              <w:rPr>
                <w:rFonts w:asciiTheme="minorHAnsi" w:hAnsiTheme="minorHAnsi" w:cstheme="minorHAnsi"/>
                <w:iCs/>
              </w:rPr>
              <w:t xml:space="preserve">   tak   </w:t>
            </w:r>
            <w:r w:rsidRPr="00EC55A4">
              <w:rPr>
                <w:rFonts w:asciiTheme="minorHAnsi" w:hAnsiTheme="minorHAnsi" w:cstheme="minorHAnsi"/>
                <w:iCs/>
              </w:rPr>
              <w:sym w:font="Symbol" w:char="F0FF"/>
            </w:r>
            <w:r w:rsidRPr="00EC55A4">
              <w:rPr>
                <w:rFonts w:asciiTheme="minorHAnsi" w:hAnsiTheme="minorHAnsi" w:cstheme="minorHAnsi"/>
                <w:iCs/>
              </w:rPr>
              <w:t xml:space="preserve">  nie</w:t>
            </w:r>
          </w:p>
          <w:p w14:paraId="07A006F3" w14:textId="77777777" w:rsidR="00EC55A4" w:rsidRPr="00EC55A4" w:rsidRDefault="00EC55A4" w:rsidP="00EC55A4">
            <w:pPr>
              <w:pStyle w:val="Akapitzlist"/>
              <w:numPr>
                <w:ilvl w:val="0"/>
                <w:numId w:val="109"/>
              </w:numPr>
              <w:spacing w:line="276" w:lineRule="auto"/>
              <w:ind w:left="379"/>
              <w:jc w:val="both"/>
              <w:rPr>
                <w:rFonts w:asciiTheme="minorHAnsi" w:hAnsiTheme="minorHAnsi" w:cstheme="minorHAnsi"/>
                <w:iCs/>
                <w:sz w:val="20"/>
              </w:rPr>
            </w:pPr>
            <w:r w:rsidRPr="00EC55A4">
              <w:rPr>
                <w:rFonts w:asciiTheme="minorHAnsi" w:hAnsiTheme="minorHAnsi" w:cstheme="minorHAnsi"/>
                <w:iCs/>
                <w:sz w:val="20"/>
              </w:rPr>
              <w:t>gęstość punktów pomiarowych skaningu laserowego ……………………………………..…</w:t>
            </w:r>
            <w:r>
              <w:rPr>
                <w:rFonts w:asciiTheme="minorHAnsi" w:hAnsiTheme="minorHAnsi" w:cstheme="minorHAnsi"/>
                <w:iCs/>
                <w:sz w:val="20"/>
              </w:rPr>
              <w:t>pkt/m2</w:t>
            </w:r>
          </w:p>
          <w:p w14:paraId="21373DD2" w14:textId="77777777" w:rsidR="00EC55A4" w:rsidRPr="00EC55A4" w:rsidRDefault="00EC55A4" w:rsidP="00EC55A4">
            <w:pPr>
              <w:pStyle w:val="Akapitzlist"/>
              <w:numPr>
                <w:ilvl w:val="0"/>
                <w:numId w:val="109"/>
              </w:numPr>
              <w:spacing w:line="276" w:lineRule="auto"/>
              <w:ind w:left="379"/>
              <w:jc w:val="both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C55A4">
              <w:rPr>
                <w:rFonts w:asciiTheme="minorHAnsi" w:hAnsiTheme="minorHAnsi" w:cstheme="minorHAnsi"/>
                <w:color w:val="000000"/>
                <w:sz w:val="20"/>
              </w:rPr>
              <w:t>termin realizacji od…………………………………….. do…………………………………………..</w:t>
            </w:r>
          </w:p>
          <w:p w14:paraId="01F2F60D" w14:textId="6F9C15EA" w:rsidR="00EC55A4" w:rsidRPr="008C0192" w:rsidRDefault="00EC55A4" w:rsidP="00EC55A4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C55A4">
              <w:rPr>
                <w:rFonts w:asciiTheme="minorHAnsi" w:hAnsiTheme="minorHAnsi" w:cstheme="minorHAnsi"/>
                <w:color w:val="000000"/>
              </w:rPr>
              <w:t>wartość usług</w:t>
            </w:r>
            <w:r>
              <w:rPr>
                <w:rFonts w:asciiTheme="minorHAnsi" w:hAnsiTheme="minorHAnsi" w:cstheme="minorHAnsi"/>
                <w:color w:val="000000"/>
              </w:rPr>
              <w:t>i</w:t>
            </w:r>
            <w:r w:rsidRPr="00EC55A4">
              <w:rPr>
                <w:rFonts w:asciiTheme="minorHAnsi" w:hAnsiTheme="minorHAnsi" w:cstheme="minorHAnsi"/>
                <w:color w:val="000000"/>
              </w:rPr>
              <w:t xml:space="preserve"> ……………………………… zł brutto</w:t>
            </w:r>
          </w:p>
        </w:tc>
      </w:tr>
    </w:tbl>
    <w:p w14:paraId="486EF96C" w14:textId="64636D83" w:rsidR="004A2574" w:rsidRPr="006C19EC" w:rsidRDefault="004A2574" w:rsidP="00FC49E6">
      <w:pPr>
        <w:pStyle w:val="Tytu"/>
        <w:jc w:val="right"/>
        <w:rPr>
          <w:rFonts w:asciiTheme="minorHAnsi" w:hAnsiTheme="minorHAnsi" w:cstheme="minorHAnsi"/>
          <w:b w:val="0"/>
          <w:sz w:val="20"/>
        </w:rPr>
      </w:pPr>
    </w:p>
    <w:p w14:paraId="5D6148C0" w14:textId="77777777" w:rsidR="008C0192" w:rsidRDefault="008C0192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05BB771F" w14:textId="77777777" w:rsidR="008C0192" w:rsidRDefault="008C0192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341005A5" w14:textId="77777777" w:rsidR="008C0192" w:rsidRDefault="008C0192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76A98F36" w14:textId="77777777" w:rsidR="008C0192" w:rsidRDefault="008C0192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7D9FF3EB" w14:textId="7C5D73B5" w:rsidR="00880C3B" w:rsidRDefault="00880C3B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282CD1FA" w14:textId="680294BE" w:rsidR="00880C3B" w:rsidRDefault="00880C3B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461138A8" w14:textId="1DB753A2" w:rsidR="00EC55A4" w:rsidRDefault="00EC55A4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1D103616" w14:textId="11F7A15E" w:rsidR="00EC55A4" w:rsidRDefault="00EC55A4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63F64F8A" w14:textId="7B564A67" w:rsidR="00EC55A4" w:rsidRDefault="00EC55A4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3871597D" w14:textId="79DA3AB6" w:rsidR="00EC55A4" w:rsidRDefault="00EC55A4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440B4630" w14:textId="7F9072D4" w:rsidR="005544A8" w:rsidRDefault="005544A8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63923596" w14:textId="7B1E9E05" w:rsidR="005544A8" w:rsidRDefault="005544A8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60A1208C" w14:textId="77777777" w:rsidR="005544A8" w:rsidRDefault="005544A8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</w:p>
    <w:p w14:paraId="0EF68934" w14:textId="1F8A2EAE" w:rsidR="00901FF0" w:rsidRPr="006C19EC" w:rsidRDefault="00901FF0" w:rsidP="00901FF0">
      <w:pPr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</w:pPr>
      <w:r w:rsidRPr="006C19EC">
        <w:rPr>
          <w:rFonts w:asciiTheme="minorHAnsi" w:hAnsiTheme="minorHAnsi" w:cstheme="minorHAnsi"/>
          <w:i/>
          <w:color w:val="FF0000"/>
          <w:sz w:val="18"/>
          <w:szCs w:val="18"/>
          <w:u w:val="single"/>
          <w:lang w:eastAsia="en-GB"/>
        </w:rPr>
        <w:lastRenderedPageBreak/>
        <w:t xml:space="preserve">Uwaga: </w:t>
      </w:r>
    </w:p>
    <w:p w14:paraId="22FA5BDF" w14:textId="70A1F1F2" w:rsidR="00901FF0" w:rsidRPr="006C19EC" w:rsidRDefault="00901FF0" w:rsidP="00901FF0">
      <w:pPr>
        <w:rPr>
          <w:rFonts w:asciiTheme="minorHAnsi" w:hAnsiTheme="minorHAnsi" w:cstheme="minorHAnsi"/>
          <w:b/>
          <w:i/>
          <w:color w:val="FF0000"/>
          <w:sz w:val="18"/>
          <w:szCs w:val="18"/>
          <w:u w:val="single"/>
          <w:lang w:eastAsia="en-GB"/>
        </w:rPr>
      </w:pPr>
      <w:r w:rsidRPr="006C19EC">
        <w:rPr>
          <w:rFonts w:asciiTheme="minorHAnsi" w:hAnsiTheme="minorHAnsi" w:cstheme="minorHAnsi"/>
          <w:b/>
          <w:i/>
          <w:color w:val="FF0000"/>
          <w:sz w:val="18"/>
          <w:szCs w:val="18"/>
          <w:u w:val="single"/>
          <w:lang w:eastAsia="en-GB"/>
        </w:rPr>
        <w:t>Przedmiotowy</w:t>
      </w:r>
      <w:r w:rsidR="00C72C5B" w:rsidRPr="006C19EC">
        <w:rPr>
          <w:rFonts w:asciiTheme="minorHAnsi" w:hAnsiTheme="minorHAnsi" w:cstheme="minorHAnsi"/>
          <w:b/>
          <w:i/>
          <w:color w:val="FF0000"/>
          <w:sz w:val="18"/>
          <w:szCs w:val="18"/>
          <w:u w:val="single"/>
          <w:lang w:eastAsia="en-GB"/>
        </w:rPr>
        <w:t xml:space="preserve"> </w:t>
      </w:r>
      <w:r w:rsidRPr="006C19EC">
        <w:rPr>
          <w:rFonts w:asciiTheme="minorHAnsi" w:hAnsiTheme="minorHAnsi" w:cstheme="minorHAnsi"/>
          <w:b/>
          <w:i/>
          <w:color w:val="FF0000"/>
          <w:sz w:val="18"/>
          <w:szCs w:val="18"/>
          <w:u w:val="single"/>
          <w:lang w:eastAsia="en-GB"/>
        </w:rPr>
        <w:t>dokument należy</w:t>
      </w:r>
      <w:r w:rsidR="00C72C5B" w:rsidRPr="006C19EC">
        <w:rPr>
          <w:rFonts w:asciiTheme="minorHAnsi" w:hAnsiTheme="minorHAnsi" w:cstheme="minorHAnsi"/>
          <w:b/>
          <w:i/>
          <w:color w:val="FF0000"/>
          <w:sz w:val="18"/>
          <w:szCs w:val="18"/>
          <w:u w:val="single"/>
          <w:lang w:eastAsia="en-GB"/>
        </w:rPr>
        <w:t xml:space="preserve"> </w:t>
      </w:r>
      <w:r w:rsidRPr="006C19EC">
        <w:rPr>
          <w:rFonts w:asciiTheme="minorHAnsi" w:hAnsiTheme="minorHAnsi" w:cstheme="minorHAnsi"/>
          <w:b/>
          <w:i/>
          <w:color w:val="FF0000"/>
          <w:sz w:val="18"/>
          <w:szCs w:val="18"/>
          <w:u w:val="single"/>
          <w:lang w:eastAsia="en-GB"/>
        </w:rPr>
        <w:t>przedłożyć na wyraźne wezwanie</w:t>
      </w:r>
      <w:r w:rsidR="00C72C5B" w:rsidRPr="006C19EC">
        <w:rPr>
          <w:rFonts w:asciiTheme="minorHAnsi" w:hAnsiTheme="minorHAnsi" w:cstheme="minorHAnsi"/>
          <w:b/>
          <w:i/>
          <w:color w:val="FF0000"/>
          <w:sz w:val="18"/>
          <w:szCs w:val="18"/>
          <w:u w:val="single"/>
          <w:lang w:eastAsia="en-GB"/>
        </w:rPr>
        <w:t xml:space="preserve"> </w:t>
      </w:r>
      <w:r w:rsidRPr="006C19EC">
        <w:rPr>
          <w:rFonts w:asciiTheme="minorHAnsi" w:hAnsiTheme="minorHAnsi" w:cstheme="minorHAnsi"/>
          <w:b/>
          <w:i/>
          <w:color w:val="FF0000"/>
          <w:sz w:val="18"/>
          <w:szCs w:val="18"/>
          <w:u w:val="single"/>
          <w:lang w:eastAsia="en-GB"/>
        </w:rPr>
        <w:t>Zamawiającego - art. 274 ust. 1 ustawy PZP</w:t>
      </w:r>
    </w:p>
    <w:p w14:paraId="625C8FED" w14:textId="77777777" w:rsidR="001D540B" w:rsidRDefault="001D540B" w:rsidP="0025568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9A34B88" w14:textId="4B71A891" w:rsidR="0025568D" w:rsidRPr="006C19EC" w:rsidRDefault="0025568D" w:rsidP="0025568D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6C19EC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0A67D1" w:rsidRPr="006C19EC">
        <w:rPr>
          <w:rFonts w:asciiTheme="minorHAnsi" w:hAnsiTheme="minorHAnsi" w:cstheme="minorHAnsi"/>
          <w:b/>
          <w:sz w:val="22"/>
          <w:szCs w:val="22"/>
        </w:rPr>
        <w:t>8</w:t>
      </w:r>
      <w:r w:rsidRPr="006C19EC">
        <w:rPr>
          <w:rFonts w:asciiTheme="minorHAnsi" w:hAnsiTheme="minorHAnsi" w:cstheme="minorHAnsi"/>
          <w:b/>
          <w:sz w:val="22"/>
          <w:szCs w:val="22"/>
        </w:rPr>
        <w:t xml:space="preserve"> do</w:t>
      </w:r>
      <w:r w:rsidR="00C72C5B" w:rsidRPr="006C19E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C19EC">
        <w:rPr>
          <w:rFonts w:asciiTheme="minorHAnsi" w:hAnsiTheme="minorHAnsi" w:cstheme="minorHAnsi"/>
          <w:b/>
          <w:sz w:val="22"/>
          <w:szCs w:val="22"/>
        </w:rPr>
        <w:t xml:space="preserve">SWZ </w:t>
      </w:r>
    </w:p>
    <w:p w14:paraId="0895923A" w14:textId="10F3F85E" w:rsidR="0025568D" w:rsidRPr="006C19EC" w:rsidRDefault="0025568D" w:rsidP="0025568D">
      <w:pPr>
        <w:rPr>
          <w:rFonts w:asciiTheme="minorHAnsi" w:hAnsiTheme="minorHAnsi" w:cstheme="minorHAnsi"/>
          <w:sz w:val="18"/>
          <w:szCs w:val="18"/>
        </w:rPr>
      </w:pPr>
      <w:r w:rsidRPr="006C19EC">
        <w:rPr>
          <w:rFonts w:asciiTheme="minorHAnsi" w:hAnsiTheme="minorHAnsi" w:cstheme="minorHAnsi"/>
          <w:sz w:val="18"/>
          <w:szCs w:val="18"/>
        </w:rPr>
        <w:t>..............................</w:t>
      </w:r>
      <w:r w:rsidR="00FC4973" w:rsidRPr="006C19EC">
        <w:rPr>
          <w:rFonts w:asciiTheme="minorHAnsi" w:hAnsiTheme="minorHAnsi" w:cstheme="minorHAnsi"/>
          <w:sz w:val="18"/>
          <w:szCs w:val="18"/>
        </w:rPr>
        <w:t>................</w:t>
      </w:r>
      <w:r w:rsidRPr="006C19EC">
        <w:rPr>
          <w:rFonts w:asciiTheme="minorHAnsi" w:hAnsiTheme="minorHAnsi" w:cstheme="minorHAnsi"/>
          <w:sz w:val="18"/>
          <w:szCs w:val="18"/>
        </w:rPr>
        <w:t>......................</w:t>
      </w:r>
    </w:p>
    <w:p w14:paraId="70F8EF31" w14:textId="77777777" w:rsidR="008C0192" w:rsidRDefault="00C72C5B" w:rsidP="008C0192">
      <w:pPr>
        <w:rPr>
          <w:rFonts w:asciiTheme="minorHAnsi" w:hAnsiTheme="minorHAnsi" w:cstheme="minorHAnsi"/>
          <w:b/>
          <w:sz w:val="32"/>
          <w:szCs w:val="32"/>
        </w:rPr>
      </w:pPr>
      <w:r w:rsidRPr="006C19EC">
        <w:rPr>
          <w:rFonts w:asciiTheme="minorHAnsi" w:hAnsiTheme="minorHAnsi" w:cstheme="minorHAnsi"/>
          <w:sz w:val="18"/>
        </w:rPr>
        <w:t xml:space="preserve"> </w:t>
      </w:r>
      <w:r w:rsidR="003237D9" w:rsidRPr="006C19EC">
        <w:rPr>
          <w:rFonts w:asciiTheme="minorHAnsi" w:hAnsiTheme="minorHAnsi" w:cstheme="minorHAnsi"/>
          <w:sz w:val="18"/>
        </w:rPr>
        <w:t>(pełna nazwa/firma, adres Wykonawcy)</w:t>
      </w:r>
      <w:r w:rsidR="008C0192" w:rsidRPr="008C0192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14:paraId="3F5705ED" w14:textId="77777777" w:rsidR="008C0192" w:rsidRDefault="008C0192" w:rsidP="008C0192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756DC014" w14:textId="18FD0FE2" w:rsidR="008C0192" w:rsidRPr="006C19EC" w:rsidRDefault="008C0192" w:rsidP="008C0192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6C19EC">
        <w:rPr>
          <w:rFonts w:asciiTheme="minorHAnsi" w:hAnsiTheme="minorHAnsi" w:cstheme="minorHAnsi"/>
          <w:b/>
          <w:sz w:val="32"/>
          <w:szCs w:val="32"/>
        </w:rPr>
        <w:t>Wykaz osób, które będą uczestniczyć w wykonaniu zamówienia</w:t>
      </w:r>
    </w:p>
    <w:p w14:paraId="0E6EB5F5" w14:textId="77777777" w:rsidR="008C0192" w:rsidRPr="006C19EC" w:rsidRDefault="008C0192" w:rsidP="008C0192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C19EC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(zgodnie z wymaganiami rozdziału 21 pkt 1 </w:t>
      </w:r>
      <w:proofErr w:type="spellStart"/>
      <w:r w:rsidRPr="006C19EC">
        <w:rPr>
          <w:rFonts w:asciiTheme="minorHAnsi" w:hAnsiTheme="minorHAnsi" w:cstheme="minorHAnsi"/>
          <w:b/>
          <w:bCs/>
          <w:color w:val="000000"/>
          <w:sz w:val="18"/>
          <w:szCs w:val="18"/>
        </w:rPr>
        <w:t>ppkt</w:t>
      </w:r>
      <w:proofErr w:type="spellEnd"/>
      <w:r w:rsidRPr="006C19EC"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bCs/>
          <w:color w:val="000000"/>
          <w:sz w:val="18"/>
          <w:szCs w:val="18"/>
        </w:rPr>
        <w:t>2</w:t>
      </w:r>
      <w:r w:rsidRPr="006C19EC">
        <w:rPr>
          <w:rFonts w:asciiTheme="minorHAnsi" w:hAnsiTheme="minorHAnsi" w:cstheme="minorHAnsi"/>
          <w:b/>
          <w:bCs/>
          <w:color w:val="000000"/>
          <w:sz w:val="18"/>
          <w:szCs w:val="18"/>
        </w:rPr>
        <w:t>)</w:t>
      </w:r>
      <w:r>
        <w:rPr>
          <w:rFonts w:asciiTheme="minorHAnsi" w:hAnsiTheme="minorHAnsi" w:cstheme="minorHAnsi"/>
          <w:b/>
          <w:bCs/>
          <w:color w:val="000000"/>
          <w:sz w:val="18"/>
          <w:szCs w:val="18"/>
        </w:rPr>
        <w:t xml:space="preserve"> lit b))</w:t>
      </w:r>
    </w:p>
    <w:p w14:paraId="091C52FD" w14:textId="1C53B714" w:rsidR="003237D9" w:rsidRPr="006C19EC" w:rsidRDefault="003237D9" w:rsidP="003237D9">
      <w:pPr>
        <w:ind w:right="5954"/>
        <w:rPr>
          <w:rFonts w:asciiTheme="minorHAnsi" w:hAnsiTheme="minorHAnsi" w:cstheme="minorHAnsi"/>
          <w:sz w:val="18"/>
        </w:rPr>
      </w:pPr>
    </w:p>
    <w:p w14:paraId="367A4839" w14:textId="77777777" w:rsidR="0025568D" w:rsidRPr="006C19EC" w:rsidRDefault="0025568D" w:rsidP="0025568D">
      <w:pPr>
        <w:jc w:val="center"/>
        <w:rPr>
          <w:rFonts w:asciiTheme="minorHAnsi" w:hAnsiTheme="minorHAnsi" w:cstheme="minorHAnsi"/>
        </w:rPr>
      </w:pPr>
      <w:r w:rsidRPr="006C19EC">
        <w:rPr>
          <w:rFonts w:asciiTheme="minorHAnsi" w:hAnsiTheme="minorHAnsi" w:cstheme="minorHAnsi"/>
        </w:rPr>
        <w:t>dotyczy postępowania pn.</w:t>
      </w:r>
    </w:p>
    <w:p w14:paraId="379384C8" w14:textId="77777777" w:rsidR="00B3268C" w:rsidRPr="0053651C" w:rsidRDefault="00B3268C" w:rsidP="00B3268C">
      <w:pPr>
        <w:tabs>
          <w:tab w:val="left" w:pos="0"/>
        </w:tabs>
        <w:autoSpaceDE w:val="0"/>
        <w:spacing w:line="200" w:lineRule="atLeast"/>
        <w:jc w:val="center"/>
        <w:rPr>
          <w:rFonts w:asciiTheme="minorHAnsi" w:hAnsiTheme="minorHAnsi" w:cstheme="minorHAnsi"/>
          <w:b/>
          <w:bCs/>
          <w:sz w:val="24"/>
          <w:szCs w:val="22"/>
        </w:rPr>
      </w:pPr>
      <w:r w:rsidRPr="0053651C">
        <w:rPr>
          <w:rFonts w:asciiTheme="minorHAnsi" w:hAnsiTheme="minorHAnsi" w:cstheme="minorHAnsi"/>
          <w:b/>
          <w:bCs/>
          <w:sz w:val="24"/>
          <w:szCs w:val="22"/>
        </w:rPr>
        <w:t xml:space="preserve">Fotogrametryczna inwentaryzacja przestrzeni miasta Jastrzębia-Zdroju w ramach projektu </w:t>
      </w:r>
    </w:p>
    <w:p w14:paraId="3159AD9F" w14:textId="77777777" w:rsidR="00B3268C" w:rsidRPr="0053651C" w:rsidRDefault="00B3268C" w:rsidP="00B3268C">
      <w:pPr>
        <w:tabs>
          <w:tab w:val="left" w:pos="0"/>
        </w:tabs>
        <w:autoSpaceDE w:val="0"/>
        <w:spacing w:line="200" w:lineRule="atLeast"/>
        <w:jc w:val="center"/>
        <w:rPr>
          <w:rFonts w:asciiTheme="minorHAnsi" w:hAnsiTheme="minorHAnsi" w:cstheme="minorHAnsi"/>
          <w:b/>
          <w:bCs/>
          <w:sz w:val="24"/>
          <w:szCs w:val="22"/>
        </w:rPr>
      </w:pPr>
      <w:r w:rsidRPr="0053651C">
        <w:rPr>
          <w:rFonts w:asciiTheme="minorHAnsi" w:hAnsiTheme="minorHAnsi" w:cstheme="minorHAnsi"/>
          <w:b/>
          <w:bCs/>
          <w:sz w:val="24"/>
          <w:szCs w:val="22"/>
        </w:rPr>
        <w:t>„Cyfryzacja Urzędu Miasta w Jastrzębiu-Zdroju”</w:t>
      </w:r>
    </w:p>
    <w:p w14:paraId="11CAC06E" w14:textId="77777777" w:rsidR="006A548A" w:rsidRPr="00990F47" w:rsidRDefault="006A548A" w:rsidP="00E37DDC">
      <w:pPr>
        <w:jc w:val="center"/>
        <w:rPr>
          <w:rFonts w:asciiTheme="minorHAnsi" w:hAnsiTheme="minorHAnsi" w:cstheme="minorHAnsi"/>
          <w:b/>
          <w:sz w:val="14"/>
          <w:szCs w:val="24"/>
        </w:rPr>
      </w:pPr>
      <w:bookmarkStart w:id="4" w:name="_GoBack"/>
      <w:bookmarkEnd w:id="4"/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2342"/>
        <w:gridCol w:w="6021"/>
      </w:tblGrid>
      <w:tr w:rsidR="00E37DDC" w:rsidRPr="006C19EC" w14:paraId="397AC93E" w14:textId="77777777" w:rsidTr="00E37DD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19D9" w14:textId="77777777" w:rsidR="00E37DDC" w:rsidRPr="006C19EC" w:rsidRDefault="00E37DDC" w:rsidP="00CA1F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C19EC">
              <w:rPr>
                <w:rFonts w:asciiTheme="minorHAnsi" w:hAnsiTheme="minorHAnsi" w:cstheme="minorHAnsi"/>
                <w:b/>
              </w:rPr>
              <w:t>Zakres wykonywanych czynności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F07" w14:textId="77777777" w:rsidR="00E37DDC" w:rsidRPr="006C19EC" w:rsidRDefault="00E37DDC" w:rsidP="00CA1FF0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73A272E" w14:textId="77777777" w:rsidR="00E37DDC" w:rsidRPr="006C19EC" w:rsidRDefault="00E37DDC" w:rsidP="00CA1FF0">
            <w:pPr>
              <w:pStyle w:val="Nagwek2"/>
              <w:rPr>
                <w:rFonts w:asciiTheme="minorHAnsi" w:hAnsiTheme="minorHAnsi" w:cstheme="minorHAnsi"/>
                <w:iCs/>
                <w:sz w:val="20"/>
              </w:rPr>
            </w:pPr>
            <w:r w:rsidRPr="006C19EC">
              <w:rPr>
                <w:rFonts w:asciiTheme="minorHAnsi" w:hAnsiTheme="minorHAnsi" w:cstheme="minorHAnsi"/>
                <w:iCs/>
                <w:sz w:val="20"/>
              </w:rPr>
              <w:t>Dane</w:t>
            </w:r>
          </w:p>
          <w:p w14:paraId="5CFDB5B3" w14:textId="77777777" w:rsidR="00E37DDC" w:rsidRPr="006C19EC" w:rsidRDefault="00E37DDC" w:rsidP="00CA1FF0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7164" w14:textId="77777777" w:rsidR="00E37DDC" w:rsidRPr="001D540B" w:rsidRDefault="00E37DDC" w:rsidP="00CA1FF0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540B">
              <w:rPr>
                <w:rFonts w:asciiTheme="minorHAnsi" w:hAnsiTheme="minorHAnsi" w:cstheme="minorHAnsi"/>
                <w:b/>
              </w:rPr>
              <w:t>Wymagane doświadczenie</w:t>
            </w:r>
          </w:p>
        </w:tc>
      </w:tr>
      <w:tr w:rsidR="00E37DDC" w:rsidRPr="006C19EC" w14:paraId="1D40E0F0" w14:textId="77777777" w:rsidTr="00E37DDC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7270A" w14:textId="008AED2D" w:rsidR="00E37DDC" w:rsidRPr="006C19EC" w:rsidRDefault="0086466D" w:rsidP="00E37DDC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D540B">
              <w:rPr>
                <w:rFonts w:asciiTheme="minorHAnsi" w:hAnsiTheme="minorHAnsi" w:cstheme="minorHAnsi"/>
                <w:b/>
                <w:szCs w:val="18"/>
              </w:rPr>
              <w:t>Specjalisty ds. fotogrametrii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8A76" w14:textId="77777777" w:rsidR="00E37DDC" w:rsidRPr="006C19EC" w:rsidRDefault="00E37DDC" w:rsidP="00E37DDC">
            <w:pPr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Imię i nazwisko</w:t>
            </w:r>
          </w:p>
          <w:p w14:paraId="4259DD48" w14:textId="77777777" w:rsidR="00E37DDC" w:rsidRPr="006C19EC" w:rsidRDefault="00E37DDC" w:rsidP="00E37DDC">
            <w:pPr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………………………………………</w:t>
            </w:r>
          </w:p>
          <w:p w14:paraId="0C8AFC49" w14:textId="77777777" w:rsidR="00E37DDC" w:rsidRPr="006C19EC" w:rsidRDefault="00E37DDC" w:rsidP="00E37DDC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6C5F66E1" w14:textId="77777777" w:rsidR="001D540B" w:rsidRDefault="0086466D" w:rsidP="0086466D">
            <w:pPr>
              <w:rPr>
                <w:rFonts w:asciiTheme="minorHAnsi" w:hAnsiTheme="minorHAnsi" w:cstheme="minorHAnsi"/>
              </w:rPr>
            </w:pPr>
            <w:r w:rsidRPr="0086466D">
              <w:rPr>
                <w:rFonts w:asciiTheme="minorHAnsi" w:hAnsiTheme="minorHAnsi" w:cstheme="minorHAnsi"/>
              </w:rPr>
              <w:t xml:space="preserve">uprawnienia zawodowe do wykonywania samodzielnych funkcji w dziedzinie geodezji </w:t>
            </w:r>
          </w:p>
          <w:p w14:paraId="4AFD29ED" w14:textId="61B748BD" w:rsidR="00E37DDC" w:rsidRPr="006C19EC" w:rsidRDefault="0086466D" w:rsidP="0086466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6466D">
              <w:rPr>
                <w:rFonts w:asciiTheme="minorHAnsi" w:hAnsiTheme="minorHAnsi" w:cstheme="minorHAnsi"/>
              </w:rPr>
              <w:t xml:space="preserve">i kartografii, </w:t>
            </w:r>
            <w:r w:rsidR="00E37DDC" w:rsidRPr="006C19EC">
              <w:rPr>
                <w:rFonts w:asciiTheme="minorHAnsi" w:hAnsiTheme="minorHAnsi" w:cstheme="minorHAnsi"/>
                <w:sz w:val="16"/>
                <w:szCs w:val="16"/>
              </w:rPr>
              <w:t xml:space="preserve">(należy wpisać </w:t>
            </w:r>
            <w:r w:rsidR="00930B18" w:rsidRPr="00CD5F77">
              <w:rPr>
                <w:rFonts w:asciiTheme="minorHAnsi" w:hAnsiTheme="minorHAnsi" w:cstheme="minorHAnsi"/>
                <w:sz w:val="16"/>
                <w:szCs w:val="16"/>
              </w:rPr>
              <w:t>numer</w:t>
            </w:r>
            <w:r w:rsidR="00E37DDC" w:rsidRPr="00CD5F7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E37DDC" w:rsidRPr="006C19EC">
              <w:rPr>
                <w:rFonts w:asciiTheme="minorHAnsi" w:hAnsiTheme="minorHAnsi" w:cstheme="minorHAnsi"/>
                <w:sz w:val="16"/>
                <w:szCs w:val="16"/>
              </w:rPr>
              <w:t>posiadanych uprawnień)</w:t>
            </w:r>
          </w:p>
          <w:p w14:paraId="6D3E45C8" w14:textId="77777777" w:rsidR="00E37DDC" w:rsidRPr="006C19EC" w:rsidRDefault="00E37DDC" w:rsidP="00E37DDC">
            <w:pPr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………………………………………</w:t>
            </w:r>
          </w:p>
          <w:p w14:paraId="0907FDF3" w14:textId="77777777" w:rsidR="00E37DDC" w:rsidRPr="006C19EC" w:rsidRDefault="00E37DDC" w:rsidP="00E37DDC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6C19EC">
              <w:rPr>
                <w:rFonts w:asciiTheme="minorHAnsi" w:hAnsiTheme="minorHAnsi" w:cstheme="minorHAnsi"/>
                <w:b w:val="0"/>
                <w:sz w:val="20"/>
              </w:rPr>
              <w:t>………………………………………</w:t>
            </w:r>
          </w:p>
          <w:p w14:paraId="12A60329" w14:textId="77777777" w:rsidR="00E37DDC" w:rsidRPr="006C19EC" w:rsidRDefault="00E37DDC" w:rsidP="00E37DDC">
            <w:pPr>
              <w:rPr>
                <w:rFonts w:asciiTheme="minorHAnsi" w:hAnsiTheme="minorHAnsi" w:cstheme="minorHAnsi"/>
              </w:rPr>
            </w:pPr>
          </w:p>
          <w:p w14:paraId="05D3F1FF" w14:textId="77777777" w:rsidR="00E37DDC" w:rsidRPr="006C19EC" w:rsidRDefault="00E37DDC" w:rsidP="00E37DDC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6C19EC">
              <w:rPr>
                <w:rFonts w:asciiTheme="minorHAnsi" w:hAnsiTheme="minorHAnsi" w:cstheme="minorHAnsi"/>
                <w:b w:val="0"/>
                <w:sz w:val="20"/>
              </w:rPr>
              <w:t>Informacje o podstawie do dysponowania osobami</w:t>
            </w:r>
          </w:p>
          <w:p w14:paraId="2EF77CA9" w14:textId="6CB978D7" w:rsidR="00E37DDC" w:rsidRDefault="00E37DDC" w:rsidP="00E37D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C19EC">
              <w:rPr>
                <w:rFonts w:asciiTheme="minorHAnsi" w:hAnsiTheme="minorHAnsi" w:cstheme="minorHAnsi"/>
                <w:sz w:val="16"/>
                <w:szCs w:val="16"/>
              </w:rPr>
              <w:t>(np. umowa o pracę, umowa zlecenie, zobowiązanie podmiotu trzeciego itp.)</w:t>
            </w:r>
          </w:p>
          <w:p w14:paraId="225DB15E" w14:textId="77777777" w:rsidR="0086466D" w:rsidRPr="006C19EC" w:rsidRDefault="0086466D" w:rsidP="00E37DD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7761BA3" w14:textId="77777777" w:rsidR="00E37DDC" w:rsidRPr="006C19EC" w:rsidRDefault="00E37DDC" w:rsidP="00E37DDC">
            <w:pPr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………………………………………</w:t>
            </w:r>
          </w:p>
          <w:p w14:paraId="390F178E" w14:textId="77777777" w:rsidR="00E37DDC" w:rsidRPr="006C19EC" w:rsidRDefault="00E37DDC" w:rsidP="00E37DDC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9CA9" w14:textId="77777777" w:rsidR="00714AB0" w:rsidRPr="001D540B" w:rsidRDefault="00714AB0" w:rsidP="001D540B">
            <w:pPr>
              <w:jc w:val="both"/>
              <w:rPr>
                <w:rFonts w:asciiTheme="minorHAnsi" w:hAnsiTheme="minorHAnsi" w:cstheme="minorHAnsi"/>
                <w:sz w:val="10"/>
              </w:rPr>
            </w:pPr>
          </w:p>
          <w:p w14:paraId="1307662D" w14:textId="3691DB80" w:rsidR="00E37DDC" w:rsidRPr="006C19EC" w:rsidRDefault="00E37DDC" w:rsidP="001D540B">
            <w:pPr>
              <w:jc w:val="both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Doświadczenie zawodowe (w latach): ……………………………………………..</w:t>
            </w:r>
          </w:p>
          <w:p w14:paraId="1DE779AF" w14:textId="77777777" w:rsidR="00E37DDC" w:rsidRPr="00714AB0" w:rsidRDefault="00E37DDC" w:rsidP="001D540B">
            <w:pPr>
              <w:rPr>
                <w:rFonts w:asciiTheme="minorHAnsi" w:hAnsiTheme="minorHAnsi" w:cstheme="minorHAnsi"/>
                <w:sz w:val="12"/>
              </w:rPr>
            </w:pPr>
          </w:p>
          <w:p w14:paraId="203B30D6" w14:textId="77777777" w:rsidR="00714AB0" w:rsidRPr="00714AB0" w:rsidRDefault="00714AB0" w:rsidP="001D540B">
            <w:pPr>
              <w:suppressAutoHyphens/>
              <w:overflowPunct w:val="0"/>
              <w:autoSpaceDE w:val="0"/>
              <w:jc w:val="both"/>
              <w:textAlignment w:val="baseline"/>
              <w:rPr>
                <w:rFonts w:asciiTheme="minorHAnsi" w:hAnsiTheme="minorHAnsi" w:cstheme="minorHAnsi"/>
              </w:rPr>
            </w:pPr>
            <w:r w:rsidRPr="00714AB0">
              <w:rPr>
                <w:rFonts w:asciiTheme="minorHAnsi" w:hAnsiTheme="minorHAnsi" w:cstheme="minorHAnsi"/>
                <w:bCs/>
              </w:rPr>
              <w:t>Doświadczenie zawodowe</w:t>
            </w:r>
            <w:r w:rsidRPr="00714AB0">
              <w:rPr>
                <w:rFonts w:asciiTheme="minorHAnsi" w:hAnsiTheme="minorHAnsi" w:cstheme="minorHAnsi"/>
              </w:rPr>
              <w:t xml:space="preserve"> w  wykonywaniu </w:t>
            </w:r>
            <w:proofErr w:type="spellStart"/>
            <w:r w:rsidRPr="00714AB0">
              <w:rPr>
                <w:rFonts w:asciiTheme="minorHAnsi" w:hAnsiTheme="minorHAnsi" w:cstheme="minorHAnsi"/>
              </w:rPr>
              <w:t>ortofotomapy</w:t>
            </w:r>
            <w:proofErr w:type="spellEnd"/>
            <w:r w:rsidRPr="00714AB0">
              <w:rPr>
                <w:rFonts w:asciiTheme="minorHAnsi" w:hAnsiTheme="minorHAnsi" w:cstheme="minorHAnsi"/>
              </w:rPr>
              <w:t xml:space="preserve"> o rozdzielczości nie gorszej niż 0,05 m dla terenów miejskich o powierzchni co najmniej 60 km2,</w:t>
            </w:r>
          </w:p>
          <w:p w14:paraId="5CBA1EF5" w14:textId="77777777" w:rsidR="00C353A3" w:rsidRPr="00714AB0" w:rsidRDefault="00C353A3" w:rsidP="001D540B">
            <w:pPr>
              <w:rPr>
                <w:rFonts w:asciiTheme="minorHAnsi" w:hAnsiTheme="minorHAnsi" w:cstheme="minorHAnsi"/>
                <w:sz w:val="12"/>
              </w:rPr>
            </w:pPr>
          </w:p>
          <w:p w14:paraId="4361E4E8" w14:textId="2AD8DD9A" w:rsidR="00E37DDC" w:rsidRPr="006C19EC" w:rsidRDefault="00E37DDC" w:rsidP="001D540B">
            <w:pPr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Zadanie nr 1:</w:t>
            </w:r>
          </w:p>
          <w:p w14:paraId="1D975F17" w14:textId="77777777" w:rsidR="00E37DDC" w:rsidRPr="006C19EC" w:rsidRDefault="00E37DDC" w:rsidP="00CA1FF0">
            <w:pPr>
              <w:pStyle w:val="Akapitzlist"/>
              <w:numPr>
                <w:ilvl w:val="0"/>
                <w:numId w:val="53"/>
              </w:numPr>
              <w:ind w:left="412" w:hanging="270"/>
              <w:rPr>
                <w:rFonts w:asciiTheme="minorHAnsi" w:hAnsiTheme="minorHAnsi" w:cstheme="minorHAnsi"/>
                <w:sz w:val="20"/>
                <w:szCs w:val="20"/>
              </w:rPr>
            </w:pPr>
            <w:r w:rsidRPr="006C19EC">
              <w:rPr>
                <w:rFonts w:asciiTheme="minorHAnsi" w:hAnsiTheme="minorHAnsi" w:cstheme="minorHAnsi"/>
                <w:sz w:val="20"/>
                <w:szCs w:val="20"/>
              </w:rPr>
              <w:t>Nazwa zadania: ……………………………………………………..…………………………………………..</w:t>
            </w:r>
          </w:p>
          <w:p w14:paraId="5327C1C8" w14:textId="2D1F1484" w:rsidR="00E37DDC" w:rsidRPr="006C19EC" w:rsidRDefault="00E37DDC" w:rsidP="001D540B">
            <w:pPr>
              <w:ind w:left="456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……………………………………………………………………………………………….…</w:t>
            </w:r>
          </w:p>
          <w:p w14:paraId="15FA323E" w14:textId="1CD34B39" w:rsidR="00AF082B" w:rsidRPr="006C19EC" w:rsidRDefault="00155601" w:rsidP="00CA1FF0">
            <w:pPr>
              <w:pStyle w:val="Akapitzlist"/>
              <w:numPr>
                <w:ilvl w:val="0"/>
                <w:numId w:val="53"/>
              </w:numPr>
              <w:ind w:left="412" w:hanging="270"/>
              <w:rPr>
                <w:rFonts w:asciiTheme="minorHAnsi" w:hAnsiTheme="minorHAnsi" w:cstheme="minorHAnsi"/>
                <w:sz w:val="20"/>
                <w:szCs w:val="20"/>
              </w:rPr>
            </w:pPr>
            <w:r w:rsidRPr="006C19EC">
              <w:rPr>
                <w:rFonts w:asciiTheme="minorHAnsi" w:hAnsiTheme="minorHAnsi" w:cstheme="minorHAnsi"/>
                <w:sz w:val="20"/>
                <w:szCs w:val="20"/>
              </w:rPr>
              <w:t>Zakres zadania ze szczególnym uwzględnieniu zakresu określonego w warunkach udziału w postępowaniu określonych w swz</w:t>
            </w:r>
            <w:r w:rsidR="00AF082B" w:rsidRPr="006C19EC">
              <w:rPr>
                <w:rFonts w:asciiTheme="minorHAnsi" w:hAnsiTheme="minorHAnsi" w:cstheme="minorHAnsi"/>
                <w:sz w:val="20"/>
                <w:szCs w:val="20"/>
              </w:rPr>
              <w:t>: ……………………………………………………..…………………………………………..</w:t>
            </w:r>
          </w:p>
          <w:p w14:paraId="3A66448C" w14:textId="3F765E65" w:rsidR="00AF082B" w:rsidRDefault="00AF082B" w:rsidP="001D540B">
            <w:pPr>
              <w:ind w:left="456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……………………………………………………………………………………………….…</w:t>
            </w:r>
          </w:p>
          <w:p w14:paraId="7409B896" w14:textId="6127AA6D" w:rsidR="00714AB0" w:rsidRPr="006C19EC" w:rsidRDefault="00714AB0" w:rsidP="001D540B">
            <w:pPr>
              <w:pStyle w:val="Tekstpodstawowy2"/>
              <w:tabs>
                <w:tab w:val="num" w:pos="284"/>
              </w:tabs>
              <w:spacing w:after="0" w:line="240" w:lineRule="auto"/>
              <w:ind w:left="426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 xml:space="preserve">rozdzielczość </w:t>
            </w:r>
            <w:proofErr w:type="spellStart"/>
            <w:r w:rsidR="008C0192" w:rsidRPr="008C0192">
              <w:rPr>
                <w:rFonts w:asciiTheme="minorHAnsi" w:hAnsiTheme="minorHAnsi" w:cstheme="minorHAnsi"/>
                <w:sz w:val="20"/>
              </w:rPr>
              <w:t>ortofotomapy</w:t>
            </w:r>
            <w:proofErr w:type="spellEnd"/>
            <w:r w:rsidR="008C0192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………………………m</w:t>
            </w:r>
          </w:p>
          <w:p w14:paraId="33FB4163" w14:textId="77777777" w:rsidR="00714AB0" w:rsidRPr="006C19EC" w:rsidRDefault="00714AB0" w:rsidP="001D540B">
            <w:pPr>
              <w:pStyle w:val="Tekstpodstawowy2"/>
              <w:tabs>
                <w:tab w:val="num" w:pos="284"/>
              </w:tabs>
              <w:spacing w:after="0" w:line="240" w:lineRule="auto"/>
              <w:ind w:left="426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>powierzchnia terenów miejskich ……………….km2</w:t>
            </w:r>
          </w:p>
          <w:p w14:paraId="3B101BDD" w14:textId="77777777" w:rsidR="00714AB0" w:rsidRPr="00714AB0" w:rsidRDefault="00714AB0" w:rsidP="001D540B">
            <w:pPr>
              <w:ind w:left="456"/>
              <w:rPr>
                <w:rFonts w:asciiTheme="minorHAnsi" w:hAnsiTheme="minorHAnsi" w:cstheme="minorHAnsi"/>
                <w:sz w:val="12"/>
              </w:rPr>
            </w:pPr>
          </w:p>
          <w:p w14:paraId="3741F9FC" w14:textId="77777777" w:rsidR="00E37DDC" w:rsidRPr="006C19EC" w:rsidRDefault="00E37DDC" w:rsidP="00CA1FF0">
            <w:pPr>
              <w:pStyle w:val="Akapitzlist"/>
              <w:numPr>
                <w:ilvl w:val="0"/>
                <w:numId w:val="53"/>
              </w:numPr>
              <w:ind w:left="456" w:hanging="314"/>
              <w:rPr>
                <w:rFonts w:asciiTheme="minorHAnsi" w:hAnsiTheme="minorHAnsi" w:cstheme="minorHAnsi"/>
                <w:sz w:val="20"/>
                <w:szCs w:val="20"/>
              </w:rPr>
            </w:pPr>
            <w:r w:rsidRPr="006C19EC">
              <w:rPr>
                <w:rFonts w:asciiTheme="minorHAnsi" w:hAnsiTheme="minorHAnsi" w:cstheme="minorHAnsi"/>
                <w:sz w:val="20"/>
                <w:szCs w:val="20"/>
              </w:rPr>
              <w:t>Nazwa i adres podmiotu, na rzecz którego zostało wykonane zadanie: ………………………………………………………………………………………………..</w:t>
            </w:r>
          </w:p>
          <w:p w14:paraId="5E7D945B" w14:textId="5391DC52" w:rsidR="00E37DDC" w:rsidRPr="00714AB0" w:rsidRDefault="00E37DDC" w:rsidP="00CA1FF0">
            <w:pPr>
              <w:pStyle w:val="Akapitzlist"/>
              <w:numPr>
                <w:ilvl w:val="0"/>
                <w:numId w:val="53"/>
              </w:numPr>
              <w:ind w:left="456" w:hanging="314"/>
              <w:rPr>
                <w:rFonts w:asciiTheme="minorHAnsi" w:hAnsiTheme="minorHAnsi" w:cstheme="minorHAnsi"/>
                <w:sz w:val="20"/>
                <w:szCs w:val="20"/>
              </w:rPr>
            </w:pPr>
            <w:r w:rsidRPr="00714AB0">
              <w:rPr>
                <w:rFonts w:asciiTheme="minorHAnsi" w:hAnsiTheme="minorHAnsi" w:cstheme="minorHAnsi"/>
                <w:sz w:val="20"/>
                <w:szCs w:val="20"/>
              </w:rPr>
              <w:t xml:space="preserve">Termin realizacji: </w:t>
            </w:r>
          </w:p>
          <w:p w14:paraId="12B14612" w14:textId="77777777" w:rsidR="00E37DDC" w:rsidRPr="006C19EC" w:rsidRDefault="00E37DDC" w:rsidP="001D540B">
            <w:pPr>
              <w:ind w:left="417" w:hanging="417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ab/>
              <w:t>………..……………………………………………………………………….…………………</w:t>
            </w:r>
          </w:p>
          <w:p w14:paraId="40337152" w14:textId="77777777" w:rsidR="00AF082B" w:rsidRPr="001D540B" w:rsidRDefault="00AF082B" w:rsidP="001D540B">
            <w:pPr>
              <w:rPr>
                <w:rFonts w:asciiTheme="minorHAnsi" w:hAnsiTheme="minorHAnsi" w:cstheme="minorHAnsi"/>
                <w:sz w:val="8"/>
              </w:rPr>
            </w:pPr>
          </w:p>
          <w:p w14:paraId="2B20AA66" w14:textId="7C1E0573" w:rsidR="00AF082B" w:rsidRDefault="00AF082B" w:rsidP="001D540B">
            <w:pPr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Zadanie nr 2:</w:t>
            </w:r>
          </w:p>
          <w:p w14:paraId="46FF8FDD" w14:textId="77777777" w:rsidR="00714AB0" w:rsidRPr="006C19EC" w:rsidRDefault="00714AB0" w:rsidP="00CA1FF0">
            <w:pPr>
              <w:pStyle w:val="Akapitzlist"/>
              <w:numPr>
                <w:ilvl w:val="0"/>
                <w:numId w:val="76"/>
              </w:numPr>
              <w:ind w:left="426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6C19EC">
              <w:rPr>
                <w:rFonts w:asciiTheme="minorHAnsi" w:hAnsiTheme="minorHAnsi" w:cstheme="minorHAnsi"/>
                <w:sz w:val="20"/>
                <w:szCs w:val="20"/>
              </w:rPr>
              <w:t>Nazwa zadania: ……………………………………………………..…………………………………………..</w:t>
            </w:r>
          </w:p>
          <w:p w14:paraId="553EE9D9" w14:textId="77777777" w:rsidR="00714AB0" w:rsidRPr="006C19EC" w:rsidRDefault="00714AB0" w:rsidP="001D540B">
            <w:pPr>
              <w:ind w:left="456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……………………………………………………………………………………………….…</w:t>
            </w:r>
          </w:p>
          <w:p w14:paraId="699E1E7E" w14:textId="77777777" w:rsidR="00714AB0" w:rsidRPr="006C19EC" w:rsidRDefault="00714AB0" w:rsidP="00CA1FF0">
            <w:pPr>
              <w:pStyle w:val="Akapitzlist"/>
              <w:numPr>
                <w:ilvl w:val="0"/>
                <w:numId w:val="76"/>
              </w:numPr>
              <w:ind w:left="412" w:hanging="270"/>
              <w:rPr>
                <w:rFonts w:asciiTheme="minorHAnsi" w:hAnsiTheme="minorHAnsi" w:cstheme="minorHAnsi"/>
                <w:sz w:val="20"/>
                <w:szCs w:val="20"/>
              </w:rPr>
            </w:pPr>
            <w:r w:rsidRPr="006C19EC">
              <w:rPr>
                <w:rFonts w:asciiTheme="minorHAnsi" w:hAnsiTheme="minorHAnsi" w:cstheme="minorHAnsi"/>
                <w:sz w:val="20"/>
                <w:szCs w:val="20"/>
              </w:rPr>
              <w:t>Zakres zadania ze szczególnym uwzględnieniu zakresu określonego w warunkach udziału w postępowaniu określonych w swz: ……………………………………………………..…………………………………………..</w:t>
            </w:r>
          </w:p>
          <w:p w14:paraId="7204C0DB" w14:textId="77777777" w:rsidR="00714AB0" w:rsidRDefault="00714AB0" w:rsidP="001D540B">
            <w:pPr>
              <w:ind w:left="456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……………………………………………………………………………………………….…</w:t>
            </w:r>
          </w:p>
          <w:p w14:paraId="3B677FC7" w14:textId="49C211A8" w:rsidR="00714AB0" w:rsidRPr="006C19EC" w:rsidRDefault="00714AB0" w:rsidP="001D540B">
            <w:pPr>
              <w:pStyle w:val="Tekstpodstawowy2"/>
              <w:tabs>
                <w:tab w:val="num" w:pos="284"/>
              </w:tabs>
              <w:spacing w:after="0" w:line="240" w:lineRule="auto"/>
              <w:ind w:left="426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 xml:space="preserve">rozdzielczość </w:t>
            </w:r>
            <w:proofErr w:type="spellStart"/>
            <w:r w:rsidR="008C0192" w:rsidRPr="008C0192">
              <w:rPr>
                <w:rFonts w:asciiTheme="minorHAnsi" w:hAnsiTheme="minorHAnsi" w:cstheme="minorHAnsi"/>
                <w:sz w:val="20"/>
              </w:rPr>
              <w:t>ortofotomapy</w:t>
            </w:r>
            <w:proofErr w:type="spellEnd"/>
            <w:r w:rsidR="008C0192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>………………………m</w:t>
            </w:r>
          </w:p>
          <w:p w14:paraId="0C9DD6A1" w14:textId="77777777" w:rsidR="00714AB0" w:rsidRPr="006C19EC" w:rsidRDefault="00714AB0" w:rsidP="001D540B">
            <w:pPr>
              <w:pStyle w:val="Tekstpodstawowy2"/>
              <w:tabs>
                <w:tab w:val="num" w:pos="284"/>
              </w:tabs>
              <w:spacing w:after="0" w:line="240" w:lineRule="auto"/>
              <w:ind w:left="426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>powierzchnia terenów miejskich ……………….km2</w:t>
            </w:r>
          </w:p>
          <w:p w14:paraId="1E3F9018" w14:textId="77777777" w:rsidR="00714AB0" w:rsidRPr="001D540B" w:rsidRDefault="00714AB0" w:rsidP="001D540B">
            <w:pPr>
              <w:ind w:left="456"/>
              <w:rPr>
                <w:rFonts w:asciiTheme="minorHAnsi" w:hAnsiTheme="minorHAnsi" w:cstheme="minorHAnsi"/>
                <w:sz w:val="6"/>
              </w:rPr>
            </w:pPr>
          </w:p>
          <w:p w14:paraId="0787A5A4" w14:textId="77777777" w:rsidR="00714AB0" w:rsidRPr="006C19EC" w:rsidRDefault="00714AB0" w:rsidP="00CA1FF0">
            <w:pPr>
              <w:pStyle w:val="Akapitzlist"/>
              <w:numPr>
                <w:ilvl w:val="0"/>
                <w:numId w:val="76"/>
              </w:numPr>
              <w:ind w:left="456" w:hanging="314"/>
              <w:rPr>
                <w:rFonts w:asciiTheme="minorHAnsi" w:hAnsiTheme="minorHAnsi" w:cstheme="minorHAnsi"/>
                <w:sz w:val="20"/>
                <w:szCs w:val="20"/>
              </w:rPr>
            </w:pPr>
            <w:r w:rsidRPr="006C19EC">
              <w:rPr>
                <w:rFonts w:asciiTheme="minorHAnsi" w:hAnsiTheme="minorHAnsi" w:cstheme="minorHAnsi"/>
                <w:sz w:val="20"/>
                <w:szCs w:val="20"/>
              </w:rPr>
              <w:t>Nazwa i adres podmiotu, na rzecz którego zostało wykonane zadanie: ………………………………………………………………………………………………..</w:t>
            </w:r>
          </w:p>
          <w:p w14:paraId="79EA2B8A" w14:textId="62B4D070" w:rsidR="00714AB0" w:rsidRPr="00714AB0" w:rsidRDefault="00714AB0" w:rsidP="00CA1FF0">
            <w:pPr>
              <w:pStyle w:val="Akapitzlist"/>
              <w:numPr>
                <w:ilvl w:val="0"/>
                <w:numId w:val="76"/>
              </w:numPr>
              <w:ind w:left="456" w:hanging="314"/>
              <w:rPr>
                <w:rFonts w:asciiTheme="minorHAnsi" w:hAnsiTheme="minorHAnsi" w:cstheme="minorHAnsi"/>
                <w:sz w:val="20"/>
                <w:szCs w:val="20"/>
              </w:rPr>
            </w:pPr>
            <w:r w:rsidRPr="00714AB0">
              <w:rPr>
                <w:rFonts w:asciiTheme="minorHAnsi" w:hAnsiTheme="minorHAnsi" w:cstheme="minorHAnsi"/>
                <w:sz w:val="20"/>
                <w:szCs w:val="20"/>
              </w:rPr>
              <w:t xml:space="preserve">Termin realizacji: </w:t>
            </w:r>
          </w:p>
          <w:p w14:paraId="2795385B" w14:textId="77777777" w:rsidR="00714AB0" w:rsidRPr="006C19EC" w:rsidRDefault="00714AB0" w:rsidP="001D540B">
            <w:pPr>
              <w:ind w:left="417" w:hanging="417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ab/>
              <w:t>………..……………………………………………………………………….…………………</w:t>
            </w:r>
          </w:p>
          <w:p w14:paraId="577ACE15" w14:textId="77777777" w:rsidR="00E37DDC" w:rsidRPr="001D540B" w:rsidRDefault="00E37DDC" w:rsidP="001D540B">
            <w:pPr>
              <w:rPr>
                <w:rFonts w:asciiTheme="minorHAnsi" w:hAnsiTheme="minorHAnsi" w:cstheme="minorHAnsi"/>
                <w:sz w:val="10"/>
              </w:rPr>
            </w:pPr>
          </w:p>
        </w:tc>
      </w:tr>
      <w:tr w:rsidR="00714AB0" w:rsidRPr="006C19EC" w14:paraId="36E0DC7A" w14:textId="77777777" w:rsidTr="00D47AEB">
        <w:trPr>
          <w:trHeight w:val="954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BB03" w14:textId="266372CD" w:rsidR="00714AB0" w:rsidRPr="006C19EC" w:rsidRDefault="00714AB0" w:rsidP="00714AB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S</w:t>
            </w:r>
            <w:r w:rsidRPr="00714AB0">
              <w:rPr>
                <w:rFonts w:asciiTheme="minorHAnsi" w:hAnsiTheme="minorHAnsi" w:cstheme="minorHAnsi"/>
                <w:b/>
                <w:sz w:val="18"/>
                <w:szCs w:val="18"/>
              </w:rPr>
              <w:t>pecjalisty ds. nalotów fotogrametrycznych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1B2B" w14:textId="77777777" w:rsidR="00714AB0" w:rsidRPr="006C19EC" w:rsidRDefault="00714AB0" w:rsidP="00714AB0">
            <w:pPr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Imię i nazwisko</w:t>
            </w:r>
          </w:p>
          <w:p w14:paraId="0FA70B2E" w14:textId="77777777" w:rsidR="00714AB0" w:rsidRPr="006C19EC" w:rsidRDefault="00714AB0" w:rsidP="00714AB0">
            <w:pPr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………………………………………</w:t>
            </w:r>
          </w:p>
          <w:p w14:paraId="16648CED" w14:textId="77777777" w:rsidR="00714AB0" w:rsidRPr="006C19EC" w:rsidRDefault="00714AB0" w:rsidP="00714AB0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</w:p>
          <w:p w14:paraId="5334CB55" w14:textId="77777777" w:rsidR="00714AB0" w:rsidRPr="006C19EC" w:rsidRDefault="00714AB0" w:rsidP="00714AB0">
            <w:pPr>
              <w:rPr>
                <w:rFonts w:asciiTheme="minorHAnsi" w:hAnsiTheme="minorHAnsi" w:cstheme="minorHAnsi"/>
              </w:rPr>
            </w:pPr>
          </w:p>
          <w:p w14:paraId="2B695E69" w14:textId="77777777" w:rsidR="00714AB0" w:rsidRPr="006C19EC" w:rsidRDefault="00714AB0" w:rsidP="00714AB0">
            <w:pPr>
              <w:pStyle w:val="Nagwek2"/>
              <w:jc w:val="left"/>
              <w:rPr>
                <w:rFonts w:asciiTheme="minorHAnsi" w:hAnsiTheme="minorHAnsi" w:cstheme="minorHAnsi"/>
                <w:b w:val="0"/>
                <w:sz w:val="20"/>
              </w:rPr>
            </w:pPr>
            <w:r w:rsidRPr="006C19EC">
              <w:rPr>
                <w:rFonts w:asciiTheme="minorHAnsi" w:hAnsiTheme="minorHAnsi" w:cstheme="minorHAnsi"/>
                <w:b w:val="0"/>
                <w:sz w:val="20"/>
              </w:rPr>
              <w:t>Informacje o podstawie do dysponowania osobami</w:t>
            </w:r>
          </w:p>
          <w:p w14:paraId="0457B685" w14:textId="77777777" w:rsidR="00714AB0" w:rsidRDefault="00714AB0" w:rsidP="00714AB0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C19EC">
              <w:rPr>
                <w:rFonts w:asciiTheme="minorHAnsi" w:hAnsiTheme="minorHAnsi" w:cstheme="minorHAnsi"/>
                <w:sz w:val="16"/>
                <w:szCs w:val="16"/>
              </w:rPr>
              <w:t>(np. umowa o pracę, umowa zlecenie, zobowiązanie podmiotu trzeciego itp.)</w:t>
            </w:r>
          </w:p>
          <w:p w14:paraId="3401ADA9" w14:textId="77777777" w:rsidR="00714AB0" w:rsidRPr="006C19EC" w:rsidRDefault="00714AB0" w:rsidP="00714AB0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F6FFFB7" w14:textId="77777777" w:rsidR="00714AB0" w:rsidRPr="006C19EC" w:rsidRDefault="00714AB0" w:rsidP="00714AB0">
            <w:pPr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………………………………………</w:t>
            </w:r>
          </w:p>
          <w:p w14:paraId="16821DF6" w14:textId="77777777" w:rsidR="00714AB0" w:rsidRPr="006C19EC" w:rsidRDefault="00714AB0" w:rsidP="00714AB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E8B8" w14:textId="77777777" w:rsidR="00714AB0" w:rsidRPr="001D540B" w:rsidRDefault="00714AB0" w:rsidP="001D540B">
            <w:pPr>
              <w:jc w:val="both"/>
              <w:rPr>
                <w:rFonts w:asciiTheme="minorHAnsi" w:hAnsiTheme="minorHAnsi" w:cstheme="minorHAnsi"/>
                <w:sz w:val="10"/>
              </w:rPr>
            </w:pPr>
          </w:p>
          <w:p w14:paraId="3239C17F" w14:textId="77777777" w:rsidR="00714AB0" w:rsidRPr="006C19EC" w:rsidRDefault="00714AB0" w:rsidP="001D540B">
            <w:pPr>
              <w:jc w:val="both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Doświadczenie zawodowe (w latach): ……………………………………………..</w:t>
            </w:r>
          </w:p>
          <w:p w14:paraId="6CC0F921" w14:textId="77777777" w:rsidR="00714AB0" w:rsidRPr="00714AB0" w:rsidRDefault="00714AB0" w:rsidP="001D540B">
            <w:pPr>
              <w:rPr>
                <w:rFonts w:asciiTheme="minorHAnsi" w:hAnsiTheme="minorHAnsi" w:cstheme="minorHAnsi"/>
                <w:sz w:val="12"/>
              </w:rPr>
            </w:pPr>
          </w:p>
          <w:p w14:paraId="716962D0" w14:textId="79AA3010" w:rsidR="00714AB0" w:rsidRPr="0055121F" w:rsidRDefault="00714AB0" w:rsidP="001D540B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</w:pPr>
            <w:r w:rsidRPr="009706F6">
              <w:rPr>
                <w:rFonts w:asciiTheme="minorHAnsi" w:hAnsiTheme="minorHAnsi" w:cstheme="minorHAnsi"/>
                <w:bCs/>
              </w:rPr>
              <w:t>Doświadczenie zawodowe</w:t>
            </w:r>
            <w:r w:rsidRPr="009706F6">
              <w:rPr>
                <w:rFonts w:asciiTheme="minorHAnsi" w:hAnsiTheme="minorHAnsi" w:cstheme="minorHAnsi"/>
              </w:rPr>
              <w:t xml:space="preserve"> </w:t>
            </w:r>
            <w:r w:rsidRPr="0055121F">
              <w:rPr>
                <w:rFonts w:asciiTheme="minorHAnsi" w:hAnsiTheme="minorHAnsi" w:cstheme="minorHAnsi"/>
                <w:bCs/>
              </w:rPr>
              <w:t>w projektowaniu nalotów fotogrametrycznych, post-</w:t>
            </w:r>
            <w:proofErr w:type="spellStart"/>
            <w:r w:rsidRPr="0055121F">
              <w:rPr>
                <w:rFonts w:asciiTheme="minorHAnsi" w:hAnsiTheme="minorHAnsi" w:cstheme="minorHAnsi"/>
                <w:bCs/>
              </w:rPr>
              <w:t>processingu</w:t>
            </w:r>
            <w:proofErr w:type="spellEnd"/>
            <w:r w:rsidRPr="0055121F">
              <w:rPr>
                <w:rFonts w:asciiTheme="minorHAnsi" w:hAnsiTheme="minorHAnsi" w:cstheme="minorHAnsi"/>
                <w:bCs/>
              </w:rPr>
              <w:t xml:space="preserve"> danych GPS/INS oraz kontroli cyfrowych</w:t>
            </w:r>
            <w:r w:rsidR="004633A0">
              <w:rPr>
                <w:rFonts w:asciiTheme="minorHAnsi" w:hAnsiTheme="minorHAnsi" w:cstheme="minorHAnsi"/>
                <w:bCs/>
              </w:rPr>
              <w:t>, fotogrametrycznych</w:t>
            </w:r>
            <w:r w:rsidRPr="0055121F">
              <w:rPr>
                <w:rFonts w:asciiTheme="minorHAnsi" w:hAnsiTheme="minorHAnsi" w:cstheme="minorHAnsi"/>
                <w:bCs/>
              </w:rPr>
              <w:t xml:space="preserve"> zdjęć lotniczych o rozdzielczości nie gorszej niż 0,05 m dla terenów miejskich o powierzchni co najmniej 60 km2.</w:t>
            </w:r>
          </w:p>
          <w:p w14:paraId="3AAD0DB1" w14:textId="77777777" w:rsidR="00714AB0" w:rsidRPr="00714AB0" w:rsidRDefault="00714AB0" w:rsidP="001D540B">
            <w:pPr>
              <w:rPr>
                <w:rFonts w:asciiTheme="minorHAnsi" w:hAnsiTheme="minorHAnsi" w:cstheme="minorHAnsi"/>
                <w:sz w:val="12"/>
              </w:rPr>
            </w:pPr>
          </w:p>
          <w:p w14:paraId="1BF316AB" w14:textId="77777777" w:rsidR="00714AB0" w:rsidRPr="006C19EC" w:rsidRDefault="00714AB0" w:rsidP="001D540B">
            <w:pPr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Zadanie nr 1:</w:t>
            </w:r>
          </w:p>
          <w:p w14:paraId="57B97004" w14:textId="77777777" w:rsidR="00714AB0" w:rsidRPr="006C19EC" w:rsidRDefault="00714AB0" w:rsidP="00CA1FF0">
            <w:pPr>
              <w:pStyle w:val="Akapitzlist"/>
              <w:numPr>
                <w:ilvl w:val="0"/>
                <w:numId w:val="78"/>
              </w:numPr>
              <w:ind w:left="426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6C19EC">
              <w:rPr>
                <w:rFonts w:asciiTheme="minorHAnsi" w:hAnsiTheme="minorHAnsi" w:cstheme="minorHAnsi"/>
                <w:sz w:val="20"/>
                <w:szCs w:val="20"/>
              </w:rPr>
              <w:t>Nazwa zadania: ……………………………………………………..…………………………………………..</w:t>
            </w:r>
          </w:p>
          <w:p w14:paraId="000B37C0" w14:textId="77777777" w:rsidR="00714AB0" w:rsidRPr="006C19EC" w:rsidRDefault="00714AB0" w:rsidP="001D540B">
            <w:pPr>
              <w:ind w:left="456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……………………………………………………………………………………………….…</w:t>
            </w:r>
          </w:p>
          <w:p w14:paraId="4966829D" w14:textId="77777777" w:rsidR="00714AB0" w:rsidRPr="006C19EC" w:rsidRDefault="00714AB0" w:rsidP="00CA1FF0">
            <w:pPr>
              <w:pStyle w:val="Akapitzlist"/>
              <w:numPr>
                <w:ilvl w:val="0"/>
                <w:numId w:val="78"/>
              </w:numPr>
              <w:ind w:left="412" w:hanging="270"/>
              <w:rPr>
                <w:rFonts w:asciiTheme="minorHAnsi" w:hAnsiTheme="minorHAnsi" w:cstheme="minorHAnsi"/>
                <w:sz w:val="20"/>
                <w:szCs w:val="20"/>
              </w:rPr>
            </w:pPr>
            <w:r w:rsidRPr="006C19EC">
              <w:rPr>
                <w:rFonts w:asciiTheme="minorHAnsi" w:hAnsiTheme="minorHAnsi" w:cstheme="minorHAnsi"/>
                <w:sz w:val="20"/>
                <w:szCs w:val="20"/>
              </w:rPr>
              <w:t>Zakres zadania ze szczególnym uwzględnieniu zakresu określonego w warunkach udziału w postępowaniu określonych w swz: ……………………………………………………..…………………………………………..</w:t>
            </w:r>
          </w:p>
          <w:p w14:paraId="7CAD8DE9" w14:textId="77777777" w:rsidR="00714AB0" w:rsidRDefault="00714AB0" w:rsidP="001D540B">
            <w:pPr>
              <w:ind w:left="456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……………………………………………………………………………………………….…</w:t>
            </w:r>
          </w:p>
          <w:p w14:paraId="292A190F" w14:textId="75AD215E" w:rsidR="00714AB0" w:rsidRPr="006C19EC" w:rsidRDefault="00714AB0" w:rsidP="001D540B">
            <w:pPr>
              <w:pStyle w:val="Tekstpodstawowy2"/>
              <w:tabs>
                <w:tab w:val="num" w:pos="284"/>
              </w:tabs>
              <w:spacing w:after="0" w:line="240" w:lineRule="auto"/>
              <w:ind w:left="426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 xml:space="preserve">rozdzielczość </w:t>
            </w:r>
            <w:r w:rsidRPr="00A50084">
              <w:rPr>
                <w:rFonts w:asciiTheme="minorHAnsi" w:hAnsiTheme="minorHAnsi" w:cstheme="minorHAnsi"/>
                <w:sz w:val="20"/>
              </w:rPr>
              <w:t>zdjęć lotniczych</w:t>
            </w:r>
            <w:r>
              <w:rPr>
                <w:rFonts w:asciiTheme="minorHAnsi" w:hAnsiTheme="minorHAnsi" w:cstheme="minorHAnsi"/>
                <w:sz w:val="20"/>
              </w:rPr>
              <w:t xml:space="preserve"> ………………………m</w:t>
            </w:r>
          </w:p>
          <w:p w14:paraId="4F102033" w14:textId="77777777" w:rsidR="00714AB0" w:rsidRPr="006C19EC" w:rsidRDefault="00714AB0" w:rsidP="001D540B">
            <w:pPr>
              <w:pStyle w:val="Tekstpodstawowy2"/>
              <w:tabs>
                <w:tab w:val="num" w:pos="284"/>
              </w:tabs>
              <w:spacing w:after="0" w:line="240" w:lineRule="auto"/>
              <w:ind w:left="426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>powierzchnia terenów miejskich ……………….km2</w:t>
            </w:r>
          </w:p>
          <w:p w14:paraId="38B036DE" w14:textId="77777777" w:rsidR="00714AB0" w:rsidRPr="00714AB0" w:rsidRDefault="00714AB0" w:rsidP="001D540B">
            <w:pPr>
              <w:ind w:left="456"/>
              <w:rPr>
                <w:rFonts w:asciiTheme="minorHAnsi" w:hAnsiTheme="minorHAnsi" w:cstheme="minorHAnsi"/>
                <w:sz w:val="12"/>
              </w:rPr>
            </w:pPr>
          </w:p>
          <w:p w14:paraId="5B35C388" w14:textId="77777777" w:rsidR="00714AB0" w:rsidRPr="006C19EC" w:rsidRDefault="00714AB0" w:rsidP="00CA1FF0">
            <w:pPr>
              <w:pStyle w:val="Akapitzlist"/>
              <w:numPr>
                <w:ilvl w:val="0"/>
                <w:numId w:val="78"/>
              </w:numPr>
              <w:ind w:left="456" w:hanging="314"/>
              <w:rPr>
                <w:rFonts w:asciiTheme="minorHAnsi" w:hAnsiTheme="minorHAnsi" w:cstheme="minorHAnsi"/>
                <w:sz w:val="20"/>
                <w:szCs w:val="20"/>
              </w:rPr>
            </w:pPr>
            <w:r w:rsidRPr="006C19EC">
              <w:rPr>
                <w:rFonts w:asciiTheme="minorHAnsi" w:hAnsiTheme="minorHAnsi" w:cstheme="minorHAnsi"/>
                <w:sz w:val="20"/>
                <w:szCs w:val="20"/>
              </w:rPr>
              <w:t>Nazwa i adres podmiotu, na rzecz którego zostało wykonane zadanie: ………………………………………………………………………………………………..</w:t>
            </w:r>
          </w:p>
          <w:p w14:paraId="389B0CED" w14:textId="77777777" w:rsidR="00714AB0" w:rsidRPr="00714AB0" w:rsidRDefault="00714AB0" w:rsidP="00CA1FF0">
            <w:pPr>
              <w:pStyle w:val="Akapitzlist"/>
              <w:numPr>
                <w:ilvl w:val="0"/>
                <w:numId w:val="78"/>
              </w:numPr>
              <w:ind w:left="456" w:hanging="314"/>
              <w:rPr>
                <w:rFonts w:asciiTheme="minorHAnsi" w:hAnsiTheme="minorHAnsi" w:cstheme="minorHAnsi"/>
                <w:sz w:val="20"/>
                <w:szCs w:val="20"/>
              </w:rPr>
            </w:pPr>
            <w:r w:rsidRPr="00714AB0">
              <w:rPr>
                <w:rFonts w:asciiTheme="minorHAnsi" w:hAnsiTheme="minorHAnsi" w:cstheme="minorHAnsi"/>
                <w:sz w:val="20"/>
                <w:szCs w:val="20"/>
              </w:rPr>
              <w:t xml:space="preserve">Termin realizacji: </w:t>
            </w:r>
          </w:p>
          <w:p w14:paraId="2F4BB5BE" w14:textId="77777777" w:rsidR="00714AB0" w:rsidRPr="006C19EC" w:rsidRDefault="00714AB0" w:rsidP="001D540B">
            <w:pPr>
              <w:ind w:left="417" w:hanging="417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ab/>
              <w:t>………..……………………………………………………………………….…………………</w:t>
            </w:r>
          </w:p>
          <w:p w14:paraId="0688051B" w14:textId="77777777" w:rsidR="00714AB0" w:rsidRPr="001D540B" w:rsidRDefault="00714AB0" w:rsidP="001D540B">
            <w:pPr>
              <w:rPr>
                <w:rFonts w:asciiTheme="minorHAnsi" w:hAnsiTheme="minorHAnsi" w:cstheme="minorHAnsi"/>
                <w:sz w:val="4"/>
              </w:rPr>
            </w:pPr>
          </w:p>
          <w:p w14:paraId="2B389070" w14:textId="77777777" w:rsidR="00714AB0" w:rsidRDefault="00714AB0" w:rsidP="001D540B">
            <w:pPr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Zadanie nr 2:</w:t>
            </w:r>
          </w:p>
          <w:p w14:paraId="3409D1EF" w14:textId="77777777" w:rsidR="00714AB0" w:rsidRPr="006C19EC" w:rsidRDefault="00714AB0" w:rsidP="00CA1FF0">
            <w:pPr>
              <w:pStyle w:val="Akapitzlist"/>
              <w:numPr>
                <w:ilvl w:val="0"/>
                <w:numId w:val="76"/>
              </w:numPr>
              <w:ind w:left="426" w:hanging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6C19EC">
              <w:rPr>
                <w:rFonts w:asciiTheme="minorHAnsi" w:hAnsiTheme="minorHAnsi" w:cstheme="minorHAnsi"/>
                <w:sz w:val="20"/>
                <w:szCs w:val="20"/>
              </w:rPr>
              <w:t>Nazwa zadania: ……………………………………………………..…………………………………………..</w:t>
            </w:r>
          </w:p>
          <w:p w14:paraId="77C78EF8" w14:textId="77777777" w:rsidR="00714AB0" w:rsidRPr="006C19EC" w:rsidRDefault="00714AB0" w:rsidP="001D540B">
            <w:pPr>
              <w:ind w:left="456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……………………………………………………………………………………………….…</w:t>
            </w:r>
          </w:p>
          <w:p w14:paraId="3DC4B56F" w14:textId="77777777" w:rsidR="00714AB0" w:rsidRPr="006C19EC" w:rsidRDefault="00714AB0" w:rsidP="00CA1FF0">
            <w:pPr>
              <w:pStyle w:val="Akapitzlist"/>
              <w:numPr>
                <w:ilvl w:val="0"/>
                <w:numId w:val="76"/>
              </w:numPr>
              <w:ind w:left="412" w:hanging="270"/>
              <w:rPr>
                <w:rFonts w:asciiTheme="minorHAnsi" w:hAnsiTheme="minorHAnsi" w:cstheme="minorHAnsi"/>
                <w:sz w:val="20"/>
                <w:szCs w:val="20"/>
              </w:rPr>
            </w:pPr>
            <w:r w:rsidRPr="006C19EC">
              <w:rPr>
                <w:rFonts w:asciiTheme="minorHAnsi" w:hAnsiTheme="minorHAnsi" w:cstheme="minorHAnsi"/>
                <w:sz w:val="20"/>
                <w:szCs w:val="20"/>
              </w:rPr>
              <w:t>Zakres zadania ze szczególnym uwzględnieniu zakresu określonego w warunkach udziału w postępowaniu określonych w swz: ……………………………………………………..…………………………………………..</w:t>
            </w:r>
          </w:p>
          <w:p w14:paraId="3E71282F" w14:textId="77777777" w:rsidR="00714AB0" w:rsidRDefault="00714AB0" w:rsidP="001D540B">
            <w:pPr>
              <w:ind w:left="456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>……………………………………………………………………………………………….…</w:t>
            </w:r>
          </w:p>
          <w:p w14:paraId="161F6A25" w14:textId="0705B7FA" w:rsidR="00714AB0" w:rsidRPr="006C19EC" w:rsidRDefault="00714AB0" w:rsidP="001D540B">
            <w:pPr>
              <w:pStyle w:val="Tekstpodstawowy2"/>
              <w:tabs>
                <w:tab w:val="num" w:pos="284"/>
              </w:tabs>
              <w:spacing w:after="0" w:line="240" w:lineRule="auto"/>
              <w:ind w:left="426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 xml:space="preserve">rozdzielczość </w:t>
            </w:r>
            <w:r w:rsidRPr="00A50084">
              <w:rPr>
                <w:rFonts w:asciiTheme="minorHAnsi" w:hAnsiTheme="minorHAnsi" w:cstheme="minorHAnsi"/>
                <w:sz w:val="20"/>
              </w:rPr>
              <w:t>zdjęć lotniczych</w:t>
            </w:r>
            <w:r>
              <w:rPr>
                <w:rFonts w:asciiTheme="minorHAnsi" w:hAnsiTheme="minorHAnsi" w:cstheme="minorHAnsi"/>
                <w:sz w:val="20"/>
              </w:rPr>
              <w:t xml:space="preserve"> ………………………m</w:t>
            </w:r>
          </w:p>
          <w:p w14:paraId="4E37C377" w14:textId="77777777" w:rsidR="00714AB0" w:rsidRPr="006C19EC" w:rsidRDefault="00714AB0" w:rsidP="001D540B">
            <w:pPr>
              <w:pStyle w:val="Tekstpodstawowy2"/>
              <w:tabs>
                <w:tab w:val="num" w:pos="284"/>
              </w:tabs>
              <w:spacing w:after="0" w:line="240" w:lineRule="auto"/>
              <w:ind w:left="426"/>
              <w:rPr>
                <w:rFonts w:asciiTheme="minorHAnsi" w:hAnsiTheme="minorHAnsi" w:cstheme="minorHAnsi"/>
                <w:szCs w:val="24"/>
              </w:rPr>
            </w:pPr>
            <w:r w:rsidRPr="006C19EC">
              <w:rPr>
                <w:rFonts w:asciiTheme="minorHAnsi" w:hAnsiTheme="minorHAnsi" w:cstheme="minorHAnsi"/>
                <w:sz w:val="20"/>
              </w:rPr>
              <w:t xml:space="preserve">- </w:t>
            </w:r>
            <w:r>
              <w:rPr>
                <w:rFonts w:asciiTheme="minorHAnsi" w:hAnsiTheme="minorHAnsi" w:cstheme="minorHAnsi"/>
                <w:sz w:val="20"/>
              </w:rPr>
              <w:t>powierzchnia terenów miejskich ……………….km2</w:t>
            </w:r>
          </w:p>
          <w:p w14:paraId="4C5284A5" w14:textId="77777777" w:rsidR="00714AB0" w:rsidRPr="00714AB0" w:rsidRDefault="00714AB0" w:rsidP="001D540B">
            <w:pPr>
              <w:ind w:left="456"/>
              <w:rPr>
                <w:rFonts w:asciiTheme="minorHAnsi" w:hAnsiTheme="minorHAnsi" w:cstheme="minorHAnsi"/>
                <w:sz w:val="12"/>
              </w:rPr>
            </w:pPr>
          </w:p>
          <w:p w14:paraId="14B794AC" w14:textId="77777777" w:rsidR="00714AB0" w:rsidRPr="006C19EC" w:rsidRDefault="00714AB0" w:rsidP="00CA1FF0">
            <w:pPr>
              <w:pStyle w:val="Akapitzlist"/>
              <w:numPr>
                <w:ilvl w:val="0"/>
                <w:numId w:val="76"/>
              </w:numPr>
              <w:ind w:left="456" w:hanging="314"/>
              <w:rPr>
                <w:rFonts w:asciiTheme="minorHAnsi" w:hAnsiTheme="minorHAnsi" w:cstheme="minorHAnsi"/>
                <w:sz w:val="20"/>
                <w:szCs w:val="20"/>
              </w:rPr>
            </w:pPr>
            <w:r w:rsidRPr="006C19EC">
              <w:rPr>
                <w:rFonts w:asciiTheme="minorHAnsi" w:hAnsiTheme="minorHAnsi" w:cstheme="minorHAnsi"/>
                <w:sz w:val="20"/>
                <w:szCs w:val="20"/>
              </w:rPr>
              <w:t>Nazwa i adres podmiotu, na rzecz którego zostało wykonane zadanie: ………………………………………………………………………………………………..</w:t>
            </w:r>
          </w:p>
          <w:p w14:paraId="61CF3F15" w14:textId="77777777" w:rsidR="00714AB0" w:rsidRPr="00714AB0" w:rsidRDefault="00714AB0" w:rsidP="00CA1FF0">
            <w:pPr>
              <w:pStyle w:val="Akapitzlist"/>
              <w:numPr>
                <w:ilvl w:val="0"/>
                <w:numId w:val="76"/>
              </w:numPr>
              <w:ind w:left="456" w:hanging="314"/>
              <w:rPr>
                <w:rFonts w:asciiTheme="minorHAnsi" w:hAnsiTheme="minorHAnsi" w:cstheme="minorHAnsi"/>
                <w:sz w:val="20"/>
                <w:szCs w:val="20"/>
              </w:rPr>
            </w:pPr>
            <w:r w:rsidRPr="00714AB0">
              <w:rPr>
                <w:rFonts w:asciiTheme="minorHAnsi" w:hAnsiTheme="minorHAnsi" w:cstheme="minorHAnsi"/>
                <w:sz w:val="20"/>
                <w:szCs w:val="20"/>
              </w:rPr>
              <w:t xml:space="preserve">Termin realizacji: </w:t>
            </w:r>
          </w:p>
          <w:p w14:paraId="66B3F619" w14:textId="77777777" w:rsidR="00714AB0" w:rsidRPr="006C19EC" w:rsidRDefault="00714AB0" w:rsidP="001D540B">
            <w:pPr>
              <w:ind w:left="417" w:hanging="417"/>
              <w:rPr>
                <w:rFonts w:asciiTheme="minorHAnsi" w:hAnsiTheme="minorHAnsi" w:cstheme="minorHAnsi"/>
              </w:rPr>
            </w:pPr>
            <w:r w:rsidRPr="006C19EC">
              <w:rPr>
                <w:rFonts w:asciiTheme="minorHAnsi" w:hAnsiTheme="minorHAnsi" w:cstheme="minorHAnsi"/>
              </w:rPr>
              <w:tab/>
              <w:t>………..……………………………………………………………………….…………………</w:t>
            </w:r>
          </w:p>
          <w:p w14:paraId="18C41EDE" w14:textId="77777777" w:rsidR="00714AB0" w:rsidRPr="006C19EC" w:rsidRDefault="00714AB0" w:rsidP="001D540B">
            <w:pPr>
              <w:pStyle w:val="Akapitzlist"/>
              <w:ind w:left="456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43F5484" w14:textId="4B5EEAB2" w:rsidR="001D540B" w:rsidRDefault="001D540B" w:rsidP="00D47AEB">
      <w:pPr>
        <w:overflowPunct w:val="0"/>
        <w:autoSpaceDE w:val="0"/>
        <w:autoSpaceDN w:val="0"/>
        <w:adjustRightInd w:val="0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135E7B9E" w14:textId="5E3AD780" w:rsidR="00D47AEB" w:rsidRDefault="00D47AEB" w:rsidP="00D47AEB">
      <w:pPr>
        <w:overflowPunct w:val="0"/>
        <w:autoSpaceDE w:val="0"/>
        <w:autoSpaceDN w:val="0"/>
        <w:adjustRightInd w:val="0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126A309B" w14:textId="0ED75B64" w:rsidR="00880C3B" w:rsidRDefault="00880C3B" w:rsidP="00D47AEB">
      <w:pPr>
        <w:overflowPunct w:val="0"/>
        <w:autoSpaceDE w:val="0"/>
        <w:autoSpaceDN w:val="0"/>
        <w:adjustRightInd w:val="0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76D9BDD4" w14:textId="1A545831" w:rsidR="00880C3B" w:rsidRDefault="00880C3B" w:rsidP="00D47AEB">
      <w:pPr>
        <w:overflowPunct w:val="0"/>
        <w:autoSpaceDE w:val="0"/>
        <w:autoSpaceDN w:val="0"/>
        <w:adjustRightInd w:val="0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30C8121D" w14:textId="066BB2DD" w:rsidR="00880C3B" w:rsidRDefault="00880C3B" w:rsidP="00D47AEB">
      <w:pPr>
        <w:overflowPunct w:val="0"/>
        <w:autoSpaceDE w:val="0"/>
        <w:autoSpaceDN w:val="0"/>
        <w:adjustRightInd w:val="0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6CB970F8" w14:textId="206A8915" w:rsidR="00880C3B" w:rsidRDefault="00880C3B" w:rsidP="00D47AEB">
      <w:pPr>
        <w:overflowPunct w:val="0"/>
        <w:autoSpaceDE w:val="0"/>
        <w:autoSpaceDN w:val="0"/>
        <w:adjustRightInd w:val="0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3219A586" w14:textId="1CEFD6AE" w:rsidR="005544A8" w:rsidRDefault="005544A8" w:rsidP="00D47AEB">
      <w:pPr>
        <w:overflowPunct w:val="0"/>
        <w:autoSpaceDE w:val="0"/>
        <w:autoSpaceDN w:val="0"/>
        <w:adjustRightInd w:val="0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380B9240" w14:textId="2EF66E34" w:rsidR="005544A8" w:rsidRDefault="005544A8" w:rsidP="00D47AEB">
      <w:pPr>
        <w:overflowPunct w:val="0"/>
        <w:autoSpaceDE w:val="0"/>
        <w:autoSpaceDN w:val="0"/>
        <w:adjustRightInd w:val="0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3EEE8946" w14:textId="601507BD" w:rsidR="005544A8" w:rsidRDefault="005544A8" w:rsidP="00D47AEB">
      <w:pPr>
        <w:overflowPunct w:val="0"/>
        <w:autoSpaceDE w:val="0"/>
        <w:autoSpaceDN w:val="0"/>
        <w:adjustRightInd w:val="0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21D6B82D" w14:textId="77777777" w:rsidR="005544A8" w:rsidRDefault="005544A8" w:rsidP="00D47AEB">
      <w:pPr>
        <w:overflowPunct w:val="0"/>
        <w:autoSpaceDE w:val="0"/>
        <w:autoSpaceDN w:val="0"/>
        <w:adjustRightInd w:val="0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41B71FE0" w14:textId="294EA0F4" w:rsidR="00880C3B" w:rsidRDefault="00880C3B" w:rsidP="00D47AEB">
      <w:pPr>
        <w:overflowPunct w:val="0"/>
        <w:autoSpaceDE w:val="0"/>
        <w:autoSpaceDN w:val="0"/>
        <w:adjustRightInd w:val="0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73676BCB" w14:textId="77777777" w:rsidR="008C0192" w:rsidRPr="00C243D0" w:rsidRDefault="008C0192" w:rsidP="008C0192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C243D0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lastRenderedPageBreak/>
        <w:t xml:space="preserve">Uwaga: </w:t>
      </w:r>
    </w:p>
    <w:p w14:paraId="619F4015" w14:textId="77777777" w:rsidR="008C0192" w:rsidRPr="00C243D0" w:rsidRDefault="008C0192" w:rsidP="008C0192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C243D0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>Przedmiotowy  dokument należy  przedłożyć na wyraźne wezwanie Zamawiającego - art. 126 ust. 1 ustawy PZP</w:t>
      </w:r>
    </w:p>
    <w:p w14:paraId="356A50DA" w14:textId="77777777" w:rsidR="008C0192" w:rsidRPr="001B6A40" w:rsidRDefault="008C0192" w:rsidP="008C0192">
      <w:pPr>
        <w:jc w:val="right"/>
        <w:rPr>
          <w:rFonts w:asciiTheme="minorHAnsi" w:hAnsiTheme="minorHAnsi" w:cstheme="minorHAnsi"/>
          <w:b/>
          <w:sz w:val="12"/>
          <w:szCs w:val="12"/>
        </w:rPr>
      </w:pPr>
    </w:p>
    <w:p w14:paraId="4AAC9243" w14:textId="58522FFD" w:rsidR="008C0192" w:rsidRPr="00C243D0" w:rsidRDefault="008C0192" w:rsidP="008C0192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C243D0">
        <w:rPr>
          <w:rFonts w:asciiTheme="minorHAnsi" w:hAnsiTheme="minorHAnsi" w:cstheme="minorHAnsi"/>
          <w:b/>
          <w:sz w:val="22"/>
          <w:szCs w:val="22"/>
        </w:rPr>
        <w:t>Załącznik</w:t>
      </w:r>
      <w:r w:rsidRPr="00C243D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243D0">
        <w:rPr>
          <w:rFonts w:asciiTheme="minorHAnsi" w:hAnsiTheme="minorHAnsi" w:cstheme="minorHAnsi"/>
          <w:b/>
          <w:sz w:val="22"/>
          <w:szCs w:val="22"/>
        </w:rPr>
        <w:t xml:space="preserve">nr </w:t>
      </w:r>
      <w:r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C243D0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5973F0BA" w14:textId="77777777" w:rsidR="008C0192" w:rsidRPr="001B6A40" w:rsidRDefault="008C0192" w:rsidP="008C0192">
      <w:pPr>
        <w:rPr>
          <w:rFonts w:asciiTheme="minorHAnsi" w:hAnsiTheme="minorHAnsi" w:cstheme="minorHAnsi"/>
          <w:b/>
          <w:bCs/>
          <w:color w:val="000000"/>
          <w:sz w:val="16"/>
          <w:szCs w:val="16"/>
          <w:u w:val="single"/>
        </w:rPr>
      </w:pPr>
    </w:p>
    <w:p w14:paraId="4FE6E7FC" w14:textId="77777777" w:rsidR="008C0192" w:rsidRDefault="008C0192" w:rsidP="008C0192">
      <w:pPr>
        <w:jc w:val="center"/>
        <w:rPr>
          <w:rFonts w:asciiTheme="minorHAnsi" w:hAnsiTheme="minorHAnsi" w:cstheme="minorHAnsi"/>
          <w:b/>
          <w:sz w:val="22"/>
        </w:rPr>
      </w:pPr>
      <w:r w:rsidRPr="00C243D0">
        <w:rPr>
          <w:rFonts w:asciiTheme="minorHAnsi" w:hAnsiTheme="minorHAnsi" w:cstheme="minorHAnsi"/>
          <w:b/>
          <w:sz w:val="22"/>
        </w:rPr>
        <w:t xml:space="preserve">WYKAZ (…) WYPOSAŻENIA ZAKŁADU LUB URZĄDZEŃ TECHNICZNYCH DOSTĘPNYCH WYKONAWCY </w:t>
      </w:r>
    </w:p>
    <w:p w14:paraId="685E9545" w14:textId="77777777" w:rsidR="008C0192" w:rsidRPr="00C243D0" w:rsidRDefault="008C0192" w:rsidP="008C0192">
      <w:pPr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C243D0">
        <w:rPr>
          <w:rFonts w:asciiTheme="minorHAnsi" w:hAnsiTheme="minorHAnsi" w:cstheme="minorHAnsi"/>
          <w:b/>
          <w:sz w:val="22"/>
        </w:rPr>
        <w:t>W CELU WYKONANIA ZAMÓWIENIA PUBLICZNEGO</w:t>
      </w:r>
    </w:p>
    <w:p w14:paraId="0F917965" w14:textId="77777777" w:rsidR="008C0192" w:rsidRPr="00C243D0" w:rsidRDefault="008C0192" w:rsidP="008C0192">
      <w:pPr>
        <w:spacing w:before="240"/>
        <w:jc w:val="center"/>
        <w:rPr>
          <w:rFonts w:asciiTheme="minorHAnsi" w:hAnsiTheme="minorHAnsi" w:cstheme="minorHAnsi"/>
          <w:sz w:val="22"/>
          <w:szCs w:val="22"/>
        </w:rPr>
      </w:pPr>
      <w:r w:rsidRPr="00C243D0">
        <w:rPr>
          <w:rFonts w:asciiTheme="minorHAnsi" w:hAnsiTheme="minorHAnsi" w:cstheme="minorHAnsi"/>
          <w:sz w:val="22"/>
          <w:szCs w:val="22"/>
        </w:rPr>
        <w:t>na potrzeby postępowania o udzielenie zamówienia publicznego pn.:</w:t>
      </w:r>
    </w:p>
    <w:p w14:paraId="1B1ECC54" w14:textId="6407E0A3" w:rsidR="00E37DDC" w:rsidRDefault="00E37DDC" w:rsidP="00E37DDC">
      <w:pPr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7B5030C5" w14:textId="32E8B4BF" w:rsidR="00DB4B45" w:rsidRPr="00DB4B45" w:rsidRDefault="00DB4B45" w:rsidP="00DB4B45">
      <w:pPr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rFonts w:asciiTheme="minorHAnsi" w:hAnsiTheme="minorHAnsi" w:cstheme="minorHAnsi"/>
          <w:b/>
          <w:bCs/>
          <w:sz w:val="24"/>
          <w:szCs w:val="28"/>
        </w:rPr>
      </w:pPr>
      <w:r w:rsidRPr="00DB4B45">
        <w:rPr>
          <w:rFonts w:asciiTheme="minorHAnsi" w:hAnsiTheme="minorHAnsi" w:cstheme="minorHAnsi"/>
          <w:b/>
          <w:bCs/>
          <w:sz w:val="24"/>
          <w:szCs w:val="28"/>
        </w:rPr>
        <w:t>Fotogrametryczna inwentaryzacja przestrzeni miasta Jastrzębia-Zdroju w ramach projektu „Cyfryzacja Urzędu Miasta w Jastrzębiu-Zdroju”</w:t>
      </w:r>
    </w:p>
    <w:p w14:paraId="1D41C45A" w14:textId="7F168330" w:rsidR="008C0192" w:rsidRDefault="008C0192" w:rsidP="00E37DDC">
      <w:pPr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1DB3C81E" w14:textId="1510EE28" w:rsidR="008C0192" w:rsidRDefault="008C0192" w:rsidP="00E37DDC">
      <w:pPr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ela-Siatka"/>
        <w:tblW w:w="9345" w:type="dxa"/>
        <w:tblLook w:val="04A0" w:firstRow="1" w:lastRow="0" w:firstColumn="1" w:lastColumn="0" w:noHBand="0" w:noVBand="1"/>
      </w:tblPr>
      <w:tblGrid>
        <w:gridCol w:w="791"/>
        <w:gridCol w:w="2973"/>
        <w:gridCol w:w="2742"/>
        <w:gridCol w:w="2839"/>
      </w:tblGrid>
      <w:tr w:rsidR="009A422B" w:rsidRPr="00243242" w14:paraId="5CB4D697" w14:textId="77777777" w:rsidTr="00D47AEB">
        <w:tc>
          <w:tcPr>
            <w:tcW w:w="791" w:type="dxa"/>
            <w:vAlign w:val="center"/>
          </w:tcPr>
          <w:p w14:paraId="7503A4CF" w14:textId="77777777" w:rsidR="009A422B" w:rsidRPr="00243242" w:rsidRDefault="009A422B" w:rsidP="00D47AEB">
            <w:pPr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243242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Lp.</w:t>
            </w:r>
          </w:p>
        </w:tc>
        <w:tc>
          <w:tcPr>
            <w:tcW w:w="2973" w:type="dxa"/>
            <w:vAlign w:val="center"/>
          </w:tcPr>
          <w:p w14:paraId="27D68EC3" w14:textId="77777777" w:rsidR="009A422B" w:rsidRPr="00243242" w:rsidRDefault="009A422B" w:rsidP="00D47AEB">
            <w:pPr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243242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 xml:space="preserve">Opis narzędzi, wyposażenia zakładu </w:t>
            </w:r>
            <w:r w:rsidRPr="00243242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br/>
              <w:t xml:space="preserve">i urządzeń technicznych </w:t>
            </w:r>
          </w:p>
        </w:tc>
        <w:tc>
          <w:tcPr>
            <w:tcW w:w="2742" w:type="dxa"/>
            <w:vAlign w:val="center"/>
          </w:tcPr>
          <w:p w14:paraId="6D2FA887" w14:textId="77777777" w:rsidR="009A422B" w:rsidRPr="00243242" w:rsidRDefault="009A422B" w:rsidP="00D47AEB">
            <w:pPr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243242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Producent, model, nr seryjny</w:t>
            </w:r>
          </w:p>
        </w:tc>
        <w:tc>
          <w:tcPr>
            <w:tcW w:w="2839" w:type="dxa"/>
            <w:vAlign w:val="center"/>
          </w:tcPr>
          <w:p w14:paraId="58612D24" w14:textId="77777777" w:rsidR="009A422B" w:rsidRPr="00243242" w:rsidRDefault="009A422B" w:rsidP="00D47AEB">
            <w:pPr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243242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Informacja o podstawie</w:t>
            </w:r>
          </w:p>
          <w:p w14:paraId="4B8FD062" w14:textId="77777777" w:rsidR="009A422B" w:rsidRDefault="009A422B" w:rsidP="00D47AEB">
            <w:pPr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  <w:r w:rsidRPr="00243242"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  <w:t>dysponowania tymi zasobami</w:t>
            </w:r>
          </w:p>
          <w:p w14:paraId="673A262D" w14:textId="77777777" w:rsidR="009A422B" w:rsidRDefault="009A422B" w:rsidP="009A422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C19EC">
              <w:rPr>
                <w:rFonts w:asciiTheme="minorHAnsi" w:hAnsiTheme="minorHAnsi" w:cstheme="minorHAnsi"/>
                <w:sz w:val="16"/>
                <w:szCs w:val="16"/>
              </w:rPr>
              <w:t>(np. umowa o pracę, umowa zlecenie, zobowiązanie podmiotu trzeciego itp.)</w:t>
            </w:r>
          </w:p>
          <w:p w14:paraId="230D9FB6" w14:textId="100C867B" w:rsidR="009A422B" w:rsidRPr="00243242" w:rsidRDefault="009A422B" w:rsidP="00D47AEB">
            <w:pPr>
              <w:jc w:val="center"/>
              <w:rPr>
                <w:rFonts w:asciiTheme="minorHAnsi" w:hAnsiTheme="minorHAnsi" w:cstheme="minorHAnsi"/>
                <w:b/>
                <w:iCs/>
                <w:sz w:val="18"/>
                <w:szCs w:val="18"/>
              </w:rPr>
            </w:pPr>
          </w:p>
        </w:tc>
      </w:tr>
      <w:tr w:rsidR="009A422B" w:rsidRPr="00243242" w14:paraId="39991BDE" w14:textId="77777777" w:rsidTr="00D47AEB">
        <w:tc>
          <w:tcPr>
            <w:tcW w:w="791" w:type="dxa"/>
            <w:vAlign w:val="center"/>
          </w:tcPr>
          <w:p w14:paraId="20995804" w14:textId="77777777" w:rsidR="009A422B" w:rsidRPr="00243242" w:rsidRDefault="009A422B" w:rsidP="0055524C">
            <w:pPr>
              <w:pStyle w:val="Akapitzlist"/>
              <w:numPr>
                <w:ilvl w:val="0"/>
                <w:numId w:val="77"/>
              </w:numPr>
              <w:ind w:left="0" w:firstLine="171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973" w:type="dxa"/>
            <w:vAlign w:val="center"/>
          </w:tcPr>
          <w:p w14:paraId="35D26047" w14:textId="77777777" w:rsidR="009A422B" w:rsidRPr="00243242" w:rsidRDefault="009A422B" w:rsidP="00D47AEB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3242">
              <w:rPr>
                <w:rFonts w:asciiTheme="minorHAnsi" w:hAnsiTheme="minorHAnsi" w:cstheme="minorHAnsi"/>
                <w:iCs/>
                <w:sz w:val="18"/>
                <w:szCs w:val="18"/>
              </w:rPr>
              <w:t>samolot przystosowany do wykonywania cyfrowych, fotogrametrycznych zdjęć lotniczych,   wyposażony w urządzenia GPS/INS do ciągłego pomiaru orientacji przestrzennej</w:t>
            </w:r>
          </w:p>
        </w:tc>
        <w:tc>
          <w:tcPr>
            <w:tcW w:w="2742" w:type="dxa"/>
          </w:tcPr>
          <w:p w14:paraId="62C460ED" w14:textId="77777777" w:rsidR="009A422B" w:rsidRPr="00243242" w:rsidRDefault="009A422B" w:rsidP="00D47AEB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839" w:type="dxa"/>
            <w:vAlign w:val="center"/>
          </w:tcPr>
          <w:p w14:paraId="1D35F232" w14:textId="3CD77FBD" w:rsidR="009A422B" w:rsidRPr="00243242" w:rsidRDefault="009A422B" w:rsidP="009A422B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</w:tr>
      <w:tr w:rsidR="009A422B" w:rsidRPr="00243242" w14:paraId="1B8E975B" w14:textId="77777777" w:rsidTr="009A422B">
        <w:trPr>
          <w:trHeight w:val="939"/>
        </w:trPr>
        <w:tc>
          <w:tcPr>
            <w:tcW w:w="791" w:type="dxa"/>
            <w:vAlign w:val="center"/>
          </w:tcPr>
          <w:p w14:paraId="41CEEADD" w14:textId="77777777" w:rsidR="009A422B" w:rsidRPr="00243242" w:rsidRDefault="009A422B" w:rsidP="0055524C">
            <w:pPr>
              <w:pStyle w:val="Akapitzlist"/>
              <w:numPr>
                <w:ilvl w:val="0"/>
                <w:numId w:val="77"/>
              </w:numPr>
              <w:ind w:left="171" w:firstLine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973" w:type="dxa"/>
            <w:vAlign w:val="center"/>
          </w:tcPr>
          <w:p w14:paraId="3A150A9C" w14:textId="77777777" w:rsidR="009A422B" w:rsidRPr="00243242" w:rsidRDefault="009A422B" w:rsidP="00D47AEB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3242">
              <w:rPr>
                <w:rFonts w:asciiTheme="minorHAnsi" w:hAnsiTheme="minorHAnsi" w:cstheme="minorHAnsi"/>
                <w:iCs/>
                <w:sz w:val="18"/>
                <w:szCs w:val="18"/>
              </w:rPr>
              <w:t>wielkoformatowa,   fotogrametryczna  cyfrowa   kamera   lotnicza  typu kadrowego</w:t>
            </w:r>
          </w:p>
        </w:tc>
        <w:tc>
          <w:tcPr>
            <w:tcW w:w="2742" w:type="dxa"/>
          </w:tcPr>
          <w:p w14:paraId="5444D2D8" w14:textId="77777777" w:rsidR="009A422B" w:rsidRPr="00243242" w:rsidRDefault="009A422B" w:rsidP="00D47AEB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839" w:type="dxa"/>
            <w:vAlign w:val="center"/>
          </w:tcPr>
          <w:p w14:paraId="6418840B" w14:textId="2C6E8FAF" w:rsidR="009A422B" w:rsidRPr="00243242" w:rsidRDefault="009A422B" w:rsidP="00D47AEB">
            <w:pPr>
              <w:spacing w:after="24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</w:tr>
      <w:tr w:rsidR="009A422B" w:rsidRPr="00243242" w14:paraId="4A32E118" w14:textId="77777777" w:rsidTr="00D47AEB">
        <w:tc>
          <w:tcPr>
            <w:tcW w:w="791" w:type="dxa"/>
            <w:vAlign w:val="center"/>
          </w:tcPr>
          <w:p w14:paraId="4851441E" w14:textId="77777777" w:rsidR="009A422B" w:rsidRPr="00243242" w:rsidRDefault="009A422B" w:rsidP="0055524C">
            <w:pPr>
              <w:pStyle w:val="Akapitzlist"/>
              <w:numPr>
                <w:ilvl w:val="0"/>
                <w:numId w:val="77"/>
              </w:numPr>
              <w:ind w:left="171" w:firstLine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973" w:type="dxa"/>
            <w:vAlign w:val="center"/>
          </w:tcPr>
          <w:p w14:paraId="70AF065E" w14:textId="77777777" w:rsidR="009A422B" w:rsidRPr="00243242" w:rsidRDefault="009A422B" w:rsidP="00D47AEB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3242">
              <w:rPr>
                <w:rFonts w:asciiTheme="minorHAnsi" w:hAnsiTheme="minorHAnsi" w:cstheme="minorHAnsi"/>
                <w:iCs/>
                <w:sz w:val="18"/>
                <w:szCs w:val="18"/>
              </w:rPr>
              <w:t>system skaningu laserowego</w:t>
            </w:r>
          </w:p>
        </w:tc>
        <w:tc>
          <w:tcPr>
            <w:tcW w:w="2742" w:type="dxa"/>
          </w:tcPr>
          <w:p w14:paraId="05942B54" w14:textId="77777777" w:rsidR="009A422B" w:rsidRPr="00243242" w:rsidRDefault="009A422B" w:rsidP="00D47AEB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839" w:type="dxa"/>
            <w:vAlign w:val="center"/>
          </w:tcPr>
          <w:p w14:paraId="204EEDA4" w14:textId="3A2E616A" w:rsidR="009A422B" w:rsidRPr="00243242" w:rsidRDefault="009A422B" w:rsidP="009A422B">
            <w:pPr>
              <w:spacing w:before="24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5B93A522" w14:textId="288AECB7" w:rsidR="009A422B" w:rsidRPr="00243242" w:rsidRDefault="009A422B" w:rsidP="00D47AEB">
            <w:pPr>
              <w:spacing w:after="24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</w:tr>
      <w:tr w:rsidR="009A422B" w:rsidRPr="00243242" w14:paraId="3BA440C3" w14:textId="77777777" w:rsidTr="00D47AEB">
        <w:tc>
          <w:tcPr>
            <w:tcW w:w="791" w:type="dxa"/>
            <w:vAlign w:val="center"/>
          </w:tcPr>
          <w:p w14:paraId="1CF22419" w14:textId="77777777" w:rsidR="009A422B" w:rsidRPr="00243242" w:rsidRDefault="009A422B" w:rsidP="0055524C">
            <w:pPr>
              <w:pStyle w:val="Akapitzlist"/>
              <w:numPr>
                <w:ilvl w:val="0"/>
                <w:numId w:val="77"/>
              </w:numPr>
              <w:ind w:left="171" w:firstLine="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973" w:type="dxa"/>
            <w:vAlign w:val="center"/>
          </w:tcPr>
          <w:p w14:paraId="4EF48D18" w14:textId="77777777" w:rsidR="00CB22D3" w:rsidRDefault="00CB22D3" w:rsidP="00D47AEB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  <w:p w14:paraId="105F8669" w14:textId="460BD4EE" w:rsidR="009A422B" w:rsidRPr="00243242" w:rsidRDefault="009A422B" w:rsidP="00D47AEB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………………………..</w:t>
            </w:r>
            <w:r w:rsidRPr="0024324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… </w:t>
            </w:r>
            <w:r w:rsidRPr="009A422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(wpisać liczbę)</w:t>
            </w:r>
            <w:r w:rsidRPr="0024324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fotogrametrycznych </w:t>
            </w:r>
          </w:p>
          <w:p w14:paraId="0A50F260" w14:textId="44B24F02" w:rsidR="009A422B" w:rsidRPr="00243242" w:rsidRDefault="009A422B" w:rsidP="00D47AEB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324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stacji roboczych, z których </w:t>
            </w:r>
            <w:r>
              <w:rPr>
                <w:rFonts w:asciiTheme="minorHAnsi" w:hAnsiTheme="minorHAnsi" w:cstheme="minorHAnsi"/>
                <w:iCs/>
                <w:sz w:val="18"/>
                <w:szCs w:val="18"/>
              </w:rPr>
              <w:t>…………..</w:t>
            </w:r>
            <w:r w:rsidRPr="0024324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… </w:t>
            </w:r>
            <w:r w:rsidRPr="009A422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(wpisać liczbę)</w:t>
            </w:r>
            <w:r w:rsidRPr="00243242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 spełnia wymagania stacji do aerotriangulacji</w:t>
            </w:r>
          </w:p>
        </w:tc>
        <w:tc>
          <w:tcPr>
            <w:tcW w:w="2742" w:type="dxa"/>
          </w:tcPr>
          <w:p w14:paraId="5E6EF3FC" w14:textId="77777777" w:rsidR="009A422B" w:rsidRPr="00243242" w:rsidRDefault="009A422B" w:rsidP="00D47AEB">
            <w:pPr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2839" w:type="dxa"/>
            <w:vAlign w:val="center"/>
          </w:tcPr>
          <w:p w14:paraId="44ACFE4A" w14:textId="205BEC03" w:rsidR="009A422B" w:rsidRPr="00243242" w:rsidRDefault="009A422B" w:rsidP="00D47AEB">
            <w:pPr>
              <w:spacing w:after="240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</w:tr>
    </w:tbl>
    <w:p w14:paraId="458D4468" w14:textId="57861562" w:rsidR="008C0192" w:rsidRDefault="008C0192" w:rsidP="00E37DDC">
      <w:pPr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4DEF3501" w14:textId="6CD1507C" w:rsidR="008C0192" w:rsidRDefault="008C0192" w:rsidP="00E37DDC">
      <w:pPr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35099F2E" w14:textId="4D2C848C" w:rsidR="008C0192" w:rsidRDefault="008C0192" w:rsidP="00E37DDC">
      <w:pPr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3FE5CAB9" w14:textId="6D9EE934" w:rsidR="008C0192" w:rsidRDefault="008C0192" w:rsidP="00E37DDC">
      <w:pPr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04657378" w14:textId="430B7492" w:rsidR="008C0192" w:rsidRDefault="008C0192" w:rsidP="00E37DDC">
      <w:pPr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2983E4CD" w14:textId="18E778F1" w:rsidR="008C0192" w:rsidRDefault="008C0192" w:rsidP="00E37DDC">
      <w:pPr>
        <w:overflowPunct w:val="0"/>
        <w:autoSpaceDE w:val="0"/>
        <w:autoSpaceDN w:val="0"/>
        <w:adjustRightInd w:val="0"/>
        <w:jc w:val="center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p w14:paraId="44659D26" w14:textId="094A9818" w:rsidR="00925757" w:rsidRDefault="00925757" w:rsidP="005544A8">
      <w:pPr>
        <w:overflowPunct w:val="0"/>
        <w:autoSpaceDE w:val="0"/>
        <w:autoSpaceDN w:val="0"/>
        <w:adjustRightInd w:val="0"/>
        <w:textAlignment w:val="baseline"/>
        <w:outlineLvl w:val="5"/>
        <w:rPr>
          <w:rFonts w:asciiTheme="minorHAnsi" w:hAnsiTheme="minorHAnsi" w:cstheme="minorHAnsi"/>
          <w:b/>
          <w:sz w:val="28"/>
          <w:szCs w:val="28"/>
        </w:rPr>
      </w:pPr>
    </w:p>
    <w:sectPr w:rsidR="00925757" w:rsidSect="005544A8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993" w:bottom="1276" w:left="1417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94C7C" w14:textId="77777777" w:rsidR="003B07D5" w:rsidRDefault="003B07D5">
      <w:r>
        <w:separator/>
      </w:r>
    </w:p>
  </w:endnote>
  <w:endnote w:type="continuationSeparator" w:id="0">
    <w:p w14:paraId="2F25DABA" w14:textId="77777777" w:rsidR="003B07D5" w:rsidRDefault="003B0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MS Mincho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witzerlan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5780C" w14:textId="77777777" w:rsidR="003B07D5" w:rsidRDefault="003B07D5" w:rsidP="0077677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CB56D9" w14:textId="77777777" w:rsidR="003B07D5" w:rsidRDefault="003B07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6C9FB" w14:textId="77777777" w:rsidR="003B07D5" w:rsidRPr="00780B28" w:rsidRDefault="003B07D5" w:rsidP="00A467B5">
    <w:pPr>
      <w:pStyle w:val="Stopka"/>
      <w:jc w:val="center"/>
      <w:rPr>
        <w:rFonts w:asciiTheme="minorHAnsi" w:hAnsiTheme="minorHAnsi" w:cstheme="minorHAnsi"/>
        <w:sz w:val="16"/>
        <w:szCs w:val="16"/>
      </w:rPr>
    </w:pPr>
    <w:r w:rsidRPr="008F2A83">
      <w:rPr>
        <w:rFonts w:asciiTheme="minorHAnsi" w:hAnsiTheme="minorHAnsi" w:cstheme="minorHAnsi"/>
        <w:sz w:val="16"/>
        <w:szCs w:val="16"/>
      </w:rPr>
      <w:t xml:space="preserve">Projekt pn. „Cyfryzacja Urzędu Miasta w Jastrzębiu-Zdroju” współfinansowany przez Unię Europejską w ramach Fundusze Europejskie dla Śląskiego 2021-2027 (Europejski Fundusz Rozwoju Regionalnego) dla Priorytetu: FESL.01.00-Fundusze Europejskie na inteligentny rozwój, dla Działania: FESL.01.04-Cyfryzacja administracji </w:t>
    </w:r>
  </w:p>
  <w:p w14:paraId="21794207" w14:textId="77777777" w:rsidR="003B07D5" w:rsidRPr="00A467B5" w:rsidRDefault="003B07D5">
    <w:pPr>
      <w:pStyle w:val="Stopka"/>
      <w:jc w:val="center"/>
      <w:rPr>
        <w:sz w:val="10"/>
      </w:rPr>
    </w:pPr>
  </w:p>
  <w:p w14:paraId="0FDF2006" w14:textId="44C05492" w:rsidR="003B07D5" w:rsidRDefault="003B07D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58</w:t>
    </w:r>
    <w:r>
      <w:rPr>
        <w:noProof/>
      </w:rPr>
      <w:fldChar w:fldCharType="end"/>
    </w:r>
  </w:p>
  <w:p w14:paraId="7DDC3D2C" w14:textId="77777777" w:rsidR="003B07D5" w:rsidRDefault="003B07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C5626" w14:textId="77777777" w:rsidR="003B07D5" w:rsidRDefault="003B07D5">
      <w:r>
        <w:separator/>
      </w:r>
    </w:p>
  </w:footnote>
  <w:footnote w:type="continuationSeparator" w:id="0">
    <w:p w14:paraId="19D3E9B5" w14:textId="77777777" w:rsidR="003B07D5" w:rsidRDefault="003B0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9065F" w14:textId="77777777" w:rsidR="003B07D5" w:rsidRDefault="003B07D5" w:rsidP="001B4F75">
    <w:pPr>
      <w:pStyle w:val="Nagwek"/>
      <w:jc w:val="right"/>
      <w:rPr>
        <w:sz w:val="20"/>
        <w:szCs w:val="18"/>
        <w:lang w:val="pl-PL"/>
      </w:rPr>
    </w:pPr>
  </w:p>
  <w:p w14:paraId="768FFB2E" w14:textId="4B54EDFB" w:rsidR="003B07D5" w:rsidRDefault="003B07D5" w:rsidP="001B4F75">
    <w:pPr>
      <w:pStyle w:val="Nagwek"/>
      <w:jc w:val="right"/>
      <w:rPr>
        <w:sz w:val="20"/>
        <w:szCs w:val="18"/>
        <w:lang w:val="pl-PL"/>
      </w:rPr>
    </w:pPr>
    <w:r w:rsidRPr="00EF3876">
      <w:rPr>
        <w:noProof/>
        <w:lang w:val="x-none" w:eastAsia="en-US"/>
      </w:rPr>
      <w:drawing>
        <wp:inline distT="0" distB="0" distL="0" distR="0" wp14:anchorId="2BD920B4" wp14:editId="43C87434">
          <wp:extent cx="5639435" cy="40830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A63CECD" w14:textId="77777777" w:rsidR="003B07D5" w:rsidRDefault="003B07D5" w:rsidP="001B4F75">
    <w:pPr>
      <w:pStyle w:val="Nagwek"/>
      <w:jc w:val="right"/>
      <w:rPr>
        <w:sz w:val="20"/>
        <w:szCs w:val="18"/>
        <w:lang w:val="pl-PL"/>
      </w:rPr>
    </w:pPr>
  </w:p>
  <w:p w14:paraId="123A1884" w14:textId="623F50C1" w:rsidR="003B07D5" w:rsidRDefault="003B07D5" w:rsidP="001B4F75">
    <w:pPr>
      <w:pStyle w:val="Nagwek"/>
      <w:jc w:val="right"/>
      <w:rPr>
        <w:sz w:val="20"/>
        <w:szCs w:val="18"/>
        <w:lang w:val="pl-PL"/>
      </w:rPr>
    </w:pPr>
    <w:bookmarkStart w:id="5" w:name="_Hlk229568709"/>
    <w:r w:rsidRPr="00802663">
      <w:rPr>
        <w:sz w:val="20"/>
        <w:szCs w:val="18"/>
        <w:lang w:val="pl-PL"/>
      </w:rPr>
      <w:t>Sygn. akt BZP.27</w:t>
    </w:r>
    <w:r>
      <w:rPr>
        <w:sz w:val="20"/>
        <w:szCs w:val="18"/>
        <w:lang w:val="pl-PL"/>
      </w:rPr>
      <w:t>1.1.67.2026</w:t>
    </w:r>
  </w:p>
  <w:bookmarkEnd w:id="5"/>
  <w:p w14:paraId="59CB2B56" w14:textId="77777777" w:rsidR="003B07D5" w:rsidRPr="00802663" w:rsidRDefault="003B07D5" w:rsidP="001B4F75">
    <w:pPr>
      <w:pStyle w:val="Nagwek"/>
      <w:jc w:val="right"/>
      <w:rPr>
        <w:sz w:val="20"/>
        <w:szCs w:val="1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B393B" w14:textId="77777777" w:rsidR="00990F47" w:rsidRPr="00990F47" w:rsidRDefault="00990F47" w:rsidP="00990F47">
    <w:pPr>
      <w:autoSpaceDE w:val="0"/>
      <w:autoSpaceDN w:val="0"/>
      <w:adjustRightInd w:val="0"/>
      <w:rPr>
        <w:color w:val="000000"/>
        <w:sz w:val="24"/>
        <w:szCs w:val="24"/>
      </w:rPr>
    </w:pPr>
  </w:p>
  <w:p w14:paraId="49944AB7" w14:textId="2DFF8B37" w:rsidR="003B07D5" w:rsidRPr="00990F47" w:rsidRDefault="00990F47" w:rsidP="00990F47">
    <w:pPr>
      <w:pStyle w:val="Nagwek"/>
      <w:jc w:val="right"/>
    </w:pPr>
    <w:r w:rsidRPr="00990F47">
      <w:rPr>
        <w:color w:val="000000"/>
        <w:szCs w:val="24"/>
        <w:lang w:val="pl-PL"/>
      </w:rPr>
      <w:t xml:space="preserve"> </w:t>
    </w:r>
    <w:r w:rsidRPr="00990F47">
      <w:rPr>
        <w:color w:val="000000"/>
        <w:sz w:val="20"/>
        <w:lang w:val="pl-PL"/>
      </w:rPr>
      <w:t>Sygn. akt BZP.271.1.67.2026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Bookman Old Style" w:hAnsi="Bookman Old Style" w:cs="Bookman Old Style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000000"/>
        <w:sz w:val="22"/>
        <w:szCs w:val="22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6"/>
    <w:multiLevelType w:val="singleLevel"/>
    <w:tmpl w:val="D960C842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</w:abstractNum>
  <w:abstractNum w:abstractNumId="5" w15:restartNumberingAfterBreak="0">
    <w:nsid w:val="00000007"/>
    <w:multiLevelType w:val="multilevel"/>
    <w:tmpl w:val="00000007"/>
    <w:name w:val="WW8Num14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9"/>
    <w:multiLevelType w:val="multilevel"/>
    <w:tmpl w:val="00000009"/>
    <w:name w:val="WW8Num17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/>
      </w:rPr>
    </w:lvl>
  </w:abstractNum>
  <w:abstractNum w:abstractNumId="8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C"/>
    <w:multiLevelType w:val="singleLevel"/>
    <w:tmpl w:val="54E8C1D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 w:val="0"/>
      </w:rPr>
    </w:lvl>
  </w:abstractNum>
  <w:abstractNum w:abstractNumId="10" w15:restartNumberingAfterBreak="0">
    <w:nsid w:val="0000000D"/>
    <w:multiLevelType w:val="multilevel"/>
    <w:tmpl w:val="0000000D"/>
    <w:name w:val="WW8Num13"/>
    <w:lvl w:ilvl="0">
      <w:start w:val="1"/>
      <w:numFmt w:val="lowerLetter"/>
      <w:suff w:val="nothing"/>
      <w:lvlText w:val="%1)"/>
      <w:lvlJc w:val="left"/>
      <w:pPr>
        <w:tabs>
          <w:tab w:val="num" w:pos="567"/>
        </w:tabs>
        <w:ind w:left="567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284"/>
        </w:tabs>
        <w:ind w:left="284" w:firstLine="0"/>
      </w:pPr>
      <w:rPr>
        <w:rFonts w:cs="Times New Roman"/>
      </w:rPr>
    </w:lvl>
  </w:abstractNum>
  <w:abstractNum w:abstractNumId="11" w15:restartNumberingAfterBreak="0">
    <w:nsid w:val="0000000E"/>
    <w:multiLevelType w:val="multilevel"/>
    <w:tmpl w:val="0000000E"/>
    <w:name w:val="WW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F"/>
    <w:multiLevelType w:val="multilevel"/>
    <w:tmpl w:val="450C6A64"/>
    <w:name w:val="WW8Num15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15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75"/>
        </w:tabs>
        <w:ind w:left="107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35"/>
        </w:tabs>
        <w:ind w:left="143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95"/>
        </w:tabs>
        <w:ind w:left="17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55"/>
        </w:tabs>
        <w:ind w:left="215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15"/>
        </w:tabs>
        <w:ind w:left="251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75"/>
        </w:tabs>
        <w:ind w:left="287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35"/>
        </w:tabs>
        <w:ind w:left="323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95"/>
        </w:tabs>
        <w:ind w:left="3595" w:hanging="360"/>
      </w:pPr>
      <w:rPr>
        <w:rFonts w:cs="Times New Roman"/>
      </w:rPr>
    </w:lvl>
  </w:abstractNum>
  <w:abstractNum w:abstractNumId="13" w15:restartNumberingAfterBreak="0">
    <w:nsid w:val="00000011"/>
    <w:multiLevelType w:val="multilevel"/>
    <w:tmpl w:val="00000011"/>
    <w:name w:val="WW8Style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3"/>
    <w:multiLevelType w:val="multilevel"/>
    <w:tmpl w:val="00000013"/>
    <w:name w:val="WW8StyleNum3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hanging="283"/>
      </w:pPr>
    </w:lvl>
    <w:lvl w:ilvl="1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</w:lvl>
    <w:lvl w:ilvl="2">
      <w:start w:val="1"/>
      <w:numFmt w:val="decimal"/>
      <w:lvlText w:val="%3."/>
      <w:lvlJc w:val="left"/>
      <w:pPr>
        <w:tabs>
          <w:tab w:val="num" w:pos="2006"/>
        </w:tabs>
        <w:ind w:left="2006" w:hanging="360"/>
      </w:pPr>
    </w:lvl>
    <w:lvl w:ilvl="3">
      <w:start w:val="1"/>
      <w:numFmt w:val="decimal"/>
      <w:lvlText w:val="%4."/>
      <w:lvlJc w:val="left"/>
      <w:pPr>
        <w:tabs>
          <w:tab w:val="num" w:pos="2366"/>
        </w:tabs>
        <w:ind w:left="2366" w:hanging="360"/>
      </w:pPr>
    </w:lvl>
    <w:lvl w:ilvl="4">
      <w:start w:val="1"/>
      <w:numFmt w:val="decimal"/>
      <w:lvlText w:val="%5."/>
      <w:lvlJc w:val="left"/>
      <w:pPr>
        <w:tabs>
          <w:tab w:val="num" w:pos="2726"/>
        </w:tabs>
        <w:ind w:left="2726" w:hanging="360"/>
      </w:pPr>
    </w:lvl>
    <w:lvl w:ilvl="5">
      <w:start w:val="1"/>
      <w:numFmt w:val="decimal"/>
      <w:lvlText w:val="%6."/>
      <w:lvlJc w:val="left"/>
      <w:pPr>
        <w:tabs>
          <w:tab w:val="num" w:pos="3086"/>
        </w:tabs>
        <w:ind w:left="3086" w:hanging="360"/>
      </w:pPr>
    </w:lvl>
    <w:lvl w:ilvl="6">
      <w:start w:val="1"/>
      <w:numFmt w:val="decimal"/>
      <w:lvlText w:val="%7."/>
      <w:lvlJc w:val="left"/>
      <w:pPr>
        <w:tabs>
          <w:tab w:val="num" w:pos="3446"/>
        </w:tabs>
        <w:ind w:left="3446" w:hanging="360"/>
      </w:pPr>
    </w:lvl>
    <w:lvl w:ilvl="7">
      <w:start w:val="1"/>
      <w:numFmt w:val="decimal"/>
      <w:lvlText w:val="%8."/>
      <w:lvlJc w:val="left"/>
      <w:pPr>
        <w:tabs>
          <w:tab w:val="num" w:pos="3806"/>
        </w:tabs>
        <w:ind w:left="3806" w:hanging="360"/>
      </w:pPr>
    </w:lvl>
    <w:lvl w:ilvl="8">
      <w:start w:val="1"/>
      <w:numFmt w:val="decimal"/>
      <w:lvlText w:val="%9."/>
      <w:lvlJc w:val="left"/>
      <w:pPr>
        <w:tabs>
          <w:tab w:val="num" w:pos="4166"/>
        </w:tabs>
        <w:ind w:left="4166" w:hanging="360"/>
      </w:pPr>
    </w:lvl>
  </w:abstractNum>
  <w:abstractNum w:abstractNumId="15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39E74E0"/>
    <w:multiLevelType w:val="hybridMultilevel"/>
    <w:tmpl w:val="0CB4B01C"/>
    <w:name w:val="WW8Num1022"/>
    <w:lvl w:ilvl="0" w:tplc="2B84A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0AA804AB"/>
    <w:multiLevelType w:val="multilevel"/>
    <w:tmpl w:val="0E10E2F6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  <w:i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957871"/>
    <w:multiLevelType w:val="multilevel"/>
    <w:tmpl w:val="C78CCB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0C990C33"/>
    <w:multiLevelType w:val="hybridMultilevel"/>
    <w:tmpl w:val="04B859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2C57A7"/>
    <w:multiLevelType w:val="hybridMultilevel"/>
    <w:tmpl w:val="AF54BDAA"/>
    <w:lvl w:ilvl="0" w:tplc="6D3273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0507084"/>
    <w:multiLevelType w:val="hybridMultilevel"/>
    <w:tmpl w:val="B4E0977E"/>
    <w:lvl w:ilvl="0" w:tplc="A19C5D5C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6D327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07162CD"/>
    <w:multiLevelType w:val="hybridMultilevel"/>
    <w:tmpl w:val="E4948110"/>
    <w:lvl w:ilvl="0" w:tplc="0415000F">
      <w:start w:val="1"/>
      <w:numFmt w:val="decimal"/>
      <w:pStyle w:val="Listapunktowana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D67210"/>
    <w:multiLevelType w:val="multilevel"/>
    <w:tmpl w:val="8A02E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35D7C87"/>
    <w:multiLevelType w:val="hybridMultilevel"/>
    <w:tmpl w:val="1F880B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786853"/>
    <w:multiLevelType w:val="hybridMultilevel"/>
    <w:tmpl w:val="2A1E24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C62AB2"/>
    <w:multiLevelType w:val="multilevel"/>
    <w:tmpl w:val="DB5E1D1C"/>
    <w:lvl w:ilvl="0">
      <w:start w:val="1"/>
      <w:numFmt w:val="decimal"/>
      <w:pStyle w:val="punktacjagwna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7" w15:restartNumberingAfterBreak="0">
    <w:nsid w:val="14E677A6"/>
    <w:multiLevelType w:val="hybridMultilevel"/>
    <w:tmpl w:val="B99082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6184829"/>
    <w:multiLevelType w:val="hybridMultilevel"/>
    <w:tmpl w:val="2F7E7BF6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29" w15:restartNumberingAfterBreak="0">
    <w:nsid w:val="162E0FE7"/>
    <w:multiLevelType w:val="hybridMultilevel"/>
    <w:tmpl w:val="6EFC41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6321E1A"/>
    <w:multiLevelType w:val="singleLevel"/>
    <w:tmpl w:val="B13CEFE8"/>
    <w:lvl w:ilvl="0">
      <w:numFmt w:val="bullet"/>
      <w:pStyle w:val="tekst7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16B71020"/>
    <w:multiLevelType w:val="hybridMultilevel"/>
    <w:tmpl w:val="B0D69D2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16EE53E3"/>
    <w:multiLevelType w:val="hybridMultilevel"/>
    <w:tmpl w:val="A5A89792"/>
    <w:lvl w:ilvl="0" w:tplc="23E43106">
      <w:start w:val="1"/>
      <w:numFmt w:val="ordin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7067B0D"/>
    <w:multiLevelType w:val="hybridMultilevel"/>
    <w:tmpl w:val="A8CACEB6"/>
    <w:lvl w:ilvl="0" w:tplc="8A78B7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8A6A8A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7653F93"/>
    <w:multiLevelType w:val="hybridMultilevel"/>
    <w:tmpl w:val="2FB0E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9520B6C"/>
    <w:multiLevelType w:val="multilevel"/>
    <w:tmpl w:val="CCD458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1A197403"/>
    <w:multiLevelType w:val="hybridMultilevel"/>
    <w:tmpl w:val="B8C02298"/>
    <w:lvl w:ilvl="0" w:tplc="C88AF81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D2707BC"/>
    <w:multiLevelType w:val="multilevel"/>
    <w:tmpl w:val="E03A8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1E253715"/>
    <w:multiLevelType w:val="multilevel"/>
    <w:tmpl w:val="E7B22B4A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7"/>
      <w:numFmt w:val="decimal"/>
      <w:lvlText w:val="%3."/>
      <w:lvlJc w:val="left"/>
      <w:pPr>
        <w:ind w:left="2160" w:hanging="360"/>
      </w:pPr>
      <w:rPr>
        <w:rFonts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E66797E"/>
    <w:multiLevelType w:val="hybridMultilevel"/>
    <w:tmpl w:val="83107D2C"/>
    <w:lvl w:ilvl="0" w:tplc="2B6420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AD5EB9"/>
    <w:multiLevelType w:val="multilevel"/>
    <w:tmpl w:val="8788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202B5B54"/>
    <w:multiLevelType w:val="multilevel"/>
    <w:tmpl w:val="E7FA0BDC"/>
    <w:styleLink w:val="WWNum33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2" w15:restartNumberingAfterBreak="0">
    <w:nsid w:val="22E44180"/>
    <w:multiLevelType w:val="multilevel"/>
    <w:tmpl w:val="DFC88CEC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4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3" w15:restartNumberingAfterBreak="0">
    <w:nsid w:val="23F9438F"/>
    <w:multiLevelType w:val="hybridMultilevel"/>
    <w:tmpl w:val="2B6E6908"/>
    <w:lvl w:ilvl="0" w:tplc="22580ABA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E1C78F8">
      <w:start w:val="1"/>
      <w:numFmt w:val="lowerLetter"/>
      <w:lvlText w:val="%3)"/>
      <w:lvlJc w:val="left"/>
      <w:pPr>
        <w:ind w:left="1352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4A32CE4"/>
    <w:multiLevelType w:val="hybridMultilevel"/>
    <w:tmpl w:val="B97443C6"/>
    <w:lvl w:ilvl="0" w:tplc="8A9AB88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24BA1D43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6554F45"/>
    <w:multiLevelType w:val="hybridMultilevel"/>
    <w:tmpl w:val="A4D8851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3C2759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FF0355"/>
    <w:multiLevelType w:val="hybridMultilevel"/>
    <w:tmpl w:val="25AEED06"/>
    <w:lvl w:ilvl="0" w:tplc="6D32734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2BD123DF"/>
    <w:multiLevelType w:val="hybridMultilevel"/>
    <w:tmpl w:val="E7622374"/>
    <w:lvl w:ilvl="0" w:tplc="91304EF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BED52EE"/>
    <w:multiLevelType w:val="multilevel"/>
    <w:tmpl w:val="B7ACAF74"/>
    <w:lvl w:ilvl="0">
      <w:start w:val="1"/>
      <w:numFmt w:val="decimal"/>
      <w:lvlText w:val="%1.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1211"/>
        </w:tabs>
        <w:ind w:left="1211" w:hanging="360"/>
      </w:pPr>
    </w:lvl>
    <w:lvl w:ilvl="3">
      <w:start w:val="1"/>
      <w:numFmt w:val="lowerLetter"/>
      <w:lvlText w:val="%4)"/>
      <w:lvlJc w:val="left"/>
      <w:pPr>
        <w:tabs>
          <w:tab w:val="num" w:pos="3742"/>
        </w:tabs>
        <w:ind w:left="3742" w:hanging="360"/>
      </w:p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lef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left"/>
      <w:pPr>
        <w:tabs>
          <w:tab w:val="num" w:pos="7342"/>
        </w:tabs>
        <w:ind w:left="7342" w:hanging="180"/>
      </w:pPr>
    </w:lvl>
  </w:abstractNum>
  <w:abstractNum w:abstractNumId="50" w15:restartNumberingAfterBreak="0">
    <w:nsid w:val="2C514B49"/>
    <w:multiLevelType w:val="multilevel"/>
    <w:tmpl w:val="53A2F702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1" w15:restartNumberingAfterBreak="0">
    <w:nsid w:val="2CBD15CA"/>
    <w:multiLevelType w:val="hybridMultilevel"/>
    <w:tmpl w:val="97D8BCFA"/>
    <w:lvl w:ilvl="0" w:tplc="C95EC4B4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color w:val="auto"/>
      </w:rPr>
    </w:lvl>
    <w:lvl w:ilvl="1" w:tplc="DF30BBBC">
      <w:start w:val="1"/>
      <w:numFmt w:val="decimal"/>
      <w:lvlText w:val="%2)"/>
      <w:lvlJc w:val="left"/>
      <w:pPr>
        <w:ind w:left="1440" w:hanging="360"/>
      </w:pPr>
      <w:rPr>
        <w:rFonts w:asciiTheme="minorHAnsi" w:eastAsia="Times New Roman" w:hAnsiTheme="minorHAnsi" w:cs="Calibri"/>
      </w:rPr>
    </w:lvl>
    <w:lvl w:ilvl="2" w:tplc="5E52CFB6">
      <w:start w:val="2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32BA5494"/>
    <w:multiLevelType w:val="hybridMultilevel"/>
    <w:tmpl w:val="1BB2E7C0"/>
    <w:lvl w:ilvl="0" w:tplc="6290CA3A">
      <w:start w:val="1"/>
      <w:numFmt w:val="lowerLetter"/>
      <w:lvlText w:val="%1)"/>
      <w:lvlJc w:val="left"/>
      <w:pPr>
        <w:tabs>
          <w:tab w:val="num" w:pos="3528"/>
        </w:tabs>
        <w:ind w:left="3528" w:hanging="360"/>
      </w:pPr>
      <w:rPr>
        <w:rFonts w:cs="Times New Roman"/>
        <w:i w:val="0"/>
        <w:color w:val="auto"/>
      </w:rPr>
    </w:lvl>
    <w:lvl w:ilvl="1" w:tplc="3FB8C8FE">
      <w:start w:val="1"/>
      <w:numFmt w:val="decimal"/>
      <w:lvlText w:val="%2."/>
      <w:lvlJc w:val="left"/>
      <w:pPr>
        <w:tabs>
          <w:tab w:val="num" w:pos="4248"/>
        </w:tabs>
        <w:ind w:left="42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68"/>
        </w:tabs>
        <w:ind w:left="49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88"/>
        </w:tabs>
        <w:ind w:left="56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408"/>
        </w:tabs>
        <w:ind w:left="64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128"/>
        </w:tabs>
        <w:ind w:left="71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848"/>
        </w:tabs>
        <w:ind w:left="78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68"/>
        </w:tabs>
        <w:ind w:left="85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88"/>
        </w:tabs>
        <w:ind w:left="9288" w:hanging="180"/>
      </w:pPr>
      <w:rPr>
        <w:rFonts w:cs="Times New Roman"/>
      </w:rPr>
    </w:lvl>
  </w:abstractNum>
  <w:abstractNum w:abstractNumId="53" w15:restartNumberingAfterBreak="0">
    <w:nsid w:val="34EA42C7"/>
    <w:multiLevelType w:val="hybridMultilevel"/>
    <w:tmpl w:val="6992A212"/>
    <w:lvl w:ilvl="0" w:tplc="22244416">
      <w:start w:val="1"/>
      <w:numFmt w:val="bullet"/>
      <w:pStyle w:val="NormalnyArial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362A2ECA"/>
    <w:multiLevelType w:val="multilevel"/>
    <w:tmpl w:val="65F865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erowanie2"/>
      <w:suff w:val="space"/>
      <w:lvlText w:val="%1.%2."/>
      <w:lvlJc w:val="left"/>
      <w:pPr>
        <w:ind w:left="79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umerowanie3"/>
      <w:suff w:val="space"/>
      <w:lvlText w:val="%1.%2.%3."/>
      <w:lvlJc w:val="left"/>
      <w:pPr>
        <w:ind w:left="1072" w:hanging="504"/>
      </w:pPr>
      <w:rPr>
        <w:rFonts w:cs="Times New Roman" w:hint="default"/>
        <w:b w:val="0"/>
      </w:rPr>
    </w:lvl>
    <w:lvl w:ilvl="3">
      <w:start w:val="1"/>
      <w:numFmt w:val="decimal"/>
      <w:pStyle w:val="Numerowanie4"/>
      <w:suff w:val="space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385B2ACE"/>
    <w:multiLevelType w:val="hybridMultilevel"/>
    <w:tmpl w:val="9FF640C4"/>
    <w:lvl w:ilvl="0" w:tplc="4B520E8C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8C52154"/>
    <w:multiLevelType w:val="hybridMultilevel"/>
    <w:tmpl w:val="EC785DE6"/>
    <w:lvl w:ilvl="0" w:tplc="C25CDC8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Times New Roman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38ED0936"/>
    <w:multiLevelType w:val="hybridMultilevel"/>
    <w:tmpl w:val="5C324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B0C75F8"/>
    <w:multiLevelType w:val="hybridMultilevel"/>
    <w:tmpl w:val="58008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3BC23DC0"/>
    <w:multiLevelType w:val="hybridMultilevel"/>
    <w:tmpl w:val="AEF8CD02"/>
    <w:lvl w:ilvl="0" w:tplc="4CD636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C6F28D0"/>
    <w:multiLevelType w:val="hybridMultilevel"/>
    <w:tmpl w:val="D1BE187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3CF11C61"/>
    <w:multiLevelType w:val="hybridMultilevel"/>
    <w:tmpl w:val="EA88E03E"/>
    <w:lvl w:ilvl="0" w:tplc="40F0BCA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D0E04B2"/>
    <w:multiLevelType w:val="hybridMultilevel"/>
    <w:tmpl w:val="CB506B5C"/>
    <w:lvl w:ilvl="0" w:tplc="6D32734A">
      <w:start w:val="1"/>
      <w:numFmt w:val="bullet"/>
      <w:lvlText w:val=""/>
      <w:lvlJc w:val="left"/>
      <w:pPr>
        <w:ind w:left="143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58" w:hanging="360"/>
      </w:pPr>
    </w:lvl>
    <w:lvl w:ilvl="2" w:tplc="0415001B" w:tentative="1">
      <w:start w:val="1"/>
      <w:numFmt w:val="lowerRoman"/>
      <w:lvlText w:val="%3."/>
      <w:lvlJc w:val="right"/>
      <w:pPr>
        <w:ind w:left="2878" w:hanging="180"/>
      </w:pPr>
    </w:lvl>
    <w:lvl w:ilvl="3" w:tplc="0415000F" w:tentative="1">
      <w:start w:val="1"/>
      <w:numFmt w:val="decimal"/>
      <w:lvlText w:val="%4."/>
      <w:lvlJc w:val="left"/>
      <w:pPr>
        <w:ind w:left="3598" w:hanging="360"/>
      </w:pPr>
    </w:lvl>
    <w:lvl w:ilvl="4" w:tplc="04150019" w:tentative="1">
      <w:start w:val="1"/>
      <w:numFmt w:val="lowerLetter"/>
      <w:lvlText w:val="%5."/>
      <w:lvlJc w:val="left"/>
      <w:pPr>
        <w:ind w:left="4318" w:hanging="360"/>
      </w:pPr>
    </w:lvl>
    <w:lvl w:ilvl="5" w:tplc="0415001B" w:tentative="1">
      <w:start w:val="1"/>
      <w:numFmt w:val="lowerRoman"/>
      <w:lvlText w:val="%6."/>
      <w:lvlJc w:val="right"/>
      <w:pPr>
        <w:ind w:left="5038" w:hanging="180"/>
      </w:pPr>
    </w:lvl>
    <w:lvl w:ilvl="6" w:tplc="0415000F" w:tentative="1">
      <w:start w:val="1"/>
      <w:numFmt w:val="decimal"/>
      <w:lvlText w:val="%7."/>
      <w:lvlJc w:val="left"/>
      <w:pPr>
        <w:ind w:left="5758" w:hanging="360"/>
      </w:pPr>
    </w:lvl>
    <w:lvl w:ilvl="7" w:tplc="04150019" w:tentative="1">
      <w:start w:val="1"/>
      <w:numFmt w:val="lowerLetter"/>
      <w:lvlText w:val="%8."/>
      <w:lvlJc w:val="left"/>
      <w:pPr>
        <w:ind w:left="6478" w:hanging="360"/>
      </w:pPr>
    </w:lvl>
    <w:lvl w:ilvl="8" w:tplc="0415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3" w15:restartNumberingAfterBreak="0">
    <w:nsid w:val="3E12670F"/>
    <w:multiLevelType w:val="hybridMultilevel"/>
    <w:tmpl w:val="80F852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FFF59EC"/>
    <w:multiLevelType w:val="hybridMultilevel"/>
    <w:tmpl w:val="04B859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2130586"/>
    <w:multiLevelType w:val="hybridMultilevel"/>
    <w:tmpl w:val="2C1A6DB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24F12B6"/>
    <w:multiLevelType w:val="hybridMultilevel"/>
    <w:tmpl w:val="03FC247E"/>
    <w:lvl w:ilvl="0" w:tplc="B61CE92E">
      <w:start w:val="1"/>
      <w:numFmt w:val="bullet"/>
      <w:lvlText w:val="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7" w15:restartNumberingAfterBreak="0">
    <w:nsid w:val="42713452"/>
    <w:multiLevelType w:val="singleLevel"/>
    <w:tmpl w:val="3B8CC7EA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8" w15:restartNumberingAfterBreak="0">
    <w:nsid w:val="42B56AE4"/>
    <w:multiLevelType w:val="multilevel"/>
    <w:tmpl w:val="AD2C228C"/>
    <w:name w:val="Tiret 1"/>
    <w:lvl w:ilvl="0">
      <w:start w:val="11"/>
      <w:numFmt w:val="decimal"/>
      <w:lvlText w:val="%1."/>
      <w:lvlJc w:val="left"/>
      <w:pPr>
        <w:ind w:left="14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9" w15:restartNumberingAfterBreak="0">
    <w:nsid w:val="4408245B"/>
    <w:multiLevelType w:val="hybridMultilevel"/>
    <w:tmpl w:val="EC5C41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49969DD"/>
    <w:multiLevelType w:val="hybridMultilevel"/>
    <w:tmpl w:val="E5AEF800"/>
    <w:lvl w:ilvl="0" w:tplc="4B4628BA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6493298"/>
    <w:multiLevelType w:val="hybridMultilevel"/>
    <w:tmpl w:val="ACF858B6"/>
    <w:lvl w:ilvl="0" w:tplc="E49E3FF8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9432D248">
      <w:start w:val="1"/>
      <w:numFmt w:val="lowerLetter"/>
      <w:lvlText w:val="%2)"/>
      <w:lvlJc w:val="left"/>
      <w:pPr>
        <w:ind w:left="644" w:hanging="360"/>
      </w:pPr>
      <w:rPr>
        <w:rFonts w:asciiTheme="minorHAnsi" w:eastAsia="Times New Roman" w:hAnsiTheme="minorHAnsi" w:cstheme="minorHAnsi" w:hint="default"/>
      </w:rPr>
    </w:lvl>
    <w:lvl w:ilvl="2" w:tplc="B37AF0EE">
      <w:start w:val="1"/>
      <w:numFmt w:val="lowerLetter"/>
      <w:lvlText w:val="%3)"/>
      <w:lvlJc w:val="left"/>
      <w:pPr>
        <w:ind w:left="2874" w:hanging="180"/>
      </w:pPr>
      <w:rPr>
        <w:rFonts w:ascii="Times New Roman" w:eastAsia="Times New Roman" w:hAnsi="Times New Roman" w:cs="Times New Roman" w:hint="default"/>
        <w:b w:val="0"/>
      </w:rPr>
    </w:lvl>
    <w:lvl w:ilvl="3" w:tplc="3940DB74">
      <w:start w:val="7"/>
      <w:numFmt w:val="upperLetter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E8D0A6">
      <w:start w:val="1"/>
      <w:numFmt w:val="lowerLetter"/>
      <w:lvlText w:val="%8)"/>
      <w:lvlJc w:val="left"/>
      <w:pPr>
        <w:ind w:left="1495" w:hanging="360"/>
      </w:pPr>
      <w:rPr>
        <w:rFonts w:asciiTheme="majorHAnsi" w:eastAsia="Times New Roman" w:hAnsiTheme="majorHAnsi" w:cs="Times New Roman" w:hint="default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76E10CC"/>
    <w:multiLevelType w:val="hybridMultilevel"/>
    <w:tmpl w:val="0FD6EB64"/>
    <w:lvl w:ilvl="0" w:tplc="69042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7BC3411"/>
    <w:multiLevelType w:val="hybridMultilevel"/>
    <w:tmpl w:val="56DED54C"/>
    <w:lvl w:ilvl="0" w:tplc="04150019">
      <w:start w:val="1"/>
      <w:numFmt w:val="lowerLetter"/>
      <w:lvlText w:val="%1."/>
      <w:lvlJc w:val="left"/>
      <w:pPr>
        <w:ind w:left="199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74" w15:restartNumberingAfterBreak="0">
    <w:nsid w:val="48D01BF5"/>
    <w:multiLevelType w:val="multilevel"/>
    <w:tmpl w:val="89C83890"/>
    <w:styleLink w:val="WW8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rPr>
        <w:rFonts w:ascii="Times New Roman" w:eastAsia="Times New Roman" w:hAnsi="Times New Roman" w:cs="Times New Roman"/>
      </w:rPr>
    </w:lvl>
  </w:abstractNum>
  <w:abstractNum w:abstractNumId="75" w15:restartNumberingAfterBreak="0">
    <w:nsid w:val="492C63B0"/>
    <w:multiLevelType w:val="hybridMultilevel"/>
    <w:tmpl w:val="FBF2388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4B147697"/>
    <w:multiLevelType w:val="hybridMultilevel"/>
    <w:tmpl w:val="BA00115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6D32734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4B151FC8"/>
    <w:multiLevelType w:val="hybridMultilevel"/>
    <w:tmpl w:val="DA2E9BE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3237" w:hanging="360"/>
      </w:pPr>
    </w:lvl>
    <w:lvl w:ilvl="4" w:tplc="ED7659AE">
      <w:start w:val="1"/>
      <w:numFmt w:val="lowerLetter"/>
      <w:lvlText w:val="%5)"/>
      <w:lvlJc w:val="left"/>
      <w:pPr>
        <w:ind w:left="3957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4B635527"/>
    <w:multiLevelType w:val="hybridMultilevel"/>
    <w:tmpl w:val="2E0CC748"/>
    <w:lvl w:ilvl="0" w:tplc="EC900D1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C386737C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9" w15:restartNumberingAfterBreak="0">
    <w:nsid w:val="4B9C72B5"/>
    <w:multiLevelType w:val="hybridMultilevel"/>
    <w:tmpl w:val="FAE0EF02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AC2E876">
      <w:start w:val="1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8FE748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CC7C33A6">
      <w:start w:val="1"/>
      <w:numFmt w:val="lowerLetter"/>
      <w:lvlText w:val="%7)"/>
      <w:lvlJc w:val="left"/>
      <w:pPr>
        <w:ind w:left="5040" w:hanging="360"/>
      </w:pPr>
      <w:rPr>
        <w:rFonts w:hint="default"/>
        <w:b w:val="0"/>
        <w:i w:val="0"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BA662B3"/>
    <w:multiLevelType w:val="hybridMultilevel"/>
    <w:tmpl w:val="466CF2A4"/>
    <w:lvl w:ilvl="0" w:tplc="1B003CBE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</w:rPr>
    </w:lvl>
    <w:lvl w:ilvl="1" w:tplc="CC103792">
      <w:start w:val="1"/>
      <w:numFmt w:val="bullet"/>
      <w:lvlText w:val="−"/>
      <w:lvlJc w:val="left"/>
      <w:pPr>
        <w:ind w:left="2291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1" w15:restartNumberingAfterBreak="0">
    <w:nsid w:val="4ECD49ED"/>
    <w:multiLevelType w:val="hybridMultilevel"/>
    <w:tmpl w:val="29AAC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EF96BE1"/>
    <w:multiLevelType w:val="hybridMultilevel"/>
    <w:tmpl w:val="A8D8E4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19D45E3"/>
    <w:multiLevelType w:val="hybridMultilevel"/>
    <w:tmpl w:val="0A7EC74A"/>
    <w:lvl w:ilvl="0" w:tplc="15943516">
      <w:start w:val="1"/>
      <w:numFmt w:val="decimal"/>
      <w:lvlText w:val="%1."/>
      <w:lvlJc w:val="left"/>
      <w:pPr>
        <w:ind w:left="5040" w:hanging="360"/>
      </w:pPr>
      <w:rPr>
        <w:rFonts w:asciiTheme="minorHAnsi" w:eastAsia="Times New Roman" w:hAnsiTheme="minorHAnsi"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57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2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9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  <w:rPr>
        <w:rFonts w:cs="Times New Roman"/>
      </w:rPr>
    </w:lvl>
  </w:abstractNum>
  <w:abstractNum w:abstractNumId="84" w15:restartNumberingAfterBreak="0">
    <w:nsid w:val="526660D8"/>
    <w:multiLevelType w:val="multilevel"/>
    <w:tmpl w:val="4090519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Aria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85" w15:restartNumberingAfterBreak="0">
    <w:nsid w:val="54534DD5"/>
    <w:multiLevelType w:val="hybridMultilevel"/>
    <w:tmpl w:val="95182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5316E39"/>
    <w:multiLevelType w:val="hybridMultilevel"/>
    <w:tmpl w:val="305A38A2"/>
    <w:lvl w:ilvl="0" w:tplc="270C42E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6BD4981"/>
    <w:multiLevelType w:val="hybridMultilevel"/>
    <w:tmpl w:val="9F0CF6C8"/>
    <w:lvl w:ilvl="0" w:tplc="96C6C72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322C76"/>
    <w:multiLevelType w:val="hybridMultilevel"/>
    <w:tmpl w:val="04B859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9BB3640"/>
    <w:multiLevelType w:val="hybridMultilevel"/>
    <w:tmpl w:val="02DE35EE"/>
    <w:lvl w:ilvl="0" w:tplc="DE723686">
      <w:start w:val="1"/>
      <w:numFmt w:val="decimal"/>
      <w:lvlText w:val="%1)"/>
      <w:lvlJc w:val="center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6F34B338">
      <w:start w:val="1"/>
      <w:numFmt w:val="lowerLetter"/>
      <w:lvlText w:val="%2)"/>
      <w:lvlJc w:val="center"/>
      <w:pPr>
        <w:tabs>
          <w:tab w:val="num" w:pos="1040"/>
        </w:tabs>
        <w:ind w:left="1021" w:hanging="341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273A550E">
      <w:start w:val="1"/>
      <w:numFmt w:val="lowerLetter"/>
      <w:lvlText w:val="%3)"/>
      <w:lvlJc w:val="left"/>
      <w:pPr>
        <w:tabs>
          <w:tab w:val="num" w:pos="2535"/>
        </w:tabs>
        <w:ind w:left="2535" w:hanging="555"/>
      </w:pPr>
    </w:lvl>
    <w:lvl w:ilvl="3" w:tplc="505077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BD41DF1"/>
    <w:multiLevelType w:val="hybridMultilevel"/>
    <w:tmpl w:val="08E6DBD4"/>
    <w:lvl w:ilvl="0" w:tplc="F216FC9E">
      <w:start w:val="1"/>
      <w:numFmt w:val="decimal"/>
      <w:lvlText w:val="%1."/>
      <w:lvlJc w:val="left"/>
      <w:pPr>
        <w:ind w:left="5040" w:hanging="360"/>
      </w:pPr>
      <w:rPr>
        <w:rFonts w:asciiTheme="minorHAnsi" w:eastAsia="Times New Roman" w:hAnsiTheme="minorHAnsi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5C49230F"/>
    <w:multiLevelType w:val="hybridMultilevel"/>
    <w:tmpl w:val="58DEB76C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C8A5CC8"/>
    <w:multiLevelType w:val="multilevel"/>
    <w:tmpl w:val="E03A8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3" w15:restartNumberingAfterBreak="0">
    <w:nsid w:val="5CA31A15"/>
    <w:multiLevelType w:val="singleLevel"/>
    <w:tmpl w:val="CB98164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4" w15:restartNumberingAfterBreak="0">
    <w:nsid w:val="5CBA0EBF"/>
    <w:multiLevelType w:val="multilevel"/>
    <w:tmpl w:val="E7A6558C"/>
    <w:lvl w:ilvl="0">
      <w:start w:val="1"/>
      <w:numFmt w:val="decimal"/>
      <w:lvlText w:val="%1)"/>
      <w:lvlJc w:val="left"/>
      <w:pPr>
        <w:ind w:left="1428" w:hanging="283"/>
      </w:pPr>
      <w:rPr>
        <w:b w:val="0"/>
        <w:bCs w:val="0"/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95" w15:restartNumberingAfterBreak="0">
    <w:nsid w:val="5CCA7AB3"/>
    <w:multiLevelType w:val="hybridMultilevel"/>
    <w:tmpl w:val="85CEA504"/>
    <w:lvl w:ilvl="0" w:tplc="837235FC">
      <w:start w:val="1"/>
      <w:numFmt w:val="decimal"/>
      <w:pStyle w:val="Numerowani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98F382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5F3954CF"/>
    <w:multiLevelType w:val="hybridMultilevel"/>
    <w:tmpl w:val="9CE0C34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6188798E"/>
    <w:multiLevelType w:val="hybridMultilevel"/>
    <w:tmpl w:val="C0A04FE8"/>
    <w:lvl w:ilvl="0" w:tplc="E010622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66FA4F91"/>
    <w:multiLevelType w:val="hybridMultilevel"/>
    <w:tmpl w:val="850488EA"/>
    <w:lvl w:ilvl="0" w:tplc="6D327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7474D03"/>
    <w:multiLevelType w:val="hybridMultilevel"/>
    <w:tmpl w:val="3FD0607E"/>
    <w:lvl w:ilvl="0" w:tplc="F9724938">
      <w:start w:val="1"/>
      <w:numFmt w:val="lowerLetter"/>
      <w:lvlText w:val="%1)"/>
      <w:lvlJc w:val="left"/>
      <w:pPr>
        <w:ind w:left="464" w:hanging="18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77844C0"/>
    <w:multiLevelType w:val="hybridMultilevel"/>
    <w:tmpl w:val="20B078A4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86713F2"/>
    <w:multiLevelType w:val="hybridMultilevel"/>
    <w:tmpl w:val="9796C2E2"/>
    <w:lvl w:ilvl="0" w:tplc="B6CC4DF8">
      <w:start w:val="1"/>
      <w:numFmt w:val="decimal"/>
      <w:lvlText w:val="%1."/>
      <w:lvlJc w:val="left"/>
      <w:pPr>
        <w:ind w:left="360" w:hanging="360"/>
      </w:pPr>
      <w:rPr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A0518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93C63B4"/>
    <w:multiLevelType w:val="hybridMultilevel"/>
    <w:tmpl w:val="78107B58"/>
    <w:lvl w:ilvl="0" w:tplc="EDCC419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A1444E0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B086D13"/>
    <w:multiLevelType w:val="hybridMultilevel"/>
    <w:tmpl w:val="F618AE84"/>
    <w:lvl w:ilvl="0" w:tplc="E200B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F183F6A"/>
    <w:multiLevelType w:val="hybridMultilevel"/>
    <w:tmpl w:val="DCD6B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0042066"/>
    <w:multiLevelType w:val="hybridMultilevel"/>
    <w:tmpl w:val="631A430E"/>
    <w:lvl w:ilvl="0" w:tplc="04150017">
      <w:start w:val="1"/>
      <w:numFmt w:val="lowerLetter"/>
      <w:lvlText w:val="%1)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07" w15:restartNumberingAfterBreak="0">
    <w:nsid w:val="707749F5"/>
    <w:multiLevelType w:val="hybridMultilevel"/>
    <w:tmpl w:val="1F86CA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114498F"/>
    <w:multiLevelType w:val="hybridMultilevel"/>
    <w:tmpl w:val="49ACBBF2"/>
    <w:lvl w:ilvl="0" w:tplc="63E6F712">
      <w:start w:val="1"/>
      <w:numFmt w:val="decimal"/>
      <w:lvlText w:val="%1)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1AF2745"/>
    <w:multiLevelType w:val="multilevel"/>
    <w:tmpl w:val="514AE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0" w15:restartNumberingAfterBreak="0">
    <w:nsid w:val="749F38CB"/>
    <w:multiLevelType w:val="hybridMultilevel"/>
    <w:tmpl w:val="EF063D82"/>
    <w:lvl w:ilvl="0" w:tplc="2968BFB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1" w15:restartNumberingAfterBreak="0">
    <w:nsid w:val="777802AD"/>
    <w:multiLevelType w:val="hybridMultilevel"/>
    <w:tmpl w:val="91946F9E"/>
    <w:lvl w:ilvl="0" w:tplc="D81EA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8842400"/>
    <w:multiLevelType w:val="hybridMultilevel"/>
    <w:tmpl w:val="B9C8DED8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3" w15:restartNumberingAfterBreak="0">
    <w:nsid w:val="79A038EE"/>
    <w:multiLevelType w:val="hybridMultilevel"/>
    <w:tmpl w:val="A74EE6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C7CC6D6E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9A50503"/>
    <w:multiLevelType w:val="hybridMultilevel"/>
    <w:tmpl w:val="DFEE48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 w:tplc="B9B0087A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ascii="Times New Roman" w:hAnsi="Times New Roman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5" w15:restartNumberingAfterBreak="0">
    <w:nsid w:val="7A9615CF"/>
    <w:multiLevelType w:val="hybridMultilevel"/>
    <w:tmpl w:val="231A050A"/>
    <w:lvl w:ilvl="0" w:tplc="CA50EA4E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CE22F78"/>
    <w:multiLevelType w:val="hybridMultilevel"/>
    <w:tmpl w:val="817C119C"/>
    <w:name w:val="WW8Num172"/>
    <w:lvl w:ilvl="0" w:tplc="F7341B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7D351F88"/>
    <w:multiLevelType w:val="multilevel"/>
    <w:tmpl w:val="1A66148A"/>
    <w:styleLink w:val="Biecalista1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18" w15:restartNumberingAfterBreak="0">
    <w:nsid w:val="7E1A71A9"/>
    <w:multiLevelType w:val="hybridMultilevel"/>
    <w:tmpl w:val="176CD2A8"/>
    <w:lvl w:ilvl="0" w:tplc="4E6CFA16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E42C2A">
      <w:start w:val="1"/>
      <w:numFmt w:val="lowerLetter"/>
      <w:lvlText w:val="%3)"/>
      <w:lvlJc w:val="left"/>
      <w:pPr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9" w15:restartNumberingAfterBreak="0">
    <w:nsid w:val="7E490BD5"/>
    <w:multiLevelType w:val="multilevel"/>
    <w:tmpl w:val="0C22EEDE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  <w:i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7EBC3779"/>
    <w:multiLevelType w:val="hybridMultilevel"/>
    <w:tmpl w:val="9DECE57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F083458"/>
    <w:multiLevelType w:val="hybridMultilevel"/>
    <w:tmpl w:val="47D8B77E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0"/>
  </w:num>
  <w:num w:numId="3">
    <w:abstractNumId w:val="121"/>
  </w:num>
  <w:num w:numId="4">
    <w:abstractNumId w:val="53"/>
  </w:num>
  <w:num w:numId="5">
    <w:abstractNumId w:val="95"/>
  </w:num>
  <w:num w:numId="6">
    <w:abstractNumId w:val="5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9"/>
  </w:num>
  <w:num w:numId="8">
    <w:abstractNumId w:val="61"/>
  </w:num>
  <w:num w:numId="9">
    <w:abstractNumId w:val="101"/>
  </w:num>
  <w:num w:numId="10">
    <w:abstractNumId w:val="87"/>
  </w:num>
  <w:num w:numId="11">
    <w:abstractNumId w:val="43"/>
  </w:num>
  <w:num w:numId="12">
    <w:abstractNumId w:val="36"/>
  </w:num>
  <w:num w:numId="13">
    <w:abstractNumId w:val="84"/>
  </w:num>
  <w:num w:numId="14">
    <w:abstractNumId w:val="0"/>
  </w:num>
  <w:num w:numId="15">
    <w:abstractNumId w:val="6"/>
  </w:num>
  <w:num w:numId="16">
    <w:abstractNumId w:val="15"/>
  </w:num>
  <w:num w:numId="17">
    <w:abstractNumId w:val="50"/>
  </w:num>
  <w:num w:numId="18">
    <w:abstractNumId w:val="11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8"/>
  </w:num>
  <w:num w:numId="20">
    <w:abstractNumId w:val="93"/>
  </w:num>
  <w:num w:numId="21">
    <w:abstractNumId w:val="67"/>
  </w:num>
  <w:num w:numId="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4"/>
  </w:num>
  <w:num w:numId="24">
    <w:abstractNumId w:val="111"/>
  </w:num>
  <w:num w:numId="25">
    <w:abstractNumId w:val="72"/>
  </w:num>
  <w:num w:numId="26">
    <w:abstractNumId w:val="45"/>
  </w:num>
  <w:num w:numId="27">
    <w:abstractNumId w:val="33"/>
  </w:num>
  <w:num w:numId="28">
    <w:abstractNumId w:val="55"/>
  </w:num>
  <w:num w:numId="29">
    <w:abstractNumId w:val="29"/>
  </w:num>
  <w:num w:numId="30">
    <w:abstractNumId w:val="91"/>
  </w:num>
  <w:num w:numId="31">
    <w:abstractNumId w:val="110"/>
  </w:num>
  <w:num w:numId="32">
    <w:abstractNumId w:val="28"/>
  </w:num>
  <w:num w:numId="33">
    <w:abstractNumId w:val="77"/>
  </w:num>
  <w:num w:numId="34">
    <w:abstractNumId w:val="86"/>
  </w:num>
  <w:num w:numId="35">
    <w:abstractNumId w:val="66"/>
  </w:num>
  <w:num w:numId="36">
    <w:abstractNumId w:val="103"/>
  </w:num>
  <w:num w:numId="37">
    <w:abstractNumId w:val="112"/>
  </w:num>
  <w:num w:numId="38">
    <w:abstractNumId w:val="17"/>
  </w:num>
  <w:num w:numId="39">
    <w:abstractNumId w:val="70"/>
  </w:num>
  <w:num w:numId="40">
    <w:abstractNumId w:val="41"/>
  </w:num>
  <w:num w:numId="41">
    <w:abstractNumId w:val="97"/>
  </w:num>
  <w:num w:numId="4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57"/>
  </w:num>
  <w:num w:numId="45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3"/>
  </w:num>
  <w:num w:numId="47">
    <w:abstractNumId w:val="79"/>
  </w:num>
  <w:num w:numId="48">
    <w:abstractNumId w:val="117"/>
  </w:num>
  <w:num w:numId="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9"/>
  </w:num>
  <w:num w:numId="52">
    <w:abstractNumId w:val="85"/>
  </w:num>
  <w:num w:numId="53">
    <w:abstractNumId w:val="64"/>
  </w:num>
  <w:num w:numId="54">
    <w:abstractNumId w:val="108"/>
  </w:num>
  <w:num w:numId="55">
    <w:abstractNumId w:val="100"/>
  </w:num>
  <w:num w:numId="56">
    <w:abstractNumId w:val="38"/>
  </w:num>
  <w:num w:numId="57">
    <w:abstractNumId w:val="39"/>
  </w:num>
  <w:num w:numId="58">
    <w:abstractNumId w:val="34"/>
  </w:num>
  <w:num w:numId="59">
    <w:abstractNumId w:val="46"/>
  </w:num>
  <w:num w:numId="60">
    <w:abstractNumId w:val="75"/>
  </w:num>
  <w:num w:numId="61">
    <w:abstractNumId w:val="60"/>
  </w:num>
  <w:num w:numId="62">
    <w:abstractNumId w:val="104"/>
  </w:num>
  <w:num w:numId="63">
    <w:abstractNumId w:val="107"/>
  </w:num>
  <w:num w:numId="64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82"/>
  </w:num>
  <w:num w:numId="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4"/>
  </w:num>
  <w:num w:numId="68">
    <w:abstractNumId w:val="32"/>
  </w:num>
  <w:num w:numId="69">
    <w:abstractNumId w:val="80"/>
  </w:num>
  <w:num w:numId="70">
    <w:abstractNumId w:val="73"/>
  </w:num>
  <w:num w:numId="71">
    <w:abstractNumId w:val="106"/>
  </w:num>
  <w:num w:numId="72">
    <w:abstractNumId w:val="76"/>
  </w:num>
  <w:num w:numId="73">
    <w:abstractNumId w:val="62"/>
  </w:num>
  <w:num w:numId="74">
    <w:abstractNumId w:val="21"/>
  </w:num>
  <w:num w:numId="75">
    <w:abstractNumId w:val="25"/>
  </w:num>
  <w:num w:numId="76">
    <w:abstractNumId w:val="88"/>
  </w:num>
  <w:num w:numId="77">
    <w:abstractNumId w:val="24"/>
  </w:num>
  <w:num w:numId="78">
    <w:abstractNumId w:val="19"/>
  </w:num>
  <w:num w:numId="79">
    <w:abstractNumId w:val="83"/>
  </w:num>
  <w:num w:numId="80">
    <w:abstractNumId w:val="56"/>
  </w:num>
  <w:num w:numId="81">
    <w:abstractNumId w:val="90"/>
  </w:num>
  <w:num w:numId="82">
    <w:abstractNumId w:val="114"/>
  </w:num>
  <w:num w:numId="83">
    <w:abstractNumId w:val="58"/>
  </w:num>
  <w:num w:numId="84">
    <w:abstractNumId w:val="51"/>
  </w:num>
  <w:num w:numId="8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78"/>
  </w:num>
  <w:num w:numId="88">
    <w:abstractNumId w:val="92"/>
  </w:num>
  <w:num w:numId="89">
    <w:abstractNumId w:val="109"/>
  </w:num>
  <w:num w:numId="90">
    <w:abstractNumId w:val="40"/>
  </w:num>
  <w:num w:numId="91">
    <w:abstractNumId w:val="96"/>
  </w:num>
  <w:num w:numId="92">
    <w:abstractNumId w:val="18"/>
  </w:num>
  <w:num w:numId="93">
    <w:abstractNumId w:val="35"/>
  </w:num>
  <w:num w:numId="94">
    <w:abstractNumId w:val="37"/>
  </w:num>
  <w:num w:numId="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81"/>
  </w:num>
  <w:num w:numId="97">
    <w:abstractNumId w:val="102"/>
  </w:num>
  <w:num w:numId="98">
    <w:abstractNumId w:val="115"/>
  </w:num>
  <w:num w:numId="99">
    <w:abstractNumId w:val="94"/>
  </w:num>
  <w:num w:numId="100">
    <w:abstractNumId w:val="4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47"/>
  </w:num>
  <w:num w:numId="103">
    <w:abstractNumId w:val="23"/>
  </w:num>
  <w:num w:numId="104">
    <w:abstractNumId w:val="63"/>
  </w:num>
  <w:num w:numId="105">
    <w:abstractNumId w:val="99"/>
  </w:num>
  <w:num w:numId="106">
    <w:abstractNumId w:val="16"/>
  </w:num>
  <w:num w:numId="107">
    <w:abstractNumId w:val="20"/>
  </w:num>
  <w:num w:numId="108">
    <w:abstractNumId w:val="65"/>
  </w:num>
  <w:num w:numId="109">
    <w:abstractNumId w:val="98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16"/>
    <w:rsid w:val="00000B5E"/>
    <w:rsid w:val="0000108C"/>
    <w:rsid w:val="00001235"/>
    <w:rsid w:val="000014DF"/>
    <w:rsid w:val="00001518"/>
    <w:rsid w:val="000015C9"/>
    <w:rsid w:val="00001696"/>
    <w:rsid w:val="0000181E"/>
    <w:rsid w:val="0000203D"/>
    <w:rsid w:val="00002B15"/>
    <w:rsid w:val="00002B9A"/>
    <w:rsid w:val="000035D6"/>
    <w:rsid w:val="00003B44"/>
    <w:rsid w:val="00003E75"/>
    <w:rsid w:val="00003E78"/>
    <w:rsid w:val="00004625"/>
    <w:rsid w:val="000050E5"/>
    <w:rsid w:val="00005965"/>
    <w:rsid w:val="0000597B"/>
    <w:rsid w:val="000067F2"/>
    <w:rsid w:val="00006C00"/>
    <w:rsid w:val="00006EA5"/>
    <w:rsid w:val="00007898"/>
    <w:rsid w:val="00007A2E"/>
    <w:rsid w:val="0001150A"/>
    <w:rsid w:val="00011AF4"/>
    <w:rsid w:val="00011C1C"/>
    <w:rsid w:val="00011E89"/>
    <w:rsid w:val="00011FC1"/>
    <w:rsid w:val="000120F5"/>
    <w:rsid w:val="000128B9"/>
    <w:rsid w:val="0001321F"/>
    <w:rsid w:val="00013502"/>
    <w:rsid w:val="00013575"/>
    <w:rsid w:val="00013B7E"/>
    <w:rsid w:val="00014091"/>
    <w:rsid w:val="00014126"/>
    <w:rsid w:val="00015B6A"/>
    <w:rsid w:val="000160AA"/>
    <w:rsid w:val="00016912"/>
    <w:rsid w:val="00017313"/>
    <w:rsid w:val="00017566"/>
    <w:rsid w:val="00017685"/>
    <w:rsid w:val="0001772F"/>
    <w:rsid w:val="0002060C"/>
    <w:rsid w:val="000207FA"/>
    <w:rsid w:val="00020973"/>
    <w:rsid w:val="00021B97"/>
    <w:rsid w:val="00021C9A"/>
    <w:rsid w:val="00021E1A"/>
    <w:rsid w:val="00021FCA"/>
    <w:rsid w:val="00022367"/>
    <w:rsid w:val="0002332C"/>
    <w:rsid w:val="000246C4"/>
    <w:rsid w:val="00024952"/>
    <w:rsid w:val="00024EE6"/>
    <w:rsid w:val="00024F0C"/>
    <w:rsid w:val="00025868"/>
    <w:rsid w:val="000258B4"/>
    <w:rsid w:val="00025A70"/>
    <w:rsid w:val="00025B0D"/>
    <w:rsid w:val="0002633E"/>
    <w:rsid w:val="00026825"/>
    <w:rsid w:val="00026C38"/>
    <w:rsid w:val="00026E65"/>
    <w:rsid w:val="00027598"/>
    <w:rsid w:val="00027969"/>
    <w:rsid w:val="000301CF"/>
    <w:rsid w:val="000305B8"/>
    <w:rsid w:val="00030B75"/>
    <w:rsid w:val="00030E24"/>
    <w:rsid w:val="00031296"/>
    <w:rsid w:val="00031665"/>
    <w:rsid w:val="00031E70"/>
    <w:rsid w:val="0003300D"/>
    <w:rsid w:val="000337BC"/>
    <w:rsid w:val="00033879"/>
    <w:rsid w:val="00033957"/>
    <w:rsid w:val="00033B48"/>
    <w:rsid w:val="00033FBA"/>
    <w:rsid w:val="0003434D"/>
    <w:rsid w:val="00034B53"/>
    <w:rsid w:val="000350EC"/>
    <w:rsid w:val="0003576D"/>
    <w:rsid w:val="00035812"/>
    <w:rsid w:val="00035FA3"/>
    <w:rsid w:val="00037100"/>
    <w:rsid w:val="000373D1"/>
    <w:rsid w:val="0003752B"/>
    <w:rsid w:val="00037610"/>
    <w:rsid w:val="00037EB1"/>
    <w:rsid w:val="00037F5D"/>
    <w:rsid w:val="00037FB5"/>
    <w:rsid w:val="00040E61"/>
    <w:rsid w:val="000411B3"/>
    <w:rsid w:val="00041650"/>
    <w:rsid w:val="0004207E"/>
    <w:rsid w:val="000423BD"/>
    <w:rsid w:val="000428EE"/>
    <w:rsid w:val="00042A6D"/>
    <w:rsid w:val="00042B3C"/>
    <w:rsid w:val="00043223"/>
    <w:rsid w:val="00043618"/>
    <w:rsid w:val="00043DB6"/>
    <w:rsid w:val="00044E1D"/>
    <w:rsid w:val="00045061"/>
    <w:rsid w:val="00045199"/>
    <w:rsid w:val="0004558D"/>
    <w:rsid w:val="00046490"/>
    <w:rsid w:val="00046C7D"/>
    <w:rsid w:val="0004703B"/>
    <w:rsid w:val="0004729B"/>
    <w:rsid w:val="00047680"/>
    <w:rsid w:val="00047997"/>
    <w:rsid w:val="00047B7E"/>
    <w:rsid w:val="00050CE5"/>
    <w:rsid w:val="00050E91"/>
    <w:rsid w:val="00051274"/>
    <w:rsid w:val="00052517"/>
    <w:rsid w:val="00053CC6"/>
    <w:rsid w:val="000543D0"/>
    <w:rsid w:val="0005464E"/>
    <w:rsid w:val="00054677"/>
    <w:rsid w:val="0005470F"/>
    <w:rsid w:val="0005475D"/>
    <w:rsid w:val="000547DD"/>
    <w:rsid w:val="00054959"/>
    <w:rsid w:val="00054DF4"/>
    <w:rsid w:val="00055068"/>
    <w:rsid w:val="000554CF"/>
    <w:rsid w:val="000569B4"/>
    <w:rsid w:val="00056D04"/>
    <w:rsid w:val="00057160"/>
    <w:rsid w:val="000571F1"/>
    <w:rsid w:val="00057324"/>
    <w:rsid w:val="00057837"/>
    <w:rsid w:val="0006006F"/>
    <w:rsid w:val="00060853"/>
    <w:rsid w:val="00060AAE"/>
    <w:rsid w:val="00060BEF"/>
    <w:rsid w:val="000610AA"/>
    <w:rsid w:val="0006160C"/>
    <w:rsid w:val="0006162E"/>
    <w:rsid w:val="00061C24"/>
    <w:rsid w:val="00061EA9"/>
    <w:rsid w:val="00062DE2"/>
    <w:rsid w:val="00063505"/>
    <w:rsid w:val="00063DF4"/>
    <w:rsid w:val="000645EF"/>
    <w:rsid w:val="00064FB9"/>
    <w:rsid w:val="00065A22"/>
    <w:rsid w:val="00065B18"/>
    <w:rsid w:val="00067470"/>
    <w:rsid w:val="000678DB"/>
    <w:rsid w:val="00070121"/>
    <w:rsid w:val="00070557"/>
    <w:rsid w:val="000709F9"/>
    <w:rsid w:val="00070D0A"/>
    <w:rsid w:val="00071F9A"/>
    <w:rsid w:val="00072698"/>
    <w:rsid w:val="00072A5C"/>
    <w:rsid w:val="00072DC3"/>
    <w:rsid w:val="00072EC2"/>
    <w:rsid w:val="00073BC0"/>
    <w:rsid w:val="0007490D"/>
    <w:rsid w:val="00075209"/>
    <w:rsid w:val="000761E0"/>
    <w:rsid w:val="00076524"/>
    <w:rsid w:val="000767DD"/>
    <w:rsid w:val="00076A95"/>
    <w:rsid w:val="000778B3"/>
    <w:rsid w:val="000779B2"/>
    <w:rsid w:val="00077BCC"/>
    <w:rsid w:val="00080504"/>
    <w:rsid w:val="000806AC"/>
    <w:rsid w:val="00081785"/>
    <w:rsid w:val="00081B0A"/>
    <w:rsid w:val="00081E00"/>
    <w:rsid w:val="000825CC"/>
    <w:rsid w:val="00082E07"/>
    <w:rsid w:val="00083675"/>
    <w:rsid w:val="00083676"/>
    <w:rsid w:val="000836D3"/>
    <w:rsid w:val="00084B27"/>
    <w:rsid w:val="00084CC3"/>
    <w:rsid w:val="00084D7F"/>
    <w:rsid w:val="00085666"/>
    <w:rsid w:val="000867C1"/>
    <w:rsid w:val="0008683F"/>
    <w:rsid w:val="000872D1"/>
    <w:rsid w:val="00087730"/>
    <w:rsid w:val="00087751"/>
    <w:rsid w:val="000877F5"/>
    <w:rsid w:val="000900A4"/>
    <w:rsid w:val="000904A6"/>
    <w:rsid w:val="00090B1D"/>
    <w:rsid w:val="00090E62"/>
    <w:rsid w:val="0009116A"/>
    <w:rsid w:val="000911BF"/>
    <w:rsid w:val="00091359"/>
    <w:rsid w:val="000918C4"/>
    <w:rsid w:val="00092539"/>
    <w:rsid w:val="00092AB2"/>
    <w:rsid w:val="00093081"/>
    <w:rsid w:val="00093F5B"/>
    <w:rsid w:val="00094249"/>
    <w:rsid w:val="0009452D"/>
    <w:rsid w:val="00094570"/>
    <w:rsid w:val="00094DBF"/>
    <w:rsid w:val="00095373"/>
    <w:rsid w:val="000957E0"/>
    <w:rsid w:val="000964CA"/>
    <w:rsid w:val="00096F4E"/>
    <w:rsid w:val="000978DB"/>
    <w:rsid w:val="000A0A06"/>
    <w:rsid w:val="000A157F"/>
    <w:rsid w:val="000A167E"/>
    <w:rsid w:val="000A1CC0"/>
    <w:rsid w:val="000A1D80"/>
    <w:rsid w:val="000A1DA3"/>
    <w:rsid w:val="000A2A66"/>
    <w:rsid w:val="000A2E0A"/>
    <w:rsid w:val="000A4114"/>
    <w:rsid w:val="000A4C30"/>
    <w:rsid w:val="000A4EB8"/>
    <w:rsid w:val="000A5209"/>
    <w:rsid w:val="000A625F"/>
    <w:rsid w:val="000A66E0"/>
    <w:rsid w:val="000A67D1"/>
    <w:rsid w:val="000A6BF9"/>
    <w:rsid w:val="000A78FE"/>
    <w:rsid w:val="000B0762"/>
    <w:rsid w:val="000B08C6"/>
    <w:rsid w:val="000B0901"/>
    <w:rsid w:val="000B097E"/>
    <w:rsid w:val="000B0E7D"/>
    <w:rsid w:val="000B1389"/>
    <w:rsid w:val="000B177C"/>
    <w:rsid w:val="000B1CB0"/>
    <w:rsid w:val="000B229A"/>
    <w:rsid w:val="000B252A"/>
    <w:rsid w:val="000B2867"/>
    <w:rsid w:val="000B2A9D"/>
    <w:rsid w:val="000B30BB"/>
    <w:rsid w:val="000B3617"/>
    <w:rsid w:val="000B3C0D"/>
    <w:rsid w:val="000B46E9"/>
    <w:rsid w:val="000B4C38"/>
    <w:rsid w:val="000B538A"/>
    <w:rsid w:val="000B5539"/>
    <w:rsid w:val="000B5FE0"/>
    <w:rsid w:val="000B6C0F"/>
    <w:rsid w:val="000B6DC0"/>
    <w:rsid w:val="000B6E09"/>
    <w:rsid w:val="000B7670"/>
    <w:rsid w:val="000B7B6A"/>
    <w:rsid w:val="000C02F9"/>
    <w:rsid w:val="000C05BF"/>
    <w:rsid w:val="000C0699"/>
    <w:rsid w:val="000C0708"/>
    <w:rsid w:val="000C09BC"/>
    <w:rsid w:val="000C11BC"/>
    <w:rsid w:val="000C1B56"/>
    <w:rsid w:val="000C27EE"/>
    <w:rsid w:val="000C3C11"/>
    <w:rsid w:val="000C3D27"/>
    <w:rsid w:val="000C548C"/>
    <w:rsid w:val="000C54C4"/>
    <w:rsid w:val="000C5761"/>
    <w:rsid w:val="000C5A86"/>
    <w:rsid w:val="000C5A91"/>
    <w:rsid w:val="000C5D8D"/>
    <w:rsid w:val="000C5FEA"/>
    <w:rsid w:val="000C68CD"/>
    <w:rsid w:val="000C699D"/>
    <w:rsid w:val="000C71FF"/>
    <w:rsid w:val="000C732E"/>
    <w:rsid w:val="000C7A4B"/>
    <w:rsid w:val="000D049F"/>
    <w:rsid w:val="000D066B"/>
    <w:rsid w:val="000D0833"/>
    <w:rsid w:val="000D2820"/>
    <w:rsid w:val="000D3AF4"/>
    <w:rsid w:val="000D40C3"/>
    <w:rsid w:val="000D4272"/>
    <w:rsid w:val="000D4497"/>
    <w:rsid w:val="000D4682"/>
    <w:rsid w:val="000D4708"/>
    <w:rsid w:val="000D4FDD"/>
    <w:rsid w:val="000D53E6"/>
    <w:rsid w:val="000D5F01"/>
    <w:rsid w:val="000D6D8F"/>
    <w:rsid w:val="000D7242"/>
    <w:rsid w:val="000E0D5B"/>
    <w:rsid w:val="000E1207"/>
    <w:rsid w:val="000E1695"/>
    <w:rsid w:val="000E1892"/>
    <w:rsid w:val="000E195A"/>
    <w:rsid w:val="000E1EBB"/>
    <w:rsid w:val="000E1FD2"/>
    <w:rsid w:val="000E2094"/>
    <w:rsid w:val="000E20C9"/>
    <w:rsid w:val="000E246E"/>
    <w:rsid w:val="000E2B4A"/>
    <w:rsid w:val="000E2BA2"/>
    <w:rsid w:val="000E2DD3"/>
    <w:rsid w:val="000E2FAA"/>
    <w:rsid w:val="000E335B"/>
    <w:rsid w:val="000E3FF8"/>
    <w:rsid w:val="000E40B9"/>
    <w:rsid w:val="000E41F8"/>
    <w:rsid w:val="000E4A52"/>
    <w:rsid w:val="000E4D82"/>
    <w:rsid w:val="000E50BF"/>
    <w:rsid w:val="000E515D"/>
    <w:rsid w:val="000E55F1"/>
    <w:rsid w:val="000E64B6"/>
    <w:rsid w:val="000E6D51"/>
    <w:rsid w:val="000E6F76"/>
    <w:rsid w:val="000E71F8"/>
    <w:rsid w:val="000E7625"/>
    <w:rsid w:val="000E7BD3"/>
    <w:rsid w:val="000F01E6"/>
    <w:rsid w:val="000F03C6"/>
    <w:rsid w:val="000F0443"/>
    <w:rsid w:val="000F0D20"/>
    <w:rsid w:val="000F0D4B"/>
    <w:rsid w:val="000F178B"/>
    <w:rsid w:val="000F1A15"/>
    <w:rsid w:val="000F1D0A"/>
    <w:rsid w:val="000F20AA"/>
    <w:rsid w:val="000F28D7"/>
    <w:rsid w:val="000F2A99"/>
    <w:rsid w:val="000F2FCF"/>
    <w:rsid w:val="000F325C"/>
    <w:rsid w:val="000F385C"/>
    <w:rsid w:val="000F3D6E"/>
    <w:rsid w:val="000F3DAE"/>
    <w:rsid w:val="000F3EB6"/>
    <w:rsid w:val="000F48A5"/>
    <w:rsid w:val="000F4FEB"/>
    <w:rsid w:val="000F53F2"/>
    <w:rsid w:val="000F5702"/>
    <w:rsid w:val="000F7B20"/>
    <w:rsid w:val="000F7DAB"/>
    <w:rsid w:val="000F7E88"/>
    <w:rsid w:val="001002F4"/>
    <w:rsid w:val="00100405"/>
    <w:rsid w:val="0010097A"/>
    <w:rsid w:val="00102399"/>
    <w:rsid w:val="0010292C"/>
    <w:rsid w:val="00102D12"/>
    <w:rsid w:val="00102D99"/>
    <w:rsid w:val="001031C5"/>
    <w:rsid w:val="0010322D"/>
    <w:rsid w:val="0010485B"/>
    <w:rsid w:val="00104A8A"/>
    <w:rsid w:val="00104BB2"/>
    <w:rsid w:val="001051F0"/>
    <w:rsid w:val="001054DF"/>
    <w:rsid w:val="00105740"/>
    <w:rsid w:val="00105969"/>
    <w:rsid w:val="00105DD4"/>
    <w:rsid w:val="00106805"/>
    <w:rsid w:val="001074DF"/>
    <w:rsid w:val="0010751E"/>
    <w:rsid w:val="001076DB"/>
    <w:rsid w:val="00107A43"/>
    <w:rsid w:val="001104C6"/>
    <w:rsid w:val="00110A85"/>
    <w:rsid w:val="00111C29"/>
    <w:rsid w:val="00111D3D"/>
    <w:rsid w:val="00111D95"/>
    <w:rsid w:val="001125AC"/>
    <w:rsid w:val="00112D9F"/>
    <w:rsid w:val="00112FB7"/>
    <w:rsid w:val="00113217"/>
    <w:rsid w:val="00113490"/>
    <w:rsid w:val="001138BF"/>
    <w:rsid w:val="0011430A"/>
    <w:rsid w:val="001147CE"/>
    <w:rsid w:val="00114937"/>
    <w:rsid w:val="00114B2B"/>
    <w:rsid w:val="00114C40"/>
    <w:rsid w:val="00115456"/>
    <w:rsid w:val="001155F8"/>
    <w:rsid w:val="00115C80"/>
    <w:rsid w:val="001161ED"/>
    <w:rsid w:val="001174E3"/>
    <w:rsid w:val="0012004E"/>
    <w:rsid w:val="00120A5B"/>
    <w:rsid w:val="00120BD3"/>
    <w:rsid w:val="00121F0F"/>
    <w:rsid w:val="00122194"/>
    <w:rsid w:val="00122E0A"/>
    <w:rsid w:val="00123906"/>
    <w:rsid w:val="001240D0"/>
    <w:rsid w:val="00124475"/>
    <w:rsid w:val="001245E7"/>
    <w:rsid w:val="00124701"/>
    <w:rsid w:val="00125B52"/>
    <w:rsid w:val="00126112"/>
    <w:rsid w:val="001267FF"/>
    <w:rsid w:val="001271B6"/>
    <w:rsid w:val="0012743B"/>
    <w:rsid w:val="00127A91"/>
    <w:rsid w:val="001306DA"/>
    <w:rsid w:val="0013111A"/>
    <w:rsid w:val="0013173F"/>
    <w:rsid w:val="00131BFC"/>
    <w:rsid w:val="00132C32"/>
    <w:rsid w:val="00133449"/>
    <w:rsid w:val="00133E0A"/>
    <w:rsid w:val="00134004"/>
    <w:rsid w:val="00135FE1"/>
    <w:rsid w:val="00136028"/>
    <w:rsid w:val="0013631C"/>
    <w:rsid w:val="0013712A"/>
    <w:rsid w:val="001376A4"/>
    <w:rsid w:val="001379A6"/>
    <w:rsid w:val="00140D9E"/>
    <w:rsid w:val="00141DEA"/>
    <w:rsid w:val="0014266C"/>
    <w:rsid w:val="0014288F"/>
    <w:rsid w:val="001435ED"/>
    <w:rsid w:val="0014369F"/>
    <w:rsid w:val="001439B0"/>
    <w:rsid w:val="001443D3"/>
    <w:rsid w:val="001447FD"/>
    <w:rsid w:val="00144C68"/>
    <w:rsid w:val="00144D25"/>
    <w:rsid w:val="00144F37"/>
    <w:rsid w:val="0014510F"/>
    <w:rsid w:val="0014649F"/>
    <w:rsid w:val="00146BD1"/>
    <w:rsid w:val="001475E5"/>
    <w:rsid w:val="00150261"/>
    <w:rsid w:val="00150950"/>
    <w:rsid w:val="00151978"/>
    <w:rsid w:val="00152356"/>
    <w:rsid w:val="001526A9"/>
    <w:rsid w:val="00152786"/>
    <w:rsid w:val="001527DF"/>
    <w:rsid w:val="001528C8"/>
    <w:rsid w:val="00152F71"/>
    <w:rsid w:val="001531DF"/>
    <w:rsid w:val="0015351C"/>
    <w:rsid w:val="001545B9"/>
    <w:rsid w:val="00154894"/>
    <w:rsid w:val="00154981"/>
    <w:rsid w:val="00154E3E"/>
    <w:rsid w:val="00155193"/>
    <w:rsid w:val="00155601"/>
    <w:rsid w:val="0015647C"/>
    <w:rsid w:val="001565F1"/>
    <w:rsid w:val="0015701F"/>
    <w:rsid w:val="001577C7"/>
    <w:rsid w:val="00157C1A"/>
    <w:rsid w:val="0016024F"/>
    <w:rsid w:val="001603D2"/>
    <w:rsid w:val="0016067A"/>
    <w:rsid w:val="00161761"/>
    <w:rsid w:val="00163164"/>
    <w:rsid w:val="0016357E"/>
    <w:rsid w:val="001635F8"/>
    <w:rsid w:val="00163EA7"/>
    <w:rsid w:val="00165365"/>
    <w:rsid w:val="00165526"/>
    <w:rsid w:val="00165542"/>
    <w:rsid w:val="00165BBB"/>
    <w:rsid w:val="00166118"/>
    <w:rsid w:val="00166BD1"/>
    <w:rsid w:val="001675C2"/>
    <w:rsid w:val="0016799B"/>
    <w:rsid w:val="00167AAE"/>
    <w:rsid w:val="00167AD8"/>
    <w:rsid w:val="00167DE2"/>
    <w:rsid w:val="00170A55"/>
    <w:rsid w:val="001712FD"/>
    <w:rsid w:val="001713DC"/>
    <w:rsid w:val="00171B55"/>
    <w:rsid w:val="00171F77"/>
    <w:rsid w:val="001729A5"/>
    <w:rsid w:val="001730DF"/>
    <w:rsid w:val="001734FF"/>
    <w:rsid w:val="0017363D"/>
    <w:rsid w:val="001736A7"/>
    <w:rsid w:val="00173ACA"/>
    <w:rsid w:val="00173EBC"/>
    <w:rsid w:val="00174812"/>
    <w:rsid w:val="0017518F"/>
    <w:rsid w:val="00175CC9"/>
    <w:rsid w:val="00175EB4"/>
    <w:rsid w:val="001763EC"/>
    <w:rsid w:val="00176581"/>
    <w:rsid w:val="001765F9"/>
    <w:rsid w:val="00176AD0"/>
    <w:rsid w:val="001771CF"/>
    <w:rsid w:val="0017736D"/>
    <w:rsid w:val="0017742C"/>
    <w:rsid w:val="00177B26"/>
    <w:rsid w:val="00177CCF"/>
    <w:rsid w:val="00177FDA"/>
    <w:rsid w:val="001804C3"/>
    <w:rsid w:val="00181632"/>
    <w:rsid w:val="0018166B"/>
    <w:rsid w:val="0018224E"/>
    <w:rsid w:val="00182CF3"/>
    <w:rsid w:val="00182DDE"/>
    <w:rsid w:val="001832BC"/>
    <w:rsid w:val="00183BC9"/>
    <w:rsid w:val="00183C73"/>
    <w:rsid w:val="00183D8C"/>
    <w:rsid w:val="00184337"/>
    <w:rsid w:val="00184418"/>
    <w:rsid w:val="001848B8"/>
    <w:rsid w:val="00185068"/>
    <w:rsid w:val="001851C1"/>
    <w:rsid w:val="00185A25"/>
    <w:rsid w:val="00185E13"/>
    <w:rsid w:val="00185E92"/>
    <w:rsid w:val="001866CD"/>
    <w:rsid w:val="001866ED"/>
    <w:rsid w:val="00186A35"/>
    <w:rsid w:val="00187A35"/>
    <w:rsid w:val="00187F98"/>
    <w:rsid w:val="0019087D"/>
    <w:rsid w:val="00190985"/>
    <w:rsid w:val="00191614"/>
    <w:rsid w:val="00191DEF"/>
    <w:rsid w:val="00191FDC"/>
    <w:rsid w:val="001924F5"/>
    <w:rsid w:val="00192F06"/>
    <w:rsid w:val="00193427"/>
    <w:rsid w:val="00193685"/>
    <w:rsid w:val="0019440B"/>
    <w:rsid w:val="001948C1"/>
    <w:rsid w:val="00195CFC"/>
    <w:rsid w:val="00195DE2"/>
    <w:rsid w:val="00196492"/>
    <w:rsid w:val="00196D34"/>
    <w:rsid w:val="0019755D"/>
    <w:rsid w:val="00197D1C"/>
    <w:rsid w:val="001A00E7"/>
    <w:rsid w:val="001A036E"/>
    <w:rsid w:val="001A0394"/>
    <w:rsid w:val="001A056B"/>
    <w:rsid w:val="001A1EE7"/>
    <w:rsid w:val="001A1FDA"/>
    <w:rsid w:val="001A239A"/>
    <w:rsid w:val="001A24FF"/>
    <w:rsid w:val="001A266D"/>
    <w:rsid w:val="001A2813"/>
    <w:rsid w:val="001A29A1"/>
    <w:rsid w:val="001A2A38"/>
    <w:rsid w:val="001A2CB8"/>
    <w:rsid w:val="001A2F6A"/>
    <w:rsid w:val="001A34FE"/>
    <w:rsid w:val="001A3A37"/>
    <w:rsid w:val="001A3DD5"/>
    <w:rsid w:val="001A3EC4"/>
    <w:rsid w:val="001A4741"/>
    <w:rsid w:val="001A497E"/>
    <w:rsid w:val="001A5707"/>
    <w:rsid w:val="001A57B7"/>
    <w:rsid w:val="001A6668"/>
    <w:rsid w:val="001A6807"/>
    <w:rsid w:val="001A6F24"/>
    <w:rsid w:val="001A7448"/>
    <w:rsid w:val="001A7538"/>
    <w:rsid w:val="001B0848"/>
    <w:rsid w:val="001B1065"/>
    <w:rsid w:val="001B199A"/>
    <w:rsid w:val="001B2184"/>
    <w:rsid w:val="001B3AD1"/>
    <w:rsid w:val="001B3DE9"/>
    <w:rsid w:val="001B3E5A"/>
    <w:rsid w:val="001B42F7"/>
    <w:rsid w:val="001B4778"/>
    <w:rsid w:val="001B4934"/>
    <w:rsid w:val="001B4C73"/>
    <w:rsid w:val="001B4F75"/>
    <w:rsid w:val="001B555E"/>
    <w:rsid w:val="001B5A16"/>
    <w:rsid w:val="001B5E2A"/>
    <w:rsid w:val="001B6402"/>
    <w:rsid w:val="001B690C"/>
    <w:rsid w:val="001B76F1"/>
    <w:rsid w:val="001B76FE"/>
    <w:rsid w:val="001B7B2E"/>
    <w:rsid w:val="001B7CD3"/>
    <w:rsid w:val="001B7E5E"/>
    <w:rsid w:val="001C08CC"/>
    <w:rsid w:val="001C0D5F"/>
    <w:rsid w:val="001C0DC2"/>
    <w:rsid w:val="001C12CC"/>
    <w:rsid w:val="001C1620"/>
    <w:rsid w:val="001C1981"/>
    <w:rsid w:val="001C1B81"/>
    <w:rsid w:val="001C2954"/>
    <w:rsid w:val="001C2F61"/>
    <w:rsid w:val="001C3126"/>
    <w:rsid w:val="001C49A5"/>
    <w:rsid w:val="001C54C8"/>
    <w:rsid w:val="001C586A"/>
    <w:rsid w:val="001C6228"/>
    <w:rsid w:val="001C631D"/>
    <w:rsid w:val="001C66BA"/>
    <w:rsid w:val="001C6FDE"/>
    <w:rsid w:val="001C745B"/>
    <w:rsid w:val="001C7E97"/>
    <w:rsid w:val="001D0890"/>
    <w:rsid w:val="001D0ACD"/>
    <w:rsid w:val="001D1661"/>
    <w:rsid w:val="001D1B6D"/>
    <w:rsid w:val="001D2027"/>
    <w:rsid w:val="001D2566"/>
    <w:rsid w:val="001D299B"/>
    <w:rsid w:val="001D2ED8"/>
    <w:rsid w:val="001D303C"/>
    <w:rsid w:val="001D329B"/>
    <w:rsid w:val="001D3BCB"/>
    <w:rsid w:val="001D3D3A"/>
    <w:rsid w:val="001D3D7B"/>
    <w:rsid w:val="001D3F94"/>
    <w:rsid w:val="001D4BE9"/>
    <w:rsid w:val="001D540B"/>
    <w:rsid w:val="001D585E"/>
    <w:rsid w:val="001D59CB"/>
    <w:rsid w:val="001D62CD"/>
    <w:rsid w:val="001D63B2"/>
    <w:rsid w:val="001D6807"/>
    <w:rsid w:val="001D7232"/>
    <w:rsid w:val="001D7769"/>
    <w:rsid w:val="001D7AB3"/>
    <w:rsid w:val="001E03EB"/>
    <w:rsid w:val="001E0594"/>
    <w:rsid w:val="001E1182"/>
    <w:rsid w:val="001E1764"/>
    <w:rsid w:val="001E19C9"/>
    <w:rsid w:val="001E26ED"/>
    <w:rsid w:val="001E2ACF"/>
    <w:rsid w:val="001E2CFF"/>
    <w:rsid w:val="001E3DD7"/>
    <w:rsid w:val="001E42B5"/>
    <w:rsid w:val="001E4476"/>
    <w:rsid w:val="001E44F7"/>
    <w:rsid w:val="001E5275"/>
    <w:rsid w:val="001E53FE"/>
    <w:rsid w:val="001E5829"/>
    <w:rsid w:val="001E5E2B"/>
    <w:rsid w:val="001E6B64"/>
    <w:rsid w:val="001F0E21"/>
    <w:rsid w:val="001F1001"/>
    <w:rsid w:val="001F1068"/>
    <w:rsid w:val="001F15B4"/>
    <w:rsid w:val="001F1630"/>
    <w:rsid w:val="001F1701"/>
    <w:rsid w:val="001F18A9"/>
    <w:rsid w:val="001F330E"/>
    <w:rsid w:val="001F3417"/>
    <w:rsid w:val="001F3458"/>
    <w:rsid w:val="001F351E"/>
    <w:rsid w:val="001F3985"/>
    <w:rsid w:val="001F4125"/>
    <w:rsid w:val="001F4701"/>
    <w:rsid w:val="001F4D97"/>
    <w:rsid w:val="001F545B"/>
    <w:rsid w:val="001F550C"/>
    <w:rsid w:val="001F567F"/>
    <w:rsid w:val="001F5909"/>
    <w:rsid w:val="001F5C7A"/>
    <w:rsid w:val="00200001"/>
    <w:rsid w:val="002000E0"/>
    <w:rsid w:val="00201269"/>
    <w:rsid w:val="002018EA"/>
    <w:rsid w:val="00201DDC"/>
    <w:rsid w:val="00201EEC"/>
    <w:rsid w:val="00201F36"/>
    <w:rsid w:val="00202A63"/>
    <w:rsid w:val="00202C08"/>
    <w:rsid w:val="0020356A"/>
    <w:rsid w:val="002037B1"/>
    <w:rsid w:val="00203F11"/>
    <w:rsid w:val="00204056"/>
    <w:rsid w:val="0020418F"/>
    <w:rsid w:val="00204808"/>
    <w:rsid w:val="002059E0"/>
    <w:rsid w:val="00205DD5"/>
    <w:rsid w:val="00206395"/>
    <w:rsid w:val="00206441"/>
    <w:rsid w:val="002064C4"/>
    <w:rsid w:val="00206B9A"/>
    <w:rsid w:val="00210628"/>
    <w:rsid w:val="00210A39"/>
    <w:rsid w:val="002114D7"/>
    <w:rsid w:val="00211881"/>
    <w:rsid w:val="0021277B"/>
    <w:rsid w:val="00213590"/>
    <w:rsid w:val="00214A7A"/>
    <w:rsid w:val="00214D36"/>
    <w:rsid w:val="002151D1"/>
    <w:rsid w:val="002152CF"/>
    <w:rsid w:val="0021583C"/>
    <w:rsid w:val="002169BF"/>
    <w:rsid w:val="00216DC6"/>
    <w:rsid w:val="002170A0"/>
    <w:rsid w:val="002173E4"/>
    <w:rsid w:val="002200D4"/>
    <w:rsid w:val="002209FA"/>
    <w:rsid w:val="0022103E"/>
    <w:rsid w:val="0022143A"/>
    <w:rsid w:val="0022164A"/>
    <w:rsid w:val="00221FAD"/>
    <w:rsid w:val="00223170"/>
    <w:rsid w:val="002236B4"/>
    <w:rsid w:val="00223CFF"/>
    <w:rsid w:val="0022401F"/>
    <w:rsid w:val="0022461B"/>
    <w:rsid w:val="002247BC"/>
    <w:rsid w:val="00224C14"/>
    <w:rsid w:val="00224E13"/>
    <w:rsid w:val="002256DC"/>
    <w:rsid w:val="00225F1C"/>
    <w:rsid w:val="00225F5A"/>
    <w:rsid w:val="0022663F"/>
    <w:rsid w:val="00226AAC"/>
    <w:rsid w:val="00226E93"/>
    <w:rsid w:val="002270F8"/>
    <w:rsid w:val="002271F2"/>
    <w:rsid w:val="00227782"/>
    <w:rsid w:val="00227B96"/>
    <w:rsid w:val="00227C8B"/>
    <w:rsid w:val="00227D34"/>
    <w:rsid w:val="00227D45"/>
    <w:rsid w:val="00227EA2"/>
    <w:rsid w:val="002302A8"/>
    <w:rsid w:val="00230633"/>
    <w:rsid w:val="00230D73"/>
    <w:rsid w:val="002318B0"/>
    <w:rsid w:val="00231A4A"/>
    <w:rsid w:val="0023289B"/>
    <w:rsid w:val="00233214"/>
    <w:rsid w:val="00233CFF"/>
    <w:rsid w:val="002342FE"/>
    <w:rsid w:val="00234AB0"/>
    <w:rsid w:val="00234B49"/>
    <w:rsid w:val="00235204"/>
    <w:rsid w:val="002352D9"/>
    <w:rsid w:val="002358E6"/>
    <w:rsid w:val="002361EC"/>
    <w:rsid w:val="00236599"/>
    <w:rsid w:val="00236936"/>
    <w:rsid w:val="00237B2F"/>
    <w:rsid w:val="00237BA2"/>
    <w:rsid w:val="00240898"/>
    <w:rsid w:val="00240AC6"/>
    <w:rsid w:val="002416D0"/>
    <w:rsid w:val="00242948"/>
    <w:rsid w:val="00242F9F"/>
    <w:rsid w:val="00243B35"/>
    <w:rsid w:val="002445A9"/>
    <w:rsid w:val="00244C33"/>
    <w:rsid w:val="00245069"/>
    <w:rsid w:val="0024571B"/>
    <w:rsid w:val="0024609F"/>
    <w:rsid w:val="002460C6"/>
    <w:rsid w:val="002462FB"/>
    <w:rsid w:val="0024654E"/>
    <w:rsid w:val="00246AD3"/>
    <w:rsid w:val="00247354"/>
    <w:rsid w:val="00247782"/>
    <w:rsid w:val="00247A36"/>
    <w:rsid w:val="00247A46"/>
    <w:rsid w:val="00247C3C"/>
    <w:rsid w:val="00247E71"/>
    <w:rsid w:val="002502DA"/>
    <w:rsid w:val="00250940"/>
    <w:rsid w:val="00250E0D"/>
    <w:rsid w:val="00250F22"/>
    <w:rsid w:val="0025132D"/>
    <w:rsid w:val="002522C3"/>
    <w:rsid w:val="00252BCE"/>
    <w:rsid w:val="00252D64"/>
    <w:rsid w:val="00253629"/>
    <w:rsid w:val="0025386F"/>
    <w:rsid w:val="00253A47"/>
    <w:rsid w:val="00253A4D"/>
    <w:rsid w:val="00254944"/>
    <w:rsid w:val="0025568D"/>
    <w:rsid w:val="0025579D"/>
    <w:rsid w:val="00255A2B"/>
    <w:rsid w:val="00255B98"/>
    <w:rsid w:val="00255FA7"/>
    <w:rsid w:val="002562AE"/>
    <w:rsid w:val="002563AB"/>
    <w:rsid w:val="00256773"/>
    <w:rsid w:val="00256E6F"/>
    <w:rsid w:val="00256FAB"/>
    <w:rsid w:val="0025708D"/>
    <w:rsid w:val="00260861"/>
    <w:rsid w:val="00260D83"/>
    <w:rsid w:val="00261233"/>
    <w:rsid w:val="00261318"/>
    <w:rsid w:val="002615C5"/>
    <w:rsid w:val="00261B80"/>
    <w:rsid w:val="002629E0"/>
    <w:rsid w:val="00262DB0"/>
    <w:rsid w:val="00262DF0"/>
    <w:rsid w:val="0026322F"/>
    <w:rsid w:val="00263BDE"/>
    <w:rsid w:val="0026444F"/>
    <w:rsid w:val="00264A82"/>
    <w:rsid w:val="00265B80"/>
    <w:rsid w:val="00265C79"/>
    <w:rsid w:val="002664A5"/>
    <w:rsid w:val="00266F3F"/>
    <w:rsid w:val="0026741D"/>
    <w:rsid w:val="00267E52"/>
    <w:rsid w:val="0027003E"/>
    <w:rsid w:val="002703AB"/>
    <w:rsid w:val="00270443"/>
    <w:rsid w:val="002705C4"/>
    <w:rsid w:val="00270CFB"/>
    <w:rsid w:val="00271313"/>
    <w:rsid w:val="002717E8"/>
    <w:rsid w:val="00271AD6"/>
    <w:rsid w:val="00272346"/>
    <w:rsid w:val="00272BB7"/>
    <w:rsid w:val="00272C59"/>
    <w:rsid w:val="00273519"/>
    <w:rsid w:val="00273631"/>
    <w:rsid w:val="002739D7"/>
    <w:rsid w:val="002740A5"/>
    <w:rsid w:val="00274CB2"/>
    <w:rsid w:val="0027533D"/>
    <w:rsid w:val="0027549B"/>
    <w:rsid w:val="00275C97"/>
    <w:rsid w:val="00275EFD"/>
    <w:rsid w:val="00275F15"/>
    <w:rsid w:val="0027601E"/>
    <w:rsid w:val="0027615F"/>
    <w:rsid w:val="00276441"/>
    <w:rsid w:val="00276840"/>
    <w:rsid w:val="002768D4"/>
    <w:rsid w:val="00276AD2"/>
    <w:rsid w:val="00276ADB"/>
    <w:rsid w:val="00276BB6"/>
    <w:rsid w:val="00276DCB"/>
    <w:rsid w:val="002773E4"/>
    <w:rsid w:val="00281064"/>
    <w:rsid w:val="002821A2"/>
    <w:rsid w:val="00282553"/>
    <w:rsid w:val="0028256D"/>
    <w:rsid w:val="00282B19"/>
    <w:rsid w:val="00282B34"/>
    <w:rsid w:val="00282F16"/>
    <w:rsid w:val="00283031"/>
    <w:rsid w:val="002831A1"/>
    <w:rsid w:val="002835BA"/>
    <w:rsid w:val="00283627"/>
    <w:rsid w:val="00283ED1"/>
    <w:rsid w:val="0028448E"/>
    <w:rsid w:val="0028540C"/>
    <w:rsid w:val="00285456"/>
    <w:rsid w:val="0028610A"/>
    <w:rsid w:val="0028663B"/>
    <w:rsid w:val="00286801"/>
    <w:rsid w:val="00286C39"/>
    <w:rsid w:val="002876F0"/>
    <w:rsid w:val="00287B93"/>
    <w:rsid w:val="00290C3C"/>
    <w:rsid w:val="00291278"/>
    <w:rsid w:val="00292BDB"/>
    <w:rsid w:val="002936BE"/>
    <w:rsid w:val="0029399D"/>
    <w:rsid w:val="0029469B"/>
    <w:rsid w:val="00294F06"/>
    <w:rsid w:val="0029514F"/>
    <w:rsid w:val="002964EB"/>
    <w:rsid w:val="00296D08"/>
    <w:rsid w:val="00297AB2"/>
    <w:rsid w:val="002A002A"/>
    <w:rsid w:val="002A0560"/>
    <w:rsid w:val="002A05D4"/>
    <w:rsid w:val="002A162F"/>
    <w:rsid w:val="002A1750"/>
    <w:rsid w:val="002A1B36"/>
    <w:rsid w:val="002A1EFF"/>
    <w:rsid w:val="002A251A"/>
    <w:rsid w:val="002A325D"/>
    <w:rsid w:val="002A33F2"/>
    <w:rsid w:val="002A35C2"/>
    <w:rsid w:val="002A3914"/>
    <w:rsid w:val="002A423D"/>
    <w:rsid w:val="002A44FD"/>
    <w:rsid w:val="002A4EBA"/>
    <w:rsid w:val="002A5149"/>
    <w:rsid w:val="002A5E68"/>
    <w:rsid w:val="002A62F7"/>
    <w:rsid w:val="002A66EC"/>
    <w:rsid w:val="002A68C7"/>
    <w:rsid w:val="002B0296"/>
    <w:rsid w:val="002B0764"/>
    <w:rsid w:val="002B08FE"/>
    <w:rsid w:val="002B15BB"/>
    <w:rsid w:val="002B15E6"/>
    <w:rsid w:val="002B24F1"/>
    <w:rsid w:val="002B25E9"/>
    <w:rsid w:val="002B4F35"/>
    <w:rsid w:val="002B55B8"/>
    <w:rsid w:val="002B5945"/>
    <w:rsid w:val="002B6616"/>
    <w:rsid w:val="002B6644"/>
    <w:rsid w:val="002B6A93"/>
    <w:rsid w:val="002B6B4F"/>
    <w:rsid w:val="002B6FC8"/>
    <w:rsid w:val="002B72C0"/>
    <w:rsid w:val="002B781D"/>
    <w:rsid w:val="002C000F"/>
    <w:rsid w:val="002C0C69"/>
    <w:rsid w:val="002C1034"/>
    <w:rsid w:val="002C104D"/>
    <w:rsid w:val="002C185D"/>
    <w:rsid w:val="002C1C25"/>
    <w:rsid w:val="002C1C34"/>
    <w:rsid w:val="002C1F14"/>
    <w:rsid w:val="002C23EC"/>
    <w:rsid w:val="002C2A25"/>
    <w:rsid w:val="002C2B5B"/>
    <w:rsid w:val="002C356E"/>
    <w:rsid w:val="002C377F"/>
    <w:rsid w:val="002C3989"/>
    <w:rsid w:val="002C3AD1"/>
    <w:rsid w:val="002C3C02"/>
    <w:rsid w:val="002C414E"/>
    <w:rsid w:val="002C4386"/>
    <w:rsid w:val="002C4D51"/>
    <w:rsid w:val="002C4E33"/>
    <w:rsid w:val="002C4F08"/>
    <w:rsid w:val="002C5056"/>
    <w:rsid w:val="002C52BB"/>
    <w:rsid w:val="002C539D"/>
    <w:rsid w:val="002C598E"/>
    <w:rsid w:val="002C6182"/>
    <w:rsid w:val="002C6CB3"/>
    <w:rsid w:val="002C732F"/>
    <w:rsid w:val="002C77FB"/>
    <w:rsid w:val="002C7F68"/>
    <w:rsid w:val="002D0360"/>
    <w:rsid w:val="002D09A1"/>
    <w:rsid w:val="002D0A99"/>
    <w:rsid w:val="002D0F69"/>
    <w:rsid w:val="002D14B1"/>
    <w:rsid w:val="002D14C0"/>
    <w:rsid w:val="002D1927"/>
    <w:rsid w:val="002D1F04"/>
    <w:rsid w:val="002D279B"/>
    <w:rsid w:val="002D2DCD"/>
    <w:rsid w:val="002D2E3B"/>
    <w:rsid w:val="002D3178"/>
    <w:rsid w:val="002D3682"/>
    <w:rsid w:val="002D38E0"/>
    <w:rsid w:val="002D3A1F"/>
    <w:rsid w:val="002D3C80"/>
    <w:rsid w:val="002D3FFB"/>
    <w:rsid w:val="002D434F"/>
    <w:rsid w:val="002D4D28"/>
    <w:rsid w:val="002D56F5"/>
    <w:rsid w:val="002D5B74"/>
    <w:rsid w:val="002D5C6F"/>
    <w:rsid w:val="002D6036"/>
    <w:rsid w:val="002D623F"/>
    <w:rsid w:val="002D649B"/>
    <w:rsid w:val="002D6A68"/>
    <w:rsid w:val="002D6C55"/>
    <w:rsid w:val="002D73D9"/>
    <w:rsid w:val="002D7733"/>
    <w:rsid w:val="002E00FD"/>
    <w:rsid w:val="002E1CEF"/>
    <w:rsid w:val="002E2A97"/>
    <w:rsid w:val="002E2AF3"/>
    <w:rsid w:val="002E34FE"/>
    <w:rsid w:val="002E3E01"/>
    <w:rsid w:val="002E4A77"/>
    <w:rsid w:val="002E5081"/>
    <w:rsid w:val="002E58C0"/>
    <w:rsid w:val="002E5C58"/>
    <w:rsid w:val="002E5E3B"/>
    <w:rsid w:val="002E69B0"/>
    <w:rsid w:val="002E6FAA"/>
    <w:rsid w:val="002E7053"/>
    <w:rsid w:val="002E7A81"/>
    <w:rsid w:val="002E7DC5"/>
    <w:rsid w:val="002F02D1"/>
    <w:rsid w:val="002F0C09"/>
    <w:rsid w:val="002F1246"/>
    <w:rsid w:val="002F1A09"/>
    <w:rsid w:val="002F225B"/>
    <w:rsid w:val="002F269E"/>
    <w:rsid w:val="002F2FA2"/>
    <w:rsid w:val="002F3161"/>
    <w:rsid w:val="002F3484"/>
    <w:rsid w:val="002F3509"/>
    <w:rsid w:val="002F3910"/>
    <w:rsid w:val="002F3DC1"/>
    <w:rsid w:val="002F4495"/>
    <w:rsid w:val="002F45E4"/>
    <w:rsid w:val="002F5764"/>
    <w:rsid w:val="002F7754"/>
    <w:rsid w:val="002F7827"/>
    <w:rsid w:val="002F7EAD"/>
    <w:rsid w:val="002F7F36"/>
    <w:rsid w:val="00300B51"/>
    <w:rsid w:val="003010B3"/>
    <w:rsid w:val="003010BA"/>
    <w:rsid w:val="003019D8"/>
    <w:rsid w:val="00301A37"/>
    <w:rsid w:val="00301A75"/>
    <w:rsid w:val="0030269B"/>
    <w:rsid w:val="00302DC5"/>
    <w:rsid w:val="00303538"/>
    <w:rsid w:val="00304FDC"/>
    <w:rsid w:val="00305E67"/>
    <w:rsid w:val="00306A21"/>
    <w:rsid w:val="003077FB"/>
    <w:rsid w:val="00307D5D"/>
    <w:rsid w:val="003107BF"/>
    <w:rsid w:val="00310983"/>
    <w:rsid w:val="00311769"/>
    <w:rsid w:val="00311B13"/>
    <w:rsid w:val="003124E2"/>
    <w:rsid w:val="00312501"/>
    <w:rsid w:val="00312B6B"/>
    <w:rsid w:val="00313167"/>
    <w:rsid w:val="0031398E"/>
    <w:rsid w:val="00313B7C"/>
    <w:rsid w:val="00313D91"/>
    <w:rsid w:val="003143E0"/>
    <w:rsid w:val="003144F4"/>
    <w:rsid w:val="00316267"/>
    <w:rsid w:val="003165CA"/>
    <w:rsid w:val="003170EE"/>
    <w:rsid w:val="003176AA"/>
    <w:rsid w:val="003179F4"/>
    <w:rsid w:val="00320545"/>
    <w:rsid w:val="00320750"/>
    <w:rsid w:val="00320F25"/>
    <w:rsid w:val="003212C6"/>
    <w:rsid w:val="00321B74"/>
    <w:rsid w:val="00321BCB"/>
    <w:rsid w:val="0032209D"/>
    <w:rsid w:val="003222B6"/>
    <w:rsid w:val="003226B1"/>
    <w:rsid w:val="0032281E"/>
    <w:rsid w:val="003233C9"/>
    <w:rsid w:val="003237D9"/>
    <w:rsid w:val="00323D67"/>
    <w:rsid w:val="00323F49"/>
    <w:rsid w:val="00324430"/>
    <w:rsid w:val="0032459A"/>
    <w:rsid w:val="00324D4D"/>
    <w:rsid w:val="00325E4E"/>
    <w:rsid w:val="00326220"/>
    <w:rsid w:val="003262D4"/>
    <w:rsid w:val="003271D2"/>
    <w:rsid w:val="00327709"/>
    <w:rsid w:val="00327FBC"/>
    <w:rsid w:val="003307DD"/>
    <w:rsid w:val="00330C09"/>
    <w:rsid w:val="00330FAD"/>
    <w:rsid w:val="003316CC"/>
    <w:rsid w:val="00331C1C"/>
    <w:rsid w:val="00332960"/>
    <w:rsid w:val="00332A18"/>
    <w:rsid w:val="00332AFC"/>
    <w:rsid w:val="00332ED3"/>
    <w:rsid w:val="00332F79"/>
    <w:rsid w:val="0033317A"/>
    <w:rsid w:val="00334019"/>
    <w:rsid w:val="0033481E"/>
    <w:rsid w:val="00334B38"/>
    <w:rsid w:val="003350BA"/>
    <w:rsid w:val="00335CB0"/>
    <w:rsid w:val="00335D56"/>
    <w:rsid w:val="00335ED7"/>
    <w:rsid w:val="00336090"/>
    <w:rsid w:val="00336597"/>
    <w:rsid w:val="00337200"/>
    <w:rsid w:val="003415EA"/>
    <w:rsid w:val="003424BB"/>
    <w:rsid w:val="003429B7"/>
    <w:rsid w:val="00342AC9"/>
    <w:rsid w:val="00343777"/>
    <w:rsid w:val="00343BAD"/>
    <w:rsid w:val="00343FFD"/>
    <w:rsid w:val="003441B9"/>
    <w:rsid w:val="0034447D"/>
    <w:rsid w:val="00344882"/>
    <w:rsid w:val="0034498C"/>
    <w:rsid w:val="00344E5D"/>
    <w:rsid w:val="0034526A"/>
    <w:rsid w:val="0034577E"/>
    <w:rsid w:val="00347271"/>
    <w:rsid w:val="00350B2A"/>
    <w:rsid w:val="003510C7"/>
    <w:rsid w:val="003517C2"/>
    <w:rsid w:val="00351B00"/>
    <w:rsid w:val="00351E60"/>
    <w:rsid w:val="0035206D"/>
    <w:rsid w:val="00352072"/>
    <w:rsid w:val="00352523"/>
    <w:rsid w:val="00352821"/>
    <w:rsid w:val="00352930"/>
    <w:rsid w:val="003529C9"/>
    <w:rsid w:val="00352E13"/>
    <w:rsid w:val="00353037"/>
    <w:rsid w:val="003534D5"/>
    <w:rsid w:val="00353616"/>
    <w:rsid w:val="0035377E"/>
    <w:rsid w:val="00353A6C"/>
    <w:rsid w:val="00353D16"/>
    <w:rsid w:val="00354388"/>
    <w:rsid w:val="003549A4"/>
    <w:rsid w:val="00354E9C"/>
    <w:rsid w:val="00354F70"/>
    <w:rsid w:val="00355A73"/>
    <w:rsid w:val="00355B7D"/>
    <w:rsid w:val="00355C2F"/>
    <w:rsid w:val="00355E0F"/>
    <w:rsid w:val="0035611E"/>
    <w:rsid w:val="00356D4C"/>
    <w:rsid w:val="00356D73"/>
    <w:rsid w:val="00356D77"/>
    <w:rsid w:val="00357C36"/>
    <w:rsid w:val="00360143"/>
    <w:rsid w:val="003604BB"/>
    <w:rsid w:val="0036083B"/>
    <w:rsid w:val="003608EC"/>
    <w:rsid w:val="00360BA5"/>
    <w:rsid w:val="00361107"/>
    <w:rsid w:val="00361833"/>
    <w:rsid w:val="00361AA5"/>
    <w:rsid w:val="00362F27"/>
    <w:rsid w:val="0036314B"/>
    <w:rsid w:val="00363377"/>
    <w:rsid w:val="003638E2"/>
    <w:rsid w:val="00363FA4"/>
    <w:rsid w:val="00364506"/>
    <w:rsid w:val="00364946"/>
    <w:rsid w:val="00365D19"/>
    <w:rsid w:val="00365FDE"/>
    <w:rsid w:val="0036689F"/>
    <w:rsid w:val="003676DB"/>
    <w:rsid w:val="00367709"/>
    <w:rsid w:val="003709BF"/>
    <w:rsid w:val="00370ECB"/>
    <w:rsid w:val="00371059"/>
    <w:rsid w:val="0037310A"/>
    <w:rsid w:val="00373550"/>
    <w:rsid w:val="00373955"/>
    <w:rsid w:val="00374288"/>
    <w:rsid w:val="0037429B"/>
    <w:rsid w:val="0037487A"/>
    <w:rsid w:val="00374E74"/>
    <w:rsid w:val="00375832"/>
    <w:rsid w:val="00375B19"/>
    <w:rsid w:val="003760F0"/>
    <w:rsid w:val="0037628C"/>
    <w:rsid w:val="003766B5"/>
    <w:rsid w:val="0037683D"/>
    <w:rsid w:val="0037686A"/>
    <w:rsid w:val="003774A7"/>
    <w:rsid w:val="00377507"/>
    <w:rsid w:val="0037753A"/>
    <w:rsid w:val="0037798D"/>
    <w:rsid w:val="00377AAD"/>
    <w:rsid w:val="00377CDE"/>
    <w:rsid w:val="003800B8"/>
    <w:rsid w:val="003801B5"/>
    <w:rsid w:val="003802DA"/>
    <w:rsid w:val="0038073C"/>
    <w:rsid w:val="00380937"/>
    <w:rsid w:val="00380DB4"/>
    <w:rsid w:val="00381413"/>
    <w:rsid w:val="00381DD1"/>
    <w:rsid w:val="003839FF"/>
    <w:rsid w:val="00383F0C"/>
    <w:rsid w:val="00383FD3"/>
    <w:rsid w:val="00384A1C"/>
    <w:rsid w:val="00384A68"/>
    <w:rsid w:val="00384A75"/>
    <w:rsid w:val="00385850"/>
    <w:rsid w:val="00387B90"/>
    <w:rsid w:val="00390ACA"/>
    <w:rsid w:val="00390B07"/>
    <w:rsid w:val="00391182"/>
    <w:rsid w:val="00392059"/>
    <w:rsid w:val="003924C0"/>
    <w:rsid w:val="00392D27"/>
    <w:rsid w:val="00393157"/>
    <w:rsid w:val="003932C1"/>
    <w:rsid w:val="00393647"/>
    <w:rsid w:val="0039389C"/>
    <w:rsid w:val="0039391A"/>
    <w:rsid w:val="00393DF2"/>
    <w:rsid w:val="003945F0"/>
    <w:rsid w:val="00394A25"/>
    <w:rsid w:val="00394A41"/>
    <w:rsid w:val="00394F1E"/>
    <w:rsid w:val="00395BAE"/>
    <w:rsid w:val="003962F2"/>
    <w:rsid w:val="00396A67"/>
    <w:rsid w:val="0039708A"/>
    <w:rsid w:val="00397622"/>
    <w:rsid w:val="00397A31"/>
    <w:rsid w:val="00397FF9"/>
    <w:rsid w:val="003A0162"/>
    <w:rsid w:val="003A06EF"/>
    <w:rsid w:val="003A0770"/>
    <w:rsid w:val="003A0A7F"/>
    <w:rsid w:val="003A1261"/>
    <w:rsid w:val="003A150A"/>
    <w:rsid w:val="003A1824"/>
    <w:rsid w:val="003A205F"/>
    <w:rsid w:val="003A2709"/>
    <w:rsid w:val="003A2AA8"/>
    <w:rsid w:val="003A3376"/>
    <w:rsid w:val="003A3675"/>
    <w:rsid w:val="003A3683"/>
    <w:rsid w:val="003A3A26"/>
    <w:rsid w:val="003A3C8F"/>
    <w:rsid w:val="003A4A24"/>
    <w:rsid w:val="003A59F7"/>
    <w:rsid w:val="003A629D"/>
    <w:rsid w:val="003A6C34"/>
    <w:rsid w:val="003A7399"/>
    <w:rsid w:val="003A7D95"/>
    <w:rsid w:val="003B07D5"/>
    <w:rsid w:val="003B0867"/>
    <w:rsid w:val="003B149D"/>
    <w:rsid w:val="003B17DE"/>
    <w:rsid w:val="003B19F9"/>
    <w:rsid w:val="003B20A8"/>
    <w:rsid w:val="003B222D"/>
    <w:rsid w:val="003B22A6"/>
    <w:rsid w:val="003B28FC"/>
    <w:rsid w:val="003B2FC9"/>
    <w:rsid w:val="003B2FF5"/>
    <w:rsid w:val="003B3600"/>
    <w:rsid w:val="003B3604"/>
    <w:rsid w:val="003B3788"/>
    <w:rsid w:val="003B4586"/>
    <w:rsid w:val="003B4A23"/>
    <w:rsid w:val="003B4B55"/>
    <w:rsid w:val="003B56F2"/>
    <w:rsid w:val="003B5A64"/>
    <w:rsid w:val="003B5EE7"/>
    <w:rsid w:val="003B6193"/>
    <w:rsid w:val="003B624F"/>
    <w:rsid w:val="003B6C20"/>
    <w:rsid w:val="003B6C23"/>
    <w:rsid w:val="003C056E"/>
    <w:rsid w:val="003C063D"/>
    <w:rsid w:val="003C0873"/>
    <w:rsid w:val="003C09CD"/>
    <w:rsid w:val="003C0E55"/>
    <w:rsid w:val="003C1070"/>
    <w:rsid w:val="003C1146"/>
    <w:rsid w:val="003C154F"/>
    <w:rsid w:val="003C3D6B"/>
    <w:rsid w:val="003C3E4D"/>
    <w:rsid w:val="003C3EB3"/>
    <w:rsid w:val="003C3EDD"/>
    <w:rsid w:val="003C44B0"/>
    <w:rsid w:val="003C4DA1"/>
    <w:rsid w:val="003C5C96"/>
    <w:rsid w:val="003C6106"/>
    <w:rsid w:val="003C648F"/>
    <w:rsid w:val="003C6AF3"/>
    <w:rsid w:val="003C7759"/>
    <w:rsid w:val="003C7B94"/>
    <w:rsid w:val="003C7CF8"/>
    <w:rsid w:val="003C7E63"/>
    <w:rsid w:val="003C7FDC"/>
    <w:rsid w:val="003D06C4"/>
    <w:rsid w:val="003D0AFE"/>
    <w:rsid w:val="003D115B"/>
    <w:rsid w:val="003D13E5"/>
    <w:rsid w:val="003D1E40"/>
    <w:rsid w:val="003D1FEA"/>
    <w:rsid w:val="003D2066"/>
    <w:rsid w:val="003D3BBC"/>
    <w:rsid w:val="003D4594"/>
    <w:rsid w:val="003D5089"/>
    <w:rsid w:val="003D562B"/>
    <w:rsid w:val="003D5A60"/>
    <w:rsid w:val="003D5EB1"/>
    <w:rsid w:val="003D5F91"/>
    <w:rsid w:val="003D63D2"/>
    <w:rsid w:val="003D69E5"/>
    <w:rsid w:val="003D73F6"/>
    <w:rsid w:val="003E022D"/>
    <w:rsid w:val="003E09E2"/>
    <w:rsid w:val="003E0D02"/>
    <w:rsid w:val="003E0DA0"/>
    <w:rsid w:val="003E0DAF"/>
    <w:rsid w:val="003E0DE7"/>
    <w:rsid w:val="003E15DD"/>
    <w:rsid w:val="003E1647"/>
    <w:rsid w:val="003E1962"/>
    <w:rsid w:val="003E1F85"/>
    <w:rsid w:val="003E426E"/>
    <w:rsid w:val="003E587B"/>
    <w:rsid w:val="003E5F61"/>
    <w:rsid w:val="003E6633"/>
    <w:rsid w:val="003E6CB5"/>
    <w:rsid w:val="003F064A"/>
    <w:rsid w:val="003F0EB7"/>
    <w:rsid w:val="003F12EF"/>
    <w:rsid w:val="003F181D"/>
    <w:rsid w:val="003F1E50"/>
    <w:rsid w:val="003F2682"/>
    <w:rsid w:val="003F2CB6"/>
    <w:rsid w:val="003F30BE"/>
    <w:rsid w:val="003F3232"/>
    <w:rsid w:val="003F3CA9"/>
    <w:rsid w:val="003F4248"/>
    <w:rsid w:val="003F4869"/>
    <w:rsid w:val="003F4F84"/>
    <w:rsid w:val="003F501F"/>
    <w:rsid w:val="003F50FF"/>
    <w:rsid w:val="003F58EA"/>
    <w:rsid w:val="003F5B53"/>
    <w:rsid w:val="003F6412"/>
    <w:rsid w:val="003F6B85"/>
    <w:rsid w:val="003F71DE"/>
    <w:rsid w:val="003F75D4"/>
    <w:rsid w:val="003F766D"/>
    <w:rsid w:val="003F7DD6"/>
    <w:rsid w:val="004004B2"/>
    <w:rsid w:val="0040053B"/>
    <w:rsid w:val="0040054C"/>
    <w:rsid w:val="0040156F"/>
    <w:rsid w:val="00401DDA"/>
    <w:rsid w:val="00402301"/>
    <w:rsid w:val="004024FE"/>
    <w:rsid w:val="004028C5"/>
    <w:rsid w:val="00403096"/>
    <w:rsid w:val="00403C1A"/>
    <w:rsid w:val="0040431C"/>
    <w:rsid w:val="00404BED"/>
    <w:rsid w:val="00404D58"/>
    <w:rsid w:val="004055FC"/>
    <w:rsid w:val="00405F6B"/>
    <w:rsid w:val="00406B72"/>
    <w:rsid w:val="00407B98"/>
    <w:rsid w:val="0041040A"/>
    <w:rsid w:val="00410748"/>
    <w:rsid w:val="00410929"/>
    <w:rsid w:val="00410ADC"/>
    <w:rsid w:val="00410CCF"/>
    <w:rsid w:val="00411237"/>
    <w:rsid w:val="00411C24"/>
    <w:rsid w:val="004124DA"/>
    <w:rsid w:val="0041255B"/>
    <w:rsid w:val="00412C91"/>
    <w:rsid w:val="0041335A"/>
    <w:rsid w:val="00413522"/>
    <w:rsid w:val="004140AF"/>
    <w:rsid w:val="00414183"/>
    <w:rsid w:val="0041447E"/>
    <w:rsid w:val="00414C65"/>
    <w:rsid w:val="0041564C"/>
    <w:rsid w:val="004158EE"/>
    <w:rsid w:val="00416193"/>
    <w:rsid w:val="00416866"/>
    <w:rsid w:val="00417D3D"/>
    <w:rsid w:val="00417E3B"/>
    <w:rsid w:val="00417FCE"/>
    <w:rsid w:val="00417FE4"/>
    <w:rsid w:val="00420456"/>
    <w:rsid w:val="0042070C"/>
    <w:rsid w:val="00420ED5"/>
    <w:rsid w:val="00421A02"/>
    <w:rsid w:val="00421C73"/>
    <w:rsid w:val="00422459"/>
    <w:rsid w:val="004226F8"/>
    <w:rsid w:val="00422F62"/>
    <w:rsid w:val="00423754"/>
    <w:rsid w:val="0042395D"/>
    <w:rsid w:val="00423C6C"/>
    <w:rsid w:val="00423EDB"/>
    <w:rsid w:val="00424BD4"/>
    <w:rsid w:val="00424C50"/>
    <w:rsid w:val="004256E7"/>
    <w:rsid w:val="00426765"/>
    <w:rsid w:val="00426B2F"/>
    <w:rsid w:val="0042716C"/>
    <w:rsid w:val="0043062F"/>
    <w:rsid w:val="0043150B"/>
    <w:rsid w:val="00431B7B"/>
    <w:rsid w:val="00432173"/>
    <w:rsid w:val="0043282E"/>
    <w:rsid w:val="0043285E"/>
    <w:rsid w:val="004328D6"/>
    <w:rsid w:val="00432A43"/>
    <w:rsid w:val="00433516"/>
    <w:rsid w:val="0043389D"/>
    <w:rsid w:val="00433A6C"/>
    <w:rsid w:val="00433F89"/>
    <w:rsid w:val="004343B7"/>
    <w:rsid w:val="004345BC"/>
    <w:rsid w:val="0043486E"/>
    <w:rsid w:val="00434F81"/>
    <w:rsid w:val="00435277"/>
    <w:rsid w:val="00435798"/>
    <w:rsid w:val="0043586C"/>
    <w:rsid w:val="0043635D"/>
    <w:rsid w:val="00436FEC"/>
    <w:rsid w:val="0043712B"/>
    <w:rsid w:val="004373D4"/>
    <w:rsid w:val="00437D5A"/>
    <w:rsid w:val="00437F12"/>
    <w:rsid w:val="00440189"/>
    <w:rsid w:val="0044082B"/>
    <w:rsid w:val="004409CC"/>
    <w:rsid w:val="00440EE6"/>
    <w:rsid w:val="00440F60"/>
    <w:rsid w:val="004418BE"/>
    <w:rsid w:val="00441A8F"/>
    <w:rsid w:val="00442011"/>
    <w:rsid w:val="00442464"/>
    <w:rsid w:val="004434EF"/>
    <w:rsid w:val="004443E5"/>
    <w:rsid w:val="00444766"/>
    <w:rsid w:val="00444FB1"/>
    <w:rsid w:val="004452D1"/>
    <w:rsid w:val="00445377"/>
    <w:rsid w:val="0044585D"/>
    <w:rsid w:val="0044596D"/>
    <w:rsid w:val="004459AE"/>
    <w:rsid w:val="00445DC9"/>
    <w:rsid w:val="00445E6B"/>
    <w:rsid w:val="00446300"/>
    <w:rsid w:val="00447420"/>
    <w:rsid w:val="00447933"/>
    <w:rsid w:val="00447BBB"/>
    <w:rsid w:val="00450326"/>
    <w:rsid w:val="0045036B"/>
    <w:rsid w:val="00451003"/>
    <w:rsid w:val="004518A2"/>
    <w:rsid w:val="0045271F"/>
    <w:rsid w:val="004532EA"/>
    <w:rsid w:val="00453C83"/>
    <w:rsid w:val="00455697"/>
    <w:rsid w:val="004556B2"/>
    <w:rsid w:val="00455E3F"/>
    <w:rsid w:val="00455F33"/>
    <w:rsid w:val="00455FC8"/>
    <w:rsid w:val="00456D88"/>
    <w:rsid w:val="00457186"/>
    <w:rsid w:val="00457A32"/>
    <w:rsid w:val="004602FC"/>
    <w:rsid w:val="00460D0D"/>
    <w:rsid w:val="00460D2C"/>
    <w:rsid w:val="00461414"/>
    <w:rsid w:val="004614E9"/>
    <w:rsid w:val="00461AFA"/>
    <w:rsid w:val="00461BC7"/>
    <w:rsid w:val="00461E52"/>
    <w:rsid w:val="004621B6"/>
    <w:rsid w:val="004633A0"/>
    <w:rsid w:val="00463406"/>
    <w:rsid w:val="00463B3C"/>
    <w:rsid w:val="00463F5D"/>
    <w:rsid w:val="00464B41"/>
    <w:rsid w:val="0046563C"/>
    <w:rsid w:val="00465E83"/>
    <w:rsid w:val="004666D5"/>
    <w:rsid w:val="00466E3C"/>
    <w:rsid w:val="0046739D"/>
    <w:rsid w:val="00467459"/>
    <w:rsid w:val="00467B18"/>
    <w:rsid w:val="00470269"/>
    <w:rsid w:val="00470700"/>
    <w:rsid w:val="00470FFC"/>
    <w:rsid w:val="0047183B"/>
    <w:rsid w:val="00471FD4"/>
    <w:rsid w:val="0047245D"/>
    <w:rsid w:val="00472FF9"/>
    <w:rsid w:val="0047344C"/>
    <w:rsid w:val="004737A8"/>
    <w:rsid w:val="004738B5"/>
    <w:rsid w:val="00473E74"/>
    <w:rsid w:val="00474F10"/>
    <w:rsid w:val="004751D0"/>
    <w:rsid w:val="00475205"/>
    <w:rsid w:val="00475A13"/>
    <w:rsid w:val="00475D9F"/>
    <w:rsid w:val="0047603E"/>
    <w:rsid w:val="004769A7"/>
    <w:rsid w:val="00476BA0"/>
    <w:rsid w:val="00476EC2"/>
    <w:rsid w:val="0047718A"/>
    <w:rsid w:val="00477BB7"/>
    <w:rsid w:val="00477F3A"/>
    <w:rsid w:val="0048065A"/>
    <w:rsid w:val="0048082E"/>
    <w:rsid w:val="00480E67"/>
    <w:rsid w:val="00480ED3"/>
    <w:rsid w:val="00481530"/>
    <w:rsid w:val="004819CC"/>
    <w:rsid w:val="0048201E"/>
    <w:rsid w:val="0048226E"/>
    <w:rsid w:val="00482E1D"/>
    <w:rsid w:val="00484608"/>
    <w:rsid w:val="004848DA"/>
    <w:rsid w:val="00484EC3"/>
    <w:rsid w:val="00484F97"/>
    <w:rsid w:val="0048515E"/>
    <w:rsid w:val="00485496"/>
    <w:rsid w:val="00485619"/>
    <w:rsid w:val="00485776"/>
    <w:rsid w:val="004859C2"/>
    <w:rsid w:val="00486173"/>
    <w:rsid w:val="0048632F"/>
    <w:rsid w:val="004865F7"/>
    <w:rsid w:val="00486C3A"/>
    <w:rsid w:val="0048733E"/>
    <w:rsid w:val="00490947"/>
    <w:rsid w:val="004909E8"/>
    <w:rsid w:val="00490EBA"/>
    <w:rsid w:val="0049120A"/>
    <w:rsid w:val="004912CA"/>
    <w:rsid w:val="00491762"/>
    <w:rsid w:val="00491B91"/>
    <w:rsid w:val="00491E54"/>
    <w:rsid w:val="004938DC"/>
    <w:rsid w:val="00493C0E"/>
    <w:rsid w:val="00494026"/>
    <w:rsid w:val="00494173"/>
    <w:rsid w:val="00494182"/>
    <w:rsid w:val="00494637"/>
    <w:rsid w:val="00494A4A"/>
    <w:rsid w:val="00494E93"/>
    <w:rsid w:val="00495934"/>
    <w:rsid w:val="00496363"/>
    <w:rsid w:val="00496867"/>
    <w:rsid w:val="004979AE"/>
    <w:rsid w:val="004A0303"/>
    <w:rsid w:val="004A0A84"/>
    <w:rsid w:val="004A0AFC"/>
    <w:rsid w:val="004A0CFB"/>
    <w:rsid w:val="004A0EC5"/>
    <w:rsid w:val="004A0F94"/>
    <w:rsid w:val="004A106D"/>
    <w:rsid w:val="004A12A2"/>
    <w:rsid w:val="004A192E"/>
    <w:rsid w:val="004A1985"/>
    <w:rsid w:val="004A1B4F"/>
    <w:rsid w:val="004A21F4"/>
    <w:rsid w:val="004A256A"/>
    <w:rsid w:val="004A2574"/>
    <w:rsid w:val="004A2FDC"/>
    <w:rsid w:val="004A3516"/>
    <w:rsid w:val="004A3C82"/>
    <w:rsid w:val="004A3D3D"/>
    <w:rsid w:val="004A4D01"/>
    <w:rsid w:val="004A5123"/>
    <w:rsid w:val="004A52DE"/>
    <w:rsid w:val="004A5467"/>
    <w:rsid w:val="004A5DC5"/>
    <w:rsid w:val="004A5F74"/>
    <w:rsid w:val="004A6153"/>
    <w:rsid w:val="004A64EC"/>
    <w:rsid w:val="004A6DBC"/>
    <w:rsid w:val="004A721D"/>
    <w:rsid w:val="004B0194"/>
    <w:rsid w:val="004B02E4"/>
    <w:rsid w:val="004B1B69"/>
    <w:rsid w:val="004B2345"/>
    <w:rsid w:val="004B294D"/>
    <w:rsid w:val="004B2C01"/>
    <w:rsid w:val="004B2CDA"/>
    <w:rsid w:val="004B456E"/>
    <w:rsid w:val="004B473E"/>
    <w:rsid w:val="004B51C8"/>
    <w:rsid w:val="004B5746"/>
    <w:rsid w:val="004B5E5D"/>
    <w:rsid w:val="004B69FA"/>
    <w:rsid w:val="004B6AE0"/>
    <w:rsid w:val="004B6E42"/>
    <w:rsid w:val="004B7022"/>
    <w:rsid w:val="004C007A"/>
    <w:rsid w:val="004C013F"/>
    <w:rsid w:val="004C0D82"/>
    <w:rsid w:val="004C1731"/>
    <w:rsid w:val="004C1C08"/>
    <w:rsid w:val="004C1E97"/>
    <w:rsid w:val="004C25ED"/>
    <w:rsid w:val="004C2BCC"/>
    <w:rsid w:val="004C32BE"/>
    <w:rsid w:val="004C358A"/>
    <w:rsid w:val="004C46C1"/>
    <w:rsid w:val="004C4E26"/>
    <w:rsid w:val="004C4FD2"/>
    <w:rsid w:val="004C5228"/>
    <w:rsid w:val="004C6321"/>
    <w:rsid w:val="004C66B4"/>
    <w:rsid w:val="004C675C"/>
    <w:rsid w:val="004C6819"/>
    <w:rsid w:val="004C696E"/>
    <w:rsid w:val="004C6AB0"/>
    <w:rsid w:val="004C6AD3"/>
    <w:rsid w:val="004C6E7C"/>
    <w:rsid w:val="004C746A"/>
    <w:rsid w:val="004C7689"/>
    <w:rsid w:val="004C7783"/>
    <w:rsid w:val="004C7854"/>
    <w:rsid w:val="004C7B4F"/>
    <w:rsid w:val="004D0083"/>
    <w:rsid w:val="004D10A5"/>
    <w:rsid w:val="004D1183"/>
    <w:rsid w:val="004D1B70"/>
    <w:rsid w:val="004D1C1C"/>
    <w:rsid w:val="004D25C4"/>
    <w:rsid w:val="004D3721"/>
    <w:rsid w:val="004D45A9"/>
    <w:rsid w:val="004D46D8"/>
    <w:rsid w:val="004D57B4"/>
    <w:rsid w:val="004D59C5"/>
    <w:rsid w:val="004D64D4"/>
    <w:rsid w:val="004D6541"/>
    <w:rsid w:val="004D6DCB"/>
    <w:rsid w:val="004D6F79"/>
    <w:rsid w:val="004D7FCE"/>
    <w:rsid w:val="004E0EC1"/>
    <w:rsid w:val="004E1ADC"/>
    <w:rsid w:val="004E1B44"/>
    <w:rsid w:val="004E2075"/>
    <w:rsid w:val="004E20D5"/>
    <w:rsid w:val="004E2E0C"/>
    <w:rsid w:val="004E332C"/>
    <w:rsid w:val="004E3B52"/>
    <w:rsid w:val="004E47DD"/>
    <w:rsid w:val="004E60F9"/>
    <w:rsid w:val="004E62CE"/>
    <w:rsid w:val="004E6753"/>
    <w:rsid w:val="004E6B97"/>
    <w:rsid w:val="004E7464"/>
    <w:rsid w:val="004F03C2"/>
    <w:rsid w:val="004F0613"/>
    <w:rsid w:val="004F1205"/>
    <w:rsid w:val="004F1259"/>
    <w:rsid w:val="004F176D"/>
    <w:rsid w:val="004F1783"/>
    <w:rsid w:val="004F209A"/>
    <w:rsid w:val="004F2C75"/>
    <w:rsid w:val="004F2D3C"/>
    <w:rsid w:val="004F2E82"/>
    <w:rsid w:val="004F34F3"/>
    <w:rsid w:val="004F3D8C"/>
    <w:rsid w:val="004F3DDA"/>
    <w:rsid w:val="004F4035"/>
    <w:rsid w:val="004F4409"/>
    <w:rsid w:val="004F51EC"/>
    <w:rsid w:val="004F57A0"/>
    <w:rsid w:val="004F5D5B"/>
    <w:rsid w:val="004F6063"/>
    <w:rsid w:val="004F66AC"/>
    <w:rsid w:val="004F6A9E"/>
    <w:rsid w:val="004F78C2"/>
    <w:rsid w:val="004F7F5A"/>
    <w:rsid w:val="00500B48"/>
    <w:rsid w:val="005010B8"/>
    <w:rsid w:val="00501710"/>
    <w:rsid w:val="005025C5"/>
    <w:rsid w:val="00502E78"/>
    <w:rsid w:val="00502FF8"/>
    <w:rsid w:val="00503342"/>
    <w:rsid w:val="00503471"/>
    <w:rsid w:val="00503CD6"/>
    <w:rsid w:val="00504112"/>
    <w:rsid w:val="00504C10"/>
    <w:rsid w:val="005050A5"/>
    <w:rsid w:val="00505968"/>
    <w:rsid w:val="00506A56"/>
    <w:rsid w:val="00506AE8"/>
    <w:rsid w:val="00506D31"/>
    <w:rsid w:val="00506D5E"/>
    <w:rsid w:val="00506E31"/>
    <w:rsid w:val="005073C1"/>
    <w:rsid w:val="00507CD4"/>
    <w:rsid w:val="00507D4E"/>
    <w:rsid w:val="00507E76"/>
    <w:rsid w:val="00510204"/>
    <w:rsid w:val="00510BFF"/>
    <w:rsid w:val="00510DED"/>
    <w:rsid w:val="0051110F"/>
    <w:rsid w:val="0051131A"/>
    <w:rsid w:val="005115CF"/>
    <w:rsid w:val="00511735"/>
    <w:rsid w:val="00511B5A"/>
    <w:rsid w:val="00511FD0"/>
    <w:rsid w:val="0051252D"/>
    <w:rsid w:val="00512B48"/>
    <w:rsid w:val="00512CA3"/>
    <w:rsid w:val="00512CC5"/>
    <w:rsid w:val="00513234"/>
    <w:rsid w:val="00513396"/>
    <w:rsid w:val="005133CD"/>
    <w:rsid w:val="00513678"/>
    <w:rsid w:val="00513A55"/>
    <w:rsid w:val="00513F02"/>
    <w:rsid w:val="005147D9"/>
    <w:rsid w:val="0051491C"/>
    <w:rsid w:val="005152B7"/>
    <w:rsid w:val="00515FCC"/>
    <w:rsid w:val="005160D9"/>
    <w:rsid w:val="005167DA"/>
    <w:rsid w:val="00517038"/>
    <w:rsid w:val="00517628"/>
    <w:rsid w:val="00521E56"/>
    <w:rsid w:val="005220FB"/>
    <w:rsid w:val="0052259B"/>
    <w:rsid w:val="0052261B"/>
    <w:rsid w:val="00522772"/>
    <w:rsid w:val="0052281E"/>
    <w:rsid w:val="0052295B"/>
    <w:rsid w:val="00522A33"/>
    <w:rsid w:val="0052327C"/>
    <w:rsid w:val="00524017"/>
    <w:rsid w:val="005246BC"/>
    <w:rsid w:val="005249DA"/>
    <w:rsid w:val="00524FCC"/>
    <w:rsid w:val="005257AB"/>
    <w:rsid w:val="005259C2"/>
    <w:rsid w:val="00526391"/>
    <w:rsid w:val="005264BF"/>
    <w:rsid w:val="00526C28"/>
    <w:rsid w:val="005276C5"/>
    <w:rsid w:val="005277D1"/>
    <w:rsid w:val="00530144"/>
    <w:rsid w:val="00530D98"/>
    <w:rsid w:val="005314F4"/>
    <w:rsid w:val="005316AC"/>
    <w:rsid w:val="005317EF"/>
    <w:rsid w:val="00532C20"/>
    <w:rsid w:val="00533356"/>
    <w:rsid w:val="005336F6"/>
    <w:rsid w:val="00534379"/>
    <w:rsid w:val="0053575D"/>
    <w:rsid w:val="00535C49"/>
    <w:rsid w:val="0053651C"/>
    <w:rsid w:val="005368D3"/>
    <w:rsid w:val="00536A49"/>
    <w:rsid w:val="00536B6E"/>
    <w:rsid w:val="00536BB3"/>
    <w:rsid w:val="00536EFA"/>
    <w:rsid w:val="00537703"/>
    <w:rsid w:val="00537F21"/>
    <w:rsid w:val="0054089A"/>
    <w:rsid w:val="00540C91"/>
    <w:rsid w:val="005414EA"/>
    <w:rsid w:val="0054161E"/>
    <w:rsid w:val="00541D1A"/>
    <w:rsid w:val="005428E4"/>
    <w:rsid w:val="00543849"/>
    <w:rsid w:val="00544388"/>
    <w:rsid w:val="00544535"/>
    <w:rsid w:val="0054473C"/>
    <w:rsid w:val="0054487B"/>
    <w:rsid w:val="0054507D"/>
    <w:rsid w:val="0054533E"/>
    <w:rsid w:val="00545CBB"/>
    <w:rsid w:val="00545D60"/>
    <w:rsid w:val="005460E1"/>
    <w:rsid w:val="00546587"/>
    <w:rsid w:val="00546B0F"/>
    <w:rsid w:val="00546CD9"/>
    <w:rsid w:val="00547008"/>
    <w:rsid w:val="005502E7"/>
    <w:rsid w:val="00550E77"/>
    <w:rsid w:val="0055121F"/>
    <w:rsid w:val="00551362"/>
    <w:rsid w:val="00551460"/>
    <w:rsid w:val="00551805"/>
    <w:rsid w:val="00551CD2"/>
    <w:rsid w:val="0055262E"/>
    <w:rsid w:val="005528F0"/>
    <w:rsid w:val="005530D0"/>
    <w:rsid w:val="005544A8"/>
    <w:rsid w:val="005546B9"/>
    <w:rsid w:val="005546FA"/>
    <w:rsid w:val="0055524C"/>
    <w:rsid w:val="00555829"/>
    <w:rsid w:val="00555EDE"/>
    <w:rsid w:val="00556333"/>
    <w:rsid w:val="00556658"/>
    <w:rsid w:val="00556996"/>
    <w:rsid w:val="00556FBE"/>
    <w:rsid w:val="0055783F"/>
    <w:rsid w:val="00557AD3"/>
    <w:rsid w:val="00560C5D"/>
    <w:rsid w:val="00560FD7"/>
    <w:rsid w:val="005626CD"/>
    <w:rsid w:val="00562953"/>
    <w:rsid w:val="00562BD1"/>
    <w:rsid w:val="00562DB5"/>
    <w:rsid w:val="00563782"/>
    <w:rsid w:val="00563A7B"/>
    <w:rsid w:val="005644EF"/>
    <w:rsid w:val="005645C8"/>
    <w:rsid w:val="00564F59"/>
    <w:rsid w:val="00565D0F"/>
    <w:rsid w:val="00566DC4"/>
    <w:rsid w:val="00566E5A"/>
    <w:rsid w:val="005674B6"/>
    <w:rsid w:val="00567A2C"/>
    <w:rsid w:val="00567C95"/>
    <w:rsid w:val="00567D9D"/>
    <w:rsid w:val="00567E6D"/>
    <w:rsid w:val="0057009C"/>
    <w:rsid w:val="00570510"/>
    <w:rsid w:val="00570936"/>
    <w:rsid w:val="00570A15"/>
    <w:rsid w:val="00570FE8"/>
    <w:rsid w:val="0057114B"/>
    <w:rsid w:val="005719EF"/>
    <w:rsid w:val="00571D39"/>
    <w:rsid w:val="005720BE"/>
    <w:rsid w:val="005735DC"/>
    <w:rsid w:val="005736D0"/>
    <w:rsid w:val="00573AFB"/>
    <w:rsid w:val="00574902"/>
    <w:rsid w:val="005750A6"/>
    <w:rsid w:val="00575F35"/>
    <w:rsid w:val="00575F6C"/>
    <w:rsid w:val="0057612B"/>
    <w:rsid w:val="00576A1C"/>
    <w:rsid w:val="00576B07"/>
    <w:rsid w:val="005800CF"/>
    <w:rsid w:val="00580B4F"/>
    <w:rsid w:val="00580E2F"/>
    <w:rsid w:val="00581DA2"/>
    <w:rsid w:val="00582331"/>
    <w:rsid w:val="005823D7"/>
    <w:rsid w:val="00582636"/>
    <w:rsid w:val="005829D9"/>
    <w:rsid w:val="00582F95"/>
    <w:rsid w:val="005831FD"/>
    <w:rsid w:val="0058387F"/>
    <w:rsid w:val="00584184"/>
    <w:rsid w:val="005845B2"/>
    <w:rsid w:val="005847EB"/>
    <w:rsid w:val="00584EA6"/>
    <w:rsid w:val="00584EC4"/>
    <w:rsid w:val="00584FF1"/>
    <w:rsid w:val="00585247"/>
    <w:rsid w:val="005852FF"/>
    <w:rsid w:val="00585B40"/>
    <w:rsid w:val="0058640B"/>
    <w:rsid w:val="005873CA"/>
    <w:rsid w:val="005876E7"/>
    <w:rsid w:val="00590252"/>
    <w:rsid w:val="0059061F"/>
    <w:rsid w:val="00590684"/>
    <w:rsid w:val="00590C95"/>
    <w:rsid w:val="00592A6C"/>
    <w:rsid w:val="00593048"/>
    <w:rsid w:val="00593D22"/>
    <w:rsid w:val="0059423C"/>
    <w:rsid w:val="00594971"/>
    <w:rsid w:val="005953B0"/>
    <w:rsid w:val="00595A58"/>
    <w:rsid w:val="00596906"/>
    <w:rsid w:val="00596966"/>
    <w:rsid w:val="00596E9B"/>
    <w:rsid w:val="00596FA8"/>
    <w:rsid w:val="005A10E4"/>
    <w:rsid w:val="005A11B7"/>
    <w:rsid w:val="005A15D1"/>
    <w:rsid w:val="005A18B4"/>
    <w:rsid w:val="005A1921"/>
    <w:rsid w:val="005A27C8"/>
    <w:rsid w:val="005A3486"/>
    <w:rsid w:val="005A385D"/>
    <w:rsid w:val="005A386C"/>
    <w:rsid w:val="005A3A62"/>
    <w:rsid w:val="005A40A5"/>
    <w:rsid w:val="005A4BD4"/>
    <w:rsid w:val="005A5205"/>
    <w:rsid w:val="005A55C8"/>
    <w:rsid w:val="005A570A"/>
    <w:rsid w:val="005A6670"/>
    <w:rsid w:val="005A7548"/>
    <w:rsid w:val="005A766B"/>
    <w:rsid w:val="005B0766"/>
    <w:rsid w:val="005B07C0"/>
    <w:rsid w:val="005B09F9"/>
    <w:rsid w:val="005B0C79"/>
    <w:rsid w:val="005B0C80"/>
    <w:rsid w:val="005B16AD"/>
    <w:rsid w:val="005B1927"/>
    <w:rsid w:val="005B1FDF"/>
    <w:rsid w:val="005B2BFA"/>
    <w:rsid w:val="005B2E89"/>
    <w:rsid w:val="005B2F7E"/>
    <w:rsid w:val="005B321F"/>
    <w:rsid w:val="005B3304"/>
    <w:rsid w:val="005B355D"/>
    <w:rsid w:val="005B3B32"/>
    <w:rsid w:val="005B3D66"/>
    <w:rsid w:val="005B3F71"/>
    <w:rsid w:val="005B3FB4"/>
    <w:rsid w:val="005B43BB"/>
    <w:rsid w:val="005B5FD6"/>
    <w:rsid w:val="005B65C6"/>
    <w:rsid w:val="005B65CA"/>
    <w:rsid w:val="005B662C"/>
    <w:rsid w:val="005B7479"/>
    <w:rsid w:val="005B7D48"/>
    <w:rsid w:val="005C06F9"/>
    <w:rsid w:val="005C0C08"/>
    <w:rsid w:val="005C0E73"/>
    <w:rsid w:val="005C1013"/>
    <w:rsid w:val="005C104B"/>
    <w:rsid w:val="005C1801"/>
    <w:rsid w:val="005C22F3"/>
    <w:rsid w:val="005C22FD"/>
    <w:rsid w:val="005C35B7"/>
    <w:rsid w:val="005C3DA8"/>
    <w:rsid w:val="005C488F"/>
    <w:rsid w:val="005C4BCE"/>
    <w:rsid w:val="005C52BA"/>
    <w:rsid w:val="005C5695"/>
    <w:rsid w:val="005C5EF3"/>
    <w:rsid w:val="005C61CF"/>
    <w:rsid w:val="005C6944"/>
    <w:rsid w:val="005C6C6E"/>
    <w:rsid w:val="005C6DDD"/>
    <w:rsid w:val="005C7405"/>
    <w:rsid w:val="005D076E"/>
    <w:rsid w:val="005D077E"/>
    <w:rsid w:val="005D0D3D"/>
    <w:rsid w:val="005D11FF"/>
    <w:rsid w:val="005D122D"/>
    <w:rsid w:val="005D15A3"/>
    <w:rsid w:val="005D1871"/>
    <w:rsid w:val="005D1B9E"/>
    <w:rsid w:val="005D1CA1"/>
    <w:rsid w:val="005D28B1"/>
    <w:rsid w:val="005D2994"/>
    <w:rsid w:val="005D2A59"/>
    <w:rsid w:val="005D2FE0"/>
    <w:rsid w:val="005D340E"/>
    <w:rsid w:val="005D3444"/>
    <w:rsid w:val="005D3D70"/>
    <w:rsid w:val="005D4202"/>
    <w:rsid w:val="005D424D"/>
    <w:rsid w:val="005D44A6"/>
    <w:rsid w:val="005D4B5C"/>
    <w:rsid w:val="005D557E"/>
    <w:rsid w:val="005D5612"/>
    <w:rsid w:val="005D762D"/>
    <w:rsid w:val="005D7640"/>
    <w:rsid w:val="005D76E1"/>
    <w:rsid w:val="005D778C"/>
    <w:rsid w:val="005D7BA7"/>
    <w:rsid w:val="005E043D"/>
    <w:rsid w:val="005E0645"/>
    <w:rsid w:val="005E0FA5"/>
    <w:rsid w:val="005E2E92"/>
    <w:rsid w:val="005E3D8F"/>
    <w:rsid w:val="005E40FB"/>
    <w:rsid w:val="005E45E5"/>
    <w:rsid w:val="005E4799"/>
    <w:rsid w:val="005E5058"/>
    <w:rsid w:val="005E5544"/>
    <w:rsid w:val="005E63B1"/>
    <w:rsid w:val="005E6472"/>
    <w:rsid w:val="005E66E4"/>
    <w:rsid w:val="005E6A89"/>
    <w:rsid w:val="005E7079"/>
    <w:rsid w:val="005E712A"/>
    <w:rsid w:val="005E7423"/>
    <w:rsid w:val="005F06FD"/>
    <w:rsid w:val="005F075A"/>
    <w:rsid w:val="005F12A2"/>
    <w:rsid w:val="005F12AD"/>
    <w:rsid w:val="005F13B8"/>
    <w:rsid w:val="005F19F0"/>
    <w:rsid w:val="005F1E40"/>
    <w:rsid w:val="005F23AD"/>
    <w:rsid w:val="005F2578"/>
    <w:rsid w:val="005F27D7"/>
    <w:rsid w:val="005F2B07"/>
    <w:rsid w:val="005F2F97"/>
    <w:rsid w:val="005F317B"/>
    <w:rsid w:val="005F3921"/>
    <w:rsid w:val="005F3F57"/>
    <w:rsid w:val="005F403A"/>
    <w:rsid w:val="005F4A27"/>
    <w:rsid w:val="005F5892"/>
    <w:rsid w:val="005F59B8"/>
    <w:rsid w:val="006001F6"/>
    <w:rsid w:val="006012A7"/>
    <w:rsid w:val="006012CB"/>
    <w:rsid w:val="00601F5C"/>
    <w:rsid w:val="00602421"/>
    <w:rsid w:val="0060267B"/>
    <w:rsid w:val="0060289C"/>
    <w:rsid w:val="006033A8"/>
    <w:rsid w:val="00603573"/>
    <w:rsid w:val="00603A14"/>
    <w:rsid w:val="00603D5A"/>
    <w:rsid w:val="0060407D"/>
    <w:rsid w:val="006052C2"/>
    <w:rsid w:val="00605DE0"/>
    <w:rsid w:val="0060689B"/>
    <w:rsid w:val="006069E4"/>
    <w:rsid w:val="00610112"/>
    <w:rsid w:val="00610779"/>
    <w:rsid w:val="006114B6"/>
    <w:rsid w:val="00611A9E"/>
    <w:rsid w:val="006121F2"/>
    <w:rsid w:val="006123E4"/>
    <w:rsid w:val="00612A7D"/>
    <w:rsid w:val="006132CD"/>
    <w:rsid w:val="00613B13"/>
    <w:rsid w:val="00613BCA"/>
    <w:rsid w:val="0061472E"/>
    <w:rsid w:val="00614772"/>
    <w:rsid w:val="00614DC5"/>
    <w:rsid w:val="00614F52"/>
    <w:rsid w:val="0061554B"/>
    <w:rsid w:val="00615593"/>
    <w:rsid w:val="0061581F"/>
    <w:rsid w:val="0061638E"/>
    <w:rsid w:val="00616664"/>
    <w:rsid w:val="00617F47"/>
    <w:rsid w:val="00617F61"/>
    <w:rsid w:val="0062004E"/>
    <w:rsid w:val="006201A6"/>
    <w:rsid w:val="0062057D"/>
    <w:rsid w:val="00620C57"/>
    <w:rsid w:val="00620F2A"/>
    <w:rsid w:val="00622296"/>
    <w:rsid w:val="00623E2D"/>
    <w:rsid w:val="00623FA0"/>
    <w:rsid w:val="006248D6"/>
    <w:rsid w:val="00624EE2"/>
    <w:rsid w:val="00626490"/>
    <w:rsid w:val="006265BE"/>
    <w:rsid w:val="00626B7C"/>
    <w:rsid w:val="00627B76"/>
    <w:rsid w:val="006304CF"/>
    <w:rsid w:val="006304FA"/>
    <w:rsid w:val="00630A7E"/>
    <w:rsid w:val="0063145B"/>
    <w:rsid w:val="00631BBA"/>
    <w:rsid w:val="00631EEA"/>
    <w:rsid w:val="006326CC"/>
    <w:rsid w:val="006327D2"/>
    <w:rsid w:val="00632C07"/>
    <w:rsid w:val="00633CF7"/>
    <w:rsid w:val="0063409B"/>
    <w:rsid w:val="006342BB"/>
    <w:rsid w:val="006343E6"/>
    <w:rsid w:val="00634604"/>
    <w:rsid w:val="00634675"/>
    <w:rsid w:val="006352A5"/>
    <w:rsid w:val="00635901"/>
    <w:rsid w:val="006359F4"/>
    <w:rsid w:val="00635D7F"/>
    <w:rsid w:val="00635E71"/>
    <w:rsid w:val="006367C6"/>
    <w:rsid w:val="00636AA6"/>
    <w:rsid w:val="00636B36"/>
    <w:rsid w:val="006373D2"/>
    <w:rsid w:val="00637992"/>
    <w:rsid w:val="006402AA"/>
    <w:rsid w:val="00640570"/>
    <w:rsid w:val="006407BE"/>
    <w:rsid w:val="00640CC5"/>
    <w:rsid w:val="00641683"/>
    <w:rsid w:val="00642173"/>
    <w:rsid w:val="006426AE"/>
    <w:rsid w:val="00643448"/>
    <w:rsid w:val="00643945"/>
    <w:rsid w:val="00644A2A"/>
    <w:rsid w:val="00644E21"/>
    <w:rsid w:val="00645147"/>
    <w:rsid w:val="00645A6B"/>
    <w:rsid w:val="00647CDD"/>
    <w:rsid w:val="00650616"/>
    <w:rsid w:val="006506BC"/>
    <w:rsid w:val="0065121D"/>
    <w:rsid w:val="006515F1"/>
    <w:rsid w:val="006516F9"/>
    <w:rsid w:val="00651996"/>
    <w:rsid w:val="00651C6F"/>
    <w:rsid w:val="00651E59"/>
    <w:rsid w:val="006525A6"/>
    <w:rsid w:val="0065297C"/>
    <w:rsid w:val="006538A7"/>
    <w:rsid w:val="006540BF"/>
    <w:rsid w:val="00654570"/>
    <w:rsid w:val="00654834"/>
    <w:rsid w:val="00654C87"/>
    <w:rsid w:val="00654FA1"/>
    <w:rsid w:val="00655F8E"/>
    <w:rsid w:val="00656B5D"/>
    <w:rsid w:val="00656EF4"/>
    <w:rsid w:val="00657EA7"/>
    <w:rsid w:val="00657F60"/>
    <w:rsid w:val="0066015F"/>
    <w:rsid w:val="00660775"/>
    <w:rsid w:val="00660786"/>
    <w:rsid w:val="00661056"/>
    <w:rsid w:val="00661740"/>
    <w:rsid w:val="00661770"/>
    <w:rsid w:val="006618AE"/>
    <w:rsid w:val="00661AFA"/>
    <w:rsid w:val="00661ECC"/>
    <w:rsid w:val="00661FA0"/>
    <w:rsid w:val="00662145"/>
    <w:rsid w:val="00662A69"/>
    <w:rsid w:val="00663651"/>
    <w:rsid w:val="0066373D"/>
    <w:rsid w:val="006642F2"/>
    <w:rsid w:val="006646BA"/>
    <w:rsid w:val="006649F0"/>
    <w:rsid w:val="00664B33"/>
    <w:rsid w:val="006650F4"/>
    <w:rsid w:val="006656A5"/>
    <w:rsid w:val="00665A36"/>
    <w:rsid w:val="00665D0B"/>
    <w:rsid w:val="00666A05"/>
    <w:rsid w:val="00666C2B"/>
    <w:rsid w:val="00666DD4"/>
    <w:rsid w:val="0066707B"/>
    <w:rsid w:val="0066756C"/>
    <w:rsid w:val="00667AC8"/>
    <w:rsid w:val="0067034F"/>
    <w:rsid w:val="006704FC"/>
    <w:rsid w:val="00671118"/>
    <w:rsid w:val="006712A1"/>
    <w:rsid w:val="0067143E"/>
    <w:rsid w:val="00671575"/>
    <w:rsid w:val="006718C5"/>
    <w:rsid w:val="006718DB"/>
    <w:rsid w:val="006719EE"/>
    <w:rsid w:val="00671C74"/>
    <w:rsid w:val="006720C9"/>
    <w:rsid w:val="006721A3"/>
    <w:rsid w:val="006730DA"/>
    <w:rsid w:val="006734C1"/>
    <w:rsid w:val="00673AE8"/>
    <w:rsid w:val="00673D61"/>
    <w:rsid w:val="00673ED1"/>
    <w:rsid w:val="0067464E"/>
    <w:rsid w:val="006749CF"/>
    <w:rsid w:val="00675207"/>
    <w:rsid w:val="006752DD"/>
    <w:rsid w:val="00675461"/>
    <w:rsid w:val="0067620E"/>
    <w:rsid w:val="006767A3"/>
    <w:rsid w:val="00676854"/>
    <w:rsid w:val="00677470"/>
    <w:rsid w:val="00677A42"/>
    <w:rsid w:val="0068007A"/>
    <w:rsid w:val="00680302"/>
    <w:rsid w:val="006803F1"/>
    <w:rsid w:val="00680593"/>
    <w:rsid w:val="00680C2D"/>
    <w:rsid w:val="006811D8"/>
    <w:rsid w:val="0068121D"/>
    <w:rsid w:val="00681DD1"/>
    <w:rsid w:val="00682587"/>
    <w:rsid w:val="00682EC9"/>
    <w:rsid w:val="00684000"/>
    <w:rsid w:val="00684376"/>
    <w:rsid w:val="006855AD"/>
    <w:rsid w:val="00686761"/>
    <w:rsid w:val="006867CC"/>
    <w:rsid w:val="00686B61"/>
    <w:rsid w:val="00686FBA"/>
    <w:rsid w:val="0068738D"/>
    <w:rsid w:val="006876AB"/>
    <w:rsid w:val="006878A3"/>
    <w:rsid w:val="00687CC2"/>
    <w:rsid w:val="006910FD"/>
    <w:rsid w:val="006914F0"/>
    <w:rsid w:val="0069154D"/>
    <w:rsid w:val="00691A0E"/>
    <w:rsid w:val="00691B17"/>
    <w:rsid w:val="0069225B"/>
    <w:rsid w:val="00692D5D"/>
    <w:rsid w:val="00692FA6"/>
    <w:rsid w:val="00693A76"/>
    <w:rsid w:val="006942F9"/>
    <w:rsid w:val="006944E7"/>
    <w:rsid w:val="00695040"/>
    <w:rsid w:val="006956C2"/>
    <w:rsid w:val="0069627F"/>
    <w:rsid w:val="00696F46"/>
    <w:rsid w:val="006971BC"/>
    <w:rsid w:val="00697874"/>
    <w:rsid w:val="0069787F"/>
    <w:rsid w:val="00697C69"/>
    <w:rsid w:val="00697D89"/>
    <w:rsid w:val="006A008C"/>
    <w:rsid w:val="006A01CF"/>
    <w:rsid w:val="006A0DC6"/>
    <w:rsid w:val="006A0E9E"/>
    <w:rsid w:val="006A1069"/>
    <w:rsid w:val="006A1257"/>
    <w:rsid w:val="006A1A74"/>
    <w:rsid w:val="006A1ACE"/>
    <w:rsid w:val="006A1CF7"/>
    <w:rsid w:val="006A2001"/>
    <w:rsid w:val="006A20E1"/>
    <w:rsid w:val="006A3D01"/>
    <w:rsid w:val="006A49C1"/>
    <w:rsid w:val="006A5004"/>
    <w:rsid w:val="006A548A"/>
    <w:rsid w:val="006A554D"/>
    <w:rsid w:val="006A55C6"/>
    <w:rsid w:val="006A5740"/>
    <w:rsid w:val="006A644B"/>
    <w:rsid w:val="006A696D"/>
    <w:rsid w:val="006A7543"/>
    <w:rsid w:val="006B0243"/>
    <w:rsid w:val="006B0A76"/>
    <w:rsid w:val="006B10AC"/>
    <w:rsid w:val="006B1995"/>
    <w:rsid w:val="006B1CA8"/>
    <w:rsid w:val="006B2607"/>
    <w:rsid w:val="006B2F78"/>
    <w:rsid w:val="006B30CC"/>
    <w:rsid w:val="006B3200"/>
    <w:rsid w:val="006B36C2"/>
    <w:rsid w:val="006B4BF2"/>
    <w:rsid w:val="006B4C17"/>
    <w:rsid w:val="006B50AE"/>
    <w:rsid w:val="006B58AE"/>
    <w:rsid w:val="006B59BA"/>
    <w:rsid w:val="006B5B83"/>
    <w:rsid w:val="006B5DA9"/>
    <w:rsid w:val="006B5FA6"/>
    <w:rsid w:val="006B68F9"/>
    <w:rsid w:val="006B6C96"/>
    <w:rsid w:val="006B6D88"/>
    <w:rsid w:val="006B6FF0"/>
    <w:rsid w:val="006B72D5"/>
    <w:rsid w:val="006B769F"/>
    <w:rsid w:val="006B79EC"/>
    <w:rsid w:val="006C002C"/>
    <w:rsid w:val="006C05A7"/>
    <w:rsid w:val="006C07CA"/>
    <w:rsid w:val="006C0E2A"/>
    <w:rsid w:val="006C0E5A"/>
    <w:rsid w:val="006C1006"/>
    <w:rsid w:val="006C12B5"/>
    <w:rsid w:val="006C12D8"/>
    <w:rsid w:val="006C19EC"/>
    <w:rsid w:val="006C2100"/>
    <w:rsid w:val="006C27A3"/>
    <w:rsid w:val="006C28EE"/>
    <w:rsid w:val="006C30EC"/>
    <w:rsid w:val="006C3889"/>
    <w:rsid w:val="006C3F75"/>
    <w:rsid w:val="006C45C5"/>
    <w:rsid w:val="006C4C38"/>
    <w:rsid w:val="006C4CB8"/>
    <w:rsid w:val="006C4EC5"/>
    <w:rsid w:val="006C4F7A"/>
    <w:rsid w:val="006C52E3"/>
    <w:rsid w:val="006C55A2"/>
    <w:rsid w:val="006C5835"/>
    <w:rsid w:val="006C6169"/>
    <w:rsid w:val="006C77E9"/>
    <w:rsid w:val="006C7B6F"/>
    <w:rsid w:val="006C7E47"/>
    <w:rsid w:val="006D000E"/>
    <w:rsid w:val="006D02F6"/>
    <w:rsid w:val="006D05B2"/>
    <w:rsid w:val="006D15D1"/>
    <w:rsid w:val="006D3AA9"/>
    <w:rsid w:val="006D416F"/>
    <w:rsid w:val="006D4EE2"/>
    <w:rsid w:val="006D56DD"/>
    <w:rsid w:val="006D595F"/>
    <w:rsid w:val="006D612E"/>
    <w:rsid w:val="006D6156"/>
    <w:rsid w:val="006D61FD"/>
    <w:rsid w:val="006D63A8"/>
    <w:rsid w:val="006D70B8"/>
    <w:rsid w:val="006D7DB7"/>
    <w:rsid w:val="006E0311"/>
    <w:rsid w:val="006E079B"/>
    <w:rsid w:val="006E0870"/>
    <w:rsid w:val="006E1E34"/>
    <w:rsid w:val="006E27DB"/>
    <w:rsid w:val="006E28CD"/>
    <w:rsid w:val="006E2EB1"/>
    <w:rsid w:val="006E45F5"/>
    <w:rsid w:val="006E4806"/>
    <w:rsid w:val="006E5839"/>
    <w:rsid w:val="006E5B9A"/>
    <w:rsid w:val="006E5DF3"/>
    <w:rsid w:val="006E5F69"/>
    <w:rsid w:val="006E605D"/>
    <w:rsid w:val="006E616E"/>
    <w:rsid w:val="006E75E1"/>
    <w:rsid w:val="006E7808"/>
    <w:rsid w:val="006E7CF4"/>
    <w:rsid w:val="006F06D1"/>
    <w:rsid w:val="006F08D5"/>
    <w:rsid w:val="006F0C08"/>
    <w:rsid w:val="006F1097"/>
    <w:rsid w:val="006F11C6"/>
    <w:rsid w:val="006F16A9"/>
    <w:rsid w:val="006F1838"/>
    <w:rsid w:val="006F1A26"/>
    <w:rsid w:val="006F1B85"/>
    <w:rsid w:val="006F1E03"/>
    <w:rsid w:val="006F232C"/>
    <w:rsid w:val="006F2624"/>
    <w:rsid w:val="006F29CC"/>
    <w:rsid w:val="006F2C42"/>
    <w:rsid w:val="006F3BE4"/>
    <w:rsid w:val="006F3D99"/>
    <w:rsid w:val="006F48BA"/>
    <w:rsid w:val="006F4A6D"/>
    <w:rsid w:val="006F552E"/>
    <w:rsid w:val="006F6AF0"/>
    <w:rsid w:val="006F6B9F"/>
    <w:rsid w:val="006F6E7A"/>
    <w:rsid w:val="006F7397"/>
    <w:rsid w:val="006F73FA"/>
    <w:rsid w:val="006F7496"/>
    <w:rsid w:val="006F75C9"/>
    <w:rsid w:val="006F75F2"/>
    <w:rsid w:val="006F7686"/>
    <w:rsid w:val="006F7DAA"/>
    <w:rsid w:val="00700162"/>
    <w:rsid w:val="0070027D"/>
    <w:rsid w:val="007002CF"/>
    <w:rsid w:val="0070045B"/>
    <w:rsid w:val="00700498"/>
    <w:rsid w:val="00700C56"/>
    <w:rsid w:val="00700CCB"/>
    <w:rsid w:val="00700E74"/>
    <w:rsid w:val="007013E4"/>
    <w:rsid w:val="00701430"/>
    <w:rsid w:val="007018E2"/>
    <w:rsid w:val="00702467"/>
    <w:rsid w:val="00702F1A"/>
    <w:rsid w:val="00703FCD"/>
    <w:rsid w:val="007049E9"/>
    <w:rsid w:val="00705035"/>
    <w:rsid w:val="0070522C"/>
    <w:rsid w:val="00705416"/>
    <w:rsid w:val="0070563A"/>
    <w:rsid w:val="007056EE"/>
    <w:rsid w:val="007058EC"/>
    <w:rsid w:val="0070612A"/>
    <w:rsid w:val="00707317"/>
    <w:rsid w:val="00707A68"/>
    <w:rsid w:val="0071055F"/>
    <w:rsid w:val="007113E4"/>
    <w:rsid w:val="007120C8"/>
    <w:rsid w:val="00712DF9"/>
    <w:rsid w:val="00712EA0"/>
    <w:rsid w:val="007138A9"/>
    <w:rsid w:val="00713B71"/>
    <w:rsid w:val="00713F88"/>
    <w:rsid w:val="00714187"/>
    <w:rsid w:val="0071473E"/>
    <w:rsid w:val="00714876"/>
    <w:rsid w:val="00714AB0"/>
    <w:rsid w:val="007152DA"/>
    <w:rsid w:val="007166DA"/>
    <w:rsid w:val="00716761"/>
    <w:rsid w:val="00716D73"/>
    <w:rsid w:val="0071716F"/>
    <w:rsid w:val="007171A9"/>
    <w:rsid w:val="00720902"/>
    <w:rsid w:val="007210BC"/>
    <w:rsid w:val="00722164"/>
    <w:rsid w:val="007232C2"/>
    <w:rsid w:val="00723357"/>
    <w:rsid w:val="007234C1"/>
    <w:rsid w:val="0072352D"/>
    <w:rsid w:val="0072368B"/>
    <w:rsid w:val="00723A5F"/>
    <w:rsid w:val="00723C71"/>
    <w:rsid w:val="00724C69"/>
    <w:rsid w:val="00725B52"/>
    <w:rsid w:val="0072620B"/>
    <w:rsid w:val="00726D46"/>
    <w:rsid w:val="007272E9"/>
    <w:rsid w:val="00727647"/>
    <w:rsid w:val="00727C4C"/>
    <w:rsid w:val="00727CA3"/>
    <w:rsid w:val="0073056C"/>
    <w:rsid w:val="00730AE6"/>
    <w:rsid w:val="00730FE5"/>
    <w:rsid w:val="00731292"/>
    <w:rsid w:val="007318E4"/>
    <w:rsid w:val="00731A62"/>
    <w:rsid w:val="00732159"/>
    <w:rsid w:val="00733191"/>
    <w:rsid w:val="007333AA"/>
    <w:rsid w:val="007342B5"/>
    <w:rsid w:val="007344D7"/>
    <w:rsid w:val="007352A6"/>
    <w:rsid w:val="00735827"/>
    <w:rsid w:val="00735F16"/>
    <w:rsid w:val="00735FC9"/>
    <w:rsid w:val="0073619E"/>
    <w:rsid w:val="007362E3"/>
    <w:rsid w:val="00736BEF"/>
    <w:rsid w:val="00737156"/>
    <w:rsid w:val="00737524"/>
    <w:rsid w:val="00737BE8"/>
    <w:rsid w:val="0074012A"/>
    <w:rsid w:val="007402F8"/>
    <w:rsid w:val="00740356"/>
    <w:rsid w:val="00740EAC"/>
    <w:rsid w:val="00740F1E"/>
    <w:rsid w:val="0074143E"/>
    <w:rsid w:val="00741842"/>
    <w:rsid w:val="00741D6A"/>
    <w:rsid w:val="00741FCB"/>
    <w:rsid w:val="0074252D"/>
    <w:rsid w:val="00742A6A"/>
    <w:rsid w:val="00743733"/>
    <w:rsid w:val="00743D98"/>
    <w:rsid w:val="00744423"/>
    <w:rsid w:val="00744608"/>
    <w:rsid w:val="00745528"/>
    <w:rsid w:val="0074577B"/>
    <w:rsid w:val="00745A15"/>
    <w:rsid w:val="00746114"/>
    <w:rsid w:val="00746164"/>
    <w:rsid w:val="0074647F"/>
    <w:rsid w:val="00746A40"/>
    <w:rsid w:val="00747F0D"/>
    <w:rsid w:val="00750030"/>
    <w:rsid w:val="0075040F"/>
    <w:rsid w:val="0075051E"/>
    <w:rsid w:val="00750F9B"/>
    <w:rsid w:val="007516C7"/>
    <w:rsid w:val="00751951"/>
    <w:rsid w:val="00751CE8"/>
    <w:rsid w:val="00751F9A"/>
    <w:rsid w:val="0075253C"/>
    <w:rsid w:val="00753682"/>
    <w:rsid w:val="00753778"/>
    <w:rsid w:val="00753A8D"/>
    <w:rsid w:val="00753B6C"/>
    <w:rsid w:val="00754272"/>
    <w:rsid w:val="0075442D"/>
    <w:rsid w:val="00754930"/>
    <w:rsid w:val="007552E5"/>
    <w:rsid w:val="00755A65"/>
    <w:rsid w:val="00756A79"/>
    <w:rsid w:val="00757A3B"/>
    <w:rsid w:val="00757B15"/>
    <w:rsid w:val="00760885"/>
    <w:rsid w:val="00760AB4"/>
    <w:rsid w:val="00760E90"/>
    <w:rsid w:val="00761154"/>
    <w:rsid w:val="007615CD"/>
    <w:rsid w:val="007631AD"/>
    <w:rsid w:val="00763381"/>
    <w:rsid w:val="007639CE"/>
    <w:rsid w:val="00763DEC"/>
    <w:rsid w:val="00763F36"/>
    <w:rsid w:val="0076424E"/>
    <w:rsid w:val="00764650"/>
    <w:rsid w:val="0076587F"/>
    <w:rsid w:val="007659BF"/>
    <w:rsid w:val="007659CC"/>
    <w:rsid w:val="007668A8"/>
    <w:rsid w:val="00766AFA"/>
    <w:rsid w:val="00766C10"/>
    <w:rsid w:val="00767232"/>
    <w:rsid w:val="0076768A"/>
    <w:rsid w:val="00767A34"/>
    <w:rsid w:val="00767C78"/>
    <w:rsid w:val="00767E91"/>
    <w:rsid w:val="00771061"/>
    <w:rsid w:val="00771C34"/>
    <w:rsid w:val="00772516"/>
    <w:rsid w:val="0077330A"/>
    <w:rsid w:val="00773672"/>
    <w:rsid w:val="00773C46"/>
    <w:rsid w:val="007743B1"/>
    <w:rsid w:val="0077471A"/>
    <w:rsid w:val="0077493E"/>
    <w:rsid w:val="00774E95"/>
    <w:rsid w:val="0077587B"/>
    <w:rsid w:val="007760FF"/>
    <w:rsid w:val="0077664D"/>
    <w:rsid w:val="00776765"/>
    <w:rsid w:val="00776777"/>
    <w:rsid w:val="00777323"/>
    <w:rsid w:val="007773CC"/>
    <w:rsid w:val="007773F2"/>
    <w:rsid w:val="00777758"/>
    <w:rsid w:val="007777A9"/>
    <w:rsid w:val="007800E4"/>
    <w:rsid w:val="0078061C"/>
    <w:rsid w:val="00780BD7"/>
    <w:rsid w:val="00781167"/>
    <w:rsid w:val="00781384"/>
    <w:rsid w:val="0078163B"/>
    <w:rsid w:val="00781FA6"/>
    <w:rsid w:val="007821F7"/>
    <w:rsid w:val="0078225A"/>
    <w:rsid w:val="00782337"/>
    <w:rsid w:val="00782829"/>
    <w:rsid w:val="00782AA6"/>
    <w:rsid w:val="00783052"/>
    <w:rsid w:val="00783580"/>
    <w:rsid w:val="00783658"/>
    <w:rsid w:val="00783E06"/>
    <w:rsid w:val="00784516"/>
    <w:rsid w:val="007846F2"/>
    <w:rsid w:val="00784A16"/>
    <w:rsid w:val="007851FE"/>
    <w:rsid w:val="00790302"/>
    <w:rsid w:val="00791D9A"/>
    <w:rsid w:val="00792098"/>
    <w:rsid w:val="00792363"/>
    <w:rsid w:val="0079266C"/>
    <w:rsid w:val="007926FC"/>
    <w:rsid w:val="007927D1"/>
    <w:rsid w:val="0079297E"/>
    <w:rsid w:val="00792B52"/>
    <w:rsid w:val="00793297"/>
    <w:rsid w:val="00793E4D"/>
    <w:rsid w:val="00794580"/>
    <w:rsid w:val="00795422"/>
    <w:rsid w:val="0079580D"/>
    <w:rsid w:val="00795984"/>
    <w:rsid w:val="00796549"/>
    <w:rsid w:val="00796653"/>
    <w:rsid w:val="00796CB5"/>
    <w:rsid w:val="00796FEB"/>
    <w:rsid w:val="00797CF7"/>
    <w:rsid w:val="00797D3B"/>
    <w:rsid w:val="00797FC0"/>
    <w:rsid w:val="007A0E80"/>
    <w:rsid w:val="007A1051"/>
    <w:rsid w:val="007A17C8"/>
    <w:rsid w:val="007A1FB7"/>
    <w:rsid w:val="007A2E18"/>
    <w:rsid w:val="007A31B0"/>
    <w:rsid w:val="007A4086"/>
    <w:rsid w:val="007A40DB"/>
    <w:rsid w:val="007A4548"/>
    <w:rsid w:val="007A48AB"/>
    <w:rsid w:val="007A6260"/>
    <w:rsid w:val="007B0161"/>
    <w:rsid w:val="007B1AE3"/>
    <w:rsid w:val="007B212D"/>
    <w:rsid w:val="007B2994"/>
    <w:rsid w:val="007B307F"/>
    <w:rsid w:val="007B35C4"/>
    <w:rsid w:val="007B3FD9"/>
    <w:rsid w:val="007B4586"/>
    <w:rsid w:val="007B48FE"/>
    <w:rsid w:val="007B4CBA"/>
    <w:rsid w:val="007B4FDB"/>
    <w:rsid w:val="007B5216"/>
    <w:rsid w:val="007B55CA"/>
    <w:rsid w:val="007B5802"/>
    <w:rsid w:val="007B585B"/>
    <w:rsid w:val="007B5FD2"/>
    <w:rsid w:val="007B61C2"/>
    <w:rsid w:val="007B6339"/>
    <w:rsid w:val="007B66F8"/>
    <w:rsid w:val="007B69A5"/>
    <w:rsid w:val="007B7050"/>
    <w:rsid w:val="007B7587"/>
    <w:rsid w:val="007B7A39"/>
    <w:rsid w:val="007B7A5B"/>
    <w:rsid w:val="007B7C6B"/>
    <w:rsid w:val="007C0129"/>
    <w:rsid w:val="007C06E0"/>
    <w:rsid w:val="007C1DA9"/>
    <w:rsid w:val="007C2E52"/>
    <w:rsid w:val="007C31E4"/>
    <w:rsid w:val="007C493B"/>
    <w:rsid w:val="007C493E"/>
    <w:rsid w:val="007C4C6A"/>
    <w:rsid w:val="007C50F4"/>
    <w:rsid w:val="007C553D"/>
    <w:rsid w:val="007C55CD"/>
    <w:rsid w:val="007C5D74"/>
    <w:rsid w:val="007C5E8A"/>
    <w:rsid w:val="007C60ED"/>
    <w:rsid w:val="007C6134"/>
    <w:rsid w:val="007C61D4"/>
    <w:rsid w:val="007C6419"/>
    <w:rsid w:val="007C6729"/>
    <w:rsid w:val="007C74DB"/>
    <w:rsid w:val="007C7CA5"/>
    <w:rsid w:val="007D0B17"/>
    <w:rsid w:val="007D12BA"/>
    <w:rsid w:val="007D149F"/>
    <w:rsid w:val="007D1AB7"/>
    <w:rsid w:val="007D2491"/>
    <w:rsid w:val="007D29C5"/>
    <w:rsid w:val="007D2CFE"/>
    <w:rsid w:val="007D2D10"/>
    <w:rsid w:val="007D326D"/>
    <w:rsid w:val="007D35F7"/>
    <w:rsid w:val="007D3FE8"/>
    <w:rsid w:val="007D4030"/>
    <w:rsid w:val="007D421F"/>
    <w:rsid w:val="007D50D5"/>
    <w:rsid w:val="007D56A9"/>
    <w:rsid w:val="007D56AB"/>
    <w:rsid w:val="007D579A"/>
    <w:rsid w:val="007D6B39"/>
    <w:rsid w:val="007D6E60"/>
    <w:rsid w:val="007D6F5B"/>
    <w:rsid w:val="007D786A"/>
    <w:rsid w:val="007D7890"/>
    <w:rsid w:val="007E08FE"/>
    <w:rsid w:val="007E0C3E"/>
    <w:rsid w:val="007E1144"/>
    <w:rsid w:val="007E138C"/>
    <w:rsid w:val="007E13F4"/>
    <w:rsid w:val="007E225B"/>
    <w:rsid w:val="007E2319"/>
    <w:rsid w:val="007E2457"/>
    <w:rsid w:val="007E2FFF"/>
    <w:rsid w:val="007E32B5"/>
    <w:rsid w:val="007E3EAD"/>
    <w:rsid w:val="007E43B2"/>
    <w:rsid w:val="007E43D8"/>
    <w:rsid w:val="007E48D0"/>
    <w:rsid w:val="007E4B26"/>
    <w:rsid w:val="007E4CA2"/>
    <w:rsid w:val="007E4CB1"/>
    <w:rsid w:val="007E4ED8"/>
    <w:rsid w:val="007E509B"/>
    <w:rsid w:val="007E5862"/>
    <w:rsid w:val="007E59E9"/>
    <w:rsid w:val="007E5A09"/>
    <w:rsid w:val="007E60DA"/>
    <w:rsid w:val="007E722F"/>
    <w:rsid w:val="007E738B"/>
    <w:rsid w:val="007E7EB8"/>
    <w:rsid w:val="007F1140"/>
    <w:rsid w:val="007F2B4F"/>
    <w:rsid w:val="007F3F11"/>
    <w:rsid w:val="007F4160"/>
    <w:rsid w:val="007F4662"/>
    <w:rsid w:val="007F4BFD"/>
    <w:rsid w:val="007F5B01"/>
    <w:rsid w:val="007F64B7"/>
    <w:rsid w:val="007F7D37"/>
    <w:rsid w:val="008006A5"/>
    <w:rsid w:val="00800783"/>
    <w:rsid w:val="00801247"/>
    <w:rsid w:val="008015D4"/>
    <w:rsid w:val="00801925"/>
    <w:rsid w:val="00802663"/>
    <w:rsid w:val="00802817"/>
    <w:rsid w:val="0080287A"/>
    <w:rsid w:val="00802E86"/>
    <w:rsid w:val="00803419"/>
    <w:rsid w:val="008037D2"/>
    <w:rsid w:val="008038AB"/>
    <w:rsid w:val="0080401F"/>
    <w:rsid w:val="00804253"/>
    <w:rsid w:val="0080448C"/>
    <w:rsid w:val="00804538"/>
    <w:rsid w:val="00804BB1"/>
    <w:rsid w:val="008052BA"/>
    <w:rsid w:val="00806976"/>
    <w:rsid w:val="00806BF1"/>
    <w:rsid w:val="00806C93"/>
    <w:rsid w:val="0080783C"/>
    <w:rsid w:val="00807D30"/>
    <w:rsid w:val="008100E0"/>
    <w:rsid w:val="0081038D"/>
    <w:rsid w:val="00810578"/>
    <w:rsid w:val="00810F53"/>
    <w:rsid w:val="00810F82"/>
    <w:rsid w:val="008122EF"/>
    <w:rsid w:val="0081236A"/>
    <w:rsid w:val="00812AB6"/>
    <w:rsid w:val="00812AFB"/>
    <w:rsid w:val="00813028"/>
    <w:rsid w:val="008138C3"/>
    <w:rsid w:val="008142CE"/>
    <w:rsid w:val="00814379"/>
    <w:rsid w:val="0081492A"/>
    <w:rsid w:val="00814B91"/>
    <w:rsid w:val="00814E1F"/>
    <w:rsid w:val="00815052"/>
    <w:rsid w:val="0081543A"/>
    <w:rsid w:val="00815880"/>
    <w:rsid w:val="00816B38"/>
    <w:rsid w:val="00817640"/>
    <w:rsid w:val="00820293"/>
    <w:rsid w:val="0082152F"/>
    <w:rsid w:val="008216ED"/>
    <w:rsid w:val="00821795"/>
    <w:rsid w:val="00821916"/>
    <w:rsid w:val="00821A49"/>
    <w:rsid w:val="00821CC9"/>
    <w:rsid w:val="00821F67"/>
    <w:rsid w:val="0082210A"/>
    <w:rsid w:val="008227B7"/>
    <w:rsid w:val="00822930"/>
    <w:rsid w:val="00822FB3"/>
    <w:rsid w:val="008231B4"/>
    <w:rsid w:val="008239ED"/>
    <w:rsid w:val="0082426E"/>
    <w:rsid w:val="00824301"/>
    <w:rsid w:val="008245D0"/>
    <w:rsid w:val="0082494A"/>
    <w:rsid w:val="00824BA1"/>
    <w:rsid w:val="0082573F"/>
    <w:rsid w:val="0082715F"/>
    <w:rsid w:val="008271EF"/>
    <w:rsid w:val="0082752E"/>
    <w:rsid w:val="0083011A"/>
    <w:rsid w:val="008310EB"/>
    <w:rsid w:val="00831B3A"/>
    <w:rsid w:val="0083214F"/>
    <w:rsid w:val="00832315"/>
    <w:rsid w:val="0083279E"/>
    <w:rsid w:val="008327F8"/>
    <w:rsid w:val="00832FFA"/>
    <w:rsid w:val="00833232"/>
    <w:rsid w:val="0083342A"/>
    <w:rsid w:val="00833B79"/>
    <w:rsid w:val="00833D6F"/>
    <w:rsid w:val="00833DFA"/>
    <w:rsid w:val="00834B75"/>
    <w:rsid w:val="00834DAC"/>
    <w:rsid w:val="00836564"/>
    <w:rsid w:val="00836713"/>
    <w:rsid w:val="0083678F"/>
    <w:rsid w:val="00836A9C"/>
    <w:rsid w:val="00837491"/>
    <w:rsid w:val="00837DB5"/>
    <w:rsid w:val="00840B88"/>
    <w:rsid w:val="00840FF5"/>
    <w:rsid w:val="00841E42"/>
    <w:rsid w:val="00842149"/>
    <w:rsid w:val="00842851"/>
    <w:rsid w:val="00842B43"/>
    <w:rsid w:val="008431E6"/>
    <w:rsid w:val="0084327F"/>
    <w:rsid w:val="008434B6"/>
    <w:rsid w:val="00843631"/>
    <w:rsid w:val="008437E3"/>
    <w:rsid w:val="00843A07"/>
    <w:rsid w:val="00843CDF"/>
    <w:rsid w:val="00844481"/>
    <w:rsid w:val="0084510C"/>
    <w:rsid w:val="008451B8"/>
    <w:rsid w:val="0084561F"/>
    <w:rsid w:val="0084574E"/>
    <w:rsid w:val="008457C5"/>
    <w:rsid w:val="00845D45"/>
    <w:rsid w:val="00845F1F"/>
    <w:rsid w:val="0084633D"/>
    <w:rsid w:val="00846B1D"/>
    <w:rsid w:val="00846BFC"/>
    <w:rsid w:val="008475C3"/>
    <w:rsid w:val="0084769F"/>
    <w:rsid w:val="00847A59"/>
    <w:rsid w:val="00850738"/>
    <w:rsid w:val="00850BD4"/>
    <w:rsid w:val="008516D2"/>
    <w:rsid w:val="00851D50"/>
    <w:rsid w:val="00851DF0"/>
    <w:rsid w:val="00852434"/>
    <w:rsid w:val="0085269F"/>
    <w:rsid w:val="008526C5"/>
    <w:rsid w:val="008527CD"/>
    <w:rsid w:val="00852F17"/>
    <w:rsid w:val="00853329"/>
    <w:rsid w:val="00854229"/>
    <w:rsid w:val="0085514D"/>
    <w:rsid w:val="0085585D"/>
    <w:rsid w:val="00855E74"/>
    <w:rsid w:val="008560C5"/>
    <w:rsid w:val="008574A2"/>
    <w:rsid w:val="00857709"/>
    <w:rsid w:val="00857846"/>
    <w:rsid w:val="008578E0"/>
    <w:rsid w:val="00857E11"/>
    <w:rsid w:val="008607A6"/>
    <w:rsid w:val="00860FB7"/>
    <w:rsid w:val="008613A3"/>
    <w:rsid w:val="008614F6"/>
    <w:rsid w:val="0086213A"/>
    <w:rsid w:val="00862B09"/>
    <w:rsid w:val="00862D18"/>
    <w:rsid w:val="0086318C"/>
    <w:rsid w:val="0086373D"/>
    <w:rsid w:val="0086413B"/>
    <w:rsid w:val="0086414C"/>
    <w:rsid w:val="0086425B"/>
    <w:rsid w:val="0086466D"/>
    <w:rsid w:val="00864721"/>
    <w:rsid w:val="00864BC9"/>
    <w:rsid w:val="00864C7D"/>
    <w:rsid w:val="008652A5"/>
    <w:rsid w:val="008653C9"/>
    <w:rsid w:val="00865A70"/>
    <w:rsid w:val="0086728D"/>
    <w:rsid w:val="008676CC"/>
    <w:rsid w:val="00867C85"/>
    <w:rsid w:val="0087010C"/>
    <w:rsid w:val="0087165C"/>
    <w:rsid w:val="00871B20"/>
    <w:rsid w:val="00871C00"/>
    <w:rsid w:val="00872281"/>
    <w:rsid w:val="00872824"/>
    <w:rsid w:val="008732FB"/>
    <w:rsid w:val="008735B6"/>
    <w:rsid w:val="00873855"/>
    <w:rsid w:val="00873F46"/>
    <w:rsid w:val="00874047"/>
    <w:rsid w:val="008744DD"/>
    <w:rsid w:val="00874A05"/>
    <w:rsid w:val="00875016"/>
    <w:rsid w:val="008753F6"/>
    <w:rsid w:val="008754C7"/>
    <w:rsid w:val="0087556A"/>
    <w:rsid w:val="00875A11"/>
    <w:rsid w:val="008763B4"/>
    <w:rsid w:val="008764F2"/>
    <w:rsid w:val="0087663A"/>
    <w:rsid w:val="008768C6"/>
    <w:rsid w:val="00876AE1"/>
    <w:rsid w:val="0088024E"/>
    <w:rsid w:val="00880AE0"/>
    <w:rsid w:val="00880B40"/>
    <w:rsid w:val="00880C3B"/>
    <w:rsid w:val="00880F11"/>
    <w:rsid w:val="008812FC"/>
    <w:rsid w:val="008814F6"/>
    <w:rsid w:val="00881598"/>
    <w:rsid w:val="00882C4A"/>
    <w:rsid w:val="00882D32"/>
    <w:rsid w:val="00882EC2"/>
    <w:rsid w:val="00882EEC"/>
    <w:rsid w:val="00883222"/>
    <w:rsid w:val="008835BC"/>
    <w:rsid w:val="0088389F"/>
    <w:rsid w:val="00884682"/>
    <w:rsid w:val="00884CAF"/>
    <w:rsid w:val="00885133"/>
    <w:rsid w:val="008851E7"/>
    <w:rsid w:val="0088594A"/>
    <w:rsid w:val="00885C0F"/>
    <w:rsid w:val="00886016"/>
    <w:rsid w:val="008861EA"/>
    <w:rsid w:val="00886BAB"/>
    <w:rsid w:val="008875F9"/>
    <w:rsid w:val="00890678"/>
    <w:rsid w:val="00890978"/>
    <w:rsid w:val="00890A42"/>
    <w:rsid w:val="00890CAA"/>
    <w:rsid w:val="00891311"/>
    <w:rsid w:val="0089197E"/>
    <w:rsid w:val="00892085"/>
    <w:rsid w:val="00892662"/>
    <w:rsid w:val="008926D2"/>
    <w:rsid w:val="00893199"/>
    <w:rsid w:val="00893449"/>
    <w:rsid w:val="008935D1"/>
    <w:rsid w:val="008935EF"/>
    <w:rsid w:val="008935F9"/>
    <w:rsid w:val="00893A7B"/>
    <w:rsid w:val="00893E9C"/>
    <w:rsid w:val="00893FCC"/>
    <w:rsid w:val="008940DD"/>
    <w:rsid w:val="00894161"/>
    <w:rsid w:val="00894522"/>
    <w:rsid w:val="008945C2"/>
    <w:rsid w:val="0089536C"/>
    <w:rsid w:val="008959AE"/>
    <w:rsid w:val="00895F38"/>
    <w:rsid w:val="00896194"/>
    <w:rsid w:val="008965DB"/>
    <w:rsid w:val="0089716F"/>
    <w:rsid w:val="008A0687"/>
    <w:rsid w:val="008A0899"/>
    <w:rsid w:val="008A0F09"/>
    <w:rsid w:val="008A173E"/>
    <w:rsid w:val="008A1E09"/>
    <w:rsid w:val="008A28AB"/>
    <w:rsid w:val="008A2A56"/>
    <w:rsid w:val="008A369E"/>
    <w:rsid w:val="008A3B43"/>
    <w:rsid w:val="008A4212"/>
    <w:rsid w:val="008A4AB3"/>
    <w:rsid w:val="008A536E"/>
    <w:rsid w:val="008A545B"/>
    <w:rsid w:val="008A57DE"/>
    <w:rsid w:val="008A5961"/>
    <w:rsid w:val="008A5A2D"/>
    <w:rsid w:val="008A62F3"/>
    <w:rsid w:val="008A6D6D"/>
    <w:rsid w:val="008A6EBD"/>
    <w:rsid w:val="008A786E"/>
    <w:rsid w:val="008B0185"/>
    <w:rsid w:val="008B0614"/>
    <w:rsid w:val="008B079C"/>
    <w:rsid w:val="008B0860"/>
    <w:rsid w:val="008B0D70"/>
    <w:rsid w:val="008B0E50"/>
    <w:rsid w:val="008B13C9"/>
    <w:rsid w:val="008B171E"/>
    <w:rsid w:val="008B19F6"/>
    <w:rsid w:val="008B2042"/>
    <w:rsid w:val="008B2810"/>
    <w:rsid w:val="008B3342"/>
    <w:rsid w:val="008B3975"/>
    <w:rsid w:val="008B3D5C"/>
    <w:rsid w:val="008B3F67"/>
    <w:rsid w:val="008B42BD"/>
    <w:rsid w:val="008B5008"/>
    <w:rsid w:val="008B5252"/>
    <w:rsid w:val="008B538B"/>
    <w:rsid w:val="008B5C92"/>
    <w:rsid w:val="008B6494"/>
    <w:rsid w:val="008B6B9C"/>
    <w:rsid w:val="008B79AB"/>
    <w:rsid w:val="008B7B26"/>
    <w:rsid w:val="008C0192"/>
    <w:rsid w:val="008C0219"/>
    <w:rsid w:val="008C0493"/>
    <w:rsid w:val="008C064D"/>
    <w:rsid w:val="008C06AA"/>
    <w:rsid w:val="008C111A"/>
    <w:rsid w:val="008C1831"/>
    <w:rsid w:val="008C1EEE"/>
    <w:rsid w:val="008C20C3"/>
    <w:rsid w:val="008C2124"/>
    <w:rsid w:val="008C27FC"/>
    <w:rsid w:val="008C2AF2"/>
    <w:rsid w:val="008C2F7C"/>
    <w:rsid w:val="008C3A53"/>
    <w:rsid w:val="008C3C42"/>
    <w:rsid w:val="008C3E71"/>
    <w:rsid w:val="008C4575"/>
    <w:rsid w:val="008C5346"/>
    <w:rsid w:val="008C552D"/>
    <w:rsid w:val="008C5A81"/>
    <w:rsid w:val="008C5BD6"/>
    <w:rsid w:val="008C61CA"/>
    <w:rsid w:val="008C6884"/>
    <w:rsid w:val="008C6B0A"/>
    <w:rsid w:val="008C754F"/>
    <w:rsid w:val="008C76FF"/>
    <w:rsid w:val="008C7BFA"/>
    <w:rsid w:val="008C7E0B"/>
    <w:rsid w:val="008D00E3"/>
    <w:rsid w:val="008D0244"/>
    <w:rsid w:val="008D0926"/>
    <w:rsid w:val="008D0B31"/>
    <w:rsid w:val="008D169D"/>
    <w:rsid w:val="008D1F47"/>
    <w:rsid w:val="008D24F5"/>
    <w:rsid w:val="008D25D9"/>
    <w:rsid w:val="008D2B37"/>
    <w:rsid w:val="008D3E21"/>
    <w:rsid w:val="008D3FAE"/>
    <w:rsid w:val="008D4AF7"/>
    <w:rsid w:val="008D5357"/>
    <w:rsid w:val="008D5C33"/>
    <w:rsid w:val="008D607D"/>
    <w:rsid w:val="008D6653"/>
    <w:rsid w:val="008D7301"/>
    <w:rsid w:val="008D7379"/>
    <w:rsid w:val="008E0494"/>
    <w:rsid w:val="008E1675"/>
    <w:rsid w:val="008E16BC"/>
    <w:rsid w:val="008E171D"/>
    <w:rsid w:val="008E1EF4"/>
    <w:rsid w:val="008E355B"/>
    <w:rsid w:val="008E3DCF"/>
    <w:rsid w:val="008E409E"/>
    <w:rsid w:val="008E4749"/>
    <w:rsid w:val="008E4BB6"/>
    <w:rsid w:val="008E4BEE"/>
    <w:rsid w:val="008E4CEC"/>
    <w:rsid w:val="008E4DC0"/>
    <w:rsid w:val="008E4EBE"/>
    <w:rsid w:val="008E5409"/>
    <w:rsid w:val="008E5426"/>
    <w:rsid w:val="008E5E48"/>
    <w:rsid w:val="008E67CA"/>
    <w:rsid w:val="008E79F3"/>
    <w:rsid w:val="008F01B6"/>
    <w:rsid w:val="008F03CE"/>
    <w:rsid w:val="008F0B25"/>
    <w:rsid w:val="008F0F76"/>
    <w:rsid w:val="008F166C"/>
    <w:rsid w:val="008F2202"/>
    <w:rsid w:val="008F233B"/>
    <w:rsid w:val="008F36A0"/>
    <w:rsid w:val="008F3711"/>
    <w:rsid w:val="008F3EDC"/>
    <w:rsid w:val="008F40D6"/>
    <w:rsid w:val="008F422C"/>
    <w:rsid w:val="008F5028"/>
    <w:rsid w:val="008F6678"/>
    <w:rsid w:val="008F68C4"/>
    <w:rsid w:val="008F6E4F"/>
    <w:rsid w:val="008F6F55"/>
    <w:rsid w:val="008F6F66"/>
    <w:rsid w:val="008F7451"/>
    <w:rsid w:val="0090005D"/>
    <w:rsid w:val="0090013A"/>
    <w:rsid w:val="009001A0"/>
    <w:rsid w:val="0090028E"/>
    <w:rsid w:val="009004EB"/>
    <w:rsid w:val="00900AC9"/>
    <w:rsid w:val="00900B8C"/>
    <w:rsid w:val="00901613"/>
    <w:rsid w:val="009017C6"/>
    <w:rsid w:val="00901840"/>
    <w:rsid w:val="009018F0"/>
    <w:rsid w:val="00901D7D"/>
    <w:rsid w:val="00901FF0"/>
    <w:rsid w:val="00902716"/>
    <w:rsid w:val="00902908"/>
    <w:rsid w:val="0090295E"/>
    <w:rsid w:val="00902FA6"/>
    <w:rsid w:val="009032BF"/>
    <w:rsid w:val="009040B8"/>
    <w:rsid w:val="00904122"/>
    <w:rsid w:val="009044F1"/>
    <w:rsid w:val="009046D9"/>
    <w:rsid w:val="00905027"/>
    <w:rsid w:val="00905541"/>
    <w:rsid w:val="00906896"/>
    <w:rsid w:val="00906967"/>
    <w:rsid w:val="00906F39"/>
    <w:rsid w:val="0090702D"/>
    <w:rsid w:val="009072B6"/>
    <w:rsid w:val="00907C96"/>
    <w:rsid w:val="00907D01"/>
    <w:rsid w:val="0091042C"/>
    <w:rsid w:val="00910671"/>
    <w:rsid w:val="009107DC"/>
    <w:rsid w:val="009109EB"/>
    <w:rsid w:val="009114A9"/>
    <w:rsid w:val="00911DD1"/>
    <w:rsid w:val="00911FE5"/>
    <w:rsid w:val="00912548"/>
    <w:rsid w:val="00912691"/>
    <w:rsid w:val="009128A3"/>
    <w:rsid w:val="00913225"/>
    <w:rsid w:val="00913338"/>
    <w:rsid w:val="0091402D"/>
    <w:rsid w:val="009159B8"/>
    <w:rsid w:val="00915E54"/>
    <w:rsid w:val="009160AA"/>
    <w:rsid w:val="0091687A"/>
    <w:rsid w:val="00916B70"/>
    <w:rsid w:val="00916CFE"/>
    <w:rsid w:val="00916E7D"/>
    <w:rsid w:val="0091715C"/>
    <w:rsid w:val="009203ED"/>
    <w:rsid w:val="009209DC"/>
    <w:rsid w:val="00921147"/>
    <w:rsid w:val="0092165E"/>
    <w:rsid w:val="00922678"/>
    <w:rsid w:val="009230A6"/>
    <w:rsid w:val="009230D9"/>
    <w:rsid w:val="009231C0"/>
    <w:rsid w:val="0092401D"/>
    <w:rsid w:val="009243FB"/>
    <w:rsid w:val="00925105"/>
    <w:rsid w:val="009251E4"/>
    <w:rsid w:val="009252B1"/>
    <w:rsid w:val="00925757"/>
    <w:rsid w:val="0092579E"/>
    <w:rsid w:val="00925CCF"/>
    <w:rsid w:val="00925DA4"/>
    <w:rsid w:val="00926E3D"/>
    <w:rsid w:val="00926F80"/>
    <w:rsid w:val="00927B47"/>
    <w:rsid w:val="0093081C"/>
    <w:rsid w:val="00930B18"/>
    <w:rsid w:val="00931173"/>
    <w:rsid w:val="00931852"/>
    <w:rsid w:val="00931B0C"/>
    <w:rsid w:val="009328B2"/>
    <w:rsid w:val="00932C58"/>
    <w:rsid w:val="00932F50"/>
    <w:rsid w:val="009330EA"/>
    <w:rsid w:val="00933778"/>
    <w:rsid w:val="00933A90"/>
    <w:rsid w:val="00933AD9"/>
    <w:rsid w:val="00934E0C"/>
    <w:rsid w:val="00935F77"/>
    <w:rsid w:val="009366F0"/>
    <w:rsid w:val="0093712C"/>
    <w:rsid w:val="00937211"/>
    <w:rsid w:val="009375E8"/>
    <w:rsid w:val="0093768E"/>
    <w:rsid w:val="0093779C"/>
    <w:rsid w:val="00937F61"/>
    <w:rsid w:val="00941205"/>
    <w:rsid w:val="00941795"/>
    <w:rsid w:val="00941878"/>
    <w:rsid w:val="00941E1E"/>
    <w:rsid w:val="009422F4"/>
    <w:rsid w:val="00942C85"/>
    <w:rsid w:val="00943068"/>
    <w:rsid w:val="009430CF"/>
    <w:rsid w:val="0094386F"/>
    <w:rsid w:val="00943BD0"/>
    <w:rsid w:val="00944032"/>
    <w:rsid w:val="009446E3"/>
    <w:rsid w:val="00944B8D"/>
    <w:rsid w:val="009450A5"/>
    <w:rsid w:val="0094534E"/>
    <w:rsid w:val="00945A90"/>
    <w:rsid w:val="00946A65"/>
    <w:rsid w:val="00946E19"/>
    <w:rsid w:val="00946F06"/>
    <w:rsid w:val="00946FE2"/>
    <w:rsid w:val="00947ED2"/>
    <w:rsid w:val="00950188"/>
    <w:rsid w:val="00950334"/>
    <w:rsid w:val="00950375"/>
    <w:rsid w:val="00950600"/>
    <w:rsid w:val="00950D73"/>
    <w:rsid w:val="00951D15"/>
    <w:rsid w:val="00952481"/>
    <w:rsid w:val="00952C95"/>
    <w:rsid w:val="009534AB"/>
    <w:rsid w:val="00953D7A"/>
    <w:rsid w:val="0095487D"/>
    <w:rsid w:val="00955946"/>
    <w:rsid w:val="00955C7D"/>
    <w:rsid w:val="00955CA0"/>
    <w:rsid w:val="00956E27"/>
    <w:rsid w:val="00957377"/>
    <w:rsid w:val="0096003B"/>
    <w:rsid w:val="009608F3"/>
    <w:rsid w:val="00960AB2"/>
    <w:rsid w:val="00960DD4"/>
    <w:rsid w:val="00960F82"/>
    <w:rsid w:val="00961370"/>
    <w:rsid w:val="0096192C"/>
    <w:rsid w:val="00961E27"/>
    <w:rsid w:val="00963F8E"/>
    <w:rsid w:val="00964176"/>
    <w:rsid w:val="0096484B"/>
    <w:rsid w:val="009656EB"/>
    <w:rsid w:val="0096578D"/>
    <w:rsid w:val="00966095"/>
    <w:rsid w:val="009663C6"/>
    <w:rsid w:val="00966582"/>
    <w:rsid w:val="00966A36"/>
    <w:rsid w:val="00966C64"/>
    <w:rsid w:val="00967A29"/>
    <w:rsid w:val="00967A7B"/>
    <w:rsid w:val="00967B94"/>
    <w:rsid w:val="00967C40"/>
    <w:rsid w:val="0097042A"/>
    <w:rsid w:val="009706F6"/>
    <w:rsid w:val="00970D9B"/>
    <w:rsid w:val="009714DB"/>
    <w:rsid w:val="009719EC"/>
    <w:rsid w:val="00971E93"/>
    <w:rsid w:val="00972166"/>
    <w:rsid w:val="009727EF"/>
    <w:rsid w:val="00972A72"/>
    <w:rsid w:val="00972AD3"/>
    <w:rsid w:val="00973D85"/>
    <w:rsid w:val="0097487D"/>
    <w:rsid w:val="009752BB"/>
    <w:rsid w:val="009755B3"/>
    <w:rsid w:val="009758BF"/>
    <w:rsid w:val="00975ADE"/>
    <w:rsid w:val="009761E0"/>
    <w:rsid w:val="00976957"/>
    <w:rsid w:val="009773A0"/>
    <w:rsid w:val="00977494"/>
    <w:rsid w:val="009775EE"/>
    <w:rsid w:val="00977DF2"/>
    <w:rsid w:val="0098123A"/>
    <w:rsid w:val="0098188E"/>
    <w:rsid w:val="00981CD5"/>
    <w:rsid w:val="009836BE"/>
    <w:rsid w:val="00983C43"/>
    <w:rsid w:val="00984D1E"/>
    <w:rsid w:val="00985461"/>
    <w:rsid w:val="00985665"/>
    <w:rsid w:val="009857E5"/>
    <w:rsid w:val="00985BE9"/>
    <w:rsid w:val="00986255"/>
    <w:rsid w:val="00986518"/>
    <w:rsid w:val="009865CD"/>
    <w:rsid w:val="0098718E"/>
    <w:rsid w:val="009871E7"/>
    <w:rsid w:val="00987736"/>
    <w:rsid w:val="0098778D"/>
    <w:rsid w:val="009879FC"/>
    <w:rsid w:val="00987C3A"/>
    <w:rsid w:val="00990C57"/>
    <w:rsid w:val="00990D69"/>
    <w:rsid w:val="00990F47"/>
    <w:rsid w:val="009914D9"/>
    <w:rsid w:val="0099160A"/>
    <w:rsid w:val="00991628"/>
    <w:rsid w:val="00992FDD"/>
    <w:rsid w:val="0099344F"/>
    <w:rsid w:val="00993A08"/>
    <w:rsid w:val="00994B42"/>
    <w:rsid w:val="00994B72"/>
    <w:rsid w:val="0099527C"/>
    <w:rsid w:val="00995B07"/>
    <w:rsid w:val="00996DC4"/>
    <w:rsid w:val="00996E22"/>
    <w:rsid w:val="00997C2E"/>
    <w:rsid w:val="00997D9D"/>
    <w:rsid w:val="00997E9C"/>
    <w:rsid w:val="00997F57"/>
    <w:rsid w:val="009A01B8"/>
    <w:rsid w:val="009A087F"/>
    <w:rsid w:val="009A102B"/>
    <w:rsid w:val="009A110D"/>
    <w:rsid w:val="009A148B"/>
    <w:rsid w:val="009A19F8"/>
    <w:rsid w:val="009A23B6"/>
    <w:rsid w:val="009A260F"/>
    <w:rsid w:val="009A3DE0"/>
    <w:rsid w:val="009A4125"/>
    <w:rsid w:val="009A422B"/>
    <w:rsid w:val="009A4BDB"/>
    <w:rsid w:val="009A5060"/>
    <w:rsid w:val="009A63CE"/>
    <w:rsid w:val="009A7297"/>
    <w:rsid w:val="009A7314"/>
    <w:rsid w:val="009A73BD"/>
    <w:rsid w:val="009A7466"/>
    <w:rsid w:val="009A767A"/>
    <w:rsid w:val="009A767B"/>
    <w:rsid w:val="009A7904"/>
    <w:rsid w:val="009B0202"/>
    <w:rsid w:val="009B129F"/>
    <w:rsid w:val="009B160F"/>
    <w:rsid w:val="009B1D0C"/>
    <w:rsid w:val="009B1EC2"/>
    <w:rsid w:val="009B2502"/>
    <w:rsid w:val="009B3FCA"/>
    <w:rsid w:val="009B4421"/>
    <w:rsid w:val="009B4937"/>
    <w:rsid w:val="009B4A39"/>
    <w:rsid w:val="009B4A82"/>
    <w:rsid w:val="009B5123"/>
    <w:rsid w:val="009B5177"/>
    <w:rsid w:val="009B595A"/>
    <w:rsid w:val="009B61EB"/>
    <w:rsid w:val="009B6CFD"/>
    <w:rsid w:val="009B7BA4"/>
    <w:rsid w:val="009C0453"/>
    <w:rsid w:val="009C0668"/>
    <w:rsid w:val="009C09D2"/>
    <w:rsid w:val="009C1412"/>
    <w:rsid w:val="009C16C4"/>
    <w:rsid w:val="009C207E"/>
    <w:rsid w:val="009C269B"/>
    <w:rsid w:val="009C2785"/>
    <w:rsid w:val="009C2F57"/>
    <w:rsid w:val="009C3186"/>
    <w:rsid w:val="009C37AE"/>
    <w:rsid w:val="009C3803"/>
    <w:rsid w:val="009C38C2"/>
    <w:rsid w:val="009C3A52"/>
    <w:rsid w:val="009C4605"/>
    <w:rsid w:val="009C4DC5"/>
    <w:rsid w:val="009C5AD6"/>
    <w:rsid w:val="009C6A76"/>
    <w:rsid w:val="009C6C6B"/>
    <w:rsid w:val="009C77A2"/>
    <w:rsid w:val="009C7B9A"/>
    <w:rsid w:val="009C7FA1"/>
    <w:rsid w:val="009D017A"/>
    <w:rsid w:val="009D09B8"/>
    <w:rsid w:val="009D0ACD"/>
    <w:rsid w:val="009D0D02"/>
    <w:rsid w:val="009D12F9"/>
    <w:rsid w:val="009D1441"/>
    <w:rsid w:val="009D1856"/>
    <w:rsid w:val="009D325A"/>
    <w:rsid w:val="009D3E5B"/>
    <w:rsid w:val="009D459C"/>
    <w:rsid w:val="009D4614"/>
    <w:rsid w:val="009D487E"/>
    <w:rsid w:val="009D4AE3"/>
    <w:rsid w:val="009D59CD"/>
    <w:rsid w:val="009D5AC9"/>
    <w:rsid w:val="009D5FF5"/>
    <w:rsid w:val="009D6231"/>
    <w:rsid w:val="009D781C"/>
    <w:rsid w:val="009D7938"/>
    <w:rsid w:val="009D7AB1"/>
    <w:rsid w:val="009D7B61"/>
    <w:rsid w:val="009E1390"/>
    <w:rsid w:val="009E1CD9"/>
    <w:rsid w:val="009E2005"/>
    <w:rsid w:val="009E2911"/>
    <w:rsid w:val="009E2DD2"/>
    <w:rsid w:val="009E308B"/>
    <w:rsid w:val="009E3219"/>
    <w:rsid w:val="009E3C5B"/>
    <w:rsid w:val="009E3CE9"/>
    <w:rsid w:val="009E4176"/>
    <w:rsid w:val="009E4208"/>
    <w:rsid w:val="009E44FC"/>
    <w:rsid w:val="009E4725"/>
    <w:rsid w:val="009E48B9"/>
    <w:rsid w:val="009E4DDE"/>
    <w:rsid w:val="009E4E7C"/>
    <w:rsid w:val="009E5122"/>
    <w:rsid w:val="009E5C96"/>
    <w:rsid w:val="009E66C4"/>
    <w:rsid w:val="009E726C"/>
    <w:rsid w:val="009E796E"/>
    <w:rsid w:val="009F03E5"/>
    <w:rsid w:val="009F0653"/>
    <w:rsid w:val="009F1424"/>
    <w:rsid w:val="009F1BD7"/>
    <w:rsid w:val="009F2EFF"/>
    <w:rsid w:val="009F3092"/>
    <w:rsid w:val="009F31F7"/>
    <w:rsid w:val="009F4F5C"/>
    <w:rsid w:val="009F4FDC"/>
    <w:rsid w:val="009F5188"/>
    <w:rsid w:val="009F52F4"/>
    <w:rsid w:val="009F5958"/>
    <w:rsid w:val="009F5A1E"/>
    <w:rsid w:val="009F5F23"/>
    <w:rsid w:val="009F672E"/>
    <w:rsid w:val="009F68CE"/>
    <w:rsid w:val="009F7024"/>
    <w:rsid w:val="009F73A1"/>
    <w:rsid w:val="009F75C4"/>
    <w:rsid w:val="009F7D0C"/>
    <w:rsid w:val="009F7F85"/>
    <w:rsid w:val="00A003ED"/>
    <w:rsid w:val="00A007C4"/>
    <w:rsid w:val="00A03268"/>
    <w:rsid w:val="00A03645"/>
    <w:rsid w:val="00A03DD2"/>
    <w:rsid w:val="00A048E0"/>
    <w:rsid w:val="00A0499F"/>
    <w:rsid w:val="00A057DE"/>
    <w:rsid w:val="00A05BDF"/>
    <w:rsid w:val="00A05D48"/>
    <w:rsid w:val="00A06359"/>
    <w:rsid w:val="00A065E3"/>
    <w:rsid w:val="00A0703B"/>
    <w:rsid w:val="00A070B9"/>
    <w:rsid w:val="00A07A5E"/>
    <w:rsid w:val="00A108A9"/>
    <w:rsid w:val="00A10A00"/>
    <w:rsid w:val="00A11415"/>
    <w:rsid w:val="00A11566"/>
    <w:rsid w:val="00A12959"/>
    <w:rsid w:val="00A12C04"/>
    <w:rsid w:val="00A13243"/>
    <w:rsid w:val="00A13E5D"/>
    <w:rsid w:val="00A14269"/>
    <w:rsid w:val="00A145BA"/>
    <w:rsid w:val="00A14BF7"/>
    <w:rsid w:val="00A14EBA"/>
    <w:rsid w:val="00A15DBC"/>
    <w:rsid w:val="00A16582"/>
    <w:rsid w:val="00A16717"/>
    <w:rsid w:val="00A16826"/>
    <w:rsid w:val="00A169E8"/>
    <w:rsid w:val="00A169F8"/>
    <w:rsid w:val="00A16CBC"/>
    <w:rsid w:val="00A178E0"/>
    <w:rsid w:val="00A20B98"/>
    <w:rsid w:val="00A210C4"/>
    <w:rsid w:val="00A21370"/>
    <w:rsid w:val="00A2254A"/>
    <w:rsid w:val="00A22880"/>
    <w:rsid w:val="00A23455"/>
    <w:rsid w:val="00A23E9A"/>
    <w:rsid w:val="00A23ED6"/>
    <w:rsid w:val="00A240A5"/>
    <w:rsid w:val="00A242EE"/>
    <w:rsid w:val="00A24732"/>
    <w:rsid w:val="00A24844"/>
    <w:rsid w:val="00A251E8"/>
    <w:rsid w:val="00A25394"/>
    <w:rsid w:val="00A26257"/>
    <w:rsid w:val="00A2751B"/>
    <w:rsid w:val="00A277F9"/>
    <w:rsid w:val="00A2792D"/>
    <w:rsid w:val="00A279A7"/>
    <w:rsid w:val="00A27F11"/>
    <w:rsid w:val="00A303A6"/>
    <w:rsid w:val="00A32A29"/>
    <w:rsid w:val="00A33754"/>
    <w:rsid w:val="00A33E88"/>
    <w:rsid w:val="00A34720"/>
    <w:rsid w:val="00A3479E"/>
    <w:rsid w:val="00A347D0"/>
    <w:rsid w:val="00A34E0F"/>
    <w:rsid w:val="00A3527C"/>
    <w:rsid w:val="00A35894"/>
    <w:rsid w:val="00A3596D"/>
    <w:rsid w:val="00A36617"/>
    <w:rsid w:val="00A37116"/>
    <w:rsid w:val="00A37765"/>
    <w:rsid w:val="00A37FCC"/>
    <w:rsid w:val="00A408F6"/>
    <w:rsid w:val="00A41028"/>
    <w:rsid w:val="00A41303"/>
    <w:rsid w:val="00A4176B"/>
    <w:rsid w:val="00A41C4B"/>
    <w:rsid w:val="00A42561"/>
    <w:rsid w:val="00A42742"/>
    <w:rsid w:val="00A42925"/>
    <w:rsid w:val="00A42A1D"/>
    <w:rsid w:val="00A42D76"/>
    <w:rsid w:val="00A42FCA"/>
    <w:rsid w:val="00A43707"/>
    <w:rsid w:val="00A43A1D"/>
    <w:rsid w:val="00A4435D"/>
    <w:rsid w:val="00A44B5C"/>
    <w:rsid w:val="00A44D41"/>
    <w:rsid w:val="00A44FEA"/>
    <w:rsid w:val="00A458C1"/>
    <w:rsid w:val="00A45D03"/>
    <w:rsid w:val="00A45E2F"/>
    <w:rsid w:val="00A46632"/>
    <w:rsid w:val="00A4673A"/>
    <w:rsid w:val="00A467B5"/>
    <w:rsid w:val="00A46840"/>
    <w:rsid w:val="00A46E04"/>
    <w:rsid w:val="00A46E6E"/>
    <w:rsid w:val="00A47083"/>
    <w:rsid w:val="00A4735A"/>
    <w:rsid w:val="00A4754D"/>
    <w:rsid w:val="00A47D59"/>
    <w:rsid w:val="00A50084"/>
    <w:rsid w:val="00A50226"/>
    <w:rsid w:val="00A5048D"/>
    <w:rsid w:val="00A511DF"/>
    <w:rsid w:val="00A51B8B"/>
    <w:rsid w:val="00A51C0F"/>
    <w:rsid w:val="00A51C73"/>
    <w:rsid w:val="00A52136"/>
    <w:rsid w:val="00A527FE"/>
    <w:rsid w:val="00A52FF6"/>
    <w:rsid w:val="00A5317D"/>
    <w:rsid w:val="00A53733"/>
    <w:rsid w:val="00A53EFC"/>
    <w:rsid w:val="00A53F6B"/>
    <w:rsid w:val="00A54632"/>
    <w:rsid w:val="00A54A2C"/>
    <w:rsid w:val="00A54E42"/>
    <w:rsid w:val="00A55266"/>
    <w:rsid w:val="00A55C4E"/>
    <w:rsid w:val="00A55D91"/>
    <w:rsid w:val="00A564F9"/>
    <w:rsid w:val="00A567A3"/>
    <w:rsid w:val="00A56B6E"/>
    <w:rsid w:val="00A57017"/>
    <w:rsid w:val="00A573B3"/>
    <w:rsid w:val="00A606C1"/>
    <w:rsid w:val="00A60A86"/>
    <w:rsid w:val="00A60D1D"/>
    <w:rsid w:val="00A60FC0"/>
    <w:rsid w:val="00A611FA"/>
    <w:rsid w:val="00A6121F"/>
    <w:rsid w:val="00A61BD3"/>
    <w:rsid w:val="00A61D50"/>
    <w:rsid w:val="00A61DD8"/>
    <w:rsid w:val="00A627C5"/>
    <w:rsid w:val="00A63EC0"/>
    <w:rsid w:val="00A642DC"/>
    <w:rsid w:val="00A644C3"/>
    <w:rsid w:val="00A64709"/>
    <w:rsid w:val="00A65A62"/>
    <w:rsid w:val="00A6614D"/>
    <w:rsid w:val="00A668EE"/>
    <w:rsid w:val="00A66DD7"/>
    <w:rsid w:val="00A7098C"/>
    <w:rsid w:val="00A70F11"/>
    <w:rsid w:val="00A714D8"/>
    <w:rsid w:val="00A71639"/>
    <w:rsid w:val="00A71749"/>
    <w:rsid w:val="00A718A8"/>
    <w:rsid w:val="00A720B8"/>
    <w:rsid w:val="00A7225B"/>
    <w:rsid w:val="00A74FAB"/>
    <w:rsid w:val="00A75333"/>
    <w:rsid w:val="00A758BC"/>
    <w:rsid w:val="00A75B31"/>
    <w:rsid w:val="00A75E7D"/>
    <w:rsid w:val="00A7638B"/>
    <w:rsid w:val="00A766EB"/>
    <w:rsid w:val="00A76ED8"/>
    <w:rsid w:val="00A77058"/>
    <w:rsid w:val="00A77FD8"/>
    <w:rsid w:val="00A800F6"/>
    <w:rsid w:val="00A81021"/>
    <w:rsid w:val="00A81386"/>
    <w:rsid w:val="00A8254D"/>
    <w:rsid w:val="00A83175"/>
    <w:rsid w:val="00A83A30"/>
    <w:rsid w:val="00A83EFA"/>
    <w:rsid w:val="00A84820"/>
    <w:rsid w:val="00A84839"/>
    <w:rsid w:val="00A84C39"/>
    <w:rsid w:val="00A85801"/>
    <w:rsid w:val="00A858D3"/>
    <w:rsid w:val="00A85923"/>
    <w:rsid w:val="00A863F9"/>
    <w:rsid w:val="00A871C3"/>
    <w:rsid w:val="00A8736C"/>
    <w:rsid w:val="00A875B4"/>
    <w:rsid w:val="00A8792E"/>
    <w:rsid w:val="00A901E2"/>
    <w:rsid w:val="00A903D4"/>
    <w:rsid w:val="00A905A0"/>
    <w:rsid w:val="00A9079D"/>
    <w:rsid w:val="00A909D4"/>
    <w:rsid w:val="00A90A9C"/>
    <w:rsid w:val="00A90CAB"/>
    <w:rsid w:val="00A91351"/>
    <w:rsid w:val="00A91AE4"/>
    <w:rsid w:val="00A9246C"/>
    <w:rsid w:val="00A9251D"/>
    <w:rsid w:val="00A9263A"/>
    <w:rsid w:val="00A9302A"/>
    <w:rsid w:val="00A93B75"/>
    <w:rsid w:val="00A9410C"/>
    <w:rsid w:val="00A9483D"/>
    <w:rsid w:val="00A94DAC"/>
    <w:rsid w:val="00A94E6B"/>
    <w:rsid w:val="00A9563E"/>
    <w:rsid w:val="00A9579D"/>
    <w:rsid w:val="00A971FC"/>
    <w:rsid w:val="00A9781F"/>
    <w:rsid w:val="00A97B44"/>
    <w:rsid w:val="00AA052A"/>
    <w:rsid w:val="00AA06F2"/>
    <w:rsid w:val="00AA0B51"/>
    <w:rsid w:val="00AA1156"/>
    <w:rsid w:val="00AA1695"/>
    <w:rsid w:val="00AA1881"/>
    <w:rsid w:val="00AA1A01"/>
    <w:rsid w:val="00AA1AB6"/>
    <w:rsid w:val="00AA234C"/>
    <w:rsid w:val="00AA258F"/>
    <w:rsid w:val="00AA3111"/>
    <w:rsid w:val="00AA3B34"/>
    <w:rsid w:val="00AA3BA6"/>
    <w:rsid w:val="00AA3D97"/>
    <w:rsid w:val="00AA5040"/>
    <w:rsid w:val="00AA5A02"/>
    <w:rsid w:val="00AA5C22"/>
    <w:rsid w:val="00AA6066"/>
    <w:rsid w:val="00AA6685"/>
    <w:rsid w:val="00AA6CF2"/>
    <w:rsid w:val="00AA7237"/>
    <w:rsid w:val="00AA75CB"/>
    <w:rsid w:val="00AA79B3"/>
    <w:rsid w:val="00AB04BF"/>
    <w:rsid w:val="00AB099A"/>
    <w:rsid w:val="00AB0FA2"/>
    <w:rsid w:val="00AB13D0"/>
    <w:rsid w:val="00AB247A"/>
    <w:rsid w:val="00AB27B6"/>
    <w:rsid w:val="00AB2E81"/>
    <w:rsid w:val="00AB36FD"/>
    <w:rsid w:val="00AB3B8E"/>
    <w:rsid w:val="00AB3F6E"/>
    <w:rsid w:val="00AB451D"/>
    <w:rsid w:val="00AB4662"/>
    <w:rsid w:val="00AB4B93"/>
    <w:rsid w:val="00AB56F9"/>
    <w:rsid w:val="00AB5D92"/>
    <w:rsid w:val="00AB5FDF"/>
    <w:rsid w:val="00AB6DF9"/>
    <w:rsid w:val="00AB7399"/>
    <w:rsid w:val="00AB7436"/>
    <w:rsid w:val="00AC07AA"/>
    <w:rsid w:val="00AC0A89"/>
    <w:rsid w:val="00AC1E76"/>
    <w:rsid w:val="00AC2637"/>
    <w:rsid w:val="00AC26E2"/>
    <w:rsid w:val="00AC27CF"/>
    <w:rsid w:val="00AC27EA"/>
    <w:rsid w:val="00AC33B6"/>
    <w:rsid w:val="00AC4D8E"/>
    <w:rsid w:val="00AC5435"/>
    <w:rsid w:val="00AC55D7"/>
    <w:rsid w:val="00AC5FEE"/>
    <w:rsid w:val="00AC731F"/>
    <w:rsid w:val="00AC75F3"/>
    <w:rsid w:val="00AC7AE1"/>
    <w:rsid w:val="00AD00E8"/>
    <w:rsid w:val="00AD0411"/>
    <w:rsid w:val="00AD0735"/>
    <w:rsid w:val="00AD0EDC"/>
    <w:rsid w:val="00AD19DB"/>
    <w:rsid w:val="00AD2E6F"/>
    <w:rsid w:val="00AD2EA6"/>
    <w:rsid w:val="00AD4792"/>
    <w:rsid w:val="00AD4AC0"/>
    <w:rsid w:val="00AD4FAE"/>
    <w:rsid w:val="00AD51B8"/>
    <w:rsid w:val="00AD521A"/>
    <w:rsid w:val="00AD5236"/>
    <w:rsid w:val="00AD572F"/>
    <w:rsid w:val="00AD628C"/>
    <w:rsid w:val="00AD62E2"/>
    <w:rsid w:val="00AD662D"/>
    <w:rsid w:val="00AD678D"/>
    <w:rsid w:val="00AD6A73"/>
    <w:rsid w:val="00AD7366"/>
    <w:rsid w:val="00AD759C"/>
    <w:rsid w:val="00AD7ACB"/>
    <w:rsid w:val="00AE0544"/>
    <w:rsid w:val="00AE06B0"/>
    <w:rsid w:val="00AE1395"/>
    <w:rsid w:val="00AE14DD"/>
    <w:rsid w:val="00AE15B5"/>
    <w:rsid w:val="00AE175D"/>
    <w:rsid w:val="00AE2082"/>
    <w:rsid w:val="00AE27D3"/>
    <w:rsid w:val="00AE2BB9"/>
    <w:rsid w:val="00AE37D0"/>
    <w:rsid w:val="00AE3B71"/>
    <w:rsid w:val="00AE4386"/>
    <w:rsid w:val="00AE45B6"/>
    <w:rsid w:val="00AE4E59"/>
    <w:rsid w:val="00AE51BF"/>
    <w:rsid w:val="00AE552C"/>
    <w:rsid w:val="00AE5930"/>
    <w:rsid w:val="00AE5FE8"/>
    <w:rsid w:val="00AE6828"/>
    <w:rsid w:val="00AE6B10"/>
    <w:rsid w:val="00AE6E67"/>
    <w:rsid w:val="00AF082B"/>
    <w:rsid w:val="00AF1181"/>
    <w:rsid w:val="00AF16F8"/>
    <w:rsid w:val="00AF18A9"/>
    <w:rsid w:val="00AF1B25"/>
    <w:rsid w:val="00AF1C11"/>
    <w:rsid w:val="00AF2F88"/>
    <w:rsid w:val="00AF2FDB"/>
    <w:rsid w:val="00AF339A"/>
    <w:rsid w:val="00AF35C9"/>
    <w:rsid w:val="00AF3A63"/>
    <w:rsid w:val="00AF3DD3"/>
    <w:rsid w:val="00AF4F9E"/>
    <w:rsid w:val="00AF51BF"/>
    <w:rsid w:val="00AF5841"/>
    <w:rsid w:val="00AF5ADD"/>
    <w:rsid w:val="00AF5B80"/>
    <w:rsid w:val="00AF5D01"/>
    <w:rsid w:val="00AF60D7"/>
    <w:rsid w:val="00AF6286"/>
    <w:rsid w:val="00AF6761"/>
    <w:rsid w:val="00AF7D7F"/>
    <w:rsid w:val="00B00FF5"/>
    <w:rsid w:val="00B01642"/>
    <w:rsid w:val="00B01826"/>
    <w:rsid w:val="00B025C1"/>
    <w:rsid w:val="00B03193"/>
    <w:rsid w:val="00B0322B"/>
    <w:rsid w:val="00B032ED"/>
    <w:rsid w:val="00B0342B"/>
    <w:rsid w:val="00B03537"/>
    <w:rsid w:val="00B04108"/>
    <w:rsid w:val="00B041AB"/>
    <w:rsid w:val="00B04A1B"/>
    <w:rsid w:val="00B04ADE"/>
    <w:rsid w:val="00B04FC5"/>
    <w:rsid w:val="00B051EE"/>
    <w:rsid w:val="00B06040"/>
    <w:rsid w:val="00B0692D"/>
    <w:rsid w:val="00B06B34"/>
    <w:rsid w:val="00B06DA9"/>
    <w:rsid w:val="00B06F66"/>
    <w:rsid w:val="00B0707E"/>
    <w:rsid w:val="00B0735E"/>
    <w:rsid w:val="00B073D7"/>
    <w:rsid w:val="00B0777F"/>
    <w:rsid w:val="00B07BC8"/>
    <w:rsid w:val="00B1051E"/>
    <w:rsid w:val="00B1065D"/>
    <w:rsid w:val="00B10B0C"/>
    <w:rsid w:val="00B10CD2"/>
    <w:rsid w:val="00B11A8A"/>
    <w:rsid w:val="00B11B80"/>
    <w:rsid w:val="00B11CC8"/>
    <w:rsid w:val="00B11D85"/>
    <w:rsid w:val="00B1295D"/>
    <w:rsid w:val="00B12A0F"/>
    <w:rsid w:val="00B13562"/>
    <w:rsid w:val="00B13A3B"/>
    <w:rsid w:val="00B13EF7"/>
    <w:rsid w:val="00B14936"/>
    <w:rsid w:val="00B14F1F"/>
    <w:rsid w:val="00B1590F"/>
    <w:rsid w:val="00B15CB0"/>
    <w:rsid w:val="00B172B6"/>
    <w:rsid w:val="00B1750A"/>
    <w:rsid w:val="00B1756E"/>
    <w:rsid w:val="00B175DD"/>
    <w:rsid w:val="00B17DF6"/>
    <w:rsid w:val="00B2069C"/>
    <w:rsid w:val="00B20B36"/>
    <w:rsid w:val="00B20DF9"/>
    <w:rsid w:val="00B20E13"/>
    <w:rsid w:val="00B21857"/>
    <w:rsid w:val="00B21AD5"/>
    <w:rsid w:val="00B21EAD"/>
    <w:rsid w:val="00B227D4"/>
    <w:rsid w:val="00B22FBB"/>
    <w:rsid w:val="00B2331F"/>
    <w:rsid w:val="00B23CA6"/>
    <w:rsid w:val="00B23ED6"/>
    <w:rsid w:val="00B244A9"/>
    <w:rsid w:val="00B24513"/>
    <w:rsid w:val="00B25CAD"/>
    <w:rsid w:val="00B27B22"/>
    <w:rsid w:val="00B27BD7"/>
    <w:rsid w:val="00B27E8A"/>
    <w:rsid w:val="00B30846"/>
    <w:rsid w:val="00B30FE2"/>
    <w:rsid w:val="00B31384"/>
    <w:rsid w:val="00B32608"/>
    <w:rsid w:val="00B3268C"/>
    <w:rsid w:val="00B32CDF"/>
    <w:rsid w:val="00B334AF"/>
    <w:rsid w:val="00B3397A"/>
    <w:rsid w:val="00B33E60"/>
    <w:rsid w:val="00B34053"/>
    <w:rsid w:val="00B344E8"/>
    <w:rsid w:val="00B34A34"/>
    <w:rsid w:val="00B34EB6"/>
    <w:rsid w:val="00B34F3C"/>
    <w:rsid w:val="00B35119"/>
    <w:rsid w:val="00B3528C"/>
    <w:rsid w:val="00B35508"/>
    <w:rsid w:val="00B3565D"/>
    <w:rsid w:val="00B36877"/>
    <w:rsid w:val="00B36ED7"/>
    <w:rsid w:val="00B3711D"/>
    <w:rsid w:val="00B37587"/>
    <w:rsid w:val="00B3769E"/>
    <w:rsid w:val="00B37BBA"/>
    <w:rsid w:val="00B37EF8"/>
    <w:rsid w:val="00B4004F"/>
    <w:rsid w:val="00B40223"/>
    <w:rsid w:val="00B40757"/>
    <w:rsid w:val="00B40855"/>
    <w:rsid w:val="00B40CA4"/>
    <w:rsid w:val="00B40CC7"/>
    <w:rsid w:val="00B40E97"/>
    <w:rsid w:val="00B42373"/>
    <w:rsid w:val="00B427CE"/>
    <w:rsid w:val="00B42891"/>
    <w:rsid w:val="00B42BC4"/>
    <w:rsid w:val="00B43066"/>
    <w:rsid w:val="00B4312F"/>
    <w:rsid w:val="00B4363F"/>
    <w:rsid w:val="00B43B92"/>
    <w:rsid w:val="00B443E5"/>
    <w:rsid w:val="00B44D0C"/>
    <w:rsid w:val="00B44F19"/>
    <w:rsid w:val="00B46149"/>
    <w:rsid w:val="00B4666B"/>
    <w:rsid w:val="00B4681C"/>
    <w:rsid w:val="00B46B61"/>
    <w:rsid w:val="00B47E6C"/>
    <w:rsid w:val="00B5084C"/>
    <w:rsid w:val="00B50987"/>
    <w:rsid w:val="00B50D9C"/>
    <w:rsid w:val="00B5194C"/>
    <w:rsid w:val="00B5197F"/>
    <w:rsid w:val="00B523CC"/>
    <w:rsid w:val="00B52A06"/>
    <w:rsid w:val="00B52A3F"/>
    <w:rsid w:val="00B52CF5"/>
    <w:rsid w:val="00B52DEE"/>
    <w:rsid w:val="00B5388D"/>
    <w:rsid w:val="00B53AD4"/>
    <w:rsid w:val="00B540AC"/>
    <w:rsid w:val="00B543C6"/>
    <w:rsid w:val="00B54552"/>
    <w:rsid w:val="00B54615"/>
    <w:rsid w:val="00B5465C"/>
    <w:rsid w:val="00B54CC9"/>
    <w:rsid w:val="00B55C4B"/>
    <w:rsid w:val="00B56228"/>
    <w:rsid w:val="00B5713A"/>
    <w:rsid w:val="00B57E56"/>
    <w:rsid w:val="00B60142"/>
    <w:rsid w:val="00B6017A"/>
    <w:rsid w:val="00B60D7F"/>
    <w:rsid w:val="00B613BB"/>
    <w:rsid w:val="00B6234A"/>
    <w:rsid w:val="00B6256F"/>
    <w:rsid w:val="00B62588"/>
    <w:rsid w:val="00B62A3B"/>
    <w:rsid w:val="00B6330D"/>
    <w:rsid w:val="00B63547"/>
    <w:rsid w:val="00B63B64"/>
    <w:rsid w:val="00B63C91"/>
    <w:rsid w:val="00B64CD5"/>
    <w:rsid w:val="00B64DCB"/>
    <w:rsid w:val="00B65069"/>
    <w:rsid w:val="00B6517D"/>
    <w:rsid w:val="00B6565E"/>
    <w:rsid w:val="00B6596D"/>
    <w:rsid w:val="00B6736F"/>
    <w:rsid w:val="00B676EA"/>
    <w:rsid w:val="00B67CAA"/>
    <w:rsid w:val="00B7034C"/>
    <w:rsid w:val="00B70A72"/>
    <w:rsid w:val="00B7105C"/>
    <w:rsid w:val="00B71DC0"/>
    <w:rsid w:val="00B7238F"/>
    <w:rsid w:val="00B72D8D"/>
    <w:rsid w:val="00B72F53"/>
    <w:rsid w:val="00B73030"/>
    <w:rsid w:val="00B73D7F"/>
    <w:rsid w:val="00B73ED8"/>
    <w:rsid w:val="00B7427F"/>
    <w:rsid w:val="00B75783"/>
    <w:rsid w:val="00B7579C"/>
    <w:rsid w:val="00B75E09"/>
    <w:rsid w:val="00B75FE5"/>
    <w:rsid w:val="00B766D7"/>
    <w:rsid w:val="00B76804"/>
    <w:rsid w:val="00B76F12"/>
    <w:rsid w:val="00B76F90"/>
    <w:rsid w:val="00B7755B"/>
    <w:rsid w:val="00B7772E"/>
    <w:rsid w:val="00B77AB0"/>
    <w:rsid w:val="00B77FEA"/>
    <w:rsid w:val="00B8089C"/>
    <w:rsid w:val="00B80E42"/>
    <w:rsid w:val="00B80F79"/>
    <w:rsid w:val="00B813A8"/>
    <w:rsid w:val="00B81B7F"/>
    <w:rsid w:val="00B822A2"/>
    <w:rsid w:val="00B824BF"/>
    <w:rsid w:val="00B829A9"/>
    <w:rsid w:val="00B82CE1"/>
    <w:rsid w:val="00B8311F"/>
    <w:rsid w:val="00B834C4"/>
    <w:rsid w:val="00B8377B"/>
    <w:rsid w:val="00B83B0E"/>
    <w:rsid w:val="00B83C71"/>
    <w:rsid w:val="00B83EAD"/>
    <w:rsid w:val="00B8421D"/>
    <w:rsid w:val="00B845C5"/>
    <w:rsid w:val="00B846A7"/>
    <w:rsid w:val="00B84747"/>
    <w:rsid w:val="00B84751"/>
    <w:rsid w:val="00B84B55"/>
    <w:rsid w:val="00B84FD9"/>
    <w:rsid w:val="00B853AD"/>
    <w:rsid w:val="00B8547B"/>
    <w:rsid w:val="00B85695"/>
    <w:rsid w:val="00B85928"/>
    <w:rsid w:val="00B85E16"/>
    <w:rsid w:val="00B866BB"/>
    <w:rsid w:val="00B87260"/>
    <w:rsid w:val="00B90600"/>
    <w:rsid w:val="00B90F0C"/>
    <w:rsid w:val="00B9112D"/>
    <w:rsid w:val="00B91F96"/>
    <w:rsid w:val="00B92770"/>
    <w:rsid w:val="00B92A73"/>
    <w:rsid w:val="00B9316A"/>
    <w:rsid w:val="00B94499"/>
    <w:rsid w:val="00B94F1C"/>
    <w:rsid w:val="00B953FA"/>
    <w:rsid w:val="00B95C6D"/>
    <w:rsid w:val="00B96C8D"/>
    <w:rsid w:val="00B96EA4"/>
    <w:rsid w:val="00B97112"/>
    <w:rsid w:val="00BA0380"/>
    <w:rsid w:val="00BA124B"/>
    <w:rsid w:val="00BA1CC9"/>
    <w:rsid w:val="00BA25F6"/>
    <w:rsid w:val="00BA304D"/>
    <w:rsid w:val="00BA3A8F"/>
    <w:rsid w:val="00BA3B7D"/>
    <w:rsid w:val="00BA42CE"/>
    <w:rsid w:val="00BA5244"/>
    <w:rsid w:val="00BA527D"/>
    <w:rsid w:val="00BA55A7"/>
    <w:rsid w:val="00BA5723"/>
    <w:rsid w:val="00BA59E1"/>
    <w:rsid w:val="00BA5AFD"/>
    <w:rsid w:val="00BA5E46"/>
    <w:rsid w:val="00BA634F"/>
    <w:rsid w:val="00BA6A94"/>
    <w:rsid w:val="00BA717C"/>
    <w:rsid w:val="00BA7465"/>
    <w:rsid w:val="00BA7979"/>
    <w:rsid w:val="00BB0815"/>
    <w:rsid w:val="00BB0B2C"/>
    <w:rsid w:val="00BB0CCB"/>
    <w:rsid w:val="00BB0DD0"/>
    <w:rsid w:val="00BB18BD"/>
    <w:rsid w:val="00BB1D31"/>
    <w:rsid w:val="00BB2FB4"/>
    <w:rsid w:val="00BB375A"/>
    <w:rsid w:val="00BB3A15"/>
    <w:rsid w:val="00BB478B"/>
    <w:rsid w:val="00BB4D60"/>
    <w:rsid w:val="00BB4DE4"/>
    <w:rsid w:val="00BB5465"/>
    <w:rsid w:val="00BB5B3A"/>
    <w:rsid w:val="00BB5FD6"/>
    <w:rsid w:val="00BB6AB6"/>
    <w:rsid w:val="00BB76C8"/>
    <w:rsid w:val="00BB7B13"/>
    <w:rsid w:val="00BC0D92"/>
    <w:rsid w:val="00BC14A2"/>
    <w:rsid w:val="00BC1598"/>
    <w:rsid w:val="00BC2626"/>
    <w:rsid w:val="00BC287C"/>
    <w:rsid w:val="00BC2DF4"/>
    <w:rsid w:val="00BC34D9"/>
    <w:rsid w:val="00BC3650"/>
    <w:rsid w:val="00BC3AEC"/>
    <w:rsid w:val="00BC3C0D"/>
    <w:rsid w:val="00BC3E8B"/>
    <w:rsid w:val="00BC444D"/>
    <w:rsid w:val="00BC47FE"/>
    <w:rsid w:val="00BC616D"/>
    <w:rsid w:val="00BC72F7"/>
    <w:rsid w:val="00BC764A"/>
    <w:rsid w:val="00BC7792"/>
    <w:rsid w:val="00BC78EC"/>
    <w:rsid w:val="00BC7A11"/>
    <w:rsid w:val="00BC7D40"/>
    <w:rsid w:val="00BD0884"/>
    <w:rsid w:val="00BD1BCE"/>
    <w:rsid w:val="00BD1E9A"/>
    <w:rsid w:val="00BD20BF"/>
    <w:rsid w:val="00BD215D"/>
    <w:rsid w:val="00BD23DB"/>
    <w:rsid w:val="00BD30BA"/>
    <w:rsid w:val="00BD3D5B"/>
    <w:rsid w:val="00BD40B0"/>
    <w:rsid w:val="00BD441E"/>
    <w:rsid w:val="00BD4A20"/>
    <w:rsid w:val="00BD55BC"/>
    <w:rsid w:val="00BD677D"/>
    <w:rsid w:val="00BD73E7"/>
    <w:rsid w:val="00BD7430"/>
    <w:rsid w:val="00BD7728"/>
    <w:rsid w:val="00BD7854"/>
    <w:rsid w:val="00BE0173"/>
    <w:rsid w:val="00BE0CB3"/>
    <w:rsid w:val="00BE15A2"/>
    <w:rsid w:val="00BE1830"/>
    <w:rsid w:val="00BE1B83"/>
    <w:rsid w:val="00BE1E4B"/>
    <w:rsid w:val="00BE1FB3"/>
    <w:rsid w:val="00BE2BA7"/>
    <w:rsid w:val="00BE2D6A"/>
    <w:rsid w:val="00BE3256"/>
    <w:rsid w:val="00BE3685"/>
    <w:rsid w:val="00BE3E3E"/>
    <w:rsid w:val="00BE49A3"/>
    <w:rsid w:val="00BE5972"/>
    <w:rsid w:val="00BE66F2"/>
    <w:rsid w:val="00BE6817"/>
    <w:rsid w:val="00BE7CA0"/>
    <w:rsid w:val="00BF083A"/>
    <w:rsid w:val="00BF0B76"/>
    <w:rsid w:val="00BF0EBC"/>
    <w:rsid w:val="00BF1015"/>
    <w:rsid w:val="00BF1119"/>
    <w:rsid w:val="00BF1557"/>
    <w:rsid w:val="00BF1E6F"/>
    <w:rsid w:val="00BF21A7"/>
    <w:rsid w:val="00BF27CA"/>
    <w:rsid w:val="00BF2F64"/>
    <w:rsid w:val="00BF39FC"/>
    <w:rsid w:val="00BF4094"/>
    <w:rsid w:val="00BF4216"/>
    <w:rsid w:val="00BF4891"/>
    <w:rsid w:val="00BF5CF0"/>
    <w:rsid w:val="00BF5F61"/>
    <w:rsid w:val="00BF61BA"/>
    <w:rsid w:val="00BF67D3"/>
    <w:rsid w:val="00BF69F4"/>
    <w:rsid w:val="00BF6A80"/>
    <w:rsid w:val="00BF7027"/>
    <w:rsid w:val="00BF7C2C"/>
    <w:rsid w:val="00C00229"/>
    <w:rsid w:val="00C002ED"/>
    <w:rsid w:val="00C0076D"/>
    <w:rsid w:val="00C009E6"/>
    <w:rsid w:val="00C00F21"/>
    <w:rsid w:val="00C0165E"/>
    <w:rsid w:val="00C024EA"/>
    <w:rsid w:val="00C025B1"/>
    <w:rsid w:val="00C02A98"/>
    <w:rsid w:val="00C02B75"/>
    <w:rsid w:val="00C02E19"/>
    <w:rsid w:val="00C02E99"/>
    <w:rsid w:val="00C032A7"/>
    <w:rsid w:val="00C034F2"/>
    <w:rsid w:val="00C03C7B"/>
    <w:rsid w:val="00C041F7"/>
    <w:rsid w:val="00C0428C"/>
    <w:rsid w:val="00C045DC"/>
    <w:rsid w:val="00C04A1B"/>
    <w:rsid w:val="00C04E42"/>
    <w:rsid w:val="00C0506A"/>
    <w:rsid w:val="00C057A3"/>
    <w:rsid w:val="00C06D99"/>
    <w:rsid w:val="00C0762E"/>
    <w:rsid w:val="00C10BD7"/>
    <w:rsid w:val="00C110BC"/>
    <w:rsid w:val="00C116F4"/>
    <w:rsid w:val="00C11C4E"/>
    <w:rsid w:val="00C12384"/>
    <w:rsid w:val="00C12453"/>
    <w:rsid w:val="00C126E5"/>
    <w:rsid w:val="00C128B4"/>
    <w:rsid w:val="00C12D8A"/>
    <w:rsid w:val="00C12F08"/>
    <w:rsid w:val="00C13160"/>
    <w:rsid w:val="00C13379"/>
    <w:rsid w:val="00C136AB"/>
    <w:rsid w:val="00C13AF0"/>
    <w:rsid w:val="00C147DB"/>
    <w:rsid w:val="00C1518D"/>
    <w:rsid w:val="00C156B1"/>
    <w:rsid w:val="00C16061"/>
    <w:rsid w:val="00C16330"/>
    <w:rsid w:val="00C16D1C"/>
    <w:rsid w:val="00C16DEE"/>
    <w:rsid w:val="00C16DF7"/>
    <w:rsid w:val="00C16EF7"/>
    <w:rsid w:val="00C16F7A"/>
    <w:rsid w:val="00C17069"/>
    <w:rsid w:val="00C175D0"/>
    <w:rsid w:val="00C20539"/>
    <w:rsid w:val="00C20BDB"/>
    <w:rsid w:val="00C2115A"/>
    <w:rsid w:val="00C21221"/>
    <w:rsid w:val="00C218D2"/>
    <w:rsid w:val="00C21A38"/>
    <w:rsid w:val="00C21C69"/>
    <w:rsid w:val="00C2304A"/>
    <w:rsid w:val="00C237EB"/>
    <w:rsid w:val="00C23A0D"/>
    <w:rsid w:val="00C23B59"/>
    <w:rsid w:val="00C242BB"/>
    <w:rsid w:val="00C25041"/>
    <w:rsid w:val="00C250AB"/>
    <w:rsid w:val="00C252B5"/>
    <w:rsid w:val="00C25A93"/>
    <w:rsid w:val="00C25AA1"/>
    <w:rsid w:val="00C264BB"/>
    <w:rsid w:val="00C26740"/>
    <w:rsid w:val="00C269A2"/>
    <w:rsid w:val="00C26AD4"/>
    <w:rsid w:val="00C26E86"/>
    <w:rsid w:val="00C274DB"/>
    <w:rsid w:val="00C27A20"/>
    <w:rsid w:val="00C27A70"/>
    <w:rsid w:val="00C27CF4"/>
    <w:rsid w:val="00C30373"/>
    <w:rsid w:val="00C314C2"/>
    <w:rsid w:val="00C3156F"/>
    <w:rsid w:val="00C31D1D"/>
    <w:rsid w:val="00C3250B"/>
    <w:rsid w:val="00C327A8"/>
    <w:rsid w:val="00C33129"/>
    <w:rsid w:val="00C33DB3"/>
    <w:rsid w:val="00C34112"/>
    <w:rsid w:val="00C343A0"/>
    <w:rsid w:val="00C34940"/>
    <w:rsid w:val="00C353A3"/>
    <w:rsid w:val="00C35992"/>
    <w:rsid w:val="00C36394"/>
    <w:rsid w:val="00C36411"/>
    <w:rsid w:val="00C369D8"/>
    <w:rsid w:val="00C36C7D"/>
    <w:rsid w:val="00C36EC5"/>
    <w:rsid w:val="00C41115"/>
    <w:rsid w:val="00C41156"/>
    <w:rsid w:val="00C416A1"/>
    <w:rsid w:val="00C41704"/>
    <w:rsid w:val="00C41A4C"/>
    <w:rsid w:val="00C4257D"/>
    <w:rsid w:val="00C4261C"/>
    <w:rsid w:val="00C4323D"/>
    <w:rsid w:val="00C43E7B"/>
    <w:rsid w:val="00C44499"/>
    <w:rsid w:val="00C444AB"/>
    <w:rsid w:val="00C44CAD"/>
    <w:rsid w:val="00C45253"/>
    <w:rsid w:val="00C45A3B"/>
    <w:rsid w:val="00C45A43"/>
    <w:rsid w:val="00C4654F"/>
    <w:rsid w:val="00C4681E"/>
    <w:rsid w:val="00C4725A"/>
    <w:rsid w:val="00C473A4"/>
    <w:rsid w:val="00C4785E"/>
    <w:rsid w:val="00C47925"/>
    <w:rsid w:val="00C500C7"/>
    <w:rsid w:val="00C503BA"/>
    <w:rsid w:val="00C5074E"/>
    <w:rsid w:val="00C50C92"/>
    <w:rsid w:val="00C512AF"/>
    <w:rsid w:val="00C51A1A"/>
    <w:rsid w:val="00C51EEE"/>
    <w:rsid w:val="00C5342C"/>
    <w:rsid w:val="00C53A5D"/>
    <w:rsid w:val="00C53B06"/>
    <w:rsid w:val="00C54A3F"/>
    <w:rsid w:val="00C54F32"/>
    <w:rsid w:val="00C55AE2"/>
    <w:rsid w:val="00C55B1D"/>
    <w:rsid w:val="00C55F82"/>
    <w:rsid w:val="00C56132"/>
    <w:rsid w:val="00C56416"/>
    <w:rsid w:val="00C5679F"/>
    <w:rsid w:val="00C56B2B"/>
    <w:rsid w:val="00C56FDD"/>
    <w:rsid w:val="00C5740B"/>
    <w:rsid w:val="00C57C15"/>
    <w:rsid w:val="00C57E11"/>
    <w:rsid w:val="00C57E53"/>
    <w:rsid w:val="00C60095"/>
    <w:rsid w:val="00C613A8"/>
    <w:rsid w:val="00C61B88"/>
    <w:rsid w:val="00C62759"/>
    <w:rsid w:val="00C627E2"/>
    <w:rsid w:val="00C62996"/>
    <w:rsid w:val="00C62B61"/>
    <w:rsid w:val="00C62E68"/>
    <w:rsid w:val="00C64C51"/>
    <w:rsid w:val="00C6512B"/>
    <w:rsid w:val="00C65A15"/>
    <w:rsid w:val="00C67251"/>
    <w:rsid w:val="00C672E0"/>
    <w:rsid w:val="00C70502"/>
    <w:rsid w:val="00C70669"/>
    <w:rsid w:val="00C70989"/>
    <w:rsid w:val="00C71458"/>
    <w:rsid w:val="00C72C5B"/>
    <w:rsid w:val="00C72E7D"/>
    <w:rsid w:val="00C73B65"/>
    <w:rsid w:val="00C749D1"/>
    <w:rsid w:val="00C74B9D"/>
    <w:rsid w:val="00C74E20"/>
    <w:rsid w:val="00C74F56"/>
    <w:rsid w:val="00C74FAC"/>
    <w:rsid w:val="00C757BA"/>
    <w:rsid w:val="00C7640B"/>
    <w:rsid w:val="00C7671F"/>
    <w:rsid w:val="00C769A2"/>
    <w:rsid w:val="00C76CF9"/>
    <w:rsid w:val="00C7738D"/>
    <w:rsid w:val="00C77982"/>
    <w:rsid w:val="00C779E2"/>
    <w:rsid w:val="00C77E7C"/>
    <w:rsid w:val="00C80288"/>
    <w:rsid w:val="00C80521"/>
    <w:rsid w:val="00C80631"/>
    <w:rsid w:val="00C8079C"/>
    <w:rsid w:val="00C80B88"/>
    <w:rsid w:val="00C80E59"/>
    <w:rsid w:val="00C80E85"/>
    <w:rsid w:val="00C80E92"/>
    <w:rsid w:val="00C813EC"/>
    <w:rsid w:val="00C81553"/>
    <w:rsid w:val="00C81A2C"/>
    <w:rsid w:val="00C83211"/>
    <w:rsid w:val="00C832A8"/>
    <w:rsid w:val="00C83A8D"/>
    <w:rsid w:val="00C8474B"/>
    <w:rsid w:val="00C84B30"/>
    <w:rsid w:val="00C84BFB"/>
    <w:rsid w:val="00C851DE"/>
    <w:rsid w:val="00C85628"/>
    <w:rsid w:val="00C85A5E"/>
    <w:rsid w:val="00C86A4F"/>
    <w:rsid w:val="00C86CEE"/>
    <w:rsid w:val="00C86E8B"/>
    <w:rsid w:val="00C87193"/>
    <w:rsid w:val="00C8748F"/>
    <w:rsid w:val="00C874B7"/>
    <w:rsid w:val="00C87C16"/>
    <w:rsid w:val="00C9050E"/>
    <w:rsid w:val="00C90CED"/>
    <w:rsid w:val="00C911BF"/>
    <w:rsid w:val="00C91385"/>
    <w:rsid w:val="00C91405"/>
    <w:rsid w:val="00C91B60"/>
    <w:rsid w:val="00C91F4E"/>
    <w:rsid w:val="00C92059"/>
    <w:rsid w:val="00C92C7A"/>
    <w:rsid w:val="00C937B8"/>
    <w:rsid w:val="00C93B28"/>
    <w:rsid w:val="00C93BC4"/>
    <w:rsid w:val="00C93DF6"/>
    <w:rsid w:val="00C94D23"/>
    <w:rsid w:val="00C94DB5"/>
    <w:rsid w:val="00C94E6A"/>
    <w:rsid w:val="00C95C50"/>
    <w:rsid w:val="00C96569"/>
    <w:rsid w:val="00C9689B"/>
    <w:rsid w:val="00C97CBA"/>
    <w:rsid w:val="00CA003A"/>
    <w:rsid w:val="00CA0DE7"/>
    <w:rsid w:val="00CA0FA0"/>
    <w:rsid w:val="00CA1F5D"/>
    <w:rsid w:val="00CA1FF0"/>
    <w:rsid w:val="00CA20BE"/>
    <w:rsid w:val="00CA2E70"/>
    <w:rsid w:val="00CA311D"/>
    <w:rsid w:val="00CA460D"/>
    <w:rsid w:val="00CA4D58"/>
    <w:rsid w:val="00CA6629"/>
    <w:rsid w:val="00CA7A4C"/>
    <w:rsid w:val="00CB0BB4"/>
    <w:rsid w:val="00CB14C0"/>
    <w:rsid w:val="00CB1956"/>
    <w:rsid w:val="00CB1A6C"/>
    <w:rsid w:val="00CB1E40"/>
    <w:rsid w:val="00CB22D3"/>
    <w:rsid w:val="00CB2587"/>
    <w:rsid w:val="00CB25D4"/>
    <w:rsid w:val="00CB2E60"/>
    <w:rsid w:val="00CB2EF3"/>
    <w:rsid w:val="00CB2F1C"/>
    <w:rsid w:val="00CB3181"/>
    <w:rsid w:val="00CB3853"/>
    <w:rsid w:val="00CB3FBB"/>
    <w:rsid w:val="00CB51E5"/>
    <w:rsid w:val="00CB6441"/>
    <w:rsid w:val="00CB6D63"/>
    <w:rsid w:val="00CB6DFF"/>
    <w:rsid w:val="00CB739A"/>
    <w:rsid w:val="00CB748C"/>
    <w:rsid w:val="00CB7C93"/>
    <w:rsid w:val="00CC00EE"/>
    <w:rsid w:val="00CC044D"/>
    <w:rsid w:val="00CC10D4"/>
    <w:rsid w:val="00CC15DB"/>
    <w:rsid w:val="00CC1F82"/>
    <w:rsid w:val="00CC2878"/>
    <w:rsid w:val="00CC2BD2"/>
    <w:rsid w:val="00CC3113"/>
    <w:rsid w:val="00CC3861"/>
    <w:rsid w:val="00CC4FAA"/>
    <w:rsid w:val="00CC56A5"/>
    <w:rsid w:val="00CC5D10"/>
    <w:rsid w:val="00CC6028"/>
    <w:rsid w:val="00CC63A8"/>
    <w:rsid w:val="00CC76CE"/>
    <w:rsid w:val="00CD05FD"/>
    <w:rsid w:val="00CD0EDA"/>
    <w:rsid w:val="00CD1854"/>
    <w:rsid w:val="00CD21EF"/>
    <w:rsid w:val="00CD25D5"/>
    <w:rsid w:val="00CD2A3B"/>
    <w:rsid w:val="00CD3390"/>
    <w:rsid w:val="00CD37A7"/>
    <w:rsid w:val="00CD3BA7"/>
    <w:rsid w:val="00CD3F0F"/>
    <w:rsid w:val="00CD46A0"/>
    <w:rsid w:val="00CD489D"/>
    <w:rsid w:val="00CD4A50"/>
    <w:rsid w:val="00CD53F0"/>
    <w:rsid w:val="00CD5DA3"/>
    <w:rsid w:val="00CD5F77"/>
    <w:rsid w:val="00CD5F7B"/>
    <w:rsid w:val="00CD60FD"/>
    <w:rsid w:val="00CD6176"/>
    <w:rsid w:val="00CD63D4"/>
    <w:rsid w:val="00CD6CFF"/>
    <w:rsid w:val="00CD6F11"/>
    <w:rsid w:val="00CD75D7"/>
    <w:rsid w:val="00CD7B61"/>
    <w:rsid w:val="00CD7CF0"/>
    <w:rsid w:val="00CE0B41"/>
    <w:rsid w:val="00CE0EBB"/>
    <w:rsid w:val="00CE120A"/>
    <w:rsid w:val="00CE13F1"/>
    <w:rsid w:val="00CE22AA"/>
    <w:rsid w:val="00CE22CF"/>
    <w:rsid w:val="00CE2670"/>
    <w:rsid w:val="00CE267F"/>
    <w:rsid w:val="00CE2B52"/>
    <w:rsid w:val="00CE2C9B"/>
    <w:rsid w:val="00CE3333"/>
    <w:rsid w:val="00CE354B"/>
    <w:rsid w:val="00CE3908"/>
    <w:rsid w:val="00CE3CBB"/>
    <w:rsid w:val="00CE4B32"/>
    <w:rsid w:val="00CE523E"/>
    <w:rsid w:val="00CE5995"/>
    <w:rsid w:val="00CE5FAD"/>
    <w:rsid w:val="00CE622C"/>
    <w:rsid w:val="00CE7613"/>
    <w:rsid w:val="00CE7B61"/>
    <w:rsid w:val="00CF007C"/>
    <w:rsid w:val="00CF0F4B"/>
    <w:rsid w:val="00CF1B6B"/>
    <w:rsid w:val="00CF209C"/>
    <w:rsid w:val="00CF24A7"/>
    <w:rsid w:val="00CF2797"/>
    <w:rsid w:val="00CF2946"/>
    <w:rsid w:val="00CF29D2"/>
    <w:rsid w:val="00CF3D3E"/>
    <w:rsid w:val="00CF3ED0"/>
    <w:rsid w:val="00CF3F8A"/>
    <w:rsid w:val="00CF4D92"/>
    <w:rsid w:val="00CF5040"/>
    <w:rsid w:val="00CF5795"/>
    <w:rsid w:val="00CF587D"/>
    <w:rsid w:val="00CF5935"/>
    <w:rsid w:val="00CF5C52"/>
    <w:rsid w:val="00CF682D"/>
    <w:rsid w:val="00CF6E79"/>
    <w:rsid w:val="00CF7525"/>
    <w:rsid w:val="00CF75D8"/>
    <w:rsid w:val="00CF7B12"/>
    <w:rsid w:val="00CF7D07"/>
    <w:rsid w:val="00D00724"/>
    <w:rsid w:val="00D00E43"/>
    <w:rsid w:val="00D01199"/>
    <w:rsid w:val="00D0265F"/>
    <w:rsid w:val="00D02783"/>
    <w:rsid w:val="00D03137"/>
    <w:rsid w:val="00D034C4"/>
    <w:rsid w:val="00D03712"/>
    <w:rsid w:val="00D03D0E"/>
    <w:rsid w:val="00D03DD0"/>
    <w:rsid w:val="00D0417D"/>
    <w:rsid w:val="00D046B8"/>
    <w:rsid w:val="00D05154"/>
    <w:rsid w:val="00D05227"/>
    <w:rsid w:val="00D05375"/>
    <w:rsid w:val="00D05457"/>
    <w:rsid w:val="00D05E1B"/>
    <w:rsid w:val="00D06025"/>
    <w:rsid w:val="00D06191"/>
    <w:rsid w:val="00D07009"/>
    <w:rsid w:val="00D07146"/>
    <w:rsid w:val="00D0732C"/>
    <w:rsid w:val="00D07937"/>
    <w:rsid w:val="00D10247"/>
    <w:rsid w:val="00D10533"/>
    <w:rsid w:val="00D105C0"/>
    <w:rsid w:val="00D106CD"/>
    <w:rsid w:val="00D11263"/>
    <w:rsid w:val="00D112E9"/>
    <w:rsid w:val="00D11505"/>
    <w:rsid w:val="00D127CB"/>
    <w:rsid w:val="00D12AC9"/>
    <w:rsid w:val="00D13059"/>
    <w:rsid w:val="00D14859"/>
    <w:rsid w:val="00D14A2C"/>
    <w:rsid w:val="00D14C7B"/>
    <w:rsid w:val="00D15000"/>
    <w:rsid w:val="00D1548B"/>
    <w:rsid w:val="00D159EC"/>
    <w:rsid w:val="00D15CA6"/>
    <w:rsid w:val="00D1606C"/>
    <w:rsid w:val="00D1608C"/>
    <w:rsid w:val="00D161A1"/>
    <w:rsid w:val="00D16735"/>
    <w:rsid w:val="00D1792D"/>
    <w:rsid w:val="00D17D01"/>
    <w:rsid w:val="00D17EA6"/>
    <w:rsid w:val="00D17F2C"/>
    <w:rsid w:val="00D200D6"/>
    <w:rsid w:val="00D2110C"/>
    <w:rsid w:val="00D21E97"/>
    <w:rsid w:val="00D2205D"/>
    <w:rsid w:val="00D24021"/>
    <w:rsid w:val="00D24503"/>
    <w:rsid w:val="00D2487C"/>
    <w:rsid w:val="00D25D78"/>
    <w:rsid w:val="00D25FF8"/>
    <w:rsid w:val="00D266B8"/>
    <w:rsid w:val="00D27E0C"/>
    <w:rsid w:val="00D3025F"/>
    <w:rsid w:val="00D304D2"/>
    <w:rsid w:val="00D30BBA"/>
    <w:rsid w:val="00D31700"/>
    <w:rsid w:val="00D318C5"/>
    <w:rsid w:val="00D32399"/>
    <w:rsid w:val="00D32472"/>
    <w:rsid w:val="00D3281D"/>
    <w:rsid w:val="00D328A3"/>
    <w:rsid w:val="00D32C36"/>
    <w:rsid w:val="00D32F7A"/>
    <w:rsid w:val="00D333BE"/>
    <w:rsid w:val="00D333F1"/>
    <w:rsid w:val="00D336CB"/>
    <w:rsid w:val="00D33B54"/>
    <w:rsid w:val="00D340CB"/>
    <w:rsid w:val="00D34CEE"/>
    <w:rsid w:val="00D34D1A"/>
    <w:rsid w:val="00D3507A"/>
    <w:rsid w:val="00D35722"/>
    <w:rsid w:val="00D35840"/>
    <w:rsid w:val="00D35AD6"/>
    <w:rsid w:val="00D35C32"/>
    <w:rsid w:val="00D35D14"/>
    <w:rsid w:val="00D362C2"/>
    <w:rsid w:val="00D366E4"/>
    <w:rsid w:val="00D36A91"/>
    <w:rsid w:val="00D36CB9"/>
    <w:rsid w:val="00D3748F"/>
    <w:rsid w:val="00D37D22"/>
    <w:rsid w:val="00D4041B"/>
    <w:rsid w:val="00D40701"/>
    <w:rsid w:val="00D40FD8"/>
    <w:rsid w:val="00D41DEC"/>
    <w:rsid w:val="00D42551"/>
    <w:rsid w:val="00D42F39"/>
    <w:rsid w:val="00D431CC"/>
    <w:rsid w:val="00D434AD"/>
    <w:rsid w:val="00D4350E"/>
    <w:rsid w:val="00D438AD"/>
    <w:rsid w:val="00D43F64"/>
    <w:rsid w:val="00D4414F"/>
    <w:rsid w:val="00D44405"/>
    <w:rsid w:val="00D44B2B"/>
    <w:rsid w:val="00D450C0"/>
    <w:rsid w:val="00D45F7E"/>
    <w:rsid w:val="00D4662D"/>
    <w:rsid w:val="00D46CA9"/>
    <w:rsid w:val="00D4715A"/>
    <w:rsid w:val="00D471EA"/>
    <w:rsid w:val="00D47A3A"/>
    <w:rsid w:val="00D47AEB"/>
    <w:rsid w:val="00D47AF2"/>
    <w:rsid w:val="00D47E23"/>
    <w:rsid w:val="00D47EFE"/>
    <w:rsid w:val="00D50304"/>
    <w:rsid w:val="00D5090B"/>
    <w:rsid w:val="00D50A45"/>
    <w:rsid w:val="00D50B4B"/>
    <w:rsid w:val="00D50C55"/>
    <w:rsid w:val="00D520D6"/>
    <w:rsid w:val="00D52109"/>
    <w:rsid w:val="00D521F5"/>
    <w:rsid w:val="00D5256F"/>
    <w:rsid w:val="00D52808"/>
    <w:rsid w:val="00D535E0"/>
    <w:rsid w:val="00D53929"/>
    <w:rsid w:val="00D53A47"/>
    <w:rsid w:val="00D54AEC"/>
    <w:rsid w:val="00D54BA7"/>
    <w:rsid w:val="00D54BFA"/>
    <w:rsid w:val="00D5616B"/>
    <w:rsid w:val="00D579C6"/>
    <w:rsid w:val="00D57AFF"/>
    <w:rsid w:val="00D57E99"/>
    <w:rsid w:val="00D60541"/>
    <w:rsid w:val="00D62C8A"/>
    <w:rsid w:val="00D62D2C"/>
    <w:rsid w:val="00D62D4E"/>
    <w:rsid w:val="00D6346C"/>
    <w:rsid w:val="00D639E1"/>
    <w:rsid w:val="00D63C6D"/>
    <w:rsid w:val="00D63CC6"/>
    <w:rsid w:val="00D63EAD"/>
    <w:rsid w:val="00D642DA"/>
    <w:rsid w:val="00D64570"/>
    <w:rsid w:val="00D6520E"/>
    <w:rsid w:val="00D652A0"/>
    <w:rsid w:val="00D65DE6"/>
    <w:rsid w:val="00D65E79"/>
    <w:rsid w:val="00D66880"/>
    <w:rsid w:val="00D66E48"/>
    <w:rsid w:val="00D67372"/>
    <w:rsid w:val="00D67494"/>
    <w:rsid w:val="00D67514"/>
    <w:rsid w:val="00D7011B"/>
    <w:rsid w:val="00D7048B"/>
    <w:rsid w:val="00D70535"/>
    <w:rsid w:val="00D707A3"/>
    <w:rsid w:val="00D709D4"/>
    <w:rsid w:val="00D70DD4"/>
    <w:rsid w:val="00D7115A"/>
    <w:rsid w:val="00D718DD"/>
    <w:rsid w:val="00D71D25"/>
    <w:rsid w:val="00D71EB9"/>
    <w:rsid w:val="00D72579"/>
    <w:rsid w:val="00D72F5D"/>
    <w:rsid w:val="00D73789"/>
    <w:rsid w:val="00D7381F"/>
    <w:rsid w:val="00D73F2A"/>
    <w:rsid w:val="00D747C4"/>
    <w:rsid w:val="00D74901"/>
    <w:rsid w:val="00D753F6"/>
    <w:rsid w:val="00D75E95"/>
    <w:rsid w:val="00D7781D"/>
    <w:rsid w:val="00D806D9"/>
    <w:rsid w:val="00D8087C"/>
    <w:rsid w:val="00D80E0B"/>
    <w:rsid w:val="00D816DC"/>
    <w:rsid w:val="00D81C6B"/>
    <w:rsid w:val="00D81EE1"/>
    <w:rsid w:val="00D82122"/>
    <w:rsid w:val="00D828FF"/>
    <w:rsid w:val="00D82C16"/>
    <w:rsid w:val="00D831C5"/>
    <w:rsid w:val="00D838DA"/>
    <w:rsid w:val="00D83DDA"/>
    <w:rsid w:val="00D83E48"/>
    <w:rsid w:val="00D840CC"/>
    <w:rsid w:val="00D8423A"/>
    <w:rsid w:val="00D8437F"/>
    <w:rsid w:val="00D845A5"/>
    <w:rsid w:val="00D848DA"/>
    <w:rsid w:val="00D85693"/>
    <w:rsid w:val="00D86706"/>
    <w:rsid w:val="00D8683F"/>
    <w:rsid w:val="00D86918"/>
    <w:rsid w:val="00D86FBB"/>
    <w:rsid w:val="00D879E1"/>
    <w:rsid w:val="00D87F8D"/>
    <w:rsid w:val="00D90C2A"/>
    <w:rsid w:val="00D90E51"/>
    <w:rsid w:val="00D9123A"/>
    <w:rsid w:val="00D92407"/>
    <w:rsid w:val="00D92861"/>
    <w:rsid w:val="00D92FD6"/>
    <w:rsid w:val="00D93013"/>
    <w:rsid w:val="00D9338D"/>
    <w:rsid w:val="00D935F8"/>
    <w:rsid w:val="00D93D06"/>
    <w:rsid w:val="00D94655"/>
    <w:rsid w:val="00D95038"/>
    <w:rsid w:val="00D950AF"/>
    <w:rsid w:val="00D9539E"/>
    <w:rsid w:val="00D95DF4"/>
    <w:rsid w:val="00D96AED"/>
    <w:rsid w:val="00D97153"/>
    <w:rsid w:val="00DA0453"/>
    <w:rsid w:val="00DA1F28"/>
    <w:rsid w:val="00DA1F30"/>
    <w:rsid w:val="00DA2880"/>
    <w:rsid w:val="00DA3BF7"/>
    <w:rsid w:val="00DA3EAE"/>
    <w:rsid w:val="00DA3EC7"/>
    <w:rsid w:val="00DA4828"/>
    <w:rsid w:val="00DA4D8D"/>
    <w:rsid w:val="00DA536F"/>
    <w:rsid w:val="00DA5B89"/>
    <w:rsid w:val="00DA5E9F"/>
    <w:rsid w:val="00DA5EFA"/>
    <w:rsid w:val="00DA647C"/>
    <w:rsid w:val="00DA6585"/>
    <w:rsid w:val="00DA7044"/>
    <w:rsid w:val="00DA74B8"/>
    <w:rsid w:val="00DA764F"/>
    <w:rsid w:val="00DA7C9E"/>
    <w:rsid w:val="00DA7D9D"/>
    <w:rsid w:val="00DA7FDC"/>
    <w:rsid w:val="00DB104B"/>
    <w:rsid w:val="00DB1130"/>
    <w:rsid w:val="00DB134A"/>
    <w:rsid w:val="00DB1C37"/>
    <w:rsid w:val="00DB1FC1"/>
    <w:rsid w:val="00DB210C"/>
    <w:rsid w:val="00DB249A"/>
    <w:rsid w:val="00DB2517"/>
    <w:rsid w:val="00DB2659"/>
    <w:rsid w:val="00DB2F01"/>
    <w:rsid w:val="00DB3A97"/>
    <w:rsid w:val="00DB41AE"/>
    <w:rsid w:val="00DB4368"/>
    <w:rsid w:val="00DB4B45"/>
    <w:rsid w:val="00DB4E28"/>
    <w:rsid w:val="00DB648D"/>
    <w:rsid w:val="00DB67B6"/>
    <w:rsid w:val="00DB6AEA"/>
    <w:rsid w:val="00DB70A1"/>
    <w:rsid w:val="00DB7587"/>
    <w:rsid w:val="00DC03F6"/>
    <w:rsid w:val="00DC0772"/>
    <w:rsid w:val="00DC0A17"/>
    <w:rsid w:val="00DC1363"/>
    <w:rsid w:val="00DC2CE7"/>
    <w:rsid w:val="00DC3599"/>
    <w:rsid w:val="00DC3680"/>
    <w:rsid w:val="00DC3E86"/>
    <w:rsid w:val="00DC57CC"/>
    <w:rsid w:val="00DC6216"/>
    <w:rsid w:val="00DC64EB"/>
    <w:rsid w:val="00DC655E"/>
    <w:rsid w:val="00DC66AD"/>
    <w:rsid w:val="00DC7555"/>
    <w:rsid w:val="00DD0042"/>
    <w:rsid w:val="00DD0212"/>
    <w:rsid w:val="00DD077B"/>
    <w:rsid w:val="00DD1135"/>
    <w:rsid w:val="00DD12EA"/>
    <w:rsid w:val="00DD18D4"/>
    <w:rsid w:val="00DD1C2D"/>
    <w:rsid w:val="00DD1F40"/>
    <w:rsid w:val="00DD2109"/>
    <w:rsid w:val="00DD3972"/>
    <w:rsid w:val="00DD3F00"/>
    <w:rsid w:val="00DD4897"/>
    <w:rsid w:val="00DD57EE"/>
    <w:rsid w:val="00DD606B"/>
    <w:rsid w:val="00DD639F"/>
    <w:rsid w:val="00DD6469"/>
    <w:rsid w:val="00DD66A4"/>
    <w:rsid w:val="00DD6B81"/>
    <w:rsid w:val="00DE096A"/>
    <w:rsid w:val="00DE1039"/>
    <w:rsid w:val="00DE23EA"/>
    <w:rsid w:val="00DE25C9"/>
    <w:rsid w:val="00DE2ED7"/>
    <w:rsid w:val="00DE37AF"/>
    <w:rsid w:val="00DE42DC"/>
    <w:rsid w:val="00DE4BD2"/>
    <w:rsid w:val="00DE4F1B"/>
    <w:rsid w:val="00DE549C"/>
    <w:rsid w:val="00DE57C0"/>
    <w:rsid w:val="00DE5E7D"/>
    <w:rsid w:val="00DE6694"/>
    <w:rsid w:val="00DE699D"/>
    <w:rsid w:val="00DE6DC7"/>
    <w:rsid w:val="00DE70E7"/>
    <w:rsid w:val="00DE7520"/>
    <w:rsid w:val="00DE7A71"/>
    <w:rsid w:val="00DF0476"/>
    <w:rsid w:val="00DF1113"/>
    <w:rsid w:val="00DF1DF4"/>
    <w:rsid w:val="00DF20C0"/>
    <w:rsid w:val="00DF2162"/>
    <w:rsid w:val="00DF22CF"/>
    <w:rsid w:val="00DF31F3"/>
    <w:rsid w:val="00DF3893"/>
    <w:rsid w:val="00DF48BB"/>
    <w:rsid w:val="00DF4BD3"/>
    <w:rsid w:val="00DF4D8D"/>
    <w:rsid w:val="00DF50AD"/>
    <w:rsid w:val="00DF519B"/>
    <w:rsid w:val="00DF584B"/>
    <w:rsid w:val="00DF59F8"/>
    <w:rsid w:val="00DF5CD5"/>
    <w:rsid w:val="00DF601A"/>
    <w:rsid w:val="00DF698E"/>
    <w:rsid w:val="00DF6A51"/>
    <w:rsid w:val="00DF6B2E"/>
    <w:rsid w:val="00DF6CE6"/>
    <w:rsid w:val="00DF71EF"/>
    <w:rsid w:val="00E00737"/>
    <w:rsid w:val="00E0172E"/>
    <w:rsid w:val="00E0228F"/>
    <w:rsid w:val="00E04DD0"/>
    <w:rsid w:val="00E04E2C"/>
    <w:rsid w:val="00E051C9"/>
    <w:rsid w:val="00E057E3"/>
    <w:rsid w:val="00E05E43"/>
    <w:rsid w:val="00E06728"/>
    <w:rsid w:val="00E06CC1"/>
    <w:rsid w:val="00E07472"/>
    <w:rsid w:val="00E0777C"/>
    <w:rsid w:val="00E07D3D"/>
    <w:rsid w:val="00E07EDD"/>
    <w:rsid w:val="00E102D5"/>
    <w:rsid w:val="00E1078C"/>
    <w:rsid w:val="00E10C4A"/>
    <w:rsid w:val="00E10DC4"/>
    <w:rsid w:val="00E114A9"/>
    <w:rsid w:val="00E114B2"/>
    <w:rsid w:val="00E11E85"/>
    <w:rsid w:val="00E12480"/>
    <w:rsid w:val="00E1286D"/>
    <w:rsid w:val="00E128F8"/>
    <w:rsid w:val="00E12E0F"/>
    <w:rsid w:val="00E12F87"/>
    <w:rsid w:val="00E1308D"/>
    <w:rsid w:val="00E13E5B"/>
    <w:rsid w:val="00E1414B"/>
    <w:rsid w:val="00E142D3"/>
    <w:rsid w:val="00E144E4"/>
    <w:rsid w:val="00E14AD2"/>
    <w:rsid w:val="00E15006"/>
    <w:rsid w:val="00E155F5"/>
    <w:rsid w:val="00E15942"/>
    <w:rsid w:val="00E15BB7"/>
    <w:rsid w:val="00E15F51"/>
    <w:rsid w:val="00E16122"/>
    <w:rsid w:val="00E161A9"/>
    <w:rsid w:val="00E161BD"/>
    <w:rsid w:val="00E1627A"/>
    <w:rsid w:val="00E16A23"/>
    <w:rsid w:val="00E16C3B"/>
    <w:rsid w:val="00E16D93"/>
    <w:rsid w:val="00E17086"/>
    <w:rsid w:val="00E1729F"/>
    <w:rsid w:val="00E17312"/>
    <w:rsid w:val="00E17323"/>
    <w:rsid w:val="00E178AF"/>
    <w:rsid w:val="00E17E1E"/>
    <w:rsid w:val="00E200DF"/>
    <w:rsid w:val="00E2110C"/>
    <w:rsid w:val="00E2168B"/>
    <w:rsid w:val="00E217E4"/>
    <w:rsid w:val="00E21849"/>
    <w:rsid w:val="00E21C46"/>
    <w:rsid w:val="00E228B5"/>
    <w:rsid w:val="00E23A1A"/>
    <w:rsid w:val="00E23E34"/>
    <w:rsid w:val="00E24529"/>
    <w:rsid w:val="00E24AEE"/>
    <w:rsid w:val="00E252E4"/>
    <w:rsid w:val="00E25571"/>
    <w:rsid w:val="00E25A3B"/>
    <w:rsid w:val="00E25D94"/>
    <w:rsid w:val="00E26045"/>
    <w:rsid w:val="00E260CE"/>
    <w:rsid w:val="00E264FB"/>
    <w:rsid w:val="00E27293"/>
    <w:rsid w:val="00E27AE8"/>
    <w:rsid w:val="00E30217"/>
    <w:rsid w:val="00E30267"/>
    <w:rsid w:val="00E3068A"/>
    <w:rsid w:val="00E30F77"/>
    <w:rsid w:val="00E311F9"/>
    <w:rsid w:val="00E31984"/>
    <w:rsid w:val="00E31C36"/>
    <w:rsid w:val="00E32B6D"/>
    <w:rsid w:val="00E32FBE"/>
    <w:rsid w:val="00E33813"/>
    <w:rsid w:val="00E33833"/>
    <w:rsid w:val="00E34013"/>
    <w:rsid w:val="00E34539"/>
    <w:rsid w:val="00E35422"/>
    <w:rsid w:val="00E35970"/>
    <w:rsid w:val="00E36245"/>
    <w:rsid w:val="00E37B3F"/>
    <w:rsid w:val="00E37CB3"/>
    <w:rsid w:val="00E37DDC"/>
    <w:rsid w:val="00E40276"/>
    <w:rsid w:val="00E40300"/>
    <w:rsid w:val="00E414A0"/>
    <w:rsid w:val="00E41C20"/>
    <w:rsid w:val="00E42109"/>
    <w:rsid w:val="00E4246B"/>
    <w:rsid w:val="00E42916"/>
    <w:rsid w:val="00E43731"/>
    <w:rsid w:val="00E437E5"/>
    <w:rsid w:val="00E444F3"/>
    <w:rsid w:val="00E445FB"/>
    <w:rsid w:val="00E447FD"/>
    <w:rsid w:val="00E44AA0"/>
    <w:rsid w:val="00E44ED1"/>
    <w:rsid w:val="00E44F04"/>
    <w:rsid w:val="00E452A6"/>
    <w:rsid w:val="00E45450"/>
    <w:rsid w:val="00E45468"/>
    <w:rsid w:val="00E45985"/>
    <w:rsid w:val="00E45E09"/>
    <w:rsid w:val="00E460AB"/>
    <w:rsid w:val="00E46D40"/>
    <w:rsid w:val="00E4735D"/>
    <w:rsid w:val="00E47966"/>
    <w:rsid w:val="00E50792"/>
    <w:rsid w:val="00E50C12"/>
    <w:rsid w:val="00E5107F"/>
    <w:rsid w:val="00E52AD8"/>
    <w:rsid w:val="00E52CA2"/>
    <w:rsid w:val="00E53C98"/>
    <w:rsid w:val="00E553FA"/>
    <w:rsid w:val="00E55528"/>
    <w:rsid w:val="00E5564A"/>
    <w:rsid w:val="00E556CF"/>
    <w:rsid w:val="00E55AD9"/>
    <w:rsid w:val="00E55F24"/>
    <w:rsid w:val="00E562B2"/>
    <w:rsid w:val="00E5659B"/>
    <w:rsid w:val="00E566E2"/>
    <w:rsid w:val="00E56824"/>
    <w:rsid w:val="00E56F6A"/>
    <w:rsid w:val="00E57098"/>
    <w:rsid w:val="00E57DA4"/>
    <w:rsid w:val="00E604C6"/>
    <w:rsid w:val="00E60F01"/>
    <w:rsid w:val="00E61296"/>
    <w:rsid w:val="00E61AD0"/>
    <w:rsid w:val="00E61FE6"/>
    <w:rsid w:val="00E620F4"/>
    <w:rsid w:val="00E6212F"/>
    <w:rsid w:val="00E62545"/>
    <w:rsid w:val="00E628CB"/>
    <w:rsid w:val="00E62DA4"/>
    <w:rsid w:val="00E631FB"/>
    <w:rsid w:val="00E63983"/>
    <w:rsid w:val="00E63B39"/>
    <w:rsid w:val="00E642E5"/>
    <w:rsid w:val="00E6505E"/>
    <w:rsid w:val="00E65158"/>
    <w:rsid w:val="00E66036"/>
    <w:rsid w:val="00E665CB"/>
    <w:rsid w:val="00E66A1B"/>
    <w:rsid w:val="00E67709"/>
    <w:rsid w:val="00E67D8F"/>
    <w:rsid w:val="00E67F32"/>
    <w:rsid w:val="00E70F96"/>
    <w:rsid w:val="00E71917"/>
    <w:rsid w:val="00E72342"/>
    <w:rsid w:val="00E7321E"/>
    <w:rsid w:val="00E73308"/>
    <w:rsid w:val="00E7364F"/>
    <w:rsid w:val="00E73F1B"/>
    <w:rsid w:val="00E740A4"/>
    <w:rsid w:val="00E74154"/>
    <w:rsid w:val="00E741FF"/>
    <w:rsid w:val="00E7420E"/>
    <w:rsid w:val="00E74713"/>
    <w:rsid w:val="00E74D81"/>
    <w:rsid w:val="00E7581C"/>
    <w:rsid w:val="00E758B2"/>
    <w:rsid w:val="00E76A55"/>
    <w:rsid w:val="00E76A9F"/>
    <w:rsid w:val="00E76CC4"/>
    <w:rsid w:val="00E77238"/>
    <w:rsid w:val="00E77268"/>
    <w:rsid w:val="00E80322"/>
    <w:rsid w:val="00E8063F"/>
    <w:rsid w:val="00E810E9"/>
    <w:rsid w:val="00E815C0"/>
    <w:rsid w:val="00E819F3"/>
    <w:rsid w:val="00E81BED"/>
    <w:rsid w:val="00E824F2"/>
    <w:rsid w:val="00E8360A"/>
    <w:rsid w:val="00E8388A"/>
    <w:rsid w:val="00E839AA"/>
    <w:rsid w:val="00E84163"/>
    <w:rsid w:val="00E84817"/>
    <w:rsid w:val="00E8536E"/>
    <w:rsid w:val="00E856EF"/>
    <w:rsid w:val="00E864A2"/>
    <w:rsid w:val="00E86B20"/>
    <w:rsid w:val="00E872D0"/>
    <w:rsid w:val="00E87318"/>
    <w:rsid w:val="00E875BD"/>
    <w:rsid w:val="00E8783A"/>
    <w:rsid w:val="00E87C07"/>
    <w:rsid w:val="00E90DF8"/>
    <w:rsid w:val="00E90E8E"/>
    <w:rsid w:val="00E912CB"/>
    <w:rsid w:val="00E917F9"/>
    <w:rsid w:val="00E926F2"/>
    <w:rsid w:val="00E9282D"/>
    <w:rsid w:val="00E9293B"/>
    <w:rsid w:val="00E939F2"/>
    <w:rsid w:val="00E93A69"/>
    <w:rsid w:val="00E93A90"/>
    <w:rsid w:val="00E94109"/>
    <w:rsid w:val="00E942A7"/>
    <w:rsid w:val="00E944F4"/>
    <w:rsid w:val="00E948D5"/>
    <w:rsid w:val="00E94B89"/>
    <w:rsid w:val="00E9501B"/>
    <w:rsid w:val="00E95504"/>
    <w:rsid w:val="00E9581D"/>
    <w:rsid w:val="00E9618E"/>
    <w:rsid w:val="00E96583"/>
    <w:rsid w:val="00E96A99"/>
    <w:rsid w:val="00E96FA4"/>
    <w:rsid w:val="00E974B5"/>
    <w:rsid w:val="00E9766E"/>
    <w:rsid w:val="00E97B72"/>
    <w:rsid w:val="00EA0A40"/>
    <w:rsid w:val="00EA0EDF"/>
    <w:rsid w:val="00EA10A8"/>
    <w:rsid w:val="00EA1F20"/>
    <w:rsid w:val="00EA2180"/>
    <w:rsid w:val="00EA266B"/>
    <w:rsid w:val="00EA30CC"/>
    <w:rsid w:val="00EA362C"/>
    <w:rsid w:val="00EA4271"/>
    <w:rsid w:val="00EA4DE9"/>
    <w:rsid w:val="00EA579D"/>
    <w:rsid w:val="00EA5D55"/>
    <w:rsid w:val="00EA6265"/>
    <w:rsid w:val="00EA7593"/>
    <w:rsid w:val="00EA77DF"/>
    <w:rsid w:val="00EA7C56"/>
    <w:rsid w:val="00EA7DF2"/>
    <w:rsid w:val="00EA7EE1"/>
    <w:rsid w:val="00EB043B"/>
    <w:rsid w:val="00EB0AEA"/>
    <w:rsid w:val="00EB0E64"/>
    <w:rsid w:val="00EB10A5"/>
    <w:rsid w:val="00EB11A9"/>
    <w:rsid w:val="00EB1901"/>
    <w:rsid w:val="00EB1BAD"/>
    <w:rsid w:val="00EB2165"/>
    <w:rsid w:val="00EB29B4"/>
    <w:rsid w:val="00EB3811"/>
    <w:rsid w:val="00EB3DF1"/>
    <w:rsid w:val="00EB3E9C"/>
    <w:rsid w:val="00EB4328"/>
    <w:rsid w:val="00EB465E"/>
    <w:rsid w:val="00EB4835"/>
    <w:rsid w:val="00EB7606"/>
    <w:rsid w:val="00EB7EEF"/>
    <w:rsid w:val="00EC0D06"/>
    <w:rsid w:val="00EC1113"/>
    <w:rsid w:val="00EC17AE"/>
    <w:rsid w:val="00EC251D"/>
    <w:rsid w:val="00EC2F0B"/>
    <w:rsid w:val="00EC3796"/>
    <w:rsid w:val="00EC41FE"/>
    <w:rsid w:val="00EC45DF"/>
    <w:rsid w:val="00EC530C"/>
    <w:rsid w:val="00EC55A4"/>
    <w:rsid w:val="00EC5A09"/>
    <w:rsid w:val="00EC6A91"/>
    <w:rsid w:val="00EC6CD4"/>
    <w:rsid w:val="00EC6FC0"/>
    <w:rsid w:val="00EC7526"/>
    <w:rsid w:val="00EC7738"/>
    <w:rsid w:val="00EC7757"/>
    <w:rsid w:val="00ED00D4"/>
    <w:rsid w:val="00ED097D"/>
    <w:rsid w:val="00ED169D"/>
    <w:rsid w:val="00ED2B32"/>
    <w:rsid w:val="00ED2B9E"/>
    <w:rsid w:val="00ED3635"/>
    <w:rsid w:val="00ED3908"/>
    <w:rsid w:val="00ED489D"/>
    <w:rsid w:val="00ED4BAF"/>
    <w:rsid w:val="00ED54C5"/>
    <w:rsid w:val="00ED64E0"/>
    <w:rsid w:val="00ED6AA3"/>
    <w:rsid w:val="00ED78B8"/>
    <w:rsid w:val="00ED7EB4"/>
    <w:rsid w:val="00EE027B"/>
    <w:rsid w:val="00EE02F2"/>
    <w:rsid w:val="00EE109A"/>
    <w:rsid w:val="00EE158B"/>
    <w:rsid w:val="00EE1737"/>
    <w:rsid w:val="00EE1D58"/>
    <w:rsid w:val="00EE2175"/>
    <w:rsid w:val="00EE220A"/>
    <w:rsid w:val="00EE2345"/>
    <w:rsid w:val="00EE3141"/>
    <w:rsid w:val="00EE3337"/>
    <w:rsid w:val="00EE34A9"/>
    <w:rsid w:val="00EE34E7"/>
    <w:rsid w:val="00EE3F45"/>
    <w:rsid w:val="00EE502D"/>
    <w:rsid w:val="00EE617D"/>
    <w:rsid w:val="00EE6D12"/>
    <w:rsid w:val="00EE7290"/>
    <w:rsid w:val="00EE7464"/>
    <w:rsid w:val="00EE79C7"/>
    <w:rsid w:val="00EF04CA"/>
    <w:rsid w:val="00EF06E8"/>
    <w:rsid w:val="00EF12FC"/>
    <w:rsid w:val="00EF14F1"/>
    <w:rsid w:val="00EF1982"/>
    <w:rsid w:val="00EF239F"/>
    <w:rsid w:val="00EF2C3C"/>
    <w:rsid w:val="00EF34FD"/>
    <w:rsid w:val="00EF3FF1"/>
    <w:rsid w:val="00EF401B"/>
    <w:rsid w:val="00EF4202"/>
    <w:rsid w:val="00EF4499"/>
    <w:rsid w:val="00EF4F25"/>
    <w:rsid w:val="00EF5844"/>
    <w:rsid w:val="00EF5D65"/>
    <w:rsid w:val="00EF5FBE"/>
    <w:rsid w:val="00EF6D6F"/>
    <w:rsid w:val="00EF6DC5"/>
    <w:rsid w:val="00EF774D"/>
    <w:rsid w:val="00EF7AD6"/>
    <w:rsid w:val="00F00571"/>
    <w:rsid w:val="00F00D75"/>
    <w:rsid w:val="00F010D7"/>
    <w:rsid w:val="00F01B82"/>
    <w:rsid w:val="00F01BC1"/>
    <w:rsid w:val="00F021E6"/>
    <w:rsid w:val="00F02F12"/>
    <w:rsid w:val="00F02FAC"/>
    <w:rsid w:val="00F0348F"/>
    <w:rsid w:val="00F03827"/>
    <w:rsid w:val="00F03F0B"/>
    <w:rsid w:val="00F0476D"/>
    <w:rsid w:val="00F04F37"/>
    <w:rsid w:val="00F05853"/>
    <w:rsid w:val="00F06A2D"/>
    <w:rsid w:val="00F071DC"/>
    <w:rsid w:val="00F075C1"/>
    <w:rsid w:val="00F079CB"/>
    <w:rsid w:val="00F07BD1"/>
    <w:rsid w:val="00F108B4"/>
    <w:rsid w:val="00F10BC2"/>
    <w:rsid w:val="00F1196C"/>
    <w:rsid w:val="00F11E23"/>
    <w:rsid w:val="00F1206E"/>
    <w:rsid w:val="00F128E0"/>
    <w:rsid w:val="00F12D8B"/>
    <w:rsid w:val="00F12DA1"/>
    <w:rsid w:val="00F130AE"/>
    <w:rsid w:val="00F13BF4"/>
    <w:rsid w:val="00F14822"/>
    <w:rsid w:val="00F16D07"/>
    <w:rsid w:val="00F16E73"/>
    <w:rsid w:val="00F171A1"/>
    <w:rsid w:val="00F1789A"/>
    <w:rsid w:val="00F17FE4"/>
    <w:rsid w:val="00F2012F"/>
    <w:rsid w:val="00F20187"/>
    <w:rsid w:val="00F2105C"/>
    <w:rsid w:val="00F21C05"/>
    <w:rsid w:val="00F21EEF"/>
    <w:rsid w:val="00F2246C"/>
    <w:rsid w:val="00F227F5"/>
    <w:rsid w:val="00F234A5"/>
    <w:rsid w:val="00F23FA2"/>
    <w:rsid w:val="00F260E6"/>
    <w:rsid w:val="00F267E6"/>
    <w:rsid w:val="00F26FDA"/>
    <w:rsid w:val="00F27053"/>
    <w:rsid w:val="00F2762D"/>
    <w:rsid w:val="00F27B79"/>
    <w:rsid w:val="00F27F14"/>
    <w:rsid w:val="00F30BFE"/>
    <w:rsid w:val="00F30CB1"/>
    <w:rsid w:val="00F30E2C"/>
    <w:rsid w:val="00F30EA7"/>
    <w:rsid w:val="00F30F02"/>
    <w:rsid w:val="00F30F70"/>
    <w:rsid w:val="00F3240C"/>
    <w:rsid w:val="00F32781"/>
    <w:rsid w:val="00F33A4F"/>
    <w:rsid w:val="00F34112"/>
    <w:rsid w:val="00F347C1"/>
    <w:rsid w:val="00F347CC"/>
    <w:rsid w:val="00F360BE"/>
    <w:rsid w:val="00F363D7"/>
    <w:rsid w:val="00F3656B"/>
    <w:rsid w:val="00F36CD7"/>
    <w:rsid w:val="00F371B3"/>
    <w:rsid w:val="00F37244"/>
    <w:rsid w:val="00F4018A"/>
    <w:rsid w:val="00F404A7"/>
    <w:rsid w:val="00F40736"/>
    <w:rsid w:val="00F41D2D"/>
    <w:rsid w:val="00F42361"/>
    <w:rsid w:val="00F425A4"/>
    <w:rsid w:val="00F42A1A"/>
    <w:rsid w:val="00F42AA0"/>
    <w:rsid w:val="00F42D98"/>
    <w:rsid w:val="00F43561"/>
    <w:rsid w:val="00F43B30"/>
    <w:rsid w:val="00F4401B"/>
    <w:rsid w:val="00F44C50"/>
    <w:rsid w:val="00F4573D"/>
    <w:rsid w:val="00F4605E"/>
    <w:rsid w:val="00F46258"/>
    <w:rsid w:val="00F46355"/>
    <w:rsid w:val="00F46489"/>
    <w:rsid w:val="00F466B2"/>
    <w:rsid w:val="00F46B55"/>
    <w:rsid w:val="00F46F6F"/>
    <w:rsid w:val="00F470E0"/>
    <w:rsid w:val="00F476D3"/>
    <w:rsid w:val="00F477EC"/>
    <w:rsid w:val="00F478AF"/>
    <w:rsid w:val="00F4795E"/>
    <w:rsid w:val="00F47A78"/>
    <w:rsid w:val="00F47B39"/>
    <w:rsid w:val="00F47D11"/>
    <w:rsid w:val="00F503FF"/>
    <w:rsid w:val="00F50FC4"/>
    <w:rsid w:val="00F51514"/>
    <w:rsid w:val="00F51A62"/>
    <w:rsid w:val="00F530A7"/>
    <w:rsid w:val="00F532EB"/>
    <w:rsid w:val="00F53875"/>
    <w:rsid w:val="00F5398C"/>
    <w:rsid w:val="00F53E6A"/>
    <w:rsid w:val="00F546D8"/>
    <w:rsid w:val="00F54DCF"/>
    <w:rsid w:val="00F55642"/>
    <w:rsid w:val="00F55E1C"/>
    <w:rsid w:val="00F56E98"/>
    <w:rsid w:val="00F57544"/>
    <w:rsid w:val="00F605D8"/>
    <w:rsid w:val="00F60AAC"/>
    <w:rsid w:val="00F60BBD"/>
    <w:rsid w:val="00F60D54"/>
    <w:rsid w:val="00F611EC"/>
    <w:rsid w:val="00F6184B"/>
    <w:rsid w:val="00F618A7"/>
    <w:rsid w:val="00F61A89"/>
    <w:rsid w:val="00F62B51"/>
    <w:rsid w:val="00F637A0"/>
    <w:rsid w:val="00F653CE"/>
    <w:rsid w:val="00F658E7"/>
    <w:rsid w:val="00F65A83"/>
    <w:rsid w:val="00F65AD5"/>
    <w:rsid w:val="00F66033"/>
    <w:rsid w:val="00F666FE"/>
    <w:rsid w:val="00F6675D"/>
    <w:rsid w:val="00F66B25"/>
    <w:rsid w:val="00F67ECD"/>
    <w:rsid w:val="00F67F2F"/>
    <w:rsid w:val="00F70023"/>
    <w:rsid w:val="00F7064F"/>
    <w:rsid w:val="00F70D6A"/>
    <w:rsid w:val="00F7244D"/>
    <w:rsid w:val="00F73813"/>
    <w:rsid w:val="00F73D6D"/>
    <w:rsid w:val="00F73DCA"/>
    <w:rsid w:val="00F7429B"/>
    <w:rsid w:val="00F7488B"/>
    <w:rsid w:val="00F74A43"/>
    <w:rsid w:val="00F7503B"/>
    <w:rsid w:val="00F764E0"/>
    <w:rsid w:val="00F7683D"/>
    <w:rsid w:val="00F77B59"/>
    <w:rsid w:val="00F77C23"/>
    <w:rsid w:val="00F77F63"/>
    <w:rsid w:val="00F80497"/>
    <w:rsid w:val="00F8086E"/>
    <w:rsid w:val="00F80938"/>
    <w:rsid w:val="00F80C5D"/>
    <w:rsid w:val="00F81640"/>
    <w:rsid w:val="00F81757"/>
    <w:rsid w:val="00F8215A"/>
    <w:rsid w:val="00F82C45"/>
    <w:rsid w:val="00F82D5D"/>
    <w:rsid w:val="00F83091"/>
    <w:rsid w:val="00F833C2"/>
    <w:rsid w:val="00F8399E"/>
    <w:rsid w:val="00F842CA"/>
    <w:rsid w:val="00F84505"/>
    <w:rsid w:val="00F84554"/>
    <w:rsid w:val="00F848B0"/>
    <w:rsid w:val="00F84A5B"/>
    <w:rsid w:val="00F85338"/>
    <w:rsid w:val="00F859C3"/>
    <w:rsid w:val="00F85EA7"/>
    <w:rsid w:val="00F86222"/>
    <w:rsid w:val="00F8750A"/>
    <w:rsid w:val="00F87717"/>
    <w:rsid w:val="00F877F9"/>
    <w:rsid w:val="00F87818"/>
    <w:rsid w:val="00F87C28"/>
    <w:rsid w:val="00F87DC7"/>
    <w:rsid w:val="00F87E18"/>
    <w:rsid w:val="00F90C21"/>
    <w:rsid w:val="00F911FD"/>
    <w:rsid w:val="00F915EC"/>
    <w:rsid w:val="00F9263F"/>
    <w:rsid w:val="00F92F8E"/>
    <w:rsid w:val="00F935D4"/>
    <w:rsid w:val="00F938E7"/>
    <w:rsid w:val="00F93B05"/>
    <w:rsid w:val="00F93C92"/>
    <w:rsid w:val="00F93DA1"/>
    <w:rsid w:val="00F93EC3"/>
    <w:rsid w:val="00F93F0A"/>
    <w:rsid w:val="00F94444"/>
    <w:rsid w:val="00F944F5"/>
    <w:rsid w:val="00F94550"/>
    <w:rsid w:val="00F947CE"/>
    <w:rsid w:val="00F95417"/>
    <w:rsid w:val="00F95889"/>
    <w:rsid w:val="00F95B90"/>
    <w:rsid w:val="00F95ED7"/>
    <w:rsid w:val="00F96E8C"/>
    <w:rsid w:val="00F97C1E"/>
    <w:rsid w:val="00FA042E"/>
    <w:rsid w:val="00FA0450"/>
    <w:rsid w:val="00FA09F7"/>
    <w:rsid w:val="00FA24D9"/>
    <w:rsid w:val="00FA2CDF"/>
    <w:rsid w:val="00FA33C1"/>
    <w:rsid w:val="00FA470C"/>
    <w:rsid w:val="00FA4F29"/>
    <w:rsid w:val="00FA5704"/>
    <w:rsid w:val="00FA5782"/>
    <w:rsid w:val="00FA58BE"/>
    <w:rsid w:val="00FA5E43"/>
    <w:rsid w:val="00FA614F"/>
    <w:rsid w:val="00FA71FB"/>
    <w:rsid w:val="00FA722D"/>
    <w:rsid w:val="00FA75B0"/>
    <w:rsid w:val="00FA7EDB"/>
    <w:rsid w:val="00FB00FD"/>
    <w:rsid w:val="00FB053B"/>
    <w:rsid w:val="00FB15B7"/>
    <w:rsid w:val="00FB18EB"/>
    <w:rsid w:val="00FB1F7F"/>
    <w:rsid w:val="00FB236D"/>
    <w:rsid w:val="00FB2520"/>
    <w:rsid w:val="00FB2873"/>
    <w:rsid w:val="00FB34BA"/>
    <w:rsid w:val="00FB44A0"/>
    <w:rsid w:val="00FB567E"/>
    <w:rsid w:val="00FB67CE"/>
    <w:rsid w:val="00FB6A10"/>
    <w:rsid w:val="00FB6C20"/>
    <w:rsid w:val="00FB6C46"/>
    <w:rsid w:val="00FB7089"/>
    <w:rsid w:val="00FB7B7D"/>
    <w:rsid w:val="00FC03E2"/>
    <w:rsid w:val="00FC0C92"/>
    <w:rsid w:val="00FC1A3A"/>
    <w:rsid w:val="00FC1D06"/>
    <w:rsid w:val="00FC1EB8"/>
    <w:rsid w:val="00FC22DD"/>
    <w:rsid w:val="00FC2742"/>
    <w:rsid w:val="00FC3C6F"/>
    <w:rsid w:val="00FC42CD"/>
    <w:rsid w:val="00FC4973"/>
    <w:rsid w:val="00FC49E6"/>
    <w:rsid w:val="00FC5420"/>
    <w:rsid w:val="00FC60DA"/>
    <w:rsid w:val="00FC6257"/>
    <w:rsid w:val="00FC662C"/>
    <w:rsid w:val="00FC69F6"/>
    <w:rsid w:val="00FC6A46"/>
    <w:rsid w:val="00FC771D"/>
    <w:rsid w:val="00FC7FCE"/>
    <w:rsid w:val="00FD1530"/>
    <w:rsid w:val="00FD176E"/>
    <w:rsid w:val="00FD1ED8"/>
    <w:rsid w:val="00FD25A7"/>
    <w:rsid w:val="00FD2AC4"/>
    <w:rsid w:val="00FD2DDE"/>
    <w:rsid w:val="00FD2E62"/>
    <w:rsid w:val="00FD3705"/>
    <w:rsid w:val="00FD3962"/>
    <w:rsid w:val="00FD3CB1"/>
    <w:rsid w:val="00FD4C6B"/>
    <w:rsid w:val="00FD53F9"/>
    <w:rsid w:val="00FD55C9"/>
    <w:rsid w:val="00FD56F1"/>
    <w:rsid w:val="00FD599C"/>
    <w:rsid w:val="00FD7215"/>
    <w:rsid w:val="00FD72C6"/>
    <w:rsid w:val="00FD72E1"/>
    <w:rsid w:val="00FD7475"/>
    <w:rsid w:val="00FD7513"/>
    <w:rsid w:val="00FD7CDC"/>
    <w:rsid w:val="00FD7E9E"/>
    <w:rsid w:val="00FD7F9A"/>
    <w:rsid w:val="00FE01E5"/>
    <w:rsid w:val="00FE0CFD"/>
    <w:rsid w:val="00FE0EC7"/>
    <w:rsid w:val="00FE130B"/>
    <w:rsid w:val="00FE1362"/>
    <w:rsid w:val="00FE1AF8"/>
    <w:rsid w:val="00FE25ED"/>
    <w:rsid w:val="00FE2767"/>
    <w:rsid w:val="00FE3093"/>
    <w:rsid w:val="00FE31E1"/>
    <w:rsid w:val="00FE3DC7"/>
    <w:rsid w:val="00FE40F0"/>
    <w:rsid w:val="00FE5280"/>
    <w:rsid w:val="00FE623D"/>
    <w:rsid w:val="00FE681B"/>
    <w:rsid w:val="00FE6A66"/>
    <w:rsid w:val="00FE7576"/>
    <w:rsid w:val="00FE77A1"/>
    <w:rsid w:val="00FE7E2B"/>
    <w:rsid w:val="00FF02CC"/>
    <w:rsid w:val="00FF031E"/>
    <w:rsid w:val="00FF11D7"/>
    <w:rsid w:val="00FF1242"/>
    <w:rsid w:val="00FF17AC"/>
    <w:rsid w:val="00FF17C2"/>
    <w:rsid w:val="00FF1A82"/>
    <w:rsid w:val="00FF350A"/>
    <w:rsid w:val="00FF3617"/>
    <w:rsid w:val="00FF3768"/>
    <w:rsid w:val="00FF468D"/>
    <w:rsid w:val="00FF5B7C"/>
    <w:rsid w:val="00FF5DB9"/>
    <w:rsid w:val="00FF63A6"/>
    <w:rsid w:val="00FF7182"/>
    <w:rsid w:val="00FF72DF"/>
    <w:rsid w:val="00FF7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249D96"/>
  <w15:docId w15:val="{7E2C013A-B023-4D16-A6B5-6F140F4C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Number" w:semiHidden="1" w:unhideWhenUsed="1"/>
    <w:lsdException w:name="List 2" w:semiHidden="1" w:uiPriority="99" w:unhideWhenUsed="1"/>
    <w:lsdException w:name="List 3" w:uiPriority="99"/>
    <w:lsdException w:name="List 4" w:uiPriority="99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99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95ED7"/>
  </w:style>
  <w:style w:type="paragraph" w:styleId="Nagwek1">
    <w:name w:val="heading 1"/>
    <w:basedOn w:val="Normalny"/>
    <w:next w:val="Normalny"/>
    <w:link w:val="Nagwek1Znak"/>
    <w:qFormat/>
    <w:rsid w:val="008F422C"/>
    <w:pPr>
      <w:keepNext/>
      <w:jc w:val="center"/>
      <w:outlineLvl w:val="0"/>
    </w:pPr>
    <w:rPr>
      <w:b/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F422C"/>
    <w:pPr>
      <w:keepNext/>
      <w:jc w:val="center"/>
      <w:outlineLvl w:val="1"/>
    </w:pPr>
    <w:rPr>
      <w:b/>
      <w:sz w:val="24"/>
    </w:rPr>
  </w:style>
  <w:style w:type="paragraph" w:styleId="Nagwek3">
    <w:name w:val="heading 3"/>
    <w:aliases w:val="Nagłówek 3 Znak Znak"/>
    <w:basedOn w:val="Normalny"/>
    <w:next w:val="Normalny"/>
    <w:link w:val="Nagwek3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52CA2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E52CA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aliases w:val=" Znak,Znak"/>
    <w:basedOn w:val="Normalny"/>
    <w:next w:val="Normalny"/>
    <w:link w:val="Nagwek7Znak"/>
    <w:uiPriority w:val="99"/>
    <w:qFormat/>
    <w:rsid w:val="00E52CA2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52CA2"/>
    <w:p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E52CA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8F422C"/>
    <w:pPr>
      <w:jc w:val="center"/>
    </w:pPr>
    <w:rPr>
      <w:b/>
      <w:sz w:val="24"/>
      <w:u w:val="single"/>
    </w:rPr>
  </w:style>
  <w:style w:type="table" w:styleId="Tabela-Siatka">
    <w:name w:val="Table Grid"/>
    <w:basedOn w:val="Standardowy"/>
    <w:uiPriority w:val="39"/>
    <w:rsid w:val="00640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021F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021FCA"/>
  </w:style>
  <w:style w:type="paragraph" w:styleId="Nagwek">
    <w:name w:val="header"/>
    <w:aliases w:val="Nagłówek Znak2,Nagłówek Znak1 Znak,Nagłówek strony Znak Znak,Nagłówek Znak Znak Znak,Nagłówek Znak Znak1"/>
    <w:basedOn w:val="Normalny"/>
    <w:link w:val="NagwekZnak"/>
    <w:uiPriority w:val="99"/>
    <w:rsid w:val="009114A9"/>
    <w:pPr>
      <w:tabs>
        <w:tab w:val="center" w:pos="4536"/>
        <w:tab w:val="right" w:pos="9072"/>
      </w:tabs>
    </w:pPr>
    <w:rPr>
      <w:sz w:val="24"/>
      <w:lang w:val="cs-CZ"/>
    </w:rPr>
  </w:style>
  <w:style w:type="character" w:customStyle="1" w:styleId="nadpis21">
    <w:name w:val="nadpis21"/>
    <w:uiPriority w:val="99"/>
    <w:rsid w:val="009114A9"/>
    <w:rPr>
      <w:rFonts w:ascii="Verdana" w:hAnsi="Verdana" w:hint="default"/>
      <w:caps/>
      <w:color w:val="605599"/>
      <w:sz w:val="21"/>
      <w:szCs w:val="21"/>
    </w:rPr>
  </w:style>
  <w:style w:type="character" w:styleId="Pogrubienie">
    <w:name w:val="Strong"/>
    <w:uiPriority w:val="99"/>
    <w:qFormat/>
    <w:rsid w:val="0089536C"/>
    <w:rPr>
      <w:b/>
      <w:bCs/>
    </w:rPr>
  </w:style>
  <w:style w:type="paragraph" w:styleId="Tekstpodstawowy3">
    <w:name w:val="Body Text 3"/>
    <w:basedOn w:val="Normalny"/>
    <w:link w:val="Tekstpodstawowy3Znak"/>
    <w:uiPriority w:val="99"/>
    <w:rsid w:val="00A45D03"/>
    <w:pPr>
      <w:jc w:val="center"/>
    </w:pPr>
    <w:rPr>
      <w:b/>
      <w:sz w:val="28"/>
      <w:lang w:val="en-GB"/>
    </w:rPr>
  </w:style>
  <w:style w:type="paragraph" w:customStyle="1" w:styleId="ZnakZnakCharChar">
    <w:name w:val="Znak Znak Char Char"/>
    <w:basedOn w:val="Normalny"/>
    <w:uiPriority w:val="99"/>
    <w:rsid w:val="00A45D0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ps">
    <w:name w:val="hps"/>
    <w:basedOn w:val="Domylnaczcionkaakapitu"/>
    <w:uiPriority w:val="99"/>
    <w:rsid w:val="00F93F0A"/>
  </w:style>
  <w:style w:type="paragraph" w:styleId="Tekstdymka">
    <w:name w:val="Balloon Text"/>
    <w:basedOn w:val="Normalny"/>
    <w:link w:val="TekstdymkaZnak"/>
    <w:uiPriority w:val="99"/>
    <w:rsid w:val="00E44F04"/>
    <w:rPr>
      <w:rFonts w:ascii="Tahoma" w:hAnsi="Tahoma"/>
      <w:sz w:val="16"/>
      <w:szCs w:val="16"/>
      <w:lang w:val="cs-CZ"/>
    </w:rPr>
  </w:style>
  <w:style w:type="character" w:customStyle="1" w:styleId="TekstdymkaZnak">
    <w:name w:val="Tekst dymka Znak"/>
    <w:link w:val="Tekstdymka"/>
    <w:uiPriority w:val="99"/>
    <w:rsid w:val="00E44F04"/>
    <w:rPr>
      <w:rFonts w:ascii="Tahoma" w:hAnsi="Tahoma" w:cs="Tahoma"/>
      <w:sz w:val="16"/>
      <w:szCs w:val="16"/>
      <w:lang w:val="cs-CZ" w:eastAsia="cs-CZ"/>
    </w:rPr>
  </w:style>
  <w:style w:type="character" w:styleId="Odwoaniedokomentarza">
    <w:name w:val="annotation reference"/>
    <w:uiPriority w:val="99"/>
    <w:rsid w:val="00392D2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92D27"/>
    <w:rPr>
      <w:lang w:val="cs-CZ"/>
    </w:rPr>
  </w:style>
  <w:style w:type="character" w:customStyle="1" w:styleId="TekstkomentarzaZnak">
    <w:name w:val="Tekst komentarza Znak"/>
    <w:link w:val="Tekstkomentarza"/>
    <w:rsid w:val="00392D27"/>
    <w:rPr>
      <w:lang w:val="cs-CZ" w:eastAsia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92D27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92D27"/>
    <w:rPr>
      <w:b/>
      <w:bCs/>
      <w:lang w:val="cs-CZ" w:eastAsia="cs-CZ"/>
    </w:rPr>
  </w:style>
  <w:style w:type="character" w:customStyle="1" w:styleId="NagwekZnak">
    <w:name w:val="Nagłówek Znak"/>
    <w:aliases w:val="Nagłówek Znak2 Znak2,Nagłówek Znak1 Znak Znak2,Nagłówek strony Znak Znak Znak2,Nagłówek Znak Znak Znak Znak2,Nagłówek Znak Znak1 Znak"/>
    <w:link w:val="Nagwek"/>
    <w:uiPriority w:val="99"/>
    <w:rsid w:val="00D9338D"/>
    <w:rPr>
      <w:sz w:val="24"/>
      <w:lang w:val="cs-CZ" w:eastAsia="cs-CZ"/>
    </w:rPr>
  </w:style>
  <w:style w:type="paragraph" w:styleId="Tekstpodstawowy">
    <w:name w:val="Body Text"/>
    <w:basedOn w:val="Normalny"/>
    <w:link w:val="TekstpodstawowyZnak"/>
    <w:rsid w:val="00E52CA2"/>
    <w:pPr>
      <w:spacing w:after="120"/>
    </w:pPr>
  </w:style>
  <w:style w:type="character" w:customStyle="1" w:styleId="Nagwek1Znak">
    <w:name w:val="Nagłówek 1 Znak"/>
    <w:link w:val="Nagwek1"/>
    <w:rsid w:val="00E52CA2"/>
    <w:rPr>
      <w:b/>
      <w:i/>
      <w:sz w:val="24"/>
      <w:lang w:val="pl-PL" w:eastAsia="cs-CZ" w:bidi="ar-SA"/>
    </w:rPr>
  </w:style>
  <w:style w:type="character" w:customStyle="1" w:styleId="Nagwek8Znak">
    <w:name w:val="Nagłówek 8 Znak"/>
    <w:link w:val="Nagwek8"/>
    <w:uiPriority w:val="99"/>
    <w:rsid w:val="00E52CA2"/>
    <w:rPr>
      <w:rFonts w:ascii="Calibri" w:hAnsi="Calibri"/>
      <w:i/>
      <w:iCs/>
      <w:sz w:val="24"/>
      <w:szCs w:val="24"/>
      <w:lang w:eastAsia="en-US" w:bidi="ar-SA"/>
    </w:rPr>
  </w:style>
  <w:style w:type="paragraph" w:styleId="Tekstprzypisudolnego">
    <w:name w:val="footnote text"/>
    <w:aliases w:val="Tekst przypisu,Podrozdział"/>
    <w:basedOn w:val="Normalny"/>
    <w:link w:val="TekstprzypisudolnegoZnak"/>
    <w:rsid w:val="00E52CA2"/>
    <w:pPr>
      <w:overflowPunct w:val="0"/>
      <w:autoSpaceDE w:val="0"/>
      <w:autoSpaceDN w:val="0"/>
      <w:adjustRightInd w:val="0"/>
    </w:pPr>
  </w:style>
  <w:style w:type="character" w:customStyle="1" w:styleId="TekstprzypisudolnegoZnak">
    <w:name w:val="Tekst przypisu dolnego Znak"/>
    <w:aliases w:val="Tekst przypisu Znak,Podrozdział Znak"/>
    <w:link w:val="Tekstprzypisudolnego"/>
    <w:semiHidden/>
    <w:rsid w:val="00E52CA2"/>
    <w:rPr>
      <w:lang w:bidi="ar-SA"/>
    </w:rPr>
  </w:style>
  <w:style w:type="character" w:customStyle="1" w:styleId="TekstpodstawowyZnak">
    <w:name w:val="Tekst podstawowy Znak"/>
    <w:link w:val="Tekstpodstawowy"/>
    <w:rsid w:val="00E52CA2"/>
    <w:rPr>
      <w:lang w:val="pl-PL" w:eastAsia="cs-CZ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E52CA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sid w:val="00E52CA2"/>
    <w:rPr>
      <w:sz w:val="24"/>
      <w:szCs w:val="24"/>
      <w:lang w:bidi="ar-SA"/>
    </w:rPr>
  </w:style>
  <w:style w:type="paragraph" w:customStyle="1" w:styleId="Tekstpodstawowy21">
    <w:name w:val="Tekst podstawowy 21"/>
    <w:basedOn w:val="Normalny"/>
    <w:rsid w:val="00E52CA2"/>
    <w:pPr>
      <w:widowControl w:val="0"/>
      <w:overflowPunct w:val="0"/>
      <w:autoSpaceDE w:val="0"/>
      <w:autoSpaceDN w:val="0"/>
      <w:adjustRightInd w:val="0"/>
      <w:jc w:val="both"/>
    </w:pPr>
    <w:rPr>
      <w:b/>
      <w:sz w:val="24"/>
    </w:rPr>
  </w:style>
  <w:style w:type="paragraph" w:customStyle="1" w:styleId="StandardowyZadanie">
    <w:name w:val="Standardowy.Zadanie"/>
    <w:next w:val="Listapunktowana4"/>
    <w:uiPriority w:val="99"/>
    <w:rsid w:val="00E52CA2"/>
    <w:pPr>
      <w:widowControl w:val="0"/>
      <w:overflowPunct w:val="0"/>
      <w:autoSpaceDE w:val="0"/>
      <w:autoSpaceDN w:val="0"/>
      <w:adjustRightInd w:val="0"/>
      <w:spacing w:line="360" w:lineRule="auto"/>
    </w:pPr>
    <w:rPr>
      <w:sz w:val="24"/>
    </w:rPr>
  </w:style>
  <w:style w:type="paragraph" w:styleId="Listapunktowana4">
    <w:name w:val="List Bullet 4"/>
    <w:aliases w:val="Lista wypunktowana 4"/>
    <w:basedOn w:val="Normalny"/>
    <w:uiPriority w:val="99"/>
    <w:unhideWhenUsed/>
    <w:rsid w:val="00E52CA2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52CA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E52CA2"/>
    <w:rPr>
      <w:rFonts w:ascii="Calibri" w:eastAsia="Calibri" w:hAnsi="Calibri"/>
      <w:lang w:eastAsia="en-US" w:bidi="ar-SA"/>
    </w:rPr>
  </w:style>
  <w:style w:type="character" w:styleId="Odwoanieprzypisukocowego">
    <w:name w:val="endnote reference"/>
    <w:uiPriority w:val="99"/>
    <w:unhideWhenUsed/>
    <w:rsid w:val="00E52CA2"/>
    <w:rPr>
      <w:vertAlign w:val="superscript"/>
    </w:rPr>
  </w:style>
  <w:style w:type="character" w:customStyle="1" w:styleId="Nagwek9Znak">
    <w:name w:val="Nagłówek 9 Znak"/>
    <w:link w:val="Nagwek9"/>
    <w:uiPriority w:val="99"/>
    <w:rsid w:val="00E52CA2"/>
    <w:rPr>
      <w:rFonts w:ascii="Cambria" w:hAnsi="Cambria"/>
      <w:sz w:val="22"/>
      <w:szCs w:val="22"/>
      <w:lang w:bidi="ar-SA"/>
    </w:rPr>
  </w:style>
  <w:style w:type="character" w:customStyle="1" w:styleId="Tekstpodstawowy3Znak">
    <w:name w:val="Tekst podstawowy 3 Znak"/>
    <w:link w:val="Tekstpodstawowy3"/>
    <w:uiPriority w:val="99"/>
    <w:rsid w:val="00E52CA2"/>
    <w:rPr>
      <w:b/>
      <w:sz w:val="28"/>
      <w:lang w:val="en-GB" w:eastAsia="cs-CZ" w:bidi="ar-SA"/>
    </w:rPr>
  </w:style>
  <w:style w:type="character" w:customStyle="1" w:styleId="Nagwek7Znak">
    <w:name w:val="Nagłówek 7 Znak"/>
    <w:aliases w:val=" Znak Znak,Znak Znak4"/>
    <w:link w:val="Nagwek7"/>
    <w:uiPriority w:val="99"/>
    <w:rsid w:val="00E52CA2"/>
    <w:rPr>
      <w:sz w:val="24"/>
      <w:szCs w:val="24"/>
      <w:lang w:bidi="ar-SA"/>
    </w:rPr>
  </w:style>
  <w:style w:type="paragraph" w:styleId="Bezodstpw">
    <w:name w:val="No Spacing"/>
    <w:aliases w:val="Do pisania"/>
    <w:link w:val="BezodstpwZnak"/>
    <w:qFormat/>
    <w:rsid w:val="00E52CA2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uiPriority w:val="99"/>
    <w:rsid w:val="00E52CA2"/>
    <w:pPr>
      <w:suppressAutoHyphens/>
      <w:overflowPunct w:val="0"/>
      <w:autoSpaceDE w:val="0"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lubu 1)_wypkt.,Sl_Akapit z listą,maz_wyliczenie,opis dzialania,K-P_odwolanie,A_wyliczenie,Akapit z listą5,CW_Lista,wypunktowanie,normalny tekst,Akapit z list¹,Obiekt,List Paragraph1,List Paragraph,BulletC,Wyliczanie,normalny,Numerowanie,L"/>
    <w:basedOn w:val="Normalny"/>
    <w:link w:val="AkapitzlistZnak"/>
    <w:uiPriority w:val="34"/>
    <w:qFormat/>
    <w:rsid w:val="00E52CA2"/>
    <w:pPr>
      <w:ind w:left="708"/>
    </w:pPr>
    <w:rPr>
      <w:sz w:val="24"/>
      <w:szCs w:val="24"/>
    </w:rPr>
  </w:style>
  <w:style w:type="character" w:customStyle="1" w:styleId="ZnakZnak">
    <w:name w:val="Znak Znak"/>
    <w:uiPriority w:val="99"/>
    <w:locked/>
    <w:rsid w:val="00E52CA2"/>
    <w:rPr>
      <w:sz w:val="24"/>
      <w:lang w:val="pl-PL" w:eastAsia="pl-PL" w:bidi="ar-SA"/>
    </w:rPr>
  </w:style>
  <w:style w:type="paragraph" w:customStyle="1" w:styleId="msonormalcxsppierwsze">
    <w:name w:val="msonormalcxsppierwsze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cxsppierwsze">
    <w:name w:val="akapitzlistcxsppierwsze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cxspnazwisko">
    <w:name w:val="akapitzlistcxspnazwisko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paragraph" w:styleId="Podtytu">
    <w:name w:val="Subtitle"/>
    <w:basedOn w:val="Normalny"/>
    <w:link w:val="PodtytuZnak"/>
    <w:uiPriority w:val="99"/>
    <w:qFormat/>
    <w:rsid w:val="00E52CA2"/>
    <w:rPr>
      <w:b/>
      <w:sz w:val="28"/>
    </w:rPr>
  </w:style>
  <w:style w:type="paragraph" w:styleId="Lista4">
    <w:name w:val="List 4"/>
    <w:basedOn w:val="Normalny"/>
    <w:uiPriority w:val="99"/>
    <w:rsid w:val="00E52CA2"/>
    <w:pPr>
      <w:ind w:left="1132" w:hanging="283"/>
    </w:pPr>
    <w:rPr>
      <w:sz w:val="24"/>
      <w:szCs w:val="24"/>
    </w:rPr>
  </w:style>
  <w:style w:type="paragraph" w:styleId="Lista5">
    <w:name w:val="List 5"/>
    <w:basedOn w:val="Normalny"/>
    <w:uiPriority w:val="99"/>
    <w:rsid w:val="00E52CA2"/>
    <w:pPr>
      <w:ind w:left="1415" w:hanging="283"/>
    </w:pPr>
    <w:rPr>
      <w:sz w:val="24"/>
      <w:szCs w:val="24"/>
    </w:rPr>
  </w:style>
  <w:style w:type="paragraph" w:styleId="Lista2">
    <w:name w:val="List 2"/>
    <w:basedOn w:val="Normalny"/>
    <w:uiPriority w:val="99"/>
    <w:unhideWhenUsed/>
    <w:rsid w:val="00E52CA2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aliases w:val="Nagłówek 3 Znak Znak Znak"/>
    <w:link w:val="Nagwek3"/>
    <w:uiPriority w:val="99"/>
    <w:rsid w:val="00E52CA2"/>
    <w:rPr>
      <w:rFonts w:ascii="Arial" w:hAnsi="Arial"/>
      <w:b/>
      <w:bCs/>
      <w:sz w:val="26"/>
      <w:szCs w:val="26"/>
      <w:lang w:bidi="ar-SA"/>
    </w:rPr>
  </w:style>
  <w:style w:type="character" w:customStyle="1" w:styleId="Nagwek4Znak">
    <w:name w:val="Nagłówek 4 Znak"/>
    <w:link w:val="Nagwek4"/>
    <w:uiPriority w:val="99"/>
    <w:rsid w:val="00E52CA2"/>
    <w:rPr>
      <w:b/>
      <w:bCs/>
      <w:sz w:val="28"/>
      <w:szCs w:val="28"/>
      <w:lang w:bidi="ar-SA"/>
    </w:rPr>
  </w:style>
  <w:style w:type="numbering" w:customStyle="1" w:styleId="Bezlisty1">
    <w:name w:val="Bez listy1"/>
    <w:next w:val="Bezlisty"/>
    <w:semiHidden/>
    <w:rsid w:val="00E52CA2"/>
  </w:style>
  <w:style w:type="character" w:styleId="Odwoanieprzypisudolnego">
    <w:name w:val="footnote reference"/>
    <w:aliases w:val="Odwołanie przypisu"/>
    <w:uiPriority w:val="99"/>
    <w:rsid w:val="00E52CA2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E52C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rsid w:val="00E52CA2"/>
    <w:rPr>
      <w:sz w:val="24"/>
      <w:lang w:bidi="ar-SA"/>
    </w:rPr>
  </w:style>
  <w:style w:type="character" w:customStyle="1" w:styleId="NagwekZnak2Znak">
    <w:name w:val="Nagłówek Znak2 Znak"/>
    <w:aliases w:val="Nagłówek Znak1 Znak Znak,Nagłówek strony Znak Znak Znak,Nagłówek Znak Znak Znak Znak,Nagłówek Znak Znak1 Znak Znak1"/>
    <w:uiPriority w:val="99"/>
    <w:rsid w:val="00E52CA2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2"/>
    <w:uiPriority w:val="99"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4"/>
    </w:rPr>
  </w:style>
  <w:style w:type="paragraph" w:customStyle="1" w:styleId="NormalnyArial">
    <w:name w:val="Normalny + Arial"/>
    <w:aliases w:val="Przed:  5 pt"/>
    <w:basedOn w:val="Normalny"/>
    <w:uiPriority w:val="99"/>
    <w:rsid w:val="00E52CA2"/>
    <w:pPr>
      <w:numPr>
        <w:numId w:val="4"/>
      </w:numPr>
      <w:overflowPunct w:val="0"/>
      <w:autoSpaceDE w:val="0"/>
      <w:autoSpaceDN w:val="0"/>
      <w:adjustRightInd w:val="0"/>
      <w:spacing w:before="120"/>
      <w:ind w:left="1003" w:hanging="357"/>
      <w:textAlignment w:val="baseline"/>
    </w:pPr>
    <w:rPr>
      <w:rFonts w:ascii="Arial" w:hAnsi="Arial" w:cs="Arial"/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E52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link w:val="Tytu"/>
    <w:uiPriority w:val="99"/>
    <w:rsid w:val="00E52CA2"/>
    <w:rPr>
      <w:b/>
      <w:sz w:val="24"/>
      <w:u w:val="single"/>
      <w:lang w:val="pl-PL" w:eastAsia="cs-CZ" w:bidi="ar-SA"/>
    </w:rPr>
  </w:style>
  <w:style w:type="paragraph" w:customStyle="1" w:styleId="Mapadokumentu1">
    <w:name w:val="Mapa dokumentu1"/>
    <w:basedOn w:val="Normalny"/>
    <w:uiPriority w:val="99"/>
    <w:unhideWhenUsed/>
    <w:rsid w:val="00E52CA2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ezodstpwZnak">
    <w:name w:val="Bez odstępów Znak"/>
    <w:aliases w:val="Do pisania Znak"/>
    <w:link w:val="Bezodstpw"/>
    <w:rsid w:val="00E52CA2"/>
    <w:rPr>
      <w:rFonts w:ascii="Calibri" w:eastAsia="Calibri" w:hAnsi="Calibri"/>
      <w:sz w:val="22"/>
      <w:szCs w:val="22"/>
      <w:lang w:val="pl-PL" w:eastAsia="en-US" w:bidi="ar-SA"/>
    </w:rPr>
  </w:style>
  <w:style w:type="paragraph" w:customStyle="1" w:styleId="Default">
    <w:name w:val="Default"/>
    <w:rsid w:val="00E52CA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umerowanie1">
    <w:name w:val="Numerowanie 1"/>
    <w:basedOn w:val="Normalny"/>
    <w:uiPriority w:val="99"/>
    <w:rsid w:val="00E52CA2"/>
    <w:pPr>
      <w:numPr>
        <w:numId w:val="5"/>
      </w:numPr>
      <w:spacing w:line="360" w:lineRule="auto"/>
      <w:contextualSpacing/>
      <w:jc w:val="both"/>
    </w:pPr>
    <w:rPr>
      <w:rFonts w:ascii="Trebuchet MS" w:hAnsi="Trebuchet MS"/>
      <w:b/>
      <w:szCs w:val="22"/>
    </w:rPr>
  </w:style>
  <w:style w:type="paragraph" w:customStyle="1" w:styleId="Numerowanie2">
    <w:name w:val="Numerowanie 2"/>
    <w:basedOn w:val="Numerowanie1"/>
    <w:uiPriority w:val="99"/>
    <w:rsid w:val="00E52CA2"/>
    <w:pPr>
      <w:numPr>
        <w:ilvl w:val="1"/>
        <w:numId w:val="6"/>
      </w:numPr>
      <w:spacing w:before="160" w:after="160"/>
    </w:pPr>
  </w:style>
  <w:style w:type="paragraph" w:customStyle="1" w:styleId="Numerowanie3">
    <w:name w:val="Numerowanie 3"/>
    <w:basedOn w:val="Numerowanie2"/>
    <w:uiPriority w:val="99"/>
    <w:rsid w:val="00E52CA2"/>
    <w:pPr>
      <w:numPr>
        <w:ilvl w:val="2"/>
      </w:numPr>
      <w:spacing w:before="80" w:after="0"/>
    </w:pPr>
    <w:rPr>
      <w:b w:val="0"/>
    </w:rPr>
  </w:style>
  <w:style w:type="paragraph" w:customStyle="1" w:styleId="Numerowanie4">
    <w:name w:val="Numerowanie 4"/>
    <w:basedOn w:val="Numerowanie3"/>
    <w:uiPriority w:val="99"/>
    <w:rsid w:val="00E52CA2"/>
    <w:pPr>
      <w:numPr>
        <w:ilvl w:val="3"/>
      </w:numPr>
    </w:pPr>
  </w:style>
  <w:style w:type="paragraph" w:customStyle="1" w:styleId="tekst">
    <w:name w:val="tekst"/>
    <w:basedOn w:val="Tekstpodstawowy3"/>
    <w:uiPriority w:val="99"/>
    <w:rsid w:val="00E52CA2"/>
    <w:pPr>
      <w:spacing w:after="120" w:line="360" w:lineRule="auto"/>
      <w:jc w:val="both"/>
    </w:pPr>
    <w:rPr>
      <w:rFonts w:ascii="Trebuchet MS" w:hAnsi="Trebuchet MS"/>
      <w:b w:val="0"/>
      <w:sz w:val="16"/>
      <w:szCs w:val="16"/>
      <w:lang w:val="pl-PL"/>
    </w:rPr>
  </w:style>
  <w:style w:type="character" w:customStyle="1" w:styleId="NagwekZnak2Znak1">
    <w:name w:val="Nagłówek Znak2 Znak1"/>
    <w:aliases w:val="Nagłówek Znak1 Znak Znak1,Nagłówek strony Znak Znak Znak1,Nagłówek Znak Znak Znak Znak1,Nagłówek Znak Znak1 Znak Znak"/>
    <w:uiPriority w:val="99"/>
    <w:locked/>
    <w:rsid w:val="00E52CA2"/>
    <w:rPr>
      <w:rFonts w:cs="Times New Roman"/>
      <w:sz w:val="24"/>
      <w:szCs w:val="24"/>
    </w:rPr>
  </w:style>
  <w:style w:type="character" w:customStyle="1" w:styleId="AkapitzlistZnak">
    <w:name w:val="Akapit z listą Znak"/>
    <w:aliases w:val="lubu 1)_wypkt. Znak,Sl_Akapit z listą Znak,maz_wyliczenie Znak,opis dzialania Znak,K-P_odwolanie Znak,A_wyliczenie Znak,Akapit z listą5 Znak,CW_Lista Znak,wypunktowanie Znak,normalny tekst Znak,Akapit z list¹ Znak,Obiekt Znak,L Znak"/>
    <w:link w:val="Akapitzlist"/>
    <w:uiPriority w:val="34"/>
    <w:qFormat/>
    <w:rsid w:val="00E52CA2"/>
    <w:rPr>
      <w:sz w:val="24"/>
      <w:szCs w:val="24"/>
      <w:lang w:val="pl-PL" w:eastAsia="pl-PL" w:bidi="ar-SA"/>
    </w:rPr>
  </w:style>
  <w:style w:type="paragraph" w:customStyle="1" w:styleId="pkt">
    <w:name w:val="pkt"/>
    <w:basedOn w:val="Normalny"/>
    <w:uiPriority w:val="99"/>
    <w:rsid w:val="00E52CA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Bezodstpw1">
    <w:name w:val="Bez odstępów1"/>
    <w:link w:val="NoSpacingChar"/>
    <w:uiPriority w:val="99"/>
    <w:rsid w:val="00E52CA2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E52CA2"/>
    <w:rPr>
      <w:rFonts w:ascii="Calibri" w:hAnsi="Calibri"/>
      <w:sz w:val="22"/>
      <w:szCs w:val="22"/>
      <w:lang w:val="pl-PL" w:eastAsia="en-US" w:bidi="ar-SA"/>
    </w:rPr>
  </w:style>
  <w:style w:type="character" w:customStyle="1" w:styleId="ZnakZnak15">
    <w:name w:val="Znak Znak15"/>
    <w:uiPriority w:val="99"/>
    <w:rsid w:val="00E52CA2"/>
    <w:rPr>
      <w:rFonts w:ascii="Arial Narrow" w:eastAsia="Times New Roman" w:hAnsi="Arial Narrow"/>
      <w:b/>
      <w:sz w:val="28"/>
      <w:szCs w:val="28"/>
    </w:rPr>
  </w:style>
  <w:style w:type="character" w:styleId="Hipercze">
    <w:name w:val="Hyperlink"/>
    <w:uiPriority w:val="99"/>
    <w:rsid w:val="00F16D07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3C7CF8"/>
    <w:rPr>
      <w:lang w:eastAsia="cs-CZ"/>
    </w:rPr>
  </w:style>
  <w:style w:type="paragraph" w:customStyle="1" w:styleId="text1">
    <w:name w:val="text1"/>
    <w:basedOn w:val="Nagwek3"/>
    <w:uiPriority w:val="99"/>
    <w:rsid w:val="00B44F19"/>
    <w:pPr>
      <w:tabs>
        <w:tab w:val="left" w:pos="709"/>
      </w:tabs>
      <w:suppressAutoHyphens/>
      <w:overflowPunct/>
      <w:autoSpaceDE/>
      <w:autoSpaceDN/>
      <w:adjustRightInd/>
      <w:spacing w:before="120" w:after="0"/>
      <w:ind w:left="709"/>
      <w:jc w:val="both"/>
    </w:pPr>
    <w:rPr>
      <w:rFonts w:ascii="Switzerland" w:hAnsi="Switzerland"/>
      <w:b w:val="0"/>
      <w:bCs w:val="0"/>
      <w:kern w:val="1"/>
      <w:sz w:val="24"/>
      <w:szCs w:val="20"/>
      <w:lang w:eastAsia="ar-SA"/>
    </w:rPr>
  </w:style>
  <w:style w:type="paragraph" w:customStyle="1" w:styleId="pomyslniku2">
    <w:name w:val="po myslniku2"/>
    <w:uiPriority w:val="99"/>
    <w:rsid w:val="00B44F19"/>
    <w:pPr>
      <w:suppressAutoHyphens/>
      <w:spacing w:before="180"/>
      <w:ind w:left="1418"/>
      <w:jc w:val="both"/>
    </w:pPr>
    <w:rPr>
      <w:rFonts w:ascii="Switzerland" w:eastAsia="Arial" w:hAnsi="Switzerland"/>
      <w:b/>
      <w:sz w:val="24"/>
      <w:lang w:eastAsia="ar-SA"/>
    </w:rPr>
  </w:style>
  <w:style w:type="paragraph" w:customStyle="1" w:styleId="tekst7">
    <w:name w:val="tekst7"/>
    <w:basedOn w:val="Normalny"/>
    <w:uiPriority w:val="99"/>
    <w:rsid w:val="00B44F19"/>
    <w:pPr>
      <w:numPr>
        <w:numId w:val="2"/>
      </w:numPr>
      <w:suppressAutoHyphens/>
      <w:spacing w:before="60"/>
      <w:ind w:left="1843" w:hanging="284"/>
      <w:jc w:val="both"/>
      <w:outlineLvl w:val="8"/>
    </w:pPr>
    <w:rPr>
      <w:rFonts w:ascii="Switzerland" w:hAnsi="Switzerland"/>
      <w:i/>
      <w:kern w:val="1"/>
      <w:sz w:val="24"/>
      <w:lang w:eastAsia="ar-SA"/>
    </w:rPr>
  </w:style>
  <w:style w:type="paragraph" w:customStyle="1" w:styleId="text3">
    <w:name w:val="text3"/>
    <w:basedOn w:val="Normalny"/>
    <w:uiPriority w:val="99"/>
    <w:rsid w:val="00EA77DF"/>
    <w:pPr>
      <w:keepNext/>
      <w:suppressAutoHyphens/>
      <w:spacing w:before="120"/>
      <w:jc w:val="both"/>
      <w:outlineLvl w:val="2"/>
    </w:pPr>
    <w:rPr>
      <w:rFonts w:ascii="Switzerland" w:hAnsi="Switzerland"/>
      <w:kern w:val="1"/>
      <w:sz w:val="24"/>
      <w:lang w:eastAsia="ar-SA"/>
    </w:rPr>
  </w:style>
  <w:style w:type="paragraph" w:customStyle="1" w:styleId="00normalny">
    <w:name w:val="00normalny"/>
    <w:basedOn w:val="Normalny"/>
    <w:rsid w:val="00EA77DF"/>
    <w:pPr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unhideWhenUsed/>
    <w:rsid w:val="000035D6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1">
    <w:name w:val="Akapit z listą1"/>
    <w:basedOn w:val="Normalny"/>
    <w:uiPriority w:val="99"/>
    <w:rsid w:val="00C057A3"/>
    <w:pPr>
      <w:suppressAutoHyphens/>
      <w:overflowPunct w:val="0"/>
      <w:autoSpaceDE w:val="0"/>
      <w:ind w:left="720"/>
      <w:textAlignment w:val="baseline"/>
    </w:pPr>
    <w:rPr>
      <w:sz w:val="24"/>
      <w:lang w:eastAsia="ar-SA"/>
    </w:rPr>
  </w:style>
  <w:style w:type="character" w:styleId="Uwydatnienie">
    <w:name w:val="Emphasis"/>
    <w:uiPriority w:val="99"/>
    <w:qFormat/>
    <w:rsid w:val="00960AB2"/>
    <w:rPr>
      <w:i/>
      <w:iCs/>
    </w:rPr>
  </w:style>
  <w:style w:type="paragraph" w:customStyle="1" w:styleId="Tekstpodstawowy212">
    <w:name w:val="Tekst podstawowy 212"/>
    <w:basedOn w:val="Normalny"/>
    <w:uiPriority w:val="99"/>
    <w:rsid w:val="003B6C2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Standard">
    <w:name w:val="Standard"/>
    <w:rsid w:val="006248D6"/>
    <w:pPr>
      <w:widowControl w:val="0"/>
      <w:suppressAutoHyphens/>
      <w:autoSpaceDE w:val="0"/>
    </w:pPr>
    <w:rPr>
      <w:rFonts w:eastAsia="Arial"/>
    </w:rPr>
  </w:style>
  <w:style w:type="character" w:customStyle="1" w:styleId="Nagwek2Znak">
    <w:name w:val="Nagłówek 2 Znak"/>
    <w:link w:val="Nagwek2"/>
    <w:uiPriority w:val="99"/>
    <w:rsid w:val="00FB7B7D"/>
    <w:rPr>
      <w:b/>
      <w:sz w:val="24"/>
      <w:lang w:eastAsia="cs-CZ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66BB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rsid w:val="000F2FCF"/>
    <w:pPr>
      <w:suppressAutoHyphens/>
      <w:ind w:firstLine="567"/>
    </w:pPr>
    <w:rPr>
      <w:rFonts w:ascii="Arial" w:hAnsi="Arial"/>
      <w:sz w:val="24"/>
      <w:lang w:eastAsia="ar-SA"/>
    </w:rPr>
  </w:style>
  <w:style w:type="paragraph" w:customStyle="1" w:styleId="Tekstpodstawowy211">
    <w:name w:val="Tekst podstawowy 211"/>
    <w:basedOn w:val="Normalny"/>
    <w:uiPriority w:val="99"/>
    <w:rsid w:val="0079654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customStyle="1" w:styleId="Textbody">
    <w:name w:val="Text body"/>
    <w:basedOn w:val="Normalny"/>
    <w:rsid w:val="00CD489D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4"/>
      <w:lang w:val="en-AU" w:eastAsia="zh-CN"/>
    </w:rPr>
  </w:style>
  <w:style w:type="paragraph" w:customStyle="1" w:styleId="Akapitzlist2">
    <w:name w:val="Akapit z listą2"/>
    <w:basedOn w:val="Normalny"/>
    <w:uiPriority w:val="99"/>
    <w:rsid w:val="00CD489D"/>
    <w:pPr>
      <w:suppressAutoHyphens/>
    </w:pPr>
    <w:rPr>
      <w:rFonts w:ascii="Arial" w:hAnsi="Arial" w:cs="Arial"/>
      <w:kern w:val="1"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A145BA"/>
    <w:rPr>
      <w:rFonts w:ascii="Calibri" w:eastAsia="Calibri" w:hAnsi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rsid w:val="00A145BA"/>
    <w:rPr>
      <w:rFonts w:ascii="Calibri" w:hAnsi="Calibri"/>
      <w:b/>
      <w:bCs/>
      <w:sz w:val="22"/>
      <w:szCs w:val="22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145BA"/>
    <w:rPr>
      <w:sz w:val="16"/>
      <w:szCs w:val="16"/>
    </w:rPr>
  </w:style>
  <w:style w:type="character" w:customStyle="1" w:styleId="PodtytuZnak">
    <w:name w:val="Podtytuł Znak"/>
    <w:basedOn w:val="Domylnaczcionkaakapitu"/>
    <w:link w:val="Podtytu"/>
    <w:uiPriority w:val="99"/>
    <w:rsid w:val="00A145BA"/>
    <w:rPr>
      <w:b/>
      <w:sz w:val="28"/>
    </w:rPr>
  </w:style>
  <w:style w:type="character" w:customStyle="1" w:styleId="TekstpodstawowywcityZnak">
    <w:name w:val="Tekst podstawowy wcięty Znak"/>
    <w:basedOn w:val="Domylnaczcionkaakapitu"/>
    <w:uiPriority w:val="99"/>
    <w:rsid w:val="00A145B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FootnoteTextChar">
    <w:name w:val="Footnote Text Char"/>
    <w:aliases w:val="Tekst przypisu Char"/>
    <w:basedOn w:val="Domylnaczcionkaakapitu"/>
    <w:uiPriority w:val="99"/>
    <w:semiHidden/>
    <w:locked/>
    <w:rsid w:val="00A145BA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FootnoteTextChar1">
    <w:name w:val="Footnote Text Char1"/>
    <w:aliases w:val="Tekst przypisu Char2"/>
    <w:uiPriority w:val="99"/>
    <w:rsid w:val="00A145BA"/>
  </w:style>
  <w:style w:type="character" w:customStyle="1" w:styleId="NoSpacingChar1">
    <w:name w:val="No Spacing Char1"/>
    <w:uiPriority w:val="99"/>
    <w:rsid w:val="00A145BA"/>
    <w:rPr>
      <w:rFonts w:ascii="Calibri" w:hAnsi="Calibri"/>
      <w:sz w:val="22"/>
      <w:lang w:val="pl-PL" w:eastAsia="en-US"/>
    </w:rPr>
  </w:style>
  <w:style w:type="character" w:customStyle="1" w:styleId="ListParagraphChar">
    <w:name w:val="List Paragraph Char"/>
    <w:aliases w:val="lubu 1)_wypkt. Char,Sl_Akapit z listą Char,maz_wyliczenie Char,opis dzialania Char,K-P_odwolanie Char,A_wyliczenie Char,Akapit z listą5 Char"/>
    <w:uiPriority w:val="99"/>
    <w:rsid w:val="00A145BA"/>
    <w:rPr>
      <w:sz w:val="24"/>
      <w:lang w:val="pl-PL" w:eastAsia="pl-PL"/>
    </w:rPr>
  </w:style>
  <w:style w:type="character" w:customStyle="1" w:styleId="NormalnyWebZnak">
    <w:name w:val="Normalny (Web) Znak"/>
    <w:link w:val="NormalnyWeb"/>
    <w:uiPriority w:val="99"/>
    <w:locked/>
    <w:rsid w:val="00A145BA"/>
    <w:rPr>
      <w:sz w:val="24"/>
      <w:szCs w:val="24"/>
    </w:rPr>
  </w:style>
  <w:style w:type="paragraph" w:customStyle="1" w:styleId="NatTab1">
    <w:name w:val="NatTab1"/>
    <w:basedOn w:val="Normalny"/>
    <w:uiPriority w:val="99"/>
    <w:rsid w:val="00A145B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 w:cs="Calibri"/>
      <w:b/>
      <w:bCs/>
      <w:kern w:val="1"/>
      <w:lang w:eastAsia="ar-SA"/>
    </w:rPr>
  </w:style>
  <w:style w:type="character" w:customStyle="1" w:styleId="NatTab1Znak">
    <w:name w:val="NatTab1 Znak"/>
    <w:uiPriority w:val="99"/>
    <w:rsid w:val="00A145BA"/>
    <w:rPr>
      <w:rFonts w:ascii="Calibri" w:hAnsi="Calibri"/>
      <w:b/>
      <w:kern w:val="1"/>
      <w:lang w:eastAsia="ar-SA" w:bidi="ar-SA"/>
    </w:rPr>
  </w:style>
  <w:style w:type="character" w:styleId="Tekstzastpczy">
    <w:name w:val="Placeholder Text"/>
    <w:basedOn w:val="Domylnaczcionkaakapitu"/>
    <w:uiPriority w:val="99"/>
    <w:rsid w:val="00A145BA"/>
    <w:rPr>
      <w:rFonts w:ascii="Times New Roman" w:hAnsi="Times New Roman" w:cs="Times New Roman"/>
      <w:color w:val="808080"/>
    </w:rPr>
  </w:style>
  <w:style w:type="paragraph" w:customStyle="1" w:styleId="Nagwek21">
    <w:name w:val="Nagłówek 21"/>
    <w:basedOn w:val="Normalny"/>
    <w:next w:val="Normalny"/>
    <w:uiPriority w:val="99"/>
    <w:rsid w:val="00A145BA"/>
    <w:pPr>
      <w:keepNext/>
      <w:suppressAutoHyphens/>
      <w:autoSpaceDN w:val="0"/>
      <w:spacing w:before="200" w:after="120"/>
      <w:textAlignment w:val="baseline"/>
      <w:outlineLvl w:val="1"/>
    </w:pPr>
    <w:rPr>
      <w:rFonts w:ascii="Liberation Sans" w:eastAsia="Microsoft YaHei" w:hAnsi="Liberation Sans" w:cs="Liberation Sans"/>
      <w:b/>
      <w:bCs/>
      <w:kern w:val="3"/>
      <w:sz w:val="28"/>
      <w:szCs w:val="28"/>
      <w:lang w:eastAsia="zh-CN"/>
    </w:rPr>
  </w:style>
  <w:style w:type="character" w:customStyle="1" w:styleId="lrzxr">
    <w:name w:val="lrzxr"/>
    <w:uiPriority w:val="99"/>
    <w:rsid w:val="00A145BA"/>
    <w:rPr>
      <w:rFonts w:ascii="Times New Roman" w:hAnsi="Times New Roman"/>
    </w:rPr>
  </w:style>
  <w:style w:type="character" w:customStyle="1" w:styleId="NormalWebChar">
    <w:name w:val="Normal (Web) Char"/>
    <w:uiPriority w:val="99"/>
    <w:rsid w:val="00A145BA"/>
    <w:rPr>
      <w:sz w:val="24"/>
    </w:rPr>
  </w:style>
  <w:style w:type="paragraph" w:styleId="Mapadokumentu">
    <w:name w:val="Document Map"/>
    <w:basedOn w:val="Normalny"/>
    <w:link w:val="MapadokumentuZnak"/>
    <w:uiPriority w:val="99"/>
    <w:rsid w:val="00A145BA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145BA"/>
    <w:rPr>
      <w:sz w:val="2"/>
      <w:shd w:val="clear" w:color="auto" w:fill="000080"/>
      <w:lang w:eastAsia="cs-CZ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alb">
    <w:name w:val="a_lb"/>
    <w:rsid w:val="00A145BA"/>
  </w:style>
  <w:style w:type="character" w:customStyle="1" w:styleId="Nierozpoznanawzmianka4">
    <w:name w:val="Nierozpoznana wzmianka4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A145BA"/>
    <w:rPr>
      <w:rFonts w:cs="Times New Roman"/>
      <w:color w:val="800080"/>
      <w:u w:val="single"/>
    </w:rPr>
  </w:style>
  <w:style w:type="character" w:customStyle="1" w:styleId="TekstpodstawowywcityZnak1">
    <w:name w:val="Tekst podstawowy wcięty Znak1"/>
    <w:uiPriority w:val="99"/>
    <w:locked/>
    <w:rsid w:val="00A145BA"/>
    <w:rPr>
      <w:rFonts w:ascii="Times New Roman" w:hAnsi="Times New Roman"/>
      <w:sz w:val="20"/>
      <w:lang w:eastAsia="cs-CZ"/>
    </w:rPr>
  </w:style>
  <w:style w:type="paragraph" w:styleId="Lista3">
    <w:name w:val="List 3"/>
    <w:basedOn w:val="Normalny"/>
    <w:uiPriority w:val="99"/>
    <w:rsid w:val="00A145BA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A145BA"/>
    <w:pPr>
      <w:overflowPunct/>
      <w:autoSpaceDE/>
      <w:autoSpaceDN/>
      <w:adjustRightInd/>
      <w:spacing w:after="200" w:line="276" w:lineRule="auto"/>
      <w:ind w:left="360" w:firstLine="360"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A145BA"/>
    <w:rPr>
      <w:sz w:val="24"/>
      <w:lang w:eastAsia="cs-CZ"/>
    </w:rPr>
  </w:style>
  <w:style w:type="character" w:customStyle="1" w:styleId="Tekstpodstawowyzwciciem2Znak">
    <w:name w:val="Tekst podstawowy z wcięciem 2 Znak"/>
    <w:basedOn w:val="TekstpodstawowywcityZnak2"/>
    <w:link w:val="Tekstpodstawowyzwciciem2"/>
    <w:uiPriority w:val="99"/>
    <w:rsid w:val="00A145BA"/>
    <w:rPr>
      <w:rFonts w:ascii="Calibri" w:hAnsi="Calibri"/>
      <w:sz w:val="22"/>
      <w:szCs w:val="22"/>
      <w:lang w:eastAsia="en-US"/>
    </w:rPr>
  </w:style>
  <w:style w:type="character" w:customStyle="1" w:styleId="NormalBoldChar">
    <w:name w:val="NormalBold Char"/>
    <w:link w:val="NormalBold"/>
    <w:uiPriority w:val="99"/>
    <w:locked/>
    <w:rsid w:val="00A145BA"/>
    <w:rPr>
      <w:b/>
      <w:lang w:eastAsia="en-GB"/>
    </w:rPr>
  </w:style>
  <w:style w:type="paragraph" w:customStyle="1" w:styleId="NormalBold">
    <w:name w:val="NormalBold"/>
    <w:basedOn w:val="Normalny"/>
    <w:link w:val="NormalBoldChar"/>
    <w:uiPriority w:val="99"/>
    <w:rsid w:val="00A145BA"/>
    <w:pPr>
      <w:widowControl w:val="0"/>
    </w:pPr>
    <w:rPr>
      <w:b/>
      <w:lang w:eastAsia="en-GB"/>
    </w:rPr>
  </w:style>
  <w:style w:type="paragraph" w:customStyle="1" w:styleId="Text10">
    <w:name w:val="Text 1"/>
    <w:basedOn w:val="Normalny"/>
    <w:uiPriority w:val="99"/>
    <w:rsid w:val="00A145BA"/>
    <w:pPr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NormalLeft">
    <w:name w:val="Normal Left"/>
    <w:basedOn w:val="Normalny"/>
    <w:uiPriority w:val="99"/>
    <w:rsid w:val="00A145BA"/>
    <w:pPr>
      <w:spacing w:before="120" w:after="120"/>
    </w:pPr>
    <w:rPr>
      <w:sz w:val="24"/>
      <w:szCs w:val="22"/>
      <w:lang w:eastAsia="en-GB"/>
    </w:rPr>
  </w:style>
  <w:style w:type="paragraph" w:customStyle="1" w:styleId="Tiret0">
    <w:name w:val="Tiret 0"/>
    <w:basedOn w:val="Normalny"/>
    <w:uiPriority w:val="99"/>
    <w:rsid w:val="00A145BA"/>
    <w:pPr>
      <w:numPr>
        <w:numId w:val="20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Tiret1">
    <w:name w:val="Tiret 1"/>
    <w:basedOn w:val="Normalny"/>
    <w:uiPriority w:val="99"/>
    <w:rsid w:val="00A145BA"/>
    <w:pPr>
      <w:numPr>
        <w:numId w:val="21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2">
    <w:name w:val="NumPar 2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4">
    <w:name w:val="NumPar 4"/>
    <w:basedOn w:val="Normalny"/>
    <w:next w:val="Text10"/>
    <w:uiPriority w:val="99"/>
    <w:rsid w:val="00A145BA"/>
    <w:pPr>
      <w:numPr>
        <w:ilvl w:val="3"/>
        <w:numId w:val="22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A145BA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A145BA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A145BA"/>
    <w:pPr>
      <w:spacing w:before="120" w:after="120"/>
      <w:jc w:val="center"/>
    </w:pPr>
    <w:rPr>
      <w:b/>
      <w:sz w:val="24"/>
      <w:szCs w:val="22"/>
      <w:u w:val="single"/>
      <w:lang w:eastAsia="en-GB"/>
    </w:rPr>
  </w:style>
  <w:style w:type="character" w:customStyle="1" w:styleId="DeltaViewInsertion">
    <w:name w:val="DeltaView Insertion"/>
    <w:uiPriority w:val="99"/>
    <w:rsid w:val="00A145BA"/>
    <w:rPr>
      <w:b/>
      <w:i/>
      <w:spacing w:val="0"/>
    </w:rPr>
  </w:style>
  <w:style w:type="paragraph" w:customStyle="1" w:styleId="text-justify">
    <w:name w:val="text-justify"/>
    <w:basedOn w:val="Normalny"/>
    <w:rsid w:val="00A145BA"/>
    <w:pPr>
      <w:spacing w:before="100" w:beforeAutospacing="1" w:after="100" w:afterAutospacing="1"/>
    </w:pPr>
    <w:rPr>
      <w:sz w:val="24"/>
      <w:szCs w:val="24"/>
    </w:rPr>
  </w:style>
  <w:style w:type="character" w:customStyle="1" w:styleId="Nierozpoznanawzmianka6">
    <w:name w:val="Nierozpoznana wzmianka6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paragraph" w:customStyle="1" w:styleId="Akapitzlist3">
    <w:name w:val="Akapit z listą3"/>
    <w:basedOn w:val="Normalny"/>
    <w:uiPriority w:val="99"/>
    <w:rsid w:val="00A145BA"/>
    <w:pPr>
      <w:ind w:left="708"/>
    </w:pPr>
    <w:rPr>
      <w:rFonts w:ascii="Calibri" w:hAnsi="Calibri"/>
      <w:sz w:val="24"/>
    </w:rPr>
  </w:style>
  <w:style w:type="character" w:customStyle="1" w:styleId="ZnakZnak1">
    <w:name w:val="Znak Znak1"/>
    <w:basedOn w:val="Domylnaczcionkaakapitu"/>
    <w:uiPriority w:val="99"/>
    <w:rsid w:val="00A145BA"/>
    <w:rPr>
      <w:rFonts w:cs="Times New Roman"/>
    </w:rPr>
  </w:style>
  <w:style w:type="paragraph" w:customStyle="1" w:styleId="Styl1">
    <w:name w:val="Styl1"/>
    <w:basedOn w:val="Normalny"/>
    <w:uiPriority w:val="99"/>
    <w:rsid w:val="00A145BA"/>
    <w:pPr>
      <w:tabs>
        <w:tab w:val="left" w:pos="1800"/>
      </w:tabs>
      <w:suppressAutoHyphens/>
      <w:spacing w:line="360" w:lineRule="auto"/>
      <w:jc w:val="both"/>
    </w:pPr>
    <w:rPr>
      <w:rFonts w:ascii="Arial" w:hAnsi="Arial" w:cs="Arial"/>
      <w:kern w:val="2"/>
      <w:lang w:eastAsia="zh-CN"/>
    </w:rPr>
  </w:style>
  <w:style w:type="paragraph" w:customStyle="1" w:styleId="StandardowyP">
    <w:name w:val="Standardowy P"/>
    <w:basedOn w:val="Normalny"/>
    <w:uiPriority w:val="99"/>
    <w:rsid w:val="00A145BA"/>
    <w:pPr>
      <w:spacing w:before="240" w:after="60" w:line="360" w:lineRule="auto"/>
      <w:ind w:left="431" w:hanging="431"/>
    </w:pPr>
    <w:rPr>
      <w:rFonts w:ascii="Arial" w:hAnsi="Arial"/>
      <w:b/>
      <w:sz w:val="24"/>
    </w:rPr>
  </w:style>
  <w:style w:type="character" w:customStyle="1" w:styleId="bold2">
    <w:name w:val="bold2"/>
    <w:uiPriority w:val="99"/>
    <w:rsid w:val="00A145BA"/>
    <w:rPr>
      <w:rFonts w:ascii="Verdana" w:hAnsi="Verdana"/>
      <w:b/>
      <w:color w:val="DDDDDD"/>
      <w:sz w:val="20"/>
      <w:u w:val="none"/>
      <w:effect w:val="none"/>
    </w:rPr>
  </w:style>
  <w:style w:type="paragraph" w:styleId="Nagwekspisutreci">
    <w:name w:val="TOC Heading"/>
    <w:basedOn w:val="Nagwek1"/>
    <w:next w:val="Normalny"/>
    <w:uiPriority w:val="99"/>
    <w:qFormat/>
    <w:rsid w:val="00A145BA"/>
    <w:pPr>
      <w:keepLines/>
      <w:spacing w:before="480" w:line="276" w:lineRule="auto"/>
      <w:jc w:val="both"/>
      <w:outlineLvl w:val="9"/>
    </w:pPr>
    <w:rPr>
      <w:rFonts w:ascii="Cambria" w:hAnsi="Cambria"/>
      <w:bCs/>
      <w:i w:val="0"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A145BA"/>
    <w:pPr>
      <w:spacing w:before="240" w:after="60"/>
      <w:ind w:hanging="431"/>
    </w:pPr>
    <w:rPr>
      <w:sz w:val="24"/>
    </w:rPr>
  </w:style>
  <w:style w:type="paragraph" w:styleId="Spistreci2">
    <w:name w:val="toc 2"/>
    <w:basedOn w:val="Normalny"/>
    <w:next w:val="Normalny"/>
    <w:autoRedefine/>
    <w:uiPriority w:val="99"/>
    <w:rsid w:val="00A145BA"/>
    <w:pPr>
      <w:spacing w:before="240" w:after="60"/>
      <w:ind w:left="240" w:hanging="431"/>
    </w:pPr>
    <w:rPr>
      <w:sz w:val="24"/>
    </w:rPr>
  </w:style>
  <w:style w:type="paragraph" w:customStyle="1" w:styleId="Style14">
    <w:name w:val="Style14"/>
    <w:basedOn w:val="Normalny"/>
    <w:uiPriority w:val="99"/>
    <w:rsid w:val="00A145BA"/>
    <w:pPr>
      <w:widowControl w:val="0"/>
      <w:autoSpaceDE w:val="0"/>
      <w:autoSpaceDN w:val="0"/>
      <w:adjustRightInd w:val="0"/>
      <w:spacing w:line="413" w:lineRule="exact"/>
      <w:ind w:hanging="355"/>
    </w:pPr>
    <w:rPr>
      <w:sz w:val="24"/>
      <w:szCs w:val="24"/>
    </w:rPr>
  </w:style>
  <w:style w:type="character" w:customStyle="1" w:styleId="gruby1">
    <w:name w:val="gruby1"/>
    <w:uiPriority w:val="99"/>
    <w:rsid w:val="00A145BA"/>
    <w:rPr>
      <w:b/>
      <w:color w:val="FF7200"/>
    </w:rPr>
  </w:style>
  <w:style w:type="character" w:customStyle="1" w:styleId="eltit1">
    <w:name w:val="eltit1"/>
    <w:uiPriority w:val="99"/>
    <w:rsid w:val="00A145BA"/>
    <w:rPr>
      <w:rFonts w:ascii="Verdana" w:hAnsi="Verdana"/>
      <w:color w:val="333366"/>
      <w:sz w:val="20"/>
    </w:rPr>
  </w:style>
  <w:style w:type="character" w:customStyle="1" w:styleId="WW8Num6z5">
    <w:name w:val="WW8Num6z5"/>
    <w:uiPriority w:val="99"/>
    <w:rsid w:val="00A145BA"/>
    <w:rPr>
      <w:rFonts w:ascii="Symbol" w:hAnsi="Symbol"/>
    </w:rPr>
  </w:style>
  <w:style w:type="character" w:customStyle="1" w:styleId="WW8Num8z5">
    <w:name w:val="WW8Num8z5"/>
    <w:uiPriority w:val="99"/>
    <w:rsid w:val="00A145BA"/>
    <w:rPr>
      <w:rFonts w:ascii="Symbol" w:hAnsi="Symbol"/>
    </w:rPr>
  </w:style>
  <w:style w:type="character" w:customStyle="1" w:styleId="WW8Num9z0">
    <w:name w:val="WW8Num9z0"/>
    <w:uiPriority w:val="99"/>
    <w:rsid w:val="00A145BA"/>
    <w:rPr>
      <w:rFonts w:ascii="Symbol" w:hAnsi="Symbol"/>
    </w:rPr>
  </w:style>
  <w:style w:type="character" w:customStyle="1" w:styleId="WW8Num9z1">
    <w:name w:val="WW8Num9z1"/>
    <w:uiPriority w:val="99"/>
    <w:rsid w:val="00A145BA"/>
    <w:rPr>
      <w:rFonts w:ascii="Courier New" w:hAnsi="Courier New"/>
    </w:rPr>
  </w:style>
  <w:style w:type="character" w:customStyle="1" w:styleId="WW8Num9z2">
    <w:name w:val="WW8Num9z2"/>
    <w:uiPriority w:val="99"/>
    <w:rsid w:val="00A145BA"/>
    <w:rPr>
      <w:rFonts w:ascii="Wingdings" w:hAnsi="Wingdings"/>
    </w:rPr>
  </w:style>
  <w:style w:type="character" w:customStyle="1" w:styleId="WW8Num10z0">
    <w:name w:val="WW8Num10z0"/>
    <w:uiPriority w:val="99"/>
    <w:rsid w:val="00A145BA"/>
    <w:rPr>
      <w:rFonts w:ascii="Symbol" w:hAnsi="Symbol"/>
    </w:rPr>
  </w:style>
  <w:style w:type="character" w:customStyle="1" w:styleId="WW8Num10z1">
    <w:name w:val="WW8Num10z1"/>
    <w:uiPriority w:val="99"/>
    <w:rsid w:val="00A145BA"/>
    <w:rPr>
      <w:rFonts w:ascii="Wingdings" w:hAnsi="Wingdings"/>
    </w:rPr>
  </w:style>
  <w:style w:type="character" w:customStyle="1" w:styleId="WW8Num10z2">
    <w:name w:val="WW8Num10z2"/>
    <w:uiPriority w:val="99"/>
    <w:rsid w:val="00A145BA"/>
    <w:rPr>
      <w:rFonts w:ascii="Wingdings" w:hAnsi="Wingdings"/>
    </w:rPr>
  </w:style>
  <w:style w:type="character" w:customStyle="1" w:styleId="WW8Num11z0">
    <w:name w:val="WW8Num11z0"/>
    <w:uiPriority w:val="99"/>
    <w:rsid w:val="00A145BA"/>
    <w:rPr>
      <w:b/>
    </w:rPr>
  </w:style>
  <w:style w:type="character" w:customStyle="1" w:styleId="WW8Num11z1">
    <w:name w:val="WW8Num11z1"/>
    <w:uiPriority w:val="99"/>
    <w:rsid w:val="00A145BA"/>
    <w:rPr>
      <w:rFonts w:ascii="Courier New" w:hAnsi="Courier New"/>
    </w:rPr>
  </w:style>
  <w:style w:type="character" w:customStyle="1" w:styleId="WW8Num11z2">
    <w:name w:val="WW8Num11z2"/>
    <w:uiPriority w:val="99"/>
    <w:rsid w:val="00A145BA"/>
    <w:rPr>
      <w:rFonts w:ascii="Wingdings" w:hAnsi="Wingdings"/>
    </w:rPr>
  </w:style>
  <w:style w:type="character" w:customStyle="1" w:styleId="WW8Num11z3">
    <w:name w:val="WW8Num11z3"/>
    <w:uiPriority w:val="99"/>
    <w:rsid w:val="00A145BA"/>
    <w:rPr>
      <w:rFonts w:ascii="Symbol" w:hAnsi="Symbol"/>
    </w:rPr>
  </w:style>
  <w:style w:type="character" w:customStyle="1" w:styleId="WW8Num12z0">
    <w:name w:val="WW8Num12z0"/>
    <w:uiPriority w:val="99"/>
    <w:rsid w:val="00A145BA"/>
    <w:rPr>
      <w:rFonts w:ascii="Symbol" w:hAnsi="Symbol"/>
    </w:rPr>
  </w:style>
  <w:style w:type="character" w:customStyle="1" w:styleId="WW8Num12z1">
    <w:name w:val="WW8Num12z1"/>
    <w:uiPriority w:val="99"/>
    <w:rsid w:val="00A145BA"/>
    <w:rPr>
      <w:rFonts w:ascii="Courier New" w:hAnsi="Courier New"/>
    </w:rPr>
  </w:style>
  <w:style w:type="character" w:customStyle="1" w:styleId="WW8Num12z2">
    <w:name w:val="WW8Num12z2"/>
    <w:uiPriority w:val="99"/>
    <w:rsid w:val="00A145BA"/>
    <w:rPr>
      <w:rFonts w:ascii="Wingdings" w:hAnsi="Wingdings"/>
    </w:rPr>
  </w:style>
  <w:style w:type="character" w:customStyle="1" w:styleId="Domylnaczcionkaakapitu5">
    <w:name w:val="Domyślna czcionka akapitu5"/>
    <w:uiPriority w:val="99"/>
    <w:rsid w:val="00A145BA"/>
  </w:style>
  <w:style w:type="character" w:customStyle="1" w:styleId="WW8Num7z0">
    <w:name w:val="WW8Num7z0"/>
    <w:uiPriority w:val="99"/>
    <w:rsid w:val="00A145BA"/>
    <w:rPr>
      <w:rFonts w:ascii="Symbol" w:hAnsi="Symbol"/>
    </w:rPr>
  </w:style>
  <w:style w:type="character" w:customStyle="1" w:styleId="WW8Num7z1">
    <w:name w:val="WW8Num7z1"/>
    <w:uiPriority w:val="99"/>
    <w:rsid w:val="00A145BA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A145BA"/>
  </w:style>
  <w:style w:type="character" w:customStyle="1" w:styleId="WW-Absatz-Standardschriftart">
    <w:name w:val="WW-Absatz-Standardschriftart"/>
    <w:uiPriority w:val="99"/>
    <w:rsid w:val="00A145BA"/>
  </w:style>
  <w:style w:type="character" w:customStyle="1" w:styleId="WW8Num9z5">
    <w:name w:val="WW8Num9z5"/>
    <w:uiPriority w:val="99"/>
    <w:rsid w:val="00A145BA"/>
    <w:rPr>
      <w:rFonts w:ascii="Symbol" w:hAnsi="Symbol"/>
    </w:rPr>
  </w:style>
  <w:style w:type="character" w:customStyle="1" w:styleId="Domylnaczcionkaakapitu4">
    <w:name w:val="Domyślna czcionka akapitu4"/>
    <w:uiPriority w:val="99"/>
    <w:rsid w:val="00A145BA"/>
  </w:style>
  <w:style w:type="character" w:customStyle="1" w:styleId="WW-Absatz-Standardschriftart1">
    <w:name w:val="WW-Absatz-Standardschriftart1"/>
    <w:uiPriority w:val="99"/>
    <w:rsid w:val="00A145BA"/>
  </w:style>
  <w:style w:type="character" w:customStyle="1" w:styleId="WW-Absatz-Standardschriftart11">
    <w:name w:val="WW-Absatz-Standardschriftart11"/>
    <w:uiPriority w:val="99"/>
    <w:rsid w:val="00A145BA"/>
  </w:style>
  <w:style w:type="character" w:customStyle="1" w:styleId="Domylnaczcionkaakapitu3">
    <w:name w:val="Domyślna czcionka akapitu3"/>
    <w:uiPriority w:val="99"/>
    <w:rsid w:val="00A145BA"/>
  </w:style>
  <w:style w:type="character" w:customStyle="1" w:styleId="Domylnaczcionkaakapitu2">
    <w:name w:val="Domyślna czcionka akapitu2"/>
    <w:uiPriority w:val="99"/>
    <w:rsid w:val="00A145BA"/>
  </w:style>
  <w:style w:type="character" w:customStyle="1" w:styleId="WW8Num2z1">
    <w:name w:val="WW8Num2z1"/>
    <w:uiPriority w:val="99"/>
    <w:rsid w:val="00A145BA"/>
    <w:rPr>
      <w:rFonts w:ascii="Wingdings" w:hAnsi="Wingdings"/>
    </w:rPr>
  </w:style>
  <w:style w:type="character" w:customStyle="1" w:styleId="WW8Num3z1">
    <w:name w:val="WW8Num3z1"/>
    <w:uiPriority w:val="99"/>
    <w:rsid w:val="00A145BA"/>
    <w:rPr>
      <w:rFonts w:ascii="Wingdings" w:hAnsi="Wingdings"/>
    </w:rPr>
  </w:style>
  <w:style w:type="character" w:customStyle="1" w:styleId="WW8Num6z2">
    <w:name w:val="WW8Num6z2"/>
    <w:uiPriority w:val="99"/>
    <w:rsid w:val="00A145BA"/>
    <w:rPr>
      <w:rFonts w:ascii="Wingdings" w:hAnsi="Wingdings"/>
    </w:rPr>
  </w:style>
  <w:style w:type="character" w:customStyle="1" w:styleId="WW8Num13z1">
    <w:name w:val="WW8Num13z1"/>
    <w:uiPriority w:val="99"/>
    <w:rsid w:val="00A145BA"/>
    <w:rPr>
      <w:rFonts w:ascii="Wingdings" w:hAnsi="Wingdings"/>
    </w:rPr>
  </w:style>
  <w:style w:type="character" w:customStyle="1" w:styleId="WW8Num14z0">
    <w:name w:val="WW8Num14z0"/>
    <w:uiPriority w:val="99"/>
    <w:rsid w:val="00A145BA"/>
    <w:rPr>
      <w:rFonts w:ascii="Wingdings" w:hAnsi="Wingdings"/>
    </w:rPr>
  </w:style>
  <w:style w:type="character" w:customStyle="1" w:styleId="WW8Num14z1">
    <w:name w:val="WW8Num14z1"/>
    <w:uiPriority w:val="99"/>
    <w:rsid w:val="00A145BA"/>
    <w:rPr>
      <w:rFonts w:ascii="Courier New" w:hAnsi="Courier New"/>
    </w:rPr>
  </w:style>
  <w:style w:type="character" w:customStyle="1" w:styleId="WW8Num14z3">
    <w:name w:val="WW8Num14z3"/>
    <w:uiPriority w:val="99"/>
    <w:rsid w:val="00A145BA"/>
    <w:rPr>
      <w:rFonts w:ascii="Symbol" w:hAnsi="Symbol"/>
    </w:rPr>
  </w:style>
  <w:style w:type="character" w:customStyle="1" w:styleId="WW8Num15z0">
    <w:name w:val="WW8Num15z0"/>
    <w:uiPriority w:val="99"/>
    <w:rsid w:val="00A145BA"/>
    <w:rPr>
      <w:rFonts w:ascii="Wingdings" w:hAnsi="Wingdings"/>
    </w:rPr>
  </w:style>
  <w:style w:type="character" w:customStyle="1" w:styleId="WW8Num15z1">
    <w:name w:val="WW8Num15z1"/>
    <w:uiPriority w:val="99"/>
    <w:rsid w:val="00A145BA"/>
    <w:rPr>
      <w:rFonts w:ascii="Courier New" w:hAnsi="Courier New"/>
    </w:rPr>
  </w:style>
  <w:style w:type="character" w:customStyle="1" w:styleId="WW8Num15z3">
    <w:name w:val="WW8Num15z3"/>
    <w:uiPriority w:val="99"/>
    <w:rsid w:val="00A145BA"/>
    <w:rPr>
      <w:rFonts w:ascii="Symbol" w:hAnsi="Symbol"/>
    </w:rPr>
  </w:style>
  <w:style w:type="character" w:customStyle="1" w:styleId="WW8Num26z2">
    <w:name w:val="WW8Num26z2"/>
    <w:uiPriority w:val="99"/>
    <w:rsid w:val="00A145BA"/>
    <w:rPr>
      <w:rFonts w:ascii="Wingdings" w:hAnsi="Wingdings"/>
    </w:rPr>
  </w:style>
  <w:style w:type="character" w:customStyle="1" w:styleId="WW8Num27z1">
    <w:name w:val="WW8Num27z1"/>
    <w:uiPriority w:val="99"/>
    <w:rsid w:val="00A145BA"/>
    <w:rPr>
      <w:rFonts w:ascii="Times New Roman" w:hAnsi="Times New Roman"/>
    </w:rPr>
  </w:style>
  <w:style w:type="character" w:customStyle="1" w:styleId="WW8Num28z1">
    <w:name w:val="WW8Num28z1"/>
    <w:uiPriority w:val="99"/>
    <w:rsid w:val="00A145BA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A145BA"/>
  </w:style>
  <w:style w:type="character" w:customStyle="1" w:styleId="Symbolewypunktowania">
    <w:name w:val="Symbole wypunktowania"/>
    <w:uiPriority w:val="99"/>
    <w:rsid w:val="00A145BA"/>
    <w:rPr>
      <w:rFonts w:ascii="OpenSymbol" w:hAnsi="OpenSymbol"/>
    </w:rPr>
  </w:style>
  <w:style w:type="character" w:customStyle="1" w:styleId="Znakinumeracji">
    <w:name w:val="Znaki numeracji"/>
    <w:uiPriority w:val="99"/>
    <w:rsid w:val="00A145BA"/>
  </w:style>
  <w:style w:type="character" w:customStyle="1" w:styleId="WW8Num16z0">
    <w:name w:val="WW8Num16z0"/>
    <w:uiPriority w:val="99"/>
    <w:rsid w:val="00A145BA"/>
    <w:rPr>
      <w:rFonts w:ascii="Symbol" w:hAnsi="Symbol"/>
    </w:rPr>
  </w:style>
  <w:style w:type="character" w:customStyle="1" w:styleId="WW8Num16z1">
    <w:name w:val="WW8Num16z1"/>
    <w:uiPriority w:val="99"/>
    <w:rsid w:val="00A145BA"/>
    <w:rPr>
      <w:rFonts w:ascii="Courier New" w:hAnsi="Courier New"/>
    </w:rPr>
  </w:style>
  <w:style w:type="character" w:customStyle="1" w:styleId="WW8Num16z2">
    <w:name w:val="WW8Num16z2"/>
    <w:uiPriority w:val="99"/>
    <w:rsid w:val="00A145BA"/>
    <w:rPr>
      <w:rFonts w:ascii="Wingdings" w:hAnsi="Wingdings"/>
    </w:rPr>
  </w:style>
  <w:style w:type="character" w:customStyle="1" w:styleId="WW8Num13z0">
    <w:name w:val="WW8Num13z0"/>
    <w:uiPriority w:val="99"/>
    <w:rsid w:val="00A145BA"/>
    <w:rPr>
      <w:rFonts w:ascii="Symbol" w:hAnsi="Symbol"/>
    </w:rPr>
  </w:style>
  <w:style w:type="character" w:customStyle="1" w:styleId="WW8Num13z2">
    <w:name w:val="WW8Num13z2"/>
    <w:uiPriority w:val="99"/>
    <w:rsid w:val="00A145BA"/>
    <w:rPr>
      <w:rFonts w:ascii="Wingdings" w:hAnsi="Wingdings"/>
    </w:rPr>
  </w:style>
  <w:style w:type="paragraph" w:customStyle="1" w:styleId="Nagwek50">
    <w:name w:val="Nagłówek5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rsid w:val="00A145BA"/>
    <w:pPr>
      <w:suppressAutoHyphens/>
    </w:pPr>
    <w:rPr>
      <w:rFonts w:cs="Mangal"/>
      <w:sz w:val="24"/>
      <w:szCs w:val="24"/>
      <w:lang w:eastAsia="ar-SA"/>
    </w:rPr>
  </w:style>
  <w:style w:type="paragraph" w:customStyle="1" w:styleId="Podpis5">
    <w:name w:val="Podpis5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A145B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A145BA"/>
    <w:pPr>
      <w:suppressAutoHyphens/>
    </w:pPr>
    <w:rPr>
      <w:rFonts w:ascii="Courier New" w:hAnsi="Courier New" w:cs="Courier New"/>
      <w:lang w:eastAsia="ar-SA"/>
    </w:rPr>
  </w:style>
  <w:style w:type="paragraph" w:customStyle="1" w:styleId="Zawartoramki">
    <w:name w:val="Zawartość ramki"/>
    <w:basedOn w:val="Tekstpodstawowy"/>
    <w:uiPriority w:val="99"/>
    <w:rsid w:val="00A145BA"/>
    <w:pPr>
      <w:suppressAutoHyphens/>
    </w:pPr>
    <w:rPr>
      <w:sz w:val="24"/>
      <w:szCs w:val="24"/>
      <w:lang w:eastAsia="ar-SA"/>
    </w:rPr>
  </w:style>
  <w:style w:type="character" w:customStyle="1" w:styleId="ZnakZnak2">
    <w:name w:val="Znak Znak2"/>
    <w:uiPriority w:val="99"/>
    <w:rsid w:val="00A145BA"/>
    <w:rPr>
      <w:lang w:eastAsia="ar-SA" w:bidi="ar-SA"/>
    </w:rPr>
  </w:style>
  <w:style w:type="character" w:customStyle="1" w:styleId="ZnakZnak11">
    <w:name w:val="Znak Znak11"/>
    <w:uiPriority w:val="99"/>
    <w:rsid w:val="00A145BA"/>
    <w:rPr>
      <w:lang w:eastAsia="ar-SA" w:bidi="ar-SA"/>
    </w:rPr>
  </w:style>
  <w:style w:type="character" w:customStyle="1" w:styleId="ZnakZnak3">
    <w:name w:val="Znak Znak3"/>
    <w:uiPriority w:val="99"/>
    <w:rsid w:val="00A145BA"/>
    <w:rPr>
      <w:b/>
      <w:lang w:eastAsia="ar-SA" w:bidi="ar-SA"/>
    </w:rPr>
  </w:style>
  <w:style w:type="paragraph" w:styleId="Poprawka">
    <w:name w:val="Revision"/>
    <w:hidden/>
    <w:uiPriority w:val="99"/>
    <w:semiHidden/>
    <w:rsid w:val="00A145BA"/>
    <w:rPr>
      <w:lang w:eastAsia="cs-CZ"/>
    </w:rPr>
  </w:style>
  <w:style w:type="character" w:customStyle="1" w:styleId="ng-binding">
    <w:name w:val="ng-binding"/>
    <w:basedOn w:val="Domylnaczcionkaakapitu"/>
    <w:rsid w:val="00A145BA"/>
    <w:rPr>
      <w:rFonts w:cs="Times New Roman"/>
    </w:rPr>
  </w:style>
  <w:style w:type="paragraph" w:customStyle="1" w:styleId="msolistparagraph0">
    <w:name w:val="msolistparagraph"/>
    <w:basedOn w:val="Normalny"/>
    <w:uiPriority w:val="99"/>
    <w:rsid w:val="00A145BA"/>
    <w:pPr>
      <w:ind w:left="72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WW8Num1">
    <w:name w:val="WW8Num1"/>
    <w:rsid w:val="00A145BA"/>
    <w:pPr>
      <w:numPr>
        <w:numId w:val="23"/>
      </w:numPr>
    </w:pPr>
  </w:style>
  <w:style w:type="paragraph" w:customStyle="1" w:styleId="western">
    <w:name w:val="western"/>
    <w:basedOn w:val="Normalny"/>
    <w:uiPriority w:val="99"/>
    <w:rsid w:val="001C0DC2"/>
    <w:pPr>
      <w:spacing w:before="100" w:after="100"/>
    </w:pPr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27D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336597"/>
  </w:style>
  <w:style w:type="character" w:customStyle="1" w:styleId="fn-ref">
    <w:name w:val="fn-ref"/>
    <w:basedOn w:val="Domylnaczcionkaakapitu"/>
    <w:rsid w:val="00336597"/>
  </w:style>
  <w:style w:type="paragraph" w:customStyle="1" w:styleId="Tekstpodstawowy22">
    <w:name w:val="Tekst podstawowy 22"/>
    <w:basedOn w:val="Normalny"/>
    <w:rsid w:val="00151978"/>
    <w:pPr>
      <w:suppressAutoHyphens/>
      <w:overflowPunct w:val="0"/>
      <w:autoSpaceDE w:val="0"/>
      <w:spacing w:before="100"/>
      <w:jc w:val="both"/>
    </w:pPr>
    <w:rPr>
      <w:b/>
      <w:color w:val="000000"/>
      <w:kern w:val="2"/>
      <w:sz w:val="24"/>
      <w:lang w:eastAsia="ar-SA"/>
    </w:rPr>
  </w:style>
  <w:style w:type="paragraph" w:customStyle="1" w:styleId="Styl10-tekst">
    <w:name w:val="Styl 10-tekst"/>
    <w:basedOn w:val="Normalny"/>
    <w:rsid w:val="00112FB7"/>
    <w:pPr>
      <w:spacing w:after="60"/>
      <w:jc w:val="both"/>
    </w:pPr>
    <w:rPr>
      <w:rFonts w:ascii="Arial Narrow" w:hAnsi="Arial Narrow" w:cs="Arial"/>
    </w:rPr>
  </w:style>
  <w:style w:type="paragraph" w:customStyle="1" w:styleId="StylNagwek2Po12pt">
    <w:name w:val="Styl Nagłówek 2 + Po:  12 pt"/>
    <w:basedOn w:val="Nagwek2"/>
    <w:rsid w:val="00112FB7"/>
    <w:pPr>
      <w:numPr>
        <w:ilvl w:val="1"/>
      </w:numPr>
      <w:tabs>
        <w:tab w:val="num" w:pos="860"/>
      </w:tabs>
      <w:spacing w:before="400" w:after="240"/>
      <w:ind w:left="860" w:hanging="576"/>
      <w:jc w:val="left"/>
    </w:pPr>
    <w:rPr>
      <w:rFonts w:ascii="Arial" w:hAnsi="Arial"/>
      <w:i/>
    </w:rPr>
  </w:style>
  <w:style w:type="numbering" w:customStyle="1" w:styleId="WWNum33">
    <w:name w:val="WWNum33"/>
    <w:basedOn w:val="Bezlisty"/>
    <w:rsid w:val="009A102B"/>
    <w:pPr>
      <w:numPr>
        <w:numId w:val="40"/>
      </w:numPr>
    </w:pPr>
  </w:style>
  <w:style w:type="character" w:customStyle="1" w:styleId="markedcontent">
    <w:name w:val="markedcontent"/>
    <w:basedOn w:val="Domylnaczcionkaakapitu"/>
    <w:rsid w:val="00ED64E0"/>
  </w:style>
  <w:style w:type="paragraph" w:customStyle="1" w:styleId="punktacjagwna">
    <w:name w:val="punktacja główna"/>
    <w:basedOn w:val="Akapitzlist"/>
    <w:link w:val="punktacjagwnaZnak"/>
    <w:qFormat/>
    <w:rsid w:val="00ED64E0"/>
    <w:pPr>
      <w:numPr>
        <w:numId w:val="43"/>
      </w:numPr>
      <w:tabs>
        <w:tab w:val="left" w:pos="0"/>
        <w:tab w:val="left" w:pos="284"/>
      </w:tabs>
      <w:spacing w:line="276" w:lineRule="auto"/>
      <w:ind w:left="0" w:firstLine="0"/>
      <w:contextualSpacing/>
      <w:jc w:val="both"/>
    </w:pPr>
    <w:rPr>
      <w:sz w:val="22"/>
      <w:lang w:val="x-none" w:eastAsia="en-US"/>
    </w:rPr>
  </w:style>
  <w:style w:type="character" w:customStyle="1" w:styleId="punktacjagwnaZnak">
    <w:name w:val="punktacja główna Znak"/>
    <w:basedOn w:val="Domylnaczcionkaakapitu"/>
    <w:link w:val="punktacjagwna"/>
    <w:rsid w:val="00ED64E0"/>
    <w:rPr>
      <w:sz w:val="22"/>
      <w:szCs w:val="24"/>
      <w:lang w:val="x-none" w:eastAsia="en-US"/>
    </w:rPr>
  </w:style>
  <w:style w:type="numbering" w:customStyle="1" w:styleId="Biecalista1">
    <w:name w:val="Bieżąca lista1"/>
    <w:uiPriority w:val="99"/>
    <w:rsid w:val="00084CC3"/>
    <w:pPr>
      <w:numPr>
        <w:numId w:val="48"/>
      </w:numPr>
    </w:pPr>
  </w:style>
  <w:style w:type="character" w:customStyle="1" w:styleId="ListParagraphChar1">
    <w:name w:val="List Paragraph Char1"/>
    <w:uiPriority w:val="99"/>
    <w:locked/>
    <w:rsid w:val="006A548A"/>
    <w:rPr>
      <w:rFonts w:ascii="Times New Roman" w:hAnsi="Times New Roman"/>
      <w:sz w:val="24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234B49"/>
    <w:rPr>
      <w:color w:val="605E5C"/>
      <w:shd w:val="clear" w:color="auto" w:fill="E1DFDD"/>
    </w:rPr>
  </w:style>
  <w:style w:type="character" w:customStyle="1" w:styleId="ng-star-inserted">
    <w:name w:val="ng-star-inserted"/>
    <w:basedOn w:val="Domylnaczcionkaakapitu"/>
    <w:rsid w:val="000D04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1B0B5-806C-4F00-AA45-60E7C733C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15</Pages>
  <Words>2893</Words>
  <Characters>23368</Characters>
  <Application>Microsoft Office Word</Application>
  <DocSecurity>0</DocSecurity>
  <Lines>194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Prezenční listina</vt:lpstr>
    </vt:vector>
  </TitlesOfParts>
  <Company>Euroreregion Silesia</Company>
  <LinksUpToDate>false</LinksUpToDate>
  <CharactersWithSpaces>26209</CharactersWithSpaces>
  <SharedDoc>false</SharedDoc>
  <HLinks>
    <vt:vector size="6" baseType="variant">
      <vt:variant>
        <vt:i4>4456511</vt:i4>
      </vt:variant>
      <vt:variant>
        <vt:i4>3</vt:i4>
      </vt:variant>
      <vt:variant>
        <vt:i4>0</vt:i4>
      </vt:variant>
      <vt:variant>
        <vt:i4>5</vt:i4>
      </vt:variant>
      <vt:variant>
        <vt:lpwstr>mailto:przetargi@um.jastrzebie.pl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Prezenční listina</dc:title>
  <dc:subject/>
  <dc:creator>****</dc:creator>
  <cp:keywords/>
  <dc:description/>
  <cp:lastModifiedBy>Dorota Sierny</cp:lastModifiedBy>
  <cp:revision>6</cp:revision>
  <cp:lastPrinted>2026-05-18T09:48:00Z</cp:lastPrinted>
  <dcterms:created xsi:type="dcterms:W3CDTF">2026-05-18T08:09:00Z</dcterms:created>
  <dcterms:modified xsi:type="dcterms:W3CDTF">2026-05-19T08:52:00Z</dcterms:modified>
</cp:coreProperties>
</file>