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BF0AF0" w14:textId="77777777" w:rsidR="00960F7F" w:rsidRPr="005E1D23" w:rsidRDefault="009B5DD0" w:rsidP="005E1D23">
      <w:pPr>
        <w:spacing w:line="276" w:lineRule="auto"/>
        <w:rPr>
          <w:rFonts w:asciiTheme="minorHAnsi" w:hAnsiTheme="minorHAnsi" w:cs="Calibri"/>
          <w:b/>
          <w:sz w:val="24"/>
          <w:szCs w:val="24"/>
        </w:rPr>
      </w:pPr>
      <w:bookmarkStart w:id="0" w:name="_Hlk175038524"/>
      <w:r w:rsidRPr="005E1D23">
        <w:rPr>
          <w:rFonts w:asciiTheme="minorHAnsi" w:hAnsiTheme="minorHAnsi" w:cs="Calibri"/>
          <w:b/>
          <w:sz w:val="24"/>
          <w:szCs w:val="24"/>
        </w:rPr>
        <w:t>Projektowane postanowienia umowy</w:t>
      </w:r>
    </w:p>
    <w:p w14:paraId="541396C4" w14:textId="77777777" w:rsidR="00424348" w:rsidRPr="005E1D23" w:rsidRDefault="00424348" w:rsidP="005E1D23">
      <w:pPr>
        <w:spacing w:before="240" w:line="276" w:lineRule="auto"/>
        <w:rPr>
          <w:rFonts w:asciiTheme="minorHAnsi" w:eastAsia="Times New Roman" w:hAnsiTheme="minorHAnsi" w:cs="Calibri"/>
          <w:sz w:val="24"/>
          <w:szCs w:val="24"/>
        </w:rPr>
      </w:pPr>
      <w:r w:rsidRPr="005E1D23">
        <w:rPr>
          <w:rFonts w:asciiTheme="minorHAnsi" w:hAnsiTheme="minorHAnsi" w:cs="Calibri"/>
          <w:sz w:val="24"/>
          <w:szCs w:val="24"/>
        </w:rPr>
        <w:t xml:space="preserve">W dniu </w:t>
      </w:r>
      <w:r w:rsidR="0052161B" w:rsidRPr="005E1D23">
        <w:rPr>
          <w:rFonts w:asciiTheme="minorHAnsi" w:hAnsiTheme="minorHAnsi" w:cs="Calibri"/>
          <w:sz w:val="24"/>
          <w:szCs w:val="24"/>
        </w:rPr>
        <w:t>………………………………</w:t>
      </w:r>
      <w:r w:rsidR="00FE4975" w:rsidRPr="005E1D23">
        <w:rPr>
          <w:rFonts w:asciiTheme="minorHAnsi" w:hAnsiTheme="minorHAnsi" w:cs="Calibri"/>
          <w:sz w:val="24"/>
          <w:szCs w:val="24"/>
        </w:rPr>
        <w:t> </w:t>
      </w:r>
      <w:r w:rsidRPr="005E1D23">
        <w:rPr>
          <w:rFonts w:asciiTheme="minorHAnsi" w:hAnsiTheme="minorHAnsi" w:cs="Calibri"/>
          <w:sz w:val="24"/>
          <w:szCs w:val="24"/>
        </w:rPr>
        <w:t>r. zawarto umowę pomiędzy Powiatem Krapkowickim ul. Kilińskiego 1, 47-303 Krapkowice,</w:t>
      </w:r>
      <w:r w:rsidRPr="005E1D23">
        <w:rPr>
          <w:rFonts w:asciiTheme="minorHAnsi" w:hAnsiTheme="minorHAnsi" w:cs="Calibri"/>
          <w:b/>
          <w:sz w:val="24"/>
          <w:szCs w:val="24"/>
        </w:rPr>
        <w:t xml:space="preserve"> </w:t>
      </w:r>
      <w:r w:rsidRPr="005E1D23">
        <w:rPr>
          <w:rFonts w:asciiTheme="minorHAnsi" w:hAnsiTheme="minorHAnsi" w:cs="Calibri"/>
          <w:sz w:val="24"/>
          <w:szCs w:val="24"/>
        </w:rPr>
        <w:t>posiadającym NIP 1990111672, REGON 531412533, reprezentowanym przez Zarząd Powiatu</w:t>
      </w:r>
      <w:r w:rsidRPr="005E1D23">
        <w:rPr>
          <w:rFonts w:asciiTheme="minorHAnsi" w:hAnsiTheme="minorHAnsi" w:cs="Calibri"/>
          <w:bCs/>
          <w:sz w:val="24"/>
          <w:szCs w:val="24"/>
        </w:rPr>
        <w:t>,</w:t>
      </w:r>
      <w:r w:rsidRPr="005E1D23">
        <w:rPr>
          <w:rFonts w:asciiTheme="minorHAnsi" w:hAnsiTheme="minorHAnsi" w:cs="Calibri"/>
          <w:sz w:val="24"/>
          <w:szCs w:val="24"/>
        </w:rPr>
        <w:t xml:space="preserve"> w imieniu którego działają:</w:t>
      </w:r>
    </w:p>
    <w:p w14:paraId="0E8BC788" w14:textId="77777777" w:rsidR="001E78F6" w:rsidRPr="005E1D23" w:rsidRDefault="0052161B" w:rsidP="005E1D23">
      <w:pPr>
        <w:numPr>
          <w:ilvl w:val="0"/>
          <w:numId w:val="1"/>
        </w:numPr>
        <w:spacing w:line="276" w:lineRule="auto"/>
        <w:ind w:left="357" w:hanging="357"/>
        <w:rPr>
          <w:rFonts w:asciiTheme="minorHAnsi" w:hAnsiTheme="minorHAnsi" w:cs="Calibri"/>
          <w:sz w:val="24"/>
          <w:szCs w:val="24"/>
        </w:rPr>
      </w:pPr>
      <w:r w:rsidRPr="005E1D23">
        <w:rPr>
          <w:rFonts w:asciiTheme="minorHAnsi" w:hAnsiTheme="minorHAnsi" w:cs="Calibri"/>
          <w:sz w:val="24"/>
          <w:szCs w:val="24"/>
        </w:rPr>
        <w:t>………………………………………………………………..</w:t>
      </w:r>
    </w:p>
    <w:p w14:paraId="23725638" w14:textId="77777777" w:rsidR="001E78F6" w:rsidRPr="005E1D23" w:rsidRDefault="0052161B" w:rsidP="005E1D23">
      <w:pPr>
        <w:numPr>
          <w:ilvl w:val="0"/>
          <w:numId w:val="1"/>
        </w:numPr>
        <w:spacing w:line="276" w:lineRule="auto"/>
        <w:ind w:left="357" w:hanging="357"/>
        <w:rPr>
          <w:rFonts w:asciiTheme="minorHAnsi" w:hAnsiTheme="minorHAnsi" w:cs="Calibri"/>
          <w:sz w:val="24"/>
          <w:szCs w:val="24"/>
        </w:rPr>
      </w:pPr>
      <w:r w:rsidRPr="005E1D23">
        <w:rPr>
          <w:rFonts w:asciiTheme="minorHAnsi" w:hAnsiTheme="minorHAnsi" w:cs="Calibri"/>
          <w:sz w:val="24"/>
          <w:szCs w:val="24"/>
        </w:rPr>
        <w:t>………………………………………………………………..</w:t>
      </w:r>
    </w:p>
    <w:p w14:paraId="74626374" w14:textId="29005C53" w:rsidR="00424348" w:rsidRPr="005E1D23" w:rsidRDefault="00424348" w:rsidP="005E1D23">
      <w:pPr>
        <w:spacing w:line="276" w:lineRule="auto"/>
        <w:ind w:left="1416" w:hanging="1416"/>
        <w:rPr>
          <w:rFonts w:asciiTheme="minorHAnsi" w:hAnsiTheme="minorHAnsi" w:cs="Calibri"/>
          <w:sz w:val="24"/>
          <w:szCs w:val="24"/>
        </w:rPr>
      </w:pPr>
      <w:r w:rsidRPr="005E1D23">
        <w:rPr>
          <w:rFonts w:asciiTheme="minorHAnsi" w:hAnsiTheme="minorHAnsi" w:cs="Calibri"/>
          <w:sz w:val="24"/>
          <w:szCs w:val="24"/>
        </w:rPr>
        <w:t>zwanym w treści umowy</w:t>
      </w:r>
      <w:r w:rsidRPr="005E1D23">
        <w:rPr>
          <w:rFonts w:asciiTheme="minorHAnsi" w:hAnsiTheme="minorHAnsi" w:cs="Calibri"/>
          <w:bCs/>
          <w:sz w:val="24"/>
          <w:szCs w:val="24"/>
        </w:rPr>
        <w:t xml:space="preserve"> „Zamawiającym”</w:t>
      </w:r>
      <w:r w:rsidR="005E1D23" w:rsidRPr="005E1D23">
        <w:rPr>
          <w:rFonts w:asciiTheme="minorHAnsi" w:hAnsiTheme="minorHAnsi" w:cs="Calibri"/>
          <w:sz w:val="24"/>
          <w:szCs w:val="24"/>
        </w:rPr>
        <w:t>,</w:t>
      </w:r>
    </w:p>
    <w:p w14:paraId="7D8E536C" w14:textId="77777777" w:rsidR="00424348" w:rsidRPr="005E1D23" w:rsidRDefault="00424348" w:rsidP="005E1D23">
      <w:pPr>
        <w:spacing w:line="276" w:lineRule="auto"/>
        <w:rPr>
          <w:rFonts w:asciiTheme="minorHAnsi" w:hAnsiTheme="minorHAnsi" w:cs="Calibri"/>
          <w:sz w:val="24"/>
          <w:szCs w:val="24"/>
        </w:rPr>
      </w:pPr>
      <w:r w:rsidRPr="005E1D23">
        <w:rPr>
          <w:rFonts w:asciiTheme="minorHAnsi" w:hAnsiTheme="minorHAnsi" w:cs="Calibri"/>
          <w:sz w:val="24"/>
          <w:szCs w:val="24"/>
        </w:rPr>
        <w:t>a</w:t>
      </w:r>
    </w:p>
    <w:p w14:paraId="582340DB" w14:textId="307E4019" w:rsidR="00472054" w:rsidRPr="005E1D23" w:rsidRDefault="0052161B" w:rsidP="005E1D23">
      <w:pPr>
        <w:spacing w:line="276" w:lineRule="auto"/>
        <w:rPr>
          <w:rFonts w:asciiTheme="minorHAnsi" w:hAnsiTheme="minorHAnsi" w:cs="Calibri"/>
          <w:bCs/>
          <w:sz w:val="24"/>
          <w:szCs w:val="24"/>
        </w:rPr>
      </w:pPr>
      <w:r w:rsidRPr="005E1D23">
        <w:rPr>
          <w:rFonts w:asciiTheme="minorHAnsi" w:hAnsiTheme="minorHAnsi" w:cs="Calibri"/>
          <w:bCs/>
          <w:sz w:val="24"/>
          <w:szCs w:val="24"/>
        </w:rPr>
        <w:t>…………………………………………………………………………………………………………………………………………</w:t>
      </w:r>
    </w:p>
    <w:p w14:paraId="5B7BFDAE" w14:textId="77777777" w:rsidR="00424348" w:rsidRPr="005E1D23" w:rsidRDefault="00424348" w:rsidP="005E1D23">
      <w:pPr>
        <w:spacing w:line="276" w:lineRule="auto"/>
        <w:rPr>
          <w:rFonts w:asciiTheme="minorHAnsi" w:hAnsiTheme="minorHAnsi" w:cs="Calibri"/>
          <w:bCs/>
          <w:sz w:val="24"/>
          <w:szCs w:val="24"/>
        </w:rPr>
      </w:pPr>
      <w:r w:rsidRPr="005E1D23">
        <w:rPr>
          <w:rFonts w:asciiTheme="minorHAnsi" w:hAnsiTheme="minorHAnsi" w:cs="Calibri"/>
          <w:bCs/>
          <w:sz w:val="24"/>
          <w:szCs w:val="24"/>
        </w:rPr>
        <w:t>zwan</w:t>
      </w:r>
      <w:r w:rsidR="00FE4975" w:rsidRPr="005E1D23">
        <w:rPr>
          <w:rFonts w:asciiTheme="minorHAnsi" w:hAnsiTheme="minorHAnsi" w:cs="Calibri"/>
          <w:bCs/>
          <w:sz w:val="24"/>
          <w:szCs w:val="24"/>
        </w:rPr>
        <w:t>ą</w:t>
      </w:r>
      <w:r w:rsidR="0052161B" w:rsidRPr="005E1D23">
        <w:rPr>
          <w:rFonts w:asciiTheme="minorHAnsi" w:hAnsiTheme="minorHAnsi" w:cs="Calibri"/>
          <w:bCs/>
          <w:sz w:val="24"/>
          <w:szCs w:val="24"/>
        </w:rPr>
        <w:t>/zwanym</w:t>
      </w:r>
      <w:r w:rsidRPr="005E1D23">
        <w:rPr>
          <w:rFonts w:asciiTheme="minorHAnsi" w:hAnsiTheme="minorHAnsi" w:cs="Calibri"/>
          <w:bCs/>
          <w:sz w:val="24"/>
          <w:szCs w:val="24"/>
        </w:rPr>
        <w:t xml:space="preserve"> dalej „Wykonawcą”</w:t>
      </w:r>
    </w:p>
    <w:p w14:paraId="3EBFDA2C" w14:textId="5113D7C9" w:rsidR="00424348" w:rsidRPr="005E1D23" w:rsidRDefault="00424348" w:rsidP="005E1D23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5E1D23">
        <w:rPr>
          <w:rFonts w:asciiTheme="minorHAnsi" w:hAnsiTheme="minorHAnsi" w:cstheme="minorHAnsi"/>
          <w:sz w:val="24"/>
          <w:szCs w:val="24"/>
        </w:rPr>
        <w:t>W wyniku rozstrzygnięcia postępowania o udzielenie zamówienia publicznego przeprowadzonego w trybie postępowania bez negocjacji na podstawie art. 275 pkt 1 ustawy z</w:t>
      </w:r>
      <w:r w:rsidR="00322CF9" w:rsidRPr="005E1D23">
        <w:rPr>
          <w:rFonts w:asciiTheme="minorHAnsi" w:hAnsiTheme="minorHAnsi" w:cstheme="minorHAnsi"/>
          <w:sz w:val="24"/>
          <w:szCs w:val="24"/>
        </w:rPr>
        <w:t> </w:t>
      </w:r>
      <w:r w:rsidRPr="005E1D23">
        <w:rPr>
          <w:rFonts w:asciiTheme="minorHAnsi" w:hAnsiTheme="minorHAnsi" w:cstheme="minorHAnsi"/>
          <w:sz w:val="24"/>
          <w:szCs w:val="24"/>
        </w:rPr>
        <w:t>dnia 11 września 2019 r. P</w:t>
      </w:r>
      <w:r w:rsidR="00CB4BD7" w:rsidRPr="005E1D23">
        <w:rPr>
          <w:rFonts w:asciiTheme="minorHAnsi" w:hAnsiTheme="minorHAnsi" w:cstheme="minorHAnsi"/>
          <w:sz w:val="24"/>
          <w:szCs w:val="24"/>
        </w:rPr>
        <w:t>rawo zamówień publicznych (dalej jako: „P</w:t>
      </w:r>
      <w:r w:rsidR="00B41433" w:rsidRPr="005E1D23">
        <w:rPr>
          <w:rFonts w:asciiTheme="minorHAnsi" w:hAnsiTheme="minorHAnsi" w:cstheme="minorHAnsi"/>
          <w:sz w:val="24"/>
          <w:szCs w:val="24"/>
        </w:rPr>
        <w:t>zp</w:t>
      </w:r>
      <w:r w:rsidR="00CB4BD7" w:rsidRPr="005E1D23">
        <w:rPr>
          <w:rFonts w:asciiTheme="minorHAnsi" w:hAnsiTheme="minorHAnsi" w:cstheme="minorHAnsi"/>
          <w:sz w:val="24"/>
          <w:szCs w:val="24"/>
        </w:rPr>
        <w:t>”)</w:t>
      </w:r>
      <w:r w:rsidRPr="005E1D23">
        <w:rPr>
          <w:rFonts w:asciiTheme="minorHAnsi" w:hAnsiTheme="minorHAnsi" w:cstheme="minorHAnsi"/>
          <w:sz w:val="24"/>
          <w:szCs w:val="24"/>
        </w:rPr>
        <w:t>, Zamawiający zleca, a Wykonawca przyjmuje do realizacji przedmiot zamówienia określony w umowie.</w:t>
      </w:r>
    </w:p>
    <w:p w14:paraId="61219B48" w14:textId="7031BF58" w:rsidR="00424348" w:rsidRPr="005E1D23" w:rsidRDefault="005E1D23" w:rsidP="005E1D23">
      <w:pPr>
        <w:pStyle w:val="Nagwek1"/>
        <w:spacing w:before="240" w:line="276" w:lineRule="auto"/>
        <w:rPr>
          <w:rFonts w:asciiTheme="minorHAnsi" w:hAnsiTheme="minorHAnsi" w:cs="Calibri"/>
          <w:szCs w:val="24"/>
        </w:rPr>
      </w:pPr>
      <w:r w:rsidRPr="005E1D23">
        <w:rPr>
          <w:rFonts w:asciiTheme="minorHAnsi" w:hAnsiTheme="minorHAnsi" w:cs="Calibri"/>
          <w:szCs w:val="24"/>
        </w:rPr>
        <w:t>§</w:t>
      </w:r>
      <w:r w:rsidRPr="005E1D23">
        <w:rPr>
          <w:rFonts w:asciiTheme="minorHAnsi" w:hAnsiTheme="minorHAnsi" w:cs="Calibri"/>
          <w:spacing w:val="-3"/>
          <w:szCs w:val="24"/>
        </w:rPr>
        <w:t xml:space="preserve"> </w:t>
      </w:r>
      <w:r w:rsidRPr="005E1D23">
        <w:rPr>
          <w:rFonts w:asciiTheme="minorHAnsi" w:hAnsiTheme="minorHAnsi" w:cs="Calibri"/>
          <w:spacing w:val="-12"/>
          <w:szCs w:val="24"/>
        </w:rPr>
        <w:t xml:space="preserve">1 </w:t>
      </w:r>
      <w:r w:rsidR="00424348" w:rsidRPr="005E1D23">
        <w:rPr>
          <w:rFonts w:asciiTheme="minorHAnsi" w:hAnsiTheme="minorHAnsi" w:cs="Calibri"/>
          <w:szCs w:val="24"/>
        </w:rPr>
        <w:t>Przedmiot Umowy</w:t>
      </w:r>
    </w:p>
    <w:p w14:paraId="408E73F6" w14:textId="4B8ECC49" w:rsidR="00313E4A" w:rsidRPr="005E1D23" w:rsidRDefault="00424348" w:rsidP="005E1D23">
      <w:pPr>
        <w:pStyle w:val="Akapitzlist"/>
        <w:numPr>
          <w:ilvl w:val="0"/>
          <w:numId w:val="36"/>
        </w:numPr>
        <w:adjustRightInd w:val="0"/>
        <w:spacing w:line="276" w:lineRule="auto"/>
        <w:ind w:left="426" w:hanging="426"/>
        <w:jc w:val="left"/>
        <w:rPr>
          <w:rFonts w:asciiTheme="minorHAnsi" w:hAnsiTheme="minorHAnsi" w:cstheme="minorHAnsi"/>
          <w:bCs/>
          <w:sz w:val="24"/>
          <w:szCs w:val="24"/>
        </w:rPr>
      </w:pPr>
      <w:r w:rsidRPr="005E1D23">
        <w:rPr>
          <w:rFonts w:asciiTheme="minorHAnsi" w:hAnsiTheme="minorHAnsi" w:cstheme="minorHAnsi"/>
          <w:color w:val="000000" w:themeColor="text1"/>
          <w:sz w:val="24"/>
          <w:szCs w:val="24"/>
        </w:rPr>
        <w:t>Przedmiotem umowy jest</w:t>
      </w:r>
      <w:r w:rsidR="004E4410" w:rsidRPr="005E1D2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444894" w:rsidRPr="005E1D23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dostawa mebli stanowiących wyposażenie Środowiskowego Domu Samopomocy w Zdzieszowicach na zwanych dalej „wyposażeniem”, potrzeby realizacji zadania: „Utworzenie Środowiskowego Domu Samopomocy w Zdzieszowicach”</w:t>
      </w:r>
      <w:r w:rsidR="0017375A" w:rsidRPr="005E1D23">
        <w:rPr>
          <w:rFonts w:asciiTheme="minorHAnsi" w:hAnsiTheme="minorHAnsi" w:cstheme="minorHAnsi"/>
          <w:sz w:val="24"/>
          <w:szCs w:val="24"/>
        </w:rPr>
        <w:t xml:space="preserve"> </w:t>
      </w:r>
      <w:r w:rsidR="00476F91" w:rsidRPr="005E1D23">
        <w:rPr>
          <w:rFonts w:asciiTheme="minorHAnsi" w:hAnsiTheme="minorHAnsi" w:cstheme="minorHAnsi"/>
          <w:color w:val="000000" w:themeColor="text1"/>
          <w:sz w:val="24"/>
          <w:szCs w:val="24"/>
        </w:rPr>
        <w:t>zwan</w:t>
      </w:r>
      <w:r w:rsidR="0017375A" w:rsidRPr="005E1D23">
        <w:rPr>
          <w:rFonts w:asciiTheme="minorHAnsi" w:hAnsiTheme="minorHAnsi" w:cstheme="minorHAnsi"/>
          <w:color w:val="000000" w:themeColor="text1"/>
          <w:sz w:val="24"/>
          <w:szCs w:val="24"/>
        </w:rPr>
        <w:t>ego</w:t>
      </w:r>
      <w:r w:rsidR="00476F91" w:rsidRPr="005E1D2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dalej „zadaniem”.</w:t>
      </w:r>
    </w:p>
    <w:p w14:paraId="6A6E3CA8" w14:textId="0C0535AD" w:rsidR="00A61E4D" w:rsidRPr="005E1D23" w:rsidRDefault="00424348" w:rsidP="005E1D23">
      <w:pPr>
        <w:pStyle w:val="Akapitzlist"/>
        <w:numPr>
          <w:ilvl w:val="0"/>
          <w:numId w:val="36"/>
        </w:numPr>
        <w:spacing w:line="276" w:lineRule="auto"/>
        <w:ind w:left="426" w:hanging="426"/>
        <w:jc w:val="lef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E1D23">
        <w:rPr>
          <w:rFonts w:asciiTheme="minorHAnsi" w:hAnsiTheme="minorHAnsi" w:cstheme="minorHAnsi"/>
          <w:sz w:val="24"/>
          <w:szCs w:val="24"/>
        </w:rPr>
        <w:t>Szczegółowy opis przedmiotu umowy został zawarty w załącznik</w:t>
      </w:r>
      <w:r w:rsidR="00B41433" w:rsidRPr="005E1D23">
        <w:rPr>
          <w:rFonts w:asciiTheme="minorHAnsi" w:hAnsiTheme="minorHAnsi" w:cstheme="minorHAnsi"/>
          <w:sz w:val="24"/>
          <w:szCs w:val="24"/>
        </w:rPr>
        <w:t>u</w:t>
      </w:r>
      <w:r w:rsidRPr="005E1D23">
        <w:rPr>
          <w:rFonts w:asciiTheme="minorHAnsi" w:hAnsiTheme="minorHAnsi" w:cstheme="minorHAnsi"/>
          <w:sz w:val="24"/>
          <w:szCs w:val="24"/>
        </w:rPr>
        <w:t xml:space="preserve"> nr </w:t>
      </w:r>
      <w:r w:rsidR="00A551B3" w:rsidRPr="005E1D23">
        <w:rPr>
          <w:rFonts w:asciiTheme="minorHAnsi" w:hAnsiTheme="minorHAnsi" w:cstheme="minorHAnsi"/>
          <w:sz w:val="24"/>
          <w:szCs w:val="24"/>
        </w:rPr>
        <w:t>1</w:t>
      </w:r>
      <w:r w:rsidRPr="005E1D23">
        <w:rPr>
          <w:rFonts w:asciiTheme="minorHAnsi" w:hAnsiTheme="minorHAnsi" w:cstheme="minorHAnsi"/>
          <w:sz w:val="24"/>
          <w:szCs w:val="24"/>
        </w:rPr>
        <w:t xml:space="preserve"> do umowy.</w:t>
      </w:r>
    </w:p>
    <w:p w14:paraId="2DF50AE5" w14:textId="109E6B4B" w:rsidR="00C426C0" w:rsidRPr="005E1D23" w:rsidRDefault="00A61E4D" w:rsidP="005E1D23">
      <w:pPr>
        <w:numPr>
          <w:ilvl w:val="0"/>
          <w:numId w:val="36"/>
        </w:numPr>
        <w:spacing w:line="276" w:lineRule="auto"/>
        <w:ind w:left="426" w:hanging="426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E1D2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Przedmiot umowy obejmuje zakup, dostawę, wniesienie, złożenie i montaż wyposażenia </w:t>
      </w:r>
      <w:r w:rsidR="0011296F" w:rsidRPr="005E1D23">
        <w:rPr>
          <w:rFonts w:asciiTheme="minorHAnsi" w:hAnsiTheme="minorHAnsi" w:cs="Calibri"/>
          <w:color w:val="000000" w:themeColor="text1"/>
          <w:sz w:val="24"/>
          <w:szCs w:val="24"/>
        </w:rPr>
        <w:t xml:space="preserve">w miejscu wskazanym przez jedną </w:t>
      </w:r>
      <w:r w:rsidR="005050CA" w:rsidRPr="005E1D23">
        <w:rPr>
          <w:rFonts w:asciiTheme="minorHAnsi" w:hAnsiTheme="minorHAnsi" w:cs="Calibri"/>
          <w:color w:val="000000" w:themeColor="text1"/>
          <w:sz w:val="24"/>
          <w:szCs w:val="24"/>
        </w:rPr>
        <w:t xml:space="preserve">z osób wymienionych w § 2 ust. </w:t>
      </w:r>
      <w:r w:rsidR="00B53B73">
        <w:rPr>
          <w:rFonts w:asciiTheme="minorHAnsi" w:hAnsiTheme="minorHAnsi" w:cs="Calibri"/>
          <w:color w:val="000000" w:themeColor="text1"/>
          <w:sz w:val="24"/>
          <w:szCs w:val="24"/>
        </w:rPr>
        <w:t>8</w:t>
      </w:r>
      <w:r w:rsidRPr="005E1D2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, </w:t>
      </w:r>
      <w:r w:rsidR="00C426C0" w:rsidRPr="005E1D23">
        <w:rPr>
          <w:rFonts w:asciiTheme="minorHAnsi" w:hAnsiTheme="minorHAnsi" w:cstheme="minorHAnsi"/>
          <w:color w:val="000000" w:themeColor="text1"/>
          <w:sz w:val="24"/>
          <w:szCs w:val="24"/>
        </w:rPr>
        <w:t>a</w:t>
      </w:r>
      <w:r w:rsidR="00D50C1F" w:rsidRPr="005E1D23">
        <w:rPr>
          <w:rFonts w:asciiTheme="minorHAnsi" w:hAnsiTheme="minorHAnsi" w:cstheme="minorHAnsi"/>
          <w:color w:val="000000" w:themeColor="text1"/>
          <w:sz w:val="24"/>
          <w:szCs w:val="24"/>
        </w:rPr>
        <w:t> </w:t>
      </w:r>
      <w:r w:rsidR="00C426C0" w:rsidRPr="005E1D23">
        <w:rPr>
          <w:rFonts w:asciiTheme="minorHAnsi" w:hAnsiTheme="minorHAnsi" w:cstheme="minorHAnsi"/>
          <w:color w:val="000000" w:themeColor="text1"/>
          <w:sz w:val="24"/>
          <w:szCs w:val="24"/>
        </w:rPr>
        <w:t>także usunięcie</w:t>
      </w:r>
      <w:r w:rsidR="003D0ECE" w:rsidRPr="005E1D2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i</w:t>
      </w:r>
      <w:r w:rsidR="005E1D23" w:rsidRPr="005E1D23">
        <w:rPr>
          <w:rFonts w:asciiTheme="minorHAnsi" w:hAnsiTheme="minorHAnsi" w:cstheme="minorHAnsi"/>
          <w:color w:val="000000" w:themeColor="text1"/>
          <w:sz w:val="24"/>
          <w:szCs w:val="24"/>
        </w:rPr>
        <w:t> </w:t>
      </w:r>
      <w:r w:rsidR="003D0ECE" w:rsidRPr="005E1D23">
        <w:rPr>
          <w:rFonts w:asciiTheme="minorHAnsi" w:hAnsiTheme="minorHAnsi" w:cstheme="minorHAnsi"/>
          <w:color w:val="000000" w:themeColor="text1"/>
          <w:sz w:val="24"/>
          <w:szCs w:val="24"/>
        </w:rPr>
        <w:t>wywiezienie</w:t>
      </w:r>
      <w:r w:rsidR="00C426C0" w:rsidRPr="005E1D2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wszelkich opakowań</w:t>
      </w:r>
      <w:r w:rsidR="005E1D23" w:rsidRPr="005E1D23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14:paraId="6E9BC61C" w14:textId="22F0DB8E" w:rsidR="00424348" w:rsidRPr="005E1D23" w:rsidRDefault="00424348" w:rsidP="005E1D23">
      <w:pPr>
        <w:numPr>
          <w:ilvl w:val="0"/>
          <w:numId w:val="36"/>
        </w:numPr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5E1D23">
        <w:rPr>
          <w:rFonts w:asciiTheme="minorHAnsi" w:hAnsiTheme="minorHAnsi" w:cstheme="minorHAnsi"/>
          <w:sz w:val="24"/>
          <w:szCs w:val="24"/>
        </w:rPr>
        <w:t xml:space="preserve">Wyposażenie musi być fabrycznie nowe, </w:t>
      </w:r>
      <w:r w:rsidR="00536100" w:rsidRPr="005E1D23">
        <w:rPr>
          <w:rFonts w:asciiTheme="minorHAnsi" w:hAnsiTheme="minorHAnsi" w:cstheme="minorHAnsi"/>
          <w:sz w:val="24"/>
          <w:szCs w:val="24"/>
        </w:rPr>
        <w:t>wolne od wad fizycznych i wad prawnych, bez śladów użycia lub uszkodzeń</w:t>
      </w:r>
      <w:r w:rsidRPr="005E1D23">
        <w:rPr>
          <w:rFonts w:asciiTheme="minorHAnsi" w:hAnsiTheme="minorHAnsi" w:cstheme="minorHAnsi"/>
          <w:sz w:val="24"/>
          <w:szCs w:val="24"/>
        </w:rPr>
        <w:t>, zdolne do użytkowania bez dodatkowych nakładów</w:t>
      </w:r>
      <w:r w:rsidR="00C2267D" w:rsidRPr="005E1D23">
        <w:rPr>
          <w:rFonts w:asciiTheme="minorHAnsi" w:hAnsiTheme="minorHAnsi" w:cstheme="minorHAnsi"/>
          <w:sz w:val="24"/>
          <w:szCs w:val="24"/>
        </w:rPr>
        <w:t xml:space="preserve"> oraz zgodne z obowiązującymi zapisami ustawy z dnia 19 lipca 2019 r. o zapewnianiu dostępności osobom ze szczególnymi potrzebami.</w:t>
      </w:r>
    </w:p>
    <w:p w14:paraId="690C235E" w14:textId="56D7051C" w:rsidR="00424348" w:rsidRPr="005E1D23" w:rsidRDefault="00424348" w:rsidP="005E1D23">
      <w:pPr>
        <w:numPr>
          <w:ilvl w:val="0"/>
          <w:numId w:val="36"/>
        </w:numPr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5E1D23">
        <w:rPr>
          <w:rFonts w:asciiTheme="minorHAnsi" w:hAnsiTheme="minorHAnsi" w:cstheme="minorHAnsi"/>
          <w:sz w:val="24"/>
          <w:szCs w:val="24"/>
        </w:rPr>
        <w:t xml:space="preserve">W celu uniknięcia wątpliwości strony potwierdzają, że przedmiot </w:t>
      </w:r>
      <w:r w:rsidR="001831CB" w:rsidRPr="005E1D23">
        <w:rPr>
          <w:rFonts w:asciiTheme="minorHAnsi" w:hAnsiTheme="minorHAnsi" w:cstheme="minorHAnsi"/>
          <w:sz w:val="24"/>
          <w:szCs w:val="24"/>
        </w:rPr>
        <w:t xml:space="preserve">umowy </w:t>
      </w:r>
      <w:r w:rsidRPr="005E1D23">
        <w:rPr>
          <w:rFonts w:asciiTheme="minorHAnsi" w:hAnsiTheme="minorHAnsi" w:cstheme="minorHAnsi"/>
          <w:sz w:val="24"/>
          <w:szCs w:val="24"/>
        </w:rPr>
        <w:t>zostanie zrealizowany z uwzględnieniem wszelkich zmian oraz wyjaśnień udzielonych w odpowiedzi na pytania wykonawców, które miały miejsce w toku postępowania o udzielenie zamówienia publicznego poprzedzającego zawarcie umowy.</w:t>
      </w:r>
    </w:p>
    <w:p w14:paraId="11B5CF74" w14:textId="77777777" w:rsidR="00424348" w:rsidRPr="005E1D23" w:rsidRDefault="00424348" w:rsidP="005E1D23">
      <w:pPr>
        <w:numPr>
          <w:ilvl w:val="0"/>
          <w:numId w:val="36"/>
        </w:numPr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5E1D23">
        <w:rPr>
          <w:rFonts w:asciiTheme="minorHAnsi" w:hAnsiTheme="minorHAnsi" w:cstheme="minorHAnsi"/>
          <w:sz w:val="24"/>
          <w:szCs w:val="24"/>
        </w:rPr>
        <w:t xml:space="preserve">Oferta Wykonawcy złożona w postępowaniu, stanowi załącznik nr </w:t>
      </w:r>
      <w:r w:rsidR="00CF2F60" w:rsidRPr="005E1D23">
        <w:rPr>
          <w:rFonts w:asciiTheme="minorHAnsi" w:hAnsiTheme="minorHAnsi" w:cstheme="minorHAnsi"/>
          <w:sz w:val="24"/>
          <w:szCs w:val="24"/>
        </w:rPr>
        <w:t>2</w:t>
      </w:r>
      <w:r w:rsidRPr="005E1D23">
        <w:rPr>
          <w:rFonts w:asciiTheme="minorHAnsi" w:hAnsiTheme="minorHAnsi" w:cstheme="minorHAnsi"/>
          <w:sz w:val="24"/>
          <w:szCs w:val="24"/>
        </w:rPr>
        <w:t xml:space="preserve"> do </w:t>
      </w:r>
      <w:r w:rsidR="004A4D2B" w:rsidRPr="005E1D23">
        <w:rPr>
          <w:rFonts w:asciiTheme="minorHAnsi" w:hAnsiTheme="minorHAnsi" w:cstheme="minorHAnsi"/>
          <w:sz w:val="24"/>
          <w:szCs w:val="24"/>
        </w:rPr>
        <w:t>u</w:t>
      </w:r>
      <w:r w:rsidRPr="005E1D23">
        <w:rPr>
          <w:rFonts w:asciiTheme="minorHAnsi" w:hAnsiTheme="minorHAnsi" w:cstheme="minorHAnsi"/>
          <w:sz w:val="24"/>
          <w:szCs w:val="24"/>
        </w:rPr>
        <w:t>mowy.</w:t>
      </w:r>
    </w:p>
    <w:p w14:paraId="06E443C0" w14:textId="00E51A62" w:rsidR="00424348" w:rsidRPr="005E1D23" w:rsidRDefault="005E1D23" w:rsidP="005E1D23">
      <w:pPr>
        <w:pStyle w:val="Nagwek1"/>
        <w:spacing w:before="240" w:line="276" w:lineRule="auto"/>
        <w:rPr>
          <w:rFonts w:asciiTheme="minorHAnsi" w:hAnsiTheme="minorHAnsi" w:cs="Calibri"/>
          <w:szCs w:val="24"/>
        </w:rPr>
      </w:pPr>
      <w:r w:rsidRPr="005E1D23">
        <w:rPr>
          <w:rFonts w:asciiTheme="minorHAnsi" w:hAnsiTheme="minorHAnsi" w:cs="Calibri"/>
          <w:szCs w:val="24"/>
        </w:rPr>
        <w:t>§</w:t>
      </w:r>
      <w:r w:rsidRPr="005E1D23">
        <w:rPr>
          <w:rFonts w:asciiTheme="minorHAnsi" w:hAnsiTheme="minorHAnsi" w:cs="Calibri"/>
          <w:spacing w:val="-3"/>
          <w:szCs w:val="24"/>
        </w:rPr>
        <w:t xml:space="preserve"> </w:t>
      </w:r>
      <w:r w:rsidRPr="005E1D23">
        <w:rPr>
          <w:rFonts w:asciiTheme="minorHAnsi" w:hAnsiTheme="minorHAnsi" w:cs="Calibri"/>
          <w:spacing w:val="-12"/>
          <w:szCs w:val="24"/>
        </w:rPr>
        <w:t>2 P</w:t>
      </w:r>
      <w:r w:rsidR="00424348" w:rsidRPr="005E1D23">
        <w:rPr>
          <w:rFonts w:asciiTheme="minorHAnsi" w:hAnsiTheme="minorHAnsi" w:cs="Calibri"/>
          <w:szCs w:val="24"/>
        </w:rPr>
        <w:t>rzedmiot Umowy i termin realizacji</w:t>
      </w:r>
    </w:p>
    <w:p w14:paraId="762C383C" w14:textId="3C48034D" w:rsidR="00075ECE" w:rsidRPr="005E1D23" w:rsidRDefault="00075ECE" w:rsidP="005E1D23">
      <w:pPr>
        <w:pStyle w:val="Akapitzlist"/>
        <w:numPr>
          <w:ilvl w:val="0"/>
          <w:numId w:val="2"/>
        </w:numPr>
        <w:spacing w:line="276" w:lineRule="auto"/>
        <w:ind w:left="426" w:hanging="426"/>
        <w:jc w:val="left"/>
        <w:rPr>
          <w:rFonts w:asciiTheme="minorHAnsi" w:hAnsiTheme="minorHAnsi" w:cs="Calibri"/>
          <w:sz w:val="24"/>
          <w:szCs w:val="24"/>
        </w:rPr>
      </w:pPr>
      <w:r w:rsidRPr="005E1D23">
        <w:rPr>
          <w:rFonts w:asciiTheme="minorHAnsi" w:hAnsiTheme="minorHAnsi" w:cs="Calibri"/>
          <w:sz w:val="24"/>
          <w:szCs w:val="24"/>
        </w:rPr>
        <w:t>Wykonawca zrealizuje czynności związane w wykonaniem przedmiotu umowy w tym także obejmujące złożenie i montaż wyposażenia w terminie do</w:t>
      </w:r>
      <w:r w:rsidR="00106724" w:rsidRPr="005E1D23">
        <w:rPr>
          <w:rFonts w:asciiTheme="minorHAnsi" w:hAnsiTheme="minorHAnsi" w:cs="Calibri"/>
          <w:sz w:val="24"/>
          <w:szCs w:val="24"/>
        </w:rPr>
        <w:t xml:space="preserve"> </w:t>
      </w:r>
      <w:r w:rsidR="00743641" w:rsidRPr="005E1D23">
        <w:rPr>
          <w:rFonts w:asciiTheme="minorHAnsi" w:hAnsiTheme="minorHAnsi" w:cs="Calibri"/>
          <w:b/>
          <w:bCs/>
          <w:sz w:val="24"/>
          <w:szCs w:val="24"/>
        </w:rPr>
        <w:t>………</w:t>
      </w:r>
      <w:r w:rsidRPr="005E1D23">
        <w:rPr>
          <w:rFonts w:asciiTheme="minorHAnsi" w:hAnsiTheme="minorHAnsi" w:cs="Calibri"/>
          <w:b/>
          <w:bCs/>
          <w:sz w:val="24"/>
          <w:szCs w:val="24"/>
        </w:rPr>
        <w:t xml:space="preserve"> dni od zawarcia umowy</w:t>
      </w:r>
      <w:r w:rsidRPr="005E1D23">
        <w:rPr>
          <w:rFonts w:asciiTheme="minorHAnsi" w:hAnsiTheme="minorHAnsi" w:cs="Calibri"/>
          <w:sz w:val="24"/>
          <w:szCs w:val="24"/>
        </w:rPr>
        <w:t>.</w:t>
      </w:r>
    </w:p>
    <w:p w14:paraId="7FDF0DDF" w14:textId="50DECF08" w:rsidR="003F4F8A" w:rsidRPr="005E1D23" w:rsidRDefault="003F4F8A" w:rsidP="005E1D23">
      <w:pPr>
        <w:pStyle w:val="Akapitzlist"/>
        <w:numPr>
          <w:ilvl w:val="0"/>
          <w:numId w:val="2"/>
        </w:numPr>
        <w:spacing w:line="276" w:lineRule="auto"/>
        <w:ind w:left="426" w:hanging="426"/>
        <w:jc w:val="left"/>
        <w:rPr>
          <w:rFonts w:asciiTheme="minorHAnsi" w:hAnsiTheme="minorHAnsi" w:cstheme="minorHAnsi"/>
          <w:sz w:val="24"/>
          <w:szCs w:val="24"/>
        </w:rPr>
      </w:pPr>
      <w:r w:rsidRPr="005E1D23">
        <w:rPr>
          <w:rFonts w:asciiTheme="minorHAnsi" w:hAnsiTheme="minorHAnsi" w:cstheme="minorHAnsi"/>
          <w:sz w:val="24"/>
          <w:szCs w:val="24"/>
        </w:rPr>
        <w:t>O gotowości do</w:t>
      </w:r>
      <w:r w:rsidR="00EB61E5" w:rsidRPr="005E1D23">
        <w:rPr>
          <w:rFonts w:asciiTheme="minorHAnsi" w:hAnsiTheme="minorHAnsi" w:cstheme="minorHAnsi"/>
          <w:sz w:val="24"/>
          <w:szCs w:val="24"/>
        </w:rPr>
        <w:t xml:space="preserve"> dostawy i</w:t>
      </w:r>
      <w:r w:rsidRPr="005E1D23">
        <w:rPr>
          <w:rFonts w:asciiTheme="minorHAnsi" w:hAnsiTheme="minorHAnsi" w:cstheme="minorHAnsi"/>
          <w:sz w:val="24"/>
          <w:szCs w:val="24"/>
        </w:rPr>
        <w:t xml:space="preserve"> </w:t>
      </w:r>
      <w:r w:rsidR="00EB61E5" w:rsidRPr="005E1D23">
        <w:rPr>
          <w:rFonts w:asciiTheme="minorHAnsi" w:hAnsiTheme="minorHAnsi" w:cstheme="minorHAnsi"/>
          <w:sz w:val="24"/>
          <w:szCs w:val="24"/>
        </w:rPr>
        <w:t xml:space="preserve">montażu </w:t>
      </w:r>
      <w:r w:rsidR="00ED3968" w:rsidRPr="005E1D23">
        <w:rPr>
          <w:rFonts w:asciiTheme="minorHAnsi" w:hAnsiTheme="minorHAnsi" w:cstheme="minorHAnsi"/>
          <w:sz w:val="24"/>
          <w:szCs w:val="24"/>
        </w:rPr>
        <w:t xml:space="preserve">mebli </w:t>
      </w:r>
      <w:r w:rsidR="00B53B73">
        <w:rPr>
          <w:rFonts w:asciiTheme="minorHAnsi" w:hAnsiTheme="minorHAnsi" w:cstheme="minorHAnsi"/>
          <w:sz w:val="24"/>
          <w:szCs w:val="24"/>
        </w:rPr>
        <w:t>Wykonawca</w:t>
      </w:r>
      <w:r w:rsidRPr="005E1D23">
        <w:rPr>
          <w:rFonts w:asciiTheme="minorHAnsi" w:hAnsiTheme="minorHAnsi" w:cstheme="minorHAnsi"/>
          <w:sz w:val="24"/>
          <w:szCs w:val="24"/>
        </w:rPr>
        <w:t xml:space="preserve"> poinformuje </w:t>
      </w:r>
      <w:r w:rsidR="00B53B73">
        <w:rPr>
          <w:rFonts w:asciiTheme="minorHAnsi" w:hAnsiTheme="minorHAnsi" w:cstheme="minorHAnsi"/>
          <w:sz w:val="24"/>
          <w:szCs w:val="24"/>
        </w:rPr>
        <w:t>Zamawiającego</w:t>
      </w:r>
      <w:r w:rsidR="00EB61E5" w:rsidRPr="005E1D23">
        <w:rPr>
          <w:rFonts w:asciiTheme="minorHAnsi" w:hAnsiTheme="minorHAnsi" w:cstheme="minorHAnsi"/>
          <w:sz w:val="24"/>
          <w:szCs w:val="24"/>
        </w:rPr>
        <w:t xml:space="preserve"> mailowo na adres e-mail: ……………………………………………………. .</w:t>
      </w:r>
    </w:p>
    <w:p w14:paraId="3D37B982" w14:textId="141EA50B" w:rsidR="00431A5E" w:rsidRPr="005E1D23" w:rsidRDefault="003D0ECE" w:rsidP="005E1D23">
      <w:pPr>
        <w:pStyle w:val="Akapitzlist"/>
        <w:numPr>
          <w:ilvl w:val="0"/>
          <w:numId w:val="2"/>
        </w:numPr>
        <w:spacing w:line="276" w:lineRule="auto"/>
        <w:ind w:left="426" w:hanging="426"/>
        <w:jc w:val="left"/>
        <w:rPr>
          <w:rFonts w:asciiTheme="minorHAnsi" w:hAnsiTheme="minorHAnsi" w:cs="Calibri"/>
          <w:sz w:val="24"/>
          <w:szCs w:val="24"/>
        </w:rPr>
      </w:pPr>
      <w:r w:rsidRPr="005E1D23">
        <w:rPr>
          <w:rFonts w:asciiTheme="minorHAnsi" w:hAnsiTheme="minorHAnsi" w:cs="Calibri"/>
          <w:sz w:val="24"/>
          <w:szCs w:val="24"/>
        </w:rPr>
        <w:lastRenderedPageBreak/>
        <w:t>Zamawiają</w:t>
      </w:r>
      <w:r w:rsidR="005050CA" w:rsidRPr="005E1D23">
        <w:rPr>
          <w:rFonts w:asciiTheme="minorHAnsi" w:hAnsiTheme="minorHAnsi" w:cs="Calibri"/>
          <w:sz w:val="24"/>
          <w:szCs w:val="24"/>
        </w:rPr>
        <w:t>cy uzna termin wskazany w ust. 2</w:t>
      </w:r>
      <w:r w:rsidRPr="005E1D23">
        <w:rPr>
          <w:rFonts w:asciiTheme="minorHAnsi" w:hAnsiTheme="minorHAnsi" w:cs="Calibri"/>
          <w:sz w:val="24"/>
          <w:szCs w:val="24"/>
        </w:rPr>
        <w:t xml:space="preserve"> za dotrzymany, o ile w tym czasie nastąpi odbiór przedmiotu umowy potwierdzony protokołem odbioru.</w:t>
      </w:r>
    </w:p>
    <w:p w14:paraId="1DD47AB5" w14:textId="5EE13CC1" w:rsidR="00431A5E" w:rsidRPr="005E1D23" w:rsidRDefault="00424348" w:rsidP="005E1D23">
      <w:pPr>
        <w:pStyle w:val="Akapitzlist"/>
        <w:numPr>
          <w:ilvl w:val="0"/>
          <w:numId w:val="2"/>
        </w:numPr>
        <w:spacing w:line="276" w:lineRule="auto"/>
        <w:ind w:left="426" w:hanging="426"/>
        <w:jc w:val="left"/>
        <w:rPr>
          <w:rFonts w:asciiTheme="minorHAnsi" w:hAnsiTheme="minorHAnsi" w:cs="Calibri"/>
          <w:sz w:val="24"/>
          <w:szCs w:val="24"/>
        </w:rPr>
      </w:pPr>
      <w:r w:rsidRPr="005E1D23">
        <w:rPr>
          <w:rFonts w:asciiTheme="minorHAnsi" w:hAnsiTheme="minorHAnsi" w:cs="Calibri"/>
          <w:sz w:val="24"/>
          <w:szCs w:val="24"/>
        </w:rPr>
        <w:t>Przedmi</w:t>
      </w:r>
      <w:r w:rsidR="00D0137D" w:rsidRPr="005E1D23">
        <w:rPr>
          <w:rFonts w:asciiTheme="minorHAnsi" w:hAnsiTheme="minorHAnsi" w:cs="Calibri"/>
          <w:sz w:val="24"/>
          <w:szCs w:val="24"/>
        </w:rPr>
        <w:t xml:space="preserve">ot umowy zostanie dostarczony, złożony i </w:t>
      </w:r>
      <w:r w:rsidRPr="005E1D23">
        <w:rPr>
          <w:rFonts w:asciiTheme="minorHAnsi" w:hAnsiTheme="minorHAnsi" w:cs="Calibri"/>
          <w:sz w:val="24"/>
          <w:szCs w:val="24"/>
        </w:rPr>
        <w:t>z</w:t>
      </w:r>
      <w:r w:rsidR="00F6357B" w:rsidRPr="005E1D23">
        <w:rPr>
          <w:rFonts w:asciiTheme="minorHAnsi" w:hAnsiTheme="minorHAnsi" w:cs="Calibri"/>
          <w:sz w:val="24"/>
          <w:szCs w:val="24"/>
        </w:rPr>
        <w:t>a</w:t>
      </w:r>
      <w:r w:rsidRPr="005E1D23">
        <w:rPr>
          <w:rFonts w:asciiTheme="minorHAnsi" w:hAnsiTheme="minorHAnsi" w:cs="Calibri"/>
          <w:sz w:val="24"/>
          <w:szCs w:val="24"/>
        </w:rPr>
        <w:t xml:space="preserve">montowany na koszt i ryzyko Wykonawcy pod adresem: </w:t>
      </w:r>
      <w:r w:rsidR="00391466" w:rsidRPr="005E1D23">
        <w:rPr>
          <w:rFonts w:asciiTheme="minorHAnsi" w:hAnsiTheme="minorHAnsi" w:cs="Calibri"/>
          <w:sz w:val="24"/>
          <w:szCs w:val="24"/>
        </w:rPr>
        <w:t>47-330</w:t>
      </w:r>
      <w:r w:rsidR="008C74ED" w:rsidRPr="005E1D23">
        <w:rPr>
          <w:rFonts w:asciiTheme="minorHAnsi" w:hAnsiTheme="minorHAnsi" w:cs="Calibri"/>
          <w:sz w:val="24"/>
          <w:szCs w:val="24"/>
        </w:rPr>
        <w:t xml:space="preserve"> Zdzieszowice</w:t>
      </w:r>
      <w:r w:rsidR="00391466" w:rsidRPr="005E1D23">
        <w:rPr>
          <w:rFonts w:asciiTheme="minorHAnsi" w:hAnsiTheme="minorHAnsi" w:cs="Calibri"/>
          <w:sz w:val="24"/>
          <w:szCs w:val="24"/>
        </w:rPr>
        <w:t>, ul. Góry Św. Anny 21A.</w:t>
      </w:r>
    </w:p>
    <w:p w14:paraId="7B743A5B" w14:textId="7D74A7AB" w:rsidR="00431A5E" w:rsidRPr="005E1D23" w:rsidRDefault="00C03364" w:rsidP="005E1D23">
      <w:pPr>
        <w:pStyle w:val="Akapitzlist"/>
        <w:numPr>
          <w:ilvl w:val="0"/>
          <w:numId w:val="2"/>
        </w:numPr>
        <w:spacing w:line="276" w:lineRule="auto"/>
        <w:ind w:left="426" w:hanging="426"/>
        <w:jc w:val="left"/>
        <w:rPr>
          <w:rFonts w:asciiTheme="minorHAnsi" w:hAnsiTheme="minorHAnsi" w:cs="Calibri"/>
          <w:sz w:val="24"/>
          <w:szCs w:val="24"/>
        </w:rPr>
      </w:pPr>
      <w:r w:rsidRPr="005E1D23">
        <w:rPr>
          <w:rFonts w:asciiTheme="minorHAnsi" w:hAnsiTheme="minorHAnsi" w:cs="Calibri"/>
          <w:sz w:val="24"/>
          <w:szCs w:val="24"/>
        </w:rPr>
        <w:t>Montaż wyposażenia</w:t>
      </w:r>
      <w:r w:rsidR="00424348" w:rsidRPr="005E1D23">
        <w:rPr>
          <w:rFonts w:asciiTheme="minorHAnsi" w:hAnsiTheme="minorHAnsi" w:cs="Calibri"/>
          <w:sz w:val="24"/>
          <w:szCs w:val="24"/>
        </w:rPr>
        <w:t xml:space="preserve"> odbywać się będzie w dni robocze od poniedziałku</w:t>
      </w:r>
      <w:r w:rsidR="00424348" w:rsidRPr="005E1D23">
        <w:rPr>
          <w:rFonts w:asciiTheme="minorHAnsi" w:hAnsiTheme="minorHAnsi" w:cs="Calibri"/>
          <w:spacing w:val="-14"/>
          <w:sz w:val="24"/>
          <w:szCs w:val="24"/>
        </w:rPr>
        <w:t xml:space="preserve"> </w:t>
      </w:r>
      <w:r w:rsidR="00424348" w:rsidRPr="005E1D23">
        <w:rPr>
          <w:rFonts w:asciiTheme="minorHAnsi" w:hAnsiTheme="minorHAnsi" w:cs="Calibri"/>
          <w:sz w:val="24"/>
          <w:szCs w:val="24"/>
        </w:rPr>
        <w:t>do</w:t>
      </w:r>
      <w:r w:rsidR="00424348" w:rsidRPr="005E1D23">
        <w:rPr>
          <w:rFonts w:asciiTheme="minorHAnsi" w:hAnsiTheme="minorHAnsi" w:cs="Calibri"/>
          <w:spacing w:val="-14"/>
          <w:sz w:val="24"/>
          <w:szCs w:val="24"/>
        </w:rPr>
        <w:t xml:space="preserve"> </w:t>
      </w:r>
      <w:r w:rsidR="00424348" w:rsidRPr="005E1D23">
        <w:rPr>
          <w:rFonts w:asciiTheme="minorHAnsi" w:hAnsiTheme="minorHAnsi" w:cs="Calibri"/>
          <w:sz w:val="24"/>
          <w:szCs w:val="24"/>
        </w:rPr>
        <w:t>piątku,</w:t>
      </w:r>
      <w:r w:rsidR="00424348" w:rsidRPr="005E1D23">
        <w:rPr>
          <w:rFonts w:asciiTheme="minorHAnsi" w:hAnsiTheme="minorHAnsi" w:cs="Calibri"/>
          <w:spacing w:val="-14"/>
          <w:sz w:val="24"/>
          <w:szCs w:val="24"/>
        </w:rPr>
        <w:t xml:space="preserve"> </w:t>
      </w:r>
      <w:r w:rsidR="00424348" w:rsidRPr="005E1D23">
        <w:rPr>
          <w:rFonts w:asciiTheme="minorHAnsi" w:hAnsiTheme="minorHAnsi" w:cs="Calibri"/>
          <w:sz w:val="24"/>
          <w:szCs w:val="24"/>
        </w:rPr>
        <w:t>w</w:t>
      </w:r>
      <w:r w:rsidR="00A844F1" w:rsidRPr="005E1D23">
        <w:rPr>
          <w:rFonts w:asciiTheme="minorHAnsi" w:hAnsiTheme="minorHAnsi" w:cs="Calibri"/>
          <w:spacing w:val="-14"/>
          <w:sz w:val="24"/>
          <w:szCs w:val="24"/>
        </w:rPr>
        <w:t> </w:t>
      </w:r>
      <w:r w:rsidR="00424348" w:rsidRPr="005E1D23">
        <w:rPr>
          <w:rFonts w:asciiTheme="minorHAnsi" w:hAnsiTheme="minorHAnsi" w:cs="Calibri"/>
          <w:sz w:val="24"/>
          <w:szCs w:val="24"/>
        </w:rPr>
        <w:t>godzinach</w:t>
      </w:r>
      <w:r w:rsidR="00424348" w:rsidRPr="005E1D23">
        <w:rPr>
          <w:rFonts w:asciiTheme="minorHAnsi" w:hAnsiTheme="minorHAnsi" w:cs="Calibri"/>
          <w:spacing w:val="-14"/>
          <w:sz w:val="24"/>
          <w:szCs w:val="24"/>
        </w:rPr>
        <w:t xml:space="preserve"> </w:t>
      </w:r>
      <w:r w:rsidR="00424348" w:rsidRPr="005E1D23">
        <w:rPr>
          <w:rFonts w:asciiTheme="minorHAnsi" w:hAnsiTheme="minorHAnsi" w:cs="Calibri"/>
          <w:sz w:val="24"/>
          <w:szCs w:val="24"/>
        </w:rPr>
        <w:t>8:00</w:t>
      </w:r>
      <w:r w:rsidR="00424348" w:rsidRPr="005E1D23">
        <w:rPr>
          <w:rFonts w:asciiTheme="minorHAnsi" w:hAnsiTheme="minorHAnsi" w:cs="Calibri"/>
          <w:spacing w:val="-14"/>
          <w:sz w:val="24"/>
          <w:szCs w:val="24"/>
        </w:rPr>
        <w:t xml:space="preserve"> </w:t>
      </w:r>
      <w:r w:rsidR="00424348" w:rsidRPr="005E1D23">
        <w:rPr>
          <w:rFonts w:asciiTheme="minorHAnsi" w:hAnsiTheme="minorHAnsi" w:cs="Calibri"/>
          <w:sz w:val="24"/>
          <w:szCs w:val="24"/>
        </w:rPr>
        <w:t>–</w:t>
      </w:r>
      <w:r w:rsidR="00424348" w:rsidRPr="005E1D23">
        <w:rPr>
          <w:rFonts w:asciiTheme="minorHAnsi" w:hAnsiTheme="minorHAnsi" w:cs="Calibri"/>
          <w:spacing w:val="-14"/>
          <w:sz w:val="24"/>
          <w:szCs w:val="24"/>
        </w:rPr>
        <w:t xml:space="preserve"> </w:t>
      </w:r>
      <w:r w:rsidR="00424348" w:rsidRPr="005E1D23">
        <w:rPr>
          <w:rFonts w:asciiTheme="minorHAnsi" w:hAnsiTheme="minorHAnsi" w:cs="Calibri"/>
          <w:sz w:val="24"/>
          <w:szCs w:val="24"/>
        </w:rPr>
        <w:t>15:00</w:t>
      </w:r>
      <w:r w:rsidR="00424348" w:rsidRPr="005E1D23">
        <w:rPr>
          <w:rFonts w:asciiTheme="minorHAnsi" w:hAnsiTheme="minorHAnsi" w:cs="Calibri"/>
          <w:spacing w:val="-14"/>
          <w:sz w:val="24"/>
          <w:szCs w:val="24"/>
        </w:rPr>
        <w:t xml:space="preserve"> </w:t>
      </w:r>
      <w:r w:rsidR="00424348" w:rsidRPr="005E1D23">
        <w:rPr>
          <w:rFonts w:asciiTheme="minorHAnsi" w:hAnsiTheme="minorHAnsi" w:cs="Calibri"/>
          <w:sz w:val="24"/>
          <w:szCs w:val="24"/>
        </w:rPr>
        <w:t>lub</w:t>
      </w:r>
      <w:r w:rsidR="00424348" w:rsidRPr="005E1D23">
        <w:rPr>
          <w:rFonts w:asciiTheme="minorHAnsi" w:hAnsiTheme="minorHAnsi" w:cs="Calibri"/>
          <w:spacing w:val="-14"/>
          <w:sz w:val="24"/>
          <w:szCs w:val="24"/>
        </w:rPr>
        <w:t xml:space="preserve"> </w:t>
      </w:r>
      <w:r w:rsidR="00424348" w:rsidRPr="005E1D23">
        <w:rPr>
          <w:rFonts w:asciiTheme="minorHAnsi" w:hAnsiTheme="minorHAnsi" w:cs="Calibri"/>
          <w:sz w:val="24"/>
          <w:szCs w:val="24"/>
        </w:rPr>
        <w:t>w</w:t>
      </w:r>
      <w:r w:rsidR="00424348" w:rsidRPr="005E1D23">
        <w:rPr>
          <w:rFonts w:asciiTheme="minorHAnsi" w:hAnsiTheme="minorHAnsi" w:cs="Calibri"/>
          <w:spacing w:val="-13"/>
          <w:sz w:val="24"/>
          <w:szCs w:val="24"/>
        </w:rPr>
        <w:t xml:space="preserve"> </w:t>
      </w:r>
      <w:r w:rsidR="00424348" w:rsidRPr="005E1D23">
        <w:rPr>
          <w:rFonts w:asciiTheme="minorHAnsi" w:hAnsiTheme="minorHAnsi" w:cs="Calibri"/>
          <w:sz w:val="24"/>
          <w:szCs w:val="24"/>
        </w:rPr>
        <w:t>terminie</w:t>
      </w:r>
      <w:r w:rsidR="00424348" w:rsidRPr="005E1D23">
        <w:rPr>
          <w:rFonts w:asciiTheme="minorHAnsi" w:hAnsiTheme="minorHAnsi" w:cs="Calibri"/>
          <w:spacing w:val="-14"/>
          <w:sz w:val="24"/>
          <w:szCs w:val="24"/>
        </w:rPr>
        <w:t xml:space="preserve"> </w:t>
      </w:r>
      <w:r w:rsidR="00424348" w:rsidRPr="005E1D23">
        <w:rPr>
          <w:rFonts w:asciiTheme="minorHAnsi" w:hAnsiTheme="minorHAnsi" w:cs="Calibri"/>
          <w:sz w:val="24"/>
          <w:szCs w:val="24"/>
        </w:rPr>
        <w:t>uzgodnionym</w:t>
      </w:r>
      <w:r w:rsidR="00424348" w:rsidRPr="005E1D23">
        <w:rPr>
          <w:rFonts w:asciiTheme="minorHAnsi" w:hAnsiTheme="minorHAnsi" w:cs="Calibri"/>
          <w:spacing w:val="-14"/>
          <w:sz w:val="24"/>
          <w:szCs w:val="24"/>
        </w:rPr>
        <w:t xml:space="preserve"> </w:t>
      </w:r>
      <w:r w:rsidR="00C43E08" w:rsidRPr="005E1D23">
        <w:rPr>
          <w:rFonts w:asciiTheme="minorHAnsi" w:hAnsiTheme="minorHAnsi" w:cs="Calibri"/>
          <w:sz w:val="24"/>
          <w:szCs w:val="24"/>
        </w:rPr>
        <w:t>z</w:t>
      </w:r>
      <w:r w:rsidR="00424348" w:rsidRPr="005E1D23">
        <w:rPr>
          <w:rFonts w:asciiTheme="minorHAnsi" w:hAnsiTheme="minorHAnsi" w:cs="Calibri"/>
          <w:spacing w:val="-14"/>
          <w:sz w:val="24"/>
          <w:szCs w:val="24"/>
        </w:rPr>
        <w:t xml:space="preserve"> </w:t>
      </w:r>
      <w:r w:rsidR="00C426C0" w:rsidRPr="005E1D23">
        <w:rPr>
          <w:rFonts w:asciiTheme="minorHAnsi" w:hAnsiTheme="minorHAnsi" w:cs="Calibri"/>
          <w:sz w:val="24"/>
          <w:szCs w:val="24"/>
        </w:rPr>
        <w:t>jedną z osób wymienionych w</w:t>
      </w:r>
      <w:r w:rsidR="00A844F1" w:rsidRPr="005E1D23">
        <w:rPr>
          <w:rFonts w:asciiTheme="minorHAnsi" w:hAnsiTheme="minorHAnsi" w:cs="Calibri"/>
          <w:sz w:val="24"/>
          <w:szCs w:val="24"/>
        </w:rPr>
        <w:t> </w:t>
      </w:r>
      <w:r w:rsidR="00C426C0" w:rsidRPr="005E1D23">
        <w:rPr>
          <w:rFonts w:asciiTheme="minorHAnsi" w:hAnsiTheme="minorHAnsi" w:cs="Calibri"/>
          <w:sz w:val="24"/>
          <w:szCs w:val="24"/>
        </w:rPr>
        <w:t>ust.</w:t>
      </w:r>
      <w:r w:rsidR="0052323E" w:rsidRPr="005E1D23">
        <w:rPr>
          <w:rFonts w:asciiTheme="minorHAnsi" w:hAnsiTheme="minorHAnsi" w:cs="Calibri"/>
          <w:sz w:val="24"/>
          <w:szCs w:val="24"/>
        </w:rPr>
        <w:t> </w:t>
      </w:r>
      <w:r w:rsidR="005050CA" w:rsidRPr="005E1D23">
        <w:rPr>
          <w:rFonts w:asciiTheme="minorHAnsi" w:hAnsiTheme="minorHAnsi" w:cs="Calibri"/>
          <w:sz w:val="24"/>
          <w:szCs w:val="24"/>
        </w:rPr>
        <w:t>9</w:t>
      </w:r>
      <w:r w:rsidR="00424348" w:rsidRPr="005E1D23">
        <w:rPr>
          <w:rFonts w:asciiTheme="minorHAnsi" w:hAnsiTheme="minorHAnsi" w:cs="Calibri"/>
          <w:sz w:val="24"/>
          <w:szCs w:val="24"/>
        </w:rPr>
        <w:t>.</w:t>
      </w:r>
    </w:p>
    <w:p w14:paraId="34EFB5A3" w14:textId="4A9FB991" w:rsidR="00431A5E" w:rsidRPr="005E1D23" w:rsidRDefault="00424348" w:rsidP="005E1D23">
      <w:pPr>
        <w:pStyle w:val="Akapitzlist"/>
        <w:numPr>
          <w:ilvl w:val="0"/>
          <w:numId w:val="2"/>
        </w:numPr>
        <w:spacing w:line="276" w:lineRule="auto"/>
        <w:ind w:left="426" w:hanging="426"/>
        <w:jc w:val="left"/>
        <w:rPr>
          <w:rStyle w:val="Hipercze"/>
          <w:rFonts w:asciiTheme="minorHAnsi" w:hAnsiTheme="minorHAnsi" w:cs="Calibri"/>
          <w:color w:val="auto"/>
          <w:sz w:val="24"/>
          <w:szCs w:val="24"/>
          <w:u w:val="none"/>
        </w:rPr>
      </w:pPr>
      <w:r w:rsidRPr="005E1D23">
        <w:rPr>
          <w:rFonts w:asciiTheme="minorHAnsi" w:hAnsiTheme="minorHAnsi" w:cs="Calibri"/>
          <w:sz w:val="24"/>
          <w:szCs w:val="24"/>
        </w:rPr>
        <w:t xml:space="preserve">Wykonawca poinformuje </w:t>
      </w:r>
      <w:r w:rsidR="00B41433" w:rsidRPr="005E1D23">
        <w:rPr>
          <w:rFonts w:asciiTheme="minorHAnsi" w:hAnsiTheme="minorHAnsi" w:cs="Calibri"/>
          <w:sz w:val="24"/>
          <w:szCs w:val="24"/>
        </w:rPr>
        <w:t>Z</w:t>
      </w:r>
      <w:r w:rsidRPr="005E1D23">
        <w:rPr>
          <w:rFonts w:asciiTheme="minorHAnsi" w:hAnsiTheme="minorHAnsi" w:cs="Calibri"/>
          <w:sz w:val="24"/>
          <w:szCs w:val="24"/>
        </w:rPr>
        <w:t xml:space="preserve">amawiającego o terminie dostawy </w:t>
      </w:r>
      <w:r w:rsidR="00C03364" w:rsidRPr="005E1D23">
        <w:rPr>
          <w:rFonts w:asciiTheme="minorHAnsi" w:hAnsiTheme="minorHAnsi" w:cs="Calibri"/>
          <w:sz w:val="24"/>
          <w:szCs w:val="24"/>
        </w:rPr>
        <w:t>wyposażenia</w:t>
      </w:r>
      <w:r w:rsidRPr="005E1D23">
        <w:rPr>
          <w:rFonts w:asciiTheme="minorHAnsi" w:hAnsiTheme="minorHAnsi" w:cs="Calibri"/>
          <w:sz w:val="24"/>
          <w:szCs w:val="24"/>
        </w:rPr>
        <w:t xml:space="preserve"> lub jego </w:t>
      </w:r>
      <w:r w:rsidR="00C03364" w:rsidRPr="005E1D23">
        <w:rPr>
          <w:rFonts w:asciiTheme="minorHAnsi" w:hAnsiTheme="minorHAnsi" w:cs="Calibri"/>
          <w:sz w:val="24"/>
          <w:szCs w:val="24"/>
        </w:rPr>
        <w:t xml:space="preserve">części </w:t>
      </w:r>
      <w:r w:rsidRPr="005E1D23">
        <w:rPr>
          <w:rFonts w:asciiTheme="minorHAnsi" w:hAnsiTheme="minorHAnsi" w:cs="Calibri"/>
          <w:sz w:val="24"/>
          <w:szCs w:val="24"/>
        </w:rPr>
        <w:t>na adres e-mai</w:t>
      </w:r>
      <w:r w:rsidR="00D81897" w:rsidRPr="005E1D23">
        <w:rPr>
          <w:rFonts w:asciiTheme="minorHAnsi" w:hAnsiTheme="minorHAnsi" w:cs="Calibri"/>
          <w:sz w:val="24"/>
          <w:szCs w:val="24"/>
        </w:rPr>
        <w:t>l</w:t>
      </w:r>
      <w:r w:rsidR="00B24AAE" w:rsidRPr="005E1D23">
        <w:rPr>
          <w:rFonts w:asciiTheme="minorHAnsi" w:hAnsiTheme="minorHAnsi" w:cs="Calibri"/>
          <w:sz w:val="24"/>
          <w:szCs w:val="24"/>
        </w:rPr>
        <w:t xml:space="preserve">: </w:t>
      </w:r>
      <w:hyperlink r:id="rId9" w:history="1">
        <w:r w:rsidR="008E1DC6" w:rsidRPr="005E1D23">
          <w:rPr>
            <w:rStyle w:val="Hipercze"/>
            <w:rFonts w:asciiTheme="minorHAnsi" w:hAnsiTheme="minorHAnsi" w:cs="Calibri"/>
            <w:sz w:val="24"/>
            <w:szCs w:val="24"/>
          </w:rPr>
          <w:t>dialogspoleczny@powiatkrapkowicki.pl</w:t>
        </w:r>
      </w:hyperlink>
      <w:r w:rsidR="00C12268" w:rsidRPr="005E1D23">
        <w:rPr>
          <w:rFonts w:asciiTheme="minorHAnsi" w:hAnsiTheme="minorHAnsi" w:cs="Calibri"/>
          <w:sz w:val="24"/>
          <w:szCs w:val="24"/>
        </w:rPr>
        <w:t xml:space="preserve"> lub na nr tel. 77 40</w:t>
      </w:r>
      <w:r w:rsidR="0023085F" w:rsidRPr="005E1D23">
        <w:rPr>
          <w:rFonts w:asciiTheme="minorHAnsi" w:hAnsiTheme="minorHAnsi" w:cs="Calibri"/>
          <w:sz w:val="24"/>
          <w:szCs w:val="24"/>
        </w:rPr>
        <w:t xml:space="preserve"> </w:t>
      </w:r>
      <w:r w:rsidR="00C12268" w:rsidRPr="005E1D23">
        <w:rPr>
          <w:rFonts w:asciiTheme="minorHAnsi" w:hAnsiTheme="minorHAnsi" w:cs="Calibri"/>
          <w:sz w:val="24"/>
          <w:szCs w:val="24"/>
        </w:rPr>
        <w:t>74</w:t>
      </w:r>
      <w:r w:rsidR="0023085F" w:rsidRPr="005E1D23">
        <w:rPr>
          <w:rFonts w:asciiTheme="minorHAnsi" w:hAnsiTheme="minorHAnsi" w:cs="Calibri"/>
          <w:sz w:val="24"/>
          <w:szCs w:val="24"/>
        </w:rPr>
        <w:t xml:space="preserve"> </w:t>
      </w:r>
      <w:r w:rsidR="00C12268" w:rsidRPr="005E1D23">
        <w:rPr>
          <w:rFonts w:asciiTheme="minorHAnsi" w:hAnsiTheme="minorHAnsi" w:cs="Calibri"/>
          <w:sz w:val="24"/>
          <w:szCs w:val="24"/>
        </w:rPr>
        <w:t>3</w:t>
      </w:r>
      <w:r w:rsidR="008E1DC6" w:rsidRPr="005E1D23">
        <w:rPr>
          <w:rFonts w:asciiTheme="minorHAnsi" w:hAnsiTheme="minorHAnsi" w:cs="Calibri"/>
          <w:sz w:val="24"/>
          <w:szCs w:val="24"/>
        </w:rPr>
        <w:t>66</w:t>
      </w:r>
      <w:r w:rsidR="00C12268" w:rsidRPr="005E1D23">
        <w:rPr>
          <w:rFonts w:asciiTheme="minorHAnsi" w:hAnsiTheme="minorHAnsi" w:cs="Calibri"/>
          <w:sz w:val="24"/>
          <w:szCs w:val="24"/>
        </w:rPr>
        <w:t>.</w:t>
      </w:r>
    </w:p>
    <w:p w14:paraId="6B17FC5D" w14:textId="6D3B423E" w:rsidR="00431A5E" w:rsidRPr="005E1D23" w:rsidRDefault="00424348" w:rsidP="005E1D23">
      <w:pPr>
        <w:pStyle w:val="Akapitzlist"/>
        <w:numPr>
          <w:ilvl w:val="0"/>
          <w:numId w:val="2"/>
        </w:numPr>
        <w:spacing w:line="276" w:lineRule="auto"/>
        <w:ind w:left="426" w:hanging="426"/>
        <w:jc w:val="left"/>
        <w:rPr>
          <w:rFonts w:asciiTheme="minorHAnsi" w:hAnsiTheme="minorHAnsi" w:cs="Calibri"/>
          <w:sz w:val="24"/>
          <w:szCs w:val="24"/>
        </w:rPr>
      </w:pPr>
      <w:r w:rsidRPr="005E1D23">
        <w:rPr>
          <w:rFonts w:asciiTheme="minorHAnsi" w:hAnsiTheme="minorHAnsi" w:cs="Calibri"/>
          <w:sz w:val="24"/>
          <w:szCs w:val="24"/>
        </w:rPr>
        <w:t xml:space="preserve">Do obowiązków </w:t>
      </w:r>
      <w:r w:rsidR="00B41433" w:rsidRPr="005E1D23">
        <w:rPr>
          <w:rFonts w:asciiTheme="minorHAnsi" w:hAnsiTheme="minorHAnsi" w:cs="Calibri"/>
          <w:sz w:val="24"/>
          <w:szCs w:val="24"/>
        </w:rPr>
        <w:t>Z</w:t>
      </w:r>
      <w:r w:rsidRPr="005E1D23">
        <w:rPr>
          <w:rFonts w:asciiTheme="minorHAnsi" w:hAnsiTheme="minorHAnsi" w:cs="Calibri"/>
          <w:sz w:val="24"/>
          <w:szCs w:val="24"/>
        </w:rPr>
        <w:t xml:space="preserve">amawiającego należy udostępnienie </w:t>
      </w:r>
      <w:r w:rsidR="00B41433" w:rsidRPr="005E1D23">
        <w:rPr>
          <w:rFonts w:asciiTheme="minorHAnsi" w:hAnsiTheme="minorHAnsi" w:cs="Calibri"/>
          <w:sz w:val="24"/>
          <w:szCs w:val="24"/>
        </w:rPr>
        <w:t>W</w:t>
      </w:r>
      <w:r w:rsidRPr="005E1D23">
        <w:rPr>
          <w:rFonts w:asciiTheme="minorHAnsi" w:hAnsiTheme="minorHAnsi" w:cs="Calibri"/>
          <w:sz w:val="24"/>
          <w:szCs w:val="24"/>
        </w:rPr>
        <w:t xml:space="preserve">ykonawcy pomieszczeń pod adresem: </w:t>
      </w:r>
      <w:r w:rsidR="00391466" w:rsidRPr="005E1D23">
        <w:rPr>
          <w:rFonts w:asciiTheme="minorHAnsi" w:hAnsiTheme="minorHAnsi" w:cs="Calibri"/>
          <w:sz w:val="24"/>
          <w:szCs w:val="24"/>
        </w:rPr>
        <w:t>47-330</w:t>
      </w:r>
      <w:r w:rsidR="008C74ED" w:rsidRPr="005E1D23">
        <w:rPr>
          <w:rFonts w:asciiTheme="minorHAnsi" w:hAnsiTheme="minorHAnsi" w:cs="Calibri"/>
          <w:sz w:val="24"/>
          <w:szCs w:val="24"/>
        </w:rPr>
        <w:t xml:space="preserve"> Zdzieszowice</w:t>
      </w:r>
      <w:r w:rsidR="00391466" w:rsidRPr="005E1D23">
        <w:rPr>
          <w:rFonts w:asciiTheme="minorHAnsi" w:hAnsiTheme="minorHAnsi" w:cs="Calibri"/>
          <w:sz w:val="24"/>
          <w:szCs w:val="24"/>
        </w:rPr>
        <w:t xml:space="preserve">, ul. Góry Św. Anny 21A, </w:t>
      </w:r>
      <w:r w:rsidRPr="005E1D23">
        <w:rPr>
          <w:rFonts w:asciiTheme="minorHAnsi" w:hAnsiTheme="minorHAnsi" w:cs="Calibri"/>
          <w:sz w:val="24"/>
          <w:szCs w:val="24"/>
        </w:rPr>
        <w:t>w terminie wskazanym</w:t>
      </w:r>
      <w:r w:rsidRPr="005E1D23">
        <w:rPr>
          <w:rFonts w:asciiTheme="minorHAnsi" w:hAnsiTheme="minorHAnsi" w:cs="Calibri"/>
          <w:spacing w:val="-2"/>
          <w:sz w:val="24"/>
          <w:szCs w:val="24"/>
        </w:rPr>
        <w:t xml:space="preserve"> </w:t>
      </w:r>
      <w:r w:rsidRPr="005E1D23">
        <w:rPr>
          <w:rFonts w:asciiTheme="minorHAnsi" w:hAnsiTheme="minorHAnsi" w:cs="Calibri"/>
          <w:sz w:val="24"/>
          <w:szCs w:val="24"/>
        </w:rPr>
        <w:t xml:space="preserve">przez </w:t>
      </w:r>
      <w:r w:rsidR="00B41433" w:rsidRPr="005E1D23">
        <w:rPr>
          <w:rFonts w:asciiTheme="minorHAnsi" w:hAnsiTheme="minorHAnsi" w:cs="Calibri"/>
          <w:sz w:val="24"/>
          <w:szCs w:val="24"/>
        </w:rPr>
        <w:t>W</w:t>
      </w:r>
      <w:r w:rsidRPr="005E1D23">
        <w:rPr>
          <w:rFonts w:asciiTheme="minorHAnsi" w:hAnsiTheme="minorHAnsi" w:cs="Calibri"/>
          <w:sz w:val="24"/>
          <w:szCs w:val="24"/>
        </w:rPr>
        <w:t xml:space="preserve">ykonawcę, pod warunkiem dochowania przez </w:t>
      </w:r>
      <w:r w:rsidR="00B41433" w:rsidRPr="005E1D23">
        <w:rPr>
          <w:rFonts w:asciiTheme="minorHAnsi" w:hAnsiTheme="minorHAnsi" w:cs="Calibri"/>
          <w:sz w:val="24"/>
          <w:szCs w:val="24"/>
        </w:rPr>
        <w:t>W</w:t>
      </w:r>
      <w:r w:rsidRPr="005E1D23">
        <w:rPr>
          <w:rFonts w:asciiTheme="minorHAnsi" w:hAnsiTheme="minorHAnsi" w:cs="Calibri"/>
          <w:sz w:val="24"/>
          <w:szCs w:val="24"/>
        </w:rPr>
        <w:t xml:space="preserve">ykonawcę </w:t>
      </w:r>
      <w:r w:rsidR="00C426C0" w:rsidRPr="005E1D23">
        <w:rPr>
          <w:rFonts w:asciiTheme="minorHAnsi" w:hAnsiTheme="minorHAnsi" w:cs="Calibri"/>
          <w:sz w:val="24"/>
          <w:szCs w:val="24"/>
        </w:rPr>
        <w:t xml:space="preserve">obowiązku uprzedniego </w:t>
      </w:r>
      <w:r w:rsidRPr="005E1D23">
        <w:rPr>
          <w:rFonts w:asciiTheme="minorHAnsi" w:hAnsiTheme="minorHAnsi" w:cs="Calibri"/>
          <w:sz w:val="24"/>
          <w:szCs w:val="24"/>
        </w:rPr>
        <w:t xml:space="preserve">poinformowania </w:t>
      </w:r>
      <w:r w:rsidR="00C426C0" w:rsidRPr="005E1D23">
        <w:rPr>
          <w:rFonts w:asciiTheme="minorHAnsi" w:hAnsiTheme="minorHAnsi" w:cs="Calibri"/>
          <w:sz w:val="24"/>
          <w:szCs w:val="24"/>
        </w:rPr>
        <w:t>Z</w:t>
      </w:r>
      <w:r w:rsidRPr="005E1D23">
        <w:rPr>
          <w:rFonts w:asciiTheme="minorHAnsi" w:hAnsiTheme="minorHAnsi" w:cs="Calibri"/>
          <w:sz w:val="24"/>
          <w:szCs w:val="24"/>
        </w:rPr>
        <w:t xml:space="preserve">amawiającego o terminie dostawy </w:t>
      </w:r>
      <w:r w:rsidR="00C03364" w:rsidRPr="005E1D23">
        <w:rPr>
          <w:rFonts w:asciiTheme="minorHAnsi" w:hAnsiTheme="minorHAnsi" w:cs="Calibri"/>
          <w:sz w:val="24"/>
          <w:szCs w:val="24"/>
        </w:rPr>
        <w:t>wyposażenia</w:t>
      </w:r>
      <w:r w:rsidRPr="005E1D23">
        <w:rPr>
          <w:rFonts w:asciiTheme="minorHAnsi" w:hAnsiTheme="minorHAnsi" w:cs="Calibri"/>
          <w:spacing w:val="-2"/>
          <w:sz w:val="24"/>
          <w:szCs w:val="24"/>
        </w:rPr>
        <w:t>.</w:t>
      </w:r>
    </w:p>
    <w:p w14:paraId="123966F0" w14:textId="77777777" w:rsidR="00424348" w:rsidRPr="005E1D23" w:rsidRDefault="00424348" w:rsidP="005E1D23">
      <w:pPr>
        <w:pStyle w:val="Akapitzlist"/>
        <w:numPr>
          <w:ilvl w:val="0"/>
          <w:numId w:val="2"/>
        </w:numPr>
        <w:spacing w:line="276" w:lineRule="auto"/>
        <w:ind w:left="426" w:hanging="426"/>
        <w:jc w:val="left"/>
        <w:rPr>
          <w:rFonts w:asciiTheme="minorHAnsi" w:hAnsiTheme="minorHAnsi" w:cs="Calibri"/>
          <w:sz w:val="24"/>
          <w:szCs w:val="24"/>
        </w:rPr>
      </w:pPr>
      <w:r w:rsidRPr="005E1D23">
        <w:rPr>
          <w:rFonts w:asciiTheme="minorHAnsi" w:hAnsiTheme="minorHAnsi" w:cs="Calibri"/>
          <w:sz w:val="24"/>
          <w:szCs w:val="24"/>
        </w:rPr>
        <w:t>Osobami upoważnionymi po stronie Zamawiającego do kontaktów w związku z realizacją umowy oraz odpowiedzialnymi merytorycznie za nadzór nad prawidłowym wykonaniem umowy będą:</w:t>
      </w:r>
    </w:p>
    <w:p w14:paraId="1127BD75" w14:textId="77777777" w:rsidR="00476F91" w:rsidRPr="005E1D23" w:rsidRDefault="003314A5" w:rsidP="005E1D23">
      <w:pPr>
        <w:widowControl/>
        <w:numPr>
          <w:ilvl w:val="0"/>
          <w:numId w:val="3"/>
        </w:numPr>
        <w:tabs>
          <w:tab w:val="left" w:pos="851"/>
        </w:tabs>
        <w:autoSpaceDE/>
        <w:autoSpaceDN/>
        <w:spacing w:line="276" w:lineRule="auto"/>
        <w:ind w:left="851" w:hanging="425"/>
        <w:rPr>
          <w:rFonts w:asciiTheme="minorHAnsi" w:hAnsiTheme="minorHAnsi" w:cs="Calibri"/>
          <w:sz w:val="24"/>
          <w:szCs w:val="24"/>
        </w:rPr>
      </w:pPr>
      <w:r w:rsidRPr="005E1D23">
        <w:rPr>
          <w:rFonts w:asciiTheme="minorHAnsi" w:hAnsiTheme="minorHAnsi" w:cs="Calibri"/>
          <w:sz w:val="24"/>
          <w:szCs w:val="24"/>
        </w:rPr>
        <w:t>……………………………..</w:t>
      </w:r>
      <w:r w:rsidR="00424348" w:rsidRPr="005E1D23">
        <w:rPr>
          <w:rFonts w:asciiTheme="minorHAnsi" w:hAnsiTheme="minorHAnsi" w:cs="Calibri"/>
          <w:sz w:val="24"/>
          <w:szCs w:val="24"/>
        </w:rPr>
        <w:t xml:space="preserve">, tel. </w:t>
      </w:r>
      <w:r w:rsidRPr="005E1D23">
        <w:rPr>
          <w:rFonts w:asciiTheme="minorHAnsi" w:hAnsiTheme="minorHAnsi" w:cs="Calibri"/>
          <w:sz w:val="24"/>
          <w:szCs w:val="24"/>
        </w:rPr>
        <w:t>………………………………….</w:t>
      </w:r>
    </w:p>
    <w:p w14:paraId="6DCF2AC1" w14:textId="092CA7A3" w:rsidR="00476F91" w:rsidRPr="005E1D23" w:rsidRDefault="00476F91" w:rsidP="005E1D23">
      <w:pPr>
        <w:widowControl/>
        <w:numPr>
          <w:ilvl w:val="0"/>
          <w:numId w:val="3"/>
        </w:numPr>
        <w:tabs>
          <w:tab w:val="left" w:pos="851"/>
        </w:tabs>
        <w:autoSpaceDE/>
        <w:autoSpaceDN/>
        <w:spacing w:line="276" w:lineRule="auto"/>
        <w:ind w:left="851" w:hanging="425"/>
        <w:rPr>
          <w:rFonts w:asciiTheme="minorHAnsi" w:hAnsiTheme="minorHAnsi" w:cs="Calibri"/>
          <w:sz w:val="24"/>
          <w:szCs w:val="24"/>
        </w:rPr>
      </w:pPr>
      <w:r w:rsidRPr="005E1D23">
        <w:rPr>
          <w:rFonts w:asciiTheme="minorHAnsi" w:hAnsiTheme="minorHAnsi" w:cs="Calibri"/>
          <w:sz w:val="24"/>
          <w:szCs w:val="24"/>
        </w:rPr>
        <w:t>…………………………….., tel. ………………………………….</w:t>
      </w:r>
    </w:p>
    <w:p w14:paraId="657A1A58" w14:textId="6DB2163D" w:rsidR="001B0ACA" w:rsidRPr="005E1D23" w:rsidRDefault="001B0ACA" w:rsidP="005E1D23">
      <w:pPr>
        <w:widowControl/>
        <w:autoSpaceDE/>
        <w:autoSpaceDN/>
        <w:spacing w:line="276" w:lineRule="auto"/>
        <w:ind w:left="426"/>
        <w:rPr>
          <w:rFonts w:asciiTheme="minorHAnsi" w:hAnsiTheme="minorHAnsi" w:cs="Calibri"/>
          <w:sz w:val="24"/>
          <w:szCs w:val="24"/>
        </w:rPr>
      </w:pPr>
      <w:r w:rsidRPr="005E1D23">
        <w:rPr>
          <w:rFonts w:asciiTheme="minorHAnsi" w:hAnsiTheme="minorHAnsi" w:cs="Calibri"/>
          <w:sz w:val="24"/>
          <w:szCs w:val="24"/>
        </w:rPr>
        <w:t>przy czym oso</w:t>
      </w:r>
      <w:r w:rsidR="005E1D23" w:rsidRPr="005E1D23">
        <w:rPr>
          <w:rFonts w:asciiTheme="minorHAnsi" w:hAnsiTheme="minorHAnsi" w:cs="Calibri"/>
          <w:sz w:val="24"/>
          <w:szCs w:val="24"/>
        </w:rPr>
        <w:t>by te mogą działać w pojedynkę.</w:t>
      </w:r>
    </w:p>
    <w:p w14:paraId="18518D0B" w14:textId="77777777" w:rsidR="003D0ECE" w:rsidRPr="005E1D23" w:rsidRDefault="00424348" w:rsidP="005E1D23">
      <w:pPr>
        <w:pStyle w:val="Akapitzlist"/>
        <w:numPr>
          <w:ilvl w:val="0"/>
          <w:numId w:val="2"/>
        </w:numPr>
        <w:spacing w:line="276" w:lineRule="auto"/>
        <w:ind w:left="426" w:hanging="426"/>
        <w:jc w:val="left"/>
        <w:rPr>
          <w:rFonts w:asciiTheme="minorHAnsi" w:hAnsiTheme="minorHAnsi" w:cs="Calibri"/>
          <w:sz w:val="24"/>
          <w:szCs w:val="24"/>
        </w:rPr>
      </w:pPr>
      <w:r w:rsidRPr="005E1D23">
        <w:rPr>
          <w:rFonts w:asciiTheme="minorHAnsi" w:hAnsiTheme="minorHAnsi" w:cs="Calibri"/>
          <w:sz w:val="24"/>
          <w:szCs w:val="24"/>
        </w:rPr>
        <w:t>Osobami upoważnionymi po stronie Wykonawcy do kontaktów w związku z realizacją umowy oraz odpowiedzialnymi merytorycznie za nadzór nad prawidłowym wykonaniem umowy będą:</w:t>
      </w:r>
    </w:p>
    <w:p w14:paraId="0B9CA821" w14:textId="77777777" w:rsidR="003D0ECE" w:rsidRPr="005E1D23" w:rsidRDefault="003D0ECE" w:rsidP="005E1D23">
      <w:pPr>
        <w:pStyle w:val="Akapitzlist"/>
        <w:numPr>
          <w:ilvl w:val="0"/>
          <w:numId w:val="4"/>
        </w:numPr>
        <w:tabs>
          <w:tab w:val="left" w:pos="851"/>
        </w:tabs>
        <w:spacing w:line="276" w:lineRule="auto"/>
        <w:ind w:left="851" w:hanging="425"/>
        <w:jc w:val="left"/>
        <w:rPr>
          <w:rFonts w:asciiTheme="minorHAnsi" w:hAnsiTheme="minorHAnsi" w:cs="Calibri"/>
          <w:sz w:val="24"/>
          <w:szCs w:val="24"/>
        </w:rPr>
      </w:pPr>
      <w:r w:rsidRPr="005E1D23">
        <w:rPr>
          <w:rFonts w:asciiTheme="minorHAnsi" w:hAnsiTheme="minorHAnsi" w:cs="Calibri"/>
          <w:sz w:val="24"/>
          <w:szCs w:val="24"/>
        </w:rPr>
        <w:t>…………………………….., tel. ………………………………….</w:t>
      </w:r>
    </w:p>
    <w:p w14:paraId="13EAB842" w14:textId="77777777" w:rsidR="00431A5E" w:rsidRPr="005E1D23" w:rsidRDefault="003D0ECE" w:rsidP="005E1D23">
      <w:pPr>
        <w:pStyle w:val="Akapitzlist"/>
        <w:numPr>
          <w:ilvl w:val="0"/>
          <w:numId w:val="4"/>
        </w:numPr>
        <w:tabs>
          <w:tab w:val="left" w:pos="851"/>
        </w:tabs>
        <w:spacing w:line="276" w:lineRule="auto"/>
        <w:ind w:left="851" w:hanging="425"/>
        <w:jc w:val="left"/>
        <w:rPr>
          <w:rFonts w:asciiTheme="minorHAnsi" w:hAnsiTheme="minorHAnsi" w:cs="Calibri"/>
          <w:sz w:val="24"/>
          <w:szCs w:val="24"/>
        </w:rPr>
      </w:pPr>
      <w:r w:rsidRPr="005E1D23">
        <w:rPr>
          <w:rFonts w:asciiTheme="minorHAnsi" w:hAnsiTheme="minorHAnsi" w:cs="Calibri"/>
          <w:sz w:val="24"/>
          <w:szCs w:val="24"/>
        </w:rPr>
        <w:t>…………………………….., tel. ………………………………….</w:t>
      </w:r>
    </w:p>
    <w:p w14:paraId="7306440A" w14:textId="6861C208" w:rsidR="00D0137D" w:rsidRPr="005E1D23" w:rsidRDefault="00D0137D" w:rsidP="005E1D23">
      <w:pPr>
        <w:pStyle w:val="Akapitzlist"/>
        <w:tabs>
          <w:tab w:val="left" w:pos="426"/>
        </w:tabs>
        <w:spacing w:line="276" w:lineRule="auto"/>
        <w:ind w:left="851"/>
        <w:jc w:val="left"/>
        <w:rPr>
          <w:rFonts w:asciiTheme="minorHAnsi" w:hAnsiTheme="minorHAnsi" w:cs="Calibri"/>
          <w:sz w:val="24"/>
          <w:szCs w:val="24"/>
        </w:rPr>
      </w:pPr>
      <w:r w:rsidRPr="005E1D23">
        <w:rPr>
          <w:rFonts w:asciiTheme="minorHAnsi" w:hAnsiTheme="minorHAnsi" w:cs="Calibri"/>
          <w:sz w:val="24"/>
          <w:szCs w:val="24"/>
        </w:rPr>
        <w:t>przy czym osoby te mogą działać w pojedynkę.</w:t>
      </w:r>
    </w:p>
    <w:p w14:paraId="018C2A91" w14:textId="27337F9F" w:rsidR="00431A5E" w:rsidRPr="005E1D23" w:rsidRDefault="00424348" w:rsidP="005E1D23">
      <w:pPr>
        <w:pStyle w:val="Akapitzlist"/>
        <w:widowControl/>
        <w:numPr>
          <w:ilvl w:val="0"/>
          <w:numId w:val="2"/>
        </w:numPr>
        <w:autoSpaceDE/>
        <w:autoSpaceDN/>
        <w:spacing w:line="276" w:lineRule="auto"/>
        <w:ind w:left="426" w:hanging="426"/>
        <w:jc w:val="left"/>
        <w:rPr>
          <w:rFonts w:asciiTheme="minorHAnsi" w:hAnsiTheme="minorHAnsi" w:cs="Calibri"/>
          <w:sz w:val="24"/>
          <w:szCs w:val="24"/>
        </w:rPr>
      </w:pPr>
      <w:r w:rsidRPr="005E1D23">
        <w:rPr>
          <w:rFonts w:asciiTheme="minorHAnsi" w:hAnsiTheme="minorHAnsi" w:cs="Calibri"/>
          <w:sz w:val="24"/>
          <w:szCs w:val="24"/>
        </w:rPr>
        <w:t xml:space="preserve">Wniesienie </w:t>
      </w:r>
      <w:r w:rsidR="00C03364" w:rsidRPr="005E1D23">
        <w:rPr>
          <w:rFonts w:asciiTheme="minorHAnsi" w:hAnsiTheme="minorHAnsi" w:cs="Calibri"/>
          <w:sz w:val="24"/>
          <w:szCs w:val="24"/>
        </w:rPr>
        <w:t xml:space="preserve">i montaż </w:t>
      </w:r>
      <w:r w:rsidRPr="005E1D23">
        <w:rPr>
          <w:rFonts w:asciiTheme="minorHAnsi" w:hAnsiTheme="minorHAnsi" w:cs="Calibri"/>
          <w:sz w:val="24"/>
          <w:szCs w:val="24"/>
        </w:rPr>
        <w:t xml:space="preserve">wyposażenia </w:t>
      </w:r>
      <w:r w:rsidR="00B41433" w:rsidRPr="005E1D23">
        <w:rPr>
          <w:rFonts w:asciiTheme="minorHAnsi" w:hAnsiTheme="minorHAnsi" w:cs="Calibri"/>
          <w:sz w:val="24"/>
          <w:szCs w:val="24"/>
        </w:rPr>
        <w:t>W</w:t>
      </w:r>
      <w:r w:rsidRPr="005E1D23">
        <w:rPr>
          <w:rFonts w:asciiTheme="minorHAnsi" w:hAnsiTheme="minorHAnsi" w:cs="Calibri"/>
          <w:sz w:val="24"/>
          <w:szCs w:val="24"/>
        </w:rPr>
        <w:t xml:space="preserve">ykonawca </w:t>
      </w:r>
      <w:r w:rsidR="00C03364" w:rsidRPr="005E1D23">
        <w:rPr>
          <w:rFonts w:asciiTheme="minorHAnsi" w:hAnsiTheme="minorHAnsi" w:cs="Calibri"/>
          <w:sz w:val="24"/>
          <w:szCs w:val="24"/>
        </w:rPr>
        <w:t>wykona</w:t>
      </w:r>
      <w:r w:rsidRPr="005E1D23">
        <w:rPr>
          <w:rFonts w:asciiTheme="minorHAnsi" w:hAnsiTheme="minorHAnsi" w:cs="Calibri"/>
          <w:sz w:val="24"/>
          <w:szCs w:val="24"/>
        </w:rPr>
        <w:t xml:space="preserve"> osobiście lub przy udziale </w:t>
      </w:r>
      <w:r w:rsidR="00D556CE" w:rsidRPr="005E1D23">
        <w:rPr>
          <w:rFonts w:asciiTheme="minorHAnsi" w:hAnsiTheme="minorHAnsi" w:cs="Calibri"/>
          <w:sz w:val="24"/>
          <w:szCs w:val="24"/>
        </w:rPr>
        <w:t>podwykonawcy</w:t>
      </w:r>
      <w:r w:rsidRPr="005E1D23">
        <w:rPr>
          <w:rFonts w:asciiTheme="minorHAnsi" w:hAnsiTheme="minorHAnsi" w:cs="Calibri"/>
          <w:sz w:val="24"/>
          <w:szCs w:val="24"/>
        </w:rPr>
        <w:t xml:space="preserve"> na swój koszt.</w:t>
      </w:r>
    </w:p>
    <w:p w14:paraId="7949B41F" w14:textId="493A2DB8" w:rsidR="00431A5E" w:rsidRPr="005E1D23" w:rsidRDefault="00424348" w:rsidP="005E1D23">
      <w:pPr>
        <w:pStyle w:val="Akapitzlist"/>
        <w:widowControl/>
        <w:numPr>
          <w:ilvl w:val="0"/>
          <w:numId w:val="2"/>
        </w:numPr>
        <w:autoSpaceDE/>
        <w:autoSpaceDN/>
        <w:spacing w:line="276" w:lineRule="auto"/>
        <w:ind w:left="426" w:hanging="426"/>
        <w:jc w:val="left"/>
        <w:rPr>
          <w:rFonts w:asciiTheme="minorHAnsi" w:hAnsiTheme="minorHAnsi" w:cs="Calibri"/>
          <w:sz w:val="24"/>
          <w:szCs w:val="24"/>
        </w:rPr>
      </w:pPr>
      <w:r w:rsidRPr="005E1D23">
        <w:rPr>
          <w:rFonts w:asciiTheme="minorHAnsi" w:hAnsiTheme="minorHAnsi" w:cs="Calibri"/>
          <w:sz w:val="24"/>
          <w:szCs w:val="24"/>
        </w:rPr>
        <w:t xml:space="preserve">Wykonawca ponosi pełną odpowiedzialność wobec </w:t>
      </w:r>
      <w:r w:rsidR="00B41433" w:rsidRPr="005E1D23">
        <w:rPr>
          <w:rFonts w:asciiTheme="minorHAnsi" w:hAnsiTheme="minorHAnsi" w:cs="Calibri"/>
          <w:sz w:val="24"/>
          <w:szCs w:val="24"/>
        </w:rPr>
        <w:t>Z</w:t>
      </w:r>
      <w:r w:rsidRPr="005E1D23">
        <w:rPr>
          <w:rFonts w:asciiTheme="minorHAnsi" w:hAnsiTheme="minorHAnsi" w:cs="Calibri"/>
          <w:sz w:val="24"/>
          <w:szCs w:val="24"/>
        </w:rPr>
        <w:t xml:space="preserve">amawiającego za działania lub zaniechania pracowników </w:t>
      </w:r>
      <w:r w:rsidR="00B41433" w:rsidRPr="005E1D23">
        <w:rPr>
          <w:rFonts w:asciiTheme="minorHAnsi" w:hAnsiTheme="minorHAnsi" w:cs="Calibri"/>
          <w:sz w:val="24"/>
          <w:szCs w:val="24"/>
        </w:rPr>
        <w:t>W</w:t>
      </w:r>
      <w:r w:rsidRPr="005E1D23">
        <w:rPr>
          <w:rFonts w:asciiTheme="minorHAnsi" w:hAnsiTheme="minorHAnsi" w:cs="Calibri"/>
          <w:sz w:val="24"/>
          <w:szCs w:val="24"/>
        </w:rPr>
        <w:t>ykonawcy</w:t>
      </w:r>
      <w:r w:rsidR="005A2408" w:rsidRPr="005E1D23">
        <w:rPr>
          <w:rFonts w:asciiTheme="minorHAnsi" w:hAnsiTheme="minorHAnsi" w:cs="Calibri"/>
          <w:sz w:val="24"/>
          <w:szCs w:val="24"/>
        </w:rPr>
        <w:t>,</w:t>
      </w:r>
      <w:r w:rsidR="00C03364" w:rsidRPr="005E1D23">
        <w:rPr>
          <w:rFonts w:asciiTheme="minorHAnsi" w:hAnsiTheme="minorHAnsi" w:cs="Calibri"/>
          <w:sz w:val="24"/>
          <w:szCs w:val="24"/>
        </w:rPr>
        <w:t xml:space="preserve"> a także</w:t>
      </w:r>
      <w:r w:rsidRPr="005E1D23">
        <w:rPr>
          <w:rFonts w:asciiTheme="minorHAnsi" w:hAnsiTheme="minorHAnsi" w:cs="Calibri"/>
          <w:sz w:val="24"/>
          <w:szCs w:val="24"/>
        </w:rPr>
        <w:t xml:space="preserve"> osób działających w jego imieniu, </w:t>
      </w:r>
      <w:r w:rsidR="00391466" w:rsidRPr="005E1D23">
        <w:rPr>
          <w:rFonts w:asciiTheme="minorHAnsi" w:hAnsiTheme="minorHAnsi" w:cs="Calibri"/>
          <w:sz w:val="24"/>
          <w:szCs w:val="24"/>
        </w:rPr>
        <w:br/>
      </w:r>
      <w:r w:rsidRPr="005E1D23">
        <w:rPr>
          <w:rFonts w:asciiTheme="minorHAnsi" w:hAnsiTheme="minorHAnsi" w:cs="Calibri"/>
          <w:sz w:val="24"/>
          <w:szCs w:val="24"/>
        </w:rPr>
        <w:t>jak za działania własne.</w:t>
      </w:r>
    </w:p>
    <w:p w14:paraId="1B8FF2FD" w14:textId="7AC958BB" w:rsidR="00431A5E" w:rsidRPr="005E1D23" w:rsidRDefault="00424348" w:rsidP="005E1D23">
      <w:pPr>
        <w:pStyle w:val="Akapitzlist"/>
        <w:widowControl/>
        <w:numPr>
          <w:ilvl w:val="0"/>
          <w:numId w:val="2"/>
        </w:numPr>
        <w:autoSpaceDE/>
        <w:autoSpaceDN/>
        <w:spacing w:line="276" w:lineRule="auto"/>
        <w:ind w:left="426" w:hanging="426"/>
        <w:jc w:val="left"/>
        <w:rPr>
          <w:rFonts w:asciiTheme="minorHAnsi" w:hAnsiTheme="minorHAnsi" w:cs="Calibri"/>
          <w:sz w:val="24"/>
          <w:szCs w:val="24"/>
        </w:rPr>
      </w:pPr>
      <w:r w:rsidRPr="005E1D23">
        <w:rPr>
          <w:rFonts w:asciiTheme="minorHAnsi" w:hAnsiTheme="minorHAnsi" w:cs="Calibri"/>
          <w:sz w:val="24"/>
          <w:szCs w:val="24"/>
        </w:rPr>
        <w:t xml:space="preserve">Strony </w:t>
      </w:r>
      <w:r w:rsidR="005A2408" w:rsidRPr="005E1D23">
        <w:rPr>
          <w:rFonts w:asciiTheme="minorHAnsi" w:hAnsiTheme="minorHAnsi" w:cs="Calibri"/>
          <w:sz w:val="24"/>
          <w:szCs w:val="24"/>
        </w:rPr>
        <w:t>zobowiąz</w:t>
      </w:r>
      <w:r w:rsidR="00EA1AB1" w:rsidRPr="005E1D23">
        <w:rPr>
          <w:rFonts w:asciiTheme="minorHAnsi" w:hAnsiTheme="minorHAnsi" w:cs="Calibri"/>
          <w:sz w:val="24"/>
          <w:szCs w:val="24"/>
        </w:rPr>
        <w:t>ują</w:t>
      </w:r>
      <w:r w:rsidRPr="005E1D23">
        <w:rPr>
          <w:rFonts w:asciiTheme="minorHAnsi" w:hAnsiTheme="minorHAnsi" w:cs="Calibri"/>
          <w:sz w:val="24"/>
          <w:szCs w:val="24"/>
        </w:rPr>
        <w:t xml:space="preserve"> się do wzajemnego informowania się o wszelkich okolicznościach mogących mieć wpływ na wykonanie umowy oraz do dołożenia należytej staranności i</w:t>
      </w:r>
      <w:r w:rsidR="00A844F1" w:rsidRPr="005E1D23">
        <w:rPr>
          <w:rFonts w:asciiTheme="minorHAnsi" w:hAnsiTheme="minorHAnsi" w:cs="Calibri"/>
          <w:sz w:val="24"/>
          <w:szCs w:val="24"/>
        </w:rPr>
        <w:t> </w:t>
      </w:r>
      <w:r w:rsidRPr="005E1D23">
        <w:rPr>
          <w:rFonts w:asciiTheme="minorHAnsi" w:hAnsiTheme="minorHAnsi" w:cs="Calibri"/>
          <w:sz w:val="24"/>
          <w:szCs w:val="24"/>
        </w:rPr>
        <w:t>działania według ich najlepszej wiedzy w celu należytej realizacji przedmiotu umowy. W</w:t>
      </w:r>
      <w:r w:rsidR="00A844F1" w:rsidRPr="005E1D23">
        <w:rPr>
          <w:rFonts w:asciiTheme="minorHAnsi" w:hAnsiTheme="minorHAnsi" w:cs="Calibri"/>
          <w:sz w:val="24"/>
          <w:szCs w:val="24"/>
        </w:rPr>
        <w:t> </w:t>
      </w:r>
      <w:r w:rsidRPr="005E1D23">
        <w:rPr>
          <w:rFonts w:asciiTheme="minorHAnsi" w:hAnsiTheme="minorHAnsi" w:cs="Calibri"/>
          <w:sz w:val="24"/>
          <w:szCs w:val="24"/>
        </w:rPr>
        <w:t xml:space="preserve">szczególności </w:t>
      </w:r>
      <w:r w:rsidR="00B41433" w:rsidRPr="005E1D23">
        <w:rPr>
          <w:rFonts w:asciiTheme="minorHAnsi" w:hAnsiTheme="minorHAnsi" w:cs="Calibri"/>
          <w:sz w:val="24"/>
          <w:szCs w:val="24"/>
        </w:rPr>
        <w:t>W</w:t>
      </w:r>
      <w:r w:rsidRPr="005E1D23">
        <w:rPr>
          <w:rFonts w:asciiTheme="minorHAnsi" w:hAnsiTheme="minorHAnsi" w:cs="Calibri"/>
          <w:sz w:val="24"/>
          <w:szCs w:val="24"/>
        </w:rPr>
        <w:t xml:space="preserve">ykonawca zobowiązany jest uprzedzić </w:t>
      </w:r>
      <w:r w:rsidR="00B41433" w:rsidRPr="005E1D23">
        <w:rPr>
          <w:rFonts w:asciiTheme="minorHAnsi" w:hAnsiTheme="minorHAnsi" w:cs="Calibri"/>
          <w:sz w:val="24"/>
          <w:szCs w:val="24"/>
        </w:rPr>
        <w:t>Z</w:t>
      </w:r>
      <w:r w:rsidRPr="005E1D23">
        <w:rPr>
          <w:rFonts w:asciiTheme="minorHAnsi" w:hAnsiTheme="minorHAnsi" w:cs="Calibri"/>
          <w:sz w:val="24"/>
          <w:szCs w:val="24"/>
        </w:rPr>
        <w:t xml:space="preserve">amawiającego o każdej </w:t>
      </w:r>
      <w:r w:rsidR="00B41433" w:rsidRPr="005E1D23">
        <w:rPr>
          <w:rFonts w:asciiTheme="minorHAnsi" w:hAnsiTheme="minorHAnsi" w:cs="Calibri"/>
          <w:sz w:val="24"/>
          <w:szCs w:val="24"/>
        </w:rPr>
        <w:t>możliwości</w:t>
      </w:r>
      <w:r w:rsidRPr="005E1D23">
        <w:rPr>
          <w:rFonts w:asciiTheme="minorHAnsi" w:hAnsiTheme="minorHAnsi" w:cs="Calibri"/>
          <w:sz w:val="24"/>
          <w:szCs w:val="24"/>
        </w:rPr>
        <w:t xml:space="preserve"> </w:t>
      </w:r>
      <w:r w:rsidR="005A2408" w:rsidRPr="005E1D23">
        <w:rPr>
          <w:rFonts w:asciiTheme="minorHAnsi" w:hAnsiTheme="minorHAnsi" w:cs="Calibri"/>
          <w:sz w:val="24"/>
          <w:szCs w:val="24"/>
        </w:rPr>
        <w:t>zwłoki</w:t>
      </w:r>
      <w:r w:rsidRPr="005E1D23">
        <w:rPr>
          <w:rFonts w:asciiTheme="minorHAnsi" w:hAnsiTheme="minorHAnsi" w:cs="Calibri"/>
          <w:sz w:val="24"/>
          <w:szCs w:val="24"/>
        </w:rPr>
        <w:t xml:space="preserve"> lub niemożności </w:t>
      </w:r>
      <w:r w:rsidR="001831CB" w:rsidRPr="005E1D23">
        <w:rPr>
          <w:rFonts w:asciiTheme="minorHAnsi" w:hAnsiTheme="minorHAnsi" w:cs="Calibri"/>
          <w:sz w:val="24"/>
          <w:szCs w:val="24"/>
        </w:rPr>
        <w:t>wykonania przedmiotu umowy w w</w:t>
      </w:r>
      <w:r w:rsidR="00676D57" w:rsidRPr="005E1D23">
        <w:rPr>
          <w:rFonts w:asciiTheme="minorHAnsi" w:hAnsiTheme="minorHAnsi" w:cs="Calibri"/>
          <w:sz w:val="24"/>
          <w:szCs w:val="24"/>
        </w:rPr>
        <w:t>yznaczonym terminie wskazanym w</w:t>
      </w:r>
      <w:r w:rsidR="005050CA" w:rsidRPr="005E1D23">
        <w:rPr>
          <w:rFonts w:asciiTheme="minorHAnsi" w:hAnsiTheme="minorHAnsi" w:cs="Calibri"/>
          <w:sz w:val="24"/>
          <w:szCs w:val="24"/>
        </w:rPr>
        <w:t xml:space="preserve"> ust. </w:t>
      </w:r>
      <w:r w:rsidR="00075ECE" w:rsidRPr="005E1D23">
        <w:rPr>
          <w:rFonts w:asciiTheme="minorHAnsi" w:hAnsiTheme="minorHAnsi" w:cs="Calibri"/>
          <w:sz w:val="24"/>
          <w:szCs w:val="24"/>
        </w:rPr>
        <w:t>1</w:t>
      </w:r>
      <w:r w:rsidRPr="005E1D23">
        <w:rPr>
          <w:rFonts w:asciiTheme="minorHAnsi" w:hAnsiTheme="minorHAnsi" w:cs="Calibri"/>
          <w:sz w:val="24"/>
          <w:szCs w:val="24"/>
        </w:rPr>
        <w:t xml:space="preserve"> podając przyczyny, skutki oraz przewidywany czas </w:t>
      </w:r>
      <w:r w:rsidR="005A2408" w:rsidRPr="005E1D23">
        <w:rPr>
          <w:rFonts w:asciiTheme="minorHAnsi" w:hAnsiTheme="minorHAnsi" w:cs="Calibri"/>
          <w:sz w:val="24"/>
          <w:szCs w:val="24"/>
        </w:rPr>
        <w:t>zwłoki</w:t>
      </w:r>
      <w:r w:rsidRPr="005E1D23">
        <w:rPr>
          <w:rFonts w:asciiTheme="minorHAnsi" w:hAnsiTheme="minorHAnsi" w:cs="Calibri"/>
          <w:sz w:val="24"/>
          <w:szCs w:val="24"/>
        </w:rPr>
        <w:t>.</w:t>
      </w:r>
    </w:p>
    <w:p w14:paraId="7C699E50" w14:textId="66E0349E" w:rsidR="00424348" w:rsidRPr="005E1D23" w:rsidRDefault="005E1D23" w:rsidP="005E1D23">
      <w:pPr>
        <w:pStyle w:val="Nagwek1"/>
        <w:spacing w:before="240" w:line="276" w:lineRule="auto"/>
        <w:rPr>
          <w:rFonts w:asciiTheme="minorHAnsi" w:hAnsiTheme="minorHAnsi" w:cs="Calibri"/>
          <w:szCs w:val="24"/>
          <w:vertAlign w:val="superscript"/>
        </w:rPr>
      </w:pPr>
      <w:r w:rsidRPr="005E1D23">
        <w:rPr>
          <w:rFonts w:asciiTheme="minorHAnsi" w:hAnsiTheme="minorHAnsi" w:cs="Calibri"/>
          <w:szCs w:val="24"/>
        </w:rPr>
        <w:lastRenderedPageBreak/>
        <w:t>§</w:t>
      </w:r>
      <w:r w:rsidRPr="005E1D23">
        <w:rPr>
          <w:rFonts w:asciiTheme="minorHAnsi" w:hAnsiTheme="minorHAnsi" w:cs="Calibri"/>
          <w:spacing w:val="-4"/>
          <w:szCs w:val="24"/>
        </w:rPr>
        <w:t xml:space="preserve"> </w:t>
      </w:r>
      <w:r w:rsidRPr="005E1D23">
        <w:rPr>
          <w:rFonts w:asciiTheme="minorHAnsi" w:hAnsiTheme="minorHAnsi" w:cs="Calibri"/>
          <w:szCs w:val="24"/>
        </w:rPr>
        <w:t xml:space="preserve">3 </w:t>
      </w:r>
      <w:r w:rsidR="00424348" w:rsidRPr="005E1D23">
        <w:rPr>
          <w:rFonts w:asciiTheme="minorHAnsi" w:hAnsiTheme="minorHAnsi" w:cs="Calibri"/>
          <w:szCs w:val="24"/>
        </w:rPr>
        <w:t>Podwykonawcy</w:t>
      </w:r>
      <w:r w:rsidR="00424348" w:rsidRPr="005E1D23">
        <w:rPr>
          <w:rStyle w:val="Odwoanieprzypisudolnego"/>
          <w:rFonts w:asciiTheme="minorHAnsi" w:hAnsiTheme="minorHAnsi" w:cs="Calibri"/>
          <w:b w:val="0"/>
          <w:szCs w:val="24"/>
        </w:rPr>
        <w:footnoteReference w:id="1"/>
      </w:r>
    </w:p>
    <w:p w14:paraId="61D316A7" w14:textId="02BFB124" w:rsidR="00424348" w:rsidRPr="005E1D23" w:rsidRDefault="00424348" w:rsidP="005E1D23">
      <w:pPr>
        <w:pStyle w:val="Default"/>
        <w:numPr>
          <w:ilvl w:val="0"/>
          <w:numId w:val="5"/>
        </w:numPr>
        <w:adjustRightInd/>
        <w:spacing w:line="276" w:lineRule="auto"/>
        <w:ind w:left="426" w:hanging="426"/>
        <w:rPr>
          <w:rFonts w:asciiTheme="minorHAnsi" w:eastAsia="Calibri" w:hAnsiTheme="minorHAnsi" w:cs="Calibri"/>
        </w:rPr>
      </w:pPr>
      <w:r w:rsidRPr="005E1D23">
        <w:rPr>
          <w:rFonts w:asciiTheme="minorHAnsi" w:hAnsiTheme="minorHAnsi" w:cs="Calibri"/>
        </w:rPr>
        <w:t xml:space="preserve">Wykonawca powierzy podwykonawcom wykonanie następującego zakresu Umowy: </w:t>
      </w:r>
      <w:r w:rsidR="00611F9E" w:rsidRPr="005E1D23">
        <w:rPr>
          <w:rFonts w:asciiTheme="minorHAnsi" w:hAnsiTheme="minorHAnsi" w:cs="Calibri"/>
        </w:rPr>
        <w:t>………….</w:t>
      </w:r>
      <w:r w:rsidR="00A844F1" w:rsidRPr="005E1D23">
        <w:rPr>
          <w:rFonts w:asciiTheme="minorHAnsi" w:hAnsiTheme="minorHAnsi" w:cs="Calibri"/>
        </w:rPr>
        <w:t>…………</w:t>
      </w:r>
      <w:r w:rsidRPr="005E1D23">
        <w:rPr>
          <w:rFonts w:asciiTheme="minorHAnsi" w:hAnsiTheme="minorHAnsi" w:cs="Calibri"/>
        </w:rPr>
        <w:t xml:space="preserve"> [firma i adres podwykonawcy] </w:t>
      </w:r>
      <w:r w:rsidR="00A844F1" w:rsidRPr="005E1D23">
        <w:rPr>
          <w:rFonts w:asciiTheme="minorHAnsi" w:hAnsiTheme="minorHAnsi" w:cs="Calibri"/>
        </w:rPr>
        <w:t>……………………</w:t>
      </w:r>
      <w:r w:rsidR="00611F9E" w:rsidRPr="005E1D23">
        <w:rPr>
          <w:rFonts w:asciiTheme="minorHAnsi" w:hAnsiTheme="minorHAnsi" w:cs="Calibri"/>
        </w:rPr>
        <w:t xml:space="preserve"> </w:t>
      </w:r>
      <w:r w:rsidRPr="005E1D23">
        <w:rPr>
          <w:rFonts w:asciiTheme="minorHAnsi" w:hAnsiTheme="minorHAnsi" w:cs="Calibri"/>
        </w:rPr>
        <w:t xml:space="preserve">[zakres </w:t>
      </w:r>
      <w:r w:rsidR="00BC2045" w:rsidRPr="005E1D23">
        <w:rPr>
          <w:rFonts w:asciiTheme="minorHAnsi" w:hAnsiTheme="minorHAnsi" w:cs="Calibri"/>
        </w:rPr>
        <w:t>przedmiotu umowy</w:t>
      </w:r>
      <w:r w:rsidR="005E1D23" w:rsidRPr="005E1D23">
        <w:rPr>
          <w:rFonts w:asciiTheme="minorHAnsi" w:hAnsiTheme="minorHAnsi" w:cs="Calibri"/>
        </w:rPr>
        <w:t xml:space="preserve"> powierzony podwykonawcy].</w:t>
      </w:r>
    </w:p>
    <w:p w14:paraId="7A18FA4D" w14:textId="0B6CFBEA" w:rsidR="00424348" w:rsidRPr="005E1D23" w:rsidRDefault="00424348" w:rsidP="005E1D23">
      <w:pPr>
        <w:pStyle w:val="Default"/>
        <w:numPr>
          <w:ilvl w:val="0"/>
          <w:numId w:val="5"/>
        </w:numPr>
        <w:adjustRightInd/>
        <w:spacing w:line="276" w:lineRule="auto"/>
        <w:ind w:left="426" w:hanging="426"/>
        <w:rPr>
          <w:rFonts w:asciiTheme="minorHAnsi" w:hAnsiTheme="minorHAnsi" w:cs="Calibri"/>
        </w:rPr>
      </w:pPr>
      <w:r w:rsidRPr="005E1D23">
        <w:rPr>
          <w:rFonts w:asciiTheme="minorHAnsi" w:hAnsiTheme="minorHAnsi" w:cs="Calibri"/>
        </w:rPr>
        <w:t xml:space="preserve">Zmiana podwykonawcy lub wyznaczenie podwykonawcy w przypadku złożenia w ofercie oświadczenia o wykonaniu </w:t>
      </w:r>
      <w:r w:rsidR="00BC2045" w:rsidRPr="005E1D23">
        <w:rPr>
          <w:rFonts w:asciiTheme="minorHAnsi" w:hAnsiTheme="minorHAnsi" w:cs="Calibri"/>
        </w:rPr>
        <w:t>przedmiotu umowy</w:t>
      </w:r>
      <w:r w:rsidRPr="005E1D23">
        <w:rPr>
          <w:rFonts w:asciiTheme="minorHAnsi" w:hAnsiTheme="minorHAnsi" w:cs="Calibri"/>
        </w:rPr>
        <w:t xml:space="preserve"> samodzielnie wymaga poinformowania Zamawiającego oraz przedstawienia informacji o firmie podwykonawcy i powierzonym </w:t>
      </w:r>
      <w:r w:rsidR="005E1D23" w:rsidRPr="005E1D23">
        <w:rPr>
          <w:rFonts w:asciiTheme="minorHAnsi" w:hAnsiTheme="minorHAnsi" w:cs="Calibri"/>
        </w:rPr>
        <w:t>mu zakresie Umowy.</w:t>
      </w:r>
    </w:p>
    <w:p w14:paraId="2B4762EC" w14:textId="2CB734B0" w:rsidR="00424348" w:rsidRPr="005E1D23" w:rsidRDefault="00424348" w:rsidP="005E1D23">
      <w:pPr>
        <w:pStyle w:val="Default"/>
        <w:numPr>
          <w:ilvl w:val="0"/>
          <w:numId w:val="5"/>
        </w:numPr>
        <w:adjustRightInd/>
        <w:spacing w:line="276" w:lineRule="auto"/>
        <w:ind w:left="426" w:hanging="426"/>
        <w:rPr>
          <w:rFonts w:asciiTheme="minorHAnsi" w:hAnsiTheme="minorHAnsi" w:cs="Calibri"/>
        </w:rPr>
      </w:pPr>
      <w:r w:rsidRPr="005E1D23">
        <w:rPr>
          <w:rFonts w:asciiTheme="minorHAnsi" w:hAnsiTheme="minorHAnsi" w:cs="Calibri"/>
        </w:rPr>
        <w:t xml:space="preserve">Powierzenie wykonania części </w:t>
      </w:r>
      <w:r w:rsidR="00BC2045" w:rsidRPr="005E1D23">
        <w:rPr>
          <w:rFonts w:asciiTheme="minorHAnsi" w:hAnsiTheme="minorHAnsi" w:cs="Calibri"/>
        </w:rPr>
        <w:t>przedmiotu umowy</w:t>
      </w:r>
      <w:r w:rsidRPr="005E1D23">
        <w:rPr>
          <w:rFonts w:asciiTheme="minorHAnsi" w:hAnsiTheme="minorHAnsi" w:cs="Calibri"/>
        </w:rPr>
        <w:t xml:space="preserve"> podwykonawcom nie zwalnia Wykonawcy z</w:t>
      </w:r>
      <w:r w:rsidR="000869D2" w:rsidRPr="005E1D23">
        <w:rPr>
          <w:rFonts w:asciiTheme="minorHAnsi" w:hAnsiTheme="minorHAnsi" w:cs="Calibri"/>
        </w:rPr>
        <w:t> </w:t>
      </w:r>
      <w:r w:rsidRPr="005E1D23">
        <w:rPr>
          <w:rFonts w:asciiTheme="minorHAnsi" w:hAnsiTheme="minorHAnsi" w:cs="Calibri"/>
        </w:rPr>
        <w:t xml:space="preserve">odpowiedzialności za należyte wykonanie </w:t>
      </w:r>
      <w:r w:rsidR="00BC2045" w:rsidRPr="005E1D23">
        <w:rPr>
          <w:rFonts w:asciiTheme="minorHAnsi" w:hAnsiTheme="minorHAnsi" w:cs="Calibri"/>
        </w:rPr>
        <w:t>powierzonej części przedmiotu umowy</w:t>
      </w:r>
      <w:r w:rsidR="005E1D23" w:rsidRPr="005E1D23">
        <w:rPr>
          <w:rFonts w:asciiTheme="minorHAnsi" w:hAnsiTheme="minorHAnsi" w:cs="Calibri"/>
        </w:rPr>
        <w:t>.</w:t>
      </w:r>
    </w:p>
    <w:p w14:paraId="6CAAB074" w14:textId="6373A725" w:rsidR="00424348" w:rsidRPr="005E1D23" w:rsidRDefault="005E1D23" w:rsidP="005E1D23">
      <w:pPr>
        <w:pStyle w:val="Nagwek1"/>
        <w:spacing w:before="240" w:line="276" w:lineRule="auto"/>
        <w:rPr>
          <w:rFonts w:asciiTheme="minorHAnsi" w:hAnsiTheme="minorHAnsi" w:cs="Calibri"/>
          <w:szCs w:val="24"/>
        </w:rPr>
      </w:pPr>
      <w:r w:rsidRPr="005E1D23">
        <w:rPr>
          <w:rFonts w:asciiTheme="minorHAnsi" w:hAnsiTheme="minorHAnsi" w:cs="Calibri"/>
          <w:szCs w:val="24"/>
        </w:rPr>
        <w:t>§</w:t>
      </w:r>
      <w:r w:rsidRPr="005E1D23">
        <w:rPr>
          <w:rFonts w:asciiTheme="minorHAnsi" w:hAnsiTheme="minorHAnsi" w:cs="Calibri"/>
          <w:spacing w:val="-3"/>
          <w:szCs w:val="24"/>
        </w:rPr>
        <w:t xml:space="preserve"> </w:t>
      </w:r>
      <w:r w:rsidRPr="005E1D23">
        <w:rPr>
          <w:rFonts w:asciiTheme="minorHAnsi" w:hAnsiTheme="minorHAnsi" w:cs="Calibri"/>
          <w:spacing w:val="-12"/>
          <w:szCs w:val="24"/>
        </w:rPr>
        <w:t xml:space="preserve">4 </w:t>
      </w:r>
      <w:r w:rsidR="00424348" w:rsidRPr="005E1D23">
        <w:rPr>
          <w:rFonts w:asciiTheme="minorHAnsi" w:hAnsiTheme="minorHAnsi" w:cs="Calibri"/>
          <w:szCs w:val="24"/>
        </w:rPr>
        <w:t>Odbiór przedmiotu umowy</w:t>
      </w:r>
    </w:p>
    <w:p w14:paraId="1AC6CC9F" w14:textId="00AC449D" w:rsidR="00424348" w:rsidRPr="005E1D23" w:rsidRDefault="00424348" w:rsidP="005E1D23">
      <w:pPr>
        <w:pStyle w:val="Default"/>
        <w:numPr>
          <w:ilvl w:val="0"/>
          <w:numId w:val="6"/>
        </w:numPr>
        <w:adjustRightInd/>
        <w:spacing w:line="276" w:lineRule="auto"/>
        <w:ind w:left="426" w:hanging="426"/>
        <w:rPr>
          <w:rFonts w:asciiTheme="minorHAnsi" w:eastAsia="Calibri" w:hAnsiTheme="minorHAnsi" w:cs="Calibri"/>
        </w:rPr>
      </w:pPr>
      <w:r w:rsidRPr="005E1D23">
        <w:rPr>
          <w:rFonts w:asciiTheme="minorHAnsi" w:hAnsiTheme="minorHAnsi" w:cs="Calibri"/>
        </w:rPr>
        <w:t xml:space="preserve">Odbiór </w:t>
      </w:r>
      <w:r w:rsidR="00C03364" w:rsidRPr="005E1D23">
        <w:rPr>
          <w:rFonts w:asciiTheme="minorHAnsi" w:hAnsiTheme="minorHAnsi" w:cs="Calibri"/>
        </w:rPr>
        <w:t>przedmiotu umowy</w:t>
      </w:r>
      <w:r w:rsidRPr="005E1D23">
        <w:rPr>
          <w:rFonts w:asciiTheme="minorHAnsi" w:hAnsiTheme="minorHAnsi" w:cs="Calibri"/>
        </w:rPr>
        <w:t xml:space="preserve"> zostanie potwierdzony protokołem</w:t>
      </w:r>
      <w:r w:rsidR="00766EE2" w:rsidRPr="005E1D23">
        <w:rPr>
          <w:rFonts w:asciiTheme="minorHAnsi" w:hAnsiTheme="minorHAnsi" w:cs="Calibri"/>
        </w:rPr>
        <w:t xml:space="preserve">. Protokół zostanie sporządzony </w:t>
      </w:r>
      <w:r w:rsidRPr="005E1D23">
        <w:rPr>
          <w:rFonts w:asciiTheme="minorHAnsi" w:hAnsiTheme="minorHAnsi" w:cs="Calibri"/>
          <w:color w:val="auto"/>
        </w:rPr>
        <w:t xml:space="preserve">przez </w:t>
      </w:r>
      <w:r w:rsidR="00B24AAE" w:rsidRPr="005E1D23">
        <w:rPr>
          <w:rFonts w:asciiTheme="minorHAnsi" w:hAnsiTheme="minorHAnsi" w:cs="Calibri"/>
          <w:color w:val="auto"/>
        </w:rPr>
        <w:t xml:space="preserve">przedstawicieli </w:t>
      </w:r>
      <w:r w:rsidR="00766EE2" w:rsidRPr="005E1D23">
        <w:rPr>
          <w:rFonts w:asciiTheme="minorHAnsi" w:hAnsiTheme="minorHAnsi" w:cs="Calibri"/>
          <w:color w:val="auto"/>
        </w:rPr>
        <w:t xml:space="preserve">stron </w:t>
      </w:r>
      <w:r w:rsidR="00BD4527" w:rsidRPr="005E1D23">
        <w:rPr>
          <w:rFonts w:asciiTheme="minorHAnsi" w:hAnsiTheme="minorHAnsi" w:cs="Calibri"/>
          <w:color w:val="auto"/>
        </w:rPr>
        <w:t xml:space="preserve">wskazanych w § 2 ust. </w:t>
      </w:r>
      <w:r w:rsidR="00075ECE" w:rsidRPr="005E1D23">
        <w:rPr>
          <w:rFonts w:asciiTheme="minorHAnsi" w:hAnsiTheme="minorHAnsi" w:cs="Calibri"/>
          <w:color w:val="auto"/>
        </w:rPr>
        <w:t>8</w:t>
      </w:r>
      <w:r w:rsidR="00BD4527" w:rsidRPr="005E1D23">
        <w:rPr>
          <w:rFonts w:asciiTheme="minorHAnsi" w:hAnsiTheme="minorHAnsi" w:cs="Calibri"/>
          <w:color w:val="auto"/>
        </w:rPr>
        <w:t xml:space="preserve"> i </w:t>
      </w:r>
      <w:r w:rsidR="00075ECE" w:rsidRPr="005E1D23">
        <w:rPr>
          <w:rFonts w:asciiTheme="minorHAnsi" w:hAnsiTheme="minorHAnsi" w:cs="Calibri"/>
          <w:color w:val="auto"/>
        </w:rPr>
        <w:t>9</w:t>
      </w:r>
      <w:r w:rsidR="00BD4527" w:rsidRPr="005E1D23">
        <w:rPr>
          <w:rFonts w:asciiTheme="minorHAnsi" w:hAnsiTheme="minorHAnsi" w:cs="Calibri"/>
          <w:color w:val="auto"/>
        </w:rPr>
        <w:t>.</w:t>
      </w:r>
    </w:p>
    <w:p w14:paraId="0B1BCC43" w14:textId="33A15CE1" w:rsidR="00547CC3" w:rsidRPr="005E1D23" w:rsidRDefault="00424348" w:rsidP="005E1D23">
      <w:pPr>
        <w:pStyle w:val="Default"/>
        <w:numPr>
          <w:ilvl w:val="0"/>
          <w:numId w:val="6"/>
        </w:numPr>
        <w:adjustRightInd/>
        <w:spacing w:line="276" w:lineRule="auto"/>
        <w:ind w:left="426" w:hanging="426"/>
        <w:rPr>
          <w:rFonts w:asciiTheme="minorHAnsi" w:eastAsia="Calibri" w:hAnsiTheme="minorHAnsi" w:cs="Calibri"/>
        </w:rPr>
      </w:pPr>
      <w:r w:rsidRPr="005E1D23">
        <w:rPr>
          <w:rFonts w:asciiTheme="minorHAnsi" w:hAnsiTheme="minorHAnsi" w:cs="Calibri"/>
          <w:color w:val="auto"/>
        </w:rPr>
        <w:t xml:space="preserve">Zamawiający jest </w:t>
      </w:r>
      <w:r w:rsidR="005E1D23" w:rsidRPr="005E1D23">
        <w:rPr>
          <w:rFonts w:asciiTheme="minorHAnsi" w:hAnsiTheme="minorHAnsi" w:cs="Calibri"/>
          <w:color w:val="auto"/>
        </w:rPr>
        <w:t>zobowiązany do odbioru, jeżeli:</w:t>
      </w:r>
    </w:p>
    <w:p w14:paraId="1C08D357" w14:textId="770E3E1C" w:rsidR="00424348" w:rsidRPr="005E1D23" w:rsidRDefault="00424348" w:rsidP="005E1D23">
      <w:pPr>
        <w:pStyle w:val="Default"/>
        <w:numPr>
          <w:ilvl w:val="0"/>
          <w:numId w:val="7"/>
        </w:numPr>
        <w:tabs>
          <w:tab w:val="left" w:pos="851"/>
        </w:tabs>
        <w:spacing w:line="276" w:lineRule="auto"/>
        <w:rPr>
          <w:rFonts w:asciiTheme="minorHAnsi" w:hAnsiTheme="minorHAnsi" w:cs="Calibri"/>
          <w:color w:val="auto"/>
        </w:rPr>
      </w:pPr>
      <w:r w:rsidRPr="005E1D23">
        <w:rPr>
          <w:rFonts w:asciiTheme="minorHAnsi" w:hAnsiTheme="minorHAnsi" w:cs="Calibri"/>
          <w:color w:val="auto"/>
        </w:rPr>
        <w:t>dostawa jest kompletna, tj. zawiera wymaganą liczbę wyposażenia</w:t>
      </w:r>
      <w:r w:rsidR="00B44A78" w:rsidRPr="005E1D23">
        <w:rPr>
          <w:rFonts w:asciiTheme="minorHAnsi" w:hAnsiTheme="minorHAnsi" w:cs="Calibri"/>
          <w:color w:val="auto"/>
        </w:rPr>
        <w:t xml:space="preserve"> oraz wykonano jego montaż</w:t>
      </w:r>
      <w:r w:rsidRPr="005E1D23">
        <w:rPr>
          <w:rFonts w:asciiTheme="minorHAnsi" w:hAnsiTheme="minorHAnsi" w:cs="Calibri"/>
          <w:color w:val="auto"/>
        </w:rPr>
        <w:t xml:space="preserve"> i nie stwierdzono uszkodzenia, chyba że Zamawiający w chwili odbioru dostawy dostrzegł uszkodzenie wyposażenia</w:t>
      </w:r>
      <w:r w:rsidR="00AA47EB" w:rsidRPr="005E1D23">
        <w:rPr>
          <w:rFonts w:asciiTheme="minorHAnsi" w:hAnsiTheme="minorHAnsi" w:cs="Calibri"/>
          <w:color w:val="auto"/>
        </w:rPr>
        <w:t>,</w:t>
      </w:r>
    </w:p>
    <w:p w14:paraId="19A07B89" w14:textId="3FE0B894" w:rsidR="00424348" w:rsidRPr="005E1D23" w:rsidRDefault="00765E06" w:rsidP="005E1D23">
      <w:pPr>
        <w:pStyle w:val="Default"/>
        <w:numPr>
          <w:ilvl w:val="0"/>
          <w:numId w:val="7"/>
        </w:numPr>
        <w:tabs>
          <w:tab w:val="left" w:pos="851"/>
        </w:tabs>
        <w:spacing w:line="276" w:lineRule="auto"/>
        <w:rPr>
          <w:rFonts w:asciiTheme="minorHAnsi" w:hAnsiTheme="minorHAnsi" w:cs="Calibri"/>
          <w:color w:val="auto"/>
        </w:rPr>
      </w:pPr>
      <w:r w:rsidRPr="005E1D23">
        <w:rPr>
          <w:rFonts w:asciiTheme="minorHAnsi" w:hAnsiTheme="minorHAnsi" w:cs="Calibri"/>
          <w:color w:val="auto"/>
        </w:rPr>
        <w:t xml:space="preserve">Wykonawca </w:t>
      </w:r>
      <w:r w:rsidR="00424348" w:rsidRPr="005E1D23">
        <w:rPr>
          <w:rFonts w:asciiTheme="minorHAnsi" w:hAnsiTheme="minorHAnsi" w:cs="Calibri"/>
          <w:color w:val="auto"/>
        </w:rPr>
        <w:t xml:space="preserve">przekazał dokumenty gwarancyjne lub mechanizmy umożliwiające weryfikację gwarancji przez </w:t>
      </w:r>
      <w:r w:rsidR="00E2050B" w:rsidRPr="005E1D23">
        <w:rPr>
          <w:rFonts w:asciiTheme="minorHAnsi" w:hAnsiTheme="minorHAnsi" w:cs="Calibri"/>
          <w:color w:val="auto"/>
        </w:rPr>
        <w:t>Z</w:t>
      </w:r>
      <w:r w:rsidR="00424348" w:rsidRPr="005E1D23">
        <w:rPr>
          <w:rFonts w:asciiTheme="minorHAnsi" w:hAnsiTheme="minorHAnsi" w:cs="Calibri"/>
          <w:color w:val="auto"/>
        </w:rPr>
        <w:t>amawiającego dla dostarczonego wyposażenia</w:t>
      </w:r>
      <w:r w:rsidR="00C00E23" w:rsidRPr="005E1D23">
        <w:rPr>
          <w:rFonts w:asciiTheme="minorHAnsi" w:hAnsiTheme="minorHAnsi" w:cs="Calibri"/>
          <w:color w:val="auto"/>
        </w:rPr>
        <w:t>.</w:t>
      </w:r>
    </w:p>
    <w:p w14:paraId="3CB002D3" w14:textId="7B0FB4B8" w:rsidR="00424348" w:rsidRPr="005E1D23" w:rsidRDefault="00424348" w:rsidP="005E1D23">
      <w:pPr>
        <w:pStyle w:val="Default"/>
        <w:numPr>
          <w:ilvl w:val="0"/>
          <w:numId w:val="6"/>
        </w:numPr>
        <w:spacing w:line="276" w:lineRule="auto"/>
        <w:ind w:left="426" w:hanging="426"/>
        <w:rPr>
          <w:rFonts w:asciiTheme="minorHAnsi" w:hAnsiTheme="minorHAnsi" w:cs="Calibri"/>
          <w:color w:val="auto"/>
        </w:rPr>
      </w:pPr>
      <w:r w:rsidRPr="005E1D23">
        <w:rPr>
          <w:rFonts w:asciiTheme="minorHAnsi" w:hAnsiTheme="minorHAnsi" w:cs="Calibri"/>
          <w:color w:val="auto"/>
        </w:rPr>
        <w:t xml:space="preserve">W przypadku stwierdzenia w czasie odbioru, że </w:t>
      </w:r>
      <w:r w:rsidR="00DF1018" w:rsidRPr="005E1D23">
        <w:rPr>
          <w:rFonts w:asciiTheme="minorHAnsi" w:hAnsiTheme="minorHAnsi" w:cs="Calibri"/>
          <w:color w:val="auto"/>
        </w:rPr>
        <w:t>wyposażenie lub montaż</w:t>
      </w:r>
      <w:r w:rsidRPr="005E1D23">
        <w:rPr>
          <w:rFonts w:asciiTheme="minorHAnsi" w:hAnsiTheme="minorHAnsi" w:cs="Calibri"/>
          <w:color w:val="auto"/>
        </w:rPr>
        <w:t xml:space="preserve"> zawiera wadę</w:t>
      </w:r>
      <w:r w:rsidR="004E4410" w:rsidRPr="005E1D23">
        <w:rPr>
          <w:rFonts w:asciiTheme="minorHAnsi" w:hAnsiTheme="minorHAnsi" w:cs="Calibri"/>
          <w:color w:val="auto"/>
        </w:rPr>
        <w:t xml:space="preserve"> istotną</w:t>
      </w:r>
      <w:r w:rsidRPr="005E1D23">
        <w:rPr>
          <w:rFonts w:asciiTheme="minorHAnsi" w:hAnsiTheme="minorHAnsi" w:cs="Calibri"/>
          <w:color w:val="auto"/>
        </w:rPr>
        <w:t xml:space="preserve">, </w:t>
      </w:r>
      <w:r w:rsidR="00345E9D" w:rsidRPr="005E1D23">
        <w:rPr>
          <w:rFonts w:asciiTheme="minorHAnsi" w:hAnsiTheme="minorHAnsi" w:cs="Calibri"/>
          <w:color w:val="auto"/>
        </w:rPr>
        <w:t>Z</w:t>
      </w:r>
      <w:r w:rsidRPr="005E1D23">
        <w:rPr>
          <w:rFonts w:asciiTheme="minorHAnsi" w:hAnsiTheme="minorHAnsi" w:cs="Calibri"/>
          <w:color w:val="auto"/>
        </w:rPr>
        <w:t xml:space="preserve">amawiający odmawia odbioru do czasu usunięcia przez </w:t>
      </w:r>
      <w:r w:rsidR="00345E9D" w:rsidRPr="005E1D23">
        <w:rPr>
          <w:rFonts w:asciiTheme="minorHAnsi" w:hAnsiTheme="minorHAnsi" w:cs="Calibri"/>
          <w:color w:val="auto"/>
        </w:rPr>
        <w:t>W</w:t>
      </w:r>
      <w:r w:rsidRPr="005E1D23">
        <w:rPr>
          <w:rFonts w:asciiTheme="minorHAnsi" w:hAnsiTheme="minorHAnsi" w:cs="Calibri"/>
          <w:color w:val="auto"/>
        </w:rPr>
        <w:t>ykonawcę wad</w:t>
      </w:r>
      <w:r w:rsidR="004E4410" w:rsidRPr="005E1D23">
        <w:rPr>
          <w:rFonts w:asciiTheme="minorHAnsi" w:hAnsiTheme="minorHAnsi" w:cs="Calibri"/>
          <w:color w:val="auto"/>
        </w:rPr>
        <w:t xml:space="preserve"> istotnych</w:t>
      </w:r>
      <w:r w:rsidR="0010676E" w:rsidRPr="005E1D23">
        <w:rPr>
          <w:rFonts w:asciiTheme="minorHAnsi" w:hAnsiTheme="minorHAnsi" w:cs="Calibri"/>
          <w:color w:val="auto"/>
        </w:rPr>
        <w:t xml:space="preserve"> oraz wyznacza pisemnie termin na ich usunięcie</w:t>
      </w:r>
      <w:r w:rsidRPr="005E1D23">
        <w:rPr>
          <w:rFonts w:asciiTheme="minorHAnsi" w:hAnsiTheme="minorHAnsi" w:cs="Calibri"/>
          <w:color w:val="auto"/>
        </w:rPr>
        <w:t xml:space="preserve">. </w:t>
      </w:r>
      <w:r w:rsidR="00FE4BB3" w:rsidRPr="005E1D23">
        <w:rPr>
          <w:rFonts w:asciiTheme="minorHAnsi" w:hAnsiTheme="minorHAnsi" w:cs="Calibri"/>
          <w:color w:val="auto"/>
        </w:rPr>
        <w:t xml:space="preserve">Protokół odbioru zostanie sporządzony po usunięciu wad istotnych. </w:t>
      </w:r>
      <w:r w:rsidRPr="005E1D23">
        <w:rPr>
          <w:rFonts w:asciiTheme="minorHAnsi" w:hAnsiTheme="minorHAnsi" w:cs="Calibri"/>
          <w:color w:val="auto"/>
        </w:rPr>
        <w:t xml:space="preserve">Przez wadę </w:t>
      </w:r>
      <w:r w:rsidR="004E4410" w:rsidRPr="005E1D23">
        <w:rPr>
          <w:rFonts w:asciiTheme="minorHAnsi" w:hAnsiTheme="minorHAnsi" w:cs="Calibri"/>
          <w:color w:val="auto"/>
        </w:rPr>
        <w:t xml:space="preserve">istotną </w:t>
      </w:r>
      <w:r w:rsidRPr="005E1D23">
        <w:rPr>
          <w:rFonts w:asciiTheme="minorHAnsi" w:hAnsiTheme="minorHAnsi" w:cs="Calibri"/>
          <w:color w:val="auto"/>
        </w:rPr>
        <w:t>rozumie się niezgodność dostarczonego wyposażenia</w:t>
      </w:r>
      <w:r w:rsidRPr="005E1D23">
        <w:rPr>
          <w:rFonts w:asciiTheme="minorHAnsi" w:hAnsiTheme="minorHAnsi" w:cs="Calibri"/>
          <w:color w:val="auto"/>
          <w:spacing w:val="-9"/>
        </w:rPr>
        <w:t xml:space="preserve"> </w:t>
      </w:r>
      <w:r w:rsidRPr="005E1D23">
        <w:rPr>
          <w:rFonts w:asciiTheme="minorHAnsi" w:hAnsiTheme="minorHAnsi" w:cs="Calibri"/>
          <w:color w:val="auto"/>
        </w:rPr>
        <w:t>z</w:t>
      </w:r>
      <w:r w:rsidRPr="005E1D23">
        <w:rPr>
          <w:rFonts w:asciiTheme="minorHAnsi" w:hAnsiTheme="minorHAnsi" w:cs="Calibri"/>
          <w:color w:val="auto"/>
          <w:spacing w:val="-7"/>
        </w:rPr>
        <w:t xml:space="preserve"> </w:t>
      </w:r>
      <w:r w:rsidRPr="005E1D23">
        <w:rPr>
          <w:rFonts w:asciiTheme="minorHAnsi" w:hAnsiTheme="minorHAnsi" w:cs="Calibri"/>
          <w:color w:val="auto"/>
        </w:rPr>
        <w:t>opisem</w:t>
      </w:r>
      <w:r w:rsidRPr="005E1D23">
        <w:rPr>
          <w:rFonts w:asciiTheme="minorHAnsi" w:hAnsiTheme="minorHAnsi" w:cs="Calibri"/>
          <w:color w:val="auto"/>
          <w:spacing w:val="-7"/>
        </w:rPr>
        <w:t xml:space="preserve"> </w:t>
      </w:r>
      <w:r w:rsidRPr="005E1D23">
        <w:rPr>
          <w:rFonts w:asciiTheme="minorHAnsi" w:hAnsiTheme="minorHAnsi" w:cs="Calibri"/>
          <w:color w:val="auto"/>
        </w:rPr>
        <w:t>zawartym</w:t>
      </w:r>
      <w:r w:rsidRPr="005E1D23">
        <w:rPr>
          <w:rFonts w:asciiTheme="minorHAnsi" w:hAnsiTheme="minorHAnsi" w:cs="Calibri"/>
          <w:color w:val="auto"/>
          <w:spacing w:val="-9"/>
        </w:rPr>
        <w:t xml:space="preserve"> </w:t>
      </w:r>
      <w:r w:rsidRPr="005E1D23">
        <w:rPr>
          <w:rFonts w:asciiTheme="minorHAnsi" w:hAnsiTheme="minorHAnsi" w:cs="Calibri"/>
          <w:color w:val="auto"/>
        </w:rPr>
        <w:t>w</w:t>
      </w:r>
      <w:r w:rsidRPr="005E1D23">
        <w:rPr>
          <w:rFonts w:asciiTheme="minorHAnsi" w:hAnsiTheme="minorHAnsi" w:cs="Calibri"/>
          <w:color w:val="auto"/>
          <w:spacing w:val="-9"/>
        </w:rPr>
        <w:t xml:space="preserve"> </w:t>
      </w:r>
      <w:r w:rsidRPr="005E1D23">
        <w:rPr>
          <w:rFonts w:asciiTheme="minorHAnsi" w:hAnsiTheme="minorHAnsi" w:cs="Calibri"/>
          <w:bCs/>
          <w:color w:val="auto"/>
        </w:rPr>
        <w:t>załączniku</w:t>
      </w:r>
      <w:r w:rsidRPr="005E1D23">
        <w:rPr>
          <w:rFonts w:asciiTheme="minorHAnsi" w:hAnsiTheme="minorHAnsi" w:cs="Calibri"/>
          <w:bCs/>
          <w:color w:val="auto"/>
          <w:spacing w:val="-8"/>
        </w:rPr>
        <w:t xml:space="preserve"> </w:t>
      </w:r>
      <w:r w:rsidRPr="005E1D23">
        <w:rPr>
          <w:rFonts w:asciiTheme="minorHAnsi" w:hAnsiTheme="minorHAnsi" w:cs="Calibri"/>
          <w:bCs/>
          <w:color w:val="auto"/>
        </w:rPr>
        <w:t>nr</w:t>
      </w:r>
      <w:r w:rsidRPr="005E1D23">
        <w:rPr>
          <w:rFonts w:asciiTheme="minorHAnsi" w:hAnsiTheme="minorHAnsi" w:cs="Calibri"/>
          <w:bCs/>
          <w:color w:val="auto"/>
          <w:spacing w:val="-7"/>
        </w:rPr>
        <w:t xml:space="preserve"> </w:t>
      </w:r>
      <w:r w:rsidR="00616481" w:rsidRPr="005E1D23">
        <w:rPr>
          <w:rFonts w:asciiTheme="minorHAnsi" w:hAnsiTheme="minorHAnsi" w:cs="Calibri"/>
          <w:bCs/>
          <w:color w:val="auto"/>
        </w:rPr>
        <w:t>1</w:t>
      </w:r>
      <w:r w:rsidRPr="005E1D23">
        <w:rPr>
          <w:rFonts w:asciiTheme="minorHAnsi" w:hAnsiTheme="minorHAnsi" w:cs="Calibri"/>
          <w:b/>
          <w:color w:val="auto"/>
          <w:spacing w:val="-9"/>
        </w:rPr>
        <w:t xml:space="preserve"> </w:t>
      </w:r>
      <w:r w:rsidRPr="005E1D23">
        <w:rPr>
          <w:rFonts w:asciiTheme="minorHAnsi" w:hAnsiTheme="minorHAnsi" w:cs="Calibri"/>
          <w:color w:val="auto"/>
        </w:rPr>
        <w:t>do</w:t>
      </w:r>
      <w:r w:rsidRPr="005E1D23">
        <w:rPr>
          <w:rFonts w:asciiTheme="minorHAnsi" w:hAnsiTheme="minorHAnsi" w:cs="Calibri"/>
          <w:color w:val="auto"/>
          <w:spacing w:val="-7"/>
        </w:rPr>
        <w:t xml:space="preserve"> </w:t>
      </w:r>
      <w:r w:rsidRPr="005E1D23">
        <w:rPr>
          <w:rFonts w:asciiTheme="minorHAnsi" w:hAnsiTheme="minorHAnsi" w:cs="Calibri"/>
          <w:color w:val="auto"/>
        </w:rPr>
        <w:t>umowy</w:t>
      </w:r>
      <w:r w:rsidR="00DF1018" w:rsidRPr="005E1D23">
        <w:rPr>
          <w:rFonts w:asciiTheme="minorHAnsi" w:hAnsiTheme="minorHAnsi" w:cs="Calibri"/>
          <w:color w:val="auto"/>
        </w:rPr>
        <w:t>, brak lub niewłaściwy montaż</w:t>
      </w:r>
      <w:r w:rsidRPr="005E1D23">
        <w:rPr>
          <w:rFonts w:asciiTheme="minorHAnsi" w:hAnsiTheme="minorHAnsi" w:cs="Calibri"/>
          <w:color w:val="auto"/>
          <w:spacing w:val="-6"/>
        </w:rPr>
        <w:t xml:space="preserve"> </w:t>
      </w:r>
      <w:r w:rsidRPr="005E1D23">
        <w:rPr>
          <w:rFonts w:asciiTheme="minorHAnsi" w:hAnsiTheme="minorHAnsi" w:cs="Calibri"/>
          <w:color w:val="auto"/>
        </w:rPr>
        <w:t>oraz</w:t>
      </w:r>
      <w:r w:rsidRPr="005E1D23">
        <w:rPr>
          <w:rFonts w:asciiTheme="minorHAnsi" w:hAnsiTheme="minorHAnsi" w:cs="Calibri"/>
          <w:color w:val="auto"/>
          <w:spacing w:val="-7"/>
        </w:rPr>
        <w:t xml:space="preserve"> </w:t>
      </w:r>
      <w:r w:rsidRPr="005E1D23">
        <w:rPr>
          <w:rFonts w:asciiTheme="minorHAnsi" w:hAnsiTheme="minorHAnsi" w:cs="Calibri"/>
          <w:color w:val="auto"/>
        </w:rPr>
        <w:t>brak</w:t>
      </w:r>
      <w:r w:rsidRPr="005E1D23">
        <w:rPr>
          <w:rFonts w:asciiTheme="minorHAnsi" w:hAnsiTheme="minorHAnsi" w:cs="Calibri"/>
          <w:color w:val="auto"/>
          <w:spacing w:val="-7"/>
        </w:rPr>
        <w:t xml:space="preserve"> </w:t>
      </w:r>
      <w:r w:rsidRPr="005E1D23">
        <w:rPr>
          <w:rFonts w:asciiTheme="minorHAnsi" w:hAnsiTheme="minorHAnsi" w:cs="Calibri"/>
          <w:color w:val="auto"/>
        </w:rPr>
        <w:t>dokumentu wskazanego w ust. 2</w:t>
      </w:r>
      <w:r w:rsidR="00B50C52" w:rsidRPr="005E1D23">
        <w:rPr>
          <w:rFonts w:asciiTheme="minorHAnsi" w:hAnsiTheme="minorHAnsi" w:cs="Calibri"/>
          <w:color w:val="auto"/>
        </w:rPr>
        <w:t xml:space="preserve"> pkt</w:t>
      </w:r>
      <w:r w:rsidR="004A01CA" w:rsidRPr="005E1D23">
        <w:rPr>
          <w:rFonts w:asciiTheme="minorHAnsi" w:hAnsiTheme="minorHAnsi" w:cs="Calibri"/>
          <w:color w:val="auto"/>
        </w:rPr>
        <w:t> </w:t>
      </w:r>
      <w:r w:rsidR="007846EC" w:rsidRPr="005E1D23">
        <w:rPr>
          <w:rFonts w:asciiTheme="minorHAnsi" w:hAnsiTheme="minorHAnsi" w:cs="Calibri"/>
          <w:color w:val="auto"/>
        </w:rPr>
        <w:t>2</w:t>
      </w:r>
      <w:r w:rsidR="00DF1018" w:rsidRPr="005E1D23">
        <w:rPr>
          <w:rFonts w:asciiTheme="minorHAnsi" w:hAnsiTheme="minorHAnsi" w:cs="Calibri"/>
          <w:color w:val="auto"/>
        </w:rPr>
        <w:t>.</w:t>
      </w:r>
    </w:p>
    <w:p w14:paraId="28814C38" w14:textId="7ECFF037" w:rsidR="00A94997" w:rsidRPr="005E1D23" w:rsidRDefault="00A94997" w:rsidP="005E1D23">
      <w:pPr>
        <w:pStyle w:val="Default"/>
        <w:numPr>
          <w:ilvl w:val="0"/>
          <w:numId w:val="6"/>
        </w:numPr>
        <w:spacing w:line="276" w:lineRule="auto"/>
        <w:ind w:left="426" w:hanging="426"/>
        <w:rPr>
          <w:rFonts w:asciiTheme="minorHAnsi" w:hAnsiTheme="minorHAnsi" w:cs="Calibri"/>
          <w:color w:val="auto"/>
        </w:rPr>
      </w:pPr>
      <w:r w:rsidRPr="005E1D23">
        <w:rPr>
          <w:rFonts w:asciiTheme="minorHAnsi" w:hAnsiTheme="minorHAnsi" w:cs="Calibri"/>
          <w:color w:val="auto"/>
        </w:rPr>
        <w:t xml:space="preserve">W przypadku stwierdzenia w czasie odbioru, że wyposażenie lub montaż zawiera wadę nieistotną Zamawiający dokona odbioru i </w:t>
      </w:r>
      <w:r w:rsidR="00FE4BB3" w:rsidRPr="005E1D23">
        <w:rPr>
          <w:rFonts w:asciiTheme="minorHAnsi" w:hAnsiTheme="minorHAnsi" w:cs="Calibri"/>
          <w:color w:val="auto"/>
        </w:rPr>
        <w:t>w protokole</w:t>
      </w:r>
      <w:r w:rsidR="00F6357B" w:rsidRPr="005E1D23">
        <w:rPr>
          <w:rFonts w:asciiTheme="minorHAnsi" w:hAnsiTheme="minorHAnsi" w:cs="Calibri"/>
          <w:color w:val="auto"/>
        </w:rPr>
        <w:t xml:space="preserve"> </w:t>
      </w:r>
      <w:r w:rsidRPr="005E1D23">
        <w:rPr>
          <w:rFonts w:asciiTheme="minorHAnsi" w:hAnsiTheme="minorHAnsi" w:cs="Calibri"/>
          <w:color w:val="auto"/>
        </w:rPr>
        <w:t xml:space="preserve">wyznaczy Wykonawcy termin </w:t>
      </w:r>
      <w:r w:rsidR="00391466" w:rsidRPr="005E1D23">
        <w:rPr>
          <w:rFonts w:asciiTheme="minorHAnsi" w:hAnsiTheme="minorHAnsi" w:cs="Calibri"/>
          <w:color w:val="auto"/>
        </w:rPr>
        <w:br/>
      </w:r>
      <w:r w:rsidRPr="005E1D23">
        <w:rPr>
          <w:rFonts w:asciiTheme="minorHAnsi" w:hAnsiTheme="minorHAnsi" w:cs="Calibri"/>
          <w:color w:val="auto"/>
        </w:rPr>
        <w:t>na usunięcie tych wad.</w:t>
      </w:r>
    </w:p>
    <w:p w14:paraId="47691A24" w14:textId="4A61D646" w:rsidR="009E459D" w:rsidRPr="005E1D23" w:rsidRDefault="00424348" w:rsidP="005E1D23">
      <w:pPr>
        <w:pStyle w:val="Default"/>
        <w:numPr>
          <w:ilvl w:val="0"/>
          <w:numId w:val="6"/>
        </w:numPr>
        <w:spacing w:line="276" w:lineRule="auto"/>
        <w:ind w:left="426" w:hanging="426"/>
        <w:rPr>
          <w:rFonts w:asciiTheme="minorHAnsi" w:hAnsiTheme="minorHAnsi" w:cs="Calibri"/>
          <w:color w:val="auto"/>
        </w:rPr>
      </w:pPr>
      <w:r w:rsidRPr="005E1D23">
        <w:rPr>
          <w:rFonts w:asciiTheme="minorHAnsi" w:hAnsiTheme="minorHAnsi" w:cs="Calibri"/>
        </w:rPr>
        <w:t>Dokonanie</w:t>
      </w:r>
      <w:r w:rsidRPr="005E1D23">
        <w:rPr>
          <w:rFonts w:asciiTheme="minorHAnsi" w:hAnsiTheme="minorHAnsi" w:cs="Calibri"/>
          <w:spacing w:val="-10"/>
        </w:rPr>
        <w:t xml:space="preserve"> </w:t>
      </w:r>
      <w:r w:rsidRPr="005E1D23">
        <w:rPr>
          <w:rFonts w:asciiTheme="minorHAnsi" w:hAnsiTheme="minorHAnsi" w:cs="Calibri"/>
        </w:rPr>
        <w:t>odbioru</w:t>
      </w:r>
      <w:r w:rsidRPr="005E1D23">
        <w:rPr>
          <w:rFonts w:asciiTheme="minorHAnsi" w:hAnsiTheme="minorHAnsi" w:cs="Calibri"/>
          <w:spacing w:val="-10"/>
        </w:rPr>
        <w:t xml:space="preserve"> </w:t>
      </w:r>
      <w:r w:rsidRPr="005E1D23">
        <w:rPr>
          <w:rFonts w:asciiTheme="minorHAnsi" w:hAnsiTheme="minorHAnsi" w:cs="Calibri"/>
        </w:rPr>
        <w:t>przedmiotu</w:t>
      </w:r>
      <w:r w:rsidRPr="005E1D23">
        <w:rPr>
          <w:rFonts w:asciiTheme="minorHAnsi" w:hAnsiTheme="minorHAnsi" w:cs="Calibri"/>
          <w:spacing w:val="-10"/>
        </w:rPr>
        <w:t xml:space="preserve"> </w:t>
      </w:r>
      <w:r w:rsidRPr="005E1D23">
        <w:rPr>
          <w:rFonts w:asciiTheme="minorHAnsi" w:hAnsiTheme="minorHAnsi" w:cs="Calibri"/>
        </w:rPr>
        <w:t>umowy</w:t>
      </w:r>
      <w:r w:rsidRPr="005E1D23">
        <w:rPr>
          <w:rFonts w:asciiTheme="minorHAnsi" w:hAnsiTheme="minorHAnsi" w:cs="Calibri"/>
          <w:spacing w:val="-11"/>
        </w:rPr>
        <w:t xml:space="preserve"> </w:t>
      </w:r>
      <w:r w:rsidRPr="005E1D23">
        <w:rPr>
          <w:rFonts w:asciiTheme="minorHAnsi" w:hAnsiTheme="minorHAnsi" w:cs="Calibri"/>
        </w:rPr>
        <w:t>nie</w:t>
      </w:r>
      <w:r w:rsidRPr="005E1D23">
        <w:rPr>
          <w:rFonts w:asciiTheme="minorHAnsi" w:hAnsiTheme="minorHAnsi" w:cs="Calibri"/>
          <w:spacing w:val="-10"/>
        </w:rPr>
        <w:t xml:space="preserve"> </w:t>
      </w:r>
      <w:r w:rsidRPr="005E1D23">
        <w:rPr>
          <w:rFonts w:asciiTheme="minorHAnsi" w:hAnsiTheme="minorHAnsi" w:cs="Calibri"/>
        </w:rPr>
        <w:t>wpływa</w:t>
      </w:r>
      <w:r w:rsidRPr="005E1D23">
        <w:rPr>
          <w:rFonts w:asciiTheme="minorHAnsi" w:hAnsiTheme="minorHAnsi" w:cs="Calibri"/>
          <w:spacing w:val="-10"/>
        </w:rPr>
        <w:t xml:space="preserve"> </w:t>
      </w:r>
      <w:r w:rsidRPr="005E1D23">
        <w:rPr>
          <w:rFonts w:asciiTheme="minorHAnsi" w:hAnsiTheme="minorHAnsi" w:cs="Calibri"/>
        </w:rPr>
        <w:t>na</w:t>
      </w:r>
      <w:r w:rsidRPr="005E1D23">
        <w:rPr>
          <w:rFonts w:asciiTheme="minorHAnsi" w:hAnsiTheme="minorHAnsi" w:cs="Calibri"/>
          <w:spacing w:val="-8"/>
        </w:rPr>
        <w:t xml:space="preserve"> </w:t>
      </w:r>
      <w:r w:rsidRPr="005E1D23">
        <w:rPr>
          <w:rFonts w:asciiTheme="minorHAnsi" w:hAnsiTheme="minorHAnsi" w:cs="Calibri"/>
        </w:rPr>
        <w:t>możliwość</w:t>
      </w:r>
      <w:r w:rsidRPr="005E1D23">
        <w:rPr>
          <w:rFonts w:asciiTheme="minorHAnsi" w:hAnsiTheme="minorHAnsi" w:cs="Calibri"/>
          <w:spacing w:val="-5"/>
        </w:rPr>
        <w:t xml:space="preserve"> </w:t>
      </w:r>
      <w:r w:rsidRPr="005E1D23">
        <w:rPr>
          <w:rFonts w:asciiTheme="minorHAnsi" w:hAnsiTheme="minorHAnsi" w:cs="Calibri"/>
        </w:rPr>
        <w:t>skorzystania</w:t>
      </w:r>
      <w:r w:rsidRPr="005E1D23">
        <w:rPr>
          <w:rFonts w:asciiTheme="minorHAnsi" w:hAnsiTheme="minorHAnsi" w:cs="Calibri"/>
          <w:spacing w:val="-10"/>
        </w:rPr>
        <w:t xml:space="preserve"> </w:t>
      </w:r>
      <w:r w:rsidRPr="005E1D23">
        <w:rPr>
          <w:rFonts w:asciiTheme="minorHAnsi" w:hAnsiTheme="minorHAnsi" w:cs="Calibri"/>
        </w:rPr>
        <w:t>przez</w:t>
      </w:r>
      <w:r w:rsidRPr="005E1D23">
        <w:rPr>
          <w:rFonts w:asciiTheme="minorHAnsi" w:hAnsiTheme="minorHAnsi" w:cs="Calibri"/>
          <w:spacing w:val="-11"/>
        </w:rPr>
        <w:t xml:space="preserve"> </w:t>
      </w:r>
      <w:r w:rsidR="00345E9D" w:rsidRPr="005E1D23">
        <w:rPr>
          <w:rFonts w:asciiTheme="minorHAnsi" w:hAnsiTheme="minorHAnsi" w:cs="Calibri"/>
        </w:rPr>
        <w:t>Z</w:t>
      </w:r>
      <w:r w:rsidRPr="005E1D23">
        <w:rPr>
          <w:rFonts w:asciiTheme="minorHAnsi" w:hAnsiTheme="minorHAnsi" w:cs="Calibri"/>
        </w:rPr>
        <w:t>amawiającego z uprawnień przysługujących mu na mocy przepisów prawa lub umowy w</w:t>
      </w:r>
      <w:r w:rsidR="004A01CA" w:rsidRPr="005E1D23">
        <w:rPr>
          <w:rFonts w:asciiTheme="minorHAnsi" w:hAnsiTheme="minorHAnsi" w:cs="Calibri"/>
        </w:rPr>
        <w:t> </w:t>
      </w:r>
      <w:r w:rsidRPr="005E1D23">
        <w:rPr>
          <w:rFonts w:asciiTheme="minorHAnsi" w:hAnsiTheme="minorHAnsi" w:cs="Calibri"/>
        </w:rPr>
        <w:t>przypadku nienależytego wykonania umowy, a w szczególności na prawo naliczenia kar umownych, dochodzenia odszkodowań oraz odstąpienia od umowy.</w:t>
      </w:r>
    </w:p>
    <w:p w14:paraId="261CA77A" w14:textId="296CB4D3" w:rsidR="00424348" w:rsidRPr="005E1D23" w:rsidRDefault="00766EE2" w:rsidP="005E1D23">
      <w:pPr>
        <w:pStyle w:val="Default"/>
        <w:numPr>
          <w:ilvl w:val="0"/>
          <w:numId w:val="6"/>
        </w:numPr>
        <w:spacing w:line="276" w:lineRule="auto"/>
        <w:ind w:left="426" w:hanging="426"/>
        <w:rPr>
          <w:rFonts w:asciiTheme="minorHAnsi" w:hAnsiTheme="minorHAnsi" w:cs="Calibri"/>
          <w:color w:val="auto"/>
        </w:rPr>
      </w:pPr>
      <w:r w:rsidRPr="005E1D23">
        <w:rPr>
          <w:rFonts w:asciiTheme="minorHAnsi" w:hAnsiTheme="minorHAnsi" w:cs="Calibri"/>
          <w:color w:val="auto"/>
        </w:rPr>
        <w:t>Wykonawca jest zobowiązany dokonać na własny koszt wywozu i utylizacji opakowań oraz innych odpadów po</w:t>
      </w:r>
      <w:r w:rsidR="005E1D23" w:rsidRPr="005E1D23">
        <w:rPr>
          <w:rFonts w:asciiTheme="minorHAnsi" w:hAnsiTheme="minorHAnsi" w:cs="Calibri"/>
          <w:color w:val="auto"/>
        </w:rPr>
        <w:t>wstałych przy realizacji umowy.</w:t>
      </w:r>
    </w:p>
    <w:p w14:paraId="3451C957" w14:textId="388150A6" w:rsidR="00424348" w:rsidRPr="005E1D23" w:rsidRDefault="005E1D23" w:rsidP="005E1D23">
      <w:pPr>
        <w:pStyle w:val="Nagwek1"/>
        <w:spacing w:before="240" w:line="276" w:lineRule="auto"/>
        <w:rPr>
          <w:rFonts w:asciiTheme="minorHAnsi" w:hAnsiTheme="minorHAnsi" w:cs="Calibri"/>
          <w:szCs w:val="24"/>
        </w:rPr>
      </w:pPr>
      <w:r w:rsidRPr="005E1D23">
        <w:rPr>
          <w:rFonts w:asciiTheme="minorHAnsi" w:hAnsiTheme="minorHAnsi" w:cs="Calibri"/>
          <w:szCs w:val="24"/>
        </w:rPr>
        <w:t>§</w:t>
      </w:r>
      <w:r w:rsidRPr="005E1D23">
        <w:rPr>
          <w:rFonts w:asciiTheme="minorHAnsi" w:hAnsiTheme="minorHAnsi" w:cs="Calibri"/>
          <w:spacing w:val="-3"/>
          <w:szCs w:val="24"/>
        </w:rPr>
        <w:t xml:space="preserve"> </w:t>
      </w:r>
      <w:r w:rsidRPr="005E1D23">
        <w:rPr>
          <w:rFonts w:asciiTheme="minorHAnsi" w:hAnsiTheme="minorHAnsi" w:cs="Calibri"/>
          <w:spacing w:val="-12"/>
          <w:szCs w:val="24"/>
        </w:rPr>
        <w:t xml:space="preserve">5 </w:t>
      </w:r>
      <w:r w:rsidR="00424348" w:rsidRPr="005E1D23">
        <w:rPr>
          <w:rFonts w:asciiTheme="minorHAnsi" w:hAnsiTheme="minorHAnsi" w:cs="Calibri"/>
          <w:szCs w:val="24"/>
        </w:rPr>
        <w:t>Wynagrodzenie Wykonawcy</w:t>
      </w:r>
    </w:p>
    <w:p w14:paraId="0A820CA4" w14:textId="77777777" w:rsidR="00E246CC" w:rsidRPr="005E1D23" w:rsidRDefault="00424348" w:rsidP="005E1D23">
      <w:pPr>
        <w:numPr>
          <w:ilvl w:val="0"/>
          <w:numId w:val="14"/>
        </w:numPr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5E1D23">
        <w:rPr>
          <w:rFonts w:asciiTheme="minorHAnsi" w:hAnsiTheme="minorHAnsi" w:cstheme="minorHAnsi"/>
          <w:sz w:val="24"/>
          <w:szCs w:val="24"/>
        </w:rPr>
        <w:t xml:space="preserve">Za należyte wykonanie przedmiotu umowy Zamawiający zapłaci Wykonawcy wynagrodzenie netto </w:t>
      </w:r>
      <w:r w:rsidR="003314A5" w:rsidRPr="005E1D23">
        <w:rPr>
          <w:rFonts w:asciiTheme="minorHAnsi" w:hAnsiTheme="minorHAnsi" w:cstheme="minorHAnsi"/>
          <w:sz w:val="24"/>
          <w:szCs w:val="24"/>
        </w:rPr>
        <w:t>…………………………………….</w:t>
      </w:r>
      <w:r w:rsidR="00944FA6" w:rsidRPr="005E1D23">
        <w:rPr>
          <w:rFonts w:asciiTheme="minorHAnsi" w:hAnsiTheme="minorHAnsi" w:cstheme="minorHAnsi"/>
          <w:sz w:val="24"/>
          <w:szCs w:val="24"/>
        </w:rPr>
        <w:t xml:space="preserve"> zł</w:t>
      </w:r>
      <w:r w:rsidRPr="005E1D23">
        <w:rPr>
          <w:rFonts w:asciiTheme="minorHAnsi" w:hAnsiTheme="minorHAnsi" w:cstheme="minorHAnsi"/>
          <w:sz w:val="24"/>
          <w:szCs w:val="24"/>
        </w:rPr>
        <w:t xml:space="preserve"> (słownie: </w:t>
      </w:r>
      <w:r w:rsidR="003314A5" w:rsidRPr="005E1D23">
        <w:rPr>
          <w:rFonts w:asciiTheme="minorHAnsi" w:hAnsiTheme="minorHAnsi" w:cstheme="minorHAnsi"/>
          <w:sz w:val="24"/>
          <w:szCs w:val="24"/>
        </w:rPr>
        <w:t>………………………………….</w:t>
      </w:r>
      <w:r w:rsidRPr="005E1D23">
        <w:rPr>
          <w:rFonts w:asciiTheme="minorHAnsi" w:hAnsiTheme="minorHAnsi" w:cstheme="minorHAnsi"/>
          <w:sz w:val="24"/>
          <w:szCs w:val="24"/>
        </w:rPr>
        <w:t>)</w:t>
      </w:r>
      <w:r w:rsidR="00172209" w:rsidRPr="005E1D23">
        <w:rPr>
          <w:rFonts w:asciiTheme="minorHAnsi" w:hAnsiTheme="minorHAnsi" w:cstheme="minorHAnsi"/>
          <w:sz w:val="24"/>
          <w:szCs w:val="24"/>
        </w:rPr>
        <w:t>,</w:t>
      </w:r>
      <w:r w:rsidRPr="005E1D23">
        <w:rPr>
          <w:rFonts w:asciiTheme="minorHAnsi" w:hAnsiTheme="minorHAnsi" w:cstheme="minorHAnsi"/>
          <w:sz w:val="24"/>
          <w:szCs w:val="24"/>
        </w:rPr>
        <w:t xml:space="preserve"> powiększone o należny podatek VAT</w:t>
      </w:r>
      <w:r w:rsidR="00172209" w:rsidRPr="005E1D23">
        <w:rPr>
          <w:rFonts w:asciiTheme="minorHAnsi" w:hAnsiTheme="minorHAnsi" w:cstheme="minorHAnsi"/>
          <w:sz w:val="24"/>
          <w:szCs w:val="24"/>
        </w:rPr>
        <w:t xml:space="preserve"> </w:t>
      </w:r>
      <w:r w:rsidR="003314A5" w:rsidRPr="005E1D23">
        <w:rPr>
          <w:rFonts w:asciiTheme="minorHAnsi" w:hAnsiTheme="minorHAnsi" w:cstheme="minorHAnsi"/>
          <w:sz w:val="24"/>
          <w:szCs w:val="24"/>
        </w:rPr>
        <w:t>………..</w:t>
      </w:r>
      <w:r w:rsidR="00172209" w:rsidRPr="005E1D23">
        <w:rPr>
          <w:rFonts w:asciiTheme="minorHAnsi" w:hAnsiTheme="minorHAnsi" w:cstheme="minorHAnsi"/>
          <w:sz w:val="24"/>
          <w:szCs w:val="24"/>
        </w:rPr>
        <w:t xml:space="preserve"> </w:t>
      </w:r>
      <w:r w:rsidR="00944FA6" w:rsidRPr="005E1D23">
        <w:rPr>
          <w:rFonts w:asciiTheme="minorHAnsi" w:hAnsiTheme="minorHAnsi" w:cstheme="minorHAnsi"/>
          <w:sz w:val="24"/>
          <w:szCs w:val="24"/>
        </w:rPr>
        <w:t>tj.</w:t>
      </w:r>
      <w:r w:rsidR="00616481" w:rsidRPr="005E1D23">
        <w:rPr>
          <w:rFonts w:asciiTheme="minorHAnsi" w:hAnsiTheme="minorHAnsi" w:cstheme="minorHAnsi"/>
          <w:sz w:val="24"/>
          <w:szCs w:val="24"/>
        </w:rPr>
        <w:t xml:space="preserve"> </w:t>
      </w:r>
      <w:r w:rsidR="003314A5" w:rsidRPr="005E1D23">
        <w:rPr>
          <w:rFonts w:asciiTheme="minorHAnsi" w:hAnsiTheme="minorHAnsi" w:cstheme="minorHAnsi"/>
          <w:sz w:val="24"/>
          <w:szCs w:val="24"/>
        </w:rPr>
        <w:t>……………………………….</w:t>
      </w:r>
      <w:r w:rsidR="009C0094" w:rsidRPr="005E1D23">
        <w:rPr>
          <w:rFonts w:asciiTheme="minorHAnsi" w:hAnsiTheme="minorHAnsi" w:cstheme="minorHAnsi"/>
          <w:sz w:val="24"/>
          <w:szCs w:val="24"/>
        </w:rPr>
        <w:t xml:space="preserve"> zł</w:t>
      </w:r>
      <w:r w:rsidR="00616481" w:rsidRPr="005E1D23">
        <w:rPr>
          <w:rFonts w:asciiTheme="minorHAnsi" w:hAnsiTheme="minorHAnsi" w:cstheme="minorHAnsi"/>
          <w:sz w:val="24"/>
          <w:szCs w:val="24"/>
        </w:rPr>
        <w:t xml:space="preserve"> </w:t>
      </w:r>
      <w:r w:rsidRPr="005E1D23">
        <w:rPr>
          <w:rFonts w:asciiTheme="minorHAnsi" w:hAnsiTheme="minorHAnsi" w:cstheme="minorHAnsi"/>
          <w:sz w:val="24"/>
          <w:szCs w:val="24"/>
        </w:rPr>
        <w:t xml:space="preserve">(słownie: </w:t>
      </w:r>
      <w:r w:rsidR="003314A5" w:rsidRPr="005E1D23">
        <w:rPr>
          <w:rFonts w:asciiTheme="minorHAnsi" w:hAnsiTheme="minorHAnsi" w:cstheme="minorHAnsi"/>
          <w:sz w:val="24"/>
          <w:szCs w:val="24"/>
        </w:rPr>
        <w:t>…………………………………………….</w:t>
      </w:r>
      <w:r w:rsidRPr="005E1D23">
        <w:rPr>
          <w:rFonts w:asciiTheme="minorHAnsi" w:hAnsiTheme="minorHAnsi" w:cstheme="minorHAnsi"/>
          <w:sz w:val="24"/>
          <w:szCs w:val="24"/>
        </w:rPr>
        <w:t>)</w:t>
      </w:r>
      <w:r w:rsidR="00172209" w:rsidRPr="005E1D23">
        <w:rPr>
          <w:rFonts w:asciiTheme="minorHAnsi" w:hAnsiTheme="minorHAnsi" w:cstheme="minorHAnsi"/>
          <w:sz w:val="24"/>
          <w:szCs w:val="24"/>
        </w:rPr>
        <w:t xml:space="preserve">, </w:t>
      </w:r>
      <w:r w:rsidRPr="005E1D23">
        <w:rPr>
          <w:rFonts w:asciiTheme="minorHAnsi" w:hAnsiTheme="minorHAnsi" w:cstheme="minorHAnsi"/>
          <w:sz w:val="24"/>
          <w:szCs w:val="24"/>
        </w:rPr>
        <w:t>co</w:t>
      </w:r>
      <w:r w:rsidR="004A01CA" w:rsidRPr="005E1D23">
        <w:rPr>
          <w:rFonts w:asciiTheme="minorHAnsi" w:hAnsiTheme="minorHAnsi" w:cstheme="minorHAnsi"/>
          <w:sz w:val="24"/>
          <w:szCs w:val="24"/>
        </w:rPr>
        <w:t> </w:t>
      </w:r>
      <w:r w:rsidRPr="005E1D23">
        <w:rPr>
          <w:rFonts w:asciiTheme="minorHAnsi" w:hAnsiTheme="minorHAnsi" w:cstheme="minorHAnsi"/>
          <w:sz w:val="24"/>
          <w:szCs w:val="24"/>
        </w:rPr>
        <w:t xml:space="preserve">łącznie daje kwotę brutto </w:t>
      </w:r>
      <w:r w:rsidR="003314A5" w:rsidRPr="005E1D23">
        <w:rPr>
          <w:rFonts w:asciiTheme="minorHAnsi" w:hAnsiTheme="minorHAnsi" w:cstheme="minorHAnsi"/>
          <w:sz w:val="24"/>
          <w:szCs w:val="24"/>
        </w:rPr>
        <w:t>…………………..…………….</w:t>
      </w:r>
      <w:r w:rsidR="009C0094" w:rsidRPr="005E1D23">
        <w:rPr>
          <w:rFonts w:asciiTheme="minorHAnsi" w:hAnsiTheme="minorHAnsi" w:cstheme="minorHAnsi"/>
          <w:sz w:val="24"/>
          <w:szCs w:val="24"/>
        </w:rPr>
        <w:t xml:space="preserve"> zł</w:t>
      </w:r>
      <w:r w:rsidRPr="005E1D23">
        <w:rPr>
          <w:rFonts w:asciiTheme="minorHAnsi" w:hAnsiTheme="minorHAnsi" w:cstheme="minorHAnsi"/>
          <w:sz w:val="24"/>
          <w:szCs w:val="24"/>
        </w:rPr>
        <w:t xml:space="preserve"> (słownie: </w:t>
      </w:r>
      <w:r w:rsidR="003314A5" w:rsidRPr="005E1D23">
        <w:rPr>
          <w:rFonts w:asciiTheme="minorHAnsi" w:hAnsiTheme="minorHAnsi" w:cstheme="minorHAnsi"/>
          <w:sz w:val="24"/>
          <w:szCs w:val="24"/>
        </w:rPr>
        <w:t>……………………………………………</w:t>
      </w:r>
      <w:r w:rsidRPr="005E1D23">
        <w:rPr>
          <w:rFonts w:asciiTheme="minorHAnsi" w:hAnsiTheme="minorHAnsi" w:cstheme="minorHAnsi"/>
          <w:sz w:val="24"/>
          <w:szCs w:val="24"/>
        </w:rPr>
        <w:t>).</w:t>
      </w:r>
    </w:p>
    <w:p w14:paraId="2ED2C99F" w14:textId="77777777" w:rsidR="00743641" w:rsidRPr="005E1D23" w:rsidRDefault="00424348" w:rsidP="005E1D23">
      <w:pPr>
        <w:numPr>
          <w:ilvl w:val="0"/>
          <w:numId w:val="14"/>
        </w:numPr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5E1D23">
        <w:rPr>
          <w:rFonts w:asciiTheme="minorHAnsi" w:hAnsiTheme="minorHAnsi" w:cstheme="minorHAnsi"/>
          <w:sz w:val="24"/>
          <w:szCs w:val="24"/>
        </w:rPr>
        <w:t>Wynagrodzenie, o którym mowa w ust. 1 jest wynagrodzeniem ryczałtowym i obejmuje wszelkie koszty związane z wykonaniem przedmiotu umowy</w:t>
      </w:r>
      <w:r w:rsidR="00C2060F" w:rsidRPr="005E1D23">
        <w:rPr>
          <w:rFonts w:asciiTheme="minorHAnsi" w:hAnsiTheme="minorHAnsi" w:cstheme="minorHAnsi"/>
          <w:sz w:val="24"/>
          <w:szCs w:val="24"/>
        </w:rPr>
        <w:t xml:space="preserve"> </w:t>
      </w:r>
      <w:r w:rsidR="00047AC2" w:rsidRPr="005E1D23">
        <w:rPr>
          <w:rFonts w:asciiTheme="minorHAnsi" w:hAnsiTheme="minorHAnsi" w:cstheme="minorHAnsi"/>
          <w:sz w:val="24"/>
          <w:szCs w:val="24"/>
        </w:rPr>
        <w:t>w tym w szczególności</w:t>
      </w:r>
      <w:r w:rsidRPr="005E1D23">
        <w:rPr>
          <w:rFonts w:asciiTheme="minorHAnsi" w:hAnsiTheme="minorHAnsi" w:cstheme="minorHAnsi"/>
          <w:sz w:val="24"/>
          <w:szCs w:val="24"/>
        </w:rPr>
        <w:t xml:space="preserve"> </w:t>
      </w:r>
      <w:r w:rsidR="00C2060F" w:rsidRPr="005E1D23">
        <w:rPr>
          <w:rFonts w:asciiTheme="minorHAnsi" w:hAnsiTheme="minorHAnsi" w:cstheme="minorHAnsi"/>
          <w:sz w:val="24"/>
          <w:szCs w:val="24"/>
        </w:rPr>
        <w:t>dostawę</w:t>
      </w:r>
      <w:r w:rsidRPr="005E1D23">
        <w:rPr>
          <w:rFonts w:asciiTheme="minorHAnsi" w:hAnsiTheme="minorHAnsi" w:cstheme="minorHAnsi"/>
          <w:sz w:val="24"/>
          <w:szCs w:val="24"/>
        </w:rPr>
        <w:t>, wniesienie</w:t>
      </w:r>
      <w:r w:rsidR="00451DB4" w:rsidRPr="005E1D23">
        <w:rPr>
          <w:rFonts w:asciiTheme="minorHAnsi" w:hAnsiTheme="minorHAnsi" w:cstheme="minorHAnsi"/>
          <w:sz w:val="24"/>
          <w:szCs w:val="24"/>
        </w:rPr>
        <w:t>, złożenie</w:t>
      </w:r>
      <w:r w:rsidR="00C2060F" w:rsidRPr="005E1D23">
        <w:rPr>
          <w:rFonts w:asciiTheme="minorHAnsi" w:hAnsiTheme="minorHAnsi" w:cstheme="minorHAnsi"/>
          <w:sz w:val="24"/>
          <w:szCs w:val="24"/>
        </w:rPr>
        <w:t xml:space="preserve"> oraz montaż</w:t>
      </w:r>
      <w:r w:rsidR="00C93B50" w:rsidRPr="005E1D23">
        <w:rPr>
          <w:rFonts w:asciiTheme="minorHAnsi" w:hAnsiTheme="minorHAnsi" w:cstheme="minorHAnsi"/>
          <w:sz w:val="24"/>
          <w:szCs w:val="24"/>
        </w:rPr>
        <w:t xml:space="preserve"> wyposażenia</w:t>
      </w:r>
      <w:r w:rsidR="00047AC2" w:rsidRPr="005E1D23">
        <w:rPr>
          <w:rFonts w:asciiTheme="minorHAnsi" w:hAnsiTheme="minorHAnsi" w:cstheme="minorHAnsi"/>
          <w:sz w:val="24"/>
          <w:szCs w:val="24"/>
        </w:rPr>
        <w:t>.</w:t>
      </w:r>
    </w:p>
    <w:p w14:paraId="27B57BE1" w14:textId="6115F977" w:rsidR="00743641" w:rsidRPr="005E1D23" w:rsidRDefault="00743641" w:rsidP="005E1D23">
      <w:pPr>
        <w:numPr>
          <w:ilvl w:val="0"/>
          <w:numId w:val="14"/>
        </w:numPr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5E1D23">
        <w:rPr>
          <w:rFonts w:asciiTheme="minorHAnsi" w:hAnsiTheme="minorHAnsi" w:cs="Calibri"/>
          <w:sz w:val="24"/>
          <w:szCs w:val="24"/>
        </w:rPr>
        <w:t>W przypadku wskazania przez Wykonawcę zaniżonej stawki podatku VAT wynagrodzenie brutto należne Wykonawcy wynikające z ust. 1 pozostaje niezmienne.</w:t>
      </w:r>
    </w:p>
    <w:p w14:paraId="003D645B" w14:textId="3027A53E" w:rsidR="00A0152F" w:rsidRPr="005E1D23" w:rsidRDefault="005E1D23" w:rsidP="005E1D23">
      <w:pPr>
        <w:pStyle w:val="Nagwek1"/>
        <w:spacing w:before="240" w:line="276" w:lineRule="auto"/>
        <w:rPr>
          <w:rFonts w:asciiTheme="minorHAnsi" w:hAnsiTheme="minorHAnsi" w:cs="Calibri"/>
          <w:szCs w:val="24"/>
          <w:lang w:eastAsia="x-none"/>
        </w:rPr>
      </w:pPr>
      <w:r w:rsidRPr="005E1D23">
        <w:rPr>
          <w:rFonts w:asciiTheme="minorHAnsi" w:hAnsiTheme="minorHAnsi" w:cs="Calibri"/>
          <w:szCs w:val="24"/>
        </w:rPr>
        <w:t xml:space="preserve">§ 6 </w:t>
      </w:r>
      <w:r w:rsidR="00A0152F" w:rsidRPr="005E1D23">
        <w:rPr>
          <w:rFonts w:asciiTheme="minorHAnsi" w:hAnsiTheme="minorHAnsi" w:cs="Calibri"/>
          <w:szCs w:val="24"/>
        </w:rPr>
        <w:t>Zasady płatności wynagrodzenia</w:t>
      </w:r>
    </w:p>
    <w:p w14:paraId="23AC7A74" w14:textId="77777777" w:rsidR="00106724" w:rsidRPr="005E1D23" w:rsidRDefault="00106724" w:rsidP="005E1D23">
      <w:pPr>
        <w:pStyle w:val="Tekstpodstawowywcity"/>
        <w:widowControl/>
        <w:numPr>
          <w:ilvl w:val="0"/>
          <w:numId w:val="37"/>
        </w:numPr>
        <w:tabs>
          <w:tab w:val="left" w:pos="426"/>
        </w:tabs>
        <w:autoSpaceDE/>
        <w:spacing w:after="0" w:line="276" w:lineRule="auto"/>
        <w:ind w:left="426" w:hanging="426"/>
        <w:jc w:val="both"/>
        <w:rPr>
          <w:rFonts w:asciiTheme="minorHAnsi" w:eastAsia="Times New Roman" w:hAnsiTheme="minorHAnsi" w:cs="Calibri"/>
          <w:sz w:val="24"/>
          <w:szCs w:val="24"/>
          <w:lang w:eastAsia="x-none"/>
        </w:rPr>
      </w:pPr>
      <w:r w:rsidRPr="005E1D23">
        <w:rPr>
          <w:rFonts w:asciiTheme="minorHAnsi" w:hAnsiTheme="minorHAnsi" w:cs="Calibri"/>
          <w:sz w:val="24"/>
          <w:szCs w:val="24"/>
        </w:rPr>
        <w:t>Strony postanawiają, że rozliczenie za wykonanie przedmiotu umowy odbędzie się na podstawie faktury</w:t>
      </w:r>
      <w:r w:rsidRPr="005E1D23">
        <w:rPr>
          <w:rFonts w:asciiTheme="minorHAnsi" w:hAnsiTheme="minorHAnsi" w:cs="Calibri"/>
          <w:b/>
          <w:bCs/>
          <w:sz w:val="24"/>
          <w:szCs w:val="24"/>
        </w:rPr>
        <w:t xml:space="preserve"> </w:t>
      </w:r>
      <w:r w:rsidRPr="005E1D23">
        <w:rPr>
          <w:rFonts w:asciiTheme="minorHAnsi" w:hAnsiTheme="minorHAnsi" w:cs="Calibri"/>
          <w:sz w:val="24"/>
          <w:szCs w:val="24"/>
        </w:rPr>
        <w:t>wystawionej po odbiorze przedmiotu umowy.</w:t>
      </w:r>
    </w:p>
    <w:p w14:paraId="2AE26824" w14:textId="0C1033DA" w:rsidR="00106724" w:rsidRPr="005E1D23" w:rsidRDefault="00106724" w:rsidP="005E1D23">
      <w:pPr>
        <w:pStyle w:val="Akapitzlist"/>
        <w:numPr>
          <w:ilvl w:val="0"/>
          <w:numId w:val="37"/>
        </w:numPr>
        <w:tabs>
          <w:tab w:val="left" w:pos="426"/>
          <w:tab w:val="left" w:pos="567"/>
        </w:tabs>
        <w:spacing w:line="276" w:lineRule="auto"/>
        <w:ind w:left="426" w:right="2" w:hanging="426"/>
        <w:rPr>
          <w:rFonts w:asciiTheme="minorHAnsi" w:hAnsiTheme="minorHAnsi" w:cs="Calibri"/>
          <w:sz w:val="24"/>
          <w:szCs w:val="24"/>
          <w:lang w:val="x-none"/>
        </w:rPr>
      </w:pPr>
      <w:r w:rsidRPr="005E1D23">
        <w:rPr>
          <w:rFonts w:asciiTheme="minorHAnsi" w:hAnsiTheme="minorHAnsi" w:cs="Calibri"/>
          <w:sz w:val="24"/>
          <w:szCs w:val="24"/>
          <w:lang w:val="x-none"/>
        </w:rPr>
        <w:t xml:space="preserve">Podstawą do wystawienia </w:t>
      </w:r>
      <w:r w:rsidRPr="005E1D23">
        <w:rPr>
          <w:rFonts w:asciiTheme="minorHAnsi" w:hAnsiTheme="minorHAnsi" w:cs="Calibri"/>
          <w:bCs/>
          <w:sz w:val="24"/>
          <w:szCs w:val="24"/>
          <w:lang w:val="x-none"/>
        </w:rPr>
        <w:t>faktury</w:t>
      </w:r>
      <w:r w:rsidRPr="005E1D23">
        <w:rPr>
          <w:rFonts w:asciiTheme="minorHAnsi" w:hAnsiTheme="minorHAnsi" w:cs="Calibri"/>
          <w:b/>
          <w:sz w:val="24"/>
          <w:szCs w:val="24"/>
          <w:lang w:val="x-none"/>
        </w:rPr>
        <w:t xml:space="preserve"> </w:t>
      </w:r>
      <w:r w:rsidRPr="005E1D23">
        <w:rPr>
          <w:rFonts w:asciiTheme="minorHAnsi" w:hAnsiTheme="minorHAnsi" w:cs="Calibri"/>
          <w:sz w:val="24"/>
          <w:szCs w:val="24"/>
          <w:lang w:val="x-none"/>
        </w:rPr>
        <w:t xml:space="preserve">VAT będzie </w:t>
      </w:r>
      <w:r w:rsidRPr="005E1D23">
        <w:rPr>
          <w:rFonts w:asciiTheme="minorHAnsi" w:hAnsiTheme="minorHAnsi" w:cs="Calibri"/>
          <w:sz w:val="24"/>
          <w:szCs w:val="24"/>
        </w:rPr>
        <w:t>protokół odbioru podpisany przez osoby wskazane w § 2 ust. 8 i 9.</w:t>
      </w:r>
    </w:p>
    <w:p w14:paraId="4AC2092A" w14:textId="77777777" w:rsidR="00106724" w:rsidRPr="005E1D23" w:rsidRDefault="00106724" w:rsidP="005E1D23">
      <w:pPr>
        <w:pStyle w:val="Akapitzlist"/>
        <w:numPr>
          <w:ilvl w:val="0"/>
          <w:numId w:val="37"/>
        </w:numPr>
        <w:tabs>
          <w:tab w:val="left" w:pos="426"/>
          <w:tab w:val="left" w:pos="567"/>
        </w:tabs>
        <w:spacing w:before="11" w:line="276" w:lineRule="auto"/>
        <w:ind w:left="426" w:hanging="426"/>
        <w:rPr>
          <w:rFonts w:asciiTheme="minorHAnsi" w:hAnsiTheme="minorHAnsi" w:cs="Calibri"/>
          <w:sz w:val="24"/>
          <w:szCs w:val="24"/>
        </w:rPr>
      </w:pPr>
      <w:r w:rsidRPr="005E1D23">
        <w:rPr>
          <w:rFonts w:asciiTheme="minorHAnsi" w:hAnsiTheme="minorHAnsi" w:cs="Calibri"/>
          <w:sz w:val="24"/>
          <w:szCs w:val="24"/>
        </w:rPr>
        <w:t>Termin zapłaty faktury wynosi 14 dni od daty jej doręczenia Zamawiającemu.</w:t>
      </w:r>
    </w:p>
    <w:p w14:paraId="10E6732B" w14:textId="77777777" w:rsidR="00106724" w:rsidRPr="005E1D23" w:rsidRDefault="00106724" w:rsidP="005E1D23">
      <w:pPr>
        <w:pStyle w:val="Akapitzlist"/>
        <w:numPr>
          <w:ilvl w:val="0"/>
          <w:numId w:val="37"/>
        </w:numPr>
        <w:tabs>
          <w:tab w:val="left" w:pos="426"/>
          <w:tab w:val="left" w:pos="567"/>
        </w:tabs>
        <w:spacing w:before="11" w:line="276" w:lineRule="auto"/>
        <w:ind w:left="426" w:hanging="426"/>
        <w:rPr>
          <w:rFonts w:asciiTheme="minorHAnsi" w:hAnsiTheme="minorHAnsi" w:cs="Calibri"/>
          <w:sz w:val="24"/>
          <w:szCs w:val="24"/>
        </w:rPr>
      </w:pPr>
      <w:r w:rsidRPr="005E1D23">
        <w:rPr>
          <w:rFonts w:asciiTheme="minorHAnsi" w:hAnsiTheme="minorHAnsi" w:cs="Calibri"/>
          <w:sz w:val="24"/>
          <w:szCs w:val="24"/>
        </w:rPr>
        <w:t>Płatność dokonana będzie przelewem na wskazany przez Wykonawcę w fakturze rachunek bankowy.</w:t>
      </w:r>
    </w:p>
    <w:p w14:paraId="73DCE31A" w14:textId="77777777" w:rsidR="00106724" w:rsidRPr="005E1D23" w:rsidRDefault="00106724" w:rsidP="005E1D23">
      <w:pPr>
        <w:pStyle w:val="Akapitzlist"/>
        <w:numPr>
          <w:ilvl w:val="0"/>
          <w:numId w:val="37"/>
        </w:numPr>
        <w:tabs>
          <w:tab w:val="left" w:pos="426"/>
          <w:tab w:val="left" w:pos="567"/>
        </w:tabs>
        <w:spacing w:before="11" w:line="276" w:lineRule="auto"/>
        <w:ind w:left="426" w:hanging="426"/>
        <w:rPr>
          <w:rFonts w:asciiTheme="minorHAnsi" w:hAnsiTheme="minorHAnsi" w:cs="Calibri"/>
          <w:sz w:val="24"/>
          <w:szCs w:val="24"/>
        </w:rPr>
      </w:pPr>
      <w:r w:rsidRPr="005E1D23">
        <w:rPr>
          <w:rFonts w:asciiTheme="minorHAnsi" w:hAnsiTheme="minorHAnsi" w:cs="Calibri"/>
          <w:sz w:val="24"/>
          <w:szCs w:val="24"/>
        </w:rPr>
        <w:t xml:space="preserve">Fakturę Wykonawca przekaże Zamawiającemu drogą elektroniczną (w formacie PDF) na adres: </w:t>
      </w:r>
      <w:hyperlink r:id="rId10" w:history="1">
        <w:r w:rsidRPr="005E1D23">
          <w:rPr>
            <w:rStyle w:val="Hipercze"/>
            <w:rFonts w:asciiTheme="minorHAnsi" w:hAnsiTheme="minorHAnsi" w:cs="Calibri"/>
            <w:sz w:val="24"/>
            <w:szCs w:val="24"/>
          </w:rPr>
          <w:t>dialogspoleczny@powiatkrapkowicki.pl</w:t>
        </w:r>
      </w:hyperlink>
      <w:r w:rsidRPr="005E1D23">
        <w:rPr>
          <w:rFonts w:asciiTheme="minorHAnsi" w:hAnsiTheme="minorHAnsi" w:cs="Calibri"/>
          <w:sz w:val="24"/>
          <w:szCs w:val="24"/>
        </w:rPr>
        <w:t>. Z chwilą powstania po stronie Wykonawcy ustawowego obowiązku korzystania z Krajowego Systemu e-Faktur (KSeF), faktury będą wystawiane i doręczane wyłącznie przy użyciu Krajowego Systemu e-Faktur (KSeF).</w:t>
      </w:r>
    </w:p>
    <w:p w14:paraId="7C015C45" w14:textId="77777777" w:rsidR="00106724" w:rsidRPr="005E1D23" w:rsidRDefault="00106724" w:rsidP="005E1D23">
      <w:pPr>
        <w:pStyle w:val="Akapitzlist"/>
        <w:numPr>
          <w:ilvl w:val="0"/>
          <w:numId w:val="37"/>
        </w:numPr>
        <w:tabs>
          <w:tab w:val="left" w:pos="426"/>
          <w:tab w:val="left" w:pos="567"/>
        </w:tabs>
        <w:spacing w:before="11" w:line="276" w:lineRule="auto"/>
        <w:ind w:left="426" w:hanging="426"/>
        <w:rPr>
          <w:rFonts w:asciiTheme="minorHAnsi" w:hAnsiTheme="minorHAnsi" w:cs="Calibri"/>
          <w:sz w:val="24"/>
          <w:szCs w:val="24"/>
          <w:lang w:val="x-none"/>
        </w:rPr>
      </w:pPr>
      <w:r w:rsidRPr="005E1D23">
        <w:rPr>
          <w:rFonts w:asciiTheme="minorHAnsi" w:hAnsiTheme="minorHAnsi" w:cs="Calibri"/>
          <w:sz w:val="24"/>
          <w:szCs w:val="24"/>
          <w:lang w:val="x-none"/>
        </w:rPr>
        <w:t>Wykonawca zobowiązany jest do wystawienia faktury zawierającej następujące dane:</w:t>
      </w:r>
    </w:p>
    <w:p w14:paraId="5B3DBEC6" w14:textId="77777777" w:rsidR="00106724" w:rsidRPr="005E1D23" w:rsidRDefault="00106724" w:rsidP="005E1D23">
      <w:pPr>
        <w:pStyle w:val="Akapitzlist"/>
        <w:numPr>
          <w:ilvl w:val="0"/>
          <w:numId w:val="38"/>
        </w:numPr>
        <w:tabs>
          <w:tab w:val="left" w:pos="851"/>
        </w:tabs>
        <w:spacing w:before="11" w:line="276" w:lineRule="auto"/>
        <w:ind w:left="851" w:hanging="425"/>
        <w:rPr>
          <w:rFonts w:asciiTheme="minorHAnsi" w:hAnsiTheme="minorHAnsi" w:cs="Calibri"/>
          <w:sz w:val="24"/>
          <w:szCs w:val="24"/>
        </w:rPr>
      </w:pPr>
      <w:r w:rsidRPr="005E1D23">
        <w:rPr>
          <w:rFonts w:asciiTheme="minorHAnsi" w:hAnsiTheme="minorHAnsi" w:cs="Calibri"/>
          <w:sz w:val="24"/>
          <w:szCs w:val="24"/>
        </w:rPr>
        <w:t>Nabywca: Powiat Krapkowicki ul. Kilińskiego 1, 47-303 Krapkowice, NIP 1990111672,</w:t>
      </w:r>
    </w:p>
    <w:p w14:paraId="6ACC8792" w14:textId="77777777" w:rsidR="00106724" w:rsidRPr="005E1D23" w:rsidRDefault="00106724" w:rsidP="005E1D23">
      <w:pPr>
        <w:pStyle w:val="Akapitzlist"/>
        <w:numPr>
          <w:ilvl w:val="0"/>
          <w:numId w:val="38"/>
        </w:numPr>
        <w:tabs>
          <w:tab w:val="left" w:pos="851"/>
        </w:tabs>
        <w:spacing w:before="11" w:line="276" w:lineRule="auto"/>
        <w:ind w:left="851" w:hanging="425"/>
        <w:rPr>
          <w:rFonts w:asciiTheme="minorHAnsi" w:hAnsiTheme="minorHAnsi" w:cs="Calibri"/>
          <w:sz w:val="24"/>
          <w:szCs w:val="24"/>
        </w:rPr>
      </w:pPr>
      <w:r w:rsidRPr="005E1D23">
        <w:rPr>
          <w:rFonts w:asciiTheme="minorHAnsi" w:hAnsiTheme="minorHAnsi" w:cs="Calibri"/>
          <w:sz w:val="24"/>
          <w:szCs w:val="24"/>
        </w:rPr>
        <w:t>Odbiorca: Starostwo Powiatowe w Krapkowicach ul. Kilińskiego 1, 47-303 Krapkowice, NIP 7551642838.</w:t>
      </w:r>
    </w:p>
    <w:p w14:paraId="4379DD7B" w14:textId="7BFB0C11" w:rsidR="00106724" w:rsidRPr="005E1D23" w:rsidRDefault="00106724" w:rsidP="005E1D23">
      <w:pPr>
        <w:pStyle w:val="Akapitzlist"/>
        <w:numPr>
          <w:ilvl w:val="0"/>
          <w:numId w:val="37"/>
        </w:numPr>
        <w:tabs>
          <w:tab w:val="left" w:pos="426"/>
        </w:tabs>
        <w:spacing w:before="11" w:line="276" w:lineRule="auto"/>
        <w:ind w:left="426" w:hanging="426"/>
        <w:rPr>
          <w:rFonts w:asciiTheme="minorHAnsi" w:hAnsiTheme="minorHAnsi" w:cs="Calibri"/>
          <w:iCs/>
          <w:sz w:val="24"/>
          <w:szCs w:val="24"/>
          <w:lang w:val="x-none"/>
        </w:rPr>
      </w:pPr>
      <w:r w:rsidRPr="005E1D23">
        <w:rPr>
          <w:rFonts w:asciiTheme="minorHAnsi" w:hAnsiTheme="minorHAnsi" w:cs="Calibri"/>
          <w:sz w:val="24"/>
          <w:szCs w:val="24"/>
          <w:lang w:val="x-none"/>
        </w:rPr>
        <w:t>Ustala się, że data dokonania płatności jest datą obciążenia konta bankowego Zamawiającego</w:t>
      </w:r>
      <w:r w:rsidRPr="005E1D23">
        <w:rPr>
          <w:rFonts w:asciiTheme="minorHAnsi" w:hAnsiTheme="minorHAnsi" w:cs="Calibri"/>
          <w:sz w:val="24"/>
          <w:szCs w:val="24"/>
        </w:rPr>
        <w:t>.</w:t>
      </w:r>
    </w:p>
    <w:p w14:paraId="353291D3" w14:textId="77777777" w:rsidR="00106724" w:rsidRPr="005E1D23" w:rsidRDefault="00106724" w:rsidP="005E1D23">
      <w:pPr>
        <w:pStyle w:val="Akapitzlist"/>
        <w:numPr>
          <w:ilvl w:val="0"/>
          <w:numId w:val="37"/>
        </w:numPr>
        <w:tabs>
          <w:tab w:val="left" w:pos="426"/>
        </w:tabs>
        <w:spacing w:before="11" w:line="276" w:lineRule="auto"/>
        <w:ind w:left="426" w:hanging="426"/>
        <w:rPr>
          <w:rFonts w:asciiTheme="minorHAnsi" w:hAnsiTheme="minorHAnsi" w:cs="Calibri"/>
          <w:iCs/>
          <w:sz w:val="24"/>
          <w:szCs w:val="24"/>
          <w:lang w:val="x-none"/>
        </w:rPr>
      </w:pPr>
      <w:r w:rsidRPr="005E1D23">
        <w:rPr>
          <w:rFonts w:asciiTheme="minorHAnsi" w:hAnsiTheme="minorHAnsi" w:cs="Calibri"/>
          <w:bCs/>
          <w:iCs/>
          <w:sz w:val="24"/>
          <w:szCs w:val="24"/>
          <w:lang w:val="x-none"/>
        </w:rPr>
        <w:t>Zamawiający zapłaci Wykonawcy odsetki za nieterminowe uregulowanie należności w wysokości określonej przez obowiązujące w tym zakresie przepisy</w:t>
      </w:r>
      <w:r w:rsidRPr="005E1D23">
        <w:rPr>
          <w:rFonts w:asciiTheme="minorHAnsi" w:hAnsiTheme="minorHAnsi" w:cs="Calibri"/>
          <w:iCs/>
          <w:sz w:val="24"/>
          <w:szCs w:val="24"/>
          <w:lang w:val="x-none"/>
        </w:rPr>
        <w:t>.</w:t>
      </w:r>
    </w:p>
    <w:p w14:paraId="4541C07E" w14:textId="55ADF29E" w:rsidR="00424348" w:rsidRPr="005E1D23" w:rsidRDefault="005E1D23" w:rsidP="005E1D23">
      <w:pPr>
        <w:pStyle w:val="Nagwek1"/>
        <w:spacing w:before="240" w:line="276" w:lineRule="auto"/>
        <w:rPr>
          <w:rFonts w:asciiTheme="minorHAnsi" w:hAnsiTheme="minorHAnsi" w:cs="Calibri"/>
          <w:szCs w:val="24"/>
        </w:rPr>
      </w:pPr>
      <w:r w:rsidRPr="005E1D23">
        <w:rPr>
          <w:rFonts w:asciiTheme="minorHAnsi" w:hAnsiTheme="minorHAnsi" w:cs="Calibri"/>
          <w:szCs w:val="24"/>
        </w:rPr>
        <w:t>§</w:t>
      </w:r>
      <w:r w:rsidRPr="005E1D23">
        <w:rPr>
          <w:rFonts w:asciiTheme="minorHAnsi" w:hAnsiTheme="minorHAnsi" w:cs="Calibri"/>
          <w:spacing w:val="-3"/>
          <w:szCs w:val="24"/>
        </w:rPr>
        <w:t xml:space="preserve"> </w:t>
      </w:r>
      <w:r w:rsidRPr="005E1D23">
        <w:rPr>
          <w:rFonts w:asciiTheme="minorHAnsi" w:hAnsiTheme="minorHAnsi" w:cs="Calibri"/>
          <w:spacing w:val="-12"/>
          <w:szCs w:val="24"/>
        </w:rPr>
        <w:t xml:space="preserve">7 </w:t>
      </w:r>
      <w:r w:rsidR="00424348" w:rsidRPr="005E1D23">
        <w:rPr>
          <w:rFonts w:asciiTheme="minorHAnsi" w:hAnsiTheme="minorHAnsi" w:cs="Calibri"/>
          <w:szCs w:val="24"/>
        </w:rPr>
        <w:t>Gwarancja jakości i rękojmia za wady</w:t>
      </w:r>
    </w:p>
    <w:p w14:paraId="572343D3" w14:textId="7B282630" w:rsidR="0036345E" w:rsidRPr="005E1D23" w:rsidRDefault="0036345E" w:rsidP="005E1D23">
      <w:pPr>
        <w:pStyle w:val="Tekstpodstawowy2"/>
        <w:widowControl/>
        <w:numPr>
          <w:ilvl w:val="0"/>
          <w:numId w:val="8"/>
        </w:numPr>
        <w:autoSpaceDE/>
        <w:autoSpaceDN/>
        <w:spacing w:after="0" w:line="276" w:lineRule="auto"/>
        <w:ind w:left="426" w:hanging="426"/>
        <w:rPr>
          <w:rFonts w:asciiTheme="minorHAnsi" w:hAnsiTheme="minorHAnsi" w:cs="Calibri"/>
          <w:sz w:val="24"/>
          <w:szCs w:val="24"/>
        </w:rPr>
      </w:pPr>
      <w:r w:rsidRPr="005E1D23">
        <w:rPr>
          <w:rFonts w:asciiTheme="minorHAnsi" w:hAnsiTheme="minorHAnsi" w:cs="Calibri"/>
          <w:sz w:val="24"/>
          <w:szCs w:val="24"/>
        </w:rPr>
        <w:t>Wykonawca udziela</w:t>
      </w:r>
      <w:r w:rsidR="00622163" w:rsidRPr="005E1D23">
        <w:rPr>
          <w:rFonts w:asciiTheme="minorHAnsi" w:hAnsiTheme="minorHAnsi" w:cs="Calibri"/>
          <w:sz w:val="24"/>
          <w:szCs w:val="24"/>
        </w:rPr>
        <w:t xml:space="preserve"> …………….. </w:t>
      </w:r>
      <w:r w:rsidRPr="005E1D23">
        <w:rPr>
          <w:rFonts w:asciiTheme="minorHAnsi" w:hAnsiTheme="minorHAnsi" w:cs="Calibri"/>
          <w:sz w:val="24"/>
          <w:szCs w:val="24"/>
        </w:rPr>
        <w:t>miesięcznej gwarancji i rękojmi na montaż wyposażenia, a</w:t>
      </w:r>
      <w:r w:rsidR="004A01CA" w:rsidRPr="005E1D23">
        <w:rPr>
          <w:rFonts w:asciiTheme="minorHAnsi" w:hAnsiTheme="minorHAnsi" w:cs="Calibri"/>
          <w:sz w:val="24"/>
          <w:szCs w:val="24"/>
        </w:rPr>
        <w:t> </w:t>
      </w:r>
      <w:r w:rsidRPr="005E1D23">
        <w:rPr>
          <w:rFonts w:asciiTheme="minorHAnsi" w:hAnsiTheme="minorHAnsi" w:cs="Calibri"/>
          <w:sz w:val="24"/>
          <w:szCs w:val="24"/>
        </w:rPr>
        <w:t>także na dostarczone i zamontowane wyposażenie, niezależnie od gwarancji poszczególnych producentów wyposażenia.</w:t>
      </w:r>
    </w:p>
    <w:p w14:paraId="7EEDECDC" w14:textId="360AC158" w:rsidR="0036345E" w:rsidRPr="005E1D23" w:rsidRDefault="0036345E" w:rsidP="005E1D23">
      <w:pPr>
        <w:pStyle w:val="Tekstpodstawowy2"/>
        <w:widowControl/>
        <w:numPr>
          <w:ilvl w:val="0"/>
          <w:numId w:val="8"/>
        </w:numPr>
        <w:autoSpaceDE/>
        <w:autoSpaceDN/>
        <w:spacing w:after="0" w:line="276" w:lineRule="auto"/>
        <w:ind w:left="426" w:hanging="426"/>
        <w:rPr>
          <w:rFonts w:asciiTheme="minorHAnsi" w:hAnsiTheme="minorHAnsi" w:cs="Calibri"/>
          <w:sz w:val="24"/>
          <w:szCs w:val="24"/>
        </w:rPr>
      </w:pPr>
      <w:r w:rsidRPr="005E1D23">
        <w:rPr>
          <w:rFonts w:asciiTheme="minorHAnsi" w:hAnsiTheme="minorHAnsi" w:cs="Calibri"/>
          <w:sz w:val="24"/>
          <w:szCs w:val="24"/>
        </w:rPr>
        <w:t>Okres gwarancji i rękojmi liczy się od dnia podpisania protokołu odbioru</w:t>
      </w:r>
      <w:r w:rsidR="00C55627" w:rsidRPr="005E1D23">
        <w:rPr>
          <w:rFonts w:asciiTheme="minorHAnsi" w:hAnsiTheme="minorHAnsi" w:cs="Calibri"/>
          <w:sz w:val="24"/>
          <w:szCs w:val="24"/>
        </w:rPr>
        <w:t xml:space="preserve"> nie zawierającego uwag dotyczących</w:t>
      </w:r>
      <w:r w:rsidR="00FE4BB3" w:rsidRPr="005E1D23">
        <w:rPr>
          <w:rFonts w:asciiTheme="minorHAnsi" w:hAnsiTheme="minorHAnsi" w:cs="Calibri"/>
          <w:sz w:val="24"/>
          <w:szCs w:val="24"/>
        </w:rPr>
        <w:t xml:space="preserve"> jakichkolwiek</w:t>
      </w:r>
      <w:r w:rsidR="00C55627" w:rsidRPr="005E1D23">
        <w:rPr>
          <w:rFonts w:asciiTheme="minorHAnsi" w:hAnsiTheme="minorHAnsi" w:cs="Calibri"/>
          <w:sz w:val="24"/>
          <w:szCs w:val="24"/>
        </w:rPr>
        <w:t xml:space="preserve"> wad</w:t>
      </w:r>
      <w:r w:rsidR="00F966B4" w:rsidRPr="005E1D23">
        <w:rPr>
          <w:rFonts w:asciiTheme="minorHAnsi" w:hAnsiTheme="minorHAnsi" w:cs="Calibri"/>
          <w:sz w:val="24"/>
          <w:szCs w:val="24"/>
        </w:rPr>
        <w:t>.</w:t>
      </w:r>
    </w:p>
    <w:p w14:paraId="08A4B3C1" w14:textId="77777777" w:rsidR="0036345E" w:rsidRPr="005E1D23" w:rsidRDefault="0036345E" w:rsidP="005E1D23">
      <w:pPr>
        <w:pStyle w:val="Tekstpodstawowy2"/>
        <w:widowControl/>
        <w:numPr>
          <w:ilvl w:val="0"/>
          <w:numId w:val="8"/>
        </w:numPr>
        <w:autoSpaceDE/>
        <w:autoSpaceDN/>
        <w:spacing w:after="0" w:line="276" w:lineRule="auto"/>
        <w:ind w:left="426" w:hanging="426"/>
        <w:rPr>
          <w:rFonts w:asciiTheme="minorHAnsi" w:hAnsiTheme="minorHAnsi" w:cs="Calibri"/>
          <w:sz w:val="24"/>
          <w:szCs w:val="24"/>
        </w:rPr>
      </w:pPr>
      <w:r w:rsidRPr="005E1D23">
        <w:rPr>
          <w:rFonts w:asciiTheme="minorHAnsi" w:hAnsiTheme="minorHAnsi" w:cs="Calibri"/>
          <w:sz w:val="24"/>
          <w:szCs w:val="24"/>
        </w:rPr>
        <w:t>W okresie gwarancji i rękojmi Wykonawca zobowiązuje się do usunięcia wad w montażu, a</w:t>
      </w:r>
      <w:r w:rsidR="004A01CA" w:rsidRPr="005E1D23">
        <w:rPr>
          <w:rFonts w:asciiTheme="minorHAnsi" w:hAnsiTheme="minorHAnsi" w:cs="Calibri"/>
          <w:sz w:val="24"/>
          <w:szCs w:val="24"/>
        </w:rPr>
        <w:t> </w:t>
      </w:r>
      <w:r w:rsidRPr="005E1D23">
        <w:rPr>
          <w:rFonts w:asciiTheme="minorHAnsi" w:hAnsiTheme="minorHAnsi" w:cs="Calibri"/>
          <w:sz w:val="24"/>
          <w:szCs w:val="24"/>
        </w:rPr>
        <w:t>także wad dostarczonego wyposażenia w miejscu montażu w terminie wskazanym przez Zamawiającego.</w:t>
      </w:r>
    </w:p>
    <w:p w14:paraId="3190A218" w14:textId="23B036AD" w:rsidR="0036345E" w:rsidRPr="005E1D23" w:rsidRDefault="0036345E" w:rsidP="005E1D23">
      <w:pPr>
        <w:pStyle w:val="Tekstpodstawowy2"/>
        <w:widowControl/>
        <w:numPr>
          <w:ilvl w:val="0"/>
          <w:numId w:val="8"/>
        </w:numPr>
        <w:autoSpaceDE/>
        <w:autoSpaceDN/>
        <w:spacing w:after="0" w:line="276" w:lineRule="auto"/>
        <w:ind w:left="426" w:hanging="426"/>
        <w:rPr>
          <w:rFonts w:asciiTheme="minorHAnsi" w:hAnsiTheme="minorHAnsi" w:cs="Calibri"/>
          <w:sz w:val="24"/>
          <w:szCs w:val="24"/>
        </w:rPr>
      </w:pPr>
      <w:r w:rsidRPr="005E1D23">
        <w:rPr>
          <w:rFonts w:asciiTheme="minorHAnsi" w:hAnsiTheme="minorHAnsi" w:cs="Calibri"/>
          <w:sz w:val="24"/>
          <w:szCs w:val="24"/>
        </w:rPr>
        <w:t>Wyposażenie do naprawy odbierane będzie z miejsca wskazanego przez Zamawiającego, jedynie w</w:t>
      </w:r>
      <w:r w:rsidR="009E515D" w:rsidRPr="005E1D23">
        <w:rPr>
          <w:rFonts w:asciiTheme="minorHAnsi" w:hAnsiTheme="minorHAnsi" w:cs="Calibri"/>
          <w:sz w:val="24"/>
          <w:szCs w:val="24"/>
        </w:rPr>
        <w:t> </w:t>
      </w:r>
      <w:r w:rsidRPr="005E1D23">
        <w:rPr>
          <w:rFonts w:asciiTheme="minorHAnsi" w:hAnsiTheme="minorHAnsi" w:cs="Calibri"/>
          <w:sz w:val="24"/>
          <w:szCs w:val="24"/>
        </w:rPr>
        <w:t xml:space="preserve">sytuacji, gdy niemożliwa jest </w:t>
      </w:r>
      <w:r w:rsidR="005E1D23" w:rsidRPr="005E1D23">
        <w:rPr>
          <w:rFonts w:asciiTheme="minorHAnsi" w:hAnsiTheme="minorHAnsi" w:cs="Calibri"/>
          <w:sz w:val="24"/>
          <w:szCs w:val="24"/>
        </w:rPr>
        <w:t>naprawa w miejscu jego montażu.</w:t>
      </w:r>
    </w:p>
    <w:p w14:paraId="14A7484A" w14:textId="77777777" w:rsidR="0036345E" w:rsidRPr="005E1D23" w:rsidRDefault="0036345E" w:rsidP="005E1D23">
      <w:pPr>
        <w:pStyle w:val="Tekstpodstawowy2"/>
        <w:widowControl/>
        <w:numPr>
          <w:ilvl w:val="0"/>
          <w:numId w:val="8"/>
        </w:numPr>
        <w:autoSpaceDE/>
        <w:autoSpaceDN/>
        <w:spacing w:after="0" w:line="276" w:lineRule="auto"/>
        <w:ind w:left="426" w:hanging="426"/>
        <w:rPr>
          <w:rFonts w:asciiTheme="minorHAnsi" w:hAnsiTheme="minorHAnsi" w:cs="Calibri"/>
          <w:sz w:val="24"/>
          <w:szCs w:val="24"/>
        </w:rPr>
      </w:pPr>
      <w:r w:rsidRPr="005E1D23">
        <w:rPr>
          <w:rFonts w:asciiTheme="minorHAnsi" w:hAnsiTheme="minorHAnsi" w:cs="Calibri"/>
          <w:sz w:val="24"/>
          <w:szCs w:val="24"/>
        </w:rPr>
        <w:t>W przypadku braku naprawy lub braku odbioru wyposażenia przez Wykonawcę w terminie wskazanym przez Zamawiającego, Zamawiający ma prawo wysłać dane wyposażenie do naprawy do siedziby Wykonawcy lub dokonać jego naprawy lub poprawnego montażu na koszt i ryzyko Wykonawcy.</w:t>
      </w:r>
    </w:p>
    <w:p w14:paraId="708D02FD" w14:textId="3792B8F9" w:rsidR="0036345E" w:rsidRPr="005E1D23" w:rsidRDefault="0036345E" w:rsidP="005E1D23">
      <w:pPr>
        <w:pStyle w:val="Tekstpodstawowy2"/>
        <w:widowControl/>
        <w:numPr>
          <w:ilvl w:val="0"/>
          <w:numId w:val="8"/>
        </w:numPr>
        <w:autoSpaceDE/>
        <w:autoSpaceDN/>
        <w:spacing w:after="0" w:line="276" w:lineRule="auto"/>
        <w:ind w:left="426" w:hanging="426"/>
        <w:rPr>
          <w:rFonts w:asciiTheme="minorHAnsi" w:hAnsiTheme="minorHAnsi" w:cs="Calibri"/>
          <w:sz w:val="24"/>
          <w:szCs w:val="24"/>
        </w:rPr>
      </w:pPr>
      <w:r w:rsidRPr="005E1D23">
        <w:rPr>
          <w:rFonts w:asciiTheme="minorHAnsi" w:hAnsiTheme="minorHAnsi" w:cs="Calibri"/>
          <w:sz w:val="24"/>
          <w:szCs w:val="24"/>
        </w:rPr>
        <w:t xml:space="preserve">Okres </w:t>
      </w:r>
      <w:r w:rsidR="00D0137D" w:rsidRPr="005E1D23">
        <w:rPr>
          <w:rFonts w:asciiTheme="minorHAnsi" w:hAnsiTheme="minorHAnsi" w:cs="Calibri"/>
          <w:sz w:val="24"/>
          <w:szCs w:val="24"/>
        </w:rPr>
        <w:t>wskazany w ust. 1</w:t>
      </w:r>
      <w:r w:rsidRPr="005E1D23">
        <w:rPr>
          <w:rFonts w:asciiTheme="minorHAnsi" w:hAnsiTheme="minorHAnsi" w:cs="Calibri"/>
          <w:sz w:val="24"/>
          <w:szCs w:val="24"/>
        </w:rPr>
        <w:t xml:space="preserve"> przedłuża się o czas naprawy.</w:t>
      </w:r>
    </w:p>
    <w:p w14:paraId="6CB8A862" w14:textId="77777777" w:rsidR="0036345E" w:rsidRPr="005E1D23" w:rsidRDefault="0036345E" w:rsidP="005E1D23">
      <w:pPr>
        <w:pStyle w:val="Tekstpodstawowy2"/>
        <w:widowControl/>
        <w:numPr>
          <w:ilvl w:val="0"/>
          <w:numId w:val="8"/>
        </w:numPr>
        <w:autoSpaceDE/>
        <w:autoSpaceDN/>
        <w:spacing w:after="0" w:line="276" w:lineRule="auto"/>
        <w:ind w:left="426" w:hanging="426"/>
        <w:rPr>
          <w:rFonts w:asciiTheme="minorHAnsi" w:hAnsiTheme="minorHAnsi" w:cs="Calibri"/>
          <w:sz w:val="24"/>
          <w:szCs w:val="24"/>
        </w:rPr>
      </w:pPr>
      <w:r w:rsidRPr="005E1D23">
        <w:rPr>
          <w:rFonts w:asciiTheme="minorHAnsi" w:hAnsiTheme="minorHAnsi" w:cs="Calibri"/>
          <w:sz w:val="24"/>
          <w:szCs w:val="24"/>
        </w:rPr>
        <w:t>W przypadku zaistnienia konieczności dokonania trzeciej naprawy danego wyposażenia, Wykonawca wymieni konkretne wyposażenie na nowy egzemplarz wolny od wad w</w:t>
      </w:r>
      <w:r w:rsidR="004A01CA" w:rsidRPr="005E1D23">
        <w:rPr>
          <w:rFonts w:asciiTheme="minorHAnsi" w:hAnsiTheme="minorHAnsi" w:cs="Calibri"/>
          <w:sz w:val="24"/>
          <w:szCs w:val="24"/>
        </w:rPr>
        <w:t> </w:t>
      </w:r>
      <w:r w:rsidRPr="005E1D23">
        <w:rPr>
          <w:rFonts w:asciiTheme="minorHAnsi" w:hAnsiTheme="minorHAnsi" w:cs="Calibri"/>
          <w:sz w:val="24"/>
          <w:szCs w:val="24"/>
        </w:rPr>
        <w:t>terminie wyznaczonym na piśmie przez Zamawiającego.</w:t>
      </w:r>
    </w:p>
    <w:p w14:paraId="032096D7" w14:textId="77777777" w:rsidR="0036345E" w:rsidRPr="005E1D23" w:rsidRDefault="0036345E" w:rsidP="005E1D23">
      <w:pPr>
        <w:pStyle w:val="Tekstpodstawowy2"/>
        <w:widowControl/>
        <w:numPr>
          <w:ilvl w:val="0"/>
          <w:numId w:val="8"/>
        </w:numPr>
        <w:autoSpaceDE/>
        <w:autoSpaceDN/>
        <w:spacing w:after="0" w:line="276" w:lineRule="auto"/>
        <w:ind w:left="426" w:hanging="426"/>
        <w:rPr>
          <w:rFonts w:asciiTheme="minorHAnsi" w:hAnsiTheme="minorHAnsi" w:cs="Calibri"/>
          <w:sz w:val="24"/>
          <w:szCs w:val="24"/>
        </w:rPr>
      </w:pPr>
      <w:r w:rsidRPr="005E1D23">
        <w:rPr>
          <w:rFonts w:asciiTheme="minorHAnsi" w:hAnsiTheme="minorHAnsi" w:cs="Calibri"/>
          <w:sz w:val="24"/>
          <w:szCs w:val="24"/>
        </w:rPr>
        <w:t>W przypadku wymiany danego wyposażenia na nowe, okres gwarancji liczony jest od daty dostarczenia nowego. Ponowna dostawa potwierdzona będzie protokołem odbioru sporządzonym zgodnie z</w:t>
      </w:r>
      <w:r w:rsidR="009E515D" w:rsidRPr="005E1D23">
        <w:rPr>
          <w:rFonts w:asciiTheme="minorHAnsi" w:hAnsiTheme="minorHAnsi" w:cs="Calibri"/>
          <w:sz w:val="24"/>
          <w:szCs w:val="24"/>
        </w:rPr>
        <w:t> </w:t>
      </w:r>
      <w:r w:rsidRPr="005E1D23">
        <w:rPr>
          <w:rFonts w:asciiTheme="minorHAnsi" w:hAnsiTheme="minorHAnsi" w:cs="Calibri"/>
          <w:sz w:val="24"/>
          <w:szCs w:val="24"/>
        </w:rPr>
        <w:t>odpowiednimi postanowieniami § 4.</w:t>
      </w:r>
    </w:p>
    <w:p w14:paraId="1447647D" w14:textId="2FF5B2F3" w:rsidR="0036345E" w:rsidRPr="005E1D23" w:rsidRDefault="0036345E" w:rsidP="005E1D23">
      <w:pPr>
        <w:pStyle w:val="Tekstpodstawowy2"/>
        <w:widowControl/>
        <w:numPr>
          <w:ilvl w:val="0"/>
          <w:numId w:val="8"/>
        </w:numPr>
        <w:autoSpaceDE/>
        <w:autoSpaceDN/>
        <w:spacing w:after="0" w:line="276" w:lineRule="auto"/>
        <w:ind w:left="426" w:hanging="426"/>
        <w:rPr>
          <w:rFonts w:asciiTheme="minorHAnsi" w:hAnsiTheme="minorHAnsi" w:cs="Calibri"/>
          <w:sz w:val="24"/>
          <w:szCs w:val="24"/>
        </w:rPr>
      </w:pPr>
      <w:r w:rsidRPr="005E1D23">
        <w:rPr>
          <w:rFonts w:asciiTheme="minorHAnsi" w:hAnsiTheme="minorHAnsi" w:cs="Calibri"/>
          <w:sz w:val="24"/>
          <w:szCs w:val="24"/>
        </w:rPr>
        <w:t>Zamawiający wyklucza możliwość przenoszenia zobowiązań gwarancyjnych na osoby</w:t>
      </w:r>
      <w:r w:rsidR="005E1D23" w:rsidRPr="005E1D23">
        <w:rPr>
          <w:rFonts w:asciiTheme="minorHAnsi" w:hAnsiTheme="minorHAnsi" w:cs="Calibri"/>
          <w:sz w:val="24"/>
          <w:szCs w:val="24"/>
        </w:rPr>
        <w:t xml:space="preserve"> lub podmioty trzecie.</w:t>
      </w:r>
    </w:p>
    <w:p w14:paraId="11E6D39A" w14:textId="3C1D27AF" w:rsidR="0036345E" w:rsidRPr="005E1D23" w:rsidRDefault="0036345E" w:rsidP="005E1D23">
      <w:pPr>
        <w:pStyle w:val="Tekstpodstawowy2"/>
        <w:widowControl/>
        <w:numPr>
          <w:ilvl w:val="0"/>
          <w:numId w:val="8"/>
        </w:numPr>
        <w:autoSpaceDE/>
        <w:autoSpaceDN/>
        <w:spacing w:after="0" w:line="276" w:lineRule="auto"/>
        <w:ind w:left="426" w:hanging="426"/>
        <w:rPr>
          <w:rFonts w:asciiTheme="minorHAnsi" w:hAnsiTheme="minorHAnsi" w:cs="Calibri"/>
          <w:sz w:val="24"/>
          <w:szCs w:val="24"/>
        </w:rPr>
      </w:pPr>
      <w:r w:rsidRPr="005E1D23">
        <w:rPr>
          <w:rFonts w:asciiTheme="minorHAnsi" w:hAnsiTheme="minorHAnsi" w:cs="Calibri"/>
          <w:sz w:val="24"/>
          <w:szCs w:val="24"/>
        </w:rPr>
        <w:t>Wykonawca nie wnosi żadnych zastrzeżeń w zakresie obciążających go obowiązków wynikających z</w:t>
      </w:r>
      <w:r w:rsidR="009E515D" w:rsidRPr="005E1D23">
        <w:rPr>
          <w:rFonts w:asciiTheme="minorHAnsi" w:hAnsiTheme="minorHAnsi" w:cs="Calibri"/>
          <w:sz w:val="24"/>
          <w:szCs w:val="24"/>
        </w:rPr>
        <w:t> </w:t>
      </w:r>
      <w:r w:rsidR="005E1D23" w:rsidRPr="005E1D23">
        <w:rPr>
          <w:rFonts w:asciiTheme="minorHAnsi" w:hAnsiTheme="minorHAnsi" w:cs="Calibri"/>
          <w:sz w:val="24"/>
          <w:szCs w:val="24"/>
        </w:rPr>
        <w:t>rękojmi i gwarancji.</w:t>
      </w:r>
    </w:p>
    <w:p w14:paraId="5F506A4C" w14:textId="77777777" w:rsidR="0036345E" w:rsidRPr="005E1D23" w:rsidRDefault="0036345E" w:rsidP="005E1D23">
      <w:pPr>
        <w:pStyle w:val="Tekstpodstawowy2"/>
        <w:widowControl/>
        <w:numPr>
          <w:ilvl w:val="0"/>
          <w:numId w:val="8"/>
        </w:numPr>
        <w:tabs>
          <w:tab w:val="left" w:pos="142"/>
        </w:tabs>
        <w:autoSpaceDE/>
        <w:autoSpaceDN/>
        <w:spacing w:after="0" w:line="276" w:lineRule="auto"/>
        <w:ind w:left="426" w:hanging="426"/>
        <w:rPr>
          <w:rFonts w:asciiTheme="minorHAnsi" w:hAnsiTheme="minorHAnsi" w:cs="Calibri"/>
          <w:sz w:val="24"/>
          <w:szCs w:val="24"/>
        </w:rPr>
      </w:pPr>
      <w:r w:rsidRPr="005E1D23">
        <w:rPr>
          <w:rFonts w:asciiTheme="minorHAnsi" w:hAnsiTheme="minorHAnsi" w:cs="Calibri"/>
          <w:sz w:val="24"/>
          <w:szCs w:val="24"/>
        </w:rPr>
        <w:t xml:space="preserve">Zgłoszenia w ramach gwarancji i rękojmi będą zgłaszane Wykonawcy na adres e-mail: </w:t>
      </w:r>
      <w:r w:rsidR="009E515D" w:rsidRPr="005E1D23">
        <w:rPr>
          <w:rFonts w:asciiTheme="minorHAnsi" w:hAnsiTheme="minorHAnsi" w:cs="Calibri"/>
          <w:sz w:val="24"/>
          <w:szCs w:val="24"/>
        </w:rPr>
        <w:t>………………………. .</w:t>
      </w:r>
    </w:p>
    <w:p w14:paraId="2B0ADE05" w14:textId="14FDCEA3" w:rsidR="00424348" w:rsidRPr="005E1D23" w:rsidRDefault="005E1D23" w:rsidP="005E1D23">
      <w:pPr>
        <w:pStyle w:val="Nagwek1"/>
        <w:spacing w:before="240" w:line="276" w:lineRule="auto"/>
        <w:rPr>
          <w:rFonts w:asciiTheme="minorHAnsi" w:hAnsiTheme="minorHAnsi" w:cs="Calibri"/>
          <w:szCs w:val="24"/>
        </w:rPr>
      </w:pPr>
      <w:r w:rsidRPr="005E1D23">
        <w:rPr>
          <w:rFonts w:asciiTheme="minorHAnsi" w:hAnsiTheme="minorHAnsi" w:cs="Calibri"/>
          <w:szCs w:val="24"/>
        </w:rPr>
        <w:t>§</w:t>
      </w:r>
      <w:r w:rsidRPr="005E1D23">
        <w:rPr>
          <w:rFonts w:asciiTheme="minorHAnsi" w:hAnsiTheme="minorHAnsi" w:cs="Calibri"/>
          <w:spacing w:val="-3"/>
          <w:szCs w:val="24"/>
        </w:rPr>
        <w:t xml:space="preserve"> </w:t>
      </w:r>
      <w:r w:rsidRPr="005E1D23">
        <w:rPr>
          <w:rFonts w:asciiTheme="minorHAnsi" w:hAnsiTheme="minorHAnsi" w:cs="Calibri"/>
          <w:spacing w:val="-5"/>
          <w:szCs w:val="24"/>
        </w:rPr>
        <w:t xml:space="preserve">8 </w:t>
      </w:r>
      <w:r w:rsidR="00424348" w:rsidRPr="005E1D23">
        <w:rPr>
          <w:rFonts w:asciiTheme="minorHAnsi" w:hAnsiTheme="minorHAnsi" w:cs="Calibri"/>
          <w:szCs w:val="24"/>
        </w:rPr>
        <w:t>Odstąpienie od umowy</w:t>
      </w:r>
    </w:p>
    <w:p w14:paraId="5CD5EF41" w14:textId="2E84ABAB" w:rsidR="007F4D20" w:rsidRPr="005E1D23" w:rsidRDefault="00156500" w:rsidP="005E1D23">
      <w:pPr>
        <w:widowControl/>
        <w:numPr>
          <w:ilvl w:val="0"/>
          <w:numId w:val="9"/>
        </w:numPr>
        <w:autoSpaceDE/>
        <w:autoSpaceDN/>
        <w:spacing w:line="276" w:lineRule="auto"/>
        <w:ind w:left="426" w:hanging="426"/>
        <w:rPr>
          <w:rFonts w:asciiTheme="minorHAnsi" w:hAnsiTheme="minorHAnsi" w:cs="Calibri"/>
          <w:sz w:val="24"/>
          <w:szCs w:val="24"/>
        </w:rPr>
      </w:pPr>
      <w:r w:rsidRPr="005E1D23">
        <w:rPr>
          <w:rFonts w:asciiTheme="minorHAnsi" w:hAnsiTheme="minorHAnsi" w:cs="Calibri"/>
          <w:sz w:val="24"/>
          <w:szCs w:val="24"/>
        </w:rPr>
        <w:t xml:space="preserve">Zamawiający może odstąpić od umowy </w:t>
      </w:r>
      <w:r w:rsidR="007F4D20" w:rsidRPr="005E1D23">
        <w:rPr>
          <w:rFonts w:asciiTheme="minorHAnsi" w:hAnsiTheme="minorHAnsi" w:cs="Calibri"/>
          <w:sz w:val="24"/>
          <w:szCs w:val="24"/>
        </w:rPr>
        <w:t>zgodnie z ustawą PZP w przypadku:</w:t>
      </w:r>
    </w:p>
    <w:p w14:paraId="352A301D" w14:textId="24C98B07" w:rsidR="007F4D20" w:rsidRPr="005E1D23" w:rsidRDefault="007F4D20" w:rsidP="005E1D23">
      <w:pPr>
        <w:pStyle w:val="Akapitzlist"/>
        <w:numPr>
          <w:ilvl w:val="0"/>
          <w:numId w:val="32"/>
        </w:numPr>
        <w:spacing w:line="276" w:lineRule="auto"/>
        <w:ind w:left="851" w:hanging="425"/>
        <w:jc w:val="left"/>
        <w:rPr>
          <w:rFonts w:asciiTheme="minorHAnsi" w:hAnsiTheme="minorHAnsi" w:cs="Calibri"/>
          <w:sz w:val="24"/>
          <w:szCs w:val="24"/>
        </w:rPr>
      </w:pPr>
      <w:r w:rsidRPr="005E1D23">
        <w:rPr>
          <w:rFonts w:asciiTheme="minorHAnsi" w:hAnsiTheme="minorHAnsi" w:cs="Calibri"/>
          <w:sz w:val="24"/>
          <w:szCs w:val="24"/>
        </w:rPr>
        <w:t>zaistnienia istotnej zmiany okoliczności powodującej, że wykonanie umowy nie leży w</w:t>
      </w:r>
      <w:r w:rsidR="005E1D23" w:rsidRPr="005E1D23">
        <w:rPr>
          <w:rFonts w:asciiTheme="minorHAnsi" w:hAnsiTheme="minorHAnsi" w:cs="Calibri"/>
          <w:sz w:val="24"/>
          <w:szCs w:val="24"/>
        </w:rPr>
        <w:t> </w:t>
      </w:r>
      <w:r w:rsidRPr="005E1D23">
        <w:rPr>
          <w:rFonts w:asciiTheme="minorHAnsi" w:hAnsiTheme="minorHAnsi" w:cs="Calibri"/>
          <w:sz w:val="24"/>
          <w:szCs w:val="24"/>
        </w:rPr>
        <w:t xml:space="preserve">interesie publicznym, czego nie można było przewidzieć w chwili zawarcia umowy, lub dalsze wykonywanie umowy może zagrozić podstawowemu interesowi bezpieczeństwa państwa lub bezpieczeństwu publicznemu, Zamawiający może odstąpić od umowy w terminie 30 dni od dnia powzięcia wiadomości o tych okolicznościach. W tym przypadku Wykonawca może żądać wyłącznie wynagrodzenia należnego </w:t>
      </w:r>
      <w:r w:rsidR="008F7FCD" w:rsidRPr="005E1D23">
        <w:rPr>
          <w:rFonts w:asciiTheme="minorHAnsi" w:hAnsiTheme="minorHAnsi" w:cs="Calibri"/>
          <w:sz w:val="24"/>
          <w:szCs w:val="24"/>
        </w:rPr>
        <w:t>z tytułu wykonania części umowy,</w:t>
      </w:r>
    </w:p>
    <w:p w14:paraId="045DA394" w14:textId="4826B039" w:rsidR="00156500" w:rsidRPr="005E1D23" w:rsidRDefault="00156500" w:rsidP="005E1D23">
      <w:pPr>
        <w:widowControl/>
        <w:numPr>
          <w:ilvl w:val="0"/>
          <w:numId w:val="32"/>
        </w:numPr>
        <w:tabs>
          <w:tab w:val="left" w:pos="851"/>
        </w:tabs>
        <w:autoSpaceDE/>
        <w:autoSpaceDN/>
        <w:spacing w:line="276" w:lineRule="auto"/>
        <w:ind w:firstLine="66"/>
        <w:rPr>
          <w:rFonts w:asciiTheme="minorHAnsi" w:hAnsiTheme="minorHAnsi" w:cs="Calibri"/>
          <w:sz w:val="24"/>
          <w:szCs w:val="24"/>
        </w:rPr>
      </w:pPr>
      <w:r w:rsidRPr="005E1D23">
        <w:rPr>
          <w:rFonts w:asciiTheme="minorHAnsi" w:hAnsiTheme="minorHAnsi" w:cs="Calibri"/>
          <w:sz w:val="24"/>
          <w:szCs w:val="24"/>
        </w:rPr>
        <w:t>gdy zachodzi, co najmniej jed</w:t>
      </w:r>
      <w:r w:rsidR="008F7FCD" w:rsidRPr="005E1D23">
        <w:rPr>
          <w:rFonts w:asciiTheme="minorHAnsi" w:hAnsiTheme="minorHAnsi" w:cs="Calibri"/>
          <w:sz w:val="24"/>
          <w:szCs w:val="24"/>
        </w:rPr>
        <w:t>na z następujących okoliczności:</w:t>
      </w:r>
    </w:p>
    <w:p w14:paraId="17591F23" w14:textId="77777777" w:rsidR="00156500" w:rsidRPr="005E1D23" w:rsidRDefault="00156500" w:rsidP="005E1D23">
      <w:pPr>
        <w:widowControl/>
        <w:numPr>
          <w:ilvl w:val="0"/>
          <w:numId w:val="33"/>
        </w:numPr>
        <w:tabs>
          <w:tab w:val="left" w:pos="851"/>
          <w:tab w:val="left" w:pos="1134"/>
        </w:tabs>
        <w:autoSpaceDE/>
        <w:autoSpaceDN/>
        <w:spacing w:line="276" w:lineRule="auto"/>
        <w:ind w:firstLine="131"/>
        <w:rPr>
          <w:rFonts w:asciiTheme="minorHAnsi" w:hAnsiTheme="minorHAnsi" w:cs="Calibri"/>
          <w:sz w:val="24"/>
          <w:szCs w:val="24"/>
        </w:rPr>
      </w:pPr>
      <w:r w:rsidRPr="005E1D23">
        <w:rPr>
          <w:rFonts w:asciiTheme="minorHAnsi" w:hAnsiTheme="minorHAnsi" w:cs="Calibri"/>
          <w:sz w:val="24"/>
          <w:szCs w:val="24"/>
        </w:rPr>
        <w:t>dokonano zmiany umowy z naruszeniem art. 454 i art. 455 ustawy Pzp,</w:t>
      </w:r>
    </w:p>
    <w:p w14:paraId="510C484C" w14:textId="77777777" w:rsidR="00156500" w:rsidRPr="005E1D23" w:rsidRDefault="00156500" w:rsidP="005E1D23">
      <w:pPr>
        <w:widowControl/>
        <w:numPr>
          <w:ilvl w:val="0"/>
          <w:numId w:val="33"/>
        </w:numPr>
        <w:tabs>
          <w:tab w:val="left" w:pos="1134"/>
          <w:tab w:val="left" w:pos="1276"/>
        </w:tabs>
        <w:autoSpaceDE/>
        <w:autoSpaceDN/>
        <w:spacing w:line="276" w:lineRule="auto"/>
        <w:ind w:left="1134" w:hanging="283"/>
        <w:rPr>
          <w:rFonts w:asciiTheme="minorHAnsi" w:hAnsiTheme="minorHAnsi" w:cs="Calibri"/>
          <w:sz w:val="24"/>
          <w:szCs w:val="24"/>
        </w:rPr>
      </w:pPr>
      <w:r w:rsidRPr="005E1D23">
        <w:rPr>
          <w:rFonts w:asciiTheme="minorHAnsi" w:hAnsiTheme="minorHAnsi" w:cs="Calibri"/>
          <w:sz w:val="24"/>
          <w:szCs w:val="24"/>
        </w:rPr>
        <w:t>Wykonawca w chwili zawarcia umowy podlegał wykluczeniu na podstawie art. 108 ustawy Pzp, lub w stosunku, do którego zachodzi którakolwiek z okoliczności wskazanych w art. 7 ust. 1 Ustawy z dnia 13 kwietna 2022 r. o szczególnych rozwiązaniach w zakresie przeciwdziałania wspieraniu agresji na Ukrainę oraz służących ochronie bezpieczeństwa narodowego,</w:t>
      </w:r>
    </w:p>
    <w:p w14:paraId="5F3E697E" w14:textId="62E7453C" w:rsidR="00EC1B22" w:rsidRPr="005E1D23" w:rsidRDefault="00156500" w:rsidP="005E1D23">
      <w:pPr>
        <w:widowControl/>
        <w:numPr>
          <w:ilvl w:val="0"/>
          <w:numId w:val="33"/>
        </w:numPr>
        <w:tabs>
          <w:tab w:val="left" w:pos="1134"/>
        </w:tabs>
        <w:autoSpaceDE/>
        <w:autoSpaceDN/>
        <w:spacing w:line="276" w:lineRule="auto"/>
        <w:ind w:left="1134" w:hanging="283"/>
        <w:rPr>
          <w:rFonts w:asciiTheme="minorHAnsi" w:hAnsiTheme="minorHAnsi" w:cs="Calibri"/>
          <w:sz w:val="24"/>
          <w:szCs w:val="24"/>
        </w:rPr>
      </w:pPr>
      <w:r w:rsidRPr="005E1D23">
        <w:rPr>
          <w:rFonts w:asciiTheme="minorHAnsi" w:hAnsiTheme="minorHAnsi" w:cs="Calibri"/>
          <w:sz w:val="24"/>
          <w:szCs w:val="24"/>
        </w:rPr>
        <w:t>Trybunał Sprawiedliwości Unii Europejskiej stwierdził, w ramach procedury przewidzianej w art. 258 Traktatu o funkcjonowaniu Unii Europejskiej, że Rzeczpospolita Polska uchybiła zobowiązaniom, które ciążą na niej na mocy Traktatów, dyrektywy 2014/24/UE, dyrektywy 2014/25/UE i dyrektywy 2009/81/WE, z uwagi na to, że Zamawiający udzielił zamówienia z naru</w:t>
      </w:r>
      <w:r w:rsidR="00EA24B2" w:rsidRPr="005E1D23">
        <w:rPr>
          <w:rFonts w:asciiTheme="minorHAnsi" w:hAnsiTheme="minorHAnsi" w:cs="Calibri"/>
          <w:sz w:val="24"/>
          <w:szCs w:val="24"/>
        </w:rPr>
        <w:t>szeniem prawa Unii Europejskiej.</w:t>
      </w:r>
    </w:p>
    <w:p w14:paraId="6DCBB4B8" w14:textId="73D233ED" w:rsidR="00EB4925" w:rsidRPr="005E1D23" w:rsidRDefault="00EB4925" w:rsidP="005E1D23">
      <w:pPr>
        <w:pStyle w:val="Akapitzlist"/>
        <w:numPr>
          <w:ilvl w:val="0"/>
          <w:numId w:val="34"/>
        </w:numPr>
        <w:spacing w:line="276" w:lineRule="auto"/>
        <w:ind w:left="426" w:hanging="426"/>
        <w:jc w:val="left"/>
        <w:rPr>
          <w:rFonts w:asciiTheme="minorHAnsi" w:hAnsiTheme="minorHAnsi" w:cs="Calibri"/>
          <w:sz w:val="24"/>
          <w:szCs w:val="24"/>
        </w:rPr>
      </w:pPr>
      <w:r w:rsidRPr="005E1D23">
        <w:rPr>
          <w:rFonts w:asciiTheme="minorHAnsi" w:hAnsiTheme="minorHAnsi" w:cs="Calibri"/>
          <w:sz w:val="24"/>
          <w:szCs w:val="24"/>
        </w:rPr>
        <w:t xml:space="preserve">W przypadku, o którym mowa w ust. </w:t>
      </w:r>
      <w:r w:rsidR="00B53B73">
        <w:rPr>
          <w:rFonts w:asciiTheme="minorHAnsi" w:hAnsiTheme="minorHAnsi" w:cs="Calibri"/>
          <w:sz w:val="24"/>
          <w:szCs w:val="24"/>
        </w:rPr>
        <w:t>1</w:t>
      </w:r>
      <w:r w:rsidRPr="005E1D23">
        <w:rPr>
          <w:rFonts w:asciiTheme="minorHAnsi" w:hAnsiTheme="minorHAnsi" w:cs="Calibri"/>
          <w:sz w:val="24"/>
          <w:szCs w:val="24"/>
        </w:rPr>
        <w:t xml:space="preserve"> pkt 2) lit. a</w:t>
      </w:r>
      <w:r w:rsidR="00C753C2" w:rsidRPr="005E1D23">
        <w:rPr>
          <w:rFonts w:asciiTheme="minorHAnsi" w:hAnsiTheme="minorHAnsi" w:cs="Calibri"/>
          <w:sz w:val="24"/>
          <w:szCs w:val="24"/>
        </w:rPr>
        <w:t>)</w:t>
      </w:r>
      <w:r w:rsidRPr="005E1D23">
        <w:rPr>
          <w:rFonts w:asciiTheme="minorHAnsi" w:hAnsiTheme="minorHAnsi" w:cs="Calibri"/>
          <w:sz w:val="24"/>
          <w:szCs w:val="24"/>
        </w:rPr>
        <w:t xml:space="preserve"> Zamawiający odstępuje od umowy w</w:t>
      </w:r>
      <w:r w:rsidR="005E1D23" w:rsidRPr="005E1D23">
        <w:rPr>
          <w:rFonts w:asciiTheme="minorHAnsi" w:hAnsiTheme="minorHAnsi" w:cs="Calibri"/>
          <w:sz w:val="24"/>
          <w:szCs w:val="24"/>
        </w:rPr>
        <w:t> </w:t>
      </w:r>
      <w:r w:rsidRPr="005E1D23">
        <w:rPr>
          <w:rFonts w:asciiTheme="minorHAnsi" w:hAnsiTheme="minorHAnsi" w:cs="Calibri"/>
          <w:sz w:val="24"/>
          <w:szCs w:val="24"/>
        </w:rPr>
        <w:t>części, której zmiana dotyczy.</w:t>
      </w:r>
    </w:p>
    <w:p w14:paraId="7136CC1D" w14:textId="490B3681" w:rsidR="009E3C16" w:rsidRPr="005E1D23" w:rsidRDefault="009E3C16" w:rsidP="005E1D23">
      <w:pPr>
        <w:pStyle w:val="Akapitzlist"/>
        <w:numPr>
          <w:ilvl w:val="0"/>
          <w:numId w:val="34"/>
        </w:numPr>
        <w:spacing w:line="276" w:lineRule="auto"/>
        <w:ind w:left="426" w:hanging="426"/>
        <w:rPr>
          <w:rFonts w:asciiTheme="minorHAnsi" w:hAnsiTheme="minorHAnsi" w:cs="Calibri"/>
          <w:sz w:val="24"/>
          <w:szCs w:val="24"/>
        </w:rPr>
      </w:pPr>
      <w:r w:rsidRPr="005E1D23">
        <w:rPr>
          <w:rFonts w:asciiTheme="minorHAnsi" w:hAnsiTheme="minorHAnsi" w:cs="Calibri"/>
          <w:sz w:val="24"/>
          <w:szCs w:val="24"/>
        </w:rPr>
        <w:t>Zamawiający może odstąpić od umowy</w:t>
      </w:r>
      <w:r w:rsidR="005D2F95" w:rsidRPr="005E1D23">
        <w:rPr>
          <w:rFonts w:asciiTheme="minorHAnsi" w:hAnsiTheme="minorHAnsi" w:cs="Calibri"/>
          <w:sz w:val="24"/>
          <w:szCs w:val="24"/>
        </w:rPr>
        <w:t xml:space="preserve"> w terminie 14 dni od powzięcia wiadomości o zajściu którejkolwiek z poniższych okoliczności</w:t>
      </w:r>
      <w:r w:rsidRPr="005E1D23">
        <w:rPr>
          <w:rFonts w:asciiTheme="minorHAnsi" w:hAnsiTheme="minorHAnsi" w:cs="Calibri"/>
          <w:sz w:val="24"/>
          <w:szCs w:val="24"/>
        </w:rPr>
        <w:t>:</w:t>
      </w:r>
    </w:p>
    <w:p w14:paraId="7861F776" w14:textId="688066D6" w:rsidR="00EC1B22" w:rsidRPr="005E1D23" w:rsidRDefault="005D2F95" w:rsidP="005E1D23">
      <w:pPr>
        <w:widowControl/>
        <w:numPr>
          <w:ilvl w:val="0"/>
          <w:numId w:val="10"/>
        </w:numPr>
        <w:tabs>
          <w:tab w:val="left" w:pos="851"/>
        </w:tabs>
        <w:autoSpaceDE/>
        <w:autoSpaceDN/>
        <w:spacing w:line="276" w:lineRule="auto"/>
        <w:ind w:left="851" w:hanging="425"/>
        <w:rPr>
          <w:rFonts w:asciiTheme="minorHAnsi" w:hAnsiTheme="minorHAnsi" w:cs="Calibri"/>
          <w:sz w:val="24"/>
          <w:szCs w:val="24"/>
        </w:rPr>
      </w:pPr>
      <w:r w:rsidRPr="005E1D23">
        <w:rPr>
          <w:rFonts w:asciiTheme="minorHAnsi" w:eastAsia="Times New Roman" w:hAnsiTheme="minorHAnsi" w:cs="Calibri"/>
          <w:sz w:val="24"/>
          <w:szCs w:val="24"/>
          <w:lang w:eastAsia="pl-PL"/>
        </w:rPr>
        <w:t xml:space="preserve">w przypadku </w:t>
      </w:r>
      <w:r w:rsidR="00EC1B22" w:rsidRPr="005E1D23">
        <w:rPr>
          <w:rFonts w:asciiTheme="minorHAnsi" w:eastAsia="Times New Roman" w:hAnsiTheme="minorHAnsi" w:cs="Calibri"/>
          <w:sz w:val="24"/>
          <w:szCs w:val="24"/>
          <w:lang w:eastAsia="pl-PL"/>
        </w:rPr>
        <w:t xml:space="preserve">niepodjęcia przez Wykonawcę wykonywania </w:t>
      </w:r>
      <w:r w:rsidR="00EC1B22" w:rsidRPr="005E1D23">
        <w:rPr>
          <w:rFonts w:asciiTheme="minorHAnsi" w:hAnsiTheme="minorHAnsi" w:cs="Calibri"/>
          <w:sz w:val="24"/>
          <w:szCs w:val="24"/>
        </w:rPr>
        <w:t xml:space="preserve">przedmiotu </w:t>
      </w:r>
      <w:r w:rsidR="00EC1B22" w:rsidRPr="005E1D23">
        <w:rPr>
          <w:rFonts w:asciiTheme="minorHAnsi" w:eastAsia="Times New Roman" w:hAnsiTheme="minorHAnsi" w:cs="Calibri"/>
          <w:sz w:val="24"/>
          <w:szCs w:val="24"/>
          <w:lang w:eastAsia="pl-PL"/>
        </w:rPr>
        <w:t xml:space="preserve">umowy, pomimo wezwania do podjęcia wykonywania </w:t>
      </w:r>
      <w:r w:rsidR="00EC1B22" w:rsidRPr="005E1D23">
        <w:rPr>
          <w:rFonts w:asciiTheme="minorHAnsi" w:hAnsiTheme="minorHAnsi" w:cs="Calibri"/>
          <w:sz w:val="24"/>
          <w:szCs w:val="24"/>
        </w:rPr>
        <w:t>przedmiotu umowy</w:t>
      </w:r>
      <w:r w:rsidR="00EC1B22" w:rsidRPr="005E1D23">
        <w:rPr>
          <w:rFonts w:asciiTheme="minorHAnsi" w:eastAsia="Times New Roman" w:hAnsiTheme="minorHAnsi" w:cs="Calibri"/>
          <w:sz w:val="24"/>
          <w:szCs w:val="24"/>
          <w:lang w:eastAsia="pl-PL"/>
        </w:rPr>
        <w:t xml:space="preserve"> na piśmie i bezskutecznego upływu wyznaczonego w tym piśmie terminu,</w:t>
      </w:r>
    </w:p>
    <w:p w14:paraId="615F7143" w14:textId="2D86A8C9" w:rsidR="00EC1B22" w:rsidRPr="005E1D23" w:rsidRDefault="005D2F95" w:rsidP="005E1D23">
      <w:pPr>
        <w:widowControl/>
        <w:numPr>
          <w:ilvl w:val="0"/>
          <w:numId w:val="10"/>
        </w:numPr>
        <w:tabs>
          <w:tab w:val="left" w:pos="851"/>
        </w:tabs>
        <w:autoSpaceDE/>
        <w:autoSpaceDN/>
        <w:spacing w:line="276" w:lineRule="auto"/>
        <w:ind w:left="851" w:hanging="425"/>
        <w:rPr>
          <w:rFonts w:asciiTheme="minorHAnsi" w:hAnsiTheme="minorHAnsi" w:cs="Calibri"/>
          <w:sz w:val="24"/>
          <w:szCs w:val="24"/>
        </w:rPr>
      </w:pPr>
      <w:r w:rsidRPr="005E1D23">
        <w:rPr>
          <w:rFonts w:asciiTheme="minorHAnsi" w:eastAsia="Times New Roman" w:hAnsiTheme="minorHAnsi" w:cs="Calibri"/>
          <w:sz w:val="24"/>
          <w:szCs w:val="24"/>
          <w:lang w:eastAsia="pl-PL"/>
        </w:rPr>
        <w:t xml:space="preserve">w przypadku </w:t>
      </w:r>
      <w:r w:rsidR="00EC1B22" w:rsidRPr="005E1D23">
        <w:rPr>
          <w:rFonts w:asciiTheme="minorHAnsi" w:eastAsia="Times New Roman" w:hAnsiTheme="minorHAnsi" w:cs="Calibri"/>
          <w:sz w:val="24"/>
          <w:szCs w:val="24"/>
          <w:lang w:eastAsia="pl-PL"/>
        </w:rPr>
        <w:t xml:space="preserve">wykonywania przez Wykonawcę </w:t>
      </w:r>
      <w:r w:rsidR="00EC1B22" w:rsidRPr="005E1D23">
        <w:rPr>
          <w:rFonts w:asciiTheme="minorHAnsi" w:hAnsiTheme="minorHAnsi" w:cs="Calibri"/>
          <w:sz w:val="24"/>
          <w:szCs w:val="24"/>
        </w:rPr>
        <w:t>przedmiotu</w:t>
      </w:r>
      <w:r w:rsidR="00EC1B22" w:rsidRPr="005E1D23">
        <w:rPr>
          <w:rFonts w:asciiTheme="minorHAnsi" w:eastAsia="Times New Roman" w:hAnsiTheme="minorHAnsi" w:cs="Calibri"/>
          <w:sz w:val="24"/>
          <w:szCs w:val="24"/>
          <w:lang w:eastAsia="pl-PL"/>
        </w:rPr>
        <w:t xml:space="preserve"> umowy w sposób nienależyty, pomimo wezwania na piśmie do poprawy w wykonywaniu </w:t>
      </w:r>
      <w:r w:rsidR="00EC1B22" w:rsidRPr="005E1D23">
        <w:rPr>
          <w:rFonts w:asciiTheme="minorHAnsi" w:hAnsiTheme="minorHAnsi" w:cs="Calibri"/>
          <w:sz w:val="24"/>
          <w:szCs w:val="24"/>
        </w:rPr>
        <w:t>przedmiotu umowy</w:t>
      </w:r>
      <w:r w:rsidR="00EC1B22" w:rsidRPr="005E1D23">
        <w:rPr>
          <w:rFonts w:asciiTheme="minorHAnsi" w:eastAsia="Times New Roman" w:hAnsiTheme="minorHAnsi" w:cs="Calibri"/>
          <w:sz w:val="24"/>
          <w:szCs w:val="24"/>
          <w:lang w:eastAsia="pl-PL"/>
        </w:rPr>
        <w:t xml:space="preserve"> i upływu wyznaczonego w</w:t>
      </w:r>
      <w:r w:rsidR="009E515D" w:rsidRPr="005E1D23">
        <w:rPr>
          <w:rFonts w:asciiTheme="minorHAnsi" w:eastAsia="Times New Roman" w:hAnsiTheme="minorHAnsi" w:cs="Calibri"/>
          <w:sz w:val="24"/>
          <w:szCs w:val="24"/>
          <w:lang w:eastAsia="pl-PL"/>
        </w:rPr>
        <w:t> </w:t>
      </w:r>
      <w:r w:rsidR="00EC1B22" w:rsidRPr="005E1D23">
        <w:rPr>
          <w:rFonts w:asciiTheme="minorHAnsi" w:eastAsia="Times New Roman" w:hAnsiTheme="minorHAnsi" w:cs="Calibri"/>
          <w:sz w:val="24"/>
          <w:szCs w:val="24"/>
          <w:lang w:eastAsia="pl-PL"/>
        </w:rPr>
        <w:t>tym piśmie terminu do poprawy,</w:t>
      </w:r>
    </w:p>
    <w:p w14:paraId="2588F9DF" w14:textId="2205E3F0" w:rsidR="00156500" w:rsidRPr="005E1D23" w:rsidRDefault="005D2F95" w:rsidP="005E1D23">
      <w:pPr>
        <w:widowControl/>
        <w:numPr>
          <w:ilvl w:val="0"/>
          <w:numId w:val="10"/>
        </w:numPr>
        <w:tabs>
          <w:tab w:val="left" w:pos="851"/>
        </w:tabs>
        <w:autoSpaceDE/>
        <w:autoSpaceDN/>
        <w:spacing w:line="276" w:lineRule="auto"/>
        <w:ind w:left="851" w:hanging="425"/>
        <w:rPr>
          <w:rFonts w:asciiTheme="minorHAnsi" w:hAnsiTheme="minorHAnsi" w:cs="Calibri"/>
          <w:sz w:val="24"/>
          <w:szCs w:val="24"/>
        </w:rPr>
      </w:pPr>
      <w:r w:rsidRPr="005E1D23">
        <w:rPr>
          <w:rFonts w:asciiTheme="minorHAnsi" w:eastAsia="Times New Roman" w:hAnsiTheme="minorHAnsi" w:cs="Calibri"/>
          <w:sz w:val="24"/>
          <w:szCs w:val="24"/>
          <w:lang w:eastAsia="pl-PL"/>
        </w:rPr>
        <w:t xml:space="preserve">w przypadku </w:t>
      </w:r>
      <w:r w:rsidR="00EC1B22" w:rsidRPr="005E1D23">
        <w:rPr>
          <w:rFonts w:asciiTheme="minorHAnsi" w:eastAsia="Times New Roman" w:hAnsiTheme="minorHAnsi" w:cs="Calibri"/>
          <w:sz w:val="24"/>
          <w:szCs w:val="24"/>
          <w:lang w:eastAsia="pl-PL"/>
        </w:rPr>
        <w:t>gdy Wykonawca wyrządził szkodę w mieniu Zamawiającego</w:t>
      </w:r>
      <w:r w:rsidR="00156500" w:rsidRPr="005E1D23">
        <w:rPr>
          <w:rFonts w:asciiTheme="minorHAnsi" w:hAnsiTheme="minorHAnsi" w:cs="Calibri"/>
          <w:sz w:val="24"/>
          <w:szCs w:val="24"/>
        </w:rPr>
        <w:t>,</w:t>
      </w:r>
    </w:p>
    <w:p w14:paraId="12E6B462" w14:textId="2823FDE2" w:rsidR="005D2F95" w:rsidRPr="005E1D23" w:rsidRDefault="005D2F95" w:rsidP="005E1D23">
      <w:pPr>
        <w:widowControl/>
        <w:numPr>
          <w:ilvl w:val="0"/>
          <w:numId w:val="10"/>
        </w:numPr>
        <w:tabs>
          <w:tab w:val="left" w:pos="851"/>
        </w:tabs>
        <w:autoSpaceDE/>
        <w:autoSpaceDN/>
        <w:spacing w:line="276" w:lineRule="auto"/>
        <w:ind w:left="851" w:hanging="425"/>
        <w:rPr>
          <w:rFonts w:asciiTheme="minorHAnsi" w:hAnsiTheme="minorHAnsi" w:cs="Calibri"/>
          <w:sz w:val="24"/>
          <w:szCs w:val="24"/>
        </w:rPr>
      </w:pPr>
      <w:r w:rsidRPr="005E1D23">
        <w:rPr>
          <w:rFonts w:asciiTheme="minorHAnsi" w:eastAsia="Times New Roman" w:hAnsiTheme="minorHAnsi" w:cs="Calibri"/>
          <w:sz w:val="24"/>
          <w:szCs w:val="24"/>
          <w:lang w:eastAsia="pl-PL"/>
        </w:rPr>
        <w:t xml:space="preserve">w przypadku </w:t>
      </w:r>
      <w:r w:rsidR="00EC1B22" w:rsidRPr="005E1D23">
        <w:rPr>
          <w:rFonts w:asciiTheme="minorHAnsi" w:hAnsiTheme="minorHAnsi" w:cs="Calibri"/>
          <w:sz w:val="24"/>
          <w:szCs w:val="24"/>
        </w:rPr>
        <w:t xml:space="preserve">gdy </w:t>
      </w:r>
      <w:r w:rsidR="00156500" w:rsidRPr="005E1D23">
        <w:rPr>
          <w:rFonts w:asciiTheme="minorHAnsi" w:hAnsiTheme="minorHAnsi" w:cs="Calibri"/>
          <w:sz w:val="24"/>
          <w:szCs w:val="24"/>
        </w:rPr>
        <w:t>zostanie wydany prawomocny nakaz zajęcia majątku Wykonawcy, w</w:t>
      </w:r>
      <w:r w:rsidRPr="005E1D23">
        <w:rPr>
          <w:rFonts w:asciiTheme="minorHAnsi" w:hAnsiTheme="minorHAnsi" w:cs="Calibri"/>
          <w:sz w:val="24"/>
          <w:szCs w:val="24"/>
        </w:rPr>
        <w:t> </w:t>
      </w:r>
      <w:r w:rsidR="00156500" w:rsidRPr="005E1D23">
        <w:rPr>
          <w:rFonts w:asciiTheme="minorHAnsi" w:hAnsiTheme="minorHAnsi" w:cs="Calibri"/>
          <w:sz w:val="24"/>
          <w:szCs w:val="24"/>
        </w:rPr>
        <w:t>zakresie uniemożliwiającym wykonanie przedmiotu umowy.</w:t>
      </w:r>
    </w:p>
    <w:p w14:paraId="182F36DC" w14:textId="21076F20" w:rsidR="00156500" w:rsidRPr="005E1D23" w:rsidRDefault="005D2F95" w:rsidP="005E1D23">
      <w:pPr>
        <w:widowControl/>
        <w:numPr>
          <w:ilvl w:val="0"/>
          <w:numId w:val="35"/>
        </w:numPr>
        <w:tabs>
          <w:tab w:val="left" w:pos="426"/>
        </w:tabs>
        <w:autoSpaceDE/>
        <w:autoSpaceDN/>
        <w:spacing w:line="276" w:lineRule="auto"/>
        <w:ind w:left="426" w:hanging="426"/>
        <w:rPr>
          <w:rFonts w:asciiTheme="minorHAnsi" w:hAnsiTheme="minorHAnsi" w:cs="Calibri"/>
          <w:sz w:val="24"/>
          <w:szCs w:val="24"/>
        </w:rPr>
      </w:pPr>
      <w:r w:rsidRPr="005E1D23">
        <w:rPr>
          <w:rFonts w:asciiTheme="minorHAnsi" w:hAnsiTheme="minorHAnsi" w:cs="Calibri"/>
          <w:sz w:val="24"/>
          <w:szCs w:val="24"/>
        </w:rPr>
        <w:t>Za dochowanie obowiązku wezwania, o którym mowa w ust. 3 pkt 1 i 2, strony uważają przesłanie wezwania na adres e-mail Wykonawcy: ………………………………………………..</w:t>
      </w:r>
    </w:p>
    <w:p w14:paraId="090CE379" w14:textId="78EFF46E" w:rsidR="005D2F95" w:rsidRPr="005E1D23" w:rsidRDefault="005D2F95" w:rsidP="005E1D23">
      <w:pPr>
        <w:widowControl/>
        <w:numPr>
          <w:ilvl w:val="0"/>
          <w:numId w:val="35"/>
        </w:numPr>
        <w:tabs>
          <w:tab w:val="left" w:pos="426"/>
        </w:tabs>
        <w:autoSpaceDE/>
        <w:autoSpaceDN/>
        <w:spacing w:line="276" w:lineRule="auto"/>
        <w:ind w:left="426" w:hanging="426"/>
        <w:rPr>
          <w:rFonts w:asciiTheme="minorHAnsi" w:hAnsiTheme="minorHAnsi" w:cs="Calibri"/>
          <w:sz w:val="24"/>
          <w:szCs w:val="24"/>
        </w:rPr>
      </w:pPr>
      <w:r w:rsidRPr="005E1D23">
        <w:rPr>
          <w:rFonts w:asciiTheme="minorHAnsi" w:hAnsiTheme="minorHAnsi" w:cs="Calibri"/>
          <w:sz w:val="24"/>
          <w:szCs w:val="24"/>
        </w:rPr>
        <w:t>Za dochowanie terminu wskazanego w ust. 3 uważa się datę nadania oświadczenia o odstąpieniu od umowy za pośrednictwem operatora pocztowego w rozumieniu ustawy z dnia 23 li</w:t>
      </w:r>
      <w:r w:rsidR="005E1D23" w:rsidRPr="005E1D23">
        <w:rPr>
          <w:rFonts w:asciiTheme="minorHAnsi" w:hAnsiTheme="minorHAnsi" w:cs="Calibri"/>
          <w:sz w:val="24"/>
          <w:szCs w:val="24"/>
        </w:rPr>
        <w:t>stopada 2012 r. Prawo pocztowe.</w:t>
      </w:r>
    </w:p>
    <w:p w14:paraId="64275724" w14:textId="5346A9DE" w:rsidR="005D2F95" w:rsidRPr="005E1D23" w:rsidRDefault="005D2F95" w:rsidP="005E1D23">
      <w:pPr>
        <w:widowControl/>
        <w:numPr>
          <w:ilvl w:val="0"/>
          <w:numId w:val="35"/>
        </w:numPr>
        <w:tabs>
          <w:tab w:val="left" w:pos="426"/>
        </w:tabs>
        <w:autoSpaceDE/>
        <w:autoSpaceDN/>
        <w:spacing w:line="276" w:lineRule="auto"/>
        <w:ind w:left="426" w:hanging="426"/>
        <w:rPr>
          <w:rFonts w:asciiTheme="minorHAnsi" w:hAnsiTheme="minorHAnsi" w:cs="Calibri"/>
          <w:sz w:val="24"/>
          <w:szCs w:val="24"/>
        </w:rPr>
      </w:pPr>
      <w:r w:rsidRPr="005E1D23">
        <w:rPr>
          <w:rFonts w:asciiTheme="minorHAnsi" w:hAnsiTheme="minorHAnsi" w:cs="Calibri"/>
          <w:sz w:val="24"/>
          <w:szCs w:val="24"/>
        </w:rPr>
        <w:t>W przypadku odstąpienia od umowy Wykonawcy przysługuje wynagrodzenie wyłącznie z</w:t>
      </w:r>
      <w:r w:rsidR="006147A6" w:rsidRPr="005E1D23">
        <w:rPr>
          <w:rFonts w:asciiTheme="minorHAnsi" w:hAnsiTheme="minorHAnsi" w:cs="Calibri"/>
          <w:sz w:val="24"/>
          <w:szCs w:val="24"/>
        </w:rPr>
        <w:t>a</w:t>
      </w:r>
      <w:r w:rsidRPr="005E1D23">
        <w:rPr>
          <w:rFonts w:asciiTheme="minorHAnsi" w:hAnsiTheme="minorHAnsi" w:cs="Calibri"/>
          <w:sz w:val="24"/>
          <w:szCs w:val="24"/>
        </w:rPr>
        <w:t xml:space="preserve"> prawidłowo wykonaną i potwierdzoną p</w:t>
      </w:r>
      <w:r w:rsidR="005E1D23" w:rsidRPr="005E1D23">
        <w:rPr>
          <w:rFonts w:asciiTheme="minorHAnsi" w:hAnsiTheme="minorHAnsi" w:cs="Calibri"/>
          <w:sz w:val="24"/>
          <w:szCs w:val="24"/>
        </w:rPr>
        <w:t>rzez Zamawiającego część umowy.</w:t>
      </w:r>
    </w:p>
    <w:p w14:paraId="66584FB1" w14:textId="121C3A82" w:rsidR="00424348" w:rsidRPr="005E1D23" w:rsidRDefault="005E1D23" w:rsidP="005E1D23">
      <w:pPr>
        <w:pStyle w:val="Nagwek1"/>
        <w:spacing w:before="240" w:line="276" w:lineRule="auto"/>
        <w:rPr>
          <w:rFonts w:asciiTheme="minorHAnsi" w:hAnsiTheme="minorHAnsi" w:cs="Calibri"/>
          <w:szCs w:val="24"/>
        </w:rPr>
      </w:pPr>
      <w:r w:rsidRPr="005E1D23">
        <w:rPr>
          <w:rFonts w:asciiTheme="minorHAnsi" w:hAnsiTheme="minorHAnsi" w:cs="Calibri"/>
          <w:szCs w:val="24"/>
        </w:rPr>
        <w:t>§</w:t>
      </w:r>
      <w:r w:rsidRPr="005E1D23">
        <w:rPr>
          <w:rFonts w:asciiTheme="minorHAnsi" w:hAnsiTheme="minorHAnsi" w:cs="Calibri"/>
          <w:spacing w:val="-3"/>
          <w:szCs w:val="24"/>
        </w:rPr>
        <w:t xml:space="preserve"> </w:t>
      </w:r>
      <w:r w:rsidRPr="005E1D23">
        <w:rPr>
          <w:rFonts w:asciiTheme="minorHAnsi" w:hAnsiTheme="minorHAnsi" w:cs="Calibri"/>
          <w:spacing w:val="-5"/>
          <w:szCs w:val="24"/>
        </w:rPr>
        <w:t xml:space="preserve">9 </w:t>
      </w:r>
      <w:r w:rsidR="00424348" w:rsidRPr="005E1D23">
        <w:rPr>
          <w:rFonts w:asciiTheme="minorHAnsi" w:hAnsiTheme="minorHAnsi" w:cs="Calibri"/>
          <w:szCs w:val="24"/>
        </w:rPr>
        <w:t>Kary umowne i odszkodowanie</w:t>
      </w:r>
    </w:p>
    <w:p w14:paraId="4F8B3AC6" w14:textId="346E96C0" w:rsidR="00AC10A2" w:rsidRPr="005E1D23" w:rsidRDefault="00AC10A2" w:rsidP="005E1D23">
      <w:pPr>
        <w:pStyle w:val="Bartek"/>
        <w:numPr>
          <w:ilvl w:val="0"/>
          <w:numId w:val="15"/>
        </w:numPr>
        <w:ind w:left="426" w:hanging="426"/>
        <w:rPr>
          <w:rFonts w:asciiTheme="minorHAnsi" w:hAnsiTheme="minorHAnsi"/>
        </w:rPr>
      </w:pPr>
      <w:r w:rsidRPr="005E1D23">
        <w:rPr>
          <w:rFonts w:asciiTheme="minorHAnsi" w:hAnsiTheme="minorHAnsi"/>
        </w:rPr>
        <w:t xml:space="preserve">Wykonawca zapłaci </w:t>
      </w:r>
      <w:r w:rsidR="00692F6D" w:rsidRPr="005E1D23">
        <w:rPr>
          <w:rFonts w:asciiTheme="minorHAnsi" w:hAnsiTheme="minorHAnsi"/>
        </w:rPr>
        <w:t>Zamawiającemu</w:t>
      </w:r>
      <w:r w:rsidRPr="005E1D23">
        <w:rPr>
          <w:rFonts w:asciiTheme="minorHAnsi" w:hAnsiTheme="minorHAnsi"/>
        </w:rPr>
        <w:t xml:space="preserve"> kary umowne:</w:t>
      </w:r>
    </w:p>
    <w:p w14:paraId="2B5AABA0" w14:textId="052E2DD8" w:rsidR="00AC10A2" w:rsidRPr="005E1D23" w:rsidRDefault="00AC10A2" w:rsidP="005E1D23">
      <w:pPr>
        <w:pStyle w:val="Bezodstpw"/>
        <w:numPr>
          <w:ilvl w:val="0"/>
          <w:numId w:val="12"/>
        </w:numPr>
        <w:tabs>
          <w:tab w:val="left" w:pos="851"/>
        </w:tabs>
        <w:spacing w:line="276" w:lineRule="auto"/>
        <w:ind w:left="851" w:hanging="425"/>
        <w:rPr>
          <w:rFonts w:asciiTheme="minorHAnsi" w:hAnsiTheme="minorHAnsi" w:cs="Calibri"/>
        </w:rPr>
      </w:pPr>
      <w:r w:rsidRPr="005E1D23">
        <w:rPr>
          <w:rFonts w:asciiTheme="minorHAnsi" w:hAnsiTheme="minorHAnsi" w:cs="Calibri"/>
        </w:rPr>
        <w:t xml:space="preserve">za </w:t>
      </w:r>
      <w:r w:rsidR="00BF6A64" w:rsidRPr="005E1D23">
        <w:rPr>
          <w:rFonts w:asciiTheme="minorHAnsi" w:hAnsiTheme="minorHAnsi" w:cs="Calibri"/>
        </w:rPr>
        <w:t>odstąpienie od</w:t>
      </w:r>
      <w:r w:rsidRPr="005E1D23">
        <w:rPr>
          <w:rFonts w:asciiTheme="minorHAnsi" w:hAnsiTheme="minorHAnsi" w:cs="Calibri"/>
        </w:rPr>
        <w:t xml:space="preserve"> umowy z przyczyn zależnych od </w:t>
      </w:r>
      <w:r w:rsidR="00692F6D" w:rsidRPr="005E1D23">
        <w:rPr>
          <w:rFonts w:asciiTheme="minorHAnsi" w:hAnsiTheme="minorHAnsi" w:cs="Calibri"/>
        </w:rPr>
        <w:t>Wykonawcy</w:t>
      </w:r>
      <w:r w:rsidRPr="005E1D23">
        <w:rPr>
          <w:rFonts w:asciiTheme="minorHAnsi" w:hAnsiTheme="minorHAnsi" w:cs="Calibri"/>
        </w:rPr>
        <w:t xml:space="preserve"> w wysokości </w:t>
      </w:r>
      <w:r w:rsidR="00106724" w:rsidRPr="005E1D23">
        <w:rPr>
          <w:rFonts w:asciiTheme="minorHAnsi" w:hAnsiTheme="minorHAnsi" w:cs="Calibri"/>
        </w:rPr>
        <w:t>20</w:t>
      </w:r>
      <w:r w:rsidRPr="005E1D23">
        <w:rPr>
          <w:rFonts w:asciiTheme="minorHAnsi" w:hAnsiTheme="minorHAnsi" w:cs="Calibri"/>
        </w:rPr>
        <w:t xml:space="preserve"> % wynagrodzenia brutto określonego w </w:t>
      </w:r>
      <w:r w:rsidR="007846EC" w:rsidRPr="005E1D23">
        <w:rPr>
          <w:rFonts w:asciiTheme="minorHAnsi" w:hAnsiTheme="minorHAnsi" w:cs="Calibri"/>
        </w:rPr>
        <w:t xml:space="preserve">§ </w:t>
      </w:r>
      <w:r w:rsidRPr="005E1D23">
        <w:rPr>
          <w:rFonts w:asciiTheme="minorHAnsi" w:hAnsiTheme="minorHAnsi" w:cs="Calibri"/>
        </w:rPr>
        <w:t>5 ust. 1,</w:t>
      </w:r>
    </w:p>
    <w:p w14:paraId="5076EFF7" w14:textId="04786453" w:rsidR="00AC10A2" w:rsidRPr="005E1D23" w:rsidRDefault="00AC10A2" w:rsidP="005E1D23">
      <w:pPr>
        <w:pStyle w:val="Bezodstpw"/>
        <w:numPr>
          <w:ilvl w:val="0"/>
          <w:numId w:val="12"/>
        </w:numPr>
        <w:tabs>
          <w:tab w:val="left" w:pos="851"/>
        </w:tabs>
        <w:spacing w:line="276" w:lineRule="auto"/>
        <w:ind w:left="851" w:hanging="425"/>
        <w:rPr>
          <w:rFonts w:asciiTheme="minorHAnsi" w:hAnsiTheme="minorHAnsi" w:cs="Calibri"/>
        </w:rPr>
      </w:pPr>
      <w:r w:rsidRPr="005E1D23">
        <w:rPr>
          <w:rFonts w:asciiTheme="minorHAnsi" w:hAnsiTheme="minorHAnsi" w:cs="Calibri"/>
        </w:rPr>
        <w:t xml:space="preserve">za zwłokę w wykonaniu przedmiotu umowy w wysokości </w:t>
      </w:r>
      <w:r w:rsidR="006147A6" w:rsidRPr="005E1D23">
        <w:rPr>
          <w:rFonts w:asciiTheme="minorHAnsi" w:hAnsiTheme="minorHAnsi" w:cs="Calibri"/>
        </w:rPr>
        <w:t>1.</w:t>
      </w:r>
      <w:r w:rsidR="00A70990" w:rsidRPr="005E1D23">
        <w:rPr>
          <w:rFonts w:asciiTheme="minorHAnsi" w:hAnsiTheme="minorHAnsi" w:cs="Calibri"/>
        </w:rPr>
        <w:t>0</w:t>
      </w:r>
      <w:r w:rsidRPr="005E1D23">
        <w:rPr>
          <w:rFonts w:asciiTheme="minorHAnsi" w:hAnsiTheme="minorHAnsi" w:cs="Calibri"/>
        </w:rPr>
        <w:t>00</w:t>
      </w:r>
      <w:r w:rsidR="00075ECE" w:rsidRPr="005E1D23">
        <w:rPr>
          <w:rFonts w:asciiTheme="minorHAnsi" w:hAnsiTheme="minorHAnsi" w:cs="Calibri"/>
        </w:rPr>
        <w:t>,00</w:t>
      </w:r>
      <w:r w:rsidRPr="005E1D23">
        <w:rPr>
          <w:rFonts w:asciiTheme="minorHAnsi" w:hAnsiTheme="minorHAnsi" w:cs="Calibri"/>
        </w:rPr>
        <w:t xml:space="preserve"> zł za każdy dzień zwłoki pon</w:t>
      </w:r>
      <w:r w:rsidR="00230998" w:rsidRPr="005E1D23">
        <w:rPr>
          <w:rFonts w:asciiTheme="minorHAnsi" w:hAnsiTheme="minorHAnsi" w:cs="Calibri"/>
        </w:rPr>
        <w:t>ad termin określony w § 2 ust. </w:t>
      </w:r>
      <w:r w:rsidR="00075ECE" w:rsidRPr="005E1D23">
        <w:rPr>
          <w:rFonts w:asciiTheme="minorHAnsi" w:hAnsiTheme="minorHAnsi" w:cs="Calibri"/>
        </w:rPr>
        <w:t>1</w:t>
      </w:r>
      <w:r w:rsidRPr="005E1D23">
        <w:rPr>
          <w:rFonts w:asciiTheme="minorHAnsi" w:hAnsiTheme="minorHAnsi" w:cs="Calibri"/>
        </w:rPr>
        <w:t>,</w:t>
      </w:r>
    </w:p>
    <w:p w14:paraId="32E2202F" w14:textId="0D88CBD1" w:rsidR="00AC10A2" w:rsidRPr="005E1D23" w:rsidRDefault="00AC10A2" w:rsidP="005E1D23">
      <w:pPr>
        <w:pStyle w:val="Bezodstpw"/>
        <w:numPr>
          <w:ilvl w:val="0"/>
          <w:numId w:val="12"/>
        </w:numPr>
        <w:tabs>
          <w:tab w:val="left" w:pos="851"/>
        </w:tabs>
        <w:spacing w:line="276" w:lineRule="auto"/>
        <w:ind w:left="851" w:hanging="425"/>
        <w:rPr>
          <w:rFonts w:asciiTheme="minorHAnsi" w:hAnsiTheme="minorHAnsi" w:cs="Calibri"/>
        </w:rPr>
      </w:pPr>
      <w:r w:rsidRPr="005E1D23">
        <w:rPr>
          <w:rFonts w:asciiTheme="minorHAnsi" w:hAnsiTheme="minorHAnsi" w:cs="Calibri"/>
          <w:color w:val="000000"/>
        </w:rPr>
        <w:t>za zwłokę w usunięciu wad</w:t>
      </w:r>
      <w:r w:rsidR="00FE4BB3" w:rsidRPr="005E1D23">
        <w:rPr>
          <w:rFonts w:asciiTheme="minorHAnsi" w:hAnsiTheme="minorHAnsi" w:cs="Calibri"/>
          <w:color w:val="000000"/>
        </w:rPr>
        <w:t xml:space="preserve"> nieistotnych,</w:t>
      </w:r>
      <w:r w:rsidRPr="005E1D23">
        <w:rPr>
          <w:rFonts w:asciiTheme="minorHAnsi" w:hAnsiTheme="minorHAnsi" w:cs="Calibri"/>
          <w:color w:val="000000"/>
        </w:rPr>
        <w:t xml:space="preserve"> stwierdzonych przy dostawie, w wysokości 500</w:t>
      </w:r>
      <w:r w:rsidR="00075ECE" w:rsidRPr="005E1D23">
        <w:rPr>
          <w:rFonts w:asciiTheme="minorHAnsi" w:hAnsiTheme="minorHAnsi" w:cs="Calibri"/>
          <w:color w:val="000000"/>
        </w:rPr>
        <w:t>,00</w:t>
      </w:r>
      <w:r w:rsidRPr="005E1D23">
        <w:rPr>
          <w:rFonts w:asciiTheme="minorHAnsi" w:hAnsiTheme="minorHAnsi" w:cs="Calibri"/>
          <w:color w:val="000000"/>
        </w:rPr>
        <w:t xml:space="preserve"> zł każdy dzień zwłoki liczone od dnia następującego po terminie wyznaczonym na usunięcie wad,</w:t>
      </w:r>
    </w:p>
    <w:p w14:paraId="49A3E387" w14:textId="5E634429" w:rsidR="00F3392A" w:rsidRPr="005E1D23" w:rsidRDefault="00F3392A" w:rsidP="005E1D23">
      <w:pPr>
        <w:pStyle w:val="Bezodstpw"/>
        <w:numPr>
          <w:ilvl w:val="0"/>
          <w:numId w:val="12"/>
        </w:numPr>
        <w:tabs>
          <w:tab w:val="left" w:pos="851"/>
        </w:tabs>
        <w:spacing w:line="276" w:lineRule="auto"/>
        <w:ind w:left="851" w:hanging="425"/>
        <w:rPr>
          <w:rFonts w:asciiTheme="minorHAnsi" w:hAnsiTheme="minorHAnsi" w:cs="Calibri"/>
        </w:rPr>
      </w:pPr>
      <w:r w:rsidRPr="005E1D23">
        <w:rPr>
          <w:rFonts w:asciiTheme="minorHAnsi" w:hAnsiTheme="minorHAnsi" w:cs="Calibri"/>
        </w:rPr>
        <w:t xml:space="preserve">za zgłoszenie do odbioru przedmiotu umowy z wadami nieistotnymi w wysokości </w:t>
      </w:r>
      <w:r w:rsidRPr="005E1D23">
        <w:rPr>
          <w:rFonts w:asciiTheme="minorHAnsi" w:hAnsiTheme="minorHAnsi" w:cs="Calibri"/>
        </w:rPr>
        <w:br/>
        <w:t>2</w:t>
      </w:r>
      <w:r w:rsidR="00075ECE" w:rsidRPr="005E1D23">
        <w:rPr>
          <w:rFonts w:asciiTheme="minorHAnsi" w:hAnsiTheme="minorHAnsi" w:cs="Calibri"/>
        </w:rPr>
        <w:t>.</w:t>
      </w:r>
      <w:r w:rsidRPr="005E1D23">
        <w:rPr>
          <w:rFonts w:asciiTheme="minorHAnsi" w:hAnsiTheme="minorHAnsi" w:cs="Calibri"/>
        </w:rPr>
        <w:t>000</w:t>
      </w:r>
      <w:r w:rsidR="00075ECE" w:rsidRPr="005E1D23">
        <w:rPr>
          <w:rFonts w:asciiTheme="minorHAnsi" w:hAnsiTheme="minorHAnsi" w:cs="Calibri"/>
        </w:rPr>
        <w:t>,00</w:t>
      </w:r>
      <w:r w:rsidRPr="005E1D23">
        <w:rPr>
          <w:rFonts w:asciiTheme="minorHAnsi" w:hAnsiTheme="minorHAnsi" w:cs="Calibri"/>
        </w:rPr>
        <w:t xml:space="preserve"> zł,</w:t>
      </w:r>
    </w:p>
    <w:p w14:paraId="27F96A64" w14:textId="1151CEF2" w:rsidR="00AC10A2" w:rsidRPr="005E1D23" w:rsidRDefault="00AC10A2" w:rsidP="005E1D23">
      <w:pPr>
        <w:pStyle w:val="Bezodstpw"/>
        <w:numPr>
          <w:ilvl w:val="0"/>
          <w:numId w:val="12"/>
        </w:numPr>
        <w:tabs>
          <w:tab w:val="left" w:pos="851"/>
        </w:tabs>
        <w:spacing w:line="276" w:lineRule="auto"/>
        <w:ind w:left="851" w:hanging="425"/>
        <w:rPr>
          <w:rFonts w:asciiTheme="minorHAnsi" w:hAnsiTheme="minorHAnsi" w:cs="Calibri"/>
        </w:rPr>
      </w:pPr>
      <w:r w:rsidRPr="005E1D23">
        <w:rPr>
          <w:rFonts w:asciiTheme="minorHAnsi" w:hAnsiTheme="minorHAnsi" w:cs="Calibri"/>
          <w:color w:val="000000"/>
        </w:rPr>
        <w:t xml:space="preserve">za zwłokę w usunięciu wad stwierdzonych w okresie gwarancji, w wysokości </w:t>
      </w:r>
      <w:r w:rsidR="00A70990" w:rsidRPr="005E1D23">
        <w:rPr>
          <w:rFonts w:asciiTheme="minorHAnsi" w:hAnsiTheme="minorHAnsi" w:cs="Calibri"/>
          <w:color w:val="000000"/>
        </w:rPr>
        <w:t>8</w:t>
      </w:r>
      <w:r w:rsidRPr="005E1D23">
        <w:rPr>
          <w:rFonts w:asciiTheme="minorHAnsi" w:hAnsiTheme="minorHAnsi" w:cs="Calibri"/>
          <w:color w:val="000000"/>
        </w:rPr>
        <w:t>00</w:t>
      </w:r>
      <w:r w:rsidR="00075ECE" w:rsidRPr="005E1D23">
        <w:rPr>
          <w:rFonts w:asciiTheme="minorHAnsi" w:hAnsiTheme="minorHAnsi" w:cs="Calibri"/>
          <w:color w:val="000000"/>
        </w:rPr>
        <w:t>,00</w:t>
      </w:r>
      <w:r w:rsidRPr="005E1D23">
        <w:rPr>
          <w:rFonts w:asciiTheme="minorHAnsi" w:hAnsiTheme="minorHAnsi" w:cs="Calibri"/>
          <w:color w:val="000000"/>
        </w:rPr>
        <w:t xml:space="preserve"> zł za każdy dzień zwłoki liczone od dnia następującego po terminie wyznaczonym na usun</w:t>
      </w:r>
      <w:r w:rsidR="005E1D23" w:rsidRPr="005E1D23">
        <w:rPr>
          <w:rFonts w:asciiTheme="minorHAnsi" w:hAnsiTheme="minorHAnsi" w:cs="Calibri"/>
          <w:color w:val="000000"/>
        </w:rPr>
        <w:t>ięcie wad.</w:t>
      </w:r>
    </w:p>
    <w:p w14:paraId="26734477" w14:textId="2F437F90" w:rsidR="00AC10A2" w:rsidRPr="005E1D23" w:rsidRDefault="00AC10A2" w:rsidP="005E1D23">
      <w:pPr>
        <w:pStyle w:val="Bezodstpw"/>
        <w:numPr>
          <w:ilvl w:val="0"/>
          <w:numId w:val="11"/>
        </w:numPr>
        <w:spacing w:line="276" w:lineRule="auto"/>
        <w:ind w:left="426" w:hanging="426"/>
        <w:rPr>
          <w:rFonts w:asciiTheme="minorHAnsi" w:hAnsiTheme="minorHAnsi" w:cs="Calibri"/>
          <w:spacing w:val="-2"/>
        </w:rPr>
      </w:pPr>
      <w:r w:rsidRPr="005E1D23">
        <w:rPr>
          <w:rFonts w:asciiTheme="minorHAnsi" w:hAnsiTheme="minorHAnsi" w:cs="Calibri"/>
          <w:spacing w:val="-2"/>
        </w:rPr>
        <w:t xml:space="preserve">Zamawiający zapłaci </w:t>
      </w:r>
      <w:r w:rsidR="00692F6D" w:rsidRPr="005E1D23">
        <w:rPr>
          <w:rFonts w:asciiTheme="minorHAnsi" w:hAnsiTheme="minorHAnsi" w:cs="Calibri"/>
          <w:spacing w:val="-2"/>
        </w:rPr>
        <w:t>Wykonawcy</w:t>
      </w:r>
      <w:r w:rsidRPr="005E1D23">
        <w:rPr>
          <w:rFonts w:asciiTheme="minorHAnsi" w:hAnsiTheme="minorHAnsi" w:cs="Calibri"/>
          <w:spacing w:val="-2"/>
        </w:rPr>
        <w:t xml:space="preserve"> karę umowną z tytułu odstąpienia od umowy z przyczyn zależnych od Zamawiającego w wysokości </w:t>
      </w:r>
      <w:r w:rsidR="00106724" w:rsidRPr="005E1D23">
        <w:rPr>
          <w:rFonts w:asciiTheme="minorHAnsi" w:hAnsiTheme="minorHAnsi" w:cs="Calibri"/>
          <w:spacing w:val="-2"/>
        </w:rPr>
        <w:t>20</w:t>
      </w:r>
      <w:r w:rsidRPr="005E1D23">
        <w:rPr>
          <w:rFonts w:asciiTheme="minorHAnsi" w:hAnsiTheme="minorHAnsi" w:cs="Calibri"/>
          <w:spacing w:val="-2"/>
        </w:rPr>
        <w:t xml:space="preserve"> % wynagrodzenia brutto określonego § </w:t>
      </w:r>
      <w:r w:rsidR="004D725E" w:rsidRPr="005E1D23">
        <w:rPr>
          <w:rFonts w:asciiTheme="minorHAnsi" w:hAnsiTheme="minorHAnsi" w:cs="Calibri"/>
          <w:spacing w:val="-2"/>
        </w:rPr>
        <w:t>5</w:t>
      </w:r>
      <w:r w:rsidR="008E7C91" w:rsidRPr="005E1D23">
        <w:rPr>
          <w:rFonts w:asciiTheme="minorHAnsi" w:hAnsiTheme="minorHAnsi" w:cs="Calibri"/>
          <w:spacing w:val="-2"/>
        </w:rPr>
        <w:t xml:space="preserve"> ust. 1</w:t>
      </w:r>
      <w:r w:rsidRPr="005E1D23">
        <w:rPr>
          <w:rFonts w:asciiTheme="minorHAnsi" w:hAnsiTheme="minorHAnsi" w:cs="Calibri"/>
          <w:spacing w:val="-2"/>
        </w:rPr>
        <w:t>, z zastrzeżeniem § 8</w:t>
      </w:r>
      <w:r w:rsidR="009E515D" w:rsidRPr="005E1D23">
        <w:rPr>
          <w:rFonts w:asciiTheme="minorHAnsi" w:hAnsiTheme="minorHAnsi" w:cs="Calibri"/>
          <w:spacing w:val="-2"/>
        </w:rPr>
        <w:t>.</w:t>
      </w:r>
    </w:p>
    <w:p w14:paraId="2F163D4F" w14:textId="77777777" w:rsidR="009E515D" w:rsidRPr="005E1D23" w:rsidRDefault="009E515D" w:rsidP="005E1D23">
      <w:pPr>
        <w:numPr>
          <w:ilvl w:val="0"/>
          <w:numId w:val="11"/>
        </w:numPr>
        <w:spacing w:line="276" w:lineRule="auto"/>
        <w:ind w:left="426" w:hanging="426"/>
        <w:rPr>
          <w:rFonts w:asciiTheme="minorHAnsi" w:eastAsia="Times New Roman" w:hAnsiTheme="minorHAnsi" w:cs="Calibri"/>
          <w:sz w:val="24"/>
          <w:szCs w:val="24"/>
          <w:lang w:eastAsia="pl-PL"/>
        </w:rPr>
      </w:pPr>
      <w:r w:rsidRPr="005E1D23">
        <w:rPr>
          <w:rFonts w:asciiTheme="minorHAnsi" w:eastAsia="Times New Roman" w:hAnsiTheme="minorHAnsi" w:cs="Calibri"/>
          <w:sz w:val="24"/>
          <w:szCs w:val="24"/>
          <w:lang w:eastAsia="pl-PL"/>
        </w:rPr>
        <w:t>Łączna wartość kar umownych, których Zamawiający może dochodzić od Wykonawcy, nie może przekroczyć kwoty stanowiącej 40 % wynagrodzenia umownego brutto, przy czym Strony zachowują bez ograniczeń prawo do odszkodowania uzupełniającego na zasadach ogólnych.</w:t>
      </w:r>
    </w:p>
    <w:p w14:paraId="033ABC65" w14:textId="77777777" w:rsidR="00AC10A2" w:rsidRPr="005E1D23" w:rsidRDefault="00AC10A2" w:rsidP="005E1D23">
      <w:pPr>
        <w:pStyle w:val="Bezodstpw"/>
        <w:numPr>
          <w:ilvl w:val="0"/>
          <w:numId w:val="11"/>
        </w:numPr>
        <w:spacing w:line="276" w:lineRule="auto"/>
        <w:ind w:left="426" w:hanging="426"/>
        <w:rPr>
          <w:rStyle w:val="Brak"/>
          <w:rFonts w:asciiTheme="minorHAnsi" w:eastAsia="Arial" w:hAnsiTheme="minorHAnsi" w:cs="Calibri"/>
        </w:rPr>
      </w:pPr>
      <w:r w:rsidRPr="005E1D23">
        <w:rPr>
          <w:rFonts w:asciiTheme="minorHAnsi" w:eastAsia="Calibri" w:hAnsiTheme="minorHAnsi" w:cs="Calibri"/>
        </w:rPr>
        <w:t xml:space="preserve">Wykonawca zobowiązany jest do uiszczenia kar umownych w terminie 3 dni od otrzymania pisemnego wezwania przy czym za dochowanie formy pisemnej strony uważają także przesłanie wezwania na adres e-mail: </w:t>
      </w:r>
      <w:r w:rsidR="001240E2" w:rsidRPr="005E1D23">
        <w:rPr>
          <w:rFonts w:asciiTheme="minorHAnsi" w:eastAsia="Calibri" w:hAnsiTheme="minorHAnsi" w:cs="Calibri"/>
        </w:rPr>
        <w:t>……………………………</w:t>
      </w:r>
      <w:r w:rsidRPr="005E1D23">
        <w:rPr>
          <w:rStyle w:val="Brak"/>
          <w:rFonts w:asciiTheme="minorHAnsi" w:eastAsia="Calibri" w:hAnsiTheme="minorHAnsi" w:cs="Calibri"/>
        </w:rPr>
        <w:t>.</w:t>
      </w:r>
    </w:p>
    <w:p w14:paraId="7F5A271C" w14:textId="77777777" w:rsidR="00AC10A2" w:rsidRPr="005E1D23" w:rsidRDefault="00AC10A2" w:rsidP="005E1D23">
      <w:pPr>
        <w:pStyle w:val="Bezodstpw"/>
        <w:numPr>
          <w:ilvl w:val="0"/>
          <w:numId w:val="11"/>
        </w:numPr>
        <w:spacing w:line="276" w:lineRule="auto"/>
        <w:ind w:left="426" w:hanging="426"/>
        <w:rPr>
          <w:rFonts w:asciiTheme="minorHAnsi" w:hAnsiTheme="minorHAnsi" w:cs="Calibri"/>
        </w:rPr>
      </w:pPr>
      <w:r w:rsidRPr="005E1D23">
        <w:rPr>
          <w:rFonts w:asciiTheme="minorHAnsi" w:hAnsiTheme="minorHAnsi" w:cs="Calibri"/>
        </w:rPr>
        <w:t>W przypadku, gdy szkoda spowodowana niewykonaniem lub nienależytym wykonaniem umowy przewyższa wartość kar umownych, Zamawiający może, niezależnie od kar umownych dochodzić odszkodowania na zasadach ogólnych kodeksu cywilnego.</w:t>
      </w:r>
    </w:p>
    <w:p w14:paraId="409B54C3" w14:textId="77777777" w:rsidR="00AC10A2" w:rsidRPr="005E1D23" w:rsidRDefault="00AC10A2" w:rsidP="005E1D23">
      <w:pPr>
        <w:pStyle w:val="Bezodstpw"/>
        <w:numPr>
          <w:ilvl w:val="0"/>
          <w:numId w:val="11"/>
        </w:numPr>
        <w:spacing w:line="276" w:lineRule="auto"/>
        <w:ind w:left="426" w:hanging="426"/>
        <w:rPr>
          <w:rFonts w:asciiTheme="minorHAnsi" w:hAnsiTheme="minorHAnsi" w:cs="Calibri"/>
        </w:rPr>
      </w:pPr>
      <w:r w:rsidRPr="005E1D23">
        <w:rPr>
          <w:rFonts w:asciiTheme="minorHAnsi" w:hAnsiTheme="minorHAnsi" w:cs="Calibri"/>
        </w:rPr>
        <w:t>Wykonawca wyraża zgodę na potrącenie kar umownych z należnego wynagrodzenia bez odrębn</w:t>
      </w:r>
      <w:r w:rsidR="004D725E" w:rsidRPr="005E1D23">
        <w:rPr>
          <w:rFonts w:asciiTheme="minorHAnsi" w:hAnsiTheme="minorHAnsi" w:cs="Calibri"/>
        </w:rPr>
        <w:t>ego</w:t>
      </w:r>
      <w:r w:rsidRPr="005E1D23">
        <w:rPr>
          <w:rFonts w:asciiTheme="minorHAnsi" w:hAnsiTheme="minorHAnsi" w:cs="Calibri"/>
        </w:rPr>
        <w:t xml:space="preserve"> powiadomie</w:t>
      </w:r>
      <w:r w:rsidR="004D725E" w:rsidRPr="005E1D23">
        <w:rPr>
          <w:rFonts w:asciiTheme="minorHAnsi" w:hAnsiTheme="minorHAnsi" w:cs="Calibri"/>
        </w:rPr>
        <w:t>nia</w:t>
      </w:r>
      <w:r w:rsidRPr="005E1D23">
        <w:rPr>
          <w:rFonts w:asciiTheme="minorHAnsi" w:hAnsiTheme="minorHAnsi" w:cs="Calibri"/>
        </w:rPr>
        <w:t>.</w:t>
      </w:r>
    </w:p>
    <w:p w14:paraId="220F8380" w14:textId="574DF889" w:rsidR="00424348" w:rsidRPr="005E1D23" w:rsidRDefault="005E1D23" w:rsidP="005E1D23">
      <w:pPr>
        <w:pStyle w:val="Nagwek1"/>
        <w:spacing w:before="240" w:line="276" w:lineRule="auto"/>
        <w:rPr>
          <w:rFonts w:asciiTheme="minorHAnsi" w:hAnsiTheme="minorHAnsi" w:cs="Calibri"/>
          <w:szCs w:val="24"/>
        </w:rPr>
      </w:pPr>
      <w:r w:rsidRPr="005E1D23">
        <w:rPr>
          <w:rFonts w:asciiTheme="minorHAnsi" w:hAnsiTheme="minorHAnsi" w:cs="Calibri"/>
          <w:szCs w:val="24"/>
        </w:rPr>
        <w:t>§</w:t>
      </w:r>
      <w:r w:rsidRPr="005E1D23">
        <w:rPr>
          <w:rFonts w:asciiTheme="minorHAnsi" w:hAnsiTheme="minorHAnsi" w:cs="Calibri"/>
          <w:spacing w:val="-3"/>
          <w:szCs w:val="24"/>
        </w:rPr>
        <w:t xml:space="preserve"> </w:t>
      </w:r>
      <w:r w:rsidRPr="005E1D23">
        <w:rPr>
          <w:rFonts w:asciiTheme="minorHAnsi" w:hAnsiTheme="minorHAnsi" w:cs="Calibri"/>
          <w:spacing w:val="-5"/>
          <w:szCs w:val="24"/>
        </w:rPr>
        <w:t xml:space="preserve">10 </w:t>
      </w:r>
      <w:r w:rsidR="00424348" w:rsidRPr="005E1D23">
        <w:rPr>
          <w:rFonts w:asciiTheme="minorHAnsi" w:hAnsiTheme="minorHAnsi" w:cs="Calibri"/>
          <w:szCs w:val="24"/>
        </w:rPr>
        <w:t>Zmiany postanowień umowy</w:t>
      </w:r>
    </w:p>
    <w:p w14:paraId="21B86D7C" w14:textId="1EB02507" w:rsidR="0032677C" w:rsidRPr="005E1D23" w:rsidRDefault="00424348" w:rsidP="005E1D23">
      <w:pPr>
        <w:numPr>
          <w:ilvl w:val="0"/>
          <w:numId w:val="16"/>
        </w:numPr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5E1D23">
        <w:rPr>
          <w:rFonts w:asciiTheme="minorHAnsi" w:hAnsiTheme="minorHAnsi" w:cstheme="minorHAnsi"/>
          <w:sz w:val="24"/>
          <w:szCs w:val="24"/>
        </w:rPr>
        <w:t>Niedopuszczalne są zmiany postanowień Umowy w stosunku do treści oferty, na podstawie,</w:t>
      </w:r>
      <w:r w:rsidR="00E246CC" w:rsidRPr="005E1D23">
        <w:rPr>
          <w:rFonts w:asciiTheme="minorHAnsi" w:hAnsiTheme="minorHAnsi" w:cstheme="minorHAnsi"/>
          <w:sz w:val="24"/>
          <w:szCs w:val="24"/>
        </w:rPr>
        <w:t xml:space="preserve"> </w:t>
      </w:r>
      <w:r w:rsidRPr="005E1D23">
        <w:rPr>
          <w:rFonts w:asciiTheme="minorHAnsi" w:hAnsiTheme="minorHAnsi" w:cstheme="minorHAnsi"/>
          <w:sz w:val="24"/>
          <w:szCs w:val="24"/>
        </w:rPr>
        <w:t>której dokonano wyboru Wykonawcy, za wyjątkiem przewidzianych przez Zamawiającego w</w:t>
      </w:r>
      <w:r w:rsidR="001240E2" w:rsidRPr="005E1D23">
        <w:rPr>
          <w:rFonts w:asciiTheme="minorHAnsi" w:hAnsiTheme="minorHAnsi" w:cstheme="minorHAnsi"/>
          <w:sz w:val="24"/>
          <w:szCs w:val="24"/>
        </w:rPr>
        <w:t> </w:t>
      </w:r>
      <w:r w:rsidRPr="005E1D23">
        <w:rPr>
          <w:rFonts w:asciiTheme="minorHAnsi" w:hAnsiTheme="minorHAnsi" w:cstheme="minorHAnsi"/>
          <w:sz w:val="24"/>
          <w:szCs w:val="24"/>
        </w:rPr>
        <w:t>Umowie możliwości dokonania takich zmian z uwzględnieniem zapisów art. 455 ustawy P</w:t>
      </w:r>
      <w:r w:rsidR="00925D7F" w:rsidRPr="005E1D23">
        <w:rPr>
          <w:rFonts w:asciiTheme="minorHAnsi" w:hAnsiTheme="minorHAnsi" w:cstheme="minorHAnsi"/>
          <w:sz w:val="24"/>
          <w:szCs w:val="24"/>
        </w:rPr>
        <w:t>zp</w:t>
      </w:r>
      <w:r w:rsidRPr="005E1D23">
        <w:rPr>
          <w:rFonts w:asciiTheme="minorHAnsi" w:hAnsiTheme="minorHAnsi" w:cstheme="minorHAnsi"/>
          <w:sz w:val="24"/>
          <w:szCs w:val="24"/>
        </w:rPr>
        <w:t>.</w:t>
      </w:r>
    </w:p>
    <w:p w14:paraId="3B4CE917" w14:textId="72C1AF5F" w:rsidR="0032677C" w:rsidRPr="005E1D23" w:rsidRDefault="00424348" w:rsidP="005E1D23">
      <w:pPr>
        <w:numPr>
          <w:ilvl w:val="0"/>
          <w:numId w:val="16"/>
        </w:numPr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5E1D23">
        <w:rPr>
          <w:rFonts w:asciiTheme="minorHAnsi" w:hAnsiTheme="minorHAnsi" w:cstheme="minorHAnsi"/>
          <w:sz w:val="24"/>
          <w:szCs w:val="24"/>
        </w:rPr>
        <w:t xml:space="preserve">Dopuszcza się możliwość zmiany wynagrodzenia w przypadku ustawowej zmiany stawki podatku od towarów i usług (VAT), w takim przypadku wynagrodzenie należne </w:t>
      </w:r>
      <w:r w:rsidR="00925D7F" w:rsidRPr="005E1D23">
        <w:rPr>
          <w:rFonts w:asciiTheme="minorHAnsi" w:hAnsiTheme="minorHAnsi" w:cstheme="minorHAnsi"/>
          <w:sz w:val="24"/>
          <w:szCs w:val="24"/>
        </w:rPr>
        <w:t>W</w:t>
      </w:r>
      <w:r w:rsidRPr="005E1D23">
        <w:rPr>
          <w:rFonts w:asciiTheme="minorHAnsi" w:hAnsiTheme="minorHAnsi" w:cstheme="minorHAnsi"/>
          <w:sz w:val="24"/>
          <w:szCs w:val="24"/>
        </w:rPr>
        <w:t xml:space="preserve">ykonawcy </w:t>
      </w:r>
      <w:r w:rsidR="003E6DBE" w:rsidRPr="005E1D23">
        <w:rPr>
          <w:rFonts w:asciiTheme="minorHAnsi" w:hAnsiTheme="minorHAnsi" w:cstheme="minorHAnsi"/>
          <w:sz w:val="24"/>
          <w:szCs w:val="24"/>
        </w:rPr>
        <w:t xml:space="preserve">za dostawy niewykonane na dzień wejścia w życie </w:t>
      </w:r>
      <w:r w:rsidR="00C403A1" w:rsidRPr="005E1D23">
        <w:rPr>
          <w:rFonts w:asciiTheme="minorHAnsi" w:hAnsiTheme="minorHAnsi" w:cstheme="minorHAnsi"/>
          <w:sz w:val="24"/>
          <w:szCs w:val="24"/>
        </w:rPr>
        <w:t xml:space="preserve">zmiany przepisów dotyczące stawki VAT </w:t>
      </w:r>
      <w:r w:rsidRPr="005E1D23">
        <w:rPr>
          <w:rFonts w:asciiTheme="minorHAnsi" w:hAnsiTheme="minorHAnsi" w:cstheme="minorHAnsi"/>
          <w:sz w:val="24"/>
          <w:szCs w:val="24"/>
        </w:rPr>
        <w:t>zostanie odpowiednio zmienione. Wartość wynagrodzenia netto nie zmieni się, a wartość wynagrodzenia brutto zostanie wyliczona na podstawie nowych przepisów.</w:t>
      </w:r>
    </w:p>
    <w:p w14:paraId="1096F64B" w14:textId="1B081783" w:rsidR="00424348" w:rsidRPr="005E1D23" w:rsidRDefault="00424348" w:rsidP="005E1D23">
      <w:pPr>
        <w:numPr>
          <w:ilvl w:val="0"/>
          <w:numId w:val="16"/>
        </w:numPr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5E1D23">
        <w:rPr>
          <w:rFonts w:asciiTheme="minorHAnsi" w:hAnsiTheme="minorHAnsi" w:cstheme="minorHAnsi"/>
          <w:sz w:val="24"/>
          <w:szCs w:val="24"/>
        </w:rPr>
        <w:t>Dopuszcza się możliwość zmiany postanowień umowy w zakresie dotyczącym terminu realizacji przedmiotu umowy</w:t>
      </w:r>
      <w:r w:rsidR="009F0AA2" w:rsidRPr="005E1D23">
        <w:rPr>
          <w:rFonts w:asciiTheme="minorHAnsi" w:hAnsiTheme="minorHAnsi" w:cstheme="minorHAnsi"/>
          <w:sz w:val="24"/>
          <w:szCs w:val="24"/>
        </w:rPr>
        <w:t>, o którym mowa w §</w:t>
      </w:r>
      <w:r w:rsidR="00D30F0B" w:rsidRPr="005E1D23">
        <w:rPr>
          <w:rFonts w:asciiTheme="minorHAnsi" w:hAnsiTheme="minorHAnsi" w:cstheme="minorHAnsi"/>
          <w:sz w:val="24"/>
          <w:szCs w:val="24"/>
        </w:rPr>
        <w:t xml:space="preserve"> </w:t>
      </w:r>
      <w:r w:rsidR="005050CA" w:rsidRPr="005E1D23">
        <w:rPr>
          <w:rFonts w:asciiTheme="minorHAnsi" w:hAnsiTheme="minorHAnsi" w:cstheme="minorHAnsi"/>
          <w:sz w:val="24"/>
          <w:szCs w:val="24"/>
        </w:rPr>
        <w:t xml:space="preserve">2 ust. </w:t>
      </w:r>
      <w:r w:rsidR="00075ECE" w:rsidRPr="005E1D23">
        <w:rPr>
          <w:rFonts w:asciiTheme="minorHAnsi" w:hAnsiTheme="minorHAnsi" w:cstheme="minorHAnsi"/>
          <w:sz w:val="24"/>
          <w:szCs w:val="24"/>
        </w:rPr>
        <w:t>1</w:t>
      </w:r>
      <w:r w:rsidR="009F0AA2" w:rsidRPr="005E1D23">
        <w:rPr>
          <w:rFonts w:asciiTheme="minorHAnsi" w:hAnsiTheme="minorHAnsi" w:cstheme="minorHAnsi"/>
          <w:sz w:val="24"/>
          <w:szCs w:val="24"/>
        </w:rPr>
        <w:t>,</w:t>
      </w:r>
      <w:r w:rsidRPr="005E1D23">
        <w:rPr>
          <w:rFonts w:asciiTheme="minorHAnsi" w:hAnsiTheme="minorHAnsi" w:cstheme="minorHAnsi"/>
          <w:sz w:val="24"/>
          <w:szCs w:val="24"/>
        </w:rPr>
        <w:t xml:space="preserve"> w przypadku;</w:t>
      </w:r>
    </w:p>
    <w:p w14:paraId="0A73540C" w14:textId="77777777" w:rsidR="004D725E" w:rsidRPr="005E1D23" w:rsidRDefault="004D725E" w:rsidP="005E1D23">
      <w:pPr>
        <w:numPr>
          <w:ilvl w:val="0"/>
          <w:numId w:val="17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5E1D23">
        <w:rPr>
          <w:rFonts w:asciiTheme="minorHAnsi" w:hAnsiTheme="minorHAnsi" w:cstheme="minorHAnsi"/>
          <w:sz w:val="24"/>
          <w:szCs w:val="24"/>
        </w:rPr>
        <w:t xml:space="preserve">wystąpienia </w:t>
      </w:r>
      <w:r w:rsidR="00424348" w:rsidRPr="005E1D23">
        <w:rPr>
          <w:rFonts w:asciiTheme="minorHAnsi" w:hAnsiTheme="minorHAnsi" w:cstheme="minorHAnsi"/>
          <w:sz w:val="24"/>
          <w:szCs w:val="24"/>
        </w:rPr>
        <w:t xml:space="preserve">przyczyny będącej następstwem okoliczności, za które odpowiedzialność ponosi </w:t>
      </w:r>
      <w:r w:rsidR="00925D7F" w:rsidRPr="005E1D23">
        <w:rPr>
          <w:rFonts w:asciiTheme="minorHAnsi" w:hAnsiTheme="minorHAnsi" w:cstheme="minorHAnsi"/>
          <w:sz w:val="24"/>
          <w:szCs w:val="24"/>
        </w:rPr>
        <w:t>Z</w:t>
      </w:r>
      <w:r w:rsidR="00424348" w:rsidRPr="005E1D23">
        <w:rPr>
          <w:rFonts w:asciiTheme="minorHAnsi" w:hAnsiTheme="minorHAnsi" w:cstheme="minorHAnsi"/>
          <w:sz w:val="24"/>
          <w:szCs w:val="24"/>
        </w:rPr>
        <w:t>amawiający,</w:t>
      </w:r>
    </w:p>
    <w:p w14:paraId="056BF7B3" w14:textId="7FDED35D" w:rsidR="001240E2" w:rsidRPr="005E1D23" w:rsidRDefault="00424348" w:rsidP="005E1D23">
      <w:pPr>
        <w:numPr>
          <w:ilvl w:val="0"/>
          <w:numId w:val="17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5E1D23">
        <w:rPr>
          <w:rFonts w:asciiTheme="minorHAnsi" w:hAnsiTheme="minorHAnsi" w:cstheme="minorHAnsi"/>
          <w:sz w:val="24"/>
          <w:szCs w:val="24"/>
        </w:rPr>
        <w:t xml:space="preserve">wystąpienia okoliczności, których nie można było przewidzieć w chwili zawarcia umowy, obiektywnie niezależnych od </w:t>
      </w:r>
      <w:r w:rsidR="00925D7F" w:rsidRPr="005E1D23">
        <w:rPr>
          <w:rFonts w:asciiTheme="minorHAnsi" w:hAnsiTheme="minorHAnsi" w:cstheme="minorHAnsi"/>
          <w:sz w:val="24"/>
          <w:szCs w:val="24"/>
        </w:rPr>
        <w:t>W</w:t>
      </w:r>
      <w:r w:rsidRPr="005E1D23">
        <w:rPr>
          <w:rFonts w:asciiTheme="minorHAnsi" w:hAnsiTheme="minorHAnsi" w:cstheme="minorHAnsi"/>
          <w:sz w:val="24"/>
          <w:szCs w:val="24"/>
        </w:rPr>
        <w:t xml:space="preserve">ykonawcy, a mających wpływ na wydłużenie okresu realizacji umowy, a w szczególności okoliczności siły wyższej, mającej istotny wpływ na wydłużenie okresu realizacji umowy, których wystąpienie zostało potwierdzone i zostało zaakceptowane przez </w:t>
      </w:r>
      <w:r w:rsidR="00925D7F" w:rsidRPr="005E1D23">
        <w:rPr>
          <w:rFonts w:asciiTheme="minorHAnsi" w:hAnsiTheme="minorHAnsi" w:cstheme="minorHAnsi"/>
          <w:sz w:val="24"/>
          <w:szCs w:val="24"/>
        </w:rPr>
        <w:t>Z</w:t>
      </w:r>
      <w:r w:rsidRPr="005E1D23">
        <w:rPr>
          <w:rFonts w:asciiTheme="minorHAnsi" w:hAnsiTheme="minorHAnsi" w:cstheme="minorHAnsi"/>
          <w:sz w:val="24"/>
          <w:szCs w:val="24"/>
        </w:rPr>
        <w:t xml:space="preserve">amawiającego - stwierdzenie wpływu w/w okoliczności na termin realizacji przedmiotu umowy nastąpi na podstawie dowodów przedłożonych przez </w:t>
      </w:r>
      <w:r w:rsidR="00925D7F" w:rsidRPr="005E1D23">
        <w:rPr>
          <w:rFonts w:asciiTheme="minorHAnsi" w:hAnsiTheme="minorHAnsi" w:cstheme="minorHAnsi"/>
          <w:sz w:val="24"/>
          <w:szCs w:val="24"/>
        </w:rPr>
        <w:t>W</w:t>
      </w:r>
      <w:r w:rsidRPr="005E1D23">
        <w:rPr>
          <w:rFonts w:asciiTheme="minorHAnsi" w:hAnsiTheme="minorHAnsi" w:cstheme="minorHAnsi"/>
          <w:sz w:val="24"/>
          <w:szCs w:val="24"/>
        </w:rPr>
        <w:t>ykonawcę, potwierdzających wpływ w/w</w:t>
      </w:r>
      <w:r w:rsidR="001240E2" w:rsidRPr="005E1D23">
        <w:rPr>
          <w:rFonts w:asciiTheme="minorHAnsi" w:hAnsiTheme="minorHAnsi" w:cstheme="minorHAnsi"/>
          <w:sz w:val="24"/>
          <w:szCs w:val="24"/>
        </w:rPr>
        <w:t> </w:t>
      </w:r>
      <w:r w:rsidRPr="005E1D23">
        <w:rPr>
          <w:rFonts w:asciiTheme="minorHAnsi" w:hAnsiTheme="minorHAnsi" w:cstheme="minorHAnsi"/>
          <w:sz w:val="24"/>
          <w:szCs w:val="24"/>
        </w:rPr>
        <w:t>okoliczności na należyte wykonanie przedmiotu umowy, w tym termin jej realizacji</w:t>
      </w:r>
      <w:r w:rsidR="0062036B" w:rsidRPr="005E1D23">
        <w:rPr>
          <w:rFonts w:asciiTheme="minorHAnsi" w:hAnsiTheme="minorHAnsi" w:cstheme="minorHAnsi"/>
          <w:sz w:val="24"/>
          <w:szCs w:val="24"/>
        </w:rPr>
        <w:t xml:space="preserve">. Przez siłę wyższą rozumie się każde zdarzenie zewnętrzne o charakterze przypadkowym lub naturalnym (żywiołowym) nie do uniknięcia, takim nad którym człowiek nie panuje oraz nie miał możliwości zapobieżenia jego skutkom, a w szczególności: wystąpienia nadzwyczajnych zjawisk przyrody, tj.: trzęsienia ziemi, powodzie, huragany, działania wojenne czy gwałtowne rozruchy, strajki, bunty oraz poprzez wydane akty władzy publicznej, którym należy się podporządkować. Siłą wyższą jest także każde zdarzenie o nadzwyczajnych rozmiarach lub zasięgu, lub nawet zdarzeniem przemożnym – w momencie, w którym występuje lub wymyka się spod ludzkiej kontroli, np. epidemia, pandemia, itp. zagrożenia dla życia i zdrowia ludzi. Przedłużenie terminu wykonania umowy może nastąpić o okres trwania tych okoliczności, a jeżeli okres ten wywołał kolejne konsekwencje w zakresie terminu wykonania, także o okres niezbędny do zakończenia wykonywania jej przedmiotu </w:t>
      </w:r>
      <w:r w:rsidR="0062036B" w:rsidRPr="005E1D23">
        <w:rPr>
          <w:rFonts w:asciiTheme="minorHAnsi" w:hAnsiTheme="minorHAnsi" w:cstheme="minorHAnsi"/>
          <w:sz w:val="24"/>
          <w:szCs w:val="24"/>
        </w:rPr>
        <w:br/>
        <w:t>w sposób należyty.</w:t>
      </w:r>
    </w:p>
    <w:p w14:paraId="607C31AF" w14:textId="543C7707" w:rsidR="00B653AC" w:rsidRPr="005E1D23" w:rsidRDefault="009F0AA2" w:rsidP="005E1D23">
      <w:pPr>
        <w:numPr>
          <w:ilvl w:val="0"/>
          <w:numId w:val="17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5E1D23">
        <w:rPr>
          <w:rFonts w:asciiTheme="minorHAnsi" w:hAnsiTheme="minorHAnsi" w:cstheme="minorHAnsi"/>
          <w:sz w:val="24"/>
          <w:szCs w:val="24"/>
        </w:rPr>
        <w:t>gdy opóźnieniu ulegnie wykonanie przez podmioty zewnętrzne</w:t>
      </w:r>
      <w:r w:rsidR="001240E2" w:rsidRPr="005E1D23">
        <w:rPr>
          <w:rFonts w:asciiTheme="minorHAnsi" w:hAnsiTheme="minorHAnsi" w:cstheme="minorHAnsi"/>
          <w:sz w:val="24"/>
          <w:szCs w:val="24"/>
        </w:rPr>
        <w:t xml:space="preserve"> </w:t>
      </w:r>
      <w:r w:rsidRPr="005E1D23">
        <w:rPr>
          <w:rFonts w:asciiTheme="minorHAnsi" w:hAnsiTheme="minorHAnsi" w:cstheme="minorHAnsi"/>
          <w:sz w:val="24"/>
          <w:szCs w:val="24"/>
        </w:rPr>
        <w:t>usług/dostaw/czynności koniecznych do wykonania przedmiotu umowy, z</w:t>
      </w:r>
      <w:r w:rsidR="001240E2" w:rsidRPr="005E1D23">
        <w:rPr>
          <w:rFonts w:asciiTheme="minorHAnsi" w:hAnsiTheme="minorHAnsi" w:cstheme="minorHAnsi"/>
          <w:sz w:val="24"/>
          <w:szCs w:val="24"/>
        </w:rPr>
        <w:t> </w:t>
      </w:r>
      <w:r w:rsidRPr="005E1D23">
        <w:rPr>
          <w:rFonts w:asciiTheme="minorHAnsi" w:hAnsiTheme="minorHAnsi" w:cstheme="minorHAnsi"/>
          <w:sz w:val="24"/>
          <w:szCs w:val="24"/>
        </w:rPr>
        <w:t>zastrzeżeniem, że wykonawcą tych usług/dostaw/czynności nie jest Wykonawca ani podmiot przez niego zaangażowany w realizację umowy - termin realizacji będzie przesunięty o czas niezbędny do wykonania tych usług/dostaw/czynności.</w:t>
      </w:r>
    </w:p>
    <w:p w14:paraId="69D6C3E5" w14:textId="058C11D5" w:rsidR="00853D77" w:rsidRPr="005E1D23" w:rsidRDefault="00853D77" w:rsidP="005E1D23">
      <w:pPr>
        <w:pStyle w:val="Akapitzlist"/>
        <w:numPr>
          <w:ilvl w:val="0"/>
          <w:numId w:val="30"/>
        </w:numPr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5E1D23">
        <w:rPr>
          <w:rFonts w:asciiTheme="minorHAnsi" w:hAnsiTheme="minorHAnsi" w:cstheme="minorHAnsi"/>
          <w:sz w:val="24"/>
          <w:szCs w:val="24"/>
        </w:rPr>
        <w:t xml:space="preserve">Zmiana terminu realizacji przedmiotu zamówienia spowodowana wystąpieniem przypadku wskazanego w ust. 3 nie wpływa na zmianę wynagrodzenia należnego Wykonawcy </w:t>
      </w:r>
      <w:r w:rsidR="0041301A" w:rsidRPr="005E1D23">
        <w:rPr>
          <w:rFonts w:asciiTheme="minorHAnsi" w:hAnsiTheme="minorHAnsi" w:cstheme="minorHAnsi"/>
          <w:sz w:val="24"/>
          <w:szCs w:val="24"/>
        </w:rPr>
        <w:t>określonego</w:t>
      </w:r>
      <w:r w:rsidRPr="005E1D23">
        <w:rPr>
          <w:rFonts w:asciiTheme="minorHAnsi" w:hAnsiTheme="minorHAnsi" w:cstheme="minorHAnsi"/>
          <w:sz w:val="24"/>
          <w:szCs w:val="24"/>
        </w:rPr>
        <w:t xml:space="preserve"> w § 5 ust. 1</w:t>
      </w:r>
      <w:r w:rsidR="0041301A" w:rsidRPr="005E1D23">
        <w:rPr>
          <w:rFonts w:asciiTheme="minorHAnsi" w:hAnsiTheme="minorHAnsi" w:cstheme="minorHAnsi"/>
          <w:sz w:val="24"/>
          <w:szCs w:val="24"/>
        </w:rPr>
        <w:t>.</w:t>
      </w:r>
    </w:p>
    <w:p w14:paraId="6F5FBDEE" w14:textId="77777777" w:rsidR="00424348" w:rsidRPr="005E1D23" w:rsidRDefault="00424348" w:rsidP="005E1D23">
      <w:pPr>
        <w:pStyle w:val="Akapitzlist"/>
        <w:numPr>
          <w:ilvl w:val="0"/>
          <w:numId w:val="30"/>
        </w:numPr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5E1D23">
        <w:rPr>
          <w:rFonts w:asciiTheme="minorHAnsi" w:hAnsiTheme="minorHAnsi"/>
          <w:sz w:val="24"/>
          <w:szCs w:val="24"/>
        </w:rPr>
        <w:t>Dopuszcza się możliwość dokonania zmiany postanowień umowy dotyczących przedmiotu umowy, która polega na zastąpieniu oferowan</w:t>
      </w:r>
      <w:r w:rsidR="00B32445" w:rsidRPr="005E1D23">
        <w:rPr>
          <w:rFonts w:asciiTheme="minorHAnsi" w:hAnsiTheme="minorHAnsi"/>
          <w:sz w:val="24"/>
          <w:szCs w:val="24"/>
        </w:rPr>
        <w:t>ego wyposażenia</w:t>
      </w:r>
      <w:r w:rsidRPr="005E1D23">
        <w:rPr>
          <w:rFonts w:asciiTheme="minorHAnsi" w:hAnsiTheme="minorHAnsi"/>
          <w:sz w:val="24"/>
          <w:szCs w:val="24"/>
        </w:rPr>
        <w:t xml:space="preserve"> innymi produktami, jeżeli:</w:t>
      </w:r>
    </w:p>
    <w:p w14:paraId="470640A2" w14:textId="3873CC20" w:rsidR="00424348" w:rsidRPr="005E1D23" w:rsidRDefault="00424348" w:rsidP="005E1D23">
      <w:pPr>
        <w:numPr>
          <w:ilvl w:val="0"/>
          <w:numId w:val="18"/>
        </w:numPr>
        <w:tabs>
          <w:tab w:val="left" w:pos="851"/>
        </w:tabs>
        <w:spacing w:line="276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5E1D23">
        <w:rPr>
          <w:rFonts w:asciiTheme="minorHAnsi" w:hAnsiTheme="minorHAnsi" w:cstheme="minorHAnsi"/>
          <w:sz w:val="24"/>
          <w:szCs w:val="24"/>
        </w:rPr>
        <w:t xml:space="preserve">zmiana jest konieczna ze względu na brak dostępności </w:t>
      </w:r>
      <w:r w:rsidR="005B2087" w:rsidRPr="005E1D23">
        <w:rPr>
          <w:rFonts w:asciiTheme="minorHAnsi" w:hAnsiTheme="minorHAnsi" w:cstheme="minorHAnsi"/>
          <w:sz w:val="24"/>
          <w:szCs w:val="24"/>
        </w:rPr>
        <w:t>danego produktu</w:t>
      </w:r>
      <w:r w:rsidRPr="005E1D23">
        <w:rPr>
          <w:rFonts w:asciiTheme="minorHAnsi" w:hAnsiTheme="minorHAnsi" w:cstheme="minorHAnsi"/>
          <w:sz w:val="24"/>
          <w:szCs w:val="24"/>
        </w:rPr>
        <w:t xml:space="preserve"> spowodowan</w:t>
      </w:r>
      <w:r w:rsidR="004D725E" w:rsidRPr="005E1D23">
        <w:rPr>
          <w:rFonts w:asciiTheme="minorHAnsi" w:hAnsiTheme="minorHAnsi" w:cstheme="minorHAnsi"/>
          <w:sz w:val="24"/>
          <w:szCs w:val="24"/>
        </w:rPr>
        <w:t>y</w:t>
      </w:r>
      <w:r w:rsidRPr="005E1D23">
        <w:rPr>
          <w:rFonts w:asciiTheme="minorHAnsi" w:hAnsiTheme="minorHAnsi" w:cstheme="minorHAnsi"/>
          <w:sz w:val="24"/>
          <w:szCs w:val="24"/>
        </w:rPr>
        <w:t xml:space="preserve"> zaprzestaniem produkcji lub wycofaniem z obrotu na terytorium Polski lub Unii Europejskiej</w:t>
      </w:r>
      <w:r w:rsidR="009F0AA2" w:rsidRPr="005E1D23">
        <w:rPr>
          <w:rFonts w:asciiTheme="minorHAnsi" w:hAnsiTheme="minorHAnsi" w:cstheme="minorHAnsi"/>
          <w:sz w:val="24"/>
          <w:szCs w:val="24"/>
        </w:rPr>
        <w:t>, o</w:t>
      </w:r>
      <w:r w:rsidR="009E515D" w:rsidRPr="005E1D23">
        <w:rPr>
          <w:rFonts w:asciiTheme="minorHAnsi" w:hAnsiTheme="minorHAnsi" w:cstheme="minorHAnsi"/>
          <w:sz w:val="24"/>
          <w:szCs w:val="24"/>
        </w:rPr>
        <w:t> </w:t>
      </w:r>
      <w:r w:rsidR="009F0AA2" w:rsidRPr="005E1D23">
        <w:rPr>
          <w:rFonts w:asciiTheme="minorHAnsi" w:hAnsiTheme="minorHAnsi" w:cstheme="minorHAnsi"/>
          <w:sz w:val="24"/>
          <w:szCs w:val="24"/>
        </w:rPr>
        <w:t>ile nowe produkty posiadają parametry techniczne lepsze od pierwotnie zaoferowanych, a</w:t>
      </w:r>
      <w:r w:rsidR="009E515D" w:rsidRPr="005E1D23">
        <w:rPr>
          <w:rFonts w:asciiTheme="minorHAnsi" w:hAnsiTheme="minorHAnsi" w:cstheme="minorHAnsi"/>
          <w:sz w:val="24"/>
          <w:szCs w:val="24"/>
        </w:rPr>
        <w:t> </w:t>
      </w:r>
      <w:r w:rsidR="009F0AA2" w:rsidRPr="005E1D23">
        <w:rPr>
          <w:rFonts w:asciiTheme="minorHAnsi" w:hAnsiTheme="minorHAnsi" w:cstheme="minorHAnsi"/>
          <w:sz w:val="24"/>
          <w:szCs w:val="24"/>
        </w:rPr>
        <w:t xml:space="preserve">także pod warunkiem zachowania funkcjonalności </w:t>
      </w:r>
      <w:r w:rsidR="00E90812" w:rsidRPr="005E1D23">
        <w:rPr>
          <w:rFonts w:asciiTheme="minorHAnsi" w:hAnsiTheme="minorHAnsi" w:cstheme="minorHAnsi"/>
          <w:sz w:val="24"/>
          <w:szCs w:val="24"/>
        </w:rPr>
        <w:br/>
      </w:r>
      <w:r w:rsidR="009F0AA2" w:rsidRPr="005E1D23">
        <w:rPr>
          <w:rFonts w:asciiTheme="minorHAnsi" w:hAnsiTheme="minorHAnsi" w:cstheme="minorHAnsi"/>
          <w:sz w:val="24"/>
          <w:szCs w:val="24"/>
        </w:rPr>
        <w:t xml:space="preserve">i pierwotnego przeznaczenia zastępowanego </w:t>
      </w:r>
      <w:r w:rsidR="004D725E" w:rsidRPr="005E1D23">
        <w:rPr>
          <w:rFonts w:asciiTheme="minorHAnsi" w:hAnsiTheme="minorHAnsi" w:cstheme="minorHAnsi"/>
          <w:sz w:val="24"/>
          <w:szCs w:val="24"/>
        </w:rPr>
        <w:t>wyposażenia,</w:t>
      </w:r>
      <w:r w:rsidR="009F0AA2" w:rsidRPr="005E1D23">
        <w:rPr>
          <w:rFonts w:asciiTheme="minorHAnsi" w:hAnsiTheme="minorHAnsi" w:cstheme="minorHAnsi"/>
          <w:sz w:val="24"/>
          <w:szCs w:val="24"/>
        </w:rPr>
        <w:t xml:space="preserve"> a wysokość wynagrodzenia </w:t>
      </w:r>
      <w:r w:rsidR="004D725E" w:rsidRPr="005E1D23">
        <w:rPr>
          <w:rFonts w:asciiTheme="minorHAnsi" w:hAnsiTheme="minorHAnsi" w:cstheme="minorHAnsi"/>
          <w:sz w:val="24"/>
          <w:szCs w:val="24"/>
        </w:rPr>
        <w:t>W</w:t>
      </w:r>
      <w:r w:rsidR="009F0AA2" w:rsidRPr="005E1D23">
        <w:rPr>
          <w:rFonts w:asciiTheme="minorHAnsi" w:hAnsiTheme="minorHAnsi" w:cstheme="minorHAnsi"/>
          <w:sz w:val="24"/>
          <w:szCs w:val="24"/>
        </w:rPr>
        <w:t>ykonawcy pozostanie bez zmian</w:t>
      </w:r>
      <w:r w:rsidRPr="005E1D23">
        <w:rPr>
          <w:rFonts w:asciiTheme="minorHAnsi" w:hAnsiTheme="minorHAnsi" w:cstheme="minorHAnsi"/>
          <w:sz w:val="24"/>
          <w:szCs w:val="24"/>
        </w:rPr>
        <w:t>,</w:t>
      </w:r>
    </w:p>
    <w:p w14:paraId="55EA535A" w14:textId="77777777" w:rsidR="00424348" w:rsidRPr="005E1D23" w:rsidRDefault="00424348" w:rsidP="005E1D23">
      <w:pPr>
        <w:numPr>
          <w:ilvl w:val="0"/>
          <w:numId w:val="18"/>
        </w:numPr>
        <w:tabs>
          <w:tab w:val="left" w:pos="851"/>
        </w:tabs>
        <w:spacing w:line="276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5E1D23">
        <w:rPr>
          <w:rFonts w:asciiTheme="minorHAnsi" w:hAnsiTheme="minorHAnsi" w:cstheme="minorHAnsi"/>
          <w:sz w:val="24"/>
          <w:szCs w:val="24"/>
        </w:rPr>
        <w:t xml:space="preserve">zmiana jest uzasadniona w świetle rozwoju technicznego lub technologicznego, o ile nowe </w:t>
      </w:r>
      <w:r w:rsidR="004D725E" w:rsidRPr="005E1D23">
        <w:rPr>
          <w:rFonts w:asciiTheme="minorHAnsi" w:hAnsiTheme="minorHAnsi" w:cstheme="minorHAnsi"/>
          <w:sz w:val="24"/>
          <w:szCs w:val="24"/>
        </w:rPr>
        <w:t>wyposażenie posiada</w:t>
      </w:r>
      <w:r w:rsidRPr="005E1D23">
        <w:rPr>
          <w:rFonts w:asciiTheme="minorHAnsi" w:hAnsiTheme="minorHAnsi" w:cstheme="minorHAnsi"/>
          <w:sz w:val="24"/>
          <w:szCs w:val="24"/>
        </w:rPr>
        <w:t xml:space="preserve"> parametry techniczne lepsze od pierwotnie zaoferowanych, a także pod warunkiem zachowania funkcjonalności i pierwotnego przeznaczenia zastępowanego </w:t>
      </w:r>
      <w:r w:rsidR="004D725E" w:rsidRPr="005E1D23">
        <w:rPr>
          <w:rFonts w:asciiTheme="minorHAnsi" w:hAnsiTheme="minorHAnsi" w:cstheme="minorHAnsi"/>
          <w:sz w:val="24"/>
          <w:szCs w:val="24"/>
        </w:rPr>
        <w:t xml:space="preserve">wyposażenia, </w:t>
      </w:r>
      <w:r w:rsidRPr="005E1D23">
        <w:rPr>
          <w:rFonts w:asciiTheme="minorHAnsi" w:hAnsiTheme="minorHAnsi" w:cstheme="minorHAnsi"/>
          <w:sz w:val="24"/>
          <w:szCs w:val="24"/>
        </w:rPr>
        <w:t>a wysokość wynagrodzenia wykonawcy pozostanie bez zmian.</w:t>
      </w:r>
    </w:p>
    <w:p w14:paraId="198C8EFF" w14:textId="77777777" w:rsidR="00424348" w:rsidRPr="005E1D23" w:rsidRDefault="00424348" w:rsidP="005E1D23">
      <w:pPr>
        <w:numPr>
          <w:ilvl w:val="0"/>
          <w:numId w:val="31"/>
        </w:numPr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5E1D23">
        <w:rPr>
          <w:rFonts w:asciiTheme="minorHAnsi" w:hAnsiTheme="minorHAnsi" w:cstheme="minorHAnsi"/>
          <w:sz w:val="24"/>
          <w:szCs w:val="24"/>
        </w:rPr>
        <w:t>Strona umowy występująca o zmianę umowy winna złożyć drugiej stronie umowy wniosek zawierający uzasadnienie i dowody wskazujące na zaistnienie okoliczności uzasadniających zmianę umowy.</w:t>
      </w:r>
    </w:p>
    <w:p w14:paraId="4056844F" w14:textId="77777777" w:rsidR="00424348" w:rsidRPr="005E1D23" w:rsidRDefault="00424348" w:rsidP="005E1D23">
      <w:pPr>
        <w:numPr>
          <w:ilvl w:val="0"/>
          <w:numId w:val="31"/>
        </w:numPr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5E1D23">
        <w:rPr>
          <w:rFonts w:asciiTheme="minorHAnsi" w:hAnsiTheme="minorHAnsi" w:cstheme="minorHAnsi"/>
          <w:sz w:val="24"/>
          <w:szCs w:val="24"/>
        </w:rPr>
        <w:t>W terminie 7 dni roboczych od dnia otrzymania wniosku, strona umowy, która wniosek otrzymała przekaże drugiej stronie informację o zakresie, w jakim zatwierdza wniosek albo informację o niezatwierdzeniu wniosku wraz z uzasadnieniem.</w:t>
      </w:r>
    </w:p>
    <w:p w14:paraId="521EA2F7" w14:textId="77777777" w:rsidR="004D725E" w:rsidRPr="005E1D23" w:rsidRDefault="004D725E" w:rsidP="005E1D23">
      <w:pPr>
        <w:numPr>
          <w:ilvl w:val="0"/>
          <w:numId w:val="31"/>
        </w:numPr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5E1D23">
        <w:rPr>
          <w:rFonts w:asciiTheme="minorHAnsi" w:hAnsiTheme="minorHAnsi" w:cstheme="minorHAnsi"/>
          <w:sz w:val="24"/>
          <w:szCs w:val="24"/>
        </w:rPr>
        <w:t>Dopuszcza się dokonanie zmian zapisów umowy, jak i poprawienia błędów i oczywistych omyłek słownych, literowych i liczbowych, zmian układu graficznego umowy lub numeracji jednostek redakcyjnych, niepowodujących zmiany celu i istoty umowy.</w:t>
      </w:r>
    </w:p>
    <w:p w14:paraId="12003550" w14:textId="0D390130" w:rsidR="00EC30F6" w:rsidRPr="005E1D23" w:rsidRDefault="004D725E" w:rsidP="005E1D23">
      <w:pPr>
        <w:numPr>
          <w:ilvl w:val="0"/>
          <w:numId w:val="31"/>
        </w:numPr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5E1D23">
        <w:rPr>
          <w:rFonts w:asciiTheme="minorHAnsi" w:hAnsiTheme="minorHAnsi" w:cstheme="minorHAnsi"/>
          <w:sz w:val="24"/>
          <w:szCs w:val="24"/>
        </w:rPr>
        <w:t>Dopuszcza się dokonanie zmiany zapisów umowy także w przypadkach, gdy wynikną rozbieżności lub niejasności w umowie, których nie można usunąć w inny sposób, a zmiana będzie umożliwiać usunięcie rozbieżności i doprecyzuje umowę w celu jednoznacznej interpretacji jej zapisów.</w:t>
      </w:r>
    </w:p>
    <w:p w14:paraId="588CEF85" w14:textId="740D3225" w:rsidR="00424348" w:rsidRPr="005E1D23" w:rsidRDefault="005E1D23" w:rsidP="005E1D23">
      <w:pPr>
        <w:pStyle w:val="Nagwek1"/>
        <w:spacing w:before="240" w:line="276" w:lineRule="auto"/>
        <w:rPr>
          <w:rFonts w:asciiTheme="minorHAnsi" w:hAnsiTheme="minorHAnsi" w:cs="Calibri"/>
          <w:szCs w:val="24"/>
        </w:rPr>
      </w:pPr>
      <w:r w:rsidRPr="005E1D23">
        <w:rPr>
          <w:rFonts w:asciiTheme="minorHAnsi" w:hAnsiTheme="minorHAnsi" w:cs="Calibri"/>
          <w:szCs w:val="24"/>
        </w:rPr>
        <w:t>§</w:t>
      </w:r>
      <w:r w:rsidRPr="005E1D23">
        <w:rPr>
          <w:rFonts w:asciiTheme="minorHAnsi" w:hAnsiTheme="minorHAnsi" w:cs="Calibri"/>
          <w:spacing w:val="-3"/>
          <w:szCs w:val="24"/>
        </w:rPr>
        <w:t xml:space="preserve"> </w:t>
      </w:r>
      <w:r w:rsidRPr="005E1D23">
        <w:rPr>
          <w:rFonts w:asciiTheme="minorHAnsi" w:hAnsiTheme="minorHAnsi" w:cs="Calibri"/>
          <w:spacing w:val="-5"/>
          <w:szCs w:val="24"/>
        </w:rPr>
        <w:t xml:space="preserve">11 </w:t>
      </w:r>
      <w:r w:rsidR="00424348" w:rsidRPr="005E1D23">
        <w:rPr>
          <w:rFonts w:asciiTheme="minorHAnsi" w:hAnsiTheme="minorHAnsi" w:cs="Calibri"/>
          <w:szCs w:val="24"/>
        </w:rPr>
        <w:t>Ochrona danych osobowych</w:t>
      </w:r>
    </w:p>
    <w:p w14:paraId="3A9A7E9D" w14:textId="77777777" w:rsidR="00424348" w:rsidRPr="005E1D23" w:rsidRDefault="00424348" w:rsidP="005E1D23">
      <w:pPr>
        <w:numPr>
          <w:ilvl w:val="0"/>
          <w:numId w:val="19"/>
        </w:numPr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5E1D23">
        <w:rPr>
          <w:rFonts w:asciiTheme="minorHAnsi" w:hAnsiTheme="minorHAnsi" w:cstheme="minorHAnsi"/>
          <w:sz w:val="24"/>
          <w:szCs w:val="24"/>
        </w:rPr>
        <w:t>Strony umowy przetwarzają nawzajem dane osobowe w celu spełnienia wymogów kontraktowych, tj. konieczności dysponowania danymi osobowymi na potrzeby wykonania zawartej umowy lub podjęcia działań przed jej zawarciem – na podstawie art. 6 ust. 1 lit b Rozporządzenia Parlamentu Europejskiego i Rady (UE) 2016/679 z dnia 27 kwietnia 2016 roku w sprawie ochrony osób fizycznych w związku z przetwarzaniem danych osobowych i</w:t>
      </w:r>
      <w:r w:rsidR="001240E2" w:rsidRPr="005E1D23">
        <w:rPr>
          <w:rFonts w:asciiTheme="minorHAnsi" w:hAnsiTheme="minorHAnsi" w:cstheme="minorHAnsi"/>
          <w:sz w:val="24"/>
          <w:szCs w:val="24"/>
        </w:rPr>
        <w:t> </w:t>
      </w:r>
      <w:r w:rsidRPr="005E1D23">
        <w:rPr>
          <w:rFonts w:asciiTheme="minorHAnsi" w:hAnsiTheme="minorHAnsi" w:cstheme="minorHAnsi"/>
          <w:sz w:val="24"/>
          <w:szCs w:val="24"/>
        </w:rPr>
        <w:t>w</w:t>
      </w:r>
      <w:r w:rsidR="001240E2" w:rsidRPr="005E1D23">
        <w:rPr>
          <w:rFonts w:asciiTheme="minorHAnsi" w:hAnsiTheme="minorHAnsi" w:cstheme="minorHAnsi"/>
          <w:sz w:val="24"/>
          <w:szCs w:val="24"/>
        </w:rPr>
        <w:t> </w:t>
      </w:r>
      <w:r w:rsidRPr="005E1D23">
        <w:rPr>
          <w:rFonts w:asciiTheme="minorHAnsi" w:hAnsiTheme="minorHAnsi" w:cstheme="minorHAnsi"/>
          <w:sz w:val="24"/>
          <w:szCs w:val="24"/>
        </w:rPr>
        <w:t xml:space="preserve">sprawie swobodnego przepływu takich danych oraz uchylenia dyrektywy 95/46/WE (ogólne rozporządzenie o ochronie danych – zwanego dalej: RODO). </w:t>
      </w:r>
    </w:p>
    <w:p w14:paraId="53F823BA" w14:textId="0924AFBA" w:rsidR="00424348" w:rsidRPr="005E1D23" w:rsidRDefault="00424348" w:rsidP="005E1D23">
      <w:pPr>
        <w:numPr>
          <w:ilvl w:val="0"/>
          <w:numId w:val="19"/>
        </w:numPr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5E1D23">
        <w:rPr>
          <w:rFonts w:asciiTheme="minorHAnsi" w:hAnsiTheme="minorHAnsi" w:cstheme="minorHAnsi"/>
          <w:sz w:val="24"/>
          <w:szCs w:val="24"/>
        </w:rPr>
        <w:t>Strony umowy przetwarzać będą również da</w:t>
      </w:r>
      <w:r w:rsidR="007846EC" w:rsidRPr="005E1D23">
        <w:rPr>
          <w:rFonts w:asciiTheme="minorHAnsi" w:hAnsiTheme="minorHAnsi" w:cstheme="minorHAnsi"/>
          <w:sz w:val="24"/>
          <w:szCs w:val="24"/>
        </w:rPr>
        <w:t xml:space="preserve">ne osobowe wskazane w § 2 ust. </w:t>
      </w:r>
      <w:r w:rsidR="00075ECE" w:rsidRPr="005E1D23">
        <w:rPr>
          <w:rFonts w:asciiTheme="minorHAnsi" w:hAnsiTheme="minorHAnsi" w:cstheme="minorHAnsi"/>
          <w:sz w:val="24"/>
          <w:szCs w:val="24"/>
        </w:rPr>
        <w:t>8</w:t>
      </w:r>
      <w:r w:rsidR="00EC6D5F" w:rsidRPr="005E1D23">
        <w:rPr>
          <w:rFonts w:asciiTheme="minorHAnsi" w:hAnsiTheme="minorHAnsi" w:cstheme="minorHAnsi"/>
          <w:sz w:val="24"/>
          <w:szCs w:val="24"/>
        </w:rPr>
        <w:t xml:space="preserve"> </w:t>
      </w:r>
      <w:r w:rsidR="007846EC" w:rsidRPr="005E1D23">
        <w:rPr>
          <w:rFonts w:asciiTheme="minorHAnsi" w:hAnsiTheme="minorHAnsi" w:cstheme="minorHAnsi"/>
          <w:sz w:val="24"/>
          <w:szCs w:val="24"/>
        </w:rPr>
        <w:t xml:space="preserve">i </w:t>
      </w:r>
      <w:r w:rsidR="00075ECE" w:rsidRPr="005E1D23">
        <w:rPr>
          <w:rFonts w:asciiTheme="minorHAnsi" w:hAnsiTheme="minorHAnsi" w:cstheme="minorHAnsi"/>
          <w:sz w:val="24"/>
          <w:szCs w:val="24"/>
        </w:rPr>
        <w:t>9</w:t>
      </w:r>
      <w:r w:rsidRPr="005E1D23">
        <w:rPr>
          <w:rFonts w:asciiTheme="minorHAnsi" w:hAnsiTheme="minorHAnsi" w:cstheme="minorHAnsi"/>
          <w:sz w:val="24"/>
          <w:szCs w:val="24"/>
        </w:rPr>
        <w:t xml:space="preserve"> w celu wypełnienia obowiązków prawnych wynikających z przepisów prawa – na podstawie art. 6 ust. 1 lit. c RODO. </w:t>
      </w:r>
    </w:p>
    <w:p w14:paraId="717F767A" w14:textId="3AAD1C22" w:rsidR="00424348" w:rsidRPr="005E1D23" w:rsidRDefault="00424348" w:rsidP="005E1D23">
      <w:pPr>
        <w:numPr>
          <w:ilvl w:val="0"/>
          <w:numId w:val="19"/>
        </w:numPr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5E1D23">
        <w:rPr>
          <w:rFonts w:asciiTheme="minorHAnsi" w:hAnsiTheme="minorHAnsi" w:cstheme="minorHAnsi"/>
          <w:sz w:val="24"/>
          <w:szCs w:val="24"/>
        </w:rPr>
        <w:t>Przed udostępnieniem Zamawiającemu danych osobowych pracowników, o których mowa w</w:t>
      </w:r>
      <w:r w:rsidR="001240E2" w:rsidRPr="005E1D23">
        <w:rPr>
          <w:rFonts w:asciiTheme="minorHAnsi" w:hAnsiTheme="minorHAnsi" w:cstheme="minorHAnsi"/>
          <w:sz w:val="24"/>
          <w:szCs w:val="24"/>
        </w:rPr>
        <w:t> </w:t>
      </w:r>
      <w:r w:rsidR="005050CA" w:rsidRPr="005E1D23">
        <w:rPr>
          <w:rFonts w:asciiTheme="minorHAnsi" w:hAnsiTheme="minorHAnsi" w:cstheme="minorHAnsi"/>
          <w:sz w:val="24"/>
          <w:szCs w:val="24"/>
        </w:rPr>
        <w:t xml:space="preserve">§ 2 ust. </w:t>
      </w:r>
      <w:r w:rsidR="00075ECE" w:rsidRPr="005E1D23">
        <w:rPr>
          <w:rFonts w:asciiTheme="minorHAnsi" w:hAnsiTheme="minorHAnsi" w:cstheme="minorHAnsi"/>
          <w:sz w:val="24"/>
          <w:szCs w:val="24"/>
        </w:rPr>
        <w:t>9</w:t>
      </w:r>
      <w:r w:rsidRPr="005E1D23">
        <w:rPr>
          <w:rFonts w:asciiTheme="minorHAnsi" w:hAnsiTheme="minorHAnsi" w:cstheme="minorHAnsi"/>
          <w:sz w:val="24"/>
          <w:szCs w:val="24"/>
        </w:rPr>
        <w:t xml:space="preserve"> lub innych osób, którymi Wykonawca będzie się posługiwał przy wykonywaniu umowy, Wykonawca przekaże każdej z tych osób w imieniu Zamawiającego, informacje wymagane przepisami dotyczącymi ochrony danych osobowych (art. 13 lub art. 14 RODO). W celu wykonania powyższego zobowiązania, Wykonawca poinformuje każdą </w:t>
      </w:r>
      <w:r w:rsidR="005050CA" w:rsidRPr="005E1D23">
        <w:rPr>
          <w:rFonts w:asciiTheme="minorHAnsi" w:hAnsiTheme="minorHAnsi" w:cstheme="minorHAnsi"/>
          <w:sz w:val="24"/>
          <w:szCs w:val="24"/>
        </w:rPr>
        <w:br/>
      </w:r>
      <w:r w:rsidRPr="005E1D23">
        <w:rPr>
          <w:rFonts w:asciiTheme="minorHAnsi" w:hAnsiTheme="minorHAnsi" w:cstheme="minorHAnsi"/>
          <w:sz w:val="24"/>
          <w:szCs w:val="24"/>
        </w:rPr>
        <w:t>z tych osób o</w:t>
      </w:r>
      <w:r w:rsidR="001240E2" w:rsidRPr="005E1D23">
        <w:rPr>
          <w:rFonts w:asciiTheme="minorHAnsi" w:hAnsiTheme="minorHAnsi" w:cstheme="minorHAnsi"/>
          <w:sz w:val="24"/>
          <w:szCs w:val="24"/>
        </w:rPr>
        <w:t> </w:t>
      </w:r>
      <w:r w:rsidRPr="005E1D23">
        <w:rPr>
          <w:rFonts w:asciiTheme="minorHAnsi" w:hAnsiTheme="minorHAnsi" w:cstheme="minorHAnsi"/>
          <w:sz w:val="24"/>
          <w:szCs w:val="24"/>
        </w:rPr>
        <w:t xml:space="preserve">tym, że: </w:t>
      </w:r>
    </w:p>
    <w:p w14:paraId="41F11357" w14:textId="77777777" w:rsidR="00424348" w:rsidRPr="005E1D23" w:rsidRDefault="00424348" w:rsidP="005E1D23">
      <w:pPr>
        <w:numPr>
          <w:ilvl w:val="0"/>
          <w:numId w:val="20"/>
        </w:numPr>
        <w:tabs>
          <w:tab w:val="left" w:pos="851"/>
        </w:tabs>
        <w:spacing w:line="276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5E1D23">
        <w:rPr>
          <w:rFonts w:asciiTheme="minorHAnsi" w:hAnsiTheme="minorHAnsi" w:cstheme="minorHAnsi"/>
          <w:sz w:val="24"/>
          <w:szCs w:val="24"/>
        </w:rPr>
        <w:t>z chwilą udostępnienia Zamawiającemu jej danych osobowych, administratorem tych danych staje się Starosta Krapkowicki z siedzibą w Krapkowicach przy ul. Kilińskiego 1;</w:t>
      </w:r>
    </w:p>
    <w:p w14:paraId="587FD588" w14:textId="77777777" w:rsidR="00424348" w:rsidRPr="005E1D23" w:rsidRDefault="00424348" w:rsidP="005E1D23">
      <w:pPr>
        <w:numPr>
          <w:ilvl w:val="0"/>
          <w:numId w:val="20"/>
        </w:numPr>
        <w:tabs>
          <w:tab w:val="left" w:pos="851"/>
        </w:tabs>
        <w:spacing w:line="276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5E1D23">
        <w:rPr>
          <w:rFonts w:asciiTheme="minorHAnsi" w:hAnsiTheme="minorHAnsi" w:cstheme="minorHAnsi"/>
          <w:sz w:val="24"/>
          <w:szCs w:val="24"/>
        </w:rPr>
        <w:t>Zamawiający zapewnia kontakt z Inspektorem Ochrony Danych, Anetą Dróżdż, e-mail: a.drozdz@powiatkrapkowicki.pl</w:t>
      </w:r>
      <w:r w:rsidR="000869D2" w:rsidRPr="005E1D23">
        <w:rPr>
          <w:rFonts w:asciiTheme="minorHAnsi" w:hAnsiTheme="minorHAnsi" w:cstheme="minorHAnsi"/>
          <w:sz w:val="24"/>
          <w:szCs w:val="24"/>
        </w:rPr>
        <w:t>;</w:t>
      </w:r>
    </w:p>
    <w:p w14:paraId="3B2FB5F2" w14:textId="5BA0CC0D" w:rsidR="00424348" w:rsidRPr="005E1D23" w:rsidRDefault="00424348" w:rsidP="005E1D23">
      <w:pPr>
        <w:numPr>
          <w:ilvl w:val="0"/>
          <w:numId w:val="20"/>
        </w:numPr>
        <w:tabs>
          <w:tab w:val="left" w:pos="851"/>
        </w:tabs>
        <w:spacing w:line="276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5E1D23">
        <w:rPr>
          <w:rFonts w:asciiTheme="minorHAnsi" w:hAnsiTheme="minorHAnsi" w:cstheme="minorHAnsi"/>
          <w:sz w:val="24"/>
          <w:szCs w:val="24"/>
        </w:rPr>
        <w:t>dane osobowe przetwarzane będą przez Zamawiającego na podstawie art. 6 ust. 1 lit.</w:t>
      </w:r>
      <w:r w:rsidR="00075ECE" w:rsidRPr="005E1D23">
        <w:rPr>
          <w:rFonts w:asciiTheme="minorHAnsi" w:hAnsiTheme="minorHAnsi" w:cstheme="minorHAnsi"/>
          <w:sz w:val="24"/>
          <w:szCs w:val="24"/>
        </w:rPr>
        <w:t> </w:t>
      </w:r>
      <w:r w:rsidRPr="005E1D23">
        <w:rPr>
          <w:rFonts w:asciiTheme="minorHAnsi" w:hAnsiTheme="minorHAnsi" w:cstheme="minorHAnsi"/>
          <w:sz w:val="24"/>
          <w:szCs w:val="24"/>
        </w:rPr>
        <w:t>c RODO w celu realizacji umowy;</w:t>
      </w:r>
    </w:p>
    <w:p w14:paraId="3063E233" w14:textId="77777777" w:rsidR="00424348" w:rsidRPr="005E1D23" w:rsidRDefault="00424348" w:rsidP="005E1D23">
      <w:pPr>
        <w:numPr>
          <w:ilvl w:val="0"/>
          <w:numId w:val="20"/>
        </w:numPr>
        <w:tabs>
          <w:tab w:val="left" w:pos="851"/>
        </w:tabs>
        <w:spacing w:line="276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5E1D23">
        <w:rPr>
          <w:rFonts w:asciiTheme="minorHAnsi" w:hAnsiTheme="minorHAnsi" w:cstheme="minorHAnsi"/>
          <w:sz w:val="24"/>
          <w:szCs w:val="24"/>
        </w:rPr>
        <w:t>odbiorcami danych osobowych będą osoby lub podmioty uprawnione na podstawie obowiązujących przepisów prawa oraz podmioty, które przetwarzają je na podstawie umów powierzenia przetwarzania danych osobowych, tzw. podmioty przetwarzające;</w:t>
      </w:r>
    </w:p>
    <w:p w14:paraId="02E99DD7" w14:textId="77777777" w:rsidR="00424348" w:rsidRPr="005E1D23" w:rsidRDefault="00424348" w:rsidP="005E1D23">
      <w:pPr>
        <w:numPr>
          <w:ilvl w:val="0"/>
          <w:numId w:val="20"/>
        </w:numPr>
        <w:tabs>
          <w:tab w:val="left" w:pos="851"/>
        </w:tabs>
        <w:spacing w:line="276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5E1D23">
        <w:rPr>
          <w:rFonts w:asciiTheme="minorHAnsi" w:hAnsiTheme="minorHAnsi" w:cstheme="minorHAnsi"/>
          <w:sz w:val="24"/>
          <w:szCs w:val="24"/>
        </w:rPr>
        <w:t xml:space="preserve">dane osobowe będą przechowywane, zgodnie z art. 78 ust. 1 ustawy Pzp, przez okres 4 lat od dnia zakończenia postępowania o udzielenie zamówienia, a jeżeli okres obowiązywania umowy przekracza 4 lata, okres przechowywania obejmuje cały okres obowiązywania umowy; </w:t>
      </w:r>
    </w:p>
    <w:p w14:paraId="5758F661" w14:textId="77777777" w:rsidR="00424348" w:rsidRPr="005E1D23" w:rsidRDefault="00424348" w:rsidP="005E1D23">
      <w:pPr>
        <w:numPr>
          <w:ilvl w:val="0"/>
          <w:numId w:val="20"/>
        </w:numPr>
        <w:tabs>
          <w:tab w:val="left" w:pos="851"/>
        </w:tabs>
        <w:spacing w:line="276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5E1D23">
        <w:rPr>
          <w:rFonts w:asciiTheme="minorHAnsi" w:hAnsiTheme="minorHAnsi" w:cstheme="minorHAnsi"/>
          <w:sz w:val="24"/>
          <w:szCs w:val="24"/>
        </w:rPr>
        <w:t>obowiązek podania danych osobowych przez osobę, której dane bezpośrednio dotyczą jest wymogiem ustawowym określonym w przepisach ustawy Pzp, związanym z</w:t>
      </w:r>
      <w:r w:rsidR="000869D2" w:rsidRPr="005E1D23">
        <w:rPr>
          <w:rFonts w:asciiTheme="minorHAnsi" w:hAnsiTheme="minorHAnsi" w:cstheme="minorHAnsi"/>
          <w:sz w:val="24"/>
          <w:szCs w:val="24"/>
        </w:rPr>
        <w:t> </w:t>
      </w:r>
      <w:r w:rsidRPr="005E1D23">
        <w:rPr>
          <w:rFonts w:asciiTheme="minorHAnsi" w:hAnsiTheme="minorHAnsi" w:cstheme="minorHAnsi"/>
          <w:sz w:val="24"/>
          <w:szCs w:val="24"/>
        </w:rPr>
        <w:t xml:space="preserve">udziałem w postępowaniu o udzielenie zamówienia publicznego; konsekwencje niepodania określonych danych wynikają z ustawy Pzp; </w:t>
      </w:r>
    </w:p>
    <w:p w14:paraId="0AF0C6B4" w14:textId="77777777" w:rsidR="00424348" w:rsidRPr="005E1D23" w:rsidRDefault="00424348" w:rsidP="005E1D23">
      <w:pPr>
        <w:numPr>
          <w:ilvl w:val="0"/>
          <w:numId w:val="20"/>
        </w:numPr>
        <w:tabs>
          <w:tab w:val="left" w:pos="851"/>
        </w:tabs>
        <w:spacing w:line="276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5E1D23">
        <w:rPr>
          <w:rFonts w:asciiTheme="minorHAnsi" w:hAnsiTheme="minorHAnsi" w:cstheme="minorHAnsi"/>
          <w:sz w:val="24"/>
          <w:szCs w:val="24"/>
        </w:rPr>
        <w:t xml:space="preserve">w odniesieniu do danych osobowych decyzje nie będą podejmowane w sposób zautomatyzowany, stosowanie do art. 22 RODO; </w:t>
      </w:r>
    </w:p>
    <w:p w14:paraId="52039B3D" w14:textId="77777777" w:rsidR="00424348" w:rsidRPr="005E1D23" w:rsidRDefault="00424348" w:rsidP="005E1D23">
      <w:pPr>
        <w:numPr>
          <w:ilvl w:val="0"/>
          <w:numId w:val="20"/>
        </w:numPr>
        <w:tabs>
          <w:tab w:val="left" w:pos="851"/>
        </w:tabs>
        <w:spacing w:line="276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5E1D23">
        <w:rPr>
          <w:rFonts w:asciiTheme="minorHAnsi" w:hAnsiTheme="minorHAnsi" w:cstheme="minorHAnsi"/>
          <w:sz w:val="24"/>
          <w:szCs w:val="24"/>
        </w:rPr>
        <w:t xml:space="preserve">osobie, której dane osobowe dotyczą, przysługuje: </w:t>
      </w:r>
    </w:p>
    <w:p w14:paraId="6F6767AC" w14:textId="77777777" w:rsidR="00424348" w:rsidRPr="005E1D23" w:rsidRDefault="00424348" w:rsidP="005E1D23">
      <w:pPr>
        <w:numPr>
          <w:ilvl w:val="0"/>
          <w:numId w:val="21"/>
        </w:numPr>
        <w:spacing w:line="276" w:lineRule="auto"/>
        <w:ind w:left="1276" w:hanging="425"/>
        <w:rPr>
          <w:rFonts w:asciiTheme="minorHAnsi" w:hAnsiTheme="minorHAnsi" w:cstheme="minorHAnsi"/>
          <w:sz w:val="24"/>
          <w:szCs w:val="24"/>
        </w:rPr>
      </w:pPr>
      <w:r w:rsidRPr="005E1D23">
        <w:rPr>
          <w:rFonts w:asciiTheme="minorHAnsi" w:hAnsiTheme="minorHAnsi" w:cstheme="minorHAnsi"/>
          <w:sz w:val="24"/>
          <w:szCs w:val="24"/>
        </w:rPr>
        <w:t>na podstawie art. 15 RODO prawo dostępu do danych osobowych jej dotyczących;</w:t>
      </w:r>
    </w:p>
    <w:p w14:paraId="6D011CA1" w14:textId="77777777" w:rsidR="00424348" w:rsidRPr="005E1D23" w:rsidRDefault="00424348" w:rsidP="005E1D23">
      <w:pPr>
        <w:numPr>
          <w:ilvl w:val="0"/>
          <w:numId w:val="21"/>
        </w:numPr>
        <w:spacing w:line="276" w:lineRule="auto"/>
        <w:ind w:left="1276" w:hanging="425"/>
        <w:rPr>
          <w:rFonts w:asciiTheme="minorHAnsi" w:hAnsiTheme="minorHAnsi" w:cstheme="minorHAnsi"/>
          <w:sz w:val="24"/>
          <w:szCs w:val="24"/>
        </w:rPr>
      </w:pPr>
      <w:r w:rsidRPr="005E1D23">
        <w:rPr>
          <w:rFonts w:asciiTheme="minorHAnsi" w:hAnsiTheme="minorHAnsi" w:cstheme="minorHAnsi"/>
          <w:sz w:val="24"/>
          <w:szCs w:val="24"/>
        </w:rPr>
        <w:t>na podstawie art. 16 RODO prawo do sprostowania danych osobowych jej dotyczących;</w:t>
      </w:r>
    </w:p>
    <w:p w14:paraId="5EB44319" w14:textId="77777777" w:rsidR="00424348" w:rsidRPr="005E1D23" w:rsidRDefault="00424348" w:rsidP="005E1D23">
      <w:pPr>
        <w:numPr>
          <w:ilvl w:val="0"/>
          <w:numId w:val="21"/>
        </w:numPr>
        <w:spacing w:line="276" w:lineRule="auto"/>
        <w:ind w:left="1276" w:hanging="425"/>
        <w:rPr>
          <w:rFonts w:asciiTheme="minorHAnsi" w:hAnsiTheme="minorHAnsi" w:cstheme="minorHAnsi"/>
          <w:sz w:val="24"/>
          <w:szCs w:val="24"/>
        </w:rPr>
      </w:pPr>
      <w:r w:rsidRPr="005E1D23">
        <w:rPr>
          <w:rFonts w:asciiTheme="minorHAnsi" w:hAnsiTheme="minorHAnsi" w:cstheme="minorHAnsi"/>
          <w:sz w:val="24"/>
          <w:szCs w:val="24"/>
        </w:rPr>
        <w:t>na podstawie art. 18 RODO prawo żądania od administratora ograniczenia przetwarzania danych osobowych z zastrzeżeniem przypadków, o których mowa w</w:t>
      </w:r>
      <w:r w:rsidR="000869D2" w:rsidRPr="005E1D23">
        <w:rPr>
          <w:rFonts w:asciiTheme="minorHAnsi" w:hAnsiTheme="minorHAnsi" w:cstheme="minorHAnsi"/>
          <w:sz w:val="24"/>
          <w:szCs w:val="24"/>
        </w:rPr>
        <w:t> </w:t>
      </w:r>
      <w:r w:rsidRPr="005E1D23">
        <w:rPr>
          <w:rFonts w:asciiTheme="minorHAnsi" w:hAnsiTheme="minorHAnsi" w:cstheme="minorHAnsi"/>
          <w:sz w:val="24"/>
          <w:szCs w:val="24"/>
        </w:rPr>
        <w:t>art. 18 ust. 2 RODO;</w:t>
      </w:r>
    </w:p>
    <w:p w14:paraId="447F049A" w14:textId="77777777" w:rsidR="00424348" w:rsidRPr="005E1D23" w:rsidRDefault="00424348" w:rsidP="005E1D23">
      <w:pPr>
        <w:numPr>
          <w:ilvl w:val="0"/>
          <w:numId w:val="21"/>
        </w:numPr>
        <w:spacing w:line="276" w:lineRule="auto"/>
        <w:ind w:left="1276" w:hanging="425"/>
        <w:rPr>
          <w:rFonts w:asciiTheme="minorHAnsi" w:hAnsiTheme="minorHAnsi" w:cstheme="minorHAnsi"/>
          <w:sz w:val="24"/>
          <w:szCs w:val="24"/>
        </w:rPr>
      </w:pPr>
      <w:r w:rsidRPr="005E1D23">
        <w:rPr>
          <w:rFonts w:asciiTheme="minorHAnsi" w:hAnsiTheme="minorHAnsi" w:cstheme="minorHAnsi"/>
          <w:sz w:val="24"/>
          <w:szCs w:val="24"/>
        </w:rPr>
        <w:t>prawo do wniesienia skargi do Prezesa Urzędu Ochrony Danych Osobowych, gdy osoba, której dane dotyczą uzna, że przetwarzanie danych osobowych narusza przepisy RODO;</w:t>
      </w:r>
    </w:p>
    <w:p w14:paraId="57E05EB6" w14:textId="062E9B57" w:rsidR="00424348" w:rsidRPr="005E1D23" w:rsidRDefault="00424348" w:rsidP="005E1D23">
      <w:pPr>
        <w:numPr>
          <w:ilvl w:val="0"/>
          <w:numId w:val="20"/>
        </w:numPr>
        <w:tabs>
          <w:tab w:val="left" w:pos="851"/>
        </w:tabs>
        <w:spacing w:line="276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5E1D23">
        <w:rPr>
          <w:rFonts w:asciiTheme="minorHAnsi" w:hAnsiTheme="minorHAnsi" w:cstheme="minorHAnsi"/>
          <w:sz w:val="24"/>
          <w:szCs w:val="24"/>
        </w:rPr>
        <w:t>osobie, której dane os</w:t>
      </w:r>
      <w:r w:rsidR="005E1D23" w:rsidRPr="005E1D23">
        <w:rPr>
          <w:rFonts w:asciiTheme="minorHAnsi" w:hAnsiTheme="minorHAnsi" w:cstheme="minorHAnsi"/>
          <w:sz w:val="24"/>
          <w:szCs w:val="24"/>
        </w:rPr>
        <w:t>obowe dotyczą, nie przysługuje:</w:t>
      </w:r>
    </w:p>
    <w:p w14:paraId="559E52FE" w14:textId="5BE14BA7" w:rsidR="00424348" w:rsidRPr="005E1D23" w:rsidRDefault="00424348" w:rsidP="005E1D23">
      <w:pPr>
        <w:numPr>
          <w:ilvl w:val="0"/>
          <w:numId w:val="23"/>
        </w:numPr>
        <w:spacing w:line="276" w:lineRule="auto"/>
        <w:ind w:left="1276" w:hanging="425"/>
        <w:rPr>
          <w:rFonts w:asciiTheme="minorHAnsi" w:hAnsiTheme="minorHAnsi" w:cstheme="minorHAnsi"/>
          <w:sz w:val="24"/>
          <w:szCs w:val="24"/>
        </w:rPr>
      </w:pPr>
      <w:r w:rsidRPr="005E1D23">
        <w:rPr>
          <w:rFonts w:asciiTheme="minorHAnsi" w:hAnsiTheme="minorHAnsi" w:cstheme="minorHAnsi"/>
          <w:sz w:val="24"/>
          <w:szCs w:val="24"/>
        </w:rPr>
        <w:t xml:space="preserve">w związku z art. 17 ust. 3 lit. b, d lub e RODO prawo do usunięcia </w:t>
      </w:r>
      <w:r w:rsidR="005E1D23" w:rsidRPr="005E1D23">
        <w:rPr>
          <w:rFonts w:asciiTheme="minorHAnsi" w:hAnsiTheme="minorHAnsi" w:cstheme="minorHAnsi"/>
          <w:sz w:val="24"/>
          <w:szCs w:val="24"/>
        </w:rPr>
        <w:t>danych osobowych;</w:t>
      </w:r>
    </w:p>
    <w:p w14:paraId="35E2C32D" w14:textId="77777777" w:rsidR="00424348" w:rsidRPr="005E1D23" w:rsidRDefault="00424348" w:rsidP="005E1D23">
      <w:pPr>
        <w:numPr>
          <w:ilvl w:val="0"/>
          <w:numId w:val="23"/>
        </w:numPr>
        <w:spacing w:line="276" w:lineRule="auto"/>
        <w:ind w:left="1276" w:hanging="425"/>
        <w:rPr>
          <w:rFonts w:asciiTheme="minorHAnsi" w:hAnsiTheme="minorHAnsi" w:cstheme="minorHAnsi"/>
          <w:sz w:val="24"/>
          <w:szCs w:val="24"/>
        </w:rPr>
      </w:pPr>
      <w:r w:rsidRPr="005E1D23">
        <w:rPr>
          <w:rFonts w:asciiTheme="minorHAnsi" w:hAnsiTheme="minorHAnsi" w:cstheme="minorHAnsi"/>
          <w:sz w:val="24"/>
          <w:szCs w:val="24"/>
        </w:rPr>
        <w:t xml:space="preserve">prawo do przenoszenia danych osobowych, o którym mowa w art. 20 RODO; </w:t>
      </w:r>
    </w:p>
    <w:p w14:paraId="57665436" w14:textId="77777777" w:rsidR="00424348" w:rsidRPr="005E1D23" w:rsidRDefault="00424348" w:rsidP="005E1D23">
      <w:pPr>
        <w:numPr>
          <w:ilvl w:val="0"/>
          <w:numId w:val="23"/>
        </w:numPr>
        <w:spacing w:line="276" w:lineRule="auto"/>
        <w:ind w:left="1276" w:hanging="425"/>
        <w:rPr>
          <w:rFonts w:asciiTheme="minorHAnsi" w:hAnsiTheme="minorHAnsi" w:cstheme="minorHAnsi"/>
          <w:sz w:val="24"/>
          <w:szCs w:val="24"/>
        </w:rPr>
      </w:pPr>
      <w:r w:rsidRPr="005E1D23">
        <w:rPr>
          <w:rFonts w:asciiTheme="minorHAnsi" w:hAnsiTheme="minorHAnsi" w:cstheme="minorHAnsi"/>
          <w:sz w:val="24"/>
          <w:szCs w:val="24"/>
        </w:rPr>
        <w:t>na podstawie art. 21 RODO prawo sprzeciwu, wobec przetwarzania danych osobowych, gdyż podstawą prawną przetwarzania danych osobowych osoby, której dane dotyczą, jest art. 6 ust. 1 lit. c RODO;</w:t>
      </w:r>
    </w:p>
    <w:p w14:paraId="0BB984AC" w14:textId="77777777" w:rsidR="00424348" w:rsidRPr="005E1D23" w:rsidRDefault="00424348" w:rsidP="005E1D23">
      <w:pPr>
        <w:numPr>
          <w:ilvl w:val="0"/>
          <w:numId w:val="22"/>
        </w:numPr>
        <w:tabs>
          <w:tab w:val="left" w:pos="851"/>
        </w:tabs>
        <w:spacing w:line="276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5E1D23">
        <w:rPr>
          <w:rFonts w:asciiTheme="minorHAnsi" w:hAnsiTheme="minorHAnsi" w:cstheme="minorHAnsi"/>
          <w:sz w:val="24"/>
          <w:szCs w:val="24"/>
        </w:rPr>
        <w:t>źródłem pozyskania danych osobowych jest Wykonawca.</w:t>
      </w:r>
    </w:p>
    <w:p w14:paraId="672360EC" w14:textId="2CFA1940" w:rsidR="00424348" w:rsidRPr="005E1D23" w:rsidRDefault="00424348" w:rsidP="005E1D23">
      <w:pPr>
        <w:numPr>
          <w:ilvl w:val="0"/>
          <w:numId w:val="19"/>
        </w:numPr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5E1D23">
        <w:rPr>
          <w:rFonts w:asciiTheme="minorHAnsi" w:hAnsiTheme="minorHAnsi" w:cstheme="minorHAnsi"/>
          <w:sz w:val="24"/>
          <w:szCs w:val="24"/>
        </w:rPr>
        <w:t>W odniesieniu do osób reprezentujących Wykonawcę, w tym do osób, o których mowa w</w:t>
      </w:r>
      <w:r w:rsidR="000869D2" w:rsidRPr="005E1D23">
        <w:rPr>
          <w:rFonts w:asciiTheme="minorHAnsi" w:hAnsiTheme="minorHAnsi" w:cstheme="minorHAnsi"/>
          <w:sz w:val="24"/>
          <w:szCs w:val="24"/>
        </w:rPr>
        <w:t> </w:t>
      </w:r>
      <w:r w:rsidRPr="005E1D23">
        <w:rPr>
          <w:rFonts w:asciiTheme="minorHAnsi" w:hAnsiTheme="minorHAnsi" w:cstheme="minorHAnsi"/>
          <w:sz w:val="24"/>
          <w:szCs w:val="24"/>
        </w:rPr>
        <w:t>§</w:t>
      </w:r>
      <w:r w:rsidR="000869D2" w:rsidRPr="005E1D23">
        <w:rPr>
          <w:rFonts w:asciiTheme="minorHAnsi" w:hAnsiTheme="minorHAnsi" w:cstheme="minorHAnsi"/>
          <w:sz w:val="24"/>
          <w:szCs w:val="24"/>
        </w:rPr>
        <w:t> </w:t>
      </w:r>
      <w:r w:rsidR="00EC6D5F" w:rsidRPr="005E1D23">
        <w:rPr>
          <w:rFonts w:asciiTheme="minorHAnsi" w:hAnsiTheme="minorHAnsi" w:cstheme="minorHAnsi"/>
          <w:sz w:val="24"/>
          <w:szCs w:val="24"/>
        </w:rPr>
        <w:t xml:space="preserve">2 ust. </w:t>
      </w:r>
      <w:r w:rsidR="00075ECE" w:rsidRPr="005E1D23">
        <w:rPr>
          <w:rFonts w:asciiTheme="minorHAnsi" w:hAnsiTheme="minorHAnsi" w:cstheme="minorHAnsi"/>
          <w:sz w:val="24"/>
          <w:szCs w:val="24"/>
        </w:rPr>
        <w:t>9</w:t>
      </w:r>
      <w:r w:rsidRPr="005E1D23">
        <w:rPr>
          <w:rFonts w:asciiTheme="minorHAnsi" w:hAnsiTheme="minorHAnsi" w:cstheme="minorHAnsi"/>
          <w:sz w:val="24"/>
          <w:szCs w:val="24"/>
        </w:rPr>
        <w:t xml:space="preserve"> oraz do osób, które w imieniu Wykonawcy będą realizować Umowę i</w:t>
      </w:r>
      <w:r w:rsidR="000869D2" w:rsidRPr="005E1D23">
        <w:rPr>
          <w:rFonts w:asciiTheme="minorHAnsi" w:hAnsiTheme="minorHAnsi" w:cstheme="minorHAnsi"/>
          <w:sz w:val="24"/>
          <w:szCs w:val="24"/>
        </w:rPr>
        <w:t> </w:t>
      </w:r>
      <w:r w:rsidRPr="005E1D23">
        <w:rPr>
          <w:rFonts w:asciiTheme="minorHAnsi" w:hAnsiTheme="minorHAnsi" w:cstheme="minorHAnsi"/>
          <w:sz w:val="24"/>
          <w:szCs w:val="24"/>
        </w:rPr>
        <w:t>współdziałać przy wy</w:t>
      </w:r>
      <w:r w:rsidR="005E1D23" w:rsidRPr="005E1D23">
        <w:rPr>
          <w:rFonts w:asciiTheme="minorHAnsi" w:hAnsiTheme="minorHAnsi" w:cstheme="minorHAnsi"/>
          <w:sz w:val="24"/>
          <w:szCs w:val="24"/>
        </w:rPr>
        <w:t>konywaniu Umowy z Zamawiającym:</w:t>
      </w:r>
    </w:p>
    <w:p w14:paraId="534A1E8A" w14:textId="626876AE" w:rsidR="00424348" w:rsidRPr="005E1D23" w:rsidRDefault="00424348" w:rsidP="005E1D23">
      <w:pPr>
        <w:numPr>
          <w:ilvl w:val="0"/>
          <w:numId w:val="24"/>
        </w:numPr>
        <w:tabs>
          <w:tab w:val="left" w:pos="851"/>
        </w:tabs>
        <w:spacing w:line="276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5E1D23">
        <w:rPr>
          <w:rFonts w:asciiTheme="minorHAnsi" w:hAnsiTheme="minorHAnsi" w:cstheme="minorHAnsi"/>
          <w:sz w:val="24"/>
          <w:szCs w:val="24"/>
        </w:rPr>
        <w:t>Wykonawca oświadcza, że przed zawarciem umowy poinformował każdą osobę, której dane osobowe zostały wpisane w jej treści, jako dane osoby reprezentującej Wykonawcę lub jako dane osoby działającej lub współdziałającej w imieniu Wy</w:t>
      </w:r>
      <w:r w:rsidR="005E1D23" w:rsidRPr="005E1D23">
        <w:rPr>
          <w:rFonts w:asciiTheme="minorHAnsi" w:hAnsiTheme="minorHAnsi" w:cstheme="minorHAnsi"/>
          <w:sz w:val="24"/>
          <w:szCs w:val="24"/>
        </w:rPr>
        <w:t>konawcy przy wykonywaniu umowy;</w:t>
      </w:r>
    </w:p>
    <w:p w14:paraId="5D82880C" w14:textId="316E8AC0" w:rsidR="00424348" w:rsidRPr="005E1D23" w:rsidRDefault="00424348" w:rsidP="005E1D23">
      <w:pPr>
        <w:numPr>
          <w:ilvl w:val="0"/>
          <w:numId w:val="24"/>
        </w:numPr>
        <w:tabs>
          <w:tab w:val="left" w:pos="851"/>
        </w:tabs>
        <w:spacing w:line="276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5E1D23">
        <w:rPr>
          <w:rFonts w:asciiTheme="minorHAnsi" w:hAnsiTheme="minorHAnsi" w:cstheme="minorHAnsi"/>
          <w:sz w:val="24"/>
          <w:szCs w:val="24"/>
        </w:rPr>
        <w:t xml:space="preserve">Wykonawca zobowiązuje się, że w przypadku wyznaczenia lub wskazania do działania lub współdziałania, w jakiejkolwiek formie lub zakresie, przy wykonywaniu umowy osób innych niż wymienione w jej treści, najpóźniej wraz z przekazaniem Zamawiającemu danych osobowych tych </w:t>
      </w:r>
      <w:r w:rsidR="005E1D23" w:rsidRPr="005E1D23">
        <w:rPr>
          <w:rFonts w:asciiTheme="minorHAnsi" w:hAnsiTheme="minorHAnsi" w:cstheme="minorHAnsi"/>
          <w:sz w:val="24"/>
          <w:szCs w:val="24"/>
        </w:rPr>
        <w:t>osób, poinformuje każdą z nich;</w:t>
      </w:r>
    </w:p>
    <w:p w14:paraId="7A0727B9" w14:textId="621F06BA" w:rsidR="007846EC" w:rsidRPr="005E1D23" w:rsidRDefault="00424348" w:rsidP="005E1D23">
      <w:pPr>
        <w:numPr>
          <w:ilvl w:val="0"/>
          <w:numId w:val="19"/>
        </w:numPr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5E1D23">
        <w:rPr>
          <w:rFonts w:asciiTheme="minorHAnsi" w:hAnsiTheme="minorHAnsi" w:cstheme="minorHAnsi"/>
          <w:sz w:val="24"/>
          <w:szCs w:val="24"/>
        </w:rPr>
        <w:t>W odniesieniu do osób reprezentujących Zamawiającego, w tym do o</w:t>
      </w:r>
      <w:r w:rsidR="007846EC" w:rsidRPr="005E1D23">
        <w:rPr>
          <w:rFonts w:asciiTheme="minorHAnsi" w:hAnsiTheme="minorHAnsi" w:cstheme="minorHAnsi"/>
          <w:sz w:val="24"/>
          <w:szCs w:val="24"/>
        </w:rPr>
        <w:t>sób, o któr</w:t>
      </w:r>
      <w:r w:rsidR="005050CA" w:rsidRPr="005E1D23">
        <w:rPr>
          <w:rFonts w:asciiTheme="minorHAnsi" w:hAnsiTheme="minorHAnsi" w:cstheme="minorHAnsi"/>
          <w:sz w:val="24"/>
          <w:szCs w:val="24"/>
        </w:rPr>
        <w:t>ych mowa w § 2 ust. </w:t>
      </w:r>
      <w:r w:rsidR="00075ECE" w:rsidRPr="005E1D23">
        <w:rPr>
          <w:rFonts w:asciiTheme="minorHAnsi" w:hAnsiTheme="minorHAnsi" w:cstheme="minorHAnsi"/>
          <w:sz w:val="24"/>
          <w:szCs w:val="24"/>
        </w:rPr>
        <w:t>8</w:t>
      </w:r>
      <w:r w:rsidRPr="005E1D23">
        <w:rPr>
          <w:rFonts w:asciiTheme="minorHAnsi" w:hAnsiTheme="minorHAnsi" w:cstheme="minorHAnsi"/>
          <w:sz w:val="24"/>
          <w:szCs w:val="24"/>
        </w:rPr>
        <w:t xml:space="preserve"> umowy oraz do osób, które w imieniu Zamawiającego będą realizować umowę lub będą współdziałać z Wykonawcą przy jej realizacji Zamawiający</w:t>
      </w:r>
      <w:bookmarkStart w:id="1" w:name="_GoBack"/>
      <w:bookmarkEnd w:id="1"/>
      <w:r w:rsidRPr="005E1D23">
        <w:rPr>
          <w:rFonts w:asciiTheme="minorHAnsi" w:hAnsiTheme="minorHAnsi" w:cstheme="minorHAnsi"/>
          <w:sz w:val="24"/>
          <w:szCs w:val="24"/>
        </w:rPr>
        <w:t xml:space="preserve"> spełni obowiązek informacyjny wobec każdej osoby, której dane osobowe zostały wpisane w treści umowy, jako dane osoby reprezentującej Zamawiającego lub jako dane osoby działającej lub współdziałającej w imieniu Zamawiającego przy wykonywaniu umowy.</w:t>
      </w:r>
    </w:p>
    <w:p w14:paraId="5DECAC54" w14:textId="0024DC26" w:rsidR="00424348" w:rsidRPr="005E1D23" w:rsidRDefault="005E1D23" w:rsidP="005E1D23">
      <w:pPr>
        <w:pStyle w:val="Nagwek1"/>
        <w:spacing w:before="240" w:line="276" w:lineRule="auto"/>
        <w:rPr>
          <w:rFonts w:asciiTheme="minorHAnsi" w:hAnsiTheme="minorHAnsi" w:cs="Calibri"/>
          <w:szCs w:val="24"/>
        </w:rPr>
      </w:pPr>
      <w:r w:rsidRPr="005E1D23">
        <w:rPr>
          <w:rFonts w:asciiTheme="minorHAnsi" w:hAnsiTheme="minorHAnsi" w:cs="Calibri"/>
          <w:szCs w:val="24"/>
        </w:rPr>
        <w:t>§</w:t>
      </w:r>
      <w:r w:rsidRPr="005E1D23">
        <w:rPr>
          <w:rFonts w:asciiTheme="minorHAnsi" w:hAnsiTheme="minorHAnsi" w:cs="Calibri"/>
          <w:spacing w:val="-3"/>
          <w:szCs w:val="24"/>
        </w:rPr>
        <w:t xml:space="preserve"> </w:t>
      </w:r>
      <w:r w:rsidRPr="005E1D23">
        <w:rPr>
          <w:rFonts w:asciiTheme="minorHAnsi" w:hAnsiTheme="minorHAnsi" w:cs="Calibri"/>
          <w:spacing w:val="-5"/>
          <w:szCs w:val="24"/>
        </w:rPr>
        <w:t xml:space="preserve">12 </w:t>
      </w:r>
      <w:r w:rsidR="00424348" w:rsidRPr="005E1D23">
        <w:rPr>
          <w:rFonts w:asciiTheme="minorHAnsi" w:hAnsiTheme="minorHAnsi" w:cs="Calibri"/>
          <w:szCs w:val="24"/>
        </w:rPr>
        <w:t>Postanowienia końcowe</w:t>
      </w:r>
    </w:p>
    <w:p w14:paraId="0856EA45" w14:textId="643259BC" w:rsidR="00F82E19" w:rsidRPr="005E1D23" w:rsidRDefault="00F82E19" w:rsidP="005E1D23">
      <w:pPr>
        <w:pStyle w:val="Akapitzlist"/>
        <w:widowControl/>
        <w:numPr>
          <w:ilvl w:val="0"/>
          <w:numId w:val="25"/>
        </w:numPr>
        <w:autoSpaceDE/>
        <w:autoSpaceDN/>
        <w:spacing w:line="276" w:lineRule="auto"/>
        <w:ind w:left="426" w:hanging="426"/>
        <w:jc w:val="left"/>
        <w:rPr>
          <w:rFonts w:asciiTheme="minorHAnsi" w:eastAsia="Times New Roman" w:hAnsiTheme="minorHAnsi" w:cs="Calibri"/>
          <w:sz w:val="24"/>
          <w:szCs w:val="24"/>
        </w:rPr>
      </w:pPr>
      <w:r w:rsidRPr="005E1D23">
        <w:rPr>
          <w:rFonts w:asciiTheme="minorHAnsi" w:hAnsiTheme="minorHAnsi" w:cs="Calibri"/>
          <w:sz w:val="24"/>
          <w:szCs w:val="24"/>
        </w:rPr>
        <w:t xml:space="preserve">Spory wynikłe na tle realizacji umowy rozstrzygane będą przez Sąd właściwy </w:t>
      </w:r>
      <w:r w:rsidR="00C55699" w:rsidRPr="005E1D23">
        <w:rPr>
          <w:rFonts w:asciiTheme="minorHAnsi" w:hAnsiTheme="minorHAnsi" w:cs="Calibri"/>
          <w:sz w:val="24"/>
          <w:szCs w:val="24"/>
        </w:rPr>
        <w:t>d</w:t>
      </w:r>
      <w:r w:rsidRPr="005E1D23">
        <w:rPr>
          <w:rFonts w:asciiTheme="minorHAnsi" w:hAnsiTheme="minorHAnsi" w:cs="Calibri"/>
          <w:sz w:val="24"/>
          <w:szCs w:val="24"/>
        </w:rPr>
        <w:t>la Zamawiającego.</w:t>
      </w:r>
    </w:p>
    <w:p w14:paraId="4541909F" w14:textId="402479A9" w:rsidR="00476F91" w:rsidRPr="005E1D23" w:rsidRDefault="002D2436" w:rsidP="005E1D23">
      <w:pPr>
        <w:pStyle w:val="Akapitzlist"/>
        <w:numPr>
          <w:ilvl w:val="0"/>
          <w:numId w:val="25"/>
        </w:numPr>
        <w:spacing w:line="276" w:lineRule="auto"/>
        <w:ind w:left="426" w:hanging="426"/>
        <w:jc w:val="left"/>
        <w:rPr>
          <w:rFonts w:asciiTheme="minorHAnsi" w:eastAsia="Times New Roman" w:hAnsiTheme="minorHAnsi" w:cs="Calibri"/>
          <w:sz w:val="24"/>
          <w:szCs w:val="24"/>
        </w:rPr>
      </w:pPr>
      <w:r w:rsidRPr="005E1D23">
        <w:rPr>
          <w:rFonts w:asciiTheme="minorHAnsi" w:eastAsia="Times New Roman" w:hAnsiTheme="minorHAnsi" w:cs="Calibri"/>
          <w:sz w:val="24"/>
          <w:szCs w:val="24"/>
        </w:rPr>
        <w:t>Procedura dokonywania zgłoszeń naruszeń prawa i podejmowania działań następczych zamieszczona jest na stronie BIP Starostwa Powiatowego w Krapkowicach -http://bip.powiatkrapkowicki.pl/2644/1213/zglaszanie-naruszennieprawidlowosci.html.</w:t>
      </w:r>
    </w:p>
    <w:p w14:paraId="0965FDDC" w14:textId="77777777" w:rsidR="00F82E19" w:rsidRPr="005E1D23" w:rsidRDefault="00F82E19" w:rsidP="005E1D23">
      <w:pPr>
        <w:widowControl/>
        <w:numPr>
          <w:ilvl w:val="0"/>
          <w:numId w:val="25"/>
        </w:numPr>
        <w:autoSpaceDE/>
        <w:autoSpaceDN/>
        <w:spacing w:line="276" w:lineRule="auto"/>
        <w:ind w:left="426" w:hanging="426"/>
        <w:rPr>
          <w:rFonts w:asciiTheme="minorHAnsi" w:hAnsiTheme="minorHAnsi" w:cs="Calibri"/>
          <w:sz w:val="24"/>
          <w:szCs w:val="24"/>
        </w:rPr>
      </w:pPr>
      <w:r w:rsidRPr="005E1D23">
        <w:rPr>
          <w:rFonts w:asciiTheme="minorHAnsi" w:hAnsiTheme="minorHAnsi" w:cs="Calibri"/>
          <w:sz w:val="24"/>
          <w:szCs w:val="24"/>
        </w:rPr>
        <w:t>W sprawach nieuregulowanych postanowieniami Umowy stosuje się przepisy Kodeksu Cywilnego oraz Prawa zamówień publicznych.</w:t>
      </w:r>
    </w:p>
    <w:p w14:paraId="28C89B84" w14:textId="77777777" w:rsidR="00F82E19" w:rsidRPr="005E1D23" w:rsidRDefault="00424348" w:rsidP="005E1D23">
      <w:pPr>
        <w:widowControl/>
        <w:numPr>
          <w:ilvl w:val="0"/>
          <w:numId w:val="25"/>
        </w:numPr>
        <w:autoSpaceDE/>
        <w:autoSpaceDN/>
        <w:spacing w:line="276" w:lineRule="auto"/>
        <w:ind w:left="426" w:hanging="426"/>
        <w:rPr>
          <w:rFonts w:asciiTheme="minorHAnsi" w:hAnsiTheme="minorHAnsi" w:cs="Calibri"/>
          <w:sz w:val="24"/>
          <w:szCs w:val="24"/>
        </w:rPr>
      </w:pPr>
      <w:r w:rsidRPr="005E1D23">
        <w:rPr>
          <w:rFonts w:asciiTheme="minorHAnsi" w:hAnsiTheme="minorHAnsi" w:cs="Calibri"/>
          <w:sz w:val="24"/>
          <w:szCs w:val="24"/>
        </w:rPr>
        <w:t>Zmiana postanowień zawartej umowy może nastąpić wyłącznie, za zgodą obu stron wyrażoną na piśmie, pod rygorem nieważności.</w:t>
      </w:r>
    </w:p>
    <w:p w14:paraId="3302F271" w14:textId="77777777" w:rsidR="00305DC0" w:rsidRPr="005E1D23" w:rsidRDefault="00424348" w:rsidP="005E1D23">
      <w:pPr>
        <w:widowControl/>
        <w:numPr>
          <w:ilvl w:val="0"/>
          <w:numId w:val="25"/>
        </w:numPr>
        <w:autoSpaceDE/>
        <w:autoSpaceDN/>
        <w:spacing w:line="276" w:lineRule="auto"/>
        <w:ind w:left="426" w:hanging="426"/>
        <w:rPr>
          <w:rFonts w:asciiTheme="minorHAnsi" w:hAnsiTheme="minorHAnsi" w:cs="Calibri"/>
          <w:sz w:val="24"/>
          <w:szCs w:val="24"/>
        </w:rPr>
      </w:pPr>
      <w:r w:rsidRPr="005E1D23">
        <w:rPr>
          <w:rFonts w:asciiTheme="minorHAnsi" w:hAnsiTheme="minorHAnsi" w:cs="Calibri"/>
          <w:sz w:val="24"/>
          <w:szCs w:val="24"/>
        </w:rPr>
        <w:t>Umowę sporządza się ją w dwóch jednobrzmiących egzemplarzach, jeden dla Zamawiającego, jeden dla Wykonawcy.</w:t>
      </w:r>
    </w:p>
    <w:p w14:paraId="131BAA93" w14:textId="4B4F7B32" w:rsidR="00424348" w:rsidRPr="005E1D23" w:rsidRDefault="00E64E9F" w:rsidP="005E1D23">
      <w:pPr>
        <w:tabs>
          <w:tab w:val="left" w:pos="5022"/>
        </w:tabs>
        <w:spacing w:before="360" w:line="276" w:lineRule="auto"/>
        <w:ind w:left="57"/>
        <w:rPr>
          <w:rFonts w:asciiTheme="minorHAnsi" w:hAnsiTheme="minorHAnsi" w:cs="Calibri"/>
          <w:b/>
          <w:spacing w:val="-2"/>
          <w:sz w:val="24"/>
          <w:szCs w:val="24"/>
        </w:rPr>
      </w:pPr>
      <w:r w:rsidRPr="005E1D23">
        <w:rPr>
          <w:rFonts w:asciiTheme="minorHAnsi" w:hAnsiTheme="minorHAnsi" w:cs="Calibri"/>
          <w:b/>
          <w:spacing w:val="-2"/>
          <w:sz w:val="24"/>
          <w:szCs w:val="24"/>
        </w:rPr>
        <w:t>WYKONAWCA</w:t>
      </w:r>
      <w:r w:rsidR="00424348" w:rsidRPr="005E1D23">
        <w:rPr>
          <w:rFonts w:asciiTheme="minorHAnsi" w:hAnsiTheme="minorHAnsi" w:cs="Calibri"/>
          <w:b/>
          <w:sz w:val="24"/>
          <w:szCs w:val="24"/>
        </w:rPr>
        <w:tab/>
      </w:r>
      <w:bookmarkEnd w:id="0"/>
      <w:r w:rsidRPr="005E1D23">
        <w:rPr>
          <w:rFonts w:asciiTheme="minorHAnsi" w:hAnsiTheme="minorHAnsi" w:cs="Calibri"/>
          <w:b/>
          <w:spacing w:val="-2"/>
          <w:sz w:val="24"/>
          <w:szCs w:val="24"/>
        </w:rPr>
        <w:t>ZAMAWIAJĄCY</w:t>
      </w:r>
    </w:p>
    <w:sectPr w:rsidR="00424348" w:rsidRPr="005E1D23" w:rsidSect="0042711E">
      <w:footerReference w:type="default" r:id="rId11"/>
      <w:pgSz w:w="11900" w:h="16840"/>
      <w:pgMar w:top="1843" w:right="1300" w:bottom="1276" w:left="1276" w:header="817" w:footer="675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7089C3" w14:textId="77777777" w:rsidR="00E64F3D" w:rsidRDefault="00E64F3D" w:rsidP="00424348">
      <w:r>
        <w:separator/>
      </w:r>
    </w:p>
  </w:endnote>
  <w:endnote w:type="continuationSeparator" w:id="0">
    <w:p w14:paraId="1D20E7FA" w14:textId="77777777" w:rsidR="00E64F3D" w:rsidRDefault="00E64F3D" w:rsidP="00424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2283296"/>
      <w:docPartObj>
        <w:docPartGallery w:val="Page Numbers (Bottom of Page)"/>
        <w:docPartUnique/>
      </w:docPartObj>
    </w:sdtPr>
    <w:sdtEndPr/>
    <w:sdtContent>
      <w:p w14:paraId="06715837" w14:textId="0CA4E719" w:rsidR="005D2F95" w:rsidRDefault="005D2F9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3B73">
          <w:rPr>
            <w:noProof/>
          </w:rPr>
          <w:t>11</w:t>
        </w:r>
        <w:r>
          <w:fldChar w:fldCharType="end"/>
        </w:r>
      </w:p>
    </w:sdtContent>
  </w:sdt>
  <w:p w14:paraId="14AEAE36" w14:textId="77777777" w:rsidR="00731A36" w:rsidRDefault="00731A36">
    <w:pPr>
      <w:pStyle w:val="Tekstpodstawowy"/>
      <w:spacing w:line="14" w:lineRule="auto"/>
      <w:ind w:left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078D16" w14:textId="77777777" w:rsidR="00E64F3D" w:rsidRDefault="00E64F3D" w:rsidP="00424348">
      <w:r>
        <w:separator/>
      </w:r>
    </w:p>
  </w:footnote>
  <w:footnote w:type="continuationSeparator" w:id="0">
    <w:p w14:paraId="3C3F973E" w14:textId="77777777" w:rsidR="00E64F3D" w:rsidRDefault="00E64F3D" w:rsidP="00424348">
      <w:r>
        <w:continuationSeparator/>
      </w:r>
    </w:p>
  </w:footnote>
  <w:footnote w:id="1">
    <w:p w14:paraId="515D9492" w14:textId="77777777" w:rsidR="00424348" w:rsidRPr="005E1D23" w:rsidRDefault="00424348" w:rsidP="00424348">
      <w:pPr>
        <w:pStyle w:val="Tekstprzypisudolnego"/>
        <w:rPr>
          <w:rFonts w:asciiTheme="minorHAnsi" w:hAnsiTheme="minorHAnsi" w:cs="Tahoma"/>
          <w:b/>
          <w:sz w:val="24"/>
          <w:szCs w:val="24"/>
        </w:rPr>
      </w:pPr>
      <w:r w:rsidRPr="005E1D23">
        <w:rPr>
          <w:rStyle w:val="Odwoanieprzypisudolnego"/>
          <w:rFonts w:asciiTheme="minorHAnsi" w:hAnsiTheme="minorHAnsi"/>
          <w:sz w:val="24"/>
          <w:szCs w:val="24"/>
        </w:rPr>
        <w:footnoteRef/>
      </w:r>
      <w:r w:rsidRPr="005E1D23">
        <w:rPr>
          <w:rFonts w:asciiTheme="minorHAnsi" w:hAnsiTheme="minorHAnsi"/>
          <w:sz w:val="24"/>
          <w:szCs w:val="24"/>
        </w:rPr>
        <w:t xml:space="preserve"> </w:t>
      </w:r>
      <w:r w:rsidRPr="005E1D23">
        <w:rPr>
          <w:rFonts w:asciiTheme="minorHAnsi" w:hAnsiTheme="minorHAnsi" w:cs="Tahoma"/>
          <w:sz w:val="24"/>
          <w:szCs w:val="24"/>
        </w:rPr>
        <w:t xml:space="preserve">W przypadku braku udziału podwykonawców w realizacji zamówienia § 3 otrzymuje brzmienie: </w:t>
      </w:r>
      <w:r w:rsidRPr="005E1D23">
        <w:rPr>
          <w:rFonts w:asciiTheme="minorHAnsi" w:hAnsiTheme="minorHAnsi" w:cs="Tahoma"/>
          <w:b/>
          <w:sz w:val="24"/>
          <w:szCs w:val="24"/>
        </w:rPr>
        <w:t>Wykonawca wykona całość zamówienia siłami własnymi bez udziału podwykonawców.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440"/>
      </w:pPr>
    </w:lvl>
  </w:abstractNum>
  <w:abstractNum w:abstractNumId="3">
    <w:nsid w:val="00B66C38"/>
    <w:multiLevelType w:val="hybridMultilevel"/>
    <w:tmpl w:val="BD76CBE4"/>
    <w:lvl w:ilvl="0" w:tplc="01C4078A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E0B39"/>
    <w:multiLevelType w:val="hybridMultilevel"/>
    <w:tmpl w:val="6096E788"/>
    <w:lvl w:ilvl="0" w:tplc="E322216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E86BB1"/>
    <w:multiLevelType w:val="hybridMultilevel"/>
    <w:tmpl w:val="F5405502"/>
    <w:lvl w:ilvl="0" w:tplc="01C4078A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12974E79"/>
    <w:multiLevelType w:val="hybridMultilevel"/>
    <w:tmpl w:val="82AA56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177263"/>
    <w:multiLevelType w:val="hybridMultilevel"/>
    <w:tmpl w:val="BEA66558"/>
    <w:lvl w:ilvl="0" w:tplc="38987F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1F0060"/>
    <w:multiLevelType w:val="hybridMultilevel"/>
    <w:tmpl w:val="6E1A4DA2"/>
    <w:lvl w:ilvl="0" w:tplc="C4BCD680">
      <w:start w:val="1"/>
      <w:numFmt w:val="decimal"/>
      <w:pStyle w:val="Bartek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9C3550"/>
    <w:multiLevelType w:val="hybridMultilevel"/>
    <w:tmpl w:val="EED02298"/>
    <w:lvl w:ilvl="0" w:tplc="DDEEA51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DA0FF4"/>
    <w:multiLevelType w:val="hybridMultilevel"/>
    <w:tmpl w:val="89B0874C"/>
    <w:lvl w:ilvl="0" w:tplc="2D962F0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C1954"/>
    <w:multiLevelType w:val="hybridMultilevel"/>
    <w:tmpl w:val="2850D6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E62721"/>
    <w:multiLevelType w:val="hybridMultilevel"/>
    <w:tmpl w:val="CF9C219C"/>
    <w:lvl w:ilvl="0" w:tplc="01C4078A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5E5A1E"/>
    <w:multiLevelType w:val="hybridMultilevel"/>
    <w:tmpl w:val="8C9A648E"/>
    <w:lvl w:ilvl="0" w:tplc="4E6602E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AE5FB2"/>
    <w:multiLevelType w:val="hybridMultilevel"/>
    <w:tmpl w:val="DB608152"/>
    <w:lvl w:ilvl="0" w:tplc="01C4078A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BA3E81"/>
    <w:multiLevelType w:val="hybridMultilevel"/>
    <w:tmpl w:val="A1FE03F2"/>
    <w:lvl w:ilvl="0" w:tplc="8578EC60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9832E6"/>
    <w:multiLevelType w:val="hybridMultilevel"/>
    <w:tmpl w:val="A52AB4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D82CDE"/>
    <w:multiLevelType w:val="hybridMultilevel"/>
    <w:tmpl w:val="E18445D4"/>
    <w:lvl w:ilvl="0" w:tplc="B2B2FE4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2D6783"/>
    <w:multiLevelType w:val="hybridMultilevel"/>
    <w:tmpl w:val="37CE61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1923B1"/>
    <w:multiLevelType w:val="hybridMultilevel"/>
    <w:tmpl w:val="13D084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811410"/>
    <w:multiLevelType w:val="hybridMultilevel"/>
    <w:tmpl w:val="CF1E40F4"/>
    <w:lvl w:ilvl="0" w:tplc="01C4078A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D25254"/>
    <w:multiLevelType w:val="hybridMultilevel"/>
    <w:tmpl w:val="39BC5F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CA26D9"/>
    <w:multiLevelType w:val="hybridMultilevel"/>
    <w:tmpl w:val="821E1E54"/>
    <w:lvl w:ilvl="0" w:tplc="3C2E01D0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851EF3"/>
    <w:multiLevelType w:val="hybridMultilevel"/>
    <w:tmpl w:val="4C5268B2"/>
    <w:lvl w:ilvl="0" w:tplc="15F0168E">
      <w:start w:val="4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2737F5"/>
    <w:multiLevelType w:val="hybridMultilevel"/>
    <w:tmpl w:val="043A9A1E"/>
    <w:lvl w:ilvl="0" w:tplc="01C4078A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>
    <w:nsid w:val="50D410A0"/>
    <w:multiLevelType w:val="hybridMultilevel"/>
    <w:tmpl w:val="124079D4"/>
    <w:lvl w:ilvl="0" w:tplc="6566886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31F0192"/>
    <w:multiLevelType w:val="hybridMultilevel"/>
    <w:tmpl w:val="D346C24E"/>
    <w:lvl w:ilvl="0" w:tplc="01C4078A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763C74"/>
    <w:multiLevelType w:val="hybridMultilevel"/>
    <w:tmpl w:val="A092B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F400F3"/>
    <w:multiLevelType w:val="hybridMultilevel"/>
    <w:tmpl w:val="D99E03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5F0CBF"/>
    <w:multiLevelType w:val="hybridMultilevel"/>
    <w:tmpl w:val="B8562EC6"/>
    <w:lvl w:ilvl="0" w:tplc="F1001846">
      <w:start w:val="1"/>
      <w:numFmt w:val="decimal"/>
      <w:lvlText w:val="%1."/>
      <w:lvlJc w:val="left"/>
      <w:pPr>
        <w:ind w:left="720" w:hanging="360"/>
      </w:pPr>
      <w:rPr>
        <w:rFonts w:asciiTheme="minorHAnsi" w:eastAsia="Arial" w:hAnsiTheme="minorHAnsi" w:cstheme="minorHAnsi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DB08EB"/>
    <w:multiLevelType w:val="hybridMultilevel"/>
    <w:tmpl w:val="A0B848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AB7FF0"/>
    <w:multiLevelType w:val="hybridMultilevel"/>
    <w:tmpl w:val="BFA22D4A"/>
    <w:lvl w:ilvl="0" w:tplc="01C4078A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>
    <w:nsid w:val="67310265"/>
    <w:multiLevelType w:val="multilevel"/>
    <w:tmpl w:val="7494B01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>
    <w:nsid w:val="732A58CB"/>
    <w:multiLevelType w:val="hybridMultilevel"/>
    <w:tmpl w:val="3B3E4B68"/>
    <w:lvl w:ilvl="0" w:tplc="3822BBC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AB7978"/>
    <w:multiLevelType w:val="hybridMultilevel"/>
    <w:tmpl w:val="7ED408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023078"/>
    <w:multiLevelType w:val="hybridMultilevel"/>
    <w:tmpl w:val="0DCA6E28"/>
    <w:lvl w:ilvl="0" w:tplc="FBC429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29158F"/>
    <w:multiLevelType w:val="hybridMultilevel"/>
    <w:tmpl w:val="A28695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AE5E9E"/>
    <w:multiLevelType w:val="hybridMultilevel"/>
    <w:tmpl w:val="FE6CF8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DB31AE8"/>
    <w:multiLevelType w:val="hybridMultilevel"/>
    <w:tmpl w:val="CF3601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9D7942"/>
    <w:multiLevelType w:val="hybridMultilevel"/>
    <w:tmpl w:val="5E4027FC"/>
    <w:lvl w:ilvl="0" w:tplc="9FB09A9C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7"/>
  </w:num>
  <w:num w:numId="3">
    <w:abstractNumId w:val="5"/>
  </w:num>
  <w:num w:numId="4">
    <w:abstractNumId w:val="31"/>
  </w:num>
  <w:num w:numId="5">
    <w:abstractNumId w:val="16"/>
  </w:num>
  <w:num w:numId="6">
    <w:abstractNumId w:val="22"/>
  </w:num>
  <w:num w:numId="7">
    <w:abstractNumId w:val="20"/>
  </w:num>
  <w:num w:numId="8">
    <w:abstractNumId w:val="27"/>
  </w:num>
  <w:num w:numId="9">
    <w:abstractNumId w:val="13"/>
  </w:num>
  <w:num w:numId="10">
    <w:abstractNumId w:val="12"/>
  </w:num>
  <w:num w:numId="11">
    <w:abstractNumId w:val="10"/>
  </w:num>
  <w:num w:numId="12">
    <w:abstractNumId w:val="15"/>
  </w:num>
  <w:num w:numId="13">
    <w:abstractNumId w:val="8"/>
  </w:num>
  <w:num w:numId="14">
    <w:abstractNumId w:val="21"/>
  </w:num>
  <w:num w:numId="15">
    <w:abstractNumId w:val="28"/>
  </w:num>
  <w:num w:numId="16">
    <w:abstractNumId w:val="35"/>
  </w:num>
  <w:num w:numId="17">
    <w:abstractNumId w:val="3"/>
  </w:num>
  <w:num w:numId="18">
    <w:abstractNumId w:val="14"/>
  </w:num>
  <w:num w:numId="19">
    <w:abstractNumId w:val="7"/>
  </w:num>
  <w:num w:numId="20">
    <w:abstractNumId w:val="17"/>
  </w:num>
  <w:num w:numId="21">
    <w:abstractNumId w:val="6"/>
  </w:num>
  <w:num w:numId="22">
    <w:abstractNumId w:val="39"/>
  </w:num>
  <w:num w:numId="23">
    <w:abstractNumId w:val="34"/>
  </w:num>
  <w:num w:numId="24">
    <w:abstractNumId w:val="26"/>
  </w:num>
  <w:num w:numId="25">
    <w:abstractNumId w:val="30"/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  <w:num w:numId="31">
    <w:abstractNumId w:val="33"/>
  </w:num>
  <w:num w:numId="32">
    <w:abstractNumId w:val="32"/>
  </w:num>
  <w:num w:numId="33">
    <w:abstractNumId w:val="38"/>
  </w:num>
  <w:num w:numId="34">
    <w:abstractNumId w:val="4"/>
  </w:num>
  <w:num w:numId="35">
    <w:abstractNumId w:val="9"/>
  </w:num>
  <w:num w:numId="36">
    <w:abstractNumId w:val="29"/>
  </w:num>
  <w:num w:numId="3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348"/>
    <w:rsid w:val="00001563"/>
    <w:rsid w:val="00011A2A"/>
    <w:rsid w:val="00015851"/>
    <w:rsid w:val="00047AC2"/>
    <w:rsid w:val="000745FA"/>
    <w:rsid w:val="00075ECE"/>
    <w:rsid w:val="00085B3A"/>
    <w:rsid w:val="000869D2"/>
    <w:rsid w:val="000B1B0D"/>
    <w:rsid w:val="000D178F"/>
    <w:rsid w:val="000D3AE4"/>
    <w:rsid w:val="000D65CE"/>
    <w:rsid w:val="000D665E"/>
    <w:rsid w:val="000E041A"/>
    <w:rsid w:val="000E0449"/>
    <w:rsid w:val="000E0FDB"/>
    <w:rsid w:val="000E4A95"/>
    <w:rsid w:val="000E5B43"/>
    <w:rsid w:val="000F62A2"/>
    <w:rsid w:val="00106724"/>
    <w:rsid w:val="0010676E"/>
    <w:rsid w:val="0011296F"/>
    <w:rsid w:val="00122B86"/>
    <w:rsid w:val="001240E2"/>
    <w:rsid w:val="00124AE6"/>
    <w:rsid w:val="00126D73"/>
    <w:rsid w:val="00132B58"/>
    <w:rsid w:val="00147523"/>
    <w:rsid w:val="00150E35"/>
    <w:rsid w:val="00152576"/>
    <w:rsid w:val="00156061"/>
    <w:rsid w:val="00156500"/>
    <w:rsid w:val="00172209"/>
    <w:rsid w:val="0017375A"/>
    <w:rsid w:val="001831CB"/>
    <w:rsid w:val="00192BF9"/>
    <w:rsid w:val="00195A16"/>
    <w:rsid w:val="001B0ACA"/>
    <w:rsid w:val="001E0432"/>
    <w:rsid w:val="001E0866"/>
    <w:rsid w:val="001E3C34"/>
    <w:rsid w:val="001E78F6"/>
    <w:rsid w:val="001F63E0"/>
    <w:rsid w:val="00206253"/>
    <w:rsid w:val="00210A8B"/>
    <w:rsid w:val="00221508"/>
    <w:rsid w:val="0023085F"/>
    <w:rsid w:val="00230998"/>
    <w:rsid w:val="00231852"/>
    <w:rsid w:val="00234CDC"/>
    <w:rsid w:val="00247615"/>
    <w:rsid w:val="00255A26"/>
    <w:rsid w:val="00261FFF"/>
    <w:rsid w:val="00263A73"/>
    <w:rsid w:val="00264073"/>
    <w:rsid w:val="0026572D"/>
    <w:rsid w:val="002766AF"/>
    <w:rsid w:val="00291AB5"/>
    <w:rsid w:val="002974CB"/>
    <w:rsid w:val="002A321B"/>
    <w:rsid w:val="002A49E7"/>
    <w:rsid w:val="002A6B31"/>
    <w:rsid w:val="002C619F"/>
    <w:rsid w:val="002D2436"/>
    <w:rsid w:val="002D2E2C"/>
    <w:rsid w:val="002D301A"/>
    <w:rsid w:val="002E0BFB"/>
    <w:rsid w:val="002E6D2E"/>
    <w:rsid w:val="002F55FC"/>
    <w:rsid w:val="00305DC0"/>
    <w:rsid w:val="00305EC3"/>
    <w:rsid w:val="00307BCE"/>
    <w:rsid w:val="00313E4A"/>
    <w:rsid w:val="00315554"/>
    <w:rsid w:val="00315CBE"/>
    <w:rsid w:val="00322CF9"/>
    <w:rsid w:val="0032677C"/>
    <w:rsid w:val="003314A5"/>
    <w:rsid w:val="00345E9D"/>
    <w:rsid w:val="00346B99"/>
    <w:rsid w:val="00353F17"/>
    <w:rsid w:val="003566CE"/>
    <w:rsid w:val="0036345E"/>
    <w:rsid w:val="0037089E"/>
    <w:rsid w:val="00374F59"/>
    <w:rsid w:val="00377C07"/>
    <w:rsid w:val="00383281"/>
    <w:rsid w:val="00391466"/>
    <w:rsid w:val="003920CB"/>
    <w:rsid w:val="00392D12"/>
    <w:rsid w:val="003C7371"/>
    <w:rsid w:val="003D06CB"/>
    <w:rsid w:val="003D0ECE"/>
    <w:rsid w:val="003D16AE"/>
    <w:rsid w:val="003E02EA"/>
    <w:rsid w:val="003E55C1"/>
    <w:rsid w:val="003E6DBE"/>
    <w:rsid w:val="003E714B"/>
    <w:rsid w:val="003F4F8A"/>
    <w:rsid w:val="003F6430"/>
    <w:rsid w:val="00404744"/>
    <w:rsid w:val="00406594"/>
    <w:rsid w:val="00406CD1"/>
    <w:rsid w:val="0041301A"/>
    <w:rsid w:val="00424348"/>
    <w:rsid w:val="0042711E"/>
    <w:rsid w:val="00431A5E"/>
    <w:rsid w:val="004348BC"/>
    <w:rsid w:val="00444894"/>
    <w:rsid w:val="00451DB4"/>
    <w:rsid w:val="00454CEA"/>
    <w:rsid w:val="00461BCE"/>
    <w:rsid w:val="004710EF"/>
    <w:rsid w:val="00472054"/>
    <w:rsid w:val="00473064"/>
    <w:rsid w:val="00476F91"/>
    <w:rsid w:val="00482778"/>
    <w:rsid w:val="00487421"/>
    <w:rsid w:val="004A01CA"/>
    <w:rsid w:val="004A1318"/>
    <w:rsid w:val="004A2BB0"/>
    <w:rsid w:val="004A4D2B"/>
    <w:rsid w:val="004B0370"/>
    <w:rsid w:val="004B0660"/>
    <w:rsid w:val="004D03B2"/>
    <w:rsid w:val="004D725E"/>
    <w:rsid w:val="004E4410"/>
    <w:rsid w:val="004F3D4F"/>
    <w:rsid w:val="005050CA"/>
    <w:rsid w:val="00514C2A"/>
    <w:rsid w:val="0052161B"/>
    <w:rsid w:val="0052253D"/>
    <w:rsid w:val="0052323E"/>
    <w:rsid w:val="00536100"/>
    <w:rsid w:val="00547CC3"/>
    <w:rsid w:val="005637F3"/>
    <w:rsid w:val="00570FD6"/>
    <w:rsid w:val="0057114F"/>
    <w:rsid w:val="005715C4"/>
    <w:rsid w:val="00591BE0"/>
    <w:rsid w:val="0059475B"/>
    <w:rsid w:val="005A2408"/>
    <w:rsid w:val="005A5EB4"/>
    <w:rsid w:val="005B023A"/>
    <w:rsid w:val="005B2087"/>
    <w:rsid w:val="005B500B"/>
    <w:rsid w:val="005C3666"/>
    <w:rsid w:val="005C3A01"/>
    <w:rsid w:val="005C78BA"/>
    <w:rsid w:val="005D2F95"/>
    <w:rsid w:val="005D732F"/>
    <w:rsid w:val="005E1D23"/>
    <w:rsid w:val="00607391"/>
    <w:rsid w:val="00610865"/>
    <w:rsid w:val="00611C11"/>
    <w:rsid w:val="00611F9E"/>
    <w:rsid w:val="006147A6"/>
    <w:rsid w:val="00616481"/>
    <w:rsid w:val="0062036B"/>
    <w:rsid w:val="00622163"/>
    <w:rsid w:val="006224CC"/>
    <w:rsid w:val="006310FF"/>
    <w:rsid w:val="006358DB"/>
    <w:rsid w:val="006471CB"/>
    <w:rsid w:val="00676D57"/>
    <w:rsid w:val="00687718"/>
    <w:rsid w:val="00692F6D"/>
    <w:rsid w:val="006B5244"/>
    <w:rsid w:val="006B5434"/>
    <w:rsid w:val="006B623D"/>
    <w:rsid w:val="006D3D26"/>
    <w:rsid w:val="006D6E59"/>
    <w:rsid w:val="006F26F1"/>
    <w:rsid w:val="006F297F"/>
    <w:rsid w:val="006F437A"/>
    <w:rsid w:val="006F5C4F"/>
    <w:rsid w:val="007016D5"/>
    <w:rsid w:val="00720B6A"/>
    <w:rsid w:val="007216B4"/>
    <w:rsid w:val="00724214"/>
    <w:rsid w:val="00725C1C"/>
    <w:rsid w:val="00725DF4"/>
    <w:rsid w:val="00731A36"/>
    <w:rsid w:val="00734037"/>
    <w:rsid w:val="00741AD7"/>
    <w:rsid w:val="00743641"/>
    <w:rsid w:val="0074392F"/>
    <w:rsid w:val="00746796"/>
    <w:rsid w:val="00750B4E"/>
    <w:rsid w:val="00765E06"/>
    <w:rsid w:val="00766EE2"/>
    <w:rsid w:val="007846EC"/>
    <w:rsid w:val="00797B54"/>
    <w:rsid w:val="007A6985"/>
    <w:rsid w:val="007B3E20"/>
    <w:rsid w:val="007D1ED6"/>
    <w:rsid w:val="007E6806"/>
    <w:rsid w:val="007F1194"/>
    <w:rsid w:val="007F2256"/>
    <w:rsid w:val="007F4D20"/>
    <w:rsid w:val="007F5653"/>
    <w:rsid w:val="007F5AF3"/>
    <w:rsid w:val="008200F4"/>
    <w:rsid w:val="00823BAD"/>
    <w:rsid w:val="008258C7"/>
    <w:rsid w:val="008454D9"/>
    <w:rsid w:val="00851D36"/>
    <w:rsid w:val="00851E74"/>
    <w:rsid w:val="00853036"/>
    <w:rsid w:val="00853D77"/>
    <w:rsid w:val="00870ADB"/>
    <w:rsid w:val="00874F90"/>
    <w:rsid w:val="00886A2A"/>
    <w:rsid w:val="00887D32"/>
    <w:rsid w:val="008951E1"/>
    <w:rsid w:val="008A3B95"/>
    <w:rsid w:val="008C0441"/>
    <w:rsid w:val="008C74ED"/>
    <w:rsid w:val="008D123E"/>
    <w:rsid w:val="008E01F5"/>
    <w:rsid w:val="008E1DC6"/>
    <w:rsid w:val="008E32B0"/>
    <w:rsid w:val="008E7C91"/>
    <w:rsid w:val="008F7360"/>
    <w:rsid w:val="008F7698"/>
    <w:rsid w:val="008F7FCD"/>
    <w:rsid w:val="00904EE7"/>
    <w:rsid w:val="009079E3"/>
    <w:rsid w:val="00920EBC"/>
    <w:rsid w:val="00925D7F"/>
    <w:rsid w:val="00934456"/>
    <w:rsid w:val="00935609"/>
    <w:rsid w:val="0094137B"/>
    <w:rsid w:val="00944FA6"/>
    <w:rsid w:val="009560B8"/>
    <w:rsid w:val="00960F7F"/>
    <w:rsid w:val="00980C52"/>
    <w:rsid w:val="00990C8C"/>
    <w:rsid w:val="009A1749"/>
    <w:rsid w:val="009A7C56"/>
    <w:rsid w:val="009B5DD0"/>
    <w:rsid w:val="009C0094"/>
    <w:rsid w:val="009C767C"/>
    <w:rsid w:val="009D2069"/>
    <w:rsid w:val="009E3C16"/>
    <w:rsid w:val="009E459D"/>
    <w:rsid w:val="009E515D"/>
    <w:rsid w:val="009E6CBA"/>
    <w:rsid w:val="009F0AA2"/>
    <w:rsid w:val="00A00AD9"/>
    <w:rsid w:val="00A0152F"/>
    <w:rsid w:val="00A05BDE"/>
    <w:rsid w:val="00A20839"/>
    <w:rsid w:val="00A21CA5"/>
    <w:rsid w:val="00A355F8"/>
    <w:rsid w:val="00A407C4"/>
    <w:rsid w:val="00A46080"/>
    <w:rsid w:val="00A551B3"/>
    <w:rsid w:val="00A56BBD"/>
    <w:rsid w:val="00A61E4D"/>
    <w:rsid w:val="00A70990"/>
    <w:rsid w:val="00A73BE0"/>
    <w:rsid w:val="00A75629"/>
    <w:rsid w:val="00A844F1"/>
    <w:rsid w:val="00A94997"/>
    <w:rsid w:val="00AA0A1E"/>
    <w:rsid w:val="00AA2A91"/>
    <w:rsid w:val="00AA45D4"/>
    <w:rsid w:val="00AA47EB"/>
    <w:rsid w:val="00AC10A2"/>
    <w:rsid w:val="00AF3B12"/>
    <w:rsid w:val="00B001F4"/>
    <w:rsid w:val="00B01CC9"/>
    <w:rsid w:val="00B1071A"/>
    <w:rsid w:val="00B24AAE"/>
    <w:rsid w:val="00B31FF9"/>
    <w:rsid w:val="00B32445"/>
    <w:rsid w:val="00B41433"/>
    <w:rsid w:val="00B44A78"/>
    <w:rsid w:val="00B455BC"/>
    <w:rsid w:val="00B50C52"/>
    <w:rsid w:val="00B53B73"/>
    <w:rsid w:val="00B60864"/>
    <w:rsid w:val="00B653AC"/>
    <w:rsid w:val="00B75C71"/>
    <w:rsid w:val="00B846DE"/>
    <w:rsid w:val="00B848CE"/>
    <w:rsid w:val="00B94C04"/>
    <w:rsid w:val="00BA4F89"/>
    <w:rsid w:val="00BA7A46"/>
    <w:rsid w:val="00BB07E9"/>
    <w:rsid w:val="00BC2045"/>
    <w:rsid w:val="00BC4AA0"/>
    <w:rsid w:val="00BC79F2"/>
    <w:rsid w:val="00BD4527"/>
    <w:rsid w:val="00BE6CB5"/>
    <w:rsid w:val="00BF6A64"/>
    <w:rsid w:val="00C00E23"/>
    <w:rsid w:val="00C03364"/>
    <w:rsid w:val="00C044B4"/>
    <w:rsid w:val="00C12268"/>
    <w:rsid w:val="00C2060F"/>
    <w:rsid w:val="00C2267D"/>
    <w:rsid w:val="00C27E1C"/>
    <w:rsid w:val="00C403A1"/>
    <w:rsid w:val="00C426C0"/>
    <w:rsid w:val="00C43E08"/>
    <w:rsid w:val="00C55627"/>
    <w:rsid w:val="00C55699"/>
    <w:rsid w:val="00C62D3E"/>
    <w:rsid w:val="00C64A7F"/>
    <w:rsid w:val="00C72188"/>
    <w:rsid w:val="00C753C2"/>
    <w:rsid w:val="00C75537"/>
    <w:rsid w:val="00C93B50"/>
    <w:rsid w:val="00CA3DB7"/>
    <w:rsid w:val="00CB41C0"/>
    <w:rsid w:val="00CB4BD7"/>
    <w:rsid w:val="00CC41BD"/>
    <w:rsid w:val="00CD0972"/>
    <w:rsid w:val="00CF2F60"/>
    <w:rsid w:val="00CF6F3E"/>
    <w:rsid w:val="00CF720B"/>
    <w:rsid w:val="00D0137D"/>
    <w:rsid w:val="00D04C19"/>
    <w:rsid w:val="00D065D9"/>
    <w:rsid w:val="00D10860"/>
    <w:rsid w:val="00D11020"/>
    <w:rsid w:val="00D20A67"/>
    <w:rsid w:val="00D21E94"/>
    <w:rsid w:val="00D30F0B"/>
    <w:rsid w:val="00D50BCD"/>
    <w:rsid w:val="00D50C1F"/>
    <w:rsid w:val="00D556CE"/>
    <w:rsid w:val="00D56843"/>
    <w:rsid w:val="00D6067C"/>
    <w:rsid w:val="00D67798"/>
    <w:rsid w:val="00D72249"/>
    <w:rsid w:val="00D813C6"/>
    <w:rsid w:val="00D81897"/>
    <w:rsid w:val="00D835D7"/>
    <w:rsid w:val="00DA6108"/>
    <w:rsid w:val="00DB424A"/>
    <w:rsid w:val="00DB4D55"/>
    <w:rsid w:val="00DB4ECB"/>
    <w:rsid w:val="00DC2E45"/>
    <w:rsid w:val="00DD2CDD"/>
    <w:rsid w:val="00DD48DE"/>
    <w:rsid w:val="00DD73A2"/>
    <w:rsid w:val="00DE164C"/>
    <w:rsid w:val="00DE7877"/>
    <w:rsid w:val="00DF1018"/>
    <w:rsid w:val="00DF4C15"/>
    <w:rsid w:val="00E05B59"/>
    <w:rsid w:val="00E2050B"/>
    <w:rsid w:val="00E246CC"/>
    <w:rsid w:val="00E26487"/>
    <w:rsid w:val="00E2675E"/>
    <w:rsid w:val="00E369AC"/>
    <w:rsid w:val="00E43EB6"/>
    <w:rsid w:val="00E51AF3"/>
    <w:rsid w:val="00E52DBC"/>
    <w:rsid w:val="00E6011F"/>
    <w:rsid w:val="00E64E9F"/>
    <w:rsid w:val="00E64F3D"/>
    <w:rsid w:val="00E66FD6"/>
    <w:rsid w:val="00E7163B"/>
    <w:rsid w:val="00E82F32"/>
    <w:rsid w:val="00E90812"/>
    <w:rsid w:val="00E97F82"/>
    <w:rsid w:val="00EA1AB1"/>
    <w:rsid w:val="00EA220E"/>
    <w:rsid w:val="00EA24B2"/>
    <w:rsid w:val="00EA674B"/>
    <w:rsid w:val="00EB27B1"/>
    <w:rsid w:val="00EB4925"/>
    <w:rsid w:val="00EB61E5"/>
    <w:rsid w:val="00EB688C"/>
    <w:rsid w:val="00EB7F63"/>
    <w:rsid w:val="00EC1B22"/>
    <w:rsid w:val="00EC2E2A"/>
    <w:rsid w:val="00EC30F6"/>
    <w:rsid w:val="00EC6D5F"/>
    <w:rsid w:val="00ED3968"/>
    <w:rsid w:val="00ED7E70"/>
    <w:rsid w:val="00EE1687"/>
    <w:rsid w:val="00F160F7"/>
    <w:rsid w:val="00F266BA"/>
    <w:rsid w:val="00F267E7"/>
    <w:rsid w:val="00F3392A"/>
    <w:rsid w:val="00F35BB2"/>
    <w:rsid w:val="00F37759"/>
    <w:rsid w:val="00F41C13"/>
    <w:rsid w:val="00F4775C"/>
    <w:rsid w:val="00F548EF"/>
    <w:rsid w:val="00F6357B"/>
    <w:rsid w:val="00F7555E"/>
    <w:rsid w:val="00F82E19"/>
    <w:rsid w:val="00F86681"/>
    <w:rsid w:val="00F9248A"/>
    <w:rsid w:val="00F966B4"/>
    <w:rsid w:val="00FB0CEA"/>
    <w:rsid w:val="00FB114C"/>
    <w:rsid w:val="00FB1C2E"/>
    <w:rsid w:val="00FD20FD"/>
    <w:rsid w:val="00FE4975"/>
    <w:rsid w:val="00FE4BB3"/>
    <w:rsid w:val="00FE5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F34A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434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06253"/>
    <w:pPr>
      <w:keepNext/>
      <w:spacing w:before="120" w:after="60"/>
      <w:outlineLvl w:val="0"/>
    </w:pPr>
    <w:rPr>
      <w:rFonts w:ascii="Calibri Light" w:eastAsia="Times New Roman" w:hAnsi="Calibri Light" w:cs="Times New Roman"/>
      <w:b/>
      <w:bCs/>
      <w:kern w:val="32"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424348"/>
    <w:pPr>
      <w:ind w:left="601"/>
      <w:jc w:val="both"/>
    </w:pPr>
    <w:rPr>
      <w:sz w:val="20"/>
      <w:szCs w:val="20"/>
    </w:rPr>
  </w:style>
  <w:style w:type="character" w:customStyle="1" w:styleId="TekstpodstawowyZnak">
    <w:name w:val="Tekst podstawowy Znak"/>
    <w:link w:val="Tekstpodstawowy"/>
    <w:uiPriority w:val="1"/>
    <w:rsid w:val="00424348"/>
    <w:rPr>
      <w:rFonts w:ascii="Arial" w:eastAsia="Arial" w:hAnsi="Arial" w:cs="Arial"/>
      <w:kern w:val="0"/>
      <w:sz w:val="20"/>
      <w:szCs w:val="20"/>
    </w:rPr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uiPriority w:val="34"/>
    <w:qFormat/>
    <w:rsid w:val="00424348"/>
    <w:pPr>
      <w:ind w:left="601" w:right="109" w:hanging="425"/>
      <w:jc w:val="both"/>
    </w:pPr>
  </w:style>
  <w:style w:type="paragraph" w:customStyle="1" w:styleId="Bartek">
    <w:name w:val="Bartek"/>
    <w:basedOn w:val="Normalny"/>
    <w:autoRedefine/>
    <w:rsid w:val="00E05B59"/>
    <w:pPr>
      <w:widowControl/>
      <w:numPr>
        <w:numId w:val="13"/>
      </w:numPr>
      <w:autoSpaceDE/>
      <w:autoSpaceDN/>
      <w:spacing w:line="276" w:lineRule="auto"/>
      <w:ind w:left="426" w:hanging="426"/>
      <w:contextualSpacing/>
    </w:pPr>
    <w:rPr>
      <w:rFonts w:ascii="Calibri" w:eastAsia="Batang" w:hAnsi="Calibri" w:cs="Calibri"/>
      <w:spacing w:val="-2"/>
      <w:kern w:val="2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424348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424348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424348"/>
    <w:rPr>
      <w:rFonts w:ascii="Arial" w:eastAsia="Arial" w:hAnsi="Arial" w:cs="Arial"/>
      <w:kern w:val="0"/>
    </w:rPr>
  </w:style>
  <w:style w:type="character" w:styleId="Odwoanieprzypisudolnego">
    <w:name w:val="footnote reference"/>
    <w:semiHidden/>
    <w:unhideWhenUsed/>
    <w:rsid w:val="00424348"/>
    <w:rPr>
      <w:vertAlign w:val="superscript"/>
    </w:rPr>
  </w:style>
  <w:style w:type="paragraph" w:customStyle="1" w:styleId="Default">
    <w:name w:val="Default"/>
    <w:rsid w:val="0042434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Hipercze">
    <w:name w:val="Hyperlink"/>
    <w:unhideWhenUsed/>
    <w:rsid w:val="00424348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F4C15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DF4C15"/>
    <w:rPr>
      <w:rFonts w:ascii="Arial" w:eastAsia="Arial" w:hAnsi="Arial" w:cs="Arial"/>
      <w:kern w:val="0"/>
    </w:rPr>
  </w:style>
  <w:style w:type="paragraph" w:styleId="Nagwek">
    <w:name w:val="header"/>
    <w:basedOn w:val="Normalny"/>
    <w:link w:val="NagwekZnak"/>
    <w:uiPriority w:val="99"/>
    <w:unhideWhenUsed/>
    <w:rsid w:val="00B608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60864"/>
    <w:rPr>
      <w:rFonts w:ascii="Arial" w:eastAsia="Arial" w:hAnsi="Arial" w:cs="Arial"/>
      <w:kern w:val="0"/>
    </w:rPr>
  </w:style>
  <w:style w:type="paragraph" w:styleId="Stopka">
    <w:name w:val="footer"/>
    <w:basedOn w:val="Normalny"/>
    <w:link w:val="StopkaZnak"/>
    <w:uiPriority w:val="99"/>
    <w:unhideWhenUsed/>
    <w:rsid w:val="00B6086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60864"/>
    <w:rPr>
      <w:rFonts w:ascii="Arial" w:eastAsia="Arial" w:hAnsi="Arial" w:cs="Arial"/>
      <w:kern w:val="0"/>
    </w:rPr>
  </w:style>
  <w:style w:type="character" w:customStyle="1" w:styleId="Nierozpoznanawzmianka1">
    <w:name w:val="Nierozpoznana wzmianka1"/>
    <w:uiPriority w:val="99"/>
    <w:semiHidden/>
    <w:unhideWhenUsed/>
    <w:rsid w:val="00172209"/>
    <w:rPr>
      <w:color w:val="605E5C"/>
      <w:shd w:val="clear" w:color="auto" w:fill="E1DFDD"/>
    </w:rPr>
  </w:style>
  <w:style w:type="character" w:styleId="UyteHipercze">
    <w:name w:val="FollowedHyperlink"/>
    <w:uiPriority w:val="99"/>
    <w:semiHidden/>
    <w:unhideWhenUsed/>
    <w:rsid w:val="00172209"/>
    <w:rPr>
      <w:color w:val="954F72"/>
      <w:u w:val="single"/>
    </w:rPr>
  </w:style>
  <w:style w:type="character" w:styleId="Odwoaniedokomentarza">
    <w:name w:val="annotation reference"/>
    <w:uiPriority w:val="99"/>
    <w:semiHidden/>
    <w:unhideWhenUsed/>
    <w:rsid w:val="001B0A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B0AC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1B0ACA"/>
    <w:rPr>
      <w:rFonts w:ascii="Arial" w:eastAsia="Arial" w:hAnsi="Arial" w:cs="Arial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0AC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B0ACA"/>
    <w:rPr>
      <w:rFonts w:ascii="Arial" w:eastAsia="Arial" w:hAnsi="Arial" w:cs="Arial"/>
      <w:b/>
      <w:bCs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A4D2B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A4D2B"/>
    <w:rPr>
      <w:rFonts w:ascii="Arial" w:eastAsia="Arial" w:hAnsi="Arial" w:cs="Arial"/>
      <w:lang w:eastAsia="en-US"/>
    </w:rPr>
  </w:style>
  <w:style w:type="character" w:styleId="Odwoanieprzypisukocowego">
    <w:name w:val="endnote reference"/>
    <w:uiPriority w:val="99"/>
    <w:semiHidden/>
    <w:unhideWhenUsed/>
    <w:rsid w:val="004A4D2B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A1318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4A1318"/>
    <w:rPr>
      <w:rFonts w:ascii="Arial" w:eastAsia="Arial" w:hAnsi="Arial" w:cs="Arial"/>
      <w:sz w:val="22"/>
      <w:szCs w:val="22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A0152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A0152F"/>
    <w:rPr>
      <w:rFonts w:ascii="Arial" w:eastAsia="Arial" w:hAnsi="Arial" w:cs="Arial"/>
      <w:sz w:val="16"/>
      <w:szCs w:val="16"/>
      <w:lang w:eastAsia="en-US"/>
    </w:rPr>
  </w:style>
  <w:style w:type="character" w:customStyle="1" w:styleId="Brak">
    <w:name w:val="Brak"/>
    <w:rsid w:val="00AC10A2"/>
  </w:style>
  <w:style w:type="paragraph" w:styleId="Bezodstpw">
    <w:name w:val="No Spacing"/>
    <w:uiPriority w:val="1"/>
    <w:qFormat/>
    <w:rsid w:val="00AC10A2"/>
    <w:rPr>
      <w:rFonts w:ascii="Times New Roman" w:eastAsia="Times New Roman" w:hAnsi="Times New Roman"/>
      <w:sz w:val="24"/>
      <w:szCs w:val="24"/>
    </w:rPr>
  </w:style>
  <w:style w:type="character" w:customStyle="1" w:styleId="Nagwek1Znak">
    <w:name w:val="Nagłówek 1 Znak"/>
    <w:link w:val="Nagwek1"/>
    <w:uiPriority w:val="9"/>
    <w:rsid w:val="00206253"/>
    <w:rPr>
      <w:rFonts w:ascii="Calibri Light" w:eastAsia="Times New Roman" w:hAnsi="Calibri Light" w:cs="Times New Roman"/>
      <w:b/>
      <w:bCs/>
      <w:kern w:val="32"/>
      <w:sz w:val="24"/>
      <w:szCs w:val="3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7C9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7C91"/>
    <w:rPr>
      <w:rFonts w:ascii="Tahoma" w:eastAsia="Arial" w:hAnsi="Tahoma" w:cs="Tahoma"/>
      <w:sz w:val="16"/>
      <w:szCs w:val="16"/>
      <w:lang w:eastAsia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87D32"/>
    <w:rPr>
      <w:color w:val="605E5C"/>
      <w:shd w:val="clear" w:color="auto" w:fill="E1DFDD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E1DC6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434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06253"/>
    <w:pPr>
      <w:keepNext/>
      <w:spacing w:before="120" w:after="60"/>
      <w:outlineLvl w:val="0"/>
    </w:pPr>
    <w:rPr>
      <w:rFonts w:ascii="Calibri Light" w:eastAsia="Times New Roman" w:hAnsi="Calibri Light" w:cs="Times New Roman"/>
      <w:b/>
      <w:bCs/>
      <w:kern w:val="32"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424348"/>
    <w:pPr>
      <w:ind w:left="601"/>
      <w:jc w:val="both"/>
    </w:pPr>
    <w:rPr>
      <w:sz w:val="20"/>
      <w:szCs w:val="20"/>
    </w:rPr>
  </w:style>
  <w:style w:type="character" w:customStyle="1" w:styleId="TekstpodstawowyZnak">
    <w:name w:val="Tekst podstawowy Znak"/>
    <w:link w:val="Tekstpodstawowy"/>
    <w:uiPriority w:val="1"/>
    <w:rsid w:val="00424348"/>
    <w:rPr>
      <w:rFonts w:ascii="Arial" w:eastAsia="Arial" w:hAnsi="Arial" w:cs="Arial"/>
      <w:kern w:val="0"/>
      <w:sz w:val="20"/>
      <w:szCs w:val="20"/>
    </w:rPr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uiPriority w:val="34"/>
    <w:qFormat/>
    <w:rsid w:val="00424348"/>
    <w:pPr>
      <w:ind w:left="601" w:right="109" w:hanging="425"/>
      <w:jc w:val="both"/>
    </w:pPr>
  </w:style>
  <w:style w:type="paragraph" w:customStyle="1" w:styleId="Bartek">
    <w:name w:val="Bartek"/>
    <w:basedOn w:val="Normalny"/>
    <w:autoRedefine/>
    <w:rsid w:val="00E05B59"/>
    <w:pPr>
      <w:widowControl/>
      <w:numPr>
        <w:numId w:val="13"/>
      </w:numPr>
      <w:autoSpaceDE/>
      <w:autoSpaceDN/>
      <w:spacing w:line="276" w:lineRule="auto"/>
      <w:ind w:left="426" w:hanging="426"/>
      <w:contextualSpacing/>
    </w:pPr>
    <w:rPr>
      <w:rFonts w:ascii="Calibri" w:eastAsia="Batang" w:hAnsi="Calibri" w:cs="Calibri"/>
      <w:spacing w:val="-2"/>
      <w:kern w:val="2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424348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424348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424348"/>
    <w:rPr>
      <w:rFonts w:ascii="Arial" w:eastAsia="Arial" w:hAnsi="Arial" w:cs="Arial"/>
      <w:kern w:val="0"/>
    </w:rPr>
  </w:style>
  <w:style w:type="character" w:styleId="Odwoanieprzypisudolnego">
    <w:name w:val="footnote reference"/>
    <w:semiHidden/>
    <w:unhideWhenUsed/>
    <w:rsid w:val="00424348"/>
    <w:rPr>
      <w:vertAlign w:val="superscript"/>
    </w:rPr>
  </w:style>
  <w:style w:type="paragraph" w:customStyle="1" w:styleId="Default">
    <w:name w:val="Default"/>
    <w:rsid w:val="0042434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Hipercze">
    <w:name w:val="Hyperlink"/>
    <w:unhideWhenUsed/>
    <w:rsid w:val="00424348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F4C15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DF4C15"/>
    <w:rPr>
      <w:rFonts w:ascii="Arial" w:eastAsia="Arial" w:hAnsi="Arial" w:cs="Arial"/>
      <w:kern w:val="0"/>
    </w:rPr>
  </w:style>
  <w:style w:type="paragraph" w:styleId="Nagwek">
    <w:name w:val="header"/>
    <w:basedOn w:val="Normalny"/>
    <w:link w:val="NagwekZnak"/>
    <w:uiPriority w:val="99"/>
    <w:unhideWhenUsed/>
    <w:rsid w:val="00B608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60864"/>
    <w:rPr>
      <w:rFonts w:ascii="Arial" w:eastAsia="Arial" w:hAnsi="Arial" w:cs="Arial"/>
      <w:kern w:val="0"/>
    </w:rPr>
  </w:style>
  <w:style w:type="paragraph" w:styleId="Stopka">
    <w:name w:val="footer"/>
    <w:basedOn w:val="Normalny"/>
    <w:link w:val="StopkaZnak"/>
    <w:uiPriority w:val="99"/>
    <w:unhideWhenUsed/>
    <w:rsid w:val="00B6086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60864"/>
    <w:rPr>
      <w:rFonts w:ascii="Arial" w:eastAsia="Arial" w:hAnsi="Arial" w:cs="Arial"/>
      <w:kern w:val="0"/>
    </w:rPr>
  </w:style>
  <w:style w:type="character" w:customStyle="1" w:styleId="Nierozpoznanawzmianka1">
    <w:name w:val="Nierozpoznana wzmianka1"/>
    <w:uiPriority w:val="99"/>
    <w:semiHidden/>
    <w:unhideWhenUsed/>
    <w:rsid w:val="00172209"/>
    <w:rPr>
      <w:color w:val="605E5C"/>
      <w:shd w:val="clear" w:color="auto" w:fill="E1DFDD"/>
    </w:rPr>
  </w:style>
  <w:style w:type="character" w:styleId="UyteHipercze">
    <w:name w:val="FollowedHyperlink"/>
    <w:uiPriority w:val="99"/>
    <w:semiHidden/>
    <w:unhideWhenUsed/>
    <w:rsid w:val="00172209"/>
    <w:rPr>
      <w:color w:val="954F72"/>
      <w:u w:val="single"/>
    </w:rPr>
  </w:style>
  <w:style w:type="character" w:styleId="Odwoaniedokomentarza">
    <w:name w:val="annotation reference"/>
    <w:uiPriority w:val="99"/>
    <w:semiHidden/>
    <w:unhideWhenUsed/>
    <w:rsid w:val="001B0A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B0AC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1B0ACA"/>
    <w:rPr>
      <w:rFonts w:ascii="Arial" w:eastAsia="Arial" w:hAnsi="Arial" w:cs="Arial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0AC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B0ACA"/>
    <w:rPr>
      <w:rFonts w:ascii="Arial" w:eastAsia="Arial" w:hAnsi="Arial" w:cs="Arial"/>
      <w:b/>
      <w:bCs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A4D2B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A4D2B"/>
    <w:rPr>
      <w:rFonts w:ascii="Arial" w:eastAsia="Arial" w:hAnsi="Arial" w:cs="Arial"/>
      <w:lang w:eastAsia="en-US"/>
    </w:rPr>
  </w:style>
  <w:style w:type="character" w:styleId="Odwoanieprzypisukocowego">
    <w:name w:val="endnote reference"/>
    <w:uiPriority w:val="99"/>
    <w:semiHidden/>
    <w:unhideWhenUsed/>
    <w:rsid w:val="004A4D2B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A1318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4A1318"/>
    <w:rPr>
      <w:rFonts w:ascii="Arial" w:eastAsia="Arial" w:hAnsi="Arial" w:cs="Arial"/>
      <w:sz w:val="22"/>
      <w:szCs w:val="22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A0152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A0152F"/>
    <w:rPr>
      <w:rFonts w:ascii="Arial" w:eastAsia="Arial" w:hAnsi="Arial" w:cs="Arial"/>
      <w:sz w:val="16"/>
      <w:szCs w:val="16"/>
      <w:lang w:eastAsia="en-US"/>
    </w:rPr>
  </w:style>
  <w:style w:type="character" w:customStyle="1" w:styleId="Brak">
    <w:name w:val="Brak"/>
    <w:rsid w:val="00AC10A2"/>
  </w:style>
  <w:style w:type="paragraph" w:styleId="Bezodstpw">
    <w:name w:val="No Spacing"/>
    <w:uiPriority w:val="1"/>
    <w:qFormat/>
    <w:rsid w:val="00AC10A2"/>
    <w:rPr>
      <w:rFonts w:ascii="Times New Roman" w:eastAsia="Times New Roman" w:hAnsi="Times New Roman"/>
      <w:sz w:val="24"/>
      <w:szCs w:val="24"/>
    </w:rPr>
  </w:style>
  <w:style w:type="character" w:customStyle="1" w:styleId="Nagwek1Znak">
    <w:name w:val="Nagłówek 1 Znak"/>
    <w:link w:val="Nagwek1"/>
    <w:uiPriority w:val="9"/>
    <w:rsid w:val="00206253"/>
    <w:rPr>
      <w:rFonts w:ascii="Calibri Light" w:eastAsia="Times New Roman" w:hAnsi="Calibri Light" w:cs="Times New Roman"/>
      <w:b/>
      <w:bCs/>
      <w:kern w:val="32"/>
      <w:sz w:val="24"/>
      <w:szCs w:val="3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7C9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7C91"/>
    <w:rPr>
      <w:rFonts w:ascii="Tahoma" w:eastAsia="Arial" w:hAnsi="Tahoma" w:cs="Tahoma"/>
      <w:sz w:val="16"/>
      <w:szCs w:val="16"/>
      <w:lang w:eastAsia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87D32"/>
    <w:rPr>
      <w:color w:val="605E5C"/>
      <w:shd w:val="clear" w:color="auto" w:fill="E1DFDD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E1D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1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dialogspoleczny@powiatkrapkowicki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dialogspoleczny@powiatkrapkowicki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DFADA-BA9C-4C66-86C7-6ED6780AE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11</Pages>
  <Words>3665</Words>
  <Characters>21993</Characters>
  <Application>Microsoft Office Word</Application>
  <DocSecurity>0</DocSecurity>
  <Lines>183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Kręcichwost</dc:creator>
  <cp:keywords/>
  <dc:description/>
  <cp:lastModifiedBy>Agnieszka Janyk</cp:lastModifiedBy>
  <cp:revision>8</cp:revision>
  <cp:lastPrinted>2026-05-12T07:58:00Z</cp:lastPrinted>
  <dcterms:created xsi:type="dcterms:W3CDTF">2026-05-06T11:46:00Z</dcterms:created>
  <dcterms:modified xsi:type="dcterms:W3CDTF">2026-05-14T12:05:00Z</dcterms:modified>
</cp:coreProperties>
</file>