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42"/>
        <w:gridCol w:w="2825"/>
      </w:tblGrid>
      <w:tr w:rsidR="00985D0F" w:rsidRPr="00516AB3" w14:paraId="797B9EF3" w14:textId="77777777" w:rsidTr="0004543F">
        <w:trPr>
          <w:trHeight w:val="1851"/>
        </w:trPr>
        <w:tc>
          <w:tcPr>
            <w:tcW w:w="6242" w:type="dxa"/>
            <w:vAlign w:val="center"/>
          </w:tcPr>
          <w:p w14:paraId="6F3613B8" w14:textId="77777777" w:rsidR="0004543F" w:rsidRPr="00E815A1" w:rsidRDefault="0004543F" w:rsidP="0004543F">
            <w:pPr>
              <w:pStyle w:val="Nagwek"/>
              <w:spacing w:line="240" w:lineRule="auto"/>
              <w:jc w:val="center"/>
              <w:rPr>
                <w:rFonts w:ascii="Times New Roman" w:hAnsi="Times New Roman" w:cs="Times New Roman"/>
                <w:b/>
                <w:bCs/>
                <w:sz w:val="22"/>
                <w:szCs w:val="22"/>
              </w:rPr>
            </w:pPr>
            <w:r w:rsidRPr="00E815A1">
              <w:rPr>
                <w:rFonts w:ascii="Times New Roman" w:hAnsi="Times New Roman" w:cs="Times New Roman"/>
                <w:b/>
                <w:bCs/>
                <w:sz w:val="22"/>
                <w:szCs w:val="22"/>
              </w:rPr>
              <w:t>DZIAŁ ZAMÓWIEŃ PUBLICZNYCH</w:t>
            </w:r>
          </w:p>
          <w:p w14:paraId="089F7FAB" w14:textId="77777777" w:rsidR="0004543F" w:rsidRPr="00E815A1" w:rsidRDefault="0004543F" w:rsidP="0004543F">
            <w:pPr>
              <w:pStyle w:val="Nagwek"/>
              <w:spacing w:line="240" w:lineRule="auto"/>
              <w:jc w:val="center"/>
              <w:rPr>
                <w:rFonts w:ascii="Times New Roman" w:hAnsi="Times New Roman" w:cs="Times New Roman"/>
                <w:b/>
                <w:bCs/>
                <w:sz w:val="22"/>
                <w:szCs w:val="22"/>
              </w:rPr>
            </w:pPr>
            <w:r w:rsidRPr="00E815A1">
              <w:rPr>
                <w:rFonts w:ascii="Times New Roman" w:hAnsi="Times New Roman" w:cs="Times New Roman"/>
                <w:b/>
                <w:bCs/>
                <w:sz w:val="22"/>
                <w:szCs w:val="22"/>
              </w:rPr>
              <w:t>UNIWERSYTETU JAGIELLOŃSKIEGO</w:t>
            </w:r>
          </w:p>
          <w:p w14:paraId="69F1867B" w14:textId="77777777" w:rsidR="0004543F" w:rsidRPr="00E815A1" w:rsidRDefault="0004543F" w:rsidP="0004543F">
            <w:pPr>
              <w:pStyle w:val="Stopka"/>
              <w:spacing w:line="240" w:lineRule="auto"/>
              <w:jc w:val="center"/>
              <w:rPr>
                <w:rFonts w:ascii="Times New Roman" w:hAnsi="Times New Roman" w:cs="Times New Roman"/>
                <w:b/>
                <w:bCs/>
                <w:sz w:val="22"/>
                <w:szCs w:val="22"/>
              </w:rPr>
            </w:pPr>
            <w:r w:rsidRPr="00E815A1">
              <w:rPr>
                <w:rFonts w:ascii="Times New Roman" w:hAnsi="Times New Roman" w:cs="Times New Roman"/>
                <w:sz w:val="22"/>
                <w:szCs w:val="22"/>
              </w:rPr>
              <w:t>ul. Straszewskiego 25/3 i 4, 31-113 Kraków</w:t>
            </w:r>
          </w:p>
          <w:p w14:paraId="71C101D6" w14:textId="77777777" w:rsidR="0004543F" w:rsidRPr="00E815A1" w:rsidRDefault="0004543F" w:rsidP="0004543F">
            <w:pPr>
              <w:pStyle w:val="Stopka"/>
              <w:spacing w:line="240" w:lineRule="auto"/>
              <w:jc w:val="center"/>
              <w:rPr>
                <w:rFonts w:ascii="Times New Roman" w:hAnsi="Times New Roman" w:cs="Times New Roman"/>
                <w:sz w:val="22"/>
                <w:szCs w:val="22"/>
                <w:lang w:val="pt-BR"/>
              </w:rPr>
            </w:pPr>
            <w:r w:rsidRPr="00E815A1">
              <w:rPr>
                <w:rFonts w:ascii="Times New Roman" w:hAnsi="Times New Roman" w:cs="Times New Roman"/>
                <w:b/>
                <w:bCs/>
                <w:sz w:val="22"/>
                <w:szCs w:val="22"/>
                <w:lang w:val="pt-BR"/>
              </w:rPr>
              <w:t>tel.</w:t>
            </w:r>
            <w:r w:rsidRPr="00E815A1">
              <w:rPr>
                <w:rFonts w:ascii="Times New Roman" w:hAnsi="Times New Roman" w:cs="Times New Roman"/>
                <w:sz w:val="22"/>
                <w:szCs w:val="22"/>
                <w:lang w:val="pt-BR"/>
              </w:rPr>
              <w:t xml:space="preserve"> +4812-663-39-03</w:t>
            </w:r>
          </w:p>
          <w:p w14:paraId="147050D4" w14:textId="77777777" w:rsidR="0004543F" w:rsidRPr="00E815A1" w:rsidRDefault="0004543F" w:rsidP="0004543F">
            <w:pPr>
              <w:pStyle w:val="Nagwek"/>
              <w:spacing w:line="240" w:lineRule="auto"/>
              <w:jc w:val="center"/>
              <w:rPr>
                <w:rFonts w:ascii="Times New Roman" w:hAnsi="Times New Roman" w:cs="Times New Roman"/>
                <w:b/>
                <w:bCs/>
                <w:sz w:val="22"/>
                <w:szCs w:val="22"/>
                <w:lang w:val="pt-BR"/>
              </w:rPr>
            </w:pPr>
            <w:r w:rsidRPr="00E815A1">
              <w:rPr>
                <w:rFonts w:ascii="Times New Roman" w:hAnsi="Times New Roman" w:cs="Times New Roman"/>
                <w:b/>
                <w:bCs/>
                <w:sz w:val="22"/>
                <w:szCs w:val="22"/>
                <w:lang w:val="pt-BR"/>
              </w:rPr>
              <w:t xml:space="preserve">e-mail: </w:t>
            </w:r>
            <w:hyperlink r:id="rId11" w:history="1">
              <w:r w:rsidRPr="00E815A1">
                <w:rPr>
                  <w:rStyle w:val="Hipercze"/>
                  <w:rFonts w:ascii="Times New Roman" w:hAnsi="Times New Roman"/>
                  <w:b/>
                  <w:bCs/>
                  <w:sz w:val="22"/>
                  <w:szCs w:val="22"/>
                  <w:lang w:val="pt-BR"/>
                </w:rPr>
                <w:t>bzp@uj.edu.pl</w:t>
              </w:r>
            </w:hyperlink>
          </w:p>
          <w:p w14:paraId="39F153F7" w14:textId="518D65CF" w:rsidR="00985D0F" w:rsidRPr="00E815A1" w:rsidRDefault="0004543F" w:rsidP="0004543F">
            <w:pPr>
              <w:pStyle w:val="Nagwek"/>
              <w:spacing w:line="240" w:lineRule="auto"/>
              <w:jc w:val="center"/>
              <w:rPr>
                <w:rFonts w:ascii="Times New Roman" w:hAnsi="Times New Roman" w:cs="Times New Roman"/>
                <w:b/>
                <w:bCs/>
                <w:sz w:val="22"/>
                <w:szCs w:val="22"/>
                <w:lang w:val="pt-BR"/>
              </w:rPr>
            </w:pPr>
            <w:hyperlink r:id="rId12" w:history="1">
              <w:r w:rsidRPr="00E815A1">
                <w:rPr>
                  <w:rStyle w:val="Hipercze"/>
                  <w:rFonts w:ascii="Times New Roman" w:hAnsi="Times New Roman"/>
                  <w:b/>
                  <w:bCs/>
                  <w:sz w:val="22"/>
                  <w:szCs w:val="22"/>
                  <w:lang w:val="pt-BR"/>
                </w:rPr>
                <w:t>https://www.uj.edu.pl</w:t>
              </w:r>
            </w:hyperlink>
            <w:r w:rsidRPr="00E815A1">
              <w:rPr>
                <w:rFonts w:ascii="Times New Roman" w:hAnsi="Times New Roman" w:cs="Times New Roman"/>
                <w:b/>
                <w:bCs/>
                <w:sz w:val="22"/>
                <w:szCs w:val="22"/>
                <w:lang w:val="pt-BR"/>
              </w:rPr>
              <w:t xml:space="preserve"> ; </w:t>
            </w:r>
            <w:hyperlink r:id="rId13" w:history="1">
              <w:r w:rsidRPr="00E815A1">
                <w:rPr>
                  <w:rStyle w:val="Hipercze"/>
                  <w:rFonts w:ascii="Times New Roman" w:hAnsi="Times New Roman"/>
                  <w:b/>
                  <w:bCs/>
                  <w:sz w:val="22"/>
                  <w:szCs w:val="22"/>
                  <w:lang w:val="pt-BR"/>
                </w:rPr>
                <w:t>https://przetargi.uj.edu.pl</w:t>
              </w:r>
            </w:hyperlink>
          </w:p>
        </w:tc>
        <w:tc>
          <w:tcPr>
            <w:tcW w:w="2825" w:type="dxa"/>
          </w:tcPr>
          <w:p w14:paraId="7A2F0910" w14:textId="77777777" w:rsidR="00985D0F" w:rsidRPr="00E815A1" w:rsidRDefault="000A332A" w:rsidP="00F7549C">
            <w:pPr>
              <w:pStyle w:val="Nagwek"/>
              <w:jc w:val="center"/>
              <w:rPr>
                <w:rFonts w:ascii="Times New Roman" w:hAnsi="Times New Roman" w:cs="Times New Roman"/>
                <w:sz w:val="22"/>
                <w:szCs w:val="22"/>
                <w:lang w:val="pt-BR"/>
              </w:rPr>
            </w:pPr>
            <w:r w:rsidRPr="00E815A1">
              <w:rPr>
                <w:rFonts w:ascii="Times New Roman" w:hAnsi="Times New Roman" w:cs="Times New Roman"/>
                <w:b/>
                <w:noProof/>
                <w:sz w:val="22"/>
                <w:szCs w:val="22"/>
              </w:rPr>
              <w:drawing>
                <wp:anchor distT="0" distB="0" distL="114300" distR="114300" simplePos="0" relativeHeight="251658240" behindDoc="1" locked="0" layoutInCell="1" allowOverlap="1" wp14:anchorId="56A62DEF" wp14:editId="259CE297">
                  <wp:simplePos x="0" y="0"/>
                  <wp:positionH relativeFrom="column">
                    <wp:posOffset>380365</wp:posOffset>
                  </wp:positionH>
                  <wp:positionV relativeFrom="paragraph">
                    <wp:posOffset>75795</wp:posOffset>
                  </wp:positionV>
                  <wp:extent cx="952995" cy="988291"/>
                  <wp:effectExtent l="0" t="0" r="0" b="254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995" cy="988291"/>
                          </a:xfrm>
                          <a:prstGeom prst="rect">
                            <a:avLst/>
                          </a:prstGeom>
                          <a:noFill/>
                          <a:ln>
                            <a:noFill/>
                          </a:ln>
                        </pic:spPr>
                      </pic:pic>
                    </a:graphicData>
                  </a:graphic>
                </wp:anchor>
              </w:drawing>
            </w:r>
          </w:p>
        </w:tc>
      </w:tr>
    </w:tbl>
    <w:p w14:paraId="576E9C02" w14:textId="77777777" w:rsidR="0004543F" w:rsidRPr="00E815A1" w:rsidRDefault="0004543F">
      <w:pPr>
        <w:widowControl/>
        <w:suppressAutoHyphens w:val="0"/>
        <w:ind w:left="360"/>
        <w:jc w:val="right"/>
        <w:outlineLvl w:val="0"/>
        <w:rPr>
          <w:sz w:val="22"/>
          <w:szCs w:val="22"/>
          <w:lang w:val="pt-BR"/>
        </w:rPr>
      </w:pPr>
    </w:p>
    <w:p w14:paraId="168DBF19" w14:textId="60241917" w:rsidR="00BE302C" w:rsidRPr="00E815A1" w:rsidRDefault="00BE302C">
      <w:pPr>
        <w:widowControl/>
        <w:suppressAutoHyphens w:val="0"/>
        <w:ind w:left="360"/>
        <w:jc w:val="right"/>
        <w:outlineLvl w:val="0"/>
        <w:rPr>
          <w:color w:val="FF0000"/>
          <w:sz w:val="22"/>
          <w:szCs w:val="22"/>
          <w:highlight w:val="yellow"/>
        </w:rPr>
      </w:pPr>
      <w:r w:rsidRPr="00E815A1">
        <w:rPr>
          <w:sz w:val="22"/>
          <w:szCs w:val="22"/>
        </w:rPr>
        <w:t>Kraków, dnia</w:t>
      </w:r>
      <w:r w:rsidR="00FF080D" w:rsidRPr="00E815A1">
        <w:rPr>
          <w:sz w:val="22"/>
          <w:szCs w:val="22"/>
        </w:rPr>
        <w:t xml:space="preserve"> </w:t>
      </w:r>
      <w:r w:rsidR="007E6568">
        <w:rPr>
          <w:sz w:val="22"/>
          <w:szCs w:val="22"/>
        </w:rPr>
        <w:t>14.05.</w:t>
      </w:r>
      <w:r w:rsidR="0048313B" w:rsidRPr="00E815A1">
        <w:rPr>
          <w:sz w:val="22"/>
          <w:szCs w:val="22"/>
        </w:rPr>
        <w:t>202</w:t>
      </w:r>
      <w:r w:rsidR="002C15F2" w:rsidRPr="00E815A1">
        <w:rPr>
          <w:sz w:val="22"/>
          <w:szCs w:val="22"/>
        </w:rPr>
        <w:t>6</w:t>
      </w:r>
      <w:r w:rsidR="0048313B" w:rsidRPr="00E815A1">
        <w:rPr>
          <w:sz w:val="22"/>
          <w:szCs w:val="22"/>
        </w:rPr>
        <w:t xml:space="preserve"> </w:t>
      </w:r>
      <w:r w:rsidRPr="00E815A1">
        <w:rPr>
          <w:sz w:val="22"/>
          <w:szCs w:val="22"/>
        </w:rPr>
        <w:t>r.</w:t>
      </w:r>
    </w:p>
    <w:p w14:paraId="56E8EE6F" w14:textId="77777777" w:rsidR="00703E8B" w:rsidRPr="00E815A1" w:rsidRDefault="00703E8B">
      <w:pPr>
        <w:widowControl/>
        <w:suppressAutoHyphens w:val="0"/>
        <w:ind w:left="360"/>
        <w:outlineLvl w:val="0"/>
        <w:rPr>
          <w:b/>
          <w:bCs/>
          <w:color w:val="FF0000"/>
          <w:sz w:val="22"/>
          <w:szCs w:val="22"/>
          <w:u w:val="single"/>
        </w:rPr>
      </w:pPr>
    </w:p>
    <w:p w14:paraId="410FF5AF" w14:textId="77777777" w:rsidR="00BE302C" w:rsidRPr="00E815A1" w:rsidRDefault="00BE302C">
      <w:pPr>
        <w:widowControl/>
        <w:suppressAutoHyphens w:val="0"/>
        <w:ind w:left="360"/>
        <w:outlineLvl w:val="0"/>
        <w:rPr>
          <w:b/>
          <w:bCs/>
          <w:sz w:val="22"/>
          <w:szCs w:val="22"/>
          <w:u w:val="single"/>
        </w:rPr>
      </w:pPr>
      <w:r w:rsidRPr="00E815A1">
        <w:rPr>
          <w:b/>
          <w:bCs/>
          <w:sz w:val="22"/>
          <w:szCs w:val="22"/>
          <w:u w:val="single"/>
        </w:rPr>
        <w:t xml:space="preserve">SPECYFIKACJA  WARUNKÓW  ZAMÓWIENIA  </w:t>
      </w:r>
    </w:p>
    <w:p w14:paraId="1C5120DB" w14:textId="77777777" w:rsidR="00BE302C" w:rsidRPr="00E815A1" w:rsidRDefault="00BE302C">
      <w:pPr>
        <w:widowControl/>
        <w:suppressAutoHyphens w:val="0"/>
        <w:ind w:left="360"/>
        <w:rPr>
          <w:b/>
          <w:bCs/>
          <w:sz w:val="22"/>
          <w:szCs w:val="22"/>
          <w:u w:val="single"/>
        </w:rPr>
      </w:pPr>
      <w:r w:rsidRPr="00E815A1">
        <w:rPr>
          <w:b/>
          <w:bCs/>
          <w:sz w:val="22"/>
          <w:szCs w:val="22"/>
          <w:u w:val="single"/>
        </w:rPr>
        <w:t>zwana dalej w skrócie SWZ</w:t>
      </w:r>
    </w:p>
    <w:p w14:paraId="6F6622B6" w14:textId="05DE2ABD" w:rsidR="00954005" w:rsidRPr="00E815A1" w:rsidRDefault="00FF080D">
      <w:pPr>
        <w:widowControl/>
        <w:suppressAutoHyphens w:val="0"/>
        <w:ind w:left="360"/>
        <w:rPr>
          <w:b/>
          <w:bCs/>
          <w:sz w:val="22"/>
          <w:szCs w:val="22"/>
          <w:u w:val="single"/>
        </w:rPr>
      </w:pPr>
      <w:r w:rsidRPr="00E815A1">
        <w:rPr>
          <w:b/>
          <w:bCs/>
          <w:sz w:val="22"/>
          <w:szCs w:val="22"/>
          <w:u w:val="single"/>
        </w:rPr>
        <w:t xml:space="preserve"> </w:t>
      </w:r>
    </w:p>
    <w:p w14:paraId="3C4E7FF3" w14:textId="77777777" w:rsidR="00527DEF" w:rsidRPr="00E815A1" w:rsidRDefault="008463F6" w:rsidP="009E3CD1">
      <w:pPr>
        <w:widowControl/>
        <w:suppressAutoHyphens w:val="0"/>
        <w:jc w:val="both"/>
        <w:rPr>
          <w:b/>
          <w:bCs/>
          <w:sz w:val="22"/>
          <w:szCs w:val="22"/>
        </w:rPr>
      </w:pPr>
      <w:r w:rsidRPr="00E815A1">
        <w:rPr>
          <w:b/>
          <w:bCs/>
          <w:sz w:val="22"/>
          <w:szCs w:val="22"/>
        </w:rPr>
        <w:t xml:space="preserve">Rozdział I - </w:t>
      </w:r>
      <w:r w:rsidR="00527DEF" w:rsidRPr="00E815A1">
        <w:rPr>
          <w:b/>
          <w:bCs/>
          <w:sz w:val="22"/>
          <w:szCs w:val="22"/>
        </w:rPr>
        <w:t>Nazwa (firma) oraz adres Zamawiającego.</w:t>
      </w:r>
    </w:p>
    <w:p w14:paraId="4E2939C7" w14:textId="77777777" w:rsidR="0004543F" w:rsidRPr="00E815A1" w:rsidRDefault="0004543F" w:rsidP="00355475">
      <w:pPr>
        <w:pStyle w:val="Akapitzlist"/>
        <w:numPr>
          <w:ilvl w:val="0"/>
          <w:numId w:val="88"/>
        </w:numPr>
        <w:ind w:left="426" w:hanging="142"/>
        <w:rPr>
          <w:bCs/>
          <w:sz w:val="22"/>
          <w:szCs w:val="22"/>
        </w:rPr>
      </w:pPr>
      <w:r w:rsidRPr="00E815A1">
        <w:rPr>
          <w:bCs/>
          <w:sz w:val="22"/>
          <w:szCs w:val="22"/>
        </w:rPr>
        <w:t>Uniwersytet Jagielloński, ul. Gołębia 24, 31-007 Kraków.</w:t>
      </w:r>
    </w:p>
    <w:p w14:paraId="1E9A5419" w14:textId="77777777" w:rsidR="0004543F" w:rsidRPr="00E815A1" w:rsidRDefault="0004543F" w:rsidP="00355475">
      <w:pPr>
        <w:numPr>
          <w:ilvl w:val="0"/>
          <w:numId w:val="88"/>
        </w:numPr>
        <w:ind w:left="426" w:hanging="142"/>
        <w:contextualSpacing/>
        <w:jc w:val="both"/>
        <w:rPr>
          <w:bCs/>
          <w:sz w:val="22"/>
          <w:szCs w:val="22"/>
          <w:u w:val="single"/>
        </w:rPr>
      </w:pPr>
      <w:r w:rsidRPr="00E815A1">
        <w:rPr>
          <w:bCs/>
          <w:sz w:val="22"/>
          <w:szCs w:val="22"/>
          <w:u w:val="single"/>
        </w:rPr>
        <w:t>Jednostka prowadząca sprawę:</w:t>
      </w:r>
    </w:p>
    <w:p w14:paraId="2198FD87" w14:textId="77777777" w:rsidR="0004543F" w:rsidRPr="00E815A1" w:rsidRDefault="0004543F" w:rsidP="00355475">
      <w:pPr>
        <w:pStyle w:val="Akapitzlist"/>
        <w:numPr>
          <w:ilvl w:val="1"/>
          <w:numId w:val="89"/>
        </w:numPr>
        <w:ind w:left="1276" w:hanging="567"/>
        <w:rPr>
          <w:bCs/>
          <w:sz w:val="22"/>
          <w:szCs w:val="22"/>
        </w:rPr>
      </w:pPr>
      <w:r w:rsidRPr="00E815A1">
        <w:rPr>
          <w:bCs/>
          <w:sz w:val="22"/>
          <w:szCs w:val="22"/>
        </w:rPr>
        <w:t>Dział Zamówień Publicznych, ul. Straszewskiego 25/3 i 4, 31-113 Kraków, tel.: +4812 663-39-03;</w:t>
      </w:r>
    </w:p>
    <w:p w14:paraId="0542F199" w14:textId="77777777" w:rsidR="0004543F" w:rsidRPr="00E815A1" w:rsidRDefault="0004543F" w:rsidP="0004543F">
      <w:pPr>
        <w:pStyle w:val="Akapitzlist"/>
        <w:numPr>
          <w:ilvl w:val="0"/>
          <w:numId w:val="0"/>
        </w:numPr>
        <w:ind w:left="1276"/>
        <w:rPr>
          <w:bCs/>
          <w:sz w:val="22"/>
          <w:szCs w:val="22"/>
        </w:rPr>
      </w:pPr>
      <w:r w:rsidRPr="00E815A1">
        <w:rPr>
          <w:bCs/>
          <w:sz w:val="22"/>
          <w:szCs w:val="22"/>
        </w:rPr>
        <w:t>godziny urzędowania: poniedziałek-piątek; 7:30 do 15:30; z wyłączeniem dni ustawowo wolnych od pracy;</w:t>
      </w:r>
    </w:p>
    <w:p w14:paraId="743B2DFB" w14:textId="77777777" w:rsidR="0004543F" w:rsidRPr="00E815A1" w:rsidRDefault="0004543F" w:rsidP="00355475">
      <w:pPr>
        <w:pStyle w:val="Akapitzlist"/>
        <w:numPr>
          <w:ilvl w:val="1"/>
          <w:numId w:val="89"/>
        </w:numPr>
        <w:ind w:left="1276" w:hanging="567"/>
        <w:rPr>
          <w:bCs/>
          <w:sz w:val="22"/>
          <w:szCs w:val="22"/>
        </w:rPr>
      </w:pPr>
      <w:r w:rsidRPr="00E815A1">
        <w:rPr>
          <w:bCs/>
          <w:sz w:val="22"/>
          <w:szCs w:val="22"/>
        </w:rPr>
        <w:t xml:space="preserve">strona internetowa (adres </w:t>
      </w:r>
      <w:proofErr w:type="spellStart"/>
      <w:r w:rsidRPr="00E815A1">
        <w:rPr>
          <w:bCs/>
          <w:sz w:val="22"/>
          <w:szCs w:val="22"/>
        </w:rPr>
        <w:t>url</w:t>
      </w:r>
      <w:proofErr w:type="spellEnd"/>
      <w:r w:rsidRPr="00E815A1">
        <w:rPr>
          <w:bCs/>
          <w:sz w:val="22"/>
          <w:szCs w:val="22"/>
        </w:rPr>
        <w:t xml:space="preserve">): </w:t>
      </w:r>
      <w:hyperlink r:id="rId15" w:history="1">
        <w:r w:rsidRPr="00E815A1">
          <w:rPr>
            <w:rStyle w:val="Hipercze"/>
            <w:bCs/>
            <w:color w:val="auto"/>
            <w:sz w:val="22"/>
            <w:szCs w:val="22"/>
          </w:rPr>
          <w:t>https://www.uj.edu.pl</w:t>
        </w:r>
      </w:hyperlink>
      <w:r w:rsidRPr="00E815A1">
        <w:rPr>
          <w:bCs/>
          <w:sz w:val="22"/>
          <w:szCs w:val="22"/>
        </w:rPr>
        <w:t xml:space="preserve">; </w:t>
      </w:r>
      <w:hyperlink r:id="rId16" w:history="1">
        <w:r w:rsidRPr="00E815A1">
          <w:rPr>
            <w:rStyle w:val="Hipercze"/>
            <w:bCs/>
            <w:color w:val="auto"/>
            <w:sz w:val="22"/>
            <w:szCs w:val="22"/>
          </w:rPr>
          <w:t>https://przetargi.uj.edu.pl</w:t>
        </w:r>
      </w:hyperlink>
      <w:r w:rsidRPr="00E815A1">
        <w:rPr>
          <w:bCs/>
          <w:sz w:val="22"/>
          <w:szCs w:val="22"/>
        </w:rPr>
        <w:t xml:space="preserve"> </w:t>
      </w:r>
    </w:p>
    <w:p w14:paraId="5BE62245" w14:textId="77777777" w:rsidR="00DB484C" w:rsidRDefault="0004543F" w:rsidP="00DB484C">
      <w:pPr>
        <w:pStyle w:val="Akapitzlist"/>
        <w:numPr>
          <w:ilvl w:val="1"/>
          <w:numId w:val="89"/>
        </w:numPr>
        <w:ind w:left="1276" w:hanging="567"/>
        <w:rPr>
          <w:bCs/>
          <w:sz w:val="22"/>
          <w:szCs w:val="22"/>
        </w:rPr>
      </w:pPr>
      <w:r w:rsidRPr="00E815A1">
        <w:rPr>
          <w:bCs/>
          <w:sz w:val="22"/>
          <w:szCs w:val="22"/>
        </w:rPr>
        <w:t xml:space="preserve">narzędzie komercyjne do prowadzenia postępowania: </w:t>
      </w:r>
      <w:hyperlink r:id="rId17" w:history="1">
        <w:r w:rsidRPr="00E815A1">
          <w:rPr>
            <w:rStyle w:val="Hipercze"/>
            <w:bCs/>
            <w:color w:val="auto"/>
            <w:sz w:val="22"/>
            <w:szCs w:val="22"/>
          </w:rPr>
          <w:t>https://platformazakupowa.pl</w:t>
        </w:r>
      </w:hyperlink>
      <w:r w:rsidRPr="00E815A1">
        <w:rPr>
          <w:bCs/>
          <w:sz w:val="22"/>
          <w:szCs w:val="22"/>
        </w:rPr>
        <w:t xml:space="preserve"> </w:t>
      </w:r>
    </w:p>
    <w:p w14:paraId="2B7D9382" w14:textId="229F7F5F" w:rsidR="00527DEF" w:rsidRPr="00AE555A" w:rsidRDefault="0004543F" w:rsidP="00DB484C">
      <w:pPr>
        <w:pStyle w:val="Akapitzlist"/>
        <w:numPr>
          <w:ilvl w:val="1"/>
          <w:numId w:val="89"/>
        </w:numPr>
        <w:ind w:left="1276" w:hanging="567"/>
        <w:rPr>
          <w:bCs/>
          <w:sz w:val="22"/>
          <w:szCs w:val="22"/>
        </w:rPr>
      </w:pPr>
      <w:r w:rsidRPr="00DB484C">
        <w:rPr>
          <w:bCs/>
          <w:sz w:val="22"/>
          <w:szCs w:val="22"/>
        </w:rPr>
        <w:t>adres strony internetowej prowadzonego postępowania, na której udostępniane będą  </w:t>
      </w:r>
      <w:r w:rsidRPr="00AE555A">
        <w:rPr>
          <w:bCs/>
          <w:sz w:val="22"/>
          <w:szCs w:val="22"/>
        </w:rPr>
        <w:t xml:space="preserve">zmiany i wyjaśnienia treści SWZ oraz inne dokumenty zamówienia bezpośrednio      związane z postępowaniem (adres profilu nabywcy – narzędzie komercyjne): </w:t>
      </w:r>
      <w:r w:rsidR="00DB484C" w:rsidRPr="00AE555A">
        <w:rPr>
          <w:sz w:val="22"/>
          <w:szCs w:val="22"/>
        </w:rPr>
        <w:t> </w:t>
      </w:r>
      <w:hyperlink r:id="rId18" w:history="1">
        <w:r w:rsidR="00DB484C" w:rsidRPr="00AE555A">
          <w:rPr>
            <w:rStyle w:val="Hipercze"/>
            <w:sz w:val="22"/>
            <w:szCs w:val="22"/>
          </w:rPr>
          <w:t>https://platformazakupowa.pl/transakcja/1311065</w:t>
        </w:r>
      </w:hyperlink>
    </w:p>
    <w:p w14:paraId="21FFBDBE" w14:textId="77777777" w:rsidR="00DB484C" w:rsidRPr="00AE555A" w:rsidRDefault="00DB484C" w:rsidP="00DB484C">
      <w:pPr>
        <w:pStyle w:val="Akapitzlist"/>
        <w:numPr>
          <w:ilvl w:val="0"/>
          <w:numId w:val="0"/>
        </w:numPr>
        <w:ind w:left="720"/>
        <w:jc w:val="left"/>
        <w:rPr>
          <w:b/>
          <w:bCs/>
          <w:color w:val="FF0000"/>
          <w:sz w:val="22"/>
          <w:szCs w:val="22"/>
        </w:rPr>
      </w:pPr>
    </w:p>
    <w:p w14:paraId="0B90AC42" w14:textId="77777777" w:rsidR="001232D5" w:rsidRPr="00E815A1" w:rsidRDefault="008463F6" w:rsidP="009E3CD1">
      <w:pPr>
        <w:widowControl/>
        <w:suppressAutoHyphens w:val="0"/>
        <w:jc w:val="both"/>
        <w:rPr>
          <w:sz w:val="22"/>
          <w:szCs w:val="22"/>
        </w:rPr>
      </w:pPr>
      <w:r w:rsidRPr="00E815A1">
        <w:rPr>
          <w:b/>
          <w:bCs/>
          <w:sz w:val="22"/>
          <w:szCs w:val="22"/>
        </w:rPr>
        <w:t xml:space="preserve">Rozdział II - </w:t>
      </w:r>
      <w:r w:rsidR="00527DEF" w:rsidRPr="00E815A1">
        <w:rPr>
          <w:b/>
          <w:bCs/>
          <w:sz w:val="22"/>
          <w:szCs w:val="22"/>
        </w:rPr>
        <w:t>Tryb udzielenia zamówienia.</w:t>
      </w:r>
    </w:p>
    <w:p w14:paraId="6B17352E" w14:textId="77777777" w:rsidR="000A7FA7" w:rsidRPr="00E815A1" w:rsidRDefault="001232D5" w:rsidP="0004543F">
      <w:pPr>
        <w:widowControl/>
        <w:numPr>
          <w:ilvl w:val="3"/>
          <w:numId w:val="1"/>
        </w:numPr>
        <w:tabs>
          <w:tab w:val="clear" w:pos="2880"/>
          <w:tab w:val="left" w:pos="709"/>
        </w:tabs>
        <w:suppressAutoHyphens w:val="0"/>
        <w:ind w:left="709" w:hanging="425"/>
        <w:jc w:val="both"/>
        <w:rPr>
          <w:sz w:val="22"/>
          <w:szCs w:val="22"/>
        </w:rPr>
      </w:pPr>
      <w:r w:rsidRPr="00E815A1">
        <w:rPr>
          <w:sz w:val="22"/>
          <w:szCs w:val="22"/>
        </w:rPr>
        <w:t xml:space="preserve">Postępowanie prowadzone jest w </w:t>
      </w:r>
      <w:r w:rsidRPr="00E815A1">
        <w:rPr>
          <w:bCs/>
          <w:sz w:val="22"/>
          <w:szCs w:val="22"/>
        </w:rPr>
        <w:t xml:space="preserve">trybie podstawowym </w:t>
      </w:r>
      <w:r w:rsidR="0088101E" w:rsidRPr="00E815A1">
        <w:rPr>
          <w:bCs/>
          <w:sz w:val="22"/>
          <w:szCs w:val="22"/>
        </w:rPr>
        <w:t>bez możliwości negocjacji</w:t>
      </w:r>
      <w:r w:rsidR="0088101E" w:rsidRPr="00E815A1">
        <w:rPr>
          <w:b/>
          <w:sz w:val="22"/>
          <w:szCs w:val="22"/>
        </w:rPr>
        <w:t xml:space="preserve"> </w:t>
      </w:r>
      <w:r w:rsidRPr="00E815A1">
        <w:rPr>
          <w:sz w:val="22"/>
          <w:szCs w:val="22"/>
        </w:rPr>
        <w:t>na pod</w:t>
      </w:r>
      <w:r w:rsidR="0088101E" w:rsidRPr="00E815A1">
        <w:rPr>
          <w:sz w:val="22"/>
          <w:szCs w:val="22"/>
        </w:rPr>
        <w:t>stawie</w:t>
      </w:r>
      <w:r w:rsidR="00A264F1" w:rsidRPr="00E815A1">
        <w:rPr>
          <w:sz w:val="22"/>
          <w:szCs w:val="22"/>
        </w:rPr>
        <w:t xml:space="preserve"> </w:t>
      </w:r>
      <w:r w:rsidRPr="00E815A1">
        <w:rPr>
          <w:sz w:val="22"/>
          <w:szCs w:val="22"/>
        </w:rPr>
        <w:t>art.  275  pkt.  1  ustawy  z  dnia  11</w:t>
      </w:r>
      <w:r w:rsidRPr="00E815A1">
        <w:rPr>
          <w:spacing w:val="-13"/>
          <w:sz w:val="22"/>
          <w:szCs w:val="22"/>
        </w:rPr>
        <w:t xml:space="preserve"> </w:t>
      </w:r>
      <w:r w:rsidRPr="00E815A1">
        <w:rPr>
          <w:sz w:val="22"/>
          <w:szCs w:val="22"/>
        </w:rPr>
        <w:t>września</w:t>
      </w:r>
      <w:r w:rsidRPr="00E815A1">
        <w:rPr>
          <w:spacing w:val="47"/>
          <w:sz w:val="22"/>
          <w:szCs w:val="22"/>
        </w:rPr>
        <w:t xml:space="preserve"> </w:t>
      </w:r>
      <w:r w:rsidRPr="00E815A1">
        <w:rPr>
          <w:sz w:val="22"/>
          <w:szCs w:val="22"/>
        </w:rPr>
        <w:t>2019 r. Prawo zamówień publicznych</w:t>
      </w:r>
      <w:r w:rsidR="00A264F1" w:rsidRPr="00E815A1">
        <w:rPr>
          <w:sz w:val="22"/>
          <w:szCs w:val="22"/>
        </w:rPr>
        <w:t xml:space="preserve"> (Dz. U. </w:t>
      </w:r>
    </w:p>
    <w:p w14:paraId="482D2523" w14:textId="0159BF94" w:rsidR="00527DEF" w:rsidRPr="00E815A1" w:rsidRDefault="00A264F1" w:rsidP="000A7FA7">
      <w:pPr>
        <w:widowControl/>
        <w:suppressAutoHyphens w:val="0"/>
        <w:ind w:left="709"/>
        <w:jc w:val="both"/>
        <w:rPr>
          <w:sz w:val="22"/>
          <w:szCs w:val="22"/>
        </w:rPr>
      </w:pPr>
      <w:r w:rsidRPr="00E815A1">
        <w:rPr>
          <w:sz w:val="22"/>
          <w:szCs w:val="22"/>
        </w:rPr>
        <w:t>z 20</w:t>
      </w:r>
      <w:r w:rsidR="00760AB6" w:rsidRPr="00E815A1">
        <w:rPr>
          <w:sz w:val="22"/>
          <w:szCs w:val="22"/>
        </w:rPr>
        <w:t>2</w:t>
      </w:r>
      <w:r w:rsidR="00276893" w:rsidRPr="00E815A1">
        <w:rPr>
          <w:sz w:val="22"/>
          <w:szCs w:val="22"/>
        </w:rPr>
        <w:t>4</w:t>
      </w:r>
      <w:r w:rsidRPr="00E815A1">
        <w:rPr>
          <w:sz w:val="22"/>
          <w:szCs w:val="22"/>
        </w:rPr>
        <w:t xml:space="preserve"> r. poz. </w:t>
      </w:r>
      <w:r w:rsidR="00276893" w:rsidRPr="00E815A1">
        <w:rPr>
          <w:sz w:val="22"/>
          <w:szCs w:val="22"/>
        </w:rPr>
        <w:t>1320</w:t>
      </w:r>
      <w:r w:rsidRPr="00E815A1">
        <w:rPr>
          <w:sz w:val="22"/>
          <w:szCs w:val="22"/>
        </w:rPr>
        <w:t xml:space="preserve">, z </w:t>
      </w:r>
      <w:proofErr w:type="spellStart"/>
      <w:r w:rsidRPr="00E815A1">
        <w:rPr>
          <w:sz w:val="22"/>
          <w:szCs w:val="22"/>
        </w:rPr>
        <w:t>późn</w:t>
      </w:r>
      <w:proofErr w:type="spellEnd"/>
      <w:r w:rsidRPr="00E815A1">
        <w:rPr>
          <w:sz w:val="22"/>
          <w:szCs w:val="22"/>
        </w:rPr>
        <w:t>. zm.)</w:t>
      </w:r>
      <w:r w:rsidR="000F6733" w:rsidRPr="00E815A1">
        <w:rPr>
          <w:sz w:val="22"/>
          <w:szCs w:val="22"/>
        </w:rPr>
        <w:t>, zwan</w:t>
      </w:r>
      <w:r w:rsidR="00F05A2A" w:rsidRPr="00E815A1">
        <w:rPr>
          <w:sz w:val="22"/>
          <w:szCs w:val="22"/>
        </w:rPr>
        <w:t>ej</w:t>
      </w:r>
      <w:r w:rsidR="000F6733" w:rsidRPr="00E815A1">
        <w:rPr>
          <w:sz w:val="22"/>
          <w:szCs w:val="22"/>
        </w:rPr>
        <w:t xml:space="preserve"> dalej ustawą PZP, </w:t>
      </w:r>
      <w:r w:rsidR="001232D5" w:rsidRPr="00E815A1">
        <w:rPr>
          <w:sz w:val="22"/>
          <w:szCs w:val="22"/>
        </w:rPr>
        <w:t>oraz</w:t>
      </w:r>
      <w:r w:rsidRPr="00E815A1">
        <w:rPr>
          <w:sz w:val="22"/>
          <w:szCs w:val="22"/>
        </w:rPr>
        <w:t xml:space="preserve"> </w:t>
      </w:r>
      <w:r w:rsidR="001232D5" w:rsidRPr="00E815A1">
        <w:rPr>
          <w:sz w:val="22"/>
          <w:szCs w:val="22"/>
        </w:rPr>
        <w:t>zgodnie z wymogami określonymi w niniejszej Specyfikacji Warunków Zamówienia, zwanej dalej</w:t>
      </w:r>
      <w:r w:rsidR="001232D5" w:rsidRPr="00E815A1">
        <w:rPr>
          <w:spacing w:val="-15"/>
          <w:sz w:val="22"/>
          <w:szCs w:val="22"/>
        </w:rPr>
        <w:t xml:space="preserve"> </w:t>
      </w:r>
      <w:r w:rsidR="001232D5" w:rsidRPr="00E815A1">
        <w:rPr>
          <w:sz w:val="22"/>
          <w:szCs w:val="22"/>
        </w:rPr>
        <w:t>„SWZ”</w:t>
      </w:r>
      <w:r w:rsidR="00527DEF" w:rsidRPr="00E815A1">
        <w:rPr>
          <w:sz w:val="22"/>
          <w:szCs w:val="22"/>
        </w:rPr>
        <w:t>.</w:t>
      </w:r>
    </w:p>
    <w:p w14:paraId="390B1526" w14:textId="05FF0819" w:rsidR="00527DEF" w:rsidRPr="00E815A1" w:rsidRDefault="00527DEF" w:rsidP="0004543F">
      <w:pPr>
        <w:widowControl/>
        <w:numPr>
          <w:ilvl w:val="3"/>
          <w:numId w:val="1"/>
        </w:numPr>
        <w:tabs>
          <w:tab w:val="clear" w:pos="2880"/>
          <w:tab w:val="left" w:pos="709"/>
        </w:tabs>
        <w:suppressAutoHyphens w:val="0"/>
        <w:ind w:left="709" w:hanging="425"/>
        <w:jc w:val="both"/>
        <w:rPr>
          <w:sz w:val="22"/>
          <w:szCs w:val="22"/>
        </w:rPr>
      </w:pPr>
      <w:r w:rsidRPr="00E815A1">
        <w:rPr>
          <w:sz w:val="22"/>
          <w:szCs w:val="22"/>
        </w:rPr>
        <w:t xml:space="preserve">Do czynności podejmowanych przez Zamawiającego i Wykonawców w postępowaniu </w:t>
      </w:r>
      <w:r w:rsidRPr="00E815A1">
        <w:rPr>
          <w:sz w:val="22"/>
          <w:szCs w:val="22"/>
        </w:rPr>
        <w:br/>
        <w:t>o udzielenie zamówienia stosuje się przepisy powołanej ustawy PZP oraz aktów wykonawczych wydanych na jej podstawie, a w sprawach nieuregulowanych przepisy ustawy z dnia 23 kwietnia 1964 r. - Kodeks cywilny (</w:t>
      </w:r>
      <w:r w:rsidR="00A264F1" w:rsidRPr="00E815A1">
        <w:rPr>
          <w:sz w:val="22"/>
          <w:szCs w:val="22"/>
        </w:rPr>
        <w:t>Dz. U. 202</w:t>
      </w:r>
      <w:r w:rsidR="0043202D" w:rsidRPr="00E815A1">
        <w:rPr>
          <w:sz w:val="22"/>
          <w:szCs w:val="22"/>
        </w:rPr>
        <w:t>5</w:t>
      </w:r>
      <w:r w:rsidR="00A264F1" w:rsidRPr="00E815A1">
        <w:rPr>
          <w:sz w:val="22"/>
          <w:szCs w:val="22"/>
        </w:rPr>
        <w:t xml:space="preserve"> poz. </w:t>
      </w:r>
      <w:r w:rsidR="00DB5F28" w:rsidRPr="00E815A1">
        <w:rPr>
          <w:sz w:val="22"/>
          <w:szCs w:val="22"/>
        </w:rPr>
        <w:t>10</w:t>
      </w:r>
      <w:r w:rsidR="0043202D" w:rsidRPr="00E815A1">
        <w:rPr>
          <w:sz w:val="22"/>
          <w:szCs w:val="22"/>
        </w:rPr>
        <w:t>7</w:t>
      </w:r>
      <w:r w:rsidR="00DB5F28" w:rsidRPr="00E815A1">
        <w:rPr>
          <w:sz w:val="22"/>
          <w:szCs w:val="22"/>
        </w:rPr>
        <w:t>1</w:t>
      </w:r>
      <w:r w:rsidR="00A264F1" w:rsidRPr="00E815A1">
        <w:rPr>
          <w:sz w:val="22"/>
          <w:szCs w:val="22"/>
        </w:rPr>
        <w:t xml:space="preserve"> ze zm</w:t>
      </w:r>
      <w:r w:rsidR="00370B18" w:rsidRPr="00E815A1">
        <w:rPr>
          <w:sz w:val="22"/>
          <w:szCs w:val="22"/>
        </w:rPr>
        <w:t>.</w:t>
      </w:r>
      <w:r w:rsidRPr="00E815A1">
        <w:rPr>
          <w:sz w:val="22"/>
          <w:szCs w:val="22"/>
        </w:rPr>
        <w:t>)</w:t>
      </w:r>
      <w:r w:rsidR="007A3DA6">
        <w:rPr>
          <w:sz w:val="22"/>
          <w:szCs w:val="22"/>
        </w:rPr>
        <w:t>, dalej KC.</w:t>
      </w:r>
    </w:p>
    <w:p w14:paraId="6D328477" w14:textId="27479601" w:rsidR="0004543F" w:rsidRPr="00E815A1" w:rsidRDefault="0004543F" w:rsidP="0004543F">
      <w:pPr>
        <w:widowControl/>
        <w:numPr>
          <w:ilvl w:val="3"/>
          <w:numId w:val="1"/>
        </w:numPr>
        <w:tabs>
          <w:tab w:val="left" w:pos="709"/>
        </w:tabs>
        <w:suppressAutoHyphens w:val="0"/>
        <w:ind w:left="709" w:hanging="425"/>
        <w:jc w:val="both"/>
        <w:rPr>
          <w:sz w:val="22"/>
          <w:szCs w:val="22"/>
        </w:rPr>
      </w:pPr>
      <w:r w:rsidRPr="00E815A1">
        <w:rPr>
          <w:sz w:val="22"/>
          <w:szCs w:val="22"/>
        </w:rPr>
        <w:t>Postępowanie prowadzone jest przez komisję przetargową powołaną do przeprowadzenia niniejszego postępowania o udzielenie zamówienia publicznego.</w:t>
      </w:r>
    </w:p>
    <w:p w14:paraId="79372CB7" w14:textId="77777777" w:rsidR="00985D0F" w:rsidRPr="00E815A1" w:rsidRDefault="00985D0F" w:rsidP="00985D0F">
      <w:pPr>
        <w:widowControl/>
        <w:tabs>
          <w:tab w:val="num" w:pos="2880"/>
        </w:tabs>
        <w:suppressAutoHyphens w:val="0"/>
        <w:ind w:left="567"/>
        <w:jc w:val="both"/>
        <w:rPr>
          <w:sz w:val="22"/>
          <w:szCs w:val="22"/>
        </w:rPr>
      </w:pPr>
    </w:p>
    <w:p w14:paraId="54BB677C" w14:textId="77777777" w:rsidR="00BE302C" w:rsidRPr="00E815A1" w:rsidRDefault="008463F6" w:rsidP="009E3CD1">
      <w:pPr>
        <w:widowControl/>
        <w:suppressAutoHyphens w:val="0"/>
        <w:jc w:val="both"/>
        <w:rPr>
          <w:b/>
          <w:bCs/>
          <w:sz w:val="22"/>
          <w:szCs w:val="22"/>
        </w:rPr>
      </w:pPr>
      <w:r w:rsidRPr="00E815A1">
        <w:rPr>
          <w:b/>
          <w:bCs/>
          <w:sz w:val="22"/>
          <w:szCs w:val="22"/>
        </w:rPr>
        <w:t xml:space="preserve">Rozdział III </w:t>
      </w:r>
      <w:r w:rsidR="00125E05" w:rsidRPr="00E815A1">
        <w:rPr>
          <w:b/>
          <w:bCs/>
          <w:sz w:val="22"/>
          <w:szCs w:val="22"/>
        </w:rPr>
        <w:t>–</w:t>
      </w:r>
      <w:r w:rsidRPr="00E815A1">
        <w:rPr>
          <w:b/>
          <w:bCs/>
          <w:sz w:val="22"/>
          <w:szCs w:val="22"/>
        </w:rPr>
        <w:t xml:space="preserve"> </w:t>
      </w:r>
      <w:r w:rsidR="00125E05" w:rsidRPr="00E815A1">
        <w:rPr>
          <w:b/>
          <w:bCs/>
          <w:sz w:val="22"/>
          <w:szCs w:val="22"/>
        </w:rPr>
        <w:t>Nazwa i o</w:t>
      </w:r>
      <w:r w:rsidR="00BE302C" w:rsidRPr="00E815A1">
        <w:rPr>
          <w:b/>
          <w:bCs/>
          <w:sz w:val="22"/>
          <w:szCs w:val="22"/>
        </w:rPr>
        <w:t>pis przedmiotu zamówienia.</w:t>
      </w:r>
    </w:p>
    <w:p w14:paraId="008AEA68" w14:textId="4CAE8B97" w:rsidR="000755EC" w:rsidRPr="00E815A1" w:rsidRDefault="000755EC" w:rsidP="00355475">
      <w:pPr>
        <w:pStyle w:val="Akapitzlist"/>
        <w:numPr>
          <w:ilvl w:val="0"/>
          <w:numId w:val="74"/>
        </w:numPr>
        <w:tabs>
          <w:tab w:val="clear" w:pos="644"/>
        </w:tabs>
        <w:ind w:left="284" w:hanging="284"/>
        <w:rPr>
          <w:sz w:val="22"/>
          <w:szCs w:val="22"/>
        </w:rPr>
      </w:pPr>
      <w:bookmarkStart w:id="0" w:name="_Hlk82686989"/>
      <w:bookmarkStart w:id="1" w:name="_Hlk37082600"/>
      <w:r w:rsidRPr="00E815A1">
        <w:rPr>
          <w:sz w:val="22"/>
          <w:szCs w:val="22"/>
        </w:rPr>
        <w:t xml:space="preserve">Przedmiotem zamówienia jest </w:t>
      </w:r>
      <w:bookmarkStart w:id="2" w:name="_Hlk190768308"/>
      <w:bookmarkStart w:id="3" w:name="_Hlk190765969"/>
      <w:r w:rsidR="00013CDA" w:rsidRPr="00E815A1">
        <w:rPr>
          <w:sz w:val="22"/>
          <w:szCs w:val="22"/>
        </w:rPr>
        <w:t>wyłonienie Wykonawcy w zakresie</w:t>
      </w:r>
      <w:r w:rsidR="002E6CB4" w:rsidRPr="00E815A1">
        <w:rPr>
          <w:sz w:val="22"/>
          <w:szCs w:val="22"/>
        </w:rPr>
        <w:t xml:space="preserve"> remontu</w:t>
      </w:r>
      <w:r w:rsidR="00013CDA" w:rsidRPr="00E815A1">
        <w:rPr>
          <w:bCs/>
          <w:sz w:val="22"/>
          <w:szCs w:val="22"/>
        </w:rPr>
        <w:t xml:space="preserve"> instalacji odgromowej </w:t>
      </w:r>
      <w:r w:rsidR="002E6CB4" w:rsidRPr="00E815A1">
        <w:rPr>
          <w:bCs/>
          <w:sz w:val="22"/>
          <w:szCs w:val="22"/>
        </w:rPr>
        <w:t xml:space="preserve">na dachu </w:t>
      </w:r>
      <w:r w:rsidR="0064389E" w:rsidRPr="00E815A1">
        <w:rPr>
          <w:bCs/>
          <w:sz w:val="22"/>
          <w:szCs w:val="22"/>
        </w:rPr>
        <w:t xml:space="preserve">budynku </w:t>
      </w:r>
      <w:r w:rsidR="00013CDA" w:rsidRPr="00E815A1">
        <w:rPr>
          <w:bCs/>
          <w:sz w:val="22"/>
          <w:szCs w:val="22"/>
        </w:rPr>
        <w:t xml:space="preserve">Wydziału Biochemii, Biofizyki i Biotechnologii UJ ul. Gronostajowa 7 </w:t>
      </w:r>
      <w:r w:rsidR="00355475">
        <w:rPr>
          <w:bCs/>
          <w:sz w:val="22"/>
          <w:szCs w:val="22"/>
        </w:rPr>
        <w:br/>
      </w:r>
      <w:r w:rsidR="00013CDA" w:rsidRPr="00E815A1">
        <w:rPr>
          <w:bCs/>
          <w:sz w:val="22"/>
          <w:szCs w:val="22"/>
        </w:rPr>
        <w:t>w Krakowie – etap I</w:t>
      </w:r>
      <w:bookmarkEnd w:id="2"/>
      <w:r w:rsidR="0064389E" w:rsidRPr="00E815A1">
        <w:rPr>
          <w:bCs/>
          <w:sz w:val="22"/>
          <w:szCs w:val="22"/>
        </w:rPr>
        <w:t>I</w:t>
      </w:r>
      <w:r w:rsidRPr="00E815A1">
        <w:rPr>
          <w:sz w:val="22"/>
          <w:szCs w:val="22"/>
        </w:rPr>
        <w:t>.</w:t>
      </w:r>
      <w:bookmarkEnd w:id="3"/>
    </w:p>
    <w:bookmarkEnd w:id="0"/>
    <w:p w14:paraId="3909D485" w14:textId="23FBF280" w:rsidR="000755EC" w:rsidRPr="00E815A1" w:rsidRDefault="009A772B" w:rsidP="00355475">
      <w:pPr>
        <w:pStyle w:val="Akapitzlist"/>
        <w:numPr>
          <w:ilvl w:val="0"/>
          <w:numId w:val="74"/>
        </w:numPr>
        <w:tabs>
          <w:tab w:val="clear" w:pos="644"/>
        </w:tabs>
        <w:ind w:left="284" w:hanging="284"/>
        <w:rPr>
          <w:color w:val="FF0000"/>
          <w:sz w:val="22"/>
          <w:szCs w:val="22"/>
        </w:rPr>
      </w:pPr>
      <w:r w:rsidRPr="00E815A1">
        <w:rPr>
          <w:sz w:val="22"/>
          <w:szCs w:val="22"/>
        </w:rPr>
        <w:t>Szczegółowy opis przedmiotu zamówienia stanowi załącznik A do niniejszej SWZ, który zawiera Projekt</w:t>
      </w:r>
      <w:r w:rsidR="009934FC" w:rsidRPr="00E815A1">
        <w:rPr>
          <w:sz w:val="22"/>
          <w:szCs w:val="22"/>
        </w:rPr>
        <w:t xml:space="preserve"> </w:t>
      </w:r>
      <w:r w:rsidRPr="00E815A1">
        <w:rPr>
          <w:sz w:val="22"/>
          <w:szCs w:val="22"/>
        </w:rPr>
        <w:t xml:space="preserve">Wykonawczy oraz Specyfikację Techniczną Wykonania i Odbioru Robót (zwana dalej w skrócie </w:t>
      </w:r>
      <w:proofErr w:type="spellStart"/>
      <w:r w:rsidRPr="00E815A1">
        <w:rPr>
          <w:sz w:val="22"/>
          <w:szCs w:val="22"/>
        </w:rPr>
        <w:t>STWiOR</w:t>
      </w:r>
      <w:proofErr w:type="spellEnd"/>
      <w:r w:rsidRPr="00E815A1">
        <w:rPr>
          <w:sz w:val="22"/>
          <w:szCs w:val="22"/>
        </w:rPr>
        <w:t xml:space="preserve">), oraz Przedmiar. Zamawiający zaznacza, iż załączony przedmiar stanowi jedynie materiał pomocniczy a podstawą do kosztorysowania jest załączony Projekt Wykonawczy oraz </w:t>
      </w:r>
      <w:proofErr w:type="spellStart"/>
      <w:r w:rsidRPr="00E815A1">
        <w:rPr>
          <w:sz w:val="22"/>
          <w:szCs w:val="22"/>
        </w:rPr>
        <w:t>STWiOR</w:t>
      </w:r>
      <w:proofErr w:type="spellEnd"/>
      <w:r w:rsidR="000755EC" w:rsidRPr="00E815A1">
        <w:rPr>
          <w:sz w:val="22"/>
          <w:szCs w:val="22"/>
        </w:rPr>
        <w:t>.</w:t>
      </w:r>
    </w:p>
    <w:p w14:paraId="492AD333" w14:textId="52F0389D" w:rsidR="000755EC" w:rsidRPr="00E815A1" w:rsidRDefault="000755EC" w:rsidP="00355475">
      <w:pPr>
        <w:pStyle w:val="Akapitzlist"/>
        <w:numPr>
          <w:ilvl w:val="0"/>
          <w:numId w:val="74"/>
        </w:numPr>
        <w:tabs>
          <w:tab w:val="clear" w:pos="644"/>
        </w:tabs>
        <w:ind w:left="284" w:hanging="284"/>
        <w:rPr>
          <w:b/>
          <w:bCs/>
          <w:color w:val="FF0000"/>
          <w:sz w:val="22"/>
          <w:szCs w:val="22"/>
        </w:rPr>
      </w:pPr>
      <w:r w:rsidRPr="00E815A1">
        <w:rPr>
          <w:b/>
          <w:bCs/>
          <w:sz w:val="22"/>
          <w:szCs w:val="22"/>
        </w:rPr>
        <w:t xml:space="preserve">Wykonawca zobowiązany jest zrealizować zamówienie na zasadach i warunkach opisanych </w:t>
      </w:r>
      <w:r w:rsidR="000A7FA7" w:rsidRPr="00E815A1">
        <w:rPr>
          <w:b/>
          <w:bCs/>
          <w:sz w:val="22"/>
          <w:szCs w:val="22"/>
        </w:rPr>
        <w:br/>
      </w:r>
      <w:r w:rsidRPr="00E815A1">
        <w:rPr>
          <w:b/>
          <w:bCs/>
          <w:sz w:val="22"/>
          <w:szCs w:val="22"/>
        </w:rPr>
        <w:t>w SWZ jak i we wzorze umowy, stanowiącym załącznik nr 2 do SWZ, mając na względzie następujące uwarunkowania realizacji zadania</w:t>
      </w:r>
      <w:r w:rsidR="00FC0227" w:rsidRPr="00E815A1">
        <w:rPr>
          <w:b/>
          <w:bCs/>
          <w:sz w:val="22"/>
          <w:szCs w:val="22"/>
        </w:rPr>
        <w:t>.</w:t>
      </w:r>
    </w:p>
    <w:p w14:paraId="388E0DFC" w14:textId="22D111A1" w:rsidR="006C338A" w:rsidRPr="00E815A1" w:rsidRDefault="006C338A" w:rsidP="00355475">
      <w:pPr>
        <w:pStyle w:val="Akapitzlist"/>
        <w:numPr>
          <w:ilvl w:val="0"/>
          <w:numId w:val="74"/>
        </w:numPr>
        <w:tabs>
          <w:tab w:val="clear" w:pos="644"/>
          <w:tab w:val="num" w:pos="360"/>
        </w:tabs>
        <w:ind w:left="360"/>
        <w:rPr>
          <w:rFonts w:eastAsia="Times New Roman"/>
          <w:color w:val="FF0000"/>
          <w:sz w:val="22"/>
          <w:szCs w:val="22"/>
          <w:lang w:eastAsia="pl-PL"/>
        </w:rPr>
      </w:pPr>
      <w:r w:rsidRPr="00E815A1">
        <w:rPr>
          <w:sz w:val="22"/>
          <w:szCs w:val="22"/>
        </w:rPr>
        <w:t>Zamawiający informuje, zakres prac pokazano w dokumentacji projektowej stanowiącej załącznik A do SWZ. Zakres zamówienia obejmuje Etap I</w:t>
      </w:r>
      <w:r w:rsidR="0056160D" w:rsidRPr="00E815A1">
        <w:rPr>
          <w:sz w:val="22"/>
          <w:szCs w:val="22"/>
        </w:rPr>
        <w:t>I</w:t>
      </w:r>
      <w:r w:rsidRPr="00E815A1">
        <w:rPr>
          <w:sz w:val="22"/>
          <w:szCs w:val="22"/>
        </w:rPr>
        <w:t xml:space="preserve"> prac szczegółowy podział na etapy został określony na rysunku w dokumentacji projektowej.</w:t>
      </w:r>
    </w:p>
    <w:p w14:paraId="3CBB3EB6" w14:textId="77777777" w:rsidR="006C338A" w:rsidRPr="00E815A1" w:rsidRDefault="006C338A" w:rsidP="00355475">
      <w:pPr>
        <w:pStyle w:val="Akapitzlist"/>
        <w:numPr>
          <w:ilvl w:val="0"/>
          <w:numId w:val="74"/>
        </w:numPr>
        <w:tabs>
          <w:tab w:val="clear" w:pos="644"/>
          <w:tab w:val="num" w:pos="360"/>
        </w:tabs>
        <w:ind w:left="360"/>
        <w:rPr>
          <w:rFonts w:eastAsia="Times New Roman"/>
          <w:color w:val="FF0000"/>
          <w:sz w:val="22"/>
          <w:szCs w:val="22"/>
          <w:lang w:eastAsia="pl-PL"/>
        </w:rPr>
      </w:pPr>
      <w:r w:rsidRPr="00E815A1">
        <w:rPr>
          <w:sz w:val="22"/>
          <w:szCs w:val="22"/>
        </w:rPr>
        <w:lastRenderedPageBreak/>
        <w:t>Całość prac musi zostać wykonana zgodnie z systemowymi rozwiązaniami producenta instalacji odgromowej.</w:t>
      </w:r>
    </w:p>
    <w:p w14:paraId="76618E80" w14:textId="77777777" w:rsidR="006C338A" w:rsidRPr="00E815A1" w:rsidRDefault="006C338A" w:rsidP="00355475">
      <w:pPr>
        <w:pStyle w:val="Akapitzlist"/>
        <w:numPr>
          <w:ilvl w:val="0"/>
          <w:numId w:val="74"/>
        </w:numPr>
        <w:tabs>
          <w:tab w:val="clear" w:pos="644"/>
          <w:tab w:val="num" w:pos="360"/>
        </w:tabs>
        <w:ind w:left="360"/>
        <w:rPr>
          <w:rFonts w:eastAsia="Times New Roman"/>
          <w:color w:val="FF0000"/>
          <w:sz w:val="22"/>
          <w:szCs w:val="22"/>
          <w:lang w:eastAsia="pl-PL"/>
        </w:rPr>
      </w:pPr>
      <w:r w:rsidRPr="00E815A1">
        <w:rPr>
          <w:sz w:val="22"/>
          <w:szCs w:val="22"/>
        </w:rPr>
        <w:t>Wykonawca opracuje szczegółowe rozwiązania warsztatowe w oparciu o materiały producenta instalacji odgromowej montażu masztów, drążków izolacyjnych, zwodów niskich i prowadzenia przewodów wysokonapięciowych oraz połączeń poszczególnych elementów między sobą.</w:t>
      </w:r>
    </w:p>
    <w:p w14:paraId="17A4C228" w14:textId="77777777" w:rsidR="006C338A" w:rsidRPr="00E815A1" w:rsidRDefault="006C338A" w:rsidP="00355475">
      <w:pPr>
        <w:pStyle w:val="Akapitzlist"/>
        <w:numPr>
          <w:ilvl w:val="0"/>
          <w:numId w:val="74"/>
        </w:numPr>
        <w:tabs>
          <w:tab w:val="clear" w:pos="644"/>
          <w:tab w:val="num" w:pos="360"/>
        </w:tabs>
        <w:ind w:left="360"/>
        <w:rPr>
          <w:rFonts w:eastAsia="Times New Roman"/>
          <w:color w:val="FF0000"/>
          <w:sz w:val="22"/>
          <w:szCs w:val="22"/>
          <w:lang w:eastAsia="pl-PL"/>
        </w:rPr>
      </w:pPr>
      <w:r w:rsidRPr="00E815A1">
        <w:rPr>
          <w:sz w:val="22"/>
          <w:szCs w:val="22"/>
        </w:rPr>
        <w:t xml:space="preserve">Całość systemu użytego do wykonania instalacji odgromowej powinna pochodzić od jednego producenta </w:t>
      </w:r>
      <w:r w:rsidRPr="00E815A1">
        <w:rPr>
          <w:sz w:val="22"/>
          <w:szCs w:val="22"/>
        </w:rPr>
        <w:tab/>
        <w:t>i posiadać stosowane badania wg wymagań dla elementów ochrony odgromowej.</w:t>
      </w:r>
    </w:p>
    <w:p w14:paraId="6F685032" w14:textId="77777777" w:rsidR="000D3157" w:rsidRPr="00E815A1" w:rsidRDefault="006C338A" w:rsidP="00355475">
      <w:pPr>
        <w:pStyle w:val="Akapitzlist"/>
        <w:numPr>
          <w:ilvl w:val="0"/>
          <w:numId w:val="74"/>
        </w:numPr>
        <w:tabs>
          <w:tab w:val="clear" w:pos="644"/>
          <w:tab w:val="num" w:pos="360"/>
        </w:tabs>
        <w:ind w:left="360"/>
        <w:rPr>
          <w:rFonts w:eastAsia="Times New Roman"/>
          <w:color w:val="FF0000"/>
          <w:sz w:val="22"/>
          <w:szCs w:val="22"/>
          <w:lang w:eastAsia="pl-PL"/>
        </w:rPr>
      </w:pPr>
      <w:r w:rsidRPr="00E815A1">
        <w:rPr>
          <w:sz w:val="22"/>
          <w:szCs w:val="22"/>
        </w:rPr>
        <w:t>W zakres Etapu I</w:t>
      </w:r>
      <w:r w:rsidR="00364240" w:rsidRPr="00E815A1">
        <w:rPr>
          <w:sz w:val="22"/>
          <w:szCs w:val="22"/>
        </w:rPr>
        <w:t>I</w:t>
      </w:r>
      <w:r w:rsidRPr="00E815A1">
        <w:rPr>
          <w:sz w:val="22"/>
          <w:szCs w:val="22"/>
        </w:rPr>
        <w:t xml:space="preserve"> wchodzą</w:t>
      </w:r>
      <w:r w:rsidR="001341F9" w:rsidRPr="00E815A1">
        <w:rPr>
          <w:sz w:val="22"/>
          <w:szCs w:val="22"/>
        </w:rPr>
        <w:t xml:space="preserve"> też</w:t>
      </w:r>
      <w:r w:rsidRPr="00E815A1">
        <w:rPr>
          <w:sz w:val="22"/>
          <w:szCs w:val="22"/>
        </w:rPr>
        <w:t xml:space="preserve">  demontaże istniejącej instalacji odgromowej w obszarze Etapu I</w:t>
      </w:r>
      <w:r w:rsidR="001341F9" w:rsidRPr="00E815A1">
        <w:rPr>
          <w:sz w:val="22"/>
          <w:szCs w:val="22"/>
        </w:rPr>
        <w:t>I</w:t>
      </w:r>
      <w:r w:rsidRPr="00E815A1">
        <w:rPr>
          <w:sz w:val="22"/>
          <w:szCs w:val="22"/>
        </w:rPr>
        <w:t xml:space="preserve"> prac</w:t>
      </w:r>
      <w:r w:rsidR="001341F9" w:rsidRPr="00E815A1">
        <w:rPr>
          <w:sz w:val="22"/>
          <w:szCs w:val="22"/>
        </w:rPr>
        <w:t xml:space="preserve"> wraz z jej utylizacją</w:t>
      </w:r>
      <w:r w:rsidRPr="00E815A1">
        <w:rPr>
          <w:sz w:val="22"/>
          <w:szCs w:val="22"/>
        </w:rPr>
        <w:t>.</w:t>
      </w:r>
    </w:p>
    <w:p w14:paraId="10F875FF" w14:textId="77777777" w:rsidR="00A76B82" w:rsidRPr="00E815A1" w:rsidRDefault="000D3157" w:rsidP="00355475">
      <w:pPr>
        <w:pStyle w:val="Akapitzlist"/>
        <w:numPr>
          <w:ilvl w:val="0"/>
          <w:numId w:val="74"/>
        </w:numPr>
        <w:tabs>
          <w:tab w:val="clear" w:pos="644"/>
          <w:tab w:val="num" w:pos="360"/>
        </w:tabs>
        <w:ind w:left="360"/>
        <w:rPr>
          <w:rFonts w:eastAsia="Times New Roman"/>
          <w:color w:val="FF0000"/>
          <w:sz w:val="22"/>
          <w:szCs w:val="22"/>
          <w:lang w:eastAsia="pl-PL"/>
        </w:rPr>
      </w:pPr>
      <w:r w:rsidRPr="00E815A1">
        <w:rPr>
          <w:color w:val="000000"/>
          <w:sz w:val="22"/>
          <w:szCs w:val="22"/>
        </w:rPr>
        <w:t xml:space="preserve">W wycenie należy też ująć połączenie nowo wykonanej instalacji odgromowej w Etapie II z instalacją odgromową remontowaną w Etapie I. Połączenia należy wykonać nowymi złączami i zaciskami dostosowanymi do nowo wykonanej instalacji odgromowej. </w:t>
      </w:r>
    </w:p>
    <w:p w14:paraId="468A74B0" w14:textId="77777777" w:rsidR="00761A31" w:rsidRPr="00E815A1" w:rsidRDefault="00A76B82" w:rsidP="00355475">
      <w:pPr>
        <w:pStyle w:val="Akapitzlist"/>
        <w:numPr>
          <w:ilvl w:val="0"/>
          <w:numId w:val="74"/>
        </w:numPr>
        <w:tabs>
          <w:tab w:val="clear" w:pos="644"/>
          <w:tab w:val="num" w:pos="360"/>
        </w:tabs>
        <w:ind w:left="360"/>
        <w:rPr>
          <w:rFonts w:eastAsia="Times New Roman"/>
          <w:color w:val="FF0000"/>
          <w:sz w:val="22"/>
          <w:szCs w:val="22"/>
          <w:lang w:eastAsia="pl-PL"/>
        </w:rPr>
      </w:pPr>
      <w:r w:rsidRPr="00E815A1">
        <w:rPr>
          <w:color w:val="000000"/>
          <w:sz w:val="22"/>
          <w:szCs w:val="22"/>
        </w:rPr>
        <w:t xml:space="preserve">W zakresie prac jest też wykonanie pomiarów istniejących uziemień odgromowych, sprawdzenia ciągłości połączeń instalacji odgromowej zwodów i masztów z przewodami odprowadzającymi i z instalacją istniejącą. Wykonawca sporządzi tez metrykę urządzenia piorunochronnego dla wykonanej instalacji odgromowej. </w:t>
      </w:r>
    </w:p>
    <w:p w14:paraId="374DAE35" w14:textId="398F3900" w:rsidR="00761A31" w:rsidRPr="00E815A1" w:rsidRDefault="00761A31" w:rsidP="00355475">
      <w:pPr>
        <w:pStyle w:val="Akapitzlist"/>
        <w:numPr>
          <w:ilvl w:val="0"/>
          <w:numId w:val="74"/>
        </w:numPr>
        <w:tabs>
          <w:tab w:val="clear" w:pos="644"/>
          <w:tab w:val="num" w:pos="360"/>
        </w:tabs>
        <w:ind w:left="360"/>
        <w:rPr>
          <w:rFonts w:eastAsia="Times New Roman"/>
          <w:color w:val="FF0000"/>
          <w:sz w:val="22"/>
          <w:szCs w:val="22"/>
          <w:lang w:eastAsia="pl-PL"/>
        </w:rPr>
      </w:pPr>
      <w:r w:rsidRPr="00E815A1">
        <w:rPr>
          <w:color w:val="000000"/>
          <w:sz w:val="22"/>
          <w:szCs w:val="22"/>
        </w:rPr>
        <w:t xml:space="preserve">W dokumentacji powykonawczej wykonawca w części rysunkowej wrysuje wszystkie zmiany które ewentualnie zostaną wprowadzone w trakcie wykonywania przedmiotu zamówienia i wrysuje wykonane połączenia z instalacją wykonana w I Etapie wraz z przebiegiem istniejącej instalacji odgromowej która będzie realizowana w Etapie II. </w:t>
      </w:r>
    </w:p>
    <w:p w14:paraId="10BE3433" w14:textId="77777777" w:rsidR="006C338A" w:rsidRPr="00E815A1" w:rsidRDefault="006C338A" w:rsidP="00355475">
      <w:pPr>
        <w:pStyle w:val="Akapitzlist"/>
        <w:numPr>
          <w:ilvl w:val="0"/>
          <w:numId w:val="74"/>
        </w:numPr>
        <w:tabs>
          <w:tab w:val="clear" w:pos="644"/>
          <w:tab w:val="num" w:pos="360"/>
        </w:tabs>
        <w:ind w:left="360"/>
        <w:rPr>
          <w:sz w:val="22"/>
          <w:szCs w:val="22"/>
        </w:rPr>
      </w:pPr>
      <w:r w:rsidRPr="00E815A1">
        <w:rPr>
          <w:sz w:val="22"/>
          <w:szCs w:val="22"/>
        </w:rPr>
        <w:t>Szczegółowy opis przedmiotu zamówienia stanowi załącznik A do niniejszej SWZ, który zawiera dokumentację projektową oraz specyfikację techniczną wykonania i odbioru robót (zwana dalej w skrócie „</w:t>
      </w:r>
      <w:proofErr w:type="spellStart"/>
      <w:r w:rsidRPr="00E815A1">
        <w:rPr>
          <w:sz w:val="22"/>
          <w:szCs w:val="22"/>
        </w:rPr>
        <w:t>STWiOR</w:t>
      </w:r>
      <w:proofErr w:type="spellEnd"/>
      <w:r w:rsidRPr="00E815A1">
        <w:rPr>
          <w:sz w:val="22"/>
          <w:szCs w:val="22"/>
        </w:rPr>
        <w:t xml:space="preserve">”), jak również przedmiar. Zamawiający zaznacza, iż załączony przedmiar stanowi jedynie materiał pomocniczy, a podstawą do sporządzenia oferty jest dokumentacja projektowa oraz </w:t>
      </w:r>
      <w:bookmarkStart w:id="4" w:name="_Hlk120694961"/>
      <w:proofErr w:type="spellStart"/>
      <w:r w:rsidRPr="00E815A1">
        <w:rPr>
          <w:sz w:val="22"/>
          <w:szCs w:val="22"/>
        </w:rPr>
        <w:t>STWiOR</w:t>
      </w:r>
      <w:bookmarkEnd w:id="4"/>
      <w:proofErr w:type="spellEnd"/>
      <w:r w:rsidRPr="00E815A1">
        <w:rPr>
          <w:sz w:val="22"/>
          <w:szCs w:val="22"/>
        </w:rPr>
        <w:t>. Zamawiający nie narzuca pozycji i nakładów do kalkulowania oferty. Wycena powinna zostać skalkulowana o koszty i roboczogodziny oraz nakłady pracy wykonawcy na wykonanie przedmiotu zamówienia.</w:t>
      </w:r>
    </w:p>
    <w:p w14:paraId="6BE53B7A" w14:textId="77777777" w:rsidR="006C338A" w:rsidRPr="00E815A1" w:rsidRDefault="006C338A" w:rsidP="00355475">
      <w:pPr>
        <w:pStyle w:val="Akapitzlist"/>
        <w:numPr>
          <w:ilvl w:val="0"/>
          <w:numId w:val="74"/>
        </w:numPr>
        <w:tabs>
          <w:tab w:val="clear" w:pos="644"/>
          <w:tab w:val="num" w:pos="360"/>
        </w:tabs>
        <w:ind w:left="360"/>
        <w:rPr>
          <w:color w:val="FF0000"/>
          <w:sz w:val="22"/>
          <w:szCs w:val="22"/>
        </w:rPr>
      </w:pPr>
      <w:r w:rsidRPr="00E815A1">
        <w:rPr>
          <w:sz w:val="22"/>
          <w:szCs w:val="22"/>
        </w:rPr>
        <w:t>Wykonawca zobowiązany jest zrealizować zamówienie na zasadach i warunkach opisanych w SWZ jak i we wzorze umowy, stanowiącym załącznik nr 2 do SWZ, mając na względzie następujące uwarunkowania realizacji zadania:</w:t>
      </w:r>
    </w:p>
    <w:p w14:paraId="5427A4F1" w14:textId="4808BF74" w:rsidR="006C338A" w:rsidRPr="00E815A1" w:rsidRDefault="00B252FA" w:rsidP="00C169B1">
      <w:pPr>
        <w:pStyle w:val="Akapitzlist"/>
        <w:numPr>
          <w:ilvl w:val="0"/>
          <w:numId w:val="0"/>
        </w:numPr>
        <w:tabs>
          <w:tab w:val="left" w:pos="426"/>
          <w:tab w:val="left" w:pos="993"/>
        </w:tabs>
        <w:ind w:left="426"/>
        <w:rPr>
          <w:color w:val="000000" w:themeColor="text1"/>
          <w:sz w:val="22"/>
          <w:szCs w:val="22"/>
        </w:rPr>
      </w:pPr>
      <w:r w:rsidRPr="00E815A1">
        <w:rPr>
          <w:sz w:val="22"/>
          <w:szCs w:val="22"/>
        </w:rPr>
        <w:t>13</w:t>
      </w:r>
      <w:r w:rsidR="006C338A" w:rsidRPr="00E815A1">
        <w:rPr>
          <w:sz w:val="22"/>
          <w:szCs w:val="22"/>
        </w:rPr>
        <w:t xml:space="preserve">.1 </w:t>
      </w:r>
      <w:r w:rsidR="006C338A" w:rsidRPr="00E815A1">
        <w:rPr>
          <w:sz w:val="22"/>
          <w:szCs w:val="22"/>
        </w:rPr>
        <w:tab/>
        <w:t>realizacja prac będzie się odbywać w obiekcie czynnym</w:t>
      </w:r>
      <w:r w:rsidR="006C338A" w:rsidRPr="00E815A1">
        <w:rPr>
          <w:color w:val="000000" w:themeColor="text1"/>
          <w:sz w:val="22"/>
          <w:szCs w:val="22"/>
        </w:rPr>
        <w:t xml:space="preserve">, gdyż budynek, w którym znajduje się WBBiB na czas prowadzonych prac nie zostanie wyłączony z użytkowania, </w:t>
      </w:r>
    </w:p>
    <w:p w14:paraId="0FEF8181" w14:textId="117B0AE7" w:rsidR="006C338A" w:rsidRPr="00E815A1" w:rsidRDefault="00B252FA" w:rsidP="00C169B1">
      <w:pPr>
        <w:pStyle w:val="Akapitzlist"/>
        <w:numPr>
          <w:ilvl w:val="0"/>
          <w:numId w:val="0"/>
        </w:numPr>
        <w:tabs>
          <w:tab w:val="left" w:pos="426"/>
          <w:tab w:val="left" w:pos="993"/>
        </w:tabs>
        <w:ind w:left="426"/>
        <w:rPr>
          <w:color w:val="000000" w:themeColor="text1"/>
          <w:sz w:val="22"/>
          <w:szCs w:val="22"/>
        </w:rPr>
      </w:pPr>
      <w:r w:rsidRPr="00E815A1">
        <w:rPr>
          <w:sz w:val="22"/>
          <w:szCs w:val="22"/>
        </w:rPr>
        <w:t>13</w:t>
      </w:r>
      <w:r w:rsidR="006C338A" w:rsidRPr="00E815A1">
        <w:rPr>
          <w:sz w:val="22"/>
          <w:szCs w:val="22"/>
        </w:rPr>
        <w:t xml:space="preserve">.2 </w:t>
      </w:r>
      <w:r w:rsidR="006C338A" w:rsidRPr="00E815A1">
        <w:rPr>
          <w:sz w:val="22"/>
          <w:szCs w:val="22"/>
        </w:rPr>
        <w:tab/>
      </w:r>
      <w:r w:rsidR="006C338A" w:rsidRPr="00E815A1">
        <w:rPr>
          <w:color w:val="000000" w:themeColor="text1"/>
          <w:sz w:val="22"/>
          <w:szCs w:val="22"/>
        </w:rPr>
        <w:t>Wykonawca powinien przewidzieć możliwość realizacji części robót (szczególnie uciążliwych dla Użytkownika (głośnych)) w porze nocnej, a w razie konieczności wystąpienia takich prac uzgodnić wszelkie zagadnienia z nimi związane z administratorem budynku,</w:t>
      </w:r>
    </w:p>
    <w:p w14:paraId="178E2A81" w14:textId="2B3D82AC" w:rsidR="006C338A" w:rsidRPr="00E815A1" w:rsidRDefault="00B252FA" w:rsidP="00C169B1">
      <w:pPr>
        <w:pStyle w:val="Akapitzlist"/>
        <w:numPr>
          <w:ilvl w:val="0"/>
          <w:numId w:val="0"/>
        </w:numPr>
        <w:tabs>
          <w:tab w:val="left" w:pos="426"/>
          <w:tab w:val="left" w:pos="993"/>
        </w:tabs>
        <w:ind w:left="426"/>
        <w:rPr>
          <w:sz w:val="22"/>
          <w:szCs w:val="22"/>
        </w:rPr>
      </w:pPr>
      <w:r w:rsidRPr="00E815A1">
        <w:rPr>
          <w:color w:val="000000" w:themeColor="text1"/>
          <w:sz w:val="22"/>
          <w:szCs w:val="22"/>
        </w:rPr>
        <w:t>13</w:t>
      </w:r>
      <w:r w:rsidR="006C338A" w:rsidRPr="00E815A1">
        <w:rPr>
          <w:color w:val="000000" w:themeColor="text1"/>
          <w:sz w:val="22"/>
          <w:szCs w:val="22"/>
        </w:rPr>
        <w:t xml:space="preserve">.3 </w:t>
      </w:r>
      <w:r w:rsidR="006C338A" w:rsidRPr="00E815A1">
        <w:rPr>
          <w:color w:val="000000" w:themeColor="text1"/>
          <w:sz w:val="22"/>
          <w:szCs w:val="22"/>
        </w:rPr>
        <w:tab/>
        <w:t>Zamawiający wymaga aby wszystkie dostarczone materiały do instalacji odgromowej pochodziły z bieżącej produkcji, posiadały dopuszczenia do użytkowania w świetle obowiązujących przepisów, były oznaczone etykietami lub opisem umożliwiającym ich identyfikację z nazwą producenta oraz znakami identyfikującymi produkt. Każdy dostarczony materiał musi być dopuszczony do obrotu i stosowania na terenie Polski zgodnie z obowiązującymi przepisami. Zamawiający wymaga aby wszystkie materiały do instalacji odgromowej stanowiły jednolity system i pochodziły od jednego producenta oraz</w:t>
      </w:r>
      <w:r w:rsidR="006C338A" w:rsidRPr="00E815A1">
        <w:rPr>
          <w:sz w:val="22"/>
          <w:szCs w:val="22"/>
        </w:rPr>
        <w:t xml:space="preserve"> </w:t>
      </w:r>
      <w:r w:rsidR="006C338A" w:rsidRPr="00E815A1">
        <w:rPr>
          <w:color w:val="000000" w:themeColor="text1"/>
          <w:sz w:val="22"/>
          <w:szCs w:val="22"/>
        </w:rPr>
        <w:t>posiadały deklaracje zgodności z normami oraz wymagane certyfikaty i stosowne dopuszczenia do użytkowania, które Wykonawca przedstawi Zamawiającemu w terminie 7 dni od dnia zawarcia umowy.</w:t>
      </w:r>
      <w:r w:rsidR="006C338A" w:rsidRPr="00E815A1">
        <w:rPr>
          <w:sz w:val="22"/>
          <w:szCs w:val="22"/>
        </w:rPr>
        <w:t xml:space="preserve"> </w:t>
      </w:r>
    </w:p>
    <w:p w14:paraId="30A7544A" w14:textId="5AE7DD15" w:rsidR="005924FD" w:rsidRPr="00E815A1" w:rsidRDefault="008A594F" w:rsidP="005924FD">
      <w:pPr>
        <w:pStyle w:val="Akapitzlist"/>
        <w:numPr>
          <w:ilvl w:val="0"/>
          <w:numId w:val="0"/>
        </w:numPr>
        <w:tabs>
          <w:tab w:val="left" w:pos="426"/>
          <w:tab w:val="left" w:pos="851"/>
        </w:tabs>
        <w:ind w:left="426"/>
        <w:rPr>
          <w:sz w:val="22"/>
          <w:szCs w:val="22"/>
        </w:rPr>
      </w:pPr>
      <w:r w:rsidRPr="00E815A1">
        <w:rPr>
          <w:sz w:val="22"/>
          <w:szCs w:val="22"/>
        </w:rPr>
        <w:t>13.4</w:t>
      </w:r>
      <w:r w:rsidR="005924FD" w:rsidRPr="00E815A1">
        <w:rPr>
          <w:sz w:val="22"/>
          <w:szCs w:val="22"/>
        </w:rPr>
        <w:t xml:space="preserve"> Z uwagi na fakt, iż przedmiotowe postępowanie stanowi kolejny etap zadania, remontu instalacji odgromowej na budynku Zamawiającego, Wykonawca zobowiązany jest </w:t>
      </w:r>
    </w:p>
    <w:p w14:paraId="028A6A70" w14:textId="64FE91B1" w:rsidR="008A594F" w:rsidRPr="00E815A1" w:rsidRDefault="005924FD" w:rsidP="005924FD">
      <w:pPr>
        <w:pStyle w:val="Akapitzlist"/>
        <w:numPr>
          <w:ilvl w:val="0"/>
          <w:numId w:val="0"/>
        </w:numPr>
        <w:tabs>
          <w:tab w:val="left" w:pos="426"/>
          <w:tab w:val="left" w:pos="851"/>
        </w:tabs>
        <w:ind w:left="426"/>
        <w:rPr>
          <w:sz w:val="22"/>
          <w:szCs w:val="22"/>
        </w:rPr>
      </w:pPr>
      <w:r w:rsidRPr="00E815A1">
        <w:rPr>
          <w:sz w:val="22"/>
          <w:szCs w:val="22"/>
        </w:rPr>
        <w:t>uwzględnić wygląd (kształt i kolorystykę) i rozwiązania zaproponowanych przez siebie materiałów na instalację, nawiązując się do stosowanych materiałów w etapie I realizacji inwestycji utrzymując standard wykonywanej instalacji na budynku</w:t>
      </w:r>
      <w:r w:rsidR="00E8075B" w:rsidRPr="00E815A1">
        <w:rPr>
          <w:sz w:val="22"/>
          <w:szCs w:val="22"/>
        </w:rPr>
        <w:t>.</w:t>
      </w:r>
    </w:p>
    <w:p w14:paraId="2CBD2E33" w14:textId="7487CB97" w:rsidR="003E3877" w:rsidRDefault="00E8075B" w:rsidP="003E3877">
      <w:pPr>
        <w:pStyle w:val="Akapitzlist"/>
        <w:numPr>
          <w:ilvl w:val="1"/>
          <w:numId w:val="103"/>
        </w:numPr>
        <w:tabs>
          <w:tab w:val="left" w:pos="426"/>
          <w:tab w:val="left" w:pos="851"/>
        </w:tabs>
        <w:ind w:left="426" w:firstLine="5"/>
        <w:rPr>
          <w:color w:val="000000" w:themeColor="text1"/>
          <w:sz w:val="22"/>
          <w:szCs w:val="22"/>
        </w:rPr>
      </w:pPr>
      <w:r w:rsidRPr="00F70AE5">
        <w:rPr>
          <w:color w:val="000000" w:themeColor="text1"/>
          <w:sz w:val="22"/>
          <w:szCs w:val="22"/>
        </w:rPr>
        <w:t>Wykonawca musi zaoferować co najmniej 60 miesięczny okres gwarancji na wykonane roboty budowlane oraz dostarczone materiały i zamontowane w ramach realizacji zamówienia, licząc</w:t>
      </w:r>
      <w:r w:rsidR="003A613C" w:rsidRPr="00F70AE5">
        <w:rPr>
          <w:color w:val="000000" w:themeColor="text1"/>
          <w:sz w:val="22"/>
          <w:szCs w:val="22"/>
        </w:rPr>
        <w:t xml:space="preserve"> </w:t>
      </w:r>
      <w:r w:rsidRPr="00F70AE5">
        <w:rPr>
          <w:color w:val="000000" w:themeColor="text1"/>
          <w:sz w:val="22"/>
          <w:szCs w:val="22"/>
        </w:rPr>
        <w:t>od daty odbioru całości</w:t>
      </w:r>
      <w:r w:rsidRPr="00E8075B">
        <w:rPr>
          <w:color w:val="000000" w:themeColor="text1"/>
          <w:sz w:val="22"/>
          <w:szCs w:val="22"/>
        </w:rPr>
        <w:t xml:space="preserve"> zamówienia. </w:t>
      </w:r>
      <w:r w:rsidRPr="00E815A1">
        <w:rPr>
          <w:color w:val="000000" w:themeColor="text1"/>
          <w:sz w:val="22"/>
          <w:szCs w:val="22"/>
        </w:rPr>
        <w:t>W ramach wymaganej gwarancji Wykonawca uwzględni w ofercie wymagane wszelkie przeglądy i konserwacje instalacji odgromowej wynikające z warunków gwarancji oraz przepisów prawa dla tego typu instalacji.</w:t>
      </w:r>
    </w:p>
    <w:p w14:paraId="7B010917" w14:textId="77777777" w:rsidR="003E3877" w:rsidRDefault="003E3877" w:rsidP="003E3877">
      <w:pPr>
        <w:pStyle w:val="Akapitzlist"/>
        <w:numPr>
          <w:ilvl w:val="1"/>
          <w:numId w:val="103"/>
        </w:numPr>
        <w:tabs>
          <w:tab w:val="left" w:pos="426"/>
          <w:tab w:val="left" w:pos="851"/>
        </w:tabs>
        <w:ind w:left="426" w:firstLine="5"/>
        <w:rPr>
          <w:color w:val="000000" w:themeColor="text1"/>
          <w:sz w:val="22"/>
          <w:szCs w:val="22"/>
        </w:rPr>
      </w:pPr>
      <w:r w:rsidRPr="007E6568">
        <w:rPr>
          <w:color w:val="000000" w:themeColor="text1"/>
          <w:sz w:val="22"/>
          <w:szCs w:val="22"/>
        </w:rPr>
        <w:lastRenderedPageBreak/>
        <w:t>Wykonywanie prac na  terenie funkcjonującej Uczelni, co może wiązać się z utrudnieniami w miejscu wykonywania robót (Wykonawca musi uwzględniać ewentualne krótkotrwałe przerwy w wykonaniu prac, które nie będą mogły mieć wpływu na końcowy termin realizacji zamówienia);</w:t>
      </w:r>
    </w:p>
    <w:p w14:paraId="58FF0715" w14:textId="1F3CCFEA" w:rsidR="003E3877" w:rsidRPr="007E6568" w:rsidRDefault="003E3877" w:rsidP="007E6568">
      <w:pPr>
        <w:pStyle w:val="Akapitzlist"/>
        <w:numPr>
          <w:ilvl w:val="1"/>
          <w:numId w:val="103"/>
        </w:numPr>
        <w:tabs>
          <w:tab w:val="left" w:pos="426"/>
          <w:tab w:val="left" w:pos="851"/>
        </w:tabs>
        <w:ind w:left="426" w:firstLine="5"/>
        <w:rPr>
          <w:color w:val="000000" w:themeColor="text1"/>
          <w:sz w:val="22"/>
          <w:szCs w:val="22"/>
        </w:rPr>
      </w:pPr>
      <w:r w:rsidRPr="007E6568">
        <w:rPr>
          <w:sz w:val="22"/>
          <w:szCs w:val="22"/>
        </w:rPr>
        <w:t>Prowadzenie prac w sposób zapewniający całkowite bezpieczeństwo i higienę pracy w otoczeniu budowy/inwestycji;</w:t>
      </w:r>
    </w:p>
    <w:p w14:paraId="4ABF940F" w14:textId="77777777" w:rsidR="003E3877" w:rsidRPr="00E815A1" w:rsidRDefault="003E3877" w:rsidP="007E6568">
      <w:pPr>
        <w:widowControl/>
        <w:tabs>
          <w:tab w:val="left" w:pos="1276"/>
        </w:tabs>
        <w:suppressAutoHyphens w:val="0"/>
        <w:ind w:left="1276"/>
        <w:jc w:val="both"/>
        <w:rPr>
          <w:sz w:val="22"/>
          <w:szCs w:val="22"/>
        </w:rPr>
      </w:pPr>
      <w:r w:rsidRPr="00E815A1">
        <w:rPr>
          <w:sz w:val="22"/>
          <w:szCs w:val="22"/>
        </w:rPr>
        <w:t>W szczególności należy:</w:t>
      </w:r>
    </w:p>
    <w:p w14:paraId="329FDEB7" w14:textId="77777777" w:rsidR="003E3877" w:rsidRPr="00E815A1" w:rsidRDefault="003E3877" w:rsidP="003E3877">
      <w:pPr>
        <w:widowControl/>
        <w:numPr>
          <w:ilvl w:val="0"/>
          <w:numId w:val="95"/>
        </w:numPr>
        <w:suppressAutoHyphens w:val="0"/>
        <w:ind w:left="1560"/>
        <w:jc w:val="both"/>
        <w:rPr>
          <w:sz w:val="22"/>
          <w:szCs w:val="22"/>
        </w:rPr>
      </w:pPr>
      <w:r w:rsidRPr="00E815A1">
        <w:rPr>
          <w:sz w:val="22"/>
          <w:szCs w:val="22"/>
        </w:rPr>
        <w:t>zabezpieczyć przed przerwami w zasilaniu w energię elektryczną, ciepło, wodę</w:t>
      </w:r>
      <w:r w:rsidRPr="00E815A1">
        <w:rPr>
          <w:color w:val="7030A0"/>
          <w:sz w:val="22"/>
          <w:szCs w:val="22"/>
        </w:rPr>
        <w:t>;</w:t>
      </w:r>
      <w:r w:rsidRPr="00E815A1">
        <w:rPr>
          <w:sz w:val="22"/>
          <w:szCs w:val="22"/>
        </w:rPr>
        <w:t xml:space="preserve">  </w:t>
      </w:r>
    </w:p>
    <w:p w14:paraId="3A2FCF19" w14:textId="77777777" w:rsidR="003E3877" w:rsidRPr="00E815A1" w:rsidRDefault="003E3877" w:rsidP="003E3877">
      <w:pPr>
        <w:widowControl/>
        <w:numPr>
          <w:ilvl w:val="0"/>
          <w:numId w:val="95"/>
        </w:numPr>
        <w:suppressAutoHyphens w:val="0"/>
        <w:ind w:left="1560"/>
        <w:jc w:val="both"/>
        <w:rPr>
          <w:sz w:val="22"/>
          <w:szCs w:val="22"/>
        </w:rPr>
      </w:pPr>
      <w:r w:rsidRPr="00E815A1">
        <w:rPr>
          <w:sz w:val="22"/>
          <w:szCs w:val="22"/>
        </w:rPr>
        <w:t>zabezpieczyć pracę innych instalacji niezbędnych do normalnego funkcjonowania obiektów sąsiadujących;</w:t>
      </w:r>
    </w:p>
    <w:p w14:paraId="5728C9E6" w14:textId="77777777" w:rsidR="003E3877" w:rsidRPr="00E815A1" w:rsidRDefault="003E3877" w:rsidP="003E3877">
      <w:pPr>
        <w:widowControl/>
        <w:numPr>
          <w:ilvl w:val="0"/>
          <w:numId w:val="95"/>
        </w:numPr>
        <w:suppressAutoHyphens w:val="0"/>
        <w:ind w:left="1560"/>
        <w:jc w:val="both"/>
        <w:rPr>
          <w:sz w:val="22"/>
          <w:szCs w:val="22"/>
        </w:rPr>
      </w:pPr>
      <w:r w:rsidRPr="00E815A1">
        <w:rPr>
          <w:sz w:val="22"/>
          <w:szCs w:val="22"/>
        </w:rPr>
        <w:t>zabezpieczyć przed wibracjami, hałasem, kurzem i pyłem;</w:t>
      </w:r>
    </w:p>
    <w:p w14:paraId="52D651E6" w14:textId="77777777" w:rsidR="003E3877" w:rsidRPr="00E815A1" w:rsidRDefault="003E3877" w:rsidP="003E3877">
      <w:pPr>
        <w:widowControl/>
        <w:numPr>
          <w:ilvl w:val="0"/>
          <w:numId w:val="95"/>
        </w:numPr>
        <w:suppressAutoHyphens w:val="0"/>
        <w:ind w:left="1560"/>
        <w:jc w:val="both"/>
        <w:rPr>
          <w:sz w:val="22"/>
          <w:szCs w:val="22"/>
        </w:rPr>
      </w:pPr>
      <w:r w:rsidRPr="00E815A1">
        <w:rPr>
          <w:sz w:val="22"/>
          <w:szCs w:val="22"/>
        </w:rPr>
        <w:t>wykonać wszelkie niezbędne zabezpieczenia, w szczególności przed pożarem,  zadymieniem, zalaniem, włamaniem, kradzieżą, (która może być dokonana także z rusztowań postawionych przy ścianie budynku), upadkiem z wysokości;</w:t>
      </w:r>
    </w:p>
    <w:p w14:paraId="7936EF64" w14:textId="77777777" w:rsidR="003E3877" w:rsidRDefault="003E3877" w:rsidP="003E3877">
      <w:pPr>
        <w:pStyle w:val="Akapitzlist"/>
        <w:numPr>
          <w:ilvl w:val="1"/>
          <w:numId w:val="103"/>
        </w:numPr>
        <w:tabs>
          <w:tab w:val="left" w:pos="426"/>
          <w:tab w:val="left" w:pos="851"/>
        </w:tabs>
        <w:ind w:left="426" w:firstLine="5"/>
        <w:rPr>
          <w:sz w:val="22"/>
          <w:szCs w:val="22"/>
        </w:rPr>
      </w:pPr>
      <w:r w:rsidRPr="007E6568">
        <w:rPr>
          <w:sz w:val="22"/>
          <w:szCs w:val="22"/>
        </w:rPr>
        <w:t>Wygrodzenie stref bezpieczeństwa wokół frontu robót; wykonania  oznaczenia i zabezpieczenia placu budowy zgodnie z obowiązującymi przepisami BHP, ppoż. oraz Prawa budowlanego /oznaczenia i ogrodzenia terenu budowy ogrodzeniem pełnym z blachy, zgodnie z Rozporządzeniem Ministra Infrastruktury z dnia 6 lutego 2003 r. w sprawie bezpieczeństwa i higieny pracy podczas wykonywania robót budowlanych (Dz.U. 2003 nr 47 poz. 401);</w:t>
      </w:r>
    </w:p>
    <w:p w14:paraId="3A7DC049" w14:textId="77777777" w:rsidR="003E3877" w:rsidRDefault="003E3877" w:rsidP="003E3877">
      <w:pPr>
        <w:pStyle w:val="Akapitzlist"/>
        <w:numPr>
          <w:ilvl w:val="1"/>
          <w:numId w:val="103"/>
        </w:numPr>
        <w:tabs>
          <w:tab w:val="left" w:pos="426"/>
          <w:tab w:val="left" w:pos="851"/>
        </w:tabs>
        <w:ind w:left="426" w:firstLine="5"/>
        <w:rPr>
          <w:sz w:val="22"/>
          <w:szCs w:val="22"/>
        </w:rPr>
      </w:pPr>
      <w:r w:rsidRPr="007E6568">
        <w:rPr>
          <w:sz w:val="22"/>
          <w:szCs w:val="22"/>
        </w:rPr>
        <w:t xml:space="preserve">Utrzymanie w czystości istniejących pomieszczeń objętych w/w zamówieniem; </w:t>
      </w:r>
    </w:p>
    <w:p w14:paraId="42F7F00B" w14:textId="77777777" w:rsidR="003E3877" w:rsidRDefault="003E3877" w:rsidP="007E6568">
      <w:pPr>
        <w:pStyle w:val="Akapitzlist"/>
        <w:numPr>
          <w:ilvl w:val="1"/>
          <w:numId w:val="103"/>
        </w:numPr>
        <w:tabs>
          <w:tab w:val="left" w:pos="851"/>
          <w:tab w:val="left" w:pos="993"/>
        </w:tabs>
        <w:ind w:left="426" w:firstLine="5"/>
        <w:rPr>
          <w:sz w:val="22"/>
          <w:szCs w:val="22"/>
        </w:rPr>
      </w:pPr>
      <w:r w:rsidRPr="007E6568">
        <w:rPr>
          <w:sz w:val="22"/>
          <w:szCs w:val="22"/>
        </w:rPr>
        <w:t>Utrzymanie w czystości wykorzystywanych dla potrzeb robót dróg komunikacyjnych i otoczenia;</w:t>
      </w:r>
    </w:p>
    <w:p w14:paraId="12E998D6" w14:textId="77777777" w:rsidR="003E3877" w:rsidRDefault="003E3877" w:rsidP="007E6568">
      <w:pPr>
        <w:pStyle w:val="Akapitzlist"/>
        <w:numPr>
          <w:ilvl w:val="1"/>
          <w:numId w:val="103"/>
        </w:numPr>
        <w:tabs>
          <w:tab w:val="left" w:pos="851"/>
          <w:tab w:val="left" w:pos="993"/>
        </w:tabs>
        <w:ind w:left="426" w:firstLine="5"/>
        <w:rPr>
          <w:sz w:val="22"/>
          <w:szCs w:val="22"/>
        </w:rPr>
      </w:pPr>
      <w:r w:rsidRPr="007E6568">
        <w:rPr>
          <w:sz w:val="22"/>
          <w:szCs w:val="22"/>
        </w:rPr>
        <w:t>Uporządkowanie terenu robót po zakończeniu prac;</w:t>
      </w:r>
    </w:p>
    <w:p w14:paraId="03711D92" w14:textId="77777777" w:rsidR="003E3877" w:rsidRDefault="003E3877" w:rsidP="007E6568">
      <w:pPr>
        <w:pStyle w:val="Akapitzlist"/>
        <w:numPr>
          <w:ilvl w:val="1"/>
          <w:numId w:val="103"/>
        </w:numPr>
        <w:tabs>
          <w:tab w:val="left" w:pos="851"/>
          <w:tab w:val="left" w:pos="993"/>
        </w:tabs>
        <w:ind w:left="426" w:firstLine="5"/>
        <w:rPr>
          <w:sz w:val="22"/>
          <w:szCs w:val="22"/>
        </w:rPr>
      </w:pPr>
      <w:r w:rsidRPr="007E6568">
        <w:rPr>
          <w:sz w:val="22"/>
          <w:szCs w:val="22"/>
        </w:rPr>
        <w:t>Utylizacja odpadów po stronie Wykonawcy</w:t>
      </w:r>
    </w:p>
    <w:p w14:paraId="721A8673" w14:textId="77777777" w:rsidR="003E3877" w:rsidRDefault="003E3877" w:rsidP="007E6568">
      <w:pPr>
        <w:pStyle w:val="Akapitzlist"/>
        <w:numPr>
          <w:ilvl w:val="1"/>
          <w:numId w:val="103"/>
        </w:numPr>
        <w:tabs>
          <w:tab w:val="left" w:pos="851"/>
          <w:tab w:val="left" w:pos="993"/>
        </w:tabs>
        <w:ind w:left="426" w:firstLine="5"/>
        <w:rPr>
          <w:sz w:val="22"/>
          <w:szCs w:val="22"/>
        </w:rPr>
      </w:pPr>
      <w:r w:rsidRPr="007E6568">
        <w:rPr>
          <w:sz w:val="22"/>
          <w:szCs w:val="22"/>
        </w:rPr>
        <w:t>Konieczność zdemontowania i zabezpieczenia elementów zdemontowanych na czas wykonywania prac, a następnie ponownego montażu wszystkich elementów przeznaczonych do ponownego montażu;</w:t>
      </w:r>
    </w:p>
    <w:p w14:paraId="587D5356" w14:textId="77777777" w:rsidR="00567479" w:rsidRDefault="003E3877" w:rsidP="007E6568">
      <w:pPr>
        <w:pStyle w:val="Akapitzlist"/>
        <w:numPr>
          <w:ilvl w:val="1"/>
          <w:numId w:val="103"/>
        </w:numPr>
        <w:tabs>
          <w:tab w:val="left" w:pos="851"/>
          <w:tab w:val="left" w:pos="993"/>
        </w:tabs>
        <w:ind w:left="426" w:firstLine="5"/>
        <w:rPr>
          <w:sz w:val="22"/>
          <w:szCs w:val="22"/>
        </w:rPr>
      </w:pPr>
      <w:r w:rsidRPr="007E6568">
        <w:rPr>
          <w:sz w:val="22"/>
          <w:szCs w:val="22"/>
        </w:rPr>
        <w:t>Wszystkich wymagań i zobowiązań zawartych we wszystkich częściach dokumentacji projektowej, w specyfikacji technicznej wykonania i odbioru robót budowlanych, decyzjach administracyjnych, uzgodnieniach, opiniach, zgodnie z obowiązującymi normami i przepisami, zarówno tych, które zostały wyraźnie określone bądź jedynie zasygnalizowane lub wynikają z zasad sztuki budowlanej;</w:t>
      </w:r>
    </w:p>
    <w:p w14:paraId="11B9AB68" w14:textId="77777777" w:rsidR="00567479" w:rsidRDefault="003E3877" w:rsidP="007E6568">
      <w:pPr>
        <w:pStyle w:val="Akapitzlist"/>
        <w:numPr>
          <w:ilvl w:val="1"/>
          <w:numId w:val="103"/>
        </w:numPr>
        <w:tabs>
          <w:tab w:val="left" w:pos="851"/>
          <w:tab w:val="left" w:pos="993"/>
        </w:tabs>
        <w:ind w:left="426" w:firstLine="5"/>
        <w:rPr>
          <w:sz w:val="22"/>
          <w:szCs w:val="22"/>
        </w:rPr>
      </w:pPr>
      <w:r w:rsidRPr="007E6568">
        <w:rPr>
          <w:sz w:val="22"/>
          <w:szCs w:val="22"/>
        </w:rPr>
        <w:t>Wytycznych nadzoru Zamawiającego;</w:t>
      </w:r>
    </w:p>
    <w:p w14:paraId="4899FB2C" w14:textId="77777777" w:rsidR="00567479" w:rsidRPr="007E6568" w:rsidRDefault="003E3877" w:rsidP="007E6568">
      <w:pPr>
        <w:pStyle w:val="Akapitzlist"/>
        <w:numPr>
          <w:ilvl w:val="1"/>
          <w:numId w:val="103"/>
        </w:numPr>
        <w:tabs>
          <w:tab w:val="left" w:pos="851"/>
          <w:tab w:val="left" w:pos="993"/>
        </w:tabs>
        <w:ind w:left="426" w:firstLine="5"/>
        <w:rPr>
          <w:sz w:val="22"/>
          <w:szCs w:val="22"/>
        </w:rPr>
      </w:pPr>
      <w:r w:rsidRPr="007E6568">
        <w:rPr>
          <w:sz w:val="22"/>
          <w:szCs w:val="22"/>
        </w:rPr>
        <w:t>W przypadku konieczności dokonania przełączeń, skutkujących przerwami w zasilaniu należy te przerwy ograniczać do niezbędnego minimum i uzgadniać każdorazowo z inspektorem nadzoru oraz przedstawicielem Użytkownika, z wyprzedzeniem minimum 7 dni;</w:t>
      </w:r>
    </w:p>
    <w:p w14:paraId="0E7E5A81" w14:textId="77777777" w:rsidR="00567479" w:rsidRDefault="003E3877" w:rsidP="007E6568">
      <w:pPr>
        <w:pStyle w:val="Akapitzlist"/>
        <w:numPr>
          <w:ilvl w:val="1"/>
          <w:numId w:val="103"/>
        </w:numPr>
        <w:tabs>
          <w:tab w:val="left" w:pos="851"/>
          <w:tab w:val="left" w:pos="993"/>
        </w:tabs>
        <w:ind w:left="426" w:firstLine="5"/>
        <w:rPr>
          <w:sz w:val="22"/>
          <w:szCs w:val="22"/>
        </w:rPr>
      </w:pPr>
      <w:r w:rsidRPr="007E6568">
        <w:rPr>
          <w:sz w:val="22"/>
          <w:szCs w:val="22"/>
        </w:rPr>
        <w:t xml:space="preserve">Dostarczenie certyfikatów, deklaracji zgodności, atestów higienicznych, instrukcji obsługi na zamontowane urządzenia i wbudowane materiały; </w:t>
      </w:r>
    </w:p>
    <w:p w14:paraId="1B07DBB3" w14:textId="21806F92" w:rsidR="003E3877" w:rsidRPr="007E6568" w:rsidRDefault="003E3877" w:rsidP="007E6568">
      <w:pPr>
        <w:pStyle w:val="Akapitzlist"/>
        <w:numPr>
          <w:ilvl w:val="1"/>
          <w:numId w:val="103"/>
        </w:numPr>
        <w:tabs>
          <w:tab w:val="left" w:pos="851"/>
          <w:tab w:val="left" w:pos="993"/>
        </w:tabs>
        <w:ind w:left="426" w:firstLine="5"/>
        <w:rPr>
          <w:sz w:val="22"/>
          <w:szCs w:val="22"/>
        </w:rPr>
      </w:pPr>
      <w:r w:rsidRPr="007E6568">
        <w:rPr>
          <w:sz w:val="22"/>
          <w:szCs w:val="22"/>
        </w:rPr>
        <w:t>Sporządzenia Dokumentacji Powykonawczej zgodnie z wytycznymi Zamawiającego oraz zapisami Umowy o realizację</w:t>
      </w:r>
      <w:r w:rsidR="00567479">
        <w:rPr>
          <w:sz w:val="22"/>
          <w:szCs w:val="22"/>
        </w:rPr>
        <w:t>;</w:t>
      </w:r>
    </w:p>
    <w:p w14:paraId="005BEF63" w14:textId="77777777" w:rsidR="007E6568" w:rsidRPr="007E6568" w:rsidRDefault="00EE119A" w:rsidP="007E6568">
      <w:pPr>
        <w:pStyle w:val="Akapitzlist"/>
        <w:numPr>
          <w:ilvl w:val="0"/>
          <w:numId w:val="103"/>
        </w:numPr>
        <w:autoSpaceDE w:val="0"/>
        <w:autoSpaceDN w:val="0"/>
        <w:adjustRightInd w:val="0"/>
        <w:jc w:val="left"/>
        <w:rPr>
          <w:color w:val="000000"/>
        </w:rPr>
      </w:pPr>
      <w:r w:rsidRPr="00E815A1">
        <w:rPr>
          <w:color w:val="000000"/>
          <w:sz w:val="22"/>
          <w:szCs w:val="22"/>
        </w:rPr>
        <w:t xml:space="preserve">Wykonawca usunie własnym staraniem i na własny koszt usterki powstałe i zgłoszone w okresie gwarancji (szczegółowo opisane we wzorze umowy), zapewniając ciągłość ich funkcji, co należy skalkulować w cenie ryczałtowej oferty </w:t>
      </w:r>
    </w:p>
    <w:p w14:paraId="068E8FF4" w14:textId="29B9020A" w:rsidR="007E6568" w:rsidRPr="007E6568" w:rsidRDefault="006C338A" w:rsidP="005F3FE0">
      <w:pPr>
        <w:pStyle w:val="Akapitzlist"/>
        <w:numPr>
          <w:ilvl w:val="0"/>
          <w:numId w:val="103"/>
        </w:numPr>
        <w:autoSpaceDE w:val="0"/>
        <w:autoSpaceDN w:val="0"/>
        <w:adjustRightInd w:val="0"/>
        <w:rPr>
          <w:color w:val="000000"/>
        </w:rPr>
      </w:pPr>
      <w:r w:rsidRPr="007E6568">
        <w:rPr>
          <w:sz w:val="22"/>
          <w:szCs w:val="22"/>
        </w:rPr>
        <w:t xml:space="preserve">Wykonawca musi zaoferować przedmiot zamówienia zgodny z wymogami Zamawiającego określonymi w SWZ, przy czym zobowiązany jest przedłożyć </w:t>
      </w:r>
      <w:r w:rsidRPr="007E6568">
        <w:rPr>
          <w:color w:val="000000" w:themeColor="text1"/>
          <w:sz w:val="22"/>
          <w:szCs w:val="22"/>
        </w:rPr>
        <w:t>Zamawiającemu w terminie 7 dni od dnia zawarcia umowy</w:t>
      </w:r>
      <w:r w:rsidRPr="007E6568">
        <w:rPr>
          <w:sz w:val="22"/>
          <w:szCs w:val="22"/>
        </w:rPr>
        <w:t xml:space="preserve"> kosztorysy uproszczone wraz z zestawieniem materiałów, urządzeń i wyposażenia wraz z nośnikami cenotwórczymi: stawka roboczogodziny, koszty pośrednie, zysk, stanowiącymi podstawę do wykonania kosztorysów. W przypadku rozbieżności opisów materiałów pomiędzy SWZ a zestawieniem materiałów, urządzeń i wyposażenia w ofercie Wykonawcy przyjmuje się, że Wykonawca uwzględnił w cenie materiały, urządzenia i wyposażenie zgodne ze specyfikacją techniczną. W przypadku rozbieżności opisów materiałów pomiędzy SWZ a zestawieniem materiałów, urządzeń i wyposażenia w ofercie Wykonawcy przyjmuje się, że Wykonawca uwzględnił w cenie materiały, urządzenia i wyposażenie zgodne ze specyfikacją techniczną i projektem.</w:t>
      </w:r>
    </w:p>
    <w:p w14:paraId="030620D4" w14:textId="29CF08BA" w:rsidR="006C338A" w:rsidRPr="007E6568" w:rsidRDefault="006C338A" w:rsidP="005F3FE0">
      <w:pPr>
        <w:pStyle w:val="Akapitzlist"/>
        <w:numPr>
          <w:ilvl w:val="0"/>
          <w:numId w:val="103"/>
        </w:numPr>
        <w:autoSpaceDE w:val="0"/>
        <w:autoSpaceDN w:val="0"/>
        <w:adjustRightInd w:val="0"/>
        <w:rPr>
          <w:color w:val="000000"/>
        </w:rPr>
      </w:pPr>
      <w:r w:rsidRPr="007E6568">
        <w:rPr>
          <w:sz w:val="22"/>
          <w:szCs w:val="22"/>
        </w:rPr>
        <w:lastRenderedPageBreak/>
        <w:t xml:space="preserve">Kosztorys uproszczony, nie stanowi podstawy do żądania dodatkowego wynagrodzenia i przyjmuje się, że Wykonawca zobowiązał się wykonać wszystkie roboty wynikające z SWZ w ryczałtowej cenie oferty. Kosztorysy uproszczone i zestawienia materiałów stanowią jedynie podstawę do rozliczenia ewentualnych robót zamiennych lub </w:t>
      </w:r>
      <w:r w:rsidR="00BF3032" w:rsidRPr="007E6568">
        <w:rPr>
          <w:sz w:val="22"/>
          <w:szCs w:val="22"/>
        </w:rPr>
        <w:t>dodatkowych</w:t>
      </w:r>
      <w:r w:rsidRPr="007E6568">
        <w:rPr>
          <w:sz w:val="22"/>
          <w:szCs w:val="22"/>
        </w:rPr>
        <w:t xml:space="preserve"> oraz oceny zgodności oferowanego przedmiotu zamówienia z wymaganiami SWZ.</w:t>
      </w:r>
    </w:p>
    <w:p w14:paraId="1D262621" w14:textId="77777777" w:rsidR="006C338A" w:rsidRPr="00E815A1" w:rsidRDefault="006C338A" w:rsidP="007E6568">
      <w:pPr>
        <w:pStyle w:val="Akapitzlist"/>
        <w:numPr>
          <w:ilvl w:val="0"/>
          <w:numId w:val="103"/>
        </w:numPr>
        <w:tabs>
          <w:tab w:val="num" w:pos="360"/>
        </w:tabs>
        <w:autoSpaceDE w:val="0"/>
        <w:autoSpaceDN w:val="0"/>
        <w:adjustRightInd w:val="0"/>
        <w:jc w:val="left"/>
        <w:rPr>
          <w:sz w:val="22"/>
          <w:szCs w:val="22"/>
        </w:rPr>
      </w:pPr>
      <w:r w:rsidRPr="00E815A1">
        <w:rPr>
          <w:sz w:val="22"/>
          <w:szCs w:val="22"/>
        </w:rPr>
        <w:t xml:space="preserve">Warunki równoważności </w:t>
      </w:r>
    </w:p>
    <w:p w14:paraId="5B9193E9" w14:textId="77777777" w:rsidR="006C338A" w:rsidRPr="00E815A1" w:rsidRDefault="006C338A" w:rsidP="006C338A">
      <w:pPr>
        <w:pStyle w:val="Akapitzlist"/>
        <w:numPr>
          <w:ilvl w:val="0"/>
          <w:numId w:val="0"/>
        </w:numPr>
        <w:ind w:left="851" w:hanging="425"/>
        <w:rPr>
          <w:sz w:val="22"/>
          <w:szCs w:val="22"/>
        </w:rPr>
      </w:pPr>
      <w:r w:rsidRPr="00E815A1">
        <w:rPr>
          <w:sz w:val="22"/>
          <w:szCs w:val="22"/>
        </w:rPr>
        <w:t xml:space="preserve">a) </w:t>
      </w:r>
      <w:r w:rsidRPr="00E815A1">
        <w:rPr>
          <w:sz w:val="22"/>
          <w:szCs w:val="22"/>
        </w:rPr>
        <w:tab/>
        <w:t xml:space="preserve">zastosowane ewentualnie przez Zamawiającego w dokumentacji projektowej wskazania pochodzenia technologii lub wyrobów służą określeniu wzorcowych standardów cech technicznych i jakościowych oraz funkcjonalnych, jak i formy użytkowej i architektonicznej, estetyki, kolorystyki, konstrukcji i bezpieczeństwa. Zamawiający zaznacza, iż użyte ewentualnie w SWZ przykłady nazw własnych produktów bądź producentów dotyczące określonych technologii lub wyrobów, tj. typów, modeli, systemów, elementów, materiałów itp. mają jedynie charakter przykładowy i dopuszczone jest składanie ofert zawierających rozwiązania równoważne, które spełniają wszystkie wymagania techniczne, funkcjonalne, jakościowe, użytkowe, estetyczne, kolorystyczne, materiałowe, konstrukcyjne, architektoniczne, dotyczące bezpieczeństwa itp. wymienione w SWZ, przy czym Wykonawca zobowiązany jest wykazać w treści złożonej oferty ich równoważność, załączając stosowne opisy techniczne i funkcjonalne lub technologiczne itp. Ponadto, jeżeli zastosowanie rozwiązań równoważnych pociąga za sobą konieczność dokonania zmian projektowych </w:t>
      </w:r>
      <w:r w:rsidRPr="00E815A1">
        <w:rPr>
          <w:sz w:val="22"/>
          <w:szCs w:val="22"/>
        </w:rPr>
        <w:br/>
        <w:t xml:space="preserve">w dokumentacji (załączonej do SWZ), Wykonawca zobowiązany będzie do wykonania dokumentacji zamiennej uwzględniającej wprowadzone zmiany na koszt własny i uzyskania jej akceptacji przez Zamawiającego, oraz w razie konieczności uzyskania również niezbędnych uzgodnień (zezwoleń, pozwoleń, itp.) lub decyzji odpowiednich instytucji, podmiotów i organów administracyjnych. </w:t>
      </w:r>
    </w:p>
    <w:p w14:paraId="7AE42CE7" w14:textId="77777777" w:rsidR="006C338A" w:rsidRPr="00E815A1" w:rsidRDefault="006C338A" w:rsidP="006C338A">
      <w:pPr>
        <w:pStyle w:val="Akapitzlist"/>
        <w:numPr>
          <w:ilvl w:val="0"/>
          <w:numId w:val="0"/>
        </w:numPr>
        <w:ind w:left="851" w:hanging="425"/>
        <w:rPr>
          <w:sz w:val="22"/>
          <w:szCs w:val="22"/>
        </w:rPr>
      </w:pPr>
      <w:r w:rsidRPr="00E815A1">
        <w:rPr>
          <w:sz w:val="22"/>
          <w:szCs w:val="22"/>
        </w:rPr>
        <w:t xml:space="preserve">b) </w:t>
      </w:r>
      <w:r w:rsidRPr="00E815A1">
        <w:rPr>
          <w:sz w:val="22"/>
          <w:szCs w:val="22"/>
        </w:rPr>
        <w:tab/>
        <w:t xml:space="preserve">przy oferowaniu technologii lub wyrobów innych niż opisane w SWZ, Wykonawca musi wykazać szczegółowo w treści oferty ich równoważność z warunkami i wymaganiami opisanymi w SWZ, przy czym zobowiązany jest dołączyć do oferty jego szczegółowe opisy techniczne i funkcjonalne lub technologiczne itp. pozwalające na ocenę zgodności oferowanego przedmiotu z SWZ. w szczególności wymaga się od Wykonawcy podania nazwy, producenta, typu lub modelu oferowanego wyrobu oraz opisu jego właściwości technicznych, funkcjonalnych, jakościowych, użytkowych, architektonicznych, estetycznych, materiałowych, kolorystycznych, konstrukcyjnych, dotyczących bezpieczeństwa itp., </w:t>
      </w:r>
      <w:r w:rsidRPr="00E815A1">
        <w:rPr>
          <w:sz w:val="22"/>
          <w:szCs w:val="22"/>
        </w:rPr>
        <w:br/>
        <w:t xml:space="preserve">jak i technologicznych (kompletne karty produktowe, karty charakterystyki, karty materiałowe, prospekty, katalogi, foldery, oświadczenia producenta lub jego autoryzowanego przedstawiciela, albo inne równoważne dokumenty lub oświadczenia itp.). </w:t>
      </w:r>
    </w:p>
    <w:p w14:paraId="1E9BA344" w14:textId="77777777" w:rsidR="006C338A" w:rsidRPr="00E815A1" w:rsidRDefault="006C338A" w:rsidP="006C338A">
      <w:pPr>
        <w:pStyle w:val="Akapitzlist"/>
        <w:numPr>
          <w:ilvl w:val="0"/>
          <w:numId w:val="0"/>
        </w:numPr>
        <w:ind w:left="851" w:hanging="425"/>
        <w:rPr>
          <w:sz w:val="22"/>
          <w:szCs w:val="22"/>
        </w:rPr>
      </w:pPr>
      <w:r w:rsidRPr="00E815A1">
        <w:rPr>
          <w:sz w:val="22"/>
          <w:szCs w:val="22"/>
        </w:rPr>
        <w:t xml:space="preserve">c) </w:t>
      </w:r>
      <w:r w:rsidRPr="00E815A1">
        <w:rPr>
          <w:sz w:val="22"/>
          <w:szCs w:val="22"/>
        </w:rPr>
        <w:tab/>
        <w:t>Zamawiający podkreśla, iż dopuszcza tolerancję w stosunku do podanych wymagań (rozmiarów, wymiarów lub obliczeń wobec wszystkich elementów wyrobów, założeń lub funkcji) traktowanych w zależności od danego parametru podanego w SWZ jako wymaganie minimalne albo maksymalne, przy czym zmienione parametry (rozmiary, wymiary lub obliczenia) proponowane jako rozwiązanie równoważne muszą mieścić się w zakresach (minimalnych albo maksymalnych) określonych w SWZ, a ponadto zachowywać proporcję zgodną ze wzorem, w stosunku do wszystkich rozmiarów, wymiarów lub obliczeń danego wyrobu, założeń lub funkcji</w:t>
      </w:r>
    </w:p>
    <w:p w14:paraId="53D3193B" w14:textId="77777777" w:rsidR="006C338A" w:rsidRPr="00E815A1" w:rsidRDefault="006C338A" w:rsidP="006C338A">
      <w:pPr>
        <w:pStyle w:val="Akapitzlist"/>
        <w:numPr>
          <w:ilvl w:val="0"/>
          <w:numId w:val="0"/>
        </w:numPr>
        <w:ind w:left="851" w:hanging="425"/>
        <w:rPr>
          <w:sz w:val="22"/>
          <w:szCs w:val="22"/>
        </w:rPr>
      </w:pPr>
      <w:r w:rsidRPr="00E815A1">
        <w:rPr>
          <w:sz w:val="22"/>
          <w:szCs w:val="22"/>
        </w:rPr>
        <w:t xml:space="preserve">d) </w:t>
      </w:r>
      <w:r w:rsidRPr="00E815A1">
        <w:rPr>
          <w:sz w:val="22"/>
          <w:szCs w:val="22"/>
        </w:rPr>
        <w:tab/>
        <w:t xml:space="preserve">montowane elementy muszą zmieścić się w obszarze ich posadowienia, a Wykonawca składając ofertę wraz z rozwiązaniami równoważnymi winien zaproponować rozwiązania, które spełniają wszystkie wymagania techniczne, funkcjonalne, jakościowe, użytkowe, estetyczne, materiałowe, kolorystyczne, konstrukcyjne, architektoniczne, dotyczące bezpieczeństwa itp. </w:t>
      </w:r>
    </w:p>
    <w:p w14:paraId="01EE6126" w14:textId="29EFBCAB" w:rsidR="00F42F82" w:rsidRPr="00516AB3" w:rsidRDefault="006C338A" w:rsidP="00516AB3">
      <w:pPr>
        <w:pStyle w:val="Akapitzlist"/>
        <w:numPr>
          <w:ilvl w:val="0"/>
          <w:numId w:val="0"/>
        </w:numPr>
        <w:ind w:left="851" w:hanging="425"/>
        <w:rPr>
          <w:sz w:val="22"/>
          <w:szCs w:val="22"/>
        </w:rPr>
      </w:pPr>
      <w:r w:rsidRPr="00E815A1">
        <w:rPr>
          <w:sz w:val="22"/>
          <w:szCs w:val="22"/>
        </w:rPr>
        <w:t>e)</w:t>
      </w:r>
      <w:r w:rsidRPr="00E815A1">
        <w:rPr>
          <w:sz w:val="22"/>
          <w:szCs w:val="22"/>
        </w:rPr>
        <w:tab/>
        <w:t xml:space="preserve"> zgodnie z art. 101 ust. 5 ustawy </w:t>
      </w:r>
      <w:proofErr w:type="spellStart"/>
      <w:r w:rsidRPr="00E815A1">
        <w:rPr>
          <w:sz w:val="22"/>
          <w:szCs w:val="22"/>
        </w:rPr>
        <w:t>Pzp</w:t>
      </w:r>
      <w:proofErr w:type="spellEnd"/>
      <w:r w:rsidRPr="00E815A1">
        <w:rPr>
          <w:sz w:val="22"/>
          <w:szCs w:val="22"/>
        </w:rPr>
        <w:t xml:space="preserve"> w przypadku gdy opis przedmiotu zamówienia odnosi się do norm, ocen technicznych, specyfikacji technicznych i systemów referencji technicznych, o których mowa w ustawie PZP, Zamawiający nie może odrzucić oferty tylko dlatego, że oferowane roboty budowlane, dostawy lub usługi nie są zgodne z normami, ocenami technicznymi, specyfikacjami technicznymi i systemami referencji technicznych, </w:t>
      </w:r>
      <w:r w:rsidRPr="00E815A1">
        <w:rPr>
          <w:sz w:val="22"/>
          <w:szCs w:val="22"/>
        </w:rPr>
        <w:br/>
        <w:t xml:space="preserve">do których opis przedmiotu zamówienia się odnosi, pod warunkiem że Wykonawca udowodni </w:t>
      </w:r>
      <w:r w:rsidRPr="00E815A1">
        <w:rPr>
          <w:sz w:val="22"/>
          <w:szCs w:val="22"/>
        </w:rPr>
        <w:lastRenderedPageBreak/>
        <w:t>w ofercie, że proponowane rozwiązania w równoważnym stopniu spełniają wymagania określone w opisie przedmiotu zamówienia</w:t>
      </w:r>
      <w:r w:rsidR="00F42F82">
        <w:rPr>
          <w:sz w:val="22"/>
          <w:szCs w:val="22"/>
        </w:rPr>
        <w:t>.</w:t>
      </w:r>
    </w:p>
    <w:p w14:paraId="3D639483" w14:textId="77777777" w:rsidR="007E6568" w:rsidRPr="007E6568" w:rsidRDefault="000755EC" w:rsidP="007E6568">
      <w:pPr>
        <w:pStyle w:val="Akapitzlist"/>
        <w:numPr>
          <w:ilvl w:val="0"/>
          <w:numId w:val="103"/>
        </w:numPr>
        <w:tabs>
          <w:tab w:val="num" w:pos="360"/>
        </w:tabs>
        <w:autoSpaceDE w:val="0"/>
        <w:autoSpaceDN w:val="0"/>
        <w:adjustRightInd w:val="0"/>
        <w:jc w:val="left"/>
        <w:rPr>
          <w:b/>
          <w:bCs/>
          <w:sz w:val="22"/>
          <w:szCs w:val="22"/>
        </w:rPr>
      </w:pPr>
      <w:r w:rsidRPr="00E815A1">
        <w:rPr>
          <w:sz w:val="22"/>
          <w:szCs w:val="22"/>
        </w:rPr>
        <w:t xml:space="preserve">Stosownie do treści art. 102 ustawy PZP, Zamawiający informuje, że wymagania, o których mowa w przywołanym przepisie, określił w dokumentacji projektowej i </w:t>
      </w:r>
      <w:proofErr w:type="spellStart"/>
      <w:r w:rsidRPr="00E815A1">
        <w:rPr>
          <w:sz w:val="22"/>
          <w:szCs w:val="22"/>
        </w:rPr>
        <w:t>STWiOR</w:t>
      </w:r>
      <w:proofErr w:type="spellEnd"/>
      <w:r w:rsidRPr="00E815A1">
        <w:rPr>
          <w:sz w:val="22"/>
          <w:szCs w:val="22"/>
        </w:rPr>
        <w:t xml:space="preserve">, stanowiących załącznik A do SWZ. </w:t>
      </w:r>
      <w:bookmarkEnd w:id="1"/>
    </w:p>
    <w:p w14:paraId="0581D9EB" w14:textId="77777777" w:rsidR="007E6568" w:rsidRPr="007E6568" w:rsidRDefault="000755EC" w:rsidP="007E6568">
      <w:pPr>
        <w:pStyle w:val="Akapitzlist"/>
        <w:numPr>
          <w:ilvl w:val="0"/>
          <w:numId w:val="103"/>
        </w:numPr>
        <w:tabs>
          <w:tab w:val="num" w:pos="360"/>
        </w:tabs>
        <w:autoSpaceDE w:val="0"/>
        <w:autoSpaceDN w:val="0"/>
        <w:adjustRightInd w:val="0"/>
        <w:jc w:val="left"/>
        <w:rPr>
          <w:b/>
          <w:bCs/>
          <w:sz w:val="22"/>
          <w:szCs w:val="22"/>
        </w:rPr>
      </w:pPr>
      <w:r w:rsidRPr="007E6568">
        <w:rPr>
          <w:sz w:val="22"/>
          <w:szCs w:val="22"/>
        </w:rPr>
        <w:t>W przypadku, gdy Wykonawca zapowiada zatrudnienie Podwykonawców do oferty musi być załączony wykaz z zakresem powierzonych im zadań (części zamówienia) oraz z nazwami ewentualnych Podwykonawców, jeżeli są już znani,</w:t>
      </w:r>
      <w:r w:rsidRPr="007E6568">
        <w:rPr>
          <w:bCs/>
          <w:sz w:val="22"/>
          <w:szCs w:val="22"/>
        </w:rPr>
        <w:t xml:space="preserve"> według wzoru stanowiącego załącznik nr 3 do formularza oferty.</w:t>
      </w:r>
    </w:p>
    <w:p w14:paraId="7B26E626" w14:textId="77777777" w:rsidR="007E6568" w:rsidRPr="007E6568" w:rsidRDefault="000755EC" w:rsidP="007E6568">
      <w:pPr>
        <w:pStyle w:val="Akapitzlist"/>
        <w:numPr>
          <w:ilvl w:val="0"/>
          <w:numId w:val="103"/>
        </w:numPr>
        <w:tabs>
          <w:tab w:val="num" w:pos="360"/>
        </w:tabs>
        <w:autoSpaceDE w:val="0"/>
        <w:autoSpaceDN w:val="0"/>
        <w:adjustRightInd w:val="0"/>
        <w:jc w:val="left"/>
        <w:rPr>
          <w:b/>
          <w:bCs/>
          <w:sz w:val="22"/>
          <w:szCs w:val="22"/>
        </w:rPr>
      </w:pPr>
      <w:r w:rsidRPr="007E6568">
        <w:rPr>
          <w:sz w:val="22"/>
          <w:szCs w:val="22"/>
        </w:rPr>
        <w:t xml:space="preserve">Zamawiający wymaga, aby osoby wykonujące czynności </w:t>
      </w:r>
      <w:r w:rsidR="0099594E" w:rsidRPr="007E6568">
        <w:rPr>
          <w:sz w:val="22"/>
          <w:szCs w:val="22"/>
        </w:rPr>
        <w:t xml:space="preserve">związane z </w:t>
      </w:r>
      <w:r w:rsidR="009A772B" w:rsidRPr="007E6568">
        <w:rPr>
          <w:sz w:val="22"/>
          <w:szCs w:val="22"/>
        </w:rPr>
        <w:t xml:space="preserve">pracami </w:t>
      </w:r>
      <w:r w:rsidR="00BD498B" w:rsidRPr="007E6568">
        <w:rPr>
          <w:sz w:val="22"/>
          <w:szCs w:val="22"/>
        </w:rPr>
        <w:t>instalacyjnymi</w:t>
      </w:r>
      <w:r w:rsidRPr="007E6568">
        <w:rPr>
          <w:sz w:val="22"/>
          <w:szCs w:val="22"/>
        </w:rPr>
        <w:t>, były zatrudnione przez Wykonawcę jako jego pracownicy w rozumieniu przepisów ustawy z dnia 26 czerwca 1974 r. – Kodeks pracy  (t. j. Dz.U. 202</w:t>
      </w:r>
      <w:r w:rsidR="00FC0227" w:rsidRPr="007E6568">
        <w:rPr>
          <w:sz w:val="22"/>
          <w:szCs w:val="22"/>
        </w:rPr>
        <w:t>5</w:t>
      </w:r>
      <w:r w:rsidRPr="007E6568">
        <w:rPr>
          <w:sz w:val="22"/>
          <w:szCs w:val="22"/>
        </w:rPr>
        <w:t xml:space="preserve"> poz. </w:t>
      </w:r>
      <w:r w:rsidR="00FC0227" w:rsidRPr="007E6568">
        <w:rPr>
          <w:sz w:val="22"/>
          <w:szCs w:val="22"/>
        </w:rPr>
        <w:t>277</w:t>
      </w:r>
      <w:r w:rsidRPr="007E6568">
        <w:rPr>
          <w:sz w:val="22"/>
          <w:szCs w:val="22"/>
        </w:rPr>
        <w:t xml:space="preserve"> ze zm.), na odpowiednim do rodzaju ich pracy stanowisku, co najmniej przez okres realizacji niniejszej umowy.</w:t>
      </w:r>
      <w:r w:rsidR="00B04384" w:rsidRPr="007E6568">
        <w:rPr>
          <w:sz w:val="22"/>
          <w:szCs w:val="22"/>
        </w:rPr>
        <w:t xml:space="preserve"> Wymóg nie dotyczy osób kierujących robotami wskazanymi w § </w:t>
      </w:r>
      <w:r w:rsidR="0095625E" w:rsidRPr="007E6568">
        <w:rPr>
          <w:sz w:val="22"/>
          <w:szCs w:val="22"/>
        </w:rPr>
        <w:t xml:space="preserve">3 Umowy. </w:t>
      </w:r>
    </w:p>
    <w:p w14:paraId="52FBD201" w14:textId="5F31235F" w:rsidR="000755EC" w:rsidRPr="007E6568" w:rsidRDefault="000755EC" w:rsidP="007E6568">
      <w:pPr>
        <w:pStyle w:val="Akapitzlist"/>
        <w:numPr>
          <w:ilvl w:val="0"/>
          <w:numId w:val="103"/>
        </w:numPr>
        <w:tabs>
          <w:tab w:val="num" w:pos="360"/>
        </w:tabs>
        <w:autoSpaceDE w:val="0"/>
        <w:autoSpaceDN w:val="0"/>
        <w:adjustRightInd w:val="0"/>
        <w:jc w:val="left"/>
        <w:rPr>
          <w:b/>
          <w:bCs/>
          <w:sz w:val="22"/>
          <w:szCs w:val="22"/>
        </w:rPr>
      </w:pPr>
      <w:r w:rsidRPr="007E6568">
        <w:rPr>
          <w:sz w:val="22"/>
          <w:szCs w:val="22"/>
        </w:rPr>
        <w:t xml:space="preserve">W trakcie realizacji zamówienia Zamawiający uprawniony jest do wykonywania czynności kontrolnych wobec Wykonawcy odnośnie spełniania przez Wykonawcę lub Podwykonawcę wymogu zatrudnienia na podstawie umowy o pracę osób, o których mowa w pkt </w:t>
      </w:r>
      <w:r w:rsidR="0061797B" w:rsidRPr="007E6568">
        <w:rPr>
          <w:sz w:val="22"/>
          <w:szCs w:val="22"/>
        </w:rPr>
        <w:t>1</w:t>
      </w:r>
      <w:r w:rsidR="003E41F5" w:rsidRPr="007E6568">
        <w:rPr>
          <w:sz w:val="22"/>
          <w:szCs w:val="22"/>
        </w:rPr>
        <w:t>9</w:t>
      </w:r>
      <w:r w:rsidRPr="007E6568">
        <w:rPr>
          <w:sz w:val="22"/>
          <w:szCs w:val="22"/>
        </w:rPr>
        <w:t>.</w:t>
      </w:r>
      <w:r w:rsidRPr="007E6568">
        <w:rPr>
          <w:color w:val="0000FF"/>
          <w:sz w:val="22"/>
          <w:szCs w:val="22"/>
        </w:rPr>
        <w:t xml:space="preserve"> </w:t>
      </w:r>
      <w:r w:rsidRPr="007E6568">
        <w:rPr>
          <w:sz w:val="22"/>
          <w:szCs w:val="22"/>
        </w:rPr>
        <w:t xml:space="preserve">Zamawiający uprawniony jest w szczególności do: </w:t>
      </w:r>
    </w:p>
    <w:p w14:paraId="21B460E8" w14:textId="77777777" w:rsidR="000755EC" w:rsidRPr="00E815A1" w:rsidRDefault="000755EC" w:rsidP="00355475">
      <w:pPr>
        <w:widowControl/>
        <w:numPr>
          <w:ilvl w:val="0"/>
          <w:numId w:val="31"/>
        </w:numPr>
        <w:suppressAutoHyphens w:val="0"/>
        <w:ind w:left="1440"/>
        <w:jc w:val="both"/>
        <w:rPr>
          <w:sz w:val="22"/>
          <w:szCs w:val="22"/>
        </w:rPr>
      </w:pPr>
      <w:r w:rsidRPr="00E815A1">
        <w:rPr>
          <w:sz w:val="22"/>
          <w:szCs w:val="22"/>
        </w:rPr>
        <w:t>żądania oświadczeń i dokumentów w zakresie potwierdzenia spełniania ww. wymogów i dokonywania ich oceny,</w:t>
      </w:r>
    </w:p>
    <w:p w14:paraId="1FF67761" w14:textId="77777777" w:rsidR="000755EC" w:rsidRPr="00E815A1" w:rsidRDefault="000755EC" w:rsidP="00355475">
      <w:pPr>
        <w:widowControl/>
        <w:numPr>
          <w:ilvl w:val="0"/>
          <w:numId w:val="31"/>
        </w:numPr>
        <w:suppressAutoHyphens w:val="0"/>
        <w:ind w:left="1440"/>
        <w:jc w:val="both"/>
        <w:rPr>
          <w:sz w:val="22"/>
          <w:szCs w:val="22"/>
        </w:rPr>
      </w:pPr>
      <w:r w:rsidRPr="00E815A1">
        <w:rPr>
          <w:sz w:val="22"/>
          <w:szCs w:val="22"/>
        </w:rPr>
        <w:t>żądania wyjaśnień w przypadku wątpliwości w zakresie potwierdzenia spełniania ww. wymogów,</w:t>
      </w:r>
    </w:p>
    <w:p w14:paraId="4D4E8893" w14:textId="77777777" w:rsidR="000755EC" w:rsidRPr="00E815A1" w:rsidRDefault="000755EC" w:rsidP="00355475">
      <w:pPr>
        <w:widowControl/>
        <w:numPr>
          <w:ilvl w:val="0"/>
          <w:numId w:val="31"/>
        </w:numPr>
        <w:suppressAutoHyphens w:val="0"/>
        <w:ind w:left="1440"/>
        <w:jc w:val="both"/>
        <w:rPr>
          <w:sz w:val="22"/>
          <w:szCs w:val="22"/>
        </w:rPr>
      </w:pPr>
      <w:r w:rsidRPr="00E815A1">
        <w:rPr>
          <w:sz w:val="22"/>
          <w:szCs w:val="22"/>
        </w:rPr>
        <w:t>przeprowadzania kontroli na miejscu wykonywania świadczenia.</w:t>
      </w:r>
    </w:p>
    <w:p w14:paraId="1CF1A55E" w14:textId="03A80659" w:rsidR="000755EC" w:rsidRPr="00E815A1" w:rsidRDefault="000755EC" w:rsidP="007E6568">
      <w:pPr>
        <w:pStyle w:val="Akapitzlist"/>
        <w:numPr>
          <w:ilvl w:val="0"/>
          <w:numId w:val="103"/>
        </w:numPr>
        <w:tabs>
          <w:tab w:val="num" w:pos="360"/>
        </w:tabs>
        <w:autoSpaceDE w:val="0"/>
        <w:autoSpaceDN w:val="0"/>
        <w:adjustRightInd w:val="0"/>
        <w:jc w:val="left"/>
        <w:rPr>
          <w:sz w:val="22"/>
          <w:szCs w:val="22"/>
        </w:rPr>
      </w:pPr>
      <w:r w:rsidRPr="007E6568">
        <w:rPr>
          <w:sz w:val="22"/>
          <w:szCs w:val="22"/>
        </w:rPr>
        <w:t>W</w:t>
      </w:r>
      <w:r w:rsidRPr="00E815A1">
        <w:rPr>
          <w:sz w:val="22"/>
          <w:szCs w:val="22"/>
        </w:rPr>
        <w:t xml:space="preserve"> trakcie realizacji zamówienia na każde wezwanie Zamawiającego w wyznaczonym w tym wezwaniu terminie Wykonawca przedłoży Zamawiającemu wskazane w tym wezwaniu dowody w celu potwierdzenia spełnienia wymogu zatrudnienia na podstawie umowy o pracę przez Wykonawcę lub Podwykonawcę osób, o których mowa w pkt. </w:t>
      </w:r>
      <w:r w:rsidR="004A4A15" w:rsidRPr="00E815A1">
        <w:rPr>
          <w:sz w:val="22"/>
          <w:szCs w:val="22"/>
        </w:rPr>
        <w:t>1</w:t>
      </w:r>
      <w:r w:rsidR="00AB73A6">
        <w:rPr>
          <w:sz w:val="22"/>
          <w:szCs w:val="22"/>
        </w:rPr>
        <w:t>9</w:t>
      </w:r>
      <w:r w:rsidRPr="00E815A1">
        <w:rPr>
          <w:sz w:val="22"/>
          <w:szCs w:val="22"/>
        </w:rPr>
        <w:t xml:space="preserve"> w trakcie realizacji zamówienia. Dowodami tymi mogą być w szczególności:</w:t>
      </w:r>
    </w:p>
    <w:p w14:paraId="7D61B84C" w14:textId="77777777" w:rsidR="000755EC" w:rsidRPr="00E815A1" w:rsidRDefault="000755EC" w:rsidP="000755EC">
      <w:pPr>
        <w:widowControl/>
        <w:tabs>
          <w:tab w:val="left" w:pos="1080"/>
        </w:tabs>
        <w:suppressAutoHyphens w:val="0"/>
        <w:ind w:left="1134" w:hanging="283"/>
        <w:jc w:val="both"/>
        <w:rPr>
          <w:sz w:val="22"/>
          <w:szCs w:val="22"/>
        </w:rPr>
      </w:pPr>
      <w:r w:rsidRPr="00E815A1">
        <w:rPr>
          <w:sz w:val="22"/>
          <w:szCs w:val="22"/>
        </w:rPr>
        <w:t xml:space="preserve">a) oświadczenie Wykonawcy lub Podwykonawcy o zatrudnieniu na podstawie umowy </w:t>
      </w:r>
      <w:r w:rsidRPr="00E815A1">
        <w:rPr>
          <w:sz w:val="22"/>
          <w:szCs w:val="22"/>
        </w:rPr>
        <w:br/>
        <w:t>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28E841CF" w14:textId="77777777" w:rsidR="000755EC" w:rsidRPr="00E815A1" w:rsidRDefault="000755EC" w:rsidP="00355475">
      <w:pPr>
        <w:pStyle w:val="Akapitzlist"/>
        <w:numPr>
          <w:ilvl w:val="0"/>
          <w:numId w:val="79"/>
        </w:numPr>
        <w:tabs>
          <w:tab w:val="left" w:pos="1080"/>
        </w:tabs>
        <w:rPr>
          <w:sz w:val="22"/>
          <w:szCs w:val="22"/>
        </w:rPr>
      </w:pPr>
      <w:r w:rsidRPr="00E815A1">
        <w:rPr>
          <w:sz w:val="22"/>
          <w:szCs w:val="22"/>
        </w:rPr>
        <w:t>oświadczenie/oświadczenia zatrudnionych na podstawie umowy o pracę osób wykonujących czynności, których dotyczy wezwanie Zamawiającego. Oświadczenie to powinno zawierać w szczególności: dokładne określenie podmiotu składającego oświadczenie (imię i nazwisko zatrudnionego pracownika), datę złożenia oświadczenia, wskazanie przez tę osobę, że objęte wezwaniem czynności wykonuje na podstawie umowy o pracę, rodzaju umowy, datę zawarcia umowy o pracę, zakres obowiązków tej osoby jako pracownika oraz czytelny podpis osoby składającej oświadczenie;</w:t>
      </w:r>
    </w:p>
    <w:p w14:paraId="713161F6" w14:textId="77777777" w:rsidR="000755EC" w:rsidRPr="00E815A1" w:rsidRDefault="000755EC" w:rsidP="00355475">
      <w:pPr>
        <w:pStyle w:val="Akapitzlist"/>
        <w:numPr>
          <w:ilvl w:val="0"/>
          <w:numId w:val="79"/>
        </w:numPr>
        <w:tabs>
          <w:tab w:val="left" w:pos="1080"/>
        </w:tabs>
        <w:rPr>
          <w:sz w:val="22"/>
          <w:szCs w:val="22"/>
        </w:rPr>
      </w:pPr>
      <w:r w:rsidRPr="00E815A1">
        <w:rPr>
          <w:sz w:val="22"/>
          <w:szCs w:val="22"/>
        </w:rPr>
        <w:t xml:space="preserve">poświadczona za zgodność z oryginałem odpowiednio przez Wykonawcę lub Podwykonawcę kopia umowy/umów o pracę osób wykonujących w trakcie realizacji zamówienia czynności, których dotyczy ww. oświadczenie Wykonawcy lub Podwykonawcy (wraz z dokumentem regulującym zakres obowiązków, jeżeli został sporządzony). Kopia umowy/umów powinna zostać zanonimizowana </w:t>
      </w:r>
      <w:r w:rsidRPr="00E815A1">
        <w:rPr>
          <w:sz w:val="22"/>
          <w:szCs w:val="22"/>
        </w:rPr>
        <w:br/>
        <w:t xml:space="preserve">w sposób zapewniający ochronę danych osobowych pracowników. Pod pojęciem zanonimizowanych dokumentów Strony rozumieją dokumenty niezawierające danych osobowych ww. pracowników w rozumieniu art. 4 pkt 1 Rozporządzenia Parlamentu Europejskiego i Rady (UE) 2016/679 z dnia 27 kwietnia 2016 r. </w:t>
      </w:r>
      <w:r w:rsidRPr="00E815A1">
        <w:rPr>
          <w:sz w:val="22"/>
          <w:szCs w:val="22"/>
        </w:rPr>
        <w:br/>
        <w:t xml:space="preserve">w sprawie ochrony osób fizycznych w związku z przetwarzaniem danych osobowych i w sprawie swobodnego przepływu takich danych oraz uchylenia dyrektywy 95/46/WE (t. j. Dz. Urz. UE L 2016 Nr 119 str. 1 ze zm.), za wyjątkiem danych obejmujących imię i </w:t>
      </w:r>
      <w:r w:rsidRPr="00E815A1">
        <w:rPr>
          <w:sz w:val="22"/>
          <w:szCs w:val="22"/>
        </w:rPr>
        <w:lastRenderedPageBreak/>
        <w:t xml:space="preserve">nazwisko pracownika, datę zawarcia umowy, rodzaj umowy o pracę zgodnie z art. 25 § 1 Kodeksu pracy oraz wymiaru czasu pracy tej osoby, to jest wszelkich informacji dotyczących zidentyfikowanej lub możliwej do zidentyfikowania osoby fizycznej. </w:t>
      </w:r>
    </w:p>
    <w:p w14:paraId="0E880A50" w14:textId="77777777" w:rsidR="000755EC" w:rsidRPr="00E815A1" w:rsidRDefault="000755EC" w:rsidP="00355475">
      <w:pPr>
        <w:pStyle w:val="Akapitzlist"/>
        <w:numPr>
          <w:ilvl w:val="0"/>
          <w:numId w:val="79"/>
        </w:numPr>
        <w:tabs>
          <w:tab w:val="left" w:pos="993"/>
        </w:tabs>
        <w:ind w:left="1134" w:hanging="348"/>
        <w:rPr>
          <w:bCs/>
          <w:sz w:val="22"/>
          <w:szCs w:val="22"/>
        </w:rPr>
      </w:pPr>
      <w:r w:rsidRPr="00E815A1">
        <w:rPr>
          <w:sz w:val="22"/>
          <w:szCs w:val="22"/>
        </w:rPr>
        <w:t xml:space="preserve"> inne dokumenty, zawierające informacje niezbędne do weryfikacji zatrudnienia na podstawie umowy o pracę, w tym w szczególności:</w:t>
      </w:r>
    </w:p>
    <w:p w14:paraId="140060ED" w14:textId="77777777" w:rsidR="000755EC" w:rsidRPr="00E815A1" w:rsidRDefault="000755EC" w:rsidP="000755EC">
      <w:pPr>
        <w:pStyle w:val="Akapitzlist"/>
        <w:numPr>
          <w:ilvl w:val="0"/>
          <w:numId w:val="0"/>
        </w:numPr>
        <w:tabs>
          <w:tab w:val="left" w:pos="993"/>
        </w:tabs>
        <w:ind w:left="1134" w:hanging="348"/>
        <w:rPr>
          <w:sz w:val="22"/>
          <w:szCs w:val="22"/>
          <w:shd w:val="clear" w:color="auto" w:fill="FFFFFF"/>
        </w:rPr>
      </w:pPr>
      <w:r w:rsidRPr="00E815A1">
        <w:rPr>
          <w:sz w:val="22"/>
          <w:szCs w:val="22"/>
        </w:rPr>
        <w:tab/>
      </w:r>
      <w:r w:rsidRPr="00E815A1">
        <w:rPr>
          <w:sz w:val="22"/>
          <w:szCs w:val="22"/>
        </w:rPr>
        <w:tab/>
        <w:t>-</w:t>
      </w:r>
      <w:r w:rsidRPr="00E815A1">
        <w:rPr>
          <w:sz w:val="22"/>
          <w:szCs w:val="22"/>
          <w:shd w:val="clear" w:color="auto" w:fill="FFFFFF"/>
        </w:rPr>
        <w:t xml:space="preserve"> imię i nazwisko zatrudnionego pracownika, datę zawarcia umowy o pracę, rodzaj umowy o pracę i zakres obowiązków pracownika, </w:t>
      </w:r>
    </w:p>
    <w:p w14:paraId="6D9330F9" w14:textId="77777777" w:rsidR="000755EC" w:rsidRPr="00E815A1" w:rsidRDefault="000755EC" w:rsidP="000755EC">
      <w:pPr>
        <w:pStyle w:val="Akapitzlist"/>
        <w:numPr>
          <w:ilvl w:val="0"/>
          <w:numId w:val="0"/>
        </w:numPr>
        <w:tabs>
          <w:tab w:val="left" w:pos="993"/>
        </w:tabs>
        <w:ind w:left="1134" w:hanging="348"/>
        <w:rPr>
          <w:bCs/>
          <w:sz w:val="22"/>
          <w:szCs w:val="22"/>
        </w:rPr>
      </w:pPr>
      <w:r w:rsidRPr="00E815A1">
        <w:rPr>
          <w:sz w:val="22"/>
          <w:szCs w:val="22"/>
          <w:shd w:val="clear" w:color="auto" w:fill="FFFFFF"/>
        </w:rPr>
        <w:tab/>
      </w:r>
      <w:r w:rsidRPr="00E815A1">
        <w:rPr>
          <w:sz w:val="22"/>
          <w:szCs w:val="22"/>
          <w:shd w:val="clear" w:color="auto" w:fill="FFFFFF"/>
        </w:rPr>
        <w:tab/>
        <w:t>-</w:t>
      </w:r>
      <w:r w:rsidRPr="00E815A1">
        <w:rPr>
          <w:sz w:val="22"/>
          <w:szCs w:val="22"/>
        </w:rPr>
        <w:t>poświadczone za zgodność z oryginałem odpowiednio przez Wykonawcę lub podwykonawcę</w:t>
      </w:r>
      <w:r w:rsidRPr="00E815A1">
        <w:rPr>
          <w:bCs/>
          <w:i/>
          <w:sz w:val="22"/>
          <w:szCs w:val="22"/>
        </w:rPr>
        <w:t xml:space="preserve"> </w:t>
      </w:r>
      <w:r w:rsidRPr="00E815A1">
        <w:rPr>
          <w:bCs/>
          <w:sz w:val="22"/>
          <w:szCs w:val="22"/>
        </w:rPr>
        <w:t xml:space="preserve">kopie dokumentów </w:t>
      </w:r>
      <w:r w:rsidRPr="00E815A1">
        <w:rPr>
          <w:rFonts w:eastAsia="Tahoma"/>
          <w:bCs/>
          <w:sz w:val="22"/>
          <w:szCs w:val="22"/>
        </w:rPr>
        <w:t xml:space="preserve">potwierdzających opłacanie składek na ubezpieczenia społeczne </w:t>
      </w:r>
      <w:r w:rsidRPr="00E815A1">
        <w:rPr>
          <w:rFonts w:eastAsia="Tahoma"/>
          <w:bCs/>
          <w:color w:val="000000"/>
          <w:sz w:val="22"/>
          <w:szCs w:val="22"/>
        </w:rPr>
        <w:t>i zdrowotne z tytułu zatrudnienia na podstawie umów o pracę (wraz z informacją o liczbie odprowadzonych składek) tj.:</w:t>
      </w:r>
    </w:p>
    <w:p w14:paraId="42CAA83C" w14:textId="77777777" w:rsidR="000755EC" w:rsidRPr="00E815A1" w:rsidRDefault="000755EC" w:rsidP="000755EC">
      <w:pPr>
        <w:pStyle w:val="Akapitzlist"/>
        <w:numPr>
          <w:ilvl w:val="0"/>
          <w:numId w:val="0"/>
        </w:numPr>
        <w:tabs>
          <w:tab w:val="left" w:pos="1134"/>
        </w:tabs>
        <w:ind w:left="1134" w:hanging="348"/>
        <w:rPr>
          <w:bCs/>
          <w:sz w:val="22"/>
          <w:szCs w:val="22"/>
        </w:rPr>
      </w:pPr>
      <w:r w:rsidRPr="00E815A1">
        <w:rPr>
          <w:bCs/>
          <w:color w:val="000000"/>
          <w:sz w:val="22"/>
          <w:szCs w:val="22"/>
        </w:rPr>
        <w:tab/>
        <w:t xml:space="preserve"> - zaświadczenie właściwego oddziału ZUS, potwierdzające opłacanie przez Wykonawcę, podwykonawcę składek na ubezpieczenia społeczne i zdrowotne z tytułu zatrudnienia na podstawie umów o pracę za ostatni okres rozliczeniowy lub</w:t>
      </w:r>
      <w:r w:rsidRPr="00E815A1">
        <w:rPr>
          <w:bCs/>
          <w:i/>
          <w:color w:val="000000"/>
          <w:sz w:val="22"/>
          <w:szCs w:val="22"/>
        </w:rPr>
        <w:t xml:space="preserve"> </w:t>
      </w:r>
      <w:r w:rsidRPr="00E815A1">
        <w:rPr>
          <w:bCs/>
          <w:color w:val="000000"/>
          <w:sz w:val="22"/>
          <w:szCs w:val="22"/>
        </w:rPr>
        <w:t xml:space="preserve">kopie dowodu potwierdzającego zgłoszenie pracownika do ubezpieczeń, </w:t>
      </w:r>
    </w:p>
    <w:p w14:paraId="73A4CF4C" w14:textId="77777777" w:rsidR="000755EC" w:rsidRPr="00E815A1" w:rsidRDefault="000755EC" w:rsidP="000755EC">
      <w:pPr>
        <w:widowControl/>
        <w:tabs>
          <w:tab w:val="left" w:pos="1080"/>
        </w:tabs>
        <w:suppressAutoHyphens w:val="0"/>
        <w:ind w:left="1134" w:hanging="348"/>
        <w:jc w:val="both"/>
        <w:rPr>
          <w:sz w:val="22"/>
          <w:szCs w:val="22"/>
        </w:rPr>
      </w:pPr>
      <w:r w:rsidRPr="00E815A1">
        <w:rPr>
          <w:sz w:val="22"/>
          <w:szCs w:val="22"/>
        </w:rPr>
        <w:tab/>
        <w:t xml:space="preserve">zanonimizowane w sposób zapewniający ochronę danych osobowych pracowników, zgodnie z przepisami powołanymi w ust. 14 lit c). </w:t>
      </w:r>
    </w:p>
    <w:p w14:paraId="7E75F81F" w14:textId="77777777" w:rsidR="007E6568" w:rsidRDefault="000755EC" w:rsidP="007E6568">
      <w:pPr>
        <w:pStyle w:val="Akapitzlist"/>
        <w:numPr>
          <w:ilvl w:val="0"/>
          <w:numId w:val="103"/>
        </w:numPr>
        <w:tabs>
          <w:tab w:val="num" w:pos="360"/>
        </w:tabs>
        <w:autoSpaceDE w:val="0"/>
        <w:autoSpaceDN w:val="0"/>
        <w:adjustRightInd w:val="0"/>
        <w:jc w:val="left"/>
        <w:rPr>
          <w:sz w:val="22"/>
          <w:szCs w:val="22"/>
        </w:rPr>
      </w:pPr>
      <w:r w:rsidRPr="00E815A1">
        <w:rPr>
          <w:sz w:val="22"/>
          <w:szCs w:val="22"/>
        </w:rPr>
        <w:t>Z tytułu niespełnienia przez Wykonawcę lub Podwykonawcę wymogu zatrudnienia na podstawie umowy o pracę osób, o których mowa w pkt. 1</w:t>
      </w:r>
      <w:r w:rsidR="00E87DF1">
        <w:rPr>
          <w:sz w:val="22"/>
          <w:szCs w:val="22"/>
        </w:rPr>
        <w:t>9</w:t>
      </w:r>
      <w:r w:rsidRPr="00E815A1">
        <w:rPr>
          <w:sz w:val="22"/>
          <w:szCs w:val="22"/>
        </w:rPr>
        <w:t xml:space="preserve"> Zamawiający przewiduje sankcję w postaci obowiązku zapłaty przez Wykonawcę kary umownej w wysokości określonej w istotnych postanowieniach umowy w sprawie zamówienia publicznego. </w:t>
      </w:r>
    </w:p>
    <w:p w14:paraId="163CF5E5" w14:textId="77777777" w:rsidR="007E6568" w:rsidRDefault="000755EC" w:rsidP="007E6568">
      <w:pPr>
        <w:pStyle w:val="Akapitzlist"/>
        <w:numPr>
          <w:ilvl w:val="0"/>
          <w:numId w:val="103"/>
        </w:numPr>
        <w:tabs>
          <w:tab w:val="num" w:pos="360"/>
        </w:tabs>
        <w:autoSpaceDE w:val="0"/>
        <w:autoSpaceDN w:val="0"/>
        <w:adjustRightInd w:val="0"/>
        <w:jc w:val="left"/>
        <w:rPr>
          <w:sz w:val="22"/>
          <w:szCs w:val="22"/>
        </w:rPr>
      </w:pPr>
      <w:r w:rsidRPr="007E6568">
        <w:rPr>
          <w:sz w:val="22"/>
          <w:szCs w:val="22"/>
        </w:rPr>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wskazanych w pkt. </w:t>
      </w:r>
      <w:r w:rsidR="004A4A15" w:rsidRPr="007E6568">
        <w:rPr>
          <w:sz w:val="22"/>
          <w:szCs w:val="22"/>
        </w:rPr>
        <w:t>1</w:t>
      </w:r>
      <w:r w:rsidR="00E87DF1" w:rsidRPr="007E6568">
        <w:rPr>
          <w:sz w:val="22"/>
          <w:szCs w:val="22"/>
        </w:rPr>
        <w:t>9</w:t>
      </w:r>
      <w:r w:rsidRPr="007E6568">
        <w:rPr>
          <w:sz w:val="22"/>
          <w:szCs w:val="22"/>
        </w:rPr>
        <w:t xml:space="preserve">. </w:t>
      </w:r>
    </w:p>
    <w:p w14:paraId="4662B37D" w14:textId="77777777" w:rsidR="007E6568" w:rsidRDefault="000755EC" w:rsidP="007E6568">
      <w:pPr>
        <w:pStyle w:val="Akapitzlist"/>
        <w:numPr>
          <w:ilvl w:val="0"/>
          <w:numId w:val="103"/>
        </w:numPr>
        <w:tabs>
          <w:tab w:val="num" w:pos="360"/>
        </w:tabs>
        <w:autoSpaceDE w:val="0"/>
        <w:autoSpaceDN w:val="0"/>
        <w:adjustRightInd w:val="0"/>
        <w:jc w:val="left"/>
        <w:rPr>
          <w:sz w:val="22"/>
          <w:szCs w:val="22"/>
        </w:rPr>
      </w:pPr>
      <w:r w:rsidRPr="007E6568">
        <w:rPr>
          <w:sz w:val="22"/>
          <w:szCs w:val="22"/>
        </w:rPr>
        <w:t>W przypadku uzasadnionych wątpliwości co do przestrzegania prawa pracy przez Wykonawcę lub Podwykonawcę, Zamawiający może zwrócić się o przeprowadzenie kontroli przez Państwową Inspekcję Pracy.</w:t>
      </w:r>
    </w:p>
    <w:p w14:paraId="241F8EFF" w14:textId="77777777" w:rsidR="007E6568" w:rsidRDefault="000755EC" w:rsidP="007E6568">
      <w:pPr>
        <w:pStyle w:val="Akapitzlist"/>
        <w:numPr>
          <w:ilvl w:val="0"/>
          <w:numId w:val="103"/>
        </w:numPr>
        <w:tabs>
          <w:tab w:val="num" w:pos="360"/>
        </w:tabs>
        <w:autoSpaceDE w:val="0"/>
        <w:autoSpaceDN w:val="0"/>
        <w:adjustRightInd w:val="0"/>
        <w:jc w:val="left"/>
        <w:rPr>
          <w:sz w:val="22"/>
          <w:szCs w:val="22"/>
        </w:rPr>
      </w:pPr>
      <w:r w:rsidRPr="007E6568">
        <w:rPr>
          <w:sz w:val="22"/>
          <w:szCs w:val="22"/>
        </w:rPr>
        <w:t xml:space="preserve">Stosownie do treści art. 102 ustawy PZP, Zamawiający informuje, że wymagania, </w:t>
      </w:r>
      <w:r w:rsidRPr="007E6568">
        <w:rPr>
          <w:sz w:val="22"/>
          <w:szCs w:val="22"/>
        </w:rPr>
        <w:br/>
        <w:t xml:space="preserve">o których mowa w przywołanym przepisie, Zamawiający określił w dokumentacji projektowej i </w:t>
      </w:r>
      <w:proofErr w:type="spellStart"/>
      <w:r w:rsidRPr="007E6568">
        <w:rPr>
          <w:sz w:val="22"/>
          <w:szCs w:val="22"/>
        </w:rPr>
        <w:t>STWiOR</w:t>
      </w:r>
      <w:proofErr w:type="spellEnd"/>
      <w:r w:rsidRPr="007E6568">
        <w:rPr>
          <w:sz w:val="22"/>
          <w:szCs w:val="22"/>
        </w:rPr>
        <w:t>, stanowiących załącznik A od SWZ.</w:t>
      </w:r>
    </w:p>
    <w:p w14:paraId="484A9298" w14:textId="77777777" w:rsidR="007E6568" w:rsidRDefault="00050328" w:rsidP="007E6568">
      <w:pPr>
        <w:pStyle w:val="Akapitzlist"/>
        <w:numPr>
          <w:ilvl w:val="0"/>
          <w:numId w:val="103"/>
        </w:numPr>
        <w:tabs>
          <w:tab w:val="num" w:pos="360"/>
        </w:tabs>
        <w:autoSpaceDE w:val="0"/>
        <w:autoSpaceDN w:val="0"/>
        <w:adjustRightInd w:val="0"/>
        <w:jc w:val="left"/>
        <w:rPr>
          <w:sz w:val="22"/>
          <w:szCs w:val="22"/>
        </w:rPr>
      </w:pPr>
      <w:r w:rsidRPr="007E6568">
        <w:rPr>
          <w:sz w:val="22"/>
          <w:szCs w:val="22"/>
        </w:rPr>
        <w:t xml:space="preserve">Wykonawca musi zaoferować przedmiot zamówienia zgodny z wymogami Zamawiającego określonymi w SWZ, Ocenę zgodności oferowanych urządzeń i elementów oraz ich parametrów z wymaganiami SWZ zostanie dokonana na podstawie informacji zawartych w ofercie, </w:t>
      </w:r>
      <w:proofErr w:type="spellStart"/>
      <w:r w:rsidRPr="007E6568">
        <w:rPr>
          <w:sz w:val="22"/>
          <w:szCs w:val="22"/>
        </w:rPr>
        <w:t>tj</w:t>
      </w:r>
      <w:proofErr w:type="spellEnd"/>
      <w:r w:rsidRPr="007E6568">
        <w:rPr>
          <w:sz w:val="22"/>
          <w:szCs w:val="22"/>
        </w:rPr>
        <w:t>, kalkulacji ceny oferty sporządzonej według wzoru wskazanego w Załączniku nr 2 do formularza ofertowego, w tym w szczególności w oparciu o typ, rodzaj, model, producenta oferowanego sprzętu</w:t>
      </w:r>
      <w:r w:rsidR="000A0DF4" w:rsidRPr="007E6568">
        <w:rPr>
          <w:sz w:val="22"/>
          <w:szCs w:val="22"/>
        </w:rPr>
        <w:t>.</w:t>
      </w:r>
    </w:p>
    <w:p w14:paraId="01B4E088" w14:textId="0692C98B" w:rsidR="00050328" w:rsidRPr="007E6568" w:rsidRDefault="00050328" w:rsidP="007E6568">
      <w:pPr>
        <w:pStyle w:val="Akapitzlist"/>
        <w:numPr>
          <w:ilvl w:val="0"/>
          <w:numId w:val="103"/>
        </w:numPr>
        <w:tabs>
          <w:tab w:val="num" w:pos="360"/>
        </w:tabs>
        <w:autoSpaceDE w:val="0"/>
        <w:autoSpaceDN w:val="0"/>
        <w:adjustRightInd w:val="0"/>
        <w:jc w:val="left"/>
        <w:rPr>
          <w:sz w:val="22"/>
          <w:szCs w:val="22"/>
        </w:rPr>
      </w:pPr>
      <w:r w:rsidRPr="007E6568">
        <w:rPr>
          <w:sz w:val="22"/>
          <w:szCs w:val="22"/>
        </w:rPr>
        <w:t>Wykonawca musi zaoferować dla przedmiotu zamówienia:</w:t>
      </w:r>
    </w:p>
    <w:p w14:paraId="526C29AB" w14:textId="57A605C7" w:rsidR="00300AFB" w:rsidRPr="00E815A1" w:rsidRDefault="00300AFB" w:rsidP="00300AFB">
      <w:pPr>
        <w:pStyle w:val="Akapitzlist"/>
        <w:numPr>
          <w:ilvl w:val="0"/>
          <w:numId w:val="0"/>
        </w:numPr>
        <w:tabs>
          <w:tab w:val="left" w:pos="426"/>
        </w:tabs>
        <w:ind w:left="644"/>
        <w:rPr>
          <w:sz w:val="22"/>
          <w:szCs w:val="22"/>
        </w:rPr>
      </w:pPr>
      <w:r w:rsidRPr="00E815A1">
        <w:rPr>
          <w:sz w:val="22"/>
          <w:szCs w:val="22"/>
        </w:rPr>
        <w:t>- co najmniej 60 miesięczny okres gwarancji na wykonane roboty budowlane oraz dostarczone materiały i zamontowane w ramach realizacji zamówienia, licząc od daty odbioru całości zamówienia.</w:t>
      </w:r>
    </w:p>
    <w:p w14:paraId="08F43BEF" w14:textId="20A2D154" w:rsidR="00300AFB" w:rsidRPr="00E815A1" w:rsidRDefault="00300AFB" w:rsidP="00300AFB">
      <w:pPr>
        <w:pStyle w:val="Akapitzlist"/>
        <w:numPr>
          <w:ilvl w:val="0"/>
          <w:numId w:val="0"/>
        </w:numPr>
        <w:tabs>
          <w:tab w:val="left" w:pos="426"/>
        </w:tabs>
        <w:ind w:left="644"/>
        <w:rPr>
          <w:sz w:val="22"/>
          <w:szCs w:val="22"/>
        </w:rPr>
      </w:pPr>
      <w:r w:rsidRPr="00E815A1">
        <w:rPr>
          <w:sz w:val="22"/>
          <w:szCs w:val="22"/>
        </w:rPr>
        <w:t>- w ramach wymaganej gwarancji Wykonawca uwzględni w ofercie wymagane wszelkie przeglądy i konserwacje instalacji odgromowej wynikające z warunków gwarancji oraz przepisów prawa dla tego typu instalacji wraz z niezbędnymi materiałami eksploatacyjnymi.</w:t>
      </w:r>
    </w:p>
    <w:p w14:paraId="5CC2BAAA" w14:textId="5EA9FFEE" w:rsidR="00F66365" w:rsidRPr="00E815A1" w:rsidRDefault="00F66365" w:rsidP="00300AFB">
      <w:pPr>
        <w:pStyle w:val="Akapitzlist"/>
        <w:numPr>
          <w:ilvl w:val="0"/>
          <w:numId w:val="0"/>
        </w:numPr>
        <w:tabs>
          <w:tab w:val="left" w:pos="426"/>
        </w:tabs>
        <w:ind w:left="644"/>
        <w:rPr>
          <w:sz w:val="22"/>
          <w:szCs w:val="22"/>
        </w:rPr>
      </w:pPr>
      <w:r w:rsidRPr="00E815A1">
        <w:rPr>
          <w:sz w:val="22"/>
          <w:szCs w:val="22"/>
        </w:rPr>
        <w:t>- usunie własnym staraniem i na własny koszt usterki powstałe i zgłoszone w okresie gwarancji (szczegółowo opisane we wzorze umowy), zapewniając ciągłość ich funkcji,</w:t>
      </w:r>
    </w:p>
    <w:p w14:paraId="3DF5790B" w14:textId="4F886697" w:rsidR="000755EC" w:rsidRPr="00E815A1" w:rsidRDefault="000755EC" w:rsidP="00355475">
      <w:pPr>
        <w:pStyle w:val="Akapitzlist"/>
        <w:numPr>
          <w:ilvl w:val="0"/>
          <w:numId w:val="74"/>
        </w:numPr>
        <w:tabs>
          <w:tab w:val="left" w:pos="426"/>
          <w:tab w:val="num" w:pos="900"/>
        </w:tabs>
        <w:rPr>
          <w:b/>
          <w:bCs/>
          <w:sz w:val="22"/>
          <w:szCs w:val="22"/>
        </w:rPr>
      </w:pPr>
      <w:r w:rsidRPr="00E815A1">
        <w:rPr>
          <w:rFonts w:eastAsiaTheme="minorHAnsi"/>
          <w:sz w:val="22"/>
          <w:szCs w:val="22"/>
        </w:rPr>
        <w:t xml:space="preserve">Oznaczenie przedmiotu zamówienia według kodu Wspólnego Słownika Zamówień </w:t>
      </w:r>
    </w:p>
    <w:p w14:paraId="553BCC4F" w14:textId="77777777" w:rsidR="003F4250" w:rsidRPr="00E815A1" w:rsidRDefault="003F4250" w:rsidP="003F4250">
      <w:pPr>
        <w:widowControl/>
        <w:suppressAutoHyphens w:val="0"/>
        <w:ind w:left="644"/>
        <w:jc w:val="both"/>
        <w:rPr>
          <w:sz w:val="22"/>
          <w:szCs w:val="22"/>
        </w:rPr>
      </w:pPr>
      <w:r w:rsidRPr="00E815A1">
        <w:rPr>
          <w:i/>
          <w:iCs/>
          <w:sz w:val="22"/>
          <w:szCs w:val="22"/>
        </w:rPr>
        <w:t xml:space="preserve">45312310-3: Ochrona odgromowa </w:t>
      </w:r>
    </w:p>
    <w:p w14:paraId="68B8B7CA" w14:textId="7219C8F0" w:rsidR="003A4408" w:rsidRPr="00E815A1" w:rsidRDefault="003F4250" w:rsidP="003F4250">
      <w:pPr>
        <w:widowControl/>
        <w:suppressAutoHyphens w:val="0"/>
        <w:ind w:left="644"/>
        <w:jc w:val="both"/>
        <w:rPr>
          <w:sz w:val="22"/>
          <w:szCs w:val="22"/>
        </w:rPr>
      </w:pPr>
      <w:r w:rsidRPr="00E815A1">
        <w:rPr>
          <w:i/>
          <w:iCs/>
          <w:sz w:val="22"/>
          <w:szCs w:val="22"/>
        </w:rPr>
        <w:t>45312311-0: Montaż instalacji piorunochronnej</w:t>
      </w:r>
    </w:p>
    <w:p w14:paraId="039871C0" w14:textId="77777777" w:rsidR="003F34E3" w:rsidRPr="00E815A1" w:rsidRDefault="003F34E3" w:rsidP="003F34E3">
      <w:pPr>
        <w:pStyle w:val="Akapitzlist"/>
        <w:numPr>
          <w:ilvl w:val="0"/>
          <w:numId w:val="0"/>
        </w:numPr>
        <w:tabs>
          <w:tab w:val="left" w:pos="426"/>
          <w:tab w:val="num" w:pos="900"/>
          <w:tab w:val="num" w:pos="2340"/>
        </w:tabs>
        <w:ind w:left="720"/>
        <w:rPr>
          <w:sz w:val="22"/>
          <w:szCs w:val="22"/>
        </w:rPr>
      </w:pPr>
    </w:p>
    <w:p w14:paraId="37A02B9F" w14:textId="03377A97" w:rsidR="00B63566" w:rsidRPr="00E815A1" w:rsidRDefault="00B63566" w:rsidP="00B63566">
      <w:pPr>
        <w:widowControl/>
        <w:suppressAutoHyphens w:val="0"/>
        <w:jc w:val="both"/>
        <w:rPr>
          <w:b/>
          <w:bCs/>
          <w:sz w:val="22"/>
          <w:szCs w:val="22"/>
        </w:rPr>
      </w:pPr>
      <w:r w:rsidRPr="00E815A1">
        <w:rPr>
          <w:b/>
          <w:bCs/>
          <w:sz w:val="22"/>
          <w:szCs w:val="22"/>
        </w:rPr>
        <w:t>Rozdział IV – Przedmiotowe środki dowodowe</w:t>
      </w:r>
      <w:r w:rsidR="00760AB6" w:rsidRPr="00E815A1">
        <w:rPr>
          <w:b/>
          <w:bCs/>
          <w:sz w:val="22"/>
          <w:szCs w:val="22"/>
        </w:rPr>
        <w:t>.</w:t>
      </w:r>
    </w:p>
    <w:p w14:paraId="522D1DE4" w14:textId="5D99EB3E" w:rsidR="0099183C" w:rsidRPr="00E815A1" w:rsidRDefault="0099183C" w:rsidP="00355475">
      <w:pPr>
        <w:widowControl/>
        <w:numPr>
          <w:ilvl w:val="0"/>
          <w:numId w:val="97"/>
        </w:numPr>
        <w:suppressAutoHyphens w:val="0"/>
        <w:jc w:val="both"/>
        <w:rPr>
          <w:rFonts w:eastAsia="Calibri"/>
          <w:bCs/>
          <w:sz w:val="22"/>
          <w:szCs w:val="22"/>
        </w:rPr>
      </w:pPr>
      <w:r w:rsidRPr="00E815A1">
        <w:rPr>
          <w:rFonts w:eastAsia="Calibri"/>
          <w:bCs/>
          <w:sz w:val="22"/>
          <w:szCs w:val="22"/>
        </w:rPr>
        <w:t xml:space="preserve">Zamawiający </w:t>
      </w:r>
      <w:r w:rsidR="000A0DF4" w:rsidRPr="00E815A1">
        <w:rPr>
          <w:rFonts w:eastAsia="Calibri"/>
          <w:bCs/>
          <w:sz w:val="22"/>
          <w:szCs w:val="22"/>
        </w:rPr>
        <w:t>nie wymaga złożenia przedmiotowych środków dowodowych.</w:t>
      </w:r>
    </w:p>
    <w:p w14:paraId="64AEF731" w14:textId="77777777" w:rsidR="00FF080D" w:rsidRPr="00E815A1" w:rsidRDefault="00FF080D" w:rsidP="009E3CD1">
      <w:pPr>
        <w:widowControl/>
        <w:suppressAutoHyphens w:val="0"/>
        <w:jc w:val="both"/>
        <w:rPr>
          <w:b/>
          <w:bCs/>
          <w:sz w:val="22"/>
          <w:szCs w:val="22"/>
        </w:rPr>
      </w:pPr>
    </w:p>
    <w:p w14:paraId="5C64C8D5" w14:textId="77777777" w:rsidR="00516AB3" w:rsidRDefault="00516AB3" w:rsidP="009E3CD1">
      <w:pPr>
        <w:widowControl/>
        <w:suppressAutoHyphens w:val="0"/>
        <w:jc w:val="both"/>
        <w:rPr>
          <w:b/>
          <w:bCs/>
          <w:sz w:val="22"/>
          <w:szCs w:val="22"/>
        </w:rPr>
      </w:pPr>
    </w:p>
    <w:p w14:paraId="51AB3283" w14:textId="6D25C0DD" w:rsidR="00BE302C" w:rsidRPr="00E815A1" w:rsidRDefault="008463F6" w:rsidP="009E3CD1">
      <w:pPr>
        <w:widowControl/>
        <w:suppressAutoHyphens w:val="0"/>
        <w:jc w:val="both"/>
        <w:rPr>
          <w:b/>
          <w:bCs/>
          <w:sz w:val="22"/>
          <w:szCs w:val="22"/>
        </w:rPr>
      </w:pPr>
      <w:r w:rsidRPr="00E815A1">
        <w:rPr>
          <w:b/>
          <w:bCs/>
          <w:sz w:val="22"/>
          <w:szCs w:val="22"/>
        </w:rPr>
        <w:lastRenderedPageBreak/>
        <w:t>R</w:t>
      </w:r>
      <w:r w:rsidR="00B63566" w:rsidRPr="00E815A1">
        <w:rPr>
          <w:b/>
          <w:bCs/>
          <w:sz w:val="22"/>
          <w:szCs w:val="22"/>
        </w:rPr>
        <w:t xml:space="preserve">ozdział </w:t>
      </w:r>
      <w:r w:rsidRPr="00E815A1">
        <w:rPr>
          <w:b/>
          <w:bCs/>
          <w:sz w:val="22"/>
          <w:szCs w:val="22"/>
        </w:rPr>
        <w:t xml:space="preserve">V - </w:t>
      </w:r>
      <w:r w:rsidR="00BE302C" w:rsidRPr="00E815A1">
        <w:rPr>
          <w:b/>
          <w:bCs/>
          <w:sz w:val="22"/>
          <w:szCs w:val="22"/>
        </w:rPr>
        <w:t xml:space="preserve">Termin wykonania zamówienia. </w:t>
      </w:r>
    </w:p>
    <w:p w14:paraId="7437A6DF" w14:textId="36AA1219" w:rsidR="00C94B87" w:rsidRPr="00E815A1" w:rsidRDefault="002B4DB8" w:rsidP="00355475">
      <w:pPr>
        <w:pStyle w:val="Akapitzlist"/>
        <w:numPr>
          <w:ilvl w:val="0"/>
          <w:numId w:val="33"/>
        </w:numPr>
        <w:ind w:left="709" w:hanging="425"/>
        <w:rPr>
          <w:rFonts w:eastAsia="Times New Roman"/>
          <w:b/>
          <w:sz w:val="22"/>
          <w:szCs w:val="22"/>
          <w:u w:val="single"/>
        </w:rPr>
      </w:pPr>
      <w:r w:rsidRPr="00E815A1">
        <w:rPr>
          <w:sz w:val="22"/>
          <w:szCs w:val="22"/>
        </w:rPr>
        <w:t>Zamówienie musi zostać wykonane w terminie</w:t>
      </w:r>
      <w:r w:rsidR="007111A6" w:rsidRPr="00E815A1">
        <w:rPr>
          <w:sz w:val="22"/>
          <w:szCs w:val="22"/>
        </w:rPr>
        <w:t xml:space="preserve"> </w:t>
      </w:r>
      <w:r w:rsidR="007111A6" w:rsidRPr="00E815A1">
        <w:rPr>
          <w:b/>
          <w:bCs/>
          <w:sz w:val="22"/>
          <w:szCs w:val="22"/>
        </w:rPr>
        <w:t>do</w:t>
      </w:r>
      <w:r w:rsidR="00C94B87" w:rsidRPr="00E815A1">
        <w:rPr>
          <w:b/>
          <w:bCs/>
          <w:sz w:val="22"/>
          <w:szCs w:val="22"/>
        </w:rPr>
        <w:t xml:space="preserve"> </w:t>
      </w:r>
      <w:r w:rsidR="0026025C">
        <w:rPr>
          <w:b/>
          <w:bCs/>
          <w:sz w:val="22"/>
          <w:szCs w:val="22"/>
        </w:rPr>
        <w:t>4</w:t>
      </w:r>
      <w:r w:rsidR="0026025C" w:rsidRPr="00E815A1">
        <w:rPr>
          <w:b/>
          <w:bCs/>
          <w:sz w:val="22"/>
          <w:szCs w:val="22"/>
        </w:rPr>
        <w:t xml:space="preserve"> </w:t>
      </w:r>
      <w:r w:rsidR="00F3697B" w:rsidRPr="00E815A1">
        <w:rPr>
          <w:b/>
          <w:bCs/>
          <w:sz w:val="22"/>
          <w:szCs w:val="22"/>
        </w:rPr>
        <w:t>miesięcy</w:t>
      </w:r>
      <w:r w:rsidR="00BD2C9A" w:rsidRPr="00E815A1">
        <w:rPr>
          <w:b/>
          <w:bCs/>
          <w:sz w:val="22"/>
          <w:szCs w:val="22"/>
        </w:rPr>
        <w:t xml:space="preserve"> od udzielenia zamówienia</w:t>
      </w:r>
      <w:r w:rsidR="00BD2C9A" w:rsidRPr="00E815A1">
        <w:rPr>
          <w:sz w:val="22"/>
          <w:szCs w:val="22"/>
        </w:rPr>
        <w:t xml:space="preserve"> tj. zwarcia umowy.</w:t>
      </w:r>
    </w:p>
    <w:p w14:paraId="63C52F95" w14:textId="0BBAB583" w:rsidR="00C94B87" w:rsidRPr="00E815A1" w:rsidRDefault="007111A6" w:rsidP="00355475">
      <w:pPr>
        <w:pStyle w:val="Akapitzlist"/>
        <w:numPr>
          <w:ilvl w:val="0"/>
          <w:numId w:val="93"/>
        </w:numPr>
        <w:rPr>
          <w:strike/>
          <w:sz w:val="22"/>
          <w:szCs w:val="22"/>
        </w:rPr>
      </w:pPr>
      <w:r w:rsidRPr="00E815A1">
        <w:rPr>
          <w:sz w:val="22"/>
          <w:szCs w:val="22"/>
        </w:rPr>
        <w:t>Zamawiający zaprasza wszystkich zainteresowanych Wykonawców do dokonania</w:t>
      </w:r>
      <w:r w:rsidR="0088364F" w:rsidRPr="00E815A1">
        <w:rPr>
          <w:sz w:val="22"/>
          <w:szCs w:val="22"/>
        </w:rPr>
        <w:t xml:space="preserve"> fakultaty</w:t>
      </w:r>
      <w:r w:rsidR="00C233BD" w:rsidRPr="00E815A1">
        <w:rPr>
          <w:sz w:val="22"/>
          <w:szCs w:val="22"/>
        </w:rPr>
        <w:t>w</w:t>
      </w:r>
      <w:r w:rsidR="0088364F" w:rsidRPr="00E815A1">
        <w:rPr>
          <w:sz w:val="22"/>
          <w:szCs w:val="22"/>
        </w:rPr>
        <w:t>nej (</w:t>
      </w:r>
      <w:r w:rsidR="005C05DE" w:rsidRPr="00E815A1">
        <w:rPr>
          <w:sz w:val="22"/>
          <w:szCs w:val="22"/>
        </w:rPr>
        <w:t>nieobowiązkowej</w:t>
      </w:r>
      <w:r w:rsidR="0088364F" w:rsidRPr="00E815A1">
        <w:rPr>
          <w:sz w:val="22"/>
          <w:szCs w:val="22"/>
        </w:rPr>
        <w:t>)</w:t>
      </w:r>
      <w:r w:rsidRPr="00E815A1">
        <w:rPr>
          <w:sz w:val="22"/>
          <w:szCs w:val="22"/>
        </w:rPr>
        <w:t xml:space="preserve"> wizji lokalnej miejsca objętego zakresem zamówienia, która będzie miała miejsce w dniu </w:t>
      </w:r>
      <w:r w:rsidR="002B604A">
        <w:rPr>
          <w:sz w:val="22"/>
          <w:szCs w:val="22"/>
        </w:rPr>
        <w:t xml:space="preserve"> 22.05.</w:t>
      </w:r>
      <w:r w:rsidR="00C03165" w:rsidRPr="00E815A1">
        <w:rPr>
          <w:sz w:val="22"/>
          <w:szCs w:val="22"/>
        </w:rPr>
        <w:t>202</w:t>
      </w:r>
      <w:r w:rsidR="00F34419" w:rsidRPr="00E815A1">
        <w:rPr>
          <w:sz w:val="22"/>
          <w:szCs w:val="22"/>
        </w:rPr>
        <w:t xml:space="preserve">6 </w:t>
      </w:r>
      <w:r w:rsidRPr="00E815A1">
        <w:rPr>
          <w:sz w:val="22"/>
          <w:szCs w:val="22"/>
        </w:rPr>
        <w:t xml:space="preserve">r. o godz. </w:t>
      </w:r>
      <w:r w:rsidR="00191386" w:rsidRPr="00E815A1">
        <w:rPr>
          <w:sz w:val="22"/>
          <w:szCs w:val="22"/>
        </w:rPr>
        <w:t>9</w:t>
      </w:r>
      <w:r w:rsidRPr="00E815A1">
        <w:rPr>
          <w:sz w:val="22"/>
          <w:szCs w:val="22"/>
        </w:rPr>
        <w:t>:00. Spotkanie przed budynkiem</w:t>
      </w:r>
      <w:r w:rsidR="00FC0227" w:rsidRPr="00E815A1">
        <w:rPr>
          <w:sz w:val="22"/>
          <w:szCs w:val="22"/>
        </w:rPr>
        <w:t xml:space="preserve"> </w:t>
      </w:r>
      <w:r w:rsidR="00191386" w:rsidRPr="00E815A1">
        <w:rPr>
          <w:bCs/>
          <w:sz w:val="22"/>
          <w:szCs w:val="22"/>
        </w:rPr>
        <w:t xml:space="preserve">Wydziału Biochemii, Biofizyki i Biotechnologii UJ </w:t>
      </w:r>
      <w:r w:rsidR="00CA5DC9" w:rsidRPr="00E815A1">
        <w:rPr>
          <w:bCs/>
          <w:sz w:val="22"/>
          <w:szCs w:val="22"/>
        </w:rPr>
        <w:t xml:space="preserve">przy ul. </w:t>
      </w:r>
      <w:r w:rsidR="005E1C11" w:rsidRPr="00E815A1">
        <w:rPr>
          <w:bCs/>
          <w:sz w:val="22"/>
          <w:szCs w:val="22"/>
        </w:rPr>
        <w:t>Gronostajowej 7</w:t>
      </w:r>
      <w:r w:rsidR="00CA5DC9" w:rsidRPr="00E815A1">
        <w:rPr>
          <w:bCs/>
          <w:sz w:val="22"/>
          <w:szCs w:val="22"/>
        </w:rPr>
        <w:t xml:space="preserve"> w Krakowie</w:t>
      </w:r>
      <w:r w:rsidRPr="00E815A1">
        <w:rPr>
          <w:sz w:val="22"/>
          <w:szCs w:val="22"/>
        </w:rPr>
        <w:t xml:space="preserve">. Osoba do kontaktów: </w:t>
      </w:r>
      <w:r w:rsidR="00191386" w:rsidRPr="00E815A1">
        <w:rPr>
          <w:sz w:val="22"/>
          <w:szCs w:val="22"/>
        </w:rPr>
        <w:t>Janusz Faciszewski</w:t>
      </w:r>
      <w:r w:rsidR="001A6A2C" w:rsidRPr="00E815A1">
        <w:rPr>
          <w:sz w:val="22"/>
          <w:szCs w:val="22"/>
        </w:rPr>
        <w:t xml:space="preserve"> tel</w:t>
      </w:r>
      <w:r w:rsidR="00C03165" w:rsidRPr="00E815A1">
        <w:rPr>
          <w:sz w:val="22"/>
          <w:szCs w:val="22"/>
        </w:rPr>
        <w:t xml:space="preserve">. </w:t>
      </w:r>
      <w:r w:rsidR="00191386" w:rsidRPr="00E815A1">
        <w:rPr>
          <w:sz w:val="22"/>
          <w:szCs w:val="22"/>
          <w:lang w:eastAsia="pl-PL"/>
        </w:rPr>
        <w:t>12 664 67 30.</w:t>
      </w:r>
      <w:r w:rsidR="001B4697" w:rsidRPr="00E815A1">
        <w:rPr>
          <w:sz w:val="22"/>
          <w:szCs w:val="22"/>
          <w:lang w:eastAsia="pl-PL"/>
        </w:rPr>
        <w:t xml:space="preserve"> </w:t>
      </w:r>
      <w:r w:rsidRPr="00E815A1">
        <w:rPr>
          <w:sz w:val="22"/>
          <w:szCs w:val="22"/>
          <w:u w:val="single"/>
        </w:rPr>
        <w:t xml:space="preserve">Zamawiający informuje, iż do złożenia oferty jest </w:t>
      </w:r>
      <w:r w:rsidR="0088364F" w:rsidRPr="00E815A1">
        <w:rPr>
          <w:sz w:val="22"/>
          <w:szCs w:val="22"/>
          <w:u w:val="single"/>
        </w:rPr>
        <w:t xml:space="preserve">nie jest </w:t>
      </w:r>
      <w:r w:rsidRPr="00E815A1">
        <w:rPr>
          <w:sz w:val="22"/>
          <w:szCs w:val="22"/>
          <w:u w:val="single"/>
        </w:rPr>
        <w:t>wymagana obecność w trakcie trwani</w:t>
      </w:r>
      <w:r w:rsidR="00C94B87" w:rsidRPr="00E815A1">
        <w:rPr>
          <w:sz w:val="22"/>
          <w:szCs w:val="22"/>
          <w:u w:val="single"/>
        </w:rPr>
        <w:t xml:space="preserve">a </w:t>
      </w:r>
      <w:r w:rsidRPr="00E815A1">
        <w:rPr>
          <w:sz w:val="22"/>
          <w:szCs w:val="22"/>
          <w:u w:val="single"/>
        </w:rPr>
        <w:t>wizji lokalnej</w:t>
      </w:r>
      <w:r w:rsidR="00712D07" w:rsidRPr="00E815A1">
        <w:rPr>
          <w:sz w:val="22"/>
          <w:szCs w:val="22"/>
        </w:rPr>
        <w:t>.</w:t>
      </w:r>
    </w:p>
    <w:p w14:paraId="2EF51BC9" w14:textId="30F9B8FF" w:rsidR="00F733F6" w:rsidRPr="00E815A1" w:rsidRDefault="00F733F6" w:rsidP="00355475">
      <w:pPr>
        <w:pStyle w:val="Akapitzlist"/>
        <w:numPr>
          <w:ilvl w:val="0"/>
          <w:numId w:val="93"/>
        </w:numPr>
        <w:rPr>
          <w:sz w:val="22"/>
          <w:szCs w:val="22"/>
        </w:rPr>
      </w:pPr>
      <w:r w:rsidRPr="00E815A1">
        <w:rPr>
          <w:sz w:val="22"/>
          <w:szCs w:val="22"/>
        </w:rPr>
        <w:t>Zamawiający dopuszcza możliwość wcześniejszej realizacji zamówienia.</w:t>
      </w:r>
    </w:p>
    <w:p w14:paraId="0C37C8C3" w14:textId="77777777" w:rsidR="008D155A" w:rsidRPr="00E815A1" w:rsidRDefault="008D155A" w:rsidP="008D155A">
      <w:pPr>
        <w:widowControl/>
        <w:suppressAutoHyphens w:val="0"/>
        <w:ind w:left="426"/>
        <w:jc w:val="both"/>
        <w:rPr>
          <w:sz w:val="22"/>
          <w:szCs w:val="22"/>
        </w:rPr>
      </w:pPr>
    </w:p>
    <w:p w14:paraId="531D930A" w14:textId="77777777" w:rsidR="008D155A" w:rsidRPr="00E815A1" w:rsidRDefault="008463F6" w:rsidP="009E3CD1">
      <w:pPr>
        <w:widowControl/>
        <w:suppressAutoHyphens w:val="0"/>
        <w:jc w:val="both"/>
        <w:rPr>
          <w:b/>
          <w:bCs/>
          <w:sz w:val="22"/>
          <w:szCs w:val="22"/>
        </w:rPr>
      </w:pPr>
      <w:r w:rsidRPr="00E815A1">
        <w:rPr>
          <w:b/>
          <w:bCs/>
          <w:sz w:val="22"/>
          <w:szCs w:val="22"/>
        </w:rPr>
        <w:t>Rozdział V</w:t>
      </w:r>
      <w:r w:rsidR="006562A7" w:rsidRPr="00E815A1">
        <w:rPr>
          <w:b/>
          <w:bCs/>
          <w:sz w:val="22"/>
          <w:szCs w:val="22"/>
        </w:rPr>
        <w:t>I</w:t>
      </w:r>
      <w:r w:rsidRPr="00E815A1">
        <w:rPr>
          <w:b/>
          <w:bCs/>
          <w:sz w:val="22"/>
          <w:szCs w:val="22"/>
        </w:rPr>
        <w:t xml:space="preserve"> - </w:t>
      </w:r>
      <w:r w:rsidR="008D155A" w:rsidRPr="00E815A1">
        <w:rPr>
          <w:b/>
          <w:bCs/>
          <w:sz w:val="22"/>
          <w:szCs w:val="22"/>
        </w:rPr>
        <w:t>Opis warunków podmiotowych udziału w postępowaniu.</w:t>
      </w:r>
    </w:p>
    <w:p w14:paraId="309EDB4C" w14:textId="4B2EEBED" w:rsidR="00F61608" w:rsidRPr="00E815A1" w:rsidRDefault="00F61608" w:rsidP="00355475">
      <w:pPr>
        <w:pStyle w:val="Akapitzlist1"/>
        <w:numPr>
          <w:ilvl w:val="0"/>
          <w:numId w:val="28"/>
        </w:numPr>
        <w:ind w:left="709" w:hanging="425"/>
        <w:rPr>
          <w:rFonts w:cs="Times New Roman"/>
          <w:sz w:val="22"/>
          <w:szCs w:val="22"/>
        </w:rPr>
      </w:pPr>
      <w:r w:rsidRPr="00E815A1">
        <w:rPr>
          <w:rFonts w:eastAsia="Calibri" w:cs="Times New Roman"/>
          <w:sz w:val="22"/>
          <w:szCs w:val="22"/>
        </w:rPr>
        <w:t>Zdolność do występowania w obrocie gospodarczym – Zamawiający nie wyznacza warunku w tym zakresie</w:t>
      </w:r>
      <w:r w:rsidR="003E03F7" w:rsidRPr="00E815A1">
        <w:rPr>
          <w:rFonts w:eastAsia="Calibri" w:cs="Times New Roman"/>
          <w:sz w:val="22"/>
          <w:szCs w:val="22"/>
        </w:rPr>
        <w:t>.</w:t>
      </w:r>
    </w:p>
    <w:p w14:paraId="594FC554" w14:textId="0069FF4D" w:rsidR="005518A1" w:rsidRPr="00E815A1" w:rsidRDefault="00F61608" w:rsidP="00355475">
      <w:pPr>
        <w:pStyle w:val="Akapitzlist1"/>
        <w:numPr>
          <w:ilvl w:val="0"/>
          <w:numId w:val="28"/>
        </w:numPr>
        <w:ind w:left="709" w:hanging="425"/>
        <w:rPr>
          <w:rFonts w:cs="Times New Roman"/>
          <w:sz w:val="22"/>
          <w:szCs w:val="22"/>
        </w:rPr>
      </w:pPr>
      <w:r w:rsidRPr="00E815A1">
        <w:rPr>
          <w:rFonts w:eastAsia="Calibri" w:cs="Times New Roman"/>
          <w:sz w:val="22"/>
          <w:szCs w:val="22"/>
        </w:rPr>
        <w:t>Uprawnienia do prowadzenia określonej działalności gospodarczej lub zawodowej, o ile wynika to z odrębnych przepisów</w:t>
      </w:r>
      <w:r w:rsidRPr="00E815A1" w:rsidDel="00F61608">
        <w:rPr>
          <w:rFonts w:eastAsia="Calibri" w:cs="Times New Roman"/>
          <w:sz w:val="22"/>
          <w:szCs w:val="22"/>
        </w:rPr>
        <w:t xml:space="preserve"> </w:t>
      </w:r>
      <w:r w:rsidR="001D0DFA" w:rsidRPr="00E815A1">
        <w:rPr>
          <w:rFonts w:eastAsia="Calibri" w:cs="Times New Roman"/>
          <w:sz w:val="22"/>
          <w:szCs w:val="22"/>
        </w:rPr>
        <w:t>– Zamawiający nie wyznacza warunku w tym zakresie.</w:t>
      </w:r>
    </w:p>
    <w:p w14:paraId="645215BC" w14:textId="4AD5BEF3" w:rsidR="00F733F6" w:rsidRPr="00E815A1" w:rsidRDefault="008D155A" w:rsidP="00355475">
      <w:pPr>
        <w:pStyle w:val="Akapitzlist1"/>
        <w:numPr>
          <w:ilvl w:val="0"/>
          <w:numId w:val="28"/>
        </w:numPr>
        <w:ind w:left="709" w:hanging="425"/>
        <w:rPr>
          <w:rFonts w:eastAsia="Calibri" w:cs="Times New Roman"/>
          <w:sz w:val="22"/>
          <w:szCs w:val="22"/>
        </w:rPr>
      </w:pPr>
      <w:r w:rsidRPr="00E815A1">
        <w:rPr>
          <w:rFonts w:eastAsia="Calibri" w:cs="Times New Roman"/>
          <w:sz w:val="22"/>
          <w:szCs w:val="22"/>
        </w:rPr>
        <w:t xml:space="preserve">Sytuacja ekonomiczna lub finansowa </w:t>
      </w:r>
      <w:r w:rsidR="004C097E" w:rsidRPr="00E815A1">
        <w:rPr>
          <w:rFonts w:eastAsia="Calibri" w:cs="Times New Roman"/>
          <w:sz w:val="22"/>
          <w:szCs w:val="22"/>
        </w:rPr>
        <w:t xml:space="preserve">– </w:t>
      </w:r>
      <w:r w:rsidR="00F733F6" w:rsidRPr="00E815A1">
        <w:rPr>
          <w:rFonts w:eastAsia="Calibri" w:cs="Times New Roman"/>
          <w:sz w:val="22"/>
          <w:szCs w:val="22"/>
        </w:rPr>
        <w:t>o udzielenie zamówienia mogą ubiegać</w:t>
      </w:r>
      <w:r w:rsidR="00CC24EC" w:rsidRPr="00E815A1">
        <w:rPr>
          <w:rFonts w:eastAsia="Calibri" w:cs="Times New Roman"/>
          <w:sz w:val="22"/>
          <w:szCs w:val="22"/>
        </w:rPr>
        <w:t xml:space="preserve"> </w:t>
      </w:r>
      <w:r w:rsidR="00F733F6" w:rsidRPr="00E815A1">
        <w:rPr>
          <w:rFonts w:eastAsia="Calibri" w:cs="Times New Roman"/>
          <w:sz w:val="22"/>
          <w:szCs w:val="22"/>
        </w:rPr>
        <w:t>się Wykonawcy, którzy wykażą, że:</w:t>
      </w:r>
    </w:p>
    <w:p w14:paraId="3C18AE8E" w14:textId="77777777" w:rsidR="00F733F6" w:rsidRPr="00E815A1" w:rsidRDefault="00F733F6" w:rsidP="00355475">
      <w:pPr>
        <w:pStyle w:val="Akapitzlist"/>
        <w:numPr>
          <w:ilvl w:val="0"/>
          <w:numId w:val="34"/>
        </w:numPr>
        <w:rPr>
          <w:vanish/>
          <w:sz w:val="22"/>
          <w:szCs w:val="22"/>
        </w:rPr>
      </w:pPr>
    </w:p>
    <w:p w14:paraId="19ED4E96" w14:textId="77777777" w:rsidR="00F733F6" w:rsidRPr="00E815A1" w:rsidRDefault="00F733F6" w:rsidP="00355475">
      <w:pPr>
        <w:pStyle w:val="Akapitzlist"/>
        <w:numPr>
          <w:ilvl w:val="0"/>
          <w:numId w:val="34"/>
        </w:numPr>
        <w:rPr>
          <w:vanish/>
          <w:sz w:val="22"/>
          <w:szCs w:val="22"/>
        </w:rPr>
      </w:pPr>
    </w:p>
    <w:p w14:paraId="7197DB5B" w14:textId="1083BF14" w:rsidR="0020515F" w:rsidRPr="00E815A1" w:rsidRDefault="0020515F" w:rsidP="00355475">
      <w:pPr>
        <w:numPr>
          <w:ilvl w:val="1"/>
          <w:numId w:val="34"/>
        </w:numPr>
        <w:adjustRightInd w:val="0"/>
        <w:jc w:val="both"/>
        <w:textAlignment w:val="baseline"/>
        <w:rPr>
          <w:sz w:val="22"/>
          <w:szCs w:val="22"/>
        </w:rPr>
      </w:pPr>
      <w:r w:rsidRPr="00E815A1">
        <w:rPr>
          <w:sz w:val="22"/>
          <w:szCs w:val="22"/>
        </w:rPr>
        <w:t xml:space="preserve">są ubezpieczeni od odpowiedzialności cywilnej w zakresie prowadzonej działalności gospodarczej związanej z przedmiotem zamówienia, przy czym kwota ubezpieczenia jest nie mniejsza niż </w:t>
      </w:r>
      <w:r w:rsidR="00CF18A2" w:rsidRPr="00E815A1">
        <w:rPr>
          <w:sz w:val="22"/>
          <w:szCs w:val="22"/>
        </w:rPr>
        <w:t xml:space="preserve"> </w:t>
      </w:r>
      <w:r w:rsidR="00BE4335" w:rsidRPr="00E815A1">
        <w:rPr>
          <w:sz w:val="22"/>
          <w:szCs w:val="22"/>
        </w:rPr>
        <w:t>1</w:t>
      </w:r>
      <w:r w:rsidR="00890825" w:rsidRPr="00E815A1">
        <w:rPr>
          <w:sz w:val="22"/>
          <w:szCs w:val="22"/>
        </w:rPr>
        <w:t>00 00</w:t>
      </w:r>
      <w:r w:rsidR="007111A6" w:rsidRPr="00E815A1">
        <w:rPr>
          <w:sz w:val="22"/>
          <w:szCs w:val="22"/>
        </w:rPr>
        <w:t>0</w:t>
      </w:r>
      <w:r w:rsidR="00890825" w:rsidRPr="00E815A1">
        <w:rPr>
          <w:sz w:val="22"/>
          <w:szCs w:val="22"/>
        </w:rPr>
        <w:t>.</w:t>
      </w:r>
      <w:r w:rsidR="007111A6" w:rsidRPr="00E815A1">
        <w:rPr>
          <w:sz w:val="22"/>
          <w:szCs w:val="22"/>
        </w:rPr>
        <w:t>00</w:t>
      </w:r>
      <w:r w:rsidRPr="00E815A1">
        <w:rPr>
          <w:sz w:val="22"/>
          <w:szCs w:val="22"/>
        </w:rPr>
        <w:t xml:space="preserve"> PLN (słownie: </w:t>
      </w:r>
      <w:r w:rsidR="00BE4335" w:rsidRPr="00E815A1">
        <w:rPr>
          <w:sz w:val="22"/>
          <w:szCs w:val="22"/>
        </w:rPr>
        <w:t>sto</w:t>
      </w:r>
      <w:r w:rsidR="00890825" w:rsidRPr="00E815A1">
        <w:rPr>
          <w:sz w:val="22"/>
          <w:szCs w:val="22"/>
        </w:rPr>
        <w:t xml:space="preserve"> </w:t>
      </w:r>
      <w:r w:rsidR="00F122D1" w:rsidRPr="00E815A1">
        <w:rPr>
          <w:sz w:val="22"/>
          <w:szCs w:val="22"/>
        </w:rPr>
        <w:t xml:space="preserve">tysięcy </w:t>
      </w:r>
      <w:r w:rsidRPr="00E815A1">
        <w:rPr>
          <w:sz w:val="22"/>
          <w:szCs w:val="22"/>
        </w:rPr>
        <w:t xml:space="preserve"> złotych).</w:t>
      </w:r>
    </w:p>
    <w:p w14:paraId="69C720CD" w14:textId="77777777" w:rsidR="00E41E25" w:rsidRPr="00E815A1" w:rsidRDefault="00E41E25" w:rsidP="00355475">
      <w:pPr>
        <w:pStyle w:val="Akapitzlist1"/>
        <w:numPr>
          <w:ilvl w:val="0"/>
          <w:numId w:val="28"/>
        </w:numPr>
        <w:ind w:left="709" w:hanging="425"/>
        <w:rPr>
          <w:rFonts w:cs="Times New Roman"/>
          <w:sz w:val="22"/>
          <w:szCs w:val="22"/>
        </w:rPr>
      </w:pPr>
      <w:r w:rsidRPr="00E815A1">
        <w:rPr>
          <w:rFonts w:eastAsia="Calibri" w:cs="Times New Roman"/>
          <w:sz w:val="22"/>
          <w:szCs w:val="22"/>
        </w:rPr>
        <w:t>Zdolność techniczna lub zawodowa – o udzielenie zamówienia mogą się ubiegać Wykonawcy,</w:t>
      </w:r>
      <w:r w:rsidRPr="00E815A1">
        <w:rPr>
          <w:rFonts w:cs="Times New Roman"/>
          <w:sz w:val="22"/>
          <w:szCs w:val="22"/>
        </w:rPr>
        <w:t xml:space="preserve"> którzy wykażą, że:</w:t>
      </w:r>
    </w:p>
    <w:p w14:paraId="7FBF9513" w14:textId="0C58A66A" w:rsidR="008F2957" w:rsidRPr="00E815A1" w:rsidRDefault="00F026DE" w:rsidP="00355475">
      <w:pPr>
        <w:widowControl/>
        <w:numPr>
          <w:ilvl w:val="1"/>
          <w:numId w:val="65"/>
        </w:numPr>
        <w:suppressAutoHyphens w:val="0"/>
        <w:contextualSpacing/>
        <w:jc w:val="both"/>
        <w:rPr>
          <w:rFonts w:eastAsia="Calibri"/>
          <w:sz w:val="22"/>
          <w:szCs w:val="22"/>
          <w:lang w:eastAsia="en-US"/>
        </w:rPr>
      </w:pPr>
      <w:bookmarkStart w:id="5" w:name="_Hlk210729231"/>
      <w:r w:rsidRPr="00E815A1">
        <w:rPr>
          <w:rFonts w:eastAsia="Calibri"/>
          <w:bCs/>
          <w:sz w:val="22"/>
          <w:szCs w:val="22"/>
          <w:lang w:eastAsia="en-US"/>
        </w:rPr>
        <w:t>Skieru</w:t>
      </w:r>
      <w:r w:rsidRPr="00E815A1">
        <w:rPr>
          <w:rFonts w:eastAsia="Calibri"/>
          <w:sz w:val="22"/>
          <w:szCs w:val="22"/>
          <w:lang w:eastAsia="en-US"/>
        </w:rPr>
        <w:t>ją do realizacji zamówienia osoby zdolne do realizacji zamówienia tj.</w:t>
      </w:r>
    </w:p>
    <w:p w14:paraId="73C6F6BB" w14:textId="15410CBA" w:rsidR="008F2957" w:rsidRPr="00E815A1" w:rsidRDefault="008F2957" w:rsidP="00355475">
      <w:pPr>
        <w:pStyle w:val="Akapitzlist"/>
        <w:numPr>
          <w:ilvl w:val="0"/>
          <w:numId w:val="100"/>
        </w:numPr>
        <w:tabs>
          <w:tab w:val="left" w:pos="993"/>
        </w:tabs>
        <w:autoSpaceDE w:val="0"/>
        <w:autoSpaceDN w:val="0"/>
        <w:adjustRightInd w:val="0"/>
        <w:spacing w:after="23"/>
        <w:ind w:hanging="11"/>
        <w:rPr>
          <w:color w:val="000000"/>
          <w:sz w:val="22"/>
          <w:szCs w:val="22"/>
        </w:rPr>
      </w:pPr>
      <w:r w:rsidRPr="00E815A1">
        <w:rPr>
          <w:color w:val="000000"/>
          <w:sz w:val="22"/>
          <w:szCs w:val="22"/>
        </w:rPr>
        <w:t>kierownik</w:t>
      </w:r>
      <w:r w:rsidR="00EA7990" w:rsidRPr="00E815A1">
        <w:rPr>
          <w:color w:val="000000"/>
          <w:sz w:val="22"/>
          <w:szCs w:val="22"/>
        </w:rPr>
        <w:t>a</w:t>
      </w:r>
      <w:r w:rsidRPr="00E815A1">
        <w:rPr>
          <w:color w:val="000000"/>
          <w:sz w:val="22"/>
          <w:szCs w:val="22"/>
        </w:rPr>
        <w:t xml:space="preserve"> robót posiadając</w:t>
      </w:r>
      <w:r w:rsidR="00EA7990" w:rsidRPr="00E815A1">
        <w:rPr>
          <w:color w:val="000000"/>
          <w:sz w:val="22"/>
          <w:szCs w:val="22"/>
        </w:rPr>
        <w:t>ego</w:t>
      </w:r>
      <w:r w:rsidRPr="00E815A1">
        <w:rPr>
          <w:color w:val="000000"/>
          <w:sz w:val="22"/>
          <w:szCs w:val="22"/>
        </w:rPr>
        <w:t xml:space="preserve"> uprawnienia budowlane w specjalności instalacyjnej w zakresie sieci, instalacji i urządzeń elektrycznych i elektroenergetycznych bez ograniczeń oraz doświadczenie w kierowaniu co najmniej dwoma robotami budowlanymi w zakresie instalacji oświetlenia awaryjnego, uwzględniających montaż i uruchomienie opraw oświetlenia awaryjnego, </w:t>
      </w:r>
    </w:p>
    <w:p w14:paraId="32F45573" w14:textId="7B920479" w:rsidR="008F2957" w:rsidRPr="00E815A1" w:rsidRDefault="008F2957" w:rsidP="00355475">
      <w:pPr>
        <w:pStyle w:val="Akapitzlist"/>
        <w:numPr>
          <w:ilvl w:val="0"/>
          <w:numId w:val="100"/>
        </w:numPr>
        <w:tabs>
          <w:tab w:val="left" w:pos="993"/>
        </w:tabs>
        <w:autoSpaceDE w:val="0"/>
        <w:autoSpaceDN w:val="0"/>
        <w:adjustRightInd w:val="0"/>
        <w:spacing w:after="23"/>
        <w:ind w:hanging="11"/>
        <w:rPr>
          <w:color w:val="000000"/>
          <w:sz w:val="22"/>
          <w:szCs w:val="22"/>
        </w:rPr>
      </w:pPr>
      <w:r w:rsidRPr="00E815A1">
        <w:rPr>
          <w:color w:val="000000"/>
          <w:sz w:val="22"/>
          <w:szCs w:val="22"/>
        </w:rPr>
        <w:t>minimum 1 osob</w:t>
      </w:r>
      <w:r w:rsidR="00485A0E" w:rsidRPr="00E815A1">
        <w:rPr>
          <w:color w:val="000000"/>
          <w:sz w:val="22"/>
          <w:szCs w:val="22"/>
        </w:rPr>
        <w:t>ę</w:t>
      </w:r>
      <w:r w:rsidRPr="00E815A1">
        <w:rPr>
          <w:color w:val="000000"/>
          <w:sz w:val="22"/>
          <w:szCs w:val="22"/>
        </w:rPr>
        <w:t xml:space="preserve"> posiadającą kwalifikacje do wykonywania pracy na stanowisku eksploatacji w zakresie montażu i kontrolno-pomiarowym dla urządzeń, instalacji i sieci elektroenergetycznych do 1 </w:t>
      </w:r>
      <w:proofErr w:type="spellStart"/>
      <w:r w:rsidRPr="00E815A1">
        <w:rPr>
          <w:color w:val="000000"/>
          <w:sz w:val="22"/>
          <w:szCs w:val="22"/>
        </w:rPr>
        <w:t>kV</w:t>
      </w:r>
      <w:proofErr w:type="spellEnd"/>
      <w:r w:rsidRPr="00E815A1">
        <w:rPr>
          <w:color w:val="000000"/>
          <w:sz w:val="22"/>
          <w:szCs w:val="22"/>
        </w:rPr>
        <w:t xml:space="preserve"> (E); </w:t>
      </w:r>
    </w:p>
    <w:p w14:paraId="6B2B9A63" w14:textId="2BC28C0C" w:rsidR="008A526F" w:rsidRPr="00E815A1" w:rsidRDefault="008F2957" w:rsidP="00355475">
      <w:pPr>
        <w:pStyle w:val="Akapitzlist"/>
        <w:numPr>
          <w:ilvl w:val="0"/>
          <w:numId w:val="100"/>
        </w:numPr>
        <w:tabs>
          <w:tab w:val="left" w:pos="993"/>
        </w:tabs>
        <w:autoSpaceDE w:val="0"/>
        <w:autoSpaceDN w:val="0"/>
        <w:adjustRightInd w:val="0"/>
        <w:spacing w:after="23"/>
        <w:ind w:hanging="11"/>
        <w:rPr>
          <w:color w:val="000000"/>
          <w:sz w:val="22"/>
          <w:szCs w:val="22"/>
        </w:rPr>
      </w:pPr>
      <w:r w:rsidRPr="00E815A1">
        <w:rPr>
          <w:color w:val="000000"/>
          <w:sz w:val="22"/>
          <w:szCs w:val="22"/>
        </w:rPr>
        <w:t>minimum 2 osoby posiadając</w:t>
      </w:r>
      <w:r w:rsidR="00485A0E" w:rsidRPr="00E815A1">
        <w:rPr>
          <w:color w:val="000000"/>
          <w:sz w:val="22"/>
          <w:szCs w:val="22"/>
        </w:rPr>
        <w:t>e</w:t>
      </w:r>
      <w:r w:rsidRPr="00E815A1">
        <w:rPr>
          <w:color w:val="000000"/>
          <w:sz w:val="22"/>
          <w:szCs w:val="22"/>
        </w:rPr>
        <w:t xml:space="preserve"> kwalifikacje do wykonywania pracy na stanowisku eksploatacji w zakresie montażu dla urządzeń, instalacji i sieci elektroenergetycznych do 1 </w:t>
      </w:r>
      <w:proofErr w:type="spellStart"/>
      <w:r w:rsidRPr="00E815A1">
        <w:rPr>
          <w:color w:val="000000"/>
          <w:sz w:val="22"/>
          <w:szCs w:val="22"/>
        </w:rPr>
        <w:t>kV</w:t>
      </w:r>
      <w:proofErr w:type="spellEnd"/>
      <w:r w:rsidRPr="00E815A1">
        <w:rPr>
          <w:color w:val="000000"/>
          <w:sz w:val="22"/>
          <w:szCs w:val="22"/>
        </w:rPr>
        <w:t xml:space="preserve"> (E); </w:t>
      </w:r>
    </w:p>
    <w:p w14:paraId="5C2B9026" w14:textId="61836606" w:rsidR="008F2957" w:rsidRPr="00E815A1" w:rsidRDefault="008F2957" w:rsidP="00355475">
      <w:pPr>
        <w:pStyle w:val="Akapitzlist"/>
        <w:numPr>
          <w:ilvl w:val="0"/>
          <w:numId w:val="100"/>
        </w:numPr>
        <w:tabs>
          <w:tab w:val="left" w:pos="993"/>
        </w:tabs>
        <w:autoSpaceDE w:val="0"/>
        <w:autoSpaceDN w:val="0"/>
        <w:adjustRightInd w:val="0"/>
        <w:spacing w:after="23"/>
        <w:ind w:hanging="11"/>
        <w:rPr>
          <w:color w:val="000000"/>
          <w:sz w:val="22"/>
          <w:szCs w:val="22"/>
        </w:rPr>
      </w:pPr>
      <w:r w:rsidRPr="00E815A1">
        <w:rPr>
          <w:color w:val="000000"/>
          <w:sz w:val="22"/>
          <w:szCs w:val="22"/>
        </w:rPr>
        <w:t>minimum 1 osob</w:t>
      </w:r>
      <w:r w:rsidR="00485A0E" w:rsidRPr="00E815A1">
        <w:rPr>
          <w:color w:val="000000"/>
          <w:sz w:val="22"/>
          <w:szCs w:val="22"/>
        </w:rPr>
        <w:t>ę</w:t>
      </w:r>
      <w:r w:rsidRPr="00E815A1">
        <w:rPr>
          <w:color w:val="000000"/>
          <w:sz w:val="22"/>
          <w:szCs w:val="22"/>
        </w:rPr>
        <w:t xml:space="preserve"> posiadającą kwalifikacje do wykonywania pracy na stanowisku dozoru w zakresie montażu i kontrolno-pomiarowym dla urządzeń, instalacji i sieci elektroenergetycznych do 1 </w:t>
      </w:r>
      <w:proofErr w:type="spellStart"/>
      <w:r w:rsidRPr="00E815A1">
        <w:rPr>
          <w:color w:val="000000"/>
          <w:sz w:val="22"/>
          <w:szCs w:val="22"/>
        </w:rPr>
        <w:t>kV</w:t>
      </w:r>
      <w:proofErr w:type="spellEnd"/>
      <w:r w:rsidRPr="00E815A1">
        <w:rPr>
          <w:color w:val="000000"/>
          <w:sz w:val="22"/>
          <w:szCs w:val="22"/>
        </w:rPr>
        <w:t xml:space="preserve"> (D); </w:t>
      </w:r>
    </w:p>
    <w:p w14:paraId="664A380D" w14:textId="39FE37DB" w:rsidR="003A2429" w:rsidRPr="00E815A1" w:rsidRDefault="003A2429" w:rsidP="003A2429">
      <w:pPr>
        <w:pStyle w:val="Akapitzlist"/>
        <w:numPr>
          <w:ilvl w:val="0"/>
          <w:numId w:val="0"/>
        </w:numPr>
        <w:tabs>
          <w:tab w:val="left" w:pos="993"/>
        </w:tabs>
        <w:autoSpaceDE w:val="0"/>
        <w:autoSpaceDN w:val="0"/>
        <w:adjustRightInd w:val="0"/>
        <w:spacing w:after="23"/>
        <w:ind w:left="720"/>
        <w:rPr>
          <w:color w:val="000000"/>
          <w:sz w:val="22"/>
          <w:szCs w:val="22"/>
        </w:rPr>
      </w:pPr>
      <w:r w:rsidRPr="00E815A1">
        <w:rPr>
          <w:color w:val="000000"/>
          <w:sz w:val="22"/>
          <w:szCs w:val="22"/>
        </w:rPr>
        <w:t xml:space="preserve">Dopuszcza się łączenie funkcji w przypadku posiadania kwalifikacji w zakresie dozoru </w:t>
      </w:r>
      <w:r w:rsidR="00865171" w:rsidRPr="00E815A1">
        <w:rPr>
          <w:color w:val="000000"/>
          <w:sz w:val="22"/>
          <w:szCs w:val="22"/>
        </w:rPr>
        <w:br/>
      </w:r>
      <w:r w:rsidRPr="00E815A1">
        <w:rPr>
          <w:color w:val="000000"/>
          <w:sz w:val="22"/>
          <w:szCs w:val="22"/>
        </w:rPr>
        <w:t>i eksploatacji.</w:t>
      </w:r>
    </w:p>
    <w:bookmarkEnd w:id="5"/>
    <w:p w14:paraId="24A2169D" w14:textId="6488F794" w:rsidR="00324D26" w:rsidRPr="00E815A1" w:rsidRDefault="00F026DE" w:rsidP="00355475">
      <w:pPr>
        <w:widowControl/>
        <w:numPr>
          <w:ilvl w:val="1"/>
          <w:numId w:val="65"/>
        </w:numPr>
        <w:suppressAutoHyphens w:val="0"/>
        <w:contextualSpacing/>
        <w:jc w:val="both"/>
        <w:rPr>
          <w:sz w:val="22"/>
          <w:szCs w:val="22"/>
        </w:rPr>
      </w:pPr>
      <w:r w:rsidRPr="00E815A1">
        <w:rPr>
          <w:rFonts w:eastAsia="Calibri"/>
          <w:bCs/>
          <w:sz w:val="22"/>
          <w:szCs w:val="22"/>
          <w:lang w:eastAsia="en-US"/>
        </w:rPr>
        <w:t>P</w:t>
      </w:r>
      <w:r w:rsidRPr="00E815A1">
        <w:rPr>
          <w:rFonts w:eastAsia="Calibri"/>
          <w:sz w:val="22"/>
          <w:szCs w:val="22"/>
          <w:lang w:eastAsia="en-US"/>
        </w:rPr>
        <w:t xml:space="preserve">osiadają niezbędną wiedzę i doświadczenie, tzn.: w okresie ostatnich 5 lat przed upływem terminu składania ofert o udzielenie zamówienia, a jeżeli okres prowadzenia działalności jest krótszy – w tym okresie – wykonali </w:t>
      </w:r>
      <w:r w:rsidRPr="00E815A1">
        <w:rPr>
          <w:rFonts w:eastAsia="Calibri"/>
          <w:iCs/>
          <w:sz w:val="22"/>
          <w:szCs w:val="22"/>
          <w:lang w:eastAsia="en-US"/>
        </w:rPr>
        <w:t>co najmniej dwie roboty</w:t>
      </w:r>
      <w:r w:rsidR="00FE16E2" w:rsidRPr="00E815A1">
        <w:rPr>
          <w:rFonts w:eastAsia="Calibri"/>
          <w:iCs/>
          <w:sz w:val="22"/>
          <w:szCs w:val="22"/>
          <w:lang w:eastAsia="en-US"/>
        </w:rPr>
        <w:t xml:space="preserve"> budowlane </w:t>
      </w:r>
      <w:r w:rsidRPr="00E815A1">
        <w:rPr>
          <w:rFonts w:eastAsia="Calibri"/>
          <w:iCs/>
          <w:sz w:val="22"/>
          <w:szCs w:val="22"/>
          <w:lang w:eastAsia="en-US"/>
        </w:rPr>
        <w:t>– w rozumieniu ustawy z 7 lipca 1994 r. Prawo budowlane (Dz. U. z 202</w:t>
      </w:r>
      <w:r w:rsidR="005351DF">
        <w:rPr>
          <w:rFonts w:eastAsia="Calibri"/>
          <w:iCs/>
          <w:sz w:val="22"/>
          <w:szCs w:val="22"/>
          <w:lang w:eastAsia="en-US"/>
        </w:rPr>
        <w:t>6</w:t>
      </w:r>
      <w:r w:rsidRPr="00E815A1">
        <w:rPr>
          <w:rFonts w:eastAsia="Calibri"/>
          <w:iCs/>
          <w:sz w:val="22"/>
          <w:szCs w:val="22"/>
          <w:lang w:eastAsia="en-US"/>
        </w:rPr>
        <w:t xml:space="preserve"> r. poz. </w:t>
      </w:r>
      <w:r w:rsidR="005351DF">
        <w:rPr>
          <w:rFonts w:eastAsia="Calibri"/>
          <w:iCs/>
          <w:sz w:val="22"/>
          <w:szCs w:val="22"/>
          <w:lang w:eastAsia="en-US"/>
        </w:rPr>
        <w:t>524</w:t>
      </w:r>
      <w:r w:rsidRPr="00E815A1">
        <w:rPr>
          <w:rFonts w:eastAsia="Calibri"/>
          <w:iCs/>
          <w:sz w:val="22"/>
          <w:szCs w:val="22"/>
          <w:lang w:eastAsia="en-US"/>
        </w:rPr>
        <w:t xml:space="preserve"> ze zm.) dalej „</w:t>
      </w:r>
      <w:proofErr w:type="spellStart"/>
      <w:r w:rsidRPr="00E815A1">
        <w:rPr>
          <w:rFonts w:eastAsia="Calibri"/>
          <w:iCs/>
          <w:sz w:val="22"/>
          <w:szCs w:val="22"/>
          <w:lang w:eastAsia="en-US"/>
        </w:rPr>
        <w:t>pr.bud</w:t>
      </w:r>
      <w:proofErr w:type="spellEnd"/>
      <w:r w:rsidRPr="00E815A1">
        <w:rPr>
          <w:rFonts w:eastAsia="Calibri"/>
          <w:iCs/>
          <w:sz w:val="22"/>
          <w:szCs w:val="22"/>
          <w:lang w:eastAsia="en-US"/>
        </w:rPr>
        <w:t>.: (dwa odrębne kontrakty), obejmujące swoim zakresem</w:t>
      </w:r>
      <w:r w:rsidR="00496542">
        <w:rPr>
          <w:rFonts w:eastAsia="Calibri"/>
          <w:iCs/>
          <w:sz w:val="22"/>
          <w:szCs w:val="22"/>
          <w:lang w:eastAsia="en-US"/>
        </w:rPr>
        <w:t xml:space="preserve"> </w:t>
      </w:r>
      <w:r w:rsidR="00241650" w:rsidRPr="00E815A1">
        <w:rPr>
          <w:rFonts w:eastAsia="Calibri"/>
          <w:iCs/>
          <w:sz w:val="22"/>
          <w:szCs w:val="22"/>
          <w:lang w:eastAsia="en-US"/>
        </w:rPr>
        <w:t>montaż lub</w:t>
      </w:r>
      <w:r w:rsidR="00397AE4" w:rsidRPr="00E815A1">
        <w:rPr>
          <w:rFonts w:eastAsia="Calibri"/>
          <w:iCs/>
          <w:sz w:val="22"/>
          <w:szCs w:val="22"/>
          <w:lang w:eastAsia="en-US"/>
        </w:rPr>
        <w:t xml:space="preserve"> </w:t>
      </w:r>
      <w:r w:rsidR="00982AF0" w:rsidRPr="00E815A1">
        <w:rPr>
          <w:rFonts w:eastAsia="Calibri"/>
          <w:iCs/>
          <w:sz w:val="22"/>
          <w:szCs w:val="22"/>
          <w:lang w:eastAsia="en-US"/>
        </w:rPr>
        <w:t>remont</w:t>
      </w:r>
      <w:r w:rsidRPr="00E815A1">
        <w:rPr>
          <w:rFonts w:eastAsia="Calibri"/>
          <w:iCs/>
          <w:sz w:val="22"/>
          <w:szCs w:val="22"/>
          <w:lang w:eastAsia="en-US"/>
        </w:rPr>
        <w:t xml:space="preserve"> </w:t>
      </w:r>
      <w:r w:rsidR="00982AF0" w:rsidRPr="00E815A1">
        <w:rPr>
          <w:rFonts w:eastAsia="Calibri"/>
          <w:iCs/>
          <w:sz w:val="22"/>
          <w:szCs w:val="22"/>
          <w:lang w:eastAsia="en-US"/>
        </w:rPr>
        <w:t>instalacji</w:t>
      </w:r>
      <w:r w:rsidRPr="00E815A1">
        <w:rPr>
          <w:rFonts w:eastAsia="Calibri"/>
          <w:iCs/>
          <w:sz w:val="22"/>
          <w:szCs w:val="22"/>
          <w:lang w:eastAsia="en-US"/>
        </w:rPr>
        <w:t xml:space="preserve"> </w:t>
      </w:r>
      <w:r w:rsidR="00982AF0" w:rsidRPr="00E815A1">
        <w:rPr>
          <w:rFonts w:eastAsia="Calibri"/>
          <w:iCs/>
          <w:sz w:val="22"/>
          <w:szCs w:val="22"/>
          <w:lang w:eastAsia="en-US"/>
        </w:rPr>
        <w:t>odgromowej</w:t>
      </w:r>
      <w:r w:rsidRPr="00E815A1">
        <w:rPr>
          <w:rFonts w:eastAsia="Calibri"/>
          <w:iCs/>
          <w:sz w:val="22"/>
          <w:szCs w:val="22"/>
          <w:lang w:eastAsia="en-US"/>
        </w:rPr>
        <w:t xml:space="preserve"> </w:t>
      </w:r>
      <w:r w:rsidR="00B548A5" w:rsidRPr="00E815A1">
        <w:rPr>
          <w:rFonts w:eastAsia="Calibri"/>
          <w:iCs/>
          <w:sz w:val="22"/>
          <w:szCs w:val="22"/>
          <w:lang w:eastAsia="en-US"/>
        </w:rPr>
        <w:t>na dachu obiektu czynnego tzn. nie wyłączonego z użytkowania</w:t>
      </w:r>
      <w:r w:rsidRPr="00E815A1">
        <w:rPr>
          <w:rFonts w:eastAsia="Calibri"/>
          <w:iCs/>
          <w:sz w:val="22"/>
          <w:szCs w:val="22"/>
          <w:lang w:eastAsia="en-US"/>
        </w:rPr>
        <w:t xml:space="preserve">, o wartości każdej z nich nie mniejszej niż </w:t>
      </w:r>
      <w:r w:rsidR="00865171" w:rsidRPr="00E815A1">
        <w:rPr>
          <w:rFonts w:eastAsia="Calibri"/>
          <w:iCs/>
          <w:sz w:val="22"/>
          <w:szCs w:val="22"/>
          <w:lang w:eastAsia="en-US"/>
        </w:rPr>
        <w:t>5</w:t>
      </w:r>
      <w:r w:rsidRPr="00E815A1">
        <w:rPr>
          <w:rFonts w:eastAsia="Calibri"/>
          <w:iCs/>
          <w:sz w:val="22"/>
          <w:szCs w:val="22"/>
          <w:lang w:eastAsia="en-US"/>
        </w:rPr>
        <w:t xml:space="preserve">0 000,00 zł brutto (słownie: </w:t>
      </w:r>
      <w:r w:rsidR="00865171" w:rsidRPr="00E815A1">
        <w:rPr>
          <w:rFonts w:eastAsia="Calibri"/>
          <w:iCs/>
          <w:sz w:val="22"/>
          <w:szCs w:val="22"/>
          <w:lang w:eastAsia="en-US"/>
        </w:rPr>
        <w:t>pięćdziesiąt</w:t>
      </w:r>
      <w:r w:rsidRPr="00E815A1">
        <w:rPr>
          <w:rFonts w:eastAsia="Calibri"/>
          <w:iCs/>
          <w:sz w:val="22"/>
          <w:szCs w:val="22"/>
          <w:lang w:eastAsia="en-US"/>
        </w:rPr>
        <w:t xml:space="preserve"> tysięcy złotych), a roboty te zostały wykonane należycie</w:t>
      </w:r>
      <w:r w:rsidR="00991213" w:rsidRPr="00E815A1">
        <w:rPr>
          <w:rFonts w:eastAsia="Calibri"/>
          <w:iCs/>
          <w:sz w:val="22"/>
          <w:szCs w:val="22"/>
          <w:lang w:eastAsia="en-US"/>
        </w:rPr>
        <w:t xml:space="preserve">. </w:t>
      </w:r>
      <w:r w:rsidRPr="00E815A1">
        <w:rPr>
          <w:rFonts w:eastAsia="Calibri"/>
          <w:sz w:val="22"/>
          <w:szCs w:val="22"/>
          <w:lang w:eastAsia="en-US"/>
        </w:rPr>
        <w:t>Zamawiający przez „odrębny kontrakt” rozumie jako jedną, pisemną umowę odpłatną a nie sumę pojedynczych ustnych bądź pisemnych zleceń realizowanych na rzecz tego samego podmiotu</w:t>
      </w:r>
      <w:r w:rsidR="00A306F6" w:rsidRPr="00E815A1">
        <w:rPr>
          <w:sz w:val="22"/>
          <w:szCs w:val="22"/>
        </w:rPr>
        <w:t>. Zamawiający za zrealizowanie robót budowlanych w czynnym obiekcie uzna roboty budowlane, które były prowadzone w obiektach budowlanych, które były użytkowane podczas prowadzenia robót budowlanych.</w:t>
      </w:r>
    </w:p>
    <w:p w14:paraId="59FA456D" w14:textId="77777777" w:rsidR="00B80FAB" w:rsidRPr="00E815A1" w:rsidRDefault="00324D26" w:rsidP="00355475">
      <w:pPr>
        <w:pStyle w:val="Akapitzlist"/>
        <w:numPr>
          <w:ilvl w:val="1"/>
          <w:numId w:val="65"/>
        </w:numPr>
        <w:rPr>
          <w:sz w:val="22"/>
          <w:szCs w:val="22"/>
        </w:rPr>
      </w:pPr>
      <w:r w:rsidRPr="00E815A1">
        <w:rPr>
          <w:sz w:val="22"/>
          <w:szCs w:val="22"/>
        </w:rPr>
        <w:t>Zamawiający „odrębny kontrakt” rozumie jako jedną, pisemną umowę odpłatną – a nie sumę pojedynczych ustnych bądź pisemnych zleceń realizowanych na rzecz tego samego podmiotu.</w:t>
      </w:r>
    </w:p>
    <w:p w14:paraId="25FF49F6" w14:textId="5FE42A83" w:rsidR="00B94987" w:rsidRPr="00E815A1" w:rsidRDefault="00B80FAB" w:rsidP="00355475">
      <w:pPr>
        <w:pStyle w:val="Akapitzlist"/>
        <w:numPr>
          <w:ilvl w:val="1"/>
          <w:numId w:val="65"/>
        </w:numPr>
        <w:rPr>
          <w:sz w:val="22"/>
          <w:szCs w:val="22"/>
        </w:rPr>
      </w:pPr>
      <w:r w:rsidRPr="00E815A1">
        <w:rPr>
          <w:sz w:val="22"/>
          <w:szCs w:val="22"/>
        </w:rPr>
        <w:lastRenderedPageBreak/>
        <w:t xml:space="preserve">Zamawiający dopuszcza równoważne kwalifikacje zdobyte w innych państwach na zasadach określonych w art. 12a </w:t>
      </w:r>
      <w:r w:rsidR="00843ED0" w:rsidRPr="00E815A1">
        <w:rPr>
          <w:sz w:val="22"/>
          <w:szCs w:val="22"/>
        </w:rPr>
        <w:t xml:space="preserve">pr. bud. </w:t>
      </w:r>
      <w:r w:rsidRPr="00E815A1">
        <w:rPr>
          <w:sz w:val="22"/>
          <w:szCs w:val="22"/>
        </w:rPr>
        <w:t>z uwzględnieniem art. 20a ust. 1 ustawy z dnia 15 grudnia 2000 r. o samorządach zawodowych architektów oraz inżynierów budownictwa (t. j. Dz. U. 2023 poz. 551), uprawniającego obywatela państwa członkowskiego posiadającego kwalifikacje zawodowe architekta lub inżyniera budownictwa, który prowadzi zgodnie z prawem działalność w zakresie tego zawodu w innym niż Rzeczpospolita Polska państwie członkowskim, do świadczenia na terytorium Rzeczypospolitej Polskiej usługi transgranicznej w rozumieniu art. 5 pkt 10 ustawy z dnia 22 grudnia 2015 r. o zasadach uznawania kwalifikacji zawodowych nabytych w państwach członkowskich Unii Europejskiej (t. j. Dz.U. 2023 poz. 334) w zawodzie odpowiednio architekta lub inżyniera budownictwa</w:t>
      </w:r>
    </w:p>
    <w:p w14:paraId="32DCE80A" w14:textId="325EDEC5" w:rsidR="00B80FAB" w:rsidRPr="00E815A1" w:rsidRDefault="00B80FAB" w:rsidP="00355475">
      <w:pPr>
        <w:pStyle w:val="Akapitzlist"/>
        <w:numPr>
          <w:ilvl w:val="1"/>
          <w:numId w:val="65"/>
        </w:numPr>
        <w:rPr>
          <w:sz w:val="22"/>
          <w:szCs w:val="22"/>
        </w:rPr>
      </w:pPr>
      <w:r w:rsidRPr="00E815A1">
        <w:rPr>
          <w:sz w:val="22"/>
          <w:szCs w:val="22"/>
        </w:rPr>
        <w:t xml:space="preserve">Zamawiający jako „obiekt czynny” rozumie obiekt nie wyłączony z użytkowania w trakcie prowadzonych prac. </w:t>
      </w:r>
    </w:p>
    <w:p w14:paraId="06971B84" w14:textId="54C94A46" w:rsidR="008D3E2A" w:rsidRPr="00E815A1" w:rsidRDefault="008D3E2A" w:rsidP="00355475">
      <w:pPr>
        <w:pStyle w:val="Akapitzlist1"/>
        <w:numPr>
          <w:ilvl w:val="0"/>
          <w:numId w:val="28"/>
        </w:numPr>
        <w:ind w:left="709" w:hanging="425"/>
        <w:rPr>
          <w:rFonts w:eastAsia="Calibri" w:cs="Times New Roman"/>
          <w:sz w:val="22"/>
          <w:szCs w:val="22"/>
        </w:rPr>
      </w:pPr>
      <w:r w:rsidRPr="00E815A1">
        <w:rPr>
          <w:rFonts w:eastAsia="Calibri" w:cs="Times New Roman"/>
          <w:sz w:val="22"/>
          <w:szCs w:val="22"/>
        </w:rPr>
        <w:t xml:space="preserve">Weryfikacji i oceny warunków udziału w postępowaniu Zamawiający dokona na podstawie oświadczeń i dokumentów składanych przez uczestniczących w postępowaniu </w:t>
      </w:r>
      <w:r w:rsidR="008F0990" w:rsidRPr="00E815A1">
        <w:rPr>
          <w:rFonts w:eastAsia="Calibri" w:cs="Times New Roman"/>
          <w:sz w:val="22"/>
          <w:szCs w:val="22"/>
        </w:rPr>
        <w:t>W</w:t>
      </w:r>
      <w:r w:rsidRPr="00E815A1">
        <w:rPr>
          <w:rFonts w:eastAsia="Calibri" w:cs="Times New Roman"/>
          <w:sz w:val="22"/>
          <w:szCs w:val="22"/>
        </w:rPr>
        <w:t>ykonawców z zachowaniem sposobu i formy, o których mowa w niniejszej SWZ.</w:t>
      </w:r>
    </w:p>
    <w:p w14:paraId="6E075837" w14:textId="77777777" w:rsidR="00674CE9" w:rsidRPr="00E815A1" w:rsidRDefault="00674CE9" w:rsidP="00355475">
      <w:pPr>
        <w:pStyle w:val="Akapitzlist1"/>
        <w:numPr>
          <w:ilvl w:val="0"/>
          <w:numId w:val="28"/>
        </w:numPr>
        <w:ind w:left="709" w:hanging="425"/>
        <w:rPr>
          <w:rFonts w:eastAsia="Calibri" w:cs="Times New Roman"/>
          <w:sz w:val="22"/>
          <w:szCs w:val="22"/>
        </w:rPr>
      </w:pPr>
      <w:r w:rsidRPr="00E815A1">
        <w:rPr>
          <w:rFonts w:eastAsia="Calibri" w:cs="Times New Roman"/>
          <w:sz w:val="22"/>
          <w:szCs w:val="22"/>
        </w:rPr>
        <w:t>Wykonawca może w celu potwierdzenia spełnienia warunków udziału w postępowaniu polegać na zdolnościach technicznych lub zawodowych lub sytuacji finansowej lub ekonomicznej innego podmiotu niezależnie od charakteru prawnego łączących go z nim stosunków prawnych.</w:t>
      </w:r>
    </w:p>
    <w:p w14:paraId="2AD02356" w14:textId="0B4A0F4C" w:rsidR="00674CE9" w:rsidRPr="00E815A1" w:rsidRDefault="00674CE9" w:rsidP="00355475">
      <w:pPr>
        <w:pStyle w:val="Akapitzlist1"/>
        <w:numPr>
          <w:ilvl w:val="0"/>
          <w:numId w:val="28"/>
        </w:numPr>
        <w:ind w:left="709" w:hanging="425"/>
        <w:rPr>
          <w:rFonts w:eastAsia="Calibri" w:cs="Times New Roman"/>
          <w:sz w:val="22"/>
          <w:szCs w:val="22"/>
        </w:rPr>
      </w:pPr>
      <w:r w:rsidRPr="00E815A1">
        <w:rPr>
          <w:rFonts w:eastAsia="Calibri" w:cs="Times New Roman"/>
          <w:sz w:val="22"/>
          <w:szCs w:val="22"/>
        </w:rPr>
        <w:t xml:space="preserve">Wykonawca, który polega na zdolnościach lub sytuacji podmiotów udostępniających zasoby, składa wraz z ofertą zobowiązanie podmiotu </w:t>
      </w:r>
      <w:r w:rsidR="001B3B78" w:rsidRPr="00E815A1">
        <w:rPr>
          <w:rFonts w:eastAsia="Calibri" w:cs="Times New Roman"/>
          <w:sz w:val="22"/>
          <w:szCs w:val="22"/>
        </w:rPr>
        <w:t xml:space="preserve">udostępniającego zasoby (podpisane przez </w:t>
      </w:r>
      <w:r w:rsidR="00BF1934" w:rsidRPr="00E815A1">
        <w:rPr>
          <w:rFonts w:eastAsia="Calibri" w:cs="Times New Roman"/>
          <w:sz w:val="22"/>
          <w:szCs w:val="22"/>
        </w:rPr>
        <w:t xml:space="preserve">ten </w:t>
      </w:r>
      <w:r w:rsidR="001B3B78" w:rsidRPr="00E815A1">
        <w:rPr>
          <w:rFonts w:eastAsia="Calibri" w:cs="Times New Roman"/>
          <w:sz w:val="22"/>
          <w:szCs w:val="22"/>
        </w:rPr>
        <w:t>podmiot</w:t>
      </w:r>
      <w:r w:rsidR="000D79D3" w:rsidRPr="00E815A1">
        <w:rPr>
          <w:rFonts w:eastAsia="Calibri" w:cs="Times New Roman"/>
          <w:sz w:val="22"/>
          <w:szCs w:val="22"/>
        </w:rPr>
        <w:t>, na zasadach wskazanych w Rozdziale IX ust. 1 pkt 6) lit.</w:t>
      </w:r>
      <w:r w:rsidR="00FC644D" w:rsidRPr="00E815A1">
        <w:rPr>
          <w:rFonts w:eastAsia="Calibri" w:cs="Times New Roman"/>
          <w:sz w:val="22"/>
          <w:szCs w:val="22"/>
        </w:rPr>
        <w:t xml:space="preserve"> </w:t>
      </w:r>
      <w:r w:rsidR="000D79D3" w:rsidRPr="00E815A1">
        <w:rPr>
          <w:rFonts w:eastAsia="Calibri" w:cs="Times New Roman"/>
          <w:sz w:val="22"/>
          <w:szCs w:val="22"/>
        </w:rPr>
        <w:t>a</w:t>
      </w:r>
      <w:r w:rsidR="001B3B78" w:rsidRPr="00E815A1">
        <w:rPr>
          <w:rFonts w:eastAsia="Calibri" w:cs="Times New Roman"/>
          <w:sz w:val="22"/>
          <w:szCs w:val="22"/>
        </w:rPr>
        <w:t>)</w:t>
      </w:r>
      <w:r w:rsidR="00FC644D" w:rsidRPr="00E815A1">
        <w:rPr>
          <w:rFonts w:eastAsia="Calibri" w:cs="Times New Roman"/>
          <w:sz w:val="22"/>
          <w:szCs w:val="22"/>
        </w:rPr>
        <w:t>)</w:t>
      </w:r>
      <w:r w:rsidR="001B3B78" w:rsidRPr="00E815A1">
        <w:rPr>
          <w:rFonts w:eastAsia="Calibri" w:cs="Times New Roman"/>
          <w:sz w:val="22"/>
          <w:szCs w:val="22"/>
        </w:rPr>
        <w:t xml:space="preserve"> </w:t>
      </w:r>
      <w:r w:rsidRPr="00E815A1">
        <w:rPr>
          <w:rFonts w:eastAsia="Calibri" w:cs="Times New Roman"/>
          <w:sz w:val="22"/>
          <w:szCs w:val="22"/>
        </w:rPr>
        <w:t xml:space="preserve">do oddania </w:t>
      </w:r>
      <w:r w:rsidR="001B3B78" w:rsidRPr="00E815A1">
        <w:rPr>
          <w:rFonts w:eastAsia="Calibri" w:cs="Times New Roman"/>
          <w:sz w:val="22"/>
          <w:szCs w:val="22"/>
        </w:rPr>
        <w:t>Wykonawcy</w:t>
      </w:r>
      <w:r w:rsidRPr="00E815A1">
        <w:rPr>
          <w:rFonts w:eastAsia="Calibri" w:cs="Times New Roman"/>
          <w:sz w:val="22"/>
          <w:szCs w:val="22"/>
        </w:rPr>
        <w:t xml:space="preserve"> do dyspozycji niezbędnych zasobów na potrzeby realizacji danego zamówienia lub inny podmiotowy środek dowodowy potwierdzający, że Wykonawca realizując zamówienie, będzie dysponował niezbędnymi zasobami tych podmiotów</w:t>
      </w:r>
      <w:r w:rsidR="001B3B78" w:rsidRPr="00E815A1">
        <w:rPr>
          <w:rFonts w:eastAsia="Calibri" w:cs="Times New Roman"/>
          <w:sz w:val="22"/>
          <w:szCs w:val="22"/>
        </w:rPr>
        <w:t>, według wzoru stanowiącego Załącznik nr 4 do formularza oferty</w:t>
      </w:r>
      <w:r w:rsidRPr="00E815A1">
        <w:rPr>
          <w:rFonts w:eastAsia="Calibri" w:cs="Times New Roman"/>
          <w:sz w:val="22"/>
          <w:szCs w:val="22"/>
        </w:rPr>
        <w:t>.</w:t>
      </w:r>
    </w:p>
    <w:p w14:paraId="10925A85" w14:textId="77777777" w:rsidR="00FC644D" w:rsidRPr="00E815A1" w:rsidRDefault="00674CE9" w:rsidP="00355475">
      <w:pPr>
        <w:pStyle w:val="Akapitzlist1"/>
        <w:numPr>
          <w:ilvl w:val="0"/>
          <w:numId w:val="28"/>
        </w:numPr>
        <w:ind w:left="709" w:hanging="425"/>
        <w:rPr>
          <w:rFonts w:eastAsia="Calibri" w:cs="Times New Roman"/>
          <w:sz w:val="22"/>
          <w:szCs w:val="22"/>
        </w:rPr>
      </w:pPr>
      <w:r w:rsidRPr="00E815A1">
        <w:rPr>
          <w:rFonts w:eastAsia="Calibri" w:cs="Times New Roman"/>
          <w:sz w:val="22"/>
          <w:szCs w:val="22"/>
        </w:rPr>
        <w:t xml:space="preserve">W odniesieniu do warunków dotyczących potencjału technicznego lub doświadczenia, </w:t>
      </w:r>
      <w:r w:rsidR="008F0990" w:rsidRPr="00E815A1">
        <w:rPr>
          <w:rFonts w:eastAsia="Calibri" w:cs="Times New Roman"/>
          <w:sz w:val="22"/>
          <w:szCs w:val="22"/>
        </w:rPr>
        <w:t>W</w:t>
      </w:r>
      <w:r w:rsidRPr="00E815A1">
        <w:rPr>
          <w:rFonts w:eastAsia="Calibri" w:cs="Times New Roman"/>
          <w:sz w:val="22"/>
          <w:szCs w:val="22"/>
        </w:rPr>
        <w:t xml:space="preserve">ykonawcy mogą polegać na zdolnościach innych podmiotów, jeśli podmioty te zrealizują </w:t>
      </w:r>
      <w:r w:rsidR="00D248FA" w:rsidRPr="00E815A1">
        <w:rPr>
          <w:rFonts w:eastAsia="Calibri" w:cs="Times New Roman"/>
          <w:sz w:val="22"/>
          <w:szCs w:val="22"/>
        </w:rPr>
        <w:t>roboty budowlane</w:t>
      </w:r>
      <w:r w:rsidRPr="00E815A1">
        <w:rPr>
          <w:rFonts w:eastAsia="Calibri" w:cs="Times New Roman"/>
          <w:sz w:val="22"/>
          <w:szCs w:val="22"/>
        </w:rPr>
        <w:t>, do realizacji których te zdolności są wymagane.</w:t>
      </w:r>
    </w:p>
    <w:p w14:paraId="040E10FA" w14:textId="33397E3F" w:rsidR="00FC644D" w:rsidRPr="00E815A1" w:rsidRDefault="00674CE9" w:rsidP="00355475">
      <w:pPr>
        <w:pStyle w:val="Akapitzlist1"/>
        <w:numPr>
          <w:ilvl w:val="0"/>
          <w:numId w:val="28"/>
        </w:numPr>
        <w:ind w:left="709" w:hanging="425"/>
        <w:rPr>
          <w:rFonts w:eastAsia="Calibri" w:cs="Times New Roman"/>
          <w:sz w:val="22"/>
          <w:szCs w:val="22"/>
        </w:rPr>
      </w:pPr>
      <w:r w:rsidRPr="00E815A1">
        <w:rPr>
          <w:rFonts w:eastAsia="Calibri" w:cs="Times New Roman"/>
          <w:sz w:val="22"/>
          <w:szCs w:val="22"/>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7517AA5E" w14:textId="2AADFCEC" w:rsidR="00674CE9" w:rsidRPr="00E815A1" w:rsidRDefault="00674CE9" w:rsidP="00355475">
      <w:pPr>
        <w:pStyle w:val="Akapitzlist1"/>
        <w:numPr>
          <w:ilvl w:val="0"/>
          <w:numId w:val="28"/>
        </w:numPr>
        <w:ind w:left="709" w:hanging="425"/>
        <w:rPr>
          <w:rFonts w:cs="Times New Roman"/>
          <w:sz w:val="22"/>
          <w:szCs w:val="22"/>
        </w:rPr>
      </w:pPr>
      <w:r w:rsidRPr="00E815A1">
        <w:rPr>
          <w:rFonts w:eastAsia="Calibri" w:cs="Times New Roman"/>
          <w:sz w:val="22"/>
          <w:szCs w:val="22"/>
        </w:rPr>
        <w:t xml:space="preserve">W przypadku </w:t>
      </w:r>
      <w:r w:rsidR="008F0990" w:rsidRPr="00E815A1">
        <w:rPr>
          <w:rFonts w:eastAsia="Calibri" w:cs="Times New Roman"/>
          <w:sz w:val="22"/>
          <w:szCs w:val="22"/>
        </w:rPr>
        <w:t>W</w:t>
      </w:r>
      <w:r w:rsidRPr="00E815A1">
        <w:rPr>
          <w:rFonts w:eastAsia="Calibri" w:cs="Times New Roman"/>
          <w:sz w:val="22"/>
          <w:szCs w:val="22"/>
        </w:rPr>
        <w:t>ykonawców wspólnie ubiegających się o udzielenie zamówienia</w:t>
      </w:r>
      <w:r w:rsidR="00FC644D" w:rsidRPr="00E815A1">
        <w:rPr>
          <w:rFonts w:eastAsia="Calibri" w:cs="Times New Roman"/>
          <w:sz w:val="22"/>
          <w:szCs w:val="22"/>
        </w:rPr>
        <w:t xml:space="preserve"> </w:t>
      </w:r>
      <w:r w:rsidRPr="00E815A1">
        <w:rPr>
          <w:rFonts w:cs="Times New Roman"/>
          <w:sz w:val="22"/>
          <w:szCs w:val="22"/>
        </w:rPr>
        <w:t xml:space="preserve">w odniesieniu do warunków dotyczących wykształcenia, kwalifikacji zawodowych lub doświadczenia </w:t>
      </w:r>
      <w:r w:rsidR="00C12B23" w:rsidRPr="00E815A1">
        <w:rPr>
          <w:rFonts w:cs="Times New Roman"/>
          <w:sz w:val="22"/>
          <w:szCs w:val="22"/>
        </w:rPr>
        <w:t xml:space="preserve">- </w:t>
      </w:r>
      <w:r w:rsidR="008F0990" w:rsidRPr="00E815A1">
        <w:rPr>
          <w:rFonts w:cs="Times New Roman"/>
          <w:sz w:val="22"/>
          <w:szCs w:val="22"/>
        </w:rPr>
        <w:t>W</w:t>
      </w:r>
      <w:r w:rsidRPr="00E815A1">
        <w:rPr>
          <w:rFonts w:cs="Times New Roman"/>
          <w:sz w:val="22"/>
          <w:szCs w:val="22"/>
        </w:rPr>
        <w:t xml:space="preserve">ykonawcy wspólnie ubiegający się o udzielenie zamówienia mogą polegać na zdolnościach tych z </w:t>
      </w:r>
      <w:r w:rsidR="008F0990" w:rsidRPr="00E815A1">
        <w:rPr>
          <w:rFonts w:cs="Times New Roman"/>
          <w:sz w:val="22"/>
          <w:szCs w:val="22"/>
        </w:rPr>
        <w:t>W</w:t>
      </w:r>
      <w:r w:rsidRPr="00E815A1">
        <w:rPr>
          <w:rFonts w:cs="Times New Roman"/>
          <w:sz w:val="22"/>
          <w:szCs w:val="22"/>
        </w:rPr>
        <w:t>ykonawców, którzy wykonają roboty budowlane lub usługi, do realizacji których te zdolności są wymagane.</w:t>
      </w:r>
    </w:p>
    <w:p w14:paraId="21B034ED" w14:textId="77777777" w:rsidR="00FC644D" w:rsidRPr="00E815A1" w:rsidRDefault="00FC644D" w:rsidP="00FC644D">
      <w:pPr>
        <w:pStyle w:val="Akapitzlist1"/>
        <w:numPr>
          <w:ilvl w:val="0"/>
          <w:numId w:val="0"/>
        </w:numPr>
        <w:ind w:left="709"/>
        <w:rPr>
          <w:rFonts w:cs="Times New Roman"/>
          <w:sz w:val="22"/>
          <w:szCs w:val="22"/>
        </w:rPr>
      </w:pPr>
    </w:p>
    <w:p w14:paraId="4C789E58" w14:textId="77777777" w:rsidR="00F852A3" w:rsidRPr="00E815A1" w:rsidRDefault="00F852A3" w:rsidP="00F852A3">
      <w:pPr>
        <w:widowControl/>
        <w:suppressAutoHyphens w:val="0"/>
        <w:jc w:val="both"/>
        <w:rPr>
          <w:b/>
          <w:bCs/>
          <w:sz w:val="22"/>
          <w:szCs w:val="22"/>
        </w:rPr>
      </w:pPr>
      <w:r w:rsidRPr="00E815A1">
        <w:rPr>
          <w:b/>
          <w:bCs/>
          <w:sz w:val="22"/>
          <w:szCs w:val="22"/>
        </w:rPr>
        <w:t>Rozdział VII – Podstawy wykluczenia wykonawców</w:t>
      </w:r>
    </w:p>
    <w:p w14:paraId="4A5F8277" w14:textId="77777777" w:rsidR="00F852A3" w:rsidRPr="00E815A1" w:rsidRDefault="00F852A3" w:rsidP="00355475">
      <w:pPr>
        <w:pStyle w:val="Akapitzlist"/>
        <w:numPr>
          <w:ilvl w:val="0"/>
          <w:numId w:val="84"/>
        </w:numPr>
        <w:rPr>
          <w:bCs/>
          <w:sz w:val="22"/>
          <w:szCs w:val="22"/>
        </w:rPr>
      </w:pPr>
      <w:r w:rsidRPr="00E815A1">
        <w:rPr>
          <w:bCs/>
          <w:sz w:val="22"/>
          <w:szCs w:val="22"/>
        </w:rPr>
        <w:t>Zamawiający wykluczy wykonawcę w przypadku zaistnienia okoliczności przewidzianych postanowieniami:</w:t>
      </w:r>
    </w:p>
    <w:p w14:paraId="4D1CE9AB" w14:textId="77777777" w:rsidR="00F852A3" w:rsidRPr="00E815A1" w:rsidRDefault="00F852A3" w:rsidP="00355475">
      <w:pPr>
        <w:pStyle w:val="Akapitzlist"/>
        <w:widowControl w:val="0"/>
        <w:numPr>
          <w:ilvl w:val="1"/>
          <w:numId w:val="84"/>
        </w:numPr>
        <w:suppressAutoHyphens/>
        <w:rPr>
          <w:bCs/>
          <w:sz w:val="22"/>
          <w:szCs w:val="22"/>
        </w:rPr>
      </w:pPr>
      <w:r w:rsidRPr="00E815A1">
        <w:rPr>
          <w:bCs/>
          <w:sz w:val="22"/>
          <w:szCs w:val="22"/>
        </w:rPr>
        <w:t>art. 108 ust. 1 PZP, z zastrzeżeniem art. 110 ust. 2, tj.:</w:t>
      </w:r>
    </w:p>
    <w:p w14:paraId="693D282D" w14:textId="77777777" w:rsidR="00F852A3" w:rsidRPr="00E815A1" w:rsidRDefault="00F852A3" w:rsidP="00355475">
      <w:pPr>
        <w:pStyle w:val="Akapitzlist"/>
        <w:widowControl w:val="0"/>
        <w:numPr>
          <w:ilvl w:val="2"/>
          <w:numId w:val="84"/>
        </w:numPr>
        <w:suppressAutoHyphens/>
        <w:ind w:left="2127"/>
        <w:rPr>
          <w:bCs/>
          <w:sz w:val="22"/>
          <w:szCs w:val="22"/>
        </w:rPr>
      </w:pPr>
      <w:r w:rsidRPr="00E815A1">
        <w:rPr>
          <w:sz w:val="22"/>
          <w:szCs w:val="22"/>
        </w:rPr>
        <w:t xml:space="preserve">będącego osobą fizyczną, którego prawomocnie skazano za przestępstwo: </w:t>
      </w:r>
    </w:p>
    <w:p w14:paraId="6A3B2521" w14:textId="77777777" w:rsidR="00F852A3" w:rsidRPr="00E815A1" w:rsidRDefault="00F852A3" w:rsidP="00355475">
      <w:pPr>
        <w:pStyle w:val="Akapitzlist"/>
        <w:widowControl w:val="0"/>
        <w:numPr>
          <w:ilvl w:val="0"/>
          <w:numId w:val="85"/>
        </w:numPr>
        <w:suppressAutoHyphens/>
        <w:ind w:left="2552" w:hanging="425"/>
        <w:rPr>
          <w:sz w:val="22"/>
          <w:szCs w:val="22"/>
        </w:rPr>
      </w:pPr>
      <w:r w:rsidRPr="00E815A1">
        <w:rPr>
          <w:sz w:val="22"/>
          <w:szCs w:val="22"/>
        </w:rPr>
        <w:t xml:space="preserve">udziału w zorganizowanej grupie przestępczej albo związku mającym na celu popełnienie przestępstwa lub przestępstwa skarbowego, o którym mowa w art. 258 Kodeksu karnego, </w:t>
      </w:r>
    </w:p>
    <w:p w14:paraId="7A0C5A92" w14:textId="77777777" w:rsidR="00F852A3" w:rsidRPr="00E815A1" w:rsidRDefault="00F852A3" w:rsidP="00355475">
      <w:pPr>
        <w:pStyle w:val="Akapitzlist"/>
        <w:widowControl w:val="0"/>
        <w:numPr>
          <w:ilvl w:val="0"/>
          <w:numId w:val="85"/>
        </w:numPr>
        <w:suppressAutoHyphens/>
        <w:ind w:left="2552" w:hanging="425"/>
        <w:rPr>
          <w:sz w:val="22"/>
          <w:szCs w:val="22"/>
        </w:rPr>
      </w:pPr>
      <w:r w:rsidRPr="00E815A1">
        <w:rPr>
          <w:sz w:val="22"/>
          <w:szCs w:val="22"/>
        </w:rPr>
        <w:t xml:space="preserve">handlu ludźmi, o którym mowa w art. 189a Kodeksu karnego, </w:t>
      </w:r>
    </w:p>
    <w:p w14:paraId="46FB8F58" w14:textId="37D21C1B" w:rsidR="00F852A3" w:rsidRPr="00E815A1" w:rsidRDefault="00F852A3" w:rsidP="00355475">
      <w:pPr>
        <w:pStyle w:val="Akapitzlist"/>
        <w:widowControl w:val="0"/>
        <w:numPr>
          <w:ilvl w:val="0"/>
          <w:numId w:val="85"/>
        </w:numPr>
        <w:suppressAutoHyphens/>
        <w:ind w:left="2552" w:hanging="425"/>
        <w:rPr>
          <w:sz w:val="22"/>
          <w:szCs w:val="22"/>
        </w:rPr>
      </w:pPr>
      <w:r w:rsidRPr="00E815A1">
        <w:rPr>
          <w:sz w:val="22"/>
          <w:szCs w:val="22"/>
        </w:rPr>
        <w:t>o którym mowa w art. 228–230a, art. 250a Kodeksu karnego, w art. 46–48 ustawy z dnia 25 czerwca 2010 r. o sporcie (Dz. U. z 202</w:t>
      </w:r>
      <w:r w:rsidR="00D8764D" w:rsidRPr="00E815A1">
        <w:rPr>
          <w:sz w:val="22"/>
          <w:szCs w:val="22"/>
        </w:rPr>
        <w:t>6</w:t>
      </w:r>
      <w:r w:rsidRPr="00E815A1">
        <w:rPr>
          <w:sz w:val="22"/>
          <w:szCs w:val="22"/>
        </w:rPr>
        <w:t xml:space="preserve"> r. poz. </w:t>
      </w:r>
      <w:r w:rsidR="00D8764D" w:rsidRPr="00E815A1">
        <w:rPr>
          <w:sz w:val="22"/>
          <w:szCs w:val="22"/>
        </w:rPr>
        <w:t>95</w:t>
      </w:r>
      <w:r w:rsidR="00FC0227" w:rsidRPr="00E815A1">
        <w:rPr>
          <w:sz w:val="22"/>
          <w:szCs w:val="22"/>
        </w:rPr>
        <w:t xml:space="preserve"> ze zm.</w:t>
      </w:r>
      <w:r w:rsidRPr="00E815A1">
        <w:rPr>
          <w:sz w:val="22"/>
          <w:szCs w:val="22"/>
        </w:rPr>
        <w:t>) lub w art. 54 ust. 1–4 ustawy z dnia 12 maja 2011 r. o refundacji leków, środków spożywczych specjalnego przeznaczenia żywieniowego oraz wyrobów medycznych (Dz. U. z 202</w:t>
      </w:r>
      <w:r w:rsidR="00FC0227" w:rsidRPr="00E815A1">
        <w:rPr>
          <w:sz w:val="22"/>
          <w:szCs w:val="22"/>
        </w:rPr>
        <w:t>5</w:t>
      </w:r>
      <w:r w:rsidRPr="00E815A1">
        <w:rPr>
          <w:sz w:val="22"/>
          <w:szCs w:val="22"/>
        </w:rPr>
        <w:t xml:space="preserve"> r. poz. </w:t>
      </w:r>
      <w:r w:rsidR="00FC0227" w:rsidRPr="00E815A1">
        <w:rPr>
          <w:sz w:val="22"/>
          <w:szCs w:val="22"/>
        </w:rPr>
        <w:t>907 ze zm.</w:t>
      </w:r>
      <w:r w:rsidRPr="00E815A1">
        <w:rPr>
          <w:sz w:val="22"/>
          <w:szCs w:val="22"/>
        </w:rPr>
        <w:t xml:space="preserve">), </w:t>
      </w:r>
    </w:p>
    <w:p w14:paraId="3BB709FF" w14:textId="77777777" w:rsidR="00F852A3" w:rsidRPr="00E815A1" w:rsidRDefault="00F852A3" w:rsidP="00355475">
      <w:pPr>
        <w:pStyle w:val="Akapitzlist"/>
        <w:widowControl w:val="0"/>
        <w:numPr>
          <w:ilvl w:val="0"/>
          <w:numId w:val="85"/>
        </w:numPr>
        <w:suppressAutoHyphens/>
        <w:ind w:left="2552" w:hanging="425"/>
        <w:rPr>
          <w:sz w:val="22"/>
          <w:szCs w:val="22"/>
        </w:rPr>
      </w:pPr>
      <w:r w:rsidRPr="00E815A1">
        <w:rPr>
          <w:sz w:val="22"/>
          <w:szCs w:val="22"/>
        </w:rPr>
        <w:t xml:space="preserve">finansowania przestępstwa o charakterze terrorystycznym, o którym mowa w art. 165a Kodeksu karnego, lub przestępstwo udaremniania lub </w:t>
      </w:r>
      <w:r w:rsidRPr="00E815A1">
        <w:rPr>
          <w:sz w:val="22"/>
          <w:szCs w:val="22"/>
        </w:rPr>
        <w:lastRenderedPageBreak/>
        <w:t xml:space="preserve">utrudniania stwierdzenia przestępnego pochodzenia pieniędzy lub ukrywania ich pochodzenia, o którym mowa w art. 299 Kodeksu karnego, </w:t>
      </w:r>
    </w:p>
    <w:p w14:paraId="78074C1B" w14:textId="77777777" w:rsidR="00F852A3" w:rsidRPr="00E815A1" w:rsidRDefault="00F852A3" w:rsidP="00355475">
      <w:pPr>
        <w:pStyle w:val="Akapitzlist"/>
        <w:widowControl w:val="0"/>
        <w:numPr>
          <w:ilvl w:val="0"/>
          <w:numId w:val="85"/>
        </w:numPr>
        <w:suppressAutoHyphens/>
        <w:ind w:left="2552" w:hanging="425"/>
        <w:rPr>
          <w:sz w:val="22"/>
          <w:szCs w:val="22"/>
        </w:rPr>
      </w:pPr>
      <w:r w:rsidRPr="00E815A1">
        <w:rPr>
          <w:sz w:val="22"/>
          <w:szCs w:val="22"/>
        </w:rPr>
        <w:t xml:space="preserve">o charakterze terrorystycznym, o którym mowa w art. 115 § 20 Kodeksu karnego, lub mające na celu popełnienie tego przestępstwa, </w:t>
      </w:r>
    </w:p>
    <w:p w14:paraId="4AFFAB28" w14:textId="77777777" w:rsidR="00F852A3" w:rsidRPr="00E815A1" w:rsidRDefault="00F852A3" w:rsidP="00355475">
      <w:pPr>
        <w:pStyle w:val="Akapitzlist"/>
        <w:widowControl w:val="0"/>
        <w:numPr>
          <w:ilvl w:val="0"/>
          <w:numId w:val="85"/>
        </w:numPr>
        <w:suppressAutoHyphens/>
        <w:ind w:left="2552" w:hanging="425"/>
        <w:rPr>
          <w:sz w:val="22"/>
          <w:szCs w:val="22"/>
        </w:rPr>
      </w:pPr>
      <w:r w:rsidRPr="00E815A1">
        <w:rPr>
          <w:sz w:val="22"/>
          <w:szCs w:val="22"/>
        </w:rPr>
        <w:t xml:space="preserve">powierzenia wykonywania pracy małoletniemu cudzoziemcowi, o którym mowa w art. 9 ust. 2 ustawy z dnia 15 czerwca 2012 r. o skutkach powierzania wykonywania pracy cudzoziemcom przebywającym wbrew przepisom na terytorium Rzeczypospolitej Polskiej (Dz. U. z 2021 r. poz. 1745), </w:t>
      </w:r>
    </w:p>
    <w:p w14:paraId="4D560768" w14:textId="77777777" w:rsidR="00F852A3" w:rsidRPr="00E815A1" w:rsidRDefault="00F852A3" w:rsidP="00355475">
      <w:pPr>
        <w:pStyle w:val="Akapitzlist"/>
        <w:widowControl w:val="0"/>
        <w:numPr>
          <w:ilvl w:val="0"/>
          <w:numId w:val="85"/>
        </w:numPr>
        <w:suppressAutoHyphens/>
        <w:ind w:left="2552" w:hanging="425"/>
        <w:rPr>
          <w:sz w:val="22"/>
          <w:szCs w:val="22"/>
        </w:rPr>
      </w:pPr>
      <w:r w:rsidRPr="00E815A1">
        <w:rPr>
          <w:sz w:val="22"/>
          <w:szCs w:val="22"/>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7866ED81" w14:textId="77777777" w:rsidR="00F852A3" w:rsidRPr="00E815A1" w:rsidRDefault="00F852A3" w:rsidP="00355475">
      <w:pPr>
        <w:pStyle w:val="Akapitzlist"/>
        <w:widowControl w:val="0"/>
        <w:numPr>
          <w:ilvl w:val="0"/>
          <w:numId w:val="85"/>
        </w:numPr>
        <w:suppressAutoHyphens/>
        <w:ind w:left="2552" w:hanging="425"/>
        <w:rPr>
          <w:sz w:val="22"/>
          <w:szCs w:val="22"/>
        </w:rPr>
      </w:pPr>
      <w:r w:rsidRPr="00E815A1">
        <w:rPr>
          <w:sz w:val="22"/>
          <w:szCs w:val="22"/>
        </w:rPr>
        <w:t xml:space="preserve">o którym mowa w art. 9 ust. 1 i 3 lub art. 10 ustawy z dnia 15 czerwca 2012 r. o skutkach powierzania wykonywania pracy cudzoziemcom przebywającym wbrew przepisom na terytorium Rzeczypospolitej Polskiej </w:t>
      </w:r>
    </w:p>
    <w:p w14:paraId="1FB26E11" w14:textId="77777777" w:rsidR="00F852A3" w:rsidRPr="00E815A1" w:rsidRDefault="00F852A3" w:rsidP="00F852A3">
      <w:pPr>
        <w:pStyle w:val="Default"/>
        <w:ind w:left="2552" w:hanging="425"/>
        <w:jc w:val="both"/>
        <w:rPr>
          <w:sz w:val="22"/>
          <w:szCs w:val="22"/>
        </w:rPr>
      </w:pPr>
      <w:r w:rsidRPr="00E815A1">
        <w:rPr>
          <w:sz w:val="22"/>
          <w:szCs w:val="22"/>
        </w:rPr>
        <w:t xml:space="preserve">– lub za odpowiedni czyn zabroniony określony w przepisach prawa obcego; </w:t>
      </w:r>
    </w:p>
    <w:p w14:paraId="1B3553ED" w14:textId="77777777" w:rsidR="00F852A3" w:rsidRPr="00E815A1" w:rsidRDefault="00F852A3" w:rsidP="00355475">
      <w:pPr>
        <w:pStyle w:val="Akapitzlist"/>
        <w:widowControl w:val="0"/>
        <w:numPr>
          <w:ilvl w:val="2"/>
          <w:numId w:val="84"/>
        </w:numPr>
        <w:suppressAutoHyphens/>
        <w:ind w:left="2127" w:hanging="709"/>
        <w:rPr>
          <w:bCs/>
          <w:sz w:val="22"/>
          <w:szCs w:val="22"/>
        </w:rPr>
      </w:pPr>
      <w:r w:rsidRPr="00E815A1">
        <w:rPr>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7E16517" w14:textId="77777777" w:rsidR="00F852A3" w:rsidRPr="00E815A1" w:rsidRDefault="00F852A3" w:rsidP="00355475">
      <w:pPr>
        <w:pStyle w:val="Akapitzlist"/>
        <w:widowControl w:val="0"/>
        <w:numPr>
          <w:ilvl w:val="2"/>
          <w:numId w:val="84"/>
        </w:numPr>
        <w:suppressAutoHyphens/>
        <w:ind w:left="2127" w:hanging="709"/>
        <w:rPr>
          <w:bCs/>
          <w:sz w:val="22"/>
          <w:szCs w:val="22"/>
        </w:rPr>
      </w:pPr>
      <w:r w:rsidRPr="00E815A1">
        <w:rPr>
          <w:sz w:val="22"/>
          <w:szCs w:val="22"/>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4CF013D3" w14:textId="77777777" w:rsidR="00F852A3" w:rsidRPr="00E815A1" w:rsidRDefault="00F852A3" w:rsidP="00355475">
      <w:pPr>
        <w:pStyle w:val="Akapitzlist"/>
        <w:widowControl w:val="0"/>
        <w:numPr>
          <w:ilvl w:val="2"/>
          <w:numId w:val="84"/>
        </w:numPr>
        <w:suppressAutoHyphens/>
        <w:ind w:left="2127" w:hanging="709"/>
        <w:rPr>
          <w:bCs/>
          <w:sz w:val="22"/>
          <w:szCs w:val="22"/>
        </w:rPr>
      </w:pPr>
      <w:r w:rsidRPr="00E815A1">
        <w:rPr>
          <w:sz w:val="22"/>
          <w:szCs w:val="22"/>
        </w:rPr>
        <w:t xml:space="preserve">wobec którego prawomocnie orzeczono zakaz ubiegania się o zamówienia publiczne; </w:t>
      </w:r>
    </w:p>
    <w:p w14:paraId="313551C8" w14:textId="77777777" w:rsidR="00F852A3" w:rsidRPr="00E815A1" w:rsidRDefault="00F852A3" w:rsidP="00355475">
      <w:pPr>
        <w:pStyle w:val="Akapitzlist"/>
        <w:widowControl w:val="0"/>
        <w:numPr>
          <w:ilvl w:val="2"/>
          <w:numId w:val="84"/>
        </w:numPr>
        <w:suppressAutoHyphens/>
        <w:ind w:left="2127" w:hanging="709"/>
        <w:rPr>
          <w:bCs/>
          <w:sz w:val="22"/>
          <w:szCs w:val="22"/>
        </w:rPr>
      </w:pPr>
      <w:r w:rsidRPr="00E815A1">
        <w:rPr>
          <w:sz w:val="22"/>
          <w:szCs w:val="22"/>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658F2E1C" w14:textId="77777777" w:rsidR="00F852A3" w:rsidRPr="00E815A1" w:rsidRDefault="00F852A3" w:rsidP="00355475">
      <w:pPr>
        <w:pStyle w:val="Akapitzlist"/>
        <w:widowControl w:val="0"/>
        <w:numPr>
          <w:ilvl w:val="2"/>
          <w:numId w:val="84"/>
        </w:numPr>
        <w:suppressAutoHyphens/>
        <w:ind w:left="2127" w:hanging="709"/>
        <w:rPr>
          <w:bCs/>
          <w:sz w:val="22"/>
          <w:szCs w:val="22"/>
        </w:rPr>
      </w:pPr>
      <w:r w:rsidRPr="00E815A1">
        <w:rPr>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0E8DAD0" w14:textId="77777777" w:rsidR="00F852A3" w:rsidRPr="00E815A1" w:rsidRDefault="00F852A3" w:rsidP="00A11E73">
      <w:pPr>
        <w:pStyle w:val="Akapitzlist"/>
        <w:numPr>
          <w:ilvl w:val="0"/>
          <w:numId w:val="0"/>
        </w:numPr>
        <w:ind w:left="1410"/>
        <w:rPr>
          <w:bCs/>
          <w:sz w:val="22"/>
          <w:szCs w:val="22"/>
        </w:rPr>
      </w:pPr>
      <w:r w:rsidRPr="00E815A1">
        <w:rPr>
          <w:sz w:val="22"/>
          <w:szCs w:val="22"/>
          <w:u w:val="single"/>
        </w:rPr>
        <w:t>Wykonawca nie podlega wykluczeniu w okolicznościach określonych w art. 108 ust. 1 pkt 1, 2 i 5 lub art. 109 ust. 1 pkt 2‒5 i 7‒10, jeżeli udowodni zamawiającemu, że spełnił łącznie przesłanki, o których mowa w art. 110 ust. 2 ustawy PZP</w:t>
      </w:r>
    </w:p>
    <w:p w14:paraId="401F33F5" w14:textId="5DAE74E7" w:rsidR="00F852A3" w:rsidRPr="00E815A1" w:rsidRDefault="00F852A3" w:rsidP="00355475">
      <w:pPr>
        <w:pStyle w:val="Akapitzlist"/>
        <w:widowControl w:val="0"/>
        <w:numPr>
          <w:ilvl w:val="1"/>
          <w:numId w:val="84"/>
        </w:numPr>
        <w:suppressAutoHyphens/>
        <w:rPr>
          <w:bCs/>
          <w:sz w:val="22"/>
          <w:szCs w:val="22"/>
        </w:rPr>
      </w:pPr>
      <w:r w:rsidRPr="00E815A1">
        <w:rPr>
          <w:bCs/>
          <w:sz w:val="22"/>
          <w:szCs w:val="22"/>
        </w:rPr>
        <w:t>art. 7 ust. 1 ustawy z dnia 13 kwietnia 2022 r. o szczególnych rozwiązaniach w zakresie przeciwdziałania wspieraniu agresji na Ukrainę oraz służących ochronie bezpieczeństwa narodowego (Dz.U. z 202</w:t>
      </w:r>
      <w:r w:rsidR="00FC0227" w:rsidRPr="00E815A1">
        <w:rPr>
          <w:bCs/>
          <w:sz w:val="22"/>
          <w:szCs w:val="22"/>
        </w:rPr>
        <w:t>5</w:t>
      </w:r>
      <w:r w:rsidRPr="00E815A1">
        <w:rPr>
          <w:bCs/>
          <w:sz w:val="22"/>
          <w:szCs w:val="22"/>
        </w:rPr>
        <w:t xml:space="preserve"> r., poz. </w:t>
      </w:r>
      <w:r w:rsidR="00FC0227" w:rsidRPr="00E815A1">
        <w:rPr>
          <w:bCs/>
          <w:sz w:val="22"/>
          <w:szCs w:val="22"/>
        </w:rPr>
        <w:t>514 ze zm.</w:t>
      </w:r>
      <w:r w:rsidRPr="00E815A1">
        <w:rPr>
          <w:bCs/>
          <w:sz w:val="22"/>
          <w:szCs w:val="22"/>
        </w:rPr>
        <w:t>).</w:t>
      </w:r>
    </w:p>
    <w:p w14:paraId="0819020B" w14:textId="77777777" w:rsidR="00F852A3" w:rsidRPr="00E815A1" w:rsidRDefault="00F852A3" w:rsidP="00355475">
      <w:pPr>
        <w:pStyle w:val="Akapitzlist"/>
        <w:numPr>
          <w:ilvl w:val="0"/>
          <w:numId w:val="84"/>
        </w:numPr>
        <w:rPr>
          <w:bCs/>
          <w:sz w:val="22"/>
          <w:szCs w:val="22"/>
        </w:rPr>
      </w:pPr>
      <w:r w:rsidRPr="00E815A1">
        <w:rPr>
          <w:bCs/>
          <w:sz w:val="22"/>
          <w:szCs w:val="22"/>
        </w:rPr>
        <w:t>Stosownie do treści art. 109 ust. 1 ustawy PZP, zamawiający wykluczy z postępowania wykonawcę:</w:t>
      </w:r>
    </w:p>
    <w:p w14:paraId="427010C6" w14:textId="77777777" w:rsidR="00F852A3" w:rsidRPr="00E815A1" w:rsidRDefault="00F852A3" w:rsidP="00355475">
      <w:pPr>
        <w:pStyle w:val="Akapitzlist"/>
        <w:numPr>
          <w:ilvl w:val="1"/>
          <w:numId w:val="84"/>
        </w:numPr>
        <w:rPr>
          <w:bCs/>
          <w:sz w:val="22"/>
          <w:szCs w:val="22"/>
        </w:rPr>
      </w:pPr>
      <w:r w:rsidRPr="00E815A1">
        <w:rPr>
          <w:color w:val="000000"/>
          <w:sz w:val="22"/>
          <w:szCs w:val="22"/>
        </w:rPr>
        <w:lastRenderedPageBreak/>
        <w:t xml:space="preserve">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r w:rsidRPr="00E815A1">
        <w:rPr>
          <w:bCs/>
          <w:sz w:val="22"/>
          <w:szCs w:val="22"/>
        </w:rPr>
        <w:t>(art. 109 ust. 1 pkt 1);</w:t>
      </w:r>
    </w:p>
    <w:p w14:paraId="60405F48" w14:textId="77777777" w:rsidR="00F852A3" w:rsidRPr="00E815A1" w:rsidRDefault="00F852A3" w:rsidP="00355475">
      <w:pPr>
        <w:pStyle w:val="Akapitzlist"/>
        <w:numPr>
          <w:ilvl w:val="1"/>
          <w:numId w:val="84"/>
        </w:numPr>
        <w:rPr>
          <w:bCs/>
          <w:sz w:val="22"/>
          <w:szCs w:val="22"/>
        </w:rPr>
      </w:pPr>
      <w:r w:rsidRPr="00E815A1">
        <w:rPr>
          <w:bCs/>
          <w:sz w:val="22"/>
          <w:szCs w:val="22"/>
        </w:rPr>
        <w:t xml:space="preserve">w stosunku do którego otwarto likwidację, ogłoszono </w:t>
      </w:r>
      <w:r w:rsidRPr="00E815A1">
        <w:rPr>
          <w:color w:val="000000"/>
          <w:sz w:val="22"/>
          <w:szCs w:val="22"/>
        </w:rPr>
        <w:t>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(art. 109 ust.1 pkt 4);</w:t>
      </w:r>
    </w:p>
    <w:p w14:paraId="209447D1" w14:textId="77777777" w:rsidR="00F852A3" w:rsidRPr="00E815A1" w:rsidRDefault="00F852A3" w:rsidP="00355475">
      <w:pPr>
        <w:pStyle w:val="Akapitzlist"/>
        <w:numPr>
          <w:ilvl w:val="1"/>
          <w:numId w:val="84"/>
        </w:numPr>
        <w:rPr>
          <w:bCs/>
          <w:sz w:val="22"/>
          <w:szCs w:val="22"/>
        </w:rPr>
      </w:pPr>
      <w:r w:rsidRPr="00E815A1">
        <w:rPr>
          <w:color w:val="000000"/>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(art. 109 ust. 1 pkt 5);</w:t>
      </w:r>
    </w:p>
    <w:p w14:paraId="7393DDA9" w14:textId="77777777" w:rsidR="00F852A3" w:rsidRPr="00E815A1" w:rsidRDefault="00F852A3" w:rsidP="00355475">
      <w:pPr>
        <w:pStyle w:val="Akapitzlist"/>
        <w:numPr>
          <w:ilvl w:val="1"/>
          <w:numId w:val="84"/>
        </w:numPr>
        <w:rPr>
          <w:bCs/>
          <w:sz w:val="22"/>
          <w:szCs w:val="22"/>
        </w:rPr>
      </w:pPr>
      <w:r w:rsidRPr="00E815A1">
        <w:rPr>
          <w:color w:val="000000"/>
          <w:sz w:val="22"/>
          <w:szCs w:val="2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(art. 109 ust. 1 pkt 7);</w:t>
      </w:r>
    </w:p>
    <w:p w14:paraId="0AAB9A34" w14:textId="77777777" w:rsidR="00F852A3" w:rsidRPr="00E815A1" w:rsidRDefault="00F852A3" w:rsidP="00355475">
      <w:pPr>
        <w:pStyle w:val="Akapitzlist"/>
        <w:numPr>
          <w:ilvl w:val="1"/>
          <w:numId w:val="84"/>
        </w:numPr>
        <w:rPr>
          <w:bCs/>
          <w:sz w:val="22"/>
          <w:szCs w:val="22"/>
        </w:rPr>
      </w:pPr>
      <w:r w:rsidRPr="00E815A1">
        <w:rPr>
          <w:color w:val="000000"/>
          <w:sz w:val="22"/>
          <w:szCs w:val="22"/>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(art. 109 ust. 1 pkt 8);</w:t>
      </w:r>
    </w:p>
    <w:p w14:paraId="74476F77" w14:textId="77777777" w:rsidR="00F852A3" w:rsidRPr="00E815A1" w:rsidRDefault="00F852A3" w:rsidP="00355475">
      <w:pPr>
        <w:pStyle w:val="Akapitzlist"/>
        <w:numPr>
          <w:ilvl w:val="1"/>
          <w:numId w:val="84"/>
        </w:numPr>
        <w:rPr>
          <w:bCs/>
          <w:sz w:val="22"/>
          <w:szCs w:val="22"/>
        </w:rPr>
      </w:pPr>
      <w:r w:rsidRPr="00E815A1">
        <w:rPr>
          <w:color w:val="000000"/>
          <w:sz w:val="22"/>
          <w:szCs w:val="22"/>
        </w:rPr>
        <w:t>który bezprawnie wpływał lub próbował wpływać na czynności zamawiającego lub próbował pozyskać lub pozyskał informacje poufne, mogące dać mu przewagę w postępowaniu o udzielenie zamówienia (art. 109 ust. 1 pkt 9);</w:t>
      </w:r>
    </w:p>
    <w:p w14:paraId="738C195F" w14:textId="77777777" w:rsidR="00F852A3" w:rsidRPr="00E815A1" w:rsidRDefault="00F852A3" w:rsidP="00355475">
      <w:pPr>
        <w:pStyle w:val="Akapitzlist"/>
        <w:numPr>
          <w:ilvl w:val="1"/>
          <w:numId w:val="84"/>
        </w:numPr>
        <w:rPr>
          <w:bCs/>
          <w:sz w:val="22"/>
          <w:szCs w:val="22"/>
        </w:rPr>
      </w:pPr>
      <w:r w:rsidRPr="00E815A1">
        <w:rPr>
          <w:color w:val="000000"/>
          <w:sz w:val="22"/>
          <w:szCs w:val="22"/>
        </w:rPr>
        <w:t>który w wyniku lekkomyślności lub niedbalstwa przedstawił informacje wprowadzające w błąd, co mogło mieć istotny wpływ na decyzje podejmowane przez zamawiającego w postępowaniu o udzielenie zamówienia (art. 109 ust. 1 pkt 10).</w:t>
      </w:r>
    </w:p>
    <w:p w14:paraId="05DD85C7" w14:textId="4BE30F7D" w:rsidR="00712D07" w:rsidRPr="00E815A1" w:rsidRDefault="00F852A3" w:rsidP="00355475">
      <w:pPr>
        <w:pStyle w:val="Akapitzlist"/>
        <w:widowControl w:val="0"/>
        <w:numPr>
          <w:ilvl w:val="0"/>
          <w:numId w:val="84"/>
        </w:numPr>
        <w:suppressAutoHyphens/>
        <w:spacing w:before="26"/>
        <w:rPr>
          <w:sz w:val="22"/>
          <w:szCs w:val="22"/>
        </w:rPr>
      </w:pPr>
      <w:r w:rsidRPr="00E815A1">
        <w:rPr>
          <w:color w:val="000000"/>
          <w:sz w:val="22"/>
          <w:szCs w:val="22"/>
        </w:rPr>
        <w:t>W przypadkach, o których mowa w ust. 2.1 – 2.4 niniejszego rozdziału,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w ust. 2.2 powyżej, jest wystarczająca do wykonania zamówienia.</w:t>
      </w:r>
    </w:p>
    <w:p w14:paraId="56080737" w14:textId="77777777" w:rsidR="00930105" w:rsidRPr="00E815A1" w:rsidRDefault="00930105" w:rsidP="00930105">
      <w:pPr>
        <w:tabs>
          <w:tab w:val="left" w:pos="426"/>
          <w:tab w:val="left" w:pos="709"/>
          <w:tab w:val="left" w:pos="851"/>
          <w:tab w:val="left" w:pos="993"/>
        </w:tabs>
        <w:suppressAutoHyphens w:val="0"/>
        <w:adjustRightInd w:val="0"/>
        <w:ind w:left="1070"/>
        <w:jc w:val="both"/>
        <w:textAlignment w:val="baseline"/>
        <w:rPr>
          <w:sz w:val="22"/>
          <w:szCs w:val="22"/>
          <w:highlight w:val="yellow"/>
        </w:rPr>
      </w:pPr>
    </w:p>
    <w:p w14:paraId="0D09A0BA" w14:textId="77777777" w:rsidR="00930105" w:rsidRPr="00E815A1" w:rsidRDefault="008463F6" w:rsidP="009E3CD1">
      <w:pPr>
        <w:widowControl/>
        <w:suppressAutoHyphens w:val="0"/>
        <w:jc w:val="both"/>
        <w:rPr>
          <w:b/>
          <w:bCs/>
          <w:sz w:val="22"/>
          <w:szCs w:val="22"/>
        </w:rPr>
      </w:pPr>
      <w:r w:rsidRPr="00E815A1">
        <w:rPr>
          <w:b/>
          <w:bCs/>
          <w:sz w:val="22"/>
          <w:szCs w:val="22"/>
        </w:rPr>
        <w:t>Rozdział VII</w:t>
      </w:r>
      <w:r w:rsidR="00271637" w:rsidRPr="00E815A1">
        <w:rPr>
          <w:b/>
          <w:bCs/>
          <w:sz w:val="22"/>
          <w:szCs w:val="22"/>
        </w:rPr>
        <w:t>I</w:t>
      </w:r>
      <w:r w:rsidRPr="00E815A1">
        <w:rPr>
          <w:b/>
          <w:bCs/>
          <w:sz w:val="22"/>
          <w:szCs w:val="22"/>
        </w:rPr>
        <w:t xml:space="preserve"> - </w:t>
      </w:r>
      <w:r w:rsidR="00930105" w:rsidRPr="00E815A1">
        <w:rPr>
          <w:b/>
          <w:bCs/>
          <w:sz w:val="22"/>
          <w:szCs w:val="22"/>
        </w:rPr>
        <w:t xml:space="preserve">Wykaz oświadczeń i dokumentów, jakie mają dostarczyć Wykonawcy </w:t>
      </w:r>
      <w:r w:rsidR="00FA7BCC" w:rsidRPr="00E815A1">
        <w:rPr>
          <w:b/>
          <w:bCs/>
          <w:sz w:val="22"/>
          <w:szCs w:val="22"/>
        </w:rPr>
        <w:br/>
      </w:r>
      <w:r w:rsidR="00930105" w:rsidRPr="00E815A1">
        <w:rPr>
          <w:b/>
          <w:bCs/>
          <w:sz w:val="22"/>
          <w:szCs w:val="22"/>
        </w:rPr>
        <w:t>w celu potwierdzenia spełnienia warunków udziału w postępowaniu oraz braku podstaw do wykluczenia.</w:t>
      </w:r>
    </w:p>
    <w:p w14:paraId="4567A795" w14:textId="77777777" w:rsidR="00172DDC" w:rsidRPr="00E815A1" w:rsidRDefault="00930105" w:rsidP="00FC644D">
      <w:pPr>
        <w:pStyle w:val="Akapitzlist1"/>
        <w:numPr>
          <w:ilvl w:val="7"/>
          <w:numId w:val="1"/>
        </w:numPr>
        <w:tabs>
          <w:tab w:val="clear" w:pos="5760"/>
          <w:tab w:val="num" w:pos="709"/>
        </w:tabs>
        <w:ind w:left="426" w:hanging="142"/>
        <w:rPr>
          <w:rFonts w:eastAsia="Calibri" w:cs="Times New Roman"/>
          <w:sz w:val="22"/>
          <w:szCs w:val="22"/>
        </w:rPr>
      </w:pPr>
      <w:r w:rsidRPr="00E815A1">
        <w:rPr>
          <w:rFonts w:eastAsia="Calibri" w:cs="Times New Roman"/>
          <w:sz w:val="22"/>
          <w:szCs w:val="22"/>
        </w:rPr>
        <w:t>Oświadczenia składane obligatoryjnie wraz z ofertą:</w:t>
      </w:r>
    </w:p>
    <w:p w14:paraId="3494D8D2" w14:textId="6F514F02" w:rsidR="00B6329D" w:rsidRPr="00E815A1" w:rsidRDefault="003D565E" w:rsidP="00355475">
      <w:pPr>
        <w:pStyle w:val="Akapitzlist"/>
        <w:numPr>
          <w:ilvl w:val="0"/>
          <w:numId w:val="20"/>
        </w:numPr>
        <w:tabs>
          <w:tab w:val="clear" w:pos="720"/>
          <w:tab w:val="num" w:pos="993"/>
          <w:tab w:val="left" w:pos="1134"/>
        </w:tabs>
        <w:ind w:left="993" w:hanging="284"/>
        <w:rPr>
          <w:sz w:val="22"/>
          <w:szCs w:val="22"/>
        </w:rPr>
      </w:pPr>
      <w:r w:rsidRPr="00E815A1">
        <w:rPr>
          <w:sz w:val="22"/>
          <w:szCs w:val="22"/>
        </w:rPr>
        <w:t>w</w:t>
      </w:r>
      <w:r w:rsidR="00B6329D" w:rsidRPr="00E815A1">
        <w:rPr>
          <w:sz w:val="22"/>
          <w:szCs w:val="22"/>
        </w:rPr>
        <w:t xml:space="preserve"> celu potwierdzenia braku podstaw do wykluc</w:t>
      </w:r>
      <w:r w:rsidR="00FC644D" w:rsidRPr="00E815A1">
        <w:rPr>
          <w:sz w:val="22"/>
          <w:szCs w:val="22"/>
        </w:rPr>
        <w:t xml:space="preserve">zenia Wykonawcy z postepowania </w:t>
      </w:r>
      <w:r w:rsidR="00B6329D" w:rsidRPr="00E815A1">
        <w:rPr>
          <w:sz w:val="22"/>
          <w:szCs w:val="22"/>
        </w:rPr>
        <w:t xml:space="preserve">o udzielenie zamówienia publicznego w okolicznościach, o których mowa w </w:t>
      </w:r>
      <w:r w:rsidR="00271637" w:rsidRPr="00E815A1">
        <w:rPr>
          <w:sz w:val="22"/>
          <w:szCs w:val="22"/>
        </w:rPr>
        <w:t>Rozdziale VII SWZ</w:t>
      </w:r>
      <w:r w:rsidR="00B6329D" w:rsidRPr="00E815A1">
        <w:rPr>
          <w:sz w:val="22"/>
          <w:szCs w:val="22"/>
        </w:rPr>
        <w:t xml:space="preserve">, Wykonawca musi dołączyć do oferty oświadczenie </w:t>
      </w:r>
      <w:r w:rsidR="008F0990" w:rsidRPr="00E815A1">
        <w:rPr>
          <w:sz w:val="22"/>
          <w:szCs w:val="22"/>
        </w:rPr>
        <w:t>W</w:t>
      </w:r>
      <w:r w:rsidR="00B6329D" w:rsidRPr="00E815A1">
        <w:rPr>
          <w:sz w:val="22"/>
          <w:szCs w:val="22"/>
        </w:rPr>
        <w:t xml:space="preserve">ykonawcy o </w:t>
      </w:r>
      <w:r w:rsidR="008D3E2A" w:rsidRPr="00E815A1">
        <w:rPr>
          <w:sz w:val="22"/>
          <w:szCs w:val="22"/>
        </w:rPr>
        <w:t>niepodleganiu wykluczeniu,</w:t>
      </w:r>
      <w:r w:rsidR="00B6329D" w:rsidRPr="00E815A1">
        <w:rPr>
          <w:sz w:val="22"/>
          <w:szCs w:val="22"/>
        </w:rPr>
        <w:t xml:space="preserve"> według wzoru stanowiącego załącznik nr 1</w:t>
      </w:r>
      <w:r w:rsidR="004261F0" w:rsidRPr="00E815A1">
        <w:rPr>
          <w:sz w:val="22"/>
          <w:szCs w:val="22"/>
        </w:rPr>
        <w:t>a</w:t>
      </w:r>
      <w:r w:rsidR="00B6329D" w:rsidRPr="00E815A1">
        <w:rPr>
          <w:sz w:val="22"/>
          <w:szCs w:val="22"/>
        </w:rPr>
        <w:t xml:space="preserve"> do formularza oferty</w:t>
      </w:r>
      <w:r w:rsidRPr="00E815A1">
        <w:rPr>
          <w:sz w:val="22"/>
          <w:szCs w:val="22"/>
        </w:rPr>
        <w:t>,</w:t>
      </w:r>
    </w:p>
    <w:p w14:paraId="4D4EB406" w14:textId="1D50FBF6" w:rsidR="00271637" w:rsidRPr="00E815A1" w:rsidRDefault="003D565E" w:rsidP="00355475">
      <w:pPr>
        <w:pStyle w:val="Akapitzlist"/>
        <w:numPr>
          <w:ilvl w:val="0"/>
          <w:numId w:val="20"/>
        </w:numPr>
        <w:tabs>
          <w:tab w:val="clear" w:pos="720"/>
          <w:tab w:val="num" w:pos="993"/>
          <w:tab w:val="left" w:pos="1134"/>
        </w:tabs>
        <w:ind w:left="993" w:hanging="284"/>
        <w:rPr>
          <w:sz w:val="22"/>
          <w:szCs w:val="22"/>
        </w:rPr>
      </w:pPr>
      <w:r w:rsidRPr="00E815A1">
        <w:rPr>
          <w:sz w:val="22"/>
          <w:szCs w:val="22"/>
        </w:rPr>
        <w:t>w</w:t>
      </w:r>
      <w:r w:rsidR="00930105" w:rsidRPr="00E815A1">
        <w:rPr>
          <w:sz w:val="22"/>
          <w:szCs w:val="22"/>
        </w:rPr>
        <w:t xml:space="preserve"> celu potwierdzenia spełnienia warunków udziału w postępowaniu, Wykonawca musi d</w:t>
      </w:r>
      <w:r w:rsidR="00285C0D" w:rsidRPr="00E815A1">
        <w:rPr>
          <w:sz w:val="22"/>
          <w:szCs w:val="22"/>
        </w:rPr>
        <w:t>ołączyć do oferty oświadczenie W</w:t>
      </w:r>
      <w:r w:rsidR="00930105" w:rsidRPr="00E815A1">
        <w:rPr>
          <w:sz w:val="22"/>
          <w:szCs w:val="22"/>
        </w:rPr>
        <w:t>ykonawcy o spełnieniu warunków zgodnie z wymogami Zamawiającego określony</w:t>
      </w:r>
      <w:r w:rsidR="00BA0997" w:rsidRPr="00E815A1">
        <w:rPr>
          <w:sz w:val="22"/>
          <w:szCs w:val="22"/>
        </w:rPr>
        <w:t>mi</w:t>
      </w:r>
      <w:r w:rsidR="00930105" w:rsidRPr="00E815A1">
        <w:rPr>
          <w:sz w:val="22"/>
          <w:szCs w:val="22"/>
        </w:rPr>
        <w:t xml:space="preserve"> w </w:t>
      </w:r>
      <w:r w:rsidR="00271637" w:rsidRPr="00E815A1">
        <w:rPr>
          <w:sz w:val="22"/>
          <w:szCs w:val="22"/>
        </w:rPr>
        <w:t>Rozdziale VI</w:t>
      </w:r>
      <w:r w:rsidR="00271637" w:rsidRPr="00E815A1" w:rsidDel="00271637">
        <w:rPr>
          <w:sz w:val="22"/>
          <w:szCs w:val="22"/>
        </w:rPr>
        <w:t xml:space="preserve"> </w:t>
      </w:r>
      <w:r w:rsidR="001232D5" w:rsidRPr="00E815A1">
        <w:rPr>
          <w:sz w:val="22"/>
          <w:szCs w:val="22"/>
        </w:rPr>
        <w:t>SWZ</w:t>
      </w:r>
      <w:r w:rsidR="00930105" w:rsidRPr="00E815A1">
        <w:rPr>
          <w:sz w:val="22"/>
          <w:szCs w:val="22"/>
        </w:rPr>
        <w:t xml:space="preserve">, według wzoru stanowiącego załącznik nr </w:t>
      </w:r>
      <w:r w:rsidR="004261F0" w:rsidRPr="00E815A1">
        <w:rPr>
          <w:sz w:val="22"/>
          <w:szCs w:val="22"/>
        </w:rPr>
        <w:t>1b</w:t>
      </w:r>
      <w:r w:rsidR="00930105" w:rsidRPr="00E815A1">
        <w:rPr>
          <w:sz w:val="22"/>
          <w:szCs w:val="22"/>
        </w:rPr>
        <w:t xml:space="preserve"> do formularza oferty</w:t>
      </w:r>
      <w:r w:rsidRPr="00E815A1">
        <w:rPr>
          <w:sz w:val="22"/>
          <w:szCs w:val="22"/>
        </w:rPr>
        <w:t>,</w:t>
      </w:r>
      <w:r w:rsidR="00930105" w:rsidRPr="00E815A1">
        <w:rPr>
          <w:sz w:val="22"/>
          <w:szCs w:val="22"/>
        </w:rPr>
        <w:t xml:space="preserve"> </w:t>
      </w:r>
    </w:p>
    <w:p w14:paraId="5F5D2BCF" w14:textId="3B196EB0" w:rsidR="00271637" w:rsidRPr="00E815A1" w:rsidRDefault="00271637" w:rsidP="00355475">
      <w:pPr>
        <w:pStyle w:val="Akapitzlist"/>
        <w:numPr>
          <w:ilvl w:val="0"/>
          <w:numId w:val="20"/>
        </w:numPr>
        <w:tabs>
          <w:tab w:val="clear" w:pos="720"/>
          <w:tab w:val="num" w:pos="993"/>
          <w:tab w:val="left" w:pos="1134"/>
        </w:tabs>
        <w:ind w:left="993" w:hanging="284"/>
        <w:rPr>
          <w:sz w:val="22"/>
          <w:szCs w:val="22"/>
        </w:rPr>
      </w:pPr>
      <w:r w:rsidRPr="00E815A1">
        <w:rPr>
          <w:sz w:val="22"/>
          <w:szCs w:val="22"/>
        </w:rPr>
        <w:lastRenderedPageBreak/>
        <w:t xml:space="preserve">Wykonawca, który zamierza powierzyć wykonanie części zamówienia </w:t>
      </w:r>
      <w:r w:rsidR="008F0990" w:rsidRPr="00E815A1">
        <w:rPr>
          <w:sz w:val="22"/>
          <w:szCs w:val="22"/>
        </w:rPr>
        <w:t>P</w:t>
      </w:r>
      <w:r w:rsidRPr="00E815A1">
        <w:rPr>
          <w:sz w:val="22"/>
          <w:szCs w:val="22"/>
        </w:rPr>
        <w:t xml:space="preserve">odwykonawcom, w celu wykazania braku istnienia wobec nich podstaw wykluczenia, jest zobowiązany do złożenia oświadczenia, o którym mowa w punkcie 1) w części dotyczącej </w:t>
      </w:r>
      <w:r w:rsidR="008F0990" w:rsidRPr="00E815A1">
        <w:rPr>
          <w:sz w:val="22"/>
          <w:szCs w:val="22"/>
        </w:rPr>
        <w:t>P</w:t>
      </w:r>
      <w:r w:rsidRPr="00E815A1">
        <w:rPr>
          <w:sz w:val="22"/>
          <w:szCs w:val="22"/>
        </w:rPr>
        <w:t>odwykonawców</w:t>
      </w:r>
      <w:r w:rsidR="003D565E" w:rsidRPr="00E815A1">
        <w:rPr>
          <w:sz w:val="22"/>
          <w:szCs w:val="22"/>
        </w:rPr>
        <w:t>,</w:t>
      </w:r>
    </w:p>
    <w:p w14:paraId="1466980B" w14:textId="46DEC623" w:rsidR="00930105" w:rsidRPr="00E815A1" w:rsidRDefault="003D565E" w:rsidP="00355475">
      <w:pPr>
        <w:pStyle w:val="Akapitzlist"/>
        <w:numPr>
          <w:ilvl w:val="0"/>
          <w:numId w:val="20"/>
        </w:numPr>
        <w:tabs>
          <w:tab w:val="clear" w:pos="720"/>
          <w:tab w:val="num" w:pos="993"/>
          <w:tab w:val="left" w:pos="1134"/>
        </w:tabs>
        <w:ind w:left="993" w:hanging="284"/>
        <w:rPr>
          <w:sz w:val="22"/>
          <w:szCs w:val="22"/>
        </w:rPr>
      </w:pPr>
      <w:r w:rsidRPr="00E815A1">
        <w:rPr>
          <w:sz w:val="22"/>
          <w:szCs w:val="22"/>
        </w:rPr>
        <w:t>w</w:t>
      </w:r>
      <w:r w:rsidR="00930105" w:rsidRPr="00E815A1">
        <w:rPr>
          <w:sz w:val="22"/>
          <w:szCs w:val="22"/>
        </w:rPr>
        <w:t xml:space="preserve"> przypadku wspólnego ubiegania się o zamówienie przez </w:t>
      </w:r>
      <w:r w:rsidR="008F0990" w:rsidRPr="00E815A1">
        <w:rPr>
          <w:sz w:val="22"/>
          <w:szCs w:val="22"/>
        </w:rPr>
        <w:t>W</w:t>
      </w:r>
      <w:r w:rsidR="00930105" w:rsidRPr="00E815A1">
        <w:rPr>
          <w:sz w:val="22"/>
          <w:szCs w:val="22"/>
        </w:rPr>
        <w:t>ykonawców, oświadczenie w celu potwierdzenia braku podstaw do wykluczenia</w:t>
      </w:r>
      <w:r w:rsidR="007272B4" w:rsidRPr="00E815A1">
        <w:rPr>
          <w:sz w:val="22"/>
          <w:szCs w:val="22"/>
        </w:rPr>
        <w:t>,</w:t>
      </w:r>
      <w:r w:rsidR="00930105" w:rsidRPr="00E815A1">
        <w:rPr>
          <w:sz w:val="22"/>
          <w:szCs w:val="22"/>
        </w:rPr>
        <w:t xml:space="preserve"> o których mowa w punkcie 1</w:t>
      </w:r>
      <w:r w:rsidR="00080C08" w:rsidRPr="00E815A1">
        <w:rPr>
          <w:sz w:val="22"/>
          <w:szCs w:val="22"/>
        </w:rPr>
        <w:t>)</w:t>
      </w:r>
      <w:r w:rsidR="00930105" w:rsidRPr="00E815A1">
        <w:rPr>
          <w:sz w:val="22"/>
          <w:szCs w:val="22"/>
        </w:rPr>
        <w:t xml:space="preserve"> składa każdy z </w:t>
      </w:r>
      <w:r w:rsidR="008F0990" w:rsidRPr="00E815A1">
        <w:rPr>
          <w:sz w:val="22"/>
          <w:szCs w:val="22"/>
        </w:rPr>
        <w:t>W</w:t>
      </w:r>
      <w:r w:rsidR="00930105" w:rsidRPr="00E815A1">
        <w:rPr>
          <w:sz w:val="22"/>
          <w:szCs w:val="22"/>
        </w:rPr>
        <w:t>ykonaw</w:t>
      </w:r>
      <w:r w:rsidR="001506F2" w:rsidRPr="00E815A1">
        <w:rPr>
          <w:sz w:val="22"/>
          <w:szCs w:val="22"/>
        </w:rPr>
        <w:t>ców wspólnie ubiegających się o </w:t>
      </w:r>
      <w:r w:rsidR="00930105" w:rsidRPr="00E815A1">
        <w:rPr>
          <w:sz w:val="22"/>
          <w:szCs w:val="22"/>
        </w:rPr>
        <w:t>zamówienie.</w:t>
      </w:r>
    </w:p>
    <w:p w14:paraId="3EE38A6E" w14:textId="5C2E9324" w:rsidR="00674CE9" w:rsidRPr="00E815A1" w:rsidRDefault="00674CE9" w:rsidP="00FC644D">
      <w:pPr>
        <w:pStyle w:val="Akapitzlist1"/>
        <w:numPr>
          <w:ilvl w:val="7"/>
          <w:numId w:val="1"/>
        </w:numPr>
        <w:tabs>
          <w:tab w:val="clear" w:pos="5760"/>
          <w:tab w:val="num" w:pos="5400"/>
        </w:tabs>
        <w:ind w:left="709" w:hanging="425"/>
        <w:rPr>
          <w:rFonts w:cs="Times New Roman"/>
          <w:sz w:val="22"/>
          <w:szCs w:val="22"/>
        </w:rPr>
      </w:pPr>
      <w:r w:rsidRPr="00E815A1">
        <w:rPr>
          <w:rFonts w:eastAsia="Calibri" w:cs="Times New Roman"/>
          <w:sz w:val="22"/>
          <w:szCs w:val="22"/>
        </w:rPr>
        <w:t xml:space="preserve">Dodatkowe oświadczenia składane obligatoryjnie wraz z ofertą w przypadku składania oferty przez </w:t>
      </w:r>
      <w:r w:rsidR="008F0990" w:rsidRPr="00E815A1">
        <w:rPr>
          <w:rFonts w:cs="Times New Roman"/>
          <w:sz w:val="22"/>
          <w:szCs w:val="22"/>
        </w:rPr>
        <w:t>W</w:t>
      </w:r>
      <w:r w:rsidRPr="00E815A1">
        <w:rPr>
          <w:rFonts w:cs="Times New Roman"/>
          <w:sz w:val="22"/>
          <w:szCs w:val="22"/>
        </w:rPr>
        <w:t>ykonawców wspólnie ubiegających się o udzielenie zamówienia:</w:t>
      </w:r>
    </w:p>
    <w:p w14:paraId="3A426CC9" w14:textId="19A39170" w:rsidR="00674CE9" w:rsidRPr="00E815A1" w:rsidRDefault="00674CE9" w:rsidP="00355475">
      <w:pPr>
        <w:pStyle w:val="Akapitzlist1"/>
        <w:numPr>
          <w:ilvl w:val="0"/>
          <w:numId w:val="61"/>
        </w:numPr>
        <w:tabs>
          <w:tab w:val="clear" w:pos="720"/>
          <w:tab w:val="num" w:pos="851"/>
        </w:tabs>
        <w:ind w:left="993" w:hanging="284"/>
        <w:rPr>
          <w:rFonts w:cs="Times New Roman"/>
          <w:sz w:val="22"/>
          <w:szCs w:val="22"/>
        </w:rPr>
      </w:pPr>
      <w:r w:rsidRPr="00E815A1">
        <w:rPr>
          <w:rFonts w:cs="Times New Roman"/>
          <w:sz w:val="22"/>
          <w:szCs w:val="22"/>
        </w:rPr>
        <w:t xml:space="preserve">Wykonawcy wspólnie ubiegający się o udzielenie zamówienia dołączają do oferty oświadczenie, z którego wynika, które roboty budowlane, dostawy lub usługi wykonają poszczególni </w:t>
      </w:r>
      <w:r w:rsidR="008F0990" w:rsidRPr="00E815A1">
        <w:rPr>
          <w:rFonts w:cs="Times New Roman"/>
          <w:sz w:val="22"/>
          <w:szCs w:val="22"/>
        </w:rPr>
        <w:t>W</w:t>
      </w:r>
      <w:r w:rsidRPr="00E815A1">
        <w:rPr>
          <w:rFonts w:cs="Times New Roman"/>
          <w:sz w:val="22"/>
          <w:szCs w:val="22"/>
        </w:rPr>
        <w:t>ykonawcy.</w:t>
      </w:r>
    </w:p>
    <w:p w14:paraId="21543828" w14:textId="77777777" w:rsidR="00271637" w:rsidRPr="00E815A1" w:rsidRDefault="00930105" w:rsidP="00FC644D">
      <w:pPr>
        <w:pStyle w:val="Akapitzlist1"/>
        <w:numPr>
          <w:ilvl w:val="7"/>
          <w:numId w:val="1"/>
        </w:numPr>
        <w:tabs>
          <w:tab w:val="clear" w:pos="5760"/>
          <w:tab w:val="num" w:pos="5400"/>
        </w:tabs>
        <w:ind w:left="709" w:hanging="425"/>
        <w:rPr>
          <w:rFonts w:cs="Times New Roman"/>
          <w:sz w:val="22"/>
          <w:szCs w:val="22"/>
        </w:rPr>
      </w:pPr>
      <w:r w:rsidRPr="00E815A1">
        <w:rPr>
          <w:rFonts w:eastAsia="Calibri" w:cs="Times New Roman"/>
          <w:sz w:val="22"/>
          <w:szCs w:val="22"/>
        </w:rPr>
        <w:t xml:space="preserve">Dodatkowe oświadczenia składane obligatoryjnie wraz z ofertą wymagane przy poleganiu na zasobach podmiotów </w:t>
      </w:r>
      <w:r w:rsidR="00BF1934" w:rsidRPr="00E815A1">
        <w:rPr>
          <w:rFonts w:eastAsia="Calibri" w:cs="Times New Roman"/>
          <w:sz w:val="22"/>
          <w:szCs w:val="22"/>
        </w:rPr>
        <w:t>je udostępniających</w:t>
      </w:r>
      <w:r w:rsidR="007272B4" w:rsidRPr="00E815A1">
        <w:rPr>
          <w:rFonts w:eastAsia="Calibri" w:cs="Times New Roman"/>
          <w:sz w:val="22"/>
          <w:szCs w:val="22"/>
        </w:rPr>
        <w:t>:</w:t>
      </w:r>
    </w:p>
    <w:p w14:paraId="36FB27E7" w14:textId="11CEDC87" w:rsidR="00271637" w:rsidRPr="00E815A1" w:rsidRDefault="00271637" w:rsidP="00355475">
      <w:pPr>
        <w:pStyle w:val="Akapitzlist"/>
        <w:numPr>
          <w:ilvl w:val="0"/>
          <w:numId w:val="30"/>
        </w:numPr>
        <w:tabs>
          <w:tab w:val="clear" w:pos="720"/>
          <w:tab w:val="num" w:pos="993"/>
        </w:tabs>
        <w:ind w:left="993" w:hanging="284"/>
        <w:rPr>
          <w:sz w:val="22"/>
          <w:szCs w:val="22"/>
        </w:rPr>
      </w:pPr>
      <w:r w:rsidRPr="00E815A1">
        <w:rPr>
          <w:sz w:val="22"/>
          <w:szCs w:val="22"/>
        </w:rPr>
        <w:t xml:space="preserve">Wykonawca </w:t>
      </w:r>
      <w:r w:rsidR="001949BB" w:rsidRPr="00E815A1">
        <w:rPr>
          <w:sz w:val="22"/>
          <w:szCs w:val="22"/>
        </w:rPr>
        <w:t>polegający na zdolnościach technicznych lub zawodowych podmiotów udostępniających zasoby</w:t>
      </w:r>
      <w:r w:rsidRPr="00E815A1">
        <w:rPr>
          <w:sz w:val="22"/>
          <w:szCs w:val="22"/>
        </w:rPr>
        <w:t>, w celu wykazania braku istnienia wobec nich podstaw wykluczenia</w:t>
      </w:r>
      <w:r w:rsidR="001949BB" w:rsidRPr="00E815A1">
        <w:rPr>
          <w:sz w:val="22"/>
          <w:szCs w:val="22"/>
        </w:rPr>
        <w:t xml:space="preserve"> oraz odpowiednio spełniania przez nich warunków udziału w postępowaniu,</w:t>
      </w:r>
      <w:r w:rsidRPr="00E815A1">
        <w:rPr>
          <w:sz w:val="22"/>
          <w:szCs w:val="22"/>
        </w:rPr>
        <w:t xml:space="preserve"> jest zobowiązany do złożenia </w:t>
      </w:r>
      <w:r w:rsidR="00BC558C" w:rsidRPr="00E815A1">
        <w:rPr>
          <w:sz w:val="22"/>
          <w:szCs w:val="22"/>
        </w:rPr>
        <w:t>oświadczeni</w:t>
      </w:r>
      <w:r w:rsidR="0092252B" w:rsidRPr="00E815A1">
        <w:rPr>
          <w:sz w:val="22"/>
          <w:szCs w:val="22"/>
        </w:rPr>
        <w:t>a</w:t>
      </w:r>
      <w:r w:rsidR="00BC558C" w:rsidRPr="00E815A1">
        <w:rPr>
          <w:sz w:val="22"/>
          <w:szCs w:val="22"/>
        </w:rPr>
        <w:t xml:space="preserve"> podmiotu udostępniającego zasoby</w:t>
      </w:r>
      <w:r w:rsidR="001949BB" w:rsidRPr="00E815A1">
        <w:rPr>
          <w:sz w:val="22"/>
          <w:szCs w:val="22"/>
        </w:rPr>
        <w:t>,</w:t>
      </w:r>
      <w:r w:rsidR="00BC558C" w:rsidRPr="00E815A1">
        <w:rPr>
          <w:sz w:val="22"/>
          <w:szCs w:val="22"/>
        </w:rPr>
        <w:t xml:space="preserve"> potwierdzające</w:t>
      </w:r>
      <w:r w:rsidR="0092252B" w:rsidRPr="00E815A1">
        <w:rPr>
          <w:sz w:val="22"/>
          <w:szCs w:val="22"/>
        </w:rPr>
        <w:t>go</w:t>
      </w:r>
      <w:r w:rsidR="00BC558C" w:rsidRPr="00E815A1">
        <w:rPr>
          <w:sz w:val="22"/>
          <w:szCs w:val="22"/>
        </w:rPr>
        <w:t xml:space="preserve"> brak podstaw wykluczenia tego podmiotu</w:t>
      </w:r>
      <w:r w:rsidR="001949BB" w:rsidRPr="00E815A1">
        <w:rPr>
          <w:sz w:val="22"/>
          <w:szCs w:val="22"/>
        </w:rPr>
        <w:t xml:space="preserve"> oraz odpowiednio spełnianie warunków udziału w postępowaniu</w:t>
      </w:r>
      <w:r w:rsidRPr="00E815A1">
        <w:rPr>
          <w:sz w:val="22"/>
          <w:szCs w:val="22"/>
        </w:rPr>
        <w:t xml:space="preserve">, </w:t>
      </w:r>
      <w:r w:rsidR="00BC558C" w:rsidRPr="00E815A1">
        <w:rPr>
          <w:color w:val="000000"/>
          <w:sz w:val="22"/>
          <w:szCs w:val="22"/>
        </w:rPr>
        <w:t>według wzoru stanowiącego załącznik nr 4 do formularza oferty</w:t>
      </w:r>
      <w:r w:rsidRPr="00E815A1">
        <w:rPr>
          <w:sz w:val="22"/>
          <w:szCs w:val="22"/>
        </w:rPr>
        <w:t>,</w:t>
      </w:r>
    </w:p>
    <w:p w14:paraId="5C36ACCC" w14:textId="1E7421BB" w:rsidR="00115CF8" w:rsidRPr="00E815A1" w:rsidRDefault="007272B4" w:rsidP="00355475">
      <w:pPr>
        <w:pStyle w:val="Akapitzlist"/>
        <w:numPr>
          <w:ilvl w:val="0"/>
          <w:numId w:val="30"/>
        </w:numPr>
        <w:tabs>
          <w:tab w:val="clear" w:pos="720"/>
          <w:tab w:val="num" w:pos="993"/>
        </w:tabs>
        <w:ind w:left="993" w:hanging="284"/>
        <w:rPr>
          <w:sz w:val="22"/>
          <w:szCs w:val="22"/>
        </w:rPr>
      </w:pPr>
      <w:r w:rsidRPr="00E815A1">
        <w:rPr>
          <w:sz w:val="22"/>
          <w:szCs w:val="22"/>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t>
      </w:r>
      <w:r w:rsidR="008F0990" w:rsidRPr="00E815A1">
        <w:rPr>
          <w:sz w:val="22"/>
          <w:szCs w:val="22"/>
        </w:rPr>
        <w:t>W</w:t>
      </w:r>
      <w:r w:rsidRPr="00E815A1">
        <w:rPr>
          <w:sz w:val="22"/>
          <w:szCs w:val="22"/>
        </w:rPr>
        <w:t>ykonawca realizując zamówienie, będzie dysponował niezbędnymi zasobami tych podmiotów</w:t>
      </w:r>
      <w:r w:rsidR="00930105" w:rsidRPr="00E815A1">
        <w:rPr>
          <w:sz w:val="22"/>
          <w:szCs w:val="22"/>
        </w:rPr>
        <w:t xml:space="preserve"> </w:t>
      </w:r>
      <w:r w:rsidR="00930105" w:rsidRPr="00E815A1">
        <w:rPr>
          <w:color w:val="000000"/>
          <w:sz w:val="22"/>
          <w:szCs w:val="22"/>
        </w:rPr>
        <w:t xml:space="preserve">według wzoru stanowiącego załącznik nr </w:t>
      </w:r>
      <w:r w:rsidR="004261F0" w:rsidRPr="00E815A1">
        <w:rPr>
          <w:color w:val="000000"/>
          <w:sz w:val="22"/>
          <w:szCs w:val="22"/>
        </w:rPr>
        <w:t>4</w:t>
      </w:r>
      <w:r w:rsidR="00930105" w:rsidRPr="00E815A1">
        <w:rPr>
          <w:color w:val="000000"/>
          <w:sz w:val="22"/>
          <w:szCs w:val="22"/>
        </w:rPr>
        <w:t xml:space="preserve"> do formularza oferty. </w:t>
      </w:r>
      <w:r w:rsidR="00930105" w:rsidRPr="00E815A1">
        <w:rPr>
          <w:sz w:val="22"/>
          <w:szCs w:val="22"/>
        </w:rPr>
        <w:t>Treść zobowiązania powinna bezspornie i jednoznacznie wskazywać na zakres zobowiązania innego podmiotu, określać czego dotyczy zobowiązanie oraz w jaki sposób i w jakim okresie będzie ono wykonywane</w:t>
      </w:r>
      <w:r w:rsidR="0023363C" w:rsidRPr="00E815A1">
        <w:rPr>
          <w:sz w:val="22"/>
          <w:szCs w:val="22"/>
        </w:rPr>
        <w:t>,</w:t>
      </w:r>
    </w:p>
    <w:p w14:paraId="388FECD2" w14:textId="683EC2FF" w:rsidR="00115CF8" w:rsidRPr="00E815A1" w:rsidRDefault="00115CF8" w:rsidP="00355475">
      <w:pPr>
        <w:pStyle w:val="Akapitzlist"/>
        <w:numPr>
          <w:ilvl w:val="0"/>
          <w:numId w:val="30"/>
        </w:numPr>
        <w:tabs>
          <w:tab w:val="clear" w:pos="720"/>
          <w:tab w:val="num" w:pos="993"/>
        </w:tabs>
        <w:ind w:left="993" w:hanging="284"/>
        <w:rPr>
          <w:sz w:val="22"/>
          <w:szCs w:val="22"/>
        </w:rPr>
      </w:pPr>
      <w:r w:rsidRPr="00E815A1">
        <w:rPr>
          <w:sz w:val="22"/>
          <w:szCs w:val="22"/>
        </w:rPr>
        <w:t xml:space="preserve">Zobowiązanie podmiotu udostępniającego zasoby, o którym mowa w </w:t>
      </w:r>
      <w:r w:rsidR="00270DCE" w:rsidRPr="00E815A1">
        <w:rPr>
          <w:sz w:val="22"/>
          <w:szCs w:val="22"/>
        </w:rPr>
        <w:t xml:space="preserve">pkt </w:t>
      </w:r>
      <w:r w:rsidR="00BC558C" w:rsidRPr="00E815A1">
        <w:rPr>
          <w:sz w:val="22"/>
          <w:szCs w:val="22"/>
        </w:rPr>
        <w:t>2</w:t>
      </w:r>
      <w:r w:rsidR="0023363C" w:rsidRPr="00E815A1">
        <w:rPr>
          <w:sz w:val="22"/>
          <w:szCs w:val="22"/>
        </w:rPr>
        <w:t>)</w:t>
      </w:r>
      <w:r w:rsidRPr="00E815A1">
        <w:rPr>
          <w:sz w:val="22"/>
          <w:szCs w:val="22"/>
        </w:rPr>
        <w:t>, potwierdza, że stosunek łączący Wykonawcę z podmiotami udostępniającymi zasoby gwarantuje rzeczywisty dostęp do tych zasobów oraz określa w szczególności:</w:t>
      </w:r>
    </w:p>
    <w:p w14:paraId="047CFE8C" w14:textId="7F49C7F1" w:rsidR="00115CF8" w:rsidRPr="00E815A1" w:rsidRDefault="00115CF8" w:rsidP="00355475">
      <w:pPr>
        <w:pStyle w:val="Akapitzlist"/>
        <w:numPr>
          <w:ilvl w:val="0"/>
          <w:numId w:val="19"/>
        </w:numPr>
        <w:ind w:left="1418" w:hanging="425"/>
        <w:rPr>
          <w:sz w:val="22"/>
          <w:szCs w:val="22"/>
        </w:rPr>
      </w:pPr>
      <w:r w:rsidRPr="00E815A1">
        <w:rPr>
          <w:sz w:val="22"/>
          <w:szCs w:val="22"/>
        </w:rPr>
        <w:t>zakres dostępnych Wykonawcy zasobów podmiotu udostępniającego</w:t>
      </w:r>
      <w:r w:rsidRPr="00E815A1">
        <w:rPr>
          <w:spacing w:val="-6"/>
          <w:sz w:val="22"/>
          <w:szCs w:val="22"/>
        </w:rPr>
        <w:t xml:space="preserve"> </w:t>
      </w:r>
      <w:r w:rsidRPr="00E815A1">
        <w:rPr>
          <w:sz w:val="22"/>
          <w:szCs w:val="22"/>
        </w:rPr>
        <w:t>zasoby</w:t>
      </w:r>
      <w:r w:rsidR="0023363C" w:rsidRPr="00E815A1">
        <w:rPr>
          <w:sz w:val="22"/>
          <w:szCs w:val="22"/>
        </w:rPr>
        <w:t>,</w:t>
      </w:r>
    </w:p>
    <w:p w14:paraId="4A3DF48F" w14:textId="2A18CF6A" w:rsidR="00115CF8" w:rsidRPr="00E815A1" w:rsidRDefault="00115CF8" w:rsidP="00355475">
      <w:pPr>
        <w:pStyle w:val="Akapitzlist"/>
        <w:numPr>
          <w:ilvl w:val="0"/>
          <w:numId w:val="19"/>
        </w:numPr>
        <w:ind w:left="1418" w:hanging="425"/>
        <w:rPr>
          <w:sz w:val="22"/>
          <w:szCs w:val="22"/>
        </w:rPr>
      </w:pPr>
      <w:r w:rsidRPr="00E815A1">
        <w:rPr>
          <w:sz w:val="22"/>
          <w:szCs w:val="22"/>
        </w:rPr>
        <w:t>sposób i okres udostępnienia Wykonawcy i wykorzystania przez niego zasobów podmiotu udostępniającego te zasoby przy wykonywaniu zamówienia</w:t>
      </w:r>
      <w:r w:rsidR="0023363C" w:rsidRPr="00E815A1">
        <w:rPr>
          <w:sz w:val="22"/>
          <w:szCs w:val="22"/>
        </w:rPr>
        <w:t>,</w:t>
      </w:r>
    </w:p>
    <w:p w14:paraId="45DBF887" w14:textId="77777777" w:rsidR="00BC558C" w:rsidRPr="00E815A1" w:rsidRDefault="00115CF8" w:rsidP="00355475">
      <w:pPr>
        <w:pStyle w:val="Akapitzlist"/>
        <w:numPr>
          <w:ilvl w:val="0"/>
          <w:numId w:val="19"/>
        </w:numPr>
        <w:ind w:left="1418" w:hanging="425"/>
        <w:rPr>
          <w:sz w:val="22"/>
          <w:szCs w:val="22"/>
        </w:rPr>
      </w:pPr>
      <w:r w:rsidRPr="00E815A1">
        <w:rPr>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2DA2012" w14:textId="050A30A0" w:rsidR="0022159D" w:rsidRPr="00E815A1" w:rsidRDefault="00930105" w:rsidP="00FC644D">
      <w:pPr>
        <w:pStyle w:val="Akapitzlist1"/>
        <w:numPr>
          <w:ilvl w:val="7"/>
          <w:numId w:val="1"/>
        </w:numPr>
        <w:tabs>
          <w:tab w:val="clear" w:pos="5760"/>
          <w:tab w:val="num" w:pos="5400"/>
        </w:tabs>
        <w:ind w:left="709" w:hanging="425"/>
        <w:rPr>
          <w:rFonts w:eastAsia="Calibri" w:cs="Times New Roman"/>
          <w:sz w:val="22"/>
          <w:szCs w:val="22"/>
        </w:rPr>
      </w:pPr>
      <w:r w:rsidRPr="00E815A1">
        <w:rPr>
          <w:rFonts w:eastAsia="Calibri" w:cs="Times New Roman"/>
          <w:sz w:val="22"/>
          <w:szCs w:val="22"/>
        </w:rPr>
        <w:t xml:space="preserve">Dokumenty i oświadczenia, które Wykonawca będzie zobowiązany złożyć na wezwanie Zamawiającego - dotyczy </w:t>
      </w:r>
      <w:r w:rsidR="008F0990" w:rsidRPr="00E815A1">
        <w:rPr>
          <w:rFonts w:eastAsia="Calibri" w:cs="Times New Roman"/>
          <w:sz w:val="22"/>
          <w:szCs w:val="22"/>
        </w:rPr>
        <w:t>W</w:t>
      </w:r>
      <w:r w:rsidRPr="00E815A1">
        <w:rPr>
          <w:rFonts w:eastAsia="Calibri" w:cs="Times New Roman"/>
          <w:sz w:val="22"/>
          <w:szCs w:val="22"/>
        </w:rPr>
        <w:t>ykonawcy, którego oferta została najwyżej oceniona</w:t>
      </w:r>
      <w:r w:rsidR="004B4FBA" w:rsidRPr="00E815A1">
        <w:rPr>
          <w:rFonts w:eastAsia="Calibri" w:cs="Times New Roman"/>
          <w:sz w:val="22"/>
          <w:szCs w:val="22"/>
        </w:rPr>
        <w:t>:</w:t>
      </w:r>
    </w:p>
    <w:p w14:paraId="250D21E4" w14:textId="04534274" w:rsidR="00116B77" w:rsidRPr="00E815A1" w:rsidRDefault="004B4FBA" w:rsidP="00355475">
      <w:pPr>
        <w:pStyle w:val="Akapitzlist"/>
        <w:numPr>
          <w:ilvl w:val="0"/>
          <w:numId w:val="29"/>
        </w:numPr>
        <w:ind w:left="993" w:hanging="284"/>
        <w:rPr>
          <w:sz w:val="22"/>
          <w:szCs w:val="22"/>
        </w:rPr>
      </w:pPr>
      <w:r w:rsidRPr="00E815A1">
        <w:rPr>
          <w:sz w:val="22"/>
          <w:szCs w:val="22"/>
        </w:rPr>
        <w:t xml:space="preserve">Zamawiający </w:t>
      </w:r>
      <w:r w:rsidRPr="00E815A1">
        <w:rPr>
          <w:color w:val="000000"/>
          <w:sz w:val="22"/>
          <w:szCs w:val="22"/>
        </w:rPr>
        <w:t xml:space="preserve">wezwie </w:t>
      </w:r>
      <w:r w:rsidR="008F0990" w:rsidRPr="00E815A1">
        <w:rPr>
          <w:color w:val="000000"/>
          <w:sz w:val="22"/>
          <w:szCs w:val="22"/>
        </w:rPr>
        <w:t>W</w:t>
      </w:r>
      <w:r w:rsidRPr="00E815A1">
        <w:rPr>
          <w:color w:val="000000"/>
          <w:sz w:val="22"/>
          <w:szCs w:val="22"/>
        </w:rPr>
        <w:t>ykonawcę</w:t>
      </w:r>
      <w:r w:rsidRPr="00E815A1">
        <w:rPr>
          <w:sz w:val="22"/>
          <w:szCs w:val="22"/>
        </w:rPr>
        <w:t>, którego oferta została najwyżej oceniona, do złożenia w wyznaczonym terminie, nie krótszym niż 5 dni od dnia wezwania, aktualnych na dzień złożenia</w:t>
      </w:r>
      <w:r w:rsidR="0023363C" w:rsidRPr="00E815A1">
        <w:rPr>
          <w:sz w:val="22"/>
          <w:szCs w:val="22"/>
        </w:rPr>
        <w:t>,</w:t>
      </w:r>
      <w:r w:rsidRPr="00E815A1">
        <w:rPr>
          <w:sz w:val="22"/>
          <w:szCs w:val="22"/>
        </w:rPr>
        <w:t xml:space="preserve"> </w:t>
      </w:r>
      <w:r w:rsidRPr="00E815A1">
        <w:rPr>
          <w:color w:val="000000"/>
          <w:sz w:val="22"/>
          <w:szCs w:val="22"/>
        </w:rPr>
        <w:t>następujących</w:t>
      </w:r>
      <w:r w:rsidRPr="00E815A1">
        <w:rPr>
          <w:sz w:val="22"/>
          <w:szCs w:val="22"/>
        </w:rPr>
        <w:t xml:space="preserve"> podmiotowych środków dowodowych</w:t>
      </w:r>
      <w:r w:rsidR="00116B77" w:rsidRPr="00E815A1">
        <w:rPr>
          <w:color w:val="000000"/>
          <w:sz w:val="22"/>
          <w:szCs w:val="22"/>
        </w:rPr>
        <w:t>:</w:t>
      </w:r>
    </w:p>
    <w:p w14:paraId="2C52051C" w14:textId="1C20E123" w:rsidR="00F733F6" w:rsidRPr="00E815A1" w:rsidRDefault="00F733F6" w:rsidP="00355475">
      <w:pPr>
        <w:pStyle w:val="Akapitzlist"/>
        <w:numPr>
          <w:ilvl w:val="0"/>
          <w:numId w:val="14"/>
        </w:numPr>
        <w:ind w:left="1418" w:hanging="425"/>
        <w:rPr>
          <w:bCs/>
          <w:sz w:val="22"/>
          <w:szCs w:val="22"/>
        </w:rPr>
      </w:pPr>
      <w:r w:rsidRPr="00E815A1">
        <w:rPr>
          <w:bCs/>
          <w:sz w:val="22"/>
          <w:szCs w:val="22"/>
        </w:rPr>
        <w:t xml:space="preserve">wykaz osób </w:t>
      </w:r>
      <w:r w:rsidR="0024238D" w:rsidRPr="00E815A1">
        <w:rPr>
          <w:bCs/>
          <w:sz w:val="22"/>
          <w:szCs w:val="22"/>
        </w:rPr>
        <w:t>skierowanych</w:t>
      </w:r>
      <w:r w:rsidRPr="00E815A1">
        <w:rPr>
          <w:bCs/>
          <w:sz w:val="22"/>
          <w:szCs w:val="22"/>
        </w:rPr>
        <w:t xml:space="preserve"> do realizacji zamówienia zawierający informacje pozwalające na potwierdzenie spełnienia warunków udziału opisanych w </w:t>
      </w:r>
      <w:r w:rsidR="00674CE9" w:rsidRPr="00E815A1">
        <w:rPr>
          <w:bCs/>
          <w:sz w:val="22"/>
          <w:szCs w:val="22"/>
        </w:rPr>
        <w:t>Rozdziale VI</w:t>
      </w:r>
      <w:r w:rsidRPr="00E815A1">
        <w:rPr>
          <w:bCs/>
          <w:sz w:val="22"/>
          <w:szCs w:val="22"/>
        </w:rPr>
        <w:t xml:space="preserve"> SWZ, </w:t>
      </w:r>
      <w:r w:rsidR="00246DC4" w:rsidRPr="00E815A1">
        <w:rPr>
          <w:sz w:val="22"/>
          <w:szCs w:val="22"/>
        </w:rPr>
        <w:t>w szczególności nazwę i rodzaj posiadanych uprawnień, wykaz inwestycji potwierdzających posiadane doświadczenie,</w:t>
      </w:r>
    </w:p>
    <w:p w14:paraId="619AC93A" w14:textId="470AC095" w:rsidR="00246DC4" w:rsidRPr="00E815A1" w:rsidRDefault="00F733F6" w:rsidP="00355475">
      <w:pPr>
        <w:pStyle w:val="Akapitzlist"/>
        <w:numPr>
          <w:ilvl w:val="0"/>
          <w:numId w:val="14"/>
        </w:numPr>
        <w:ind w:left="1418" w:hanging="425"/>
        <w:rPr>
          <w:bCs/>
          <w:color w:val="000000"/>
          <w:sz w:val="22"/>
          <w:szCs w:val="22"/>
        </w:rPr>
      </w:pPr>
      <w:r w:rsidRPr="00E815A1">
        <w:rPr>
          <w:bCs/>
          <w:sz w:val="22"/>
          <w:szCs w:val="22"/>
        </w:rPr>
        <w:t xml:space="preserve">wykaz robót budowlanych zawierający informacje pozwalające na potwierdzenie spełnienia warunków udziału opisanych w </w:t>
      </w:r>
      <w:r w:rsidR="00674CE9" w:rsidRPr="00E815A1">
        <w:rPr>
          <w:bCs/>
          <w:sz w:val="22"/>
          <w:szCs w:val="22"/>
        </w:rPr>
        <w:t xml:space="preserve">Rozdziale VI </w:t>
      </w:r>
      <w:r w:rsidRPr="00E815A1">
        <w:rPr>
          <w:bCs/>
          <w:sz w:val="22"/>
          <w:szCs w:val="22"/>
        </w:rPr>
        <w:t>SWZ,</w:t>
      </w:r>
      <w:r w:rsidR="00246DC4" w:rsidRPr="00E815A1">
        <w:rPr>
          <w:bCs/>
          <w:color w:val="000000"/>
          <w:sz w:val="22"/>
          <w:szCs w:val="22"/>
        </w:rPr>
        <w:t xml:space="preserve"> w szczególności nazwy inwestycji, rodzaj realizowanych prac, wartość, termin realizacji, nazwę Zamawiającego,</w:t>
      </w:r>
    </w:p>
    <w:p w14:paraId="0A26AFE8" w14:textId="4370521B" w:rsidR="00985456" w:rsidRPr="00E815A1" w:rsidRDefault="00F733F6" w:rsidP="00355475">
      <w:pPr>
        <w:pStyle w:val="Akapitzlist"/>
        <w:numPr>
          <w:ilvl w:val="0"/>
          <w:numId w:val="14"/>
        </w:numPr>
        <w:ind w:left="1418" w:hanging="425"/>
        <w:rPr>
          <w:bCs/>
          <w:sz w:val="22"/>
          <w:szCs w:val="22"/>
        </w:rPr>
      </w:pPr>
      <w:r w:rsidRPr="00E815A1">
        <w:rPr>
          <w:bCs/>
          <w:sz w:val="22"/>
          <w:szCs w:val="22"/>
        </w:rPr>
        <w:t>dowody określające czy roboty budowlane zamieszczone w „Wykazie robót budowlanych” zostały wykonane należycie</w:t>
      </w:r>
      <w:r w:rsidR="00B14049" w:rsidRPr="00E815A1">
        <w:rPr>
          <w:bCs/>
          <w:sz w:val="22"/>
          <w:szCs w:val="22"/>
        </w:rPr>
        <w:t>.</w:t>
      </w:r>
      <w:r w:rsidRPr="00E815A1">
        <w:rPr>
          <w:bCs/>
          <w:sz w:val="22"/>
          <w:szCs w:val="22"/>
        </w:rPr>
        <w:t xml:space="preserve"> Dowodami są referencje bądź inne dokumenty wystawione przez podmiot, na rzecz którego roboty budowlane były </w:t>
      </w:r>
      <w:r w:rsidRPr="00E815A1">
        <w:rPr>
          <w:bCs/>
          <w:sz w:val="22"/>
          <w:szCs w:val="22"/>
        </w:rPr>
        <w:lastRenderedPageBreak/>
        <w:t xml:space="preserve">wykonywane, </w:t>
      </w:r>
      <w:r w:rsidR="004E3EFB" w:rsidRPr="00E815A1">
        <w:rPr>
          <w:sz w:val="22"/>
          <w:szCs w:val="22"/>
        </w:rPr>
        <w:t xml:space="preserve">a jeżeli </w:t>
      </w:r>
      <w:r w:rsidR="008F0990" w:rsidRPr="00E815A1">
        <w:rPr>
          <w:sz w:val="22"/>
          <w:szCs w:val="22"/>
        </w:rPr>
        <w:t>W</w:t>
      </w:r>
      <w:r w:rsidR="004E3EFB" w:rsidRPr="00E815A1">
        <w:rPr>
          <w:sz w:val="22"/>
          <w:szCs w:val="22"/>
        </w:rPr>
        <w:t>ykonawca z przyczyn niezależnych od niego nie jest w stanie uzyskać tych dokumentów – inne odpowiednie dokumenty</w:t>
      </w:r>
      <w:r w:rsidR="00985456" w:rsidRPr="00E815A1">
        <w:rPr>
          <w:bCs/>
          <w:sz w:val="22"/>
          <w:szCs w:val="22"/>
        </w:rPr>
        <w:t>,</w:t>
      </w:r>
    </w:p>
    <w:p w14:paraId="411F14CC" w14:textId="1D21B874" w:rsidR="00256E5C" w:rsidRPr="00E815A1" w:rsidRDefault="0043724A" w:rsidP="00355475">
      <w:pPr>
        <w:pStyle w:val="Akapitzlist"/>
        <w:numPr>
          <w:ilvl w:val="0"/>
          <w:numId w:val="14"/>
        </w:numPr>
        <w:ind w:left="1418" w:hanging="425"/>
        <w:rPr>
          <w:bCs/>
          <w:sz w:val="22"/>
          <w:szCs w:val="22"/>
        </w:rPr>
      </w:pPr>
      <w:r w:rsidRPr="00E815A1">
        <w:rPr>
          <w:bCs/>
          <w:sz w:val="22"/>
          <w:szCs w:val="22"/>
        </w:rPr>
        <w:t xml:space="preserve">dokumenty potwierdzające, że wykonawca jest ubezpieczony od odpowiedzialności cywilnej w zakresie prowadzonej działalności związanej z przedmiotem zamówienia na sumę gwarancyjną co najmniej w wysokości wskazanej w SWZ </w:t>
      </w:r>
    </w:p>
    <w:p w14:paraId="21A42F21" w14:textId="3EE20695" w:rsidR="0094606A" w:rsidRPr="00E815A1" w:rsidRDefault="00985456" w:rsidP="00355475">
      <w:pPr>
        <w:pStyle w:val="Akapitzlist"/>
        <w:numPr>
          <w:ilvl w:val="0"/>
          <w:numId w:val="29"/>
        </w:numPr>
        <w:ind w:left="993" w:hanging="426"/>
        <w:rPr>
          <w:sz w:val="22"/>
          <w:szCs w:val="22"/>
        </w:rPr>
      </w:pPr>
      <w:r w:rsidRPr="00E815A1">
        <w:rPr>
          <w:sz w:val="22"/>
          <w:szCs w:val="22"/>
        </w:rPr>
        <w:t xml:space="preserve">W </w:t>
      </w:r>
      <w:r w:rsidR="0094606A" w:rsidRPr="00E815A1">
        <w:rPr>
          <w:sz w:val="22"/>
          <w:szCs w:val="22"/>
        </w:rPr>
        <w:t>przypadku</w:t>
      </w:r>
      <w:r w:rsidR="002B2191" w:rsidRPr="00E815A1">
        <w:rPr>
          <w:sz w:val="22"/>
          <w:szCs w:val="22"/>
        </w:rPr>
        <w:t>,</w:t>
      </w:r>
      <w:r w:rsidR="0094606A" w:rsidRPr="00E815A1">
        <w:rPr>
          <w:sz w:val="22"/>
          <w:szCs w:val="22"/>
        </w:rPr>
        <w:t xml:space="preserve"> gdy Wykonawca polega na zasobach</w:t>
      </w:r>
      <w:r w:rsidR="00BF1934" w:rsidRPr="00E815A1">
        <w:rPr>
          <w:sz w:val="22"/>
          <w:szCs w:val="22"/>
        </w:rPr>
        <w:t xml:space="preserve"> </w:t>
      </w:r>
      <w:r w:rsidR="0094606A" w:rsidRPr="00E815A1">
        <w:rPr>
          <w:sz w:val="22"/>
          <w:szCs w:val="22"/>
        </w:rPr>
        <w:t>podmiotów</w:t>
      </w:r>
      <w:r w:rsidR="0024238D" w:rsidRPr="00E815A1">
        <w:rPr>
          <w:sz w:val="22"/>
          <w:szCs w:val="22"/>
        </w:rPr>
        <w:t xml:space="preserve"> udostępniających zasoby</w:t>
      </w:r>
      <w:r w:rsidR="002B2191" w:rsidRPr="00E815A1">
        <w:rPr>
          <w:sz w:val="22"/>
          <w:szCs w:val="22"/>
        </w:rPr>
        <w:t>,</w:t>
      </w:r>
      <w:r w:rsidR="0094606A" w:rsidRPr="00E815A1">
        <w:rPr>
          <w:sz w:val="22"/>
          <w:szCs w:val="22"/>
        </w:rPr>
        <w:t xml:space="preserve"> w celu wykazania spełnienia warunków udziału w postępowaniu, podmiotowe środki dowodowe </w:t>
      </w:r>
      <w:r w:rsidR="00676444" w:rsidRPr="00E815A1">
        <w:rPr>
          <w:sz w:val="22"/>
          <w:szCs w:val="22"/>
        </w:rPr>
        <w:t>winny zostać przedstawione przez ten podmiot</w:t>
      </w:r>
      <w:r w:rsidR="0094606A" w:rsidRPr="00E815A1">
        <w:rPr>
          <w:sz w:val="22"/>
          <w:szCs w:val="22"/>
        </w:rPr>
        <w:t xml:space="preserve">, w zakresie w jakim </w:t>
      </w:r>
      <w:r w:rsidR="008F0990" w:rsidRPr="00E815A1">
        <w:rPr>
          <w:sz w:val="22"/>
          <w:szCs w:val="22"/>
        </w:rPr>
        <w:t>W</w:t>
      </w:r>
      <w:r w:rsidR="0094606A" w:rsidRPr="00E815A1">
        <w:rPr>
          <w:sz w:val="22"/>
          <w:szCs w:val="22"/>
        </w:rPr>
        <w:t>ykonawca powołuje się na jego zasoby</w:t>
      </w:r>
      <w:r w:rsidR="00676444" w:rsidRPr="00E815A1">
        <w:rPr>
          <w:sz w:val="22"/>
          <w:szCs w:val="22"/>
        </w:rPr>
        <w:t>.</w:t>
      </w:r>
    </w:p>
    <w:p w14:paraId="32B0D9BC" w14:textId="7AC244E4" w:rsidR="00236C1E" w:rsidRPr="00E815A1" w:rsidRDefault="00236C1E" w:rsidP="00FC644D">
      <w:pPr>
        <w:pStyle w:val="Akapitzlist1"/>
        <w:numPr>
          <w:ilvl w:val="7"/>
          <w:numId w:val="1"/>
        </w:numPr>
        <w:tabs>
          <w:tab w:val="clear" w:pos="5760"/>
          <w:tab w:val="num" w:pos="5400"/>
        </w:tabs>
        <w:ind w:left="709" w:hanging="425"/>
        <w:rPr>
          <w:rFonts w:cs="Times New Roman"/>
          <w:sz w:val="22"/>
          <w:szCs w:val="22"/>
        </w:rPr>
      </w:pPr>
      <w:r w:rsidRPr="00E815A1">
        <w:rPr>
          <w:rFonts w:eastAsia="Calibri" w:cs="Times New Roman"/>
          <w:sz w:val="22"/>
          <w:szCs w:val="22"/>
        </w:rPr>
        <w:t xml:space="preserve">Jeżeli, w toku postępowania, </w:t>
      </w:r>
      <w:r w:rsidR="008F0990" w:rsidRPr="00E815A1">
        <w:rPr>
          <w:rFonts w:eastAsia="Calibri" w:cs="Times New Roman"/>
          <w:sz w:val="22"/>
          <w:szCs w:val="22"/>
        </w:rPr>
        <w:t>W</w:t>
      </w:r>
      <w:r w:rsidRPr="00E815A1">
        <w:rPr>
          <w:rFonts w:eastAsia="Calibri" w:cs="Times New Roman"/>
          <w:sz w:val="22"/>
          <w:szCs w:val="22"/>
        </w:rPr>
        <w:t xml:space="preserve">ykonawca nie złoży oświadczenia, oświadczeń lub dokumentów niezbędnych do przeprowadzenia postępowania, złożone oświadczenia lub dokumenty są niekompletne, zawierają błędy lub budzą wskazane przez </w:t>
      </w:r>
      <w:r w:rsidR="00EE3B26" w:rsidRPr="00E815A1">
        <w:rPr>
          <w:rFonts w:eastAsia="Calibri" w:cs="Times New Roman"/>
          <w:sz w:val="22"/>
          <w:szCs w:val="22"/>
        </w:rPr>
        <w:t>Z</w:t>
      </w:r>
      <w:r w:rsidRPr="00E815A1">
        <w:rPr>
          <w:rFonts w:eastAsia="Calibri" w:cs="Times New Roman"/>
          <w:sz w:val="22"/>
          <w:szCs w:val="22"/>
        </w:rPr>
        <w:t xml:space="preserve">amawiającego wątpliwości, </w:t>
      </w:r>
      <w:r w:rsidR="00EE3B26" w:rsidRPr="00E815A1">
        <w:rPr>
          <w:rFonts w:eastAsia="Calibri" w:cs="Times New Roman"/>
          <w:sz w:val="22"/>
          <w:szCs w:val="22"/>
        </w:rPr>
        <w:t>Z</w:t>
      </w:r>
      <w:r w:rsidRPr="00E815A1">
        <w:rPr>
          <w:rFonts w:eastAsia="Calibri" w:cs="Times New Roman"/>
          <w:sz w:val="22"/>
          <w:szCs w:val="22"/>
        </w:rPr>
        <w:t xml:space="preserve">amawiający wezwie do ich złożenia, uzupełnienia, poprawienia </w:t>
      </w:r>
      <w:r w:rsidR="0024238D" w:rsidRPr="00E815A1">
        <w:rPr>
          <w:rFonts w:eastAsia="Calibri" w:cs="Times New Roman"/>
          <w:sz w:val="22"/>
          <w:szCs w:val="22"/>
        </w:rPr>
        <w:t>w wyznaczonym terminie nie krótszym niż dwa (2) dni robocze,</w:t>
      </w:r>
      <w:r w:rsidRPr="00E815A1">
        <w:rPr>
          <w:rFonts w:eastAsia="Calibri" w:cs="Times New Roman"/>
          <w:sz w:val="22"/>
          <w:szCs w:val="22"/>
        </w:rPr>
        <w:t xml:space="preserve"> chyba że mimo ich złożenia oferta </w:t>
      </w:r>
      <w:r w:rsidR="008F0990" w:rsidRPr="00E815A1">
        <w:rPr>
          <w:rFonts w:eastAsia="Calibri" w:cs="Times New Roman"/>
          <w:sz w:val="22"/>
          <w:szCs w:val="22"/>
        </w:rPr>
        <w:t>W</w:t>
      </w:r>
      <w:r w:rsidRPr="00E815A1">
        <w:rPr>
          <w:rFonts w:eastAsia="Calibri" w:cs="Times New Roman"/>
          <w:sz w:val="22"/>
          <w:szCs w:val="22"/>
        </w:rPr>
        <w:t>ykonawcy podlegałaby odrzuceniu albo konieczne byłoby unieważnienie postępowania.</w:t>
      </w:r>
    </w:p>
    <w:p w14:paraId="11267DB9" w14:textId="09D9DB10" w:rsidR="00FB6792" w:rsidRPr="00E815A1" w:rsidRDefault="0024238D" w:rsidP="00FC644D">
      <w:pPr>
        <w:pStyle w:val="Akapitzlist1"/>
        <w:numPr>
          <w:ilvl w:val="7"/>
          <w:numId w:val="1"/>
        </w:numPr>
        <w:tabs>
          <w:tab w:val="clear" w:pos="5760"/>
          <w:tab w:val="num" w:pos="5400"/>
        </w:tabs>
        <w:ind w:left="709" w:hanging="425"/>
        <w:rPr>
          <w:rFonts w:eastAsia="Calibri" w:cs="Times New Roman"/>
          <w:sz w:val="22"/>
          <w:szCs w:val="22"/>
        </w:rPr>
      </w:pPr>
      <w:r w:rsidRPr="00E815A1">
        <w:rPr>
          <w:rFonts w:eastAsia="Calibri" w:cs="Times New Roman"/>
          <w:sz w:val="22"/>
          <w:szCs w:val="22"/>
        </w:rPr>
        <w:t>Podmiotowe środki dowodowe sporządzone w języku obcym składa się wraz z tłumaczeniem na język polski.</w:t>
      </w:r>
    </w:p>
    <w:p w14:paraId="67F7834C" w14:textId="77777777" w:rsidR="00FB6792" w:rsidRPr="00E815A1" w:rsidRDefault="00FB6792" w:rsidP="00FB6792">
      <w:pPr>
        <w:pStyle w:val="Akapitzlist1"/>
        <w:numPr>
          <w:ilvl w:val="0"/>
          <w:numId w:val="0"/>
        </w:numPr>
        <w:rPr>
          <w:rFonts w:eastAsia="Calibri" w:cs="Times New Roman"/>
          <w:sz w:val="22"/>
          <w:szCs w:val="22"/>
        </w:rPr>
      </w:pPr>
    </w:p>
    <w:p w14:paraId="26744C89" w14:textId="25F765B1" w:rsidR="00FB6792" w:rsidRPr="00E815A1" w:rsidRDefault="00FB6792" w:rsidP="00FB6792">
      <w:pPr>
        <w:widowControl/>
        <w:suppressAutoHyphens w:val="0"/>
        <w:jc w:val="both"/>
        <w:rPr>
          <w:b/>
          <w:bCs/>
          <w:sz w:val="22"/>
          <w:szCs w:val="22"/>
        </w:rPr>
      </w:pPr>
      <w:r w:rsidRPr="00E815A1">
        <w:rPr>
          <w:b/>
          <w:bCs/>
          <w:sz w:val="22"/>
          <w:szCs w:val="22"/>
        </w:rPr>
        <w:t>Rozdział IX - Informacja o sposobie po</w:t>
      </w:r>
      <w:r w:rsidR="00FC644D" w:rsidRPr="00E815A1">
        <w:rPr>
          <w:b/>
          <w:bCs/>
          <w:sz w:val="22"/>
          <w:szCs w:val="22"/>
        </w:rPr>
        <w:t xml:space="preserve">rozumiewania się Zamawiającego </w:t>
      </w:r>
      <w:r w:rsidRPr="00E815A1">
        <w:rPr>
          <w:b/>
          <w:bCs/>
          <w:sz w:val="22"/>
          <w:szCs w:val="22"/>
        </w:rPr>
        <w:t>z Wykonawcami oraz przekazywania oświadczeń i dokumentów, a także wskazanie osób uprawnionych do porozumiewania się z Wykonawcami.</w:t>
      </w:r>
    </w:p>
    <w:p w14:paraId="7E1CFDFE" w14:textId="77777777" w:rsidR="00FC644D" w:rsidRPr="00E815A1" w:rsidRDefault="00FC644D" w:rsidP="00355475">
      <w:pPr>
        <w:pStyle w:val="Akapitzlist"/>
        <w:numPr>
          <w:ilvl w:val="0"/>
          <w:numId w:val="90"/>
        </w:numPr>
        <w:ind w:left="426" w:hanging="142"/>
        <w:rPr>
          <w:bCs/>
          <w:sz w:val="22"/>
          <w:szCs w:val="22"/>
        </w:rPr>
      </w:pPr>
      <w:r w:rsidRPr="00E815A1">
        <w:rPr>
          <w:bCs/>
          <w:sz w:val="22"/>
          <w:szCs w:val="22"/>
        </w:rPr>
        <w:t>Informacje ogólne.</w:t>
      </w:r>
    </w:p>
    <w:p w14:paraId="394902FE" w14:textId="77777777" w:rsidR="00FC644D" w:rsidRPr="00E815A1" w:rsidRDefault="00FC644D" w:rsidP="00355475">
      <w:pPr>
        <w:pStyle w:val="Akapitzlist"/>
        <w:numPr>
          <w:ilvl w:val="1"/>
          <w:numId w:val="90"/>
        </w:numPr>
        <w:ind w:left="1134" w:hanging="567"/>
        <w:rPr>
          <w:sz w:val="22"/>
          <w:szCs w:val="22"/>
        </w:rPr>
      </w:pPr>
      <w:r w:rsidRPr="00E815A1">
        <w:rPr>
          <w:sz w:val="22"/>
          <w:szCs w:val="22"/>
        </w:rPr>
        <w:t xml:space="preserve">Postępowanie o udzielenie zamówienia publicznego prowadzone jest przy użyciu narzędzia komercyjnego </w:t>
      </w:r>
      <w:hyperlink r:id="rId19" w:history="1">
        <w:r w:rsidRPr="00E815A1">
          <w:rPr>
            <w:rStyle w:val="Hipercze"/>
            <w:sz w:val="22"/>
            <w:szCs w:val="22"/>
          </w:rPr>
          <w:t>https://platformazakupowa.pl</w:t>
        </w:r>
      </w:hyperlink>
      <w:r w:rsidRPr="00E815A1">
        <w:rPr>
          <w:sz w:val="22"/>
          <w:szCs w:val="22"/>
        </w:rPr>
        <w:t xml:space="preserve"> – adres profilu nabywcy: </w:t>
      </w:r>
      <w:hyperlink r:id="rId20" w:history="1">
        <w:r w:rsidRPr="00E815A1">
          <w:rPr>
            <w:rStyle w:val="Hipercze"/>
            <w:sz w:val="22"/>
            <w:szCs w:val="22"/>
          </w:rPr>
          <w:t>https://platformazakupowa.pl/pn/uj_edu</w:t>
        </w:r>
      </w:hyperlink>
    </w:p>
    <w:p w14:paraId="41049EB8" w14:textId="77777777" w:rsidR="00FC644D" w:rsidRPr="00E815A1" w:rsidRDefault="00FC644D" w:rsidP="00355475">
      <w:pPr>
        <w:pStyle w:val="Akapitzlist"/>
        <w:numPr>
          <w:ilvl w:val="1"/>
          <w:numId w:val="90"/>
        </w:numPr>
        <w:ind w:left="1134" w:hanging="567"/>
        <w:rPr>
          <w:sz w:val="22"/>
          <w:szCs w:val="22"/>
        </w:rPr>
      </w:pPr>
      <w:r w:rsidRPr="00E815A1">
        <w:rPr>
          <w:color w:val="000000"/>
          <w:sz w:val="22"/>
          <w:szCs w:val="22"/>
        </w:rPr>
        <w:t>Wykonawca przystępując do niniejszego postępowania o udzielenie zamówienia publicznego:</w:t>
      </w:r>
    </w:p>
    <w:p w14:paraId="6949C784" w14:textId="77777777" w:rsidR="00FC644D" w:rsidRPr="00E815A1" w:rsidRDefault="00FC644D" w:rsidP="00355475">
      <w:pPr>
        <w:pStyle w:val="Akapitzlist"/>
        <w:numPr>
          <w:ilvl w:val="2"/>
          <w:numId w:val="90"/>
        </w:numPr>
        <w:ind w:left="1560" w:hanging="567"/>
        <w:rPr>
          <w:color w:val="000000"/>
          <w:sz w:val="22"/>
          <w:szCs w:val="22"/>
        </w:rPr>
      </w:pPr>
      <w:r w:rsidRPr="00E815A1">
        <w:rPr>
          <w:color w:val="000000"/>
          <w:sz w:val="22"/>
          <w:szCs w:val="22"/>
        </w:rPr>
        <w:t xml:space="preserve">akceptuje warunki korzystania z </w:t>
      </w:r>
      <w:hyperlink r:id="rId21" w:history="1">
        <w:r w:rsidRPr="00E815A1">
          <w:rPr>
            <w:rStyle w:val="Hipercze"/>
            <w:sz w:val="22"/>
            <w:szCs w:val="22"/>
          </w:rPr>
          <w:t>https://platformazakupowa.pl</w:t>
        </w:r>
      </w:hyperlink>
      <w:r w:rsidRPr="00E815A1">
        <w:rPr>
          <w:color w:val="000000"/>
          <w:sz w:val="22"/>
          <w:szCs w:val="22"/>
        </w:rPr>
        <w:t xml:space="preserve"> określone w regulaminie zamieszczonym w zakładce „Regulamin” oraz uznaje go za wiążący;</w:t>
      </w:r>
    </w:p>
    <w:p w14:paraId="4E780884" w14:textId="77777777" w:rsidR="00FC644D" w:rsidRPr="00E815A1" w:rsidRDefault="00FC644D" w:rsidP="00355475">
      <w:pPr>
        <w:pStyle w:val="Akapitzlist"/>
        <w:numPr>
          <w:ilvl w:val="2"/>
          <w:numId w:val="90"/>
        </w:numPr>
        <w:ind w:left="1560" w:hanging="567"/>
        <w:rPr>
          <w:color w:val="000000"/>
          <w:sz w:val="22"/>
          <w:szCs w:val="22"/>
        </w:rPr>
      </w:pPr>
      <w:r w:rsidRPr="00E815A1">
        <w:rPr>
          <w:color w:val="000000"/>
          <w:sz w:val="22"/>
          <w:szCs w:val="22"/>
        </w:rPr>
        <w:t xml:space="preserve">zapozna się z instrukcją korzystania z </w:t>
      </w:r>
      <w:hyperlink r:id="rId22" w:history="1">
        <w:r w:rsidRPr="00E815A1">
          <w:rPr>
            <w:rStyle w:val="Hipercze"/>
            <w:sz w:val="22"/>
            <w:szCs w:val="22"/>
          </w:rPr>
          <w:t>https://platformazakupowa.pl</w:t>
        </w:r>
      </w:hyperlink>
      <w:r w:rsidRPr="00E815A1">
        <w:rPr>
          <w:color w:val="000000"/>
          <w:sz w:val="22"/>
          <w:szCs w:val="22"/>
        </w:rPr>
        <w:t xml:space="preserve">, a w szczególności z zasadami logowania, składania wniosków o wyjaśnienie treści SWZ, składania ofert oraz dokonywania innych czynności w niniejszym postępowaniu przy użyciu </w:t>
      </w:r>
      <w:hyperlink r:id="rId23" w:history="1">
        <w:r w:rsidRPr="00E815A1">
          <w:rPr>
            <w:rStyle w:val="Hipercze"/>
            <w:sz w:val="22"/>
            <w:szCs w:val="22"/>
          </w:rPr>
          <w:t>https://platformazakupowa.pl</w:t>
        </w:r>
      </w:hyperlink>
      <w:r w:rsidRPr="00E815A1">
        <w:rPr>
          <w:color w:val="000000"/>
          <w:sz w:val="22"/>
          <w:szCs w:val="22"/>
        </w:rPr>
        <w:t xml:space="preserve"> dostępną na </w:t>
      </w:r>
      <w:hyperlink r:id="rId24" w:history="1">
        <w:r w:rsidRPr="00E815A1">
          <w:rPr>
            <w:rStyle w:val="Hipercze"/>
            <w:sz w:val="22"/>
            <w:szCs w:val="22"/>
          </w:rPr>
          <w:t>https://platformazakupowa.pl</w:t>
        </w:r>
      </w:hyperlink>
      <w:r w:rsidRPr="00E815A1">
        <w:rPr>
          <w:color w:val="000000"/>
          <w:sz w:val="22"/>
          <w:szCs w:val="22"/>
        </w:rPr>
        <w:t xml:space="preserve"> – link poniżej:</w:t>
      </w:r>
    </w:p>
    <w:p w14:paraId="6DEB8991" w14:textId="77777777" w:rsidR="00FC644D" w:rsidRPr="00E815A1" w:rsidRDefault="00FC644D" w:rsidP="00FC644D">
      <w:pPr>
        <w:pStyle w:val="Akapitzlist"/>
        <w:ind w:left="1560" w:right="-142"/>
        <w:rPr>
          <w:color w:val="000000"/>
          <w:sz w:val="22"/>
          <w:szCs w:val="22"/>
        </w:rPr>
      </w:pPr>
      <w:hyperlink r:id="rId25" w:history="1">
        <w:r w:rsidRPr="00E815A1">
          <w:rPr>
            <w:rStyle w:val="Hipercze"/>
            <w:sz w:val="22"/>
            <w:szCs w:val="22"/>
          </w:rPr>
          <w:t>https://drive.google.com/file/d/1Kd1DttbBeiNWt4q4slS4t76lZVKPbkyD/view</w:t>
        </w:r>
      </w:hyperlink>
      <w:r w:rsidRPr="00E815A1">
        <w:rPr>
          <w:color w:val="000000"/>
          <w:sz w:val="22"/>
          <w:szCs w:val="22"/>
        </w:rPr>
        <w:t xml:space="preserve"> lub w zakładce: </w:t>
      </w:r>
      <w:hyperlink r:id="rId26" w:history="1">
        <w:r w:rsidRPr="00E815A1">
          <w:rPr>
            <w:rStyle w:val="Hipercze"/>
            <w:sz w:val="22"/>
            <w:szCs w:val="22"/>
          </w:rPr>
          <w:t>https://platformazakupowa.pl/strona/45-instrukcje</w:t>
        </w:r>
      </w:hyperlink>
      <w:r w:rsidRPr="00E815A1">
        <w:rPr>
          <w:color w:val="000000"/>
          <w:sz w:val="22"/>
          <w:szCs w:val="22"/>
        </w:rPr>
        <w:t xml:space="preserve"> oraz będzie ją stosować.</w:t>
      </w:r>
    </w:p>
    <w:p w14:paraId="000962CF" w14:textId="77777777" w:rsidR="00FC644D" w:rsidRPr="00E815A1" w:rsidRDefault="00FC644D" w:rsidP="00355475">
      <w:pPr>
        <w:pStyle w:val="Akapitzlist"/>
        <w:numPr>
          <w:ilvl w:val="1"/>
          <w:numId w:val="90"/>
        </w:numPr>
        <w:spacing w:before="240"/>
        <w:ind w:left="1134" w:hanging="567"/>
        <w:rPr>
          <w:sz w:val="22"/>
          <w:szCs w:val="22"/>
        </w:rPr>
      </w:pPr>
      <w:r w:rsidRPr="00E815A1">
        <w:rPr>
          <w:sz w:val="22"/>
          <w:szCs w:val="22"/>
        </w:rPr>
        <w:t xml:space="preserve">Wymagania techniczne i organizacyjne składania ofert, wysyłania i odbierania dokumentów elektronicznych, cyfrowego odwzorowania z dokumentem w postaci papierowej, oświadczeń oraz informacji przekazywanych z ich użyciem opisane zostały na </w:t>
      </w:r>
      <w:hyperlink r:id="rId27" w:history="1">
        <w:r w:rsidRPr="00E815A1">
          <w:rPr>
            <w:rStyle w:val="Hipercze"/>
            <w:sz w:val="22"/>
            <w:szCs w:val="22"/>
          </w:rPr>
          <w:t>https://platformazakupowa.pl</w:t>
        </w:r>
      </w:hyperlink>
      <w:r w:rsidRPr="00E815A1">
        <w:rPr>
          <w:sz w:val="22"/>
          <w:szCs w:val="22"/>
        </w:rPr>
        <w:t xml:space="preserve">, </w:t>
      </w:r>
      <w:r w:rsidRPr="00E815A1">
        <w:rPr>
          <w:color w:val="000000"/>
          <w:sz w:val="22"/>
          <w:szCs w:val="22"/>
        </w:rPr>
        <w:t>w regulaminie zamieszczonym w zakładce „Regulamin” oraz instrukcji składania ofert (linki w ust. 1.2.2 powyżej).</w:t>
      </w:r>
    </w:p>
    <w:p w14:paraId="03205EAB" w14:textId="77777777" w:rsidR="00FC644D" w:rsidRPr="00E815A1" w:rsidRDefault="00FC644D" w:rsidP="00355475">
      <w:pPr>
        <w:pStyle w:val="Akapitzlist"/>
        <w:numPr>
          <w:ilvl w:val="1"/>
          <w:numId w:val="90"/>
        </w:numPr>
        <w:spacing w:before="240"/>
        <w:ind w:left="1134" w:hanging="567"/>
        <w:rPr>
          <w:sz w:val="22"/>
          <w:szCs w:val="22"/>
        </w:rPr>
      </w:pPr>
      <w:r w:rsidRPr="00E815A1">
        <w:rPr>
          <w:sz w:val="22"/>
          <w:szCs w:val="22"/>
        </w:rPr>
        <w:t>Wielkość plików:</w:t>
      </w:r>
    </w:p>
    <w:p w14:paraId="0BDC73D5" w14:textId="68A71E0F" w:rsidR="00FC644D" w:rsidRPr="00E815A1" w:rsidRDefault="00FC644D" w:rsidP="00355475">
      <w:pPr>
        <w:pStyle w:val="Akapitzlist"/>
        <w:numPr>
          <w:ilvl w:val="2"/>
          <w:numId w:val="90"/>
        </w:numPr>
        <w:ind w:left="1701" w:hanging="567"/>
        <w:rPr>
          <w:sz w:val="22"/>
          <w:szCs w:val="22"/>
        </w:rPr>
      </w:pPr>
      <w:r w:rsidRPr="00E815A1">
        <w:rPr>
          <w:sz w:val="22"/>
          <w:szCs w:val="22"/>
        </w:rPr>
        <w:t xml:space="preserve">w odniesieniu do oferty – </w:t>
      </w:r>
      <w:r w:rsidR="007F120A" w:rsidRPr="007F120A">
        <w:rPr>
          <w:sz w:val="22"/>
          <w:szCs w:val="22"/>
        </w:rPr>
        <w:t>maksymalna liczba plików (spakowanych folderów) to 10 po 150 MB każdy</w:t>
      </w:r>
      <w:r w:rsidRPr="00E815A1">
        <w:rPr>
          <w:sz w:val="22"/>
          <w:szCs w:val="22"/>
        </w:rPr>
        <w:t>;</w:t>
      </w:r>
    </w:p>
    <w:p w14:paraId="23546BDF" w14:textId="4EF2258A" w:rsidR="00FC644D" w:rsidRPr="00E815A1" w:rsidRDefault="00FC644D" w:rsidP="00355475">
      <w:pPr>
        <w:pStyle w:val="Akapitzlist"/>
        <w:numPr>
          <w:ilvl w:val="2"/>
          <w:numId w:val="90"/>
        </w:numPr>
        <w:ind w:left="1701" w:hanging="567"/>
        <w:rPr>
          <w:sz w:val="22"/>
          <w:szCs w:val="22"/>
        </w:rPr>
      </w:pPr>
      <w:r w:rsidRPr="00E815A1">
        <w:rPr>
          <w:sz w:val="22"/>
          <w:szCs w:val="22"/>
        </w:rPr>
        <w:t xml:space="preserve">w przypadku komunikacji – </w:t>
      </w:r>
      <w:r w:rsidR="00A23534" w:rsidRPr="00A23534">
        <w:rPr>
          <w:sz w:val="22"/>
          <w:szCs w:val="22"/>
        </w:rPr>
        <w:t>wiadomość do zamawiającego maksymalna liczba plików (spakowanych folderów) to 10 po 500 MB każdy</w:t>
      </w:r>
      <w:r w:rsidRPr="00E815A1">
        <w:rPr>
          <w:sz w:val="22"/>
          <w:szCs w:val="22"/>
        </w:rPr>
        <w:t>;</w:t>
      </w:r>
    </w:p>
    <w:p w14:paraId="78BB01D9" w14:textId="77777777" w:rsidR="00FC644D" w:rsidRPr="00E815A1" w:rsidRDefault="00FC644D" w:rsidP="00355475">
      <w:pPr>
        <w:pStyle w:val="Akapitzlist"/>
        <w:numPr>
          <w:ilvl w:val="1"/>
          <w:numId w:val="90"/>
        </w:numPr>
        <w:ind w:left="1134" w:hanging="567"/>
        <w:rPr>
          <w:sz w:val="22"/>
          <w:szCs w:val="22"/>
        </w:rPr>
      </w:pPr>
      <w:r w:rsidRPr="00E815A1">
        <w:rPr>
          <w:sz w:val="22"/>
          <w:szCs w:val="22"/>
        </w:rPr>
        <w:t xml:space="preserve">Komunikacja między zamawiającym i wykonawcami odbywa się wyłącznie przy użyciu narzędzia komercyjnego </w:t>
      </w:r>
      <w:hyperlink r:id="rId28" w:history="1">
        <w:r w:rsidRPr="00E815A1">
          <w:rPr>
            <w:rStyle w:val="Hipercze"/>
            <w:sz w:val="22"/>
            <w:szCs w:val="22"/>
          </w:rPr>
          <w:t>https://platformazakupowa.pl</w:t>
        </w:r>
      </w:hyperlink>
      <w:r w:rsidRPr="00E815A1">
        <w:rPr>
          <w:sz w:val="22"/>
          <w:szCs w:val="22"/>
        </w:rPr>
        <w:t xml:space="preserve"> – adres profilu nabywcy: </w:t>
      </w:r>
      <w:hyperlink r:id="rId29" w:history="1">
        <w:r w:rsidRPr="00E815A1">
          <w:rPr>
            <w:rStyle w:val="Hipercze"/>
            <w:sz w:val="22"/>
            <w:szCs w:val="22"/>
          </w:rPr>
          <w:t>https://platformazakupowa.pl/pn/uj_edu</w:t>
        </w:r>
      </w:hyperlink>
    </w:p>
    <w:p w14:paraId="3942E688" w14:textId="77777777" w:rsidR="00FC644D" w:rsidRPr="00E815A1" w:rsidRDefault="00FC644D" w:rsidP="00355475">
      <w:pPr>
        <w:pStyle w:val="Akapitzlist"/>
        <w:numPr>
          <w:ilvl w:val="2"/>
          <w:numId w:val="90"/>
        </w:numPr>
        <w:ind w:left="1560" w:hanging="567"/>
        <w:rPr>
          <w:bCs/>
          <w:sz w:val="22"/>
          <w:szCs w:val="22"/>
        </w:rPr>
      </w:pPr>
      <w:r w:rsidRPr="00E815A1">
        <w:rPr>
          <w:color w:val="000000"/>
          <w:sz w:val="22"/>
          <w:szCs w:val="22"/>
        </w:rPr>
        <w:t>W celu skrócenia czasu udzielenia odpowiedzi na pytania komunikacja między zamawiającym a wykonawcami w zakresie:</w:t>
      </w:r>
    </w:p>
    <w:p w14:paraId="5692BD41" w14:textId="77777777" w:rsidR="00FC644D" w:rsidRPr="00E815A1" w:rsidRDefault="00FC644D" w:rsidP="00355475">
      <w:pPr>
        <w:pStyle w:val="Akapitzlist"/>
        <w:numPr>
          <w:ilvl w:val="1"/>
          <w:numId w:val="81"/>
        </w:numPr>
        <w:ind w:left="1985" w:hanging="425"/>
        <w:rPr>
          <w:color w:val="000000"/>
          <w:sz w:val="22"/>
          <w:szCs w:val="22"/>
        </w:rPr>
      </w:pPr>
      <w:r w:rsidRPr="00E815A1">
        <w:rPr>
          <w:color w:val="000000"/>
          <w:sz w:val="22"/>
          <w:szCs w:val="22"/>
        </w:rPr>
        <w:t>przesyłania zamawiającemu pytań do treści SWZ;</w:t>
      </w:r>
    </w:p>
    <w:p w14:paraId="56735C40" w14:textId="77777777" w:rsidR="00FC644D" w:rsidRPr="00E815A1" w:rsidRDefault="00FC644D" w:rsidP="00355475">
      <w:pPr>
        <w:pStyle w:val="Akapitzlist"/>
        <w:numPr>
          <w:ilvl w:val="1"/>
          <w:numId w:val="81"/>
        </w:numPr>
        <w:ind w:left="1985" w:hanging="425"/>
        <w:rPr>
          <w:color w:val="000000"/>
          <w:sz w:val="22"/>
          <w:szCs w:val="22"/>
        </w:rPr>
      </w:pPr>
      <w:r w:rsidRPr="00E815A1">
        <w:rPr>
          <w:sz w:val="22"/>
          <w:szCs w:val="22"/>
        </w:rPr>
        <w:t>przesyłania odpowiedzi na wezwanie zamawiającego do złożenia podmiotowych środków dowodowych;</w:t>
      </w:r>
    </w:p>
    <w:p w14:paraId="22A6E3D6" w14:textId="77777777" w:rsidR="00FC644D" w:rsidRPr="00E815A1" w:rsidRDefault="00FC644D" w:rsidP="00355475">
      <w:pPr>
        <w:pStyle w:val="Akapitzlist"/>
        <w:numPr>
          <w:ilvl w:val="1"/>
          <w:numId w:val="81"/>
        </w:numPr>
        <w:ind w:left="1985" w:hanging="425"/>
        <w:rPr>
          <w:color w:val="000000"/>
          <w:sz w:val="22"/>
          <w:szCs w:val="22"/>
        </w:rPr>
      </w:pPr>
      <w:r w:rsidRPr="00E815A1">
        <w:rPr>
          <w:color w:val="000000"/>
          <w:sz w:val="22"/>
          <w:szCs w:val="22"/>
          <w:shd w:val="clear" w:color="auto" w:fill="FFFFFF"/>
        </w:rPr>
        <w:lastRenderedPageBreak/>
        <w:t>przesyłania odpowiedzi na wezwanie zamawiającego do złożenia/poprawienia/uzupełnienia oświadczenia, o którym mowa w art. 125 ust. 1, podmiotowych środków dowodowych, innych dokumentów lub oświadczeń składanych w postępowaniu;</w:t>
      </w:r>
    </w:p>
    <w:p w14:paraId="777F4163" w14:textId="77777777" w:rsidR="00FC644D" w:rsidRPr="00E815A1" w:rsidRDefault="00FC644D" w:rsidP="00355475">
      <w:pPr>
        <w:pStyle w:val="Akapitzlist"/>
        <w:numPr>
          <w:ilvl w:val="1"/>
          <w:numId w:val="81"/>
        </w:numPr>
        <w:ind w:left="1985" w:hanging="425"/>
        <w:rPr>
          <w:color w:val="000000"/>
          <w:sz w:val="22"/>
          <w:szCs w:val="22"/>
        </w:rPr>
      </w:pPr>
      <w:r w:rsidRPr="00E815A1">
        <w:rPr>
          <w:color w:val="000000"/>
          <w:sz w:val="22"/>
          <w:szCs w:val="22"/>
          <w:shd w:val="clear" w:color="auto" w:fill="FFFFFF"/>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67FC5917" w14:textId="77777777" w:rsidR="00FC644D" w:rsidRPr="00E815A1" w:rsidRDefault="00FC644D" w:rsidP="00355475">
      <w:pPr>
        <w:pStyle w:val="Akapitzlist"/>
        <w:numPr>
          <w:ilvl w:val="1"/>
          <w:numId w:val="81"/>
        </w:numPr>
        <w:ind w:left="1985" w:hanging="425"/>
        <w:rPr>
          <w:color w:val="000000"/>
          <w:sz w:val="22"/>
          <w:szCs w:val="22"/>
        </w:rPr>
      </w:pPr>
      <w:r w:rsidRPr="00E815A1">
        <w:rPr>
          <w:color w:val="000000"/>
          <w:sz w:val="22"/>
          <w:szCs w:val="22"/>
          <w:shd w:val="clear" w:color="auto" w:fill="FFFFFF"/>
        </w:rPr>
        <w:t>przesyłania odpowiedzi na wezwanie zamawiającego do złożenia wyjaśnień dotyczących treści przedmiotowych środków dowodowych;</w:t>
      </w:r>
    </w:p>
    <w:p w14:paraId="56F2B75F" w14:textId="77777777" w:rsidR="00FC644D" w:rsidRPr="00E815A1" w:rsidRDefault="00FC644D" w:rsidP="00355475">
      <w:pPr>
        <w:pStyle w:val="Akapitzlist"/>
        <w:numPr>
          <w:ilvl w:val="1"/>
          <w:numId w:val="81"/>
        </w:numPr>
        <w:ind w:left="1985" w:hanging="425"/>
        <w:rPr>
          <w:color w:val="000000"/>
          <w:sz w:val="22"/>
          <w:szCs w:val="22"/>
        </w:rPr>
      </w:pPr>
      <w:r w:rsidRPr="00E815A1">
        <w:rPr>
          <w:color w:val="000000"/>
          <w:sz w:val="22"/>
          <w:szCs w:val="22"/>
          <w:shd w:val="clear" w:color="auto" w:fill="FFFFFF"/>
        </w:rPr>
        <w:t>przesłania odpowiedzi na inne wezwania zamawiającego wynikające z ustawy – Prawo zamówień publicznych;</w:t>
      </w:r>
    </w:p>
    <w:p w14:paraId="3871A68E" w14:textId="77777777" w:rsidR="00FC644D" w:rsidRPr="00E815A1" w:rsidRDefault="00FC644D" w:rsidP="00355475">
      <w:pPr>
        <w:pStyle w:val="Akapitzlist"/>
        <w:numPr>
          <w:ilvl w:val="1"/>
          <w:numId w:val="81"/>
        </w:numPr>
        <w:ind w:left="1985" w:hanging="425"/>
        <w:rPr>
          <w:color w:val="000000"/>
          <w:sz w:val="22"/>
          <w:szCs w:val="22"/>
        </w:rPr>
      </w:pPr>
      <w:r w:rsidRPr="00E815A1">
        <w:rPr>
          <w:sz w:val="22"/>
          <w:szCs w:val="22"/>
        </w:rPr>
        <w:t>przesyłania wniosków, informacji, oświadczeń wykonawcy;</w:t>
      </w:r>
    </w:p>
    <w:p w14:paraId="7B0F76C4" w14:textId="77777777" w:rsidR="00FC644D" w:rsidRPr="00E815A1" w:rsidRDefault="00FC644D" w:rsidP="00355475">
      <w:pPr>
        <w:pStyle w:val="Akapitzlist"/>
        <w:numPr>
          <w:ilvl w:val="1"/>
          <w:numId w:val="81"/>
        </w:numPr>
        <w:ind w:left="1985" w:hanging="425"/>
        <w:rPr>
          <w:color w:val="000000"/>
          <w:sz w:val="22"/>
          <w:szCs w:val="22"/>
        </w:rPr>
      </w:pPr>
      <w:r w:rsidRPr="00E815A1">
        <w:rPr>
          <w:sz w:val="22"/>
          <w:szCs w:val="22"/>
        </w:rPr>
        <w:t>przesyłania odwołania/innych</w:t>
      </w:r>
    </w:p>
    <w:p w14:paraId="1B4C2D99" w14:textId="77777777" w:rsidR="00FC644D" w:rsidRPr="00E815A1" w:rsidRDefault="00FC644D" w:rsidP="00FC644D">
      <w:pPr>
        <w:pStyle w:val="Akapitzlist"/>
        <w:numPr>
          <w:ilvl w:val="0"/>
          <w:numId w:val="0"/>
        </w:numPr>
        <w:ind w:left="993"/>
        <w:rPr>
          <w:sz w:val="22"/>
          <w:szCs w:val="22"/>
        </w:rPr>
      </w:pPr>
      <w:r w:rsidRPr="00E815A1">
        <w:rPr>
          <w:sz w:val="22"/>
          <w:szCs w:val="22"/>
        </w:rPr>
        <w:t xml:space="preserve">odbywa się za pośrednictwem </w:t>
      </w:r>
      <w:hyperlink r:id="rId30" w:history="1">
        <w:r w:rsidRPr="00E815A1">
          <w:rPr>
            <w:rStyle w:val="Hipercze"/>
            <w:sz w:val="22"/>
            <w:szCs w:val="22"/>
          </w:rPr>
          <w:t>https://platformazakupowa.pl</w:t>
        </w:r>
      </w:hyperlink>
      <w:r w:rsidRPr="00E815A1">
        <w:rPr>
          <w:sz w:val="22"/>
          <w:szCs w:val="22"/>
        </w:rPr>
        <w:t xml:space="preserve"> i formularza: „Wyślij wiadomość do zamawiającego”.</w:t>
      </w:r>
    </w:p>
    <w:p w14:paraId="547E0BBD" w14:textId="77777777" w:rsidR="00FC644D" w:rsidRPr="00E815A1" w:rsidRDefault="00FC644D" w:rsidP="00FC644D">
      <w:pPr>
        <w:pStyle w:val="NormalnyWeb"/>
        <w:spacing w:before="0" w:beforeAutospacing="0" w:after="0" w:afterAutospacing="0"/>
        <w:ind w:left="993"/>
        <w:jc w:val="both"/>
        <w:rPr>
          <w:sz w:val="22"/>
          <w:szCs w:val="22"/>
        </w:rPr>
      </w:pPr>
      <w:r w:rsidRPr="00E815A1">
        <w:rPr>
          <w:color w:val="000000"/>
          <w:sz w:val="22"/>
          <w:szCs w:val="22"/>
        </w:rPr>
        <w:t xml:space="preserve">Za datę przekazania (wpływu) oświadczeń, wniosków, zawiadomień oraz informacji przyjmuje się datę ich przesłania za pośrednictwem </w:t>
      </w:r>
      <w:hyperlink r:id="rId31" w:history="1">
        <w:r w:rsidRPr="00E815A1">
          <w:rPr>
            <w:rStyle w:val="Hipercze"/>
            <w:sz w:val="22"/>
            <w:szCs w:val="22"/>
          </w:rPr>
          <w:t>https://platformazakupowa.pl</w:t>
        </w:r>
      </w:hyperlink>
      <w:r w:rsidRPr="00E815A1">
        <w:rPr>
          <w:color w:val="000000"/>
          <w:sz w:val="22"/>
          <w:szCs w:val="22"/>
        </w:rPr>
        <w:t xml:space="preserve"> poprzez kliknięcie przycisku: „Wyślij wiadomość do zamawiającego”, po którym pojawi się komunikat, że wiadomość została wysłana do zamawiającego.</w:t>
      </w:r>
    </w:p>
    <w:p w14:paraId="0295449B" w14:textId="77777777" w:rsidR="00FC644D" w:rsidRPr="00E815A1" w:rsidRDefault="00FC644D" w:rsidP="00355475">
      <w:pPr>
        <w:pStyle w:val="Akapitzlist"/>
        <w:numPr>
          <w:ilvl w:val="2"/>
          <w:numId w:val="90"/>
        </w:numPr>
        <w:tabs>
          <w:tab w:val="left" w:pos="1560"/>
        </w:tabs>
        <w:ind w:left="1560" w:hanging="567"/>
        <w:rPr>
          <w:sz w:val="22"/>
          <w:szCs w:val="22"/>
        </w:rPr>
      </w:pPr>
      <w:r w:rsidRPr="00E815A1">
        <w:rPr>
          <w:sz w:val="22"/>
          <w:szCs w:val="22"/>
        </w:rPr>
        <w:t xml:space="preserve">Zamawiający przekazuje wykonawcom informacje za pośrednictwem </w:t>
      </w:r>
      <w:hyperlink r:id="rId32" w:history="1">
        <w:r w:rsidRPr="00E815A1">
          <w:rPr>
            <w:rStyle w:val="Hipercze"/>
            <w:sz w:val="22"/>
            <w:szCs w:val="22"/>
          </w:rPr>
          <w:t>https://platformazakupowa.pl</w:t>
        </w:r>
      </w:hyperlink>
      <w:r w:rsidRPr="00E815A1">
        <w:rPr>
          <w:sz w:val="22"/>
          <w:szCs w:val="22"/>
        </w:rPr>
        <w:t xml:space="preserve">. </w:t>
      </w:r>
      <w:r w:rsidRPr="00E815A1">
        <w:rPr>
          <w:color w:val="000000"/>
          <w:sz w:val="22"/>
          <w:szCs w:val="22"/>
        </w:rPr>
        <w:t xml:space="preserve">Informacje dotyczące odpowiedzi na pytania, zmiany specyfikacji, zmiany terminu składania i otwarcia ofert zamawiający zamieszcza na platformie w sekcji: „Komunikaty”. Korespondencja, której zgodnie z obowiązującymi przepisami adresatem jest konkretny wykonawca, będzie przekazywana za pośrednictwem </w:t>
      </w:r>
      <w:hyperlink r:id="rId33" w:history="1">
        <w:r w:rsidRPr="00E815A1">
          <w:rPr>
            <w:rStyle w:val="Hipercze"/>
            <w:sz w:val="22"/>
            <w:szCs w:val="22"/>
          </w:rPr>
          <w:t>https://platformazakupowa.pl</w:t>
        </w:r>
      </w:hyperlink>
      <w:r w:rsidRPr="00E815A1">
        <w:rPr>
          <w:color w:val="000000"/>
          <w:sz w:val="22"/>
          <w:szCs w:val="22"/>
        </w:rPr>
        <w:t xml:space="preserve"> do konkretnego wykonawcy.</w:t>
      </w:r>
    </w:p>
    <w:p w14:paraId="337593D9" w14:textId="77777777" w:rsidR="00FC644D" w:rsidRPr="00E815A1" w:rsidRDefault="00FC644D" w:rsidP="00355475">
      <w:pPr>
        <w:pStyle w:val="Akapitzlist"/>
        <w:numPr>
          <w:ilvl w:val="2"/>
          <w:numId w:val="90"/>
        </w:numPr>
        <w:tabs>
          <w:tab w:val="left" w:pos="1560"/>
        </w:tabs>
        <w:ind w:left="1560" w:hanging="567"/>
        <w:rPr>
          <w:sz w:val="22"/>
          <w:szCs w:val="22"/>
        </w:rPr>
      </w:pPr>
      <w:r w:rsidRPr="00E815A1">
        <w:rPr>
          <w:color w:val="000000"/>
          <w:sz w:val="22"/>
          <w:szCs w:val="22"/>
        </w:rPr>
        <w:t xml:space="preserve">Wykonawca jako podmiot profesjonalny ma obowiązek sprawdzania komunikatów i wiadomości bezpośrednio na </w:t>
      </w:r>
      <w:hyperlink r:id="rId34" w:history="1">
        <w:r w:rsidRPr="00E815A1">
          <w:rPr>
            <w:rStyle w:val="Hipercze"/>
            <w:sz w:val="22"/>
            <w:szCs w:val="22"/>
          </w:rPr>
          <w:t>https://platformazakupowa.pl</w:t>
        </w:r>
      </w:hyperlink>
      <w:r w:rsidRPr="00E815A1">
        <w:rPr>
          <w:color w:val="000000"/>
          <w:sz w:val="22"/>
          <w:szCs w:val="22"/>
        </w:rPr>
        <w:t xml:space="preserve"> przesyłanych przez zamawiającego, gdyż system powiadomień może ulec awarii lub powiadomienie może trafić do folderu SPAM.</w:t>
      </w:r>
    </w:p>
    <w:p w14:paraId="40B5C5C0" w14:textId="77777777" w:rsidR="00FC644D" w:rsidRPr="00E815A1" w:rsidRDefault="00FC644D" w:rsidP="00355475">
      <w:pPr>
        <w:pStyle w:val="Akapitzlist"/>
        <w:numPr>
          <w:ilvl w:val="2"/>
          <w:numId w:val="90"/>
        </w:numPr>
        <w:tabs>
          <w:tab w:val="left" w:pos="1560"/>
        </w:tabs>
        <w:ind w:left="1560" w:hanging="567"/>
        <w:rPr>
          <w:sz w:val="22"/>
          <w:szCs w:val="22"/>
        </w:rPr>
      </w:pPr>
      <w:r w:rsidRPr="00E815A1">
        <w:rPr>
          <w:color w:val="000000"/>
          <w:sz w:val="22"/>
          <w:szCs w:val="22"/>
        </w:rPr>
        <w:t xml:space="preserve">Zamawiający,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określa niezbędne   wymagania sprzętowo-aplikacyjne umożliwiające pracę na </w:t>
      </w:r>
      <w:hyperlink r:id="rId35" w:history="1">
        <w:r w:rsidRPr="00E815A1">
          <w:rPr>
            <w:rStyle w:val="Hipercze"/>
            <w:sz w:val="22"/>
            <w:szCs w:val="22"/>
          </w:rPr>
          <w:t>https://platformazakupowa.pl</w:t>
        </w:r>
      </w:hyperlink>
      <w:r w:rsidRPr="00E815A1">
        <w:rPr>
          <w:color w:val="000000"/>
          <w:sz w:val="22"/>
          <w:szCs w:val="22"/>
        </w:rPr>
        <w:t>, tj.:</w:t>
      </w:r>
    </w:p>
    <w:p w14:paraId="18702008" w14:textId="77777777" w:rsidR="00FC644D" w:rsidRPr="00E815A1" w:rsidRDefault="00FC644D" w:rsidP="00355475">
      <w:pPr>
        <w:pStyle w:val="Akapitzlist"/>
        <w:numPr>
          <w:ilvl w:val="1"/>
          <w:numId w:val="80"/>
        </w:numPr>
        <w:ind w:left="1985" w:hanging="425"/>
        <w:rPr>
          <w:color w:val="000000"/>
          <w:sz w:val="22"/>
          <w:szCs w:val="22"/>
        </w:rPr>
      </w:pPr>
      <w:r w:rsidRPr="00E815A1">
        <w:rPr>
          <w:color w:val="000000"/>
          <w:sz w:val="22"/>
          <w:szCs w:val="22"/>
        </w:rPr>
        <w:t xml:space="preserve">stały dostęp do sieci Internet o gwarantowanej przepustowości nie mniejszej niż 512 </w:t>
      </w:r>
      <w:proofErr w:type="spellStart"/>
      <w:r w:rsidRPr="00E815A1">
        <w:rPr>
          <w:color w:val="000000"/>
          <w:sz w:val="22"/>
          <w:szCs w:val="22"/>
        </w:rPr>
        <w:t>kb</w:t>
      </w:r>
      <w:proofErr w:type="spellEnd"/>
      <w:r w:rsidRPr="00E815A1">
        <w:rPr>
          <w:color w:val="000000"/>
          <w:sz w:val="22"/>
          <w:szCs w:val="22"/>
        </w:rPr>
        <w:t>/s;</w:t>
      </w:r>
    </w:p>
    <w:p w14:paraId="20899F1C" w14:textId="77777777" w:rsidR="00FC644D" w:rsidRPr="00E815A1" w:rsidRDefault="00FC644D" w:rsidP="00355475">
      <w:pPr>
        <w:pStyle w:val="Akapitzlist"/>
        <w:numPr>
          <w:ilvl w:val="1"/>
          <w:numId w:val="80"/>
        </w:numPr>
        <w:ind w:left="1985" w:hanging="425"/>
        <w:rPr>
          <w:color w:val="000000"/>
          <w:sz w:val="22"/>
          <w:szCs w:val="22"/>
        </w:rPr>
      </w:pPr>
      <w:r w:rsidRPr="00E815A1">
        <w:rPr>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5AA9C498" w14:textId="77777777" w:rsidR="00FC644D" w:rsidRPr="00E815A1" w:rsidRDefault="00FC644D" w:rsidP="00355475">
      <w:pPr>
        <w:pStyle w:val="Akapitzlist"/>
        <w:numPr>
          <w:ilvl w:val="1"/>
          <w:numId w:val="80"/>
        </w:numPr>
        <w:ind w:left="1985" w:hanging="425"/>
        <w:rPr>
          <w:color w:val="000000"/>
          <w:sz w:val="22"/>
          <w:szCs w:val="22"/>
        </w:rPr>
      </w:pPr>
      <w:r w:rsidRPr="00E815A1">
        <w:rPr>
          <w:color w:val="000000"/>
          <w:sz w:val="22"/>
          <w:szCs w:val="22"/>
        </w:rPr>
        <w:t>zainstalowana dowolna, inna przeglądarka internetowa niż Internet Explorer;</w:t>
      </w:r>
    </w:p>
    <w:p w14:paraId="3DE7E9BD" w14:textId="77777777" w:rsidR="00FC644D" w:rsidRPr="00E815A1" w:rsidRDefault="00FC644D" w:rsidP="00355475">
      <w:pPr>
        <w:pStyle w:val="Akapitzlist"/>
        <w:numPr>
          <w:ilvl w:val="1"/>
          <w:numId w:val="80"/>
        </w:numPr>
        <w:ind w:left="1985" w:hanging="425"/>
        <w:rPr>
          <w:color w:val="000000"/>
          <w:sz w:val="22"/>
          <w:szCs w:val="22"/>
        </w:rPr>
      </w:pPr>
      <w:r w:rsidRPr="00E815A1">
        <w:rPr>
          <w:color w:val="000000"/>
          <w:sz w:val="22"/>
          <w:szCs w:val="22"/>
        </w:rPr>
        <w:t>włączona obsługa JavaScript,</w:t>
      </w:r>
    </w:p>
    <w:p w14:paraId="04FECE6E" w14:textId="77777777" w:rsidR="00FC644D" w:rsidRPr="00E815A1" w:rsidRDefault="00FC644D" w:rsidP="00355475">
      <w:pPr>
        <w:pStyle w:val="Akapitzlist"/>
        <w:numPr>
          <w:ilvl w:val="1"/>
          <w:numId w:val="80"/>
        </w:numPr>
        <w:ind w:left="1985" w:hanging="425"/>
        <w:rPr>
          <w:color w:val="000000"/>
          <w:sz w:val="22"/>
          <w:szCs w:val="22"/>
        </w:rPr>
      </w:pPr>
      <w:r w:rsidRPr="00E815A1">
        <w:rPr>
          <w:color w:val="000000"/>
          <w:sz w:val="22"/>
          <w:szCs w:val="22"/>
        </w:rPr>
        <w:t xml:space="preserve">zainstalowany program Adobe </w:t>
      </w:r>
      <w:proofErr w:type="spellStart"/>
      <w:r w:rsidRPr="00E815A1">
        <w:rPr>
          <w:color w:val="000000"/>
          <w:sz w:val="22"/>
          <w:szCs w:val="22"/>
        </w:rPr>
        <w:t>Acrobat</w:t>
      </w:r>
      <w:proofErr w:type="spellEnd"/>
      <w:r w:rsidRPr="00E815A1">
        <w:rPr>
          <w:color w:val="000000"/>
          <w:sz w:val="22"/>
          <w:szCs w:val="22"/>
        </w:rPr>
        <w:t xml:space="preserve"> Reader lub inny obsługujący format plików .pdf.</w:t>
      </w:r>
    </w:p>
    <w:p w14:paraId="3E42127A" w14:textId="77777777" w:rsidR="00FC644D" w:rsidRPr="00E815A1" w:rsidRDefault="00FC644D" w:rsidP="00355475">
      <w:pPr>
        <w:pStyle w:val="NormalnyWeb"/>
        <w:numPr>
          <w:ilvl w:val="2"/>
          <w:numId w:val="90"/>
        </w:numPr>
        <w:spacing w:before="0" w:beforeAutospacing="0" w:after="0" w:afterAutospacing="0"/>
        <w:ind w:left="1560" w:hanging="567"/>
        <w:jc w:val="both"/>
        <w:textAlignment w:val="baseline"/>
        <w:rPr>
          <w:color w:val="000000"/>
          <w:sz w:val="22"/>
          <w:szCs w:val="22"/>
        </w:rPr>
      </w:pPr>
      <w:r w:rsidRPr="00E815A1">
        <w:rPr>
          <w:color w:val="000000"/>
          <w:sz w:val="22"/>
          <w:szCs w:val="22"/>
        </w:rPr>
        <w:t xml:space="preserve">Szyfrowanie na </w:t>
      </w:r>
      <w:hyperlink r:id="rId36" w:history="1">
        <w:r w:rsidRPr="00E815A1">
          <w:rPr>
            <w:rStyle w:val="Hipercze"/>
            <w:sz w:val="22"/>
            <w:szCs w:val="22"/>
          </w:rPr>
          <w:t>https://platformazakupowa.pl</w:t>
        </w:r>
      </w:hyperlink>
      <w:r w:rsidRPr="00E815A1">
        <w:rPr>
          <w:color w:val="000000"/>
          <w:sz w:val="22"/>
          <w:szCs w:val="22"/>
        </w:rPr>
        <w:t xml:space="preserve"> odbywa się za pomocą protokołu TLS 1.3.</w:t>
      </w:r>
    </w:p>
    <w:p w14:paraId="07CB94DC" w14:textId="77777777" w:rsidR="00FC644D" w:rsidRPr="00E815A1" w:rsidRDefault="00FC644D" w:rsidP="00355475">
      <w:pPr>
        <w:pStyle w:val="NormalnyWeb"/>
        <w:numPr>
          <w:ilvl w:val="2"/>
          <w:numId w:val="90"/>
        </w:numPr>
        <w:spacing w:before="0" w:beforeAutospacing="0" w:after="0" w:afterAutospacing="0"/>
        <w:ind w:left="1560" w:hanging="567"/>
        <w:jc w:val="both"/>
        <w:textAlignment w:val="baseline"/>
        <w:rPr>
          <w:color w:val="000000"/>
          <w:sz w:val="22"/>
          <w:szCs w:val="22"/>
        </w:rPr>
      </w:pPr>
      <w:r w:rsidRPr="00E815A1">
        <w:rPr>
          <w:color w:val="000000"/>
          <w:sz w:val="22"/>
          <w:szCs w:val="22"/>
        </w:rPr>
        <w:t>Oznaczenie czasu odbioru danych przez platformę zakupową stanowi datę oraz  dokładny czas (</w:t>
      </w:r>
      <w:proofErr w:type="spellStart"/>
      <w:r w:rsidRPr="00E815A1">
        <w:rPr>
          <w:color w:val="000000"/>
          <w:sz w:val="22"/>
          <w:szCs w:val="22"/>
        </w:rPr>
        <w:t>hh:mm:ss</w:t>
      </w:r>
      <w:proofErr w:type="spellEnd"/>
      <w:r w:rsidRPr="00E815A1">
        <w:rPr>
          <w:color w:val="000000"/>
          <w:sz w:val="22"/>
          <w:szCs w:val="22"/>
        </w:rPr>
        <w:t>) generowany według czasu lokalnego serwera synchronizowanego z zegarem Głównego Urzędu Miar.</w:t>
      </w:r>
    </w:p>
    <w:p w14:paraId="281A7ACA" w14:textId="77777777" w:rsidR="00FC644D" w:rsidRPr="00E815A1" w:rsidRDefault="00FC644D" w:rsidP="00355475">
      <w:pPr>
        <w:pStyle w:val="Akapitzlist"/>
        <w:numPr>
          <w:ilvl w:val="1"/>
          <w:numId w:val="90"/>
        </w:numPr>
        <w:ind w:left="1134" w:hanging="567"/>
        <w:rPr>
          <w:bCs/>
          <w:sz w:val="22"/>
          <w:szCs w:val="22"/>
        </w:rPr>
      </w:pPr>
      <w:r w:rsidRPr="00E815A1">
        <w:rPr>
          <w:sz w:val="22"/>
          <w:szCs w:val="22"/>
        </w:rPr>
        <w:t xml:space="preserve">Sposób sporządzenia i przekazania dokumentów elektronicznych oraz cyfrowego odwzorowania z dokumentem w postaci papierowej musi być zgody z wymaganiami określonymi w rozporządzeniu Prezesa Rady Ministrów z dnia 30 grudnia 2020 r. w sprawie sposobu sporządzania i przekazywania informacji oraz wymagań technicznych </w:t>
      </w:r>
      <w:r w:rsidRPr="00E815A1">
        <w:rPr>
          <w:sz w:val="22"/>
          <w:szCs w:val="22"/>
        </w:rPr>
        <w:lastRenderedPageBreak/>
        <w:t>dla dokumentów elektronicznych oraz środków komunikacji elektronicznej w postępowaniu o udzielenie zamówienia publicznego lub konkursie</w:t>
      </w:r>
      <w:r w:rsidRPr="00E815A1" w:rsidDel="008C4122">
        <w:rPr>
          <w:sz w:val="22"/>
          <w:szCs w:val="22"/>
        </w:rPr>
        <w:t xml:space="preserve"> </w:t>
      </w:r>
      <w:r w:rsidRPr="00E815A1">
        <w:rPr>
          <w:sz w:val="22"/>
          <w:szCs w:val="22"/>
        </w:rPr>
        <w:t>(</w:t>
      </w:r>
      <w:proofErr w:type="spellStart"/>
      <w:r w:rsidRPr="00E815A1">
        <w:rPr>
          <w:sz w:val="22"/>
          <w:szCs w:val="22"/>
        </w:rPr>
        <w:t>t.j</w:t>
      </w:r>
      <w:proofErr w:type="spellEnd"/>
      <w:r w:rsidRPr="00E815A1">
        <w:rPr>
          <w:sz w:val="22"/>
          <w:szCs w:val="22"/>
        </w:rPr>
        <w:t xml:space="preserve">.: Dz. U. 2020 r., poz. 2452 z </w:t>
      </w:r>
      <w:proofErr w:type="spellStart"/>
      <w:r w:rsidRPr="00E815A1">
        <w:rPr>
          <w:sz w:val="22"/>
          <w:szCs w:val="22"/>
        </w:rPr>
        <w:t>późn</w:t>
      </w:r>
      <w:proofErr w:type="spellEnd"/>
      <w:r w:rsidRPr="00E815A1">
        <w:rPr>
          <w:sz w:val="22"/>
          <w:szCs w:val="22"/>
        </w:rPr>
        <w:t xml:space="preserve">. </w:t>
      </w:r>
      <w:proofErr w:type="spellStart"/>
      <w:r w:rsidRPr="00E815A1">
        <w:rPr>
          <w:sz w:val="22"/>
          <w:szCs w:val="22"/>
        </w:rPr>
        <w:t>zm</w:t>
      </w:r>
      <w:proofErr w:type="spellEnd"/>
      <w:r w:rsidRPr="00E815A1">
        <w:rPr>
          <w:sz w:val="22"/>
          <w:szCs w:val="22"/>
        </w:rPr>
        <w:t>) oraz rozporządzeniu Ministra Rozwoju, Pracy i Technologii z dnia 23 grudnia 2020 r. w sprawie podmiotowych środków dowodowych oraz innych dokumentów lub oświadczeń, jakich może żądać zamawiający od wykonawcy</w:t>
      </w:r>
      <w:r w:rsidRPr="00E815A1" w:rsidDel="008C4122">
        <w:rPr>
          <w:sz w:val="22"/>
          <w:szCs w:val="22"/>
        </w:rPr>
        <w:t xml:space="preserve"> </w:t>
      </w:r>
      <w:r w:rsidRPr="00E815A1">
        <w:rPr>
          <w:sz w:val="22"/>
          <w:szCs w:val="22"/>
        </w:rPr>
        <w:t xml:space="preserve">(t. j.: Dz. U. 2020 r., poz. 2415 z </w:t>
      </w:r>
      <w:proofErr w:type="spellStart"/>
      <w:r w:rsidRPr="00E815A1">
        <w:rPr>
          <w:sz w:val="22"/>
          <w:szCs w:val="22"/>
        </w:rPr>
        <w:t>późn</w:t>
      </w:r>
      <w:proofErr w:type="spellEnd"/>
      <w:r w:rsidRPr="00E815A1">
        <w:rPr>
          <w:sz w:val="22"/>
          <w:szCs w:val="22"/>
        </w:rPr>
        <w:t>. zm.), tj.:</w:t>
      </w:r>
    </w:p>
    <w:p w14:paraId="1AE55A12" w14:textId="77777777" w:rsidR="00FC644D" w:rsidRPr="00E815A1" w:rsidRDefault="00FC644D" w:rsidP="00355475">
      <w:pPr>
        <w:pStyle w:val="Akapitzlist"/>
        <w:numPr>
          <w:ilvl w:val="1"/>
          <w:numId w:val="82"/>
        </w:numPr>
        <w:ind w:left="1560" w:hanging="426"/>
        <w:rPr>
          <w:bCs/>
          <w:i/>
          <w:iCs/>
          <w:sz w:val="22"/>
          <w:szCs w:val="22"/>
          <w:u w:val="single"/>
        </w:rPr>
      </w:pPr>
      <w:r w:rsidRPr="00E815A1">
        <w:rPr>
          <w:sz w:val="22"/>
          <w:szCs w:val="22"/>
        </w:rPr>
        <w:t xml:space="preserve">dokumenty lub oświadczenia, w tym oferta, składane są </w:t>
      </w:r>
      <w:r w:rsidRPr="00E815A1">
        <w:rPr>
          <w:sz w:val="22"/>
          <w:szCs w:val="22"/>
          <w:u w:val="single"/>
        </w:rPr>
        <w:t>w oryginale w formie elektronicznej przy użyciu kwalifikowanego podpisu elektronicznego lub  w  postaci elektronicznej opatrzonej podpisem zaufanym lub podpisem osobistym</w:t>
      </w:r>
      <w:r w:rsidRPr="00E815A1">
        <w:rPr>
          <w:sz w:val="22"/>
          <w:szCs w:val="22"/>
        </w:rPr>
        <w:t xml:space="preserve">. </w:t>
      </w:r>
      <w:r w:rsidRPr="00E815A1">
        <w:rPr>
          <w:color w:val="000000"/>
          <w:sz w:val="22"/>
          <w:szCs w:val="22"/>
        </w:rPr>
        <w:t xml:space="preserve">W przypadku składania podpisu kwalifikowanego i wykorzystania formatu podpisu </w:t>
      </w:r>
      <w:proofErr w:type="spellStart"/>
      <w:r w:rsidRPr="00E815A1">
        <w:rPr>
          <w:color w:val="000000"/>
          <w:sz w:val="22"/>
          <w:szCs w:val="22"/>
        </w:rPr>
        <w:t>XAdES</w:t>
      </w:r>
      <w:proofErr w:type="spellEnd"/>
      <w:r w:rsidRPr="00E815A1">
        <w:rPr>
          <w:color w:val="000000"/>
          <w:sz w:val="22"/>
          <w:szCs w:val="22"/>
        </w:rPr>
        <w:t xml:space="preserve"> zewnętrzny, zamawiający wymaga dołączenia odpowiedniej ilości plików, tj. podpisywanych plików z danymi oraz plików podpisu w formacie </w:t>
      </w:r>
      <w:proofErr w:type="spellStart"/>
      <w:r w:rsidRPr="00E815A1">
        <w:rPr>
          <w:color w:val="000000"/>
          <w:sz w:val="22"/>
          <w:szCs w:val="22"/>
        </w:rPr>
        <w:t>XAdES</w:t>
      </w:r>
      <w:proofErr w:type="spellEnd"/>
      <w:r w:rsidRPr="00E815A1">
        <w:rPr>
          <w:color w:val="000000"/>
          <w:sz w:val="22"/>
          <w:szCs w:val="22"/>
        </w:rPr>
        <w:t xml:space="preserve">. </w:t>
      </w:r>
      <w:r w:rsidRPr="00E815A1">
        <w:rPr>
          <w:b/>
          <w:i/>
          <w:iCs/>
          <w:sz w:val="22"/>
          <w:szCs w:val="22"/>
        </w:rPr>
        <w:t>Oferta złożona bez opatrzenia właściwym podpisem elektronicznym podlega odrzuceniu na podstawie art. 226 ust. 1 pkt 3 ustawy PZP, z uwagi na niezgodność z art. 63 tej ustawy;</w:t>
      </w:r>
    </w:p>
    <w:p w14:paraId="6BBD3157" w14:textId="77777777" w:rsidR="00FC644D" w:rsidRPr="00E815A1" w:rsidRDefault="00FC644D" w:rsidP="00355475">
      <w:pPr>
        <w:pStyle w:val="Akapitzlist"/>
        <w:numPr>
          <w:ilvl w:val="1"/>
          <w:numId w:val="82"/>
        </w:numPr>
        <w:ind w:left="1560" w:hanging="426"/>
        <w:rPr>
          <w:bCs/>
          <w:sz w:val="22"/>
          <w:szCs w:val="22"/>
        </w:rPr>
      </w:pPr>
      <w:r w:rsidRPr="00E815A1">
        <w:rPr>
          <w:bCs/>
          <w:sz w:val="22"/>
          <w:szCs w:val="22"/>
        </w:rPr>
        <w:t>dokumenty wystawione w formie elektronicznej przekazuje się jako dokumenty elektroniczne, zapewniając zamawiającemu możliwość weryfikacji podpisów;</w:t>
      </w:r>
    </w:p>
    <w:p w14:paraId="541AB769" w14:textId="09E4D6D4" w:rsidR="00FC644D" w:rsidRPr="00E815A1" w:rsidRDefault="00FC644D" w:rsidP="00355475">
      <w:pPr>
        <w:pStyle w:val="Akapitzlist"/>
        <w:numPr>
          <w:ilvl w:val="1"/>
          <w:numId w:val="82"/>
        </w:numPr>
        <w:ind w:left="1560" w:hanging="426"/>
        <w:rPr>
          <w:bCs/>
          <w:sz w:val="22"/>
          <w:szCs w:val="22"/>
        </w:rPr>
      </w:pPr>
      <w:r w:rsidRPr="00E815A1">
        <w:rPr>
          <w:bCs/>
          <w:sz w:val="22"/>
          <w:szCs w:val="22"/>
        </w:rPr>
        <w:t>j</w:t>
      </w:r>
      <w:r w:rsidRPr="00E815A1">
        <w:rPr>
          <w:sz w:val="22"/>
          <w:szCs w:val="22"/>
        </w:rPr>
        <w:t xml:space="preserve">eżeli oryginał dokumentu, oświadczenia lub inne dokumenty składane w postępowaniu o udzielenie zamówienia, nie zostały sporządzone w postaci dokumentu elektronicznego, wykonawca </w:t>
      </w:r>
      <w:r w:rsidR="00905664" w:rsidRPr="00E815A1">
        <w:rPr>
          <w:sz w:val="22"/>
          <w:szCs w:val="22"/>
        </w:rPr>
        <w:t>sporządza</w:t>
      </w:r>
      <w:r w:rsidRPr="00E815A1">
        <w:rPr>
          <w:sz w:val="22"/>
          <w:szCs w:val="22"/>
        </w:rPr>
        <w:t xml:space="preserve"> i przekaz</w:t>
      </w:r>
      <w:r w:rsidR="00905664" w:rsidRPr="00E815A1">
        <w:rPr>
          <w:sz w:val="22"/>
          <w:szCs w:val="22"/>
        </w:rPr>
        <w:t>uje</w:t>
      </w:r>
      <w:r w:rsidRPr="00E815A1">
        <w:rPr>
          <w:sz w:val="22"/>
          <w:szCs w:val="22"/>
        </w:rPr>
        <w:t xml:space="preserve"> cyfrowe odwzorowanie</w:t>
      </w:r>
      <w:r w:rsidRPr="00E815A1">
        <w:rPr>
          <w:color w:val="FF0000"/>
          <w:sz w:val="22"/>
          <w:szCs w:val="22"/>
        </w:rPr>
        <w:t xml:space="preserve"> </w:t>
      </w:r>
      <w:r w:rsidRPr="00E815A1">
        <w:rPr>
          <w:color w:val="000000" w:themeColor="text1"/>
          <w:sz w:val="22"/>
          <w:szCs w:val="22"/>
        </w:rPr>
        <w:t>z dokumentem lub oświadczeniem w postaci papierowej,</w:t>
      </w:r>
      <w:r w:rsidRPr="00E815A1">
        <w:rPr>
          <w:sz w:val="22"/>
          <w:szCs w:val="22"/>
        </w:rPr>
        <w:t xml:space="preserve"> opatrując je kwalifikowanym podpisem elektronicznym, podpisem zaufanym lub podpisem osobistym, co jest równoznaczne z poświadczeniem przekazywanych dokumentów lub oświadczeń za zgodność z oryginałem;</w:t>
      </w:r>
    </w:p>
    <w:p w14:paraId="1FFB2B10" w14:textId="77777777" w:rsidR="00FC644D" w:rsidRPr="00E815A1" w:rsidRDefault="00FC644D" w:rsidP="00355475">
      <w:pPr>
        <w:pStyle w:val="Akapitzlist"/>
        <w:numPr>
          <w:ilvl w:val="1"/>
          <w:numId w:val="82"/>
        </w:numPr>
        <w:ind w:left="1560" w:hanging="426"/>
        <w:rPr>
          <w:bCs/>
          <w:sz w:val="22"/>
          <w:szCs w:val="22"/>
        </w:rPr>
      </w:pPr>
      <w:r w:rsidRPr="00E815A1">
        <w:rPr>
          <w:sz w:val="22"/>
          <w:szCs w:val="22"/>
        </w:rPr>
        <w:t>w przypadku przekazywania przez wykonawcę cyfrowego odwzorowania z dokumentem w postaci papierowej, opatrzenie go kwalifikowanym podpisem elektronicznym, podpisem zaufanym lub podpisem osobistym przez wykonawcę albo odpowiednio przez podmiot, na którego zdolnościach lub sytuacji polega wykonawca na zasadach określonych w art. 118 ustawy PZP, albo przez podwykonawcę jest równoznaczne z poświadczeniem za zgodność z oryginałem.</w:t>
      </w:r>
    </w:p>
    <w:p w14:paraId="01AFB838" w14:textId="77777777" w:rsidR="00FC644D" w:rsidRPr="00E815A1" w:rsidRDefault="00FC644D" w:rsidP="00355475">
      <w:pPr>
        <w:pStyle w:val="Akapitzlist"/>
        <w:numPr>
          <w:ilvl w:val="1"/>
          <w:numId w:val="82"/>
        </w:numPr>
        <w:ind w:left="1560" w:hanging="426"/>
        <w:rPr>
          <w:bCs/>
          <w:sz w:val="22"/>
          <w:szCs w:val="22"/>
        </w:rPr>
      </w:pPr>
      <w:r w:rsidRPr="00E815A1">
        <w:rPr>
          <w:color w:val="000000"/>
          <w:sz w:val="22"/>
          <w:szCs w:val="22"/>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 odniesieniu do pełnomocnictw – zgodnie z zasadą opisaną w rozdziale XII ust. 7 niniejszej SWZ).</w:t>
      </w:r>
    </w:p>
    <w:p w14:paraId="4D3AE0AF" w14:textId="77777777" w:rsidR="00FC644D" w:rsidRPr="00E815A1" w:rsidRDefault="00FC644D" w:rsidP="00355475">
      <w:pPr>
        <w:pStyle w:val="Akapitzlist"/>
        <w:numPr>
          <w:ilvl w:val="0"/>
          <w:numId w:val="90"/>
        </w:numPr>
        <w:rPr>
          <w:bCs/>
          <w:sz w:val="22"/>
          <w:szCs w:val="22"/>
        </w:rPr>
      </w:pPr>
      <w:r w:rsidRPr="00E815A1">
        <w:rPr>
          <w:bCs/>
          <w:sz w:val="22"/>
          <w:szCs w:val="22"/>
        </w:rPr>
        <w:t>Sposób porozumiewania się zamawiającego z wykonawcami w zakresie skutecznego złożenia oferty.</w:t>
      </w:r>
    </w:p>
    <w:p w14:paraId="064A0A86" w14:textId="77777777" w:rsidR="006F1E9B" w:rsidRPr="00E815A1" w:rsidRDefault="006F1E9B" w:rsidP="00355475">
      <w:pPr>
        <w:pStyle w:val="Akapitzlist"/>
        <w:numPr>
          <w:ilvl w:val="1"/>
          <w:numId w:val="90"/>
        </w:numPr>
        <w:rPr>
          <w:sz w:val="22"/>
          <w:szCs w:val="22"/>
        </w:rPr>
      </w:pPr>
      <w:r w:rsidRPr="00E815A1">
        <w:rPr>
          <w:sz w:val="22"/>
          <w:szCs w:val="22"/>
        </w:rPr>
        <w:t>Oferta musi być sporządzona z zachowaniem postaci elektronicznej w formacie danych zgodnym z rozporządzeniem Rady Ministrów z dnia 21 maja 2024 r.  w sprawie Krajowych Ram Interoperacyjności, minimalnych wymagań dla rejestrów publicznych i wymiany informacji w postaci elektronicznej oraz minimalnych wymagań dla systemów teleinformatycznych (Dz.U. z 2024 r. poz. 773) i podpisana kwalifikowanym podpisem elektronicznym, podpisem zaufanym lub podpisem osobistym. Zaleca się wykorzystanie formatów: .pdf, .doc., .xls, .xlsx,.jpg (.</w:t>
      </w:r>
      <w:proofErr w:type="spellStart"/>
      <w:r w:rsidRPr="00E815A1">
        <w:rPr>
          <w:sz w:val="22"/>
          <w:szCs w:val="22"/>
        </w:rPr>
        <w:t>jpeg</w:t>
      </w:r>
      <w:proofErr w:type="spellEnd"/>
      <w:r w:rsidRPr="00E815A1">
        <w:rPr>
          <w:sz w:val="22"/>
          <w:szCs w:val="22"/>
        </w:rPr>
        <w:t>) ze szczególnym wskazaniem na .pdf. W celu ewentualnej kompresji danych rekomenduje się wykorzystanie formatów: .zip, 7Z, .</w:t>
      </w:r>
      <w:proofErr w:type="spellStart"/>
      <w:r w:rsidRPr="00E815A1">
        <w:rPr>
          <w:sz w:val="22"/>
          <w:szCs w:val="22"/>
        </w:rPr>
        <w:t>rar</w:t>
      </w:r>
      <w:proofErr w:type="spellEnd"/>
      <w:r w:rsidRPr="00E815A1">
        <w:rPr>
          <w:sz w:val="22"/>
          <w:szCs w:val="22"/>
        </w:rPr>
        <w:t>, .gif, .</w:t>
      </w:r>
      <w:proofErr w:type="spellStart"/>
      <w:r w:rsidRPr="00E815A1">
        <w:rPr>
          <w:sz w:val="22"/>
          <w:szCs w:val="22"/>
        </w:rPr>
        <w:t>bmp</w:t>
      </w:r>
      <w:proofErr w:type="spellEnd"/>
      <w:r w:rsidRPr="00E815A1">
        <w:rPr>
          <w:sz w:val="22"/>
          <w:szCs w:val="22"/>
        </w:rPr>
        <w:t>. Zamawiający nie dopuszcza plików w formatach: .</w:t>
      </w:r>
      <w:proofErr w:type="spellStart"/>
      <w:r w:rsidRPr="00E815A1">
        <w:rPr>
          <w:sz w:val="22"/>
          <w:szCs w:val="22"/>
        </w:rPr>
        <w:t>numbers</w:t>
      </w:r>
      <w:proofErr w:type="spellEnd"/>
      <w:r w:rsidRPr="00E815A1">
        <w:rPr>
          <w:sz w:val="22"/>
          <w:szCs w:val="22"/>
        </w:rPr>
        <w:t>, .</w:t>
      </w:r>
      <w:proofErr w:type="spellStart"/>
      <w:r w:rsidRPr="00E815A1">
        <w:rPr>
          <w:sz w:val="22"/>
          <w:szCs w:val="22"/>
        </w:rPr>
        <w:t>pages</w:t>
      </w:r>
      <w:proofErr w:type="spellEnd"/>
      <w:r w:rsidRPr="00E815A1">
        <w:rPr>
          <w:sz w:val="22"/>
          <w:szCs w:val="22"/>
        </w:rPr>
        <w:t xml:space="preserve">. Dokumenty złożone w takich plikach zostaną uznane za złożone nieskutecznie. </w:t>
      </w:r>
    </w:p>
    <w:p w14:paraId="00476BDA" w14:textId="77777777" w:rsidR="00FC644D" w:rsidRPr="00E815A1" w:rsidRDefault="00FC644D" w:rsidP="00355475">
      <w:pPr>
        <w:pStyle w:val="Akapitzlist"/>
        <w:numPr>
          <w:ilvl w:val="1"/>
          <w:numId w:val="90"/>
        </w:numPr>
        <w:rPr>
          <w:bCs/>
          <w:sz w:val="22"/>
          <w:szCs w:val="22"/>
        </w:rPr>
      </w:pPr>
      <w:r w:rsidRPr="00E815A1">
        <w:rPr>
          <w:sz w:val="22"/>
          <w:szCs w:val="22"/>
        </w:rPr>
        <w:t xml:space="preserve">Wykonawca składa ofertę za pośrednictwem </w:t>
      </w:r>
      <w:hyperlink r:id="rId37" w:history="1">
        <w:r w:rsidRPr="00E815A1">
          <w:rPr>
            <w:rStyle w:val="Hipercze"/>
            <w:sz w:val="22"/>
            <w:szCs w:val="22"/>
          </w:rPr>
          <w:t>https://platformazakupowa.pl</w:t>
        </w:r>
      </w:hyperlink>
      <w:r w:rsidRPr="00E815A1">
        <w:rPr>
          <w:sz w:val="22"/>
          <w:szCs w:val="22"/>
        </w:rPr>
        <w:t xml:space="preserve"> – adres profilu nabywcy </w:t>
      </w:r>
      <w:hyperlink r:id="rId38" w:history="1">
        <w:r w:rsidRPr="00E815A1">
          <w:rPr>
            <w:rStyle w:val="Hipercze"/>
            <w:sz w:val="22"/>
            <w:szCs w:val="22"/>
          </w:rPr>
          <w:t>https://platformazakupowa.pl/pn/uj_edu</w:t>
        </w:r>
      </w:hyperlink>
      <w:r w:rsidRPr="00E815A1">
        <w:rPr>
          <w:bCs/>
          <w:sz w:val="22"/>
          <w:szCs w:val="22"/>
        </w:rPr>
        <w:t xml:space="preserve">, </w:t>
      </w:r>
      <w:r w:rsidRPr="00E815A1">
        <w:rPr>
          <w:sz w:val="22"/>
          <w:szCs w:val="22"/>
        </w:rPr>
        <w:t xml:space="preserve">zgodnie z regulaminem, o którym mowa w ust. 1 tego rozdziału. </w:t>
      </w:r>
      <w:r w:rsidRPr="00E815A1">
        <w:rPr>
          <w:color w:val="000000"/>
          <w:sz w:val="22"/>
          <w:szCs w:val="22"/>
        </w:rPr>
        <w:t>Zamawiający nie ponosi odpowiedzialności za   złożenie oferty w sposób niezgodny z instrukcją korzystania z  </w:t>
      </w:r>
      <w:hyperlink r:id="rId39" w:history="1">
        <w:r w:rsidRPr="00E815A1">
          <w:rPr>
            <w:rStyle w:val="Hipercze"/>
            <w:sz w:val="22"/>
            <w:szCs w:val="22"/>
          </w:rPr>
          <w:t>https://platformazakupowa.pl</w:t>
        </w:r>
      </w:hyperlink>
      <w:r w:rsidRPr="00E815A1">
        <w:rPr>
          <w:color w:val="000000"/>
          <w:sz w:val="22"/>
          <w:szCs w:val="22"/>
        </w:rPr>
        <w:t xml:space="preserve">, w szczególności za sytuację, gdy zamawiający zapozna się z treścią oferty przed upływem terminu składania ofert (np. złożenie oferty w zakładce „Wyślij wiadomość do zamawiającego”). Taka oferta zostanie uznana przez </w:t>
      </w:r>
      <w:r w:rsidRPr="00E815A1">
        <w:rPr>
          <w:color w:val="000000"/>
          <w:sz w:val="22"/>
          <w:szCs w:val="22"/>
        </w:rPr>
        <w:lastRenderedPageBreak/>
        <w:t>zamawiającego za ofertę handlową i nie będzie brana pod uwagę w przedmiotowym postępowaniu ponieważ nie został spełniony obowiązek narzucony w art. 221 ustawy – Prawo zamówień publicznych.</w:t>
      </w:r>
    </w:p>
    <w:p w14:paraId="4F012A0A" w14:textId="77777777" w:rsidR="00FC644D" w:rsidRPr="00E815A1" w:rsidRDefault="00FC644D" w:rsidP="00355475">
      <w:pPr>
        <w:pStyle w:val="Akapitzlist"/>
        <w:numPr>
          <w:ilvl w:val="1"/>
          <w:numId w:val="90"/>
        </w:numPr>
        <w:rPr>
          <w:sz w:val="22"/>
          <w:szCs w:val="22"/>
        </w:rPr>
      </w:pPr>
      <w:r w:rsidRPr="00E815A1">
        <w:rPr>
          <w:sz w:val="22"/>
          <w:szCs w:val="22"/>
        </w:rPr>
        <w:t xml:space="preserve">Sposób zaszyfrowania oferty opisany został w </w:t>
      </w:r>
      <w:r w:rsidRPr="00E815A1">
        <w:rPr>
          <w:color w:val="000000"/>
          <w:sz w:val="22"/>
          <w:szCs w:val="22"/>
        </w:rPr>
        <w:t>instrukcji składania ofert (linki w ust. 1.2.2 powyżej), przy czym szyfrowanie oferty ma być dokonane jedynie za pomocą narzędzia wbudowanego w platformę zakupową.</w:t>
      </w:r>
    </w:p>
    <w:p w14:paraId="7AB6A30A" w14:textId="77777777" w:rsidR="00FC644D" w:rsidRPr="00E815A1" w:rsidRDefault="00FC644D" w:rsidP="00355475">
      <w:pPr>
        <w:pStyle w:val="Akapitzlist"/>
        <w:numPr>
          <w:ilvl w:val="1"/>
          <w:numId w:val="90"/>
        </w:numPr>
        <w:rPr>
          <w:bCs/>
          <w:sz w:val="22"/>
          <w:szCs w:val="22"/>
        </w:rPr>
      </w:pPr>
      <w:r w:rsidRPr="00E815A1">
        <w:rPr>
          <w:bCs/>
          <w:sz w:val="22"/>
          <w:szCs w:val="22"/>
        </w:rPr>
        <w:t>Po upływie terminu składania ofert wykonawca nie może skutecznie dokonać zmiany ani wycofać uprzednio złożonej oferty.</w:t>
      </w:r>
    </w:p>
    <w:p w14:paraId="469A68C3" w14:textId="4E56B11F" w:rsidR="004C349B" w:rsidRPr="00E815A1" w:rsidRDefault="004C349B" w:rsidP="00355475">
      <w:pPr>
        <w:widowControl/>
        <w:numPr>
          <w:ilvl w:val="0"/>
          <w:numId w:val="80"/>
        </w:numPr>
        <w:suppressAutoHyphens w:val="0"/>
        <w:contextualSpacing/>
        <w:jc w:val="both"/>
        <w:rPr>
          <w:sz w:val="22"/>
          <w:szCs w:val="22"/>
        </w:rPr>
      </w:pPr>
      <w:r w:rsidRPr="00E815A1">
        <w:rPr>
          <w:bCs/>
          <w:sz w:val="22"/>
          <w:szCs w:val="22"/>
        </w:rPr>
        <w:t>Do porozumiewania z wykonawcami upoważniona w zakresie formalno-prawnym jest –</w:t>
      </w:r>
      <w:r w:rsidR="00FC644D" w:rsidRPr="00E815A1">
        <w:rPr>
          <w:bCs/>
          <w:sz w:val="22"/>
          <w:szCs w:val="22"/>
        </w:rPr>
        <w:t xml:space="preserve"> </w:t>
      </w:r>
      <w:r w:rsidR="002B604A">
        <w:rPr>
          <w:bCs/>
          <w:sz w:val="22"/>
          <w:szCs w:val="22"/>
        </w:rPr>
        <w:br/>
      </w:r>
      <w:r w:rsidR="003E0A8D" w:rsidRPr="00E815A1">
        <w:rPr>
          <w:b/>
          <w:bCs/>
          <w:i/>
          <w:sz w:val="22"/>
          <w:szCs w:val="22"/>
        </w:rPr>
        <w:t>Katarzyna Jasińska</w:t>
      </w:r>
      <w:r w:rsidRPr="00E815A1">
        <w:rPr>
          <w:b/>
          <w:bCs/>
          <w:i/>
          <w:sz w:val="22"/>
          <w:szCs w:val="22"/>
        </w:rPr>
        <w:t xml:space="preserve">, </w:t>
      </w:r>
      <w:r w:rsidRPr="00E815A1">
        <w:rPr>
          <w:b/>
          <w:i/>
          <w:sz w:val="22"/>
          <w:szCs w:val="22"/>
        </w:rPr>
        <w:t>tel.: +</w:t>
      </w:r>
      <w:r w:rsidR="00E80A2B" w:rsidRPr="00E815A1">
        <w:rPr>
          <w:b/>
          <w:i/>
          <w:sz w:val="22"/>
          <w:szCs w:val="22"/>
        </w:rPr>
        <w:t xml:space="preserve">48 12 663 </w:t>
      </w:r>
      <w:r w:rsidR="003E0A8D" w:rsidRPr="00E815A1">
        <w:rPr>
          <w:b/>
          <w:i/>
          <w:sz w:val="22"/>
          <w:szCs w:val="22"/>
        </w:rPr>
        <w:t>39 52</w:t>
      </w:r>
      <w:r w:rsidR="00FC644D" w:rsidRPr="00E815A1">
        <w:rPr>
          <w:b/>
          <w:i/>
          <w:sz w:val="22"/>
          <w:szCs w:val="22"/>
        </w:rPr>
        <w:t>.</w:t>
      </w:r>
    </w:p>
    <w:p w14:paraId="75BEE589" w14:textId="77777777" w:rsidR="002A7C7D" w:rsidRPr="00E815A1" w:rsidRDefault="002A7C7D" w:rsidP="001F7882">
      <w:pPr>
        <w:widowControl/>
        <w:tabs>
          <w:tab w:val="left" w:pos="900"/>
        </w:tabs>
        <w:suppressAutoHyphens w:val="0"/>
        <w:ind w:left="426" w:hanging="426"/>
        <w:jc w:val="both"/>
        <w:rPr>
          <w:color w:val="000000"/>
          <w:sz w:val="22"/>
          <w:szCs w:val="22"/>
        </w:rPr>
      </w:pPr>
    </w:p>
    <w:p w14:paraId="17BC5D29" w14:textId="77777777" w:rsidR="00BA0997" w:rsidRPr="00E815A1" w:rsidRDefault="00A671FB" w:rsidP="009E3CD1">
      <w:pPr>
        <w:widowControl/>
        <w:suppressAutoHyphens w:val="0"/>
        <w:jc w:val="both"/>
        <w:rPr>
          <w:b/>
          <w:bCs/>
          <w:sz w:val="22"/>
          <w:szCs w:val="22"/>
        </w:rPr>
      </w:pPr>
      <w:r w:rsidRPr="00E815A1">
        <w:rPr>
          <w:b/>
          <w:bCs/>
          <w:sz w:val="22"/>
          <w:szCs w:val="22"/>
        </w:rPr>
        <w:t xml:space="preserve">Rozdział </w:t>
      </w:r>
      <w:r w:rsidR="008463F6" w:rsidRPr="00E815A1">
        <w:rPr>
          <w:b/>
          <w:bCs/>
          <w:sz w:val="22"/>
          <w:szCs w:val="22"/>
        </w:rPr>
        <w:t xml:space="preserve">X - </w:t>
      </w:r>
      <w:r w:rsidR="00BA0997" w:rsidRPr="00E815A1">
        <w:rPr>
          <w:b/>
          <w:bCs/>
          <w:sz w:val="22"/>
          <w:szCs w:val="22"/>
        </w:rPr>
        <w:t xml:space="preserve">Wymagania dotyczące wadium. </w:t>
      </w:r>
    </w:p>
    <w:p w14:paraId="49C0DA12" w14:textId="5BA7C5A8" w:rsidR="003E0A8D" w:rsidRPr="00E815A1" w:rsidRDefault="003E0A8D" w:rsidP="009E3CD1">
      <w:pPr>
        <w:widowControl/>
        <w:suppressAutoHyphens w:val="0"/>
        <w:jc w:val="both"/>
        <w:rPr>
          <w:b/>
          <w:bCs/>
          <w:sz w:val="22"/>
          <w:szCs w:val="22"/>
        </w:rPr>
      </w:pPr>
      <w:r w:rsidRPr="00E815A1">
        <w:rPr>
          <w:bCs/>
        </w:rPr>
        <w:t>Zamawiający nie wymaga złożenia wadium</w:t>
      </w:r>
    </w:p>
    <w:p w14:paraId="63FE7254" w14:textId="77777777" w:rsidR="000A1CFE" w:rsidRPr="00E815A1" w:rsidRDefault="000A1CFE" w:rsidP="009E3CD1">
      <w:pPr>
        <w:widowControl/>
        <w:suppressAutoHyphens w:val="0"/>
        <w:jc w:val="both"/>
        <w:rPr>
          <w:b/>
          <w:bCs/>
          <w:sz w:val="22"/>
          <w:szCs w:val="22"/>
        </w:rPr>
      </w:pPr>
    </w:p>
    <w:p w14:paraId="48C55AA8" w14:textId="455ADC43" w:rsidR="00BA0997" w:rsidRPr="00E815A1" w:rsidRDefault="008463F6" w:rsidP="009E3CD1">
      <w:pPr>
        <w:widowControl/>
        <w:suppressAutoHyphens w:val="0"/>
        <w:jc w:val="both"/>
        <w:rPr>
          <w:b/>
          <w:bCs/>
          <w:sz w:val="22"/>
          <w:szCs w:val="22"/>
        </w:rPr>
      </w:pPr>
      <w:r w:rsidRPr="00E815A1">
        <w:rPr>
          <w:b/>
          <w:bCs/>
          <w:sz w:val="22"/>
          <w:szCs w:val="22"/>
        </w:rPr>
        <w:t>Rozdział X</w:t>
      </w:r>
      <w:r w:rsidR="0094606A" w:rsidRPr="00E815A1">
        <w:rPr>
          <w:b/>
          <w:bCs/>
          <w:sz w:val="22"/>
          <w:szCs w:val="22"/>
        </w:rPr>
        <w:t>I</w:t>
      </w:r>
      <w:r w:rsidRPr="00E815A1">
        <w:rPr>
          <w:b/>
          <w:bCs/>
          <w:sz w:val="22"/>
          <w:szCs w:val="22"/>
        </w:rPr>
        <w:t xml:space="preserve"> - </w:t>
      </w:r>
      <w:r w:rsidR="00BA0997" w:rsidRPr="00E815A1">
        <w:rPr>
          <w:b/>
          <w:bCs/>
          <w:sz w:val="22"/>
          <w:szCs w:val="22"/>
        </w:rPr>
        <w:t>Termin związania ofertą.</w:t>
      </w:r>
    </w:p>
    <w:p w14:paraId="5633A8FC" w14:textId="6900257A" w:rsidR="00057BB4" w:rsidRPr="00E815A1" w:rsidRDefault="00057BB4" w:rsidP="00355475">
      <w:pPr>
        <w:widowControl/>
        <w:numPr>
          <w:ilvl w:val="0"/>
          <w:numId w:val="7"/>
        </w:numPr>
        <w:tabs>
          <w:tab w:val="clear" w:pos="720"/>
          <w:tab w:val="num" w:pos="567"/>
        </w:tabs>
        <w:suppressAutoHyphens w:val="0"/>
        <w:ind w:left="567" w:hanging="567"/>
        <w:jc w:val="both"/>
        <w:rPr>
          <w:b/>
          <w:bCs/>
          <w:strike/>
          <w:sz w:val="22"/>
          <w:szCs w:val="22"/>
        </w:rPr>
      </w:pPr>
      <w:r w:rsidRPr="00E815A1">
        <w:rPr>
          <w:sz w:val="22"/>
          <w:szCs w:val="22"/>
        </w:rPr>
        <w:t xml:space="preserve">Wykonawca jest związany złożoną ofertą od dnia upływu terminu składania ofert do dnia </w:t>
      </w:r>
      <w:r w:rsidR="00D661C1">
        <w:rPr>
          <w:b/>
          <w:bCs/>
          <w:sz w:val="22"/>
          <w:szCs w:val="22"/>
        </w:rPr>
        <w:t>2.07.</w:t>
      </w:r>
      <w:r w:rsidR="009505C9" w:rsidRPr="00E815A1">
        <w:rPr>
          <w:b/>
          <w:bCs/>
          <w:sz w:val="22"/>
          <w:szCs w:val="22"/>
        </w:rPr>
        <w:t>202</w:t>
      </w:r>
      <w:r w:rsidR="0071326F" w:rsidRPr="00E815A1">
        <w:rPr>
          <w:b/>
          <w:bCs/>
          <w:sz w:val="22"/>
          <w:szCs w:val="22"/>
        </w:rPr>
        <w:t>6</w:t>
      </w:r>
      <w:r w:rsidR="0088364F" w:rsidRPr="00E815A1">
        <w:rPr>
          <w:b/>
          <w:bCs/>
          <w:sz w:val="22"/>
          <w:szCs w:val="22"/>
        </w:rPr>
        <w:t xml:space="preserve"> r.</w:t>
      </w:r>
    </w:p>
    <w:p w14:paraId="16E6B01A" w14:textId="77777777" w:rsidR="00057BB4" w:rsidRPr="00E815A1" w:rsidRDefault="00057BB4" w:rsidP="00355475">
      <w:pPr>
        <w:widowControl/>
        <w:numPr>
          <w:ilvl w:val="0"/>
          <w:numId w:val="7"/>
        </w:numPr>
        <w:tabs>
          <w:tab w:val="clear" w:pos="720"/>
          <w:tab w:val="num" w:pos="567"/>
        </w:tabs>
        <w:suppressAutoHyphens w:val="0"/>
        <w:ind w:left="567" w:hanging="567"/>
        <w:jc w:val="both"/>
        <w:rPr>
          <w:sz w:val="22"/>
          <w:szCs w:val="22"/>
        </w:rPr>
      </w:pPr>
      <w:r w:rsidRPr="00E815A1">
        <w:rPr>
          <w:sz w:val="22"/>
          <w:szCs w:val="22"/>
        </w:rPr>
        <w:t>W przypadku gdy wybór najkorzystniejszej oferty nie nastąpi przed upływem terminu związania oferta określonego w SWZ, Zamawiający przed upływem terminu związania oferta zwraca się jednokrotnie do Wykonawców o wyrażenie zgody na przedłużenie tego terminu o wskazywany przez niego okres, nie dłuższy niż 30 dni.</w:t>
      </w:r>
    </w:p>
    <w:p w14:paraId="2AFEA625" w14:textId="77777777" w:rsidR="00423A61" w:rsidRPr="00E815A1" w:rsidRDefault="00057BB4" w:rsidP="00355475">
      <w:pPr>
        <w:widowControl/>
        <w:numPr>
          <w:ilvl w:val="0"/>
          <w:numId w:val="7"/>
        </w:numPr>
        <w:tabs>
          <w:tab w:val="clear" w:pos="720"/>
          <w:tab w:val="num" w:pos="567"/>
        </w:tabs>
        <w:suppressAutoHyphens w:val="0"/>
        <w:ind w:left="567" w:hanging="567"/>
        <w:jc w:val="both"/>
        <w:rPr>
          <w:sz w:val="22"/>
          <w:szCs w:val="22"/>
        </w:rPr>
      </w:pPr>
      <w:r w:rsidRPr="00E815A1">
        <w:rPr>
          <w:sz w:val="22"/>
          <w:szCs w:val="22"/>
        </w:rPr>
        <w:t>Przedłużenie terminu związania oferta, o którym mowa w ust. 2, wymaga złożenia przez Wykonawcę pisemnego oświadczenia o wyrażeniu zgody na przedłużenie terminu związania ofertą</w:t>
      </w:r>
      <w:r w:rsidR="00423A61" w:rsidRPr="00E815A1">
        <w:rPr>
          <w:sz w:val="22"/>
          <w:szCs w:val="22"/>
        </w:rPr>
        <w:t>.</w:t>
      </w:r>
    </w:p>
    <w:p w14:paraId="0638A4F9" w14:textId="77777777" w:rsidR="00423A61" w:rsidRPr="00E815A1" w:rsidRDefault="00423A61" w:rsidP="00355475">
      <w:pPr>
        <w:widowControl/>
        <w:numPr>
          <w:ilvl w:val="0"/>
          <w:numId w:val="7"/>
        </w:numPr>
        <w:tabs>
          <w:tab w:val="clear" w:pos="720"/>
          <w:tab w:val="num" w:pos="567"/>
        </w:tabs>
        <w:suppressAutoHyphens w:val="0"/>
        <w:ind w:left="567" w:hanging="567"/>
        <w:jc w:val="both"/>
        <w:rPr>
          <w:sz w:val="22"/>
          <w:szCs w:val="22"/>
        </w:rPr>
      </w:pPr>
      <w:r w:rsidRPr="00E815A1">
        <w:rPr>
          <w:sz w:val="22"/>
          <w:szCs w:val="22"/>
        </w:rPr>
        <w:t>Przedłużenie terminu związania ofertą jest dopuszczalne tylko z jednoczesnym przedłużeniem okresu ważności wadium albo, jeżeli nie jest to możliwe, z wniesieniem nowego wadium na przedłużony okres związania ofertą.</w:t>
      </w:r>
    </w:p>
    <w:p w14:paraId="461D9B87" w14:textId="77777777" w:rsidR="00BA0997" w:rsidRPr="00E815A1" w:rsidRDefault="00BA0997" w:rsidP="00BA0997">
      <w:pPr>
        <w:widowControl/>
        <w:suppressAutoHyphens w:val="0"/>
        <w:ind w:left="720"/>
        <w:jc w:val="both"/>
        <w:rPr>
          <w:sz w:val="22"/>
          <w:szCs w:val="22"/>
        </w:rPr>
      </w:pPr>
    </w:p>
    <w:p w14:paraId="78E47749" w14:textId="77777777" w:rsidR="00BA0997" w:rsidRPr="00E815A1" w:rsidRDefault="008463F6" w:rsidP="009E3CD1">
      <w:pPr>
        <w:widowControl/>
        <w:suppressAutoHyphens w:val="0"/>
        <w:jc w:val="both"/>
        <w:rPr>
          <w:b/>
          <w:bCs/>
          <w:sz w:val="22"/>
          <w:szCs w:val="22"/>
        </w:rPr>
      </w:pPr>
      <w:r w:rsidRPr="00E815A1">
        <w:rPr>
          <w:b/>
          <w:bCs/>
          <w:sz w:val="22"/>
          <w:szCs w:val="22"/>
        </w:rPr>
        <w:t>Rozdział XI</w:t>
      </w:r>
      <w:r w:rsidR="00B279F6" w:rsidRPr="00E815A1">
        <w:rPr>
          <w:b/>
          <w:bCs/>
          <w:sz w:val="22"/>
          <w:szCs w:val="22"/>
        </w:rPr>
        <w:t xml:space="preserve">I </w:t>
      </w:r>
      <w:r w:rsidRPr="00E815A1">
        <w:rPr>
          <w:b/>
          <w:bCs/>
          <w:sz w:val="22"/>
          <w:szCs w:val="22"/>
        </w:rPr>
        <w:t xml:space="preserve"> - </w:t>
      </w:r>
      <w:r w:rsidR="00BA0997" w:rsidRPr="00E815A1">
        <w:rPr>
          <w:b/>
          <w:bCs/>
          <w:sz w:val="22"/>
          <w:szCs w:val="22"/>
        </w:rPr>
        <w:t>Opis sposobu przygotowywania ofert.</w:t>
      </w:r>
    </w:p>
    <w:p w14:paraId="6FC12547" w14:textId="432683A8" w:rsidR="001F7882" w:rsidRPr="00E815A1" w:rsidRDefault="001F7882" w:rsidP="001F7882">
      <w:pPr>
        <w:widowControl/>
        <w:numPr>
          <w:ilvl w:val="0"/>
          <w:numId w:val="2"/>
        </w:numPr>
        <w:tabs>
          <w:tab w:val="clear" w:pos="720"/>
          <w:tab w:val="num" w:pos="426"/>
        </w:tabs>
        <w:suppressAutoHyphens w:val="0"/>
        <w:ind w:left="426" w:hanging="426"/>
        <w:jc w:val="both"/>
        <w:rPr>
          <w:b/>
          <w:bCs/>
          <w:sz w:val="22"/>
          <w:szCs w:val="22"/>
        </w:rPr>
      </w:pPr>
      <w:r w:rsidRPr="00E815A1">
        <w:rPr>
          <w:sz w:val="22"/>
          <w:szCs w:val="22"/>
        </w:rPr>
        <w:t xml:space="preserve">Każdy </w:t>
      </w:r>
      <w:r w:rsidR="008F0990" w:rsidRPr="00E815A1">
        <w:rPr>
          <w:sz w:val="22"/>
          <w:szCs w:val="22"/>
        </w:rPr>
        <w:t>W</w:t>
      </w:r>
      <w:r w:rsidRPr="00E815A1">
        <w:rPr>
          <w:sz w:val="22"/>
          <w:szCs w:val="22"/>
        </w:rPr>
        <w:t>ykonawca może złożyć tylko jedną ofertę na realizację całości przedmiotu zamówienia w formie</w:t>
      </w:r>
      <w:r w:rsidR="009E00F0" w:rsidRPr="00E815A1">
        <w:rPr>
          <w:sz w:val="22"/>
          <w:szCs w:val="22"/>
        </w:rPr>
        <w:t xml:space="preserve"> elektronicznej</w:t>
      </w:r>
      <w:r w:rsidR="0088101E" w:rsidRPr="00E815A1">
        <w:rPr>
          <w:sz w:val="22"/>
          <w:szCs w:val="22"/>
        </w:rPr>
        <w:t>,</w:t>
      </w:r>
      <w:r w:rsidR="009E00F0" w:rsidRPr="00E815A1">
        <w:rPr>
          <w:sz w:val="22"/>
          <w:szCs w:val="22"/>
        </w:rPr>
        <w:t xml:space="preserve"> </w:t>
      </w:r>
      <w:r w:rsidR="0088101E" w:rsidRPr="00E815A1">
        <w:rPr>
          <w:sz w:val="22"/>
          <w:szCs w:val="22"/>
        </w:rPr>
        <w:t>tj. opatrzon</w:t>
      </w:r>
      <w:r w:rsidR="00F61F8A" w:rsidRPr="00E815A1">
        <w:rPr>
          <w:sz w:val="22"/>
          <w:szCs w:val="22"/>
        </w:rPr>
        <w:t>ą</w:t>
      </w:r>
      <w:r w:rsidR="0088101E" w:rsidRPr="00E815A1">
        <w:rPr>
          <w:sz w:val="22"/>
          <w:szCs w:val="22"/>
        </w:rPr>
        <w:t xml:space="preserve"> elektronicznym podpisem kwalifikowanym, </w:t>
      </w:r>
      <w:r w:rsidR="009E00F0" w:rsidRPr="00E815A1">
        <w:rPr>
          <w:sz w:val="22"/>
          <w:szCs w:val="22"/>
        </w:rPr>
        <w:t>lub w postaci elektronicznej opatrzonej podpisem zaufanym lub podpisem osobistym</w:t>
      </w:r>
      <w:r w:rsidRPr="00E815A1">
        <w:rPr>
          <w:b/>
          <w:bCs/>
          <w:sz w:val="22"/>
          <w:szCs w:val="22"/>
        </w:rPr>
        <w:t xml:space="preserve">. </w:t>
      </w:r>
    </w:p>
    <w:p w14:paraId="5FBFF513" w14:textId="035AACA4" w:rsidR="00BA0997" w:rsidRPr="00E815A1" w:rsidRDefault="00BA0997" w:rsidP="00FF6FBB">
      <w:pPr>
        <w:widowControl/>
        <w:numPr>
          <w:ilvl w:val="0"/>
          <w:numId w:val="2"/>
        </w:numPr>
        <w:tabs>
          <w:tab w:val="clear" w:pos="720"/>
          <w:tab w:val="num" w:pos="426"/>
        </w:tabs>
        <w:suppressAutoHyphens w:val="0"/>
        <w:ind w:left="426" w:hanging="426"/>
        <w:jc w:val="both"/>
        <w:rPr>
          <w:sz w:val="22"/>
          <w:szCs w:val="22"/>
        </w:rPr>
      </w:pPr>
      <w:r w:rsidRPr="00E815A1">
        <w:rPr>
          <w:sz w:val="22"/>
          <w:szCs w:val="22"/>
        </w:rPr>
        <w:t>Dopuszcza się możliwość składania jednej oferty</w:t>
      </w:r>
      <w:r w:rsidR="00FC644D" w:rsidRPr="00E815A1">
        <w:rPr>
          <w:sz w:val="22"/>
          <w:szCs w:val="22"/>
        </w:rPr>
        <w:t xml:space="preserve"> przez dwa lub więcej podmiotów </w:t>
      </w:r>
      <w:r w:rsidRPr="00E815A1">
        <w:rPr>
          <w:sz w:val="22"/>
          <w:szCs w:val="22"/>
        </w:rPr>
        <w:t xml:space="preserve">z uwzględnieniem postanowień art. </w:t>
      </w:r>
      <w:r w:rsidR="009E00F0" w:rsidRPr="00E815A1">
        <w:rPr>
          <w:sz w:val="22"/>
          <w:szCs w:val="22"/>
        </w:rPr>
        <w:t>58</w:t>
      </w:r>
      <w:r w:rsidRPr="00E815A1">
        <w:rPr>
          <w:sz w:val="22"/>
          <w:szCs w:val="22"/>
        </w:rPr>
        <w:t xml:space="preserve"> ustawy PZP.</w:t>
      </w:r>
    </w:p>
    <w:p w14:paraId="6229C379" w14:textId="4B5F40B6" w:rsidR="00BA0997" w:rsidRPr="00E815A1" w:rsidRDefault="00BA0997" w:rsidP="00934CF2">
      <w:pPr>
        <w:numPr>
          <w:ilvl w:val="0"/>
          <w:numId w:val="2"/>
        </w:numPr>
        <w:tabs>
          <w:tab w:val="num" w:pos="426"/>
        </w:tabs>
        <w:ind w:left="426" w:hanging="426"/>
        <w:jc w:val="both"/>
        <w:rPr>
          <w:sz w:val="22"/>
          <w:szCs w:val="22"/>
        </w:rPr>
      </w:pPr>
      <w:r w:rsidRPr="00E815A1">
        <w:rPr>
          <w:sz w:val="22"/>
          <w:szCs w:val="22"/>
        </w:rPr>
        <w:t>Wykonawcy mogą wspólnie ubiegać się o udzielenie zamówienia zgodnie z art.</w:t>
      </w:r>
      <w:r w:rsidR="0041766E" w:rsidRPr="00E815A1">
        <w:rPr>
          <w:sz w:val="22"/>
          <w:szCs w:val="22"/>
        </w:rPr>
        <w:t xml:space="preserve"> </w:t>
      </w:r>
      <w:r w:rsidR="009E00F0" w:rsidRPr="00E815A1">
        <w:rPr>
          <w:sz w:val="22"/>
          <w:szCs w:val="22"/>
        </w:rPr>
        <w:t>58</w:t>
      </w:r>
      <w:r w:rsidRPr="00E815A1">
        <w:rPr>
          <w:sz w:val="22"/>
          <w:szCs w:val="22"/>
        </w:rPr>
        <w:t xml:space="preserve"> ustawy PZP. Przepisy dotyczące </w:t>
      </w:r>
      <w:r w:rsidR="00FA1FC2" w:rsidRPr="00E815A1">
        <w:rPr>
          <w:sz w:val="22"/>
          <w:szCs w:val="22"/>
        </w:rPr>
        <w:t>W</w:t>
      </w:r>
      <w:r w:rsidRPr="00E815A1">
        <w:rPr>
          <w:sz w:val="22"/>
          <w:szCs w:val="22"/>
        </w:rPr>
        <w:t xml:space="preserve">ykonawcy stosuje się odpowiednio do </w:t>
      </w:r>
      <w:r w:rsidR="00FA1FC2" w:rsidRPr="00E815A1">
        <w:rPr>
          <w:sz w:val="22"/>
          <w:szCs w:val="22"/>
        </w:rPr>
        <w:t>W</w:t>
      </w:r>
      <w:r w:rsidRPr="00E815A1">
        <w:rPr>
          <w:sz w:val="22"/>
          <w:szCs w:val="22"/>
        </w:rPr>
        <w:t>ykonawców wspólnie ubiegających się o udzielenie zamówienia publicznego.</w:t>
      </w:r>
    </w:p>
    <w:p w14:paraId="773CF689" w14:textId="69BDA5D2" w:rsidR="00EE25DF" w:rsidRPr="00E815A1" w:rsidRDefault="00EE25DF" w:rsidP="00EE25DF">
      <w:pPr>
        <w:numPr>
          <w:ilvl w:val="0"/>
          <w:numId w:val="2"/>
        </w:numPr>
        <w:tabs>
          <w:tab w:val="num" w:pos="426"/>
        </w:tabs>
        <w:ind w:left="426" w:hanging="426"/>
        <w:jc w:val="both"/>
        <w:rPr>
          <w:sz w:val="22"/>
          <w:szCs w:val="22"/>
        </w:rPr>
      </w:pPr>
      <w:r w:rsidRPr="00E815A1">
        <w:rPr>
          <w:sz w:val="22"/>
          <w:szCs w:val="22"/>
        </w:rPr>
        <w:t xml:space="preserve">Wymaga się aby oferta wraz ze wszystkimi załącznikami była podpisana przez osoby uprawnione do reprezentowania </w:t>
      </w:r>
      <w:r w:rsidR="00FA1FC2" w:rsidRPr="00E815A1">
        <w:rPr>
          <w:sz w:val="22"/>
          <w:szCs w:val="22"/>
        </w:rPr>
        <w:t>W</w:t>
      </w:r>
      <w:r w:rsidRPr="00E815A1">
        <w:rPr>
          <w:sz w:val="22"/>
          <w:szCs w:val="22"/>
        </w:rPr>
        <w:t xml:space="preserve">ykonawcy. W celu potwierdzenia, że osoba działająca w imieniu </w:t>
      </w:r>
      <w:r w:rsidR="00FA1FC2" w:rsidRPr="00E815A1">
        <w:rPr>
          <w:sz w:val="22"/>
          <w:szCs w:val="22"/>
        </w:rPr>
        <w:t>W</w:t>
      </w:r>
      <w:r w:rsidRPr="00E815A1">
        <w:rPr>
          <w:sz w:val="22"/>
          <w:szCs w:val="22"/>
        </w:rPr>
        <w:t xml:space="preserve">ykonawcy jest umocowana do jego reprezentowania, </w:t>
      </w:r>
      <w:r w:rsidR="00EE3B26" w:rsidRPr="00E815A1">
        <w:rPr>
          <w:sz w:val="22"/>
          <w:szCs w:val="22"/>
        </w:rPr>
        <w:t>Z</w:t>
      </w:r>
      <w:r w:rsidRPr="00E815A1">
        <w:rPr>
          <w:sz w:val="22"/>
          <w:szCs w:val="22"/>
        </w:rPr>
        <w:t xml:space="preserve">amawiający żąda od </w:t>
      </w:r>
      <w:r w:rsidR="00FA1FC2" w:rsidRPr="00E815A1">
        <w:rPr>
          <w:sz w:val="22"/>
          <w:szCs w:val="22"/>
        </w:rPr>
        <w:t>W</w:t>
      </w:r>
      <w:r w:rsidRPr="00E815A1">
        <w:rPr>
          <w:sz w:val="22"/>
          <w:szCs w:val="22"/>
        </w:rPr>
        <w:t xml:space="preserve">ykonawcy odpisu lub informacji z Krajowego Rejestru Sądowego, Centralnej Ewidencji i Informacji o Działalności Gospodarczej lub innego właściwego rejestru. Wykonawca nie jest zobowiązany do złożenia dokumentów, o których mowa w zdaniu 2, jeżeli Zamawiający może je uzyskać za pomocą bezpłatnych </w:t>
      </w:r>
      <w:r w:rsidR="00FC644D" w:rsidRPr="00E815A1">
        <w:rPr>
          <w:sz w:val="22"/>
          <w:szCs w:val="22"/>
        </w:rPr>
        <w:t xml:space="preserve">i ogólnodostępnych baz danych, </w:t>
      </w:r>
      <w:r w:rsidRPr="00E815A1">
        <w:rPr>
          <w:sz w:val="22"/>
          <w:szCs w:val="22"/>
        </w:rPr>
        <w:t xml:space="preserve">o ile </w:t>
      </w:r>
      <w:r w:rsidR="00FA1FC2" w:rsidRPr="00E815A1">
        <w:rPr>
          <w:sz w:val="22"/>
          <w:szCs w:val="22"/>
        </w:rPr>
        <w:t>W</w:t>
      </w:r>
      <w:r w:rsidRPr="00E815A1">
        <w:rPr>
          <w:sz w:val="22"/>
          <w:szCs w:val="22"/>
        </w:rPr>
        <w:t xml:space="preserve">ykonawca wskazał dane umożliwiające dostęp do tych dokumentów w treści oferty. Jeżeli w imieniu </w:t>
      </w:r>
      <w:r w:rsidR="00FA1FC2" w:rsidRPr="00E815A1">
        <w:rPr>
          <w:sz w:val="22"/>
          <w:szCs w:val="22"/>
        </w:rPr>
        <w:t>W</w:t>
      </w:r>
      <w:r w:rsidRPr="00E815A1">
        <w:rPr>
          <w:sz w:val="22"/>
          <w:szCs w:val="22"/>
        </w:rPr>
        <w:t xml:space="preserve">ykonawcy działa osoba, której umocowanie do jego reprezentowania nie wynika z dokumentów, o których mowa w zdaniu 2, Wykonawca wraz z ofertą przedkłada pełnomocnictwo lub inny dokument potwierdzający umocowanie do reprezentowania </w:t>
      </w:r>
      <w:r w:rsidR="00FA1FC2" w:rsidRPr="00E815A1">
        <w:rPr>
          <w:sz w:val="22"/>
          <w:szCs w:val="22"/>
        </w:rPr>
        <w:t>W</w:t>
      </w:r>
      <w:r w:rsidRPr="00E815A1">
        <w:rPr>
          <w:sz w:val="22"/>
          <w:szCs w:val="22"/>
        </w:rPr>
        <w:t>ykonawcy.</w:t>
      </w:r>
    </w:p>
    <w:p w14:paraId="78CAD017" w14:textId="695D211F" w:rsidR="00596BEE" w:rsidRPr="00E815A1" w:rsidRDefault="00EE25DF" w:rsidP="00596BEE">
      <w:pPr>
        <w:numPr>
          <w:ilvl w:val="0"/>
          <w:numId w:val="2"/>
        </w:numPr>
        <w:tabs>
          <w:tab w:val="num" w:pos="426"/>
        </w:tabs>
        <w:ind w:left="426" w:hanging="426"/>
        <w:jc w:val="both"/>
        <w:rPr>
          <w:sz w:val="22"/>
          <w:szCs w:val="22"/>
        </w:rPr>
      </w:pPr>
      <w:r w:rsidRPr="00E815A1">
        <w:rPr>
          <w:sz w:val="22"/>
          <w:szCs w:val="22"/>
        </w:rPr>
        <w:t xml:space="preserve">W przypadku składania ofert przez </w:t>
      </w:r>
      <w:r w:rsidR="00FA1FC2" w:rsidRPr="00E815A1">
        <w:rPr>
          <w:sz w:val="22"/>
          <w:szCs w:val="22"/>
        </w:rPr>
        <w:t>W</w:t>
      </w:r>
      <w:r w:rsidRPr="00E815A1">
        <w:rPr>
          <w:sz w:val="22"/>
          <w:szCs w:val="22"/>
        </w:rPr>
        <w:t xml:space="preserve">ykonawców wspólnie ubiegających się o udzielenie zamówienia lub w sytuacji reprezentowania </w:t>
      </w:r>
      <w:r w:rsidR="00FA1FC2" w:rsidRPr="00E815A1">
        <w:rPr>
          <w:sz w:val="22"/>
          <w:szCs w:val="22"/>
        </w:rPr>
        <w:t>W</w:t>
      </w:r>
      <w:r w:rsidRPr="00E815A1">
        <w:rPr>
          <w:sz w:val="22"/>
          <w:szCs w:val="22"/>
        </w:rPr>
        <w:t xml:space="preserve">ykonawcy przez pełnomocnika do oferty winno być dołączone pełnomocnictwo w formie oryginału lub notarialnie poświadczonej kopii. Wraz z pełnomocnictwem powinien być złożony dokument potwierdzający możliwość udzielania pełnomocnictwa. Pełnomocnictwa sporządzone w języku obcym Wykonawca składa wraz z tłumaczeniem na język polski. Pełnomocnictwo do złożenia oferty musi być złożone w oryginale w takiej samej formie, jak składana oferta (tj. w formie elektronicznej lub postaci elektronicznej </w:t>
      </w:r>
      <w:r w:rsidRPr="00E815A1">
        <w:rPr>
          <w:sz w:val="22"/>
          <w:szCs w:val="22"/>
        </w:rPr>
        <w:lastRenderedPageBreak/>
        <w:t xml:space="preserve">opatrzonej podpisem zaufanym lub podpisem osobistym). </w:t>
      </w:r>
      <w:r w:rsidR="00596BEE" w:rsidRPr="00E815A1">
        <w:rPr>
          <w:sz w:val="22"/>
          <w:szCs w:val="22"/>
        </w:rPr>
        <w:t xml:space="preserve">Pełnomocnictwo przekazuje się w postaci elektronicznej, opatrzonej kwalifikowanym podpisem elektronicznym, podpisem zaufanym lub podpisem osobistym. Pełnomocnictwo sporządzone jako dokument w postaci papierowej i opatrzony własnoręcznym podpisem przekazuje się jako cyfrowe odwzorowanie tego dokumentu opatrzone kwalifikowanym podpisem elektronicznym, podpisem zaufanym lub podpisem osobistym, poświadczającym zgodność cyfrowego odwzorowania z dokumentem </w:t>
      </w:r>
      <w:r w:rsidR="002A7C7D" w:rsidRPr="00E815A1">
        <w:rPr>
          <w:sz w:val="22"/>
          <w:szCs w:val="22"/>
        </w:rPr>
        <w:br/>
      </w:r>
      <w:r w:rsidR="00596BEE" w:rsidRPr="00E815A1">
        <w:rPr>
          <w:sz w:val="22"/>
          <w:szCs w:val="22"/>
        </w:rPr>
        <w:t>w postaci papierowej, przy czym poświadczenia dokonuje mocodawca lub notariusz, zgodnie z art. 97 § 2 ustawy z dnia 14 lutego 1991 r.  – Prawo  o notariacie (Dz. U. 202</w:t>
      </w:r>
      <w:r w:rsidR="00FC0227" w:rsidRPr="00E815A1">
        <w:rPr>
          <w:sz w:val="22"/>
          <w:szCs w:val="22"/>
        </w:rPr>
        <w:t>4</w:t>
      </w:r>
      <w:r w:rsidR="00596BEE" w:rsidRPr="00E815A1">
        <w:rPr>
          <w:sz w:val="22"/>
          <w:szCs w:val="22"/>
        </w:rPr>
        <w:t xml:space="preserve"> r., poz. 1</w:t>
      </w:r>
      <w:r w:rsidR="00FC0227" w:rsidRPr="00E815A1">
        <w:rPr>
          <w:sz w:val="22"/>
          <w:szCs w:val="22"/>
        </w:rPr>
        <w:t>001</w:t>
      </w:r>
      <w:r w:rsidR="00596BEE" w:rsidRPr="00E815A1">
        <w:rPr>
          <w:sz w:val="22"/>
          <w:szCs w:val="22"/>
        </w:rPr>
        <w:t xml:space="preserve"> z </w:t>
      </w:r>
      <w:proofErr w:type="spellStart"/>
      <w:r w:rsidR="00596BEE" w:rsidRPr="00E815A1">
        <w:rPr>
          <w:sz w:val="22"/>
          <w:szCs w:val="22"/>
        </w:rPr>
        <w:t>późn</w:t>
      </w:r>
      <w:proofErr w:type="spellEnd"/>
      <w:r w:rsidR="00596BEE" w:rsidRPr="00E815A1">
        <w:rPr>
          <w:sz w:val="22"/>
          <w:szCs w:val="22"/>
        </w:rPr>
        <w:t xml:space="preserve">. zm.). </w:t>
      </w:r>
    </w:p>
    <w:p w14:paraId="179DF8F8" w14:textId="1E39098B" w:rsidR="00BA0997" w:rsidRPr="00E815A1" w:rsidRDefault="00BA0997" w:rsidP="00596BEE">
      <w:pPr>
        <w:numPr>
          <w:ilvl w:val="0"/>
          <w:numId w:val="2"/>
        </w:numPr>
        <w:tabs>
          <w:tab w:val="num" w:pos="426"/>
        </w:tabs>
        <w:ind w:left="426" w:hanging="426"/>
        <w:jc w:val="both"/>
        <w:rPr>
          <w:sz w:val="22"/>
          <w:szCs w:val="22"/>
        </w:rPr>
      </w:pPr>
      <w:r w:rsidRPr="00E815A1">
        <w:rPr>
          <w:sz w:val="22"/>
          <w:szCs w:val="22"/>
        </w:rPr>
        <w:t xml:space="preserve">Oferta wraz ze stanowiącymi jej integralną część załącznikami powinna być sporządzona przez </w:t>
      </w:r>
      <w:r w:rsidR="00FA1FC2" w:rsidRPr="00E815A1">
        <w:rPr>
          <w:sz w:val="22"/>
          <w:szCs w:val="22"/>
        </w:rPr>
        <w:t>W</w:t>
      </w:r>
      <w:r w:rsidRPr="00E815A1">
        <w:rPr>
          <w:sz w:val="22"/>
          <w:szCs w:val="22"/>
        </w:rPr>
        <w:t xml:space="preserve">ykonawcę według treści postanowień niniejszej </w:t>
      </w:r>
      <w:r w:rsidR="001232D5" w:rsidRPr="00E815A1">
        <w:rPr>
          <w:sz w:val="22"/>
          <w:szCs w:val="22"/>
        </w:rPr>
        <w:t>SWZ</w:t>
      </w:r>
      <w:r w:rsidRPr="00E815A1">
        <w:rPr>
          <w:sz w:val="22"/>
          <w:szCs w:val="22"/>
        </w:rPr>
        <w:t xml:space="preserve"> oraz według treści formularza oferty i jego załączników, w szczególności oferta winna zawierać</w:t>
      </w:r>
      <w:r w:rsidR="00205681" w:rsidRPr="00E815A1">
        <w:rPr>
          <w:sz w:val="22"/>
          <w:szCs w:val="22"/>
        </w:rPr>
        <w:t xml:space="preserve"> </w:t>
      </w:r>
      <w:r w:rsidRPr="00E815A1">
        <w:rPr>
          <w:sz w:val="22"/>
          <w:szCs w:val="22"/>
        </w:rPr>
        <w:t xml:space="preserve">wypełniony i podpisany formularz oferty wraz z </w:t>
      </w:r>
      <w:r w:rsidR="00205681" w:rsidRPr="00E815A1">
        <w:rPr>
          <w:sz w:val="22"/>
          <w:szCs w:val="22"/>
        </w:rPr>
        <w:t xml:space="preserve">co najmniej następującymi </w:t>
      </w:r>
      <w:r w:rsidRPr="00E815A1">
        <w:rPr>
          <w:sz w:val="22"/>
          <w:szCs w:val="22"/>
        </w:rPr>
        <w:t>załącznikami (wypełnionymi i uzupełnionymi lub sporządzonymi zgodnie z ich treścią)</w:t>
      </w:r>
      <w:r w:rsidR="00205681" w:rsidRPr="00E815A1">
        <w:rPr>
          <w:sz w:val="22"/>
          <w:szCs w:val="22"/>
        </w:rPr>
        <w:t>:</w:t>
      </w:r>
    </w:p>
    <w:p w14:paraId="22650A40" w14:textId="77777777" w:rsidR="00205681" w:rsidRPr="00E815A1" w:rsidRDefault="00205681" w:rsidP="00355475">
      <w:pPr>
        <w:pStyle w:val="Akapitzlist"/>
        <w:numPr>
          <w:ilvl w:val="3"/>
          <w:numId w:val="17"/>
        </w:numPr>
        <w:tabs>
          <w:tab w:val="clear" w:pos="2880"/>
          <w:tab w:val="num" w:pos="2552"/>
        </w:tabs>
        <w:ind w:left="851" w:hanging="425"/>
        <w:rPr>
          <w:sz w:val="22"/>
          <w:szCs w:val="22"/>
        </w:rPr>
      </w:pPr>
      <w:r w:rsidRPr="00E815A1">
        <w:rPr>
          <w:sz w:val="22"/>
          <w:szCs w:val="22"/>
        </w:rPr>
        <w:t>oświadczenie Wykonawcy o niepodleganiu wykluczeniu – w przypadku wspólnego ubiegania się o zamówienie przez Wykonawców, oświadczenie o niepodleganiu wykluczeniu składa każdy z Wykonawców,</w:t>
      </w:r>
    </w:p>
    <w:p w14:paraId="19471005" w14:textId="77777777" w:rsidR="00205681" w:rsidRPr="00E815A1" w:rsidRDefault="00205681" w:rsidP="00355475">
      <w:pPr>
        <w:pStyle w:val="Akapitzlist"/>
        <w:numPr>
          <w:ilvl w:val="3"/>
          <w:numId w:val="17"/>
        </w:numPr>
        <w:tabs>
          <w:tab w:val="clear" w:pos="2880"/>
          <w:tab w:val="num" w:pos="2552"/>
        </w:tabs>
        <w:ind w:left="851" w:hanging="425"/>
        <w:rPr>
          <w:sz w:val="22"/>
          <w:szCs w:val="22"/>
        </w:rPr>
      </w:pPr>
      <w:r w:rsidRPr="00E815A1">
        <w:rPr>
          <w:sz w:val="22"/>
          <w:szCs w:val="22"/>
        </w:rPr>
        <w:t>oświadczenie Wykonawcy o spełnianiu warunków udziału w postępowaniu,</w:t>
      </w:r>
    </w:p>
    <w:p w14:paraId="563E5054" w14:textId="7F69AC05" w:rsidR="00596BEE" w:rsidRPr="00E815A1" w:rsidRDefault="00596BEE" w:rsidP="00355475">
      <w:pPr>
        <w:pStyle w:val="Akapitzlist"/>
        <w:numPr>
          <w:ilvl w:val="3"/>
          <w:numId w:val="17"/>
        </w:numPr>
        <w:tabs>
          <w:tab w:val="clear" w:pos="2880"/>
          <w:tab w:val="num" w:pos="2552"/>
        </w:tabs>
        <w:ind w:left="851" w:hanging="425"/>
        <w:rPr>
          <w:sz w:val="22"/>
          <w:szCs w:val="22"/>
        </w:rPr>
      </w:pPr>
      <w:r w:rsidRPr="00E815A1">
        <w:rPr>
          <w:sz w:val="22"/>
          <w:szCs w:val="22"/>
        </w:rPr>
        <w:t xml:space="preserve">oświadczenie dotyczące podmiotu udostępniającego zasoby </w:t>
      </w:r>
      <w:r w:rsidR="00FA1FC2" w:rsidRPr="00E815A1">
        <w:rPr>
          <w:sz w:val="22"/>
          <w:szCs w:val="22"/>
        </w:rPr>
        <w:t>W</w:t>
      </w:r>
      <w:r w:rsidRPr="00E815A1">
        <w:rPr>
          <w:sz w:val="22"/>
          <w:szCs w:val="22"/>
        </w:rPr>
        <w:t>ykonawcy (o ile dotyczy),</w:t>
      </w:r>
      <w:r w:rsidRPr="00E815A1">
        <w:rPr>
          <w:bCs/>
          <w:sz w:val="22"/>
          <w:szCs w:val="22"/>
        </w:rPr>
        <w:t>tj.:</w:t>
      </w:r>
    </w:p>
    <w:p w14:paraId="2F9C8F6B" w14:textId="528A6883" w:rsidR="00596BEE" w:rsidRPr="00E815A1" w:rsidRDefault="00596BEE" w:rsidP="00355475">
      <w:pPr>
        <w:pStyle w:val="Akapitzlist"/>
        <w:numPr>
          <w:ilvl w:val="0"/>
          <w:numId w:val="69"/>
        </w:numPr>
        <w:rPr>
          <w:sz w:val="22"/>
          <w:szCs w:val="22"/>
        </w:rPr>
      </w:pPr>
      <w:r w:rsidRPr="00E815A1">
        <w:rPr>
          <w:bCs/>
          <w:sz w:val="22"/>
          <w:szCs w:val="22"/>
        </w:rPr>
        <w:t xml:space="preserve">oświadczenie o udostępnieniu zasobów </w:t>
      </w:r>
      <w:r w:rsidR="00FA1FC2" w:rsidRPr="00E815A1">
        <w:rPr>
          <w:bCs/>
          <w:sz w:val="22"/>
          <w:szCs w:val="22"/>
        </w:rPr>
        <w:t>W</w:t>
      </w:r>
      <w:r w:rsidRPr="00E815A1">
        <w:rPr>
          <w:bCs/>
          <w:sz w:val="22"/>
          <w:szCs w:val="22"/>
        </w:rPr>
        <w:t xml:space="preserve">ykonawcy wraz ze stosownym zobowiązaniem lub innym środkiem dowodowym </w:t>
      </w:r>
      <w:r w:rsidR="00635968" w:rsidRPr="00E815A1">
        <w:rPr>
          <w:bCs/>
          <w:sz w:val="22"/>
          <w:szCs w:val="22"/>
        </w:rPr>
        <w:t>(</w:t>
      </w:r>
      <w:r w:rsidRPr="00E815A1">
        <w:rPr>
          <w:bCs/>
          <w:sz w:val="22"/>
          <w:szCs w:val="22"/>
        </w:rPr>
        <w:t>o ile dotyczy</w:t>
      </w:r>
      <w:r w:rsidR="00635968" w:rsidRPr="00E815A1">
        <w:rPr>
          <w:bCs/>
          <w:sz w:val="22"/>
          <w:szCs w:val="22"/>
        </w:rPr>
        <w:t>)</w:t>
      </w:r>
      <w:r w:rsidRPr="00E815A1">
        <w:rPr>
          <w:bCs/>
          <w:sz w:val="22"/>
          <w:szCs w:val="22"/>
        </w:rPr>
        <w:t>;</w:t>
      </w:r>
    </w:p>
    <w:p w14:paraId="2436BABD" w14:textId="77777777" w:rsidR="00596BEE" w:rsidRPr="00E815A1" w:rsidRDefault="00596BEE" w:rsidP="00355475">
      <w:pPr>
        <w:pStyle w:val="Akapitzlist"/>
        <w:numPr>
          <w:ilvl w:val="0"/>
          <w:numId w:val="69"/>
        </w:numPr>
        <w:rPr>
          <w:bCs/>
          <w:sz w:val="22"/>
          <w:szCs w:val="22"/>
        </w:rPr>
      </w:pPr>
      <w:r w:rsidRPr="00E815A1">
        <w:rPr>
          <w:bCs/>
          <w:sz w:val="22"/>
          <w:szCs w:val="22"/>
        </w:rPr>
        <w:t>oświadczenie o niepodleganiu wykluczeniu;</w:t>
      </w:r>
    </w:p>
    <w:p w14:paraId="62A6A758" w14:textId="77777777" w:rsidR="00596BEE" w:rsidRPr="00E815A1" w:rsidRDefault="00596BEE" w:rsidP="00355475">
      <w:pPr>
        <w:pStyle w:val="Akapitzlist"/>
        <w:numPr>
          <w:ilvl w:val="0"/>
          <w:numId w:val="69"/>
        </w:numPr>
        <w:rPr>
          <w:bCs/>
          <w:sz w:val="22"/>
          <w:szCs w:val="22"/>
        </w:rPr>
      </w:pPr>
      <w:r w:rsidRPr="00E815A1">
        <w:rPr>
          <w:bCs/>
          <w:sz w:val="22"/>
          <w:szCs w:val="22"/>
        </w:rPr>
        <w:t>oświadczenie o spełnieniu warunków udziału w postępowaniu w zakresie, w jakim go dotyczą;</w:t>
      </w:r>
    </w:p>
    <w:p w14:paraId="10A62573" w14:textId="3D949451" w:rsidR="00596BEE" w:rsidRPr="00E815A1" w:rsidRDefault="00596BEE" w:rsidP="00355475">
      <w:pPr>
        <w:pStyle w:val="Akapitzlist"/>
        <w:numPr>
          <w:ilvl w:val="3"/>
          <w:numId w:val="17"/>
        </w:numPr>
        <w:tabs>
          <w:tab w:val="clear" w:pos="2880"/>
          <w:tab w:val="num" w:pos="2552"/>
        </w:tabs>
        <w:ind w:left="851" w:hanging="425"/>
        <w:rPr>
          <w:sz w:val="22"/>
          <w:szCs w:val="22"/>
        </w:rPr>
      </w:pPr>
      <w:r w:rsidRPr="00E815A1">
        <w:rPr>
          <w:sz w:val="22"/>
          <w:szCs w:val="22"/>
        </w:rPr>
        <w:t xml:space="preserve">pełnomocnictwo (zgodnie z ust. 4-5 powyżej) lub inny dokument potwierdzający umocowanie do reprezentowania </w:t>
      </w:r>
      <w:r w:rsidR="00FA1FC2" w:rsidRPr="00E815A1">
        <w:rPr>
          <w:sz w:val="22"/>
          <w:szCs w:val="22"/>
        </w:rPr>
        <w:t>W</w:t>
      </w:r>
      <w:r w:rsidRPr="00E815A1">
        <w:rPr>
          <w:sz w:val="22"/>
          <w:szCs w:val="22"/>
        </w:rPr>
        <w:t>ykonawcy;</w:t>
      </w:r>
    </w:p>
    <w:p w14:paraId="50F76041" w14:textId="35F9F836" w:rsidR="00BA0997" w:rsidRPr="00E815A1" w:rsidRDefault="00BA0997" w:rsidP="00191386">
      <w:pPr>
        <w:jc w:val="both"/>
        <w:rPr>
          <w:sz w:val="22"/>
          <w:szCs w:val="22"/>
        </w:rPr>
      </w:pPr>
    </w:p>
    <w:p w14:paraId="3D346F49" w14:textId="77777777" w:rsidR="00BA0997" w:rsidRPr="00E815A1" w:rsidRDefault="00BA0997" w:rsidP="00596BEE">
      <w:pPr>
        <w:numPr>
          <w:ilvl w:val="0"/>
          <w:numId w:val="2"/>
        </w:numPr>
        <w:tabs>
          <w:tab w:val="num" w:pos="426"/>
        </w:tabs>
        <w:ind w:left="426" w:hanging="426"/>
        <w:jc w:val="both"/>
        <w:rPr>
          <w:sz w:val="22"/>
          <w:szCs w:val="22"/>
        </w:rPr>
      </w:pPr>
      <w:r w:rsidRPr="00E815A1">
        <w:rPr>
          <w:sz w:val="22"/>
          <w:szCs w:val="22"/>
        </w:rPr>
        <w:t>Oferta musi być napisana w języku polskim.</w:t>
      </w:r>
    </w:p>
    <w:p w14:paraId="1F9E1CE9" w14:textId="1FD03D70" w:rsidR="00BA0997" w:rsidRPr="00E815A1" w:rsidRDefault="00BA0997" w:rsidP="00596BEE">
      <w:pPr>
        <w:numPr>
          <w:ilvl w:val="0"/>
          <w:numId w:val="2"/>
        </w:numPr>
        <w:tabs>
          <w:tab w:val="num" w:pos="426"/>
        </w:tabs>
        <w:ind w:left="426" w:hanging="426"/>
        <w:jc w:val="both"/>
        <w:rPr>
          <w:sz w:val="22"/>
          <w:szCs w:val="22"/>
        </w:rPr>
      </w:pPr>
      <w:r w:rsidRPr="00E815A1">
        <w:rPr>
          <w:sz w:val="22"/>
          <w:szCs w:val="22"/>
        </w:rPr>
        <w:t xml:space="preserve">Jeżeli </w:t>
      </w:r>
      <w:r w:rsidR="00FA1FC2" w:rsidRPr="00E815A1">
        <w:rPr>
          <w:sz w:val="22"/>
          <w:szCs w:val="22"/>
        </w:rPr>
        <w:t>W</w:t>
      </w:r>
      <w:r w:rsidRPr="00E815A1">
        <w:rPr>
          <w:sz w:val="22"/>
          <w:szCs w:val="22"/>
        </w:rPr>
        <w:t>ykonawca składając ofertę, zastrzega sobie prawo do nie udostępnienia innym uczestnikom postępowania informacji stanowiących tajemnicę przedsiębiorstwa, w rozumieniu przepisów o zwalczaniu nieuczciwej konkurencji, musi to wyraźnie wskazać w ofercie, poprzez złożenie stosownego oświadczenia zawierającego wykaz zastrzeżonych dokumentów i wykazanie iż zastrzeżone informacje stanowią tajemnice przedsiębiorstwa. Dokumenty opatrzone klauzulą; „Dokument zastrzeżony” winny być załączone łącznie z oświadczeniem</w:t>
      </w:r>
      <w:r w:rsidR="003C051A" w:rsidRPr="00E815A1">
        <w:rPr>
          <w:sz w:val="22"/>
          <w:szCs w:val="22"/>
        </w:rPr>
        <w:t xml:space="preserve"> i stanowić odrębne pliki zaszyfrowane </w:t>
      </w:r>
      <w:r w:rsidR="00247939" w:rsidRPr="00E815A1">
        <w:rPr>
          <w:sz w:val="22"/>
          <w:szCs w:val="22"/>
        </w:rPr>
        <w:t xml:space="preserve">wraz innymi plikami stanowiącymi </w:t>
      </w:r>
      <w:r w:rsidR="00B279F6" w:rsidRPr="00E815A1">
        <w:rPr>
          <w:sz w:val="22"/>
          <w:szCs w:val="22"/>
        </w:rPr>
        <w:t>ofertę</w:t>
      </w:r>
      <w:r w:rsidRPr="00E815A1">
        <w:rPr>
          <w:sz w:val="22"/>
          <w:szCs w:val="22"/>
        </w:rPr>
        <w:t xml:space="preserve">. Wykonawca nie może zastrzec informacji, o których mowa w art. </w:t>
      </w:r>
      <w:r w:rsidR="009E00F0" w:rsidRPr="00E815A1">
        <w:rPr>
          <w:sz w:val="22"/>
          <w:szCs w:val="22"/>
        </w:rPr>
        <w:t>222 ust. 5 ustawy PZP</w:t>
      </w:r>
      <w:r w:rsidRPr="00E815A1">
        <w:rPr>
          <w:sz w:val="22"/>
          <w:szCs w:val="22"/>
        </w:rPr>
        <w:t>.</w:t>
      </w:r>
    </w:p>
    <w:p w14:paraId="0FC7E4DF" w14:textId="11E4D4F9" w:rsidR="00BA0997" w:rsidRPr="00E815A1" w:rsidRDefault="00BA0997" w:rsidP="00596BEE">
      <w:pPr>
        <w:numPr>
          <w:ilvl w:val="0"/>
          <w:numId w:val="2"/>
        </w:numPr>
        <w:tabs>
          <w:tab w:val="num" w:pos="426"/>
        </w:tabs>
        <w:ind w:left="426" w:hanging="426"/>
        <w:jc w:val="both"/>
        <w:rPr>
          <w:sz w:val="22"/>
          <w:szCs w:val="22"/>
        </w:rPr>
      </w:pPr>
      <w:r w:rsidRPr="00E815A1">
        <w:rPr>
          <w:sz w:val="22"/>
          <w:szCs w:val="22"/>
        </w:rPr>
        <w:t xml:space="preserve">Zaleca się, aby wszystkie karty oferty wraz z załącznikami były jednoznacznie ponumerowane oraz aby </w:t>
      </w:r>
      <w:r w:rsidR="00FA1FC2" w:rsidRPr="00E815A1">
        <w:rPr>
          <w:sz w:val="22"/>
          <w:szCs w:val="22"/>
        </w:rPr>
        <w:t>W</w:t>
      </w:r>
      <w:r w:rsidRPr="00E815A1">
        <w:rPr>
          <w:sz w:val="22"/>
          <w:szCs w:val="22"/>
        </w:rPr>
        <w:t>ykonawca sporządził i dołączył spis treści oferty.</w:t>
      </w:r>
    </w:p>
    <w:p w14:paraId="02A40AC5" w14:textId="1374BC8F" w:rsidR="00BA0997" w:rsidRPr="00E815A1" w:rsidRDefault="00BA0997" w:rsidP="00596BEE">
      <w:pPr>
        <w:numPr>
          <w:ilvl w:val="0"/>
          <w:numId w:val="2"/>
        </w:numPr>
        <w:tabs>
          <w:tab w:val="num" w:pos="426"/>
        </w:tabs>
        <w:ind w:left="426" w:hanging="426"/>
        <w:jc w:val="both"/>
        <w:rPr>
          <w:sz w:val="22"/>
          <w:szCs w:val="22"/>
        </w:rPr>
      </w:pPr>
      <w:r w:rsidRPr="00E815A1">
        <w:rPr>
          <w:sz w:val="22"/>
          <w:szCs w:val="22"/>
        </w:rPr>
        <w:t xml:space="preserve">Wszelkie koszty związane z przygotowaniem i złożeniem oferty ponosi </w:t>
      </w:r>
      <w:r w:rsidR="00FA1FC2" w:rsidRPr="00E815A1">
        <w:rPr>
          <w:sz w:val="22"/>
          <w:szCs w:val="22"/>
        </w:rPr>
        <w:t>W</w:t>
      </w:r>
      <w:r w:rsidRPr="00E815A1">
        <w:rPr>
          <w:sz w:val="22"/>
          <w:szCs w:val="22"/>
        </w:rPr>
        <w:t>ykonawca.</w:t>
      </w:r>
    </w:p>
    <w:p w14:paraId="6A3DCD2E" w14:textId="77777777" w:rsidR="00BA0997" w:rsidRPr="00E815A1" w:rsidRDefault="00BA0997" w:rsidP="00596BEE">
      <w:pPr>
        <w:ind w:left="426"/>
        <w:jc w:val="both"/>
        <w:rPr>
          <w:sz w:val="22"/>
          <w:szCs w:val="22"/>
        </w:rPr>
      </w:pPr>
    </w:p>
    <w:p w14:paraId="705A3BD2" w14:textId="77777777" w:rsidR="00604313" w:rsidRPr="00E815A1" w:rsidRDefault="008463F6" w:rsidP="00604313">
      <w:pPr>
        <w:widowControl/>
        <w:suppressAutoHyphens w:val="0"/>
        <w:jc w:val="both"/>
        <w:rPr>
          <w:b/>
          <w:bCs/>
          <w:sz w:val="22"/>
          <w:szCs w:val="22"/>
        </w:rPr>
      </w:pPr>
      <w:r w:rsidRPr="00E815A1">
        <w:rPr>
          <w:b/>
          <w:bCs/>
          <w:sz w:val="22"/>
          <w:szCs w:val="22"/>
        </w:rPr>
        <w:t>Rozdział XII</w:t>
      </w:r>
      <w:r w:rsidR="00B279F6" w:rsidRPr="00E815A1">
        <w:rPr>
          <w:b/>
          <w:bCs/>
          <w:sz w:val="22"/>
          <w:szCs w:val="22"/>
        </w:rPr>
        <w:t>I</w:t>
      </w:r>
      <w:r w:rsidRPr="00E815A1">
        <w:rPr>
          <w:b/>
          <w:bCs/>
          <w:sz w:val="22"/>
          <w:szCs w:val="22"/>
        </w:rPr>
        <w:t xml:space="preserve"> - </w:t>
      </w:r>
      <w:r w:rsidR="00BA0997" w:rsidRPr="00E815A1">
        <w:rPr>
          <w:b/>
          <w:bCs/>
          <w:sz w:val="22"/>
          <w:szCs w:val="22"/>
        </w:rPr>
        <w:t xml:space="preserve"> </w:t>
      </w:r>
      <w:r w:rsidR="00AD0041" w:rsidRPr="00E815A1">
        <w:rPr>
          <w:b/>
          <w:bCs/>
          <w:sz w:val="22"/>
          <w:szCs w:val="22"/>
        </w:rPr>
        <w:t xml:space="preserve">Termin </w:t>
      </w:r>
      <w:r w:rsidR="00BA0997" w:rsidRPr="00E815A1">
        <w:rPr>
          <w:b/>
          <w:bCs/>
          <w:sz w:val="22"/>
          <w:szCs w:val="22"/>
        </w:rPr>
        <w:t>składania i otwarcia ofert.</w:t>
      </w:r>
    </w:p>
    <w:p w14:paraId="50355DD9" w14:textId="78C1F8D5" w:rsidR="00604313" w:rsidRPr="00E815A1" w:rsidRDefault="00604313" w:rsidP="00355475">
      <w:pPr>
        <w:pStyle w:val="Akapitzlist"/>
        <w:numPr>
          <w:ilvl w:val="0"/>
          <w:numId w:val="83"/>
        </w:numPr>
        <w:rPr>
          <w:b/>
          <w:bCs/>
          <w:sz w:val="22"/>
          <w:szCs w:val="22"/>
        </w:rPr>
      </w:pPr>
      <w:r w:rsidRPr="00E815A1">
        <w:rPr>
          <w:bCs/>
          <w:sz w:val="22"/>
          <w:szCs w:val="22"/>
        </w:rPr>
        <w:t xml:space="preserve">Oferty należy składać w terminie </w:t>
      </w:r>
      <w:r w:rsidRPr="00E815A1">
        <w:rPr>
          <w:b/>
          <w:bCs/>
          <w:sz w:val="22"/>
          <w:szCs w:val="22"/>
        </w:rPr>
        <w:t xml:space="preserve">do dnia </w:t>
      </w:r>
      <w:r w:rsidR="00D661C1">
        <w:rPr>
          <w:b/>
          <w:bCs/>
          <w:sz w:val="22"/>
          <w:szCs w:val="22"/>
        </w:rPr>
        <w:t>3.06.</w:t>
      </w:r>
      <w:r w:rsidR="00B465ED" w:rsidRPr="00E815A1">
        <w:rPr>
          <w:b/>
          <w:bCs/>
          <w:sz w:val="22"/>
          <w:szCs w:val="22"/>
        </w:rPr>
        <w:t>202</w:t>
      </w:r>
      <w:r w:rsidR="00D661C1">
        <w:rPr>
          <w:b/>
          <w:bCs/>
          <w:sz w:val="22"/>
          <w:szCs w:val="22"/>
        </w:rPr>
        <w:t>6</w:t>
      </w:r>
      <w:r w:rsidR="00B41B38" w:rsidRPr="00E815A1">
        <w:rPr>
          <w:b/>
          <w:bCs/>
          <w:sz w:val="22"/>
          <w:szCs w:val="22"/>
        </w:rPr>
        <w:t xml:space="preserve"> </w:t>
      </w:r>
      <w:r w:rsidRPr="00E815A1">
        <w:rPr>
          <w:b/>
          <w:bCs/>
          <w:sz w:val="22"/>
          <w:szCs w:val="22"/>
        </w:rPr>
        <w:t xml:space="preserve">r., do godziny </w:t>
      </w:r>
      <w:r w:rsidR="00915083" w:rsidRPr="00E815A1">
        <w:rPr>
          <w:b/>
          <w:bCs/>
          <w:sz w:val="22"/>
          <w:szCs w:val="22"/>
        </w:rPr>
        <w:t>09</w:t>
      </w:r>
      <w:r w:rsidRPr="00E815A1">
        <w:rPr>
          <w:b/>
          <w:bCs/>
          <w:sz w:val="22"/>
          <w:szCs w:val="22"/>
        </w:rPr>
        <w:t xml:space="preserve">:00, </w:t>
      </w:r>
      <w:r w:rsidRPr="00E815A1">
        <w:rPr>
          <w:bCs/>
          <w:sz w:val="22"/>
          <w:szCs w:val="22"/>
        </w:rPr>
        <w:t>na zasadach, opisanych w rozdziale IX ust. 1-2 SWZ.</w:t>
      </w:r>
    </w:p>
    <w:p w14:paraId="2A5E3888" w14:textId="77777777" w:rsidR="00604313" w:rsidRPr="00E815A1" w:rsidRDefault="00604313" w:rsidP="00355475">
      <w:pPr>
        <w:widowControl/>
        <w:numPr>
          <w:ilvl w:val="0"/>
          <w:numId w:val="83"/>
        </w:numPr>
        <w:suppressAutoHyphens w:val="0"/>
        <w:contextualSpacing/>
        <w:jc w:val="both"/>
        <w:rPr>
          <w:bCs/>
          <w:sz w:val="22"/>
          <w:szCs w:val="22"/>
        </w:rPr>
      </w:pPr>
      <w:r w:rsidRPr="00E815A1">
        <w:rPr>
          <w:sz w:val="22"/>
          <w:szCs w:val="22"/>
        </w:rPr>
        <w:t xml:space="preserve">Wykonawca przed upływem terminu do składania ofert może wycofać ofertę zgodnie z regulaminem na </w:t>
      </w:r>
      <w:hyperlink r:id="rId40" w:history="1">
        <w:r w:rsidRPr="00E815A1">
          <w:rPr>
            <w:color w:val="0000FF"/>
            <w:sz w:val="22"/>
            <w:szCs w:val="22"/>
            <w:u w:val="single"/>
          </w:rPr>
          <w:t>https://platformazakupowa.pl</w:t>
        </w:r>
      </w:hyperlink>
      <w:r w:rsidRPr="00E815A1">
        <w:rPr>
          <w:sz w:val="22"/>
          <w:szCs w:val="22"/>
        </w:rPr>
        <w:t xml:space="preserve">. </w:t>
      </w:r>
      <w:r w:rsidRPr="00E815A1">
        <w:rPr>
          <w:color w:val="000000"/>
          <w:sz w:val="22"/>
          <w:szCs w:val="22"/>
        </w:rPr>
        <w:t xml:space="preserve">Sposób wycofania oferty zamieszczono w instrukcji dostępnej adresem: </w:t>
      </w:r>
      <w:hyperlink r:id="rId41" w:history="1">
        <w:r w:rsidRPr="00E815A1">
          <w:rPr>
            <w:color w:val="0000FF"/>
            <w:sz w:val="22"/>
            <w:szCs w:val="22"/>
            <w:u w:val="single"/>
          </w:rPr>
          <w:t>https://platformazakupowa.pl/strona/45-instrukcje</w:t>
        </w:r>
      </w:hyperlink>
      <w:r w:rsidRPr="00E815A1">
        <w:rPr>
          <w:color w:val="000000"/>
          <w:sz w:val="22"/>
          <w:szCs w:val="22"/>
        </w:rPr>
        <w:t xml:space="preserve">. Oferta nie może zostać wycofana po upływie terminu składania ofert. </w:t>
      </w:r>
    </w:p>
    <w:p w14:paraId="7BAB860E" w14:textId="77777777" w:rsidR="00604313" w:rsidRPr="00E815A1" w:rsidRDefault="00604313" w:rsidP="00355475">
      <w:pPr>
        <w:widowControl/>
        <w:numPr>
          <w:ilvl w:val="0"/>
          <w:numId w:val="83"/>
        </w:numPr>
        <w:suppressAutoHyphens w:val="0"/>
        <w:contextualSpacing/>
        <w:jc w:val="both"/>
        <w:rPr>
          <w:bCs/>
          <w:sz w:val="22"/>
          <w:szCs w:val="22"/>
        </w:rPr>
      </w:pPr>
      <w:r w:rsidRPr="00E815A1">
        <w:rPr>
          <w:sz w:val="22"/>
          <w:szCs w:val="22"/>
        </w:rPr>
        <w:t>Zamawiający odrzuci ofertę złożoną po terminie składania ofert.</w:t>
      </w:r>
    </w:p>
    <w:p w14:paraId="7E42C051" w14:textId="397393C8" w:rsidR="00604313" w:rsidRPr="00E815A1" w:rsidRDefault="00604313" w:rsidP="00355475">
      <w:pPr>
        <w:widowControl/>
        <w:numPr>
          <w:ilvl w:val="0"/>
          <w:numId w:val="83"/>
        </w:numPr>
        <w:suppressAutoHyphens w:val="0"/>
        <w:contextualSpacing/>
        <w:jc w:val="both"/>
        <w:rPr>
          <w:bCs/>
          <w:sz w:val="22"/>
          <w:szCs w:val="22"/>
        </w:rPr>
      </w:pPr>
      <w:r w:rsidRPr="00E815A1">
        <w:rPr>
          <w:sz w:val="22"/>
          <w:szCs w:val="22"/>
        </w:rPr>
        <w:t xml:space="preserve">Otwarcie ofert nastąpi </w:t>
      </w:r>
      <w:r w:rsidRPr="00E815A1">
        <w:rPr>
          <w:b/>
          <w:sz w:val="22"/>
          <w:szCs w:val="22"/>
        </w:rPr>
        <w:t xml:space="preserve">w dniu </w:t>
      </w:r>
      <w:r w:rsidR="00D661C1">
        <w:rPr>
          <w:b/>
          <w:bCs/>
          <w:sz w:val="22"/>
          <w:szCs w:val="22"/>
        </w:rPr>
        <w:t>3.06.</w:t>
      </w:r>
      <w:r w:rsidR="00D661C1" w:rsidRPr="00E815A1">
        <w:rPr>
          <w:b/>
          <w:bCs/>
          <w:sz w:val="22"/>
          <w:szCs w:val="22"/>
        </w:rPr>
        <w:t>202</w:t>
      </w:r>
      <w:r w:rsidR="00D661C1">
        <w:rPr>
          <w:b/>
          <w:bCs/>
          <w:sz w:val="22"/>
          <w:szCs w:val="22"/>
        </w:rPr>
        <w:t>6</w:t>
      </w:r>
      <w:r w:rsidR="00D661C1" w:rsidRPr="00E815A1">
        <w:rPr>
          <w:b/>
          <w:bCs/>
          <w:sz w:val="22"/>
          <w:szCs w:val="22"/>
        </w:rPr>
        <w:t xml:space="preserve"> </w:t>
      </w:r>
      <w:r w:rsidRPr="00E815A1">
        <w:rPr>
          <w:b/>
          <w:sz w:val="22"/>
          <w:szCs w:val="22"/>
        </w:rPr>
        <w:t xml:space="preserve">r., o godzinie </w:t>
      </w:r>
      <w:r w:rsidR="00B24D43" w:rsidRPr="00E815A1">
        <w:rPr>
          <w:b/>
          <w:sz w:val="22"/>
          <w:szCs w:val="22"/>
        </w:rPr>
        <w:t>9</w:t>
      </w:r>
      <w:r w:rsidRPr="00E815A1">
        <w:rPr>
          <w:b/>
          <w:sz w:val="22"/>
          <w:szCs w:val="22"/>
        </w:rPr>
        <w:t>:</w:t>
      </w:r>
      <w:r w:rsidR="00B24D43" w:rsidRPr="00E815A1">
        <w:rPr>
          <w:b/>
          <w:sz w:val="22"/>
          <w:szCs w:val="22"/>
        </w:rPr>
        <w:t>15</w:t>
      </w:r>
      <w:r w:rsidRPr="00E815A1">
        <w:rPr>
          <w:b/>
          <w:sz w:val="22"/>
          <w:szCs w:val="22"/>
        </w:rPr>
        <w:t xml:space="preserve"> </w:t>
      </w:r>
      <w:r w:rsidRPr="00E815A1">
        <w:rPr>
          <w:sz w:val="22"/>
          <w:szCs w:val="22"/>
        </w:rPr>
        <w:t xml:space="preserve">za pośrednictwem </w:t>
      </w:r>
      <w:hyperlink r:id="rId42" w:history="1">
        <w:r w:rsidRPr="00E815A1">
          <w:rPr>
            <w:color w:val="0000FF"/>
            <w:sz w:val="22"/>
            <w:szCs w:val="22"/>
            <w:u w:val="single"/>
          </w:rPr>
          <w:t>https://platformazakupowa.pl</w:t>
        </w:r>
      </w:hyperlink>
      <w:r w:rsidRPr="00E815A1">
        <w:rPr>
          <w:sz w:val="22"/>
          <w:szCs w:val="22"/>
        </w:rPr>
        <w:t xml:space="preserve"> </w:t>
      </w:r>
    </w:p>
    <w:p w14:paraId="61D8DFBB" w14:textId="77777777" w:rsidR="00604313" w:rsidRPr="00E815A1" w:rsidRDefault="00604313" w:rsidP="00355475">
      <w:pPr>
        <w:widowControl/>
        <w:numPr>
          <w:ilvl w:val="0"/>
          <w:numId w:val="83"/>
        </w:numPr>
        <w:tabs>
          <w:tab w:val="center" w:pos="4536"/>
          <w:tab w:val="right" w:pos="9072"/>
        </w:tabs>
        <w:suppressAutoHyphens w:val="0"/>
        <w:jc w:val="both"/>
        <w:rPr>
          <w:sz w:val="22"/>
          <w:szCs w:val="22"/>
        </w:rPr>
      </w:pPr>
      <w:r w:rsidRPr="00E815A1">
        <w:rPr>
          <w:sz w:val="22"/>
          <w:szCs w:val="22"/>
        </w:rPr>
        <w:t xml:space="preserve">W przypadku zmiany terminu składania ofert zamawiający zamieści informację o   jego   przedłużeniu na </w:t>
      </w:r>
      <w:hyperlink r:id="rId43" w:history="1">
        <w:r w:rsidRPr="00E815A1">
          <w:rPr>
            <w:color w:val="0000FF"/>
            <w:sz w:val="22"/>
            <w:szCs w:val="22"/>
            <w:u w:val="single"/>
          </w:rPr>
          <w:t>https://platformazakupowa.pl</w:t>
        </w:r>
      </w:hyperlink>
      <w:r w:rsidRPr="00E815A1">
        <w:rPr>
          <w:sz w:val="22"/>
          <w:szCs w:val="22"/>
        </w:rPr>
        <w:t xml:space="preserve"> – adres profilu nabywcy – </w:t>
      </w:r>
      <w:hyperlink r:id="rId44" w:history="1">
        <w:r w:rsidRPr="00E815A1">
          <w:rPr>
            <w:bCs/>
            <w:color w:val="0000FF"/>
            <w:sz w:val="22"/>
            <w:szCs w:val="22"/>
            <w:u w:val="single"/>
          </w:rPr>
          <w:t>https://platformazakupowa.pl/pn/uj_edu</w:t>
        </w:r>
      </w:hyperlink>
      <w:r w:rsidRPr="00E815A1">
        <w:rPr>
          <w:bCs/>
          <w:sz w:val="22"/>
          <w:szCs w:val="22"/>
        </w:rPr>
        <w:t>, w zakładce właściwej dla prowadzonego postępowania, w sekcji „Komunikaty”.</w:t>
      </w:r>
    </w:p>
    <w:p w14:paraId="580BEFF5" w14:textId="77777777" w:rsidR="00604313" w:rsidRPr="00E815A1" w:rsidRDefault="00604313" w:rsidP="00355475">
      <w:pPr>
        <w:widowControl/>
        <w:numPr>
          <w:ilvl w:val="0"/>
          <w:numId w:val="83"/>
        </w:numPr>
        <w:tabs>
          <w:tab w:val="center" w:pos="4536"/>
          <w:tab w:val="right" w:pos="9072"/>
        </w:tabs>
        <w:suppressAutoHyphens w:val="0"/>
        <w:jc w:val="both"/>
        <w:rPr>
          <w:sz w:val="22"/>
          <w:szCs w:val="22"/>
        </w:rPr>
      </w:pPr>
      <w:r w:rsidRPr="00E815A1">
        <w:rPr>
          <w:sz w:val="22"/>
          <w:szCs w:val="22"/>
        </w:rPr>
        <w:lastRenderedPageBreak/>
        <w:t>W przypadku awarii systemu teleinformatycznego, skutkującej brakiem możliwości otwarcia ofert w terminie określonym przez zamawiającego, otwarcie ofert nastąpi niezwłocznie po usunięciu awarii.</w:t>
      </w:r>
    </w:p>
    <w:p w14:paraId="7763025B" w14:textId="77777777" w:rsidR="00604313" w:rsidRPr="00E815A1" w:rsidRDefault="00604313" w:rsidP="00355475">
      <w:pPr>
        <w:widowControl/>
        <w:numPr>
          <w:ilvl w:val="0"/>
          <w:numId w:val="83"/>
        </w:numPr>
        <w:tabs>
          <w:tab w:val="center" w:pos="4536"/>
          <w:tab w:val="right" w:pos="9072"/>
        </w:tabs>
        <w:suppressAutoHyphens w:val="0"/>
        <w:jc w:val="both"/>
        <w:rPr>
          <w:sz w:val="22"/>
          <w:szCs w:val="22"/>
        </w:rPr>
      </w:pPr>
      <w:r w:rsidRPr="00E815A1">
        <w:rPr>
          <w:sz w:val="22"/>
          <w:szCs w:val="22"/>
        </w:rPr>
        <w:t xml:space="preserve">Zamawiający najpóźniej przed otwarciem ofert udostępni na </w:t>
      </w:r>
      <w:hyperlink r:id="rId45" w:history="1">
        <w:r w:rsidRPr="00E815A1">
          <w:rPr>
            <w:color w:val="0000FF"/>
            <w:sz w:val="22"/>
            <w:szCs w:val="22"/>
            <w:u w:val="single"/>
          </w:rPr>
          <w:t>https://platformazakupowa.pl</w:t>
        </w:r>
      </w:hyperlink>
      <w:r w:rsidRPr="00E815A1">
        <w:rPr>
          <w:sz w:val="22"/>
          <w:szCs w:val="22"/>
        </w:rPr>
        <w:t xml:space="preserve"> – adres profilu nabywcy – </w:t>
      </w:r>
      <w:hyperlink r:id="rId46" w:history="1">
        <w:r w:rsidRPr="00E815A1">
          <w:rPr>
            <w:bCs/>
            <w:color w:val="0000FF"/>
            <w:sz w:val="22"/>
            <w:szCs w:val="22"/>
            <w:u w:val="single"/>
          </w:rPr>
          <w:t>https://platformazakupowa.pl/pn/uj_edu</w:t>
        </w:r>
      </w:hyperlink>
      <w:r w:rsidRPr="00E815A1">
        <w:rPr>
          <w:bCs/>
          <w:sz w:val="22"/>
          <w:szCs w:val="22"/>
        </w:rPr>
        <w:t xml:space="preserve">, w zakładce właściwej dla prowadzonego postępowania, w sekcji „Komunikaty”, </w:t>
      </w:r>
      <w:r w:rsidRPr="00E815A1">
        <w:rPr>
          <w:sz w:val="22"/>
          <w:szCs w:val="22"/>
        </w:rPr>
        <w:t>informację o kwocie, jaką zamierza przeznaczyć na sfinansowanie zamówienia.</w:t>
      </w:r>
    </w:p>
    <w:p w14:paraId="0DB04403" w14:textId="79F998AC" w:rsidR="0069605D" w:rsidRPr="00E815A1" w:rsidRDefault="0069605D" w:rsidP="00355475">
      <w:pPr>
        <w:widowControl/>
        <w:numPr>
          <w:ilvl w:val="0"/>
          <w:numId w:val="83"/>
        </w:numPr>
        <w:tabs>
          <w:tab w:val="center" w:pos="4536"/>
          <w:tab w:val="right" w:pos="9072"/>
        </w:tabs>
        <w:suppressAutoHyphens w:val="0"/>
        <w:jc w:val="both"/>
        <w:rPr>
          <w:sz w:val="22"/>
          <w:szCs w:val="22"/>
        </w:rPr>
      </w:pPr>
      <w:r w:rsidRPr="00E815A1">
        <w:rPr>
          <w:sz w:val="22"/>
          <w:szCs w:val="22"/>
        </w:rPr>
        <w:t>Zamawiający, niezwłocznie po otwarciu ofert, udostępni na stronie internetowej prowadzonego postępowania informacje o:</w:t>
      </w:r>
    </w:p>
    <w:p w14:paraId="3E2DD7DE" w14:textId="406125D5" w:rsidR="0069605D" w:rsidRPr="00E815A1" w:rsidRDefault="0069605D" w:rsidP="00355475">
      <w:pPr>
        <w:pStyle w:val="Nagwek"/>
        <w:numPr>
          <w:ilvl w:val="1"/>
          <w:numId w:val="18"/>
        </w:numPr>
        <w:spacing w:line="240" w:lineRule="auto"/>
        <w:ind w:left="851" w:hanging="425"/>
        <w:jc w:val="both"/>
        <w:rPr>
          <w:rFonts w:ascii="Times New Roman" w:hAnsi="Times New Roman" w:cs="Times New Roman"/>
          <w:sz w:val="22"/>
          <w:szCs w:val="22"/>
        </w:rPr>
      </w:pPr>
      <w:r w:rsidRPr="00E815A1">
        <w:rPr>
          <w:rFonts w:ascii="Times New Roman" w:hAnsi="Times New Roman" w:cs="Times New Roman"/>
          <w:sz w:val="22"/>
          <w:szCs w:val="22"/>
        </w:rPr>
        <w:t xml:space="preserve">nazwach albo imionach i nazwiskach oraz siedzibach lub miejscach prowadzonej działalności gospodarczej albo miejscach zamieszkania </w:t>
      </w:r>
      <w:r w:rsidR="00FA1FC2" w:rsidRPr="00E815A1">
        <w:rPr>
          <w:rFonts w:ascii="Times New Roman" w:hAnsi="Times New Roman" w:cs="Times New Roman"/>
          <w:sz w:val="22"/>
          <w:szCs w:val="22"/>
        </w:rPr>
        <w:t>W</w:t>
      </w:r>
      <w:r w:rsidRPr="00E815A1">
        <w:rPr>
          <w:rFonts w:ascii="Times New Roman" w:hAnsi="Times New Roman" w:cs="Times New Roman"/>
          <w:sz w:val="22"/>
          <w:szCs w:val="22"/>
        </w:rPr>
        <w:t>ykonawców, których oferty zostały</w:t>
      </w:r>
      <w:r w:rsidRPr="00E815A1">
        <w:rPr>
          <w:rFonts w:ascii="Times New Roman" w:hAnsi="Times New Roman" w:cs="Times New Roman"/>
          <w:spacing w:val="-3"/>
          <w:sz w:val="22"/>
          <w:szCs w:val="22"/>
        </w:rPr>
        <w:t xml:space="preserve"> </w:t>
      </w:r>
      <w:r w:rsidRPr="00E815A1">
        <w:rPr>
          <w:rFonts w:ascii="Times New Roman" w:hAnsi="Times New Roman" w:cs="Times New Roman"/>
          <w:sz w:val="22"/>
          <w:szCs w:val="22"/>
        </w:rPr>
        <w:t>otwarte;</w:t>
      </w:r>
    </w:p>
    <w:p w14:paraId="7FBF4300" w14:textId="77777777" w:rsidR="0069605D" w:rsidRPr="00E815A1" w:rsidRDefault="0069605D" w:rsidP="00355475">
      <w:pPr>
        <w:pStyle w:val="Nagwek"/>
        <w:numPr>
          <w:ilvl w:val="1"/>
          <w:numId w:val="18"/>
        </w:numPr>
        <w:spacing w:line="240" w:lineRule="auto"/>
        <w:ind w:left="851" w:hanging="425"/>
        <w:jc w:val="both"/>
        <w:rPr>
          <w:rFonts w:ascii="Times New Roman" w:hAnsi="Times New Roman" w:cs="Times New Roman"/>
          <w:sz w:val="22"/>
          <w:szCs w:val="22"/>
        </w:rPr>
      </w:pPr>
      <w:r w:rsidRPr="00E815A1">
        <w:rPr>
          <w:rFonts w:ascii="Times New Roman" w:hAnsi="Times New Roman" w:cs="Times New Roman"/>
          <w:sz w:val="22"/>
          <w:szCs w:val="22"/>
        </w:rPr>
        <w:t>cenach lub kosztach zawartych w</w:t>
      </w:r>
      <w:r w:rsidRPr="00E815A1">
        <w:rPr>
          <w:rFonts w:ascii="Times New Roman" w:hAnsi="Times New Roman" w:cs="Times New Roman"/>
          <w:spacing w:val="-4"/>
          <w:sz w:val="22"/>
          <w:szCs w:val="22"/>
        </w:rPr>
        <w:t xml:space="preserve"> </w:t>
      </w:r>
      <w:r w:rsidRPr="00E815A1">
        <w:rPr>
          <w:rFonts w:ascii="Times New Roman" w:hAnsi="Times New Roman" w:cs="Times New Roman"/>
          <w:sz w:val="22"/>
          <w:szCs w:val="22"/>
        </w:rPr>
        <w:t>ofertach.</w:t>
      </w:r>
    </w:p>
    <w:p w14:paraId="677A51A8" w14:textId="0EC9AC3C" w:rsidR="0069605D" w:rsidRPr="00E815A1" w:rsidRDefault="0069605D" w:rsidP="00355475">
      <w:pPr>
        <w:pStyle w:val="Nagwek"/>
        <w:numPr>
          <w:ilvl w:val="0"/>
          <w:numId w:val="83"/>
        </w:numPr>
        <w:spacing w:line="240" w:lineRule="auto"/>
        <w:jc w:val="both"/>
        <w:rPr>
          <w:rFonts w:ascii="Times New Roman" w:hAnsi="Times New Roman" w:cs="Times New Roman"/>
          <w:sz w:val="22"/>
          <w:szCs w:val="22"/>
        </w:rPr>
      </w:pPr>
      <w:r w:rsidRPr="00E815A1">
        <w:rPr>
          <w:rFonts w:ascii="Times New Roman" w:hAnsi="Times New Roman" w:cs="Times New Roman"/>
          <w:sz w:val="22"/>
          <w:szCs w:val="22"/>
        </w:rPr>
        <w:t xml:space="preserve">Zamawiający nie </w:t>
      </w:r>
      <w:r w:rsidR="006A6E1F" w:rsidRPr="00E815A1">
        <w:rPr>
          <w:rFonts w:ascii="Times New Roman" w:hAnsi="Times New Roman" w:cs="Times New Roman"/>
          <w:sz w:val="22"/>
          <w:szCs w:val="22"/>
        </w:rPr>
        <w:t>przewiduje</w:t>
      </w:r>
      <w:r w:rsidRPr="00E815A1">
        <w:rPr>
          <w:rFonts w:ascii="Times New Roman" w:hAnsi="Times New Roman" w:cs="Times New Roman"/>
          <w:sz w:val="22"/>
          <w:szCs w:val="22"/>
        </w:rPr>
        <w:t xml:space="preserve"> przeprowadzania jawnej sesji otwarcia ofert z udziałem </w:t>
      </w:r>
      <w:r w:rsidR="00FA1FC2" w:rsidRPr="00E815A1">
        <w:rPr>
          <w:rFonts w:ascii="Times New Roman" w:hAnsi="Times New Roman" w:cs="Times New Roman"/>
          <w:sz w:val="22"/>
          <w:szCs w:val="22"/>
        </w:rPr>
        <w:t>W</w:t>
      </w:r>
      <w:r w:rsidRPr="00E815A1">
        <w:rPr>
          <w:rFonts w:ascii="Times New Roman" w:hAnsi="Times New Roman" w:cs="Times New Roman"/>
          <w:sz w:val="22"/>
          <w:szCs w:val="22"/>
        </w:rPr>
        <w:t>ykonawców</w:t>
      </w:r>
      <w:r w:rsidR="006A6E1F" w:rsidRPr="00E815A1">
        <w:rPr>
          <w:rFonts w:ascii="Times New Roman" w:hAnsi="Times New Roman" w:cs="Times New Roman"/>
          <w:sz w:val="22"/>
          <w:szCs w:val="22"/>
        </w:rPr>
        <w:t xml:space="preserve">, jak też </w:t>
      </w:r>
      <w:r w:rsidRPr="00E815A1">
        <w:rPr>
          <w:rFonts w:ascii="Times New Roman" w:hAnsi="Times New Roman" w:cs="Times New Roman"/>
          <w:sz w:val="22"/>
          <w:szCs w:val="22"/>
        </w:rPr>
        <w:t xml:space="preserve">transmitowania sesji otwarcia za pośrednictwem elektronicznych narzędzi do przekazu wideo on- </w:t>
      </w:r>
      <w:proofErr w:type="spellStart"/>
      <w:r w:rsidRPr="00E815A1">
        <w:rPr>
          <w:rFonts w:ascii="Times New Roman" w:hAnsi="Times New Roman" w:cs="Times New Roman"/>
          <w:sz w:val="22"/>
          <w:szCs w:val="22"/>
        </w:rPr>
        <w:t>line</w:t>
      </w:r>
      <w:proofErr w:type="spellEnd"/>
      <w:r w:rsidRPr="00E815A1">
        <w:rPr>
          <w:rFonts w:ascii="Times New Roman" w:hAnsi="Times New Roman" w:cs="Times New Roman"/>
          <w:sz w:val="22"/>
          <w:szCs w:val="22"/>
        </w:rPr>
        <w:t>.</w:t>
      </w:r>
    </w:p>
    <w:p w14:paraId="5A9B8135" w14:textId="77777777" w:rsidR="0069605D" w:rsidRPr="00E815A1" w:rsidRDefault="0069605D" w:rsidP="009E3CD1">
      <w:pPr>
        <w:pStyle w:val="Nagwek"/>
        <w:spacing w:line="240" w:lineRule="auto"/>
        <w:jc w:val="both"/>
        <w:rPr>
          <w:rFonts w:ascii="Times New Roman" w:hAnsi="Times New Roman" w:cs="Times New Roman"/>
          <w:sz w:val="22"/>
          <w:szCs w:val="22"/>
        </w:rPr>
      </w:pPr>
    </w:p>
    <w:p w14:paraId="1AB8ACAB" w14:textId="77777777" w:rsidR="004E1EB0" w:rsidRPr="00E815A1" w:rsidRDefault="008463F6" w:rsidP="009E3CD1">
      <w:pPr>
        <w:widowControl/>
        <w:suppressAutoHyphens w:val="0"/>
        <w:jc w:val="both"/>
        <w:rPr>
          <w:b/>
          <w:bCs/>
          <w:sz w:val="22"/>
          <w:szCs w:val="22"/>
        </w:rPr>
      </w:pPr>
      <w:r w:rsidRPr="00E815A1">
        <w:rPr>
          <w:b/>
          <w:bCs/>
          <w:sz w:val="22"/>
          <w:szCs w:val="22"/>
        </w:rPr>
        <w:t>Rozdział XI</w:t>
      </w:r>
      <w:r w:rsidR="00B279F6" w:rsidRPr="00E815A1">
        <w:rPr>
          <w:b/>
          <w:bCs/>
          <w:sz w:val="22"/>
          <w:szCs w:val="22"/>
        </w:rPr>
        <w:t>V</w:t>
      </w:r>
      <w:r w:rsidRPr="00E815A1">
        <w:rPr>
          <w:b/>
          <w:bCs/>
          <w:sz w:val="22"/>
          <w:szCs w:val="22"/>
        </w:rPr>
        <w:t xml:space="preserve"> - </w:t>
      </w:r>
      <w:r w:rsidR="004E1EB0" w:rsidRPr="00E815A1">
        <w:rPr>
          <w:b/>
          <w:bCs/>
          <w:sz w:val="22"/>
          <w:szCs w:val="22"/>
        </w:rPr>
        <w:t>Opis sposobu obliczenia ceny.</w:t>
      </w:r>
    </w:p>
    <w:p w14:paraId="39C4CA81" w14:textId="68A7FE24" w:rsidR="008432A9" w:rsidRPr="00E815A1" w:rsidRDefault="008432A9" w:rsidP="00355475">
      <w:pPr>
        <w:pStyle w:val="Akapitzlist"/>
        <w:numPr>
          <w:ilvl w:val="0"/>
          <w:numId w:val="8"/>
        </w:numPr>
        <w:ind w:left="426"/>
        <w:rPr>
          <w:rFonts w:eastAsia="Times New Roman"/>
          <w:sz w:val="22"/>
          <w:szCs w:val="22"/>
          <w:lang w:eastAsia="pl-PL"/>
        </w:rPr>
      </w:pPr>
      <w:r w:rsidRPr="00E815A1">
        <w:rPr>
          <w:rFonts w:eastAsia="Times New Roman"/>
          <w:sz w:val="22"/>
          <w:szCs w:val="22"/>
          <w:lang w:eastAsia="pl-PL"/>
        </w:rPr>
        <w:t xml:space="preserve">Cenę ryczałtową oferty należy podać w złotych polskich i wyliczyć na podstawie indywidualnej kalkulacji, uwzględniając wszelkie koszty, opłaty i uzgodnienia niezbędne do wykonania zamówienia, w tym koszty gwarancyjne, podatki oraz rabaty, upusty itp., których Wykonawca zamierza udzielić. </w:t>
      </w:r>
    </w:p>
    <w:p w14:paraId="4D997B0C" w14:textId="77777777" w:rsidR="0055045B" w:rsidRPr="00E815A1" w:rsidRDefault="004E1EB0" w:rsidP="00355475">
      <w:pPr>
        <w:widowControl/>
        <w:numPr>
          <w:ilvl w:val="0"/>
          <w:numId w:val="8"/>
        </w:numPr>
        <w:tabs>
          <w:tab w:val="num" w:pos="851"/>
          <w:tab w:val="left" w:pos="900"/>
        </w:tabs>
        <w:suppressAutoHyphens w:val="0"/>
        <w:ind w:left="426" w:hanging="426"/>
        <w:jc w:val="both"/>
        <w:rPr>
          <w:sz w:val="22"/>
          <w:szCs w:val="22"/>
        </w:rPr>
      </w:pPr>
      <w:r w:rsidRPr="00E815A1">
        <w:rPr>
          <w:sz w:val="22"/>
          <w:szCs w:val="22"/>
        </w:rPr>
        <w:t>Sumaryczna cena brutto wyliczona na podstawie indywidualnej kalkulacji Wykonawcy winna odpowiadać cenie podanej przez Wykonawcę w formularzu oferty.</w:t>
      </w:r>
    </w:p>
    <w:p w14:paraId="14126071" w14:textId="77777777" w:rsidR="0055045B" w:rsidRPr="00E815A1" w:rsidRDefault="004E1EB0" w:rsidP="00355475">
      <w:pPr>
        <w:widowControl/>
        <w:numPr>
          <w:ilvl w:val="0"/>
          <w:numId w:val="8"/>
        </w:numPr>
        <w:tabs>
          <w:tab w:val="num" w:pos="851"/>
          <w:tab w:val="left" w:pos="900"/>
        </w:tabs>
        <w:suppressAutoHyphens w:val="0"/>
        <w:ind w:left="426" w:hanging="426"/>
        <w:jc w:val="both"/>
        <w:rPr>
          <w:sz w:val="22"/>
          <w:szCs w:val="22"/>
        </w:rPr>
      </w:pPr>
      <w:r w:rsidRPr="00E815A1">
        <w:rPr>
          <w:sz w:val="22"/>
          <w:szCs w:val="22"/>
        </w:rPr>
        <w:t>Ceny muszą być podane i wyliczone w zaokrągleniu do dwóch miejsc po przecinku (zasada zaokrąglenia – poniżej 5 należy końcówkę pominąć, powyżej i ró</w:t>
      </w:r>
      <w:r w:rsidR="0055045B" w:rsidRPr="00E815A1">
        <w:rPr>
          <w:sz w:val="22"/>
          <w:szCs w:val="22"/>
        </w:rPr>
        <w:t>wne 5 należy zaokrąglić w górę).</w:t>
      </w:r>
    </w:p>
    <w:p w14:paraId="200A83CD" w14:textId="77777777" w:rsidR="0055045B" w:rsidRPr="00E815A1" w:rsidRDefault="004E1EB0" w:rsidP="00355475">
      <w:pPr>
        <w:widowControl/>
        <w:numPr>
          <w:ilvl w:val="0"/>
          <w:numId w:val="8"/>
        </w:numPr>
        <w:tabs>
          <w:tab w:val="num" w:pos="851"/>
          <w:tab w:val="left" w:pos="900"/>
        </w:tabs>
        <w:suppressAutoHyphens w:val="0"/>
        <w:ind w:left="426" w:hanging="426"/>
        <w:jc w:val="both"/>
        <w:rPr>
          <w:sz w:val="22"/>
          <w:szCs w:val="22"/>
        </w:rPr>
      </w:pPr>
      <w:r w:rsidRPr="00E815A1">
        <w:rPr>
          <w:sz w:val="22"/>
          <w:szCs w:val="22"/>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w:t>
      </w:r>
    </w:p>
    <w:p w14:paraId="77F15738" w14:textId="77777777" w:rsidR="00B55E12" w:rsidRPr="00E815A1" w:rsidRDefault="004E1EB0" w:rsidP="00355475">
      <w:pPr>
        <w:widowControl/>
        <w:numPr>
          <w:ilvl w:val="0"/>
          <w:numId w:val="8"/>
        </w:numPr>
        <w:tabs>
          <w:tab w:val="num" w:pos="851"/>
          <w:tab w:val="left" w:pos="900"/>
        </w:tabs>
        <w:suppressAutoHyphens w:val="0"/>
        <w:ind w:left="426" w:hanging="426"/>
        <w:jc w:val="both"/>
        <w:rPr>
          <w:sz w:val="22"/>
          <w:szCs w:val="22"/>
        </w:rPr>
      </w:pPr>
      <w:r w:rsidRPr="00E815A1">
        <w:rPr>
          <w:sz w:val="22"/>
          <w:szCs w:val="22"/>
        </w:rPr>
        <w:t>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68A9266B" w14:textId="4179577C" w:rsidR="00B55E12" w:rsidRPr="00E815A1" w:rsidRDefault="00B55E12" w:rsidP="00405D04">
      <w:pPr>
        <w:widowControl/>
        <w:tabs>
          <w:tab w:val="num" w:pos="851"/>
          <w:tab w:val="left" w:pos="900"/>
        </w:tabs>
        <w:suppressAutoHyphens w:val="0"/>
        <w:ind w:left="426"/>
        <w:jc w:val="both"/>
        <w:rPr>
          <w:b/>
          <w:bCs/>
          <w:sz w:val="22"/>
          <w:szCs w:val="22"/>
          <w:highlight w:val="yellow"/>
        </w:rPr>
      </w:pPr>
    </w:p>
    <w:p w14:paraId="4DB193AF" w14:textId="02E6E175" w:rsidR="0055045B" w:rsidRPr="00E815A1" w:rsidRDefault="008463F6" w:rsidP="009E3CD1">
      <w:pPr>
        <w:widowControl/>
        <w:suppressAutoHyphens w:val="0"/>
        <w:jc w:val="both"/>
        <w:rPr>
          <w:b/>
          <w:bCs/>
          <w:sz w:val="22"/>
          <w:szCs w:val="22"/>
        </w:rPr>
      </w:pPr>
      <w:r w:rsidRPr="00E815A1">
        <w:rPr>
          <w:b/>
          <w:bCs/>
          <w:sz w:val="22"/>
          <w:szCs w:val="22"/>
        </w:rPr>
        <w:t xml:space="preserve">Rozdział XV - </w:t>
      </w:r>
      <w:r w:rsidR="0055045B" w:rsidRPr="00E815A1">
        <w:rPr>
          <w:b/>
          <w:bCs/>
          <w:sz w:val="22"/>
          <w:szCs w:val="22"/>
        </w:rPr>
        <w:t>Opis kryteriów, którymi Zamawiający będzie się kierował przy wyborze oferty wraz z podaniem znaczenia tych kryteriów i sposobu oceny ofert.</w:t>
      </w:r>
    </w:p>
    <w:p w14:paraId="63B7BDA7" w14:textId="77777777" w:rsidR="00164246" w:rsidRPr="00E815A1" w:rsidRDefault="00164246" w:rsidP="00355475">
      <w:pPr>
        <w:widowControl/>
        <w:numPr>
          <w:ilvl w:val="0"/>
          <w:numId w:val="60"/>
        </w:numPr>
        <w:tabs>
          <w:tab w:val="clear" w:pos="720"/>
          <w:tab w:val="num" w:pos="426"/>
        </w:tabs>
        <w:suppressAutoHyphens w:val="0"/>
        <w:ind w:hanging="720"/>
        <w:jc w:val="both"/>
        <w:rPr>
          <w:sz w:val="22"/>
          <w:szCs w:val="22"/>
        </w:rPr>
      </w:pPr>
      <w:r w:rsidRPr="00E815A1">
        <w:rPr>
          <w:sz w:val="22"/>
          <w:szCs w:val="22"/>
        </w:rPr>
        <w:t>Kryteria oceny ofert i ich znaczenie:</w:t>
      </w:r>
    </w:p>
    <w:p w14:paraId="14052E14" w14:textId="23B9BFF5" w:rsidR="00CA5B3D" w:rsidRPr="00E815A1" w:rsidRDefault="00CA5B3D" w:rsidP="00164246">
      <w:pPr>
        <w:widowControl/>
        <w:suppressAutoHyphens w:val="0"/>
        <w:ind w:left="720"/>
        <w:jc w:val="both"/>
        <w:rPr>
          <w:b/>
          <w:bCs/>
          <w:sz w:val="22"/>
          <w:szCs w:val="22"/>
        </w:rPr>
      </w:pPr>
      <w:r w:rsidRPr="00E815A1">
        <w:rPr>
          <w:rFonts w:eastAsia="Calibri"/>
          <w:sz w:val="22"/>
          <w:szCs w:val="22"/>
          <w:lang w:eastAsia="en-US"/>
        </w:rPr>
        <w:t xml:space="preserve">Cena ryczałtowa brutto za całość zamówienia </w:t>
      </w:r>
      <w:r w:rsidR="00D5725B" w:rsidRPr="00E815A1">
        <w:rPr>
          <w:rFonts w:eastAsia="Calibri"/>
          <w:sz w:val="22"/>
          <w:szCs w:val="22"/>
          <w:lang w:eastAsia="en-US"/>
        </w:rPr>
        <w:t>– 100%.</w:t>
      </w:r>
      <w:r w:rsidR="004946BA" w:rsidRPr="00E815A1">
        <w:rPr>
          <w:rFonts w:eastAsia="Calibri"/>
          <w:sz w:val="22"/>
          <w:szCs w:val="22"/>
          <w:lang w:eastAsia="en-US"/>
        </w:rPr>
        <w:t xml:space="preserve"> </w:t>
      </w:r>
    </w:p>
    <w:p w14:paraId="73BD1369" w14:textId="77777777" w:rsidR="001F4E5A" w:rsidRPr="00E815A1" w:rsidRDefault="001F4E5A" w:rsidP="001F4E5A">
      <w:pPr>
        <w:widowControl/>
        <w:suppressAutoHyphens w:val="0"/>
        <w:ind w:left="720"/>
        <w:jc w:val="both"/>
        <w:rPr>
          <w:b/>
          <w:bCs/>
          <w:sz w:val="22"/>
          <w:szCs w:val="22"/>
          <w:highlight w:val="yellow"/>
        </w:rPr>
      </w:pPr>
    </w:p>
    <w:p w14:paraId="72869877" w14:textId="148C732A" w:rsidR="00FC644D" w:rsidRPr="00E815A1" w:rsidRDefault="00FC644D" w:rsidP="00355475">
      <w:pPr>
        <w:pStyle w:val="Akapitzlist"/>
        <w:numPr>
          <w:ilvl w:val="0"/>
          <w:numId w:val="60"/>
        </w:numPr>
        <w:tabs>
          <w:tab w:val="clear" w:pos="720"/>
          <w:tab w:val="num" w:pos="426"/>
        </w:tabs>
        <w:ind w:left="426" w:hanging="426"/>
        <w:rPr>
          <w:sz w:val="22"/>
          <w:szCs w:val="22"/>
        </w:rPr>
      </w:pPr>
      <w:r w:rsidRPr="00E815A1">
        <w:rPr>
          <w:sz w:val="22"/>
          <w:szCs w:val="22"/>
        </w:rPr>
        <w:t>Punkty przyznawane za kryterium nr 1</w:t>
      </w:r>
      <w:r w:rsidRPr="00E815A1">
        <w:rPr>
          <w:i/>
          <w:sz w:val="22"/>
          <w:szCs w:val="22"/>
        </w:rPr>
        <w:t>„</w:t>
      </w:r>
      <w:r w:rsidRPr="00E815A1">
        <w:rPr>
          <w:bCs/>
          <w:i/>
          <w:iCs/>
          <w:color w:val="000000"/>
          <w:sz w:val="22"/>
          <w:szCs w:val="22"/>
        </w:rPr>
        <w:t xml:space="preserve">cena </w:t>
      </w:r>
      <w:r w:rsidR="00164246" w:rsidRPr="00E815A1">
        <w:rPr>
          <w:bCs/>
          <w:i/>
          <w:iCs/>
          <w:color w:val="000000"/>
          <w:sz w:val="22"/>
          <w:szCs w:val="22"/>
        </w:rPr>
        <w:t xml:space="preserve">ryczałtowa </w:t>
      </w:r>
      <w:r w:rsidRPr="00E815A1">
        <w:rPr>
          <w:bCs/>
          <w:i/>
          <w:iCs/>
          <w:color w:val="000000"/>
          <w:sz w:val="22"/>
          <w:szCs w:val="22"/>
        </w:rPr>
        <w:t xml:space="preserve">brutto </w:t>
      </w:r>
      <w:r w:rsidRPr="00E815A1">
        <w:rPr>
          <w:i/>
          <w:color w:val="000000"/>
          <w:sz w:val="22"/>
          <w:szCs w:val="22"/>
        </w:rPr>
        <w:t xml:space="preserve">za </w:t>
      </w:r>
      <w:r w:rsidR="00164246" w:rsidRPr="00E815A1">
        <w:rPr>
          <w:i/>
          <w:color w:val="000000"/>
          <w:sz w:val="22"/>
          <w:szCs w:val="22"/>
        </w:rPr>
        <w:t xml:space="preserve">całość </w:t>
      </w:r>
      <w:r w:rsidRPr="00E815A1">
        <w:rPr>
          <w:i/>
          <w:color w:val="000000"/>
          <w:sz w:val="22"/>
          <w:szCs w:val="22"/>
        </w:rPr>
        <w:t>zamówienia</w:t>
      </w:r>
      <w:r w:rsidRPr="00E815A1">
        <w:rPr>
          <w:sz w:val="22"/>
          <w:szCs w:val="22"/>
        </w:rPr>
        <w:t>”, będą liczone wg następującego wzoru:</w:t>
      </w:r>
    </w:p>
    <w:p w14:paraId="30940DBC" w14:textId="77777777" w:rsidR="00FC644D" w:rsidRPr="00E815A1" w:rsidRDefault="00FC644D" w:rsidP="00164246">
      <w:pPr>
        <w:pStyle w:val="Akapitzlist"/>
        <w:numPr>
          <w:ilvl w:val="0"/>
          <w:numId w:val="0"/>
        </w:numPr>
        <w:ind w:left="720"/>
        <w:rPr>
          <w:bCs/>
          <w:sz w:val="22"/>
          <w:szCs w:val="22"/>
        </w:rPr>
      </w:pPr>
    </w:p>
    <w:p w14:paraId="3ADFAC8E" w14:textId="34CC87DE" w:rsidR="00FC644D" w:rsidRPr="00E815A1" w:rsidRDefault="00FC644D" w:rsidP="00FC644D">
      <w:pPr>
        <w:pStyle w:val="Zwykytekst"/>
        <w:tabs>
          <w:tab w:val="left" w:pos="426"/>
        </w:tabs>
        <w:suppressAutoHyphens/>
        <w:ind w:left="1418"/>
        <w:jc w:val="both"/>
        <w:rPr>
          <w:rFonts w:ascii="Times New Roman" w:hAnsi="Times New Roman" w:cs="Times New Roman"/>
          <w:b/>
          <w:bCs/>
          <w:i/>
          <w:iCs/>
          <w:color w:val="000000"/>
          <w:sz w:val="22"/>
          <w:szCs w:val="22"/>
        </w:rPr>
      </w:pPr>
      <w:r w:rsidRPr="00E815A1">
        <w:rPr>
          <w:rFonts w:ascii="Times New Roman" w:hAnsi="Times New Roman" w:cs="Times New Roman"/>
          <w:b/>
          <w:bCs/>
          <w:i/>
          <w:iCs/>
          <w:color w:val="000000"/>
          <w:sz w:val="22"/>
          <w:szCs w:val="22"/>
        </w:rPr>
        <w:t>C = (</w:t>
      </w:r>
      <w:proofErr w:type="spellStart"/>
      <w:r w:rsidRPr="00E815A1">
        <w:rPr>
          <w:rFonts w:ascii="Times New Roman" w:hAnsi="Times New Roman" w:cs="Times New Roman"/>
          <w:b/>
          <w:bCs/>
          <w:i/>
          <w:iCs/>
          <w:color w:val="000000"/>
          <w:sz w:val="22"/>
          <w:szCs w:val="22"/>
        </w:rPr>
        <w:t>C</w:t>
      </w:r>
      <w:r w:rsidRPr="00E815A1">
        <w:rPr>
          <w:rFonts w:ascii="Times New Roman" w:hAnsi="Times New Roman" w:cs="Times New Roman"/>
          <w:b/>
          <w:bCs/>
          <w:i/>
          <w:iCs/>
          <w:color w:val="000000"/>
          <w:sz w:val="22"/>
          <w:szCs w:val="22"/>
          <w:vertAlign w:val="subscript"/>
        </w:rPr>
        <w:t>naj</w:t>
      </w:r>
      <w:proofErr w:type="spellEnd"/>
      <w:r w:rsidRPr="00E815A1">
        <w:rPr>
          <w:rFonts w:ascii="Times New Roman" w:hAnsi="Times New Roman" w:cs="Times New Roman"/>
          <w:b/>
          <w:bCs/>
          <w:i/>
          <w:iCs/>
          <w:color w:val="000000"/>
          <w:sz w:val="22"/>
          <w:szCs w:val="22"/>
        </w:rPr>
        <w:t xml:space="preserve"> /C</w:t>
      </w:r>
      <w:r w:rsidRPr="00E815A1">
        <w:rPr>
          <w:rFonts w:ascii="Times New Roman" w:hAnsi="Times New Roman" w:cs="Times New Roman"/>
          <w:b/>
          <w:bCs/>
          <w:i/>
          <w:iCs/>
          <w:color w:val="000000"/>
          <w:sz w:val="22"/>
          <w:szCs w:val="22"/>
          <w:vertAlign w:val="subscript"/>
        </w:rPr>
        <w:t>o</w:t>
      </w:r>
      <w:r w:rsidRPr="00E815A1">
        <w:rPr>
          <w:rFonts w:ascii="Times New Roman" w:hAnsi="Times New Roman" w:cs="Times New Roman"/>
          <w:b/>
          <w:bCs/>
          <w:i/>
          <w:iCs/>
          <w:color w:val="000000"/>
          <w:sz w:val="22"/>
          <w:szCs w:val="22"/>
        </w:rPr>
        <w:t>) x 10</w:t>
      </w:r>
      <w:r w:rsidR="00FC0227" w:rsidRPr="00E815A1">
        <w:rPr>
          <w:rFonts w:ascii="Times New Roman" w:hAnsi="Times New Roman" w:cs="Times New Roman"/>
          <w:b/>
          <w:bCs/>
          <w:i/>
          <w:iCs/>
          <w:color w:val="000000"/>
          <w:sz w:val="22"/>
          <w:szCs w:val="22"/>
        </w:rPr>
        <w:t>0</w:t>
      </w:r>
    </w:p>
    <w:p w14:paraId="31EB9376" w14:textId="77777777" w:rsidR="00FC644D" w:rsidRPr="00E815A1" w:rsidRDefault="00FC644D" w:rsidP="00FC644D">
      <w:pPr>
        <w:pStyle w:val="Zwykytekst"/>
        <w:tabs>
          <w:tab w:val="left" w:pos="426"/>
        </w:tabs>
        <w:suppressAutoHyphens/>
        <w:spacing w:before="60" w:after="60"/>
        <w:ind w:firstLine="709"/>
        <w:jc w:val="both"/>
        <w:rPr>
          <w:rFonts w:ascii="Times New Roman" w:hAnsi="Times New Roman" w:cs="Times New Roman"/>
          <w:color w:val="000000"/>
          <w:sz w:val="22"/>
          <w:szCs w:val="22"/>
        </w:rPr>
      </w:pPr>
      <w:r w:rsidRPr="00E815A1">
        <w:rPr>
          <w:rFonts w:ascii="Times New Roman" w:hAnsi="Times New Roman" w:cs="Times New Roman"/>
          <w:color w:val="000000"/>
          <w:sz w:val="22"/>
          <w:szCs w:val="22"/>
        </w:rPr>
        <w:t>gdzie:</w:t>
      </w:r>
    </w:p>
    <w:p w14:paraId="23A77C15" w14:textId="77777777" w:rsidR="00164246" w:rsidRPr="00E815A1" w:rsidRDefault="00164246" w:rsidP="00164246">
      <w:pPr>
        <w:ind w:left="540" w:firstLine="180"/>
        <w:jc w:val="both"/>
        <w:rPr>
          <w:sz w:val="22"/>
          <w:szCs w:val="22"/>
        </w:rPr>
      </w:pPr>
      <w:r w:rsidRPr="00E815A1">
        <w:rPr>
          <w:sz w:val="22"/>
          <w:szCs w:val="22"/>
        </w:rPr>
        <w:t>C – liczba punktów przyznana danej ofercie,</w:t>
      </w:r>
    </w:p>
    <w:p w14:paraId="6B500A31" w14:textId="77777777" w:rsidR="00164246" w:rsidRPr="00E815A1" w:rsidRDefault="00164246" w:rsidP="00164246">
      <w:pPr>
        <w:ind w:left="540" w:firstLine="180"/>
        <w:jc w:val="both"/>
        <w:rPr>
          <w:sz w:val="22"/>
          <w:szCs w:val="22"/>
        </w:rPr>
      </w:pPr>
      <w:proofErr w:type="spellStart"/>
      <w:r w:rsidRPr="00E815A1">
        <w:rPr>
          <w:sz w:val="22"/>
          <w:szCs w:val="22"/>
        </w:rPr>
        <w:t>C</w:t>
      </w:r>
      <w:r w:rsidRPr="00E815A1">
        <w:rPr>
          <w:sz w:val="22"/>
          <w:szCs w:val="22"/>
          <w:vertAlign w:val="subscript"/>
        </w:rPr>
        <w:t>naj</w:t>
      </w:r>
      <w:proofErr w:type="spellEnd"/>
      <w:r w:rsidRPr="00E815A1">
        <w:rPr>
          <w:sz w:val="22"/>
          <w:szCs w:val="22"/>
        </w:rPr>
        <w:t xml:space="preserve"> – najniższa cena spośród ważnych ofert,</w:t>
      </w:r>
    </w:p>
    <w:p w14:paraId="78A3EE76" w14:textId="77777777" w:rsidR="00164246" w:rsidRPr="00E815A1" w:rsidRDefault="00164246" w:rsidP="00164246">
      <w:pPr>
        <w:ind w:left="540" w:firstLine="180"/>
        <w:jc w:val="both"/>
        <w:rPr>
          <w:sz w:val="22"/>
          <w:szCs w:val="22"/>
        </w:rPr>
      </w:pPr>
      <w:r w:rsidRPr="00E815A1">
        <w:rPr>
          <w:sz w:val="22"/>
          <w:szCs w:val="22"/>
        </w:rPr>
        <w:t>C</w:t>
      </w:r>
      <w:r w:rsidRPr="00E815A1">
        <w:rPr>
          <w:sz w:val="22"/>
          <w:szCs w:val="22"/>
          <w:vertAlign w:val="subscript"/>
        </w:rPr>
        <w:t>o</w:t>
      </w:r>
      <w:r w:rsidRPr="00E815A1">
        <w:rPr>
          <w:sz w:val="22"/>
          <w:szCs w:val="22"/>
        </w:rPr>
        <w:t xml:space="preserve"> – cena podana przez Wykonawcę dla którego wynik jest obliczany.</w:t>
      </w:r>
    </w:p>
    <w:p w14:paraId="44001E07" w14:textId="77777777" w:rsidR="00164246" w:rsidRPr="00E815A1" w:rsidRDefault="00164246" w:rsidP="00164246">
      <w:pPr>
        <w:ind w:left="540" w:firstLine="180"/>
        <w:jc w:val="both"/>
        <w:rPr>
          <w:sz w:val="22"/>
          <w:szCs w:val="22"/>
        </w:rPr>
      </w:pPr>
    </w:p>
    <w:p w14:paraId="5896CB9C" w14:textId="25850ED1" w:rsidR="00FC644D" w:rsidRPr="00E815A1" w:rsidRDefault="00FC644D" w:rsidP="00FC644D">
      <w:pPr>
        <w:tabs>
          <w:tab w:val="left" w:pos="426"/>
        </w:tabs>
        <w:ind w:left="567" w:firstLine="142"/>
        <w:jc w:val="both"/>
        <w:rPr>
          <w:b/>
          <w:bCs/>
          <w:i/>
          <w:iCs/>
          <w:sz w:val="22"/>
          <w:szCs w:val="22"/>
          <w:u w:val="single"/>
        </w:rPr>
      </w:pPr>
      <w:r w:rsidRPr="00E815A1">
        <w:rPr>
          <w:b/>
          <w:bCs/>
          <w:i/>
          <w:iCs/>
          <w:sz w:val="22"/>
          <w:szCs w:val="22"/>
          <w:u w:val="single"/>
        </w:rPr>
        <w:t>Maksymalna liczba punktów, które wykonawca może uzyskać w tym kryterium wynosi 10</w:t>
      </w:r>
      <w:r w:rsidR="00FC0227" w:rsidRPr="00E815A1">
        <w:rPr>
          <w:b/>
          <w:bCs/>
          <w:i/>
          <w:iCs/>
          <w:sz w:val="22"/>
          <w:szCs w:val="22"/>
          <w:u w:val="single"/>
        </w:rPr>
        <w:t>0</w:t>
      </w:r>
      <w:r w:rsidRPr="00E815A1">
        <w:rPr>
          <w:b/>
          <w:bCs/>
          <w:i/>
          <w:iCs/>
          <w:sz w:val="22"/>
          <w:szCs w:val="22"/>
          <w:u w:val="single"/>
        </w:rPr>
        <w:t>.</w:t>
      </w:r>
    </w:p>
    <w:p w14:paraId="2C0DFC5C" w14:textId="77777777" w:rsidR="00FC644D" w:rsidRPr="00E815A1" w:rsidRDefault="00FC644D" w:rsidP="00FC644D">
      <w:pPr>
        <w:tabs>
          <w:tab w:val="left" w:pos="426"/>
        </w:tabs>
        <w:ind w:left="567" w:firstLine="142"/>
        <w:jc w:val="both"/>
        <w:rPr>
          <w:b/>
          <w:bCs/>
          <w:i/>
          <w:iCs/>
          <w:sz w:val="22"/>
          <w:szCs w:val="22"/>
          <w:u w:val="single"/>
        </w:rPr>
      </w:pPr>
    </w:p>
    <w:p w14:paraId="2F972359" w14:textId="77777777" w:rsidR="00FC644D" w:rsidRPr="00E815A1" w:rsidRDefault="00FC644D" w:rsidP="00355475">
      <w:pPr>
        <w:pStyle w:val="Akapitzlist"/>
        <w:numPr>
          <w:ilvl w:val="0"/>
          <w:numId w:val="60"/>
        </w:numPr>
        <w:tabs>
          <w:tab w:val="clear" w:pos="720"/>
          <w:tab w:val="num" w:pos="426"/>
          <w:tab w:val="left" w:pos="851"/>
        </w:tabs>
        <w:suppressAutoHyphens/>
        <w:ind w:left="426" w:hanging="426"/>
        <w:rPr>
          <w:color w:val="000000"/>
          <w:sz w:val="22"/>
          <w:szCs w:val="22"/>
        </w:rPr>
      </w:pPr>
      <w:r w:rsidRPr="00E815A1">
        <w:rPr>
          <w:color w:val="000000"/>
          <w:sz w:val="22"/>
          <w:szCs w:val="22"/>
        </w:rPr>
        <w:t>Wszystkie obliczenia punktów będą dokonywane z dokładnością do dwóch miejsc po przecinku (bez zaokrągleń).</w:t>
      </w:r>
    </w:p>
    <w:p w14:paraId="5433E393" w14:textId="77777777" w:rsidR="00FC644D" w:rsidRPr="00E815A1" w:rsidRDefault="00FC644D" w:rsidP="00355475">
      <w:pPr>
        <w:pStyle w:val="Akapitzlist"/>
        <w:numPr>
          <w:ilvl w:val="0"/>
          <w:numId w:val="60"/>
        </w:numPr>
        <w:tabs>
          <w:tab w:val="clear" w:pos="720"/>
          <w:tab w:val="num" w:pos="426"/>
          <w:tab w:val="left" w:pos="851"/>
        </w:tabs>
        <w:suppressAutoHyphens/>
        <w:ind w:left="426" w:hanging="426"/>
        <w:rPr>
          <w:color w:val="000000"/>
          <w:sz w:val="22"/>
          <w:szCs w:val="22"/>
        </w:rPr>
      </w:pPr>
      <w:r w:rsidRPr="00E815A1">
        <w:rPr>
          <w:color w:val="000000"/>
          <w:sz w:val="22"/>
          <w:szCs w:val="22"/>
        </w:rPr>
        <w:t xml:space="preserve">Oferta wykonawcy, która uzyska najwyższą liczbę punktów, uznana zostanie za najkorzystniejszą. </w:t>
      </w:r>
    </w:p>
    <w:p w14:paraId="65AE5ADD" w14:textId="77777777" w:rsidR="00FC644D" w:rsidRPr="00E815A1" w:rsidRDefault="00FC644D" w:rsidP="00355475">
      <w:pPr>
        <w:widowControl/>
        <w:numPr>
          <w:ilvl w:val="0"/>
          <w:numId w:val="60"/>
        </w:numPr>
        <w:tabs>
          <w:tab w:val="clear" w:pos="720"/>
          <w:tab w:val="num" w:pos="426"/>
        </w:tabs>
        <w:suppressAutoHyphens w:val="0"/>
        <w:ind w:left="426" w:hanging="426"/>
        <w:jc w:val="both"/>
        <w:rPr>
          <w:sz w:val="22"/>
          <w:szCs w:val="22"/>
        </w:rPr>
      </w:pPr>
      <w:r w:rsidRPr="00E815A1">
        <w:rPr>
          <w:sz w:val="22"/>
          <w:szCs w:val="22"/>
        </w:rPr>
        <w:lastRenderedPageBreak/>
        <w:t xml:space="preserve">Jeżeli zostały złożone oferty o takiej samej cenie, Zamawiający wzywa Wykonawców, którzy złożyli te oferty, do złożenia w terminie określonym przez Zamawiającego ofert dodatkowych. </w:t>
      </w:r>
    </w:p>
    <w:p w14:paraId="7467B761" w14:textId="77777777" w:rsidR="0055045B" w:rsidRPr="00E815A1" w:rsidRDefault="0055045B" w:rsidP="0055045B">
      <w:pPr>
        <w:widowControl/>
        <w:suppressAutoHyphens w:val="0"/>
        <w:ind w:left="567"/>
        <w:jc w:val="both"/>
        <w:rPr>
          <w:sz w:val="22"/>
          <w:szCs w:val="22"/>
        </w:rPr>
      </w:pPr>
    </w:p>
    <w:p w14:paraId="49F30CAF" w14:textId="77777777" w:rsidR="0055045B" w:rsidRPr="00E815A1" w:rsidRDefault="008463F6" w:rsidP="009E3CD1">
      <w:pPr>
        <w:widowControl/>
        <w:suppressAutoHyphens w:val="0"/>
        <w:jc w:val="both"/>
        <w:rPr>
          <w:b/>
          <w:bCs/>
          <w:sz w:val="22"/>
          <w:szCs w:val="22"/>
        </w:rPr>
      </w:pPr>
      <w:r w:rsidRPr="00E815A1">
        <w:rPr>
          <w:b/>
          <w:bCs/>
          <w:sz w:val="22"/>
          <w:szCs w:val="22"/>
        </w:rPr>
        <w:t>Rozdział XV</w:t>
      </w:r>
      <w:r w:rsidR="00A9714D" w:rsidRPr="00E815A1">
        <w:rPr>
          <w:b/>
          <w:bCs/>
          <w:sz w:val="22"/>
          <w:szCs w:val="22"/>
        </w:rPr>
        <w:t>I</w:t>
      </w:r>
      <w:r w:rsidRPr="00E815A1">
        <w:rPr>
          <w:b/>
          <w:bCs/>
          <w:sz w:val="22"/>
          <w:szCs w:val="22"/>
        </w:rPr>
        <w:t xml:space="preserve"> - </w:t>
      </w:r>
      <w:r w:rsidR="0055045B" w:rsidRPr="00E815A1">
        <w:rPr>
          <w:b/>
          <w:bCs/>
          <w:sz w:val="22"/>
          <w:szCs w:val="22"/>
        </w:rPr>
        <w:t>Informacje o formalnościach, jakie powinny zostać dopełnione po wyborze oferty w celu zawarcia umowy w sprawie zamówienia publicznego.</w:t>
      </w:r>
    </w:p>
    <w:p w14:paraId="0C3A6693" w14:textId="275CE001" w:rsidR="00BE34EF" w:rsidRPr="00E815A1" w:rsidRDefault="0055045B" w:rsidP="00355475">
      <w:pPr>
        <w:widowControl/>
        <w:numPr>
          <w:ilvl w:val="3"/>
          <w:numId w:val="16"/>
        </w:numPr>
        <w:suppressAutoHyphens w:val="0"/>
        <w:ind w:left="426" w:hanging="426"/>
        <w:jc w:val="both"/>
        <w:rPr>
          <w:color w:val="000000"/>
          <w:sz w:val="22"/>
          <w:szCs w:val="22"/>
        </w:rPr>
      </w:pPr>
      <w:r w:rsidRPr="00E815A1">
        <w:rPr>
          <w:color w:val="000000"/>
          <w:sz w:val="22"/>
          <w:szCs w:val="22"/>
        </w:rPr>
        <w:t xml:space="preserve">Przed podpisaniem umowy </w:t>
      </w:r>
      <w:r w:rsidR="00FA1FC2" w:rsidRPr="00E815A1">
        <w:rPr>
          <w:color w:val="000000"/>
          <w:sz w:val="22"/>
          <w:szCs w:val="22"/>
        </w:rPr>
        <w:t>W</w:t>
      </w:r>
      <w:r w:rsidRPr="00E815A1">
        <w:rPr>
          <w:color w:val="000000"/>
          <w:sz w:val="22"/>
          <w:szCs w:val="22"/>
        </w:rPr>
        <w:t>ykonawca powinien złożyć:</w:t>
      </w:r>
    </w:p>
    <w:p w14:paraId="377DD671" w14:textId="3626670D" w:rsidR="0055045B" w:rsidRPr="00E815A1" w:rsidRDefault="0055045B" w:rsidP="00355475">
      <w:pPr>
        <w:pStyle w:val="Akapitzlist"/>
        <w:numPr>
          <w:ilvl w:val="0"/>
          <w:numId w:val="25"/>
        </w:numPr>
        <w:ind w:left="851" w:hanging="425"/>
        <w:rPr>
          <w:sz w:val="22"/>
          <w:szCs w:val="22"/>
        </w:rPr>
      </w:pPr>
      <w:r w:rsidRPr="00E815A1">
        <w:rPr>
          <w:sz w:val="22"/>
          <w:szCs w:val="22"/>
        </w:rPr>
        <w:t>kopię umowy(-ów) określającej podstawy i zasady wspólnego ubiegania się o udzielenie zamówienia publicznego – w przypadku złożenia oferty przez podmioty występujące wspólnie (tj. konsorcjum)</w:t>
      </w:r>
      <w:r w:rsidR="00556ED3" w:rsidRPr="00E815A1">
        <w:rPr>
          <w:sz w:val="22"/>
          <w:szCs w:val="22"/>
        </w:rPr>
        <w:t>,</w:t>
      </w:r>
    </w:p>
    <w:p w14:paraId="71987A00" w14:textId="5A41325F" w:rsidR="0055045B" w:rsidRPr="00E815A1" w:rsidRDefault="0055045B" w:rsidP="00355475">
      <w:pPr>
        <w:pStyle w:val="Akapitzlist"/>
        <w:numPr>
          <w:ilvl w:val="0"/>
          <w:numId w:val="25"/>
        </w:numPr>
        <w:ind w:left="851" w:hanging="425"/>
        <w:rPr>
          <w:sz w:val="22"/>
          <w:szCs w:val="22"/>
        </w:rPr>
      </w:pPr>
      <w:r w:rsidRPr="00E815A1">
        <w:rPr>
          <w:sz w:val="22"/>
          <w:szCs w:val="22"/>
        </w:rPr>
        <w:t xml:space="preserve">wykaz </w:t>
      </w:r>
      <w:r w:rsidR="00FA1FC2" w:rsidRPr="00E815A1">
        <w:rPr>
          <w:sz w:val="22"/>
          <w:szCs w:val="22"/>
        </w:rPr>
        <w:t>P</w:t>
      </w:r>
      <w:r w:rsidRPr="00E815A1">
        <w:rPr>
          <w:sz w:val="22"/>
          <w:szCs w:val="22"/>
        </w:rPr>
        <w:t>odwykonawców z zakresem powierzanych im zadań, o ile przewiduje się ich udział w realizacji zamówienia</w:t>
      </w:r>
      <w:r w:rsidR="00556ED3" w:rsidRPr="00E815A1">
        <w:rPr>
          <w:sz w:val="22"/>
          <w:szCs w:val="22"/>
        </w:rPr>
        <w:t>,</w:t>
      </w:r>
    </w:p>
    <w:p w14:paraId="22F9A4D9" w14:textId="77777777" w:rsidR="0055045B" w:rsidRPr="00E815A1" w:rsidRDefault="0055045B" w:rsidP="00355475">
      <w:pPr>
        <w:widowControl/>
        <w:numPr>
          <w:ilvl w:val="3"/>
          <w:numId w:val="16"/>
        </w:numPr>
        <w:suppressAutoHyphens w:val="0"/>
        <w:ind w:left="426" w:hanging="426"/>
        <w:jc w:val="both"/>
        <w:rPr>
          <w:color w:val="000000"/>
          <w:sz w:val="22"/>
          <w:szCs w:val="22"/>
        </w:rPr>
      </w:pPr>
      <w:r w:rsidRPr="00E815A1">
        <w:rPr>
          <w:color w:val="000000"/>
          <w:sz w:val="22"/>
          <w:szCs w:val="22"/>
        </w:rPr>
        <w:t>Wybrany Wykonawca jest zobowiązany do zawarcia umowy w terminie i miejscu wyznaczonym przez Zamawiającego.</w:t>
      </w:r>
    </w:p>
    <w:p w14:paraId="5E35DAEB" w14:textId="77777777" w:rsidR="0055045B" w:rsidRPr="00E815A1" w:rsidRDefault="0055045B" w:rsidP="0055045B">
      <w:pPr>
        <w:widowControl/>
        <w:suppressAutoHyphens w:val="0"/>
        <w:jc w:val="both"/>
        <w:rPr>
          <w:sz w:val="22"/>
          <w:szCs w:val="22"/>
        </w:rPr>
      </w:pPr>
    </w:p>
    <w:p w14:paraId="531C56A7" w14:textId="77777777" w:rsidR="00BE302C" w:rsidRPr="00E815A1" w:rsidRDefault="008463F6" w:rsidP="009E3CD1">
      <w:pPr>
        <w:widowControl/>
        <w:suppressAutoHyphens w:val="0"/>
        <w:jc w:val="both"/>
        <w:rPr>
          <w:b/>
          <w:bCs/>
          <w:sz w:val="22"/>
          <w:szCs w:val="22"/>
        </w:rPr>
      </w:pPr>
      <w:r w:rsidRPr="00E815A1">
        <w:rPr>
          <w:b/>
          <w:bCs/>
          <w:sz w:val="22"/>
          <w:szCs w:val="22"/>
        </w:rPr>
        <w:t>Rozdział XVI</w:t>
      </w:r>
      <w:r w:rsidR="00A9714D" w:rsidRPr="00E815A1">
        <w:rPr>
          <w:b/>
          <w:bCs/>
          <w:sz w:val="22"/>
          <w:szCs w:val="22"/>
        </w:rPr>
        <w:t>I</w:t>
      </w:r>
      <w:r w:rsidRPr="00E815A1">
        <w:rPr>
          <w:b/>
          <w:bCs/>
          <w:sz w:val="22"/>
          <w:szCs w:val="22"/>
        </w:rPr>
        <w:t xml:space="preserve"> - </w:t>
      </w:r>
      <w:r w:rsidR="00BE302C" w:rsidRPr="00E815A1">
        <w:rPr>
          <w:b/>
          <w:bCs/>
          <w:sz w:val="22"/>
          <w:szCs w:val="22"/>
        </w:rPr>
        <w:t>Wymagania dotyczące zabezpieczenia należytego wykonania umowy.</w:t>
      </w:r>
    </w:p>
    <w:p w14:paraId="0432100D" w14:textId="3F4A6248" w:rsidR="00B0717F" w:rsidRPr="00E815A1" w:rsidRDefault="00B0717F" w:rsidP="00B0717F">
      <w:pPr>
        <w:widowControl/>
        <w:suppressAutoHyphens w:val="0"/>
        <w:jc w:val="both"/>
        <w:rPr>
          <w:sz w:val="22"/>
          <w:szCs w:val="22"/>
        </w:rPr>
      </w:pPr>
      <w:r w:rsidRPr="00E815A1">
        <w:rPr>
          <w:sz w:val="22"/>
          <w:szCs w:val="22"/>
        </w:rPr>
        <w:t>Zamawiający nie wymaga wniesienia zabezpieczenia należytego wykonania umowy.</w:t>
      </w:r>
    </w:p>
    <w:p w14:paraId="20A26338" w14:textId="77777777" w:rsidR="00B0717F" w:rsidRPr="00E815A1" w:rsidRDefault="00B0717F" w:rsidP="00B0717F">
      <w:pPr>
        <w:widowControl/>
        <w:suppressAutoHyphens w:val="0"/>
        <w:jc w:val="both"/>
        <w:rPr>
          <w:b/>
          <w:bCs/>
          <w:sz w:val="22"/>
          <w:szCs w:val="22"/>
        </w:rPr>
      </w:pPr>
    </w:p>
    <w:p w14:paraId="2DABAB8B" w14:textId="22513671" w:rsidR="0055045B" w:rsidRPr="00E815A1" w:rsidRDefault="008463F6" w:rsidP="00B0717F">
      <w:pPr>
        <w:widowControl/>
        <w:suppressAutoHyphens w:val="0"/>
        <w:jc w:val="both"/>
        <w:rPr>
          <w:b/>
          <w:bCs/>
          <w:sz w:val="22"/>
          <w:szCs w:val="22"/>
        </w:rPr>
      </w:pPr>
      <w:r w:rsidRPr="00E815A1">
        <w:rPr>
          <w:b/>
          <w:bCs/>
          <w:sz w:val="22"/>
          <w:szCs w:val="22"/>
        </w:rPr>
        <w:t>Rozdział XVII</w:t>
      </w:r>
      <w:r w:rsidR="00A9714D" w:rsidRPr="00E815A1">
        <w:rPr>
          <w:b/>
          <w:bCs/>
          <w:sz w:val="22"/>
          <w:szCs w:val="22"/>
        </w:rPr>
        <w:t>I</w:t>
      </w:r>
      <w:r w:rsidRPr="00E815A1">
        <w:rPr>
          <w:b/>
          <w:bCs/>
          <w:sz w:val="22"/>
          <w:szCs w:val="22"/>
        </w:rPr>
        <w:t xml:space="preserve"> </w:t>
      </w:r>
      <w:r w:rsidR="00323464" w:rsidRPr="00E815A1">
        <w:rPr>
          <w:b/>
          <w:bCs/>
          <w:sz w:val="22"/>
          <w:szCs w:val="22"/>
        </w:rPr>
        <w:t>–</w:t>
      </w:r>
      <w:r w:rsidRPr="00E815A1">
        <w:rPr>
          <w:b/>
          <w:bCs/>
          <w:sz w:val="22"/>
          <w:szCs w:val="22"/>
        </w:rPr>
        <w:t xml:space="preserve"> </w:t>
      </w:r>
      <w:r w:rsidR="00323464" w:rsidRPr="00E815A1">
        <w:rPr>
          <w:b/>
          <w:bCs/>
          <w:sz w:val="22"/>
          <w:szCs w:val="22"/>
        </w:rPr>
        <w:t>Projektowane postanowienia</w:t>
      </w:r>
      <w:r w:rsidR="0055045B" w:rsidRPr="00E815A1">
        <w:rPr>
          <w:b/>
          <w:bCs/>
          <w:sz w:val="22"/>
          <w:szCs w:val="22"/>
        </w:rPr>
        <w:t xml:space="preserve"> umowy –</w:t>
      </w:r>
      <w:r w:rsidR="00164246" w:rsidRPr="00E815A1">
        <w:rPr>
          <w:b/>
          <w:bCs/>
          <w:sz w:val="22"/>
          <w:szCs w:val="22"/>
        </w:rPr>
        <w:t xml:space="preserve"> </w:t>
      </w:r>
      <w:r w:rsidR="0055045B" w:rsidRPr="00E815A1">
        <w:rPr>
          <w:b/>
          <w:bCs/>
          <w:sz w:val="22"/>
          <w:szCs w:val="22"/>
        </w:rPr>
        <w:t xml:space="preserve">Załącznik Nr </w:t>
      </w:r>
      <w:r w:rsidR="00D91BDC" w:rsidRPr="00E815A1">
        <w:rPr>
          <w:b/>
          <w:bCs/>
          <w:sz w:val="22"/>
          <w:szCs w:val="22"/>
        </w:rPr>
        <w:t xml:space="preserve">2 </w:t>
      </w:r>
      <w:r w:rsidR="0055045B" w:rsidRPr="00E815A1">
        <w:rPr>
          <w:b/>
          <w:bCs/>
          <w:sz w:val="22"/>
          <w:szCs w:val="22"/>
        </w:rPr>
        <w:t xml:space="preserve">do </w:t>
      </w:r>
      <w:r w:rsidR="001232D5" w:rsidRPr="00E815A1">
        <w:rPr>
          <w:b/>
          <w:bCs/>
          <w:sz w:val="22"/>
          <w:szCs w:val="22"/>
        </w:rPr>
        <w:t>SWZ</w:t>
      </w:r>
      <w:r w:rsidR="0055045B" w:rsidRPr="00E815A1">
        <w:rPr>
          <w:b/>
          <w:bCs/>
          <w:sz w:val="22"/>
          <w:szCs w:val="22"/>
        </w:rPr>
        <w:t>.</w:t>
      </w:r>
    </w:p>
    <w:p w14:paraId="2DE0C82B" w14:textId="77777777" w:rsidR="0055045B" w:rsidRPr="00E815A1" w:rsidRDefault="0055045B" w:rsidP="0055045B">
      <w:pPr>
        <w:widowControl/>
        <w:suppressAutoHyphens w:val="0"/>
        <w:ind w:left="720"/>
        <w:jc w:val="both"/>
        <w:rPr>
          <w:b/>
          <w:bCs/>
          <w:sz w:val="22"/>
          <w:szCs w:val="22"/>
          <w:highlight w:val="yellow"/>
        </w:rPr>
      </w:pPr>
    </w:p>
    <w:p w14:paraId="236BD6D7" w14:textId="30657EBA" w:rsidR="0055045B" w:rsidRPr="00E815A1" w:rsidRDefault="008463F6" w:rsidP="009E3CD1">
      <w:pPr>
        <w:widowControl/>
        <w:suppressAutoHyphens w:val="0"/>
        <w:jc w:val="both"/>
        <w:rPr>
          <w:b/>
          <w:bCs/>
          <w:sz w:val="22"/>
          <w:szCs w:val="22"/>
        </w:rPr>
      </w:pPr>
      <w:r w:rsidRPr="00E815A1">
        <w:rPr>
          <w:b/>
          <w:bCs/>
          <w:sz w:val="22"/>
          <w:szCs w:val="22"/>
        </w:rPr>
        <w:t>Rozdział X</w:t>
      </w:r>
      <w:r w:rsidR="00A9714D" w:rsidRPr="00E815A1">
        <w:rPr>
          <w:b/>
          <w:bCs/>
          <w:sz w:val="22"/>
          <w:szCs w:val="22"/>
        </w:rPr>
        <w:t>IX</w:t>
      </w:r>
      <w:r w:rsidRPr="00E815A1">
        <w:rPr>
          <w:b/>
          <w:bCs/>
          <w:sz w:val="22"/>
          <w:szCs w:val="22"/>
        </w:rPr>
        <w:t xml:space="preserve"> - </w:t>
      </w:r>
      <w:r w:rsidR="0055045B" w:rsidRPr="00E815A1">
        <w:rPr>
          <w:b/>
          <w:bCs/>
          <w:sz w:val="22"/>
          <w:szCs w:val="22"/>
        </w:rPr>
        <w:t>Pouczenie o środkach ochrony prawnej</w:t>
      </w:r>
      <w:r w:rsidR="00E0478A" w:rsidRPr="00E815A1">
        <w:rPr>
          <w:b/>
          <w:bCs/>
          <w:sz w:val="22"/>
          <w:szCs w:val="22"/>
        </w:rPr>
        <w:t>,</w:t>
      </w:r>
      <w:r w:rsidR="0055045B" w:rsidRPr="00E815A1">
        <w:rPr>
          <w:b/>
          <w:bCs/>
          <w:sz w:val="22"/>
          <w:szCs w:val="22"/>
        </w:rPr>
        <w:t xml:space="preserve"> przysługujących Wykonawcy </w:t>
      </w:r>
      <w:r w:rsidR="000C1D6F" w:rsidRPr="00E815A1">
        <w:rPr>
          <w:b/>
          <w:bCs/>
          <w:sz w:val="22"/>
          <w:szCs w:val="22"/>
        </w:rPr>
        <w:br/>
      </w:r>
      <w:r w:rsidR="0055045B" w:rsidRPr="00E815A1">
        <w:rPr>
          <w:b/>
          <w:bCs/>
          <w:sz w:val="22"/>
          <w:szCs w:val="22"/>
        </w:rPr>
        <w:t>w toku postępowania o udzielenie zamówienia.</w:t>
      </w:r>
    </w:p>
    <w:p w14:paraId="7B1DB8F0" w14:textId="77777777" w:rsidR="00A05DE8" w:rsidRPr="00E815A1" w:rsidRDefault="00A05DE8" w:rsidP="00355475">
      <w:pPr>
        <w:pStyle w:val="Akapitzlist"/>
        <w:numPr>
          <w:ilvl w:val="0"/>
          <w:numId w:val="21"/>
        </w:numPr>
        <w:ind w:left="426" w:hanging="426"/>
        <w:rPr>
          <w:sz w:val="22"/>
          <w:szCs w:val="22"/>
        </w:rPr>
      </w:pPr>
      <w:r w:rsidRPr="00E815A1">
        <w:rPr>
          <w:spacing w:val="-1"/>
          <w:sz w:val="22"/>
          <w:szCs w:val="22"/>
        </w:rPr>
        <w:t>Ś</w:t>
      </w:r>
      <w:r w:rsidRPr="00E815A1">
        <w:rPr>
          <w:spacing w:val="-3"/>
          <w:sz w:val="22"/>
          <w:szCs w:val="22"/>
        </w:rPr>
        <w:t>r</w:t>
      </w:r>
      <w:r w:rsidRPr="00E815A1">
        <w:rPr>
          <w:sz w:val="22"/>
          <w:szCs w:val="22"/>
        </w:rPr>
        <w:t>od</w:t>
      </w:r>
      <w:r w:rsidRPr="00E815A1">
        <w:rPr>
          <w:spacing w:val="-5"/>
          <w:sz w:val="22"/>
          <w:szCs w:val="22"/>
        </w:rPr>
        <w:t>k</w:t>
      </w:r>
      <w:r w:rsidRPr="00E815A1">
        <w:rPr>
          <w:sz w:val="22"/>
          <w:szCs w:val="22"/>
        </w:rPr>
        <w:t xml:space="preserve">i </w:t>
      </w:r>
      <w:r w:rsidRPr="00E815A1">
        <w:rPr>
          <w:spacing w:val="15"/>
          <w:sz w:val="22"/>
          <w:szCs w:val="22"/>
        </w:rPr>
        <w:t xml:space="preserve"> </w:t>
      </w:r>
      <w:r w:rsidRPr="00E815A1">
        <w:rPr>
          <w:sz w:val="22"/>
          <w:szCs w:val="22"/>
        </w:rPr>
        <w:t>o</w:t>
      </w:r>
      <w:r w:rsidRPr="00E815A1">
        <w:rPr>
          <w:spacing w:val="-2"/>
          <w:sz w:val="22"/>
          <w:szCs w:val="22"/>
        </w:rPr>
        <w:t>c</w:t>
      </w:r>
      <w:r w:rsidRPr="00E815A1">
        <w:rPr>
          <w:spacing w:val="-3"/>
          <w:sz w:val="22"/>
          <w:szCs w:val="22"/>
        </w:rPr>
        <w:t>h</w:t>
      </w:r>
      <w:r w:rsidRPr="00E815A1">
        <w:rPr>
          <w:sz w:val="22"/>
          <w:szCs w:val="22"/>
        </w:rPr>
        <w:t>r</w:t>
      </w:r>
      <w:r w:rsidRPr="00E815A1">
        <w:rPr>
          <w:spacing w:val="-3"/>
          <w:sz w:val="22"/>
          <w:szCs w:val="22"/>
        </w:rPr>
        <w:t>o</w:t>
      </w:r>
      <w:r w:rsidRPr="00E815A1">
        <w:rPr>
          <w:sz w:val="22"/>
          <w:szCs w:val="22"/>
        </w:rPr>
        <w:t xml:space="preserve">ny </w:t>
      </w:r>
      <w:r w:rsidRPr="00E815A1">
        <w:rPr>
          <w:spacing w:val="14"/>
          <w:sz w:val="22"/>
          <w:szCs w:val="22"/>
        </w:rPr>
        <w:t xml:space="preserve"> </w:t>
      </w:r>
      <w:r w:rsidRPr="00E815A1">
        <w:rPr>
          <w:spacing w:val="-3"/>
          <w:sz w:val="22"/>
          <w:szCs w:val="22"/>
        </w:rPr>
        <w:t>p</w:t>
      </w:r>
      <w:r w:rsidRPr="00E815A1">
        <w:rPr>
          <w:spacing w:val="-2"/>
          <w:sz w:val="22"/>
          <w:szCs w:val="22"/>
        </w:rPr>
        <w:t>r</w:t>
      </w:r>
      <w:r w:rsidRPr="00E815A1">
        <w:rPr>
          <w:sz w:val="22"/>
          <w:szCs w:val="22"/>
        </w:rPr>
        <w:t>a</w:t>
      </w:r>
      <w:r w:rsidRPr="00E815A1">
        <w:rPr>
          <w:spacing w:val="-4"/>
          <w:sz w:val="22"/>
          <w:szCs w:val="22"/>
        </w:rPr>
        <w:t>w</w:t>
      </w:r>
      <w:r w:rsidRPr="00E815A1">
        <w:rPr>
          <w:sz w:val="22"/>
          <w:szCs w:val="22"/>
        </w:rPr>
        <w:t>n</w:t>
      </w:r>
      <w:r w:rsidRPr="00E815A1">
        <w:rPr>
          <w:spacing w:val="-2"/>
          <w:sz w:val="22"/>
          <w:szCs w:val="22"/>
        </w:rPr>
        <w:t>e</w:t>
      </w:r>
      <w:r w:rsidRPr="00E815A1">
        <w:rPr>
          <w:sz w:val="22"/>
          <w:szCs w:val="22"/>
        </w:rPr>
        <w:t xml:space="preserve">j </w:t>
      </w:r>
      <w:r w:rsidRPr="00E815A1">
        <w:rPr>
          <w:spacing w:val="17"/>
          <w:sz w:val="22"/>
          <w:szCs w:val="22"/>
        </w:rPr>
        <w:t xml:space="preserve"> </w:t>
      </w:r>
      <w:r w:rsidRPr="00E815A1">
        <w:rPr>
          <w:sz w:val="22"/>
          <w:szCs w:val="22"/>
        </w:rPr>
        <w:t>pr</w:t>
      </w:r>
      <w:r w:rsidRPr="00E815A1">
        <w:rPr>
          <w:spacing w:val="-2"/>
          <w:sz w:val="22"/>
          <w:szCs w:val="22"/>
        </w:rPr>
        <w:t>z</w:t>
      </w:r>
      <w:r w:rsidRPr="00E815A1">
        <w:rPr>
          <w:spacing w:val="-5"/>
          <w:sz w:val="22"/>
          <w:szCs w:val="22"/>
        </w:rPr>
        <w:t>y</w:t>
      </w:r>
      <w:r w:rsidRPr="00E815A1">
        <w:rPr>
          <w:spacing w:val="-1"/>
          <w:sz w:val="22"/>
          <w:szCs w:val="22"/>
        </w:rPr>
        <w:t>sł</w:t>
      </w:r>
      <w:r w:rsidRPr="00E815A1">
        <w:rPr>
          <w:sz w:val="22"/>
          <w:szCs w:val="22"/>
        </w:rPr>
        <w:t>u</w:t>
      </w:r>
      <w:r w:rsidRPr="00E815A1">
        <w:rPr>
          <w:spacing w:val="-3"/>
          <w:sz w:val="22"/>
          <w:szCs w:val="22"/>
        </w:rPr>
        <w:t>gu</w:t>
      </w:r>
      <w:r w:rsidRPr="00E815A1">
        <w:rPr>
          <w:sz w:val="22"/>
          <w:szCs w:val="22"/>
        </w:rPr>
        <w:t>ją</w:t>
      </w:r>
      <w:r w:rsidRPr="00E815A1">
        <w:rPr>
          <w:spacing w:val="-2"/>
          <w:sz w:val="22"/>
          <w:szCs w:val="22"/>
        </w:rPr>
        <w:t xml:space="preserve"> </w:t>
      </w:r>
      <w:r w:rsidRPr="00E815A1">
        <w:rPr>
          <w:sz w:val="22"/>
          <w:szCs w:val="22"/>
        </w:rPr>
        <w:t>W</w:t>
      </w:r>
      <w:r w:rsidRPr="00E815A1">
        <w:rPr>
          <w:spacing w:val="-2"/>
          <w:sz w:val="22"/>
          <w:szCs w:val="22"/>
        </w:rPr>
        <w:t>y</w:t>
      </w:r>
      <w:r w:rsidRPr="00E815A1">
        <w:rPr>
          <w:spacing w:val="-3"/>
          <w:sz w:val="22"/>
          <w:szCs w:val="22"/>
        </w:rPr>
        <w:t>ko</w:t>
      </w:r>
      <w:r w:rsidRPr="00E815A1">
        <w:rPr>
          <w:sz w:val="22"/>
          <w:szCs w:val="22"/>
        </w:rPr>
        <w:t>n</w:t>
      </w:r>
      <w:r w:rsidRPr="00E815A1">
        <w:rPr>
          <w:spacing w:val="-2"/>
          <w:sz w:val="22"/>
          <w:szCs w:val="22"/>
        </w:rPr>
        <w:t>aw</w:t>
      </w:r>
      <w:r w:rsidRPr="00E815A1">
        <w:rPr>
          <w:sz w:val="22"/>
          <w:szCs w:val="22"/>
        </w:rPr>
        <w:t>c</w:t>
      </w:r>
      <w:r w:rsidRPr="00E815A1">
        <w:rPr>
          <w:spacing w:val="-2"/>
          <w:sz w:val="22"/>
          <w:szCs w:val="22"/>
        </w:rPr>
        <w:t>y</w:t>
      </w:r>
      <w:r w:rsidRPr="00E815A1">
        <w:rPr>
          <w:sz w:val="22"/>
          <w:szCs w:val="22"/>
        </w:rPr>
        <w:t xml:space="preserve">, </w:t>
      </w:r>
      <w:r w:rsidRPr="00E815A1">
        <w:rPr>
          <w:spacing w:val="12"/>
          <w:sz w:val="22"/>
          <w:szCs w:val="22"/>
        </w:rPr>
        <w:t xml:space="preserve"> </w:t>
      </w:r>
      <w:r w:rsidRPr="00E815A1">
        <w:rPr>
          <w:sz w:val="22"/>
          <w:szCs w:val="22"/>
        </w:rPr>
        <w:t>je</w:t>
      </w:r>
      <w:r w:rsidRPr="00E815A1">
        <w:rPr>
          <w:spacing w:val="-2"/>
          <w:sz w:val="22"/>
          <w:szCs w:val="22"/>
        </w:rPr>
        <w:t>żel</w:t>
      </w:r>
      <w:r w:rsidRPr="00E815A1">
        <w:rPr>
          <w:spacing w:val="1"/>
          <w:sz w:val="22"/>
          <w:szCs w:val="22"/>
        </w:rPr>
        <w:t>i</w:t>
      </w:r>
      <w:r w:rsidRPr="00E815A1">
        <w:rPr>
          <w:sz w:val="22"/>
          <w:szCs w:val="22"/>
        </w:rPr>
        <w:t xml:space="preserve">̇ </w:t>
      </w:r>
      <w:r w:rsidRPr="00E815A1">
        <w:rPr>
          <w:spacing w:val="17"/>
          <w:sz w:val="22"/>
          <w:szCs w:val="22"/>
        </w:rPr>
        <w:t xml:space="preserve"> </w:t>
      </w:r>
      <w:r w:rsidRPr="00E815A1">
        <w:rPr>
          <w:spacing w:val="-4"/>
          <w:sz w:val="22"/>
          <w:szCs w:val="22"/>
        </w:rPr>
        <w:t>m</w:t>
      </w:r>
      <w:r w:rsidRPr="00E815A1">
        <w:rPr>
          <w:sz w:val="22"/>
          <w:szCs w:val="22"/>
        </w:rPr>
        <w:t xml:space="preserve">a </w:t>
      </w:r>
      <w:r w:rsidRPr="00E815A1">
        <w:rPr>
          <w:spacing w:val="15"/>
          <w:sz w:val="22"/>
          <w:szCs w:val="22"/>
        </w:rPr>
        <w:t xml:space="preserve"> </w:t>
      </w:r>
      <w:r w:rsidRPr="00E815A1">
        <w:rPr>
          <w:sz w:val="22"/>
          <w:szCs w:val="22"/>
        </w:rPr>
        <w:t>l</w:t>
      </w:r>
      <w:r w:rsidRPr="00E815A1">
        <w:rPr>
          <w:spacing w:val="-3"/>
          <w:sz w:val="22"/>
          <w:szCs w:val="22"/>
        </w:rPr>
        <w:t>u</w:t>
      </w:r>
      <w:r w:rsidRPr="00E815A1">
        <w:rPr>
          <w:sz w:val="22"/>
          <w:szCs w:val="22"/>
        </w:rPr>
        <w:t xml:space="preserve">b </w:t>
      </w:r>
      <w:r w:rsidRPr="00E815A1">
        <w:rPr>
          <w:spacing w:val="16"/>
          <w:sz w:val="22"/>
          <w:szCs w:val="22"/>
        </w:rPr>
        <w:t xml:space="preserve"> </w:t>
      </w:r>
      <w:r w:rsidRPr="00E815A1">
        <w:rPr>
          <w:spacing w:val="-4"/>
          <w:sz w:val="22"/>
          <w:szCs w:val="22"/>
        </w:rPr>
        <w:t>m</w:t>
      </w:r>
      <w:r w:rsidRPr="00E815A1">
        <w:rPr>
          <w:spacing w:val="-2"/>
          <w:sz w:val="22"/>
          <w:szCs w:val="22"/>
        </w:rPr>
        <w:t>ia</w:t>
      </w:r>
      <w:r w:rsidRPr="00E815A1">
        <w:rPr>
          <w:sz w:val="22"/>
          <w:szCs w:val="22"/>
        </w:rPr>
        <w:t xml:space="preserve">ł </w:t>
      </w:r>
      <w:r w:rsidRPr="00E815A1">
        <w:rPr>
          <w:spacing w:val="15"/>
          <w:sz w:val="22"/>
          <w:szCs w:val="22"/>
        </w:rPr>
        <w:t xml:space="preserve"> </w:t>
      </w:r>
      <w:r w:rsidRPr="00E815A1">
        <w:rPr>
          <w:sz w:val="22"/>
          <w:szCs w:val="22"/>
        </w:rPr>
        <w:t>i</w:t>
      </w:r>
      <w:r w:rsidRPr="00E815A1">
        <w:rPr>
          <w:spacing w:val="-3"/>
          <w:sz w:val="22"/>
          <w:szCs w:val="22"/>
        </w:rPr>
        <w:t>n</w:t>
      </w:r>
      <w:r w:rsidRPr="00E815A1">
        <w:rPr>
          <w:spacing w:val="-2"/>
          <w:sz w:val="22"/>
          <w:szCs w:val="22"/>
        </w:rPr>
        <w:t>ter</w:t>
      </w:r>
      <w:r w:rsidRPr="00E815A1">
        <w:rPr>
          <w:sz w:val="22"/>
          <w:szCs w:val="22"/>
        </w:rPr>
        <w:t xml:space="preserve">es </w:t>
      </w:r>
      <w:r w:rsidRPr="00E815A1">
        <w:rPr>
          <w:spacing w:val="15"/>
          <w:sz w:val="22"/>
          <w:szCs w:val="22"/>
        </w:rPr>
        <w:t xml:space="preserve"> </w:t>
      </w:r>
      <w:r w:rsidR="000C1D6F" w:rsidRPr="00E815A1">
        <w:rPr>
          <w:spacing w:val="15"/>
          <w:sz w:val="22"/>
          <w:szCs w:val="22"/>
        </w:rPr>
        <w:br/>
      </w:r>
      <w:r w:rsidRPr="00E815A1">
        <w:rPr>
          <w:sz w:val="22"/>
          <w:szCs w:val="22"/>
        </w:rPr>
        <w:t xml:space="preserve">w </w:t>
      </w:r>
      <w:r w:rsidRPr="00E815A1">
        <w:rPr>
          <w:spacing w:val="15"/>
          <w:sz w:val="22"/>
          <w:szCs w:val="22"/>
        </w:rPr>
        <w:t xml:space="preserve"> </w:t>
      </w:r>
      <w:r w:rsidRPr="00E815A1">
        <w:rPr>
          <w:sz w:val="22"/>
          <w:szCs w:val="22"/>
        </w:rPr>
        <w:t>u</w:t>
      </w:r>
      <w:r w:rsidRPr="00E815A1">
        <w:rPr>
          <w:spacing w:val="-2"/>
          <w:sz w:val="22"/>
          <w:szCs w:val="22"/>
        </w:rPr>
        <w:t>z</w:t>
      </w:r>
      <w:r w:rsidRPr="00E815A1">
        <w:rPr>
          <w:spacing w:val="-3"/>
          <w:sz w:val="22"/>
          <w:szCs w:val="22"/>
        </w:rPr>
        <w:t>y</w:t>
      </w:r>
      <w:r w:rsidRPr="00E815A1">
        <w:rPr>
          <w:spacing w:val="-1"/>
          <w:sz w:val="22"/>
          <w:szCs w:val="22"/>
        </w:rPr>
        <w:t>s</w:t>
      </w:r>
      <w:r w:rsidRPr="00E815A1">
        <w:rPr>
          <w:spacing w:val="-5"/>
          <w:sz w:val="22"/>
          <w:szCs w:val="22"/>
        </w:rPr>
        <w:t>k</w:t>
      </w:r>
      <w:r w:rsidRPr="00E815A1">
        <w:rPr>
          <w:sz w:val="22"/>
          <w:szCs w:val="22"/>
        </w:rPr>
        <w:t>a</w:t>
      </w:r>
      <w:r w:rsidRPr="00E815A1">
        <w:rPr>
          <w:spacing w:val="-2"/>
          <w:sz w:val="22"/>
          <w:szCs w:val="22"/>
        </w:rPr>
        <w:t>n</w:t>
      </w:r>
      <w:r w:rsidRPr="00E815A1">
        <w:rPr>
          <w:spacing w:val="-4"/>
          <w:sz w:val="22"/>
          <w:szCs w:val="22"/>
        </w:rPr>
        <w:t>i</w:t>
      </w:r>
      <w:r w:rsidRPr="00E815A1">
        <w:rPr>
          <w:sz w:val="22"/>
          <w:szCs w:val="22"/>
        </w:rPr>
        <w:t>u zamówienia oraz poniósł́ lub możė ponieść szkodę w wyniku naruszenia przez Zamawiającegǫ przepisów ustawy PZP.</w:t>
      </w:r>
    </w:p>
    <w:p w14:paraId="3E4CD04A" w14:textId="77777777" w:rsidR="00A05DE8" w:rsidRPr="00E815A1" w:rsidRDefault="00A05DE8" w:rsidP="00355475">
      <w:pPr>
        <w:pStyle w:val="Akapitzlist"/>
        <w:numPr>
          <w:ilvl w:val="0"/>
          <w:numId w:val="21"/>
        </w:numPr>
        <w:ind w:left="426" w:hanging="426"/>
        <w:rPr>
          <w:sz w:val="22"/>
          <w:szCs w:val="22"/>
        </w:rPr>
      </w:pPr>
      <w:r w:rsidRPr="00E815A1">
        <w:rPr>
          <w:sz w:val="22"/>
          <w:szCs w:val="22"/>
        </w:rPr>
        <w:t>Odwołanie przysługuje na:</w:t>
      </w:r>
    </w:p>
    <w:p w14:paraId="23DF7F86" w14:textId="72A3C15E" w:rsidR="00A05DE8" w:rsidRPr="00E815A1" w:rsidRDefault="00A05DE8" w:rsidP="00355475">
      <w:pPr>
        <w:pStyle w:val="Akapitzlist"/>
        <w:numPr>
          <w:ilvl w:val="0"/>
          <w:numId w:val="22"/>
        </w:numPr>
        <w:tabs>
          <w:tab w:val="clear" w:pos="2880"/>
        </w:tabs>
        <w:ind w:left="851" w:hanging="425"/>
        <w:rPr>
          <w:spacing w:val="-1"/>
          <w:sz w:val="22"/>
          <w:szCs w:val="22"/>
        </w:rPr>
      </w:pPr>
      <w:r w:rsidRPr="00E815A1">
        <w:rPr>
          <w:sz w:val="22"/>
          <w:szCs w:val="22"/>
        </w:rPr>
        <w:t xml:space="preserve">niezgodna z przepisami ustawy czynność Zamawiającego, podjętą w postepowanių </w:t>
      </w:r>
      <w:r w:rsidR="000C1D6F" w:rsidRPr="00E815A1">
        <w:rPr>
          <w:sz w:val="22"/>
          <w:szCs w:val="22"/>
        </w:rPr>
        <w:br/>
      </w:r>
      <w:r w:rsidRPr="00E815A1">
        <w:rPr>
          <w:sz w:val="22"/>
          <w:szCs w:val="22"/>
        </w:rPr>
        <w:t>o udzielenie zamówienia, w tym na projektowane postanowienie</w:t>
      </w:r>
      <w:r w:rsidRPr="00E815A1">
        <w:rPr>
          <w:spacing w:val="-26"/>
          <w:sz w:val="22"/>
          <w:szCs w:val="22"/>
        </w:rPr>
        <w:t xml:space="preserve"> </w:t>
      </w:r>
      <w:r w:rsidRPr="00E815A1">
        <w:rPr>
          <w:sz w:val="22"/>
          <w:szCs w:val="22"/>
        </w:rPr>
        <w:t>umowy</w:t>
      </w:r>
      <w:r w:rsidR="00E0478A" w:rsidRPr="00E815A1">
        <w:rPr>
          <w:sz w:val="22"/>
          <w:szCs w:val="22"/>
        </w:rPr>
        <w:t>,</w:t>
      </w:r>
    </w:p>
    <w:p w14:paraId="502C0CF3" w14:textId="77777777" w:rsidR="00A05DE8" w:rsidRPr="00E815A1" w:rsidRDefault="00A05DE8" w:rsidP="00355475">
      <w:pPr>
        <w:pStyle w:val="Akapitzlist"/>
        <w:numPr>
          <w:ilvl w:val="0"/>
          <w:numId w:val="22"/>
        </w:numPr>
        <w:tabs>
          <w:tab w:val="clear" w:pos="2880"/>
        </w:tabs>
        <w:ind w:left="851" w:hanging="425"/>
        <w:rPr>
          <w:sz w:val="22"/>
          <w:szCs w:val="22"/>
        </w:rPr>
      </w:pPr>
      <w:r w:rsidRPr="00E815A1">
        <w:rPr>
          <w:sz w:val="22"/>
          <w:szCs w:val="22"/>
        </w:rPr>
        <w:t>zaniechanie czynnoścí w postepowanių o udzielenie zamówienia, do której́ Zamawiający̨ był obowiązany̨ na podstawie ustawy PZP.</w:t>
      </w:r>
    </w:p>
    <w:p w14:paraId="44F994E1" w14:textId="77777777" w:rsidR="00A05DE8" w:rsidRPr="00E815A1" w:rsidRDefault="00A05DE8" w:rsidP="00355475">
      <w:pPr>
        <w:pStyle w:val="Akapitzlist"/>
        <w:numPr>
          <w:ilvl w:val="0"/>
          <w:numId w:val="21"/>
        </w:numPr>
        <w:ind w:left="426" w:hanging="426"/>
        <w:rPr>
          <w:sz w:val="22"/>
          <w:szCs w:val="22"/>
        </w:rPr>
      </w:pPr>
      <w:r w:rsidRPr="00E815A1">
        <w:rPr>
          <w:sz w:val="22"/>
          <w:szCs w:val="22"/>
        </w:rPr>
        <w:t xml:space="preserve">Odwołanie wnosi się do Prezesa Krajowej Izby Odwoławczej w formie pisemnej albo </w:t>
      </w:r>
      <w:r w:rsidR="000C1D6F" w:rsidRPr="00E815A1">
        <w:rPr>
          <w:sz w:val="22"/>
          <w:szCs w:val="22"/>
        </w:rPr>
        <w:br/>
      </w:r>
      <w:r w:rsidRPr="00E815A1">
        <w:rPr>
          <w:sz w:val="22"/>
          <w:szCs w:val="22"/>
        </w:rPr>
        <w:t>w formie elektronicznej albo w postaci elektronicznej opatrzone podpisem zaufanym.</w:t>
      </w:r>
    </w:p>
    <w:p w14:paraId="35D143F8" w14:textId="77777777" w:rsidR="00A05DE8" w:rsidRPr="00E815A1" w:rsidRDefault="00A05DE8" w:rsidP="00355475">
      <w:pPr>
        <w:pStyle w:val="Akapitzlist"/>
        <w:numPr>
          <w:ilvl w:val="0"/>
          <w:numId w:val="21"/>
        </w:numPr>
        <w:ind w:left="426" w:hanging="426"/>
        <w:rPr>
          <w:sz w:val="22"/>
          <w:szCs w:val="22"/>
        </w:rPr>
      </w:pPr>
      <w:r w:rsidRPr="00E815A1">
        <w:rPr>
          <w:sz w:val="22"/>
          <w:szCs w:val="22"/>
        </w:rPr>
        <w:t>Na orzeczenie Krajowej Izby Odwoławczej oraz postanowienie Prezesa Krajowej Izby Odwoławczej, o któryḿ mowa w art. 519 ust. 1 ustawy PZP, stronom oraz uczestnikom postepowania odwoławczego przysługuje skarga do sadu.̨ Skargę̨ wnosi się do Sądu Okręgowego w Warszawie</w:t>
      </w:r>
      <w:r w:rsidR="0092088E" w:rsidRPr="00E815A1">
        <w:rPr>
          <w:sz w:val="22"/>
          <w:szCs w:val="22"/>
        </w:rPr>
        <w:t>, – sądu zamówień publicznych,</w:t>
      </w:r>
      <w:r w:rsidRPr="00E815A1">
        <w:rPr>
          <w:sz w:val="22"/>
          <w:szCs w:val="22"/>
        </w:rPr>
        <w:t xml:space="preserve"> za pośrednictweḿ Prezesa Krajowej Izby Odwoławczej.</w:t>
      </w:r>
    </w:p>
    <w:p w14:paraId="38295ED4" w14:textId="77777777" w:rsidR="0055045B" w:rsidRPr="00E815A1" w:rsidRDefault="00A05DE8" w:rsidP="00355475">
      <w:pPr>
        <w:pStyle w:val="Akapitzlist"/>
        <w:numPr>
          <w:ilvl w:val="0"/>
          <w:numId w:val="21"/>
        </w:numPr>
        <w:ind w:left="426" w:hanging="426"/>
        <w:rPr>
          <w:sz w:val="22"/>
          <w:szCs w:val="22"/>
        </w:rPr>
      </w:pPr>
      <w:r w:rsidRPr="00E815A1">
        <w:rPr>
          <w:sz w:val="22"/>
          <w:szCs w:val="22"/>
        </w:rPr>
        <w:t>Szczegółowe informacje dotyczące środków ochrony prawnej określone są w Dziale IX „Środki ochrony prawnej” ustawy PZP.</w:t>
      </w:r>
    </w:p>
    <w:p w14:paraId="2627CDC6" w14:textId="77777777" w:rsidR="0055045B" w:rsidRPr="00E815A1" w:rsidRDefault="0055045B" w:rsidP="0055045B">
      <w:pPr>
        <w:widowControl/>
        <w:suppressAutoHyphens w:val="0"/>
        <w:ind w:left="720"/>
        <w:jc w:val="both"/>
        <w:rPr>
          <w:color w:val="000000"/>
          <w:sz w:val="22"/>
          <w:szCs w:val="22"/>
          <w:highlight w:val="yellow"/>
        </w:rPr>
      </w:pPr>
    </w:p>
    <w:p w14:paraId="600DE7D7" w14:textId="72298F97" w:rsidR="0055045B" w:rsidRPr="00E815A1" w:rsidRDefault="008463F6" w:rsidP="009E3CD1">
      <w:pPr>
        <w:widowControl/>
        <w:suppressAutoHyphens w:val="0"/>
        <w:jc w:val="both"/>
        <w:rPr>
          <w:b/>
          <w:bCs/>
          <w:sz w:val="22"/>
          <w:szCs w:val="22"/>
        </w:rPr>
      </w:pPr>
      <w:r w:rsidRPr="00E815A1">
        <w:rPr>
          <w:b/>
          <w:bCs/>
          <w:sz w:val="22"/>
          <w:szCs w:val="22"/>
        </w:rPr>
        <w:t xml:space="preserve">Rozdział XX - </w:t>
      </w:r>
      <w:r w:rsidR="0055045B" w:rsidRPr="00E815A1">
        <w:rPr>
          <w:b/>
          <w:bCs/>
          <w:sz w:val="22"/>
          <w:szCs w:val="22"/>
        </w:rPr>
        <w:t>Postanowienia ogólne.</w:t>
      </w:r>
    </w:p>
    <w:p w14:paraId="108404D1" w14:textId="72996807" w:rsidR="00CB3F43" w:rsidRPr="00E815A1" w:rsidRDefault="0034780B" w:rsidP="00E0478A">
      <w:pPr>
        <w:widowControl/>
        <w:numPr>
          <w:ilvl w:val="0"/>
          <w:numId w:val="4"/>
        </w:numPr>
        <w:tabs>
          <w:tab w:val="clear" w:pos="720"/>
        </w:tabs>
        <w:suppressAutoHyphens w:val="0"/>
        <w:ind w:left="426" w:hanging="426"/>
        <w:jc w:val="both"/>
        <w:rPr>
          <w:sz w:val="22"/>
          <w:szCs w:val="22"/>
        </w:rPr>
      </w:pPr>
      <w:r w:rsidRPr="00E815A1">
        <w:rPr>
          <w:sz w:val="22"/>
          <w:szCs w:val="22"/>
        </w:rPr>
        <w:t>Zamawiający nie dopuszcza składania ofert częściowych.</w:t>
      </w:r>
      <w:r w:rsidR="00E0478A" w:rsidRPr="00E815A1">
        <w:rPr>
          <w:sz w:val="22"/>
          <w:szCs w:val="22"/>
        </w:rPr>
        <w:t xml:space="preserve"> Zamawiający wskazuje iż, przedmiot zamówienia opisany jest jedną dokumentacją projektową i dotyczy jednego obiektu </w:t>
      </w:r>
      <w:r w:rsidR="00B24D43" w:rsidRPr="00E815A1">
        <w:rPr>
          <w:sz w:val="22"/>
          <w:szCs w:val="22"/>
        </w:rPr>
        <w:br/>
      </w:r>
      <w:r w:rsidR="00E0478A" w:rsidRPr="00E815A1">
        <w:rPr>
          <w:sz w:val="22"/>
          <w:szCs w:val="22"/>
        </w:rPr>
        <w:t xml:space="preserve">i wyodrębnionego etapu. W związku z tym nie ma możliwości podziału tego zamówienia na części. </w:t>
      </w:r>
      <w:r w:rsidR="006438E9" w:rsidRPr="00E815A1">
        <w:rPr>
          <w:sz w:val="22"/>
          <w:szCs w:val="22"/>
        </w:rPr>
        <w:t xml:space="preserve">Prace prowadzone będą podczas użytkowania budynku. </w:t>
      </w:r>
    </w:p>
    <w:p w14:paraId="6CA43F66" w14:textId="2447B891" w:rsidR="0055045B" w:rsidRPr="00E815A1" w:rsidRDefault="0055045B" w:rsidP="009D76DC">
      <w:pPr>
        <w:widowControl/>
        <w:numPr>
          <w:ilvl w:val="0"/>
          <w:numId w:val="4"/>
        </w:numPr>
        <w:tabs>
          <w:tab w:val="clear" w:pos="720"/>
        </w:tabs>
        <w:suppressAutoHyphens w:val="0"/>
        <w:ind w:left="426" w:hanging="426"/>
        <w:jc w:val="both"/>
        <w:rPr>
          <w:sz w:val="22"/>
          <w:szCs w:val="22"/>
        </w:rPr>
      </w:pPr>
      <w:r w:rsidRPr="00E815A1">
        <w:rPr>
          <w:sz w:val="22"/>
          <w:szCs w:val="22"/>
        </w:rPr>
        <w:t>Zamawiający nie przewiduje możliwości zawarcia umowy ramowej.</w:t>
      </w:r>
    </w:p>
    <w:p w14:paraId="6703C105" w14:textId="4B9B66D0" w:rsidR="001F4E5A" w:rsidRPr="00E815A1" w:rsidRDefault="001F4E5A" w:rsidP="001F4E5A">
      <w:pPr>
        <w:widowControl/>
        <w:numPr>
          <w:ilvl w:val="0"/>
          <w:numId w:val="4"/>
        </w:numPr>
        <w:tabs>
          <w:tab w:val="clear" w:pos="720"/>
        </w:tabs>
        <w:suppressAutoHyphens w:val="0"/>
        <w:ind w:left="426" w:hanging="426"/>
        <w:jc w:val="both"/>
        <w:rPr>
          <w:sz w:val="22"/>
          <w:szCs w:val="22"/>
        </w:rPr>
      </w:pPr>
      <w:r w:rsidRPr="00E815A1">
        <w:rPr>
          <w:sz w:val="22"/>
          <w:szCs w:val="22"/>
        </w:rPr>
        <w:t>Zamawiający nie przewiduje możliwości udzielenia zamówienia polegającego na powtórzeniu podobnych robót budowlanych</w:t>
      </w:r>
      <w:r w:rsidRPr="00E815A1" w:rsidDel="00121213">
        <w:rPr>
          <w:sz w:val="22"/>
          <w:szCs w:val="22"/>
        </w:rPr>
        <w:t xml:space="preserve"> </w:t>
      </w:r>
      <w:r w:rsidRPr="00E815A1">
        <w:rPr>
          <w:sz w:val="22"/>
          <w:szCs w:val="22"/>
        </w:rPr>
        <w:t xml:space="preserve">na podstawie </w:t>
      </w:r>
      <w:r w:rsidR="00155B88" w:rsidRPr="00E815A1">
        <w:rPr>
          <w:sz w:val="22"/>
          <w:szCs w:val="22"/>
        </w:rPr>
        <w:t>art. 305 pkt</w:t>
      </w:r>
      <w:r w:rsidR="00E04F90" w:rsidRPr="00E815A1">
        <w:rPr>
          <w:sz w:val="22"/>
          <w:szCs w:val="22"/>
        </w:rPr>
        <w:t xml:space="preserve"> 1</w:t>
      </w:r>
      <w:r w:rsidR="00155B88" w:rsidRPr="00E815A1">
        <w:rPr>
          <w:sz w:val="22"/>
          <w:szCs w:val="22"/>
        </w:rPr>
        <w:t xml:space="preserve"> wz. z </w:t>
      </w:r>
      <w:r w:rsidRPr="00E815A1">
        <w:rPr>
          <w:sz w:val="22"/>
          <w:szCs w:val="22"/>
        </w:rPr>
        <w:t>art. 214 ust. 1 pkt 7 ustawy PZP.</w:t>
      </w:r>
    </w:p>
    <w:p w14:paraId="1610CCFD" w14:textId="77777777" w:rsidR="001F4E5A" w:rsidRPr="00E815A1" w:rsidRDefault="001F4E5A" w:rsidP="001F4E5A">
      <w:pPr>
        <w:widowControl/>
        <w:numPr>
          <w:ilvl w:val="0"/>
          <w:numId w:val="4"/>
        </w:numPr>
        <w:tabs>
          <w:tab w:val="clear" w:pos="720"/>
        </w:tabs>
        <w:suppressAutoHyphens w:val="0"/>
        <w:ind w:left="426" w:hanging="426"/>
        <w:jc w:val="both"/>
        <w:rPr>
          <w:sz w:val="22"/>
          <w:szCs w:val="22"/>
        </w:rPr>
      </w:pPr>
      <w:r w:rsidRPr="00E815A1">
        <w:rPr>
          <w:sz w:val="22"/>
          <w:szCs w:val="22"/>
        </w:rPr>
        <w:t>Zamawiający nie dopuszcza składania ofert wariantowych.</w:t>
      </w:r>
    </w:p>
    <w:p w14:paraId="7421219D" w14:textId="77777777" w:rsidR="0055045B" w:rsidRPr="00E815A1" w:rsidRDefault="0055045B" w:rsidP="001F4E5A">
      <w:pPr>
        <w:widowControl/>
        <w:numPr>
          <w:ilvl w:val="0"/>
          <w:numId w:val="4"/>
        </w:numPr>
        <w:tabs>
          <w:tab w:val="clear" w:pos="720"/>
        </w:tabs>
        <w:suppressAutoHyphens w:val="0"/>
        <w:ind w:left="426" w:hanging="426"/>
        <w:jc w:val="both"/>
        <w:rPr>
          <w:sz w:val="22"/>
          <w:szCs w:val="22"/>
        </w:rPr>
      </w:pPr>
      <w:r w:rsidRPr="00E815A1">
        <w:rPr>
          <w:sz w:val="22"/>
          <w:szCs w:val="22"/>
        </w:rPr>
        <w:t>Zamawiający nie dopuszcza składania ofert wariantowych.</w:t>
      </w:r>
    </w:p>
    <w:p w14:paraId="36138417" w14:textId="77777777" w:rsidR="0055045B" w:rsidRPr="00E815A1" w:rsidRDefault="0055045B" w:rsidP="009E3CD1">
      <w:pPr>
        <w:widowControl/>
        <w:numPr>
          <w:ilvl w:val="0"/>
          <w:numId w:val="4"/>
        </w:numPr>
        <w:tabs>
          <w:tab w:val="clear" w:pos="720"/>
        </w:tabs>
        <w:suppressAutoHyphens w:val="0"/>
        <w:ind w:left="426" w:hanging="426"/>
        <w:jc w:val="both"/>
        <w:rPr>
          <w:sz w:val="22"/>
          <w:szCs w:val="22"/>
        </w:rPr>
      </w:pPr>
      <w:r w:rsidRPr="00E815A1">
        <w:rPr>
          <w:sz w:val="22"/>
          <w:szCs w:val="22"/>
        </w:rPr>
        <w:t xml:space="preserve">Rozliczenia pomiędzy Wykonawcą a Zamawiającym będą dokonywane w złotych polskich (PLN). </w:t>
      </w:r>
    </w:p>
    <w:p w14:paraId="25BF2A2B" w14:textId="77777777" w:rsidR="0055045B" w:rsidRPr="00E815A1" w:rsidRDefault="0055045B" w:rsidP="009E3CD1">
      <w:pPr>
        <w:widowControl/>
        <w:numPr>
          <w:ilvl w:val="0"/>
          <w:numId w:val="4"/>
        </w:numPr>
        <w:tabs>
          <w:tab w:val="clear" w:pos="720"/>
        </w:tabs>
        <w:suppressAutoHyphens w:val="0"/>
        <w:ind w:left="426" w:hanging="426"/>
        <w:jc w:val="both"/>
        <w:rPr>
          <w:sz w:val="22"/>
          <w:szCs w:val="22"/>
        </w:rPr>
      </w:pPr>
      <w:r w:rsidRPr="00E815A1">
        <w:rPr>
          <w:bCs/>
          <w:sz w:val="22"/>
          <w:szCs w:val="22"/>
        </w:rPr>
        <w:t>Zamawiający nie przewiduje aukcji elektronicznej.</w:t>
      </w:r>
    </w:p>
    <w:p w14:paraId="31C175DC" w14:textId="2950640F" w:rsidR="008432A9" w:rsidRPr="00E815A1" w:rsidRDefault="0055045B" w:rsidP="00B8535B">
      <w:pPr>
        <w:widowControl/>
        <w:numPr>
          <w:ilvl w:val="0"/>
          <w:numId w:val="4"/>
        </w:numPr>
        <w:tabs>
          <w:tab w:val="clear" w:pos="720"/>
        </w:tabs>
        <w:suppressAutoHyphens w:val="0"/>
        <w:ind w:left="426" w:hanging="426"/>
        <w:jc w:val="both"/>
        <w:rPr>
          <w:sz w:val="22"/>
          <w:szCs w:val="22"/>
        </w:rPr>
      </w:pPr>
      <w:r w:rsidRPr="00E815A1">
        <w:rPr>
          <w:bCs/>
          <w:sz w:val="22"/>
          <w:szCs w:val="22"/>
        </w:rPr>
        <w:t>Zamawiający nie przewiduje zwrotu kosztów udziału w postępowaniu.</w:t>
      </w:r>
    </w:p>
    <w:p w14:paraId="65D34246" w14:textId="77777777" w:rsidR="008432A9" w:rsidRDefault="008432A9" w:rsidP="008432A9">
      <w:pPr>
        <w:widowControl/>
        <w:suppressAutoHyphens w:val="0"/>
        <w:jc w:val="both"/>
        <w:rPr>
          <w:sz w:val="22"/>
          <w:szCs w:val="22"/>
        </w:rPr>
      </w:pPr>
    </w:p>
    <w:p w14:paraId="10ABF4E9" w14:textId="77777777" w:rsidR="005601CE" w:rsidRPr="00E815A1" w:rsidRDefault="005601CE" w:rsidP="008432A9">
      <w:pPr>
        <w:widowControl/>
        <w:suppressAutoHyphens w:val="0"/>
        <w:jc w:val="both"/>
        <w:rPr>
          <w:sz w:val="22"/>
          <w:szCs w:val="22"/>
        </w:rPr>
      </w:pPr>
    </w:p>
    <w:p w14:paraId="1DB20CDC" w14:textId="77777777" w:rsidR="009247A9" w:rsidRPr="00E815A1" w:rsidRDefault="009247A9" w:rsidP="008432A9">
      <w:pPr>
        <w:widowControl/>
        <w:suppressAutoHyphens w:val="0"/>
        <w:jc w:val="both"/>
        <w:rPr>
          <w:sz w:val="22"/>
          <w:szCs w:val="22"/>
        </w:rPr>
      </w:pPr>
    </w:p>
    <w:p w14:paraId="74A270F6" w14:textId="1B9C00E0" w:rsidR="008432A9" w:rsidRPr="00E815A1" w:rsidRDefault="008432A9" w:rsidP="008432A9">
      <w:pPr>
        <w:widowControl/>
        <w:suppressAutoHyphens w:val="0"/>
        <w:jc w:val="both"/>
        <w:rPr>
          <w:b/>
          <w:bCs/>
          <w:sz w:val="22"/>
          <w:szCs w:val="22"/>
        </w:rPr>
      </w:pPr>
      <w:r w:rsidRPr="00E815A1">
        <w:rPr>
          <w:b/>
          <w:bCs/>
          <w:sz w:val="22"/>
          <w:szCs w:val="22"/>
        </w:rPr>
        <w:lastRenderedPageBreak/>
        <w:t>Rozdział XXI</w:t>
      </w:r>
      <w:r w:rsidR="00267B1A" w:rsidRPr="00E815A1">
        <w:rPr>
          <w:b/>
          <w:bCs/>
          <w:sz w:val="22"/>
          <w:szCs w:val="22"/>
        </w:rPr>
        <w:t xml:space="preserve"> – Wymagania dot. </w:t>
      </w:r>
      <w:r w:rsidR="005907C7" w:rsidRPr="00E815A1">
        <w:rPr>
          <w:b/>
          <w:bCs/>
          <w:sz w:val="22"/>
          <w:szCs w:val="22"/>
        </w:rPr>
        <w:t xml:space="preserve">umów o </w:t>
      </w:r>
      <w:r w:rsidR="001B3B78" w:rsidRPr="00E815A1">
        <w:rPr>
          <w:b/>
          <w:bCs/>
          <w:sz w:val="22"/>
          <w:szCs w:val="22"/>
        </w:rPr>
        <w:t>podwykonawstwo</w:t>
      </w:r>
      <w:r w:rsidR="00E0478A" w:rsidRPr="00E815A1">
        <w:rPr>
          <w:b/>
          <w:bCs/>
          <w:sz w:val="22"/>
          <w:szCs w:val="22"/>
        </w:rPr>
        <w:t>.</w:t>
      </w:r>
    </w:p>
    <w:p w14:paraId="16D47F09" w14:textId="4E945069" w:rsidR="008432A9" w:rsidRPr="00E815A1" w:rsidRDefault="008432A9" w:rsidP="00355475">
      <w:pPr>
        <w:widowControl/>
        <w:numPr>
          <w:ilvl w:val="0"/>
          <w:numId w:val="59"/>
        </w:numPr>
        <w:suppressAutoHyphens w:val="0"/>
        <w:jc w:val="both"/>
        <w:rPr>
          <w:sz w:val="22"/>
          <w:szCs w:val="22"/>
        </w:rPr>
      </w:pPr>
      <w:r w:rsidRPr="00E815A1">
        <w:rPr>
          <w:sz w:val="22"/>
          <w:szCs w:val="22"/>
        </w:rPr>
        <w:t xml:space="preserve">Zamawiający wymaga, aby projekt każdej umowy o podwykonawstwo na roboty budowlane, zawieranej przez Wykonawcę, jego </w:t>
      </w:r>
      <w:r w:rsidR="00FA1FC2" w:rsidRPr="00E815A1">
        <w:rPr>
          <w:sz w:val="22"/>
          <w:szCs w:val="22"/>
        </w:rPr>
        <w:t>P</w:t>
      </w:r>
      <w:r w:rsidRPr="00E815A1">
        <w:rPr>
          <w:sz w:val="22"/>
          <w:szCs w:val="22"/>
        </w:rPr>
        <w:t xml:space="preserve">odwykonawcę lub dalszego </w:t>
      </w:r>
      <w:r w:rsidR="00FA1FC2" w:rsidRPr="00E815A1">
        <w:rPr>
          <w:sz w:val="22"/>
          <w:szCs w:val="22"/>
        </w:rPr>
        <w:t>P</w:t>
      </w:r>
      <w:r w:rsidRPr="00E815A1">
        <w:rPr>
          <w:sz w:val="22"/>
          <w:szCs w:val="22"/>
        </w:rPr>
        <w:t>odwykonawcę zawierał, co najmniej poniższe postanowienia pod rygorem wniesienia przez Zamawiającego zastrzeżeń do ww. projektu umowy w terminie 14 dni od daty jego przedłożenia:</w:t>
      </w:r>
    </w:p>
    <w:p w14:paraId="1D05EF70" w14:textId="2517D4C3" w:rsidR="00506A73" w:rsidRPr="00E815A1" w:rsidRDefault="00506A73" w:rsidP="00355475">
      <w:pPr>
        <w:pStyle w:val="Akapitzlist"/>
        <w:numPr>
          <w:ilvl w:val="1"/>
          <w:numId w:val="36"/>
        </w:numPr>
        <w:ind w:left="851" w:hanging="425"/>
        <w:rPr>
          <w:sz w:val="22"/>
          <w:szCs w:val="22"/>
        </w:rPr>
      </w:pPr>
      <w:r w:rsidRPr="00E815A1">
        <w:rPr>
          <w:sz w:val="22"/>
          <w:szCs w:val="22"/>
        </w:rPr>
        <w:t>o</w:t>
      </w:r>
      <w:r w:rsidR="008432A9" w:rsidRPr="00E815A1">
        <w:rPr>
          <w:sz w:val="22"/>
          <w:szCs w:val="22"/>
        </w:rPr>
        <w:t xml:space="preserve"> obowiązku przedkładania przez </w:t>
      </w:r>
      <w:r w:rsidR="00FA1FC2" w:rsidRPr="00E815A1">
        <w:rPr>
          <w:sz w:val="22"/>
          <w:szCs w:val="22"/>
        </w:rPr>
        <w:t>P</w:t>
      </w:r>
      <w:r w:rsidR="008432A9" w:rsidRPr="00E815A1">
        <w:rPr>
          <w:sz w:val="22"/>
          <w:szCs w:val="22"/>
        </w:rPr>
        <w:t xml:space="preserve">odwykonawcę Wykonawcy projektu umowy </w:t>
      </w:r>
      <w:r w:rsidR="008432A9" w:rsidRPr="00E815A1">
        <w:rPr>
          <w:sz w:val="22"/>
          <w:szCs w:val="22"/>
        </w:rPr>
        <w:br/>
        <w:t xml:space="preserve">o podwykonawstwo na roboty budowlane, dostawy lub usługi wykonywane </w:t>
      </w:r>
      <w:r w:rsidR="006B0D18" w:rsidRPr="00E815A1">
        <w:rPr>
          <w:sz w:val="22"/>
          <w:szCs w:val="22"/>
        </w:rPr>
        <w:br/>
      </w:r>
      <w:r w:rsidR="008432A9" w:rsidRPr="00E815A1">
        <w:rPr>
          <w:sz w:val="22"/>
          <w:szCs w:val="22"/>
        </w:rPr>
        <w:t xml:space="preserve">w ramach robót budowlanych, a także projektu jej zmiany, oraz poświadczonej za zgodność z oryginałem kopii zawartej umowy o podwykonawstwo w ciągu 7 dni od sporządzenia projektu umowy albo zawarcia umowy o podwykonawstwo albo zmiany tej umowy. W razie niespełnienia </w:t>
      </w:r>
      <w:r w:rsidR="00164246" w:rsidRPr="00E815A1">
        <w:rPr>
          <w:sz w:val="22"/>
          <w:szCs w:val="22"/>
        </w:rPr>
        <w:t xml:space="preserve">przez projekt umowy albo umowy </w:t>
      </w:r>
      <w:r w:rsidR="008432A9" w:rsidRPr="00E815A1">
        <w:rPr>
          <w:sz w:val="22"/>
          <w:szCs w:val="22"/>
        </w:rPr>
        <w:t xml:space="preserve">o podwykonawstwo wymagań zawartych w </w:t>
      </w:r>
      <w:r w:rsidR="000D7DAE" w:rsidRPr="00E815A1">
        <w:rPr>
          <w:sz w:val="22"/>
          <w:szCs w:val="22"/>
        </w:rPr>
        <w:t>rozdziale XXI</w:t>
      </w:r>
      <w:r w:rsidR="008432A9" w:rsidRPr="00E815A1">
        <w:rPr>
          <w:sz w:val="22"/>
          <w:szCs w:val="22"/>
        </w:rPr>
        <w:t xml:space="preserve"> </w:t>
      </w:r>
      <w:r w:rsidR="00B8535B" w:rsidRPr="00E815A1">
        <w:rPr>
          <w:sz w:val="22"/>
          <w:szCs w:val="22"/>
        </w:rPr>
        <w:t xml:space="preserve">ust. 1 </w:t>
      </w:r>
      <w:r w:rsidR="000D7DAE" w:rsidRPr="00E815A1">
        <w:rPr>
          <w:sz w:val="22"/>
          <w:szCs w:val="22"/>
        </w:rPr>
        <w:t>pkt</w:t>
      </w:r>
      <w:r w:rsidR="008432A9" w:rsidRPr="00E815A1">
        <w:rPr>
          <w:sz w:val="22"/>
          <w:szCs w:val="22"/>
        </w:rPr>
        <w:t xml:space="preserve"> 2 –  12 SWZ Wykonawca może zgłosić </w:t>
      </w:r>
      <w:r w:rsidR="00FA1FC2" w:rsidRPr="00E815A1">
        <w:rPr>
          <w:sz w:val="22"/>
          <w:szCs w:val="22"/>
        </w:rPr>
        <w:t>P</w:t>
      </w:r>
      <w:r w:rsidR="008432A9" w:rsidRPr="00E815A1">
        <w:rPr>
          <w:sz w:val="22"/>
          <w:szCs w:val="22"/>
        </w:rPr>
        <w:t>odwykonawcy odpowiednio zastrzeżenia albo sprzeciw w terminie 14 dni od daty przedłożenia mu projektu umowy o podwykonawstwo albo poświadczonej kopii przedmiotowej umowy</w:t>
      </w:r>
      <w:r w:rsidRPr="00E815A1">
        <w:rPr>
          <w:sz w:val="22"/>
          <w:szCs w:val="22"/>
        </w:rPr>
        <w:t>,</w:t>
      </w:r>
    </w:p>
    <w:p w14:paraId="3CC7CE3F" w14:textId="27E2CAA3" w:rsidR="00506A73" w:rsidRPr="00E815A1" w:rsidRDefault="00506A73" w:rsidP="00355475">
      <w:pPr>
        <w:pStyle w:val="Akapitzlist"/>
        <w:numPr>
          <w:ilvl w:val="1"/>
          <w:numId w:val="36"/>
        </w:numPr>
        <w:ind w:left="851" w:hanging="425"/>
        <w:rPr>
          <w:sz w:val="22"/>
          <w:szCs w:val="22"/>
        </w:rPr>
      </w:pPr>
      <w:r w:rsidRPr="00E815A1">
        <w:rPr>
          <w:sz w:val="22"/>
          <w:szCs w:val="22"/>
        </w:rPr>
        <w:t>o</w:t>
      </w:r>
      <w:r w:rsidR="008432A9" w:rsidRPr="00E815A1">
        <w:rPr>
          <w:sz w:val="22"/>
          <w:szCs w:val="22"/>
        </w:rPr>
        <w:t xml:space="preserve"> obowiązku uzyskania zgody Zamawiającego na zawarcie umowy o podwykonawstwo z konkretnym </w:t>
      </w:r>
      <w:r w:rsidR="00FA1FC2" w:rsidRPr="00E815A1">
        <w:rPr>
          <w:sz w:val="22"/>
          <w:szCs w:val="22"/>
        </w:rPr>
        <w:t>P</w:t>
      </w:r>
      <w:r w:rsidR="008432A9" w:rsidRPr="00E815A1">
        <w:rPr>
          <w:sz w:val="22"/>
          <w:szCs w:val="22"/>
        </w:rPr>
        <w:t xml:space="preserve">odwykonawcą, przy czym zawarcie kolejnej umowy o podwykonawstwo pomiędzy </w:t>
      </w:r>
      <w:r w:rsidR="00FA1FC2" w:rsidRPr="00E815A1">
        <w:rPr>
          <w:sz w:val="22"/>
          <w:szCs w:val="22"/>
        </w:rPr>
        <w:t>P</w:t>
      </w:r>
      <w:r w:rsidR="008432A9" w:rsidRPr="00E815A1">
        <w:rPr>
          <w:sz w:val="22"/>
          <w:szCs w:val="22"/>
        </w:rPr>
        <w:t xml:space="preserve">odwykonawcą, a dalszym </w:t>
      </w:r>
      <w:r w:rsidR="00FA1FC2" w:rsidRPr="00E815A1">
        <w:rPr>
          <w:sz w:val="22"/>
          <w:szCs w:val="22"/>
        </w:rPr>
        <w:t>P</w:t>
      </w:r>
      <w:r w:rsidR="008432A9" w:rsidRPr="00E815A1">
        <w:rPr>
          <w:sz w:val="22"/>
          <w:szCs w:val="22"/>
        </w:rPr>
        <w:t>odwykonawcą wymaga również uzyskania zgody Wykonawcy</w:t>
      </w:r>
      <w:r w:rsidRPr="00E815A1">
        <w:rPr>
          <w:sz w:val="22"/>
          <w:szCs w:val="22"/>
        </w:rPr>
        <w:t>,</w:t>
      </w:r>
    </w:p>
    <w:p w14:paraId="2321868F" w14:textId="7CCFAD98" w:rsidR="00506A73" w:rsidRPr="00E815A1" w:rsidRDefault="00506A73" w:rsidP="00355475">
      <w:pPr>
        <w:pStyle w:val="Akapitzlist"/>
        <w:numPr>
          <w:ilvl w:val="1"/>
          <w:numId w:val="36"/>
        </w:numPr>
        <w:ind w:left="851" w:hanging="425"/>
        <w:rPr>
          <w:sz w:val="22"/>
          <w:szCs w:val="22"/>
        </w:rPr>
      </w:pPr>
      <w:r w:rsidRPr="00E815A1">
        <w:rPr>
          <w:sz w:val="22"/>
          <w:szCs w:val="22"/>
        </w:rPr>
        <w:t>o</w:t>
      </w:r>
      <w:r w:rsidR="008432A9" w:rsidRPr="00E815A1">
        <w:rPr>
          <w:sz w:val="22"/>
          <w:szCs w:val="22"/>
        </w:rPr>
        <w:t xml:space="preserve"> obowiązku posiadania przez podwykonawcę przez cały okres realizacji umowy </w:t>
      </w:r>
      <w:r w:rsidR="008432A9" w:rsidRPr="00E815A1">
        <w:rPr>
          <w:sz w:val="22"/>
          <w:szCs w:val="22"/>
        </w:rPr>
        <w:br/>
        <w:t>o podwykonawstwo aktualnej polisy lub dokumentu ubezpieczenia od odpowiedzialności cywilnej w zakresie objętym niniejszym zamówieniem.</w:t>
      </w:r>
    </w:p>
    <w:p w14:paraId="75B48E6C" w14:textId="750E9E7F" w:rsidR="00506A73" w:rsidRPr="00E815A1" w:rsidRDefault="00506A73" w:rsidP="00355475">
      <w:pPr>
        <w:pStyle w:val="Akapitzlist"/>
        <w:numPr>
          <w:ilvl w:val="1"/>
          <w:numId w:val="36"/>
        </w:numPr>
        <w:ind w:left="851" w:hanging="425"/>
        <w:rPr>
          <w:sz w:val="22"/>
          <w:szCs w:val="22"/>
        </w:rPr>
      </w:pPr>
      <w:r w:rsidRPr="00E815A1">
        <w:rPr>
          <w:sz w:val="22"/>
          <w:szCs w:val="22"/>
        </w:rPr>
        <w:t>o</w:t>
      </w:r>
      <w:r w:rsidR="008432A9" w:rsidRPr="00E815A1">
        <w:rPr>
          <w:sz w:val="22"/>
          <w:szCs w:val="22"/>
        </w:rPr>
        <w:t xml:space="preserve"> odpowiedzialności Wykonawcy wobec Zamawiającego za działania lub zaniechania </w:t>
      </w:r>
      <w:r w:rsidR="00FA1FC2" w:rsidRPr="00E815A1">
        <w:rPr>
          <w:sz w:val="22"/>
          <w:szCs w:val="22"/>
        </w:rPr>
        <w:t>P</w:t>
      </w:r>
      <w:r w:rsidR="008432A9" w:rsidRPr="00E815A1">
        <w:rPr>
          <w:sz w:val="22"/>
          <w:szCs w:val="22"/>
        </w:rPr>
        <w:t>odwykonawcy, jak za własne działania i zaniechania</w:t>
      </w:r>
      <w:r w:rsidRPr="00E815A1">
        <w:rPr>
          <w:sz w:val="22"/>
          <w:szCs w:val="22"/>
        </w:rPr>
        <w:t>,</w:t>
      </w:r>
    </w:p>
    <w:p w14:paraId="11868081" w14:textId="1DA333B1" w:rsidR="00506A73" w:rsidRPr="00E815A1" w:rsidRDefault="00506A73" w:rsidP="00355475">
      <w:pPr>
        <w:pStyle w:val="Akapitzlist"/>
        <w:numPr>
          <w:ilvl w:val="1"/>
          <w:numId w:val="36"/>
        </w:numPr>
        <w:ind w:left="851" w:hanging="425"/>
        <w:rPr>
          <w:sz w:val="22"/>
          <w:szCs w:val="22"/>
        </w:rPr>
      </w:pPr>
      <w:r w:rsidRPr="00E815A1">
        <w:rPr>
          <w:sz w:val="22"/>
          <w:szCs w:val="22"/>
        </w:rPr>
        <w:t>o</w:t>
      </w:r>
      <w:r w:rsidR="008432A9" w:rsidRPr="00E815A1">
        <w:rPr>
          <w:sz w:val="22"/>
          <w:szCs w:val="22"/>
        </w:rPr>
        <w:t xml:space="preserve"> obowiązku posiadania przez </w:t>
      </w:r>
      <w:r w:rsidR="00FA1FC2" w:rsidRPr="00E815A1">
        <w:rPr>
          <w:sz w:val="22"/>
          <w:szCs w:val="22"/>
        </w:rPr>
        <w:t>P</w:t>
      </w:r>
      <w:r w:rsidR="008432A9" w:rsidRPr="00E815A1">
        <w:rPr>
          <w:sz w:val="22"/>
          <w:szCs w:val="22"/>
        </w:rPr>
        <w:t xml:space="preserve">odwykonawcę lub osoby, którymi on się posługuje przy realizacji umowy o podwykonawstwo, uprawnień lub innych zasobów pozwalających im spełnić warunki udziału w niniejszym postępowaniu postawione przez Zamawiającego w </w:t>
      </w:r>
      <w:r w:rsidR="000D7DAE" w:rsidRPr="00E815A1">
        <w:rPr>
          <w:sz w:val="22"/>
          <w:szCs w:val="22"/>
        </w:rPr>
        <w:t>rozdziale VI</w:t>
      </w:r>
      <w:r w:rsidR="008432A9" w:rsidRPr="00E815A1">
        <w:rPr>
          <w:sz w:val="22"/>
          <w:szCs w:val="22"/>
        </w:rPr>
        <w:t xml:space="preserve"> </w:t>
      </w:r>
      <w:r w:rsidR="00913094" w:rsidRPr="00E815A1">
        <w:rPr>
          <w:sz w:val="22"/>
          <w:szCs w:val="22"/>
        </w:rPr>
        <w:t>SWZ</w:t>
      </w:r>
      <w:r w:rsidR="008432A9" w:rsidRPr="00E815A1">
        <w:rPr>
          <w:sz w:val="22"/>
          <w:szCs w:val="22"/>
        </w:rPr>
        <w:t xml:space="preserve">. Zmiana lub rezygnacja przez </w:t>
      </w:r>
      <w:r w:rsidR="00FA1FC2" w:rsidRPr="00E815A1">
        <w:rPr>
          <w:sz w:val="22"/>
          <w:szCs w:val="22"/>
        </w:rPr>
        <w:t>P</w:t>
      </w:r>
      <w:r w:rsidR="008432A9" w:rsidRPr="00E815A1">
        <w:rPr>
          <w:sz w:val="22"/>
          <w:szCs w:val="22"/>
        </w:rPr>
        <w:t xml:space="preserve">odwykonawcę z którejkolwiek z wyżej wymienionych osób wymaga uprzedniej zgody Wykonawcy oraz Zamawiającego, która zostanie udzielona po udowodnieniu przez </w:t>
      </w:r>
      <w:r w:rsidR="00FA1FC2" w:rsidRPr="00E815A1">
        <w:rPr>
          <w:sz w:val="22"/>
          <w:szCs w:val="22"/>
        </w:rPr>
        <w:t>P</w:t>
      </w:r>
      <w:r w:rsidR="008432A9" w:rsidRPr="00E815A1">
        <w:rPr>
          <w:sz w:val="22"/>
          <w:szCs w:val="22"/>
        </w:rPr>
        <w:t>odwykonawcę, iż zaproponowane osoby lub on sam spełniają ww. warunki</w:t>
      </w:r>
      <w:r w:rsidRPr="00E815A1">
        <w:rPr>
          <w:sz w:val="22"/>
          <w:szCs w:val="22"/>
        </w:rPr>
        <w:t>,</w:t>
      </w:r>
    </w:p>
    <w:p w14:paraId="113CF357" w14:textId="1C92E279" w:rsidR="00506A73" w:rsidRPr="00E815A1" w:rsidRDefault="00506A73" w:rsidP="00355475">
      <w:pPr>
        <w:pStyle w:val="Akapitzlist"/>
        <w:numPr>
          <w:ilvl w:val="1"/>
          <w:numId w:val="36"/>
        </w:numPr>
        <w:ind w:left="851" w:hanging="425"/>
        <w:rPr>
          <w:sz w:val="22"/>
          <w:szCs w:val="22"/>
        </w:rPr>
      </w:pPr>
      <w:r w:rsidRPr="00E815A1">
        <w:rPr>
          <w:sz w:val="22"/>
          <w:szCs w:val="22"/>
        </w:rPr>
        <w:t>t</w:t>
      </w:r>
      <w:r w:rsidR="008432A9" w:rsidRPr="00E815A1">
        <w:rPr>
          <w:sz w:val="22"/>
          <w:szCs w:val="22"/>
        </w:rPr>
        <w:t xml:space="preserve">ermin zapłaty wynagrodzenia </w:t>
      </w:r>
      <w:r w:rsidR="00FA1FC2" w:rsidRPr="00E815A1">
        <w:rPr>
          <w:sz w:val="22"/>
          <w:szCs w:val="22"/>
        </w:rPr>
        <w:t>P</w:t>
      </w:r>
      <w:r w:rsidR="008432A9" w:rsidRPr="00E815A1">
        <w:rPr>
          <w:sz w:val="22"/>
          <w:szCs w:val="22"/>
        </w:rPr>
        <w:t xml:space="preserve">odwykonawcy przez Wykonawcę z tytułu realizacji umowy o podwykonawstwo nie może być dłuższy niż 30 dni od dnia doręczenia Wykonawcy prawidłowo wystawionej faktury, pod rygorem zapłaty kary umownej w wysokości wskazanej w </w:t>
      </w:r>
      <w:r w:rsidR="00267B1A" w:rsidRPr="00E815A1">
        <w:rPr>
          <w:sz w:val="22"/>
          <w:szCs w:val="22"/>
        </w:rPr>
        <w:t>rozdziale XXI</w:t>
      </w:r>
      <w:r w:rsidR="00B8535B" w:rsidRPr="00E815A1">
        <w:rPr>
          <w:sz w:val="22"/>
          <w:szCs w:val="22"/>
        </w:rPr>
        <w:t xml:space="preserve"> ust. 1</w:t>
      </w:r>
      <w:r w:rsidR="008432A9" w:rsidRPr="00E815A1">
        <w:rPr>
          <w:sz w:val="22"/>
          <w:szCs w:val="22"/>
        </w:rPr>
        <w:t xml:space="preserve"> </w:t>
      </w:r>
      <w:r w:rsidR="00B8535B" w:rsidRPr="00E815A1">
        <w:rPr>
          <w:sz w:val="22"/>
          <w:szCs w:val="22"/>
        </w:rPr>
        <w:t>pkt</w:t>
      </w:r>
      <w:r w:rsidR="008432A9" w:rsidRPr="00E815A1">
        <w:rPr>
          <w:sz w:val="22"/>
          <w:szCs w:val="22"/>
        </w:rPr>
        <w:t>12</w:t>
      </w:r>
      <w:r w:rsidR="00B8535B" w:rsidRPr="00E815A1">
        <w:rPr>
          <w:sz w:val="22"/>
          <w:szCs w:val="22"/>
        </w:rPr>
        <w:t xml:space="preserve"> lit a</w:t>
      </w:r>
      <w:r w:rsidR="008432A9" w:rsidRPr="00E815A1">
        <w:rPr>
          <w:sz w:val="22"/>
          <w:szCs w:val="22"/>
        </w:rPr>
        <w:t xml:space="preserve"> </w:t>
      </w:r>
      <w:r w:rsidR="00913094" w:rsidRPr="00E815A1">
        <w:rPr>
          <w:sz w:val="22"/>
          <w:szCs w:val="22"/>
        </w:rPr>
        <w:t>SWZ</w:t>
      </w:r>
      <w:r w:rsidRPr="00E815A1">
        <w:rPr>
          <w:sz w:val="22"/>
          <w:szCs w:val="22"/>
        </w:rPr>
        <w:t>,</w:t>
      </w:r>
    </w:p>
    <w:p w14:paraId="686A8C74" w14:textId="2FE8E822" w:rsidR="00506A73" w:rsidRPr="00E815A1" w:rsidRDefault="00506A73" w:rsidP="00355475">
      <w:pPr>
        <w:pStyle w:val="Akapitzlist"/>
        <w:numPr>
          <w:ilvl w:val="1"/>
          <w:numId w:val="36"/>
        </w:numPr>
        <w:ind w:left="851" w:hanging="425"/>
        <w:rPr>
          <w:sz w:val="22"/>
          <w:szCs w:val="22"/>
        </w:rPr>
      </w:pPr>
      <w:r w:rsidRPr="00E815A1">
        <w:rPr>
          <w:sz w:val="22"/>
          <w:szCs w:val="22"/>
        </w:rPr>
        <w:t>o</w:t>
      </w:r>
      <w:r w:rsidR="008432A9" w:rsidRPr="00E815A1">
        <w:rPr>
          <w:sz w:val="22"/>
          <w:szCs w:val="22"/>
        </w:rPr>
        <w:t xml:space="preserve"> obowiązku dokonania przez Zamawiającego bezpośredniej zapłaty wymagalnego wynagrodzenia bez odsetek przysługującego </w:t>
      </w:r>
      <w:r w:rsidR="00FA1FC2" w:rsidRPr="00E815A1">
        <w:rPr>
          <w:sz w:val="22"/>
          <w:szCs w:val="22"/>
        </w:rPr>
        <w:t>P</w:t>
      </w:r>
      <w:r w:rsidR="008432A9" w:rsidRPr="00E815A1">
        <w:rPr>
          <w:sz w:val="22"/>
          <w:szCs w:val="22"/>
        </w:rPr>
        <w:t xml:space="preserve">odwykonawcy lub dalszemu </w:t>
      </w:r>
      <w:r w:rsidR="00FA1FC2" w:rsidRPr="00E815A1">
        <w:rPr>
          <w:sz w:val="22"/>
          <w:szCs w:val="22"/>
        </w:rPr>
        <w:t>P</w:t>
      </w:r>
      <w:r w:rsidR="008432A9" w:rsidRPr="00E815A1">
        <w:rPr>
          <w:sz w:val="22"/>
          <w:szCs w:val="22"/>
        </w:rPr>
        <w:t xml:space="preserve">odwykonawcy, który zawarł zaakceptowaną przez Zamawiającego umowę o podwykonawstwo, w razie uchylenia się od obowiązku zapłaty odpowiednio przez Wykonawcę, </w:t>
      </w:r>
      <w:r w:rsidR="00FA1FC2" w:rsidRPr="00E815A1">
        <w:rPr>
          <w:sz w:val="22"/>
          <w:szCs w:val="22"/>
        </w:rPr>
        <w:t>P</w:t>
      </w:r>
      <w:r w:rsidR="008432A9" w:rsidRPr="00E815A1">
        <w:rPr>
          <w:sz w:val="22"/>
          <w:szCs w:val="22"/>
        </w:rPr>
        <w:t xml:space="preserve">odwykonawcę lub dalszego </w:t>
      </w:r>
      <w:r w:rsidR="00FA1FC2" w:rsidRPr="00E815A1">
        <w:rPr>
          <w:sz w:val="22"/>
          <w:szCs w:val="22"/>
        </w:rPr>
        <w:t>P</w:t>
      </w:r>
      <w:r w:rsidR="008432A9" w:rsidRPr="00E815A1">
        <w:rPr>
          <w:sz w:val="22"/>
          <w:szCs w:val="22"/>
        </w:rPr>
        <w:t>odwykonawcę zamówienia na roboty budowlane</w:t>
      </w:r>
      <w:r w:rsidRPr="00E815A1">
        <w:rPr>
          <w:sz w:val="22"/>
          <w:szCs w:val="22"/>
        </w:rPr>
        <w:t>,</w:t>
      </w:r>
    </w:p>
    <w:p w14:paraId="1DA248F8" w14:textId="7638BC32" w:rsidR="00506A73" w:rsidRPr="00E815A1" w:rsidRDefault="00506A73" w:rsidP="00355475">
      <w:pPr>
        <w:pStyle w:val="Akapitzlist"/>
        <w:numPr>
          <w:ilvl w:val="1"/>
          <w:numId w:val="36"/>
        </w:numPr>
        <w:ind w:left="851" w:hanging="425"/>
        <w:rPr>
          <w:sz w:val="22"/>
          <w:szCs w:val="22"/>
        </w:rPr>
      </w:pPr>
      <w:r w:rsidRPr="00E815A1">
        <w:rPr>
          <w:sz w:val="22"/>
          <w:szCs w:val="22"/>
        </w:rPr>
        <w:t>o</w:t>
      </w:r>
      <w:r w:rsidR="008432A9" w:rsidRPr="00E815A1">
        <w:rPr>
          <w:sz w:val="22"/>
          <w:szCs w:val="22"/>
        </w:rPr>
        <w:t xml:space="preserve"> uprawnieniu </w:t>
      </w:r>
      <w:r w:rsidR="00FA1FC2" w:rsidRPr="00E815A1">
        <w:rPr>
          <w:sz w:val="22"/>
          <w:szCs w:val="22"/>
        </w:rPr>
        <w:t>P</w:t>
      </w:r>
      <w:r w:rsidR="008432A9" w:rsidRPr="00E815A1">
        <w:rPr>
          <w:sz w:val="22"/>
          <w:szCs w:val="22"/>
        </w:rPr>
        <w:t xml:space="preserve">odwykonawcy zgłoszenia Wykonawcy w terminie 7 dni od poinformowania go o zamiarze bezpośredniej zapłaty przez Wykonawcę dalszemu </w:t>
      </w:r>
      <w:r w:rsidR="00FA1FC2" w:rsidRPr="00E815A1">
        <w:rPr>
          <w:sz w:val="22"/>
          <w:szCs w:val="22"/>
        </w:rPr>
        <w:t>P</w:t>
      </w:r>
      <w:r w:rsidR="008432A9" w:rsidRPr="00E815A1">
        <w:rPr>
          <w:sz w:val="22"/>
          <w:szCs w:val="22"/>
        </w:rPr>
        <w:t xml:space="preserve">odwykonawcy pisemnych uwag dotyczących zasadności bezpośredniej zapłaty wynagrodzenia dalszemu </w:t>
      </w:r>
      <w:r w:rsidR="00FA1FC2" w:rsidRPr="00E815A1">
        <w:rPr>
          <w:sz w:val="22"/>
          <w:szCs w:val="22"/>
        </w:rPr>
        <w:t>P</w:t>
      </w:r>
      <w:r w:rsidR="008432A9" w:rsidRPr="00E815A1">
        <w:rPr>
          <w:sz w:val="22"/>
          <w:szCs w:val="22"/>
        </w:rPr>
        <w:t>odwykonawcy</w:t>
      </w:r>
      <w:r w:rsidRPr="00E815A1">
        <w:rPr>
          <w:sz w:val="22"/>
          <w:szCs w:val="22"/>
        </w:rPr>
        <w:t>,</w:t>
      </w:r>
    </w:p>
    <w:p w14:paraId="3BD4723D" w14:textId="7367C309" w:rsidR="008432A9" w:rsidRPr="00E815A1" w:rsidRDefault="00506A73" w:rsidP="00355475">
      <w:pPr>
        <w:pStyle w:val="Akapitzlist"/>
        <w:numPr>
          <w:ilvl w:val="1"/>
          <w:numId w:val="36"/>
        </w:numPr>
        <w:ind w:left="851" w:hanging="425"/>
        <w:rPr>
          <w:sz w:val="22"/>
          <w:szCs w:val="22"/>
        </w:rPr>
      </w:pPr>
      <w:r w:rsidRPr="00E815A1">
        <w:rPr>
          <w:sz w:val="22"/>
          <w:szCs w:val="22"/>
        </w:rPr>
        <w:t xml:space="preserve">o </w:t>
      </w:r>
      <w:r w:rsidR="008432A9" w:rsidRPr="00E815A1">
        <w:rPr>
          <w:sz w:val="22"/>
          <w:szCs w:val="22"/>
        </w:rPr>
        <w:t xml:space="preserve">niżej wymienionych uprawnieniach Wykonawcy w razie wniesienia przez </w:t>
      </w:r>
      <w:r w:rsidR="00FA1FC2" w:rsidRPr="00E815A1">
        <w:rPr>
          <w:sz w:val="22"/>
          <w:szCs w:val="22"/>
        </w:rPr>
        <w:t>P</w:t>
      </w:r>
      <w:r w:rsidR="008432A9" w:rsidRPr="00E815A1">
        <w:rPr>
          <w:sz w:val="22"/>
          <w:szCs w:val="22"/>
        </w:rPr>
        <w:t>odwykonawcę pisemnych uwag do:</w:t>
      </w:r>
    </w:p>
    <w:p w14:paraId="602F5E7B" w14:textId="5C4E7B97" w:rsidR="008432A9" w:rsidRPr="00E815A1" w:rsidRDefault="008432A9" w:rsidP="00355475">
      <w:pPr>
        <w:pStyle w:val="Akapitzlist"/>
        <w:numPr>
          <w:ilvl w:val="2"/>
          <w:numId w:val="37"/>
        </w:numPr>
        <w:ind w:left="1560" w:hanging="426"/>
        <w:rPr>
          <w:sz w:val="22"/>
          <w:szCs w:val="22"/>
        </w:rPr>
      </w:pPr>
      <w:r w:rsidRPr="00E815A1">
        <w:rPr>
          <w:sz w:val="22"/>
          <w:szCs w:val="22"/>
        </w:rPr>
        <w:t xml:space="preserve">zaniechania przez niego bezpośredniej zapłaty wynagrodzenia dalszemu </w:t>
      </w:r>
      <w:r w:rsidR="00FA1FC2" w:rsidRPr="00E815A1">
        <w:rPr>
          <w:sz w:val="22"/>
          <w:szCs w:val="22"/>
        </w:rPr>
        <w:t>P</w:t>
      </w:r>
      <w:r w:rsidRPr="00E815A1">
        <w:rPr>
          <w:sz w:val="22"/>
          <w:szCs w:val="22"/>
        </w:rPr>
        <w:t xml:space="preserve">odwykonawcy w razie wykazania przez </w:t>
      </w:r>
      <w:r w:rsidR="00FA1FC2" w:rsidRPr="00E815A1">
        <w:rPr>
          <w:sz w:val="22"/>
          <w:szCs w:val="22"/>
        </w:rPr>
        <w:t>P</w:t>
      </w:r>
      <w:r w:rsidRPr="00E815A1">
        <w:rPr>
          <w:sz w:val="22"/>
          <w:szCs w:val="22"/>
        </w:rPr>
        <w:t xml:space="preserve">odwykonawcę niezasadności roszczenia dalszego </w:t>
      </w:r>
      <w:r w:rsidR="00FA1FC2" w:rsidRPr="00E815A1">
        <w:rPr>
          <w:sz w:val="22"/>
          <w:szCs w:val="22"/>
        </w:rPr>
        <w:t>P</w:t>
      </w:r>
      <w:r w:rsidRPr="00E815A1">
        <w:rPr>
          <w:sz w:val="22"/>
          <w:szCs w:val="22"/>
        </w:rPr>
        <w:t>odwykonawcy;</w:t>
      </w:r>
    </w:p>
    <w:p w14:paraId="14488A19" w14:textId="6A88E3DA" w:rsidR="008432A9" w:rsidRPr="00E815A1" w:rsidRDefault="008432A9" w:rsidP="00355475">
      <w:pPr>
        <w:widowControl/>
        <w:numPr>
          <w:ilvl w:val="2"/>
          <w:numId w:val="37"/>
        </w:numPr>
        <w:suppressAutoHyphens w:val="0"/>
        <w:ind w:left="1560" w:hanging="426"/>
        <w:jc w:val="both"/>
        <w:rPr>
          <w:sz w:val="22"/>
          <w:szCs w:val="22"/>
        </w:rPr>
      </w:pPr>
      <w:r w:rsidRPr="00E815A1">
        <w:rPr>
          <w:sz w:val="22"/>
          <w:szCs w:val="22"/>
        </w:rPr>
        <w:t xml:space="preserve">dokonania bezpośredniej zapłaty wynagrodzenia dalszemu </w:t>
      </w:r>
      <w:r w:rsidR="00FA1FC2" w:rsidRPr="00E815A1">
        <w:rPr>
          <w:sz w:val="22"/>
          <w:szCs w:val="22"/>
        </w:rPr>
        <w:t>P</w:t>
      </w:r>
      <w:r w:rsidRPr="00E815A1">
        <w:rPr>
          <w:sz w:val="22"/>
          <w:szCs w:val="22"/>
        </w:rPr>
        <w:t>odwykonawcy, jeżeli wykazał on zasadność takiej zapłaty udokumentowaną przedłożonymi Wykonawcy fakturami lub rachunkami;</w:t>
      </w:r>
    </w:p>
    <w:p w14:paraId="3DE6ACC3" w14:textId="50CDDB44" w:rsidR="008432A9" w:rsidRPr="00E815A1" w:rsidRDefault="008432A9" w:rsidP="00355475">
      <w:pPr>
        <w:widowControl/>
        <w:numPr>
          <w:ilvl w:val="2"/>
          <w:numId w:val="37"/>
        </w:numPr>
        <w:suppressAutoHyphens w:val="0"/>
        <w:ind w:left="1560" w:hanging="426"/>
        <w:jc w:val="both"/>
        <w:rPr>
          <w:sz w:val="22"/>
          <w:szCs w:val="22"/>
        </w:rPr>
      </w:pPr>
      <w:r w:rsidRPr="00E815A1">
        <w:rPr>
          <w:sz w:val="22"/>
          <w:szCs w:val="22"/>
        </w:rPr>
        <w:t xml:space="preserve">złożenia do depozytu sądowego spornej kwoty na pokrycie wynagrodzenia dalszego </w:t>
      </w:r>
      <w:r w:rsidR="00FA1FC2" w:rsidRPr="00E815A1">
        <w:rPr>
          <w:sz w:val="22"/>
          <w:szCs w:val="22"/>
        </w:rPr>
        <w:t>P</w:t>
      </w:r>
      <w:r w:rsidRPr="00E815A1">
        <w:rPr>
          <w:sz w:val="22"/>
          <w:szCs w:val="22"/>
        </w:rPr>
        <w:t>odwykonawcy w przypadku istnienia zasadniczej wątpliwości Wykonawcy, co do wysokości należnej zapłaty lub podmiotu, któremu płatność się należy;</w:t>
      </w:r>
    </w:p>
    <w:p w14:paraId="557E79D9" w14:textId="2F4C3B2B" w:rsidR="008432A9" w:rsidRPr="00E815A1" w:rsidRDefault="008432A9" w:rsidP="008432A9">
      <w:pPr>
        <w:widowControl/>
        <w:suppressAutoHyphens w:val="0"/>
        <w:jc w:val="both"/>
        <w:rPr>
          <w:sz w:val="22"/>
          <w:szCs w:val="22"/>
        </w:rPr>
      </w:pPr>
      <w:r w:rsidRPr="00E815A1">
        <w:rPr>
          <w:sz w:val="22"/>
          <w:szCs w:val="22"/>
        </w:rPr>
        <w:t xml:space="preserve">- w terminie 7 dni od doręczenia mu pisma </w:t>
      </w:r>
      <w:r w:rsidR="00FA1FC2" w:rsidRPr="00E815A1">
        <w:rPr>
          <w:sz w:val="22"/>
          <w:szCs w:val="22"/>
        </w:rPr>
        <w:t>P</w:t>
      </w:r>
      <w:r w:rsidRPr="00E815A1">
        <w:rPr>
          <w:sz w:val="22"/>
          <w:szCs w:val="22"/>
        </w:rPr>
        <w:t>odwykonawcy zawierającego uwagi</w:t>
      </w:r>
      <w:r w:rsidR="00506A73" w:rsidRPr="00E815A1">
        <w:rPr>
          <w:sz w:val="22"/>
          <w:szCs w:val="22"/>
        </w:rPr>
        <w:t>,</w:t>
      </w:r>
    </w:p>
    <w:p w14:paraId="70155ED5" w14:textId="3FF32EB0" w:rsidR="008432A9" w:rsidRPr="00E815A1" w:rsidRDefault="00506A73" w:rsidP="00355475">
      <w:pPr>
        <w:widowControl/>
        <w:numPr>
          <w:ilvl w:val="1"/>
          <w:numId w:val="36"/>
        </w:numPr>
        <w:suppressAutoHyphens w:val="0"/>
        <w:jc w:val="both"/>
        <w:rPr>
          <w:sz w:val="22"/>
          <w:szCs w:val="22"/>
        </w:rPr>
      </w:pPr>
      <w:r w:rsidRPr="00E815A1">
        <w:rPr>
          <w:sz w:val="22"/>
          <w:szCs w:val="22"/>
        </w:rPr>
        <w:lastRenderedPageBreak/>
        <w:t>o</w:t>
      </w:r>
      <w:r w:rsidR="008432A9" w:rsidRPr="00E815A1">
        <w:rPr>
          <w:sz w:val="22"/>
          <w:szCs w:val="22"/>
        </w:rPr>
        <w:t xml:space="preserve"> uprawnieniu Wykonawcy do potrącenia kwoty wypłaconego wynagrodzenia </w:t>
      </w:r>
      <w:r w:rsidR="008432A9" w:rsidRPr="00E815A1">
        <w:rPr>
          <w:sz w:val="22"/>
          <w:szCs w:val="22"/>
        </w:rPr>
        <w:br/>
        <w:t xml:space="preserve">z wynagrodzenia bez odsetek należnego </w:t>
      </w:r>
      <w:r w:rsidR="00FA1FC2" w:rsidRPr="00E815A1">
        <w:rPr>
          <w:sz w:val="22"/>
          <w:szCs w:val="22"/>
        </w:rPr>
        <w:t>P</w:t>
      </w:r>
      <w:r w:rsidR="008432A9" w:rsidRPr="00E815A1">
        <w:rPr>
          <w:sz w:val="22"/>
          <w:szCs w:val="22"/>
        </w:rPr>
        <w:t xml:space="preserve">odwykonawcy w przypadku dokonania bezpośredniej zapłaty dalszemu </w:t>
      </w:r>
      <w:r w:rsidR="00FA1FC2" w:rsidRPr="00E815A1">
        <w:rPr>
          <w:sz w:val="22"/>
          <w:szCs w:val="22"/>
        </w:rPr>
        <w:t>P</w:t>
      </w:r>
      <w:r w:rsidR="008432A9" w:rsidRPr="00E815A1">
        <w:rPr>
          <w:sz w:val="22"/>
          <w:szCs w:val="22"/>
        </w:rPr>
        <w:t>odwykonawcy przez Wykonawcę</w:t>
      </w:r>
      <w:r w:rsidRPr="00E815A1">
        <w:rPr>
          <w:sz w:val="22"/>
          <w:szCs w:val="22"/>
        </w:rPr>
        <w:t>,</w:t>
      </w:r>
    </w:p>
    <w:p w14:paraId="7EE40BE2" w14:textId="5CD96A8C" w:rsidR="008432A9" w:rsidRPr="00E815A1" w:rsidRDefault="00506A73" w:rsidP="00355475">
      <w:pPr>
        <w:widowControl/>
        <w:numPr>
          <w:ilvl w:val="1"/>
          <w:numId w:val="36"/>
        </w:numPr>
        <w:suppressAutoHyphens w:val="0"/>
        <w:jc w:val="both"/>
        <w:rPr>
          <w:sz w:val="22"/>
          <w:szCs w:val="22"/>
        </w:rPr>
      </w:pPr>
      <w:r w:rsidRPr="00E815A1">
        <w:rPr>
          <w:sz w:val="22"/>
          <w:szCs w:val="22"/>
        </w:rPr>
        <w:t>o</w:t>
      </w:r>
      <w:r w:rsidR="008432A9" w:rsidRPr="00E815A1">
        <w:rPr>
          <w:sz w:val="22"/>
          <w:szCs w:val="22"/>
        </w:rPr>
        <w:t xml:space="preserve"> obowiązku odstąpienia przez Wykonawcę od umowy o podwykonawstwo </w:t>
      </w:r>
      <w:r w:rsidR="00D541CD" w:rsidRPr="00E815A1">
        <w:rPr>
          <w:sz w:val="22"/>
          <w:szCs w:val="22"/>
        </w:rPr>
        <w:br/>
      </w:r>
      <w:r w:rsidR="008432A9" w:rsidRPr="00E815A1">
        <w:rPr>
          <w:sz w:val="22"/>
          <w:szCs w:val="22"/>
        </w:rPr>
        <w:t xml:space="preserve">w razie dokonania, co najmniej trzech bezpośrednich zapłat wynagrodzenia należnego dalszemu </w:t>
      </w:r>
      <w:r w:rsidR="00FA1FC2" w:rsidRPr="00E815A1">
        <w:rPr>
          <w:sz w:val="22"/>
          <w:szCs w:val="22"/>
        </w:rPr>
        <w:t>P</w:t>
      </w:r>
      <w:r w:rsidR="008432A9" w:rsidRPr="00E815A1">
        <w:rPr>
          <w:sz w:val="22"/>
          <w:szCs w:val="22"/>
        </w:rPr>
        <w:t>odwykonawcy</w:t>
      </w:r>
      <w:r w:rsidRPr="00E815A1">
        <w:rPr>
          <w:sz w:val="22"/>
          <w:szCs w:val="22"/>
        </w:rPr>
        <w:t>,</w:t>
      </w:r>
    </w:p>
    <w:p w14:paraId="0DA8DCB5" w14:textId="7FC835B1" w:rsidR="008432A9" w:rsidRPr="00E815A1" w:rsidRDefault="00506A73" w:rsidP="00355475">
      <w:pPr>
        <w:widowControl/>
        <w:numPr>
          <w:ilvl w:val="1"/>
          <w:numId w:val="36"/>
        </w:numPr>
        <w:suppressAutoHyphens w:val="0"/>
        <w:jc w:val="both"/>
        <w:rPr>
          <w:sz w:val="22"/>
          <w:szCs w:val="22"/>
        </w:rPr>
      </w:pPr>
      <w:r w:rsidRPr="00E815A1">
        <w:rPr>
          <w:sz w:val="22"/>
          <w:szCs w:val="22"/>
        </w:rPr>
        <w:t>o</w:t>
      </w:r>
      <w:r w:rsidR="008432A9" w:rsidRPr="00E815A1">
        <w:rPr>
          <w:sz w:val="22"/>
          <w:szCs w:val="22"/>
        </w:rPr>
        <w:t xml:space="preserve"> obowiązku zapłaty kary umownej przez </w:t>
      </w:r>
      <w:r w:rsidR="00FA1FC2" w:rsidRPr="00E815A1">
        <w:rPr>
          <w:sz w:val="22"/>
          <w:szCs w:val="22"/>
        </w:rPr>
        <w:t>P</w:t>
      </w:r>
      <w:r w:rsidR="008432A9" w:rsidRPr="00E815A1">
        <w:rPr>
          <w:sz w:val="22"/>
          <w:szCs w:val="22"/>
        </w:rPr>
        <w:t xml:space="preserve">odwykonawcę na rzecz Wykonawcy </w:t>
      </w:r>
      <w:r w:rsidR="008432A9" w:rsidRPr="00E815A1">
        <w:rPr>
          <w:sz w:val="22"/>
          <w:szCs w:val="22"/>
        </w:rPr>
        <w:br/>
        <w:t>w razie:</w:t>
      </w:r>
    </w:p>
    <w:p w14:paraId="2227CC1F" w14:textId="34F19573" w:rsidR="008432A9" w:rsidRPr="00E815A1" w:rsidRDefault="008432A9" w:rsidP="00355475">
      <w:pPr>
        <w:widowControl/>
        <w:numPr>
          <w:ilvl w:val="2"/>
          <w:numId w:val="62"/>
        </w:numPr>
        <w:suppressAutoHyphens w:val="0"/>
        <w:ind w:left="1560" w:hanging="426"/>
        <w:jc w:val="both"/>
        <w:rPr>
          <w:sz w:val="22"/>
          <w:szCs w:val="22"/>
        </w:rPr>
      </w:pPr>
      <w:r w:rsidRPr="00E815A1">
        <w:rPr>
          <w:sz w:val="22"/>
          <w:szCs w:val="22"/>
        </w:rPr>
        <w:t xml:space="preserve">braku zapłaty lub zwłoki w zapłacie wymagalnego wynagrodzenia należnego dalszemu </w:t>
      </w:r>
      <w:r w:rsidR="00FA1FC2" w:rsidRPr="00E815A1">
        <w:rPr>
          <w:sz w:val="22"/>
          <w:szCs w:val="22"/>
        </w:rPr>
        <w:t>P</w:t>
      </w:r>
      <w:r w:rsidRPr="00E815A1">
        <w:rPr>
          <w:sz w:val="22"/>
          <w:szCs w:val="22"/>
        </w:rPr>
        <w:t xml:space="preserve">odwykonawcy w wysokości 0,05% wynagrodzenia brutto dalszego </w:t>
      </w:r>
      <w:r w:rsidR="00FA1FC2" w:rsidRPr="00E815A1">
        <w:rPr>
          <w:sz w:val="22"/>
          <w:szCs w:val="22"/>
        </w:rPr>
        <w:t>P</w:t>
      </w:r>
      <w:r w:rsidRPr="00E815A1">
        <w:rPr>
          <w:sz w:val="22"/>
          <w:szCs w:val="22"/>
        </w:rPr>
        <w:t xml:space="preserve">odwykonawcy ustalonego w umowie za każdy dzień zwłoki </w:t>
      </w:r>
      <w:r w:rsidR="006B0D18" w:rsidRPr="00E815A1">
        <w:rPr>
          <w:sz w:val="22"/>
          <w:szCs w:val="22"/>
        </w:rPr>
        <w:br/>
      </w:r>
      <w:r w:rsidRPr="00E815A1">
        <w:rPr>
          <w:sz w:val="22"/>
          <w:szCs w:val="22"/>
        </w:rPr>
        <w:t xml:space="preserve">w odniesieniu do terminu płatności, określonego w </w:t>
      </w:r>
      <w:r w:rsidR="00267B1A" w:rsidRPr="00E815A1">
        <w:rPr>
          <w:sz w:val="22"/>
          <w:szCs w:val="22"/>
        </w:rPr>
        <w:t>rozdziale XXI</w:t>
      </w:r>
      <w:r w:rsidRPr="00E815A1">
        <w:rPr>
          <w:sz w:val="22"/>
          <w:szCs w:val="22"/>
        </w:rPr>
        <w:t xml:space="preserve"> </w:t>
      </w:r>
      <w:r w:rsidR="00B8535B" w:rsidRPr="00E815A1">
        <w:rPr>
          <w:sz w:val="22"/>
          <w:szCs w:val="22"/>
        </w:rPr>
        <w:t>ust. 1pkt 6</w:t>
      </w:r>
      <w:r w:rsidRPr="00E815A1">
        <w:rPr>
          <w:sz w:val="22"/>
          <w:szCs w:val="22"/>
        </w:rPr>
        <w:t xml:space="preserve"> </w:t>
      </w:r>
      <w:r w:rsidR="00913094" w:rsidRPr="00E815A1">
        <w:rPr>
          <w:sz w:val="22"/>
          <w:szCs w:val="22"/>
        </w:rPr>
        <w:t>SWZ</w:t>
      </w:r>
      <w:r w:rsidR="00E0478A" w:rsidRPr="00E815A1">
        <w:rPr>
          <w:sz w:val="22"/>
          <w:szCs w:val="22"/>
        </w:rPr>
        <w:t>,</w:t>
      </w:r>
    </w:p>
    <w:p w14:paraId="6BCE75DC" w14:textId="051B4ED9" w:rsidR="008432A9" w:rsidRPr="00E815A1" w:rsidRDefault="008432A9" w:rsidP="00355475">
      <w:pPr>
        <w:widowControl/>
        <w:numPr>
          <w:ilvl w:val="2"/>
          <w:numId w:val="62"/>
        </w:numPr>
        <w:suppressAutoHyphens w:val="0"/>
        <w:ind w:left="1560" w:hanging="426"/>
        <w:jc w:val="both"/>
        <w:rPr>
          <w:sz w:val="22"/>
          <w:szCs w:val="22"/>
        </w:rPr>
      </w:pPr>
      <w:r w:rsidRPr="00E815A1">
        <w:rPr>
          <w:sz w:val="22"/>
          <w:szCs w:val="22"/>
        </w:rPr>
        <w:t xml:space="preserve">nieprzedłożenia do zaakceptowania projektu umowy o podwykonawstwo na roboty budowlane lub projektu jej zmiany, jak również nieprzedłożenia poświadczonej za zgodność z oryginałem kopii umowy o podwykonawstwo lub jej zmiany w wysokości 0,2% wynagrodzenia brutto dalszego </w:t>
      </w:r>
      <w:r w:rsidR="00FA1FC2" w:rsidRPr="00E815A1">
        <w:rPr>
          <w:sz w:val="22"/>
          <w:szCs w:val="22"/>
        </w:rPr>
        <w:t>P</w:t>
      </w:r>
      <w:r w:rsidRPr="00E815A1">
        <w:rPr>
          <w:sz w:val="22"/>
          <w:szCs w:val="22"/>
        </w:rPr>
        <w:t>odwykonawcy ustalonego w umowie</w:t>
      </w:r>
      <w:r w:rsidR="00E0478A" w:rsidRPr="00E815A1">
        <w:rPr>
          <w:sz w:val="22"/>
          <w:szCs w:val="22"/>
        </w:rPr>
        <w:t>,</w:t>
      </w:r>
    </w:p>
    <w:p w14:paraId="6A8C6664" w14:textId="5E7C4847" w:rsidR="008432A9" w:rsidRPr="00E815A1" w:rsidRDefault="008432A9" w:rsidP="00355475">
      <w:pPr>
        <w:widowControl/>
        <w:numPr>
          <w:ilvl w:val="2"/>
          <w:numId w:val="62"/>
        </w:numPr>
        <w:suppressAutoHyphens w:val="0"/>
        <w:ind w:left="1560" w:hanging="426"/>
        <w:jc w:val="both"/>
        <w:rPr>
          <w:sz w:val="22"/>
          <w:szCs w:val="22"/>
        </w:rPr>
      </w:pPr>
      <w:r w:rsidRPr="00E815A1">
        <w:rPr>
          <w:sz w:val="22"/>
          <w:szCs w:val="22"/>
        </w:rPr>
        <w:t xml:space="preserve">braku zmiany umowy o podwykonawstwo w zakresie terminu zapłaty wynagrodzenia dalszemu </w:t>
      </w:r>
      <w:r w:rsidR="00FA1FC2" w:rsidRPr="00E815A1">
        <w:rPr>
          <w:sz w:val="22"/>
          <w:szCs w:val="22"/>
        </w:rPr>
        <w:t>P</w:t>
      </w:r>
      <w:r w:rsidRPr="00E815A1">
        <w:rPr>
          <w:sz w:val="22"/>
          <w:szCs w:val="22"/>
        </w:rPr>
        <w:t xml:space="preserve">odwykonawcy poprzez jego skrócenie do terminu określonego w </w:t>
      </w:r>
      <w:r w:rsidR="00267B1A" w:rsidRPr="00E815A1">
        <w:rPr>
          <w:sz w:val="22"/>
          <w:szCs w:val="22"/>
        </w:rPr>
        <w:t>rozdziale XXI</w:t>
      </w:r>
      <w:r w:rsidRPr="00E815A1">
        <w:rPr>
          <w:sz w:val="22"/>
          <w:szCs w:val="22"/>
        </w:rPr>
        <w:t xml:space="preserve"> 1.6 </w:t>
      </w:r>
      <w:r w:rsidR="00913094" w:rsidRPr="00E815A1">
        <w:rPr>
          <w:sz w:val="22"/>
          <w:szCs w:val="22"/>
        </w:rPr>
        <w:t>SWZ</w:t>
      </w:r>
      <w:r w:rsidRPr="00E815A1">
        <w:rPr>
          <w:sz w:val="22"/>
          <w:szCs w:val="22"/>
        </w:rPr>
        <w:t xml:space="preserve">, pomimo wniesienia przez Wykonawcę zastrzeżeń albo sprzeciwu, w wysokości 0,2% wynagrodzenia brutto dalszego </w:t>
      </w:r>
      <w:r w:rsidR="00FA1FC2" w:rsidRPr="00E815A1">
        <w:rPr>
          <w:sz w:val="22"/>
          <w:szCs w:val="22"/>
        </w:rPr>
        <w:t>P</w:t>
      </w:r>
      <w:r w:rsidRPr="00E815A1">
        <w:rPr>
          <w:sz w:val="22"/>
          <w:szCs w:val="22"/>
        </w:rPr>
        <w:t>odwykonawcy ustalonego w umowie.</w:t>
      </w:r>
    </w:p>
    <w:p w14:paraId="2740F2B4" w14:textId="77777777" w:rsidR="008432A9" w:rsidRPr="00E815A1" w:rsidRDefault="008432A9" w:rsidP="00B8535B">
      <w:pPr>
        <w:widowControl/>
        <w:suppressAutoHyphens w:val="0"/>
        <w:jc w:val="both"/>
        <w:rPr>
          <w:sz w:val="22"/>
          <w:szCs w:val="22"/>
        </w:rPr>
      </w:pPr>
    </w:p>
    <w:p w14:paraId="01ABBE35" w14:textId="2AC7F348" w:rsidR="00A90F09" w:rsidRPr="00E815A1" w:rsidRDefault="008463F6" w:rsidP="009E3CD1">
      <w:pPr>
        <w:widowControl/>
        <w:suppressAutoHyphens w:val="0"/>
        <w:jc w:val="both"/>
        <w:rPr>
          <w:b/>
          <w:bCs/>
          <w:sz w:val="22"/>
          <w:szCs w:val="22"/>
        </w:rPr>
      </w:pPr>
      <w:r w:rsidRPr="00E815A1">
        <w:rPr>
          <w:b/>
          <w:bCs/>
          <w:sz w:val="22"/>
          <w:szCs w:val="22"/>
        </w:rPr>
        <w:t>Rozdział XX</w:t>
      </w:r>
      <w:r w:rsidR="00A9714D" w:rsidRPr="00E815A1">
        <w:rPr>
          <w:b/>
          <w:bCs/>
          <w:sz w:val="22"/>
          <w:szCs w:val="22"/>
        </w:rPr>
        <w:t>I</w:t>
      </w:r>
      <w:r w:rsidR="008432A9" w:rsidRPr="00E815A1">
        <w:rPr>
          <w:b/>
          <w:bCs/>
          <w:sz w:val="22"/>
          <w:szCs w:val="22"/>
        </w:rPr>
        <w:t>I</w:t>
      </w:r>
      <w:r w:rsidRPr="00E815A1">
        <w:rPr>
          <w:b/>
          <w:bCs/>
          <w:sz w:val="22"/>
          <w:szCs w:val="22"/>
        </w:rPr>
        <w:t xml:space="preserve"> - </w:t>
      </w:r>
      <w:r w:rsidR="00A90F09" w:rsidRPr="00E815A1">
        <w:rPr>
          <w:b/>
          <w:bCs/>
          <w:sz w:val="22"/>
          <w:szCs w:val="22"/>
        </w:rPr>
        <w:t>Informacja o przetwarza</w:t>
      </w:r>
      <w:r w:rsidR="00164246" w:rsidRPr="00E815A1">
        <w:rPr>
          <w:b/>
          <w:bCs/>
          <w:sz w:val="22"/>
          <w:szCs w:val="22"/>
        </w:rPr>
        <w:t>niu danych osobowych.</w:t>
      </w:r>
    </w:p>
    <w:p w14:paraId="34ACB06D" w14:textId="77777777" w:rsidR="0000732F" w:rsidRPr="00E815A1" w:rsidRDefault="0000732F" w:rsidP="0000732F">
      <w:pPr>
        <w:tabs>
          <w:tab w:val="left" w:pos="567"/>
        </w:tabs>
        <w:spacing w:before="60"/>
        <w:jc w:val="both"/>
        <w:rPr>
          <w:sz w:val="22"/>
          <w:szCs w:val="22"/>
        </w:rPr>
      </w:pPr>
      <w:r w:rsidRPr="00E815A1">
        <w:rPr>
          <w:sz w:val="22"/>
          <w:szCs w:val="22"/>
        </w:rPr>
        <w:t xml:space="preserve">Zgodnie z art. 13 ust. 1 i 2 Rozporządzenia Parlamentu Europejskiego i Rady (UE) 2016/679 </w:t>
      </w:r>
      <w:r w:rsidR="00BA298B" w:rsidRPr="00E815A1">
        <w:rPr>
          <w:sz w:val="22"/>
          <w:szCs w:val="22"/>
        </w:rPr>
        <w:br/>
      </w:r>
      <w:r w:rsidRPr="00E815A1">
        <w:rPr>
          <w:sz w:val="22"/>
          <w:szCs w:val="22"/>
        </w:rPr>
        <w:t>z dnia 27 kwietnia 2016 r. w sprawie ochrony osób fizycznych w związku z przetwarzaniem danych osobowych i w sprawie swobodnego przepływu takich danych oraz uchylenia dyrektywy 95/46/WE (ogólne rozporządzenie o ochronie danych, dalej „RODO”) w zw. z art. 19 ust. 1 ustawy PZP, Uniwersytet Jagielloński informuje, że:</w:t>
      </w:r>
    </w:p>
    <w:p w14:paraId="5FF90FC7" w14:textId="77777777" w:rsidR="0000732F" w:rsidRPr="00E815A1" w:rsidRDefault="0000732F" w:rsidP="00355475">
      <w:pPr>
        <w:pStyle w:val="Akapitzlist"/>
        <w:numPr>
          <w:ilvl w:val="3"/>
          <w:numId w:val="12"/>
        </w:numPr>
        <w:rPr>
          <w:bCs/>
          <w:sz w:val="22"/>
          <w:szCs w:val="22"/>
        </w:rPr>
      </w:pPr>
      <w:r w:rsidRPr="00E815A1">
        <w:rPr>
          <w:bCs/>
          <w:sz w:val="22"/>
          <w:szCs w:val="22"/>
        </w:rPr>
        <w:t xml:space="preserve">Administratorem Pani/Pana danych osobowych jest Uniwersytet Jagielloński, </w:t>
      </w:r>
      <w:r w:rsidRPr="00E815A1">
        <w:rPr>
          <w:bCs/>
          <w:sz w:val="22"/>
          <w:szCs w:val="22"/>
        </w:rPr>
        <w:br/>
        <w:t>ul. Gołębia 24, 31-007 Kraków, reprezentowany przez Rektora UJ.</w:t>
      </w:r>
    </w:p>
    <w:p w14:paraId="70DF2F64" w14:textId="77777777" w:rsidR="0000732F" w:rsidRPr="00E815A1" w:rsidRDefault="0000732F" w:rsidP="00355475">
      <w:pPr>
        <w:pStyle w:val="Akapitzlist"/>
        <w:numPr>
          <w:ilvl w:val="3"/>
          <w:numId w:val="12"/>
        </w:numPr>
        <w:rPr>
          <w:sz w:val="22"/>
          <w:szCs w:val="22"/>
        </w:rPr>
      </w:pPr>
      <w:r w:rsidRPr="00E815A1">
        <w:rPr>
          <w:bCs/>
          <w:sz w:val="22"/>
          <w:szCs w:val="22"/>
        </w:rPr>
        <w:t>Uniwersytet Jagielloński wyznaczył Inspektora Ochrony Danych, ul.</w:t>
      </w:r>
      <w:r w:rsidRPr="00E815A1">
        <w:rPr>
          <w:sz w:val="22"/>
          <w:szCs w:val="22"/>
        </w:rPr>
        <w:t xml:space="preserve"> Gołębia 24, </w:t>
      </w:r>
      <w:r w:rsidR="000C1D6F" w:rsidRPr="00E815A1">
        <w:rPr>
          <w:sz w:val="22"/>
          <w:szCs w:val="22"/>
        </w:rPr>
        <w:br/>
      </w:r>
      <w:r w:rsidRPr="00E815A1">
        <w:rPr>
          <w:sz w:val="22"/>
          <w:szCs w:val="22"/>
        </w:rPr>
        <w:t xml:space="preserve">31-007 Kraków, pokój nr 5. Kontakt z Inspektorem możliwy jest przez e-mail: </w:t>
      </w:r>
      <w:hyperlink r:id="rId47" w:history="1">
        <w:r w:rsidRPr="00E815A1">
          <w:rPr>
            <w:rStyle w:val="Hipercze"/>
            <w:sz w:val="22"/>
            <w:szCs w:val="22"/>
          </w:rPr>
          <w:t>iod@uj.edu.pl</w:t>
        </w:r>
      </w:hyperlink>
      <w:r w:rsidRPr="00E815A1">
        <w:rPr>
          <w:sz w:val="22"/>
          <w:szCs w:val="22"/>
        </w:rPr>
        <w:t xml:space="preserve"> lub pod nr telefonu +4812 663 12 25.</w:t>
      </w:r>
    </w:p>
    <w:p w14:paraId="3D29F0F6" w14:textId="01DABE81" w:rsidR="0000732F" w:rsidRPr="00E815A1" w:rsidRDefault="0000732F" w:rsidP="00355475">
      <w:pPr>
        <w:pStyle w:val="Akapitzlist"/>
        <w:numPr>
          <w:ilvl w:val="3"/>
          <w:numId w:val="12"/>
        </w:numPr>
        <w:rPr>
          <w:i/>
          <w:sz w:val="22"/>
          <w:szCs w:val="22"/>
        </w:rPr>
      </w:pPr>
      <w:r w:rsidRPr="00E815A1">
        <w:rPr>
          <w:sz w:val="22"/>
          <w:szCs w:val="22"/>
        </w:rPr>
        <w:t xml:space="preserve">Pani/Pana dane osobowe przetwarzane będą na podstawie art. 6 ust. 1 lit. c) RODO </w:t>
      </w:r>
      <w:r w:rsidR="000C1D6F" w:rsidRPr="00E815A1">
        <w:rPr>
          <w:sz w:val="22"/>
          <w:szCs w:val="22"/>
        </w:rPr>
        <w:br/>
      </w:r>
      <w:r w:rsidRPr="00E815A1">
        <w:rPr>
          <w:sz w:val="22"/>
          <w:szCs w:val="22"/>
        </w:rPr>
        <w:t>w celu związanym z postępowaniem o udzielenie zamówienia publicznego</w:t>
      </w:r>
      <w:r w:rsidRPr="00E815A1">
        <w:rPr>
          <w:i/>
          <w:sz w:val="22"/>
          <w:szCs w:val="22"/>
        </w:rPr>
        <w:t>, nr sprawy 80.272</w:t>
      </w:r>
      <w:r w:rsidR="00506A73" w:rsidRPr="00E815A1">
        <w:rPr>
          <w:i/>
          <w:sz w:val="22"/>
          <w:szCs w:val="22"/>
        </w:rPr>
        <w:t>.</w:t>
      </w:r>
      <w:r w:rsidR="008A7025" w:rsidRPr="00E815A1">
        <w:rPr>
          <w:i/>
          <w:sz w:val="22"/>
          <w:szCs w:val="22"/>
        </w:rPr>
        <w:t>115</w:t>
      </w:r>
      <w:r w:rsidR="001349F4" w:rsidRPr="00E815A1">
        <w:rPr>
          <w:i/>
          <w:sz w:val="22"/>
          <w:szCs w:val="22"/>
        </w:rPr>
        <w:t>.</w:t>
      </w:r>
      <w:r w:rsidRPr="00E815A1">
        <w:rPr>
          <w:i/>
          <w:sz w:val="22"/>
          <w:szCs w:val="22"/>
        </w:rPr>
        <w:t>20</w:t>
      </w:r>
      <w:r w:rsidR="00EA5E77" w:rsidRPr="00E815A1">
        <w:rPr>
          <w:i/>
          <w:sz w:val="22"/>
          <w:szCs w:val="22"/>
        </w:rPr>
        <w:t>2</w:t>
      </w:r>
      <w:r w:rsidR="008A7025" w:rsidRPr="00E815A1">
        <w:rPr>
          <w:i/>
          <w:sz w:val="22"/>
          <w:szCs w:val="22"/>
        </w:rPr>
        <w:t>6</w:t>
      </w:r>
      <w:r w:rsidRPr="00E815A1">
        <w:rPr>
          <w:sz w:val="22"/>
          <w:szCs w:val="22"/>
        </w:rPr>
        <w:t>.</w:t>
      </w:r>
    </w:p>
    <w:p w14:paraId="0D0DDAEC" w14:textId="77777777" w:rsidR="0000732F" w:rsidRPr="00E815A1" w:rsidRDefault="0000732F" w:rsidP="00355475">
      <w:pPr>
        <w:pStyle w:val="Akapitzlist"/>
        <w:numPr>
          <w:ilvl w:val="3"/>
          <w:numId w:val="12"/>
        </w:numPr>
        <w:rPr>
          <w:sz w:val="22"/>
          <w:szCs w:val="22"/>
        </w:rPr>
      </w:pPr>
      <w:r w:rsidRPr="00E815A1">
        <w:rPr>
          <w:sz w:val="22"/>
          <w:szCs w:val="22"/>
        </w:rPr>
        <w:t xml:space="preserve">Podanie przez Panią/Pana danych osobowych jest wymogiem ustawowym określonym </w:t>
      </w:r>
      <w:r w:rsidRPr="00E815A1">
        <w:rPr>
          <w:sz w:val="22"/>
          <w:szCs w:val="22"/>
        </w:rPr>
        <w:br/>
        <w:t xml:space="preserve">w przepisach ustawy PZP związanym z udziałem w postępowaniu o udzielenie zamówienia publicznego. </w:t>
      </w:r>
    </w:p>
    <w:p w14:paraId="67944322" w14:textId="77777777" w:rsidR="0000732F" w:rsidRPr="00E815A1" w:rsidRDefault="0000732F" w:rsidP="00355475">
      <w:pPr>
        <w:pStyle w:val="Akapitzlist"/>
        <w:numPr>
          <w:ilvl w:val="3"/>
          <w:numId w:val="12"/>
        </w:numPr>
        <w:rPr>
          <w:sz w:val="22"/>
          <w:szCs w:val="22"/>
        </w:rPr>
      </w:pPr>
      <w:r w:rsidRPr="00E815A1">
        <w:rPr>
          <w:sz w:val="22"/>
          <w:szCs w:val="22"/>
        </w:rPr>
        <w:t>Konsekwencje niepodania danych osobowych wynikają z ustawy PZP.</w:t>
      </w:r>
    </w:p>
    <w:p w14:paraId="3DE0606B" w14:textId="77777777" w:rsidR="0000732F" w:rsidRPr="00E815A1" w:rsidRDefault="0000732F" w:rsidP="00355475">
      <w:pPr>
        <w:pStyle w:val="Akapitzlist"/>
        <w:numPr>
          <w:ilvl w:val="3"/>
          <w:numId w:val="12"/>
        </w:numPr>
        <w:rPr>
          <w:sz w:val="22"/>
          <w:szCs w:val="22"/>
        </w:rPr>
      </w:pPr>
      <w:r w:rsidRPr="00E815A1">
        <w:rPr>
          <w:sz w:val="22"/>
          <w:szCs w:val="22"/>
        </w:rPr>
        <w:t>Odbiorcami Pani/Pana danych osobowych będą osoby lub podmioty, którym udostępniona zostanie dokumentacja postępowania w oparciu o art. 18 oraz art. 74 ust. 3 oraz 4 ustawy PZP, przy czym udostepnieniu nie podlegają dane osobowe, o których mowa w art. 9 ust. 1 RODO, zebrane w toku postępowania o udzielenie zamówienia.</w:t>
      </w:r>
    </w:p>
    <w:p w14:paraId="63DFC661" w14:textId="77777777" w:rsidR="0000732F" w:rsidRPr="00E815A1" w:rsidRDefault="0000732F" w:rsidP="00355475">
      <w:pPr>
        <w:pStyle w:val="Akapitzlist"/>
        <w:numPr>
          <w:ilvl w:val="3"/>
          <w:numId w:val="12"/>
        </w:numPr>
        <w:rPr>
          <w:sz w:val="22"/>
          <w:szCs w:val="22"/>
        </w:rPr>
      </w:pPr>
      <w:r w:rsidRPr="00E815A1">
        <w:rPr>
          <w:sz w:val="22"/>
          <w:szCs w:val="22"/>
        </w:rPr>
        <w:t>Pani/Pana dane osobowe będą przechowywane zgodnie z art. 78 ust. 1 ustawy PZP przez okres co najmniej 4 lat liczonych od dnia zakończenia postępowania o udzielenie zamówienia publicznego albo do upływu terminu możliwości kontroli projektu współfinansowanego lub finansowanego ze środków Unii Europejskiej albo jego trwałości takie projektu bądź innych umów czy zobowiązań wynikających z realizowanych projektów.</w:t>
      </w:r>
    </w:p>
    <w:p w14:paraId="1ACA6B74" w14:textId="77777777" w:rsidR="0000732F" w:rsidRPr="00E815A1" w:rsidRDefault="0000732F" w:rsidP="00355475">
      <w:pPr>
        <w:pStyle w:val="Akapitzlist"/>
        <w:numPr>
          <w:ilvl w:val="3"/>
          <w:numId w:val="12"/>
        </w:numPr>
        <w:rPr>
          <w:sz w:val="22"/>
          <w:szCs w:val="22"/>
        </w:rPr>
      </w:pPr>
      <w:r w:rsidRPr="00E815A1">
        <w:rPr>
          <w:sz w:val="22"/>
          <w:szCs w:val="22"/>
        </w:rPr>
        <w:t xml:space="preserve">Posiada Pani/Pan prawo do: </w:t>
      </w:r>
    </w:p>
    <w:p w14:paraId="6289106A" w14:textId="77777777" w:rsidR="0000732F" w:rsidRPr="00E815A1" w:rsidRDefault="0000732F" w:rsidP="00355475">
      <w:pPr>
        <w:pStyle w:val="Akapitzlist"/>
        <w:numPr>
          <w:ilvl w:val="0"/>
          <w:numId w:val="23"/>
        </w:numPr>
        <w:rPr>
          <w:sz w:val="22"/>
          <w:szCs w:val="22"/>
        </w:rPr>
      </w:pPr>
      <w:r w:rsidRPr="00E815A1">
        <w:rPr>
          <w:sz w:val="22"/>
          <w:szCs w:val="22"/>
        </w:rPr>
        <w:t>na podstawie art. 15 RODO prawo dostępu do danych osobowych Pani/Pana dotyczących;</w:t>
      </w:r>
    </w:p>
    <w:p w14:paraId="3F479317" w14:textId="77777777" w:rsidR="0000732F" w:rsidRPr="00E815A1" w:rsidRDefault="0000732F" w:rsidP="00355475">
      <w:pPr>
        <w:pStyle w:val="Akapitzlist"/>
        <w:numPr>
          <w:ilvl w:val="0"/>
          <w:numId w:val="23"/>
        </w:numPr>
        <w:rPr>
          <w:sz w:val="22"/>
          <w:szCs w:val="22"/>
        </w:rPr>
      </w:pPr>
      <w:r w:rsidRPr="00E815A1">
        <w:rPr>
          <w:sz w:val="22"/>
          <w:szCs w:val="22"/>
        </w:rPr>
        <w:t>na podstawie art. 16 RODO prawo do sprostowania Pani/Pana danych osobowych;</w:t>
      </w:r>
    </w:p>
    <w:p w14:paraId="37E2B85E" w14:textId="77777777" w:rsidR="0000732F" w:rsidRPr="00E815A1" w:rsidRDefault="0000732F" w:rsidP="00355475">
      <w:pPr>
        <w:pStyle w:val="Akapitzlist"/>
        <w:numPr>
          <w:ilvl w:val="0"/>
          <w:numId w:val="23"/>
        </w:numPr>
        <w:rPr>
          <w:sz w:val="22"/>
          <w:szCs w:val="22"/>
        </w:rPr>
      </w:pPr>
      <w:r w:rsidRPr="00E815A1">
        <w:rPr>
          <w:sz w:val="22"/>
          <w:szCs w:val="22"/>
        </w:rPr>
        <w:t>na podstawie art. 18 RODO prawo żądania od administratora ograniczenia przetwarzania danych osobowych,</w:t>
      </w:r>
    </w:p>
    <w:p w14:paraId="0FC7ADEA" w14:textId="77777777" w:rsidR="0000732F" w:rsidRPr="00E815A1" w:rsidRDefault="0000732F" w:rsidP="00355475">
      <w:pPr>
        <w:pStyle w:val="Akapitzlist"/>
        <w:numPr>
          <w:ilvl w:val="0"/>
          <w:numId w:val="23"/>
        </w:numPr>
        <w:rPr>
          <w:sz w:val="22"/>
          <w:szCs w:val="22"/>
        </w:rPr>
      </w:pPr>
      <w:r w:rsidRPr="00E815A1">
        <w:rPr>
          <w:sz w:val="22"/>
          <w:szCs w:val="22"/>
        </w:rPr>
        <w:lastRenderedPageBreak/>
        <w:t>prawo do wniesienia skargi do Prezesa Urzędu Ochrony Danych Osobowych, gdy uzna Pani/Pan, że przetwarzanie danych osobowych Pani/Pana dotyczących narusza przepisy RODO.</w:t>
      </w:r>
    </w:p>
    <w:p w14:paraId="7A67B396" w14:textId="77777777" w:rsidR="0000732F" w:rsidRPr="00E815A1" w:rsidRDefault="0000732F" w:rsidP="00355475">
      <w:pPr>
        <w:pStyle w:val="Akapitzlist"/>
        <w:numPr>
          <w:ilvl w:val="3"/>
          <w:numId w:val="12"/>
        </w:numPr>
        <w:rPr>
          <w:sz w:val="22"/>
          <w:szCs w:val="22"/>
        </w:rPr>
      </w:pPr>
      <w:r w:rsidRPr="00E815A1">
        <w:rPr>
          <w:sz w:val="22"/>
          <w:szCs w:val="22"/>
        </w:rPr>
        <w:t>Nie przysługuje Pani/Panu prawo do:</w:t>
      </w:r>
    </w:p>
    <w:p w14:paraId="77616991" w14:textId="77777777" w:rsidR="0000732F" w:rsidRPr="00E815A1" w:rsidRDefault="0000732F" w:rsidP="00355475">
      <w:pPr>
        <w:pStyle w:val="Akapitzlist"/>
        <w:numPr>
          <w:ilvl w:val="0"/>
          <w:numId w:val="24"/>
        </w:numPr>
        <w:rPr>
          <w:sz w:val="22"/>
          <w:szCs w:val="22"/>
        </w:rPr>
      </w:pPr>
      <w:r w:rsidRPr="00E815A1">
        <w:rPr>
          <w:sz w:val="22"/>
          <w:szCs w:val="22"/>
        </w:rPr>
        <w:t>prawo do usunięcia danych osobowych w zw. z art. 17 ust. 3 lit. b), d) lub e) RODO,</w:t>
      </w:r>
    </w:p>
    <w:p w14:paraId="6F1BC50D" w14:textId="77777777" w:rsidR="0000732F" w:rsidRPr="00E815A1" w:rsidRDefault="0000732F" w:rsidP="00355475">
      <w:pPr>
        <w:pStyle w:val="Akapitzlist"/>
        <w:numPr>
          <w:ilvl w:val="0"/>
          <w:numId w:val="24"/>
        </w:numPr>
        <w:rPr>
          <w:sz w:val="22"/>
          <w:szCs w:val="22"/>
        </w:rPr>
      </w:pPr>
      <w:r w:rsidRPr="00E815A1">
        <w:rPr>
          <w:sz w:val="22"/>
          <w:szCs w:val="22"/>
        </w:rPr>
        <w:t>prawo do przenoszenia danych osobowych, o którym mowa w art. 20 RODO,</w:t>
      </w:r>
    </w:p>
    <w:p w14:paraId="17637AC9" w14:textId="77777777" w:rsidR="0000732F" w:rsidRPr="00E815A1" w:rsidRDefault="0000732F" w:rsidP="00355475">
      <w:pPr>
        <w:pStyle w:val="Akapitzlist"/>
        <w:numPr>
          <w:ilvl w:val="0"/>
          <w:numId w:val="24"/>
        </w:numPr>
        <w:rPr>
          <w:sz w:val="22"/>
          <w:szCs w:val="22"/>
        </w:rPr>
      </w:pPr>
      <w:r w:rsidRPr="00E815A1">
        <w:rPr>
          <w:sz w:val="22"/>
          <w:szCs w:val="22"/>
        </w:rPr>
        <w:t>prawo sprzeciwu, wobec przetwarzania danych osobowych, gdyż podstawą prawną przetwarzania Pani/Pana danych osobowych jest art. 6 ust. 1 lit. c) w zw. z art. 21 RODO.</w:t>
      </w:r>
    </w:p>
    <w:p w14:paraId="5E6A3C9F" w14:textId="77777777" w:rsidR="0000732F" w:rsidRPr="00E815A1" w:rsidRDefault="0000732F" w:rsidP="00355475">
      <w:pPr>
        <w:pStyle w:val="Akapitzlist"/>
        <w:numPr>
          <w:ilvl w:val="3"/>
          <w:numId w:val="12"/>
        </w:numPr>
        <w:rPr>
          <w:bCs/>
          <w:sz w:val="22"/>
          <w:szCs w:val="22"/>
        </w:rPr>
      </w:pPr>
      <w:r w:rsidRPr="00E815A1">
        <w:rPr>
          <w:bCs/>
          <w:sz w:val="22"/>
          <w:szCs w:val="22"/>
        </w:rPr>
        <w:t>Pana/Pani dane osobowe, o których mowa w art. 10 RODO, mogą zostać udostępnione, w celu umożliwienia korzystania ze środków ochrony prawnej, o których mowa w Dziale IX ustawy PZP, do upływu terminu na ich wniesienie.</w:t>
      </w:r>
    </w:p>
    <w:p w14:paraId="2CA4842B" w14:textId="77777777" w:rsidR="0000732F" w:rsidRPr="00E815A1" w:rsidRDefault="0000732F" w:rsidP="00355475">
      <w:pPr>
        <w:pStyle w:val="Akapitzlist"/>
        <w:numPr>
          <w:ilvl w:val="3"/>
          <w:numId w:val="12"/>
        </w:numPr>
        <w:rPr>
          <w:bCs/>
          <w:sz w:val="22"/>
          <w:szCs w:val="22"/>
        </w:rPr>
      </w:pPr>
      <w:r w:rsidRPr="00E815A1">
        <w:rPr>
          <w:bCs/>
          <w:sz w:val="22"/>
          <w:szCs w:val="22"/>
        </w:rPr>
        <w:t>Zamawiający informuje, że w odniesieniu do Pani/Pana danych osobowych decyzje nie będą podejmowane w sposób zautomatyzowany, stosownie do art. 22 RODO.</w:t>
      </w:r>
    </w:p>
    <w:p w14:paraId="3E6F2862" w14:textId="77777777" w:rsidR="0000732F" w:rsidRPr="00E815A1" w:rsidRDefault="0000732F" w:rsidP="00355475">
      <w:pPr>
        <w:pStyle w:val="Akapitzlist"/>
        <w:numPr>
          <w:ilvl w:val="3"/>
          <w:numId w:val="12"/>
        </w:numPr>
        <w:rPr>
          <w:bCs/>
          <w:sz w:val="22"/>
          <w:szCs w:val="22"/>
        </w:rPr>
      </w:pPr>
      <w:r w:rsidRPr="00E815A1">
        <w:rPr>
          <w:bCs/>
          <w:sz w:val="22"/>
          <w:szCs w:val="22"/>
        </w:rPr>
        <w:t>W przypadku gdy wykonanie obowiązków, o których mowa w art. 15 ust. 1 - 3 RODO, celem realizacji Pani/Pana uprawnienia wskazanego pkt 8 lit. a) powyżej, wymagałoby niewspółmiernie dużego wysiłku, Zamawiający może żądać od Pana/Pani, wskazania dodatkowych informacji mających na celu sprecyzowanie żądania, w szczególności podania nazwy lub daty wszczętego albo zakończonego postępowania o udzielenie zamówienia publicznego.</w:t>
      </w:r>
    </w:p>
    <w:p w14:paraId="496D0B5F" w14:textId="4A6E440E" w:rsidR="0000732F" w:rsidRPr="00E815A1" w:rsidRDefault="0000732F" w:rsidP="00355475">
      <w:pPr>
        <w:pStyle w:val="Akapitzlist"/>
        <w:numPr>
          <w:ilvl w:val="3"/>
          <w:numId w:val="12"/>
        </w:numPr>
        <w:rPr>
          <w:bCs/>
          <w:sz w:val="22"/>
          <w:szCs w:val="22"/>
        </w:rPr>
      </w:pPr>
      <w:r w:rsidRPr="00E815A1">
        <w:rPr>
          <w:bCs/>
          <w:sz w:val="22"/>
          <w:szCs w:val="22"/>
        </w:rPr>
        <w:t xml:space="preserve">Skorzystanie przez Panią/Pana, z uprawnienia wskazanego </w:t>
      </w:r>
      <w:r w:rsidR="006748CA" w:rsidRPr="00E815A1">
        <w:rPr>
          <w:bCs/>
          <w:sz w:val="22"/>
          <w:szCs w:val="22"/>
        </w:rPr>
        <w:t xml:space="preserve">w </w:t>
      </w:r>
      <w:r w:rsidRPr="00E815A1">
        <w:rPr>
          <w:bCs/>
          <w:sz w:val="22"/>
          <w:szCs w:val="22"/>
        </w:rPr>
        <w:t>pkt 8 lit. b) powyżej, do sprostowania lub uzupełnienia danych osobowych, o którym mowa w art. 16 RODO, nie może skutkować zmianą wyniku postępowania o udzielenie zamówienia publicznego, ani zmianą postanowień umowy w zakresie niezgodnym z ustawą PZP, ani nie może naruszać integralności protokołu postępowania o udzielenie zamówienia publicznego oraz jego załączników.</w:t>
      </w:r>
    </w:p>
    <w:p w14:paraId="565F2A74" w14:textId="53CCE84C" w:rsidR="00A90F09" w:rsidRPr="00E815A1" w:rsidRDefault="0000732F" w:rsidP="00355475">
      <w:pPr>
        <w:pStyle w:val="Akapitzlist"/>
        <w:numPr>
          <w:ilvl w:val="3"/>
          <w:numId w:val="12"/>
        </w:numPr>
        <w:rPr>
          <w:bCs/>
          <w:sz w:val="22"/>
          <w:szCs w:val="22"/>
        </w:rPr>
      </w:pPr>
      <w:r w:rsidRPr="00E815A1">
        <w:rPr>
          <w:bCs/>
          <w:sz w:val="22"/>
          <w:szCs w:val="22"/>
        </w:rPr>
        <w:t>Skorzystanie przez Panią/Pana, z uprawnienia wskazanego pkt 8 lit. c) powyżej, polegającym na żądaniu ograniczenia przetwarzania danych, o którym mowa w art. 18 ust. 1 Rozporządzenia Ogólnego, nie ogranicza przetwarzania danych osobowych do czasu zakończenia postępowania o udzielenie zamówienia publicznego oraz również po postępowania w przypadku wystąpienia okoliczności, o których mowa w art. 18 ust. 2 RODO (</w:t>
      </w:r>
      <w:r w:rsidRPr="00E815A1">
        <w:rPr>
          <w:bCs/>
          <w:i/>
          <w:sz w:val="22"/>
          <w:szCs w:val="22"/>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E815A1">
        <w:rPr>
          <w:bCs/>
          <w:sz w:val="22"/>
          <w:szCs w:val="22"/>
        </w:rPr>
        <w:t>).</w:t>
      </w:r>
    </w:p>
    <w:p w14:paraId="76F88EF6" w14:textId="77777777" w:rsidR="00164246" w:rsidRPr="00E815A1" w:rsidRDefault="00164246" w:rsidP="00164246">
      <w:pPr>
        <w:pStyle w:val="Akapitzlist"/>
        <w:numPr>
          <w:ilvl w:val="0"/>
          <w:numId w:val="0"/>
        </w:numPr>
        <w:ind w:left="644"/>
        <w:rPr>
          <w:bCs/>
          <w:sz w:val="22"/>
          <w:szCs w:val="22"/>
        </w:rPr>
      </w:pPr>
    </w:p>
    <w:p w14:paraId="1BEC7A63" w14:textId="77777777" w:rsidR="003A08E9" w:rsidRPr="00E815A1" w:rsidRDefault="00551F59" w:rsidP="009E3CD1">
      <w:pPr>
        <w:widowControl/>
        <w:suppressAutoHyphens w:val="0"/>
        <w:jc w:val="both"/>
        <w:rPr>
          <w:b/>
          <w:bCs/>
          <w:sz w:val="22"/>
          <w:szCs w:val="22"/>
        </w:rPr>
      </w:pPr>
      <w:r w:rsidRPr="00E815A1">
        <w:rPr>
          <w:b/>
          <w:bCs/>
          <w:sz w:val="22"/>
          <w:szCs w:val="22"/>
        </w:rPr>
        <w:t>Rozdział XXI</w:t>
      </w:r>
      <w:r w:rsidR="00A9714D" w:rsidRPr="00E815A1">
        <w:rPr>
          <w:b/>
          <w:bCs/>
          <w:sz w:val="22"/>
          <w:szCs w:val="22"/>
        </w:rPr>
        <w:t>I</w:t>
      </w:r>
      <w:r w:rsidRPr="00E815A1">
        <w:rPr>
          <w:b/>
          <w:bCs/>
          <w:sz w:val="22"/>
          <w:szCs w:val="22"/>
        </w:rPr>
        <w:t xml:space="preserve"> - </w:t>
      </w:r>
      <w:r w:rsidR="005D0FC0" w:rsidRPr="00E815A1">
        <w:rPr>
          <w:b/>
          <w:bCs/>
          <w:sz w:val="22"/>
          <w:szCs w:val="22"/>
        </w:rPr>
        <w:t xml:space="preserve">Załączniki </w:t>
      </w:r>
      <w:r w:rsidR="003A08E9" w:rsidRPr="00E815A1">
        <w:rPr>
          <w:b/>
          <w:bCs/>
          <w:sz w:val="22"/>
          <w:szCs w:val="22"/>
        </w:rPr>
        <w:t xml:space="preserve">do </w:t>
      </w:r>
      <w:r w:rsidR="001232D5" w:rsidRPr="00E815A1">
        <w:rPr>
          <w:b/>
          <w:bCs/>
          <w:sz w:val="22"/>
          <w:szCs w:val="22"/>
        </w:rPr>
        <w:t>SWZ</w:t>
      </w:r>
    </w:p>
    <w:p w14:paraId="72AB3A39" w14:textId="70178814" w:rsidR="00B55E12" w:rsidRPr="00E815A1" w:rsidRDefault="005D0FC0" w:rsidP="003A08E9">
      <w:pPr>
        <w:widowControl/>
        <w:suppressAutoHyphens w:val="0"/>
        <w:jc w:val="both"/>
        <w:rPr>
          <w:bCs/>
          <w:sz w:val="22"/>
          <w:szCs w:val="22"/>
        </w:rPr>
      </w:pPr>
      <w:r w:rsidRPr="00E815A1">
        <w:rPr>
          <w:bCs/>
          <w:sz w:val="22"/>
          <w:szCs w:val="22"/>
        </w:rPr>
        <w:t>Załącznik A – Opis Przedmiotu Zamówienia</w:t>
      </w:r>
    </w:p>
    <w:p w14:paraId="1396EB33" w14:textId="77777777" w:rsidR="005D0FC0" w:rsidRPr="00E815A1" w:rsidRDefault="005D0FC0" w:rsidP="003A08E9">
      <w:pPr>
        <w:widowControl/>
        <w:suppressAutoHyphens w:val="0"/>
        <w:jc w:val="both"/>
        <w:rPr>
          <w:bCs/>
          <w:sz w:val="22"/>
          <w:szCs w:val="22"/>
        </w:rPr>
      </w:pPr>
      <w:r w:rsidRPr="00E815A1">
        <w:rPr>
          <w:bCs/>
          <w:sz w:val="22"/>
          <w:szCs w:val="22"/>
        </w:rPr>
        <w:t>Załącznik nr 1 – Formularz oferty</w:t>
      </w:r>
    </w:p>
    <w:p w14:paraId="1FC9BFC6" w14:textId="77777777" w:rsidR="003A08E9" w:rsidRPr="00E815A1" w:rsidRDefault="005D0FC0" w:rsidP="00D91BDC">
      <w:pPr>
        <w:widowControl/>
        <w:suppressAutoHyphens w:val="0"/>
        <w:jc w:val="both"/>
        <w:rPr>
          <w:sz w:val="22"/>
          <w:szCs w:val="22"/>
        </w:rPr>
      </w:pPr>
      <w:r w:rsidRPr="00E815A1">
        <w:rPr>
          <w:bCs/>
          <w:sz w:val="22"/>
          <w:szCs w:val="22"/>
        </w:rPr>
        <w:t xml:space="preserve">Załącznik nr </w:t>
      </w:r>
      <w:r w:rsidR="00503971" w:rsidRPr="00E815A1">
        <w:rPr>
          <w:bCs/>
          <w:sz w:val="22"/>
          <w:szCs w:val="22"/>
        </w:rPr>
        <w:t>2</w:t>
      </w:r>
      <w:r w:rsidRPr="00E815A1">
        <w:rPr>
          <w:bCs/>
          <w:sz w:val="22"/>
          <w:szCs w:val="22"/>
        </w:rPr>
        <w:t xml:space="preserve"> – </w:t>
      </w:r>
      <w:r w:rsidR="00323464" w:rsidRPr="00E815A1">
        <w:rPr>
          <w:bCs/>
          <w:sz w:val="22"/>
          <w:szCs w:val="22"/>
        </w:rPr>
        <w:t>Projektowane postanowienia</w:t>
      </w:r>
      <w:r w:rsidRPr="00E815A1">
        <w:rPr>
          <w:bCs/>
          <w:sz w:val="22"/>
          <w:szCs w:val="22"/>
        </w:rPr>
        <w:t xml:space="preserve"> umowy</w:t>
      </w:r>
      <w:r w:rsidR="003A08E9" w:rsidRPr="00E815A1">
        <w:rPr>
          <w:bCs/>
          <w:sz w:val="22"/>
          <w:szCs w:val="22"/>
        </w:rPr>
        <w:br w:type="page"/>
      </w:r>
    </w:p>
    <w:p w14:paraId="19CEC3E8" w14:textId="77777777" w:rsidR="008D5480" w:rsidRPr="00E815A1" w:rsidRDefault="008D5480">
      <w:pPr>
        <w:widowControl/>
        <w:suppressAutoHyphens w:val="0"/>
        <w:jc w:val="left"/>
        <w:rPr>
          <w:b/>
          <w:bCs/>
          <w:sz w:val="22"/>
          <w:szCs w:val="22"/>
        </w:rPr>
      </w:pPr>
    </w:p>
    <w:p w14:paraId="2C3E5EDE" w14:textId="77777777" w:rsidR="00AD0041" w:rsidRPr="00E815A1" w:rsidRDefault="00AD0041" w:rsidP="00AD0041">
      <w:pPr>
        <w:widowControl/>
        <w:suppressAutoHyphens w:val="0"/>
        <w:jc w:val="right"/>
        <w:rPr>
          <w:b/>
          <w:bCs/>
          <w:sz w:val="22"/>
          <w:szCs w:val="22"/>
        </w:rPr>
      </w:pPr>
      <w:r w:rsidRPr="00E815A1">
        <w:rPr>
          <w:b/>
          <w:bCs/>
          <w:sz w:val="22"/>
          <w:szCs w:val="22"/>
        </w:rPr>
        <w:t>Załącznik nr 1 do SWZ</w:t>
      </w:r>
    </w:p>
    <w:p w14:paraId="52C83A11" w14:textId="77777777" w:rsidR="00164246" w:rsidRPr="00E815A1" w:rsidRDefault="00164246" w:rsidP="00AD0041">
      <w:pPr>
        <w:widowControl/>
        <w:suppressAutoHyphens w:val="0"/>
        <w:jc w:val="right"/>
        <w:rPr>
          <w:b/>
          <w:bCs/>
          <w:sz w:val="22"/>
          <w:szCs w:val="22"/>
          <w:u w:val="single"/>
        </w:rPr>
      </w:pPr>
    </w:p>
    <w:p w14:paraId="166D2FDB" w14:textId="24EA7EF1" w:rsidR="00164246" w:rsidRPr="00E815A1" w:rsidRDefault="00164246" w:rsidP="00164246">
      <w:pPr>
        <w:ind w:left="567" w:firstLine="3"/>
        <w:rPr>
          <w:b/>
          <w:bCs/>
          <w:sz w:val="22"/>
          <w:szCs w:val="22"/>
        </w:rPr>
      </w:pPr>
      <w:r w:rsidRPr="00E815A1">
        <w:rPr>
          <w:b/>
          <w:bCs/>
          <w:sz w:val="22"/>
          <w:szCs w:val="22"/>
          <w:u w:val="single"/>
        </w:rPr>
        <w:t>FORMULARZ OFERTY – Znak sprawy 80.272.</w:t>
      </w:r>
      <w:r w:rsidR="003764F6" w:rsidRPr="00E815A1">
        <w:rPr>
          <w:b/>
          <w:bCs/>
          <w:sz w:val="22"/>
          <w:szCs w:val="22"/>
          <w:u w:val="single"/>
        </w:rPr>
        <w:t>115</w:t>
      </w:r>
      <w:r w:rsidRPr="00E815A1">
        <w:rPr>
          <w:b/>
          <w:bCs/>
          <w:sz w:val="22"/>
          <w:szCs w:val="22"/>
          <w:u w:val="single"/>
        </w:rPr>
        <w:t>.202</w:t>
      </w:r>
      <w:r w:rsidR="003764F6" w:rsidRPr="00E815A1">
        <w:rPr>
          <w:b/>
          <w:bCs/>
          <w:sz w:val="22"/>
          <w:szCs w:val="22"/>
          <w:u w:val="single"/>
        </w:rPr>
        <w:t>6</w:t>
      </w:r>
    </w:p>
    <w:p w14:paraId="75D19376" w14:textId="77777777" w:rsidR="00164246" w:rsidRPr="00E815A1" w:rsidRDefault="00164246" w:rsidP="00164246">
      <w:pPr>
        <w:ind w:left="426"/>
        <w:jc w:val="both"/>
        <w:rPr>
          <w:b/>
          <w:bCs/>
          <w:sz w:val="22"/>
          <w:szCs w:val="22"/>
        </w:rPr>
      </w:pPr>
      <w:r w:rsidRPr="00E815A1">
        <w:rPr>
          <w:b/>
          <w:bCs/>
          <w:sz w:val="22"/>
          <w:szCs w:val="22"/>
        </w:rPr>
        <w:t>_____________________________________________________________________________</w:t>
      </w:r>
    </w:p>
    <w:p w14:paraId="04130AD6" w14:textId="77777777" w:rsidR="00164246" w:rsidRPr="00E815A1" w:rsidRDefault="00164246" w:rsidP="00164246">
      <w:pPr>
        <w:ind w:left="540"/>
        <w:jc w:val="both"/>
        <w:outlineLvl w:val="0"/>
        <w:rPr>
          <w:i/>
          <w:iCs/>
          <w:sz w:val="22"/>
          <w:szCs w:val="22"/>
          <w:u w:val="single"/>
        </w:rPr>
      </w:pPr>
    </w:p>
    <w:p w14:paraId="699355AF" w14:textId="77777777" w:rsidR="00164246" w:rsidRPr="00E815A1" w:rsidRDefault="00164246" w:rsidP="00164246">
      <w:pPr>
        <w:ind w:left="540"/>
        <w:jc w:val="both"/>
        <w:outlineLvl w:val="0"/>
        <w:rPr>
          <w:b/>
          <w:bCs/>
          <w:i/>
          <w:iCs/>
          <w:sz w:val="22"/>
          <w:szCs w:val="22"/>
        </w:rPr>
      </w:pPr>
      <w:r w:rsidRPr="00E815A1">
        <w:rPr>
          <w:i/>
          <w:iCs/>
          <w:sz w:val="22"/>
          <w:szCs w:val="22"/>
          <w:u w:val="single"/>
        </w:rPr>
        <w:t>ZAMAWIAJĄCY</w:t>
      </w:r>
      <w:r w:rsidRPr="00E815A1">
        <w:rPr>
          <w:i/>
          <w:iCs/>
          <w:sz w:val="22"/>
          <w:szCs w:val="22"/>
        </w:rPr>
        <w:t>:</w:t>
      </w:r>
      <w:r w:rsidRPr="00E815A1">
        <w:rPr>
          <w:b/>
          <w:bCs/>
          <w:sz w:val="22"/>
          <w:szCs w:val="22"/>
        </w:rPr>
        <w:tab/>
      </w:r>
      <w:r w:rsidRPr="00E815A1">
        <w:rPr>
          <w:b/>
          <w:bCs/>
          <w:sz w:val="22"/>
          <w:szCs w:val="22"/>
        </w:rPr>
        <w:tab/>
      </w:r>
      <w:r w:rsidRPr="00E815A1">
        <w:rPr>
          <w:b/>
          <w:bCs/>
          <w:sz w:val="22"/>
          <w:szCs w:val="22"/>
        </w:rPr>
        <w:tab/>
      </w:r>
      <w:r w:rsidRPr="00E815A1">
        <w:rPr>
          <w:b/>
          <w:bCs/>
          <w:i/>
          <w:iCs/>
          <w:sz w:val="22"/>
          <w:szCs w:val="22"/>
        </w:rPr>
        <w:t xml:space="preserve">Uniwersytet Jagielloński </w:t>
      </w:r>
    </w:p>
    <w:p w14:paraId="544AFF47" w14:textId="77777777" w:rsidR="00164246" w:rsidRPr="00E815A1" w:rsidRDefault="00164246" w:rsidP="00164246">
      <w:pPr>
        <w:ind w:left="3544"/>
        <w:jc w:val="both"/>
        <w:rPr>
          <w:b/>
          <w:bCs/>
          <w:sz w:val="22"/>
          <w:szCs w:val="22"/>
        </w:rPr>
      </w:pPr>
      <w:r w:rsidRPr="00E815A1">
        <w:rPr>
          <w:b/>
          <w:bCs/>
          <w:i/>
          <w:iCs/>
          <w:sz w:val="22"/>
          <w:szCs w:val="22"/>
        </w:rPr>
        <w:t>ul. Gołębia 24, 31 – 007 Kraków</w:t>
      </w:r>
      <w:r w:rsidRPr="00E815A1">
        <w:rPr>
          <w:b/>
          <w:bCs/>
          <w:sz w:val="22"/>
          <w:szCs w:val="22"/>
        </w:rPr>
        <w:t>;</w:t>
      </w:r>
    </w:p>
    <w:p w14:paraId="5C30256D" w14:textId="77777777" w:rsidR="00164246" w:rsidRPr="00E815A1" w:rsidRDefault="00164246" w:rsidP="00164246">
      <w:pPr>
        <w:ind w:left="540"/>
        <w:jc w:val="both"/>
        <w:rPr>
          <w:b/>
          <w:bCs/>
          <w:i/>
          <w:iCs/>
          <w:sz w:val="22"/>
          <w:szCs w:val="22"/>
        </w:rPr>
      </w:pPr>
      <w:r w:rsidRPr="00E815A1">
        <w:rPr>
          <w:i/>
          <w:iCs/>
          <w:sz w:val="22"/>
          <w:szCs w:val="22"/>
          <w:u w:val="single"/>
        </w:rPr>
        <w:t>Jednostka prowadząca sprawę</w:t>
      </w:r>
      <w:r w:rsidRPr="00E815A1">
        <w:rPr>
          <w:i/>
          <w:iCs/>
          <w:sz w:val="22"/>
          <w:szCs w:val="22"/>
        </w:rPr>
        <w:t xml:space="preserve">: </w:t>
      </w:r>
      <w:r w:rsidRPr="00E815A1">
        <w:rPr>
          <w:b/>
          <w:bCs/>
          <w:sz w:val="22"/>
          <w:szCs w:val="22"/>
        </w:rPr>
        <w:tab/>
      </w:r>
      <w:r w:rsidRPr="00E815A1">
        <w:rPr>
          <w:b/>
          <w:bCs/>
          <w:i/>
          <w:iCs/>
          <w:sz w:val="22"/>
          <w:szCs w:val="22"/>
        </w:rPr>
        <w:t>Dział Zamówień Publicznych UJ</w:t>
      </w:r>
    </w:p>
    <w:p w14:paraId="3E18B03F" w14:textId="77777777" w:rsidR="00164246" w:rsidRPr="00E815A1" w:rsidRDefault="00164246" w:rsidP="00164246">
      <w:pPr>
        <w:ind w:left="3544"/>
        <w:jc w:val="both"/>
        <w:outlineLvl w:val="0"/>
        <w:rPr>
          <w:b/>
          <w:bCs/>
          <w:sz w:val="22"/>
          <w:szCs w:val="22"/>
        </w:rPr>
      </w:pPr>
      <w:r w:rsidRPr="00E815A1">
        <w:rPr>
          <w:b/>
          <w:bCs/>
          <w:i/>
          <w:iCs/>
          <w:sz w:val="22"/>
          <w:szCs w:val="22"/>
        </w:rPr>
        <w:t>ul. Straszewskiego 25/3 i 4, 31-113 Kraków</w:t>
      </w:r>
    </w:p>
    <w:p w14:paraId="542E3F12" w14:textId="77777777" w:rsidR="00164246" w:rsidRPr="00E815A1" w:rsidRDefault="00164246" w:rsidP="00164246">
      <w:pPr>
        <w:ind w:left="426"/>
        <w:jc w:val="both"/>
        <w:outlineLvl w:val="0"/>
        <w:rPr>
          <w:b/>
          <w:bCs/>
          <w:sz w:val="22"/>
          <w:szCs w:val="22"/>
          <w:u w:val="single"/>
        </w:rPr>
      </w:pPr>
      <w:r w:rsidRPr="00E815A1">
        <w:rPr>
          <w:b/>
          <w:bCs/>
          <w:sz w:val="22"/>
          <w:szCs w:val="22"/>
        </w:rPr>
        <w:t>_____________________________________________________________________________</w:t>
      </w:r>
    </w:p>
    <w:p w14:paraId="0D367BBF" w14:textId="77777777" w:rsidR="00164246" w:rsidRPr="00E815A1" w:rsidRDefault="00164246" w:rsidP="00164246">
      <w:pPr>
        <w:ind w:left="540"/>
        <w:jc w:val="both"/>
        <w:rPr>
          <w:sz w:val="22"/>
          <w:szCs w:val="22"/>
        </w:rPr>
      </w:pPr>
      <w:r w:rsidRPr="00E815A1">
        <w:rPr>
          <w:i/>
          <w:iCs/>
          <w:sz w:val="22"/>
          <w:szCs w:val="22"/>
          <w:u w:val="single"/>
        </w:rPr>
        <w:t>Nazwa (Firma) wykonawcy:</w:t>
      </w:r>
      <w:r w:rsidRPr="00E815A1">
        <w:rPr>
          <w:sz w:val="22"/>
          <w:szCs w:val="22"/>
        </w:rPr>
        <w:tab/>
      </w:r>
      <w:r w:rsidRPr="00E815A1">
        <w:rPr>
          <w:sz w:val="22"/>
          <w:szCs w:val="22"/>
        </w:rPr>
        <w:tab/>
      </w:r>
    </w:p>
    <w:p w14:paraId="7E35F891" w14:textId="77777777" w:rsidR="00164246" w:rsidRPr="00E815A1" w:rsidRDefault="00164246" w:rsidP="00164246">
      <w:pPr>
        <w:ind w:left="540"/>
        <w:jc w:val="right"/>
        <w:rPr>
          <w:sz w:val="22"/>
          <w:szCs w:val="22"/>
          <w:u w:val="single"/>
        </w:rPr>
      </w:pPr>
      <w:r w:rsidRPr="00E815A1">
        <w:rPr>
          <w:sz w:val="22"/>
          <w:szCs w:val="22"/>
          <w:u w:val="single"/>
        </w:rPr>
        <w:t>................................................................................</w:t>
      </w:r>
    </w:p>
    <w:p w14:paraId="778DDCFE" w14:textId="77777777" w:rsidR="00164246" w:rsidRPr="00E815A1" w:rsidRDefault="00164246" w:rsidP="00164246">
      <w:pPr>
        <w:ind w:left="540"/>
        <w:jc w:val="right"/>
        <w:rPr>
          <w:sz w:val="22"/>
          <w:szCs w:val="22"/>
          <w:u w:val="single"/>
        </w:rPr>
      </w:pPr>
      <w:r w:rsidRPr="00E815A1">
        <w:rPr>
          <w:sz w:val="22"/>
          <w:szCs w:val="22"/>
          <w:u w:val="single"/>
        </w:rPr>
        <w:t>................................................................................</w:t>
      </w:r>
    </w:p>
    <w:p w14:paraId="1863E21B" w14:textId="77777777" w:rsidR="00164246" w:rsidRPr="00E815A1" w:rsidRDefault="00164246" w:rsidP="00164246">
      <w:pPr>
        <w:ind w:left="540"/>
        <w:jc w:val="both"/>
        <w:rPr>
          <w:sz w:val="22"/>
          <w:szCs w:val="22"/>
        </w:rPr>
      </w:pPr>
      <w:r w:rsidRPr="00E815A1">
        <w:rPr>
          <w:i/>
          <w:iCs/>
          <w:sz w:val="22"/>
          <w:szCs w:val="22"/>
          <w:u w:val="single"/>
        </w:rPr>
        <w:t xml:space="preserve">Adres siedziby: </w:t>
      </w:r>
      <w:r w:rsidRPr="00E815A1">
        <w:rPr>
          <w:sz w:val="22"/>
          <w:szCs w:val="22"/>
        </w:rPr>
        <w:tab/>
      </w:r>
      <w:r w:rsidRPr="00E815A1">
        <w:rPr>
          <w:sz w:val="22"/>
          <w:szCs w:val="22"/>
        </w:rPr>
        <w:tab/>
      </w:r>
      <w:r w:rsidRPr="00E815A1">
        <w:rPr>
          <w:sz w:val="22"/>
          <w:szCs w:val="22"/>
        </w:rPr>
        <w:tab/>
      </w:r>
      <w:r w:rsidRPr="00E815A1">
        <w:rPr>
          <w:sz w:val="22"/>
          <w:szCs w:val="22"/>
        </w:rPr>
        <w:tab/>
      </w:r>
    </w:p>
    <w:p w14:paraId="4AE5D397" w14:textId="77777777" w:rsidR="00164246" w:rsidRPr="00E815A1" w:rsidRDefault="00164246" w:rsidP="00164246">
      <w:pPr>
        <w:ind w:left="540"/>
        <w:jc w:val="right"/>
        <w:rPr>
          <w:sz w:val="22"/>
          <w:szCs w:val="22"/>
          <w:u w:val="single"/>
        </w:rPr>
      </w:pPr>
      <w:r w:rsidRPr="00E815A1">
        <w:rPr>
          <w:sz w:val="22"/>
          <w:szCs w:val="22"/>
          <w:u w:val="single"/>
        </w:rPr>
        <w:t>................................................................................</w:t>
      </w:r>
    </w:p>
    <w:p w14:paraId="6DF32105" w14:textId="77777777" w:rsidR="00164246" w:rsidRPr="00E815A1" w:rsidRDefault="00164246" w:rsidP="00164246">
      <w:pPr>
        <w:ind w:left="540"/>
        <w:jc w:val="right"/>
        <w:rPr>
          <w:sz w:val="22"/>
          <w:szCs w:val="22"/>
          <w:u w:val="single"/>
        </w:rPr>
      </w:pPr>
      <w:r w:rsidRPr="00E815A1">
        <w:rPr>
          <w:sz w:val="22"/>
          <w:szCs w:val="22"/>
          <w:u w:val="single"/>
        </w:rPr>
        <w:t>................................................................................</w:t>
      </w:r>
    </w:p>
    <w:p w14:paraId="23469C80" w14:textId="77777777" w:rsidR="00164246" w:rsidRPr="00E815A1" w:rsidRDefault="00164246" w:rsidP="00164246">
      <w:pPr>
        <w:ind w:left="540"/>
        <w:jc w:val="both"/>
        <w:rPr>
          <w:sz w:val="22"/>
          <w:szCs w:val="22"/>
        </w:rPr>
      </w:pPr>
      <w:r w:rsidRPr="00E815A1">
        <w:rPr>
          <w:i/>
          <w:iCs/>
          <w:sz w:val="22"/>
          <w:szCs w:val="22"/>
          <w:u w:val="single"/>
        </w:rPr>
        <w:t>Adres do korespondencji:</w:t>
      </w:r>
      <w:r w:rsidRPr="00E815A1">
        <w:rPr>
          <w:sz w:val="22"/>
          <w:szCs w:val="22"/>
        </w:rPr>
        <w:tab/>
      </w:r>
      <w:r w:rsidRPr="00E815A1">
        <w:rPr>
          <w:sz w:val="22"/>
          <w:szCs w:val="22"/>
        </w:rPr>
        <w:tab/>
      </w:r>
    </w:p>
    <w:p w14:paraId="66EEB2B0" w14:textId="77777777" w:rsidR="00164246" w:rsidRPr="00E815A1" w:rsidRDefault="00164246" w:rsidP="00164246">
      <w:pPr>
        <w:ind w:left="540"/>
        <w:jc w:val="right"/>
        <w:rPr>
          <w:sz w:val="22"/>
          <w:szCs w:val="22"/>
          <w:u w:val="single"/>
        </w:rPr>
      </w:pPr>
      <w:r w:rsidRPr="00E815A1">
        <w:rPr>
          <w:sz w:val="22"/>
          <w:szCs w:val="22"/>
          <w:u w:val="single"/>
        </w:rPr>
        <w:t>................................................................................</w:t>
      </w:r>
    </w:p>
    <w:p w14:paraId="6E4A021F" w14:textId="77777777" w:rsidR="00164246" w:rsidRPr="00E815A1" w:rsidRDefault="00164246" w:rsidP="00164246">
      <w:pPr>
        <w:ind w:left="540"/>
        <w:jc w:val="right"/>
        <w:rPr>
          <w:i/>
          <w:iCs/>
          <w:sz w:val="22"/>
          <w:szCs w:val="22"/>
          <w:u w:val="single"/>
          <w:lang w:val="de-DE"/>
        </w:rPr>
      </w:pPr>
      <w:r w:rsidRPr="00E815A1">
        <w:rPr>
          <w:sz w:val="22"/>
          <w:szCs w:val="22"/>
          <w:u w:val="single"/>
          <w:lang w:val="de-DE"/>
        </w:rPr>
        <w:t>................................................................................</w:t>
      </w:r>
    </w:p>
    <w:p w14:paraId="28404697" w14:textId="77777777" w:rsidR="00164246" w:rsidRPr="00E815A1" w:rsidRDefault="00164246" w:rsidP="00164246">
      <w:pPr>
        <w:ind w:left="540"/>
        <w:jc w:val="both"/>
        <w:rPr>
          <w:i/>
          <w:iCs/>
          <w:sz w:val="22"/>
          <w:szCs w:val="22"/>
          <w:u w:val="single"/>
          <w:lang w:val="de-DE"/>
        </w:rPr>
      </w:pPr>
      <w:r w:rsidRPr="00E815A1">
        <w:rPr>
          <w:i/>
          <w:iCs/>
          <w:sz w:val="22"/>
          <w:szCs w:val="22"/>
          <w:u w:val="single"/>
          <w:lang w:val="de-DE"/>
        </w:rPr>
        <w:t>Kontakt:</w:t>
      </w:r>
    </w:p>
    <w:p w14:paraId="44E0D4EA" w14:textId="77777777" w:rsidR="00164246" w:rsidRPr="00E815A1" w:rsidRDefault="00164246" w:rsidP="00164246">
      <w:pPr>
        <w:ind w:left="540"/>
        <w:jc w:val="right"/>
        <w:outlineLvl w:val="0"/>
        <w:rPr>
          <w:sz w:val="22"/>
          <w:szCs w:val="22"/>
          <w:u w:val="single"/>
          <w:lang w:val="de-DE"/>
        </w:rPr>
      </w:pPr>
      <w:r w:rsidRPr="00E815A1">
        <w:rPr>
          <w:i/>
          <w:iCs/>
          <w:sz w:val="22"/>
          <w:szCs w:val="22"/>
          <w:u w:val="single"/>
          <w:lang w:val="de-DE"/>
        </w:rPr>
        <w:t>tel.:</w:t>
      </w:r>
      <w:r w:rsidRPr="00E815A1">
        <w:rPr>
          <w:i/>
          <w:iCs/>
          <w:sz w:val="22"/>
          <w:szCs w:val="22"/>
          <w:lang w:val="de-DE"/>
        </w:rPr>
        <w:tab/>
      </w:r>
      <w:r w:rsidRPr="00E815A1">
        <w:rPr>
          <w:sz w:val="22"/>
          <w:szCs w:val="22"/>
          <w:u w:val="single"/>
          <w:lang w:val="de-DE"/>
        </w:rPr>
        <w:t>...................................................................</w:t>
      </w:r>
    </w:p>
    <w:p w14:paraId="5467777F" w14:textId="77777777" w:rsidR="00164246" w:rsidRPr="00E815A1" w:rsidRDefault="00164246" w:rsidP="00164246">
      <w:pPr>
        <w:ind w:left="4080" w:firstLine="168"/>
        <w:outlineLvl w:val="0"/>
        <w:rPr>
          <w:sz w:val="22"/>
          <w:szCs w:val="22"/>
          <w:u w:val="single"/>
        </w:rPr>
      </w:pPr>
      <w:r w:rsidRPr="00E815A1">
        <w:rPr>
          <w:i/>
          <w:iCs/>
          <w:sz w:val="22"/>
          <w:szCs w:val="22"/>
          <w:u w:val="single"/>
        </w:rPr>
        <w:t>e-mail:</w:t>
      </w:r>
      <w:r w:rsidRPr="00E815A1">
        <w:rPr>
          <w:sz w:val="22"/>
          <w:szCs w:val="22"/>
        </w:rPr>
        <w:t xml:space="preserve">   </w:t>
      </w:r>
      <w:r w:rsidRPr="00E815A1">
        <w:rPr>
          <w:sz w:val="22"/>
          <w:szCs w:val="22"/>
          <w:u w:val="single"/>
        </w:rPr>
        <w:t>...................................................................</w:t>
      </w:r>
    </w:p>
    <w:p w14:paraId="2060218D" w14:textId="77777777" w:rsidR="00164246" w:rsidRPr="00E815A1" w:rsidRDefault="00164246" w:rsidP="00164246">
      <w:pPr>
        <w:ind w:left="540"/>
        <w:jc w:val="both"/>
        <w:outlineLvl w:val="0"/>
        <w:rPr>
          <w:i/>
          <w:iCs/>
          <w:sz w:val="22"/>
          <w:szCs w:val="22"/>
          <w:u w:val="single"/>
        </w:rPr>
      </w:pPr>
      <w:r w:rsidRPr="00E815A1">
        <w:rPr>
          <w:i/>
          <w:iCs/>
          <w:sz w:val="22"/>
          <w:szCs w:val="22"/>
          <w:u w:val="single"/>
        </w:rPr>
        <w:t>Inne dane:</w:t>
      </w:r>
    </w:p>
    <w:p w14:paraId="22F3DAFE" w14:textId="77777777" w:rsidR="00164246" w:rsidRPr="00E815A1" w:rsidRDefault="00164246" w:rsidP="00164246">
      <w:pPr>
        <w:ind w:left="540"/>
        <w:jc w:val="right"/>
        <w:outlineLvl w:val="0"/>
        <w:rPr>
          <w:sz w:val="22"/>
          <w:szCs w:val="22"/>
          <w:u w:val="single"/>
        </w:rPr>
      </w:pPr>
      <w:r w:rsidRPr="00E815A1">
        <w:rPr>
          <w:i/>
          <w:iCs/>
          <w:sz w:val="22"/>
          <w:szCs w:val="22"/>
          <w:u w:val="single"/>
        </w:rPr>
        <w:t>NIP</w:t>
      </w:r>
      <w:r w:rsidRPr="00E815A1">
        <w:rPr>
          <w:sz w:val="22"/>
          <w:szCs w:val="22"/>
        </w:rPr>
        <w:t>:</w:t>
      </w:r>
      <w:r w:rsidRPr="00E815A1">
        <w:rPr>
          <w:sz w:val="22"/>
          <w:szCs w:val="22"/>
        </w:rPr>
        <w:tab/>
      </w:r>
      <w:r w:rsidRPr="00E815A1">
        <w:rPr>
          <w:i/>
          <w:iCs/>
          <w:sz w:val="22"/>
          <w:szCs w:val="22"/>
        </w:rPr>
        <w:t xml:space="preserve"> </w:t>
      </w:r>
      <w:r w:rsidRPr="00E815A1">
        <w:rPr>
          <w:sz w:val="22"/>
          <w:szCs w:val="22"/>
          <w:u w:val="single"/>
        </w:rPr>
        <w:t>.............................................................</w:t>
      </w:r>
    </w:p>
    <w:p w14:paraId="002501AB" w14:textId="77777777" w:rsidR="00164246" w:rsidRPr="00E815A1" w:rsidRDefault="00164246" w:rsidP="00164246">
      <w:pPr>
        <w:ind w:left="540"/>
        <w:jc w:val="right"/>
        <w:outlineLvl w:val="0"/>
        <w:rPr>
          <w:sz w:val="22"/>
          <w:szCs w:val="22"/>
          <w:u w:val="single"/>
        </w:rPr>
      </w:pPr>
      <w:r w:rsidRPr="00E815A1">
        <w:rPr>
          <w:i/>
          <w:iCs/>
          <w:sz w:val="22"/>
          <w:szCs w:val="22"/>
          <w:u w:val="single"/>
        </w:rPr>
        <w:t>REGON</w:t>
      </w:r>
      <w:r w:rsidRPr="00E815A1">
        <w:rPr>
          <w:sz w:val="22"/>
          <w:szCs w:val="22"/>
        </w:rPr>
        <w:t xml:space="preserve">:   </w:t>
      </w:r>
      <w:r w:rsidRPr="00E815A1">
        <w:rPr>
          <w:sz w:val="22"/>
          <w:szCs w:val="22"/>
          <w:u w:val="single"/>
        </w:rPr>
        <w:t>...............................................................</w:t>
      </w:r>
    </w:p>
    <w:p w14:paraId="26BDA3DC" w14:textId="77777777" w:rsidR="00164246" w:rsidRPr="00E815A1" w:rsidRDefault="00164246" w:rsidP="00164246">
      <w:pPr>
        <w:widowControl/>
        <w:jc w:val="both"/>
        <w:outlineLvl w:val="0"/>
        <w:rPr>
          <w:b/>
          <w:i/>
          <w:iCs/>
          <w:sz w:val="22"/>
          <w:szCs w:val="22"/>
          <w:u w:val="single"/>
        </w:rPr>
      </w:pPr>
    </w:p>
    <w:p w14:paraId="5444053D" w14:textId="77777777" w:rsidR="00164246" w:rsidRPr="00E815A1" w:rsidRDefault="00164246" w:rsidP="00164246">
      <w:pPr>
        <w:widowControl/>
        <w:jc w:val="both"/>
        <w:outlineLvl w:val="0"/>
        <w:rPr>
          <w:b/>
          <w:i/>
          <w:iCs/>
          <w:sz w:val="22"/>
          <w:szCs w:val="22"/>
        </w:rPr>
      </w:pPr>
      <w:r w:rsidRPr="00E815A1">
        <w:rPr>
          <w:b/>
          <w:i/>
          <w:iCs/>
          <w:sz w:val="22"/>
          <w:szCs w:val="22"/>
          <w:u w:val="single"/>
        </w:rPr>
        <w:t>Dane umożliwiające dostęp do dokumentów potwierdzających umocowanie osoby działającej w imieniu wykonawcy</w:t>
      </w:r>
      <w:r w:rsidRPr="00E815A1">
        <w:rPr>
          <w:b/>
          <w:i/>
          <w:iCs/>
          <w:sz w:val="22"/>
          <w:szCs w:val="22"/>
        </w:rPr>
        <w:t xml:space="preserve"> (należy zaznaczyć właściwe i ewentualnie uzupełnić): </w:t>
      </w:r>
    </w:p>
    <w:p w14:paraId="5089E6FA" w14:textId="77777777" w:rsidR="00164246" w:rsidRPr="00E815A1" w:rsidRDefault="00000000" w:rsidP="00164246">
      <w:pPr>
        <w:jc w:val="both"/>
        <w:outlineLvl w:val="0"/>
        <w:rPr>
          <w:b/>
          <w:i/>
          <w:iCs/>
          <w:sz w:val="22"/>
          <w:szCs w:val="22"/>
        </w:rPr>
      </w:pPr>
      <w:sdt>
        <w:sdtPr>
          <w:rPr>
            <w:b/>
            <w:iCs/>
            <w:sz w:val="22"/>
            <w:szCs w:val="22"/>
          </w:rPr>
          <w:id w:val="-942834283"/>
          <w14:checkbox>
            <w14:checked w14:val="0"/>
            <w14:checkedState w14:val="2612" w14:font="MS Gothic"/>
            <w14:uncheckedState w14:val="2610" w14:font="MS Gothic"/>
          </w14:checkbox>
        </w:sdtPr>
        <w:sdtContent>
          <w:r w:rsidR="00164246" w:rsidRPr="00E815A1">
            <w:rPr>
              <w:rFonts w:ascii="Segoe UI Symbol" w:eastAsia="MS Gothic" w:hAnsi="Segoe UI Symbol" w:cs="Segoe UI Symbol"/>
              <w:b/>
              <w:iCs/>
              <w:sz w:val="22"/>
              <w:szCs w:val="22"/>
            </w:rPr>
            <w:t>☐</w:t>
          </w:r>
        </w:sdtContent>
      </w:sdt>
      <w:r w:rsidR="00164246" w:rsidRPr="00E815A1">
        <w:rPr>
          <w:b/>
          <w:iCs/>
          <w:sz w:val="22"/>
          <w:szCs w:val="22"/>
        </w:rPr>
        <w:t xml:space="preserve">   </w:t>
      </w:r>
      <w:r w:rsidR="00164246" w:rsidRPr="00E815A1">
        <w:rPr>
          <w:b/>
          <w:i/>
          <w:iCs/>
          <w:sz w:val="22"/>
          <w:szCs w:val="22"/>
        </w:rPr>
        <w:t xml:space="preserve">wyszukiwarka KRS: </w:t>
      </w:r>
      <w:hyperlink r:id="rId48" w:history="1">
        <w:r w:rsidR="00164246" w:rsidRPr="00E815A1">
          <w:rPr>
            <w:rStyle w:val="Hipercze"/>
            <w:b/>
            <w:i/>
            <w:iCs/>
            <w:sz w:val="22"/>
            <w:szCs w:val="22"/>
          </w:rPr>
          <w:t>https://ekrs.ms.gov.pl/web/wyszukiwarka-krs/strona-glowna/</w:t>
        </w:r>
      </w:hyperlink>
      <w:r w:rsidR="00164246" w:rsidRPr="00E815A1">
        <w:rPr>
          <w:b/>
          <w:i/>
          <w:iCs/>
          <w:sz w:val="22"/>
          <w:szCs w:val="22"/>
        </w:rPr>
        <w:t>,</w:t>
      </w:r>
    </w:p>
    <w:p w14:paraId="556EDB49" w14:textId="77777777" w:rsidR="00164246" w:rsidRPr="00E815A1" w:rsidRDefault="00000000" w:rsidP="00164246">
      <w:pPr>
        <w:jc w:val="both"/>
        <w:outlineLvl w:val="0"/>
        <w:rPr>
          <w:b/>
          <w:i/>
          <w:iCs/>
          <w:sz w:val="22"/>
          <w:szCs w:val="22"/>
        </w:rPr>
      </w:pPr>
      <w:sdt>
        <w:sdtPr>
          <w:rPr>
            <w:b/>
            <w:iCs/>
            <w:sz w:val="22"/>
            <w:szCs w:val="22"/>
          </w:rPr>
          <w:id w:val="415450997"/>
          <w14:checkbox>
            <w14:checked w14:val="0"/>
            <w14:checkedState w14:val="2612" w14:font="MS Gothic"/>
            <w14:uncheckedState w14:val="2610" w14:font="MS Gothic"/>
          </w14:checkbox>
        </w:sdtPr>
        <w:sdtContent>
          <w:r w:rsidR="00164246" w:rsidRPr="00E815A1">
            <w:rPr>
              <w:rFonts w:ascii="Segoe UI Symbol" w:eastAsia="MS Gothic" w:hAnsi="Segoe UI Symbol" w:cs="Segoe UI Symbol"/>
              <w:b/>
              <w:iCs/>
              <w:sz w:val="22"/>
              <w:szCs w:val="22"/>
            </w:rPr>
            <w:t>☐</w:t>
          </w:r>
        </w:sdtContent>
      </w:sdt>
      <w:r w:rsidR="00164246" w:rsidRPr="00E815A1">
        <w:rPr>
          <w:b/>
          <w:iCs/>
          <w:sz w:val="22"/>
          <w:szCs w:val="22"/>
        </w:rPr>
        <w:t xml:space="preserve">   </w:t>
      </w:r>
      <w:r w:rsidR="00164246" w:rsidRPr="00E815A1">
        <w:rPr>
          <w:b/>
          <w:i/>
          <w:iCs/>
          <w:sz w:val="22"/>
          <w:szCs w:val="22"/>
        </w:rPr>
        <w:t xml:space="preserve">przeglądanie wpisów CEIDG: </w:t>
      </w:r>
      <w:hyperlink r:id="rId49" w:history="1">
        <w:r w:rsidR="00164246" w:rsidRPr="00E815A1">
          <w:rPr>
            <w:rStyle w:val="Hipercze"/>
            <w:b/>
            <w:i/>
            <w:iCs/>
            <w:sz w:val="22"/>
            <w:szCs w:val="22"/>
          </w:rPr>
          <w:t>https://aplikacja.ceidg.gov.pl/ceidg/ceidg.public.ui/search.aspx</w:t>
        </w:r>
      </w:hyperlink>
      <w:r w:rsidR="00164246" w:rsidRPr="00E815A1">
        <w:rPr>
          <w:b/>
          <w:i/>
          <w:iCs/>
          <w:sz w:val="22"/>
          <w:szCs w:val="22"/>
        </w:rPr>
        <w:t xml:space="preserve">, </w:t>
      </w:r>
    </w:p>
    <w:p w14:paraId="18DF70E4" w14:textId="77777777" w:rsidR="00164246" w:rsidRPr="00E815A1" w:rsidRDefault="00000000" w:rsidP="00164246">
      <w:pPr>
        <w:ind w:left="284" w:hanging="284"/>
        <w:jc w:val="left"/>
        <w:outlineLvl w:val="0"/>
        <w:rPr>
          <w:b/>
          <w:i/>
          <w:iCs/>
          <w:sz w:val="22"/>
          <w:szCs w:val="22"/>
        </w:rPr>
      </w:pPr>
      <w:sdt>
        <w:sdtPr>
          <w:rPr>
            <w:b/>
            <w:iCs/>
            <w:sz w:val="22"/>
            <w:szCs w:val="22"/>
          </w:rPr>
          <w:id w:val="-2128992411"/>
          <w14:checkbox>
            <w14:checked w14:val="0"/>
            <w14:checkedState w14:val="2612" w14:font="MS Gothic"/>
            <w14:uncheckedState w14:val="2610" w14:font="MS Gothic"/>
          </w14:checkbox>
        </w:sdtPr>
        <w:sdtContent>
          <w:r w:rsidR="00164246" w:rsidRPr="00E815A1">
            <w:rPr>
              <w:rFonts w:ascii="Segoe UI Symbol" w:eastAsia="MS Gothic" w:hAnsi="Segoe UI Symbol" w:cs="Segoe UI Symbol"/>
              <w:b/>
              <w:iCs/>
              <w:sz w:val="22"/>
              <w:szCs w:val="22"/>
            </w:rPr>
            <w:t>☐</w:t>
          </w:r>
        </w:sdtContent>
      </w:sdt>
      <w:r w:rsidR="00164246" w:rsidRPr="00E815A1">
        <w:rPr>
          <w:b/>
          <w:iCs/>
          <w:sz w:val="22"/>
          <w:szCs w:val="22"/>
        </w:rPr>
        <w:t xml:space="preserve">   </w:t>
      </w:r>
      <w:r w:rsidR="00164246" w:rsidRPr="00E815A1">
        <w:rPr>
          <w:b/>
          <w:i/>
          <w:iCs/>
          <w:sz w:val="22"/>
          <w:szCs w:val="22"/>
        </w:rPr>
        <w:t xml:space="preserve">znajdują się w bezpłatnych i ogólnodostępnych bazach danych dostępnych pod następującym </w:t>
      </w:r>
      <w:r w:rsidR="00164246" w:rsidRPr="00E815A1">
        <w:rPr>
          <w:b/>
          <w:i/>
          <w:iCs/>
          <w:sz w:val="22"/>
          <w:szCs w:val="22"/>
        </w:rPr>
        <w:br/>
        <w:t xml:space="preserve">  adresem internetowym (podać adres internetowy): </w:t>
      </w:r>
      <w:r w:rsidR="00164246" w:rsidRPr="00E815A1">
        <w:rPr>
          <w:b/>
          <w:i/>
          <w:iCs/>
          <w:sz w:val="22"/>
          <w:szCs w:val="22"/>
          <w:u w:val="single"/>
        </w:rPr>
        <w:t>https://........................................</w:t>
      </w:r>
      <w:r w:rsidR="00164246" w:rsidRPr="00E815A1">
        <w:rPr>
          <w:b/>
          <w:i/>
          <w:iCs/>
          <w:sz w:val="22"/>
          <w:szCs w:val="22"/>
        </w:rPr>
        <w:t>,</w:t>
      </w:r>
    </w:p>
    <w:p w14:paraId="4EFA877C" w14:textId="77777777" w:rsidR="00164246" w:rsidRPr="00E815A1" w:rsidRDefault="00000000" w:rsidP="00164246">
      <w:pPr>
        <w:ind w:left="284" w:hanging="284"/>
        <w:jc w:val="left"/>
        <w:outlineLvl w:val="0"/>
        <w:rPr>
          <w:b/>
          <w:i/>
          <w:iCs/>
          <w:sz w:val="22"/>
          <w:szCs w:val="22"/>
        </w:rPr>
      </w:pPr>
      <w:sdt>
        <w:sdtPr>
          <w:rPr>
            <w:b/>
            <w:iCs/>
            <w:sz w:val="22"/>
            <w:szCs w:val="22"/>
          </w:rPr>
          <w:id w:val="-852107073"/>
          <w14:checkbox>
            <w14:checked w14:val="0"/>
            <w14:checkedState w14:val="2612" w14:font="MS Gothic"/>
            <w14:uncheckedState w14:val="2610" w14:font="MS Gothic"/>
          </w14:checkbox>
        </w:sdtPr>
        <w:sdtContent>
          <w:r w:rsidR="00164246" w:rsidRPr="00E815A1">
            <w:rPr>
              <w:rFonts w:ascii="Segoe UI Symbol" w:eastAsia="MS Gothic" w:hAnsi="Segoe UI Symbol" w:cs="Segoe UI Symbol"/>
              <w:b/>
              <w:iCs/>
              <w:sz w:val="22"/>
              <w:szCs w:val="22"/>
            </w:rPr>
            <w:t>☐</w:t>
          </w:r>
        </w:sdtContent>
      </w:sdt>
      <w:r w:rsidR="00164246" w:rsidRPr="00E815A1">
        <w:rPr>
          <w:b/>
          <w:iCs/>
          <w:sz w:val="22"/>
          <w:szCs w:val="22"/>
        </w:rPr>
        <w:t xml:space="preserve">   </w:t>
      </w:r>
      <w:r w:rsidR="00164246" w:rsidRPr="00E815A1">
        <w:rPr>
          <w:b/>
          <w:i/>
          <w:iCs/>
          <w:sz w:val="22"/>
          <w:szCs w:val="22"/>
        </w:rPr>
        <w:t>znajdują się w dokumencie/</w:t>
      </w:r>
      <w:proofErr w:type="spellStart"/>
      <w:r w:rsidR="00164246" w:rsidRPr="00E815A1">
        <w:rPr>
          <w:b/>
          <w:i/>
          <w:iCs/>
          <w:sz w:val="22"/>
          <w:szCs w:val="22"/>
        </w:rPr>
        <w:t>tach</w:t>
      </w:r>
      <w:proofErr w:type="spellEnd"/>
      <w:r w:rsidR="00164246" w:rsidRPr="00E815A1">
        <w:rPr>
          <w:b/>
          <w:i/>
          <w:iCs/>
          <w:sz w:val="22"/>
          <w:szCs w:val="22"/>
        </w:rPr>
        <w:t xml:space="preserve"> dołączonym/</w:t>
      </w:r>
      <w:proofErr w:type="spellStart"/>
      <w:r w:rsidR="00164246" w:rsidRPr="00E815A1">
        <w:rPr>
          <w:b/>
          <w:i/>
          <w:iCs/>
          <w:sz w:val="22"/>
          <w:szCs w:val="22"/>
        </w:rPr>
        <w:t>ch</w:t>
      </w:r>
      <w:proofErr w:type="spellEnd"/>
      <w:r w:rsidR="00164246" w:rsidRPr="00E815A1">
        <w:rPr>
          <w:b/>
          <w:i/>
          <w:iCs/>
          <w:sz w:val="22"/>
          <w:szCs w:val="22"/>
        </w:rPr>
        <w:t xml:space="preserve"> do oferty.</w:t>
      </w:r>
    </w:p>
    <w:p w14:paraId="7C2C83C6" w14:textId="77777777" w:rsidR="00164246" w:rsidRPr="00E815A1" w:rsidRDefault="00164246" w:rsidP="001D1E39">
      <w:pPr>
        <w:widowControl/>
        <w:suppressAutoHyphens w:val="0"/>
        <w:jc w:val="both"/>
        <w:outlineLvl w:val="0"/>
        <w:rPr>
          <w:sz w:val="22"/>
          <w:szCs w:val="22"/>
        </w:rPr>
      </w:pPr>
    </w:p>
    <w:p w14:paraId="47E59C65" w14:textId="78CABAD5" w:rsidR="00AD0041" w:rsidRPr="00E815A1" w:rsidRDefault="00AD0041" w:rsidP="001D1E39">
      <w:pPr>
        <w:widowControl/>
        <w:suppressAutoHyphens w:val="0"/>
        <w:jc w:val="both"/>
        <w:outlineLvl w:val="0"/>
        <w:rPr>
          <w:i/>
          <w:sz w:val="22"/>
          <w:szCs w:val="22"/>
        </w:rPr>
      </w:pPr>
      <w:r w:rsidRPr="00E815A1">
        <w:rPr>
          <w:i/>
          <w:sz w:val="22"/>
          <w:szCs w:val="22"/>
        </w:rPr>
        <w:t xml:space="preserve">Nawiązując do ogłoszonego postępowania w trybie podstawowym bez możliwości negocjacji </w:t>
      </w:r>
      <w:r w:rsidR="0038544E" w:rsidRPr="00E815A1">
        <w:rPr>
          <w:i/>
          <w:sz w:val="22"/>
          <w:szCs w:val="22"/>
        </w:rPr>
        <w:t xml:space="preserve">na wyłonienie Wykonawcy </w:t>
      </w:r>
      <w:r w:rsidR="003764F6" w:rsidRPr="00E815A1">
        <w:rPr>
          <w:i/>
          <w:iCs/>
          <w:sz w:val="22"/>
          <w:szCs w:val="22"/>
        </w:rPr>
        <w:t>w zakresie</w:t>
      </w:r>
      <w:r w:rsidR="003764F6" w:rsidRPr="00E815A1">
        <w:rPr>
          <w:bCs/>
          <w:i/>
          <w:iCs/>
          <w:sz w:val="22"/>
          <w:szCs w:val="22"/>
        </w:rPr>
        <w:t xml:space="preserve"> remontu instalacji odgromowej na dachu budynku Wydziału Biochemii, Biofizyki i Biotechnologii UJ ul. Gronostajowa 7 w Krakowie – etap II</w:t>
      </w:r>
      <w:r w:rsidR="003769D4" w:rsidRPr="00E815A1">
        <w:rPr>
          <w:i/>
          <w:iCs/>
          <w:sz w:val="22"/>
          <w:szCs w:val="22"/>
        </w:rPr>
        <w:t>,</w:t>
      </w:r>
      <w:r w:rsidR="00F91087" w:rsidRPr="00E815A1">
        <w:rPr>
          <w:rFonts w:eastAsia="Calibri"/>
          <w:i/>
          <w:iCs/>
          <w:sz w:val="22"/>
          <w:szCs w:val="22"/>
          <w:lang w:eastAsia="en-US"/>
        </w:rPr>
        <w:t xml:space="preserve"> nr sprawy </w:t>
      </w:r>
      <w:r w:rsidR="001013F5" w:rsidRPr="00E815A1">
        <w:rPr>
          <w:i/>
          <w:sz w:val="22"/>
          <w:szCs w:val="22"/>
        </w:rPr>
        <w:t>80.272.</w:t>
      </w:r>
      <w:r w:rsidR="003764F6" w:rsidRPr="00E815A1">
        <w:rPr>
          <w:i/>
          <w:sz w:val="22"/>
          <w:szCs w:val="22"/>
        </w:rPr>
        <w:t>115</w:t>
      </w:r>
      <w:r w:rsidR="001013F5" w:rsidRPr="00E815A1">
        <w:rPr>
          <w:i/>
          <w:sz w:val="22"/>
          <w:szCs w:val="22"/>
        </w:rPr>
        <w:t>.202</w:t>
      </w:r>
      <w:r w:rsidR="003764F6" w:rsidRPr="00E815A1">
        <w:rPr>
          <w:i/>
          <w:sz w:val="22"/>
          <w:szCs w:val="22"/>
        </w:rPr>
        <w:t>6</w:t>
      </w:r>
      <w:r w:rsidR="001013F5" w:rsidRPr="00E815A1">
        <w:rPr>
          <w:i/>
          <w:sz w:val="22"/>
          <w:szCs w:val="22"/>
        </w:rPr>
        <w:t>,</w:t>
      </w:r>
      <w:r w:rsidR="00A2155A" w:rsidRPr="00E815A1">
        <w:rPr>
          <w:i/>
          <w:sz w:val="22"/>
          <w:szCs w:val="22"/>
        </w:rPr>
        <w:t xml:space="preserve"> </w:t>
      </w:r>
      <w:r w:rsidRPr="00E815A1">
        <w:rPr>
          <w:i/>
          <w:sz w:val="22"/>
          <w:szCs w:val="22"/>
        </w:rPr>
        <w:t>składamy poniższą ofertę:</w:t>
      </w:r>
    </w:p>
    <w:p w14:paraId="4EADA53C" w14:textId="77777777" w:rsidR="00AD0041" w:rsidRPr="00E815A1" w:rsidRDefault="00AD0041" w:rsidP="00AD0041">
      <w:pPr>
        <w:widowControl/>
        <w:suppressAutoHyphens w:val="0"/>
        <w:ind w:left="426" w:hanging="426"/>
        <w:jc w:val="both"/>
        <w:rPr>
          <w:sz w:val="22"/>
          <w:szCs w:val="22"/>
        </w:rPr>
      </w:pPr>
    </w:p>
    <w:p w14:paraId="40921538" w14:textId="6F38DA8D" w:rsidR="0093338B" w:rsidRPr="00E815A1" w:rsidRDefault="0093338B" w:rsidP="00CE21E6">
      <w:pPr>
        <w:widowControl/>
        <w:numPr>
          <w:ilvl w:val="0"/>
          <w:numId w:val="3"/>
        </w:numPr>
        <w:tabs>
          <w:tab w:val="clear" w:pos="375"/>
        </w:tabs>
        <w:suppressAutoHyphens w:val="0"/>
        <w:jc w:val="both"/>
        <w:rPr>
          <w:sz w:val="22"/>
          <w:szCs w:val="22"/>
        </w:rPr>
      </w:pPr>
      <w:r w:rsidRPr="00E815A1">
        <w:rPr>
          <w:sz w:val="22"/>
          <w:szCs w:val="22"/>
        </w:rPr>
        <w:t>oferujemy cenę łączną za całość przedmiotu zamówienia - za maksymalną kwotę netto …………………*</w:t>
      </w:r>
      <w:r w:rsidR="001073DC" w:rsidRPr="00E815A1">
        <w:rPr>
          <w:sz w:val="22"/>
          <w:szCs w:val="22"/>
        </w:rPr>
        <w:t xml:space="preserve">(słownie ………………………………….... *), </w:t>
      </w:r>
      <w:r w:rsidRPr="00E815A1">
        <w:rPr>
          <w:sz w:val="22"/>
          <w:szCs w:val="22"/>
        </w:rPr>
        <w:t xml:space="preserve"> plus należny podatek VAT</w:t>
      </w:r>
      <w:r w:rsidR="007F1C75" w:rsidRPr="00E815A1">
        <w:rPr>
          <w:sz w:val="22"/>
          <w:szCs w:val="22"/>
        </w:rPr>
        <w:t xml:space="preserve"> w wysokości ……%</w:t>
      </w:r>
      <w:r w:rsidRPr="00E815A1">
        <w:rPr>
          <w:sz w:val="22"/>
          <w:szCs w:val="22"/>
        </w:rPr>
        <w:t xml:space="preserve">, co daje kwotę brutto …....................... *  </w:t>
      </w:r>
    </w:p>
    <w:p w14:paraId="466A8CC3" w14:textId="34939A7B" w:rsidR="00AD0041" w:rsidRPr="00E815A1" w:rsidRDefault="0093338B" w:rsidP="0093338B">
      <w:pPr>
        <w:widowControl/>
        <w:numPr>
          <w:ilvl w:val="0"/>
          <w:numId w:val="3"/>
        </w:numPr>
        <w:suppressAutoHyphens w:val="0"/>
        <w:jc w:val="both"/>
        <w:rPr>
          <w:sz w:val="22"/>
          <w:szCs w:val="22"/>
        </w:rPr>
      </w:pPr>
      <w:r w:rsidRPr="00E815A1">
        <w:rPr>
          <w:sz w:val="22"/>
          <w:szCs w:val="22"/>
        </w:rPr>
        <w:t xml:space="preserve">oferujemy termin realizacji przedmiotu </w:t>
      </w:r>
      <w:r w:rsidR="00AD0041" w:rsidRPr="00E815A1">
        <w:rPr>
          <w:sz w:val="22"/>
          <w:szCs w:val="22"/>
        </w:rPr>
        <w:t xml:space="preserve">oferujemy termin realizacji przedmiotu umowy </w:t>
      </w:r>
      <w:r w:rsidR="001B3B78" w:rsidRPr="00E815A1">
        <w:rPr>
          <w:sz w:val="22"/>
          <w:szCs w:val="22"/>
        </w:rPr>
        <w:t xml:space="preserve">zgodnie z </w:t>
      </w:r>
      <w:r w:rsidR="00AD0041" w:rsidRPr="00E815A1">
        <w:rPr>
          <w:sz w:val="22"/>
          <w:szCs w:val="22"/>
        </w:rPr>
        <w:t>Rozdział</w:t>
      </w:r>
      <w:r w:rsidR="001B3B78" w:rsidRPr="00E815A1">
        <w:rPr>
          <w:sz w:val="22"/>
          <w:szCs w:val="22"/>
        </w:rPr>
        <w:t>em</w:t>
      </w:r>
      <w:r w:rsidR="00AD0041" w:rsidRPr="00E815A1">
        <w:rPr>
          <w:sz w:val="22"/>
          <w:szCs w:val="22"/>
        </w:rPr>
        <w:t xml:space="preserve"> V SWZ i wzoru umowy.</w:t>
      </w:r>
    </w:p>
    <w:p w14:paraId="00A6F9C6" w14:textId="6FD5F1CE" w:rsidR="00A2155A" w:rsidRPr="00E815A1" w:rsidRDefault="00A2155A" w:rsidP="00A2155A">
      <w:pPr>
        <w:widowControl/>
        <w:numPr>
          <w:ilvl w:val="0"/>
          <w:numId w:val="3"/>
        </w:numPr>
        <w:tabs>
          <w:tab w:val="clear" w:pos="375"/>
          <w:tab w:val="num" w:pos="517"/>
          <w:tab w:val="num" w:pos="567"/>
        </w:tabs>
        <w:suppressAutoHyphens w:val="0"/>
        <w:jc w:val="both"/>
        <w:rPr>
          <w:sz w:val="22"/>
          <w:szCs w:val="22"/>
        </w:rPr>
      </w:pPr>
      <w:r w:rsidRPr="00E815A1">
        <w:rPr>
          <w:sz w:val="22"/>
          <w:szCs w:val="22"/>
        </w:rPr>
        <w:t xml:space="preserve">oświadczamy, że zgodnie z zapisami SWZ, oferujemy usługi gwarancyjne na przedmiot zamówienia spełniające warunki i wymagania wynikające z SWZ, w szczególności w odniesieniu do ich zakresu, formy realizacji oraz wymaganego okresu.  </w:t>
      </w:r>
    </w:p>
    <w:p w14:paraId="20C8C7BF" w14:textId="77777777" w:rsidR="00AD0041" w:rsidRPr="00E815A1" w:rsidRDefault="00AD0041" w:rsidP="00A2155A">
      <w:pPr>
        <w:widowControl/>
        <w:numPr>
          <w:ilvl w:val="0"/>
          <w:numId w:val="3"/>
        </w:numPr>
        <w:tabs>
          <w:tab w:val="clear" w:pos="375"/>
          <w:tab w:val="num" w:pos="426"/>
        </w:tabs>
        <w:suppressAutoHyphens w:val="0"/>
        <w:ind w:left="426" w:hanging="426"/>
        <w:jc w:val="both"/>
        <w:rPr>
          <w:sz w:val="22"/>
          <w:szCs w:val="22"/>
        </w:rPr>
      </w:pPr>
      <w:r w:rsidRPr="00E815A1">
        <w:rPr>
          <w:sz w:val="22"/>
          <w:szCs w:val="22"/>
        </w:rPr>
        <w:t>oświadczamy, że wybór oferty:</w:t>
      </w:r>
    </w:p>
    <w:p w14:paraId="51A3A14F" w14:textId="77777777" w:rsidR="00AD0041" w:rsidRPr="00E815A1" w:rsidRDefault="00AD0041" w:rsidP="00355475">
      <w:pPr>
        <w:widowControl/>
        <w:numPr>
          <w:ilvl w:val="0"/>
          <w:numId w:val="9"/>
        </w:numPr>
        <w:tabs>
          <w:tab w:val="left" w:pos="851"/>
        </w:tabs>
        <w:suppressAutoHyphens w:val="0"/>
        <w:ind w:left="851" w:hanging="425"/>
        <w:jc w:val="both"/>
        <w:rPr>
          <w:sz w:val="22"/>
          <w:szCs w:val="22"/>
        </w:rPr>
      </w:pPr>
      <w:r w:rsidRPr="00E815A1">
        <w:rPr>
          <w:sz w:val="22"/>
          <w:szCs w:val="22"/>
        </w:rPr>
        <w:t>nie będzie prowadził do powstania u Zamawiającego obowiązku podatkowego zgodnie z przepisami o podatku od towarów i usług.*</w:t>
      </w:r>
    </w:p>
    <w:p w14:paraId="0D703E83" w14:textId="77777777" w:rsidR="00AD0041" w:rsidRPr="00E815A1" w:rsidRDefault="00AD0041" w:rsidP="00355475">
      <w:pPr>
        <w:widowControl/>
        <w:numPr>
          <w:ilvl w:val="0"/>
          <w:numId w:val="9"/>
        </w:numPr>
        <w:tabs>
          <w:tab w:val="left" w:pos="851"/>
        </w:tabs>
        <w:suppressAutoHyphens w:val="0"/>
        <w:ind w:left="851" w:hanging="425"/>
        <w:jc w:val="both"/>
        <w:rPr>
          <w:sz w:val="22"/>
          <w:szCs w:val="22"/>
        </w:rPr>
      </w:pPr>
      <w:r w:rsidRPr="00E815A1">
        <w:rPr>
          <w:sz w:val="22"/>
          <w:szCs w:val="22"/>
        </w:rPr>
        <w:t xml:space="preserve">będzie prowadził do powstania u Zamawiającego obowiązku podatkowego zgodnie </w:t>
      </w:r>
      <w:r w:rsidRPr="00E815A1">
        <w:rPr>
          <w:sz w:val="22"/>
          <w:szCs w:val="22"/>
        </w:rPr>
        <w:br/>
        <w:t>z przepisami o podatku od towarów i usług. Powyższy obowiązek podatkowy będzie dotyczył ……………………………………… (</w:t>
      </w:r>
      <w:r w:rsidRPr="00E815A1">
        <w:rPr>
          <w:i/>
          <w:sz w:val="22"/>
          <w:szCs w:val="22"/>
        </w:rPr>
        <w:t xml:space="preserve">Wpisać nazwę /rodzaj towaru lub usługi, które będą </w:t>
      </w:r>
      <w:r w:rsidRPr="00E815A1">
        <w:rPr>
          <w:i/>
          <w:sz w:val="22"/>
          <w:szCs w:val="22"/>
        </w:rPr>
        <w:lastRenderedPageBreak/>
        <w:t>prowadziły do powstania u Zamawiającego obowiązku podatkowego zgodnie z przepisami o podatku od towarów i usług)</w:t>
      </w:r>
      <w:r w:rsidRPr="00E815A1">
        <w:rPr>
          <w:i/>
          <w:sz w:val="22"/>
          <w:szCs w:val="22"/>
          <w:vertAlign w:val="superscript"/>
        </w:rPr>
        <w:t xml:space="preserve"> </w:t>
      </w:r>
      <w:r w:rsidRPr="00E815A1">
        <w:rPr>
          <w:sz w:val="22"/>
          <w:szCs w:val="22"/>
        </w:rPr>
        <w:t>objętych przedmiotem zamówienia.*</w:t>
      </w:r>
    </w:p>
    <w:p w14:paraId="261AEB7A" w14:textId="77777777" w:rsidR="00AD0041" w:rsidRPr="00E815A1" w:rsidRDefault="00AD0041" w:rsidP="00A2155A">
      <w:pPr>
        <w:widowControl/>
        <w:numPr>
          <w:ilvl w:val="0"/>
          <w:numId w:val="3"/>
        </w:numPr>
        <w:tabs>
          <w:tab w:val="clear" w:pos="375"/>
          <w:tab w:val="num" w:pos="426"/>
        </w:tabs>
        <w:suppressAutoHyphens w:val="0"/>
        <w:ind w:left="426" w:hanging="426"/>
        <w:jc w:val="both"/>
        <w:rPr>
          <w:sz w:val="22"/>
          <w:szCs w:val="22"/>
        </w:rPr>
      </w:pPr>
      <w:r w:rsidRPr="00E815A1">
        <w:rPr>
          <w:sz w:val="22"/>
          <w:szCs w:val="22"/>
        </w:rPr>
        <w:t>oświadczamy, że oferujemy przedmiot zamówienia zgodny z wymaganiami i warunkami określonymi przez Zamawiającego w SWZ i potwierdzamy przyjęcie warunków umownych i warunków płatności zawartych w SWZ i we wzorze umowy stanowiącym załącznik do SWZ,</w:t>
      </w:r>
    </w:p>
    <w:p w14:paraId="03227C42" w14:textId="77777777" w:rsidR="00AD0041" w:rsidRPr="00E815A1" w:rsidRDefault="00AD0041" w:rsidP="00A2155A">
      <w:pPr>
        <w:widowControl/>
        <w:numPr>
          <w:ilvl w:val="0"/>
          <w:numId w:val="3"/>
        </w:numPr>
        <w:suppressAutoHyphens w:val="0"/>
        <w:jc w:val="both"/>
        <w:rPr>
          <w:sz w:val="22"/>
          <w:szCs w:val="22"/>
        </w:rPr>
      </w:pPr>
      <w:r w:rsidRPr="00E815A1">
        <w:rPr>
          <w:sz w:val="22"/>
          <w:szCs w:val="22"/>
        </w:rPr>
        <w:t>oświadczamy, że uważamy się za związanych niniejszą ofertą na czas wskazany w </w:t>
      </w:r>
      <w:r w:rsidR="001B3B78" w:rsidRPr="00E815A1">
        <w:rPr>
          <w:sz w:val="22"/>
          <w:szCs w:val="22"/>
        </w:rPr>
        <w:t xml:space="preserve">Rozdziale XI </w:t>
      </w:r>
      <w:r w:rsidRPr="00E815A1">
        <w:rPr>
          <w:sz w:val="22"/>
          <w:szCs w:val="22"/>
        </w:rPr>
        <w:t>SWZ,</w:t>
      </w:r>
    </w:p>
    <w:p w14:paraId="5D059EBB" w14:textId="77777777" w:rsidR="00AD0041" w:rsidRPr="00E815A1" w:rsidRDefault="00AD0041" w:rsidP="00A2155A">
      <w:pPr>
        <w:widowControl/>
        <w:numPr>
          <w:ilvl w:val="0"/>
          <w:numId w:val="3"/>
        </w:numPr>
        <w:suppressAutoHyphens w:val="0"/>
        <w:jc w:val="both"/>
        <w:rPr>
          <w:sz w:val="22"/>
          <w:szCs w:val="22"/>
        </w:rPr>
      </w:pPr>
      <w:r w:rsidRPr="00E815A1">
        <w:rPr>
          <w:sz w:val="22"/>
          <w:szCs w:val="22"/>
        </w:rPr>
        <w:t xml:space="preserve">oświadczamy, że wypełniliśmy obowiązki informacyjne przewidziane w art. 13 lub art. 14 </w:t>
      </w:r>
      <w:r w:rsidRPr="00E815A1">
        <w:rPr>
          <w:bCs/>
          <w:i/>
          <w:sz w:val="22"/>
          <w:szCs w:val="22"/>
        </w:rPr>
        <w:t xml:space="preserve">Rozporządzenia Parlamentu Europejskiego i Rady UE 2016/679 z dnia 27 kwietnia 2016 r. w sprawie ochrony osób fizycznych w związku z przetwarzaniem danych osobowych </w:t>
      </w:r>
      <w:r w:rsidR="00437EB1" w:rsidRPr="00E815A1">
        <w:rPr>
          <w:bCs/>
          <w:i/>
          <w:sz w:val="22"/>
          <w:szCs w:val="22"/>
        </w:rPr>
        <w:br/>
      </w:r>
      <w:r w:rsidRPr="00E815A1">
        <w:rPr>
          <w:bCs/>
          <w:i/>
          <w:sz w:val="22"/>
          <w:szCs w:val="22"/>
        </w:rPr>
        <w:t xml:space="preserve">i w sprawie swobodnego przepływu takich danych oraz uchylenia dyrektywy 95/46/WE </w:t>
      </w:r>
      <w:r w:rsidRPr="00E815A1">
        <w:rPr>
          <w:bCs/>
          <w:sz w:val="22"/>
          <w:szCs w:val="22"/>
        </w:rPr>
        <w:t xml:space="preserve">wobec osób fizycznych, </w:t>
      </w:r>
      <w:r w:rsidRPr="00E815A1">
        <w:rPr>
          <w:sz w:val="22"/>
          <w:szCs w:val="22"/>
        </w:rPr>
        <w:t>od których dane osobowe bezpośrednio lub pośrednio pozyskaliśmy w celu ubiegania się o udzielenie zamówienia publicznego w niniejszym postępowaniu,</w:t>
      </w:r>
    </w:p>
    <w:p w14:paraId="067D3F92" w14:textId="77777777" w:rsidR="001D1E39" w:rsidRPr="00E815A1" w:rsidRDefault="001D1E39" w:rsidP="001D1E39">
      <w:pPr>
        <w:widowControl/>
        <w:numPr>
          <w:ilvl w:val="0"/>
          <w:numId w:val="3"/>
        </w:numPr>
        <w:suppressAutoHyphens w:val="0"/>
        <w:jc w:val="both"/>
        <w:rPr>
          <w:sz w:val="22"/>
          <w:szCs w:val="22"/>
        </w:rPr>
      </w:pPr>
      <w:r w:rsidRPr="00E815A1">
        <w:rPr>
          <w:sz w:val="22"/>
          <w:szCs w:val="22"/>
        </w:rPr>
        <w:t>oświadczam, że jestem [należy wybrać/zaznaczyć]:</w:t>
      </w:r>
    </w:p>
    <w:p w14:paraId="0DFC6DDA" w14:textId="77777777" w:rsidR="001D1E39" w:rsidRPr="00E815A1" w:rsidRDefault="001D1E39" w:rsidP="001D1E39">
      <w:pPr>
        <w:widowControl/>
        <w:suppressAutoHyphens w:val="0"/>
        <w:ind w:left="375"/>
        <w:jc w:val="both"/>
        <w:rPr>
          <w:sz w:val="22"/>
          <w:szCs w:val="22"/>
        </w:rPr>
      </w:pPr>
      <w:r w:rsidRPr="00E815A1">
        <w:rPr>
          <w:sz w:val="22"/>
          <w:szCs w:val="22"/>
        </w:rPr>
        <w:t xml:space="preserve"> mikroprzedsiębiorstwem, </w:t>
      </w:r>
    </w:p>
    <w:p w14:paraId="280F054F" w14:textId="77777777" w:rsidR="001D1E39" w:rsidRPr="00E815A1" w:rsidRDefault="001D1E39" w:rsidP="001D1E39">
      <w:pPr>
        <w:widowControl/>
        <w:suppressAutoHyphens w:val="0"/>
        <w:ind w:left="375"/>
        <w:jc w:val="both"/>
        <w:rPr>
          <w:sz w:val="22"/>
          <w:szCs w:val="22"/>
        </w:rPr>
      </w:pPr>
      <w:r w:rsidRPr="00E815A1">
        <w:rPr>
          <w:sz w:val="22"/>
          <w:szCs w:val="22"/>
        </w:rPr>
        <w:t xml:space="preserve"> małym przedsiębiorstwem, </w:t>
      </w:r>
    </w:p>
    <w:p w14:paraId="634B7B9E" w14:textId="77777777" w:rsidR="001D1E39" w:rsidRPr="00E815A1" w:rsidRDefault="001D1E39" w:rsidP="001D1E39">
      <w:pPr>
        <w:widowControl/>
        <w:suppressAutoHyphens w:val="0"/>
        <w:ind w:left="375"/>
        <w:jc w:val="both"/>
        <w:rPr>
          <w:sz w:val="22"/>
          <w:szCs w:val="22"/>
        </w:rPr>
      </w:pPr>
      <w:r w:rsidRPr="00E815A1">
        <w:rPr>
          <w:sz w:val="22"/>
          <w:szCs w:val="22"/>
        </w:rPr>
        <w:t xml:space="preserve"> średnim przedsiębiorstwem, </w:t>
      </w:r>
    </w:p>
    <w:p w14:paraId="61D24705" w14:textId="77777777" w:rsidR="001D1E39" w:rsidRPr="00E815A1" w:rsidRDefault="001D1E39" w:rsidP="001D1E39">
      <w:pPr>
        <w:widowControl/>
        <w:suppressAutoHyphens w:val="0"/>
        <w:ind w:left="375"/>
        <w:jc w:val="both"/>
        <w:rPr>
          <w:sz w:val="22"/>
          <w:szCs w:val="22"/>
        </w:rPr>
      </w:pPr>
      <w:r w:rsidRPr="00E815A1">
        <w:rPr>
          <w:sz w:val="22"/>
          <w:szCs w:val="22"/>
        </w:rPr>
        <w:t> jednoosobową działalność gospodarcza,</w:t>
      </w:r>
    </w:p>
    <w:p w14:paraId="1D268ED8" w14:textId="77777777" w:rsidR="00AD0041" w:rsidRPr="00E815A1" w:rsidRDefault="00AD0041" w:rsidP="00A2155A">
      <w:pPr>
        <w:widowControl/>
        <w:numPr>
          <w:ilvl w:val="0"/>
          <w:numId w:val="3"/>
        </w:numPr>
        <w:suppressAutoHyphens w:val="0"/>
        <w:jc w:val="both"/>
        <w:rPr>
          <w:sz w:val="22"/>
          <w:szCs w:val="22"/>
        </w:rPr>
      </w:pPr>
      <w:r w:rsidRPr="00E815A1">
        <w:rPr>
          <w:sz w:val="22"/>
          <w:szCs w:val="22"/>
        </w:rPr>
        <w:t xml:space="preserve">w przypadku przyznania zamówienia - zobowiązujemy się do zawarcia umowy w miejscu </w:t>
      </w:r>
      <w:r w:rsidRPr="00E815A1">
        <w:rPr>
          <w:sz w:val="22"/>
          <w:szCs w:val="22"/>
        </w:rPr>
        <w:br/>
        <w:t>i terminie wyznaczonym przez Zamawiającego,</w:t>
      </w:r>
    </w:p>
    <w:p w14:paraId="6B42C863" w14:textId="77777777" w:rsidR="00AD0041" w:rsidRPr="00E815A1" w:rsidRDefault="00AD0041" w:rsidP="00A2155A">
      <w:pPr>
        <w:widowControl/>
        <w:numPr>
          <w:ilvl w:val="0"/>
          <w:numId w:val="3"/>
        </w:numPr>
        <w:suppressAutoHyphens w:val="0"/>
        <w:jc w:val="both"/>
        <w:rPr>
          <w:sz w:val="22"/>
          <w:szCs w:val="22"/>
        </w:rPr>
      </w:pPr>
      <w:r w:rsidRPr="00E815A1">
        <w:rPr>
          <w:sz w:val="22"/>
          <w:szCs w:val="22"/>
        </w:rPr>
        <w:t xml:space="preserve">osobą upoważnioną do kontaktów z Zamawiającym w zakresie złożonej oferty oraz </w:t>
      </w:r>
      <w:r w:rsidRPr="00E815A1">
        <w:rPr>
          <w:sz w:val="22"/>
          <w:szCs w:val="22"/>
        </w:rPr>
        <w:br/>
        <w:t>w sprawach dotyczących ewentualnej realizacji umowy jest: ……….…………….., e-mail: …………………., tel.: ………………….. (można wypełnić fakultatywnie),</w:t>
      </w:r>
    </w:p>
    <w:p w14:paraId="5A3C1B12" w14:textId="04A2B5DC" w:rsidR="00AD0041" w:rsidRPr="00E815A1" w:rsidRDefault="00AD0041" w:rsidP="00092EAC">
      <w:pPr>
        <w:widowControl/>
        <w:numPr>
          <w:ilvl w:val="0"/>
          <w:numId w:val="3"/>
        </w:numPr>
        <w:suppressAutoHyphens w:val="0"/>
        <w:jc w:val="both"/>
        <w:rPr>
          <w:sz w:val="22"/>
          <w:szCs w:val="22"/>
        </w:rPr>
      </w:pPr>
      <w:r w:rsidRPr="00E815A1">
        <w:rPr>
          <w:sz w:val="22"/>
          <w:szCs w:val="22"/>
        </w:rPr>
        <w:t>załącznikami do niniejszego formularza oferty są:</w:t>
      </w:r>
    </w:p>
    <w:p w14:paraId="4EE759CE" w14:textId="77777777" w:rsidR="00AD0041" w:rsidRPr="00E815A1" w:rsidRDefault="00AD0041" w:rsidP="00A2155A">
      <w:pPr>
        <w:ind w:left="567" w:hanging="567"/>
        <w:jc w:val="both"/>
        <w:rPr>
          <w:sz w:val="22"/>
          <w:szCs w:val="22"/>
        </w:rPr>
      </w:pPr>
      <w:r w:rsidRPr="00E815A1">
        <w:rPr>
          <w:sz w:val="22"/>
          <w:szCs w:val="22"/>
        </w:rPr>
        <w:t>załącznik nr 1a – oświadczenie Wykonawcy o</w:t>
      </w:r>
      <w:r w:rsidR="00AE5836" w:rsidRPr="00E815A1">
        <w:rPr>
          <w:sz w:val="22"/>
          <w:szCs w:val="22"/>
        </w:rPr>
        <w:t xml:space="preserve"> niepodleganiu wykluczeniu</w:t>
      </w:r>
      <w:r w:rsidRPr="00E815A1">
        <w:rPr>
          <w:sz w:val="22"/>
          <w:szCs w:val="22"/>
        </w:rPr>
        <w:t>,</w:t>
      </w:r>
    </w:p>
    <w:p w14:paraId="1C6D0CA1" w14:textId="7503AEF2" w:rsidR="00AD0041" w:rsidRPr="00E815A1" w:rsidRDefault="00AD0041" w:rsidP="00A2155A">
      <w:pPr>
        <w:ind w:left="567" w:hanging="567"/>
        <w:jc w:val="both"/>
        <w:rPr>
          <w:sz w:val="22"/>
          <w:szCs w:val="22"/>
        </w:rPr>
      </w:pPr>
      <w:r w:rsidRPr="00E815A1">
        <w:rPr>
          <w:sz w:val="22"/>
          <w:szCs w:val="22"/>
        </w:rPr>
        <w:t>załącznik nr 1</w:t>
      </w:r>
      <w:r w:rsidR="00895AA9" w:rsidRPr="00E815A1">
        <w:rPr>
          <w:sz w:val="22"/>
          <w:szCs w:val="22"/>
        </w:rPr>
        <w:t>b</w:t>
      </w:r>
      <w:r w:rsidRPr="00E815A1">
        <w:rPr>
          <w:sz w:val="22"/>
          <w:szCs w:val="22"/>
        </w:rPr>
        <w:t xml:space="preserve"> – oświadczenie Wykonawcy o spełnieniu warunków w postępowaniu,</w:t>
      </w:r>
    </w:p>
    <w:p w14:paraId="4A684524" w14:textId="5124F032" w:rsidR="00AD0041" w:rsidRPr="00E815A1" w:rsidRDefault="00AD0041" w:rsidP="00A2155A">
      <w:pPr>
        <w:ind w:left="567" w:hanging="567"/>
        <w:jc w:val="both"/>
        <w:rPr>
          <w:sz w:val="22"/>
          <w:szCs w:val="22"/>
        </w:rPr>
      </w:pPr>
      <w:r w:rsidRPr="00E815A1">
        <w:rPr>
          <w:sz w:val="22"/>
          <w:szCs w:val="22"/>
        </w:rPr>
        <w:t xml:space="preserve">załącznik nr </w:t>
      </w:r>
      <w:r w:rsidR="00353094" w:rsidRPr="00E815A1">
        <w:rPr>
          <w:sz w:val="22"/>
          <w:szCs w:val="22"/>
        </w:rPr>
        <w:t>2</w:t>
      </w:r>
      <w:r w:rsidRPr="00E815A1">
        <w:rPr>
          <w:sz w:val="22"/>
          <w:szCs w:val="22"/>
        </w:rPr>
        <w:t xml:space="preserve"> – wykaz podwykonawców (o ile dotyczy),</w:t>
      </w:r>
    </w:p>
    <w:p w14:paraId="1D314CC6" w14:textId="02CB135E" w:rsidR="00AD0041" w:rsidRPr="00E815A1" w:rsidRDefault="00AD0041" w:rsidP="00A2155A">
      <w:pPr>
        <w:ind w:left="567" w:hanging="567"/>
        <w:jc w:val="both"/>
        <w:rPr>
          <w:sz w:val="22"/>
          <w:szCs w:val="22"/>
        </w:rPr>
      </w:pPr>
      <w:r w:rsidRPr="00E815A1">
        <w:rPr>
          <w:sz w:val="22"/>
          <w:szCs w:val="22"/>
        </w:rPr>
        <w:t xml:space="preserve">załącznik nr </w:t>
      </w:r>
      <w:r w:rsidR="00353094" w:rsidRPr="00E815A1">
        <w:rPr>
          <w:sz w:val="22"/>
          <w:szCs w:val="22"/>
        </w:rPr>
        <w:t>3</w:t>
      </w:r>
      <w:r w:rsidRPr="00E815A1">
        <w:rPr>
          <w:sz w:val="22"/>
          <w:szCs w:val="22"/>
        </w:rPr>
        <w:t xml:space="preserve"> –</w:t>
      </w:r>
      <w:r w:rsidR="001B3B78" w:rsidRPr="00E815A1">
        <w:rPr>
          <w:sz w:val="22"/>
          <w:szCs w:val="22"/>
        </w:rPr>
        <w:t xml:space="preserve"> wzór </w:t>
      </w:r>
      <w:r w:rsidRPr="00E815A1">
        <w:rPr>
          <w:sz w:val="22"/>
          <w:szCs w:val="22"/>
        </w:rPr>
        <w:t>oświadczeni</w:t>
      </w:r>
      <w:r w:rsidR="001B3B78" w:rsidRPr="00E815A1">
        <w:rPr>
          <w:sz w:val="22"/>
          <w:szCs w:val="22"/>
        </w:rPr>
        <w:t>a</w:t>
      </w:r>
      <w:r w:rsidRPr="00E815A1">
        <w:rPr>
          <w:sz w:val="22"/>
          <w:szCs w:val="22"/>
        </w:rPr>
        <w:t xml:space="preserve"> o </w:t>
      </w:r>
      <w:r w:rsidR="00AE5836" w:rsidRPr="00E815A1">
        <w:rPr>
          <w:sz w:val="22"/>
          <w:szCs w:val="22"/>
        </w:rPr>
        <w:t>niepodleganiu wykluczeniu</w:t>
      </w:r>
      <w:r w:rsidRPr="00E815A1">
        <w:rPr>
          <w:sz w:val="22"/>
          <w:szCs w:val="22"/>
        </w:rPr>
        <w:t xml:space="preserve"> podmiotu</w:t>
      </w:r>
      <w:r w:rsidR="00BF1934" w:rsidRPr="00E815A1">
        <w:rPr>
          <w:sz w:val="22"/>
          <w:szCs w:val="22"/>
        </w:rPr>
        <w:t xml:space="preserve"> udostępniającego zasoby</w:t>
      </w:r>
      <w:r w:rsidRPr="00E815A1">
        <w:rPr>
          <w:sz w:val="22"/>
          <w:szCs w:val="22"/>
        </w:rPr>
        <w:t xml:space="preserve"> </w:t>
      </w:r>
      <w:r w:rsidR="001B3B78" w:rsidRPr="00E815A1">
        <w:rPr>
          <w:sz w:val="22"/>
          <w:szCs w:val="22"/>
        </w:rPr>
        <w:t xml:space="preserve">- </w:t>
      </w:r>
      <w:r w:rsidR="001B3B78" w:rsidRPr="00E815A1">
        <w:rPr>
          <w:i/>
          <w:sz w:val="22"/>
          <w:szCs w:val="22"/>
        </w:rPr>
        <w:t xml:space="preserve">należy złożyć odrębnie dla każdego podmiotu - </w:t>
      </w:r>
      <w:r w:rsidR="001B3B78" w:rsidRPr="00E815A1">
        <w:rPr>
          <w:sz w:val="22"/>
          <w:szCs w:val="22"/>
        </w:rPr>
        <w:t>(o ile dotyczy)</w:t>
      </w:r>
    </w:p>
    <w:p w14:paraId="075B017A" w14:textId="36155F7E" w:rsidR="00AD0041" w:rsidRPr="00E815A1" w:rsidRDefault="00AD0041" w:rsidP="00A2155A">
      <w:pPr>
        <w:pStyle w:val="Akapitzlist1"/>
        <w:numPr>
          <w:ilvl w:val="0"/>
          <w:numId w:val="0"/>
        </w:numPr>
        <w:ind w:left="567" w:hanging="567"/>
        <w:rPr>
          <w:rFonts w:eastAsia="Calibri" w:cs="Times New Roman"/>
          <w:sz w:val="22"/>
          <w:szCs w:val="22"/>
        </w:rPr>
      </w:pPr>
      <w:r w:rsidRPr="00E815A1">
        <w:rPr>
          <w:rFonts w:cs="Times New Roman"/>
          <w:sz w:val="22"/>
          <w:szCs w:val="22"/>
        </w:rPr>
        <w:t xml:space="preserve">załącznik nr </w:t>
      </w:r>
      <w:r w:rsidR="00353094" w:rsidRPr="00E815A1">
        <w:rPr>
          <w:rFonts w:cs="Times New Roman"/>
          <w:sz w:val="22"/>
          <w:szCs w:val="22"/>
        </w:rPr>
        <w:t>4</w:t>
      </w:r>
      <w:r w:rsidRPr="00E815A1">
        <w:rPr>
          <w:rFonts w:cs="Times New Roman"/>
          <w:sz w:val="22"/>
          <w:szCs w:val="22"/>
        </w:rPr>
        <w:t xml:space="preserve"> - Wykonawcy wspólnie ubiegający się o udzielenie zamówienia dołączają do oferty oświadczenie, z którego wynika, które roboty budowlane, dostawy lub usługi wykonają poszczególni </w:t>
      </w:r>
      <w:r w:rsidR="002616A5" w:rsidRPr="00E815A1">
        <w:rPr>
          <w:rFonts w:cs="Times New Roman"/>
          <w:sz w:val="22"/>
          <w:szCs w:val="22"/>
        </w:rPr>
        <w:t>W</w:t>
      </w:r>
      <w:r w:rsidRPr="00E815A1">
        <w:rPr>
          <w:rFonts w:cs="Times New Roman"/>
          <w:sz w:val="22"/>
          <w:szCs w:val="22"/>
        </w:rPr>
        <w:t>ykonawcy (o ile dotyczy).</w:t>
      </w:r>
    </w:p>
    <w:p w14:paraId="49546BFA" w14:textId="77777777" w:rsidR="00AD0041" w:rsidRPr="00E815A1" w:rsidRDefault="00AD0041" w:rsidP="00A2155A">
      <w:pPr>
        <w:tabs>
          <w:tab w:val="num" w:pos="540"/>
        </w:tabs>
        <w:jc w:val="both"/>
        <w:rPr>
          <w:sz w:val="22"/>
          <w:szCs w:val="22"/>
        </w:rPr>
      </w:pPr>
      <w:r w:rsidRPr="00E815A1">
        <w:rPr>
          <w:sz w:val="22"/>
          <w:szCs w:val="22"/>
        </w:rPr>
        <w:t>inne – .................................................................*.</w:t>
      </w:r>
    </w:p>
    <w:p w14:paraId="46BF3AAC" w14:textId="77777777" w:rsidR="00AD0041" w:rsidRPr="00E815A1" w:rsidRDefault="00AD0041" w:rsidP="00A2155A">
      <w:pPr>
        <w:widowControl/>
        <w:suppressAutoHyphens w:val="0"/>
        <w:jc w:val="both"/>
        <w:rPr>
          <w:b/>
          <w:bCs/>
          <w:i/>
          <w:iCs/>
          <w:sz w:val="22"/>
          <w:szCs w:val="22"/>
          <w:u w:val="single"/>
        </w:rPr>
      </w:pPr>
    </w:p>
    <w:p w14:paraId="313AC50F" w14:textId="77777777" w:rsidR="00AD0041" w:rsidRPr="00E815A1" w:rsidRDefault="00AD0041" w:rsidP="00D45C96">
      <w:pPr>
        <w:widowControl/>
        <w:suppressAutoHyphens w:val="0"/>
        <w:ind w:left="360"/>
        <w:jc w:val="both"/>
        <w:rPr>
          <w:b/>
          <w:bCs/>
          <w:sz w:val="22"/>
          <w:szCs w:val="22"/>
        </w:rPr>
      </w:pPr>
      <w:r w:rsidRPr="00E815A1">
        <w:rPr>
          <w:b/>
          <w:bCs/>
          <w:i/>
          <w:iCs/>
          <w:sz w:val="22"/>
          <w:szCs w:val="22"/>
          <w:u w:val="single"/>
        </w:rPr>
        <w:t>Uwaga! Miejsca wykropkowane i/lub oznaczone „*” we wzorze formularza oferty i wzorach jego załączników Wykonawca zobowiązany jest odpowiednio do ich treści wypełnić lub skreślić.</w:t>
      </w:r>
    </w:p>
    <w:p w14:paraId="045F3AAB" w14:textId="77777777" w:rsidR="005F0C2E" w:rsidRPr="00E815A1" w:rsidRDefault="005F0C2E" w:rsidP="00164246">
      <w:pPr>
        <w:widowControl/>
        <w:suppressAutoHyphens w:val="0"/>
        <w:jc w:val="both"/>
        <w:outlineLvl w:val="0"/>
        <w:rPr>
          <w:b/>
          <w:bCs/>
          <w:sz w:val="22"/>
          <w:szCs w:val="22"/>
        </w:rPr>
      </w:pPr>
    </w:p>
    <w:p w14:paraId="18FA23DD" w14:textId="77777777" w:rsidR="00B0717F" w:rsidRPr="00E815A1" w:rsidRDefault="00B0717F" w:rsidP="00164246">
      <w:pPr>
        <w:widowControl/>
        <w:suppressAutoHyphens w:val="0"/>
        <w:jc w:val="both"/>
        <w:outlineLvl w:val="0"/>
        <w:rPr>
          <w:b/>
          <w:bCs/>
          <w:sz w:val="22"/>
          <w:szCs w:val="22"/>
        </w:rPr>
      </w:pPr>
    </w:p>
    <w:p w14:paraId="2CA4376D" w14:textId="77777777" w:rsidR="00B0717F" w:rsidRPr="00E815A1" w:rsidRDefault="00B0717F" w:rsidP="00164246">
      <w:pPr>
        <w:widowControl/>
        <w:suppressAutoHyphens w:val="0"/>
        <w:jc w:val="both"/>
        <w:outlineLvl w:val="0"/>
        <w:rPr>
          <w:b/>
          <w:bCs/>
          <w:sz w:val="22"/>
          <w:szCs w:val="22"/>
        </w:rPr>
      </w:pPr>
    </w:p>
    <w:p w14:paraId="1CA357B5" w14:textId="77777777" w:rsidR="00B0717F" w:rsidRPr="00E815A1" w:rsidRDefault="00B0717F" w:rsidP="00164246">
      <w:pPr>
        <w:widowControl/>
        <w:suppressAutoHyphens w:val="0"/>
        <w:jc w:val="both"/>
        <w:outlineLvl w:val="0"/>
        <w:rPr>
          <w:b/>
          <w:bCs/>
          <w:sz w:val="22"/>
          <w:szCs w:val="22"/>
        </w:rPr>
      </w:pPr>
    </w:p>
    <w:p w14:paraId="5F0BD716" w14:textId="77777777" w:rsidR="00B0717F" w:rsidRPr="00E815A1" w:rsidRDefault="00B0717F" w:rsidP="00164246">
      <w:pPr>
        <w:widowControl/>
        <w:suppressAutoHyphens w:val="0"/>
        <w:jc w:val="both"/>
        <w:outlineLvl w:val="0"/>
        <w:rPr>
          <w:b/>
          <w:bCs/>
          <w:sz w:val="22"/>
          <w:szCs w:val="22"/>
        </w:rPr>
      </w:pPr>
    </w:p>
    <w:p w14:paraId="1E71E754" w14:textId="77777777" w:rsidR="00B0717F" w:rsidRPr="00E815A1" w:rsidRDefault="00B0717F" w:rsidP="00164246">
      <w:pPr>
        <w:widowControl/>
        <w:suppressAutoHyphens w:val="0"/>
        <w:jc w:val="both"/>
        <w:outlineLvl w:val="0"/>
        <w:rPr>
          <w:b/>
          <w:bCs/>
          <w:sz w:val="22"/>
          <w:szCs w:val="22"/>
        </w:rPr>
      </w:pPr>
    </w:p>
    <w:p w14:paraId="0BDB89D4" w14:textId="77777777" w:rsidR="00B0717F" w:rsidRPr="00E815A1" w:rsidRDefault="00B0717F" w:rsidP="00164246">
      <w:pPr>
        <w:widowControl/>
        <w:suppressAutoHyphens w:val="0"/>
        <w:jc w:val="both"/>
        <w:outlineLvl w:val="0"/>
        <w:rPr>
          <w:b/>
          <w:bCs/>
          <w:sz w:val="22"/>
          <w:szCs w:val="22"/>
        </w:rPr>
      </w:pPr>
    </w:p>
    <w:p w14:paraId="2FD14E7B" w14:textId="77777777" w:rsidR="00B0717F" w:rsidRPr="00E815A1" w:rsidRDefault="00B0717F" w:rsidP="00164246">
      <w:pPr>
        <w:widowControl/>
        <w:suppressAutoHyphens w:val="0"/>
        <w:jc w:val="both"/>
        <w:outlineLvl w:val="0"/>
        <w:rPr>
          <w:b/>
          <w:bCs/>
          <w:sz w:val="22"/>
          <w:szCs w:val="22"/>
        </w:rPr>
      </w:pPr>
    </w:p>
    <w:p w14:paraId="5A93C358" w14:textId="77777777" w:rsidR="00B0717F" w:rsidRPr="00E815A1" w:rsidRDefault="00B0717F" w:rsidP="00164246">
      <w:pPr>
        <w:widowControl/>
        <w:suppressAutoHyphens w:val="0"/>
        <w:jc w:val="both"/>
        <w:outlineLvl w:val="0"/>
        <w:rPr>
          <w:b/>
          <w:bCs/>
          <w:sz w:val="22"/>
          <w:szCs w:val="22"/>
        </w:rPr>
      </w:pPr>
    </w:p>
    <w:p w14:paraId="065C0F8F" w14:textId="77777777" w:rsidR="00B0717F" w:rsidRPr="00E815A1" w:rsidRDefault="00B0717F" w:rsidP="00164246">
      <w:pPr>
        <w:widowControl/>
        <w:suppressAutoHyphens w:val="0"/>
        <w:jc w:val="both"/>
        <w:outlineLvl w:val="0"/>
        <w:rPr>
          <w:b/>
          <w:bCs/>
          <w:sz w:val="22"/>
          <w:szCs w:val="22"/>
        </w:rPr>
      </w:pPr>
    </w:p>
    <w:p w14:paraId="2FB25507" w14:textId="77777777" w:rsidR="00B0717F" w:rsidRPr="00E815A1" w:rsidRDefault="00B0717F" w:rsidP="00164246">
      <w:pPr>
        <w:widowControl/>
        <w:suppressAutoHyphens w:val="0"/>
        <w:jc w:val="both"/>
        <w:outlineLvl w:val="0"/>
        <w:rPr>
          <w:b/>
          <w:bCs/>
          <w:sz w:val="22"/>
          <w:szCs w:val="22"/>
        </w:rPr>
      </w:pPr>
    </w:p>
    <w:p w14:paraId="03432C9C" w14:textId="77777777" w:rsidR="00B0717F" w:rsidRPr="00E815A1" w:rsidRDefault="00B0717F" w:rsidP="00164246">
      <w:pPr>
        <w:widowControl/>
        <w:suppressAutoHyphens w:val="0"/>
        <w:jc w:val="both"/>
        <w:outlineLvl w:val="0"/>
        <w:rPr>
          <w:b/>
          <w:bCs/>
          <w:sz w:val="22"/>
          <w:szCs w:val="22"/>
        </w:rPr>
      </w:pPr>
    </w:p>
    <w:p w14:paraId="4BB3AF0F" w14:textId="77777777" w:rsidR="00353094" w:rsidRPr="00E815A1" w:rsidRDefault="00353094" w:rsidP="00164246">
      <w:pPr>
        <w:widowControl/>
        <w:suppressAutoHyphens w:val="0"/>
        <w:jc w:val="both"/>
        <w:outlineLvl w:val="0"/>
        <w:rPr>
          <w:b/>
          <w:bCs/>
          <w:sz w:val="22"/>
          <w:szCs w:val="22"/>
        </w:rPr>
      </w:pPr>
    </w:p>
    <w:p w14:paraId="5685E512" w14:textId="77777777" w:rsidR="00353094" w:rsidRPr="00E815A1" w:rsidRDefault="00353094" w:rsidP="00164246">
      <w:pPr>
        <w:widowControl/>
        <w:suppressAutoHyphens w:val="0"/>
        <w:jc w:val="both"/>
        <w:outlineLvl w:val="0"/>
        <w:rPr>
          <w:b/>
          <w:bCs/>
          <w:sz w:val="22"/>
          <w:szCs w:val="22"/>
        </w:rPr>
      </w:pPr>
    </w:p>
    <w:p w14:paraId="6522283C" w14:textId="77777777" w:rsidR="00353094" w:rsidRPr="00E815A1" w:rsidRDefault="00353094" w:rsidP="00164246">
      <w:pPr>
        <w:widowControl/>
        <w:suppressAutoHyphens w:val="0"/>
        <w:jc w:val="both"/>
        <w:outlineLvl w:val="0"/>
        <w:rPr>
          <w:b/>
          <w:bCs/>
          <w:sz w:val="22"/>
          <w:szCs w:val="22"/>
        </w:rPr>
      </w:pPr>
    </w:p>
    <w:p w14:paraId="2757C1E3" w14:textId="77777777" w:rsidR="00353094" w:rsidRPr="00E815A1" w:rsidRDefault="00353094" w:rsidP="00164246">
      <w:pPr>
        <w:widowControl/>
        <w:suppressAutoHyphens w:val="0"/>
        <w:jc w:val="both"/>
        <w:outlineLvl w:val="0"/>
        <w:rPr>
          <w:b/>
          <w:bCs/>
          <w:sz w:val="22"/>
          <w:szCs w:val="22"/>
        </w:rPr>
      </w:pPr>
    </w:p>
    <w:p w14:paraId="1C6571C9" w14:textId="77777777" w:rsidR="00353094" w:rsidRPr="00E815A1" w:rsidRDefault="00353094" w:rsidP="00164246">
      <w:pPr>
        <w:widowControl/>
        <w:suppressAutoHyphens w:val="0"/>
        <w:jc w:val="both"/>
        <w:outlineLvl w:val="0"/>
        <w:rPr>
          <w:b/>
          <w:bCs/>
          <w:sz w:val="22"/>
          <w:szCs w:val="22"/>
        </w:rPr>
      </w:pPr>
    </w:p>
    <w:p w14:paraId="579032E8" w14:textId="77777777" w:rsidR="00353094" w:rsidRPr="00E815A1" w:rsidRDefault="00353094" w:rsidP="00164246">
      <w:pPr>
        <w:widowControl/>
        <w:suppressAutoHyphens w:val="0"/>
        <w:jc w:val="both"/>
        <w:outlineLvl w:val="0"/>
        <w:rPr>
          <w:b/>
          <w:bCs/>
          <w:sz w:val="22"/>
          <w:szCs w:val="22"/>
        </w:rPr>
      </w:pPr>
    </w:p>
    <w:p w14:paraId="7BCFDE36" w14:textId="77777777" w:rsidR="006F257F" w:rsidRPr="00E815A1" w:rsidRDefault="006F257F" w:rsidP="00AD0041">
      <w:pPr>
        <w:widowControl/>
        <w:suppressAutoHyphens w:val="0"/>
        <w:jc w:val="right"/>
        <w:outlineLvl w:val="0"/>
        <w:rPr>
          <w:b/>
          <w:bCs/>
          <w:sz w:val="22"/>
          <w:szCs w:val="22"/>
        </w:rPr>
      </w:pPr>
    </w:p>
    <w:p w14:paraId="36A68B7E" w14:textId="52F0D2B2" w:rsidR="00AD0041" w:rsidRPr="00E815A1" w:rsidRDefault="00AD0041" w:rsidP="00AD0041">
      <w:pPr>
        <w:widowControl/>
        <w:suppressAutoHyphens w:val="0"/>
        <w:jc w:val="right"/>
        <w:outlineLvl w:val="0"/>
        <w:rPr>
          <w:b/>
          <w:bCs/>
          <w:sz w:val="22"/>
          <w:szCs w:val="22"/>
        </w:rPr>
      </w:pPr>
      <w:r w:rsidRPr="00E815A1">
        <w:rPr>
          <w:b/>
          <w:bCs/>
          <w:sz w:val="22"/>
          <w:szCs w:val="22"/>
        </w:rPr>
        <w:lastRenderedPageBreak/>
        <w:t>Załącznik nr 1a do formularza oferty</w:t>
      </w:r>
    </w:p>
    <w:p w14:paraId="2E423FB6" w14:textId="77777777" w:rsidR="00AD0041" w:rsidRPr="00E815A1" w:rsidRDefault="00AD0041" w:rsidP="00AD0041">
      <w:pPr>
        <w:widowControl/>
        <w:suppressAutoHyphens w:val="0"/>
        <w:jc w:val="right"/>
        <w:outlineLvl w:val="0"/>
        <w:rPr>
          <w:b/>
          <w:bCs/>
          <w:sz w:val="22"/>
          <w:szCs w:val="22"/>
        </w:rPr>
      </w:pPr>
    </w:p>
    <w:p w14:paraId="3E92E1EA" w14:textId="77777777" w:rsidR="00AD0041" w:rsidRPr="00E815A1" w:rsidRDefault="00AD0041" w:rsidP="00AD0041">
      <w:pPr>
        <w:pStyle w:val="Tekstpodstawowy"/>
        <w:spacing w:line="240" w:lineRule="auto"/>
        <w:ind w:left="540"/>
        <w:jc w:val="center"/>
        <w:outlineLvl w:val="0"/>
        <w:rPr>
          <w:rFonts w:ascii="Times New Roman" w:hAnsi="Times New Roman" w:cs="Times New Roman"/>
          <w:b/>
          <w:sz w:val="22"/>
          <w:szCs w:val="22"/>
          <w:u w:val="single"/>
        </w:rPr>
      </w:pPr>
      <w:r w:rsidRPr="00E815A1">
        <w:rPr>
          <w:rFonts w:ascii="Times New Roman" w:hAnsi="Times New Roman" w:cs="Times New Roman"/>
          <w:b/>
          <w:bCs/>
          <w:sz w:val="22"/>
          <w:szCs w:val="22"/>
        </w:rPr>
        <w:t>OŚWIADCZENIE</w:t>
      </w:r>
      <w:r w:rsidRPr="00E815A1">
        <w:rPr>
          <w:rFonts w:ascii="Times New Roman" w:hAnsi="Times New Roman" w:cs="Times New Roman"/>
          <w:b/>
          <w:sz w:val="22"/>
          <w:szCs w:val="22"/>
          <w:u w:val="single"/>
        </w:rPr>
        <w:t xml:space="preserve"> </w:t>
      </w:r>
    </w:p>
    <w:p w14:paraId="1BE8F720" w14:textId="4F844AE1" w:rsidR="00635AFE" w:rsidRPr="00E815A1" w:rsidRDefault="00AE5836" w:rsidP="00635AFE">
      <w:pPr>
        <w:pStyle w:val="Tekstpodstawowy"/>
        <w:spacing w:line="240" w:lineRule="auto"/>
        <w:ind w:left="540"/>
        <w:jc w:val="center"/>
        <w:outlineLvl w:val="0"/>
        <w:rPr>
          <w:rFonts w:ascii="Times New Roman" w:hAnsi="Times New Roman" w:cs="Times New Roman"/>
          <w:b/>
          <w:sz w:val="22"/>
          <w:szCs w:val="22"/>
          <w:u w:val="single"/>
        </w:rPr>
      </w:pPr>
      <w:r w:rsidRPr="00E815A1">
        <w:rPr>
          <w:rFonts w:ascii="Times New Roman" w:hAnsi="Times New Roman" w:cs="Times New Roman"/>
          <w:b/>
          <w:sz w:val="22"/>
          <w:szCs w:val="22"/>
          <w:u w:val="single"/>
        </w:rPr>
        <w:t>O NIEPODLEGANIU WYKLUCZENIU Z POSTĘPOWANIA</w:t>
      </w:r>
    </w:p>
    <w:p w14:paraId="3ADB6160" w14:textId="77777777" w:rsidR="0085259B" w:rsidRPr="00E815A1" w:rsidRDefault="0085259B" w:rsidP="00635AFE">
      <w:pPr>
        <w:pStyle w:val="Tekstpodstawowy"/>
        <w:spacing w:line="240" w:lineRule="auto"/>
        <w:ind w:left="540"/>
        <w:jc w:val="center"/>
        <w:outlineLvl w:val="0"/>
        <w:rPr>
          <w:rFonts w:ascii="Times New Roman" w:hAnsi="Times New Roman" w:cs="Times New Roman"/>
          <w:b/>
          <w:sz w:val="22"/>
          <w:szCs w:val="22"/>
          <w:u w:val="single"/>
        </w:rPr>
      </w:pPr>
    </w:p>
    <w:p w14:paraId="6F7E7387" w14:textId="2B74D867" w:rsidR="004B1788" w:rsidRPr="00E815A1" w:rsidRDefault="004B1788" w:rsidP="00614EC3">
      <w:pPr>
        <w:pStyle w:val="Tekstpodstawowy"/>
        <w:spacing w:line="240" w:lineRule="auto"/>
        <w:outlineLvl w:val="0"/>
        <w:rPr>
          <w:rFonts w:ascii="Times New Roman" w:hAnsi="Times New Roman" w:cs="Times New Roman"/>
          <w:bCs/>
          <w:i/>
          <w:iCs/>
          <w:sz w:val="22"/>
          <w:szCs w:val="22"/>
        </w:rPr>
      </w:pPr>
      <w:r w:rsidRPr="00E815A1">
        <w:rPr>
          <w:rFonts w:ascii="Times New Roman" w:hAnsi="Times New Roman" w:cs="Times New Roman"/>
          <w:bCs/>
          <w:i/>
          <w:iCs/>
          <w:sz w:val="22"/>
          <w:szCs w:val="22"/>
        </w:rPr>
        <w:t xml:space="preserve">Składając ofertę w postępowaniu </w:t>
      </w:r>
      <w:r w:rsidR="0085259B" w:rsidRPr="00E815A1">
        <w:rPr>
          <w:rFonts w:ascii="Times New Roman" w:hAnsi="Times New Roman" w:cs="Times New Roman"/>
          <w:bCs/>
          <w:i/>
          <w:iCs/>
          <w:sz w:val="22"/>
          <w:szCs w:val="22"/>
        </w:rPr>
        <w:t xml:space="preserve">prowadzonym w trybie podstawowym bez możliwości negocjacji na </w:t>
      </w:r>
      <w:r w:rsidRPr="00E815A1">
        <w:rPr>
          <w:rFonts w:ascii="Times New Roman" w:hAnsi="Times New Roman" w:cs="Times New Roman"/>
          <w:bCs/>
          <w:i/>
          <w:iCs/>
          <w:sz w:val="22"/>
          <w:szCs w:val="22"/>
        </w:rPr>
        <w:t xml:space="preserve">wyłonienie Wykonawcy </w:t>
      </w:r>
      <w:r w:rsidR="00614EC3" w:rsidRPr="00E815A1">
        <w:rPr>
          <w:rFonts w:ascii="Times New Roman" w:hAnsi="Times New Roman" w:cs="Times New Roman"/>
          <w:i/>
          <w:iCs/>
          <w:sz w:val="22"/>
          <w:szCs w:val="22"/>
        </w:rPr>
        <w:t>w zakresie</w:t>
      </w:r>
      <w:r w:rsidR="00614EC3" w:rsidRPr="00E815A1">
        <w:rPr>
          <w:rFonts w:ascii="Times New Roman" w:hAnsi="Times New Roman" w:cs="Times New Roman"/>
          <w:bCs/>
          <w:i/>
          <w:iCs/>
          <w:sz w:val="22"/>
          <w:szCs w:val="22"/>
        </w:rPr>
        <w:t xml:space="preserve"> remontu instalacji odgromowej na dachu budynku Wydziału Biochemii, Biofizyki i Biotechnologii UJ ul. Gronostajowa 7 w Krakowie – etap II</w:t>
      </w:r>
      <w:r w:rsidRPr="00E815A1">
        <w:rPr>
          <w:rFonts w:ascii="Times New Roman" w:hAnsi="Times New Roman" w:cs="Times New Roman"/>
          <w:bCs/>
          <w:i/>
          <w:iCs/>
          <w:sz w:val="22"/>
          <w:szCs w:val="22"/>
        </w:rPr>
        <w:t>,</w:t>
      </w:r>
      <w:r w:rsidRPr="00E815A1">
        <w:rPr>
          <w:rFonts w:ascii="Times New Roman" w:eastAsia="Calibri" w:hAnsi="Times New Roman" w:cs="Times New Roman"/>
          <w:bCs/>
          <w:i/>
          <w:iCs/>
          <w:sz w:val="22"/>
          <w:szCs w:val="22"/>
          <w:lang w:eastAsia="en-US"/>
        </w:rPr>
        <w:t xml:space="preserve"> nr sprawy </w:t>
      </w:r>
      <w:r w:rsidRPr="00E815A1">
        <w:rPr>
          <w:rFonts w:ascii="Times New Roman" w:hAnsi="Times New Roman" w:cs="Times New Roman"/>
          <w:bCs/>
          <w:i/>
          <w:iCs/>
          <w:sz w:val="22"/>
          <w:szCs w:val="22"/>
        </w:rPr>
        <w:t>80.272.</w:t>
      </w:r>
      <w:r w:rsidR="00614EC3" w:rsidRPr="00E815A1">
        <w:rPr>
          <w:rFonts w:ascii="Times New Roman" w:hAnsi="Times New Roman" w:cs="Times New Roman"/>
          <w:bCs/>
          <w:i/>
          <w:iCs/>
          <w:sz w:val="22"/>
          <w:szCs w:val="22"/>
        </w:rPr>
        <w:t>115</w:t>
      </w:r>
      <w:r w:rsidRPr="00E815A1">
        <w:rPr>
          <w:rFonts w:ascii="Times New Roman" w:hAnsi="Times New Roman" w:cs="Times New Roman"/>
          <w:bCs/>
          <w:i/>
          <w:iCs/>
          <w:sz w:val="22"/>
          <w:szCs w:val="22"/>
        </w:rPr>
        <w:t>.202</w:t>
      </w:r>
      <w:r w:rsidR="00614EC3" w:rsidRPr="00E815A1">
        <w:rPr>
          <w:rFonts w:ascii="Times New Roman" w:hAnsi="Times New Roman" w:cs="Times New Roman"/>
          <w:bCs/>
          <w:i/>
          <w:iCs/>
          <w:sz w:val="22"/>
          <w:szCs w:val="22"/>
        </w:rPr>
        <w:t>6</w:t>
      </w:r>
    </w:p>
    <w:p w14:paraId="535D3933" w14:textId="77777777" w:rsidR="00635AFE" w:rsidRPr="00E815A1" w:rsidRDefault="00635AFE" w:rsidP="00635AFE">
      <w:pPr>
        <w:spacing w:line="276" w:lineRule="auto"/>
        <w:jc w:val="both"/>
        <w:rPr>
          <w:sz w:val="22"/>
          <w:szCs w:val="22"/>
        </w:rPr>
      </w:pPr>
    </w:p>
    <w:p w14:paraId="3A684AAB" w14:textId="77777777" w:rsidR="00635AFE" w:rsidRPr="00E815A1" w:rsidRDefault="00635AFE" w:rsidP="00355475">
      <w:pPr>
        <w:numPr>
          <w:ilvl w:val="4"/>
          <w:numId w:val="10"/>
        </w:numPr>
        <w:spacing w:line="360" w:lineRule="auto"/>
        <w:ind w:left="0" w:firstLine="0"/>
        <w:jc w:val="both"/>
        <w:rPr>
          <w:b/>
          <w:sz w:val="22"/>
          <w:szCs w:val="22"/>
        </w:rPr>
      </w:pPr>
      <w:r w:rsidRPr="00E815A1">
        <w:rPr>
          <w:b/>
          <w:sz w:val="22"/>
          <w:szCs w:val="22"/>
        </w:rPr>
        <w:t>OŚWIADCZENIA DOTYCZĄCE WYKONAWCY</w:t>
      </w:r>
    </w:p>
    <w:p w14:paraId="5CFA1271" w14:textId="77777777" w:rsidR="00A914F9" w:rsidRPr="00E815A1" w:rsidRDefault="00A914F9" w:rsidP="00355475">
      <w:pPr>
        <w:pStyle w:val="Tekstpodstawowy"/>
        <w:numPr>
          <w:ilvl w:val="6"/>
          <w:numId w:val="101"/>
        </w:numPr>
        <w:suppressAutoHyphens/>
        <w:spacing w:line="240" w:lineRule="auto"/>
        <w:ind w:left="709"/>
        <w:outlineLvl w:val="0"/>
        <w:rPr>
          <w:rFonts w:ascii="Times New Roman" w:hAnsi="Times New Roman" w:cs="Times New Roman"/>
          <w:bCs/>
          <w:sz w:val="22"/>
          <w:szCs w:val="22"/>
        </w:rPr>
      </w:pPr>
      <w:r w:rsidRPr="00E815A1">
        <w:rPr>
          <w:rFonts w:ascii="Times New Roman" w:hAnsi="Times New Roman" w:cs="Times New Roman"/>
          <w:iCs/>
          <w:sz w:val="22"/>
          <w:szCs w:val="22"/>
        </w:rPr>
        <w:t xml:space="preserve">Oświadczam, że nie podlegam wykluczeniu z postępowania na podstawie art. </w:t>
      </w:r>
      <w:r w:rsidRPr="00E815A1">
        <w:rPr>
          <w:rFonts w:ascii="Times New Roman" w:hAnsi="Times New Roman" w:cs="Times New Roman"/>
          <w:bCs/>
          <w:sz w:val="22"/>
          <w:szCs w:val="22"/>
        </w:rPr>
        <w:t>108 ust. 1 PZP.</w:t>
      </w:r>
    </w:p>
    <w:p w14:paraId="00A25764" w14:textId="77777777" w:rsidR="00A914F9" w:rsidRPr="00E815A1" w:rsidRDefault="00A914F9" w:rsidP="00355475">
      <w:pPr>
        <w:pStyle w:val="Tekstpodstawowy"/>
        <w:numPr>
          <w:ilvl w:val="6"/>
          <w:numId w:val="101"/>
        </w:numPr>
        <w:suppressAutoHyphens/>
        <w:spacing w:line="240" w:lineRule="auto"/>
        <w:ind w:left="709"/>
        <w:outlineLvl w:val="0"/>
        <w:rPr>
          <w:rFonts w:ascii="Times New Roman" w:hAnsi="Times New Roman" w:cs="Times New Roman"/>
          <w:bCs/>
          <w:sz w:val="22"/>
          <w:szCs w:val="22"/>
        </w:rPr>
      </w:pPr>
      <w:r w:rsidRPr="00E815A1">
        <w:rPr>
          <w:rFonts w:ascii="Times New Roman" w:hAnsi="Times New Roman" w:cs="Times New Roman"/>
          <w:iCs/>
          <w:sz w:val="22"/>
          <w:szCs w:val="22"/>
        </w:rPr>
        <w:t xml:space="preserve">Oświadczam, że nie podlegam wykluczeniu z postępowania na podstawie </w:t>
      </w:r>
      <w:r w:rsidRPr="00E815A1">
        <w:rPr>
          <w:rFonts w:ascii="Times New Roman" w:hAnsi="Times New Roman" w:cs="Times New Roman"/>
          <w:bCs/>
          <w:sz w:val="22"/>
          <w:szCs w:val="22"/>
        </w:rPr>
        <w:t>art. 109 ust. 1 pkt 1,4,5, 7-10 ustawy PZP.</w:t>
      </w:r>
    </w:p>
    <w:p w14:paraId="6EFF3EBD" w14:textId="4F28F39C" w:rsidR="00A914F9" w:rsidRPr="00E815A1" w:rsidRDefault="00A914F9" w:rsidP="00355475">
      <w:pPr>
        <w:pStyle w:val="Tekstpodstawowy"/>
        <w:numPr>
          <w:ilvl w:val="6"/>
          <w:numId w:val="101"/>
        </w:numPr>
        <w:suppressAutoHyphens/>
        <w:spacing w:line="240" w:lineRule="auto"/>
        <w:ind w:left="709"/>
        <w:outlineLvl w:val="0"/>
        <w:rPr>
          <w:rFonts w:ascii="Times New Roman" w:hAnsi="Times New Roman" w:cs="Times New Roman"/>
          <w:bCs/>
          <w:sz w:val="22"/>
          <w:szCs w:val="22"/>
        </w:rPr>
      </w:pPr>
      <w:r w:rsidRPr="00E815A1">
        <w:rPr>
          <w:rFonts w:ascii="Times New Roman" w:hAnsi="Times New Roman" w:cs="Times New Roman"/>
          <w:iCs/>
          <w:sz w:val="22"/>
          <w:szCs w:val="22"/>
        </w:rPr>
        <w:t xml:space="preserve">Oświadczam, że nie podlegam wykluczeniu z postępowania na podstawie art. </w:t>
      </w:r>
      <w:r w:rsidRPr="00E815A1">
        <w:rPr>
          <w:rFonts w:ascii="Times New Roman" w:hAnsi="Times New Roman" w:cs="Times New Roman"/>
          <w:bCs/>
          <w:sz w:val="22"/>
          <w:szCs w:val="22"/>
        </w:rPr>
        <w:t xml:space="preserve">7 ust. 1 ustawy </w:t>
      </w:r>
      <w:r w:rsidRPr="00E815A1">
        <w:rPr>
          <w:rFonts w:ascii="Times New Roman" w:hAnsi="Times New Roman" w:cs="Times New Roman"/>
          <w:sz w:val="22"/>
          <w:szCs w:val="22"/>
        </w:rPr>
        <w:t>z dnia 13 kwietnia 2022 r. o szczególnych rozwiązaniach w zakresie przeciwdziałania wspieraniu agresji na Ukrainę oraz służących ochronie bezpieczeństwa narodowego (t. j. Dz. U. 202</w:t>
      </w:r>
      <w:r w:rsidR="007510A3" w:rsidRPr="00E815A1">
        <w:rPr>
          <w:rFonts w:ascii="Times New Roman" w:hAnsi="Times New Roman" w:cs="Times New Roman"/>
          <w:sz w:val="22"/>
          <w:szCs w:val="22"/>
        </w:rPr>
        <w:t>5</w:t>
      </w:r>
      <w:r w:rsidRPr="00E815A1">
        <w:rPr>
          <w:rFonts w:ascii="Times New Roman" w:hAnsi="Times New Roman" w:cs="Times New Roman"/>
          <w:sz w:val="22"/>
          <w:szCs w:val="22"/>
        </w:rPr>
        <w:t xml:space="preserve"> poz. </w:t>
      </w:r>
      <w:r w:rsidR="007510A3" w:rsidRPr="00E815A1">
        <w:rPr>
          <w:rFonts w:ascii="Times New Roman" w:hAnsi="Times New Roman" w:cs="Times New Roman"/>
          <w:sz w:val="22"/>
          <w:szCs w:val="22"/>
        </w:rPr>
        <w:t>514 ze zm.</w:t>
      </w:r>
      <w:r w:rsidRPr="00E815A1">
        <w:rPr>
          <w:rFonts w:ascii="Times New Roman" w:hAnsi="Times New Roman" w:cs="Times New Roman"/>
          <w:sz w:val="22"/>
          <w:szCs w:val="22"/>
        </w:rPr>
        <w:t>), tj.:</w:t>
      </w:r>
    </w:p>
    <w:p w14:paraId="5116C754" w14:textId="77777777" w:rsidR="00A914F9" w:rsidRPr="00E815A1" w:rsidRDefault="00A914F9" w:rsidP="00355475">
      <w:pPr>
        <w:pStyle w:val="Akapitzlist"/>
        <w:numPr>
          <w:ilvl w:val="0"/>
          <w:numId w:val="102"/>
        </w:numPr>
        <w:suppressAutoHyphens/>
        <w:ind w:hanging="720"/>
        <w:rPr>
          <w:sz w:val="22"/>
          <w:szCs w:val="22"/>
        </w:rPr>
      </w:pPr>
      <w:r w:rsidRPr="00E815A1">
        <w:rPr>
          <w:sz w:val="22"/>
          <w:szCs w:val="22"/>
        </w:rPr>
        <w:t>nie jestem wykonawcą wymienionym w wykazach określonych w rozporządzeniu 765/2006 i rozporządzeniu 269/2014 ani wpisanym na listę na podstawie decyzji w sprawie wpisu na listę rozstrzygającej o zastosowaniu środka, o którym mowa w art. 1 pkt 3 cyt. ustawy;</w:t>
      </w:r>
    </w:p>
    <w:p w14:paraId="71E9D1D5" w14:textId="4F4CD385" w:rsidR="00A914F9" w:rsidRPr="00E815A1" w:rsidRDefault="00A914F9" w:rsidP="00355475">
      <w:pPr>
        <w:pStyle w:val="Akapitzlist"/>
        <w:numPr>
          <w:ilvl w:val="0"/>
          <w:numId w:val="102"/>
        </w:numPr>
        <w:suppressAutoHyphens/>
        <w:ind w:hanging="720"/>
        <w:rPr>
          <w:sz w:val="22"/>
          <w:szCs w:val="22"/>
        </w:rPr>
      </w:pPr>
      <w:r w:rsidRPr="00E815A1">
        <w:rPr>
          <w:sz w:val="22"/>
          <w:szCs w:val="22"/>
        </w:rPr>
        <w:t>nie jestem wykonawcą, którego beneficjentem rzeczywistym w rozumieniu ustawy z dnia 1 marca 2018 r. o przeciwdziałaniu praniu pieniędzy oraz finansowaniu terroryzmu (Dz.U z 202</w:t>
      </w:r>
      <w:r w:rsidR="00BD1746" w:rsidRPr="00E815A1">
        <w:rPr>
          <w:sz w:val="22"/>
          <w:szCs w:val="22"/>
        </w:rPr>
        <w:t>5</w:t>
      </w:r>
      <w:r w:rsidRPr="00E815A1">
        <w:rPr>
          <w:sz w:val="22"/>
          <w:szCs w:val="22"/>
        </w:rPr>
        <w:t xml:space="preserve"> r., poz. </w:t>
      </w:r>
      <w:r w:rsidR="00BD1746" w:rsidRPr="00E815A1">
        <w:rPr>
          <w:sz w:val="22"/>
          <w:szCs w:val="22"/>
        </w:rPr>
        <w:t>644</w:t>
      </w:r>
      <w:r w:rsidRPr="00E815A1">
        <w:rPr>
          <w:sz w:val="22"/>
          <w:szCs w:val="22"/>
        </w:rPr>
        <w:t>) jest osoba wymieniona w wykazach określonych w rozporządzeniu 765/2006 i rozporządzeniu 269/2014 ani wpisana na listę lub będąca takim beneficjentem rzeczywistym od dnia 24 lutego 2022 r., o ile została wpisana na listę na podstawie decyzji w sprawie wpisu na listę rozstrzygającej o zastosowaniu środka, o którym mowa w art. 1 pkt 3 cyt. ustawy;</w:t>
      </w:r>
    </w:p>
    <w:p w14:paraId="3223BCEF" w14:textId="7F81F6AB" w:rsidR="00A914F9" w:rsidRPr="00E815A1" w:rsidRDefault="00A914F9" w:rsidP="00355475">
      <w:pPr>
        <w:pStyle w:val="Akapitzlist"/>
        <w:numPr>
          <w:ilvl w:val="0"/>
          <w:numId w:val="102"/>
        </w:numPr>
        <w:suppressAutoHyphens/>
        <w:ind w:hanging="720"/>
        <w:rPr>
          <w:sz w:val="22"/>
          <w:szCs w:val="22"/>
        </w:rPr>
      </w:pPr>
      <w:r w:rsidRPr="00E815A1">
        <w:rPr>
          <w:sz w:val="22"/>
          <w:szCs w:val="22"/>
        </w:rPr>
        <w:t>nie jestem wykonawcą, którego jednostką dominującą w rozumieniu art. 3 ust. 1 pkt 37 ustawy z dnia 29 września 1994 r. o rachunkowości (Dz.U. z 202</w:t>
      </w:r>
      <w:r w:rsidR="00BD1746" w:rsidRPr="00E815A1">
        <w:rPr>
          <w:sz w:val="22"/>
          <w:szCs w:val="22"/>
        </w:rPr>
        <w:t>3</w:t>
      </w:r>
      <w:r w:rsidRPr="00E815A1">
        <w:rPr>
          <w:sz w:val="22"/>
          <w:szCs w:val="22"/>
        </w:rPr>
        <w:t xml:space="preserve"> r., poz. </w:t>
      </w:r>
      <w:r w:rsidR="00BD1746" w:rsidRPr="00E815A1">
        <w:rPr>
          <w:sz w:val="22"/>
          <w:szCs w:val="22"/>
        </w:rPr>
        <w:t>120 ze zm.</w:t>
      </w:r>
      <w:r w:rsidRPr="00E815A1">
        <w:rPr>
          <w:sz w:val="22"/>
          <w:szCs w:val="22"/>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cyt. ustawy.</w:t>
      </w:r>
    </w:p>
    <w:p w14:paraId="2013EDAD" w14:textId="77777777" w:rsidR="00A914F9" w:rsidRPr="00E815A1" w:rsidRDefault="00A914F9" w:rsidP="00A914F9">
      <w:pPr>
        <w:pStyle w:val="Tekstpodstawowy"/>
        <w:spacing w:line="240" w:lineRule="auto"/>
        <w:ind w:left="709"/>
        <w:outlineLvl w:val="0"/>
        <w:rPr>
          <w:rFonts w:ascii="Times New Roman" w:hAnsi="Times New Roman" w:cs="Times New Roman"/>
          <w:bCs/>
          <w:sz w:val="22"/>
          <w:szCs w:val="22"/>
        </w:rPr>
      </w:pPr>
    </w:p>
    <w:p w14:paraId="3791B8F3" w14:textId="77777777" w:rsidR="00A914F9" w:rsidRPr="00E815A1" w:rsidRDefault="00A914F9" w:rsidP="00A914F9">
      <w:pPr>
        <w:pStyle w:val="Tekstpodstawowy"/>
        <w:spacing w:line="240" w:lineRule="auto"/>
        <w:ind w:left="709"/>
        <w:outlineLvl w:val="0"/>
        <w:rPr>
          <w:rFonts w:ascii="Times New Roman" w:hAnsi="Times New Roman" w:cs="Times New Roman"/>
          <w:sz w:val="22"/>
          <w:szCs w:val="22"/>
        </w:rPr>
      </w:pPr>
      <w:r w:rsidRPr="00E815A1">
        <w:rPr>
          <w:rFonts w:ascii="Times New Roman" w:hAnsi="Times New Roman" w:cs="Times New Roman"/>
          <w:sz w:val="22"/>
          <w:szCs w:val="22"/>
        </w:rPr>
        <w:t>Oświadczam, że zachodzą w stosunku do mnie podstawy wykluczenia z postępowania na podstawie art. …………. ustawy PZP [</w:t>
      </w:r>
      <w:r w:rsidRPr="00E815A1">
        <w:rPr>
          <w:rFonts w:ascii="Times New Roman" w:hAnsi="Times New Roman" w:cs="Times New Roman"/>
          <w:i/>
          <w:sz w:val="22"/>
          <w:szCs w:val="22"/>
        </w:rPr>
        <w:t xml:space="preserve">podać mającą zastosowanie podstawę wykluczenia spośród wskazanych powyżej]. </w:t>
      </w:r>
      <w:r w:rsidRPr="00E815A1">
        <w:rPr>
          <w:rFonts w:ascii="Times New Roman" w:hAnsi="Times New Roman" w:cs="Times New Roman"/>
          <w:sz w:val="22"/>
          <w:szCs w:val="22"/>
        </w:rPr>
        <w:t>Jednocześnie oświadczam, że w związku z ww. okolicznością, na podstawie art. 110 ust. 2 ustawy PZP podjąłem następujące środki naprawcze: …………………</w:t>
      </w:r>
    </w:p>
    <w:p w14:paraId="6C711778" w14:textId="77777777" w:rsidR="00A914F9" w:rsidRPr="00E815A1" w:rsidRDefault="00A914F9" w:rsidP="00A914F9">
      <w:pPr>
        <w:pStyle w:val="Tekstpodstawowy"/>
        <w:spacing w:line="240" w:lineRule="auto"/>
        <w:ind w:left="709"/>
        <w:outlineLvl w:val="0"/>
        <w:rPr>
          <w:rFonts w:ascii="Times New Roman" w:hAnsi="Times New Roman" w:cs="Times New Roman"/>
          <w:sz w:val="22"/>
          <w:szCs w:val="22"/>
        </w:rPr>
      </w:pPr>
      <w:r w:rsidRPr="00E815A1">
        <w:rPr>
          <w:rFonts w:ascii="Times New Roman" w:hAnsi="Times New Roman" w:cs="Times New Roman"/>
          <w:sz w:val="22"/>
          <w:szCs w:val="22"/>
        </w:rPr>
        <w:t>……………………………………………………………………………………………………</w:t>
      </w:r>
    </w:p>
    <w:p w14:paraId="499E4497" w14:textId="77777777" w:rsidR="00A914F9" w:rsidRPr="00E815A1" w:rsidRDefault="00A914F9" w:rsidP="00A914F9">
      <w:pPr>
        <w:pStyle w:val="Tekstpodstawowy"/>
        <w:spacing w:line="240" w:lineRule="auto"/>
        <w:ind w:left="709"/>
        <w:outlineLvl w:val="0"/>
        <w:rPr>
          <w:rFonts w:ascii="Times New Roman" w:hAnsi="Times New Roman" w:cs="Times New Roman"/>
          <w:iCs/>
          <w:sz w:val="22"/>
          <w:szCs w:val="22"/>
        </w:rPr>
      </w:pPr>
      <w:r w:rsidRPr="00E815A1">
        <w:rPr>
          <w:rFonts w:ascii="Times New Roman" w:hAnsi="Times New Roman" w:cs="Times New Roman"/>
          <w:sz w:val="22"/>
          <w:szCs w:val="22"/>
        </w:rPr>
        <w:t>……………………………………………………………………………………………………</w:t>
      </w:r>
    </w:p>
    <w:p w14:paraId="57BA2135" w14:textId="77777777" w:rsidR="00A914F9" w:rsidRPr="00E815A1" w:rsidRDefault="00A914F9" w:rsidP="00A914F9">
      <w:pPr>
        <w:ind w:left="851"/>
        <w:jc w:val="both"/>
        <w:rPr>
          <w:i/>
        </w:rPr>
      </w:pPr>
      <w:r w:rsidRPr="00E815A1">
        <w:rPr>
          <w:i/>
        </w:rPr>
        <w:t>[*wypełnić]</w:t>
      </w:r>
    </w:p>
    <w:p w14:paraId="1A98CB9E" w14:textId="77777777" w:rsidR="00A914F9" w:rsidRPr="00E815A1" w:rsidRDefault="00A914F9" w:rsidP="00A914F9">
      <w:pPr>
        <w:pStyle w:val="Tekstpodstawowy"/>
        <w:spacing w:line="240" w:lineRule="auto"/>
        <w:outlineLvl w:val="0"/>
        <w:rPr>
          <w:rFonts w:ascii="Times New Roman" w:hAnsi="Times New Roman" w:cs="Times New Roman"/>
          <w:bCs/>
          <w:sz w:val="22"/>
          <w:szCs w:val="22"/>
        </w:rPr>
      </w:pPr>
    </w:p>
    <w:p w14:paraId="72C82C4F" w14:textId="190AC473" w:rsidR="00A914F9" w:rsidRPr="00E815A1" w:rsidRDefault="00A914F9" w:rsidP="00A914F9">
      <w:pPr>
        <w:pStyle w:val="Tekstpodstawowy"/>
        <w:spacing w:line="240" w:lineRule="auto"/>
        <w:ind w:left="709"/>
        <w:outlineLvl w:val="0"/>
        <w:rPr>
          <w:rFonts w:ascii="Times New Roman" w:hAnsi="Times New Roman" w:cs="Times New Roman"/>
          <w:i/>
          <w:sz w:val="22"/>
          <w:szCs w:val="22"/>
        </w:rPr>
      </w:pPr>
      <w:r w:rsidRPr="00E815A1">
        <w:rPr>
          <w:rFonts w:ascii="Times New Roman" w:hAnsi="Times New Roman" w:cs="Times New Roman"/>
          <w:sz w:val="22"/>
          <w:szCs w:val="22"/>
        </w:rPr>
        <w:t>Oświadczam, że zachodzą w stosunku do mnie podstawy wykluczenia z postępowania na podstawie art. …………. ustawy z dnia 13 kwietnia 2022 r. o szczególnych rozwiązaniach w zakresie przeciwdziałania wspieraniu agresji na Ukrainę oraz służących ochronie bezpieczeństwa narodowego (t. j. Dz.U. 202</w:t>
      </w:r>
      <w:r w:rsidR="00BD1746" w:rsidRPr="00E815A1">
        <w:rPr>
          <w:rFonts w:ascii="Times New Roman" w:hAnsi="Times New Roman" w:cs="Times New Roman"/>
          <w:sz w:val="22"/>
          <w:szCs w:val="22"/>
        </w:rPr>
        <w:t>5</w:t>
      </w:r>
      <w:r w:rsidRPr="00E815A1">
        <w:rPr>
          <w:rFonts w:ascii="Times New Roman" w:hAnsi="Times New Roman" w:cs="Times New Roman"/>
          <w:sz w:val="22"/>
          <w:szCs w:val="22"/>
        </w:rPr>
        <w:t xml:space="preserve"> poz. </w:t>
      </w:r>
      <w:r w:rsidR="00BD1746" w:rsidRPr="00E815A1">
        <w:rPr>
          <w:rFonts w:ascii="Times New Roman" w:hAnsi="Times New Roman" w:cs="Times New Roman"/>
          <w:sz w:val="22"/>
          <w:szCs w:val="22"/>
        </w:rPr>
        <w:t>514 ze zm.</w:t>
      </w:r>
      <w:r w:rsidRPr="00E815A1">
        <w:rPr>
          <w:rFonts w:ascii="Times New Roman" w:hAnsi="Times New Roman" w:cs="Times New Roman"/>
          <w:sz w:val="22"/>
          <w:szCs w:val="22"/>
        </w:rPr>
        <w:t>) [</w:t>
      </w:r>
      <w:r w:rsidRPr="00E815A1">
        <w:rPr>
          <w:rFonts w:ascii="Times New Roman" w:hAnsi="Times New Roman" w:cs="Times New Roman"/>
          <w:i/>
          <w:sz w:val="22"/>
          <w:szCs w:val="22"/>
        </w:rPr>
        <w:t xml:space="preserve">podać mającą zastosowanie podstawę wykluczenia spośród wskazanych powyżej]. </w:t>
      </w:r>
    </w:p>
    <w:p w14:paraId="0458D095" w14:textId="77777777" w:rsidR="00A914F9" w:rsidRPr="00E815A1" w:rsidRDefault="00A914F9" w:rsidP="00A914F9">
      <w:pPr>
        <w:pStyle w:val="Tekstpodstawowy"/>
        <w:spacing w:line="240" w:lineRule="auto"/>
        <w:ind w:left="709"/>
        <w:outlineLvl w:val="0"/>
        <w:rPr>
          <w:rFonts w:ascii="Times New Roman" w:hAnsi="Times New Roman" w:cs="Times New Roman"/>
          <w:iCs/>
          <w:sz w:val="22"/>
          <w:szCs w:val="22"/>
        </w:rPr>
      </w:pPr>
      <w:r w:rsidRPr="00E815A1">
        <w:rPr>
          <w:rFonts w:ascii="Times New Roman" w:hAnsi="Times New Roman" w:cs="Times New Roman"/>
          <w:sz w:val="22"/>
          <w:szCs w:val="22"/>
        </w:rPr>
        <w:t>…………………………………………………………………………………………………………………………………………………………………………………………………………</w:t>
      </w:r>
    </w:p>
    <w:p w14:paraId="5E469D99" w14:textId="77777777" w:rsidR="00A914F9" w:rsidRPr="00E815A1" w:rsidRDefault="00A914F9" w:rsidP="00A914F9">
      <w:pPr>
        <w:ind w:left="851"/>
        <w:jc w:val="both"/>
      </w:pPr>
      <w:r w:rsidRPr="00E815A1">
        <w:rPr>
          <w:i/>
        </w:rPr>
        <w:t>[*wypełnić]</w:t>
      </w:r>
    </w:p>
    <w:p w14:paraId="5618DCA2" w14:textId="77777777" w:rsidR="00A914F9" w:rsidRPr="00E815A1" w:rsidRDefault="00A914F9" w:rsidP="00A914F9">
      <w:pPr>
        <w:pStyle w:val="Tekstpodstawowy"/>
        <w:spacing w:line="240" w:lineRule="auto"/>
        <w:jc w:val="left"/>
        <w:outlineLvl w:val="0"/>
        <w:rPr>
          <w:rFonts w:ascii="Times New Roman" w:hAnsi="Times New Roman" w:cs="Times New Roman"/>
          <w:b/>
          <w:bCs/>
          <w:sz w:val="22"/>
          <w:szCs w:val="22"/>
        </w:rPr>
      </w:pPr>
    </w:p>
    <w:p w14:paraId="12D51BD4" w14:textId="77777777" w:rsidR="00A914F9" w:rsidRPr="00E815A1" w:rsidRDefault="00A914F9" w:rsidP="00355475">
      <w:pPr>
        <w:pStyle w:val="Tekstpodstawowy"/>
        <w:numPr>
          <w:ilvl w:val="2"/>
          <w:numId w:val="82"/>
        </w:numPr>
        <w:suppressAutoHyphens/>
        <w:spacing w:line="240" w:lineRule="auto"/>
        <w:ind w:left="709"/>
        <w:outlineLvl w:val="0"/>
        <w:rPr>
          <w:rFonts w:ascii="Times New Roman" w:hAnsi="Times New Roman" w:cs="Times New Roman"/>
          <w:b/>
          <w:bCs/>
          <w:sz w:val="22"/>
          <w:szCs w:val="22"/>
        </w:rPr>
      </w:pPr>
      <w:r w:rsidRPr="00E815A1">
        <w:rPr>
          <w:rFonts w:ascii="Times New Roman" w:hAnsi="Times New Roman" w:cs="Times New Roman"/>
          <w:b/>
          <w:iCs/>
          <w:sz w:val="22"/>
          <w:szCs w:val="22"/>
        </w:rPr>
        <w:t>OŚWIADCZENIE DOTYCZĄCE PODWYKONAWCY NIEBĘDĄCEGO PODMIOTEM, NA KTÓREGO ZASOBY POWOŁUJE SIĘ WYKONAWCA</w:t>
      </w:r>
    </w:p>
    <w:p w14:paraId="149959DA" w14:textId="77777777" w:rsidR="00A914F9" w:rsidRPr="00E815A1" w:rsidRDefault="00A914F9" w:rsidP="00A914F9">
      <w:pPr>
        <w:pStyle w:val="Tekstpodstawowy"/>
        <w:spacing w:line="240" w:lineRule="auto"/>
        <w:jc w:val="center"/>
        <w:outlineLvl w:val="0"/>
        <w:rPr>
          <w:rFonts w:ascii="Times New Roman" w:hAnsi="Times New Roman" w:cs="Times New Roman"/>
          <w:b/>
          <w:bCs/>
          <w:sz w:val="22"/>
          <w:szCs w:val="22"/>
          <w:u w:val="single"/>
        </w:rPr>
      </w:pPr>
    </w:p>
    <w:p w14:paraId="5A18BEC2" w14:textId="77777777" w:rsidR="00A914F9" w:rsidRPr="00E815A1" w:rsidRDefault="00A914F9" w:rsidP="00A914F9">
      <w:pPr>
        <w:ind w:left="709"/>
        <w:jc w:val="both"/>
      </w:pPr>
      <w:r w:rsidRPr="00E815A1">
        <w:t>Oświadczam, że w stosunku do następującego/</w:t>
      </w:r>
      <w:proofErr w:type="spellStart"/>
      <w:r w:rsidRPr="00E815A1">
        <w:t>ych</w:t>
      </w:r>
      <w:proofErr w:type="spellEnd"/>
      <w:r w:rsidRPr="00E815A1">
        <w:t xml:space="preserve"> podmiotu/</w:t>
      </w:r>
      <w:proofErr w:type="spellStart"/>
      <w:r w:rsidRPr="00E815A1">
        <w:t>tów</w:t>
      </w:r>
      <w:proofErr w:type="spellEnd"/>
      <w:r w:rsidRPr="00E815A1">
        <w:t>, będącego/</w:t>
      </w:r>
      <w:proofErr w:type="spellStart"/>
      <w:r w:rsidRPr="00E815A1">
        <w:t>ych</w:t>
      </w:r>
      <w:proofErr w:type="spellEnd"/>
      <w:r w:rsidRPr="00E815A1">
        <w:t xml:space="preserve"> podwykonawcą/</w:t>
      </w:r>
      <w:proofErr w:type="spellStart"/>
      <w:r w:rsidRPr="00E815A1">
        <w:t>ami</w:t>
      </w:r>
      <w:proofErr w:type="spellEnd"/>
      <w:r w:rsidRPr="00E815A1">
        <w:t xml:space="preserve">: </w:t>
      </w:r>
      <w:r w:rsidRPr="00E815A1">
        <w:rPr>
          <w:i/>
        </w:rPr>
        <w:t xml:space="preserve">[należy podać pełną nazwę/firmę, adres, a także w zależności od podmiotu: NIP/PESEL, </w:t>
      </w:r>
      <w:proofErr w:type="spellStart"/>
      <w:r w:rsidRPr="00E815A1">
        <w:rPr>
          <w:i/>
        </w:rPr>
        <w:t>KRs</w:t>
      </w:r>
      <w:proofErr w:type="spellEnd"/>
      <w:r w:rsidRPr="00E815A1">
        <w:rPr>
          <w:i/>
        </w:rPr>
        <w:t>/</w:t>
      </w:r>
      <w:proofErr w:type="spellStart"/>
      <w:r w:rsidRPr="00E815A1">
        <w:rPr>
          <w:i/>
        </w:rPr>
        <w:t>CEiDG</w:t>
      </w:r>
      <w:proofErr w:type="spellEnd"/>
      <w:r w:rsidRPr="00E815A1">
        <w:rPr>
          <w:i/>
        </w:rPr>
        <w:t>]</w:t>
      </w:r>
      <w:r w:rsidRPr="00E815A1">
        <w:t xml:space="preserve"> ……………………………………………………………………………</w:t>
      </w:r>
    </w:p>
    <w:p w14:paraId="025B0C05" w14:textId="77777777" w:rsidR="00A914F9" w:rsidRPr="00E815A1" w:rsidRDefault="00A914F9" w:rsidP="00A914F9">
      <w:pPr>
        <w:ind w:left="709"/>
        <w:jc w:val="both"/>
      </w:pPr>
      <w:r w:rsidRPr="00E815A1">
        <w:t>nie zachodzą podstawy wykluczenia z postępowania o udzielenie zamówienia.</w:t>
      </w:r>
    </w:p>
    <w:p w14:paraId="79E8D2BC" w14:textId="77777777" w:rsidR="00A914F9" w:rsidRPr="00E815A1" w:rsidRDefault="00A914F9" w:rsidP="00A914F9">
      <w:pPr>
        <w:ind w:left="709"/>
        <w:jc w:val="both"/>
      </w:pPr>
    </w:p>
    <w:p w14:paraId="73E97BF8" w14:textId="77777777" w:rsidR="00A914F9" w:rsidRPr="00E815A1" w:rsidRDefault="00A914F9" w:rsidP="00A914F9">
      <w:pPr>
        <w:pStyle w:val="Tekstpodstawowy"/>
        <w:spacing w:line="240" w:lineRule="auto"/>
        <w:ind w:left="709"/>
        <w:outlineLvl w:val="0"/>
        <w:rPr>
          <w:rFonts w:ascii="Times New Roman" w:hAnsi="Times New Roman" w:cs="Times New Roman"/>
          <w:sz w:val="22"/>
          <w:szCs w:val="22"/>
        </w:rPr>
      </w:pPr>
      <w:r w:rsidRPr="00E815A1">
        <w:rPr>
          <w:rFonts w:ascii="Times New Roman" w:hAnsi="Times New Roman" w:cs="Times New Roman"/>
          <w:sz w:val="22"/>
          <w:szCs w:val="22"/>
        </w:rPr>
        <w:t>Oświadczam, że w stosunku do ww. podmiotu zachodzą podstawy wykluczenia z postępowania na mocy art. …………. ustawy PZP [</w:t>
      </w:r>
      <w:r w:rsidRPr="00E815A1">
        <w:rPr>
          <w:rFonts w:ascii="Times New Roman" w:hAnsi="Times New Roman" w:cs="Times New Roman"/>
          <w:i/>
          <w:sz w:val="22"/>
          <w:szCs w:val="22"/>
        </w:rPr>
        <w:t xml:space="preserve">podać mającą zastosowanie podstawę wykluczenia spośród wskazanych powyżej]. </w:t>
      </w:r>
      <w:r w:rsidRPr="00E815A1">
        <w:rPr>
          <w:rFonts w:ascii="Times New Roman" w:hAnsi="Times New Roman" w:cs="Times New Roman"/>
          <w:sz w:val="22"/>
          <w:szCs w:val="22"/>
        </w:rPr>
        <w:t>Jednocześnie oświadczam, że w związku z ww. okolicznością, na podstawie art. 110 ust. 2 ustawy PZP podjęto następujące środki naprawcze: …………………</w:t>
      </w:r>
    </w:p>
    <w:p w14:paraId="5F45CBCF" w14:textId="77777777" w:rsidR="00A914F9" w:rsidRPr="00E815A1" w:rsidRDefault="00A914F9" w:rsidP="00A914F9">
      <w:pPr>
        <w:pStyle w:val="Tekstpodstawowy"/>
        <w:spacing w:line="240" w:lineRule="auto"/>
        <w:ind w:left="709"/>
        <w:outlineLvl w:val="0"/>
        <w:rPr>
          <w:rFonts w:ascii="Times New Roman" w:hAnsi="Times New Roman" w:cs="Times New Roman"/>
          <w:sz w:val="22"/>
          <w:szCs w:val="22"/>
        </w:rPr>
      </w:pPr>
      <w:r w:rsidRPr="00E815A1">
        <w:rPr>
          <w:rFonts w:ascii="Times New Roman" w:hAnsi="Times New Roman" w:cs="Times New Roman"/>
          <w:sz w:val="22"/>
          <w:szCs w:val="22"/>
        </w:rPr>
        <w:t>……………………………………………………………………………………………………</w:t>
      </w:r>
    </w:p>
    <w:p w14:paraId="13A8A1A3" w14:textId="77777777" w:rsidR="00A914F9" w:rsidRPr="00E815A1" w:rsidRDefault="00A914F9" w:rsidP="00A914F9">
      <w:pPr>
        <w:pStyle w:val="Tekstpodstawowy"/>
        <w:spacing w:line="240" w:lineRule="auto"/>
        <w:ind w:left="709"/>
        <w:outlineLvl w:val="0"/>
        <w:rPr>
          <w:rFonts w:ascii="Times New Roman" w:hAnsi="Times New Roman" w:cs="Times New Roman"/>
          <w:iCs/>
          <w:sz w:val="22"/>
          <w:szCs w:val="22"/>
        </w:rPr>
      </w:pPr>
      <w:r w:rsidRPr="00E815A1">
        <w:rPr>
          <w:rFonts w:ascii="Times New Roman" w:hAnsi="Times New Roman" w:cs="Times New Roman"/>
          <w:sz w:val="22"/>
          <w:szCs w:val="22"/>
        </w:rPr>
        <w:t>……………………………………………………………………………………………………</w:t>
      </w:r>
    </w:p>
    <w:p w14:paraId="474DB119" w14:textId="77777777" w:rsidR="00A914F9" w:rsidRPr="00E815A1" w:rsidRDefault="00A914F9" w:rsidP="00A914F9">
      <w:pPr>
        <w:ind w:left="851"/>
        <w:jc w:val="both"/>
      </w:pPr>
      <w:r w:rsidRPr="00E815A1">
        <w:rPr>
          <w:i/>
        </w:rPr>
        <w:t>[*wypełnić]</w:t>
      </w:r>
    </w:p>
    <w:p w14:paraId="0A8FDF7B" w14:textId="77777777" w:rsidR="00A914F9" w:rsidRPr="00E815A1" w:rsidRDefault="00A914F9" w:rsidP="00A914F9">
      <w:pPr>
        <w:ind w:left="709"/>
        <w:jc w:val="both"/>
      </w:pPr>
    </w:p>
    <w:p w14:paraId="4C7D2B87" w14:textId="77777777" w:rsidR="00A914F9" w:rsidRPr="00E815A1" w:rsidRDefault="00A914F9" w:rsidP="00A914F9">
      <w:pPr>
        <w:pStyle w:val="Tekstpodstawowy"/>
        <w:spacing w:line="240" w:lineRule="auto"/>
        <w:outlineLvl w:val="0"/>
        <w:rPr>
          <w:rFonts w:ascii="Times New Roman" w:hAnsi="Times New Roman" w:cs="Times New Roman"/>
          <w:b/>
          <w:bCs/>
          <w:sz w:val="22"/>
          <w:szCs w:val="22"/>
          <w:u w:val="single"/>
        </w:rPr>
      </w:pPr>
    </w:p>
    <w:p w14:paraId="78FBBC92" w14:textId="77777777" w:rsidR="00A914F9" w:rsidRPr="00E815A1" w:rsidRDefault="00A914F9" w:rsidP="00A914F9">
      <w:pPr>
        <w:jc w:val="both"/>
      </w:pPr>
      <w:r w:rsidRPr="00E815A1">
        <w:t xml:space="preserve">Oświadczam, że wszystkie informacje podane w powyższych oświadczeniach są aktualne </w:t>
      </w:r>
      <w:r w:rsidRPr="00E815A1">
        <w:br/>
        <w:t>i zgodne z prawdą oraz zostały przedstawione z pełną świadomością konsekwencji wprowadzenia zamawiającego w błąd przy przedstawianiu informacji.</w:t>
      </w:r>
    </w:p>
    <w:p w14:paraId="6C7E27C5" w14:textId="77777777" w:rsidR="00A914F9" w:rsidRPr="00E815A1" w:rsidRDefault="00A914F9" w:rsidP="00A914F9">
      <w:pPr>
        <w:pStyle w:val="Tekstpodstawowy"/>
        <w:spacing w:line="240" w:lineRule="auto"/>
        <w:jc w:val="center"/>
        <w:outlineLvl w:val="0"/>
        <w:rPr>
          <w:rFonts w:ascii="Times New Roman" w:hAnsi="Times New Roman" w:cs="Times New Roman"/>
          <w:b/>
          <w:bCs/>
          <w:sz w:val="22"/>
          <w:szCs w:val="22"/>
          <w:u w:val="single"/>
        </w:rPr>
      </w:pPr>
    </w:p>
    <w:p w14:paraId="3EC89EC9" w14:textId="77777777" w:rsidR="00A914F9" w:rsidRPr="00E815A1" w:rsidRDefault="00A914F9" w:rsidP="00A914F9">
      <w:pPr>
        <w:rPr>
          <w:b/>
        </w:rPr>
      </w:pPr>
      <w:r w:rsidRPr="00E815A1">
        <w:rPr>
          <w:b/>
        </w:rPr>
        <w:br w:type="page"/>
      </w:r>
    </w:p>
    <w:p w14:paraId="19D4EFDD" w14:textId="77777777" w:rsidR="00635AFE" w:rsidRPr="00E815A1" w:rsidRDefault="00635AFE" w:rsidP="00635AFE">
      <w:pPr>
        <w:pStyle w:val="Tekstpodstawowy"/>
        <w:spacing w:line="240" w:lineRule="auto"/>
        <w:jc w:val="center"/>
        <w:rPr>
          <w:rFonts w:ascii="Times New Roman" w:hAnsi="Times New Roman" w:cs="Times New Roman"/>
          <w:b/>
          <w:bCs/>
          <w:sz w:val="22"/>
          <w:szCs w:val="22"/>
        </w:rPr>
      </w:pPr>
      <w:r w:rsidRPr="00E815A1">
        <w:rPr>
          <w:rFonts w:ascii="Times New Roman" w:hAnsi="Times New Roman" w:cs="Times New Roman"/>
          <w:b/>
          <w:bCs/>
          <w:sz w:val="22"/>
          <w:szCs w:val="22"/>
        </w:rPr>
        <w:lastRenderedPageBreak/>
        <w:t>OŚWIADCZENIE</w:t>
      </w:r>
    </w:p>
    <w:p w14:paraId="1902A49D" w14:textId="77777777" w:rsidR="00635AFE" w:rsidRPr="00E815A1" w:rsidRDefault="00635AFE" w:rsidP="00635AFE">
      <w:pPr>
        <w:pStyle w:val="Tekstpodstawowy"/>
        <w:spacing w:line="240" w:lineRule="auto"/>
        <w:ind w:left="540"/>
        <w:jc w:val="right"/>
        <w:rPr>
          <w:rFonts w:ascii="Times New Roman" w:hAnsi="Times New Roman" w:cs="Times New Roman"/>
          <w:i/>
          <w:sz w:val="22"/>
          <w:szCs w:val="22"/>
        </w:rPr>
      </w:pPr>
    </w:p>
    <w:p w14:paraId="1571DEC6" w14:textId="77777777" w:rsidR="00635AFE" w:rsidRPr="00E815A1" w:rsidRDefault="00635AFE" w:rsidP="00635AFE">
      <w:pPr>
        <w:spacing w:line="276" w:lineRule="auto"/>
        <w:jc w:val="both"/>
        <w:rPr>
          <w:i/>
          <w:sz w:val="22"/>
          <w:szCs w:val="22"/>
        </w:rPr>
      </w:pPr>
      <w:r w:rsidRPr="00E815A1">
        <w:rPr>
          <w:sz w:val="22"/>
          <w:szCs w:val="22"/>
        </w:rPr>
        <w:t xml:space="preserve">Oświadczam, że w stosunku do podmiotu ……………… </w:t>
      </w:r>
      <w:r w:rsidRPr="00E815A1">
        <w:rPr>
          <w:i/>
          <w:sz w:val="22"/>
          <w:szCs w:val="22"/>
        </w:rPr>
        <w:t xml:space="preserve">(należy podać pełną nazwę/firmę, adres, </w:t>
      </w:r>
      <w:r w:rsidRPr="00E815A1">
        <w:rPr>
          <w:i/>
          <w:sz w:val="22"/>
          <w:szCs w:val="22"/>
        </w:rPr>
        <w:br/>
        <w:t>a także w zależności od podmiotu: NIP/PESEL, KRS/</w:t>
      </w:r>
      <w:proofErr w:type="spellStart"/>
      <w:r w:rsidRPr="00E815A1">
        <w:rPr>
          <w:i/>
          <w:sz w:val="22"/>
          <w:szCs w:val="22"/>
        </w:rPr>
        <w:t>CEiDG</w:t>
      </w:r>
      <w:proofErr w:type="spellEnd"/>
      <w:r w:rsidRPr="00E815A1">
        <w:rPr>
          <w:i/>
          <w:sz w:val="22"/>
          <w:szCs w:val="22"/>
        </w:rPr>
        <w:t>)</w:t>
      </w:r>
    </w:p>
    <w:p w14:paraId="4C7C0D33" w14:textId="77777777" w:rsidR="00635AFE" w:rsidRPr="00E815A1" w:rsidRDefault="00635AFE" w:rsidP="00635AFE">
      <w:pPr>
        <w:spacing w:line="276" w:lineRule="auto"/>
        <w:jc w:val="both"/>
        <w:rPr>
          <w:sz w:val="22"/>
          <w:szCs w:val="22"/>
        </w:rPr>
      </w:pPr>
      <w:r w:rsidRPr="00E815A1">
        <w:rPr>
          <w:sz w:val="22"/>
          <w:szCs w:val="22"/>
        </w:rPr>
        <w:t xml:space="preserve">zachodzą podstawy wykluczenia z postępowania na podstawie art. …………. ustawy PZP </w:t>
      </w:r>
      <w:r w:rsidRPr="00E815A1">
        <w:rPr>
          <w:i/>
          <w:sz w:val="22"/>
          <w:szCs w:val="22"/>
        </w:rPr>
        <w:t>(podać mającą zastosowanie podstawę wykluczenia spośród wskazanych powyżej).</w:t>
      </w:r>
      <w:r w:rsidRPr="00E815A1">
        <w:rPr>
          <w:sz w:val="22"/>
          <w:szCs w:val="22"/>
        </w:rPr>
        <w:t xml:space="preserve"> Jednocześnie oświadczam, że w związku z ww. okolicznością, na podstawie art. 110 ust. 2 ustawy PZP podjęte zostały następujące środki naprawcze:</w:t>
      </w:r>
    </w:p>
    <w:p w14:paraId="4E132B01" w14:textId="77777777" w:rsidR="00635AFE" w:rsidRPr="00E815A1" w:rsidRDefault="00635AFE" w:rsidP="00635AFE">
      <w:pPr>
        <w:spacing w:line="360" w:lineRule="auto"/>
        <w:jc w:val="both"/>
        <w:rPr>
          <w:b/>
          <w:sz w:val="22"/>
          <w:szCs w:val="22"/>
        </w:rPr>
      </w:pPr>
      <w:r w:rsidRPr="00E815A1">
        <w:rPr>
          <w:sz w:val="22"/>
          <w:szCs w:val="22"/>
        </w:rPr>
        <w:t>…………………………………………………………………………………………..…………………...........…………………………………………………………………………………………………..………………….......................................................................................................................................</w:t>
      </w:r>
    </w:p>
    <w:p w14:paraId="50659829" w14:textId="77777777" w:rsidR="00635AFE" w:rsidRPr="00E815A1" w:rsidRDefault="00635AFE" w:rsidP="00635AFE">
      <w:pPr>
        <w:spacing w:line="276" w:lineRule="auto"/>
        <w:jc w:val="both"/>
        <w:rPr>
          <w:sz w:val="22"/>
          <w:szCs w:val="22"/>
        </w:rPr>
      </w:pPr>
    </w:p>
    <w:p w14:paraId="648B2BB8" w14:textId="77777777" w:rsidR="00635AFE" w:rsidRPr="00E815A1" w:rsidRDefault="00635AFE" w:rsidP="00635AFE">
      <w:pPr>
        <w:spacing w:line="276" w:lineRule="auto"/>
        <w:jc w:val="both"/>
        <w:rPr>
          <w:sz w:val="22"/>
          <w:szCs w:val="22"/>
        </w:rPr>
      </w:pPr>
      <w:r w:rsidRPr="00E815A1">
        <w:rPr>
          <w:sz w:val="22"/>
          <w:szCs w:val="22"/>
        </w:rPr>
        <w:t xml:space="preserve">Oświadczam, że wszystkie informacje podane w powyższych oświadczeniach są aktualne </w:t>
      </w:r>
      <w:r w:rsidRPr="00E815A1">
        <w:rPr>
          <w:sz w:val="22"/>
          <w:szCs w:val="22"/>
        </w:rPr>
        <w:br/>
        <w:t>i zgodne z prawdą oraz zostały przedstawione z pełną świadomością konsekwencji wprowadzenia Zamawiającego w błąd przy przedstawianiu informacji.</w:t>
      </w:r>
    </w:p>
    <w:p w14:paraId="4A190EFB" w14:textId="77777777" w:rsidR="00635AFE" w:rsidRPr="00E815A1" w:rsidRDefault="00635AFE" w:rsidP="00635AFE">
      <w:pPr>
        <w:spacing w:line="360" w:lineRule="auto"/>
        <w:jc w:val="both"/>
        <w:rPr>
          <w:sz w:val="22"/>
          <w:szCs w:val="22"/>
        </w:rPr>
      </w:pPr>
    </w:p>
    <w:p w14:paraId="3E60848E" w14:textId="77777777" w:rsidR="00635AFE" w:rsidRPr="00E815A1" w:rsidRDefault="00635AFE" w:rsidP="00635AFE">
      <w:pPr>
        <w:widowControl/>
        <w:suppressAutoHyphens w:val="0"/>
        <w:jc w:val="left"/>
        <w:rPr>
          <w:b/>
          <w:bCs/>
          <w:sz w:val="22"/>
          <w:szCs w:val="22"/>
        </w:rPr>
      </w:pPr>
    </w:p>
    <w:p w14:paraId="17CA1F78" w14:textId="77777777" w:rsidR="00635AFE" w:rsidRPr="00E815A1" w:rsidRDefault="00635AFE" w:rsidP="00635AFE">
      <w:pPr>
        <w:widowControl/>
        <w:suppressAutoHyphens w:val="0"/>
        <w:jc w:val="left"/>
        <w:rPr>
          <w:b/>
          <w:bCs/>
          <w:sz w:val="22"/>
          <w:szCs w:val="22"/>
        </w:rPr>
      </w:pPr>
    </w:p>
    <w:p w14:paraId="4025F6F1" w14:textId="77777777" w:rsidR="00635AFE" w:rsidRPr="00E815A1" w:rsidRDefault="00635AFE" w:rsidP="00635AFE">
      <w:pPr>
        <w:widowControl/>
        <w:suppressAutoHyphens w:val="0"/>
        <w:jc w:val="left"/>
        <w:rPr>
          <w:b/>
          <w:bCs/>
          <w:sz w:val="22"/>
          <w:szCs w:val="22"/>
        </w:rPr>
      </w:pPr>
    </w:p>
    <w:p w14:paraId="0B7F45CF" w14:textId="77777777" w:rsidR="00635AFE" w:rsidRPr="00E815A1" w:rsidRDefault="00635AFE" w:rsidP="00635AFE">
      <w:pPr>
        <w:widowControl/>
        <w:suppressAutoHyphens w:val="0"/>
        <w:jc w:val="left"/>
        <w:rPr>
          <w:b/>
          <w:bCs/>
          <w:sz w:val="22"/>
          <w:szCs w:val="22"/>
        </w:rPr>
      </w:pPr>
    </w:p>
    <w:p w14:paraId="2CA5C9E7" w14:textId="77777777" w:rsidR="00635AFE" w:rsidRPr="00E815A1" w:rsidRDefault="00635AFE" w:rsidP="00635AFE">
      <w:pPr>
        <w:widowControl/>
        <w:suppressAutoHyphens w:val="0"/>
        <w:jc w:val="left"/>
        <w:rPr>
          <w:b/>
          <w:bCs/>
          <w:sz w:val="22"/>
          <w:szCs w:val="22"/>
        </w:rPr>
      </w:pPr>
    </w:p>
    <w:p w14:paraId="6F3F6321" w14:textId="77777777" w:rsidR="00635AFE" w:rsidRPr="00E815A1" w:rsidRDefault="00635AFE" w:rsidP="00635AFE">
      <w:pPr>
        <w:widowControl/>
        <w:suppressAutoHyphens w:val="0"/>
        <w:jc w:val="left"/>
        <w:rPr>
          <w:b/>
          <w:bCs/>
          <w:sz w:val="22"/>
          <w:szCs w:val="22"/>
        </w:rPr>
      </w:pPr>
    </w:p>
    <w:p w14:paraId="6DCADC60" w14:textId="77777777" w:rsidR="00635AFE" w:rsidRPr="00E815A1" w:rsidRDefault="00635AFE" w:rsidP="00635AFE">
      <w:pPr>
        <w:widowControl/>
        <w:suppressAutoHyphens w:val="0"/>
        <w:jc w:val="left"/>
        <w:rPr>
          <w:b/>
          <w:bCs/>
          <w:sz w:val="22"/>
          <w:szCs w:val="22"/>
        </w:rPr>
      </w:pPr>
    </w:p>
    <w:p w14:paraId="1A754497" w14:textId="77777777" w:rsidR="00635AFE" w:rsidRPr="00E815A1" w:rsidRDefault="00635AFE" w:rsidP="00635AFE">
      <w:pPr>
        <w:widowControl/>
        <w:suppressAutoHyphens w:val="0"/>
        <w:jc w:val="left"/>
        <w:rPr>
          <w:b/>
          <w:bCs/>
          <w:sz w:val="22"/>
          <w:szCs w:val="22"/>
        </w:rPr>
      </w:pPr>
    </w:p>
    <w:p w14:paraId="1FD5161F" w14:textId="77777777" w:rsidR="00635AFE" w:rsidRPr="00E815A1" w:rsidRDefault="00635AFE" w:rsidP="00635AFE">
      <w:pPr>
        <w:widowControl/>
        <w:suppressAutoHyphens w:val="0"/>
        <w:jc w:val="left"/>
        <w:rPr>
          <w:b/>
          <w:bCs/>
          <w:sz w:val="22"/>
          <w:szCs w:val="22"/>
        </w:rPr>
      </w:pPr>
    </w:p>
    <w:p w14:paraId="4CBE5EC1" w14:textId="77777777" w:rsidR="00635AFE" w:rsidRPr="00E815A1" w:rsidRDefault="00635AFE" w:rsidP="00635AFE">
      <w:pPr>
        <w:widowControl/>
        <w:suppressAutoHyphens w:val="0"/>
        <w:jc w:val="left"/>
        <w:rPr>
          <w:b/>
          <w:bCs/>
          <w:sz w:val="22"/>
          <w:szCs w:val="22"/>
        </w:rPr>
      </w:pPr>
    </w:p>
    <w:p w14:paraId="3E45F47F" w14:textId="77777777" w:rsidR="00635AFE" w:rsidRPr="00E815A1" w:rsidRDefault="00635AFE" w:rsidP="00635AFE">
      <w:pPr>
        <w:widowControl/>
        <w:suppressAutoHyphens w:val="0"/>
        <w:jc w:val="left"/>
        <w:rPr>
          <w:b/>
          <w:bCs/>
          <w:sz w:val="22"/>
          <w:szCs w:val="22"/>
        </w:rPr>
      </w:pPr>
    </w:p>
    <w:p w14:paraId="1CC17292" w14:textId="77777777" w:rsidR="00635AFE" w:rsidRPr="00E815A1" w:rsidRDefault="00635AFE" w:rsidP="00635AFE">
      <w:pPr>
        <w:widowControl/>
        <w:suppressAutoHyphens w:val="0"/>
        <w:jc w:val="left"/>
        <w:rPr>
          <w:b/>
          <w:bCs/>
          <w:sz w:val="22"/>
          <w:szCs w:val="22"/>
        </w:rPr>
      </w:pPr>
      <w:r w:rsidRPr="00E815A1">
        <w:rPr>
          <w:sz w:val="22"/>
          <w:szCs w:val="22"/>
          <w:u w:val="single"/>
        </w:rPr>
        <w:t xml:space="preserve">                      </w:t>
      </w:r>
      <w:r w:rsidRPr="00E815A1">
        <w:rPr>
          <w:i/>
          <w:sz w:val="22"/>
          <w:szCs w:val="22"/>
          <w:highlight w:val="yellow"/>
        </w:rPr>
        <w:t xml:space="preserve"> </w:t>
      </w:r>
    </w:p>
    <w:p w14:paraId="44551AFD" w14:textId="77777777" w:rsidR="00635AFE" w:rsidRPr="00E815A1" w:rsidRDefault="00635AFE" w:rsidP="00635AFE">
      <w:pPr>
        <w:widowControl/>
        <w:suppressAutoHyphens w:val="0"/>
        <w:jc w:val="left"/>
        <w:rPr>
          <w:b/>
          <w:bCs/>
          <w:sz w:val="22"/>
          <w:szCs w:val="22"/>
        </w:rPr>
      </w:pPr>
      <w:r w:rsidRPr="00E815A1">
        <w:rPr>
          <w:b/>
          <w:bCs/>
          <w:sz w:val="22"/>
          <w:szCs w:val="22"/>
        </w:rPr>
        <w:br w:type="page"/>
      </w:r>
    </w:p>
    <w:p w14:paraId="681C20F4" w14:textId="77777777" w:rsidR="00635AFE" w:rsidRPr="00E815A1" w:rsidRDefault="00635AFE" w:rsidP="0010483F">
      <w:pPr>
        <w:pStyle w:val="Nagwek"/>
        <w:spacing w:line="240" w:lineRule="auto"/>
        <w:jc w:val="both"/>
        <w:rPr>
          <w:rFonts w:ascii="Times New Roman" w:hAnsi="Times New Roman" w:cs="Times New Roman"/>
          <w:sz w:val="22"/>
          <w:szCs w:val="22"/>
        </w:rPr>
      </w:pPr>
    </w:p>
    <w:p w14:paraId="21A030A2" w14:textId="7AB05254" w:rsidR="00AD0041" w:rsidRPr="00E815A1" w:rsidRDefault="00AD0041" w:rsidP="00426259">
      <w:pPr>
        <w:widowControl/>
        <w:suppressAutoHyphens w:val="0"/>
        <w:jc w:val="right"/>
        <w:outlineLvl w:val="0"/>
        <w:rPr>
          <w:b/>
          <w:bCs/>
          <w:sz w:val="22"/>
          <w:szCs w:val="22"/>
        </w:rPr>
      </w:pPr>
      <w:r w:rsidRPr="00E815A1">
        <w:rPr>
          <w:b/>
          <w:bCs/>
          <w:sz w:val="22"/>
          <w:szCs w:val="22"/>
        </w:rPr>
        <w:t>Załącznik nr 1b do formularza oferty</w:t>
      </w:r>
    </w:p>
    <w:p w14:paraId="595360A4" w14:textId="77777777" w:rsidR="00DF5918" w:rsidRPr="00E815A1" w:rsidRDefault="00DF5918" w:rsidP="00426259">
      <w:pPr>
        <w:widowControl/>
        <w:suppressAutoHyphens w:val="0"/>
        <w:jc w:val="right"/>
        <w:outlineLvl w:val="0"/>
        <w:rPr>
          <w:b/>
          <w:bCs/>
          <w:sz w:val="22"/>
          <w:szCs w:val="22"/>
        </w:rPr>
      </w:pPr>
    </w:p>
    <w:p w14:paraId="19767F03" w14:textId="77777777" w:rsidR="00AD0041" w:rsidRPr="00E815A1" w:rsidRDefault="00AD0041" w:rsidP="00AD0041">
      <w:pPr>
        <w:pStyle w:val="Tekstpodstawowy"/>
        <w:spacing w:line="240" w:lineRule="auto"/>
        <w:ind w:left="540"/>
        <w:jc w:val="center"/>
        <w:outlineLvl w:val="0"/>
        <w:rPr>
          <w:rFonts w:ascii="Times New Roman" w:hAnsi="Times New Roman" w:cs="Times New Roman"/>
          <w:b/>
          <w:sz w:val="22"/>
          <w:szCs w:val="22"/>
          <w:u w:val="single"/>
        </w:rPr>
      </w:pPr>
      <w:r w:rsidRPr="00E815A1">
        <w:rPr>
          <w:rFonts w:ascii="Times New Roman" w:hAnsi="Times New Roman" w:cs="Times New Roman"/>
          <w:b/>
          <w:bCs/>
          <w:sz w:val="22"/>
          <w:szCs w:val="22"/>
        </w:rPr>
        <w:t>OŚWIADCZENIE</w:t>
      </w:r>
      <w:r w:rsidRPr="00E815A1">
        <w:rPr>
          <w:rFonts w:ascii="Times New Roman" w:hAnsi="Times New Roman" w:cs="Times New Roman"/>
          <w:b/>
          <w:sz w:val="22"/>
          <w:szCs w:val="22"/>
          <w:u w:val="single"/>
        </w:rPr>
        <w:t xml:space="preserve"> </w:t>
      </w:r>
    </w:p>
    <w:p w14:paraId="71F3467E" w14:textId="77777777" w:rsidR="00AD0041" w:rsidRPr="00E815A1" w:rsidRDefault="00AE5836" w:rsidP="00AD0041">
      <w:pPr>
        <w:pStyle w:val="Tekstpodstawowy"/>
        <w:spacing w:line="240" w:lineRule="auto"/>
        <w:ind w:left="540"/>
        <w:jc w:val="center"/>
        <w:outlineLvl w:val="0"/>
        <w:rPr>
          <w:rFonts w:ascii="Times New Roman" w:hAnsi="Times New Roman" w:cs="Times New Roman"/>
          <w:b/>
          <w:bCs/>
          <w:sz w:val="22"/>
          <w:szCs w:val="22"/>
        </w:rPr>
      </w:pPr>
      <w:r w:rsidRPr="00E815A1">
        <w:rPr>
          <w:rFonts w:ascii="Times New Roman" w:hAnsi="Times New Roman" w:cs="Times New Roman"/>
          <w:b/>
          <w:bCs/>
          <w:sz w:val="22"/>
          <w:szCs w:val="22"/>
        </w:rPr>
        <w:t>O SPEŁNIENIU WARUNKÓW UDZIAŁU W POSTĘPOWANIU</w:t>
      </w:r>
    </w:p>
    <w:p w14:paraId="1CE436A7" w14:textId="77777777" w:rsidR="00AD0041" w:rsidRPr="00E815A1" w:rsidRDefault="00AD0041" w:rsidP="00AD0041">
      <w:pPr>
        <w:pStyle w:val="Tekstpodstawowy"/>
        <w:spacing w:line="240" w:lineRule="auto"/>
        <w:ind w:left="540"/>
        <w:jc w:val="center"/>
        <w:outlineLvl w:val="0"/>
        <w:rPr>
          <w:rFonts w:ascii="Times New Roman" w:hAnsi="Times New Roman" w:cs="Times New Roman"/>
          <w:b/>
          <w:bCs/>
          <w:sz w:val="22"/>
          <w:szCs w:val="22"/>
        </w:rPr>
      </w:pPr>
    </w:p>
    <w:p w14:paraId="46DE17EC" w14:textId="77777777" w:rsidR="00055B18" w:rsidRPr="00E815A1" w:rsidRDefault="0054202E" w:rsidP="00055B18">
      <w:pPr>
        <w:pStyle w:val="Tekstpodstawowy"/>
        <w:spacing w:line="240" w:lineRule="auto"/>
        <w:outlineLvl w:val="0"/>
        <w:rPr>
          <w:rFonts w:ascii="Times New Roman" w:hAnsi="Times New Roman" w:cs="Times New Roman"/>
          <w:bCs/>
          <w:i/>
          <w:iCs/>
          <w:sz w:val="22"/>
          <w:szCs w:val="22"/>
        </w:rPr>
      </w:pPr>
      <w:r w:rsidRPr="00E815A1">
        <w:rPr>
          <w:rFonts w:ascii="Times New Roman" w:hAnsi="Times New Roman" w:cs="Times New Roman"/>
          <w:bCs/>
          <w:i/>
          <w:iCs/>
          <w:sz w:val="22"/>
          <w:szCs w:val="22"/>
        </w:rPr>
        <w:t xml:space="preserve">Składając ofertę w postępowaniu prowadzonym w trybie podstawowym bez możliwości negocjacji </w:t>
      </w:r>
      <w:r w:rsidR="00055B18" w:rsidRPr="00E815A1">
        <w:rPr>
          <w:rFonts w:ascii="Times New Roman" w:hAnsi="Times New Roman" w:cs="Times New Roman"/>
          <w:bCs/>
          <w:i/>
          <w:iCs/>
          <w:sz w:val="22"/>
          <w:szCs w:val="22"/>
        </w:rPr>
        <w:t xml:space="preserve">na wyłonienie Wykonawcy </w:t>
      </w:r>
      <w:r w:rsidR="00055B18" w:rsidRPr="00E815A1">
        <w:rPr>
          <w:rFonts w:ascii="Times New Roman" w:hAnsi="Times New Roman" w:cs="Times New Roman"/>
          <w:i/>
          <w:iCs/>
          <w:sz w:val="22"/>
          <w:szCs w:val="22"/>
        </w:rPr>
        <w:t>w zakresie</w:t>
      </w:r>
      <w:r w:rsidR="00055B18" w:rsidRPr="00E815A1">
        <w:rPr>
          <w:rFonts w:ascii="Times New Roman" w:hAnsi="Times New Roman" w:cs="Times New Roman"/>
          <w:bCs/>
          <w:i/>
          <w:iCs/>
          <w:sz w:val="22"/>
          <w:szCs w:val="22"/>
        </w:rPr>
        <w:t xml:space="preserve"> remontu instalacji odgromowej na dachu budynku Wydziału Biochemii, Biofizyki i Biotechnologii UJ ul. Gronostajowa 7 w Krakowie – etap II,</w:t>
      </w:r>
      <w:r w:rsidR="00055B18" w:rsidRPr="00E815A1">
        <w:rPr>
          <w:rFonts w:ascii="Times New Roman" w:eastAsia="Calibri" w:hAnsi="Times New Roman" w:cs="Times New Roman"/>
          <w:bCs/>
          <w:i/>
          <w:iCs/>
          <w:sz w:val="22"/>
          <w:szCs w:val="22"/>
          <w:lang w:eastAsia="en-US"/>
        </w:rPr>
        <w:t xml:space="preserve"> nr sprawy </w:t>
      </w:r>
      <w:r w:rsidR="00055B18" w:rsidRPr="00E815A1">
        <w:rPr>
          <w:rFonts w:ascii="Times New Roman" w:hAnsi="Times New Roman" w:cs="Times New Roman"/>
          <w:bCs/>
          <w:i/>
          <w:iCs/>
          <w:sz w:val="22"/>
          <w:szCs w:val="22"/>
        </w:rPr>
        <w:t>80.272.115.2026</w:t>
      </w:r>
    </w:p>
    <w:p w14:paraId="137F34AA" w14:textId="5148A65B" w:rsidR="00C50C81" w:rsidRPr="00E815A1" w:rsidRDefault="00C50C81" w:rsidP="00C50C81">
      <w:pPr>
        <w:suppressAutoHyphens w:val="0"/>
        <w:adjustRightInd w:val="0"/>
        <w:ind w:left="426"/>
        <w:jc w:val="both"/>
        <w:textAlignment w:val="baseline"/>
        <w:rPr>
          <w:i/>
          <w:iCs/>
          <w:sz w:val="22"/>
          <w:szCs w:val="22"/>
          <w:u w:val="single"/>
        </w:rPr>
      </w:pPr>
    </w:p>
    <w:p w14:paraId="5AA05CEF" w14:textId="77777777" w:rsidR="00426259" w:rsidRPr="00E815A1" w:rsidRDefault="00426259" w:rsidP="00426259">
      <w:pPr>
        <w:pStyle w:val="Tekstpodstawowy"/>
        <w:spacing w:line="240" w:lineRule="auto"/>
        <w:ind w:left="539"/>
        <w:rPr>
          <w:rFonts w:ascii="Times New Roman" w:hAnsi="Times New Roman" w:cs="Times New Roman"/>
          <w:i/>
          <w:sz w:val="22"/>
          <w:szCs w:val="22"/>
          <w:u w:val="single"/>
        </w:rPr>
      </w:pPr>
    </w:p>
    <w:p w14:paraId="73F9095B" w14:textId="1E7A57C5" w:rsidR="008F24F8" w:rsidRPr="00E815A1" w:rsidRDefault="008F24F8" w:rsidP="00355475">
      <w:pPr>
        <w:numPr>
          <w:ilvl w:val="3"/>
          <w:numId w:val="68"/>
        </w:numPr>
        <w:adjustRightInd w:val="0"/>
        <w:ind w:left="284" w:hanging="284"/>
        <w:jc w:val="both"/>
        <w:textAlignment w:val="baseline"/>
        <w:rPr>
          <w:sz w:val="22"/>
          <w:szCs w:val="22"/>
        </w:rPr>
      </w:pPr>
      <w:r w:rsidRPr="00E815A1">
        <w:rPr>
          <w:sz w:val="22"/>
          <w:szCs w:val="22"/>
        </w:rPr>
        <w:t xml:space="preserve">Posiadam ubezpieczenie o wysokości określonej w rozdziale VI SWZ. </w:t>
      </w:r>
    </w:p>
    <w:p w14:paraId="4B654F8C" w14:textId="5E518430" w:rsidR="000D777C" w:rsidRPr="00E815A1" w:rsidRDefault="000D777C" w:rsidP="00355475">
      <w:pPr>
        <w:numPr>
          <w:ilvl w:val="3"/>
          <w:numId w:val="68"/>
        </w:numPr>
        <w:suppressAutoHyphens w:val="0"/>
        <w:adjustRightInd w:val="0"/>
        <w:ind w:left="426" w:hanging="426"/>
        <w:jc w:val="both"/>
        <w:textAlignment w:val="baseline"/>
        <w:rPr>
          <w:sz w:val="22"/>
          <w:szCs w:val="22"/>
        </w:rPr>
      </w:pPr>
      <w:r w:rsidRPr="00E815A1">
        <w:rPr>
          <w:sz w:val="22"/>
          <w:szCs w:val="22"/>
        </w:rPr>
        <w:t>posiadam doświadczenie opisane przez Zamawiającego w Rozdziale VI SWZ, w tym:</w:t>
      </w:r>
    </w:p>
    <w:p w14:paraId="08A985AE" w14:textId="77777777" w:rsidR="000D777C" w:rsidRPr="00E815A1" w:rsidRDefault="000D777C" w:rsidP="00355475">
      <w:pPr>
        <w:pStyle w:val="Akapitzlist"/>
        <w:numPr>
          <w:ilvl w:val="0"/>
          <w:numId w:val="63"/>
        </w:numPr>
        <w:rPr>
          <w:sz w:val="22"/>
          <w:szCs w:val="22"/>
        </w:rPr>
      </w:pPr>
      <w:r w:rsidRPr="00E815A1">
        <w:rPr>
          <w:sz w:val="22"/>
          <w:szCs w:val="22"/>
        </w:rPr>
        <w:t xml:space="preserve">warunek ten spełniam samodzielnie – Tak w pełnym zakresie*/Tak, częściowo </w:t>
      </w:r>
      <w:r w:rsidR="008064C3" w:rsidRPr="00E815A1">
        <w:rPr>
          <w:sz w:val="22"/>
          <w:szCs w:val="22"/>
        </w:rPr>
        <w:br/>
      </w:r>
      <w:r w:rsidRPr="00E815A1">
        <w:rPr>
          <w:sz w:val="22"/>
          <w:szCs w:val="22"/>
        </w:rPr>
        <w:t>w zakresie ……………………………………./ Nie*,</w:t>
      </w:r>
    </w:p>
    <w:p w14:paraId="6A7A1330" w14:textId="77777777" w:rsidR="000D777C" w:rsidRPr="00E815A1" w:rsidRDefault="000D777C" w:rsidP="00087D00">
      <w:pPr>
        <w:pStyle w:val="Akapitzlist"/>
        <w:rPr>
          <w:sz w:val="22"/>
          <w:szCs w:val="22"/>
        </w:rPr>
      </w:pPr>
      <w:r w:rsidRPr="00E815A1">
        <w:rPr>
          <w:sz w:val="22"/>
          <w:szCs w:val="22"/>
        </w:rPr>
        <w:t>w celu spełnienia tego warunku polegam na zasadach określonych w art. 118 ustawy PZP, na następującym podmiocie*:</w:t>
      </w:r>
    </w:p>
    <w:p w14:paraId="683F145E" w14:textId="77777777" w:rsidR="000D777C" w:rsidRPr="00E815A1" w:rsidRDefault="000D777C" w:rsidP="00087D00">
      <w:pPr>
        <w:pStyle w:val="Tekstpodstawowy"/>
        <w:spacing w:line="240" w:lineRule="auto"/>
        <w:rPr>
          <w:rFonts w:ascii="Times New Roman" w:hAnsi="Times New Roman" w:cs="Times New Roman"/>
          <w:sz w:val="22"/>
          <w:szCs w:val="22"/>
        </w:rPr>
      </w:pPr>
      <w:r w:rsidRPr="00E815A1">
        <w:rPr>
          <w:rFonts w:ascii="Times New Roman" w:hAnsi="Times New Roman" w:cs="Times New Roman"/>
          <w:sz w:val="22"/>
          <w:szCs w:val="22"/>
        </w:rPr>
        <w:t>……………………………………………………………………..………………………</w:t>
      </w:r>
    </w:p>
    <w:p w14:paraId="56FD449F" w14:textId="77777777" w:rsidR="000D777C" w:rsidRPr="00E815A1" w:rsidRDefault="000D777C" w:rsidP="00087D00">
      <w:pPr>
        <w:pStyle w:val="Tekstpodstawowy"/>
        <w:spacing w:line="240" w:lineRule="auto"/>
        <w:rPr>
          <w:rFonts w:ascii="Times New Roman" w:hAnsi="Times New Roman" w:cs="Times New Roman"/>
          <w:sz w:val="22"/>
          <w:szCs w:val="22"/>
        </w:rPr>
      </w:pPr>
      <w:r w:rsidRPr="00E815A1">
        <w:rPr>
          <w:rFonts w:ascii="Times New Roman" w:hAnsi="Times New Roman" w:cs="Times New Roman"/>
          <w:i/>
          <w:sz w:val="22"/>
          <w:szCs w:val="22"/>
        </w:rPr>
        <w:t>(należy podać pełną nazwę/firmę, adres, a także w zależności od podmiotu: NIP/PESEL, KRS/</w:t>
      </w:r>
      <w:proofErr w:type="spellStart"/>
      <w:r w:rsidRPr="00E815A1">
        <w:rPr>
          <w:rFonts w:ascii="Times New Roman" w:hAnsi="Times New Roman" w:cs="Times New Roman"/>
          <w:i/>
          <w:sz w:val="22"/>
          <w:szCs w:val="22"/>
        </w:rPr>
        <w:t>CEiDG</w:t>
      </w:r>
      <w:proofErr w:type="spellEnd"/>
      <w:r w:rsidRPr="00E815A1">
        <w:rPr>
          <w:rFonts w:ascii="Times New Roman" w:hAnsi="Times New Roman" w:cs="Times New Roman"/>
          <w:i/>
          <w:sz w:val="22"/>
          <w:szCs w:val="22"/>
        </w:rPr>
        <w:t>)</w:t>
      </w:r>
    </w:p>
    <w:p w14:paraId="4D3E65DF" w14:textId="77777777" w:rsidR="000D777C" w:rsidRPr="00E815A1" w:rsidRDefault="000D777C" w:rsidP="00087D00">
      <w:pPr>
        <w:pStyle w:val="Tekstpodstawowy"/>
        <w:spacing w:line="240" w:lineRule="auto"/>
        <w:rPr>
          <w:rFonts w:ascii="Times New Roman" w:hAnsi="Times New Roman" w:cs="Times New Roman"/>
          <w:sz w:val="22"/>
          <w:szCs w:val="22"/>
        </w:rPr>
      </w:pPr>
    </w:p>
    <w:p w14:paraId="6DD6FB3E" w14:textId="77777777" w:rsidR="000D777C" w:rsidRPr="00E815A1" w:rsidRDefault="000D777C" w:rsidP="00087D00">
      <w:pPr>
        <w:pStyle w:val="Tekstpodstawowy"/>
        <w:spacing w:line="240" w:lineRule="auto"/>
        <w:rPr>
          <w:rFonts w:ascii="Times New Roman" w:hAnsi="Times New Roman" w:cs="Times New Roman"/>
          <w:sz w:val="22"/>
          <w:szCs w:val="22"/>
        </w:rPr>
      </w:pPr>
      <w:r w:rsidRPr="00E815A1">
        <w:rPr>
          <w:rFonts w:ascii="Times New Roman" w:hAnsi="Times New Roman" w:cs="Times New Roman"/>
          <w:sz w:val="22"/>
          <w:szCs w:val="22"/>
        </w:rPr>
        <w:t>w następującym zakresie:</w:t>
      </w:r>
    </w:p>
    <w:p w14:paraId="7A914F50" w14:textId="1BABD49E" w:rsidR="000D777C" w:rsidRPr="00E815A1" w:rsidRDefault="000D777C" w:rsidP="00426259">
      <w:pPr>
        <w:pStyle w:val="Tekstpodstawowy"/>
        <w:spacing w:line="240" w:lineRule="auto"/>
        <w:rPr>
          <w:rFonts w:ascii="Times New Roman" w:hAnsi="Times New Roman" w:cs="Times New Roman"/>
          <w:sz w:val="22"/>
          <w:szCs w:val="22"/>
        </w:rPr>
      </w:pPr>
      <w:r w:rsidRPr="00E815A1">
        <w:rPr>
          <w:rFonts w:ascii="Times New Roman" w:hAnsi="Times New Roman" w:cs="Times New Roman"/>
          <w:sz w:val="22"/>
          <w:szCs w:val="22"/>
        </w:rPr>
        <w:t>…………………………………………………………..</w:t>
      </w:r>
    </w:p>
    <w:p w14:paraId="339CA746" w14:textId="77777777" w:rsidR="000D777C" w:rsidRPr="00E815A1" w:rsidRDefault="000D777C" w:rsidP="00087D00">
      <w:pPr>
        <w:pStyle w:val="Tekstpodstawowy"/>
        <w:spacing w:line="240" w:lineRule="auto"/>
        <w:ind w:left="539"/>
        <w:rPr>
          <w:rFonts w:ascii="Times New Roman" w:hAnsi="Times New Roman" w:cs="Times New Roman"/>
          <w:i/>
          <w:sz w:val="22"/>
          <w:szCs w:val="22"/>
          <w:u w:val="single"/>
        </w:rPr>
      </w:pPr>
      <w:bookmarkStart w:id="6" w:name="_Hlk83710027"/>
      <w:r w:rsidRPr="00E815A1">
        <w:rPr>
          <w:rFonts w:ascii="Times New Roman" w:hAnsi="Times New Roman" w:cs="Times New Roman"/>
          <w:i/>
          <w:sz w:val="22"/>
          <w:szCs w:val="22"/>
        </w:rPr>
        <w:t>* niepotrzebne skreślić</w:t>
      </w:r>
    </w:p>
    <w:bookmarkEnd w:id="6"/>
    <w:p w14:paraId="1BCA01F9" w14:textId="77777777" w:rsidR="000D777C" w:rsidRPr="00E815A1" w:rsidRDefault="000D777C" w:rsidP="00087D00">
      <w:pPr>
        <w:adjustRightInd w:val="0"/>
        <w:ind w:left="720"/>
        <w:jc w:val="both"/>
        <w:textAlignment w:val="baseline"/>
        <w:rPr>
          <w:sz w:val="22"/>
          <w:szCs w:val="22"/>
        </w:rPr>
      </w:pPr>
    </w:p>
    <w:p w14:paraId="2FBA6342" w14:textId="77777777" w:rsidR="000D777C" w:rsidRPr="00E815A1" w:rsidRDefault="00AE5836" w:rsidP="00355475">
      <w:pPr>
        <w:numPr>
          <w:ilvl w:val="3"/>
          <w:numId w:val="68"/>
        </w:numPr>
        <w:suppressAutoHyphens w:val="0"/>
        <w:adjustRightInd w:val="0"/>
        <w:ind w:left="426" w:hanging="426"/>
        <w:jc w:val="both"/>
        <w:textAlignment w:val="baseline"/>
        <w:rPr>
          <w:sz w:val="22"/>
          <w:szCs w:val="22"/>
        </w:rPr>
      </w:pPr>
      <w:r w:rsidRPr="00E815A1">
        <w:rPr>
          <w:sz w:val="22"/>
          <w:szCs w:val="22"/>
        </w:rPr>
        <w:t>skieruję do realizacji zamówienia</w:t>
      </w:r>
      <w:r w:rsidR="000D777C" w:rsidRPr="00E815A1">
        <w:rPr>
          <w:sz w:val="22"/>
          <w:szCs w:val="22"/>
        </w:rPr>
        <w:t xml:space="preserve"> osob</w:t>
      </w:r>
      <w:r w:rsidRPr="00E815A1">
        <w:rPr>
          <w:sz w:val="22"/>
          <w:szCs w:val="22"/>
        </w:rPr>
        <w:t>y</w:t>
      </w:r>
      <w:r w:rsidR="000D777C" w:rsidRPr="00E815A1">
        <w:rPr>
          <w:sz w:val="22"/>
          <w:szCs w:val="22"/>
        </w:rPr>
        <w:t xml:space="preserve"> zdoln</w:t>
      </w:r>
      <w:r w:rsidRPr="00E815A1">
        <w:rPr>
          <w:sz w:val="22"/>
          <w:szCs w:val="22"/>
        </w:rPr>
        <w:t>e</w:t>
      </w:r>
      <w:r w:rsidR="000D777C" w:rsidRPr="00E815A1">
        <w:rPr>
          <w:sz w:val="22"/>
          <w:szCs w:val="22"/>
        </w:rPr>
        <w:t xml:space="preserve"> do realizacji zamówienia</w:t>
      </w:r>
      <w:r w:rsidRPr="00E815A1">
        <w:rPr>
          <w:sz w:val="22"/>
          <w:szCs w:val="22"/>
        </w:rPr>
        <w:t>,</w:t>
      </w:r>
      <w:r w:rsidR="000D777C" w:rsidRPr="00E815A1">
        <w:rPr>
          <w:sz w:val="22"/>
          <w:szCs w:val="22"/>
        </w:rPr>
        <w:t xml:space="preserve"> zgodnie </w:t>
      </w:r>
      <w:r w:rsidRPr="00E815A1">
        <w:rPr>
          <w:sz w:val="22"/>
          <w:szCs w:val="22"/>
        </w:rPr>
        <w:br/>
      </w:r>
      <w:r w:rsidR="000D777C" w:rsidRPr="00E815A1">
        <w:rPr>
          <w:sz w:val="22"/>
          <w:szCs w:val="22"/>
        </w:rPr>
        <w:t>z wymaganiami zawartymi w Rozdziale VI SWZ, w tym:</w:t>
      </w:r>
    </w:p>
    <w:p w14:paraId="1C7E9E7D" w14:textId="77777777" w:rsidR="000D777C" w:rsidRPr="00E815A1" w:rsidRDefault="000D777C" w:rsidP="00355475">
      <w:pPr>
        <w:pStyle w:val="Akapitzlist"/>
        <w:numPr>
          <w:ilvl w:val="0"/>
          <w:numId w:val="64"/>
        </w:numPr>
        <w:rPr>
          <w:sz w:val="22"/>
          <w:szCs w:val="22"/>
        </w:rPr>
      </w:pPr>
      <w:r w:rsidRPr="00E815A1">
        <w:rPr>
          <w:sz w:val="22"/>
          <w:szCs w:val="22"/>
        </w:rPr>
        <w:t xml:space="preserve">warunek ten spełniam samodzielnie – Tak w pełnym zakresie*/Tak, częściowo </w:t>
      </w:r>
      <w:r w:rsidR="008064C3" w:rsidRPr="00E815A1">
        <w:rPr>
          <w:sz w:val="22"/>
          <w:szCs w:val="22"/>
        </w:rPr>
        <w:br/>
      </w:r>
      <w:r w:rsidRPr="00E815A1">
        <w:rPr>
          <w:sz w:val="22"/>
          <w:szCs w:val="22"/>
        </w:rPr>
        <w:t>w zakresie ……………………………………./ Nie*,</w:t>
      </w:r>
    </w:p>
    <w:p w14:paraId="4092EE23" w14:textId="77777777" w:rsidR="000D777C" w:rsidRPr="00E815A1" w:rsidRDefault="000D777C" w:rsidP="00087D00">
      <w:pPr>
        <w:pStyle w:val="Akapitzlist"/>
        <w:rPr>
          <w:sz w:val="22"/>
          <w:szCs w:val="22"/>
        </w:rPr>
      </w:pPr>
      <w:r w:rsidRPr="00E815A1">
        <w:rPr>
          <w:sz w:val="22"/>
          <w:szCs w:val="22"/>
        </w:rPr>
        <w:t>w celu spełnienia tego warunku polegam na zasadach określonych w art. 118 ustawy PZP, na następującym podmiocie*:</w:t>
      </w:r>
    </w:p>
    <w:p w14:paraId="5FC68E8D" w14:textId="77777777" w:rsidR="000D777C" w:rsidRPr="00E815A1" w:rsidRDefault="000D777C" w:rsidP="00087D00">
      <w:pPr>
        <w:pStyle w:val="Tekstpodstawowy"/>
        <w:spacing w:line="240" w:lineRule="auto"/>
        <w:rPr>
          <w:rFonts w:ascii="Times New Roman" w:hAnsi="Times New Roman" w:cs="Times New Roman"/>
          <w:sz w:val="22"/>
          <w:szCs w:val="22"/>
        </w:rPr>
      </w:pPr>
      <w:r w:rsidRPr="00E815A1">
        <w:rPr>
          <w:rFonts w:ascii="Times New Roman" w:hAnsi="Times New Roman" w:cs="Times New Roman"/>
          <w:sz w:val="22"/>
          <w:szCs w:val="22"/>
        </w:rPr>
        <w:t>……………………………………………………………………..………………………</w:t>
      </w:r>
    </w:p>
    <w:p w14:paraId="5F57AF42" w14:textId="77777777" w:rsidR="000D777C" w:rsidRPr="00E815A1" w:rsidRDefault="000D777C" w:rsidP="00087D00">
      <w:pPr>
        <w:pStyle w:val="Tekstpodstawowy"/>
        <w:spacing w:line="240" w:lineRule="auto"/>
        <w:rPr>
          <w:rFonts w:ascii="Times New Roman" w:hAnsi="Times New Roman" w:cs="Times New Roman"/>
          <w:sz w:val="22"/>
          <w:szCs w:val="22"/>
        </w:rPr>
      </w:pPr>
      <w:r w:rsidRPr="00E815A1">
        <w:rPr>
          <w:rFonts w:ascii="Times New Roman" w:hAnsi="Times New Roman" w:cs="Times New Roman"/>
          <w:i/>
          <w:sz w:val="22"/>
          <w:szCs w:val="22"/>
        </w:rPr>
        <w:t>(należy podać pełną nazwę/firmę, adres, a także w zależności od podmiotu: NIP/PESEL, KRS/</w:t>
      </w:r>
      <w:proofErr w:type="spellStart"/>
      <w:r w:rsidRPr="00E815A1">
        <w:rPr>
          <w:rFonts w:ascii="Times New Roman" w:hAnsi="Times New Roman" w:cs="Times New Roman"/>
          <w:i/>
          <w:sz w:val="22"/>
          <w:szCs w:val="22"/>
        </w:rPr>
        <w:t>CEiDG</w:t>
      </w:r>
      <w:proofErr w:type="spellEnd"/>
      <w:r w:rsidRPr="00E815A1">
        <w:rPr>
          <w:rFonts w:ascii="Times New Roman" w:hAnsi="Times New Roman" w:cs="Times New Roman"/>
          <w:i/>
          <w:sz w:val="22"/>
          <w:szCs w:val="22"/>
        </w:rPr>
        <w:t>)</w:t>
      </w:r>
    </w:p>
    <w:p w14:paraId="41EB505E" w14:textId="77777777" w:rsidR="000D777C" w:rsidRPr="00E815A1" w:rsidRDefault="000D777C" w:rsidP="00087D00">
      <w:pPr>
        <w:pStyle w:val="Tekstpodstawowy"/>
        <w:spacing w:line="240" w:lineRule="auto"/>
        <w:rPr>
          <w:rFonts w:ascii="Times New Roman" w:hAnsi="Times New Roman" w:cs="Times New Roman"/>
          <w:sz w:val="22"/>
          <w:szCs w:val="22"/>
        </w:rPr>
      </w:pPr>
    </w:p>
    <w:p w14:paraId="7B76F45F" w14:textId="77777777" w:rsidR="000D777C" w:rsidRPr="00E815A1" w:rsidRDefault="000D777C" w:rsidP="00087D00">
      <w:pPr>
        <w:pStyle w:val="Tekstpodstawowy"/>
        <w:spacing w:line="240" w:lineRule="auto"/>
        <w:rPr>
          <w:rFonts w:ascii="Times New Roman" w:hAnsi="Times New Roman" w:cs="Times New Roman"/>
          <w:sz w:val="22"/>
          <w:szCs w:val="22"/>
        </w:rPr>
      </w:pPr>
      <w:r w:rsidRPr="00E815A1">
        <w:rPr>
          <w:rFonts w:ascii="Times New Roman" w:hAnsi="Times New Roman" w:cs="Times New Roman"/>
          <w:sz w:val="22"/>
          <w:szCs w:val="22"/>
        </w:rPr>
        <w:t>w następującym zakresie:</w:t>
      </w:r>
    </w:p>
    <w:p w14:paraId="4B62368A" w14:textId="2A0883E5" w:rsidR="000D777C" w:rsidRPr="00E815A1" w:rsidRDefault="000D777C" w:rsidP="00426259">
      <w:pPr>
        <w:pStyle w:val="Tekstpodstawowy"/>
        <w:spacing w:line="240" w:lineRule="auto"/>
        <w:rPr>
          <w:rFonts w:ascii="Times New Roman" w:hAnsi="Times New Roman" w:cs="Times New Roman"/>
          <w:sz w:val="22"/>
          <w:szCs w:val="22"/>
        </w:rPr>
      </w:pPr>
      <w:r w:rsidRPr="00E815A1">
        <w:rPr>
          <w:rFonts w:ascii="Times New Roman" w:hAnsi="Times New Roman" w:cs="Times New Roman"/>
          <w:sz w:val="22"/>
          <w:szCs w:val="22"/>
        </w:rPr>
        <w:t>…………………………………………………………..</w:t>
      </w:r>
    </w:p>
    <w:p w14:paraId="11D333FD" w14:textId="77777777" w:rsidR="000D777C" w:rsidRPr="00E815A1" w:rsidRDefault="000D777C" w:rsidP="00164246">
      <w:pPr>
        <w:pStyle w:val="Tekstpodstawowy"/>
        <w:spacing w:after="240" w:line="240" w:lineRule="auto"/>
        <w:ind w:left="539"/>
        <w:rPr>
          <w:rFonts w:ascii="Times New Roman" w:hAnsi="Times New Roman" w:cs="Times New Roman"/>
          <w:i/>
          <w:sz w:val="22"/>
          <w:szCs w:val="22"/>
          <w:u w:val="single"/>
        </w:rPr>
      </w:pPr>
      <w:r w:rsidRPr="00E815A1">
        <w:rPr>
          <w:rFonts w:ascii="Times New Roman" w:hAnsi="Times New Roman" w:cs="Times New Roman"/>
          <w:i/>
          <w:sz w:val="22"/>
          <w:szCs w:val="22"/>
        </w:rPr>
        <w:t>* niepotrzebne skreślić</w:t>
      </w:r>
    </w:p>
    <w:p w14:paraId="0D1AD010" w14:textId="77777777" w:rsidR="00AD0041" w:rsidRPr="00E815A1" w:rsidRDefault="00AD0041" w:rsidP="00087D00">
      <w:pPr>
        <w:jc w:val="both"/>
        <w:rPr>
          <w:sz w:val="22"/>
          <w:szCs w:val="22"/>
        </w:rPr>
      </w:pPr>
      <w:r w:rsidRPr="00E815A1">
        <w:rPr>
          <w:sz w:val="22"/>
          <w:szCs w:val="22"/>
        </w:rPr>
        <w:t xml:space="preserve">Oświadczam, że wszystkie informacje podane w powyższych oświadczeniach są aktualne </w:t>
      </w:r>
      <w:r w:rsidRPr="00E815A1">
        <w:rPr>
          <w:sz w:val="22"/>
          <w:szCs w:val="22"/>
        </w:rPr>
        <w:br/>
        <w:t>i zgodne z prawdą oraz zostały przedstawione z pełną świadomością konsekwencji wprowadzenia Zamawiającego w błąd przy przedstawianiu informacji.</w:t>
      </w:r>
    </w:p>
    <w:p w14:paraId="7517D455" w14:textId="77777777" w:rsidR="00AD0041" w:rsidRPr="00E815A1" w:rsidRDefault="00AD0041" w:rsidP="001D1E39">
      <w:pPr>
        <w:widowControl/>
        <w:suppressAutoHyphens w:val="0"/>
        <w:jc w:val="both"/>
        <w:outlineLvl w:val="0"/>
        <w:rPr>
          <w:i/>
          <w:iCs/>
          <w:sz w:val="22"/>
          <w:szCs w:val="22"/>
        </w:rPr>
      </w:pPr>
    </w:p>
    <w:p w14:paraId="2E39C2A8" w14:textId="1CFEDF9D" w:rsidR="00AD0041" w:rsidRPr="00E815A1" w:rsidRDefault="00AD0041" w:rsidP="00AD0041">
      <w:pPr>
        <w:widowControl/>
        <w:suppressAutoHyphens w:val="0"/>
        <w:jc w:val="left"/>
        <w:rPr>
          <w:b/>
          <w:bCs/>
          <w:sz w:val="22"/>
          <w:szCs w:val="22"/>
        </w:rPr>
      </w:pPr>
    </w:p>
    <w:p w14:paraId="4A81CE55" w14:textId="035ED54B" w:rsidR="00AD0041" w:rsidRPr="00E815A1" w:rsidRDefault="00AE4A5F" w:rsidP="00D85CFD">
      <w:pPr>
        <w:widowControl/>
        <w:suppressAutoHyphens w:val="0"/>
        <w:jc w:val="left"/>
        <w:rPr>
          <w:b/>
          <w:bCs/>
          <w:sz w:val="22"/>
          <w:szCs w:val="22"/>
        </w:rPr>
      </w:pPr>
      <w:r w:rsidRPr="00E815A1">
        <w:rPr>
          <w:b/>
          <w:bCs/>
          <w:sz w:val="22"/>
          <w:szCs w:val="22"/>
        </w:rPr>
        <w:br w:type="page"/>
      </w:r>
    </w:p>
    <w:p w14:paraId="1A1E2163" w14:textId="5A65A094" w:rsidR="00AD0041" w:rsidRPr="00E815A1" w:rsidRDefault="00AD0041" w:rsidP="00D85CFD">
      <w:pPr>
        <w:pStyle w:val="Tekstpodstawowy"/>
        <w:spacing w:line="240" w:lineRule="auto"/>
        <w:ind w:left="4956" w:firstLine="708"/>
        <w:rPr>
          <w:rFonts w:ascii="Times New Roman" w:hAnsi="Times New Roman" w:cs="Times New Roman"/>
          <w:i/>
          <w:sz w:val="22"/>
          <w:szCs w:val="22"/>
          <w:highlight w:val="yellow"/>
        </w:rPr>
      </w:pPr>
      <w:r w:rsidRPr="00E815A1">
        <w:rPr>
          <w:rFonts w:ascii="Times New Roman" w:hAnsi="Times New Roman" w:cs="Times New Roman"/>
          <w:b/>
          <w:sz w:val="22"/>
          <w:szCs w:val="22"/>
        </w:rPr>
        <w:lastRenderedPageBreak/>
        <w:t xml:space="preserve">Załącznik nr </w:t>
      </w:r>
      <w:r w:rsidR="00D85CFD" w:rsidRPr="00E815A1">
        <w:rPr>
          <w:rFonts w:ascii="Times New Roman" w:hAnsi="Times New Roman" w:cs="Times New Roman"/>
          <w:b/>
          <w:sz w:val="22"/>
          <w:szCs w:val="22"/>
        </w:rPr>
        <w:t>2</w:t>
      </w:r>
      <w:r w:rsidRPr="00E815A1">
        <w:rPr>
          <w:rFonts w:ascii="Times New Roman" w:hAnsi="Times New Roman" w:cs="Times New Roman"/>
          <w:b/>
          <w:sz w:val="22"/>
          <w:szCs w:val="22"/>
        </w:rPr>
        <w:t xml:space="preserve"> do formularza ofert</w:t>
      </w:r>
      <w:r w:rsidR="0093338B" w:rsidRPr="00E815A1">
        <w:rPr>
          <w:rFonts w:ascii="Times New Roman" w:hAnsi="Times New Roman" w:cs="Times New Roman"/>
          <w:b/>
          <w:sz w:val="22"/>
          <w:szCs w:val="22"/>
        </w:rPr>
        <w:t>y</w:t>
      </w:r>
    </w:p>
    <w:p w14:paraId="10F39D39" w14:textId="77777777" w:rsidR="00AD0041" w:rsidRPr="00E815A1" w:rsidRDefault="00AD0041" w:rsidP="00AD0041">
      <w:pPr>
        <w:pStyle w:val="Tekstpodstawowy"/>
        <w:spacing w:line="240" w:lineRule="auto"/>
        <w:ind w:left="540"/>
        <w:rPr>
          <w:rFonts w:ascii="Times New Roman" w:hAnsi="Times New Roman" w:cs="Times New Roman"/>
          <w:i/>
          <w:sz w:val="22"/>
          <w:szCs w:val="22"/>
        </w:rPr>
      </w:pPr>
    </w:p>
    <w:p w14:paraId="6CE34768" w14:textId="77777777" w:rsidR="00AD0041" w:rsidRPr="00E815A1" w:rsidRDefault="00AD0041" w:rsidP="00AD0041">
      <w:pPr>
        <w:pStyle w:val="Tekstpodstawowy"/>
        <w:spacing w:line="240" w:lineRule="auto"/>
        <w:ind w:left="540"/>
        <w:rPr>
          <w:rFonts w:ascii="Times New Roman" w:hAnsi="Times New Roman" w:cs="Times New Roman"/>
          <w:sz w:val="22"/>
          <w:szCs w:val="22"/>
        </w:rPr>
      </w:pPr>
    </w:p>
    <w:p w14:paraId="6637475B" w14:textId="77777777" w:rsidR="00AD0041" w:rsidRPr="00E815A1" w:rsidRDefault="00AD0041" w:rsidP="00AD0041">
      <w:pPr>
        <w:pStyle w:val="Tekstpodstawowy"/>
        <w:spacing w:line="240" w:lineRule="auto"/>
        <w:ind w:left="540"/>
        <w:jc w:val="center"/>
        <w:rPr>
          <w:rFonts w:ascii="Times New Roman" w:hAnsi="Times New Roman" w:cs="Times New Roman"/>
          <w:b/>
          <w:iCs/>
          <w:color w:val="000000"/>
          <w:sz w:val="22"/>
          <w:szCs w:val="22"/>
        </w:rPr>
      </w:pPr>
      <w:r w:rsidRPr="00E815A1">
        <w:rPr>
          <w:rFonts w:ascii="Times New Roman" w:hAnsi="Times New Roman" w:cs="Times New Roman"/>
          <w:b/>
          <w:iCs/>
          <w:color w:val="000000"/>
          <w:sz w:val="22"/>
          <w:szCs w:val="22"/>
        </w:rPr>
        <w:t>OŚWIADCZENIE</w:t>
      </w:r>
    </w:p>
    <w:p w14:paraId="71B96185" w14:textId="7B765AFF" w:rsidR="00AD0041" w:rsidRPr="00E815A1" w:rsidRDefault="00AD0041" w:rsidP="00AD0041">
      <w:pPr>
        <w:pStyle w:val="Tekstpodstawowy"/>
        <w:spacing w:line="240" w:lineRule="auto"/>
        <w:ind w:left="540"/>
        <w:jc w:val="center"/>
        <w:rPr>
          <w:rFonts w:ascii="Times New Roman" w:hAnsi="Times New Roman" w:cs="Times New Roman"/>
          <w:b/>
          <w:iCs/>
          <w:color w:val="000000"/>
          <w:sz w:val="22"/>
          <w:szCs w:val="22"/>
        </w:rPr>
      </w:pPr>
      <w:r w:rsidRPr="00E815A1">
        <w:rPr>
          <w:rFonts w:ascii="Times New Roman" w:hAnsi="Times New Roman" w:cs="Times New Roman"/>
          <w:b/>
          <w:iCs/>
          <w:color w:val="000000"/>
          <w:sz w:val="22"/>
          <w:szCs w:val="22"/>
        </w:rPr>
        <w:t xml:space="preserve">(wykaz </w:t>
      </w:r>
      <w:r w:rsidR="00FA1FC2" w:rsidRPr="00E815A1">
        <w:rPr>
          <w:rFonts w:ascii="Times New Roman" w:hAnsi="Times New Roman" w:cs="Times New Roman"/>
          <w:b/>
          <w:iCs/>
          <w:color w:val="000000"/>
          <w:sz w:val="22"/>
          <w:szCs w:val="22"/>
        </w:rPr>
        <w:t>P</w:t>
      </w:r>
      <w:r w:rsidRPr="00E815A1">
        <w:rPr>
          <w:rFonts w:ascii="Times New Roman" w:hAnsi="Times New Roman" w:cs="Times New Roman"/>
          <w:b/>
          <w:iCs/>
          <w:color w:val="000000"/>
          <w:sz w:val="22"/>
          <w:szCs w:val="22"/>
        </w:rPr>
        <w:t>odwykonawców)</w:t>
      </w:r>
    </w:p>
    <w:p w14:paraId="6FDF27FF" w14:textId="77777777" w:rsidR="00AD0041" w:rsidRPr="00E815A1" w:rsidRDefault="00AD0041" w:rsidP="00AD0041">
      <w:pPr>
        <w:pStyle w:val="Tekstpodstawowy"/>
        <w:spacing w:line="240" w:lineRule="auto"/>
        <w:ind w:left="540"/>
        <w:rPr>
          <w:rFonts w:ascii="Times New Roman" w:hAnsi="Times New Roman" w:cs="Times New Roman"/>
          <w:sz w:val="22"/>
          <w:szCs w:val="22"/>
        </w:rPr>
      </w:pPr>
    </w:p>
    <w:p w14:paraId="5F0E4511" w14:textId="77777777" w:rsidR="00AD0041" w:rsidRPr="00E815A1" w:rsidRDefault="00AD0041" w:rsidP="00AD0041">
      <w:pPr>
        <w:pStyle w:val="Tekstpodstawowy"/>
        <w:spacing w:line="240" w:lineRule="auto"/>
        <w:ind w:firstLine="540"/>
        <w:rPr>
          <w:rFonts w:ascii="Times New Roman" w:hAnsi="Times New Roman" w:cs="Times New Roman"/>
          <w:sz w:val="22"/>
          <w:szCs w:val="22"/>
        </w:rPr>
      </w:pPr>
      <w:r w:rsidRPr="00E815A1">
        <w:rPr>
          <w:rFonts w:ascii="Times New Roman" w:hAnsi="Times New Roman" w:cs="Times New Roman"/>
          <w:sz w:val="22"/>
          <w:szCs w:val="22"/>
        </w:rPr>
        <w:t>Oświadczamy, że:</w:t>
      </w:r>
    </w:p>
    <w:p w14:paraId="417C7883" w14:textId="77777777" w:rsidR="00AD0041" w:rsidRPr="00E815A1" w:rsidRDefault="00AD0041" w:rsidP="00AD0041">
      <w:pPr>
        <w:pStyle w:val="Tekstpodstawowy"/>
        <w:spacing w:line="240" w:lineRule="auto"/>
        <w:ind w:left="540"/>
        <w:rPr>
          <w:rFonts w:ascii="Times New Roman" w:hAnsi="Times New Roman" w:cs="Times New Roman"/>
          <w:sz w:val="22"/>
          <w:szCs w:val="22"/>
        </w:rPr>
      </w:pPr>
    </w:p>
    <w:p w14:paraId="5F282389" w14:textId="0C6C9A64" w:rsidR="00AD0041" w:rsidRPr="00E815A1" w:rsidRDefault="00AD0041" w:rsidP="00AD0041">
      <w:pPr>
        <w:pStyle w:val="Tekstpodstawowy"/>
        <w:spacing w:line="240" w:lineRule="auto"/>
        <w:ind w:left="540"/>
        <w:rPr>
          <w:rFonts w:ascii="Times New Roman" w:hAnsi="Times New Roman" w:cs="Times New Roman"/>
          <w:sz w:val="22"/>
          <w:szCs w:val="22"/>
        </w:rPr>
      </w:pPr>
      <w:r w:rsidRPr="00E815A1">
        <w:rPr>
          <w:rFonts w:ascii="Times New Roman" w:hAnsi="Times New Roman" w:cs="Times New Roman"/>
          <w:sz w:val="22"/>
          <w:szCs w:val="22"/>
        </w:rPr>
        <w:t xml:space="preserve">- powierzamy* następującym </w:t>
      </w:r>
      <w:r w:rsidR="00FA1FC2" w:rsidRPr="00E815A1">
        <w:rPr>
          <w:rFonts w:ascii="Times New Roman" w:hAnsi="Times New Roman" w:cs="Times New Roman"/>
          <w:sz w:val="22"/>
          <w:szCs w:val="22"/>
        </w:rPr>
        <w:t>P</w:t>
      </w:r>
      <w:r w:rsidRPr="00E815A1">
        <w:rPr>
          <w:rFonts w:ascii="Times New Roman" w:hAnsi="Times New Roman" w:cs="Times New Roman"/>
          <w:sz w:val="22"/>
          <w:szCs w:val="22"/>
        </w:rPr>
        <w:t>odwykonawcom wykonanie następujących części (zakresu) zamówienia</w:t>
      </w:r>
    </w:p>
    <w:p w14:paraId="21E838D4" w14:textId="77777777" w:rsidR="00AD0041" w:rsidRPr="00E815A1" w:rsidRDefault="00AD0041" w:rsidP="00AD0041">
      <w:pPr>
        <w:pStyle w:val="Tekstpodstawowy"/>
        <w:spacing w:line="240" w:lineRule="auto"/>
        <w:ind w:left="540"/>
        <w:rPr>
          <w:rFonts w:ascii="Times New Roman" w:hAnsi="Times New Roman" w:cs="Times New Roman"/>
          <w:sz w:val="22"/>
          <w:szCs w:val="22"/>
        </w:rPr>
      </w:pPr>
    </w:p>
    <w:p w14:paraId="64D8F2BB" w14:textId="77777777" w:rsidR="00AD0041" w:rsidRPr="00E815A1" w:rsidRDefault="00B055F4" w:rsidP="00FC0733">
      <w:pPr>
        <w:pStyle w:val="Tekstpodstawowy"/>
        <w:spacing w:line="240" w:lineRule="auto"/>
        <w:ind w:left="720"/>
        <w:rPr>
          <w:rFonts w:ascii="Times New Roman" w:hAnsi="Times New Roman" w:cs="Times New Roman"/>
          <w:sz w:val="22"/>
          <w:szCs w:val="22"/>
        </w:rPr>
      </w:pPr>
      <w:r w:rsidRPr="00E815A1">
        <w:rPr>
          <w:rFonts w:ascii="Times New Roman" w:hAnsi="Times New Roman" w:cs="Times New Roman"/>
          <w:sz w:val="22"/>
          <w:szCs w:val="22"/>
        </w:rPr>
        <w:t xml:space="preserve">1. </w:t>
      </w:r>
      <w:r w:rsidR="00AD0041" w:rsidRPr="00E815A1">
        <w:rPr>
          <w:rFonts w:ascii="Times New Roman" w:hAnsi="Times New Roman" w:cs="Times New Roman"/>
          <w:sz w:val="22"/>
          <w:szCs w:val="22"/>
        </w:rPr>
        <w:t xml:space="preserve">Podwykonawca </w:t>
      </w:r>
      <w:r w:rsidR="00AD0041" w:rsidRPr="00E815A1">
        <w:rPr>
          <w:rFonts w:ascii="Times New Roman" w:hAnsi="Times New Roman" w:cs="Times New Roman"/>
          <w:i/>
          <w:sz w:val="22"/>
          <w:szCs w:val="22"/>
        </w:rPr>
        <w:t>(podać pełną nazwę/firmę, adres, a także w zależności od podmiotu: NIP/PESEL, KRS/</w:t>
      </w:r>
      <w:proofErr w:type="spellStart"/>
      <w:r w:rsidR="00AD0041" w:rsidRPr="00E815A1">
        <w:rPr>
          <w:rFonts w:ascii="Times New Roman" w:hAnsi="Times New Roman" w:cs="Times New Roman"/>
          <w:i/>
          <w:sz w:val="22"/>
          <w:szCs w:val="22"/>
        </w:rPr>
        <w:t>CEiDG</w:t>
      </w:r>
      <w:proofErr w:type="spellEnd"/>
      <w:r w:rsidR="00AD0041" w:rsidRPr="00E815A1">
        <w:rPr>
          <w:rFonts w:ascii="Times New Roman" w:hAnsi="Times New Roman" w:cs="Times New Roman"/>
          <w:i/>
          <w:sz w:val="22"/>
          <w:szCs w:val="22"/>
        </w:rPr>
        <w:t xml:space="preserve">) - </w:t>
      </w:r>
      <w:r w:rsidR="00AD0041" w:rsidRPr="00E815A1">
        <w:rPr>
          <w:rFonts w:ascii="Times New Roman" w:hAnsi="Times New Roman" w:cs="Times New Roman"/>
          <w:sz w:val="22"/>
          <w:szCs w:val="22"/>
        </w:rPr>
        <w:t>…………………………………………………………………………………………</w:t>
      </w:r>
    </w:p>
    <w:p w14:paraId="71E4E857" w14:textId="77777777" w:rsidR="00AD0041" w:rsidRPr="00E815A1" w:rsidRDefault="00AD0041" w:rsidP="00AD0041">
      <w:pPr>
        <w:pStyle w:val="Tekstpodstawowy"/>
        <w:spacing w:line="240" w:lineRule="auto"/>
        <w:ind w:left="720"/>
        <w:rPr>
          <w:rFonts w:ascii="Times New Roman" w:hAnsi="Times New Roman" w:cs="Times New Roman"/>
          <w:sz w:val="22"/>
          <w:szCs w:val="22"/>
        </w:rPr>
      </w:pPr>
      <w:r w:rsidRPr="00E815A1">
        <w:rPr>
          <w:rFonts w:ascii="Times New Roman" w:hAnsi="Times New Roman" w:cs="Times New Roman"/>
          <w:sz w:val="22"/>
          <w:szCs w:val="22"/>
        </w:rPr>
        <w:t xml:space="preserve">zakres zamówienia: </w:t>
      </w:r>
    </w:p>
    <w:p w14:paraId="75B24DD5" w14:textId="77777777" w:rsidR="00AD0041" w:rsidRPr="00E815A1" w:rsidRDefault="00AD0041" w:rsidP="00AD0041">
      <w:pPr>
        <w:pStyle w:val="Tekstpodstawowy"/>
        <w:spacing w:line="240" w:lineRule="auto"/>
        <w:ind w:left="720"/>
        <w:rPr>
          <w:rFonts w:ascii="Times New Roman" w:hAnsi="Times New Roman" w:cs="Times New Roman"/>
          <w:sz w:val="22"/>
          <w:szCs w:val="22"/>
        </w:rPr>
      </w:pPr>
      <w:r w:rsidRPr="00E815A1">
        <w:rPr>
          <w:rFonts w:ascii="Times New Roman" w:hAnsi="Times New Roman" w:cs="Times New Roman"/>
          <w:sz w:val="22"/>
          <w:szCs w:val="22"/>
        </w:rPr>
        <w:t>………………………………………………..........................</w:t>
      </w:r>
    </w:p>
    <w:p w14:paraId="5460EAE0" w14:textId="77777777" w:rsidR="00AD0041" w:rsidRPr="00E815A1" w:rsidRDefault="00AD0041" w:rsidP="00AD0041">
      <w:pPr>
        <w:pStyle w:val="Tekstpodstawowy"/>
        <w:spacing w:line="240" w:lineRule="auto"/>
        <w:ind w:left="720"/>
        <w:rPr>
          <w:rFonts w:ascii="Times New Roman" w:hAnsi="Times New Roman" w:cs="Times New Roman"/>
          <w:sz w:val="22"/>
          <w:szCs w:val="22"/>
        </w:rPr>
      </w:pPr>
    </w:p>
    <w:p w14:paraId="251F6F04" w14:textId="77777777" w:rsidR="00AD0041" w:rsidRPr="00E815A1" w:rsidRDefault="00AD0041" w:rsidP="00164246">
      <w:pPr>
        <w:pStyle w:val="Tekstpodstawowy"/>
        <w:spacing w:line="240" w:lineRule="auto"/>
        <w:ind w:left="709" w:hanging="709"/>
        <w:rPr>
          <w:rFonts w:ascii="Times New Roman" w:hAnsi="Times New Roman" w:cs="Times New Roman"/>
          <w:i/>
          <w:sz w:val="22"/>
          <w:szCs w:val="22"/>
        </w:rPr>
      </w:pPr>
      <w:r w:rsidRPr="00E815A1">
        <w:rPr>
          <w:rFonts w:ascii="Times New Roman" w:hAnsi="Times New Roman" w:cs="Times New Roman"/>
          <w:sz w:val="22"/>
          <w:szCs w:val="22"/>
        </w:rPr>
        <w:t xml:space="preserve">      2.    Podwykonawca </w:t>
      </w:r>
      <w:r w:rsidRPr="00E815A1">
        <w:rPr>
          <w:rFonts w:ascii="Times New Roman" w:hAnsi="Times New Roman" w:cs="Times New Roman"/>
          <w:i/>
          <w:sz w:val="22"/>
          <w:szCs w:val="22"/>
        </w:rPr>
        <w:t>(podać pełną nazwę/firmę, adres, a także w zależności od podmiotu: NIP/PESEL, KRS/</w:t>
      </w:r>
      <w:proofErr w:type="spellStart"/>
      <w:r w:rsidRPr="00E815A1">
        <w:rPr>
          <w:rFonts w:ascii="Times New Roman" w:hAnsi="Times New Roman" w:cs="Times New Roman"/>
          <w:i/>
          <w:sz w:val="22"/>
          <w:szCs w:val="22"/>
        </w:rPr>
        <w:t>CEiDG</w:t>
      </w:r>
      <w:proofErr w:type="spellEnd"/>
      <w:r w:rsidRPr="00E815A1">
        <w:rPr>
          <w:rFonts w:ascii="Times New Roman" w:hAnsi="Times New Roman" w:cs="Times New Roman"/>
          <w:i/>
          <w:sz w:val="22"/>
          <w:szCs w:val="22"/>
        </w:rPr>
        <w:t xml:space="preserve">) -             </w:t>
      </w:r>
    </w:p>
    <w:p w14:paraId="41F2A58C" w14:textId="77777777" w:rsidR="00AD0041" w:rsidRPr="00E815A1" w:rsidRDefault="00AD0041" w:rsidP="00AD0041">
      <w:pPr>
        <w:pStyle w:val="Tekstpodstawowy"/>
        <w:spacing w:line="240" w:lineRule="auto"/>
        <w:rPr>
          <w:rFonts w:ascii="Times New Roman" w:hAnsi="Times New Roman" w:cs="Times New Roman"/>
          <w:sz w:val="22"/>
          <w:szCs w:val="22"/>
        </w:rPr>
      </w:pPr>
      <w:r w:rsidRPr="00E815A1">
        <w:rPr>
          <w:rFonts w:ascii="Times New Roman" w:hAnsi="Times New Roman" w:cs="Times New Roman"/>
          <w:i/>
          <w:sz w:val="22"/>
          <w:szCs w:val="22"/>
        </w:rPr>
        <w:t xml:space="preserve">                   </w:t>
      </w:r>
      <w:r w:rsidRPr="00E815A1">
        <w:rPr>
          <w:rFonts w:ascii="Times New Roman" w:hAnsi="Times New Roman" w:cs="Times New Roman"/>
          <w:sz w:val="22"/>
          <w:szCs w:val="22"/>
        </w:rPr>
        <w:t>…………………………………………………………………………………………</w:t>
      </w:r>
    </w:p>
    <w:p w14:paraId="14C5D570" w14:textId="77777777" w:rsidR="00AD0041" w:rsidRPr="00E815A1" w:rsidRDefault="00AD0041" w:rsidP="00AD0041">
      <w:pPr>
        <w:pStyle w:val="Tekstpodstawowy"/>
        <w:spacing w:line="240" w:lineRule="auto"/>
        <w:ind w:left="720"/>
        <w:rPr>
          <w:rFonts w:ascii="Times New Roman" w:hAnsi="Times New Roman" w:cs="Times New Roman"/>
          <w:sz w:val="22"/>
          <w:szCs w:val="22"/>
        </w:rPr>
      </w:pPr>
      <w:r w:rsidRPr="00E815A1">
        <w:rPr>
          <w:rFonts w:ascii="Times New Roman" w:hAnsi="Times New Roman" w:cs="Times New Roman"/>
          <w:sz w:val="22"/>
          <w:szCs w:val="22"/>
        </w:rPr>
        <w:t xml:space="preserve">zakres zamówienia: </w:t>
      </w:r>
    </w:p>
    <w:p w14:paraId="0499DA8B" w14:textId="77777777" w:rsidR="00AD0041" w:rsidRPr="00E815A1" w:rsidRDefault="00AD0041" w:rsidP="00AD0041">
      <w:pPr>
        <w:pStyle w:val="Tekstpodstawowy"/>
        <w:spacing w:line="240" w:lineRule="auto"/>
        <w:ind w:left="720"/>
        <w:rPr>
          <w:rFonts w:ascii="Times New Roman" w:hAnsi="Times New Roman" w:cs="Times New Roman"/>
          <w:sz w:val="22"/>
          <w:szCs w:val="22"/>
        </w:rPr>
      </w:pPr>
      <w:r w:rsidRPr="00E815A1">
        <w:rPr>
          <w:rFonts w:ascii="Times New Roman" w:hAnsi="Times New Roman" w:cs="Times New Roman"/>
          <w:sz w:val="22"/>
          <w:szCs w:val="22"/>
        </w:rPr>
        <w:t>………………………………………………..........................</w:t>
      </w:r>
    </w:p>
    <w:p w14:paraId="1D61CA75" w14:textId="77777777" w:rsidR="00AD0041" w:rsidRPr="00E815A1" w:rsidRDefault="00AD0041" w:rsidP="00AD0041">
      <w:pPr>
        <w:pStyle w:val="Tekstpodstawowy"/>
        <w:spacing w:line="240" w:lineRule="auto"/>
        <w:ind w:left="540"/>
        <w:rPr>
          <w:rFonts w:ascii="Times New Roman" w:hAnsi="Times New Roman" w:cs="Times New Roman"/>
          <w:sz w:val="22"/>
          <w:szCs w:val="22"/>
        </w:rPr>
      </w:pPr>
    </w:p>
    <w:p w14:paraId="4BA0BAAD" w14:textId="66A97C4E" w:rsidR="00AD0041" w:rsidRPr="00E815A1" w:rsidRDefault="00AD0041" w:rsidP="00AD0041">
      <w:pPr>
        <w:pStyle w:val="Tekstpodstawowy"/>
        <w:spacing w:line="240" w:lineRule="auto"/>
        <w:ind w:left="540"/>
        <w:rPr>
          <w:rFonts w:ascii="Times New Roman" w:hAnsi="Times New Roman" w:cs="Times New Roman"/>
          <w:sz w:val="22"/>
          <w:szCs w:val="22"/>
        </w:rPr>
      </w:pPr>
      <w:r w:rsidRPr="00E815A1">
        <w:rPr>
          <w:rFonts w:ascii="Times New Roman" w:hAnsi="Times New Roman" w:cs="Times New Roman"/>
          <w:sz w:val="22"/>
          <w:szCs w:val="22"/>
        </w:rPr>
        <w:t xml:space="preserve">-   nie powierzamy* </w:t>
      </w:r>
      <w:r w:rsidR="00FA1FC2" w:rsidRPr="00E815A1">
        <w:rPr>
          <w:rFonts w:ascii="Times New Roman" w:hAnsi="Times New Roman" w:cs="Times New Roman"/>
          <w:sz w:val="22"/>
          <w:szCs w:val="22"/>
        </w:rPr>
        <w:t>P</w:t>
      </w:r>
      <w:r w:rsidRPr="00E815A1">
        <w:rPr>
          <w:rFonts w:ascii="Times New Roman" w:hAnsi="Times New Roman" w:cs="Times New Roman"/>
          <w:sz w:val="22"/>
          <w:szCs w:val="22"/>
        </w:rPr>
        <w:t>odwykonawcom żadnej części (zakresu) zamówienia</w:t>
      </w:r>
    </w:p>
    <w:p w14:paraId="70266652" w14:textId="77777777" w:rsidR="00AD0041" w:rsidRPr="00E815A1" w:rsidRDefault="00AD0041" w:rsidP="00AD0041">
      <w:pPr>
        <w:pStyle w:val="Tekstpodstawowy"/>
        <w:spacing w:line="240" w:lineRule="auto"/>
        <w:ind w:left="540"/>
        <w:rPr>
          <w:rFonts w:ascii="Times New Roman" w:hAnsi="Times New Roman" w:cs="Times New Roman"/>
          <w:sz w:val="22"/>
          <w:szCs w:val="22"/>
        </w:rPr>
      </w:pPr>
    </w:p>
    <w:p w14:paraId="0C305213" w14:textId="5B1FFF97" w:rsidR="00AD0041" w:rsidRPr="00E815A1" w:rsidRDefault="00AD0041" w:rsidP="00AD0041">
      <w:pPr>
        <w:pStyle w:val="Tekstpodstawowy"/>
        <w:spacing w:line="240" w:lineRule="auto"/>
        <w:ind w:left="540"/>
        <w:rPr>
          <w:rFonts w:ascii="Times New Roman" w:hAnsi="Times New Roman" w:cs="Times New Roman"/>
          <w:sz w:val="22"/>
          <w:szCs w:val="22"/>
        </w:rPr>
      </w:pPr>
      <w:r w:rsidRPr="00E815A1">
        <w:rPr>
          <w:rFonts w:ascii="Times New Roman" w:hAnsi="Times New Roman" w:cs="Times New Roman"/>
          <w:sz w:val="22"/>
          <w:szCs w:val="22"/>
        </w:rPr>
        <w:t xml:space="preserve">(jeżeli Wykonawca nie wykreśli żadnej z powyższych opcji, Zamawiający uzna, że nie powierza </w:t>
      </w:r>
      <w:r w:rsidR="00FA1FC2" w:rsidRPr="00E815A1">
        <w:rPr>
          <w:rFonts w:ascii="Times New Roman" w:hAnsi="Times New Roman" w:cs="Times New Roman"/>
          <w:sz w:val="22"/>
          <w:szCs w:val="22"/>
        </w:rPr>
        <w:t>P</w:t>
      </w:r>
      <w:r w:rsidRPr="00E815A1">
        <w:rPr>
          <w:rFonts w:ascii="Times New Roman" w:hAnsi="Times New Roman" w:cs="Times New Roman"/>
          <w:sz w:val="22"/>
          <w:szCs w:val="22"/>
        </w:rPr>
        <w:t>odwykonawcom wykonania żadnych prac objętych niniejszym  zamówieniem)</w:t>
      </w:r>
    </w:p>
    <w:p w14:paraId="34C9672A" w14:textId="77777777" w:rsidR="00AD0041" w:rsidRPr="00E815A1" w:rsidRDefault="00AD0041" w:rsidP="00AD0041">
      <w:pPr>
        <w:pStyle w:val="Tekstpodstawowy"/>
        <w:spacing w:line="240" w:lineRule="auto"/>
        <w:ind w:left="540"/>
        <w:rPr>
          <w:rFonts w:ascii="Times New Roman" w:hAnsi="Times New Roman" w:cs="Times New Roman"/>
          <w:sz w:val="22"/>
          <w:szCs w:val="22"/>
        </w:rPr>
      </w:pPr>
    </w:p>
    <w:p w14:paraId="2D877BF1" w14:textId="77777777" w:rsidR="00AD0041" w:rsidRPr="00E815A1" w:rsidRDefault="00AD0041" w:rsidP="00AD0041">
      <w:pPr>
        <w:pStyle w:val="Tekstpodstawowy"/>
        <w:ind w:left="540"/>
        <w:rPr>
          <w:rFonts w:ascii="Times New Roman" w:hAnsi="Times New Roman" w:cs="Times New Roman"/>
          <w:sz w:val="22"/>
          <w:szCs w:val="22"/>
        </w:rPr>
      </w:pPr>
    </w:p>
    <w:p w14:paraId="41AAA38B" w14:textId="77777777" w:rsidR="00AD0041" w:rsidRPr="00E815A1" w:rsidRDefault="00AD0041" w:rsidP="00AD0041">
      <w:pPr>
        <w:pStyle w:val="Tekstpodstawowy"/>
        <w:spacing w:line="240" w:lineRule="auto"/>
        <w:ind w:left="540"/>
        <w:rPr>
          <w:rFonts w:ascii="Times New Roman" w:hAnsi="Times New Roman" w:cs="Times New Roman"/>
          <w:sz w:val="22"/>
          <w:szCs w:val="22"/>
        </w:rPr>
      </w:pPr>
    </w:p>
    <w:p w14:paraId="4A50E0EA" w14:textId="77777777" w:rsidR="00AD0041" w:rsidRPr="00E815A1" w:rsidRDefault="00AD0041" w:rsidP="00AD0041">
      <w:pPr>
        <w:pStyle w:val="Tekstpodstawowy"/>
        <w:spacing w:line="240" w:lineRule="auto"/>
        <w:ind w:left="540"/>
        <w:rPr>
          <w:rFonts w:ascii="Times New Roman" w:hAnsi="Times New Roman" w:cs="Times New Roman"/>
          <w:sz w:val="22"/>
          <w:szCs w:val="22"/>
        </w:rPr>
      </w:pPr>
    </w:p>
    <w:p w14:paraId="1BD14D8C" w14:textId="77777777" w:rsidR="00AD0041" w:rsidRPr="00E815A1" w:rsidRDefault="00AD0041" w:rsidP="00AD0041">
      <w:pPr>
        <w:pStyle w:val="Tekstpodstawowy"/>
        <w:spacing w:line="240" w:lineRule="auto"/>
        <w:ind w:left="540"/>
        <w:rPr>
          <w:rFonts w:ascii="Times New Roman" w:hAnsi="Times New Roman" w:cs="Times New Roman"/>
          <w:i/>
          <w:iCs/>
          <w:sz w:val="22"/>
          <w:szCs w:val="22"/>
        </w:rPr>
      </w:pPr>
    </w:p>
    <w:p w14:paraId="4798B3D9" w14:textId="77777777" w:rsidR="00AD0041" w:rsidRPr="00E815A1" w:rsidRDefault="00AD0041" w:rsidP="00AD0041">
      <w:pPr>
        <w:pStyle w:val="Tekstpodstawowy"/>
        <w:spacing w:line="240" w:lineRule="auto"/>
        <w:ind w:left="539"/>
        <w:rPr>
          <w:rFonts w:ascii="Times New Roman" w:hAnsi="Times New Roman" w:cs="Times New Roman"/>
          <w:i/>
          <w:sz w:val="22"/>
          <w:szCs w:val="22"/>
          <w:u w:val="single"/>
        </w:rPr>
      </w:pPr>
      <w:r w:rsidRPr="00E815A1">
        <w:rPr>
          <w:rFonts w:ascii="Times New Roman" w:hAnsi="Times New Roman" w:cs="Times New Roman"/>
          <w:i/>
          <w:sz w:val="22"/>
          <w:szCs w:val="22"/>
        </w:rPr>
        <w:t>* niepotrzebne skreślić</w:t>
      </w:r>
    </w:p>
    <w:p w14:paraId="48386A51" w14:textId="77777777" w:rsidR="00AD0041" w:rsidRPr="00E815A1" w:rsidRDefault="00AD0041" w:rsidP="00AD0041">
      <w:pPr>
        <w:pStyle w:val="Tekstpodstawowy"/>
        <w:spacing w:line="240" w:lineRule="auto"/>
        <w:ind w:left="539"/>
        <w:jc w:val="right"/>
        <w:rPr>
          <w:rFonts w:ascii="Times New Roman" w:hAnsi="Times New Roman" w:cs="Times New Roman"/>
          <w:i/>
          <w:sz w:val="22"/>
          <w:szCs w:val="22"/>
          <w:highlight w:val="yellow"/>
        </w:rPr>
      </w:pPr>
    </w:p>
    <w:p w14:paraId="37538124" w14:textId="77777777" w:rsidR="00AD0041" w:rsidRPr="00E815A1" w:rsidRDefault="00AD0041" w:rsidP="00AD0041">
      <w:pPr>
        <w:pStyle w:val="Tekstpodstawowy"/>
        <w:spacing w:line="240" w:lineRule="auto"/>
        <w:ind w:left="539"/>
        <w:jc w:val="right"/>
        <w:rPr>
          <w:rFonts w:ascii="Times New Roman" w:hAnsi="Times New Roman" w:cs="Times New Roman"/>
          <w:i/>
          <w:sz w:val="22"/>
          <w:szCs w:val="22"/>
          <w:highlight w:val="yellow"/>
        </w:rPr>
      </w:pPr>
    </w:p>
    <w:p w14:paraId="198E0225" w14:textId="77777777" w:rsidR="00AD0041" w:rsidRPr="00E815A1" w:rsidRDefault="00AD0041" w:rsidP="00AD0041">
      <w:pPr>
        <w:pStyle w:val="Tekstpodstawowy"/>
        <w:spacing w:line="240" w:lineRule="auto"/>
        <w:ind w:left="539"/>
        <w:jc w:val="right"/>
        <w:rPr>
          <w:rFonts w:ascii="Times New Roman" w:hAnsi="Times New Roman" w:cs="Times New Roman"/>
          <w:i/>
          <w:sz w:val="22"/>
          <w:szCs w:val="22"/>
          <w:highlight w:val="yellow"/>
        </w:rPr>
      </w:pPr>
    </w:p>
    <w:p w14:paraId="77F50487" w14:textId="77777777" w:rsidR="00AD0041" w:rsidRPr="00E815A1" w:rsidRDefault="00AD0041" w:rsidP="00AD0041">
      <w:pPr>
        <w:pStyle w:val="Tekstpodstawowy"/>
        <w:spacing w:line="240" w:lineRule="auto"/>
        <w:ind w:left="539"/>
        <w:jc w:val="right"/>
        <w:rPr>
          <w:rFonts w:ascii="Times New Roman" w:hAnsi="Times New Roman" w:cs="Times New Roman"/>
          <w:i/>
          <w:sz w:val="22"/>
          <w:szCs w:val="22"/>
          <w:highlight w:val="yellow"/>
        </w:rPr>
      </w:pPr>
    </w:p>
    <w:p w14:paraId="0DBBAD00" w14:textId="77777777" w:rsidR="00AD0041" w:rsidRPr="00E815A1" w:rsidRDefault="00AD0041" w:rsidP="00AD0041">
      <w:pPr>
        <w:pStyle w:val="Tekstpodstawowy"/>
        <w:spacing w:line="240" w:lineRule="auto"/>
        <w:ind w:left="539"/>
        <w:jc w:val="right"/>
        <w:rPr>
          <w:rFonts w:ascii="Times New Roman" w:hAnsi="Times New Roman" w:cs="Times New Roman"/>
          <w:i/>
          <w:sz w:val="22"/>
          <w:szCs w:val="22"/>
          <w:highlight w:val="yellow"/>
        </w:rPr>
      </w:pPr>
    </w:p>
    <w:p w14:paraId="73E89983" w14:textId="77777777" w:rsidR="00AD0041" w:rsidRPr="00E815A1" w:rsidRDefault="00AD0041" w:rsidP="00AD0041">
      <w:pPr>
        <w:pStyle w:val="Tekstpodstawowy"/>
        <w:spacing w:line="240" w:lineRule="auto"/>
        <w:ind w:left="539"/>
        <w:jc w:val="right"/>
        <w:rPr>
          <w:rFonts w:ascii="Times New Roman" w:hAnsi="Times New Roman" w:cs="Times New Roman"/>
          <w:i/>
          <w:sz w:val="22"/>
          <w:szCs w:val="22"/>
          <w:highlight w:val="yellow"/>
        </w:rPr>
      </w:pPr>
    </w:p>
    <w:p w14:paraId="3D561F7D" w14:textId="6EF55A63" w:rsidR="00AD0041" w:rsidRPr="00E815A1" w:rsidRDefault="00AD0041" w:rsidP="00AD0041">
      <w:pPr>
        <w:pStyle w:val="Tekstpodstawowy"/>
        <w:spacing w:line="240" w:lineRule="auto"/>
        <w:ind w:left="540"/>
        <w:jc w:val="right"/>
        <w:rPr>
          <w:rFonts w:ascii="Times New Roman" w:hAnsi="Times New Roman" w:cs="Times New Roman"/>
          <w:b/>
          <w:sz w:val="22"/>
          <w:szCs w:val="22"/>
        </w:rPr>
      </w:pPr>
      <w:r w:rsidRPr="00E815A1">
        <w:rPr>
          <w:rFonts w:ascii="Times New Roman" w:hAnsi="Times New Roman" w:cs="Times New Roman"/>
          <w:b/>
          <w:sz w:val="22"/>
          <w:szCs w:val="22"/>
          <w:highlight w:val="yellow"/>
        </w:rPr>
        <w:br w:type="page"/>
      </w:r>
      <w:r w:rsidRPr="00E815A1">
        <w:rPr>
          <w:rFonts w:ascii="Times New Roman" w:hAnsi="Times New Roman" w:cs="Times New Roman"/>
          <w:b/>
          <w:sz w:val="22"/>
          <w:szCs w:val="22"/>
        </w:rPr>
        <w:lastRenderedPageBreak/>
        <w:t xml:space="preserve">Załącznik nr </w:t>
      </w:r>
      <w:r w:rsidR="00937DC1" w:rsidRPr="00E815A1">
        <w:rPr>
          <w:rFonts w:ascii="Times New Roman" w:hAnsi="Times New Roman" w:cs="Times New Roman"/>
          <w:b/>
          <w:sz w:val="22"/>
          <w:szCs w:val="22"/>
        </w:rPr>
        <w:t>3</w:t>
      </w:r>
      <w:r w:rsidRPr="00E815A1">
        <w:rPr>
          <w:rFonts w:ascii="Times New Roman" w:hAnsi="Times New Roman" w:cs="Times New Roman"/>
          <w:b/>
          <w:sz w:val="22"/>
          <w:szCs w:val="22"/>
        </w:rPr>
        <w:t xml:space="preserve"> do formularza oferty</w:t>
      </w:r>
    </w:p>
    <w:p w14:paraId="2C02E3A4" w14:textId="77777777" w:rsidR="00AD0041" w:rsidRPr="00E815A1" w:rsidRDefault="00AD0041" w:rsidP="00AD0041">
      <w:pPr>
        <w:pStyle w:val="Tekstpodstawowy"/>
        <w:spacing w:line="240" w:lineRule="auto"/>
        <w:ind w:left="540"/>
        <w:rPr>
          <w:rFonts w:ascii="Times New Roman" w:hAnsi="Times New Roman" w:cs="Times New Roman"/>
          <w:i/>
          <w:sz w:val="22"/>
          <w:szCs w:val="22"/>
        </w:rPr>
      </w:pPr>
    </w:p>
    <w:p w14:paraId="05E3CD45" w14:textId="77777777" w:rsidR="00AD0041" w:rsidRPr="00E815A1" w:rsidRDefault="00AD0041" w:rsidP="00AD0041">
      <w:pPr>
        <w:pStyle w:val="Tekstpodstawowy"/>
        <w:spacing w:line="240" w:lineRule="auto"/>
        <w:ind w:left="540"/>
        <w:jc w:val="center"/>
        <w:outlineLvl w:val="0"/>
        <w:rPr>
          <w:rFonts w:ascii="Times New Roman" w:hAnsi="Times New Roman" w:cs="Times New Roman"/>
          <w:b/>
          <w:bCs/>
          <w:sz w:val="22"/>
          <w:szCs w:val="22"/>
        </w:rPr>
      </w:pPr>
    </w:p>
    <w:p w14:paraId="0F467682" w14:textId="77777777" w:rsidR="00AD0041" w:rsidRPr="00E815A1" w:rsidRDefault="00AD0041" w:rsidP="00AD0041">
      <w:pPr>
        <w:pStyle w:val="Tekstpodstawowy"/>
        <w:spacing w:line="240" w:lineRule="auto"/>
        <w:ind w:left="540"/>
        <w:jc w:val="center"/>
        <w:outlineLvl w:val="0"/>
        <w:rPr>
          <w:rFonts w:ascii="Times New Roman" w:hAnsi="Times New Roman" w:cs="Times New Roman"/>
          <w:b/>
          <w:sz w:val="22"/>
          <w:szCs w:val="22"/>
          <w:u w:val="single"/>
        </w:rPr>
      </w:pPr>
      <w:r w:rsidRPr="00E815A1">
        <w:rPr>
          <w:rFonts w:ascii="Times New Roman" w:hAnsi="Times New Roman" w:cs="Times New Roman"/>
          <w:b/>
          <w:bCs/>
          <w:sz w:val="22"/>
          <w:szCs w:val="22"/>
          <w:u w:val="single"/>
        </w:rPr>
        <w:t>OŚWIADCZENIE</w:t>
      </w:r>
      <w:r w:rsidRPr="00E815A1">
        <w:rPr>
          <w:rFonts w:ascii="Times New Roman" w:hAnsi="Times New Roman" w:cs="Times New Roman"/>
          <w:b/>
          <w:sz w:val="22"/>
          <w:szCs w:val="22"/>
          <w:u w:val="single"/>
        </w:rPr>
        <w:t xml:space="preserve"> DOTYCZACE PODMIOTU </w:t>
      </w:r>
      <w:r w:rsidR="00BF1934" w:rsidRPr="00E815A1">
        <w:rPr>
          <w:rFonts w:ascii="Times New Roman" w:hAnsi="Times New Roman" w:cs="Times New Roman"/>
          <w:b/>
          <w:sz w:val="22"/>
          <w:szCs w:val="22"/>
          <w:u w:val="single"/>
        </w:rPr>
        <w:t>UDOSTĘPNIAJĄCEGO ZASOBY</w:t>
      </w:r>
    </w:p>
    <w:p w14:paraId="1D3D13AC" w14:textId="22796FDC" w:rsidR="00A014C8" w:rsidRPr="00E815A1" w:rsidRDefault="00A014C8" w:rsidP="00A014C8">
      <w:pPr>
        <w:pStyle w:val="Tekstpodstawowy"/>
        <w:spacing w:line="240" w:lineRule="auto"/>
        <w:ind w:left="540"/>
        <w:jc w:val="center"/>
        <w:outlineLvl w:val="0"/>
        <w:rPr>
          <w:rFonts w:ascii="Times New Roman" w:hAnsi="Times New Roman" w:cs="Times New Roman"/>
          <w:i/>
          <w:sz w:val="22"/>
          <w:szCs w:val="22"/>
          <w:u w:val="single"/>
        </w:rPr>
      </w:pPr>
      <w:r w:rsidRPr="00E815A1">
        <w:rPr>
          <w:rFonts w:ascii="Times New Roman" w:hAnsi="Times New Roman" w:cs="Times New Roman"/>
          <w:bCs/>
          <w:i/>
          <w:sz w:val="22"/>
          <w:szCs w:val="22"/>
        </w:rPr>
        <w:t>(</w:t>
      </w:r>
      <w:r w:rsidR="00AE5836" w:rsidRPr="00E815A1">
        <w:rPr>
          <w:rFonts w:ascii="Times New Roman" w:hAnsi="Times New Roman" w:cs="Times New Roman"/>
          <w:i/>
          <w:sz w:val="22"/>
          <w:szCs w:val="22"/>
          <w:u w:val="single"/>
        </w:rPr>
        <w:t xml:space="preserve">należy przedstawić dla każdego podmiotu udostępniającego zasoby </w:t>
      </w:r>
      <w:r w:rsidR="002616A5" w:rsidRPr="00E815A1">
        <w:rPr>
          <w:rFonts w:ascii="Times New Roman" w:hAnsi="Times New Roman" w:cs="Times New Roman"/>
          <w:i/>
          <w:sz w:val="22"/>
          <w:szCs w:val="22"/>
          <w:u w:val="single"/>
        </w:rPr>
        <w:t>W</w:t>
      </w:r>
      <w:r w:rsidR="00AE5836" w:rsidRPr="00E815A1">
        <w:rPr>
          <w:rFonts w:ascii="Times New Roman" w:hAnsi="Times New Roman" w:cs="Times New Roman"/>
          <w:i/>
          <w:sz w:val="22"/>
          <w:szCs w:val="22"/>
          <w:u w:val="single"/>
        </w:rPr>
        <w:t>ykonawcy oddzielnie – oświadczenie składane przez podmiot udostępniający</w:t>
      </w:r>
      <w:r w:rsidRPr="00E815A1">
        <w:rPr>
          <w:rFonts w:ascii="Times New Roman" w:hAnsi="Times New Roman" w:cs="Times New Roman"/>
          <w:bCs/>
          <w:i/>
          <w:sz w:val="22"/>
          <w:szCs w:val="22"/>
        </w:rPr>
        <w:t xml:space="preserve">) </w:t>
      </w:r>
    </w:p>
    <w:p w14:paraId="4B287B09" w14:textId="77777777" w:rsidR="00AD0041" w:rsidRPr="00E815A1" w:rsidRDefault="00AD0041" w:rsidP="00AD0041">
      <w:pPr>
        <w:pStyle w:val="Tekstpodstawowy"/>
        <w:spacing w:line="240" w:lineRule="auto"/>
        <w:ind w:left="540"/>
        <w:jc w:val="center"/>
        <w:outlineLvl w:val="0"/>
        <w:rPr>
          <w:rFonts w:ascii="Times New Roman" w:hAnsi="Times New Roman" w:cs="Times New Roman"/>
          <w:b/>
          <w:sz w:val="22"/>
          <w:szCs w:val="22"/>
          <w:u w:val="single"/>
        </w:rPr>
      </w:pPr>
    </w:p>
    <w:tbl>
      <w:tblPr>
        <w:tblW w:w="9211" w:type="dxa"/>
        <w:tblCellMar>
          <w:left w:w="70" w:type="dxa"/>
          <w:right w:w="70" w:type="dxa"/>
        </w:tblCellMar>
        <w:tblLook w:val="0000" w:firstRow="0" w:lastRow="0" w:firstColumn="0" w:lastColumn="0" w:noHBand="0" w:noVBand="0"/>
      </w:tblPr>
      <w:tblGrid>
        <w:gridCol w:w="1986"/>
        <w:gridCol w:w="7225"/>
      </w:tblGrid>
      <w:tr w:rsidR="00AD0041" w:rsidRPr="00E815A1" w14:paraId="4836570B" w14:textId="77777777" w:rsidTr="00701943">
        <w:trPr>
          <w:trHeight w:val="426"/>
        </w:trPr>
        <w:tc>
          <w:tcPr>
            <w:tcW w:w="1986" w:type="dxa"/>
            <w:vAlign w:val="bottom"/>
          </w:tcPr>
          <w:p w14:paraId="6B04E208" w14:textId="77777777" w:rsidR="00AD0041" w:rsidRPr="00E815A1" w:rsidRDefault="00AD0041" w:rsidP="00701943">
            <w:pPr>
              <w:autoSpaceDE w:val="0"/>
              <w:autoSpaceDN w:val="0"/>
              <w:adjustRightInd w:val="0"/>
              <w:spacing w:before="60"/>
              <w:rPr>
                <w:sz w:val="22"/>
                <w:szCs w:val="22"/>
              </w:rPr>
            </w:pPr>
            <w:r w:rsidRPr="00E815A1">
              <w:rPr>
                <w:sz w:val="22"/>
                <w:szCs w:val="22"/>
              </w:rPr>
              <w:t xml:space="preserve">Nazwa </w:t>
            </w:r>
          </w:p>
        </w:tc>
        <w:tc>
          <w:tcPr>
            <w:tcW w:w="7225" w:type="dxa"/>
            <w:vAlign w:val="bottom"/>
          </w:tcPr>
          <w:p w14:paraId="35603DF9" w14:textId="77777777" w:rsidR="00AD0041" w:rsidRPr="00E815A1" w:rsidRDefault="00AD0041" w:rsidP="00701943">
            <w:pPr>
              <w:autoSpaceDE w:val="0"/>
              <w:autoSpaceDN w:val="0"/>
              <w:adjustRightInd w:val="0"/>
              <w:spacing w:before="60"/>
              <w:rPr>
                <w:spacing w:val="40"/>
                <w:sz w:val="22"/>
                <w:szCs w:val="22"/>
              </w:rPr>
            </w:pPr>
            <w:r w:rsidRPr="00E815A1">
              <w:rPr>
                <w:spacing w:val="40"/>
                <w:sz w:val="22"/>
                <w:szCs w:val="22"/>
              </w:rPr>
              <w:t>......................................................................</w:t>
            </w:r>
          </w:p>
        </w:tc>
      </w:tr>
      <w:tr w:rsidR="00AD0041" w:rsidRPr="00E815A1" w14:paraId="0CDBE63A" w14:textId="77777777" w:rsidTr="00701943">
        <w:trPr>
          <w:trHeight w:val="427"/>
        </w:trPr>
        <w:tc>
          <w:tcPr>
            <w:tcW w:w="1986" w:type="dxa"/>
            <w:vAlign w:val="bottom"/>
          </w:tcPr>
          <w:p w14:paraId="67B615D0" w14:textId="77777777" w:rsidR="00AD0041" w:rsidRPr="00E815A1" w:rsidRDefault="00AD0041" w:rsidP="00701943">
            <w:pPr>
              <w:autoSpaceDE w:val="0"/>
              <w:autoSpaceDN w:val="0"/>
              <w:adjustRightInd w:val="0"/>
              <w:spacing w:before="60"/>
              <w:rPr>
                <w:sz w:val="22"/>
                <w:szCs w:val="22"/>
              </w:rPr>
            </w:pPr>
            <w:r w:rsidRPr="00E815A1">
              <w:rPr>
                <w:sz w:val="22"/>
                <w:szCs w:val="22"/>
              </w:rPr>
              <w:t xml:space="preserve">Adres </w:t>
            </w:r>
          </w:p>
        </w:tc>
        <w:tc>
          <w:tcPr>
            <w:tcW w:w="7225" w:type="dxa"/>
            <w:vAlign w:val="bottom"/>
          </w:tcPr>
          <w:p w14:paraId="4F6FBE14" w14:textId="77777777" w:rsidR="00AD0041" w:rsidRPr="00E815A1" w:rsidRDefault="00AD0041" w:rsidP="00701943">
            <w:pPr>
              <w:autoSpaceDE w:val="0"/>
              <w:autoSpaceDN w:val="0"/>
              <w:adjustRightInd w:val="0"/>
              <w:spacing w:before="60"/>
              <w:rPr>
                <w:sz w:val="22"/>
                <w:szCs w:val="22"/>
              </w:rPr>
            </w:pPr>
            <w:r w:rsidRPr="00E815A1">
              <w:rPr>
                <w:spacing w:val="40"/>
                <w:sz w:val="22"/>
                <w:szCs w:val="22"/>
              </w:rPr>
              <w:t>......................................................................</w:t>
            </w:r>
          </w:p>
        </w:tc>
      </w:tr>
    </w:tbl>
    <w:p w14:paraId="6B1BF431" w14:textId="77777777" w:rsidR="00AD0041" w:rsidRPr="00E815A1" w:rsidRDefault="00AD0041" w:rsidP="00AD0041">
      <w:pPr>
        <w:pStyle w:val="Tekstpodstawowywcity3"/>
        <w:spacing w:before="60" w:after="0"/>
        <w:ind w:left="284"/>
        <w:jc w:val="both"/>
        <w:rPr>
          <w:rFonts w:ascii="Times New Roman" w:hAnsi="Times New Roman" w:cs="Times New Roman"/>
          <w:sz w:val="22"/>
          <w:szCs w:val="22"/>
        </w:rPr>
      </w:pPr>
    </w:p>
    <w:p w14:paraId="2A73F3B0" w14:textId="77777777" w:rsidR="002A06D8" w:rsidRPr="00E815A1" w:rsidRDefault="002A06D8" w:rsidP="00BF1934">
      <w:pPr>
        <w:autoSpaceDE w:val="0"/>
        <w:autoSpaceDN w:val="0"/>
        <w:adjustRightInd w:val="0"/>
        <w:jc w:val="both"/>
        <w:rPr>
          <w:i/>
          <w:iCs/>
          <w:sz w:val="22"/>
          <w:szCs w:val="22"/>
        </w:rPr>
      </w:pPr>
      <w:r w:rsidRPr="00E815A1">
        <w:rPr>
          <w:sz w:val="22"/>
          <w:szCs w:val="22"/>
        </w:rPr>
        <w:t xml:space="preserve">Ja (My) </w:t>
      </w:r>
      <w:r w:rsidRPr="00E815A1">
        <w:rPr>
          <w:i/>
          <w:iCs/>
          <w:sz w:val="22"/>
          <w:szCs w:val="22"/>
        </w:rPr>
        <w:t xml:space="preserve">(Imię/ona oraz Nazwisko/a osób występujących w imieniu podmiotu </w:t>
      </w:r>
      <w:r w:rsidR="00BF1934" w:rsidRPr="00E815A1">
        <w:rPr>
          <w:i/>
          <w:iCs/>
          <w:sz w:val="22"/>
          <w:szCs w:val="22"/>
        </w:rPr>
        <w:t>udostępniającego zasoby</w:t>
      </w:r>
      <w:r w:rsidRPr="00E815A1">
        <w:rPr>
          <w:i/>
          <w:iCs/>
          <w:sz w:val="22"/>
          <w:szCs w:val="22"/>
        </w:rPr>
        <w:t>)</w:t>
      </w:r>
    </w:p>
    <w:p w14:paraId="3D587264" w14:textId="77777777" w:rsidR="00AD0041" w:rsidRPr="00E815A1" w:rsidRDefault="00AD0041" w:rsidP="00AD0041">
      <w:pPr>
        <w:autoSpaceDE w:val="0"/>
        <w:autoSpaceDN w:val="0"/>
        <w:adjustRightInd w:val="0"/>
        <w:rPr>
          <w:sz w:val="22"/>
          <w:szCs w:val="22"/>
        </w:rPr>
      </w:pPr>
    </w:p>
    <w:p w14:paraId="05293CCD" w14:textId="77777777" w:rsidR="00AD0041" w:rsidRPr="00E815A1" w:rsidRDefault="00AD0041" w:rsidP="00AD0041">
      <w:pPr>
        <w:autoSpaceDE w:val="0"/>
        <w:autoSpaceDN w:val="0"/>
        <w:adjustRightInd w:val="0"/>
        <w:rPr>
          <w:sz w:val="22"/>
          <w:szCs w:val="22"/>
        </w:rPr>
      </w:pPr>
      <w:r w:rsidRPr="00E815A1">
        <w:rPr>
          <w:sz w:val="22"/>
          <w:szCs w:val="22"/>
        </w:rPr>
        <w:t>………………………………………………………………………………………………………………………………………………………………………………….</w:t>
      </w:r>
    </w:p>
    <w:p w14:paraId="1A0E291E" w14:textId="77777777" w:rsidR="00AD0041" w:rsidRPr="00E815A1" w:rsidRDefault="00AD0041" w:rsidP="00AD0041">
      <w:pPr>
        <w:autoSpaceDE w:val="0"/>
        <w:autoSpaceDN w:val="0"/>
        <w:adjustRightInd w:val="0"/>
        <w:rPr>
          <w:sz w:val="22"/>
          <w:szCs w:val="22"/>
        </w:rPr>
      </w:pPr>
    </w:p>
    <w:p w14:paraId="2C4C108F" w14:textId="77777777" w:rsidR="00AD0041" w:rsidRPr="00E815A1" w:rsidRDefault="00AD0041" w:rsidP="00AD0041">
      <w:pPr>
        <w:autoSpaceDE w:val="0"/>
        <w:autoSpaceDN w:val="0"/>
        <w:adjustRightInd w:val="0"/>
        <w:jc w:val="left"/>
        <w:rPr>
          <w:sz w:val="22"/>
          <w:szCs w:val="22"/>
        </w:rPr>
      </w:pPr>
      <w:r w:rsidRPr="00E815A1">
        <w:rPr>
          <w:sz w:val="22"/>
          <w:szCs w:val="22"/>
        </w:rPr>
        <w:t>działając w imieniu i na rzecz : ……………………………………………………………………………………………………………………………………………………………………………….</w:t>
      </w:r>
    </w:p>
    <w:p w14:paraId="7D23FB50" w14:textId="77777777" w:rsidR="00AD0041" w:rsidRPr="00E815A1" w:rsidRDefault="00AD0041" w:rsidP="00AD0041">
      <w:pPr>
        <w:pStyle w:val="Nagwek"/>
        <w:spacing w:line="240" w:lineRule="auto"/>
        <w:jc w:val="both"/>
        <w:rPr>
          <w:rFonts w:ascii="Times New Roman" w:hAnsi="Times New Roman" w:cs="Times New Roman"/>
          <w:sz w:val="22"/>
          <w:szCs w:val="22"/>
        </w:rPr>
      </w:pPr>
      <w:r w:rsidRPr="00E815A1">
        <w:rPr>
          <w:rFonts w:ascii="Times New Roman" w:hAnsi="Times New Roman" w:cs="Times New Roman"/>
          <w:sz w:val="22"/>
          <w:szCs w:val="22"/>
        </w:rPr>
        <w:tab/>
      </w:r>
      <w:r w:rsidRPr="00E815A1">
        <w:rPr>
          <w:rFonts w:ascii="Times New Roman" w:hAnsi="Times New Roman" w:cs="Times New Roman"/>
          <w:sz w:val="22"/>
          <w:szCs w:val="22"/>
        </w:rPr>
        <w:tab/>
        <w:t xml:space="preserve">                             </w:t>
      </w:r>
    </w:p>
    <w:p w14:paraId="686D2332" w14:textId="77777777" w:rsidR="00AD0041" w:rsidRPr="00E815A1" w:rsidRDefault="00AD0041" w:rsidP="00AD0041">
      <w:pPr>
        <w:pStyle w:val="Nagwek"/>
        <w:spacing w:line="240" w:lineRule="auto"/>
        <w:jc w:val="both"/>
        <w:rPr>
          <w:rFonts w:ascii="Times New Roman" w:hAnsi="Times New Roman" w:cs="Times New Roman"/>
          <w:sz w:val="22"/>
          <w:szCs w:val="22"/>
        </w:rPr>
      </w:pPr>
      <w:r w:rsidRPr="00E815A1">
        <w:rPr>
          <w:rFonts w:ascii="Times New Roman" w:hAnsi="Times New Roman" w:cs="Times New Roman"/>
          <w:sz w:val="22"/>
          <w:szCs w:val="22"/>
        </w:rPr>
        <w:t>w związku, iż Wykonawca:</w:t>
      </w:r>
    </w:p>
    <w:p w14:paraId="3DEC2E2C" w14:textId="77777777" w:rsidR="00AD0041" w:rsidRPr="00E815A1" w:rsidRDefault="00AD0041" w:rsidP="00AD0041">
      <w:pPr>
        <w:autoSpaceDE w:val="0"/>
        <w:autoSpaceDN w:val="0"/>
        <w:adjustRightInd w:val="0"/>
        <w:rPr>
          <w:sz w:val="22"/>
          <w:szCs w:val="22"/>
        </w:rPr>
      </w:pPr>
      <w:r w:rsidRPr="00E815A1">
        <w:rPr>
          <w:sz w:val="22"/>
          <w:szCs w:val="22"/>
        </w:rPr>
        <w:t>……………………………………………………………………………………………………………….……………………………………………………………………………….</w:t>
      </w:r>
    </w:p>
    <w:p w14:paraId="28B4353D" w14:textId="77777777" w:rsidR="00AD0041" w:rsidRPr="00E815A1" w:rsidRDefault="00AD0041" w:rsidP="00AD0041">
      <w:pPr>
        <w:autoSpaceDE w:val="0"/>
        <w:autoSpaceDN w:val="0"/>
        <w:adjustRightInd w:val="0"/>
        <w:rPr>
          <w:sz w:val="22"/>
          <w:szCs w:val="22"/>
        </w:rPr>
      </w:pPr>
      <w:r w:rsidRPr="00E815A1">
        <w:rPr>
          <w:sz w:val="22"/>
          <w:szCs w:val="22"/>
        </w:rPr>
        <w:t>(pełna nazwa Wykonawcy i adres/siedziba Wykonawcy)</w:t>
      </w:r>
    </w:p>
    <w:p w14:paraId="25684AAC" w14:textId="77777777" w:rsidR="00BD48DE" w:rsidRPr="00E815A1" w:rsidRDefault="00BD48DE" w:rsidP="00AD0041">
      <w:pPr>
        <w:autoSpaceDE w:val="0"/>
        <w:autoSpaceDN w:val="0"/>
        <w:adjustRightInd w:val="0"/>
        <w:rPr>
          <w:sz w:val="22"/>
          <w:szCs w:val="22"/>
        </w:rPr>
      </w:pPr>
    </w:p>
    <w:p w14:paraId="450F96B9" w14:textId="77777777" w:rsidR="00BD48DE" w:rsidRPr="00E815A1" w:rsidRDefault="00BD48DE" w:rsidP="00AD0041">
      <w:pPr>
        <w:autoSpaceDE w:val="0"/>
        <w:autoSpaceDN w:val="0"/>
        <w:adjustRightInd w:val="0"/>
        <w:rPr>
          <w:sz w:val="22"/>
          <w:szCs w:val="22"/>
        </w:rPr>
      </w:pPr>
    </w:p>
    <w:p w14:paraId="72741CB5" w14:textId="77777777" w:rsidR="00BD48DE" w:rsidRPr="00E815A1" w:rsidRDefault="00BD48DE" w:rsidP="00BD48DE">
      <w:pPr>
        <w:pStyle w:val="Tekstpodstawowy"/>
        <w:spacing w:line="240" w:lineRule="auto"/>
        <w:outlineLvl w:val="0"/>
        <w:rPr>
          <w:rFonts w:ascii="Times New Roman" w:hAnsi="Times New Roman" w:cs="Times New Roman"/>
          <w:b/>
          <w:sz w:val="22"/>
          <w:szCs w:val="22"/>
          <w:u w:val="single"/>
        </w:rPr>
      </w:pPr>
      <w:r w:rsidRPr="00E815A1">
        <w:rPr>
          <w:rFonts w:ascii="Times New Roman" w:hAnsi="Times New Roman" w:cs="Times New Roman"/>
          <w:b/>
          <w:sz w:val="22"/>
          <w:szCs w:val="22"/>
          <w:u w:val="single"/>
        </w:rPr>
        <w:t>polega na naszych zasobach oświadczam, że:</w:t>
      </w:r>
    </w:p>
    <w:p w14:paraId="6B7E4A4E" w14:textId="77777777" w:rsidR="00BD48DE" w:rsidRPr="00E815A1" w:rsidRDefault="00BD48DE" w:rsidP="00BD48DE">
      <w:pPr>
        <w:jc w:val="both"/>
        <w:rPr>
          <w:b/>
          <w:sz w:val="22"/>
          <w:szCs w:val="22"/>
          <w:u w:val="single"/>
        </w:rPr>
      </w:pPr>
    </w:p>
    <w:p w14:paraId="66F58A98" w14:textId="77777777" w:rsidR="00BD48DE" w:rsidRPr="00E815A1" w:rsidRDefault="00BD48DE" w:rsidP="00355475">
      <w:pPr>
        <w:pStyle w:val="Akapitzlist"/>
        <w:numPr>
          <w:ilvl w:val="2"/>
          <w:numId w:val="70"/>
        </w:numPr>
        <w:ind w:left="426" w:hanging="426"/>
        <w:rPr>
          <w:i/>
          <w:sz w:val="22"/>
          <w:szCs w:val="22"/>
        </w:rPr>
      </w:pPr>
      <w:bookmarkStart w:id="7" w:name="_Hlk106877015"/>
      <w:r w:rsidRPr="00E815A1">
        <w:rPr>
          <w:b/>
          <w:sz w:val="22"/>
          <w:szCs w:val="22"/>
          <w:u w:val="single"/>
        </w:rPr>
        <w:t>nie podlegam wykluczeniu</w:t>
      </w:r>
      <w:r w:rsidRPr="00E815A1">
        <w:rPr>
          <w:sz w:val="22"/>
          <w:szCs w:val="22"/>
        </w:rPr>
        <w:t xml:space="preserve"> z postępowania na podstawie art. 108 ust. 1 oraz art. 109 ust. 1 pkt 1, 4, 5, i od 7 do 10 ustawy PZP.</w:t>
      </w:r>
    </w:p>
    <w:p w14:paraId="74D2D796" w14:textId="77777777" w:rsidR="00BD48DE" w:rsidRPr="00E815A1" w:rsidRDefault="00BD48DE" w:rsidP="00BD48DE">
      <w:pPr>
        <w:jc w:val="both"/>
        <w:rPr>
          <w:sz w:val="22"/>
          <w:szCs w:val="22"/>
        </w:rPr>
      </w:pPr>
    </w:p>
    <w:p w14:paraId="57A584AF" w14:textId="77777777" w:rsidR="00BD48DE" w:rsidRPr="00E815A1" w:rsidRDefault="00BD48DE" w:rsidP="00BD48DE">
      <w:pPr>
        <w:ind w:left="426"/>
        <w:jc w:val="both"/>
        <w:rPr>
          <w:i/>
          <w:sz w:val="22"/>
          <w:szCs w:val="22"/>
        </w:rPr>
      </w:pPr>
      <w:r w:rsidRPr="00E815A1">
        <w:rPr>
          <w:sz w:val="22"/>
          <w:szCs w:val="22"/>
        </w:rPr>
        <w:t>Oświadczam, że zachodzą w stosunku do mnie podstawy wykluczenia z postępowania na podstawie art. …………. ustawy PZP [</w:t>
      </w:r>
      <w:r w:rsidRPr="00E815A1">
        <w:rPr>
          <w:i/>
          <w:sz w:val="22"/>
          <w:szCs w:val="22"/>
        </w:rPr>
        <w:t>podać mającą zastosowanie podstawę wykluczenia spośród wskazanych powyżej].</w:t>
      </w:r>
    </w:p>
    <w:p w14:paraId="03E01CB2" w14:textId="77777777" w:rsidR="00BD48DE" w:rsidRPr="00E815A1" w:rsidRDefault="00BD48DE" w:rsidP="00BD48DE">
      <w:pPr>
        <w:ind w:left="426"/>
        <w:jc w:val="both"/>
        <w:rPr>
          <w:sz w:val="22"/>
          <w:szCs w:val="22"/>
        </w:rPr>
      </w:pPr>
      <w:r w:rsidRPr="00E815A1">
        <w:rPr>
          <w:sz w:val="22"/>
          <w:szCs w:val="22"/>
        </w:rPr>
        <w:t>Jednocześnie oświadczam, że w związku z ww. okolicznością, na podstawie art. 110 ust. 2 ustawy PZP podjąłem następujące środki naprawcze:</w:t>
      </w:r>
    </w:p>
    <w:p w14:paraId="47B99A73" w14:textId="77777777" w:rsidR="00BD48DE" w:rsidRPr="00E815A1" w:rsidRDefault="00BD48DE" w:rsidP="00BD48DE">
      <w:pPr>
        <w:pStyle w:val="Tekstpodstawowy"/>
        <w:spacing w:line="240" w:lineRule="auto"/>
        <w:ind w:left="426"/>
        <w:rPr>
          <w:rFonts w:ascii="Times New Roman" w:hAnsi="Times New Roman" w:cs="Times New Roman"/>
          <w:i/>
          <w:sz w:val="22"/>
          <w:szCs w:val="22"/>
        </w:rPr>
      </w:pPr>
      <w:r w:rsidRPr="00E815A1">
        <w:rPr>
          <w:rFonts w:ascii="Times New Roman" w:hAnsi="Times New Roman" w:cs="Times New Roman"/>
          <w:sz w:val="22"/>
          <w:szCs w:val="22"/>
        </w:rPr>
        <w:t>…………………………………………………………………………………………..…………………...........……………………………………………………………………………………...;</w:t>
      </w:r>
    </w:p>
    <w:p w14:paraId="36671A0D" w14:textId="77777777" w:rsidR="00BD48DE" w:rsidRPr="00E815A1" w:rsidRDefault="00BD48DE" w:rsidP="00BD48DE">
      <w:pPr>
        <w:pStyle w:val="Tekstpodstawowy"/>
        <w:spacing w:line="240" w:lineRule="auto"/>
        <w:rPr>
          <w:rFonts w:ascii="Times New Roman" w:hAnsi="Times New Roman" w:cs="Times New Roman"/>
          <w:i/>
          <w:sz w:val="22"/>
          <w:szCs w:val="22"/>
        </w:rPr>
      </w:pPr>
    </w:p>
    <w:p w14:paraId="2C5F2A42" w14:textId="5E419F83" w:rsidR="00BD48DE" w:rsidRPr="00E815A1" w:rsidRDefault="00BD48DE" w:rsidP="00BD48DE">
      <w:pPr>
        <w:pStyle w:val="Akapitzlist"/>
        <w:numPr>
          <w:ilvl w:val="0"/>
          <w:numId w:val="0"/>
        </w:numPr>
        <w:tabs>
          <w:tab w:val="left" w:pos="426"/>
        </w:tabs>
        <w:ind w:left="426" w:hanging="426"/>
        <w:rPr>
          <w:b/>
          <w:sz w:val="22"/>
          <w:szCs w:val="22"/>
          <w:u w:val="single"/>
        </w:rPr>
      </w:pPr>
      <w:r w:rsidRPr="00E815A1">
        <w:rPr>
          <w:b/>
          <w:bCs/>
          <w:iCs/>
          <w:sz w:val="22"/>
          <w:szCs w:val="22"/>
        </w:rPr>
        <w:t xml:space="preserve">2. </w:t>
      </w:r>
      <w:r w:rsidRPr="00E815A1">
        <w:rPr>
          <w:b/>
          <w:bCs/>
          <w:iCs/>
          <w:sz w:val="22"/>
          <w:szCs w:val="22"/>
        </w:rPr>
        <w:tab/>
      </w:r>
      <w:r w:rsidRPr="00E815A1">
        <w:rPr>
          <w:b/>
          <w:bCs/>
          <w:iCs/>
          <w:sz w:val="22"/>
          <w:szCs w:val="22"/>
          <w:u w:val="single"/>
        </w:rPr>
        <w:t>nie podlegam wykluczeniu</w:t>
      </w:r>
      <w:r w:rsidRPr="00E815A1">
        <w:rPr>
          <w:iCs/>
          <w:sz w:val="22"/>
          <w:szCs w:val="22"/>
        </w:rPr>
        <w:t xml:space="preserve"> z postępowania na podstawie art. </w:t>
      </w:r>
      <w:r w:rsidRPr="00E815A1">
        <w:rPr>
          <w:bCs/>
          <w:sz w:val="22"/>
          <w:szCs w:val="22"/>
        </w:rPr>
        <w:t xml:space="preserve">7 ust. 1 ustawy </w:t>
      </w:r>
      <w:r w:rsidRPr="00E815A1">
        <w:rPr>
          <w:sz w:val="22"/>
          <w:szCs w:val="22"/>
        </w:rPr>
        <w:t>z dnia 13 kwietnia 2022 r. o szczególnych rozwiązaniach w zakresie przeciwdziałania wspieraniu agresji na Ukrainę oraz służących ochronie bezpieczeństwa narodowego (Dz.U. z 202</w:t>
      </w:r>
      <w:r w:rsidR="00BD1746" w:rsidRPr="00E815A1">
        <w:rPr>
          <w:sz w:val="22"/>
          <w:szCs w:val="22"/>
        </w:rPr>
        <w:t>5</w:t>
      </w:r>
      <w:r w:rsidRPr="00E815A1">
        <w:rPr>
          <w:sz w:val="22"/>
          <w:szCs w:val="22"/>
        </w:rPr>
        <w:t xml:space="preserve"> r., poz. </w:t>
      </w:r>
      <w:r w:rsidR="00BD1746" w:rsidRPr="00E815A1">
        <w:rPr>
          <w:sz w:val="22"/>
          <w:szCs w:val="22"/>
        </w:rPr>
        <w:t>514 ze zm.</w:t>
      </w:r>
      <w:r w:rsidRPr="00E815A1">
        <w:rPr>
          <w:sz w:val="22"/>
          <w:szCs w:val="22"/>
        </w:rPr>
        <w:t>), tj.:</w:t>
      </w:r>
    </w:p>
    <w:p w14:paraId="59E4EF08" w14:textId="77777777" w:rsidR="00BD48DE" w:rsidRPr="00E815A1" w:rsidRDefault="00BD48DE" w:rsidP="00355475">
      <w:pPr>
        <w:pStyle w:val="Akapitzlist"/>
        <w:numPr>
          <w:ilvl w:val="2"/>
          <w:numId w:val="86"/>
        </w:numPr>
        <w:ind w:left="1134" w:hanging="567"/>
        <w:rPr>
          <w:sz w:val="22"/>
          <w:szCs w:val="22"/>
        </w:rPr>
      </w:pPr>
      <w:r w:rsidRPr="00E815A1">
        <w:rPr>
          <w:sz w:val="22"/>
          <w:szCs w:val="22"/>
        </w:rPr>
        <w:t>nie jestem wykonawcą wymienionym w wykazach określonych w rozporządzeniu 765/2006 i rozporządzeniu 269/2014 ani wpisanym na listę na podstawie decyzji w sprawie wpisu na listę rozstrzygającej o zastosowaniu środka, o którym mowa w art. 1 pkt 3 cyt. ustawy;</w:t>
      </w:r>
    </w:p>
    <w:p w14:paraId="3EB2E391" w14:textId="7E39D016" w:rsidR="00BD48DE" w:rsidRPr="00E815A1" w:rsidRDefault="00BD48DE" w:rsidP="00355475">
      <w:pPr>
        <w:pStyle w:val="Akapitzlist"/>
        <w:numPr>
          <w:ilvl w:val="2"/>
          <w:numId w:val="86"/>
        </w:numPr>
        <w:ind w:left="1134" w:hanging="567"/>
        <w:rPr>
          <w:sz w:val="22"/>
          <w:szCs w:val="22"/>
        </w:rPr>
      </w:pPr>
      <w:r w:rsidRPr="00E815A1">
        <w:rPr>
          <w:sz w:val="22"/>
          <w:szCs w:val="22"/>
        </w:rPr>
        <w:t>nie jestem wykonawcą, którego beneficjentem rzeczywistym w rozumieniu ustawy z dnia 1 marca 2018 r. o przeciwdziałaniu praniu pieniędzy oraz finansowaniu terroryzmu (Dz.U z 202</w:t>
      </w:r>
      <w:r w:rsidR="00BD1746" w:rsidRPr="00E815A1">
        <w:rPr>
          <w:sz w:val="22"/>
          <w:szCs w:val="22"/>
        </w:rPr>
        <w:t>5</w:t>
      </w:r>
      <w:r w:rsidRPr="00E815A1">
        <w:rPr>
          <w:sz w:val="22"/>
          <w:szCs w:val="22"/>
        </w:rPr>
        <w:t xml:space="preserve"> r., poz. </w:t>
      </w:r>
      <w:r w:rsidR="00BD1746" w:rsidRPr="00E815A1">
        <w:rPr>
          <w:sz w:val="22"/>
          <w:szCs w:val="22"/>
        </w:rPr>
        <w:t>644 ze zm.</w:t>
      </w:r>
      <w:r w:rsidRPr="00E815A1">
        <w:rPr>
          <w:sz w:val="22"/>
          <w:szCs w:val="22"/>
        </w:rPr>
        <w:t>) jest osoba wym</w:t>
      </w:r>
      <w:r w:rsidR="00164246" w:rsidRPr="00E815A1">
        <w:rPr>
          <w:sz w:val="22"/>
          <w:szCs w:val="22"/>
        </w:rPr>
        <w:t xml:space="preserve">ieniona w wykazach określonych </w:t>
      </w:r>
      <w:r w:rsidRPr="00E815A1">
        <w:rPr>
          <w:sz w:val="22"/>
          <w:szCs w:val="22"/>
        </w:rPr>
        <w:t>w rozporządzeniu 765/2006 i rozporządzeniu 269/2014 ani wpisana na listę lub będąca takim beneficjentem rzeczywistym od dnia 24 lutego 2022 r., o ile została wpisana na listę na podstawie decyzji w sprawie wpisu na listę rozstrzygającej o zastosowaniu środka, o którym mowa w art. 1 pkt 3 cyt. ustawy;</w:t>
      </w:r>
    </w:p>
    <w:p w14:paraId="6FD10D76" w14:textId="40BF788C" w:rsidR="00BD48DE" w:rsidRPr="00E815A1" w:rsidRDefault="00BD48DE" w:rsidP="00355475">
      <w:pPr>
        <w:pStyle w:val="Akapitzlist"/>
        <w:numPr>
          <w:ilvl w:val="2"/>
          <w:numId w:val="86"/>
        </w:numPr>
        <w:ind w:left="1134" w:hanging="567"/>
        <w:rPr>
          <w:sz w:val="22"/>
          <w:szCs w:val="22"/>
        </w:rPr>
      </w:pPr>
      <w:r w:rsidRPr="00E815A1">
        <w:rPr>
          <w:sz w:val="22"/>
          <w:szCs w:val="22"/>
        </w:rPr>
        <w:lastRenderedPageBreak/>
        <w:t>nie jestem wykonawcą, którego jednostką dominującą w rozumieniu art. 3 ust. 1 pkt 37 ustawy z dnia 29 września 1994 r. o rachunkowości (Dz.U. z 202</w:t>
      </w:r>
      <w:r w:rsidR="00BD1746" w:rsidRPr="00E815A1">
        <w:rPr>
          <w:sz w:val="22"/>
          <w:szCs w:val="22"/>
        </w:rPr>
        <w:t>3</w:t>
      </w:r>
      <w:r w:rsidRPr="00E815A1">
        <w:rPr>
          <w:sz w:val="22"/>
          <w:szCs w:val="22"/>
        </w:rPr>
        <w:t xml:space="preserve"> r., poz. </w:t>
      </w:r>
      <w:r w:rsidR="00BD1746" w:rsidRPr="00E815A1">
        <w:rPr>
          <w:sz w:val="22"/>
          <w:szCs w:val="22"/>
        </w:rPr>
        <w:t>120 ze zm.</w:t>
      </w:r>
      <w:r w:rsidRPr="00E815A1">
        <w:rPr>
          <w:sz w:val="22"/>
          <w:szCs w:val="22"/>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cyt. ustawy.</w:t>
      </w:r>
    </w:p>
    <w:p w14:paraId="41FE5543" w14:textId="77777777" w:rsidR="00BD48DE" w:rsidRPr="00E815A1" w:rsidRDefault="00BD48DE" w:rsidP="00BD48DE">
      <w:pPr>
        <w:pStyle w:val="Akapitzlist"/>
        <w:numPr>
          <w:ilvl w:val="0"/>
          <w:numId w:val="0"/>
        </w:numPr>
        <w:ind w:left="1429"/>
        <w:rPr>
          <w:sz w:val="22"/>
          <w:szCs w:val="22"/>
        </w:rPr>
      </w:pPr>
    </w:p>
    <w:p w14:paraId="5519CCAC" w14:textId="746007EC" w:rsidR="00BD48DE" w:rsidRPr="00E815A1" w:rsidRDefault="00BD48DE" w:rsidP="00BD48DE">
      <w:pPr>
        <w:pStyle w:val="Tekstpodstawowy"/>
        <w:spacing w:line="240" w:lineRule="auto"/>
        <w:ind w:left="426"/>
        <w:outlineLvl w:val="0"/>
        <w:rPr>
          <w:rFonts w:ascii="Times New Roman" w:hAnsi="Times New Roman" w:cs="Times New Roman"/>
          <w:i/>
          <w:sz w:val="22"/>
          <w:szCs w:val="22"/>
        </w:rPr>
      </w:pPr>
      <w:r w:rsidRPr="00E815A1">
        <w:rPr>
          <w:rFonts w:ascii="Times New Roman" w:hAnsi="Times New Roman" w:cs="Times New Roman"/>
          <w:sz w:val="22"/>
          <w:szCs w:val="22"/>
        </w:rPr>
        <w:t>Oświadczam, że zachodzą w stosunku do mnie podstawy wykluczenia z postępowania na podstawie art. …………. ustawy z dnia 13 kwietnia 2022 r. o szczególnych rozwiązaniach w zakresie przeciwdziałania wspieraniu agresji na Ukrainę oraz służących ochronie bezpieczeństwa narodowego (Dz.U. z 202</w:t>
      </w:r>
      <w:r w:rsidR="00BD1746" w:rsidRPr="00E815A1">
        <w:rPr>
          <w:rFonts w:ascii="Times New Roman" w:hAnsi="Times New Roman" w:cs="Times New Roman"/>
          <w:sz w:val="22"/>
          <w:szCs w:val="22"/>
        </w:rPr>
        <w:t>5</w:t>
      </w:r>
      <w:r w:rsidRPr="00E815A1">
        <w:rPr>
          <w:rFonts w:ascii="Times New Roman" w:hAnsi="Times New Roman" w:cs="Times New Roman"/>
          <w:sz w:val="22"/>
          <w:szCs w:val="22"/>
        </w:rPr>
        <w:t xml:space="preserve"> r., poz. </w:t>
      </w:r>
      <w:r w:rsidR="00BD1746" w:rsidRPr="00E815A1">
        <w:rPr>
          <w:rFonts w:ascii="Times New Roman" w:hAnsi="Times New Roman" w:cs="Times New Roman"/>
          <w:sz w:val="22"/>
          <w:szCs w:val="22"/>
        </w:rPr>
        <w:t>514 ze zm.</w:t>
      </w:r>
      <w:r w:rsidRPr="00E815A1">
        <w:rPr>
          <w:rFonts w:ascii="Times New Roman" w:hAnsi="Times New Roman" w:cs="Times New Roman"/>
          <w:sz w:val="22"/>
          <w:szCs w:val="22"/>
        </w:rPr>
        <w:t>) [</w:t>
      </w:r>
      <w:r w:rsidRPr="00E815A1">
        <w:rPr>
          <w:rFonts w:ascii="Times New Roman" w:hAnsi="Times New Roman" w:cs="Times New Roman"/>
          <w:i/>
          <w:sz w:val="22"/>
          <w:szCs w:val="22"/>
        </w:rPr>
        <w:t>podać mającą zastosowanie podstawę wykluczenia spośród wskazanych powyżej];</w:t>
      </w:r>
    </w:p>
    <w:p w14:paraId="59CDBA73" w14:textId="77777777" w:rsidR="00BD48DE" w:rsidRPr="00E815A1" w:rsidRDefault="00BD48DE" w:rsidP="00BD48DE">
      <w:pPr>
        <w:widowControl/>
        <w:suppressAutoHyphens w:val="0"/>
        <w:jc w:val="both"/>
        <w:rPr>
          <w:b/>
          <w:sz w:val="22"/>
          <w:szCs w:val="22"/>
          <w:u w:val="single"/>
        </w:rPr>
      </w:pPr>
    </w:p>
    <w:p w14:paraId="4476B10F" w14:textId="77777777" w:rsidR="00BD48DE" w:rsidRPr="00E815A1" w:rsidRDefault="00BD48DE" w:rsidP="00BD48DE">
      <w:pPr>
        <w:pStyle w:val="Akapitzlist"/>
        <w:numPr>
          <w:ilvl w:val="0"/>
          <w:numId w:val="0"/>
        </w:numPr>
        <w:ind w:left="426" w:hanging="426"/>
        <w:rPr>
          <w:b/>
          <w:sz w:val="22"/>
          <w:szCs w:val="22"/>
          <w:u w:val="single"/>
        </w:rPr>
      </w:pPr>
      <w:r w:rsidRPr="00E815A1">
        <w:rPr>
          <w:b/>
          <w:sz w:val="22"/>
          <w:szCs w:val="22"/>
        </w:rPr>
        <w:t xml:space="preserve">3.  </w:t>
      </w:r>
      <w:r w:rsidRPr="00E815A1">
        <w:rPr>
          <w:b/>
          <w:sz w:val="22"/>
          <w:szCs w:val="22"/>
        </w:rPr>
        <w:tab/>
      </w:r>
      <w:r w:rsidRPr="00E815A1">
        <w:rPr>
          <w:b/>
          <w:sz w:val="22"/>
          <w:szCs w:val="22"/>
          <w:u w:val="single"/>
        </w:rPr>
        <w:t>zobowiązuję się udostępnić swoje zasoby ww. wykonawcy.</w:t>
      </w:r>
    </w:p>
    <w:p w14:paraId="187359C7" w14:textId="77777777" w:rsidR="00BD48DE" w:rsidRPr="00E815A1" w:rsidRDefault="00BD48DE" w:rsidP="00BD48DE">
      <w:pPr>
        <w:autoSpaceDE w:val="0"/>
        <w:autoSpaceDN w:val="0"/>
        <w:adjustRightInd w:val="0"/>
        <w:rPr>
          <w:sz w:val="22"/>
          <w:szCs w:val="22"/>
        </w:rPr>
      </w:pPr>
    </w:p>
    <w:p w14:paraId="1C47EC28" w14:textId="77777777" w:rsidR="00BD48DE" w:rsidRPr="00E815A1" w:rsidRDefault="00BD48DE" w:rsidP="00BD48DE">
      <w:pPr>
        <w:autoSpaceDE w:val="0"/>
        <w:autoSpaceDN w:val="0"/>
        <w:adjustRightInd w:val="0"/>
        <w:jc w:val="both"/>
        <w:rPr>
          <w:sz w:val="22"/>
          <w:szCs w:val="22"/>
        </w:rPr>
      </w:pPr>
      <w:r w:rsidRPr="00E815A1">
        <w:rPr>
          <w:sz w:val="22"/>
          <w:szCs w:val="22"/>
        </w:rPr>
        <w:t>W celu oceny, czy ww. wykonawca będzie dysponował moimi zasobami w stopniu niezbędnym dla należytego wykonania zamówienia oraz oceny, czy stosunek nas łączący gwarantuje rzeczywisty dostęp do moich zasobów podaję następujące informacje:</w:t>
      </w:r>
    </w:p>
    <w:p w14:paraId="0E3B6B3D" w14:textId="77777777" w:rsidR="00BD48DE" w:rsidRPr="00E815A1" w:rsidRDefault="00BD48DE" w:rsidP="00BD48DE">
      <w:pPr>
        <w:autoSpaceDE w:val="0"/>
        <w:autoSpaceDN w:val="0"/>
        <w:adjustRightInd w:val="0"/>
        <w:rPr>
          <w:sz w:val="22"/>
          <w:szCs w:val="22"/>
        </w:rPr>
      </w:pPr>
    </w:p>
    <w:p w14:paraId="188DB930" w14:textId="77777777" w:rsidR="00BD48DE" w:rsidRPr="00E815A1" w:rsidRDefault="00BD48DE" w:rsidP="00355475">
      <w:pPr>
        <w:widowControl/>
        <w:numPr>
          <w:ilvl w:val="0"/>
          <w:numId w:val="11"/>
        </w:numPr>
        <w:suppressAutoHyphens w:val="0"/>
        <w:autoSpaceDE w:val="0"/>
        <w:autoSpaceDN w:val="0"/>
        <w:adjustRightInd w:val="0"/>
        <w:ind w:hanging="1260"/>
        <w:jc w:val="left"/>
        <w:rPr>
          <w:sz w:val="22"/>
          <w:szCs w:val="22"/>
        </w:rPr>
      </w:pPr>
      <w:r w:rsidRPr="00E815A1">
        <w:rPr>
          <w:sz w:val="22"/>
          <w:szCs w:val="22"/>
        </w:rPr>
        <w:t>zakres moich zasobów dostępnych wykonawcy:</w:t>
      </w:r>
    </w:p>
    <w:p w14:paraId="1006187E" w14:textId="77777777" w:rsidR="00BD48DE" w:rsidRPr="00E815A1" w:rsidRDefault="00BD48DE" w:rsidP="00BD48DE">
      <w:pPr>
        <w:autoSpaceDE w:val="0"/>
        <w:autoSpaceDN w:val="0"/>
        <w:adjustRightInd w:val="0"/>
        <w:ind w:left="567"/>
        <w:rPr>
          <w:sz w:val="22"/>
          <w:szCs w:val="22"/>
        </w:rPr>
      </w:pPr>
      <w:r w:rsidRPr="00E815A1">
        <w:rPr>
          <w:sz w:val="22"/>
          <w:szCs w:val="22"/>
        </w:rPr>
        <w:t>………………………………………………………………………………………………….</w:t>
      </w:r>
    </w:p>
    <w:p w14:paraId="54E65A23" w14:textId="77777777" w:rsidR="00BD48DE" w:rsidRPr="00E815A1" w:rsidRDefault="00BD48DE" w:rsidP="00BD48DE">
      <w:pPr>
        <w:autoSpaceDE w:val="0"/>
        <w:autoSpaceDN w:val="0"/>
        <w:adjustRightInd w:val="0"/>
        <w:ind w:left="567"/>
        <w:rPr>
          <w:sz w:val="22"/>
          <w:szCs w:val="22"/>
        </w:rPr>
      </w:pPr>
      <w:r w:rsidRPr="00E815A1">
        <w:rPr>
          <w:sz w:val="22"/>
          <w:szCs w:val="22"/>
        </w:rPr>
        <w:t>…………………………………………………………………………………………………</w:t>
      </w:r>
    </w:p>
    <w:p w14:paraId="241CCBAE" w14:textId="77777777" w:rsidR="00BD48DE" w:rsidRPr="00E815A1" w:rsidRDefault="00BD48DE" w:rsidP="00BD48DE">
      <w:pPr>
        <w:autoSpaceDE w:val="0"/>
        <w:autoSpaceDN w:val="0"/>
        <w:adjustRightInd w:val="0"/>
        <w:ind w:left="567"/>
        <w:rPr>
          <w:sz w:val="22"/>
          <w:szCs w:val="22"/>
        </w:rPr>
      </w:pPr>
    </w:p>
    <w:p w14:paraId="7FBE9950" w14:textId="77777777" w:rsidR="00BD48DE" w:rsidRPr="00E815A1" w:rsidRDefault="00BD48DE" w:rsidP="00355475">
      <w:pPr>
        <w:widowControl/>
        <w:numPr>
          <w:ilvl w:val="0"/>
          <w:numId w:val="11"/>
        </w:numPr>
        <w:suppressAutoHyphens w:val="0"/>
        <w:autoSpaceDE w:val="0"/>
        <w:autoSpaceDN w:val="0"/>
        <w:adjustRightInd w:val="0"/>
        <w:ind w:hanging="1260"/>
        <w:jc w:val="left"/>
        <w:rPr>
          <w:sz w:val="22"/>
          <w:szCs w:val="22"/>
        </w:rPr>
      </w:pPr>
      <w:r w:rsidRPr="00E815A1">
        <w:rPr>
          <w:sz w:val="22"/>
          <w:szCs w:val="22"/>
        </w:rPr>
        <w:t>sposób wykorzystania moich zasobów przez wykonawcę przy wykonywaniu zamówienia:</w:t>
      </w:r>
    </w:p>
    <w:p w14:paraId="4E0CA0BA" w14:textId="77777777" w:rsidR="00BD48DE" w:rsidRPr="00E815A1" w:rsidRDefault="00BD48DE" w:rsidP="00BD48DE">
      <w:pPr>
        <w:autoSpaceDE w:val="0"/>
        <w:autoSpaceDN w:val="0"/>
        <w:adjustRightInd w:val="0"/>
        <w:ind w:left="567"/>
        <w:rPr>
          <w:sz w:val="22"/>
          <w:szCs w:val="22"/>
        </w:rPr>
      </w:pPr>
      <w:r w:rsidRPr="00E815A1">
        <w:rPr>
          <w:sz w:val="22"/>
          <w:szCs w:val="22"/>
        </w:rPr>
        <w:t>……………………………………………………………………………………………………</w:t>
      </w:r>
    </w:p>
    <w:p w14:paraId="557ED36A" w14:textId="77777777" w:rsidR="00BD48DE" w:rsidRPr="00E815A1" w:rsidRDefault="00BD48DE" w:rsidP="00BD48DE">
      <w:pPr>
        <w:autoSpaceDE w:val="0"/>
        <w:autoSpaceDN w:val="0"/>
        <w:adjustRightInd w:val="0"/>
        <w:ind w:left="567"/>
        <w:rPr>
          <w:sz w:val="22"/>
          <w:szCs w:val="22"/>
        </w:rPr>
      </w:pPr>
      <w:r w:rsidRPr="00E815A1">
        <w:rPr>
          <w:sz w:val="22"/>
          <w:szCs w:val="22"/>
        </w:rPr>
        <w:t>……………………………………………………………………………………………………</w:t>
      </w:r>
    </w:p>
    <w:p w14:paraId="7D816D29" w14:textId="77777777" w:rsidR="00BD48DE" w:rsidRPr="00E815A1" w:rsidRDefault="00BD48DE" w:rsidP="00BD48DE">
      <w:pPr>
        <w:autoSpaceDE w:val="0"/>
        <w:autoSpaceDN w:val="0"/>
        <w:adjustRightInd w:val="0"/>
        <w:ind w:left="567"/>
        <w:jc w:val="both"/>
        <w:rPr>
          <w:sz w:val="22"/>
          <w:szCs w:val="22"/>
        </w:rPr>
      </w:pPr>
    </w:p>
    <w:p w14:paraId="6945AE0F" w14:textId="77777777" w:rsidR="00BD48DE" w:rsidRPr="00E815A1" w:rsidRDefault="00BD48DE" w:rsidP="00355475">
      <w:pPr>
        <w:widowControl/>
        <w:numPr>
          <w:ilvl w:val="0"/>
          <w:numId w:val="11"/>
        </w:numPr>
        <w:suppressAutoHyphens w:val="0"/>
        <w:autoSpaceDE w:val="0"/>
        <w:autoSpaceDN w:val="0"/>
        <w:adjustRightInd w:val="0"/>
        <w:ind w:hanging="1260"/>
        <w:jc w:val="left"/>
        <w:rPr>
          <w:sz w:val="22"/>
          <w:szCs w:val="22"/>
        </w:rPr>
      </w:pPr>
      <w:r w:rsidRPr="00E815A1">
        <w:rPr>
          <w:sz w:val="22"/>
          <w:szCs w:val="22"/>
        </w:rPr>
        <w:t>charakteru stosunku, jaki będzie mnie łączył z wykonawcą:</w:t>
      </w:r>
    </w:p>
    <w:p w14:paraId="31337281" w14:textId="77777777" w:rsidR="00BD48DE" w:rsidRPr="00E815A1" w:rsidRDefault="00BD48DE" w:rsidP="00BD48DE">
      <w:pPr>
        <w:autoSpaceDE w:val="0"/>
        <w:autoSpaceDN w:val="0"/>
        <w:adjustRightInd w:val="0"/>
        <w:ind w:left="567"/>
        <w:rPr>
          <w:sz w:val="22"/>
          <w:szCs w:val="22"/>
        </w:rPr>
      </w:pPr>
      <w:r w:rsidRPr="00E815A1">
        <w:rPr>
          <w:sz w:val="22"/>
          <w:szCs w:val="22"/>
        </w:rPr>
        <w:t>……………………………………………………………………………………………………</w:t>
      </w:r>
    </w:p>
    <w:p w14:paraId="1DBC9EC6" w14:textId="77777777" w:rsidR="00BD48DE" w:rsidRPr="00E815A1" w:rsidRDefault="00BD48DE" w:rsidP="00BD48DE">
      <w:pPr>
        <w:autoSpaceDE w:val="0"/>
        <w:autoSpaceDN w:val="0"/>
        <w:adjustRightInd w:val="0"/>
        <w:ind w:left="567"/>
        <w:rPr>
          <w:sz w:val="22"/>
          <w:szCs w:val="22"/>
        </w:rPr>
      </w:pPr>
      <w:r w:rsidRPr="00E815A1">
        <w:rPr>
          <w:sz w:val="22"/>
          <w:szCs w:val="22"/>
        </w:rPr>
        <w:t>……………………………………………………………………………………………………</w:t>
      </w:r>
    </w:p>
    <w:p w14:paraId="6823D896" w14:textId="77777777" w:rsidR="00BD48DE" w:rsidRPr="00E815A1" w:rsidRDefault="00BD48DE" w:rsidP="00BD48DE">
      <w:pPr>
        <w:autoSpaceDE w:val="0"/>
        <w:autoSpaceDN w:val="0"/>
        <w:adjustRightInd w:val="0"/>
        <w:rPr>
          <w:sz w:val="22"/>
          <w:szCs w:val="22"/>
        </w:rPr>
      </w:pPr>
    </w:p>
    <w:p w14:paraId="4238D759" w14:textId="77777777" w:rsidR="00BD48DE" w:rsidRPr="00E815A1" w:rsidRDefault="00BD48DE" w:rsidP="00355475">
      <w:pPr>
        <w:widowControl/>
        <w:numPr>
          <w:ilvl w:val="0"/>
          <w:numId w:val="11"/>
        </w:numPr>
        <w:suppressAutoHyphens w:val="0"/>
        <w:autoSpaceDE w:val="0"/>
        <w:autoSpaceDN w:val="0"/>
        <w:adjustRightInd w:val="0"/>
        <w:ind w:hanging="1260"/>
        <w:jc w:val="left"/>
        <w:rPr>
          <w:sz w:val="22"/>
          <w:szCs w:val="22"/>
        </w:rPr>
      </w:pPr>
      <w:r w:rsidRPr="00E815A1">
        <w:rPr>
          <w:sz w:val="22"/>
          <w:szCs w:val="22"/>
        </w:rPr>
        <w:t>zakres i okres mojego udziału przy wykonywaniu zamówienia:</w:t>
      </w:r>
    </w:p>
    <w:p w14:paraId="19AA378B" w14:textId="77777777" w:rsidR="00BD48DE" w:rsidRPr="00E815A1" w:rsidRDefault="00BD48DE" w:rsidP="00BD48DE">
      <w:pPr>
        <w:autoSpaceDE w:val="0"/>
        <w:autoSpaceDN w:val="0"/>
        <w:adjustRightInd w:val="0"/>
        <w:ind w:left="567"/>
        <w:rPr>
          <w:sz w:val="22"/>
          <w:szCs w:val="22"/>
        </w:rPr>
      </w:pPr>
      <w:r w:rsidRPr="00E815A1">
        <w:rPr>
          <w:sz w:val="22"/>
          <w:szCs w:val="22"/>
        </w:rPr>
        <w:t>……………………………………………………………………………………………………</w:t>
      </w:r>
    </w:p>
    <w:p w14:paraId="32218A8A" w14:textId="77777777" w:rsidR="00BD48DE" w:rsidRPr="00E815A1" w:rsidRDefault="00BD48DE" w:rsidP="00BD48DE">
      <w:pPr>
        <w:autoSpaceDE w:val="0"/>
        <w:autoSpaceDN w:val="0"/>
        <w:adjustRightInd w:val="0"/>
        <w:ind w:left="567"/>
        <w:rPr>
          <w:sz w:val="22"/>
          <w:szCs w:val="22"/>
        </w:rPr>
      </w:pPr>
      <w:r w:rsidRPr="00E815A1">
        <w:rPr>
          <w:sz w:val="22"/>
          <w:szCs w:val="22"/>
        </w:rPr>
        <w:t>……………………………………………………………………………………………………</w:t>
      </w:r>
    </w:p>
    <w:p w14:paraId="4BCCAF11" w14:textId="77777777" w:rsidR="00BD48DE" w:rsidRPr="00E815A1" w:rsidRDefault="00BD48DE" w:rsidP="00BD48DE">
      <w:pPr>
        <w:jc w:val="both"/>
        <w:rPr>
          <w:b/>
          <w:sz w:val="22"/>
          <w:szCs w:val="22"/>
        </w:rPr>
      </w:pPr>
    </w:p>
    <w:p w14:paraId="0664FE57" w14:textId="77777777" w:rsidR="00BD48DE" w:rsidRPr="00E815A1" w:rsidRDefault="00BD48DE" w:rsidP="00BD48DE">
      <w:pPr>
        <w:pStyle w:val="Akapitzlist"/>
        <w:widowControl w:val="0"/>
        <w:numPr>
          <w:ilvl w:val="0"/>
          <w:numId w:val="0"/>
        </w:numPr>
        <w:tabs>
          <w:tab w:val="left" w:pos="426"/>
        </w:tabs>
        <w:suppressAutoHyphens/>
        <w:ind w:left="426" w:hanging="426"/>
        <w:rPr>
          <w:b/>
          <w:sz w:val="22"/>
          <w:szCs w:val="22"/>
          <w:u w:val="single"/>
        </w:rPr>
      </w:pPr>
      <w:r w:rsidRPr="00E815A1">
        <w:rPr>
          <w:b/>
          <w:sz w:val="22"/>
          <w:szCs w:val="22"/>
        </w:rPr>
        <w:t xml:space="preserve">4. </w:t>
      </w:r>
      <w:r w:rsidRPr="00E815A1">
        <w:rPr>
          <w:b/>
          <w:sz w:val="22"/>
          <w:szCs w:val="22"/>
        </w:rPr>
        <w:tab/>
      </w:r>
      <w:r w:rsidRPr="00E815A1">
        <w:rPr>
          <w:b/>
          <w:sz w:val="22"/>
          <w:szCs w:val="22"/>
          <w:u w:val="single"/>
        </w:rPr>
        <w:t>spełniam warunki udziału w postępowaniu w zakresie, w którym mnie dotyczą, tj.:</w:t>
      </w:r>
    </w:p>
    <w:p w14:paraId="6B7DF6F1" w14:textId="77777777" w:rsidR="00BD48DE" w:rsidRPr="00E815A1" w:rsidRDefault="00BD48DE" w:rsidP="00BD48DE">
      <w:pPr>
        <w:pStyle w:val="Akapitzlist"/>
        <w:numPr>
          <w:ilvl w:val="0"/>
          <w:numId w:val="0"/>
        </w:numPr>
        <w:tabs>
          <w:tab w:val="left" w:pos="426"/>
        </w:tabs>
        <w:ind w:left="426"/>
        <w:rPr>
          <w:sz w:val="22"/>
          <w:szCs w:val="22"/>
        </w:rPr>
      </w:pPr>
      <w:r w:rsidRPr="00E815A1">
        <w:rPr>
          <w:sz w:val="22"/>
          <w:szCs w:val="22"/>
        </w:rPr>
        <w:t>……………………………………………………………………………………………………….</w:t>
      </w:r>
    </w:p>
    <w:p w14:paraId="5A776340" w14:textId="77777777" w:rsidR="00BD48DE" w:rsidRPr="00E815A1" w:rsidRDefault="00BD48DE" w:rsidP="00BD48DE">
      <w:pPr>
        <w:pStyle w:val="Akapitzlist"/>
        <w:numPr>
          <w:ilvl w:val="0"/>
          <w:numId w:val="0"/>
        </w:numPr>
        <w:tabs>
          <w:tab w:val="left" w:pos="426"/>
        </w:tabs>
        <w:ind w:left="426"/>
        <w:rPr>
          <w:sz w:val="22"/>
          <w:szCs w:val="22"/>
        </w:rPr>
      </w:pPr>
      <w:r w:rsidRPr="00E815A1">
        <w:rPr>
          <w:sz w:val="22"/>
          <w:szCs w:val="22"/>
        </w:rPr>
        <w:t>……………………………………………………………………………………………………………………………………………………………………………………………………………</w:t>
      </w:r>
    </w:p>
    <w:p w14:paraId="31277713" w14:textId="77777777" w:rsidR="00BD48DE" w:rsidRPr="00E815A1" w:rsidRDefault="00BD48DE" w:rsidP="00BD48DE">
      <w:pPr>
        <w:tabs>
          <w:tab w:val="left" w:pos="426"/>
        </w:tabs>
        <w:ind w:left="1920" w:hanging="360"/>
        <w:rPr>
          <w:sz w:val="22"/>
          <w:szCs w:val="22"/>
        </w:rPr>
      </w:pPr>
    </w:p>
    <w:p w14:paraId="520FF229" w14:textId="77777777" w:rsidR="00BD48DE" w:rsidRPr="00E815A1" w:rsidRDefault="00BD48DE" w:rsidP="00BD48DE">
      <w:pPr>
        <w:widowControl/>
        <w:suppressAutoHyphens w:val="0"/>
        <w:spacing w:after="160" w:line="259" w:lineRule="auto"/>
        <w:jc w:val="left"/>
        <w:rPr>
          <w:b/>
          <w:sz w:val="22"/>
          <w:szCs w:val="22"/>
        </w:rPr>
      </w:pPr>
      <w:r w:rsidRPr="00E815A1">
        <w:rPr>
          <w:b/>
          <w:sz w:val="22"/>
          <w:szCs w:val="22"/>
        </w:rPr>
        <w:br w:type="page"/>
      </w:r>
      <w:bookmarkEnd w:id="7"/>
    </w:p>
    <w:p w14:paraId="1068FC4F" w14:textId="77777777" w:rsidR="006C03A5" w:rsidRPr="00E815A1" w:rsidRDefault="006C03A5" w:rsidP="006C03A5">
      <w:pPr>
        <w:ind w:left="5954"/>
        <w:jc w:val="right"/>
        <w:rPr>
          <w:rFonts w:eastAsia="Calibri"/>
          <w:b/>
          <w:sz w:val="22"/>
          <w:szCs w:val="22"/>
          <w:lang w:eastAsia="en-US"/>
        </w:rPr>
      </w:pPr>
    </w:p>
    <w:p w14:paraId="2D4C153B" w14:textId="77777777" w:rsidR="00AD0041" w:rsidRPr="00E815A1" w:rsidRDefault="00AD0041" w:rsidP="00AD0041">
      <w:pPr>
        <w:autoSpaceDE w:val="0"/>
        <w:autoSpaceDN w:val="0"/>
        <w:adjustRightInd w:val="0"/>
        <w:rPr>
          <w:sz w:val="22"/>
          <w:szCs w:val="22"/>
        </w:rPr>
      </w:pPr>
    </w:p>
    <w:p w14:paraId="0DEFC1F9" w14:textId="7C8D9E1B" w:rsidR="006B43AA" w:rsidRPr="00E815A1" w:rsidRDefault="00164246" w:rsidP="009E3CD1">
      <w:pPr>
        <w:widowControl/>
        <w:suppressAutoHyphens w:val="0"/>
        <w:jc w:val="right"/>
        <w:rPr>
          <w:b/>
          <w:bCs/>
          <w:sz w:val="22"/>
          <w:szCs w:val="22"/>
        </w:rPr>
      </w:pPr>
      <w:r w:rsidRPr="00E815A1">
        <w:rPr>
          <w:b/>
          <w:sz w:val="22"/>
          <w:szCs w:val="22"/>
        </w:rPr>
        <w:t>Z</w:t>
      </w:r>
      <w:r w:rsidR="0036149D" w:rsidRPr="00E815A1">
        <w:rPr>
          <w:b/>
          <w:sz w:val="22"/>
          <w:szCs w:val="22"/>
        </w:rPr>
        <w:t xml:space="preserve">ałącznik nr </w:t>
      </w:r>
      <w:r w:rsidR="00AD2A47" w:rsidRPr="00E815A1">
        <w:rPr>
          <w:b/>
          <w:sz w:val="22"/>
          <w:szCs w:val="22"/>
        </w:rPr>
        <w:t>2</w:t>
      </w:r>
      <w:r w:rsidR="0036149D" w:rsidRPr="00E815A1">
        <w:rPr>
          <w:b/>
          <w:sz w:val="22"/>
          <w:szCs w:val="22"/>
        </w:rPr>
        <w:t xml:space="preserve"> do </w:t>
      </w:r>
      <w:r w:rsidR="001232D5" w:rsidRPr="00E815A1">
        <w:rPr>
          <w:b/>
          <w:sz w:val="22"/>
          <w:szCs w:val="22"/>
        </w:rPr>
        <w:t>SWZ</w:t>
      </w:r>
    </w:p>
    <w:p w14:paraId="41F11E63" w14:textId="77777777" w:rsidR="001C5701" w:rsidRPr="00E815A1" w:rsidRDefault="008432A9" w:rsidP="008064C3">
      <w:pPr>
        <w:widowControl/>
        <w:suppressAutoHyphens w:val="0"/>
        <w:ind w:left="360"/>
        <w:jc w:val="left"/>
        <w:outlineLvl w:val="0"/>
        <w:rPr>
          <w:noProof/>
          <w:color w:val="FF0000"/>
          <w:sz w:val="22"/>
          <w:szCs w:val="22"/>
        </w:rPr>
      </w:pPr>
      <w:r w:rsidRPr="00E815A1">
        <w:rPr>
          <w:noProof/>
          <w:color w:val="FF0000"/>
          <w:sz w:val="22"/>
          <w:szCs w:val="22"/>
        </w:rPr>
        <w:drawing>
          <wp:inline distT="0" distB="0" distL="0" distR="0" wp14:anchorId="6171AA48" wp14:editId="609E6CD0">
            <wp:extent cx="678180" cy="861060"/>
            <wp:effectExtent l="0" t="0" r="0" b="0"/>
            <wp:docPr id="5" name="Obraz 3" descr="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uj"/>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78180" cy="861060"/>
                    </a:xfrm>
                    <a:prstGeom prst="rect">
                      <a:avLst/>
                    </a:prstGeom>
                    <a:noFill/>
                    <a:ln>
                      <a:noFill/>
                    </a:ln>
                  </pic:spPr>
                </pic:pic>
              </a:graphicData>
            </a:graphic>
          </wp:inline>
        </w:drawing>
      </w:r>
      <w:r w:rsidRPr="00E815A1">
        <w:rPr>
          <w:noProof/>
          <w:color w:val="FF0000"/>
          <w:sz w:val="22"/>
          <w:szCs w:val="22"/>
        </w:rPr>
        <w:t xml:space="preserve">                 </w:t>
      </w:r>
    </w:p>
    <w:p w14:paraId="5A2786E4" w14:textId="7153AD92" w:rsidR="008064C3" w:rsidRPr="00E815A1" w:rsidRDefault="00882709" w:rsidP="001C5701">
      <w:pPr>
        <w:widowControl/>
        <w:suppressAutoHyphens w:val="0"/>
        <w:ind w:left="360"/>
        <w:outlineLvl w:val="0"/>
        <w:rPr>
          <w:b/>
          <w:bCs/>
          <w:sz w:val="22"/>
          <w:szCs w:val="22"/>
          <w:u w:val="single"/>
        </w:rPr>
      </w:pPr>
      <w:r w:rsidRPr="00E815A1">
        <w:rPr>
          <w:b/>
          <w:bCs/>
          <w:sz w:val="22"/>
          <w:szCs w:val="22"/>
          <w:u w:val="single"/>
        </w:rPr>
        <w:t xml:space="preserve">PROJEKTOWANE </w:t>
      </w:r>
      <w:r w:rsidR="00363E59" w:rsidRPr="00E815A1">
        <w:rPr>
          <w:b/>
          <w:bCs/>
          <w:sz w:val="22"/>
          <w:szCs w:val="22"/>
          <w:u w:val="single"/>
        </w:rPr>
        <w:t>POSTANOWIENIA</w:t>
      </w:r>
      <w:r w:rsidRPr="00E815A1">
        <w:rPr>
          <w:b/>
          <w:bCs/>
          <w:sz w:val="22"/>
          <w:szCs w:val="22"/>
          <w:u w:val="single"/>
        </w:rPr>
        <w:t xml:space="preserve"> UMOWY</w:t>
      </w:r>
      <w:r w:rsidR="008064C3" w:rsidRPr="00E815A1">
        <w:rPr>
          <w:b/>
          <w:bCs/>
          <w:sz w:val="22"/>
          <w:szCs w:val="22"/>
          <w:u w:val="single"/>
        </w:rPr>
        <w:t xml:space="preserve"> nr 80.272</w:t>
      </w:r>
      <w:r w:rsidR="001349F4" w:rsidRPr="00E815A1">
        <w:rPr>
          <w:b/>
          <w:bCs/>
          <w:sz w:val="22"/>
          <w:szCs w:val="22"/>
          <w:u w:val="single"/>
        </w:rPr>
        <w:t>.</w:t>
      </w:r>
      <w:r w:rsidR="00AC438A" w:rsidRPr="00E815A1">
        <w:rPr>
          <w:b/>
          <w:bCs/>
          <w:sz w:val="22"/>
          <w:szCs w:val="22"/>
          <w:u w:val="single"/>
        </w:rPr>
        <w:t>115</w:t>
      </w:r>
      <w:r w:rsidR="001349F4" w:rsidRPr="00E815A1">
        <w:rPr>
          <w:b/>
          <w:bCs/>
          <w:sz w:val="22"/>
          <w:szCs w:val="22"/>
          <w:u w:val="single"/>
        </w:rPr>
        <w:t>.</w:t>
      </w:r>
      <w:r w:rsidRPr="00E815A1">
        <w:rPr>
          <w:b/>
          <w:bCs/>
          <w:sz w:val="22"/>
          <w:szCs w:val="22"/>
          <w:u w:val="single"/>
        </w:rPr>
        <w:t>202</w:t>
      </w:r>
      <w:r w:rsidR="00AC438A" w:rsidRPr="00E815A1">
        <w:rPr>
          <w:b/>
          <w:bCs/>
          <w:sz w:val="22"/>
          <w:szCs w:val="22"/>
          <w:u w:val="single"/>
        </w:rPr>
        <w:t>6</w:t>
      </w:r>
    </w:p>
    <w:p w14:paraId="396ECB3F" w14:textId="77777777" w:rsidR="008064C3" w:rsidRPr="00E815A1" w:rsidRDefault="008064C3" w:rsidP="008064C3">
      <w:pPr>
        <w:pStyle w:val="Tekstpodstawowy"/>
        <w:spacing w:line="240" w:lineRule="auto"/>
        <w:ind w:left="360"/>
        <w:jc w:val="center"/>
        <w:outlineLvl w:val="0"/>
        <w:rPr>
          <w:rFonts w:ascii="Times New Roman" w:hAnsi="Times New Roman" w:cs="Times New Roman"/>
          <w:b/>
          <w:bCs/>
          <w:sz w:val="22"/>
          <w:szCs w:val="22"/>
          <w:u w:val="single"/>
        </w:rPr>
      </w:pPr>
    </w:p>
    <w:p w14:paraId="6A77F15F" w14:textId="78405218" w:rsidR="008064C3" w:rsidRPr="00E815A1" w:rsidRDefault="008064C3" w:rsidP="008064C3">
      <w:pPr>
        <w:widowControl/>
        <w:suppressAutoHyphens w:val="0"/>
        <w:jc w:val="both"/>
        <w:rPr>
          <w:b/>
          <w:bCs/>
          <w:sz w:val="22"/>
          <w:szCs w:val="22"/>
        </w:rPr>
      </w:pPr>
      <w:r w:rsidRPr="00E815A1">
        <w:rPr>
          <w:b/>
          <w:bCs/>
          <w:sz w:val="22"/>
          <w:szCs w:val="22"/>
        </w:rPr>
        <w:t>zawarta w Krakowie w dniu …............ 202</w:t>
      </w:r>
      <w:r w:rsidR="00AC438A" w:rsidRPr="00E815A1">
        <w:rPr>
          <w:b/>
          <w:bCs/>
          <w:sz w:val="22"/>
          <w:szCs w:val="22"/>
        </w:rPr>
        <w:t>6</w:t>
      </w:r>
      <w:r w:rsidRPr="00E815A1">
        <w:rPr>
          <w:b/>
          <w:bCs/>
          <w:sz w:val="22"/>
          <w:szCs w:val="22"/>
        </w:rPr>
        <w:t xml:space="preserve"> r. pomiędzy:</w:t>
      </w:r>
    </w:p>
    <w:p w14:paraId="1673C047" w14:textId="77777777" w:rsidR="008064C3" w:rsidRPr="00E815A1" w:rsidRDefault="008064C3" w:rsidP="008064C3">
      <w:pPr>
        <w:widowControl/>
        <w:suppressAutoHyphens w:val="0"/>
        <w:jc w:val="both"/>
        <w:rPr>
          <w:b/>
          <w:bCs/>
          <w:sz w:val="22"/>
          <w:szCs w:val="22"/>
        </w:rPr>
      </w:pPr>
      <w:r w:rsidRPr="00E815A1">
        <w:rPr>
          <w:b/>
          <w:bCs/>
          <w:sz w:val="22"/>
          <w:szCs w:val="22"/>
        </w:rPr>
        <w:t xml:space="preserve">Uniwersytetem Jagiellońskim z siedzibą przy ul. Gołębiej 24, 31-007 Kraków, NIP 675-000-22-36, zwanym dalej „Zamawiającym”, reprezentowanym przez: </w:t>
      </w:r>
    </w:p>
    <w:p w14:paraId="71A41372" w14:textId="77777777" w:rsidR="008064C3" w:rsidRPr="00E815A1" w:rsidRDefault="008064C3" w:rsidP="008064C3">
      <w:pPr>
        <w:widowControl/>
        <w:suppressAutoHyphens w:val="0"/>
        <w:jc w:val="both"/>
        <w:rPr>
          <w:b/>
          <w:bCs/>
          <w:sz w:val="22"/>
          <w:szCs w:val="22"/>
        </w:rPr>
      </w:pPr>
      <w:r w:rsidRPr="00E815A1">
        <w:rPr>
          <w:b/>
          <w:bCs/>
          <w:sz w:val="22"/>
          <w:szCs w:val="22"/>
        </w:rPr>
        <w:t>1. ………. – …………….., przy kontrasygnacie finansowej Kwestora UJ,</w:t>
      </w:r>
    </w:p>
    <w:p w14:paraId="3E8AEA56" w14:textId="77777777" w:rsidR="008064C3" w:rsidRPr="00E815A1" w:rsidRDefault="008064C3" w:rsidP="008064C3">
      <w:pPr>
        <w:widowControl/>
        <w:suppressAutoHyphens w:val="0"/>
        <w:jc w:val="both"/>
        <w:rPr>
          <w:b/>
          <w:bCs/>
          <w:sz w:val="22"/>
          <w:szCs w:val="22"/>
          <w:highlight w:val="yellow"/>
        </w:rPr>
      </w:pPr>
    </w:p>
    <w:p w14:paraId="724CAAB3" w14:textId="77777777" w:rsidR="008064C3" w:rsidRPr="00E815A1" w:rsidRDefault="008064C3" w:rsidP="008064C3">
      <w:pPr>
        <w:widowControl/>
        <w:suppressAutoHyphens w:val="0"/>
        <w:jc w:val="both"/>
        <w:rPr>
          <w:b/>
          <w:sz w:val="22"/>
          <w:szCs w:val="22"/>
        </w:rPr>
      </w:pPr>
      <w:r w:rsidRPr="00E815A1">
        <w:rPr>
          <w:b/>
          <w:sz w:val="22"/>
          <w:szCs w:val="22"/>
        </w:rPr>
        <w:t xml:space="preserve">a ………………………, wpisanym do ………, zwanym dalej „Wykonawcą”, reprezentowanym przez: </w:t>
      </w:r>
    </w:p>
    <w:p w14:paraId="023D7D7B" w14:textId="77777777" w:rsidR="008064C3" w:rsidRPr="00E815A1" w:rsidRDefault="008064C3" w:rsidP="008064C3">
      <w:pPr>
        <w:pStyle w:val="Tekstpodstawowy2"/>
        <w:widowControl/>
        <w:rPr>
          <w:rFonts w:ascii="Times New Roman" w:hAnsi="Times New Roman" w:cs="Times New Roman"/>
          <w:b/>
          <w:bCs/>
        </w:rPr>
      </w:pPr>
      <w:r w:rsidRPr="00E815A1">
        <w:rPr>
          <w:rFonts w:ascii="Times New Roman" w:hAnsi="Times New Roman" w:cs="Times New Roman"/>
          <w:b/>
          <w:bCs/>
        </w:rPr>
        <w:t>………..</w:t>
      </w:r>
    </w:p>
    <w:p w14:paraId="0C039341" w14:textId="77777777" w:rsidR="008064C3" w:rsidRPr="00E815A1" w:rsidRDefault="008064C3" w:rsidP="008064C3">
      <w:pPr>
        <w:widowControl/>
        <w:suppressAutoHyphens w:val="0"/>
        <w:ind w:left="360"/>
        <w:jc w:val="both"/>
        <w:rPr>
          <w:sz w:val="22"/>
          <w:szCs w:val="22"/>
          <w:highlight w:val="yellow"/>
        </w:rPr>
      </w:pPr>
    </w:p>
    <w:p w14:paraId="0034E79B" w14:textId="6CE9DC8E" w:rsidR="008064C3" w:rsidRPr="00E815A1" w:rsidRDefault="008064C3" w:rsidP="008064C3">
      <w:pPr>
        <w:pStyle w:val="Tekstpodstawowy"/>
        <w:spacing w:line="240" w:lineRule="auto"/>
        <w:rPr>
          <w:rFonts w:ascii="Times New Roman" w:hAnsi="Times New Roman" w:cs="Times New Roman"/>
          <w:i/>
          <w:sz w:val="22"/>
          <w:szCs w:val="22"/>
        </w:rPr>
      </w:pPr>
      <w:r w:rsidRPr="00E815A1">
        <w:rPr>
          <w:rFonts w:ascii="Times New Roman" w:hAnsi="Times New Roman" w:cs="Times New Roman"/>
          <w:i/>
          <w:sz w:val="22"/>
          <w:szCs w:val="22"/>
        </w:rPr>
        <w:t xml:space="preserve">W wyniku przeprowadzenia postępowania w </w:t>
      </w:r>
      <w:r w:rsidRPr="00E815A1">
        <w:rPr>
          <w:rFonts w:ascii="Times New Roman" w:hAnsi="Times New Roman" w:cs="Times New Roman"/>
          <w:b/>
          <w:i/>
          <w:sz w:val="22"/>
          <w:szCs w:val="22"/>
        </w:rPr>
        <w:t xml:space="preserve">trybie podstawowym bez możliwości negocjacji </w:t>
      </w:r>
      <w:r w:rsidRPr="00E815A1">
        <w:rPr>
          <w:rFonts w:ascii="Times New Roman" w:hAnsi="Times New Roman" w:cs="Times New Roman"/>
          <w:i/>
          <w:sz w:val="22"/>
          <w:szCs w:val="22"/>
        </w:rPr>
        <w:t xml:space="preserve">na podstawie art. 275 pkt. 1 ustawy z dnia  11 września 2019 r. Prawo zamówień publicznych (Dz. U. </w:t>
      </w:r>
      <w:r w:rsidR="00506B82" w:rsidRPr="00E815A1">
        <w:rPr>
          <w:rFonts w:ascii="Times New Roman" w:hAnsi="Times New Roman" w:cs="Times New Roman"/>
          <w:i/>
          <w:sz w:val="22"/>
          <w:szCs w:val="22"/>
        </w:rPr>
        <w:br/>
      </w:r>
      <w:r w:rsidRPr="00E815A1">
        <w:rPr>
          <w:rFonts w:ascii="Times New Roman" w:hAnsi="Times New Roman" w:cs="Times New Roman"/>
          <w:i/>
          <w:sz w:val="22"/>
          <w:szCs w:val="22"/>
        </w:rPr>
        <w:t>z 20</w:t>
      </w:r>
      <w:r w:rsidR="00E0478A" w:rsidRPr="00E815A1">
        <w:rPr>
          <w:rFonts w:ascii="Times New Roman" w:hAnsi="Times New Roman" w:cs="Times New Roman"/>
          <w:i/>
          <w:sz w:val="22"/>
          <w:szCs w:val="22"/>
        </w:rPr>
        <w:t>2</w:t>
      </w:r>
      <w:r w:rsidR="00DE6191" w:rsidRPr="00E815A1">
        <w:rPr>
          <w:rFonts w:ascii="Times New Roman" w:hAnsi="Times New Roman" w:cs="Times New Roman"/>
          <w:i/>
          <w:sz w:val="22"/>
          <w:szCs w:val="22"/>
        </w:rPr>
        <w:t>4</w:t>
      </w:r>
      <w:r w:rsidRPr="00E815A1">
        <w:rPr>
          <w:rFonts w:ascii="Times New Roman" w:hAnsi="Times New Roman" w:cs="Times New Roman"/>
          <w:i/>
          <w:sz w:val="22"/>
          <w:szCs w:val="22"/>
        </w:rPr>
        <w:t xml:space="preserve"> r. poz. </w:t>
      </w:r>
      <w:r w:rsidR="00DE6191" w:rsidRPr="00E815A1">
        <w:rPr>
          <w:rFonts w:ascii="Times New Roman" w:hAnsi="Times New Roman" w:cs="Times New Roman"/>
          <w:i/>
          <w:sz w:val="22"/>
          <w:szCs w:val="22"/>
        </w:rPr>
        <w:t>1320</w:t>
      </w:r>
      <w:r w:rsidRPr="00E815A1">
        <w:rPr>
          <w:rFonts w:ascii="Times New Roman" w:hAnsi="Times New Roman" w:cs="Times New Roman"/>
          <w:i/>
          <w:sz w:val="22"/>
          <w:szCs w:val="22"/>
        </w:rPr>
        <w:t xml:space="preserve">, z </w:t>
      </w:r>
      <w:proofErr w:type="spellStart"/>
      <w:r w:rsidRPr="00E815A1">
        <w:rPr>
          <w:rFonts w:ascii="Times New Roman" w:hAnsi="Times New Roman" w:cs="Times New Roman"/>
          <w:i/>
          <w:sz w:val="22"/>
          <w:szCs w:val="22"/>
        </w:rPr>
        <w:t>późn</w:t>
      </w:r>
      <w:proofErr w:type="spellEnd"/>
      <w:r w:rsidRPr="00E815A1">
        <w:rPr>
          <w:rFonts w:ascii="Times New Roman" w:hAnsi="Times New Roman" w:cs="Times New Roman"/>
          <w:i/>
          <w:sz w:val="22"/>
          <w:szCs w:val="22"/>
        </w:rPr>
        <w:t>. zm.), zawarto umowę następującej treści:</w:t>
      </w:r>
    </w:p>
    <w:p w14:paraId="08A5D841" w14:textId="77777777" w:rsidR="008064C3" w:rsidRPr="00E815A1" w:rsidRDefault="008064C3" w:rsidP="008064C3">
      <w:pPr>
        <w:widowControl/>
        <w:suppressAutoHyphens w:val="0"/>
        <w:ind w:left="540"/>
        <w:outlineLvl w:val="0"/>
        <w:rPr>
          <w:b/>
          <w:bCs/>
          <w:sz w:val="22"/>
          <w:szCs w:val="22"/>
        </w:rPr>
      </w:pPr>
    </w:p>
    <w:p w14:paraId="5D65ED9D" w14:textId="5E9B1340" w:rsidR="008064C3" w:rsidRPr="00E815A1" w:rsidRDefault="008064C3" w:rsidP="00DC7F9E">
      <w:pPr>
        <w:widowControl/>
        <w:tabs>
          <w:tab w:val="left" w:pos="720"/>
        </w:tabs>
        <w:suppressAutoHyphens w:val="0"/>
        <w:ind w:left="360" w:hanging="360"/>
        <w:rPr>
          <w:b/>
          <w:bCs/>
          <w:sz w:val="22"/>
          <w:szCs w:val="22"/>
        </w:rPr>
      </w:pPr>
      <w:r w:rsidRPr="00E815A1">
        <w:rPr>
          <w:b/>
          <w:bCs/>
          <w:sz w:val="22"/>
          <w:szCs w:val="22"/>
        </w:rPr>
        <w:t>§ 1</w:t>
      </w:r>
      <w:r w:rsidR="00180917" w:rsidRPr="00E815A1">
        <w:rPr>
          <w:b/>
          <w:bCs/>
          <w:sz w:val="22"/>
          <w:szCs w:val="22"/>
        </w:rPr>
        <w:t xml:space="preserve"> Przedmiot umowy</w:t>
      </w:r>
    </w:p>
    <w:p w14:paraId="463524B7" w14:textId="64CB9646" w:rsidR="006708CD" w:rsidRPr="00E815A1" w:rsidRDefault="00697A02" w:rsidP="00355475">
      <w:pPr>
        <w:numPr>
          <w:ilvl w:val="0"/>
          <w:numId w:val="75"/>
        </w:numPr>
        <w:jc w:val="both"/>
        <w:rPr>
          <w:sz w:val="22"/>
          <w:szCs w:val="22"/>
        </w:rPr>
      </w:pPr>
      <w:r w:rsidRPr="00E815A1">
        <w:rPr>
          <w:sz w:val="22"/>
          <w:szCs w:val="22"/>
        </w:rPr>
        <w:t xml:space="preserve">Przedmiotem umowy jest wykonanie robót budowlanych </w:t>
      </w:r>
      <w:r w:rsidR="00180917" w:rsidRPr="00E815A1">
        <w:rPr>
          <w:sz w:val="22"/>
          <w:szCs w:val="22"/>
        </w:rPr>
        <w:t xml:space="preserve">polegających </w:t>
      </w:r>
      <w:r w:rsidR="002E3308" w:rsidRPr="00E815A1">
        <w:rPr>
          <w:sz w:val="22"/>
          <w:szCs w:val="22"/>
        </w:rPr>
        <w:t xml:space="preserve">na </w:t>
      </w:r>
      <w:r w:rsidR="009C1EC6" w:rsidRPr="00E815A1">
        <w:rPr>
          <w:iCs/>
          <w:sz w:val="22"/>
          <w:szCs w:val="22"/>
        </w:rPr>
        <w:t>remoncie</w:t>
      </w:r>
      <w:r w:rsidR="0084603A" w:rsidRPr="00E815A1">
        <w:rPr>
          <w:b/>
          <w:bCs/>
          <w:i/>
          <w:sz w:val="22"/>
          <w:szCs w:val="22"/>
        </w:rPr>
        <w:t xml:space="preserve"> </w:t>
      </w:r>
      <w:r w:rsidR="006708CD" w:rsidRPr="00E815A1">
        <w:rPr>
          <w:bCs/>
          <w:sz w:val="22"/>
          <w:szCs w:val="22"/>
        </w:rPr>
        <w:t xml:space="preserve">instalacji odgromowej </w:t>
      </w:r>
      <w:r w:rsidR="009C1EC6" w:rsidRPr="00E815A1">
        <w:rPr>
          <w:bCs/>
          <w:sz w:val="22"/>
          <w:szCs w:val="22"/>
        </w:rPr>
        <w:t>na dachu budynku</w:t>
      </w:r>
      <w:r w:rsidR="006708CD" w:rsidRPr="00E815A1">
        <w:rPr>
          <w:bCs/>
          <w:sz w:val="22"/>
          <w:szCs w:val="22"/>
        </w:rPr>
        <w:t xml:space="preserve"> Wydziału Biochemii, Biofizyki i Biotechnologii UJ </w:t>
      </w:r>
      <w:r w:rsidR="009C1EC6" w:rsidRPr="00E815A1">
        <w:rPr>
          <w:bCs/>
          <w:sz w:val="22"/>
          <w:szCs w:val="22"/>
        </w:rPr>
        <w:br/>
      </w:r>
      <w:r w:rsidR="006708CD" w:rsidRPr="00E815A1">
        <w:rPr>
          <w:bCs/>
          <w:sz w:val="22"/>
          <w:szCs w:val="22"/>
        </w:rPr>
        <w:t>ul. Gronostajowa 7 w Krakowie – etap I</w:t>
      </w:r>
      <w:r w:rsidR="009C1EC6" w:rsidRPr="00E815A1">
        <w:rPr>
          <w:bCs/>
          <w:sz w:val="22"/>
          <w:szCs w:val="22"/>
        </w:rPr>
        <w:t>I</w:t>
      </w:r>
      <w:r w:rsidR="006708CD" w:rsidRPr="00E815A1">
        <w:rPr>
          <w:bCs/>
          <w:i/>
          <w:iCs/>
          <w:sz w:val="22"/>
          <w:szCs w:val="22"/>
        </w:rPr>
        <w:t xml:space="preserve">. </w:t>
      </w:r>
    </w:p>
    <w:p w14:paraId="536A51B8" w14:textId="12E7159F" w:rsidR="00697A02" w:rsidRPr="00E815A1" w:rsidRDefault="00697A02" w:rsidP="00355475">
      <w:pPr>
        <w:numPr>
          <w:ilvl w:val="0"/>
          <w:numId w:val="75"/>
        </w:numPr>
        <w:jc w:val="both"/>
        <w:rPr>
          <w:sz w:val="22"/>
          <w:szCs w:val="22"/>
        </w:rPr>
      </w:pPr>
      <w:r w:rsidRPr="00E815A1">
        <w:rPr>
          <w:sz w:val="22"/>
          <w:szCs w:val="22"/>
        </w:rPr>
        <w:t>Integralną częścią niniejszej umowy są:</w:t>
      </w:r>
    </w:p>
    <w:p w14:paraId="3A8F3B35" w14:textId="77777777" w:rsidR="00407556" w:rsidRPr="00E815A1" w:rsidRDefault="00697A02" w:rsidP="00355475">
      <w:pPr>
        <w:pStyle w:val="Akapitzlist"/>
        <w:numPr>
          <w:ilvl w:val="0"/>
          <w:numId w:val="76"/>
        </w:numPr>
        <w:rPr>
          <w:sz w:val="22"/>
          <w:szCs w:val="22"/>
        </w:rPr>
      </w:pPr>
      <w:r w:rsidRPr="00E815A1">
        <w:rPr>
          <w:sz w:val="22"/>
          <w:szCs w:val="22"/>
        </w:rPr>
        <w:t>dokumentacja postępowania przetargowego wraz z ofertą Wykonawc</w:t>
      </w:r>
      <w:r w:rsidR="00407556" w:rsidRPr="00E815A1">
        <w:rPr>
          <w:sz w:val="22"/>
          <w:szCs w:val="22"/>
        </w:rPr>
        <w:t xml:space="preserve">y, </w:t>
      </w:r>
    </w:p>
    <w:p w14:paraId="673E3C8D" w14:textId="794CB874" w:rsidR="00697A02" w:rsidRPr="00E815A1" w:rsidRDefault="00697A02" w:rsidP="00355475">
      <w:pPr>
        <w:pStyle w:val="Akapitzlist"/>
        <w:numPr>
          <w:ilvl w:val="0"/>
          <w:numId w:val="76"/>
        </w:numPr>
        <w:rPr>
          <w:sz w:val="22"/>
          <w:szCs w:val="22"/>
        </w:rPr>
      </w:pPr>
      <w:r w:rsidRPr="00E815A1">
        <w:rPr>
          <w:sz w:val="22"/>
          <w:szCs w:val="22"/>
        </w:rPr>
        <w:t xml:space="preserve">lista </w:t>
      </w:r>
      <w:r w:rsidR="00FA1FC2" w:rsidRPr="00E815A1">
        <w:rPr>
          <w:sz w:val="22"/>
          <w:szCs w:val="22"/>
        </w:rPr>
        <w:t>P</w:t>
      </w:r>
      <w:r w:rsidRPr="00E815A1">
        <w:rPr>
          <w:sz w:val="22"/>
          <w:szCs w:val="22"/>
        </w:rPr>
        <w:t>odwykonawców z określeniem zakresu i wartości robót przewidzianych do wykonania (załącznik nr 1), o ile są przewidziani na etapie zawarcia umowy</w:t>
      </w:r>
      <w:r w:rsidR="00426259" w:rsidRPr="00E815A1">
        <w:rPr>
          <w:sz w:val="22"/>
          <w:szCs w:val="22"/>
        </w:rPr>
        <w:t>.</w:t>
      </w:r>
    </w:p>
    <w:p w14:paraId="2658BA72" w14:textId="63F1E98F" w:rsidR="008A6095" w:rsidRPr="00E815A1" w:rsidRDefault="008A6095" w:rsidP="00355475">
      <w:pPr>
        <w:widowControl/>
        <w:numPr>
          <w:ilvl w:val="0"/>
          <w:numId w:val="76"/>
        </w:numPr>
        <w:suppressAutoHyphens w:val="0"/>
        <w:jc w:val="both"/>
        <w:rPr>
          <w:sz w:val="22"/>
          <w:szCs w:val="22"/>
        </w:rPr>
      </w:pPr>
      <w:r w:rsidRPr="00E815A1">
        <w:rPr>
          <w:sz w:val="22"/>
          <w:szCs w:val="22"/>
        </w:rPr>
        <w:t xml:space="preserve">harmonogram rzeczowo–finansowy realizacji zamówienia sporządzony przez Wykonawcę </w:t>
      </w:r>
      <w:r w:rsidR="00506B82" w:rsidRPr="00E815A1">
        <w:rPr>
          <w:sz w:val="22"/>
          <w:szCs w:val="22"/>
        </w:rPr>
        <w:br/>
      </w:r>
      <w:r w:rsidRPr="00E815A1">
        <w:rPr>
          <w:sz w:val="22"/>
          <w:szCs w:val="22"/>
        </w:rPr>
        <w:t>i uzgodniony z Zamawiającym w terminie do dwóch tygodni od zawarcia umowy.</w:t>
      </w:r>
    </w:p>
    <w:p w14:paraId="2E433761" w14:textId="77777777" w:rsidR="008064C3" w:rsidRPr="00E815A1" w:rsidRDefault="008064C3" w:rsidP="00DC7F9E">
      <w:pPr>
        <w:tabs>
          <w:tab w:val="left" w:pos="720"/>
        </w:tabs>
        <w:ind w:left="360" w:hanging="360"/>
        <w:rPr>
          <w:b/>
          <w:sz w:val="22"/>
          <w:szCs w:val="22"/>
        </w:rPr>
      </w:pPr>
      <w:r w:rsidRPr="00E815A1">
        <w:rPr>
          <w:b/>
          <w:sz w:val="22"/>
          <w:szCs w:val="22"/>
        </w:rPr>
        <w:t>§ 2</w:t>
      </w:r>
    </w:p>
    <w:p w14:paraId="63B04DE4" w14:textId="038EDDE7" w:rsidR="008064C3" w:rsidRPr="00E815A1" w:rsidRDefault="008064C3" w:rsidP="00355475">
      <w:pPr>
        <w:widowControl/>
        <w:numPr>
          <w:ilvl w:val="0"/>
          <w:numId w:val="38"/>
        </w:numPr>
        <w:tabs>
          <w:tab w:val="left" w:pos="1080"/>
        </w:tabs>
        <w:suppressAutoHyphens w:val="0"/>
        <w:jc w:val="both"/>
        <w:rPr>
          <w:sz w:val="22"/>
          <w:szCs w:val="22"/>
        </w:rPr>
      </w:pPr>
      <w:r w:rsidRPr="00E815A1">
        <w:rPr>
          <w:sz w:val="22"/>
          <w:szCs w:val="22"/>
        </w:rPr>
        <w:t>Wykonawca oświadcza, że posiada odpowiednią wiedzę, doświadczenie i dysponuje stosowną bazą do wykonania przedmiotu umowy oraz zobowiązuje się wykonać przedmiot umowy przy zachowaniu należytej zawodowej staranności</w:t>
      </w:r>
      <w:r w:rsidR="008755E5" w:rsidRPr="00E815A1">
        <w:rPr>
          <w:sz w:val="22"/>
          <w:szCs w:val="22"/>
        </w:rPr>
        <w:t>,</w:t>
      </w:r>
      <w:r w:rsidRPr="00E815A1">
        <w:rPr>
          <w:sz w:val="22"/>
          <w:szCs w:val="22"/>
        </w:rPr>
        <w:t xml:space="preserve"> zgodnie z prawem budowlanym i pod nadzorem uprawnionych osób.</w:t>
      </w:r>
    </w:p>
    <w:p w14:paraId="7DA912DE" w14:textId="77777777" w:rsidR="008064C3" w:rsidRPr="00E815A1" w:rsidRDefault="008064C3" w:rsidP="00355475">
      <w:pPr>
        <w:widowControl/>
        <w:numPr>
          <w:ilvl w:val="0"/>
          <w:numId w:val="38"/>
        </w:numPr>
        <w:tabs>
          <w:tab w:val="left" w:pos="1080"/>
        </w:tabs>
        <w:suppressAutoHyphens w:val="0"/>
        <w:jc w:val="both"/>
        <w:rPr>
          <w:sz w:val="22"/>
          <w:szCs w:val="22"/>
        </w:rPr>
      </w:pPr>
      <w:r w:rsidRPr="00E815A1">
        <w:rPr>
          <w:sz w:val="22"/>
          <w:szCs w:val="22"/>
        </w:rPr>
        <w:t xml:space="preserve">Wykonawca oświadcza, że w złożonej ofercie uwzględnił wszystkie koszty związane </w:t>
      </w:r>
      <w:r w:rsidRPr="00E815A1">
        <w:rPr>
          <w:sz w:val="22"/>
          <w:szCs w:val="22"/>
        </w:rPr>
        <w:br/>
        <w:t>z realizacją niniejszej umowy, oraz dokonał szczegółowej wizji (szczegółowych oględzin) terenu, na którym będzie realizowana inwestycja, celem rozeznania pełnego zakresu prac związanych z realizacją przedmiotu umowy, a</w:t>
      </w:r>
      <w:r w:rsidRPr="00E815A1">
        <w:rPr>
          <w:color w:val="000000"/>
          <w:sz w:val="22"/>
          <w:szCs w:val="22"/>
        </w:rPr>
        <w:t xml:space="preserve"> przedmiary robót</w:t>
      </w:r>
      <w:r w:rsidRPr="00E815A1">
        <w:rPr>
          <w:sz w:val="22"/>
          <w:szCs w:val="22"/>
        </w:rPr>
        <w:t xml:space="preserve"> zostały potraktowane przez strony jako materiał pomocniczy do skosztorysowania prac związanych z realizacją przedmiotu zamówienia.</w:t>
      </w:r>
    </w:p>
    <w:p w14:paraId="5A45D631" w14:textId="0CDCBA47" w:rsidR="008064C3" w:rsidRPr="00E815A1" w:rsidRDefault="00B44AAB" w:rsidP="00355475">
      <w:pPr>
        <w:widowControl/>
        <w:numPr>
          <w:ilvl w:val="0"/>
          <w:numId w:val="38"/>
        </w:numPr>
        <w:suppressAutoHyphens w:val="0"/>
        <w:jc w:val="both"/>
        <w:rPr>
          <w:sz w:val="22"/>
          <w:szCs w:val="22"/>
        </w:rPr>
      </w:pPr>
      <w:r w:rsidRPr="00E815A1">
        <w:rPr>
          <w:sz w:val="22"/>
          <w:szCs w:val="22"/>
        </w:rPr>
        <w:t>Wykonawca zobowiązuje się, że osoby wykonujące czynności w zakresie prac instalacyjn</w:t>
      </w:r>
      <w:r w:rsidR="00482008" w:rsidRPr="00E815A1">
        <w:rPr>
          <w:sz w:val="22"/>
          <w:szCs w:val="22"/>
        </w:rPr>
        <w:t>ych</w:t>
      </w:r>
      <w:r w:rsidRPr="00E815A1">
        <w:rPr>
          <w:sz w:val="22"/>
          <w:szCs w:val="22"/>
        </w:rPr>
        <w:t xml:space="preserve"> objętych przedmiotem zamówienia będą zatrudnione przez Wykonawcę/ Podwykonawcę jako jego pracownicy w rozumieniu przepisów ustawy z dnia </w:t>
      </w:r>
      <w:r w:rsidR="00C67643" w:rsidRPr="00E815A1">
        <w:rPr>
          <w:sz w:val="22"/>
          <w:szCs w:val="22"/>
        </w:rPr>
        <w:t xml:space="preserve"> 26 czerwca 1974 r. – Kodeks pracy (t. j. Dz.U. 202</w:t>
      </w:r>
      <w:r w:rsidR="00BD1746" w:rsidRPr="00E815A1">
        <w:rPr>
          <w:sz w:val="22"/>
          <w:szCs w:val="22"/>
        </w:rPr>
        <w:t>5</w:t>
      </w:r>
      <w:r w:rsidR="00411516" w:rsidRPr="00E815A1">
        <w:rPr>
          <w:sz w:val="22"/>
          <w:szCs w:val="22"/>
        </w:rPr>
        <w:t xml:space="preserve"> </w:t>
      </w:r>
      <w:r w:rsidR="00C67643" w:rsidRPr="00E815A1">
        <w:rPr>
          <w:sz w:val="22"/>
          <w:szCs w:val="22"/>
        </w:rPr>
        <w:t xml:space="preserve">r. poz. </w:t>
      </w:r>
      <w:r w:rsidR="00FC0227" w:rsidRPr="00E815A1">
        <w:rPr>
          <w:sz w:val="22"/>
          <w:szCs w:val="22"/>
        </w:rPr>
        <w:t>277</w:t>
      </w:r>
      <w:r w:rsidR="00C67643" w:rsidRPr="00E815A1">
        <w:rPr>
          <w:sz w:val="22"/>
          <w:szCs w:val="22"/>
        </w:rPr>
        <w:t xml:space="preserve"> ze zm.)</w:t>
      </w:r>
      <w:r w:rsidRPr="00E815A1">
        <w:rPr>
          <w:sz w:val="22"/>
          <w:szCs w:val="22"/>
        </w:rPr>
        <w:t xml:space="preserve">, </w:t>
      </w:r>
      <w:r w:rsidR="00036694">
        <w:rPr>
          <w:sz w:val="22"/>
          <w:szCs w:val="22"/>
        </w:rPr>
        <w:t xml:space="preserve">dalej „KP” </w:t>
      </w:r>
      <w:r w:rsidR="008064C3" w:rsidRPr="00E815A1">
        <w:rPr>
          <w:sz w:val="22"/>
          <w:szCs w:val="22"/>
        </w:rPr>
        <w:t>na odpowiednim do rodzaju ich pracy stanowisku</w:t>
      </w:r>
      <w:r w:rsidR="00AB47E9" w:rsidRPr="00E815A1">
        <w:rPr>
          <w:sz w:val="22"/>
          <w:szCs w:val="22"/>
        </w:rPr>
        <w:t>,</w:t>
      </w:r>
      <w:r w:rsidR="0033560C" w:rsidRPr="00E815A1">
        <w:rPr>
          <w:sz w:val="22"/>
          <w:szCs w:val="22"/>
        </w:rPr>
        <w:t xml:space="preserve"> </w:t>
      </w:r>
      <w:r w:rsidR="008064C3" w:rsidRPr="00E815A1">
        <w:rPr>
          <w:sz w:val="22"/>
          <w:szCs w:val="22"/>
        </w:rPr>
        <w:t>co najmniej przez okres realizacji niniejszej umowy.</w:t>
      </w:r>
    </w:p>
    <w:p w14:paraId="44370645" w14:textId="758EC333" w:rsidR="008064C3" w:rsidRPr="00E815A1" w:rsidRDefault="008064C3" w:rsidP="00355475">
      <w:pPr>
        <w:widowControl/>
        <w:numPr>
          <w:ilvl w:val="0"/>
          <w:numId w:val="38"/>
        </w:numPr>
        <w:tabs>
          <w:tab w:val="clear" w:pos="360"/>
        </w:tabs>
        <w:suppressAutoHyphens w:val="0"/>
        <w:jc w:val="both"/>
        <w:rPr>
          <w:sz w:val="22"/>
          <w:szCs w:val="22"/>
        </w:rPr>
      </w:pPr>
      <w:r w:rsidRPr="00E815A1">
        <w:rPr>
          <w:sz w:val="22"/>
          <w:szCs w:val="22"/>
        </w:rPr>
        <w:t xml:space="preserve">W trakcie realizacji zamówienia na każde wezwanie Zamawiającego w wyznaczonym </w:t>
      </w:r>
      <w:r w:rsidRPr="00E815A1">
        <w:rPr>
          <w:sz w:val="22"/>
          <w:szCs w:val="22"/>
        </w:rPr>
        <w:br/>
        <w:t>w tym wezwaniu terminie Wykonawca przedłoży Zamawiającemu wskazane w tym wezwaniu dowody w celu potwierdzenia spełnienia wymogu zatrudnienia na podstawie umowy o pracę przez Wykonawcę lub Podwykona</w:t>
      </w:r>
      <w:r w:rsidR="00DC7F9E" w:rsidRPr="00E815A1">
        <w:rPr>
          <w:sz w:val="22"/>
          <w:szCs w:val="22"/>
        </w:rPr>
        <w:t xml:space="preserve">wcę osób wykonujących wskazane </w:t>
      </w:r>
      <w:r w:rsidRPr="00E815A1">
        <w:rPr>
          <w:sz w:val="22"/>
          <w:szCs w:val="22"/>
        </w:rPr>
        <w:t xml:space="preserve">w </w:t>
      </w:r>
      <w:r w:rsidR="00C41D30" w:rsidRPr="00E815A1">
        <w:rPr>
          <w:sz w:val="22"/>
          <w:szCs w:val="22"/>
        </w:rPr>
        <w:t>ust</w:t>
      </w:r>
      <w:r w:rsidR="00446FD7" w:rsidRPr="00E815A1">
        <w:rPr>
          <w:sz w:val="22"/>
          <w:szCs w:val="22"/>
        </w:rPr>
        <w:t>.</w:t>
      </w:r>
      <w:r w:rsidRPr="00E815A1">
        <w:rPr>
          <w:sz w:val="22"/>
          <w:szCs w:val="22"/>
        </w:rPr>
        <w:t xml:space="preserve"> </w:t>
      </w:r>
      <w:r w:rsidR="005676AA">
        <w:rPr>
          <w:sz w:val="22"/>
          <w:szCs w:val="22"/>
        </w:rPr>
        <w:t>3</w:t>
      </w:r>
      <w:r w:rsidRPr="00E815A1">
        <w:rPr>
          <w:sz w:val="22"/>
          <w:szCs w:val="22"/>
        </w:rPr>
        <w:t xml:space="preserve"> czynności w trakcie realizacji </w:t>
      </w:r>
      <w:r w:rsidR="00DC7F9E" w:rsidRPr="00E815A1">
        <w:rPr>
          <w:sz w:val="22"/>
          <w:szCs w:val="22"/>
        </w:rPr>
        <w:t xml:space="preserve">zamówienia. Dowodami tymi mogą </w:t>
      </w:r>
      <w:r w:rsidRPr="00E815A1">
        <w:rPr>
          <w:sz w:val="22"/>
          <w:szCs w:val="22"/>
        </w:rPr>
        <w:t>w szczególności być:</w:t>
      </w:r>
    </w:p>
    <w:p w14:paraId="0DF85132" w14:textId="7EDABBF2" w:rsidR="008064C3" w:rsidRPr="00E815A1" w:rsidRDefault="008064C3" w:rsidP="00355475">
      <w:pPr>
        <w:widowControl/>
        <w:numPr>
          <w:ilvl w:val="0"/>
          <w:numId w:val="35"/>
        </w:numPr>
        <w:tabs>
          <w:tab w:val="left" w:pos="1080"/>
        </w:tabs>
        <w:suppressAutoHyphens w:val="0"/>
        <w:ind w:left="1080"/>
        <w:jc w:val="both"/>
        <w:rPr>
          <w:sz w:val="22"/>
          <w:szCs w:val="22"/>
        </w:rPr>
      </w:pPr>
      <w:r w:rsidRPr="00E815A1">
        <w:rPr>
          <w:sz w:val="22"/>
          <w:szCs w:val="22"/>
        </w:rPr>
        <w:lastRenderedPageBreak/>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t>
      </w:r>
      <w:r w:rsidR="002616A5" w:rsidRPr="00E815A1">
        <w:rPr>
          <w:sz w:val="22"/>
          <w:szCs w:val="22"/>
        </w:rPr>
        <w:t>W</w:t>
      </w:r>
      <w:r w:rsidRPr="00E815A1">
        <w:rPr>
          <w:sz w:val="22"/>
          <w:szCs w:val="22"/>
        </w:rPr>
        <w:t xml:space="preserve">ykonawcy lub </w:t>
      </w:r>
      <w:r w:rsidR="00FA1FC2" w:rsidRPr="00E815A1">
        <w:rPr>
          <w:sz w:val="22"/>
          <w:szCs w:val="22"/>
        </w:rPr>
        <w:t>P</w:t>
      </w:r>
      <w:r w:rsidRPr="00E815A1">
        <w:rPr>
          <w:sz w:val="22"/>
          <w:szCs w:val="22"/>
        </w:rPr>
        <w:t>odwykonawcy;</w:t>
      </w:r>
    </w:p>
    <w:p w14:paraId="0A4FB3A0" w14:textId="66072127" w:rsidR="005A0997" w:rsidRPr="00E815A1" w:rsidRDefault="005A0997" w:rsidP="00355475">
      <w:pPr>
        <w:widowControl/>
        <w:numPr>
          <w:ilvl w:val="0"/>
          <w:numId w:val="35"/>
        </w:numPr>
        <w:tabs>
          <w:tab w:val="left" w:pos="1080"/>
        </w:tabs>
        <w:suppressAutoHyphens w:val="0"/>
        <w:ind w:left="1080"/>
        <w:jc w:val="both"/>
        <w:rPr>
          <w:sz w:val="22"/>
          <w:szCs w:val="22"/>
        </w:rPr>
      </w:pPr>
      <w:r w:rsidRPr="00E815A1">
        <w:rPr>
          <w:sz w:val="22"/>
          <w:szCs w:val="22"/>
        </w:rPr>
        <w:t>oświadczenie/oświadczenia zatrudnionych na podstawie umowy o pracę osób wykonujących czynności, których dotyczy wezwanie Zamawiającego. Oświadczenie to powinno zawierać w szczególności: dokładne określenie podmiotu składającego oświadczenie (imię i nazwisko zatrudnionego pracownika), datę złożenia oświadczenia, wskazanie przez tę osobę, że objęte wezwaniem czynności wykonuje na podstawie umowy o pracę, rodzaju umowy, datę zawarcia umowy o pracę, zakres obowiązków tej osoby jako pracownika oraz czytelny podpis osoby składającej oświadczenie;</w:t>
      </w:r>
    </w:p>
    <w:p w14:paraId="2EAAA70A" w14:textId="44366E62" w:rsidR="008064C3" w:rsidRPr="00E815A1" w:rsidRDefault="008064C3" w:rsidP="00355475">
      <w:pPr>
        <w:widowControl/>
        <w:numPr>
          <w:ilvl w:val="0"/>
          <w:numId w:val="35"/>
        </w:numPr>
        <w:tabs>
          <w:tab w:val="left" w:pos="1080"/>
        </w:tabs>
        <w:suppressAutoHyphens w:val="0"/>
        <w:ind w:left="1080"/>
        <w:jc w:val="both"/>
        <w:rPr>
          <w:sz w:val="22"/>
          <w:szCs w:val="22"/>
        </w:rPr>
      </w:pPr>
      <w:r w:rsidRPr="00E815A1">
        <w:rPr>
          <w:sz w:val="22"/>
          <w:szCs w:val="22"/>
        </w:rPr>
        <w:t>poświadczona za zgodność z oryginałem odpowiednio przez Wykonawcę lub Podwykonawcę kopia umowy/umów o pracę osób wykonujących w trakcie realizacji zamówienia czynności, których dotyczy ww. oświadczenie Wykonawcy lub Podwykonawcy (wraz z dokumentem regulującym zakres obowiązków, jeżeli został sporządzony). Kopia umowy/umów</w:t>
      </w:r>
      <w:r w:rsidR="00DC7F9E" w:rsidRPr="00E815A1">
        <w:rPr>
          <w:sz w:val="22"/>
          <w:szCs w:val="22"/>
        </w:rPr>
        <w:t xml:space="preserve"> powinna zostać zanonimizowana </w:t>
      </w:r>
      <w:r w:rsidRPr="00E815A1">
        <w:rPr>
          <w:sz w:val="22"/>
          <w:szCs w:val="22"/>
        </w:rPr>
        <w:t xml:space="preserve">w sposób zapewniający ochronę danych osobowych pracowników. Pod pojęciem zanonimizowanych dokumentów Strony rozumieją dokumenty niezawierające danych osobowych ww. pracowników w rozumieniu art. 4 pkt 1 Rozporządzenia Parlamentu Europejskiego i Rady (UE) 2016/679 z dnia 27 kwietnia 2016 r. w sprawie ochrony osób fizycznych w związku z przetwarzaniem danych osobowych i w sprawie swobodnego przepływu takich danych oraz uchylenia dyrektywy 95/46/WE (t. j. Dz. Urz. UE L 2016 Nr 119 str. 1 ze zm.), za wyjątkiem danych obejmujących imię i nazwisko pracownika, datę zawarcia umowy, rodzaj umowy o pracę zgodnie z art. 25 § 1 Kodeksu pracy oraz wymiaru czasu pracy tej osoby, to jest wszelkich informacji dotyczących zidentyfikowanej lub możliwej do zidentyfikowania osoby fizycznej. </w:t>
      </w:r>
    </w:p>
    <w:p w14:paraId="63D70106" w14:textId="77777777" w:rsidR="001A1EB1" w:rsidRPr="00E815A1" w:rsidRDefault="001A1EB1" w:rsidP="00355475">
      <w:pPr>
        <w:pStyle w:val="Akapitzlist"/>
        <w:numPr>
          <w:ilvl w:val="0"/>
          <w:numId w:val="35"/>
        </w:numPr>
        <w:rPr>
          <w:bCs/>
          <w:sz w:val="22"/>
          <w:szCs w:val="22"/>
        </w:rPr>
      </w:pPr>
      <w:r w:rsidRPr="00E815A1">
        <w:rPr>
          <w:color w:val="000000"/>
          <w:sz w:val="22"/>
          <w:szCs w:val="22"/>
        </w:rPr>
        <w:t>inne dokumenty, zawierające informacje niezbędne do weryfikacji zatrudnienia na podstawie umowy o pracę, w tym w szczególności:</w:t>
      </w:r>
    </w:p>
    <w:p w14:paraId="4A4F2D94" w14:textId="77777777" w:rsidR="001A1EB1" w:rsidRPr="00E815A1" w:rsidRDefault="001A1EB1" w:rsidP="00355475">
      <w:pPr>
        <w:pStyle w:val="Akapitzlist"/>
        <w:numPr>
          <w:ilvl w:val="0"/>
          <w:numId w:val="73"/>
        </w:numPr>
        <w:rPr>
          <w:color w:val="333333"/>
          <w:sz w:val="22"/>
          <w:szCs w:val="22"/>
          <w:shd w:val="clear" w:color="auto" w:fill="FFFFFF"/>
        </w:rPr>
      </w:pPr>
      <w:r w:rsidRPr="00E815A1">
        <w:rPr>
          <w:color w:val="333333"/>
          <w:sz w:val="22"/>
          <w:szCs w:val="22"/>
          <w:shd w:val="clear" w:color="auto" w:fill="FFFFFF"/>
        </w:rPr>
        <w:t xml:space="preserve">imię i nazwisko zatrudnionego pracownika, datę zawarcia umowy o pracę, rodzaj umowy o pracę i zakres obowiązków pracownika, </w:t>
      </w:r>
    </w:p>
    <w:p w14:paraId="5A945DE8" w14:textId="649631C4" w:rsidR="001A1EB1" w:rsidRPr="00E815A1" w:rsidRDefault="001A1EB1" w:rsidP="00355475">
      <w:pPr>
        <w:pStyle w:val="Akapitzlist"/>
        <w:numPr>
          <w:ilvl w:val="0"/>
          <w:numId w:val="73"/>
        </w:numPr>
        <w:rPr>
          <w:bCs/>
          <w:sz w:val="22"/>
          <w:szCs w:val="22"/>
        </w:rPr>
      </w:pPr>
      <w:r w:rsidRPr="00E815A1">
        <w:rPr>
          <w:color w:val="000000"/>
          <w:sz w:val="22"/>
          <w:szCs w:val="22"/>
        </w:rPr>
        <w:t xml:space="preserve">poświadczone za zgodność z oryginałem odpowiednio przez Wykonawcę lub </w:t>
      </w:r>
      <w:r w:rsidR="00FA1FC2" w:rsidRPr="00E815A1">
        <w:rPr>
          <w:color w:val="000000"/>
          <w:sz w:val="22"/>
          <w:szCs w:val="22"/>
        </w:rPr>
        <w:t>P</w:t>
      </w:r>
      <w:r w:rsidRPr="00E815A1">
        <w:rPr>
          <w:color w:val="000000"/>
          <w:sz w:val="22"/>
          <w:szCs w:val="22"/>
        </w:rPr>
        <w:t>odwykonawcę</w:t>
      </w:r>
      <w:r w:rsidRPr="00E815A1">
        <w:rPr>
          <w:bCs/>
          <w:i/>
          <w:color w:val="000000"/>
          <w:sz w:val="22"/>
          <w:szCs w:val="22"/>
        </w:rPr>
        <w:t xml:space="preserve"> </w:t>
      </w:r>
      <w:r w:rsidRPr="00E815A1">
        <w:rPr>
          <w:bCs/>
          <w:color w:val="000000"/>
          <w:sz w:val="22"/>
          <w:szCs w:val="22"/>
        </w:rPr>
        <w:t xml:space="preserve">kopie dokumentów </w:t>
      </w:r>
      <w:r w:rsidRPr="00E815A1">
        <w:rPr>
          <w:rFonts w:eastAsia="Tahoma"/>
          <w:bCs/>
          <w:color w:val="000000"/>
          <w:sz w:val="22"/>
          <w:szCs w:val="22"/>
        </w:rPr>
        <w:t xml:space="preserve">potwierdzających opłacanie składek na ubezpieczenia społeczne i zdrowotne z tytułu zatrudnienia na podstawie umów </w:t>
      </w:r>
      <w:r w:rsidR="00007BD8" w:rsidRPr="00E815A1">
        <w:rPr>
          <w:rFonts w:eastAsia="Tahoma"/>
          <w:bCs/>
          <w:color w:val="000000"/>
          <w:sz w:val="22"/>
          <w:szCs w:val="22"/>
        </w:rPr>
        <w:br/>
      </w:r>
      <w:r w:rsidRPr="00E815A1">
        <w:rPr>
          <w:rFonts w:eastAsia="Tahoma"/>
          <w:bCs/>
          <w:color w:val="000000"/>
          <w:sz w:val="22"/>
          <w:szCs w:val="22"/>
        </w:rPr>
        <w:t>o pracę (wraz z informacją o liczbie odprowadzonych składek) tj.:</w:t>
      </w:r>
    </w:p>
    <w:p w14:paraId="08E370A4" w14:textId="2DF3CC1F" w:rsidR="001A1EB1" w:rsidRPr="00E815A1" w:rsidRDefault="001A1EB1" w:rsidP="00355475">
      <w:pPr>
        <w:pStyle w:val="Akapitzlist"/>
        <w:numPr>
          <w:ilvl w:val="0"/>
          <w:numId w:val="73"/>
        </w:numPr>
        <w:rPr>
          <w:bCs/>
          <w:sz w:val="22"/>
          <w:szCs w:val="22"/>
        </w:rPr>
      </w:pPr>
      <w:r w:rsidRPr="00E815A1">
        <w:rPr>
          <w:bCs/>
          <w:color w:val="000000"/>
          <w:sz w:val="22"/>
          <w:szCs w:val="22"/>
        </w:rPr>
        <w:t xml:space="preserve">zaświadczenie właściwego oddziału ZUS, potwierdzające opłacanie przez Wykonawcę, </w:t>
      </w:r>
      <w:r w:rsidR="00FA1FC2" w:rsidRPr="00E815A1">
        <w:rPr>
          <w:bCs/>
          <w:color w:val="000000"/>
          <w:sz w:val="22"/>
          <w:szCs w:val="22"/>
        </w:rPr>
        <w:t>P</w:t>
      </w:r>
      <w:r w:rsidRPr="00E815A1">
        <w:rPr>
          <w:bCs/>
          <w:color w:val="000000"/>
          <w:sz w:val="22"/>
          <w:szCs w:val="22"/>
        </w:rPr>
        <w:t xml:space="preserve">odwykonawcę składek na ubezpieczenia społeczne i zdrowotne </w:t>
      </w:r>
      <w:r w:rsidR="00007BD8" w:rsidRPr="00E815A1">
        <w:rPr>
          <w:bCs/>
          <w:color w:val="000000"/>
          <w:sz w:val="22"/>
          <w:szCs w:val="22"/>
        </w:rPr>
        <w:br/>
      </w:r>
      <w:r w:rsidRPr="00E815A1">
        <w:rPr>
          <w:bCs/>
          <w:color w:val="000000"/>
          <w:sz w:val="22"/>
          <w:szCs w:val="22"/>
        </w:rPr>
        <w:t>z tytułu zatrudnienia na podstawie umów o pracę za ostatni okres rozliczeniowy lub</w:t>
      </w:r>
      <w:r w:rsidRPr="00E815A1">
        <w:rPr>
          <w:bCs/>
          <w:i/>
          <w:color w:val="000000"/>
          <w:sz w:val="22"/>
          <w:szCs w:val="22"/>
        </w:rPr>
        <w:t xml:space="preserve"> </w:t>
      </w:r>
      <w:r w:rsidRPr="00E815A1">
        <w:rPr>
          <w:bCs/>
          <w:color w:val="000000"/>
          <w:sz w:val="22"/>
          <w:szCs w:val="22"/>
        </w:rPr>
        <w:t xml:space="preserve">kopie dowodu potwierdzającego zgłoszenie pracownika do ubezpieczeń, </w:t>
      </w:r>
      <w:r w:rsidRPr="00E815A1">
        <w:rPr>
          <w:sz w:val="22"/>
          <w:szCs w:val="22"/>
        </w:rPr>
        <w:t xml:space="preserve">zanonimizowane w sposób zapewniający ochronę danych osobowych pracowników, zgodnie z przepisami powołanymi w ust.  lit c). </w:t>
      </w:r>
    </w:p>
    <w:p w14:paraId="1864F183" w14:textId="30371BE9" w:rsidR="008064C3" w:rsidRPr="00E815A1" w:rsidRDefault="008064C3" w:rsidP="00355475">
      <w:pPr>
        <w:widowControl/>
        <w:numPr>
          <w:ilvl w:val="0"/>
          <w:numId w:val="38"/>
        </w:numPr>
        <w:tabs>
          <w:tab w:val="clear" w:pos="360"/>
        </w:tabs>
        <w:suppressAutoHyphens w:val="0"/>
        <w:jc w:val="both"/>
        <w:rPr>
          <w:sz w:val="22"/>
          <w:szCs w:val="22"/>
        </w:rPr>
      </w:pPr>
      <w:r w:rsidRPr="00E815A1">
        <w:rPr>
          <w:sz w:val="22"/>
          <w:szCs w:val="22"/>
        </w:rPr>
        <w:t xml:space="preserve">Nieprzedłożenie przez Wykonawcę kopii dokumentów zawartych przez Wykonawcę </w:t>
      </w:r>
      <w:r w:rsidR="00007BD8" w:rsidRPr="00E815A1">
        <w:rPr>
          <w:sz w:val="22"/>
          <w:szCs w:val="22"/>
        </w:rPr>
        <w:br/>
      </w:r>
      <w:r w:rsidRPr="00E815A1">
        <w:rPr>
          <w:sz w:val="22"/>
          <w:szCs w:val="22"/>
        </w:rPr>
        <w:t xml:space="preserve">z ww. pracownikami w terminie i zakresie wskazanym przez Zamawiającego zgodnie z ust. </w:t>
      </w:r>
      <w:r w:rsidR="00446FD7" w:rsidRPr="00E815A1">
        <w:rPr>
          <w:sz w:val="22"/>
          <w:szCs w:val="22"/>
        </w:rPr>
        <w:t>5</w:t>
      </w:r>
      <w:r w:rsidRPr="00E815A1">
        <w:rPr>
          <w:sz w:val="22"/>
          <w:szCs w:val="22"/>
        </w:rPr>
        <w:t>, będzie traktowane jako niewypełnienie obowiązku zatrudnienia pracowników na podstawie umowy o pracę, co będzie skutkować naliczeniem kar umownych zgodnie z § 16 ust. 2 lit. h) umowy.</w:t>
      </w:r>
    </w:p>
    <w:p w14:paraId="7391EF53" w14:textId="77777777" w:rsidR="008064C3" w:rsidRPr="00E815A1" w:rsidRDefault="008064C3" w:rsidP="00355475">
      <w:pPr>
        <w:widowControl/>
        <w:numPr>
          <w:ilvl w:val="0"/>
          <w:numId w:val="38"/>
        </w:numPr>
        <w:tabs>
          <w:tab w:val="clear" w:pos="360"/>
        </w:tabs>
        <w:suppressAutoHyphens w:val="0"/>
        <w:jc w:val="both"/>
        <w:rPr>
          <w:sz w:val="22"/>
          <w:szCs w:val="22"/>
        </w:rPr>
      </w:pPr>
      <w:r w:rsidRPr="00E815A1">
        <w:rPr>
          <w:sz w:val="22"/>
          <w:szCs w:val="22"/>
        </w:rPr>
        <w:t>W przypadku uzasadnionych wątpliwości co do przestrzegania prawa pracy przez Wykonawcę lub Podwykonawcę, Zamawiający może zwrócić się o przeprowadzenie stosownej kontroli przez Państwową Inspekcję Pracy.</w:t>
      </w:r>
    </w:p>
    <w:p w14:paraId="409740F5" w14:textId="3D32E25B" w:rsidR="008064C3" w:rsidRPr="00E815A1" w:rsidRDefault="008064C3" w:rsidP="00355475">
      <w:pPr>
        <w:widowControl/>
        <w:numPr>
          <w:ilvl w:val="0"/>
          <w:numId w:val="38"/>
        </w:numPr>
        <w:tabs>
          <w:tab w:val="clear" w:pos="360"/>
        </w:tabs>
        <w:suppressAutoHyphens w:val="0"/>
        <w:jc w:val="both"/>
        <w:rPr>
          <w:sz w:val="22"/>
          <w:szCs w:val="22"/>
        </w:rPr>
      </w:pPr>
      <w:r w:rsidRPr="00E815A1">
        <w:rPr>
          <w:sz w:val="22"/>
          <w:szCs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w:t>
      </w:r>
      <w:r w:rsidR="00446FD7" w:rsidRPr="00E815A1">
        <w:rPr>
          <w:sz w:val="22"/>
          <w:szCs w:val="22"/>
        </w:rPr>
        <w:t>4</w:t>
      </w:r>
      <w:r w:rsidRPr="00E815A1">
        <w:rPr>
          <w:sz w:val="22"/>
          <w:szCs w:val="22"/>
        </w:rPr>
        <w:t xml:space="preserve"> czynności. Zamawiający uprawniony jest w szczególności do: </w:t>
      </w:r>
    </w:p>
    <w:p w14:paraId="05A3CFF3" w14:textId="77777777" w:rsidR="008064C3" w:rsidRPr="00E815A1" w:rsidRDefault="008064C3" w:rsidP="00355475">
      <w:pPr>
        <w:widowControl/>
        <w:numPr>
          <w:ilvl w:val="0"/>
          <w:numId w:val="39"/>
        </w:numPr>
        <w:tabs>
          <w:tab w:val="left" w:pos="1080"/>
        </w:tabs>
        <w:suppressAutoHyphens w:val="0"/>
        <w:ind w:left="1080"/>
        <w:jc w:val="both"/>
        <w:rPr>
          <w:sz w:val="22"/>
          <w:szCs w:val="22"/>
        </w:rPr>
      </w:pPr>
      <w:r w:rsidRPr="00E815A1">
        <w:rPr>
          <w:sz w:val="22"/>
          <w:szCs w:val="22"/>
        </w:rPr>
        <w:lastRenderedPageBreak/>
        <w:t>żądania oświadczeń i dokumentów w zakresie potwierdzenia spełniania ww. wymogów i dokonywania ich oceny,</w:t>
      </w:r>
    </w:p>
    <w:p w14:paraId="786D41B0" w14:textId="77777777" w:rsidR="008064C3" w:rsidRPr="00E815A1" w:rsidRDefault="008064C3" w:rsidP="00355475">
      <w:pPr>
        <w:widowControl/>
        <w:numPr>
          <w:ilvl w:val="0"/>
          <w:numId w:val="39"/>
        </w:numPr>
        <w:tabs>
          <w:tab w:val="left" w:pos="1080"/>
        </w:tabs>
        <w:suppressAutoHyphens w:val="0"/>
        <w:ind w:left="1080"/>
        <w:jc w:val="both"/>
        <w:rPr>
          <w:sz w:val="22"/>
          <w:szCs w:val="22"/>
        </w:rPr>
      </w:pPr>
      <w:r w:rsidRPr="00E815A1">
        <w:rPr>
          <w:sz w:val="22"/>
          <w:szCs w:val="22"/>
        </w:rPr>
        <w:t>żądania wyjaśnień w przypadku wątpliwości w zakresie potwierdzenia spełniania ww. wymogów,</w:t>
      </w:r>
    </w:p>
    <w:p w14:paraId="127E07C8" w14:textId="77777777" w:rsidR="008064C3" w:rsidRPr="00E815A1" w:rsidRDefault="008064C3" w:rsidP="00355475">
      <w:pPr>
        <w:widowControl/>
        <w:numPr>
          <w:ilvl w:val="0"/>
          <w:numId w:val="39"/>
        </w:numPr>
        <w:tabs>
          <w:tab w:val="left" w:pos="1080"/>
        </w:tabs>
        <w:suppressAutoHyphens w:val="0"/>
        <w:ind w:left="1080"/>
        <w:jc w:val="both"/>
        <w:rPr>
          <w:sz w:val="22"/>
          <w:szCs w:val="22"/>
        </w:rPr>
      </w:pPr>
      <w:r w:rsidRPr="00E815A1">
        <w:rPr>
          <w:sz w:val="22"/>
          <w:szCs w:val="22"/>
        </w:rPr>
        <w:t>przeprowadzania kontroli na miejscu wykonywania świadczenia.</w:t>
      </w:r>
    </w:p>
    <w:p w14:paraId="07FD4D77" w14:textId="77777777" w:rsidR="008064C3" w:rsidRPr="00E815A1" w:rsidRDefault="008064C3" w:rsidP="008064C3">
      <w:pPr>
        <w:rPr>
          <w:sz w:val="22"/>
          <w:szCs w:val="22"/>
        </w:rPr>
      </w:pPr>
    </w:p>
    <w:p w14:paraId="1B917E7D" w14:textId="77777777" w:rsidR="008064C3" w:rsidRPr="00E815A1" w:rsidRDefault="008064C3" w:rsidP="00DC7F9E">
      <w:pPr>
        <w:pStyle w:val="Nagwek2"/>
        <w:tabs>
          <w:tab w:val="left" w:pos="720"/>
        </w:tabs>
        <w:spacing w:before="0" w:after="0" w:line="240" w:lineRule="auto"/>
        <w:ind w:left="360" w:hanging="360"/>
        <w:jc w:val="center"/>
        <w:rPr>
          <w:rFonts w:ascii="Times New Roman" w:hAnsi="Times New Roman" w:cs="Times New Roman"/>
          <w:i w:val="0"/>
          <w:sz w:val="22"/>
          <w:szCs w:val="22"/>
        </w:rPr>
      </w:pPr>
      <w:r w:rsidRPr="00E815A1">
        <w:rPr>
          <w:rFonts w:ascii="Times New Roman" w:hAnsi="Times New Roman" w:cs="Times New Roman"/>
          <w:i w:val="0"/>
          <w:sz w:val="22"/>
          <w:szCs w:val="22"/>
        </w:rPr>
        <w:t>Przedstawiciele stron i uczestnicy procesu inwestycyjnego</w:t>
      </w:r>
    </w:p>
    <w:p w14:paraId="37AE33FD" w14:textId="77777777" w:rsidR="008064C3" w:rsidRPr="00E815A1" w:rsidRDefault="008064C3" w:rsidP="00DC7F9E">
      <w:pPr>
        <w:tabs>
          <w:tab w:val="left" w:pos="720"/>
        </w:tabs>
        <w:ind w:left="360" w:hanging="360"/>
        <w:rPr>
          <w:b/>
          <w:sz w:val="22"/>
          <w:szCs w:val="22"/>
        </w:rPr>
      </w:pPr>
      <w:r w:rsidRPr="00E815A1">
        <w:rPr>
          <w:b/>
          <w:sz w:val="22"/>
          <w:szCs w:val="22"/>
        </w:rPr>
        <w:t>§ 3</w:t>
      </w:r>
    </w:p>
    <w:p w14:paraId="310D3BB1" w14:textId="77777777" w:rsidR="008064C3" w:rsidRPr="00E815A1" w:rsidRDefault="008064C3" w:rsidP="00355475">
      <w:pPr>
        <w:widowControl/>
        <w:numPr>
          <w:ilvl w:val="0"/>
          <w:numId w:val="66"/>
        </w:numPr>
        <w:tabs>
          <w:tab w:val="clear" w:pos="360"/>
          <w:tab w:val="num" w:pos="426"/>
        </w:tabs>
        <w:suppressAutoHyphens w:val="0"/>
        <w:ind w:left="426"/>
        <w:jc w:val="both"/>
        <w:rPr>
          <w:sz w:val="22"/>
          <w:szCs w:val="22"/>
        </w:rPr>
      </w:pPr>
      <w:r w:rsidRPr="00E815A1">
        <w:rPr>
          <w:sz w:val="22"/>
          <w:szCs w:val="22"/>
        </w:rPr>
        <w:t>Każda ze Stron zobowiązuje się do dołożenia należytej zawodowej staranności przy realizacji niniejszej umowy, w tym także do pełnej współpracy z drugą Stroną w celu zapewnienia należytego i terminowego jej wykonania.</w:t>
      </w:r>
    </w:p>
    <w:p w14:paraId="63B7B36A" w14:textId="77777777" w:rsidR="008064C3" w:rsidRPr="00E815A1" w:rsidRDefault="008064C3" w:rsidP="00355475">
      <w:pPr>
        <w:widowControl/>
        <w:numPr>
          <w:ilvl w:val="0"/>
          <w:numId w:val="66"/>
        </w:numPr>
        <w:tabs>
          <w:tab w:val="clear" w:pos="360"/>
          <w:tab w:val="num" w:pos="426"/>
        </w:tabs>
        <w:suppressAutoHyphens w:val="0"/>
        <w:ind w:left="426"/>
        <w:jc w:val="both"/>
        <w:rPr>
          <w:sz w:val="22"/>
          <w:szCs w:val="22"/>
        </w:rPr>
      </w:pPr>
      <w:r w:rsidRPr="00E815A1">
        <w:rPr>
          <w:sz w:val="22"/>
          <w:szCs w:val="22"/>
        </w:rPr>
        <w:t>Strony ustalają, że przedstawicielami Zamawiającego w toku realizacji umowy będą:</w:t>
      </w:r>
    </w:p>
    <w:p w14:paraId="196AD99A" w14:textId="4704F695" w:rsidR="008064C3" w:rsidRPr="00E815A1" w:rsidRDefault="008064C3" w:rsidP="00355475">
      <w:pPr>
        <w:widowControl/>
        <w:numPr>
          <w:ilvl w:val="0"/>
          <w:numId w:val="67"/>
        </w:numPr>
        <w:tabs>
          <w:tab w:val="left" w:pos="720"/>
        </w:tabs>
        <w:suppressAutoHyphens w:val="0"/>
        <w:ind w:left="851"/>
        <w:jc w:val="both"/>
        <w:rPr>
          <w:sz w:val="22"/>
          <w:szCs w:val="22"/>
        </w:rPr>
      </w:pPr>
      <w:r w:rsidRPr="00E815A1">
        <w:rPr>
          <w:sz w:val="22"/>
          <w:szCs w:val="22"/>
        </w:rPr>
        <w:t xml:space="preserve"> .........................................</w:t>
      </w:r>
      <w:r w:rsidR="00806A02" w:rsidRPr="00E815A1">
        <w:rPr>
          <w:sz w:val="22"/>
          <w:szCs w:val="22"/>
        </w:rPr>
        <w:t>................</w:t>
      </w:r>
      <w:r w:rsidRPr="00E815A1">
        <w:rPr>
          <w:sz w:val="22"/>
          <w:szCs w:val="22"/>
        </w:rPr>
        <w:t>;</w:t>
      </w:r>
    </w:p>
    <w:p w14:paraId="332AB898" w14:textId="77777777" w:rsidR="008064C3" w:rsidRPr="00E815A1" w:rsidRDefault="008064C3" w:rsidP="00355475">
      <w:pPr>
        <w:widowControl/>
        <w:numPr>
          <w:ilvl w:val="0"/>
          <w:numId w:val="67"/>
        </w:numPr>
        <w:tabs>
          <w:tab w:val="left" w:pos="720"/>
        </w:tabs>
        <w:suppressAutoHyphens w:val="0"/>
        <w:ind w:left="851"/>
        <w:jc w:val="both"/>
        <w:rPr>
          <w:sz w:val="22"/>
          <w:szCs w:val="22"/>
        </w:rPr>
      </w:pPr>
      <w:r w:rsidRPr="00E815A1">
        <w:rPr>
          <w:sz w:val="22"/>
          <w:szCs w:val="22"/>
        </w:rPr>
        <w:t xml:space="preserve"> ......................................................... .</w:t>
      </w:r>
    </w:p>
    <w:p w14:paraId="08F87C49" w14:textId="77777777" w:rsidR="008064C3" w:rsidRPr="00E815A1" w:rsidRDefault="008064C3" w:rsidP="008064C3">
      <w:pPr>
        <w:widowControl/>
        <w:suppressAutoHyphens w:val="0"/>
        <w:ind w:left="426"/>
        <w:jc w:val="both"/>
        <w:rPr>
          <w:sz w:val="22"/>
          <w:szCs w:val="22"/>
        </w:rPr>
      </w:pPr>
      <w:r w:rsidRPr="00E815A1">
        <w:rPr>
          <w:sz w:val="22"/>
          <w:szCs w:val="22"/>
        </w:rPr>
        <w:t>Osoby wymienione w lit. a) do b) nie są upoważnione do podejmowania decyzji powodujących zmianę postanowień umowy, w szczególności wzrostu uzgodnionego wynagrodzenia i zwiększenia lub zmiany zakresu czynności i prac objętych umową.</w:t>
      </w:r>
    </w:p>
    <w:p w14:paraId="3FC4A08F" w14:textId="77777777" w:rsidR="008064C3" w:rsidRPr="00E815A1" w:rsidRDefault="008064C3" w:rsidP="00355475">
      <w:pPr>
        <w:widowControl/>
        <w:numPr>
          <w:ilvl w:val="0"/>
          <w:numId w:val="66"/>
        </w:numPr>
        <w:tabs>
          <w:tab w:val="clear" w:pos="360"/>
        </w:tabs>
        <w:suppressAutoHyphens w:val="0"/>
        <w:ind w:left="426"/>
        <w:jc w:val="both"/>
        <w:rPr>
          <w:sz w:val="22"/>
          <w:szCs w:val="22"/>
        </w:rPr>
      </w:pPr>
      <w:r w:rsidRPr="00E815A1">
        <w:rPr>
          <w:sz w:val="22"/>
          <w:szCs w:val="22"/>
        </w:rPr>
        <w:t>Strony ustalają, że przedstawicielami Wykonawcy w toku realizacji umowy będą:</w:t>
      </w:r>
    </w:p>
    <w:p w14:paraId="7D0BB8B3" w14:textId="01890044" w:rsidR="0088364F" w:rsidRPr="00E815A1" w:rsidRDefault="00B80FAB" w:rsidP="00355475">
      <w:pPr>
        <w:pStyle w:val="Akapitzlist1"/>
        <w:numPr>
          <w:ilvl w:val="0"/>
          <w:numId w:val="91"/>
        </w:numPr>
        <w:rPr>
          <w:rFonts w:cs="Times New Roman"/>
          <w:sz w:val="22"/>
          <w:szCs w:val="22"/>
        </w:rPr>
      </w:pPr>
      <w:r w:rsidRPr="00E815A1">
        <w:rPr>
          <w:rFonts w:cs="Times New Roman"/>
          <w:sz w:val="22"/>
          <w:szCs w:val="22"/>
        </w:rPr>
        <w:t>kierownik robót posiadając</w:t>
      </w:r>
      <w:r w:rsidR="00FC0227" w:rsidRPr="00E815A1">
        <w:rPr>
          <w:rFonts w:cs="Times New Roman"/>
          <w:sz w:val="22"/>
          <w:szCs w:val="22"/>
        </w:rPr>
        <w:t>y</w:t>
      </w:r>
      <w:r w:rsidRPr="00E815A1">
        <w:rPr>
          <w:rFonts w:cs="Times New Roman"/>
          <w:sz w:val="22"/>
          <w:szCs w:val="22"/>
        </w:rPr>
        <w:t xml:space="preserve"> uprawnienia budowlane </w:t>
      </w:r>
      <w:r w:rsidR="00FC0227" w:rsidRPr="00E815A1">
        <w:rPr>
          <w:rFonts w:cs="Times New Roman"/>
          <w:color w:val="000000"/>
          <w:sz w:val="22"/>
          <w:szCs w:val="22"/>
        </w:rPr>
        <w:t>w specjalności instalacyjnej w zakresie sieci, instalacji i urządzeń elektrycznych i elektroenergetycznych bez ograniczeń oraz doświadczenie w kierowaniu co najmniej dwoma robotami budowlanymi w zakresie instalacji oświetlenia awaryjnego, uwzględniających montaż i uruchomienie opraw oświetlenia awaryjnego ………….</w:t>
      </w:r>
    </w:p>
    <w:p w14:paraId="5E4A4F61" w14:textId="63761B3B" w:rsidR="00F40BC5" w:rsidRPr="00E815A1" w:rsidRDefault="00F40BC5" w:rsidP="00355475">
      <w:pPr>
        <w:pStyle w:val="Akapitzlist1"/>
        <w:numPr>
          <w:ilvl w:val="0"/>
          <w:numId w:val="91"/>
        </w:numPr>
        <w:rPr>
          <w:rFonts w:cs="Times New Roman"/>
          <w:sz w:val="22"/>
          <w:szCs w:val="22"/>
        </w:rPr>
      </w:pPr>
      <w:r w:rsidRPr="00E815A1">
        <w:rPr>
          <w:rFonts w:cs="Times New Roman"/>
          <w:sz w:val="22"/>
          <w:szCs w:val="22"/>
        </w:rPr>
        <w:t>Przedstawiciel Wykonawcy……………………………..</w:t>
      </w:r>
    </w:p>
    <w:p w14:paraId="6200BB3E" w14:textId="77777777" w:rsidR="008064C3" w:rsidRPr="00E815A1" w:rsidRDefault="008064C3" w:rsidP="00355475">
      <w:pPr>
        <w:widowControl/>
        <w:numPr>
          <w:ilvl w:val="0"/>
          <w:numId w:val="66"/>
        </w:numPr>
        <w:tabs>
          <w:tab w:val="clear" w:pos="360"/>
        </w:tabs>
        <w:suppressAutoHyphens w:val="0"/>
        <w:ind w:left="426"/>
        <w:jc w:val="both"/>
        <w:rPr>
          <w:sz w:val="22"/>
          <w:szCs w:val="22"/>
        </w:rPr>
      </w:pPr>
      <w:r w:rsidRPr="00E815A1">
        <w:rPr>
          <w:sz w:val="22"/>
          <w:szCs w:val="22"/>
        </w:rPr>
        <w:t>Zamawiający może w trakcie realizacji przedmiotu umowy zgłosić uzasadniony sprzeciw wobec osoby lub osób wymienionych w ust. 3. W takim przypadku Wykonawca jest zobowiązany do jej lub ich zmiany w terminie 7 dni od zgłoszenia przez Zamawiającego.</w:t>
      </w:r>
    </w:p>
    <w:p w14:paraId="511C1888" w14:textId="6F945BC1" w:rsidR="008064C3" w:rsidRPr="00E815A1" w:rsidRDefault="008064C3" w:rsidP="00355475">
      <w:pPr>
        <w:widowControl/>
        <w:numPr>
          <w:ilvl w:val="0"/>
          <w:numId w:val="66"/>
        </w:numPr>
        <w:tabs>
          <w:tab w:val="clear" w:pos="360"/>
        </w:tabs>
        <w:suppressAutoHyphens w:val="0"/>
        <w:ind w:left="426"/>
        <w:jc w:val="both"/>
        <w:rPr>
          <w:sz w:val="22"/>
          <w:szCs w:val="22"/>
        </w:rPr>
      </w:pPr>
      <w:r w:rsidRPr="00E815A1">
        <w:rPr>
          <w:sz w:val="22"/>
          <w:szCs w:val="22"/>
        </w:rPr>
        <w:t xml:space="preserve">Strony zgodnie ustalają, że zmiana osób wskazanych w ust. 3 oraz przeznaczonych zgodnie </w:t>
      </w:r>
      <w:r w:rsidRPr="00E815A1">
        <w:rPr>
          <w:sz w:val="22"/>
          <w:szCs w:val="22"/>
        </w:rPr>
        <w:br/>
        <w:t>z ofertą do realizacji umowy w treści oferty Wykonawcy wymaga uprzedniej pisemnej zgody Zamawiającego i dopuszczalna jest wyłąc</w:t>
      </w:r>
      <w:r w:rsidR="00DC7F9E" w:rsidRPr="00E815A1">
        <w:rPr>
          <w:sz w:val="22"/>
          <w:szCs w:val="22"/>
        </w:rPr>
        <w:t xml:space="preserve">znie w wyjątkowych sytuacjach, </w:t>
      </w:r>
      <w:r w:rsidRPr="00E815A1">
        <w:rPr>
          <w:sz w:val="22"/>
          <w:szCs w:val="22"/>
        </w:rPr>
        <w:t xml:space="preserve">w szczególności z powodu choroby lub innych zdarzeń losowych powodujących niemożność wykonywania powierzonego jej </w:t>
      </w:r>
      <w:r w:rsidR="00DC7F9E" w:rsidRPr="00E815A1">
        <w:rPr>
          <w:sz w:val="22"/>
          <w:szCs w:val="22"/>
        </w:rPr>
        <w:t xml:space="preserve">zakresu obowiązków, a wskazane </w:t>
      </w:r>
      <w:r w:rsidRPr="00E815A1">
        <w:rPr>
          <w:sz w:val="22"/>
          <w:szCs w:val="22"/>
        </w:rPr>
        <w:t xml:space="preserve">w zastępstwie osoba lub osoby muszą posiadać kwalifikacje i doświadczenie spełniające, co najmniej wymagania zawarte w </w:t>
      </w:r>
      <w:r w:rsidR="00F965DD" w:rsidRPr="00E815A1">
        <w:rPr>
          <w:sz w:val="22"/>
          <w:szCs w:val="22"/>
        </w:rPr>
        <w:t xml:space="preserve">Rozdziale VI </w:t>
      </w:r>
      <w:r w:rsidRPr="00E815A1">
        <w:rPr>
          <w:sz w:val="22"/>
          <w:szCs w:val="22"/>
        </w:rPr>
        <w:t xml:space="preserve">pkt </w:t>
      </w:r>
      <w:r w:rsidR="00F965DD" w:rsidRPr="00E815A1">
        <w:rPr>
          <w:sz w:val="22"/>
          <w:szCs w:val="22"/>
        </w:rPr>
        <w:t>4</w:t>
      </w:r>
      <w:r w:rsidRPr="00E815A1">
        <w:rPr>
          <w:sz w:val="22"/>
          <w:szCs w:val="22"/>
        </w:rPr>
        <w:t xml:space="preserve"> SWZ. </w:t>
      </w:r>
    </w:p>
    <w:p w14:paraId="3DE5FF89" w14:textId="77777777" w:rsidR="008064C3" w:rsidRPr="00E815A1" w:rsidRDefault="008064C3" w:rsidP="00355475">
      <w:pPr>
        <w:widowControl/>
        <w:numPr>
          <w:ilvl w:val="0"/>
          <w:numId w:val="66"/>
        </w:numPr>
        <w:tabs>
          <w:tab w:val="clear" w:pos="360"/>
        </w:tabs>
        <w:suppressAutoHyphens w:val="0"/>
        <w:ind w:left="426"/>
        <w:jc w:val="both"/>
        <w:rPr>
          <w:sz w:val="22"/>
          <w:szCs w:val="22"/>
        </w:rPr>
      </w:pPr>
      <w:r w:rsidRPr="00E815A1">
        <w:rPr>
          <w:sz w:val="22"/>
          <w:szCs w:val="22"/>
        </w:rPr>
        <w:t>W przypadku zmiany przedstawiciela przez jedną ze stron zobowiązana jest ona powiadomić o tym na piśmie drugą stronę w terminie 3 dni.</w:t>
      </w:r>
    </w:p>
    <w:p w14:paraId="3B88F45A" w14:textId="77777777" w:rsidR="008064C3" w:rsidRPr="00E815A1" w:rsidRDefault="008064C3" w:rsidP="00355475">
      <w:pPr>
        <w:widowControl/>
        <w:numPr>
          <w:ilvl w:val="0"/>
          <w:numId w:val="66"/>
        </w:numPr>
        <w:tabs>
          <w:tab w:val="clear" w:pos="360"/>
        </w:tabs>
        <w:suppressAutoHyphens w:val="0"/>
        <w:ind w:left="426"/>
        <w:jc w:val="both"/>
        <w:rPr>
          <w:sz w:val="22"/>
          <w:szCs w:val="22"/>
        </w:rPr>
      </w:pPr>
      <w:r w:rsidRPr="00E815A1">
        <w:rPr>
          <w:sz w:val="22"/>
          <w:szCs w:val="22"/>
        </w:rPr>
        <w:t>Zmiana osób wymieniowych w ust. 2 i 3 nie stanowi zmiany umowy.</w:t>
      </w:r>
    </w:p>
    <w:p w14:paraId="1012E269" w14:textId="77777777" w:rsidR="008064C3" w:rsidRPr="00E815A1" w:rsidRDefault="008064C3" w:rsidP="008064C3">
      <w:pPr>
        <w:tabs>
          <w:tab w:val="left" w:pos="720"/>
        </w:tabs>
        <w:ind w:left="360"/>
        <w:rPr>
          <w:b/>
          <w:sz w:val="22"/>
          <w:szCs w:val="22"/>
        </w:rPr>
      </w:pPr>
    </w:p>
    <w:p w14:paraId="3F849516" w14:textId="77777777" w:rsidR="008064C3" w:rsidRPr="00E815A1" w:rsidRDefault="008064C3" w:rsidP="00DC7F9E">
      <w:pPr>
        <w:tabs>
          <w:tab w:val="left" w:pos="720"/>
        </w:tabs>
        <w:ind w:left="360" w:hanging="360"/>
        <w:rPr>
          <w:b/>
          <w:sz w:val="22"/>
          <w:szCs w:val="22"/>
        </w:rPr>
      </w:pPr>
      <w:r w:rsidRPr="00E815A1">
        <w:rPr>
          <w:b/>
          <w:sz w:val="22"/>
          <w:szCs w:val="22"/>
        </w:rPr>
        <w:t>Wynagrodzenie</w:t>
      </w:r>
    </w:p>
    <w:p w14:paraId="5C5836A5" w14:textId="77777777" w:rsidR="008064C3" w:rsidRPr="00E815A1" w:rsidRDefault="008064C3" w:rsidP="00DC7F9E">
      <w:pPr>
        <w:tabs>
          <w:tab w:val="left" w:pos="720"/>
        </w:tabs>
        <w:ind w:left="360" w:hanging="360"/>
        <w:rPr>
          <w:b/>
          <w:sz w:val="22"/>
          <w:szCs w:val="22"/>
        </w:rPr>
      </w:pPr>
      <w:r w:rsidRPr="00E815A1">
        <w:rPr>
          <w:b/>
          <w:sz w:val="22"/>
          <w:szCs w:val="22"/>
        </w:rPr>
        <w:t>§ 4</w:t>
      </w:r>
    </w:p>
    <w:p w14:paraId="3F3546FC" w14:textId="6A085727" w:rsidR="008064C3" w:rsidRPr="00E815A1" w:rsidRDefault="008064C3" w:rsidP="00355475">
      <w:pPr>
        <w:widowControl/>
        <w:numPr>
          <w:ilvl w:val="0"/>
          <w:numId w:val="40"/>
        </w:numPr>
        <w:tabs>
          <w:tab w:val="clear" w:pos="360"/>
          <w:tab w:val="num" w:pos="426"/>
        </w:tabs>
        <w:suppressAutoHyphens w:val="0"/>
        <w:ind w:left="426"/>
        <w:jc w:val="both"/>
        <w:rPr>
          <w:sz w:val="22"/>
          <w:szCs w:val="22"/>
        </w:rPr>
      </w:pPr>
      <w:r w:rsidRPr="00E815A1">
        <w:rPr>
          <w:sz w:val="22"/>
          <w:szCs w:val="22"/>
        </w:rPr>
        <w:t xml:space="preserve">Wysokość wynagrodzenia przysługującego Wykonawcy za wykonanie przedmiotu umowy ustalona została na podstawie złożonej oferty i ma charakter ryczałtowy oraz uwzględnia w szczególności wszystkie koszty wykonania wszelkich robót i dostaw, niezbędnych do wykonania przedmiotu umowy, koszty robót przygotowawczych, wykończeniowych, porządkowych, koszty zabezpieczeń, wymagane opłaty i koszty niezbędne do zrealizowania całości przedmiotu umowy, bez względu na okoliczności i źródła ich powstania, przeglądów okresowych i gwarancyjnych oraz usunięcia wad i usterek w okresie rękojmi i gwarancji. </w:t>
      </w:r>
    </w:p>
    <w:p w14:paraId="34C16098" w14:textId="7A9522EB" w:rsidR="005A7813" w:rsidRPr="00E815A1" w:rsidRDefault="008064C3" w:rsidP="00355475">
      <w:pPr>
        <w:widowControl/>
        <w:numPr>
          <w:ilvl w:val="0"/>
          <w:numId w:val="40"/>
        </w:numPr>
        <w:tabs>
          <w:tab w:val="clear" w:pos="360"/>
          <w:tab w:val="num" w:pos="426"/>
        </w:tabs>
        <w:suppressAutoHyphens w:val="0"/>
        <w:ind w:left="426"/>
        <w:jc w:val="both"/>
        <w:rPr>
          <w:sz w:val="22"/>
          <w:szCs w:val="22"/>
        </w:rPr>
      </w:pPr>
      <w:r w:rsidRPr="00E815A1">
        <w:rPr>
          <w:sz w:val="22"/>
          <w:szCs w:val="22"/>
        </w:rPr>
        <w:t xml:space="preserve">Wynagrodzenie za przedmiot umowy </w:t>
      </w:r>
      <w:bookmarkStart w:id="8" w:name="_Hlk182912021"/>
      <w:r w:rsidRPr="00E815A1">
        <w:rPr>
          <w:sz w:val="22"/>
          <w:szCs w:val="22"/>
        </w:rPr>
        <w:t>wynosi kwotę netto</w:t>
      </w:r>
      <w:r w:rsidRPr="00E815A1">
        <w:rPr>
          <w:b/>
          <w:sz w:val="22"/>
          <w:szCs w:val="22"/>
        </w:rPr>
        <w:t xml:space="preserve"> …………… PLN,</w:t>
      </w:r>
      <w:r w:rsidRPr="00E815A1">
        <w:rPr>
          <w:sz w:val="22"/>
          <w:szCs w:val="22"/>
        </w:rPr>
        <w:t xml:space="preserve"> (słownie: ……………………. złotych …/100), która po doliczeniu obowiązującej stawki podatku od towarów i usług VAT daje kwotę brutto: </w:t>
      </w:r>
      <w:r w:rsidRPr="00E815A1">
        <w:rPr>
          <w:b/>
          <w:sz w:val="22"/>
          <w:szCs w:val="22"/>
        </w:rPr>
        <w:t>……………………. PLN</w:t>
      </w:r>
      <w:r w:rsidRPr="00E815A1">
        <w:rPr>
          <w:sz w:val="22"/>
          <w:szCs w:val="22"/>
        </w:rPr>
        <w:t>, (słownie: ………………………….. złotych …/100)</w:t>
      </w:r>
      <w:r w:rsidR="009423D5" w:rsidRPr="00E815A1">
        <w:rPr>
          <w:sz w:val="22"/>
          <w:szCs w:val="22"/>
        </w:rPr>
        <w:t>.</w:t>
      </w:r>
    </w:p>
    <w:bookmarkEnd w:id="8"/>
    <w:p w14:paraId="55619158" w14:textId="77777777" w:rsidR="001706D7" w:rsidRPr="00E815A1" w:rsidRDefault="001706D7" w:rsidP="00355475">
      <w:pPr>
        <w:widowControl/>
        <w:numPr>
          <w:ilvl w:val="0"/>
          <w:numId w:val="40"/>
        </w:numPr>
        <w:tabs>
          <w:tab w:val="clear" w:pos="360"/>
          <w:tab w:val="num" w:pos="426"/>
        </w:tabs>
        <w:suppressAutoHyphens w:val="0"/>
        <w:ind w:left="426"/>
        <w:jc w:val="both"/>
        <w:rPr>
          <w:sz w:val="22"/>
          <w:szCs w:val="22"/>
        </w:rPr>
      </w:pPr>
      <w:r w:rsidRPr="00E815A1">
        <w:rPr>
          <w:sz w:val="22"/>
          <w:szCs w:val="22"/>
        </w:rPr>
        <w:t xml:space="preserve">Wynagrodzenie Wykonawcy może zostać obniżone proporcjonalnie do obniżenia jakości spowodowanej wadami przedmiotu umowy w przypadku gdy wady są nieusuwalne, albo </w:t>
      </w:r>
      <w:r w:rsidRPr="00E815A1">
        <w:rPr>
          <w:sz w:val="22"/>
          <w:szCs w:val="22"/>
        </w:rPr>
        <w:br/>
        <w:t xml:space="preserve">z okoliczności wynika, że Wykonawca nie zdoła wad usunąć w odpowiednim czasie, bądź ich nie usunął w wyznaczonym przez Zamawiającego terminie. </w:t>
      </w:r>
    </w:p>
    <w:p w14:paraId="1B11C13A" w14:textId="77777777" w:rsidR="001706D7" w:rsidRPr="00E815A1" w:rsidRDefault="001706D7" w:rsidP="00355475">
      <w:pPr>
        <w:widowControl/>
        <w:numPr>
          <w:ilvl w:val="0"/>
          <w:numId w:val="40"/>
        </w:numPr>
        <w:tabs>
          <w:tab w:val="clear" w:pos="360"/>
          <w:tab w:val="num" w:pos="426"/>
        </w:tabs>
        <w:suppressAutoHyphens w:val="0"/>
        <w:ind w:left="426"/>
        <w:jc w:val="both"/>
        <w:rPr>
          <w:sz w:val="22"/>
          <w:szCs w:val="22"/>
        </w:rPr>
      </w:pPr>
      <w:r w:rsidRPr="00E815A1">
        <w:rPr>
          <w:sz w:val="22"/>
          <w:szCs w:val="22"/>
        </w:rPr>
        <w:lastRenderedPageBreak/>
        <w:t>Stwierdzone wady jednych parametrów przedmiotu umowy nie mogą podlegać kompensacji polepszeniem jakości innych parametrów przedmiotu umowy.</w:t>
      </w:r>
    </w:p>
    <w:p w14:paraId="132E82E6" w14:textId="77777777" w:rsidR="001706D7" w:rsidRPr="00E815A1" w:rsidRDefault="001706D7" w:rsidP="00355475">
      <w:pPr>
        <w:widowControl/>
        <w:numPr>
          <w:ilvl w:val="0"/>
          <w:numId w:val="40"/>
        </w:numPr>
        <w:tabs>
          <w:tab w:val="clear" w:pos="360"/>
        </w:tabs>
        <w:suppressAutoHyphens w:val="0"/>
        <w:jc w:val="both"/>
        <w:rPr>
          <w:sz w:val="22"/>
          <w:szCs w:val="22"/>
        </w:rPr>
      </w:pPr>
      <w:r w:rsidRPr="00E815A1">
        <w:rPr>
          <w:sz w:val="22"/>
          <w:szCs w:val="22"/>
        </w:rPr>
        <w:t xml:space="preserve">Wynagrodzenie nie będzie podlegać waloryzacji i zmianom, za wyjątkiem przypadków opisanych w ust. 7 i ust. 9-15 Umowy, </w:t>
      </w:r>
    </w:p>
    <w:p w14:paraId="778E8B50" w14:textId="77777777" w:rsidR="001F3F01" w:rsidRPr="00E815A1" w:rsidRDefault="001F3F01" w:rsidP="00DC7F9E">
      <w:pPr>
        <w:tabs>
          <w:tab w:val="left" w:pos="720"/>
        </w:tabs>
        <w:ind w:left="360" w:hanging="360"/>
        <w:rPr>
          <w:sz w:val="22"/>
          <w:szCs w:val="22"/>
        </w:rPr>
      </w:pPr>
      <w:bookmarkStart w:id="9" w:name="_Hlk22627570"/>
    </w:p>
    <w:p w14:paraId="19219224" w14:textId="03365688" w:rsidR="009423D5" w:rsidRPr="00E815A1" w:rsidRDefault="008064C3" w:rsidP="009423D5">
      <w:pPr>
        <w:tabs>
          <w:tab w:val="left" w:pos="720"/>
        </w:tabs>
        <w:ind w:left="360" w:hanging="360"/>
        <w:rPr>
          <w:b/>
          <w:sz w:val="22"/>
          <w:szCs w:val="22"/>
        </w:rPr>
      </w:pPr>
      <w:r w:rsidRPr="00E815A1">
        <w:rPr>
          <w:b/>
          <w:sz w:val="22"/>
          <w:szCs w:val="22"/>
        </w:rPr>
        <w:t>§ 5</w:t>
      </w:r>
      <w:bookmarkEnd w:id="9"/>
    </w:p>
    <w:p w14:paraId="1C3D00CD" w14:textId="77777777" w:rsidR="009423D5" w:rsidRPr="00E815A1" w:rsidRDefault="009423D5" w:rsidP="009423D5">
      <w:pPr>
        <w:tabs>
          <w:tab w:val="left" w:pos="720"/>
        </w:tabs>
        <w:ind w:left="360" w:hanging="360"/>
        <w:rPr>
          <w:b/>
          <w:sz w:val="22"/>
          <w:szCs w:val="22"/>
        </w:rPr>
      </w:pPr>
    </w:p>
    <w:p w14:paraId="74E99743" w14:textId="58E335C9" w:rsidR="009423D5" w:rsidRPr="00E815A1" w:rsidRDefault="009423D5" w:rsidP="00355475">
      <w:pPr>
        <w:pStyle w:val="Akapitzlist"/>
        <w:numPr>
          <w:ilvl w:val="0"/>
          <w:numId w:val="87"/>
        </w:numPr>
        <w:rPr>
          <w:sz w:val="22"/>
          <w:szCs w:val="22"/>
        </w:rPr>
      </w:pPr>
      <w:r w:rsidRPr="00E815A1">
        <w:rPr>
          <w:sz w:val="22"/>
          <w:szCs w:val="22"/>
        </w:rPr>
        <w:t xml:space="preserve">Przewiduje się możliwość obniżenia wynagrodzenia ryczałtowego o wartość robót niewykonanych uznanych przez Zamawiającego jako zbędne o maksymalnie 15% wartości określonej w § 4 ust. 2 Umowy, choć objęte ofertą Wykonawcy oraz Specyfikacją Warunków Zamówienia, przy czym ewentualne obniżenie wynagrodzenia nastąpi stosownie do wartości wynikających z kosztorysów uproszczonych wraz z zestawieniem materiałów stanowiących załącznik do oferty Wykonawcy </w:t>
      </w:r>
    </w:p>
    <w:p w14:paraId="59FE240D" w14:textId="5819E817" w:rsidR="008064C3" w:rsidRPr="00E815A1" w:rsidRDefault="008064C3" w:rsidP="00355475">
      <w:pPr>
        <w:pStyle w:val="Akapitzlist"/>
        <w:numPr>
          <w:ilvl w:val="0"/>
          <w:numId w:val="87"/>
        </w:numPr>
        <w:rPr>
          <w:sz w:val="22"/>
          <w:szCs w:val="22"/>
        </w:rPr>
      </w:pPr>
      <w:r w:rsidRPr="00E815A1">
        <w:rPr>
          <w:sz w:val="22"/>
          <w:szCs w:val="22"/>
        </w:rPr>
        <w:t xml:space="preserve">Zamawiający w uzgodnieniu z Wykonawcą może w każdej chwili zarządzić wprowadzenie robót zamiennych o tożsamym zakresie przedmiotowym do wykonywanego zakresu umowy, w przypadku zaistnienia okoliczności wynikających z technologii lub funkcjonalności przedmiotu umowy w celu realizacji przedmiotu umowy zgodnie z zasadami sztuki budowlanej. Łączna wartość robót zamiennych co do zasady nie powinna być wyższa niż wartość robót podstawowych podlegających zamianie, a jedynie w szczególnie uzasadnionych przypadkach ich łączna wartość nie może przekroczyć sumy wartości robót podstawowych podlegających zamianie i wartości równej 10% wartości wynagrodzenia, o którym mowa w § 4 ust. 2. W takim przypadku Strony podpiszą stosowny aneks do umowy, przy przyjęciu zasady, że zakres i wartość każdej takiej modyfikacji zostanie poddana osobnej wycenie w oparciu o kosztorysy uproszczone z zestawieniem materiałów stanowiące załączniki do umowy i kalkulację szczegółową wprowadzonych robót zamiennych sporządzoną w oparciu o nośniki cenotwórcze wynikające z załączonych do umowy kosztorysów uproszczonych z zestawieniem materiałów, przy czym w zakresie materiałów, które nie występowały ww. kosztorysach uproszczonych z zestawieniem materiałów, w oparciu o średnie ceny </w:t>
      </w:r>
      <w:proofErr w:type="spellStart"/>
      <w:r w:rsidRPr="00E815A1">
        <w:rPr>
          <w:sz w:val="22"/>
          <w:szCs w:val="22"/>
        </w:rPr>
        <w:t>Sekocenbudu</w:t>
      </w:r>
      <w:proofErr w:type="spellEnd"/>
      <w:r w:rsidRPr="00E815A1">
        <w:rPr>
          <w:sz w:val="22"/>
          <w:szCs w:val="22"/>
        </w:rPr>
        <w:t xml:space="preserve"> z ostatniego kwartału poprzedzającego rozliczenie. W przypadku braku odniesienia rozliczenia zostaną dokonane według średnich cen </w:t>
      </w:r>
      <w:proofErr w:type="spellStart"/>
      <w:r w:rsidRPr="00E815A1">
        <w:rPr>
          <w:sz w:val="22"/>
          <w:szCs w:val="22"/>
        </w:rPr>
        <w:t>Sekocenbudu</w:t>
      </w:r>
      <w:proofErr w:type="spellEnd"/>
      <w:r w:rsidRPr="00E815A1">
        <w:rPr>
          <w:sz w:val="22"/>
          <w:szCs w:val="22"/>
        </w:rPr>
        <w:t xml:space="preserve"> z ostatniego kwartału poprzedzającego rozliczenie, przy czym w przypadku elementów wyposażenia pomocniczo dopuszcza się również ewentualność wyceny w oparciu o ceny rynkowe udokumentowane ofertami dostawców, producentów etc.</w:t>
      </w:r>
    </w:p>
    <w:p w14:paraId="05B9DBFF" w14:textId="77777777" w:rsidR="008064C3" w:rsidRPr="00E815A1" w:rsidRDefault="008064C3" w:rsidP="00355475">
      <w:pPr>
        <w:widowControl/>
        <w:numPr>
          <w:ilvl w:val="0"/>
          <w:numId w:val="87"/>
        </w:numPr>
        <w:suppressAutoHyphens w:val="0"/>
        <w:jc w:val="both"/>
        <w:rPr>
          <w:sz w:val="22"/>
          <w:szCs w:val="22"/>
        </w:rPr>
      </w:pPr>
      <w:r w:rsidRPr="00E815A1">
        <w:rPr>
          <w:sz w:val="22"/>
          <w:szCs w:val="22"/>
        </w:rPr>
        <w:t xml:space="preserve">Zamawiającemu przysługuje uprawnienie do odstąpienia od umowy w zakresie niektórych świadczeń umownych w przypadku braku finansowania lub zmniejszenia jego wysokości. Skorzystanie przez Zamawiającego z uprawnienia do odstąpienia w tym zakresie nie skutkuje odpowiedzialnością wobec Wykonawcy. </w:t>
      </w:r>
    </w:p>
    <w:p w14:paraId="46396DE0" w14:textId="77777777" w:rsidR="008064C3" w:rsidRPr="00E815A1" w:rsidRDefault="008064C3" w:rsidP="008064C3">
      <w:pPr>
        <w:widowControl/>
        <w:suppressAutoHyphens w:val="0"/>
        <w:ind w:left="360"/>
        <w:jc w:val="both"/>
        <w:rPr>
          <w:sz w:val="22"/>
          <w:szCs w:val="22"/>
        </w:rPr>
      </w:pPr>
    </w:p>
    <w:p w14:paraId="2438F29C" w14:textId="77777777" w:rsidR="008064C3" w:rsidRPr="00E815A1" w:rsidRDefault="008064C3" w:rsidP="00DC7F9E">
      <w:pPr>
        <w:pStyle w:val="Nagwek2"/>
        <w:tabs>
          <w:tab w:val="left" w:pos="720"/>
        </w:tabs>
        <w:spacing w:before="0" w:after="0" w:line="240" w:lineRule="auto"/>
        <w:ind w:left="360" w:hanging="360"/>
        <w:jc w:val="center"/>
        <w:rPr>
          <w:rFonts w:ascii="Times New Roman" w:hAnsi="Times New Roman" w:cs="Times New Roman"/>
          <w:i w:val="0"/>
          <w:sz w:val="22"/>
          <w:szCs w:val="22"/>
        </w:rPr>
      </w:pPr>
      <w:r w:rsidRPr="00E815A1">
        <w:rPr>
          <w:rFonts w:ascii="Times New Roman" w:hAnsi="Times New Roman" w:cs="Times New Roman"/>
          <w:i w:val="0"/>
          <w:sz w:val="22"/>
          <w:szCs w:val="22"/>
        </w:rPr>
        <w:t xml:space="preserve">Termin realizacji umowy </w:t>
      </w:r>
    </w:p>
    <w:p w14:paraId="37C0020B" w14:textId="77777777" w:rsidR="008064C3" w:rsidRPr="00E815A1" w:rsidRDefault="008064C3" w:rsidP="00DC7F9E">
      <w:pPr>
        <w:tabs>
          <w:tab w:val="left" w:pos="720"/>
        </w:tabs>
        <w:ind w:left="360" w:hanging="360"/>
        <w:rPr>
          <w:b/>
          <w:sz w:val="22"/>
          <w:szCs w:val="22"/>
        </w:rPr>
      </w:pPr>
      <w:r w:rsidRPr="00E815A1">
        <w:rPr>
          <w:b/>
          <w:sz w:val="22"/>
          <w:szCs w:val="22"/>
        </w:rPr>
        <w:t>§ 6</w:t>
      </w:r>
    </w:p>
    <w:p w14:paraId="0380E0A3" w14:textId="65DF3CA1" w:rsidR="00117A2B" w:rsidRPr="00E815A1" w:rsidRDefault="006038C2" w:rsidP="00355475">
      <w:pPr>
        <w:pStyle w:val="Akapitzlist"/>
        <w:numPr>
          <w:ilvl w:val="0"/>
          <w:numId w:val="92"/>
        </w:numPr>
        <w:rPr>
          <w:sz w:val="22"/>
          <w:szCs w:val="22"/>
        </w:rPr>
      </w:pPr>
      <w:r w:rsidRPr="00E815A1">
        <w:rPr>
          <w:sz w:val="22"/>
          <w:szCs w:val="22"/>
        </w:rPr>
        <w:t>Wykonawca jest zobowiązany do wykonania p</w:t>
      </w:r>
      <w:r w:rsidR="00E84B6C" w:rsidRPr="00E815A1">
        <w:rPr>
          <w:sz w:val="22"/>
          <w:szCs w:val="22"/>
        </w:rPr>
        <w:t>rzedmiot</w:t>
      </w:r>
      <w:r w:rsidRPr="00E815A1">
        <w:rPr>
          <w:sz w:val="22"/>
          <w:szCs w:val="22"/>
        </w:rPr>
        <w:t>u</w:t>
      </w:r>
      <w:r w:rsidR="00E84B6C" w:rsidRPr="00E815A1">
        <w:rPr>
          <w:sz w:val="22"/>
          <w:szCs w:val="22"/>
        </w:rPr>
        <w:t xml:space="preserve"> umowy w terminie</w:t>
      </w:r>
      <w:r w:rsidR="00AB47E9" w:rsidRPr="00E815A1">
        <w:rPr>
          <w:sz w:val="22"/>
          <w:szCs w:val="22"/>
        </w:rPr>
        <w:t xml:space="preserve"> </w:t>
      </w:r>
      <w:r w:rsidR="002A7B91" w:rsidRPr="00E815A1">
        <w:rPr>
          <w:sz w:val="22"/>
          <w:szCs w:val="22"/>
        </w:rPr>
        <w:t>do</w:t>
      </w:r>
      <w:bookmarkStart w:id="10" w:name="_Hlk182913276"/>
      <w:r w:rsidR="00117A2B" w:rsidRPr="00E815A1">
        <w:rPr>
          <w:sz w:val="22"/>
          <w:szCs w:val="22"/>
        </w:rPr>
        <w:t xml:space="preserve"> </w:t>
      </w:r>
      <w:r w:rsidR="0026025C">
        <w:rPr>
          <w:b/>
          <w:sz w:val="22"/>
          <w:szCs w:val="22"/>
          <w:u w:val="single"/>
        </w:rPr>
        <w:t>4</w:t>
      </w:r>
      <w:r w:rsidR="0026025C" w:rsidRPr="00E815A1">
        <w:rPr>
          <w:b/>
          <w:sz w:val="22"/>
          <w:szCs w:val="22"/>
          <w:u w:val="single"/>
        </w:rPr>
        <w:t xml:space="preserve"> </w:t>
      </w:r>
      <w:r w:rsidR="00552725" w:rsidRPr="00E815A1">
        <w:rPr>
          <w:b/>
          <w:sz w:val="22"/>
          <w:szCs w:val="22"/>
          <w:u w:val="single"/>
        </w:rPr>
        <w:t>miesięcy</w:t>
      </w:r>
      <w:r w:rsidR="00AB47E9" w:rsidRPr="00E815A1">
        <w:rPr>
          <w:b/>
          <w:sz w:val="22"/>
          <w:szCs w:val="22"/>
          <w:u w:val="single"/>
        </w:rPr>
        <w:t>, liczonych o</w:t>
      </w:r>
      <w:r w:rsidR="00E84B6C" w:rsidRPr="00E815A1">
        <w:rPr>
          <w:b/>
          <w:sz w:val="22"/>
          <w:szCs w:val="22"/>
          <w:u w:val="single"/>
        </w:rPr>
        <w:t>d dnia zawarcia umow</w:t>
      </w:r>
      <w:r w:rsidR="00D2736E" w:rsidRPr="00E815A1">
        <w:rPr>
          <w:b/>
          <w:sz w:val="22"/>
          <w:szCs w:val="22"/>
          <w:u w:val="single"/>
        </w:rPr>
        <w:t>y</w:t>
      </w:r>
      <w:r w:rsidR="00BF70DD" w:rsidRPr="00E815A1">
        <w:rPr>
          <w:b/>
          <w:sz w:val="22"/>
          <w:szCs w:val="22"/>
          <w:u w:val="single"/>
        </w:rPr>
        <w:t xml:space="preserve">. </w:t>
      </w:r>
      <w:bookmarkEnd w:id="10"/>
    </w:p>
    <w:p w14:paraId="4449DF9A" w14:textId="77777777" w:rsidR="0075043E" w:rsidRPr="00E815A1" w:rsidRDefault="0075043E" w:rsidP="00355475">
      <w:pPr>
        <w:widowControl/>
        <w:numPr>
          <w:ilvl w:val="0"/>
          <w:numId w:val="92"/>
        </w:numPr>
        <w:suppressAutoHyphens w:val="0"/>
        <w:jc w:val="both"/>
        <w:rPr>
          <w:sz w:val="22"/>
          <w:szCs w:val="22"/>
        </w:rPr>
      </w:pPr>
      <w:r w:rsidRPr="00E815A1">
        <w:rPr>
          <w:bCs/>
          <w:sz w:val="22"/>
          <w:szCs w:val="22"/>
        </w:rPr>
        <w:t>W przypadku zawarcia niniejszej umowy w formie elektronicznej</w:t>
      </w:r>
      <w:r w:rsidRPr="00E815A1">
        <w:rPr>
          <w:sz w:val="22"/>
          <w:szCs w:val="22"/>
        </w:rPr>
        <w:t xml:space="preserve"> za pomocą kwalifikowanego podpisu elektronicznego, Strony zgodnie oświadczają, że datą zawarcia jest dzień złożenia ostatniego (późniejszego) oświadczenia woli o jej zawarciu przez umocowanych przedstawicieli każdej ze Stron.</w:t>
      </w:r>
    </w:p>
    <w:p w14:paraId="3032E24B" w14:textId="6EDA35AB" w:rsidR="00274F30" w:rsidRPr="00E815A1" w:rsidRDefault="00274F30" w:rsidP="00355475">
      <w:pPr>
        <w:widowControl/>
        <w:numPr>
          <w:ilvl w:val="0"/>
          <w:numId w:val="92"/>
        </w:numPr>
        <w:suppressAutoHyphens w:val="0"/>
        <w:jc w:val="both"/>
        <w:rPr>
          <w:sz w:val="22"/>
          <w:szCs w:val="22"/>
        </w:rPr>
      </w:pPr>
      <w:r w:rsidRPr="00E815A1">
        <w:rPr>
          <w:bCs/>
          <w:sz w:val="22"/>
          <w:szCs w:val="22"/>
        </w:rPr>
        <w:t xml:space="preserve">Strony dopuszczają możliwość zmiany terminu zakończenia realizacji przedmiotu umowy określonego w ust. 1 wyłącznie w przypadku: </w:t>
      </w:r>
    </w:p>
    <w:p w14:paraId="2B201750" w14:textId="79EFDEAD" w:rsidR="00274F30" w:rsidRPr="00E815A1" w:rsidRDefault="00274F30" w:rsidP="00355475">
      <w:pPr>
        <w:widowControl/>
        <w:numPr>
          <w:ilvl w:val="0"/>
          <w:numId w:val="41"/>
        </w:numPr>
        <w:tabs>
          <w:tab w:val="left" w:pos="851"/>
        </w:tabs>
        <w:suppressAutoHyphens w:val="0"/>
        <w:ind w:left="851"/>
        <w:jc w:val="both"/>
        <w:rPr>
          <w:bCs/>
          <w:sz w:val="22"/>
          <w:szCs w:val="22"/>
        </w:rPr>
      </w:pPr>
      <w:r w:rsidRPr="00E815A1">
        <w:rPr>
          <w:bCs/>
          <w:sz w:val="22"/>
          <w:szCs w:val="22"/>
        </w:rPr>
        <w:t>działania siły wyższej w rozumieniu § 1</w:t>
      </w:r>
      <w:r w:rsidR="00E4030A" w:rsidRPr="00E815A1">
        <w:rPr>
          <w:bCs/>
          <w:sz w:val="22"/>
          <w:szCs w:val="22"/>
        </w:rPr>
        <w:t>6</w:t>
      </w:r>
      <w:r w:rsidRPr="00E815A1">
        <w:rPr>
          <w:bCs/>
          <w:sz w:val="22"/>
          <w:szCs w:val="22"/>
        </w:rPr>
        <w:t xml:space="preserve"> umowy,</w:t>
      </w:r>
    </w:p>
    <w:p w14:paraId="092B1728" w14:textId="77777777" w:rsidR="00274F30" w:rsidRPr="00E815A1" w:rsidRDefault="00274F30" w:rsidP="00355475">
      <w:pPr>
        <w:widowControl/>
        <w:numPr>
          <w:ilvl w:val="0"/>
          <w:numId w:val="41"/>
        </w:numPr>
        <w:tabs>
          <w:tab w:val="left" w:pos="851"/>
        </w:tabs>
        <w:suppressAutoHyphens w:val="0"/>
        <w:ind w:left="851"/>
        <w:jc w:val="both"/>
        <w:rPr>
          <w:bCs/>
          <w:sz w:val="22"/>
          <w:szCs w:val="22"/>
        </w:rPr>
      </w:pPr>
      <w:r w:rsidRPr="00E815A1">
        <w:rPr>
          <w:bCs/>
          <w:sz w:val="22"/>
          <w:szCs w:val="22"/>
        </w:rPr>
        <w:t xml:space="preserve">obniżenia lub braku finansowania przedmiotowego zadania, </w:t>
      </w:r>
    </w:p>
    <w:p w14:paraId="55240AC2" w14:textId="605F6C46" w:rsidR="00274F30" w:rsidRPr="00E815A1" w:rsidRDefault="00274F30" w:rsidP="00355475">
      <w:pPr>
        <w:widowControl/>
        <w:numPr>
          <w:ilvl w:val="0"/>
          <w:numId w:val="41"/>
        </w:numPr>
        <w:tabs>
          <w:tab w:val="left" w:pos="851"/>
        </w:tabs>
        <w:suppressAutoHyphens w:val="0"/>
        <w:ind w:left="851"/>
        <w:jc w:val="both"/>
        <w:rPr>
          <w:bCs/>
          <w:sz w:val="22"/>
          <w:szCs w:val="22"/>
        </w:rPr>
      </w:pPr>
      <w:r w:rsidRPr="00E815A1">
        <w:rPr>
          <w:bCs/>
          <w:sz w:val="22"/>
          <w:szCs w:val="22"/>
        </w:rPr>
        <w:t>udokumentowanego opóźnienia wprowadzenia Wykonawcy na budowę przez Zamawiającego lub wstrzymania realizacji robót przez Zamawiającego z przyczyn, za które Wykonawca nie odpowiada</w:t>
      </w:r>
      <w:r w:rsidR="00407556" w:rsidRPr="00E815A1">
        <w:rPr>
          <w:bCs/>
          <w:sz w:val="22"/>
          <w:szCs w:val="22"/>
        </w:rPr>
        <w:t>,</w:t>
      </w:r>
    </w:p>
    <w:p w14:paraId="62BD9B47" w14:textId="77777777" w:rsidR="00274F30" w:rsidRPr="00E815A1" w:rsidRDefault="00274F30" w:rsidP="00355475">
      <w:pPr>
        <w:widowControl/>
        <w:numPr>
          <w:ilvl w:val="0"/>
          <w:numId w:val="41"/>
        </w:numPr>
        <w:tabs>
          <w:tab w:val="left" w:pos="851"/>
        </w:tabs>
        <w:suppressAutoHyphens w:val="0"/>
        <w:ind w:left="851"/>
        <w:jc w:val="both"/>
        <w:rPr>
          <w:bCs/>
          <w:sz w:val="22"/>
          <w:szCs w:val="22"/>
        </w:rPr>
      </w:pPr>
      <w:r w:rsidRPr="00E815A1">
        <w:rPr>
          <w:bCs/>
          <w:sz w:val="22"/>
          <w:szCs w:val="22"/>
        </w:rPr>
        <w:t>zwłoki Zamawiającego w przekazaniu dokumentów niezbędnych do realizacji umowy,</w:t>
      </w:r>
    </w:p>
    <w:p w14:paraId="1EFAD4BA" w14:textId="77777777" w:rsidR="00274F30" w:rsidRPr="00E815A1" w:rsidRDefault="00274F30" w:rsidP="00355475">
      <w:pPr>
        <w:widowControl/>
        <w:numPr>
          <w:ilvl w:val="0"/>
          <w:numId w:val="41"/>
        </w:numPr>
        <w:tabs>
          <w:tab w:val="left" w:pos="851"/>
        </w:tabs>
        <w:suppressAutoHyphens w:val="0"/>
        <w:ind w:left="851"/>
        <w:jc w:val="both"/>
        <w:rPr>
          <w:bCs/>
          <w:sz w:val="22"/>
          <w:szCs w:val="22"/>
        </w:rPr>
      </w:pPr>
      <w:r w:rsidRPr="00E815A1">
        <w:rPr>
          <w:bCs/>
          <w:sz w:val="22"/>
          <w:szCs w:val="22"/>
        </w:rPr>
        <w:t>konieczności wykonania ostatecznych albo natychmiast wykonalnych decyzji administracyjnych, postanowień lub innych aktów organów i uprawnionych instytucji, wydanych z przyczyn, za które Wykonawca nie odpowiada,</w:t>
      </w:r>
    </w:p>
    <w:p w14:paraId="17BFA68F" w14:textId="77777777" w:rsidR="00274F30" w:rsidRPr="00E815A1" w:rsidRDefault="00274F30" w:rsidP="00355475">
      <w:pPr>
        <w:widowControl/>
        <w:numPr>
          <w:ilvl w:val="0"/>
          <w:numId w:val="41"/>
        </w:numPr>
        <w:tabs>
          <w:tab w:val="left" w:pos="851"/>
        </w:tabs>
        <w:suppressAutoHyphens w:val="0"/>
        <w:ind w:left="851"/>
        <w:jc w:val="both"/>
        <w:rPr>
          <w:bCs/>
          <w:sz w:val="22"/>
          <w:szCs w:val="22"/>
        </w:rPr>
      </w:pPr>
      <w:r w:rsidRPr="00E815A1">
        <w:rPr>
          <w:bCs/>
          <w:sz w:val="22"/>
          <w:szCs w:val="22"/>
        </w:rPr>
        <w:lastRenderedPageBreak/>
        <w:t>opóźnień w uzyskaniu przez Wykonawcę od stosownych instytucji i organów niezbędnych uzgodnień, pozwoleń, ostatecznych albo natychmiast wykonalnych decyzji administracyjnych i innych aktów, w terminach instrukcyjnych bądź obligatoryjnych wynikających z obowiązujących przepisów prawa, z przyczyn, za które Wykonawca nie odpowiada.</w:t>
      </w:r>
    </w:p>
    <w:p w14:paraId="2E657E43" w14:textId="32BAC9D6" w:rsidR="00274F30" w:rsidRPr="00E815A1" w:rsidRDefault="00274F30" w:rsidP="00355475">
      <w:pPr>
        <w:widowControl/>
        <w:numPr>
          <w:ilvl w:val="0"/>
          <w:numId w:val="41"/>
        </w:numPr>
        <w:tabs>
          <w:tab w:val="left" w:pos="851"/>
        </w:tabs>
        <w:suppressAutoHyphens w:val="0"/>
        <w:ind w:left="851"/>
        <w:jc w:val="both"/>
        <w:rPr>
          <w:bCs/>
          <w:sz w:val="22"/>
          <w:szCs w:val="22"/>
        </w:rPr>
      </w:pPr>
      <w:r w:rsidRPr="00E815A1">
        <w:rPr>
          <w:bCs/>
          <w:sz w:val="22"/>
          <w:szCs w:val="22"/>
        </w:rPr>
        <w:t>wystąpienia konieczności wykonania robót dodatkowych, nieobjętych zamówieniem podstawowym, których Zamawiający nie był w stanie przewidzieć lub wprowadzenia robót zamiennych</w:t>
      </w:r>
      <w:r w:rsidR="007214D2" w:rsidRPr="00E815A1">
        <w:rPr>
          <w:bCs/>
          <w:sz w:val="22"/>
          <w:szCs w:val="22"/>
        </w:rPr>
        <w:t>.</w:t>
      </w:r>
    </w:p>
    <w:p w14:paraId="06A9A0AB" w14:textId="7EBE133A" w:rsidR="00274F30" w:rsidRPr="00E815A1" w:rsidRDefault="00274F30" w:rsidP="00355475">
      <w:pPr>
        <w:pStyle w:val="Akapitzlist"/>
        <w:numPr>
          <w:ilvl w:val="0"/>
          <w:numId w:val="99"/>
        </w:numPr>
        <w:rPr>
          <w:bCs/>
          <w:sz w:val="22"/>
          <w:szCs w:val="22"/>
        </w:rPr>
      </w:pPr>
      <w:r w:rsidRPr="00E815A1">
        <w:rPr>
          <w:bCs/>
          <w:sz w:val="22"/>
          <w:szCs w:val="22"/>
        </w:rPr>
        <w:t xml:space="preserve">Ewentualne przedłużenie terminu </w:t>
      </w:r>
      <w:r w:rsidRPr="00E815A1">
        <w:rPr>
          <w:sz w:val="22"/>
          <w:szCs w:val="22"/>
        </w:rPr>
        <w:t xml:space="preserve">zakończenia realizacji przedmiotu umowy </w:t>
      </w:r>
      <w:r w:rsidRPr="00E815A1">
        <w:rPr>
          <w:bCs/>
          <w:sz w:val="22"/>
          <w:szCs w:val="22"/>
        </w:rPr>
        <w:t>winno zostać poprzedzone przygotowaniem protokołu konieczności i udokumentowaniem zaistnienia okoliczności wpływających na zmianę terminu, a następnie podpisaniem przez Strony aneksu do umowy.</w:t>
      </w:r>
    </w:p>
    <w:p w14:paraId="348568CF" w14:textId="77777777" w:rsidR="00274F30" w:rsidRPr="00E815A1" w:rsidRDefault="00274F30" w:rsidP="00355475">
      <w:pPr>
        <w:widowControl/>
        <w:numPr>
          <w:ilvl w:val="0"/>
          <w:numId w:val="99"/>
        </w:numPr>
        <w:tabs>
          <w:tab w:val="num" w:pos="502"/>
        </w:tabs>
        <w:suppressAutoHyphens w:val="0"/>
        <w:ind w:left="426"/>
        <w:jc w:val="both"/>
        <w:rPr>
          <w:bCs/>
          <w:sz w:val="22"/>
          <w:szCs w:val="22"/>
        </w:rPr>
      </w:pPr>
      <w:r w:rsidRPr="00E815A1">
        <w:rPr>
          <w:bCs/>
          <w:sz w:val="22"/>
          <w:szCs w:val="22"/>
        </w:rPr>
        <w:t>Termin zakończenia realizacji przedmiotu umowy może ulec przedłużeniu z powodu obniżenia lub braku finansowania przedmiotowego zadania inwestycyjnego. W razie zaistnienia takich okoliczności, Zamawiający poniesie koszty zabezpieczenia placu budowy oraz ewentualnie inne uzasadnione koszty, które Strony zgodnie uznają za niezbędne i które zostaną udokumentowane przez Wykonawcę. Ewentualna konieczność poniesienia wydatków musi być zgłoszona Zamawiającemu przez Wykonawcę na piśmie, co najmniej 14 dni przed ich wymagalnością.</w:t>
      </w:r>
    </w:p>
    <w:p w14:paraId="7072BA88" w14:textId="77777777" w:rsidR="008064C3" w:rsidRPr="00E815A1" w:rsidRDefault="008064C3" w:rsidP="008064C3">
      <w:pPr>
        <w:tabs>
          <w:tab w:val="left" w:pos="720"/>
        </w:tabs>
        <w:ind w:left="360"/>
        <w:rPr>
          <w:b/>
          <w:sz w:val="22"/>
          <w:szCs w:val="22"/>
        </w:rPr>
      </w:pPr>
    </w:p>
    <w:p w14:paraId="7C6AD662" w14:textId="77777777" w:rsidR="008064C3" w:rsidRPr="00E815A1" w:rsidRDefault="008064C3" w:rsidP="008064C3">
      <w:pPr>
        <w:tabs>
          <w:tab w:val="left" w:pos="720"/>
        </w:tabs>
        <w:ind w:left="360"/>
        <w:rPr>
          <w:b/>
          <w:sz w:val="22"/>
          <w:szCs w:val="22"/>
        </w:rPr>
      </w:pPr>
      <w:r w:rsidRPr="00E815A1">
        <w:rPr>
          <w:b/>
          <w:sz w:val="22"/>
          <w:szCs w:val="22"/>
        </w:rPr>
        <w:t>Przekazanie terenu budowy</w:t>
      </w:r>
    </w:p>
    <w:p w14:paraId="29AF6BDC" w14:textId="77777777" w:rsidR="008064C3" w:rsidRPr="00E815A1" w:rsidRDefault="008064C3" w:rsidP="008064C3">
      <w:pPr>
        <w:tabs>
          <w:tab w:val="left" w:pos="720"/>
        </w:tabs>
        <w:ind w:left="360"/>
        <w:rPr>
          <w:b/>
          <w:sz w:val="22"/>
          <w:szCs w:val="22"/>
        </w:rPr>
      </w:pPr>
      <w:r w:rsidRPr="00E815A1">
        <w:rPr>
          <w:b/>
          <w:sz w:val="22"/>
          <w:szCs w:val="22"/>
        </w:rPr>
        <w:t>§ 7</w:t>
      </w:r>
    </w:p>
    <w:p w14:paraId="32435691" w14:textId="77777777" w:rsidR="00274F30" w:rsidRPr="00E815A1" w:rsidRDefault="00274F30" w:rsidP="00355475">
      <w:pPr>
        <w:widowControl/>
        <w:numPr>
          <w:ilvl w:val="0"/>
          <w:numId w:val="77"/>
        </w:numPr>
        <w:tabs>
          <w:tab w:val="left" w:pos="360"/>
        </w:tabs>
        <w:suppressAutoHyphens w:val="0"/>
        <w:jc w:val="both"/>
        <w:rPr>
          <w:sz w:val="22"/>
          <w:szCs w:val="22"/>
        </w:rPr>
      </w:pPr>
      <w:r w:rsidRPr="00E815A1">
        <w:rPr>
          <w:sz w:val="22"/>
          <w:szCs w:val="22"/>
        </w:rPr>
        <w:t>Zamawiający na podstawie pisemnego zgłoszenia przez Wykonawcę gotowości do rozpoczęcia prac przekaże protokolarnie plac budowy .</w:t>
      </w:r>
    </w:p>
    <w:p w14:paraId="5C5CD8CF" w14:textId="77777777" w:rsidR="00274F30" w:rsidRPr="00E815A1" w:rsidRDefault="00274F30" w:rsidP="00355475">
      <w:pPr>
        <w:widowControl/>
        <w:numPr>
          <w:ilvl w:val="0"/>
          <w:numId w:val="77"/>
        </w:numPr>
        <w:tabs>
          <w:tab w:val="left" w:pos="360"/>
        </w:tabs>
        <w:suppressAutoHyphens w:val="0"/>
        <w:jc w:val="both"/>
        <w:rPr>
          <w:sz w:val="22"/>
          <w:szCs w:val="22"/>
        </w:rPr>
      </w:pPr>
      <w:r w:rsidRPr="00E815A1">
        <w:rPr>
          <w:sz w:val="22"/>
          <w:szCs w:val="22"/>
        </w:rPr>
        <w:t xml:space="preserve">Wykonawca we własnym zakresie i na własny koszt: </w:t>
      </w:r>
    </w:p>
    <w:p w14:paraId="70F658C2" w14:textId="77777777" w:rsidR="00274F30" w:rsidRPr="00E815A1" w:rsidRDefault="00274F30" w:rsidP="00355475">
      <w:pPr>
        <w:widowControl/>
        <w:numPr>
          <w:ilvl w:val="0"/>
          <w:numId w:val="42"/>
        </w:numPr>
        <w:tabs>
          <w:tab w:val="left" w:pos="360"/>
          <w:tab w:val="left" w:pos="851"/>
        </w:tabs>
        <w:suppressAutoHyphens w:val="0"/>
        <w:ind w:left="851" w:hanging="425"/>
        <w:jc w:val="both"/>
        <w:rPr>
          <w:sz w:val="22"/>
          <w:szCs w:val="22"/>
        </w:rPr>
      </w:pPr>
      <w:r w:rsidRPr="00E815A1">
        <w:rPr>
          <w:sz w:val="22"/>
          <w:szCs w:val="22"/>
        </w:rPr>
        <w:t>zapewni sprzęt i materiały niezbędne do realizacji przedmiotu umowy,</w:t>
      </w:r>
    </w:p>
    <w:p w14:paraId="35B80955" w14:textId="77777777" w:rsidR="00274F30" w:rsidRPr="00E815A1" w:rsidRDefault="00274F30" w:rsidP="00355475">
      <w:pPr>
        <w:widowControl/>
        <w:numPr>
          <w:ilvl w:val="0"/>
          <w:numId w:val="42"/>
        </w:numPr>
        <w:tabs>
          <w:tab w:val="left" w:pos="360"/>
          <w:tab w:val="left" w:pos="851"/>
        </w:tabs>
        <w:suppressAutoHyphens w:val="0"/>
        <w:ind w:left="851" w:hanging="425"/>
        <w:jc w:val="both"/>
        <w:rPr>
          <w:sz w:val="22"/>
          <w:szCs w:val="22"/>
        </w:rPr>
      </w:pPr>
      <w:r w:rsidRPr="00E815A1">
        <w:rPr>
          <w:sz w:val="22"/>
          <w:szCs w:val="22"/>
        </w:rPr>
        <w:t xml:space="preserve">zapewni właściwą organizację robót zgodnie z przepisami bhp i p.poż., urządzenie placu budowy, obsługę oraz ponosi odpowiedzialność za naruszenie przepisów bhp </w:t>
      </w:r>
      <w:r w:rsidRPr="00E815A1">
        <w:rPr>
          <w:sz w:val="22"/>
          <w:szCs w:val="22"/>
        </w:rPr>
        <w:br/>
        <w:t>i p.poż.,</w:t>
      </w:r>
    </w:p>
    <w:p w14:paraId="0018D355" w14:textId="77777777" w:rsidR="00274F30" w:rsidRPr="00E815A1" w:rsidRDefault="00274F30" w:rsidP="00355475">
      <w:pPr>
        <w:widowControl/>
        <w:numPr>
          <w:ilvl w:val="0"/>
          <w:numId w:val="77"/>
        </w:numPr>
        <w:suppressAutoHyphens w:val="0"/>
        <w:jc w:val="both"/>
        <w:rPr>
          <w:sz w:val="22"/>
          <w:szCs w:val="22"/>
        </w:rPr>
      </w:pPr>
      <w:r w:rsidRPr="00E815A1">
        <w:rPr>
          <w:sz w:val="22"/>
          <w:szCs w:val="22"/>
        </w:rPr>
        <w:t>Wykonawca zobowiązuje się do wykonywania stałego sprzątania w rejonie prowadzonych prac oraz wykonania niezbędnych zabezpieczeń w sposób gwarantujący bezpieczeństwo użytkowników budynku, co zostało skalkulowane w ryczałtowej cenie oferty.</w:t>
      </w:r>
    </w:p>
    <w:p w14:paraId="5370273D" w14:textId="34C333F5" w:rsidR="00274F30" w:rsidRPr="00E815A1" w:rsidRDefault="0014070B" w:rsidP="00355475">
      <w:pPr>
        <w:widowControl/>
        <w:numPr>
          <w:ilvl w:val="0"/>
          <w:numId w:val="77"/>
        </w:numPr>
        <w:suppressAutoHyphens w:val="0"/>
        <w:jc w:val="both"/>
        <w:rPr>
          <w:sz w:val="22"/>
          <w:szCs w:val="22"/>
        </w:rPr>
      </w:pPr>
      <w:r w:rsidRPr="00E815A1">
        <w:rPr>
          <w:sz w:val="22"/>
          <w:szCs w:val="22"/>
        </w:rPr>
        <w:t>P</w:t>
      </w:r>
      <w:r w:rsidR="009E3A3E" w:rsidRPr="00E815A1">
        <w:rPr>
          <w:sz w:val="22"/>
          <w:szCs w:val="22"/>
        </w:rPr>
        <w:t xml:space="preserve">race powinny być prowadzone w godzinach od 7:30 do 15:30, jednakże </w:t>
      </w:r>
      <w:r w:rsidR="00274F30" w:rsidRPr="00E815A1">
        <w:rPr>
          <w:sz w:val="22"/>
          <w:szCs w:val="22"/>
        </w:rPr>
        <w:t>Wykonawca powinien przewidzieć możliwość realizacji części robót</w:t>
      </w:r>
      <w:r w:rsidR="009E3A3E" w:rsidRPr="00E815A1">
        <w:rPr>
          <w:sz w:val="22"/>
          <w:szCs w:val="22"/>
        </w:rPr>
        <w:t xml:space="preserve"> szczególnie uciążliwych dla użytkowników obiektu, w którym będą prowadzone prace</w:t>
      </w:r>
      <w:r w:rsidR="00274F30" w:rsidRPr="00E815A1">
        <w:rPr>
          <w:sz w:val="22"/>
          <w:szCs w:val="22"/>
        </w:rPr>
        <w:t xml:space="preserve"> </w:t>
      </w:r>
      <w:r w:rsidR="009E3A3E" w:rsidRPr="00E815A1">
        <w:rPr>
          <w:sz w:val="22"/>
          <w:szCs w:val="22"/>
        </w:rPr>
        <w:t xml:space="preserve">(prace głośne) </w:t>
      </w:r>
      <w:r w:rsidR="000F39B0" w:rsidRPr="00E815A1">
        <w:rPr>
          <w:sz w:val="22"/>
          <w:szCs w:val="22"/>
        </w:rPr>
        <w:t xml:space="preserve">w porze nocnej </w:t>
      </w:r>
      <w:r w:rsidR="009E3A3E" w:rsidRPr="00E815A1">
        <w:rPr>
          <w:sz w:val="22"/>
          <w:szCs w:val="22"/>
        </w:rPr>
        <w:t>i</w:t>
      </w:r>
      <w:r w:rsidR="00274F30" w:rsidRPr="00E815A1">
        <w:rPr>
          <w:sz w:val="22"/>
          <w:szCs w:val="22"/>
        </w:rPr>
        <w:t xml:space="preserve"> w razie konieczności wystąpienia takich prac uzgodni wszelkie zagadnienia z nimi związane z administratorem budynku. </w:t>
      </w:r>
    </w:p>
    <w:p w14:paraId="109E3451" w14:textId="4AA13BEB" w:rsidR="00274F30" w:rsidRPr="00E815A1" w:rsidRDefault="00274F30" w:rsidP="00355475">
      <w:pPr>
        <w:widowControl/>
        <w:numPr>
          <w:ilvl w:val="0"/>
          <w:numId w:val="77"/>
        </w:numPr>
        <w:suppressAutoHyphens w:val="0"/>
        <w:jc w:val="both"/>
        <w:rPr>
          <w:sz w:val="22"/>
          <w:szCs w:val="22"/>
        </w:rPr>
      </w:pPr>
      <w:r w:rsidRPr="00E815A1">
        <w:rPr>
          <w:sz w:val="22"/>
          <w:szCs w:val="22"/>
        </w:rPr>
        <w:t xml:space="preserve">Wykonawca ponosi całkowitą odpowiedzialność materialną i prawną za szkody spowodowane działalnością (działaniem bądź zaniechaniem) Wykonawcy i jego </w:t>
      </w:r>
      <w:r w:rsidR="00FA1FC2" w:rsidRPr="00E815A1">
        <w:rPr>
          <w:sz w:val="22"/>
          <w:szCs w:val="22"/>
        </w:rPr>
        <w:t>P</w:t>
      </w:r>
      <w:r w:rsidRPr="00E815A1">
        <w:rPr>
          <w:sz w:val="22"/>
          <w:szCs w:val="22"/>
        </w:rPr>
        <w:t xml:space="preserve">odwykonawców w związku z wykonywaniem przedmiotu niniejszej umowy, powstałe u Zamawiającego i osób trzecich. Nie dotyczy to zakłóceń będących normalnym następstwem prowadzenia czynności i robót przewidzianych umową, których zgodnie z rzetelną praktyką projektową i budowlaną Wykonawca nie mógł uniknąć. </w:t>
      </w:r>
    </w:p>
    <w:p w14:paraId="5C212ABF" w14:textId="77777777" w:rsidR="00656295" w:rsidRPr="00E815A1" w:rsidRDefault="00274F30" w:rsidP="00355475">
      <w:pPr>
        <w:widowControl/>
        <w:numPr>
          <w:ilvl w:val="0"/>
          <w:numId w:val="77"/>
        </w:numPr>
        <w:tabs>
          <w:tab w:val="left" w:pos="360"/>
        </w:tabs>
        <w:suppressAutoHyphens w:val="0"/>
        <w:jc w:val="both"/>
        <w:rPr>
          <w:sz w:val="22"/>
          <w:szCs w:val="22"/>
        </w:rPr>
      </w:pPr>
      <w:r w:rsidRPr="00E815A1">
        <w:rPr>
          <w:sz w:val="22"/>
          <w:szCs w:val="22"/>
        </w:rPr>
        <w:t xml:space="preserve">Wykonawca jest zobowiązany do zabezpieczenia mienia Zamawiającego przed uszkodzeniem lub zniszczeniem, w tym niezwiązanego z wykonywaniem przedmiotu umowy. W razie uszkodzenia lub zniszczenia tego mienia przez Wykonawcę lub osoby, którymi Wykonawca posługuje się przy wykonywaniu umowy, Wykonawca jest obowiązany do naprawienia szkody przed dokonaniem odbioru przedmiotu umowy. </w:t>
      </w:r>
    </w:p>
    <w:p w14:paraId="41C0AA27" w14:textId="77777777" w:rsidR="00656295" w:rsidRPr="00E815A1" w:rsidRDefault="00E84B6C" w:rsidP="00355475">
      <w:pPr>
        <w:widowControl/>
        <w:numPr>
          <w:ilvl w:val="0"/>
          <w:numId w:val="77"/>
        </w:numPr>
        <w:tabs>
          <w:tab w:val="left" w:pos="360"/>
        </w:tabs>
        <w:suppressAutoHyphens w:val="0"/>
        <w:jc w:val="both"/>
        <w:rPr>
          <w:sz w:val="22"/>
          <w:szCs w:val="22"/>
        </w:rPr>
      </w:pPr>
      <w:r w:rsidRPr="00E815A1">
        <w:rPr>
          <w:sz w:val="22"/>
          <w:szCs w:val="22"/>
        </w:rPr>
        <w:t>Wykonawca przedłoży Zamawiającemu listy pracowników upoważnionych do wykonywania prac oraz zapewni odzież roboczą, jak i identyfikatory pozwalające na jednoznaczną identyfikację pracowników.</w:t>
      </w:r>
    </w:p>
    <w:p w14:paraId="39933A3D" w14:textId="6E9E67B0" w:rsidR="00DB4BCC" w:rsidRPr="00E815A1" w:rsidRDefault="00DB4BCC" w:rsidP="00355475">
      <w:pPr>
        <w:widowControl/>
        <w:numPr>
          <w:ilvl w:val="0"/>
          <w:numId w:val="77"/>
        </w:numPr>
        <w:tabs>
          <w:tab w:val="left" w:pos="360"/>
        </w:tabs>
        <w:suppressAutoHyphens w:val="0"/>
        <w:jc w:val="both"/>
        <w:rPr>
          <w:sz w:val="22"/>
          <w:szCs w:val="22"/>
        </w:rPr>
      </w:pPr>
      <w:r w:rsidRPr="00E815A1">
        <w:rPr>
          <w:sz w:val="22"/>
          <w:szCs w:val="22"/>
        </w:rPr>
        <w:t xml:space="preserve">Wykonawca </w:t>
      </w:r>
      <w:r w:rsidR="00656295" w:rsidRPr="00E815A1">
        <w:rPr>
          <w:sz w:val="22"/>
          <w:szCs w:val="22"/>
        </w:rPr>
        <w:t xml:space="preserve">od dnia przejęcia terenu budowy i udostępnienia </w:t>
      </w:r>
      <w:r w:rsidR="00A0533F" w:rsidRPr="00E815A1">
        <w:rPr>
          <w:sz w:val="22"/>
          <w:szCs w:val="22"/>
        </w:rPr>
        <w:t xml:space="preserve">mu </w:t>
      </w:r>
      <w:r w:rsidR="00656295" w:rsidRPr="00E815A1">
        <w:rPr>
          <w:sz w:val="22"/>
          <w:szCs w:val="22"/>
        </w:rPr>
        <w:t xml:space="preserve">miejsca pod zaplecze biurowo- socjalne będzie </w:t>
      </w:r>
      <w:r w:rsidRPr="00E815A1">
        <w:rPr>
          <w:sz w:val="22"/>
          <w:szCs w:val="22"/>
        </w:rPr>
        <w:t>pon</w:t>
      </w:r>
      <w:r w:rsidR="00656295" w:rsidRPr="00E815A1">
        <w:rPr>
          <w:sz w:val="22"/>
          <w:szCs w:val="22"/>
        </w:rPr>
        <w:t>o</w:t>
      </w:r>
      <w:r w:rsidRPr="00E815A1">
        <w:rPr>
          <w:sz w:val="22"/>
          <w:szCs w:val="22"/>
        </w:rPr>
        <w:t>si</w:t>
      </w:r>
      <w:r w:rsidR="00656295" w:rsidRPr="00E815A1">
        <w:rPr>
          <w:sz w:val="22"/>
          <w:szCs w:val="22"/>
        </w:rPr>
        <w:t>ł wszelkie</w:t>
      </w:r>
      <w:r w:rsidRPr="00E815A1">
        <w:rPr>
          <w:sz w:val="22"/>
          <w:szCs w:val="22"/>
        </w:rPr>
        <w:t xml:space="preserve"> koszty związane z eksploatacją zaplecza</w:t>
      </w:r>
      <w:r w:rsidR="00A0533F" w:rsidRPr="00E815A1">
        <w:rPr>
          <w:sz w:val="22"/>
          <w:szCs w:val="22"/>
        </w:rPr>
        <w:t>.</w:t>
      </w:r>
      <w:r w:rsidR="00656295" w:rsidRPr="00E815A1">
        <w:rPr>
          <w:sz w:val="22"/>
          <w:szCs w:val="22"/>
        </w:rPr>
        <w:t>. Zamawiający obciąży kosztami mediów i wystawi Wykonawcy fakturę po zakończeniu robót.</w:t>
      </w:r>
    </w:p>
    <w:p w14:paraId="24B62691" w14:textId="77777777" w:rsidR="008064C3" w:rsidRPr="00E815A1" w:rsidRDefault="008064C3" w:rsidP="008064C3">
      <w:pPr>
        <w:pStyle w:val="Nagwek2"/>
        <w:tabs>
          <w:tab w:val="left" w:pos="720"/>
        </w:tabs>
        <w:spacing w:before="0" w:after="0" w:line="240" w:lineRule="auto"/>
        <w:ind w:left="360"/>
        <w:jc w:val="center"/>
        <w:rPr>
          <w:rFonts w:ascii="Times New Roman" w:hAnsi="Times New Roman" w:cs="Times New Roman"/>
          <w:i w:val="0"/>
          <w:sz w:val="22"/>
          <w:szCs w:val="22"/>
        </w:rPr>
      </w:pPr>
    </w:p>
    <w:p w14:paraId="73951B5E" w14:textId="77777777" w:rsidR="00FC0227" w:rsidRPr="00E815A1" w:rsidRDefault="00FC0227" w:rsidP="00FC0227"/>
    <w:p w14:paraId="747870F4" w14:textId="77777777" w:rsidR="00FC0227" w:rsidRPr="00E815A1" w:rsidRDefault="00FC0227" w:rsidP="00FC0227"/>
    <w:p w14:paraId="7AF244EA" w14:textId="77777777" w:rsidR="008064C3" w:rsidRPr="00E815A1" w:rsidRDefault="008064C3" w:rsidP="00DC7F9E">
      <w:pPr>
        <w:pStyle w:val="Nagwek2"/>
        <w:tabs>
          <w:tab w:val="left" w:pos="720"/>
        </w:tabs>
        <w:spacing w:before="0" w:after="0" w:line="240" w:lineRule="auto"/>
        <w:ind w:left="360" w:hanging="360"/>
        <w:jc w:val="center"/>
        <w:rPr>
          <w:rFonts w:ascii="Times New Roman" w:hAnsi="Times New Roman" w:cs="Times New Roman"/>
          <w:i w:val="0"/>
          <w:sz w:val="22"/>
          <w:szCs w:val="22"/>
        </w:rPr>
      </w:pPr>
      <w:r w:rsidRPr="00E815A1">
        <w:rPr>
          <w:rFonts w:ascii="Times New Roman" w:hAnsi="Times New Roman" w:cs="Times New Roman"/>
          <w:i w:val="0"/>
          <w:sz w:val="22"/>
          <w:szCs w:val="22"/>
        </w:rPr>
        <w:lastRenderedPageBreak/>
        <w:t>Realizacja umowy</w:t>
      </w:r>
    </w:p>
    <w:p w14:paraId="3B4AC6B6" w14:textId="77777777" w:rsidR="008064C3" w:rsidRPr="00E815A1" w:rsidRDefault="008064C3" w:rsidP="00DC7F9E">
      <w:pPr>
        <w:pStyle w:val="Nagwek2"/>
        <w:tabs>
          <w:tab w:val="left" w:pos="720"/>
        </w:tabs>
        <w:spacing w:before="0" w:after="0" w:line="240" w:lineRule="auto"/>
        <w:ind w:left="360" w:hanging="360"/>
        <w:jc w:val="center"/>
        <w:rPr>
          <w:rFonts w:ascii="Times New Roman" w:hAnsi="Times New Roman" w:cs="Times New Roman"/>
          <w:i w:val="0"/>
          <w:sz w:val="22"/>
          <w:szCs w:val="22"/>
        </w:rPr>
      </w:pPr>
      <w:r w:rsidRPr="00E815A1">
        <w:rPr>
          <w:rFonts w:ascii="Times New Roman" w:hAnsi="Times New Roman" w:cs="Times New Roman"/>
          <w:i w:val="0"/>
          <w:sz w:val="22"/>
          <w:szCs w:val="22"/>
        </w:rPr>
        <w:t>Podwykonawcy</w:t>
      </w:r>
    </w:p>
    <w:p w14:paraId="3EB5F7C7" w14:textId="77777777" w:rsidR="008064C3" w:rsidRPr="00E815A1" w:rsidRDefault="008064C3" w:rsidP="00DC7F9E">
      <w:pPr>
        <w:tabs>
          <w:tab w:val="left" w:pos="720"/>
        </w:tabs>
        <w:ind w:left="360" w:hanging="360"/>
        <w:rPr>
          <w:b/>
          <w:sz w:val="22"/>
          <w:szCs w:val="22"/>
        </w:rPr>
      </w:pPr>
      <w:r w:rsidRPr="00E815A1">
        <w:rPr>
          <w:b/>
          <w:sz w:val="22"/>
          <w:szCs w:val="22"/>
        </w:rPr>
        <w:t>§ 8</w:t>
      </w:r>
    </w:p>
    <w:p w14:paraId="65EF67F4" w14:textId="016CCAC4" w:rsidR="008064C3" w:rsidRPr="00E815A1" w:rsidRDefault="008064C3" w:rsidP="00355475">
      <w:pPr>
        <w:widowControl/>
        <w:numPr>
          <w:ilvl w:val="0"/>
          <w:numId w:val="43"/>
        </w:numPr>
        <w:tabs>
          <w:tab w:val="clear" w:pos="720"/>
          <w:tab w:val="num" w:pos="426"/>
          <w:tab w:val="left" w:pos="1080"/>
        </w:tabs>
        <w:suppressAutoHyphens w:val="0"/>
        <w:ind w:left="426"/>
        <w:jc w:val="both"/>
        <w:rPr>
          <w:sz w:val="22"/>
          <w:szCs w:val="22"/>
        </w:rPr>
      </w:pPr>
      <w:r w:rsidRPr="00E815A1">
        <w:rPr>
          <w:sz w:val="22"/>
          <w:szCs w:val="22"/>
        </w:rPr>
        <w:t>Wykonawca zobowiązuje się wykonać siłami własnymi przedmiot umowy za wyjątkiem czynności i prac powierzon</w:t>
      </w:r>
      <w:r w:rsidR="009E3A3E" w:rsidRPr="00E815A1">
        <w:rPr>
          <w:sz w:val="22"/>
          <w:szCs w:val="22"/>
        </w:rPr>
        <w:t>ych</w:t>
      </w:r>
      <w:r w:rsidRPr="00E815A1">
        <w:rPr>
          <w:sz w:val="22"/>
          <w:szCs w:val="22"/>
        </w:rPr>
        <w:t xml:space="preserve"> </w:t>
      </w:r>
      <w:r w:rsidR="00FA1FC2" w:rsidRPr="00E815A1">
        <w:rPr>
          <w:sz w:val="22"/>
          <w:szCs w:val="22"/>
        </w:rPr>
        <w:t>P</w:t>
      </w:r>
      <w:r w:rsidRPr="00E815A1">
        <w:rPr>
          <w:sz w:val="22"/>
          <w:szCs w:val="22"/>
        </w:rPr>
        <w:t>odwykonawcom.</w:t>
      </w:r>
    </w:p>
    <w:p w14:paraId="2C73F39A" w14:textId="5909E168" w:rsidR="008064C3" w:rsidRPr="00E815A1" w:rsidRDefault="008064C3" w:rsidP="00355475">
      <w:pPr>
        <w:widowControl/>
        <w:numPr>
          <w:ilvl w:val="0"/>
          <w:numId w:val="43"/>
        </w:numPr>
        <w:tabs>
          <w:tab w:val="clear" w:pos="720"/>
          <w:tab w:val="num" w:pos="426"/>
          <w:tab w:val="left" w:pos="1080"/>
        </w:tabs>
        <w:suppressAutoHyphens w:val="0"/>
        <w:ind w:left="426"/>
        <w:jc w:val="both"/>
        <w:rPr>
          <w:sz w:val="22"/>
          <w:szCs w:val="22"/>
        </w:rPr>
      </w:pPr>
      <w:r w:rsidRPr="00E815A1">
        <w:rPr>
          <w:sz w:val="22"/>
          <w:szCs w:val="22"/>
        </w:rPr>
        <w:t xml:space="preserve">Zakres i wartość czynności, jak i prac przewidzianych do wykonania przez </w:t>
      </w:r>
      <w:r w:rsidR="00FA1FC2" w:rsidRPr="00E815A1">
        <w:rPr>
          <w:sz w:val="22"/>
          <w:szCs w:val="22"/>
        </w:rPr>
        <w:t>P</w:t>
      </w:r>
      <w:r w:rsidRPr="00E815A1">
        <w:rPr>
          <w:sz w:val="22"/>
          <w:szCs w:val="22"/>
        </w:rPr>
        <w:t>odwykonawców wraz z podaniem ich nazw (firm), wysokością należnego na ich rzecz wynagrodzenia oraz zaakceptowaną przez Zamawiającego kop</w:t>
      </w:r>
      <w:r w:rsidR="00DC7F9E" w:rsidRPr="00E815A1">
        <w:rPr>
          <w:sz w:val="22"/>
          <w:szCs w:val="22"/>
        </w:rPr>
        <w:t xml:space="preserve">ią umowy </w:t>
      </w:r>
      <w:r w:rsidRPr="00E815A1">
        <w:rPr>
          <w:sz w:val="22"/>
          <w:szCs w:val="22"/>
        </w:rPr>
        <w:t xml:space="preserve">o podwykonawstwo z nimi zawartą stanowi lub będzie stanowił w przyszłości załącznik nr 1 do umowy i będzie podlegał aktualizacji sukcesywnie po zgłaszaniu Zamawiającemu przez Wykonawcę kolejnych </w:t>
      </w:r>
      <w:r w:rsidR="00FA1FC2" w:rsidRPr="00E815A1">
        <w:rPr>
          <w:sz w:val="22"/>
          <w:szCs w:val="22"/>
        </w:rPr>
        <w:t>P</w:t>
      </w:r>
      <w:r w:rsidRPr="00E815A1">
        <w:rPr>
          <w:sz w:val="22"/>
          <w:szCs w:val="22"/>
        </w:rPr>
        <w:t>odwykonawców w trakcie realizacji umowy.</w:t>
      </w:r>
    </w:p>
    <w:p w14:paraId="77552D5D" w14:textId="14044A03" w:rsidR="008064C3" w:rsidRPr="00E815A1" w:rsidRDefault="008064C3" w:rsidP="00355475">
      <w:pPr>
        <w:widowControl/>
        <w:numPr>
          <w:ilvl w:val="0"/>
          <w:numId w:val="43"/>
        </w:numPr>
        <w:tabs>
          <w:tab w:val="clear" w:pos="720"/>
          <w:tab w:val="num" w:pos="426"/>
          <w:tab w:val="left" w:pos="1080"/>
        </w:tabs>
        <w:suppressAutoHyphens w:val="0"/>
        <w:ind w:left="426"/>
        <w:jc w:val="both"/>
        <w:rPr>
          <w:sz w:val="22"/>
          <w:szCs w:val="22"/>
        </w:rPr>
      </w:pPr>
      <w:r w:rsidRPr="00E815A1">
        <w:rPr>
          <w:sz w:val="22"/>
          <w:szCs w:val="22"/>
        </w:rPr>
        <w:t xml:space="preserve">Wykonawca, </w:t>
      </w:r>
      <w:r w:rsidR="00FA1FC2" w:rsidRPr="00E815A1">
        <w:rPr>
          <w:sz w:val="22"/>
          <w:szCs w:val="22"/>
        </w:rPr>
        <w:t>P</w:t>
      </w:r>
      <w:r w:rsidRPr="00E815A1">
        <w:rPr>
          <w:sz w:val="22"/>
          <w:szCs w:val="22"/>
        </w:rPr>
        <w:t xml:space="preserve">odwykonawca albo dalszy </w:t>
      </w:r>
      <w:r w:rsidR="00FA1FC2" w:rsidRPr="00E815A1">
        <w:rPr>
          <w:sz w:val="22"/>
          <w:szCs w:val="22"/>
        </w:rPr>
        <w:t>P</w:t>
      </w:r>
      <w:r w:rsidRPr="00E815A1">
        <w:rPr>
          <w:sz w:val="22"/>
          <w:szCs w:val="22"/>
        </w:rPr>
        <w:t>odwykonawca zobowiązany jest przedkładać Zamawiającemu projekt umowy o podwykonawstwo na roboty budowlane, dostawy lub usługi wykonywane w ramach robót budowlanych, a także projekt jej zmiany, oraz poświadczonej za zgodność z oryginałem kopii z</w:t>
      </w:r>
      <w:r w:rsidR="00DC7F9E" w:rsidRPr="00E815A1">
        <w:rPr>
          <w:sz w:val="22"/>
          <w:szCs w:val="22"/>
        </w:rPr>
        <w:t xml:space="preserve">awartej umowy o podwykonawstwo </w:t>
      </w:r>
      <w:r w:rsidRPr="00E815A1">
        <w:rPr>
          <w:sz w:val="22"/>
          <w:szCs w:val="22"/>
        </w:rPr>
        <w:t xml:space="preserve">w ciągu 7 dni od sporządzenia projektu umowy albo zawarcia umowy o podwykonawstwo albo zmiany tej umowy. W razie niespełnienia przez projekt umowy albo umowy o podwykonawstwo wymagań zawartych w Specyfikacji Zamawiający może zgłosić </w:t>
      </w:r>
      <w:r w:rsidR="002616A5" w:rsidRPr="00E815A1">
        <w:rPr>
          <w:sz w:val="22"/>
          <w:szCs w:val="22"/>
        </w:rPr>
        <w:t>P</w:t>
      </w:r>
      <w:r w:rsidRPr="00E815A1">
        <w:rPr>
          <w:sz w:val="22"/>
          <w:szCs w:val="22"/>
        </w:rPr>
        <w:t>odwykonawcy odpowiednio zastrzeżenia albo sprzeciw w terminie 14 dni od daty przedłożenia mu projektu umowy o podwykonawstwo albo poświadczonej kopii przedmiotowej umowy. Brak zgłoszenia przez Zamawiającego zastrzeżeń albo sprzeci</w:t>
      </w:r>
      <w:r w:rsidR="00DC7F9E" w:rsidRPr="00E815A1">
        <w:rPr>
          <w:sz w:val="22"/>
          <w:szCs w:val="22"/>
        </w:rPr>
        <w:t xml:space="preserve">wu </w:t>
      </w:r>
      <w:r w:rsidRPr="00E815A1">
        <w:rPr>
          <w:sz w:val="22"/>
          <w:szCs w:val="22"/>
        </w:rPr>
        <w:t>w powyższym terminie uważa się za wyrażenie przez</w:t>
      </w:r>
      <w:r w:rsidR="00DC7F9E" w:rsidRPr="00E815A1">
        <w:rPr>
          <w:sz w:val="22"/>
          <w:szCs w:val="22"/>
        </w:rPr>
        <w:t xml:space="preserve"> niego zgody na zawarciu umowy </w:t>
      </w:r>
      <w:r w:rsidRPr="00E815A1">
        <w:rPr>
          <w:sz w:val="22"/>
          <w:szCs w:val="22"/>
        </w:rPr>
        <w:t xml:space="preserve">o podwykonawstwo lub jej zmianę. Zamawiający zastrzega, iż zawarcie lub zmiana umowy o podwykonawstwo pomiędzy </w:t>
      </w:r>
      <w:r w:rsidR="002616A5" w:rsidRPr="00E815A1">
        <w:rPr>
          <w:sz w:val="22"/>
          <w:szCs w:val="22"/>
        </w:rPr>
        <w:t>P</w:t>
      </w:r>
      <w:r w:rsidRPr="00E815A1">
        <w:rPr>
          <w:sz w:val="22"/>
          <w:szCs w:val="22"/>
        </w:rPr>
        <w:t xml:space="preserve">odwykonawcą, a dalszym </w:t>
      </w:r>
      <w:r w:rsidR="002616A5" w:rsidRPr="00E815A1">
        <w:rPr>
          <w:sz w:val="22"/>
          <w:szCs w:val="22"/>
        </w:rPr>
        <w:t>P</w:t>
      </w:r>
      <w:r w:rsidRPr="00E815A1">
        <w:rPr>
          <w:sz w:val="22"/>
          <w:szCs w:val="22"/>
        </w:rPr>
        <w:t xml:space="preserve">odwykonawcą wymaga przedłożenia mu pisemnej zgody Wykonawcy na zawarcie rzeczonej umowy. Przez zmianę umowy Zamawiający rozumie powierzenie części robót </w:t>
      </w:r>
      <w:r w:rsidR="002616A5" w:rsidRPr="00E815A1">
        <w:rPr>
          <w:sz w:val="22"/>
          <w:szCs w:val="22"/>
        </w:rPr>
        <w:t>P</w:t>
      </w:r>
      <w:r w:rsidRPr="00E815A1">
        <w:rPr>
          <w:sz w:val="22"/>
          <w:szCs w:val="22"/>
        </w:rPr>
        <w:t xml:space="preserve">odwykonawcy innemu niż wskazany w załączniku nr 1 do umowy, modyfikację zakresu robót, czy ich wartości, zleconych danemu </w:t>
      </w:r>
      <w:r w:rsidR="002616A5" w:rsidRPr="00E815A1">
        <w:rPr>
          <w:sz w:val="22"/>
          <w:szCs w:val="22"/>
        </w:rPr>
        <w:t>P</w:t>
      </w:r>
      <w:r w:rsidRPr="00E815A1">
        <w:rPr>
          <w:sz w:val="22"/>
          <w:szCs w:val="22"/>
        </w:rPr>
        <w:t>odwykonawcy.</w:t>
      </w:r>
    </w:p>
    <w:p w14:paraId="19BA417F" w14:textId="5651302D" w:rsidR="008064C3" w:rsidRPr="00E815A1" w:rsidRDefault="008064C3" w:rsidP="00355475">
      <w:pPr>
        <w:widowControl/>
        <w:numPr>
          <w:ilvl w:val="0"/>
          <w:numId w:val="43"/>
        </w:numPr>
        <w:tabs>
          <w:tab w:val="clear" w:pos="720"/>
          <w:tab w:val="num" w:pos="426"/>
          <w:tab w:val="left" w:pos="1080"/>
        </w:tabs>
        <w:suppressAutoHyphens w:val="0"/>
        <w:ind w:left="426"/>
        <w:jc w:val="both"/>
        <w:rPr>
          <w:sz w:val="22"/>
          <w:szCs w:val="22"/>
        </w:rPr>
      </w:pPr>
      <w:r w:rsidRPr="00E815A1">
        <w:rPr>
          <w:sz w:val="22"/>
          <w:szCs w:val="22"/>
        </w:rPr>
        <w:t xml:space="preserve">W celu uzyskania zgody Zamawiającego na zmianę umowy z </w:t>
      </w:r>
      <w:r w:rsidR="002616A5" w:rsidRPr="00E815A1">
        <w:rPr>
          <w:sz w:val="22"/>
          <w:szCs w:val="22"/>
        </w:rPr>
        <w:t>P</w:t>
      </w:r>
      <w:r w:rsidRPr="00E815A1">
        <w:rPr>
          <w:sz w:val="22"/>
          <w:szCs w:val="22"/>
        </w:rPr>
        <w:t xml:space="preserve">odwykonawcą (dalszym </w:t>
      </w:r>
      <w:r w:rsidR="002616A5" w:rsidRPr="00E815A1">
        <w:rPr>
          <w:sz w:val="22"/>
          <w:szCs w:val="22"/>
        </w:rPr>
        <w:t>P</w:t>
      </w:r>
      <w:r w:rsidRPr="00E815A1">
        <w:rPr>
          <w:sz w:val="22"/>
          <w:szCs w:val="22"/>
        </w:rPr>
        <w:t xml:space="preserve">odwykonawcą) lub zmiany </w:t>
      </w:r>
      <w:r w:rsidR="002616A5" w:rsidRPr="00E815A1">
        <w:rPr>
          <w:sz w:val="22"/>
          <w:szCs w:val="22"/>
        </w:rPr>
        <w:t>P</w:t>
      </w:r>
      <w:r w:rsidRPr="00E815A1">
        <w:rPr>
          <w:sz w:val="22"/>
          <w:szCs w:val="22"/>
        </w:rPr>
        <w:t xml:space="preserve">odwykonawcy (dalszego </w:t>
      </w:r>
      <w:r w:rsidR="002616A5" w:rsidRPr="00E815A1">
        <w:rPr>
          <w:sz w:val="22"/>
          <w:szCs w:val="22"/>
        </w:rPr>
        <w:t>P</w:t>
      </w:r>
      <w:r w:rsidRPr="00E815A1">
        <w:rPr>
          <w:sz w:val="22"/>
          <w:szCs w:val="22"/>
        </w:rPr>
        <w:t xml:space="preserve">odwykonawcy), w zakresie opisanym w niniejszej umowie, Wykonawca, </w:t>
      </w:r>
      <w:r w:rsidR="002616A5" w:rsidRPr="00E815A1">
        <w:rPr>
          <w:sz w:val="22"/>
          <w:szCs w:val="22"/>
        </w:rPr>
        <w:t>P</w:t>
      </w:r>
      <w:r w:rsidRPr="00E815A1">
        <w:rPr>
          <w:sz w:val="22"/>
          <w:szCs w:val="22"/>
        </w:rPr>
        <w:t>odwykonawca zobowiązany będzie skierować do Zamawiającego umotywowany i uzas</w:t>
      </w:r>
      <w:r w:rsidR="00DC7F9E" w:rsidRPr="00E815A1">
        <w:rPr>
          <w:sz w:val="22"/>
          <w:szCs w:val="22"/>
        </w:rPr>
        <w:t xml:space="preserve">adniony wniosek o zmianę umowy </w:t>
      </w:r>
      <w:r w:rsidRPr="00E815A1">
        <w:rPr>
          <w:sz w:val="22"/>
          <w:szCs w:val="22"/>
        </w:rPr>
        <w:t xml:space="preserve">z </w:t>
      </w:r>
      <w:r w:rsidR="002616A5" w:rsidRPr="00E815A1">
        <w:rPr>
          <w:sz w:val="22"/>
          <w:szCs w:val="22"/>
        </w:rPr>
        <w:t>P</w:t>
      </w:r>
      <w:r w:rsidRPr="00E815A1">
        <w:rPr>
          <w:sz w:val="22"/>
          <w:szCs w:val="22"/>
        </w:rPr>
        <w:t xml:space="preserve">odwykonawcą (dalszym </w:t>
      </w:r>
      <w:r w:rsidR="002616A5" w:rsidRPr="00E815A1">
        <w:rPr>
          <w:sz w:val="22"/>
          <w:szCs w:val="22"/>
        </w:rPr>
        <w:t>P</w:t>
      </w:r>
      <w:r w:rsidRPr="00E815A1">
        <w:rPr>
          <w:sz w:val="22"/>
          <w:szCs w:val="22"/>
        </w:rPr>
        <w:t xml:space="preserve">odwykonawcą) lub zmiany </w:t>
      </w:r>
      <w:r w:rsidR="002616A5" w:rsidRPr="00E815A1">
        <w:rPr>
          <w:sz w:val="22"/>
          <w:szCs w:val="22"/>
        </w:rPr>
        <w:t>P</w:t>
      </w:r>
      <w:r w:rsidRPr="00E815A1">
        <w:rPr>
          <w:sz w:val="22"/>
          <w:szCs w:val="22"/>
        </w:rPr>
        <w:t xml:space="preserve">odwykonawcy (dalszego </w:t>
      </w:r>
      <w:r w:rsidR="00A33B04" w:rsidRPr="00E815A1">
        <w:rPr>
          <w:sz w:val="22"/>
          <w:szCs w:val="22"/>
        </w:rPr>
        <w:t>P</w:t>
      </w:r>
      <w:r w:rsidRPr="00E815A1">
        <w:rPr>
          <w:sz w:val="22"/>
          <w:szCs w:val="22"/>
        </w:rPr>
        <w:t>odwykonawcy). Wniosek ten ww. podmioty p</w:t>
      </w:r>
      <w:r w:rsidR="00DC7F9E" w:rsidRPr="00E815A1">
        <w:rPr>
          <w:sz w:val="22"/>
          <w:szCs w:val="22"/>
        </w:rPr>
        <w:t xml:space="preserve">rzedkładają Zamawiającemu wraz </w:t>
      </w:r>
      <w:r w:rsidRPr="00E815A1">
        <w:rPr>
          <w:sz w:val="22"/>
          <w:szCs w:val="22"/>
        </w:rPr>
        <w:t>z projektem umowy o podwykonawstwo na roboty budowlane, dostawy lub usługi wykonywane w ramach robót budowlanych, a także projektem jej zmiany, oraz poświadczonej za zgodność z oryginałem kopii z</w:t>
      </w:r>
      <w:r w:rsidR="00DC7F9E" w:rsidRPr="00E815A1">
        <w:rPr>
          <w:sz w:val="22"/>
          <w:szCs w:val="22"/>
        </w:rPr>
        <w:t xml:space="preserve">awartej umowy o podwykonawstwo </w:t>
      </w:r>
      <w:r w:rsidRPr="00E815A1">
        <w:rPr>
          <w:sz w:val="22"/>
          <w:szCs w:val="22"/>
        </w:rPr>
        <w:t>w terminie określonym w ust. 3 zdanie 1. niniejszego paragrafu umowy.</w:t>
      </w:r>
    </w:p>
    <w:p w14:paraId="196F7098" w14:textId="630115B1" w:rsidR="008064C3" w:rsidRPr="00E815A1" w:rsidRDefault="008064C3" w:rsidP="00355475">
      <w:pPr>
        <w:widowControl/>
        <w:numPr>
          <w:ilvl w:val="0"/>
          <w:numId w:val="43"/>
        </w:numPr>
        <w:tabs>
          <w:tab w:val="clear" w:pos="720"/>
          <w:tab w:val="num" w:pos="426"/>
          <w:tab w:val="left" w:pos="1080"/>
        </w:tabs>
        <w:suppressAutoHyphens w:val="0"/>
        <w:ind w:left="426"/>
        <w:jc w:val="both"/>
        <w:rPr>
          <w:sz w:val="22"/>
          <w:szCs w:val="22"/>
        </w:rPr>
      </w:pPr>
      <w:r w:rsidRPr="00E815A1">
        <w:rPr>
          <w:sz w:val="22"/>
          <w:szCs w:val="22"/>
        </w:rPr>
        <w:t xml:space="preserve">W przypadku, gdy Wykonawca zawrze umowę z </w:t>
      </w:r>
      <w:r w:rsidR="00A33B04" w:rsidRPr="00E815A1">
        <w:rPr>
          <w:sz w:val="22"/>
          <w:szCs w:val="22"/>
        </w:rPr>
        <w:t>P</w:t>
      </w:r>
      <w:r w:rsidRPr="00E815A1">
        <w:rPr>
          <w:sz w:val="22"/>
          <w:szCs w:val="22"/>
        </w:rPr>
        <w:t xml:space="preserve">odwykonawcą odpowiada wobec Zamawiającego za działania lub zaniechania </w:t>
      </w:r>
      <w:r w:rsidR="00A33B04" w:rsidRPr="00E815A1">
        <w:rPr>
          <w:sz w:val="22"/>
          <w:szCs w:val="22"/>
        </w:rPr>
        <w:t>P</w:t>
      </w:r>
      <w:r w:rsidRPr="00E815A1">
        <w:rPr>
          <w:sz w:val="22"/>
          <w:szCs w:val="22"/>
        </w:rPr>
        <w:t xml:space="preserve">odwykonawcy, jak za własne działania </w:t>
      </w:r>
      <w:r w:rsidRPr="00E815A1">
        <w:rPr>
          <w:sz w:val="22"/>
          <w:szCs w:val="22"/>
        </w:rPr>
        <w:br/>
        <w:t>i zaniechania.</w:t>
      </w:r>
    </w:p>
    <w:p w14:paraId="633F2752" w14:textId="7B256027" w:rsidR="008064C3" w:rsidRPr="00E815A1" w:rsidRDefault="008064C3" w:rsidP="00355475">
      <w:pPr>
        <w:widowControl/>
        <w:numPr>
          <w:ilvl w:val="0"/>
          <w:numId w:val="43"/>
        </w:numPr>
        <w:tabs>
          <w:tab w:val="clear" w:pos="720"/>
          <w:tab w:val="num" w:pos="426"/>
          <w:tab w:val="left" w:pos="1080"/>
        </w:tabs>
        <w:suppressAutoHyphens w:val="0"/>
        <w:ind w:left="426"/>
        <w:jc w:val="both"/>
        <w:rPr>
          <w:sz w:val="22"/>
          <w:szCs w:val="22"/>
        </w:rPr>
      </w:pPr>
      <w:r w:rsidRPr="00E815A1">
        <w:rPr>
          <w:sz w:val="22"/>
          <w:szCs w:val="22"/>
        </w:rPr>
        <w:t xml:space="preserve">Wykonawca zapewni w umowach o podwykonawstwo z </w:t>
      </w:r>
      <w:r w:rsidR="00A33B04" w:rsidRPr="00E815A1">
        <w:rPr>
          <w:sz w:val="22"/>
          <w:szCs w:val="22"/>
        </w:rPr>
        <w:t>P</w:t>
      </w:r>
      <w:r w:rsidRPr="00E815A1">
        <w:rPr>
          <w:sz w:val="22"/>
          <w:szCs w:val="22"/>
        </w:rPr>
        <w:t xml:space="preserve">odwykonawcą (dalszym </w:t>
      </w:r>
      <w:r w:rsidR="00A33B04" w:rsidRPr="00E815A1">
        <w:rPr>
          <w:sz w:val="22"/>
          <w:szCs w:val="22"/>
        </w:rPr>
        <w:t>P</w:t>
      </w:r>
      <w:r w:rsidRPr="00E815A1">
        <w:rPr>
          <w:sz w:val="22"/>
          <w:szCs w:val="22"/>
        </w:rPr>
        <w:t xml:space="preserve">odwykonawcą) rozszerzenia odpowiedzialności </w:t>
      </w:r>
      <w:r w:rsidR="00A33B04" w:rsidRPr="00E815A1">
        <w:rPr>
          <w:sz w:val="22"/>
          <w:szCs w:val="22"/>
        </w:rPr>
        <w:t>P</w:t>
      </w:r>
      <w:r w:rsidRPr="00E815A1">
        <w:rPr>
          <w:sz w:val="22"/>
          <w:szCs w:val="22"/>
        </w:rPr>
        <w:t>odwykonawcy (dalszego</w:t>
      </w:r>
      <w:r w:rsidR="00656295" w:rsidRPr="00E815A1">
        <w:rPr>
          <w:sz w:val="22"/>
          <w:szCs w:val="22"/>
        </w:rPr>
        <w:t xml:space="preserve"> </w:t>
      </w:r>
      <w:r w:rsidR="00A33B04" w:rsidRPr="00E815A1">
        <w:rPr>
          <w:sz w:val="22"/>
          <w:szCs w:val="22"/>
        </w:rPr>
        <w:t>P</w:t>
      </w:r>
      <w:r w:rsidRPr="00E815A1">
        <w:rPr>
          <w:sz w:val="22"/>
          <w:szCs w:val="22"/>
        </w:rPr>
        <w:t>odwykonawcy) za wady fizyczne na okres nie krótszy od okresu, w którym Wykonawca ponosi odpowiedzialność za te wady wobec Zamawiającego.</w:t>
      </w:r>
    </w:p>
    <w:p w14:paraId="08D46629" w14:textId="3A1FBEA0" w:rsidR="008064C3" w:rsidRPr="00E815A1" w:rsidRDefault="008064C3" w:rsidP="00355475">
      <w:pPr>
        <w:widowControl/>
        <w:numPr>
          <w:ilvl w:val="0"/>
          <w:numId w:val="43"/>
        </w:numPr>
        <w:tabs>
          <w:tab w:val="clear" w:pos="720"/>
          <w:tab w:val="num" w:pos="426"/>
          <w:tab w:val="left" w:pos="1080"/>
        </w:tabs>
        <w:suppressAutoHyphens w:val="0"/>
        <w:ind w:left="426"/>
        <w:jc w:val="both"/>
        <w:rPr>
          <w:sz w:val="22"/>
          <w:szCs w:val="22"/>
        </w:rPr>
      </w:pPr>
      <w:r w:rsidRPr="00E815A1">
        <w:rPr>
          <w:sz w:val="22"/>
          <w:szCs w:val="22"/>
        </w:rPr>
        <w:t xml:space="preserve">Podwykonawca (dalszy </w:t>
      </w:r>
      <w:r w:rsidR="00A33B04" w:rsidRPr="00E815A1">
        <w:rPr>
          <w:sz w:val="22"/>
          <w:szCs w:val="22"/>
        </w:rPr>
        <w:t>P</w:t>
      </w:r>
      <w:r w:rsidRPr="00E815A1">
        <w:rPr>
          <w:sz w:val="22"/>
          <w:szCs w:val="22"/>
        </w:rPr>
        <w:t xml:space="preserve">odwykonawca) nie może przystąpić do realizacji robót przed uzyskaniem przez Wykonawcę zgody Zamawiającego na zawarcie z </w:t>
      </w:r>
      <w:r w:rsidR="00A33B04" w:rsidRPr="00E815A1">
        <w:rPr>
          <w:sz w:val="22"/>
          <w:szCs w:val="22"/>
        </w:rPr>
        <w:t>P</w:t>
      </w:r>
      <w:r w:rsidRPr="00E815A1">
        <w:rPr>
          <w:sz w:val="22"/>
          <w:szCs w:val="22"/>
        </w:rPr>
        <w:t xml:space="preserve">odwykonawcą (dalszym </w:t>
      </w:r>
      <w:r w:rsidR="00A33B04" w:rsidRPr="00E815A1">
        <w:rPr>
          <w:sz w:val="22"/>
          <w:szCs w:val="22"/>
        </w:rPr>
        <w:t>P</w:t>
      </w:r>
      <w:r w:rsidRPr="00E815A1">
        <w:rPr>
          <w:sz w:val="22"/>
          <w:szCs w:val="22"/>
        </w:rPr>
        <w:t>odwykonawcą) umowy.</w:t>
      </w:r>
    </w:p>
    <w:p w14:paraId="575FDF8D" w14:textId="72258625" w:rsidR="008064C3" w:rsidRPr="00E815A1" w:rsidRDefault="008064C3" w:rsidP="00355475">
      <w:pPr>
        <w:widowControl/>
        <w:numPr>
          <w:ilvl w:val="0"/>
          <w:numId w:val="43"/>
        </w:numPr>
        <w:tabs>
          <w:tab w:val="clear" w:pos="720"/>
          <w:tab w:val="num" w:pos="426"/>
          <w:tab w:val="left" w:pos="1080"/>
        </w:tabs>
        <w:suppressAutoHyphens w:val="0"/>
        <w:ind w:left="426"/>
        <w:jc w:val="both"/>
        <w:rPr>
          <w:sz w:val="22"/>
          <w:szCs w:val="22"/>
        </w:rPr>
      </w:pPr>
      <w:r w:rsidRPr="00E815A1">
        <w:rPr>
          <w:sz w:val="22"/>
          <w:szCs w:val="22"/>
        </w:rPr>
        <w:t xml:space="preserve">W przypadku przystąpienia </w:t>
      </w:r>
      <w:r w:rsidR="00A33B04" w:rsidRPr="00E815A1">
        <w:rPr>
          <w:sz w:val="22"/>
          <w:szCs w:val="22"/>
        </w:rPr>
        <w:t>P</w:t>
      </w:r>
      <w:r w:rsidRPr="00E815A1">
        <w:rPr>
          <w:sz w:val="22"/>
          <w:szCs w:val="22"/>
        </w:rPr>
        <w:t xml:space="preserve">odwykonawcy (dalszego </w:t>
      </w:r>
      <w:r w:rsidR="00A33B04" w:rsidRPr="00E815A1">
        <w:rPr>
          <w:sz w:val="22"/>
          <w:szCs w:val="22"/>
        </w:rPr>
        <w:t>P</w:t>
      </w:r>
      <w:r w:rsidRPr="00E815A1">
        <w:rPr>
          <w:sz w:val="22"/>
          <w:szCs w:val="22"/>
        </w:rPr>
        <w:t xml:space="preserve">odwykonawcy) do robót na inwestycji przed akceptacją umowy o podwykonawstwo lub jej zmiany przez Zamawiającego, o której mowa w ust. 2 lub pomimo nieuzyskania przez Wykonawcę zgody na zawarcie umowy o podwykonawstwo z </w:t>
      </w:r>
      <w:r w:rsidR="00A33B04" w:rsidRPr="00E815A1">
        <w:rPr>
          <w:sz w:val="22"/>
          <w:szCs w:val="22"/>
        </w:rPr>
        <w:t>P</w:t>
      </w:r>
      <w:r w:rsidRPr="00E815A1">
        <w:rPr>
          <w:sz w:val="22"/>
          <w:szCs w:val="22"/>
        </w:rPr>
        <w:t xml:space="preserve">odwykonawcą (dalszym </w:t>
      </w:r>
      <w:r w:rsidR="00A33B04" w:rsidRPr="00E815A1">
        <w:rPr>
          <w:sz w:val="22"/>
          <w:szCs w:val="22"/>
        </w:rPr>
        <w:t>P</w:t>
      </w:r>
      <w:r w:rsidRPr="00E815A1">
        <w:rPr>
          <w:sz w:val="22"/>
          <w:szCs w:val="22"/>
        </w:rPr>
        <w:t>odwykonawcą):</w:t>
      </w:r>
    </w:p>
    <w:p w14:paraId="141007F5" w14:textId="77777777" w:rsidR="008064C3" w:rsidRPr="00E815A1" w:rsidRDefault="008064C3" w:rsidP="00355475">
      <w:pPr>
        <w:widowControl/>
        <w:numPr>
          <w:ilvl w:val="0"/>
          <w:numId w:val="44"/>
        </w:numPr>
        <w:tabs>
          <w:tab w:val="left" w:pos="720"/>
        </w:tabs>
        <w:suppressAutoHyphens w:val="0"/>
        <w:ind w:left="709"/>
        <w:jc w:val="both"/>
        <w:rPr>
          <w:sz w:val="22"/>
          <w:szCs w:val="22"/>
        </w:rPr>
      </w:pPr>
      <w:r w:rsidRPr="00E815A1">
        <w:rPr>
          <w:sz w:val="22"/>
          <w:szCs w:val="22"/>
        </w:rPr>
        <w:t xml:space="preserve">Wykonawca zobowiązany będzie zapłacić Zamawiającemu karę umowną </w:t>
      </w:r>
      <w:r w:rsidR="00007BD8" w:rsidRPr="00E815A1">
        <w:rPr>
          <w:sz w:val="22"/>
          <w:szCs w:val="22"/>
        </w:rPr>
        <w:br/>
      </w:r>
      <w:r w:rsidRPr="00E815A1">
        <w:rPr>
          <w:sz w:val="22"/>
          <w:szCs w:val="22"/>
        </w:rPr>
        <w:t>w wysokości 5% wynagrodzenia umownego brutto, o którym mowa w § 4 ust. 2 umowy,</w:t>
      </w:r>
    </w:p>
    <w:p w14:paraId="460DEC6A" w14:textId="6066C5CE" w:rsidR="008064C3" w:rsidRPr="00E815A1" w:rsidRDefault="008064C3" w:rsidP="00355475">
      <w:pPr>
        <w:widowControl/>
        <w:numPr>
          <w:ilvl w:val="0"/>
          <w:numId w:val="44"/>
        </w:numPr>
        <w:tabs>
          <w:tab w:val="left" w:pos="720"/>
        </w:tabs>
        <w:suppressAutoHyphens w:val="0"/>
        <w:ind w:left="709"/>
        <w:jc w:val="both"/>
        <w:rPr>
          <w:sz w:val="22"/>
          <w:szCs w:val="22"/>
        </w:rPr>
      </w:pPr>
      <w:r w:rsidRPr="00E815A1">
        <w:rPr>
          <w:sz w:val="22"/>
          <w:szCs w:val="22"/>
        </w:rPr>
        <w:t xml:space="preserve">Zamawiający uprawniony będzie do wstrzymania robót budowlanych realizowanych na inwestycji, w tym przez </w:t>
      </w:r>
      <w:r w:rsidR="00A33B04" w:rsidRPr="00E815A1">
        <w:rPr>
          <w:sz w:val="22"/>
          <w:szCs w:val="22"/>
        </w:rPr>
        <w:t>P</w:t>
      </w:r>
      <w:r w:rsidRPr="00E815A1">
        <w:rPr>
          <w:sz w:val="22"/>
          <w:szCs w:val="22"/>
        </w:rPr>
        <w:t xml:space="preserve">odwykonawcę (dalszego </w:t>
      </w:r>
      <w:r w:rsidR="00A33B04" w:rsidRPr="00E815A1">
        <w:rPr>
          <w:sz w:val="22"/>
          <w:szCs w:val="22"/>
        </w:rPr>
        <w:t>P</w:t>
      </w:r>
      <w:r w:rsidRPr="00E815A1">
        <w:rPr>
          <w:sz w:val="22"/>
          <w:szCs w:val="22"/>
        </w:rPr>
        <w:t xml:space="preserve">odwykonawcę) do czasu przedstawienia przez Wykonawcę albo </w:t>
      </w:r>
      <w:r w:rsidR="00A33B04" w:rsidRPr="00E815A1">
        <w:rPr>
          <w:sz w:val="22"/>
          <w:szCs w:val="22"/>
        </w:rPr>
        <w:t>P</w:t>
      </w:r>
      <w:r w:rsidRPr="00E815A1">
        <w:rPr>
          <w:sz w:val="22"/>
          <w:szCs w:val="22"/>
        </w:rPr>
        <w:t xml:space="preserve">odwykonawcę Zamawiającemu projektu umowy o podwykonawstwo </w:t>
      </w:r>
      <w:r w:rsidRPr="00E815A1">
        <w:rPr>
          <w:sz w:val="22"/>
          <w:szCs w:val="22"/>
        </w:rPr>
        <w:lastRenderedPageBreak/>
        <w:t xml:space="preserve">lub kopii umowy o podwykonawstwo z </w:t>
      </w:r>
      <w:r w:rsidR="00A33B04" w:rsidRPr="00E815A1">
        <w:rPr>
          <w:sz w:val="22"/>
          <w:szCs w:val="22"/>
        </w:rPr>
        <w:t>P</w:t>
      </w:r>
      <w:r w:rsidRPr="00E815A1">
        <w:rPr>
          <w:sz w:val="22"/>
          <w:szCs w:val="22"/>
        </w:rPr>
        <w:t xml:space="preserve">odwykonawcą (dalszym </w:t>
      </w:r>
      <w:r w:rsidR="00A33B04" w:rsidRPr="00E815A1">
        <w:rPr>
          <w:sz w:val="22"/>
          <w:szCs w:val="22"/>
        </w:rPr>
        <w:t>P</w:t>
      </w:r>
      <w:r w:rsidRPr="00E815A1">
        <w:rPr>
          <w:sz w:val="22"/>
          <w:szCs w:val="22"/>
        </w:rPr>
        <w:t>odwykonawcą) wraz z częścią dokumentacji dotyczącą wykonania robót określonych w umowie o podwykonawstwo lub pr</w:t>
      </w:r>
      <w:r w:rsidR="00DC7F9E" w:rsidRPr="00E815A1">
        <w:rPr>
          <w:sz w:val="22"/>
          <w:szCs w:val="22"/>
        </w:rPr>
        <w:t xml:space="preserve">ojekcie umowy o podwykonawstwo </w:t>
      </w:r>
      <w:r w:rsidRPr="00E815A1">
        <w:rPr>
          <w:sz w:val="22"/>
          <w:szCs w:val="22"/>
        </w:rPr>
        <w:t xml:space="preserve">z </w:t>
      </w:r>
      <w:r w:rsidR="00A33B04" w:rsidRPr="00E815A1">
        <w:rPr>
          <w:sz w:val="22"/>
          <w:szCs w:val="22"/>
        </w:rPr>
        <w:t>P</w:t>
      </w:r>
      <w:r w:rsidRPr="00E815A1">
        <w:rPr>
          <w:sz w:val="22"/>
          <w:szCs w:val="22"/>
        </w:rPr>
        <w:t xml:space="preserve">odwykonawcą (dalszym </w:t>
      </w:r>
      <w:r w:rsidR="00A33B04" w:rsidRPr="00E815A1">
        <w:rPr>
          <w:sz w:val="22"/>
          <w:szCs w:val="22"/>
        </w:rPr>
        <w:t>P</w:t>
      </w:r>
      <w:r w:rsidRPr="00E815A1">
        <w:rPr>
          <w:sz w:val="22"/>
          <w:szCs w:val="22"/>
        </w:rPr>
        <w:t>odwykonawcą) i uzyskania przez Wykonawcę (</w:t>
      </w:r>
      <w:r w:rsidR="00A33B04" w:rsidRPr="00E815A1">
        <w:rPr>
          <w:sz w:val="22"/>
          <w:szCs w:val="22"/>
        </w:rPr>
        <w:t>P</w:t>
      </w:r>
      <w:r w:rsidRPr="00E815A1">
        <w:rPr>
          <w:sz w:val="22"/>
          <w:szCs w:val="22"/>
        </w:rPr>
        <w:t xml:space="preserve">odwykonawcę) zgody na zawarcie rzeczonej umowy o podwykonawstwo, w trybie określonym w § 8 ust. 3 i 4 umowy. Niewykonanie robót budowlanych w terminie określonym w § 6 ust. 1 umowy, spowodowane tym wstrzymaniem kwalifikowane będzie jako zwłoka Wykonawcy, </w:t>
      </w:r>
    </w:p>
    <w:p w14:paraId="1F337102" w14:textId="65973B0F" w:rsidR="008064C3" w:rsidRPr="00E815A1" w:rsidRDefault="008064C3" w:rsidP="00355475">
      <w:pPr>
        <w:widowControl/>
        <w:numPr>
          <w:ilvl w:val="0"/>
          <w:numId w:val="44"/>
        </w:numPr>
        <w:tabs>
          <w:tab w:val="left" w:pos="720"/>
          <w:tab w:val="left" w:pos="851"/>
        </w:tabs>
        <w:suppressAutoHyphens w:val="0"/>
        <w:ind w:left="709"/>
        <w:jc w:val="both"/>
        <w:rPr>
          <w:sz w:val="22"/>
          <w:szCs w:val="22"/>
        </w:rPr>
      </w:pPr>
      <w:r w:rsidRPr="00E815A1">
        <w:rPr>
          <w:sz w:val="22"/>
          <w:szCs w:val="22"/>
        </w:rPr>
        <w:t xml:space="preserve">Zamawiający uprawniony będzie do wstrzymania wypłaty wynagrodzenia należnego Wykonawcy do czasu przedstawienia przez Wykonawcę Zamawiającemu projektu umowy o podwykonawstwo lub kopii umowy o podwykonawstwo z </w:t>
      </w:r>
      <w:r w:rsidR="00A33B04" w:rsidRPr="00E815A1">
        <w:rPr>
          <w:sz w:val="22"/>
          <w:szCs w:val="22"/>
        </w:rPr>
        <w:t>P</w:t>
      </w:r>
      <w:r w:rsidRPr="00E815A1">
        <w:rPr>
          <w:sz w:val="22"/>
          <w:szCs w:val="22"/>
        </w:rPr>
        <w:t>odwykonawcą wraz z częścią dokumentacji dotyczącą wykona</w:t>
      </w:r>
      <w:r w:rsidR="00DC7F9E" w:rsidRPr="00E815A1">
        <w:rPr>
          <w:sz w:val="22"/>
          <w:szCs w:val="22"/>
        </w:rPr>
        <w:t xml:space="preserve">nia robót określonych w umowie </w:t>
      </w:r>
      <w:r w:rsidRPr="00E815A1">
        <w:rPr>
          <w:sz w:val="22"/>
          <w:szCs w:val="22"/>
        </w:rPr>
        <w:t xml:space="preserve">o podwykonawstwo lub projekcie umowy o podwykonawstwo z </w:t>
      </w:r>
      <w:r w:rsidR="00A33B04" w:rsidRPr="00E815A1">
        <w:rPr>
          <w:sz w:val="22"/>
          <w:szCs w:val="22"/>
        </w:rPr>
        <w:t>P</w:t>
      </w:r>
      <w:r w:rsidR="00DC7F9E" w:rsidRPr="00E815A1">
        <w:rPr>
          <w:sz w:val="22"/>
          <w:szCs w:val="22"/>
        </w:rPr>
        <w:t xml:space="preserve">odwykonawcą (dalszym </w:t>
      </w:r>
      <w:r w:rsidR="00A33B04" w:rsidRPr="00E815A1">
        <w:rPr>
          <w:sz w:val="22"/>
          <w:szCs w:val="22"/>
        </w:rPr>
        <w:t>P</w:t>
      </w:r>
      <w:r w:rsidRPr="00E815A1">
        <w:rPr>
          <w:sz w:val="22"/>
          <w:szCs w:val="22"/>
        </w:rPr>
        <w:t>odwykonawcą) i uzyskania przez Wyk</w:t>
      </w:r>
      <w:r w:rsidR="00DC7F9E" w:rsidRPr="00E815A1">
        <w:rPr>
          <w:sz w:val="22"/>
          <w:szCs w:val="22"/>
        </w:rPr>
        <w:t xml:space="preserve">onawcę zgody na zawarcia umowy </w:t>
      </w:r>
      <w:r w:rsidRPr="00E815A1">
        <w:rPr>
          <w:sz w:val="22"/>
          <w:szCs w:val="22"/>
        </w:rPr>
        <w:t xml:space="preserve">o podwykonawstwo z </w:t>
      </w:r>
      <w:r w:rsidR="00A33B04" w:rsidRPr="00E815A1">
        <w:rPr>
          <w:sz w:val="22"/>
          <w:szCs w:val="22"/>
        </w:rPr>
        <w:t>P</w:t>
      </w:r>
      <w:r w:rsidRPr="00E815A1">
        <w:rPr>
          <w:sz w:val="22"/>
          <w:szCs w:val="22"/>
        </w:rPr>
        <w:t xml:space="preserve">odwykonawcą (dalszym </w:t>
      </w:r>
      <w:r w:rsidR="00A33B04" w:rsidRPr="00E815A1">
        <w:rPr>
          <w:sz w:val="22"/>
          <w:szCs w:val="22"/>
        </w:rPr>
        <w:t>P</w:t>
      </w:r>
      <w:r w:rsidRPr="00E815A1">
        <w:rPr>
          <w:sz w:val="22"/>
          <w:szCs w:val="22"/>
        </w:rPr>
        <w:t>odwykonawcą).</w:t>
      </w:r>
    </w:p>
    <w:p w14:paraId="13830CAE" w14:textId="58C84F25" w:rsidR="008064C3" w:rsidRPr="00E815A1" w:rsidRDefault="008064C3" w:rsidP="00355475">
      <w:pPr>
        <w:widowControl/>
        <w:numPr>
          <w:ilvl w:val="0"/>
          <w:numId w:val="43"/>
        </w:numPr>
        <w:tabs>
          <w:tab w:val="clear" w:pos="720"/>
          <w:tab w:val="num" w:pos="426"/>
          <w:tab w:val="left" w:pos="1080"/>
        </w:tabs>
        <w:suppressAutoHyphens w:val="0"/>
        <w:ind w:left="426"/>
        <w:jc w:val="both"/>
        <w:rPr>
          <w:sz w:val="22"/>
          <w:szCs w:val="22"/>
        </w:rPr>
      </w:pPr>
      <w:r w:rsidRPr="00E815A1">
        <w:rPr>
          <w:sz w:val="22"/>
          <w:szCs w:val="22"/>
        </w:rPr>
        <w:t xml:space="preserve">W przypadku przystąpienia </w:t>
      </w:r>
      <w:r w:rsidR="00A33B04" w:rsidRPr="00E815A1">
        <w:rPr>
          <w:sz w:val="22"/>
          <w:szCs w:val="22"/>
        </w:rPr>
        <w:t>P</w:t>
      </w:r>
      <w:r w:rsidRPr="00E815A1">
        <w:rPr>
          <w:sz w:val="22"/>
          <w:szCs w:val="22"/>
        </w:rPr>
        <w:t xml:space="preserve">odwykonawcy do robót na inwestycji pomimo nieuzyskania przez Wykonawcę </w:t>
      </w:r>
      <w:r w:rsidR="0024155E" w:rsidRPr="00E815A1">
        <w:rPr>
          <w:sz w:val="22"/>
          <w:szCs w:val="22"/>
        </w:rPr>
        <w:t>(</w:t>
      </w:r>
      <w:r w:rsidR="00A33B04" w:rsidRPr="00E815A1">
        <w:rPr>
          <w:sz w:val="22"/>
          <w:szCs w:val="22"/>
        </w:rPr>
        <w:t>P</w:t>
      </w:r>
      <w:r w:rsidRPr="00E815A1">
        <w:rPr>
          <w:sz w:val="22"/>
          <w:szCs w:val="22"/>
        </w:rPr>
        <w:t>odwykonawcę) zgody na z</w:t>
      </w:r>
      <w:r w:rsidR="00DC7F9E" w:rsidRPr="00E815A1">
        <w:rPr>
          <w:sz w:val="22"/>
          <w:szCs w:val="22"/>
        </w:rPr>
        <w:t xml:space="preserve">awarcie umowy o podwykonawstwo </w:t>
      </w:r>
      <w:r w:rsidRPr="00E815A1">
        <w:rPr>
          <w:sz w:val="22"/>
          <w:szCs w:val="22"/>
        </w:rPr>
        <w:t xml:space="preserve">z </w:t>
      </w:r>
      <w:r w:rsidR="00A33B04" w:rsidRPr="00E815A1">
        <w:rPr>
          <w:sz w:val="22"/>
          <w:szCs w:val="22"/>
        </w:rPr>
        <w:t>P</w:t>
      </w:r>
      <w:r w:rsidRPr="00E815A1">
        <w:rPr>
          <w:sz w:val="22"/>
          <w:szCs w:val="22"/>
        </w:rPr>
        <w:t xml:space="preserve">odwykonawcą (dalszym </w:t>
      </w:r>
      <w:r w:rsidR="00A33B04" w:rsidRPr="00E815A1">
        <w:rPr>
          <w:sz w:val="22"/>
          <w:szCs w:val="22"/>
        </w:rPr>
        <w:t>P</w:t>
      </w:r>
      <w:r w:rsidRPr="00E815A1">
        <w:rPr>
          <w:sz w:val="22"/>
          <w:szCs w:val="22"/>
        </w:rPr>
        <w:t xml:space="preserve">odwykonawcą) Zamawiający uprawniony będzie ponadto do odstąpienia od niniejszej umowy z Wykonawcą, w całości lub części, w terminie 3 (trzech) miesięcy od dnia uzyskania informacji o wykonywaniu na inwestycji robót przez </w:t>
      </w:r>
      <w:r w:rsidR="00A33B04" w:rsidRPr="00E815A1">
        <w:rPr>
          <w:sz w:val="22"/>
          <w:szCs w:val="22"/>
        </w:rPr>
        <w:t>P</w:t>
      </w:r>
      <w:r w:rsidRPr="00E815A1">
        <w:rPr>
          <w:sz w:val="22"/>
          <w:szCs w:val="22"/>
        </w:rPr>
        <w:t xml:space="preserve">odwykonawcę (dalszego </w:t>
      </w:r>
      <w:r w:rsidR="00A33B04" w:rsidRPr="00E815A1">
        <w:rPr>
          <w:sz w:val="22"/>
          <w:szCs w:val="22"/>
        </w:rPr>
        <w:t>P</w:t>
      </w:r>
      <w:r w:rsidRPr="00E815A1">
        <w:rPr>
          <w:sz w:val="22"/>
          <w:szCs w:val="22"/>
        </w:rPr>
        <w:t>odwykonawcę). W takim przypadku Wykonawca zobowiązany będzie do zapłaty Zamawiającemu kary umownej, w wysokości 10% wynagrodzenia umownego brutto, o którym mowa w § 4 ust. 2 umowy</w:t>
      </w:r>
    </w:p>
    <w:p w14:paraId="258A3678" w14:textId="34CD6EC9" w:rsidR="008064C3" w:rsidRPr="00E815A1" w:rsidRDefault="008064C3" w:rsidP="00355475">
      <w:pPr>
        <w:widowControl/>
        <w:numPr>
          <w:ilvl w:val="0"/>
          <w:numId w:val="43"/>
        </w:numPr>
        <w:tabs>
          <w:tab w:val="clear" w:pos="720"/>
          <w:tab w:val="num" w:pos="426"/>
          <w:tab w:val="left" w:pos="1080"/>
        </w:tabs>
        <w:suppressAutoHyphens w:val="0"/>
        <w:ind w:left="426"/>
        <w:jc w:val="both"/>
        <w:rPr>
          <w:sz w:val="22"/>
          <w:szCs w:val="22"/>
        </w:rPr>
      </w:pPr>
      <w:r w:rsidRPr="00E815A1">
        <w:rPr>
          <w:sz w:val="22"/>
          <w:szCs w:val="22"/>
        </w:rPr>
        <w:t xml:space="preserve">Podwykonawcą (dalszym </w:t>
      </w:r>
      <w:r w:rsidR="00A33B04" w:rsidRPr="00E815A1">
        <w:rPr>
          <w:sz w:val="22"/>
          <w:szCs w:val="22"/>
        </w:rPr>
        <w:t>P</w:t>
      </w:r>
      <w:r w:rsidRPr="00E815A1">
        <w:rPr>
          <w:sz w:val="22"/>
          <w:szCs w:val="22"/>
        </w:rPr>
        <w:t>odwykonawcą) w rozumieniu niniejszej umowy jest każdy podmiot (osoba fizyczna, osoba prawna, jednostka organizacyjna nie posiadająca osobowości prawnej) wykonujący na podstawie umowy z Wykonawcą (</w:t>
      </w:r>
      <w:r w:rsidR="00A33B04" w:rsidRPr="00E815A1">
        <w:rPr>
          <w:sz w:val="22"/>
          <w:szCs w:val="22"/>
        </w:rPr>
        <w:t>P</w:t>
      </w:r>
      <w:r w:rsidRPr="00E815A1">
        <w:rPr>
          <w:sz w:val="22"/>
          <w:szCs w:val="22"/>
        </w:rPr>
        <w:t>odwykonawcą), zwanej umową o podwykonawstwo, jakiekolwiek roboty budowlane lub innego rodzaju prace (także na podstawie umowy o dzieło, umowy</w:t>
      </w:r>
      <w:r w:rsidR="00DC7F9E" w:rsidRPr="00E815A1">
        <w:rPr>
          <w:sz w:val="22"/>
          <w:szCs w:val="22"/>
        </w:rPr>
        <w:t xml:space="preserve"> sprzedaży z montażem, dostawy </w:t>
      </w:r>
      <w:r w:rsidRPr="00E815A1">
        <w:rPr>
          <w:sz w:val="22"/>
          <w:szCs w:val="22"/>
        </w:rPr>
        <w:t>z montażem lub umowy zlecenia) na terenie budowy, z wyłączeniem kierownika robót.</w:t>
      </w:r>
    </w:p>
    <w:p w14:paraId="42586978" w14:textId="70A57320" w:rsidR="008064C3" w:rsidRPr="00E815A1" w:rsidRDefault="008064C3" w:rsidP="00355475">
      <w:pPr>
        <w:widowControl/>
        <w:numPr>
          <w:ilvl w:val="0"/>
          <w:numId w:val="43"/>
        </w:numPr>
        <w:tabs>
          <w:tab w:val="clear" w:pos="720"/>
          <w:tab w:val="num" w:pos="426"/>
          <w:tab w:val="left" w:pos="1080"/>
        </w:tabs>
        <w:suppressAutoHyphens w:val="0"/>
        <w:ind w:left="426"/>
        <w:jc w:val="both"/>
        <w:rPr>
          <w:sz w:val="22"/>
          <w:szCs w:val="22"/>
        </w:rPr>
      </w:pPr>
      <w:r w:rsidRPr="00E815A1">
        <w:rPr>
          <w:sz w:val="22"/>
          <w:szCs w:val="22"/>
        </w:rPr>
        <w:t xml:space="preserve">Wykonawca jest zobowiązany wykazać i udokumentować Zamawiającemu, że </w:t>
      </w:r>
      <w:r w:rsidR="00A33B04" w:rsidRPr="00E815A1">
        <w:rPr>
          <w:sz w:val="22"/>
          <w:szCs w:val="22"/>
        </w:rPr>
        <w:t>P</w:t>
      </w:r>
      <w:r w:rsidRPr="00E815A1">
        <w:rPr>
          <w:sz w:val="22"/>
          <w:szCs w:val="22"/>
        </w:rPr>
        <w:t xml:space="preserve">odwykonawca (dalszy </w:t>
      </w:r>
      <w:r w:rsidR="00A33B04" w:rsidRPr="00E815A1">
        <w:rPr>
          <w:sz w:val="22"/>
          <w:szCs w:val="22"/>
        </w:rPr>
        <w:t>P</w:t>
      </w:r>
      <w:r w:rsidRPr="00E815A1">
        <w:rPr>
          <w:sz w:val="22"/>
          <w:szCs w:val="22"/>
        </w:rPr>
        <w:t xml:space="preserve">odwykonawca) lub osoby, którymi on się posługuje przy realizacji umowy o podwykonawstwo posiadają uprawnienia lub inne zasoby pozwalające im spełnić warunki udziału w niniejszym postępowaniu postawione przez Zamawiającego w </w:t>
      </w:r>
      <w:r w:rsidR="00F47835" w:rsidRPr="00E815A1">
        <w:rPr>
          <w:sz w:val="22"/>
          <w:szCs w:val="22"/>
        </w:rPr>
        <w:t xml:space="preserve">Rozdziale VI </w:t>
      </w:r>
      <w:r w:rsidRPr="00E815A1">
        <w:rPr>
          <w:sz w:val="22"/>
          <w:szCs w:val="22"/>
        </w:rPr>
        <w:t xml:space="preserve">pkt </w:t>
      </w:r>
      <w:r w:rsidR="00F47835" w:rsidRPr="00E815A1">
        <w:rPr>
          <w:sz w:val="22"/>
          <w:szCs w:val="22"/>
        </w:rPr>
        <w:t>4</w:t>
      </w:r>
      <w:r w:rsidRPr="00E815A1">
        <w:rPr>
          <w:sz w:val="22"/>
          <w:szCs w:val="22"/>
        </w:rPr>
        <w:t xml:space="preserve">) SWZ. Zmiana lub rezygnacja przez </w:t>
      </w:r>
      <w:r w:rsidR="00A33B04" w:rsidRPr="00E815A1">
        <w:rPr>
          <w:sz w:val="22"/>
          <w:szCs w:val="22"/>
        </w:rPr>
        <w:t>P</w:t>
      </w:r>
      <w:r w:rsidRPr="00E815A1">
        <w:rPr>
          <w:sz w:val="22"/>
          <w:szCs w:val="22"/>
        </w:rPr>
        <w:t xml:space="preserve">odwykonawcę z którejkolwiek z wyżej wymienionych osób wymaga uprzedniej zgody Wykonawcy oraz Zamawiającego, która zostanie udzielona po udowodnieniu przez </w:t>
      </w:r>
      <w:r w:rsidR="00A33B04" w:rsidRPr="00E815A1">
        <w:rPr>
          <w:sz w:val="22"/>
          <w:szCs w:val="22"/>
        </w:rPr>
        <w:t>P</w:t>
      </w:r>
      <w:r w:rsidRPr="00E815A1">
        <w:rPr>
          <w:sz w:val="22"/>
          <w:szCs w:val="22"/>
        </w:rPr>
        <w:t>odwykonawcę, iż zaproponowane osoby lub on sam spełniają ww. warunki.</w:t>
      </w:r>
    </w:p>
    <w:p w14:paraId="54D2EC32" w14:textId="36C43E3A" w:rsidR="008064C3" w:rsidRPr="00E815A1" w:rsidRDefault="008064C3" w:rsidP="00355475">
      <w:pPr>
        <w:widowControl/>
        <w:numPr>
          <w:ilvl w:val="0"/>
          <w:numId w:val="43"/>
        </w:numPr>
        <w:tabs>
          <w:tab w:val="clear" w:pos="720"/>
          <w:tab w:val="num" w:pos="426"/>
          <w:tab w:val="left" w:pos="1080"/>
        </w:tabs>
        <w:suppressAutoHyphens w:val="0"/>
        <w:ind w:left="426"/>
        <w:jc w:val="both"/>
        <w:rPr>
          <w:sz w:val="22"/>
          <w:szCs w:val="22"/>
        </w:rPr>
      </w:pPr>
      <w:r w:rsidRPr="00E815A1">
        <w:rPr>
          <w:sz w:val="22"/>
          <w:szCs w:val="22"/>
        </w:rPr>
        <w:t xml:space="preserve">Jeśli Wykonawca w toku postępowania o udzielenia zamówienia publicznego w wyniku, którego zawarto niniejszą umowę, powoływał się na zasoby innych podmiotów będących jego </w:t>
      </w:r>
      <w:r w:rsidR="00A33B04" w:rsidRPr="00E815A1">
        <w:rPr>
          <w:sz w:val="22"/>
          <w:szCs w:val="22"/>
        </w:rPr>
        <w:t>P</w:t>
      </w:r>
      <w:r w:rsidRPr="00E815A1">
        <w:rPr>
          <w:sz w:val="22"/>
          <w:szCs w:val="22"/>
        </w:rPr>
        <w:t xml:space="preserve">odwykonawcami, w zakresie wskazanym w art. </w:t>
      </w:r>
      <w:r w:rsidR="00743DD5" w:rsidRPr="00E815A1">
        <w:rPr>
          <w:sz w:val="22"/>
          <w:szCs w:val="22"/>
        </w:rPr>
        <w:t xml:space="preserve">118 </w:t>
      </w:r>
      <w:r w:rsidRPr="00E815A1">
        <w:rPr>
          <w:sz w:val="22"/>
          <w:szCs w:val="22"/>
        </w:rPr>
        <w:t xml:space="preserve">ust. </w:t>
      </w:r>
      <w:r w:rsidR="00F852F0" w:rsidRPr="00E815A1">
        <w:rPr>
          <w:sz w:val="22"/>
          <w:szCs w:val="22"/>
        </w:rPr>
        <w:t>1</w:t>
      </w:r>
      <w:r w:rsidRPr="00E815A1">
        <w:rPr>
          <w:sz w:val="22"/>
          <w:szCs w:val="22"/>
        </w:rPr>
        <w:t xml:space="preserve"> ustawy PZP, </w:t>
      </w:r>
      <w:r w:rsidRPr="00E815A1">
        <w:rPr>
          <w:bCs/>
          <w:sz w:val="22"/>
          <w:szCs w:val="22"/>
        </w:rPr>
        <w:t xml:space="preserve">w celu wykazania spełniania warunków udziału w postępowaniu, Wykonawca jest obowiązany wykazać, że proponowany inny </w:t>
      </w:r>
      <w:r w:rsidR="00A33B04" w:rsidRPr="00E815A1">
        <w:rPr>
          <w:bCs/>
          <w:sz w:val="22"/>
          <w:szCs w:val="22"/>
        </w:rPr>
        <w:t>P</w:t>
      </w:r>
      <w:r w:rsidRPr="00E815A1">
        <w:rPr>
          <w:bCs/>
          <w:sz w:val="22"/>
          <w:szCs w:val="22"/>
        </w:rPr>
        <w:t>odwykonawca lub on samodzielnie spełnia je w stopniu nie mniejszym niż dotychczasowy podmiot (</w:t>
      </w:r>
      <w:r w:rsidR="00A33B04" w:rsidRPr="00E815A1">
        <w:rPr>
          <w:bCs/>
          <w:sz w:val="22"/>
          <w:szCs w:val="22"/>
        </w:rPr>
        <w:t>P</w:t>
      </w:r>
      <w:r w:rsidRPr="00E815A1">
        <w:rPr>
          <w:bCs/>
          <w:sz w:val="22"/>
          <w:szCs w:val="22"/>
        </w:rPr>
        <w:t>odwykonawca).</w:t>
      </w:r>
      <w:r w:rsidRPr="00E815A1">
        <w:rPr>
          <w:sz w:val="22"/>
          <w:szCs w:val="22"/>
        </w:rPr>
        <w:t xml:space="preserve"> </w:t>
      </w:r>
    </w:p>
    <w:p w14:paraId="313F0F70" w14:textId="77777777" w:rsidR="00EA3A97" w:rsidRPr="00E815A1" w:rsidRDefault="00EA3A97" w:rsidP="001F3F01">
      <w:pPr>
        <w:tabs>
          <w:tab w:val="left" w:pos="720"/>
        </w:tabs>
        <w:jc w:val="both"/>
        <w:rPr>
          <w:b/>
          <w:sz w:val="22"/>
          <w:szCs w:val="22"/>
        </w:rPr>
      </w:pPr>
    </w:p>
    <w:p w14:paraId="5DED89CC" w14:textId="4701F5CA" w:rsidR="008064C3" w:rsidRPr="00E815A1" w:rsidRDefault="008064C3" w:rsidP="00DC7F9E">
      <w:pPr>
        <w:tabs>
          <w:tab w:val="left" w:pos="720"/>
        </w:tabs>
        <w:ind w:left="360" w:hanging="360"/>
        <w:rPr>
          <w:b/>
          <w:sz w:val="22"/>
          <w:szCs w:val="22"/>
        </w:rPr>
      </w:pPr>
      <w:r w:rsidRPr="00E815A1">
        <w:rPr>
          <w:b/>
          <w:sz w:val="22"/>
          <w:szCs w:val="22"/>
        </w:rPr>
        <w:t>Materiały</w:t>
      </w:r>
    </w:p>
    <w:p w14:paraId="7CCC513D" w14:textId="77777777" w:rsidR="008064C3" w:rsidRPr="00E815A1" w:rsidRDefault="008064C3" w:rsidP="00DC7F9E">
      <w:pPr>
        <w:tabs>
          <w:tab w:val="left" w:pos="720"/>
        </w:tabs>
        <w:ind w:left="360" w:hanging="360"/>
        <w:rPr>
          <w:b/>
          <w:sz w:val="22"/>
          <w:szCs w:val="22"/>
        </w:rPr>
      </w:pPr>
      <w:r w:rsidRPr="00E815A1">
        <w:rPr>
          <w:b/>
          <w:sz w:val="22"/>
          <w:szCs w:val="22"/>
        </w:rPr>
        <w:t>§ 9</w:t>
      </w:r>
    </w:p>
    <w:p w14:paraId="2FEEFD89" w14:textId="3EF0ED4A" w:rsidR="00407556" w:rsidRPr="00E815A1" w:rsidRDefault="00407556" w:rsidP="00355475">
      <w:pPr>
        <w:widowControl/>
        <w:numPr>
          <w:ilvl w:val="0"/>
          <w:numId w:val="78"/>
        </w:numPr>
        <w:tabs>
          <w:tab w:val="clear" w:pos="360"/>
          <w:tab w:val="num" w:pos="426"/>
        </w:tabs>
        <w:suppressAutoHyphens w:val="0"/>
        <w:ind w:left="426"/>
        <w:jc w:val="both"/>
        <w:rPr>
          <w:sz w:val="22"/>
          <w:szCs w:val="22"/>
        </w:rPr>
      </w:pPr>
      <w:r w:rsidRPr="00E815A1">
        <w:rPr>
          <w:sz w:val="22"/>
          <w:szCs w:val="22"/>
        </w:rPr>
        <w:t>Wykonawca zobowiązany jest do używania materiałów wyłącznie o jakości odpowiadającej opisowi zawartemu w SWZ i jej załącznikach, a szczególnie w projekcie i Specyfikacji Technicznej Wykonania i Odbioru Robót (</w:t>
      </w:r>
      <w:proofErr w:type="spellStart"/>
      <w:r w:rsidRPr="00E815A1">
        <w:rPr>
          <w:sz w:val="22"/>
          <w:szCs w:val="22"/>
        </w:rPr>
        <w:t>STWiOR</w:t>
      </w:r>
      <w:proofErr w:type="spellEnd"/>
      <w:r w:rsidRPr="00E815A1">
        <w:rPr>
          <w:sz w:val="22"/>
          <w:szCs w:val="22"/>
        </w:rPr>
        <w:t>) oraz normom zawartym w dokumentacji technicznej, projektowej oraz specyfikacjach technicznych, mających wymagane przez powszechnie obowiązujące przepisy prawa RP oraz Unii Europejskiej, atesty, świadectwa i certyfikaty dopuszczające je do stosowania.</w:t>
      </w:r>
    </w:p>
    <w:p w14:paraId="7E814B0E" w14:textId="1CA93765" w:rsidR="00407556" w:rsidRPr="00E815A1" w:rsidRDefault="00407556" w:rsidP="00355475">
      <w:pPr>
        <w:widowControl/>
        <w:numPr>
          <w:ilvl w:val="0"/>
          <w:numId w:val="78"/>
        </w:numPr>
        <w:tabs>
          <w:tab w:val="clear" w:pos="360"/>
          <w:tab w:val="num" w:pos="426"/>
        </w:tabs>
        <w:suppressAutoHyphens w:val="0"/>
        <w:ind w:left="426"/>
        <w:jc w:val="both"/>
        <w:rPr>
          <w:sz w:val="22"/>
          <w:szCs w:val="22"/>
        </w:rPr>
      </w:pPr>
      <w:r w:rsidRPr="00E815A1">
        <w:rPr>
          <w:sz w:val="22"/>
          <w:szCs w:val="22"/>
        </w:rPr>
        <w:t>Wykonawca ma obowiązek przedstawić i przekazać Zamawiającemu świadectwa i inne dokumenty stwierdzające jakość użytych materiałów i wyrobów najpóźniej na 7 dni przed ich wbudowaniem.</w:t>
      </w:r>
    </w:p>
    <w:p w14:paraId="41295391" w14:textId="77777777" w:rsidR="00407556" w:rsidRPr="00E815A1" w:rsidRDefault="00407556" w:rsidP="00355475">
      <w:pPr>
        <w:widowControl/>
        <w:numPr>
          <w:ilvl w:val="0"/>
          <w:numId w:val="78"/>
        </w:numPr>
        <w:tabs>
          <w:tab w:val="clear" w:pos="360"/>
          <w:tab w:val="num" w:pos="426"/>
        </w:tabs>
        <w:suppressAutoHyphens w:val="0"/>
        <w:ind w:left="426"/>
        <w:jc w:val="both"/>
        <w:rPr>
          <w:sz w:val="22"/>
          <w:szCs w:val="22"/>
        </w:rPr>
      </w:pPr>
      <w:r w:rsidRPr="00E815A1">
        <w:rPr>
          <w:sz w:val="22"/>
          <w:szCs w:val="22"/>
        </w:rPr>
        <w:t>W wypadku wątpliwości, co do jakości użytych materiałów bądź jakości wykonania robót Wykonawca na żądanie Zamawiającego zleci przeprowadzenie odpowiednich badań niezależnym od Stron umowy biegłym. Powyższe odnosi się także do urządzeń.</w:t>
      </w:r>
    </w:p>
    <w:p w14:paraId="6977C8B3" w14:textId="5C99D50A" w:rsidR="00407556" w:rsidRPr="00E815A1" w:rsidRDefault="00407556" w:rsidP="00355475">
      <w:pPr>
        <w:widowControl/>
        <w:numPr>
          <w:ilvl w:val="0"/>
          <w:numId w:val="78"/>
        </w:numPr>
        <w:tabs>
          <w:tab w:val="clear" w:pos="360"/>
          <w:tab w:val="num" w:pos="426"/>
        </w:tabs>
        <w:suppressAutoHyphens w:val="0"/>
        <w:ind w:left="426"/>
        <w:jc w:val="both"/>
        <w:rPr>
          <w:sz w:val="22"/>
          <w:szCs w:val="22"/>
        </w:rPr>
      </w:pPr>
      <w:r w:rsidRPr="00E815A1">
        <w:rPr>
          <w:sz w:val="22"/>
          <w:szCs w:val="22"/>
        </w:rPr>
        <w:lastRenderedPageBreak/>
        <w:t xml:space="preserve">Jeżeli w rezultacie przeprowadzenia badań, o których mowa w ust. </w:t>
      </w:r>
      <w:r w:rsidR="009E3A3E" w:rsidRPr="00E815A1">
        <w:rPr>
          <w:sz w:val="22"/>
          <w:szCs w:val="22"/>
        </w:rPr>
        <w:t>3</w:t>
      </w:r>
      <w:r w:rsidRPr="00E815A1">
        <w:rPr>
          <w:sz w:val="22"/>
          <w:szCs w:val="22"/>
        </w:rPr>
        <w:t>, okaże się, że zastosowane materiały bądź wykonane roboty lub urządzenia są niezgodne z umową, sztuką budowlaną lub przepisami prawa, koszty badań dodatkowych obciążają Wykonawcę, gdy zaś wyniki badań wykażą, że materiały, urządzenia bądź wykonanie robót są zgodne z umową, koszty badań obciążają Zamawiającego.</w:t>
      </w:r>
    </w:p>
    <w:p w14:paraId="335B71DD" w14:textId="041D8C2A" w:rsidR="00407556" w:rsidRPr="00E815A1" w:rsidRDefault="00407556" w:rsidP="00355475">
      <w:pPr>
        <w:widowControl/>
        <w:numPr>
          <w:ilvl w:val="0"/>
          <w:numId w:val="78"/>
        </w:numPr>
        <w:tabs>
          <w:tab w:val="clear" w:pos="360"/>
          <w:tab w:val="num" w:pos="426"/>
        </w:tabs>
        <w:suppressAutoHyphens w:val="0"/>
        <w:ind w:left="426"/>
        <w:jc w:val="both"/>
        <w:rPr>
          <w:sz w:val="22"/>
          <w:szCs w:val="22"/>
        </w:rPr>
      </w:pPr>
      <w:r w:rsidRPr="00E815A1">
        <w:rPr>
          <w:sz w:val="22"/>
          <w:szCs w:val="22"/>
        </w:rPr>
        <w:t>Wykonawca przed wbudowaniem określonego materiału lub urządzenia zobowiązany jest uzyskać pisemną akceptację Zamawiającego, co do ich zgodności z dokumentacją wykonawczą oraz przyjętym standardem użytkowym, przy czym bezskuteczny upływ 14-dniowego terminu, jaki Strony ustalają na akceptację lub odmowę akceptacji przez Zamawiającego, jest równoznaczny z wyrażeniem akceptacji przez Zamawiającego.</w:t>
      </w:r>
      <w:r w:rsidR="005C1912" w:rsidRPr="00E815A1">
        <w:rPr>
          <w:sz w:val="22"/>
          <w:szCs w:val="22"/>
        </w:rPr>
        <w:t xml:space="preserve"> Zamawiający dokona akceptacji materiału budowlanego przed jego wbudowaniem na podstawie przedstawionej </w:t>
      </w:r>
      <w:r w:rsidR="00DC275F" w:rsidRPr="00E815A1">
        <w:rPr>
          <w:sz w:val="22"/>
          <w:szCs w:val="22"/>
        </w:rPr>
        <w:t xml:space="preserve">przez  Wykonawcę </w:t>
      </w:r>
      <w:r w:rsidR="005C1912" w:rsidRPr="00E815A1">
        <w:rPr>
          <w:sz w:val="22"/>
          <w:szCs w:val="22"/>
        </w:rPr>
        <w:t>Karty</w:t>
      </w:r>
      <w:r w:rsidR="00DC275F" w:rsidRPr="00E815A1">
        <w:rPr>
          <w:sz w:val="22"/>
          <w:szCs w:val="22"/>
        </w:rPr>
        <w:t xml:space="preserve"> Zatwierdzenia Materiału.</w:t>
      </w:r>
    </w:p>
    <w:p w14:paraId="562C0845" w14:textId="77777777" w:rsidR="00407556" w:rsidRPr="00E815A1" w:rsidRDefault="00407556" w:rsidP="00355475">
      <w:pPr>
        <w:widowControl/>
        <w:numPr>
          <w:ilvl w:val="0"/>
          <w:numId w:val="78"/>
        </w:numPr>
        <w:tabs>
          <w:tab w:val="clear" w:pos="360"/>
          <w:tab w:val="num" w:pos="426"/>
        </w:tabs>
        <w:suppressAutoHyphens w:val="0"/>
        <w:ind w:left="426"/>
        <w:jc w:val="both"/>
        <w:rPr>
          <w:sz w:val="22"/>
          <w:szCs w:val="22"/>
        </w:rPr>
      </w:pPr>
      <w:r w:rsidRPr="00E815A1">
        <w:rPr>
          <w:sz w:val="22"/>
          <w:szCs w:val="22"/>
        </w:rPr>
        <w:t>Wykonawca przedstawi w celu dokonania wyboru i akceptacji przez Zamawiającego nie mniej niż trzy przykładowe elementy materiałów podstawowych i wyposażenia przynajmniej na 14 dni przed planowanym wbudowaniem lub dostawą.</w:t>
      </w:r>
    </w:p>
    <w:p w14:paraId="2615931B" w14:textId="77777777" w:rsidR="008064C3" w:rsidRPr="00E815A1" w:rsidRDefault="008064C3" w:rsidP="008064C3">
      <w:pPr>
        <w:rPr>
          <w:sz w:val="22"/>
          <w:szCs w:val="22"/>
          <w:highlight w:val="yellow"/>
        </w:rPr>
      </w:pPr>
    </w:p>
    <w:p w14:paraId="5E9FE760" w14:textId="77777777" w:rsidR="00DE79EC" w:rsidRPr="00E815A1" w:rsidRDefault="00DE79EC" w:rsidP="00DC7F9E">
      <w:pPr>
        <w:keepNext/>
        <w:widowControl/>
        <w:tabs>
          <w:tab w:val="left" w:pos="720"/>
        </w:tabs>
        <w:suppressAutoHyphens w:val="0"/>
        <w:ind w:left="360" w:hanging="360"/>
        <w:outlineLvl w:val="1"/>
        <w:rPr>
          <w:b/>
          <w:bCs/>
          <w:iCs/>
          <w:sz w:val="22"/>
          <w:szCs w:val="22"/>
        </w:rPr>
      </w:pPr>
      <w:r w:rsidRPr="00E815A1">
        <w:rPr>
          <w:b/>
          <w:bCs/>
          <w:iCs/>
          <w:sz w:val="22"/>
          <w:szCs w:val="22"/>
        </w:rPr>
        <w:t>Odbiór robót budowlanych</w:t>
      </w:r>
    </w:p>
    <w:p w14:paraId="377C2445" w14:textId="77777777" w:rsidR="00DE79EC" w:rsidRPr="00E815A1" w:rsidRDefault="00DE79EC" w:rsidP="00DC7F9E">
      <w:pPr>
        <w:tabs>
          <w:tab w:val="left" w:pos="720"/>
        </w:tabs>
        <w:ind w:left="360" w:hanging="360"/>
        <w:rPr>
          <w:b/>
          <w:sz w:val="22"/>
          <w:szCs w:val="22"/>
        </w:rPr>
      </w:pPr>
      <w:bookmarkStart w:id="11" w:name="_Hlk84857306"/>
      <w:r w:rsidRPr="00E815A1">
        <w:rPr>
          <w:b/>
          <w:sz w:val="22"/>
          <w:szCs w:val="22"/>
        </w:rPr>
        <w:t>§ 10</w:t>
      </w:r>
    </w:p>
    <w:bookmarkEnd w:id="11"/>
    <w:p w14:paraId="30882F1A" w14:textId="4D67E71B" w:rsidR="00DE79EC" w:rsidRPr="00E815A1" w:rsidRDefault="00DE79EC" w:rsidP="00355475">
      <w:pPr>
        <w:widowControl/>
        <w:numPr>
          <w:ilvl w:val="0"/>
          <w:numId w:val="45"/>
        </w:numPr>
        <w:tabs>
          <w:tab w:val="left" w:pos="426"/>
          <w:tab w:val="num" w:pos="1495"/>
        </w:tabs>
        <w:suppressAutoHyphens w:val="0"/>
        <w:ind w:left="426"/>
        <w:jc w:val="both"/>
        <w:rPr>
          <w:sz w:val="22"/>
          <w:szCs w:val="22"/>
        </w:rPr>
      </w:pPr>
      <w:r w:rsidRPr="00E815A1">
        <w:rPr>
          <w:sz w:val="22"/>
          <w:szCs w:val="22"/>
        </w:rPr>
        <w:t xml:space="preserve">Roboty zanikające i ulegające zakryciu winny być zgłoszone Zamawiającemu, poprzez </w:t>
      </w:r>
      <w:r w:rsidR="00806A02" w:rsidRPr="00E815A1">
        <w:rPr>
          <w:sz w:val="22"/>
          <w:szCs w:val="22"/>
        </w:rPr>
        <w:t>zgłoszenie e-mailem</w:t>
      </w:r>
      <w:r w:rsidRPr="00E815A1">
        <w:rPr>
          <w:sz w:val="22"/>
          <w:szCs w:val="22"/>
        </w:rPr>
        <w:t xml:space="preserve">, do odbioru w terminie 3 dni roboczych przed ich zakończeniem. Odbiór zostanie dokonany przez przedstawicieli Zamawiającego i Wykonawcy w terminie nie dłuższym niż 3 dni robocze od daty ich zgłoszenia poprzez wpis do dziennika budowy. Jeżeli Wykonawca nie poinformuje o ww. robotach Zamawiającego, zobowiązany jest na żądanie Zamawiającego odkryć roboty lub wykonać odpowiednie odkrywki lub otwory niezbędne do zbadania robót, a następnie przywrócić roboty do stanu poprzedniego na swój koszt i ryzyko. </w:t>
      </w:r>
    </w:p>
    <w:p w14:paraId="7383CF96" w14:textId="77777777" w:rsidR="00DE79EC" w:rsidRPr="00E815A1" w:rsidRDefault="00DE79EC" w:rsidP="00355475">
      <w:pPr>
        <w:widowControl/>
        <w:numPr>
          <w:ilvl w:val="0"/>
          <w:numId w:val="45"/>
        </w:numPr>
        <w:tabs>
          <w:tab w:val="left" w:pos="426"/>
          <w:tab w:val="num" w:pos="1495"/>
        </w:tabs>
        <w:suppressAutoHyphens w:val="0"/>
        <w:ind w:left="426"/>
        <w:jc w:val="both"/>
        <w:rPr>
          <w:sz w:val="22"/>
          <w:szCs w:val="22"/>
        </w:rPr>
      </w:pPr>
      <w:r w:rsidRPr="00E815A1">
        <w:rPr>
          <w:sz w:val="22"/>
          <w:szCs w:val="22"/>
        </w:rPr>
        <w:t>Odbiorom częściowym podlegają roboty oraz dostawy wyszczególnione w kosztorysie ofertowym, zakończone w 100%. Odbiory winny być dokonane przez przedstawicieli Zamawiającego i Wykonawcy w terminie nie dłuższym niż 7 dni roboczych od daty zgłoszenia poprzez wpis do dziennika budowy.</w:t>
      </w:r>
    </w:p>
    <w:p w14:paraId="22BF90D9" w14:textId="3FC866DB" w:rsidR="00DE79EC" w:rsidRPr="00E815A1" w:rsidRDefault="00DE79EC" w:rsidP="00355475">
      <w:pPr>
        <w:widowControl/>
        <w:numPr>
          <w:ilvl w:val="0"/>
          <w:numId w:val="45"/>
        </w:numPr>
        <w:tabs>
          <w:tab w:val="left" w:pos="426"/>
          <w:tab w:val="num" w:pos="1495"/>
        </w:tabs>
        <w:suppressAutoHyphens w:val="0"/>
        <w:ind w:left="426"/>
        <w:jc w:val="both"/>
        <w:rPr>
          <w:sz w:val="22"/>
          <w:szCs w:val="22"/>
        </w:rPr>
      </w:pPr>
      <w:r w:rsidRPr="00E815A1">
        <w:rPr>
          <w:sz w:val="22"/>
          <w:szCs w:val="22"/>
        </w:rPr>
        <w:t xml:space="preserve">Przedmiotem odbioru końcowego jest wykonanie całego przedmiotu umowy, tj. wykonanie wszystkich czynności i prac określonych w § 1 ust. 1 i 2 umowy. Zgłoszenie gotowości do odbioru musi </w:t>
      </w:r>
      <w:r w:rsidR="006A0F06" w:rsidRPr="00E815A1">
        <w:rPr>
          <w:sz w:val="22"/>
          <w:szCs w:val="22"/>
        </w:rPr>
        <w:t xml:space="preserve">nastąpić w formie pisemnej i </w:t>
      </w:r>
      <w:r w:rsidRPr="00E815A1">
        <w:rPr>
          <w:sz w:val="22"/>
          <w:szCs w:val="22"/>
        </w:rPr>
        <w:t>zakończyć się w terminie wykonania umowy określonym w § 6 ust. 1 umowy. Odbiór winien być dokonany przez Zamawiającego w terminie do 14 dni roboczych liczonych od daty pisemnego zgłoszenia. Dla dokonania odbioru końcowego Wykonawca przedłoży Inspektorowi nadzoru niezbędne dokumenty wskazane w ust. 5 niniejszego paragrafu umowy.</w:t>
      </w:r>
    </w:p>
    <w:p w14:paraId="2A24A947" w14:textId="4E56D9BA" w:rsidR="00DE79EC" w:rsidRPr="00E815A1" w:rsidRDefault="00DE79EC" w:rsidP="00355475">
      <w:pPr>
        <w:widowControl/>
        <w:numPr>
          <w:ilvl w:val="0"/>
          <w:numId w:val="45"/>
        </w:numPr>
        <w:tabs>
          <w:tab w:val="left" w:pos="426"/>
          <w:tab w:val="num" w:pos="1495"/>
        </w:tabs>
        <w:suppressAutoHyphens w:val="0"/>
        <w:ind w:left="426"/>
        <w:jc w:val="both"/>
        <w:rPr>
          <w:sz w:val="22"/>
          <w:szCs w:val="22"/>
        </w:rPr>
      </w:pPr>
      <w:r w:rsidRPr="00E815A1">
        <w:rPr>
          <w:sz w:val="22"/>
          <w:szCs w:val="22"/>
        </w:rPr>
        <w:t xml:space="preserve">W razie braku zgody Zamawiającego na odbiór końcowy, tj. odbiór przedmiotu umowy, </w:t>
      </w:r>
      <w:r w:rsidRPr="00E815A1">
        <w:rPr>
          <w:sz w:val="22"/>
          <w:szCs w:val="22"/>
        </w:rPr>
        <w:br/>
        <w:t>z powodu wykrycia wad istotnych, Wykonawca usunie powstałe wady istotne i zgłosi ponownie przedmiot umowy do odbioru, bez prawa do dodatkowego wynagrodzenia, przy czym czas niezbędny na usunięcie stwierdzonych wad istotnych nie powoduje zmiany terminów zakończenia realizacji przedmiotu umowy. Za wady istotne rozumie się wady uniemożliwiające lub znacznie utrudniające korzystanie z przedmiotu umowy zgodnie z jego przeznaczeniem, funkcją i zakładanymi paramet</w:t>
      </w:r>
      <w:r w:rsidR="00DC7F9E" w:rsidRPr="00E815A1">
        <w:rPr>
          <w:sz w:val="22"/>
          <w:szCs w:val="22"/>
        </w:rPr>
        <w:t xml:space="preserve">rami techniczno-funkcjonalnymi </w:t>
      </w:r>
      <w:r w:rsidRPr="00E815A1">
        <w:rPr>
          <w:sz w:val="22"/>
          <w:szCs w:val="22"/>
        </w:rPr>
        <w:t xml:space="preserve">i użytkowymi. </w:t>
      </w:r>
    </w:p>
    <w:p w14:paraId="5B7ED777" w14:textId="0A44D505" w:rsidR="00DE79EC" w:rsidRPr="00E815A1" w:rsidRDefault="00DE79EC" w:rsidP="00355475">
      <w:pPr>
        <w:widowControl/>
        <w:numPr>
          <w:ilvl w:val="0"/>
          <w:numId w:val="45"/>
        </w:numPr>
        <w:suppressAutoHyphens w:val="0"/>
        <w:ind w:left="426"/>
        <w:jc w:val="both"/>
        <w:rPr>
          <w:sz w:val="22"/>
          <w:szCs w:val="22"/>
        </w:rPr>
      </w:pPr>
      <w:r w:rsidRPr="00E815A1">
        <w:rPr>
          <w:sz w:val="22"/>
          <w:szCs w:val="22"/>
        </w:rPr>
        <w:t>Przy odbiorze końcowym Wykonawca zobowi</w:t>
      </w:r>
      <w:r w:rsidR="00DC7F9E" w:rsidRPr="00E815A1">
        <w:rPr>
          <w:sz w:val="22"/>
          <w:szCs w:val="22"/>
        </w:rPr>
        <w:t xml:space="preserve">ązany jest dołączyć dokumenty, </w:t>
      </w:r>
      <w:r w:rsidRPr="00E815A1">
        <w:rPr>
          <w:sz w:val="22"/>
          <w:szCs w:val="22"/>
        </w:rPr>
        <w:t xml:space="preserve">w szczególności: </w:t>
      </w:r>
    </w:p>
    <w:p w14:paraId="2C1CE5CB" w14:textId="28AFCFEB" w:rsidR="00DE79EC" w:rsidRPr="00E815A1" w:rsidRDefault="00DE79EC" w:rsidP="00355475">
      <w:pPr>
        <w:widowControl/>
        <w:numPr>
          <w:ilvl w:val="0"/>
          <w:numId w:val="46"/>
        </w:numPr>
        <w:suppressAutoHyphens w:val="0"/>
        <w:jc w:val="both"/>
        <w:rPr>
          <w:sz w:val="22"/>
          <w:szCs w:val="22"/>
        </w:rPr>
      </w:pPr>
      <w:r w:rsidRPr="00E815A1">
        <w:rPr>
          <w:sz w:val="22"/>
          <w:szCs w:val="22"/>
        </w:rPr>
        <w:t xml:space="preserve">dokumentację </w:t>
      </w:r>
      <w:r w:rsidR="00A33B04" w:rsidRPr="00E815A1">
        <w:rPr>
          <w:sz w:val="22"/>
          <w:szCs w:val="22"/>
        </w:rPr>
        <w:t>p</w:t>
      </w:r>
      <w:r w:rsidRPr="00E815A1">
        <w:rPr>
          <w:sz w:val="22"/>
          <w:szCs w:val="22"/>
        </w:rPr>
        <w:t xml:space="preserve">owykonawczą (2 egzemplarze wersji papierowej 1x wersja elektroniczna pdf oraz rysunki i schematy  </w:t>
      </w:r>
      <w:proofErr w:type="spellStart"/>
      <w:r w:rsidRPr="00E815A1">
        <w:rPr>
          <w:sz w:val="22"/>
          <w:szCs w:val="22"/>
        </w:rPr>
        <w:t>dwg</w:t>
      </w:r>
      <w:proofErr w:type="spellEnd"/>
      <w:r w:rsidRPr="00E815A1">
        <w:rPr>
          <w:sz w:val="22"/>
          <w:szCs w:val="22"/>
        </w:rPr>
        <w:t xml:space="preserve">), </w:t>
      </w:r>
    </w:p>
    <w:p w14:paraId="6BA8765C" w14:textId="77777777" w:rsidR="00DE79EC" w:rsidRPr="00E815A1" w:rsidRDefault="00DE79EC" w:rsidP="00355475">
      <w:pPr>
        <w:widowControl/>
        <w:numPr>
          <w:ilvl w:val="0"/>
          <w:numId w:val="46"/>
        </w:numPr>
        <w:suppressAutoHyphens w:val="0"/>
        <w:jc w:val="both"/>
        <w:rPr>
          <w:sz w:val="22"/>
          <w:szCs w:val="22"/>
        </w:rPr>
      </w:pPr>
      <w:r w:rsidRPr="00E815A1">
        <w:rPr>
          <w:sz w:val="22"/>
          <w:szCs w:val="22"/>
        </w:rPr>
        <w:t>protokoły odbiorów robót, świadectwa jakości, deklaracje zgodności, certyfikaty, świadectwa wykonanych prób i atesty, dotyczące odbieranego elementu robót dokumenty gwarancyjne, instrukcje obsługi, eksploatacji, konserwacji.</w:t>
      </w:r>
    </w:p>
    <w:p w14:paraId="38D18A8E" w14:textId="77777777" w:rsidR="00DE79EC" w:rsidRPr="00E815A1" w:rsidRDefault="00DE79EC" w:rsidP="00355475">
      <w:pPr>
        <w:widowControl/>
        <w:numPr>
          <w:ilvl w:val="0"/>
          <w:numId w:val="46"/>
        </w:numPr>
        <w:suppressAutoHyphens w:val="0"/>
        <w:jc w:val="both"/>
        <w:rPr>
          <w:sz w:val="22"/>
          <w:szCs w:val="22"/>
        </w:rPr>
      </w:pPr>
      <w:r w:rsidRPr="00E815A1">
        <w:rPr>
          <w:sz w:val="22"/>
          <w:szCs w:val="22"/>
        </w:rPr>
        <w:t>dokumenty gwarancyjne.</w:t>
      </w:r>
    </w:p>
    <w:p w14:paraId="48DCABCB" w14:textId="3B5E2392" w:rsidR="00DE79EC" w:rsidRPr="00E815A1" w:rsidRDefault="00DE79EC" w:rsidP="00355475">
      <w:pPr>
        <w:widowControl/>
        <w:numPr>
          <w:ilvl w:val="0"/>
          <w:numId w:val="45"/>
        </w:numPr>
        <w:tabs>
          <w:tab w:val="num" w:pos="426"/>
        </w:tabs>
        <w:suppressAutoHyphens w:val="0"/>
        <w:ind w:left="426"/>
        <w:jc w:val="both"/>
        <w:rPr>
          <w:sz w:val="22"/>
          <w:szCs w:val="22"/>
        </w:rPr>
      </w:pPr>
      <w:r w:rsidRPr="00E815A1">
        <w:rPr>
          <w:sz w:val="22"/>
          <w:szCs w:val="22"/>
        </w:rPr>
        <w:t xml:space="preserve">Jeżeli w trakcie dokonywania odbioru przedmiotu umowy stwierdzono wady nieistotne, Zamawiający wyznaczy Wykonawcy stosowny termin do ich usunięcia. W sytuacji określonej w § 4 ust. 3 Zamawiający może żądać obniżenia wynagrodzenia należnego Wykonawcy. </w:t>
      </w:r>
    </w:p>
    <w:p w14:paraId="5840EC35" w14:textId="30718519" w:rsidR="00A741B7" w:rsidRPr="00E815A1" w:rsidRDefault="00DE79EC" w:rsidP="00355475">
      <w:pPr>
        <w:widowControl/>
        <w:numPr>
          <w:ilvl w:val="0"/>
          <w:numId w:val="45"/>
        </w:numPr>
        <w:tabs>
          <w:tab w:val="num" w:pos="426"/>
        </w:tabs>
        <w:suppressAutoHyphens w:val="0"/>
        <w:ind w:left="426"/>
        <w:jc w:val="both"/>
        <w:rPr>
          <w:sz w:val="22"/>
          <w:szCs w:val="22"/>
        </w:rPr>
      </w:pPr>
      <w:r w:rsidRPr="00E815A1">
        <w:rPr>
          <w:sz w:val="22"/>
          <w:szCs w:val="22"/>
        </w:rPr>
        <w:t xml:space="preserve">W przypadku, gdy przedmiot umowy ma istotne wady w rozumieniu § 10 ust. 4 niniejszej umowy, Zamawiający może odstąpić od umowy po uprzednim, bezskutecznym upływie wyznaczonego na </w:t>
      </w:r>
      <w:r w:rsidRPr="00E815A1">
        <w:rPr>
          <w:sz w:val="22"/>
          <w:szCs w:val="22"/>
        </w:rPr>
        <w:lastRenderedPageBreak/>
        <w:t>piśmie terminu do usunięcia wad. Oświadczenie o odstąpieniu od umowy może być złożone w terminie 30 dni od daty bezskutecznego upływu wyznaczonego terminu.</w:t>
      </w:r>
    </w:p>
    <w:p w14:paraId="0E0BE820" w14:textId="79D4D782" w:rsidR="00A741B7" w:rsidRPr="00E815A1" w:rsidRDefault="00A741B7" w:rsidP="00A741B7">
      <w:pPr>
        <w:widowControl/>
        <w:suppressAutoHyphens w:val="0"/>
        <w:jc w:val="both"/>
        <w:rPr>
          <w:sz w:val="22"/>
          <w:szCs w:val="22"/>
        </w:rPr>
      </w:pPr>
    </w:p>
    <w:p w14:paraId="1CD860F8" w14:textId="77777777" w:rsidR="001A2526" w:rsidRPr="005601CE" w:rsidRDefault="001A2526" w:rsidP="001A2526">
      <w:pPr>
        <w:keepNext/>
        <w:widowControl/>
        <w:tabs>
          <w:tab w:val="left" w:pos="720"/>
        </w:tabs>
        <w:suppressAutoHyphens w:val="0"/>
        <w:ind w:left="360"/>
        <w:outlineLvl w:val="1"/>
        <w:rPr>
          <w:b/>
          <w:bCs/>
          <w:iCs/>
          <w:sz w:val="22"/>
          <w:szCs w:val="22"/>
        </w:rPr>
      </w:pPr>
      <w:r w:rsidRPr="005601CE">
        <w:rPr>
          <w:b/>
          <w:bCs/>
          <w:iCs/>
          <w:sz w:val="22"/>
          <w:szCs w:val="22"/>
        </w:rPr>
        <w:t>Zasady rozliczeń</w:t>
      </w:r>
    </w:p>
    <w:p w14:paraId="340CC669" w14:textId="77777777" w:rsidR="001A2526" w:rsidRPr="005601CE" w:rsidRDefault="001A2526" w:rsidP="001A2526">
      <w:pPr>
        <w:tabs>
          <w:tab w:val="left" w:pos="720"/>
        </w:tabs>
        <w:ind w:left="360"/>
        <w:rPr>
          <w:b/>
          <w:sz w:val="22"/>
          <w:szCs w:val="22"/>
        </w:rPr>
      </w:pPr>
      <w:r w:rsidRPr="005601CE">
        <w:rPr>
          <w:b/>
          <w:sz w:val="22"/>
          <w:szCs w:val="22"/>
        </w:rPr>
        <w:t>§ 11</w:t>
      </w:r>
    </w:p>
    <w:p w14:paraId="69248C73" w14:textId="00E384F3" w:rsidR="001A2526" w:rsidRPr="008272D3" w:rsidRDefault="001A2526" w:rsidP="008272D3">
      <w:pPr>
        <w:numPr>
          <w:ilvl w:val="0"/>
          <w:numId w:val="98"/>
        </w:numPr>
        <w:tabs>
          <w:tab w:val="left" w:pos="426"/>
        </w:tabs>
        <w:ind w:left="426"/>
        <w:contextualSpacing/>
        <w:jc w:val="both"/>
        <w:rPr>
          <w:sz w:val="22"/>
          <w:szCs w:val="22"/>
        </w:rPr>
      </w:pPr>
      <w:r w:rsidRPr="005601CE">
        <w:rPr>
          <w:sz w:val="22"/>
          <w:szCs w:val="22"/>
        </w:rPr>
        <w:t xml:space="preserve">Wynagrodzenie za realizację przedmiotu umowy może być płatne </w:t>
      </w:r>
      <w:r w:rsidR="008272D3" w:rsidRPr="005601CE">
        <w:rPr>
          <w:sz w:val="22"/>
          <w:szCs w:val="22"/>
        </w:rPr>
        <w:t xml:space="preserve">częściami, nie częściej niż raz w miesiącu, </w:t>
      </w:r>
      <w:r w:rsidRPr="005601CE">
        <w:rPr>
          <w:sz w:val="22"/>
          <w:szCs w:val="22"/>
        </w:rPr>
        <w:t xml:space="preserve"> w terminie do 30 dni od daty doręczenia faktury wystawionej po wystąpieniu przesłanek do jej wystawienia, wraz z protokołem odbioru części prac wykonanych w całości (100%) lub protokołem końcowym, jednak nie wcześniej niż po przedstawieniu przez Wykonawcę Zamawiającemu dokumentów</w:t>
      </w:r>
      <w:r w:rsidRPr="008272D3">
        <w:rPr>
          <w:sz w:val="22"/>
          <w:szCs w:val="22"/>
        </w:rPr>
        <w:t>, o których mowa w ust. 6 zdanie 1, o ile przewidziano udział podwykonawców przy realizacji umowy.</w:t>
      </w:r>
    </w:p>
    <w:p w14:paraId="71ED3BDB" w14:textId="77777777" w:rsidR="00321DFB" w:rsidRPr="00E815A1" w:rsidRDefault="00321DFB" w:rsidP="00355475">
      <w:pPr>
        <w:pStyle w:val="Akapitzlist"/>
        <w:numPr>
          <w:ilvl w:val="2"/>
          <w:numId w:val="104"/>
        </w:numPr>
        <w:ind w:left="426" w:hanging="426"/>
        <w:rPr>
          <w:sz w:val="22"/>
          <w:szCs w:val="22"/>
        </w:rPr>
      </w:pPr>
      <w:r w:rsidRPr="00E815A1">
        <w:rPr>
          <w:sz w:val="22"/>
          <w:szCs w:val="22"/>
        </w:rPr>
        <w:t xml:space="preserve">W przypadku wystawiania przez Wykonawcę ustrukturyzowanych faktur elektronicznych </w:t>
      </w:r>
      <w:r w:rsidRPr="00E815A1">
        <w:rPr>
          <w:sz w:val="22"/>
          <w:szCs w:val="22"/>
        </w:rPr>
        <w:br/>
        <w:t xml:space="preserve">w rozumieniu art. 6 ust. 1 ustawy z dnia 9 listopada 2018 r. o elektronicznym fakturowaniu </w:t>
      </w:r>
      <w:r w:rsidRPr="00E815A1">
        <w:rPr>
          <w:sz w:val="22"/>
          <w:szCs w:val="22"/>
        </w:rPr>
        <w:br/>
        <w:t xml:space="preserve">w zamówieniach publicznych, koncesjach na roboty budowlane lub usługi oraz partnerstwie publiczno-prywatnym (Dz. U. 2020 poz. 1666 ze zm.) za pośrednictwem Platformy Elektronicznego Fakturowania dostępnej pod adresem: </w:t>
      </w:r>
      <w:hyperlink r:id="rId51" w:history="1">
        <w:r w:rsidRPr="00E815A1">
          <w:rPr>
            <w:rStyle w:val="Hipercze"/>
            <w:sz w:val="22"/>
            <w:szCs w:val="22"/>
          </w:rPr>
          <w:t>https://efaktura.gov.pl/</w:t>
        </w:r>
      </w:hyperlink>
      <w:r w:rsidRPr="00E815A1">
        <w:rPr>
          <w:sz w:val="22"/>
          <w:szCs w:val="22"/>
        </w:rPr>
        <w:t xml:space="preserve">, w polu „referencja”, Wykonawca wpisze następujący adres e-mail: …………………… </w:t>
      </w:r>
    </w:p>
    <w:p w14:paraId="351E422F" w14:textId="77777777" w:rsidR="00321DFB" w:rsidRPr="00E815A1" w:rsidRDefault="00321DFB" w:rsidP="00355475">
      <w:pPr>
        <w:pStyle w:val="Akapitzlist"/>
        <w:numPr>
          <w:ilvl w:val="2"/>
          <w:numId w:val="104"/>
        </w:numPr>
        <w:ind w:left="426" w:hanging="426"/>
        <w:rPr>
          <w:sz w:val="22"/>
          <w:szCs w:val="22"/>
        </w:rPr>
      </w:pPr>
      <w:r w:rsidRPr="00E815A1">
        <w:rPr>
          <w:sz w:val="22"/>
          <w:szCs w:val="22"/>
        </w:rPr>
        <w:t>Podstawą do ustalenia kwot faktury częściowej będą kosztorysy ofertowe. Protokoły odbioru części prac dla ich zafakturowania sporządza Wykonawca a podpisują kierownik budowy i inspektorzy nadzoru ze strony Zamawiającego.</w:t>
      </w:r>
    </w:p>
    <w:p w14:paraId="64DDE834" w14:textId="77777777" w:rsidR="00321DFB" w:rsidRPr="00E815A1" w:rsidRDefault="00321DFB" w:rsidP="00355475">
      <w:pPr>
        <w:pStyle w:val="Akapitzlist"/>
        <w:numPr>
          <w:ilvl w:val="2"/>
          <w:numId w:val="104"/>
        </w:numPr>
        <w:ind w:left="426" w:hanging="426"/>
        <w:rPr>
          <w:sz w:val="22"/>
          <w:szCs w:val="22"/>
        </w:rPr>
      </w:pPr>
      <w:r w:rsidRPr="00E815A1">
        <w:rPr>
          <w:sz w:val="22"/>
          <w:szCs w:val="22"/>
        </w:rPr>
        <w:t xml:space="preserve">Podstawą do wystawienia faktury końcowej za przedmiot umowy będzie protokół odbioru końcowego. Wykonawca zobowiązany jest dołączyć do faktury końcowej rozliczenie końcowe z podwykonawcami (dalszymi podwykonawcami) z określeniem ich nazw, adresów, numerów kont bankowych oraz kwot należnych do zapłaty z tytułu wykonanych i odebranych prac. Rozliczenie końcowe przedmiotu umowy musi zawierać pisemne oświadczenia podwykonawców (dalszych podwykonawców), podpisane przez osoby uprawnione do ich reprezentacji, stwierdzające, że rozliczenie obejmuje pełny zakres zrealizowanych przez nich czynności i prac. </w:t>
      </w:r>
    </w:p>
    <w:p w14:paraId="3021F8A5" w14:textId="77777777" w:rsidR="00321DFB" w:rsidRPr="00E815A1" w:rsidRDefault="00321DFB" w:rsidP="00355475">
      <w:pPr>
        <w:pStyle w:val="Akapitzlist"/>
        <w:numPr>
          <w:ilvl w:val="2"/>
          <w:numId w:val="104"/>
        </w:numPr>
        <w:ind w:left="426" w:hanging="426"/>
        <w:rPr>
          <w:sz w:val="22"/>
          <w:szCs w:val="22"/>
        </w:rPr>
      </w:pPr>
      <w:r w:rsidRPr="00E815A1">
        <w:rPr>
          <w:sz w:val="22"/>
          <w:szCs w:val="22"/>
        </w:rPr>
        <w:t>W przypadku niedołączenia do faktury protokołu odbioru końcowego lub wystąpienia błędów w fakturze, Zamawiający uprawniony jest do wstrzymania zapłaty faktury, a termin zapłaty ulega przedłużeniu do czasu dostarczenia wymaganych dokumentów lub sprostowania błędów w fakturze, bez prawa do naliczania odsetek za ten okres.</w:t>
      </w:r>
    </w:p>
    <w:p w14:paraId="224C9F0B" w14:textId="77777777" w:rsidR="00321DFB" w:rsidRPr="00E815A1" w:rsidRDefault="00321DFB" w:rsidP="00355475">
      <w:pPr>
        <w:pStyle w:val="Akapitzlist"/>
        <w:numPr>
          <w:ilvl w:val="2"/>
          <w:numId w:val="104"/>
        </w:numPr>
        <w:ind w:left="426" w:hanging="426"/>
        <w:rPr>
          <w:sz w:val="22"/>
          <w:szCs w:val="22"/>
        </w:rPr>
      </w:pPr>
      <w:r w:rsidRPr="00E815A1">
        <w:rPr>
          <w:sz w:val="22"/>
          <w:szCs w:val="22"/>
        </w:rPr>
        <w:t xml:space="preserve">Najpóźniej na 10 dni roboczych przed upływem 30 dniowego terminu zapłaty faktury, Wykonawca dostarczy Zamawiającemu niebudzący wątpliwości dowód (w szczególności oświadczenie podwykonawcy(ów) lub bankowe potwierdzenie realizacji płatności na rzecz podwykonawcy(ów)), że dokonał zapłaty wynagrodzenia podwykonawców, odpowiadającego czynnościom i pracom objętym treścią Załącznika nr 1 do niniejszej umowy. W przypadku dostarczenia dowodów potwierdzenie realizacji płatności na rzecz podwykonawców, o których mowa wyżej w terminie późniejszym niż 10 dni roboczych, lecz nie później niż na 1 dzień przed terminem płatności faktury, Zamawiający wystawi Wykonawcy do faktury notę zmieniającą termin zapłaty faktury o ilość dni odpowiadającą opóźnieniu w stosunku do wymaganego terminu dostarczenia dowodów. Jeżeli Wykonawca nie dokonał zapłaty wynagrodzenia na rzecz podwykonawców, wówczas przedstawi listę niezapłaconych wierzytelności podwykonawców z tytułu wynagrodzenia objętego bezpośrednio wcześniejszą fakturą oraz szczegółowym określeniem przyczyn opóźnienia w zapłacie. Lista niezapłaconych wierzytelności powinna obejmować termin wymagalności każdej wierzytelności, dokładne wskazanie podstawy do dokonania zapłaty każdej wierzytelności zawierające, co najmniej: nazwę (firmę) podwykonawcy i datę umowy o podwykonawstwo z podwykonawcą, rodzaj wykonywanych czynności i prac, numer i datę faktury, protokół odbioru. W przypadku niedostarczenia dokumentów przez Wykonawcę w określonych umową terminach, Zamawiający jest uprawniony do wstrzymania zapłaty na rzecz Wykonawcy, a termin zapłaty ulega przedłużeniu do chwili dostarczenia przez Wykonawcę kompletnej listy niezapłaconych wierzytelności na rzecz podwykonawców wraz ze szczegółowym wyjaśnieniem przyczyn opóźnienia. W przypadku opisanym w zdaniu poprzednim Zamawiający dokona weryfikacji przedłożonych przez Wykonawcę dokumentów i wyjaśnień w terminie 14 dni od chwili ich przedłożenia. Zapłata wstrzymanej faktury na rzecz Wykonawcy nastąpi w terminie 14 dni od dostarczenia lub uzupełnieniu dowodów zapłaty podwykonawcom </w:t>
      </w:r>
      <w:r w:rsidRPr="00E815A1">
        <w:rPr>
          <w:sz w:val="22"/>
          <w:szCs w:val="22"/>
        </w:rPr>
        <w:lastRenderedPageBreak/>
        <w:t>wymienionym w liście. Wykonawcy nie przysługuje prawo do żądania zapłaty odsetek za okres wstrzymania wypłaty wynagrodzenia w przypadkach określonych w § 12 ust. 6.</w:t>
      </w:r>
    </w:p>
    <w:p w14:paraId="707E3F50" w14:textId="77777777" w:rsidR="00321DFB" w:rsidRPr="00E815A1" w:rsidRDefault="00321DFB" w:rsidP="00355475">
      <w:pPr>
        <w:pStyle w:val="Akapitzlist"/>
        <w:numPr>
          <w:ilvl w:val="2"/>
          <w:numId w:val="104"/>
        </w:numPr>
        <w:ind w:left="426" w:hanging="426"/>
        <w:rPr>
          <w:sz w:val="22"/>
          <w:szCs w:val="22"/>
        </w:rPr>
      </w:pPr>
      <w:r w:rsidRPr="00E815A1">
        <w:rPr>
          <w:sz w:val="22"/>
          <w:szCs w:val="22"/>
        </w:rPr>
        <w:t>Zamawiający na każdym etapie realizacji niniejszej Umowy będzie upoważniony do dokonania zapłaty należności Wykonawcy z tytułu wykonania umowy bezpośrednio na rzecz podwykonawcy zaakceptowanego przez Zamawiającego, co będzie miało skutek prawidłowego spełnienia takiego świadczenia Zamawiającego na rzecz Wykonawcy w tej części wynagrodzenia. Zamawiający może z tego upoważnienia skorzystać w szczególności, jeżeli Wykonawca nie wykaże zgodnie z ust. 4 powyżej, że dokonał zapłaty wymagalnego wynagrodzenia bez odsetek na rzecz podwykonawcy, lub w celu dokonania rozliczenia, o którym mowa w ust. 3 powyżej. Zamawiający niezwłocznie, jednak, nie później niż na co najmniej 7 dni roboczych przed planowaną realizacją bezpośredniego przelewu na konto podwykonawcy powiadamia Wykonawcę o powyższym zamiarze.</w:t>
      </w:r>
    </w:p>
    <w:p w14:paraId="364FC37E" w14:textId="77777777" w:rsidR="00321DFB" w:rsidRPr="00E815A1" w:rsidRDefault="00321DFB" w:rsidP="00355475">
      <w:pPr>
        <w:pStyle w:val="Akapitzlist"/>
        <w:numPr>
          <w:ilvl w:val="2"/>
          <w:numId w:val="104"/>
        </w:numPr>
        <w:ind w:left="426" w:hanging="426"/>
        <w:rPr>
          <w:sz w:val="22"/>
          <w:szCs w:val="22"/>
        </w:rPr>
      </w:pPr>
      <w:r w:rsidRPr="00E815A1">
        <w:rPr>
          <w:sz w:val="22"/>
          <w:szCs w:val="22"/>
        </w:rPr>
        <w:t>Wykonawca w terminie 7 dni od poinformowania go o zamiarze bezpośredniej zapłaty przez Zamawiającego podwykonawcy może wnieść pisemne uwagi dotyczące zasadności bezpośredniej zapłaty wynagrodzenia podwykonawcy. W razie wniesienia przez Wykonawcę pisemnych uwag, Zamawiający w terminie 7 dni od doręczenia mu pisma Wykonawcy zawierającego uwagi jest uprawniony do:</w:t>
      </w:r>
    </w:p>
    <w:p w14:paraId="2D0B941D" w14:textId="77777777" w:rsidR="00321DFB" w:rsidRPr="00E815A1" w:rsidRDefault="00321DFB" w:rsidP="00355475">
      <w:pPr>
        <w:numPr>
          <w:ilvl w:val="0"/>
          <w:numId w:val="47"/>
        </w:numPr>
        <w:tabs>
          <w:tab w:val="left" w:pos="851"/>
        </w:tabs>
        <w:ind w:left="851"/>
        <w:jc w:val="both"/>
        <w:rPr>
          <w:sz w:val="22"/>
          <w:szCs w:val="22"/>
        </w:rPr>
      </w:pPr>
      <w:r w:rsidRPr="00E815A1">
        <w:rPr>
          <w:sz w:val="22"/>
          <w:szCs w:val="22"/>
        </w:rPr>
        <w:t>zaniechania przez niego bezpośredniej zapłaty wynagrodzenia podwykonawcy w razie wykazanie przez Wykonawcę niezasadności roszczenia podwykonawcy;</w:t>
      </w:r>
    </w:p>
    <w:p w14:paraId="303DE01F" w14:textId="77777777" w:rsidR="00321DFB" w:rsidRPr="00E815A1" w:rsidRDefault="00321DFB" w:rsidP="00355475">
      <w:pPr>
        <w:numPr>
          <w:ilvl w:val="0"/>
          <w:numId w:val="47"/>
        </w:numPr>
        <w:tabs>
          <w:tab w:val="left" w:pos="851"/>
        </w:tabs>
        <w:ind w:left="851"/>
        <w:jc w:val="both"/>
        <w:rPr>
          <w:sz w:val="22"/>
          <w:szCs w:val="22"/>
        </w:rPr>
      </w:pPr>
      <w:r w:rsidRPr="00E815A1">
        <w:rPr>
          <w:sz w:val="22"/>
          <w:szCs w:val="22"/>
        </w:rPr>
        <w:t>dokonania bezpośredniej zapłaty wynagrodzenia podwykonawcy, jeżeli wykazał on zasadność takiej zapłaty udokumentowaną przedłożonymi Wykonawcy fakturami lub rachunkami;</w:t>
      </w:r>
    </w:p>
    <w:p w14:paraId="50CBD8F5" w14:textId="77777777" w:rsidR="00321DFB" w:rsidRPr="00E815A1" w:rsidRDefault="00321DFB" w:rsidP="00355475">
      <w:pPr>
        <w:numPr>
          <w:ilvl w:val="0"/>
          <w:numId w:val="47"/>
        </w:numPr>
        <w:tabs>
          <w:tab w:val="left" w:pos="851"/>
        </w:tabs>
        <w:ind w:left="851"/>
        <w:jc w:val="both"/>
        <w:rPr>
          <w:sz w:val="22"/>
          <w:szCs w:val="22"/>
        </w:rPr>
      </w:pPr>
      <w:r w:rsidRPr="00E815A1">
        <w:rPr>
          <w:sz w:val="22"/>
          <w:szCs w:val="22"/>
        </w:rPr>
        <w:t>złożenia do depozytu sądowego spornej kwoty na pokrycie wynagrodzenia podwykonawcy w przypadku istnienia zasadniczej wątpliwości Zamawiającego, co do wysokości należnej zapłaty lub podmiotu, któremu płatność się należy.</w:t>
      </w:r>
    </w:p>
    <w:p w14:paraId="374F04B9" w14:textId="77777777" w:rsidR="00321DFB" w:rsidRPr="00E815A1" w:rsidRDefault="00321DFB" w:rsidP="00355475">
      <w:pPr>
        <w:numPr>
          <w:ilvl w:val="0"/>
          <w:numId w:val="105"/>
        </w:numPr>
        <w:ind w:left="426" w:hanging="426"/>
        <w:jc w:val="both"/>
        <w:rPr>
          <w:sz w:val="22"/>
          <w:szCs w:val="22"/>
        </w:rPr>
      </w:pPr>
      <w:r w:rsidRPr="00E815A1">
        <w:rPr>
          <w:sz w:val="22"/>
          <w:szCs w:val="22"/>
        </w:rPr>
        <w:t>Zamawiający dokona potrącenia kwoty wypłaconego wynagrodzenia bez odsetek bezpośrednio podwykonawcy z wynagrodzenia wskazanego w § 4 ust. 2 niniejszej w przypadku dokonania bezpośredniej zapłaty podwykonawcy przez Zamawiającego.</w:t>
      </w:r>
    </w:p>
    <w:p w14:paraId="6D74FF40" w14:textId="77777777" w:rsidR="00321DFB" w:rsidRPr="00E815A1" w:rsidRDefault="00321DFB" w:rsidP="00355475">
      <w:pPr>
        <w:numPr>
          <w:ilvl w:val="0"/>
          <w:numId w:val="105"/>
        </w:numPr>
        <w:ind w:left="426" w:hanging="426"/>
        <w:jc w:val="both"/>
        <w:rPr>
          <w:sz w:val="22"/>
          <w:szCs w:val="22"/>
        </w:rPr>
      </w:pPr>
      <w:r w:rsidRPr="00E815A1">
        <w:rPr>
          <w:sz w:val="22"/>
          <w:szCs w:val="22"/>
        </w:rPr>
        <w:t xml:space="preserve">Wykonawca w umowach z podwykonawcami ustali termin płatności tak, aby przed zapłatą przez Zamawiającego faktury końcowej, zostały zapłacone przez Wykonawcę wszystkie faktury podwykonawców. </w:t>
      </w:r>
    </w:p>
    <w:p w14:paraId="3C71367B" w14:textId="77777777" w:rsidR="00321DFB" w:rsidRPr="00E815A1" w:rsidRDefault="00321DFB" w:rsidP="00355475">
      <w:pPr>
        <w:numPr>
          <w:ilvl w:val="0"/>
          <w:numId w:val="105"/>
        </w:numPr>
        <w:ind w:left="426" w:hanging="426"/>
        <w:jc w:val="both"/>
        <w:rPr>
          <w:sz w:val="22"/>
          <w:szCs w:val="22"/>
        </w:rPr>
      </w:pPr>
      <w:r w:rsidRPr="00E815A1">
        <w:rPr>
          <w:sz w:val="22"/>
          <w:szCs w:val="22"/>
        </w:rPr>
        <w:t>Strony uznają, że zgodnie z istotą wiążącego ich stosunku prawnego Wykonawca, na zasadzie art. 647</w:t>
      </w:r>
      <w:r w:rsidRPr="00E815A1">
        <w:rPr>
          <w:sz w:val="22"/>
          <w:szCs w:val="22"/>
          <w:vertAlign w:val="superscript"/>
        </w:rPr>
        <w:t>1</w:t>
      </w:r>
      <w:r w:rsidRPr="00E815A1">
        <w:rPr>
          <w:sz w:val="22"/>
          <w:szCs w:val="22"/>
        </w:rPr>
        <w:t xml:space="preserve"> § 5 KC w zw. z art. 14 ust. 1 ustawy PZP, jest współodpowiedzialny z Uniwersytetem Jagiellońskim w Krakowie, za zapłatę wynagrodzenia swoim podwykonawcom, w związku z czym gdyby Zamawiający jako współdłużnik solidarny zapłacił takie należne podwykonawcy wynagrodzenie, Wykonawca jest zobowiązany zwrócić Zamawiającemu wszelkie poniesione z tego tytułu lub w związku z tym wydatki, w tym w szczególności zapłacone wynagrodzenie podwykonawców, odsetki za opóźnienie w płatności, uzasadnione i poniesione koszty obsługi prawnej Zamawiającego, w wysokości odpowiadającej rynkowym stawkom za taką obsługę, w terminie do 3 (trzech) dni od dnia otrzymania od Zamawiającego wezwania do zapłaty. Zamawiający może potrącić wymienione należności z wynagrodzenia należnego Wykonawcy lub z zabezpieczenia należytego wykonania umowy.</w:t>
      </w:r>
    </w:p>
    <w:p w14:paraId="5E43ECD1" w14:textId="77777777" w:rsidR="00321DFB" w:rsidRPr="00E815A1" w:rsidRDefault="00321DFB" w:rsidP="00355475">
      <w:pPr>
        <w:numPr>
          <w:ilvl w:val="0"/>
          <w:numId w:val="105"/>
        </w:numPr>
        <w:ind w:left="426" w:hanging="426"/>
        <w:jc w:val="both"/>
        <w:rPr>
          <w:sz w:val="22"/>
          <w:szCs w:val="22"/>
        </w:rPr>
      </w:pPr>
      <w:r w:rsidRPr="00E815A1">
        <w:rPr>
          <w:sz w:val="22"/>
          <w:szCs w:val="22"/>
        </w:rPr>
        <w:t xml:space="preserve">Wykonawca zobowiązany jest do wskazania numeru rachunku, który został ujawniony </w:t>
      </w:r>
      <w:r w:rsidRPr="00E815A1">
        <w:rPr>
          <w:sz w:val="22"/>
          <w:szCs w:val="22"/>
        </w:rPr>
        <w:br/>
        <w:t>w wykazie podmiotów zarejestrowanych jako podatnicy VAT, niezarejestrowanych oraz wykreślonych i przywróconych do rejestru VAT prowadzonym przez Szefa Krajowej Administracji Skarbowej (dalej: „Biała lista”).</w:t>
      </w:r>
    </w:p>
    <w:p w14:paraId="6EE0E97C" w14:textId="77777777" w:rsidR="00321DFB" w:rsidRPr="00E815A1" w:rsidRDefault="00321DFB" w:rsidP="00355475">
      <w:pPr>
        <w:numPr>
          <w:ilvl w:val="0"/>
          <w:numId w:val="105"/>
        </w:numPr>
        <w:ind w:left="426" w:hanging="426"/>
        <w:jc w:val="both"/>
        <w:rPr>
          <w:sz w:val="22"/>
          <w:szCs w:val="22"/>
        </w:rPr>
      </w:pPr>
      <w:r w:rsidRPr="00E815A1">
        <w:rPr>
          <w:sz w:val="22"/>
          <w:szCs w:val="22"/>
        </w:rPr>
        <w:t>W razie braku ujawnienia bankowego rachunku rozliczeniowego Wykonawcy na „Białej liście” Zamawiający będzie uprawniony do zapłaty wynagrodzenia na rachunek wskazany w fakturze Wykonawcy przy zastosowaniu mechanizmu podzielonej płatności albo do zawiadomienia właściwego naczelnika urzędu skarbowego przy dokonywaniu pierwszej zapłaty wynagrodzenia przelewem na rachunek wskazany w tej fakturze</w:t>
      </w:r>
    </w:p>
    <w:p w14:paraId="456A38E7" w14:textId="77777777" w:rsidR="00321DFB" w:rsidRPr="00E815A1" w:rsidRDefault="00321DFB" w:rsidP="00355475">
      <w:pPr>
        <w:numPr>
          <w:ilvl w:val="0"/>
          <w:numId w:val="105"/>
        </w:numPr>
        <w:ind w:left="426" w:hanging="426"/>
        <w:jc w:val="both"/>
        <w:rPr>
          <w:sz w:val="22"/>
          <w:szCs w:val="22"/>
        </w:rPr>
      </w:pPr>
      <w:r w:rsidRPr="00E815A1">
        <w:rPr>
          <w:rFonts w:eastAsia="Microsoft Sans Serif"/>
          <w:bCs/>
          <w:sz w:val="22"/>
          <w:szCs w:val="22"/>
        </w:rPr>
        <w:t>W przypadku, gdy Wykonawca jest zarejestrowany jako czynny podatnik podatku od towarów i usług Zamawiający może dokonać płatności wynagrodzenia z zastosowaniem mechanizmu podzielonej płatności, to jest w sposób wskazany w art. 108a ust. 2 ustawy z dnia 11 marca 2004 r. o podatku od towarów i usług (t. j. Dz. U. 2025 poz. 775 ze zm.), dalej „</w:t>
      </w:r>
      <w:proofErr w:type="spellStart"/>
      <w:r w:rsidRPr="00E815A1">
        <w:rPr>
          <w:rFonts w:eastAsia="Microsoft Sans Serif"/>
          <w:bCs/>
          <w:sz w:val="22"/>
          <w:szCs w:val="22"/>
        </w:rPr>
        <w:t>p.t.u</w:t>
      </w:r>
      <w:proofErr w:type="spellEnd"/>
      <w:r w:rsidRPr="00E815A1">
        <w:rPr>
          <w:rFonts w:eastAsia="Microsoft Sans Serif"/>
          <w:bCs/>
          <w:sz w:val="22"/>
          <w:szCs w:val="22"/>
        </w:rPr>
        <w:t>.”. Postanowień zdania 1. nie stosuje się, gdy przedmiot umowy stanowi czynność zwolnioną z podatku VAT albo jest on objęty 0% stawką podatku VAT.</w:t>
      </w:r>
    </w:p>
    <w:p w14:paraId="1715BD54" w14:textId="77777777" w:rsidR="00321DFB" w:rsidRPr="00E815A1" w:rsidRDefault="00321DFB" w:rsidP="00355475">
      <w:pPr>
        <w:numPr>
          <w:ilvl w:val="0"/>
          <w:numId w:val="105"/>
        </w:numPr>
        <w:ind w:left="426" w:hanging="426"/>
        <w:jc w:val="both"/>
        <w:rPr>
          <w:sz w:val="22"/>
          <w:szCs w:val="22"/>
        </w:rPr>
      </w:pPr>
      <w:r w:rsidRPr="00E815A1">
        <w:rPr>
          <w:rFonts w:eastAsia="Microsoft Sans Serif"/>
          <w:bCs/>
          <w:sz w:val="22"/>
          <w:szCs w:val="22"/>
        </w:rPr>
        <w:lastRenderedPageBreak/>
        <w:t>Wykonawca potwierdza, iż ujawniony na fakturze bankowy rachunek rozliczeniowy służy mu dla celów rozliczeń z tytułu prowadzonej przez niego działalności gospodarczej, dla którego prowadzony jest rachunek VAT.</w:t>
      </w:r>
    </w:p>
    <w:p w14:paraId="380CF6F7" w14:textId="77777777" w:rsidR="00321DFB" w:rsidRPr="00E815A1" w:rsidRDefault="00321DFB" w:rsidP="00355475">
      <w:pPr>
        <w:numPr>
          <w:ilvl w:val="0"/>
          <w:numId w:val="105"/>
        </w:numPr>
        <w:ind w:left="426" w:hanging="426"/>
        <w:jc w:val="both"/>
        <w:rPr>
          <w:sz w:val="22"/>
          <w:szCs w:val="22"/>
        </w:rPr>
      </w:pPr>
      <w:r w:rsidRPr="00E815A1">
        <w:rPr>
          <w:rFonts w:eastAsia="Microsoft Sans Serif"/>
          <w:bCs/>
          <w:sz w:val="22"/>
          <w:szCs w:val="22"/>
        </w:rPr>
        <w:t>Zamawiający dokona płatności wynagrodzenia przelewem z rachunku Zamawiającego, na rachunek bankowy Wykonawcy wskazany w fakturze, z zastrzeżeniem postanowień ust 13 i 14.</w:t>
      </w:r>
    </w:p>
    <w:p w14:paraId="646B2517" w14:textId="77777777" w:rsidR="00321DFB" w:rsidRPr="00E815A1" w:rsidRDefault="00321DFB" w:rsidP="00355475">
      <w:pPr>
        <w:widowControl/>
        <w:numPr>
          <w:ilvl w:val="0"/>
          <w:numId w:val="105"/>
        </w:numPr>
        <w:autoSpaceDE w:val="0"/>
        <w:ind w:left="426" w:hanging="426"/>
        <w:jc w:val="both"/>
        <w:rPr>
          <w:sz w:val="22"/>
          <w:szCs w:val="22"/>
        </w:rPr>
      </w:pPr>
      <w:r w:rsidRPr="00E815A1">
        <w:rPr>
          <w:sz w:val="22"/>
          <w:szCs w:val="22"/>
        </w:rPr>
        <w:t>Faktura winna być wystawiana w następujący sposób:</w:t>
      </w:r>
    </w:p>
    <w:p w14:paraId="7D7AC881" w14:textId="77777777" w:rsidR="00321DFB" w:rsidRPr="00E815A1" w:rsidRDefault="00321DFB" w:rsidP="00321DFB">
      <w:pPr>
        <w:widowControl/>
        <w:autoSpaceDE w:val="0"/>
        <w:ind w:left="426"/>
        <w:jc w:val="both"/>
        <w:rPr>
          <w:sz w:val="22"/>
          <w:szCs w:val="22"/>
        </w:rPr>
      </w:pPr>
      <w:r w:rsidRPr="00E815A1">
        <w:rPr>
          <w:sz w:val="22"/>
          <w:szCs w:val="22"/>
        </w:rPr>
        <w:t xml:space="preserve">Uniwersytet Jagielloński, ul. Gołębia 24, 31-007 Kraków, </w:t>
      </w:r>
    </w:p>
    <w:p w14:paraId="6A6B054E" w14:textId="77777777" w:rsidR="00321DFB" w:rsidRPr="00E815A1" w:rsidRDefault="00321DFB" w:rsidP="00321DFB">
      <w:pPr>
        <w:widowControl/>
        <w:autoSpaceDE w:val="0"/>
        <w:ind w:left="426"/>
        <w:jc w:val="both"/>
        <w:rPr>
          <w:sz w:val="22"/>
          <w:szCs w:val="22"/>
        </w:rPr>
      </w:pPr>
      <w:r w:rsidRPr="00E815A1">
        <w:rPr>
          <w:sz w:val="22"/>
          <w:szCs w:val="22"/>
        </w:rPr>
        <w:t xml:space="preserve">NIP: 675-000-22-36, REGON: 000001270 </w:t>
      </w:r>
    </w:p>
    <w:p w14:paraId="26B778B3" w14:textId="77777777" w:rsidR="00321DFB" w:rsidRPr="00E815A1" w:rsidRDefault="00321DFB" w:rsidP="00321DFB">
      <w:pPr>
        <w:widowControl/>
        <w:autoSpaceDE w:val="0"/>
        <w:ind w:left="426"/>
        <w:jc w:val="both"/>
        <w:rPr>
          <w:sz w:val="22"/>
          <w:szCs w:val="22"/>
        </w:rPr>
      </w:pPr>
      <w:r w:rsidRPr="00E815A1">
        <w:rPr>
          <w:sz w:val="22"/>
          <w:szCs w:val="22"/>
        </w:rPr>
        <w:t>i opatrzona dopiskiem, dla jakiej Jednostki Zamawiającego zamówienie zrealizowano, numer i data umowy, adres prac.</w:t>
      </w:r>
    </w:p>
    <w:p w14:paraId="679E2C10" w14:textId="77777777" w:rsidR="00321DFB" w:rsidRPr="00E815A1" w:rsidRDefault="00321DFB" w:rsidP="00355475">
      <w:pPr>
        <w:numPr>
          <w:ilvl w:val="0"/>
          <w:numId w:val="105"/>
        </w:numPr>
        <w:ind w:left="426"/>
        <w:jc w:val="both"/>
        <w:rPr>
          <w:sz w:val="22"/>
          <w:szCs w:val="22"/>
        </w:rPr>
      </w:pPr>
      <w:r w:rsidRPr="00E815A1">
        <w:rPr>
          <w:sz w:val="22"/>
          <w:szCs w:val="22"/>
        </w:rPr>
        <w:t>Miejscem płatności jest Bank Zamawiającego, a zapłata następuje w dniu zlecenia przelewu przez Zamawiającego.</w:t>
      </w:r>
    </w:p>
    <w:p w14:paraId="29C3F2D2" w14:textId="77777777" w:rsidR="00321DFB" w:rsidRPr="00E815A1" w:rsidRDefault="00321DFB" w:rsidP="00355475">
      <w:pPr>
        <w:numPr>
          <w:ilvl w:val="0"/>
          <w:numId w:val="105"/>
        </w:numPr>
        <w:tabs>
          <w:tab w:val="left" w:pos="426"/>
        </w:tabs>
        <w:ind w:left="426"/>
        <w:contextualSpacing/>
        <w:jc w:val="both"/>
        <w:rPr>
          <w:sz w:val="22"/>
          <w:szCs w:val="22"/>
        </w:rPr>
      </w:pPr>
      <w:r w:rsidRPr="00E815A1">
        <w:rPr>
          <w:sz w:val="22"/>
          <w:szCs w:val="22"/>
        </w:rPr>
        <w:t>Od dnia wejścia w życie przepisów wprowadzających obowiązek wystawiania faktur ustrukturyzowanych w Krajowym Systemie e-Faktur (</w:t>
      </w:r>
      <w:proofErr w:type="spellStart"/>
      <w:r w:rsidRPr="00E815A1">
        <w:rPr>
          <w:sz w:val="22"/>
          <w:szCs w:val="22"/>
        </w:rPr>
        <w:t>KSeF</w:t>
      </w:r>
      <w:proofErr w:type="spellEnd"/>
      <w:r w:rsidRPr="00E815A1">
        <w:rPr>
          <w:sz w:val="22"/>
          <w:szCs w:val="22"/>
        </w:rPr>
        <w:t xml:space="preserve">), wszelkie faktury wystawiane przez Wykonawcę na rzecz Zamawiającego (UJ) będą sporządzane w formie faktur ustrukturyzowanych zgodnych z obowiązującymi przepisami prawa i przekazywane za pośrednictwem </w:t>
      </w:r>
      <w:proofErr w:type="spellStart"/>
      <w:r w:rsidRPr="00E815A1">
        <w:rPr>
          <w:sz w:val="22"/>
          <w:szCs w:val="22"/>
        </w:rPr>
        <w:t>KSeF</w:t>
      </w:r>
      <w:proofErr w:type="spellEnd"/>
      <w:r w:rsidRPr="00E815A1">
        <w:rPr>
          <w:sz w:val="22"/>
          <w:szCs w:val="22"/>
        </w:rPr>
        <w:t xml:space="preserve"> (</w:t>
      </w:r>
      <w:r w:rsidRPr="00E815A1">
        <w:rPr>
          <w:color w:val="000000"/>
          <w:sz w:val="22"/>
          <w:szCs w:val="22"/>
        </w:rPr>
        <w:t xml:space="preserve">w rozumieniu art. 2 pkt 32a </w:t>
      </w:r>
      <w:proofErr w:type="spellStart"/>
      <w:r w:rsidRPr="00E815A1">
        <w:rPr>
          <w:color w:val="000000"/>
          <w:sz w:val="22"/>
          <w:szCs w:val="22"/>
        </w:rPr>
        <w:t>p.t.u</w:t>
      </w:r>
      <w:proofErr w:type="spellEnd"/>
      <w:r w:rsidRPr="00E815A1">
        <w:rPr>
          <w:color w:val="000000"/>
          <w:sz w:val="22"/>
          <w:szCs w:val="22"/>
        </w:rPr>
        <w:t>.).</w:t>
      </w:r>
    </w:p>
    <w:p w14:paraId="2C879B5F" w14:textId="122ED592" w:rsidR="00321DFB" w:rsidRPr="00E815A1" w:rsidRDefault="00321DFB" w:rsidP="00355475">
      <w:pPr>
        <w:numPr>
          <w:ilvl w:val="0"/>
          <w:numId w:val="105"/>
        </w:numPr>
        <w:tabs>
          <w:tab w:val="left" w:pos="426"/>
        </w:tabs>
        <w:ind w:left="426"/>
        <w:contextualSpacing/>
        <w:jc w:val="both"/>
        <w:rPr>
          <w:sz w:val="22"/>
          <w:szCs w:val="22"/>
        </w:rPr>
      </w:pPr>
      <w:r w:rsidRPr="00E815A1">
        <w:rPr>
          <w:sz w:val="22"/>
          <w:szCs w:val="22"/>
        </w:rPr>
        <w:t xml:space="preserve">W fakturze ustrukturyzowanej w postaci elektronicznej wystawionej przy użyciu </w:t>
      </w:r>
      <w:proofErr w:type="spellStart"/>
      <w:r w:rsidRPr="00E815A1">
        <w:rPr>
          <w:sz w:val="22"/>
          <w:szCs w:val="22"/>
        </w:rPr>
        <w:t>KSeF</w:t>
      </w:r>
      <w:proofErr w:type="spellEnd"/>
      <w:r w:rsidRPr="00E815A1">
        <w:rPr>
          <w:sz w:val="22"/>
          <w:szCs w:val="22"/>
        </w:rPr>
        <w:t xml:space="preserve"> oprócz obowiązkowych pozycji wynikających z </w:t>
      </w:r>
      <w:proofErr w:type="spellStart"/>
      <w:r w:rsidRPr="00E815A1">
        <w:rPr>
          <w:sz w:val="22"/>
          <w:szCs w:val="22"/>
        </w:rPr>
        <w:t>p.t.u</w:t>
      </w:r>
      <w:proofErr w:type="spellEnd"/>
      <w:r w:rsidRPr="00E815A1">
        <w:rPr>
          <w:sz w:val="22"/>
          <w:szCs w:val="22"/>
        </w:rPr>
        <w:t xml:space="preserve">. należy wpisać numer umowy. Dodatkowo na fakturze wg struktury pliku XML </w:t>
      </w:r>
      <w:proofErr w:type="spellStart"/>
      <w:r w:rsidRPr="00E815A1">
        <w:rPr>
          <w:sz w:val="22"/>
          <w:szCs w:val="22"/>
        </w:rPr>
        <w:t>KSeF</w:t>
      </w:r>
      <w:proofErr w:type="spellEnd"/>
      <w:r w:rsidRPr="00E815A1">
        <w:rPr>
          <w:sz w:val="22"/>
          <w:szCs w:val="22"/>
        </w:rPr>
        <w:t xml:space="preserve">  ”na poziomie „Podmiot Inny” Wykonawca zobowiązany jest do wpisania numeru identyfikatora wewnętrznego (</w:t>
      </w:r>
      <w:proofErr w:type="spellStart"/>
      <w:r w:rsidRPr="00E815A1">
        <w:rPr>
          <w:sz w:val="22"/>
          <w:szCs w:val="22"/>
        </w:rPr>
        <w:t>IDWew</w:t>
      </w:r>
      <w:proofErr w:type="spellEnd"/>
      <w:r w:rsidRPr="00E815A1">
        <w:rPr>
          <w:sz w:val="22"/>
          <w:szCs w:val="22"/>
        </w:rPr>
        <w:t xml:space="preserve">) przekazanego przez </w:t>
      </w:r>
      <w:proofErr w:type="spellStart"/>
      <w:r w:rsidRPr="00E815A1">
        <w:rPr>
          <w:sz w:val="22"/>
          <w:szCs w:val="22"/>
        </w:rPr>
        <w:t>Zamawiająceg</w:t>
      </w:r>
      <w:proofErr w:type="spellEnd"/>
      <w:r w:rsidRPr="00E815A1">
        <w:rPr>
          <w:sz w:val="22"/>
          <w:szCs w:val="22"/>
        </w:rPr>
        <w:t>, a na poziomie Nabywcy w danych kontaktowych  w polu e-mail adresu mailowego w domenie @uj.edu.pl wskazanego przez Zamawiającego.</w:t>
      </w:r>
    </w:p>
    <w:p w14:paraId="696050D1" w14:textId="77777777" w:rsidR="00321DFB" w:rsidRPr="00E815A1" w:rsidRDefault="00321DFB" w:rsidP="00355475">
      <w:pPr>
        <w:numPr>
          <w:ilvl w:val="0"/>
          <w:numId w:val="105"/>
        </w:numPr>
        <w:tabs>
          <w:tab w:val="left" w:pos="426"/>
        </w:tabs>
        <w:ind w:left="426"/>
        <w:contextualSpacing/>
        <w:jc w:val="both"/>
        <w:rPr>
          <w:sz w:val="22"/>
          <w:szCs w:val="22"/>
        </w:rPr>
      </w:pPr>
      <w:r w:rsidRPr="00E815A1">
        <w:rPr>
          <w:color w:val="000000"/>
          <w:sz w:val="22"/>
          <w:szCs w:val="22"/>
        </w:rPr>
        <w:t xml:space="preserve">Wynagrodzenie płatne będzie przelewem w terminie </w:t>
      </w:r>
      <w:r w:rsidRPr="00E815A1">
        <w:rPr>
          <w:b/>
          <w:bCs/>
          <w:color w:val="000000"/>
          <w:sz w:val="22"/>
          <w:szCs w:val="22"/>
        </w:rPr>
        <w:t>do 30 dni</w:t>
      </w:r>
      <w:r w:rsidRPr="00E815A1">
        <w:rPr>
          <w:color w:val="000000"/>
          <w:sz w:val="22"/>
          <w:szCs w:val="22"/>
        </w:rPr>
        <w:t xml:space="preserve"> licząc od dnia następnego po dacie wpływu prawidłowo wystawionej faktury ustrukturyzowanej w systemie </w:t>
      </w:r>
      <w:proofErr w:type="spellStart"/>
      <w:r w:rsidRPr="00E815A1">
        <w:rPr>
          <w:color w:val="000000"/>
          <w:sz w:val="22"/>
          <w:szCs w:val="22"/>
        </w:rPr>
        <w:t>KSeF</w:t>
      </w:r>
      <w:proofErr w:type="spellEnd"/>
      <w:r w:rsidRPr="00E815A1">
        <w:rPr>
          <w:color w:val="000000"/>
          <w:sz w:val="22"/>
          <w:szCs w:val="22"/>
        </w:rPr>
        <w:t xml:space="preserve"> na wskazany na fakturze numer rachunku bankowego, który został ujawniony w wykazie podmiotów zarejestrowanych jako podatnicy VAT, niezarejestrowanych oraz wykreślonych i przywróconych do rejestru VAT prowadzonym przez Szefa Krajowej Administracji Skarbowej (tzw. „Biała lista” – art. 96b ust. 1 </w:t>
      </w:r>
      <w:proofErr w:type="spellStart"/>
      <w:r w:rsidRPr="00E815A1">
        <w:rPr>
          <w:color w:val="000000"/>
          <w:sz w:val="22"/>
          <w:szCs w:val="22"/>
        </w:rPr>
        <w:t>p.t.u</w:t>
      </w:r>
      <w:proofErr w:type="spellEnd"/>
      <w:r w:rsidRPr="00E815A1">
        <w:rPr>
          <w:color w:val="000000"/>
          <w:sz w:val="22"/>
          <w:szCs w:val="22"/>
        </w:rPr>
        <w:t>.. Datą zapłaty faktury będzie data obciążenia rachunku bankowego Zamawiającego.</w:t>
      </w:r>
      <w:bookmarkStart w:id="12" w:name="_Hlk216434072"/>
    </w:p>
    <w:p w14:paraId="2F0962CE" w14:textId="77777777" w:rsidR="00321DFB" w:rsidRPr="00E815A1" w:rsidRDefault="00321DFB" w:rsidP="00355475">
      <w:pPr>
        <w:numPr>
          <w:ilvl w:val="0"/>
          <w:numId w:val="105"/>
        </w:numPr>
        <w:tabs>
          <w:tab w:val="left" w:pos="426"/>
        </w:tabs>
        <w:ind w:left="426"/>
        <w:contextualSpacing/>
        <w:jc w:val="both"/>
        <w:rPr>
          <w:sz w:val="22"/>
          <w:szCs w:val="22"/>
        </w:rPr>
      </w:pPr>
      <w:r w:rsidRPr="00E815A1">
        <w:rPr>
          <w:color w:val="000000"/>
          <w:sz w:val="22"/>
          <w:szCs w:val="22"/>
        </w:rPr>
        <w:t xml:space="preserve">Prawidłowo wystawiona faktura ustrukturyzowana w postaci elektronicznej wystawiona przy użyciu </w:t>
      </w:r>
      <w:proofErr w:type="spellStart"/>
      <w:r w:rsidRPr="00E815A1">
        <w:rPr>
          <w:color w:val="000000"/>
          <w:sz w:val="22"/>
          <w:szCs w:val="22"/>
        </w:rPr>
        <w:t>KSeF</w:t>
      </w:r>
      <w:proofErr w:type="spellEnd"/>
      <w:r w:rsidRPr="00E815A1">
        <w:rPr>
          <w:color w:val="000000"/>
          <w:sz w:val="22"/>
          <w:szCs w:val="22"/>
        </w:rPr>
        <w:t xml:space="preserve"> musi zawierać następujące dane nabywcy usługi w obowiązującej strukturze logicznej e-Faktury:</w:t>
      </w:r>
    </w:p>
    <w:p w14:paraId="16203C80" w14:textId="77777777" w:rsidR="00321DFB" w:rsidRPr="00E815A1" w:rsidRDefault="00321DFB" w:rsidP="00321DFB">
      <w:pPr>
        <w:ind w:left="426" w:firstLine="142"/>
        <w:jc w:val="both"/>
        <w:rPr>
          <w:color w:val="000000"/>
          <w:sz w:val="22"/>
          <w:szCs w:val="22"/>
        </w:rPr>
      </w:pPr>
      <w:r w:rsidRPr="00E815A1">
        <w:rPr>
          <w:color w:val="000000"/>
          <w:sz w:val="22"/>
          <w:szCs w:val="22"/>
        </w:rPr>
        <w:t xml:space="preserve">Jako Nabywcę usługi należy wskazać: </w:t>
      </w:r>
    </w:p>
    <w:p w14:paraId="6DBDAECC" w14:textId="77777777" w:rsidR="00321DFB" w:rsidRPr="00E815A1" w:rsidRDefault="00321DFB" w:rsidP="00321DFB">
      <w:pPr>
        <w:ind w:left="426" w:firstLine="142"/>
        <w:jc w:val="both"/>
        <w:rPr>
          <w:b/>
          <w:bCs/>
          <w:color w:val="000000"/>
          <w:sz w:val="22"/>
          <w:szCs w:val="22"/>
        </w:rPr>
      </w:pPr>
      <w:r w:rsidRPr="00E815A1">
        <w:rPr>
          <w:b/>
          <w:bCs/>
          <w:color w:val="000000"/>
          <w:sz w:val="22"/>
          <w:szCs w:val="22"/>
        </w:rPr>
        <w:t xml:space="preserve">Uniwersytet Jagielloński </w:t>
      </w:r>
    </w:p>
    <w:p w14:paraId="20E7C012" w14:textId="77777777" w:rsidR="00321DFB" w:rsidRPr="00E815A1" w:rsidRDefault="00321DFB" w:rsidP="00321DFB">
      <w:pPr>
        <w:ind w:left="426" w:firstLine="142"/>
        <w:jc w:val="both"/>
        <w:rPr>
          <w:b/>
          <w:bCs/>
          <w:color w:val="000000"/>
          <w:sz w:val="22"/>
          <w:szCs w:val="22"/>
        </w:rPr>
      </w:pPr>
      <w:r w:rsidRPr="00E815A1">
        <w:rPr>
          <w:b/>
          <w:bCs/>
          <w:color w:val="000000"/>
          <w:sz w:val="22"/>
          <w:szCs w:val="22"/>
        </w:rPr>
        <w:t>ul. Gołębia 24, 31-007 Kraków</w:t>
      </w:r>
    </w:p>
    <w:p w14:paraId="75C04508" w14:textId="77777777" w:rsidR="00321DFB" w:rsidRPr="00E815A1" w:rsidRDefault="00321DFB" w:rsidP="00321DFB">
      <w:pPr>
        <w:ind w:left="426" w:firstLine="142"/>
        <w:jc w:val="both"/>
        <w:rPr>
          <w:b/>
          <w:bCs/>
          <w:color w:val="000000"/>
          <w:sz w:val="22"/>
          <w:szCs w:val="22"/>
        </w:rPr>
      </w:pPr>
      <w:r w:rsidRPr="00E815A1">
        <w:rPr>
          <w:b/>
          <w:bCs/>
          <w:color w:val="000000"/>
          <w:sz w:val="22"/>
          <w:szCs w:val="22"/>
        </w:rPr>
        <w:t>NIP: 675-000-22-36</w:t>
      </w:r>
    </w:p>
    <w:p w14:paraId="6C254395" w14:textId="22EF1377" w:rsidR="00321DFB" w:rsidRPr="00D36757" w:rsidRDefault="00321DFB" w:rsidP="00321DFB">
      <w:pPr>
        <w:ind w:left="426" w:firstLine="142"/>
        <w:jc w:val="both"/>
        <w:rPr>
          <w:color w:val="000000"/>
          <w:sz w:val="22"/>
          <w:szCs w:val="22"/>
        </w:rPr>
      </w:pPr>
      <w:r w:rsidRPr="00B62687">
        <w:rPr>
          <w:color w:val="000000"/>
          <w:sz w:val="22"/>
          <w:szCs w:val="22"/>
        </w:rPr>
        <w:t>email:</w:t>
      </w:r>
      <w:r w:rsidR="0026025C">
        <w:rPr>
          <w:color w:val="000000"/>
          <w:sz w:val="22"/>
          <w:szCs w:val="22"/>
        </w:rPr>
        <w:t>janusz.</w:t>
      </w:r>
      <w:r w:rsidR="0026025C" w:rsidRPr="00D36757">
        <w:rPr>
          <w:color w:val="000000"/>
          <w:sz w:val="22"/>
          <w:szCs w:val="22"/>
        </w:rPr>
        <w:t>faciszewski</w:t>
      </w:r>
      <w:r w:rsidRPr="00D36757">
        <w:rPr>
          <w:color w:val="000000"/>
          <w:sz w:val="22"/>
          <w:szCs w:val="22"/>
        </w:rPr>
        <w:t>@uj.edu.pl</w:t>
      </w:r>
    </w:p>
    <w:p w14:paraId="6C9E98BF" w14:textId="77777777" w:rsidR="00321DFB" w:rsidRPr="00D36757" w:rsidRDefault="00321DFB" w:rsidP="00321DFB">
      <w:pPr>
        <w:ind w:left="426" w:firstLine="142"/>
        <w:jc w:val="both"/>
        <w:rPr>
          <w:color w:val="000000"/>
          <w:sz w:val="22"/>
          <w:szCs w:val="22"/>
        </w:rPr>
      </w:pPr>
    </w:p>
    <w:p w14:paraId="1B56CDB3" w14:textId="77777777" w:rsidR="00321DFB" w:rsidRPr="00D36757" w:rsidRDefault="00321DFB" w:rsidP="00321DFB">
      <w:pPr>
        <w:ind w:left="426" w:firstLine="142"/>
        <w:jc w:val="both"/>
        <w:rPr>
          <w:color w:val="000000"/>
          <w:sz w:val="22"/>
          <w:szCs w:val="22"/>
        </w:rPr>
      </w:pPr>
      <w:r w:rsidRPr="00D36757">
        <w:rPr>
          <w:color w:val="000000"/>
          <w:sz w:val="22"/>
          <w:szCs w:val="22"/>
        </w:rPr>
        <w:t xml:space="preserve">Jako </w:t>
      </w:r>
      <w:r w:rsidRPr="00D36757">
        <w:rPr>
          <w:b/>
          <w:bCs/>
          <w:color w:val="000000"/>
          <w:sz w:val="22"/>
          <w:szCs w:val="22"/>
        </w:rPr>
        <w:t>Odbiorcę</w:t>
      </w:r>
      <w:r w:rsidRPr="00D36757">
        <w:rPr>
          <w:color w:val="000000"/>
          <w:sz w:val="22"/>
          <w:szCs w:val="22"/>
        </w:rPr>
        <w:t xml:space="preserve"> faktury (w sekcji „Podmiot Inny”) należy wskazać:</w:t>
      </w:r>
    </w:p>
    <w:p w14:paraId="6C1E1EAC" w14:textId="77777777" w:rsidR="00321DFB" w:rsidRPr="00D36757" w:rsidRDefault="00321DFB" w:rsidP="00321DFB">
      <w:pPr>
        <w:ind w:left="426" w:firstLine="142"/>
        <w:jc w:val="both"/>
        <w:rPr>
          <w:b/>
          <w:bCs/>
          <w:color w:val="000000"/>
          <w:sz w:val="22"/>
          <w:szCs w:val="22"/>
        </w:rPr>
      </w:pPr>
      <w:r w:rsidRPr="00D36757">
        <w:rPr>
          <w:b/>
          <w:bCs/>
          <w:color w:val="000000"/>
          <w:sz w:val="22"/>
          <w:szCs w:val="22"/>
        </w:rPr>
        <w:t>Uniwersytet Jagielloński</w:t>
      </w:r>
    </w:p>
    <w:p w14:paraId="5A8B93BC" w14:textId="77777777" w:rsidR="00321DFB" w:rsidRPr="00D36757" w:rsidRDefault="00321DFB" w:rsidP="00321DFB">
      <w:pPr>
        <w:ind w:left="426" w:firstLine="142"/>
        <w:jc w:val="both"/>
        <w:rPr>
          <w:b/>
          <w:bCs/>
          <w:i/>
          <w:iCs/>
          <w:color w:val="000000"/>
          <w:sz w:val="22"/>
          <w:szCs w:val="22"/>
        </w:rPr>
      </w:pPr>
      <w:r w:rsidRPr="00D36757">
        <w:rPr>
          <w:b/>
          <w:bCs/>
          <w:i/>
          <w:iCs/>
          <w:color w:val="000000"/>
          <w:sz w:val="22"/>
          <w:szCs w:val="22"/>
        </w:rPr>
        <w:t>Nazwa i adres Zamawiającego - jednostki organizacyjnej UJ</w:t>
      </w:r>
    </w:p>
    <w:p w14:paraId="37AF78D3" w14:textId="1D879240" w:rsidR="00321DFB" w:rsidRPr="00D36757" w:rsidRDefault="00321DFB" w:rsidP="00321DFB">
      <w:pPr>
        <w:spacing w:after="120"/>
        <w:ind w:left="567" w:firstLine="142"/>
        <w:jc w:val="both"/>
        <w:rPr>
          <w:sz w:val="22"/>
          <w:szCs w:val="22"/>
        </w:rPr>
      </w:pPr>
      <w:proofErr w:type="spellStart"/>
      <w:r w:rsidRPr="00D36757">
        <w:rPr>
          <w:color w:val="000000"/>
          <w:sz w:val="22"/>
          <w:szCs w:val="22"/>
        </w:rPr>
        <w:t>IDWew</w:t>
      </w:r>
      <w:proofErr w:type="spellEnd"/>
      <w:r w:rsidRPr="00D36757">
        <w:rPr>
          <w:color w:val="000000"/>
          <w:sz w:val="22"/>
          <w:szCs w:val="22"/>
        </w:rPr>
        <w:t xml:space="preserve">: </w:t>
      </w:r>
      <w:r w:rsidRPr="00D36757">
        <w:rPr>
          <w:b/>
          <w:bCs/>
          <w:color w:val="000000"/>
          <w:sz w:val="22"/>
          <w:szCs w:val="22"/>
        </w:rPr>
        <w:t>identyfikator wewnętrzny</w:t>
      </w:r>
      <w:r w:rsidRPr="00D36757">
        <w:rPr>
          <w:color w:val="000000"/>
          <w:sz w:val="22"/>
          <w:szCs w:val="22"/>
        </w:rPr>
        <w:t xml:space="preserve"> jako unikalny numer przypisany do jednostki</w:t>
      </w:r>
      <w:bookmarkEnd w:id="12"/>
      <w:r w:rsidRPr="00D36757">
        <w:rPr>
          <w:color w:val="242424"/>
          <w:sz w:val="22"/>
          <w:szCs w:val="22"/>
          <w:shd w:val="clear" w:color="auto" w:fill="FFFFFF"/>
        </w:rPr>
        <w:t xml:space="preserve"> – 6750002236</w:t>
      </w:r>
      <w:r w:rsidR="0026025C" w:rsidRPr="00D36757">
        <w:rPr>
          <w:color w:val="242424"/>
          <w:sz w:val="22"/>
          <w:szCs w:val="22"/>
          <w:shd w:val="clear" w:color="auto" w:fill="FFFFFF"/>
        </w:rPr>
        <w:t>-88117</w:t>
      </w:r>
    </w:p>
    <w:p w14:paraId="61BB1536" w14:textId="44220115" w:rsidR="00321DFB" w:rsidRPr="00D36757" w:rsidRDefault="00321DFB" w:rsidP="00321DFB">
      <w:pPr>
        <w:ind w:left="426" w:hanging="142"/>
        <w:jc w:val="both"/>
        <w:rPr>
          <w:sz w:val="22"/>
          <w:szCs w:val="22"/>
          <w:u w:val="single"/>
        </w:rPr>
      </w:pPr>
      <w:r w:rsidRPr="00D36757">
        <w:rPr>
          <w:sz w:val="22"/>
          <w:szCs w:val="22"/>
        </w:rPr>
        <w:t xml:space="preserve">        </w:t>
      </w:r>
      <w:r w:rsidRPr="00D36757">
        <w:rPr>
          <w:sz w:val="22"/>
          <w:szCs w:val="22"/>
          <w:u w:val="single"/>
        </w:rPr>
        <w:t xml:space="preserve"> Dodatkowo należy wskazać na fakturze numer umowy.</w:t>
      </w:r>
    </w:p>
    <w:p w14:paraId="143794EB" w14:textId="77777777" w:rsidR="00321DFB" w:rsidRPr="00D36757" w:rsidRDefault="00321DFB" w:rsidP="00321DFB">
      <w:pPr>
        <w:jc w:val="both"/>
        <w:rPr>
          <w:color w:val="000000"/>
          <w:sz w:val="22"/>
          <w:szCs w:val="22"/>
        </w:rPr>
      </w:pPr>
    </w:p>
    <w:p w14:paraId="6E0477CF" w14:textId="58EE4A1B" w:rsidR="00321DFB" w:rsidRPr="005601CE" w:rsidRDefault="00321DFB" w:rsidP="005601CE">
      <w:pPr>
        <w:pStyle w:val="Akapitzlist"/>
        <w:numPr>
          <w:ilvl w:val="0"/>
          <w:numId w:val="105"/>
        </w:numPr>
        <w:rPr>
          <w:b/>
          <w:bCs/>
          <w:color w:val="000000"/>
          <w:sz w:val="22"/>
          <w:szCs w:val="22"/>
        </w:rPr>
      </w:pPr>
      <w:r w:rsidRPr="00D36757">
        <w:rPr>
          <w:color w:val="000000"/>
          <w:sz w:val="22"/>
          <w:szCs w:val="22"/>
        </w:rPr>
        <w:t xml:space="preserve">W sytuacji awarii </w:t>
      </w:r>
      <w:proofErr w:type="spellStart"/>
      <w:r w:rsidRPr="00D36757">
        <w:rPr>
          <w:color w:val="000000"/>
          <w:sz w:val="22"/>
          <w:szCs w:val="22"/>
        </w:rPr>
        <w:t>KSeF</w:t>
      </w:r>
      <w:proofErr w:type="spellEnd"/>
      <w:r w:rsidRPr="00D36757">
        <w:rPr>
          <w:color w:val="000000"/>
          <w:sz w:val="22"/>
          <w:szCs w:val="22"/>
        </w:rPr>
        <w:t xml:space="preserve"> wizualizację faktury ustrukturyzowanej wraz z kodem QR oraz numerem identyfikacyjnym </w:t>
      </w:r>
      <w:proofErr w:type="spellStart"/>
      <w:r w:rsidRPr="00D36757">
        <w:rPr>
          <w:color w:val="000000"/>
          <w:sz w:val="22"/>
          <w:szCs w:val="22"/>
        </w:rPr>
        <w:t>KSeF</w:t>
      </w:r>
      <w:proofErr w:type="spellEnd"/>
      <w:r w:rsidRPr="00D36757">
        <w:rPr>
          <w:color w:val="000000"/>
          <w:sz w:val="22"/>
          <w:szCs w:val="22"/>
        </w:rPr>
        <w:t xml:space="preserve"> należy przesłać na adres e-mailowy:  </w:t>
      </w:r>
      <w:r w:rsidRPr="00D36757">
        <w:rPr>
          <w:b/>
          <w:bCs/>
          <w:color w:val="000000"/>
          <w:sz w:val="22"/>
          <w:szCs w:val="22"/>
        </w:rPr>
        <w:t xml:space="preserve"> </w:t>
      </w:r>
      <w:hyperlink r:id="rId52" w:history="1">
        <w:r w:rsidR="005601CE" w:rsidRPr="0081146F">
          <w:rPr>
            <w:rStyle w:val="Hipercze"/>
            <w:sz w:val="22"/>
            <w:szCs w:val="22"/>
          </w:rPr>
          <w:t>janusz.faciszewski@uj.edu.pl</w:t>
        </w:r>
      </w:hyperlink>
      <w:r w:rsidR="005601CE">
        <w:rPr>
          <w:color w:val="000000"/>
          <w:sz w:val="22"/>
          <w:szCs w:val="22"/>
        </w:rPr>
        <w:t xml:space="preserve"> </w:t>
      </w:r>
      <w:r w:rsidRPr="005601CE">
        <w:rPr>
          <w:color w:val="000000"/>
          <w:sz w:val="22"/>
          <w:szCs w:val="22"/>
        </w:rPr>
        <w:t xml:space="preserve">niezwłocznie, jednakże nie później niż 3 dni po ustaniu niedostępności lub usunięciu awarii </w:t>
      </w:r>
      <w:proofErr w:type="spellStart"/>
      <w:r w:rsidRPr="005601CE">
        <w:rPr>
          <w:color w:val="000000"/>
          <w:sz w:val="22"/>
          <w:szCs w:val="22"/>
        </w:rPr>
        <w:t>KSeF</w:t>
      </w:r>
      <w:proofErr w:type="spellEnd"/>
      <w:r w:rsidRPr="005601CE">
        <w:rPr>
          <w:color w:val="000000"/>
          <w:sz w:val="22"/>
          <w:szCs w:val="22"/>
        </w:rPr>
        <w:t>.</w:t>
      </w:r>
    </w:p>
    <w:p w14:paraId="33B99747" w14:textId="77777777" w:rsidR="00321DFB" w:rsidRDefault="00321DFB" w:rsidP="00321DFB">
      <w:pPr>
        <w:tabs>
          <w:tab w:val="left" w:pos="426"/>
        </w:tabs>
        <w:ind w:left="426"/>
        <w:contextualSpacing/>
        <w:jc w:val="both"/>
        <w:rPr>
          <w:sz w:val="22"/>
          <w:szCs w:val="22"/>
        </w:rPr>
      </w:pPr>
    </w:p>
    <w:p w14:paraId="6D940051" w14:textId="77777777" w:rsidR="005601CE" w:rsidRPr="00E815A1" w:rsidRDefault="005601CE" w:rsidP="00321DFB">
      <w:pPr>
        <w:tabs>
          <w:tab w:val="left" w:pos="426"/>
        </w:tabs>
        <w:ind w:left="426"/>
        <w:contextualSpacing/>
        <w:jc w:val="both"/>
        <w:rPr>
          <w:sz w:val="22"/>
          <w:szCs w:val="22"/>
        </w:rPr>
      </w:pPr>
    </w:p>
    <w:p w14:paraId="7ECD356D" w14:textId="577BA3B3" w:rsidR="008064C3" w:rsidRPr="00E815A1" w:rsidRDefault="008064C3" w:rsidP="008064C3">
      <w:pPr>
        <w:tabs>
          <w:tab w:val="left" w:pos="720"/>
        </w:tabs>
        <w:rPr>
          <w:b/>
          <w:sz w:val="22"/>
          <w:szCs w:val="22"/>
        </w:rPr>
      </w:pPr>
    </w:p>
    <w:p w14:paraId="76F3AA6A" w14:textId="77777777" w:rsidR="00321DFB" w:rsidRPr="00E815A1" w:rsidRDefault="00321DFB" w:rsidP="008064C3">
      <w:pPr>
        <w:tabs>
          <w:tab w:val="left" w:pos="720"/>
        </w:tabs>
        <w:rPr>
          <w:b/>
          <w:sz w:val="22"/>
          <w:szCs w:val="22"/>
        </w:rPr>
      </w:pPr>
    </w:p>
    <w:p w14:paraId="5D9D72D9" w14:textId="77777777" w:rsidR="008064C3" w:rsidRPr="00E815A1" w:rsidRDefault="008064C3" w:rsidP="008064C3">
      <w:pPr>
        <w:widowControl/>
        <w:tabs>
          <w:tab w:val="left" w:pos="720"/>
        </w:tabs>
        <w:suppressAutoHyphens w:val="0"/>
        <w:rPr>
          <w:b/>
          <w:sz w:val="22"/>
          <w:szCs w:val="22"/>
        </w:rPr>
      </w:pPr>
      <w:r w:rsidRPr="00E815A1">
        <w:rPr>
          <w:b/>
          <w:sz w:val="22"/>
          <w:szCs w:val="22"/>
        </w:rPr>
        <w:lastRenderedPageBreak/>
        <w:t>Rękojmia za wady</w:t>
      </w:r>
    </w:p>
    <w:p w14:paraId="7C4BDFE5" w14:textId="2F9CE439" w:rsidR="008064C3" w:rsidRPr="00E815A1" w:rsidRDefault="008064C3" w:rsidP="008064C3">
      <w:pPr>
        <w:widowControl/>
        <w:tabs>
          <w:tab w:val="left" w:pos="720"/>
        </w:tabs>
        <w:suppressAutoHyphens w:val="0"/>
        <w:rPr>
          <w:b/>
          <w:sz w:val="22"/>
          <w:szCs w:val="22"/>
        </w:rPr>
      </w:pPr>
      <w:r w:rsidRPr="00E815A1">
        <w:rPr>
          <w:b/>
          <w:sz w:val="22"/>
          <w:szCs w:val="22"/>
        </w:rPr>
        <w:t>§ 1</w:t>
      </w:r>
      <w:r w:rsidR="00897285" w:rsidRPr="00E815A1">
        <w:rPr>
          <w:b/>
          <w:sz w:val="22"/>
          <w:szCs w:val="22"/>
        </w:rPr>
        <w:t>2</w:t>
      </w:r>
    </w:p>
    <w:p w14:paraId="05D95812" w14:textId="77777777" w:rsidR="008064C3" w:rsidRPr="00E815A1" w:rsidRDefault="008064C3" w:rsidP="00355475">
      <w:pPr>
        <w:widowControl/>
        <w:numPr>
          <w:ilvl w:val="0"/>
          <w:numId w:val="48"/>
        </w:numPr>
        <w:tabs>
          <w:tab w:val="left" w:pos="426"/>
        </w:tabs>
        <w:suppressAutoHyphens w:val="0"/>
        <w:ind w:left="426"/>
        <w:jc w:val="both"/>
        <w:rPr>
          <w:sz w:val="22"/>
          <w:szCs w:val="22"/>
        </w:rPr>
      </w:pPr>
      <w:r w:rsidRPr="00E815A1">
        <w:rPr>
          <w:sz w:val="22"/>
          <w:szCs w:val="22"/>
        </w:rPr>
        <w:t xml:space="preserve">Wykonawca odpowiada z tytułu rękojmi za wady przedmiotu umowy, które ujawnią się </w:t>
      </w:r>
      <w:r w:rsidRPr="00E815A1">
        <w:rPr>
          <w:sz w:val="22"/>
          <w:szCs w:val="22"/>
        </w:rPr>
        <w:br/>
        <w:t>w terminie 60</w:t>
      </w:r>
      <w:r w:rsidRPr="00E815A1">
        <w:rPr>
          <w:b/>
          <w:sz w:val="22"/>
          <w:szCs w:val="22"/>
        </w:rPr>
        <w:t xml:space="preserve"> </w:t>
      </w:r>
      <w:r w:rsidRPr="00E815A1">
        <w:rPr>
          <w:sz w:val="22"/>
          <w:szCs w:val="22"/>
        </w:rPr>
        <w:t>miesięcy liczonych od dnia zakończenia realizacji przedmiotu umowy potwierdzonego odbiorem końcowym.</w:t>
      </w:r>
    </w:p>
    <w:p w14:paraId="7E145206" w14:textId="5B194F17" w:rsidR="008064C3" w:rsidRPr="00E815A1" w:rsidRDefault="008064C3" w:rsidP="00355475">
      <w:pPr>
        <w:widowControl/>
        <w:numPr>
          <w:ilvl w:val="0"/>
          <w:numId w:val="48"/>
        </w:numPr>
        <w:tabs>
          <w:tab w:val="left" w:pos="426"/>
        </w:tabs>
        <w:suppressAutoHyphens w:val="0"/>
        <w:ind w:left="426"/>
        <w:jc w:val="both"/>
        <w:rPr>
          <w:sz w:val="22"/>
          <w:szCs w:val="22"/>
        </w:rPr>
      </w:pPr>
      <w:r w:rsidRPr="00E815A1">
        <w:rPr>
          <w:sz w:val="22"/>
          <w:szCs w:val="22"/>
        </w:rPr>
        <w:t xml:space="preserve">W razie stwierdzenia wad przedmiotu umowy lub jego części Zamawiający może żądać ich usunięcia w wyznaczonym stosownym terminie, nie dłuższym niż 14 dni. </w:t>
      </w:r>
      <w:r w:rsidR="00E8554E" w:rsidRPr="00E815A1">
        <w:rPr>
          <w:sz w:val="22"/>
          <w:szCs w:val="22"/>
        </w:rPr>
        <w:br/>
      </w:r>
      <w:r w:rsidRPr="00E815A1">
        <w:rPr>
          <w:sz w:val="22"/>
          <w:szCs w:val="22"/>
        </w:rPr>
        <w:t xml:space="preserve">W przypadku konieczności sprowadzenia przez Wykonawcę specjalistycznych części zamiennych termin może zostać wydłużony do 30 dni. Do usunięcia wady stosuje się odpowiednio postanowienia § 14 ust. 9 oraz § 14 ust. 10 niniejszej umowy. </w:t>
      </w:r>
    </w:p>
    <w:p w14:paraId="1FE178DD" w14:textId="77777777" w:rsidR="00E85CDF" w:rsidRPr="00E815A1" w:rsidRDefault="00E85CDF" w:rsidP="00DC7F9E">
      <w:pPr>
        <w:widowControl/>
        <w:tabs>
          <w:tab w:val="left" w:pos="720"/>
        </w:tabs>
        <w:suppressAutoHyphens w:val="0"/>
        <w:ind w:left="360" w:hanging="360"/>
        <w:rPr>
          <w:b/>
          <w:sz w:val="22"/>
          <w:szCs w:val="22"/>
        </w:rPr>
      </w:pPr>
    </w:p>
    <w:p w14:paraId="2A3523A9" w14:textId="2C5A50FB" w:rsidR="008064C3" w:rsidRPr="00E815A1" w:rsidRDefault="008064C3" w:rsidP="00DC7F9E">
      <w:pPr>
        <w:widowControl/>
        <w:tabs>
          <w:tab w:val="left" w:pos="720"/>
        </w:tabs>
        <w:suppressAutoHyphens w:val="0"/>
        <w:ind w:left="360" w:hanging="360"/>
        <w:rPr>
          <w:b/>
          <w:sz w:val="22"/>
          <w:szCs w:val="22"/>
        </w:rPr>
      </w:pPr>
      <w:r w:rsidRPr="00E815A1">
        <w:rPr>
          <w:b/>
          <w:sz w:val="22"/>
          <w:szCs w:val="22"/>
        </w:rPr>
        <w:t>Gwarancja</w:t>
      </w:r>
    </w:p>
    <w:p w14:paraId="53A5D10D" w14:textId="6F8C98B3" w:rsidR="008064C3" w:rsidRPr="00E815A1" w:rsidRDefault="008064C3" w:rsidP="00DC7F9E">
      <w:pPr>
        <w:tabs>
          <w:tab w:val="left" w:pos="720"/>
        </w:tabs>
        <w:ind w:left="360" w:hanging="360"/>
        <w:rPr>
          <w:b/>
          <w:sz w:val="22"/>
          <w:szCs w:val="22"/>
        </w:rPr>
      </w:pPr>
      <w:r w:rsidRPr="00E815A1">
        <w:rPr>
          <w:b/>
          <w:sz w:val="22"/>
          <w:szCs w:val="22"/>
        </w:rPr>
        <w:t>§ 1</w:t>
      </w:r>
      <w:r w:rsidR="00897285" w:rsidRPr="00E815A1">
        <w:rPr>
          <w:b/>
          <w:sz w:val="22"/>
          <w:szCs w:val="22"/>
        </w:rPr>
        <w:t>3</w:t>
      </w:r>
    </w:p>
    <w:p w14:paraId="1B51C494" w14:textId="53C7CA35" w:rsidR="00E7376C" w:rsidRPr="00E815A1" w:rsidRDefault="00E7376C" w:rsidP="00355475">
      <w:pPr>
        <w:widowControl/>
        <w:numPr>
          <w:ilvl w:val="0"/>
          <w:numId w:val="49"/>
        </w:numPr>
        <w:suppressAutoHyphens w:val="0"/>
        <w:jc w:val="both"/>
        <w:rPr>
          <w:strike/>
          <w:sz w:val="22"/>
          <w:szCs w:val="22"/>
        </w:rPr>
      </w:pPr>
      <w:r w:rsidRPr="00E815A1">
        <w:rPr>
          <w:sz w:val="22"/>
          <w:szCs w:val="22"/>
        </w:rPr>
        <w:t xml:space="preserve">Wykonawca udziela Zamawiającemu </w:t>
      </w:r>
      <w:r w:rsidRPr="00E815A1">
        <w:rPr>
          <w:b/>
          <w:sz w:val="22"/>
          <w:szCs w:val="22"/>
        </w:rPr>
        <w:t xml:space="preserve"> </w:t>
      </w:r>
      <w:r w:rsidR="00435930" w:rsidRPr="00E815A1">
        <w:rPr>
          <w:b/>
          <w:sz w:val="22"/>
          <w:szCs w:val="22"/>
        </w:rPr>
        <w:t>6</w:t>
      </w:r>
      <w:r w:rsidR="0026025C">
        <w:rPr>
          <w:b/>
          <w:sz w:val="22"/>
          <w:szCs w:val="22"/>
        </w:rPr>
        <w:t>0</w:t>
      </w:r>
      <w:r w:rsidR="00BF70DD" w:rsidRPr="00E815A1">
        <w:rPr>
          <w:b/>
          <w:sz w:val="22"/>
          <w:szCs w:val="22"/>
        </w:rPr>
        <w:t xml:space="preserve"> </w:t>
      </w:r>
      <w:r w:rsidRPr="00E815A1">
        <w:rPr>
          <w:b/>
          <w:sz w:val="22"/>
          <w:szCs w:val="22"/>
        </w:rPr>
        <w:t>miesięczny</w:t>
      </w:r>
      <w:r w:rsidRPr="00E815A1">
        <w:rPr>
          <w:sz w:val="22"/>
          <w:szCs w:val="22"/>
        </w:rPr>
        <w:t xml:space="preserve"> okres gwarancji na wykonane roboty prac remontowo – budowlane oraz na urządzenia i </w:t>
      </w:r>
      <w:r w:rsidR="003A679B">
        <w:rPr>
          <w:sz w:val="22"/>
          <w:szCs w:val="22"/>
        </w:rPr>
        <w:t>użyte</w:t>
      </w:r>
      <w:r w:rsidR="0026025C">
        <w:rPr>
          <w:sz w:val="22"/>
          <w:szCs w:val="22"/>
        </w:rPr>
        <w:t xml:space="preserve"> materiały</w:t>
      </w:r>
      <w:r w:rsidR="0068242C" w:rsidRPr="00E815A1">
        <w:rPr>
          <w:sz w:val="22"/>
          <w:szCs w:val="22"/>
        </w:rPr>
        <w:t>,</w:t>
      </w:r>
      <w:r w:rsidRPr="00E815A1">
        <w:rPr>
          <w:sz w:val="22"/>
          <w:szCs w:val="22"/>
        </w:rPr>
        <w:t xml:space="preserve"> liczony od daty odbioru końcowego przedmiotu umowy.</w:t>
      </w:r>
      <w:r w:rsidR="00BF70DD" w:rsidRPr="00E815A1">
        <w:rPr>
          <w:sz w:val="22"/>
          <w:szCs w:val="22"/>
        </w:rPr>
        <w:t xml:space="preserve"> Materiały eksploatacyjne dla wykonania przeglądu gwarancyjnego </w:t>
      </w:r>
      <w:r w:rsidR="00170847" w:rsidRPr="00E815A1">
        <w:rPr>
          <w:sz w:val="22"/>
          <w:szCs w:val="22"/>
        </w:rPr>
        <w:t xml:space="preserve">nie </w:t>
      </w:r>
      <w:r w:rsidR="00BF70DD" w:rsidRPr="00E815A1">
        <w:rPr>
          <w:sz w:val="22"/>
          <w:szCs w:val="22"/>
        </w:rPr>
        <w:t xml:space="preserve">zostały wliczone w koszt przeglądu gwarancyjnego i </w:t>
      </w:r>
      <w:r w:rsidR="00170847" w:rsidRPr="00E815A1">
        <w:rPr>
          <w:sz w:val="22"/>
          <w:szCs w:val="22"/>
        </w:rPr>
        <w:t xml:space="preserve">nie </w:t>
      </w:r>
      <w:r w:rsidR="00BF70DD" w:rsidRPr="00E815A1">
        <w:rPr>
          <w:sz w:val="22"/>
          <w:szCs w:val="22"/>
        </w:rPr>
        <w:t>są po stronie Wykonawcy.</w:t>
      </w:r>
    </w:p>
    <w:p w14:paraId="2AEF27FA" w14:textId="77777777" w:rsidR="008064C3" w:rsidRPr="00E815A1" w:rsidRDefault="008064C3" w:rsidP="00355475">
      <w:pPr>
        <w:widowControl/>
        <w:numPr>
          <w:ilvl w:val="0"/>
          <w:numId w:val="49"/>
        </w:numPr>
        <w:suppressAutoHyphens w:val="0"/>
        <w:jc w:val="both"/>
        <w:rPr>
          <w:strike/>
          <w:sz w:val="22"/>
          <w:szCs w:val="22"/>
        </w:rPr>
      </w:pPr>
      <w:r w:rsidRPr="00E815A1">
        <w:rPr>
          <w:sz w:val="22"/>
          <w:szCs w:val="22"/>
        </w:rPr>
        <w:t xml:space="preserve">Wykonawca będzie usuwał wady (usterki) w okresie odpowiedzialności swoim kosztem </w:t>
      </w:r>
      <w:r w:rsidRPr="00E815A1">
        <w:rPr>
          <w:sz w:val="22"/>
          <w:szCs w:val="22"/>
        </w:rPr>
        <w:br/>
        <w:t>i staraniem.</w:t>
      </w:r>
    </w:p>
    <w:p w14:paraId="33DD5CDD" w14:textId="77777777" w:rsidR="008064C3" w:rsidRPr="00E815A1" w:rsidRDefault="008064C3" w:rsidP="00355475">
      <w:pPr>
        <w:widowControl/>
        <w:numPr>
          <w:ilvl w:val="0"/>
          <w:numId w:val="49"/>
        </w:numPr>
        <w:suppressAutoHyphens w:val="0"/>
        <w:jc w:val="both"/>
        <w:rPr>
          <w:strike/>
          <w:sz w:val="22"/>
          <w:szCs w:val="22"/>
        </w:rPr>
      </w:pPr>
      <w:r w:rsidRPr="00E815A1">
        <w:rPr>
          <w:sz w:val="22"/>
          <w:szCs w:val="22"/>
        </w:rPr>
        <w:t>Zamawiający jest uprawniony do wykonywania uprawnień z gwarancji niezależnie od przysługujących mu uprawnień z tytułu rękojmi.</w:t>
      </w:r>
    </w:p>
    <w:p w14:paraId="4E406938" w14:textId="20F551DD" w:rsidR="008064C3" w:rsidRPr="00E815A1" w:rsidRDefault="008064C3" w:rsidP="00355475">
      <w:pPr>
        <w:widowControl/>
        <w:numPr>
          <w:ilvl w:val="0"/>
          <w:numId w:val="49"/>
        </w:numPr>
        <w:suppressAutoHyphens w:val="0"/>
        <w:jc w:val="both"/>
        <w:rPr>
          <w:strike/>
          <w:sz w:val="22"/>
          <w:szCs w:val="22"/>
        </w:rPr>
      </w:pPr>
      <w:r w:rsidRPr="00E815A1">
        <w:rPr>
          <w:sz w:val="22"/>
          <w:szCs w:val="22"/>
        </w:rPr>
        <w:t>Świadczenia wynikające z udzielonej gwarancji będą wykonywane przez Wykonawcę, producenta, autoryzowany przez niego serwis lub osoby na koszt Wykonawcy w miejscach realizacji umowy, a jeżeli będzie to technicznie niemożliwe, wszelkie działania organizacyjne i koszty wynikające ze świadczenia poza obiektami obciążają Wykonawcę.</w:t>
      </w:r>
    </w:p>
    <w:p w14:paraId="18116881" w14:textId="77777777" w:rsidR="008064C3" w:rsidRPr="00E815A1" w:rsidRDefault="008064C3" w:rsidP="00355475">
      <w:pPr>
        <w:widowControl/>
        <w:numPr>
          <w:ilvl w:val="0"/>
          <w:numId w:val="49"/>
        </w:numPr>
        <w:suppressAutoHyphens w:val="0"/>
        <w:jc w:val="both"/>
        <w:rPr>
          <w:strike/>
          <w:sz w:val="22"/>
          <w:szCs w:val="22"/>
        </w:rPr>
      </w:pPr>
      <w:r w:rsidRPr="00E815A1">
        <w:rPr>
          <w:sz w:val="22"/>
          <w:szCs w:val="22"/>
        </w:rPr>
        <w:t xml:space="preserve">Czas reakcji na zgłoszenie usterki (przystąpienie do niezwłocznego usunięcia usterki poprzez stawiennictwo serwisanta nie może przekroczyć 2 (dwóch) dni od zgłoszenia usterki (e-mailem potwierdzonym następnie niezwłocznie w formie pisemnej przez upoważnioną przez Zamawiającego osobę lub osoby), z wyłączeniem dni ustawowo wolnych od pracy. </w:t>
      </w:r>
    </w:p>
    <w:p w14:paraId="6EE2EA90" w14:textId="2ADB2FDC" w:rsidR="008064C3" w:rsidRPr="00E815A1" w:rsidRDefault="008064C3" w:rsidP="00355475">
      <w:pPr>
        <w:widowControl/>
        <w:numPr>
          <w:ilvl w:val="0"/>
          <w:numId w:val="49"/>
        </w:numPr>
        <w:suppressAutoHyphens w:val="0"/>
        <w:jc w:val="both"/>
        <w:rPr>
          <w:sz w:val="22"/>
          <w:szCs w:val="22"/>
        </w:rPr>
      </w:pPr>
      <w:r w:rsidRPr="00E815A1">
        <w:rPr>
          <w:sz w:val="22"/>
          <w:szCs w:val="22"/>
        </w:rPr>
        <w:t xml:space="preserve">Naprawa gwarancyjna będzie wykonana w terminie nie dłuższym niż 14 dni </w:t>
      </w:r>
      <w:r w:rsidR="00E8554E" w:rsidRPr="00E815A1">
        <w:rPr>
          <w:sz w:val="22"/>
          <w:szCs w:val="22"/>
        </w:rPr>
        <w:br/>
      </w:r>
      <w:r w:rsidRPr="00E815A1">
        <w:rPr>
          <w:sz w:val="22"/>
          <w:szCs w:val="22"/>
        </w:rPr>
        <w:t>z wyłączeniem dni ustawowo wolnych od pracy, licząc od dnia przyjęcia zgłoszenia przez serwis (e-mailem). W przypadku konieczności sprowadzenia specjalistycznych części zamiennych, termin ten nie może być dłuższy niż 30 dni, chyba, że Strony uzgodnią inny termin, co zostanie potwierdzone pisemnym protokołem konieczności</w:t>
      </w:r>
      <w:r w:rsidR="00BA298B" w:rsidRPr="00E815A1">
        <w:rPr>
          <w:sz w:val="22"/>
          <w:szCs w:val="22"/>
        </w:rPr>
        <w:t>.</w:t>
      </w:r>
    </w:p>
    <w:p w14:paraId="124D7E04" w14:textId="77777777" w:rsidR="008064C3" w:rsidRPr="00E815A1" w:rsidRDefault="008064C3" w:rsidP="00355475">
      <w:pPr>
        <w:widowControl/>
        <w:numPr>
          <w:ilvl w:val="0"/>
          <w:numId w:val="49"/>
        </w:numPr>
        <w:suppressAutoHyphens w:val="0"/>
        <w:jc w:val="both"/>
        <w:rPr>
          <w:sz w:val="22"/>
          <w:szCs w:val="22"/>
        </w:rPr>
      </w:pPr>
      <w:r w:rsidRPr="00E815A1">
        <w:rPr>
          <w:sz w:val="22"/>
          <w:szCs w:val="22"/>
        </w:rPr>
        <w:t>Okres gwarancji na naprawiane elementy ulega automatycznemu przedłużeniu o okres naprawy, tj. czas liczony od zgłoszenia do usunięcia awarii czy usterki.</w:t>
      </w:r>
    </w:p>
    <w:p w14:paraId="41E821EA" w14:textId="77777777" w:rsidR="008064C3" w:rsidRPr="00E815A1" w:rsidRDefault="008064C3" w:rsidP="00355475">
      <w:pPr>
        <w:widowControl/>
        <w:numPr>
          <w:ilvl w:val="0"/>
          <w:numId w:val="49"/>
        </w:numPr>
        <w:suppressAutoHyphens w:val="0"/>
        <w:jc w:val="both"/>
        <w:rPr>
          <w:sz w:val="22"/>
          <w:szCs w:val="22"/>
        </w:rPr>
      </w:pPr>
      <w:r w:rsidRPr="00E815A1">
        <w:rPr>
          <w:sz w:val="22"/>
          <w:szCs w:val="22"/>
        </w:rPr>
        <w:t>Bieg terminu gwarancji rozpoczyna się w dniu następnym, po odbiorze końcowym przedmiotu umowy, przy czym w przypadku wymiany wadliwego przedmiotu umowy (jego elementu) na nowy albo dokonania usunięcia istotnej wady (usterki) termin gwarancji biegnie na nowo od chwili ponownego dostarczenia Zamawiającemu naprawionych rzeczy (odpowiednio przedmiotu umowy, jego elementu).</w:t>
      </w:r>
    </w:p>
    <w:p w14:paraId="0169EC46" w14:textId="77777777" w:rsidR="008064C3" w:rsidRPr="00E815A1" w:rsidRDefault="008064C3" w:rsidP="00355475">
      <w:pPr>
        <w:widowControl/>
        <w:numPr>
          <w:ilvl w:val="0"/>
          <w:numId w:val="49"/>
        </w:numPr>
        <w:suppressAutoHyphens w:val="0"/>
        <w:jc w:val="both"/>
        <w:rPr>
          <w:sz w:val="22"/>
          <w:szCs w:val="22"/>
        </w:rPr>
      </w:pPr>
      <w:r w:rsidRPr="00E815A1">
        <w:rPr>
          <w:sz w:val="22"/>
          <w:szCs w:val="22"/>
        </w:rPr>
        <w:t>Wykonawca ma obowiązek poinformowania Zamawiającego o przystąpieniu do usuwania wady (usterki). Usunięcie wady (usterki) będzie stwierdzone protokolarnie, po uprzednim zawiadomieniu przez Wykonawcę Zamawiającego o jej usunięciu.</w:t>
      </w:r>
    </w:p>
    <w:p w14:paraId="5799D9DF" w14:textId="77777777" w:rsidR="008064C3" w:rsidRPr="00E815A1" w:rsidRDefault="008064C3" w:rsidP="00355475">
      <w:pPr>
        <w:widowControl/>
        <w:numPr>
          <w:ilvl w:val="0"/>
          <w:numId w:val="49"/>
        </w:numPr>
        <w:suppressAutoHyphens w:val="0"/>
        <w:jc w:val="both"/>
        <w:rPr>
          <w:sz w:val="22"/>
          <w:szCs w:val="22"/>
        </w:rPr>
      </w:pPr>
      <w:r w:rsidRPr="00E815A1">
        <w:rPr>
          <w:sz w:val="22"/>
          <w:szCs w:val="22"/>
        </w:rPr>
        <w:t>Jeżeli z jakiejkolwiek przyczyny, za którą Wykonawca odpowiada, Wykonawca nie usunie wady (usterki) w wyżej zastrzeżonych terminach, Zamawiający ma prawo bez utraty gwarancji zaangażować inny podmiot do usunięcia wad (usterek), a Wykonawca zobowiązany jest pokryć pełne związane z tym koszty w ciągu 14 dni od daty otrzymania od Zamawiającego wezwania wraz z dowodem zapłaty.</w:t>
      </w:r>
    </w:p>
    <w:p w14:paraId="444832CE" w14:textId="77777777" w:rsidR="008064C3" w:rsidRPr="00E815A1" w:rsidRDefault="008064C3" w:rsidP="00355475">
      <w:pPr>
        <w:widowControl/>
        <w:numPr>
          <w:ilvl w:val="0"/>
          <w:numId w:val="49"/>
        </w:numPr>
        <w:suppressAutoHyphens w:val="0"/>
        <w:jc w:val="both"/>
        <w:rPr>
          <w:strike/>
          <w:sz w:val="22"/>
          <w:szCs w:val="22"/>
        </w:rPr>
      </w:pPr>
      <w:r w:rsidRPr="00E815A1">
        <w:rPr>
          <w:sz w:val="22"/>
          <w:szCs w:val="22"/>
        </w:rPr>
        <w:t>Zamawiający zobowiązuje się do dotrzymywania podstawowych warunków eksploatacji określonych w instrukcjach eksploatacji i kartach gwarancyjnych wystawionych przez producentów, i dostarczonych przez Wykonawcę Zamawiającemu.</w:t>
      </w:r>
    </w:p>
    <w:p w14:paraId="20D1D245" w14:textId="77777777" w:rsidR="008064C3" w:rsidRDefault="008064C3" w:rsidP="008064C3">
      <w:pPr>
        <w:tabs>
          <w:tab w:val="left" w:pos="720"/>
        </w:tabs>
        <w:ind w:left="360"/>
        <w:rPr>
          <w:b/>
          <w:sz w:val="22"/>
          <w:szCs w:val="22"/>
          <w:highlight w:val="yellow"/>
        </w:rPr>
      </w:pPr>
    </w:p>
    <w:p w14:paraId="787C4DF6" w14:textId="77777777" w:rsidR="005601CE" w:rsidRPr="00E815A1" w:rsidRDefault="005601CE" w:rsidP="008064C3">
      <w:pPr>
        <w:tabs>
          <w:tab w:val="left" w:pos="720"/>
        </w:tabs>
        <w:ind w:left="360"/>
        <w:rPr>
          <w:b/>
          <w:sz w:val="22"/>
          <w:szCs w:val="22"/>
          <w:highlight w:val="yellow"/>
        </w:rPr>
      </w:pPr>
    </w:p>
    <w:p w14:paraId="1351CD9D" w14:textId="77777777" w:rsidR="001D6E21" w:rsidRPr="00E815A1" w:rsidRDefault="001D6E21" w:rsidP="008064C3">
      <w:pPr>
        <w:tabs>
          <w:tab w:val="left" w:pos="720"/>
        </w:tabs>
        <w:ind w:left="360"/>
        <w:rPr>
          <w:b/>
          <w:sz w:val="22"/>
          <w:szCs w:val="22"/>
          <w:highlight w:val="yellow"/>
        </w:rPr>
      </w:pPr>
    </w:p>
    <w:p w14:paraId="2C7C54D8" w14:textId="77777777" w:rsidR="008064C3" w:rsidRPr="00E815A1" w:rsidRDefault="008064C3" w:rsidP="00DC7F9E">
      <w:pPr>
        <w:tabs>
          <w:tab w:val="left" w:pos="720"/>
        </w:tabs>
        <w:ind w:left="360" w:hanging="360"/>
        <w:rPr>
          <w:b/>
          <w:sz w:val="22"/>
          <w:szCs w:val="22"/>
        </w:rPr>
      </w:pPr>
      <w:r w:rsidRPr="00E815A1">
        <w:rPr>
          <w:b/>
          <w:sz w:val="22"/>
          <w:szCs w:val="22"/>
        </w:rPr>
        <w:lastRenderedPageBreak/>
        <w:t xml:space="preserve">Odstąpienie od umowy </w:t>
      </w:r>
    </w:p>
    <w:p w14:paraId="38CFA9A7" w14:textId="28448D2B" w:rsidR="008064C3" w:rsidRPr="00E815A1" w:rsidRDefault="008064C3" w:rsidP="00DC7F9E">
      <w:pPr>
        <w:tabs>
          <w:tab w:val="left" w:pos="720"/>
        </w:tabs>
        <w:ind w:left="360" w:hanging="360"/>
        <w:rPr>
          <w:b/>
          <w:sz w:val="22"/>
          <w:szCs w:val="22"/>
        </w:rPr>
      </w:pPr>
      <w:r w:rsidRPr="00E815A1">
        <w:rPr>
          <w:b/>
          <w:sz w:val="22"/>
          <w:szCs w:val="22"/>
        </w:rPr>
        <w:t>§ 1</w:t>
      </w:r>
      <w:r w:rsidR="00897285" w:rsidRPr="00E815A1">
        <w:rPr>
          <w:b/>
          <w:sz w:val="22"/>
          <w:szCs w:val="22"/>
        </w:rPr>
        <w:t>4</w:t>
      </w:r>
    </w:p>
    <w:p w14:paraId="11AC3494" w14:textId="77777777" w:rsidR="008064C3" w:rsidRPr="00E815A1" w:rsidRDefault="008064C3" w:rsidP="00355475">
      <w:pPr>
        <w:widowControl/>
        <w:numPr>
          <w:ilvl w:val="0"/>
          <w:numId w:val="50"/>
        </w:numPr>
        <w:suppressAutoHyphens w:val="0"/>
        <w:ind w:left="426"/>
        <w:jc w:val="both"/>
        <w:rPr>
          <w:sz w:val="22"/>
          <w:szCs w:val="22"/>
        </w:rPr>
      </w:pPr>
      <w:r w:rsidRPr="00E815A1">
        <w:rPr>
          <w:sz w:val="22"/>
          <w:szCs w:val="22"/>
        </w:rPr>
        <w:t>Oprócz przypadków wymienionych w Kodeksie cywilnym Stronom przysługuje prawo odstąpienia od niniejszej umowy w razie zaistnienia okoliczności wskazanych w ust. 2.</w:t>
      </w:r>
    </w:p>
    <w:p w14:paraId="1669BB21" w14:textId="6124581F" w:rsidR="008064C3" w:rsidRPr="00E815A1" w:rsidRDefault="008064C3" w:rsidP="00355475">
      <w:pPr>
        <w:widowControl/>
        <w:numPr>
          <w:ilvl w:val="0"/>
          <w:numId w:val="50"/>
        </w:numPr>
        <w:suppressAutoHyphens w:val="0"/>
        <w:ind w:left="426"/>
        <w:jc w:val="both"/>
        <w:rPr>
          <w:sz w:val="22"/>
          <w:szCs w:val="22"/>
        </w:rPr>
      </w:pPr>
      <w:r w:rsidRPr="00E815A1">
        <w:rPr>
          <w:sz w:val="22"/>
          <w:szCs w:val="22"/>
        </w:rPr>
        <w:t xml:space="preserve">Zamawiający może odstąpić od umowy, nie wcześniej niż w terminie 7 (siedmiu) dni </w:t>
      </w:r>
      <w:r w:rsidR="00E8554E" w:rsidRPr="00E815A1">
        <w:rPr>
          <w:sz w:val="22"/>
          <w:szCs w:val="22"/>
        </w:rPr>
        <w:br/>
      </w:r>
      <w:r w:rsidR="007005D5" w:rsidRPr="00E815A1">
        <w:rPr>
          <w:sz w:val="22"/>
          <w:szCs w:val="22"/>
        </w:rPr>
        <w:t xml:space="preserve">i nie później </w:t>
      </w:r>
      <w:r w:rsidR="00180526" w:rsidRPr="00E815A1">
        <w:rPr>
          <w:sz w:val="22"/>
          <w:szCs w:val="22"/>
        </w:rPr>
        <w:t xml:space="preserve">niż w terminie 60 dni </w:t>
      </w:r>
      <w:r w:rsidRPr="00E815A1">
        <w:rPr>
          <w:sz w:val="22"/>
          <w:szCs w:val="22"/>
        </w:rPr>
        <w:t>od dnia powzięcia wiadomości o tym, że:</w:t>
      </w:r>
    </w:p>
    <w:p w14:paraId="713C9EA7" w14:textId="2F1FE976" w:rsidR="008064C3" w:rsidRPr="00E815A1" w:rsidRDefault="008064C3" w:rsidP="00355475">
      <w:pPr>
        <w:widowControl/>
        <w:numPr>
          <w:ilvl w:val="0"/>
          <w:numId w:val="51"/>
        </w:numPr>
        <w:tabs>
          <w:tab w:val="left" w:pos="851"/>
        </w:tabs>
        <w:suppressAutoHyphens w:val="0"/>
        <w:ind w:left="851"/>
        <w:jc w:val="both"/>
        <w:rPr>
          <w:sz w:val="22"/>
          <w:szCs w:val="22"/>
        </w:rPr>
      </w:pPr>
      <w:r w:rsidRPr="00E815A1">
        <w:rPr>
          <w:sz w:val="22"/>
          <w:szCs w:val="22"/>
        </w:rPr>
        <w:t xml:space="preserve">Wykonawca na skutek swojej niewypłacalności nie wykonuje zobowiązań pieniężnych przez okres co najmniej </w:t>
      </w:r>
      <w:r w:rsidR="0024155E" w:rsidRPr="00E815A1">
        <w:rPr>
          <w:sz w:val="22"/>
          <w:szCs w:val="22"/>
        </w:rPr>
        <w:t>3</w:t>
      </w:r>
      <w:r w:rsidR="007A15D6" w:rsidRPr="00E815A1">
        <w:rPr>
          <w:sz w:val="22"/>
          <w:szCs w:val="22"/>
        </w:rPr>
        <w:t xml:space="preserve"> miesięcy,</w:t>
      </w:r>
    </w:p>
    <w:p w14:paraId="3D9F5951" w14:textId="77777777" w:rsidR="008064C3" w:rsidRPr="00E815A1" w:rsidRDefault="008064C3" w:rsidP="00355475">
      <w:pPr>
        <w:widowControl/>
        <w:numPr>
          <w:ilvl w:val="0"/>
          <w:numId w:val="51"/>
        </w:numPr>
        <w:tabs>
          <w:tab w:val="left" w:pos="851"/>
        </w:tabs>
        <w:suppressAutoHyphens w:val="0"/>
        <w:ind w:left="851"/>
        <w:jc w:val="both"/>
        <w:rPr>
          <w:sz w:val="22"/>
          <w:szCs w:val="22"/>
        </w:rPr>
      </w:pPr>
      <w:r w:rsidRPr="00E815A1">
        <w:rPr>
          <w:sz w:val="22"/>
          <w:szCs w:val="22"/>
        </w:rPr>
        <w:t>została podjęta likwidacja Wykonawcy,</w:t>
      </w:r>
    </w:p>
    <w:p w14:paraId="25323A97" w14:textId="77777777" w:rsidR="008064C3" w:rsidRPr="00E815A1" w:rsidRDefault="008064C3" w:rsidP="00355475">
      <w:pPr>
        <w:widowControl/>
        <w:numPr>
          <w:ilvl w:val="0"/>
          <w:numId w:val="51"/>
        </w:numPr>
        <w:tabs>
          <w:tab w:val="left" w:pos="851"/>
        </w:tabs>
        <w:suppressAutoHyphens w:val="0"/>
        <w:ind w:left="851"/>
        <w:jc w:val="both"/>
        <w:rPr>
          <w:sz w:val="22"/>
          <w:szCs w:val="22"/>
        </w:rPr>
      </w:pPr>
      <w:r w:rsidRPr="00E815A1">
        <w:rPr>
          <w:sz w:val="22"/>
          <w:szCs w:val="22"/>
        </w:rPr>
        <w:t>wystąpiło u Wykonawcy znaczne zadłużenie, w szczególności skierowanie przeciwko Wykonawcy zajęć komorniczych lub innych zajęć uprawnionych organów o łącznej wartości przekraczającej 200 000,00 PLN (słownie: dwieście tysięcy złotych),</w:t>
      </w:r>
    </w:p>
    <w:p w14:paraId="12FE753F" w14:textId="77777777" w:rsidR="008064C3" w:rsidRPr="00E815A1" w:rsidRDefault="008064C3" w:rsidP="00355475">
      <w:pPr>
        <w:widowControl/>
        <w:numPr>
          <w:ilvl w:val="0"/>
          <w:numId w:val="51"/>
        </w:numPr>
        <w:tabs>
          <w:tab w:val="left" w:pos="851"/>
        </w:tabs>
        <w:suppressAutoHyphens w:val="0"/>
        <w:ind w:left="851"/>
        <w:jc w:val="both"/>
        <w:rPr>
          <w:sz w:val="22"/>
          <w:szCs w:val="22"/>
        </w:rPr>
      </w:pPr>
      <w:r w:rsidRPr="00E815A1">
        <w:rPr>
          <w:sz w:val="22"/>
          <w:szCs w:val="22"/>
        </w:rPr>
        <w:t>Wykonawca zaniechał realizacji przedmiotu umowy, tj. w sposób nieprzerwany nie realizuje go przez okres 30 dni, z przyczyn, za które odpowiada Wykonawca,</w:t>
      </w:r>
    </w:p>
    <w:p w14:paraId="46E4A2D1" w14:textId="07D4F8A4" w:rsidR="008064C3" w:rsidRPr="00E815A1" w:rsidRDefault="008064C3" w:rsidP="00355475">
      <w:pPr>
        <w:widowControl/>
        <w:numPr>
          <w:ilvl w:val="0"/>
          <w:numId w:val="51"/>
        </w:numPr>
        <w:tabs>
          <w:tab w:val="left" w:pos="851"/>
        </w:tabs>
        <w:suppressAutoHyphens w:val="0"/>
        <w:ind w:left="851"/>
        <w:jc w:val="both"/>
        <w:rPr>
          <w:sz w:val="22"/>
          <w:szCs w:val="22"/>
        </w:rPr>
      </w:pPr>
      <w:r w:rsidRPr="00E815A1">
        <w:rPr>
          <w:sz w:val="22"/>
          <w:szCs w:val="22"/>
        </w:rPr>
        <w:t xml:space="preserve">Wykonawca bez uzasadnionego powodu nie rozpoczął realizacji przedmiotu umowy lub </w:t>
      </w:r>
      <w:r w:rsidR="00D15B9A" w:rsidRPr="00E815A1">
        <w:rPr>
          <w:sz w:val="22"/>
          <w:szCs w:val="22"/>
        </w:rPr>
        <w:t>przerwał je na co naj</w:t>
      </w:r>
      <w:r w:rsidR="00764002" w:rsidRPr="00E815A1">
        <w:rPr>
          <w:sz w:val="22"/>
          <w:szCs w:val="22"/>
        </w:rPr>
        <w:t>m</w:t>
      </w:r>
      <w:r w:rsidR="00D15B9A" w:rsidRPr="00E815A1">
        <w:rPr>
          <w:sz w:val="22"/>
          <w:szCs w:val="22"/>
        </w:rPr>
        <w:t xml:space="preserve">niej </w:t>
      </w:r>
      <w:r w:rsidR="006A0B57" w:rsidRPr="00E815A1">
        <w:rPr>
          <w:sz w:val="22"/>
          <w:szCs w:val="22"/>
        </w:rPr>
        <w:t xml:space="preserve">7 dni, a </w:t>
      </w:r>
      <w:r w:rsidRPr="00E815A1">
        <w:rPr>
          <w:sz w:val="22"/>
          <w:szCs w:val="22"/>
        </w:rPr>
        <w:t xml:space="preserve">w przypadku wstrzymania prac przez Zamawiającego, nie podjął ich w ciągu 7 dni od chwili otrzymania decyzji o ich podjęciu od Zamawiającego, </w:t>
      </w:r>
    </w:p>
    <w:p w14:paraId="4C46F6DB" w14:textId="77777777" w:rsidR="008064C3" w:rsidRPr="00E815A1" w:rsidRDefault="008064C3" w:rsidP="00355475">
      <w:pPr>
        <w:widowControl/>
        <w:numPr>
          <w:ilvl w:val="0"/>
          <w:numId w:val="51"/>
        </w:numPr>
        <w:tabs>
          <w:tab w:val="left" w:pos="851"/>
        </w:tabs>
        <w:suppressAutoHyphens w:val="0"/>
        <w:ind w:left="851"/>
        <w:jc w:val="both"/>
        <w:rPr>
          <w:sz w:val="22"/>
          <w:szCs w:val="22"/>
        </w:rPr>
      </w:pPr>
      <w:r w:rsidRPr="00E815A1">
        <w:rPr>
          <w:sz w:val="22"/>
          <w:szCs w:val="22"/>
        </w:rPr>
        <w:t>Wykonawca wykonuje przedmiot umowy wadliwie oraz nie reaguje na polecenia Zamawiającego dotyczące poprawek i zmian sposobu wykonania w wyznaczonym mu na piśmie przez Zamawiającego terminie,</w:t>
      </w:r>
    </w:p>
    <w:p w14:paraId="5978FB9C" w14:textId="77777777" w:rsidR="008064C3" w:rsidRPr="00E815A1" w:rsidRDefault="008064C3" w:rsidP="00355475">
      <w:pPr>
        <w:widowControl/>
        <w:numPr>
          <w:ilvl w:val="0"/>
          <w:numId w:val="51"/>
        </w:numPr>
        <w:tabs>
          <w:tab w:val="left" w:pos="851"/>
        </w:tabs>
        <w:suppressAutoHyphens w:val="0"/>
        <w:ind w:left="851"/>
        <w:jc w:val="both"/>
        <w:rPr>
          <w:sz w:val="22"/>
          <w:szCs w:val="22"/>
        </w:rPr>
      </w:pPr>
      <w:r w:rsidRPr="00E815A1">
        <w:rPr>
          <w:sz w:val="22"/>
          <w:szCs w:val="22"/>
        </w:rPr>
        <w:t>Wykonawca spowodował zwłokę w wykonaniu przedmiotu umowy w stosunku do terminu realizacji powyżej 1 miesiąca,</w:t>
      </w:r>
    </w:p>
    <w:p w14:paraId="11597787" w14:textId="13FD6200" w:rsidR="008064C3" w:rsidRPr="00E815A1" w:rsidRDefault="008064C3" w:rsidP="00355475">
      <w:pPr>
        <w:widowControl/>
        <w:numPr>
          <w:ilvl w:val="0"/>
          <w:numId w:val="51"/>
        </w:numPr>
        <w:tabs>
          <w:tab w:val="left" w:pos="851"/>
        </w:tabs>
        <w:suppressAutoHyphens w:val="0"/>
        <w:ind w:left="851"/>
        <w:jc w:val="both"/>
        <w:rPr>
          <w:sz w:val="22"/>
          <w:szCs w:val="22"/>
        </w:rPr>
      </w:pPr>
      <w:r w:rsidRPr="00E815A1">
        <w:rPr>
          <w:sz w:val="22"/>
          <w:szCs w:val="22"/>
        </w:rPr>
        <w:t xml:space="preserve">Zaistniały okoliczności wskazane w § 8 ust. 9 umowy, chyba, że powierzenie tych czynności i prac </w:t>
      </w:r>
      <w:r w:rsidR="008F0990" w:rsidRPr="00E815A1">
        <w:rPr>
          <w:sz w:val="22"/>
          <w:szCs w:val="22"/>
        </w:rPr>
        <w:t>P</w:t>
      </w:r>
      <w:r w:rsidRPr="00E815A1">
        <w:rPr>
          <w:sz w:val="22"/>
          <w:szCs w:val="22"/>
        </w:rPr>
        <w:t>odwykonawcom było konieczne z powodu niedających się przewidzieć okoliczności, w szczególności z powodu wystąpienia siły wyższej,</w:t>
      </w:r>
    </w:p>
    <w:p w14:paraId="304B2014" w14:textId="76299C47" w:rsidR="008064C3" w:rsidRPr="00E815A1" w:rsidRDefault="008064C3" w:rsidP="00355475">
      <w:pPr>
        <w:widowControl/>
        <w:numPr>
          <w:ilvl w:val="0"/>
          <w:numId w:val="51"/>
        </w:numPr>
        <w:tabs>
          <w:tab w:val="left" w:pos="851"/>
        </w:tabs>
        <w:suppressAutoHyphens w:val="0"/>
        <w:ind w:left="851"/>
        <w:jc w:val="both"/>
        <w:rPr>
          <w:sz w:val="22"/>
          <w:szCs w:val="22"/>
        </w:rPr>
      </w:pPr>
      <w:r w:rsidRPr="00E815A1">
        <w:rPr>
          <w:sz w:val="22"/>
          <w:szCs w:val="22"/>
        </w:rPr>
        <w:t xml:space="preserve">Wykonawca nie zastosował się do żądania Zamawiającego, o którym mowa w § </w:t>
      </w:r>
      <w:r w:rsidR="003E1246">
        <w:rPr>
          <w:sz w:val="22"/>
          <w:szCs w:val="22"/>
        </w:rPr>
        <w:t>2</w:t>
      </w:r>
      <w:r w:rsidRPr="00E815A1">
        <w:rPr>
          <w:sz w:val="22"/>
          <w:szCs w:val="22"/>
        </w:rPr>
        <w:t xml:space="preserve"> ust. 4 zdanie 2,</w:t>
      </w:r>
    </w:p>
    <w:p w14:paraId="4D1A7548" w14:textId="3EA7E73C" w:rsidR="008064C3" w:rsidRPr="00E815A1" w:rsidRDefault="008064C3" w:rsidP="00355475">
      <w:pPr>
        <w:widowControl/>
        <w:numPr>
          <w:ilvl w:val="0"/>
          <w:numId w:val="51"/>
        </w:numPr>
        <w:tabs>
          <w:tab w:val="left" w:pos="851"/>
        </w:tabs>
        <w:suppressAutoHyphens w:val="0"/>
        <w:ind w:left="851"/>
        <w:jc w:val="both"/>
        <w:rPr>
          <w:sz w:val="22"/>
          <w:szCs w:val="22"/>
        </w:rPr>
      </w:pPr>
      <w:r w:rsidRPr="00E815A1">
        <w:rPr>
          <w:sz w:val="22"/>
          <w:szCs w:val="22"/>
        </w:rPr>
        <w:t xml:space="preserve">zaistniały okoliczności wskazane w § 10 ust. </w:t>
      </w:r>
      <w:r w:rsidR="005C78F3" w:rsidRPr="00E815A1">
        <w:rPr>
          <w:sz w:val="22"/>
          <w:szCs w:val="22"/>
        </w:rPr>
        <w:t>7</w:t>
      </w:r>
      <w:r w:rsidRPr="00E815A1">
        <w:rPr>
          <w:sz w:val="22"/>
          <w:szCs w:val="22"/>
        </w:rPr>
        <w:t xml:space="preserve"> umowy,</w:t>
      </w:r>
    </w:p>
    <w:p w14:paraId="0B123914" w14:textId="3385C863" w:rsidR="008064C3" w:rsidRPr="00E815A1" w:rsidRDefault="008064C3" w:rsidP="00355475">
      <w:pPr>
        <w:widowControl/>
        <w:numPr>
          <w:ilvl w:val="0"/>
          <w:numId w:val="51"/>
        </w:numPr>
        <w:tabs>
          <w:tab w:val="left" w:pos="851"/>
        </w:tabs>
        <w:suppressAutoHyphens w:val="0"/>
        <w:ind w:left="851"/>
        <w:jc w:val="both"/>
        <w:rPr>
          <w:sz w:val="22"/>
          <w:szCs w:val="22"/>
        </w:rPr>
      </w:pPr>
      <w:r w:rsidRPr="00E815A1">
        <w:rPr>
          <w:sz w:val="22"/>
          <w:szCs w:val="22"/>
        </w:rPr>
        <w:t xml:space="preserve">Zamawiający, dokonał trzech bezpośrednich zapłat wynagrodzenia należnego </w:t>
      </w:r>
      <w:r w:rsidR="008F0990" w:rsidRPr="00E815A1">
        <w:rPr>
          <w:sz w:val="22"/>
          <w:szCs w:val="22"/>
        </w:rPr>
        <w:t>P</w:t>
      </w:r>
      <w:r w:rsidRPr="00E815A1">
        <w:rPr>
          <w:sz w:val="22"/>
          <w:szCs w:val="22"/>
        </w:rPr>
        <w:t>odwykonawcy - w przypadkach określonych w niniejszej umowie.</w:t>
      </w:r>
    </w:p>
    <w:p w14:paraId="552479A6" w14:textId="77777777" w:rsidR="00180526" w:rsidRPr="00E815A1" w:rsidRDefault="00180526" w:rsidP="00355475">
      <w:pPr>
        <w:widowControl/>
        <w:numPr>
          <w:ilvl w:val="0"/>
          <w:numId w:val="51"/>
        </w:numPr>
        <w:tabs>
          <w:tab w:val="left" w:pos="851"/>
        </w:tabs>
        <w:suppressAutoHyphens w:val="0"/>
        <w:ind w:left="851"/>
        <w:jc w:val="both"/>
        <w:rPr>
          <w:sz w:val="22"/>
          <w:szCs w:val="22"/>
        </w:rPr>
      </w:pPr>
      <w:r w:rsidRPr="00E815A1">
        <w:rPr>
          <w:sz w:val="22"/>
          <w:szCs w:val="22"/>
        </w:rPr>
        <w:t xml:space="preserve"> Wysokość kar umownych przekroczyła 55% wynagrodzenia, o którym mowa w § 4 ust. 2  </w:t>
      </w:r>
    </w:p>
    <w:p w14:paraId="735BB6C9" w14:textId="77777777" w:rsidR="00B2194A" w:rsidRPr="00E815A1" w:rsidRDefault="00FA6A94" w:rsidP="00355475">
      <w:pPr>
        <w:widowControl/>
        <w:numPr>
          <w:ilvl w:val="0"/>
          <w:numId w:val="50"/>
        </w:numPr>
        <w:suppressAutoHyphens w:val="0"/>
        <w:ind w:left="426"/>
        <w:jc w:val="both"/>
        <w:rPr>
          <w:sz w:val="22"/>
          <w:szCs w:val="22"/>
          <w:shd w:val="clear" w:color="auto" w:fill="FFFFFF"/>
        </w:rPr>
      </w:pPr>
      <w:r w:rsidRPr="00E815A1">
        <w:rPr>
          <w:sz w:val="22"/>
          <w:szCs w:val="22"/>
          <w:shd w:val="clear" w:color="auto" w:fill="FFFFFF"/>
        </w:rPr>
        <w:t>Zam</w:t>
      </w:r>
      <w:r w:rsidR="00EA4F89" w:rsidRPr="00E815A1">
        <w:rPr>
          <w:sz w:val="22"/>
          <w:szCs w:val="22"/>
          <w:shd w:val="clear" w:color="auto" w:fill="FFFFFF"/>
        </w:rPr>
        <w:t>awiający może odstąpić od umowy</w:t>
      </w:r>
      <w:r w:rsidR="00B2194A" w:rsidRPr="00E815A1">
        <w:rPr>
          <w:sz w:val="22"/>
          <w:szCs w:val="22"/>
          <w:shd w:val="clear" w:color="auto" w:fill="FFFFFF"/>
        </w:rPr>
        <w:t>:</w:t>
      </w:r>
    </w:p>
    <w:p w14:paraId="208022ED" w14:textId="77777777" w:rsidR="007F7EDC" w:rsidRPr="00E815A1" w:rsidRDefault="00FA6A94" w:rsidP="00355475">
      <w:pPr>
        <w:pStyle w:val="Akapitzlist"/>
        <w:numPr>
          <w:ilvl w:val="3"/>
          <w:numId w:val="87"/>
        </w:numPr>
        <w:rPr>
          <w:sz w:val="22"/>
          <w:szCs w:val="22"/>
        </w:rPr>
      </w:pPr>
      <w:r w:rsidRPr="00E815A1">
        <w:rPr>
          <w:sz w:val="22"/>
          <w:szCs w:val="22"/>
          <w:shd w:val="clear" w:color="auto" w:fill="FFFFFF"/>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r w:rsidR="00EA4F89" w:rsidRPr="00E815A1">
        <w:rPr>
          <w:sz w:val="22"/>
          <w:szCs w:val="22"/>
          <w:shd w:val="clear" w:color="auto" w:fill="FFFFFF"/>
        </w:rPr>
        <w:t xml:space="preserve"> (art. 456 ust. 1 pkt 1 PZP</w:t>
      </w:r>
      <w:r w:rsidR="007F7EDC" w:rsidRPr="00E815A1">
        <w:rPr>
          <w:sz w:val="22"/>
          <w:szCs w:val="22"/>
          <w:shd w:val="clear" w:color="auto" w:fill="FFFFFF"/>
        </w:rPr>
        <w:t>)</w:t>
      </w:r>
      <w:r w:rsidR="0011420A" w:rsidRPr="00E815A1">
        <w:rPr>
          <w:sz w:val="22"/>
          <w:szCs w:val="22"/>
          <w:shd w:val="clear" w:color="auto" w:fill="FFFFFF"/>
        </w:rPr>
        <w:t>.</w:t>
      </w:r>
    </w:p>
    <w:p w14:paraId="6EC892C5" w14:textId="77777777" w:rsidR="00D573F2" w:rsidRPr="00E815A1" w:rsidRDefault="00654E99" w:rsidP="00355475">
      <w:pPr>
        <w:pStyle w:val="Akapitzlist"/>
        <w:numPr>
          <w:ilvl w:val="3"/>
          <w:numId w:val="87"/>
        </w:numPr>
        <w:rPr>
          <w:sz w:val="22"/>
          <w:szCs w:val="22"/>
        </w:rPr>
      </w:pPr>
      <w:r w:rsidRPr="00E815A1">
        <w:rPr>
          <w:sz w:val="22"/>
          <w:szCs w:val="22"/>
          <w:shd w:val="clear" w:color="auto" w:fill="FFFFFF"/>
        </w:rPr>
        <w:t xml:space="preserve">gdy </w:t>
      </w:r>
      <w:r w:rsidR="00D573F2" w:rsidRPr="00E815A1">
        <w:rPr>
          <w:sz w:val="22"/>
          <w:szCs w:val="22"/>
          <w:shd w:val="clear" w:color="auto" w:fill="FFFFFF"/>
        </w:rPr>
        <w:t>dokonano zmiany umowy z naruszeniem art. 454 i art. 455 PZP</w:t>
      </w:r>
      <w:r w:rsidR="007F7EDC" w:rsidRPr="00E815A1">
        <w:rPr>
          <w:sz w:val="22"/>
          <w:szCs w:val="22"/>
          <w:shd w:val="clear" w:color="auto" w:fill="FFFFFF"/>
        </w:rPr>
        <w:t>)</w:t>
      </w:r>
      <w:r w:rsidR="00D573F2" w:rsidRPr="00E815A1">
        <w:rPr>
          <w:sz w:val="22"/>
          <w:szCs w:val="22"/>
          <w:shd w:val="clear" w:color="auto" w:fill="FFFFFF"/>
        </w:rPr>
        <w:t>,</w:t>
      </w:r>
    </w:p>
    <w:p w14:paraId="1FB38402" w14:textId="01EEBF9D" w:rsidR="00D573F2" w:rsidRPr="00E815A1" w:rsidRDefault="008F0990" w:rsidP="00355475">
      <w:pPr>
        <w:pStyle w:val="Akapitzlist"/>
        <w:numPr>
          <w:ilvl w:val="3"/>
          <w:numId w:val="87"/>
        </w:numPr>
        <w:rPr>
          <w:color w:val="333333"/>
          <w:sz w:val="22"/>
          <w:szCs w:val="22"/>
        </w:rPr>
      </w:pPr>
      <w:r w:rsidRPr="00E815A1">
        <w:rPr>
          <w:color w:val="333333"/>
          <w:sz w:val="22"/>
          <w:szCs w:val="22"/>
        </w:rPr>
        <w:t>W</w:t>
      </w:r>
      <w:r w:rsidR="00D573F2" w:rsidRPr="00E815A1">
        <w:rPr>
          <w:color w:val="333333"/>
          <w:sz w:val="22"/>
          <w:szCs w:val="22"/>
        </w:rPr>
        <w:t>ykonawca w chwili zawarcia umowy podlegał wykluczeniu na podstawie art. 108 PZP,</w:t>
      </w:r>
    </w:p>
    <w:p w14:paraId="44DBFEB1" w14:textId="4A2F702D" w:rsidR="00D573F2" w:rsidRPr="00E815A1" w:rsidRDefault="00D573F2" w:rsidP="00355475">
      <w:pPr>
        <w:pStyle w:val="Akapitzlist"/>
        <w:numPr>
          <w:ilvl w:val="3"/>
          <w:numId w:val="87"/>
        </w:numPr>
        <w:rPr>
          <w:color w:val="333333"/>
          <w:sz w:val="22"/>
          <w:szCs w:val="22"/>
        </w:rPr>
      </w:pPr>
      <w:r w:rsidRPr="00E815A1">
        <w:rPr>
          <w:color w:val="333333"/>
          <w:sz w:val="22"/>
          <w:szCs w:val="22"/>
        </w:rPr>
        <w:t xml:space="preserve">Trybunał Sprawiedliwości Unii Europejskiej stwierdził, w ramach procedury przewidzianej w art. 258 Traktatu o funkcjonowaniu Unii Europejskiej, że Rzeczpospolita Polska uchybiła zobowiązaniom, które ciążą na niej na mocy Traktatów, </w:t>
      </w:r>
      <w:bookmarkStart w:id="13" w:name="_Hlk65068545"/>
      <w:r w:rsidRPr="00E815A1">
        <w:rPr>
          <w:color w:val="333333"/>
          <w:sz w:val="22"/>
          <w:szCs w:val="22"/>
        </w:rPr>
        <w:t>dyrektywy</w:t>
      </w:r>
      <w:bookmarkEnd w:id="13"/>
      <w:r w:rsidRPr="00E815A1">
        <w:rPr>
          <w:color w:val="333333"/>
          <w:sz w:val="22"/>
          <w:szCs w:val="22"/>
        </w:rPr>
        <w:t xml:space="preserve"> 2014/24/UE, dyrektywy</w:t>
      </w:r>
      <w:r w:rsidRPr="00E815A1">
        <w:rPr>
          <w:sz w:val="22"/>
          <w:szCs w:val="22"/>
        </w:rPr>
        <w:t xml:space="preserve"> </w:t>
      </w:r>
      <w:r w:rsidRPr="00E815A1">
        <w:rPr>
          <w:color w:val="333333"/>
          <w:sz w:val="22"/>
          <w:szCs w:val="22"/>
        </w:rPr>
        <w:t>2014/25/UE i dyrektywy</w:t>
      </w:r>
      <w:r w:rsidRPr="00E815A1">
        <w:rPr>
          <w:sz w:val="22"/>
          <w:szCs w:val="22"/>
        </w:rPr>
        <w:t xml:space="preserve"> </w:t>
      </w:r>
      <w:r w:rsidRPr="00E815A1">
        <w:rPr>
          <w:color w:val="333333"/>
          <w:sz w:val="22"/>
          <w:szCs w:val="22"/>
        </w:rPr>
        <w:t xml:space="preserve">2009/81/WE, z uwagi na to, że </w:t>
      </w:r>
      <w:r w:rsidR="00FA1FC2" w:rsidRPr="00E815A1">
        <w:rPr>
          <w:color w:val="333333"/>
          <w:sz w:val="22"/>
          <w:szCs w:val="22"/>
        </w:rPr>
        <w:t>Z</w:t>
      </w:r>
      <w:r w:rsidRPr="00E815A1">
        <w:rPr>
          <w:color w:val="333333"/>
          <w:sz w:val="22"/>
          <w:szCs w:val="22"/>
        </w:rPr>
        <w:t>amawiający udzielił zamówienia z naruszeniem prawa Unii Europejskiej.</w:t>
      </w:r>
    </w:p>
    <w:p w14:paraId="46C6AE75" w14:textId="77777777" w:rsidR="00314C95" w:rsidRPr="00E815A1" w:rsidRDefault="00314C95" w:rsidP="00355475">
      <w:pPr>
        <w:widowControl/>
        <w:numPr>
          <w:ilvl w:val="0"/>
          <w:numId w:val="50"/>
        </w:numPr>
        <w:suppressAutoHyphens w:val="0"/>
        <w:ind w:left="426"/>
        <w:jc w:val="both"/>
        <w:rPr>
          <w:sz w:val="22"/>
          <w:szCs w:val="22"/>
        </w:rPr>
      </w:pPr>
      <w:r w:rsidRPr="00E815A1">
        <w:rPr>
          <w:sz w:val="22"/>
          <w:szCs w:val="22"/>
        </w:rPr>
        <w:t>Wykonawcy nie przysługuje odszkodowanie z tytułu odstąpienia przez Zamawiającego od umowy z powodu okoliczności leżących po stronie Wykonawcy lub w przypadku określonym w ust. 4 niniejszego paragrafu umowy.</w:t>
      </w:r>
    </w:p>
    <w:p w14:paraId="4F1F9665" w14:textId="77777777" w:rsidR="008064C3" w:rsidRPr="00E815A1" w:rsidRDefault="008064C3" w:rsidP="00355475">
      <w:pPr>
        <w:widowControl/>
        <w:numPr>
          <w:ilvl w:val="0"/>
          <w:numId w:val="50"/>
        </w:numPr>
        <w:suppressAutoHyphens w:val="0"/>
        <w:ind w:left="426"/>
        <w:jc w:val="both"/>
        <w:rPr>
          <w:color w:val="000000"/>
          <w:sz w:val="22"/>
          <w:szCs w:val="22"/>
        </w:rPr>
      </w:pPr>
      <w:r w:rsidRPr="00E815A1">
        <w:rPr>
          <w:sz w:val="22"/>
          <w:szCs w:val="22"/>
        </w:rPr>
        <w:t xml:space="preserve">W razie odstąpienia od umowy albo </w:t>
      </w:r>
      <w:r w:rsidR="00D83703" w:rsidRPr="00E815A1">
        <w:rPr>
          <w:sz w:val="22"/>
          <w:szCs w:val="22"/>
        </w:rPr>
        <w:t xml:space="preserve">jej </w:t>
      </w:r>
      <w:r w:rsidRPr="00E815A1">
        <w:rPr>
          <w:sz w:val="22"/>
          <w:szCs w:val="22"/>
        </w:rPr>
        <w:t>rozwiązania Wykonawca:</w:t>
      </w:r>
    </w:p>
    <w:p w14:paraId="779D60CF" w14:textId="4DE86E4A" w:rsidR="008064C3" w:rsidRPr="00E815A1" w:rsidRDefault="008064C3" w:rsidP="00355475">
      <w:pPr>
        <w:widowControl/>
        <w:numPr>
          <w:ilvl w:val="0"/>
          <w:numId w:val="52"/>
        </w:numPr>
        <w:tabs>
          <w:tab w:val="left" w:pos="709"/>
        </w:tabs>
        <w:suppressAutoHyphens w:val="0"/>
        <w:ind w:left="851" w:hanging="425"/>
        <w:jc w:val="both"/>
        <w:rPr>
          <w:sz w:val="22"/>
          <w:szCs w:val="22"/>
        </w:rPr>
      </w:pPr>
      <w:r w:rsidRPr="00E815A1">
        <w:rPr>
          <w:sz w:val="22"/>
          <w:szCs w:val="22"/>
        </w:rPr>
        <w:t xml:space="preserve"> przy udziale Zamawiającego sporządzi szczegółowy</w:t>
      </w:r>
      <w:r w:rsidR="00DC7F9E" w:rsidRPr="00E815A1">
        <w:rPr>
          <w:sz w:val="22"/>
          <w:szCs w:val="22"/>
        </w:rPr>
        <w:t xml:space="preserve"> protokół inwentaryzacji robót </w:t>
      </w:r>
      <w:r w:rsidRPr="00E815A1">
        <w:rPr>
          <w:sz w:val="22"/>
          <w:szCs w:val="22"/>
        </w:rPr>
        <w:t>w toku wg stanu na dzień odstąpienia,</w:t>
      </w:r>
    </w:p>
    <w:p w14:paraId="6B97D00B" w14:textId="77777777" w:rsidR="008064C3" w:rsidRPr="00E815A1" w:rsidRDefault="008064C3" w:rsidP="00355475">
      <w:pPr>
        <w:widowControl/>
        <w:numPr>
          <w:ilvl w:val="0"/>
          <w:numId w:val="52"/>
        </w:numPr>
        <w:tabs>
          <w:tab w:val="left" w:pos="709"/>
        </w:tabs>
        <w:suppressAutoHyphens w:val="0"/>
        <w:ind w:left="851" w:hanging="425"/>
        <w:jc w:val="both"/>
        <w:rPr>
          <w:sz w:val="22"/>
          <w:szCs w:val="22"/>
        </w:rPr>
      </w:pPr>
      <w:r w:rsidRPr="00E815A1">
        <w:rPr>
          <w:sz w:val="22"/>
          <w:szCs w:val="22"/>
        </w:rPr>
        <w:t xml:space="preserve"> zgłosi do dokonania przez Zamawiającego odbiór robót przerwanych oraz zabezpieczających, jeżeli odstąpienie od umowy nastąpiło z przyczyn, za które odpowiada Wykonawca.</w:t>
      </w:r>
    </w:p>
    <w:p w14:paraId="673CC440" w14:textId="77777777" w:rsidR="00DC7F9E" w:rsidRPr="00E815A1" w:rsidRDefault="008064C3" w:rsidP="00355475">
      <w:pPr>
        <w:widowControl/>
        <w:numPr>
          <w:ilvl w:val="0"/>
          <w:numId w:val="50"/>
        </w:numPr>
        <w:suppressAutoHyphens w:val="0"/>
        <w:ind w:left="426"/>
        <w:jc w:val="both"/>
        <w:rPr>
          <w:sz w:val="22"/>
          <w:szCs w:val="22"/>
        </w:rPr>
      </w:pPr>
      <w:r w:rsidRPr="00E815A1">
        <w:rPr>
          <w:sz w:val="22"/>
          <w:szCs w:val="22"/>
        </w:rPr>
        <w:t>Zamawiający dokona odbioru robót oraz zapłaty wynagrodzenia za roboty, które zostały wykonane do dnia odstąpienia albo rozwiązania umowy, pod warunkiem ich należytego, w tym zgodnego z umową wykonania</w:t>
      </w:r>
      <w:r w:rsidR="00B609C9" w:rsidRPr="00E815A1">
        <w:rPr>
          <w:sz w:val="22"/>
          <w:szCs w:val="22"/>
        </w:rPr>
        <w:t xml:space="preserve"> i odebrania przez Zamawiającego</w:t>
      </w:r>
      <w:r w:rsidRPr="00E815A1">
        <w:rPr>
          <w:sz w:val="22"/>
          <w:szCs w:val="22"/>
        </w:rPr>
        <w:t>.</w:t>
      </w:r>
    </w:p>
    <w:p w14:paraId="69CB1813" w14:textId="77777777" w:rsidR="00DC7F9E" w:rsidRPr="00E815A1" w:rsidRDefault="008064C3" w:rsidP="00355475">
      <w:pPr>
        <w:widowControl/>
        <w:numPr>
          <w:ilvl w:val="0"/>
          <w:numId w:val="50"/>
        </w:numPr>
        <w:suppressAutoHyphens w:val="0"/>
        <w:ind w:left="426"/>
        <w:jc w:val="both"/>
        <w:rPr>
          <w:sz w:val="22"/>
          <w:szCs w:val="22"/>
        </w:rPr>
      </w:pPr>
      <w:r w:rsidRPr="00E815A1">
        <w:rPr>
          <w:sz w:val="22"/>
          <w:szCs w:val="22"/>
        </w:rPr>
        <w:lastRenderedPageBreak/>
        <w:t>Odstąpienie od umowy albo rozwiązanie niniejszej umowy powinno nastąpić w formie pisemnej pod rygorem nieważności takiego oświadczenia i powinno zawierać uzasadnienie.</w:t>
      </w:r>
      <w:r w:rsidRPr="00E815A1">
        <w:rPr>
          <w:color w:val="000000"/>
          <w:sz w:val="22"/>
          <w:szCs w:val="22"/>
        </w:rPr>
        <w:t xml:space="preserve"> </w:t>
      </w:r>
    </w:p>
    <w:p w14:paraId="30D24EEC" w14:textId="19312CF5" w:rsidR="008064C3" w:rsidRPr="00E815A1" w:rsidRDefault="008064C3" w:rsidP="00355475">
      <w:pPr>
        <w:widowControl/>
        <w:numPr>
          <w:ilvl w:val="0"/>
          <w:numId w:val="50"/>
        </w:numPr>
        <w:suppressAutoHyphens w:val="0"/>
        <w:ind w:left="426"/>
        <w:jc w:val="both"/>
        <w:rPr>
          <w:sz w:val="22"/>
          <w:szCs w:val="22"/>
        </w:rPr>
      </w:pPr>
      <w:r w:rsidRPr="00E815A1">
        <w:rPr>
          <w:sz w:val="22"/>
          <w:szCs w:val="22"/>
        </w:rPr>
        <w:t>Odstąpienie od umowy albo rozwiązania niniejszej umowy nie wpływa na i</w:t>
      </w:r>
      <w:r w:rsidR="00DC7F9E" w:rsidRPr="00E815A1">
        <w:rPr>
          <w:sz w:val="22"/>
          <w:szCs w:val="22"/>
        </w:rPr>
        <w:t xml:space="preserve">stnienie </w:t>
      </w:r>
      <w:r w:rsidRPr="00E815A1">
        <w:rPr>
          <w:sz w:val="22"/>
          <w:szCs w:val="22"/>
        </w:rPr>
        <w:t>i skuteczność roszczeń o zapłatę kar umownych.</w:t>
      </w:r>
    </w:p>
    <w:p w14:paraId="0F2A7BF8" w14:textId="77777777" w:rsidR="008064C3" w:rsidRPr="00E815A1" w:rsidRDefault="008064C3" w:rsidP="0004213E">
      <w:pPr>
        <w:widowControl/>
        <w:tabs>
          <w:tab w:val="left" w:pos="0"/>
        </w:tabs>
        <w:suppressAutoHyphens w:val="0"/>
        <w:rPr>
          <w:sz w:val="22"/>
          <w:szCs w:val="22"/>
        </w:rPr>
      </w:pPr>
      <w:r w:rsidRPr="00E815A1">
        <w:rPr>
          <w:b/>
          <w:sz w:val="22"/>
          <w:szCs w:val="22"/>
        </w:rPr>
        <w:t>Kary umowne</w:t>
      </w:r>
    </w:p>
    <w:p w14:paraId="6BE29077" w14:textId="724B56DA" w:rsidR="008064C3" w:rsidRPr="00E815A1" w:rsidRDefault="008064C3" w:rsidP="007F7EDC">
      <w:pPr>
        <w:tabs>
          <w:tab w:val="left" w:pos="0"/>
        </w:tabs>
        <w:rPr>
          <w:b/>
          <w:sz w:val="22"/>
          <w:szCs w:val="22"/>
        </w:rPr>
      </w:pPr>
      <w:r w:rsidRPr="00E815A1">
        <w:rPr>
          <w:b/>
          <w:sz w:val="22"/>
          <w:szCs w:val="22"/>
        </w:rPr>
        <w:t>§ 1</w:t>
      </w:r>
      <w:r w:rsidR="007923C8" w:rsidRPr="00E815A1">
        <w:rPr>
          <w:b/>
          <w:sz w:val="22"/>
          <w:szCs w:val="22"/>
        </w:rPr>
        <w:t>5</w:t>
      </w:r>
    </w:p>
    <w:p w14:paraId="6DCD07FC" w14:textId="77777777" w:rsidR="008064C3" w:rsidRPr="00E815A1" w:rsidRDefault="008064C3" w:rsidP="00355475">
      <w:pPr>
        <w:pStyle w:val="Tekstpodstawowy"/>
        <w:numPr>
          <w:ilvl w:val="0"/>
          <w:numId w:val="53"/>
        </w:numPr>
        <w:tabs>
          <w:tab w:val="left" w:pos="426"/>
        </w:tabs>
        <w:spacing w:line="240" w:lineRule="auto"/>
        <w:ind w:left="426"/>
        <w:rPr>
          <w:rFonts w:ascii="Times New Roman" w:hAnsi="Times New Roman" w:cs="Times New Roman"/>
          <w:sz w:val="22"/>
          <w:szCs w:val="22"/>
        </w:rPr>
      </w:pPr>
      <w:r w:rsidRPr="00E815A1">
        <w:rPr>
          <w:rFonts w:ascii="Times New Roman" w:hAnsi="Times New Roman" w:cs="Times New Roman"/>
          <w:sz w:val="22"/>
          <w:szCs w:val="22"/>
        </w:rPr>
        <w:t>Strony zastrzegają sobie prawo do naliczania i dochodzenia kar umownych za niewykonanie lub nienależyte wykonanie zobowiązań wynikających z umowy, przy czym łączne kary umowne z wszystkich tytułów określonych w umowie nie mogą przekroczyć 60% wynagrodzenia brutto ustalonego w § 4 ust. 2 umowy.</w:t>
      </w:r>
    </w:p>
    <w:p w14:paraId="6DB837F8" w14:textId="77777777" w:rsidR="008064C3" w:rsidRPr="00E815A1" w:rsidRDefault="008064C3" w:rsidP="00355475">
      <w:pPr>
        <w:pStyle w:val="Tekstpodstawowy"/>
        <w:numPr>
          <w:ilvl w:val="0"/>
          <w:numId w:val="53"/>
        </w:numPr>
        <w:tabs>
          <w:tab w:val="left" w:pos="426"/>
        </w:tabs>
        <w:spacing w:line="240" w:lineRule="auto"/>
        <w:ind w:left="426"/>
        <w:rPr>
          <w:rFonts w:ascii="Times New Roman" w:hAnsi="Times New Roman" w:cs="Times New Roman"/>
          <w:sz w:val="22"/>
          <w:szCs w:val="22"/>
        </w:rPr>
      </w:pPr>
      <w:r w:rsidRPr="00E815A1">
        <w:rPr>
          <w:rFonts w:ascii="Times New Roman" w:hAnsi="Times New Roman" w:cs="Times New Roman"/>
          <w:sz w:val="22"/>
          <w:szCs w:val="22"/>
        </w:rPr>
        <w:t>Wykonawca zapłaci Zamawiającemu, niezależne od okoliczności wskazanej w § 8 ust. 8 lit. a) lub § 8 ust. 9 umowy, karę umowną w przypadku:</w:t>
      </w:r>
    </w:p>
    <w:p w14:paraId="4F4814D0" w14:textId="77777777" w:rsidR="008064C3" w:rsidRPr="00E815A1" w:rsidRDefault="008064C3" w:rsidP="00355475">
      <w:pPr>
        <w:pStyle w:val="Tekstpodstawowy"/>
        <w:numPr>
          <w:ilvl w:val="0"/>
          <w:numId w:val="54"/>
        </w:numPr>
        <w:spacing w:line="240" w:lineRule="auto"/>
        <w:ind w:left="709" w:hanging="283"/>
        <w:rPr>
          <w:rFonts w:ascii="Times New Roman" w:hAnsi="Times New Roman" w:cs="Times New Roman"/>
          <w:sz w:val="22"/>
          <w:szCs w:val="22"/>
        </w:rPr>
      </w:pPr>
      <w:r w:rsidRPr="00E815A1">
        <w:rPr>
          <w:rFonts w:ascii="Times New Roman" w:hAnsi="Times New Roman" w:cs="Times New Roman"/>
          <w:sz w:val="22"/>
          <w:szCs w:val="22"/>
        </w:rPr>
        <w:t xml:space="preserve">odstąpienia przez Zamawiającego od umowy - w wysokości 10% wynagrodzenia brutto ustalonego w § 4 ust. 2 umowy, chyba że przyczyny odstąpienia nie stanowiły okoliczności leżące po stronie Wykonawcy lub za które Wykonawca nie ponosi odpowiedzialności; </w:t>
      </w:r>
    </w:p>
    <w:p w14:paraId="1B5342CF" w14:textId="77777777" w:rsidR="008064C3" w:rsidRPr="00E815A1" w:rsidRDefault="008064C3" w:rsidP="00355475">
      <w:pPr>
        <w:pStyle w:val="Tekstpodstawowy"/>
        <w:numPr>
          <w:ilvl w:val="0"/>
          <w:numId w:val="54"/>
        </w:numPr>
        <w:spacing w:line="240" w:lineRule="auto"/>
        <w:ind w:left="709"/>
        <w:rPr>
          <w:rFonts w:ascii="Times New Roman" w:hAnsi="Times New Roman" w:cs="Times New Roman"/>
          <w:sz w:val="22"/>
          <w:szCs w:val="22"/>
        </w:rPr>
      </w:pPr>
      <w:r w:rsidRPr="00E815A1">
        <w:rPr>
          <w:rFonts w:ascii="Times New Roman" w:hAnsi="Times New Roman" w:cs="Times New Roman"/>
          <w:sz w:val="22"/>
          <w:szCs w:val="22"/>
        </w:rPr>
        <w:t>zwłoki w wykonaniu przedmiotu umowy w wysokości 0,</w:t>
      </w:r>
      <w:r w:rsidR="00E7376C" w:rsidRPr="00E815A1">
        <w:rPr>
          <w:rFonts w:ascii="Times New Roman" w:hAnsi="Times New Roman" w:cs="Times New Roman"/>
          <w:sz w:val="22"/>
          <w:szCs w:val="22"/>
        </w:rPr>
        <w:t>2</w:t>
      </w:r>
      <w:r w:rsidRPr="00E815A1">
        <w:rPr>
          <w:rFonts w:ascii="Times New Roman" w:hAnsi="Times New Roman" w:cs="Times New Roman"/>
          <w:sz w:val="22"/>
          <w:szCs w:val="22"/>
        </w:rPr>
        <w:t xml:space="preserve">% wynagrodzenia brutto ustalonego w § 4 ust. 2 umowy za każdy dzień zwłoki w odniesieniu do terminu zakończenia realizacji przedmiotu umowy, określonego w § 6 ust. 1 umowy, </w:t>
      </w:r>
    </w:p>
    <w:p w14:paraId="6436D178" w14:textId="5BED99F2" w:rsidR="008064C3" w:rsidRPr="00E815A1" w:rsidRDefault="008064C3" w:rsidP="00355475">
      <w:pPr>
        <w:pStyle w:val="Tekstpodstawowy"/>
        <w:numPr>
          <w:ilvl w:val="0"/>
          <w:numId w:val="54"/>
        </w:numPr>
        <w:spacing w:line="240" w:lineRule="auto"/>
        <w:ind w:left="709"/>
        <w:rPr>
          <w:rFonts w:ascii="Times New Roman" w:hAnsi="Times New Roman" w:cs="Times New Roman"/>
          <w:sz w:val="22"/>
          <w:szCs w:val="22"/>
        </w:rPr>
      </w:pPr>
      <w:r w:rsidRPr="00E815A1">
        <w:rPr>
          <w:rFonts w:ascii="Times New Roman" w:hAnsi="Times New Roman" w:cs="Times New Roman"/>
          <w:sz w:val="22"/>
          <w:szCs w:val="22"/>
        </w:rPr>
        <w:t xml:space="preserve">zwłoki w usunięciu wad przedmiotu umowy stwierdzonych przy odbiorze, </w:t>
      </w:r>
      <w:r w:rsidR="00E8554E" w:rsidRPr="00E815A1">
        <w:rPr>
          <w:rFonts w:ascii="Times New Roman" w:hAnsi="Times New Roman" w:cs="Times New Roman"/>
          <w:sz w:val="22"/>
          <w:szCs w:val="22"/>
        </w:rPr>
        <w:br/>
      </w:r>
      <w:r w:rsidRPr="00E815A1">
        <w:rPr>
          <w:rFonts w:ascii="Times New Roman" w:hAnsi="Times New Roman" w:cs="Times New Roman"/>
          <w:sz w:val="22"/>
          <w:szCs w:val="22"/>
        </w:rPr>
        <w:t>w wysokości 0,2% wynagrodzenia brutto ustalonego w § 4 ust. 2 umowy za każdy dzień zwłoki, licząc od następnego dnia po upływie terminu określonego przez Zamawiającego w celu usunięcia wad,</w:t>
      </w:r>
    </w:p>
    <w:p w14:paraId="260ED35E" w14:textId="77777777" w:rsidR="008064C3" w:rsidRPr="00E815A1" w:rsidRDefault="008064C3" w:rsidP="00355475">
      <w:pPr>
        <w:pStyle w:val="Tekstpodstawowy"/>
        <w:numPr>
          <w:ilvl w:val="0"/>
          <w:numId w:val="54"/>
        </w:numPr>
        <w:spacing w:line="240" w:lineRule="auto"/>
        <w:ind w:left="709"/>
        <w:rPr>
          <w:rFonts w:ascii="Times New Roman" w:hAnsi="Times New Roman" w:cs="Times New Roman"/>
          <w:sz w:val="22"/>
          <w:szCs w:val="22"/>
        </w:rPr>
      </w:pPr>
      <w:r w:rsidRPr="00E815A1">
        <w:rPr>
          <w:rFonts w:ascii="Times New Roman" w:hAnsi="Times New Roman" w:cs="Times New Roman"/>
          <w:sz w:val="22"/>
          <w:szCs w:val="22"/>
        </w:rPr>
        <w:t xml:space="preserve">zwłoki w usunięciu wad i usterek stwierdzonych w okresie gwarancji lub rękojmi </w:t>
      </w:r>
      <w:r w:rsidRPr="00E815A1">
        <w:rPr>
          <w:rFonts w:ascii="Times New Roman" w:hAnsi="Times New Roman" w:cs="Times New Roman"/>
          <w:sz w:val="22"/>
          <w:szCs w:val="22"/>
        </w:rPr>
        <w:br/>
        <w:t>w wysokości 1 000,00 PLN (słownie: jeden tysiąc złotych) za każdą wadę lub usterkę za każdy dzień zwłoki, liczony od terminu (dnia) ustalonego zgodnie z treścią § 13 ust. 2 albo § 14 ust. 6 umowy,</w:t>
      </w:r>
    </w:p>
    <w:p w14:paraId="21CF90C5" w14:textId="20F7B548" w:rsidR="008064C3" w:rsidRPr="00E815A1" w:rsidRDefault="008064C3" w:rsidP="00355475">
      <w:pPr>
        <w:pStyle w:val="Tekstpodstawowy"/>
        <w:numPr>
          <w:ilvl w:val="0"/>
          <w:numId w:val="54"/>
        </w:numPr>
        <w:spacing w:line="240" w:lineRule="auto"/>
        <w:ind w:left="709"/>
        <w:rPr>
          <w:rFonts w:ascii="Times New Roman" w:hAnsi="Times New Roman" w:cs="Times New Roman"/>
          <w:sz w:val="22"/>
          <w:szCs w:val="22"/>
        </w:rPr>
      </w:pPr>
      <w:r w:rsidRPr="00E815A1">
        <w:rPr>
          <w:rFonts w:ascii="Times New Roman" w:hAnsi="Times New Roman" w:cs="Times New Roman"/>
          <w:sz w:val="22"/>
          <w:szCs w:val="22"/>
        </w:rPr>
        <w:t xml:space="preserve">braku zapłaty lub zwłoki w zapłacie wymagalnego wynagrodzenia należnego </w:t>
      </w:r>
      <w:r w:rsidR="008F0990" w:rsidRPr="00E815A1">
        <w:rPr>
          <w:rFonts w:ascii="Times New Roman" w:hAnsi="Times New Roman" w:cs="Times New Roman"/>
          <w:sz w:val="22"/>
          <w:szCs w:val="22"/>
        </w:rPr>
        <w:t>P</w:t>
      </w:r>
      <w:r w:rsidRPr="00E815A1">
        <w:rPr>
          <w:rFonts w:ascii="Times New Roman" w:hAnsi="Times New Roman" w:cs="Times New Roman"/>
          <w:sz w:val="22"/>
          <w:szCs w:val="22"/>
        </w:rPr>
        <w:t>odwykonawcy w wysokości 0,2 % wynagrodzenia brutto ustalonego w § 4 ust. 2, za każdy dzień zwłoki w odniesieniu do terminu płatności, określonego w § 11 ust 1,</w:t>
      </w:r>
    </w:p>
    <w:p w14:paraId="32F1A451" w14:textId="77777777" w:rsidR="008064C3" w:rsidRPr="00E815A1" w:rsidRDefault="008064C3" w:rsidP="00355475">
      <w:pPr>
        <w:pStyle w:val="Tekstpodstawowy"/>
        <w:numPr>
          <w:ilvl w:val="0"/>
          <w:numId w:val="54"/>
        </w:numPr>
        <w:spacing w:line="240" w:lineRule="auto"/>
        <w:ind w:left="709"/>
        <w:rPr>
          <w:rFonts w:ascii="Times New Roman" w:hAnsi="Times New Roman" w:cs="Times New Roman"/>
          <w:sz w:val="22"/>
          <w:szCs w:val="22"/>
        </w:rPr>
      </w:pPr>
      <w:r w:rsidRPr="00E815A1">
        <w:rPr>
          <w:rFonts w:ascii="Times New Roman" w:hAnsi="Times New Roman" w:cs="Times New Roman"/>
          <w:sz w:val="22"/>
          <w:szCs w:val="22"/>
        </w:rPr>
        <w:t>nieprzedłożenia do zaakceptowania projektu umowy o podwykonawstwo na roboty budowlane, lub projektu jej zmiany, jak również nieprzedłożenia poświadczonej za zgodność z oryginałem kopii umowy o podwykonawstwo lub jej zmiany w wysokości 5 000,00 PLN  (słownie: pięć tysięcy złotych) za każdy przypadek niedochowania obowiązków Wykonawcy w tym zakresie,</w:t>
      </w:r>
    </w:p>
    <w:p w14:paraId="7B398D97" w14:textId="41E00A68" w:rsidR="008064C3" w:rsidRPr="00E815A1" w:rsidRDefault="008064C3" w:rsidP="00355475">
      <w:pPr>
        <w:pStyle w:val="Tekstpodstawowy"/>
        <w:numPr>
          <w:ilvl w:val="0"/>
          <w:numId w:val="54"/>
        </w:numPr>
        <w:tabs>
          <w:tab w:val="left" w:pos="720"/>
        </w:tabs>
        <w:spacing w:line="240" w:lineRule="auto"/>
        <w:ind w:left="709"/>
        <w:rPr>
          <w:rFonts w:ascii="Times New Roman" w:hAnsi="Times New Roman" w:cs="Times New Roman"/>
          <w:sz w:val="22"/>
          <w:szCs w:val="22"/>
        </w:rPr>
      </w:pPr>
      <w:r w:rsidRPr="00E815A1">
        <w:rPr>
          <w:rFonts w:ascii="Times New Roman" w:hAnsi="Times New Roman" w:cs="Times New Roman"/>
          <w:sz w:val="22"/>
          <w:szCs w:val="22"/>
        </w:rPr>
        <w:t xml:space="preserve">braku zmiany umowy o podwykonawstwo w zakresie terminu zapłaty wynagrodzenia </w:t>
      </w:r>
      <w:r w:rsidR="008F0990" w:rsidRPr="00E815A1">
        <w:rPr>
          <w:rFonts w:ascii="Times New Roman" w:hAnsi="Times New Roman" w:cs="Times New Roman"/>
          <w:sz w:val="22"/>
          <w:szCs w:val="22"/>
        </w:rPr>
        <w:t>P</w:t>
      </w:r>
      <w:r w:rsidRPr="00E815A1">
        <w:rPr>
          <w:rFonts w:ascii="Times New Roman" w:hAnsi="Times New Roman" w:cs="Times New Roman"/>
          <w:sz w:val="22"/>
          <w:szCs w:val="22"/>
        </w:rPr>
        <w:t>odwykonawcy poprzez jego skrócenie do terminu określonego w § 11 ust. 1, pomimo wniesienia przez Zamawiającego zastrzeżeń albo sprzeciwu, w wysokości 5 000,00 PLN za każdy przypadek niedochowania obowiązków Wykonawcy w tym zakresie,</w:t>
      </w:r>
    </w:p>
    <w:p w14:paraId="69F9D5B6" w14:textId="77777777" w:rsidR="008064C3" w:rsidRPr="00E815A1" w:rsidRDefault="008064C3" w:rsidP="00355475">
      <w:pPr>
        <w:pStyle w:val="Tekstpodstawowy"/>
        <w:numPr>
          <w:ilvl w:val="0"/>
          <w:numId w:val="54"/>
        </w:numPr>
        <w:tabs>
          <w:tab w:val="left" w:pos="720"/>
        </w:tabs>
        <w:spacing w:line="240" w:lineRule="auto"/>
        <w:ind w:left="709"/>
        <w:rPr>
          <w:rFonts w:ascii="Times New Roman" w:hAnsi="Times New Roman" w:cs="Times New Roman"/>
          <w:b/>
          <w:sz w:val="22"/>
          <w:szCs w:val="22"/>
        </w:rPr>
      </w:pPr>
      <w:r w:rsidRPr="00E815A1">
        <w:rPr>
          <w:rFonts w:ascii="Times New Roman" w:hAnsi="Times New Roman" w:cs="Times New Roman"/>
          <w:sz w:val="22"/>
          <w:szCs w:val="22"/>
        </w:rPr>
        <w:t>zwłoki w przedłożeniu zanonimizowanych kopii dokumentów pracowników wykonujących czynności wskazane w § 2 ust. 3 umowy w wysokości 500,00 PLN (słownie: pięćset złotych) za każdy dzień opóźnienia licząc od dnia następnego po upływie terminu określonego w § 2 ust. 4 umowy;</w:t>
      </w:r>
    </w:p>
    <w:p w14:paraId="30888AB3" w14:textId="77777777" w:rsidR="008064C3" w:rsidRPr="00E815A1" w:rsidRDefault="00D13188" w:rsidP="00355475">
      <w:pPr>
        <w:pStyle w:val="Tekstpodstawowy"/>
        <w:numPr>
          <w:ilvl w:val="0"/>
          <w:numId w:val="53"/>
        </w:numPr>
        <w:tabs>
          <w:tab w:val="left" w:pos="720"/>
        </w:tabs>
        <w:spacing w:line="240" w:lineRule="auto"/>
        <w:ind w:left="426"/>
        <w:rPr>
          <w:rFonts w:ascii="Times New Roman" w:hAnsi="Times New Roman" w:cs="Times New Roman"/>
          <w:sz w:val="22"/>
          <w:szCs w:val="22"/>
        </w:rPr>
      </w:pPr>
      <w:r w:rsidRPr="00E815A1">
        <w:rPr>
          <w:rFonts w:ascii="Times New Roman" w:hAnsi="Times New Roman" w:cs="Times New Roman"/>
          <w:b/>
          <w:sz w:val="22"/>
          <w:szCs w:val="22"/>
        </w:rPr>
        <w:t xml:space="preserve"> </w:t>
      </w:r>
      <w:r w:rsidR="008064C3" w:rsidRPr="00E815A1">
        <w:rPr>
          <w:rFonts w:ascii="Times New Roman" w:hAnsi="Times New Roman" w:cs="Times New Roman"/>
          <w:sz w:val="22"/>
          <w:szCs w:val="22"/>
        </w:rPr>
        <w:t>Wykonawca ma prawo naliczenia kary umownej, a Zamawiający zobowiązany jest do jej zapłaty za odstąpienie od umowy przez Wykonawcę z przyczyn, za które odpowiedzialność ponosi wyłącznie Zamawiający, w wysokości 10% wynagrodzenia brutto ustalonego w § 4 ust. 2 umowy.</w:t>
      </w:r>
    </w:p>
    <w:p w14:paraId="013DB7DE" w14:textId="77777777" w:rsidR="008064C3" w:rsidRPr="00E815A1" w:rsidRDefault="008064C3" w:rsidP="00355475">
      <w:pPr>
        <w:pStyle w:val="Tekstpodstawowy"/>
        <w:numPr>
          <w:ilvl w:val="0"/>
          <w:numId w:val="53"/>
        </w:numPr>
        <w:spacing w:line="240" w:lineRule="auto"/>
        <w:ind w:left="426"/>
        <w:rPr>
          <w:rFonts w:ascii="Times New Roman" w:hAnsi="Times New Roman" w:cs="Times New Roman"/>
          <w:sz w:val="22"/>
          <w:szCs w:val="22"/>
        </w:rPr>
      </w:pPr>
      <w:r w:rsidRPr="00E815A1">
        <w:rPr>
          <w:rFonts w:ascii="Times New Roman" w:hAnsi="Times New Roman" w:cs="Times New Roman"/>
          <w:sz w:val="22"/>
          <w:szCs w:val="22"/>
        </w:rPr>
        <w:t xml:space="preserve">Strony mogą dochodzić na zasadach ogólnych odszkodowania przewyższającego wysokość zastrzeżonych kar umownych, przy czym kary umowne określone w ust. 1 oraz 2 mają charakter </w:t>
      </w:r>
      <w:proofErr w:type="spellStart"/>
      <w:r w:rsidRPr="00E815A1">
        <w:rPr>
          <w:rFonts w:ascii="Times New Roman" w:hAnsi="Times New Roman" w:cs="Times New Roman"/>
          <w:sz w:val="22"/>
          <w:szCs w:val="22"/>
        </w:rPr>
        <w:t>zaliczalny</w:t>
      </w:r>
      <w:proofErr w:type="spellEnd"/>
      <w:r w:rsidRPr="00E815A1">
        <w:rPr>
          <w:rFonts w:ascii="Times New Roman" w:hAnsi="Times New Roman" w:cs="Times New Roman"/>
          <w:sz w:val="22"/>
          <w:szCs w:val="22"/>
        </w:rPr>
        <w:t xml:space="preserve"> na poczet przedmiotowego odszkodowania uzupełniającego dochodzonego przez daną Stronę.</w:t>
      </w:r>
    </w:p>
    <w:p w14:paraId="37C37406" w14:textId="77777777" w:rsidR="008064C3" w:rsidRPr="00E815A1" w:rsidRDefault="008064C3" w:rsidP="00355475">
      <w:pPr>
        <w:pStyle w:val="Tekstpodstawowy"/>
        <w:numPr>
          <w:ilvl w:val="0"/>
          <w:numId w:val="53"/>
        </w:numPr>
        <w:tabs>
          <w:tab w:val="left" w:pos="426"/>
        </w:tabs>
        <w:spacing w:line="240" w:lineRule="auto"/>
        <w:ind w:left="426"/>
        <w:rPr>
          <w:rFonts w:ascii="Times New Roman" w:hAnsi="Times New Roman" w:cs="Times New Roman"/>
          <w:sz w:val="22"/>
          <w:szCs w:val="22"/>
        </w:rPr>
      </w:pPr>
      <w:r w:rsidRPr="00E815A1">
        <w:rPr>
          <w:rFonts w:ascii="Times New Roman" w:hAnsi="Times New Roman" w:cs="Times New Roman"/>
          <w:sz w:val="22"/>
          <w:szCs w:val="22"/>
        </w:rPr>
        <w:t>Roszczenie o zapłatę kar umownych staje się wymagalne począwszy od dnia następnego po dniu, w którym miały miejsce okoliczności faktyczne określone w niniejszej umowie stanowiące podstawę do ich naliczenia.</w:t>
      </w:r>
    </w:p>
    <w:p w14:paraId="6046E2BF" w14:textId="77777777" w:rsidR="002D241A" w:rsidRPr="00E815A1" w:rsidRDefault="002D241A" w:rsidP="00355475">
      <w:pPr>
        <w:pStyle w:val="Tekstpodstawowy"/>
        <w:numPr>
          <w:ilvl w:val="0"/>
          <w:numId w:val="53"/>
        </w:numPr>
        <w:spacing w:line="240" w:lineRule="auto"/>
        <w:ind w:left="426"/>
        <w:rPr>
          <w:rFonts w:ascii="Times New Roman" w:hAnsi="Times New Roman" w:cs="Times New Roman"/>
          <w:sz w:val="22"/>
          <w:szCs w:val="22"/>
        </w:rPr>
      </w:pPr>
      <w:r w:rsidRPr="00E815A1">
        <w:rPr>
          <w:rFonts w:ascii="Times New Roman" w:hAnsi="Times New Roman" w:cs="Times New Roman"/>
          <w:sz w:val="22"/>
          <w:szCs w:val="22"/>
        </w:rPr>
        <w:t>Zamawiający zastrzega sobie prawo potrącenia ewentualnych kar umownych z należnych do zapłaty faktur lub zabezpieczenia należytego wykonania umowy.</w:t>
      </w:r>
    </w:p>
    <w:p w14:paraId="1A759327" w14:textId="77777777" w:rsidR="008064C3" w:rsidRPr="00E815A1" w:rsidRDefault="008064C3" w:rsidP="00355475">
      <w:pPr>
        <w:widowControl/>
        <w:numPr>
          <w:ilvl w:val="0"/>
          <w:numId w:val="53"/>
        </w:numPr>
        <w:tabs>
          <w:tab w:val="left" w:pos="426"/>
        </w:tabs>
        <w:suppressAutoHyphens w:val="0"/>
        <w:ind w:left="426"/>
        <w:jc w:val="both"/>
        <w:rPr>
          <w:iCs/>
          <w:sz w:val="22"/>
          <w:szCs w:val="22"/>
        </w:rPr>
      </w:pPr>
      <w:r w:rsidRPr="00E815A1">
        <w:rPr>
          <w:sz w:val="22"/>
          <w:szCs w:val="22"/>
        </w:rPr>
        <w:t>Zapłata kar umownych nie zwalnia Wykonawcy od obowiązku wykonania umowy.</w:t>
      </w:r>
    </w:p>
    <w:p w14:paraId="2B9B09E0" w14:textId="77777777" w:rsidR="00E665DD" w:rsidRPr="00E815A1" w:rsidRDefault="00E665DD" w:rsidP="00E665DD">
      <w:pPr>
        <w:widowControl/>
        <w:tabs>
          <w:tab w:val="left" w:pos="426"/>
        </w:tabs>
        <w:suppressAutoHyphens w:val="0"/>
        <w:ind w:left="426"/>
        <w:jc w:val="both"/>
        <w:rPr>
          <w:iCs/>
          <w:sz w:val="22"/>
          <w:szCs w:val="22"/>
        </w:rPr>
      </w:pPr>
    </w:p>
    <w:p w14:paraId="75D68D85" w14:textId="77777777" w:rsidR="008064C3" w:rsidRPr="00E815A1" w:rsidRDefault="008064C3" w:rsidP="00DC7F9E">
      <w:pPr>
        <w:pStyle w:val="Nagwek2"/>
        <w:tabs>
          <w:tab w:val="left" w:pos="720"/>
        </w:tabs>
        <w:spacing w:before="0" w:after="0" w:line="240" w:lineRule="auto"/>
        <w:ind w:left="360" w:hanging="360"/>
        <w:jc w:val="center"/>
        <w:rPr>
          <w:rFonts w:ascii="Times New Roman" w:hAnsi="Times New Roman" w:cs="Times New Roman"/>
          <w:i w:val="0"/>
          <w:sz w:val="22"/>
          <w:szCs w:val="22"/>
        </w:rPr>
      </w:pPr>
      <w:r w:rsidRPr="00E815A1">
        <w:rPr>
          <w:rFonts w:ascii="Times New Roman" w:hAnsi="Times New Roman" w:cs="Times New Roman"/>
          <w:i w:val="0"/>
          <w:sz w:val="22"/>
          <w:szCs w:val="22"/>
        </w:rPr>
        <w:lastRenderedPageBreak/>
        <w:t>Siła wyższa</w:t>
      </w:r>
    </w:p>
    <w:p w14:paraId="43001B88" w14:textId="470D4790" w:rsidR="008064C3" w:rsidRPr="00E815A1" w:rsidRDefault="008064C3" w:rsidP="00DC7F9E">
      <w:pPr>
        <w:pStyle w:val="Nagwek2"/>
        <w:tabs>
          <w:tab w:val="left" w:pos="720"/>
        </w:tabs>
        <w:spacing w:before="0" w:after="0" w:line="240" w:lineRule="auto"/>
        <w:ind w:left="360" w:hanging="360"/>
        <w:jc w:val="center"/>
        <w:rPr>
          <w:rFonts w:ascii="Times New Roman" w:hAnsi="Times New Roman" w:cs="Times New Roman"/>
          <w:i w:val="0"/>
          <w:sz w:val="22"/>
          <w:szCs w:val="22"/>
        </w:rPr>
      </w:pPr>
      <w:r w:rsidRPr="00E815A1">
        <w:rPr>
          <w:rFonts w:ascii="Times New Roman" w:hAnsi="Times New Roman" w:cs="Times New Roman"/>
          <w:i w:val="0"/>
          <w:sz w:val="22"/>
          <w:szCs w:val="22"/>
        </w:rPr>
        <w:t>§ 1</w:t>
      </w:r>
      <w:r w:rsidR="007923C8" w:rsidRPr="00E815A1">
        <w:rPr>
          <w:rFonts w:ascii="Times New Roman" w:hAnsi="Times New Roman" w:cs="Times New Roman"/>
          <w:i w:val="0"/>
          <w:sz w:val="22"/>
          <w:szCs w:val="22"/>
        </w:rPr>
        <w:t>6</w:t>
      </w:r>
    </w:p>
    <w:p w14:paraId="762CFFC1" w14:textId="3006F030" w:rsidR="008064C3" w:rsidRPr="00E815A1" w:rsidRDefault="00D573F2" w:rsidP="00355475">
      <w:pPr>
        <w:widowControl/>
        <w:numPr>
          <w:ilvl w:val="0"/>
          <w:numId w:val="55"/>
        </w:numPr>
        <w:suppressAutoHyphens w:val="0"/>
        <w:ind w:left="426"/>
        <w:jc w:val="both"/>
        <w:rPr>
          <w:sz w:val="22"/>
          <w:szCs w:val="22"/>
        </w:rPr>
      </w:pPr>
      <w:r w:rsidRPr="00E815A1">
        <w:rPr>
          <w:sz w:val="22"/>
          <w:szCs w:val="22"/>
        </w:rPr>
        <w:t xml:space="preserve">Przez siłę wyższą, rozumie się zdarzenie niezależne od Wykonawcy, nie wynikające </w:t>
      </w:r>
      <w:r w:rsidR="00E8554E" w:rsidRPr="00E815A1">
        <w:rPr>
          <w:sz w:val="22"/>
          <w:szCs w:val="22"/>
        </w:rPr>
        <w:br/>
      </w:r>
      <w:r w:rsidRPr="00E815A1">
        <w:rPr>
          <w:sz w:val="22"/>
          <w:szCs w:val="22"/>
        </w:rPr>
        <w:t xml:space="preserve">z jego i jego </w:t>
      </w:r>
      <w:r w:rsidR="008F0990" w:rsidRPr="00E815A1">
        <w:rPr>
          <w:sz w:val="22"/>
          <w:szCs w:val="22"/>
        </w:rPr>
        <w:t>P</w:t>
      </w:r>
      <w:r w:rsidRPr="00E815A1">
        <w:rPr>
          <w:sz w:val="22"/>
          <w:szCs w:val="22"/>
        </w:rPr>
        <w:t>odwykonawców problemów organizacyjnych, którego wystąpienia lub skutków nie mógł przewidzieć lub któremu nie mógł zapobiec, ani któremu nie mógł przeciwdziałać, a które uniemożliwiają Wykonawcy wykonanie w części lub w całości jego zobowiązania wynikającego z niniejszej umowy albo mającej bezpośredni wpływ na terminowość i sposób wykonywanych umowy. Strony za okoliczności siły wyższej uznają w szczególności: ogłoszone stany klęski żywiołowej, w tym powódź i trzęsienie ziemi, upadek statku powietrznego, strajki generalne lub lokalne, działania wojenne lub ogłoszenie stanu wojennego, atak terrorystyczny, ogłoszone stany wyjątkowe, ogłoszone stany zagrożenia epidemicznego, ogłoszone stany epidemii</w:t>
      </w:r>
      <w:r w:rsidR="00280EB3" w:rsidRPr="00E815A1">
        <w:rPr>
          <w:sz w:val="22"/>
          <w:szCs w:val="22"/>
        </w:rPr>
        <w:t>.</w:t>
      </w:r>
    </w:p>
    <w:p w14:paraId="375C76AA" w14:textId="77777777" w:rsidR="008064C3" w:rsidRPr="00E815A1" w:rsidRDefault="008064C3" w:rsidP="00355475">
      <w:pPr>
        <w:widowControl/>
        <w:numPr>
          <w:ilvl w:val="0"/>
          <w:numId w:val="55"/>
        </w:numPr>
        <w:suppressAutoHyphens w:val="0"/>
        <w:ind w:left="426"/>
        <w:jc w:val="both"/>
        <w:rPr>
          <w:sz w:val="22"/>
          <w:szCs w:val="22"/>
        </w:rPr>
      </w:pPr>
      <w:r w:rsidRPr="00E815A1">
        <w:rPr>
          <w:sz w:val="22"/>
          <w:szCs w:val="22"/>
        </w:rPr>
        <w:t>Jeżeli wskutek okoliczności siły wyższej Strona nie będzie mogła wykonywać swoich obowiązków umownych w całości lub w części, niezwłocznie powiadomi o tym drugą Stronę. W takim przypadku strony, pisemnie pod rygorem nieważności, uzgodnią sposób i zasady dalszego wykonywania umowy lub umowa zostanie rozwiązana.</w:t>
      </w:r>
    </w:p>
    <w:p w14:paraId="714132CB" w14:textId="77777777" w:rsidR="008064C3" w:rsidRPr="00E815A1" w:rsidRDefault="008064C3" w:rsidP="00355475">
      <w:pPr>
        <w:widowControl/>
        <w:numPr>
          <w:ilvl w:val="0"/>
          <w:numId w:val="55"/>
        </w:numPr>
        <w:suppressAutoHyphens w:val="0"/>
        <w:ind w:left="426"/>
        <w:jc w:val="both"/>
        <w:rPr>
          <w:sz w:val="22"/>
          <w:szCs w:val="22"/>
        </w:rPr>
      </w:pPr>
      <w:r w:rsidRPr="00E815A1">
        <w:rPr>
          <w:sz w:val="22"/>
          <w:szCs w:val="22"/>
        </w:rPr>
        <w:t>Bieg terminów określonych w niniejszej umowie ulega zawieszeniu przez czas trwania przeszkody spowodowanej siłą wyższą.</w:t>
      </w:r>
    </w:p>
    <w:p w14:paraId="75F03E82" w14:textId="77777777" w:rsidR="00DE62AB" w:rsidRPr="00E815A1" w:rsidRDefault="00DE62AB" w:rsidP="008064C3">
      <w:pPr>
        <w:tabs>
          <w:tab w:val="left" w:pos="720"/>
        </w:tabs>
        <w:ind w:left="360"/>
        <w:rPr>
          <w:b/>
          <w:sz w:val="22"/>
          <w:szCs w:val="22"/>
        </w:rPr>
      </w:pPr>
    </w:p>
    <w:p w14:paraId="46301167" w14:textId="1C9AE87B" w:rsidR="008064C3" w:rsidRPr="00E815A1" w:rsidRDefault="008064C3" w:rsidP="00DC7F9E">
      <w:pPr>
        <w:tabs>
          <w:tab w:val="left" w:pos="720"/>
        </w:tabs>
        <w:ind w:left="360" w:hanging="360"/>
        <w:rPr>
          <w:b/>
          <w:sz w:val="22"/>
          <w:szCs w:val="22"/>
        </w:rPr>
      </w:pPr>
      <w:r w:rsidRPr="00E815A1">
        <w:rPr>
          <w:b/>
          <w:sz w:val="22"/>
          <w:szCs w:val="22"/>
        </w:rPr>
        <w:t>Poufność</w:t>
      </w:r>
    </w:p>
    <w:p w14:paraId="3D187EA6" w14:textId="208A1852" w:rsidR="008064C3" w:rsidRPr="00E815A1" w:rsidRDefault="008064C3" w:rsidP="00DC7F9E">
      <w:pPr>
        <w:tabs>
          <w:tab w:val="left" w:pos="720"/>
        </w:tabs>
        <w:ind w:left="360" w:hanging="360"/>
        <w:rPr>
          <w:b/>
          <w:sz w:val="22"/>
          <w:szCs w:val="22"/>
        </w:rPr>
      </w:pPr>
      <w:r w:rsidRPr="00E815A1">
        <w:rPr>
          <w:b/>
          <w:sz w:val="22"/>
          <w:szCs w:val="22"/>
        </w:rPr>
        <w:t>§ 1</w:t>
      </w:r>
      <w:r w:rsidR="007923C8" w:rsidRPr="00E815A1">
        <w:rPr>
          <w:b/>
          <w:sz w:val="22"/>
          <w:szCs w:val="22"/>
        </w:rPr>
        <w:t>7</w:t>
      </w:r>
    </w:p>
    <w:p w14:paraId="6FBF8529" w14:textId="77777777" w:rsidR="008064C3" w:rsidRPr="00E815A1" w:rsidRDefault="008064C3" w:rsidP="00355475">
      <w:pPr>
        <w:numPr>
          <w:ilvl w:val="0"/>
          <w:numId w:val="56"/>
        </w:numPr>
        <w:tabs>
          <w:tab w:val="left" w:pos="360"/>
        </w:tabs>
        <w:ind w:left="284"/>
        <w:jc w:val="both"/>
        <w:rPr>
          <w:sz w:val="22"/>
          <w:szCs w:val="22"/>
        </w:rPr>
      </w:pPr>
      <w:r w:rsidRPr="00E815A1">
        <w:rPr>
          <w:sz w:val="22"/>
          <w:szCs w:val="22"/>
        </w:rPr>
        <w:t>Informacje uzyskane przez Wykonawcę w związku z realizacją umowy nie mogą być wykorzystane bez zgody Zamawiającego do celów innych niż realizacja umowy, chyba że Zamawiający wyraził w formie pisemnej zgodę na udostępnienie informacji lub ujawnienia zażądał uprawniony organ na podstawie powszechnie obowiązujących przepisów prawa lub Strona jest zobowiązana do ujawnienia tych informacji na podstawie obowiązujących przepisów prawa.</w:t>
      </w:r>
    </w:p>
    <w:p w14:paraId="25D431AD" w14:textId="1E5FC2E9" w:rsidR="008064C3" w:rsidRPr="00E815A1" w:rsidRDefault="008064C3" w:rsidP="00355475">
      <w:pPr>
        <w:numPr>
          <w:ilvl w:val="0"/>
          <w:numId w:val="56"/>
        </w:numPr>
        <w:tabs>
          <w:tab w:val="left" w:pos="284"/>
        </w:tabs>
        <w:ind w:left="284"/>
        <w:jc w:val="both"/>
        <w:rPr>
          <w:sz w:val="22"/>
          <w:szCs w:val="22"/>
        </w:rPr>
      </w:pPr>
      <w:r w:rsidRPr="00E815A1">
        <w:rPr>
          <w:sz w:val="22"/>
          <w:szCs w:val="22"/>
        </w:rPr>
        <w:t xml:space="preserve">Wykonawca zobowiązuje się do utrzymania w ścisłej </w:t>
      </w:r>
      <w:r w:rsidR="00DC7F9E" w:rsidRPr="00E815A1">
        <w:rPr>
          <w:sz w:val="22"/>
          <w:szCs w:val="22"/>
        </w:rPr>
        <w:t xml:space="preserve">tajemnicy wszelkich informacji, </w:t>
      </w:r>
      <w:r w:rsidR="00DC7F9E" w:rsidRPr="00E815A1">
        <w:rPr>
          <w:sz w:val="22"/>
          <w:szCs w:val="22"/>
        </w:rPr>
        <w:br/>
      </w:r>
      <w:r w:rsidRPr="00E815A1">
        <w:rPr>
          <w:sz w:val="22"/>
          <w:szCs w:val="22"/>
        </w:rPr>
        <w:t>w szczególności ekonomicznych, technicznych, handlowych i organizacyjnych, z którymi Strony umowy, osoby świadczące pracę na ich rzecz w jakiejkolwiek formie oraz osoby, przy pomocy, których Strony wykonywać będą wzajemne obowiązki, zapoznają się przy wykonywaniu umowy.</w:t>
      </w:r>
    </w:p>
    <w:p w14:paraId="588281C7" w14:textId="77777777" w:rsidR="008064C3" w:rsidRPr="00E815A1" w:rsidRDefault="008064C3" w:rsidP="00355475">
      <w:pPr>
        <w:numPr>
          <w:ilvl w:val="0"/>
          <w:numId w:val="56"/>
        </w:numPr>
        <w:tabs>
          <w:tab w:val="left" w:pos="284"/>
        </w:tabs>
        <w:ind w:left="284"/>
        <w:jc w:val="both"/>
        <w:rPr>
          <w:sz w:val="22"/>
          <w:szCs w:val="22"/>
        </w:rPr>
      </w:pPr>
      <w:r w:rsidRPr="00E815A1">
        <w:rPr>
          <w:sz w:val="22"/>
          <w:szCs w:val="22"/>
        </w:rPr>
        <w:t xml:space="preserve">Strony podejmą odpowiednie kroki dla zachowania poufności przez osoby wykonujące </w:t>
      </w:r>
    </w:p>
    <w:p w14:paraId="21B99785" w14:textId="77777777" w:rsidR="008064C3" w:rsidRPr="00E815A1" w:rsidRDefault="008064C3" w:rsidP="008064C3">
      <w:pPr>
        <w:tabs>
          <w:tab w:val="left" w:pos="360"/>
        </w:tabs>
        <w:ind w:left="284"/>
        <w:jc w:val="both"/>
        <w:rPr>
          <w:sz w:val="22"/>
          <w:szCs w:val="22"/>
        </w:rPr>
      </w:pPr>
      <w:r w:rsidRPr="00E815A1">
        <w:rPr>
          <w:sz w:val="22"/>
          <w:szCs w:val="22"/>
        </w:rPr>
        <w:t>w ich imieniu obowiązki w ramach umowy.</w:t>
      </w:r>
    </w:p>
    <w:p w14:paraId="67F69631" w14:textId="6EAA2EC0" w:rsidR="008064C3" w:rsidRPr="00E815A1" w:rsidRDefault="008064C3" w:rsidP="00355475">
      <w:pPr>
        <w:numPr>
          <w:ilvl w:val="0"/>
          <w:numId w:val="56"/>
        </w:numPr>
        <w:tabs>
          <w:tab w:val="left" w:pos="284"/>
        </w:tabs>
        <w:ind w:left="284"/>
        <w:jc w:val="both"/>
        <w:rPr>
          <w:sz w:val="22"/>
          <w:szCs w:val="22"/>
        </w:rPr>
      </w:pPr>
      <w:r w:rsidRPr="00E815A1">
        <w:rPr>
          <w:sz w:val="22"/>
          <w:szCs w:val="22"/>
        </w:rPr>
        <w:t>Wykonawca zobowiązuje się do zachowania w tajemnicy wszelkich informacji uzyskanych w trakcie realizacji umowy.</w:t>
      </w:r>
    </w:p>
    <w:p w14:paraId="11D06B9F" w14:textId="77777777" w:rsidR="00E8554E" w:rsidRPr="00E815A1" w:rsidRDefault="00E8554E" w:rsidP="00EA3A97">
      <w:pPr>
        <w:tabs>
          <w:tab w:val="left" w:pos="284"/>
        </w:tabs>
        <w:ind w:left="-76"/>
        <w:jc w:val="both"/>
        <w:rPr>
          <w:sz w:val="22"/>
          <w:szCs w:val="22"/>
        </w:rPr>
      </w:pPr>
    </w:p>
    <w:p w14:paraId="79ECBD93" w14:textId="77777777" w:rsidR="00130F93" w:rsidRPr="00E815A1" w:rsidRDefault="00130F93" w:rsidP="00DC7F9E">
      <w:pPr>
        <w:tabs>
          <w:tab w:val="left" w:pos="720"/>
        </w:tabs>
        <w:ind w:left="360" w:hanging="360"/>
        <w:rPr>
          <w:b/>
          <w:sz w:val="22"/>
          <w:szCs w:val="22"/>
        </w:rPr>
      </w:pPr>
      <w:bookmarkStart w:id="14" w:name="_Hlk67316092"/>
      <w:r w:rsidRPr="00E815A1">
        <w:rPr>
          <w:b/>
          <w:sz w:val="22"/>
          <w:szCs w:val="22"/>
        </w:rPr>
        <w:t>Zmiana umowy</w:t>
      </w:r>
    </w:p>
    <w:p w14:paraId="0A31A033" w14:textId="11BB196C" w:rsidR="00130F93" w:rsidRPr="00E815A1" w:rsidRDefault="00130F93" w:rsidP="00DC7F9E">
      <w:pPr>
        <w:tabs>
          <w:tab w:val="left" w:pos="720"/>
        </w:tabs>
        <w:ind w:left="360" w:hanging="360"/>
        <w:rPr>
          <w:b/>
          <w:sz w:val="22"/>
          <w:szCs w:val="22"/>
        </w:rPr>
      </w:pPr>
      <w:r w:rsidRPr="00E815A1">
        <w:rPr>
          <w:b/>
          <w:sz w:val="22"/>
          <w:szCs w:val="22"/>
        </w:rPr>
        <w:t>§ 1</w:t>
      </w:r>
      <w:r w:rsidR="007923C8" w:rsidRPr="00E815A1">
        <w:rPr>
          <w:b/>
          <w:sz w:val="22"/>
          <w:szCs w:val="22"/>
        </w:rPr>
        <w:t>8</w:t>
      </w:r>
    </w:p>
    <w:p w14:paraId="2CDB784E" w14:textId="758A78A4" w:rsidR="00130F93" w:rsidRPr="00E815A1" w:rsidRDefault="00130F93" w:rsidP="00355475">
      <w:pPr>
        <w:pStyle w:val="Lista"/>
        <w:numPr>
          <w:ilvl w:val="0"/>
          <w:numId w:val="72"/>
        </w:numPr>
        <w:ind w:left="284"/>
        <w:jc w:val="both"/>
        <w:rPr>
          <w:sz w:val="22"/>
          <w:szCs w:val="22"/>
        </w:rPr>
      </w:pPr>
      <w:r w:rsidRPr="00E815A1">
        <w:rPr>
          <w:sz w:val="22"/>
          <w:szCs w:val="22"/>
        </w:rPr>
        <w:t>Strony dopuszczają</w:t>
      </w:r>
      <w:r w:rsidRPr="00E815A1">
        <w:rPr>
          <w:sz w:val="22"/>
          <w:szCs w:val="22"/>
          <w:highlight w:val="white"/>
        </w:rPr>
        <w:t>, poza zmianami wskazanymi w art. 455 Ustawy, możliwość zmiany umowy bez obowiązku przeprowadzania nowego postępowania w następujących przypadkach i zakresac</w:t>
      </w:r>
      <w:r w:rsidR="00F70AE5">
        <w:rPr>
          <w:sz w:val="22"/>
          <w:szCs w:val="22"/>
          <w:highlight w:val="white"/>
        </w:rPr>
        <w:t>h</w:t>
      </w:r>
      <w:r w:rsidR="00E815A1" w:rsidRPr="00E815A1">
        <w:rPr>
          <w:sz w:val="22"/>
          <w:szCs w:val="22"/>
          <w:highlight w:val="white"/>
        </w:rPr>
        <w:t>:</w:t>
      </w:r>
      <w:r w:rsidRPr="00E815A1">
        <w:rPr>
          <w:sz w:val="22"/>
          <w:szCs w:val="22"/>
          <w:highlight w:val="white"/>
          <w:shd w:val="clear" w:color="auto" w:fill="FFFFFF"/>
        </w:rPr>
        <w:tab/>
      </w:r>
    </w:p>
    <w:p w14:paraId="7AA30F84" w14:textId="52E89A43" w:rsidR="00130F93" w:rsidRPr="00E815A1" w:rsidRDefault="00130F93" w:rsidP="00355475">
      <w:pPr>
        <w:pStyle w:val="Lista2"/>
        <w:numPr>
          <w:ilvl w:val="0"/>
          <w:numId w:val="71"/>
        </w:numPr>
        <w:ind w:left="567"/>
        <w:jc w:val="both"/>
        <w:rPr>
          <w:sz w:val="22"/>
          <w:szCs w:val="22"/>
          <w:shd w:val="clear" w:color="auto" w:fill="FFFFFF"/>
        </w:rPr>
      </w:pPr>
      <w:r w:rsidRPr="00E815A1">
        <w:rPr>
          <w:sz w:val="22"/>
          <w:szCs w:val="22"/>
        </w:rPr>
        <w:t xml:space="preserve">zmiana terminu wykonania zamówienia, </w:t>
      </w:r>
      <w:r w:rsidRPr="00E815A1">
        <w:rPr>
          <w:sz w:val="22"/>
          <w:szCs w:val="22"/>
          <w:shd w:val="clear" w:color="auto" w:fill="FFFFFF"/>
        </w:rPr>
        <w:t xml:space="preserve">lub innych postanowień umowy (w tym zmiana sposobu wykonywania umowy, zmiana zakresu świadczenia </w:t>
      </w:r>
      <w:r w:rsidR="008F0990" w:rsidRPr="00E815A1">
        <w:rPr>
          <w:sz w:val="22"/>
          <w:szCs w:val="22"/>
          <w:shd w:val="clear" w:color="auto" w:fill="FFFFFF"/>
        </w:rPr>
        <w:t>W</w:t>
      </w:r>
      <w:r w:rsidRPr="00E815A1">
        <w:rPr>
          <w:sz w:val="22"/>
          <w:szCs w:val="22"/>
          <w:shd w:val="clear" w:color="auto" w:fill="FFFFFF"/>
        </w:rPr>
        <w:t xml:space="preserve">ykonawcy i odpowiadająca mu zmiana wynagrodzenia </w:t>
      </w:r>
      <w:r w:rsidR="008F0990" w:rsidRPr="00E815A1">
        <w:rPr>
          <w:sz w:val="22"/>
          <w:szCs w:val="22"/>
          <w:shd w:val="clear" w:color="auto" w:fill="FFFFFF"/>
        </w:rPr>
        <w:t>W</w:t>
      </w:r>
      <w:r w:rsidRPr="00E815A1">
        <w:rPr>
          <w:sz w:val="22"/>
          <w:szCs w:val="22"/>
          <w:shd w:val="clear" w:color="auto" w:fill="FFFFFF"/>
        </w:rPr>
        <w:t>ykonawcy) wywołana wystąpieniem siły wyższej mającej bezpośredni wpływ na terminowość i sposób wykonania niniejszej umowy.</w:t>
      </w:r>
    </w:p>
    <w:p w14:paraId="5C972A38" w14:textId="77777777" w:rsidR="00130F93" w:rsidRPr="00E815A1" w:rsidRDefault="00130F93" w:rsidP="00355475">
      <w:pPr>
        <w:pStyle w:val="Lista2"/>
        <w:numPr>
          <w:ilvl w:val="0"/>
          <w:numId w:val="71"/>
        </w:numPr>
        <w:ind w:left="567"/>
        <w:jc w:val="both"/>
        <w:rPr>
          <w:sz w:val="22"/>
          <w:szCs w:val="22"/>
        </w:rPr>
      </w:pPr>
      <w:r w:rsidRPr="00E815A1">
        <w:rPr>
          <w:sz w:val="22"/>
          <w:szCs w:val="22"/>
        </w:rPr>
        <w:t>zmiany warunków realizacji i zakresu przedmiotowego umowy niezbędne do prawidłowej realizacji zamówienia związane z: zaistnieniem niemożliwych do wcześniejszego przewidzenia i niezależnych od stron umowy okoliczności powodujących rezygnację lub wyłączenie z realizacji określonego zakresu przedmiotu zamówienia korzystnych z punktu widzenia Zamawiającego, przy jednoczesnym obniżeniu wynagrodzenia umownego o wartość niezrealizowanych elementów przedmiotu zamówienia</w:t>
      </w:r>
      <w:r w:rsidR="009C412B" w:rsidRPr="00E815A1">
        <w:rPr>
          <w:sz w:val="22"/>
          <w:szCs w:val="22"/>
        </w:rPr>
        <w:t xml:space="preserve">. </w:t>
      </w:r>
      <w:r w:rsidR="00EA438C" w:rsidRPr="00E815A1">
        <w:rPr>
          <w:sz w:val="22"/>
          <w:szCs w:val="22"/>
        </w:rPr>
        <w:t xml:space="preserve">Zmniejszenie zakresu przedmiotu umowy nie będzie </w:t>
      </w:r>
      <w:r w:rsidR="00FA4178" w:rsidRPr="00E815A1">
        <w:rPr>
          <w:sz w:val="22"/>
          <w:szCs w:val="22"/>
        </w:rPr>
        <w:t xml:space="preserve">większe niż </w:t>
      </w:r>
      <w:r w:rsidR="009849F1" w:rsidRPr="00E815A1">
        <w:rPr>
          <w:sz w:val="22"/>
          <w:szCs w:val="22"/>
        </w:rPr>
        <w:t>15</w:t>
      </w:r>
      <w:r w:rsidR="00FA4178" w:rsidRPr="00E815A1">
        <w:rPr>
          <w:sz w:val="22"/>
          <w:szCs w:val="22"/>
        </w:rPr>
        <w:t>% jego wartości</w:t>
      </w:r>
      <w:r w:rsidR="00CE5F4A" w:rsidRPr="00E815A1">
        <w:rPr>
          <w:sz w:val="22"/>
          <w:szCs w:val="22"/>
        </w:rPr>
        <w:t>.</w:t>
      </w:r>
    </w:p>
    <w:p w14:paraId="2E3B9C82" w14:textId="77777777" w:rsidR="00130F93" w:rsidRPr="00E815A1" w:rsidRDefault="00130F93" w:rsidP="00355475">
      <w:pPr>
        <w:pStyle w:val="Lista2"/>
        <w:numPr>
          <w:ilvl w:val="0"/>
          <w:numId w:val="71"/>
        </w:numPr>
        <w:ind w:left="567"/>
        <w:jc w:val="both"/>
        <w:rPr>
          <w:sz w:val="22"/>
          <w:szCs w:val="22"/>
        </w:rPr>
      </w:pPr>
      <w:r w:rsidRPr="00E815A1">
        <w:rPr>
          <w:sz w:val="22"/>
          <w:szCs w:val="22"/>
        </w:rPr>
        <w:t>zmiany postanowień umowy związane ze:</w:t>
      </w:r>
    </w:p>
    <w:p w14:paraId="3FEFEBDC" w14:textId="77777777" w:rsidR="00130F93" w:rsidRPr="00E815A1" w:rsidRDefault="00130F93" w:rsidP="00130F93">
      <w:pPr>
        <w:pStyle w:val="Lista3"/>
        <w:jc w:val="both"/>
        <w:rPr>
          <w:sz w:val="22"/>
          <w:szCs w:val="22"/>
        </w:rPr>
      </w:pPr>
      <w:r w:rsidRPr="00E815A1">
        <w:rPr>
          <w:sz w:val="22"/>
          <w:szCs w:val="22"/>
        </w:rPr>
        <w:t>a)</w:t>
      </w:r>
      <w:r w:rsidRPr="00E815A1">
        <w:rPr>
          <w:sz w:val="22"/>
          <w:szCs w:val="22"/>
        </w:rPr>
        <w:tab/>
        <w:t>zmianą danych identyfikacyjnych (w tym adresowych i teleadresowych) Strony umowy i osób reprezentujących Strony (w szczególności z powodu nieprzewidzianych zmian organizacyjnych, choroby, wypadków losowych),</w:t>
      </w:r>
    </w:p>
    <w:p w14:paraId="72383F72" w14:textId="77777777" w:rsidR="00130F93" w:rsidRPr="00E815A1" w:rsidRDefault="00130F93" w:rsidP="00130F93">
      <w:pPr>
        <w:pStyle w:val="Lista3"/>
        <w:jc w:val="both"/>
        <w:rPr>
          <w:sz w:val="22"/>
          <w:szCs w:val="22"/>
        </w:rPr>
      </w:pPr>
      <w:r w:rsidRPr="00E815A1">
        <w:rPr>
          <w:sz w:val="22"/>
          <w:szCs w:val="22"/>
        </w:rPr>
        <w:t>b)</w:t>
      </w:r>
      <w:r w:rsidRPr="00E815A1">
        <w:rPr>
          <w:sz w:val="22"/>
          <w:szCs w:val="22"/>
        </w:rPr>
        <w:tab/>
        <w:t>zmianą numeru rachunku bankowego Wykonawcy wskazanego w niniejszej umowie,</w:t>
      </w:r>
    </w:p>
    <w:p w14:paraId="72E6E129" w14:textId="77777777" w:rsidR="00130F93" w:rsidRPr="00E815A1" w:rsidRDefault="00130F93" w:rsidP="00130F93">
      <w:pPr>
        <w:pStyle w:val="Lista3"/>
        <w:jc w:val="both"/>
        <w:rPr>
          <w:sz w:val="22"/>
          <w:szCs w:val="22"/>
        </w:rPr>
      </w:pPr>
      <w:r w:rsidRPr="00E815A1">
        <w:rPr>
          <w:sz w:val="22"/>
          <w:szCs w:val="22"/>
        </w:rPr>
        <w:lastRenderedPageBreak/>
        <w:t>c)</w:t>
      </w:r>
      <w:r w:rsidRPr="00E815A1">
        <w:rPr>
          <w:sz w:val="22"/>
          <w:szCs w:val="22"/>
        </w:rPr>
        <w:tab/>
        <w:t>wystąpieniem oczywistych omyłek pisarskich i rachunkowych w treści niniejszej umowy,</w:t>
      </w:r>
    </w:p>
    <w:p w14:paraId="1E58DFB4" w14:textId="77777777" w:rsidR="00130F93" w:rsidRPr="00E815A1" w:rsidRDefault="00130F93" w:rsidP="00130F93">
      <w:pPr>
        <w:pStyle w:val="Lista3"/>
        <w:jc w:val="both"/>
        <w:rPr>
          <w:sz w:val="22"/>
          <w:szCs w:val="22"/>
        </w:rPr>
      </w:pPr>
      <w:r w:rsidRPr="00E815A1">
        <w:rPr>
          <w:sz w:val="22"/>
          <w:szCs w:val="22"/>
        </w:rPr>
        <w:t>d)</w:t>
      </w:r>
      <w:r w:rsidRPr="00E815A1">
        <w:rPr>
          <w:sz w:val="22"/>
          <w:szCs w:val="22"/>
        </w:rPr>
        <w:tab/>
        <w:t xml:space="preserve">zmianą w KRS, wpisie do </w:t>
      </w:r>
      <w:proofErr w:type="spellStart"/>
      <w:r w:rsidRPr="00E815A1">
        <w:rPr>
          <w:sz w:val="22"/>
          <w:szCs w:val="22"/>
        </w:rPr>
        <w:t>CEiDG</w:t>
      </w:r>
      <w:proofErr w:type="spellEnd"/>
      <w:r w:rsidRPr="00E815A1">
        <w:rPr>
          <w:sz w:val="22"/>
          <w:szCs w:val="22"/>
        </w:rPr>
        <w:t xml:space="preserve"> w trakcie realizacji zamówienia dotyczące Wykonawcy,</w:t>
      </w:r>
    </w:p>
    <w:p w14:paraId="528AAEF7" w14:textId="77777777" w:rsidR="00130F93" w:rsidRPr="00E815A1" w:rsidRDefault="00130F93" w:rsidP="00130F93">
      <w:pPr>
        <w:pStyle w:val="Lista3"/>
        <w:jc w:val="both"/>
        <w:rPr>
          <w:sz w:val="22"/>
          <w:szCs w:val="22"/>
        </w:rPr>
      </w:pPr>
      <w:r w:rsidRPr="00E815A1">
        <w:rPr>
          <w:sz w:val="22"/>
          <w:szCs w:val="22"/>
        </w:rPr>
        <w:t>e)</w:t>
      </w:r>
      <w:r w:rsidRPr="00E815A1">
        <w:rPr>
          <w:sz w:val="22"/>
          <w:szCs w:val="22"/>
        </w:rPr>
        <w:tab/>
        <w:t>zmianą formy zabezpieczenia należytego wykonania umowy,</w:t>
      </w:r>
    </w:p>
    <w:p w14:paraId="2D672AE0" w14:textId="77777777" w:rsidR="00130F93" w:rsidRPr="00E815A1" w:rsidRDefault="00130F93" w:rsidP="00130F93">
      <w:pPr>
        <w:pStyle w:val="Lista3"/>
        <w:jc w:val="both"/>
        <w:rPr>
          <w:sz w:val="22"/>
          <w:szCs w:val="22"/>
        </w:rPr>
      </w:pPr>
      <w:r w:rsidRPr="00E815A1">
        <w:rPr>
          <w:sz w:val="22"/>
          <w:szCs w:val="22"/>
        </w:rPr>
        <w:t>f)</w:t>
      </w:r>
      <w:r w:rsidRPr="00E815A1">
        <w:rPr>
          <w:sz w:val="22"/>
          <w:szCs w:val="22"/>
        </w:rPr>
        <w:tab/>
        <w:t>zmianą zabezpieczenia należytego wykonania umowy w związku ze zmianą warunków realizacji umowy,</w:t>
      </w:r>
    </w:p>
    <w:p w14:paraId="69E4917D" w14:textId="77777777" w:rsidR="007E0AB0" w:rsidRPr="00E815A1" w:rsidRDefault="00130F93" w:rsidP="00355475">
      <w:pPr>
        <w:pStyle w:val="Lista2"/>
        <w:numPr>
          <w:ilvl w:val="0"/>
          <w:numId w:val="71"/>
        </w:numPr>
        <w:ind w:left="567"/>
        <w:jc w:val="both"/>
        <w:rPr>
          <w:sz w:val="22"/>
          <w:szCs w:val="22"/>
          <w:lang w:eastAsia="ar-SA"/>
        </w:rPr>
      </w:pPr>
      <w:r w:rsidRPr="00E815A1">
        <w:rPr>
          <w:sz w:val="22"/>
          <w:szCs w:val="22"/>
          <w:lang w:eastAsia="ar-SA"/>
        </w:rPr>
        <w:t>zmiany terminu wykonania zamówienia wskutek wystąpienia okoliczności leżących wyłącznie po stronie Zamawiającego, w tym w szczególności wstrzymanie realizacji umowy,</w:t>
      </w:r>
    </w:p>
    <w:p w14:paraId="00AE5882" w14:textId="77777777" w:rsidR="00130F93" w:rsidRPr="00E815A1" w:rsidRDefault="009F1E71" w:rsidP="00355475">
      <w:pPr>
        <w:pStyle w:val="Lista2"/>
        <w:numPr>
          <w:ilvl w:val="0"/>
          <w:numId w:val="71"/>
        </w:numPr>
        <w:ind w:left="567"/>
        <w:jc w:val="both"/>
        <w:rPr>
          <w:sz w:val="22"/>
          <w:szCs w:val="22"/>
          <w:lang w:eastAsia="ar-SA"/>
        </w:rPr>
      </w:pPr>
      <w:r w:rsidRPr="00E815A1">
        <w:rPr>
          <w:sz w:val="22"/>
          <w:szCs w:val="22"/>
          <w:lang w:eastAsia="ar-SA"/>
        </w:rPr>
        <w:t>zmiany terminu wykonania zamówienia wskutek</w:t>
      </w:r>
      <w:r w:rsidR="008E1A8F" w:rsidRPr="00E815A1">
        <w:rPr>
          <w:sz w:val="22"/>
          <w:szCs w:val="22"/>
          <w:lang w:eastAsia="ar-SA"/>
        </w:rPr>
        <w:t xml:space="preserve"> </w:t>
      </w:r>
      <w:r w:rsidR="00804285" w:rsidRPr="00E815A1">
        <w:rPr>
          <w:sz w:val="22"/>
          <w:szCs w:val="22"/>
          <w:lang w:eastAsia="ar-SA"/>
        </w:rPr>
        <w:t xml:space="preserve">opóźnień w udostępnieniu poszczególnych lokali przez ich użytkowników.  </w:t>
      </w:r>
    </w:p>
    <w:p w14:paraId="3B861C83" w14:textId="77777777" w:rsidR="00130F93" w:rsidRPr="00E815A1" w:rsidRDefault="00130F93" w:rsidP="00355475">
      <w:pPr>
        <w:pStyle w:val="Lista2"/>
        <w:numPr>
          <w:ilvl w:val="0"/>
          <w:numId w:val="71"/>
        </w:numPr>
        <w:ind w:left="567"/>
        <w:jc w:val="both"/>
        <w:rPr>
          <w:sz w:val="22"/>
          <w:szCs w:val="22"/>
          <w:lang w:eastAsia="ar-SA"/>
        </w:rPr>
      </w:pPr>
      <w:r w:rsidRPr="00E815A1">
        <w:rPr>
          <w:sz w:val="22"/>
          <w:szCs w:val="22"/>
          <w:lang w:eastAsia="ar-SA"/>
        </w:rPr>
        <w:t>zmiana terminu wykonania zamówienia, zmiana postanowień umowy wskutek zmiany przepisów prawa Unii Europejskiej lub prawa krajowego.</w:t>
      </w:r>
    </w:p>
    <w:p w14:paraId="2300AAA7" w14:textId="77777777" w:rsidR="00130F93" w:rsidRPr="00E815A1" w:rsidRDefault="00130F93" w:rsidP="00355475">
      <w:pPr>
        <w:pStyle w:val="Lista"/>
        <w:numPr>
          <w:ilvl w:val="0"/>
          <w:numId w:val="72"/>
        </w:numPr>
        <w:ind w:left="284"/>
        <w:jc w:val="both"/>
        <w:rPr>
          <w:color w:val="FF0000"/>
          <w:sz w:val="22"/>
          <w:szCs w:val="22"/>
        </w:rPr>
      </w:pPr>
      <w:r w:rsidRPr="00E815A1">
        <w:rPr>
          <w:sz w:val="22"/>
          <w:szCs w:val="22"/>
        </w:rPr>
        <w:t xml:space="preserve">Strona występująca o zmianę postanowień niniejszej umowy zobowiązana jest do udokumentowania zaistnienia okoliczności, o których mowa w ust. 1. </w:t>
      </w:r>
      <w:r w:rsidRPr="00E815A1">
        <w:rPr>
          <w:sz w:val="22"/>
          <w:szCs w:val="22"/>
          <w:highlight w:val="white"/>
        </w:rPr>
        <w:t xml:space="preserve">Wniosek o zmianę postanowień niniejszej umowy musi być wyrażony </w:t>
      </w:r>
      <w:r w:rsidRPr="00E815A1">
        <w:rPr>
          <w:rFonts w:eastAsia="Palatino Linotype"/>
          <w:sz w:val="22"/>
          <w:szCs w:val="22"/>
        </w:rPr>
        <w:t>w formie pisemnej</w:t>
      </w:r>
      <w:r w:rsidRPr="00E815A1">
        <w:rPr>
          <w:sz w:val="22"/>
          <w:szCs w:val="22"/>
        </w:rPr>
        <w:t xml:space="preserve"> na zasadach wskazanych w art. 78 lub 78</w:t>
      </w:r>
      <w:r w:rsidRPr="00E815A1">
        <w:rPr>
          <w:sz w:val="22"/>
          <w:szCs w:val="22"/>
          <w:vertAlign w:val="superscript"/>
        </w:rPr>
        <w:t>1</w:t>
      </w:r>
      <w:r w:rsidRPr="00E815A1">
        <w:rPr>
          <w:sz w:val="22"/>
          <w:szCs w:val="22"/>
        </w:rPr>
        <w:t xml:space="preserve"> Kodeksu cywilnego</w:t>
      </w:r>
      <w:r w:rsidRPr="00E815A1">
        <w:rPr>
          <w:sz w:val="22"/>
          <w:szCs w:val="22"/>
          <w:highlight w:val="white"/>
        </w:rPr>
        <w:t>.</w:t>
      </w:r>
    </w:p>
    <w:bookmarkEnd w:id="14"/>
    <w:p w14:paraId="6B9F9E89" w14:textId="77777777" w:rsidR="00130F93" w:rsidRPr="00E815A1" w:rsidRDefault="00130F93" w:rsidP="008064C3">
      <w:pPr>
        <w:tabs>
          <w:tab w:val="left" w:pos="720"/>
        </w:tabs>
        <w:ind w:left="360"/>
        <w:rPr>
          <w:b/>
          <w:sz w:val="22"/>
          <w:szCs w:val="22"/>
        </w:rPr>
      </w:pPr>
    </w:p>
    <w:p w14:paraId="6591CDC0" w14:textId="77777777" w:rsidR="008064C3" w:rsidRPr="00E815A1" w:rsidRDefault="008064C3" w:rsidP="00DC7F9E">
      <w:pPr>
        <w:tabs>
          <w:tab w:val="left" w:pos="720"/>
        </w:tabs>
        <w:ind w:left="360" w:hanging="360"/>
        <w:rPr>
          <w:b/>
          <w:sz w:val="22"/>
          <w:szCs w:val="22"/>
        </w:rPr>
      </w:pPr>
      <w:r w:rsidRPr="00E815A1">
        <w:rPr>
          <w:b/>
          <w:sz w:val="22"/>
          <w:szCs w:val="22"/>
        </w:rPr>
        <w:t>Postanowienia końcowe</w:t>
      </w:r>
    </w:p>
    <w:p w14:paraId="258F32D1" w14:textId="58BF2508" w:rsidR="008064C3" w:rsidRPr="00E815A1" w:rsidRDefault="008064C3" w:rsidP="00DC7F9E">
      <w:pPr>
        <w:tabs>
          <w:tab w:val="left" w:pos="720"/>
        </w:tabs>
        <w:ind w:left="360" w:hanging="360"/>
        <w:rPr>
          <w:b/>
          <w:sz w:val="22"/>
          <w:szCs w:val="22"/>
        </w:rPr>
      </w:pPr>
      <w:r w:rsidRPr="00E815A1">
        <w:rPr>
          <w:b/>
          <w:sz w:val="22"/>
          <w:szCs w:val="22"/>
        </w:rPr>
        <w:t xml:space="preserve">§ </w:t>
      </w:r>
      <w:r w:rsidR="007923C8" w:rsidRPr="00E815A1">
        <w:rPr>
          <w:b/>
          <w:sz w:val="22"/>
          <w:szCs w:val="22"/>
        </w:rPr>
        <w:t>19</w:t>
      </w:r>
    </w:p>
    <w:p w14:paraId="019D3D44" w14:textId="77777777" w:rsidR="008064C3" w:rsidRPr="00E815A1" w:rsidRDefault="008064C3" w:rsidP="00355475">
      <w:pPr>
        <w:widowControl/>
        <w:numPr>
          <w:ilvl w:val="0"/>
          <w:numId w:val="57"/>
        </w:numPr>
        <w:tabs>
          <w:tab w:val="left" w:pos="284"/>
        </w:tabs>
        <w:suppressAutoHyphens w:val="0"/>
        <w:ind w:left="284"/>
        <w:jc w:val="both"/>
        <w:rPr>
          <w:sz w:val="22"/>
          <w:szCs w:val="22"/>
        </w:rPr>
      </w:pPr>
      <w:r w:rsidRPr="00E815A1">
        <w:rPr>
          <w:sz w:val="22"/>
          <w:szCs w:val="22"/>
        </w:rPr>
        <w:t>Wszelkie oświadczenia Stron umowy będą składane na piśmie pod rygorem nieważności, listem poleconym lub za potwierdzeniem ich złożenia, chyba że wyraźne postanowienie niniejszej umowy przewiduje inny sposób złożenia oświadczenia.</w:t>
      </w:r>
    </w:p>
    <w:p w14:paraId="08441C2B" w14:textId="77777777" w:rsidR="008064C3" w:rsidRPr="00E815A1" w:rsidRDefault="008064C3" w:rsidP="00355475">
      <w:pPr>
        <w:widowControl/>
        <w:numPr>
          <w:ilvl w:val="0"/>
          <w:numId w:val="57"/>
        </w:numPr>
        <w:tabs>
          <w:tab w:val="left" w:pos="284"/>
        </w:tabs>
        <w:suppressAutoHyphens w:val="0"/>
        <w:ind w:left="284"/>
        <w:jc w:val="both"/>
        <w:rPr>
          <w:sz w:val="22"/>
          <w:szCs w:val="22"/>
        </w:rPr>
      </w:pPr>
      <w:r w:rsidRPr="00E815A1">
        <w:rPr>
          <w:sz w:val="22"/>
          <w:szCs w:val="22"/>
        </w:rPr>
        <w:t>Wszelkie zmiany, w tym uzupełnienia niniejszej umowy, rozwiązanie lub odstąpienie od umowy wymagają formy pisemnej pod rygorem nieważności.</w:t>
      </w:r>
    </w:p>
    <w:p w14:paraId="37F95585" w14:textId="77777777" w:rsidR="008064C3" w:rsidRPr="00E815A1" w:rsidRDefault="008064C3" w:rsidP="00355475">
      <w:pPr>
        <w:widowControl/>
        <w:numPr>
          <w:ilvl w:val="0"/>
          <w:numId w:val="57"/>
        </w:numPr>
        <w:tabs>
          <w:tab w:val="left" w:pos="284"/>
        </w:tabs>
        <w:suppressAutoHyphens w:val="0"/>
        <w:ind w:left="284"/>
        <w:jc w:val="both"/>
        <w:rPr>
          <w:sz w:val="22"/>
          <w:szCs w:val="22"/>
        </w:rPr>
      </w:pPr>
      <w:r w:rsidRPr="00E815A1">
        <w:rPr>
          <w:sz w:val="22"/>
          <w:szCs w:val="22"/>
        </w:rPr>
        <w:t>Wykonawca zobowiązuje się do zapewnienia porządku w rejonie prowadzonych prac oraz wykonania niezbędnych zabezpieczeń w sposób gwarantujący bezpieczeństwo osób postronnych, co zostało skalkulowane w ryczałtowej cenie oferty. Wykonawca odpowiada za szkodę wyrządzoną osobom trzecim pozostającą w związku z wykonywaniem umowy.</w:t>
      </w:r>
    </w:p>
    <w:p w14:paraId="7352A19F" w14:textId="36C3C17F" w:rsidR="008064C3" w:rsidRPr="00E815A1" w:rsidRDefault="008064C3" w:rsidP="00355475">
      <w:pPr>
        <w:widowControl/>
        <w:numPr>
          <w:ilvl w:val="0"/>
          <w:numId w:val="57"/>
        </w:numPr>
        <w:tabs>
          <w:tab w:val="left" w:pos="284"/>
        </w:tabs>
        <w:suppressAutoHyphens w:val="0"/>
        <w:ind w:left="284"/>
        <w:jc w:val="both"/>
        <w:rPr>
          <w:sz w:val="22"/>
          <w:szCs w:val="22"/>
        </w:rPr>
      </w:pPr>
      <w:r w:rsidRPr="00E815A1">
        <w:rPr>
          <w:sz w:val="22"/>
          <w:szCs w:val="22"/>
        </w:rPr>
        <w:t>Wykonawca pokryje wszelkie koszty i opłaty związane z realizacją umowy między innymi przeglądów</w:t>
      </w:r>
      <w:r w:rsidR="007A15D6" w:rsidRPr="00E815A1">
        <w:rPr>
          <w:sz w:val="22"/>
          <w:szCs w:val="22"/>
        </w:rPr>
        <w:t xml:space="preserve"> i</w:t>
      </w:r>
      <w:r w:rsidRPr="00E815A1">
        <w:rPr>
          <w:sz w:val="22"/>
          <w:szCs w:val="22"/>
        </w:rPr>
        <w:t xml:space="preserve"> odbiorów</w:t>
      </w:r>
      <w:r w:rsidR="007A15D6" w:rsidRPr="00E815A1">
        <w:rPr>
          <w:sz w:val="22"/>
          <w:szCs w:val="22"/>
        </w:rPr>
        <w:t xml:space="preserve"> instalacji elektrycznych.</w:t>
      </w:r>
    </w:p>
    <w:p w14:paraId="440F523D" w14:textId="77777777" w:rsidR="008064C3" w:rsidRPr="00E815A1" w:rsidRDefault="008064C3" w:rsidP="00355475">
      <w:pPr>
        <w:widowControl/>
        <w:numPr>
          <w:ilvl w:val="0"/>
          <w:numId w:val="57"/>
        </w:numPr>
        <w:tabs>
          <w:tab w:val="left" w:pos="284"/>
        </w:tabs>
        <w:suppressAutoHyphens w:val="0"/>
        <w:ind w:left="284"/>
        <w:jc w:val="both"/>
        <w:rPr>
          <w:sz w:val="22"/>
          <w:szCs w:val="22"/>
        </w:rPr>
      </w:pPr>
      <w:r w:rsidRPr="00E815A1">
        <w:rPr>
          <w:sz w:val="22"/>
          <w:szCs w:val="22"/>
        </w:rPr>
        <w:t>Wykonawca przedłoży Zamawiającemu listy pracowników upoważnionych do wykonywania prac oraz zapewni odzież roboczą, jak i identyfikatory pozwalające na jednoznaczną identyfikację pracowników.</w:t>
      </w:r>
    </w:p>
    <w:p w14:paraId="1AD2C335" w14:textId="77777777" w:rsidR="00355364" w:rsidRPr="00E815A1" w:rsidRDefault="008064C3" w:rsidP="00355475">
      <w:pPr>
        <w:widowControl/>
        <w:numPr>
          <w:ilvl w:val="0"/>
          <w:numId w:val="57"/>
        </w:numPr>
        <w:tabs>
          <w:tab w:val="left" w:pos="284"/>
        </w:tabs>
        <w:suppressAutoHyphens w:val="0"/>
        <w:ind w:left="284"/>
        <w:jc w:val="both"/>
        <w:rPr>
          <w:sz w:val="22"/>
          <w:szCs w:val="22"/>
        </w:rPr>
      </w:pPr>
      <w:r w:rsidRPr="00E815A1">
        <w:rPr>
          <w:sz w:val="22"/>
          <w:szCs w:val="22"/>
        </w:rPr>
        <w:t xml:space="preserve">Jeżeli którekolwiek z postanowień niniejszej umowy jest lub będzie nieważne, Strony powinny zastąpić je innym odpowiednim postanowieniem, które jest najbliższe zamierzonemu celowi pierwotnego postanowienia umowy. Nieważność danego postanowienia umownego nie wpływa na ważność pozostałych postanowień umowy. </w:t>
      </w:r>
    </w:p>
    <w:p w14:paraId="229781F3" w14:textId="77777777" w:rsidR="008064C3" w:rsidRPr="00E815A1" w:rsidRDefault="008064C3" w:rsidP="00355475">
      <w:pPr>
        <w:widowControl/>
        <w:numPr>
          <w:ilvl w:val="0"/>
          <w:numId w:val="57"/>
        </w:numPr>
        <w:tabs>
          <w:tab w:val="left" w:pos="284"/>
        </w:tabs>
        <w:suppressAutoHyphens w:val="0"/>
        <w:ind w:left="284"/>
        <w:jc w:val="both"/>
        <w:rPr>
          <w:sz w:val="22"/>
          <w:szCs w:val="22"/>
        </w:rPr>
      </w:pPr>
      <w:r w:rsidRPr="00E815A1">
        <w:rPr>
          <w:snapToGrid w:val="0"/>
          <w:sz w:val="22"/>
          <w:szCs w:val="22"/>
        </w:rPr>
        <w:t>Żadna ze Stron nie jest uprawniona do przeniesienia swoich praw i zobowiązań z niniejszej umowy bez uzyskania pisemnej zgody drugiej Strony, pod rygorem nieważności, w szczególności Wykonawcy nie przysługuje prawo przenoszenia wierzytelności wynikających z niniejszej umowy na osoby trzecie bez uprzedniej pisemnej zgody Zamawiającego.</w:t>
      </w:r>
    </w:p>
    <w:p w14:paraId="29611BE0" w14:textId="77777777" w:rsidR="008064C3" w:rsidRPr="00E815A1" w:rsidRDefault="008064C3" w:rsidP="00355475">
      <w:pPr>
        <w:widowControl/>
        <w:numPr>
          <w:ilvl w:val="0"/>
          <w:numId w:val="57"/>
        </w:numPr>
        <w:tabs>
          <w:tab w:val="left" w:pos="284"/>
        </w:tabs>
        <w:suppressAutoHyphens w:val="0"/>
        <w:ind w:left="284"/>
        <w:jc w:val="both"/>
        <w:rPr>
          <w:sz w:val="22"/>
          <w:szCs w:val="22"/>
        </w:rPr>
      </w:pPr>
      <w:r w:rsidRPr="00E815A1">
        <w:rPr>
          <w:sz w:val="22"/>
          <w:szCs w:val="22"/>
        </w:rPr>
        <w:t>Strony zobowiązują się do każdorazowego powiadamiania się listem poleconym o zmianie adresu swojej siedziby, pod rygorem uznania za skutecznie doręczoną korespondencję wysłaną pod dotychczas znany adres.</w:t>
      </w:r>
    </w:p>
    <w:p w14:paraId="0D7716A0" w14:textId="77777777" w:rsidR="008064C3" w:rsidRPr="00E815A1" w:rsidRDefault="008064C3" w:rsidP="00355475">
      <w:pPr>
        <w:widowControl/>
        <w:numPr>
          <w:ilvl w:val="0"/>
          <w:numId w:val="57"/>
        </w:numPr>
        <w:tabs>
          <w:tab w:val="left" w:pos="284"/>
        </w:tabs>
        <w:suppressAutoHyphens w:val="0"/>
        <w:ind w:left="284"/>
        <w:jc w:val="both"/>
        <w:rPr>
          <w:sz w:val="22"/>
          <w:szCs w:val="22"/>
        </w:rPr>
      </w:pPr>
      <w:r w:rsidRPr="00E815A1">
        <w:rPr>
          <w:sz w:val="22"/>
          <w:szCs w:val="22"/>
        </w:rPr>
        <w:t xml:space="preserve">Strony ustalają, iż pod pojęciem dni roboczych rozumieją dni od poniedziałku do piątku, </w:t>
      </w:r>
      <w:r w:rsidRPr="00E815A1">
        <w:rPr>
          <w:sz w:val="22"/>
          <w:szCs w:val="22"/>
        </w:rPr>
        <w:br/>
        <w:t xml:space="preserve">z wyłączeniem dni ustawowo wolnych od pracy . </w:t>
      </w:r>
    </w:p>
    <w:p w14:paraId="2CABBF15" w14:textId="77777777" w:rsidR="008064C3" w:rsidRPr="00E815A1" w:rsidRDefault="008064C3" w:rsidP="00355475">
      <w:pPr>
        <w:widowControl/>
        <w:numPr>
          <w:ilvl w:val="0"/>
          <w:numId w:val="57"/>
        </w:numPr>
        <w:tabs>
          <w:tab w:val="left" w:pos="284"/>
        </w:tabs>
        <w:suppressAutoHyphens w:val="0"/>
        <w:ind w:left="284"/>
        <w:jc w:val="both"/>
        <w:rPr>
          <w:sz w:val="22"/>
          <w:szCs w:val="22"/>
        </w:rPr>
      </w:pPr>
      <w:r w:rsidRPr="00E815A1">
        <w:rPr>
          <w:sz w:val="22"/>
          <w:szCs w:val="22"/>
        </w:rPr>
        <w:t>Wszelkie spory wynikające z niniejszej umowy będą rozstrzygane przez Sąd właściwy dla siedziby Zamawiającego.</w:t>
      </w:r>
    </w:p>
    <w:p w14:paraId="53CE62FE" w14:textId="5488815A" w:rsidR="008064C3" w:rsidRPr="00E815A1" w:rsidRDefault="008064C3" w:rsidP="00355475">
      <w:pPr>
        <w:widowControl/>
        <w:numPr>
          <w:ilvl w:val="0"/>
          <w:numId w:val="57"/>
        </w:numPr>
        <w:tabs>
          <w:tab w:val="left" w:pos="284"/>
        </w:tabs>
        <w:suppressAutoHyphens w:val="0"/>
        <w:ind w:left="284"/>
        <w:jc w:val="both"/>
        <w:rPr>
          <w:sz w:val="22"/>
          <w:szCs w:val="22"/>
        </w:rPr>
      </w:pPr>
      <w:r w:rsidRPr="00E815A1">
        <w:rPr>
          <w:sz w:val="22"/>
          <w:szCs w:val="22"/>
        </w:rPr>
        <w:t xml:space="preserve">W sprawach nieunormowanych niniejszą umową mają zastosowanie przepisy ustawy </w:t>
      </w:r>
      <w:r w:rsidR="00E8554E" w:rsidRPr="00E815A1">
        <w:rPr>
          <w:sz w:val="22"/>
          <w:szCs w:val="22"/>
        </w:rPr>
        <w:br/>
      </w:r>
      <w:r w:rsidRPr="00E815A1">
        <w:rPr>
          <w:sz w:val="22"/>
          <w:szCs w:val="22"/>
        </w:rPr>
        <w:t xml:space="preserve">z dnia 23 kwietnia 1964 r. – Kodeks cywilny (t. j. Dz. U. </w:t>
      </w:r>
      <w:r w:rsidR="002E7407" w:rsidRPr="00E815A1">
        <w:rPr>
          <w:sz w:val="22"/>
          <w:szCs w:val="22"/>
        </w:rPr>
        <w:t>202</w:t>
      </w:r>
      <w:r w:rsidR="00E4030A" w:rsidRPr="00E815A1">
        <w:rPr>
          <w:sz w:val="22"/>
          <w:szCs w:val="22"/>
        </w:rPr>
        <w:t>5</w:t>
      </w:r>
      <w:r w:rsidR="002E7407" w:rsidRPr="00E815A1">
        <w:rPr>
          <w:sz w:val="22"/>
          <w:szCs w:val="22"/>
        </w:rPr>
        <w:t xml:space="preserve"> </w:t>
      </w:r>
      <w:r w:rsidRPr="00E815A1">
        <w:rPr>
          <w:sz w:val="22"/>
          <w:szCs w:val="22"/>
        </w:rPr>
        <w:t xml:space="preserve">poz. </w:t>
      </w:r>
      <w:r w:rsidR="00306578" w:rsidRPr="00E815A1">
        <w:rPr>
          <w:sz w:val="22"/>
          <w:szCs w:val="22"/>
        </w:rPr>
        <w:t>10</w:t>
      </w:r>
      <w:r w:rsidR="00993D50" w:rsidRPr="00E815A1">
        <w:rPr>
          <w:sz w:val="22"/>
          <w:szCs w:val="22"/>
        </w:rPr>
        <w:t>7</w:t>
      </w:r>
      <w:r w:rsidR="00306578" w:rsidRPr="00E815A1">
        <w:rPr>
          <w:sz w:val="22"/>
          <w:szCs w:val="22"/>
        </w:rPr>
        <w:t>1</w:t>
      </w:r>
      <w:r w:rsidRPr="00E815A1">
        <w:rPr>
          <w:sz w:val="22"/>
          <w:szCs w:val="22"/>
        </w:rPr>
        <w:t xml:space="preserve"> z </w:t>
      </w:r>
      <w:proofErr w:type="spellStart"/>
      <w:r w:rsidRPr="00E815A1">
        <w:rPr>
          <w:sz w:val="22"/>
          <w:szCs w:val="22"/>
        </w:rPr>
        <w:t>późn</w:t>
      </w:r>
      <w:proofErr w:type="spellEnd"/>
      <w:r w:rsidRPr="00E815A1">
        <w:rPr>
          <w:sz w:val="22"/>
          <w:szCs w:val="22"/>
        </w:rPr>
        <w:t xml:space="preserve">. zm.), ustawy z dnia </w:t>
      </w:r>
      <w:r w:rsidR="00FF5D7F" w:rsidRPr="00E815A1">
        <w:rPr>
          <w:sz w:val="22"/>
          <w:szCs w:val="22"/>
        </w:rPr>
        <w:t>11 września 2019</w:t>
      </w:r>
      <w:r w:rsidRPr="00E815A1">
        <w:rPr>
          <w:sz w:val="22"/>
          <w:szCs w:val="22"/>
        </w:rPr>
        <w:t xml:space="preserve"> r. – Prawo zamówień publicznych (t. j. Dz. U. </w:t>
      </w:r>
      <w:r w:rsidR="00EB4044" w:rsidRPr="00E815A1">
        <w:rPr>
          <w:sz w:val="22"/>
          <w:szCs w:val="22"/>
        </w:rPr>
        <w:t>202</w:t>
      </w:r>
      <w:r w:rsidR="00306578" w:rsidRPr="00E815A1">
        <w:rPr>
          <w:sz w:val="22"/>
          <w:szCs w:val="22"/>
        </w:rPr>
        <w:t>4</w:t>
      </w:r>
      <w:r w:rsidR="00EB4044" w:rsidRPr="00E815A1">
        <w:rPr>
          <w:sz w:val="22"/>
          <w:szCs w:val="22"/>
        </w:rPr>
        <w:t xml:space="preserve"> </w:t>
      </w:r>
      <w:r w:rsidRPr="00E815A1">
        <w:rPr>
          <w:sz w:val="22"/>
          <w:szCs w:val="22"/>
        </w:rPr>
        <w:t xml:space="preserve">poz. </w:t>
      </w:r>
      <w:r w:rsidR="00306578" w:rsidRPr="00E815A1">
        <w:rPr>
          <w:sz w:val="22"/>
          <w:szCs w:val="22"/>
        </w:rPr>
        <w:t>1320</w:t>
      </w:r>
      <w:r w:rsidRPr="00E815A1">
        <w:rPr>
          <w:sz w:val="22"/>
          <w:szCs w:val="22"/>
        </w:rPr>
        <w:t xml:space="preserve"> z </w:t>
      </w:r>
      <w:proofErr w:type="spellStart"/>
      <w:r w:rsidRPr="00E815A1">
        <w:rPr>
          <w:sz w:val="22"/>
          <w:szCs w:val="22"/>
        </w:rPr>
        <w:t>późn</w:t>
      </w:r>
      <w:proofErr w:type="spellEnd"/>
      <w:r w:rsidRPr="00E815A1">
        <w:rPr>
          <w:sz w:val="22"/>
          <w:szCs w:val="22"/>
        </w:rPr>
        <w:t>. zm.), ustawy z dnia 7 lipca 1994 r. – Prawo budowlane (t. j. Dz. U. 202</w:t>
      </w:r>
      <w:r w:rsidR="00875EC4">
        <w:rPr>
          <w:sz w:val="22"/>
          <w:szCs w:val="22"/>
        </w:rPr>
        <w:t>6</w:t>
      </w:r>
      <w:r w:rsidRPr="00E815A1">
        <w:rPr>
          <w:sz w:val="22"/>
          <w:szCs w:val="22"/>
        </w:rPr>
        <w:t xml:space="preserve"> poz. </w:t>
      </w:r>
      <w:r w:rsidR="005F41AA">
        <w:rPr>
          <w:sz w:val="22"/>
          <w:szCs w:val="22"/>
        </w:rPr>
        <w:t>524</w:t>
      </w:r>
      <w:r w:rsidRPr="00E815A1">
        <w:rPr>
          <w:sz w:val="22"/>
          <w:szCs w:val="22"/>
        </w:rPr>
        <w:t xml:space="preserve"> z </w:t>
      </w:r>
      <w:proofErr w:type="spellStart"/>
      <w:r w:rsidRPr="00E815A1">
        <w:rPr>
          <w:sz w:val="22"/>
          <w:szCs w:val="22"/>
        </w:rPr>
        <w:t>późn</w:t>
      </w:r>
      <w:proofErr w:type="spellEnd"/>
      <w:r w:rsidRPr="00E815A1">
        <w:rPr>
          <w:sz w:val="22"/>
          <w:szCs w:val="22"/>
        </w:rPr>
        <w:t>. zm.),.</w:t>
      </w:r>
    </w:p>
    <w:p w14:paraId="2FB8865D" w14:textId="77777777" w:rsidR="00A17AB9" w:rsidRPr="00E815A1" w:rsidRDefault="008064C3" w:rsidP="00355475">
      <w:pPr>
        <w:widowControl/>
        <w:numPr>
          <w:ilvl w:val="0"/>
          <w:numId w:val="57"/>
        </w:numPr>
        <w:tabs>
          <w:tab w:val="left" w:pos="284"/>
        </w:tabs>
        <w:suppressAutoHyphens w:val="0"/>
        <w:ind w:left="284"/>
        <w:jc w:val="both"/>
        <w:rPr>
          <w:sz w:val="22"/>
          <w:szCs w:val="22"/>
        </w:rPr>
      </w:pPr>
      <w:r w:rsidRPr="00E815A1">
        <w:rPr>
          <w:sz w:val="22"/>
          <w:szCs w:val="22"/>
        </w:rPr>
        <w:t>Umowę sporządzono w dwóch jednobrzmiących egzemplarzach, po jednym dla każdej ze Stron.</w:t>
      </w:r>
    </w:p>
    <w:p w14:paraId="55075A54" w14:textId="77777777" w:rsidR="00A17AB9" w:rsidRPr="00E815A1" w:rsidRDefault="00A17AB9" w:rsidP="00355475">
      <w:pPr>
        <w:widowControl/>
        <w:numPr>
          <w:ilvl w:val="0"/>
          <w:numId w:val="57"/>
        </w:numPr>
        <w:tabs>
          <w:tab w:val="left" w:pos="284"/>
        </w:tabs>
        <w:suppressAutoHyphens w:val="0"/>
        <w:ind w:left="284"/>
        <w:jc w:val="both"/>
        <w:rPr>
          <w:sz w:val="22"/>
          <w:szCs w:val="22"/>
        </w:rPr>
      </w:pPr>
      <w:r w:rsidRPr="00E815A1">
        <w:rPr>
          <w:snapToGrid w:val="0"/>
          <w:sz w:val="22"/>
          <w:szCs w:val="22"/>
        </w:rPr>
        <w:t xml:space="preserve">Strony zgodnie oświadczają, że z uwagi na fakt zawarcia niniejszej umowy w formie elektronicznej za pomocą kwalifikowanego podpisu elektronicznego powstały w ten sposób dokument elektroniczny stanowi poświadczenie, iż Strony zgodnie złożyły oświadczenia woli w nim zawarte, </w:t>
      </w:r>
      <w:r w:rsidRPr="00E815A1">
        <w:rPr>
          <w:snapToGrid w:val="0"/>
          <w:sz w:val="22"/>
          <w:szCs w:val="22"/>
        </w:rPr>
        <w:lastRenderedPageBreak/>
        <w:t>zaś datą zawarcia jest dzień złożenia ostatniego (późniejszego) oświadczenia woli o jej zawarciu przez umocowanych przedstawicieli każdej ze Stron.</w:t>
      </w:r>
    </w:p>
    <w:p w14:paraId="1621195E" w14:textId="77777777" w:rsidR="00A17AB9" w:rsidRPr="00E815A1" w:rsidRDefault="00A17AB9" w:rsidP="008064C3">
      <w:pPr>
        <w:widowControl/>
        <w:suppressAutoHyphens w:val="0"/>
        <w:jc w:val="both"/>
        <w:rPr>
          <w:i/>
          <w:sz w:val="22"/>
          <w:szCs w:val="22"/>
          <w:u w:val="single"/>
        </w:rPr>
      </w:pPr>
    </w:p>
    <w:p w14:paraId="0ED6DE41" w14:textId="77777777" w:rsidR="008064C3" w:rsidRPr="00E815A1" w:rsidRDefault="008064C3" w:rsidP="008064C3">
      <w:pPr>
        <w:widowControl/>
        <w:suppressAutoHyphens w:val="0"/>
        <w:jc w:val="both"/>
        <w:rPr>
          <w:i/>
          <w:sz w:val="22"/>
          <w:szCs w:val="22"/>
          <w:u w:val="single"/>
        </w:rPr>
      </w:pPr>
      <w:r w:rsidRPr="00E815A1">
        <w:rPr>
          <w:i/>
          <w:sz w:val="22"/>
          <w:szCs w:val="22"/>
          <w:u w:val="single"/>
        </w:rPr>
        <w:t>Załączniki do umowy:</w:t>
      </w:r>
    </w:p>
    <w:p w14:paraId="64191271" w14:textId="1E0FFD5F" w:rsidR="008064C3" w:rsidRPr="00E815A1" w:rsidRDefault="008064C3" w:rsidP="00355475">
      <w:pPr>
        <w:widowControl/>
        <w:numPr>
          <w:ilvl w:val="0"/>
          <w:numId w:val="58"/>
        </w:numPr>
        <w:suppressAutoHyphens w:val="0"/>
        <w:jc w:val="both"/>
        <w:rPr>
          <w:i/>
          <w:sz w:val="22"/>
          <w:szCs w:val="22"/>
        </w:rPr>
      </w:pPr>
      <w:r w:rsidRPr="00E815A1">
        <w:rPr>
          <w:i/>
          <w:sz w:val="22"/>
          <w:szCs w:val="22"/>
        </w:rPr>
        <w:t xml:space="preserve">Załącznik nr 1 – lista </w:t>
      </w:r>
      <w:r w:rsidR="008F0990" w:rsidRPr="00E815A1">
        <w:rPr>
          <w:i/>
          <w:sz w:val="22"/>
          <w:szCs w:val="22"/>
        </w:rPr>
        <w:t>P</w:t>
      </w:r>
      <w:r w:rsidRPr="00E815A1">
        <w:rPr>
          <w:i/>
          <w:sz w:val="22"/>
          <w:szCs w:val="22"/>
        </w:rPr>
        <w:t>odwykonawców z określeniem zakresu i wartości robót przewidzianych do wykonania, o ile są przewidziani na etapie zawarcia umowy.</w:t>
      </w:r>
    </w:p>
    <w:p w14:paraId="6BAF03B5" w14:textId="77777777" w:rsidR="00A5283F" w:rsidRPr="00E815A1" w:rsidRDefault="00A5283F" w:rsidP="008064C3">
      <w:pPr>
        <w:widowControl/>
        <w:tabs>
          <w:tab w:val="left" w:pos="720"/>
        </w:tabs>
        <w:suppressAutoHyphens w:val="0"/>
        <w:ind w:left="360"/>
        <w:jc w:val="both"/>
        <w:rPr>
          <w:sz w:val="22"/>
          <w:szCs w:val="22"/>
        </w:rPr>
      </w:pPr>
    </w:p>
    <w:p w14:paraId="342E3A7B" w14:textId="77777777" w:rsidR="008064C3" w:rsidRPr="00E815A1" w:rsidRDefault="008064C3" w:rsidP="008064C3">
      <w:pPr>
        <w:widowControl/>
        <w:tabs>
          <w:tab w:val="left" w:pos="720"/>
        </w:tabs>
        <w:suppressAutoHyphens w:val="0"/>
        <w:ind w:left="360"/>
        <w:jc w:val="both"/>
        <w:rPr>
          <w:sz w:val="22"/>
          <w:szCs w:val="22"/>
        </w:rPr>
      </w:pPr>
      <w:r w:rsidRPr="00E815A1">
        <w:rPr>
          <w:sz w:val="22"/>
          <w:szCs w:val="22"/>
        </w:rPr>
        <w:t xml:space="preserve">   ………………………………                                 ………………………………</w:t>
      </w:r>
    </w:p>
    <w:p w14:paraId="6C8640BF" w14:textId="77777777" w:rsidR="002D1BF9" w:rsidRPr="00E815A1" w:rsidRDefault="008064C3" w:rsidP="008064C3">
      <w:pPr>
        <w:widowControl/>
        <w:suppressAutoHyphens w:val="0"/>
        <w:ind w:left="360"/>
        <w:jc w:val="left"/>
        <w:outlineLvl w:val="0"/>
        <w:rPr>
          <w:b/>
          <w:sz w:val="22"/>
          <w:szCs w:val="22"/>
          <w:u w:val="single"/>
        </w:rPr>
      </w:pPr>
      <w:r w:rsidRPr="00E815A1">
        <w:rPr>
          <w:i/>
          <w:sz w:val="22"/>
          <w:szCs w:val="22"/>
        </w:rPr>
        <w:tab/>
      </w:r>
      <w:r w:rsidRPr="00E815A1">
        <w:rPr>
          <w:i/>
          <w:sz w:val="22"/>
          <w:szCs w:val="22"/>
        </w:rPr>
        <w:tab/>
        <w:t>Zamawiający</w:t>
      </w:r>
      <w:r w:rsidRPr="00E815A1">
        <w:rPr>
          <w:i/>
          <w:sz w:val="22"/>
          <w:szCs w:val="22"/>
        </w:rPr>
        <w:tab/>
      </w:r>
      <w:r w:rsidRPr="00E815A1">
        <w:rPr>
          <w:i/>
          <w:sz w:val="22"/>
          <w:szCs w:val="22"/>
        </w:rPr>
        <w:tab/>
      </w:r>
      <w:r w:rsidRPr="00E815A1">
        <w:rPr>
          <w:i/>
          <w:sz w:val="22"/>
          <w:szCs w:val="22"/>
        </w:rPr>
        <w:tab/>
      </w:r>
      <w:r w:rsidRPr="00E815A1">
        <w:rPr>
          <w:i/>
          <w:sz w:val="22"/>
          <w:szCs w:val="22"/>
        </w:rPr>
        <w:tab/>
      </w:r>
      <w:r w:rsidRPr="00E815A1">
        <w:rPr>
          <w:i/>
          <w:sz w:val="22"/>
          <w:szCs w:val="22"/>
        </w:rPr>
        <w:tab/>
      </w:r>
      <w:r w:rsidR="00A17AB9" w:rsidRPr="00E815A1">
        <w:rPr>
          <w:i/>
          <w:sz w:val="22"/>
          <w:szCs w:val="22"/>
        </w:rPr>
        <w:t xml:space="preserve">      Wykonawca</w:t>
      </w:r>
    </w:p>
    <w:sectPr w:rsidR="002D1BF9" w:rsidRPr="00E815A1" w:rsidSect="00907E7D">
      <w:headerReference w:type="default" r:id="rId53"/>
      <w:footerReference w:type="even" r:id="rId54"/>
      <w:footerReference w:type="default" r:id="rId55"/>
      <w:pgSz w:w="11906" w:h="16838" w:code="9"/>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3BCB2" w14:textId="77777777" w:rsidR="007B546B" w:rsidRDefault="007B546B">
      <w:pPr>
        <w:widowControl/>
        <w:suppressAutoHyphens w:val="0"/>
        <w:spacing w:line="360" w:lineRule="auto"/>
        <w:jc w:val="left"/>
        <w:rPr>
          <w:rFonts w:ascii="Arial" w:hAnsi="Arial" w:cs="Arial"/>
        </w:rPr>
      </w:pPr>
      <w:r>
        <w:rPr>
          <w:rFonts w:ascii="Arial" w:hAnsi="Arial" w:cs="Arial"/>
        </w:rPr>
        <w:separator/>
      </w:r>
    </w:p>
  </w:endnote>
  <w:endnote w:type="continuationSeparator" w:id="0">
    <w:p w14:paraId="3E7C06C8" w14:textId="77777777" w:rsidR="007B546B" w:rsidRDefault="007B546B">
      <w:pPr>
        <w:widowControl/>
        <w:suppressAutoHyphens w:val="0"/>
        <w:spacing w:line="360" w:lineRule="auto"/>
        <w:jc w:val="left"/>
        <w:rPr>
          <w:rFonts w:ascii="Arial" w:hAnsi="Arial" w:cs="Arial"/>
        </w:rPr>
      </w:pPr>
      <w:r>
        <w:rPr>
          <w:rFonts w:ascii="Arial" w:hAnsi="Arial" w:cs="Aria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jaVu Sans">
    <w:altName w:val="Arial"/>
    <w:charset w:val="EE"/>
    <w:family w:val="swiss"/>
    <w:pitch w:val="variable"/>
    <w:sig w:usb0="E7002EFF" w:usb1="D200FDFF" w:usb2="0A246029" w:usb3="00000000" w:csb0="000001FF" w:csb1="00000000"/>
  </w:font>
  <w:font w:name="Cambria">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EE"/>
    <w:family w:val="swiss"/>
    <w:pitch w:val="variable"/>
    <w:sig w:usb0="E5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Ind w:w="-38" w:type="dxa"/>
      <w:tblLook w:val="01E0" w:firstRow="1" w:lastRow="1" w:firstColumn="1" w:lastColumn="1" w:noHBand="0" w:noVBand="0"/>
    </w:tblPr>
    <w:tblGrid>
      <w:gridCol w:w="5679"/>
      <w:gridCol w:w="3789"/>
    </w:tblGrid>
    <w:tr w:rsidR="0004543F" w:rsidRPr="009328EB" w14:paraId="5D18FCFD" w14:textId="77777777" w:rsidTr="006420BC">
      <w:tc>
        <w:tcPr>
          <w:tcW w:w="5570" w:type="dxa"/>
        </w:tcPr>
        <w:p w14:paraId="52C81FE0" w14:textId="77777777" w:rsidR="0004543F" w:rsidRPr="009328EB" w:rsidRDefault="0004543F" w:rsidP="006420BC">
          <w:pPr>
            <w:pStyle w:val="Stopka"/>
            <w:rPr>
              <w:rFonts w:ascii="Arial Narrow" w:hAnsi="Arial Narrow" w:cs="Tahoma"/>
              <w:i/>
              <w:sz w:val="16"/>
              <w:szCs w:val="18"/>
            </w:rPr>
          </w:pPr>
          <w:r w:rsidRPr="009328EB">
            <w:rPr>
              <w:rFonts w:ascii="Arial Narrow" w:hAnsi="Arial Narrow" w:cs="Tahoma"/>
              <w:i/>
              <w:sz w:val="16"/>
              <w:szCs w:val="18"/>
            </w:rPr>
            <w:t>……………………………………..</w:t>
          </w:r>
        </w:p>
        <w:p w14:paraId="627BBEB1" w14:textId="77777777" w:rsidR="0004543F" w:rsidRPr="009328EB" w:rsidRDefault="0004543F" w:rsidP="006420BC">
          <w:pPr>
            <w:pStyle w:val="Stopka"/>
            <w:rPr>
              <w:rFonts w:ascii="Arial Narrow" w:hAnsi="Arial Narrow" w:cs="Tahoma"/>
              <w:i/>
              <w:sz w:val="16"/>
              <w:szCs w:val="18"/>
            </w:rPr>
          </w:pPr>
          <w:r w:rsidRPr="009328EB">
            <w:rPr>
              <w:rFonts w:ascii="Arial Narrow" w:hAnsi="Arial Narrow" w:cs="Tahoma"/>
              <w:i/>
              <w:sz w:val="16"/>
              <w:szCs w:val="18"/>
            </w:rPr>
            <w:t>Miejscowość, data</w:t>
          </w:r>
        </w:p>
      </w:tc>
      <w:tc>
        <w:tcPr>
          <w:tcW w:w="3717" w:type="dxa"/>
          <w:tcBorders>
            <w:top w:val="dashed" w:sz="4" w:space="0" w:color="auto"/>
          </w:tcBorders>
        </w:tcPr>
        <w:p w14:paraId="404F7294" w14:textId="77777777" w:rsidR="0004543F" w:rsidRPr="009328EB" w:rsidRDefault="0004543F" w:rsidP="006420BC">
          <w:pPr>
            <w:pStyle w:val="Stopka"/>
            <w:jc w:val="center"/>
            <w:rPr>
              <w:rFonts w:ascii="Arial Narrow" w:hAnsi="Arial Narrow" w:cs="Tahoma"/>
              <w:i/>
              <w:sz w:val="16"/>
              <w:szCs w:val="18"/>
            </w:rPr>
          </w:pPr>
          <w:r w:rsidRPr="009328EB">
            <w:rPr>
              <w:rFonts w:ascii="Arial Narrow" w:hAnsi="Arial Narrow" w:cs="Tahoma"/>
              <w:i/>
              <w:sz w:val="16"/>
              <w:szCs w:val="18"/>
            </w:rPr>
            <w:t>pieczęć i podpis upoważnionych</w:t>
          </w:r>
        </w:p>
        <w:p w14:paraId="42EB6F48" w14:textId="77777777" w:rsidR="0004543F" w:rsidRPr="009328EB" w:rsidRDefault="0004543F" w:rsidP="006420BC">
          <w:pPr>
            <w:pStyle w:val="Stopka"/>
            <w:jc w:val="center"/>
            <w:rPr>
              <w:rFonts w:ascii="Tahoma" w:hAnsi="Tahoma" w:cs="Tahoma"/>
              <w:sz w:val="18"/>
              <w:szCs w:val="18"/>
            </w:rPr>
          </w:pPr>
          <w:r w:rsidRPr="009328EB">
            <w:rPr>
              <w:rFonts w:ascii="Arial Narrow" w:hAnsi="Arial Narrow" w:cs="Tahoma"/>
              <w:i/>
              <w:sz w:val="16"/>
              <w:szCs w:val="18"/>
            </w:rPr>
            <w:t>przedstawicieli firmy</w:t>
          </w:r>
        </w:p>
      </w:tc>
    </w:tr>
  </w:tbl>
  <w:p w14:paraId="22AE5BF7" w14:textId="77777777" w:rsidR="0004543F" w:rsidRDefault="0004543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756CD" w14:textId="77777777" w:rsidR="0004543F" w:rsidRPr="00A76BCB" w:rsidRDefault="0004543F" w:rsidP="006420BC">
    <w:pPr>
      <w:widowControl/>
      <w:tabs>
        <w:tab w:val="center" w:pos="4536"/>
        <w:tab w:val="right" w:pos="9072"/>
      </w:tabs>
      <w:suppressAutoHyphens w:val="0"/>
      <w:jc w:val="left"/>
      <w:rPr>
        <w:b/>
        <w:i/>
        <w:sz w:val="20"/>
        <w:szCs w:val="20"/>
      </w:rPr>
    </w:pPr>
    <w:r w:rsidRPr="00A76BCB">
      <w:rPr>
        <w:b/>
        <w:i/>
        <w:sz w:val="20"/>
        <w:szCs w:val="20"/>
      </w:rPr>
      <w:t>________________________________________________________________________________________</w:t>
    </w:r>
  </w:p>
  <w:p w14:paraId="06B9DB68" w14:textId="332370D7" w:rsidR="0004543F" w:rsidRPr="00CE7D23" w:rsidRDefault="0004543F" w:rsidP="00CE7D23">
    <w:pPr>
      <w:pStyle w:val="Stopka"/>
      <w:jc w:val="right"/>
      <w:rPr>
        <w:rFonts w:ascii="Times New Roman" w:hAnsi="Times New Roman" w:cs="Times New Roman"/>
        <w:sz w:val="8"/>
      </w:rPr>
    </w:pPr>
    <w:r w:rsidRPr="00A76BCB">
      <w:rPr>
        <w:b/>
        <w:i/>
        <w:sz w:val="20"/>
        <w:szCs w:val="20"/>
      </w:rPr>
      <w:tab/>
    </w:r>
    <w:r w:rsidRPr="00CE7D23">
      <w:rPr>
        <w:rFonts w:ascii="Times New Roman" w:hAnsi="Times New Roman" w:cs="Times New Roman"/>
        <w:b/>
        <w:i/>
        <w:sz w:val="20"/>
        <w:szCs w:val="20"/>
      </w:rPr>
      <w:t xml:space="preserve">Strona </w:t>
    </w:r>
    <w:r w:rsidRPr="00CE7D23">
      <w:rPr>
        <w:rFonts w:ascii="Times New Roman" w:hAnsi="Times New Roman" w:cs="Times New Roman"/>
        <w:b/>
        <w:i/>
        <w:sz w:val="20"/>
        <w:szCs w:val="20"/>
      </w:rPr>
      <w:fldChar w:fldCharType="begin"/>
    </w:r>
    <w:r w:rsidRPr="00CE7D23">
      <w:rPr>
        <w:rFonts w:ascii="Times New Roman" w:hAnsi="Times New Roman" w:cs="Times New Roman"/>
        <w:b/>
        <w:i/>
        <w:sz w:val="20"/>
        <w:szCs w:val="20"/>
      </w:rPr>
      <w:instrText xml:space="preserve"> PAGE </w:instrText>
    </w:r>
    <w:r w:rsidRPr="00CE7D23">
      <w:rPr>
        <w:rFonts w:ascii="Times New Roman" w:hAnsi="Times New Roman" w:cs="Times New Roman"/>
        <w:b/>
        <w:i/>
        <w:sz w:val="20"/>
        <w:szCs w:val="20"/>
      </w:rPr>
      <w:fldChar w:fldCharType="separate"/>
    </w:r>
    <w:r w:rsidR="008A76ED">
      <w:rPr>
        <w:rFonts w:ascii="Times New Roman" w:hAnsi="Times New Roman" w:cs="Times New Roman"/>
        <w:b/>
        <w:i/>
        <w:noProof/>
        <w:sz w:val="20"/>
        <w:szCs w:val="20"/>
      </w:rPr>
      <w:t>21</w:t>
    </w:r>
    <w:r w:rsidRPr="00CE7D23">
      <w:rPr>
        <w:rFonts w:ascii="Times New Roman" w:hAnsi="Times New Roman" w:cs="Times New Roman"/>
        <w:b/>
        <w:i/>
        <w:sz w:val="20"/>
        <w:szCs w:val="20"/>
      </w:rPr>
      <w:fldChar w:fldCharType="end"/>
    </w:r>
    <w:r w:rsidRPr="00CE7D23">
      <w:rPr>
        <w:rFonts w:ascii="Times New Roman" w:hAnsi="Times New Roman" w:cs="Times New Roman"/>
        <w:b/>
        <w:i/>
        <w:sz w:val="20"/>
        <w:szCs w:val="20"/>
      </w:rPr>
      <w:t xml:space="preserve"> z </w:t>
    </w:r>
    <w:r w:rsidRPr="00CE7D23">
      <w:rPr>
        <w:rFonts w:ascii="Times New Roman" w:hAnsi="Times New Roman" w:cs="Times New Roman"/>
        <w:b/>
        <w:i/>
        <w:sz w:val="20"/>
        <w:szCs w:val="20"/>
      </w:rPr>
      <w:fldChar w:fldCharType="begin"/>
    </w:r>
    <w:r w:rsidRPr="00CE7D23">
      <w:rPr>
        <w:rFonts w:ascii="Times New Roman" w:hAnsi="Times New Roman" w:cs="Times New Roman"/>
        <w:b/>
        <w:i/>
        <w:sz w:val="20"/>
        <w:szCs w:val="20"/>
      </w:rPr>
      <w:instrText xml:space="preserve"> NUMPAGES </w:instrText>
    </w:r>
    <w:r w:rsidRPr="00CE7D23">
      <w:rPr>
        <w:rFonts w:ascii="Times New Roman" w:hAnsi="Times New Roman" w:cs="Times New Roman"/>
        <w:b/>
        <w:i/>
        <w:sz w:val="20"/>
        <w:szCs w:val="20"/>
      </w:rPr>
      <w:fldChar w:fldCharType="separate"/>
    </w:r>
    <w:r w:rsidR="008A76ED">
      <w:rPr>
        <w:rFonts w:ascii="Times New Roman" w:hAnsi="Times New Roman" w:cs="Times New Roman"/>
        <w:b/>
        <w:i/>
        <w:noProof/>
        <w:sz w:val="20"/>
        <w:szCs w:val="20"/>
      </w:rPr>
      <w:t>48</w:t>
    </w:r>
    <w:r w:rsidRPr="00CE7D23">
      <w:rPr>
        <w:rFonts w:ascii="Times New Roman" w:hAnsi="Times New Roman" w:cs="Times New Roman"/>
        <w:b/>
        <w:i/>
        <w:sz w:val="20"/>
        <w:szCs w:val="20"/>
      </w:rPr>
      <w:fldChar w:fldCharType="end"/>
    </w:r>
  </w:p>
  <w:p w14:paraId="2322CB99" w14:textId="77777777" w:rsidR="0004543F" w:rsidRPr="00B773B4" w:rsidRDefault="0004543F" w:rsidP="006420BC">
    <w:pPr>
      <w:pStyle w:val="Stopka"/>
      <w:rPr>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1C4E8" w14:textId="77777777" w:rsidR="007B546B" w:rsidRDefault="007B546B">
      <w:pPr>
        <w:widowControl/>
        <w:suppressAutoHyphens w:val="0"/>
        <w:spacing w:line="360" w:lineRule="auto"/>
        <w:jc w:val="left"/>
        <w:rPr>
          <w:rFonts w:ascii="Arial" w:hAnsi="Arial" w:cs="Arial"/>
        </w:rPr>
      </w:pPr>
      <w:r>
        <w:rPr>
          <w:rFonts w:ascii="Arial" w:hAnsi="Arial" w:cs="Arial"/>
        </w:rPr>
        <w:separator/>
      </w:r>
    </w:p>
  </w:footnote>
  <w:footnote w:type="continuationSeparator" w:id="0">
    <w:p w14:paraId="5B6ACD67" w14:textId="77777777" w:rsidR="007B546B" w:rsidRDefault="007B546B">
      <w:pPr>
        <w:widowControl/>
        <w:suppressAutoHyphens w:val="0"/>
        <w:spacing w:line="360" w:lineRule="auto"/>
        <w:jc w:val="left"/>
        <w:rPr>
          <w:rFonts w:ascii="Arial" w:hAnsi="Arial" w:cs="Arial"/>
        </w:rPr>
      </w:pPr>
      <w:r>
        <w:rPr>
          <w:rFonts w:ascii="Arial" w:hAnsi="Arial" w:cs="Arial"/>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60E69" w14:textId="4A8306E2" w:rsidR="0004543F" w:rsidRPr="006C7440" w:rsidRDefault="00E811E6" w:rsidP="001410E5">
    <w:pPr>
      <w:widowControl/>
      <w:tabs>
        <w:tab w:val="center" w:pos="4536"/>
        <w:tab w:val="right" w:pos="9072"/>
      </w:tabs>
      <w:suppressAutoHyphens w:val="0"/>
      <w:jc w:val="both"/>
      <w:rPr>
        <w:bCs/>
        <w:i/>
        <w:iCs/>
        <w:sz w:val="20"/>
        <w:szCs w:val="20"/>
      </w:rPr>
    </w:pPr>
    <w:r>
      <w:rPr>
        <w:i/>
        <w:iCs/>
        <w:sz w:val="20"/>
        <w:szCs w:val="20"/>
      </w:rPr>
      <w:t>Wyłonienie Wykonawcy w zakresie</w:t>
    </w:r>
    <w:r w:rsidR="001410E5" w:rsidRPr="001410E5">
      <w:rPr>
        <w:bCs/>
        <w:i/>
        <w:iCs/>
        <w:sz w:val="20"/>
        <w:szCs w:val="20"/>
      </w:rPr>
      <w:t xml:space="preserve"> </w:t>
    </w:r>
    <w:r w:rsidR="00FF39AE">
      <w:rPr>
        <w:bCs/>
        <w:i/>
        <w:iCs/>
        <w:sz w:val="20"/>
        <w:szCs w:val="20"/>
      </w:rPr>
      <w:t>remontu</w:t>
    </w:r>
    <w:r w:rsidR="001410E5" w:rsidRPr="001410E5">
      <w:rPr>
        <w:bCs/>
        <w:i/>
        <w:iCs/>
        <w:sz w:val="20"/>
        <w:szCs w:val="20"/>
      </w:rPr>
      <w:t xml:space="preserve"> instalacji odgromowej</w:t>
    </w:r>
    <w:r w:rsidR="00FF39AE">
      <w:rPr>
        <w:bCs/>
        <w:i/>
        <w:iCs/>
        <w:sz w:val="20"/>
        <w:szCs w:val="20"/>
      </w:rPr>
      <w:t xml:space="preserve"> na dachu budynku</w:t>
    </w:r>
    <w:r w:rsidR="001410E5" w:rsidRPr="001410E5">
      <w:rPr>
        <w:bCs/>
        <w:i/>
        <w:iCs/>
        <w:sz w:val="20"/>
        <w:szCs w:val="20"/>
      </w:rPr>
      <w:t xml:space="preserve"> Wydziału Biochemii, Biofizyki i Biotechnologii UJ ul.</w:t>
    </w:r>
    <w:r w:rsidR="001410E5">
      <w:rPr>
        <w:bCs/>
        <w:i/>
        <w:iCs/>
        <w:sz w:val="20"/>
        <w:szCs w:val="20"/>
      </w:rPr>
      <w:t xml:space="preserve"> </w:t>
    </w:r>
    <w:r w:rsidR="001410E5" w:rsidRPr="001410E5">
      <w:rPr>
        <w:bCs/>
        <w:i/>
        <w:iCs/>
        <w:sz w:val="20"/>
        <w:szCs w:val="20"/>
      </w:rPr>
      <w:t>Gronostajowa 7</w:t>
    </w:r>
    <w:r w:rsidR="001410E5">
      <w:rPr>
        <w:bCs/>
        <w:i/>
        <w:iCs/>
        <w:sz w:val="20"/>
        <w:szCs w:val="20"/>
      </w:rPr>
      <w:t xml:space="preserve"> </w:t>
    </w:r>
    <w:r w:rsidR="006C6654" w:rsidRPr="006C6654">
      <w:rPr>
        <w:bCs/>
        <w:i/>
        <w:iCs/>
        <w:sz w:val="20"/>
        <w:szCs w:val="20"/>
      </w:rPr>
      <w:t xml:space="preserve">w Krakowie </w:t>
    </w:r>
    <w:r w:rsidR="001410E5">
      <w:rPr>
        <w:bCs/>
        <w:i/>
        <w:iCs/>
        <w:sz w:val="20"/>
        <w:szCs w:val="20"/>
      </w:rPr>
      <w:t xml:space="preserve">– etap </w:t>
    </w:r>
    <w:r w:rsidR="00FF39AE">
      <w:rPr>
        <w:bCs/>
        <w:i/>
        <w:iCs/>
        <w:sz w:val="20"/>
        <w:szCs w:val="20"/>
      </w:rPr>
      <w:t>I</w:t>
    </w:r>
    <w:r w:rsidR="001410E5">
      <w:rPr>
        <w:bCs/>
        <w:i/>
        <w:iCs/>
        <w:sz w:val="20"/>
        <w:szCs w:val="20"/>
      </w:rPr>
      <w:t>I</w:t>
    </w:r>
    <w:r w:rsidR="006C7440">
      <w:rPr>
        <w:bCs/>
        <w:i/>
        <w:iCs/>
        <w:sz w:val="20"/>
        <w:szCs w:val="20"/>
      </w:rPr>
      <w:t>.</w:t>
    </w:r>
    <w:r w:rsidR="006C7440">
      <w:rPr>
        <w:bCs/>
        <w:i/>
        <w:iCs/>
        <w:sz w:val="20"/>
        <w:szCs w:val="20"/>
      </w:rPr>
      <w:tab/>
    </w:r>
    <w:r w:rsidR="0004543F" w:rsidRPr="00FC644D">
      <w:rPr>
        <w:i/>
        <w:iCs/>
        <w:sz w:val="20"/>
        <w:szCs w:val="20"/>
      </w:rPr>
      <w:t xml:space="preserve">Znak sprawy:  </w:t>
    </w:r>
    <w:r w:rsidR="0004543F" w:rsidRPr="006C7440">
      <w:rPr>
        <w:i/>
        <w:iCs/>
        <w:sz w:val="20"/>
        <w:szCs w:val="20"/>
      </w:rPr>
      <w:t>80</w:t>
    </w:r>
    <w:r w:rsidR="0004543F" w:rsidRPr="006C7440">
      <w:rPr>
        <w:rFonts w:cs="Arial"/>
        <w:i/>
        <w:iCs/>
        <w:sz w:val="20"/>
        <w:szCs w:val="20"/>
      </w:rPr>
      <w:t>.272.</w:t>
    </w:r>
    <w:r w:rsidR="00534ED9">
      <w:rPr>
        <w:rFonts w:cs="Arial"/>
        <w:i/>
        <w:iCs/>
        <w:sz w:val="20"/>
        <w:szCs w:val="20"/>
      </w:rPr>
      <w:t>427</w:t>
    </w:r>
    <w:r w:rsidR="0004543F" w:rsidRPr="006C7440">
      <w:rPr>
        <w:rFonts w:cs="Arial"/>
        <w:i/>
        <w:iCs/>
        <w:sz w:val="20"/>
        <w:szCs w:val="20"/>
      </w:rPr>
      <w:t>.202</w:t>
    </w:r>
    <w:r w:rsidR="001410E5" w:rsidRPr="006C7440">
      <w:rPr>
        <w:rFonts w:cs="Arial"/>
        <w:i/>
        <w:iCs/>
        <w:sz w:val="20"/>
        <w:szCs w:val="20"/>
      </w:rPr>
      <w:t>5</w:t>
    </w:r>
  </w:p>
  <w:p w14:paraId="01AF93A8" w14:textId="77777777" w:rsidR="0004543F" w:rsidRPr="005C7F97" w:rsidRDefault="0004543F" w:rsidP="005C7F97">
    <w:pPr>
      <w:widowControl/>
      <w:tabs>
        <w:tab w:val="center" w:pos="4536"/>
        <w:tab w:val="right" w:pos="9072"/>
      </w:tabs>
      <w:suppressAutoHyphens w:val="0"/>
      <w:jc w:val="right"/>
      <w:rPr>
        <w:rFonts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644"/>
        </w:tabs>
        <w:ind w:left="644" w:hanging="360"/>
      </w:pPr>
      <w:rPr>
        <w:rFonts w:ascii="Times New Roman" w:eastAsia="Times New Roman" w:hAnsi="Times New Roman" w:cs="Times New Roman"/>
      </w:rPr>
    </w:lvl>
    <w:lvl w:ilvl="2">
      <w:start w:val="12"/>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i w:val="0"/>
        <w:iCs w:val="0"/>
      </w:rPr>
    </w:lvl>
    <w:lvl w:ilvl="4">
      <w:start w:val="1"/>
      <w:numFmt w:val="upperLetter"/>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15:restartNumberingAfterBreak="0">
    <w:nsid w:val="00000004"/>
    <w:multiLevelType w:val="singleLevel"/>
    <w:tmpl w:val="00000004"/>
    <w:name w:val="WW8Num2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B"/>
    <w:multiLevelType w:val="singleLevel"/>
    <w:tmpl w:val="0000000B"/>
    <w:name w:val="WW8Num11"/>
    <w:lvl w:ilvl="0">
      <w:start w:val="1"/>
      <w:numFmt w:val="decimal"/>
      <w:lvlText w:val="%1."/>
      <w:lvlJc w:val="left"/>
      <w:pPr>
        <w:tabs>
          <w:tab w:val="num" w:pos="927"/>
        </w:tabs>
        <w:ind w:left="927" w:hanging="360"/>
      </w:pPr>
      <w:rPr>
        <w:rFonts w:cs="Times New Roman"/>
      </w:rPr>
    </w:lvl>
  </w:abstractNum>
  <w:abstractNum w:abstractNumId="3" w15:restartNumberingAfterBreak="0">
    <w:nsid w:val="0000000D"/>
    <w:multiLevelType w:val="multilevel"/>
    <w:tmpl w:val="BABEB20C"/>
    <w:name w:val="WW8Num13"/>
    <w:lvl w:ilvl="0">
      <w:start w:val="1"/>
      <w:numFmt w:val="decimal"/>
      <w:lvlText w:val="%1."/>
      <w:lvlJc w:val="left"/>
      <w:pPr>
        <w:tabs>
          <w:tab w:val="num" w:pos="927"/>
        </w:tabs>
        <w:ind w:left="927" w:hanging="360"/>
      </w:pPr>
      <w:rPr>
        <w:rFonts w:cs="Times New Roman"/>
        <w:b w:val="0"/>
        <w:bCs/>
      </w:rPr>
    </w:lvl>
    <w:lvl w:ilvl="1">
      <w:start w:val="1"/>
      <w:numFmt w:val="lowerLetter"/>
      <w:lvlText w:val="%2."/>
      <w:lvlJc w:val="left"/>
      <w:pPr>
        <w:tabs>
          <w:tab w:val="num" w:pos="1647"/>
        </w:tabs>
        <w:ind w:left="1647" w:hanging="360"/>
      </w:pPr>
      <w:rPr>
        <w:rFonts w:cs="Times New Roman"/>
      </w:rPr>
    </w:lvl>
    <w:lvl w:ilvl="2">
      <w:start w:val="1"/>
      <w:numFmt w:val="lowerRoman"/>
      <w:lvlText w:val="%3."/>
      <w:lvlJc w:val="right"/>
      <w:pPr>
        <w:tabs>
          <w:tab w:val="num" w:pos="2367"/>
        </w:tabs>
        <w:ind w:left="2367" w:hanging="180"/>
      </w:pPr>
      <w:rPr>
        <w:rFonts w:cs="Times New Roman"/>
      </w:rPr>
    </w:lvl>
    <w:lvl w:ilvl="3">
      <w:start w:val="1"/>
      <w:numFmt w:val="decimal"/>
      <w:lvlText w:val="%4."/>
      <w:lvlJc w:val="left"/>
      <w:pPr>
        <w:tabs>
          <w:tab w:val="num" w:pos="3087"/>
        </w:tabs>
        <w:ind w:left="3087" w:hanging="360"/>
      </w:pPr>
      <w:rPr>
        <w:rFonts w:cs="Times New Roman"/>
        <w:b w:val="0"/>
      </w:rPr>
    </w:lvl>
    <w:lvl w:ilvl="4">
      <w:start w:val="1"/>
      <w:numFmt w:val="lowerLetter"/>
      <w:lvlText w:val="%5."/>
      <w:lvlJc w:val="left"/>
      <w:pPr>
        <w:tabs>
          <w:tab w:val="num" w:pos="3807"/>
        </w:tabs>
        <w:ind w:left="3807" w:hanging="360"/>
      </w:pPr>
      <w:rPr>
        <w:rFonts w:cs="Times New Roman"/>
      </w:rPr>
    </w:lvl>
    <w:lvl w:ilvl="5">
      <w:start w:val="1"/>
      <w:numFmt w:val="lowerRoman"/>
      <w:lvlText w:val="%6."/>
      <w:lvlJc w:val="right"/>
      <w:pPr>
        <w:tabs>
          <w:tab w:val="num" w:pos="4527"/>
        </w:tabs>
        <w:ind w:left="4527" w:hanging="180"/>
      </w:pPr>
      <w:rPr>
        <w:rFonts w:cs="Times New Roman"/>
      </w:rPr>
    </w:lvl>
    <w:lvl w:ilvl="6">
      <w:start w:val="1"/>
      <w:numFmt w:val="decimal"/>
      <w:lvlText w:val="%7."/>
      <w:lvlJc w:val="left"/>
      <w:pPr>
        <w:tabs>
          <w:tab w:val="num" w:pos="5247"/>
        </w:tabs>
        <w:ind w:left="5247" w:hanging="360"/>
      </w:pPr>
      <w:rPr>
        <w:rFonts w:cs="Times New Roman"/>
      </w:rPr>
    </w:lvl>
    <w:lvl w:ilvl="7">
      <w:start w:val="1"/>
      <w:numFmt w:val="lowerLetter"/>
      <w:lvlText w:val="%8."/>
      <w:lvlJc w:val="left"/>
      <w:pPr>
        <w:tabs>
          <w:tab w:val="num" w:pos="5967"/>
        </w:tabs>
        <w:ind w:left="5967" w:hanging="360"/>
      </w:pPr>
      <w:rPr>
        <w:rFonts w:cs="Times New Roman"/>
      </w:rPr>
    </w:lvl>
    <w:lvl w:ilvl="8">
      <w:start w:val="1"/>
      <w:numFmt w:val="lowerRoman"/>
      <w:lvlText w:val="%9."/>
      <w:lvlJc w:val="right"/>
      <w:pPr>
        <w:tabs>
          <w:tab w:val="num" w:pos="6687"/>
        </w:tabs>
        <w:ind w:left="6687" w:hanging="180"/>
      </w:pPr>
      <w:rPr>
        <w:rFonts w:cs="Times New Roman"/>
      </w:rPr>
    </w:lvl>
  </w:abstractNum>
  <w:abstractNum w:abstractNumId="4" w15:restartNumberingAfterBreak="0">
    <w:nsid w:val="00000013"/>
    <w:multiLevelType w:val="singleLevel"/>
    <w:tmpl w:val="00000013"/>
    <w:name w:val="WW8Num19"/>
    <w:lvl w:ilvl="0">
      <w:start w:val="1"/>
      <w:numFmt w:val="decimal"/>
      <w:lvlText w:val="%1."/>
      <w:lvlJc w:val="left"/>
      <w:pPr>
        <w:tabs>
          <w:tab w:val="num" w:pos="927"/>
        </w:tabs>
        <w:ind w:left="927" w:hanging="360"/>
      </w:pPr>
      <w:rPr>
        <w:rFonts w:cs="Times New Roman"/>
      </w:rPr>
    </w:lvl>
  </w:abstractNum>
  <w:abstractNum w:abstractNumId="5" w15:restartNumberingAfterBreak="0">
    <w:nsid w:val="0000003A"/>
    <w:multiLevelType w:val="multilevel"/>
    <w:tmpl w:val="FD2AF2B8"/>
    <w:name w:val="WW8Num5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b w:val="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6" w15:restartNumberingAfterBreak="0">
    <w:nsid w:val="00000042"/>
    <w:multiLevelType w:val="multilevel"/>
    <w:tmpl w:val="00000042"/>
    <w:name w:val="WW8Num66"/>
    <w:lvl w:ilvl="0">
      <w:start w:val="4"/>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7" w15:restartNumberingAfterBreak="0">
    <w:nsid w:val="01281190"/>
    <w:multiLevelType w:val="hybridMultilevel"/>
    <w:tmpl w:val="553A2358"/>
    <w:lvl w:ilvl="0" w:tplc="5498A78E">
      <w:start w:val="1"/>
      <w:numFmt w:val="decimal"/>
      <w:lvlText w:val="%1."/>
      <w:lvlJc w:val="left"/>
      <w:pPr>
        <w:ind w:left="720" w:hanging="360"/>
      </w:pPr>
      <w:rPr>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 w15:restartNumberingAfterBreak="0">
    <w:nsid w:val="013215C4"/>
    <w:multiLevelType w:val="hybridMultilevel"/>
    <w:tmpl w:val="8E26BE76"/>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01467B9D"/>
    <w:multiLevelType w:val="hybridMultilevel"/>
    <w:tmpl w:val="8096866E"/>
    <w:lvl w:ilvl="0" w:tplc="0415000F">
      <w:start w:val="1"/>
      <w:numFmt w:val="decimal"/>
      <w:lvlText w:val="%1."/>
      <w:lvlJc w:val="left"/>
      <w:pPr>
        <w:tabs>
          <w:tab w:val="num" w:pos="360"/>
        </w:tabs>
        <w:ind w:left="360" w:hanging="360"/>
      </w:pPr>
      <w:rPr>
        <w:rFonts w:cs="Times New Roman"/>
      </w:rPr>
    </w:lvl>
    <w:lvl w:ilvl="1" w:tplc="D50A8476">
      <w:start w:val="100"/>
      <w:numFmt w:val="bullet"/>
      <w:lvlText w:val="-"/>
      <w:lvlJc w:val="left"/>
      <w:pPr>
        <w:tabs>
          <w:tab w:val="num" w:pos="1080"/>
        </w:tabs>
        <w:ind w:left="1080" w:hanging="360"/>
      </w:pPr>
      <w:rPr>
        <w:rFonts w:ascii="Times New Roman" w:eastAsia="Times New Roman" w:hAnsi="Times New Roman" w:hint="default"/>
      </w:rPr>
    </w:lvl>
    <w:lvl w:ilvl="2" w:tplc="0415000F">
      <w:start w:val="1"/>
      <w:numFmt w:val="decimal"/>
      <w:lvlText w:val="%3."/>
      <w:lvlJc w:val="left"/>
      <w:pPr>
        <w:tabs>
          <w:tab w:val="num" w:pos="1980"/>
        </w:tabs>
        <w:ind w:left="1980" w:hanging="360"/>
      </w:pPr>
      <w:rPr>
        <w:rFonts w:cs="Times New Roman"/>
      </w:rPr>
    </w:lvl>
    <w:lvl w:ilvl="3" w:tplc="5328862E">
      <w:start w:val="1"/>
      <w:numFmt w:val="lowerLetter"/>
      <w:lvlText w:val="%4)"/>
      <w:lvlJc w:val="left"/>
      <w:pPr>
        <w:tabs>
          <w:tab w:val="num" w:pos="644"/>
        </w:tabs>
        <w:ind w:left="644" w:hanging="360"/>
      </w:pPr>
      <w:rPr>
        <w:rFonts w:cs="Times New Roman" w:hint="default"/>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0330082C"/>
    <w:multiLevelType w:val="hybridMultilevel"/>
    <w:tmpl w:val="69F8F17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0560708B"/>
    <w:multiLevelType w:val="hybridMultilevel"/>
    <w:tmpl w:val="B48A860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2" w15:restartNumberingAfterBreak="0">
    <w:nsid w:val="06D55480"/>
    <w:multiLevelType w:val="hybridMultilevel"/>
    <w:tmpl w:val="42C6194A"/>
    <w:lvl w:ilvl="0" w:tplc="97808316">
      <w:start w:val="1"/>
      <w:numFmt w:val="decimal"/>
      <w:pStyle w:val="Akapitzlist"/>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0873D3"/>
    <w:multiLevelType w:val="hybridMultilevel"/>
    <w:tmpl w:val="0C80D5F4"/>
    <w:lvl w:ilvl="0" w:tplc="EEEEAE54">
      <w:start w:val="1"/>
      <w:numFmt w:val="decimal"/>
      <w:lvlText w:val="%1."/>
      <w:lvlJc w:val="left"/>
      <w:pPr>
        <w:tabs>
          <w:tab w:val="num" w:pos="720"/>
        </w:tabs>
        <w:ind w:left="720" w:hanging="360"/>
      </w:pPr>
      <w:rPr>
        <w:rFonts w:cs="Times New Roman"/>
      </w:rPr>
    </w:lvl>
    <w:lvl w:ilvl="1" w:tplc="25045CD0">
      <w:start w:val="1"/>
      <w:numFmt w:val="decimal"/>
      <w:lvlText w:val="%2."/>
      <w:lvlJc w:val="left"/>
      <w:pPr>
        <w:tabs>
          <w:tab w:val="num" w:pos="1440"/>
        </w:tabs>
        <w:ind w:left="1440" w:hanging="360"/>
      </w:pPr>
      <w:rPr>
        <w:rFonts w:cs="Times New Roman"/>
        <w:b w:val="0"/>
        <w:bCs w:val="0"/>
      </w:rPr>
    </w:lvl>
    <w:lvl w:ilvl="2" w:tplc="A470CF34">
      <w:start w:val="1"/>
      <w:numFmt w:val="decimal"/>
      <w:lvlText w:val="%3."/>
      <w:lvlJc w:val="left"/>
      <w:pPr>
        <w:tabs>
          <w:tab w:val="num" w:pos="2160"/>
        </w:tabs>
        <w:ind w:left="2160" w:hanging="360"/>
      </w:pPr>
      <w:rPr>
        <w:rFonts w:cs="Times New Roman"/>
        <w:b/>
        <w:i w:val="0"/>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4" w15:restartNumberingAfterBreak="0">
    <w:nsid w:val="0A410E61"/>
    <w:multiLevelType w:val="hybridMultilevel"/>
    <w:tmpl w:val="730E5742"/>
    <w:lvl w:ilvl="0" w:tplc="0415000F">
      <w:start w:val="1"/>
      <w:numFmt w:val="decimal"/>
      <w:lvlText w:val="%1."/>
      <w:lvlJc w:val="left"/>
      <w:pPr>
        <w:ind w:left="720" w:hanging="360"/>
      </w:pPr>
      <w:rPr>
        <w:b w:val="0"/>
      </w:rPr>
    </w:lvl>
    <w:lvl w:ilvl="1" w:tplc="E65AC20E">
      <w:start w:val="1"/>
      <w:numFmt w:val="decimal"/>
      <w:lvlText w:val="%2)"/>
      <w:lvlJc w:val="left"/>
      <w:pPr>
        <w:ind w:left="1440" w:hanging="360"/>
      </w:pPr>
      <w:rPr>
        <w:rFonts w:ascii="Times New Roman" w:hAnsi="Times New Roman" w:cs="Times New Roman" w:hint="default"/>
        <w:strike w:val="0"/>
        <w:dstrike w:val="0"/>
        <w:sz w:val="24"/>
        <w:szCs w:val="24"/>
        <w:u w:val="none"/>
        <w:effect w:val="none"/>
      </w:rPr>
    </w:lvl>
    <w:lvl w:ilvl="2" w:tplc="0415001B">
      <w:start w:val="1"/>
      <w:numFmt w:val="lowerRoman"/>
      <w:lvlText w:val="%3."/>
      <w:lvlJc w:val="right"/>
      <w:pPr>
        <w:ind w:left="2160" w:hanging="180"/>
      </w:pPr>
    </w:lvl>
    <w:lvl w:ilvl="3" w:tplc="EB3E459C">
      <w:start w:val="1"/>
      <w:numFmt w:val="decimal"/>
      <w:lvlText w:val="%4."/>
      <w:lvlJc w:val="left"/>
      <w:pPr>
        <w:ind w:left="644" w:hanging="360"/>
      </w:pPr>
      <w:rPr>
        <w:b w:val="0"/>
        <w:i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0B3642A7"/>
    <w:multiLevelType w:val="multilevel"/>
    <w:tmpl w:val="FC2CF07C"/>
    <w:lvl w:ilvl="0">
      <w:start w:val="13"/>
      <w:numFmt w:val="decimal"/>
      <w:lvlText w:val="%1"/>
      <w:lvlJc w:val="left"/>
      <w:pPr>
        <w:ind w:left="420" w:hanging="420"/>
      </w:pPr>
      <w:rPr>
        <w:rFonts w:hint="default"/>
        <w:b w:val="0"/>
        <w:bCs w:val="0"/>
      </w:rPr>
    </w:lvl>
    <w:lvl w:ilvl="1">
      <w:start w:val="5"/>
      <w:numFmt w:val="decimal"/>
      <w:lvlText w:val="%1.%2"/>
      <w:lvlJc w:val="left"/>
      <w:pPr>
        <w:ind w:left="704"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6" w15:restartNumberingAfterBreak="0">
    <w:nsid w:val="0C7C2072"/>
    <w:multiLevelType w:val="hybridMultilevel"/>
    <w:tmpl w:val="9A0C4EF6"/>
    <w:lvl w:ilvl="0" w:tplc="0415000F">
      <w:start w:val="1"/>
      <w:numFmt w:val="decimal"/>
      <w:lvlText w:val="%1."/>
      <w:lvlJc w:val="left"/>
      <w:pPr>
        <w:tabs>
          <w:tab w:val="num" w:pos="720"/>
        </w:tabs>
        <w:ind w:left="720" w:hanging="360"/>
      </w:pPr>
      <w:rPr>
        <w:rFonts w:cs="Times New Roman"/>
      </w:rPr>
    </w:lvl>
    <w:lvl w:ilvl="1" w:tplc="D50A8476">
      <w:start w:val="100"/>
      <w:numFmt w:val="bullet"/>
      <w:lvlText w:val="-"/>
      <w:lvlJc w:val="left"/>
      <w:pPr>
        <w:tabs>
          <w:tab w:val="num" w:pos="1440"/>
        </w:tabs>
        <w:ind w:left="1440" w:hanging="360"/>
      </w:pPr>
      <w:rPr>
        <w:rFonts w:ascii="Times New Roman" w:eastAsia="Times New Roman" w:hAnsi="Times New Roman" w:hint="default"/>
      </w:rPr>
    </w:lvl>
    <w:lvl w:ilvl="2" w:tplc="0415000F">
      <w:start w:val="1"/>
      <w:numFmt w:val="decimal"/>
      <w:lvlText w:val="%3."/>
      <w:lvlJc w:val="left"/>
      <w:pPr>
        <w:tabs>
          <w:tab w:val="num" w:pos="2340"/>
        </w:tabs>
        <w:ind w:left="2340" w:hanging="360"/>
      </w:pPr>
      <w:rPr>
        <w:rFonts w:cs="Times New Roman"/>
      </w:rPr>
    </w:lvl>
    <w:lvl w:ilvl="3" w:tplc="5328862E">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0E6D2F8B"/>
    <w:multiLevelType w:val="multilevel"/>
    <w:tmpl w:val="66D67D0E"/>
    <w:lvl w:ilvl="0">
      <w:start w:val="1"/>
      <w:numFmt w:val="lowerLetter"/>
      <w:lvlText w:val="%1)"/>
      <w:lvlJc w:val="left"/>
      <w:pPr>
        <w:ind w:left="720" w:hanging="360"/>
      </w:pPr>
      <w:rPr>
        <w:rFonts w:ascii="Times New Roman" w:eastAsia="Times New Roman" w:hAnsi="Times New Roman" w:cs="Times New Roman"/>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18" w15:restartNumberingAfterBreak="0">
    <w:nsid w:val="105B3068"/>
    <w:multiLevelType w:val="hybridMultilevel"/>
    <w:tmpl w:val="26107BC8"/>
    <w:lvl w:ilvl="0" w:tplc="04150017">
      <w:start w:val="1"/>
      <w:numFmt w:val="lowerLetter"/>
      <w:lvlText w:val="%1)"/>
      <w:lvlJc w:val="left"/>
      <w:pPr>
        <w:ind w:left="1429" w:hanging="360"/>
      </w:pPr>
      <w:rPr>
        <w:rFonts w:cs="Times New Roman"/>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9" w15:restartNumberingAfterBreak="0">
    <w:nsid w:val="10D03A98"/>
    <w:multiLevelType w:val="hybridMultilevel"/>
    <w:tmpl w:val="CEAE7AA2"/>
    <w:lvl w:ilvl="0" w:tplc="EEEEAE54">
      <w:start w:val="1"/>
      <w:numFmt w:val="decimal"/>
      <w:lvlText w:val="%1."/>
      <w:lvlJc w:val="left"/>
      <w:pPr>
        <w:tabs>
          <w:tab w:val="num" w:pos="720"/>
        </w:tabs>
        <w:ind w:left="720" w:hanging="360"/>
      </w:pPr>
      <w:rPr>
        <w:rFonts w:cs="Times New Roman"/>
      </w:rPr>
    </w:lvl>
    <w:lvl w:ilvl="1" w:tplc="25045CD0">
      <w:start w:val="1"/>
      <w:numFmt w:val="decimal"/>
      <w:lvlText w:val="%2."/>
      <w:lvlJc w:val="left"/>
      <w:pPr>
        <w:tabs>
          <w:tab w:val="num" w:pos="1440"/>
        </w:tabs>
        <w:ind w:left="1440" w:hanging="360"/>
      </w:pPr>
      <w:rPr>
        <w:rFonts w:cs="Times New Roman"/>
        <w:b w:val="0"/>
        <w:bCs w:val="0"/>
      </w:rPr>
    </w:lvl>
    <w:lvl w:ilvl="2" w:tplc="4AB440C0">
      <w:start w:val="1"/>
      <w:numFmt w:val="decimal"/>
      <w:lvlText w:val="%3."/>
      <w:lvlJc w:val="left"/>
      <w:pPr>
        <w:tabs>
          <w:tab w:val="num" w:pos="2160"/>
        </w:tabs>
        <w:ind w:left="2160" w:hanging="360"/>
      </w:pPr>
      <w:rPr>
        <w:rFonts w:cs="Times New Roman"/>
      </w:rPr>
    </w:lvl>
    <w:lvl w:ilvl="3" w:tplc="183AF01E">
      <w:start w:val="1"/>
      <w:numFmt w:val="decimal"/>
      <w:lvlText w:val="%4."/>
      <w:lvlJc w:val="left"/>
      <w:pPr>
        <w:tabs>
          <w:tab w:val="num" w:pos="2880"/>
        </w:tabs>
        <w:ind w:left="2880" w:hanging="360"/>
      </w:pPr>
      <w:rPr>
        <w:rFonts w:cs="Times New Roman"/>
        <w:b w:val="0"/>
        <w:bCs/>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0" w15:restartNumberingAfterBreak="0">
    <w:nsid w:val="1217285B"/>
    <w:multiLevelType w:val="hybridMultilevel"/>
    <w:tmpl w:val="C4B618FC"/>
    <w:lvl w:ilvl="0" w:tplc="03FE99D8">
      <w:start w:val="1"/>
      <w:numFmt w:val="decimal"/>
      <w:lvlText w:val="%1."/>
      <w:lvlJc w:val="left"/>
      <w:pPr>
        <w:ind w:left="360" w:hanging="360"/>
      </w:pPr>
      <w:rPr>
        <w:b w:val="0"/>
        <w:bCs w:val="0"/>
      </w:rPr>
    </w:lvl>
    <w:lvl w:ilvl="1" w:tplc="3F88C7BE">
      <w:start w:val="1"/>
      <w:numFmt w:val="lowerLetter"/>
      <w:lvlText w:val="%2)"/>
      <w:lvlJc w:val="left"/>
      <w:pPr>
        <w:ind w:left="1440" w:hanging="360"/>
      </w:pPr>
      <w:rPr>
        <w:rFonts w:ascii="Times New Roman" w:eastAsia="Times New Roman" w:hAnsi="Times New Roman" w:cs="Times New Roman"/>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24F1D24"/>
    <w:multiLevelType w:val="hybridMultilevel"/>
    <w:tmpl w:val="56E4F286"/>
    <w:lvl w:ilvl="0" w:tplc="24820A04">
      <w:start w:val="1"/>
      <w:numFmt w:val="decimal"/>
      <w:lvlText w:val="%1)"/>
      <w:lvlJc w:val="left"/>
      <w:pPr>
        <w:tabs>
          <w:tab w:val="num" w:pos="375"/>
        </w:tabs>
        <w:ind w:left="375" w:hanging="375"/>
      </w:pPr>
      <w:rPr>
        <w:rFonts w:cs="Times New Roman"/>
        <w:i w:val="0"/>
        <w:iCs w:val="0"/>
      </w:rPr>
    </w:lvl>
    <w:lvl w:ilvl="1" w:tplc="F05A34C2">
      <w:start w:val="1"/>
      <w:numFmt w:val="decimal"/>
      <w:lvlText w:val="%2."/>
      <w:lvlJc w:val="left"/>
      <w:pPr>
        <w:tabs>
          <w:tab w:val="num" w:pos="1080"/>
        </w:tabs>
        <w:ind w:left="1080" w:hanging="360"/>
      </w:pPr>
      <w:rPr>
        <w:rFonts w:cs="Times New Roman"/>
      </w:rPr>
    </w:lvl>
    <w:lvl w:ilvl="2" w:tplc="0415001B">
      <w:start w:val="1"/>
      <w:numFmt w:val="decimal"/>
      <w:lvlText w:val="%3."/>
      <w:lvlJc w:val="left"/>
      <w:pPr>
        <w:tabs>
          <w:tab w:val="num" w:pos="1980"/>
        </w:tabs>
        <w:ind w:left="1980" w:hanging="360"/>
      </w:pPr>
      <w:rPr>
        <w:rFonts w:cs="Times New Roman"/>
      </w:rPr>
    </w:lvl>
    <w:lvl w:ilvl="3" w:tplc="0415000F">
      <w:start w:val="1"/>
      <w:numFmt w:val="decimal"/>
      <w:lvlText w:val="%4."/>
      <w:lvlJc w:val="left"/>
      <w:pPr>
        <w:tabs>
          <w:tab w:val="num" w:pos="2700"/>
        </w:tabs>
        <w:ind w:left="2700" w:hanging="360"/>
      </w:pPr>
      <w:rPr>
        <w:rFonts w:cs="Times New Roman"/>
      </w:rPr>
    </w:lvl>
    <w:lvl w:ilvl="4" w:tplc="04150019">
      <w:start w:val="1"/>
      <w:numFmt w:val="decimal"/>
      <w:lvlText w:val="%5."/>
      <w:lvlJc w:val="left"/>
      <w:pPr>
        <w:tabs>
          <w:tab w:val="num" w:pos="3420"/>
        </w:tabs>
        <w:ind w:left="3420" w:hanging="360"/>
      </w:pPr>
      <w:rPr>
        <w:rFonts w:cs="Times New Roman"/>
      </w:rPr>
    </w:lvl>
    <w:lvl w:ilvl="5" w:tplc="0415001B">
      <w:start w:val="1"/>
      <w:numFmt w:val="decimal"/>
      <w:lvlText w:val="%6."/>
      <w:lvlJc w:val="left"/>
      <w:pPr>
        <w:tabs>
          <w:tab w:val="num" w:pos="4140"/>
        </w:tabs>
        <w:ind w:left="4140" w:hanging="360"/>
      </w:pPr>
      <w:rPr>
        <w:rFonts w:cs="Times New Roman"/>
      </w:rPr>
    </w:lvl>
    <w:lvl w:ilvl="6" w:tplc="0415000F">
      <w:start w:val="1"/>
      <w:numFmt w:val="decimal"/>
      <w:lvlText w:val="%7."/>
      <w:lvlJc w:val="left"/>
      <w:pPr>
        <w:tabs>
          <w:tab w:val="num" w:pos="4860"/>
        </w:tabs>
        <w:ind w:left="4860" w:hanging="360"/>
      </w:pPr>
      <w:rPr>
        <w:rFonts w:cs="Times New Roman"/>
      </w:rPr>
    </w:lvl>
    <w:lvl w:ilvl="7" w:tplc="04150019">
      <w:start w:val="1"/>
      <w:numFmt w:val="decimal"/>
      <w:lvlText w:val="%8."/>
      <w:lvlJc w:val="left"/>
      <w:pPr>
        <w:tabs>
          <w:tab w:val="num" w:pos="5580"/>
        </w:tabs>
        <w:ind w:left="5580" w:hanging="360"/>
      </w:pPr>
      <w:rPr>
        <w:rFonts w:cs="Times New Roman"/>
      </w:rPr>
    </w:lvl>
    <w:lvl w:ilvl="8" w:tplc="0415001B">
      <w:start w:val="1"/>
      <w:numFmt w:val="decimal"/>
      <w:lvlText w:val="%9."/>
      <w:lvlJc w:val="left"/>
      <w:pPr>
        <w:tabs>
          <w:tab w:val="num" w:pos="6300"/>
        </w:tabs>
        <w:ind w:left="6300" w:hanging="360"/>
      </w:pPr>
      <w:rPr>
        <w:rFonts w:cs="Times New Roman"/>
      </w:rPr>
    </w:lvl>
  </w:abstractNum>
  <w:abstractNum w:abstractNumId="22" w15:restartNumberingAfterBreak="0">
    <w:nsid w:val="14A41964"/>
    <w:multiLevelType w:val="multilevel"/>
    <w:tmpl w:val="09BA68C4"/>
    <w:lvl w:ilvl="0">
      <w:start w:val="1"/>
      <w:numFmt w:val="decimal"/>
      <w:lvlText w:val="%1."/>
      <w:lvlJc w:val="left"/>
      <w:pPr>
        <w:ind w:left="360" w:hanging="360"/>
      </w:pPr>
      <w:rPr>
        <w:rFonts w:ascii="Times New Roman" w:eastAsia="Times New Roman" w:hAnsi="Times New Roman" w:cs="Times New Roman"/>
        <w:b w:val="0"/>
        <w:bCs w:val="0"/>
      </w:rPr>
    </w:lvl>
    <w:lvl w:ilvl="1">
      <w:start w:val="1"/>
      <w:numFmt w:val="decimal"/>
      <w:isLgl/>
      <w:lvlText w:val="%1.%2"/>
      <w:lvlJc w:val="left"/>
      <w:pPr>
        <w:ind w:left="1050" w:hanging="69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3" w15:restartNumberingAfterBreak="0">
    <w:nsid w:val="14C21103"/>
    <w:multiLevelType w:val="hybridMultilevel"/>
    <w:tmpl w:val="8E26BE76"/>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14FA60D9"/>
    <w:multiLevelType w:val="hybridMultilevel"/>
    <w:tmpl w:val="821E1EC8"/>
    <w:lvl w:ilvl="0" w:tplc="0415000F">
      <w:start w:val="1"/>
      <w:numFmt w:val="decimal"/>
      <w:lvlText w:val="%1."/>
      <w:lvlJc w:val="left"/>
      <w:pPr>
        <w:tabs>
          <w:tab w:val="num" w:pos="360"/>
        </w:tabs>
        <w:ind w:left="360" w:hanging="360"/>
      </w:pPr>
    </w:lvl>
    <w:lvl w:ilvl="1" w:tplc="D50A8476">
      <w:numFmt w:val="decimal"/>
      <w:lvlText w:val="-"/>
      <w:lvlJc w:val="left"/>
      <w:pPr>
        <w:tabs>
          <w:tab w:val="num" w:pos="1080"/>
        </w:tabs>
        <w:ind w:left="1080" w:hanging="360"/>
      </w:pPr>
      <w:rPr>
        <w:rFonts w:ascii="Times New Roman" w:eastAsia="Times New Roman" w:hAnsi="Times New Roman" w:cs="Times New Roman" w:hint="default"/>
      </w:rPr>
    </w:lvl>
    <w:lvl w:ilvl="2" w:tplc="0415000F">
      <w:start w:val="1"/>
      <w:numFmt w:val="decimal"/>
      <w:lvlText w:val="%3."/>
      <w:lvlJc w:val="left"/>
      <w:pPr>
        <w:tabs>
          <w:tab w:val="num" w:pos="1980"/>
        </w:tabs>
        <w:ind w:left="1980" w:hanging="360"/>
      </w:pPr>
      <w:rPr>
        <w:rFonts w:cs="Times New Roman"/>
      </w:rPr>
    </w:lvl>
    <w:lvl w:ilvl="3" w:tplc="5328862E">
      <w:start w:val="1"/>
      <w:numFmt w:val="lowerLetter"/>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5" w15:restartNumberingAfterBreak="0">
    <w:nsid w:val="177A6885"/>
    <w:multiLevelType w:val="hybridMultilevel"/>
    <w:tmpl w:val="7EE6CCAA"/>
    <w:lvl w:ilvl="0" w:tplc="0415000F">
      <w:start w:val="1"/>
      <w:numFmt w:val="decimal"/>
      <w:lvlText w:val="%1."/>
      <w:lvlJc w:val="left"/>
      <w:pPr>
        <w:tabs>
          <w:tab w:val="num" w:pos="720"/>
        </w:tabs>
        <w:ind w:left="720" w:hanging="360"/>
      </w:pPr>
      <w:rPr>
        <w:rFonts w:cs="Times New Roman"/>
      </w:rPr>
    </w:lvl>
    <w:lvl w:ilvl="1" w:tplc="D50A8476">
      <w:start w:val="100"/>
      <w:numFmt w:val="bullet"/>
      <w:lvlText w:val="-"/>
      <w:lvlJc w:val="left"/>
      <w:pPr>
        <w:tabs>
          <w:tab w:val="num" w:pos="1440"/>
        </w:tabs>
        <w:ind w:left="1440" w:hanging="360"/>
      </w:pPr>
      <w:rPr>
        <w:rFonts w:ascii="Times New Roman" w:eastAsia="Times New Roman" w:hAnsi="Times New Roman" w:hint="default"/>
      </w:rPr>
    </w:lvl>
    <w:lvl w:ilvl="2" w:tplc="0415000F">
      <w:start w:val="1"/>
      <w:numFmt w:val="decimal"/>
      <w:lvlText w:val="%3."/>
      <w:lvlJc w:val="left"/>
      <w:pPr>
        <w:tabs>
          <w:tab w:val="num" w:pos="2340"/>
        </w:tabs>
        <w:ind w:left="2340" w:hanging="360"/>
      </w:pPr>
      <w:rPr>
        <w:rFonts w:cs="Times New Roman"/>
      </w:rPr>
    </w:lvl>
    <w:lvl w:ilvl="3" w:tplc="5328862E">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17C34301"/>
    <w:multiLevelType w:val="multilevel"/>
    <w:tmpl w:val="FF5AE28E"/>
    <w:lvl w:ilvl="0">
      <w:start w:val="1"/>
      <w:numFmt w:val="decimal"/>
      <w:pStyle w:val="Moje1"/>
      <w:lvlText w:val="%1."/>
      <w:lvlJc w:val="left"/>
      <w:pPr>
        <w:tabs>
          <w:tab w:val="num" w:pos="360"/>
        </w:tabs>
        <w:ind w:left="360" w:hanging="360"/>
      </w:pPr>
      <w:rPr>
        <w:rFonts w:cs="Times New Roman" w:hint="default"/>
        <w:b/>
      </w:rPr>
    </w:lvl>
    <w:lvl w:ilvl="1">
      <w:start w:val="1"/>
      <w:numFmt w:val="decimal"/>
      <w:pStyle w:val="moje21"/>
      <w:lvlText w:val="%1.%2."/>
      <w:lvlJc w:val="left"/>
      <w:pPr>
        <w:tabs>
          <w:tab w:val="num" w:pos="921"/>
        </w:tabs>
        <w:ind w:left="921" w:hanging="495"/>
      </w:pPr>
      <w:rPr>
        <w:rFonts w:cs="Times New Roman"/>
        <w:b/>
      </w:rPr>
    </w:lvl>
    <w:lvl w:ilvl="2">
      <w:start w:val="1"/>
      <w:numFmt w:val="decimal"/>
      <w:pStyle w:val="Moje222"/>
      <w:lvlText w:val="%1.%2.%3."/>
      <w:lvlJc w:val="left"/>
      <w:pPr>
        <w:tabs>
          <w:tab w:val="num" w:pos="720"/>
        </w:tabs>
        <w:ind w:left="720" w:hanging="720"/>
      </w:pPr>
      <w:rPr>
        <w:rFonts w:cs="Times New Roman"/>
        <w:b/>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7" w15:restartNumberingAfterBreak="0">
    <w:nsid w:val="196607C9"/>
    <w:multiLevelType w:val="hybridMultilevel"/>
    <w:tmpl w:val="EA3C9A2C"/>
    <w:lvl w:ilvl="0" w:tplc="9DA2EE42">
      <w:start w:val="1"/>
      <w:numFmt w:val="bullet"/>
      <w:lvlText w:val=""/>
      <w:lvlJc w:val="left"/>
      <w:pPr>
        <w:ind w:left="1353" w:hanging="360"/>
      </w:pPr>
      <w:rPr>
        <w:rFonts w:ascii="Symbol" w:hAnsi="Symbol" w:hint="default"/>
      </w:rPr>
    </w:lvl>
    <w:lvl w:ilvl="1" w:tplc="04150003">
      <w:start w:val="1"/>
      <w:numFmt w:val="bullet"/>
      <w:lvlText w:val="o"/>
      <w:lvlJc w:val="left"/>
      <w:pPr>
        <w:ind w:left="2073" w:hanging="360"/>
      </w:pPr>
      <w:rPr>
        <w:rFonts w:ascii="Courier New" w:hAnsi="Courier New" w:cs="Courier New" w:hint="default"/>
      </w:rPr>
    </w:lvl>
    <w:lvl w:ilvl="2" w:tplc="04150005">
      <w:start w:val="1"/>
      <w:numFmt w:val="bullet"/>
      <w:lvlText w:val=""/>
      <w:lvlJc w:val="left"/>
      <w:pPr>
        <w:ind w:left="2793" w:hanging="360"/>
      </w:pPr>
      <w:rPr>
        <w:rFonts w:ascii="Wingdings" w:hAnsi="Wingdings" w:hint="default"/>
      </w:rPr>
    </w:lvl>
    <w:lvl w:ilvl="3" w:tplc="04150001">
      <w:start w:val="1"/>
      <w:numFmt w:val="bullet"/>
      <w:lvlText w:val=""/>
      <w:lvlJc w:val="left"/>
      <w:pPr>
        <w:ind w:left="3513" w:hanging="360"/>
      </w:pPr>
      <w:rPr>
        <w:rFonts w:ascii="Symbol" w:hAnsi="Symbol" w:hint="default"/>
      </w:rPr>
    </w:lvl>
    <w:lvl w:ilvl="4" w:tplc="04150003">
      <w:start w:val="1"/>
      <w:numFmt w:val="bullet"/>
      <w:lvlText w:val="o"/>
      <w:lvlJc w:val="left"/>
      <w:pPr>
        <w:ind w:left="4233" w:hanging="360"/>
      </w:pPr>
      <w:rPr>
        <w:rFonts w:ascii="Courier New" w:hAnsi="Courier New" w:cs="Courier New" w:hint="default"/>
      </w:rPr>
    </w:lvl>
    <w:lvl w:ilvl="5" w:tplc="04150005">
      <w:start w:val="1"/>
      <w:numFmt w:val="bullet"/>
      <w:lvlText w:val=""/>
      <w:lvlJc w:val="left"/>
      <w:pPr>
        <w:ind w:left="4953" w:hanging="360"/>
      </w:pPr>
      <w:rPr>
        <w:rFonts w:ascii="Wingdings" w:hAnsi="Wingdings" w:hint="default"/>
      </w:rPr>
    </w:lvl>
    <w:lvl w:ilvl="6" w:tplc="04150001">
      <w:start w:val="1"/>
      <w:numFmt w:val="bullet"/>
      <w:lvlText w:val=""/>
      <w:lvlJc w:val="left"/>
      <w:pPr>
        <w:ind w:left="5673" w:hanging="360"/>
      </w:pPr>
      <w:rPr>
        <w:rFonts w:ascii="Symbol" w:hAnsi="Symbol" w:hint="default"/>
      </w:rPr>
    </w:lvl>
    <w:lvl w:ilvl="7" w:tplc="04150003">
      <w:start w:val="1"/>
      <w:numFmt w:val="bullet"/>
      <w:lvlText w:val="o"/>
      <w:lvlJc w:val="left"/>
      <w:pPr>
        <w:ind w:left="6393" w:hanging="360"/>
      </w:pPr>
      <w:rPr>
        <w:rFonts w:ascii="Courier New" w:hAnsi="Courier New" w:cs="Courier New" w:hint="default"/>
      </w:rPr>
    </w:lvl>
    <w:lvl w:ilvl="8" w:tplc="04150005">
      <w:start w:val="1"/>
      <w:numFmt w:val="bullet"/>
      <w:lvlText w:val=""/>
      <w:lvlJc w:val="left"/>
      <w:pPr>
        <w:ind w:left="7113" w:hanging="360"/>
      </w:pPr>
      <w:rPr>
        <w:rFonts w:ascii="Wingdings" w:hAnsi="Wingdings" w:hint="default"/>
      </w:rPr>
    </w:lvl>
  </w:abstractNum>
  <w:abstractNum w:abstractNumId="28" w15:restartNumberingAfterBreak="0">
    <w:nsid w:val="1B0D763C"/>
    <w:multiLevelType w:val="hybridMultilevel"/>
    <w:tmpl w:val="4D16B596"/>
    <w:lvl w:ilvl="0" w:tplc="0415000F">
      <w:start w:val="1"/>
      <w:numFmt w:val="decimal"/>
      <w:lvlText w:val="%1."/>
      <w:lvlJc w:val="left"/>
      <w:pPr>
        <w:tabs>
          <w:tab w:val="num" w:pos="360"/>
        </w:tabs>
        <w:ind w:left="360" w:hanging="360"/>
      </w:pPr>
      <w:rPr>
        <w:rFonts w:cs="Times New Roman"/>
      </w:rPr>
    </w:lvl>
    <w:lvl w:ilvl="1" w:tplc="D50A8476">
      <w:start w:val="100"/>
      <w:numFmt w:val="bullet"/>
      <w:lvlText w:val="-"/>
      <w:lvlJc w:val="left"/>
      <w:pPr>
        <w:tabs>
          <w:tab w:val="num" w:pos="1080"/>
        </w:tabs>
        <w:ind w:left="1080" w:hanging="360"/>
      </w:pPr>
      <w:rPr>
        <w:rFonts w:ascii="Times New Roman" w:eastAsia="Times New Roman" w:hAnsi="Times New Roman" w:hint="default"/>
      </w:rPr>
    </w:lvl>
    <w:lvl w:ilvl="2" w:tplc="0415000F">
      <w:start w:val="1"/>
      <w:numFmt w:val="decimal"/>
      <w:lvlText w:val="%3."/>
      <w:lvlJc w:val="left"/>
      <w:pPr>
        <w:tabs>
          <w:tab w:val="num" w:pos="1980"/>
        </w:tabs>
        <w:ind w:left="1980" w:hanging="360"/>
      </w:pPr>
      <w:rPr>
        <w:rFonts w:cs="Times New Roman"/>
      </w:rPr>
    </w:lvl>
    <w:lvl w:ilvl="3" w:tplc="5328862E">
      <w:start w:val="1"/>
      <w:numFmt w:val="lowerLetter"/>
      <w:lvlText w:val="%4)"/>
      <w:lvlJc w:val="left"/>
      <w:pPr>
        <w:tabs>
          <w:tab w:val="num" w:pos="786"/>
        </w:tabs>
        <w:ind w:left="786" w:hanging="360"/>
      </w:pPr>
      <w:rPr>
        <w:rFonts w:cs="Times New Roman" w:hint="default"/>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1B32750A"/>
    <w:multiLevelType w:val="hybridMultilevel"/>
    <w:tmpl w:val="8E20F532"/>
    <w:lvl w:ilvl="0" w:tplc="93C46254">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0" w15:restartNumberingAfterBreak="0">
    <w:nsid w:val="1C6D4749"/>
    <w:multiLevelType w:val="hybridMultilevel"/>
    <w:tmpl w:val="553A102E"/>
    <w:lvl w:ilvl="0" w:tplc="B4743D0C">
      <w:start w:val="1"/>
      <w:numFmt w:val="decimal"/>
      <w:lvlText w:val="%1."/>
      <w:lvlJc w:val="left"/>
      <w:pPr>
        <w:ind w:left="502" w:hanging="360"/>
      </w:p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1CE23AB6"/>
    <w:multiLevelType w:val="hybridMultilevel"/>
    <w:tmpl w:val="3C16A0F2"/>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D8CC8E78">
      <w:start w:val="1"/>
      <w:numFmt w:val="decimal"/>
      <w:lvlText w:val="%4."/>
      <w:lvlJc w:val="left"/>
      <w:pPr>
        <w:tabs>
          <w:tab w:val="num" w:pos="2880"/>
        </w:tabs>
        <w:ind w:left="2880" w:hanging="360"/>
      </w:pPr>
      <w:rPr>
        <w:rFonts w:ascii="Times New Roman" w:eastAsia="Times New Roman" w:hAnsi="Times New Roman" w:cs="Times New Roman"/>
        <w:b w:val="0"/>
        <w:bCs w:val="0"/>
        <w:i w:val="0"/>
        <w:iCs w:val="0"/>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2" w15:restartNumberingAfterBreak="0">
    <w:nsid w:val="1D627429"/>
    <w:multiLevelType w:val="hybridMultilevel"/>
    <w:tmpl w:val="02A85226"/>
    <w:lvl w:ilvl="0" w:tplc="CFFEC562">
      <w:start w:val="1"/>
      <w:numFmt w:val="decimal"/>
      <w:lvlText w:val="%1."/>
      <w:lvlJc w:val="left"/>
      <w:pPr>
        <w:ind w:left="360" w:hanging="360"/>
      </w:pPr>
      <w:rPr>
        <w:rFonts w:cs="Times New Roman"/>
        <w:strike w:val="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3" w15:restartNumberingAfterBreak="0">
    <w:nsid w:val="1EC825B0"/>
    <w:multiLevelType w:val="hybridMultilevel"/>
    <w:tmpl w:val="AD3EA084"/>
    <w:lvl w:ilvl="0" w:tplc="C678702E">
      <w:start w:val="1"/>
      <w:numFmt w:val="lowerLetter"/>
      <w:lvlText w:val="%1."/>
      <w:lvlJc w:val="left"/>
      <w:pPr>
        <w:ind w:left="1770" w:hanging="360"/>
      </w:pPr>
      <w:rPr>
        <w:rFonts w:hint="default"/>
      </w:rPr>
    </w:lvl>
    <w:lvl w:ilvl="1" w:tplc="04150019">
      <w:start w:val="1"/>
      <w:numFmt w:val="lowerLetter"/>
      <w:lvlText w:val="%2."/>
      <w:lvlJc w:val="left"/>
      <w:pPr>
        <w:ind w:left="2490" w:hanging="360"/>
      </w:pPr>
    </w:lvl>
    <w:lvl w:ilvl="2" w:tplc="5B5C427A">
      <w:start w:val="1"/>
      <w:numFmt w:val="upperRoman"/>
      <w:lvlText w:val="%3."/>
      <w:lvlJc w:val="left"/>
      <w:pPr>
        <w:ind w:left="3750" w:hanging="720"/>
      </w:pPr>
      <w:rPr>
        <w:rFonts w:hint="default"/>
      </w:r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4" w15:restartNumberingAfterBreak="0">
    <w:nsid w:val="1F6A4D65"/>
    <w:multiLevelType w:val="hybridMultilevel"/>
    <w:tmpl w:val="63B6989E"/>
    <w:lvl w:ilvl="0" w:tplc="9498382A">
      <w:start w:val="1"/>
      <w:numFmt w:val="decimal"/>
      <w:lvlText w:val="%1)"/>
      <w:lvlJc w:val="left"/>
      <w:pPr>
        <w:tabs>
          <w:tab w:val="num" w:pos="720"/>
        </w:tabs>
        <w:ind w:left="720" w:hanging="360"/>
      </w:pPr>
      <w:rPr>
        <w:rFonts w:ascii="Times New Roman" w:eastAsia="Calibri" w:hAnsi="Times New Roman"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D8CC8E78">
      <w:start w:val="1"/>
      <w:numFmt w:val="decimal"/>
      <w:lvlText w:val="%4."/>
      <w:lvlJc w:val="left"/>
      <w:pPr>
        <w:tabs>
          <w:tab w:val="num" w:pos="2880"/>
        </w:tabs>
        <w:ind w:left="2880" w:hanging="360"/>
      </w:pPr>
      <w:rPr>
        <w:rFonts w:ascii="Times New Roman" w:eastAsia="Times New Roman" w:hAnsi="Times New Roman" w:cs="Times New Roman"/>
        <w:b w:val="0"/>
        <w:bCs w:val="0"/>
        <w:i w:val="0"/>
        <w:iCs w:val="0"/>
      </w:rPr>
    </w:lvl>
    <w:lvl w:ilvl="4" w:tplc="9C1C8E3E">
      <w:start w:val="1"/>
      <w:numFmt w:val="upperLetter"/>
      <w:pStyle w:val="Nagwek3"/>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5" w15:restartNumberingAfterBreak="0">
    <w:nsid w:val="224617D6"/>
    <w:multiLevelType w:val="hybridMultilevel"/>
    <w:tmpl w:val="DE284E0A"/>
    <w:lvl w:ilvl="0" w:tplc="04150011">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6" w15:restartNumberingAfterBreak="0">
    <w:nsid w:val="23465C38"/>
    <w:multiLevelType w:val="hybridMultilevel"/>
    <w:tmpl w:val="2636380E"/>
    <w:lvl w:ilvl="0" w:tplc="BFE0986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7" w15:restartNumberingAfterBreak="0">
    <w:nsid w:val="26356AD2"/>
    <w:multiLevelType w:val="hybridMultilevel"/>
    <w:tmpl w:val="5C1AEA64"/>
    <w:lvl w:ilvl="0" w:tplc="CFFEC562">
      <w:start w:val="1"/>
      <w:numFmt w:val="decimal"/>
      <w:lvlText w:val="%1."/>
      <w:lvlJc w:val="left"/>
      <w:pPr>
        <w:ind w:left="360" w:hanging="360"/>
      </w:pPr>
      <w:rPr>
        <w:rFonts w:cs="Times New Roman"/>
        <w:strike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8" w15:restartNumberingAfterBreak="0">
    <w:nsid w:val="26A530D0"/>
    <w:multiLevelType w:val="multilevel"/>
    <w:tmpl w:val="09D23154"/>
    <w:lvl w:ilvl="0">
      <w:start w:val="1"/>
      <w:numFmt w:val="decimal"/>
      <w:lvlText w:val="%1."/>
      <w:lvlJc w:val="left"/>
      <w:pPr>
        <w:tabs>
          <w:tab w:val="num" w:pos="360"/>
        </w:tabs>
        <w:ind w:left="360" w:hanging="360"/>
      </w:pPr>
      <w:rPr>
        <w:rFonts w:cs="Times New Roman" w:hint="default"/>
        <w:b w:val="0"/>
      </w:rPr>
    </w:lvl>
    <w:lvl w:ilvl="1">
      <w:start w:val="2"/>
      <w:numFmt w:val="decimal"/>
      <w:lvlText w:val="%2."/>
      <w:lvlJc w:val="left"/>
      <w:pPr>
        <w:tabs>
          <w:tab w:val="num" w:pos="720"/>
        </w:tabs>
        <w:ind w:left="720" w:hanging="360"/>
      </w:pPr>
      <w:rPr>
        <w:rFonts w:ascii="Times New Roman" w:eastAsia="Times New Roman" w:hAnsi="Times New Roman"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9" w15:restartNumberingAfterBreak="0">
    <w:nsid w:val="27F10B78"/>
    <w:multiLevelType w:val="multilevel"/>
    <w:tmpl w:val="5A169704"/>
    <w:lvl w:ilvl="0">
      <w:start w:val="1"/>
      <w:numFmt w:val="decimal"/>
      <w:lvlText w:val="%1."/>
      <w:lvlJc w:val="left"/>
      <w:pPr>
        <w:tabs>
          <w:tab w:val="num" w:pos="502"/>
        </w:tabs>
        <w:ind w:left="502" w:hanging="360"/>
      </w:pPr>
      <w:rPr>
        <w:rFonts w:cs="Times New Roman"/>
        <w:b w:val="0"/>
        <w:bCs w:val="0"/>
        <w:color w:val="auto"/>
      </w:rPr>
    </w:lvl>
    <w:lvl w:ilvl="1">
      <w:start w:val="1"/>
      <w:numFmt w:val="decimal"/>
      <w:isLgl/>
      <w:lvlText w:val="%1.%2"/>
      <w:lvlJc w:val="left"/>
      <w:pPr>
        <w:ind w:left="786"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14" w:hanging="72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642" w:hanging="1080"/>
      </w:pPr>
      <w:rPr>
        <w:rFonts w:hint="default"/>
      </w:rPr>
    </w:lvl>
    <w:lvl w:ilvl="6">
      <w:start w:val="1"/>
      <w:numFmt w:val="decimal"/>
      <w:isLgl/>
      <w:lvlText w:val="%1.%2.%3.%4.%5.%6.%7"/>
      <w:lvlJc w:val="left"/>
      <w:pPr>
        <w:ind w:left="3286" w:hanging="1440"/>
      </w:pPr>
      <w:rPr>
        <w:rFonts w:hint="default"/>
      </w:rPr>
    </w:lvl>
    <w:lvl w:ilvl="7">
      <w:start w:val="1"/>
      <w:numFmt w:val="decimal"/>
      <w:isLgl/>
      <w:lvlText w:val="%1.%2.%3.%4.%5.%6.%7.%8"/>
      <w:lvlJc w:val="left"/>
      <w:pPr>
        <w:ind w:left="3570" w:hanging="1440"/>
      </w:pPr>
      <w:rPr>
        <w:rFonts w:hint="default"/>
      </w:rPr>
    </w:lvl>
    <w:lvl w:ilvl="8">
      <w:start w:val="1"/>
      <w:numFmt w:val="decimal"/>
      <w:isLgl/>
      <w:lvlText w:val="%1.%2.%3.%4.%5.%6.%7.%8.%9"/>
      <w:lvlJc w:val="left"/>
      <w:pPr>
        <w:ind w:left="4214" w:hanging="1800"/>
      </w:pPr>
      <w:rPr>
        <w:rFonts w:hint="default"/>
      </w:rPr>
    </w:lvl>
  </w:abstractNum>
  <w:abstractNum w:abstractNumId="40" w15:restartNumberingAfterBreak="0">
    <w:nsid w:val="28CF4102"/>
    <w:multiLevelType w:val="hybridMultilevel"/>
    <w:tmpl w:val="6FAEE082"/>
    <w:lvl w:ilvl="0" w:tplc="879E4FBC">
      <w:start w:val="1"/>
      <w:numFmt w:val="decimal"/>
      <w:lvlText w:val="%1."/>
      <w:lvlJc w:val="left"/>
      <w:pPr>
        <w:tabs>
          <w:tab w:val="num" w:pos="644"/>
        </w:tabs>
        <w:ind w:left="644" w:hanging="360"/>
      </w:pPr>
      <w:rPr>
        <w:rFonts w:hint="default"/>
        <w:b w:val="0"/>
        <w:b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C0D3916"/>
    <w:multiLevelType w:val="hybridMultilevel"/>
    <w:tmpl w:val="02747F00"/>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8E0E240E">
      <w:start w:val="1"/>
      <w:numFmt w:val="decimal"/>
      <w:lvlText w:val="%4)"/>
      <w:lvlJc w:val="left"/>
      <w:pPr>
        <w:tabs>
          <w:tab w:val="num" w:pos="2880"/>
        </w:tabs>
        <w:ind w:left="2880" w:hanging="360"/>
      </w:pPr>
      <w:rPr>
        <w:rFonts w:ascii="Times New Roman" w:eastAsia="Times New Roman" w:hAnsi="Times New Roman" w:cs="Times New Roman"/>
        <w:b w:val="0"/>
        <w:bCs w:val="0"/>
        <w:i w:val="0"/>
        <w:iCs w:val="0"/>
        <w:color w:val="auto"/>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2" w15:restartNumberingAfterBreak="0">
    <w:nsid w:val="2C531E9A"/>
    <w:multiLevelType w:val="hybridMultilevel"/>
    <w:tmpl w:val="8C96E6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D2D5F2F"/>
    <w:multiLevelType w:val="hybridMultilevel"/>
    <w:tmpl w:val="9766CED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DDF0B4E"/>
    <w:multiLevelType w:val="hybridMultilevel"/>
    <w:tmpl w:val="A0EE7D0C"/>
    <w:lvl w:ilvl="0" w:tplc="04150017">
      <w:start w:val="1"/>
      <w:numFmt w:val="lowerLetter"/>
      <w:lvlText w:val="%1)"/>
      <w:lvlJc w:val="left"/>
      <w:pPr>
        <w:ind w:left="786" w:hanging="360"/>
      </w:pPr>
      <w:rPr>
        <w:rFonts w:cs="Times New Roman"/>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45" w15:restartNumberingAfterBreak="0">
    <w:nsid w:val="2E2445F7"/>
    <w:multiLevelType w:val="hybridMultilevel"/>
    <w:tmpl w:val="D2AA56F4"/>
    <w:lvl w:ilvl="0" w:tplc="04150017">
      <w:start w:val="1"/>
      <w:numFmt w:val="lowerLetter"/>
      <w:lvlText w:val="%1)"/>
      <w:lvlJc w:val="left"/>
      <w:pPr>
        <w:ind w:left="786" w:hanging="360"/>
      </w:pPr>
      <w:rPr>
        <w:rFonts w:cs="Times New Roman"/>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46" w15:restartNumberingAfterBreak="0">
    <w:nsid w:val="2E6C1824"/>
    <w:multiLevelType w:val="multilevel"/>
    <w:tmpl w:val="62D870F8"/>
    <w:lvl w:ilvl="0">
      <w:start w:val="1"/>
      <w:numFmt w:val="decimal"/>
      <w:lvlText w:val="%1."/>
      <w:lvlJc w:val="left"/>
      <w:pPr>
        <w:tabs>
          <w:tab w:val="num" w:pos="720"/>
        </w:tabs>
        <w:ind w:left="720" w:hanging="360"/>
      </w:pPr>
      <w:rPr>
        <w:rFonts w:cs="Times New Roman"/>
        <w:strike w:val="0"/>
      </w:rPr>
    </w:lvl>
    <w:lvl w:ilvl="1">
      <w:start w:val="1"/>
      <w:numFmt w:val="decimal"/>
      <w:isLgl/>
      <w:lvlText w:val="%1.%2."/>
      <w:lvlJc w:val="left"/>
      <w:pPr>
        <w:tabs>
          <w:tab w:val="num" w:pos="1440"/>
        </w:tabs>
        <w:ind w:left="1440" w:hanging="360"/>
      </w:pPr>
      <w:rPr>
        <w:rFonts w:cs="Times New Roman"/>
      </w:rPr>
    </w:lvl>
    <w:lvl w:ilvl="2">
      <w:start w:val="1"/>
      <w:numFmt w:val="decimal"/>
      <w:isLgl/>
      <w:lvlText w:val="%1.%2.%3."/>
      <w:lvlJc w:val="left"/>
      <w:pPr>
        <w:tabs>
          <w:tab w:val="num" w:pos="2520"/>
        </w:tabs>
        <w:ind w:left="2520" w:hanging="720"/>
      </w:pPr>
      <w:rPr>
        <w:rFonts w:cs="Times New Roman"/>
      </w:rPr>
    </w:lvl>
    <w:lvl w:ilvl="3">
      <w:start w:val="1"/>
      <w:numFmt w:val="decimal"/>
      <w:isLgl/>
      <w:lvlText w:val="%1.%2.%3.%4."/>
      <w:lvlJc w:val="left"/>
      <w:pPr>
        <w:tabs>
          <w:tab w:val="num" w:pos="3240"/>
        </w:tabs>
        <w:ind w:left="3240" w:hanging="720"/>
      </w:pPr>
      <w:rPr>
        <w:rFonts w:cs="Times New Roman"/>
      </w:rPr>
    </w:lvl>
    <w:lvl w:ilvl="4">
      <w:start w:val="1"/>
      <w:numFmt w:val="decimal"/>
      <w:isLgl/>
      <w:lvlText w:val="%1.%2.%3.%4.%5."/>
      <w:lvlJc w:val="left"/>
      <w:pPr>
        <w:tabs>
          <w:tab w:val="num" w:pos="4320"/>
        </w:tabs>
        <w:ind w:left="4320" w:hanging="1080"/>
      </w:pPr>
      <w:rPr>
        <w:rFonts w:cs="Times New Roman"/>
      </w:rPr>
    </w:lvl>
    <w:lvl w:ilvl="5">
      <w:start w:val="1"/>
      <w:numFmt w:val="decimal"/>
      <w:isLgl/>
      <w:lvlText w:val="%1.%2.%3.%4.%5.%6."/>
      <w:lvlJc w:val="left"/>
      <w:pPr>
        <w:tabs>
          <w:tab w:val="num" w:pos="5040"/>
        </w:tabs>
        <w:ind w:left="5040" w:hanging="1080"/>
      </w:pPr>
      <w:rPr>
        <w:rFonts w:cs="Times New Roman"/>
      </w:rPr>
    </w:lvl>
    <w:lvl w:ilvl="6">
      <w:start w:val="1"/>
      <w:numFmt w:val="decimal"/>
      <w:isLgl/>
      <w:lvlText w:val="%1.%2.%3.%4.%5.%6.%7."/>
      <w:lvlJc w:val="left"/>
      <w:pPr>
        <w:tabs>
          <w:tab w:val="num" w:pos="6120"/>
        </w:tabs>
        <w:ind w:left="6120" w:hanging="1440"/>
      </w:pPr>
      <w:rPr>
        <w:rFonts w:cs="Times New Roman"/>
      </w:rPr>
    </w:lvl>
    <w:lvl w:ilvl="7">
      <w:start w:val="1"/>
      <w:numFmt w:val="decimal"/>
      <w:isLgl/>
      <w:lvlText w:val="%1.%2.%3.%4.%5.%6.%7.%8."/>
      <w:lvlJc w:val="left"/>
      <w:pPr>
        <w:tabs>
          <w:tab w:val="num" w:pos="6840"/>
        </w:tabs>
        <w:ind w:left="6840" w:hanging="1440"/>
      </w:pPr>
      <w:rPr>
        <w:rFonts w:cs="Times New Roman"/>
      </w:rPr>
    </w:lvl>
    <w:lvl w:ilvl="8">
      <w:start w:val="1"/>
      <w:numFmt w:val="decimal"/>
      <w:isLgl/>
      <w:lvlText w:val="%1.%2.%3.%4.%5.%6.%7.%8.%9."/>
      <w:lvlJc w:val="left"/>
      <w:pPr>
        <w:tabs>
          <w:tab w:val="num" w:pos="7920"/>
        </w:tabs>
        <w:ind w:left="7920" w:hanging="1800"/>
      </w:pPr>
      <w:rPr>
        <w:rFonts w:cs="Times New Roman"/>
      </w:rPr>
    </w:lvl>
  </w:abstractNum>
  <w:abstractNum w:abstractNumId="47" w15:restartNumberingAfterBreak="0">
    <w:nsid w:val="2E8B4CE5"/>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3."/>
      <w:lvlJc w:val="left"/>
      <w:pPr>
        <w:tabs>
          <w:tab w:val="num" w:pos="1440"/>
        </w:tabs>
        <w:ind w:left="1224" w:hanging="504"/>
      </w:pPr>
      <w:rPr>
        <w:rFonts w:ascii="Times New Roman" w:eastAsia="Times New Roman" w:hAnsi="Times New Roman" w:cs="Times New Roman"/>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2F481CE3"/>
    <w:multiLevelType w:val="hybridMultilevel"/>
    <w:tmpl w:val="DFC41566"/>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9" w15:restartNumberingAfterBreak="0">
    <w:nsid w:val="34A4374E"/>
    <w:multiLevelType w:val="multilevel"/>
    <w:tmpl w:val="1BFE231E"/>
    <w:lvl w:ilvl="0">
      <w:start w:val="1"/>
      <w:numFmt w:val="decimal"/>
      <w:lvlText w:val="%1"/>
      <w:lvlJc w:val="left"/>
      <w:pPr>
        <w:ind w:left="480" w:hanging="480"/>
      </w:pPr>
      <w:rPr>
        <w:rFonts w:cs="Times New Roman" w:hint="default"/>
      </w:rPr>
    </w:lvl>
    <w:lvl w:ilvl="1">
      <w:start w:val="9"/>
      <w:numFmt w:val="decimal"/>
      <w:lvlText w:val="%1.%2"/>
      <w:lvlJc w:val="left"/>
      <w:pPr>
        <w:ind w:left="1331" w:hanging="480"/>
      </w:pPr>
      <w:rPr>
        <w:rFonts w:cs="Times New Roman" w:hint="default"/>
      </w:rPr>
    </w:lvl>
    <w:lvl w:ilvl="2">
      <w:start w:val="1"/>
      <w:numFmt w:val="lowerLetter"/>
      <w:lvlText w:val="%3)"/>
      <w:lvlJc w:val="left"/>
      <w:pPr>
        <w:ind w:left="1855" w:hanging="720"/>
      </w:pPr>
      <w:rPr>
        <w:rFonts w:ascii="Times New Roman" w:eastAsia="Times New Roman" w:hAnsi="Times New Roman" w:cs="Times New Roman"/>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50" w15:restartNumberingAfterBreak="0">
    <w:nsid w:val="34C531D3"/>
    <w:multiLevelType w:val="hybridMultilevel"/>
    <w:tmpl w:val="11681208"/>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56C2A95"/>
    <w:multiLevelType w:val="multilevel"/>
    <w:tmpl w:val="00BEC7E4"/>
    <w:lvl w:ilvl="0">
      <w:start w:val="2"/>
      <w:numFmt w:val="decimal"/>
      <w:lvlText w:val="%1."/>
      <w:lvlJc w:val="left"/>
      <w:pPr>
        <w:ind w:left="720" w:hanging="360"/>
      </w:pPr>
      <w:rPr>
        <w:rFonts w:cs="Times New Roman" w:hint="default"/>
      </w:rPr>
    </w:lvl>
    <w:lvl w:ilvl="1">
      <w:start w:val="1"/>
      <w:numFmt w:val="decimal"/>
      <w:isLgl/>
      <w:lvlText w:val="%2)"/>
      <w:lvlJc w:val="left"/>
      <w:pPr>
        <w:tabs>
          <w:tab w:val="num" w:pos="1070"/>
        </w:tabs>
        <w:ind w:left="1070" w:hanging="360"/>
      </w:pPr>
      <w:rPr>
        <w:rFonts w:ascii="Times New Roman" w:eastAsia="Calibri" w:hAnsi="Times New Roman" w:cs="Calibri"/>
        <w:b w:val="0"/>
        <w:i w:val="0"/>
        <w:strike w:val="0"/>
      </w:rPr>
    </w:lvl>
    <w:lvl w:ilvl="2">
      <w:start w:val="1"/>
      <w:numFmt w:val="decimal"/>
      <w:isLgl/>
      <w:lvlText w:val="%1.%2.%3"/>
      <w:lvlJc w:val="left"/>
      <w:pPr>
        <w:tabs>
          <w:tab w:val="num" w:pos="1997"/>
        </w:tabs>
        <w:ind w:left="1997"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52" w15:restartNumberingAfterBreak="0">
    <w:nsid w:val="37B25724"/>
    <w:multiLevelType w:val="hybridMultilevel"/>
    <w:tmpl w:val="20D62BF2"/>
    <w:lvl w:ilvl="0" w:tplc="C678702E">
      <w:start w:val="1"/>
      <w:numFmt w:val="lowerLetter"/>
      <w:lvlText w:val="%1."/>
      <w:lvlJc w:val="left"/>
      <w:pPr>
        <w:ind w:left="1770" w:hanging="360"/>
      </w:pPr>
      <w:rPr>
        <w:rFonts w:hint="default"/>
      </w:rPr>
    </w:lvl>
    <w:lvl w:ilvl="1" w:tplc="F7200EB2">
      <w:start w:val="1"/>
      <w:numFmt w:val="lowerLetter"/>
      <w:lvlText w:val="%2)"/>
      <w:lvlJc w:val="left"/>
      <w:pPr>
        <w:ind w:left="2490" w:hanging="360"/>
      </w:pPr>
      <w:rPr>
        <w:rFonts w:ascii="Times New Roman" w:eastAsia="Times New Roman" w:hAnsi="Times New Roman" w:cs="Times New Roman"/>
      </w:rPr>
    </w:lvl>
    <w:lvl w:ilvl="2" w:tplc="5B5C427A">
      <w:start w:val="1"/>
      <w:numFmt w:val="upperRoman"/>
      <w:lvlText w:val="%3."/>
      <w:lvlJc w:val="left"/>
      <w:pPr>
        <w:ind w:left="3750" w:hanging="720"/>
      </w:pPr>
      <w:rPr>
        <w:rFonts w:hint="default"/>
      </w:rPr>
    </w:lvl>
    <w:lvl w:ilvl="3" w:tplc="3CFA9024">
      <w:start w:val="1"/>
      <w:numFmt w:val="decimal"/>
      <w:lvlText w:val="%4)"/>
      <w:lvlJc w:val="left"/>
      <w:pPr>
        <w:ind w:left="3930" w:hanging="360"/>
      </w:pPr>
      <w:rPr>
        <w:rFonts w:hint="default"/>
      </w:r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53" w15:restartNumberingAfterBreak="0">
    <w:nsid w:val="37F57533"/>
    <w:multiLevelType w:val="hybridMultilevel"/>
    <w:tmpl w:val="CED2FC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8096468"/>
    <w:multiLevelType w:val="hybridMultilevel"/>
    <w:tmpl w:val="C8A04280"/>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5" w15:restartNumberingAfterBreak="0">
    <w:nsid w:val="394419F2"/>
    <w:multiLevelType w:val="hybridMultilevel"/>
    <w:tmpl w:val="587AA72C"/>
    <w:lvl w:ilvl="0" w:tplc="F27E4BF8">
      <w:start w:val="1"/>
      <w:numFmt w:val="lowerLetter"/>
      <w:lvlText w:val="%1)"/>
      <w:lvlJc w:val="left"/>
      <w:pPr>
        <w:ind w:left="720" w:hanging="360"/>
      </w:pPr>
      <w:rPr>
        <w:rFonts w:cs="Times New Roman"/>
        <w:b w:val="0"/>
        <w:bCs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39A938FD"/>
    <w:multiLevelType w:val="hybridMultilevel"/>
    <w:tmpl w:val="28AC9852"/>
    <w:lvl w:ilvl="0" w:tplc="6698502E">
      <w:start w:val="1"/>
      <w:numFmt w:val="decimal"/>
      <w:lvlText w:val="%1)"/>
      <w:lvlJc w:val="left"/>
      <w:pPr>
        <w:tabs>
          <w:tab w:val="num" w:pos="2880"/>
        </w:tabs>
        <w:ind w:left="2880" w:hanging="360"/>
      </w:pPr>
      <w:rPr>
        <w:rFonts w:ascii="Times New Roman" w:eastAsia="Times New Roman" w:hAnsi="Times New Roman" w:cs="Times New Roman"/>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9EB28F1"/>
    <w:multiLevelType w:val="hybridMultilevel"/>
    <w:tmpl w:val="ABD21B20"/>
    <w:lvl w:ilvl="0" w:tplc="D8CC8E78">
      <w:start w:val="1"/>
      <w:numFmt w:val="decimal"/>
      <w:lvlText w:val="%1."/>
      <w:lvlJc w:val="left"/>
      <w:pPr>
        <w:ind w:left="360" w:hanging="360"/>
      </w:pPr>
      <w:rPr>
        <w:rFonts w:ascii="Times New Roman" w:eastAsia="Times New Roman" w:hAnsi="Times New Roman" w:cs="Times New Roman"/>
        <w:b w:val="0"/>
        <w:bCs w:val="0"/>
        <w:i w:val="0"/>
        <w:i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3BE20FD3"/>
    <w:multiLevelType w:val="hybridMultilevel"/>
    <w:tmpl w:val="943AEAE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9" w15:restartNumberingAfterBreak="0">
    <w:nsid w:val="3D577E3A"/>
    <w:multiLevelType w:val="multilevel"/>
    <w:tmpl w:val="0AF225B4"/>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lowerLetter"/>
      <w:lvlText w:val="%3)"/>
      <w:lvlJc w:val="left"/>
      <w:pPr>
        <w:tabs>
          <w:tab w:val="num" w:pos="2340"/>
        </w:tabs>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upperRoman"/>
      <w:lvlText w:val="%5."/>
      <w:lvlJc w:val="left"/>
      <w:pPr>
        <w:ind w:left="3960" w:hanging="720"/>
      </w:pPr>
      <w:rPr>
        <w:rFonts w:hint="default"/>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60" w15:restartNumberingAfterBreak="0">
    <w:nsid w:val="3E0341AE"/>
    <w:multiLevelType w:val="hybridMultilevel"/>
    <w:tmpl w:val="B25E4FF4"/>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1" w15:restartNumberingAfterBreak="0">
    <w:nsid w:val="3E587648"/>
    <w:multiLevelType w:val="hybridMultilevel"/>
    <w:tmpl w:val="13D2BE9E"/>
    <w:lvl w:ilvl="0" w:tplc="04150017">
      <w:start w:val="1"/>
      <w:numFmt w:val="lowerLetter"/>
      <w:lvlText w:val="%1)"/>
      <w:lvlJc w:val="left"/>
      <w:pPr>
        <w:ind w:left="786" w:hanging="360"/>
      </w:pPr>
      <w:rPr>
        <w:rFonts w:cs="Times New Roman"/>
      </w:rPr>
    </w:lvl>
    <w:lvl w:ilvl="1" w:tplc="04150019">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2" w15:restartNumberingAfterBreak="0">
    <w:nsid w:val="3E8D5E38"/>
    <w:multiLevelType w:val="hybridMultilevel"/>
    <w:tmpl w:val="9A0C4EF6"/>
    <w:lvl w:ilvl="0" w:tplc="0415000F">
      <w:start w:val="1"/>
      <w:numFmt w:val="decimal"/>
      <w:lvlText w:val="%1."/>
      <w:lvlJc w:val="left"/>
      <w:pPr>
        <w:tabs>
          <w:tab w:val="num" w:pos="360"/>
        </w:tabs>
        <w:ind w:left="360" w:hanging="360"/>
      </w:pPr>
    </w:lvl>
    <w:lvl w:ilvl="1" w:tplc="D50A8476">
      <w:start w:val="100"/>
      <w:numFmt w:val="bullet"/>
      <w:lvlText w:val="-"/>
      <w:lvlJc w:val="left"/>
      <w:pPr>
        <w:tabs>
          <w:tab w:val="num" w:pos="1080"/>
        </w:tabs>
        <w:ind w:left="1080" w:hanging="360"/>
      </w:pPr>
      <w:rPr>
        <w:rFonts w:ascii="Times New Roman" w:eastAsia="Times New Roman" w:hAnsi="Times New Roman" w:hint="default"/>
      </w:rPr>
    </w:lvl>
    <w:lvl w:ilvl="2" w:tplc="0415000F">
      <w:start w:val="1"/>
      <w:numFmt w:val="decimal"/>
      <w:lvlText w:val="%3."/>
      <w:lvlJc w:val="left"/>
      <w:pPr>
        <w:tabs>
          <w:tab w:val="num" w:pos="1980"/>
        </w:tabs>
        <w:ind w:left="1980" w:hanging="360"/>
      </w:pPr>
      <w:rPr>
        <w:rFonts w:cs="Times New Roman"/>
      </w:rPr>
    </w:lvl>
    <w:lvl w:ilvl="3" w:tplc="5328862E">
      <w:start w:val="1"/>
      <w:numFmt w:val="lowerLetter"/>
      <w:lvlText w:val="%4)"/>
      <w:lvlJc w:val="left"/>
      <w:pPr>
        <w:tabs>
          <w:tab w:val="num" w:pos="2520"/>
        </w:tabs>
        <w:ind w:left="2520" w:hanging="360"/>
      </w:pPr>
      <w:rPr>
        <w:rFonts w:cs="Times New Roman" w:hint="default"/>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63" w15:restartNumberingAfterBreak="0">
    <w:nsid w:val="3EBA1EA2"/>
    <w:multiLevelType w:val="multilevel"/>
    <w:tmpl w:val="1BFE231E"/>
    <w:lvl w:ilvl="0">
      <w:start w:val="1"/>
      <w:numFmt w:val="decimal"/>
      <w:lvlText w:val="%1"/>
      <w:lvlJc w:val="left"/>
      <w:pPr>
        <w:ind w:left="480" w:hanging="480"/>
      </w:pPr>
      <w:rPr>
        <w:rFonts w:cs="Times New Roman" w:hint="default"/>
      </w:rPr>
    </w:lvl>
    <w:lvl w:ilvl="1">
      <w:start w:val="9"/>
      <w:numFmt w:val="decimal"/>
      <w:lvlText w:val="%1.%2"/>
      <w:lvlJc w:val="left"/>
      <w:pPr>
        <w:ind w:left="1331" w:hanging="480"/>
      </w:pPr>
      <w:rPr>
        <w:rFonts w:cs="Times New Roman" w:hint="default"/>
      </w:rPr>
    </w:lvl>
    <w:lvl w:ilvl="2">
      <w:start w:val="1"/>
      <w:numFmt w:val="lowerLetter"/>
      <w:lvlText w:val="%3)"/>
      <w:lvlJc w:val="left"/>
      <w:pPr>
        <w:ind w:left="1855" w:hanging="720"/>
      </w:pPr>
      <w:rPr>
        <w:rFonts w:ascii="Times New Roman" w:eastAsia="Times New Roman" w:hAnsi="Times New Roman" w:cs="Times New Roman"/>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64" w15:restartNumberingAfterBreak="0">
    <w:nsid w:val="3FB00DCC"/>
    <w:multiLevelType w:val="hybridMultilevel"/>
    <w:tmpl w:val="5F6A0162"/>
    <w:lvl w:ilvl="0" w:tplc="9DA2EE42">
      <w:start w:val="1"/>
      <w:numFmt w:val="bullet"/>
      <w:lvlText w:val=""/>
      <w:lvlJc w:val="left"/>
      <w:pPr>
        <w:ind w:left="660" w:hanging="360"/>
      </w:pPr>
      <w:rPr>
        <w:rFonts w:ascii="Symbol" w:hAnsi="Symbol" w:hint="default"/>
      </w:rPr>
    </w:lvl>
    <w:lvl w:ilvl="1" w:tplc="04150003">
      <w:start w:val="1"/>
      <w:numFmt w:val="bullet"/>
      <w:lvlText w:val="o"/>
      <w:lvlJc w:val="left"/>
      <w:pPr>
        <w:ind w:left="1380" w:hanging="360"/>
      </w:pPr>
      <w:rPr>
        <w:rFonts w:ascii="Courier New" w:hAnsi="Courier New" w:cs="Courier New" w:hint="default"/>
      </w:rPr>
    </w:lvl>
    <w:lvl w:ilvl="2" w:tplc="04150005">
      <w:start w:val="1"/>
      <w:numFmt w:val="bullet"/>
      <w:lvlText w:val=""/>
      <w:lvlJc w:val="left"/>
      <w:pPr>
        <w:ind w:left="2100" w:hanging="360"/>
      </w:pPr>
      <w:rPr>
        <w:rFonts w:ascii="Wingdings" w:hAnsi="Wingdings" w:hint="default"/>
      </w:rPr>
    </w:lvl>
    <w:lvl w:ilvl="3" w:tplc="04150001">
      <w:start w:val="1"/>
      <w:numFmt w:val="bullet"/>
      <w:lvlText w:val=""/>
      <w:lvlJc w:val="left"/>
      <w:pPr>
        <w:ind w:left="2820" w:hanging="360"/>
      </w:pPr>
      <w:rPr>
        <w:rFonts w:ascii="Symbol" w:hAnsi="Symbol" w:hint="default"/>
      </w:rPr>
    </w:lvl>
    <w:lvl w:ilvl="4" w:tplc="04150003">
      <w:start w:val="1"/>
      <w:numFmt w:val="bullet"/>
      <w:lvlText w:val="o"/>
      <w:lvlJc w:val="left"/>
      <w:pPr>
        <w:ind w:left="3540" w:hanging="360"/>
      </w:pPr>
      <w:rPr>
        <w:rFonts w:ascii="Courier New" w:hAnsi="Courier New" w:cs="Courier New" w:hint="default"/>
      </w:rPr>
    </w:lvl>
    <w:lvl w:ilvl="5" w:tplc="04150005">
      <w:start w:val="1"/>
      <w:numFmt w:val="bullet"/>
      <w:lvlText w:val=""/>
      <w:lvlJc w:val="left"/>
      <w:pPr>
        <w:ind w:left="4260" w:hanging="360"/>
      </w:pPr>
      <w:rPr>
        <w:rFonts w:ascii="Wingdings" w:hAnsi="Wingdings" w:hint="default"/>
      </w:rPr>
    </w:lvl>
    <w:lvl w:ilvl="6" w:tplc="04150001">
      <w:start w:val="1"/>
      <w:numFmt w:val="bullet"/>
      <w:lvlText w:val=""/>
      <w:lvlJc w:val="left"/>
      <w:pPr>
        <w:ind w:left="4980" w:hanging="360"/>
      </w:pPr>
      <w:rPr>
        <w:rFonts w:ascii="Symbol" w:hAnsi="Symbol" w:hint="default"/>
      </w:rPr>
    </w:lvl>
    <w:lvl w:ilvl="7" w:tplc="04150003">
      <w:start w:val="1"/>
      <w:numFmt w:val="bullet"/>
      <w:lvlText w:val="o"/>
      <w:lvlJc w:val="left"/>
      <w:pPr>
        <w:ind w:left="5700" w:hanging="360"/>
      </w:pPr>
      <w:rPr>
        <w:rFonts w:ascii="Courier New" w:hAnsi="Courier New" w:cs="Courier New" w:hint="default"/>
      </w:rPr>
    </w:lvl>
    <w:lvl w:ilvl="8" w:tplc="04150005">
      <w:start w:val="1"/>
      <w:numFmt w:val="bullet"/>
      <w:lvlText w:val=""/>
      <w:lvlJc w:val="left"/>
      <w:pPr>
        <w:ind w:left="6420" w:hanging="360"/>
      </w:pPr>
      <w:rPr>
        <w:rFonts w:ascii="Wingdings" w:hAnsi="Wingdings" w:hint="default"/>
      </w:rPr>
    </w:lvl>
  </w:abstractNum>
  <w:abstractNum w:abstractNumId="65" w15:restartNumberingAfterBreak="0">
    <w:nsid w:val="3FB37846"/>
    <w:multiLevelType w:val="hybridMultilevel"/>
    <w:tmpl w:val="24682F2E"/>
    <w:lvl w:ilvl="0" w:tplc="3FFAD142">
      <w:start w:val="1"/>
      <w:numFmt w:val="lowerLetter"/>
      <w:lvlText w:val="%1)"/>
      <w:lvlJc w:val="left"/>
      <w:pPr>
        <w:ind w:left="1494" w:hanging="360"/>
      </w:pPr>
      <w:rPr>
        <w:rFonts w:ascii="Times New Roman" w:hAnsi="Times New Roman" w:cs="Times New Roman" w:hint="default"/>
        <w:sz w:val="22"/>
        <w:szCs w:val="24"/>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66" w15:restartNumberingAfterBreak="0">
    <w:nsid w:val="40571807"/>
    <w:multiLevelType w:val="hybridMultilevel"/>
    <w:tmpl w:val="FAFE74AA"/>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67" w15:restartNumberingAfterBreak="0">
    <w:nsid w:val="415C2B91"/>
    <w:multiLevelType w:val="hybridMultilevel"/>
    <w:tmpl w:val="4FE6820E"/>
    <w:lvl w:ilvl="0" w:tplc="58C4F49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8" w15:restartNumberingAfterBreak="0">
    <w:nsid w:val="4226611B"/>
    <w:multiLevelType w:val="multilevel"/>
    <w:tmpl w:val="76762F44"/>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9" w15:restartNumberingAfterBreak="0">
    <w:nsid w:val="42E345E3"/>
    <w:multiLevelType w:val="hybridMultilevel"/>
    <w:tmpl w:val="7750A90E"/>
    <w:lvl w:ilvl="0" w:tplc="74ECEFD0">
      <w:start w:val="9"/>
      <w:numFmt w:val="decimal"/>
      <w:lvlText w:val="%1)"/>
      <w:lvlJc w:val="left"/>
      <w:pPr>
        <w:tabs>
          <w:tab w:val="num" w:pos="720"/>
        </w:tabs>
        <w:ind w:left="720" w:hanging="360"/>
      </w:pPr>
      <w:rPr>
        <w:rFonts w:cs="Times New Roman" w:hint="default"/>
        <w:color w:val="auto"/>
      </w:rPr>
    </w:lvl>
    <w:lvl w:ilvl="1" w:tplc="04150019">
      <w:start w:val="1"/>
      <w:numFmt w:val="lowerLetter"/>
      <w:lvlText w:val="%2."/>
      <w:lvlJc w:val="left"/>
      <w:pPr>
        <w:ind w:left="1440" w:hanging="360"/>
      </w:pPr>
    </w:lvl>
    <w:lvl w:ilvl="2" w:tplc="31804DB0">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2ED447E"/>
    <w:multiLevelType w:val="hybridMultilevel"/>
    <w:tmpl w:val="E1FE575E"/>
    <w:lvl w:ilvl="0" w:tplc="0415000F">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1" w15:restartNumberingAfterBreak="0">
    <w:nsid w:val="485F30B0"/>
    <w:multiLevelType w:val="hybridMultilevel"/>
    <w:tmpl w:val="73E0F5AC"/>
    <w:lvl w:ilvl="0" w:tplc="502624AA">
      <w:start w:val="1"/>
      <w:numFmt w:val="bullet"/>
      <w:pStyle w:val="Spistreci1"/>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48AD5E37"/>
    <w:multiLevelType w:val="hybridMultilevel"/>
    <w:tmpl w:val="8C343638"/>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73" w15:restartNumberingAfterBreak="0">
    <w:nsid w:val="4DCE1DD2"/>
    <w:multiLevelType w:val="multilevel"/>
    <w:tmpl w:val="B8AC1942"/>
    <w:lvl w:ilvl="0">
      <w:start w:val="2"/>
      <w:numFmt w:val="decimal"/>
      <w:lvlText w:val="%1"/>
      <w:lvlJc w:val="left"/>
      <w:pPr>
        <w:ind w:left="360" w:hanging="360"/>
      </w:pPr>
      <w:rPr>
        <w:rFonts w:hint="default"/>
      </w:rPr>
    </w:lvl>
    <w:lvl w:ilvl="1">
      <w:start w:val="1"/>
      <w:numFmt w:val="decimal"/>
      <w:lvlText w:val="%1.%2"/>
      <w:lvlJc w:val="left"/>
      <w:pPr>
        <w:ind w:left="1789" w:hanging="360"/>
      </w:pPr>
      <w:rPr>
        <w:rFonts w:hint="default"/>
        <w:color w:val="000000" w:themeColor="text1"/>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74" w15:restartNumberingAfterBreak="0">
    <w:nsid w:val="4E4E4CD2"/>
    <w:multiLevelType w:val="hybridMultilevel"/>
    <w:tmpl w:val="B8287CEC"/>
    <w:lvl w:ilvl="0" w:tplc="CC16FEE0">
      <w:start w:val="1"/>
      <w:numFmt w:val="decimal"/>
      <w:lvlText w:val="%1)"/>
      <w:lvlJc w:val="left"/>
      <w:pPr>
        <w:ind w:left="1429" w:hanging="360"/>
      </w:pPr>
      <w:rPr>
        <w:rFonts w:ascii="Times New Roman" w:eastAsia="Times New Roman" w:hAnsi="Times New Roman" w:cs="Times New Roman"/>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5" w15:restartNumberingAfterBreak="0">
    <w:nsid w:val="4E705EC1"/>
    <w:multiLevelType w:val="hybridMultilevel"/>
    <w:tmpl w:val="5E58F2AA"/>
    <w:lvl w:ilvl="0" w:tplc="04150017">
      <w:start w:val="1"/>
      <w:numFmt w:val="lowerLetter"/>
      <w:lvlText w:val="%1)"/>
      <w:lvlJc w:val="left"/>
      <w:pPr>
        <w:ind w:left="1429" w:hanging="360"/>
      </w:pPr>
      <w:rPr>
        <w:rFonts w:cs="Times New Roman"/>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76" w15:restartNumberingAfterBreak="0">
    <w:nsid w:val="50CE2644"/>
    <w:multiLevelType w:val="hybridMultilevel"/>
    <w:tmpl w:val="D99CF698"/>
    <w:lvl w:ilvl="0" w:tplc="47CEF7CC">
      <w:start w:val="1"/>
      <w:numFmt w:val="decimal"/>
      <w:lvlText w:val="%1."/>
      <w:lvlJc w:val="left"/>
      <w:pPr>
        <w:ind w:left="592" w:hanging="360"/>
        <w:jc w:val="right"/>
      </w:pPr>
      <w:rPr>
        <w:rFonts w:ascii="Times New Roman" w:eastAsia="Times New Roman" w:hAnsi="Times New Roman" w:cs="Times New Roman" w:hint="default"/>
        <w:w w:val="99"/>
        <w:sz w:val="22"/>
        <w:szCs w:val="22"/>
        <w:lang w:val="pl-PL" w:eastAsia="en-US" w:bidi="ar-SA"/>
      </w:rPr>
    </w:lvl>
    <w:lvl w:ilvl="1" w:tplc="B044CD4E">
      <w:start w:val="1"/>
      <w:numFmt w:val="decimal"/>
      <w:lvlText w:val="%2)"/>
      <w:lvlJc w:val="left"/>
      <w:pPr>
        <w:ind w:left="2498" w:hanging="295"/>
      </w:pPr>
      <w:rPr>
        <w:rFonts w:ascii="Times New Roman" w:eastAsia="Times New Roman" w:hAnsi="Times New Roman" w:cs="Times New Roman" w:hint="default"/>
        <w:w w:val="99"/>
        <w:sz w:val="24"/>
        <w:szCs w:val="24"/>
        <w:lang w:val="pl-PL" w:eastAsia="en-US" w:bidi="ar-SA"/>
      </w:rPr>
    </w:lvl>
    <w:lvl w:ilvl="2" w:tplc="1EBC93DA">
      <w:numFmt w:val="bullet"/>
      <w:lvlText w:val="•"/>
      <w:lvlJc w:val="left"/>
      <w:pPr>
        <w:ind w:left="3407" w:hanging="295"/>
      </w:pPr>
      <w:rPr>
        <w:rFonts w:hint="default"/>
        <w:lang w:val="pl-PL" w:eastAsia="en-US" w:bidi="ar-SA"/>
      </w:rPr>
    </w:lvl>
    <w:lvl w:ilvl="3" w:tplc="876812C0">
      <w:numFmt w:val="bullet"/>
      <w:lvlText w:val="•"/>
      <w:lvlJc w:val="left"/>
      <w:pPr>
        <w:ind w:left="4314" w:hanging="295"/>
      </w:pPr>
      <w:rPr>
        <w:rFonts w:hint="default"/>
        <w:lang w:val="pl-PL" w:eastAsia="en-US" w:bidi="ar-SA"/>
      </w:rPr>
    </w:lvl>
    <w:lvl w:ilvl="4" w:tplc="B01CC09C">
      <w:numFmt w:val="bullet"/>
      <w:lvlText w:val="•"/>
      <w:lvlJc w:val="left"/>
      <w:pPr>
        <w:ind w:left="5222" w:hanging="295"/>
      </w:pPr>
      <w:rPr>
        <w:rFonts w:hint="default"/>
        <w:lang w:val="pl-PL" w:eastAsia="en-US" w:bidi="ar-SA"/>
      </w:rPr>
    </w:lvl>
    <w:lvl w:ilvl="5" w:tplc="A21C8F08">
      <w:numFmt w:val="bullet"/>
      <w:lvlText w:val="•"/>
      <w:lvlJc w:val="left"/>
      <w:pPr>
        <w:ind w:left="6129" w:hanging="295"/>
      </w:pPr>
      <w:rPr>
        <w:rFonts w:hint="default"/>
        <w:lang w:val="pl-PL" w:eastAsia="en-US" w:bidi="ar-SA"/>
      </w:rPr>
    </w:lvl>
    <w:lvl w:ilvl="6" w:tplc="CE2C21F2">
      <w:numFmt w:val="bullet"/>
      <w:lvlText w:val="•"/>
      <w:lvlJc w:val="left"/>
      <w:pPr>
        <w:ind w:left="7036" w:hanging="295"/>
      </w:pPr>
      <w:rPr>
        <w:rFonts w:hint="default"/>
        <w:lang w:val="pl-PL" w:eastAsia="en-US" w:bidi="ar-SA"/>
      </w:rPr>
    </w:lvl>
    <w:lvl w:ilvl="7" w:tplc="BEE4D708">
      <w:numFmt w:val="bullet"/>
      <w:lvlText w:val="•"/>
      <w:lvlJc w:val="left"/>
      <w:pPr>
        <w:ind w:left="7944" w:hanging="295"/>
      </w:pPr>
      <w:rPr>
        <w:rFonts w:hint="default"/>
        <w:lang w:val="pl-PL" w:eastAsia="en-US" w:bidi="ar-SA"/>
      </w:rPr>
    </w:lvl>
    <w:lvl w:ilvl="8" w:tplc="0ECCEC50">
      <w:numFmt w:val="bullet"/>
      <w:lvlText w:val="•"/>
      <w:lvlJc w:val="left"/>
      <w:pPr>
        <w:ind w:left="8851" w:hanging="295"/>
      </w:pPr>
      <w:rPr>
        <w:rFonts w:hint="default"/>
        <w:lang w:val="pl-PL" w:eastAsia="en-US" w:bidi="ar-SA"/>
      </w:rPr>
    </w:lvl>
  </w:abstractNum>
  <w:abstractNum w:abstractNumId="77" w15:restartNumberingAfterBreak="0">
    <w:nsid w:val="51E876D1"/>
    <w:multiLevelType w:val="hybridMultilevel"/>
    <w:tmpl w:val="A0F66A60"/>
    <w:name w:val="WW8Num62"/>
    <w:lvl w:ilvl="0" w:tplc="5DA27B22">
      <w:start w:val="1"/>
      <w:numFmt w:val="decimal"/>
      <w:lvlText w:val="%1."/>
      <w:lvlJc w:val="left"/>
      <w:pPr>
        <w:tabs>
          <w:tab w:val="num" w:pos="720"/>
        </w:tabs>
        <w:ind w:left="720" w:hanging="360"/>
      </w:pPr>
      <w:rPr>
        <w:rFonts w:cs="Times New Roman"/>
        <w:b w:val="0"/>
        <w:color w:val="00000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A32EAEC4">
      <w:start w:val="1"/>
      <w:numFmt w:val="decimal"/>
      <w:lvlText w:val="%7."/>
      <w:lvlJc w:val="left"/>
      <w:pPr>
        <w:tabs>
          <w:tab w:val="num" w:pos="5040"/>
        </w:tabs>
        <w:ind w:left="5040" w:hanging="360"/>
      </w:pPr>
      <w:rPr>
        <w:rFonts w:cs="Times New Roman"/>
        <w:color w:val="auto"/>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5255555E"/>
    <w:multiLevelType w:val="hybridMultilevel"/>
    <w:tmpl w:val="85324A46"/>
    <w:lvl w:ilvl="0" w:tplc="CBA4CFF0">
      <w:start w:val="1"/>
      <w:numFmt w:val="lowerLetter"/>
      <w:lvlText w:val="%1)"/>
      <w:lvlJc w:val="left"/>
      <w:pPr>
        <w:ind w:left="1070" w:hanging="360"/>
      </w:pPr>
      <w:rPr>
        <w:rFonts w:cs="Times New Roman"/>
        <w:b w:val="0"/>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79" w15:restartNumberingAfterBreak="0">
    <w:nsid w:val="531D4471"/>
    <w:multiLevelType w:val="hybridMultilevel"/>
    <w:tmpl w:val="C658BFD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0" w15:restartNumberingAfterBreak="0">
    <w:nsid w:val="533A2B36"/>
    <w:multiLevelType w:val="hybridMultilevel"/>
    <w:tmpl w:val="E9EEF510"/>
    <w:lvl w:ilvl="0" w:tplc="F4B8F1DE">
      <w:start w:val="1"/>
      <w:numFmt w:val="decimal"/>
      <w:pStyle w:val="Akapitzlist1"/>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6402120"/>
    <w:multiLevelType w:val="hybridMultilevel"/>
    <w:tmpl w:val="FE3A7CCA"/>
    <w:lvl w:ilvl="0" w:tplc="B0FA156A">
      <w:start w:val="4"/>
      <w:numFmt w:val="decimal"/>
      <w:lvlText w:val="%1."/>
      <w:lvlJc w:val="left"/>
      <w:pPr>
        <w:tabs>
          <w:tab w:val="num" w:pos="360"/>
        </w:tabs>
        <w:ind w:left="360" w:hanging="360"/>
      </w:pPr>
      <w:rPr>
        <w:rFonts w:cs="Times New Roman"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6FD6B5C"/>
    <w:multiLevelType w:val="hybridMultilevel"/>
    <w:tmpl w:val="28B4FF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78D7868"/>
    <w:multiLevelType w:val="hybridMultilevel"/>
    <w:tmpl w:val="9A901C30"/>
    <w:lvl w:ilvl="0" w:tplc="CB66C4C2">
      <w:start w:val="9"/>
      <w:numFmt w:val="decimal"/>
      <w:lvlText w:val="%1."/>
      <w:lvlJc w:val="left"/>
      <w:pPr>
        <w:ind w:left="720" w:hanging="360"/>
      </w:pPr>
      <w:rPr>
        <w:rFonts w:cs="Times New Roman"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95B50F1"/>
    <w:multiLevelType w:val="hybridMultilevel"/>
    <w:tmpl w:val="2BD27F6C"/>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5" w15:restartNumberingAfterBreak="0">
    <w:nsid w:val="5CBB3E8B"/>
    <w:multiLevelType w:val="hybridMultilevel"/>
    <w:tmpl w:val="622EE13A"/>
    <w:lvl w:ilvl="0" w:tplc="0415000F">
      <w:start w:val="1"/>
      <w:numFmt w:val="decimal"/>
      <w:lvlText w:val="%1."/>
      <w:lvlJc w:val="left"/>
      <w:pPr>
        <w:tabs>
          <w:tab w:val="num" w:pos="360"/>
        </w:tabs>
        <w:ind w:left="360" w:hanging="360"/>
      </w:pPr>
      <w:rPr>
        <w:rFonts w:cs="Times New Roman"/>
      </w:rPr>
    </w:lvl>
    <w:lvl w:ilvl="1" w:tplc="D50A8476">
      <w:start w:val="100"/>
      <w:numFmt w:val="bullet"/>
      <w:lvlText w:val="-"/>
      <w:lvlJc w:val="left"/>
      <w:pPr>
        <w:tabs>
          <w:tab w:val="num" w:pos="1080"/>
        </w:tabs>
        <w:ind w:left="1080" w:hanging="360"/>
      </w:pPr>
      <w:rPr>
        <w:rFonts w:ascii="Times New Roman" w:eastAsia="Times New Roman" w:hAnsi="Times New Roman" w:hint="default"/>
      </w:rPr>
    </w:lvl>
    <w:lvl w:ilvl="2" w:tplc="0415000F">
      <w:start w:val="1"/>
      <w:numFmt w:val="decimal"/>
      <w:lvlText w:val="%3."/>
      <w:lvlJc w:val="left"/>
      <w:pPr>
        <w:tabs>
          <w:tab w:val="num" w:pos="1980"/>
        </w:tabs>
        <w:ind w:left="1980" w:hanging="360"/>
      </w:pPr>
      <w:rPr>
        <w:rFonts w:cs="Times New Roman"/>
      </w:rPr>
    </w:lvl>
    <w:lvl w:ilvl="3" w:tplc="5328862E">
      <w:start w:val="1"/>
      <w:numFmt w:val="lowerLetter"/>
      <w:lvlText w:val="%4)"/>
      <w:lvlJc w:val="left"/>
      <w:pPr>
        <w:tabs>
          <w:tab w:val="num" w:pos="2520"/>
        </w:tabs>
        <w:ind w:left="2520" w:hanging="360"/>
      </w:pPr>
      <w:rPr>
        <w:rFonts w:cs="Times New Roman" w:hint="default"/>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86" w15:restartNumberingAfterBreak="0">
    <w:nsid w:val="5CD80322"/>
    <w:multiLevelType w:val="hybridMultilevel"/>
    <w:tmpl w:val="537E94BA"/>
    <w:lvl w:ilvl="0" w:tplc="FFFFFFFF">
      <w:start w:val="1"/>
      <w:numFmt w:val="upperRoman"/>
      <w:lvlText w:val="%1."/>
      <w:lvlJc w:val="left"/>
      <w:pPr>
        <w:ind w:left="1080" w:hanging="720"/>
      </w:pPr>
      <w:rPr>
        <w:rFonts w:hint="default"/>
      </w:rPr>
    </w:lvl>
    <w:lvl w:ilvl="1" w:tplc="04150005">
      <w:start w:val="1"/>
      <w:numFmt w:val="bullet"/>
      <w:lvlText w:val=""/>
      <w:lvlJc w:val="left"/>
      <w:pPr>
        <w:ind w:left="1440" w:hanging="360"/>
      </w:pPr>
      <w:rPr>
        <w:rFonts w:ascii="Wingdings" w:hAnsi="Wingdings" w:hint="default"/>
      </w:rPr>
    </w:lvl>
    <w:lvl w:ilvl="2" w:tplc="096013D8">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5E7C0C8B"/>
    <w:multiLevelType w:val="hybridMultilevel"/>
    <w:tmpl w:val="3C16A0F2"/>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D8CC8E78">
      <w:start w:val="1"/>
      <w:numFmt w:val="decimal"/>
      <w:lvlText w:val="%4."/>
      <w:lvlJc w:val="left"/>
      <w:pPr>
        <w:tabs>
          <w:tab w:val="num" w:pos="2880"/>
        </w:tabs>
        <w:ind w:left="2880" w:hanging="360"/>
      </w:pPr>
      <w:rPr>
        <w:rFonts w:ascii="Times New Roman" w:eastAsia="Times New Roman" w:hAnsi="Times New Roman" w:cs="Times New Roman"/>
        <w:b w:val="0"/>
        <w:bCs w:val="0"/>
        <w:i w:val="0"/>
        <w:iCs w:val="0"/>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88" w15:restartNumberingAfterBreak="0">
    <w:nsid w:val="5ED97766"/>
    <w:multiLevelType w:val="multilevel"/>
    <w:tmpl w:val="D0584846"/>
    <w:lvl w:ilvl="0">
      <w:start w:val="1"/>
      <w:numFmt w:val="decimal"/>
      <w:lvlText w:val="%1"/>
      <w:lvlJc w:val="left"/>
      <w:pPr>
        <w:ind w:left="450" w:hanging="450"/>
      </w:pPr>
      <w:rPr>
        <w:rFonts w:cs="Times New Roman" w:hint="default"/>
      </w:rPr>
    </w:lvl>
    <w:lvl w:ilvl="1">
      <w:start w:val="1"/>
      <w:numFmt w:val="decimal"/>
      <w:lvlText w:val="%2)"/>
      <w:lvlJc w:val="left"/>
      <w:pPr>
        <w:ind w:left="1159" w:hanging="450"/>
      </w:pPr>
      <w:rPr>
        <w:rFonts w:ascii="Times New Roman" w:eastAsia="Times New Roman" w:hAnsi="Times New Roman" w:cs="Times New Roman"/>
      </w:rPr>
    </w:lvl>
    <w:lvl w:ilvl="2">
      <w:start w:val="1"/>
      <w:numFmt w:val="decimal"/>
      <w:lvlText w:val="%1.%2.%3"/>
      <w:lvlJc w:val="left"/>
      <w:pPr>
        <w:ind w:left="1710" w:hanging="720"/>
      </w:pPr>
      <w:rPr>
        <w:rFonts w:cs="Times New Roman" w:hint="default"/>
      </w:rPr>
    </w:lvl>
    <w:lvl w:ilvl="3">
      <w:start w:val="1"/>
      <w:numFmt w:val="decimal"/>
      <w:lvlText w:val="%1.%2.%3.%4"/>
      <w:lvlJc w:val="left"/>
      <w:pPr>
        <w:ind w:left="2205" w:hanging="720"/>
      </w:pPr>
      <w:rPr>
        <w:rFonts w:cs="Times New Roman" w:hint="default"/>
      </w:rPr>
    </w:lvl>
    <w:lvl w:ilvl="4">
      <w:start w:val="1"/>
      <w:numFmt w:val="decimal"/>
      <w:lvlText w:val="%1.%2.%3.%4.%5"/>
      <w:lvlJc w:val="left"/>
      <w:pPr>
        <w:ind w:left="3060" w:hanging="1080"/>
      </w:pPr>
      <w:rPr>
        <w:rFonts w:cs="Times New Roman" w:hint="default"/>
      </w:rPr>
    </w:lvl>
    <w:lvl w:ilvl="5">
      <w:start w:val="1"/>
      <w:numFmt w:val="decimal"/>
      <w:lvlText w:val="%1.%2.%3.%4.%5.%6"/>
      <w:lvlJc w:val="left"/>
      <w:pPr>
        <w:ind w:left="3555" w:hanging="1080"/>
      </w:pPr>
      <w:rPr>
        <w:rFonts w:cs="Times New Roman" w:hint="default"/>
      </w:rPr>
    </w:lvl>
    <w:lvl w:ilvl="6">
      <w:start w:val="1"/>
      <w:numFmt w:val="decimal"/>
      <w:lvlText w:val="%1.%2.%3.%4.%5.%6.%7"/>
      <w:lvlJc w:val="left"/>
      <w:pPr>
        <w:ind w:left="4410" w:hanging="1440"/>
      </w:pPr>
      <w:rPr>
        <w:rFonts w:cs="Times New Roman" w:hint="default"/>
      </w:rPr>
    </w:lvl>
    <w:lvl w:ilvl="7">
      <w:start w:val="1"/>
      <w:numFmt w:val="decimal"/>
      <w:lvlText w:val="%1.%2.%3.%4.%5.%6.%7.%8"/>
      <w:lvlJc w:val="left"/>
      <w:pPr>
        <w:ind w:left="4905" w:hanging="1440"/>
      </w:pPr>
      <w:rPr>
        <w:rFonts w:cs="Times New Roman" w:hint="default"/>
      </w:rPr>
    </w:lvl>
    <w:lvl w:ilvl="8">
      <w:start w:val="1"/>
      <w:numFmt w:val="decimal"/>
      <w:lvlText w:val="%1.%2.%3.%4.%5.%6.%7.%8.%9"/>
      <w:lvlJc w:val="left"/>
      <w:pPr>
        <w:ind w:left="5760" w:hanging="1800"/>
      </w:pPr>
      <w:rPr>
        <w:rFonts w:cs="Times New Roman" w:hint="default"/>
      </w:rPr>
    </w:lvl>
  </w:abstractNum>
  <w:abstractNum w:abstractNumId="89" w15:restartNumberingAfterBreak="0">
    <w:nsid w:val="5F6D26B7"/>
    <w:multiLevelType w:val="hybridMultilevel"/>
    <w:tmpl w:val="4D16B596"/>
    <w:lvl w:ilvl="0" w:tplc="FFFFFFFF">
      <w:start w:val="1"/>
      <w:numFmt w:val="decimal"/>
      <w:lvlText w:val="%1."/>
      <w:lvlJc w:val="left"/>
      <w:pPr>
        <w:tabs>
          <w:tab w:val="num" w:pos="360"/>
        </w:tabs>
        <w:ind w:left="360" w:hanging="360"/>
      </w:pPr>
      <w:rPr>
        <w:rFonts w:cs="Times New Roman"/>
      </w:rPr>
    </w:lvl>
    <w:lvl w:ilvl="1" w:tplc="FFFFFFFF">
      <w:start w:val="100"/>
      <w:numFmt w:val="bullet"/>
      <w:lvlText w:val="-"/>
      <w:lvlJc w:val="left"/>
      <w:pPr>
        <w:tabs>
          <w:tab w:val="num" w:pos="1080"/>
        </w:tabs>
        <w:ind w:left="1080" w:hanging="360"/>
      </w:pPr>
      <w:rPr>
        <w:rFonts w:ascii="Times New Roman" w:eastAsia="Times New Roman" w:hAnsi="Times New Roman" w:hint="default"/>
      </w:rPr>
    </w:lvl>
    <w:lvl w:ilvl="2" w:tplc="FFFFFFFF">
      <w:start w:val="1"/>
      <w:numFmt w:val="decimal"/>
      <w:lvlText w:val="%3."/>
      <w:lvlJc w:val="left"/>
      <w:pPr>
        <w:tabs>
          <w:tab w:val="num" w:pos="1980"/>
        </w:tabs>
        <w:ind w:left="1980" w:hanging="360"/>
      </w:pPr>
      <w:rPr>
        <w:rFonts w:cs="Times New Roman"/>
      </w:rPr>
    </w:lvl>
    <w:lvl w:ilvl="3" w:tplc="FFFFFFFF">
      <w:start w:val="1"/>
      <w:numFmt w:val="lowerLetter"/>
      <w:lvlText w:val="%4)"/>
      <w:lvlJc w:val="left"/>
      <w:pPr>
        <w:tabs>
          <w:tab w:val="num" w:pos="786"/>
        </w:tabs>
        <w:ind w:left="786" w:hanging="360"/>
      </w:pPr>
      <w:rPr>
        <w:rFonts w:cs="Times New Roman" w:hint="default"/>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90" w15:restartNumberingAfterBreak="0">
    <w:nsid w:val="5FE50CD5"/>
    <w:multiLevelType w:val="hybridMultilevel"/>
    <w:tmpl w:val="E3249B64"/>
    <w:lvl w:ilvl="0" w:tplc="EFD69330">
      <w:start w:val="2"/>
      <w:numFmt w:val="decimal"/>
      <w:lvlText w:val="%1."/>
      <w:lvlJc w:val="left"/>
      <w:pPr>
        <w:ind w:left="644" w:hanging="360"/>
      </w:pPr>
      <w:rPr>
        <w:rFonts w:hint="default"/>
        <w:b w:val="0"/>
        <w:bCs/>
        <w:strike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1" w15:restartNumberingAfterBreak="0">
    <w:nsid w:val="60D9360F"/>
    <w:multiLevelType w:val="hybridMultilevel"/>
    <w:tmpl w:val="AC3E6BFA"/>
    <w:lvl w:ilvl="0" w:tplc="0276A29E">
      <w:start w:val="1"/>
      <w:numFmt w:val="decimal"/>
      <w:lvlText w:val="%1)"/>
      <w:lvlJc w:val="left"/>
      <w:pPr>
        <w:tabs>
          <w:tab w:val="num" w:pos="1260"/>
        </w:tabs>
        <w:ind w:left="1260" w:hanging="360"/>
      </w:pPr>
      <w:rPr>
        <w:rFonts w:hint="default"/>
      </w:rPr>
    </w:lvl>
    <w:lvl w:ilvl="1" w:tplc="0415000F"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92" w15:restartNumberingAfterBreak="0">
    <w:nsid w:val="658F6AF1"/>
    <w:multiLevelType w:val="hybridMultilevel"/>
    <w:tmpl w:val="B96E21AE"/>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D8CC8E78">
      <w:start w:val="1"/>
      <w:numFmt w:val="decimal"/>
      <w:lvlText w:val="%4."/>
      <w:lvlJc w:val="left"/>
      <w:pPr>
        <w:tabs>
          <w:tab w:val="num" w:pos="2880"/>
        </w:tabs>
        <w:ind w:left="2880" w:hanging="360"/>
      </w:pPr>
      <w:rPr>
        <w:rFonts w:ascii="Times New Roman" w:eastAsia="Times New Roman" w:hAnsi="Times New Roman" w:cs="Times New Roman"/>
        <w:b w:val="0"/>
        <w:bCs w:val="0"/>
        <w:i w:val="0"/>
        <w:iCs w:val="0"/>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95568C38">
      <w:start w:val="1"/>
      <w:numFmt w:val="decimal"/>
      <w:lvlText w:val="%7."/>
      <w:lvlJc w:val="left"/>
      <w:pPr>
        <w:tabs>
          <w:tab w:val="num" w:pos="5040"/>
        </w:tabs>
        <w:ind w:left="5040" w:hanging="360"/>
      </w:pPr>
      <w:rPr>
        <w:rFonts w:cs="Times New Roman"/>
        <w:b w:val="0"/>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3" w15:restartNumberingAfterBreak="0">
    <w:nsid w:val="67852CBC"/>
    <w:multiLevelType w:val="hybridMultilevel"/>
    <w:tmpl w:val="76EA870A"/>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94" w15:restartNumberingAfterBreak="0">
    <w:nsid w:val="698C7079"/>
    <w:multiLevelType w:val="multilevel"/>
    <w:tmpl w:val="4C54C320"/>
    <w:lvl w:ilvl="0">
      <w:start w:val="1"/>
      <w:numFmt w:val="decimal"/>
      <w:lvlText w:val="%1."/>
      <w:lvlJc w:val="left"/>
      <w:pPr>
        <w:ind w:left="720" w:hanging="360"/>
      </w:pPr>
      <w:rPr>
        <w:color w:val="auto"/>
      </w:rPr>
    </w:lvl>
    <w:lvl w:ilvl="1">
      <w:start w:val="1"/>
      <w:numFmt w:val="decimal"/>
      <w:isLgl/>
      <w:lvlText w:val="%1.%2"/>
      <w:lvlJc w:val="left"/>
      <w:pPr>
        <w:ind w:left="1410" w:hanging="69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5" w15:restartNumberingAfterBreak="0">
    <w:nsid w:val="69A406D8"/>
    <w:multiLevelType w:val="hybridMultilevel"/>
    <w:tmpl w:val="F8881498"/>
    <w:lvl w:ilvl="0" w:tplc="04150001">
      <w:start w:val="1"/>
      <w:numFmt w:val="decimal"/>
      <w:lvlText w:val="%1."/>
      <w:lvlJc w:val="left"/>
      <w:pPr>
        <w:tabs>
          <w:tab w:val="num" w:pos="644"/>
        </w:tabs>
        <w:ind w:left="644" w:hanging="360"/>
      </w:pPr>
      <w:rPr>
        <w:rFonts w:cs="Times New Roman"/>
      </w:rPr>
    </w:lvl>
    <w:lvl w:ilvl="1" w:tplc="04150003">
      <w:start w:val="1"/>
      <w:numFmt w:val="lowerLetter"/>
      <w:lvlText w:val="%2."/>
      <w:lvlJc w:val="left"/>
      <w:pPr>
        <w:tabs>
          <w:tab w:val="num" w:pos="1440"/>
        </w:tabs>
        <w:ind w:left="1440" w:hanging="360"/>
      </w:pPr>
      <w:rPr>
        <w:rFonts w:cs="Times New Roman"/>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96" w15:restartNumberingAfterBreak="0">
    <w:nsid w:val="69C50ADC"/>
    <w:multiLevelType w:val="hybridMultilevel"/>
    <w:tmpl w:val="091835FC"/>
    <w:lvl w:ilvl="0" w:tplc="88349FFE">
      <w:start w:val="1"/>
      <w:numFmt w:val="bullet"/>
      <w:lvlText w:val=""/>
      <w:lvlJc w:val="left"/>
      <w:pPr>
        <w:ind w:left="928" w:hanging="360"/>
      </w:pPr>
      <w:rPr>
        <w:rFonts w:ascii="Symbol" w:hAnsi="Symbol" w:hint="default"/>
      </w:rPr>
    </w:lvl>
    <w:lvl w:ilvl="1" w:tplc="6F326952">
      <w:start w:val="3"/>
      <w:numFmt w:val="bullet"/>
      <w:lvlText w:val="•"/>
      <w:lvlJc w:val="left"/>
      <w:pPr>
        <w:ind w:left="1648" w:hanging="360"/>
      </w:pPr>
      <w:rPr>
        <w:rFonts w:ascii="Times New Roman" w:eastAsia="Times New Roman" w:hAnsi="Times New Roman" w:cs="Times New Roman"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97" w15:restartNumberingAfterBreak="0">
    <w:nsid w:val="6B3528D6"/>
    <w:multiLevelType w:val="hybridMultilevel"/>
    <w:tmpl w:val="A49A3C66"/>
    <w:lvl w:ilvl="0" w:tplc="ABDA4D80">
      <w:start w:val="2"/>
      <w:numFmt w:val="lowerLetter"/>
      <w:lvlText w:val="%1)"/>
      <w:lvlJc w:val="left"/>
      <w:pPr>
        <w:ind w:left="1146" w:hanging="360"/>
      </w:pPr>
      <w:rPr>
        <w:rFonts w:hint="default"/>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8" w15:restartNumberingAfterBreak="0">
    <w:nsid w:val="6CB81D76"/>
    <w:multiLevelType w:val="hybridMultilevel"/>
    <w:tmpl w:val="70B65FD6"/>
    <w:lvl w:ilvl="0" w:tplc="F1FE5A6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9" w15:restartNumberingAfterBreak="0">
    <w:nsid w:val="6D9B2602"/>
    <w:multiLevelType w:val="multilevel"/>
    <w:tmpl w:val="8F88B60E"/>
    <w:lvl w:ilvl="0">
      <w:start w:val="2"/>
      <w:numFmt w:val="decimal"/>
      <w:lvlText w:val="%1."/>
      <w:lvlJc w:val="left"/>
      <w:pPr>
        <w:ind w:left="720" w:hanging="360"/>
      </w:pPr>
      <w:rPr>
        <w:rFonts w:cs="Times New Roman" w:hint="default"/>
      </w:rPr>
    </w:lvl>
    <w:lvl w:ilvl="1">
      <w:start w:val="1"/>
      <w:numFmt w:val="decimal"/>
      <w:isLgl/>
      <w:lvlText w:val="%2)"/>
      <w:lvlJc w:val="left"/>
      <w:pPr>
        <w:tabs>
          <w:tab w:val="num" w:pos="1070"/>
        </w:tabs>
        <w:ind w:left="1070" w:hanging="360"/>
      </w:pPr>
      <w:rPr>
        <w:rFonts w:ascii="Times New Roman" w:eastAsia="Calibri" w:hAnsi="Times New Roman" w:cs="Calibri"/>
        <w:b w:val="0"/>
        <w:i w:val="0"/>
      </w:rPr>
    </w:lvl>
    <w:lvl w:ilvl="2">
      <w:start w:val="1"/>
      <w:numFmt w:val="decimal"/>
      <w:isLgl/>
      <w:lvlText w:val="%1.%2.%3"/>
      <w:lvlJc w:val="left"/>
      <w:pPr>
        <w:tabs>
          <w:tab w:val="num" w:pos="1997"/>
        </w:tabs>
        <w:ind w:left="1997"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00" w15:restartNumberingAfterBreak="0">
    <w:nsid w:val="6E563107"/>
    <w:multiLevelType w:val="hybridMultilevel"/>
    <w:tmpl w:val="A46AE510"/>
    <w:styleLink w:val="1111111"/>
    <w:lvl w:ilvl="0" w:tplc="EEEEAE54">
      <w:start w:val="1"/>
      <w:numFmt w:val="decimal"/>
      <w:lvlText w:val="%1."/>
      <w:lvlJc w:val="left"/>
      <w:pPr>
        <w:tabs>
          <w:tab w:val="num" w:pos="720"/>
        </w:tabs>
        <w:ind w:left="720" w:hanging="360"/>
      </w:pPr>
      <w:rPr>
        <w:rFonts w:cs="Times New Roman"/>
      </w:rPr>
    </w:lvl>
    <w:lvl w:ilvl="1" w:tplc="25045CD0">
      <w:start w:val="1"/>
      <w:numFmt w:val="decimal"/>
      <w:lvlText w:val="%2."/>
      <w:lvlJc w:val="left"/>
      <w:pPr>
        <w:tabs>
          <w:tab w:val="num" w:pos="1440"/>
        </w:tabs>
        <w:ind w:left="1440" w:hanging="360"/>
      </w:pPr>
      <w:rPr>
        <w:rFonts w:cs="Times New Roman"/>
        <w:b w:val="0"/>
        <w:bCs w:val="0"/>
      </w:rPr>
    </w:lvl>
    <w:lvl w:ilvl="2" w:tplc="4AB440C0">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01" w15:restartNumberingAfterBreak="0">
    <w:nsid w:val="6F4276F1"/>
    <w:multiLevelType w:val="hybridMultilevel"/>
    <w:tmpl w:val="697C35F0"/>
    <w:lvl w:ilvl="0" w:tplc="04150001">
      <w:start w:val="1"/>
      <w:numFmt w:val="bullet"/>
      <w:lvlText w:val=""/>
      <w:lvlJc w:val="left"/>
      <w:pPr>
        <w:ind w:left="1637" w:hanging="360"/>
      </w:pPr>
      <w:rPr>
        <w:rFonts w:ascii="Symbol" w:hAnsi="Symbol" w:hint="default"/>
      </w:rPr>
    </w:lvl>
    <w:lvl w:ilvl="1" w:tplc="04150003">
      <w:start w:val="1"/>
      <w:numFmt w:val="bullet"/>
      <w:lvlText w:val="o"/>
      <w:lvlJc w:val="left"/>
      <w:pPr>
        <w:ind w:left="2357" w:hanging="360"/>
      </w:pPr>
      <w:rPr>
        <w:rFonts w:ascii="Courier New" w:hAnsi="Courier New" w:cs="Courier New" w:hint="default"/>
      </w:rPr>
    </w:lvl>
    <w:lvl w:ilvl="2" w:tplc="04150005">
      <w:start w:val="1"/>
      <w:numFmt w:val="bullet"/>
      <w:lvlText w:val=""/>
      <w:lvlJc w:val="left"/>
      <w:pPr>
        <w:ind w:left="3077" w:hanging="360"/>
      </w:pPr>
      <w:rPr>
        <w:rFonts w:ascii="Wingdings" w:hAnsi="Wingdings" w:hint="default"/>
      </w:rPr>
    </w:lvl>
    <w:lvl w:ilvl="3" w:tplc="04150001">
      <w:start w:val="1"/>
      <w:numFmt w:val="bullet"/>
      <w:lvlText w:val=""/>
      <w:lvlJc w:val="left"/>
      <w:pPr>
        <w:ind w:left="3797" w:hanging="360"/>
      </w:pPr>
      <w:rPr>
        <w:rFonts w:ascii="Symbol" w:hAnsi="Symbol" w:hint="default"/>
      </w:rPr>
    </w:lvl>
    <w:lvl w:ilvl="4" w:tplc="04150003">
      <w:start w:val="1"/>
      <w:numFmt w:val="bullet"/>
      <w:lvlText w:val="o"/>
      <w:lvlJc w:val="left"/>
      <w:pPr>
        <w:ind w:left="4517" w:hanging="360"/>
      </w:pPr>
      <w:rPr>
        <w:rFonts w:ascii="Courier New" w:hAnsi="Courier New" w:cs="Courier New" w:hint="default"/>
      </w:rPr>
    </w:lvl>
    <w:lvl w:ilvl="5" w:tplc="04150005">
      <w:start w:val="1"/>
      <w:numFmt w:val="bullet"/>
      <w:lvlText w:val=""/>
      <w:lvlJc w:val="left"/>
      <w:pPr>
        <w:ind w:left="5237" w:hanging="360"/>
      </w:pPr>
      <w:rPr>
        <w:rFonts w:ascii="Wingdings" w:hAnsi="Wingdings" w:hint="default"/>
      </w:rPr>
    </w:lvl>
    <w:lvl w:ilvl="6" w:tplc="04150001">
      <w:start w:val="1"/>
      <w:numFmt w:val="bullet"/>
      <w:lvlText w:val=""/>
      <w:lvlJc w:val="left"/>
      <w:pPr>
        <w:ind w:left="5957" w:hanging="360"/>
      </w:pPr>
      <w:rPr>
        <w:rFonts w:ascii="Symbol" w:hAnsi="Symbol" w:hint="default"/>
      </w:rPr>
    </w:lvl>
    <w:lvl w:ilvl="7" w:tplc="04150003">
      <w:start w:val="1"/>
      <w:numFmt w:val="bullet"/>
      <w:lvlText w:val="o"/>
      <w:lvlJc w:val="left"/>
      <w:pPr>
        <w:ind w:left="6677" w:hanging="360"/>
      </w:pPr>
      <w:rPr>
        <w:rFonts w:ascii="Courier New" w:hAnsi="Courier New" w:cs="Courier New" w:hint="default"/>
      </w:rPr>
    </w:lvl>
    <w:lvl w:ilvl="8" w:tplc="04150005">
      <w:start w:val="1"/>
      <w:numFmt w:val="bullet"/>
      <w:lvlText w:val=""/>
      <w:lvlJc w:val="left"/>
      <w:pPr>
        <w:ind w:left="7397" w:hanging="360"/>
      </w:pPr>
      <w:rPr>
        <w:rFonts w:ascii="Wingdings" w:hAnsi="Wingdings" w:hint="default"/>
      </w:rPr>
    </w:lvl>
  </w:abstractNum>
  <w:abstractNum w:abstractNumId="102" w15:restartNumberingAfterBreak="0">
    <w:nsid w:val="6F43267B"/>
    <w:multiLevelType w:val="hybridMultilevel"/>
    <w:tmpl w:val="6382CBBA"/>
    <w:lvl w:ilvl="0" w:tplc="23A8650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3AE3BF6"/>
    <w:multiLevelType w:val="hybridMultilevel"/>
    <w:tmpl w:val="361AC9F0"/>
    <w:lvl w:ilvl="0" w:tplc="AB42993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5C30ED2"/>
    <w:multiLevelType w:val="hybridMultilevel"/>
    <w:tmpl w:val="0CFEBB52"/>
    <w:lvl w:ilvl="0" w:tplc="43BE37B0">
      <w:start w:val="1"/>
      <w:numFmt w:val="decimal"/>
      <w:lvlText w:val="%1."/>
      <w:lvlJc w:val="left"/>
      <w:pPr>
        <w:tabs>
          <w:tab w:val="num" w:pos="360"/>
        </w:tabs>
        <w:ind w:left="360" w:hanging="360"/>
      </w:pPr>
      <w:rPr>
        <w:rFonts w:cs="Times New Roman"/>
        <w:b w:val="0"/>
        <w:bCs w:val="0"/>
      </w:rPr>
    </w:lvl>
    <w:lvl w:ilvl="1" w:tplc="D50A8476">
      <w:numFmt w:val="decimal"/>
      <w:lvlText w:val="-"/>
      <w:lvlJc w:val="left"/>
      <w:pPr>
        <w:tabs>
          <w:tab w:val="num" w:pos="1080"/>
        </w:tabs>
        <w:ind w:left="1080" w:hanging="360"/>
      </w:pPr>
      <w:rPr>
        <w:rFonts w:ascii="Times New Roman" w:eastAsia="Times New Roman" w:hAnsi="Times New Roman" w:cs="Times New Roman" w:hint="default"/>
      </w:rPr>
    </w:lvl>
    <w:lvl w:ilvl="2" w:tplc="C652E442">
      <w:start w:val="1"/>
      <w:numFmt w:val="decimal"/>
      <w:lvlText w:val="%3."/>
      <w:lvlJc w:val="left"/>
      <w:pPr>
        <w:tabs>
          <w:tab w:val="num" w:pos="1980"/>
        </w:tabs>
        <w:ind w:left="1980" w:hanging="360"/>
      </w:pPr>
      <w:rPr>
        <w:rFonts w:cs="Times New Roman"/>
        <w:color w:val="auto"/>
      </w:rPr>
    </w:lvl>
    <w:lvl w:ilvl="3" w:tplc="5328862E">
      <w:start w:val="1"/>
      <w:numFmt w:val="lowerLetter"/>
      <w:lvlText w:val="%4)"/>
      <w:lvlJc w:val="left"/>
      <w:pPr>
        <w:tabs>
          <w:tab w:val="num" w:pos="786"/>
        </w:tabs>
        <w:ind w:left="786"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05" w15:restartNumberingAfterBreak="0">
    <w:nsid w:val="79EE7589"/>
    <w:multiLevelType w:val="multilevel"/>
    <w:tmpl w:val="1B8C49F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2)"/>
      <w:lvlJc w:val="left"/>
      <w:pPr>
        <w:tabs>
          <w:tab w:val="num" w:pos="720"/>
        </w:tabs>
        <w:ind w:left="720" w:hanging="360"/>
      </w:pPr>
      <w:rPr>
        <w:rFonts w:ascii="Times New Roman" w:eastAsia="Times New Roman" w:hAnsi="Times New Roman" w:cs="Times New Roman"/>
        <w:b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06" w15:restartNumberingAfterBreak="0">
    <w:nsid w:val="7A167483"/>
    <w:multiLevelType w:val="hybridMultilevel"/>
    <w:tmpl w:val="02049D40"/>
    <w:lvl w:ilvl="0" w:tplc="04150017">
      <w:start w:val="1"/>
      <w:numFmt w:val="lowerLetter"/>
      <w:lvlText w:val="%1)"/>
      <w:lvlJc w:val="left"/>
      <w:pPr>
        <w:ind w:left="1211" w:hanging="360"/>
      </w:pPr>
      <w:rPr>
        <w:rFonts w:cs="Times New Roman"/>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07" w15:restartNumberingAfterBreak="0">
    <w:nsid w:val="7CC315E2"/>
    <w:multiLevelType w:val="hybridMultilevel"/>
    <w:tmpl w:val="19E013BC"/>
    <w:lvl w:ilvl="0" w:tplc="716C9882">
      <w:start w:val="1"/>
      <w:numFmt w:val="lowerLetter"/>
      <w:lvlText w:val="%1)"/>
      <w:lvlJc w:val="left"/>
      <w:pPr>
        <w:ind w:left="360" w:hanging="360"/>
      </w:pPr>
      <w:rPr>
        <w:rFonts w:cs="Times New Roman"/>
        <w:b w:val="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08" w15:restartNumberingAfterBreak="0">
    <w:nsid w:val="7ED46AD1"/>
    <w:multiLevelType w:val="hybridMultilevel"/>
    <w:tmpl w:val="EC8C53FE"/>
    <w:lvl w:ilvl="0" w:tplc="9042BE7A">
      <w:start w:val="1"/>
      <w:numFmt w:val="lowerLetter"/>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num w:numId="1" w16cid:durableId="2139687204">
    <w:abstractNumId w:val="34"/>
  </w:num>
  <w:num w:numId="2" w16cid:durableId="2027632197">
    <w:abstractNumId w:val="100"/>
    <w:lvlOverride w:ilvl="0">
      <w:lvl w:ilvl="0" w:tplc="EEEEAE54">
        <w:start w:val="1"/>
        <w:numFmt w:val="decimal"/>
        <w:lvlText w:val="%1."/>
        <w:lvlJc w:val="left"/>
        <w:pPr>
          <w:tabs>
            <w:tab w:val="num" w:pos="720"/>
          </w:tabs>
          <w:ind w:left="720" w:hanging="360"/>
        </w:pPr>
        <w:rPr>
          <w:rFonts w:cs="Times New Roman"/>
          <w:b w:val="0"/>
        </w:rPr>
      </w:lvl>
    </w:lvlOverride>
  </w:num>
  <w:num w:numId="3" w16cid:durableId="926379949">
    <w:abstractNumId w:val="21"/>
  </w:num>
  <w:num w:numId="4" w16cid:durableId="120271713">
    <w:abstractNumId w:val="25"/>
  </w:num>
  <w:num w:numId="5" w16cid:durableId="237251532">
    <w:abstractNumId w:val="71"/>
  </w:num>
  <w:num w:numId="6" w16cid:durableId="1655527871">
    <w:abstractNumId w:val="47"/>
  </w:num>
  <w:num w:numId="7" w16cid:durableId="123366288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79152016">
    <w:abstractNumId w:val="95"/>
  </w:num>
  <w:num w:numId="9" w16cid:durableId="735399982">
    <w:abstractNumId w:val="96"/>
  </w:num>
  <w:num w:numId="10" w16cid:durableId="758409311">
    <w:abstractNumId w:val="59"/>
  </w:num>
  <w:num w:numId="11" w16cid:durableId="1633366003">
    <w:abstractNumId w:val="91"/>
  </w:num>
  <w:num w:numId="12" w16cid:durableId="16021762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6719108">
    <w:abstractNumId w:val="100"/>
  </w:num>
  <w:num w:numId="14" w16cid:durableId="486098189">
    <w:abstractNumId w:val="65"/>
  </w:num>
  <w:num w:numId="15" w16cid:durableId="1907760958">
    <w:abstractNumId w:val="26"/>
  </w:num>
  <w:num w:numId="16" w16cid:durableId="1139685073">
    <w:abstractNumId w:val="69"/>
  </w:num>
  <w:num w:numId="17" w16cid:durableId="1926037687">
    <w:abstractNumId w:val="41"/>
  </w:num>
  <w:num w:numId="18" w16cid:durableId="1899390979">
    <w:abstractNumId w:val="76"/>
  </w:num>
  <w:num w:numId="19" w16cid:durableId="465665355">
    <w:abstractNumId w:val="36"/>
  </w:num>
  <w:num w:numId="20" w16cid:durableId="652683295">
    <w:abstractNumId w:val="92"/>
  </w:num>
  <w:num w:numId="21" w16cid:durableId="33358327">
    <w:abstractNumId w:val="11"/>
  </w:num>
  <w:num w:numId="22" w16cid:durableId="1512178750">
    <w:abstractNumId w:val="56"/>
  </w:num>
  <w:num w:numId="23" w16cid:durableId="528221630">
    <w:abstractNumId w:val="23"/>
  </w:num>
  <w:num w:numId="24" w16cid:durableId="1504314694">
    <w:abstractNumId w:val="8"/>
  </w:num>
  <w:num w:numId="25" w16cid:durableId="1506894543">
    <w:abstractNumId w:val="102"/>
  </w:num>
  <w:num w:numId="26" w16cid:durableId="398989875">
    <w:abstractNumId w:val="12"/>
  </w:num>
  <w:num w:numId="27" w16cid:durableId="68235652">
    <w:abstractNumId w:val="80"/>
  </w:num>
  <w:num w:numId="28" w16cid:durableId="544562529">
    <w:abstractNumId w:val="50"/>
  </w:num>
  <w:num w:numId="29" w16cid:durableId="302976628">
    <w:abstractNumId w:val="98"/>
  </w:num>
  <w:num w:numId="30" w16cid:durableId="271935887">
    <w:abstractNumId w:val="31"/>
  </w:num>
  <w:num w:numId="31" w16cid:durableId="85341756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17983426">
    <w:abstractNumId w:val="53"/>
  </w:num>
  <w:num w:numId="33" w16cid:durableId="1322546123">
    <w:abstractNumId w:val="103"/>
  </w:num>
  <w:num w:numId="34" w16cid:durableId="1135102686">
    <w:abstractNumId w:val="9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911559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1031797">
    <w:abstractNumId w:val="88"/>
  </w:num>
  <w:num w:numId="37" w16cid:durableId="1523975014">
    <w:abstractNumId w:val="63"/>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43508037">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76767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0693807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7241400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9858847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60867381">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119558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903229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9222199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110353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439620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651298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166485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59679850">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438101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265410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2981989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7805074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512648936">
    <w:abstractNumId w:val="70"/>
  </w:num>
  <w:num w:numId="57" w16cid:durableId="67318639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4992060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08966140">
    <w:abstractNumId w:val="39"/>
  </w:num>
  <w:num w:numId="60" w16cid:durableId="1006707795">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95587578">
    <w:abstractNumId w:val="87"/>
  </w:num>
  <w:num w:numId="62" w16cid:durableId="1009409642">
    <w:abstractNumId w:val="49"/>
  </w:num>
  <w:num w:numId="63" w16cid:durableId="1298071756">
    <w:abstractNumId w:val="12"/>
    <w:lvlOverride w:ilvl="0">
      <w:startOverride w:val="1"/>
    </w:lvlOverride>
  </w:num>
  <w:num w:numId="64" w16cid:durableId="958495037">
    <w:abstractNumId w:val="12"/>
    <w:lvlOverride w:ilvl="0">
      <w:startOverride w:val="1"/>
    </w:lvlOverride>
  </w:num>
  <w:num w:numId="65" w16cid:durableId="956061752">
    <w:abstractNumId w:val="51"/>
  </w:num>
  <w:num w:numId="66" w16cid:durableId="459225348">
    <w:abstractNumId w:val="9"/>
  </w:num>
  <w:num w:numId="67" w16cid:durableId="1345133393">
    <w:abstractNumId w:val="45"/>
  </w:num>
  <w:num w:numId="68" w16cid:durableId="301817210">
    <w:abstractNumId w:val="19"/>
  </w:num>
  <w:num w:numId="69" w16cid:durableId="1528718405">
    <w:abstractNumId w:val="67"/>
  </w:num>
  <w:num w:numId="70" w16cid:durableId="87314812">
    <w:abstractNumId w:val="13"/>
  </w:num>
  <w:num w:numId="71" w16cid:durableId="1433087124">
    <w:abstractNumId w:val="66"/>
  </w:num>
  <w:num w:numId="72" w16cid:durableId="960574991">
    <w:abstractNumId w:val="7"/>
  </w:num>
  <w:num w:numId="73" w16cid:durableId="1522821992">
    <w:abstractNumId w:val="29"/>
  </w:num>
  <w:num w:numId="74" w16cid:durableId="1080327619">
    <w:abstractNumId w:val="40"/>
  </w:num>
  <w:num w:numId="75" w16cid:durableId="470561585">
    <w:abstractNumId w:val="3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922952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173380041">
    <w:abstractNumId w:val="24"/>
  </w:num>
  <w:num w:numId="78" w16cid:durableId="741102073">
    <w:abstractNumId w:val="6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422482822">
    <w:abstractNumId w:val="97"/>
  </w:num>
  <w:num w:numId="80" w16cid:durableId="1616329483">
    <w:abstractNumId w:val="20"/>
  </w:num>
  <w:num w:numId="81" w16cid:durableId="1279725157">
    <w:abstractNumId w:val="33"/>
  </w:num>
  <w:num w:numId="82" w16cid:durableId="1960838156">
    <w:abstractNumId w:val="52"/>
  </w:num>
  <w:num w:numId="83" w16cid:durableId="333806867">
    <w:abstractNumId w:val="22"/>
  </w:num>
  <w:num w:numId="84" w16cid:durableId="2097555303">
    <w:abstractNumId w:val="68"/>
  </w:num>
  <w:num w:numId="85" w16cid:durableId="1687050696">
    <w:abstractNumId w:val="108"/>
  </w:num>
  <w:num w:numId="86" w16cid:durableId="808941671">
    <w:abstractNumId w:val="86"/>
  </w:num>
  <w:num w:numId="87" w16cid:durableId="188640979">
    <w:abstractNumId w:val="89"/>
  </w:num>
  <w:num w:numId="88" w16cid:durableId="1420130797">
    <w:abstractNumId w:val="82"/>
  </w:num>
  <w:num w:numId="89" w16cid:durableId="402145301">
    <w:abstractNumId w:val="73"/>
  </w:num>
  <w:num w:numId="90" w16cid:durableId="1741056399">
    <w:abstractNumId w:val="94"/>
  </w:num>
  <w:num w:numId="91" w16cid:durableId="136075682">
    <w:abstractNumId w:val="79"/>
  </w:num>
  <w:num w:numId="92" w16cid:durableId="1965382182">
    <w:abstractNumId w:val="57"/>
  </w:num>
  <w:num w:numId="93" w16cid:durableId="148520052">
    <w:abstractNumId w:val="90"/>
  </w:num>
  <w:num w:numId="94" w16cid:durableId="421604965">
    <w:abstractNumId w:val="64"/>
  </w:num>
  <w:num w:numId="95" w16cid:durableId="1669865644">
    <w:abstractNumId w:val="101"/>
  </w:num>
  <w:num w:numId="96" w16cid:durableId="977414192">
    <w:abstractNumId w:val="27"/>
  </w:num>
  <w:num w:numId="97" w16cid:durableId="1593590953">
    <w:abstractNumId w:val="42"/>
  </w:num>
  <w:num w:numId="98" w16cid:durableId="1440297007">
    <w:abstractNumId w:val="30"/>
  </w:num>
  <w:num w:numId="99" w16cid:durableId="1688872577">
    <w:abstractNumId w:val="81"/>
  </w:num>
  <w:num w:numId="100" w16cid:durableId="824930585">
    <w:abstractNumId w:val="43"/>
  </w:num>
  <w:num w:numId="101" w16cid:durableId="128404446">
    <w:abstractNumId w:val="14"/>
  </w:num>
  <w:num w:numId="102" w16cid:durableId="842474552">
    <w:abstractNumId w:val="74"/>
  </w:num>
  <w:num w:numId="103" w16cid:durableId="638264397">
    <w:abstractNumId w:val="15"/>
  </w:num>
  <w:num w:numId="104" w16cid:durableId="778721962">
    <w:abstractNumId w:val="104"/>
  </w:num>
  <w:num w:numId="105" w16cid:durableId="1092816813">
    <w:abstractNumId w:val="83"/>
  </w:num>
  <w:num w:numId="106" w16cid:durableId="675158551">
    <w:abstractNumId w:val="12"/>
  </w:num>
  <w:num w:numId="107" w16cid:durableId="334234432">
    <w:abstractNumId w:val="12"/>
  </w:num>
  <w:num w:numId="108" w16cid:durableId="443304932">
    <w:abstractNumId w:val="12"/>
  </w:num>
  <w:num w:numId="109" w16cid:durableId="324168414">
    <w:abstractNumId w:val="12"/>
  </w:num>
  <w:num w:numId="110" w16cid:durableId="548230065">
    <w:abstractNumId w:val="12"/>
  </w:num>
  <w:num w:numId="111" w16cid:durableId="74867023">
    <w:abstractNumId w:val="12"/>
  </w:num>
  <w:num w:numId="112" w16cid:durableId="20086529">
    <w:abstractNumId w:val="12"/>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695A"/>
    <w:rsid w:val="000006B1"/>
    <w:rsid w:val="0000144B"/>
    <w:rsid w:val="00002BB1"/>
    <w:rsid w:val="00003906"/>
    <w:rsid w:val="00003BD9"/>
    <w:rsid w:val="0000496D"/>
    <w:rsid w:val="0000609A"/>
    <w:rsid w:val="00006B57"/>
    <w:rsid w:val="00006E4D"/>
    <w:rsid w:val="0000732F"/>
    <w:rsid w:val="00007BD8"/>
    <w:rsid w:val="000119D5"/>
    <w:rsid w:val="00013A64"/>
    <w:rsid w:val="00013CDA"/>
    <w:rsid w:val="0001433C"/>
    <w:rsid w:val="000171B1"/>
    <w:rsid w:val="00021D1E"/>
    <w:rsid w:val="00024162"/>
    <w:rsid w:val="00024864"/>
    <w:rsid w:val="00026566"/>
    <w:rsid w:val="000316C4"/>
    <w:rsid w:val="00036694"/>
    <w:rsid w:val="00036CFA"/>
    <w:rsid w:val="0004213E"/>
    <w:rsid w:val="00042289"/>
    <w:rsid w:val="00042D0E"/>
    <w:rsid w:val="00044549"/>
    <w:rsid w:val="000449B4"/>
    <w:rsid w:val="0004543F"/>
    <w:rsid w:val="00045579"/>
    <w:rsid w:val="00046276"/>
    <w:rsid w:val="0005019D"/>
    <w:rsid w:val="00050328"/>
    <w:rsid w:val="00050B54"/>
    <w:rsid w:val="000510C6"/>
    <w:rsid w:val="000512CC"/>
    <w:rsid w:val="00051CB3"/>
    <w:rsid w:val="000526E5"/>
    <w:rsid w:val="00054B03"/>
    <w:rsid w:val="00055B18"/>
    <w:rsid w:val="00057AAB"/>
    <w:rsid w:val="00057BB4"/>
    <w:rsid w:val="0006067E"/>
    <w:rsid w:val="0006313D"/>
    <w:rsid w:val="00063D40"/>
    <w:rsid w:val="00063EBF"/>
    <w:rsid w:val="00063F2B"/>
    <w:rsid w:val="00066D33"/>
    <w:rsid w:val="00070216"/>
    <w:rsid w:val="00070AE8"/>
    <w:rsid w:val="00070BE5"/>
    <w:rsid w:val="00072BA6"/>
    <w:rsid w:val="00072F41"/>
    <w:rsid w:val="00073068"/>
    <w:rsid w:val="000755EC"/>
    <w:rsid w:val="000759DD"/>
    <w:rsid w:val="0007771B"/>
    <w:rsid w:val="000801C2"/>
    <w:rsid w:val="000808A6"/>
    <w:rsid w:val="00080C08"/>
    <w:rsid w:val="00080E17"/>
    <w:rsid w:val="000813C0"/>
    <w:rsid w:val="000821BD"/>
    <w:rsid w:val="000829C9"/>
    <w:rsid w:val="00082A2C"/>
    <w:rsid w:val="00084F1D"/>
    <w:rsid w:val="000852F8"/>
    <w:rsid w:val="0008607C"/>
    <w:rsid w:val="00086644"/>
    <w:rsid w:val="0008699F"/>
    <w:rsid w:val="00087D00"/>
    <w:rsid w:val="00092EAC"/>
    <w:rsid w:val="00092FDF"/>
    <w:rsid w:val="00095F0C"/>
    <w:rsid w:val="0009662C"/>
    <w:rsid w:val="00097F3A"/>
    <w:rsid w:val="00097FCC"/>
    <w:rsid w:val="000A00BB"/>
    <w:rsid w:val="000A0DF4"/>
    <w:rsid w:val="000A1CFE"/>
    <w:rsid w:val="000A2346"/>
    <w:rsid w:val="000A332A"/>
    <w:rsid w:val="000A378F"/>
    <w:rsid w:val="000A38B0"/>
    <w:rsid w:val="000A3DFC"/>
    <w:rsid w:val="000A4E59"/>
    <w:rsid w:val="000A6677"/>
    <w:rsid w:val="000A7123"/>
    <w:rsid w:val="000A77EA"/>
    <w:rsid w:val="000A7FA7"/>
    <w:rsid w:val="000B0C1C"/>
    <w:rsid w:val="000B1341"/>
    <w:rsid w:val="000B18F6"/>
    <w:rsid w:val="000B21BD"/>
    <w:rsid w:val="000B21C2"/>
    <w:rsid w:val="000B287E"/>
    <w:rsid w:val="000B30F8"/>
    <w:rsid w:val="000B31EB"/>
    <w:rsid w:val="000B3CF8"/>
    <w:rsid w:val="000C17BD"/>
    <w:rsid w:val="000C1CB3"/>
    <w:rsid w:val="000C1D6F"/>
    <w:rsid w:val="000C30B5"/>
    <w:rsid w:val="000C4C36"/>
    <w:rsid w:val="000C5218"/>
    <w:rsid w:val="000C588F"/>
    <w:rsid w:val="000C62A3"/>
    <w:rsid w:val="000C76B2"/>
    <w:rsid w:val="000C76DA"/>
    <w:rsid w:val="000D037D"/>
    <w:rsid w:val="000D05A6"/>
    <w:rsid w:val="000D12E9"/>
    <w:rsid w:val="000D1887"/>
    <w:rsid w:val="000D1D85"/>
    <w:rsid w:val="000D2356"/>
    <w:rsid w:val="000D26F0"/>
    <w:rsid w:val="000D2DDF"/>
    <w:rsid w:val="000D3157"/>
    <w:rsid w:val="000D69E8"/>
    <w:rsid w:val="000D777C"/>
    <w:rsid w:val="000D79D3"/>
    <w:rsid w:val="000D7DAE"/>
    <w:rsid w:val="000E148A"/>
    <w:rsid w:val="000E1A44"/>
    <w:rsid w:val="000E2ACA"/>
    <w:rsid w:val="000E4520"/>
    <w:rsid w:val="000E74E0"/>
    <w:rsid w:val="000F1A2F"/>
    <w:rsid w:val="000F2FF3"/>
    <w:rsid w:val="000F3297"/>
    <w:rsid w:val="000F39B0"/>
    <w:rsid w:val="000F443B"/>
    <w:rsid w:val="000F6733"/>
    <w:rsid w:val="000F67D9"/>
    <w:rsid w:val="000F7D32"/>
    <w:rsid w:val="00100B0D"/>
    <w:rsid w:val="00101154"/>
    <w:rsid w:val="001013F5"/>
    <w:rsid w:val="00103A8B"/>
    <w:rsid w:val="0010406F"/>
    <w:rsid w:val="0010483F"/>
    <w:rsid w:val="00105036"/>
    <w:rsid w:val="00105240"/>
    <w:rsid w:val="001053FB"/>
    <w:rsid w:val="00105E8D"/>
    <w:rsid w:val="001073DC"/>
    <w:rsid w:val="001074B9"/>
    <w:rsid w:val="0010766E"/>
    <w:rsid w:val="00107D9D"/>
    <w:rsid w:val="00112078"/>
    <w:rsid w:val="001125C0"/>
    <w:rsid w:val="001134BE"/>
    <w:rsid w:val="0011420A"/>
    <w:rsid w:val="00114352"/>
    <w:rsid w:val="00115A0C"/>
    <w:rsid w:val="00115CF8"/>
    <w:rsid w:val="00116B77"/>
    <w:rsid w:val="00117A2B"/>
    <w:rsid w:val="001209B7"/>
    <w:rsid w:val="00121213"/>
    <w:rsid w:val="00121804"/>
    <w:rsid w:val="001232D5"/>
    <w:rsid w:val="001239C9"/>
    <w:rsid w:val="00125A85"/>
    <w:rsid w:val="00125E05"/>
    <w:rsid w:val="0013004D"/>
    <w:rsid w:val="00130679"/>
    <w:rsid w:val="00130D40"/>
    <w:rsid w:val="00130F93"/>
    <w:rsid w:val="0013340F"/>
    <w:rsid w:val="001341F9"/>
    <w:rsid w:val="001342FC"/>
    <w:rsid w:val="001349F4"/>
    <w:rsid w:val="001363DE"/>
    <w:rsid w:val="001377D1"/>
    <w:rsid w:val="0014070B"/>
    <w:rsid w:val="001410E5"/>
    <w:rsid w:val="00141E0E"/>
    <w:rsid w:val="001435D4"/>
    <w:rsid w:val="00144DEB"/>
    <w:rsid w:val="001503CC"/>
    <w:rsid w:val="001506F2"/>
    <w:rsid w:val="00150D5D"/>
    <w:rsid w:val="001532DB"/>
    <w:rsid w:val="00153B36"/>
    <w:rsid w:val="00155B88"/>
    <w:rsid w:val="0015608E"/>
    <w:rsid w:val="00156AA1"/>
    <w:rsid w:val="00156F77"/>
    <w:rsid w:val="00157009"/>
    <w:rsid w:val="00157F0F"/>
    <w:rsid w:val="00160DC3"/>
    <w:rsid w:val="001622C2"/>
    <w:rsid w:val="00163882"/>
    <w:rsid w:val="00164246"/>
    <w:rsid w:val="001668DD"/>
    <w:rsid w:val="00167FCF"/>
    <w:rsid w:val="001706D7"/>
    <w:rsid w:val="00170847"/>
    <w:rsid w:val="00172AEF"/>
    <w:rsid w:val="00172D69"/>
    <w:rsid w:val="00172DDC"/>
    <w:rsid w:val="00173DF7"/>
    <w:rsid w:val="00174AFB"/>
    <w:rsid w:val="00175013"/>
    <w:rsid w:val="001767ED"/>
    <w:rsid w:val="001778EE"/>
    <w:rsid w:val="00177BED"/>
    <w:rsid w:val="00180526"/>
    <w:rsid w:val="00180917"/>
    <w:rsid w:val="0018129F"/>
    <w:rsid w:val="00184E7D"/>
    <w:rsid w:val="001858B9"/>
    <w:rsid w:val="00186596"/>
    <w:rsid w:val="00190F78"/>
    <w:rsid w:val="001911C7"/>
    <w:rsid w:val="00191386"/>
    <w:rsid w:val="001918E4"/>
    <w:rsid w:val="00191F7A"/>
    <w:rsid w:val="00192371"/>
    <w:rsid w:val="00192F3F"/>
    <w:rsid w:val="00193655"/>
    <w:rsid w:val="00194392"/>
    <w:rsid w:val="001949BB"/>
    <w:rsid w:val="00194CC4"/>
    <w:rsid w:val="00195D41"/>
    <w:rsid w:val="001A0566"/>
    <w:rsid w:val="001A0595"/>
    <w:rsid w:val="001A114B"/>
    <w:rsid w:val="001A1B90"/>
    <w:rsid w:val="001A1EB1"/>
    <w:rsid w:val="001A23DD"/>
    <w:rsid w:val="001A251D"/>
    <w:rsid w:val="001A2526"/>
    <w:rsid w:val="001A32C4"/>
    <w:rsid w:val="001A467B"/>
    <w:rsid w:val="001A483D"/>
    <w:rsid w:val="001A4FC2"/>
    <w:rsid w:val="001A6A2C"/>
    <w:rsid w:val="001A6B45"/>
    <w:rsid w:val="001B0255"/>
    <w:rsid w:val="001B1751"/>
    <w:rsid w:val="001B2C9A"/>
    <w:rsid w:val="001B3681"/>
    <w:rsid w:val="001B3B78"/>
    <w:rsid w:val="001B42CA"/>
    <w:rsid w:val="001B4697"/>
    <w:rsid w:val="001B5EC9"/>
    <w:rsid w:val="001B618E"/>
    <w:rsid w:val="001B739C"/>
    <w:rsid w:val="001B7A83"/>
    <w:rsid w:val="001C0846"/>
    <w:rsid w:val="001C12B3"/>
    <w:rsid w:val="001C17B5"/>
    <w:rsid w:val="001C229D"/>
    <w:rsid w:val="001C22DE"/>
    <w:rsid w:val="001C242C"/>
    <w:rsid w:val="001C4843"/>
    <w:rsid w:val="001C5701"/>
    <w:rsid w:val="001C6637"/>
    <w:rsid w:val="001C6E83"/>
    <w:rsid w:val="001C72C5"/>
    <w:rsid w:val="001C744B"/>
    <w:rsid w:val="001C7A8A"/>
    <w:rsid w:val="001D06A5"/>
    <w:rsid w:val="001D07A3"/>
    <w:rsid w:val="001D0B7F"/>
    <w:rsid w:val="001D0DFA"/>
    <w:rsid w:val="001D1E39"/>
    <w:rsid w:val="001D1FB0"/>
    <w:rsid w:val="001D25CB"/>
    <w:rsid w:val="001D298A"/>
    <w:rsid w:val="001D39A6"/>
    <w:rsid w:val="001D602B"/>
    <w:rsid w:val="001D6E21"/>
    <w:rsid w:val="001D7C33"/>
    <w:rsid w:val="001D7FDA"/>
    <w:rsid w:val="001E0F1D"/>
    <w:rsid w:val="001E0F5B"/>
    <w:rsid w:val="001E1977"/>
    <w:rsid w:val="001E1D90"/>
    <w:rsid w:val="001E2570"/>
    <w:rsid w:val="001E358D"/>
    <w:rsid w:val="001E3AF8"/>
    <w:rsid w:val="001E3C62"/>
    <w:rsid w:val="001E54F2"/>
    <w:rsid w:val="001E78A7"/>
    <w:rsid w:val="001F222B"/>
    <w:rsid w:val="001F2EF2"/>
    <w:rsid w:val="001F3719"/>
    <w:rsid w:val="001F39F9"/>
    <w:rsid w:val="001F3F01"/>
    <w:rsid w:val="001F4BA7"/>
    <w:rsid w:val="001F4E5A"/>
    <w:rsid w:val="001F5457"/>
    <w:rsid w:val="001F57F1"/>
    <w:rsid w:val="001F59D0"/>
    <w:rsid w:val="001F66C7"/>
    <w:rsid w:val="001F6BCE"/>
    <w:rsid w:val="001F75E1"/>
    <w:rsid w:val="001F7882"/>
    <w:rsid w:val="00200483"/>
    <w:rsid w:val="00201A2C"/>
    <w:rsid w:val="00202270"/>
    <w:rsid w:val="00202EB5"/>
    <w:rsid w:val="00203AE6"/>
    <w:rsid w:val="0020515F"/>
    <w:rsid w:val="00205681"/>
    <w:rsid w:val="002071FA"/>
    <w:rsid w:val="00212B63"/>
    <w:rsid w:val="00214A4A"/>
    <w:rsid w:val="00214E59"/>
    <w:rsid w:val="0021562F"/>
    <w:rsid w:val="0022159D"/>
    <w:rsid w:val="00226A5D"/>
    <w:rsid w:val="00227237"/>
    <w:rsid w:val="0022739A"/>
    <w:rsid w:val="002277FB"/>
    <w:rsid w:val="00227A47"/>
    <w:rsid w:val="002302AB"/>
    <w:rsid w:val="00231CA5"/>
    <w:rsid w:val="0023220C"/>
    <w:rsid w:val="0023247C"/>
    <w:rsid w:val="0023363C"/>
    <w:rsid w:val="00233931"/>
    <w:rsid w:val="002342A4"/>
    <w:rsid w:val="00236263"/>
    <w:rsid w:val="00236543"/>
    <w:rsid w:val="002367EA"/>
    <w:rsid w:val="00236C1E"/>
    <w:rsid w:val="00240BFA"/>
    <w:rsid w:val="00241368"/>
    <w:rsid w:val="0024155E"/>
    <w:rsid w:val="00241650"/>
    <w:rsid w:val="00241AA2"/>
    <w:rsid w:val="00241C95"/>
    <w:rsid w:val="002421B1"/>
    <w:rsid w:val="0024238D"/>
    <w:rsid w:val="00246DC4"/>
    <w:rsid w:val="00246FCC"/>
    <w:rsid w:val="002472A2"/>
    <w:rsid w:val="00247939"/>
    <w:rsid w:val="00247ACB"/>
    <w:rsid w:val="00251B2E"/>
    <w:rsid w:val="00252A08"/>
    <w:rsid w:val="00252CBB"/>
    <w:rsid w:val="002535B9"/>
    <w:rsid w:val="0025541E"/>
    <w:rsid w:val="00256CB5"/>
    <w:rsid w:val="00256E5C"/>
    <w:rsid w:val="00257E6F"/>
    <w:rsid w:val="0026025C"/>
    <w:rsid w:val="00260C18"/>
    <w:rsid w:val="002616A5"/>
    <w:rsid w:val="00261783"/>
    <w:rsid w:val="00262F49"/>
    <w:rsid w:val="0026312C"/>
    <w:rsid w:val="00263345"/>
    <w:rsid w:val="00263AAD"/>
    <w:rsid w:val="002651A6"/>
    <w:rsid w:val="00265CA6"/>
    <w:rsid w:val="002663D4"/>
    <w:rsid w:val="00267054"/>
    <w:rsid w:val="00267554"/>
    <w:rsid w:val="00267B1A"/>
    <w:rsid w:val="00267D4D"/>
    <w:rsid w:val="00270DCE"/>
    <w:rsid w:val="00271637"/>
    <w:rsid w:val="00272150"/>
    <w:rsid w:val="00273594"/>
    <w:rsid w:val="00273CE3"/>
    <w:rsid w:val="00274721"/>
    <w:rsid w:val="00274F30"/>
    <w:rsid w:val="002752C5"/>
    <w:rsid w:val="0027663E"/>
    <w:rsid w:val="00276893"/>
    <w:rsid w:val="00276A17"/>
    <w:rsid w:val="00276D78"/>
    <w:rsid w:val="00277A2B"/>
    <w:rsid w:val="00280344"/>
    <w:rsid w:val="00280EB3"/>
    <w:rsid w:val="00281F82"/>
    <w:rsid w:val="0028265A"/>
    <w:rsid w:val="002845D9"/>
    <w:rsid w:val="00284D5C"/>
    <w:rsid w:val="00285C0D"/>
    <w:rsid w:val="00286036"/>
    <w:rsid w:val="002862A0"/>
    <w:rsid w:val="002879DA"/>
    <w:rsid w:val="00290922"/>
    <w:rsid w:val="002953B3"/>
    <w:rsid w:val="0029566C"/>
    <w:rsid w:val="002967C9"/>
    <w:rsid w:val="00296CED"/>
    <w:rsid w:val="00296F74"/>
    <w:rsid w:val="002A0206"/>
    <w:rsid w:val="002A06D8"/>
    <w:rsid w:val="002A3A4B"/>
    <w:rsid w:val="002A54E7"/>
    <w:rsid w:val="002A597B"/>
    <w:rsid w:val="002A5D3A"/>
    <w:rsid w:val="002A663A"/>
    <w:rsid w:val="002A6F06"/>
    <w:rsid w:val="002A7B91"/>
    <w:rsid w:val="002A7C7D"/>
    <w:rsid w:val="002B0296"/>
    <w:rsid w:val="002B2191"/>
    <w:rsid w:val="002B271E"/>
    <w:rsid w:val="002B2AA9"/>
    <w:rsid w:val="002B2CCE"/>
    <w:rsid w:val="002B43B0"/>
    <w:rsid w:val="002B4562"/>
    <w:rsid w:val="002B4DB8"/>
    <w:rsid w:val="002B55E6"/>
    <w:rsid w:val="002B59AE"/>
    <w:rsid w:val="002B5ECD"/>
    <w:rsid w:val="002B604A"/>
    <w:rsid w:val="002C06C8"/>
    <w:rsid w:val="002C07A2"/>
    <w:rsid w:val="002C08B4"/>
    <w:rsid w:val="002C15F2"/>
    <w:rsid w:val="002C24A0"/>
    <w:rsid w:val="002C25C3"/>
    <w:rsid w:val="002C3CB4"/>
    <w:rsid w:val="002C53FC"/>
    <w:rsid w:val="002C56FD"/>
    <w:rsid w:val="002C66B6"/>
    <w:rsid w:val="002D1BF9"/>
    <w:rsid w:val="002D241A"/>
    <w:rsid w:val="002D2E2F"/>
    <w:rsid w:val="002D2E5A"/>
    <w:rsid w:val="002D3BB2"/>
    <w:rsid w:val="002D740B"/>
    <w:rsid w:val="002D78FF"/>
    <w:rsid w:val="002E070D"/>
    <w:rsid w:val="002E0FAB"/>
    <w:rsid w:val="002E2E6F"/>
    <w:rsid w:val="002E3308"/>
    <w:rsid w:val="002E37CB"/>
    <w:rsid w:val="002E6CB4"/>
    <w:rsid w:val="002E7407"/>
    <w:rsid w:val="002F3490"/>
    <w:rsid w:val="002F4E92"/>
    <w:rsid w:val="002F5054"/>
    <w:rsid w:val="002F5A0C"/>
    <w:rsid w:val="002F6145"/>
    <w:rsid w:val="002F634A"/>
    <w:rsid w:val="002F767E"/>
    <w:rsid w:val="002F7CAF"/>
    <w:rsid w:val="00300AFB"/>
    <w:rsid w:val="003028D1"/>
    <w:rsid w:val="003046B6"/>
    <w:rsid w:val="003054F7"/>
    <w:rsid w:val="00306578"/>
    <w:rsid w:val="00307632"/>
    <w:rsid w:val="0030799F"/>
    <w:rsid w:val="0031116F"/>
    <w:rsid w:val="003114BE"/>
    <w:rsid w:val="00314990"/>
    <w:rsid w:val="00314C95"/>
    <w:rsid w:val="003172CB"/>
    <w:rsid w:val="00321DFB"/>
    <w:rsid w:val="0032249E"/>
    <w:rsid w:val="00323395"/>
    <w:rsid w:val="00323464"/>
    <w:rsid w:val="00323880"/>
    <w:rsid w:val="00323EEA"/>
    <w:rsid w:val="00324826"/>
    <w:rsid w:val="00324D26"/>
    <w:rsid w:val="00324F92"/>
    <w:rsid w:val="00325C16"/>
    <w:rsid w:val="00330853"/>
    <w:rsid w:val="00330ADB"/>
    <w:rsid w:val="00331549"/>
    <w:rsid w:val="0033177F"/>
    <w:rsid w:val="00331FCD"/>
    <w:rsid w:val="0033209F"/>
    <w:rsid w:val="003339AF"/>
    <w:rsid w:val="00333B41"/>
    <w:rsid w:val="003347DE"/>
    <w:rsid w:val="00334D9F"/>
    <w:rsid w:val="00334E34"/>
    <w:rsid w:val="0033560C"/>
    <w:rsid w:val="00335DD7"/>
    <w:rsid w:val="0033728D"/>
    <w:rsid w:val="00337D67"/>
    <w:rsid w:val="00337F8B"/>
    <w:rsid w:val="00340DE3"/>
    <w:rsid w:val="00341593"/>
    <w:rsid w:val="00343A53"/>
    <w:rsid w:val="00343E90"/>
    <w:rsid w:val="00345031"/>
    <w:rsid w:val="003462F9"/>
    <w:rsid w:val="0034780B"/>
    <w:rsid w:val="003503BA"/>
    <w:rsid w:val="00351EB9"/>
    <w:rsid w:val="00353094"/>
    <w:rsid w:val="00353617"/>
    <w:rsid w:val="003537AA"/>
    <w:rsid w:val="0035514A"/>
    <w:rsid w:val="00355364"/>
    <w:rsid w:val="00355475"/>
    <w:rsid w:val="00356D71"/>
    <w:rsid w:val="00357C5D"/>
    <w:rsid w:val="00360289"/>
    <w:rsid w:val="0036149D"/>
    <w:rsid w:val="003617E1"/>
    <w:rsid w:val="00362A6A"/>
    <w:rsid w:val="00362E0D"/>
    <w:rsid w:val="00363808"/>
    <w:rsid w:val="00363A81"/>
    <w:rsid w:val="00363BAC"/>
    <w:rsid w:val="00363E59"/>
    <w:rsid w:val="00364240"/>
    <w:rsid w:val="00364738"/>
    <w:rsid w:val="0036683E"/>
    <w:rsid w:val="00366885"/>
    <w:rsid w:val="00366D48"/>
    <w:rsid w:val="00370B18"/>
    <w:rsid w:val="00371856"/>
    <w:rsid w:val="00375515"/>
    <w:rsid w:val="003757A2"/>
    <w:rsid w:val="0037637D"/>
    <w:rsid w:val="003764F6"/>
    <w:rsid w:val="003765E0"/>
    <w:rsid w:val="003769D4"/>
    <w:rsid w:val="003769ED"/>
    <w:rsid w:val="00380A4A"/>
    <w:rsid w:val="00381C85"/>
    <w:rsid w:val="0038337B"/>
    <w:rsid w:val="0038544E"/>
    <w:rsid w:val="00385BB2"/>
    <w:rsid w:val="003930A1"/>
    <w:rsid w:val="00393388"/>
    <w:rsid w:val="00395B3F"/>
    <w:rsid w:val="00396230"/>
    <w:rsid w:val="003970C6"/>
    <w:rsid w:val="00397AE4"/>
    <w:rsid w:val="003A0081"/>
    <w:rsid w:val="003A08E9"/>
    <w:rsid w:val="003A0DA3"/>
    <w:rsid w:val="003A2429"/>
    <w:rsid w:val="003A4408"/>
    <w:rsid w:val="003A56CC"/>
    <w:rsid w:val="003A613C"/>
    <w:rsid w:val="003A66F4"/>
    <w:rsid w:val="003A679B"/>
    <w:rsid w:val="003A7840"/>
    <w:rsid w:val="003B01EB"/>
    <w:rsid w:val="003B0F3F"/>
    <w:rsid w:val="003B16B9"/>
    <w:rsid w:val="003B259E"/>
    <w:rsid w:val="003B2C66"/>
    <w:rsid w:val="003B2FDA"/>
    <w:rsid w:val="003B3108"/>
    <w:rsid w:val="003B37E1"/>
    <w:rsid w:val="003B5FE3"/>
    <w:rsid w:val="003B69FC"/>
    <w:rsid w:val="003B6F96"/>
    <w:rsid w:val="003B7E15"/>
    <w:rsid w:val="003C051A"/>
    <w:rsid w:val="003C2570"/>
    <w:rsid w:val="003C5181"/>
    <w:rsid w:val="003C51BD"/>
    <w:rsid w:val="003C5937"/>
    <w:rsid w:val="003D0278"/>
    <w:rsid w:val="003D02E7"/>
    <w:rsid w:val="003D44BB"/>
    <w:rsid w:val="003D565E"/>
    <w:rsid w:val="003D642A"/>
    <w:rsid w:val="003D74BD"/>
    <w:rsid w:val="003D7575"/>
    <w:rsid w:val="003D75C0"/>
    <w:rsid w:val="003E00A8"/>
    <w:rsid w:val="003E03F7"/>
    <w:rsid w:val="003E076D"/>
    <w:rsid w:val="003E0A8D"/>
    <w:rsid w:val="003E1246"/>
    <w:rsid w:val="003E225B"/>
    <w:rsid w:val="003E2642"/>
    <w:rsid w:val="003E3877"/>
    <w:rsid w:val="003E41F5"/>
    <w:rsid w:val="003E4E08"/>
    <w:rsid w:val="003E632F"/>
    <w:rsid w:val="003E6BD0"/>
    <w:rsid w:val="003E72E5"/>
    <w:rsid w:val="003E7443"/>
    <w:rsid w:val="003E74B5"/>
    <w:rsid w:val="003F0079"/>
    <w:rsid w:val="003F0972"/>
    <w:rsid w:val="003F232C"/>
    <w:rsid w:val="003F34E3"/>
    <w:rsid w:val="003F4250"/>
    <w:rsid w:val="003F5BDA"/>
    <w:rsid w:val="003F6DAB"/>
    <w:rsid w:val="003F7011"/>
    <w:rsid w:val="003F724A"/>
    <w:rsid w:val="004008C0"/>
    <w:rsid w:val="00400F08"/>
    <w:rsid w:val="004022ED"/>
    <w:rsid w:val="0040236A"/>
    <w:rsid w:val="00403852"/>
    <w:rsid w:val="00404F6D"/>
    <w:rsid w:val="00405505"/>
    <w:rsid w:val="00405D04"/>
    <w:rsid w:val="004060FD"/>
    <w:rsid w:val="00407178"/>
    <w:rsid w:val="00407556"/>
    <w:rsid w:val="00410D29"/>
    <w:rsid w:val="00411516"/>
    <w:rsid w:val="00411CE8"/>
    <w:rsid w:val="00412B67"/>
    <w:rsid w:val="00412B6F"/>
    <w:rsid w:val="00412F58"/>
    <w:rsid w:val="00413834"/>
    <w:rsid w:val="00414389"/>
    <w:rsid w:val="00415233"/>
    <w:rsid w:val="00416006"/>
    <w:rsid w:val="00416691"/>
    <w:rsid w:val="0041766E"/>
    <w:rsid w:val="00417CD1"/>
    <w:rsid w:val="0042110C"/>
    <w:rsid w:val="00421E87"/>
    <w:rsid w:val="004224FA"/>
    <w:rsid w:val="00423A61"/>
    <w:rsid w:val="00423CAE"/>
    <w:rsid w:val="0042519D"/>
    <w:rsid w:val="00426048"/>
    <w:rsid w:val="004261F0"/>
    <w:rsid w:val="00426259"/>
    <w:rsid w:val="00430057"/>
    <w:rsid w:val="00431125"/>
    <w:rsid w:val="0043202D"/>
    <w:rsid w:val="00433069"/>
    <w:rsid w:val="00433E24"/>
    <w:rsid w:val="00433F29"/>
    <w:rsid w:val="00435930"/>
    <w:rsid w:val="00435F69"/>
    <w:rsid w:val="00436718"/>
    <w:rsid w:val="0043724A"/>
    <w:rsid w:val="00437EB1"/>
    <w:rsid w:val="00440450"/>
    <w:rsid w:val="0044052A"/>
    <w:rsid w:val="0044126B"/>
    <w:rsid w:val="00441C4B"/>
    <w:rsid w:val="00442894"/>
    <w:rsid w:val="0044550F"/>
    <w:rsid w:val="00446E48"/>
    <w:rsid w:val="00446FD7"/>
    <w:rsid w:val="00450630"/>
    <w:rsid w:val="00450A14"/>
    <w:rsid w:val="00450FE2"/>
    <w:rsid w:val="0045273C"/>
    <w:rsid w:val="00452B6E"/>
    <w:rsid w:val="00454A29"/>
    <w:rsid w:val="00454AAE"/>
    <w:rsid w:val="00455991"/>
    <w:rsid w:val="00455FE3"/>
    <w:rsid w:val="00456C60"/>
    <w:rsid w:val="00456DA3"/>
    <w:rsid w:val="00457343"/>
    <w:rsid w:val="004610A8"/>
    <w:rsid w:val="004624E9"/>
    <w:rsid w:val="00462768"/>
    <w:rsid w:val="00463EAB"/>
    <w:rsid w:val="004652EB"/>
    <w:rsid w:val="00465340"/>
    <w:rsid w:val="004659CE"/>
    <w:rsid w:val="00465B21"/>
    <w:rsid w:val="00465C76"/>
    <w:rsid w:val="0046645E"/>
    <w:rsid w:val="004672EB"/>
    <w:rsid w:val="00470D62"/>
    <w:rsid w:val="004716E3"/>
    <w:rsid w:val="00472B0D"/>
    <w:rsid w:val="004738D1"/>
    <w:rsid w:val="004749CF"/>
    <w:rsid w:val="00475848"/>
    <w:rsid w:val="00475E60"/>
    <w:rsid w:val="004763BE"/>
    <w:rsid w:val="00476C25"/>
    <w:rsid w:val="0047710D"/>
    <w:rsid w:val="00477594"/>
    <w:rsid w:val="00480117"/>
    <w:rsid w:val="00480AD5"/>
    <w:rsid w:val="00480BA1"/>
    <w:rsid w:val="00482008"/>
    <w:rsid w:val="0048313B"/>
    <w:rsid w:val="00483FDF"/>
    <w:rsid w:val="00485115"/>
    <w:rsid w:val="00485A0E"/>
    <w:rsid w:val="00485F04"/>
    <w:rsid w:val="004864A4"/>
    <w:rsid w:val="00491540"/>
    <w:rsid w:val="00491E99"/>
    <w:rsid w:val="004924C1"/>
    <w:rsid w:val="004925DD"/>
    <w:rsid w:val="00492A0C"/>
    <w:rsid w:val="0049404B"/>
    <w:rsid w:val="004942B6"/>
    <w:rsid w:val="004946BA"/>
    <w:rsid w:val="00495EE8"/>
    <w:rsid w:val="004960E4"/>
    <w:rsid w:val="0049623C"/>
    <w:rsid w:val="00496542"/>
    <w:rsid w:val="00496701"/>
    <w:rsid w:val="0049729F"/>
    <w:rsid w:val="0049778D"/>
    <w:rsid w:val="004A17AD"/>
    <w:rsid w:val="004A187E"/>
    <w:rsid w:val="004A2497"/>
    <w:rsid w:val="004A3190"/>
    <w:rsid w:val="004A4A15"/>
    <w:rsid w:val="004A59B7"/>
    <w:rsid w:val="004A5B95"/>
    <w:rsid w:val="004A5ED3"/>
    <w:rsid w:val="004B1788"/>
    <w:rsid w:val="004B2DA3"/>
    <w:rsid w:val="004B3A50"/>
    <w:rsid w:val="004B412D"/>
    <w:rsid w:val="004B44C9"/>
    <w:rsid w:val="004B4808"/>
    <w:rsid w:val="004B4FBA"/>
    <w:rsid w:val="004B54EB"/>
    <w:rsid w:val="004B5C80"/>
    <w:rsid w:val="004B656F"/>
    <w:rsid w:val="004B6B15"/>
    <w:rsid w:val="004C097E"/>
    <w:rsid w:val="004C0AE2"/>
    <w:rsid w:val="004C2002"/>
    <w:rsid w:val="004C288C"/>
    <w:rsid w:val="004C31BD"/>
    <w:rsid w:val="004C349B"/>
    <w:rsid w:val="004C48FE"/>
    <w:rsid w:val="004C68CE"/>
    <w:rsid w:val="004C7530"/>
    <w:rsid w:val="004C7FB3"/>
    <w:rsid w:val="004D021F"/>
    <w:rsid w:val="004D2A55"/>
    <w:rsid w:val="004D4BBF"/>
    <w:rsid w:val="004D4F92"/>
    <w:rsid w:val="004D6C2E"/>
    <w:rsid w:val="004D7CDA"/>
    <w:rsid w:val="004D7E53"/>
    <w:rsid w:val="004E0190"/>
    <w:rsid w:val="004E082E"/>
    <w:rsid w:val="004E0903"/>
    <w:rsid w:val="004E1A97"/>
    <w:rsid w:val="004E1EB0"/>
    <w:rsid w:val="004E3E82"/>
    <w:rsid w:val="004E3EFB"/>
    <w:rsid w:val="004E4E21"/>
    <w:rsid w:val="004E5C93"/>
    <w:rsid w:val="004E63EC"/>
    <w:rsid w:val="004F1753"/>
    <w:rsid w:val="004F459B"/>
    <w:rsid w:val="004F5C92"/>
    <w:rsid w:val="004F78AE"/>
    <w:rsid w:val="0050020E"/>
    <w:rsid w:val="00501155"/>
    <w:rsid w:val="005011FF"/>
    <w:rsid w:val="00503971"/>
    <w:rsid w:val="005043BE"/>
    <w:rsid w:val="005053BC"/>
    <w:rsid w:val="00506A73"/>
    <w:rsid w:val="00506B82"/>
    <w:rsid w:val="005079FD"/>
    <w:rsid w:val="00510025"/>
    <w:rsid w:val="005107E6"/>
    <w:rsid w:val="00513084"/>
    <w:rsid w:val="00513449"/>
    <w:rsid w:val="00513628"/>
    <w:rsid w:val="0051377E"/>
    <w:rsid w:val="00513A53"/>
    <w:rsid w:val="00513D09"/>
    <w:rsid w:val="005141BC"/>
    <w:rsid w:val="0051454D"/>
    <w:rsid w:val="00515FB5"/>
    <w:rsid w:val="00516AB3"/>
    <w:rsid w:val="0052112B"/>
    <w:rsid w:val="00521274"/>
    <w:rsid w:val="00522DEF"/>
    <w:rsid w:val="0052511E"/>
    <w:rsid w:val="00525A4B"/>
    <w:rsid w:val="005279B6"/>
    <w:rsid w:val="00527DEF"/>
    <w:rsid w:val="00530779"/>
    <w:rsid w:val="005311AD"/>
    <w:rsid w:val="00532307"/>
    <w:rsid w:val="00533AA0"/>
    <w:rsid w:val="0053419F"/>
    <w:rsid w:val="00534617"/>
    <w:rsid w:val="00534ED9"/>
    <w:rsid w:val="005351DF"/>
    <w:rsid w:val="005355A1"/>
    <w:rsid w:val="00537093"/>
    <w:rsid w:val="00537D98"/>
    <w:rsid w:val="00540E96"/>
    <w:rsid w:val="00540F9D"/>
    <w:rsid w:val="0054202E"/>
    <w:rsid w:val="0054208E"/>
    <w:rsid w:val="00544358"/>
    <w:rsid w:val="00545026"/>
    <w:rsid w:val="00547A25"/>
    <w:rsid w:val="00547F04"/>
    <w:rsid w:val="005501CA"/>
    <w:rsid w:val="0055045B"/>
    <w:rsid w:val="00550E5B"/>
    <w:rsid w:val="005518A1"/>
    <w:rsid w:val="00551F59"/>
    <w:rsid w:val="00552725"/>
    <w:rsid w:val="0055340F"/>
    <w:rsid w:val="005542F0"/>
    <w:rsid w:val="00555B62"/>
    <w:rsid w:val="00555D51"/>
    <w:rsid w:val="00556ED3"/>
    <w:rsid w:val="00556F9B"/>
    <w:rsid w:val="005601CE"/>
    <w:rsid w:val="0056160D"/>
    <w:rsid w:val="00561B13"/>
    <w:rsid w:val="00562ADC"/>
    <w:rsid w:val="00562CD6"/>
    <w:rsid w:val="00563A5A"/>
    <w:rsid w:val="00563CB7"/>
    <w:rsid w:val="00566EE2"/>
    <w:rsid w:val="00567349"/>
    <w:rsid w:val="00567479"/>
    <w:rsid w:val="005676AA"/>
    <w:rsid w:val="005704FB"/>
    <w:rsid w:val="005711D3"/>
    <w:rsid w:val="005712BB"/>
    <w:rsid w:val="0057196F"/>
    <w:rsid w:val="00571AC1"/>
    <w:rsid w:val="0057225E"/>
    <w:rsid w:val="00572A9F"/>
    <w:rsid w:val="0057331E"/>
    <w:rsid w:val="00574D2D"/>
    <w:rsid w:val="00575156"/>
    <w:rsid w:val="00580121"/>
    <w:rsid w:val="0058053A"/>
    <w:rsid w:val="0058580C"/>
    <w:rsid w:val="00585CA9"/>
    <w:rsid w:val="005862CA"/>
    <w:rsid w:val="0058669E"/>
    <w:rsid w:val="005867A6"/>
    <w:rsid w:val="00586B6F"/>
    <w:rsid w:val="005875C6"/>
    <w:rsid w:val="00590156"/>
    <w:rsid w:val="005907C7"/>
    <w:rsid w:val="005910C4"/>
    <w:rsid w:val="00591A15"/>
    <w:rsid w:val="005924C4"/>
    <w:rsid w:val="005924FD"/>
    <w:rsid w:val="005928BC"/>
    <w:rsid w:val="00592E8A"/>
    <w:rsid w:val="005936BF"/>
    <w:rsid w:val="00596BEE"/>
    <w:rsid w:val="00597DDC"/>
    <w:rsid w:val="005A0997"/>
    <w:rsid w:val="005A0B13"/>
    <w:rsid w:val="005A16DC"/>
    <w:rsid w:val="005A3E11"/>
    <w:rsid w:val="005A442D"/>
    <w:rsid w:val="005A4A1D"/>
    <w:rsid w:val="005A5EB1"/>
    <w:rsid w:val="005A60E3"/>
    <w:rsid w:val="005A62F0"/>
    <w:rsid w:val="005A71A2"/>
    <w:rsid w:val="005A7813"/>
    <w:rsid w:val="005B007B"/>
    <w:rsid w:val="005B01A1"/>
    <w:rsid w:val="005B0444"/>
    <w:rsid w:val="005B0B37"/>
    <w:rsid w:val="005B0E8D"/>
    <w:rsid w:val="005B16E8"/>
    <w:rsid w:val="005B3965"/>
    <w:rsid w:val="005B3BD9"/>
    <w:rsid w:val="005B4D7A"/>
    <w:rsid w:val="005B7402"/>
    <w:rsid w:val="005C05DE"/>
    <w:rsid w:val="005C119E"/>
    <w:rsid w:val="005C1912"/>
    <w:rsid w:val="005C3713"/>
    <w:rsid w:val="005C46DD"/>
    <w:rsid w:val="005C5A33"/>
    <w:rsid w:val="005C7678"/>
    <w:rsid w:val="005C78F3"/>
    <w:rsid w:val="005C7F97"/>
    <w:rsid w:val="005D071F"/>
    <w:rsid w:val="005D0FC0"/>
    <w:rsid w:val="005D1FB6"/>
    <w:rsid w:val="005D27AC"/>
    <w:rsid w:val="005D2ACE"/>
    <w:rsid w:val="005D4624"/>
    <w:rsid w:val="005D4A42"/>
    <w:rsid w:val="005D4E12"/>
    <w:rsid w:val="005D5176"/>
    <w:rsid w:val="005D5253"/>
    <w:rsid w:val="005D548B"/>
    <w:rsid w:val="005D5F8E"/>
    <w:rsid w:val="005D6D0D"/>
    <w:rsid w:val="005D7C83"/>
    <w:rsid w:val="005E070B"/>
    <w:rsid w:val="005E0980"/>
    <w:rsid w:val="005E1C11"/>
    <w:rsid w:val="005E271C"/>
    <w:rsid w:val="005E372F"/>
    <w:rsid w:val="005E4B27"/>
    <w:rsid w:val="005E5EC9"/>
    <w:rsid w:val="005E7C68"/>
    <w:rsid w:val="005F029D"/>
    <w:rsid w:val="005F0C2E"/>
    <w:rsid w:val="005F1156"/>
    <w:rsid w:val="005F2CBB"/>
    <w:rsid w:val="005F31E9"/>
    <w:rsid w:val="005F36D5"/>
    <w:rsid w:val="005F3B1F"/>
    <w:rsid w:val="005F3FE0"/>
    <w:rsid w:val="005F41AA"/>
    <w:rsid w:val="005F4894"/>
    <w:rsid w:val="005F503A"/>
    <w:rsid w:val="005F5CA7"/>
    <w:rsid w:val="005F695A"/>
    <w:rsid w:val="00600114"/>
    <w:rsid w:val="00600253"/>
    <w:rsid w:val="006007A9"/>
    <w:rsid w:val="0060098B"/>
    <w:rsid w:val="00603408"/>
    <w:rsid w:val="006038C2"/>
    <w:rsid w:val="00604313"/>
    <w:rsid w:val="0060530B"/>
    <w:rsid w:val="006068DE"/>
    <w:rsid w:val="00606B0A"/>
    <w:rsid w:val="0060736C"/>
    <w:rsid w:val="0060788C"/>
    <w:rsid w:val="00612CDE"/>
    <w:rsid w:val="00614EC3"/>
    <w:rsid w:val="00615F7E"/>
    <w:rsid w:val="00615FEA"/>
    <w:rsid w:val="0061797B"/>
    <w:rsid w:val="00617EB7"/>
    <w:rsid w:val="00623B40"/>
    <w:rsid w:val="00624BA1"/>
    <w:rsid w:val="00625A4D"/>
    <w:rsid w:val="00630286"/>
    <w:rsid w:val="00630404"/>
    <w:rsid w:val="0063167B"/>
    <w:rsid w:val="00631AAF"/>
    <w:rsid w:val="00631CCD"/>
    <w:rsid w:val="00632F1E"/>
    <w:rsid w:val="00633492"/>
    <w:rsid w:val="00633AD1"/>
    <w:rsid w:val="00633C19"/>
    <w:rsid w:val="006342AC"/>
    <w:rsid w:val="00635088"/>
    <w:rsid w:val="00635968"/>
    <w:rsid w:val="00635A59"/>
    <w:rsid w:val="00635AFE"/>
    <w:rsid w:val="00640EF8"/>
    <w:rsid w:val="00640F11"/>
    <w:rsid w:val="00641EFE"/>
    <w:rsid w:val="006420BC"/>
    <w:rsid w:val="006420D3"/>
    <w:rsid w:val="0064389E"/>
    <w:rsid w:val="006438E9"/>
    <w:rsid w:val="0064519E"/>
    <w:rsid w:val="00645AD7"/>
    <w:rsid w:val="006462E4"/>
    <w:rsid w:val="00647542"/>
    <w:rsid w:val="006475B3"/>
    <w:rsid w:val="0064780D"/>
    <w:rsid w:val="00647B80"/>
    <w:rsid w:val="00650AEC"/>
    <w:rsid w:val="0065122E"/>
    <w:rsid w:val="00651267"/>
    <w:rsid w:val="006518A6"/>
    <w:rsid w:val="00652697"/>
    <w:rsid w:val="00652825"/>
    <w:rsid w:val="00652BCE"/>
    <w:rsid w:val="00652DCF"/>
    <w:rsid w:val="0065498A"/>
    <w:rsid w:val="00654E99"/>
    <w:rsid w:val="00656295"/>
    <w:rsid w:val="006562A7"/>
    <w:rsid w:val="006570DA"/>
    <w:rsid w:val="00657F8B"/>
    <w:rsid w:val="00660514"/>
    <w:rsid w:val="00662F22"/>
    <w:rsid w:val="00663E5E"/>
    <w:rsid w:val="00664552"/>
    <w:rsid w:val="00664DDE"/>
    <w:rsid w:val="006655A7"/>
    <w:rsid w:val="00666D28"/>
    <w:rsid w:val="006708CD"/>
    <w:rsid w:val="00673745"/>
    <w:rsid w:val="006740C1"/>
    <w:rsid w:val="006748CA"/>
    <w:rsid w:val="00674CE9"/>
    <w:rsid w:val="00676444"/>
    <w:rsid w:val="0067707C"/>
    <w:rsid w:val="006776F6"/>
    <w:rsid w:val="00680F6A"/>
    <w:rsid w:val="0068242C"/>
    <w:rsid w:val="0068310F"/>
    <w:rsid w:val="00685DF9"/>
    <w:rsid w:val="00687C63"/>
    <w:rsid w:val="00687E7C"/>
    <w:rsid w:val="00690B4F"/>
    <w:rsid w:val="00690CC3"/>
    <w:rsid w:val="00693E53"/>
    <w:rsid w:val="00693E94"/>
    <w:rsid w:val="006945D5"/>
    <w:rsid w:val="0069485A"/>
    <w:rsid w:val="00695592"/>
    <w:rsid w:val="0069605D"/>
    <w:rsid w:val="00696DBC"/>
    <w:rsid w:val="00696E7F"/>
    <w:rsid w:val="00697A02"/>
    <w:rsid w:val="006A0B57"/>
    <w:rsid w:val="006A0F06"/>
    <w:rsid w:val="006A23BF"/>
    <w:rsid w:val="006A30FD"/>
    <w:rsid w:val="006A40FC"/>
    <w:rsid w:val="006A414C"/>
    <w:rsid w:val="006A4962"/>
    <w:rsid w:val="006A5C54"/>
    <w:rsid w:val="006A5EEF"/>
    <w:rsid w:val="006A6266"/>
    <w:rsid w:val="006A6E1F"/>
    <w:rsid w:val="006B0D18"/>
    <w:rsid w:val="006B1E83"/>
    <w:rsid w:val="006B2716"/>
    <w:rsid w:val="006B4041"/>
    <w:rsid w:val="006B43AA"/>
    <w:rsid w:val="006B47AA"/>
    <w:rsid w:val="006B79ED"/>
    <w:rsid w:val="006B7EAB"/>
    <w:rsid w:val="006C0336"/>
    <w:rsid w:val="006C03A5"/>
    <w:rsid w:val="006C2A0C"/>
    <w:rsid w:val="006C338A"/>
    <w:rsid w:val="006C4854"/>
    <w:rsid w:val="006C4EEA"/>
    <w:rsid w:val="006C4F71"/>
    <w:rsid w:val="006C6010"/>
    <w:rsid w:val="006C649E"/>
    <w:rsid w:val="006C6654"/>
    <w:rsid w:val="006C7440"/>
    <w:rsid w:val="006C7759"/>
    <w:rsid w:val="006C7A04"/>
    <w:rsid w:val="006C7A9F"/>
    <w:rsid w:val="006D0270"/>
    <w:rsid w:val="006D1F85"/>
    <w:rsid w:val="006D2B9B"/>
    <w:rsid w:val="006D3A2F"/>
    <w:rsid w:val="006D4334"/>
    <w:rsid w:val="006D5BD6"/>
    <w:rsid w:val="006D6BB2"/>
    <w:rsid w:val="006D6E53"/>
    <w:rsid w:val="006D6F6D"/>
    <w:rsid w:val="006D7528"/>
    <w:rsid w:val="006D7D6E"/>
    <w:rsid w:val="006E0491"/>
    <w:rsid w:val="006E202F"/>
    <w:rsid w:val="006E30C8"/>
    <w:rsid w:val="006E3DF7"/>
    <w:rsid w:val="006E45DB"/>
    <w:rsid w:val="006E64F6"/>
    <w:rsid w:val="006F1071"/>
    <w:rsid w:val="006F1E9B"/>
    <w:rsid w:val="006F257F"/>
    <w:rsid w:val="006F3C01"/>
    <w:rsid w:val="006F4A4A"/>
    <w:rsid w:val="006F5E65"/>
    <w:rsid w:val="006F6297"/>
    <w:rsid w:val="007005D5"/>
    <w:rsid w:val="00701943"/>
    <w:rsid w:val="00702852"/>
    <w:rsid w:val="00702EFD"/>
    <w:rsid w:val="00703ABE"/>
    <w:rsid w:val="00703E8B"/>
    <w:rsid w:val="00704297"/>
    <w:rsid w:val="00705D67"/>
    <w:rsid w:val="007111A6"/>
    <w:rsid w:val="00712D07"/>
    <w:rsid w:val="0071326F"/>
    <w:rsid w:val="007157A5"/>
    <w:rsid w:val="00717568"/>
    <w:rsid w:val="0071769E"/>
    <w:rsid w:val="00717D7B"/>
    <w:rsid w:val="0072078B"/>
    <w:rsid w:val="0072143F"/>
    <w:rsid w:val="007214D2"/>
    <w:rsid w:val="007249D8"/>
    <w:rsid w:val="00726173"/>
    <w:rsid w:val="00726518"/>
    <w:rsid w:val="007272B4"/>
    <w:rsid w:val="00727F6B"/>
    <w:rsid w:val="00730063"/>
    <w:rsid w:val="007318D9"/>
    <w:rsid w:val="00731990"/>
    <w:rsid w:val="007330A8"/>
    <w:rsid w:val="007361EA"/>
    <w:rsid w:val="007365CB"/>
    <w:rsid w:val="00736B17"/>
    <w:rsid w:val="007408FD"/>
    <w:rsid w:val="00743D45"/>
    <w:rsid w:val="00743DD5"/>
    <w:rsid w:val="00746362"/>
    <w:rsid w:val="0074785F"/>
    <w:rsid w:val="007502FC"/>
    <w:rsid w:val="0075043E"/>
    <w:rsid w:val="00750607"/>
    <w:rsid w:val="007510A3"/>
    <w:rsid w:val="00751534"/>
    <w:rsid w:val="0075326D"/>
    <w:rsid w:val="007551F0"/>
    <w:rsid w:val="00760AB6"/>
    <w:rsid w:val="00761232"/>
    <w:rsid w:val="00761A31"/>
    <w:rsid w:val="00762E9F"/>
    <w:rsid w:val="00763114"/>
    <w:rsid w:val="0076350A"/>
    <w:rsid w:val="00764002"/>
    <w:rsid w:val="007715D6"/>
    <w:rsid w:val="00773C56"/>
    <w:rsid w:val="007741FC"/>
    <w:rsid w:val="007743DF"/>
    <w:rsid w:val="007747E1"/>
    <w:rsid w:val="00775AC7"/>
    <w:rsid w:val="007771D8"/>
    <w:rsid w:val="007831E8"/>
    <w:rsid w:val="007840CD"/>
    <w:rsid w:val="007849D5"/>
    <w:rsid w:val="00785B01"/>
    <w:rsid w:val="00786F61"/>
    <w:rsid w:val="0078761A"/>
    <w:rsid w:val="0079047F"/>
    <w:rsid w:val="00791229"/>
    <w:rsid w:val="00791C8C"/>
    <w:rsid w:val="00791E29"/>
    <w:rsid w:val="007923C8"/>
    <w:rsid w:val="00793EAB"/>
    <w:rsid w:val="00794DE8"/>
    <w:rsid w:val="0079505D"/>
    <w:rsid w:val="0079540A"/>
    <w:rsid w:val="00797029"/>
    <w:rsid w:val="0079735D"/>
    <w:rsid w:val="007976EC"/>
    <w:rsid w:val="007A0079"/>
    <w:rsid w:val="007A00E7"/>
    <w:rsid w:val="007A15D6"/>
    <w:rsid w:val="007A1E73"/>
    <w:rsid w:val="007A28E4"/>
    <w:rsid w:val="007A3D13"/>
    <w:rsid w:val="007A3DA6"/>
    <w:rsid w:val="007A4566"/>
    <w:rsid w:val="007B0B8C"/>
    <w:rsid w:val="007B0C7D"/>
    <w:rsid w:val="007B1CCE"/>
    <w:rsid w:val="007B2249"/>
    <w:rsid w:val="007B24FD"/>
    <w:rsid w:val="007B51F5"/>
    <w:rsid w:val="007B546B"/>
    <w:rsid w:val="007B5923"/>
    <w:rsid w:val="007B64E5"/>
    <w:rsid w:val="007B6DC9"/>
    <w:rsid w:val="007B7E0E"/>
    <w:rsid w:val="007C1750"/>
    <w:rsid w:val="007C1D0F"/>
    <w:rsid w:val="007C3D47"/>
    <w:rsid w:val="007C60DF"/>
    <w:rsid w:val="007C6609"/>
    <w:rsid w:val="007C778D"/>
    <w:rsid w:val="007C7CDA"/>
    <w:rsid w:val="007D00E2"/>
    <w:rsid w:val="007D03F9"/>
    <w:rsid w:val="007D0481"/>
    <w:rsid w:val="007D2004"/>
    <w:rsid w:val="007D2478"/>
    <w:rsid w:val="007D3B1C"/>
    <w:rsid w:val="007D5897"/>
    <w:rsid w:val="007D5C09"/>
    <w:rsid w:val="007D6ECE"/>
    <w:rsid w:val="007E0AB0"/>
    <w:rsid w:val="007E2BD4"/>
    <w:rsid w:val="007E330D"/>
    <w:rsid w:val="007E357D"/>
    <w:rsid w:val="007E3BBA"/>
    <w:rsid w:val="007E4402"/>
    <w:rsid w:val="007E6254"/>
    <w:rsid w:val="007E6568"/>
    <w:rsid w:val="007E6EB2"/>
    <w:rsid w:val="007E71CB"/>
    <w:rsid w:val="007F030F"/>
    <w:rsid w:val="007F0345"/>
    <w:rsid w:val="007F120A"/>
    <w:rsid w:val="007F198D"/>
    <w:rsid w:val="007F1C75"/>
    <w:rsid w:val="007F1D41"/>
    <w:rsid w:val="007F1F8E"/>
    <w:rsid w:val="007F2506"/>
    <w:rsid w:val="007F49A3"/>
    <w:rsid w:val="007F4A52"/>
    <w:rsid w:val="007F51D6"/>
    <w:rsid w:val="007F600C"/>
    <w:rsid w:val="007F732C"/>
    <w:rsid w:val="007F75C1"/>
    <w:rsid w:val="007F7EDC"/>
    <w:rsid w:val="00800EB7"/>
    <w:rsid w:val="00804285"/>
    <w:rsid w:val="00805955"/>
    <w:rsid w:val="00805A9F"/>
    <w:rsid w:val="008060F0"/>
    <w:rsid w:val="008064C3"/>
    <w:rsid w:val="00806A02"/>
    <w:rsid w:val="00807767"/>
    <w:rsid w:val="00807FA7"/>
    <w:rsid w:val="008110DA"/>
    <w:rsid w:val="00812219"/>
    <w:rsid w:val="0081335E"/>
    <w:rsid w:val="00813712"/>
    <w:rsid w:val="00814073"/>
    <w:rsid w:val="0081415A"/>
    <w:rsid w:val="008149C4"/>
    <w:rsid w:val="00821984"/>
    <w:rsid w:val="00821C25"/>
    <w:rsid w:val="00822D91"/>
    <w:rsid w:val="00823136"/>
    <w:rsid w:val="0082447D"/>
    <w:rsid w:val="00824FBA"/>
    <w:rsid w:val="008272D3"/>
    <w:rsid w:val="008276FB"/>
    <w:rsid w:val="00830E47"/>
    <w:rsid w:val="0083100C"/>
    <w:rsid w:val="00832094"/>
    <w:rsid w:val="0083636C"/>
    <w:rsid w:val="00836EB9"/>
    <w:rsid w:val="0084012E"/>
    <w:rsid w:val="0084087C"/>
    <w:rsid w:val="008417BD"/>
    <w:rsid w:val="00842C8F"/>
    <w:rsid w:val="008432A9"/>
    <w:rsid w:val="00843ED0"/>
    <w:rsid w:val="0084438B"/>
    <w:rsid w:val="0084588F"/>
    <w:rsid w:val="0084603A"/>
    <w:rsid w:val="0084626B"/>
    <w:rsid w:val="008463F6"/>
    <w:rsid w:val="00847875"/>
    <w:rsid w:val="00850317"/>
    <w:rsid w:val="00850CAA"/>
    <w:rsid w:val="00851D70"/>
    <w:rsid w:val="00851F2A"/>
    <w:rsid w:val="0085259B"/>
    <w:rsid w:val="008539A4"/>
    <w:rsid w:val="0085503D"/>
    <w:rsid w:val="008578DD"/>
    <w:rsid w:val="008621DB"/>
    <w:rsid w:val="0086324C"/>
    <w:rsid w:val="0086368D"/>
    <w:rsid w:val="00863FDF"/>
    <w:rsid w:val="00864E10"/>
    <w:rsid w:val="00865171"/>
    <w:rsid w:val="0086529D"/>
    <w:rsid w:val="0086582D"/>
    <w:rsid w:val="00866646"/>
    <w:rsid w:val="0086706B"/>
    <w:rsid w:val="0087129C"/>
    <w:rsid w:val="00873BBF"/>
    <w:rsid w:val="00874424"/>
    <w:rsid w:val="008746AE"/>
    <w:rsid w:val="008755E5"/>
    <w:rsid w:val="00875EC4"/>
    <w:rsid w:val="0087675D"/>
    <w:rsid w:val="00876AB6"/>
    <w:rsid w:val="00877B14"/>
    <w:rsid w:val="0088101C"/>
    <w:rsid w:val="0088101E"/>
    <w:rsid w:val="00882709"/>
    <w:rsid w:val="008832E3"/>
    <w:rsid w:val="0088364F"/>
    <w:rsid w:val="00884403"/>
    <w:rsid w:val="00884771"/>
    <w:rsid w:val="00885881"/>
    <w:rsid w:val="00885D8B"/>
    <w:rsid w:val="00887427"/>
    <w:rsid w:val="00887871"/>
    <w:rsid w:val="00890249"/>
    <w:rsid w:val="00890825"/>
    <w:rsid w:val="00891AEC"/>
    <w:rsid w:val="00892893"/>
    <w:rsid w:val="0089348A"/>
    <w:rsid w:val="00894668"/>
    <w:rsid w:val="00894A7C"/>
    <w:rsid w:val="00895AA9"/>
    <w:rsid w:val="00897285"/>
    <w:rsid w:val="008A47FE"/>
    <w:rsid w:val="008A526F"/>
    <w:rsid w:val="008A58AA"/>
    <w:rsid w:val="008A594F"/>
    <w:rsid w:val="008A5C07"/>
    <w:rsid w:val="008A6095"/>
    <w:rsid w:val="008A6210"/>
    <w:rsid w:val="008A6FAE"/>
    <w:rsid w:val="008A7025"/>
    <w:rsid w:val="008A76ED"/>
    <w:rsid w:val="008A7831"/>
    <w:rsid w:val="008B083E"/>
    <w:rsid w:val="008B3C9F"/>
    <w:rsid w:val="008B5830"/>
    <w:rsid w:val="008B7790"/>
    <w:rsid w:val="008C013B"/>
    <w:rsid w:val="008C0545"/>
    <w:rsid w:val="008C312E"/>
    <w:rsid w:val="008C41F8"/>
    <w:rsid w:val="008C562C"/>
    <w:rsid w:val="008C57DF"/>
    <w:rsid w:val="008C67F5"/>
    <w:rsid w:val="008C684A"/>
    <w:rsid w:val="008C69E5"/>
    <w:rsid w:val="008C7F05"/>
    <w:rsid w:val="008D0898"/>
    <w:rsid w:val="008D155A"/>
    <w:rsid w:val="008D24E0"/>
    <w:rsid w:val="008D36F0"/>
    <w:rsid w:val="008D3E2A"/>
    <w:rsid w:val="008D3F58"/>
    <w:rsid w:val="008D5480"/>
    <w:rsid w:val="008D6ACF"/>
    <w:rsid w:val="008D7864"/>
    <w:rsid w:val="008D7C4E"/>
    <w:rsid w:val="008E05FF"/>
    <w:rsid w:val="008E08BE"/>
    <w:rsid w:val="008E18FA"/>
    <w:rsid w:val="008E1A8F"/>
    <w:rsid w:val="008E1F7B"/>
    <w:rsid w:val="008E310C"/>
    <w:rsid w:val="008E3544"/>
    <w:rsid w:val="008E57AF"/>
    <w:rsid w:val="008F0629"/>
    <w:rsid w:val="008F0935"/>
    <w:rsid w:val="008F0990"/>
    <w:rsid w:val="008F0F11"/>
    <w:rsid w:val="008F15C7"/>
    <w:rsid w:val="008F16F3"/>
    <w:rsid w:val="008F1741"/>
    <w:rsid w:val="008F241B"/>
    <w:rsid w:val="008F24F8"/>
    <w:rsid w:val="008F2957"/>
    <w:rsid w:val="008F2B8F"/>
    <w:rsid w:val="008F6051"/>
    <w:rsid w:val="008F613B"/>
    <w:rsid w:val="00901231"/>
    <w:rsid w:val="00901B41"/>
    <w:rsid w:val="00902B82"/>
    <w:rsid w:val="009032A8"/>
    <w:rsid w:val="0090388E"/>
    <w:rsid w:val="009040A3"/>
    <w:rsid w:val="00905664"/>
    <w:rsid w:val="00906436"/>
    <w:rsid w:val="009068E8"/>
    <w:rsid w:val="00907356"/>
    <w:rsid w:val="00907E7D"/>
    <w:rsid w:val="00907F6E"/>
    <w:rsid w:val="0091303E"/>
    <w:rsid w:val="00913094"/>
    <w:rsid w:val="00913CA0"/>
    <w:rsid w:val="00914098"/>
    <w:rsid w:val="00915083"/>
    <w:rsid w:val="00915D3C"/>
    <w:rsid w:val="009171FC"/>
    <w:rsid w:val="0092088E"/>
    <w:rsid w:val="00921363"/>
    <w:rsid w:val="00922037"/>
    <w:rsid w:val="009220FF"/>
    <w:rsid w:val="00922455"/>
    <w:rsid w:val="0092252B"/>
    <w:rsid w:val="00922C1C"/>
    <w:rsid w:val="00922C66"/>
    <w:rsid w:val="00924584"/>
    <w:rsid w:val="009247A9"/>
    <w:rsid w:val="00926480"/>
    <w:rsid w:val="00926BEA"/>
    <w:rsid w:val="00930105"/>
    <w:rsid w:val="009313E2"/>
    <w:rsid w:val="00931641"/>
    <w:rsid w:val="00931AF0"/>
    <w:rsid w:val="00932ED8"/>
    <w:rsid w:val="0093338B"/>
    <w:rsid w:val="00934CF2"/>
    <w:rsid w:val="009350AE"/>
    <w:rsid w:val="00936A32"/>
    <w:rsid w:val="00937DC1"/>
    <w:rsid w:val="00941119"/>
    <w:rsid w:val="009422F3"/>
    <w:rsid w:val="009423D5"/>
    <w:rsid w:val="00942678"/>
    <w:rsid w:val="00942749"/>
    <w:rsid w:val="00942969"/>
    <w:rsid w:val="00943675"/>
    <w:rsid w:val="00945D03"/>
    <w:rsid w:val="00945EED"/>
    <w:rsid w:val="0094606A"/>
    <w:rsid w:val="009475C4"/>
    <w:rsid w:val="00947662"/>
    <w:rsid w:val="00947C84"/>
    <w:rsid w:val="00950138"/>
    <w:rsid w:val="00950178"/>
    <w:rsid w:val="009505C9"/>
    <w:rsid w:val="0095318A"/>
    <w:rsid w:val="00954005"/>
    <w:rsid w:val="0095625E"/>
    <w:rsid w:val="0095658B"/>
    <w:rsid w:val="009577DC"/>
    <w:rsid w:val="0095788C"/>
    <w:rsid w:val="00957D33"/>
    <w:rsid w:val="00957F5F"/>
    <w:rsid w:val="00961B5A"/>
    <w:rsid w:val="00963D78"/>
    <w:rsid w:val="009669A1"/>
    <w:rsid w:val="00966B17"/>
    <w:rsid w:val="00970A40"/>
    <w:rsid w:val="00971695"/>
    <w:rsid w:val="00973DE4"/>
    <w:rsid w:val="00975678"/>
    <w:rsid w:val="009773B2"/>
    <w:rsid w:val="0097751D"/>
    <w:rsid w:val="0097779E"/>
    <w:rsid w:val="00980D4B"/>
    <w:rsid w:val="00981DE9"/>
    <w:rsid w:val="009823ED"/>
    <w:rsid w:val="0098278F"/>
    <w:rsid w:val="00982AF0"/>
    <w:rsid w:val="009846C6"/>
    <w:rsid w:val="009849F1"/>
    <w:rsid w:val="00984B8F"/>
    <w:rsid w:val="00984BA2"/>
    <w:rsid w:val="00985456"/>
    <w:rsid w:val="00985D0F"/>
    <w:rsid w:val="00986C4F"/>
    <w:rsid w:val="00987128"/>
    <w:rsid w:val="00987C58"/>
    <w:rsid w:val="009907CA"/>
    <w:rsid w:val="00991213"/>
    <w:rsid w:val="0099183C"/>
    <w:rsid w:val="00991AF3"/>
    <w:rsid w:val="009934FC"/>
    <w:rsid w:val="00993D50"/>
    <w:rsid w:val="00993EC5"/>
    <w:rsid w:val="009944BB"/>
    <w:rsid w:val="00994965"/>
    <w:rsid w:val="00994BA1"/>
    <w:rsid w:val="00995866"/>
    <w:rsid w:val="0099594E"/>
    <w:rsid w:val="00995A32"/>
    <w:rsid w:val="00996F5A"/>
    <w:rsid w:val="009975D7"/>
    <w:rsid w:val="009A0473"/>
    <w:rsid w:val="009A2D31"/>
    <w:rsid w:val="009A3444"/>
    <w:rsid w:val="009A3AAA"/>
    <w:rsid w:val="009A4126"/>
    <w:rsid w:val="009A4286"/>
    <w:rsid w:val="009A49C4"/>
    <w:rsid w:val="009A4D3C"/>
    <w:rsid w:val="009A4E57"/>
    <w:rsid w:val="009A53F8"/>
    <w:rsid w:val="009A5421"/>
    <w:rsid w:val="009A548D"/>
    <w:rsid w:val="009A5995"/>
    <w:rsid w:val="009A72DF"/>
    <w:rsid w:val="009A7622"/>
    <w:rsid w:val="009A7662"/>
    <w:rsid w:val="009A772B"/>
    <w:rsid w:val="009B0422"/>
    <w:rsid w:val="009B24D2"/>
    <w:rsid w:val="009B386F"/>
    <w:rsid w:val="009B5DF0"/>
    <w:rsid w:val="009B605A"/>
    <w:rsid w:val="009C1EC6"/>
    <w:rsid w:val="009C2CB2"/>
    <w:rsid w:val="009C3457"/>
    <w:rsid w:val="009C3504"/>
    <w:rsid w:val="009C3D8A"/>
    <w:rsid w:val="009C412B"/>
    <w:rsid w:val="009C5856"/>
    <w:rsid w:val="009C5B44"/>
    <w:rsid w:val="009C5C45"/>
    <w:rsid w:val="009C7364"/>
    <w:rsid w:val="009D036F"/>
    <w:rsid w:val="009D0EB5"/>
    <w:rsid w:val="009D1840"/>
    <w:rsid w:val="009D1DA2"/>
    <w:rsid w:val="009D76DC"/>
    <w:rsid w:val="009D7A4B"/>
    <w:rsid w:val="009E00F0"/>
    <w:rsid w:val="009E01B1"/>
    <w:rsid w:val="009E0DC2"/>
    <w:rsid w:val="009E21C1"/>
    <w:rsid w:val="009E31E1"/>
    <w:rsid w:val="009E3A3E"/>
    <w:rsid w:val="009E3CD1"/>
    <w:rsid w:val="009E499B"/>
    <w:rsid w:val="009E57C6"/>
    <w:rsid w:val="009E599F"/>
    <w:rsid w:val="009E602E"/>
    <w:rsid w:val="009E66E1"/>
    <w:rsid w:val="009E77A4"/>
    <w:rsid w:val="009F07E1"/>
    <w:rsid w:val="009F0CB1"/>
    <w:rsid w:val="009F1002"/>
    <w:rsid w:val="009F1E71"/>
    <w:rsid w:val="009F2808"/>
    <w:rsid w:val="009F2EEC"/>
    <w:rsid w:val="009F334C"/>
    <w:rsid w:val="009F70E4"/>
    <w:rsid w:val="00A014C8"/>
    <w:rsid w:val="00A018C1"/>
    <w:rsid w:val="00A02A12"/>
    <w:rsid w:val="00A02C7F"/>
    <w:rsid w:val="00A0405C"/>
    <w:rsid w:val="00A04ADF"/>
    <w:rsid w:val="00A0533F"/>
    <w:rsid w:val="00A053FD"/>
    <w:rsid w:val="00A05DE8"/>
    <w:rsid w:val="00A06F09"/>
    <w:rsid w:val="00A076C0"/>
    <w:rsid w:val="00A1094E"/>
    <w:rsid w:val="00A11E73"/>
    <w:rsid w:val="00A12C6C"/>
    <w:rsid w:val="00A12F82"/>
    <w:rsid w:val="00A1356D"/>
    <w:rsid w:val="00A14750"/>
    <w:rsid w:val="00A157B7"/>
    <w:rsid w:val="00A16FAD"/>
    <w:rsid w:val="00A17529"/>
    <w:rsid w:val="00A179AE"/>
    <w:rsid w:val="00A17A64"/>
    <w:rsid w:val="00A17AB9"/>
    <w:rsid w:val="00A20054"/>
    <w:rsid w:val="00A2155A"/>
    <w:rsid w:val="00A21FD7"/>
    <w:rsid w:val="00A2247E"/>
    <w:rsid w:val="00A23534"/>
    <w:rsid w:val="00A23F0D"/>
    <w:rsid w:val="00A259C7"/>
    <w:rsid w:val="00A25DD7"/>
    <w:rsid w:val="00A264F1"/>
    <w:rsid w:val="00A2663C"/>
    <w:rsid w:val="00A2666B"/>
    <w:rsid w:val="00A270BC"/>
    <w:rsid w:val="00A306F6"/>
    <w:rsid w:val="00A3313B"/>
    <w:rsid w:val="00A33B04"/>
    <w:rsid w:val="00A35F07"/>
    <w:rsid w:val="00A36252"/>
    <w:rsid w:val="00A368C9"/>
    <w:rsid w:val="00A36C92"/>
    <w:rsid w:val="00A375AE"/>
    <w:rsid w:val="00A4088E"/>
    <w:rsid w:val="00A42BE3"/>
    <w:rsid w:val="00A43328"/>
    <w:rsid w:val="00A46C59"/>
    <w:rsid w:val="00A4751F"/>
    <w:rsid w:val="00A5283F"/>
    <w:rsid w:val="00A52A17"/>
    <w:rsid w:val="00A54440"/>
    <w:rsid w:val="00A554BC"/>
    <w:rsid w:val="00A55D6C"/>
    <w:rsid w:val="00A560A7"/>
    <w:rsid w:val="00A56766"/>
    <w:rsid w:val="00A56C33"/>
    <w:rsid w:val="00A60406"/>
    <w:rsid w:val="00A60EC4"/>
    <w:rsid w:val="00A61F89"/>
    <w:rsid w:val="00A62D23"/>
    <w:rsid w:val="00A631BE"/>
    <w:rsid w:val="00A63E87"/>
    <w:rsid w:val="00A64379"/>
    <w:rsid w:val="00A671FB"/>
    <w:rsid w:val="00A673B7"/>
    <w:rsid w:val="00A679FD"/>
    <w:rsid w:val="00A67FFE"/>
    <w:rsid w:val="00A70107"/>
    <w:rsid w:val="00A70BA9"/>
    <w:rsid w:val="00A70DEE"/>
    <w:rsid w:val="00A70F94"/>
    <w:rsid w:val="00A72322"/>
    <w:rsid w:val="00A73437"/>
    <w:rsid w:val="00A741B7"/>
    <w:rsid w:val="00A753FC"/>
    <w:rsid w:val="00A760E3"/>
    <w:rsid w:val="00A76B82"/>
    <w:rsid w:val="00A77CF4"/>
    <w:rsid w:val="00A817B2"/>
    <w:rsid w:val="00A81D82"/>
    <w:rsid w:val="00A83AE1"/>
    <w:rsid w:val="00A83C98"/>
    <w:rsid w:val="00A84906"/>
    <w:rsid w:val="00A84A19"/>
    <w:rsid w:val="00A84F11"/>
    <w:rsid w:val="00A85BFF"/>
    <w:rsid w:val="00A8628D"/>
    <w:rsid w:val="00A904CE"/>
    <w:rsid w:val="00A906D1"/>
    <w:rsid w:val="00A90F09"/>
    <w:rsid w:val="00A914AC"/>
    <w:rsid w:val="00A914F9"/>
    <w:rsid w:val="00A91504"/>
    <w:rsid w:val="00A916AA"/>
    <w:rsid w:val="00A931D3"/>
    <w:rsid w:val="00A94320"/>
    <w:rsid w:val="00A94BEE"/>
    <w:rsid w:val="00A94F67"/>
    <w:rsid w:val="00A96395"/>
    <w:rsid w:val="00A9714D"/>
    <w:rsid w:val="00A97BCB"/>
    <w:rsid w:val="00A97C9D"/>
    <w:rsid w:val="00AA0916"/>
    <w:rsid w:val="00AA1428"/>
    <w:rsid w:val="00AA223F"/>
    <w:rsid w:val="00AA2C53"/>
    <w:rsid w:val="00AA2CD6"/>
    <w:rsid w:val="00AA4195"/>
    <w:rsid w:val="00AA4327"/>
    <w:rsid w:val="00AA4BD5"/>
    <w:rsid w:val="00AA4E1A"/>
    <w:rsid w:val="00AB03F3"/>
    <w:rsid w:val="00AB07E1"/>
    <w:rsid w:val="00AB2AA2"/>
    <w:rsid w:val="00AB3102"/>
    <w:rsid w:val="00AB4393"/>
    <w:rsid w:val="00AB47E9"/>
    <w:rsid w:val="00AB4F65"/>
    <w:rsid w:val="00AB5109"/>
    <w:rsid w:val="00AB55B5"/>
    <w:rsid w:val="00AB73A6"/>
    <w:rsid w:val="00AB7E23"/>
    <w:rsid w:val="00AC0010"/>
    <w:rsid w:val="00AC037E"/>
    <w:rsid w:val="00AC0A02"/>
    <w:rsid w:val="00AC0EE9"/>
    <w:rsid w:val="00AC124D"/>
    <w:rsid w:val="00AC1549"/>
    <w:rsid w:val="00AC1BF8"/>
    <w:rsid w:val="00AC2DE6"/>
    <w:rsid w:val="00AC2EAD"/>
    <w:rsid w:val="00AC438A"/>
    <w:rsid w:val="00AC721F"/>
    <w:rsid w:val="00AD0041"/>
    <w:rsid w:val="00AD1546"/>
    <w:rsid w:val="00AD1A22"/>
    <w:rsid w:val="00AD29F0"/>
    <w:rsid w:val="00AD2A47"/>
    <w:rsid w:val="00AD3165"/>
    <w:rsid w:val="00AD3A2F"/>
    <w:rsid w:val="00AD3AF6"/>
    <w:rsid w:val="00AD5F3F"/>
    <w:rsid w:val="00AD6C1F"/>
    <w:rsid w:val="00AD717B"/>
    <w:rsid w:val="00AD760B"/>
    <w:rsid w:val="00AD7771"/>
    <w:rsid w:val="00AE0BA1"/>
    <w:rsid w:val="00AE141C"/>
    <w:rsid w:val="00AE14BE"/>
    <w:rsid w:val="00AE1709"/>
    <w:rsid w:val="00AE21EE"/>
    <w:rsid w:val="00AE4A5F"/>
    <w:rsid w:val="00AE4A60"/>
    <w:rsid w:val="00AE555A"/>
    <w:rsid w:val="00AE5836"/>
    <w:rsid w:val="00AE5BAE"/>
    <w:rsid w:val="00AE6275"/>
    <w:rsid w:val="00AE6F02"/>
    <w:rsid w:val="00AF0CCA"/>
    <w:rsid w:val="00AF0FB4"/>
    <w:rsid w:val="00AF1242"/>
    <w:rsid w:val="00AF2EC2"/>
    <w:rsid w:val="00AF2FD4"/>
    <w:rsid w:val="00AF4AB6"/>
    <w:rsid w:val="00AF5E88"/>
    <w:rsid w:val="00AF7228"/>
    <w:rsid w:val="00B005B3"/>
    <w:rsid w:val="00B01864"/>
    <w:rsid w:val="00B02879"/>
    <w:rsid w:val="00B03485"/>
    <w:rsid w:val="00B03535"/>
    <w:rsid w:val="00B03E7C"/>
    <w:rsid w:val="00B04384"/>
    <w:rsid w:val="00B04C7E"/>
    <w:rsid w:val="00B0533F"/>
    <w:rsid w:val="00B055F4"/>
    <w:rsid w:val="00B066CD"/>
    <w:rsid w:val="00B06C8D"/>
    <w:rsid w:val="00B06E9A"/>
    <w:rsid w:val="00B0717F"/>
    <w:rsid w:val="00B104A9"/>
    <w:rsid w:val="00B1117C"/>
    <w:rsid w:val="00B133B6"/>
    <w:rsid w:val="00B13800"/>
    <w:rsid w:val="00B13D8D"/>
    <w:rsid w:val="00B14049"/>
    <w:rsid w:val="00B14506"/>
    <w:rsid w:val="00B14AC6"/>
    <w:rsid w:val="00B1553E"/>
    <w:rsid w:val="00B158AA"/>
    <w:rsid w:val="00B15A98"/>
    <w:rsid w:val="00B16975"/>
    <w:rsid w:val="00B200AC"/>
    <w:rsid w:val="00B2078A"/>
    <w:rsid w:val="00B20A3D"/>
    <w:rsid w:val="00B2194A"/>
    <w:rsid w:val="00B21E30"/>
    <w:rsid w:val="00B2265B"/>
    <w:rsid w:val="00B23DF9"/>
    <w:rsid w:val="00B24D43"/>
    <w:rsid w:val="00B252FA"/>
    <w:rsid w:val="00B27880"/>
    <w:rsid w:val="00B279F6"/>
    <w:rsid w:val="00B35795"/>
    <w:rsid w:val="00B360AA"/>
    <w:rsid w:val="00B3678F"/>
    <w:rsid w:val="00B36E7D"/>
    <w:rsid w:val="00B37C26"/>
    <w:rsid w:val="00B40E31"/>
    <w:rsid w:val="00B4131D"/>
    <w:rsid w:val="00B41B38"/>
    <w:rsid w:val="00B42377"/>
    <w:rsid w:val="00B42FDE"/>
    <w:rsid w:val="00B437C2"/>
    <w:rsid w:val="00B43C52"/>
    <w:rsid w:val="00B44AAB"/>
    <w:rsid w:val="00B44DDF"/>
    <w:rsid w:val="00B44E2C"/>
    <w:rsid w:val="00B465ED"/>
    <w:rsid w:val="00B511D5"/>
    <w:rsid w:val="00B515C9"/>
    <w:rsid w:val="00B546EF"/>
    <w:rsid w:val="00B547F7"/>
    <w:rsid w:val="00B548A5"/>
    <w:rsid w:val="00B55E12"/>
    <w:rsid w:val="00B564C7"/>
    <w:rsid w:val="00B605AA"/>
    <w:rsid w:val="00B609C9"/>
    <w:rsid w:val="00B621FE"/>
    <w:rsid w:val="00B62390"/>
    <w:rsid w:val="00B62687"/>
    <w:rsid w:val="00B6329D"/>
    <w:rsid w:val="00B63566"/>
    <w:rsid w:val="00B64377"/>
    <w:rsid w:val="00B66FC1"/>
    <w:rsid w:val="00B6715E"/>
    <w:rsid w:val="00B6795F"/>
    <w:rsid w:val="00B705EA"/>
    <w:rsid w:val="00B759E7"/>
    <w:rsid w:val="00B80FAB"/>
    <w:rsid w:val="00B81676"/>
    <w:rsid w:val="00B81FE4"/>
    <w:rsid w:val="00B8272B"/>
    <w:rsid w:val="00B82924"/>
    <w:rsid w:val="00B82E48"/>
    <w:rsid w:val="00B834A2"/>
    <w:rsid w:val="00B839EC"/>
    <w:rsid w:val="00B84627"/>
    <w:rsid w:val="00B8535B"/>
    <w:rsid w:val="00B86A07"/>
    <w:rsid w:val="00B86A66"/>
    <w:rsid w:val="00B86E60"/>
    <w:rsid w:val="00B875F0"/>
    <w:rsid w:val="00B902A5"/>
    <w:rsid w:val="00B90668"/>
    <w:rsid w:val="00B90ECA"/>
    <w:rsid w:val="00B91E98"/>
    <w:rsid w:val="00B9377C"/>
    <w:rsid w:val="00B9480F"/>
    <w:rsid w:val="00B94987"/>
    <w:rsid w:val="00B94C6E"/>
    <w:rsid w:val="00B94F0C"/>
    <w:rsid w:val="00B95CBF"/>
    <w:rsid w:val="00BA0515"/>
    <w:rsid w:val="00BA0997"/>
    <w:rsid w:val="00BA14A9"/>
    <w:rsid w:val="00BA1714"/>
    <w:rsid w:val="00BA298B"/>
    <w:rsid w:val="00BA6295"/>
    <w:rsid w:val="00BA7FFC"/>
    <w:rsid w:val="00BB00AA"/>
    <w:rsid w:val="00BB078D"/>
    <w:rsid w:val="00BB2234"/>
    <w:rsid w:val="00BB2865"/>
    <w:rsid w:val="00BB28E7"/>
    <w:rsid w:val="00BB37F1"/>
    <w:rsid w:val="00BB3AB3"/>
    <w:rsid w:val="00BB3EC4"/>
    <w:rsid w:val="00BB68D7"/>
    <w:rsid w:val="00BB6D4D"/>
    <w:rsid w:val="00BC0C20"/>
    <w:rsid w:val="00BC0F90"/>
    <w:rsid w:val="00BC4919"/>
    <w:rsid w:val="00BC4FDF"/>
    <w:rsid w:val="00BC558C"/>
    <w:rsid w:val="00BC5698"/>
    <w:rsid w:val="00BC584C"/>
    <w:rsid w:val="00BC61AB"/>
    <w:rsid w:val="00BD0B5B"/>
    <w:rsid w:val="00BD1348"/>
    <w:rsid w:val="00BD1746"/>
    <w:rsid w:val="00BD21F0"/>
    <w:rsid w:val="00BD2C9A"/>
    <w:rsid w:val="00BD31B8"/>
    <w:rsid w:val="00BD3328"/>
    <w:rsid w:val="00BD3931"/>
    <w:rsid w:val="00BD3A26"/>
    <w:rsid w:val="00BD3C39"/>
    <w:rsid w:val="00BD4062"/>
    <w:rsid w:val="00BD421F"/>
    <w:rsid w:val="00BD425A"/>
    <w:rsid w:val="00BD48DE"/>
    <w:rsid w:val="00BD498B"/>
    <w:rsid w:val="00BD5B60"/>
    <w:rsid w:val="00BE07D0"/>
    <w:rsid w:val="00BE08DA"/>
    <w:rsid w:val="00BE0A65"/>
    <w:rsid w:val="00BE1050"/>
    <w:rsid w:val="00BE1900"/>
    <w:rsid w:val="00BE302C"/>
    <w:rsid w:val="00BE34EF"/>
    <w:rsid w:val="00BE3FBF"/>
    <w:rsid w:val="00BE4335"/>
    <w:rsid w:val="00BE4939"/>
    <w:rsid w:val="00BE5446"/>
    <w:rsid w:val="00BE5CA9"/>
    <w:rsid w:val="00BE6DDB"/>
    <w:rsid w:val="00BF0669"/>
    <w:rsid w:val="00BF1040"/>
    <w:rsid w:val="00BF1934"/>
    <w:rsid w:val="00BF2154"/>
    <w:rsid w:val="00BF26F4"/>
    <w:rsid w:val="00BF2D65"/>
    <w:rsid w:val="00BF3032"/>
    <w:rsid w:val="00BF439C"/>
    <w:rsid w:val="00BF50AB"/>
    <w:rsid w:val="00BF59BA"/>
    <w:rsid w:val="00BF5BD7"/>
    <w:rsid w:val="00BF613B"/>
    <w:rsid w:val="00BF70DD"/>
    <w:rsid w:val="00BF7E87"/>
    <w:rsid w:val="00C00148"/>
    <w:rsid w:val="00C001BA"/>
    <w:rsid w:val="00C0022E"/>
    <w:rsid w:val="00C00C05"/>
    <w:rsid w:val="00C00C1C"/>
    <w:rsid w:val="00C02B5B"/>
    <w:rsid w:val="00C02EB4"/>
    <w:rsid w:val="00C03165"/>
    <w:rsid w:val="00C03548"/>
    <w:rsid w:val="00C03D5F"/>
    <w:rsid w:val="00C04E33"/>
    <w:rsid w:val="00C06984"/>
    <w:rsid w:val="00C06E5C"/>
    <w:rsid w:val="00C12B23"/>
    <w:rsid w:val="00C1342E"/>
    <w:rsid w:val="00C14E17"/>
    <w:rsid w:val="00C169B1"/>
    <w:rsid w:val="00C16E2D"/>
    <w:rsid w:val="00C17836"/>
    <w:rsid w:val="00C20E29"/>
    <w:rsid w:val="00C22980"/>
    <w:rsid w:val="00C233BD"/>
    <w:rsid w:val="00C2419D"/>
    <w:rsid w:val="00C30506"/>
    <w:rsid w:val="00C32AD5"/>
    <w:rsid w:val="00C33403"/>
    <w:rsid w:val="00C33751"/>
    <w:rsid w:val="00C34A59"/>
    <w:rsid w:val="00C35874"/>
    <w:rsid w:val="00C36F4B"/>
    <w:rsid w:val="00C370A0"/>
    <w:rsid w:val="00C3730A"/>
    <w:rsid w:val="00C37E3A"/>
    <w:rsid w:val="00C407E8"/>
    <w:rsid w:val="00C40826"/>
    <w:rsid w:val="00C408BB"/>
    <w:rsid w:val="00C41019"/>
    <w:rsid w:val="00C41D30"/>
    <w:rsid w:val="00C41DC9"/>
    <w:rsid w:val="00C43507"/>
    <w:rsid w:val="00C43B90"/>
    <w:rsid w:val="00C4571A"/>
    <w:rsid w:val="00C468BB"/>
    <w:rsid w:val="00C47153"/>
    <w:rsid w:val="00C47792"/>
    <w:rsid w:val="00C50C81"/>
    <w:rsid w:val="00C51049"/>
    <w:rsid w:val="00C5287A"/>
    <w:rsid w:val="00C52A84"/>
    <w:rsid w:val="00C52F05"/>
    <w:rsid w:val="00C5318F"/>
    <w:rsid w:val="00C54E10"/>
    <w:rsid w:val="00C56770"/>
    <w:rsid w:val="00C56EF4"/>
    <w:rsid w:val="00C571A8"/>
    <w:rsid w:val="00C57B2A"/>
    <w:rsid w:val="00C57F1D"/>
    <w:rsid w:val="00C60574"/>
    <w:rsid w:val="00C60EA0"/>
    <w:rsid w:val="00C610A5"/>
    <w:rsid w:val="00C616B5"/>
    <w:rsid w:val="00C63806"/>
    <w:rsid w:val="00C63834"/>
    <w:rsid w:val="00C6427C"/>
    <w:rsid w:val="00C661D9"/>
    <w:rsid w:val="00C66618"/>
    <w:rsid w:val="00C67643"/>
    <w:rsid w:val="00C678DB"/>
    <w:rsid w:val="00C72665"/>
    <w:rsid w:val="00C73968"/>
    <w:rsid w:val="00C76ABB"/>
    <w:rsid w:val="00C77A94"/>
    <w:rsid w:val="00C77C4C"/>
    <w:rsid w:val="00C77CE8"/>
    <w:rsid w:val="00C80CDC"/>
    <w:rsid w:val="00C8183F"/>
    <w:rsid w:val="00C83FBB"/>
    <w:rsid w:val="00C8539E"/>
    <w:rsid w:val="00C8663B"/>
    <w:rsid w:val="00C86846"/>
    <w:rsid w:val="00C874E5"/>
    <w:rsid w:val="00C90061"/>
    <w:rsid w:val="00C9049F"/>
    <w:rsid w:val="00C91FD1"/>
    <w:rsid w:val="00C93C45"/>
    <w:rsid w:val="00C945B9"/>
    <w:rsid w:val="00C94A1B"/>
    <w:rsid w:val="00C94B87"/>
    <w:rsid w:val="00C954B2"/>
    <w:rsid w:val="00C96957"/>
    <w:rsid w:val="00C97A29"/>
    <w:rsid w:val="00CA172C"/>
    <w:rsid w:val="00CA2401"/>
    <w:rsid w:val="00CA2B8A"/>
    <w:rsid w:val="00CA2DAD"/>
    <w:rsid w:val="00CA420A"/>
    <w:rsid w:val="00CA4DBD"/>
    <w:rsid w:val="00CA5B3D"/>
    <w:rsid w:val="00CA5DC9"/>
    <w:rsid w:val="00CA6305"/>
    <w:rsid w:val="00CA7C1B"/>
    <w:rsid w:val="00CB123A"/>
    <w:rsid w:val="00CB1E67"/>
    <w:rsid w:val="00CB372A"/>
    <w:rsid w:val="00CB3F43"/>
    <w:rsid w:val="00CB45D7"/>
    <w:rsid w:val="00CB5235"/>
    <w:rsid w:val="00CB5C7C"/>
    <w:rsid w:val="00CB5CD2"/>
    <w:rsid w:val="00CB67FD"/>
    <w:rsid w:val="00CB71DF"/>
    <w:rsid w:val="00CB7505"/>
    <w:rsid w:val="00CB760F"/>
    <w:rsid w:val="00CB77EE"/>
    <w:rsid w:val="00CC1C7B"/>
    <w:rsid w:val="00CC24EC"/>
    <w:rsid w:val="00CC2FB6"/>
    <w:rsid w:val="00CC349E"/>
    <w:rsid w:val="00CC3FB1"/>
    <w:rsid w:val="00CC4AF8"/>
    <w:rsid w:val="00CC5D98"/>
    <w:rsid w:val="00CD1A14"/>
    <w:rsid w:val="00CD317B"/>
    <w:rsid w:val="00CD68DC"/>
    <w:rsid w:val="00CD79A8"/>
    <w:rsid w:val="00CE02D3"/>
    <w:rsid w:val="00CE0DBC"/>
    <w:rsid w:val="00CE1924"/>
    <w:rsid w:val="00CE21E6"/>
    <w:rsid w:val="00CE23EE"/>
    <w:rsid w:val="00CE5522"/>
    <w:rsid w:val="00CE5F4A"/>
    <w:rsid w:val="00CE6535"/>
    <w:rsid w:val="00CE6654"/>
    <w:rsid w:val="00CE6C5F"/>
    <w:rsid w:val="00CE7D23"/>
    <w:rsid w:val="00CF16AD"/>
    <w:rsid w:val="00CF18A2"/>
    <w:rsid w:val="00CF1A83"/>
    <w:rsid w:val="00CF1B5C"/>
    <w:rsid w:val="00CF1C15"/>
    <w:rsid w:val="00CF39B9"/>
    <w:rsid w:val="00CF46A5"/>
    <w:rsid w:val="00CF694E"/>
    <w:rsid w:val="00CF76AA"/>
    <w:rsid w:val="00D00146"/>
    <w:rsid w:val="00D00F00"/>
    <w:rsid w:val="00D027E9"/>
    <w:rsid w:val="00D04A16"/>
    <w:rsid w:val="00D0547F"/>
    <w:rsid w:val="00D0570E"/>
    <w:rsid w:val="00D066E8"/>
    <w:rsid w:val="00D07030"/>
    <w:rsid w:val="00D07067"/>
    <w:rsid w:val="00D10D50"/>
    <w:rsid w:val="00D1106B"/>
    <w:rsid w:val="00D13188"/>
    <w:rsid w:val="00D15B9A"/>
    <w:rsid w:val="00D16E7C"/>
    <w:rsid w:val="00D17CD6"/>
    <w:rsid w:val="00D201EE"/>
    <w:rsid w:val="00D21028"/>
    <w:rsid w:val="00D21259"/>
    <w:rsid w:val="00D21524"/>
    <w:rsid w:val="00D22749"/>
    <w:rsid w:val="00D23A55"/>
    <w:rsid w:val="00D248FA"/>
    <w:rsid w:val="00D25385"/>
    <w:rsid w:val="00D25D8F"/>
    <w:rsid w:val="00D26289"/>
    <w:rsid w:val="00D2664C"/>
    <w:rsid w:val="00D26FE6"/>
    <w:rsid w:val="00D2736E"/>
    <w:rsid w:val="00D273EA"/>
    <w:rsid w:val="00D30D55"/>
    <w:rsid w:val="00D31F9E"/>
    <w:rsid w:val="00D32171"/>
    <w:rsid w:val="00D332F4"/>
    <w:rsid w:val="00D33F3A"/>
    <w:rsid w:val="00D34DC6"/>
    <w:rsid w:val="00D34F5A"/>
    <w:rsid w:val="00D352D7"/>
    <w:rsid w:val="00D35623"/>
    <w:rsid w:val="00D35D21"/>
    <w:rsid w:val="00D36757"/>
    <w:rsid w:val="00D40DFF"/>
    <w:rsid w:val="00D41D79"/>
    <w:rsid w:val="00D42CB3"/>
    <w:rsid w:val="00D44066"/>
    <w:rsid w:val="00D44AA0"/>
    <w:rsid w:val="00D45C96"/>
    <w:rsid w:val="00D45F73"/>
    <w:rsid w:val="00D5079B"/>
    <w:rsid w:val="00D5089D"/>
    <w:rsid w:val="00D51C94"/>
    <w:rsid w:val="00D5271D"/>
    <w:rsid w:val="00D541CD"/>
    <w:rsid w:val="00D54ACB"/>
    <w:rsid w:val="00D55530"/>
    <w:rsid w:val="00D55E8F"/>
    <w:rsid w:val="00D5725B"/>
    <w:rsid w:val="00D573F2"/>
    <w:rsid w:val="00D61354"/>
    <w:rsid w:val="00D62162"/>
    <w:rsid w:val="00D629B4"/>
    <w:rsid w:val="00D63FCA"/>
    <w:rsid w:val="00D661C1"/>
    <w:rsid w:val="00D669EF"/>
    <w:rsid w:val="00D7068A"/>
    <w:rsid w:val="00D709A3"/>
    <w:rsid w:val="00D70BDD"/>
    <w:rsid w:val="00D722A2"/>
    <w:rsid w:val="00D7248C"/>
    <w:rsid w:val="00D74479"/>
    <w:rsid w:val="00D75076"/>
    <w:rsid w:val="00D76AF1"/>
    <w:rsid w:val="00D77DD6"/>
    <w:rsid w:val="00D803D9"/>
    <w:rsid w:val="00D80EED"/>
    <w:rsid w:val="00D81332"/>
    <w:rsid w:val="00D814D0"/>
    <w:rsid w:val="00D81C3C"/>
    <w:rsid w:val="00D83703"/>
    <w:rsid w:val="00D85CFD"/>
    <w:rsid w:val="00D85F9B"/>
    <w:rsid w:val="00D8764D"/>
    <w:rsid w:val="00D877FB"/>
    <w:rsid w:val="00D8793F"/>
    <w:rsid w:val="00D901E9"/>
    <w:rsid w:val="00D91BDC"/>
    <w:rsid w:val="00D91F20"/>
    <w:rsid w:val="00D92DD9"/>
    <w:rsid w:val="00D95CD5"/>
    <w:rsid w:val="00D95F2F"/>
    <w:rsid w:val="00D96455"/>
    <w:rsid w:val="00D97035"/>
    <w:rsid w:val="00DA0053"/>
    <w:rsid w:val="00DA0770"/>
    <w:rsid w:val="00DA0BFC"/>
    <w:rsid w:val="00DA100E"/>
    <w:rsid w:val="00DA11BE"/>
    <w:rsid w:val="00DA127F"/>
    <w:rsid w:val="00DA1443"/>
    <w:rsid w:val="00DA1792"/>
    <w:rsid w:val="00DA1AB0"/>
    <w:rsid w:val="00DA1CC9"/>
    <w:rsid w:val="00DA2A65"/>
    <w:rsid w:val="00DA3E72"/>
    <w:rsid w:val="00DA40DA"/>
    <w:rsid w:val="00DA537F"/>
    <w:rsid w:val="00DA5DF7"/>
    <w:rsid w:val="00DA6580"/>
    <w:rsid w:val="00DA759F"/>
    <w:rsid w:val="00DB1BCA"/>
    <w:rsid w:val="00DB1C8F"/>
    <w:rsid w:val="00DB274B"/>
    <w:rsid w:val="00DB42F6"/>
    <w:rsid w:val="00DB484C"/>
    <w:rsid w:val="00DB4BCC"/>
    <w:rsid w:val="00DB51FD"/>
    <w:rsid w:val="00DB5349"/>
    <w:rsid w:val="00DB5783"/>
    <w:rsid w:val="00DB5F28"/>
    <w:rsid w:val="00DB640E"/>
    <w:rsid w:val="00DB6692"/>
    <w:rsid w:val="00DB6B34"/>
    <w:rsid w:val="00DB6D2D"/>
    <w:rsid w:val="00DB73CD"/>
    <w:rsid w:val="00DB748A"/>
    <w:rsid w:val="00DB7AD0"/>
    <w:rsid w:val="00DB7F2D"/>
    <w:rsid w:val="00DC01AE"/>
    <w:rsid w:val="00DC0F1E"/>
    <w:rsid w:val="00DC16F3"/>
    <w:rsid w:val="00DC240D"/>
    <w:rsid w:val="00DC275F"/>
    <w:rsid w:val="00DC331E"/>
    <w:rsid w:val="00DC33AC"/>
    <w:rsid w:val="00DC48A3"/>
    <w:rsid w:val="00DC506A"/>
    <w:rsid w:val="00DC5BB4"/>
    <w:rsid w:val="00DC7F9E"/>
    <w:rsid w:val="00DD1A76"/>
    <w:rsid w:val="00DD37D1"/>
    <w:rsid w:val="00DD3A83"/>
    <w:rsid w:val="00DD5E6A"/>
    <w:rsid w:val="00DD6436"/>
    <w:rsid w:val="00DD6952"/>
    <w:rsid w:val="00DE0AC0"/>
    <w:rsid w:val="00DE152B"/>
    <w:rsid w:val="00DE22DD"/>
    <w:rsid w:val="00DE2827"/>
    <w:rsid w:val="00DE4A2B"/>
    <w:rsid w:val="00DE5860"/>
    <w:rsid w:val="00DE6191"/>
    <w:rsid w:val="00DE62AB"/>
    <w:rsid w:val="00DE6BFB"/>
    <w:rsid w:val="00DE79EC"/>
    <w:rsid w:val="00DF4955"/>
    <w:rsid w:val="00DF51B5"/>
    <w:rsid w:val="00DF5918"/>
    <w:rsid w:val="00DF5C0D"/>
    <w:rsid w:val="00DF6D68"/>
    <w:rsid w:val="00E005DA"/>
    <w:rsid w:val="00E01997"/>
    <w:rsid w:val="00E0342D"/>
    <w:rsid w:val="00E0478A"/>
    <w:rsid w:val="00E0483E"/>
    <w:rsid w:val="00E04C34"/>
    <w:rsid w:val="00E04F90"/>
    <w:rsid w:val="00E0529F"/>
    <w:rsid w:val="00E05325"/>
    <w:rsid w:val="00E1070B"/>
    <w:rsid w:val="00E108F2"/>
    <w:rsid w:val="00E10E26"/>
    <w:rsid w:val="00E1214F"/>
    <w:rsid w:val="00E12F61"/>
    <w:rsid w:val="00E13119"/>
    <w:rsid w:val="00E13D8E"/>
    <w:rsid w:val="00E14176"/>
    <w:rsid w:val="00E14DA3"/>
    <w:rsid w:val="00E15F93"/>
    <w:rsid w:val="00E16AE9"/>
    <w:rsid w:val="00E20FAF"/>
    <w:rsid w:val="00E21804"/>
    <w:rsid w:val="00E22D19"/>
    <w:rsid w:val="00E24E3C"/>
    <w:rsid w:val="00E26F4B"/>
    <w:rsid w:val="00E2757C"/>
    <w:rsid w:val="00E31407"/>
    <w:rsid w:val="00E33346"/>
    <w:rsid w:val="00E336A1"/>
    <w:rsid w:val="00E345FE"/>
    <w:rsid w:val="00E358C1"/>
    <w:rsid w:val="00E362B6"/>
    <w:rsid w:val="00E4030A"/>
    <w:rsid w:val="00E404F4"/>
    <w:rsid w:val="00E41697"/>
    <w:rsid w:val="00E41B26"/>
    <w:rsid w:val="00E41E25"/>
    <w:rsid w:val="00E41E45"/>
    <w:rsid w:val="00E4316D"/>
    <w:rsid w:val="00E43566"/>
    <w:rsid w:val="00E454F4"/>
    <w:rsid w:val="00E455E8"/>
    <w:rsid w:val="00E46039"/>
    <w:rsid w:val="00E46580"/>
    <w:rsid w:val="00E47CA4"/>
    <w:rsid w:val="00E47E56"/>
    <w:rsid w:val="00E50631"/>
    <w:rsid w:val="00E506C2"/>
    <w:rsid w:val="00E50EC9"/>
    <w:rsid w:val="00E51E3C"/>
    <w:rsid w:val="00E54A07"/>
    <w:rsid w:val="00E55E3F"/>
    <w:rsid w:val="00E5649D"/>
    <w:rsid w:val="00E5742A"/>
    <w:rsid w:val="00E6016D"/>
    <w:rsid w:val="00E60BC6"/>
    <w:rsid w:val="00E61C0C"/>
    <w:rsid w:val="00E624F5"/>
    <w:rsid w:val="00E63DA1"/>
    <w:rsid w:val="00E65318"/>
    <w:rsid w:val="00E665DD"/>
    <w:rsid w:val="00E67B51"/>
    <w:rsid w:val="00E71D64"/>
    <w:rsid w:val="00E722A5"/>
    <w:rsid w:val="00E73261"/>
    <w:rsid w:val="00E7376C"/>
    <w:rsid w:val="00E74ED7"/>
    <w:rsid w:val="00E76D88"/>
    <w:rsid w:val="00E77A35"/>
    <w:rsid w:val="00E804DB"/>
    <w:rsid w:val="00E8075B"/>
    <w:rsid w:val="00E80A2B"/>
    <w:rsid w:val="00E811E6"/>
    <w:rsid w:val="00E815A1"/>
    <w:rsid w:val="00E81F69"/>
    <w:rsid w:val="00E8203F"/>
    <w:rsid w:val="00E82E74"/>
    <w:rsid w:val="00E84B6C"/>
    <w:rsid w:val="00E851CC"/>
    <w:rsid w:val="00E8554E"/>
    <w:rsid w:val="00E8555A"/>
    <w:rsid w:val="00E85CDF"/>
    <w:rsid w:val="00E870B1"/>
    <w:rsid w:val="00E8711C"/>
    <w:rsid w:val="00E8736F"/>
    <w:rsid w:val="00E87D27"/>
    <w:rsid w:val="00E87DF1"/>
    <w:rsid w:val="00E904CE"/>
    <w:rsid w:val="00E920D5"/>
    <w:rsid w:val="00E940F8"/>
    <w:rsid w:val="00E94C1C"/>
    <w:rsid w:val="00E94D32"/>
    <w:rsid w:val="00E9526A"/>
    <w:rsid w:val="00E96680"/>
    <w:rsid w:val="00EA044D"/>
    <w:rsid w:val="00EA0B18"/>
    <w:rsid w:val="00EA2225"/>
    <w:rsid w:val="00EA24A2"/>
    <w:rsid w:val="00EA3067"/>
    <w:rsid w:val="00EA38C5"/>
    <w:rsid w:val="00EA3A97"/>
    <w:rsid w:val="00EA3DE4"/>
    <w:rsid w:val="00EA438C"/>
    <w:rsid w:val="00EA4F89"/>
    <w:rsid w:val="00EA5266"/>
    <w:rsid w:val="00EA5340"/>
    <w:rsid w:val="00EA5E77"/>
    <w:rsid w:val="00EA6013"/>
    <w:rsid w:val="00EA60D5"/>
    <w:rsid w:val="00EA6A5A"/>
    <w:rsid w:val="00EA74DC"/>
    <w:rsid w:val="00EA7883"/>
    <w:rsid w:val="00EA7990"/>
    <w:rsid w:val="00EB0B87"/>
    <w:rsid w:val="00EB11D6"/>
    <w:rsid w:val="00EB3A64"/>
    <w:rsid w:val="00EB4044"/>
    <w:rsid w:val="00EB4072"/>
    <w:rsid w:val="00EB6BEA"/>
    <w:rsid w:val="00EB6BFA"/>
    <w:rsid w:val="00EB72A7"/>
    <w:rsid w:val="00EB749C"/>
    <w:rsid w:val="00EC0E7E"/>
    <w:rsid w:val="00EC1702"/>
    <w:rsid w:val="00EC1B7F"/>
    <w:rsid w:val="00EC1C14"/>
    <w:rsid w:val="00EC4118"/>
    <w:rsid w:val="00EC4AE1"/>
    <w:rsid w:val="00EC5149"/>
    <w:rsid w:val="00EC5BCC"/>
    <w:rsid w:val="00EC7D8F"/>
    <w:rsid w:val="00ED1C5B"/>
    <w:rsid w:val="00ED73C6"/>
    <w:rsid w:val="00ED7E02"/>
    <w:rsid w:val="00EE119A"/>
    <w:rsid w:val="00EE25DF"/>
    <w:rsid w:val="00EE3395"/>
    <w:rsid w:val="00EE3B26"/>
    <w:rsid w:val="00EE492F"/>
    <w:rsid w:val="00EE5330"/>
    <w:rsid w:val="00EE572D"/>
    <w:rsid w:val="00EE6A36"/>
    <w:rsid w:val="00EF0AF5"/>
    <w:rsid w:val="00EF0D71"/>
    <w:rsid w:val="00EF1AD4"/>
    <w:rsid w:val="00EF1BCB"/>
    <w:rsid w:val="00EF2292"/>
    <w:rsid w:val="00EF23E3"/>
    <w:rsid w:val="00EF454C"/>
    <w:rsid w:val="00EF6048"/>
    <w:rsid w:val="00EF687C"/>
    <w:rsid w:val="00F005D7"/>
    <w:rsid w:val="00F0182F"/>
    <w:rsid w:val="00F026DE"/>
    <w:rsid w:val="00F0321C"/>
    <w:rsid w:val="00F03542"/>
    <w:rsid w:val="00F04371"/>
    <w:rsid w:val="00F058EF"/>
    <w:rsid w:val="00F05A2A"/>
    <w:rsid w:val="00F06041"/>
    <w:rsid w:val="00F07B9C"/>
    <w:rsid w:val="00F122D1"/>
    <w:rsid w:val="00F134E9"/>
    <w:rsid w:val="00F146D8"/>
    <w:rsid w:val="00F15BFC"/>
    <w:rsid w:val="00F162DD"/>
    <w:rsid w:val="00F168FB"/>
    <w:rsid w:val="00F17263"/>
    <w:rsid w:val="00F17551"/>
    <w:rsid w:val="00F2082E"/>
    <w:rsid w:val="00F20C8A"/>
    <w:rsid w:val="00F22FB7"/>
    <w:rsid w:val="00F22FBE"/>
    <w:rsid w:val="00F235F1"/>
    <w:rsid w:val="00F23BAD"/>
    <w:rsid w:val="00F24ABF"/>
    <w:rsid w:val="00F26A71"/>
    <w:rsid w:val="00F26C42"/>
    <w:rsid w:val="00F272C4"/>
    <w:rsid w:val="00F30E37"/>
    <w:rsid w:val="00F30FB8"/>
    <w:rsid w:val="00F323D9"/>
    <w:rsid w:val="00F325D2"/>
    <w:rsid w:val="00F33966"/>
    <w:rsid w:val="00F33F58"/>
    <w:rsid w:val="00F34419"/>
    <w:rsid w:val="00F35031"/>
    <w:rsid w:val="00F352CA"/>
    <w:rsid w:val="00F35409"/>
    <w:rsid w:val="00F36424"/>
    <w:rsid w:val="00F3697B"/>
    <w:rsid w:val="00F4012B"/>
    <w:rsid w:val="00F40A1C"/>
    <w:rsid w:val="00F40BC5"/>
    <w:rsid w:val="00F42561"/>
    <w:rsid w:val="00F428C8"/>
    <w:rsid w:val="00F42F82"/>
    <w:rsid w:val="00F43F7F"/>
    <w:rsid w:val="00F44FB8"/>
    <w:rsid w:val="00F45AB6"/>
    <w:rsid w:val="00F4751D"/>
    <w:rsid w:val="00F47835"/>
    <w:rsid w:val="00F500E4"/>
    <w:rsid w:val="00F51F4F"/>
    <w:rsid w:val="00F53540"/>
    <w:rsid w:val="00F54CBF"/>
    <w:rsid w:val="00F570E8"/>
    <w:rsid w:val="00F57506"/>
    <w:rsid w:val="00F61608"/>
    <w:rsid w:val="00F61F8A"/>
    <w:rsid w:val="00F62319"/>
    <w:rsid w:val="00F65198"/>
    <w:rsid w:val="00F66365"/>
    <w:rsid w:val="00F66E1E"/>
    <w:rsid w:val="00F67419"/>
    <w:rsid w:val="00F67D26"/>
    <w:rsid w:val="00F70AE5"/>
    <w:rsid w:val="00F71389"/>
    <w:rsid w:val="00F726C1"/>
    <w:rsid w:val="00F72B3A"/>
    <w:rsid w:val="00F72D3F"/>
    <w:rsid w:val="00F72DAA"/>
    <w:rsid w:val="00F733F6"/>
    <w:rsid w:val="00F7348D"/>
    <w:rsid w:val="00F7549C"/>
    <w:rsid w:val="00F76AC6"/>
    <w:rsid w:val="00F77EF4"/>
    <w:rsid w:val="00F80708"/>
    <w:rsid w:val="00F8097F"/>
    <w:rsid w:val="00F815AE"/>
    <w:rsid w:val="00F84471"/>
    <w:rsid w:val="00F84A16"/>
    <w:rsid w:val="00F852A3"/>
    <w:rsid w:val="00F852F0"/>
    <w:rsid w:val="00F85C63"/>
    <w:rsid w:val="00F86170"/>
    <w:rsid w:val="00F90B24"/>
    <w:rsid w:val="00F91087"/>
    <w:rsid w:val="00F911B9"/>
    <w:rsid w:val="00F919EB"/>
    <w:rsid w:val="00F927D5"/>
    <w:rsid w:val="00F933E5"/>
    <w:rsid w:val="00F95D86"/>
    <w:rsid w:val="00F965DD"/>
    <w:rsid w:val="00F96A32"/>
    <w:rsid w:val="00FA0197"/>
    <w:rsid w:val="00FA0332"/>
    <w:rsid w:val="00FA0692"/>
    <w:rsid w:val="00FA08DD"/>
    <w:rsid w:val="00FA0D0E"/>
    <w:rsid w:val="00FA1FC2"/>
    <w:rsid w:val="00FA35A2"/>
    <w:rsid w:val="00FA4037"/>
    <w:rsid w:val="00FA4178"/>
    <w:rsid w:val="00FA6A49"/>
    <w:rsid w:val="00FA6A94"/>
    <w:rsid w:val="00FA768D"/>
    <w:rsid w:val="00FA7BCC"/>
    <w:rsid w:val="00FB01A9"/>
    <w:rsid w:val="00FB0570"/>
    <w:rsid w:val="00FB51BE"/>
    <w:rsid w:val="00FB5FFF"/>
    <w:rsid w:val="00FB64E5"/>
    <w:rsid w:val="00FB6792"/>
    <w:rsid w:val="00FC01F2"/>
    <w:rsid w:val="00FC0227"/>
    <w:rsid w:val="00FC0651"/>
    <w:rsid w:val="00FC0733"/>
    <w:rsid w:val="00FC201E"/>
    <w:rsid w:val="00FC4A92"/>
    <w:rsid w:val="00FC644D"/>
    <w:rsid w:val="00FC6CC6"/>
    <w:rsid w:val="00FD0B63"/>
    <w:rsid w:val="00FD13FE"/>
    <w:rsid w:val="00FD2FFB"/>
    <w:rsid w:val="00FD38D4"/>
    <w:rsid w:val="00FD47A5"/>
    <w:rsid w:val="00FD5C7F"/>
    <w:rsid w:val="00FD6CFA"/>
    <w:rsid w:val="00FD74B7"/>
    <w:rsid w:val="00FE0744"/>
    <w:rsid w:val="00FE15EA"/>
    <w:rsid w:val="00FE16E2"/>
    <w:rsid w:val="00FE1FF2"/>
    <w:rsid w:val="00FE22F6"/>
    <w:rsid w:val="00FE3B90"/>
    <w:rsid w:val="00FE4119"/>
    <w:rsid w:val="00FE45CA"/>
    <w:rsid w:val="00FE500C"/>
    <w:rsid w:val="00FE5FF6"/>
    <w:rsid w:val="00FE667C"/>
    <w:rsid w:val="00FE7219"/>
    <w:rsid w:val="00FF02E9"/>
    <w:rsid w:val="00FF080D"/>
    <w:rsid w:val="00FF16D0"/>
    <w:rsid w:val="00FF39AE"/>
    <w:rsid w:val="00FF55B8"/>
    <w:rsid w:val="00FF5D3B"/>
    <w:rsid w:val="00FF5D7F"/>
    <w:rsid w:val="00FF6A8D"/>
    <w:rsid w:val="00FF6FBB"/>
    <w:rsid w:val="00FF7921"/>
    <w:rsid w:val="00FF7A35"/>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DB3D4B"/>
  <w15:docId w15:val="{9EE60BA0-20DA-4C0F-BED8-0DB3AB418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2" w:semiHidden="1" w:uiPriority="99" w:unhideWhenUsed="1"/>
    <w:lsdException w:name="List 3"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3338B"/>
    <w:pPr>
      <w:widowControl w:val="0"/>
      <w:suppressAutoHyphens/>
      <w:jc w:val="center"/>
    </w:pPr>
    <w:rPr>
      <w:sz w:val="24"/>
      <w:szCs w:val="24"/>
    </w:rPr>
  </w:style>
  <w:style w:type="paragraph" w:styleId="Nagwek1">
    <w:name w:val="heading 1"/>
    <w:basedOn w:val="Normalny"/>
    <w:next w:val="Normalny"/>
    <w:link w:val="Nagwek1Znak"/>
    <w:qFormat/>
    <w:rsid w:val="00926480"/>
    <w:pPr>
      <w:keepNext/>
      <w:widowControl/>
      <w:suppressAutoHyphens w:val="0"/>
      <w:spacing w:before="240" w:after="60" w:line="360" w:lineRule="auto"/>
      <w:jc w:val="left"/>
      <w:outlineLvl w:val="0"/>
    </w:pPr>
    <w:rPr>
      <w:rFonts w:ascii="Arial" w:hAnsi="Arial" w:cs="Arial"/>
      <w:b/>
      <w:bCs/>
      <w:kern w:val="32"/>
      <w:sz w:val="32"/>
      <w:szCs w:val="32"/>
    </w:rPr>
  </w:style>
  <w:style w:type="paragraph" w:styleId="Nagwek2">
    <w:name w:val="heading 2"/>
    <w:basedOn w:val="Normalny"/>
    <w:next w:val="Normalny"/>
    <w:link w:val="Nagwek2Znak"/>
    <w:qFormat/>
    <w:rsid w:val="00926480"/>
    <w:pPr>
      <w:keepNext/>
      <w:widowControl/>
      <w:suppressAutoHyphens w:val="0"/>
      <w:spacing w:before="240" w:after="60" w:line="360" w:lineRule="auto"/>
      <w:jc w:val="left"/>
      <w:outlineLvl w:val="1"/>
    </w:pPr>
    <w:rPr>
      <w:rFonts w:ascii="Arial" w:hAnsi="Arial" w:cs="Arial"/>
      <w:b/>
      <w:bCs/>
      <w:i/>
      <w:iCs/>
      <w:sz w:val="28"/>
      <w:szCs w:val="28"/>
    </w:rPr>
  </w:style>
  <w:style w:type="paragraph" w:styleId="Nagwek3">
    <w:name w:val="heading 3"/>
    <w:aliases w:val="ASAPHeading 3,h3"/>
    <w:basedOn w:val="Normalny"/>
    <w:next w:val="Normalny"/>
    <w:link w:val="Nagwek3Znak"/>
    <w:qFormat/>
    <w:rsid w:val="00926480"/>
    <w:pPr>
      <w:keepNext/>
      <w:widowControl/>
      <w:numPr>
        <w:ilvl w:val="4"/>
        <w:numId w:val="1"/>
      </w:numPr>
      <w:tabs>
        <w:tab w:val="num" w:pos="709"/>
      </w:tabs>
      <w:suppressAutoHyphens w:val="0"/>
      <w:spacing w:line="360" w:lineRule="auto"/>
      <w:ind w:left="709"/>
      <w:jc w:val="left"/>
      <w:outlineLvl w:val="2"/>
    </w:pPr>
    <w:rPr>
      <w:b/>
      <w:bCs/>
      <w:lang w:val="en-US"/>
    </w:rPr>
  </w:style>
  <w:style w:type="paragraph" w:styleId="Nagwek4">
    <w:name w:val="heading 4"/>
    <w:basedOn w:val="Normalny"/>
    <w:next w:val="Normalny"/>
    <w:link w:val="Nagwek4Znak"/>
    <w:qFormat/>
    <w:rsid w:val="00926480"/>
    <w:pPr>
      <w:keepNext/>
      <w:widowControl/>
      <w:suppressAutoHyphens w:val="0"/>
      <w:spacing w:before="240" w:after="60"/>
      <w:jc w:val="left"/>
      <w:outlineLvl w:val="3"/>
    </w:pPr>
    <w:rPr>
      <w:b/>
      <w:bCs/>
      <w:sz w:val="28"/>
      <w:szCs w:val="28"/>
    </w:rPr>
  </w:style>
  <w:style w:type="paragraph" w:styleId="Nagwek5">
    <w:name w:val="heading 5"/>
    <w:basedOn w:val="Normalny"/>
    <w:next w:val="Normalny"/>
    <w:link w:val="Nagwek5Znak"/>
    <w:qFormat/>
    <w:rsid w:val="00926480"/>
    <w:pPr>
      <w:widowControl/>
      <w:suppressAutoHyphens w:val="0"/>
      <w:spacing w:before="240" w:after="60" w:line="360" w:lineRule="auto"/>
      <w:jc w:val="left"/>
      <w:outlineLvl w:val="4"/>
    </w:pPr>
    <w:rPr>
      <w:rFonts w:ascii="Arial" w:hAnsi="Arial" w:cs="Arial"/>
      <w:b/>
      <w:bCs/>
      <w:i/>
      <w:iCs/>
      <w:sz w:val="26"/>
      <w:szCs w:val="26"/>
    </w:rPr>
  </w:style>
  <w:style w:type="paragraph" w:styleId="Nagwek6">
    <w:name w:val="heading 6"/>
    <w:basedOn w:val="Normalny"/>
    <w:next w:val="Normalny"/>
    <w:link w:val="Nagwek6Znak"/>
    <w:qFormat/>
    <w:rsid w:val="00926480"/>
    <w:pPr>
      <w:widowControl/>
      <w:suppressAutoHyphens w:val="0"/>
      <w:spacing w:before="240" w:after="60"/>
      <w:jc w:val="left"/>
      <w:outlineLvl w:val="5"/>
    </w:pPr>
    <w:rPr>
      <w:b/>
      <w:bCs/>
      <w:sz w:val="22"/>
      <w:szCs w:val="22"/>
    </w:rPr>
  </w:style>
  <w:style w:type="paragraph" w:styleId="Nagwek7">
    <w:name w:val="heading 7"/>
    <w:basedOn w:val="Normalny"/>
    <w:next w:val="Normalny"/>
    <w:link w:val="Nagwek7Znak"/>
    <w:qFormat/>
    <w:rsid w:val="00926480"/>
    <w:pPr>
      <w:widowControl/>
      <w:suppressAutoHyphens w:val="0"/>
      <w:spacing w:before="240" w:after="60" w:line="360" w:lineRule="auto"/>
      <w:jc w:val="left"/>
      <w:outlineLvl w:val="6"/>
    </w:pPr>
  </w:style>
  <w:style w:type="paragraph" w:styleId="Nagwek8">
    <w:name w:val="heading 8"/>
    <w:basedOn w:val="Normalny"/>
    <w:next w:val="Normalny"/>
    <w:link w:val="Nagwek8Znak"/>
    <w:qFormat/>
    <w:rsid w:val="00926480"/>
    <w:pPr>
      <w:widowControl/>
      <w:suppressAutoHyphens w:val="0"/>
      <w:spacing w:before="240" w:after="60" w:line="360" w:lineRule="auto"/>
      <w:jc w:val="left"/>
      <w:outlineLvl w:val="7"/>
    </w:pPr>
    <w:rPr>
      <w:i/>
      <w:iCs/>
    </w:rPr>
  </w:style>
  <w:style w:type="paragraph" w:styleId="Nagwek9">
    <w:name w:val="heading 9"/>
    <w:basedOn w:val="Normalny"/>
    <w:next w:val="Normalny"/>
    <w:link w:val="Nagwek9Znak"/>
    <w:qFormat/>
    <w:rsid w:val="00926480"/>
    <w:pPr>
      <w:widowControl/>
      <w:suppressAutoHyphens w:val="0"/>
      <w:spacing w:before="240" w:after="60" w:line="360" w:lineRule="auto"/>
      <w:jc w:val="left"/>
      <w:outlineLvl w:val="8"/>
    </w:pPr>
    <w:rPr>
      <w:rFonts w:ascii="Arial" w:hAnsi="Arial" w:cs="Arial"/>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926480"/>
    <w:pPr>
      <w:widowControl/>
      <w:tabs>
        <w:tab w:val="center" w:pos="4536"/>
        <w:tab w:val="right" w:pos="9072"/>
      </w:tabs>
      <w:suppressAutoHyphens w:val="0"/>
      <w:spacing w:line="360" w:lineRule="auto"/>
      <w:jc w:val="left"/>
    </w:pPr>
    <w:rPr>
      <w:rFonts w:ascii="Arial" w:hAnsi="Arial" w:cs="Arial"/>
    </w:rPr>
  </w:style>
  <w:style w:type="paragraph" w:styleId="Tekstpodstawowy">
    <w:name w:val="Body Text"/>
    <w:basedOn w:val="Normalny"/>
    <w:link w:val="TekstpodstawowyZnak"/>
    <w:rsid w:val="00926480"/>
    <w:pPr>
      <w:widowControl/>
      <w:suppressAutoHyphens w:val="0"/>
      <w:spacing w:line="360" w:lineRule="auto"/>
      <w:jc w:val="both"/>
    </w:pPr>
    <w:rPr>
      <w:rFonts w:ascii="Arial" w:hAnsi="Arial" w:cs="Arial"/>
    </w:rPr>
  </w:style>
  <w:style w:type="character" w:styleId="Hipercze">
    <w:name w:val="Hyperlink"/>
    <w:uiPriority w:val="99"/>
    <w:rsid w:val="00926480"/>
    <w:rPr>
      <w:rFonts w:cs="Times New Roman"/>
      <w:color w:val="0000FF"/>
      <w:u w:val="single"/>
    </w:rPr>
  </w:style>
  <w:style w:type="paragraph" w:customStyle="1" w:styleId="ust">
    <w:name w:val="ust"/>
    <w:rsid w:val="00926480"/>
    <w:pPr>
      <w:spacing w:before="60" w:after="60"/>
      <w:ind w:left="426" w:hanging="284"/>
      <w:jc w:val="both"/>
    </w:pPr>
    <w:rPr>
      <w:sz w:val="24"/>
      <w:szCs w:val="24"/>
    </w:rPr>
  </w:style>
  <w:style w:type="character" w:customStyle="1" w:styleId="akapitdomyslny">
    <w:name w:val="akapitdomyslny"/>
    <w:rsid w:val="00926480"/>
    <w:rPr>
      <w:rFonts w:cs="Times New Roman"/>
      <w:sz w:val="20"/>
      <w:szCs w:val="20"/>
    </w:rPr>
  </w:style>
  <w:style w:type="paragraph" w:styleId="Nagwek">
    <w:name w:val="header"/>
    <w:aliases w:val="Nagłówek strony,Nagłówek strony1,Nagłówek strony11,Nagłówek strony11 Znak Znak,Nagłówek tabeli"/>
    <w:basedOn w:val="Normalny"/>
    <w:link w:val="NagwekZnak"/>
    <w:uiPriority w:val="99"/>
    <w:rsid w:val="00926480"/>
    <w:pPr>
      <w:widowControl/>
      <w:tabs>
        <w:tab w:val="center" w:pos="4536"/>
        <w:tab w:val="right" w:pos="9072"/>
      </w:tabs>
      <w:suppressAutoHyphens w:val="0"/>
      <w:spacing w:line="360" w:lineRule="auto"/>
      <w:jc w:val="left"/>
    </w:pPr>
    <w:rPr>
      <w:rFonts w:ascii="Arial" w:hAnsi="Arial" w:cs="Arial"/>
    </w:rPr>
  </w:style>
  <w:style w:type="paragraph" w:styleId="Tekstpodstawowywcity">
    <w:name w:val="Body Text Indent"/>
    <w:basedOn w:val="Normalny"/>
    <w:link w:val="TekstpodstawowywcityZnak"/>
    <w:rsid w:val="00926480"/>
    <w:pPr>
      <w:widowControl/>
      <w:suppressAutoHyphens w:val="0"/>
      <w:spacing w:after="120" w:line="360" w:lineRule="auto"/>
      <w:ind w:left="283"/>
      <w:jc w:val="left"/>
    </w:pPr>
    <w:rPr>
      <w:rFonts w:ascii="Arial" w:hAnsi="Arial" w:cs="Arial"/>
    </w:rPr>
  </w:style>
  <w:style w:type="paragraph" w:customStyle="1" w:styleId="BodyText22">
    <w:name w:val="Body Text 22"/>
    <w:basedOn w:val="Normalny"/>
    <w:rsid w:val="00926480"/>
    <w:pPr>
      <w:widowControl/>
      <w:suppressAutoHyphens w:val="0"/>
      <w:spacing w:line="360" w:lineRule="auto"/>
      <w:jc w:val="both"/>
    </w:pPr>
    <w:rPr>
      <w:sz w:val="26"/>
      <w:szCs w:val="26"/>
    </w:rPr>
  </w:style>
  <w:style w:type="character" w:customStyle="1" w:styleId="grame">
    <w:name w:val="grame"/>
    <w:rsid w:val="00926480"/>
    <w:rPr>
      <w:rFonts w:cs="Times New Roman"/>
    </w:rPr>
  </w:style>
  <w:style w:type="paragraph" w:styleId="Tekstdymka">
    <w:name w:val="Balloon Text"/>
    <w:basedOn w:val="Normalny"/>
    <w:link w:val="TekstdymkaZnak"/>
    <w:semiHidden/>
    <w:rsid w:val="00926480"/>
    <w:pPr>
      <w:widowControl/>
      <w:suppressAutoHyphens w:val="0"/>
      <w:spacing w:line="360" w:lineRule="auto"/>
      <w:jc w:val="left"/>
    </w:pPr>
    <w:rPr>
      <w:rFonts w:ascii="Tahoma" w:hAnsi="Tahoma" w:cs="Tahoma"/>
      <w:sz w:val="16"/>
      <w:szCs w:val="16"/>
    </w:rPr>
  </w:style>
  <w:style w:type="character" w:customStyle="1" w:styleId="oznaczenie">
    <w:name w:val="oznaczenie"/>
    <w:rsid w:val="00926480"/>
    <w:rPr>
      <w:rFonts w:cs="Times New Roman"/>
    </w:rPr>
  </w:style>
  <w:style w:type="paragraph" w:styleId="Tytu">
    <w:name w:val="Title"/>
    <w:basedOn w:val="Normalny"/>
    <w:link w:val="TytuZnak"/>
    <w:qFormat/>
    <w:rsid w:val="00926480"/>
    <w:pPr>
      <w:widowControl/>
      <w:suppressAutoHyphens w:val="0"/>
    </w:pPr>
    <w:rPr>
      <w:b/>
      <w:bCs/>
    </w:rPr>
  </w:style>
  <w:style w:type="paragraph" w:styleId="Tekstpodstawowy3">
    <w:name w:val="Body Text 3"/>
    <w:basedOn w:val="Normalny"/>
    <w:link w:val="Tekstpodstawowy3Znak"/>
    <w:rsid w:val="00926480"/>
    <w:pPr>
      <w:widowControl/>
      <w:suppressAutoHyphens w:val="0"/>
      <w:spacing w:after="120" w:line="360" w:lineRule="auto"/>
      <w:jc w:val="left"/>
    </w:pPr>
    <w:rPr>
      <w:rFonts w:ascii="Arial" w:hAnsi="Arial" w:cs="Arial"/>
      <w:sz w:val="16"/>
      <w:szCs w:val="16"/>
    </w:rPr>
  </w:style>
  <w:style w:type="paragraph" w:styleId="Tekstpodstawowy2">
    <w:name w:val="Body Text 2"/>
    <w:basedOn w:val="Normalny"/>
    <w:link w:val="Tekstpodstawowy2Znak"/>
    <w:rsid w:val="00926480"/>
    <w:pPr>
      <w:suppressAutoHyphens w:val="0"/>
      <w:jc w:val="both"/>
    </w:pPr>
    <w:rPr>
      <w:rFonts w:ascii="Arial" w:hAnsi="Arial" w:cs="Arial"/>
      <w:sz w:val="22"/>
      <w:szCs w:val="22"/>
    </w:rPr>
  </w:style>
  <w:style w:type="paragraph" w:styleId="Nagwekwykazurde">
    <w:name w:val="toa heading"/>
    <w:basedOn w:val="Normalny"/>
    <w:next w:val="Normalny"/>
    <w:semiHidden/>
    <w:rsid w:val="00926480"/>
    <w:pPr>
      <w:widowControl/>
      <w:suppressAutoHyphens w:val="0"/>
      <w:spacing w:before="120"/>
      <w:jc w:val="both"/>
    </w:pPr>
    <w:rPr>
      <w:rFonts w:ascii="Arial" w:hAnsi="Arial" w:cs="Arial"/>
      <w:b/>
      <w:bCs/>
    </w:rPr>
  </w:style>
  <w:style w:type="paragraph" w:styleId="Podtytu">
    <w:name w:val="Subtitle"/>
    <w:basedOn w:val="Normalny"/>
    <w:link w:val="PodtytuZnak"/>
    <w:qFormat/>
    <w:rsid w:val="00926480"/>
    <w:pPr>
      <w:widowControl/>
      <w:suppressAutoHyphens w:val="0"/>
      <w:spacing w:before="100" w:beforeAutospacing="1" w:after="100" w:afterAutospacing="1"/>
      <w:jc w:val="left"/>
    </w:pPr>
  </w:style>
  <w:style w:type="paragraph" w:styleId="Tekstprzypisukocowego">
    <w:name w:val="endnote text"/>
    <w:basedOn w:val="Normalny"/>
    <w:link w:val="TekstprzypisukocowegoZnak"/>
    <w:semiHidden/>
    <w:rsid w:val="00926480"/>
    <w:pPr>
      <w:widowControl/>
      <w:suppressAutoHyphens w:val="0"/>
      <w:spacing w:line="360" w:lineRule="auto"/>
      <w:jc w:val="left"/>
    </w:pPr>
    <w:rPr>
      <w:rFonts w:ascii="Arial" w:hAnsi="Arial" w:cs="Arial"/>
      <w:sz w:val="20"/>
      <w:szCs w:val="20"/>
    </w:rPr>
  </w:style>
  <w:style w:type="character" w:styleId="Odwoanieprzypisukocowego">
    <w:name w:val="endnote reference"/>
    <w:semiHidden/>
    <w:rsid w:val="00926480"/>
    <w:rPr>
      <w:rFonts w:cs="Times New Roman"/>
      <w:vertAlign w:val="superscript"/>
    </w:rPr>
  </w:style>
  <w:style w:type="paragraph" w:styleId="Tekstpodstawowywcity3">
    <w:name w:val="Body Text Indent 3"/>
    <w:basedOn w:val="Normalny"/>
    <w:link w:val="Tekstpodstawowywcity3Znak"/>
    <w:rsid w:val="00926480"/>
    <w:pPr>
      <w:widowControl/>
      <w:suppressAutoHyphens w:val="0"/>
      <w:spacing w:after="120" w:line="360" w:lineRule="auto"/>
      <w:ind w:left="283"/>
      <w:jc w:val="left"/>
    </w:pPr>
    <w:rPr>
      <w:rFonts w:ascii="Arial" w:hAnsi="Arial" w:cs="Arial"/>
      <w:sz w:val="16"/>
      <w:szCs w:val="16"/>
    </w:rPr>
  </w:style>
  <w:style w:type="paragraph" w:styleId="Tekstpodstawowywcity2">
    <w:name w:val="Body Text Indent 2"/>
    <w:basedOn w:val="Normalny"/>
    <w:link w:val="Tekstpodstawowywcity2Znak"/>
    <w:rsid w:val="00926480"/>
    <w:pPr>
      <w:widowControl/>
      <w:suppressAutoHyphens w:val="0"/>
      <w:spacing w:after="120" w:line="480" w:lineRule="auto"/>
      <w:ind w:left="283"/>
      <w:jc w:val="left"/>
    </w:pPr>
    <w:rPr>
      <w:rFonts w:ascii="Arial" w:hAnsi="Arial" w:cs="Arial"/>
    </w:rPr>
  </w:style>
  <w:style w:type="paragraph" w:customStyle="1" w:styleId="listapunktowana">
    <w:name w:val="listapunktowana"/>
    <w:basedOn w:val="Normalny"/>
    <w:rsid w:val="00926480"/>
    <w:pPr>
      <w:widowControl/>
      <w:suppressAutoHyphens w:val="0"/>
      <w:spacing w:before="100" w:beforeAutospacing="1" w:after="100" w:afterAutospacing="1"/>
      <w:jc w:val="left"/>
    </w:pPr>
  </w:style>
  <w:style w:type="paragraph" w:customStyle="1" w:styleId="listanawias">
    <w:name w:val="listanawias"/>
    <w:basedOn w:val="Normalny"/>
    <w:rsid w:val="00926480"/>
    <w:pPr>
      <w:widowControl/>
      <w:suppressAutoHyphens w:val="0"/>
      <w:spacing w:before="100" w:beforeAutospacing="1" w:after="100" w:afterAutospacing="1"/>
      <w:jc w:val="left"/>
    </w:pPr>
  </w:style>
  <w:style w:type="paragraph" w:styleId="Spistreci1">
    <w:name w:val="toc 1"/>
    <w:basedOn w:val="Normalny"/>
    <w:next w:val="Normalny"/>
    <w:autoRedefine/>
    <w:semiHidden/>
    <w:rsid w:val="00926480"/>
    <w:pPr>
      <w:widowControl/>
      <w:numPr>
        <w:numId w:val="5"/>
      </w:numPr>
      <w:suppressAutoHyphens w:val="0"/>
      <w:jc w:val="both"/>
    </w:pPr>
    <w:rPr>
      <w:rFonts w:eastAsia="MS Mincho"/>
      <w:noProof/>
    </w:rPr>
  </w:style>
  <w:style w:type="paragraph" w:customStyle="1" w:styleId="Akapitzlist1">
    <w:name w:val="Akapit z listą1"/>
    <w:basedOn w:val="Normalny"/>
    <w:qFormat/>
    <w:rsid w:val="00B63566"/>
    <w:pPr>
      <w:widowControl/>
      <w:numPr>
        <w:numId w:val="27"/>
      </w:numPr>
      <w:suppressAutoHyphens w:val="0"/>
      <w:contextualSpacing/>
      <w:jc w:val="both"/>
    </w:pPr>
    <w:rPr>
      <w:rFonts w:cs="Calibri"/>
      <w:lang w:eastAsia="en-US"/>
    </w:rPr>
  </w:style>
  <w:style w:type="paragraph" w:customStyle="1" w:styleId="Texte-mail">
    <w:name w:val="Text e-mail"/>
    <w:basedOn w:val="Normalny"/>
    <w:rsid w:val="00926480"/>
    <w:pPr>
      <w:widowControl/>
      <w:suppressAutoHyphens w:val="0"/>
      <w:jc w:val="both"/>
    </w:pPr>
    <w:rPr>
      <w:rFonts w:ascii="Arial" w:hAnsi="Arial" w:cs="Arial"/>
      <w:sz w:val="20"/>
      <w:szCs w:val="20"/>
    </w:rPr>
  </w:style>
  <w:style w:type="paragraph" w:styleId="NormalnyWeb">
    <w:name w:val="Normal (Web)"/>
    <w:basedOn w:val="Normalny"/>
    <w:uiPriority w:val="99"/>
    <w:rsid w:val="00926480"/>
    <w:pPr>
      <w:widowControl/>
      <w:suppressAutoHyphens w:val="0"/>
      <w:spacing w:before="100" w:beforeAutospacing="1" w:after="100" w:afterAutospacing="1"/>
      <w:jc w:val="left"/>
    </w:pPr>
  </w:style>
  <w:style w:type="character" w:styleId="Pogrubienie">
    <w:name w:val="Strong"/>
    <w:qFormat/>
    <w:rsid w:val="00926480"/>
    <w:rPr>
      <w:rFonts w:cs="Times New Roman"/>
      <w:b/>
      <w:bCs/>
    </w:rPr>
  </w:style>
  <w:style w:type="character" w:customStyle="1" w:styleId="ZnakZnak2">
    <w:name w:val="Znak Znak2"/>
    <w:semiHidden/>
    <w:rsid w:val="00926480"/>
    <w:rPr>
      <w:rFonts w:ascii="Arial" w:hAnsi="Arial" w:cs="Arial"/>
      <w:sz w:val="24"/>
      <w:szCs w:val="24"/>
      <w:lang w:val="pl-PL" w:eastAsia="pl-PL"/>
    </w:rPr>
  </w:style>
  <w:style w:type="paragraph" w:styleId="Legenda">
    <w:name w:val="caption"/>
    <w:basedOn w:val="Normalny"/>
    <w:next w:val="Normalny"/>
    <w:qFormat/>
    <w:rsid w:val="00926480"/>
    <w:rPr>
      <w:b/>
      <w:bCs/>
      <w:sz w:val="20"/>
      <w:szCs w:val="20"/>
    </w:rPr>
  </w:style>
  <w:style w:type="character" w:styleId="Odwoaniedokomentarza">
    <w:name w:val="annotation reference"/>
    <w:uiPriority w:val="99"/>
    <w:semiHidden/>
    <w:rsid w:val="00926480"/>
    <w:rPr>
      <w:rFonts w:cs="Times New Roman"/>
      <w:sz w:val="16"/>
      <w:szCs w:val="16"/>
    </w:rPr>
  </w:style>
  <w:style w:type="paragraph" w:styleId="Tekstkomentarza">
    <w:name w:val="annotation text"/>
    <w:basedOn w:val="Normalny"/>
    <w:link w:val="TekstkomentarzaZnak"/>
    <w:uiPriority w:val="99"/>
    <w:rsid w:val="00926480"/>
    <w:pPr>
      <w:widowControl/>
      <w:suppressAutoHyphens w:val="0"/>
      <w:spacing w:line="360" w:lineRule="auto"/>
      <w:jc w:val="left"/>
    </w:pPr>
    <w:rPr>
      <w:rFonts w:ascii="Arial" w:hAnsi="Arial" w:cs="Arial"/>
      <w:sz w:val="20"/>
      <w:szCs w:val="20"/>
    </w:rPr>
  </w:style>
  <w:style w:type="character" w:customStyle="1" w:styleId="ZnakZnak1">
    <w:name w:val="Znak Znak1"/>
    <w:rsid w:val="00926480"/>
    <w:rPr>
      <w:rFonts w:ascii="Arial" w:hAnsi="Arial" w:cs="Arial"/>
    </w:rPr>
  </w:style>
  <w:style w:type="paragraph" w:styleId="Tematkomentarza">
    <w:name w:val="annotation subject"/>
    <w:basedOn w:val="Tekstkomentarza"/>
    <w:next w:val="Tekstkomentarza"/>
    <w:link w:val="TematkomentarzaZnak"/>
    <w:semiHidden/>
    <w:rsid w:val="00926480"/>
    <w:rPr>
      <w:b/>
      <w:bCs/>
    </w:rPr>
  </w:style>
  <w:style w:type="character" w:customStyle="1" w:styleId="ZnakZnak">
    <w:name w:val="Znak Znak"/>
    <w:rsid w:val="00926480"/>
    <w:rPr>
      <w:rFonts w:ascii="Arial" w:hAnsi="Arial" w:cs="Arial"/>
      <w:b/>
      <w:bCs/>
    </w:rPr>
  </w:style>
  <w:style w:type="paragraph" w:customStyle="1" w:styleId="Poprawka1">
    <w:name w:val="Poprawka1"/>
    <w:hidden/>
    <w:semiHidden/>
    <w:rsid w:val="00926480"/>
    <w:rPr>
      <w:rFonts w:ascii="Arial" w:hAnsi="Arial" w:cs="Arial"/>
      <w:sz w:val="24"/>
      <w:szCs w:val="24"/>
    </w:rPr>
  </w:style>
  <w:style w:type="paragraph" w:customStyle="1" w:styleId="ListParagraph1">
    <w:name w:val="List Paragraph1"/>
    <w:basedOn w:val="Normalny"/>
    <w:rsid w:val="00926480"/>
    <w:pPr>
      <w:widowControl/>
      <w:suppressAutoHyphens w:val="0"/>
      <w:spacing w:after="200" w:line="276" w:lineRule="auto"/>
      <w:ind w:left="720"/>
      <w:contextualSpacing/>
      <w:jc w:val="left"/>
    </w:pPr>
    <w:rPr>
      <w:rFonts w:ascii="Calibri" w:hAnsi="Calibri"/>
      <w:sz w:val="22"/>
      <w:szCs w:val="22"/>
      <w:lang w:eastAsia="en-US"/>
    </w:rPr>
  </w:style>
  <w:style w:type="character" w:styleId="HTML-cytat">
    <w:name w:val="HTML Cite"/>
    <w:rsid w:val="00926480"/>
    <w:rPr>
      <w:rFonts w:cs="Times New Roman"/>
      <w:i/>
      <w:iCs/>
    </w:rPr>
  </w:style>
  <w:style w:type="paragraph" w:styleId="HTML-wstpniesformatowany">
    <w:name w:val="HTML Preformatted"/>
    <w:basedOn w:val="Normalny"/>
    <w:link w:val="HTML-wstpniesformatowanyZnak"/>
    <w:rsid w:val="005C5A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left"/>
    </w:pPr>
    <w:rPr>
      <w:rFonts w:ascii="Courier New" w:hAnsi="Courier New" w:cs="Courier New"/>
      <w:sz w:val="20"/>
      <w:szCs w:val="20"/>
    </w:rPr>
  </w:style>
  <w:style w:type="character" w:customStyle="1" w:styleId="NagwekZnak">
    <w:name w:val="Nagłówek Znak"/>
    <w:aliases w:val="Nagłówek strony Znak,Nagłówek strony1 Znak,Nagłówek strony11 Znak,Nagłówek strony11 Znak Znak Znak,Nagłówek tabeli Znak"/>
    <w:link w:val="Nagwek"/>
    <w:uiPriority w:val="99"/>
    <w:rsid w:val="00847875"/>
    <w:rPr>
      <w:rFonts w:ascii="Arial" w:hAnsi="Arial" w:cs="Arial"/>
      <w:sz w:val="24"/>
      <w:szCs w:val="24"/>
      <w:lang w:val="pl-PL" w:eastAsia="pl-PL" w:bidi="ar-SA"/>
    </w:rPr>
  </w:style>
  <w:style w:type="numbering" w:styleId="111111">
    <w:name w:val="Outline List 2"/>
    <w:basedOn w:val="Bezlisty"/>
    <w:uiPriority w:val="99"/>
    <w:rsid w:val="00A17529"/>
    <w:pPr>
      <w:numPr>
        <w:numId w:val="6"/>
      </w:numPr>
    </w:pPr>
  </w:style>
  <w:style w:type="paragraph" w:styleId="Akapitzlist">
    <w:name w:val="List Paragraph"/>
    <w:aliases w:val="CW_Lista,Wypunktowanie,L1,Numerowanie,Akapit z listą BS,wypunktowanie,sw tekst,Adresat stanowisko,Akapit z punktorem 1,Akapit z listą numerowaną,Podsis rysunku,lp1,Bullet List,FooterText,numbered,Paragraphe de liste1,Data wydania,列出段落,列出段"/>
    <w:basedOn w:val="Normalny"/>
    <w:link w:val="AkapitzlistZnak"/>
    <w:uiPriority w:val="34"/>
    <w:qFormat/>
    <w:rsid w:val="00B63566"/>
    <w:pPr>
      <w:widowControl/>
      <w:numPr>
        <w:numId w:val="26"/>
      </w:numPr>
      <w:suppressAutoHyphens w:val="0"/>
      <w:contextualSpacing/>
      <w:jc w:val="both"/>
    </w:pPr>
    <w:rPr>
      <w:rFonts w:eastAsia="Calibri"/>
      <w:lang w:eastAsia="en-US"/>
    </w:rPr>
  </w:style>
  <w:style w:type="paragraph" w:customStyle="1" w:styleId="Zawartotabeli">
    <w:name w:val="Zawartość tabeli"/>
    <w:basedOn w:val="Normalny"/>
    <w:rsid w:val="002071FA"/>
    <w:pPr>
      <w:suppressLineNumbers/>
      <w:jc w:val="left"/>
    </w:pPr>
    <w:rPr>
      <w:rFonts w:eastAsia="DejaVu Sans" w:cs="DejaVu Sans"/>
      <w:kern w:val="1"/>
      <w:lang w:eastAsia="hi-IN" w:bidi="hi-IN"/>
    </w:rPr>
  </w:style>
  <w:style w:type="character" w:customStyle="1" w:styleId="Nagwek2Znak">
    <w:name w:val="Nagłówek 2 Znak"/>
    <w:link w:val="Nagwek2"/>
    <w:locked/>
    <w:rsid w:val="000B21BD"/>
    <w:rPr>
      <w:rFonts w:ascii="Arial" w:hAnsi="Arial" w:cs="Arial"/>
      <w:b/>
      <w:bCs/>
      <w:i/>
      <w:iCs/>
      <w:sz w:val="28"/>
      <w:szCs w:val="28"/>
      <w:lang w:val="pl-PL" w:eastAsia="pl-PL" w:bidi="ar-SA"/>
    </w:rPr>
  </w:style>
  <w:style w:type="character" w:customStyle="1" w:styleId="TekstpodstawowyZnak">
    <w:name w:val="Tekst podstawowy Znak"/>
    <w:link w:val="Tekstpodstawowy"/>
    <w:locked/>
    <w:rsid w:val="000B21BD"/>
    <w:rPr>
      <w:rFonts w:ascii="Arial" w:hAnsi="Arial" w:cs="Arial"/>
      <w:sz w:val="24"/>
      <w:szCs w:val="24"/>
      <w:lang w:val="pl-PL" w:eastAsia="pl-PL" w:bidi="ar-SA"/>
    </w:rPr>
  </w:style>
  <w:style w:type="character" w:styleId="Uwydatnienie">
    <w:name w:val="Emphasis"/>
    <w:qFormat/>
    <w:rsid w:val="000B21BD"/>
    <w:rPr>
      <w:i/>
    </w:rPr>
  </w:style>
  <w:style w:type="character" w:customStyle="1" w:styleId="Nagwek1Znak">
    <w:name w:val="Nagłówek 1 Znak"/>
    <w:link w:val="Nagwek1"/>
    <w:locked/>
    <w:rsid w:val="005B0B37"/>
    <w:rPr>
      <w:rFonts w:ascii="Arial" w:hAnsi="Arial" w:cs="Arial"/>
      <w:b/>
      <w:bCs/>
      <w:kern w:val="32"/>
      <w:sz w:val="32"/>
      <w:szCs w:val="32"/>
      <w:lang w:val="pl-PL" w:eastAsia="pl-PL" w:bidi="ar-SA"/>
    </w:rPr>
  </w:style>
  <w:style w:type="character" w:customStyle="1" w:styleId="StopkaZnak">
    <w:name w:val="Stopka Znak"/>
    <w:link w:val="Stopka"/>
    <w:uiPriority w:val="99"/>
    <w:locked/>
    <w:rsid w:val="005B0B37"/>
    <w:rPr>
      <w:rFonts w:ascii="Arial" w:hAnsi="Arial" w:cs="Arial"/>
      <w:sz w:val="24"/>
      <w:szCs w:val="24"/>
      <w:lang w:val="pl-PL" w:eastAsia="pl-PL" w:bidi="ar-SA"/>
    </w:rPr>
  </w:style>
  <w:style w:type="paragraph" w:styleId="Poprawka">
    <w:name w:val="Revision"/>
    <w:hidden/>
    <w:semiHidden/>
    <w:rsid w:val="00F911B9"/>
    <w:rPr>
      <w:sz w:val="24"/>
      <w:szCs w:val="24"/>
    </w:rPr>
  </w:style>
  <w:style w:type="character" w:customStyle="1" w:styleId="TekstkomentarzaZnak">
    <w:name w:val="Tekst komentarza Znak"/>
    <w:link w:val="Tekstkomentarza"/>
    <w:uiPriority w:val="99"/>
    <w:rsid w:val="008F2B8F"/>
    <w:rPr>
      <w:rFonts w:ascii="Arial" w:hAnsi="Arial" w:cs="Arial"/>
    </w:rPr>
  </w:style>
  <w:style w:type="character" w:customStyle="1" w:styleId="Heading1Char">
    <w:name w:val="Heading 1 Char"/>
    <w:locked/>
    <w:rsid w:val="00D669EF"/>
    <w:rPr>
      <w:rFonts w:ascii="Cambria" w:hAnsi="Cambria" w:cs="Times New Roman"/>
      <w:b/>
      <w:bCs/>
      <w:kern w:val="32"/>
      <w:sz w:val="32"/>
      <w:szCs w:val="32"/>
    </w:rPr>
  </w:style>
  <w:style w:type="character" w:customStyle="1" w:styleId="FooterChar">
    <w:name w:val="Footer Char"/>
    <w:semiHidden/>
    <w:locked/>
    <w:rsid w:val="00D669EF"/>
    <w:rPr>
      <w:rFonts w:cs="Times New Roman"/>
      <w:sz w:val="24"/>
      <w:szCs w:val="24"/>
    </w:rPr>
  </w:style>
  <w:style w:type="character" w:customStyle="1" w:styleId="ZnakZnak15">
    <w:name w:val="Znak Znak15"/>
    <w:semiHidden/>
    <w:locked/>
    <w:rsid w:val="000829C9"/>
    <w:rPr>
      <w:rFonts w:cs="Times New Roman"/>
      <w:sz w:val="24"/>
      <w:szCs w:val="24"/>
    </w:rPr>
  </w:style>
  <w:style w:type="paragraph" w:styleId="Zwykytekst">
    <w:name w:val="Plain Text"/>
    <w:basedOn w:val="Normalny"/>
    <w:link w:val="ZwykytekstZnak"/>
    <w:uiPriority w:val="99"/>
    <w:rsid w:val="00465B21"/>
    <w:pPr>
      <w:widowControl/>
      <w:suppressAutoHyphens w:val="0"/>
      <w:jc w:val="left"/>
    </w:pPr>
    <w:rPr>
      <w:rFonts w:ascii="Courier New" w:hAnsi="Courier New" w:cs="Courier New"/>
      <w:sz w:val="20"/>
      <w:szCs w:val="20"/>
    </w:rPr>
  </w:style>
  <w:style w:type="character" w:customStyle="1" w:styleId="Tekstpodstawowy2Znak">
    <w:name w:val="Tekst podstawowy 2 Znak"/>
    <w:link w:val="Tekstpodstawowy2"/>
    <w:locked/>
    <w:rsid w:val="00465B21"/>
    <w:rPr>
      <w:rFonts w:ascii="Arial" w:hAnsi="Arial" w:cs="Arial"/>
      <w:sz w:val="22"/>
      <w:szCs w:val="22"/>
      <w:lang w:val="pl-PL" w:eastAsia="pl-PL" w:bidi="ar-SA"/>
    </w:rPr>
  </w:style>
  <w:style w:type="character" w:customStyle="1" w:styleId="ZnakZnak24">
    <w:name w:val="Znak Znak24"/>
    <w:semiHidden/>
    <w:locked/>
    <w:rsid w:val="00465B21"/>
    <w:rPr>
      <w:rFonts w:ascii="Cambria" w:hAnsi="Cambria" w:cs="Times New Roman"/>
      <w:b/>
      <w:bCs/>
      <w:i/>
      <w:iCs/>
      <w:sz w:val="28"/>
      <w:szCs w:val="28"/>
    </w:rPr>
  </w:style>
  <w:style w:type="character" w:customStyle="1" w:styleId="ZnakZnak14">
    <w:name w:val="Znak Znak14"/>
    <w:semiHidden/>
    <w:locked/>
    <w:rsid w:val="00465B21"/>
    <w:rPr>
      <w:rFonts w:cs="Times New Roman"/>
      <w:sz w:val="24"/>
      <w:szCs w:val="24"/>
    </w:rPr>
  </w:style>
  <w:style w:type="character" w:customStyle="1" w:styleId="Nagwek3Znak">
    <w:name w:val="Nagłówek 3 Znak"/>
    <w:aliases w:val="ASAPHeading 3 Znak,h3 Znak"/>
    <w:link w:val="Nagwek3"/>
    <w:rsid w:val="005053BC"/>
    <w:rPr>
      <w:b/>
      <w:bCs/>
      <w:sz w:val="24"/>
      <w:szCs w:val="24"/>
      <w:lang w:val="en-US"/>
    </w:rPr>
  </w:style>
  <w:style w:type="character" w:customStyle="1" w:styleId="ZnakZnak6">
    <w:name w:val="Znak Znak6"/>
    <w:rsid w:val="005053BC"/>
    <w:rPr>
      <w:rFonts w:ascii="Arial" w:hAnsi="Arial" w:cs="Arial"/>
      <w:sz w:val="24"/>
      <w:szCs w:val="24"/>
      <w:lang w:val="pl-PL" w:eastAsia="pl-PL" w:bidi="ar-SA"/>
    </w:rPr>
  </w:style>
  <w:style w:type="character" w:customStyle="1" w:styleId="ZnakZnak9">
    <w:name w:val="Znak Znak9"/>
    <w:rsid w:val="005053BC"/>
    <w:rPr>
      <w:rFonts w:ascii="Arial" w:hAnsi="Arial" w:cs="Arial"/>
      <w:b/>
      <w:bCs/>
      <w:i/>
      <w:iCs/>
      <w:sz w:val="28"/>
      <w:szCs w:val="28"/>
    </w:rPr>
  </w:style>
  <w:style w:type="table" w:styleId="Tabela-Siatka">
    <w:name w:val="Table Grid"/>
    <w:basedOn w:val="Standardowy"/>
    <w:rsid w:val="005053BC"/>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5053BC"/>
  </w:style>
  <w:style w:type="character" w:customStyle="1" w:styleId="akapitdomyslny1">
    <w:name w:val="akapitdomyslny1"/>
    <w:basedOn w:val="Domylnaczcionkaakapitu"/>
    <w:rsid w:val="00103A8B"/>
  </w:style>
  <w:style w:type="paragraph" w:customStyle="1" w:styleId="akapitdomyslnyblock">
    <w:name w:val="akapitdomyslnyblock"/>
    <w:basedOn w:val="Normalny"/>
    <w:rsid w:val="00190F78"/>
    <w:pPr>
      <w:widowControl/>
      <w:suppressAutoHyphens w:val="0"/>
      <w:spacing w:after="100" w:afterAutospacing="1"/>
      <w:ind w:firstLine="480"/>
      <w:jc w:val="left"/>
    </w:pPr>
  </w:style>
  <w:style w:type="character" w:customStyle="1" w:styleId="BodyTextChar">
    <w:name w:val="Body Text Char"/>
    <w:locked/>
    <w:rsid w:val="001E0F1D"/>
    <w:rPr>
      <w:rFonts w:ascii="Arial" w:hAnsi="Arial" w:cs="Arial"/>
      <w:sz w:val="24"/>
      <w:szCs w:val="24"/>
      <w:lang w:val="pl-PL" w:eastAsia="pl-PL" w:bidi="ar-SA"/>
    </w:rPr>
  </w:style>
  <w:style w:type="character" w:styleId="UyteHipercze">
    <w:name w:val="FollowedHyperlink"/>
    <w:rsid w:val="00CC5D98"/>
    <w:rPr>
      <w:color w:val="800080"/>
      <w:u w:val="single"/>
    </w:rPr>
  </w:style>
  <w:style w:type="paragraph" w:customStyle="1" w:styleId="xl24">
    <w:name w:val="xl24"/>
    <w:basedOn w:val="Normalny"/>
    <w:rsid w:val="00CC5D98"/>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pPr>
    <w:rPr>
      <w:sz w:val="18"/>
      <w:szCs w:val="18"/>
    </w:rPr>
  </w:style>
  <w:style w:type="paragraph" w:customStyle="1" w:styleId="xl25">
    <w:name w:val="xl25"/>
    <w:basedOn w:val="Normalny"/>
    <w:rsid w:val="00CC5D98"/>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z w:val="18"/>
      <w:szCs w:val="18"/>
    </w:rPr>
  </w:style>
  <w:style w:type="paragraph" w:customStyle="1" w:styleId="xl26">
    <w:name w:val="xl26"/>
    <w:basedOn w:val="Normalny"/>
    <w:rsid w:val="00CC5D98"/>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z w:val="18"/>
      <w:szCs w:val="18"/>
    </w:rPr>
  </w:style>
  <w:style w:type="paragraph" w:customStyle="1" w:styleId="xl27">
    <w:name w:val="xl27"/>
    <w:basedOn w:val="Normalny"/>
    <w:rsid w:val="00CC5D98"/>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sz w:val="18"/>
      <w:szCs w:val="18"/>
    </w:rPr>
  </w:style>
  <w:style w:type="paragraph" w:customStyle="1" w:styleId="xl28">
    <w:name w:val="xl28"/>
    <w:basedOn w:val="Normalny"/>
    <w:rsid w:val="00CC5D98"/>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sz w:val="18"/>
      <w:szCs w:val="18"/>
    </w:rPr>
  </w:style>
  <w:style w:type="table" w:customStyle="1" w:styleId="Tabela-Siatka1">
    <w:name w:val="Tabela - Siatka1"/>
    <w:basedOn w:val="Standardowy"/>
    <w:next w:val="Tabela-Siatka"/>
    <w:rsid w:val="00A97C9D"/>
    <w:pPr>
      <w:widowControl w:val="0"/>
      <w:suppressAutoHyphens/>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2B2AA9"/>
    <w:pPr>
      <w:widowControl w:val="0"/>
      <w:suppressAutoHyphens/>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Normalny"/>
    <w:rsid w:val="006C6010"/>
    <w:pPr>
      <w:suppressAutoHyphens w:val="0"/>
      <w:autoSpaceDE w:val="0"/>
      <w:autoSpaceDN w:val="0"/>
      <w:adjustRightInd w:val="0"/>
      <w:spacing w:line="273" w:lineRule="exact"/>
      <w:ind w:hanging="338"/>
      <w:jc w:val="both"/>
    </w:pPr>
  </w:style>
  <w:style w:type="table" w:customStyle="1" w:styleId="Tabela-Siatka3">
    <w:name w:val="Tabela - Siatka3"/>
    <w:basedOn w:val="Standardowy"/>
    <w:next w:val="Tabela-Siatka"/>
    <w:rsid w:val="006B43AA"/>
    <w:pPr>
      <w:widowControl w:val="0"/>
      <w:suppressAutoHyphens/>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link w:val="Nagwek4"/>
    <w:rsid w:val="00D54ACB"/>
    <w:rPr>
      <w:b/>
      <w:bCs/>
      <w:sz w:val="28"/>
      <w:szCs w:val="28"/>
    </w:rPr>
  </w:style>
  <w:style w:type="character" w:customStyle="1" w:styleId="Nagwek5Znak">
    <w:name w:val="Nagłówek 5 Znak"/>
    <w:link w:val="Nagwek5"/>
    <w:rsid w:val="00D54ACB"/>
    <w:rPr>
      <w:rFonts w:ascii="Arial" w:hAnsi="Arial" w:cs="Arial"/>
      <w:b/>
      <w:bCs/>
      <w:i/>
      <w:iCs/>
      <w:sz w:val="26"/>
      <w:szCs w:val="26"/>
    </w:rPr>
  </w:style>
  <w:style w:type="character" w:customStyle="1" w:styleId="Nagwek6Znak">
    <w:name w:val="Nagłówek 6 Znak"/>
    <w:link w:val="Nagwek6"/>
    <w:rsid w:val="00D54ACB"/>
    <w:rPr>
      <w:b/>
      <w:bCs/>
      <w:sz w:val="22"/>
      <w:szCs w:val="22"/>
    </w:rPr>
  </w:style>
  <w:style w:type="character" w:customStyle="1" w:styleId="Nagwek7Znak">
    <w:name w:val="Nagłówek 7 Znak"/>
    <w:link w:val="Nagwek7"/>
    <w:rsid w:val="00D54ACB"/>
    <w:rPr>
      <w:sz w:val="24"/>
      <w:szCs w:val="24"/>
    </w:rPr>
  </w:style>
  <w:style w:type="character" w:customStyle="1" w:styleId="Nagwek8Znak">
    <w:name w:val="Nagłówek 8 Znak"/>
    <w:link w:val="Nagwek8"/>
    <w:rsid w:val="00D54ACB"/>
    <w:rPr>
      <w:i/>
      <w:iCs/>
      <w:sz w:val="24"/>
      <w:szCs w:val="24"/>
    </w:rPr>
  </w:style>
  <w:style w:type="character" w:customStyle="1" w:styleId="Nagwek9Znak">
    <w:name w:val="Nagłówek 9 Znak"/>
    <w:link w:val="Nagwek9"/>
    <w:rsid w:val="00D54ACB"/>
    <w:rPr>
      <w:rFonts w:ascii="Arial" w:hAnsi="Arial" w:cs="Arial"/>
      <w:sz w:val="22"/>
      <w:szCs w:val="22"/>
    </w:rPr>
  </w:style>
  <w:style w:type="character" w:customStyle="1" w:styleId="TekstpodstawowywcityZnak">
    <w:name w:val="Tekst podstawowy wcięty Znak"/>
    <w:link w:val="Tekstpodstawowywcity"/>
    <w:rsid w:val="00D54ACB"/>
    <w:rPr>
      <w:rFonts w:ascii="Arial" w:hAnsi="Arial" w:cs="Arial"/>
      <w:sz w:val="24"/>
      <w:szCs w:val="24"/>
    </w:rPr>
  </w:style>
  <w:style w:type="character" w:customStyle="1" w:styleId="TekstdymkaZnak">
    <w:name w:val="Tekst dymka Znak"/>
    <w:link w:val="Tekstdymka"/>
    <w:semiHidden/>
    <w:rsid w:val="00D54ACB"/>
    <w:rPr>
      <w:rFonts w:ascii="Tahoma" w:hAnsi="Tahoma" w:cs="Tahoma"/>
      <w:sz w:val="16"/>
      <w:szCs w:val="16"/>
    </w:rPr>
  </w:style>
  <w:style w:type="character" w:customStyle="1" w:styleId="TytuZnak">
    <w:name w:val="Tytuł Znak"/>
    <w:link w:val="Tytu"/>
    <w:rsid w:val="00D54ACB"/>
    <w:rPr>
      <w:b/>
      <w:bCs/>
      <w:sz w:val="24"/>
      <w:szCs w:val="24"/>
    </w:rPr>
  </w:style>
  <w:style w:type="character" w:customStyle="1" w:styleId="Tekstpodstawowy3Znak">
    <w:name w:val="Tekst podstawowy 3 Znak"/>
    <w:link w:val="Tekstpodstawowy3"/>
    <w:rsid w:val="00D54ACB"/>
    <w:rPr>
      <w:rFonts w:ascii="Arial" w:hAnsi="Arial" w:cs="Arial"/>
      <w:sz w:val="16"/>
      <w:szCs w:val="16"/>
    </w:rPr>
  </w:style>
  <w:style w:type="character" w:customStyle="1" w:styleId="PodtytuZnak">
    <w:name w:val="Podtytuł Znak"/>
    <w:link w:val="Podtytu"/>
    <w:rsid w:val="00D54ACB"/>
    <w:rPr>
      <w:sz w:val="24"/>
      <w:szCs w:val="24"/>
    </w:rPr>
  </w:style>
  <w:style w:type="character" w:customStyle="1" w:styleId="TekstprzypisukocowegoZnak">
    <w:name w:val="Tekst przypisu końcowego Znak"/>
    <w:link w:val="Tekstprzypisukocowego"/>
    <w:semiHidden/>
    <w:rsid w:val="00D54ACB"/>
    <w:rPr>
      <w:rFonts w:ascii="Arial" w:hAnsi="Arial" w:cs="Arial"/>
    </w:rPr>
  </w:style>
  <w:style w:type="character" w:customStyle="1" w:styleId="Tekstpodstawowywcity3Znak">
    <w:name w:val="Tekst podstawowy wcięty 3 Znak"/>
    <w:link w:val="Tekstpodstawowywcity3"/>
    <w:rsid w:val="00D54ACB"/>
    <w:rPr>
      <w:rFonts w:ascii="Arial" w:hAnsi="Arial" w:cs="Arial"/>
      <w:sz w:val="16"/>
      <w:szCs w:val="16"/>
    </w:rPr>
  </w:style>
  <w:style w:type="character" w:customStyle="1" w:styleId="Tekstpodstawowywcity2Znak">
    <w:name w:val="Tekst podstawowy wcięty 2 Znak"/>
    <w:link w:val="Tekstpodstawowywcity2"/>
    <w:uiPriority w:val="99"/>
    <w:rsid w:val="00D54ACB"/>
    <w:rPr>
      <w:rFonts w:ascii="Arial" w:hAnsi="Arial" w:cs="Arial"/>
      <w:sz w:val="24"/>
      <w:szCs w:val="24"/>
    </w:rPr>
  </w:style>
  <w:style w:type="character" w:customStyle="1" w:styleId="TematkomentarzaZnak">
    <w:name w:val="Temat komentarza Znak"/>
    <w:link w:val="Tematkomentarza"/>
    <w:semiHidden/>
    <w:rsid w:val="00D54ACB"/>
    <w:rPr>
      <w:rFonts w:ascii="Arial" w:hAnsi="Arial" w:cs="Arial"/>
      <w:b/>
      <w:bCs/>
    </w:rPr>
  </w:style>
  <w:style w:type="character" w:customStyle="1" w:styleId="HTML-wstpniesformatowanyZnak">
    <w:name w:val="HTML - wstępnie sformatowany Znak"/>
    <w:link w:val="HTML-wstpniesformatowany"/>
    <w:rsid w:val="00D54ACB"/>
    <w:rPr>
      <w:rFonts w:ascii="Courier New" w:hAnsi="Courier New" w:cs="Courier New"/>
    </w:rPr>
  </w:style>
  <w:style w:type="numbering" w:customStyle="1" w:styleId="1111111">
    <w:name w:val="1 / 1.1 / 1.1.11"/>
    <w:basedOn w:val="Bezlisty"/>
    <w:next w:val="111111"/>
    <w:rsid w:val="00D54ACB"/>
    <w:pPr>
      <w:numPr>
        <w:numId w:val="13"/>
      </w:numPr>
    </w:pPr>
  </w:style>
  <w:style w:type="character" w:customStyle="1" w:styleId="ZwykytekstZnak">
    <w:name w:val="Zwykły tekst Znak"/>
    <w:link w:val="Zwykytekst"/>
    <w:uiPriority w:val="99"/>
    <w:rsid w:val="00D54ACB"/>
    <w:rPr>
      <w:rFonts w:ascii="Courier New" w:hAnsi="Courier New" w:cs="Courier New"/>
    </w:rPr>
  </w:style>
  <w:style w:type="numbering" w:customStyle="1" w:styleId="Zaimportowanystyl1">
    <w:name w:val="Zaimportowany styl 1"/>
    <w:rsid w:val="00527DEF"/>
  </w:style>
  <w:style w:type="character" w:customStyle="1" w:styleId="Nierozpoznanawzmianka1">
    <w:name w:val="Nierozpoznana wzmianka1"/>
    <w:uiPriority w:val="99"/>
    <w:semiHidden/>
    <w:unhideWhenUsed/>
    <w:rsid w:val="00A90F09"/>
    <w:rPr>
      <w:color w:val="605E5C"/>
      <w:shd w:val="clear" w:color="auto" w:fill="E1DFDD"/>
    </w:rPr>
  </w:style>
  <w:style w:type="character" w:customStyle="1" w:styleId="AkapitzlistZnak">
    <w:name w:val="Akapit z listą Znak"/>
    <w:aliases w:val="CW_Lista Znak,Wypunktowanie Znak,L1 Znak,Numerowanie Znak,Akapit z listą BS Znak,wypunktowanie Znak,sw tekst Znak,Adresat stanowisko Znak,Akapit z punktorem 1 Znak,Akapit z listą numerowaną Znak,Podsis rysunku Znak,lp1 Znak,列出段落 Znak"/>
    <w:link w:val="Akapitzlist"/>
    <w:uiPriority w:val="34"/>
    <w:qFormat/>
    <w:locked/>
    <w:rsid w:val="00B63566"/>
    <w:rPr>
      <w:rFonts w:eastAsia="Calibri"/>
      <w:sz w:val="24"/>
      <w:szCs w:val="24"/>
      <w:lang w:eastAsia="en-US"/>
    </w:rPr>
  </w:style>
  <w:style w:type="paragraph" w:styleId="Tekstprzypisudolnego">
    <w:name w:val="footnote text"/>
    <w:basedOn w:val="Normalny"/>
    <w:link w:val="TekstprzypisudolnegoZnak1"/>
    <w:uiPriority w:val="99"/>
    <w:rsid w:val="0081335E"/>
    <w:pPr>
      <w:widowControl/>
      <w:spacing w:line="360" w:lineRule="auto"/>
      <w:jc w:val="left"/>
    </w:pPr>
    <w:rPr>
      <w:sz w:val="22"/>
      <w:szCs w:val="22"/>
      <w:lang w:val="en-US" w:eastAsia="en-US"/>
    </w:rPr>
  </w:style>
  <w:style w:type="character" w:customStyle="1" w:styleId="TekstprzypisudolnegoZnak">
    <w:name w:val="Tekst przypisu dolnego Znak"/>
    <w:basedOn w:val="Domylnaczcionkaakapitu"/>
    <w:uiPriority w:val="99"/>
    <w:rsid w:val="0081335E"/>
  </w:style>
  <w:style w:type="character" w:styleId="Odwoanieprzypisudolnego">
    <w:name w:val="footnote reference"/>
    <w:uiPriority w:val="99"/>
    <w:rsid w:val="0081335E"/>
    <w:rPr>
      <w:vertAlign w:val="superscript"/>
    </w:rPr>
  </w:style>
  <w:style w:type="character" w:customStyle="1" w:styleId="TekstprzypisudolnegoZnak1">
    <w:name w:val="Tekst przypisu dolnego Znak1"/>
    <w:link w:val="Tekstprzypisudolnego"/>
    <w:uiPriority w:val="99"/>
    <w:rsid w:val="0081335E"/>
    <w:rPr>
      <w:sz w:val="22"/>
      <w:szCs w:val="22"/>
      <w:lang w:val="en-US" w:eastAsia="en-US"/>
    </w:rPr>
  </w:style>
  <w:style w:type="paragraph" w:customStyle="1" w:styleId="Normalny1">
    <w:name w:val="Normalny1"/>
    <w:uiPriority w:val="99"/>
    <w:rsid w:val="0081335E"/>
    <w:pPr>
      <w:spacing w:line="276" w:lineRule="auto"/>
    </w:pPr>
    <w:rPr>
      <w:rFonts w:ascii="Arial" w:eastAsia="Arial" w:hAnsi="Arial" w:cs="Arial"/>
      <w:color w:val="000000"/>
      <w:sz w:val="22"/>
      <w:szCs w:val="22"/>
    </w:rPr>
  </w:style>
  <w:style w:type="paragraph" w:customStyle="1" w:styleId="BodyText21">
    <w:name w:val="Body Text 21"/>
    <w:basedOn w:val="Normalny"/>
    <w:uiPriority w:val="99"/>
    <w:rsid w:val="00F51F4F"/>
    <w:pPr>
      <w:suppressAutoHyphens w:val="0"/>
      <w:jc w:val="both"/>
    </w:pPr>
    <w:rPr>
      <w:rFonts w:ascii="Arial" w:hAnsi="Arial"/>
      <w:sz w:val="22"/>
      <w:szCs w:val="20"/>
    </w:rPr>
  </w:style>
  <w:style w:type="paragraph" w:customStyle="1" w:styleId="Tekstpodstawowy31">
    <w:name w:val="Tekst podstawowy 31"/>
    <w:basedOn w:val="Normalny"/>
    <w:uiPriority w:val="99"/>
    <w:rsid w:val="00F51F4F"/>
    <w:pPr>
      <w:widowControl/>
      <w:spacing w:after="120" w:line="360" w:lineRule="auto"/>
      <w:jc w:val="left"/>
    </w:pPr>
    <w:rPr>
      <w:rFonts w:ascii="Arial" w:hAnsi="Arial"/>
      <w:sz w:val="16"/>
      <w:szCs w:val="16"/>
      <w:lang w:eastAsia="ar-SA"/>
    </w:rPr>
  </w:style>
  <w:style w:type="character" w:customStyle="1" w:styleId="AkapitzlistZnak1">
    <w:name w:val="Akapit z listą Znak1"/>
    <w:aliases w:val="CW_Lista Znak1"/>
    <w:uiPriority w:val="99"/>
    <w:locked/>
    <w:rsid w:val="00F51F4F"/>
    <w:rPr>
      <w:sz w:val="22"/>
      <w:lang w:val="pl-PL" w:eastAsia="en-US"/>
    </w:rPr>
  </w:style>
  <w:style w:type="paragraph" w:customStyle="1" w:styleId="Moje1">
    <w:name w:val="Moje 1"/>
    <w:basedOn w:val="Normalny"/>
    <w:rsid w:val="00080C08"/>
    <w:pPr>
      <w:numPr>
        <w:numId w:val="15"/>
      </w:numPr>
    </w:pPr>
  </w:style>
  <w:style w:type="paragraph" w:customStyle="1" w:styleId="moje21">
    <w:name w:val="moje 2.1"/>
    <w:basedOn w:val="Normalny"/>
    <w:rsid w:val="00080C08"/>
    <w:pPr>
      <w:numPr>
        <w:ilvl w:val="1"/>
        <w:numId w:val="15"/>
      </w:numPr>
    </w:pPr>
  </w:style>
  <w:style w:type="paragraph" w:customStyle="1" w:styleId="Moje222">
    <w:name w:val="Moje 2.2.2"/>
    <w:basedOn w:val="Normalny"/>
    <w:rsid w:val="00080C08"/>
    <w:pPr>
      <w:numPr>
        <w:ilvl w:val="2"/>
        <w:numId w:val="15"/>
      </w:numPr>
    </w:pPr>
  </w:style>
  <w:style w:type="character" w:customStyle="1" w:styleId="Nierozpoznanawzmianka2">
    <w:name w:val="Nierozpoznana wzmianka2"/>
    <w:basedOn w:val="Domylnaczcionkaakapitu"/>
    <w:uiPriority w:val="99"/>
    <w:semiHidden/>
    <w:unhideWhenUsed/>
    <w:rsid w:val="00C5318F"/>
    <w:rPr>
      <w:color w:val="605E5C"/>
      <w:shd w:val="clear" w:color="auto" w:fill="E1DFDD"/>
    </w:rPr>
  </w:style>
  <w:style w:type="numbering" w:customStyle="1" w:styleId="Zaimportowanystyl11">
    <w:name w:val="Zaimportowany styl 11"/>
    <w:rsid w:val="007D5897"/>
  </w:style>
  <w:style w:type="paragraph" w:styleId="Lista">
    <w:name w:val="List"/>
    <w:basedOn w:val="Normalny"/>
    <w:uiPriority w:val="99"/>
    <w:unhideWhenUsed/>
    <w:rsid w:val="008432A9"/>
    <w:pPr>
      <w:ind w:left="283" w:hanging="283"/>
      <w:contextualSpacing/>
    </w:pPr>
  </w:style>
  <w:style w:type="paragraph" w:styleId="Lista2">
    <w:name w:val="List 2"/>
    <w:basedOn w:val="Normalny"/>
    <w:uiPriority w:val="99"/>
    <w:unhideWhenUsed/>
    <w:rsid w:val="008432A9"/>
    <w:pPr>
      <w:ind w:left="566" w:hanging="283"/>
      <w:contextualSpacing/>
    </w:pPr>
  </w:style>
  <w:style w:type="paragraph" w:styleId="Lista3">
    <w:name w:val="List 3"/>
    <w:basedOn w:val="Normalny"/>
    <w:uiPriority w:val="99"/>
    <w:unhideWhenUsed/>
    <w:rsid w:val="008432A9"/>
    <w:pPr>
      <w:ind w:left="849" w:hanging="283"/>
      <w:contextualSpacing/>
    </w:pPr>
  </w:style>
  <w:style w:type="character" w:customStyle="1" w:styleId="Nierozpoznanawzmianka3">
    <w:name w:val="Nierozpoznana wzmianka3"/>
    <w:basedOn w:val="Domylnaczcionkaakapitu"/>
    <w:uiPriority w:val="99"/>
    <w:semiHidden/>
    <w:unhideWhenUsed/>
    <w:rsid w:val="00934CF2"/>
    <w:rPr>
      <w:color w:val="605E5C"/>
      <w:shd w:val="clear" w:color="auto" w:fill="E1DFDD"/>
    </w:rPr>
  </w:style>
  <w:style w:type="character" w:styleId="HTML-kod">
    <w:name w:val="HTML Code"/>
    <w:basedOn w:val="Domylnaczcionkaakapitu"/>
    <w:uiPriority w:val="99"/>
    <w:unhideWhenUsed/>
    <w:rsid w:val="000449B4"/>
    <w:rPr>
      <w:rFonts w:ascii="Courier New" w:eastAsia="Times New Roman" w:hAnsi="Courier New" w:cs="Courier New"/>
      <w:sz w:val="20"/>
      <w:szCs w:val="20"/>
    </w:rPr>
  </w:style>
  <w:style w:type="character" w:customStyle="1" w:styleId="highlighted">
    <w:name w:val="highlighted"/>
    <w:basedOn w:val="Domylnaczcionkaakapitu"/>
    <w:rsid w:val="00885D8B"/>
  </w:style>
  <w:style w:type="character" w:customStyle="1" w:styleId="alb">
    <w:name w:val="a_lb"/>
    <w:basedOn w:val="Domylnaczcionkaakapitu"/>
    <w:rsid w:val="00D573F2"/>
  </w:style>
  <w:style w:type="character" w:customStyle="1" w:styleId="textnode">
    <w:name w:val="textnode"/>
    <w:rsid w:val="00C50C81"/>
  </w:style>
  <w:style w:type="character" w:customStyle="1" w:styleId="Nierozpoznanawzmianka4">
    <w:name w:val="Nierozpoznana wzmianka4"/>
    <w:basedOn w:val="Domylnaczcionkaakapitu"/>
    <w:uiPriority w:val="99"/>
    <w:semiHidden/>
    <w:unhideWhenUsed/>
    <w:rsid w:val="00082A2C"/>
    <w:rPr>
      <w:color w:val="605E5C"/>
      <w:shd w:val="clear" w:color="auto" w:fill="E1DFDD"/>
    </w:rPr>
  </w:style>
  <w:style w:type="paragraph" w:customStyle="1" w:styleId="xmsonormal">
    <w:name w:val="x_msonormal"/>
    <w:basedOn w:val="Normalny"/>
    <w:rsid w:val="0013004D"/>
    <w:pPr>
      <w:widowControl/>
      <w:suppressAutoHyphens w:val="0"/>
      <w:jc w:val="left"/>
    </w:pPr>
    <w:rPr>
      <w:rFonts w:ascii="Calibri" w:eastAsiaTheme="minorHAnsi" w:hAnsi="Calibri" w:cs="Calibri"/>
      <w:sz w:val="22"/>
      <w:szCs w:val="22"/>
    </w:rPr>
  </w:style>
  <w:style w:type="character" w:customStyle="1" w:styleId="Nierozpoznanawzmianka5">
    <w:name w:val="Nierozpoznana wzmianka5"/>
    <w:basedOn w:val="Domylnaczcionkaakapitu"/>
    <w:uiPriority w:val="99"/>
    <w:semiHidden/>
    <w:unhideWhenUsed/>
    <w:rsid w:val="002A7C7D"/>
    <w:rPr>
      <w:color w:val="605E5C"/>
      <w:shd w:val="clear" w:color="auto" w:fill="E1DFDD"/>
    </w:rPr>
  </w:style>
  <w:style w:type="character" w:customStyle="1" w:styleId="Nierozpoznanawzmianka6">
    <w:name w:val="Nierozpoznana wzmianka6"/>
    <w:basedOn w:val="Domylnaczcionkaakapitu"/>
    <w:uiPriority w:val="99"/>
    <w:semiHidden/>
    <w:unhideWhenUsed/>
    <w:rsid w:val="00FB6792"/>
    <w:rPr>
      <w:color w:val="605E5C"/>
      <w:shd w:val="clear" w:color="auto" w:fill="E1DFDD"/>
    </w:rPr>
  </w:style>
  <w:style w:type="paragraph" w:customStyle="1" w:styleId="Default">
    <w:name w:val="Default"/>
    <w:rsid w:val="00F852A3"/>
    <w:pPr>
      <w:autoSpaceDE w:val="0"/>
      <w:autoSpaceDN w:val="0"/>
      <w:adjustRightInd w:val="0"/>
    </w:pPr>
    <w:rPr>
      <w:rFonts w:eastAsiaTheme="minorHAnsi"/>
      <w:color w:val="000000"/>
      <w:sz w:val="24"/>
      <w:szCs w:val="24"/>
      <w:lang w:eastAsia="en-US"/>
    </w:rPr>
  </w:style>
  <w:style w:type="character" w:styleId="Nierozpoznanawzmianka">
    <w:name w:val="Unresolved Mention"/>
    <w:basedOn w:val="Domylnaczcionkaakapitu"/>
    <w:uiPriority w:val="99"/>
    <w:semiHidden/>
    <w:unhideWhenUsed/>
    <w:rsid w:val="008C05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87547">
      <w:bodyDiv w:val="1"/>
      <w:marLeft w:val="0"/>
      <w:marRight w:val="0"/>
      <w:marTop w:val="0"/>
      <w:marBottom w:val="0"/>
      <w:divBdr>
        <w:top w:val="none" w:sz="0" w:space="0" w:color="auto"/>
        <w:left w:val="none" w:sz="0" w:space="0" w:color="auto"/>
        <w:bottom w:val="none" w:sz="0" w:space="0" w:color="auto"/>
        <w:right w:val="none" w:sz="0" w:space="0" w:color="auto"/>
      </w:divBdr>
    </w:div>
    <w:div w:id="116293427">
      <w:bodyDiv w:val="1"/>
      <w:marLeft w:val="0"/>
      <w:marRight w:val="0"/>
      <w:marTop w:val="0"/>
      <w:marBottom w:val="0"/>
      <w:divBdr>
        <w:top w:val="none" w:sz="0" w:space="0" w:color="auto"/>
        <w:left w:val="none" w:sz="0" w:space="0" w:color="auto"/>
        <w:bottom w:val="none" w:sz="0" w:space="0" w:color="auto"/>
        <w:right w:val="none" w:sz="0" w:space="0" w:color="auto"/>
      </w:divBdr>
    </w:div>
    <w:div w:id="117528581">
      <w:bodyDiv w:val="1"/>
      <w:marLeft w:val="0"/>
      <w:marRight w:val="0"/>
      <w:marTop w:val="0"/>
      <w:marBottom w:val="0"/>
      <w:divBdr>
        <w:top w:val="none" w:sz="0" w:space="0" w:color="auto"/>
        <w:left w:val="none" w:sz="0" w:space="0" w:color="auto"/>
        <w:bottom w:val="none" w:sz="0" w:space="0" w:color="auto"/>
        <w:right w:val="none" w:sz="0" w:space="0" w:color="auto"/>
      </w:divBdr>
    </w:div>
    <w:div w:id="298415434">
      <w:bodyDiv w:val="1"/>
      <w:marLeft w:val="0"/>
      <w:marRight w:val="0"/>
      <w:marTop w:val="0"/>
      <w:marBottom w:val="0"/>
      <w:divBdr>
        <w:top w:val="none" w:sz="0" w:space="0" w:color="auto"/>
        <w:left w:val="none" w:sz="0" w:space="0" w:color="auto"/>
        <w:bottom w:val="none" w:sz="0" w:space="0" w:color="auto"/>
        <w:right w:val="none" w:sz="0" w:space="0" w:color="auto"/>
      </w:divBdr>
    </w:div>
    <w:div w:id="338582954">
      <w:bodyDiv w:val="1"/>
      <w:marLeft w:val="0"/>
      <w:marRight w:val="0"/>
      <w:marTop w:val="0"/>
      <w:marBottom w:val="0"/>
      <w:divBdr>
        <w:top w:val="none" w:sz="0" w:space="0" w:color="auto"/>
        <w:left w:val="none" w:sz="0" w:space="0" w:color="auto"/>
        <w:bottom w:val="none" w:sz="0" w:space="0" w:color="auto"/>
        <w:right w:val="none" w:sz="0" w:space="0" w:color="auto"/>
      </w:divBdr>
    </w:div>
    <w:div w:id="375203549">
      <w:bodyDiv w:val="1"/>
      <w:marLeft w:val="0"/>
      <w:marRight w:val="0"/>
      <w:marTop w:val="0"/>
      <w:marBottom w:val="0"/>
      <w:divBdr>
        <w:top w:val="none" w:sz="0" w:space="0" w:color="auto"/>
        <w:left w:val="none" w:sz="0" w:space="0" w:color="auto"/>
        <w:bottom w:val="none" w:sz="0" w:space="0" w:color="auto"/>
        <w:right w:val="none" w:sz="0" w:space="0" w:color="auto"/>
      </w:divBdr>
    </w:div>
    <w:div w:id="406921621">
      <w:bodyDiv w:val="1"/>
      <w:marLeft w:val="0"/>
      <w:marRight w:val="0"/>
      <w:marTop w:val="0"/>
      <w:marBottom w:val="0"/>
      <w:divBdr>
        <w:top w:val="none" w:sz="0" w:space="0" w:color="auto"/>
        <w:left w:val="none" w:sz="0" w:space="0" w:color="auto"/>
        <w:bottom w:val="none" w:sz="0" w:space="0" w:color="auto"/>
        <w:right w:val="none" w:sz="0" w:space="0" w:color="auto"/>
      </w:divBdr>
    </w:div>
    <w:div w:id="459425535">
      <w:bodyDiv w:val="1"/>
      <w:marLeft w:val="0"/>
      <w:marRight w:val="0"/>
      <w:marTop w:val="0"/>
      <w:marBottom w:val="0"/>
      <w:divBdr>
        <w:top w:val="none" w:sz="0" w:space="0" w:color="auto"/>
        <w:left w:val="none" w:sz="0" w:space="0" w:color="auto"/>
        <w:bottom w:val="none" w:sz="0" w:space="0" w:color="auto"/>
        <w:right w:val="none" w:sz="0" w:space="0" w:color="auto"/>
      </w:divBdr>
    </w:div>
    <w:div w:id="521280227">
      <w:bodyDiv w:val="1"/>
      <w:marLeft w:val="0"/>
      <w:marRight w:val="0"/>
      <w:marTop w:val="0"/>
      <w:marBottom w:val="0"/>
      <w:divBdr>
        <w:top w:val="none" w:sz="0" w:space="0" w:color="auto"/>
        <w:left w:val="none" w:sz="0" w:space="0" w:color="auto"/>
        <w:bottom w:val="none" w:sz="0" w:space="0" w:color="auto"/>
        <w:right w:val="none" w:sz="0" w:space="0" w:color="auto"/>
      </w:divBdr>
    </w:div>
    <w:div w:id="559681538">
      <w:bodyDiv w:val="1"/>
      <w:marLeft w:val="0"/>
      <w:marRight w:val="0"/>
      <w:marTop w:val="0"/>
      <w:marBottom w:val="0"/>
      <w:divBdr>
        <w:top w:val="none" w:sz="0" w:space="0" w:color="auto"/>
        <w:left w:val="none" w:sz="0" w:space="0" w:color="auto"/>
        <w:bottom w:val="none" w:sz="0" w:space="0" w:color="auto"/>
        <w:right w:val="none" w:sz="0" w:space="0" w:color="auto"/>
      </w:divBdr>
    </w:div>
    <w:div w:id="650715713">
      <w:bodyDiv w:val="1"/>
      <w:marLeft w:val="0"/>
      <w:marRight w:val="0"/>
      <w:marTop w:val="0"/>
      <w:marBottom w:val="0"/>
      <w:divBdr>
        <w:top w:val="none" w:sz="0" w:space="0" w:color="auto"/>
        <w:left w:val="none" w:sz="0" w:space="0" w:color="auto"/>
        <w:bottom w:val="none" w:sz="0" w:space="0" w:color="auto"/>
        <w:right w:val="none" w:sz="0" w:space="0" w:color="auto"/>
      </w:divBdr>
    </w:div>
    <w:div w:id="725029432">
      <w:bodyDiv w:val="1"/>
      <w:marLeft w:val="0"/>
      <w:marRight w:val="0"/>
      <w:marTop w:val="0"/>
      <w:marBottom w:val="0"/>
      <w:divBdr>
        <w:top w:val="none" w:sz="0" w:space="0" w:color="auto"/>
        <w:left w:val="none" w:sz="0" w:space="0" w:color="auto"/>
        <w:bottom w:val="none" w:sz="0" w:space="0" w:color="auto"/>
        <w:right w:val="none" w:sz="0" w:space="0" w:color="auto"/>
      </w:divBdr>
    </w:div>
    <w:div w:id="742416657">
      <w:bodyDiv w:val="1"/>
      <w:marLeft w:val="0"/>
      <w:marRight w:val="0"/>
      <w:marTop w:val="0"/>
      <w:marBottom w:val="0"/>
      <w:divBdr>
        <w:top w:val="none" w:sz="0" w:space="0" w:color="auto"/>
        <w:left w:val="none" w:sz="0" w:space="0" w:color="auto"/>
        <w:bottom w:val="none" w:sz="0" w:space="0" w:color="auto"/>
        <w:right w:val="none" w:sz="0" w:space="0" w:color="auto"/>
      </w:divBdr>
    </w:div>
    <w:div w:id="887180705">
      <w:bodyDiv w:val="1"/>
      <w:marLeft w:val="0"/>
      <w:marRight w:val="0"/>
      <w:marTop w:val="0"/>
      <w:marBottom w:val="0"/>
      <w:divBdr>
        <w:top w:val="none" w:sz="0" w:space="0" w:color="auto"/>
        <w:left w:val="none" w:sz="0" w:space="0" w:color="auto"/>
        <w:bottom w:val="none" w:sz="0" w:space="0" w:color="auto"/>
        <w:right w:val="none" w:sz="0" w:space="0" w:color="auto"/>
      </w:divBdr>
    </w:div>
    <w:div w:id="911696824">
      <w:bodyDiv w:val="1"/>
      <w:marLeft w:val="0"/>
      <w:marRight w:val="0"/>
      <w:marTop w:val="0"/>
      <w:marBottom w:val="0"/>
      <w:divBdr>
        <w:top w:val="none" w:sz="0" w:space="0" w:color="auto"/>
        <w:left w:val="none" w:sz="0" w:space="0" w:color="auto"/>
        <w:bottom w:val="none" w:sz="0" w:space="0" w:color="auto"/>
        <w:right w:val="none" w:sz="0" w:space="0" w:color="auto"/>
      </w:divBdr>
    </w:div>
    <w:div w:id="952713747">
      <w:bodyDiv w:val="1"/>
      <w:marLeft w:val="0"/>
      <w:marRight w:val="0"/>
      <w:marTop w:val="0"/>
      <w:marBottom w:val="0"/>
      <w:divBdr>
        <w:top w:val="none" w:sz="0" w:space="0" w:color="auto"/>
        <w:left w:val="none" w:sz="0" w:space="0" w:color="auto"/>
        <w:bottom w:val="none" w:sz="0" w:space="0" w:color="auto"/>
        <w:right w:val="none" w:sz="0" w:space="0" w:color="auto"/>
      </w:divBdr>
    </w:div>
    <w:div w:id="969285809">
      <w:bodyDiv w:val="1"/>
      <w:marLeft w:val="0"/>
      <w:marRight w:val="0"/>
      <w:marTop w:val="0"/>
      <w:marBottom w:val="0"/>
      <w:divBdr>
        <w:top w:val="none" w:sz="0" w:space="0" w:color="auto"/>
        <w:left w:val="none" w:sz="0" w:space="0" w:color="auto"/>
        <w:bottom w:val="none" w:sz="0" w:space="0" w:color="auto"/>
        <w:right w:val="none" w:sz="0" w:space="0" w:color="auto"/>
      </w:divBdr>
    </w:div>
    <w:div w:id="976178728">
      <w:bodyDiv w:val="1"/>
      <w:marLeft w:val="0"/>
      <w:marRight w:val="0"/>
      <w:marTop w:val="0"/>
      <w:marBottom w:val="0"/>
      <w:divBdr>
        <w:top w:val="none" w:sz="0" w:space="0" w:color="auto"/>
        <w:left w:val="none" w:sz="0" w:space="0" w:color="auto"/>
        <w:bottom w:val="none" w:sz="0" w:space="0" w:color="auto"/>
        <w:right w:val="none" w:sz="0" w:space="0" w:color="auto"/>
      </w:divBdr>
    </w:div>
    <w:div w:id="1056052572">
      <w:bodyDiv w:val="1"/>
      <w:marLeft w:val="0"/>
      <w:marRight w:val="0"/>
      <w:marTop w:val="0"/>
      <w:marBottom w:val="0"/>
      <w:divBdr>
        <w:top w:val="none" w:sz="0" w:space="0" w:color="auto"/>
        <w:left w:val="none" w:sz="0" w:space="0" w:color="auto"/>
        <w:bottom w:val="none" w:sz="0" w:space="0" w:color="auto"/>
        <w:right w:val="none" w:sz="0" w:space="0" w:color="auto"/>
      </w:divBdr>
    </w:div>
    <w:div w:id="1095125383">
      <w:bodyDiv w:val="1"/>
      <w:marLeft w:val="0"/>
      <w:marRight w:val="0"/>
      <w:marTop w:val="0"/>
      <w:marBottom w:val="0"/>
      <w:divBdr>
        <w:top w:val="none" w:sz="0" w:space="0" w:color="auto"/>
        <w:left w:val="none" w:sz="0" w:space="0" w:color="auto"/>
        <w:bottom w:val="none" w:sz="0" w:space="0" w:color="auto"/>
        <w:right w:val="none" w:sz="0" w:space="0" w:color="auto"/>
      </w:divBdr>
    </w:div>
    <w:div w:id="1120143837">
      <w:bodyDiv w:val="1"/>
      <w:marLeft w:val="0"/>
      <w:marRight w:val="0"/>
      <w:marTop w:val="0"/>
      <w:marBottom w:val="0"/>
      <w:divBdr>
        <w:top w:val="none" w:sz="0" w:space="0" w:color="auto"/>
        <w:left w:val="none" w:sz="0" w:space="0" w:color="auto"/>
        <w:bottom w:val="none" w:sz="0" w:space="0" w:color="auto"/>
        <w:right w:val="none" w:sz="0" w:space="0" w:color="auto"/>
      </w:divBdr>
    </w:div>
    <w:div w:id="1163667328">
      <w:bodyDiv w:val="1"/>
      <w:marLeft w:val="0"/>
      <w:marRight w:val="0"/>
      <w:marTop w:val="0"/>
      <w:marBottom w:val="0"/>
      <w:divBdr>
        <w:top w:val="none" w:sz="0" w:space="0" w:color="auto"/>
        <w:left w:val="none" w:sz="0" w:space="0" w:color="auto"/>
        <w:bottom w:val="none" w:sz="0" w:space="0" w:color="auto"/>
        <w:right w:val="none" w:sz="0" w:space="0" w:color="auto"/>
      </w:divBdr>
    </w:div>
    <w:div w:id="1186793085">
      <w:bodyDiv w:val="1"/>
      <w:marLeft w:val="0"/>
      <w:marRight w:val="0"/>
      <w:marTop w:val="0"/>
      <w:marBottom w:val="0"/>
      <w:divBdr>
        <w:top w:val="none" w:sz="0" w:space="0" w:color="auto"/>
        <w:left w:val="none" w:sz="0" w:space="0" w:color="auto"/>
        <w:bottom w:val="none" w:sz="0" w:space="0" w:color="auto"/>
        <w:right w:val="none" w:sz="0" w:space="0" w:color="auto"/>
      </w:divBdr>
    </w:div>
    <w:div w:id="1301886027">
      <w:bodyDiv w:val="1"/>
      <w:marLeft w:val="0"/>
      <w:marRight w:val="0"/>
      <w:marTop w:val="0"/>
      <w:marBottom w:val="0"/>
      <w:divBdr>
        <w:top w:val="none" w:sz="0" w:space="0" w:color="auto"/>
        <w:left w:val="none" w:sz="0" w:space="0" w:color="auto"/>
        <w:bottom w:val="none" w:sz="0" w:space="0" w:color="auto"/>
        <w:right w:val="none" w:sz="0" w:space="0" w:color="auto"/>
      </w:divBdr>
    </w:div>
    <w:div w:id="1399937027">
      <w:bodyDiv w:val="1"/>
      <w:marLeft w:val="0"/>
      <w:marRight w:val="0"/>
      <w:marTop w:val="0"/>
      <w:marBottom w:val="0"/>
      <w:divBdr>
        <w:top w:val="none" w:sz="0" w:space="0" w:color="auto"/>
        <w:left w:val="none" w:sz="0" w:space="0" w:color="auto"/>
        <w:bottom w:val="none" w:sz="0" w:space="0" w:color="auto"/>
        <w:right w:val="none" w:sz="0" w:space="0" w:color="auto"/>
      </w:divBdr>
    </w:div>
    <w:div w:id="1433159083">
      <w:bodyDiv w:val="1"/>
      <w:marLeft w:val="0"/>
      <w:marRight w:val="0"/>
      <w:marTop w:val="0"/>
      <w:marBottom w:val="0"/>
      <w:divBdr>
        <w:top w:val="none" w:sz="0" w:space="0" w:color="auto"/>
        <w:left w:val="none" w:sz="0" w:space="0" w:color="auto"/>
        <w:bottom w:val="none" w:sz="0" w:space="0" w:color="auto"/>
        <w:right w:val="none" w:sz="0" w:space="0" w:color="auto"/>
      </w:divBdr>
    </w:div>
    <w:div w:id="1497988110">
      <w:bodyDiv w:val="1"/>
      <w:marLeft w:val="0"/>
      <w:marRight w:val="0"/>
      <w:marTop w:val="0"/>
      <w:marBottom w:val="0"/>
      <w:divBdr>
        <w:top w:val="none" w:sz="0" w:space="0" w:color="auto"/>
        <w:left w:val="none" w:sz="0" w:space="0" w:color="auto"/>
        <w:bottom w:val="none" w:sz="0" w:space="0" w:color="auto"/>
        <w:right w:val="none" w:sz="0" w:space="0" w:color="auto"/>
      </w:divBdr>
    </w:div>
    <w:div w:id="1508908897">
      <w:bodyDiv w:val="1"/>
      <w:marLeft w:val="0"/>
      <w:marRight w:val="0"/>
      <w:marTop w:val="0"/>
      <w:marBottom w:val="0"/>
      <w:divBdr>
        <w:top w:val="none" w:sz="0" w:space="0" w:color="auto"/>
        <w:left w:val="none" w:sz="0" w:space="0" w:color="auto"/>
        <w:bottom w:val="none" w:sz="0" w:space="0" w:color="auto"/>
        <w:right w:val="none" w:sz="0" w:space="0" w:color="auto"/>
      </w:divBdr>
    </w:div>
    <w:div w:id="1575315884">
      <w:bodyDiv w:val="1"/>
      <w:marLeft w:val="0"/>
      <w:marRight w:val="0"/>
      <w:marTop w:val="0"/>
      <w:marBottom w:val="0"/>
      <w:divBdr>
        <w:top w:val="none" w:sz="0" w:space="0" w:color="auto"/>
        <w:left w:val="none" w:sz="0" w:space="0" w:color="auto"/>
        <w:bottom w:val="none" w:sz="0" w:space="0" w:color="auto"/>
        <w:right w:val="none" w:sz="0" w:space="0" w:color="auto"/>
      </w:divBdr>
    </w:div>
    <w:div w:id="1764564898">
      <w:bodyDiv w:val="1"/>
      <w:marLeft w:val="0"/>
      <w:marRight w:val="0"/>
      <w:marTop w:val="0"/>
      <w:marBottom w:val="0"/>
      <w:divBdr>
        <w:top w:val="none" w:sz="0" w:space="0" w:color="auto"/>
        <w:left w:val="none" w:sz="0" w:space="0" w:color="auto"/>
        <w:bottom w:val="none" w:sz="0" w:space="0" w:color="auto"/>
        <w:right w:val="none" w:sz="0" w:space="0" w:color="auto"/>
      </w:divBdr>
      <w:divsChild>
        <w:div w:id="230846512">
          <w:marLeft w:val="0"/>
          <w:marRight w:val="0"/>
          <w:marTop w:val="240"/>
          <w:marBottom w:val="0"/>
          <w:divBdr>
            <w:top w:val="none" w:sz="0" w:space="0" w:color="auto"/>
            <w:left w:val="none" w:sz="0" w:space="0" w:color="auto"/>
            <w:bottom w:val="none" w:sz="0" w:space="0" w:color="auto"/>
            <w:right w:val="none" w:sz="0" w:space="0" w:color="auto"/>
          </w:divBdr>
        </w:div>
        <w:div w:id="2141608735">
          <w:marLeft w:val="0"/>
          <w:marRight w:val="0"/>
          <w:marTop w:val="240"/>
          <w:marBottom w:val="0"/>
          <w:divBdr>
            <w:top w:val="none" w:sz="0" w:space="0" w:color="auto"/>
            <w:left w:val="none" w:sz="0" w:space="0" w:color="auto"/>
            <w:bottom w:val="none" w:sz="0" w:space="0" w:color="auto"/>
            <w:right w:val="none" w:sz="0" w:space="0" w:color="auto"/>
          </w:divBdr>
        </w:div>
      </w:divsChild>
    </w:div>
    <w:div w:id="1801609182">
      <w:bodyDiv w:val="1"/>
      <w:marLeft w:val="0"/>
      <w:marRight w:val="0"/>
      <w:marTop w:val="0"/>
      <w:marBottom w:val="0"/>
      <w:divBdr>
        <w:top w:val="none" w:sz="0" w:space="0" w:color="auto"/>
        <w:left w:val="none" w:sz="0" w:space="0" w:color="auto"/>
        <w:bottom w:val="none" w:sz="0" w:space="0" w:color="auto"/>
        <w:right w:val="none" w:sz="0" w:space="0" w:color="auto"/>
      </w:divBdr>
    </w:div>
    <w:div w:id="1849127531">
      <w:bodyDiv w:val="1"/>
      <w:marLeft w:val="0"/>
      <w:marRight w:val="0"/>
      <w:marTop w:val="0"/>
      <w:marBottom w:val="0"/>
      <w:divBdr>
        <w:top w:val="none" w:sz="0" w:space="0" w:color="auto"/>
        <w:left w:val="none" w:sz="0" w:space="0" w:color="auto"/>
        <w:bottom w:val="none" w:sz="0" w:space="0" w:color="auto"/>
        <w:right w:val="none" w:sz="0" w:space="0" w:color="auto"/>
      </w:divBdr>
    </w:div>
    <w:div w:id="1882552305">
      <w:bodyDiv w:val="1"/>
      <w:marLeft w:val="0"/>
      <w:marRight w:val="0"/>
      <w:marTop w:val="0"/>
      <w:marBottom w:val="0"/>
      <w:divBdr>
        <w:top w:val="none" w:sz="0" w:space="0" w:color="auto"/>
        <w:left w:val="none" w:sz="0" w:space="0" w:color="auto"/>
        <w:bottom w:val="none" w:sz="0" w:space="0" w:color="auto"/>
        <w:right w:val="none" w:sz="0" w:space="0" w:color="auto"/>
      </w:divBdr>
    </w:div>
    <w:div w:id="1900509123">
      <w:bodyDiv w:val="1"/>
      <w:marLeft w:val="0"/>
      <w:marRight w:val="0"/>
      <w:marTop w:val="0"/>
      <w:marBottom w:val="0"/>
      <w:divBdr>
        <w:top w:val="none" w:sz="0" w:space="0" w:color="auto"/>
        <w:left w:val="none" w:sz="0" w:space="0" w:color="auto"/>
        <w:bottom w:val="none" w:sz="0" w:space="0" w:color="auto"/>
        <w:right w:val="none" w:sz="0" w:space="0" w:color="auto"/>
      </w:divBdr>
    </w:div>
    <w:div w:id="1959990886">
      <w:bodyDiv w:val="1"/>
      <w:marLeft w:val="0"/>
      <w:marRight w:val="0"/>
      <w:marTop w:val="0"/>
      <w:marBottom w:val="0"/>
      <w:divBdr>
        <w:top w:val="none" w:sz="0" w:space="0" w:color="auto"/>
        <w:left w:val="none" w:sz="0" w:space="0" w:color="auto"/>
        <w:bottom w:val="none" w:sz="0" w:space="0" w:color="auto"/>
        <w:right w:val="none" w:sz="0" w:space="0" w:color="auto"/>
      </w:divBdr>
    </w:div>
    <w:div w:id="210803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rzetargi.uj.edu.pl" TargetMode="External"/><Relationship Id="rId18" Type="http://schemas.openxmlformats.org/officeDocument/2006/relationships/hyperlink" Target="https://platformazakupowa.pl/transakcja/1311065" TargetMode="External"/><Relationship Id="rId26" Type="http://schemas.openxmlformats.org/officeDocument/2006/relationships/hyperlink" Target="https://platformazakupowa.pl/strona/45-instrukcje" TargetMode="External"/><Relationship Id="rId39" Type="http://schemas.openxmlformats.org/officeDocument/2006/relationships/hyperlink" Target="https://platformazakupowa.pl" TargetMode="External"/><Relationship Id="rId21" Type="http://schemas.openxmlformats.org/officeDocument/2006/relationships/hyperlink" Target="https://platformazakupowa.pl" TargetMode="External"/><Relationship Id="rId34" Type="http://schemas.openxmlformats.org/officeDocument/2006/relationships/hyperlink" Target="https://platformazakupowa.pl" TargetMode="External"/><Relationship Id="rId42" Type="http://schemas.openxmlformats.org/officeDocument/2006/relationships/hyperlink" Target="https://platformazakupowa.pl" TargetMode="External"/><Relationship Id="rId47" Type="http://schemas.openxmlformats.org/officeDocument/2006/relationships/hyperlink" Target="mailto:iod@uj.edu.pl" TargetMode="External"/><Relationship Id="rId50" Type="http://schemas.openxmlformats.org/officeDocument/2006/relationships/image" Target="media/image2.png"/><Relationship Id="rId55"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rzetargi.uj.edu.pl" TargetMode="External"/><Relationship Id="rId29" Type="http://schemas.openxmlformats.org/officeDocument/2006/relationships/hyperlink" Target="https://platformazakupowa.pl/pn/uj_edu" TargetMode="External"/><Relationship Id="rId11" Type="http://schemas.openxmlformats.org/officeDocument/2006/relationships/hyperlink" Target="mailto:bzp@uj.edu.pl"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 TargetMode="External"/><Relationship Id="rId37" Type="http://schemas.openxmlformats.org/officeDocument/2006/relationships/hyperlink" Target="https://platformazakupowa.pl" TargetMode="External"/><Relationship Id="rId40" Type="http://schemas.openxmlformats.org/officeDocument/2006/relationships/hyperlink" Target="https://platformazakupowa.pl" TargetMode="External"/><Relationship Id="rId45" Type="http://schemas.openxmlformats.org/officeDocument/2006/relationships/hyperlink" Target="https://platformazakupowa.pl" TargetMode="External"/><Relationship Id="rId53" Type="http://schemas.openxmlformats.org/officeDocument/2006/relationships/header" Target="header1.xml"/><Relationship Id="rId5" Type="http://schemas.openxmlformats.org/officeDocument/2006/relationships/numbering" Target="numbering.xml"/><Relationship Id="rId19" Type="http://schemas.openxmlformats.org/officeDocument/2006/relationships/hyperlink" Target="https://platformazakupow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s://platformazakupowa.pl" TargetMode="External"/><Relationship Id="rId27" Type="http://schemas.openxmlformats.org/officeDocument/2006/relationships/hyperlink" Target="https://platformazakupowa.pl" TargetMode="External"/><Relationship Id="rId30" Type="http://schemas.openxmlformats.org/officeDocument/2006/relationships/hyperlink" Target="https://platformazakupowa.pl" TargetMode="External"/><Relationship Id="rId35" Type="http://schemas.openxmlformats.org/officeDocument/2006/relationships/hyperlink" Target="https://platformazakupowa.pl" TargetMode="External"/><Relationship Id="rId43" Type="http://schemas.openxmlformats.org/officeDocument/2006/relationships/hyperlink" Target="https://platformazakupowa.pl" TargetMode="External"/><Relationship Id="rId48" Type="http://schemas.openxmlformats.org/officeDocument/2006/relationships/hyperlink" Target="https://ekrs.ms.gov.pl/web/wyszukiwarka-krs/strona-glowna/"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efaktura.gov.pl/" TargetMode="External"/><Relationship Id="rId3" Type="http://schemas.openxmlformats.org/officeDocument/2006/relationships/customXml" Target="../customXml/item3.xml"/><Relationship Id="rId12" Type="http://schemas.openxmlformats.org/officeDocument/2006/relationships/hyperlink" Target="https://www.uj.edu.pl" TargetMode="External"/><Relationship Id="rId17" Type="http://schemas.openxmlformats.org/officeDocument/2006/relationships/hyperlink" Target="https://platformazakupowa.pl" TargetMode="External"/><Relationship Id="rId25" Type="http://schemas.openxmlformats.org/officeDocument/2006/relationships/hyperlink" Target="https://drive.google.com/file/d/1Kd1DttbBeiNWt4q4slS4t76lZVKPbkyD/view" TargetMode="External"/><Relationship Id="rId33" Type="http://schemas.openxmlformats.org/officeDocument/2006/relationships/hyperlink" Target="https://platformazakupowa.pl" TargetMode="External"/><Relationship Id="rId38" Type="http://schemas.openxmlformats.org/officeDocument/2006/relationships/hyperlink" Target="https://platformazakupowa.pl/pn/uj_edu" TargetMode="External"/><Relationship Id="rId46" Type="http://schemas.openxmlformats.org/officeDocument/2006/relationships/hyperlink" Target="https://platformazakupowa.pl/pn/uj_edu" TargetMode="External"/><Relationship Id="rId20" Type="http://schemas.openxmlformats.org/officeDocument/2006/relationships/hyperlink" Target="https://platformazakupowa.pl/pn/uj_edu" TargetMode="External"/><Relationship Id="rId41" Type="http://schemas.openxmlformats.org/officeDocument/2006/relationships/hyperlink" Target="https://platformazakupowa.pl/strona/45-instrukcje"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uj.edu.pl" TargetMode="External"/><Relationship Id="rId23" Type="http://schemas.openxmlformats.org/officeDocument/2006/relationships/hyperlink" Target="https://platformazakupowa.pl" TargetMode="External"/><Relationship Id="rId28" Type="http://schemas.openxmlformats.org/officeDocument/2006/relationships/hyperlink" Target="https://platformazakupowa.pl" TargetMode="External"/><Relationship Id="rId36" Type="http://schemas.openxmlformats.org/officeDocument/2006/relationships/hyperlink" Target="https://platformazakupowa.pl" TargetMode="External"/><Relationship Id="rId49" Type="http://schemas.openxmlformats.org/officeDocument/2006/relationships/hyperlink" Target="https://aplikacja.ceidg.gov.pl/ceidg/ceidg.public.ui/search.aspx" TargetMode="External"/><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platformazakupowa.pl" TargetMode="External"/><Relationship Id="rId44" Type="http://schemas.openxmlformats.org/officeDocument/2006/relationships/hyperlink" Target="https://platformazakupowa.pl/pn/uj_edu" TargetMode="External"/><Relationship Id="rId52" Type="http://schemas.openxmlformats.org/officeDocument/2006/relationships/hyperlink" Target="mailto:janusz.faciszewski@uj.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486CE81136586448310F89D88940CC7" ma:contentTypeVersion="13" ma:contentTypeDescription="Utwórz nowy dokument." ma:contentTypeScope="" ma:versionID="d66c7c97b7750ce34e820319b57e885d">
  <xsd:schema xmlns:xsd="http://www.w3.org/2001/XMLSchema" xmlns:xs="http://www.w3.org/2001/XMLSchema" xmlns:p="http://schemas.microsoft.com/office/2006/metadata/properties" xmlns:ns3="95c11436-ef4f-4342-b9f9-c380be8210bd" xmlns:ns4="97b50c88-09bf-46d9-adf4-f120b5267a35" targetNamespace="http://schemas.microsoft.com/office/2006/metadata/properties" ma:root="true" ma:fieldsID="2593b8a1f0f7a7ddf78683bb9eb26ec5" ns3:_="" ns4:_="">
    <xsd:import namespace="95c11436-ef4f-4342-b9f9-c380be8210bd"/>
    <xsd:import namespace="97b50c88-09bf-46d9-adf4-f120b5267a3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c11436-ef4f-4342-b9f9-c380be8210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7b50c88-09bf-46d9-adf4-f120b5267a35" elementFormDefault="qualified">
    <xsd:import namespace="http://schemas.microsoft.com/office/2006/documentManagement/types"/>
    <xsd:import namespace="http://schemas.microsoft.com/office/infopath/2007/PartnerControls"/>
    <xsd:element name="SharedWithUsers" ma:index="16"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Udostępnione dla — szczegóły" ma:internalName="SharedWithDetails" ma:readOnly="true">
      <xsd:simpleType>
        <xsd:restriction base="dms:Note">
          <xsd:maxLength value="255"/>
        </xsd:restriction>
      </xsd:simpleType>
    </xsd:element>
    <xsd:element name="SharingHintHash" ma:index="18"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5916E0-6E2D-4619-AE60-9DC9B6DF2704}">
  <ds:schemaRefs>
    <ds:schemaRef ds:uri="http://schemas.microsoft.com/sharepoint/v3/contenttype/forms"/>
  </ds:schemaRefs>
</ds:datastoreItem>
</file>

<file path=customXml/itemProps2.xml><?xml version="1.0" encoding="utf-8"?>
<ds:datastoreItem xmlns:ds="http://schemas.openxmlformats.org/officeDocument/2006/customXml" ds:itemID="{635C8D3B-503D-4B3D-B3CB-91431A8BC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c11436-ef4f-4342-b9f9-c380be8210bd"/>
    <ds:schemaRef ds:uri="97b50c88-09bf-46d9-adf4-f120b5267a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F1B862-C9D7-4219-9213-BEE2BC1CC57C}">
  <ds:schemaRefs>
    <ds:schemaRef ds:uri="http://schemas.openxmlformats.org/officeDocument/2006/bibliography"/>
  </ds:schemaRefs>
</ds:datastoreItem>
</file>

<file path=customXml/itemProps4.xml><?xml version="1.0" encoding="utf-8"?>
<ds:datastoreItem xmlns:ds="http://schemas.openxmlformats.org/officeDocument/2006/customXml" ds:itemID="{7168CA7F-43DC-4778-A699-517CB450171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47</Pages>
  <Words>22525</Words>
  <Characters>135156</Characters>
  <Application>Microsoft Office Word</Application>
  <DocSecurity>0</DocSecurity>
  <Lines>1126</Lines>
  <Paragraphs>314</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UJ</Company>
  <LinksUpToDate>false</LinksUpToDate>
  <CharactersWithSpaces>157367</CharactersWithSpaces>
  <SharedDoc>false</SharedDoc>
  <HLinks>
    <vt:vector size="66" baseType="variant">
      <vt:variant>
        <vt:i4>5243153</vt:i4>
      </vt:variant>
      <vt:variant>
        <vt:i4>30</vt:i4>
      </vt:variant>
      <vt:variant>
        <vt:i4>0</vt:i4>
      </vt:variant>
      <vt:variant>
        <vt:i4>5</vt:i4>
      </vt:variant>
      <vt:variant>
        <vt:lpwstr>mailto:wojciech.piątek@uj.edu.pl</vt:lpwstr>
      </vt:variant>
      <vt:variant>
        <vt:lpwstr/>
      </vt:variant>
      <vt:variant>
        <vt:i4>7798850</vt:i4>
      </vt:variant>
      <vt:variant>
        <vt:i4>27</vt:i4>
      </vt:variant>
      <vt:variant>
        <vt:i4>0</vt:i4>
      </vt:variant>
      <vt:variant>
        <vt:i4>5</vt:i4>
      </vt:variant>
      <vt:variant>
        <vt:lpwstr>mailto:joanna.swierczek@uj.edu.pl</vt:lpwstr>
      </vt:variant>
      <vt:variant>
        <vt:lpwstr/>
      </vt:variant>
      <vt:variant>
        <vt:i4>1179759</vt:i4>
      </vt:variant>
      <vt:variant>
        <vt:i4>24</vt:i4>
      </vt:variant>
      <vt:variant>
        <vt:i4>0</vt:i4>
      </vt:variant>
      <vt:variant>
        <vt:i4>5</vt:i4>
      </vt:variant>
      <vt:variant>
        <vt:lpwstr>mailto:iod@uj.edu.pl</vt:lpwstr>
      </vt:variant>
      <vt:variant>
        <vt:lpwstr/>
      </vt:variant>
      <vt:variant>
        <vt:i4>196648</vt:i4>
      </vt:variant>
      <vt:variant>
        <vt:i4>21</vt:i4>
      </vt:variant>
      <vt:variant>
        <vt:i4>0</vt:i4>
      </vt:variant>
      <vt:variant>
        <vt:i4>5</vt:i4>
      </vt:variant>
      <vt:variant>
        <vt:lpwstr>C:\Users\Rupniewska\AppData\Local\Microsoft\Windows\AppData\Local\Microsoft\wasm\AppData\Local\Monika\Desktop\e-mail</vt:lpwstr>
      </vt:variant>
      <vt:variant>
        <vt:lpwstr/>
      </vt:variant>
      <vt:variant>
        <vt:i4>3342437</vt:i4>
      </vt:variant>
      <vt:variant>
        <vt:i4>18</vt:i4>
      </vt:variant>
      <vt:variant>
        <vt:i4>0</vt:i4>
      </vt:variant>
      <vt:variant>
        <vt:i4>5</vt:i4>
      </vt:variant>
      <vt:variant>
        <vt:lpwstr>http://www.przetargi.uj.edu.pl/</vt:lpwstr>
      </vt:variant>
      <vt:variant>
        <vt:lpwstr/>
      </vt:variant>
      <vt:variant>
        <vt:i4>3342437</vt:i4>
      </vt:variant>
      <vt:variant>
        <vt:i4>15</vt:i4>
      </vt:variant>
      <vt:variant>
        <vt:i4>0</vt:i4>
      </vt:variant>
      <vt:variant>
        <vt:i4>5</vt:i4>
      </vt:variant>
      <vt:variant>
        <vt:lpwstr>http://www.przetargi.uj.edu.pl/</vt:lpwstr>
      </vt:variant>
      <vt:variant>
        <vt:lpwstr/>
      </vt:variant>
      <vt:variant>
        <vt:i4>5636186</vt:i4>
      </vt:variant>
      <vt:variant>
        <vt:i4>12</vt:i4>
      </vt:variant>
      <vt:variant>
        <vt:i4>0</vt:i4>
      </vt:variant>
      <vt:variant>
        <vt:i4>5</vt:i4>
      </vt:variant>
      <vt:variant>
        <vt:lpwstr>http://www.uj.edu.pl/</vt:lpwstr>
      </vt:variant>
      <vt:variant>
        <vt:lpwstr/>
      </vt:variant>
      <vt:variant>
        <vt:i4>852090</vt:i4>
      </vt:variant>
      <vt:variant>
        <vt:i4>9</vt:i4>
      </vt:variant>
      <vt:variant>
        <vt:i4>0</vt:i4>
      </vt:variant>
      <vt:variant>
        <vt:i4>5</vt:i4>
      </vt:variant>
      <vt:variant>
        <vt:lpwstr>mailto:bzp@uj.edu.pl</vt:lpwstr>
      </vt:variant>
      <vt:variant>
        <vt:lpwstr/>
      </vt:variant>
      <vt:variant>
        <vt:i4>3342437</vt:i4>
      </vt:variant>
      <vt:variant>
        <vt:i4>6</vt:i4>
      </vt:variant>
      <vt:variant>
        <vt:i4>0</vt:i4>
      </vt:variant>
      <vt:variant>
        <vt:i4>5</vt:i4>
      </vt:variant>
      <vt:variant>
        <vt:lpwstr>http://www.przetargi.uj.edu.pl/</vt:lpwstr>
      </vt:variant>
      <vt:variant>
        <vt:lpwstr/>
      </vt:variant>
      <vt:variant>
        <vt:i4>5636186</vt:i4>
      </vt:variant>
      <vt:variant>
        <vt:i4>3</vt:i4>
      </vt:variant>
      <vt:variant>
        <vt:i4>0</vt:i4>
      </vt:variant>
      <vt:variant>
        <vt:i4>5</vt:i4>
      </vt:variant>
      <vt:variant>
        <vt:lpwstr>http://www.uj.edu.pl/</vt:lpwstr>
      </vt:variant>
      <vt:variant>
        <vt:lpwstr/>
      </vt:variant>
      <vt:variant>
        <vt:i4>852090</vt:i4>
      </vt:variant>
      <vt:variant>
        <vt:i4>0</vt:i4>
      </vt:variant>
      <vt:variant>
        <vt:i4>0</vt:i4>
      </vt:variant>
      <vt:variant>
        <vt:i4>5</vt:i4>
      </vt:variant>
      <vt:variant>
        <vt:lpwstr>mailto:bzp@uj.edu.pl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Wojtek</dc:creator>
  <cp:lastModifiedBy>Katarzyna Jasińska</cp:lastModifiedBy>
  <cp:revision>12</cp:revision>
  <cp:lastPrinted>2025-12-03T09:01:00Z</cp:lastPrinted>
  <dcterms:created xsi:type="dcterms:W3CDTF">2026-05-14T09:07:00Z</dcterms:created>
  <dcterms:modified xsi:type="dcterms:W3CDTF">2026-05-14T10:02:00Z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0x0101005486CE81136586448310F89D88940CC7</vt:lpwstr>
  </property>
</Properties>
</file>