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D43A4" w14:textId="77777777" w:rsidR="00474C57" w:rsidRPr="00D9561D" w:rsidRDefault="0044580A" w:rsidP="00835102">
      <w:pPr>
        <w:autoSpaceDE w:val="0"/>
        <w:autoSpaceDN w:val="0"/>
        <w:adjustRightInd w:val="0"/>
        <w:jc w:val="right"/>
        <w:rPr>
          <w:rFonts w:eastAsia="Calibri"/>
          <w:b/>
          <w:color w:val="000000"/>
          <w:lang w:eastAsia="en-US"/>
        </w:rPr>
      </w:pPr>
      <w:r>
        <w:t xml:space="preserve">     </w:t>
      </w:r>
      <w:r w:rsidR="006C2B79" w:rsidRPr="006C2B79">
        <w:rPr>
          <w:b/>
          <w:color w:val="FF0000"/>
        </w:rPr>
        <w:t xml:space="preserve">  </w:t>
      </w:r>
      <w:r w:rsidR="006C2B79" w:rsidRPr="006C2B79">
        <w:rPr>
          <w:color w:val="000000"/>
        </w:rPr>
        <w:tab/>
      </w:r>
      <w:r w:rsidR="006C2B79" w:rsidRPr="006C2B79">
        <w:rPr>
          <w:color w:val="000000"/>
        </w:rPr>
        <w:tab/>
      </w:r>
      <w:r w:rsidR="006C2B79" w:rsidRPr="006C2B79">
        <w:rPr>
          <w:color w:val="000000"/>
        </w:rPr>
        <w:tab/>
      </w:r>
      <w:r w:rsidR="00474C57" w:rsidRPr="00D9561D">
        <w:rPr>
          <w:rFonts w:eastAsia="Calibri"/>
          <w:b/>
          <w:color w:val="000000"/>
          <w:lang w:eastAsia="en-US"/>
        </w:rPr>
        <w:t xml:space="preserve">Załącznik Nr </w:t>
      </w:r>
      <w:r w:rsidR="00E23357">
        <w:rPr>
          <w:rFonts w:eastAsia="Calibri"/>
          <w:b/>
          <w:color w:val="000000"/>
          <w:lang w:eastAsia="en-US"/>
        </w:rPr>
        <w:t>7</w:t>
      </w:r>
      <w:r w:rsidR="00474C57" w:rsidRPr="00D9561D">
        <w:rPr>
          <w:rFonts w:eastAsia="Calibri"/>
          <w:b/>
          <w:color w:val="000000"/>
          <w:lang w:eastAsia="en-US"/>
        </w:rPr>
        <w:t xml:space="preserve"> do </w:t>
      </w:r>
      <w:r w:rsidR="00474C57">
        <w:rPr>
          <w:rFonts w:eastAsia="Calibri"/>
          <w:b/>
          <w:color w:val="000000"/>
          <w:lang w:eastAsia="en-US"/>
        </w:rPr>
        <w:t>Danych do ogłoszenia</w:t>
      </w:r>
    </w:p>
    <w:p w14:paraId="2BF89A62" w14:textId="77777777" w:rsidR="00474C57" w:rsidRPr="00D9561D" w:rsidRDefault="00474C57" w:rsidP="00474C57">
      <w:pPr>
        <w:tabs>
          <w:tab w:val="left" w:pos="1620"/>
        </w:tabs>
        <w:jc w:val="right"/>
        <w:rPr>
          <w:b/>
          <w:szCs w:val="20"/>
        </w:rPr>
      </w:pPr>
    </w:p>
    <w:p w14:paraId="7B477717" w14:textId="77777777" w:rsidR="00474C57" w:rsidRDefault="00474C57" w:rsidP="00474C57">
      <w:pPr>
        <w:keepNext/>
        <w:spacing w:before="240" w:after="60"/>
        <w:jc w:val="center"/>
        <w:outlineLvl w:val="1"/>
        <w:rPr>
          <w:b/>
          <w:bCs/>
          <w:i/>
          <w:iCs/>
        </w:rPr>
      </w:pPr>
      <w:r w:rsidRPr="00C6210E">
        <w:rPr>
          <w:b/>
          <w:bCs/>
          <w:i/>
          <w:iCs/>
        </w:rPr>
        <w:t>WYKAZ ZAMÓWIEŃ</w:t>
      </w:r>
      <w:r>
        <w:rPr>
          <w:b/>
          <w:bCs/>
          <w:i/>
          <w:iCs/>
        </w:rPr>
        <w:t xml:space="preserve"> / UMÓW</w:t>
      </w:r>
    </w:p>
    <w:p w14:paraId="7FB0B738" w14:textId="77777777" w:rsidR="00474C57" w:rsidRPr="00C6210E" w:rsidRDefault="00474C57" w:rsidP="00474C57">
      <w:pPr>
        <w:keepNext/>
        <w:spacing w:before="240" w:after="60"/>
        <w:jc w:val="center"/>
        <w:outlineLvl w:val="1"/>
        <w:rPr>
          <w:b/>
          <w:bCs/>
          <w:i/>
          <w:iCs/>
        </w:rPr>
      </w:pPr>
      <w:r w:rsidRPr="00C6210E">
        <w:rPr>
          <w:i/>
          <w:iCs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4346"/>
        <w:gridCol w:w="3816"/>
        <w:gridCol w:w="2308"/>
        <w:gridCol w:w="4582"/>
      </w:tblGrid>
      <w:tr w:rsidR="00835102" w:rsidRPr="00481663" w14:paraId="38341F6F" w14:textId="77777777" w:rsidTr="00B72754">
        <w:tc>
          <w:tcPr>
            <w:tcW w:w="709" w:type="dxa"/>
            <w:vAlign w:val="center"/>
          </w:tcPr>
          <w:p w14:paraId="3971E7F0" w14:textId="77777777" w:rsidR="00474C57" w:rsidRPr="00481663" w:rsidRDefault="00474C57" w:rsidP="00B72754">
            <w:pPr>
              <w:jc w:val="center"/>
              <w:rPr>
                <w:b/>
              </w:rPr>
            </w:pPr>
            <w:r w:rsidRPr="00481663">
              <w:rPr>
                <w:b/>
              </w:rPr>
              <w:t>Lp.</w:t>
            </w:r>
          </w:p>
        </w:tc>
        <w:tc>
          <w:tcPr>
            <w:tcW w:w="4462" w:type="dxa"/>
            <w:vAlign w:val="center"/>
          </w:tcPr>
          <w:p w14:paraId="61DBC11F" w14:textId="77777777" w:rsidR="00474C57" w:rsidRDefault="00474C57" w:rsidP="00B72754">
            <w:pPr>
              <w:jc w:val="center"/>
              <w:rPr>
                <w:b/>
                <w:sz w:val="20"/>
                <w:szCs w:val="20"/>
              </w:rPr>
            </w:pPr>
            <w:r w:rsidRPr="00C6210E">
              <w:rPr>
                <w:b/>
                <w:sz w:val="20"/>
                <w:szCs w:val="20"/>
              </w:rPr>
              <w:t xml:space="preserve">Przedmiot zamówienia: </w:t>
            </w:r>
          </w:p>
          <w:p w14:paraId="468CA16C" w14:textId="77777777" w:rsidR="00474C57" w:rsidRPr="00C6210E" w:rsidRDefault="00474C57" w:rsidP="00B72754">
            <w:pPr>
              <w:jc w:val="center"/>
              <w:rPr>
                <w:b/>
                <w:sz w:val="20"/>
                <w:szCs w:val="20"/>
              </w:rPr>
            </w:pPr>
            <w:r w:rsidRPr="00C6210E">
              <w:rPr>
                <w:b/>
                <w:sz w:val="20"/>
                <w:szCs w:val="20"/>
              </w:rPr>
              <w:t xml:space="preserve">zamówienie polegające na </w:t>
            </w:r>
            <w:r w:rsidR="00835102">
              <w:rPr>
                <w:b/>
                <w:sz w:val="20"/>
                <w:szCs w:val="20"/>
              </w:rPr>
              <w:t>budowie/remoncie/naprawie/modernizacji</w:t>
            </w:r>
            <w:r w:rsidR="00835102">
              <w:rPr>
                <w:b/>
                <w:sz w:val="20"/>
                <w:szCs w:val="20"/>
              </w:rPr>
              <w:br/>
            </w:r>
            <w:r w:rsidRPr="00C6210E">
              <w:rPr>
                <w:b/>
                <w:sz w:val="20"/>
                <w:szCs w:val="20"/>
              </w:rPr>
              <w:t xml:space="preserve"> jednostki pływającej</w:t>
            </w:r>
          </w:p>
        </w:tc>
        <w:tc>
          <w:tcPr>
            <w:tcW w:w="2768" w:type="dxa"/>
            <w:vAlign w:val="center"/>
          </w:tcPr>
          <w:p w14:paraId="1C1979F0" w14:textId="77777777" w:rsidR="00474C57" w:rsidRPr="00C6210E" w:rsidRDefault="00474C57" w:rsidP="00B72754">
            <w:pPr>
              <w:jc w:val="center"/>
              <w:rPr>
                <w:b/>
                <w:sz w:val="20"/>
                <w:szCs w:val="20"/>
              </w:rPr>
            </w:pPr>
            <w:r w:rsidRPr="00C6210E">
              <w:rPr>
                <w:b/>
                <w:sz w:val="20"/>
                <w:szCs w:val="20"/>
              </w:rPr>
              <w:t xml:space="preserve">Wartość zamówienia polegającego </w:t>
            </w:r>
            <w:r>
              <w:rPr>
                <w:b/>
                <w:sz w:val="20"/>
                <w:szCs w:val="20"/>
              </w:rPr>
              <w:t xml:space="preserve">na </w:t>
            </w:r>
            <w:r w:rsidR="00835102">
              <w:rPr>
                <w:b/>
                <w:sz w:val="20"/>
                <w:szCs w:val="20"/>
              </w:rPr>
              <w:t>budowie/</w:t>
            </w:r>
            <w:r>
              <w:rPr>
                <w:b/>
                <w:sz w:val="20"/>
                <w:szCs w:val="20"/>
              </w:rPr>
              <w:t>remoncie/naprawie/moderniza</w:t>
            </w:r>
            <w:r w:rsidR="00835102">
              <w:rPr>
                <w:b/>
                <w:sz w:val="20"/>
                <w:szCs w:val="20"/>
              </w:rPr>
              <w:t>cji jednostki pływającej</w:t>
            </w:r>
          </w:p>
        </w:tc>
        <w:tc>
          <w:tcPr>
            <w:tcW w:w="2551" w:type="dxa"/>
            <w:vAlign w:val="center"/>
          </w:tcPr>
          <w:p w14:paraId="1867AD87" w14:textId="77777777" w:rsidR="00474C57" w:rsidRDefault="00474C57" w:rsidP="00B727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Czasokres wykonania,</w:t>
            </w:r>
          </w:p>
          <w:p w14:paraId="5C78D681" w14:textId="77777777" w:rsidR="00474C57" w:rsidRPr="00C6210E" w:rsidRDefault="00474C57" w:rsidP="00B727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Termin realizacji</w:t>
            </w:r>
            <w:r w:rsidRPr="00C6210E">
              <w:rPr>
                <w:b/>
                <w:sz w:val="20"/>
                <w:szCs w:val="20"/>
              </w:rPr>
              <w:br/>
              <w:t>(od dnia do dnia)</w:t>
            </w:r>
          </w:p>
        </w:tc>
        <w:tc>
          <w:tcPr>
            <w:tcW w:w="5245" w:type="dxa"/>
            <w:vAlign w:val="center"/>
          </w:tcPr>
          <w:p w14:paraId="22C9F120" w14:textId="77777777" w:rsidR="00474C57" w:rsidRPr="00C6210E" w:rsidRDefault="00474C57" w:rsidP="00B72754">
            <w:pPr>
              <w:jc w:val="center"/>
              <w:rPr>
                <w:b/>
                <w:sz w:val="20"/>
                <w:szCs w:val="20"/>
              </w:rPr>
            </w:pPr>
            <w:r w:rsidRPr="00C6210E">
              <w:rPr>
                <w:b/>
                <w:sz w:val="20"/>
                <w:szCs w:val="20"/>
              </w:rPr>
              <w:t>Nazwa i adres Zamawiającego</w:t>
            </w:r>
          </w:p>
        </w:tc>
      </w:tr>
      <w:tr w:rsidR="00835102" w:rsidRPr="00481663" w14:paraId="7F28FEA2" w14:textId="77777777" w:rsidTr="00B72754">
        <w:trPr>
          <w:trHeight w:val="851"/>
        </w:trPr>
        <w:tc>
          <w:tcPr>
            <w:tcW w:w="709" w:type="dxa"/>
          </w:tcPr>
          <w:p w14:paraId="42A6B1C0" w14:textId="77777777" w:rsidR="00474C57" w:rsidRPr="00481663" w:rsidRDefault="00474C57" w:rsidP="00B72754"/>
        </w:tc>
        <w:tc>
          <w:tcPr>
            <w:tcW w:w="4462" w:type="dxa"/>
          </w:tcPr>
          <w:p w14:paraId="0FFDF715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  <w:tc>
          <w:tcPr>
            <w:tcW w:w="2768" w:type="dxa"/>
          </w:tcPr>
          <w:p w14:paraId="1CFC9C6D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2209B321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6929AEEF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</w:tr>
      <w:tr w:rsidR="00835102" w:rsidRPr="00481663" w14:paraId="5B5B055E" w14:textId="77777777" w:rsidTr="00B72754">
        <w:trPr>
          <w:trHeight w:val="851"/>
        </w:trPr>
        <w:tc>
          <w:tcPr>
            <w:tcW w:w="709" w:type="dxa"/>
          </w:tcPr>
          <w:p w14:paraId="62BD77B3" w14:textId="77777777" w:rsidR="00474C57" w:rsidRPr="00481663" w:rsidRDefault="00474C57" w:rsidP="00B72754"/>
        </w:tc>
        <w:tc>
          <w:tcPr>
            <w:tcW w:w="4462" w:type="dxa"/>
          </w:tcPr>
          <w:p w14:paraId="19A5E8C5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  <w:tc>
          <w:tcPr>
            <w:tcW w:w="2768" w:type="dxa"/>
          </w:tcPr>
          <w:p w14:paraId="0CDF7FC6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53576DD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1F1DF55F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</w:tr>
      <w:tr w:rsidR="00835102" w:rsidRPr="00481663" w14:paraId="10FF4AF8" w14:textId="77777777" w:rsidTr="00B72754">
        <w:trPr>
          <w:trHeight w:val="851"/>
        </w:trPr>
        <w:tc>
          <w:tcPr>
            <w:tcW w:w="709" w:type="dxa"/>
          </w:tcPr>
          <w:p w14:paraId="4DE9C868" w14:textId="77777777" w:rsidR="00474C57" w:rsidRPr="00481663" w:rsidRDefault="00474C57" w:rsidP="00B72754"/>
        </w:tc>
        <w:tc>
          <w:tcPr>
            <w:tcW w:w="4462" w:type="dxa"/>
          </w:tcPr>
          <w:p w14:paraId="1CBA0EC8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  <w:tc>
          <w:tcPr>
            <w:tcW w:w="2768" w:type="dxa"/>
          </w:tcPr>
          <w:p w14:paraId="28D5CFB2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2D8DAC9E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2F23F1C8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</w:tr>
      <w:tr w:rsidR="00835102" w:rsidRPr="00481663" w14:paraId="43ACB51C" w14:textId="77777777" w:rsidTr="00B72754">
        <w:trPr>
          <w:trHeight w:val="851"/>
        </w:trPr>
        <w:tc>
          <w:tcPr>
            <w:tcW w:w="709" w:type="dxa"/>
          </w:tcPr>
          <w:p w14:paraId="2CEBC03F" w14:textId="77777777" w:rsidR="00474C57" w:rsidRPr="00481663" w:rsidRDefault="00474C57" w:rsidP="00B72754"/>
        </w:tc>
        <w:tc>
          <w:tcPr>
            <w:tcW w:w="4462" w:type="dxa"/>
          </w:tcPr>
          <w:p w14:paraId="6B3AF48B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  <w:tc>
          <w:tcPr>
            <w:tcW w:w="2768" w:type="dxa"/>
          </w:tcPr>
          <w:p w14:paraId="4FC47986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3F76DB6D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14:paraId="4DCCC4F4" w14:textId="77777777" w:rsidR="00474C57" w:rsidRPr="00C6210E" w:rsidRDefault="00474C57" w:rsidP="00B72754">
            <w:pPr>
              <w:rPr>
                <w:sz w:val="20"/>
                <w:szCs w:val="20"/>
              </w:rPr>
            </w:pPr>
          </w:p>
        </w:tc>
      </w:tr>
    </w:tbl>
    <w:p w14:paraId="53ACBF4C" w14:textId="77777777" w:rsidR="00474C57" w:rsidRPr="00481663" w:rsidRDefault="00474C57" w:rsidP="00474C57">
      <w:pPr>
        <w:rPr>
          <w:sz w:val="16"/>
          <w:szCs w:val="16"/>
        </w:rPr>
      </w:pPr>
    </w:p>
    <w:p w14:paraId="2533B56E" w14:textId="77777777" w:rsidR="00474C57" w:rsidRPr="00481663" w:rsidRDefault="00474C57" w:rsidP="00474C57">
      <w:r w:rsidRPr="00481663">
        <w:t xml:space="preserve">Do </w:t>
      </w:r>
      <w:r w:rsidR="00835102">
        <w:t xml:space="preserve">wykazu należy dołączyć </w:t>
      </w:r>
      <w:r w:rsidR="00835102" w:rsidRPr="00835102">
        <w:rPr>
          <w:b/>
        </w:rPr>
        <w:t>dowody</w:t>
      </w:r>
      <w:r w:rsidR="00835102">
        <w:t xml:space="preserve"> potwierdzające, że wykazane zamówienia</w:t>
      </w:r>
      <w:r w:rsidRPr="00481663">
        <w:t xml:space="preserve"> zostały wykonane należycie. </w:t>
      </w:r>
    </w:p>
    <w:p w14:paraId="4BC4093D" w14:textId="77777777" w:rsidR="00474C57" w:rsidRDefault="00474C57" w:rsidP="00474C57">
      <w:pPr>
        <w:rPr>
          <w:sz w:val="16"/>
          <w:szCs w:val="16"/>
        </w:rPr>
      </w:pPr>
    </w:p>
    <w:p w14:paraId="3AA33F8E" w14:textId="77777777" w:rsidR="00474C57" w:rsidRPr="00481663" w:rsidRDefault="00474C57" w:rsidP="00474C57">
      <w:pPr>
        <w:rPr>
          <w:sz w:val="16"/>
          <w:szCs w:val="16"/>
        </w:rPr>
      </w:pPr>
    </w:p>
    <w:p w14:paraId="23C9EE9F" w14:textId="77777777" w:rsidR="00835102" w:rsidRPr="001B645F" w:rsidRDefault="00835102" w:rsidP="00835102">
      <w:pPr>
        <w:tabs>
          <w:tab w:val="left" w:pos="4111"/>
        </w:tabs>
        <w:jc w:val="center"/>
        <w:rPr>
          <w:b/>
          <w:color w:val="000000"/>
        </w:rPr>
      </w:pPr>
      <w:r w:rsidRPr="001B645F">
        <w:rPr>
          <w:b/>
          <w:color w:val="FF0000"/>
        </w:rPr>
        <w:t>Uwaga! Dokument należy opatrzyć kwalifikowanym podpisem elektronicznym</w:t>
      </w:r>
    </w:p>
    <w:p w14:paraId="14D420E8" w14:textId="77777777" w:rsidR="00835102" w:rsidRPr="001B645F" w:rsidRDefault="00835102" w:rsidP="00835102">
      <w:pPr>
        <w:suppressAutoHyphens/>
        <w:spacing w:before="120" w:line="100" w:lineRule="atLeast"/>
        <w:ind w:left="360"/>
        <w:jc w:val="center"/>
        <w:rPr>
          <w:b/>
          <w:i/>
          <w:lang w:eastAsia="ar-SA"/>
        </w:rPr>
      </w:pPr>
      <w:r w:rsidRPr="001B645F">
        <w:rPr>
          <w:rFonts w:eastAsia="Lucida Sans Unicode"/>
          <w:b/>
          <w:color w:val="FF0000"/>
          <w:kern w:val="2"/>
          <w:sz w:val="22"/>
          <w:szCs w:val="22"/>
          <w:lang w:eastAsia="ar-SA"/>
        </w:rPr>
        <w:t>Zamawiający rekomenduje zapisanie dokumentu w formacie PDF</w:t>
      </w:r>
    </w:p>
    <w:p w14:paraId="28FF2146" w14:textId="77777777" w:rsidR="00835102" w:rsidRPr="006C2B79" w:rsidRDefault="00835102" w:rsidP="00835102">
      <w:pPr>
        <w:spacing w:after="120"/>
        <w:rPr>
          <w:lang w:eastAsia="x-none"/>
        </w:rPr>
      </w:pPr>
    </w:p>
    <w:p w14:paraId="5EAC4EB9" w14:textId="77777777" w:rsidR="00474C57" w:rsidRPr="006C2B79" w:rsidRDefault="00474C57" w:rsidP="00835102">
      <w:pPr>
        <w:tabs>
          <w:tab w:val="left" w:pos="5040"/>
        </w:tabs>
        <w:rPr>
          <w:b/>
          <w:color w:val="000000"/>
          <w:szCs w:val="20"/>
        </w:rPr>
      </w:pPr>
    </w:p>
    <w:sectPr w:rsidR="00474C57" w:rsidRPr="006C2B79" w:rsidSect="00835102">
      <w:headerReference w:type="default" r:id="rId9"/>
      <w:footerReference w:type="default" r:id="rId10"/>
      <w:footerReference w:type="first" r:id="rId11"/>
      <w:pgSz w:w="16840" w:h="11907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9EDB7" w14:textId="77777777" w:rsidR="007579C9" w:rsidRDefault="007579C9">
      <w:r>
        <w:separator/>
      </w:r>
    </w:p>
  </w:endnote>
  <w:endnote w:type="continuationSeparator" w:id="0">
    <w:p w14:paraId="50EBE5F6" w14:textId="77777777" w:rsidR="007579C9" w:rsidRDefault="00757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3DB64" w14:textId="77777777" w:rsidR="00C44940" w:rsidRPr="002802A2" w:rsidRDefault="00C44940">
    <w:pPr>
      <w:pStyle w:val="Stopka"/>
      <w:jc w:val="right"/>
      <w:rPr>
        <w:sz w:val="22"/>
        <w:szCs w:val="22"/>
      </w:rPr>
    </w:pPr>
    <w:r w:rsidRPr="002802A2">
      <w:rPr>
        <w:sz w:val="22"/>
        <w:szCs w:val="22"/>
        <w:lang w:val="pl-PL"/>
      </w:rPr>
      <w:t xml:space="preserve">str. </w:t>
    </w:r>
    <w:r w:rsidRPr="002802A2">
      <w:rPr>
        <w:sz w:val="22"/>
        <w:szCs w:val="22"/>
      </w:rPr>
      <w:fldChar w:fldCharType="begin"/>
    </w:r>
    <w:r w:rsidRPr="002802A2">
      <w:rPr>
        <w:sz w:val="22"/>
        <w:szCs w:val="22"/>
      </w:rPr>
      <w:instrText>PAGE    \* MERGEFORMAT</w:instrText>
    </w:r>
    <w:r w:rsidRPr="002802A2">
      <w:rPr>
        <w:sz w:val="22"/>
        <w:szCs w:val="22"/>
      </w:rPr>
      <w:fldChar w:fldCharType="separate"/>
    </w:r>
    <w:r w:rsidR="00DB7289" w:rsidRPr="00DB7289">
      <w:rPr>
        <w:noProof/>
        <w:sz w:val="22"/>
        <w:szCs w:val="22"/>
        <w:lang w:val="pl-PL"/>
      </w:rPr>
      <w:t>1</w:t>
    </w:r>
    <w:r w:rsidRPr="002802A2">
      <w:rPr>
        <w:sz w:val="22"/>
        <w:szCs w:val="22"/>
      </w:rPr>
      <w:fldChar w:fldCharType="end"/>
    </w:r>
  </w:p>
  <w:p w14:paraId="15746BB0" w14:textId="77777777" w:rsidR="00C44940" w:rsidRDefault="00C449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BB71F" w14:textId="77777777" w:rsidR="00C44940" w:rsidRDefault="00C44940" w:rsidP="00232F7D">
    <w:pPr>
      <w:pStyle w:val="Stopka"/>
    </w:pPr>
  </w:p>
  <w:p w14:paraId="35DD0F15" w14:textId="77777777" w:rsidR="00C44940" w:rsidRDefault="00C44940" w:rsidP="00232F7D">
    <w:pPr>
      <w:pStyle w:val="Stopka"/>
      <w:jc w:val="center"/>
    </w:pPr>
    <w:r>
      <w:t xml:space="preserve">Specyfikacja Istotnych Warunków Zamówienia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26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DB728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9864E7" w14:textId="77777777" w:rsidR="00C44940" w:rsidRDefault="00C44940" w:rsidP="00232F7D">
    <w:pPr>
      <w:pStyle w:val="Stopka"/>
    </w:pPr>
  </w:p>
  <w:p w14:paraId="7D63EEAC" w14:textId="77777777" w:rsidR="00C44940" w:rsidRPr="00FB0D6B" w:rsidRDefault="00C44940" w:rsidP="00232F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00667" w14:textId="77777777" w:rsidR="007579C9" w:rsidRDefault="007579C9">
      <w:r>
        <w:separator/>
      </w:r>
    </w:p>
  </w:footnote>
  <w:footnote w:type="continuationSeparator" w:id="0">
    <w:p w14:paraId="2DBF936C" w14:textId="77777777" w:rsidR="007579C9" w:rsidRDefault="00757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BEFF6" w14:textId="77777777" w:rsidR="00C44940" w:rsidRPr="00814693" w:rsidRDefault="00C44940" w:rsidP="006B74A9">
    <w:pPr>
      <w:tabs>
        <w:tab w:val="right" w:pos="9072"/>
      </w:tabs>
      <w:ind w:left="567"/>
      <w:jc w:val="right"/>
      <w:rPr>
        <w:lang w:val="x-none" w:eastAsia="x-none"/>
      </w:rPr>
    </w:pPr>
    <w:r w:rsidRPr="00814693">
      <w:rPr>
        <w:lang w:eastAsia="x-none"/>
      </w:rPr>
      <w:t>Nume</w:t>
    </w:r>
    <w:r w:rsidR="005468AC">
      <w:rPr>
        <w:lang w:eastAsia="x-none"/>
      </w:rPr>
      <w:t>r postępowania</w:t>
    </w:r>
    <w:r w:rsidRPr="00814693">
      <w:rPr>
        <w:lang w:eastAsia="x-none"/>
      </w:rPr>
      <w:t xml:space="preserve"> </w:t>
    </w:r>
    <w:r w:rsidR="00DA346F">
      <w:rPr>
        <w:lang w:eastAsia="x-none"/>
      </w:rPr>
      <w:t>0</w:t>
    </w:r>
    <w:r w:rsidR="009C6978">
      <w:rPr>
        <w:lang w:eastAsia="x-none"/>
      </w:rPr>
      <w:t>7</w:t>
    </w:r>
    <w:r w:rsidR="00DB7289">
      <w:rPr>
        <w:lang w:eastAsia="x-none"/>
      </w:rPr>
      <w:t>/KPW/TO/202</w:t>
    </w:r>
    <w:r w:rsidR="00DA346F">
      <w:rPr>
        <w:lang w:eastAsia="x-none"/>
      </w:rPr>
      <w:t>6</w:t>
    </w:r>
  </w:p>
  <w:p w14:paraId="77F18628" w14:textId="77777777" w:rsidR="00C44940" w:rsidRDefault="00C449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CEA6409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899"/>
        </w:tabs>
        <w:ind w:left="899" w:hanging="360"/>
      </w:p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cs="Times New Roman"/>
        <w:color w:val="auto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1809"/>
        </w:tabs>
        <w:ind w:left="1809" w:hanging="669"/>
      </w:pPr>
      <w:rPr>
        <w:rFonts w:ascii="Wingdings" w:hAnsi="Wingdings"/>
        <w:i w:val="0"/>
        <w:sz w:val="24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b w:val="0"/>
        <w:i w:val="0"/>
        <w:strike w:val="0"/>
        <w:dstrike w:val="0"/>
        <w:sz w:val="24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>
      <w:start w:val="1"/>
      <w:numFmt w:val="lowerRoman"/>
      <w:lvlText w:val="%6."/>
      <w:lvlJc w:val="left"/>
      <w:pPr>
        <w:tabs>
          <w:tab w:val="num" w:pos="466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>
      <w:start w:val="1"/>
      <w:numFmt w:val="lowerRoman"/>
      <w:lvlText w:val="%9."/>
      <w:lvlJc w:val="left"/>
      <w:pPr>
        <w:tabs>
          <w:tab w:val="num" w:pos="6820"/>
        </w:tabs>
        <w:ind w:left="6820" w:hanging="18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00000009"/>
    <w:multiLevelType w:val="singleLevel"/>
    <w:tmpl w:val="684C879A"/>
    <w:name w:val="WW8Num9"/>
    <w:lvl w:ilvl="0">
      <w:start w:val="1"/>
      <w:numFmt w:val="decimal"/>
      <w:lvlText w:val="%1)"/>
      <w:lvlJc w:val="left"/>
      <w:pPr>
        <w:tabs>
          <w:tab w:val="num" w:pos="142"/>
        </w:tabs>
        <w:ind w:left="928" w:hanging="360"/>
      </w:pPr>
      <w:rPr>
        <w:b w:val="0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  <w:i w:val="0"/>
        <w:sz w:val="24"/>
      </w:rPr>
    </w:lvl>
  </w:abstractNum>
  <w:abstractNum w:abstractNumId="9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E"/>
    <w:multiLevelType w:val="multilevel"/>
    <w:tmpl w:val="663C81FE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pStyle w:val="Normalny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pStyle w:val="Normalny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pStyle w:val="Normalny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pStyle w:val="Normalny"/>
      <w:isLgl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pStyle w:val="Normalny"/>
      <w:isLgl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pStyle w:val="Normalny"/>
      <w:isLgl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pStyle w:val="Normalny"/>
      <w:isLgl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pStyle w:val="Normalny"/>
      <w:isLgl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1" w15:restartNumberingAfterBreak="0">
    <w:nsid w:val="0000000F"/>
    <w:multiLevelType w:val="singleLevel"/>
    <w:tmpl w:val="8E48EF70"/>
    <w:name w:val="WW8Num18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</w:abstractNum>
  <w:abstractNum w:abstractNumId="1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  <w:color w:val="auto"/>
        <w:sz w:val="20"/>
        <w:szCs w:val="20"/>
      </w:r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21"/>
    <w:multiLevelType w:val="multilevel"/>
    <w:tmpl w:val="FCA291A6"/>
    <w:name w:val="WW8Num33"/>
    <w:lvl w:ilvl="0">
      <w:start w:val="1"/>
      <w:numFmt w:val="lowerLetter"/>
      <w:lvlText w:val="%1)"/>
      <w:lvlJc w:val="left"/>
      <w:pPr>
        <w:tabs>
          <w:tab w:val="num" w:pos="1608"/>
        </w:tabs>
        <w:ind w:left="1608" w:hanging="360"/>
      </w:pPr>
      <w:rPr>
        <w:rFonts w:ascii="Arial" w:eastAsia="Times New Roman" w:hAnsi="Arial" w:cs="Arial"/>
        <w:b w:val="0"/>
      </w:rPr>
    </w:lvl>
    <w:lvl w:ilvl="1">
      <w:start w:val="5"/>
      <w:numFmt w:val="lowerLetter"/>
      <w:lvlText w:val="%2."/>
      <w:lvlJc w:val="left"/>
      <w:pPr>
        <w:tabs>
          <w:tab w:val="num" w:pos="1608"/>
        </w:tabs>
        <w:ind w:left="1608" w:hanging="360"/>
      </w:pPr>
      <w:rPr>
        <w:rFonts w:ascii="Symbol" w:hAnsi="Symbol"/>
        <w:b w:val="0"/>
        <w:i w:val="0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16699A"/>
    <w:multiLevelType w:val="multilevel"/>
    <w:tmpl w:val="066001C6"/>
    <w:name w:val="WW8Num12"/>
    <w:lvl w:ilvl="0">
      <w:start w:val="1"/>
      <w:numFmt w:val="ordinal"/>
      <w:lvlText w:val="%1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trike w:val="0"/>
        <w:dstrike w:val="0"/>
        <w:vanish w:val="0"/>
        <w:webHidden w:val="0"/>
        <w:sz w:val="22"/>
        <w:szCs w:val="22"/>
        <w:u w:val="none" w:color="000000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ordinal"/>
      <w:lvlText w:val="%1%2"/>
      <w:lvlJc w:val="left"/>
      <w:pPr>
        <w:tabs>
          <w:tab w:val="num" w:pos="1134"/>
        </w:tabs>
        <w:ind w:left="1418" w:hanging="794"/>
      </w:pPr>
      <w:rPr>
        <w:b w:val="0"/>
        <w:i w:val="0"/>
        <w:sz w:val="22"/>
        <w:szCs w:val="22"/>
      </w:rPr>
    </w:lvl>
    <w:lvl w:ilvl="2">
      <w:start w:val="1"/>
      <w:numFmt w:val="decimal"/>
      <w:lvlText w:val="%1%2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3" w15:restartNumberingAfterBreak="0">
    <w:nsid w:val="02133E0A"/>
    <w:multiLevelType w:val="hybridMultilevel"/>
    <w:tmpl w:val="3328DBC6"/>
    <w:lvl w:ilvl="0" w:tplc="EB12B0F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3883233"/>
    <w:multiLevelType w:val="hybridMultilevel"/>
    <w:tmpl w:val="0600AB6E"/>
    <w:lvl w:ilvl="0" w:tplc="1E24B452">
      <w:start w:val="1"/>
      <w:numFmt w:val="upperRoman"/>
      <w:lvlText w:val="%1."/>
      <w:lvlJc w:val="righ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04502739"/>
    <w:multiLevelType w:val="hybridMultilevel"/>
    <w:tmpl w:val="E8AEDC72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0753361A"/>
    <w:multiLevelType w:val="hybridMultilevel"/>
    <w:tmpl w:val="516293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08C04EBE"/>
    <w:multiLevelType w:val="hybridMultilevel"/>
    <w:tmpl w:val="D2D0F7FE"/>
    <w:lvl w:ilvl="0" w:tplc="6896C0D6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09AB0E47"/>
    <w:multiLevelType w:val="hybridMultilevel"/>
    <w:tmpl w:val="D8B2B9D8"/>
    <w:lvl w:ilvl="0" w:tplc="28581D7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0ACD1E65"/>
    <w:multiLevelType w:val="multilevel"/>
    <w:tmpl w:val="8048C794"/>
    <w:name w:val="WW8Num2722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0B3A58E3"/>
    <w:multiLevelType w:val="hybridMultilevel"/>
    <w:tmpl w:val="9B6267B6"/>
    <w:lvl w:ilvl="0" w:tplc="1374B66C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106D529D"/>
    <w:multiLevelType w:val="hybridMultilevel"/>
    <w:tmpl w:val="CA188396"/>
    <w:lvl w:ilvl="0" w:tplc="B028899A">
      <w:start w:val="1"/>
      <w:numFmt w:val="decimal"/>
      <w:lvlText w:val="%1)"/>
      <w:lvlJc w:val="left"/>
      <w:pPr>
        <w:ind w:left="10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1218697C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12E51249"/>
    <w:multiLevelType w:val="hybridMultilevel"/>
    <w:tmpl w:val="381CD6DE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4" w15:restartNumberingAfterBreak="0">
    <w:nsid w:val="147E544F"/>
    <w:multiLevelType w:val="hybridMultilevel"/>
    <w:tmpl w:val="91D8927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6F1594F"/>
    <w:multiLevelType w:val="hybridMultilevel"/>
    <w:tmpl w:val="B32AE968"/>
    <w:lvl w:ilvl="0" w:tplc="E9561B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93A0A37"/>
    <w:multiLevelType w:val="hybridMultilevel"/>
    <w:tmpl w:val="30C20134"/>
    <w:lvl w:ilvl="0" w:tplc="FFFFFFFF">
      <w:start w:val="1"/>
      <w:numFmt w:val="bullet"/>
      <w:pStyle w:val="Wypunktowanie1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cs="Times New Roman" w:hint="default"/>
        <w:color w:val="auto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ACA7C01"/>
    <w:multiLevelType w:val="hybridMultilevel"/>
    <w:tmpl w:val="4432B65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8" w15:restartNumberingAfterBreak="0">
    <w:nsid w:val="1CCC7F2A"/>
    <w:multiLevelType w:val="hybridMultilevel"/>
    <w:tmpl w:val="82B030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1DD23E91"/>
    <w:multiLevelType w:val="hybridMultilevel"/>
    <w:tmpl w:val="0EB473D6"/>
    <w:lvl w:ilvl="0" w:tplc="C0948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E95687D"/>
    <w:multiLevelType w:val="hybridMultilevel"/>
    <w:tmpl w:val="D200084A"/>
    <w:lvl w:ilvl="0" w:tplc="0415000F">
      <w:start w:val="1"/>
      <w:numFmt w:val="decimal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1" w15:restartNumberingAfterBreak="0">
    <w:nsid w:val="1EB25A6C"/>
    <w:multiLevelType w:val="hybridMultilevel"/>
    <w:tmpl w:val="F46A17E0"/>
    <w:lvl w:ilvl="0" w:tplc="51CC6C8C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1EC05D79"/>
    <w:multiLevelType w:val="hybridMultilevel"/>
    <w:tmpl w:val="B3FECA8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21737B13"/>
    <w:multiLevelType w:val="hybridMultilevel"/>
    <w:tmpl w:val="C6FC618A"/>
    <w:lvl w:ilvl="0" w:tplc="7E7E23C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24545C28"/>
    <w:multiLevelType w:val="hybridMultilevel"/>
    <w:tmpl w:val="570A752E"/>
    <w:lvl w:ilvl="0" w:tplc="04150017">
      <w:start w:val="1"/>
      <w:numFmt w:val="lowerLetter"/>
      <w:lvlText w:val="%1)"/>
      <w:lvlJc w:val="left"/>
      <w:pPr>
        <w:ind w:left="1490" w:hanging="360"/>
      </w:p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5" w15:restartNumberingAfterBreak="0">
    <w:nsid w:val="25710DB5"/>
    <w:multiLevelType w:val="hybridMultilevel"/>
    <w:tmpl w:val="3230CC90"/>
    <w:lvl w:ilvl="0" w:tplc="C0948752">
      <w:start w:val="1"/>
      <w:numFmt w:val="bullet"/>
      <w:lvlText w:val="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6" w15:restartNumberingAfterBreak="0">
    <w:nsid w:val="26F258A0"/>
    <w:multiLevelType w:val="hybridMultilevel"/>
    <w:tmpl w:val="98BA824E"/>
    <w:lvl w:ilvl="0" w:tplc="4E8A6DA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E1F048F"/>
    <w:multiLevelType w:val="hybridMultilevel"/>
    <w:tmpl w:val="7FFC55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C2FB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2C1684">
      <w:start w:val="1"/>
      <w:numFmt w:val="lowerLetter"/>
      <w:pStyle w:val="Lista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EE40DF3"/>
    <w:multiLevelType w:val="hybridMultilevel"/>
    <w:tmpl w:val="B02C278A"/>
    <w:lvl w:ilvl="0" w:tplc="04150011">
      <w:start w:val="1"/>
      <w:numFmt w:val="decimal"/>
      <w:lvlText w:val="%1)"/>
      <w:lvlJc w:val="left"/>
      <w:pPr>
        <w:ind w:left="921" w:hanging="360"/>
      </w:pPr>
    </w:lvl>
    <w:lvl w:ilvl="1" w:tplc="04150019" w:tentative="1">
      <w:start w:val="1"/>
      <w:numFmt w:val="lowerLetter"/>
      <w:lvlText w:val="%2."/>
      <w:lvlJc w:val="left"/>
      <w:pPr>
        <w:ind w:left="1641" w:hanging="360"/>
      </w:pPr>
    </w:lvl>
    <w:lvl w:ilvl="2" w:tplc="0415001B" w:tentative="1">
      <w:start w:val="1"/>
      <w:numFmt w:val="lowerRoman"/>
      <w:lvlText w:val="%3."/>
      <w:lvlJc w:val="right"/>
      <w:pPr>
        <w:ind w:left="2361" w:hanging="180"/>
      </w:pPr>
    </w:lvl>
    <w:lvl w:ilvl="3" w:tplc="0415000F" w:tentative="1">
      <w:start w:val="1"/>
      <w:numFmt w:val="decimal"/>
      <w:lvlText w:val="%4."/>
      <w:lvlJc w:val="left"/>
      <w:pPr>
        <w:ind w:left="3081" w:hanging="360"/>
      </w:pPr>
    </w:lvl>
    <w:lvl w:ilvl="4" w:tplc="04150019" w:tentative="1">
      <w:start w:val="1"/>
      <w:numFmt w:val="lowerLetter"/>
      <w:lvlText w:val="%5."/>
      <w:lvlJc w:val="left"/>
      <w:pPr>
        <w:ind w:left="3801" w:hanging="360"/>
      </w:pPr>
    </w:lvl>
    <w:lvl w:ilvl="5" w:tplc="0415001B" w:tentative="1">
      <w:start w:val="1"/>
      <w:numFmt w:val="lowerRoman"/>
      <w:lvlText w:val="%6."/>
      <w:lvlJc w:val="right"/>
      <w:pPr>
        <w:ind w:left="4521" w:hanging="180"/>
      </w:pPr>
    </w:lvl>
    <w:lvl w:ilvl="6" w:tplc="0415000F" w:tentative="1">
      <w:start w:val="1"/>
      <w:numFmt w:val="decimal"/>
      <w:lvlText w:val="%7."/>
      <w:lvlJc w:val="left"/>
      <w:pPr>
        <w:ind w:left="5241" w:hanging="360"/>
      </w:pPr>
    </w:lvl>
    <w:lvl w:ilvl="7" w:tplc="04150019" w:tentative="1">
      <w:start w:val="1"/>
      <w:numFmt w:val="lowerLetter"/>
      <w:lvlText w:val="%8."/>
      <w:lvlJc w:val="left"/>
      <w:pPr>
        <w:ind w:left="5961" w:hanging="360"/>
      </w:pPr>
    </w:lvl>
    <w:lvl w:ilvl="8" w:tplc="0415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9" w15:restartNumberingAfterBreak="0">
    <w:nsid w:val="2F2F4F75"/>
    <w:multiLevelType w:val="hybridMultilevel"/>
    <w:tmpl w:val="EE30316E"/>
    <w:lvl w:ilvl="0" w:tplc="AD96EF88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30FD0B18"/>
    <w:multiLevelType w:val="hybridMultilevel"/>
    <w:tmpl w:val="3BFCB342"/>
    <w:lvl w:ilvl="0" w:tplc="C09487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261749B"/>
    <w:multiLevelType w:val="hybridMultilevel"/>
    <w:tmpl w:val="4A760F36"/>
    <w:lvl w:ilvl="0" w:tplc="FF42176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33883706"/>
    <w:multiLevelType w:val="multilevel"/>
    <w:tmpl w:val="9038460A"/>
    <w:name w:val="WW8Num2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3" w15:restartNumberingAfterBreak="0">
    <w:nsid w:val="36FE6830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4" w15:restartNumberingAfterBreak="0">
    <w:nsid w:val="37085EBE"/>
    <w:multiLevelType w:val="hybridMultilevel"/>
    <w:tmpl w:val="0EF295D6"/>
    <w:lvl w:ilvl="0" w:tplc="C094875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3A3716D6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6" w15:restartNumberingAfterBreak="0">
    <w:nsid w:val="3A645D09"/>
    <w:multiLevelType w:val="multilevel"/>
    <w:tmpl w:val="A7BEA772"/>
    <w:name w:val="WW8Num272"/>
    <w:lvl w:ilvl="0">
      <w:start w:val="8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7" w15:restartNumberingAfterBreak="0">
    <w:nsid w:val="3EB14AAF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8" w15:restartNumberingAfterBreak="0">
    <w:nsid w:val="43E4489B"/>
    <w:multiLevelType w:val="hybridMultilevel"/>
    <w:tmpl w:val="52A4B4A4"/>
    <w:lvl w:ilvl="0" w:tplc="AF108D1E">
      <w:start w:val="1"/>
      <w:numFmt w:val="decimal"/>
      <w:lvlText w:val="%1."/>
      <w:lvlJc w:val="left"/>
      <w:pPr>
        <w:ind w:left="862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4D4E71E6"/>
    <w:multiLevelType w:val="hybridMultilevel"/>
    <w:tmpl w:val="229E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0977EDE"/>
    <w:multiLevelType w:val="hybridMultilevel"/>
    <w:tmpl w:val="B10A7CF2"/>
    <w:lvl w:ilvl="0" w:tplc="B5FC13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2170D9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2" w15:restartNumberingAfterBreak="0">
    <w:nsid w:val="597A54D1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5BF63609"/>
    <w:multiLevelType w:val="hybridMultilevel"/>
    <w:tmpl w:val="6E90EED4"/>
    <w:lvl w:ilvl="0" w:tplc="CDDAD7FE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5C3E0007"/>
    <w:multiLevelType w:val="hybridMultilevel"/>
    <w:tmpl w:val="7A267B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5C613B6B"/>
    <w:multiLevelType w:val="hybridMultilevel"/>
    <w:tmpl w:val="6D9E9D8A"/>
    <w:lvl w:ilvl="0" w:tplc="1374B66C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5D3D3ACB"/>
    <w:multiLevelType w:val="hybridMultilevel"/>
    <w:tmpl w:val="92149934"/>
    <w:lvl w:ilvl="0" w:tplc="D46CAB9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5D647EE1"/>
    <w:multiLevelType w:val="hybridMultilevel"/>
    <w:tmpl w:val="2CD657F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5EA22491"/>
    <w:multiLevelType w:val="hybridMultilevel"/>
    <w:tmpl w:val="325C4FD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 w15:restartNumberingAfterBreak="0">
    <w:nsid w:val="60CD6E43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0" w15:restartNumberingAfterBreak="0">
    <w:nsid w:val="60D6479A"/>
    <w:multiLevelType w:val="multilevel"/>
    <w:tmpl w:val="59E2A95A"/>
    <w:name w:val="WW8Num2723"/>
    <w:lvl w:ilvl="0">
      <w:start w:val="7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1" w15:restartNumberingAfterBreak="0">
    <w:nsid w:val="632F4B45"/>
    <w:multiLevelType w:val="hybridMultilevel"/>
    <w:tmpl w:val="29502C44"/>
    <w:lvl w:ilvl="0" w:tplc="9A82164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64753B77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64AD1E48"/>
    <w:multiLevelType w:val="hybridMultilevel"/>
    <w:tmpl w:val="F43C5962"/>
    <w:lvl w:ilvl="0" w:tplc="6886343A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4" w15:restartNumberingAfterBreak="0">
    <w:nsid w:val="65831646"/>
    <w:multiLevelType w:val="hybridMultilevel"/>
    <w:tmpl w:val="22AEF4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69A6BD5"/>
    <w:multiLevelType w:val="hybridMultilevel"/>
    <w:tmpl w:val="0E0EAB90"/>
    <w:lvl w:ilvl="0" w:tplc="C09487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67B26F12"/>
    <w:multiLevelType w:val="multilevel"/>
    <w:tmpl w:val="169A5C84"/>
    <w:lvl w:ilvl="0">
      <w:start w:val="1"/>
      <w:numFmt w:val="upperRoman"/>
      <w:pStyle w:val="Poziom1-czesc"/>
      <w:lvlText w:val="%1."/>
      <w:lvlJc w:val="left"/>
      <w:pPr>
        <w:tabs>
          <w:tab w:val="num" w:pos="680"/>
        </w:tabs>
        <w:ind w:left="680" w:hanging="680"/>
      </w:pPr>
      <w:rPr>
        <w:rFonts w:ascii="Times New Roman" w:eastAsia="Times New Roman" w:hAnsi="Times New Roman" w:cs="Times New Roman"/>
        <w:b/>
        <w:i w:val="0"/>
        <w:color w:val="auto"/>
        <w:sz w:val="24"/>
        <w:szCs w:val="24"/>
      </w:rPr>
    </w:lvl>
    <w:lvl w:ilvl="1">
      <w:start w:val="1"/>
      <w:numFmt w:val="decimal"/>
      <w:pStyle w:val="Poziom2-pkt"/>
      <w:lvlText w:val="%2."/>
      <w:lvlJc w:val="left"/>
      <w:pPr>
        <w:tabs>
          <w:tab w:val="num" w:pos="756"/>
        </w:tabs>
        <w:ind w:left="756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Poziom3-ppkt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212"/>
        </w:tabs>
        <w:ind w:left="1212" w:hanging="360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77" w15:restartNumberingAfterBreak="0">
    <w:nsid w:val="69BC25E8"/>
    <w:multiLevelType w:val="hybridMultilevel"/>
    <w:tmpl w:val="F2E2526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8" w15:restartNumberingAfterBreak="0">
    <w:nsid w:val="69FC244D"/>
    <w:multiLevelType w:val="hybridMultilevel"/>
    <w:tmpl w:val="1806FB8A"/>
    <w:lvl w:ilvl="0" w:tplc="9712085A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9" w15:restartNumberingAfterBreak="0">
    <w:nsid w:val="6A2427A1"/>
    <w:multiLevelType w:val="multilevel"/>
    <w:tmpl w:val="6576CF02"/>
    <w:lvl w:ilvl="0">
      <w:start w:val="1"/>
      <w:numFmt w:val="upperRoman"/>
      <w:lvlText w:val="%1."/>
      <w:lvlJc w:val="left"/>
      <w:pPr>
        <w:tabs>
          <w:tab w:val="num" w:pos="822"/>
        </w:tabs>
        <w:ind w:left="822" w:hanging="680"/>
      </w:pPr>
      <w:rPr>
        <w:b/>
        <w:i w:val="0"/>
        <w:color w:val="auto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21"/>
        </w:tabs>
        <w:ind w:left="1021" w:hanging="341"/>
      </w:pPr>
      <w:rPr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361"/>
        </w:tabs>
        <w:ind w:left="1361" w:hanging="340"/>
      </w:p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7">
      <w:start w:val="1"/>
      <w:numFmt w:val="decimal"/>
      <w:lvlText w:val="%8)"/>
      <w:lvlJc w:val="left"/>
      <w:pPr>
        <w:tabs>
          <w:tab w:val="num" w:pos="2727"/>
        </w:tabs>
        <w:ind w:left="2727" w:hanging="360"/>
      </w:p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</w:lvl>
  </w:abstractNum>
  <w:abstractNum w:abstractNumId="80" w15:restartNumberingAfterBreak="0">
    <w:nsid w:val="6ABF7DE0"/>
    <w:multiLevelType w:val="hybridMultilevel"/>
    <w:tmpl w:val="B59E0D6C"/>
    <w:name w:val="WW8Num25"/>
    <w:lvl w:ilvl="0" w:tplc="7004A22A">
      <w:start w:val="1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B544231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2" w15:restartNumberingAfterBreak="0">
    <w:nsid w:val="6D1C1D13"/>
    <w:multiLevelType w:val="hybridMultilevel"/>
    <w:tmpl w:val="516293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6DAA50C1"/>
    <w:multiLevelType w:val="multilevel"/>
    <w:tmpl w:val="7C72B5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5F4DFE"/>
    <w:multiLevelType w:val="multilevel"/>
    <w:tmpl w:val="FC526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42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5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24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78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92" w:hanging="1800"/>
      </w:pPr>
      <w:rPr>
        <w:rFonts w:hint="default"/>
        <w:u w:val="single"/>
      </w:rPr>
    </w:lvl>
  </w:abstractNum>
  <w:abstractNum w:abstractNumId="85" w15:restartNumberingAfterBreak="0">
    <w:nsid w:val="70F95BE8"/>
    <w:multiLevelType w:val="hybridMultilevel"/>
    <w:tmpl w:val="1A8A6688"/>
    <w:lvl w:ilvl="0" w:tplc="E7D6A2E2">
      <w:start w:val="1"/>
      <w:numFmt w:val="bullet"/>
      <w:lvlText w:val="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4885184"/>
    <w:multiLevelType w:val="hybridMultilevel"/>
    <w:tmpl w:val="C5341128"/>
    <w:lvl w:ilvl="0" w:tplc="90B4DE7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EB5420"/>
    <w:multiLevelType w:val="hybridMultilevel"/>
    <w:tmpl w:val="31423694"/>
    <w:lvl w:ilvl="0" w:tplc="C09487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7938346A"/>
    <w:multiLevelType w:val="hybridMultilevel"/>
    <w:tmpl w:val="22AEF4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360109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87435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3881439">
    <w:abstractNumId w:val="0"/>
  </w:num>
  <w:num w:numId="4" w16cid:durableId="1171139556">
    <w:abstractNumId w:val="76"/>
  </w:num>
  <w:num w:numId="5" w16cid:durableId="2027560376">
    <w:abstractNumId w:val="79"/>
  </w:num>
  <w:num w:numId="6" w16cid:durableId="1399133441">
    <w:abstractNumId w:val="24"/>
  </w:num>
  <w:num w:numId="7" w16cid:durableId="198469332">
    <w:abstractNumId w:val="58"/>
  </w:num>
  <w:num w:numId="8" w16cid:durableId="671680734">
    <w:abstractNumId w:val="67"/>
  </w:num>
  <w:num w:numId="9" w16cid:durableId="1381706023">
    <w:abstractNumId w:val="42"/>
  </w:num>
  <w:num w:numId="10" w16cid:durableId="1712339907">
    <w:abstractNumId w:val="82"/>
  </w:num>
  <w:num w:numId="11" w16cid:durableId="1872181888">
    <w:abstractNumId w:val="33"/>
  </w:num>
  <w:num w:numId="12" w16cid:durableId="248933360">
    <w:abstractNumId w:val="73"/>
  </w:num>
  <w:num w:numId="13" w16cid:durableId="504781052">
    <w:abstractNumId w:val="46"/>
  </w:num>
  <w:num w:numId="14" w16cid:durableId="382409748">
    <w:abstractNumId w:val="66"/>
  </w:num>
  <w:num w:numId="15" w16cid:durableId="1458598917">
    <w:abstractNumId w:val="81"/>
  </w:num>
  <w:num w:numId="16" w16cid:durableId="957831789">
    <w:abstractNumId w:val="54"/>
  </w:num>
  <w:num w:numId="17" w16cid:durableId="1190684235">
    <w:abstractNumId w:val="38"/>
  </w:num>
  <w:num w:numId="18" w16cid:durableId="297344287">
    <w:abstractNumId w:val="72"/>
  </w:num>
  <w:num w:numId="19" w16cid:durableId="1451514449">
    <w:abstractNumId w:val="71"/>
  </w:num>
  <w:num w:numId="20" w16cid:durableId="251277070">
    <w:abstractNumId w:val="65"/>
  </w:num>
  <w:num w:numId="21" w16cid:durableId="1896963897">
    <w:abstractNumId w:val="27"/>
  </w:num>
  <w:num w:numId="22" w16cid:durableId="1307781836">
    <w:abstractNumId w:val="25"/>
  </w:num>
  <w:num w:numId="23" w16cid:durableId="464465246">
    <w:abstractNumId w:val="37"/>
  </w:num>
  <w:num w:numId="24" w16cid:durableId="672995513">
    <w:abstractNumId w:val="53"/>
  </w:num>
  <w:num w:numId="25" w16cid:durableId="771822840">
    <w:abstractNumId w:val="28"/>
  </w:num>
  <w:num w:numId="26" w16cid:durableId="417021326">
    <w:abstractNumId w:val="50"/>
  </w:num>
  <w:num w:numId="27" w16cid:durableId="1023701756">
    <w:abstractNumId w:val="43"/>
  </w:num>
  <w:num w:numId="28" w16cid:durableId="254361350">
    <w:abstractNumId w:val="49"/>
  </w:num>
  <w:num w:numId="29" w16cid:durableId="139201430">
    <w:abstractNumId w:val="40"/>
  </w:num>
  <w:num w:numId="30" w16cid:durableId="480928731">
    <w:abstractNumId w:val="45"/>
  </w:num>
  <w:num w:numId="31" w16cid:durableId="49310673">
    <w:abstractNumId w:val="60"/>
  </w:num>
  <w:num w:numId="32" w16cid:durableId="146946375">
    <w:abstractNumId w:val="39"/>
  </w:num>
  <w:num w:numId="33" w16cid:durableId="589193553">
    <w:abstractNumId w:val="51"/>
  </w:num>
  <w:num w:numId="34" w16cid:durableId="1054231598">
    <w:abstractNumId w:val="78"/>
  </w:num>
  <w:num w:numId="35" w16cid:durableId="1130131144">
    <w:abstractNumId w:val="85"/>
  </w:num>
  <w:num w:numId="36" w16cid:durableId="976837992">
    <w:abstractNumId w:val="86"/>
  </w:num>
  <w:num w:numId="37" w16cid:durableId="657685254">
    <w:abstractNumId w:val="64"/>
  </w:num>
  <w:num w:numId="38" w16cid:durableId="1959951817">
    <w:abstractNumId w:val="77"/>
  </w:num>
  <w:num w:numId="39" w16cid:durableId="1274820455">
    <w:abstractNumId w:val="26"/>
  </w:num>
  <w:num w:numId="40" w16cid:durableId="977996137">
    <w:abstractNumId w:val="57"/>
  </w:num>
  <w:num w:numId="41" w16cid:durableId="925653015">
    <w:abstractNumId w:val="61"/>
  </w:num>
  <w:num w:numId="42" w16cid:durableId="651911830">
    <w:abstractNumId w:val="32"/>
  </w:num>
  <w:num w:numId="43" w16cid:durableId="1918205005">
    <w:abstractNumId w:val="69"/>
  </w:num>
  <w:num w:numId="44" w16cid:durableId="1654989339">
    <w:abstractNumId w:val="62"/>
  </w:num>
  <w:num w:numId="45" w16cid:durableId="654723298">
    <w:abstractNumId w:val="30"/>
  </w:num>
  <w:num w:numId="46" w16cid:durableId="1505049507">
    <w:abstractNumId w:val="55"/>
  </w:num>
  <w:num w:numId="47" w16cid:durableId="211037903">
    <w:abstractNumId w:val="88"/>
  </w:num>
  <w:num w:numId="48" w16cid:durableId="1934699075">
    <w:abstractNumId w:val="44"/>
  </w:num>
  <w:num w:numId="49" w16cid:durableId="360472113">
    <w:abstractNumId w:val="68"/>
  </w:num>
  <w:num w:numId="50" w16cid:durableId="1239948712">
    <w:abstractNumId w:val="74"/>
  </w:num>
  <w:num w:numId="51" w16cid:durableId="1832989790">
    <w:abstractNumId w:val="84"/>
  </w:num>
  <w:num w:numId="52" w16cid:durableId="1149446836">
    <w:abstractNumId w:val="31"/>
  </w:num>
  <w:num w:numId="53" w16cid:durableId="1929776037">
    <w:abstractNumId w:val="87"/>
  </w:num>
  <w:num w:numId="54" w16cid:durableId="1552037661">
    <w:abstractNumId w:val="35"/>
  </w:num>
  <w:num w:numId="55" w16cid:durableId="393747275">
    <w:abstractNumId w:val="75"/>
  </w:num>
  <w:num w:numId="56" w16cid:durableId="1123958629">
    <w:abstractNumId w:val="48"/>
  </w:num>
  <w:num w:numId="57" w16cid:durableId="1278486503">
    <w:abstractNumId w:val="23"/>
  </w:num>
  <w:num w:numId="58" w16cid:durableId="321932306">
    <w:abstractNumId w:val="63"/>
  </w:num>
  <w:num w:numId="59" w16cid:durableId="380448014">
    <w:abstractNumId w:val="41"/>
  </w:num>
  <w:num w:numId="60" w16cid:durableId="647173509">
    <w:abstractNumId w:val="59"/>
  </w:num>
  <w:num w:numId="61" w16cid:durableId="880479470">
    <w:abstractNumId w:val="34"/>
  </w:num>
  <w:num w:numId="62" w16cid:durableId="792284854">
    <w:abstractNumId w:val="8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F52"/>
    <w:rsid w:val="0000040E"/>
    <w:rsid w:val="00000871"/>
    <w:rsid w:val="000009B0"/>
    <w:rsid w:val="00001420"/>
    <w:rsid w:val="000057D7"/>
    <w:rsid w:val="00005B54"/>
    <w:rsid w:val="000063B5"/>
    <w:rsid w:val="00007ADA"/>
    <w:rsid w:val="00007CE4"/>
    <w:rsid w:val="00010616"/>
    <w:rsid w:val="0001095A"/>
    <w:rsid w:val="00011B3C"/>
    <w:rsid w:val="00011E15"/>
    <w:rsid w:val="0001395B"/>
    <w:rsid w:val="00014B51"/>
    <w:rsid w:val="00016E22"/>
    <w:rsid w:val="00017521"/>
    <w:rsid w:val="00017D00"/>
    <w:rsid w:val="00020616"/>
    <w:rsid w:val="00021D90"/>
    <w:rsid w:val="000220B1"/>
    <w:rsid w:val="0002309B"/>
    <w:rsid w:val="000233A1"/>
    <w:rsid w:val="0002536E"/>
    <w:rsid w:val="00025FB0"/>
    <w:rsid w:val="0002710F"/>
    <w:rsid w:val="00027C34"/>
    <w:rsid w:val="00027F6B"/>
    <w:rsid w:val="00030205"/>
    <w:rsid w:val="00030D37"/>
    <w:rsid w:val="00033021"/>
    <w:rsid w:val="000334A4"/>
    <w:rsid w:val="00033C2F"/>
    <w:rsid w:val="000342D6"/>
    <w:rsid w:val="00037135"/>
    <w:rsid w:val="0003748B"/>
    <w:rsid w:val="00037573"/>
    <w:rsid w:val="00037DDA"/>
    <w:rsid w:val="000409A8"/>
    <w:rsid w:val="000414E3"/>
    <w:rsid w:val="00042FF4"/>
    <w:rsid w:val="00044D9D"/>
    <w:rsid w:val="00044E80"/>
    <w:rsid w:val="00046868"/>
    <w:rsid w:val="00046F2C"/>
    <w:rsid w:val="00047CD4"/>
    <w:rsid w:val="00050AC3"/>
    <w:rsid w:val="0005163D"/>
    <w:rsid w:val="000522E5"/>
    <w:rsid w:val="00052D1F"/>
    <w:rsid w:val="00053ECC"/>
    <w:rsid w:val="00056249"/>
    <w:rsid w:val="00062385"/>
    <w:rsid w:val="0006252A"/>
    <w:rsid w:val="00062B3C"/>
    <w:rsid w:val="00063CCC"/>
    <w:rsid w:val="000655C3"/>
    <w:rsid w:val="000664D2"/>
    <w:rsid w:val="00066F02"/>
    <w:rsid w:val="00070AD0"/>
    <w:rsid w:val="00071451"/>
    <w:rsid w:val="00073D2C"/>
    <w:rsid w:val="000745B3"/>
    <w:rsid w:val="00076617"/>
    <w:rsid w:val="00076A6A"/>
    <w:rsid w:val="0007714D"/>
    <w:rsid w:val="00081186"/>
    <w:rsid w:val="000817E2"/>
    <w:rsid w:val="00081B42"/>
    <w:rsid w:val="00081D3F"/>
    <w:rsid w:val="000824AB"/>
    <w:rsid w:val="00083389"/>
    <w:rsid w:val="00083952"/>
    <w:rsid w:val="000839AE"/>
    <w:rsid w:val="00083CA7"/>
    <w:rsid w:val="00084611"/>
    <w:rsid w:val="00085B7B"/>
    <w:rsid w:val="00090D91"/>
    <w:rsid w:val="00090EBF"/>
    <w:rsid w:val="000941CA"/>
    <w:rsid w:val="000A01E0"/>
    <w:rsid w:val="000A0313"/>
    <w:rsid w:val="000A101F"/>
    <w:rsid w:val="000A4AFE"/>
    <w:rsid w:val="000A53B2"/>
    <w:rsid w:val="000A6BFC"/>
    <w:rsid w:val="000B081B"/>
    <w:rsid w:val="000B0B60"/>
    <w:rsid w:val="000B109D"/>
    <w:rsid w:val="000B2E00"/>
    <w:rsid w:val="000B3767"/>
    <w:rsid w:val="000B5BDB"/>
    <w:rsid w:val="000C0FAF"/>
    <w:rsid w:val="000C18DF"/>
    <w:rsid w:val="000C3A5A"/>
    <w:rsid w:val="000C563E"/>
    <w:rsid w:val="000C57B2"/>
    <w:rsid w:val="000D66DD"/>
    <w:rsid w:val="000E1DB8"/>
    <w:rsid w:val="000E31ED"/>
    <w:rsid w:val="000E3A00"/>
    <w:rsid w:val="000E418D"/>
    <w:rsid w:val="000E5738"/>
    <w:rsid w:val="000E57A4"/>
    <w:rsid w:val="000E68D3"/>
    <w:rsid w:val="000E6AC5"/>
    <w:rsid w:val="000F0CF0"/>
    <w:rsid w:val="000F1CBF"/>
    <w:rsid w:val="000F1EE8"/>
    <w:rsid w:val="000F21AB"/>
    <w:rsid w:val="000F4097"/>
    <w:rsid w:val="000F7AA3"/>
    <w:rsid w:val="000F7B6C"/>
    <w:rsid w:val="00100048"/>
    <w:rsid w:val="00101EB8"/>
    <w:rsid w:val="00103B12"/>
    <w:rsid w:val="00103B25"/>
    <w:rsid w:val="00105C29"/>
    <w:rsid w:val="00107408"/>
    <w:rsid w:val="00107641"/>
    <w:rsid w:val="00111B4B"/>
    <w:rsid w:val="00115495"/>
    <w:rsid w:val="00116373"/>
    <w:rsid w:val="00116BE9"/>
    <w:rsid w:val="0012022E"/>
    <w:rsid w:val="00120E5D"/>
    <w:rsid w:val="00120EC6"/>
    <w:rsid w:val="0012225D"/>
    <w:rsid w:val="00122AAB"/>
    <w:rsid w:val="00125AEA"/>
    <w:rsid w:val="001265DF"/>
    <w:rsid w:val="00127A55"/>
    <w:rsid w:val="00132B7C"/>
    <w:rsid w:val="00134363"/>
    <w:rsid w:val="00134D93"/>
    <w:rsid w:val="00136837"/>
    <w:rsid w:val="00140A8A"/>
    <w:rsid w:val="0014203C"/>
    <w:rsid w:val="00146FF3"/>
    <w:rsid w:val="001476D4"/>
    <w:rsid w:val="00147A3F"/>
    <w:rsid w:val="00151B27"/>
    <w:rsid w:val="00152556"/>
    <w:rsid w:val="00154CD3"/>
    <w:rsid w:val="00157979"/>
    <w:rsid w:val="00162FBB"/>
    <w:rsid w:val="00163393"/>
    <w:rsid w:val="00164D5A"/>
    <w:rsid w:val="001660C1"/>
    <w:rsid w:val="00170521"/>
    <w:rsid w:val="00171301"/>
    <w:rsid w:val="00176860"/>
    <w:rsid w:val="001771A9"/>
    <w:rsid w:val="0018148E"/>
    <w:rsid w:val="00181BD9"/>
    <w:rsid w:val="00183AD5"/>
    <w:rsid w:val="001841F3"/>
    <w:rsid w:val="00184BFB"/>
    <w:rsid w:val="00185874"/>
    <w:rsid w:val="00185D24"/>
    <w:rsid w:val="0018608E"/>
    <w:rsid w:val="00187E0A"/>
    <w:rsid w:val="00187E66"/>
    <w:rsid w:val="00187F8C"/>
    <w:rsid w:val="00190B56"/>
    <w:rsid w:val="0019575B"/>
    <w:rsid w:val="001964C1"/>
    <w:rsid w:val="00197047"/>
    <w:rsid w:val="001975F3"/>
    <w:rsid w:val="001A0C5A"/>
    <w:rsid w:val="001A3E24"/>
    <w:rsid w:val="001A42B2"/>
    <w:rsid w:val="001A5040"/>
    <w:rsid w:val="001A60BC"/>
    <w:rsid w:val="001A68C9"/>
    <w:rsid w:val="001A7695"/>
    <w:rsid w:val="001B01B6"/>
    <w:rsid w:val="001B01F0"/>
    <w:rsid w:val="001B35BA"/>
    <w:rsid w:val="001B53C3"/>
    <w:rsid w:val="001B5961"/>
    <w:rsid w:val="001B5CAD"/>
    <w:rsid w:val="001B645F"/>
    <w:rsid w:val="001B71C3"/>
    <w:rsid w:val="001B73C1"/>
    <w:rsid w:val="001C0883"/>
    <w:rsid w:val="001C1C77"/>
    <w:rsid w:val="001C545D"/>
    <w:rsid w:val="001C59E6"/>
    <w:rsid w:val="001C7630"/>
    <w:rsid w:val="001C7B92"/>
    <w:rsid w:val="001C7EC7"/>
    <w:rsid w:val="001D01B3"/>
    <w:rsid w:val="001D15CC"/>
    <w:rsid w:val="001D34B8"/>
    <w:rsid w:val="001D35D0"/>
    <w:rsid w:val="001D38E2"/>
    <w:rsid w:val="001D4540"/>
    <w:rsid w:val="001E1635"/>
    <w:rsid w:val="001E1DCB"/>
    <w:rsid w:val="001E26C6"/>
    <w:rsid w:val="001E2C9D"/>
    <w:rsid w:val="001E48E6"/>
    <w:rsid w:val="001E4E14"/>
    <w:rsid w:val="001E4FF1"/>
    <w:rsid w:val="001E5F3C"/>
    <w:rsid w:val="001F187D"/>
    <w:rsid w:val="001F4124"/>
    <w:rsid w:val="001F4327"/>
    <w:rsid w:val="001F75FB"/>
    <w:rsid w:val="001F77DB"/>
    <w:rsid w:val="00203E72"/>
    <w:rsid w:val="00211DB6"/>
    <w:rsid w:val="00212CF7"/>
    <w:rsid w:val="00213930"/>
    <w:rsid w:val="00220CE3"/>
    <w:rsid w:val="0022103B"/>
    <w:rsid w:val="0022116E"/>
    <w:rsid w:val="0022305C"/>
    <w:rsid w:val="0022385B"/>
    <w:rsid w:val="00223E73"/>
    <w:rsid w:val="00225052"/>
    <w:rsid w:val="002316FB"/>
    <w:rsid w:val="002328A9"/>
    <w:rsid w:val="00232F7D"/>
    <w:rsid w:val="002349A5"/>
    <w:rsid w:val="002361FD"/>
    <w:rsid w:val="00236875"/>
    <w:rsid w:val="002371DA"/>
    <w:rsid w:val="00240801"/>
    <w:rsid w:val="002432D0"/>
    <w:rsid w:val="002441D9"/>
    <w:rsid w:val="0024479A"/>
    <w:rsid w:val="00244AF2"/>
    <w:rsid w:val="0025084B"/>
    <w:rsid w:val="00252277"/>
    <w:rsid w:val="0025256B"/>
    <w:rsid w:val="0025347D"/>
    <w:rsid w:val="00254C92"/>
    <w:rsid w:val="00255238"/>
    <w:rsid w:val="00255C53"/>
    <w:rsid w:val="00256688"/>
    <w:rsid w:val="00257D33"/>
    <w:rsid w:val="00260121"/>
    <w:rsid w:val="002608AA"/>
    <w:rsid w:val="00260D9B"/>
    <w:rsid w:val="00260E41"/>
    <w:rsid w:val="002617A3"/>
    <w:rsid w:val="002622A4"/>
    <w:rsid w:val="002650B9"/>
    <w:rsid w:val="00267197"/>
    <w:rsid w:val="00270FBF"/>
    <w:rsid w:val="00275C42"/>
    <w:rsid w:val="002763BF"/>
    <w:rsid w:val="002771B2"/>
    <w:rsid w:val="00277B80"/>
    <w:rsid w:val="002802A2"/>
    <w:rsid w:val="00282B94"/>
    <w:rsid w:val="00283348"/>
    <w:rsid w:val="00283427"/>
    <w:rsid w:val="00283BB3"/>
    <w:rsid w:val="0028449A"/>
    <w:rsid w:val="00284FC2"/>
    <w:rsid w:val="0029625C"/>
    <w:rsid w:val="00297561"/>
    <w:rsid w:val="002A0D28"/>
    <w:rsid w:val="002A2B82"/>
    <w:rsid w:val="002A5057"/>
    <w:rsid w:val="002A6584"/>
    <w:rsid w:val="002A781B"/>
    <w:rsid w:val="002B05C3"/>
    <w:rsid w:val="002B1CC1"/>
    <w:rsid w:val="002B2422"/>
    <w:rsid w:val="002B29EB"/>
    <w:rsid w:val="002B2DC1"/>
    <w:rsid w:val="002B3368"/>
    <w:rsid w:val="002B376B"/>
    <w:rsid w:val="002B4D7C"/>
    <w:rsid w:val="002B4E6A"/>
    <w:rsid w:val="002B4F2D"/>
    <w:rsid w:val="002B685C"/>
    <w:rsid w:val="002B7803"/>
    <w:rsid w:val="002C62FF"/>
    <w:rsid w:val="002C6410"/>
    <w:rsid w:val="002C68B8"/>
    <w:rsid w:val="002C6FA4"/>
    <w:rsid w:val="002C745D"/>
    <w:rsid w:val="002D149E"/>
    <w:rsid w:val="002D2E4E"/>
    <w:rsid w:val="002D2F53"/>
    <w:rsid w:val="002D33E4"/>
    <w:rsid w:val="002D4509"/>
    <w:rsid w:val="002D46DC"/>
    <w:rsid w:val="002D48A7"/>
    <w:rsid w:val="002D4AA9"/>
    <w:rsid w:val="002E2A82"/>
    <w:rsid w:val="002E61B1"/>
    <w:rsid w:val="002F19FD"/>
    <w:rsid w:val="002F6044"/>
    <w:rsid w:val="002F78F9"/>
    <w:rsid w:val="0030181A"/>
    <w:rsid w:val="003026F0"/>
    <w:rsid w:val="003038A0"/>
    <w:rsid w:val="003042D7"/>
    <w:rsid w:val="003069A0"/>
    <w:rsid w:val="00310211"/>
    <w:rsid w:val="00310EA3"/>
    <w:rsid w:val="00311487"/>
    <w:rsid w:val="00312D50"/>
    <w:rsid w:val="00313553"/>
    <w:rsid w:val="003152A4"/>
    <w:rsid w:val="00315F94"/>
    <w:rsid w:val="003201DF"/>
    <w:rsid w:val="00320BE7"/>
    <w:rsid w:val="00320C8C"/>
    <w:rsid w:val="00321ADA"/>
    <w:rsid w:val="00322274"/>
    <w:rsid w:val="00322DD8"/>
    <w:rsid w:val="00324E2D"/>
    <w:rsid w:val="00325C77"/>
    <w:rsid w:val="003271AD"/>
    <w:rsid w:val="00331939"/>
    <w:rsid w:val="00331A10"/>
    <w:rsid w:val="00332D5D"/>
    <w:rsid w:val="00333BE4"/>
    <w:rsid w:val="00334080"/>
    <w:rsid w:val="00335AB6"/>
    <w:rsid w:val="00336251"/>
    <w:rsid w:val="0034013D"/>
    <w:rsid w:val="00340AB4"/>
    <w:rsid w:val="0034446B"/>
    <w:rsid w:val="003453B8"/>
    <w:rsid w:val="00345E41"/>
    <w:rsid w:val="00347928"/>
    <w:rsid w:val="00350A1D"/>
    <w:rsid w:val="0035216E"/>
    <w:rsid w:val="00352E9D"/>
    <w:rsid w:val="00353F73"/>
    <w:rsid w:val="00353F9A"/>
    <w:rsid w:val="00355885"/>
    <w:rsid w:val="00355935"/>
    <w:rsid w:val="00361F9E"/>
    <w:rsid w:val="00363900"/>
    <w:rsid w:val="00364088"/>
    <w:rsid w:val="003662CA"/>
    <w:rsid w:val="003667C3"/>
    <w:rsid w:val="00366A3A"/>
    <w:rsid w:val="0037232B"/>
    <w:rsid w:val="00372EC6"/>
    <w:rsid w:val="00374499"/>
    <w:rsid w:val="0037561C"/>
    <w:rsid w:val="00377E8A"/>
    <w:rsid w:val="00382918"/>
    <w:rsid w:val="003830AF"/>
    <w:rsid w:val="00383A8D"/>
    <w:rsid w:val="00384CF1"/>
    <w:rsid w:val="003850CF"/>
    <w:rsid w:val="00386700"/>
    <w:rsid w:val="00386808"/>
    <w:rsid w:val="00386AE0"/>
    <w:rsid w:val="00386AEE"/>
    <w:rsid w:val="00386CA5"/>
    <w:rsid w:val="00387E5A"/>
    <w:rsid w:val="00390548"/>
    <w:rsid w:val="003910BA"/>
    <w:rsid w:val="0039313D"/>
    <w:rsid w:val="00394552"/>
    <w:rsid w:val="003946A2"/>
    <w:rsid w:val="00394F94"/>
    <w:rsid w:val="003A08A2"/>
    <w:rsid w:val="003A2208"/>
    <w:rsid w:val="003A2546"/>
    <w:rsid w:val="003A2A08"/>
    <w:rsid w:val="003A2CAE"/>
    <w:rsid w:val="003B0AD9"/>
    <w:rsid w:val="003B10C0"/>
    <w:rsid w:val="003B7ABB"/>
    <w:rsid w:val="003B7E41"/>
    <w:rsid w:val="003C07DF"/>
    <w:rsid w:val="003C0975"/>
    <w:rsid w:val="003C2443"/>
    <w:rsid w:val="003C38D1"/>
    <w:rsid w:val="003C458E"/>
    <w:rsid w:val="003C4743"/>
    <w:rsid w:val="003C4E43"/>
    <w:rsid w:val="003C5F00"/>
    <w:rsid w:val="003C7ACD"/>
    <w:rsid w:val="003D1E63"/>
    <w:rsid w:val="003D1EC5"/>
    <w:rsid w:val="003D54DF"/>
    <w:rsid w:val="003D5772"/>
    <w:rsid w:val="003D6603"/>
    <w:rsid w:val="003D6B97"/>
    <w:rsid w:val="003D722C"/>
    <w:rsid w:val="003D7D76"/>
    <w:rsid w:val="003E0003"/>
    <w:rsid w:val="003E08C0"/>
    <w:rsid w:val="003E1587"/>
    <w:rsid w:val="003E349C"/>
    <w:rsid w:val="003E3978"/>
    <w:rsid w:val="003E4B2F"/>
    <w:rsid w:val="003E4F4C"/>
    <w:rsid w:val="003E7A36"/>
    <w:rsid w:val="003E7C85"/>
    <w:rsid w:val="003F38BE"/>
    <w:rsid w:val="003F3DCC"/>
    <w:rsid w:val="003F60AE"/>
    <w:rsid w:val="003F6D02"/>
    <w:rsid w:val="003F758D"/>
    <w:rsid w:val="0040083F"/>
    <w:rsid w:val="00405D03"/>
    <w:rsid w:val="00410725"/>
    <w:rsid w:val="00412532"/>
    <w:rsid w:val="004131FD"/>
    <w:rsid w:val="00414457"/>
    <w:rsid w:val="00415590"/>
    <w:rsid w:val="004160CB"/>
    <w:rsid w:val="004218C5"/>
    <w:rsid w:val="004225B5"/>
    <w:rsid w:val="004258E7"/>
    <w:rsid w:val="00430488"/>
    <w:rsid w:val="0043076A"/>
    <w:rsid w:val="004312EB"/>
    <w:rsid w:val="00433804"/>
    <w:rsid w:val="00434957"/>
    <w:rsid w:val="00441C11"/>
    <w:rsid w:val="00441C4E"/>
    <w:rsid w:val="004430A4"/>
    <w:rsid w:val="0044412A"/>
    <w:rsid w:val="004457A9"/>
    <w:rsid w:val="0044580A"/>
    <w:rsid w:val="00445FFA"/>
    <w:rsid w:val="00447F5C"/>
    <w:rsid w:val="004500CC"/>
    <w:rsid w:val="00451B3E"/>
    <w:rsid w:val="004521D9"/>
    <w:rsid w:val="0045394E"/>
    <w:rsid w:val="00454623"/>
    <w:rsid w:val="00454719"/>
    <w:rsid w:val="0045655B"/>
    <w:rsid w:val="0045679F"/>
    <w:rsid w:val="00460956"/>
    <w:rsid w:val="00463141"/>
    <w:rsid w:val="004633E7"/>
    <w:rsid w:val="0046388D"/>
    <w:rsid w:val="00464F4A"/>
    <w:rsid w:val="004650D3"/>
    <w:rsid w:val="004669C6"/>
    <w:rsid w:val="00466B27"/>
    <w:rsid w:val="00470E9B"/>
    <w:rsid w:val="00472A4D"/>
    <w:rsid w:val="00474C57"/>
    <w:rsid w:val="004762E9"/>
    <w:rsid w:val="00476992"/>
    <w:rsid w:val="00481663"/>
    <w:rsid w:val="00482311"/>
    <w:rsid w:val="0048646D"/>
    <w:rsid w:val="00487D9B"/>
    <w:rsid w:val="00491312"/>
    <w:rsid w:val="004933B1"/>
    <w:rsid w:val="00497F98"/>
    <w:rsid w:val="004A0334"/>
    <w:rsid w:val="004A0B55"/>
    <w:rsid w:val="004A2707"/>
    <w:rsid w:val="004A3E1A"/>
    <w:rsid w:val="004A458C"/>
    <w:rsid w:val="004A4856"/>
    <w:rsid w:val="004A4B31"/>
    <w:rsid w:val="004A6235"/>
    <w:rsid w:val="004A6973"/>
    <w:rsid w:val="004A77DD"/>
    <w:rsid w:val="004B0718"/>
    <w:rsid w:val="004B0BDB"/>
    <w:rsid w:val="004B16BD"/>
    <w:rsid w:val="004B16F7"/>
    <w:rsid w:val="004B3ADE"/>
    <w:rsid w:val="004B3ED4"/>
    <w:rsid w:val="004B5E7F"/>
    <w:rsid w:val="004B79DB"/>
    <w:rsid w:val="004C0187"/>
    <w:rsid w:val="004C0D8F"/>
    <w:rsid w:val="004C201F"/>
    <w:rsid w:val="004C2834"/>
    <w:rsid w:val="004C3765"/>
    <w:rsid w:val="004C401F"/>
    <w:rsid w:val="004D059F"/>
    <w:rsid w:val="004D06B6"/>
    <w:rsid w:val="004D2D4E"/>
    <w:rsid w:val="004D349C"/>
    <w:rsid w:val="004D37DC"/>
    <w:rsid w:val="004D4EAB"/>
    <w:rsid w:val="004E0682"/>
    <w:rsid w:val="004E08B5"/>
    <w:rsid w:val="004E0F15"/>
    <w:rsid w:val="004E2017"/>
    <w:rsid w:val="004E6426"/>
    <w:rsid w:val="004F16DF"/>
    <w:rsid w:val="004F1D9C"/>
    <w:rsid w:val="004F26A4"/>
    <w:rsid w:val="004F27DD"/>
    <w:rsid w:val="004F2893"/>
    <w:rsid w:val="004F3F15"/>
    <w:rsid w:val="004F6F86"/>
    <w:rsid w:val="005008F4"/>
    <w:rsid w:val="00500914"/>
    <w:rsid w:val="00503FCA"/>
    <w:rsid w:val="00504F90"/>
    <w:rsid w:val="00505626"/>
    <w:rsid w:val="005058A5"/>
    <w:rsid w:val="0050708C"/>
    <w:rsid w:val="00510D9B"/>
    <w:rsid w:val="0051441B"/>
    <w:rsid w:val="00515B6B"/>
    <w:rsid w:val="00516FFC"/>
    <w:rsid w:val="0051764D"/>
    <w:rsid w:val="00517FCD"/>
    <w:rsid w:val="0052233D"/>
    <w:rsid w:val="00522424"/>
    <w:rsid w:val="00526726"/>
    <w:rsid w:val="00527DDB"/>
    <w:rsid w:val="0053019C"/>
    <w:rsid w:val="005302A8"/>
    <w:rsid w:val="005310E7"/>
    <w:rsid w:val="005319C0"/>
    <w:rsid w:val="005322AB"/>
    <w:rsid w:val="00535962"/>
    <w:rsid w:val="00536315"/>
    <w:rsid w:val="00536ABD"/>
    <w:rsid w:val="00540A08"/>
    <w:rsid w:val="00543A3B"/>
    <w:rsid w:val="00544184"/>
    <w:rsid w:val="00545749"/>
    <w:rsid w:val="005468AC"/>
    <w:rsid w:val="00546A19"/>
    <w:rsid w:val="00546ED0"/>
    <w:rsid w:val="00550E0B"/>
    <w:rsid w:val="00550E21"/>
    <w:rsid w:val="005535CC"/>
    <w:rsid w:val="00554833"/>
    <w:rsid w:val="00554B7F"/>
    <w:rsid w:val="00554B8F"/>
    <w:rsid w:val="00554F05"/>
    <w:rsid w:val="00557994"/>
    <w:rsid w:val="00560A8A"/>
    <w:rsid w:val="00560FE1"/>
    <w:rsid w:val="00562249"/>
    <w:rsid w:val="00562967"/>
    <w:rsid w:val="00563B0F"/>
    <w:rsid w:val="0056406F"/>
    <w:rsid w:val="00567EF8"/>
    <w:rsid w:val="005702A7"/>
    <w:rsid w:val="00571829"/>
    <w:rsid w:val="00574027"/>
    <w:rsid w:val="005742FF"/>
    <w:rsid w:val="005745CE"/>
    <w:rsid w:val="005747CB"/>
    <w:rsid w:val="0057753B"/>
    <w:rsid w:val="00577DE2"/>
    <w:rsid w:val="00580EF4"/>
    <w:rsid w:val="00581014"/>
    <w:rsid w:val="005814FA"/>
    <w:rsid w:val="0058189E"/>
    <w:rsid w:val="00584E01"/>
    <w:rsid w:val="0058525A"/>
    <w:rsid w:val="005863DE"/>
    <w:rsid w:val="00586D07"/>
    <w:rsid w:val="00590B38"/>
    <w:rsid w:val="005927B5"/>
    <w:rsid w:val="0059480D"/>
    <w:rsid w:val="00594919"/>
    <w:rsid w:val="00594CE2"/>
    <w:rsid w:val="0059523D"/>
    <w:rsid w:val="0059719A"/>
    <w:rsid w:val="005972C0"/>
    <w:rsid w:val="005A31AB"/>
    <w:rsid w:val="005A334A"/>
    <w:rsid w:val="005A469C"/>
    <w:rsid w:val="005A5271"/>
    <w:rsid w:val="005A645B"/>
    <w:rsid w:val="005A6F2E"/>
    <w:rsid w:val="005B30D8"/>
    <w:rsid w:val="005B47DB"/>
    <w:rsid w:val="005B6538"/>
    <w:rsid w:val="005C51AA"/>
    <w:rsid w:val="005C58DE"/>
    <w:rsid w:val="005C778B"/>
    <w:rsid w:val="005D014F"/>
    <w:rsid w:val="005D04B1"/>
    <w:rsid w:val="005D11B5"/>
    <w:rsid w:val="005D26D4"/>
    <w:rsid w:val="005D2D6B"/>
    <w:rsid w:val="005D36A2"/>
    <w:rsid w:val="005D3FB4"/>
    <w:rsid w:val="005D4C32"/>
    <w:rsid w:val="005D4D35"/>
    <w:rsid w:val="005D5CF1"/>
    <w:rsid w:val="005D6115"/>
    <w:rsid w:val="005D7997"/>
    <w:rsid w:val="005E10BA"/>
    <w:rsid w:val="005E1B2C"/>
    <w:rsid w:val="005E257F"/>
    <w:rsid w:val="005E3A53"/>
    <w:rsid w:val="005E5BE7"/>
    <w:rsid w:val="005E62C2"/>
    <w:rsid w:val="005E67A2"/>
    <w:rsid w:val="005E7078"/>
    <w:rsid w:val="005F00EE"/>
    <w:rsid w:val="005F1CAE"/>
    <w:rsid w:val="005F3F20"/>
    <w:rsid w:val="005F5D8B"/>
    <w:rsid w:val="005F64BE"/>
    <w:rsid w:val="005F74DB"/>
    <w:rsid w:val="00600AF5"/>
    <w:rsid w:val="0060141D"/>
    <w:rsid w:val="0060213D"/>
    <w:rsid w:val="00604D31"/>
    <w:rsid w:val="00605637"/>
    <w:rsid w:val="00606EBA"/>
    <w:rsid w:val="00606F9E"/>
    <w:rsid w:val="0061087B"/>
    <w:rsid w:val="006209E3"/>
    <w:rsid w:val="00620FBF"/>
    <w:rsid w:val="0062163A"/>
    <w:rsid w:val="006216E4"/>
    <w:rsid w:val="00621EB4"/>
    <w:rsid w:val="00624617"/>
    <w:rsid w:val="00625785"/>
    <w:rsid w:val="0062597E"/>
    <w:rsid w:val="00626143"/>
    <w:rsid w:val="00626891"/>
    <w:rsid w:val="00631090"/>
    <w:rsid w:val="00631D04"/>
    <w:rsid w:val="0063340E"/>
    <w:rsid w:val="00633F21"/>
    <w:rsid w:val="00634BA7"/>
    <w:rsid w:val="006356D4"/>
    <w:rsid w:val="00637BB9"/>
    <w:rsid w:val="006402F5"/>
    <w:rsid w:val="006419B5"/>
    <w:rsid w:val="0064277C"/>
    <w:rsid w:val="00645C39"/>
    <w:rsid w:val="00646490"/>
    <w:rsid w:val="00650590"/>
    <w:rsid w:val="00650A54"/>
    <w:rsid w:val="006516CF"/>
    <w:rsid w:val="006529CC"/>
    <w:rsid w:val="00653A70"/>
    <w:rsid w:val="0065481B"/>
    <w:rsid w:val="00654BBC"/>
    <w:rsid w:val="00654C61"/>
    <w:rsid w:val="006560AE"/>
    <w:rsid w:val="0065634F"/>
    <w:rsid w:val="0065642F"/>
    <w:rsid w:val="00656CA0"/>
    <w:rsid w:val="0066005D"/>
    <w:rsid w:val="006610A5"/>
    <w:rsid w:val="006621F5"/>
    <w:rsid w:val="00664C13"/>
    <w:rsid w:val="00665D02"/>
    <w:rsid w:val="00666124"/>
    <w:rsid w:val="0066633F"/>
    <w:rsid w:val="00666E24"/>
    <w:rsid w:val="0066745F"/>
    <w:rsid w:val="00667B6C"/>
    <w:rsid w:val="0067017F"/>
    <w:rsid w:val="006715A4"/>
    <w:rsid w:val="00673F47"/>
    <w:rsid w:val="0067454D"/>
    <w:rsid w:val="0067629B"/>
    <w:rsid w:val="0067642D"/>
    <w:rsid w:val="0068019A"/>
    <w:rsid w:val="00680B71"/>
    <w:rsid w:val="006816FA"/>
    <w:rsid w:val="00684C2D"/>
    <w:rsid w:val="006850C0"/>
    <w:rsid w:val="00686A28"/>
    <w:rsid w:val="00686EBD"/>
    <w:rsid w:val="00690E60"/>
    <w:rsid w:val="00691844"/>
    <w:rsid w:val="00691BA6"/>
    <w:rsid w:val="0069220D"/>
    <w:rsid w:val="0069487A"/>
    <w:rsid w:val="00695A1F"/>
    <w:rsid w:val="006978D8"/>
    <w:rsid w:val="00697A7A"/>
    <w:rsid w:val="00697DB2"/>
    <w:rsid w:val="006A3538"/>
    <w:rsid w:val="006A3F0F"/>
    <w:rsid w:val="006A3FA9"/>
    <w:rsid w:val="006A4E37"/>
    <w:rsid w:val="006A6770"/>
    <w:rsid w:val="006A694B"/>
    <w:rsid w:val="006A7CAA"/>
    <w:rsid w:val="006B143C"/>
    <w:rsid w:val="006B2794"/>
    <w:rsid w:val="006B2F60"/>
    <w:rsid w:val="006B34BF"/>
    <w:rsid w:val="006B3B61"/>
    <w:rsid w:val="006B3CF1"/>
    <w:rsid w:val="006B4D44"/>
    <w:rsid w:val="006B74A9"/>
    <w:rsid w:val="006B7D18"/>
    <w:rsid w:val="006C2B79"/>
    <w:rsid w:val="006C2E5D"/>
    <w:rsid w:val="006C3A2C"/>
    <w:rsid w:val="006C45BC"/>
    <w:rsid w:val="006C49AC"/>
    <w:rsid w:val="006C5A2D"/>
    <w:rsid w:val="006C675E"/>
    <w:rsid w:val="006D14C0"/>
    <w:rsid w:val="006D1C1E"/>
    <w:rsid w:val="006D2708"/>
    <w:rsid w:val="006D4291"/>
    <w:rsid w:val="006D4E3A"/>
    <w:rsid w:val="006D5166"/>
    <w:rsid w:val="006D51E4"/>
    <w:rsid w:val="006D5E85"/>
    <w:rsid w:val="006D6416"/>
    <w:rsid w:val="006D6CB9"/>
    <w:rsid w:val="006E0F6C"/>
    <w:rsid w:val="006E10F1"/>
    <w:rsid w:val="006E1481"/>
    <w:rsid w:val="006E4AC3"/>
    <w:rsid w:val="006E4D25"/>
    <w:rsid w:val="006E61F9"/>
    <w:rsid w:val="006E7379"/>
    <w:rsid w:val="006E7627"/>
    <w:rsid w:val="006F2672"/>
    <w:rsid w:val="006F3217"/>
    <w:rsid w:val="006F5790"/>
    <w:rsid w:val="006F5919"/>
    <w:rsid w:val="006F79F0"/>
    <w:rsid w:val="007008FE"/>
    <w:rsid w:val="007017E7"/>
    <w:rsid w:val="007026A9"/>
    <w:rsid w:val="00703262"/>
    <w:rsid w:val="007042D1"/>
    <w:rsid w:val="00707FCC"/>
    <w:rsid w:val="00710EEA"/>
    <w:rsid w:val="007117CD"/>
    <w:rsid w:val="00712DAB"/>
    <w:rsid w:val="00714376"/>
    <w:rsid w:val="007154E4"/>
    <w:rsid w:val="00716536"/>
    <w:rsid w:val="007209E2"/>
    <w:rsid w:val="00720E00"/>
    <w:rsid w:val="0072175F"/>
    <w:rsid w:val="007255C0"/>
    <w:rsid w:val="00726EAE"/>
    <w:rsid w:val="00727A44"/>
    <w:rsid w:val="007301E5"/>
    <w:rsid w:val="0073045C"/>
    <w:rsid w:val="007319E9"/>
    <w:rsid w:val="0073364D"/>
    <w:rsid w:val="007350BD"/>
    <w:rsid w:val="00741D83"/>
    <w:rsid w:val="007469BD"/>
    <w:rsid w:val="00750EA4"/>
    <w:rsid w:val="00751CC5"/>
    <w:rsid w:val="00752BC8"/>
    <w:rsid w:val="007554A6"/>
    <w:rsid w:val="007556C8"/>
    <w:rsid w:val="00756610"/>
    <w:rsid w:val="007579C9"/>
    <w:rsid w:val="00760265"/>
    <w:rsid w:val="007633B5"/>
    <w:rsid w:val="007642F3"/>
    <w:rsid w:val="00764B8E"/>
    <w:rsid w:val="007657A7"/>
    <w:rsid w:val="00765869"/>
    <w:rsid w:val="00766195"/>
    <w:rsid w:val="00771039"/>
    <w:rsid w:val="00771917"/>
    <w:rsid w:val="00775AA6"/>
    <w:rsid w:val="0077627E"/>
    <w:rsid w:val="0077709F"/>
    <w:rsid w:val="00777A0C"/>
    <w:rsid w:val="00777EBE"/>
    <w:rsid w:val="00780294"/>
    <w:rsid w:val="00783557"/>
    <w:rsid w:val="00785631"/>
    <w:rsid w:val="00785796"/>
    <w:rsid w:val="00790113"/>
    <w:rsid w:val="007904F6"/>
    <w:rsid w:val="007916D7"/>
    <w:rsid w:val="0079286C"/>
    <w:rsid w:val="007933C0"/>
    <w:rsid w:val="007936F3"/>
    <w:rsid w:val="007945B4"/>
    <w:rsid w:val="00795EB5"/>
    <w:rsid w:val="0079657F"/>
    <w:rsid w:val="007971B2"/>
    <w:rsid w:val="007971C3"/>
    <w:rsid w:val="007A29EB"/>
    <w:rsid w:val="007A3777"/>
    <w:rsid w:val="007A3ECF"/>
    <w:rsid w:val="007A453E"/>
    <w:rsid w:val="007A4B70"/>
    <w:rsid w:val="007B0049"/>
    <w:rsid w:val="007B02B1"/>
    <w:rsid w:val="007B137C"/>
    <w:rsid w:val="007B219A"/>
    <w:rsid w:val="007B26D3"/>
    <w:rsid w:val="007B3410"/>
    <w:rsid w:val="007C0E10"/>
    <w:rsid w:val="007C27BD"/>
    <w:rsid w:val="007C3DBF"/>
    <w:rsid w:val="007C62B4"/>
    <w:rsid w:val="007C6F52"/>
    <w:rsid w:val="007C7600"/>
    <w:rsid w:val="007D0FAB"/>
    <w:rsid w:val="007D1037"/>
    <w:rsid w:val="007D31A7"/>
    <w:rsid w:val="007D3654"/>
    <w:rsid w:val="007D40F1"/>
    <w:rsid w:val="007D5215"/>
    <w:rsid w:val="007D71F6"/>
    <w:rsid w:val="007D7728"/>
    <w:rsid w:val="007E20C9"/>
    <w:rsid w:val="007E25F2"/>
    <w:rsid w:val="007E57F3"/>
    <w:rsid w:val="007E600D"/>
    <w:rsid w:val="007F01EB"/>
    <w:rsid w:val="007F0D11"/>
    <w:rsid w:val="007F1F55"/>
    <w:rsid w:val="007F2385"/>
    <w:rsid w:val="007F36DD"/>
    <w:rsid w:val="007F4A95"/>
    <w:rsid w:val="007F53EF"/>
    <w:rsid w:val="007F5969"/>
    <w:rsid w:val="007F6AAF"/>
    <w:rsid w:val="00800EE8"/>
    <w:rsid w:val="008015A8"/>
    <w:rsid w:val="00802FF4"/>
    <w:rsid w:val="00804829"/>
    <w:rsid w:val="00805A90"/>
    <w:rsid w:val="00814693"/>
    <w:rsid w:val="00814721"/>
    <w:rsid w:val="00814E17"/>
    <w:rsid w:val="0081500C"/>
    <w:rsid w:val="008157C0"/>
    <w:rsid w:val="00815A92"/>
    <w:rsid w:val="00816758"/>
    <w:rsid w:val="0081686D"/>
    <w:rsid w:val="0081724C"/>
    <w:rsid w:val="00817E18"/>
    <w:rsid w:val="00821352"/>
    <w:rsid w:val="00821CC0"/>
    <w:rsid w:val="00822032"/>
    <w:rsid w:val="0082460F"/>
    <w:rsid w:val="0082504C"/>
    <w:rsid w:val="00826490"/>
    <w:rsid w:val="0082753B"/>
    <w:rsid w:val="0083216E"/>
    <w:rsid w:val="008334DE"/>
    <w:rsid w:val="00833ECB"/>
    <w:rsid w:val="008348CB"/>
    <w:rsid w:val="00834A3C"/>
    <w:rsid w:val="00835102"/>
    <w:rsid w:val="008354EE"/>
    <w:rsid w:val="00837194"/>
    <w:rsid w:val="00837B31"/>
    <w:rsid w:val="00841678"/>
    <w:rsid w:val="0084232B"/>
    <w:rsid w:val="008426EF"/>
    <w:rsid w:val="00842940"/>
    <w:rsid w:val="0084371D"/>
    <w:rsid w:val="008437BE"/>
    <w:rsid w:val="008443EE"/>
    <w:rsid w:val="00844949"/>
    <w:rsid w:val="008449A3"/>
    <w:rsid w:val="00850621"/>
    <w:rsid w:val="008510BA"/>
    <w:rsid w:val="00856F18"/>
    <w:rsid w:val="00863763"/>
    <w:rsid w:val="00863E49"/>
    <w:rsid w:val="008645C7"/>
    <w:rsid w:val="0086651C"/>
    <w:rsid w:val="008713BF"/>
    <w:rsid w:val="008713CA"/>
    <w:rsid w:val="008714B6"/>
    <w:rsid w:val="008742AF"/>
    <w:rsid w:val="00874504"/>
    <w:rsid w:val="00874AA4"/>
    <w:rsid w:val="00876A92"/>
    <w:rsid w:val="00881EBF"/>
    <w:rsid w:val="00881F8C"/>
    <w:rsid w:val="0088576B"/>
    <w:rsid w:val="00886966"/>
    <w:rsid w:val="00887136"/>
    <w:rsid w:val="008874D6"/>
    <w:rsid w:val="0089005F"/>
    <w:rsid w:val="008900E8"/>
    <w:rsid w:val="00890B65"/>
    <w:rsid w:val="008915EA"/>
    <w:rsid w:val="00891663"/>
    <w:rsid w:val="0089173A"/>
    <w:rsid w:val="00892B38"/>
    <w:rsid w:val="00892FE6"/>
    <w:rsid w:val="00895874"/>
    <w:rsid w:val="00895A93"/>
    <w:rsid w:val="00896E2B"/>
    <w:rsid w:val="008A35B6"/>
    <w:rsid w:val="008A6E61"/>
    <w:rsid w:val="008B09FE"/>
    <w:rsid w:val="008B4455"/>
    <w:rsid w:val="008B463C"/>
    <w:rsid w:val="008B7681"/>
    <w:rsid w:val="008B77CB"/>
    <w:rsid w:val="008C21E7"/>
    <w:rsid w:val="008C25B3"/>
    <w:rsid w:val="008C27A7"/>
    <w:rsid w:val="008C590C"/>
    <w:rsid w:val="008C603C"/>
    <w:rsid w:val="008D02E0"/>
    <w:rsid w:val="008D127C"/>
    <w:rsid w:val="008D2467"/>
    <w:rsid w:val="008D43CA"/>
    <w:rsid w:val="008D7F84"/>
    <w:rsid w:val="008E00C5"/>
    <w:rsid w:val="008E0C28"/>
    <w:rsid w:val="008E163F"/>
    <w:rsid w:val="008E1E84"/>
    <w:rsid w:val="008E2671"/>
    <w:rsid w:val="008E6405"/>
    <w:rsid w:val="008E6CCC"/>
    <w:rsid w:val="008E76A2"/>
    <w:rsid w:val="008F187C"/>
    <w:rsid w:val="008F46EC"/>
    <w:rsid w:val="008F4735"/>
    <w:rsid w:val="008F5B57"/>
    <w:rsid w:val="008F6E2B"/>
    <w:rsid w:val="008F793A"/>
    <w:rsid w:val="009001BE"/>
    <w:rsid w:val="00900748"/>
    <w:rsid w:val="009022D5"/>
    <w:rsid w:val="00902DEE"/>
    <w:rsid w:val="00903C3D"/>
    <w:rsid w:val="009052B0"/>
    <w:rsid w:val="009063A6"/>
    <w:rsid w:val="00906A71"/>
    <w:rsid w:val="009135D9"/>
    <w:rsid w:val="00914283"/>
    <w:rsid w:val="00914B42"/>
    <w:rsid w:val="00921431"/>
    <w:rsid w:val="00921B7C"/>
    <w:rsid w:val="00922378"/>
    <w:rsid w:val="0092336C"/>
    <w:rsid w:val="009253FC"/>
    <w:rsid w:val="00930734"/>
    <w:rsid w:val="00931A63"/>
    <w:rsid w:val="0093251D"/>
    <w:rsid w:val="009339F6"/>
    <w:rsid w:val="009356C7"/>
    <w:rsid w:val="00935802"/>
    <w:rsid w:val="00935FF2"/>
    <w:rsid w:val="009403D5"/>
    <w:rsid w:val="00941740"/>
    <w:rsid w:val="0094201B"/>
    <w:rsid w:val="00945832"/>
    <w:rsid w:val="009472B5"/>
    <w:rsid w:val="0094733C"/>
    <w:rsid w:val="009476A9"/>
    <w:rsid w:val="00947CF3"/>
    <w:rsid w:val="00950D6D"/>
    <w:rsid w:val="0095182D"/>
    <w:rsid w:val="00952579"/>
    <w:rsid w:val="0095284C"/>
    <w:rsid w:val="00953069"/>
    <w:rsid w:val="009553AE"/>
    <w:rsid w:val="00956B20"/>
    <w:rsid w:val="00961050"/>
    <w:rsid w:val="00961B84"/>
    <w:rsid w:val="00962715"/>
    <w:rsid w:val="00963713"/>
    <w:rsid w:val="00963A15"/>
    <w:rsid w:val="009648BC"/>
    <w:rsid w:val="0096495F"/>
    <w:rsid w:val="0096561A"/>
    <w:rsid w:val="00965B42"/>
    <w:rsid w:val="00965BE4"/>
    <w:rsid w:val="0096694B"/>
    <w:rsid w:val="00967824"/>
    <w:rsid w:val="00967959"/>
    <w:rsid w:val="00970FA4"/>
    <w:rsid w:val="009714FD"/>
    <w:rsid w:val="009744D7"/>
    <w:rsid w:val="00975CFC"/>
    <w:rsid w:val="00975E0B"/>
    <w:rsid w:val="00980BAB"/>
    <w:rsid w:val="0098225C"/>
    <w:rsid w:val="0098288C"/>
    <w:rsid w:val="00982F87"/>
    <w:rsid w:val="00985505"/>
    <w:rsid w:val="009878C8"/>
    <w:rsid w:val="00990B97"/>
    <w:rsid w:val="00993538"/>
    <w:rsid w:val="00993E6B"/>
    <w:rsid w:val="009946D7"/>
    <w:rsid w:val="00996E5B"/>
    <w:rsid w:val="009977F6"/>
    <w:rsid w:val="00997E00"/>
    <w:rsid w:val="009A0BA1"/>
    <w:rsid w:val="009A0FB8"/>
    <w:rsid w:val="009A1707"/>
    <w:rsid w:val="009B115A"/>
    <w:rsid w:val="009B1A0F"/>
    <w:rsid w:val="009B4DC2"/>
    <w:rsid w:val="009B5094"/>
    <w:rsid w:val="009B55BC"/>
    <w:rsid w:val="009B560E"/>
    <w:rsid w:val="009B7868"/>
    <w:rsid w:val="009C013B"/>
    <w:rsid w:val="009C0F78"/>
    <w:rsid w:val="009C227E"/>
    <w:rsid w:val="009C29FB"/>
    <w:rsid w:val="009C38F7"/>
    <w:rsid w:val="009C47F6"/>
    <w:rsid w:val="009C51FB"/>
    <w:rsid w:val="009C6978"/>
    <w:rsid w:val="009C706F"/>
    <w:rsid w:val="009C72DC"/>
    <w:rsid w:val="009C757A"/>
    <w:rsid w:val="009C7AE0"/>
    <w:rsid w:val="009C7D89"/>
    <w:rsid w:val="009D0369"/>
    <w:rsid w:val="009D067F"/>
    <w:rsid w:val="009D0E85"/>
    <w:rsid w:val="009D1BD9"/>
    <w:rsid w:val="009D2A05"/>
    <w:rsid w:val="009D2CB3"/>
    <w:rsid w:val="009D37CF"/>
    <w:rsid w:val="009D3D87"/>
    <w:rsid w:val="009D5C1B"/>
    <w:rsid w:val="009D6206"/>
    <w:rsid w:val="009D75B1"/>
    <w:rsid w:val="009D7ECE"/>
    <w:rsid w:val="009E06B1"/>
    <w:rsid w:val="009E124E"/>
    <w:rsid w:val="009E2A18"/>
    <w:rsid w:val="009E35EB"/>
    <w:rsid w:val="009F0F0E"/>
    <w:rsid w:val="009F3C29"/>
    <w:rsid w:val="009F44D4"/>
    <w:rsid w:val="009F52C3"/>
    <w:rsid w:val="009F7138"/>
    <w:rsid w:val="00A00D8A"/>
    <w:rsid w:val="00A02120"/>
    <w:rsid w:val="00A02C64"/>
    <w:rsid w:val="00A02F89"/>
    <w:rsid w:val="00A0327B"/>
    <w:rsid w:val="00A050EC"/>
    <w:rsid w:val="00A074E9"/>
    <w:rsid w:val="00A11063"/>
    <w:rsid w:val="00A122BB"/>
    <w:rsid w:val="00A1432D"/>
    <w:rsid w:val="00A152EA"/>
    <w:rsid w:val="00A16886"/>
    <w:rsid w:val="00A17D4A"/>
    <w:rsid w:val="00A217F1"/>
    <w:rsid w:val="00A23012"/>
    <w:rsid w:val="00A236BB"/>
    <w:rsid w:val="00A23DA1"/>
    <w:rsid w:val="00A257F0"/>
    <w:rsid w:val="00A25A3A"/>
    <w:rsid w:val="00A25BE5"/>
    <w:rsid w:val="00A267A7"/>
    <w:rsid w:val="00A30DC0"/>
    <w:rsid w:val="00A30EDE"/>
    <w:rsid w:val="00A312FA"/>
    <w:rsid w:val="00A3226F"/>
    <w:rsid w:val="00A346C7"/>
    <w:rsid w:val="00A363C3"/>
    <w:rsid w:val="00A36E07"/>
    <w:rsid w:val="00A377E9"/>
    <w:rsid w:val="00A37B56"/>
    <w:rsid w:val="00A37C5C"/>
    <w:rsid w:val="00A40D47"/>
    <w:rsid w:val="00A411F1"/>
    <w:rsid w:val="00A421F4"/>
    <w:rsid w:val="00A43AC2"/>
    <w:rsid w:val="00A457DD"/>
    <w:rsid w:val="00A46B4C"/>
    <w:rsid w:val="00A46C56"/>
    <w:rsid w:val="00A47EBA"/>
    <w:rsid w:val="00A5495A"/>
    <w:rsid w:val="00A54FB5"/>
    <w:rsid w:val="00A56999"/>
    <w:rsid w:val="00A60503"/>
    <w:rsid w:val="00A607C1"/>
    <w:rsid w:val="00A609DD"/>
    <w:rsid w:val="00A701B2"/>
    <w:rsid w:val="00A713D4"/>
    <w:rsid w:val="00A719E2"/>
    <w:rsid w:val="00A71D09"/>
    <w:rsid w:val="00A739AA"/>
    <w:rsid w:val="00A73E75"/>
    <w:rsid w:val="00A741D0"/>
    <w:rsid w:val="00A74574"/>
    <w:rsid w:val="00A75403"/>
    <w:rsid w:val="00A75474"/>
    <w:rsid w:val="00A76852"/>
    <w:rsid w:val="00A76C21"/>
    <w:rsid w:val="00A7720E"/>
    <w:rsid w:val="00A77589"/>
    <w:rsid w:val="00A77DAA"/>
    <w:rsid w:val="00A8074F"/>
    <w:rsid w:val="00A80DDB"/>
    <w:rsid w:val="00A81184"/>
    <w:rsid w:val="00A8289F"/>
    <w:rsid w:val="00A841AB"/>
    <w:rsid w:val="00A86541"/>
    <w:rsid w:val="00A86A9C"/>
    <w:rsid w:val="00A93006"/>
    <w:rsid w:val="00A9548F"/>
    <w:rsid w:val="00A954CA"/>
    <w:rsid w:val="00A96ADE"/>
    <w:rsid w:val="00A96EA9"/>
    <w:rsid w:val="00A97593"/>
    <w:rsid w:val="00A97E21"/>
    <w:rsid w:val="00AA023A"/>
    <w:rsid w:val="00AA090E"/>
    <w:rsid w:val="00AA17A4"/>
    <w:rsid w:val="00AA1ADD"/>
    <w:rsid w:val="00AA2E16"/>
    <w:rsid w:val="00AA30A4"/>
    <w:rsid w:val="00AA37A8"/>
    <w:rsid w:val="00AA5799"/>
    <w:rsid w:val="00AA6DA9"/>
    <w:rsid w:val="00AA6DC9"/>
    <w:rsid w:val="00AB00D9"/>
    <w:rsid w:val="00AB010C"/>
    <w:rsid w:val="00AB2767"/>
    <w:rsid w:val="00AB33A8"/>
    <w:rsid w:val="00AB42CA"/>
    <w:rsid w:val="00AB57A6"/>
    <w:rsid w:val="00AB6869"/>
    <w:rsid w:val="00AC3237"/>
    <w:rsid w:val="00AC3736"/>
    <w:rsid w:val="00AC7161"/>
    <w:rsid w:val="00AD0610"/>
    <w:rsid w:val="00AD1665"/>
    <w:rsid w:val="00AD4253"/>
    <w:rsid w:val="00AD4322"/>
    <w:rsid w:val="00AD43AB"/>
    <w:rsid w:val="00AD6014"/>
    <w:rsid w:val="00AD60D0"/>
    <w:rsid w:val="00AD67F9"/>
    <w:rsid w:val="00AE19D1"/>
    <w:rsid w:val="00AE1F8D"/>
    <w:rsid w:val="00AE2DFE"/>
    <w:rsid w:val="00AE3F28"/>
    <w:rsid w:val="00AE4009"/>
    <w:rsid w:val="00AE4F03"/>
    <w:rsid w:val="00AE5063"/>
    <w:rsid w:val="00AE61B3"/>
    <w:rsid w:val="00AE6EA2"/>
    <w:rsid w:val="00AF2C9A"/>
    <w:rsid w:val="00AF423C"/>
    <w:rsid w:val="00AF4813"/>
    <w:rsid w:val="00AF4B5D"/>
    <w:rsid w:val="00AF6844"/>
    <w:rsid w:val="00AF7E55"/>
    <w:rsid w:val="00B00034"/>
    <w:rsid w:val="00B011B8"/>
    <w:rsid w:val="00B020D3"/>
    <w:rsid w:val="00B03854"/>
    <w:rsid w:val="00B048B3"/>
    <w:rsid w:val="00B056CC"/>
    <w:rsid w:val="00B059D9"/>
    <w:rsid w:val="00B06F71"/>
    <w:rsid w:val="00B10185"/>
    <w:rsid w:val="00B10400"/>
    <w:rsid w:val="00B108E3"/>
    <w:rsid w:val="00B10FCC"/>
    <w:rsid w:val="00B1281A"/>
    <w:rsid w:val="00B15105"/>
    <w:rsid w:val="00B16982"/>
    <w:rsid w:val="00B17855"/>
    <w:rsid w:val="00B2033E"/>
    <w:rsid w:val="00B226B3"/>
    <w:rsid w:val="00B228F8"/>
    <w:rsid w:val="00B23EFD"/>
    <w:rsid w:val="00B25D4A"/>
    <w:rsid w:val="00B263A4"/>
    <w:rsid w:val="00B3154A"/>
    <w:rsid w:val="00B31DE9"/>
    <w:rsid w:val="00B32845"/>
    <w:rsid w:val="00B33956"/>
    <w:rsid w:val="00B33C37"/>
    <w:rsid w:val="00B33F2D"/>
    <w:rsid w:val="00B400F7"/>
    <w:rsid w:val="00B41C8F"/>
    <w:rsid w:val="00B42B6C"/>
    <w:rsid w:val="00B43164"/>
    <w:rsid w:val="00B43A95"/>
    <w:rsid w:val="00B44890"/>
    <w:rsid w:val="00B47423"/>
    <w:rsid w:val="00B500F5"/>
    <w:rsid w:val="00B51D02"/>
    <w:rsid w:val="00B52A01"/>
    <w:rsid w:val="00B52AE1"/>
    <w:rsid w:val="00B52B37"/>
    <w:rsid w:val="00B539EA"/>
    <w:rsid w:val="00B54330"/>
    <w:rsid w:val="00B554D4"/>
    <w:rsid w:val="00B55FDC"/>
    <w:rsid w:val="00B6062E"/>
    <w:rsid w:val="00B60DA5"/>
    <w:rsid w:val="00B612D2"/>
    <w:rsid w:val="00B61C46"/>
    <w:rsid w:val="00B61E1E"/>
    <w:rsid w:val="00B6487D"/>
    <w:rsid w:val="00B648F5"/>
    <w:rsid w:val="00B6658D"/>
    <w:rsid w:val="00B66DFB"/>
    <w:rsid w:val="00B67FF4"/>
    <w:rsid w:val="00B70128"/>
    <w:rsid w:val="00B70BB2"/>
    <w:rsid w:val="00B70CA4"/>
    <w:rsid w:val="00B711F8"/>
    <w:rsid w:val="00B7243B"/>
    <w:rsid w:val="00B72659"/>
    <w:rsid w:val="00B72748"/>
    <w:rsid w:val="00B72754"/>
    <w:rsid w:val="00B741C6"/>
    <w:rsid w:val="00B74873"/>
    <w:rsid w:val="00B76ACF"/>
    <w:rsid w:val="00B76CA5"/>
    <w:rsid w:val="00B802B3"/>
    <w:rsid w:val="00B81950"/>
    <w:rsid w:val="00B81B5C"/>
    <w:rsid w:val="00B85086"/>
    <w:rsid w:val="00B86376"/>
    <w:rsid w:val="00B869CF"/>
    <w:rsid w:val="00B86E44"/>
    <w:rsid w:val="00B911DB"/>
    <w:rsid w:val="00B91339"/>
    <w:rsid w:val="00B91ACF"/>
    <w:rsid w:val="00B95047"/>
    <w:rsid w:val="00B9570F"/>
    <w:rsid w:val="00B95E18"/>
    <w:rsid w:val="00B96F9A"/>
    <w:rsid w:val="00BA01CD"/>
    <w:rsid w:val="00BA2B8A"/>
    <w:rsid w:val="00BA3120"/>
    <w:rsid w:val="00BA3187"/>
    <w:rsid w:val="00BA4046"/>
    <w:rsid w:val="00BA47D0"/>
    <w:rsid w:val="00BA5197"/>
    <w:rsid w:val="00BA7E2E"/>
    <w:rsid w:val="00BB29EB"/>
    <w:rsid w:val="00BB3DB0"/>
    <w:rsid w:val="00BB4960"/>
    <w:rsid w:val="00BB7291"/>
    <w:rsid w:val="00BC2D27"/>
    <w:rsid w:val="00BC3825"/>
    <w:rsid w:val="00BC3F72"/>
    <w:rsid w:val="00BC4A98"/>
    <w:rsid w:val="00BC5C8D"/>
    <w:rsid w:val="00BC6456"/>
    <w:rsid w:val="00BC65E4"/>
    <w:rsid w:val="00BC6A70"/>
    <w:rsid w:val="00BD1C3C"/>
    <w:rsid w:val="00BD1C9F"/>
    <w:rsid w:val="00BD1CF1"/>
    <w:rsid w:val="00BD2D62"/>
    <w:rsid w:val="00BE0336"/>
    <w:rsid w:val="00BE0348"/>
    <w:rsid w:val="00BE13A6"/>
    <w:rsid w:val="00BE14E3"/>
    <w:rsid w:val="00BE1A10"/>
    <w:rsid w:val="00BE4E08"/>
    <w:rsid w:val="00BE67AA"/>
    <w:rsid w:val="00BE7C2A"/>
    <w:rsid w:val="00BF04A3"/>
    <w:rsid w:val="00BF1FC1"/>
    <w:rsid w:val="00BF40ED"/>
    <w:rsid w:val="00BF4628"/>
    <w:rsid w:val="00BF4A15"/>
    <w:rsid w:val="00BF50EE"/>
    <w:rsid w:val="00BF6E99"/>
    <w:rsid w:val="00C00CC3"/>
    <w:rsid w:val="00C013F2"/>
    <w:rsid w:val="00C01C3D"/>
    <w:rsid w:val="00C01FEC"/>
    <w:rsid w:val="00C037C3"/>
    <w:rsid w:val="00C03F25"/>
    <w:rsid w:val="00C05038"/>
    <w:rsid w:val="00C05246"/>
    <w:rsid w:val="00C05640"/>
    <w:rsid w:val="00C05A01"/>
    <w:rsid w:val="00C0678D"/>
    <w:rsid w:val="00C078B5"/>
    <w:rsid w:val="00C109C5"/>
    <w:rsid w:val="00C10C81"/>
    <w:rsid w:val="00C11FB0"/>
    <w:rsid w:val="00C13985"/>
    <w:rsid w:val="00C1687F"/>
    <w:rsid w:val="00C2020B"/>
    <w:rsid w:val="00C2029B"/>
    <w:rsid w:val="00C20ABB"/>
    <w:rsid w:val="00C21AB1"/>
    <w:rsid w:val="00C2212A"/>
    <w:rsid w:val="00C2246E"/>
    <w:rsid w:val="00C2296B"/>
    <w:rsid w:val="00C269BD"/>
    <w:rsid w:val="00C27950"/>
    <w:rsid w:val="00C31739"/>
    <w:rsid w:val="00C31902"/>
    <w:rsid w:val="00C35951"/>
    <w:rsid w:val="00C41031"/>
    <w:rsid w:val="00C41FC3"/>
    <w:rsid w:val="00C4290D"/>
    <w:rsid w:val="00C4356B"/>
    <w:rsid w:val="00C44073"/>
    <w:rsid w:val="00C44940"/>
    <w:rsid w:val="00C467F9"/>
    <w:rsid w:val="00C47C66"/>
    <w:rsid w:val="00C506F4"/>
    <w:rsid w:val="00C50AD6"/>
    <w:rsid w:val="00C519E5"/>
    <w:rsid w:val="00C51D75"/>
    <w:rsid w:val="00C5375E"/>
    <w:rsid w:val="00C53B0B"/>
    <w:rsid w:val="00C553A7"/>
    <w:rsid w:val="00C57E86"/>
    <w:rsid w:val="00C617D0"/>
    <w:rsid w:val="00C617D6"/>
    <w:rsid w:val="00C61DF6"/>
    <w:rsid w:val="00C6210E"/>
    <w:rsid w:val="00C64DF2"/>
    <w:rsid w:val="00C655C7"/>
    <w:rsid w:val="00C71C81"/>
    <w:rsid w:val="00C71FD1"/>
    <w:rsid w:val="00C72970"/>
    <w:rsid w:val="00C749B7"/>
    <w:rsid w:val="00C74F06"/>
    <w:rsid w:val="00C76784"/>
    <w:rsid w:val="00C77496"/>
    <w:rsid w:val="00C80468"/>
    <w:rsid w:val="00C81C18"/>
    <w:rsid w:val="00C856A1"/>
    <w:rsid w:val="00C86D98"/>
    <w:rsid w:val="00C86E61"/>
    <w:rsid w:val="00C90AF1"/>
    <w:rsid w:val="00C90B94"/>
    <w:rsid w:val="00C90EB9"/>
    <w:rsid w:val="00C90F43"/>
    <w:rsid w:val="00C91558"/>
    <w:rsid w:val="00C929C4"/>
    <w:rsid w:val="00C92C55"/>
    <w:rsid w:val="00C94D60"/>
    <w:rsid w:val="00C959B7"/>
    <w:rsid w:val="00CA0394"/>
    <w:rsid w:val="00CA042F"/>
    <w:rsid w:val="00CA23AA"/>
    <w:rsid w:val="00CA36E9"/>
    <w:rsid w:val="00CA4A1E"/>
    <w:rsid w:val="00CB0723"/>
    <w:rsid w:val="00CB1299"/>
    <w:rsid w:val="00CB1993"/>
    <w:rsid w:val="00CB1E56"/>
    <w:rsid w:val="00CB2A29"/>
    <w:rsid w:val="00CB67DD"/>
    <w:rsid w:val="00CB6A62"/>
    <w:rsid w:val="00CC0740"/>
    <w:rsid w:val="00CC15A8"/>
    <w:rsid w:val="00CC1AB7"/>
    <w:rsid w:val="00CC233D"/>
    <w:rsid w:val="00CC2C7F"/>
    <w:rsid w:val="00CC61CE"/>
    <w:rsid w:val="00CD05F4"/>
    <w:rsid w:val="00CD2540"/>
    <w:rsid w:val="00CD2667"/>
    <w:rsid w:val="00CD3FD5"/>
    <w:rsid w:val="00CD4FEA"/>
    <w:rsid w:val="00CD519B"/>
    <w:rsid w:val="00CD5B79"/>
    <w:rsid w:val="00CD7D14"/>
    <w:rsid w:val="00CE0630"/>
    <w:rsid w:val="00CE0925"/>
    <w:rsid w:val="00CE1A07"/>
    <w:rsid w:val="00CE2240"/>
    <w:rsid w:val="00CE2B46"/>
    <w:rsid w:val="00CE5F1E"/>
    <w:rsid w:val="00CF0463"/>
    <w:rsid w:val="00CF0ECE"/>
    <w:rsid w:val="00CF2814"/>
    <w:rsid w:val="00CF3FBC"/>
    <w:rsid w:val="00CF4B85"/>
    <w:rsid w:val="00CF633B"/>
    <w:rsid w:val="00CF6F64"/>
    <w:rsid w:val="00CF7D1B"/>
    <w:rsid w:val="00D00058"/>
    <w:rsid w:val="00D00509"/>
    <w:rsid w:val="00D00E88"/>
    <w:rsid w:val="00D01E46"/>
    <w:rsid w:val="00D01FE1"/>
    <w:rsid w:val="00D04144"/>
    <w:rsid w:val="00D04828"/>
    <w:rsid w:val="00D05947"/>
    <w:rsid w:val="00D06D7B"/>
    <w:rsid w:val="00D06EAC"/>
    <w:rsid w:val="00D06ED8"/>
    <w:rsid w:val="00D103CE"/>
    <w:rsid w:val="00D10E80"/>
    <w:rsid w:val="00D11BC1"/>
    <w:rsid w:val="00D14E72"/>
    <w:rsid w:val="00D16541"/>
    <w:rsid w:val="00D166EB"/>
    <w:rsid w:val="00D207D8"/>
    <w:rsid w:val="00D21196"/>
    <w:rsid w:val="00D22839"/>
    <w:rsid w:val="00D2489B"/>
    <w:rsid w:val="00D25A8E"/>
    <w:rsid w:val="00D2636D"/>
    <w:rsid w:val="00D266F1"/>
    <w:rsid w:val="00D30BC8"/>
    <w:rsid w:val="00D32DD2"/>
    <w:rsid w:val="00D35BC2"/>
    <w:rsid w:val="00D35D5D"/>
    <w:rsid w:val="00D416A4"/>
    <w:rsid w:val="00D423C3"/>
    <w:rsid w:val="00D449DD"/>
    <w:rsid w:val="00D451F8"/>
    <w:rsid w:val="00D46477"/>
    <w:rsid w:val="00D46D16"/>
    <w:rsid w:val="00D51FBD"/>
    <w:rsid w:val="00D5296C"/>
    <w:rsid w:val="00D531AE"/>
    <w:rsid w:val="00D54067"/>
    <w:rsid w:val="00D5507B"/>
    <w:rsid w:val="00D621B4"/>
    <w:rsid w:val="00D62CD4"/>
    <w:rsid w:val="00D6353C"/>
    <w:rsid w:val="00D63A74"/>
    <w:rsid w:val="00D645D0"/>
    <w:rsid w:val="00D67077"/>
    <w:rsid w:val="00D75E77"/>
    <w:rsid w:val="00D76BDE"/>
    <w:rsid w:val="00D76FB5"/>
    <w:rsid w:val="00D808F7"/>
    <w:rsid w:val="00D81762"/>
    <w:rsid w:val="00D8605F"/>
    <w:rsid w:val="00D86C26"/>
    <w:rsid w:val="00D8712A"/>
    <w:rsid w:val="00D87A30"/>
    <w:rsid w:val="00D90E20"/>
    <w:rsid w:val="00D9342A"/>
    <w:rsid w:val="00D9345D"/>
    <w:rsid w:val="00D96380"/>
    <w:rsid w:val="00D963F6"/>
    <w:rsid w:val="00D97FB0"/>
    <w:rsid w:val="00DA03A2"/>
    <w:rsid w:val="00DA063F"/>
    <w:rsid w:val="00DA346F"/>
    <w:rsid w:val="00DA34F1"/>
    <w:rsid w:val="00DA49B9"/>
    <w:rsid w:val="00DA712D"/>
    <w:rsid w:val="00DA71A8"/>
    <w:rsid w:val="00DB25BF"/>
    <w:rsid w:val="00DB3B7A"/>
    <w:rsid w:val="00DB47B1"/>
    <w:rsid w:val="00DB7289"/>
    <w:rsid w:val="00DB7A3A"/>
    <w:rsid w:val="00DC0FEC"/>
    <w:rsid w:val="00DC1526"/>
    <w:rsid w:val="00DC1C34"/>
    <w:rsid w:val="00DC281E"/>
    <w:rsid w:val="00DC3C8F"/>
    <w:rsid w:val="00DC46E6"/>
    <w:rsid w:val="00DC566E"/>
    <w:rsid w:val="00DC5980"/>
    <w:rsid w:val="00DC5A6A"/>
    <w:rsid w:val="00DC5C1D"/>
    <w:rsid w:val="00DC5CE0"/>
    <w:rsid w:val="00DC7D8C"/>
    <w:rsid w:val="00DD1063"/>
    <w:rsid w:val="00DD35D1"/>
    <w:rsid w:val="00DD3945"/>
    <w:rsid w:val="00DD5820"/>
    <w:rsid w:val="00DD69CC"/>
    <w:rsid w:val="00DD70B8"/>
    <w:rsid w:val="00DD756D"/>
    <w:rsid w:val="00DE0ED5"/>
    <w:rsid w:val="00DE2B84"/>
    <w:rsid w:val="00DE3F35"/>
    <w:rsid w:val="00DE4227"/>
    <w:rsid w:val="00DE4258"/>
    <w:rsid w:val="00DE438D"/>
    <w:rsid w:val="00DE4579"/>
    <w:rsid w:val="00DE568B"/>
    <w:rsid w:val="00DE5BDE"/>
    <w:rsid w:val="00DE5C48"/>
    <w:rsid w:val="00DE612E"/>
    <w:rsid w:val="00DE68E9"/>
    <w:rsid w:val="00DE6AA5"/>
    <w:rsid w:val="00DE78C6"/>
    <w:rsid w:val="00DE7A6D"/>
    <w:rsid w:val="00DF1614"/>
    <w:rsid w:val="00DF22CF"/>
    <w:rsid w:val="00DF2C3E"/>
    <w:rsid w:val="00DF5548"/>
    <w:rsid w:val="00DF61F6"/>
    <w:rsid w:val="00DF6B82"/>
    <w:rsid w:val="00DF6E34"/>
    <w:rsid w:val="00DF7BE8"/>
    <w:rsid w:val="00E00F54"/>
    <w:rsid w:val="00E027DC"/>
    <w:rsid w:val="00E02F04"/>
    <w:rsid w:val="00E07FF6"/>
    <w:rsid w:val="00E11B45"/>
    <w:rsid w:val="00E1555A"/>
    <w:rsid w:val="00E1703A"/>
    <w:rsid w:val="00E20019"/>
    <w:rsid w:val="00E208FF"/>
    <w:rsid w:val="00E23357"/>
    <w:rsid w:val="00E25373"/>
    <w:rsid w:val="00E25BFC"/>
    <w:rsid w:val="00E25D3A"/>
    <w:rsid w:val="00E26AD9"/>
    <w:rsid w:val="00E2767E"/>
    <w:rsid w:val="00E34D1B"/>
    <w:rsid w:val="00E34D3C"/>
    <w:rsid w:val="00E36BDF"/>
    <w:rsid w:val="00E37AEB"/>
    <w:rsid w:val="00E419D7"/>
    <w:rsid w:val="00E427A3"/>
    <w:rsid w:val="00E42965"/>
    <w:rsid w:val="00E42F29"/>
    <w:rsid w:val="00E4367F"/>
    <w:rsid w:val="00E436F5"/>
    <w:rsid w:val="00E470F2"/>
    <w:rsid w:val="00E5058F"/>
    <w:rsid w:val="00E535C7"/>
    <w:rsid w:val="00E5369A"/>
    <w:rsid w:val="00E549F9"/>
    <w:rsid w:val="00E54DF9"/>
    <w:rsid w:val="00E55080"/>
    <w:rsid w:val="00E56BE4"/>
    <w:rsid w:val="00E57AD2"/>
    <w:rsid w:val="00E614B7"/>
    <w:rsid w:val="00E62FEA"/>
    <w:rsid w:val="00E64D29"/>
    <w:rsid w:val="00E64DA5"/>
    <w:rsid w:val="00E678A5"/>
    <w:rsid w:val="00E67B4E"/>
    <w:rsid w:val="00E67D5A"/>
    <w:rsid w:val="00E717A5"/>
    <w:rsid w:val="00E7184B"/>
    <w:rsid w:val="00E72222"/>
    <w:rsid w:val="00E7303B"/>
    <w:rsid w:val="00E75366"/>
    <w:rsid w:val="00E753A8"/>
    <w:rsid w:val="00E7559D"/>
    <w:rsid w:val="00E757E0"/>
    <w:rsid w:val="00E75FBF"/>
    <w:rsid w:val="00E77382"/>
    <w:rsid w:val="00E7790C"/>
    <w:rsid w:val="00E8406B"/>
    <w:rsid w:val="00E840C5"/>
    <w:rsid w:val="00E85855"/>
    <w:rsid w:val="00E86C29"/>
    <w:rsid w:val="00E87220"/>
    <w:rsid w:val="00E87A84"/>
    <w:rsid w:val="00E91D86"/>
    <w:rsid w:val="00E91FAA"/>
    <w:rsid w:val="00E9408F"/>
    <w:rsid w:val="00E94A11"/>
    <w:rsid w:val="00EA00DD"/>
    <w:rsid w:val="00EA0C28"/>
    <w:rsid w:val="00EA1724"/>
    <w:rsid w:val="00EA19DD"/>
    <w:rsid w:val="00EA1BA4"/>
    <w:rsid w:val="00EA5CCE"/>
    <w:rsid w:val="00EA61C5"/>
    <w:rsid w:val="00EA7072"/>
    <w:rsid w:val="00EA7C2A"/>
    <w:rsid w:val="00EB0965"/>
    <w:rsid w:val="00EB4627"/>
    <w:rsid w:val="00EB5834"/>
    <w:rsid w:val="00EB5CC1"/>
    <w:rsid w:val="00EB7C20"/>
    <w:rsid w:val="00EC0764"/>
    <w:rsid w:val="00EC10C9"/>
    <w:rsid w:val="00EC2A0C"/>
    <w:rsid w:val="00EC4C78"/>
    <w:rsid w:val="00EC60F4"/>
    <w:rsid w:val="00EC6AF3"/>
    <w:rsid w:val="00EC6BF4"/>
    <w:rsid w:val="00ED0791"/>
    <w:rsid w:val="00ED1996"/>
    <w:rsid w:val="00ED69B6"/>
    <w:rsid w:val="00ED7403"/>
    <w:rsid w:val="00EE027E"/>
    <w:rsid w:val="00EE09CC"/>
    <w:rsid w:val="00EE1604"/>
    <w:rsid w:val="00EE268E"/>
    <w:rsid w:val="00EE34F4"/>
    <w:rsid w:val="00EE3857"/>
    <w:rsid w:val="00EE3C5F"/>
    <w:rsid w:val="00EE3FED"/>
    <w:rsid w:val="00EE7816"/>
    <w:rsid w:val="00EF006D"/>
    <w:rsid w:val="00EF1720"/>
    <w:rsid w:val="00EF3A01"/>
    <w:rsid w:val="00EF4749"/>
    <w:rsid w:val="00EF6BB5"/>
    <w:rsid w:val="00F00E02"/>
    <w:rsid w:val="00F026F9"/>
    <w:rsid w:val="00F027DD"/>
    <w:rsid w:val="00F027F0"/>
    <w:rsid w:val="00F03CCE"/>
    <w:rsid w:val="00F063CE"/>
    <w:rsid w:val="00F11E04"/>
    <w:rsid w:val="00F13B02"/>
    <w:rsid w:val="00F15024"/>
    <w:rsid w:val="00F15455"/>
    <w:rsid w:val="00F1571A"/>
    <w:rsid w:val="00F15EEB"/>
    <w:rsid w:val="00F21386"/>
    <w:rsid w:val="00F22107"/>
    <w:rsid w:val="00F2356B"/>
    <w:rsid w:val="00F23E5D"/>
    <w:rsid w:val="00F315C5"/>
    <w:rsid w:val="00F332DF"/>
    <w:rsid w:val="00F33939"/>
    <w:rsid w:val="00F33ACF"/>
    <w:rsid w:val="00F36421"/>
    <w:rsid w:val="00F36A1C"/>
    <w:rsid w:val="00F37371"/>
    <w:rsid w:val="00F406F1"/>
    <w:rsid w:val="00F40A9F"/>
    <w:rsid w:val="00F40F05"/>
    <w:rsid w:val="00F40F12"/>
    <w:rsid w:val="00F43C6E"/>
    <w:rsid w:val="00F4555F"/>
    <w:rsid w:val="00F4685F"/>
    <w:rsid w:val="00F47C26"/>
    <w:rsid w:val="00F52304"/>
    <w:rsid w:val="00F525E0"/>
    <w:rsid w:val="00F54AE9"/>
    <w:rsid w:val="00F56D56"/>
    <w:rsid w:val="00F56EAD"/>
    <w:rsid w:val="00F57DC8"/>
    <w:rsid w:val="00F6134E"/>
    <w:rsid w:val="00F61503"/>
    <w:rsid w:val="00F61766"/>
    <w:rsid w:val="00F624EF"/>
    <w:rsid w:val="00F638A5"/>
    <w:rsid w:val="00F64909"/>
    <w:rsid w:val="00F64B51"/>
    <w:rsid w:val="00F66E65"/>
    <w:rsid w:val="00F675E9"/>
    <w:rsid w:val="00F67C59"/>
    <w:rsid w:val="00F70EF2"/>
    <w:rsid w:val="00F711CB"/>
    <w:rsid w:val="00F72511"/>
    <w:rsid w:val="00F73330"/>
    <w:rsid w:val="00F73A58"/>
    <w:rsid w:val="00F75640"/>
    <w:rsid w:val="00F760E7"/>
    <w:rsid w:val="00F762B6"/>
    <w:rsid w:val="00F76D25"/>
    <w:rsid w:val="00F77A6B"/>
    <w:rsid w:val="00F8043F"/>
    <w:rsid w:val="00F80BD3"/>
    <w:rsid w:val="00F80D2B"/>
    <w:rsid w:val="00F80D95"/>
    <w:rsid w:val="00F8153F"/>
    <w:rsid w:val="00F81B67"/>
    <w:rsid w:val="00F841C6"/>
    <w:rsid w:val="00F85103"/>
    <w:rsid w:val="00F8535C"/>
    <w:rsid w:val="00F85447"/>
    <w:rsid w:val="00F857A7"/>
    <w:rsid w:val="00F85EA5"/>
    <w:rsid w:val="00F86B68"/>
    <w:rsid w:val="00F90649"/>
    <w:rsid w:val="00F91DAE"/>
    <w:rsid w:val="00F91F0B"/>
    <w:rsid w:val="00F9249D"/>
    <w:rsid w:val="00F94B4F"/>
    <w:rsid w:val="00F96652"/>
    <w:rsid w:val="00F97314"/>
    <w:rsid w:val="00F97EC4"/>
    <w:rsid w:val="00FA15EA"/>
    <w:rsid w:val="00FA233C"/>
    <w:rsid w:val="00FA48A9"/>
    <w:rsid w:val="00FA637C"/>
    <w:rsid w:val="00FA7F7D"/>
    <w:rsid w:val="00FB4FC6"/>
    <w:rsid w:val="00FB5B4D"/>
    <w:rsid w:val="00FB663A"/>
    <w:rsid w:val="00FB687C"/>
    <w:rsid w:val="00FB776A"/>
    <w:rsid w:val="00FC0C9E"/>
    <w:rsid w:val="00FC0EEC"/>
    <w:rsid w:val="00FC1073"/>
    <w:rsid w:val="00FC1165"/>
    <w:rsid w:val="00FC2D01"/>
    <w:rsid w:val="00FC48A6"/>
    <w:rsid w:val="00FC4A3B"/>
    <w:rsid w:val="00FC4BA8"/>
    <w:rsid w:val="00FD1D4E"/>
    <w:rsid w:val="00FD1E0C"/>
    <w:rsid w:val="00FD44F4"/>
    <w:rsid w:val="00FD5726"/>
    <w:rsid w:val="00FD65F8"/>
    <w:rsid w:val="00FD7455"/>
    <w:rsid w:val="00FE09B8"/>
    <w:rsid w:val="00FE1FF9"/>
    <w:rsid w:val="00FE29F8"/>
    <w:rsid w:val="00FE2EB9"/>
    <w:rsid w:val="00FE578D"/>
    <w:rsid w:val="00FE7308"/>
    <w:rsid w:val="00FF165E"/>
    <w:rsid w:val="00FF3AA8"/>
    <w:rsid w:val="00FF4A51"/>
    <w:rsid w:val="00FF4EFA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665A00"/>
  <w15:chartTrackingRefBased/>
  <w15:docId w15:val="{73C4C96F-37F5-409E-9512-C7EBB2DF2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FF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40D4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A40D4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aliases w:val="a. Nagłówek 3"/>
    <w:basedOn w:val="Normalny"/>
    <w:next w:val="Normalny"/>
    <w:link w:val="Nagwek3Znak"/>
    <w:uiPriority w:val="99"/>
    <w:unhideWhenUsed/>
    <w:qFormat/>
    <w:rsid w:val="00A40D4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780294"/>
    <w:pPr>
      <w:keepNext/>
      <w:jc w:val="both"/>
      <w:outlineLvl w:val="3"/>
    </w:pPr>
    <w:rPr>
      <w:b/>
      <w:kern w:val="1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CD05F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78029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 w:hanging="283"/>
      <w:jc w:val="center"/>
      <w:outlineLvl w:val="5"/>
    </w:pPr>
    <w:rPr>
      <w:b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780294"/>
    <w:pPr>
      <w:keepNext/>
      <w:jc w:val="center"/>
      <w:outlineLvl w:val="6"/>
    </w:pPr>
    <w:rPr>
      <w:b/>
      <w:i/>
      <w:sz w:val="52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780294"/>
    <w:p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78029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  <w:lang w:val="x-none" w:eastAsia="x-non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</w:style>
  <w:style w:type="character" w:customStyle="1" w:styleId="Nagwek1Znak">
    <w:name w:val="Nagłówek 1 Znak"/>
    <w:link w:val="Nagwek1"/>
    <w:rsid w:val="00A40D4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rsid w:val="00A40D4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A40D4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80294"/>
    <w:rPr>
      <w:b/>
      <w:kern w:val="1"/>
    </w:rPr>
  </w:style>
  <w:style w:type="character" w:customStyle="1" w:styleId="Nagwek5Znak">
    <w:name w:val="Nagłówek 5 Znak"/>
    <w:link w:val="Nagwek5"/>
    <w:rsid w:val="00CD05F4"/>
    <w:rPr>
      <w:b/>
      <w:sz w:val="32"/>
      <w:szCs w:val="24"/>
    </w:rPr>
  </w:style>
  <w:style w:type="character" w:customStyle="1" w:styleId="Nagwek6Znak">
    <w:name w:val="Nagłówek 6 Znak"/>
    <w:link w:val="Nagwek6"/>
    <w:rsid w:val="00780294"/>
    <w:rPr>
      <w:b/>
      <w:sz w:val="24"/>
      <w:szCs w:val="24"/>
    </w:rPr>
  </w:style>
  <w:style w:type="character" w:customStyle="1" w:styleId="Nagwek7Znak">
    <w:name w:val="Nagłówek 7 Znak"/>
    <w:link w:val="Nagwek7"/>
    <w:rsid w:val="00780294"/>
    <w:rPr>
      <w:b/>
      <w:i/>
      <w:sz w:val="52"/>
      <w:szCs w:val="24"/>
    </w:rPr>
  </w:style>
  <w:style w:type="character" w:customStyle="1" w:styleId="Nagwek8Znak">
    <w:name w:val="Nagłówek 8 Znak"/>
    <w:link w:val="Nagwek8"/>
    <w:rsid w:val="0078029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80294"/>
    <w:rPr>
      <w:b/>
      <w:sz w:val="28"/>
      <w:szCs w:val="24"/>
    </w:rPr>
  </w:style>
  <w:style w:type="paragraph" w:styleId="Tekstpodstawowy3">
    <w:name w:val="Body Text 3"/>
    <w:basedOn w:val="Normalny"/>
    <w:link w:val="Tekstpodstawowy3Znak"/>
    <w:pPr>
      <w:spacing w:line="360" w:lineRule="auto"/>
      <w:jc w:val="both"/>
    </w:pPr>
    <w:rPr>
      <w:i/>
      <w:iCs/>
      <w:lang w:val="x-none" w:eastAsia="x-none"/>
    </w:rPr>
  </w:style>
  <w:style w:type="character" w:styleId="Pogrubienie">
    <w:name w:val="Strong"/>
    <w:qFormat/>
    <w:rPr>
      <w:b/>
      <w:bCs/>
    </w:rPr>
  </w:style>
  <w:style w:type="paragraph" w:styleId="Stopka">
    <w:name w:val="footer"/>
    <w:basedOn w:val="Normalny"/>
    <w:link w:val="StopkaZnak"/>
    <w:uiPriority w:val="99"/>
    <w:rsid w:val="001A42B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A40D47"/>
    <w:rPr>
      <w:sz w:val="24"/>
      <w:szCs w:val="24"/>
    </w:rPr>
  </w:style>
  <w:style w:type="character" w:styleId="Numerstrony">
    <w:name w:val="page number"/>
    <w:basedOn w:val="Domylnaczcionkaakapitu"/>
    <w:rsid w:val="001A42B2"/>
  </w:style>
  <w:style w:type="character" w:customStyle="1" w:styleId="ND">
    <w:name w:val="ND"/>
    <w:rsid w:val="006C5A2D"/>
  </w:style>
  <w:style w:type="paragraph" w:customStyle="1" w:styleId="pkt">
    <w:name w:val="pkt"/>
    <w:basedOn w:val="Normalny"/>
    <w:rsid w:val="008C27A7"/>
    <w:pPr>
      <w:spacing w:before="60" w:after="60"/>
      <w:ind w:left="851" w:hanging="295"/>
      <w:jc w:val="both"/>
    </w:pPr>
  </w:style>
  <w:style w:type="paragraph" w:customStyle="1" w:styleId="ust">
    <w:name w:val="ust"/>
    <w:rsid w:val="008C27A7"/>
    <w:pPr>
      <w:spacing w:before="60" w:after="60"/>
      <w:ind w:left="426" w:hanging="284"/>
      <w:jc w:val="both"/>
    </w:pPr>
    <w:rPr>
      <w:sz w:val="24"/>
      <w:szCs w:val="24"/>
    </w:rPr>
  </w:style>
  <w:style w:type="character" w:styleId="Hipercze">
    <w:name w:val="Hyperlink"/>
    <w:uiPriority w:val="99"/>
    <w:rsid w:val="008C27A7"/>
    <w:rPr>
      <w:color w:val="000000"/>
      <w:u w:val="single"/>
    </w:rPr>
  </w:style>
  <w:style w:type="paragraph" w:customStyle="1" w:styleId="tekst">
    <w:name w:val="tekst"/>
    <w:basedOn w:val="Normalny"/>
    <w:rsid w:val="00CD05F4"/>
    <w:pPr>
      <w:suppressLineNumbers/>
      <w:spacing w:before="60" w:after="60"/>
      <w:jc w:val="both"/>
    </w:pPr>
  </w:style>
  <w:style w:type="paragraph" w:styleId="Tekstpodstawowy">
    <w:name w:val="Body Text"/>
    <w:basedOn w:val="Normalny"/>
    <w:link w:val="TekstpodstawowyZnak"/>
    <w:unhideWhenUsed/>
    <w:rsid w:val="00A40D47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A40D47"/>
    <w:rPr>
      <w:sz w:val="24"/>
      <w:szCs w:val="24"/>
    </w:rPr>
  </w:style>
  <w:style w:type="paragraph" w:styleId="Zwykytekst">
    <w:name w:val="Plain Text"/>
    <w:basedOn w:val="Normalny"/>
    <w:link w:val="ZwykytekstZnak"/>
    <w:rsid w:val="0099353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993538"/>
    <w:rPr>
      <w:rFonts w:ascii="Courier New" w:hAnsi="Courier New"/>
    </w:rPr>
  </w:style>
  <w:style w:type="paragraph" w:styleId="Akapitzlist">
    <w:name w:val="List Paragraph"/>
    <w:basedOn w:val="Normalny"/>
    <w:link w:val="AkapitzlistZnak"/>
    <w:uiPriority w:val="34"/>
    <w:qFormat/>
    <w:rsid w:val="00993538"/>
    <w:pPr>
      <w:ind w:left="720"/>
      <w:contextualSpacing/>
    </w:pPr>
    <w:rPr>
      <w:lang w:val="x-none" w:eastAsia="x-none"/>
    </w:rPr>
  </w:style>
  <w:style w:type="paragraph" w:styleId="NormalnyWeb">
    <w:name w:val="Normal (Web)"/>
    <w:basedOn w:val="Normalny"/>
    <w:rsid w:val="007C62B4"/>
    <w:pPr>
      <w:spacing w:before="100" w:beforeAutospacing="1" w:after="100" w:afterAutospacing="1"/>
    </w:pPr>
  </w:style>
  <w:style w:type="paragraph" w:customStyle="1" w:styleId="E-1">
    <w:name w:val="E-1"/>
    <w:basedOn w:val="Normalny"/>
    <w:rsid w:val="007C62B4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">
    <w:name w:val="header"/>
    <w:basedOn w:val="Normalny"/>
    <w:link w:val="NagwekZnak"/>
    <w:uiPriority w:val="99"/>
    <w:unhideWhenUsed/>
    <w:rsid w:val="00146FF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146FF3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80294"/>
    <w:pPr>
      <w:ind w:left="284" w:hanging="284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780294"/>
    <w:rPr>
      <w:sz w:val="24"/>
      <w:szCs w:val="24"/>
    </w:rPr>
  </w:style>
  <w:style w:type="paragraph" w:styleId="Tytu">
    <w:name w:val="Title"/>
    <w:basedOn w:val="Normalny"/>
    <w:link w:val="TytuZnak"/>
    <w:qFormat/>
    <w:rsid w:val="00780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  <w:lang w:val="x-none" w:eastAsia="x-none"/>
    </w:rPr>
  </w:style>
  <w:style w:type="character" w:customStyle="1" w:styleId="TytuZnak">
    <w:name w:val="Tytuł Znak"/>
    <w:link w:val="Tytu"/>
    <w:rsid w:val="00780294"/>
    <w:rPr>
      <w:b/>
      <w:sz w:val="28"/>
      <w:szCs w:val="24"/>
    </w:rPr>
  </w:style>
  <w:style w:type="paragraph" w:styleId="Tekstpodstawowywcity2">
    <w:name w:val="Body Text Indent 2"/>
    <w:basedOn w:val="Normalny"/>
    <w:link w:val="Tekstpodstawowywcity2Znak"/>
    <w:rsid w:val="00780294"/>
    <w:pPr>
      <w:tabs>
        <w:tab w:val="left" w:pos="-2977"/>
        <w:tab w:val="left" w:pos="-2127"/>
      </w:tabs>
      <w:ind w:left="360"/>
      <w:jc w:val="both"/>
    </w:pPr>
    <w:rPr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780294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780294"/>
    <w:pPr>
      <w:ind w:left="900" w:hanging="180"/>
      <w:jc w:val="both"/>
    </w:pPr>
    <w:rPr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780294"/>
    <w:rPr>
      <w:sz w:val="24"/>
      <w:szCs w:val="24"/>
    </w:rPr>
  </w:style>
  <w:style w:type="paragraph" w:styleId="Tekstblokowy">
    <w:name w:val="Block Text"/>
    <w:basedOn w:val="Normalny"/>
    <w:rsid w:val="00780294"/>
    <w:pPr>
      <w:numPr>
        <w:ilvl w:val="1"/>
      </w:numPr>
      <w:tabs>
        <w:tab w:val="num" w:pos="360"/>
      </w:tabs>
      <w:spacing w:before="120" w:after="120"/>
      <w:ind w:left="357" w:right="45" w:hanging="357"/>
    </w:pPr>
    <w:rPr>
      <w:bCs/>
      <w:color w:val="000000"/>
    </w:rPr>
  </w:style>
  <w:style w:type="paragraph" w:styleId="Tekstdymka">
    <w:name w:val="Balloon Text"/>
    <w:basedOn w:val="Normalny"/>
    <w:link w:val="TekstdymkaZnak"/>
    <w:semiHidden/>
    <w:rsid w:val="0078029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78029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780294"/>
    <w:pPr>
      <w:jc w:val="both"/>
    </w:pPr>
    <w:rPr>
      <w:b/>
      <w:bCs/>
      <w:color w:val="FF0000"/>
      <w:lang w:val="x-none" w:eastAsia="x-none"/>
    </w:rPr>
  </w:style>
  <w:style w:type="character" w:customStyle="1" w:styleId="Tekstpodstawowy2Znak">
    <w:name w:val="Tekst podstawowy 2 Znak"/>
    <w:link w:val="Tekstpodstawowy2"/>
    <w:rsid w:val="00780294"/>
    <w:rPr>
      <w:b/>
      <w:bCs/>
      <w:color w:val="FF0000"/>
      <w:sz w:val="24"/>
      <w:szCs w:val="24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780294"/>
    <w:pPr>
      <w:keepLines/>
      <w:pageBreakBefore/>
      <w:tabs>
        <w:tab w:val="num" w:pos="1647"/>
      </w:tabs>
      <w:suppressAutoHyphens/>
      <w:spacing w:before="120" w:after="0"/>
      <w:ind w:left="788" w:hanging="431"/>
    </w:pPr>
    <w:rPr>
      <w:rFonts w:ascii="Arial Narrow" w:hAnsi="Arial Narrow"/>
      <w:i w:val="0"/>
      <w:iCs w:val="0"/>
      <w:kern w:val="1"/>
      <w:sz w:val="24"/>
      <w:szCs w:val="20"/>
      <w:lang w:eastAsia="ar-SA"/>
    </w:rPr>
  </w:style>
  <w:style w:type="table" w:styleId="Tabela-Siatka">
    <w:name w:val="Table Grid"/>
    <w:basedOn w:val="Standardowy"/>
    <w:rsid w:val="007802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8029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7802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80294"/>
  </w:style>
  <w:style w:type="paragraph" w:styleId="Tematkomentarza">
    <w:name w:val="annotation subject"/>
    <w:basedOn w:val="Tekstkomentarza"/>
    <w:next w:val="Tekstkomentarza"/>
    <w:link w:val="TematkomentarzaZnak"/>
    <w:semiHidden/>
    <w:rsid w:val="00780294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780294"/>
    <w:rPr>
      <w:b/>
      <w:bCs/>
    </w:rPr>
  </w:style>
  <w:style w:type="paragraph" w:customStyle="1" w:styleId="Edward">
    <w:name w:val="Edward"/>
    <w:basedOn w:val="Normalny"/>
    <w:rsid w:val="00780294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rsid w:val="00780294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rsid w:val="007802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80294"/>
  </w:style>
  <w:style w:type="character" w:styleId="Odwoanieprzypisudolnego">
    <w:name w:val="footnote reference"/>
    <w:rsid w:val="00780294"/>
    <w:rPr>
      <w:vertAlign w:val="superscript"/>
    </w:rPr>
  </w:style>
  <w:style w:type="paragraph" w:customStyle="1" w:styleId="marek">
    <w:name w:val="marek"/>
    <w:basedOn w:val="Normalny"/>
    <w:rsid w:val="0078029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character" w:customStyle="1" w:styleId="biggertext">
    <w:name w:val="biggertext"/>
    <w:basedOn w:val="Domylnaczcionkaakapitu"/>
    <w:rsid w:val="00780294"/>
  </w:style>
  <w:style w:type="paragraph" w:customStyle="1" w:styleId="western">
    <w:name w:val="western"/>
    <w:basedOn w:val="Normalny"/>
    <w:rsid w:val="00780294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character" w:styleId="Odwoaniedokomentarza">
    <w:name w:val="annotation reference"/>
    <w:semiHidden/>
    <w:rsid w:val="00C109C5"/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C109C5"/>
    <w:rPr>
      <w:i/>
      <w:iCs/>
      <w:sz w:val="24"/>
      <w:szCs w:val="24"/>
    </w:rPr>
  </w:style>
  <w:style w:type="character" w:customStyle="1" w:styleId="date">
    <w:name w:val="date"/>
    <w:basedOn w:val="Domylnaczcionkaakapitu"/>
    <w:rsid w:val="00C109C5"/>
  </w:style>
  <w:style w:type="paragraph" w:customStyle="1" w:styleId="Wypunktowanie1">
    <w:name w:val="Wypunktowanie 1"/>
    <w:basedOn w:val="Normalny"/>
    <w:rsid w:val="00B33F2D"/>
    <w:pPr>
      <w:numPr>
        <w:numId w:val="1"/>
      </w:numPr>
    </w:pPr>
  </w:style>
  <w:style w:type="paragraph" w:customStyle="1" w:styleId="xl26">
    <w:name w:val="xl26"/>
    <w:basedOn w:val="Normalny"/>
    <w:rsid w:val="000E57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styleId="Lista">
    <w:name w:val="List"/>
    <w:basedOn w:val="Normalny"/>
    <w:rsid w:val="00584E01"/>
    <w:pPr>
      <w:widowControl w:val="0"/>
      <w:numPr>
        <w:ilvl w:val="2"/>
        <w:numId w:val="2"/>
      </w:numPr>
      <w:tabs>
        <w:tab w:val="clear" w:pos="2340"/>
      </w:tabs>
      <w:ind w:left="709" w:hanging="425"/>
      <w:jc w:val="both"/>
    </w:pPr>
    <w:rPr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E1555A"/>
    <w:pPr>
      <w:spacing w:after="120"/>
      <w:ind w:left="283"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E1555A"/>
    <w:rPr>
      <w:sz w:val="24"/>
      <w:szCs w:val="24"/>
    </w:rPr>
  </w:style>
  <w:style w:type="paragraph" w:customStyle="1" w:styleId="tyt">
    <w:name w:val="tyt"/>
    <w:basedOn w:val="Normalny"/>
    <w:rsid w:val="00E1555A"/>
    <w:pPr>
      <w:keepNext/>
      <w:spacing w:before="60" w:after="60"/>
      <w:jc w:val="center"/>
    </w:pPr>
    <w:rPr>
      <w:b/>
      <w:bCs/>
    </w:rPr>
  </w:style>
  <w:style w:type="paragraph" w:customStyle="1" w:styleId="Poziom1-czesc">
    <w:name w:val="Poziom 1 -czesc"/>
    <w:basedOn w:val="Normalny"/>
    <w:rsid w:val="00386808"/>
    <w:pPr>
      <w:numPr>
        <w:numId w:val="4"/>
      </w:numPr>
    </w:pPr>
    <w:rPr>
      <w:szCs w:val="20"/>
    </w:rPr>
  </w:style>
  <w:style w:type="paragraph" w:customStyle="1" w:styleId="Poziom2-pkt">
    <w:name w:val="Poziom 2 - pkt"/>
    <w:basedOn w:val="Normalny"/>
    <w:link w:val="Poziom2-pktZnak"/>
    <w:rsid w:val="00386808"/>
    <w:pPr>
      <w:numPr>
        <w:ilvl w:val="1"/>
        <w:numId w:val="4"/>
      </w:numPr>
    </w:pPr>
    <w:rPr>
      <w:szCs w:val="20"/>
      <w:lang w:val="x-none" w:eastAsia="x-none"/>
    </w:rPr>
  </w:style>
  <w:style w:type="character" w:customStyle="1" w:styleId="Poziom2-pktZnak">
    <w:name w:val="Poziom 2 - pkt Znak"/>
    <w:link w:val="Poziom2-pkt"/>
    <w:rsid w:val="00386808"/>
    <w:rPr>
      <w:sz w:val="24"/>
      <w:lang w:val="x-none" w:eastAsia="x-none"/>
    </w:rPr>
  </w:style>
  <w:style w:type="paragraph" w:customStyle="1" w:styleId="Poziom3-ppkt">
    <w:name w:val="Poziom 3 - ppkt"/>
    <w:basedOn w:val="Normalny"/>
    <w:rsid w:val="00386808"/>
    <w:pPr>
      <w:numPr>
        <w:ilvl w:val="2"/>
        <w:numId w:val="4"/>
      </w:numPr>
    </w:pPr>
    <w:rPr>
      <w:szCs w:val="20"/>
    </w:rPr>
  </w:style>
  <w:style w:type="character" w:customStyle="1" w:styleId="AkapitzlistZnak">
    <w:name w:val="Akapit z listą Znak"/>
    <w:link w:val="Akapitzlist"/>
    <w:uiPriority w:val="34"/>
    <w:rsid w:val="0067629B"/>
    <w:rPr>
      <w:sz w:val="24"/>
      <w:szCs w:val="24"/>
    </w:rPr>
  </w:style>
  <w:style w:type="paragraph" w:styleId="Lista4">
    <w:name w:val="List 4"/>
    <w:basedOn w:val="Normalny"/>
    <w:uiPriority w:val="99"/>
    <w:unhideWhenUsed/>
    <w:rsid w:val="000C3A5A"/>
    <w:pPr>
      <w:ind w:left="1132" w:hanging="283"/>
      <w:contextualSpacing/>
    </w:pPr>
  </w:style>
  <w:style w:type="paragraph" w:customStyle="1" w:styleId="Tekstpodstawowy31">
    <w:name w:val="Tekst podstawowy 31"/>
    <w:basedOn w:val="Normalny"/>
    <w:rsid w:val="00F91F0B"/>
    <w:pPr>
      <w:suppressAutoHyphens/>
    </w:pPr>
    <w:rPr>
      <w:sz w:val="22"/>
      <w:szCs w:val="20"/>
      <w:lang w:eastAsia="ar-SA"/>
    </w:rPr>
  </w:style>
  <w:style w:type="paragraph" w:styleId="Lista2">
    <w:name w:val="List 2"/>
    <w:basedOn w:val="Normalny"/>
    <w:uiPriority w:val="99"/>
    <w:semiHidden/>
    <w:unhideWhenUsed/>
    <w:rsid w:val="000E418D"/>
    <w:pPr>
      <w:ind w:left="566" w:hanging="283"/>
      <w:contextualSpacing/>
    </w:pPr>
  </w:style>
  <w:style w:type="paragraph" w:styleId="Listapunktowana3">
    <w:name w:val="List Bullet 3"/>
    <w:basedOn w:val="Normalny"/>
    <w:rsid w:val="000E418D"/>
    <w:pPr>
      <w:numPr>
        <w:numId w:val="3"/>
      </w:numPr>
    </w:pPr>
    <w:rPr>
      <w:szCs w:val="20"/>
    </w:rPr>
  </w:style>
  <w:style w:type="character" w:customStyle="1" w:styleId="googqs-tidbit1">
    <w:name w:val="goog_qs-tidbit1"/>
    <w:rsid w:val="00C64DF2"/>
    <w:rPr>
      <w:vanish w:val="0"/>
      <w:webHidden w:val="0"/>
      <w:specVanish w:val="0"/>
    </w:rPr>
  </w:style>
  <w:style w:type="paragraph" w:customStyle="1" w:styleId="Tekstpodstawowy32">
    <w:name w:val="Tekst podstawowy 32"/>
    <w:basedOn w:val="Normalny"/>
    <w:uiPriority w:val="99"/>
    <w:rsid w:val="00B52A01"/>
    <w:pPr>
      <w:suppressAutoHyphens/>
    </w:pPr>
    <w:rPr>
      <w:rFonts w:ascii="Arial" w:hAnsi="Arial"/>
      <w:szCs w:val="20"/>
      <w:lang w:eastAsia="ar-SA"/>
    </w:rPr>
  </w:style>
  <w:style w:type="paragraph" w:customStyle="1" w:styleId="Wypunktowanieabc">
    <w:name w:val="Wypunktowanie abc"/>
    <w:basedOn w:val="Normalny"/>
    <w:link w:val="WypunktowanieabcZnak"/>
    <w:uiPriority w:val="17"/>
    <w:qFormat/>
    <w:rsid w:val="00C2296B"/>
    <w:pPr>
      <w:keepLines/>
      <w:tabs>
        <w:tab w:val="left" w:pos="851"/>
      </w:tabs>
      <w:suppressAutoHyphens/>
      <w:ind w:left="2007" w:hanging="360"/>
      <w:contextualSpacing/>
      <w:jc w:val="both"/>
    </w:pPr>
    <w:rPr>
      <w:lang w:val="x-none" w:eastAsia="x-none"/>
    </w:rPr>
  </w:style>
  <w:style w:type="character" w:customStyle="1" w:styleId="WypunktowanieabcZnak">
    <w:name w:val="Wypunktowanie abc Znak"/>
    <w:link w:val="Wypunktowanieabc"/>
    <w:rsid w:val="00C2296B"/>
    <w:rPr>
      <w:sz w:val="24"/>
      <w:szCs w:val="24"/>
    </w:rPr>
  </w:style>
  <w:style w:type="character" w:customStyle="1" w:styleId="DeltaViewInsertion">
    <w:name w:val="DeltaView Insertion"/>
    <w:rsid w:val="00C90EB9"/>
    <w:rPr>
      <w:b/>
      <w:i/>
      <w:spacing w:val="0"/>
    </w:rPr>
  </w:style>
  <w:style w:type="paragraph" w:customStyle="1" w:styleId="punkt">
    <w:name w:val="punkt"/>
    <w:basedOn w:val="Wypunktowanieabc"/>
    <w:next w:val="Normalny"/>
    <w:link w:val="punktZnak"/>
    <w:uiPriority w:val="2"/>
    <w:qFormat/>
    <w:rsid w:val="002F6044"/>
    <w:pPr>
      <w:tabs>
        <w:tab w:val="clear" w:pos="851"/>
      </w:tabs>
      <w:spacing w:before="120" w:after="120"/>
      <w:ind w:left="786"/>
      <w:contextualSpacing w:val="0"/>
    </w:pPr>
    <w:rPr>
      <w:lang w:val="pl-PL" w:eastAsia="pl-PL"/>
    </w:rPr>
  </w:style>
  <w:style w:type="character" w:customStyle="1" w:styleId="punktZnak">
    <w:name w:val="punkt Znak"/>
    <w:link w:val="punkt"/>
    <w:uiPriority w:val="2"/>
    <w:rsid w:val="002F60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7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8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025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1468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168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55500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F7E76-5BBA-4CD1-8D78-0AEFCDEB62C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7854602-EF37-4C2D-8104-02100C29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zaproszenie</vt:lpstr>
      <vt:lpstr>Wzór </vt:lpstr>
    </vt:vector>
  </TitlesOfParts>
  <Company>C.H.Beck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zaproszenie</dc:title>
  <dc:subject/>
  <dc:creator>I.Maciejewicz</dc:creator>
  <cp:keywords/>
  <cp:lastModifiedBy>Dalecka Agnieszka</cp:lastModifiedBy>
  <cp:revision>2</cp:revision>
  <cp:lastPrinted>2026-02-11T13:48:00Z</cp:lastPrinted>
  <dcterms:created xsi:type="dcterms:W3CDTF">2026-05-12T07:23:00Z</dcterms:created>
  <dcterms:modified xsi:type="dcterms:W3CDTF">2026-05-12T07:23:00Z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5fcb06a7-efba-426c-8a81-7e151f7314ab</vt:lpwstr>
  </property>
  <property fmtid="{D5CDD505-2E9C-101B-9397-08002B2CF9AE}" pid="3" name="bjSaver">
    <vt:lpwstr>5NpswfdbCQEGIfychjgnuLp7Wl2NaY67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