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8F61DC" w14:textId="77777777" w:rsidR="006C2B79" w:rsidRPr="006C2B79" w:rsidRDefault="0044580A" w:rsidP="00D645D0">
      <w:pPr>
        <w:autoSpaceDE w:val="0"/>
        <w:autoSpaceDN w:val="0"/>
        <w:adjustRightInd w:val="0"/>
        <w:rPr>
          <w:b/>
        </w:rPr>
      </w:pPr>
      <w:r>
        <w:t xml:space="preserve">     </w:t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6B2794">
        <w:tab/>
      </w:r>
      <w:r w:rsidR="00D645D0">
        <w:rPr>
          <w:b/>
          <w:color w:val="000000"/>
          <w:szCs w:val="20"/>
        </w:rPr>
        <w:t xml:space="preserve">Załącznik nr </w:t>
      </w:r>
      <w:r w:rsidR="008575DA">
        <w:rPr>
          <w:b/>
          <w:color w:val="000000"/>
          <w:szCs w:val="20"/>
        </w:rPr>
        <w:t>5</w:t>
      </w:r>
      <w:r w:rsidR="00646490">
        <w:rPr>
          <w:b/>
          <w:color w:val="000000"/>
          <w:szCs w:val="20"/>
        </w:rPr>
        <w:t xml:space="preserve"> do Danych do ogłoszenia</w:t>
      </w:r>
    </w:p>
    <w:p w14:paraId="4CAA0DB6" w14:textId="77777777" w:rsidR="00646490" w:rsidRDefault="00646490" w:rsidP="006C2B79">
      <w:pPr>
        <w:jc w:val="center"/>
        <w:rPr>
          <w:b/>
        </w:rPr>
      </w:pPr>
    </w:p>
    <w:p w14:paraId="32DCE253" w14:textId="77777777" w:rsidR="00646490" w:rsidRDefault="00646490" w:rsidP="006C2B79">
      <w:pPr>
        <w:jc w:val="center"/>
        <w:rPr>
          <w:b/>
        </w:rPr>
      </w:pPr>
    </w:p>
    <w:p w14:paraId="5EE35082" w14:textId="77777777" w:rsidR="00646490" w:rsidRDefault="00646490" w:rsidP="006C2B79">
      <w:pPr>
        <w:jc w:val="center"/>
        <w:rPr>
          <w:b/>
        </w:rPr>
      </w:pPr>
    </w:p>
    <w:p w14:paraId="51947A92" w14:textId="77777777" w:rsidR="006C2B79" w:rsidRPr="006C2B79" w:rsidRDefault="006C2B79" w:rsidP="006C2B79">
      <w:pPr>
        <w:jc w:val="center"/>
        <w:rPr>
          <w:b/>
        </w:rPr>
      </w:pPr>
      <w:r w:rsidRPr="006C2B79">
        <w:rPr>
          <w:b/>
        </w:rPr>
        <w:t xml:space="preserve">ZOBOWIĄZANIE PODMIOTU UDOSTĘPNIAJĄCEGO ZASOBY </w:t>
      </w:r>
    </w:p>
    <w:p w14:paraId="482F09BB" w14:textId="77777777" w:rsidR="006C2B79" w:rsidRPr="006C2B79" w:rsidRDefault="006C2B79" w:rsidP="006C2B79">
      <w:pPr>
        <w:jc w:val="center"/>
        <w:rPr>
          <w:b/>
        </w:rPr>
      </w:pPr>
    </w:p>
    <w:p w14:paraId="4F952AD7" w14:textId="77777777" w:rsidR="006C2B79" w:rsidRPr="006C2B79" w:rsidRDefault="006C2B79" w:rsidP="006C2B79">
      <w:pPr>
        <w:jc w:val="center"/>
        <w:rPr>
          <w:b/>
        </w:rPr>
      </w:pPr>
    </w:p>
    <w:p w14:paraId="28996721" w14:textId="77777777" w:rsidR="006C2B79" w:rsidRPr="006C2B79" w:rsidRDefault="006C2B79" w:rsidP="006C2B79">
      <w:pPr>
        <w:spacing w:after="60"/>
        <w:ind w:right="-79"/>
        <w:jc w:val="both"/>
        <w:rPr>
          <w:lang w:eastAsia="x-none"/>
        </w:rPr>
      </w:pPr>
      <w:r w:rsidRPr="006C2B79">
        <w:rPr>
          <w:lang w:eastAsia="x-none"/>
        </w:rPr>
        <w:t>Ja(/My) niżej podpisany(/ni) …………………………………………………………………….</w:t>
      </w:r>
    </w:p>
    <w:p w14:paraId="20161B7B" w14:textId="77777777" w:rsidR="006C2B79" w:rsidRPr="006C2B79" w:rsidRDefault="006C2B79" w:rsidP="006C2B79">
      <w:pPr>
        <w:spacing w:after="60" w:line="360" w:lineRule="auto"/>
        <w:ind w:right="-79"/>
        <w:jc w:val="center"/>
        <w:rPr>
          <w:i/>
          <w:sz w:val="20"/>
          <w:lang w:eastAsia="x-none"/>
        </w:rPr>
      </w:pPr>
      <w:r w:rsidRPr="006C2B79">
        <w:rPr>
          <w:i/>
          <w:sz w:val="20"/>
          <w:lang w:eastAsia="x-none"/>
        </w:rPr>
        <w:t xml:space="preserve">                                  (imię i nazwisko składającego(/cych) oświadczenie)</w:t>
      </w:r>
    </w:p>
    <w:p w14:paraId="0B2903E5" w14:textId="77777777" w:rsidR="006C2B79" w:rsidRPr="006C2B79" w:rsidRDefault="006C2B79" w:rsidP="006C2B79">
      <w:pPr>
        <w:spacing w:after="60" w:line="360" w:lineRule="auto"/>
        <w:ind w:right="-79"/>
        <w:jc w:val="both"/>
        <w:rPr>
          <w:lang w:eastAsia="x-none"/>
        </w:rPr>
      </w:pPr>
    </w:p>
    <w:p w14:paraId="3F87233C" w14:textId="77777777" w:rsidR="006C2B79" w:rsidRPr="006C2B79" w:rsidRDefault="006C2B79" w:rsidP="006C2B79">
      <w:pPr>
        <w:spacing w:after="60" w:line="360" w:lineRule="auto"/>
        <w:ind w:right="-79"/>
        <w:jc w:val="both"/>
        <w:rPr>
          <w:lang w:eastAsia="x-none"/>
        </w:rPr>
      </w:pPr>
      <w:r w:rsidRPr="006C2B79">
        <w:rPr>
          <w:lang w:eastAsia="x-none"/>
        </w:rPr>
        <w:t>będąc upoważnionym(/mi) do reprezentowania:</w:t>
      </w:r>
    </w:p>
    <w:p w14:paraId="3E5F93BB" w14:textId="77777777" w:rsidR="006C2B79" w:rsidRPr="006C2B79" w:rsidRDefault="006C2B79" w:rsidP="006C2B79">
      <w:pPr>
        <w:spacing w:after="60"/>
        <w:ind w:right="-79"/>
        <w:jc w:val="both"/>
        <w:rPr>
          <w:lang w:eastAsia="x-none"/>
        </w:rPr>
      </w:pPr>
      <w:r w:rsidRPr="006C2B79">
        <w:rPr>
          <w:lang w:val="x-none" w:eastAsia="x-none"/>
        </w:rPr>
        <w:t>………………………………………………………………………………</w:t>
      </w:r>
      <w:r w:rsidRPr="006C2B79">
        <w:rPr>
          <w:lang w:eastAsia="x-none"/>
        </w:rPr>
        <w:t>…………………</w:t>
      </w:r>
      <w:r w:rsidRPr="006C2B79">
        <w:rPr>
          <w:lang w:val="x-none" w:eastAsia="x-none"/>
        </w:rPr>
        <w:t>…</w:t>
      </w:r>
    </w:p>
    <w:p w14:paraId="73B34C17" w14:textId="77777777" w:rsidR="006C2B79" w:rsidRPr="006C2B79" w:rsidRDefault="006C2B79" w:rsidP="006C2B79">
      <w:pPr>
        <w:spacing w:after="60" w:line="360" w:lineRule="auto"/>
        <w:ind w:right="-79"/>
        <w:jc w:val="center"/>
        <w:rPr>
          <w:i/>
          <w:sz w:val="20"/>
          <w:lang w:eastAsia="x-none"/>
        </w:rPr>
      </w:pPr>
      <w:r w:rsidRPr="006C2B79">
        <w:rPr>
          <w:i/>
          <w:sz w:val="20"/>
          <w:lang w:eastAsia="x-none"/>
        </w:rPr>
        <w:t>(nazwa i adres podmiotu oddającego do dyspozycji zasoby)</w:t>
      </w:r>
    </w:p>
    <w:p w14:paraId="407B026B" w14:textId="77777777" w:rsidR="006C2B79" w:rsidRDefault="006C2B79" w:rsidP="006C2B79">
      <w:pPr>
        <w:spacing w:after="60" w:line="360" w:lineRule="auto"/>
        <w:ind w:right="-79"/>
        <w:jc w:val="center"/>
        <w:rPr>
          <w:b/>
          <w:lang w:eastAsia="x-none"/>
        </w:rPr>
      </w:pPr>
    </w:p>
    <w:p w14:paraId="4A18AAA6" w14:textId="77777777" w:rsidR="00646490" w:rsidRPr="006C2B79" w:rsidRDefault="00646490" w:rsidP="006C2B79">
      <w:pPr>
        <w:spacing w:after="60" w:line="360" w:lineRule="auto"/>
        <w:ind w:right="-79"/>
        <w:jc w:val="center"/>
        <w:rPr>
          <w:b/>
          <w:lang w:eastAsia="x-none"/>
        </w:rPr>
      </w:pPr>
    </w:p>
    <w:p w14:paraId="2F576BBC" w14:textId="77777777" w:rsidR="006C2B79" w:rsidRPr="006C2B79" w:rsidRDefault="006C2B79" w:rsidP="006C2B79">
      <w:pPr>
        <w:spacing w:after="60" w:line="360" w:lineRule="auto"/>
        <w:ind w:right="-79"/>
        <w:jc w:val="center"/>
        <w:rPr>
          <w:b/>
          <w:lang w:eastAsia="x-none"/>
        </w:rPr>
      </w:pPr>
      <w:r w:rsidRPr="006C2B79">
        <w:rPr>
          <w:b/>
          <w:lang w:eastAsia="x-none"/>
        </w:rPr>
        <w:t>oświadczam(/my),</w:t>
      </w:r>
    </w:p>
    <w:p w14:paraId="47CCE56F" w14:textId="77777777" w:rsidR="006C2B79" w:rsidRPr="006C2B79" w:rsidRDefault="006C2B79" w:rsidP="006C2B79">
      <w:pPr>
        <w:spacing w:line="276" w:lineRule="auto"/>
        <w:jc w:val="both"/>
        <w:rPr>
          <w:sz w:val="22"/>
          <w:szCs w:val="22"/>
        </w:rPr>
      </w:pPr>
      <w:r w:rsidRPr="006C2B79">
        <w:rPr>
          <w:sz w:val="22"/>
          <w:szCs w:val="22"/>
        </w:rPr>
        <w:t xml:space="preserve">że wyżej wymieniony podmiot, stosownie do art. 118 ust. 1 ustawy z dnia 11 września 2019 r. </w:t>
      </w:r>
      <w:r w:rsidR="00646490">
        <w:rPr>
          <w:sz w:val="22"/>
          <w:szCs w:val="22"/>
        </w:rPr>
        <w:t>– Prawo zamówień publicznych</w:t>
      </w:r>
      <w:r w:rsidRPr="006C2B79">
        <w:rPr>
          <w:sz w:val="22"/>
          <w:szCs w:val="22"/>
        </w:rPr>
        <w:t>, odda Wykonawcy:</w:t>
      </w:r>
    </w:p>
    <w:p w14:paraId="1A8AC0DF" w14:textId="77777777" w:rsidR="006C2B79" w:rsidRPr="006C2B79" w:rsidRDefault="006C2B79" w:rsidP="006C2B79">
      <w:pPr>
        <w:spacing w:after="60" w:line="360" w:lineRule="auto"/>
        <w:ind w:right="-79"/>
        <w:jc w:val="both"/>
        <w:rPr>
          <w:lang w:eastAsia="x-none"/>
        </w:rPr>
      </w:pPr>
    </w:p>
    <w:p w14:paraId="5815F3EA" w14:textId="77777777" w:rsidR="006C2B79" w:rsidRPr="006C2B79" w:rsidRDefault="006C2B79" w:rsidP="006C2B79">
      <w:pPr>
        <w:ind w:right="-79"/>
        <w:jc w:val="both"/>
        <w:rPr>
          <w:lang w:eastAsia="x-none"/>
        </w:rPr>
      </w:pPr>
      <w:r w:rsidRPr="006C2B79">
        <w:rPr>
          <w:lang w:eastAsia="x-none"/>
        </w:rPr>
        <w:t>……………………………………………………………………………………………………</w:t>
      </w:r>
    </w:p>
    <w:p w14:paraId="5D3B4E18" w14:textId="77777777" w:rsidR="006C2B79" w:rsidRPr="006C2B79" w:rsidRDefault="006C2B79" w:rsidP="006C2B79">
      <w:pPr>
        <w:spacing w:after="60" w:line="360" w:lineRule="auto"/>
        <w:ind w:right="-79"/>
        <w:jc w:val="center"/>
        <w:rPr>
          <w:i/>
          <w:sz w:val="20"/>
          <w:lang w:eastAsia="x-none"/>
        </w:rPr>
      </w:pPr>
      <w:r w:rsidRPr="006C2B79">
        <w:rPr>
          <w:i/>
          <w:sz w:val="20"/>
          <w:lang w:eastAsia="x-none"/>
        </w:rPr>
        <w:t>(nazwa i adr</w:t>
      </w:r>
      <w:r w:rsidR="00646490">
        <w:rPr>
          <w:i/>
          <w:sz w:val="20"/>
          <w:lang w:eastAsia="x-none"/>
        </w:rPr>
        <w:t>es Wykonawcy składającego wniosek</w:t>
      </w:r>
      <w:r w:rsidRPr="006C2B79">
        <w:rPr>
          <w:i/>
          <w:sz w:val="20"/>
          <w:lang w:eastAsia="x-none"/>
        </w:rPr>
        <w:t>)</w:t>
      </w:r>
    </w:p>
    <w:p w14:paraId="472FD2BF" w14:textId="77777777" w:rsidR="006C2B79" w:rsidRPr="006C2B79" w:rsidRDefault="006C2B79" w:rsidP="006C2B79">
      <w:pPr>
        <w:ind w:right="-79"/>
        <w:jc w:val="both"/>
        <w:rPr>
          <w:lang w:eastAsia="x-none"/>
        </w:rPr>
      </w:pPr>
      <w:r w:rsidRPr="006C2B79">
        <w:rPr>
          <w:lang w:eastAsia="x-none"/>
        </w:rPr>
        <w:t>przy wykonywaniu zamówienia publicznego pod nazwą:</w:t>
      </w:r>
    </w:p>
    <w:p w14:paraId="10B4D609" w14:textId="77777777" w:rsidR="006C2B79" w:rsidRPr="006C2B79" w:rsidRDefault="006C2B79" w:rsidP="006C2B79">
      <w:pPr>
        <w:ind w:right="-79"/>
        <w:jc w:val="both"/>
        <w:rPr>
          <w:lang w:eastAsia="x-none"/>
        </w:rPr>
      </w:pPr>
    </w:p>
    <w:p w14:paraId="0483D949" w14:textId="77777777" w:rsidR="00474C57" w:rsidRPr="006B2794" w:rsidRDefault="00A545D2" w:rsidP="00474C57">
      <w:pPr>
        <w:tabs>
          <w:tab w:val="left" w:pos="0"/>
        </w:tabs>
        <w:spacing w:before="120"/>
        <w:ind w:right="-142"/>
        <w:jc w:val="center"/>
        <w:rPr>
          <w:b/>
          <w:color w:val="000000"/>
        </w:rPr>
      </w:pPr>
      <w:r>
        <w:rPr>
          <w:b/>
          <w:color w:val="000000"/>
        </w:rPr>
        <w:t xml:space="preserve">„Naprawa </w:t>
      </w:r>
      <w:r w:rsidR="008575DA">
        <w:rPr>
          <w:b/>
          <w:color w:val="000000"/>
        </w:rPr>
        <w:t>bieżąca</w:t>
      </w:r>
      <w:r w:rsidR="00106833">
        <w:rPr>
          <w:b/>
          <w:color w:val="000000"/>
        </w:rPr>
        <w:t xml:space="preserve"> i </w:t>
      </w:r>
      <w:r>
        <w:rPr>
          <w:b/>
          <w:color w:val="000000"/>
        </w:rPr>
        <w:t xml:space="preserve">dokowa </w:t>
      </w:r>
      <w:r w:rsidR="00106833">
        <w:rPr>
          <w:b/>
          <w:color w:val="000000"/>
        </w:rPr>
        <w:t>OTrM 82</w:t>
      </w:r>
      <w:r w:rsidR="00CD28F5">
        <w:rPr>
          <w:b/>
          <w:color w:val="000000"/>
        </w:rPr>
        <w:t>5</w:t>
      </w:r>
      <w:r w:rsidR="00474C57" w:rsidRPr="006B2794">
        <w:rPr>
          <w:b/>
          <w:color w:val="000000"/>
        </w:rPr>
        <w:t xml:space="preserve">” </w:t>
      </w:r>
    </w:p>
    <w:p w14:paraId="513379F8" w14:textId="77777777" w:rsidR="006C2B79" w:rsidRPr="006C2B79" w:rsidRDefault="006C2B79" w:rsidP="006C2B79">
      <w:pPr>
        <w:autoSpaceDE w:val="0"/>
        <w:autoSpaceDN w:val="0"/>
        <w:adjustRightInd w:val="0"/>
        <w:ind w:left="360"/>
        <w:jc w:val="center"/>
        <w:rPr>
          <w:b/>
        </w:rPr>
      </w:pPr>
    </w:p>
    <w:p w14:paraId="3EDAFEA1" w14:textId="77777777" w:rsidR="00A545D2" w:rsidRDefault="00A545D2" w:rsidP="006C2B79">
      <w:pPr>
        <w:tabs>
          <w:tab w:val="left" w:pos="-900"/>
        </w:tabs>
        <w:spacing w:after="120"/>
        <w:ind w:left="28" w:hanging="28"/>
        <w:jc w:val="both"/>
      </w:pPr>
    </w:p>
    <w:p w14:paraId="726730AA" w14:textId="77777777" w:rsidR="006C2B79" w:rsidRPr="006C2B79" w:rsidRDefault="006C2B79" w:rsidP="006C2B79">
      <w:pPr>
        <w:tabs>
          <w:tab w:val="left" w:pos="-900"/>
        </w:tabs>
        <w:spacing w:after="120"/>
        <w:ind w:left="28" w:hanging="28"/>
        <w:jc w:val="both"/>
      </w:pPr>
      <w:r w:rsidRPr="006C2B79">
        <w:t xml:space="preserve">następujące niezbędne zasoby </w:t>
      </w:r>
      <w:r w:rsidRPr="006C2B79">
        <w:rPr>
          <w:lang w:val="x-none" w:eastAsia="x-none"/>
        </w:rPr>
        <w:t xml:space="preserve">na </w:t>
      </w:r>
      <w:r w:rsidRPr="006C2B79">
        <w:rPr>
          <w:lang w:eastAsia="x-none"/>
        </w:rPr>
        <w:t>okres korzystania z nich</w:t>
      </w:r>
    </w:p>
    <w:p w14:paraId="7BC2E337" w14:textId="77777777" w:rsidR="006C2B79" w:rsidRPr="006C2B79" w:rsidRDefault="006C2B79" w:rsidP="003946A2">
      <w:pPr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357" w:hanging="357"/>
        <w:contextualSpacing/>
        <w:jc w:val="both"/>
        <w:rPr>
          <w:rFonts w:eastAsia="Calibri"/>
          <w:lang w:eastAsia="en-US"/>
        </w:rPr>
      </w:pPr>
      <w:r w:rsidRPr="006C2B79">
        <w:rPr>
          <w:rFonts w:eastAsia="Calibri"/>
          <w:lang w:eastAsia="en-US"/>
        </w:rPr>
        <w:t xml:space="preserve">zdolności techniczne lub zawodowe: </w:t>
      </w:r>
    </w:p>
    <w:p w14:paraId="7E939FC0" w14:textId="77777777" w:rsidR="006C2B79" w:rsidRPr="006C2B79" w:rsidRDefault="006C2B79" w:rsidP="006C2B79">
      <w:pPr>
        <w:autoSpaceDE w:val="0"/>
        <w:autoSpaceDN w:val="0"/>
        <w:adjustRightInd w:val="0"/>
        <w:spacing w:line="360" w:lineRule="auto"/>
        <w:ind w:left="357"/>
        <w:contextualSpacing/>
        <w:jc w:val="both"/>
        <w:rPr>
          <w:rFonts w:eastAsia="Calibri"/>
          <w:lang w:eastAsia="en-US"/>
        </w:rPr>
      </w:pPr>
      <w:r w:rsidRPr="006C2B79">
        <w:rPr>
          <w:rFonts w:eastAsia="Calibri"/>
          <w:lang w:eastAsia="en-US"/>
        </w:rPr>
        <w:t>…………………………………………………………….…………………………………………………………………………………………………………………………………</w:t>
      </w:r>
    </w:p>
    <w:p w14:paraId="006482D0" w14:textId="77777777" w:rsidR="006C2B79" w:rsidRPr="006C2B79" w:rsidRDefault="006C2B79" w:rsidP="006C2B79">
      <w:pPr>
        <w:numPr>
          <w:ilvl w:val="1"/>
          <w:numId w:val="0"/>
        </w:numPr>
        <w:jc w:val="center"/>
        <w:rPr>
          <w:sz w:val="20"/>
          <w:lang w:eastAsia="ar-SA"/>
        </w:rPr>
      </w:pPr>
      <w:r w:rsidRPr="006C2B79">
        <w:rPr>
          <w:i/>
          <w:sz w:val="20"/>
          <w:lang w:eastAsia="ar-SA"/>
        </w:rPr>
        <w:t>(należy szczegółowo wskazać czynności, jakie zostaną powierzone)</w:t>
      </w:r>
    </w:p>
    <w:p w14:paraId="2AFB14FE" w14:textId="77777777" w:rsidR="006C2B79" w:rsidRPr="006C2B79" w:rsidRDefault="006C2B79" w:rsidP="006C2B79">
      <w:pPr>
        <w:autoSpaceDE w:val="0"/>
        <w:autoSpaceDN w:val="0"/>
        <w:adjustRightInd w:val="0"/>
        <w:rPr>
          <w:rFonts w:eastAsia="Calibri"/>
          <w:lang w:eastAsia="en-US"/>
        </w:rPr>
      </w:pPr>
    </w:p>
    <w:p w14:paraId="7D612D49" w14:textId="77777777" w:rsidR="006C2B79" w:rsidRPr="006C2B79" w:rsidRDefault="006C2B79" w:rsidP="003946A2">
      <w:pPr>
        <w:numPr>
          <w:ilvl w:val="0"/>
          <w:numId w:val="36"/>
        </w:numPr>
        <w:autoSpaceDE w:val="0"/>
        <w:autoSpaceDN w:val="0"/>
        <w:adjustRightInd w:val="0"/>
        <w:spacing w:line="360" w:lineRule="auto"/>
        <w:ind w:left="357" w:hanging="357"/>
        <w:contextualSpacing/>
        <w:rPr>
          <w:rFonts w:eastAsia="Calibri"/>
          <w:lang w:eastAsia="en-US"/>
        </w:rPr>
      </w:pPr>
      <w:r w:rsidRPr="006C2B79">
        <w:rPr>
          <w:rFonts w:eastAsia="Calibri"/>
          <w:lang w:eastAsia="en-US"/>
        </w:rPr>
        <w:t>zdolność ekonomiczną lub finansową:</w:t>
      </w:r>
    </w:p>
    <w:p w14:paraId="14135005" w14:textId="77777777" w:rsidR="006C2B79" w:rsidRPr="006C2B79" w:rsidRDefault="006C2B79" w:rsidP="006C2B79">
      <w:pPr>
        <w:autoSpaceDE w:val="0"/>
        <w:autoSpaceDN w:val="0"/>
        <w:adjustRightInd w:val="0"/>
        <w:spacing w:line="360" w:lineRule="auto"/>
        <w:ind w:left="425" w:hanging="68"/>
        <w:rPr>
          <w:rFonts w:eastAsia="Calibri"/>
          <w:lang w:eastAsia="en-US"/>
        </w:rPr>
      </w:pPr>
      <w:r w:rsidRPr="006C2B79">
        <w:rPr>
          <w:rFonts w:eastAsia="Calibri"/>
          <w:lang w:eastAsia="en-US"/>
        </w:rPr>
        <w:t>………………………………………………………………….……………………………</w:t>
      </w:r>
    </w:p>
    <w:p w14:paraId="43F18517" w14:textId="77777777" w:rsidR="006C2B79" w:rsidRPr="006C2B79" w:rsidRDefault="006C2B79" w:rsidP="006C2B79">
      <w:pPr>
        <w:autoSpaceDE w:val="0"/>
        <w:autoSpaceDN w:val="0"/>
        <w:adjustRightInd w:val="0"/>
        <w:spacing w:line="360" w:lineRule="auto"/>
        <w:ind w:left="425" w:hanging="68"/>
        <w:rPr>
          <w:rFonts w:eastAsia="Calibri"/>
          <w:lang w:eastAsia="en-US"/>
        </w:rPr>
      </w:pPr>
      <w:r w:rsidRPr="006C2B79">
        <w:rPr>
          <w:rFonts w:eastAsia="Calibri"/>
          <w:lang w:eastAsia="en-US"/>
        </w:rPr>
        <w:t>………………………………………….……………………………………………………</w:t>
      </w:r>
    </w:p>
    <w:p w14:paraId="238BA2D1" w14:textId="77777777" w:rsidR="006C2B79" w:rsidRPr="006C2B79" w:rsidRDefault="006C2B79" w:rsidP="006C2B79">
      <w:pPr>
        <w:autoSpaceDE w:val="0"/>
        <w:autoSpaceDN w:val="0"/>
        <w:adjustRightInd w:val="0"/>
        <w:spacing w:line="360" w:lineRule="auto"/>
        <w:ind w:left="425" w:hanging="68"/>
        <w:rPr>
          <w:rFonts w:eastAsia="Calibri"/>
          <w:lang w:eastAsia="en-US"/>
        </w:rPr>
      </w:pPr>
      <w:r w:rsidRPr="006C2B79">
        <w:rPr>
          <w:rFonts w:eastAsia="Calibri"/>
          <w:lang w:eastAsia="en-US"/>
        </w:rPr>
        <w:t>……………………………………………………………………………..………………..</w:t>
      </w:r>
    </w:p>
    <w:p w14:paraId="3EF1EF23" w14:textId="77777777" w:rsidR="006C2B79" w:rsidRPr="006C2B79" w:rsidRDefault="006C2B79" w:rsidP="006C2B79">
      <w:pPr>
        <w:numPr>
          <w:ilvl w:val="1"/>
          <w:numId w:val="0"/>
        </w:numPr>
        <w:jc w:val="center"/>
        <w:rPr>
          <w:sz w:val="20"/>
          <w:lang w:eastAsia="ar-SA"/>
        </w:rPr>
      </w:pPr>
      <w:r w:rsidRPr="006C2B79">
        <w:rPr>
          <w:i/>
          <w:sz w:val="20"/>
          <w:lang w:eastAsia="ar-SA"/>
        </w:rPr>
        <w:t>(należy szczegółowo wyspecyfikować udostępniane zasoby)</w:t>
      </w:r>
    </w:p>
    <w:p w14:paraId="626FE8EE" w14:textId="77777777" w:rsidR="00A545D2" w:rsidRDefault="00A545D2" w:rsidP="006C2B79">
      <w:pPr>
        <w:tabs>
          <w:tab w:val="left" w:pos="-900"/>
        </w:tabs>
        <w:spacing w:after="120" w:line="360" w:lineRule="auto"/>
        <w:ind w:left="28" w:hanging="28"/>
        <w:jc w:val="both"/>
        <w:rPr>
          <w:lang w:eastAsia="x-none"/>
        </w:rPr>
      </w:pPr>
    </w:p>
    <w:p w14:paraId="7A47DCC8" w14:textId="77777777" w:rsidR="006C2B79" w:rsidRPr="006C2B79" w:rsidRDefault="006C2B79" w:rsidP="006C2B79">
      <w:pPr>
        <w:tabs>
          <w:tab w:val="left" w:pos="-900"/>
        </w:tabs>
        <w:spacing w:after="120" w:line="360" w:lineRule="auto"/>
        <w:ind w:left="28" w:hanging="28"/>
        <w:jc w:val="both"/>
      </w:pPr>
      <w:r w:rsidRPr="006C2B79">
        <w:rPr>
          <w:lang w:eastAsia="x-none"/>
        </w:rPr>
        <w:lastRenderedPageBreak/>
        <w:t xml:space="preserve">Sposób wykorzystania w/w zasobów przez Wykonawcę przy wykonywaniu zamówienia </w:t>
      </w:r>
      <w:r w:rsidRPr="006C2B79">
        <w:rPr>
          <w:lang w:eastAsia="x-none"/>
        </w:rPr>
        <w:br/>
        <w:t>(n</w:t>
      </w:r>
      <w:r w:rsidRPr="006C2B79">
        <w:t>p. podwykonawstwo, konsultacje, doradztwo) jest następujący</w:t>
      </w:r>
      <w:r w:rsidRPr="006C2B79">
        <w:rPr>
          <w:lang w:eastAsia="x-none"/>
        </w:rPr>
        <w:t>:</w:t>
      </w:r>
    </w:p>
    <w:p w14:paraId="31EDDB32" w14:textId="77777777" w:rsidR="006C2B79" w:rsidRPr="006C2B79" w:rsidRDefault="006C2B79" w:rsidP="006C2B79">
      <w:pPr>
        <w:tabs>
          <w:tab w:val="left" w:pos="-900"/>
        </w:tabs>
        <w:spacing w:after="120" w:line="360" w:lineRule="auto"/>
        <w:ind w:left="28" w:hanging="28"/>
        <w:jc w:val="both"/>
        <w:rPr>
          <w:lang w:eastAsia="x-none"/>
        </w:rPr>
      </w:pPr>
      <w:r w:rsidRPr="006C2B79">
        <w:rPr>
          <w:lang w:eastAsia="x-none"/>
        </w:rPr>
        <w:t xml:space="preserve"> …………………………………………………………………………………………………..</w:t>
      </w:r>
    </w:p>
    <w:p w14:paraId="0CFECE6E" w14:textId="77777777" w:rsidR="006C2B79" w:rsidRPr="006C2B79" w:rsidRDefault="006C2B79" w:rsidP="006C2B79">
      <w:pPr>
        <w:tabs>
          <w:tab w:val="left" w:pos="-900"/>
        </w:tabs>
        <w:spacing w:after="120" w:line="360" w:lineRule="auto"/>
        <w:ind w:left="28" w:hanging="28"/>
        <w:jc w:val="both"/>
        <w:rPr>
          <w:lang w:eastAsia="x-none"/>
        </w:rPr>
      </w:pPr>
      <w:r w:rsidRPr="006C2B79">
        <w:rPr>
          <w:lang w:eastAsia="x-none"/>
        </w:rPr>
        <w:t>…………………………………………………………………………………………………..</w:t>
      </w:r>
    </w:p>
    <w:p w14:paraId="26420D75" w14:textId="77777777" w:rsidR="006C2B79" w:rsidRPr="006C2B79" w:rsidRDefault="006C2B79" w:rsidP="006C2B79">
      <w:pPr>
        <w:tabs>
          <w:tab w:val="left" w:pos="-900"/>
        </w:tabs>
        <w:spacing w:after="120" w:line="360" w:lineRule="auto"/>
        <w:ind w:left="28"/>
        <w:contextualSpacing/>
        <w:jc w:val="both"/>
        <w:rPr>
          <w:lang w:eastAsia="x-none"/>
        </w:rPr>
      </w:pPr>
      <w:r w:rsidRPr="006C2B79">
        <w:rPr>
          <w:lang w:eastAsia="x-none"/>
        </w:rPr>
        <w:t>Charakter stosunku, jaki będzie łączył nas z wykonawcą (n</w:t>
      </w:r>
      <w:r w:rsidRPr="006C2B79">
        <w:t xml:space="preserve">p. umowa cywilno-prawna, umowa o współpracy) </w:t>
      </w:r>
      <w:r w:rsidRPr="006C2B79">
        <w:rPr>
          <w:lang w:eastAsia="x-none"/>
        </w:rPr>
        <w:t xml:space="preserve">:                                       </w:t>
      </w:r>
    </w:p>
    <w:p w14:paraId="4F0AFD85" w14:textId="77777777" w:rsidR="006C2B79" w:rsidRPr="006C2B79" w:rsidRDefault="006C2B79" w:rsidP="006C2B79">
      <w:pPr>
        <w:tabs>
          <w:tab w:val="left" w:pos="-900"/>
        </w:tabs>
        <w:spacing w:after="120" w:line="360" w:lineRule="auto"/>
        <w:ind w:left="28"/>
        <w:contextualSpacing/>
        <w:jc w:val="both"/>
        <w:rPr>
          <w:lang w:eastAsia="x-none"/>
        </w:rPr>
      </w:pPr>
      <w:r w:rsidRPr="006C2B79">
        <w:rPr>
          <w:lang w:eastAsia="x-none"/>
        </w:rPr>
        <w:t>…………………………………………………………………………………………………..</w:t>
      </w:r>
    </w:p>
    <w:p w14:paraId="73ACC41C" w14:textId="77777777" w:rsidR="006C2B79" w:rsidRPr="006C2B79" w:rsidRDefault="006C2B79" w:rsidP="006C2B79">
      <w:pPr>
        <w:tabs>
          <w:tab w:val="left" w:pos="-900"/>
        </w:tabs>
        <w:spacing w:after="120" w:line="360" w:lineRule="auto"/>
        <w:ind w:left="28" w:hanging="28"/>
        <w:jc w:val="both"/>
        <w:rPr>
          <w:lang w:eastAsia="x-none"/>
        </w:rPr>
      </w:pPr>
      <w:r w:rsidRPr="006C2B79">
        <w:rPr>
          <w:lang w:eastAsia="x-none"/>
        </w:rPr>
        <w:t>………………………………………………………….………………………………………..</w:t>
      </w:r>
    </w:p>
    <w:p w14:paraId="45EC5C7C" w14:textId="77777777" w:rsidR="006C2B79" w:rsidRPr="006C2B79" w:rsidRDefault="006C2B79" w:rsidP="006C2B79">
      <w:pPr>
        <w:spacing w:after="120"/>
        <w:rPr>
          <w:lang w:eastAsia="x-none"/>
        </w:rPr>
      </w:pPr>
    </w:p>
    <w:p w14:paraId="17A4D3B2" w14:textId="77777777" w:rsidR="006C2B79" w:rsidRPr="006C2B79" w:rsidRDefault="006C2B79" w:rsidP="006C2B79">
      <w:pPr>
        <w:spacing w:after="120"/>
        <w:rPr>
          <w:lang w:eastAsia="x-none"/>
        </w:rPr>
      </w:pPr>
    </w:p>
    <w:p w14:paraId="295A148E" w14:textId="77777777" w:rsidR="006C2B79" w:rsidRPr="006C2B79" w:rsidRDefault="006C2B79" w:rsidP="006C2B79">
      <w:pPr>
        <w:spacing w:after="120"/>
        <w:rPr>
          <w:lang w:eastAsia="x-none"/>
        </w:rPr>
      </w:pPr>
    </w:p>
    <w:p w14:paraId="7FD34A99" w14:textId="77777777" w:rsidR="006C2B79" w:rsidRPr="006C2B79" w:rsidRDefault="006C2B79" w:rsidP="006C2B79">
      <w:pPr>
        <w:spacing w:after="120"/>
        <w:rPr>
          <w:lang w:eastAsia="x-none"/>
        </w:rPr>
      </w:pPr>
    </w:p>
    <w:p w14:paraId="67E1C691" w14:textId="77777777" w:rsidR="00474C57" w:rsidRPr="001B645F" w:rsidRDefault="00474C57" w:rsidP="00474C57">
      <w:pPr>
        <w:tabs>
          <w:tab w:val="left" w:pos="4111"/>
        </w:tabs>
        <w:jc w:val="center"/>
        <w:rPr>
          <w:b/>
          <w:color w:val="000000"/>
        </w:rPr>
      </w:pPr>
      <w:r w:rsidRPr="001B645F">
        <w:rPr>
          <w:b/>
          <w:color w:val="FF0000"/>
        </w:rPr>
        <w:t>Uwaga! Dokument należy opatrzyć kwalifikowanym podpisem elektronicznym</w:t>
      </w:r>
    </w:p>
    <w:p w14:paraId="5B8B9399" w14:textId="77777777" w:rsidR="00474C57" w:rsidRPr="001B645F" w:rsidRDefault="00474C57" w:rsidP="00474C57">
      <w:pPr>
        <w:suppressAutoHyphens/>
        <w:spacing w:before="120" w:line="100" w:lineRule="atLeast"/>
        <w:ind w:left="360"/>
        <w:jc w:val="center"/>
        <w:rPr>
          <w:b/>
          <w:i/>
          <w:lang w:eastAsia="ar-SA"/>
        </w:rPr>
      </w:pPr>
      <w:r w:rsidRPr="001B645F">
        <w:rPr>
          <w:rFonts w:eastAsia="Lucida Sans Unicode"/>
          <w:b/>
          <w:color w:val="FF0000"/>
          <w:kern w:val="2"/>
          <w:sz w:val="22"/>
          <w:szCs w:val="22"/>
          <w:lang w:eastAsia="ar-SA"/>
        </w:rPr>
        <w:t>Zamawiający rekomenduje zapisanie dokumentu w formacie PDF</w:t>
      </w:r>
    </w:p>
    <w:p w14:paraId="14AA3624" w14:textId="77777777" w:rsidR="006C2B79" w:rsidRPr="006C2B79" w:rsidRDefault="006C2B79" w:rsidP="006C2B79">
      <w:pPr>
        <w:spacing w:after="120"/>
        <w:rPr>
          <w:lang w:eastAsia="x-none"/>
        </w:rPr>
      </w:pPr>
    </w:p>
    <w:p w14:paraId="60EBC995" w14:textId="77777777" w:rsidR="006C2B79" w:rsidRPr="006C2B79" w:rsidRDefault="006C2B79" w:rsidP="006C2B79">
      <w:pPr>
        <w:spacing w:after="120"/>
        <w:rPr>
          <w:lang w:eastAsia="x-none"/>
        </w:rPr>
      </w:pPr>
    </w:p>
    <w:p w14:paraId="50A15669" w14:textId="77777777" w:rsidR="006C2B79" w:rsidRPr="006C2B79" w:rsidRDefault="006C2B79" w:rsidP="006C2B79">
      <w:pPr>
        <w:spacing w:after="120"/>
        <w:rPr>
          <w:lang w:eastAsia="x-none"/>
        </w:rPr>
      </w:pPr>
    </w:p>
    <w:p w14:paraId="587CC898" w14:textId="77777777" w:rsidR="006C2B79" w:rsidRPr="006C2B79" w:rsidRDefault="006C2B79" w:rsidP="006C2B79">
      <w:pPr>
        <w:contextualSpacing/>
        <w:jc w:val="right"/>
        <w:rPr>
          <w:b/>
        </w:rPr>
      </w:pPr>
    </w:p>
    <w:p w14:paraId="46284FE0" w14:textId="77777777" w:rsidR="006C2B79" w:rsidRPr="006C2B79" w:rsidRDefault="006C2B79" w:rsidP="006C2B79">
      <w:pPr>
        <w:contextualSpacing/>
        <w:jc w:val="right"/>
        <w:rPr>
          <w:rFonts w:eastAsia="Calibri"/>
          <w:b/>
          <w:color w:val="000000"/>
          <w:lang w:eastAsia="en-US"/>
        </w:rPr>
      </w:pPr>
    </w:p>
    <w:p w14:paraId="138D2A5B" w14:textId="77777777" w:rsidR="006C2B79" w:rsidRPr="006C2B79" w:rsidRDefault="006C2B79" w:rsidP="006C2B79">
      <w:pPr>
        <w:jc w:val="both"/>
        <w:rPr>
          <w:rFonts w:eastAsia="Calibri"/>
          <w:b/>
          <w:lang w:eastAsia="en-US"/>
        </w:rPr>
      </w:pPr>
      <w:r w:rsidRPr="006C2B79">
        <w:rPr>
          <w:b/>
          <w:color w:val="FF0000"/>
        </w:rPr>
        <w:t xml:space="preserve">        </w:t>
      </w:r>
    </w:p>
    <w:p w14:paraId="299EA0B4" w14:textId="77777777" w:rsidR="006C2B79" w:rsidRPr="006C2B79" w:rsidRDefault="006C2B79" w:rsidP="006C2B79">
      <w:pPr>
        <w:spacing w:before="240"/>
        <w:ind w:left="426" w:hanging="426"/>
        <w:jc w:val="both"/>
        <w:rPr>
          <w:rFonts w:eastAsia="Calibri"/>
          <w:sz w:val="20"/>
          <w:szCs w:val="20"/>
          <w:lang w:eastAsia="en-US"/>
        </w:rPr>
      </w:pPr>
    </w:p>
    <w:p w14:paraId="4587E358" w14:textId="77777777" w:rsidR="006C2B79" w:rsidRPr="006C2B79" w:rsidRDefault="006C2B79" w:rsidP="006C2B79">
      <w:pPr>
        <w:contextualSpacing/>
        <w:jc w:val="right"/>
        <w:rPr>
          <w:rFonts w:eastAsia="Calibri"/>
          <w:b/>
          <w:lang w:eastAsia="en-US"/>
        </w:rPr>
      </w:pPr>
    </w:p>
    <w:p w14:paraId="09298B87" w14:textId="77777777" w:rsidR="006C2B79" w:rsidRPr="006C2B79" w:rsidRDefault="006C2B79" w:rsidP="006C2B79">
      <w:pPr>
        <w:contextualSpacing/>
        <w:jc w:val="right"/>
        <w:rPr>
          <w:rFonts w:eastAsia="Calibri"/>
          <w:b/>
          <w:lang w:eastAsia="en-US"/>
        </w:rPr>
      </w:pPr>
    </w:p>
    <w:p w14:paraId="19DA6461" w14:textId="77777777" w:rsidR="006C2B79" w:rsidRPr="006C2B79" w:rsidRDefault="006C2B79" w:rsidP="006C2B79">
      <w:pPr>
        <w:contextualSpacing/>
        <w:rPr>
          <w:rFonts w:eastAsia="Calibri"/>
          <w:b/>
          <w:lang w:eastAsia="en-US"/>
        </w:rPr>
      </w:pPr>
    </w:p>
    <w:p w14:paraId="6A49A8C4" w14:textId="77777777" w:rsidR="006C2B79" w:rsidRPr="006C2B79" w:rsidRDefault="006C2B79" w:rsidP="006C2B79">
      <w:pPr>
        <w:contextualSpacing/>
        <w:rPr>
          <w:rFonts w:eastAsia="Calibri"/>
          <w:b/>
          <w:lang w:eastAsia="en-US"/>
        </w:rPr>
      </w:pPr>
    </w:p>
    <w:p w14:paraId="26DC44A4" w14:textId="77777777" w:rsidR="006C2B79" w:rsidRPr="006C2B79" w:rsidRDefault="006C2B79" w:rsidP="006C2B79">
      <w:pPr>
        <w:ind w:left="4248" w:firstLine="708"/>
        <w:rPr>
          <w:color w:val="000000"/>
        </w:rPr>
      </w:pPr>
    </w:p>
    <w:p w14:paraId="6B420E75" w14:textId="77777777" w:rsidR="006C2B79" w:rsidRPr="006C2B79" w:rsidRDefault="006C2B79" w:rsidP="006C2B79">
      <w:pPr>
        <w:ind w:left="4248" w:firstLine="708"/>
        <w:rPr>
          <w:color w:val="000000"/>
        </w:rPr>
      </w:pPr>
    </w:p>
    <w:p w14:paraId="60319843" w14:textId="77777777" w:rsidR="006C2B79" w:rsidRPr="006C2B79" w:rsidRDefault="006C2B79" w:rsidP="006C2B79">
      <w:pPr>
        <w:ind w:left="4248" w:firstLine="708"/>
        <w:rPr>
          <w:color w:val="000000"/>
        </w:rPr>
      </w:pPr>
    </w:p>
    <w:p w14:paraId="69AB229F" w14:textId="77777777" w:rsidR="006C2B79" w:rsidRPr="006C2B79" w:rsidRDefault="006C2B79" w:rsidP="006C2B79">
      <w:pPr>
        <w:rPr>
          <w:color w:val="000000"/>
        </w:rPr>
      </w:pPr>
      <w:r w:rsidRPr="006C2B79">
        <w:rPr>
          <w:color w:val="000000"/>
        </w:rPr>
        <w:t xml:space="preserve"> </w:t>
      </w:r>
      <w:r w:rsidRPr="006C2B79">
        <w:rPr>
          <w:color w:val="000000"/>
        </w:rPr>
        <w:tab/>
      </w:r>
      <w:r w:rsidRPr="006C2B79">
        <w:rPr>
          <w:color w:val="000000"/>
        </w:rPr>
        <w:tab/>
      </w:r>
      <w:r w:rsidRPr="006C2B79">
        <w:rPr>
          <w:color w:val="000000"/>
        </w:rPr>
        <w:tab/>
      </w:r>
      <w:r w:rsidRPr="006C2B79">
        <w:rPr>
          <w:color w:val="000000"/>
        </w:rPr>
        <w:tab/>
      </w:r>
      <w:r w:rsidRPr="006C2B79">
        <w:rPr>
          <w:color w:val="000000"/>
        </w:rPr>
        <w:tab/>
      </w:r>
      <w:r w:rsidRPr="006C2B79">
        <w:rPr>
          <w:color w:val="000000"/>
        </w:rPr>
        <w:tab/>
      </w:r>
    </w:p>
    <w:p w14:paraId="655C1742" w14:textId="77777777" w:rsidR="006C2B79" w:rsidRPr="006C2B79" w:rsidRDefault="006C2B79" w:rsidP="006C2B79">
      <w:pPr>
        <w:rPr>
          <w:color w:val="000000"/>
        </w:rPr>
      </w:pPr>
    </w:p>
    <w:p w14:paraId="18F53597" w14:textId="77777777" w:rsidR="006C2B79" w:rsidRPr="006C2B79" w:rsidRDefault="006C2B79" w:rsidP="006C2B79">
      <w:pPr>
        <w:rPr>
          <w:color w:val="000000"/>
        </w:rPr>
      </w:pPr>
    </w:p>
    <w:p w14:paraId="1215A9F1" w14:textId="77777777" w:rsidR="006C2B79" w:rsidRPr="006C2B79" w:rsidRDefault="006C2B79" w:rsidP="006C2B79">
      <w:pPr>
        <w:rPr>
          <w:color w:val="000000"/>
        </w:rPr>
      </w:pPr>
    </w:p>
    <w:p w14:paraId="64252BFC" w14:textId="77777777" w:rsidR="006C2B79" w:rsidRPr="006C2B79" w:rsidRDefault="006C2B79" w:rsidP="006C2B79">
      <w:pPr>
        <w:rPr>
          <w:color w:val="000000"/>
        </w:rPr>
      </w:pPr>
      <w:r w:rsidRPr="006C2B79">
        <w:rPr>
          <w:color w:val="000000"/>
        </w:rPr>
        <w:t xml:space="preserve">  </w:t>
      </w:r>
    </w:p>
    <w:sectPr w:rsidR="006C2B79" w:rsidRPr="006C2B79" w:rsidSect="006C2B79">
      <w:headerReference w:type="default" r:id="rId9"/>
      <w:footerReference w:type="default" r:id="rId10"/>
      <w:footerReference w:type="first" r:id="rId11"/>
      <w:pgSz w:w="11907" w:h="16840" w:code="9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6EA11F" w14:textId="77777777" w:rsidR="00E266C4" w:rsidRDefault="00E266C4">
      <w:r>
        <w:separator/>
      </w:r>
    </w:p>
  </w:endnote>
  <w:endnote w:type="continuationSeparator" w:id="0">
    <w:p w14:paraId="3406336E" w14:textId="77777777" w:rsidR="00E266C4" w:rsidRDefault="00E266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170AD6" w14:textId="77777777" w:rsidR="00C44940" w:rsidRPr="002802A2" w:rsidRDefault="00C44940">
    <w:pPr>
      <w:pStyle w:val="Stopka"/>
      <w:jc w:val="right"/>
      <w:rPr>
        <w:sz w:val="22"/>
        <w:szCs w:val="22"/>
      </w:rPr>
    </w:pPr>
    <w:r w:rsidRPr="002802A2">
      <w:rPr>
        <w:sz w:val="22"/>
        <w:szCs w:val="22"/>
        <w:lang w:val="pl-PL"/>
      </w:rPr>
      <w:t xml:space="preserve">str. </w:t>
    </w:r>
    <w:r w:rsidRPr="002802A2">
      <w:rPr>
        <w:sz w:val="22"/>
        <w:szCs w:val="22"/>
      </w:rPr>
      <w:fldChar w:fldCharType="begin"/>
    </w:r>
    <w:r w:rsidRPr="002802A2">
      <w:rPr>
        <w:sz w:val="22"/>
        <w:szCs w:val="22"/>
      </w:rPr>
      <w:instrText>PAGE    \* MERGEFORMAT</w:instrText>
    </w:r>
    <w:r w:rsidRPr="002802A2">
      <w:rPr>
        <w:sz w:val="22"/>
        <w:szCs w:val="22"/>
      </w:rPr>
      <w:fldChar w:fldCharType="separate"/>
    </w:r>
    <w:r w:rsidR="00E4307E" w:rsidRPr="00E4307E">
      <w:rPr>
        <w:noProof/>
        <w:sz w:val="22"/>
        <w:szCs w:val="22"/>
        <w:lang w:val="pl-PL"/>
      </w:rPr>
      <w:t>1</w:t>
    </w:r>
    <w:r w:rsidRPr="002802A2">
      <w:rPr>
        <w:sz w:val="22"/>
        <w:szCs w:val="22"/>
      </w:rPr>
      <w:fldChar w:fldCharType="end"/>
    </w:r>
  </w:p>
  <w:p w14:paraId="7807B54A" w14:textId="77777777" w:rsidR="00C44940" w:rsidRDefault="00C4494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ED1DD" w14:textId="77777777" w:rsidR="00C44940" w:rsidRDefault="00C44940" w:rsidP="00232F7D">
    <w:pPr>
      <w:pStyle w:val="Stopka"/>
    </w:pPr>
  </w:p>
  <w:p w14:paraId="0505BCBE" w14:textId="77777777" w:rsidR="00C44940" w:rsidRDefault="00C44940" w:rsidP="00232F7D">
    <w:pPr>
      <w:pStyle w:val="Stopka"/>
      <w:jc w:val="center"/>
    </w:pPr>
    <w:r>
      <w:t xml:space="preserve">Specyfikacja Istotnych Warunków Zamówienia </w:t>
    </w:r>
    <w:r>
      <w:rPr>
        <w:rStyle w:val="Numerstrony"/>
      </w:rPr>
      <w:fldChar w:fldCharType="begin"/>
    </w:r>
    <w:r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>
      <w:rPr>
        <w:rStyle w:val="Numerstrony"/>
        <w:noProof/>
      </w:rPr>
      <w:t>26</w:t>
    </w:r>
    <w:r>
      <w:rPr>
        <w:rStyle w:val="Numerstrony"/>
      </w:rPr>
      <w:fldChar w:fldCharType="end"/>
    </w:r>
    <w:r>
      <w:rPr>
        <w:rStyle w:val="Numerstrony"/>
      </w:rPr>
      <w:t>/</w:t>
    </w:r>
    <w:r>
      <w:rPr>
        <w:rStyle w:val="Numerstrony"/>
      </w:rPr>
      <w:fldChar w:fldCharType="begin"/>
    </w:r>
    <w:r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E4307E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48267401" w14:textId="77777777" w:rsidR="00C44940" w:rsidRDefault="00C44940" w:rsidP="00232F7D">
    <w:pPr>
      <w:pStyle w:val="Stopka"/>
    </w:pPr>
  </w:p>
  <w:p w14:paraId="063D2E4F" w14:textId="77777777" w:rsidR="00C44940" w:rsidRPr="00FB0D6B" w:rsidRDefault="00C44940" w:rsidP="00232F7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51F88" w14:textId="77777777" w:rsidR="00E266C4" w:rsidRDefault="00E266C4">
      <w:r>
        <w:separator/>
      </w:r>
    </w:p>
  </w:footnote>
  <w:footnote w:type="continuationSeparator" w:id="0">
    <w:p w14:paraId="2EAC248D" w14:textId="77777777" w:rsidR="00E266C4" w:rsidRDefault="00E266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011E08" w14:textId="77777777" w:rsidR="00C44940" w:rsidRPr="00814693" w:rsidRDefault="00C44940" w:rsidP="006B74A9">
    <w:pPr>
      <w:tabs>
        <w:tab w:val="right" w:pos="9072"/>
      </w:tabs>
      <w:ind w:left="567"/>
      <w:jc w:val="right"/>
      <w:rPr>
        <w:lang w:val="x-none" w:eastAsia="x-none"/>
      </w:rPr>
    </w:pPr>
    <w:r w:rsidRPr="00814693">
      <w:rPr>
        <w:lang w:eastAsia="x-none"/>
      </w:rPr>
      <w:t>Nume</w:t>
    </w:r>
    <w:r w:rsidR="00A545D2">
      <w:rPr>
        <w:lang w:eastAsia="x-none"/>
      </w:rPr>
      <w:t>r postępowania</w:t>
    </w:r>
    <w:r w:rsidRPr="00814693">
      <w:rPr>
        <w:lang w:eastAsia="x-none"/>
      </w:rPr>
      <w:t xml:space="preserve"> </w:t>
    </w:r>
    <w:r w:rsidR="00BF4E6E">
      <w:rPr>
        <w:lang w:eastAsia="x-none"/>
      </w:rPr>
      <w:t>0</w:t>
    </w:r>
    <w:r w:rsidR="00CD28F5">
      <w:rPr>
        <w:lang w:eastAsia="x-none"/>
      </w:rPr>
      <w:t>7</w:t>
    </w:r>
    <w:r w:rsidR="00E4307E">
      <w:rPr>
        <w:lang w:eastAsia="x-none"/>
      </w:rPr>
      <w:t>/KPW/TO/202</w:t>
    </w:r>
    <w:r w:rsidR="00BF4E6E">
      <w:rPr>
        <w:lang w:eastAsia="x-none"/>
      </w:rPr>
      <w:t>6</w:t>
    </w:r>
  </w:p>
  <w:p w14:paraId="21E9D6A6" w14:textId="77777777" w:rsidR="00C44940" w:rsidRDefault="00C4494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2"/>
    <w:multiLevelType w:val="singleLevel"/>
    <w:tmpl w:val="CEA6409A"/>
    <w:lvl w:ilvl="0">
      <w:start w:val="1"/>
      <w:numFmt w:val="bullet"/>
      <w:pStyle w:val="Listapunktowana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900"/>
        </w:tabs>
        <w:ind w:left="900" w:hanging="36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340"/>
        </w:tabs>
        <w:ind w:left="2340" w:hanging="720"/>
      </w:p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3240" w:hanging="1080"/>
      </w:pPr>
    </w:lvl>
    <w:lvl w:ilvl="5">
      <w:start w:val="1"/>
      <w:numFmt w:val="decimal"/>
      <w:lvlText w:val="%1.%2.%3.%4.%5.%6."/>
      <w:lvlJc w:val="left"/>
      <w:pPr>
        <w:tabs>
          <w:tab w:val="num" w:pos="3780"/>
        </w:tabs>
        <w:ind w:left="37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899"/>
        </w:tabs>
        <w:ind w:left="899" w:hanging="360"/>
      </w:pPr>
    </w:lvl>
    <w:lvl w:ilvl="2">
      <w:start w:val="1"/>
      <w:numFmt w:val="decimal"/>
      <w:lvlText w:val="%1.%2.%3."/>
      <w:lvlJc w:val="left"/>
      <w:pPr>
        <w:tabs>
          <w:tab w:val="num" w:pos="1798"/>
        </w:tabs>
        <w:ind w:left="1798" w:hanging="720"/>
      </w:pPr>
    </w:lvl>
    <w:lvl w:ilvl="3">
      <w:start w:val="1"/>
      <w:numFmt w:val="decimal"/>
      <w:lvlText w:val="%1.%2.%3.%4."/>
      <w:lvlJc w:val="left"/>
      <w:pPr>
        <w:tabs>
          <w:tab w:val="num" w:pos="2337"/>
        </w:tabs>
        <w:ind w:left="2337" w:hanging="720"/>
      </w:pPr>
    </w:lvl>
    <w:lvl w:ilvl="4">
      <w:start w:val="1"/>
      <w:numFmt w:val="decimal"/>
      <w:lvlText w:val="%1.%2.%3.%4.%5."/>
      <w:lvlJc w:val="left"/>
      <w:pPr>
        <w:tabs>
          <w:tab w:val="num" w:pos="3236"/>
        </w:tabs>
        <w:ind w:left="3236" w:hanging="1080"/>
      </w:pPr>
    </w:lvl>
    <w:lvl w:ilvl="5">
      <w:start w:val="1"/>
      <w:numFmt w:val="decimal"/>
      <w:lvlText w:val="%1.%2.%3.%4.%5.%6."/>
      <w:lvlJc w:val="left"/>
      <w:pPr>
        <w:tabs>
          <w:tab w:val="num" w:pos="3775"/>
        </w:tabs>
        <w:ind w:left="3775" w:hanging="1080"/>
      </w:pPr>
    </w:lvl>
    <w:lvl w:ilvl="6">
      <w:start w:val="1"/>
      <w:numFmt w:val="decimal"/>
      <w:lvlText w:val="%1.%2.%3.%4.%5.%6.%7."/>
      <w:lvlJc w:val="left"/>
      <w:pPr>
        <w:tabs>
          <w:tab w:val="num" w:pos="4674"/>
        </w:tabs>
        <w:ind w:left="4674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5213"/>
        </w:tabs>
        <w:ind w:left="5213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6112"/>
        </w:tabs>
        <w:ind w:left="6112" w:hanging="1800"/>
      </w:pPr>
    </w:lvl>
  </w:abstractNum>
  <w:abstractNum w:abstractNumId="3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/>
        <w:color w:val="auto"/>
        <w:sz w:val="20"/>
        <w:szCs w:val="20"/>
      </w:rPr>
    </w:lvl>
  </w:abstractNum>
  <w:abstractNum w:abstractNumId="4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"/>
      <w:lvlJc w:val="left"/>
      <w:pPr>
        <w:tabs>
          <w:tab w:val="num" w:pos="1809"/>
        </w:tabs>
        <w:ind w:left="1809" w:hanging="669"/>
      </w:pPr>
      <w:rPr>
        <w:rFonts w:ascii="Wingdings" w:hAnsi="Wingdings"/>
        <w:i w:val="0"/>
        <w:sz w:val="24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2)"/>
      <w:lvlJc w:val="left"/>
      <w:pPr>
        <w:tabs>
          <w:tab w:val="num" w:pos="1780"/>
        </w:tabs>
        <w:ind w:left="1780" w:hanging="360"/>
      </w:pPr>
      <w:rPr>
        <w:b w:val="0"/>
        <w:i w:val="0"/>
        <w:strike w:val="0"/>
        <w:dstrike w:val="0"/>
        <w:sz w:val="24"/>
        <w14:shadow w14:blurRad="0" w14:dist="0" w14:dir="0" w14:sx="0" w14:sy="0" w14:kx="0" w14:ky="0" w14:algn="none">
          <w14:srgbClr w14:val="000000"/>
        </w14:shadow>
      </w:rPr>
    </w:lvl>
    <w:lvl w:ilvl="2">
      <w:start w:val="1"/>
      <w:numFmt w:val="lowerLetter"/>
      <w:lvlText w:val="%3)"/>
      <w:lvlJc w:val="left"/>
      <w:pPr>
        <w:tabs>
          <w:tab w:val="num" w:pos="2680"/>
        </w:tabs>
        <w:ind w:left="2680" w:hanging="360"/>
      </w:pPr>
      <w:rPr>
        <w:rFonts w:ascii="Times New Roman" w:hAnsi="Times New Roman"/>
        <w:b w:val="0"/>
        <w:i w:val="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>
      <w:start w:val="1"/>
      <w:numFmt w:val="lowerRoman"/>
      <w:lvlText w:val="%6."/>
      <w:lvlJc w:val="left"/>
      <w:pPr>
        <w:tabs>
          <w:tab w:val="num" w:pos="4660"/>
        </w:tabs>
        <w:ind w:left="4660" w:hanging="180"/>
      </w:pPr>
    </w:lvl>
    <w:lvl w:ilvl="6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>
      <w:start w:val="1"/>
      <w:numFmt w:val="lowerRoman"/>
      <w:lvlText w:val="%9."/>
      <w:lvlJc w:val="left"/>
      <w:pPr>
        <w:tabs>
          <w:tab w:val="num" w:pos="6820"/>
        </w:tabs>
        <w:ind w:left="6820" w:hanging="180"/>
      </w:pPr>
    </w:lvl>
  </w:abstractNum>
  <w:abstractNum w:abstractNumId="6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140"/>
        </w:tabs>
        <w:ind w:left="1140" w:hanging="360"/>
      </w:pPr>
    </w:lvl>
    <w:lvl w:ilvl="2">
      <w:start w:val="1"/>
      <w:numFmt w:val="lowerRoman"/>
      <w:lvlText w:val="%3."/>
      <w:lvlJc w:val="right"/>
      <w:pPr>
        <w:tabs>
          <w:tab w:val="num" w:pos="1860"/>
        </w:tabs>
        <w:ind w:left="1860" w:hanging="180"/>
      </w:pPr>
    </w:lvl>
    <w:lvl w:ilvl="3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>
      <w:start w:val="1"/>
      <w:numFmt w:val="lowerLetter"/>
      <w:lvlText w:val="%5."/>
      <w:lvlJc w:val="left"/>
      <w:pPr>
        <w:tabs>
          <w:tab w:val="num" w:pos="3300"/>
        </w:tabs>
        <w:ind w:left="3300" w:hanging="360"/>
      </w:pPr>
    </w:lvl>
    <w:lvl w:ilvl="5">
      <w:start w:val="1"/>
      <w:numFmt w:val="lowerRoman"/>
      <w:lvlText w:val="%6."/>
      <w:lvlJc w:val="right"/>
      <w:pPr>
        <w:tabs>
          <w:tab w:val="num" w:pos="4020"/>
        </w:tabs>
        <w:ind w:left="4020" w:hanging="180"/>
      </w:pPr>
    </w:lvl>
    <w:lvl w:ilvl="6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>
      <w:start w:val="1"/>
      <w:numFmt w:val="lowerLetter"/>
      <w:lvlText w:val="%8."/>
      <w:lvlJc w:val="left"/>
      <w:pPr>
        <w:tabs>
          <w:tab w:val="num" w:pos="5460"/>
        </w:tabs>
        <w:ind w:left="5460" w:hanging="360"/>
      </w:pPr>
    </w:lvl>
    <w:lvl w:ilvl="8">
      <w:start w:val="1"/>
      <w:numFmt w:val="lowerRoman"/>
      <w:lvlText w:val="%9."/>
      <w:lvlJc w:val="right"/>
      <w:pPr>
        <w:tabs>
          <w:tab w:val="num" w:pos="6180"/>
        </w:tabs>
        <w:ind w:left="6180" w:hanging="180"/>
      </w:pPr>
    </w:lvl>
  </w:abstractNum>
  <w:abstractNum w:abstractNumId="7" w15:restartNumberingAfterBreak="0">
    <w:nsid w:val="00000009"/>
    <w:multiLevelType w:val="singleLevel"/>
    <w:tmpl w:val="684C879A"/>
    <w:name w:val="WW8Num9"/>
    <w:lvl w:ilvl="0">
      <w:start w:val="1"/>
      <w:numFmt w:val="decimal"/>
      <w:lvlText w:val="%1)"/>
      <w:lvlJc w:val="left"/>
      <w:pPr>
        <w:tabs>
          <w:tab w:val="num" w:pos="142"/>
        </w:tabs>
        <w:ind w:left="928" w:hanging="360"/>
      </w:pPr>
      <w:rPr>
        <w:b w:val="0"/>
      </w:rPr>
    </w:lvl>
  </w:abstractNum>
  <w:abstractNum w:abstractNumId="8" w15:restartNumberingAfterBreak="0">
    <w:nsid w:val="0000000A"/>
    <w:multiLevelType w:val="singleLevel"/>
    <w:tmpl w:val="0000000A"/>
    <w:name w:val="WW8Num10"/>
    <w:lvl w:ilvl="0">
      <w:start w:val="1"/>
      <w:numFmt w:val="bullet"/>
      <w:lvlText w:val=""/>
      <w:lvlJc w:val="left"/>
      <w:pPr>
        <w:tabs>
          <w:tab w:val="num" w:pos="1428"/>
        </w:tabs>
        <w:ind w:left="1428" w:hanging="360"/>
      </w:pPr>
      <w:rPr>
        <w:rFonts w:ascii="Symbol" w:hAnsi="Symbol"/>
        <w:i w:val="0"/>
        <w:sz w:val="24"/>
      </w:rPr>
    </w:lvl>
  </w:abstractNum>
  <w:abstractNum w:abstractNumId="9" w15:restartNumberingAfterBreak="0">
    <w:nsid w:val="0000000D"/>
    <w:multiLevelType w:val="singleLevel"/>
    <w:tmpl w:val="0000000D"/>
    <w:name w:val="WW8Num13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E"/>
    <w:multiLevelType w:val="multilevel"/>
    <w:tmpl w:val="663C81FE"/>
    <w:name w:val="WW8Num1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pStyle w:val="Normalny"/>
      <w:isLgl/>
      <w:lvlText w:val="%1.%2.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pStyle w:val="Normalny"/>
      <w:isLgl/>
      <w:lvlText w:val="%1.%2.%3.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pStyle w:val="Normalny"/>
      <w:isLgl/>
      <w:lvlText w:val="%1.%2.%3.%4.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pStyle w:val="Normalny"/>
      <w:isLgl/>
      <w:lvlText w:val="%1.%2.%3.%4.%5."/>
      <w:lvlJc w:val="left"/>
      <w:pPr>
        <w:ind w:left="4788" w:hanging="1080"/>
      </w:pPr>
      <w:rPr>
        <w:rFonts w:hint="default"/>
      </w:rPr>
    </w:lvl>
    <w:lvl w:ilvl="5">
      <w:start w:val="1"/>
      <w:numFmt w:val="decimal"/>
      <w:pStyle w:val="Normalny"/>
      <w:isLgl/>
      <w:lvlText w:val="%1.%2.%3.%4.%5.%6.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pStyle w:val="Normalny"/>
      <w:isLgl/>
      <w:lvlText w:val="%1.%2.%3.%4.%5.%6.%7."/>
      <w:lvlJc w:val="left"/>
      <w:pPr>
        <w:ind w:left="7002" w:hanging="1440"/>
      </w:pPr>
      <w:rPr>
        <w:rFonts w:hint="default"/>
      </w:rPr>
    </w:lvl>
    <w:lvl w:ilvl="7">
      <w:start w:val="1"/>
      <w:numFmt w:val="decimal"/>
      <w:pStyle w:val="Normalny"/>
      <w:isLgl/>
      <w:lvlText w:val="%1.%2.%3.%4.%5.%6.%7.%8.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pStyle w:val="Normalny"/>
      <w:isLgl/>
      <w:lvlText w:val="%1.%2.%3.%4.%5.%6.%7.%8.%9."/>
      <w:lvlJc w:val="left"/>
      <w:pPr>
        <w:ind w:left="9216" w:hanging="1800"/>
      </w:pPr>
      <w:rPr>
        <w:rFonts w:hint="default"/>
      </w:rPr>
    </w:lvl>
  </w:abstractNum>
  <w:abstractNum w:abstractNumId="11" w15:restartNumberingAfterBreak="0">
    <w:nsid w:val="0000000F"/>
    <w:multiLevelType w:val="singleLevel"/>
    <w:tmpl w:val="8E48EF70"/>
    <w:name w:val="WW8Num18"/>
    <w:lvl w:ilvl="0">
      <w:start w:val="2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  <w:sz w:val="22"/>
        <w:szCs w:val="22"/>
      </w:rPr>
    </w:lvl>
  </w:abstractNum>
  <w:abstractNum w:abstractNumId="12" w15:restartNumberingAfterBreak="0">
    <w:nsid w:val="00000010"/>
    <w:multiLevelType w:val="singleLevel"/>
    <w:tmpl w:val="00000010"/>
    <w:name w:val="WW8Num16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 w:cs="Times New Roman"/>
        <w:color w:val="auto"/>
        <w:sz w:val="20"/>
        <w:szCs w:val="20"/>
      </w:rPr>
    </w:lvl>
  </w:abstractNum>
  <w:abstractNum w:abstractNumId="13" w15:restartNumberingAfterBreak="0">
    <w:nsid w:val="00000016"/>
    <w:multiLevelType w:val="multilevel"/>
    <w:tmpl w:val="00000016"/>
    <w:name w:val="WW8Num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4"/>
      <w:numFmt w:val="decimal"/>
      <w:lvlText w:val="%3."/>
      <w:lvlJc w:val="left"/>
      <w:pPr>
        <w:tabs>
          <w:tab w:val="num" w:pos="2340"/>
        </w:tabs>
        <w:ind w:left="2340" w:hanging="360"/>
      </w:pPr>
      <w:rPr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00000017"/>
    <w:multiLevelType w:val="multilevel"/>
    <w:tmpl w:val="00000017"/>
    <w:name w:val="WW8Num23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00000018"/>
    <w:multiLevelType w:val="multilevel"/>
    <w:tmpl w:val="00000018"/>
    <w:name w:val="WW8Num24"/>
    <w:lvl w:ilvl="0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0000001A"/>
    <w:multiLevelType w:val="multilevel"/>
    <w:tmpl w:val="0000001A"/>
    <w:name w:val="WW8Num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0000001B"/>
    <w:multiLevelType w:val="multilevel"/>
    <w:tmpl w:val="0000001B"/>
    <w:name w:val="WW8Num27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0000001C"/>
    <w:multiLevelType w:val="multilevel"/>
    <w:tmpl w:val="0000001C"/>
    <w:name w:val="WW8Num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9" w15:restartNumberingAfterBreak="0">
    <w:nsid w:val="0000001D"/>
    <w:multiLevelType w:val="multilevel"/>
    <w:tmpl w:val="0000001D"/>
    <w:name w:val="WW8Num2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00000021"/>
    <w:multiLevelType w:val="multilevel"/>
    <w:tmpl w:val="FCA291A6"/>
    <w:name w:val="WW8Num33"/>
    <w:lvl w:ilvl="0">
      <w:start w:val="1"/>
      <w:numFmt w:val="lowerLetter"/>
      <w:lvlText w:val="%1)"/>
      <w:lvlJc w:val="left"/>
      <w:pPr>
        <w:tabs>
          <w:tab w:val="num" w:pos="1608"/>
        </w:tabs>
        <w:ind w:left="1608" w:hanging="360"/>
      </w:pPr>
      <w:rPr>
        <w:rFonts w:ascii="Arial" w:eastAsia="Times New Roman" w:hAnsi="Arial" w:cs="Arial"/>
        <w:b w:val="0"/>
      </w:rPr>
    </w:lvl>
    <w:lvl w:ilvl="1">
      <w:start w:val="5"/>
      <w:numFmt w:val="lowerLetter"/>
      <w:lvlText w:val="%2."/>
      <w:lvlJc w:val="left"/>
      <w:pPr>
        <w:tabs>
          <w:tab w:val="num" w:pos="1608"/>
        </w:tabs>
        <w:ind w:left="1608" w:hanging="360"/>
      </w:pPr>
      <w:rPr>
        <w:rFonts w:ascii="Symbol" w:hAnsi="Symbol"/>
        <w:b w:val="0"/>
        <w:i w:val="0"/>
        <w:sz w:val="16"/>
        <w:szCs w:val="16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0016699A"/>
    <w:multiLevelType w:val="multilevel"/>
    <w:tmpl w:val="066001C6"/>
    <w:name w:val="WW8Num12"/>
    <w:lvl w:ilvl="0">
      <w:start w:val="1"/>
      <w:numFmt w:val="ordinal"/>
      <w:lvlText w:val="%1"/>
      <w:lvlJc w:val="left"/>
      <w:pPr>
        <w:tabs>
          <w:tab w:val="num" w:pos="720"/>
        </w:tabs>
        <w:ind w:left="720" w:hanging="720"/>
      </w:pPr>
      <w:rPr>
        <w:b w:val="0"/>
        <w:i w:val="0"/>
        <w:caps w:val="0"/>
        <w:strike w:val="0"/>
        <w:dstrike w:val="0"/>
        <w:vanish w:val="0"/>
        <w:webHidden w:val="0"/>
        <w:sz w:val="22"/>
        <w:szCs w:val="22"/>
        <w:u w:val="none" w:color="000000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textFill>
          <w14:solidFill>
            <w14:srgbClr w14:val="000000"/>
          </w14:solidFill>
        </w14:textFill>
      </w:rPr>
    </w:lvl>
    <w:lvl w:ilvl="1">
      <w:start w:val="1"/>
      <w:numFmt w:val="ordinal"/>
      <w:lvlText w:val="%1%2"/>
      <w:lvlJc w:val="left"/>
      <w:pPr>
        <w:tabs>
          <w:tab w:val="num" w:pos="1134"/>
        </w:tabs>
        <w:ind w:left="1418" w:hanging="794"/>
      </w:pPr>
      <w:rPr>
        <w:b w:val="0"/>
        <w:i w:val="0"/>
        <w:sz w:val="22"/>
        <w:szCs w:val="22"/>
      </w:rPr>
    </w:lvl>
    <w:lvl w:ilvl="2">
      <w:start w:val="1"/>
      <w:numFmt w:val="decimal"/>
      <w:lvlText w:val="%1%2%3."/>
      <w:lvlJc w:val="left"/>
      <w:pPr>
        <w:tabs>
          <w:tab w:val="num" w:pos="1800"/>
        </w:tabs>
        <w:ind w:left="158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088" w:hanging="648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59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09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6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</w:lvl>
  </w:abstractNum>
  <w:abstractNum w:abstractNumId="23" w15:restartNumberingAfterBreak="0">
    <w:nsid w:val="02133E0A"/>
    <w:multiLevelType w:val="hybridMultilevel"/>
    <w:tmpl w:val="3328DBC6"/>
    <w:lvl w:ilvl="0" w:tplc="EB12B0F2">
      <w:start w:val="1"/>
      <w:numFmt w:val="decimal"/>
      <w:lvlText w:val="%1)"/>
      <w:lvlJc w:val="left"/>
      <w:pPr>
        <w:ind w:left="1287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4" w15:restartNumberingAfterBreak="0">
    <w:nsid w:val="03883233"/>
    <w:multiLevelType w:val="hybridMultilevel"/>
    <w:tmpl w:val="0600AB6E"/>
    <w:lvl w:ilvl="0" w:tplc="1E24B452">
      <w:start w:val="1"/>
      <w:numFmt w:val="upperRoman"/>
      <w:lvlText w:val="%1."/>
      <w:lvlJc w:val="right"/>
      <w:pPr>
        <w:ind w:left="1004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5" w15:restartNumberingAfterBreak="0">
    <w:nsid w:val="04502739"/>
    <w:multiLevelType w:val="hybridMultilevel"/>
    <w:tmpl w:val="E8AEDC72"/>
    <w:lvl w:ilvl="0" w:tplc="04150017">
      <w:start w:val="1"/>
      <w:numFmt w:val="lowerLetter"/>
      <w:lvlText w:val="%1)"/>
      <w:lvlJc w:val="left"/>
      <w:pPr>
        <w:ind w:left="1485" w:hanging="360"/>
      </w:pPr>
    </w:lvl>
    <w:lvl w:ilvl="1" w:tplc="04150019" w:tentative="1">
      <w:start w:val="1"/>
      <w:numFmt w:val="lowerLetter"/>
      <w:lvlText w:val="%2."/>
      <w:lvlJc w:val="left"/>
      <w:pPr>
        <w:ind w:left="2205" w:hanging="360"/>
      </w:pPr>
    </w:lvl>
    <w:lvl w:ilvl="2" w:tplc="0415001B" w:tentative="1">
      <w:start w:val="1"/>
      <w:numFmt w:val="lowerRoman"/>
      <w:lvlText w:val="%3."/>
      <w:lvlJc w:val="right"/>
      <w:pPr>
        <w:ind w:left="2925" w:hanging="180"/>
      </w:pPr>
    </w:lvl>
    <w:lvl w:ilvl="3" w:tplc="0415000F" w:tentative="1">
      <w:start w:val="1"/>
      <w:numFmt w:val="decimal"/>
      <w:lvlText w:val="%4."/>
      <w:lvlJc w:val="left"/>
      <w:pPr>
        <w:ind w:left="3645" w:hanging="360"/>
      </w:pPr>
    </w:lvl>
    <w:lvl w:ilvl="4" w:tplc="04150019" w:tentative="1">
      <w:start w:val="1"/>
      <w:numFmt w:val="lowerLetter"/>
      <w:lvlText w:val="%5."/>
      <w:lvlJc w:val="left"/>
      <w:pPr>
        <w:ind w:left="4365" w:hanging="360"/>
      </w:pPr>
    </w:lvl>
    <w:lvl w:ilvl="5" w:tplc="0415001B" w:tentative="1">
      <w:start w:val="1"/>
      <w:numFmt w:val="lowerRoman"/>
      <w:lvlText w:val="%6."/>
      <w:lvlJc w:val="right"/>
      <w:pPr>
        <w:ind w:left="5085" w:hanging="180"/>
      </w:pPr>
    </w:lvl>
    <w:lvl w:ilvl="6" w:tplc="0415000F" w:tentative="1">
      <w:start w:val="1"/>
      <w:numFmt w:val="decimal"/>
      <w:lvlText w:val="%7."/>
      <w:lvlJc w:val="left"/>
      <w:pPr>
        <w:ind w:left="5805" w:hanging="360"/>
      </w:pPr>
    </w:lvl>
    <w:lvl w:ilvl="7" w:tplc="04150019" w:tentative="1">
      <w:start w:val="1"/>
      <w:numFmt w:val="lowerLetter"/>
      <w:lvlText w:val="%8."/>
      <w:lvlJc w:val="left"/>
      <w:pPr>
        <w:ind w:left="6525" w:hanging="360"/>
      </w:pPr>
    </w:lvl>
    <w:lvl w:ilvl="8" w:tplc="0415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6" w15:restartNumberingAfterBreak="0">
    <w:nsid w:val="0753361A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08C04EBE"/>
    <w:multiLevelType w:val="hybridMultilevel"/>
    <w:tmpl w:val="D2D0F7FE"/>
    <w:lvl w:ilvl="0" w:tplc="6896C0D6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8" w15:restartNumberingAfterBreak="0">
    <w:nsid w:val="09AB0E47"/>
    <w:multiLevelType w:val="hybridMultilevel"/>
    <w:tmpl w:val="D8B2B9D8"/>
    <w:lvl w:ilvl="0" w:tplc="28581D7E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 w15:restartNumberingAfterBreak="0">
    <w:nsid w:val="0ACD1E65"/>
    <w:multiLevelType w:val="multilevel"/>
    <w:tmpl w:val="8048C794"/>
    <w:name w:val="WW8Num2722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30" w15:restartNumberingAfterBreak="0">
    <w:nsid w:val="0B3A58E3"/>
    <w:multiLevelType w:val="hybridMultilevel"/>
    <w:tmpl w:val="9B6267B6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1" w15:restartNumberingAfterBreak="0">
    <w:nsid w:val="106D529D"/>
    <w:multiLevelType w:val="hybridMultilevel"/>
    <w:tmpl w:val="CA188396"/>
    <w:lvl w:ilvl="0" w:tplc="B028899A">
      <w:start w:val="1"/>
      <w:numFmt w:val="decimal"/>
      <w:lvlText w:val="%1)"/>
      <w:lvlJc w:val="left"/>
      <w:pPr>
        <w:ind w:left="1060" w:hanging="360"/>
      </w:pPr>
      <w:rPr>
        <w:b w:val="0"/>
        <w:i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780" w:hanging="360"/>
      </w:pPr>
    </w:lvl>
    <w:lvl w:ilvl="2" w:tplc="0415001B" w:tentative="1">
      <w:start w:val="1"/>
      <w:numFmt w:val="lowerRoman"/>
      <w:lvlText w:val="%3."/>
      <w:lvlJc w:val="right"/>
      <w:pPr>
        <w:ind w:left="2500" w:hanging="180"/>
      </w:pPr>
    </w:lvl>
    <w:lvl w:ilvl="3" w:tplc="0415000F" w:tentative="1">
      <w:start w:val="1"/>
      <w:numFmt w:val="decimal"/>
      <w:lvlText w:val="%4."/>
      <w:lvlJc w:val="left"/>
      <w:pPr>
        <w:ind w:left="3220" w:hanging="360"/>
      </w:pPr>
    </w:lvl>
    <w:lvl w:ilvl="4" w:tplc="04150019" w:tentative="1">
      <w:start w:val="1"/>
      <w:numFmt w:val="lowerLetter"/>
      <w:lvlText w:val="%5."/>
      <w:lvlJc w:val="left"/>
      <w:pPr>
        <w:ind w:left="3940" w:hanging="360"/>
      </w:pPr>
    </w:lvl>
    <w:lvl w:ilvl="5" w:tplc="0415001B" w:tentative="1">
      <w:start w:val="1"/>
      <w:numFmt w:val="lowerRoman"/>
      <w:lvlText w:val="%6."/>
      <w:lvlJc w:val="right"/>
      <w:pPr>
        <w:ind w:left="4660" w:hanging="180"/>
      </w:pPr>
    </w:lvl>
    <w:lvl w:ilvl="6" w:tplc="0415000F" w:tentative="1">
      <w:start w:val="1"/>
      <w:numFmt w:val="decimal"/>
      <w:lvlText w:val="%7."/>
      <w:lvlJc w:val="left"/>
      <w:pPr>
        <w:ind w:left="5380" w:hanging="360"/>
      </w:pPr>
    </w:lvl>
    <w:lvl w:ilvl="7" w:tplc="04150019" w:tentative="1">
      <w:start w:val="1"/>
      <w:numFmt w:val="lowerLetter"/>
      <w:lvlText w:val="%8."/>
      <w:lvlJc w:val="left"/>
      <w:pPr>
        <w:ind w:left="6100" w:hanging="360"/>
      </w:pPr>
    </w:lvl>
    <w:lvl w:ilvl="8" w:tplc="0415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32" w15:restartNumberingAfterBreak="0">
    <w:nsid w:val="1218697C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3" w15:restartNumberingAfterBreak="0">
    <w:nsid w:val="12E51249"/>
    <w:multiLevelType w:val="hybridMultilevel"/>
    <w:tmpl w:val="381CD6DE"/>
    <w:lvl w:ilvl="0" w:tplc="04150017">
      <w:start w:val="1"/>
      <w:numFmt w:val="lowerLetter"/>
      <w:lvlText w:val="%1)"/>
      <w:lvlJc w:val="left"/>
      <w:pPr>
        <w:ind w:left="1866" w:hanging="360"/>
      </w:pPr>
    </w:lvl>
    <w:lvl w:ilvl="1" w:tplc="04150019" w:tentative="1">
      <w:start w:val="1"/>
      <w:numFmt w:val="lowerLetter"/>
      <w:lvlText w:val="%2."/>
      <w:lvlJc w:val="left"/>
      <w:pPr>
        <w:ind w:left="2586" w:hanging="360"/>
      </w:pPr>
    </w:lvl>
    <w:lvl w:ilvl="2" w:tplc="0415001B" w:tentative="1">
      <w:start w:val="1"/>
      <w:numFmt w:val="lowerRoman"/>
      <w:lvlText w:val="%3."/>
      <w:lvlJc w:val="right"/>
      <w:pPr>
        <w:ind w:left="3306" w:hanging="180"/>
      </w:pPr>
    </w:lvl>
    <w:lvl w:ilvl="3" w:tplc="0415000F" w:tentative="1">
      <w:start w:val="1"/>
      <w:numFmt w:val="decimal"/>
      <w:lvlText w:val="%4."/>
      <w:lvlJc w:val="left"/>
      <w:pPr>
        <w:ind w:left="4026" w:hanging="360"/>
      </w:pPr>
    </w:lvl>
    <w:lvl w:ilvl="4" w:tplc="04150019" w:tentative="1">
      <w:start w:val="1"/>
      <w:numFmt w:val="lowerLetter"/>
      <w:lvlText w:val="%5."/>
      <w:lvlJc w:val="left"/>
      <w:pPr>
        <w:ind w:left="4746" w:hanging="360"/>
      </w:pPr>
    </w:lvl>
    <w:lvl w:ilvl="5" w:tplc="0415001B" w:tentative="1">
      <w:start w:val="1"/>
      <w:numFmt w:val="lowerRoman"/>
      <w:lvlText w:val="%6."/>
      <w:lvlJc w:val="right"/>
      <w:pPr>
        <w:ind w:left="5466" w:hanging="180"/>
      </w:pPr>
    </w:lvl>
    <w:lvl w:ilvl="6" w:tplc="0415000F" w:tentative="1">
      <w:start w:val="1"/>
      <w:numFmt w:val="decimal"/>
      <w:lvlText w:val="%7."/>
      <w:lvlJc w:val="left"/>
      <w:pPr>
        <w:ind w:left="6186" w:hanging="360"/>
      </w:pPr>
    </w:lvl>
    <w:lvl w:ilvl="7" w:tplc="04150019" w:tentative="1">
      <w:start w:val="1"/>
      <w:numFmt w:val="lowerLetter"/>
      <w:lvlText w:val="%8."/>
      <w:lvlJc w:val="left"/>
      <w:pPr>
        <w:ind w:left="6906" w:hanging="360"/>
      </w:pPr>
    </w:lvl>
    <w:lvl w:ilvl="8" w:tplc="0415001B" w:tentative="1">
      <w:start w:val="1"/>
      <w:numFmt w:val="lowerRoman"/>
      <w:lvlText w:val="%9."/>
      <w:lvlJc w:val="right"/>
      <w:pPr>
        <w:ind w:left="7626" w:hanging="180"/>
      </w:pPr>
    </w:lvl>
  </w:abstractNum>
  <w:abstractNum w:abstractNumId="34" w15:restartNumberingAfterBreak="0">
    <w:nsid w:val="147E544F"/>
    <w:multiLevelType w:val="hybridMultilevel"/>
    <w:tmpl w:val="91D8927C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5" w15:restartNumberingAfterBreak="0">
    <w:nsid w:val="16F1594F"/>
    <w:multiLevelType w:val="hybridMultilevel"/>
    <w:tmpl w:val="B32AE968"/>
    <w:lvl w:ilvl="0" w:tplc="E9561B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 w15:restartNumberingAfterBreak="0">
    <w:nsid w:val="193A0A37"/>
    <w:multiLevelType w:val="hybridMultilevel"/>
    <w:tmpl w:val="30C20134"/>
    <w:lvl w:ilvl="0" w:tplc="FFFFFFFF">
      <w:start w:val="1"/>
      <w:numFmt w:val="bullet"/>
      <w:pStyle w:val="Wypunktowanie1"/>
      <w:lvlText w:val=""/>
      <w:lvlJc w:val="left"/>
      <w:pPr>
        <w:tabs>
          <w:tab w:val="num" w:pos="1494"/>
        </w:tabs>
        <w:ind w:left="1474" w:hanging="340"/>
      </w:pPr>
      <w:rPr>
        <w:rFonts w:ascii="Symbol" w:hAnsi="Symbol" w:cs="Times New Roman" w:hint="default"/>
        <w:color w:val="auto"/>
        <w:sz w:val="20"/>
        <w:szCs w:val="20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1ACA7C01"/>
    <w:multiLevelType w:val="hybridMultilevel"/>
    <w:tmpl w:val="4432B654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8" w15:restartNumberingAfterBreak="0">
    <w:nsid w:val="1CCC7F2A"/>
    <w:multiLevelType w:val="hybridMultilevel"/>
    <w:tmpl w:val="82B0309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39" w15:restartNumberingAfterBreak="0">
    <w:nsid w:val="1DD23E91"/>
    <w:multiLevelType w:val="hybridMultilevel"/>
    <w:tmpl w:val="0EB473D6"/>
    <w:lvl w:ilvl="0" w:tplc="C09487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1E95687D"/>
    <w:multiLevelType w:val="hybridMultilevel"/>
    <w:tmpl w:val="D200084A"/>
    <w:lvl w:ilvl="0" w:tplc="0415000F">
      <w:start w:val="1"/>
      <w:numFmt w:val="decimal"/>
      <w:lvlText w:val="%1."/>
      <w:lvlJc w:val="left"/>
      <w:pPr>
        <w:ind w:left="915" w:hanging="360"/>
      </w:p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41" w15:restartNumberingAfterBreak="0">
    <w:nsid w:val="1EB25A6C"/>
    <w:multiLevelType w:val="hybridMultilevel"/>
    <w:tmpl w:val="F46A17E0"/>
    <w:lvl w:ilvl="0" w:tplc="51CC6C8C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42" w15:restartNumberingAfterBreak="0">
    <w:nsid w:val="1EC05D79"/>
    <w:multiLevelType w:val="hybridMultilevel"/>
    <w:tmpl w:val="B3FECA84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3" w15:restartNumberingAfterBreak="0">
    <w:nsid w:val="21737B13"/>
    <w:multiLevelType w:val="hybridMultilevel"/>
    <w:tmpl w:val="C6FC618A"/>
    <w:lvl w:ilvl="0" w:tplc="7E7E23C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44" w15:restartNumberingAfterBreak="0">
    <w:nsid w:val="24545C28"/>
    <w:multiLevelType w:val="hybridMultilevel"/>
    <w:tmpl w:val="570A752E"/>
    <w:lvl w:ilvl="0" w:tplc="04150017">
      <w:start w:val="1"/>
      <w:numFmt w:val="lowerLetter"/>
      <w:lvlText w:val="%1)"/>
      <w:lvlJc w:val="left"/>
      <w:pPr>
        <w:ind w:left="1490" w:hanging="360"/>
      </w:pPr>
    </w:lvl>
    <w:lvl w:ilvl="1" w:tplc="04150019" w:tentative="1">
      <w:start w:val="1"/>
      <w:numFmt w:val="lowerLetter"/>
      <w:lvlText w:val="%2."/>
      <w:lvlJc w:val="left"/>
      <w:pPr>
        <w:ind w:left="2210" w:hanging="360"/>
      </w:pPr>
    </w:lvl>
    <w:lvl w:ilvl="2" w:tplc="0415001B" w:tentative="1">
      <w:start w:val="1"/>
      <w:numFmt w:val="lowerRoman"/>
      <w:lvlText w:val="%3."/>
      <w:lvlJc w:val="right"/>
      <w:pPr>
        <w:ind w:left="2930" w:hanging="180"/>
      </w:pPr>
    </w:lvl>
    <w:lvl w:ilvl="3" w:tplc="0415000F" w:tentative="1">
      <w:start w:val="1"/>
      <w:numFmt w:val="decimal"/>
      <w:lvlText w:val="%4."/>
      <w:lvlJc w:val="left"/>
      <w:pPr>
        <w:ind w:left="3650" w:hanging="360"/>
      </w:pPr>
    </w:lvl>
    <w:lvl w:ilvl="4" w:tplc="04150019" w:tentative="1">
      <w:start w:val="1"/>
      <w:numFmt w:val="lowerLetter"/>
      <w:lvlText w:val="%5."/>
      <w:lvlJc w:val="left"/>
      <w:pPr>
        <w:ind w:left="4370" w:hanging="360"/>
      </w:pPr>
    </w:lvl>
    <w:lvl w:ilvl="5" w:tplc="0415001B" w:tentative="1">
      <w:start w:val="1"/>
      <w:numFmt w:val="lowerRoman"/>
      <w:lvlText w:val="%6."/>
      <w:lvlJc w:val="right"/>
      <w:pPr>
        <w:ind w:left="5090" w:hanging="180"/>
      </w:pPr>
    </w:lvl>
    <w:lvl w:ilvl="6" w:tplc="0415000F" w:tentative="1">
      <w:start w:val="1"/>
      <w:numFmt w:val="decimal"/>
      <w:lvlText w:val="%7."/>
      <w:lvlJc w:val="left"/>
      <w:pPr>
        <w:ind w:left="5810" w:hanging="360"/>
      </w:pPr>
    </w:lvl>
    <w:lvl w:ilvl="7" w:tplc="04150019" w:tentative="1">
      <w:start w:val="1"/>
      <w:numFmt w:val="lowerLetter"/>
      <w:lvlText w:val="%8."/>
      <w:lvlJc w:val="left"/>
      <w:pPr>
        <w:ind w:left="6530" w:hanging="360"/>
      </w:pPr>
    </w:lvl>
    <w:lvl w:ilvl="8" w:tplc="0415001B" w:tentative="1">
      <w:start w:val="1"/>
      <w:numFmt w:val="lowerRoman"/>
      <w:lvlText w:val="%9."/>
      <w:lvlJc w:val="right"/>
      <w:pPr>
        <w:ind w:left="7250" w:hanging="180"/>
      </w:pPr>
    </w:lvl>
  </w:abstractNum>
  <w:abstractNum w:abstractNumId="45" w15:restartNumberingAfterBreak="0">
    <w:nsid w:val="25710DB5"/>
    <w:multiLevelType w:val="hybridMultilevel"/>
    <w:tmpl w:val="3230CC90"/>
    <w:lvl w:ilvl="0" w:tplc="C0948752">
      <w:start w:val="1"/>
      <w:numFmt w:val="bullet"/>
      <w:lvlText w:val=""/>
      <w:lvlJc w:val="left"/>
      <w:pPr>
        <w:ind w:left="91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3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5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7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9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1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3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5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75" w:hanging="360"/>
      </w:pPr>
      <w:rPr>
        <w:rFonts w:ascii="Wingdings" w:hAnsi="Wingdings" w:hint="default"/>
      </w:rPr>
    </w:lvl>
  </w:abstractNum>
  <w:abstractNum w:abstractNumId="46" w15:restartNumberingAfterBreak="0">
    <w:nsid w:val="26F258A0"/>
    <w:multiLevelType w:val="hybridMultilevel"/>
    <w:tmpl w:val="98BA824E"/>
    <w:lvl w:ilvl="0" w:tplc="4E8A6DA8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7" w15:restartNumberingAfterBreak="0">
    <w:nsid w:val="2E1F048F"/>
    <w:multiLevelType w:val="hybridMultilevel"/>
    <w:tmpl w:val="7FFC553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AC2FB5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842C1684">
      <w:start w:val="1"/>
      <w:numFmt w:val="lowerLetter"/>
      <w:pStyle w:val="Lista"/>
      <w:lvlText w:val="%3)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 w15:restartNumberingAfterBreak="0">
    <w:nsid w:val="2EE40DF3"/>
    <w:multiLevelType w:val="hybridMultilevel"/>
    <w:tmpl w:val="B02C278A"/>
    <w:lvl w:ilvl="0" w:tplc="04150011">
      <w:start w:val="1"/>
      <w:numFmt w:val="decimal"/>
      <w:lvlText w:val="%1)"/>
      <w:lvlJc w:val="left"/>
      <w:pPr>
        <w:ind w:left="921" w:hanging="360"/>
      </w:pPr>
    </w:lvl>
    <w:lvl w:ilvl="1" w:tplc="04150019" w:tentative="1">
      <w:start w:val="1"/>
      <w:numFmt w:val="lowerLetter"/>
      <w:lvlText w:val="%2."/>
      <w:lvlJc w:val="left"/>
      <w:pPr>
        <w:ind w:left="1641" w:hanging="360"/>
      </w:pPr>
    </w:lvl>
    <w:lvl w:ilvl="2" w:tplc="0415001B" w:tentative="1">
      <w:start w:val="1"/>
      <w:numFmt w:val="lowerRoman"/>
      <w:lvlText w:val="%3."/>
      <w:lvlJc w:val="right"/>
      <w:pPr>
        <w:ind w:left="2361" w:hanging="180"/>
      </w:pPr>
    </w:lvl>
    <w:lvl w:ilvl="3" w:tplc="0415000F" w:tentative="1">
      <w:start w:val="1"/>
      <w:numFmt w:val="decimal"/>
      <w:lvlText w:val="%4."/>
      <w:lvlJc w:val="left"/>
      <w:pPr>
        <w:ind w:left="3081" w:hanging="360"/>
      </w:pPr>
    </w:lvl>
    <w:lvl w:ilvl="4" w:tplc="04150019" w:tentative="1">
      <w:start w:val="1"/>
      <w:numFmt w:val="lowerLetter"/>
      <w:lvlText w:val="%5."/>
      <w:lvlJc w:val="left"/>
      <w:pPr>
        <w:ind w:left="3801" w:hanging="360"/>
      </w:pPr>
    </w:lvl>
    <w:lvl w:ilvl="5" w:tplc="0415001B" w:tentative="1">
      <w:start w:val="1"/>
      <w:numFmt w:val="lowerRoman"/>
      <w:lvlText w:val="%6."/>
      <w:lvlJc w:val="right"/>
      <w:pPr>
        <w:ind w:left="4521" w:hanging="180"/>
      </w:pPr>
    </w:lvl>
    <w:lvl w:ilvl="6" w:tplc="0415000F" w:tentative="1">
      <w:start w:val="1"/>
      <w:numFmt w:val="decimal"/>
      <w:lvlText w:val="%7."/>
      <w:lvlJc w:val="left"/>
      <w:pPr>
        <w:ind w:left="5241" w:hanging="360"/>
      </w:pPr>
    </w:lvl>
    <w:lvl w:ilvl="7" w:tplc="04150019" w:tentative="1">
      <w:start w:val="1"/>
      <w:numFmt w:val="lowerLetter"/>
      <w:lvlText w:val="%8."/>
      <w:lvlJc w:val="left"/>
      <w:pPr>
        <w:ind w:left="5961" w:hanging="360"/>
      </w:pPr>
    </w:lvl>
    <w:lvl w:ilvl="8" w:tplc="0415001B" w:tentative="1">
      <w:start w:val="1"/>
      <w:numFmt w:val="lowerRoman"/>
      <w:lvlText w:val="%9."/>
      <w:lvlJc w:val="right"/>
      <w:pPr>
        <w:ind w:left="6681" w:hanging="180"/>
      </w:pPr>
    </w:lvl>
  </w:abstractNum>
  <w:abstractNum w:abstractNumId="49" w15:restartNumberingAfterBreak="0">
    <w:nsid w:val="2F2F4F75"/>
    <w:multiLevelType w:val="hybridMultilevel"/>
    <w:tmpl w:val="EE30316E"/>
    <w:lvl w:ilvl="0" w:tplc="AD96EF88">
      <w:start w:val="1"/>
      <w:numFmt w:val="decimal"/>
      <w:lvlText w:val="%1."/>
      <w:lvlJc w:val="left"/>
      <w:pPr>
        <w:ind w:left="915" w:hanging="360"/>
      </w:pPr>
      <w:rPr>
        <w:rFonts w:ascii="Times New Roman" w:hAnsi="Times New Roman" w:cs="Times New Roman"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35" w:hanging="360"/>
      </w:pPr>
    </w:lvl>
    <w:lvl w:ilvl="2" w:tplc="0415001B" w:tentative="1">
      <w:start w:val="1"/>
      <w:numFmt w:val="lowerRoman"/>
      <w:lvlText w:val="%3."/>
      <w:lvlJc w:val="right"/>
      <w:pPr>
        <w:ind w:left="2355" w:hanging="180"/>
      </w:pPr>
    </w:lvl>
    <w:lvl w:ilvl="3" w:tplc="0415000F" w:tentative="1">
      <w:start w:val="1"/>
      <w:numFmt w:val="decimal"/>
      <w:lvlText w:val="%4."/>
      <w:lvlJc w:val="left"/>
      <w:pPr>
        <w:ind w:left="3075" w:hanging="360"/>
      </w:pPr>
    </w:lvl>
    <w:lvl w:ilvl="4" w:tplc="04150019" w:tentative="1">
      <w:start w:val="1"/>
      <w:numFmt w:val="lowerLetter"/>
      <w:lvlText w:val="%5."/>
      <w:lvlJc w:val="left"/>
      <w:pPr>
        <w:ind w:left="3795" w:hanging="360"/>
      </w:pPr>
    </w:lvl>
    <w:lvl w:ilvl="5" w:tplc="0415001B" w:tentative="1">
      <w:start w:val="1"/>
      <w:numFmt w:val="lowerRoman"/>
      <w:lvlText w:val="%6."/>
      <w:lvlJc w:val="right"/>
      <w:pPr>
        <w:ind w:left="4515" w:hanging="180"/>
      </w:pPr>
    </w:lvl>
    <w:lvl w:ilvl="6" w:tplc="0415000F" w:tentative="1">
      <w:start w:val="1"/>
      <w:numFmt w:val="decimal"/>
      <w:lvlText w:val="%7."/>
      <w:lvlJc w:val="left"/>
      <w:pPr>
        <w:ind w:left="5235" w:hanging="360"/>
      </w:pPr>
    </w:lvl>
    <w:lvl w:ilvl="7" w:tplc="04150019" w:tentative="1">
      <w:start w:val="1"/>
      <w:numFmt w:val="lowerLetter"/>
      <w:lvlText w:val="%8."/>
      <w:lvlJc w:val="left"/>
      <w:pPr>
        <w:ind w:left="5955" w:hanging="360"/>
      </w:pPr>
    </w:lvl>
    <w:lvl w:ilvl="8" w:tplc="0415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0" w15:restartNumberingAfterBreak="0">
    <w:nsid w:val="30FD0B18"/>
    <w:multiLevelType w:val="hybridMultilevel"/>
    <w:tmpl w:val="3BFCB342"/>
    <w:lvl w:ilvl="0" w:tplc="C0948752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1" w15:restartNumberingAfterBreak="0">
    <w:nsid w:val="3261749B"/>
    <w:multiLevelType w:val="hybridMultilevel"/>
    <w:tmpl w:val="4A760F36"/>
    <w:lvl w:ilvl="0" w:tplc="FF421764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2" w15:restartNumberingAfterBreak="0">
    <w:nsid w:val="33883706"/>
    <w:multiLevelType w:val="multilevel"/>
    <w:tmpl w:val="9038460A"/>
    <w:name w:val="WW8Num25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/>
        <w:color w:val="auto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3" w15:restartNumberingAfterBreak="0">
    <w:nsid w:val="36FE6830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4" w15:restartNumberingAfterBreak="0">
    <w:nsid w:val="37085EBE"/>
    <w:multiLevelType w:val="hybridMultilevel"/>
    <w:tmpl w:val="0EF295D6"/>
    <w:lvl w:ilvl="0" w:tplc="C0948752">
      <w:start w:val="1"/>
      <w:numFmt w:val="bullet"/>
      <w:lvlText w:val=""/>
      <w:lvlJc w:val="left"/>
      <w:pPr>
        <w:ind w:left="149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5" w15:restartNumberingAfterBreak="0">
    <w:nsid w:val="3A3716D6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6" w15:restartNumberingAfterBreak="0">
    <w:nsid w:val="3A645D09"/>
    <w:multiLevelType w:val="multilevel"/>
    <w:tmpl w:val="A7BEA772"/>
    <w:name w:val="WW8Num272"/>
    <w:lvl w:ilvl="0">
      <w:start w:val="8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57" w15:restartNumberingAfterBreak="0">
    <w:nsid w:val="3EB14AAF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58" w15:restartNumberingAfterBreak="0">
    <w:nsid w:val="43E4489B"/>
    <w:multiLevelType w:val="hybridMultilevel"/>
    <w:tmpl w:val="52A4B4A4"/>
    <w:lvl w:ilvl="0" w:tplc="AF108D1E">
      <w:start w:val="1"/>
      <w:numFmt w:val="decimal"/>
      <w:lvlText w:val="%1."/>
      <w:lvlJc w:val="left"/>
      <w:pPr>
        <w:ind w:left="862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9" w15:restartNumberingAfterBreak="0">
    <w:nsid w:val="4D4E71E6"/>
    <w:multiLevelType w:val="hybridMultilevel"/>
    <w:tmpl w:val="229E6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50977EDE"/>
    <w:multiLevelType w:val="hybridMultilevel"/>
    <w:tmpl w:val="B10A7CF2"/>
    <w:lvl w:ilvl="0" w:tplc="B5FC13F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522170D9"/>
    <w:multiLevelType w:val="hybridMultilevel"/>
    <w:tmpl w:val="1E04DF98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62" w15:restartNumberingAfterBreak="0">
    <w:nsid w:val="597A54D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3" w15:restartNumberingAfterBreak="0">
    <w:nsid w:val="5BF63609"/>
    <w:multiLevelType w:val="hybridMultilevel"/>
    <w:tmpl w:val="6E90EED4"/>
    <w:lvl w:ilvl="0" w:tplc="CDDAD7FE">
      <w:start w:val="1"/>
      <w:numFmt w:val="lowerLetter"/>
      <w:lvlText w:val="%1)"/>
      <w:lvlJc w:val="left"/>
      <w:pPr>
        <w:ind w:left="1571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64" w15:restartNumberingAfterBreak="0">
    <w:nsid w:val="5C3E0007"/>
    <w:multiLevelType w:val="hybridMultilevel"/>
    <w:tmpl w:val="7A267BE2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5" w15:restartNumberingAfterBreak="0">
    <w:nsid w:val="5C613B6B"/>
    <w:multiLevelType w:val="hybridMultilevel"/>
    <w:tmpl w:val="6D9E9D8A"/>
    <w:lvl w:ilvl="0" w:tplc="1374B66C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6" w15:restartNumberingAfterBreak="0">
    <w:nsid w:val="5D3D3ACB"/>
    <w:multiLevelType w:val="hybridMultilevel"/>
    <w:tmpl w:val="92149934"/>
    <w:lvl w:ilvl="0" w:tplc="D46CAB90">
      <w:start w:val="1"/>
      <w:numFmt w:val="lowerLetter"/>
      <w:lvlText w:val="%1)"/>
      <w:lvlJc w:val="left"/>
      <w:pPr>
        <w:ind w:left="1429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7" w15:restartNumberingAfterBreak="0">
    <w:nsid w:val="5D647EE1"/>
    <w:multiLevelType w:val="hybridMultilevel"/>
    <w:tmpl w:val="2CD657F2"/>
    <w:lvl w:ilvl="0" w:tplc="0415000F">
      <w:start w:val="1"/>
      <w:numFmt w:val="decimal"/>
      <w:lvlText w:val="%1.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8" w15:restartNumberingAfterBreak="0">
    <w:nsid w:val="5EA22491"/>
    <w:multiLevelType w:val="hybridMultilevel"/>
    <w:tmpl w:val="325C4FD2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9" w15:restartNumberingAfterBreak="0">
    <w:nsid w:val="60CD6E43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0" w15:restartNumberingAfterBreak="0">
    <w:nsid w:val="60D6479A"/>
    <w:multiLevelType w:val="multilevel"/>
    <w:tmpl w:val="59E2A95A"/>
    <w:name w:val="WW8Num2723"/>
    <w:lvl w:ilvl="0">
      <w:start w:val="7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  <w:b w:val="0"/>
      </w:rPr>
    </w:lvl>
    <w:lvl w:ilvl="1">
      <w:start w:val="1"/>
      <w:numFmt w:val="lowerLetter"/>
      <w:lvlText w:val="%2)"/>
      <w:lvlJc w:val="left"/>
      <w:pPr>
        <w:tabs>
          <w:tab w:val="num" w:pos="1500"/>
        </w:tabs>
        <w:ind w:left="1500" w:hanging="36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hint="default"/>
      </w:rPr>
    </w:lvl>
  </w:abstractNum>
  <w:abstractNum w:abstractNumId="71" w15:restartNumberingAfterBreak="0">
    <w:nsid w:val="632F4B45"/>
    <w:multiLevelType w:val="hybridMultilevel"/>
    <w:tmpl w:val="29502C44"/>
    <w:lvl w:ilvl="0" w:tplc="9A82164E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72" w15:restartNumberingAfterBreak="0">
    <w:nsid w:val="64753B77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3" w15:restartNumberingAfterBreak="0">
    <w:nsid w:val="64AD1E48"/>
    <w:multiLevelType w:val="hybridMultilevel"/>
    <w:tmpl w:val="F43C5962"/>
    <w:lvl w:ilvl="0" w:tplc="6886343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4" w15:restartNumberingAfterBreak="0">
    <w:nsid w:val="65831646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5" w15:restartNumberingAfterBreak="0">
    <w:nsid w:val="669A6BD5"/>
    <w:multiLevelType w:val="hybridMultilevel"/>
    <w:tmpl w:val="0E0EAB90"/>
    <w:lvl w:ilvl="0" w:tplc="C09487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6" w15:restartNumberingAfterBreak="0">
    <w:nsid w:val="67B26F12"/>
    <w:multiLevelType w:val="multilevel"/>
    <w:tmpl w:val="169A5C84"/>
    <w:lvl w:ilvl="0">
      <w:start w:val="1"/>
      <w:numFmt w:val="upperRoman"/>
      <w:pStyle w:val="Poziom1-czesc"/>
      <w:lvlText w:val="%1."/>
      <w:lvlJc w:val="left"/>
      <w:pPr>
        <w:tabs>
          <w:tab w:val="num" w:pos="680"/>
        </w:tabs>
        <w:ind w:left="680" w:hanging="680"/>
      </w:pPr>
      <w:rPr>
        <w:rFonts w:ascii="Times New Roman" w:eastAsia="Times New Roman" w:hAnsi="Times New Roman" w:cs="Times New Roman"/>
        <w:b/>
        <w:i w:val="0"/>
        <w:color w:val="auto"/>
        <w:sz w:val="24"/>
        <w:szCs w:val="24"/>
      </w:rPr>
    </w:lvl>
    <w:lvl w:ilvl="1">
      <w:start w:val="1"/>
      <w:numFmt w:val="decimal"/>
      <w:pStyle w:val="Poziom2-pkt"/>
      <w:lvlText w:val="%2."/>
      <w:lvlJc w:val="left"/>
      <w:pPr>
        <w:tabs>
          <w:tab w:val="num" w:pos="756"/>
        </w:tabs>
        <w:ind w:left="756" w:hanging="396"/>
      </w:pPr>
      <w:rPr>
        <w:rFonts w:ascii="Times New Roman" w:hAnsi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Poziom3-ppkt"/>
      <w:lvlText w:val="%3)"/>
      <w:lvlJc w:val="left"/>
      <w:pPr>
        <w:tabs>
          <w:tab w:val="num" w:pos="1134"/>
        </w:tabs>
        <w:ind w:left="1134" w:hanging="397"/>
      </w:pPr>
      <w:rPr>
        <w:rFonts w:hint="default"/>
      </w:rPr>
    </w:lvl>
    <w:lvl w:ilvl="3">
      <w:start w:val="1"/>
      <w:numFmt w:val="decimal"/>
      <w:lvlText w:val="%4)"/>
      <w:lvlJc w:val="left"/>
      <w:pPr>
        <w:tabs>
          <w:tab w:val="num" w:pos="1212"/>
        </w:tabs>
        <w:ind w:left="1212" w:hanging="360"/>
      </w:pPr>
      <w:rPr>
        <w:rFonts w:hint="default"/>
        <w:b w:val="0"/>
        <w:i w:val="0"/>
      </w:r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367"/>
        </w:tabs>
        <w:ind w:left="2367" w:hanging="360"/>
      </w:pPr>
      <w:rPr>
        <w:rFonts w:hint="default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2727"/>
        </w:tabs>
        <w:ind w:left="272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  <w:rPr>
        <w:rFonts w:hint="default"/>
      </w:rPr>
    </w:lvl>
  </w:abstractNum>
  <w:abstractNum w:abstractNumId="77" w15:restartNumberingAfterBreak="0">
    <w:nsid w:val="69BC25E8"/>
    <w:multiLevelType w:val="hybridMultilevel"/>
    <w:tmpl w:val="F2E25262"/>
    <w:lvl w:ilvl="0" w:tplc="04150017">
      <w:start w:val="1"/>
      <w:numFmt w:val="lowerLetter"/>
      <w:lvlText w:val="%1)"/>
      <w:lvlJc w:val="left"/>
      <w:pPr>
        <w:ind w:left="1854" w:hanging="360"/>
      </w:pPr>
    </w:lvl>
    <w:lvl w:ilvl="1" w:tplc="04150019" w:tentative="1">
      <w:start w:val="1"/>
      <w:numFmt w:val="lowerLetter"/>
      <w:lvlText w:val="%2."/>
      <w:lvlJc w:val="left"/>
      <w:pPr>
        <w:ind w:left="2574" w:hanging="360"/>
      </w:pPr>
    </w:lvl>
    <w:lvl w:ilvl="2" w:tplc="0415001B" w:tentative="1">
      <w:start w:val="1"/>
      <w:numFmt w:val="lowerRoman"/>
      <w:lvlText w:val="%3."/>
      <w:lvlJc w:val="right"/>
      <w:pPr>
        <w:ind w:left="3294" w:hanging="180"/>
      </w:pPr>
    </w:lvl>
    <w:lvl w:ilvl="3" w:tplc="0415000F" w:tentative="1">
      <w:start w:val="1"/>
      <w:numFmt w:val="decimal"/>
      <w:lvlText w:val="%4."/>
      <w:lvlJc w:val="left"/>
      <w:pPr>
        <w:ind w:left="4014" w:hanging="360"/>
      </w:pPr>
    </w:lvl>
    <w:lvl w:ilvl="4" w:tplc="04150019" w:tentative="1">
      <w:start w:val="1"/>
      <w:numFmt w:val="lowerLetter"/>
      <w:lvlText w:val="%5."/>
      <w:lvlJc w:val="left"/>
      <w:pPr>
        <w:ind w:left="4734" w:hanging="360"/>
      </w:pPr>
    </w:lvl>
    <w:lvl w:ilvl="5" w:tplc="0415001B" w:tentative="1">
      <w:start w:val="1"/>
      <w:numFmt w:val="lowerRoman"/>
      <w:lvlText w:val="%6."/>
      <w:lvlJc w:val="right"/>
      <w:pPr>
        <w:ind w:left="5454" w:hanging="180"/>
      </w:pPr>
    </w:lvl>
    <w:lvl w:ilvl="6" w:tplc="0415000F" w:tentative="1">
      <w:start w:val="1"/>
      <w:numFmt w:val="decimal"/>
      <w:lvlText w:val="%7."/>
      <w:lvlJc w:val="left"/>
      <w:pPr>
        <w:ind w:left="6174" w:hanging="360"/>
      </w:pPr>
    </w:lvl>
    <w:lvl w:ilvl="7" w:tplc="04150019" w:tentative="1">
      <w:start w:val="1"/>
      <w:numFmt w:val="lowerLetter"/>
      <w:lvlText w:val="%8."/>
      <w:lvlJc w:val="left"/>
      <w:pPr>
        <w:ind w:left="6894" w:hanging="360"/>
      </w:pPr>
    </w:lvl>
    <w:lvl w:ilvl="8" w:tplc="0415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78" w15:restartNumberingAfterBreak="0">
    <w:nsid w:val="69FC244D"/>
    <w:multiLevelType w:val="hybridMultilevel"/>
    <w:tmpl w:val="1806FB8A"/>
    <w:lvl w:ilvl="0" w:tplc="9712085A">
      <w:start w:val="1"/>
      <w:numFmt w:val="decimal"/>
      <w:lvlText w:val="%1.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79" w15:restartNumberingAfterBreak="0">
    <w:nsid w:val="6A2427A1"/>
    <w:multiLevelType w:val="multilevel"/>
    <w:tmpl w:val="6576CF02"/>
    <w:lvl w:ilvl="0">
      <w:start w:val="1"/>
      <w:numFmt w:val="upperRoman"/>
      <w:lvlText w:val="%1."/>
      <w:lvlJc w:val="left"/>
      <w:pPr>
        <w:tabs>
          <w:tab w:val="num" w:pos="822"/>
        </w:tabs>
        <w:ind w:left="822" w:hanging="680"/>
      </w:pPr>
      <w:rPr>
        <w:b/>
        <w:i w:val="0"/>
        <w:color w:val="auto"/>
        <w:sz w:val="24"/>
        <w:szCs w:val="24"/>
      </w:rPr>
    </w:lvl>
    <w:lvl w:ilvl="1">
      <w:start w:val="3"/>
      <w:numFmt w:val="decimal"/>
      <w:lvlText w:val="%2."/>
      <w:lvlJc w:val="left"/>
      <w:pPr>
        <w:tabs>
          <w:tab w:val="num" w:pos="680"/>
        </w:tabs>
        <w:ind w:left="680" w:hanging="396"/>
      </w:pPr>
      <w:rPr>
        <w:rFonts w:ascii="Times New Roman" w:hAnsi="Times New Roman" w:cs="Times New Roman"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3)"/>
      <w:lvlJc w:val="left"/>
      <w:pPr>
        <w:tabs>
          <w:tab w:val="num" w:pos="1021"/>
        </w:tabs>
        <w:ind w:left="1021" w:hanging="341"/>
      </w:pPr>
      <w:rPr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1361"/>
        </w:tabs>
        <w:ind w:left="1361" w:hanging="340"/>
      </w:pPr>
    </w:lvl>
    <w:lvl w:ilvl="4">
      <w:start w:val="1"/>
      <w:numFmt w:val="lowerLetter"/>
      <w:lvlText w:val="(%5)"/>
      <w:lvlJc w:val="left"/>
      <w:pPr>
        <w:tabs>
          <w:tab w:val="num" w:pos="1647"/>
        </w:tabs>
        <w:ind w:left="1647" w:hanging="360"/>
      </w:pPr>
    </w:lvl>
    <w:lvl w:ilvl="5">
      <w:start w:val="1"/>
      <w:numFmt w:val="lowerRoman"/>
      <w:lvlText w:val="(%6)"/>
      <w:lvlJc w:val="left"/>
      <w:pPr>
        <w:tabs>
          <w:tab w:val="num" w:pos="2007"/>
        </w:tabs>
        <w:ind w:left="2007" w:hanging="36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sz w:val="24"/>
        <w:szCs w:val="24"/>
      </w:rPr>
    </w:lvl>
    <w:lvl w:ilvl="7">
      <w:start w:val="1"/>
      <w:numFmt w:val="decimal"/>
      <w:lvlText w:val="%8)"/>
      <w:lvlJc w:val="left"/>
      <w:pPr>
        <w:tabs>
          <w:tab w:val="num" w:pos="2727"/>
        </w:tabs>
        <w:ind w:left="2727" w:hanging="360"/>
      </w:pPr>
    </w:lvl>
    <w:lvl w:ilvl="8">
      <w:start w:val="1"/>
      <w:numFmt w:val="lowerRoman"/>
      <w:lvlText w:val="%9."/>
      <w:lvlJc w:val="left"/>
      <w:pPr>
        <w:tabs>
          <w:tab w:val="num" w:pos="3087"/>
        </w:tabs>
        <w:ind w:left="3087" w:hanging="360"/>
      </w:pPr>
    </w:lvl>
  </w:abstractNum>
  <w:abstractNum w:abstractNumId="80" w15:restartNumberingAfterBreak="0">
    <w:nsid w:val="6ABF7DE0"/>
    <w:multiLevelType w:val="hybridMultilevel"/>
    <w:tmpl w:val="B59E0D6C"/>
    <w:name w:val="WW8Num25"/>
    <w:lvl w:ilvl="0" w:tplc="7004A22A">
      <w:start w:val="11"/>
      <w:numFmt w:val="decimal"/>
      <w:lvlText w:val="%1."/>
      <w:lvlJc w:val="left"/>
      <w:pPr>
        <w:tabs>
          <w:tab w:val="num" w:pos="2700"/>
        </w:tabs>
        <w:ind w:left="2700" w:hanging="360"/>
      </w:pPr>
      <w:rPr>
        <w:rFonts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6B544231"/>
    <w:multiLevelType w:val="hybridMultilevel"/>
    <w:tmpl w:val="CB785B08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2" w15:restartNumberingAfterBreak="0">
    <w:nsid w:val="6D1C1D13"/>
    <w:multiLevelType w:val="hybridMultilevel"/>
    <w:tmpl w:val="5162937A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3" w15:restartNumberingAfterBreak="0">
    <w:nsid w:val="6DAA50C1"/>
    <w:multiLevelType w:val="multilevel"/>
    <w:tmpl w:val="7C72B5A4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705F4DFE"/>
    <w:multiLevelType w:val="multilevel"/>
    <w:tmpl w:val="FC5263F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ind w:left="1074" w:hanging="360"/>
      </w:pPr>
      <w:rPr>
        <w:rFonts w:hint="default"/>
        <w:b w:val="0"/>
        <w:u w:val="none"/>
      </w:rPr>
    </w:lvl>
    <w:lvl w:ilvl="2">
      <w:start w:val="1"/>
      <w:numFmt w:val="decimal"/>
      <w:isLgl/>
      <w:lvlText w:val="%1.%2.%3"/>
      <w:lvlJc w:val="left"/>
      <w:pPr>
        <w:ind w:left="1788" w:hanging="720"/>
      </w:pPr>
      <w:rPr>
        <w:rFonts w:hint="default"/>
        <w:u w:val="single"/>
      </w:rPr>
    </w:lvl>
    <w:lvl w:ilvl="3">
      <w:start w:val="1"/>
      <w:numFmt w:val="decimal"/>
      <w:isLgl/>
      <w:lvlText w:val="%1.%2.%3.%4"/>
      <w:lvlJc w:val="left"/>
      <w:pPr>
        <w:ind w:left="2142" w:hanging="720"/>
      </w:pPr>
      <w:rPr>
        <w:rFonts w:hint="default"/>
        <w:u w:val="single"/>
      </w:rPr>
    </w:lvl>
    <w:lvl w:ilvl="4">
      <w:start w:val="1"/>
      <w:numFmt w:val="decimal"/>
      <w:isLgl/>
      <w:lvlText w:val="%1.%2.%3.%4.%5"/>
      <w:lvlJc w:val="left"/>
      <w:pPr>
        <w:ind w:left="2856" w:hanging="1080"/>
      </w:pPr>
      <w:rPr>
        <w:rFonts w:hint="default"/>
        <w:u w:val="single"/>
      </w:rPr>
    </w:lvl>
    <w:lvl w:ilvl="5">
      <w:start w:val="1"/>
      <w:numFmt w:val="decimal"/>
      <w:isLgl/>
      <w:lvlText w:val="%1.%2.%3.%4.%5.%6"/>
      <w:lvlJc w:val="left"/>
      <w:pPr>
        <w:ind w:left="3210" w:hanging="1080"/>
      </w:pPr>
      <w:rPr>
        <w:rFonts w:hint="default"/>
        <w:u w:val="single"/>
      </w:rPr>
    </w:lvl>
    <w:lvl w:ilvl="6">
      <w:start w:val="1"/>
      <w:numFmt w:val="decimal"/>
      <w:isLgl/>
      <w:lvlText w:val="%1.%2.%3.%4.%5.%6.%7"/>
      <w:lvlJc w:val="left"/>
      <w:pPr>
        <w:ind w:left="3924" w:hanging="1440"/>
      </w:pPr>
      <w:rPr>
        <w:rFonts w:hint="default"/>
        <w:u w:val="single"/>
      </w:rPr>
    </w:lvl>
    <w:lvl w:ilvl="7">
      <w:start w:val="1"/>
      <w:numFmt w:val="decimal"/>
      <w:isLgl/>
      <w:lvlText w:val="%1.%2.%3.%4.%5.%6.%7.%8"/>
      <w:lvlJc w:val="left"/>
      <w:pPr>
        <w:ind w:left="4278" w:hanging="1440"/>
      </w:pPr>
      <w:rPr>
        <w:rFonts w:hint="default"/>
        <w:u w:val="single"/>
      </w:rPr>
    </w:lvl>
    <w:lvl w:ilvl="8">
      <w:start w:val="1"/>
      <w:numFmt w:val="decimal"/>
      <w:isLgl/>
      <w:lvlText w:val="%1.%2.%3.%4.%5.%6.%7.%8.%9"/>
      <w:lvlJc w:val="left"/>
      <w:pPr>
        <w:ind w:left="4992" w:hanging="1800"/>
      </w:pPr>
      <w:rPr>
        <w:rFonts w:hint="default"/>
        <w:u w:val="single"/>
      </w:rPr>
    </w:lvl>
  </w:abstractNum>
  <w:abstractNum w:abstractNumId="85" w15:restartNumberingAfterBreak="0">
    <w:nsid w:val="70F95BE8"/>
    <w:multiLevelType w:val="hybridMultilevel"/>
    <w:tmpl w:val="1A8A6688"/>
    <w:lvl w:ilvl="0" w:tplc="E7D6A2E2">
      <w:start w:val="1"/>
      <w:numFmt w:val="bullet"/>
      <w:lvlText w:val="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6" w15:restartNumberingAfterBreak="0">
    <w:nsid w:val="74885184"/>
    <w:multiLevelType w:val="hybridMultilevel"/>
    <w:tmpl w:val="C5341128"/>
    <w:lvl w:ilvl="0" w:tplc="90B4DE72">
      <w:start w:val="1"/>
      <w:numFmt w:val="decimal"/>
      <w:lvlText w:val="%1)"/>
      <w:lvlJc w:val="left"/>
      <w:pPr>
        <w:ind w:left="720" w:hanging="360"/>
      </w:pPr>
      <w:rPr>
        <w:rFonts w:ascii="Times New Roman" w:eastAsia="Calibri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77EB5420"/>
    <w:multiLevelType w:val="hybridMultilevel"/>
    <w:tmpl w:val="31423694"/>
    <w:lvl w:ilvl="0" w:tplc="C0948752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8" w15:restartNumberingAfterBreak="0">
    <w:nsid w:val="7938346A"/>
    <w:multiLevelType w:val="hybridMultilevel"/>
    <w:tmpl w:val="22AEF47E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84021380">
    <w:abstractNumId w:val="3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2760667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063330835">
    <w:abstractNumId w:val="0"/>
  </w:num>
  <w:num w:numId="4" w16cid:durableId="802432575">
    <w:abstractNumId w:val="76"/>
  </w:num>
  <w:num w:numId="5" w16cid:durableId="2055883851">
    <w:abstractNumId w:val="79"/>
  </w:num>
  <w:num w:numId="6" w16cid:durableId="766655301">
    <w:abstractNumId w:val="24"/>
  </w:num>
  <w:num w:numId="7" w16cid:durableId="2043019647">
    <w:abstractNumId w:val="58"/>
  </w:num>
  <w:num w:numId="8" w16cid:durableId="487598967">
    <w:abstractNumId w:val="67"/>
  </w:num>
  <w:num w:numId="9" w16cid:durableId="928004178">
    <w:abstractNumId w:val="42"/>
  </w:num>
  <w:num w:numId="10" w16cid:durableId="1343321042">
    <w:abstractNumId w:val="82"/>
  </w:num>
  <w:num w:numId="11" w16cid:durableId="2102951127">
    <w:abstractNumId w:val="33"/>
  </w:num>
  <w:num w:numId="12" w16cid:durableId="618992205">
    <w:abstractNumId w:val="73"/>
  </w:num>
  <w:num w:numId="13" w16cid:durableId="1500776690">
    <w:abstractNumId w:val="46"/>
  </w:num>
  <w:num w:numId="14" w16cid:durableId="1842621539">
    <w:abstractNumId w:val="66"/>
  </w:num>
  <w:num w:numId="15" w16cid:durableId="165098141">
    <w:abstractNumId w:val="81"/>
  </w:num>
  <w:num w:numId="16" w16cid:durableId="2114981066">
    <w:abstractNumId w:val="54"/>
  </w:num>
  <w:num w:numId="17" w16cid:durableId="1549761902">
    <w:abstractNumId w:val="38"/>
  </w:num>
  <w:num w:numId="18" w16cid:durableId="1140265965">
    <w:abstractNumId w:val="72"/>
  </w:num>
  <w:num w:numId="19" w16cid:durableId="806124720">
    <w:abstractNumId w:val="71"/>
  </w:num>
  <w:num w:numId="20" w16cid:durableId="944114734">
    <w:abstractNumId w:val="65"/>
  </w:num>
  <w:num w:numId="21" w16cid:durableId="1931546285">
    <w:abstractNumId w:val="27"/>
  </w:num>
  <w:num w:numId="22" w16cid:durableId="949319425">
    <w:abstractNumId w:val="25"/>
  </w:num>
  <w:num w:numId="23" w16cid:durableId="864708864">
    <w:abstractNumId w:val="37"/>
  </w:num>
  <w:num w:numId="24" w16cid:durableId="1879395409">
    <w:abstractNumId w:val="53"/>
  </w:num>
  <w:num w:numId="25" w16cid:durableId="381254781">
    <w:abstractNumId w:val="28"/>
  </w:num>
  <w:num w:numId="26" w16cid:durableId="429203919">
    <w:abstractNumId w:val="50"/>
  </w:num>
  <w:num w:numId="27" w16cid:durableId="1301687254">
    <w:abstractNumId w:val="43"/>
  </w:num>
  <w:num w:numId="28" w16cid:durableId="1563638786">
    <w:abstractNumId w:val="49"/>
  </w:num>
  <w:num w:numId="29" w16cid:durableId="1279727241">
    <w:abstractNumId w:val="40"/>
  </w:num>
  <w:num w:numId="30" w16cid:durableId="942956430">
    <w:abstractNumId w:val="45"/>
  </w:num>
  <w:num w:numId="31" w16cid:durableId="309093361">
    <w:abstractNumId w:val="60"/>
  </w:num>
  <w:num w:numId="32" w16cid:durableId="1440293273">
    <w:abstractNumId w:val="39"/>
  </w:num>
  <w:num w:numId="33" w16cid:durableId="284890944">
    <w:abstractNumId w:val="51"/>
  </w:num>
  <w:num w:numId="34" w16cid:durableId="896168359">
    <w:abstractNumId w:val="78"/>
  </w:num>
  <w:num w:numId="35" w16cid:durableId="1390762832">
    <w:abstractNumId w:val="85"/>
  </w:num>
  <w:num w:numId="36" w16cid:durableId="1382023256">
    <w:abstractNumId w:val="86"/>
  </w:num>
  <w:num w:numId="37" w16cid:durableId="1774351918">
    <w:abstractNumId w:val="64"/>
  </w:num>
  <w:num w:numId="38" w16cid:durableId="86273392">
    <w:abstractNumId w:val="77"/>
  </w:num>
  <w:num w:numId="39" w16cid:durableId="721367093">
    <w:abstractNumId w:val="26"/>
  </w:num>
  <w:num w:numId="40" w16cid:durableId="722293712">
    <w:abstractNumId w:val="57"/>
  </w:num>
  <w:num w:numId="41" w16cid:durableId="653879029">
    <w:abstractNumId w:val="61"/>
  </w:num>
  <w:num w:numId="42" w16cid:durableId="382872559">
    <w:abstractNumId w:val="32"/>
  </w:num>
  <w:num w:numId="43" w16cid:durableId="882012120">
    <w:abstractNumId w:val="69"/>
  </w:num>
  <w:num w:numId="44" w16cid:durableId="104883002">
    <w:abstractNumId w:val="62"/>
  </w:num>
  <w:num w:numId="45" w16cid:durableId="22442016">
    <w:abstractNumId w:val="30"/>
  </w:num>
  <w:num w:numId="46" w16cid:durableId="1585870885">
    <w:abstractNumId w:val="55"/>
  </w:num>
  <w:num w:numId="47" w16cid:durableId="28917121">
    <w:abstractNumId w:val="88"/>
  </w:num>
  <w:num w:numId="48" w16cid:durableId="1274821899">
    <w:abstractNumId w:val="44"/>
  </w:num>
  <w:num w:numId="49" w16cid:durableId="114451724">
    <w:abstractNumId w:val="68"/>
  </w:num>
  <w:num w:numId="50" w16cid:durableId="1262101305">
    <w:abstractNumId w:val="74"/>
  </w:num>
  <w:num w:numId="51" w16cid:durableId="2074499238">
    <w:abstractNumId w:val="84"/>
  </w:num>
  <w:num w:numId="52" w16cid:durableId="340740189">
    <w:abstractNumId w:val="31"/>
  </w:num>
  <w:num w:numId="53" w16cid:durableId="1675843152">
    <w:abstractNumId w:val="87"/>
  </w:num>
  <w:num w:numId="54" w16cid:durableId="49774512">
    <w:abstractNumId w:val="35"/>
  </w:num>
  <w:num w:numId="55" w16cid:durableId="1458182788">
    <w:abstractNumId w:val="75"/>
  </w:num>
  <w:num w:numId="56" w16cid:durableId="1968468802">
    <w:abstractNumId w:val="48"/>
  </w:num>
  <w:num w:numId="57" w16cid:durableId="1957370590">
    <w:abstractNumId w:val="23"/>
  </w:num>
  <w:num w:numId="58" w16cid:durableId="1559366668">
    <w:abstractNumId w:val="63"/>
  </w:num>
  <w:num w:numId="59" w16cid:durableId="1320302463">
    <w:abstractNumId w:val="41"/>
  </w:num>
  <w:num w:numId="60" w16cid:durableId="861942668">
    <w:abstractNumId w:val="59"/>
  </w:num>
  <w:num w:numId="61" w16cid:durableId="1107118805">
    <w:abstractNumId w:val="34"/>
  </w:num>
  <w:num w:numId="62" w16cid:durableId="7752835">
    <w:abstractNumId w:val="83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F52"/>
    <w:rsid w:val="0000040E"/>
    <w:rsid w:val="00000871"/>
    <w:rsid w:val="000009B0"/>
    <w:rsid w:val="00001420"/>
    <w:rsid w:val="000057D7"/>
    <w:rsid w:val="00005B54"/>
    <w:rsid w:val="000063B5"/>
    <w:rsid w:val="00007ADA"/>
    <w:rsid w:val="00007CE4"/>
    <w:rsid w:val="00010616"/>
    <w:rsid w:val="0001095A"/>
    <w:rsid w:val="00011B3C"/>
    <w:rsid w:val="00011E15"/>
    <w:rsid w:val="0001395B"/>
    <w:rsid w:val="00014B51"/>
    <w:rsid w:val="00016E22"/>
    <w:rsid w:val="00017521"/>
    <w:rsid w:val="00017D00"/>
    <w:rsid w:val="00020616"/>
    <w:rsid w:val="00021D90"/>
    <w:rsid w:val="000220B1"/>
    <w:rsid w:val="0002309B"/>
    <w:rsid w:val="000233A1"/>
    <w:rsid w:val="00025FB0"/>
    <w:rsid w:val="0002710F"/>
    <w:rsid w:val="00027C34"/>
    <w:rsid w:val="00027F6B"/>
    <w:rsid w:val="00030205"/>
    <w:rsid w:val="00030D37"/>
    <w:rsid w:val="00033021"/>
    <w:rsid w:val="000334A4"/>
    <w:rsid w:val="00033C2F"/>
    <w:rsid w:val="000342D6"/>
    <w:rsid w:val="00037135"/>
    <w:rsid w:val="0003748B"/>
    <w:rsid w:val="00037573"/>
    <w:rsid w:val="00037DDA"/>
    <w:rsid w:val="000409A8"/>
    <w:rsid w:val="000414E3"/>
    <w:rsid w:val="00042FF4"/>
    <w:rsid w:val="00044E80"/>
    <w:rsid w:val="00046868"/>
    <w:rsid w:val="00046F2C"/>
    <w:rsid w:val="00047CD4"/>
    <w:rsid w:val="00050AC3"/>
    <w:rsid w:val="0005163D"/>
    <w:rsid w:val="000522E5"/>
    <w:rsid w:val="00052D1F"/>
    <w:rsid w:val="00053ECC"/>
    <w:rsid w:val="00056249"/>
    <w:rsid w:val="00062385"/>
    <w:rsid w:val="0006252A"/>
    <w:rsid w:val="00062B3C"/>
    <w:rsid w:val="00063CCC"/>
    <w:rsid w:val="000655C3"/>
    <w:rsid w:val="000664D2"/>
    <w:rsid w:val="00066F02"/>
    <w:rsid w:val="00070AD0"/>
    <w:rsid w:val="00071451"/>
    <w:rsid w:val="00073D2C"/>
    <w:rsid w:val="000745B3"/>
    <w:rsid w:val="00076617"/>
    <w:rsid w:val="00076A6A"/>
    <w:rsid w:val="0007714D"/>
    <w:rsid w:val="00081186"/>
    <w:rsid w:val="000817E2"/>
    <w:rsid w:val="00081B42"/>
    <w:rsid w:val="00081D3F"/>
    <w:rsid w:val="000824AB"/>
    <w:rsid w:val="00083389"/>
    <w:rsid w:val="00083952"/>
    <w:rsid w:val="000839AE"/>
    <w:rsid w:val="00083CA7"/>
    <w:rsid w:val="00084611"/>
    <w:rsid w:val="00085B7B"/>
    <w:rsid w:val="00090D91"/>
    <w:rsid w:val="00090EBF"/>
    <w:rsid w:val="000941CA"/>
    <w:rsid w:val="000A01E0"/>
    <w:rsid w:val="000A0313"/>
    <w:rsid w:val="000A101F"/>
    <w:rsid w:val="000A4AFE"/>
    <w:rsid w:val="000A53B2"/>
    <w:rsid w:val="000A59DD"/>
    <w:rsid w:val="000A6BFC"/>
    <w:rsid w:val="000B081B"/>
    <w:rsid w:val="000B0B60"/>
    <w:rsid w:val="000B109D"/>
    <w:rsid w:val="000B2E00"/>
    <w:rsid w:val="000B3767"/>
    <w:rsid w:val="000B5BDB"/>
    <w:rsid w:val="000C0FAF"/>
    <w:rsid w:val="000C18DF"/>
    <w:rsid w:val="000C3A5A"/>
    <w:rsid w:val="000C563E"/>
    <w:rsid w:val="000C57B2"/>
    <w:rsid w:val="000D66DD"/>
    <w:rsid w:val="000E1DB8"/>
    <w:rsid w:val="000E31ED"/>
    <w:rsid w:val="000E3A00"/>
    <w:rsid w:val="000E418D"/>
    <w:rsid w:val="000E5738"/>
    <w:rsid w:val="000E57A4"/>
    <w:rsid w:val="000E68D3"/>
    <w:rsid w:val="000E6AC5"/>
    <w:rsid w:val="000F0CF0"/>
    <w:rsid w:val="000F1CBF"/>
    <w:rsid w:val="000F1EE8"/>
    <w:rsid w:val="000F21AB"/>
    <w:rsid w:val="000F4097"/>
    <w:rsid w:val="000F7AA3"/>
    <w:rsid w:val="000F7B6C"/>
    <w:rsid w:val="00100048"/>
    <w:rsid w:val="00101EB8"/>
    <w:rsid w:val="00103B12"/>
    <w:rsid w:val="00103B25"/>
    <w:rsid w:val="00105C29"/>
    <w:rsid w:val="00106833"/>
    <w:rsid w:val="00107408"/>
    <w:rsid w:val="00107641"/>
    <w:rsid w:val="00111B4B"/>
    <w:rsid w:val="00115495"/>
    <w:rsid w:val="00116373"/>
    <w:rsid w:val="00116BE9"/>
    <w:rsid w:val="0012022E"/>
    <w:rsid w:val="00120E5D"/>
    <w:rsid w:val="00120EC6"/>
    <w:rsid w:val="0012225D"/>
    <w:rsid w:val="00122AAB"/>
    <w:rsid w:val="00125AEA"/>
    <w:rsid w:val="001265DF"/>
    <w:rsid w:val="00127A55"/>
    <w:rsid w:val="00132B7C"/>
    <w:rsid w:val="00134363"/>
    <w:rsid w:val="00134D93"/>
    <w:rsid w:val="00136837"/>
    <w:rsid w:val="00140A8A"/>
    <w:rsid w:val="0014203C"/>
    <w:rsid w:val="00146FF3"/>
    <w:rsid w:val="001476D4"/>
    <w:rsid w:val="00147A3F"/>
    <w:rsid w:val="00151B27"/>
    <w:rsid w:val="00152556"/>
    <w:rsid w:val="00154CD3"/>
    <w:rsid w:val="00157979"/>
    <w:rsid w:val="00162FBB"/>
    <w:rsid w:val="00163393"/>
    <w:rsid w:val="00164D5A"/>
    <w:rsid w:val="001660C1"/>
    <w:rsid w:val="00170521"/>
    <w:rsid w:val="00171301"/>
    <w:rsid w:val="00176860"/>
    <w:rsid w:val="001771A9"/>
    <w:rsid w:val="0018148E"/>
    <w:rsid w:val="00181BD9"/>
    <w:rsid w:val="00183AD5"/>
    <w:rsid w:val="001841F3"/>
    <w:rsid w:val="00184BFB"/>
    <w:rsid w:val="00185874"/>
    <w:rsid w:val="00185D24"/>
    <w:rsid w:val="0018608E"/>
    <w:rsid w:val="00187E0A"/>
    <w:rsid w:val="00187E66"/>
    <w:rsid w:val="00187F8C"/>
    <w:rsid w:val="00190B56"/>
    <w:rsid w:val="0019575B"/>
    <w:rsid w:val="001964C1"/>
    <w:rsid w:val="00197047"/>
    <w:rsid w:val="001975F3"/>
    <w:rsid w:val="001A0C5A"/>
    <w:rsid w:val="001A3E24"/>
    <w:rsid w:val="001A42B2"/>
    <w:rsid w:val="001A5040"/>
    <w:rsid w:val="001A60BC"/>
    <w:rsid w:val="001A68C9"/>
    <w:rsid w:val="001A7695"/>
    <w:rsid w:val="001B01B6"/>
    <w:rsid w:val="001B01F0"/>
    <w:rsid w:val="001B35BA"/>
    <w:rsid w:val="001B53C3"/>
    <w:rsid w:val="001B5961"/>
    <w:rsid w:val="001B5CAD"/>
    <w:rsid w:val="001B5D56"/>
    <w:rsid w:val="001B645F"/>
    <w:rsid w:val="001B71C3"/>
    <w:rsid w:val="001B73C1"/>
    <w:rsid w:val="001C0883"/>
    <w:rsid w:val="001C1C77"/>
    <w:rsid w:val="001C545D"/>
    <w:rsid w:val="001C59E6"/>
    <w:rsid w:val="001C7630"/>
    <w:rsid w:val="001C7B92"/>
    <w:rsid w:val="001C7EC7"/>
    <w:rsid w:val="001D01B3"/>
    <w:rsid w:val="001D15CC"/>
    <w:rsid w:val="001D34B8"/>
    <w:rsid w:val="001D35D0"/>
    <w:rsid w:val="001D38E2"/>
    <w:rsid w:val="001D4540"/>
    <w:rsid w:val="001E1635"/>
    <w:rsid w:val="001E1DCB"/>
    <w:rsid w:val="001E26C6"/>
    <w:rsid w:val="001E2C9D"/>
    <w:rsid w:val="001E48E6"/>
    <w:rsid w:val="001E4E14"/>
    <w:rsid w:val="001E4FF1"/>
    <w:rsid w:val="001E5F3C"/>
    <w:rsid w:val="001F187D"/>
    <w:rsid w:val="001F4124"/>
    <w:rsid w:val="001F4327"/>
    <w:rsid w:val="001F75FB"/>
    <w:rsid w:val="001F77DB"/>
    <w:rsid w:val="00203E72"/>
    <w:rsid w:val="00211DB6"/>
    <w:rsid w:val="00212CF7"/>
    <w:rsid w:val="00213930"/>
    <w:rsid w:val="00220CE3"/>
    <w:rsid w:val="0022103B"/>
    <w:rsid w:val="0022116E"/>
    <w:rsid w:val="0022305C"/>
    <w:rsid w:val="0022385B"/>
    <w:rsid w:val="00223E73"/>
    <w:rsid w:val="00225052"/>
    <w:rsid w:val="002316FB"/>
    <w:rsid w:val="002328A9"/>
    <w:rsid w:val="00232F7D"/>
    <w:rsid w:val="002349A5"/>
    <w:rsid w:val="002361FD"/>
    <w:rsid w:val="00236875"/>
    <w:rsid w:val="002371DA"/>
    <w:rsid w:val="00240801"/>
    <w:rsid w:val="002432D0"/>
    <w:rsid w:val="002441D9"/>
    <w:rsid w:val="0024479A"/>
    <w:rsid w:val="00244AF2"/>
    <w:rsid w:val="0025084B"/>
    <w:rsid w:val="00252277"/>
    <w:rsid w:val="0025256B"/>
    <w:rsid w:val="0025347D"/>
    <w:rsid w:val="00254C92"/>
    <w:rsid w:val="00255238"/>
    <w:rsid w:val="00255C53"/>
    <w:rsid w:val="00256688"/>
    <w:rsid w:val="00257D33"/>
    <w:rsid w:val="00260121"/>
    <w:rsid w:val="002608AA"/>
    <w:rsid w:val="00260D9B"/>
    <w:rsid w:val="00260E41"/>
    <w:rsid w:val="002617A3"/>
    <w:rsid w:val="002622A4"/>
    <w:rsid w:val="002650B9"/>
    <w:rsid w:val="00267197"/>
    <w:rsid w:val="00270FBF"/>
    <w:rsid w:val="00275C42"/>
    <w:rsid w:val="002763BF"/>
    <w:rsid w:val="002771B2"/>
    <w:rsid w:val="00277B80"/>
    <w:rsid w:val="002802A2"/>
    <w:rsid w:val="00282B94"/>
    <w:rsid w:val="00283348"/>
    <w:rsid w:val="00283BB3"/>
    <w:rsid w:val="0028449A"/>
    <w:rsid w:val="00284FC2"/>
    <w:rsid w:val="0029625C"/>
    <w:rsid w:val="00297561"/>
    <w:rsid w:val="002A0D28"/>
    <w:rsid w:val="002A2B82"/>
    <w:rsid w:val="002A5057"/>
    <w:rsid w:val="002A6584"/>
    <w:rsid w:val="002A781B"/>
    <w:rsid w:val="002B05C3"/>
    <w:rsid w:val="002B1CC1"/>
    <w:rsid w:val="002B2422"/>
    <w:rsid w:val="002B29EB"/>
    <w:rsid w:val="002B2DC1"/>
    <w:rsid w:val="002B3368"/>
    <w:rsid w:val="002B376B"/>
    <w:rsid w:val="002B4D7C"/>
    <w:rsid w:val="002B4E6A"/>
    <w:rsid w:val="002B4F2D"/>
    <w:rsid w:val="002B685C"/>
    <w:rsid w:val="002B7803"/>
    <w:rsid w:val="002C62FF"/>
    <w:rsid w:val="002C6410"/>
    <w:rsid w:val="002C68B8"/>
    <w:rsid w:val="002C6FA4"/>
    <w:rsid w:val="002C745D"/>
    <w:rsid w:val="002D149E"/>
    <w:rsid w:val="002D2E4E"/>
    <w:rsid w:val="002D2F53"/>
    <w:rsid w:val="002D33E4"/>
    <w:rsid w:val="002D4509"/>
    <w:rsid w:val="002D46DC"/>
    <w:rsid w:val="002D48A7"/>
    <w:rsid w:val="002D4AA9"/>
    <w:rsid w:val="002E2A82"/>
    <w:rsid w:val="002E61B1"/>
    <w:rsid w:val="002F0C6E"/>
    <w:rsid w:val="002F19FD"/>
    <w:rsid w:val="002F6044"/>
    <w:rsid w:val="002F78F9"/>
    <w:rsid w:val="0030181A"/>
    <w:rsid w:val="003026F0"/>
    <w:rsid w:val="003038A0"/>
    <w:rsid w:val="003042D7"/>
    <w:rsid w:val="003069A0"/>
    <w:rsid w:val="00310211"/>
    <w:rsid w:val="00310EA3"/>
    <w:rsid w:val="00311487"/>
    <w:rsid w:val="00312D50"/>
    <w:rsid w:val="00313553"/>
    <w:rsid w:val="003152A4"/>
    <w:rsid w:val="00315F94"/>
    <w:rsid w:val="003201DF"/>
    <w:rsid w:val="00320BE7"/>
    <w:rsid w:val="00320C8C"/>
    <w:rsid w:val="00321ADA"/>
    <w:rsid w:val="00322274"/>
    <w:rsid w:val="00322DD8"/>
    <w:rsid w:val="00324E2D"/>
    <w:rsid w:val="00325C77"/>
    <w:rsid w:val="003271AD"/>
    <w:rsid w:val="00331939"/>
    <w:rsid w:val="00331A10"/>
    <w:rsid w:val="00332D5D"/>
    <w:rsid w:val="00333BE4"/>
    <w:rsid w:val="00334080"/>
    <w:rsid w:val="00335AB6"/>
    <w:rsid w:val="00336251"/>
    <w:rsid w:val="0034013D"/>
    <w:rsid w:val="00340AB4"/>
    <w:rsid w:val="0034446B"/>
    <w:rsid w:val="003453B8"/>
    <w:rsid w:val="00345E41"/>
    <w:rsid w:val="00347928"/>
    <w:rsid w:val="00350A1D"/>
    <w:rsid w:val="0035216E"/>
    <w:rsid w:val="00352E9D"/>
    <w:rsid w:val="00353F73"/>
    <w:rsid w:val="00353F9A"/>
    <w:rsid w:val="00355885"/>
    <w:rsid w:val="00355935"/>
    <w:rsid w:val="00361F9E"/>
    <w:rsid w:val="00363900"/>
    <w:rsid w:val="00364088"/>
    <w:rsid w:val="003662CA"/>
    <w:rsid w:val="003667C3"/>
    <w:rsid w:val="00366A3A"/>
    <w:rsid w:val="0037232B"/>
    <w:rsid w:val="00372EC6"/>
    <w:rsid w:val="00374499"/>
    <w:rsid w:val="0037561C"/>
    <w:rsid w:val="00377E8A"/>
    <w:rsid w:val="00382918"/>
    <w:rsid w:val="003830AF"/>
    <w:rsid w:val="00383A8D"/>
    <w:rsid w:val="00384CF1"/>
    <w:rsid w:val="003850CF"/>
    <w:rsid w:val="00386700"/>
    <w:rsid w:val="00386808"/>
    <w:rsid w:val="00386AE0"/>
    <w:rsid w:val="00386AEE"/>
    <w:rsid w:val="00386CA5"/>
    <w:rsid w:val="00387E5A"/>
    <w:rsid w:val="00390548"/>
    <w:rsid w:val="003910BA"/>
    <w:rsid w:val="0039313D"/>
    <w:rsid w:val="00394552"/>
    <w:rsid w:val="003946A2"/>
    <w:rsid w:val="00394F94"/>
    <w:rsid w:val="003A08A2"/>
    <w:rsid w:val="003A2208"/>
    <w:rsid w:val="003A2546"/>
    <w:rsid w:val="003A2A08"/>
    <w:rsid w:val="003A2CAE"/>
    <w:rsid w:val="003B0AD9"/>
    <w:rsid w:val="003B10C0"/>
    <w:rsid w:val="003B4823"/>
    <w:rsid w:val="003B7ABB"/>
    <w:rsid w:val="003B7E41"/>
    <w:rsid w:val="003C07DF"/>
    <w:rsid w:val="003C0975"/>
    <w:rsid w:val="003C2443"/>
    <w:rsid w:val="003C38D1"/>
    <w:rsid w:val="003C458E"/>
    <w:rsid w:val="003C4743"/>
    <w:rsid w:val="003C4E43"/>
    <w:rsid w:val="003C5F00"/>
    <w:rsid w:val="003C7ACD"/>
    <w:rsid w:val="003D1E63"/>
    <w:rsid w:val="003D1EC5"/>
    <w:rsid w:val="003D54DF"/>
    <w:rsid w:val="003D5772"/>
    <w:rsid w:val="003D6603"/>
    <w:rsid w:val="003D6B97"/>
    <w:rsid w:val="003D722C"/>
    <w:rsid w:val="003D7D76"/>
    <w:rsid w:val="003E0003"/>
    <w:rsid w:val="003E08C0"/>
    <w:rsid w:val="003E1587"/>
    <w:rsid w:val="003E349C"/>
    <w:rsid w:val="003E3978"/>
    <w:rsid w:val="003E4B2F"/>
    <w:rsid w:val="003E4F4C"/>
    <w:rsid w:val="003E7A36"/>
    <w:rsid w:val="003E7C85"/>
    <w:rsid w:val="003F1FAC"/>
    <w:rsid w:val="003F38BE"/>
    <w:rsid w:val="003F3DCC"/>
    <w:rsid w:val="003F60AE"/>
    <w:rsid w:val="003F6D02"/>
    <w:rsid w:val="003F758D"/>
    <w:rsid w:val="0040083F"/>
    <w:rsid w:val="00405D03"/>
    <w:rsid w:val="00410725"/>
    <w:rsid w:val="00412532"/>
    <w:rsid w:val="004131FD"/>
    <w:rsid w:val="00414457"/>
    <w:rsid w:val="00415590"/>
    <w:rsid w:val="004160CB"/>
    <w:rsid w:val="004218C5"/>
    <w:rsid w:val="004225B5"/>
    <w:rsid w:val="004258E7"/>
    <w:rsid w:val="00430488"/>
    <w:rsid w:val="0043076A"/>
    <w:rsid w:val="004312EB"/>
    <w:rsid w:val="00433804"/>
    <w:rsid w:val="00434957"/>
    <w:rsid w:val="00441C11"/>
    <w:rsid w:val="00441C4E"/>
    <w:rsid w:val="004430A4"/>
    <w:rsid w:val="0044412A"/>
    <w:rsid w:val="004457A9"/>
    <w:rsid w:val="0044580A"/>
    <w:rsid w:val="00445FFA"/>
    <w:rsid w:val="00447F5C"/>
    <w:rsid w:val="004500CC"/>
    <w:rsid w:val="00451B3E"/>
    <w:rsid w:val="004521D9"/>
    <w:rsid w:val="0045394E"/>
    <w:rsid w:val="00454623"/>
    <w:rsid w:val="00454719"/>
    <w:rsid w:val="0045655B"/>
    <w:rsid w:val="0045679F"/>
    <w:rsid w:val="00460956"/>
    <w:rsid w:val="00463141"/>
    <w:rsid w:val="004633E7"/>
    <w:rsid w:val="0046388D"/>
    <w:rsid w:val="00464F4A"/>
    <w:rsid w:val="004650D3"/>
    <w:rsid w:val="004669C6"/>
    <w:rsid w:val="00466B27"/>
    <w:rsid w:val="00470E9B"/>
    <w:rsid w:val="00472A4D"/>
    <w:rsid w:val="00474C57"/>
    <w:rsid w:val="004762E9"/>
    <w:rsid w:val="00476992"/>
    <w:rsid w:val="00481663"/>
    <w:rsid w:val="00482311"/>
    <w:rsid w:val="0048646D"/>
    <w:rsid w:val="00487D9B"/>
    <w:rsid w:val="00491312"/>
    <w:rsid w:val="004933B1"/>
    <w:rsid w:val="00497F98"/>
    <w:rsid w:val="004A0334"/>
    <w:rsid w:val="004A0B55"/>
    <w:rsid w:val="004A2707"/>
    <w:rsid w:val="004A3E1A"/>
    <w:rsid w:val="004A458C"/>
    <w:rsid w:val="004A4856"/>
    <w:rsid w:val="004A4B31"/>
    <w:rsid w:val="004A6235"/>
    <w:rsid w:val="004A6973"/>
    <w:rsid w:val="004A77DD"/>
    <w:rsid w:val="004B0718"/>
    <w:rsid w:val="004B0BDB"/>
    <w:rsid w:val="004B16BD"/>
    <w:rsid w:val="004B16F7"/>
    <w:rsid w:val="004B3ADE"/>
    <w:rsid w:val="004B3ED4"/>
    <w:rsid w:val="004B5E7F"/>
    <w:rsid w:val="004B79DB"/>
    <w:rsid w:val="004C0187"/>
    <w:rsid w:val="004C0D8F"/>
    <w:rsid w:val="004C201F"/>
    <w:rsid w:val="004C2834"/>
    <w:rsid w:val="004C3765"/>
    <w:rsid w:val="004C401F"/>
    <w:rsid w:val="004D059F"/>
    <w:rsid w:val="004D06B6"/>
    <w:rsid w:val="004D2D4E"/>
    <w:rsid w:val="004D349C"/>
    <w:rsid w:val="004D37DC"/>
    <w:rsid w:val="004D4EAB"/>
    <w:rsid w:val="004E0682"/>
    <w:rsid w:val="004E08B5"/>
    <w:rsid w:val="004E0F15"/>
    <w:rsid w:val="004E2017"/>
    <w:rsid w:val="004E6426"/>
    <w:rsid w:val="004F16DF"/>
    <w:rsid w:val="004F1D9C"/>
    <w:rsid w:val="004F26A4"/>
    <w:rsid w:val="004F27DD"/>
    <w:rsid w:val="004F2893"/>
    <w:rsid w:val="004F3F15"/>
    <w:rsid w:val="004F6F86"/>
    <w:rsid w:val="005008F4"/>
    <w:rsid w:val="00500914"/>
    <w:rsid w:val="00503FCA"/>
    <w:rsid w:val="00504F90"/>
    <w:rsid w:val="00505626"/>
    <w:rsid w:val="005058A5"/>
    <w:rsid w:val="0050708C"/>
    <w:rsid w:val="00510D9B"/>
    <w:rsid w:val="0051441B"/>
    <w:rsid w:val="00515B6B"/>
    <w:rsid w:val="00516FFC"/>
    <w:rsid w:val="0051764D"/>
    <w:rsid w:val="00517FCD"/>
    <w:rsid w:val="0052233D"/>
    <w:rsid w:val="00522424"/>
    <w:rsid w:val="00526726"/>
    <w:rsid w:val="0053019C"/>
    <w:rsid w:val="005302A8"/>
    <w:rsid w:val="005310E7"/>
    <w:rsid w:val="005319C0"/>
    <w:rsid w:val="005322AB"/>
    <w:rsid w:val="00535962"/>
    <w:rsid w:val="00536315"/>
    <w:rsid w:val="00536ABD"/>
    <w:rsid w:val="00540A08"/>
    <w:rsid w:val="00543A3B"/>
    <w:rsid w:val="00544184"/>
    <w:rsid w:val="00545749"/>
    <w:rsid w:val="00546A19"/>
    <w:rsid w:val="00546ED0"/>
    <w:rsid w:val="00550E0B"/>
    <w:rsid w:val="00550E21"/>
    <w:rsid w:val="005535CC"/>
    <w:rsid w:val="00554833"/>
    <w:rsid w:val="00554B7F"/>
    <w:rsid w:val="00554B8F"/>
    <w:rsid w:val="00554F05"/>
    <w:rsid w:val="00557994"/>
    <w:rsid w:val="00560A8A"/>
    <w:rsid w:val="00560FE1"/>
    <w:rsid w:val="00562249"/>
    <w:rsid w:val="00562967"/>
    <w:rsid w:val="00563B0F"/>
    <w:rsid w:val="0056406F"/>
    <w:rsid w:val="00567EF8"/>
    <w:rsid w:val="005702A7"/>
    <w:rsid w:val="00571829"/>
    <w:rsid w:val="00574027"/>
    <w:rsid w:val="005742FF"/>
    <w:rsid w:val="005745CE"/>
    <w:rsid w:val="005747CB"/>
    <w:rsid w:val="0057753B"/>
    <w:rsid w:val="00577DE2"/>
    <w:rsid w:val="00580EF4"/>
    <w:rsid w:val="00581014"/>
    <w:rsid w:val="005814FA"/>
    <w:rsid w:val="0058189E"/>
    <w:rsid w:val="00584E01"/>
    <w:rsid w:val="0058525A"/>
    <w:rsid w:val="005863DE"/>
    <w:rsid w:val="00586D07"/>
    <w:rsid w:val="00590B38"/>
    <w:rsid w:val="005927B5"/>
    <w:rsid w:val="0059480D"/>
    <w:rsid w:val="00594919"/>
    <w:rsid w:val="00594CE2"/>
    <w:rsid w:val="0059523D"/>
    <w:rsid w:val="0059719A"/>
    <w:rsid w:val="005972C0"/>
    <w:rsid w:val="005A31AB"/>
    <w:rsid w:val="005A334A"/>
    <w:rsid w:val="005A469C"/>
    <w:rsid w:val="005A5271"/>
    <w:rsid w:val="005A645B"/>
    <w:rsid w:val="005A6F2E"/>
    <w:rsid w:val="005B30D8"/>
    <w:rsid w:val="005B47DB"/>
    <w:rsid w:val="005B6538"/>
    <w:rsid w:val="005C51AA"/>
    <w:rsid w:val="005C58DE"/>
    <w:rsid w:val="005C778B"/>
    <w:rsid w:val="005D014F"/>
    <w:rsid w:val="005D04B1"/>
    <w:rsid w:val="005D11B5"/>
    <w:rsid w:val="005D26D4"/>
    <w:rsid w:val="005D2D6B"/>
    <w:rsid w:val="005D36A2"/>
    <w:rsid w:val="005D3FB4"/>
    <w:rsid w:val="005D4C32"/>
    <w:rsid w:val="005D4D35"/>
    <w:rsid w:val="005D5CF1"/>
    <w:rsid w:val="005D6115"/>
    <w:rsid w:val="005D7997"/>
    <w:rsid w:val="005E10BA"/>
    <w:rsid w:val="005E1B2C"/>
    <w:rsid w:val="005E257F"/>
    <w:rsid w:val="005E3A53"/>
    <w:rsid w:val="005E5BE7"/>
    <w:rsid w:val="005E62C2"/>
    <w:rsid w:val="005E67A2"/>
    <w:rsid w:val="005E7078"/>
    <w:rsid w:val="005F00EE"/>
    <w:rsid w:val="005F1CAE"/>
    <w:rsid w:val="005F3F20"/>
    <w:rsid w:val="005F5D8B"/>
    <w:rsid w:val="005F64BE"/>
    <w:rsid w:val="005F74DB"/>
    <w:rsid w:val="00600AF5"/>
    <w:rsid w:val="0060141D"/>
    <w:rsid w:val="0060213D"/>
    <w:rsid w:val="00604D31"/>
    <w:rsid w:val="00605637"/>
    <w:rsid w:val="00606EBA"/>
    <w:rsid w:val="00606F9E"/>
    <w:rsid w:val="0061087B"/>
    <w:rsid w:val="006209E3"/>
    <w:rsid w:val="00620FBF"/>
    <w:rsid w:val="0062163A"/>
    <w:rsid w:val="006216E4"/>
    <w:rsid w:val="00621EB4"/>
    <w:rsid w:val="00624617"/>
    <w:rsid w:val="00625785"/>
    <w:rsid w:val="0062597E"/>
    <w:rsid w:val="00626143"/>
    <w:rsid w:val="00626891"/>
    <w:rsid w:val="00631090"/>
    <w:rsid w:val="00631D04"/>
    <w:rsid w:val="0063340E"/>
    <w:rsid w:val="00633F21"/>
    <w:rsid w:val="00634BA7"/>
    <w:rsid w:val="006356D4"/>
    <w:rsid w:val="00637BB9"/>
    <w:rsid w:val="006402F5"/>
    <w:rsid w:val="006419B5"/>
    <w:rsid w:val="0064277C"/>
    <w:rsid w:val="00645C39"/>
    <w:rsid w:val="00646490"/>
    <w:rsid w:val="00650590"/>
    <w:rsid w:val="00650A54"/>
    <w:rsid w:val="006516CF"/>
    <w:rsid w:val="006529CC"/>
    <w:rsid w:val="00653A70"/>
    <w:rsid w:val="0065481B"/>
    <w:rsid w:val="00654BBC"/>
    <w:rsid w:val="00654C61"/>
    <w:rsid w:val="006560AE"/>
    <w:rsid w:val="0065634F"/>
    <w:rsid w:val="0065642F"/>
    <w:rsid w:val="00656CA0"/>
    <w:rsid w:val="0066005D"/>
    <w:rsid w:val="006610A5"/>
    <w:rsid w:val="006621F5"/>
    <w:rsid w:val="00664C13"/>
    <w:rsid w:val="00665D02"/>
    <w:rsid w:val="00666124"/>
    <w:rsid w:val="0066633F"/>
    <w:rsid w:val="00666E24"/>
    <w:rsid w:val="0066745F"/>
    <w:rsid w:val="00667B6C"/>
    <w:rsid w:val="0067017F"/>
    <w:rsid w:val="006715A4"/>
    <w:rsid w:val="00671D2A"/>
    <w:rsid w:val="00673F47"/>
    <w:rsid w:val="0067454D"/>
    <w:rsid w:val="0067629B"/>
    <w:rsid w:val="0067642D"/>
    <w:rsid w:val="0068019A"/>
    <w:rsid w:val="00680B71"/>
    <w:rsid w:val="006816FA"/>
    <w:rsid w:val="00684C2D"/>
    <w:rsid w:val="006850C0"/>
    <w:rsid w:val="00686A28"/>
    <w:rsid w:val="00686EBD"/>
    <w:rsid w:val="00690E60"/>
    <w:rsid w:val="00691844"/>
    <w:rsid w:val="00691BA6"/>
    <w:rsid w:val="0069220D"/>
    <w:rsid w:val="0069487A"/>
    <w:rsid w:val="00695A1F"/>
    <w:rsid w:val="006978D8"/>
    <w:rsid w:val="00697A7A"/>
    <w:rsid w:val="00697DB2"/>
    <w:rsid w:val="006A3538"/>
    <w:rsid w:val="006A3F0F"/>
    <w:rsid w:val="006A3FA9"/>
    <w:rsid w:val="006A4E37"/>
    <w:rsid w:val="006A6770"/>
    <w:rsid w:val="006A694B"/>
    <w:rsid w:val="006A7CAA"/>
    <w:rsid w:val="006B143C"/>
    <w:rsid w:val="006B2794"/>
    <w:rsid w:val="006B2F60"/>
    <w:rsid w:val="006B34BF"/>
    <w:rsid w:val="006B3B61"/>
    <w:rsid w:val="006B3CF1"/>
    <w:rsid w:val="006B4D44"/>
    <w:rsid w:val="006B74A9"/>
    <w:rsid w:val="006B7D18"/>
    <w:rsid w:val="006C2B79"/>
    <w:rsid w:val="006C2E5D"/>
    <w:rsid w:val="006C3A2C"/>
    <w:rsid w:val="006C45BC"/>
    <w:rsid w:val="006C49AC"/>
    <w:rsid w:val="006C5A2D"/>
    <w:rsid w:val="006C675E"/>
    <w:rsid w:val="006D14C0"/>
    <w:rsid w:val="006D1C1E"/>
    <w:rsid w:val="006D2708"/>
    <w:rsid w:val="006D4291"/>
    <w:rsid w:val="006D4E3A"/>
    <w:rsid w:val="006D5166"/>
    <w:rsid w:val="006D51E4"/>
    <w:rsid w:val="006D5E85"/>
    <w:rsid w:val="006D6416"/>
    <w:rsid w:val="006D6CB9"/>
    <w:rsid w:val="006E0F6C"/>
    <w:rsid w:val="006E10F1"/>
    <w:rsid w:val="006E1481"/>
    <w:rsid w:val="006E4AC3"/>
    <w:rsid w:val="006E4D25"/>
    <w:rsid w:val="006E61F9"/>
    <w:rsid w:val="006E7379"/>
    <w:rsid w:val="006E7627"/>
    <w:rsid w:val="006F2672"/>
    <w:rsid w:val="006F3217"/>
    <w:rsid w:val="006F5919"/>
    <w:rsid w:val="006F79F0"/>
    <w:rsid w:val="007008FE"/>
    <w:rsid w:val="007017E7"/>
    <w:rsid w:val="007026A9"/>
    <w:rsid w:val="00703262"/>
    <w:rsid w:val="007042D1"/>
    <w:rsid w:val="00707FCC"/>
    <w:rsid w:val="00710EEA"/>
    <w:rsid w:val="007117CD"/>
    <w:rsid w:val="00712DAB"/>
    <w:rsid w:val="00714376"/>
    <w:rsid w:val="007154E4"/>
    <w:rsid w:val="00716536"/>
    <w:rsid w:val="007209E2"/>
    <w:rsid w:val="00720E00"/>
    <w:rsid w:val="0072175F"/>
    <w:rsid w:val="007255C0"/>
    <w:rsid w:val="00726EAE"/>
    <w:rsid w:val="00727A44"/>
    <w:rsid w:val="007301E5"/>
    <w:rsid w:val="0073045C"/>
    <w:rsid w:val="007319E9"/>
    <w:rsid w:val="0073364D"/>
    <w:rsid w:val="007350BD"/>
    <w:rsid w:val="00741D83"/>
    <w:rsid w:val="007469BD"/>
    <w:rsid w:val="00750EA4"/>
    <w:rsid w:val="00751CC5"/>
    <w:rsid w:val="00752BC8"/>
    <w:rsid w:val="007554A6"/>
    <w:rsid w:val="007556C8"/>
    <w:rsid w:val="00756610"/>
    <w:rsid w:val="00760265"/>
    <w:rsid w:val="007633B5"/>
    <w:rsid w:val="007642F3"/>
    <w:rsid w:val="00764B8E"/>
    <w:rsid w:val="007657A7"/>
    <w:rsid w:val="00765869"/>
    <w:rsid w:val="00766195"/>
    <w:rsid w:val="00771039"/>
    <w:rsid w:val="00771917"/>
    <w:rsid w:val="00775AA6"/>
    <w:rsid w:val="0077627E"/>
    <w:rsid w:val="0077709F"/>
    <w:rsid w:val="00777A0C"/>
    <w:rsid w:val="00777EBE"/>
    <w:rsid w:val="00780294"/>
    <w:rsid w:val="00783557"/>
    <w:rsid w:val="00785631"/>
    <w:rsid w:val="00785796"/>
    <w:rsid w:val="00790113"/>
    <w:rsid w:val="007904F6"/>
    <w:rsid w:val="007916D7"/>
    <w:rsid w:val="0079286C"/>
    <w:rsid w:val="007933C0"/>
    <w:rsid w:val="007936F3"/>
    <w:rsid w:val="007945B4"/>
    <w:rsid w:val="00795EB5"/>
    <w:rsid w:val="0079657F"/>
    <w:rsid w:val="007971B2"/>
    <w:rsid w:val="007971C3"/>
    <w:rsid w:val="007A29EB"/>
    <w:rsid w:val="007A3777"/>
    <w:rsid w:val="007A3ECF"/>
    <w:rsid w:val="007A453E"/>
    <w:rsid w:val="007A4B70"/>
    <w:rsid w:val="007B0049"/>
    <w:rsid w:val="007B02B1"/>
    <w:rsid w:val="007B137C"/>
    <w:rsid w:val="007B219A"/>
    <w:rsid w:val="007B26D3"/>
    <w:rsid w:val="007B3410"/>
    <w:rsid w:val="007C0E10"/>
    <w:rsid w:val="007C27BD"/>
    <w:rsid w:val="007C3DBF"/>
    <w:rsid w:val="007C62B4"/>
    <w:rsid w:val="007C6F52"/>
    <w:rsid w:val="007D0FAB"/>
    <w:rsid w:val="007D1037"/>
    <w:rsid w:val="007D31A7"/>
    <w:rsid w:val="007D3654"/>
    <w:rsid w:val="007D40F1"/>
    <w:rsid w:val="007D5215"/>
    <w:rsid w:val="007D71F6"/>
    <w:rsid w:val="007D7728"/>
    <w:rsid w:val="007E20C9"/>
    <w:rsid w:val="007E25F2"/>
    <w:rsid w:val="007E57F3"/>
    <w:rsid w:val="007E600D"/>
    <w:rsid w:val="007F01EB"/>
    <w:rsid w:val="007F0D11"/>
    <w:rsid w:val="007F1F55"/>
    <w:rsid w:val="007F2385"/>
    <w:rsid w:val="007F36DD"/>
    <w:rsid w:val="007F4A95"/>
    <w:rsid w:val="007F53EF"/>
    <w:rsid w:val="007F5969"/>
    <w:rsid w:val="007F6AAF"/>
    <w:rsid w:val="00800EE8"/>
    <w:rsid w:val="008015A8"/>
    <w:rsid w:val="00802FF4"/>
    <w:rsid w:val="00804829"/>
    <w:rsid w:val="00805A90"/>
    <w:rsid w:val="00814693"/>
    <w:rsid w:val="00814721"/>
    <w:rsid w:val="00814E17"/>
    <w:rsid w:val="0081500C"/>
    <w:rsid w:val="008157C0"/>
    <w:rsid w:val="00815A92"/>
    <w:rsid w:val="00816758"/>
    <w:rsid w:val="0081686D"/>
    <w:rsid w:val="0081724C"/>
    <w:rsid w:val="00817E18"/>
    <w:rsid w:val="00821352"/>
    <w:rsid w:val="00821CC0"/>
    <w:rsid w:val="00822032"/>
    <w:rsid w:val="0082460F"/>
    <w:rsid w:val="0082504C"/>
    <w:rsid w:val="00826490"/>
    <w:rsid w:val="0082753B"/>
    <w:rsid w:val="0083216E"/>
    <w:rsid w:val="008334DE"/>
    <w:rsid w:val="00833ECB"/>
    <w:rsid w:val="008348CB"/>
    <w:rsid w:val="00834A3C"/>
    <w:rsid w:val="008354EE"/>
    <w:rsid w:val="00837194"/>
    <w:rsid w:val="00837B31"/>
    <w:rsid w:val="00841678"/>
    <w:rsid w:val="0084232B"/>
    <w:rsid w:val="008426EF"/>
    <w:rsid w:val="00842940"/>
    <w:rsid w:val="0084371D"/>
    <w:rsid w:val="008437BE"/>
    <w:rsid w:val="008443EE"/>
    <w:rsid w:val="00844949"/>
    <w:rsid w:val="008449A3"/>
    <w:rsid w:val="00850621"/>
    <w:rsid w:val="008510BA"/>
    <w:rsid w:val="00856F18"/>
    <w:rsid w:val="008575DA"/>
    <w:rsid w:val="0086213A"/>
    <w:rsid w:val="00863763"/>
    <w:rsid w:val="00863E49"/>
    <w:rsid w:val="008645C7"/>
    <w:rsid w:val="0086651C"/>
    <w:rsid w:val="008713BF"/>
    <w:rsid w:val="008713CA"/>
    <w:rsid w:val="008714B6"/>
    <w:rsid w:val="008742AF"/>
    <w:rsid w:val="00874504"/>
    <w:rsid w:val="00874AA4"/>
    <w:rsid w:val="00876A92"/>
    <w:rsid w:val="00881EBF"/>
    <w:rsid w:val="00881F8C"/>
    <w:rsid w:val="0088576B"/>
    <w:rsid w:val="00886966"/>
    <w:rsid w:val="00887136"/>
    <w:rsid w:val="008874D6"/>
    <w:rsid w:val="0089005F"/>
    <w:rsid w:val="008900E8"/>
    <w:rsid w:val="00890B65"/>
    <w:rsid w:val="008915EA"/>
    <w:rsid w:val="00891663"/>
    <w:rsid w:val="0089173A"/>
    <w:rsid w:val="00892B38"/>
    <w:rsid w:val="00892FE6"/>
    <w:rsid w:val="00895874"/>
    <w:rsid w:val="00895A93"/>
    <w:rsid w:val="00896E2B"/>
    <w:rsid w:val="008A35B6"/>
    <w:rsid w:val="008A6E61"/>
    <w:rsid w:val="008B09FE"/>
    <w:rsid w:val="008B4455"/>
    <w:rsid w:val="008B463C"/>
    <w:rsid w:val="008B7681"/>
    <w:rsid w:val="008B77CB"/>
    <w:rsid w:val="008C21E7"/>
    <w:rsid w:val="008C25B3"/>
    <w:rsid w:val="008C27A7"/>
    <w:rsid w:val="008C590C"/>
    <w:rsid w:val="008C603C"/>
    <w:rsid w:val="008D02E0"/>
    <w:rsid w:val="008D127C"/>
    <w:rsid w:val="008D2467"/>
    <w:rsid w:val="008D43CA"/>
    <w:rsid w:val="008D7F84"/>
    <w:rsid w:val="008E00C5"/>
    <w:rsid w:val="008E0C28"/>
    <w:rsid w:val="008E163F"/>
    <w:rsid w:val="008E1E84"/>
    <w:rsid w:val="008E2671"/>
    <w:rsid w:val="008E6405"/>
    <w:rsid w:val="008E6CCC"/>
    <w:rsid w:val="008E76A2"/>
    <w:rsid w:val="008F187C"/>
    <w:rsid w:val="008F46EC"/>
    <w:rsid w:val="008F4735"/>
    <w:rsid w:val="008F5B57"/>
    <w:rsid w:val="008F6E2B"/>
    <w:rsid w:val="008F793A"/>
    <w:rsid w:val="009001BE"/>
    <w:rsid w:val="00900748"/>
    <w:rsid w:val="009022D5"/>
    <w:rsid w:val="00902DEE"/>
    <w:rsid w:val="00903C3D"/>
    <w:rsid w:val="009052B0"/>
    <w:rsid w:val="009063A6"/>
    <w:rsid w:val="00906A71"/>
    <w:rsid w:val="009135D9"/>
    <w:rsid w:val="00914283"/>
    <w:rsid w:val="00914B42"/>
    <w:rsid w:val="00921431"/>
    <w:rsid w:val="00921B7C"/>
    <w:rsid w:val="00922378"/>
    <w:rsid w:val="0092336C"/>
    <w:rsid w:val="009253FC"/>
    <w:rsid w:val="00930734"/>
    <w:rsid w:val="00931A63"/>
    <w:rsid w:val="0093251D"/>
    <w:rsid w:val="009339F6"/>
    <w:rsid w:val="009356C7"/>
    <w:rsid w:val="00935802"/>
    <w:rsid w:val="00935FF2"/>
    <w:rsid w:val="009403D5"/>
    <w:rsid w:val="00941740"/>
    <w:rsid w:val="0094201B"/>
    <w:rsid w:val="00945832"/>
    <w:rsid w:val="009472B5"/>
    <w:rsid w:val="0094733C"/>
    <w:rsid w:val="009476A9"/>
    <w:rsid w:val="00947CF3"/>
    <w:rsid w:val="00950D6D"/>
    <w:rsid w:val="0095182D"/>
    <w:rsid w:val="00952579"/>
    <w:rsid w:val="0095284C"/>
    <w:rsid w:val="00953069"/>
    <w:rsid w:val="009553AE"/>
    <w:rsid w:val="00956B20"/>
    <w:rsid w:val="00961050"/>
    <w:rsid w:val="00961B84"/>
    <w:rsid w:val="00962715"/>
    <w:rsid w:val="00963713"/>
    <w:rsid w:val="00963A15"/>
    <w:rsid w:val="009648BC"/>
    <w:rsid w:val="0096495F"/>
    <w:rsid w:val="0096561A"/>
    <w:rsid w:val="00965B42"/>
    <w:rsid w:val="00965BE4"/>
    <w:rsid w:val="0096694B"/>
    <w:rsid w:val="00967824"/>
    <w:rsid w:val="00967959"/>
    <w:rsid w:val="00970FA4"/>
    <w:rsid w:val="009744D7"/>
    <w:rsid w:val="00975CFC"/>
    <w:rsid w:val="00975E0B"/>
    <w:rsid w:val="00980BAB"/>
    <w:rsid w:val="0098225C"/>
    <w:rsid w:val="0098288C"/>
    <w:rsid w:val="00982F87"/>
    <w:rsid w:val="00985505"/>
    <w:rsid w:val="009878C8"/>
    <w:rsid w:val="00990B97"/>
    <w:rsid w:val="00993538"/>
    <w:rsid w:val="00993E6B"/>
    <w:rsid w:val="009946D7"/>
    <w:rsid w:val="00996E5B"/>
    <w:rsid w:val="009977F6"/>
    <w:rsid w:val="00997E00"/>
    <w:rsid w:val="009A0BA1"/>
    <w:rsid w:val="009A0FB8"/>
    <w:rsid w:val="009A1707"/>
    <w:rsid w:val="009B115A"/>
    <w:rsid w:val="009B1A0F"/>
    <w:rsid w:val="009B4DC2"/>
    <w:rsid w:val="009B5094"/>
    <w:rsid w:val="009B55BC"/>
    <w:rsid w:val="009B560E"/>
    <w:rsid w:val="009B7868"/>
    <w:rsid w:val="009C013B"/>
    <w:rsid w:val="009C0F78"/>
    <w:rsid w:val="009C227E"/>
    <w:rsid w:val="009C29FB"/>
    <w:rsid w:val="009C38F7"/>
    <w:rsid w:val="009C47F6"/>
    <w:rsid w:val="009C51FB"/>
    <w:rsid w:val="009C706F"/>
    <w:rsid w:val="009C72DC"/>
    <w:rsid w:val="009C757A"/>
    <w:rsid w:val="009C7AE0"/>
    <w:rsid w:val="009C7D89"/>
    <w:rsid w:val="009D0369"/>
    <w:rsid w:val="009D067F"/>
    <w:rsid w:val="009D0E85"/>
    <w:rsid w:val="009D1BD9"/>
    <w:rsid w:val="009D2A05"/>
    <w:rsid w:val="009D2CB3"/>
    <w:rsid w:val="009D37CF"/>
    <w:rsid w:val="009D3D87"/>
    <w:rsid w:val="009D5C1B"/>
    <w:rsid w:val="009D6206"/>
    <w:rsid w:val="009D75B1"/>
    <w:rsid w:val="009D7ECE"/>
    <w:rsid w:val="009E06B1"/>
    <w:rsid w:val="009E124E"/>
    <w:rsid w:val="009E2A18"/>
    <w:rsid w:val="009E35EB"/>
    <w:rsid w:val="009F0F0E"/>
    <w:rsid w:val="009F3C29"/>
    <w:rsid w:val="009F44D4"/>
    <w:rsid w:val="009F52C3"/>
    <w:rsid w:val="009F7138"/>
    <w:rsid w:val="00A00D8A"/>
    <w:rsid w:val="00A02120"/>
    <w:rsid w:val="00A02C64"/>
    <w:rsid w:val="00A02F89"/>
    <w:rsid w:val="00A0327B"/>
    <w:rsid w:val="00A050EC"/>
    <w:rsid w:val="00A074E9"/>
    <w:rsid w:val="00A11063"/>
    <w:rsid w:val="00A122BB"/>
    <w:rsid w:val="00A1432D"/>
    <w:rsid w:val="00A152EA"/>
    <w:rsid w:val="00A16886"/>
    <w:rsid w:val="00A17D4A"/>
    <w:rsid w:val="00A217F1"/>
    <w:rsid w:val="00A23012"/>
    <w:rsid w:val="00A236BB"/>
    <w:rsid w:val="00A23DA1"/>
    <w:rsid w:val="00A257F0"/>
    <w:rsid w:val="00A25A3A"/>
    <w:rsid w:val="00A25BE5"/>
    <w:rsid w:val="00A267A7"/>
    <w:rsid w:val="00A30DC0"/>
    <w:rsid w:val="00A30EDE"/>
    <w:rsid w:val="00A312FA"/>
    <w:rsid w:val="00A3226F"/>
    <w:rsid w:val="00A346C7"/>
    <w:rsid w:val="00A363C3"/>
    <w:rsid w:val="00A36E07"/>
    <w:rsid w:val="00A377E9"/>
    <w:rsid w:val="00A37B56"/>
    <w:rsid w:val="00A37C5C"/>
    <w:rsid w:val="00A40D47"/>
    <w:rsid w:val="00A411F1"/>
    <w:rsid w:val="00A421F4"/>
    <w:rsid w:val="00A43AC2"/>
    <w:rsid w:val="00A457DD"/>
    <w:rsid w:val="00A46B4C"/>
    <w:rsid w:val="00A46C56"/>
    <w:rsid w:val="00A47EBA"/>
    <w:rsid w:val="00A545D2"/>
    <w:rsid w:val="00A5495A"/>
    <w:rsid w:val="00A54FB5"/>
    <w:rsid w:val="00A56999"/>
    <w:rsid w:val="00A60503"/>
    <w:rsid w:val="00A607C1"/>
    <w:rsid w:val="00A609DD"/>
    <w:rsid w:val="00A701B2"/>
    <w:rsid w:val="00A709D6"/>
    <w:rsid w:val="00A713D4"/>
    <w:rsid w:val="00A719E2"/>
    <w:rsid w:val="00A71D09"/>
    <w:rsid w:val="00A739AA"/>
    <w:rsid w:val="00A73E75"/>
    <w:rsid w:val="00A741D0"/>
    <w:rsid w:val="00A74574"/>
    <w:rsid w:val="00A74B0E"/>
    <w:rsid w:val="00A75403"/>
    <w:rsid w:val="00A75474"/>
    <w:rsid w:val="00A76852"/>
    <w:rsid w:val="00A76C21"/>
    <w:rsid w:val="00A7720E"/>
    <w:rsid w:val="00A77589"/>
    <w:rsid w:val="00A77DAA"/>
    <w:rsid w:val="00A8074F"/>
    <w:rsid w:val="00A80DDB"/>
    <w:rsid w:val="00A81184"/>
    <w:rsid w:val="00A8289F"/>
    <w:rsid w:val="00A841AB"/>
    <w:rsid w:val="00A86541"/>
    <w:rsid w:val="00A86A9C"/>
    <w:rsid w:val="00A93006"/>
    <w:rsid w:val="00A9548F"/>
    <w:rsid w:val="00A954CA"/>
    <w:rsid w:val="00A96ADE"/>
    <w:rsid w:val="00A96EA9"/>
    <w:rsid w:val="00A97593"/>
    <w:rsid w:val="00A97E21"/>
    <w:rsid w:val="00AA023A"/>
    <w:rsid w:val="00AA090E"/>
    <w:rsid w:val="00AA17A4"/>
    <w:rsid w:val="00AA1ADD"/>
    <w:rsid w:val="00AA2E16"/>
    <w:rsid w:val="00AA30A4"/>
    <w:rsid w:val="00AA37A8"/>
    <w:rsid w:val="00AA5799"/>
    <w:rsid w:val="00AA6DA9"/>
    <w:rsid w:val="00AA6DC9"/>
    <w:rsid w:val="00AB00D9"/>
    <w:rsid w:val="00AB010C"/>
    <w:rsid w:val="00AB2767"/>
    <w:rsid w:val="00AB33A8"/>
    <w:rsid w:val="00AB42CA"/>
    <w:rsid w:val="00AB57A6"/>
    <w:rsid w:val="00AB6869"/>
    <w:rsid w:val="00AC3237"/>
    <w:rsid w:val="00AC3736"/>
    <w:rsid w:val="00AC7161"/>
    <w:rsid w:val="00AD0610"/>
    <w:rsid w:val="00AD1665"/>
    <w:rsid w:val="00AD4253"/>
    <w:rsid w:val="00AD4322"/>
    <w:rsid w:val="00AD43AB"/>
    <w:rsid w:val="00AD6014"/>
    <w:rsid w:val="00AD60D0"/>
    <w:rsid w:val="00AD67F9"/>
    <w:rsid w:val="00AE19D1"/>
    <w:rsid w:val="00AE1F8D"/>
    <w:rsid w:val="00AE2DFE"/>
    <w:rsid w:val="00AE3F28"/>
    <w:rsid w:val="00AE4009"/>
    <w:rsid w:val="00AE4F03"/>
    <w:rsid w:val="00AE5063"/>
    <w:rsid w:val="00AE61B3"/>
    <w:rsid w:val="00AE6EA2"/>
    <w:rsid w:val="00AF2C9A"/>
    <w:rsid w:val="00AF423C"/>
    <w:rsid w:val="00AF4813"/>
    <w:rsid w:val="00AF4B5D"/>
    <w:rsid w:val="00AF6844"/>
    <w:rsid w:val="00AF7E55"/>
    <w:rsid w:val="00B00034"/>
    <w:rsid w:val="00B011B8"/>
    <w:rsid w:val="00B020D3"/>
    <w:rsid w:val="00B03854"/>
    <w:rsid w:val="00B048B3"/>
    <w:rsid w:val="00B056CC"/>
    <w:rsid w:val="00B059D9"/>
    <w:rsid w:val="00B06F71"/>
    <w:rsid w:val="00B10185"/>
    <w:rsid w:val="00B10400"/>
    <w:rsid w:val="00B108E3"/>
    <w:rsid w:val="00B10FCC"/>
    <w:rsid w:val="00B1281A"/>
    <w:rsid w:val="00B16982"/>
    <w:rsid w:val="00B17855"/>
    <w:rsid w:val="00B2033E"/>
    <w:rsid w:val="00B226B3"/>
    <w:rsid w:val="00B228F8"/>
    <w:rsid w:val="00B23EFD"/>
    <w:rsid w:val="00B25D4A"/>
    <w:rsid w:val="00B263A4"/>
    <w:rsid w:val="00B3154A"/>
    <w:rsid w:val="00B31DE9"/>
    <w:rsid w:val="00B32845"/>
    <w:rsid w:val="00B33956"/>
    <w:rsid w:val="00B33C37"/>
    <w:rsid w:val="00B33F2D"/>
    <w:rsid w:val="00B400F7"/>
    <w:rsid w:val="00B41C8F"/>
    <w:rsid w:val="00B42B6C"/>
    <w:rsid w:val="00B43164"/>
    <w:rsid w:val="00B43A95"/>
    <w:rsid w:val="00B44890"/>
    <w:rsid w:val="00B47423"/>
    <w:rsid w:val="00B500F5"/>
    <w:rsid w:val="00B51D02"/>
    <w:rsid w:val="00B52A01"/>
    <w:rsid w:val="00B52AE1"/>
    <w:rsid w:val="00B52B37"/>
    <w:rsid w:val="00B539EA"/>
    <w:rsid w:val="00B54330"/>
    <w:rsid w:val="00B554D4"/>
    <w:rsid w:val="00B55FDC"/>
    <w:rsid w:val="00B6062E"/>
    <w:rsid w:val="00B60DA5"/>
    <w:rsid w:val="00B612D2"/>
    <w:rsid w:val="00B61C46"/>
    <w:rsid w:val="00B61E1E"/>
    <w:rsid w:val="00B6487D"/>
    <w:rsid w:val="00B648F5"/>
    <w:rsid w:val="00B6658D"/>
    <w:rsid w:val="00B66DFB"/>
    <w:rsid w:val="00B67FF4"/>
    <w:rsid w:val="00B70128"/>
    <w:rsid w:val="00B70BB2"/>
    <w:rsid w:val="00B70CA4"/>
    <w:rsid w:val="00B711F8"/>
    <w:rsid w:val="00B7243B"/>
    <w:rsid w:val="00B72659"/>
    <w:rsid w:val="00B72748"/>
    <w:rsid w:val="00B72754"/>
    <w:rsid w:val="00B741C6"/>
    <w:rsid w:val="00B74873"/>
    <w:rsid w:val="00B76ACF"/>
    <w:rsid w:val="00B76CA5"/>
    <w:rsid w:val="00B802B3"/>
    <w:rsid w:val="00B81950"/>
    <w:rsid w:val="00B81B5C"/>
    <w:rsid w:val="00B85086"/>
    <w:rsid w:val="00B86376"/>
    <w:rsid w:val="00B869CF"/>
    <w:rsid w:val="00B86E44"/>
    <w:rsid w:val="00B911DB"/>
    <w:rsid w:val="00B91339"/>
    <w:rsid w:val="00B91ACF"/>
    <w:rsid w:val="00B95047"/>
    <w:rsid w:val="00B9570F"/>
    <w:rsid w:val="00B95E18"/>
    <w:rsid w:val="00B96F9A"/>
    <w:rsid w:val="00BA01CD"/>
    <w:rsid w:val="00BA2B8A"/>
    <w:rsid w:val="00BA3120"/>
    <w:rsid w:val="00BA3187"/>
    <w:rsid w:val="00BA4046"/>
    <w:rsid w:val="00BA47D0"/>
    <w:rsid w:val="00BA5197"/>
    <w:rsid w:val="00BA7E2E"/>
    <w:rsid w:val="00BB29EB"/>
    <w:rsid w:val="00BB3DB0"/>
    <w:rsid w:val="00BB4960"/>
    <w:rsid w:val="00BB7291"/>
    <w:rsid w:val="00BC2D27"/>
    <w:rsid w:val="00BC3825"/>
    <w:rsid w:val="00BC3F72"/>
    <w:rsid w:val="00BC4A98"/>
    <w:rsid w:val="00BC5C8D"/>
    <w:rsid w:val="00BC6456"/>
    <w:rsid w:val="00BC65E4"/>
    <w:rsid w:val="00BC6A70"/>
    <w:rsid w:val="00BD1C3C"/>
    <w:rsid w:val="00BD1C9F"/>
    <w:rsid w:val="00BD1CF1"/>
    <w:rsid w:val="00BD2D62"/>
    <w:rsid w:val="00BE0336"/>
    <w:rsid w:val="00BE0348"/>
    <w:rsid w:val="00BE13A6"/>
    <w:rsid w:val="00BE14E3"/>
    <w:rsid w:val="00BE1A10"/>
    <w:rsid w:val="00BE4E08"/>
    <w:rsid w:val="00BE67AA"/>
    <w:rsid w:val="00BE7C2A"/>
    <w:rsid w:val="00BF04A3"/>
    <w:rsid w:val="00BF1FC1"/>
    <w:rsid w:val="00BF40ED"/>
    <w:rsid w:val="00BF4628"/>
    <w:rsid w:val="00BF4A15"/>
    <w:rsid w:val="00BF4E6E"/>
    <w:rsid w:val="00BF50EE"/>
    <w:rsid w:val="00BF6E99"/>
    <w:rsid w:val="00C00CC3"/>
    <w:rsid w:val="00C013F2"/>
    <w:rsid w:val="00C01C3D"/>
    <w:rsid w:val="00C01FEC"/>
    <w:rsid w:val="00C037C3"/>
    <w:rsid w:val="00C03F25"/>
    <w:rsid w:val="00C05038"/>
    <w:rsid w:val="00C05246"/>
    <w:rsid w:val="00C05640"/>
    <w:rsid w:val="00C05A01"/>
    <w:rsid w:val="00C0678D"/>
    <w:rsid w:val="00C078B5"/>
    <w:rsid w:val="00C109C5"/>
    <w:rsid w:val="00C10C81"/>
    <w:rsid w:val="00C11FB0"/>
    <w:rsid w:val="00C13985"/>
    <w:rsid w:val="00C1687F"/>
    <w:rsid w:val="00C2020B"/>
    <w:rsid w:val="00C2029B"/>
    <w:rsid w:val="00C20ABB"/>
    <w:rsid w:val="00C21AB1"/>
    <w:rsid w:val="00C2212A"/>
    <w:rsid w:val="00C2246E"/>
    <w:rsid w:val="00C2296B"/>
    <w:rsid w:val="00C269BD"/>
    <w:rsid w:val="00C27950"/>
    <w:rsid w:val="00C31739"/>
    <w:rsid w:val="00C31902"/>
    <w:rsid w:val="00C35951"/>
    <w:rsid w:val="00C41031"/>
    <w:rsid w:val="00C41FC3"/>
    <w:rsid w:val="00C4290D"/>
    <w:rsid w:val="00C4356B"/>
    <w:rsid w:val="00C44073"/>
    <w:rsid w:val="00C44940"/>
    <w:rsid w:val="00C467F9"/>
    <w:rsid w:val="00C47C66"/>
    <w:rsid w:val="00C506F4"/>
    <w:rsid w:val="00C50AD6"/>
    <w:rsid w:val="00C519E5"/>
    <w:rsid w:val="00C51D75"/>
    <w:rsid w:val="00C5375E"/>
    <w:rsid w:val="00C53B0B"/>
    <w:rsid w:val="00C553A7"/>
    <w:rsid w:val="00C57E86"/>
    <w:rsid w:val="00C617D0"/>
    <w:rsid w:val="00C617D6"/>
    <w:rsid w:val="00C61DF6"/>
    <w:rsid w:val="00C6210E"/>
    <w:rsid w:val="00C64DF2"/>
    <w:rsid w:val="00C655C7"/>
    <w:rsid w:val="00C71C81"/>
    <w:rsid w:val="00C71FD1"/>
    <w:rsid w:val="00C72970"/>
    <w:rsid w:val="00C749B7"/>
    <w:rsid w:val="00C74F06"/>
    <w:rsid w:val="00C76784"/>
    <w:rsid w:val="00C77496"/>
    <w:rsid w:val="00C80468"/>
    <w:rsid w:val="00C81C18"/>
    <w:rsid w:val="00C856A1"/>
    <w:rsid w:val="00C86D98"/>
    <w:rsid w:val="00C86E61"/>
    <w:rsid w:val="00C90AF1"/>
    <w:rsid w:val="00C90B94"/>
    <w:rsid w:val="00C90EB9"/>
    <w:rsid w:val="00C90F43"/>
    <w:rsid w:val="00C91558"/>
    <w:rsid w:val="00C929C4"/>
    <w:rsid w:val="00C92C55"/>
    <w:rsid w:val="00C94D60"/>
    <w:rsid w:val="00C959B7"/>
    <w:rsid w:val="00CA0394"/>
    <w:rsid w:val="00CA042F"/>
    <w:rsid w:val="00CA23AA"/>
    <w:rsid w:val="00CA36E9"/>
    <w:rsid w:val="00CA4A1E"/>
    <w:rsid w:val="00CB0723"/>
    <w:rsid w:val="00CB1299"/>
    <w:rsid w:val="00CB1993"/>
    <w:rsid w:val="00CB1E56"/>
    <w:rsid w:val="00CB2A29"/>
    <w:rsid w:val="00CB67DD"/>
    <w:rsid w:val="00CB6A62"/>
    <w:rsid w:val="00CC0740"/>
    <w:rsid w:val="00CC15A8"/>
    <w:rsid w:val="00CC1AB7"/>
    <w:rsid w:val="00CC233D"/>
    <w:rsid w:val="00CC2C7F"/>
    <w:rsid w:val="00CC61CE"/>
    <w:rsid w:val="00CD05F4"/>
    <w:rsid w:val="00CD2540"/>
    <w:rsid w:val="00CD2667"/>
    <w:rsid w:val="00CD28F5"/>
    <w:rsid w:val="00CD3FD5"/>
    <w:rsid w:val="00CD4FEA"/>
    <w:rsid w:val="00CD519B"/>
    <w:rsid w:val="00CD5B79"/>
    <w:rsid w:val="00CD7D14"/>
    <w:rsid w:val="00CE0630"/>
    <w:rsid w:val="00CE0925"/>
    <w:rsid w:val="00CE1A07"/>
    <w:rsid w:val="00CE2240"/>
    <w:rsid w:val="00CE2B46"/>
    <w:rsid w:val="00CE5F1E"/>
    <w:rsid w:val="00CF0463"/>
    <w:rsid w:val="00CF0ECE"/>
    <w:rsid w:val="00CF2814"/>
    <w:rsid w:val="00CF3FBC"/>
    <w:rsid w:val="00CF4B85"/>
    <w:rsid w:val="00CF633B"/>
    <w:rsid w:val="00CF6F64"/>
    <w:rsid w:val="00CF7D1B"/>
    <w:rsid w:val="00D00058"/>
    <w:rsid w:val="00D00509"/>
    <w:rsid w:val="00D00E88"/>
    <w:rsid w:val="00D01E46"/>
    <w:rsid w:val="00D01FE1"/>
    <w:rsid w:val="00D04144"/>
    <w:rsid w:val="00D04828"/>
    <w:rsid w:val="00D05947"/>
    <w:rsid w:val="00D06D7B"/>
    <w:rsid w:val="00D06EAC"/>
    <w:rsid w:val="00D06ED8"/>
    <w:rsid w:val="00D103CE"/>
    <w:rsid w:val="00D10E80"/>
    <w:rsid w:val="00D11BC1"/>
    <w:rsid w:val="00D14E72"/>
    <w:rsid w:val="00D16541"/>
    <w:rsid w:val="00D166EB"/>
    <w:rsid w:val="00D207D8"/>
    <w:rsid w:val="00D21196"/>
    <w:rsid w:val="00D22839"/>
    <w:rsid w:val="00D2489B"/>
    <w:rsid w:val="00D25A8E"/>
    <w:rsid w:val="00D2636D"/>
    <w:rsid w:val="00D266F1"/>
    <w:rsid w:val="00D30BC8"/>
    <w:rsid w:val="00D32DD2"/>
    <w:rsid w:val="00D35BC2"/>
    <w:rsid w:val="00D35D5D"/>
    <w:rsid w:val="00D416A4"/>
    <w:rsid w:val="00D423C3"/>
    <w:rsid w:val="00D449DD"/>
    <w:rsid w:val="00D451F8"/>
    <w:rsid w:val="00D46477"/>
    <w:rsid w:val="00D46D16"/>
    <w:rsid w:val="00D51FBD"/>
    <w:rsid w:val="00D5296C"/>
    <w:rsid w:val="00D531AE"/>
    <w:rsid w:val="00D54067"/>
    <w:rsid w:val="00D5507B"/>
    <w:rsid w:val="00D621B4"/>
    <w:rsid w:val="00D62CD4"/>
    <w:rsid w:val="00D6353C"/>
    <w:rsid w:val="00D63A74"/>
    <w:rsid w:val="00D645D0"/>
    <w:rsid w:val="00D67077"/>
    <w:rsid w:val="00D75E77"/>
    <w:rsid w:val="00D76BDE"/>
    <w:rsid w:val="00D76FB5"/>
    <w:rsid w:val="00D808F7"/>
    <w:rsid w:val="00D81762"/>
    <w:rsid w:val="00D8605F"/>
    <w:rsid w:val="00D86C26"/>
    <w:rsid w:val="00D8712A"/>
    <w:rsid w:val="00D87A30"/>
    <w:rsid w:val="00D90E20"/>
    <w:rsid w:val="00D9342A"/>
    <w:rsid w:val="00D9345D"/>
    <w:rsid w:val="00D96380"/>
    <w:rsid w:val="00D97FB0"/>
    <w:rsid w:val="00DA03A2"/>
    <w:rsid w:val="00DA063F"/>
    <w:rsid w:val="00DA34F1"/>
    <w:rsid w:val="00DA49B9"/>
    <w:rsid w:val="00DA712D"/>
    <w:rsid w:val="00DA71A8"/>
    <w:rsid w:val="00DB25BF"/>
    <w:rsid w:val="00DB3B7A"/>
    <w:rsid w:val="00DB47B1"/>
    <w:rsid w:val="00DB7A3A"/>
    <w:rsid w:val="00DC0FEC"/>
    <w:rsid w:val="00DC1526"/>
    <w:rsid w:val="00DC1C34"/>
    <w:rsid w:val="00DC281E"/>
    <w:rsid w:val="00DC3C8F"/>
    <w:rsid w:val="00DC46E6"/>
    <w:rsid w:val="00DC566E"/>
    <w:rsid w:val="00DC5980"/>
    <w:rsid w:val="00DC5A6A"/>
    <w:rsid w:val="00DC5C1D"/>
    <w:rsid w:val="00DC5CE0"/>
    <w:rsid w:val="00DC7D8C"/>
    <w:rsid w:val="00DD1063"/>
    <w:rsid w:val="00DD35D1"/>
    <w:rsid w:val="00DD3945"/>
    <w:rsid w:val="00DD5820"/>
    <w:rsid w:val="00DD69CC"/>
    <w:rsid w:val="00DD6DB6"/>
    <w:rsid w:val="00DD70B8"/>
    <w:rsid w:val="00DD756D"/>
    <w:rsid w:val="00DE0ED5"/>
    <w:rsid w:val="00DE2B84"/>
    <w:rsid w:val="00DE3F35"/>
    <w:rsid w:val="00DE4227"/>
    <w:rsid w:val="00DE4258"/>
    <w:rsid w:val="00DE438D"/>
    <w:rsid w:val="00DE4579"/>
    <w:rsid w:val="00DE568B"/>
    <w:rsid w:val="00DE5BDE"/>
    <w:rsid w:val="00DE5C48"/>
    <w:rsid w:val="00DE612E"/>
    <w:rsid w:val="00DE68E9"/>
    <w:rsid w:val="00DE6AA5"/>
    <w:rsid w:val="00DE78C6"/>
    <w:rsid w:val="00DE7A6D"/>
    <w:rsid w:val="00DF1614"/>
    <w:rsid w:val="00DF22CF"/>
    <w:rsid w:val="00DF2C3E"/>
    <w:rsid w:val="00DF5548"/>
    <w:rsid w:val="00DF61F6"/>
    <w:rsid w:val="00DF6B82"/>
    <w:rsid w:val="00DF7BE8"/>
    <w:rsid w:val="00E00F54"/>
    <w:rsid w:val="00E027DC"/>
    <w:rsid w:val="00E02F04"/>
    <w:rsid w:val="00E07FF6"/>
    <w:rsid w:val="00E11B45"/>
    <w:rsid w:val="00E1555A"/>
    <w:rsid w:val="00E1703A"/>
    <w:rsid w:val="00E20019"/>
    <w:rsid w:val="00E208FF"/>
    <w:rsid w:val="00E25373"/>
    <w:rsid w:val="00E25BFC"/>
    <w:rsid w:val="00E25D3A"/>
    <w:rsid w:val="00E266C4"/>
    <w:rsid w:val="00E26AD9"/>
    <w:rsid w:val="00E2767E"/>
    <w:rsid w:val="00E34D1B"/>
    <w:rsid w:val="00E34D3C"/>
    <w:rsid w:val="00E36BDF"/>
    <w:rsid w:val="00E37AEB"/>
    <w:rsid w:val="00E419D7"/>
    <w:rsid w:val="00E427A3"/>
    <w:rsid w:val="00E42965"/>
    <w:rsid w:val="00E42F29"/>
    <w:rsid w:val="00E4307E"/>
    <w:rsid w:val="00E4367F"/>
    <w:rsid w:val="00E436F5"/>
    <w:rsid w:val="00E470F2"/>
    <w:rsid w:val="00E5058F"/>
    <w:rsid w:val="00E51624"/>
    <w:rsid w:val="00E535C7"/>
    <w:rsid w:val="00E5369A"/>
    <w:rsid w:val="00E549F9"/>
    <w:rsid w:val="00E54DF9"/>
    <w:rsid w:val="00E55080"/>
    <w:rsid w:val="00E56BE4"/>
    <w:rsid w:val="00E57AD2"/>
    <w:rsid w:val="00E614B7"/>
    <w:rsid w:val="00E62FEA"/>
    <w:rsid w:val="00E64D29"/>
    <w:rsid w:val="00E64DA5"/>
    <w:rsid w:val="00E678A5"/>
    <w:rsid w:val="00E67B4E"/>
    <w:rsid w:val="00E67D5A"/>
    <w:rsid w:val="00E717A5"/>
    <w:rsid w:val="00E7184B"/>
    <w:rsid w:val="00E72222"/>
    <w:rsid w:val="00E7303B"/>
    <w:rsid w:val="00E75366"/>
    <w:rsid w:val="00E753A8"/>
    <w:rsid w:val="00E7559D"/>
    <w:rsid w:val="00E757E0"/>
    <w:rsid w:val="00E75FBF"/>
    <w:rsid w:val="00E77382"/>
    <w:rsid w:val="00E7790C"/>
    <w:rsid w:val="00E8406B"/>
    <w:rsid w:val="00E840C5"/>
    <w:rsid w:val="00E85855"/>
    <w:rsid w:val="00E86C29"/>
    <w:rsid w:val="00E87220"/>
    <w:rsid w:val="00E87A84"/>
    <w:rsid w:val="00E91D86"/>
    <w:rsid w:val="00E91FAA"/>
    <w:rsid w:val="00E9408F"/>
    <w:rsid w:val="00E94A11"/>
    <w:rsid w:val="00EA00DD"/>
    <w:rsid w:val="00EA0C28"/>
    <w:rsid w:val="00EA1724"/>
    <w:rsid w:val="00EA19DD"/>
    <w:rsid w:val="00EA1BA4"/>
    <w:rsid w:val="00EA5CCE"/>
    <w:rsid w:val="00EA61C5"/>
    <w:rsid w:val="00EA7072"/>
    <w:rsid w:val="00EA7C2A"/>
    <w:rsid w:val="00EB0965"/>
    <w:rsid w:val="00EB4627"/>
    <w:rsid w:val="00EB5834"/>
    <w:rsid w:val="00EB5CC1"/>
    <w:rsid w:val="00EB7C20"/>
    <w:rsid w:val="00EC0764"/>
    <w:rsid w:val="00EC10C9"/>
    <w:rsid w:val="00EC2A0C"/>
    <w:rsid w:val="00EC4C78"/>
    <w:rsid w:val="00EC60F4"/>
    <w:rsid w:val="00EC6AF3"/>
    <w:rsid w:val="00EC6BF4"/>
    <w:rsid w:val="00ED0791"/>
    <w:rsid w:val="00ED1996"/>
    <w:rsid w:val="00ED69B6"/>
    <w:rsid w:val="00ED7403"/>
    <w:rsid w:val="00EE027E"/>
    <w:rsid w:val="00EE09CC"/>
    <w:rsid w:val="00EE1604"/>
    <w:rsid w:val="00EE268E"/>
    <w:rsid w:val="00EE34F4"/>
    <w:rsid w:val="00EE3857"/>
    <w:rsid w:val="00EE3C5F"/>
    <w:rsid w:val="00EE3FED"/>
    <w:rsid w:val="00EE7816"/>
    <w:rsid w:val="00EF006D"/>
    <w:rsid w:val="00EF1720"/>
    <w:rsid w:val="00EF3A01"/>
    <w:rsid w:val="00EF4749"/>
    <w:rsid w:val="00EF6BB5"/>
    <w:rsid w:val="00F00E02"/>
    <w:rsid w:val="00F026F9"/>
    <w:rsid w:val="00F027DD"/>
    <w:rsid w:val="00F027F0"/>
    <w:rsid w:val="00F03CCE"/>
    <w:rsid w:val="00F063CE"/>
    <w:rsid w:val="00F11E04"/>
    <w:rsid w:val="00F13B02"/>
    <w:rsid w:val="00F15024"/>
    <w:rsid w:val="00F15455"/>
    <w:rsid w:val="00F1571A"/>
    <w:rsid w:val="00F15EEB"/>
    <w:rsid w:val="00F21386"/>
    <w:rsid w:val="00F22107"/>
    <w:rsid w:val="00F2356B"/>
    <w:rsid w:val="00F23E5D"/>
    <w:rsid w:val="00F315C5"/>
    <w:rsid w:val="00F332DF"/>
    <w:rsid w:val="00F33939"/>
    <w:rsid w:val="00F33ACF"/>
    <w:rsid w:val="00F36421"/>
    <w:rsid w:val="00F36A1C"/>
    <w:rsid w:val="00F406F1"/>
    <w:rsid w:val="00F40A9F"/>
    <w:rsid w:val="00F40F05"/>
    <w:rsid w:val="00F40F12"/>
    <w:rsid w:val="00F43C6E"/>
    <w:rsid w:val="00F4555F"/>
    <w:rsid w:val="00F4685F"/>
    <w:rsid w:val="00F47C26"/>
    <w:rsid w:val="00F52304"/>
    <w:rsid w:val="00F525E0"/>
    <w:rsid w:val="00F54AE9"/>
    <w:rsid w:val="00F56D56"/>
    <w:rsid w:val="00F56EAD"/>
    <w:rsid w:val="00F57DC8"/>
    <w:rsid w:val="00F6134E"/>
    <w:rsid w:val="00F61503"/>
    <w:rsid w:val="00F61766"/>
    <w:rsid w:val="00F624EF"/>
    <w:rsid w:val="00F638A5"/>
    <w:rsid w:val="00F64909"/>
    <w:rsid w:val="00F64B51"/>
    <w:rsid w:val="00F66E65"/>
    <w:rsid w:val="00F675E9"/>
    <w:rsid w:val="00F67C59"/>
    <w:rsid w:val="00F70EF2"/>
    <w:rsid w:val="00F711CB"/>
    <w:rsid w:val="00F72511"/>
    <w:rsid w:val="00F73330"/>
    <w:rsid w:val="00F73A58"/>
    <w:rsid w:val="00F75640"/>
    <w:rsid w:val="00F760E7"/>
    <w:rsid w:val="00F762B6"/>
    <w:rsid w:val="00F76D25"/>
    <w:rsid w:val="00F77A6B"/>
    <w:rsid w:val="00F8043F"/>
    <w:rsid w:val="00F80BD3"/>
    <w:rsid w:val="00F80D2B"/>
    <w:rsid w:val="00F80D95"/>
    <w:rsid w:val="00F8153F"/>
    <w:rsid w:val="00F81B67"/>
    <w:rsid w:val="00F841C6"/>
    <w:rsid w:val="00F85103"/>
    <w:rsid w:val="00F8535C"/>
    <w:rsid w:val="00F85447"/>
    <w:rsid w:val="00F857A7"/>
    <w:rsid w:val="00F85EA5"/>
    <w:rsid w:val="00F86B68"/>
    <w:rsid w:val="00F90649"/>
    <w:rsid w:val="00F91DAE"/>
    <w:rsid w:val="00F91F0B"/>
    <w:rsid w:val="00F9249D"/>
    <w:rsid w:val="00F94B4F"/>
    <w:rsid w:val="00F96652"/>
    <w:rsid w:val="00F97314"/>
    <w:rsid w:val="00F97EC4"/>
    <w:rsid w:val="00FA15EA"/>
    <w:rsid w:val="00FA233C"/>
    <w:rsid w:val="00FA48A9"/>
    <w:rsid w:val="00FA637C"/>
    <w:rsid w:val="00FA7F7D"/>
    <w:rsid w:val="00FB4FC6"/>
    <w:rsid w:val="00FB663A"/>
    <w:rsid w:val="00FB687C"/>
    <w:rsid w:val="00FB776A"/>
    <w:rsid w:val="00FC0C9E"/>
    <w:rsid w:val="00FC0EEC"/>
    <w:rsid w:val="00FC1073"/>
    <w:rsid w:val="00FC1165"/>
    <w:rsid w:val="00FC2D01"/>
    <w:rsid w:val="00FC48A6"/>
    <w:rsid w:val="00FC4A3B"/>
    <w:rsid w:val="00FC4BA8"/>
    <w:rsid w:val="00FD1D4E"/>
    <w:rsid w:val="00FD1E0C"/>
    <w:rsid w:val="00FD44F4"/>
    <w:rsid w:val="00FD5726"/>
    <w:rsid w:val="00FD65F8"/>
    <w:rsid w:val="00FD7455"/>
    <w:rsid w:val="00FE09B8"/>
    <w:rsid w:val="00FE1FF9"/>
    <w:rsid w:val="00FE29F8"/>
    <w:rsid w:val="00FE2EB9"/>
    <w:rsid w:val="00FE578D"/>
    <w:rsid w:val="00FE7308"/>
    <w:rsid w:val="00FF165E"/>
    <w:rsid w:val="00FF3AA8"/>
    <w:rsid w:val="00FF4A51"/>
    <w:rsid w:val="00FF4EFA"/>
    <w:rsid w:val="00FF7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957769F"/>
  <w15:chartTrackingRefBased/>
  <w15:docId w15:val="{EB5C6989-1214-4F04-8472-71614F4585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07FF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A40D47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paragraph" w:styleId="Nagwek2">
    <w:name w:val="heading 2"/>
    <w:basedOn w:val="Normalny"/>
    <w:next w:val="Normalny"/>
    <w:link w:val="Nagwek2Znak"/>
    <w:unhideWhenUsed/>
    <w:qFormat/>
    <w:rsid w:val="00A40D4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Nagwek3">
    <w:name w:val="heading 3"/>
    <w:aliases w:val="a. Nagłówek 3"/>
    <w:basedOn w:val="Normalny"/>
    <w:next w:val="Normalny"/>
    <w:link w:val="Nagwek3Znak"/>
    <w:uiPriority w:val="99"/>
    <w:unhideWhenUsed/>
    <w:qFormat/>
    <w:rsid w:val="00A40D47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780294"/>
    <w:pPr>
      <w:keepNext/>
      <w:jc w:val="both"/>
      <w:outlineLvl w:val="3"/>
    </w:pPr>
    <w:rPr>
      <w:b/>
      <w:kern w:val="1"/>
      <w:sz w:val="20"/>
      <w:szCs w:val="20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CD05F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  <w:outlineLvl w:val="4"/>
    </w:pPr>
    <w:rPr>
      <w:b/>
      <w:sz w:val="32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567" w:hanging="283"/>
      <w:jc w:val="center"/>
      <w:outlineLvl w:val="5"/>
    </w:pPr>
    <w:rPr>
      <w:b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780294"/>
    <w:pPr>
      <w:keepNext/>
      <w:jc w:val="center"/>
      <w:outlineLvl w:val="6"/>
    </w:pPr>
    <w:rPr>
      <w:b/>
      <w:i/>
      <w:sz w:val="52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780294"/>
    <w:pPr>
      <w:spacing w:before="240" w:after="6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780294"/>
    <w:pPr>
      <w:keepNext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left="142" w:hanging="142"/>
      <w:jc w:val="center"/>
      <w:outlineLvl w:val="8"/>
    </w:pPr>
    <w:rPr>
      <w:b/>
      <w:sz w:val="28"/>
      <w:lang w:val="x-none" w:eastAsia="x-none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</w:style>
  <w:style w:type="character" w:customStyle="1" w:styleId="Nagwek1Znak">
    <w:name w:val="Nagłówek 1 Znak"/>
    <w:link w:val="Nagwek1"/>
    <w:rsid w:val="00A40D47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gwek2Znak">
    <w:name w:val="Nagłówek 2 Znak"/>
    <w:link w:val="Nagwek2"/>
    <w:rsid w:val="00A40D47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rsid w:val="00A40D47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4Znak">
    <w:name w:val="Nagłówek 4 Znak"/>
    <w:link w:val="Nagwek4"/>
    <w:rsid w:val="00780294"/>
    <w:rPr>
      <w:b/>
      <w:kern w:val="1"/>
    </w:rPr>
  </w:style>
  <w:style w:type="character" w:customStyle="1" w:styleId="Nagwek5Znak">
    <w:name w:val="Nagłówek 5 Znak"/>
    <w:link w:val="Nagwek5"/>
    <w:rsid w:val="00CD05F4"/>
    <w:rPr>
      <w:b/>
      <w:sz w:val="32"/>
      <w:szCs w:val="24"/>
    </w:rPr>
  </w:style>
  <w:style w:type="character" w:customStyle="1" w:styleId="Nagwek6Znak">
    <w:name w:val="Nagłówek 6 Znak"/>
    <w:link w:val="Nagwek6"/>
    <w:rsid w:val="00780294"/>
    <w:rPr>
      <w:b/>
      <w:sz w:val="24"/>
      <w:szCs w:val="24"/>
    </w:rPr>
  </w:style>
  <w:style w:type="character" w:customStyle="1" w:styleId="Nagwek7Znak">
    <w:name w:val="Nagłówek 7 Znak"/>
    <w:link w:val="Nagwek7"/>
    <w:rsid w:val="00780294"/>
    <w:rPr>
      <w:b/>
      <w:i/>
      <w:sz w:val="52"/>
      <w:szCs w:val="24"/>
    </w:rPr>
  </w:style>
  <w:style w:type="character" w:customStyle="1" w:styleId="Nagwek8Znak">
    <w:name w:val="Nagłówek 8 Znak"/>
    <w:link w:val="Nagwek8"/>
    <w:rsid w:val="00780294"/>
    <w:rPr>
      <w:i/>
      <w:iCs/>
      <w:sz w:val="24"/>
      <w:szCs w:val="24"/>
    </w:rPr>
  </w:style>
  <w:style w:type="character" w:customStyle="1" w:styleId="Nagwek9Znak">
    <w:name w:val="Nagłówek 9 Znak"/>
    <w:link w:val="Nagwek9"/>
    <w:rsid w:val="00780294"/>
    <w:rPr>
      <w:b/>
      <w:sz w:val="28"/>
      <w:szCs w:val="24"/>
    </w:rPr>
  </w:style>
  <w:style w:type="paragraph" w:styleId="Tekstpodstawowy3">
    <w:name w:val="Body Text 3"/>
    <w:basedOn w:val="Normalny"/>
    <w:link w:val="Tekstpodstawowy3Znak"/>
    <w:pPr>
      <w:spacing w:line="360" w:lineRule="auto"/>
      <w:jc w:val="both"/>
    </w:pPr>
    <w:rPr>
      <w:i/>
      <w:iCs/>
      <w:lang w:val="x-none" w:eastAsia="x-none"/>
    </w:rPr>
  </w:style>
  <w:style w:type="character" w:styleId="Pogrubienie">
    <w:name w:val="Strong"/>
    <w:qFormat/>
    <w:rPr>
      <w:b/>
      <w:bCs/>
    </w:rPr>
  </w:style>
  <w:style w:type="paragraph" w:styleId="Stopka">
    <w:name w:val="footer"/>
    <w:basedOn w:val="Normalny"/>
    <w:link w:val="StopkaZnak"/>
    <w:uiPriority w:val="99"/>
    <w:rsid w:val="001A42B2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rsid w:val="00A40D47"/>
    <w:rPr>
      <w:sz w:val="24"/>
      <w:szCs w:val="24"/>
    </w:rPr>
  </w:style>
  <w:style w:type="character" w:styleId="Numerstrony">
    <w:name w:val="page number"/>
    <w:basedOn w:val="Domylnaczcionkaakapitu"/>
    <w:rsid w:val="001A42B2"/>
  </w:style>
  <w:style w:type="character" w:customStyle="1" w:styleId="ND">
    <w:name w:val="ND"/>
    <w:rsid w:val="006C5A2D"/>
  </w:style>
  <w:style w:type="paragraph" w:customStyle="1" w:styleId="pkt">
    <w:name w:val="pkt"/>
    <w:basedOn w:val="Normalny"/>
    <w:rsid w:val="008C27A7"/>
    <w:pPr>
      <w:spacing w:before="60" w:after="60"/>
      <w:ind w:left="851" w:hanging="295"/>
      <w:jc w:val="both"/>
    </w:pPr>
  </w:style>
  <w:style w:type="paragraph" w:customStyle="1" w:styleId="ust">
    <w:name w:val="ust"/>
    <w:rsid w:val="008C27A7"/>
    <w:pPr>
      <w:spacing w:before="60" w:after="60"/>
      <w:ind w:left="426" w:hanging="284"/>
      <w:jc w:val="both"/>
    </w:pPr>
    <w:rPr>
      <w:sz w:val="24"/>
      <w:szCs w:val="24"/>
    </w:rPr>
  </w:style>
  <w:style w:type="character" w:styleId="Hipercze">
    <w:name w:val="Hyperlink"/>
    <w:uiPriority w:val="99"/>
    <w:rsid w:val="008C27A7"/>
    <w:rPr>
      <w:color w:val="000000"/>
      <w:u w:val="single"/>
    </w:rPr>
  </w:style>
  <w:style w:type="paragraph" w:customStyle="1" w:styleId="tekst">
    <w:name w:val="tekst"/>
    <w:basedOn w:val="Normalny"/>
    <w:rsid w:val="00CD05F4"/>
    <w:pPr>
      <w:suppressLineNumbers/>
      <w:spacing w:before="60" w:after="60"/>
      <w:jc w:val="both"/>
    </w:pPr>
  </w:style>
  <w:style w:type="paragraph" w:styleId="Tekstpodstawowy">
    <w:name w:val="Body Text"/>
    <w:basedOn w:val="Normalny"/>
    <w:link w:val="TekstpodstawowyZnak"/>
    <w:unhideWhenUsed/>
    <w:rsid w:val="00A40D47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link w:val="Tekstpodstawowy"/>
    <w:rsid w:val="00A40D47"/>
    <w:rPr>
      <w:sz w:val="24"/>
      <w:szCs w:val="24"/>
    </w:rPr>
  </w:style>
  <w:style w:type="paragraph" w:styleId="Zwykytekst">
    <w:name w:val="Plain Text"/>
    <w:basedOn w:val="Normalny"/>
    <w:link w:val="ZwykytekstZnak"/>
    <w:rsid w:val="00993538"/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rsid w:val="00993538"/>
    <w:rPr>
      <w:rFonts w:ascii="Courier New" w:hAnsi="Courier New"/>
    </w:rPr>
  </w:style>
  <w:style w:type="paragraph" w:styleId="Akapitzlist">
    <w:name w:val="List Paragraph"/>
    <w:basedOn w:val="Normalny"/>
    <w:link w:val="AkapitzlistZnak"/>
    <w:uiPriority w:val="34"/>
    <w:qFormat/>
    <w:rsid w:val="00993538"/>
    <w:pPr>
      <w:ind w:left="720"/>
      <w:contextualSpacing/>
    </w:pPr>
    <w:rPr>
      <w:lang w:val="x-none" w:eastAsia="x-none"/>
    </w:rPr>
  </w:style>
  <w:style w:type="paragraph" w:styleId="NormalnyWeb">
    <w:name w:val="Normal (Web)"/>
    <w:basedOn w:val="Normalny"/>
    <w:rsid w:val="007C62B4"/>
    <w:pPr>
      <w:spacing w:before="100" w:beforeAutospacing="1" w:after="100" w:afterAutospacing="1"/>
    </w:pPr>
  </w:style>
  <w:style w:type="paragraph" w:customStyle="1" w:styleId="E-1">
    <w:name w:val="E-1"/>
    <w:basedOn w:val="Normalny"/>
    <w:rsid w:val="007C62B4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Nagwek">
    <w:name w:val="header"/>
    <w:basedOn w:val="Normalny"/>
    <w:link w:val="NagwekZnak"/>
    <w:uiPriority w:val="99"/>
    <w:unhideWhenUsed/>
    <w:rsid w:val="00146FF3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uiPriority w:val="99"/>
    <w:rsid w:val="00146FF3"/>
    <w:rPr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780294"/>
    <w:pPr>
      <w:ind w:left="284" w:hanging="284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780294"/>
    <w:rPr>
      <w:sz w:val="24"/>
      <w:szCs w:val="24"/>
    </w:rPr>
  </w:style>
  <w:style w:type="paragraph" w:styleId="Tytu">
    <w:name w:val="Title"/>
    <w:basedOn w:val="Normalny"/>
    <w:link w:val="TytuZnak"/>
    <w:qFormat/>
    <w:rsid w:val="0078029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left" w:pos="6096"/>
      </w:tabs>
      <w:jc w:val="center"/>
    </w:pPr>
    <w:rPr>
      <w:b/>
      <w:sz w:val="28"/>
      <w:lang w:val="x-none" w:eastAsia="x-none"/>
    </w:rPr>
  </w:style>
  <w:style w:type="character" w:customStyle="1" w:styleId="TytuZnak">
    <w:name w:val="Tytuł Znak"/>
    <w:link w:val="Tytu"/>
    <w:rsid w:val="00780294"/>
    <w:rPr>
      <w:b/>
      <w:sz w:val="28"/>
      <w:szCs w:val="24"/>
    </w:rPr>
  </w:style>
  <w:style w:type="paragraph" w:styleId="Tekstpodstawowywcity2">
    <w:name w:val="Body Text Indent 2"/>
    <w:basedOn w:val="Normalny"/>
    <w:link w:val="Tekstpodstawowywcity2Znak"/>
    <w:rsid w:val="00780294"/>
    <w:pPr>
      <w:tabs>
        <w:tab w:val="left" w:pos="-2977"/>
        <w:tab w:val="left" w:pos="-2127"/>
      </w:tabs>
      <w:ind w:left="360"/>
      <w:jc w:val="both"/>
    </w:pPr>
    <w:rPr>
      <w:color w:val="000000"/>
      <w:lang w:val="x-none" w:eastAsia="x-none"/>
    </w:rPr>
  </w:style>
  <w:style w:type="character" w:customStyle="1" w:styleId="Tekstpodstawowywcity2Znak">
    <w:name w:val="Tekst podstawowy wcięty 2 Znak"/>
    <w:link w:val="Tekstpodstawowywcity2"/>
    <w:rsid w:val="00780294"/>
    <w:rPr>
      <w:color w:val="000000"/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780294"/>
    <w:pPr>
      <w:ind w:left="900" w:hanging="180"/>
      <w:jc w:val="both"/>
    </w:pPr>
    <w:rPr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780294"/>
    <w:rPr>
      <w:sz w:val="24"/>
      <w:szCs w:val="24"/>
    </w:rPr>
  </w:style>
  <w:style w:type="paragraph" w:styleId="Tekstblokowy">
    <w:name w:val="Block Text"/>
    <w:basedOn w:val="Normalny"/>
    <w:rsid w:val="00780294"/>
    <w:pPr>
      <w:numPr>
        <w:ilvl w:val="1"/>
      </w:numPr>
      <w:tabs>
        <w:tab w:val="num" w:pos="360"/>
      </w:tabs>
      <w:spacing w:before="120" w:after="120"/>
      <w:ind w:left="357" w:right="45" w:hanging="357"/>
    </w:pPr>
    <w:rPr>
      <w:bCs/>
      <w:color w:val="000000"/>
    </w:rPr>
  </w:style>
  <w:style w:type="paragraph" w:styleId="Tekstdymka">
    <w:name w:val="Balloon Text"/>
    <w:basedOn w:val="Normalny"/>
    <w:link w:val="TekstdymkaZnak"/>
    <w:semiHidden/>
    <w:rsid w:val="00780294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semiHidden/>
    <w:rsid w:val="00780294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rsid w:val="00780294"/>
    <w:pPr>
      <w:jc w:val="both"/>
    </w:pPr>
    <w:rPr>
      <w:b/>
      <w:bCs/>
      <w:color w:val="FF0000"/>
      <w:lang w:val="x-none" w:eastAsia="x-none"/>
    </w:rPr>
  </w:style>
  <w:style w:type="character" w:customStyle="1" w:styleId="Tekstpodstawowy2Znak">
    <w:name w:val="Tekst podstawowy 2 Znak"/>
    <w:link w:val="Tekstpodstawowy2"/>
    <w:rsid w:val="00780294"/>
    <w:rPr>
      <w:b/>
      <w:bCs/>
      <w:color w:val="FF0000"/>
      <w:sz w:val="24"/>
      <w:szCs w:val="24"/>
    </w:rPr>
  </w:style>
  <w:style w:type="paragraph" w:customStyle="1" w:styleId="StylNagwek2ArialNarrowNieKursywaPrzed6ptPo0">
    <w:name w:val="Styl Nagłówek 2 + Arial Narrow Nie Kursywa Przed:  6 pt Po:  0 ..."/>
    <w:basedOn w:val="Nagwek2"/>
    <w:rsid w:val="00780294"/>
    <w:pPr>
      <w:keepLines/>
      <w:pageBreakBefore/>
      <w:tabs>
        <w:tab w:val="num" w:pos="1647"/>
      </w:tabs>
      <w:suppressAutoHyphens/>
      <w:spacing w:before="120" w:after="0"/>
      <w:ind w:left="788" w:hanging="431"/>
    </w:pPr>
    <w:rPr>
      <w:rFonts w:ascii="Arial Narrow" w:hAnsi="Arial Narrow"/>
      <w:i w:val="0"/>
      <w:iCs w:val="0"/>
      <w:kern w:val="1"/>
      <w:sz w:val="24"/>
      <w:szCs w:val="20"/>
      <w:lang w:eastAsia="ar-SA"/>
    </w:rPr>
  </w:style>
  <w:style w:type="table" w:styleId="Tabela-Siatka">
    <w:name w:val="Table Grid"/>
    <w:basedOn w:val="Standardowy"/>
    <w:rsid w:val="0078029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uiPriority w:val="99"/>
    <w:rsid w:val="0078029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semiHidden/>
    <w:rsid w:val="00780294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80294"/>
  </w:style>
  <w:style w:type="paragraph" w:styleId="Tematkomentarza">
    <w:name w:val="annotation subject"/>
    <w:basedOn w:val="Tekstkomentarza"/>
    <w:next w:val="Tekstkomentarza"/>
    <w:link w:val="TematkomentarzaZnak"/>
    <w:semiHidden/>
    <w:rsid w:val="00780294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semiHidden/>
    <w:rsid w:val="00780294"/>
    <w:rPr>
      <w:b/>
      <w:bCs/>
    </w:rPr>
  </w:style>
  <w:style w:type="paragraph" w:customStyle="1" w:styleId="Edward">
    <w:name w:val="Edward"/>
    <w:basedOn w:val="Normalny"/>
    <w:rsid w:val="00780294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Nagwek11">
    <w:name w:val="Nagłówek 11"/>
    <w:basedOn w:val="Normalny"/>
    <w:rsid w:val="00780294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rsid w:val="00780294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780294"/>
  </w:style>
  <w:style w:type="character" w:styleId="Odwoanieprzypisudolnego">
    <w:name w:val="footnote reference"/>
    <w:rsid w:val="00780294"/>
    <w:rPr>
      <w:vertAlign w:val="superscript"/>
    </w:rPr>
  </w:style>
  <w:style w:type="paragraph" w:customStyle="1" w:styleId="marek">
    <w:name w:val="marek"/>
    <w:basedOn w:val="Normalny"/>
    <w:rsid w:val="00780294"/>
    <w:pPr>
      <w:widowControl w:val="0"/>
      <w:overflowPunct w:val="0"/>
      <w:autoSpaceDE w:val="0"/>
      <w:autoSpaceDN w:val="0"/>
      <w:adjustRightInd w:val="0"/>
      <w:spacing w:line="360" w:lineRule="auto"/>
      <w:textAlignment w:val="baseline"/>
    </w:pPr>
    <w:rPr>
      <w:sz w:val="28"/>
      <w:szCs w:val="20"/>
    </w:rPr>
  </w:style>
  <w:style w:type="character" w:customStyle="1" w:styleId="biggertext">
    <w:name w:val="biggertext"/>
    <w:basedOn w:val="Domylnaczcionkaakapitu"/>
    <w:rsid w:val="00780294"/>
  </w:style>
  <w:style w:type="paragraph" w:customStyle="1" w:styleId="western">
    <w:name w:val="western"/>
    <w:basedOn w:val="Normalny"/>
    <w:rsid w:val="00780294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Odwoaniedokomentarza">
    <w:name w:val="annotation reference"/>
    <w:semiHidden/>
    <w:rsid w:val="00C109C5"/>
    <w:rPr>
      <w:sz w:val="16"/>
      <w:szCs w:val="16"/>
    </w:rPr>
  </w:style>
  <w:style w:type="character" w:customStyle="1" w:styleId="Tekstpodstawowy3Znak">
    <w:name w:val="Tekst podstawowy 3 Znak"/>
    <w:link w:val="Tekstpodstawowy3"/>
    <w:rsid w:val="00C109C5"/>
    <w:rPr>
      <w:i/>
      <w:iCs/>
      <w:sz w:val="24"/>
      <w:szCs w:val="24"/>
    </w:rPr>
  </w:style>
  <w:style w:type="character" w:customStyle="1" w:styleId="date">
    <w:name w:val="date"/>
    <w:basedOn w:val="Domylnaczcionkaakapitu"/>
    <w:rsid w:val="00C109C5"/>
  </w:style>
  <w:style w:type="paragraph" w:customStyle="1" w:styleId="Wypunktowanie1">
    <w:name w:val="Wypunktowanie 1"/>
    <w:basedOn w:val="Normalny"/>
    <w:rsid w:val="00B33F2D"/>
    <w:pPr>
      <w:numPr>
        <w:numId w:val="1"/>
      </w:numPr>
    </w:pPr>
  </w:style>
  <w:style w:type="paragraph" w:customStyle="1" w:styleId="xl26">
    <w:name w:val="xl26"/>
    <w:basedOn w:val="Normalny"/>
    <w:rsid w:val="000E57A4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eastAsia="Arial Unicode MS"/>
    </w:rPr>
  </w:style>
  <w:style w:type="paragraph" w:styleId="Lista">
    <w:name w:val="List"/>
    <w:basedOn w:val="Normalny"/>
    <w:rsid w:val="00584E01"/>
    <w:pPr>
      <w:widowControl w:val="0"/>
      <w:numPr>
        <w:ilvl w:val="2"/>
        <w:numId w:val="2"/>
      </w:numPr>
      <w:tabs>
        <w:tab w:val="clear" w:pos="2340"/>
      </w:tabs>
      <w:ind w:left="709" w:hanging="425"/>
      <w:jc w:val="both"/>
    </w:pPr>
    <w:rPr>
      <w:sz w:val="22"/>
      <w:szCs w:val="22"/>
    </w:rPr>
  </w:style>
  <w:style w:type="paragraph" w:styleId="Tekstpodstawowyzwciciem2">
    <w:name w:val="Body Text First Indent 2"/>
    <w:basedOn w:val="Tekstpodstawowywcity"/>
    <w:link w:val="Tekstpodstawowyzwciciem2Znak"/>
    <w:uiPriority w:val="99"/>
    <w:semiHidden/>
    <w:unhideWhenUsed/>
    <w:rsid w:val="00E1555A"/>
    <w:pPr>
      <w:spacing w:after="120"/>
      <w:ind w:left="283" w:firstLine="210"/>
    </w:pPr>
  </w:style>
  <w:style w:type="character" w:customStyle="1" w:styleId="Tekstpodstawowyzwciciem2Znak">
    <w:name w:val="Tekst podstawowy z wcięciem 2 Znak"/>
    <w:basedOn w:val="TekstpodstawowywcityZnak"/>
    <w:link w:val="Tekstpodstawowyzwciciem2"/>
    <w:uiPriority w:val="99"/>
    <w:semiHidden/>
    <w:rsid w:val="00E1555A"/>
    <w:rPr>
      <w:sz w:val="24"/>
      <w:szCs w:val="24"/>
    </w:rPr>
  </w:style>
  <w:style w:type="paragraph" w:customStyle="1" w:styleId="tyt">
    <w:name w:val="tyt"/>
    <w:basedOn w:val="Normalny"/>
    <w:rsid w:val="00E1555A"/>
    <w:pPr>
      <w:keepNext/>
      <w:spacing w:before="60" w:after="60"/>
      <w:jc w:val="center"/>
    </w:pPr>
    <w:rPr>
      <w:b/>
      <w:bCs/>
    </w:rPr>
  </w:style>
  <w:style w:type="paragraph" w:customStyle="1" w:styleId="Poziom1-czesc">
    <w:name w:val="Poziom 1 -czesc"/>
    <w:basedOn w:val="Normalny"/>
    <w:rsid w:val="00386808"/>
    <w:pPr>
      <w:numPr>
        <w:numId w:val="4"/>
      </w:numPr>
    </w:pPr>
    <w:rPr>
      <w:szCs w:val="20"/>
    </w:rPr>
  </w:style>
  <w:style w:type="paragraph" w:customStyle="1" w:styleId="Poziom2-pkt">
    <w:name w:val="Poziom 2 - pkt"/>
    <w:basedOn w:val="Normalny"/>
    <w:link w:val="Poziom2-pktZnak"/>
    <w:rsid w:val="00386808"/>
    <w:pPr>
      <w:numPr>
        <w:ilvl w:val="1"/>
        <w:numId w:val="4"/>
      </w:numPr>
    </w:pPr>
    <w:rPr>
      <w:szCs w:val="20"/>
      <w:lang w:val="x-none" w:eastAsia="x-none"/>
    </w:rPr>
  </w:style>
  <w:style w:type="character" w:customStyle="1" w:styleId="Poziom2-pktZnak">
    <w:name w:val="Poziom 2 - pkt Znak"/>
    <w:link w:val="Poziom2-pkt"/>
    <w:rsid w:val="00386808"/>
    <w:rPr>
      <w:sz w:val="24"/>
      <w:lang w:val="x-none" w:eastAsia="x-none"/>
    </w:rPr>
  </w:style>
  <w:style w:type="paragraph" w:customStyle="1" w:styleId="Poziom3-ppkt">
    <w:name w:val="Poziom 3 - ppkt"/>
    <w:basedOn w:val="Normalny"/>
    <w:rsid w:val="00386808"/>
    <w:pPr>
      <w:numPr>
        <w:ilvl w:val="2"/>
        <w:numId w:val="4"/>
      </w:numPr>
    </w:pPr>
    <w:rPr>
      <w:szCs w:val="20"/>
    </w:rPr>
  </w:style>
  <w:style w:type="character" w:customStyle="1" w:styleId="AkapitzlistZnak">
    <w:name w:val="Akapit z listą Znak"/>
    <w:link w:val="Akapitzlist"/>
    <w:uiPriority w:val="34"/>
    <w:rsid w:val="0067629B"/>
    <w:rPr>
      <w:sz w:val="24"/>
      <w:szCs w:val="24"/>
    </w:rPr>
  </w:style>
  <w:style w:type="paragraph" w:styleId="Lista4">
    <w:name w:val="List 4"/>
    <w:basedOn w:val="Normalny"/>
    <w:uiPriority w:val="99"/>
    <w:unhideWhenUsed/>
    <w:rsid w:val="000C3A5A"/>
    <w:pPr>
      <w:ind w:left="1132" w:hanging="283"/>
      <w:contextualSpacing/>
    </w:pPr>
  </w:style>
  <w:style w:type="paragraph" w:customStyle="1" w:styleId="Tekstpodstawowy31">
    <w:name w:val="Tekst podstawowy 31"/>
    <w:basedOn w:val="Normalny"/>
    <w:rsid w:val="00F91F0B"/>
    <w:pPr>
      <w:suppressAutoHyphens/>
    </w:pPr>
    <w:rPr>
      <w:sz w:val="22"/>
      <w:szCs w:val="20"/>
      <w:lang w:eastAsia="ar-SA"/>
    </w:rPr>
  </w:style>
  <w:style w:type="paragraph" w:styleId="Lista2">
    <w:name w:val="List 2"/>
    <w:basedOn w:val="Normalny"/>
    <w:uiPriority w:val="99"/>
    <w:semiHidden/>
    <w:unhideWhenUsed/>
    <w:rsid w:val="000E418D"/>
    <w:pPr>
      <w:ind w:left="566" w:hanging="283"/>
      <w:contextualSpacing/>
    </w:pPr>
  </w:style>
  <w:style w:type="paragraph" w:styleId="Listapunktowana3">
    <w:name w:val="List Bullet 3"/>
    <w:basedOn w:val="Normalny"/>
    <w:rsid w:val="000E418D"/>
    <w:pPr>
      <w:numPr>
        <w:numId w:val="3"/>
      </w:numPr>
    </w:pPr>
    <w:rPr>
      <w:szCs w:val="20"/>
    </w:rPr>
  </w:style>
  <w:style w:type="character" w:customStyle="1" w:styleId="googqs-tidbit1">
    <w:name w:val="goog_qs-tidbit1"/>
    <w:rsid w:val="00C64DF2"/>
    <w:rPr>
      <w:vanish w:val="0"/>
      <w:webHidden w:val="0"/>
      <w:specVanish w:val="0"/>
    </w:rPr>
  </w:style>
  <w:style w:type="paragraph" w:customStyle="1" w:styleId="Tekstpodstawowy32">
    <w:name w:val="Tekst podstawowy 32"/>
    <w:basedOn w:val="Normalny"/>
    <w:uiPriority w:val="99"/>
    <w:rsid w:val="00B52A01"/>
    <w:pPr>
      <w:suppressAutoHyphens/>
    </w:pPr>
    <w:rPr>
      <w:rFonts w:ascii="Arial" w:hAnsi="Arial"/>
      <w:szCs w:val="20"/>
      <w:lang w:eastAsia="ar-SA"/>
    </w:rPr>
  </w:style>
  <w:style w:type="paragraph" w:customStyle="1" w:styleId="Wypunktowanieabc">
    <w:name w:val="Wypunktowanie abc"/>
    <w:basedOn w:val="Normalny"/>
    <w:link w:val="WypunktowanieabcZnak"/>
    <w:uiPriority w:val="17"/>
    <w:qFormat/>
    <w:rsid w:val="00C2296B"/>
    <w:pPr>
      <w:keepLines/>
      <w:tabs>
        <w:tab w:val="left" w:pos="851"/>
      </w:tabs>
      <w:suppressAutoHyphens/>
      <w:ind w:left="2007" w:hanging="360"/>
      <w:contextualSpacing/>
      <w:jc w:val="both"/>
    </w:pPr>
    <w:rPr>
      <w:lang w:val="x-none" w:eastAsia="x-none"/>
    </w:rPr>
  </w:style>
  <w:style w:type="character" w:customStyle="1" w:styleId="WypunktowanieabcZnak">
    <w:name w:val="Wypunktowanie abc Znak"/>
    <w:link w:val="Wypunktowanieabc"/>
    <w:rsid w:val="00C2296B"/>
    <w:rPr>
      <w:sz w:val="24"/>
      <w:szCs w:val="24"/>
    </w:rPr>
  </w:style>
  <w:style w:type="character" w:customStyle="1" w:styleId="DeltaViewInsertion">
    <w:name w:val="DeltaView Insertion"/>
    <w:rsid w:val="00C90EB9"/>
    <w:rPr>
      <w:b/>
      <w:i/>
      <w:spacing w:val="0"/>
    </w:rPr>
  </w:style>
  <w:style w:type="paragraph" w:customStyle="1" w:styleId="punkt">
    <w:name w:val="punkt"/>
    <w:basedOn w:val="Wypunktowanieabc"/>
    <w:next w:val="Normalny"/>
    <w:link w:val="punktZnak"/>
    <w:uiPriority w:val="2"/>
    <w:qFormat/>
    <w:rsid w:val="002F6044"/>
    <w:pPr>
      <w:tabs>
        <w:tab w:val="clear" w:pos="851"/>
      </w:tabs>
      <w:spacing w:before="120" w:after="120"/>
      <w:ind w:left="786"/>
      <w:contextualSpacing w:val="0"/>
    </w:pPr>
    <w:rPr>
      <w:lang w:val="pl-PL" w:eastAsia="pl-PL"/>
    </w:rPr>
  </w:style>
  <w:style w:type="character" w:customStyle="1" w:styleId="punktZnak">
    <w:name w:val="punkt Znak"/>
    <w:link w:val="punkt"/>
    <w:uiPriority w:val="2"/>
    <w:rsid w:val="002F604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782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4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3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52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7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02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73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978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95968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83874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20259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814688">
                                      <w:marLeft w:val="0"/>
                                      <w:marRight w:val="0"/>
                                      <w:marTop w:val="100"/>
                                      <w:marBottom w:val="10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31683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1555002">
                                              <w:marLeft w:val="0"/>
                                              <w:marRight w:val="0"/>
                                              <w:marTop w:val="240"/>
                                              <w:marBottom w:val="24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6485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E20C38A5-8EE7-4713-BBD2-D732AB9202F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94B0DDE-1D44-485C-94F9-FB3214BACD39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254</Words>
  <Characters>1525</Characters>
  <Application>Microsoft Office Word</Application>
  <DocSecurity>0</DocSecurity>
  <Lines>12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zaproszenie</vt:lpstr>
      <vt:lpstr>Wzór </vt:lpstr>
    </vt:vector>
  </TitlesOfParts>
  <Company>C.H.Beck</Company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zaproszenie</dc:title>
  <dc:subject/>
  <dc:creator>I.Maciejewicz</dc:creator>
  <cp:keywords/>
  <cp:lastModifiedBy>Dalecka Agnieszka</cp:lastModifiedBy>
  <cp:revision>2</cp:revision>
  <cp:lastPrinted>2025-06-30T12:36:00Z</cp:lastPrinted>
  <dcterms:created xsi:type="dcterms:W3CDTF">2026-05-12T07:22:00Z</dcterms:created>
  <dcterms:modified xsi:type="dcterms:W3CDTF">2026-05-12T07:22:00Z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5fcb06a7-efba-426c-8a81-7e151f7314ab</vt:lpwstr>
  </property>
  <property fmtid="{D5CDD505-2E9C-101B-9397-08002B2CF9AE}" pid="3" name="bjSaver">
    <vt:lpwstr>5NpswfdbCQEGIfychjgnuLp7Wl2NaY67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