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F65F4" w14:textId="77777777" w:rsidR="00A9548F" w:rsidRPr="00C71FD1" w:rsidRDefault="0044580A" w:rsidP="00AB6869">
      <w:pPr>
        <w:autoSpaceDE w:val="0"/>
        <w:autoSpaceDN w:val="0"/>
        <w:adjustRightInd w:val="0"/>
        <w:rPr>
          <w:b/>
          <w:color w:val="000000"/>
          <w:szCs w:val="20"/>
        </w:rPr>
      </w:pPr>
      <w:r>
        <w:t xml:space="preserve">     </w:t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AA5799">
        <w:rPr>
          <w:b/>
          <w:color w:val="000000"/>
          <w:szCs w:val="20"/>
        </w:rPr>
        <w:t>Załącznik nr 4</w:t>
      </w:r>
      <w:r w:rsidR="00A9548F">
        <w:rPr>
          <w:b/>
          <w:color w:val="000000"/>
          <w:szCs w:val="20"/>
        </w:rPr>
        <w:t xml:space="preserve"> do Danych do ogłoszenia</w:t>
      </w:r>
    </w:p>
    <w:p w14:paraId="5F770E97" w14:textId="77777777" w:rsidR="00A9548F" w:rsidRDefault="00A9548F" w:rsidP="00A9548F">
      <w:pPr>
        <w:tabs>
          <w:tab w:val="left" w:pos="1620"/>
        </w:tabs>
        <w:jc w:val="right"/>
        <w:rPr>
          <w:b/>
          <w:color w:val="000000"/>
          <w:szCs w:val="20"/>
        </w:rPr>
      </w:pPr>
    </w:p>
    <w:p w14:paraId="7577A599" w14:textId="77777777" w:rsidR="00646490" w:rsidRDefault="00646490" w:rsidP="00A9548F">
      <w:pPr>
        <w:tabs>
          <w:tab w:val="left" w:pos="1620"/>
        </w:tabs>
        <w:jc w:val="right"/>
        <w:rPr>
          <w:b/>
          <w:color w:val="000000"/>
          <w:szCs w:val="20"/>
        </w:rPr>
      </w:pPr>
    </w:p>
    <w:p w14:paraId="0A18CA42" w14:textId="77777777" w:rsidR="00646490" w:rsidRPr="00C71FD1" w:rsidRDefault="00646490" w:rsidP="00A9548F">
      <w:pPr>
        <w:tabs>
          <w:tab w:val="left" w:pos="1620"/>
        </w:tabs>
        <w:jc w:val="right"/>
        <w:rPr>
          <w:b/>
          <w:color w:val="000000"/>
          <w:szCs w:val="20"/>
        </w:rPr>
      </w:pPr>
    </w:p>
    <w:p w14:paraId="7413FA33" w14:textId="77777777" w:rsidR="00A9548F" w:rsidRDefault="00A9548F" w:rsidP="00A9548F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u w:val="single"/>
          <w:lang w:eastAsia="en-US"/>
        </w:rPr>
        <w:t xml:space="preserve">OŚWIADCZENIE </w:t>
      </w:r>
    </w:p>
    <w:p w14:paraId="3D726785" w14:textId="77777777" w:rsidR="00A9548F" w:rsidRPr="009E124E" w:rsidRDefault="00A9548F" w:rsidP="00A9548F">
      <w:pPr>
        <w:ind w:left="284"/>
        <w:jc w:val="center"/>
        <w:rPr>
          <w:rFonts w:eastAsia="Calibri"/>
          <w:b/>
          <w:u w:val="single"/>
          <w:lang w:eastAsia="en-US"/>
        </w:rPr>
      </w:pPr>
      <w:r w:rsidRPr="009E124E">
        <w:rPr>
          <w:rFonts w:eastAsia="Calibri"/>
          <w:b/>
          <w:u w:val="single"/>
          <w:lang w:eastAsia="en-US"/>
        </w:rPr>
        <w:t xml:space="preserve"> </w:t>
      </w:r>
    </w:p>
    <w:p w14:paraId="68FA2FDB" w14:textId="77777777" w:rsidR="00A9548F" w:rsidRDefault="00A9548F" w:rsidP="00A9548F">
      <w:pPr>
        <w:ind w:left="284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t xml:space="preserve">DOTYCZĄCE AKTUALNOŚCI DANYCH ZAWARTYCH W OŚWIADCZENIU , O KTÓRYM MOWA W </w:t>
      </w:r>
    </w:p>
    <w:p w14:paraId="610ADCE4" w14:textId="77777777" w:rsidR="0030181A" w:rsidRDefault="00A9548F" w:rsidP="0030181A">
      <w:pPr>
        <w:ind w:left="284"/>
        <w:jc w:val="center"/>
        <w:rPr>
          <w:rFonts w:eastAsia="Calibri"/>
          <w:b/>
          <w:lang w:eastAsia="en-US"/>
        </w:rPr>
      </w:pPr>
      <w:r w:rsidRPr="009E124E">
        <w:rPr>
          <w:rFonts w:eastAsia="Calibri"/>
          <w:b/>
          <w:lang w:eastAsia="en-US"/>
        </w:rPr>
        <w:t>art. 125 ust. 1 us</w:t>
      </w:r>
      <w:r>
        <w:rPr>
          <w:rFonts w:eastAsia="Calibri"/>
          <w:b/>
          <w:lang w:eastAsia="en-US"/>
        </w:rPr>
        <w:t xml:space="preserve">tawy </w:t>
      </w:r>
      <w:r w:rsidRPr="009E124E">
        <w:rPr>
          <w:rFonts w:eastAsia="Calibri"/>
          <w:b/>
          <w:lang w:eastAsia="en-US"/>
        </w:rPr>
        <w:t>Pzp</w:t>
      </w:r>
    </w:p>
    <w:p w14:paraId="78C90C16" w14:textId="77777777" w:rsidR="0030181A" w:rsidRPr="0030181A" w:rsidRDefault="0030181A" w:rsidP="0030181A">
      <w:pPr>
        <w:ind w:left="284"/>
        <w:jc w:val="center"/>
        <w:rPr>
          <w:rFonts w:eastAsia="Calibri"/>
          <w:b/>
          <w:lang w:eastAsia="en-US"/>
        </w:rPr>
      </w:pPr>
    </w:p>
    <w:p w14:paraId="53E1B275" w14:textId="77777777" w:rsidR="00A9548F" w:rsidRDefault="00A9548F" w:rsidP="00A9548F">
      <w:pPr>
        <w:spacing w:before="120"/>
        <w:jc w:val="both"/>
        <w:rPr>
          <w:rFonts w:eastAsia="Calibri"/>
          <w:lang w:eastAsia="en-US"/>
        </w:rPr>
      </w:pPr>
      <w:r w:rsidRPr="00C71FD1">
        <w:rPr>
          <w:rFonts w:eastAsia="Calibri"/>
          <w:lang w:eastAsia="en-US"/>
        </w:rPr>
        <w:t xml:space="preserve">Na potrzeby postępowania o udzielenie zamówienia publicznego na: </w:t>
      </w:r>
    </w:p>
    <w:p w14:paraId="1488261F" w14:textId="77777777" w:rsidR="0050708C" w:rsidRPr="0050708C" w:rsidRDefault="0050708C" w:rsidP="00A9548F">
      <w:pPr>
        <w:spacing w:before="120"/>
        <w:jc w:val="both"/>
        <w:rPr>
          <w:rFonts w:eastAsia="Calibri"/>
          <w:sz w:val="6"/>
          <w:szCs w:val="6"/>
          <w:lang w:eastAsia="en-US"/>
        </w:rPr>
      </w:pPr>
    </w:p>
    <w:p w14:paraId="462B3127" w14:textId="77777777" w:rsidR="0050708C" w:rsidRPr="006B2794" w:rsidRDefault="0014425A" w:rsidP="0050708C">
      <w:pPr>
        <w:tabs>
          <w:tab w:val="left" w:pos="0"/>
        </w:tabs>
        <w:spacing w:before="120"/>
        <w:ind w:right="-142"/>
        <w:jc w:val="center"/>
        <w:rPr>
          <w:b/>
          <w:color w:val="000000"/>
        </w:rPr>
      </w:pPr>
      <w:r>
        <w:rPr>
          <w:b/>
          <w:color w:val="000000"/>
        </w:rPr>
        <w:t xml:space="preserve">„Naprawę </w:t>
      </w:r>
      <w:r w:rsidR="00FF0D93">
        <w:rPr>
          <w:b/>
          <w:color w:val="000000"/>
        </w:rPr>
        <w:t>bieżącą</w:t>
      </w:r>
      <w:r w:rsidR="00F31E55">
        <w:rPr>
          <w:b/>
          <w:color w:val="000000"/>
        </w:rPr>
        <w:t xml:space="preserve"> i </w:t>
      </w:r>
      <w:r>
        <w:rPr>
          <w:b/>
          <w:color w:val="000000"/>
        </w:rPr>
        <w:t xml:space="preserve">dokową </w:t>
      </w:r>
      <w:r w:rsidR="00F31E55">
        <w:rPr>
          <w:b/>
          <w:color w:val="000000"/>
        </w:rPr>
        <w:t>OTrM 82</w:t>
      </w:r>
      <w:r w:rsidR="007A3605">
        <w:rPr>
          <w:b/>
          <w:color w:val="000000"/>
        </w:rPr>
        <w:t>5</w:t>
      </w:r>
      <w:r>
        <w:rPr>
          <w:b/>
          <w:color w:val="000000"/>
        </w:rPr>
        <w:t xml:space="preserve">” </w:t>
      </w:r>
    </w:p>
    <w:p w14:paraId="0209805C" w14:textId="77777777" w:rsidR="0014425A" w:rsidRDefault="0014425A" w:rsidP="00A9548F">
      <w:pPr>
        <w:spacing w:before="120"/>
        <w:jc w:val="both"/>
        <w:rPr>
          <w:rFonts w:eastAsia="Calibri"/>
          <w:lang w:eastAsia="en-US"/>
        </w:rPr>
      </w:pPr>
    </w:p>
    <w:p w14:paraId="418DFF12" w14:textId="77777777" w:rsidR="00A9548F" w:rsidRDefault="00A9548F" w:rsidP="00A9548F">
      <w:pPr>
        <w:spacing w:before="120"/>
        <w:jc w:val="both"/>
        <w:rPr>
          <w:rFonts w:eastAsia="Calibri"/>
          <w:lang w:eastAsia="en-US"/>
        </w:rPr>
      </w:pPr>
      <w:r w:rsidRPr="00C71FD1">
        <w:rPr>
          <w:rFonts w:eastAsia="Calibri"/>
          <w:lang w:eastAsia="en-US"/>
        </w:rPr>
        <w:t>prowadzonego przez Komendę Portu Wojennego Świnoujście</w:t>
      </w:r>
      <w:r w:rsidRPr="00C71FD1">
        <w:rPr>
          <w:rFonts w:eastAsia="Calibri"/>
          <w:i/>
          <w:lang w:eastAsia="en-US"/>
        </w:rPr>
        <w:t xml:space="preserve">, </w:t>
      </w:r>
      <w:r w:rsidRPr="00C71FD1">
        <w:rPr>
          <w:rFonts w:eastAsia="Calibri"/>
          <w:lang w:eastAsia="en-US"/>
        </w:rPr>
        <w:t>OŚWIADCZAM</w:t>
      </w:r>
      <w:r w:rsidR="0030181A">
        <w:rPr>
          <w:rFonts w:eastAsia="Calibri"/>
          <w:lang w:eastAsia="en-US"/>
        </w:rPr>
        <w:t xml:space="preserve">, </w:t>
      </w:r>
      <w:r w:rsidR="00464F4A">
        <w:rPr>
          <w:rFonts w:eastAsia="Calibri"/>
          <w:lang w:eastAsia="en-US"/>
        </w:rPr>
        <w:br/>
      </w:r>
      <w:r w:rsidR="0030181A">
        <w:rPr>
          <w:rFonts w:eastAsia="Calibri"/>
          <w:lang w:eastAsia="en-US"/>
        </w:rPr>
        <w:t xml:space="preserve">że informacje zawarte w oświadczeniu, o którym mowa w art. 125 ust. 1 ustawy Pzp </w:t>
      </w:r>
      <w:r w:rsidR="00464F4A">
        <w:rPr>
          <w:rFonts w:eastAsia="Calibri"/>
          <w:lang w:eastAsia="en-US"/>
        </w:rPr>
        <w:br/>
      </w:r>
      <w:r w:rsidR="0030181A">
        <w:rPr>
          <w:rFonts w:eastAsia="Calibri"/>
          <w:lang w:eastAsia="en-US"/>
        </w:rPr>
        <w:t>w zakresie odnoszącym się do podstaw wykluczenia, wskazanych w:</w:t>
      </w:r>
    </w:p>
    <w:p w14:paraId="7F7F317A" w14:textId="77777777" w:rsidR="0030181A" w:rsidRDefault="0030181A" w:rsidP="003946A2">
      <w:pPr>
        <w:numPr>
          <w:ilvl w:val="0"/>
          <w:numId w:val="32"/>
        </w:numPr>
        <w:spacing w:before="120"/>
        <w:jc w:val="both"/>
        <w:rPr>
          <w:rFonts w:eastAsia="Calibri"/>
          <w:lang w:eastAsia="en-US"/>
        </w:rPr>
      </w:pPr>
      <w:r w:rsidRPr="0030181A">
        <w:rPr>
          <w:rFonts w:eastAsia="Calibri"/>
        </w:rPr>
        <w:t>art. 108 ust. 1 pkt 3 ustawy Pzp,</w:t>
      </w:r>
    </w:p>
    <w:p w14:paraId="4D9A014B" w14:textId="77777777" w:rsidR="0030181A" w:rsidRDefault="0030181A" w:rsidP="003946A2">
      <w:pPr>
        <w:numPr>
          <w:ilvl w:val="0"/>
          <w:numId w:val="32"/>
        </w:numPr>
        <w:spacing w:before="120"/>
        <w:jc w:val="both"/>
        <w:rPr>
          <w:rFonts w:eastAsia="Calibri"/>
          <w:lang w:eastAsia="en-US"/>
        </w:rPr>
      </w:pPr>
      <w:r w:rsidRPr="0030181A">
        <w:rPr>
          <w:rFonts w:eastAsia="Calibri"/>
        </w:rPr>
        <w:t>art. 108 ust. 1 pkt 4 ustawy Pzp, dotycząc</w:t>
      </w:r>
      <w:r w:rsidR="00FB3D28">
        <w:rPr>
          <w:rFonts w:eastAsia="Calibri"/>
        </w:rPr>
        <w:t xml:space="preserve">ych orzeczenia zakazu ubiegania </w:t>
      </w:r>
      <w:r w:rsidRPr="0030181A">
        <w:rPr>
          <w:rFonts w:eastAsia="Calibri"/>
        </w:rPr>
        <w:t>się o zamówienie publiczne tytułem środka zapobiegawczego,</w:t>
      </w:r>
    </w:p>
    <w:p w14:paraId="28306A59" w14:textId="77777777" w:rsidR="0030181A" w:rsidRDefault="0030181A" w:rsidP="003946A2">
      <w:pPr>
        <w:numPr>
          <w:ilvl w:val="0"/>
          <w:numId w:val="32"/>
        </w:numPr>
        <w:spacing w:before="120"/>
        <w:jc w:val="both"/>
        <w:rPr>
          <w:rFonts w:eastAsia="Calibri"/>
          <w:lang w:eastAsia="en-US"/>
        </w:rPr>
      </w:pPr>
      <w:r w:rsidRPr="0030181A">
        <w:rPr>
          <w:rFonts w:eastAsia="Calibri"/>
        </w:rPr>
        <w:t>art. 108 ust. 1 pkt 5 ustawy Pzp, dotyczących zawarcia z innymi wykonawcami porozumienia mającego na celu zakłócenie konkurencji,</w:t>
      </w:r>
    </w:p>
    <w:p w14:paraId="646C9279" w14:textId="77777777" w:rsidR="0030181A" w:rsidRPr="0030181A" w:rsidRDefault="0030181A" w:rsidP="003946A2">
      <w:pPr>
        <w:numPr>
          <w:ilvl w:val="0"/>
          <w:numId w:val="32"/>
        </w:numPr>
        <w:spacing w:before="120"/>
        <w:jc w:val="both"/>
        <w:rPr>
          <w:rFonts w:eastAsia="Calibri"/>
          <w:lang w:eastAsia="en-US"/>
        </w:rPr>
      </w:pPr>
      <w:r w:rsidRPr="0030181A">
        <w:rPr>
          <w:rFonts w:eastAsia="Calibri"/>
        </w:rPr>
        <w:t>art. 108 ust. 1 pkt 6</w:t>
      </w:r>
      <w:r w:rsidR="00646490">
        <w:rPr>
          <w:rFonts w:eastAsia="Calibri"/>
        </w:rPr>
        <w:t xml:space="preserve"> ustawy Pzp</w:t>
      </w:r>
    </w:p>
    <w:p w14:paraId="343C2A5D" w14:textId="77777777" w:rsidR="0030181A" w:rsidRPr="0030181A" w:rsidRDefault="0030181A" w:rsidP="0030181A">
      <w:pPr>
        <w:spacing w:before="120"/>
        <w:rPr>
          <w:b/>
        </w:rPr>
      </w:pPr>
    </w:p>
    <w:p w14:paraId="0331F5AD" w14:textId="77777777" w:rsidR="0030181A" w:rsidRPr="0030181A" w:rsidRDefault="0030181A" w:rsidP="0030181A">
      <w:pPr>
        <w:spacing w:before="120"/>
        <w:rPr>
          <w:bCs/>
        </w:rPr>
      </w:pPr>
      <w:r w:rsidRPr="0030181A">
        <w:rPr>
          <w:b/>
        </w:rPr>
        <w:t>są aktualne.</w:t>
      </w:r>
    </w:p>
    <w:p w14:paraId="2EAA90B1" w14:textId="77777777" w:rsidR="0030181A" w:rsidRPr="0030181A" w:rsidRDefault="0030181A" w:rsidP="0030181A">
      <w:pPr>
        <w:tabs>
          <w:tab w:val="left" w:pos="447"/>
        </w:tabs>
        <w:spacing w:line="237" w:lineRule="auto"/>
        <w:ind w:right="80"/>
        <w:jc w:val="both"/>
      </w:pPr>
    </w:p>
    <w:p w14:paraId="607D9B89" w14:textId="77777777" w:rsidR="0030181A" w:rsidRDefault="0030181A" w:rsidP="0030181A">
      <w:pPr>
        <w:suppressAutoHyphens/>
        <w:spacing w:line="360" w:lineRule="auto"/>
        <w:rPr>
          <w:bCs/>
          <w:i/>
          <w:lang w:eastAsia="ar-SA"/>
        </w:rPr>
      </w:pPr>
    </w:p>
    <w:p w14:paraId="4DC4C151" w14:textId="77777777" w:rsidR="00BC5EF1" w:rsidRDefault="00BC5EF1" w:rsidP="0030181A">
      <w:pPr>
        <w:suppressAutoHyphens/>
        <w:spacing w:line="360" w:lineRule="auto"/>
        <w:rPr>
          <w:bCs/>
          <w:i/>
          <w:lang w:eastAsia="ar-SA"/>
        </w:rPr>
      </w:pPr>
    </w:p>
    <w:p w14:paraId="10392582" w14:textId="77777777" w:rsidR="00BC5EF1" w:rsidRDefault="00BC5EF1" w:rsidP="0030181A">
      <w:pPr>
        <w:suppressAutoHyphens/>
        <w:spacing w:line="360" w:lineRule="auto"/>
        <w:rPr>
          <w:bCs/>
          <w:i/>
          <w:lang w:eastAsia="ar-SA"/>
        </w:rPr>
      </w:pPr>
    </w:p>
    <w:p w14:paraId="7B60A0F9" w14:textId="77777777" w:rsidR="00BC5EF1" w:rsidRDefault="00BC5EF1" w:rsidP="0030181A">
      <w:pPr>
        <w:suppressAutoHyphens/>
        <w:spacing w:line="360" w:lineRule="auto"/>
        <w:rPr>
          <w:bCs/>
          <w:i/>
          <w:lang w:eastAsia="ar-SA"/>
        </w:rPr>
      </w:pPr>
    </w:p>
    <w:p w14:paraId="450C6BDD" w14:textId="77777777" w:rsidR="0050708C" w:rsidRPr="001B645F" w:rsidRDefault="0050708C" w:rsidP="0050708C">
      <w:pPr>
        <w:tabs>
          <w:tab w:val="left" w:pos="4111"/>
        </w:tabs>
        <w:jc w:val="center"/>
        <w:rPr>
          <w:b/>
          <w:color w:val="000000"/>
        </w:rPr>
      </w:pPr>
      <w:r w:rsidRPr="001B645F">
        <w:rPr>
          <w:b/>
          <w:color w:val="FF0000"/>
        </w:rPr>
        <w:t>Uwaga! Dokument należy opatrzyć kwalifikowanym podpisem elektronicznym</w:t>
      </w:r>
    </w:p>
    <w:p w14:paraId="0892DD6C" w14:textId="77777777" w:rsidR="0050708C" w:rsidRPr="001B645F" w:rsidRDefault="0050708C" w:rsidP="0050708C">
      <w:pPr>
        <w:suppressAutoHyphens/>
        <w:spacing w:before="120" w:line="100" w:lineRule="atLeast"/>
        <w:ind w:left="360"/>
        <w:jc w:val="center"/>
        <w:rPr>
          <w:b/>
          <w:i/>
          <w:lang w:eastAsia="ar-SA"/>
        </w:rPr>
      </w:pPr>
      <w:r w:rsidRPr="001B645F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p w14:paraId="05452D70" w14:textId="77777777" w:rsidR="0050708C" w:rsidRPr="0030181A" w:rsidRDefault="0050708C" w:rsidP="0030181A">
      <w:pPr>
        <w:suppressAutoHyphens/>
        <w:spacing w:line="360" w:lineRule="auto"/>
        <w:rPr>
          <w:bCs/>
          <w:i/>
          <w:lang w:eastAsia="ar-SA"/>
        </w:rPr>
      </w:pPr>
    </w:p>
    <w:p w14:paraId="49ECD3D0" w14:textId="77777777" w:rsidR="0030181A" w:rsidRPr="0030181A" w:rsidRDefault="0030181A" w:rsidP="0030181A">
      <w:pPr>
        <w:suppressAutoHyphens/>
        <w:spacing w:line="360" w:lineRule="auto"/>
        <w:rPr>
          <w:lang w:eastAsia="ar-SA"/>
        </w:rPr>
      </w:pPr>
    </w:p>
    <w:p w14:paraId="1D86C043" w14:textId="77777777" w:rsidR="0030181A" w:rsidRPr="0030181A" w:rsidRDefault="0030181A" w:rsidP="0030181A">
      <w:pPr>
        <w:tabs>
          <w:tab w:val="left" w:pos="447"/>
        </w:tabs>
        <w:spacing w:line="237" w:lineRule="auto"/>
        <w:ind w:right="80"/>
        <w:jc w:val="both"/>
        <w:rPr>
          <w:rFonts w:eastAsia="Calibri"/>
        </w:rPr>
      </w:pPr>
    </w:p>
    <w:p w14:paraId="558A7AD1" w14:textId="77777777" w:rsidR="0030181A" w:rsidRPr="0030181A" w:rsidRDefault="0030181A" w:rsidP="0030181A">
      <w:pPr>
        <w:spacing w:before="120"/>
        <w:ind w:left="720"/>
        <w:jc w:val="both"/>
        <w:rPr>
          <w:rFonts w:eastAsia="Calibri"/>
          <w:lang w:eastAsia="en-US"/>
        </w:rPr>
      </w:pPr>
    </w:p>
    <w:p w14:paraId="3C9691C5" w14:textId="77777777" w:rsidR="00BF4628" w:rsidRDefault="00BF4628" w:rsidP="00BF4628">
      <w:pPr>
        <w:autoSpaceDE w:val="0"/>
        <w:autoSpaceDN w:val="0"/>
        <w:adjustRightInd w:val="0"/>
        <w:ind w:left="3545" w:firstLine="709"/>
        <w:jc w:val="right"/>
        <w:rPr>
          <w:b/>
        </w:rPr>
      </w:pPr>
    </w:p>
    <w:p w14:paraId="77631758" w14:textId="77777777" w:rsidR="006C2B79" w:rsidRDefault="006C2B79" w:rsidP="00BF4628">
      <w:pPr>
        <w:autoSpaceDE w:val="0"/>
        <w:autoSpaceDN w:val="0"/>
        <w:adjustRightInd w:val="0"/>
        <w:ind w:left="3545" w:firstLine="709"/>
        <w:jc w:val="right"/>
        <w:rPr>
          <w:b/>
        </w:rPr>
      </w:pPr>
    </w:p>
    <w:p w14:paraId="2F837093" w14:textId="77777777" w:rsidR="006C2B79" w:rsidRDefault="006C2B79" w:rsidP="00BF4628">
      <w:pPr>
        <w:autoSpaceDE w:val="0"/>
        <w:autoSpaceDN w:val="0"/>
        <w:adjustRightInd w:val="0"/>
        <w:ind w:left="3545" w:firstLine="709"/>
        <w:jc w:val="right"/>
        <w:rPr>
          <w:b/>
        </w:rPr>
      </w:pPr>
    </w:p>
    <w:sectPr w:rsidR="006C2B79" w:rsidSect="006C2B79">
      <w:headerReference w:type="default" r:id="rId9"/>
      <w:footerReference w:type="defaul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CD05" w14:textId="77777777" w:rsidR="00766966" w:rsidRDefault="00766966">
      <w:r>
        <w:separator/>
      </w:r>
    </w:p>
  </w:endnote>
  <w:endnote w:type="continuationSeparator" w:id="0">
    <w:p w14:paraId="4CF87700" w14:textId="77777777" w:rsidR="00766966" w:rsidRDefault="0076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B8F5C" w14:textId="77777777" w:rsidR="00C44940" w:rsidRPr="002802A2" w:rsidRDefault="00C44940">
    <w:pPr>
      <w:pStyle w:val="Stopka"/>
      <w:jc w:val="right"/>
      <w:rPr>
        <w:sz w:val="22"/>
        <w:szCs w:val="22"/>
      </w:rPr>
    </w:pPr>
    <w:r w:rsidRPr="002802A2">
      <w:rPr>
        <w:sz w:val="22"/>
        <w:szCs w:val="22"/>
        <w:lang w:val="pl-PL"/>
      </w:rPr>
      <w:t xml:space="preserve">str. </w:t>
    </w:r>
    <w:r w:rsidRPr="002802A2">
      <w:rPr>
        <w:sz w:val="22"/>
        <w:szCs w:val="22"/>
      </w:rPr>
      <w:fldChar w:fldCharType="begin"/>
    </w:r>
    <w:r w:rsidRPr="002802A2">
      <w:rPr>
        <w:sz w:val="22"/>
        <w:szCs w:val="22"/>
      </w:rPr>
      <w:instrText>PAGE    \* MERGEFORMAT</w:instrText>
    </w:r>
    <w:r w:rsidRPr="002802A2">
      <w:rPr>
        <w:sz w:val="22"/>
        <w:szCs w:val="22"/>
      </w:rPr>
      <w:fldChar w:fldCharType="separate"/>
    </w:r>
    <w:r w:rsidR="00BD1188" w:rsidRPr="00BD1188">
      <w:rPr>
        <w:noProof/>
        <w:sz w:val="22"/>
        <w:szCs w:val="22"/>
        <w:lang w:val="pl-PL"/>
      </w:rPr>
      <w:t>1</w:t>
    </w:r>
    <w:r w:rsidRPr="002802A2">
      <w:rPr>
        <w:sz w:val="22"/>
        <w:szCs w:val="22"/>
      </w:rPr>
      <w:fldChar w:fldCharType="end"/>
    </w:r>
  </w:p>
  <w:p w14:paraId="6547B31B" w14:textId="77777777" w:rsidR="00C44940" w:rsidRDefault="00C4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3E62" w14:textId="77777777" w:rsidR="00C44940" w:rsidRDefault="00C44940" w:rsidP="00232F7D">
    <w:pPr>
      <w:pStyle w:val="Stopka"/>
    </w:pPr>
  </w:p>
  <w:p w14:paraId="30F520FA" w14:textId="77777777" w:rsidR="00C44940" w:rsidRDefault="00C44940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D118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6FED589" w14:textId="77777777" w:rsidR="00C44940" w:rsidRDefault="00C44940" w:rsidP="00232F7D">
    <w:pPr>
      <w:pStyle w:val="Stopka"/>
    </w:pPr>
  </w:p>
  <w:p w14:paraId="3952C3E2" w14:textId="77777777" w:rsidR="00C44940" w:rsidRPr="00FB0D6B" w:rsidRDefault="00C44940" w:rsidP="00232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FF1A" w14:textId="77777777" w:rsidR="00766966" w:rsidRDefault="00766966">
      <w:r>
        <w:separator/>
      </w:r>
    </w:p>
  </w:footnote>
  <w:footnote w:type="continuationSeparator" w:id="0">
    <w:p w14:paraId="3500B345" w14:textId="77777777" w:rsidR="00766966" w:rsidRDefault="0076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B6B3" w14:textId="77777777" w:rsidR="00C44940" w:rsidRPr="00814693" w:rsidRDefault="00C44940" w:rsidP="006B74A9">
    <w:pPr>
      <w:tabs>
        <w:tab w:val="right" w:pos="9072"/>
      </w:tabs>
      <w:ind w:left="567"/>
      <w:jc w:val="right"/>
      <w:rPr>
        <w:lang w:val="x-none" w:eastAsia="x-none"/>
      </w:rPr>
    </w:pPr>
    <w:r w:rsidRPr="00814693">
      <w:rPr>
        <w:lang w:eastAsia="x-none"/>
      </w:rPr>
      <w:t>Nume</w:t>
    </w:r>
    <w:r w:rsidR="0014425A">
      <w:rPr>
        <w:lang w:eastAsia="x-none"/>
      </w:rPr>
      <w:t>r postępowania</w:t>
    </w:r>
    <w:r w:rsidRPr="00814693">
      <w:rPr>
        <w:lang w:eastAsia="x-none"/>
      </w:rPr>
      <w:t xml:space="preserve"> </w:t>
    </w:r>
    <w:r w:rsidR="00BC5EF1">
      <w:rPr>
        <w:lang w:eastAsia="x-none"/>
      </w:rPr>
      <w:t>0</w:t>
    </w:r>
    <w:r w:rsidR="007A3605">
      <w:rPr>
        <w:lang w:eastAsia="x-none"/>
      </w:rPr>
      <w:t>7</w:t>
    </w:r>
    <w:r w:rsidR="00BD1188">
      <w:rPr>
        <w:lang w:eastAsia="x-none"/>
      </w:rPr>
      <w:t>/KPW/TO/202</w:t>
    </w:r>
    <w:r w:rsidR="00BC5EF1">
      <w:rPr>
        <w:lang w:eastAsia="x-none"/>
      </w:rPr>
      <w:t>6</w:t>
    </w:r>
  </w:p>
  <w:p w14:paraId="6D76F114" w14:textId="77777777" w:rsidR="00C44940" w:rsidRDefault="00C44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pStyle w:val="Normalny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pStyle w:val="Normalny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pStyle w:val="Normalny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pStyle w:val="Normalny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pStyle w:val="Normalny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pStyle w:val="Normalny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pStyle w:val="Normalny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pStyle w:val="Normalny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sz w:val="22"/>
        <w:szCs w:val="22"/>
        <w:u w:val="none" w:color="000000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2133E0A"/>
    <w:multiLevelType w:val="hybridMultilevel"/>
    <w:tmpl w:val="3328DBC6"/>
    <w:lvl w:ilvl="0" w:tplc="EB12B0F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3883233"/>
    <w:multiLevelType w:val="hybridMultilevel"/>
    <w:tmpl w:val="0600AB6E"/>
    <w:lvl w:ilvl="0" w:tplc="1E24B452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4502739"/>
    <w:multiLevelType w:val="hybridMultilevel"/>
    <w:tmpl w:val="E8AEDC7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0753361A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8C04EBE"/>
    <w:multiLevelType w:val="hybridMultilevel"/>
    <w:tmpl w:val="D2D0F7FE"/>
    <w:lvl w:ilvl="0" w:tplc="6896C0D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9AB0E47"/>
    <w:multiLevelType w:val="hybridMultilevel"/>
    <w:tmpl w:val="D8B2B9D8"/>
    <w:lvl w:ilvl="0" w:tplc="28581D7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3A58E3"/>
    <w:multiLevelType w:val="hybridMultilevel"/>
    <w:tmpl w:val="9B6267B6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06D529D"/>
    <w:multiLevelType w:val="hybridMultilevel"/>
    <w:tmpl w:val="CA188396"/>
    <w:lvl w:ilvl="0" w:tplc="B028899A">
      <w:start w:val="1"/>
      <w:numFmt w:val="decimal"/>
      <w:lvlText w:val="%1)"/>
      <w:lvlJc w:val="left"/>
      <w:pPr>
        <w:ind w:left="10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1218697C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12E51249"/>
    <w:multiLevelType w:val="hybridMultilevel"/>
    <w:tmpl w:val="381CD6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4" w15:restartNumberingAfterBreak="0">
    <w:nsid w:val="147E544F"/>
    <w:multiLevelType w:val="hybridMultilevel"/>
    <w:tmpl w:val="91D8927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6F1594F"/>
    <w:multiLevelType w:val="hybridMultilevel"/>
    <w:tmpl w:val="B32AE968"/>
    <w:lvl w:ilvl="0" w:tplc="E9561B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CA7C01"/>
    <w:multiLevelType w:val="hybridMultilevel"/>
    <w:tmpl w:val="4432B65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1CCC7F2A"/>
    <w:multiLevelType w:val="hybridMultilevel"/>
    <w:tmpl w:val="82B030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D23E91"/>
    <w:multiLevelType w:val="hybridMultilevel"/>
    <w:tmpl w:val="0EB473D6"/>
    <w:lvl w:ilvl="0" w:tplc="C094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95687D"/>
    <w:multiLevelType w:val="hybridMultilevel"/>
    <w:tmpl w:val="D200084A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1EB25A6C"/>
    <w:multiLevelType w:val="hybridMultilevel"/>
    <w:tmpl w:val="F46A17E0"/>
    <w:lvl w:ilvl="0" w:tplc="51CC6C8C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1EC05D79"/>
    <w:multiLevelType w:val="hybridMultilevel"/>
    <w:tmpl w:val="B3FECA8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21737B13"/>
    <w:multiLevelType w:val="hybridMultilevel"/>
    <w:tmpl w:val="C6FC618A"/>
    <w:lvl w:ilvl="0" w:tplc="7E7E23C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24545C28"/>
    <w:multiLevelType w:val="hybridMultilevel"/>
    <w:tmpl w:val="570A752E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5" w15:restartNumberingAfterBreak="0">
    <w:nsid w:val="25710DB5"/>
    <w:multiLevelType w:val="hybridMultilevel"/>
    <w:tmpl w:val="3230CC90"/>
    <w:lvl w:ilvl="0" w:tplc="C094875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6" w15:restartNumberingAfterBreak="0">
    <w:nsid w:val="26F258A0"/>
    <w:multiLevelType w:val="hybridMultilevel"/>
    <w:tmpl w:val="98BA824E"/>
    <w:lvl w:ilvl="0" w:tplc="4E8A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40DF3"/>
    <w:multiLevelType w:val="hybridMultilevel"/>
    <w:tmpl w:val="B02C278A"/>
    <w:lvl w:ilvl="0" w:tplc="04150011">
      <w:start w:val="1"/>
      <w:numFmt w:val="decimal"/>
      <w:lvlText w:val="%1)"/>
      <w:lvlJc w:val="left"/>
      <w:pPr>
        <w:ind w:left="921" w:hanging="360"/>
      </w:p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2F2F4F75"/>
    <w:multiLevelType w:val="hybridMultilevel"/>
    <w:tmpl w:val="EE30316E"/>
    <w:lvl w:ilvl="0" w:tplc="AD96EF88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30FD0B18"/>
    <w:multiLevelType w:val="hybridMultilevel"/>
    <w:tmpl w:val="3BFCB342"/>
    <w:lvl w:ilvl="0" w:tplc="C09487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261749B"/>
    <w:multiLevelType w:val="hybridMultilevel"/>
    <w:tmpl w:val="4A760F36"/>
    <w:lvl w:ilvl="0" w:tplc="FF42176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36FE6830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4" w15:restartNumberingAfterBreak="0">
    <w:nsid w:val="37085EBE"/>
    <w:multiLevelType w:val="hybridMultilevel"/>
    <w:tmpl w:val="0EF295D6"/>
    <w:lvl w:ilvl="0" w:tplc="C09487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3A3716D6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3EB14AAF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3E4489B"/>
    <w:multiLevelType w:val="hybridMultilevel"/>
    <w:tmpl w:val="52A4B4A4"/>
    <w:lvl w:ilvl="0" w:tplc="AF108D1E">
      <w:start w:val="1"/>
      <w:numFmt w:val="decimal"/>
      <w:lvlText w:val="%1."/>
      <w:lvlJc w:val="left"/>
      <w:pPr>
        <w:ind w:left="86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4D4E71E6"/>
    <w:multiLevelType w:val="hybridMultilevel"/>
    <w:tmpl w:val="229E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77EDE"/>
    <w:multiLevelType w:val="hybridMultilevel"/>
    <w:tmpl w:val="B10A7CF2"/>
    <w:lvl w:ilvl="0" w:tplc="B5FC1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2170D9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597A54D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BF63609"/>
    <w:multiLevelType w:val="hybridMultilevel"/>
    <w:tmpl w:val="6E90EED4"/>
    <w:lvl w:ilvl="0" w:tplc="CDDAD7FE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C3E0007"/>
    <w:multiLevelType w:val="hybridMultilevel"/>
    <w:tmpl w:val="7A267B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613B6B"/>
    <w:multiLevelType w:val="hybridMultilevel"/>
    <w:tmpl w:val="6D9E9D8A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D3D3ACB"/>
    <w:multiLevelType w:val="hybridMultilevel"/>
    <w:tmpl w:val="92149934"/>
    <w:lvl w:ilvl="0" w:tplc="D46CAB9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D647EE1"/>
    <w:multiLevelType w:val="hybridMultilevel"/>
    <w:tmpl w:val="2CD657F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5EA22491"/>
    <w:multiLevelType w:val="hybridMultilevel"/>
    <w:tmpl w:val="325C4F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0CD6E43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32F4B45"/>
    <w:multiLevelType w:val="hybridMultilevel"/>
    <w:tmpl w:val="29502C44"/>
    <w:lvl w:ilvl="0" w:tplc="9A82164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4753B77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4AD1E48"/>
    <w:multiLevelType w:val="hybridMultilevel"/>
    <w:tmpl w:val="F43C5962"/>
    <w:lvl w:ilvl="0" w:tplc="6886343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65831646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9A6BD5"/>
    <w:multiLevelType w:val="hybridMultilevel"/>
    <w:tmpl w:val="0E0EAB90"/>
    <w:lvl w:ilvl="0" w:tplc="C0948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7B26F12"/>
    <w:multiLevelType w:val="multilevel"/>
    <w:tmpl w:val="169A5C84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7" w15:restartNumberingAfterBreak="0">
    <w:nsid w:val="69BC25E8"/>
    <w:multiLevelType w:val="hybridMultilevel"/>
    <w:tmpl w:val="F2E252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69FC244D"/>
    <w:multiLevelType w:val="hybridMultilevel"/>
    <w:tmpl w:val="1806FB8A"/>
    <w:lvl w:ilvl="0" w:tplc="971208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6A2427A1"/>
    <w:multiLevelType w:val="multilevel"/>
    <w:tmpl w:val="6576CF02"/>
    <w:lvl w:ilvl="0">
      <w:start w:val="1"/>
      <w:numFmt w:val="upperRoman"/>
      <w:lvlText w:val="%1."/>
      <w:lvlJc w:val="left"/>
      <w:pPr>
        <w:tabs>
          <w:tab w:val="num" w:pos="822"/>
        </w:tabs>
        <w:ind w:left="822" w:hanging="680"/>
      </w:pPr>
      <w:rPr>
        <w:b/>
        <w:i w:val="0"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21"/>
        </w:tabs>
        <w:ind w:left="1021" w:hanging="341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361"/>
        </w:tabs>
        <w:ind w:left="1361" w:hanging="340"/>
      </w:p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2727"/>
        </w:tabs>
        <w:ind w:left="2727" w:hanging="360"/>
      </w:p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</w:lvl>
  </w:abstractNum>
  <w:abstractNum w:abstractNumId="80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4423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D1C1D13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DAA50C1"/>
    <w:multiLevelType w:val="multilevel"/>
    <w:tmpl w:val="7C72B5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5F4DFE"/>
    <w:multiLevelType w:val="multilevel"/>
    <w:tmpl w:val="FC52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  <w:u w:val="single"/>
      </w:rPr>
    </w:lvl>
  </w:abstractNum>
  <w:abstractNum w:abstractNumId="85" w15:restartNumberingAfterBreak="0">
    <w:nsid w:val="70F95BE8"/>
    <w:multiLevelType w:val="hybridMultilevel"/>
    <w:tmpl w:val="1A8A6688"/>
    <w:lvl w:ilvl="0" w:tplc="E7D6A2E2">
      <w:start w:val="1"/>
      <w:numFmt w:val="bullet"/>
      <w:lvlText w:val="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85184"/>
    <w:multiLevelType w:val="hybridMultilevel"/>
    <w:tmpl w:val="C5341128"/>
    <w:lvl w:ilvl="0" w:tplc="90B4DE7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EB5420"/>
    <w:multiLevelType w:val="hybridMultilevel"/>
    <w:tmpl w:val="31423694"/>
    <w:lvl w:ilvl="0" w:tplc="C09487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938346A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529169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00385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692755">
    <w:abstractNumId w:val="0"/>
  </w:num>
  <w:num w:numId="4" w16cid:durableId="2105955194">
    <w:abstractNumId w:val="76"/>
  </w:num>
  <w:num w:numId="5" w16cid:durableId="980424106">
    <w:abstractNumId w:val="79"/>
  </w:num>
  <w:num w:numId="6" w16cid:durableId="1098478353">
    <w:abstractNumId w:val="24"/>
  </w:num>
  <w:num w:numId="7" w16cid:durableId="289631074">
    <w:abstractNumId w:val="58"/>
  </w:num>
  <w:num w:numId="8" w16cid:durableId="1365909628">
    <w:abstractNumId w:val="67"/>
  </w:num>
  <w:num w:numId="9" w16cid:durableId="1604997926">
    <w:abstractNumId w:val="42"/>
  </w:num>
  <w:num w:numId="10" w16cid:durableId="746540536">
    <w:abstractNumId w:val="82"/>
  </w:num>
  <w:num w:numId="11" w16cid:durableId="1654598994">
    <w:abstractNumId w:val="33"/>
  </w:num>
  <w:num w:numId="12" w16cid:durableId="1520778561">
    <w:abstractNumId w:val="73"/>
  </w:num>
  <w:num w:numId="13" w16cid:durableId="386419093">
    <w:abstractNumId w:val="46"/>
  </w:num>
  <w:num w:numId="14" w16cid:durableId="172114402">
    <w:abstractNumId w:val="66"/>
  </w:num>
  <w:num w:numId="15" w16cid:durableId="1133670096">
    <w:abstractNumId w:val="81"/>
  </w:num>
  <w:num w:numId="16" w16cid:durableId="1881162505">
    <w:abstractNumId w:val="54"/>
  </w:num>
  <w:num w:numId="17" w16cid:durableId="1773233848">
    <w:abstractNumId w:val="38"/>
  </w:num>
  <w:num w:numId="18" w16cid:durableId="1676033289">
    <w:abstractNumId w:val="72"/>
  </w:num>
  <w:num w:numId="19" w16cid:durableId="897937050">
    <w:abstractNumId w:val="71"/>
  </w:num>
  <w:num w:numId="20" w16cid:durableId="1548375118">
    <w:abstractNumId w:val="65"/>
  </w:num>
  <w:num w:numId="21" w16cid:durableId="119611574">
    <w:abstractNumId w:val="27"/>
  </w:num>
  <w:num w:numId="22" w16cid:durableId="756098004">
    <w:abstractNumId w:val="25"/>
  </w:num>
  <w:num w:numId="23" w16cid:durableId="966590666">
    <w:abstractNumId w:val="37"/>
  </w:num>
  <w:num w:numId="24" w16cid:durableId="1881016943">
    <w:abstractNumId w:val="53"/>
  </w:num>
  <w:num w:numId="25" w16cid:durableId="73939059">
    <w:abstractNumId w:val="28"/>
  </w:num>
  <w:num w:numId="26" w16cid:durableId="1296988872">
    <w:abstractNumId w:val="50"/>
  </w:num>
  <w:num w:numId="27" w16cid:durableId="331184245">
    <w:abstractNumId w:val="43"/>
  </w:num>
  <w:num w:numId="28" w16cid:durableId="58983733">
    <w:abstractNumId w:val="49"/>
  </w:num>
  <w:num w:numId="29" w16cid:durableId="28384729">
    <w:abstractNumId w:val="40"/>
  </w:num>
  <w:num w:numId="30" w16cid:durableId="1441611495">
    <w:abstractNumId w:val="45"/>
  </w:num>
  <w:num w:numId="31" w16cid:durableId="1572736149">
    <w:abstractNumId w:val="60"/>
  </w:num>
  <w:num w:numId="32" w16cid:durableId="1476413200">
    <w:abstractNumId w:val="39"/>
  </w:num>
  <w:num w:numId="33" w16cid:durableId="1630629673">
    <w:abstractNumId w:val="51"/>
  </w:num>
  <w:num w:numId="34" w16cid:durableId="1334646718">
    <w:abstractNumId w:val="78"/>
  </w:num>
  <w:num w:numId="35" w16cid:durableId="21786144">
    <w:abstractNumId w:val="85"/>
  </w:num>
  <w:num w:numId="36" w16cid:durableId="462042401">
    <w:abstractNumId w:val="86"/>
  </w:num>
  <w:num w:numId="37" w16cid:durableId="2138133511">
    <w:abstractNumId w:val="64"/>
  </w:num>
  <w:num w:numId="38" w16cid:durableId="1422336005">
    <w:abstractNumId w:val="77"/>
  </w:num>
  <w:num w:numId="39" w16cid:durableId="457183032">
    <w:abstractNumId w:val="26"/>
  </w:num>
  <w:num w:numId="40" w16cid:durableId="245071470">
    <w:abstractNumId w:val="57"/>
  </w:num>
  <w:num w:numId="41" w16cid:durableId="453334413">
    <w:abstractNumId w:val="61"/>
  </w:num>
  <w:num w:numId="42" w16cid:durableId="1101224903">
    <w:abstractNumId w:val="32"/>
  </w:num>
  <w:num w:numId="43" w16cid:durableId="417991891">
    <w:abstractNumId w:val="69"/>
  </w:num>
  <w:num w:numId="44" w16cid:durableId="669142201">
    <w:abstractNumId w:val="62"/>
  </w:num>
  <w:num w:numId="45" w16cid:durableId="624192456">
    <w:abstractNumId w:val="30"/>
  </w:num>
  <w:num w:numId="46" w16cid:durableId="845052520">
    <w:abstractNumId w:val="55"/>
  </w:num>
  <w:num w:numId="47" w16cid:durableId="1037315771">
    <w:abstractNumId w:val="88"/>
  </w:num>
  <w:num w:numId="48" w16cid:durableId="1997686482">
    <w:abstractNumId w:val="44"/>
  </w:num>
  <w:num w:numId="49" w16cid:durableId="416637905">
    <w:abstractNumId w:val="68"/>
  </w:num>
  <w:num w:numId="50" w16cid:durableId="524057426">
    <w:abstractNumId w:val="74"/>
  </w:num>
  <w:num w:numId="51" w16cid:durableId="1200241953">
    <w:abstractNumId w:val="84"/>
  </w:num>
  <w:num w:numId="52" w16cid:durableId="1854487757">
    <w:abstractNumId w:val="31"/>
  </w:num>
  <w:num w:numId="53" w16cid:durableId="1364667806">
    <w:abstractNumId w:val="87"/>
  </w:num>
  <w:num w:numId="54" w16cid:durableId="1035159718">
    <w:abstractNumId w:val="35"/>
  </w:num>
  <w:num w:numId="55" w16cid:durableId="1065834830">
    <w:abstractNumId w:val="75"/>
  </w:num>
  <w:num w:numId="56" w16cid:durableId="1048797769">
    <w:abstractNumId w:val="48"/>
  </w:num>
  <w:num w:numId="57" w16cid:durableId="1636256951">
    <w:abstractNumId w:val="23"/>
  </w:num>
  <w:num w:numId="58" w16cid:durableId="1058358259">
    <w:abstractNumId w:val="63"/>
  </w:num>
  <w:num w:numId="59" w16cid:durableId="344945603">
    <w:abstractNumId w:val="41"/>
  </w:num>
  <w:num w:numId="60" w16cid:durableId="1523469052">
    <w:abstractNumId w:val="59"/>
  </w:num>
  <w:num w:numId="61" w16cid:durableId="1552618349">
    <w:abstractNumId w:val="34"/>
  </w:num>
  <w:num w:numId="62" w16cid:durableId="1923027901">
    <w:abstractNumId w:val="8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52"/>
    <w:rsid w:val="0000040E"/>
    <w:rsid w:val="00000871"/>
    <w:rsid w:val="000009B0"/>
    <w:rsid w:val="00001420"/>
    <w:rsid w:val="000057D7"/>
    <w:rsid w:val="00005B54"/>
    <w:rsid w:val="000063B5"/>
    <w:rsid w:val="00007ADA"/>
    <w:rsid w:val="00007CE4"/>
    <w:rsid w:val="00010616"/>
    <w:rsid w:val="0001095A"/>
    <w:rsid w:val="00011B3C"/>
    <w:rsid w:val="00011E15"/>
    <w:rsid w:val="0001395B"/>
    <w:rsid w:val="00014B51"/>
    <w:rsid w:val="00016E22"/>
    <w:rsid w:val="00017521"/>
    <w:rsid w:val="00017D00"/>
    <w:rsid w:val="00020616"/>
    <w:rsid w:val="00021D90"/>
    <w:rsid w:val="000220B1"/>
    <w:rsid w:val="0002309B"/>
    <w:rsid w:val="000233A1"/>
    <w:rsid w:val="00025FB0"/>
    <w:rsid w:val="0002710F"/>
    <w:rsid w:val="00027C34"/>
    <w:rsid w:val="00027F6B"/>
    <w:rsid w:val="00030205"/>
    <w:rsid w:val="00030D37"/>
    <w:rsid w:val="00033021"/>
    <w:rsid w:val="000334A4"/>
    <w:rsid w:val="00033C2F"/>
    <w:rsid w:val="00033C8F"/>
    <w:rsid w:val="000342D6"/>
    <w:rsid w:val="00037135"/>
    <w:rsid w:val="0003748B"/>
    <w:rsid w:val="00037573"/>
    <w:rsid w:val="00037DDA"/>
    <w:rsid w:val="000409A8"/>
    <w:rsid w:val="000414E3"/>
    <w:rsid w:val="00042FF4"/>
    <w:rsid w:val="00044E80"/>
    <w:rsid w:val="00046868"/>
    <w:rsid w:val="00046F2C"/>
    <w:rsid w:val="00047CD4"/>
    <w:rsid w:val="00050AC3"/>
    <w:rsid w:val="0005163D"/>
    <w:rsid w:val="000522E5"/>
    <w:rsid w:val="00052D1F"/>
    <w:rsid w:val="00053ECC"/>
    <w:rsid w:val="00056249"/>
    <w:rsid w:val="00062385"/>
    <w:rsid w:val="0006252A"/>
    <w:rsid w:val="00062B3C"/>
    <w:rsid w:val="00063CCC"/>
    <w:rsid w:val="000655C3"/>
    <w:rsid w:val="000664D2"/>
    <w:rsid w:val="00066F02"/>
    <w:rsid w:val="00070AD0"/>
    <w:rsid w:val="00070C1F"/>
    <w:rsid w:val="00071451"/>
    <w:rsid w:val="00073D2C"/>
    <w:rsid w:val="000745B3"/>
    <w:rsid w:val="00076617"/>
    <w:rsid w:val="00076A6A"/>
    <w:rsid w:val="0007714D"/>
    <w:rsid w:val="00081186"/>
    <w:rsid w:val="000817E2"/>
    <w:rsid w:val="00081B42"/>
    <w:rsid w:val="00081D3F"/>
    <w:rsid w:val="000824AB"/>
    <w:rsid w:val="00083389"/>
    <w:rsid w:val="00083952"/>
    <w:rsid w:val="000839AE"/>
    <w:rsid w:val="00083CA7"/>
    <w:rsid w:val="00084611"/>
    <w:rsid w:val="00085B7B"/>
    <w:rsid w:val="00090D91"/>
    <w:rsid w:val="00090EBF"/>
    <w:rsid w:val="000941CA"/>
    <w:rsid w:val="000A01E0"/>
    <w:rsid w:val="000A0313"/>
    <w:rsid w:val="000A101F"/>
    <w:rsid w:val="000A4AFE"/>
    <w:rsid w:val="000A53B2"/>
    <w:rsid w:val="000A6BFC"/>
    <w:rsid w:val="000B081B"/>
    <w:rsid w:val="000B0B60"/>
    <w:rsid w:val="000B109D"/>
    <w:rsid w:val="000B2E00"/>
    <w:rsid w:val="000B3767"/>
    <w:rsid w:val="000B5BDB"/>
    <w:rsid w:val="000C0FAF"/>
    <w:rsid w:val="000C18DF"/>
    <w:rsid w:val="000C3A5A"/>
    <w:rsid w:val="000C563E"/>
    <w:rsid w:val="000C57B2"/>
    <w:rsid w:val="000D66DD"/>
    <w:rsid w:val="000E1DB8"/>
    <w:rsid w:val="000E31ED"/>
    <w:rsid w:val="000E3A00"/>
    <w:rsid w:val="000E418D"/>
    <w:rsid w:val="000E5738"/>
    <w:rsid w:val="000E57A4"/>
    <w:rsid w:val="000E68D3"/>
    <w:rsid w:val="000E6AC5"/>
    <w:rsid w:val="000F0CF0"/>
    <w:rsid w:val="000F1CBF"/>
    <w:rsid w:val="000F1EE8"/>
    <w:rsid w:val="000F21AB"/>
    <w:rsid w:val="000F4097"/>
    <w:rsid w:val="000F7AA3"/>
    <w:rsid w:val="000F7B6C"/>
    <w:rsid w:val="00100048"/>
    <w:rsid w:val="00101EB8"/>
    <w:rsid w:val="00103B12"/>
    <w:rsid w:val="00103B25"/>
    <w:rsid w:val="00105C29"/>
    <w:rsid w:val="00107408"/>
    <w:rsid w:val="00107641"/>
    <w:rsid w:val="00111B4B"/>
    <w:rsid w:val="00115495"/>
    <w:rsid w:val="00116373"/>
    <w:rsid w:val="00116BE9"/>
    <w:rsid w:val="0012022E"/>
    <w:rsid w:val="00120E5D"/>
    <w:rsid w:val="00120EC6"/>
    <w:rsid w:val="0012225D"/>
    <w:rsid w:val="00122AAB"/>
    <w:rsid w:val="00125AEA"/>
    <w:rsid w:val="001265DF"/>
    <w:rsid w:val="00127A55"/>
    <w:rsid w:val="00132B7C"/>
    <w:rsid w:val="00134363"/>
    <w:rsid w:val="00134D93"/>
    <w:rsid w:val="00136837"/>
    <w:rsid w:val="00140A8A"/>
    <w:rsid w:val="0014203C"/>
    <w:rsid w:val="0014425A"/>
    <w:rsid w:val="00146FF3"/>
    <w:rsid w:val="001476D4"/>
    <w:rsid w:val="00147A3F"/>
    <w:rsid w:val="00151B27"/>
    <w:rsid w:val="00152556"/>
    <w:rsid w:val="00154CD3"/>
    <w:rsid w:val="00157979"/>
    <w:rsid w:val="00162FBB"/>
    <w:rsid w:val="00163393"/>
    <w:rsid w:val="00164D5A"/>
    <w:rsid w:val="001660C1"/>
    <w:rsid w:val="00170521"/>
    <w:rsid w:val="00171301"/>
    <w:rsid w:val="00176860"/>
    <w:rsid w:val="001771A9"/>
    <w:rsid w:val="0018148E"/>
    <w:rsid w:val="00181BD9"/>
    <w:rsid w:val="00183AD5"/>
    <w:rsid w:val="001841F3"/>
    <w:rsid w:val="00184BFB"/>
    <w:rsid w:val="00185874"/>
    <w:rsid w:val="00185D24"/>
    <w:rsid w:val="0018608E"/>
    <w:rsid w:val="00187E0A"/>
    <w:rsid w:val="00187E66"/>
    <w:rsid w:val="00187F8C"/>
    <w:rsid w:val="00190B56"/>
    <w:rsid w:val="0019575B"/>
    <w:rsid w:val="001964C1"/>
    <w:rsid w:val="00197047"/>
    <w:rsid w:val="001975F3"/>
    <w:rsid w:val="001A0C5A"/>
    <w:rsid w:val="001A3E24"/>
    <w:rsid w:val="001A42B2"/>
    <w:rsid w:val="001A5040"/>
    <w:rsid w:val="001A60BC"/>
    <w:rsid w:val="001A68C9"/>
    <w:rsid w:val="001A7695"/>
    <w:rsid w:val="001B01B6"/>
    <w:rsid w:val="001B01F0"/>
    <w:rsid w:val="001B35BA"/>
    <w:rsid w:val="001B53C3"/>
    <w:rsid w:val="001B5961"/>
    <w:rsid w:val="001B5CAD"/>
    <w:rsid w:val="001B645F"/>
    <w:rsid w:val="001B71C3"/>
    <w:rsid w:val="001B73C1"/>
    <w:rsid w:val="001C0883"/>
    <w:rsid w:val="001C1C77"/>
    <w:rsid w:val="001C545D"/>
    <w:rsid w:val="001C59E6"/>
    <w:rsid w:val="001C7630"/>
    <w:rsid w:val="001C7B92"/>
    <w:rsid w:val="001C7EC7"/>
    <w:rsid w:val="001D01B3"/>
    <w:rsid w:val="001D15CC"/>
    <w:rsid w:val="001D34B8"/>
    <w:rsid w:val="001D35D0"/>
    <w:rsid w:val="001D38E2"/>
    <w:rsid w:val="001D4540"/>
    <w:rsid w:val="001E1635"/>
    <w:rsid w:val="001E1DCB"/>
    <w:rsid w:val="001E26C6"/>
    <w:rsid w:val="001E2C9D"/>
    <w:rsid w:val="001E48E6"/>
    <w:rsid w:val="001E4E14"/>
    <w:rsid w:val="001E4FF1"/>
    <w:rsid w:val="001E5F3C"/>
    <w:rsid w:val="001F187D"/>
    <w:rsid w:val="001F4124"/>
    <w:rsid w:val="001F4327"/>
    <w:rsid w:val="001F75FB"/>
    <w:rsid w:val="001F77DB"/>
    <w:rsid w:val="00203E72"/>
    <w:rsid w:val="00211DB6"/>
    <w:rsid w:val="00212CF7"/>
    <w:rsid w:val="00213930"/>
    <w:rsid w:val="00216F93"/>
    <w:rsid w:val="00220CE3"/>
    <w:rsid w:val="0022103B"/>
    <w:rsid w:val="0022116E"/>
    <w:rsid w:val="0022305C"/>
    <w:rsid w:val="0022385B"/>
    <w:rsid w:val="00223E73"/>
    <w:rsid w:val="00225052"/>
    <w:rsid w:val="002316FB"/>
    <w:rsid w:val="002328A9"/>
    <w:rsid w:val="00232F7D"/>
    <w:rsid w:val="002349A5"/>
    <w:rsid w:val="002361FD"/>
    <w:rsid w:val="00236875"/>
    <w:rsid w:val="002371DA"/>
    <w:rsid w:val="00240801"/>
    <w:rsid w:val="002432D0"/>
    <w:rsid w:val="002441D9"/>
    <w:rsid w:val="0024479A"/>
    <w:rsid w:val="00244AF2"/>
    <w:rsid w:val="0025084B"/>
    <w:rsid w:val="00252277"/>
    <w:rsid w:val="0025256B"/>
    <w:rsid w:val="0025347D"/>
    <w:rsid w:val="00254C92"/>
    <w:rsid w:val="00255238"/>
    <w:rsid w:val="00255C53"/>
    <w:rsid w:val="00256688"/>
    <w:rsid w:val="00257D33"/>
    <w:rsid w:val="00260121"/>
    <w:rsid w:val="002608AA"/>
    <w:rsid w:val="00260D9B"/>
    <w:rsid w:val="00260E41"/>
    <w:rsid w:val="002617A3"/>
    <w:rsid w:val="002622A4"/>
    <w:rsid w:val="002650B9"/>
    <w:rsid w:val="00267197"/>
    <w:rsid w:val="00270FBF"/>
    <w:rsid w:val="00275C42"/>
    <w:rsid w:val="002763BF"/>
    <w:rsid w:val="002771B2"/>
    <w:rsid w:val="00277B80"/>
    <w:rsid w:val="002802A2"/>
    <w:rsid w:val="00282B94"/>
    <w:rsid w:val="00283348"/>
    <w:rsid w:val="00283BB3"/>
    <w:rsid w:val="0028449A"/>
    <w:rsid w:val="00284FC2"/>
    <w:rsid w:val="0029625C"/>
    <w:rsid w:val="00297561"/>
    <w:rsid w:val="002A0D28"/>
    <w:rsid w:val="002A2B82"/>
    <w:rsid w:val="002A5057"/>
    <w:rsid w:val="002A6584"/>
    <w:rsid w:val="002A781B"/>
    <w:rsid w:val="002B05C3"/>
    <w:rsid w:val="002B1CC1"/>
    <w:rsid w:val="002B2422"/>
    <w:rsid w:val="002B29EB"/>
    <w:rsid w:val="002B2DC1"/>
    <w:rsid w:val="002B3368"/>
    <w:rsid w:val="002B376B"/>
    <w:rsid w:val="002B4D7C"/>
    <w:rsid w:val="002B4E6A"/>
    <w:rsid w:val="002B4F2D"/>
    <w:rsid w:val="002B685C"/>
    <w:rsid w:val="002B7803"/>
    <w:rsid w:val="002C62FF"/>
    <w:rsid w:val="002C6410"/>
    <w:rsid w:val="002C68B8"/>
    <w:rsid w:val="002C6FA4"/>
    <w:rsid w:val="002C745D"/>
    <w:rsid w:val="002D149E"/>
    <w:rsid w:val="002D2E4E"/>
    <w:rsid w:val="002D2F53"/>
    <w:rsid w:val="002D33E4"/>
    <w:rsid w:val="002D4509"/>
    <w:rsid w:val="002D46DC"/>
    <w:rsid w:val="002D48A7"/>
    <w:rsid w:val="002D4AA9"/>
    <w:rsid w:val="002E2A82"/>
    <w:rsid w:val="002E61B1"/>
    <w:rsid w:val="002F19FD"/>
    <w:rsid w:val="002F6044"/>
    <w:rsid w:val="002F78F9"/>
    <w:rsid w:val="0030181A"/>
    <w:rsid w:val="003026F0"/>
    <w:rsid w:val="003038A0"/>
    <w:rsid w:val="003042D7"/>
    <w:rsid w:val="003069A0"/>
    <w:rsid w:val="00310211"/>
    <w:rsid w:val="00310EA3"/>
    <w:rsid w:val="00311487"/>
    <w:rsid w:val="00312D50"/>
    <w:rsid w:val="00313553"/>
    <w:rsid w:val="003152A4"/>
    <w:rsid w:val="00315F94"/>
    <w:rsid w:val="003201DF"/>
    <w:rsid w:val="00320BE7"/>
    <w:rsid w:val="00320C8C"/>
    <w:rsid w:val="00321ADA"/>
    <w:rsid w:val="00322274"/>
    <w:rsid w:val="00322DD8"/>
    <w:rsid w:val="00324E2D"/>
    <w:rsid w:val="00325C77"/>
    <w:rsid w:val="003271AD"/>
    <w:rsid w:val="00331939"/>
    <w:rsid w:val="00331A10"/>
    <w:rsid w:val="00332D5D"/>
    <w:rsid w:val="00333BE4"/>
    <w:rsid w:val="00334080"/>
    <w:rsid w:val="00335AB6"/>
    <w:rsid w:val="00336251"/>
    <w:rsid w:val="0034013D"/>
    <w:rsid w:val="00340AB4"/>
    <w:rsid w:val="0034446B"/>
    <w:rsid w:val="003453B8"/>
    <w:rsid w:val="00345E41"/>
    <w:rsid w:val="00347928"/>
    <w:rsid w:val="00350A1D"/>
    <w:rsid w:val="0035216E"/>
    <w:rsid w:val="00352E9D"/>
    <w:rsid w:val="00353F73"/>
    <w:rsid w:val="00353F9A"/>
    <w:rsid w:val="00355579"/>
    <w:rsid w:val="00355885"/>
    <w:rsid w:val="00355935"/>
    <w:rsid w:val="00361F9E"/>
    <w:rsid w:val="00363900"/>
    <w:rsid w:val="00364088"/>
    <w:rsid w:val="003662CA"/>
    <w:rsid w:val="003667C3"/>
    <w:rsid w:val="00366A3A"/>
    <w:rsid w:val="0037232B"/>
    <w:rsid w:val="00372EC6"/>
    <w:rsid w:val="00374499"/>
    <w:rsid w:val="0037561C"/>
    <w:rsid w:val="00377E8A"/>
    <w:rsid w:val="00382918"/>
    <w:rsid w:val="003830AF"/>
    <w:rsid w:val="00383A8D"/>
    <w:rsid w:val="00384CF1"/>
    <w:rsid w:val="003850CF"/>
    <w:rsid w:val="00386700"/>
    <w:rsid w:val="00386808"/>
    <w:rsid w:val="00386AE0"/>
    <w:rsid w:val="00386AEE"/>
    <w:rsid w:val="00386CA5"/>
    <w:rsid w:val="00387E5A"/>
    <w:rsid w:val="00390548"/>
    <w:rsid w:val="003910BA"/>
    <w:rsid w:val="0039313D"/>
    <w:rsid w:val="00394552"/>
    <w:rsid w:val="003946A2"/>
    <w:rsid w:val="00394F94"/>
    <w:rsid w:val="003A08A2"/>
    <w:rsid w:val="003A2208"/>
    <w:rsid w:val="003A2546"/>
    <w:rsid w:val="003A2A08"/>
    <w:rsid w:val="003A2CAE"/>
    <w:rsid w:val="003B0AD9"/>
    <w:rsid w:val="003B10C0"/>
    <w:rsid w:val="003B29B3"/>
    <w:rsid w:val="003B7ABB"/>
    <w:rsid w:val="003B7E41"/>
    <w:rsid w:val="003C07DF"/>
    <w:rsid w:val="003C0975"/>
    <w:rsid w:val="003C2443"/>
    <w:rsid w:val="003C38D1"/>
    <w:rsid w:val="003C458E"/>
    <w:rsid w:val="003C4743"/>
    <w:rsid w:val="003C4E43"/>
    <w:rsid w:val="003C5F00"/>
    <w:rsid w:val="003C7ACD"/>
    <w:rsid w:val="003D1E63"/>
    <w:rsid w:val="003D1EC5"/>
    <w:rsid w:val="003D54DF"/>
    <w:rsid w:val="003D5772"/>
    <w:rsid w:val="003D6603"/>
    <w:rsid w:val="003D6B97"/>
    <w:rsid w:val="003D722C"/>
    <w:rsid w:val="003D7D76"/>
    <w:rsid w:val="003E0003"/>
    <w:rsid w:val="003E08C0"/>
    <w:rsid w:val="003E1587"/>
    <w:rsid w:val="003E349C"/>
    <w:rsid w:val="003E3978"/>
    <w:rsid w:val="003E4B2F"/>
    <w:rsid w:val="003E4F4C"/>
    <w:rsid w:val="003E7A36"/>
    <w:rsid w:val="003E7C85"/>
    <w:rsid w:val="003F38BE"/>
    <w:rsid w:val="003F3DCC"/>
    <w:rsid w:val="003F60AE"/>
    <w:rsid w:val="003F6D02"/>
    <w:rsid w:val="003F758D"/>
    <w:rsid w:val="0040083F"/>
    <w:rsid w:val="00405D03"/>
    <w:rsid w:val="00410725"/>
    <w:rsid w:val="00412532"/>
    <w:rsid w:val="004131FD"/>
    <w:rsid w:val="00414457"/>
    <w:rsid w:val="00415590"/>
    <w:rsid w:val="004160CB"/>
    <w:rsid w:val="004218C5"/>
    <w:rsid w:val="004225B5"/>
    <w:rsid w:val="004258E7"/>
    <w:rsid w:val="00430488"/>
    <w:rsid w:val="0043076A"/>
    <w:rsid w:val="004312EB"/>
    <w:rsid w:val="00433804"/>
    <w:rsid w:val="00434957"/>
    <w:rsid w:val="00441C11"/>
    <w:rsid w:val="00441C4E"/>
    <w:rsid w:val="004430A4"/>
    <w:rsid w:val="0044412A"/>
    <w:rsid w:val="004457A9"/>
    <w:rsid w:val="0044580A"/>
    <w:rsid w:val="00445FFA"/>
    <w:rsid w:val="00447F5C"/>
    <w:rsid w:val="004500CC"/>
    <w:rsid w:val="00451B3E"/>
    <w:rsid w:val="004521D9"/>
    <w:rsid w:val="0045394E"/>
    <w:rsid w:val="00454623"/>
    <w:rsid w:val="00454719"/>
    <w:rsid w:val="0045655B"/>
    <w:rsid w:val="0045679F"/>
    <w:rsid w:val="00460956"/>
    <w:rsid w:val="00463141"/>
    <w:rsid w:val="004633E7"/>
    <w:rsid w:val="0046388D"/>
    <w:rsid w:val="00464F4A"/>
    <w:rsid w:val="004650D3"/>
    <w:rsid w:val="004669C6"/>
    <w:rsid w:val="00466B27"/>
    <w:rsid w:val="00470E9B"/>
    <w:rsid w:val="00472A4D"/>
    <w:rsid w:val="004762E9"/>
    <w:rsid w:val="00476992"/>
    <w:rsid w:val="00481663"/>
    <w:rsid w:val="00482311"/>
    <w:rsid w:val="0048646D"/>
    <w:rsid w:val="00487D9B"/>
    <w:rsid w:val="00491312"/>
    <w:rsid w:val="004933B1"/>
    <w:rsid w:val="00497F98"/>
    <w:rsid w:val="004A0334"/>
    <w:rsid w:val="004A0B55"/>
    <w:rsid w:val="004A2707"/>
    <w:rsid w:val="004A3E1A"/>
    <w:rsid w:val="004A458C"/>
    <w:rsid w:val="004A4856"/>
    <w:rsid w:val="004A4B31"/>
    <w:rsid w:val="004A6235"/>
    <w:rsid w:val="004A6973"/>
    <w:rsid w:val="004A77DD"/>
    <w:rsid w:val="004B0718"/>
    <w:rsid w:val="004B0BDB"/>
    <w:rsid w:val="004B16BD"/>
    <w:rsid w:val="004B16F7"/>
    <w:rsid w:val="004B3ADE"/>
    <w:rsid w:val="004B3ED4"/>
    <w:rsid w:val="004B5E7F"/>
    <w:rsid w:val="004B79DB"/>
    <w:rsid w:val="004C0187"/>
    <w:rsid w:val="004C0D8F"/>
    <w:rsid w:val="004C201F"/>
    <w:rsid w:val="004C2834"/>
    <w:rsid w:val="004C3765"/>
    <w:rsid w:val="004C401F"/>
    <w:rsid w:val="004D059F"/>
    <w:rsid w:val="004D06B6"/>
    <w:rsid w:val="004D2D4E"/>
    <w:rsid w:val="004D349C"/>
    <w:rsid w:val="004D37DC"/>
    <w:rsid w:val="004D4EAB"/>
    <w:rsid w:val="004E0682"/>
    <w:rsid w:val="004E08B5"/>
    <w:rsid w:val="004E0F15"/>
    <w:rsid w:val="004E2017"/>
    <w:rsid w:val="004E6426"/>
    <w:rsid w:val="004F16DF"/>
    <w:rsid w:val="004F1D9C"/>
    <w:rsid w:val="004F26A4"/>
    <w:rsid w:val="004F27DD"/>
    <w:rsid w:val="004F2893"/>
    <w:rsid w:val="004F3F15"/>
    <w:rsid w:val="004F6F86"/>
    <w:rsid w:val="005008F4"/>
    <w:rsid w:val="00500914"/>
    <w:rsid w:val="00503FCA"/>
    <w:rsid w:val="00504F90"/>
    <w:rsid w:val="00505626"/>
    <w:rsid w:val="005058A5"/>
    <w:rsid w:val="0050708C"/>
    <w:rsid w:val="00510D9B"/>
    <w:rsid w:val="0051441B"/>
    <w:rsid w:val="00515B6B"/>
    <w:rsid w:val="00516FFC"/>
    <w:rsid w:val="0051764D"/>
    <w:rsid w:val="00517FCD"/>
    <w:rsid w:val="0052233D"/>
    <w:rsid w:val="00522424"/>
    <w:rsid w:val="00526726"/>
    <w:rsid w:val="0053019C"/>
    <w:rsid w:val="005302A8"/>
    <w:rsid w:val="005310E7"/>
    <w:rsid w:val="005319C0"/>
    <w:rsid w:val="005322AB"/>
    <w:rsid w:val="00535962"/>
    <w:rsid w:val="00536315"/>
    <w:rsid w:val="00536ABD"/>
    <w:rsid w:val="00540A08"/>
    <w:rsid w:val="00543A3B"/>
    <w:rsid w:val="00544184"/>
    <w:rsid w:val="00545749"/>
    <w:rsid w:val="00546A19"/>
    <w:rsid w:val="00546ED0"/>
    <w:rsid w:val="00550E0B"/>
    <w:rsid w:val="00550E21"/>
    <w:rsid w:val="005535CC"/>
    <w:rsid w:val="00554833"/>
    <w:rsid w:val="00554B7F"/>
    <w:rsid w:val="00554B8F"/>
    <w:rsid w:val="00554F05"/>
    <w:rsid w:val="00557994"/>
    <w:rsid w:val="00560A8A"/>
    <w:rsid w:val="00560FE1"/>
    <w:rsid w:val="00562249"/>
    <w:rsid w:val="00562967"/>
    <w:rsid w:val="00563B0F"/>
    <w:rsid w:val="0056406F"/>
    <w:rsid w:val="00567EF8"/>
    <w:rsid w:val="005702A7"/>
    <w:rsid w:val="00571829"/>
    <w:rsid w:val="00574027"/>
    <w:rsid w:val="005742FF"/>
    <w:rsid w:val="005745CE"/>
    <w:rsid w:val="005747CB"/>
    <w:rsid w:val="0057753B"/>
    <w:rsid w:val="00577DE2"/>
    <w:rsid w:val="00580EF4"/>
    <w:rsid w:val="00581014"/>
    <w:rsid w:val="005814FA"/>
    <w:rsid w:val="0058189E"/>
    <w:rsid w:val="00584E01"/>
    <w:rsid w:val="0058525A"/>
    <w:rsid w:val="005863DE"/>
    <w:rsid w:val="00586D07"/>
    <w:rsid w:val="00590B38"/>
    <w:rsid w:val="005927B5"/>
    <w:rsid w:val="0059480D"/>
    <w:rsid w:val="00594919"/>
    <w:rsid w:val="00594CE2"/>
    <w:rsid w:val="0059523D"/>
    <w:rsid w:val="0059719A"/>
    <w:rsid w:val="005972C0"/>
    <w:rsid w:val="005A31AB"/>
    <w:rsid w:val="005A334A"/>
    <w:rsid w:val="005A469C"/>
    <w:rsid w:val="005A5271"/>
    <w:rsid w:val="005A645B"/>
    <w:rsid w:val="005A6F2E"/>
    <w:rsid w:val="005B30D8"/>
    <w:rsid w:val="005B47DB"/>
    <w:rsid w:val="005B6538"/>
    <w:rsid w:val="005C51AA"/>
    <w:rsid w:val="005C58DE"/>
    <w:rsid w:val="005C778B"/>
    <w:rsid w:val="005D014F"/>
    <w:rsid w:val="005D04B1"/>
    <w:rsid w:val="005D11B5"/>
    <w:rsid w:val="005D26D4"/>
    <w:rsid w:val="005D2D6B"/>
    <w:rsid w:val="005D36A2"/>
    <w:rsid w:val="005D3FB4"/>
    <w:rsid w:val="005D4C32"/>
    <w:rsid w:val="005D4D35"/>
    <w:rsid w:val="005D5CF1"/>
    <w:rsid w:val="005D6115"/>
    <w:rsid w:val="005D7997"/>
    <w:rsid w:val="005E10BA"/>
    <w:rsid w:val="005E1B2C"/>
    <w:rsid w:val="005E257F"/>
    <w:rsid w:val="005E3A53"/>
    <w:rsid w:val="005E5BE7"/>
    <w:rsid w:val="005E62C2"/>
    <w:rsid w:val="005E67A2"/>
    <w:rsid w:val="005E7078"/>
    <w:rsid w:val="005F00EE"/>
    <w:rsid w:val="005F1CAE"/>
    <w:rsid w:val="005F3F20"/>
    <w:rsid w:val="005F5D8B"/>
    <w:rsid w:val="005F64BE"/>
    <w:rsid w:val="005F74DB"/>
    <w:rsid w:val="00600AF5"/>
    <w:rsid w:val="0060141D"/>
    <w:rsid w:val="0060213D"/>
    <w:rsid w:val="00604D31"/>
    <w:rsid w:val="00605637"/>
    <w:rsid w:val="00606EBA"/>
    <w:rsid w:val="00606F9E"/>
    <w:rsid w:val="0061087B"/>
    <w:rsid w:val="006209E3"/>
    <w:rsid w:val="00620FBF"/>
    <w:rsid w:val="0062163A"/>
    <w:rsid w:val="006216E4"/>
    <w:rsid w:val="00621EB4"/>
    <w:rsid w:val="00624617"/>
    <w:rsid w:val="00625785"/>
    <w:rsid w:val="0062597E"/>
    <w:rsid w:val="00626143"/>
    <w:rsid w:val="00626891"/>
    <w:rsid w:val="00631090"/>
    <w:rsid w:val="00631D04"/>
    <w:rsid w:val="0063340E"/>
    <w:rsid w:val="00633F21"/>
    <w:rsid w:val="00634BA7"/>
    <w:rsid w:val="006356D4"/>
    <w:rsid w:val="00637BB9"/>
    <w:rsid w:val="006402F5"/>
    <w:rsid w:val="006419B5"/>
    <w:rsid w:val="0064277C"/>
    <w:rsid w:val="00645C39"/>
    <w:rsid w:val="00646490"/>
    <w:rsid w:val="00650590"/>
    <w:rsid w:val="00650A54"/>
    <w:rsid w:val="006516CF"/>
    <w:rsid w:val="006529CC"/>
    <w:rsid w:val="00653A70"/>
    <w:rsid w:val="0065481B"/>
    <w:rsid w:val="00654BBC"/>
    <w:rsid w:val="00654C61"/>
    <w:rsid w:val="006560AE"/>
    <w:rsid w:val="0065634F"/>
    <w:rsid w:val="0065642F"/>
    <w:rsid w:val="00656CA0"/>
    <w:rsid w:val="0066005D"/>
    <w:rsid w:val="006610A5"/>
    <w:rsid w:val="006621F5"/>
    <w:rsid w:val="00664C13"/>
    <w:rsid w:val="00665D02"/>
    <w:rsid w:val="00666124"/>
    <w:rsid w:val="0066633F"/>
    <w:rsid w:val="00666E24"/>
    <w:rsid w:val="0066745F"/>
    <w:rsid w:val="00667B6C"/>
    <w:rsid w:val="0067017F"/>
    <w:rsid w:val="006715A4"/>
    <w:rsid w:val="00673F47"/>
    <w:rsid w:val="0067454D"/>
    <w:rsid w:val="0067629B"/>
    <w:rsid w:val="0067642D"/>
    <w:rsid w:val="0068019A"/>
    <w:rsid w:val="00680B71"/>
    <w:rsid w:val="006816FA"/>
    <w:rsid w:val="00684C2D"/>
    <w:rsid w:val="006850C0"/>
    <w:rsid w:val="00686A28"/>
    <w:rsid w:val="00686EBD"/>
    <w:rsid w:val="00690E60"/>
    <w:rsid w:val="00691844"/>
    <w:rsid w:val="00691BA6"/>
    <w:rsid w:val="0069220D"/>
    <w:rsid w:val="0069487A"/>
    <w:rsid w:val="00695A1F"/>
    <w:rsid w:val="006978D8"/>
    <w:rsid w:val="00697A7A"/>
    <w:rsid w:val="00697DB2"/>
    <w:rsid w:val="006A3538"/>
    <w:rsid w:val="006A3F0F"/>
    <w:rsid w:val="006A3FA9"/>
    <w:rsid w:val="006A4E37"/>
    <w:rsid w:val="006A6770"/>
    <w:rsid w:val="006A694B"/>
    <w:rsid w:val="006A7CAA"/>
    <w:rsid w:val="006B143C"/>
    <w:rsid w:val="006B2794"/>
    <w:rsid w:val="006B2F60"/>
    <w:rsid w:val="006B34BF"/>
    <w:rsid w:val="006B3B61"/>
    <w:rsid w:val="006B3CF1"/>
    <w:rsid w:val="006B4D44"/>
    <w:rsid w:val="006B74A9"/>
    <w:rsid w:val="006B7D18"/>
    <w:rsid w:val="006C2B79"/>
    <w:rsid w:val="006C2E5D"/>
    <w:rsid w:val="006C3A2C"/>
    <w:rsid w:val="006C45BC"/>
    <w:rsid w:val="006C49AC"/>
    <w:rsid w:val="006C5A2D"/>
    <w:rsid w:val="006C675E"/>
    <w:rsid w:val="006D14C0"/>
    <w:rsid w:val="006D1C1E"/>
    <w:rsid w:val="006D2708"/>
    <w:rsid w:val="006D4291"/>
    <w:rsid w:val="006D4E3A"/>
    <w:rsid w:val="006D5166"/>
    <w:rsid w:val="006D51E4"/>
    <w:rsid w:val="006D5E85"/>
    <w:rsid w:val="006D6416"/>
    <w:rsid w:val="006D6CB9"/>
    <w:rsid w:val="006E0F6C"/>
    <w:rsid w:val="006E10F1"/>
    <w:rsid w:val="006E1481"/>
    <w:rsid w:val="006E4AC3"/>
    <w:rsid w:val="006E4D25"/>
    <w:rsid w:val="006E61F9"/>
    <w:rsid w:val="006E7379"/>
    <w:rsid w:val="006E7627"/>
    <w:rsid w:val="006F2672"/>
    <w:rsid w:val="006F3217"/>
    <w:rsid w:val="006F5919"/>
    <w:rsid w:val="006F79F0"/>
    <w:rsid w:val="007008FE"/>
    <w:rsid w:val="007017E7"/>
    <w:rsid w:val="007026A9"/>
    <w:rsid w:val="00703262"/>
    <w:rsid w:val="007042D1"/>
    <w:rsid w:val="00707FCC"/>
    <w:rsid w:val="00710EEA"/>
    <w:rsid w:val="007117CD"/>
    <w:rsid w:val="00712DAB"/>
    <w:rsid w:val="00714376"/>
    <w:rsid w:val="007154E4"/>
    <w:rsid w:val="00716536"/>
    <w:rsid w:val="007209E2"/>
    <w:rsid w:val="00720E00"/>
    <w:rsid w:val="0072175F"/>
    <w:rsid w:val="007255C0"/>
    <w:rsid w:val="00726EAE"/>
    <w:rsid w:val="00727A44"/>
    <w:rsid w:val="007301E5"/>
    <w:rsid w:val="0073045C"/>
    <w:rsid w:val="007319E9"/>
    <w:rsid w:val="0073364D"/>
    <w:rsid w:val="007350BD"/>
    <w:rsid w:val="00741D83"/>
    <w:rsid w:val="007469BD"/>
    <w:rsid w:val="00750EA4"/>
    <w:rsid w:val="00751CC5"/>
    <w:rsid w:val="00752BC8"/>
    <w:rsid w:val="007554A6"/>
    <w:rsid w:val="007556C8"/>
    <w:rsid w:val="00756610"/>
    <w:rsid w:val="00760265"/>
    <w:rsid w:val="007633B5"/>
    <w:rsid w:val="007642F3"/>
    <w:rsid w:val="00764B8E"/>
    <w:rsid w:val="007657A7"/>
    <w:rsid w:val="00765869"/>
    <w:rsid w:val="00766195"/>
    <w:rsid w:val="00766966"/>
    <w:rsid w:val="00771039"/>
    <w:rsid w:val="00771917"/>
    <w:rsid w:val="00775AA6"/>
    <w:rsid w:val="0077627E"/>
    <w:rsid w:val="0077709F"/>
    <w:rsid w:val="00777A0C"/>
    <w:rsid w:val="00777EBE"/>
    <w:rsid w:val="00780294"/>
    <w:rsid w:val="00783557"/>
    <w:rsid w:val="00785631"/>
    <w:rsid w:val="00785796"/>
    <w:rsid w:val="00790113"/>
    <w:rsid w:val="007904F6"/>
    <w:rsid w:val="007916D7"/>
    <w:rsid w:val="0079286C"/>
    <w:rsid w:val="007933C0"/>
    <w:rsid w:val="007936F3"/>
    <w:rsid w:val="007945B4"/>
    <w:rsid w:val="00795EB5"/>
    <w:rsid w:val="0079657F"/>
    <w:rsid w:val="007971B2"/>
    <w:rsid w:val="007971C3"/>
    <w:rsid w:val="007A29EB"/>
    <w:rsid w:val="007A3605"/>
    <w:rsid w:val="007A3777"/>
    <w:rsid w:val="007A3ECF"/>
    <w:rsid w:val="007A453E"/>
    <w:rsid w:val="007A4B70"/>
    <w:rsid w:val="007B0049"/>
    <w:rsid w:val="007B02B1"/>
    <w:rsid w:val="007B034E"/>
    <w:rsid w:val="007B137C"/>
    <w:rsid w:val="007B219A"/>
    <w:rsid w:val="007B26D3"/>
    <w:rsid w:val="007B3410"/>
    <w:rsid w:val="007C0E10"/>
    <w:rsid w:val="007C27BD"/>
    <w:rsid w:val="007C3DBF"/>
    <w:rsid w:val="007C62B4"/>
    <w:rsid w:val="007C6F52"/>
    <w:rsid w:val="007D0FAB"/>
    <w:rsid w:val="007D1037"/>
    <w:rsid w:val="007D31A7"/>
    <w:rsid w:val="007D3654"/>
    <w:rsid w:val="007D40F1"/>
    <w:rsid w:val="007D5215"/>
    <w:rsid w:val="007D71F6"/>
    <w:rsid w:val="007D7728"/>
    <w:rsid w:val="007E0391"/>
    <w:rsid w:val="007E156B"/>
    <w:rsid w:val="007E20C9"/>
    <w:rsid w:val="007E25F2"/>
    <w:rsid w:val="007E57F3"/>
    <w:rsid w:val="007E600D"/>
    <w:rsid w:val="007F01EB"/>
    <w:rsid w:val="007F0D11"/>
    <w:rsid w:val="007F1F55"/>
    <w:rsid w:val="007F2385"/>
    <w:rsid w:val="007F36DD"/>
    <w:rsid w:val="007F4A95"/>
    <w:rsid w:val="007F53EF"/>
    <w:rsid w:val="007F5969"/>
    <w:rsid w:val="007F6AAF"/>
    <w:rsid w:val="00800EE8"/>
    <w:rsid w:val="008015A8"/>
    <w:rsid w:val="00802FF4"/>
    <w:rsid w:val="00804829"/>
    <w:rsid w:val="00805A90"/>
    <w:rsid w:val="00814693"/>
    <w:rsid w:val="00814721"/>
    <w:rsid w:val="00814E17"/>
    <w:rsid w:val="0081500C"/>
    <w:rsid w:val="008157C0"/>
    <w:rsid w:val="00815A92"/>
    <w:rsid w:val="00816758"/>
    <w:rsid w:val="0081686D"/>
    <w:rsid w:val="0081724C"/>
    <w:rsid w:val="00817E18"/>
    <w:rsid w:val="00821352"/>
    <w:rsid w:val="00821CC0"/>
    <w:rsid w:val="00822032"/>
    <w:rsid w:val="0082460F"/>
    <w:rsid w:val="0082504C"/>
    <w:rsid w:val="00826490"/>
    <w:rsid w:val="0082753B"/>
    <w:rsid w:val="0083216E"/>
    <w:rsid w:val="008334DE"/>
    <w:rsid w:val="00833ECB"/>
    <w:rsid w:val="008348CB"/>
    <w:rsid w:val="00834A3C"/>
    <w:rsid w:val="008354EE"/>
    <w:rsid w:val="00837194"/>
    <w:rsid w:val="00837B31"/>
    <w:rsid w:val="00841678"/>
    <w:rsid w:val="0084232B"/>
    <w:rsid w:val="008426EF"/>
    <w:rsid w:val="00842940"/>
    <w:rsid w:val="0084371D"/>
    <w:rsid w:val="008437BE"/>
    <w:rsid w:val="008443EE"/>
    <w:rsid w:val="00844949"/>
    <w:rsid w:val="008449A3"/>
    <w:rsid w:val="00850621"/>
    <w:rsid w:val="008510BA"/>
    <w:rsid w:val="00856F18"/>
    <w:rsid w:val="00863763"/>
    <w:rsid w:val="00863E49"/>
    <w:rsid w:val="008645C7"/>
    <w:rsid w:val="0086651C"/>
    <w:rsid w:val="008713BF"/>
    <w:rsid w:val="008713CA"/>
    <w:rsid w:val="008714B6"/>
    <w:rsid w:val="008742AF"/>
    <w:rsid w:val="00874504"/>
    <w:rsid w:val="00874AA4"/>
    <w:rsid w:val="00876A92"/>
    <w:rsid w:val="00881EBF"/>
    <w:rsid w:val="00881F8C"/>
    <w:rsid w:val="0088576B"/>
    <w:rsid w:val="00886966"/>
    <w:rsid w:val="00887136"/>
    <w:rsid w:val="008874D6"/>
    <w:rsid w:val="0089005F"/>
    <w:rsid w:val="008900E8"/>
    <w:rsid w:val="00890B65"/>
    <w:rsid w:val="008915EA"/>
    <w:rsid w:val="00891663"/>
    <w:rsid w:val="0089173A"/>
    <w:rsid w:val="00892B38"/>
    <w:rsid w:val="00892FE6"/>
    <w:rsid w:val="00895874"/>
    <w:rsid w:val="00895A93"/>
    <w:rsid w:val="00896E2B"/>
    <w:rsid w:val="008A2E41"/>
    <w:rsid w:val="008A35B6"/>
    <w:rsid w:val="008A6E61"/>
    <w:rsid w:val="008B09FE"/>
    <w:rsid w:val="008B4455"/>
    <w:rsid w:val="008B463C"/>
    <w:rsid w:val="008B7681"/>
    <w:rsid w:val="008B77CB"/>
    <w:rsid w:val="008C21E7"/>
    <w:rsid w:val="008C25B3"/>
    <w:rsid w:val="008C27A7"/>
    <w:rsid w:val="008C590C"/>
    <w:rsid w:val="008C603C"/>
    <w:rsid w:val="008D02E0"/>
    <w:rsid w:val="008D127C"/>
    <w:rsid w:val="008D2467"/>
    <w:rsid w:val="008D43CA"/>
    <w:rsid w:val="008D7F84"/>
    <w:rsid w:val="008E00C5"/>
    <w:rsid w:val="008E0C28"/>
    <w:rsid w:val="008E163F"/>
    <w:rsid w:val="008E1E84"/>
    <w:rsid w:val="008E2671"/>
    <w:rsid w:val="008E6405"/>
    <w:rsid w:val="008E6CCC"/>
    <w:rsid w:val="008E76A2"/>
    <w:rsid w:val="008F187C"/>
    <w:rsid w:val="008F46EC"/>
    <w:rsid w:val="008F4735"/>
    <w:rsid w:val="008F5B57"/>
    <w:rsid w:val="008F6E2B"/>
    <w:rsid w:val="008F793A"/>
    <w:rsid w:val="009001BE"/>
    <w:rsid w:val="00900748"/>
    <w:rsid w:val="009022D5"/>
    <w:rsid w:val="00902DEE"/>
    <w:rsid w:val="00903C3D"/>
    <w:rsid w:val="009052B0"/>
    <w:rsid w:val="009063A6"/>
    <w:rsid w:val="00906A71"/>
    <w:rsid w:val="009135D9"/>
    <w:rsid w:val="00914283"/>
    <w:rsid w:val="00914B42"/>
    <w:rsid w:val="00921431"/>
    <w:rsid w:val="00921B7C"/>
    <w:rsid w:val="00922378"/>
    <w:rsid w:val="0092336C"/>
    <w:rsid w:val="009253FC"/>
    <w:rsid w:val="00930734"/>
    <w:rsid w:val="00931A63"/>
    <w:rsid w:val="0093251D"/>
    <w:rsid w:val="009339F6"/>
    <w:rsid w:val="009356C7"/>
    <w:rsid w:val="00935802"/>
    <w:rsid w:val="00935FF2"/>
    <w:rsid w:val="009403D5"/>
    <w:rsid w:val="00941740"/>
    <w:rsid w:val="0094201B"/>
    <w:rsid w:val="00945832"/>
    <w:rsid w:val="009472B5"/>
    <w:rsid w:val="0094733C"/>
    <w:rsid w:val="009476A9"/>
    <w:rsid w:val="00947CF3"/>
    <w:rsid w:val="00950D6D"/>
    <w:rsid w:val="0095182D"/>
    <w:rsid w:val="00952579"/>
    <w:rsid w:val="0095284C"/>
    <w:rsid w:val="00953069"/>
    <w:rsid w:val="009553AE"/>
    <w:rsid w:val="00956B20"/>
    <w:rsid w:val="00961050"/>
    <w:rsid w:val="00961B84"/>
    <w:rsid w:val="00962715"/>
    <w:rsid w:val="00963713"/>
    <w:rsid w:val="00963A15"/>
    <w:rsid w:val="009648BC"/>
    <w:rsid w:val="0096495F"/>
    <w:rsid w:val="0096561A"/>
    <w:rsid w:val="00965B42"/>
    <w:rsid w:val="00965BE4"/>
    <w:rsid w:val="0096694B"/>
    <w:rsid w:val="00967824"/>
    <w:rsid w:val="00967959"/>
    <w:rsid w:val="00970FA4"/>
    <w:rsid w:val="009744D7"/>
    <w:rsid w:val="00975CFC"/>
    <w:rsid w:val="00975E0B"/>
    <w:rsid w:val="00980BAB"/>
    <w:rsid w:val="0098225C"/>
    <w:rsid w:val="0098288C"/>
    <w:rsid w:val="00982F87"/>
    <w:rsid w:val="00985505"/>
    <w:rsid w:val="009878C8"/>
    <w:rsid w:val="00990B97"/>
    <w:rsid w:val="00993538"/>
    <w:rsid w:val="00993E6B"/>
    <w:rsid w:val="009946D7"/>
    <w:rsid w:val="00996E5B"/>
    <w:rsid w:val="009977F6"/>
    <w:rsid w:val="00997E00"/>
    <w:rsid w:val="009A0BA1"/>
    <w:rsid w:val="009A0FB8"/>
    <w:rsid w:val="009A1707"/>
    <w:rsid w:val="009B115A"/>
    <w:rsid w:val="009B1A0F"/>
    <w:rsid w:val="009B4DC2"/>
    <w:rsid w:val="009B5094"/>
    <w:rsid w:val="009B55BC"/>
    <w:rsid w:val="009B560E"/>
    <w:rsid w:val="009B7868"/>
    <w:rsid w:val="009C013B"/>
    <w:rsid w:val="009C0F78"/>
    <w:rsid w:val="009C227E"/>
    <w:rsid w:val="009C29FB"/>
    <w:rsid w:val="009C38F7"/>
    <w:rsid w:val="009C47F6"/>
    <w:rsid w:val="009C51FB"/>
    <w:rsid w:val="009C706F"/>
    <w:rsid w:val="009C72DC"/>
    <w:rsid w:val="009C757A"/>
    <w:rsid w:val="009C7AE0"/>
    <w:rsid w:val="009C7D89"/>
    <w:rsid w:val="009D0369"/>
    <w:rsid w:val="009D067F"/>
    <w:rsid w:val="009D0E85"/>
    <w:rsid w:val="009D1BD9"/>
    <w:rsid w:val="009D2A05"/>
    <w:rsid w:val="009D2CB3"/>
    <w:rsid w:val="009D37CF"/>
    <w:rsid w:val="009D3D87"/>
    <w:rsid w:val="009D5C1B"/>
    <w:rsid w:val="009D6206"/>
    <w:rsid w:val="009D75B1"/>
    <w:rsid w:val="009D7ECE"/>
    <w:rsid w:val="009E06B1"/>
    <w:rsid w:val="009E124E"/>
    <w:rsid w:val="009E2A18"/>
    <w:rsid w:val="009E35EB"/>
    <w:rsid w:val="009F0F0E"/>
    <w:rsid w:val="009F3C29"/>
    <w:rsid w:val="009F44D4"/>
    <w:rsid w:val="009F52C3"/>
    <w:rsid w:val="009F7138"/>
    <w:rsid w:val="00A00D8A"/>
    <w:rsid w:val="00A02120"/>
    <w:rsid w:val="00A02C64"/>
    <w:rsid w:val="00A02F89"/>
    <w:rsid w:val="00A0327B"/>
    <w:rsid w:val="00A050EC"/>
    <w:rsid w:val="00A074E9"/>
    <w:rsid w:val="00A11063"/>
    <w:rsid w:val="00A122BB"/>
    <w:rsid w:val="00A1432D"/>
    <w:rsid w:val="00A152EA"/>
    <w:rsid w:val="00A16886"/>
    <w:rsid w:val="00A17D4A"/>
    <w:rsid w:val="00A217F1"/>
    <w:rsid w:val="00A23012"/>
    <w:rsid w:val="00A236BB"/>
    <w:rsid w:val="00A23DA1"/>
    <w:rsid w:val="00A257F0"/>
    <w:rsid w:val="00A25A3A"/>
    <w:rsid w:val="00A25BE5"/>
    <w:rsid w:val="00A267A7"/>
    <w:rsid w:val="00A276D5"/>
    <w:rsid w:val="00A30DC0"/>
    <w:rsid w:val="00A30EDE"/>
    <w:rsid w:val="00A312FA"/>
    <w:rsid w:val="00A3226F"/>
    <w:rsid w:val="00A346C7"/>
    <w:rsid w:val="00A363C3"/>
    <w:rsid w:val="00A36E07"/>
    <w:rsid w:val="00A377E9"/>
    <w:rsid w:val="00A37B56"/>
    <w:rsid w:val="00A37C5C"/>
    <w:rsid w:val="00A40D47"/>
    <w:rsid w:val="00A411F1"/>
    <w:rsid w:val="00A421F4"/>
    <w:rsid w:val="00A457DD"/>
    <w:rsid w:val="00A46B4C"/>
    <w:rsid w:val="00A46C56"/>
    <w:rsid w:val="00A47EBA"/>
    <w:rsid w:val="00A5495A"/>
    <w:rsid w:val="00A54FB5"/>
    <w:rsid w:val="00A56999"/>
    <w:rsid w:val="00A60503"/>
    <w:rsid w:val="00A607C1"/>
    <w:rsid w:val="00A609DD"/>
    <w:rsid w:val="00A701B2"/>
    <w:rsid w:val="00A713D4"/>
    <w:rsid w:val="00A719E2"/>
    <w:rsid w:val="00A71D09"/>
    <w:rsid w:val="00A739AA"/>
    <w:rsid w:val="00A73E75"/>
    <w:rsid w:val="00A741D0"/>
    <w:rsid w:val="00A74574"/>
    <w:rsid w:val="00A75403"/>
    <w:rsid w:val="00A75474"/>
    <w:rsid w:val="00A76852"/>
    <w:rsid w:val="00A76C21"/>
    <w:rsid w:val="00A7720E"/>
    <w:rsid w:val="00A77589"/>
    <w:rsid w:val="00A77DAA"/>
    <w:rsid w:val="00A8074F"/>
    <w:rsid w:val="00A80DDB"/>
    <w:rsid w:val="00A81184"/>
    <w:rsid w:val="00A8289F"/>
    <w:rsid w:val="00A841AB"/>
    <w:rsid w:val="00A86541"/>
    <w:rsid w:val="00A86A9C"/>
    <w:rsid w:val="00A93006"/>
    <w:rsid w:val="00A9548F"/>
    <w:rsid w:val="00A954CA"/>
    <w:rsid w:val="00A96ADE"/>
    <w:rsid w:val="00A96EA9"/>
    <w:rsid w:val="00A97593"/>
    <w:rsid w:val="00A97E21"/>
    <w:rsid w:val="00AA023A"/>
    <w:rsid w:val="00AA090E"/>
    <w:rsid w:val="00AA17A4"/>
    <w:rsid w:val="00AA1ADD"/>
    <w:rsid w:val="00AA2E16"/>
    <w:rsid w:val="00AA30A4"/>
    <w:rsid w:val="00AA37A8"/>
    <w:rsid w:val="00AA5799"/>
    <w:rsid w:val="00AA6DA9"/>
    <w:rsid w:val="00AA6DC9"/>
    <w:rsid w:val="00AB00D9"/>
    <w:rsid w:val="00AB010C"/>
    <w:rsid w:val="00AB2767"/>
    <w:rsid w:val="00AB33A8"/>
    <w:rsid w:val="00AB42CA"/>
    <w:rsid w:val="00AB57A6"/>
    <w:rsid w:val="00AB6869"/>
    <w:rsid w:val="00AC3237"/>
    <w:rsid w:val="00AC3736"/>
    <w:rsid w:val="00AC7161"/>
    <w:rsid w:val="00AD0610"/>
    <w:rsid w:val="00AD1665"/>
    <w:rsid w:val="00AD4253"/>
    <w:rsid w:val="00AD4322"/>
    <w:rsid w:val="00AD43AB"/>
    <w:rsid w:val="00AD6014"/>
    <w:rsid w:val="00AD60D0"/>
    <w:rsid w:val="00AD67F9"/>
    <w:rsid w:val="00AE19D1"/>
    <w:rsid w:val="00AE1F8D"/>
    <w:rsid w:val="00AE2DFE"/>
    <w:rsid w:val="00AE3F28"/>
    <w:rsid w:val="00AE4009"/>
    <w:rsid w:val="00AE4F03"/>
    <w:rsid w:val="00AE5063"/>
    <w:rsid w:val="00AE61B3"/>
    <w:rsid w:val="00AE6EA2"/>
    <w:rsid w:val="00AF2C9A"/>
    <w:rsid w:val="00AF423C"/>
    <w:rsid w:val="00AF4813"/>
    <w:rsid w:val="00AF4B5D"/>
    <w:rsid w:val="00AF6844"/>
    <w:rsid w:val="00AF7E55"/>
    <w:rsid w:val="00B00034"/>
    <w:rsid w:val="00B011B8"/>
    <w:rsid w:val="00B020D3"/>
    <w:rsid w:val="00B03854"/>
    <w:rsid w:val="00B048B3"/>
    <w:rsid w:val="00B056CC"/>
    <w:rsid w:val="00B059D9"/>
    <w:rsid w:val="00B06F71"/>
    <w:rsid w:val="00B10185"/>
    <w:rsid w:val="00B10400"/>
    <w:rsid w:val="00B108E3"/>
    <w:rsid w:val="00B10FCC"/>
    <w:rsid w:val="00B11A43"/>
    <w:rsid w:val="00B124E6"/>
    <w:rsid w:val="00B1281A"/>
    <w:rsid w:val="00B16982"/>
    <w:rsid w:val="00B17855"/>
    <w:rsid w:val="00B2033E"/>
    <w:rsid w:val="00B226B3"/>
    <w:rsid w:val="00B228F8"/>
    <w:rsid w:val="00B23EFD"/>
    <w:rsid w:val="00B25D4A"/>
    <w:rsid w:val="00B263A4"/>
    <w:rsid w:val="00B3154A"/>
    <w:rsid w:val="00B31DE9"/>
    <w:rsid w:val="00B32845"/>
    <w:rsid w:val="00B33956"/>
    <w:rsid w:val="00B33C37"/>
    <w:rsid w:val="00B33F2D"/>
    <w:rsid w:val="00B400F7"/>
    <w:rsid w:val="00B41C8F"/>
    <w:rsid w:val="00B42B6C"/>
    <w:rsid w:val="00B43164"/>
    <w:rsid w:val="00B43A95"/>
    <w:rsid w:val="00B44890"/>
    <w:rsid w:val="00B47423"/>
    <w:rsid w:val="00B500F5"/>
    <w:rsid w:val="00B51D02"/>
    <w:rsid w:val="00B52A01"/>
    <w:rsid w:val="00B52AE1"/>
    <w:rsid w:val="00B52B37"/>
    <w:rsid w:val="00B539EA"/>
    <w:rsid w:val="00B54330"/>
    <w:rsid w:val="00B554D4"/>
    <w:rsid w:val="00B55FDC"/>
    <w:rsid w:val="00B6062E"/>
    <w:rsid w:val="00B60DA5"/>
    <w:rsid w:val="00B612D2"/>
    <w:rsid w:val="00B61C46"/>
    <w:rsid w:val="00B61E1E"/>
    <w:rsid w:val="00B6487D"/>
    <w:rsid w:val="00B648F5"/>
    <w:rsid w:val="00B6658D"/>
    <w:rsid w:val="00B66DFB"/>
    <w:rsid w:val="00B67FF4"/>
    <w:rsid w:val="00B70128"/>
    <w:rsid w:val="00B70BB2"/>
    <w:rsid w:val="00B70CA4"/>
    <w:rsid w:val="00B711F8"/>
    <w:rsid w:val="00B7243B"/>
    <w:rsid w:val="00B72659"/>
    <w:rsid w:val="00B72748"/>
    <w:rsid w:val="00B741C6"/>
    <w:rsid w:val="00B74873"/>
    <w:rsid w:val="00B76ACF"/>
    <w:rsid w:val="00B76CA5"/>
    <w:rsid w:val="00B802B3"/>
    <w:rsid w:val="00B81950"/>
    <w:rsid w:val="00B81B5C"/>
    <w:rsid w:val="00B85086"/>
    <w:rsid w:val="00B86376"/>
    <w:rsid w:val="00B869CF"/>
    <w:rsid w:val="00B86E44"/>
    <w:rsid w:val="00B911DB"/>
    <w:rsid w:val="00B91339"/>
    <w:rsid w:val="00B91ACF"/>
    <w:rsid w:val="00B95047"/>
    <w:rsid w:val="00B9570F"/>
    <w:rsid w:val="00B95E18"/>
    <w:rsid w:val="00B96F9A"/>
    <w:rsid w:val="00BA01CD"/>
    <w:rsid w:val="00BA2B8A"/>
    <w:rsid w:val="00BA3120"/>
    <w:rsid w:val="00BA3187"/>
    <w:rsid w:val="00BA4046"/>
    <w:rsid w:val="00BA47D0"/>
    <w:rsid w:val="00BA5197"/>
    <w:rsid w:val="00BA7E2E"/>
    <w:rsid w:val="00BB29EB"/>
    <w:rsid w:val="00BB3DB0"/>
    <w:rsid w:val="00BB4960"/>
    <w:rsid w:val="00BB7291"/>
    <w:rsid w:val="00BC2D27"/>
    <w:rsid w:val="00BC3825"/>
    <w:rsid w:val="00BC3F72"/>
    <w:rsid w:val="00BC4A98"/>
    <w:rsid w:val="00BC5C8D"/>
    <w:rsid w:val="00BC5EF1"/>
    <w:rsid w:val="00BC6456"/>
    <w:rsid w:val="00BC65E4"/>
    <w:rsid w:val="00BC6A70"/>
    <w:rsid w:val="00BD1188"/>
    <w:rsid w:val="00BD1C3C"/>
    <w:rsid w:val="00BD1C9F"/>
    <w:rsid w:val="00BD1CF1"/>
    <w:rsid w:val="00BD2D62"/>
    <w:rsid w:val="00BE0336"/>
    <w:rsid w:val="00BE0348"/>
    <w:rsid w:val="00BE13A6"/>
    <w:rsid w:val="00BE14E3"/>
    <w:rsid w:val="00BE1A10"/>
    <w:rsid w:val="00BE4E08"/>
    <w:rsid w:val="00BE67AA"/>
    <w:rsid w:val="00BE7C2A"/>
    <w:rsid w:val="00BF04A3"/>
    <w:rsid w:val="00BF1FC1"/>
    <w:rsid w:val="00BF40ED"/>
    <w:rsid w:val="00BF4628"/>
    <w:rsid w:val="00BF4A15"/>
    <w:rsid w:val="00BF50EE"/>
    <w:rsid w:val="00BF6E99"/>
    <w:rsid w:val="00C00CC3"/>
    <w:rsid w:val="00C013F2"/>
    <w:rsid w:val="00C01C3D"/>
    <w:rsid w:val="00C01FEC"/>
    <w:rsid w:val="00C037C3"/>
    <w:rsid w:val="00C03F25"/>
    <w:rsid w:val="00C05038"/>
    <w:rsid w:val="00C05246"/>
    <w:rsid w:val="00C05640"/>
    <w:rsid w:val="00C05A01"/>
    <w:rsid w:val="00C0678D"/>
    <w:rsid w:val="00C078B5"/>
    <w:rsid w:val="00C109C5"/>
    <w:rsid w:val="00C10C81"/>
    <w:rsid w:val="00C11FB0"/>
    <w:rsid w:val="00C13985"/>
    <w:rsid w:val="00C1687F"/>
    <w:rsid w:val="00C2020B"/>
    <w:rsid w:val="00C2029B"/>
    <w:rsid w:val="00C20ABB"/>
    <w:rsid w:val="00C21AB1"/>
    <w:rsid w:val="00C2212A"/>
    <w:rsid w:val="00C2246E"/>
    <w:rsid w:val="00C2296B"/>
    <w:rsid w:val="00C269BD"/>
    <w:rsid w:val="00C27950"/>
    <w:rsid w:val="00C31739"/>
    <w:rsid w:val="00C31902"/>
    <w:rsid w:val="00C35951"/>
    <w:rsid w:val="00C41031"/>
    <w:rsid w:val="00C41FC3"/>
    <w:rsid w:val="00C4290D"/>
    <w:rsid w:val="00C4356B"/>
    <w:rsid w:val="00C44073"/>
    <w:rsid w:val="00C44940"/>
    <w:rsid w:val="00C467F9"/>
    <w:rsid w:val="00C47C66"/>
    <w:rsid w:val="00C506F4"/>
    <w:rsid w:val="00C50AD6"/>
    <w:rsid w:val="00C519E5"/>
    <w:rsid w:val="00C51D75"/>
    <w:rsid w:val="00C5375E"/>
    <w:rsid w:val="00C53B0B"/>
    <w:rsid w:val="00C553A7"/>
    <w:rsid w:val="00C57E86"/>
    <w:rsid w:val="00C617D0"/>
    <w:rsid w:val="00C617D6"/>
    <w:rsid w:val="00C61DF6"/>
    <w:rsid w:val="00C6210E"/>
    <w:rsid w:val="00C64DF2"/>
    <w:rsid w:val="00C655C7"/>
    <w:rsid w:val="00C71C81"/>
    <w:rsid w:val="00C71FD1"/>
    <w:rsid w:val="00C72970"/>
    <w:rsid w:val="00C749B7"/>
    <w:rsid w:val="00C74F06"/>
    <w:rsid w:val="00C76784"/>
    <w:rsid w:val="00C77496"/>
    <w:rsid w:val="00C80468"/>
    <w:rsid w:val="00C81C18"/>
    <w:rsid w:val="00C856A1"/>
    <w:rsid w:val="00C86D98"/>
    <w:rsid w:val="00C86E61"/>
    <w:rsid w:val="00C90AF1"/>
    <w:rsid w:val="00C90B94"/>
    <w:rsid w:val="00C90EB9"/>
    <w:rsid w:val="00C90F43"/>
    <w:rsid w:val="00C91558"/>
    <w:rsid w:val="00C929C4"/>
    <w:rsid w:val="00C92C55"/>
    <w:rsid w:val="00C94D60"/>
    <w:rsid w:val="00C959B7"/>
    <w:rsid w:val="00CA0394"/>
    <w:rsid w:val="00CA042F"/>
    <w:rsid w:val="00CA23AA"/>
    <w:rsid w:val="00CA36E9"/>
    <w:rsid w:val="00CA4A1E"/>
    <w:rsid w:val="00CB0723"/>
    <w:rsid w:val="00CB1299"/>
    <w:rsid w:val="00CB1993"/>
    <w:rsid w:val="00CB1E56"/>
    <w:rsid w:val="00CB2A29"/>
    <w:rsid w:val="00CB67DD"/>
    <w:rsid w:val="00CB6A62"/>
    <w:rsid w:val="00CC0740"/>
    <w:rsid w:val="00CC15A8"/>
    <w:rsid w:val="00CC1AB7"/>
    <w:rsid w:val="00CC233D"/>
    <w:rsid w:val="00CC2C7F"/>
    <w:rsid w:val="00CC61CE"/>
    <w:rsid w:val="00CD05F4"/>
    <w:rsid w:val="00CD2540"/>
    <w:rsid w:val="00CD2667"/>
    <w:rsid w:val="00CD3FD5"/>
    <w:rsid w:val="00CD4FEA"/>
    <w:rsid w:val="00CD519B"/>
    <w:rsid w:val="00CD5B79"/>
    <w:rsid w:val="00CD7D14"/>
    <w:rsid w:val="00CE0630"/>
    <w:rsid w:val="00CE0925"/>
    <w:rsid w:val="00CE1A07"/>
    <w:rsid w:val="00CE2240"/>
    <w:rsid w:val="00CE2B46"/>
    <w:rsid w:val="00CE5F1E"/>
    <w:rsid w:val="00CF0463"/>
    <w:rsid w:val="00CF0ECE"/>
    <w:rsid w:val="00CF2814"/>
    <w:rsid w:val="00CF3FBC"/>
    <w:rsid w:val="00CF4B85"/>
    <w:rsid w:val="00CF633B"/>
    <w:rsid w:val="00CF6F64"/>
    <w:rsid w:val="00CF7D1B"/>
    <w:rsid w:val="00D00058"/>
    <w:rsid w:val="00D00509"/>
    <w:rsid w:val="00D00E88"/>
    <w:rsid w:val="00D01E46"/>
    <w:rsid w:val="00D01FE1"/>
    <w:rsid w:val="00D04144"/>
    <w:rsid w:val="00D04828"/>
    <w:rsid w:val="00D05947"/>
    <w:rsid w:val="00D06D7B"/>
    <w:rsid w:val="00D06EAC"/>
    <w:rsid w:val="00D06ED8"/>
    <w:rsid w:val="00D103CE"/>
    <w:rsid w:val="00D10E80"/>
    <w:rsid w:val="00D11BC1"/>
    <w:rsid w:val="00D14E72"/>
    <w:rsid w:val="00D16541"/>
    <w:rsid w:val="00D166EB"/>
    <w:rsid w:val="00D207D8"/>
    <w:rsid w:val="00D21196"/>
    <w:rsid w:val="00D22839"/>
    <w:rsid w:val="00D2489B"/>
    <w:rsid w:val="00D25A8E"/>
    <w:rsid w:val="00D2636D"/>
    <w:rsid w:val="00D266F1"/>
    <w:rsid w:val="00D30BC8"/>
    <w:rsid w:val="00D32DD2"/>
    <w:rsid w:val="00D35BC2"/>
    <w:rsid w:val="00D35D5D"/>
    <w:rsid w:val="00D416A4"/>
    <w:rsid w:val="00D423C3"/>
    <w:rsid w:val="00D449DD"/>
    <w:rsid w:val="00D451F8"/>
    <w:rsid w:val="00D46477"/>
    <w:rsid w:val="00D46D16"/>
    <w:rsid w:val="00D51FBD"/>
    <w:rsid w:val="00D5296C"/>
    <w:rsid w:val="00D531AE"/>
    <w:rsid w:val="00D54067"/>
    <w:rsid w:val="00D5507B"/>
    <w:rsid w:val="00D621B4"/>
    <w:rsid w:val="00D62CD4"/>
    <w:rsid w:val="00D6353C"/>
    <w:rsid w:val="00D63A74"/>
    <w:rsid w:val="00D67077"/>
    <w:rsid w:val="00D75E77"/>
    <w:rsid w:val="00D76BDE"/>
    <w:rsid w:val="00D76FB5"/>
    <w:rsid w:val="00D808F7"/>
    <w:rsid w:val="00D81762"/>
    <w:rsid w:val="00D8605F"/>
    <w:rsid w:val="00D86C26"/>
    <w:rsid w:val="00D8712A"/>
    <w:rsid w:val="00D87A30"/>
    <w:rsid w:val="00D90E20"/>
    <w:rsid w:val="00D9342A"/>
    <w:rsid w:val="00D9345D"/>
    <w:rsid w:val="00D96380"/>
    <w:rsid w:val="00D97FB0"/>
    <w:rsid w:val="00DA03A2"/>
    <w:rsid w:val="00DA063F"/>
    <w:rsid w:val="00DA34F1"/>
    <w:rsid w:val="00DA49B9"/>
    <w:rsid w:val="00DA712D"/>
    <w:rsid w:val="00DA71A8"/>
    <w:rsid w:val="00DB25BF"/>
    <w:rsid w:val="00DB3B7A"/>
    <w:rsid w:val="00DB47B1"/>
    <w:rsid w:val="00DB7A3A"/>
    <w:rsid w:val="00DC0FEC"/>
    <w:rsid w:val="00DC1526"/>
    <w:rsid w:val="00DC1C34"/>
    <w:rsid w:val="00DC281E"/>
    <w:rsid w:val="00DC3C8F"/>
    <w:rsid w:val="00DC46E6"/>
    <w:rsid w:val="00DC566E"/>
    <w:rsid w:val="00DC5980"/>
    <w:rsid w:val="00DC5A6A"/>
    <w:rsid w:val="00DC5C1D"/>
    <w:rsid w:val="00DC5CE0"/>
    <w:rsid w:val="00DC7D8C"/>
    <w:rsid w:val="00DD1063"/>
    <w:rsid w:val="00DD35D1"/>
    <w:rsid w:val="00DD3945"/>
    <w:rsid w:val="00DD5820"/>
    <w:rsid w:val="00DD69CC"/>
    <w:rsid w:val="00DD70B8"/>
    <w:rsid w:val="00DD756D"/>
    <w:rsid w:val="00DE0ED5"/>
    <w:rsid w:val="00DE2B84"/>
    <w:rsid w:val="00DE3F35"/>
    <w:rsid w:val="00DE4227"/>
    <w:rsid w:val="00DE4258"/>
    <w:rsid w:val="00DE438D"/>
    <w:rsid w:val="00DE4579"/>
    <w:rsid w:val="00DE568B"/>
    <w:rsid w:val="00DE5BDE"/>
    <w:rsid w:val="00DE5C48"/>
    <w:rsid w:val="00DE612E"/>
    <w:rsid w:val="00DE68E9"/>
    <w:rsid w:val="00DE6AA5"/>
    <w:rsid w:val="00DE78C6"/>
    <w:rsid w:val="00DE7A6D"/>
    <w:rsid w:val="00DF1614"/>
    <w:rsid w:val="00DF22CF"/>
    <w:rsid w:val="00DF2C3E"/>
    <w:rsid w:val="00DF5548"/>
    <w:rsid w:val="00DF61F6"/>
    <w:rsid w:val="00DF6B82"/>
    <w:rsid w:val="00DF7BE8"/>
    <w:rsid w:val="00E00F54"/>
    <w:rsid w:val="00E027DC"/>
    <w:rsid w:val="00E02F04"/>
    <w:rsid w:val="00E07FF6"/>
    <w:rsid w:val="00E11B45"/>
    <w:rsid w:val="00E1555A"/>
    <w:rsid w:val="00E1703A"/>
    <w:rsid w:val="00E20019"/>
    <w:rsid w:val="00E208FF"/>
    <w:rsid w:val="00E25373"/>
    <w:rsid w:val="00E25BFC"/>
    <w:rsid w:val="00E25D3A"/>
    <w:rsid w:val="00E26AD9"/>
    <w:rsid w:val="00E2767E"/>
    <w:rsid w:val="00E34D1B"/>
    <w:rsid w:val="00E34D3C"/>
    <w:rsid w:val="00E36BDF"/>
    <w:rsid w:val="00E37AEB"/>
    <w:rsid w:val="00E419D7"/>
    <w:rsid w:val="00E427A3"/>
    <w:rsid w:val="00E42965"/>
    <w:rsid w:val="00E42F29"/>
    <w:rsid w:val="00E4367F"/>
    <w:rsid w:val="00E436F5"/>
    <w:rsid w:val="00E470F2"/>
    <w:rsid w:val="00E5058F"/>
    <w:rsid w:val="00E535C7"/>
    <w:rsid w:val="00E5369A"/>
    <w:rsid w:val="00E549F9"/>
    <w:rsid w:val="00E54DF9"/>
    <w:rsid w:val="00E55080"/>
    <w:rsid w:val="00E56BE4"/>
    <w:rsid w:val="00E57AD2"/>
    <w:rsid w:val="00E614B7"/>
    <w:rsid w:val="00E62FEA"/>
    <w:rsid w:val="00E64D29"/>
    <w:rsid w:val="00E64DA5"/>
    <w:rsid w:val="00E678A5"/>
    <w:rsid w:val="00E67B4E"/>
    <w:rsid w:val="00E67D5A"/>
    <w:rsid w:val="00E717A5"/>
    <w:rsid w:val="00E7184B"/>
    <w:rsid w:val="00E72222"/>
    <w:rsid w:val="00E7303B"/>
    <w:rsid w:val="00E75366"/>
    <w:rsid w:val="00E753A8"/>
    <w:rsid w:val="00E7559D"/>
    <w:rsid w:val="00E757E0"/>
    <w:rsid w:val="00E75FBF"/>
    <w:rsid w:val="00E77382"/>
    <w:rsid w:val="00E7790C"/>
    <w:rsid w:val="00E8406B"/>
    <w:rsid w:val="00E840C5"/>
    <w:rsid w:val="00E85855"/>
    <w:rsid w:val="00E86C29"/>
    <w:rsid w:val="00E87220"/>
    <w:rsid w:val="00E87A84"/>
    <w:rsid w:val="00E91D86"/>
    <w:rsid w:val="00E91FAA"/>
    <w:rsid w:val="00E9408F"/>
    <w:rsid w:val="00E94A11"/>
    <w:rsid w:val="00EA00DD"/>
    <w:rsid w:val="00EA0C28"/>
    <w:rsid w:val="00EA1724"/>
    <w:rsid w:val="00EA19DD"/>
    <w:rsid w:val="00EA1BA4"/>
    <w:rsid w:val="00EA5CCE"/>
    <w:rsid w:val="00EA61C5"/>
    <w:rsid w:val="00EA7072"/>
    <w:rsid w:val="00EA7C2A"/>
    <w:rsid w:val="00EB0965"/>
    <w:rsid w:val="00EB4627"/>
    <w:rsid w:val="00EB5834"/>
    <w:rsid w:val="00EB5CC1"/>
    <w:rsid w:val="00EB7C20"/>
    <w:rsid w:val="00EC0764"/>
    <w:rsid w:val="00EC10C9"/>
    <w:rsid w:val="00EC2A0C"/>
    <w:rsid w:val="00EC4C78"/>
    <w:rsid w:val="00EC60F4"/>
    <w:rsid w:val="00EC6AF3"/>
    <w:rsid w:val="00EC6BF4"/>
    <w:rsid w:val="00ED0791"/>
    <w:rsid w:val="00ED1996"/>
    <w:rsid w:val="00ED69B6"/>
    <w:rsid w:val="00ED7403"/>
    <w:rsid w:val="00EE027E"/>
    <w:rsid w:val="00EE09CC"/>
    <w:rsid w:val="00EE1604"/>
    <w:rsid w:val="00EE268E"/>
    <w:rsid w:val="00EE34F4"/>
    <w:rsid w:val="00EE3857"/>
    <w:rsid w:val="00EE3C5F"/>
    <w:rsid w:val="00EE3FED"/>
    <w:rsid w:val="00EE7816"/>
    <w:rsid w:val="00EF006D"/>
    <w:rsid w:val="00EF1720"/>
    <w:rsid w:val="00EF3A01"/>
    <w:rsid w:val="00EF4749"/>
    <w:rsid w:val="00EF6BB5"/>
    <w:rsid w:val="00F00E02"/>
    <w:rsid w:val="00F026F9"/>
    <w:rsid w:val="00F027DD"/>
    <w:rsid w:val="00F027F0"/>
    <w:rsid w:val="00F03CCE"/>
    <w:rsid w:val="00F063CE"/>
    <w:rsid w:val="00F11E04"/>
    <w:rsid w:val="00F13B02"/>
    <w:rsid w:val="00F15024"/>
    <w:rsid w:val="00F15455"/>
    <w:rsid w:val="00F1571A"/>
    <w:rsid w:val="00F15EEB"/>
    <w:rsid w:val="00F21386"/>
    <w:rsid w:val="00F22107"/>
    <w:rsid w:val="00F2356B"/>
    <w:rsid w:val="00F23E5D"/>
    <w:rsid w:val="00F315C5"/>
    <w:rsid w:val="00F31E55"/>
    <w:rsid w:val="00F332DF"/>
    <w:rsid w:val="00F33939"/>
    <w:rsid w:val="00F33ACF"/>
    <w:rsid w:val="00F36421"/>
    <w:rsid w:val="00F36A1C"/>
    <w:rsid w:val="00F406F1"/>
    <w:rsid w:val="00F40A9F"/>
    <w:rsid w:val="00F40F05"/>
    <w:rsid w:val="00F40F12"/>
    <w:rsid w:val="00F43C6E"/>
    <w:rsid w:val="00F4555F"/>
    <w:rsid w:val="00F4685F"/>
    <w:rsid w:val="00F47C26"/>
    <w:rsid w:val="00F52304"/>
    <w:rsid w:val="00F525E0"/>
    <w:rsid w:val="00F54AE9"/>
    <w:rsid w:val="00F56D56"/>
    <w:rsid w:val="00F56EAD"/>
    <w:rsid w:val="00F57DC8"/>
    <w:rsid w:val="00F6134E"/>
    <w:rsid w:val="00F61503"/>
    <w:rsid w:val="00F61766"/>
    <w:rsid w:val="00F624EF"/>
    <w:rsid w:val="00F638A5"/>
    <w:rsid w:val="00F64909"/>
    <w:rsid w:val="00F64B51"/>
    <w:rsid w:val="00F66E65"/>
    <w:rsid w:val="00F675E9"/>
    <w:rsid w:val="00F67C59"/>
    <w:rsid w:val="00F70EF2"/>
    <w:rsid w:val="00F711CB"/>
    <w:rsid w:val="00F72511"/>
    <w:rsid w:val="00F73330"/>
    <w:rsid w:val="00F73A58"/>
    <w:rsid w:val="00F75640"/>
    <w:rsid w:val="00F760E7"/>
    <w:rsid w:val="00F762B6"/>
    <w:rsid w:val="00F76D25"/>
    <w:rsid w:val="00F77A6B"/>
    <w:rsid w:val="00F8043F"/>
    <w:rsid w:val="00F80BD3"/>
    <w:rsid w:val="00F80D2B"/>
    <w:rsid w:val="00F80D95"/>
    <w:rsid w:val="00F8153F"/>
    <w:rsid w:val="00F81B67"/>
    <w:rsid w:val="00F841C6"/>
    <w:rsid w:val="00F85103"/>
    <w:rsid w:val="00F8535C"/>
    <w:rsid w:val="00F85447"/>
    <w:rsid w:val="00F857A7"/>
    <w:rsid w:val="00F85EA5"/>
    <w:rsid w:val="00F86B68"/>
    <w:rsid w:val="00F90649"/>
    <w:rsid w:val="00F91DAE"/>
    <w:rsid w:val="00F91F0B"/>
    <w:rsid w:val="00F9249D"/>
    <w:rsid w:val="00F94B4F"/>
    <w:rsid w:val="00F96652"/>
    <w:rsid w:val="00F97314"/>
    <w:rsid w:val="00F97EC4"/>
    <w:rsid w:val="00FA15EA"/>
    <w:rsid w:val="00FA233C"/>
    <w:rsid w:val="00FA48A9"/>
    <w:rsid w:val="00FA637C"/>
    <w:rsid w:val="00FA7F7D"/>
    <w:rsid w:val="00FB3D28"/>
    <w:rsid w:val="00FB4FC6"/>
    <w:rsid w:val="00FB663A"/>
    <w:rsid w:val="00FB687C"/>
    <w:rsid w:val="00FB776A"/>
    <w:rsid w:val="00FC0C9E"/>
    <w:rsid w:val="00FC0EEC"/>
    <w:rsid w:val="00FC1073"/>
    <w:rsid w:val="00FC1165"/>
    <w:rsid w:val="00FC2D01"/>
    <w:rsid w:val="00FC48A6"/>
    <w:rsid w:val="00FC4A3B"/>
    <w:rsid w:val="00FC4BA8"/>
    <w:rsid w:val="00FD1D4E"/>
    <w:rsid w:val="00FD1E0C"/>
    <w:rsid w:val="00FD44F4"/>
    <w:rsid w:val="00FD5726"/>
    <w:rsid w:val="00FD65F8"/>
    <w:rsid w:val="00FD7455"/>
    <w:rsid w:val="00FE09B8"/>
    <w:rsid w:val="00FE1FF9"/>
    <w:rsid w:val="00FE29F8"/>
    <w:rsid w:val="00FE2EB9"/>
    <w:rsid w:val="00FE578D"/>
    <w:rsid w:val="00FE7308"/>
    <w:rsid w:val="00FF0D93"/>
    <w:rsid w:val="00FF165E"/>
    <w:rsid w:val="00FF3AA8"/>
    <w:rsid w:val="00FF4A51"/>
    <w:rsid w:val="00FF4E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04155"/>
  <w15:chartTrackingRefBased/>
  <w15:docId w15:val="{031222BA-EFE3-4CEE-9137-DA57E5439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F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a. Nagłówek 3"/>
    <w:basedOn w:val="Normalny"/>
    <w:next w:val="Normalny"/>
    <w:link w:val="Nagwek3Znak"/>
    <w:uiPriority w:val="99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pPr>
      <w:spacing w:line="360" w:lineRule="auto"/>
      <w:jc w:val="both"/>
    </w:pPr>
    <w:rPr>
      <w:i/>
      <w:iCs/>
      <w:lang w:val="x-none" w:eastAsia="x-none"/>
    </w:rPr>
  </w:style>
  <w:style w:type="character" w:styleId="Pogrubienie">
    <w:name w:val="Strong"/>
    <w:qFormat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nhideWhenUsed/>
    <w:rsid w:val="00A40D4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basedOn w:val="Normalny"/>
    <w:link w:val="AkapitzlistZnak"/>
    <w:uiPriority w:val="34"/>
    <w:qFormat/>
    <w:rsid w:val="00993538"/>
    <w:pPr>
      <w:ind w:left="720"/>
      <w:contextualSpacing/>
    </w:pPr>
    <w:rPr>
      <w:lang w:val="x-none" w:eastAsia="x-none"/>
    </w:rPr>
  </w:style>
  <w:style w:type="paragraph" w:styleId="NormalnyWeb">
    <w:name w:val="Normal (Web)"/>
    <w:basedOn w:val="Normalny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uiPriority w:val="99"/>
    <w:unhideWhenUsed/>
    <w:rsid w:val="00146F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  <w:rPr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0294"/>
  </w:style>
  <w:style w:type="character" w:styleId="Odwoanieprzypisudolnego">
    <w:name w:val="footnote reference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e">
    <w:name w:val="date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4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4"/>
      </w:numPr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386808"/>
    <w:rPr>
      <w:sz w:val="24"/>
      <w:lang w:val="x-none" w:eastAsia="x-none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4"/>
      </w:numPr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3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Tekstpodstawowy32">
    <w:name w:val="Tekst podstawowy 32"/>
    <w:basedOn w:val="Normalny"/>
    <w:uiPriority w:val="99"/>
    <w:rsid w:val="00B52A01"/>
    <w:pPr>
      <w:suppressAutoHyphens/>
    </w:pPr>
    <w:rPr>
      <w:rFonts w:ascii="Arial" w:hAnsi="Arial"/>
      <w:szCs w:val="20"/>
      <w:lang w:eastAsia="ar-SA"/>
    </w:rPr>
  </w:style>
  <w:style w:type="paragraph" w:customStyle="1" w:styleId="Wypunktowanieabc">
    <w:name w:val="Wypunktowanie abc"/>
    <w:basedOn w:val="Normalny"/>
    <w:link w:val="WypunktowanieabcZnak"/>
    <w:uiPriority w:val="17"/>
    <w:qFormat/>
    <w:rsid w:val="00C2296B"/>
    <w:pPr>
      <w:keepLines/>
      <w:tabs>
        <w:tab w:val="left" w:pos="851"/>
      </w:tabs>
      <w:suppressAutoHyphens/>
      <w:ind w:left="2007" w:hanging="360"/>
      <w:contextualSpacing/>
      <w:jc w:val="both"/>
    </w:pPr>
    <w:rPr>
      <w:lang w:val="x-none" w:eastAsia="x-none"/>
    </w:rPr>
  </w:style>
  <w:style w:type="character" w:customStyle="1" w:styleId="WypunktowanieabcZnak">
    <w:name w:val="Wypunktowanie abc Znak"/>
    <w:link w:val="Wypunktowanieabc"/>
    <w:rsid w:val="00C2296B"/>
    <w:rPr>
      <w:sz w:val="24"/>
      <w:szCs w:val="24"/>
    </w:rPr>
  </w:style>
  <w:style w:type="character" w:customStyle="1" w:styleId="DeltaViewInsertion">
    <w:name w:val="DeltaView Insertion"/>
    <w:rsid w:val="00C90EB9"/>
    <w:rPr>
      <w:b/>
      <w:i/>
      <w:spacing w:val="0"/>
    </w:rPr>
  </w:style>
  <w:style w:type="paragraph" w:customStyle="1" w:styleId="punkt">
    <w:name w:val="punkt"/>
    <w:basedOn w:val="Wypunktowanieabc"/>
    <w:next w:val="Normalny"/>
    <w:link w:val="punktZnak"/>
    <w:uiPriority w:val="2"/>
    <w:qFormat/>
    <w:rsid w:val="002F6044"/>
    <w:pPr>
      <w:tabs>
        <w:tab w:val="clear" w:pos="851"/>
      </w:tabs>
      <w:spacing w:before="120" w:after="120"/>
      <w:ind w:left="786"/>
      <w:contextualSpacing w:val="0"/>
    </w:pPr>
    <w:rPr>
      <w:lang w:val="pl-PL" w:eastAsia="pl-PL"/>
    </w:rPr>
  </w:style>
  <w:style w:type="character" w:customStyle="1" w:styleId="punktZnak">
    <w:name w:val="punkt Znak"/>
    <w:link w:val="punkt"/>
    <w:uiPriority w:val="2"/>
    <w:rsid w:val="002F6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D9F661-532E-470A-9B91-1ECA8B4FF4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91C98-0D18-4D91-9DC8-32FA4C54B59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subject/>
  <dc:creator>I.Maciejewicz</dc:creator>
  <cp:keywords/>
  <cp:lastModifiedBy>Dalecka Agnieszka</cp:lastModifiedBy>
  <cp:revision>2</cp:revision>
  <cp:lastPrinted>2025-06-30T12:34:00Z</cp:lastPrinted>
  <dcterms:created xsi:type="dcterms:W3CDTF">2026-05-12T07:22:00Z</dcterms:created>
  <dcterms:modified xsi:type="dcterms:W3CDTF">2026-05-12T07:22:00Z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5fcb06a7-efba-426c-8a81-7e151f7314ab</vt:lpwstr>
  </property>
  <property fmtid="{D5CDD505-2E9C-101B-9397-08002B2CF9AE}" pid="3" name="bjSaver">
    <vt:lpwstr>5NpswfdbCQEGIfychjgnuLp7Wl2NaY67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