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0A4BF" w14:textId="77777777" w:rsidR="00C71FD1" w:rsidRPr="00C71FD1" w:rsidRDefault="0044580A" w:rsidP="001B645F">
      <w:pPr>
        <w:autoSpaceDE w:val="0"/>
        <w:autoSpaceDN w:val="0"/>
        <w:adjustRightInd w:val="0"/>
        <w:rPr>
          <w:b/>
          <w:color w:val="000000"/>
          <w:szCs w:val="20"/>
        </w:rPr>
      </w:pPr>
      <w:r>
        <w:t xml:space="preserve">     </w:t>
      </w:r>
      <w:r w:rsidR="006B2794">
        <w:tab/>
      </w:r>
      <w:r w:rsidR="006B2794">
        <w:tab/>
      </w:r>
      <w:r w:rsidR="006B2794">
        <w:tab/>
      </w:r>
      <w:r w:rsidR="006B2794">
        <w:tab/>
      </w:r>
      <w:r w:rsidR="006B2794">
        <w:tab/>
      </w:r>
      <w:r w:rsidR="006B2794">
        <w:tab/>
      </w:r>
      <w:r w:rsidR="006B2794">
        <w:tab/>
      </w:r>
      <w:r w:rsidR="00AA5799">
        <w:rPr>
          <w:b/>
          <w:color w:val="000000"/>
          <w:szCs w:val="20"/>
        </w:rPr>
        <w:t>Załącznik nr 2</w:t>
      </w:r>
      <w:r w:rsidR="00A9548F">
        <w:rPr>
          <w:b/>
          <w:color w:val="000000"/>
          <w:szCs w:val="20"/>
        </w:rPr>
        <w:t xml:space="preserve"> do Danych do ogłoszenia</w:t>
      </w:r>
    </w:p>
    <w:p w14:paraId="5BBD1458" w14:textId="77777777" w:rsidR="00C71FD1" w:rsidRPr="00C71FD1" w:rsidRDefault="00C71FD1" w:rsidP="00C71FD1">
      <w:pPr>
        <w:tabs>
          <w:tab w:val="left" w:pos="1620"/>
        </w:tabs>
        <w:jc w:val="right"/>
        <w:rPr>
          <w:b/>
          <w:color w:val="000000"/>
          <w:szCs w:val="20"/>
        </w:rPr>
      </w:pPr>
    </w:p>
    <w:p w14:paraId="7FC24F74" w14:textId="77777777" w:rsidR="00335AB6" w:rsidRDefault="00335AB6" w:rsidP="009E124E">
      <w:pPr>
        <w:ind w:left="284"/>
        <w:jc w:val="center"/>
        <w:rPr>
          <w:rFonts w:eastAsia="Calibri"/>
          <w:b/>
          <w:u w:val="single"/>
          <w:lang w:eastAsia="en-US"/>
        </w:rPr>
      </w:pPr>
    </w:p>
    <w:p w14:paraId="5C6F0D06" w14:textId="77777777" w:rsidR="00335AB6" w:rsidRDefault="00335AB6" w:rsidP="009E124E">
      <w:pPr>
        <w:ind w:left="284"/>
        <w:jc w:val="center"/>
        <w:rPr>
          <w:rFonts w:eastAsia="Calibri"/>
          <w:b/>
          <w:u w:val="single"/>
          <w:lang w:eastAsia="en-US"/>
        </w:rPr>
      </w:pPr>
    </w:p>
    <w:p w14:paraId="2B5390FF" w14:textId="77777777" w:rsidR="009E124E" w:rsidRDefault="00C71FD1" w:rsidP="009E124E">
      <w:pPr>
        <w:ind w:left="284"/>
        <w:jc w:val="center"/>
        <w:rPr>
          <w:rFonts w:eastAsia="Calibri"/>
          <w:b/>
          <w:u w:val="single"/>
          <w:lang w:eastAsia="en-US"/>
        </w:rPr>
      </w:pPr>
      <w:r w:rsidRPr="009E124E">
        <w:rPr>
          <w:rFonts w:eastAsia="Calibri"/>
          <w:b/>
          <w:u w:val="single"/>
          <w:lang w:eastAsia="en-US"/>
        </w:rPr>
        <w:t xml:space="preserve">OŚWIADCZENIE </w:t>
      </w:r>
    </w:p>
    <w:p w14:paraId="3FEE5D1B" w14:textId="77777777" w:rsidR="009E124E" w:rsidRPr="009E124E" w:rsidRDefault="00C71FD1" w:rsidP="009E124E">
      <w:pPr>
        <w:ind w:left="284"/>
        <w:jc w:val="center"/>
        <w:rPr>
          <w:rFonts w:eastAsia="Calibri"/>
          <w:b/>
          <w:u w:val="single"/>
          <w:lang w:eastAsia="en-US"/>
        </w:rPr>
      </w:pPr>
      <w:r w:rsidRPr="009E124E">
        <w:rPr>
          <w:rFonts w:eastAsia="Calibri"/>
          <w:b/>
          <w:u w:val="single"/>
          <w:lang w:eastAsia="en-US"/>
        </w:rPr>
        <w:t xml:space="preserve"> </w:t>
      </w:r>
    </w:p>
    <w:p w14:paraId="36769FD0" w14:textId="77777777" w:rsidR="009E124E" w:rsidRPr="009E124E" w:rsidRDefault="009E124E" w:rsidP="009E124E">
      <w:pPr>
        <w:ind w:left="284"/>
        <w:jc w:val="center"/>
        <w:rPr>
          <w:rFonts w:eastAsia="Calibri"/>
          <w:b/>
          <w:u w:val="single"/>
          <w:lang w:eastAsia="en-US"/>
        </w:rPr>
      </w:pPr>
      <w:r w:rsidRPr="009E124E">
        <w:rPr>
          <w:rFonts w:eastAsia="Calibri"/>
          <w:b/>
          <w:u w:val="single"/>
          <w:lang w:eastAsia="en-US"/>
        </w:rPr>
        <w:t xml:space="preserve">DOTYCZĄCE PODSTAW WYKLUCZENIA Z POSTĘPOWANIA </w:t>
      </w:r>
      <w:r w:rsidR="001B645F">
        <w:rPr>
          <w:rFonts w:eastAsia="Calibri"/>
          <w:b/>
          <w:u w:val="single"/>
          <w:lang w:eastAsia="en-US"/>
        </w:rPr>
        <w:br/>
      </w:r>
      <w:r w:rsidRPr="009E124E">
        <w:rPr>
          <w:rFonts w:eastAsia="Calibri"/>
          <w:b/>
          <w:u w:val="single"/>
          <w:lang w:eastAsia="en-US"/>
        </w:rPr>
        <w:t>I SPEŁNIANIA WARUNKÓW UDZIAŁU W POSTĘPOWANIU</w:t>
      </w:r>
    </w:p>
    <w:p w14:paraId="7FDDC194" w14:textId="77777777" w:rsidR="009E124E" w:rsidRDefault="009E124E" w:rsidP="009E124E">
      <w:pPr>
        <w:ind w:left="284"/>
        <w:jc w:val="center"/>
        <w:rPr>
          <w:rFonts w:eastAsia="Calibri"/>
          <w:b/>
          <w:u w:val="single"/>
          <w:lang w:eastAsia="en-US"/>
        </w:rPr>
      </w:pPr>
      <w:r>
        <w:rPr>
          <w:rFonts w:eastAsia="Calibri"/>
          <w:b/>
          <w:u w:val="single"/>
          <w:lang w:eastAsia="en-US"/>
        </w:rPr>
        <w:t xml:space="preserve">  </w:t>
      </w:r>
    </w:p>
    <w:p w14:paraId="795854DB" w14:textId="77777777" w:rsidR="00C71FD1" w:rsidRPr="009E124E" w:rsidRDefault="00C71FD1" w:rsidP="009E124E">
      <w:pPr>
        <w:ind w:left="284"/>
        <w:jc w:val="center"/>
        <w:rPr>
          <w:rFonts w:eastAsia="Calibri"/>
          <w:b/>
          <w:u w:val="single"/>
          <w:lang w:eastAsia="en-US"/>
        </w:rPr>
      </w:pPr>
      <w:r w:rsidRPr="009E124E">
        <w:rPr>
          <w:rFonts w:eastAsia="Calibri"/>
          <w:b/>
          <w:lang w:eastAsia="en-US"/>
        </w:rPr>
        <w:t>składane na podstawie art. 125 ust. 1 us</w:t>
      </w:r>
      <w:r w:rsidR="009E124E">
        <w:rPr>
          <w:rFonts w:eastAsia="Calibri"/>
          <w:b/>
          <w:lang w:eastAsia="en-US"/>
        </w:rPr>
        <w:t xml:space="preserve">tawy </w:t>
      </w:r>
      <w:r w:rsidRPr="009E124E">
        <w:rPr>
          <w:rFonts w:eastAsia="Calibri"/>
          <w:b/>
          <w:lang w:eastAsia="en-US"/>
        </w:rPr>
        <w:t>Pzp</w:t>
      </w:r>
    </w:p>
    <w:p w14:paraId="4CBC4CC5" w14:textId="77777777" w:rsidR="00335AB6" w:rsidRDefault="00335AB6" w:rsidP="00C71FD1">
      <w:pPr>
        <w:spacing w:before="120"/>
        <w:jc w:val="both"/>
        <w:rPr>
          <w:rFonts w:eastAsia="Calibri"/>
          <w:lang w:eastAsia="en-US"/>
        </w:rPr>
      </w:pPr>
    </w:p>
    <w:p w14:paraId="6ED9FB1A" w14:textId="77777777" w:rsidR="0048356C" w:rsidRDefault="0048356C" w:rsidP="00C71FD1">
      <w:pPr>
        <w:spacing w:before="120"/>
        <w:jc w:val="both"/>
        <w:rPr>
          <w:rFonts w:eastAsia="Calibri"/>
          <w:lang w:eastAsia="en-US"/>
        </w:rPr>
      </w:pPr>
    </w:p>
    <w:p w14:paraId="3B8316F9" w14:textId="77777777" w:rsidR="00C71FD1" w:rsidRPr="00C71FD1" w:rsidRDefault="00C71FD1" w:rsidP="00C71FD1">
      <w:pPr>
        <w:spacing w:before="120"/>
        <w:jc w:val="both"/>
        <w:rPr>
          <w:rFonts w:eastAsia="Calibri"/>
          <w:lang w:eastAsia="en-US"/>
        </w:rPr>
      </w:pPr>
      <w:r w:rsidRPr="00C71FD1">
        <w:rPr>
          <w:rFonts w:eastAsia="Calibri"/>
          <w:lang w:eastAsia="en-US"/>
        </w:rPr>
        <w:t xml:space="preserve">Na potrzeby postępowania o udzielenie zamówienia publicznego na: </w:t>
      </w:r>
    </w:p>
    <w:p w14:paraId="2F15121E" w14:textId="77777777" w:rsidR="001B645F" w:rsidRPr="001B645F" w:rsidRDefault="001B645F" w:rsidP="001B645F">
      <w:pPr>
        <w:tabs>
          <w:tab w:val="left" w:pos="0"/>
        </w:tabs>
        <w:jc w:val="center"/>
        <w:rPr>
          <w:b/>
          <w:color w:val="000000"/>
          <w:sz w:val="6"/>
          <w:szCs w:val="6"/>
        </w:rPr>
      </w:pPr>
    </w:p>
    <w:p w14:paraId="5664E390" w14:textId="77777777" w:rsidR="001B645F" w:rsidRPr="006B2794" w:rsidRDefault="00B57760" w:rsidP="001B645F">
      <w:pPr>
        <w:tabs>
          <w:tab w:val="left" w:pos="0"/>
        </w:tabs>
        <w:spacing w:before="120"/>
        <w:ind w:right="-142"/>
        <w:jc w:val="center"/>
        <w:rPr>
          <w:b/>
          <w:color w:val="000000"/>
        </w:rPr>
      </w:pPr>
      <w:r>
        <w:rPr>
          <w:b/>
          <w:color w:val="000000"/>
        </w:rPr>
        <w:t>„Naprawę</w:t>
      </w:r>
      <w:r w:rsidR="00086954">
        <w:rPr>
          <w:b/>
          <w:color w:val="000000"/>
        </w:rPr>
        <w:t xml:space="preserve"> </w:t>
      </w:r>
      <w:r w:rsidR="00C244DB">
        <w:rPr>
          <w:b/>
          <w:color w:val="000000"/>
        </w:rPr>
        <w:t>bieżącą</w:t>
      </w:r>
      <w:r w:rsidR="00086954">
        <w:rPr>
          <w:b/>
          <w:color w:val="000000"/>
        </w:rPr>
        <w:t xml:space="preserve"> i</w:t>
      </w:r>
      <w:r>
        <w:rPr>
          <w:b/>
          <w:color w:val="000000"/>
        </w:rPr>
        <w:t xml:space="preserve"> dokową </w:t>
      </w:r>
      <w:r w:rsidR="00086954">
        <w:rPr>
          <w:b/>
          <w:color w:val="000000"/>
        </w:rPr>
        <w:t>OTrM 82</w:t>
      </w:r>
      <w:r w:rsidR="006D638C">
        <w:rPr>
          <w:b/>
          <w:color w:val="000000"/>
        </w:rPr>
        <w:t>5</w:t>
      </w:r>
      <w:r>
        <w:rPr>
          <w:b/>
          <w:color w:val="000000"/>
        </w:rPr>
        <w:t xml:space="preserve">” </w:t>
      </w:r>
    </w:p>
    <w:p w14:paraId="777ADCE8" w14:textId="77777777" w:rsidR="00C71FD1" w:rsidRDefault="00C71FD1" w:rsidP="00C71FD1">
      <w:pPr>
        <w:spacing w:before="120"/>
        <w:jc w:val="both"/>
        <w:rPr>
          <w:rFonts w:eastAsia="Calibri"/>
          <w:lang w:eastAsia="en-US"/>
        </w:rPr>
      </w:pPr>
      <w:r w:rsidRPr="00C71FD1">
        <w:rPr>
          <w:rFonts w:eastAsia="Calibri"/>
          <w:lang w:eastAsia="en-US"/>
        </w:rPr>
        <w:t>prowadzonego przez Komendę Portu Wojennego Świnoujście</w:t>
      </w:r>
      <w:r w:rsidRPr="00C71FD1">
        <w:rPr>
          <w:rFonts w:eastAsia="Calibri"/>
          <w:i/>
          <w:lang w:eastAsia="en-US"/>
        </w:rPr>
        <w:t xml:space="preserve">, </w:t>
      </w:r>
      <w:r w:rsidR="009E124E" w:rsidRPr="00C71FD1">
        <w:rPr>
          <w:rFonts w:eastAsia="Calibri"/>
          <w:lang w:eastAsia="en-US"/>
        </w:rPr>
        <w:t>OŚWIADCZAM</w:t>
      </w:r>
      <w:r w:rsidRPr="00C71FD1">
        <w:rPr>
          <w:rFonts w:eastAsia="Calibri"/>
          <w:lang w:eastAsia="en-US"/>
        </w:rPr>
        <w:t xml:space="preserve">, </w:t>
      </w:r>
      <w:r w:rsidR="00086954">
        <w:rPr>
          <w:rFonts w:eastAsia="Calibri"/>
          <w:lang w:eastAsia="en-US"/>
        </w:rPr>
        <w:br/>
      </w:r>
      <w:r w:rsidRPr="00C71FD1">
        <w:rPr>
          <w:rFonts w:eastAsia="Calibri"/>
          <w:lang w:eastAsia="en-US"/>
        </w:rPr>
        <w:t>co następuje:</w:t>
      </w:r>
    </w:p>
    <w:p w14:paraId="3F79A911" w14:textId="77777777" w:rsidR="0048356C" w:rsidRDefault="0048356C" w:rsidP="00C71FD1">
      <w:pPr>
        <w:spacing w:before="120"/>
        <w:jc w:val="both"/>
        <w:rPr>
          <w:rFonts w:eastAsia="Calibri"/>
          <w:lang w:eastAsia="en-US"/>
        </w:rPr>
      </w:pPr>
    </w:p>
    <w:p w14:paraId="3957C386" w14:textId="77777777" w:rsidR="009E124E" w:rsidRPr="009E124E" w:rsidRDefault="009E124E" w:rsidP="003946A2">
      <w:pPr>
        <w:numPr>
          <w:ilvl w:val="0"/>
          <w:numId w:val="31"/>
        </w:numPr>
        <w:spacing w:before="120"/>
        <w:ind w:left="284" w:hanging="284"/>
        <w:jc w:val="both"/>
        <w:rPr>
          <w:rFonts w:eastAsia="Calibri"/>
          <w:lang w:eastAsia="en-US"/>
        </w:rPr>
      </w:pPr>
      <w:r w:rsidRPr="009E124E">
        <w:rPr>
          <w:b/>
        </w:rPr>
        <w:t xml:space="preserve">spełniamy warunki udziału w postępowaniu określone przez Zamawiającego </w:t>
      </w:r>
    </w:p>
    <w:p w14:paraId="76F4B70E" w14:textId="77777777" w:rsidR="009E124E" w:rsidRPr="009E124E" w:rsidRDefault="009E124E" w:rsidP="009E124E">
      <w:pPr>
        <w:ind w:left="709"/>
        <w:jc w:val="both"/>
      </w:pPr>
    </w:p>
    <w:p w14:paraId="251F89F3" w14:textId="77777777" w:rsidR="009E124E" w:rsidRPr="00335AB6" w:rsidRDefault="009E124E" w:rsidP="003946A2">
      <w:pPr>
        <w:numPr>
          <w:ilvl w:val="0"/>
          <w:numId w:val="31"/>
        </w:numPr>
        <w:spacing w:before="120"/>
        <w:ind w:left="284" w:hanging="284"/>
        <w:jc w:val="both"/>
      </w:pPr>
      <w:r w:rsidRPr="009E124E">
        <w:rPr>
          <w:b/>
        </w:rPr>
        <w:t>nie podlegamy wykluczeniu z postępowania na podstawie art. 108  ust. 1  ustawy Pzp</w:t>
      </w:r>
    </w:p>
    <w:p w14:paraId="45FBFE7A" w14:textId="77777777" w:rsidR="00335AB6" w:rsidRDefault="00335AB6" w:rsidP="00335AB6">
      <w:pPr>
        <w:pStyle w:val="Akapitzlist"/>
      </w:pPr>
    </w:p>
    <w:p w14:paraId="6F5E67EF" w14:textId="77777777" w:rsidR="001B645F" w:rsidRDefault="001B645F" w:rsidP="00335AB6">
      <w:pPr>
        <w:pStyle w:val="Akapitzlist"/>
      </w:pPr>
    </w:p>
    <w:p w14:paraId="13C61EF5" w14:textId="77777777" w:rsidR="001B645F" w:rsidRDefault="001B645F" w:rsidP="00335AB6">
      <w:pPr>
        <w:pStyle w:val="Akapitzlist"/>
      </w:pPr>
    </w:p>
    <w:p w14:paraId="329E5C78" w14:textId="77777777" w:rsidR="001B645F" w:rsidRPr="00B81950" w:rsidRDefault="001B645F" w:rsidP="001B645F">
      <w:pPr>
        <w:tabs>
          <w:tab w:val="left" w:pos="360"/>
        </w:tabs>
        <w:rPr>
          <w:color w:val="000000"/>
          <w:sz w:val="20"/>
          <w:szCs w:val="20"/>
        </w:rPr>
      </w:pPr>
      <w:r w:rsidRPr="00B81950">
        <w:rPr>
          <w:color w:val="000000"/>
          <w:sz w:val="20"/>
          <w:szCs w:val="20"/>
        </w:rPr>
        <w:t>*   niepotrzebne skreślić</w:t>
      </w:r>
    </w:p>
    <w:p w14:paraId="004E3BAB" w14:textId="77777777" w:rsidR="00335AB6" w:rsidRDefault="00335AB6" w:rsidP="00335AB6">
      <w:pPr>
        <w:spacing w:before="120"/>
        <w:ind w:left="284"/>
        <w:jc w:val="both"/>
      </w:pPr>
    </w:p>
    <w:p w14:paraId="5453BAF4" w14:textId="77777777" w:rsidR="0048356C" w:rsidRDefault="0048356C" w:rsidP="00335AB6">
      <w:pPr>
        <w:spacing w:before="120"/>
        <w:ind w:left="284"/>
        <w:jc w:val="both"/>
      </w:pPr>
    </w:p>
    <w:p w14:paraId="2B380673" w14:textId="77777777" w:rsidR="0048356C" w:rsidRDefault="0048356C" w:rsidP="00335AB6">
      <w:pPr>
        <w:spacing w:before="120"/>
        <w:ind w:left="284"/>
        <w:jc w:val="both"/>
      </w:pPr>
    </w:p>
    <w:p w14:paraId="1F5C298B" w14:textId="77777777" w:rsidR="0048356C" w:rsidRDefault="0048356C" w:rsidP="00335AB6">
      <w:pPr>
        <w:spacing w:before="120"/>
        <w:ind w:left="284"/>
        <w:jc w:val="both"/>
      </w:pPr>
    </w:p>
    <w:p w14:paraId="2DB28314" w14:textId="77777777" w:rsidR="0048356C" w:rsidRDefault="0048356C" w:rsidP="00335AB6">
      <w:pPr>
        <w:spacing w:before="120"/>
        <w:ind w:left="284"/>
        <w:jc w:val="both"/>
      </w:pPr>
    </w:p>
    <w:p w14:paraId="345B57FB" w14:textId="77777777" w:rsidR="0048356C" w:rsidRDefault="0048356C" w:rsidP="00335AB6">
      <w:pPr>
        <w:spacing w:before="120"/>
        <w:ind w:left="284"/>
        <w:jc w:val="both"/>
      </w:pPr>
    </w:p>
    <w:p w14:paraId="2F4AF720" w14:textId="77777777" w:rsidR="0048356C" w:rsidRDefault="0048356C" w:rsidP="00335AB6">
      <w:pPr>
        <w:spacing w:before="120"/>
        <w:ind w:left="284"/>
        <w:jc w:val="both"/>
      </w:pPr>
    </w:p>
    <w:p w14:paraId="69F75047" w14:textId="77777777" w:rsidR="0048356C" w:rsidRPr="009E124E" w:rsidRDefault="0048356C" w:rsidP="00335AB6">
      <w:pPr>
        <w:spacing w:before="120"/>
        <w:ind w:left="284"/>
        <w:jc w:val="both"/>
      </w:pPr>
    </w:p>
    <w:p w14:paraId="4FCFA2D6" w14:textId="77777777" w:rsidR="009E124E" w:rsidRDefault="009E124E" w:rsidP="009E124E">
      <w:pPr>
        <w:tabs>
          <w:tab w:val="left" w:pos="284"/>
        </w:tabs>
        <w:jc w:val="both"/>
      </w:pPr>
    </w:p>
    <w:p w14:paraId="6BA6CCEC" w14:textId="77777777" w:rsidR="001B645F" w:rsidRPr="00B81950" w:rsidRDefault="001B645F" w:rsidP="001B645F">
      <w:pPr>
        <w:tabs>
          <w:tab w:val="left" w:pos="4111"/>
        </w:tabs>
        <w:rPr>
          <w:rFonts w:ascii="Arial" w:eastAsia="Lucida Sans Unicode" w:hAnsi="Arial" w:cs="Arial"/>
          <w:b/>
          <w:color w:val="FF0000"/>
          <w:kern w:val="2"/>
          <w:sz w:val="22"/>
          <w:szCs w:val="22"/>
          <w:lang w:eastAsia="ar-SA"/>
        </w:rPr>
      </w:pPr>
      <w:r w:rsidRPr="00B81950">
        <w:rPr>
          <w:b/>
          <w:i/>
          <w:color w:val="FF0000"/>
        </w:rPr>
        <w:t xml:space="preserve">                </w:t>
      </w:r>
      <w:r w:rsidRPr="00B81950">
        <w:rPr>
          <w:b/>
          <w:color w:val="FF0000"/>
        </w:rPr>
        <w:t>Uwaga! Dokument należy opatrzyć kwalifikowanym podpisem elektronicznym</w:t>
      </w:r>
    </w:p>
    <w:p w14:paraId="79106A20" w14:textId="77777777" w:rsidR="001B645F" w:rsidRPr="00B81950" w:rsidRDefault="001B645F" w:rsidP="001B645F">
      <w:pPr>
        <w:suppressAutoHyphens/>
        <w:spacing w:before="120" w:line="100" w:lineRule="atLeast"/>
        <w:ind w:left="360"/>
        <w:jc w:val="center"/>
        <w:rPr>
          <w:rFonts w:ascii="Arial" w:eastAsia="Lucida Sans Unicode" w:hAnsi="Arial" w:cs="Arial"/>
          <w:b/>
          <w:color w:val="FF0000"/>
          <w:kern w:val="2"/>
          <w:sz w:val="22"/>
          <w:szCs w:val="22"/>
          <w:lang w:eastAsia="ar-SA"/>
        </w:rPr>
      </w:pPr>
    </w:p>
    <w:p w14:paraId="05C43927" w14:textId="77777777" w:rsidR="001B645F" w:rsidRPr="00B81950" w:rsidRDefault="001B645F" w:rsidP="001B645F">
      <w:pPr>
        <w:suppressAutoHyphens/>
        <w:spacing w:before="120" w:line="100" w:lineRule="atLeast"/>
        <w:ind w:left="360"/>
        <w:jc w:val="center"/>
        <w:rPr>
          <w:b/>
          <w:color w:val="000000"/>
        </w:rPr>
      </w:pPr>
      <w:r w:rsidRPr="00B81950">
        <w:rPr>
          <w:rFonts w:eastAsia="Lucida Sans Unicode"/>
          <w:b/>
          <w:color w:val="FF0000"/>
          <w:kern w:val="2"/>
          <w:sz w:val="22"/>
          <w:szCs w:val="22"/>
          <w:lang w:eastAsia="ar-SA"/>
        </w:rPr>
        <w:t>Zamawiający rekomenduje zapisanie dokumentu w formacie PDF</w:t>
      </w:r>
    </w:p>
    <w:p w14:paraId="53D13375" w14:textId="77777777" w:rsidR="009E124E" w:rsidRPr="009E124E" w:rsidRDefault="009E124E" w:rsidP="009E124E">
      <w:pPr>
        <w:ind w:left="7788" w:firstLine="708"/>
      </w:pPr>
    </w:p>
    <w:p w14:paraId="1BAFE261" w14:textId="77777777" w:rsidR="009E124E" w:rsidRPr="009E124E" w:rsidRDefault="009E124E" w:rsidP="009E124E">
      <w:pPr>
        <w:suppressAutoHyphens/>
        <w:spacing w:line="360" w:lineRule="auto"/>
        <w:jc w:val="right"/>
        <w:rPr>
          <w:lang w:val="x-none" w:eastAsia="ar-SA"/>
        </w:rPr>
      </w:pPr>
    </w:p>
    <w:p w14:paraId="458C52AB" w14:textId="77777777" w:rsidR="00C71FD1" w:rsidRPr="00C71FD1" w:rsidRDefault="00C71FD1" w:rsidP="00A9548F">
      <w:pPr>
        <w:rPr>
          <w:b/>
          <w:color w:val="FF0000"/>
        </w:rPr>
      </w:pPr>
    </w:p>
    <w:p w14:paraId="334C4323" w14:textId="77777777" w:rsidR="00335AB6" w:rsidRDefault="00335AB6" w:rsidP="00A9548F">
      <w:pPr>
        <w:tabs>
          <w:tab w:val="left" w:pos="1620"/>
        </w:tabs>
        <w:jc w:val="right"/>
        <w:rPr>
          <w:b/>
          <w:color w:val="000000"/>
          <w:szCs w:val="20"/>
        </w:rPr>
      </w:pPr>
    </w:p>
    <w:p w14:paraId="0FB86777" w14:textId="77777777" w:rsidR="00335AB6" w:rsidRDefault="00335AB6" w:rsidP="00A9548F">
      <w:pPr>
        <w:tabs>
          <w:tab w:val="left" w:pos="1620"/>
        </w:tabs>
        <w:jc w:val="right"/>
        <w:rPr>
          <w:b/>
          <w:color w:val="000000"/>
          <w:szCs w:val="20"/>
        </w:rPr>
      </w:pPr>
    </w:p>
    <w:sectPr w:rsidR="00335AB6" w:rsidSect="006C2B79">
      <w:headerReference w:type="default" r:id="rId9"/>
      <w:footerReference w:type="default" r:id="rId10"/>
      <w:footerReference w:type="first" r:id="rId11"/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95107" w14:textId="77777777" w:rsidR="00705D4B" w:rsidRDefault="00705D4B">
      <w:r>
        <w:separator/>
      </w:r>
    </w:p>
  </w:endnote>
  <w:endnote w:type="continuationSeparator" w:id="0">
    <w:p w14:paraId="3B0796C0" w14:textId="77777777" w:rsidR="00705D4B" w:rsidRDefault="00705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DAD33" w14:textId="77777777" w:rsidR="00C44940" w:rsidRPr="002802A2" w:rsidRDefault="00C44940">
    <w:pPr>
      <w:pStyle w:val="Stopka"/>
      <w:jc w:val="right"/>
      <w:rPr>
        <w:sz w:val="22"/>
        <w:szCs w:val="22"/>
      </w:rPr>
    </w:pPr>
    <w:r w:rsidRPr="002802A2">
      <w:rPr>
        <w:sz w:val="22"/>
        <w:szCs w:val="22"/>
        <w:lang w:val="pl-PL"/>
      </w:rPr>
      <w:t xml:space="preserve">str. </w:t>
    </w:r>
    <w:r w:rsidRPr="002802A2">
      <w:rPr>
        <w:sz w:val="22"/>
        <w:szCs w:val="22"/>
      </w:rPr>
      <w:fldChar w:fldCharType="begin"/>
    </w:r>
    <w:r w:rsidRPr="002802A2">
      <w:rPr>
        <w:sz w:val="22"/>
        <w:szCs w:val="22"/>
      </w:rPr>
      <w:instrText>PAGE    \* MERGEFORMAT</w:instrText>
    </w:r>
    <w:r w:rsidRPr="002802A2">
      <w:rPr>
        <w:sz w:val="22"/>
        <w:szCs w:val="22"/>
      </w:rPr>
      <w:fldChar w:fldCharType="separate"/>
    </w:r>
    <w:r w:rsidR="00BF736A" w:rsidRPr="00BF736A">
      <w:rPr>
        <w:noProof/>
        <w:sz w:val="22"/>
        <w:szCs w:val="22"/>
        <w:lang w:val="pl-PL"/>
      </w:rPr>
      <w:t>1</w:t>
    </w:r>
    <w:r w:rsidRPr="002802A2">
      <w:rPr>
        <w:sz w:val="22"/>
        <w:szCs w:val="22"/>
      </w:rPr>
      <w:fldChar w:fldCharType="end"/>
    </w:r>
  </w:p>
  <w:p w14:paraId="19BA4AB5" w14:textId="77777777" w:rsidR="00C44940" w:rsidRDefault="00C449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9A428" w14:textId="77777777" w:rsidR="00C44940" w:rsidRDefault="00C44940" w:rsidP="00232F7D">
    <w:pPr>
      <w:pStyle w:val="Stopka"/>
    </w:pPr>
  </w:p>
  <w:p w14:paraId="282B6E2C" w14:textId="77777777" w:rsidR="00C44940" w:rsidRDefault="00C44940" w:rsidP="00232F7D">
    <w:pPr>
      <w:pStyle w:val="Stopka"/>
      <w:jc w:val="center"/>
    </w:pPr>
    <w:r>
      <w:t xml:space="preserve">Specyfikacja Istotnych Warunków Zamówienia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26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BF736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52E4715" w14:textId="77777777" w:rsidR="00C44940" w:rsidRDefault="00C44940" w:rsidP="00232F7D">
    <w:pPr>
      <w:pStyle w:val="Stopka"/>
    </w:pPr>
  </w:p>
  <w:p w14:paraId="7B69B3D6" w14:textId="77777777" w:rsidR="00C44940" w:rsidRPr="00FB0D6B" w:rsidRDefault="00C44940" w:rsidP="00232F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012C4" w14:textId="77777777" w:rsidR="00705D4B" w:rsidRDefault="00705D4B">
      <w:r>
        <w:separator/>
      </w:r>
    </w:p>
  </w:footnote>
  <w:footnote w:type="continuationSeparator" w:id="0">
    <w:p w14:paraId="16EF9B67" w14:textId="77777777" w:rsidR="00705D4B" w:rsidRDefault="00705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98C52" w14:textId="77777777" w:rsidR="00C44940" w:rsidRPr="00814693" w:rsidRDefault="00C44940" w:rsidP="006B74A9">
    <w:pPr>
      <w:tabs>
        <w:tab w:val="right" w:pos="9072"/>
      </w:tabs>
      <w:ind w:left="567"/>
      <w:jc w:val="right"/>
      <w:rPr>
        <w:lang w:val="x-none" w:eastAsia="x-none"/>
      </w:rPr>
    </w:pPr>
    <w:r w:rsidRPr="00814693">
      <w:rPr>
        <w:lang w:eastAsia="x-none"/>
      </w:rPr>
      <w:t>Nume</w:t>
    </w:r>
    <w:r w:rsidR="00B57760">
      <w:rPr>
        <w:lang w:eastAsia="x-none"/>
      </w:rPr>
      <w:t>r postępowania</w:t>
    </w:r>
    <w:r w:rsidRPr="00814693">
      <w:rPr>
        <w:lang w:eastAsia="x-none"/>
      </w:rPr>
      <w:t xml:space="preserve"> </w:t>
    </w:r>
    <w:r w:rsidR="0048356C">
      <w:rPr>
        <w:lang w:eastAsia="x-none"/>
      </w:rPr>
      <w:t>0</w:t>
    </w:r>
    <w:r w:rsidR="006D638C">
      <w:rPr>
        <w:lang w:eastAsia="x-none"/>
      </w:rPr>
      <w:t>7</w:t>
    </w:r>
    <w:r w:rsidR="00BF736A">
      <w:rPr>
        <w:lang w:eastAsia="x-none"/>
      </w:rPr>
      <w:t>/KPW/TO/202</w:t>
    </w:r>
    <w:r w:rsidR="0048356C">
      <w:rPr>
        <w:lang w:eastAsia="x-none"/>
      </w:rPr>
      <w:t>6</w:t>
    </w:r>
  </w:p>
  <w:p w14:paraId="60C90EC3" w14:textId="77777777" w:rsidR="00C44940" w:rsidRDefault="00C449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CEA6409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899"/>
        </w:tabs>
        <w:ind w:left="899" w:hanging="360"/>
      </w:pPr>
    </w:lvl>
    <w:lvl w:ilvl="2">
      <w:start w:val="1"/>
      <w:numFmt w:val="decimal"/>
      <w:lvlText w:val="%1.%2.%3."/>
      <w:lvlJc w:val="left"/>
      <w:pPr>
        <w:tabs>
          <w:tab w:val="num" w:pos="1798"/>
        </w:tabs>
        <w:ind w:left="1798" w:hanging="720"/>
      </w:pPr>
    </w:lvl>
    <w:lvl w:ilvl="3">
      <w:start w:val="1"/>
      <w:numFmt w:val="decimal"/>
      <w:lvlText w:val="%1.%2.%3.%4."/>
      <w:lvlJc w:val="left"/>
      <w:pPr>
        <w:tabs>
          <w:tab w:val="num" w:pos="2337"/>
        </w:tabs>
        <w:ind w:left="2337" w:hanging="720"/>
      </w:pPr>
    </w:lvl>
    <w:lvl w:ilvl="4">
      <w:start w:val="1"/>
      <w:numFmt w:val="decimal"/>
      <w:lvlText w:val="%1.%2.%3.%4.%5."/>
      <w:lvlJc w:val="left"/>
      <w:pPr>
        <w:tabs>
          <w:tab w:val="num" w:pos="3236"/>
        </w:tabs>
        <w:ind w:left="3236" w:hanging="1080"/>
      </w:pPr>
    </w:lvl>
    <w:lvl w:ilvl="5">
      <w:start w:val="1"/>
      <w:numFmt w:val="decimal"/>
      <w:lvlText w:val="%1.%2.%3.%4.%5.%6."/>
      <w:lvlJc w:val="left"/>
      <w:pPr>
        <w:tabs>
          <w:tab w:val="num" w:pos="3775"/>
        </w:tabs>
        <w:ind w:left="377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74"/>
        </w:tabs>
        <w:ind w:left="467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13"/>
        </w:tabs>
        <w:ind w:left="521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12"/>
        </w:tabs>
        <w:ind w:left="6112" w:hanging="180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cs="Times New Roman"/>
        <w:color w:val="auto"/>
        <w:sz w:val="20"/>
        <w:szCs w:val="20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"/>
      <w:lvlJc w:val="left"/>
      <w:pPr>
        <w:tabs>
          <w:tab w:val="num" w:pos="1809"/>
        </w:tabs>
        <w:ind w:left="1809" w:hanging="669"/>
      </w:pPr>
      <w:rPr>
        <w:rFonts w:ascii="Wingdings" w:hAnsi="Wingdings"/>
        <w:i w:val="0"/>
        <w:sz w:val="24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780"/>
        </w:tabs>
        <w:ind w:left="1780" w:hanging="360"/>
      </w:pPr>
      <w:rPr>
        <w:b w:val="0"/>
        <w:i w:val="0"/>
        <w:strike w:val="0"/>
        <w:dstrike w:val="0"/>
        <w:sz w:val="24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lowerLetter"/>
      <w:lvlText w:val="%3)"/>
      <w:lvlJc w:val="left"/>
      <w:pPr>
        <w:tabs>
          <w:tab w:val="num" w:pos="2680"/>
        </w:tabs>
        <w:ind w:left="268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>
      <w:start w:val="1"/>
      <w:numFmt w:val="lowerRoman"/>
      <w:lvlText w:val="%6."/>
      <w:lvlJc w:val="left"/>
      <w:pPr>
        <w:tabs>
          <w:tab w:val="num" w:pos="4660"/>
        </w:tabs>
        <w:ind w:left="4660" w:hanging="180"/>
      </w:p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>
      <w:start w:val="1"/>
      <w:numFmt w:val="lowerRoman"/>
      <w:lvlText w:val="%9."/>
      <w:lvlJc w:val="left"/>
      <w:pPr>
        <w:tabs>
          <w:tab w:val="num" w:pos="6820"/>
        </w:tabs>
        <w:ind w:left="6820" w:hanging="18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 w15:restartNumberingAfterBreak="0">
    <w:nsid w:val="00000009"/>
    <w:multiLevelType w:val="singleLevel"/>
    <w:tmpl w:val="684C879A"/>
    <w:name w:val="WW8Num9"/>
    <w:lvl w:ilvl="0">
      <w:start w:val="1"/>
      <w:numFmt w:val="decimal"/>
      <w:lvlText w:val="%1)"/>
      <w:lvlJc w:val="left"/>
      <w:pPr>
        <w:tabs>
          <w:tab w:val="num" w:pos="142"/>
        </w:tabs>
        <w:ind w:left="928" w:hanging="360"/>
      </w:pPr>
      <w:rPr>
        <w:b w:val="0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/>
        <w:i w:val="0"/>
        <w:sz w:val="24"/>
      </w:rPr>
    </w:lvl>
  </w:abstractNum>
  <w:abstractNum w:abstractNumId="9" w15:restartNumberingAfterBreak="0">
    <w:nsid w:val="0000000D"/>
    <w:multiLevelType w:val="single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E"/>
    <w:multiLevelType w:val="multilevel"/>
    <w:tmpl w:val="663C81FE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pStyle w:val="Normalny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pStyle w:val="Normalny"/>
      <w:isLgl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pStyle w:val="Normalny"/>
      <w:isLgl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pStyle w:val="Normalny"/>
      <w:isLgl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pStyle w:val="Normalny"/>
      <w:isLgl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pStyle w:val="Normalny"/>
      <w:isLgl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pStyle w:val="Normalny"/>
      <w:isLgl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pStyle w:val="Normalny"/>
      <w:isLgl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1" w15:restartNumberingAfterBreak="0">
    <w:nsid w:val="0000000F"/>
    <w:multiLevelType w:val="singleLevel"/>
    <w:tmpl w:val="8E48EF70"/>
    <w:name w:val="WW8Num18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2"/>
        <w:szCs w:val="22"/>
      </w:rPr>
    </w:lvl>
  </w:abstractNum>
  <w:abstractNum w:abstractNumId="12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  <w:color w:val="auto"/>
        <w:sz w:val="20"/>
        <w:szCs w:val="20"/>
      </w:rPr>
    </w:lvl>
  </w:abstractNum>
  <w:abstractNum w:abstractNumId="13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8"/>
    <w:multiLevelType w:val="multilevel"/>
    <w:tmpl w:val="00000018"/>
    <w:name w:val="WW8Num2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0000021"/>
    <w:multiLevelType w:val="multilevel"/>
    <w:tmpl w:val="FCA291A6"/>
    <w:name w:val="WW8Num33"/>
    <w:lvl w:ilvl="0">
      <w:start w:val="1"/>
      <w:numFmt w:val="lowerLetter"/>
      <w:lvlText w:val="%1)"/>
      <w:lvlJc w:val="left"/>
      <w:pPr>
        <w:tabs>
          <w:tab w:val="num" w:pos="1608"/>
        </w:tabs>
        <w:ind w:left="1608" w:hanging="360"/>
      </w:pPr>
      <w:rPr>
        <w:rFonts w:ascii="Arial" w:eastAsia="Times New Roman" w:hAnsi="Arial" w:cs="Arial"/>
        <w:b w:val="0"/>
      </w:rPr>
    </w:lvl>
    <w:lvl w:ilvl="1">
      <w:start w:val="5"/>
      <w:numFmt w:val="lowerLetter"/>
      <w:lvlText w:val="%2."/>
      <w:lvlJc w:val="left"/>
      <w:pPr>
        <w:tabs>
          <w:tab w:val="num" w:pos="1608"/>
        </w:tabs>
        <w:ind w:left="1608" w:hanging="360"/>
      </w:pPr>
      <w:rPr>
        <w:rFonts w:ascii="Symbol" w:hAnsi="Symbol"/>
        <w:b w:val="0"/>
        <w:i w:val="0"/>
        <w:sz w:val="16"/>
        <w:szCs w:val="16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016699A"/>
    <w:multiLevelType w:val="multilevel"/>
    <w:tmpl w:val="066001C6"/>
    <w:name w:val="WW8Num12"/>
    <w:lvl w:ilvl="0">
      <w:start w:val="1"/>
      <w:numFmt w:val="ordinal"/>
      <w:lvlText w:val="%1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trike w:val="0"/>
        <w:dstrike w:val="0"/>
        <w:vanish w:val="0"/>
        <w:webHidden w:val="0"/>
        <w:sz w:val="22"/>
        <w:szCs w:val="22"/>
        <w:u w:val="none" w:color="000000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ordinal"/>
      <w:lvlText w:val="%1%2"/>
      <w:lvlJc w:val="left"/>
      <w:pPr>
        <w:tabs>
          <w:tab w:val="num" w:pos="1134"/>
        </w:tabs>
        <w:ind w:left="1418" w:hanging="794"/>
      </w:pPr>
      <w:rPr>
        <w:b w:val="0"/>
        <w:i w:val="0"/>
        <w:sz w:val="22"/>
        <w:szCs w:val="22"/>
      </w:rPr>
    </w:lvl>
    <w:lvl w:ilvl="2">
      <w:start w:val="1"/>
      <w:numFmt w:val="decimal"/>
      <w:lvlText w:val="%1%2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3" w15:restartNumberingAfterBreak="0">
    <w:nsid w:val="02133E0A"/>
    <w:multiLevelType w:val="hybridMultilevel"/>
    <w:tmpl w:val="3328DBC6"/>
    <w:lvl w:ilvl="0" w:tplc="EB12B0F2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3883233"/>
    <w:multiLevelType w:val="hybridMultilevel"/>
    <w:tmpl w:val="0600AB6E"/>
    <w:lvl w:ilvl="0" w:tplc="1E24B452">
      <w:start w:val="1"/>
      <w:numFmt w:val="upperRoman"/>
      <w:lvlText w:val="%1."/>
      <w:lvlJc w:val="righ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04502739"/>
    <w:multiLevelType w:val="hybridMultilevel"/>
    <w:tmpl w:val="E8AEDC72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6" w15:restartNumberingAfterBreak="0">
    <w:nsid w:val="0753361A"/>
    <w:multiLevelType w:val="hybridMultilevel"/>
    <w:tmpl w:val="5162937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08C04EBE"/>
    <w:multiLevelType w:val="hybridMultilevel"/>
    <w:tmpl w:val="D2D0F7FE"/>
    <w:lvl w:ilvl="0" w:tplc="6896C0D6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09AB0E47"/>
    <w:multiLevelType w:val="hybridMultilevel"/>
    <w:tmpl w:val="D8B2B9D8"/>
    <w:lvl w:ilvl="0" w:tplc="28581D7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0ACD1E65"/>
    <w:multiLevelType w:val="multilevel"/>
    <w:tmpl w:val="8048C794"/>
    <w:name w:val="WW8Num2722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0B3A58E3"/>
    <w:multiLevelType w:val="hybridMultilevel"/>
    <w:tmpl w:val="9B6267B6"/>
    <w:lvl w:ilvl="0" w:tplc="1374B66C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106D529D"/>
    <w:multiLevelType w:val="hybridMultilevel"/>
    <w:tmpl w:val="CA188396"/>
    <w:lvl w:ilvl="0" w:tplc="B028899A">
      <w:start w:val="1"/>
      <w:numFmt w:val="decimal"/>
      <w:lvlText w:val="%1)"/>
      <w:lvlJc w:val="left"/>
      <w:pPr>
        <w:ind w:left="10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2" w15:restartNumberingAfterBreak="0">
    <w:nsid w:val="1218697C"/>
    <w:multiLevelType w:val="hybridMultilevel"/>
    <w:tmpl w:val="1E04DF98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3" w15:restartNumberingAfterBreak="0">
    <w:nsid w:val="12E51249"/>
    <w:multiLevelType w:val="hybridMultilevel"/>
    <w:tmpl w:val="381CD6DE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4" w15:restartNumberingAfterBreak="0">
    <w:nsid w:val="147E544F"/>
    <w:multiLevelType w:val="hybridMultilevel"/>
    <w:tmpl w:val="91D8927C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16F1594F"/>
    <w:multiLevelType w:val="hybridMultilevel"/>
    <w:tmpl w:val="B32AE968"/>
    <w:lvl w:ilvl="0" w:tplc="E9561B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193A0A37"/>
    <w:multiLevelType w:val="hybridMultilevel"/>
    <w:tmpl w:val="30C20134"/>
    <w:lvl w:ilvl="0" w:tplc="FFFFFFFF">
      <w:start w:val="1"/>
      <w:numFmt w:val="bullet"/>
      <w:pStyle w:val="Wypunktowanie1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cs="Times New Roman" w:hint="default"/>
        <w:color w:val="auto"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ACA7C01"/>
    <w:multiLevelType w:val="hybridMultilevel"/>
    <w:tmpl w:val="4432B654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8" w15:restartNumberingAfterBreak="0">
    <w:nsid w:val="1CCC7F2A"/>
    <w:multiLevelType w:val="hybridMultilevel"/>
    <w:tmpl w:val="82B0309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1DD23E91"/>
    <w:multiLevelType w:val="hybridMultilevel"/>
    <w:tmpl w:val="0EB473D6"/>
    <w:lvl w:ilvl="0" w:tplc="C09487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E95687D"/>
    <w:multiLevelType w:val="hybridMultilevel"/>
    <w:tmpl w:val="D200084A"/>
    <w:lvl w:ilvl="0" w:tplc="0415000F">
      <w:start w:val="1"/>
      <w:numFmt w:val="decimal"/>
      <w:lvlText w:val="%1.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1" w15:restartNumberingAfterBreak="0">
    <w:nsid w:val="1EB25A6C"/>
    <w:multiLevelType w:val="hybridMultilevel"/>
    <w:tmpl w:val="F46A17E0"/>
    <w:lvl w:ilvl="0" w:tplc="51CC6C8C">
      <w:start w:val="1"/>
      <w:numFmt w:val="lowerLetter"/>
      <w:lvlText w:val="%1)"/>
      <w:lvlJc w:val="left"/>
      <w:pPr>
        <w:ind w:left="157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2" w15:restartNumberingAfterBreak="0">
    <w:nsid w:val="1EC05D79"/>
    <w:multiLevelType w:val="hybridMultilevel"/>
    <w:tmpl w:val="B3FECA8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21737B13"/>
    <w:multiLevelType w:val="hybridMultilevel"/>
    <w:tmpl w:val="C6FC618A"/>
    <w:lvl w:ilvl="0" w:tplc="7E7E23C4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 w15:restartNumberingAfterBreak="0">
    <w:nsid w:val="24545C28"/>
    <w:multiLevelType w:val="hybridMultilevel"/>
    <w:tmpl w:val="570A752E"/>
    <w:lvl w:ilvl="0" w:tplc="04150017">
      <w:start w:val="1"/>
      <w:numFmt w:val="lowerLetter"/>
      <w:lvlText w:val="%1)"/>
      <w:lvlJc w:val="left"/>
      <w:pPr>
        <w:ind w:left="1490" w:hanging="360"/>
      </w:pPr>
    </w:lvl>
    <w:lvl w:ilvl="1" w:tplc="04150019" w:tentative="1">
      <w:start w:val="1"/>
      <w:numFmt w:val="lowerLetter"/>
      <w:lvlText w:val="%2."/>
      <w:lvlJc w:val="left"/>
      <w:pPr>
        <w:ind w:left="2210" w:hanging="360"/>
      </w:pPr>
    </w:lvl>
    <w:lvl w:ilvl="2" w:tplc="0415001B" w:tentative="1">
      <w:start w:val="1"/>
      <w:numFmt w:val="lowerRoman"/>
      <w:lvlText w:val="%3."/>
      <w:lvlJc w:val="right"/>
      <w:pPr>
        <w:ind w:left="2930" w:hanging="180"/>
      </w:pPr>
    </w:lvl>
    <w:lvl w:ilvl="3" w:tplc="0415000F" w:tentative="1">
      <w:start w:val="1"/>
      <w:numFmt w:val="decimal"/>
      <w:lvlText w:val="%4."/>
      <w:lvlJc w:val="left"/>
      <w:pPr>
        <w:ind w:left="3650" w:hanging="360"/>
      </w:pPr>
    </w:lvl>
    <w:lvl w:ilvl="4" w:tplc="04150019" w:tentative="1">
      <w:start w:val="1"/>
      <w:numFmt w:val="lowerLetter"/>
      <w:lvlText w:val="%5."/>
      <w:lvlJc w:val="left"/>
      <w:pPr>
        <w:ind w:left="4370" w:hanging="360"/>
      </w:pPr>
    </w:lvl>
    <w:lvl w:ilvl="5" w:tplc="0415001B" w:tentative="1">
      <w:start w:val="1"/>
      <w:numFmt w:val="lowerRoman"/>
      <w:lvlText w:val="%6."/>
      <w:lvlJc w:val="right"/>
      <w:pPr>
        <w:ind w:left="5090" w:hanging="180"/>
      </w:pPr>
    </w:lvl>
    <w:lvl w:ilvl="6" w:tplc="0415000F" w:tentative="1">
      <w:start w:val="1"/>
      <w:numFmt w:val="decimal"/>
      <w:lvlText w:val="%7."/>
      <w:lvlJc w:val="left"/>
      <w:pPr>
        <w:ind w:left="5810" w:hanging="360"/>
      </w:pPr>
    </w:lvl>
    <w:lvl w:ilvl="7" w:tplc="04150019" w:tentative="1">
      <w:start w:val="1"/>
      <w:numFmt w:val="lowerLetter"/>
      <w:lvlText w:val="%8."/>
      <w:lvlJc w:val="left"/>
      <w:pPr>
        <w:ind w:left="6530" w:hanging="360"/>
      </w:pPr>
    </w:lvl>
    <w:lvl w:ilvl="8" w:tplc="0415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45" w15:restartNumberingAfterBreak="0">
    <w:nsid w:val="25710DB5"/>
    <w:multiLevelType w:val="hybridMultilevel"/>
    <w:tmpl w:val="3230CC90"/>
    <w:lvl w:ilvl="0" w:tplc="C0948752">
      <w:start w:val="1"/>
      <w:numFmt w:val="bullet"/>
      <w:lvlText w:val=""/>
      <w:lvlJc w:val="left"/>
      <w:pPr>
        <w:ind w:left="9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6" w15:restartNumberingAfterBreak="0">
    <w:nsid w:val="26F258A0"/>
    <w:multiLevelType w:val="hybridMultilevel"/>
    <w:tmpl w:val="98BA824E"/>
    <w:lvl w:ilvl="0" w:tplc="4E8A6DA8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2E1F048F"/>
    <w:multiLevelType w:val="hybridMultilevel"/>
    <w:tmpl w:val="7FFC55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C2FB5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2C1684">
      <w:start w:val="1"/>
      <w:numFmt w:val="lowerLetter"/>
      <w:pStyle w:val="Lista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2EE40DF3"/>
    <w:multiLevelType w:val="hybridMultilevel"/>
    <w:tmpl w:val="B02C278A"/>
    <w:lvl w:ilvl="0" w:tplc="04150011">
      <w:start w:val="1"/>
      <w:numFmt w:val="decimal"/>
      <w:lvlText w:val="%1)"/>
      <w:lvlJc w:val="left"/>
      <w:pPr>
        <w:ind w:left="921" w:hanging="360"/>
      </w:pPr>
    </w:lvl>
    <w:lvl w:ilvl="1" w:tplc="04150019" w:tentative="1">
      <w:start w:val="1"/>
      <w:numFmt w:val="lowerLetter"/>
      <w:lvlText w:val="%2."/>
      <w:lvlJc w:val="left"/>
      <w:pPr>
        <w:ind w:left="1641" w:hanging="360"/>
      </w:pPr>
    </w:lvl>
    <w:lvl w:ilvl="2" w:tplc="0415001B" w:tentative="1">
      <w:start w:val="1"/>
      <w:numFmt w:val="lowerRoman"/>
      <w:lvlText w:val="%3."/>
      <w:lvlJc w:val="right"/>
      <w:pPr>
        <w:ind w:left="2361" w:hanging="180"/>
      </w:pPr>
    </w:lvl>
    <w:lvl w:ilvl="3" w:tplc="0415000F" w:tentative="1">
      <w:start w:val="1"/>
      <w:numFmt w:val="decimal"/>
      <w:lvlText w:val="%4."/>
      <w:lvlJc w:val="left"/>
      <w:pPr>
        <w:ind w:left="3081" w:hanging="360"/>
      </w:pPr>
    </w:lvl>
    <w:lvl w:ilvl="4" w:tplc="04150019" w:tentative="1">
      <w:start w:val="1"/>
      <w:numFmt w:val="lowerLetter"/>
      <w:lvlText w:val="%5."/>
      <w:lvlJc w:val="left"/>
      <w:pPr>
        <w:ind w:left="3801" w:hanging="360"/>
      </w:pPr>
    </w:lvl>
    <w:lvl w:ilvl="5" w:tplc="0415001B" w:tentative="1">
      <w:start w:val="1"/>
      <w:numFmt w:val="lowerRoman"/>
      <w:lvlText w:val="%6."/>
      <w:lvlJc w:val="right"/>
      <w:pPr>
        <w:ind w:left="4521" w:hanging="180"/>
      </w:pPr>
    </w:lvl>
    <w:lvl w:ilvl="6" w:tplc="0415000F" w:tentative="1">
      <w:start w:val="1"/>
      <w:numFmt w:val="decimal"/>
      <w:lvlText w:val="%7."/>
      <w:lvlJc w:val="left"/>
      <w:pPr>
        <w:ind w:left="5241" w:hanging="360"/>
      </w:pPr>
    </w:lvl>
    <w:lvl w:ilvl="7" w:tplc="04150019" w:tentative="1">
      <w:start w:val="1"/>
      <w:numFmt w:val="lowerLetter"/>
      <w:lvlText w:val="%8."/>
      <w:lvlJc w:val="left"/>
      <w:pPr>
        <w:ind w:left="5961" w:hanging="360"/>
      </w:pPr>
    </w:lvl>
    <w:lvl w:ilvl="8" w:tplc="0415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49" w15:restartNumberingAfterBreak="0">
    <w:nsid w:val="2F2F4F75"/>
    <w:multiLevelType w:val="hybridMultilevel"/>
    <w:tmpl w:val="EE30316E"/>
    <w:lvl w:ilvl="0" w:tplc="AD96EF88">
      <w:start w:val="1"/>
      <w:numFmt w:val="decimal"/>
      <w:lvlText w:val="%1."/>
      <w:lvlJc w:val="left"/>
      <w:pPr>
        <w:ind w:left="915" w:hanging="360"/>
      </w:pPr>
      <w:rPr>
        <w:rFonts w:ascii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30FD0B18"/>
    <w:multiLevelType w:val="hybridMultilevel"/>
    <w:tmpl w:val="3BFCB342"/>
    <w:lvl w:ilvl="0" w:tplc="C094875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3261749B"/>
    <w:multiLevelType w:val="hybridMultilevel"/>
    <w:tmpl w:val="4A760F36"/>
    <w:lvl w:ilvl="0" w:tplc="FF421764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2" w15:restartNumberingAfterBreak="0">
    <w:nsid w:val="33883706"/>
    <w:multiLevelType w:val="multilevel"/>
    <w:tmpl w:val="9038460A"/>
    <w:name w:val="WW8Num2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color w:val="auto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3" w15:restartNumberingAfterBreak="0">
    <w:nsid w:val="36FE6830"/>
    <w:multiLevelType w:val="hybridMultilevel"/>
    <w:tmpl w:val="1E04DF98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4" w15:restartNumberingAfterBreak="0">
    <w:nsid w:val="37085EBE"/>
    <w:multiLevelType w:val="hybridMultilevel"/>
    <w:tmpl w:val="0EF295D6"/>
    <w:lvl w:ilvl="0" w:tplc="C0948752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5" w15:restartNumberingAfterBreak="0">
    <w:nsid w:val="3A3716D6"/>
    <w:multiLevelType w:val="hybridMultilevel"/>
    <w:tmpl w:val="1E04DF98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6" w15:restartNumberingAfterBreak="0">
    <w:nsid w:val="3A645D09"/>
    <w:multiLevelType w:val="multilevel"/>
    <w:tmpl w:val="A7BEA772"/>
    <w:name w:val="WW8Num272"/>
    <w:lvl w:ilvl="0">
      <w:start w:val="8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7" w15:restartNumberingAfterBreak="0">
    <w:nsid w:val="3EB14AAF"/>
    <w:multiLevelType w:val="hybridMultilevel"/>
    <w:tmpl w:val="1E04DF98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8" w15:restartNumberingAfterBreak="0">
    <w:nsid w:val="43E4489B"/>
    <w:multiLevelType w:val="hybridMultilevel"/>
    <w:tmpl w:val="52A4B4A4"/>
    <w:lvl w:ilvl="0" w:tplc="AF108D1E">
      <w:start w:val="1"/>
      <w:numFmt w:val="decimal"/>
      <w:lvlText w:val="%1."/>
      <w:lvlJc w:val="left"/>
      <w:pPr>
        <w:ind w:left="862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9" w15:restartNumberingAfterBreak="0">
    <w:nsid w:val="4D4E71E6"/>
    <w:multiLevelType w:val="hybridMultilevel"/>
    <w:tmpl w:val="229E6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0977EDE"/>
    <w:multiLevelType w:val="hybridMultilevel"/>
    <w:tmpl w:val="B10A7CF2"/>
    <w:lvl w:ilvl="0" w:tplc="B5FC13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22170D9"/>
    <w:multiLevelType w:val="hybridMultilevel"/>
    <w:tmpl w:val="1E04DF98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2" w15:restartNumberingAfterBreak="0">
    <w:nsid w:val="597A54D1"/>
    <w:multiLevelType w:val="hybridMultilevel"/>
    <w:tmpl w:val="CB785B0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 w15:restartNumberingAfterBreak="0">
    <w:nsid w:val="5BF63609"/>
    <w:multiLevelType w:val="hybridMultilevel"/>
    <w:tmpl w:val="6E90EED4"/>
    <w:lvl w:ilvl="0" w:tplc="CDDAD7FE">
      <w:start w:val="1"/>
      <w:numFmt w:val="lowerLetter"/>
      <w:lvlText w:val="%1)"/>
      <w:lvlJc w:val="left"/>
      <w:pPr>
        <w:ind w:left="157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4" w15:restartNumberingAfterBreak="0">
    <w:nsid w:val="5C3E0007"/>
    <w:multiLevelType w:val="hybridMultilevel"/>
    <w:tmpl w:val="7A267BE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5C613B6B"/>
    <w:multiLevelType w:val="hybridMultilevel"/>
    <w:tmpl w:val="6D9E9D8A"/>
    <w:lvl w:ilvl="0" w:tplc="1374B66C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6" w15:restartNumberingAfterBreak="0">
    <w:nsid w:val="5D3D3ACB"/>
    <w:multiLevelType w:val="hybridMultilevel"/>
    <w:tmpl w:val="92149934"/>
    <w:lvl w:ilvl="0" w:tplc="D46CAB90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 w15:restartNumberingAfterBreak="0">
    <w:nsid w:val="5D647EE1"/>
    <w:multiLevelType w:val="hybridMultilevel"/>
    <w:tmpl w:val="2CD657F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8" w15:restartNumberingAfterBreak="0">
    <w:nsid w:val="5EA22491"/>
    <w:multiLevelType w:val="hybridMultilevel"/>
    <w:tmpl w:val="325C4FD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 w15:restartNumberingAfterBreak="0">
    <w:nsid w:val="60CD6E43"/>
    <w:multiLevelType w:val="hybridMultilevel"/>
    <w:tmpl w:val="CB785B0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0" w15:restartNumberingAfterBreak="0">
    <w:nsid w:val="60D6479A"/>
    <w:multiLevelType w:val="multilevel"/>
    <w:tmpl w:val="59E2A95A"/>
    <w:name w:val="WW8Num2723"/>
    <w:lvl w:ilvl="0">
      <w:start w:val="7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1" w15:restartNumberingAfterBreak="0">
    <w:nsid w:val="632F4B45"/>
    <w:multiLevelType w:val="hybridMultilevel"/>
    <w:tmpl w:val="29502C44"/>
    <w:lvl w:ilvl="0" w:tplc="9A82164E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2" w15:restartNumberingAfterBreak="0">
    <w:nsid w:val="64753B77"/>
    <w:multiLevelType w:val="hybridMultilevel"/>
    <w:tmpl w:val="CB785B0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3" w15:restartNumberingAfterBreak="0">
    <w:nsid w:val="64AD1E48"/>
    <w:multiLevelType w:val="hybridMultilevel"/>
    <w:tmpl w:val="F43C5962"/>
    <w:lvl w:ilvl="0" w:tplc="6886343A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4" w15:restartNumberingAfterBreak="0">
    <w:nsid w:val="65831646"/>
    <w:multiLevelType w:val="hybridMultilevel"/>
    <w:tmpl w:val="22AEF47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669A6BD5"/>
    <w:multiLevelType w:val="hybridMultilevel"/>
    <w:tmpl w:val="0E0EAB90"/>
    <w:lvl w:ilvl="0" w:tplc="C09487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6" w15:restartNumberingAfterBreak="0">
    <w:nsid w:val="67B26F12"/>
    <w:multiLevelType w:val="multilevel"/>
    <w:tmpl w:val="169A5C84"/>
    <w:lvl w:ilvl="0">
      <w:start w:val="1"/>
      <w:numFmt w:val="upperRoman"/>
      <w:pStyle w:val="Poziom1-czesc"/>
      <w:lvlText w:val="%1."/>
      <w:lvlJc w:val="left"/>
      <w:pPr>
        <w:tabs>
          <w:tab w:val="num" w:pos="680"/>
        </w:tabs>
        <w:ind w:left="680" w:hanging="680"/>
      </w:pPr>
      <w:rPr>
        <w:rFonts w:ascii="Times New Roman" w:eastAsia="Times New Roman" w:hAnsi="Times New Roman" w:cs="Times New Roman"/>
        <w:b/>
        <w:i w:val="0"/>
        <w:color w:val="auto"/>
        <w:sz w:val="24"/>
        <w:szCs w:val="24"/>
      </w:rPr>
    </w:lvl>
    <w:lvl w:ilvl="1">
      <w:start w:val="1"/>
      <w:numFmt w:val="decimal"/>
      <w:pStyle w:val="Poziom2-pkt"/>
      <w:lvlText w:val="%2."/>
      <w:lvlJc w:val="left"/>
      <w:pPr>
        <w:tabs>
          <w:tab w:val="num" w:pos="756"/>
        </w:tabs>
        <w:ind w:left="756" w:hanging="396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Poziom3-ppkt"/>
      <w:lvlText w:val="%3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212"/>
        </w:tabs>
        <w:ind w:left="1212" w:hanging="360"/>
      </w:pPr>
      <w:rPr>
        <w:rFonts w:hint="default"/>
        <w:b w:val="0"/>
        <w:i w:val="0"/>
      </w:rPr>
    </w:lvl>
    <w:lvl w:ilvl="4">
      <w:start w:val="1"/>
      <w:numFmt w:val="lowerLetter"/>
      <w:lvlText w:val="(%5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367"/>
        </w:tabs>
        <w:ind w:left="2367" w:hanging="360"/>
      </w:pPr>
      <w:rPr>
        <w:rFonts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087"/>
        </w:tabs>
        <w:ind w:left="3087" w:hanging="360"/>
      </w:pPr>
      <w:rPr>
        <w:rFonts w:hint="default"/>
      </w:rPr>
    </w:lvl>
  </w:abstractNum>
  <w:abstractNum w:abstractNumId="77" w15:restartNumberingAfterBreak="0">
    <w:nsid w:val="69BC25E8"/>
    <w:multiLevelType w:val="hybridMultilevel"/>
    <w:tmpl w:val="F2E2526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8" w15:restartNumberingAfterBreak="0">
    <w:nsid w:val="69FC244D"/>
    <w:multiLevelType w:val="hybridMultilevel"/>
    <w:tmpl w:val="1806FB8A"/>
    <w:lvl w:ilvl="0" w:tplc="9712085A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9" w15:restartNumberingAfterBreak="0">
    <w:nsid w:val="6A2427A1"/>
    <w:multiLevelType w:val="multilevel"/>
    <w:tmpl w:val="6576CF02"/>
    <w:lvl w:ilvl="0">
      <w:start w:val="1"/>
      <w:numFmt w:val="upperRoman"/>
      <w:lvlText w:val="%1."/>
      <w:lvlJc w:val="left"/>
      <w:pPr>
        <w:tabs>
          <w:tab w:val="num" w:pos="822"/>
        </w:tabs>
        <w:ind w:left="822" w:hanging="680"/>
      </w:pPr>
      <w:rPr>
        <w:b/>
        <w:i w:val="0"/>
        <w:color w:val="auto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680"/>
        </w:tabs>
        <w:ind w:left="680" w:hanging="396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1021"/>
        </w:tabs>
        <w:ind w:left="1021" w:hanging="341"/>
      </w:pPr>
      <w:rPr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361"/>
        </w:tabs>
        <w:ind w:left="1361" w:hanging="340"/>
      </w:pPr>
    </w:lvl>
    <w:lvl w:ilvl="4">
      <w:start w:val="1"/>
      <w:numFmt w:val="lowerLetter"/>
      <w:lvlText w:val="(%5)"/>
      <w:lvlJc w:val="left"/>
      <w:pPr>
        <w:tabs>
          <w:tab w:val="num" w:pos="1647"/>
        </w:tabs>
        <w:ind w:left="1647" w:hanging="360"/>
      </w:pPr>
    </w:lvl>
    <w:lvl w:ilvl="5">
      <w:start w:val="1"/>
      <w:numFmt w:val="lowerRoman"/>
      <w:lvlText w:val="(%6)"/>
      <w:lvlJc w:val="left"/>
      <w:pPr>
        <w:tabs>
          <w:tab w:val="num" w:pos="2007"/>
        </w:tabs>
        <w:ind w:left="2007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7">
      <w:start w:val="1"/>
      <w:numFmt w:val="decimal"/>
      <w:lvlText w:val="%8)"/>
      <w:lvlJc w:val="left"/>
      <w:pPr>
        <w:tabs>
          <w:tab w:val="num" w:pos="2727"/>
        </w:tabs>
        <w:ind w:left="2727" w:hanging="360"/>
      </w:pPr>
    </w:lvl>
    <w:lvl w:ilvl="8">
      <w:start w:val="1"/>
      <w:numFmt w:val="lowerRoman"/>
      <w:lvlText w:val="%9."/>
      <w:lvlJc w:val="left"/>
      <w:pPr>
        <w:tabs>
          <w:tab w:val="num" w:pos="3087"/>
        </w:tabs>
        <w:ind w:left="3087" w:hanging="360"/>
      </w:pPr>
    </w:lvl>
  </w:abstractNum>
  <w:abstractNum w:abstractNumId="80" w15:restartNumberingAfterBreak="0">
    <w:nsid w:val="6ABF7DE0"/>
    <w:multiLevelType w:val="hybridMultilevel"/>
    <w:tmpl w:val="B59E0D6C"/>
    <w:name w:val="WW8Num25"/>
    <w:lvl w:ilvl="0" w:tplc="7004A22A">
      <w:start w:val="1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B544231"/>
    <w:multiLevelType w:val="hybridMultilevel"/>
    <w:tmpl w:val="CB785B0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2" w15:restartNumberingAfterBreak="0">
    <w:nsid w:val="6D1C1D13"/>
    <w:multiLevelType w:val="hybridMultilevel"/>
    <w:tmpl w:val="5162937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6DAA50C1"/>
    <w:multiLevelType w:val="multilevel"/>
    <w:tmpl w:val="7C72B5A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5F4DFE"/>
    <w:multiLevelType w:val="multilevel"/>
    <w:tmpl w:val="FC526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42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5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24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278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4992" w:hanging="1800"/>
      </w:pPr>
      <w:rPr>
        <w:rFonts w:hint="default"/>
        <w:u w:val="single"/>
      </w:rPr>
    </w:lvl>
  </w:abstractNum>
  <w:abstractNum w:abstractNumId="85" w15:restartNumberingAfterBreak="0">
    <w:nsid w:val="70F95BE8"/>
    <w:multiLevelType w:val="hybridMultilevel"/>
    <w:tmpl w:val="1A8A6688"/>
    <w:lvl w:ilvl="0" w:tplc="E7D6A2E2">
      <w:start w:val="1"/>
      <w:numFmt w:val="bullet"/>
      <w:lvlText w:val="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4885184"/>
    <w:multiLevelType w:val="hybridMultilevel"/>
    <w:tmpl w:val="C5341128"/>
    <w:lvl w:ilvl="0" w:tplc="90B4DE7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7EB5420"/>
    <w:multiLevelType w:val="hybridMultilevel"/>
    <w:tmpl w:val="31423694"/>
    <w:lvl w:ilvl="0" w:tplc="C09487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7938346A"/>
    <w:multiLevelType w:val="hybridMultilevel"/>
    <w:tmpl w:val="22AEF47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99504229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947351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499332">
    <w:abstractNumId w:val="0"/>
  </w:num>
  <w:num w:numId="4" w16cid:durableId="241304097">
    <w:abstractNumId w:val="76"/>
  </w:num>
  <w:num w:numId="5" w16cid:durableId="1673602584">
    <w:abstractNumId w:val="79"/>
  </w:num>
  <w:num w:numId="6" w16cid:durableId="769621875">
    <w:abstractNumId w:val="24"/>
  </w:num>
  <w:num w:numId="7" w16cid:durableId="648479403">
    <w:abstractNumId w:val="58"/>
  </w:num>
  <w:num w:numId="8" w16cid:durableId="2103717380">
    <w:abstractNumId w:val="67"/>
  </w:num>
  <w:num w:numId="9" w16cid:durableId="2070227872">
    <w:abstractNumId w:val="42"/>
  </w:num>
  <w:num w:numId="10" w16cid:durableId="1731153734">
    <w:abstractNumId w:val="82"/>
  </w:num>
  <w:num w:numId="11" w16cid:durableId="2083487064">
    <w:abstractNumId w:val="33"/>
  </w:num>
  <w:num w:numId="12" w16cid:durableId="2011103512">
    <w:abstractNumId w:val="73"/>
  </w:num>
  <w:num w:numId="13" w16cid:durableId="405995953">
    <w:abstractNumId w:val="46"/>
  </w:num>
  <w:num w:numId="14" w16cid:durableId="174921710">
    <w:abstractNumId w:val="66"/>
  </w:num>
  <w:num w:numId="15" w16cid:durableId="793985485">
    <w:abstractNumId w:val="81"/>
  </w:num>
  <w:num w:numId="16" w16cid:durableId="136262667">
    <w:abstractNumId w:val="54"/>
  </w:num>
  <w:num w:numId="17" w16cid:durableId="1086415386">
    <w:abstractNumId w:val="38"/>
  </w:num>
  <w:num w:numId="18" w16cid:durableId="1114515487">
    <w:abstractNumId w:val="72"/>
  </w:num>
  <w:num w:numId="19" w16cid:durableId="1597983751">
    <w:abstractNumId w:val="71"/>
  </w:num>
  <w:num w:numId="20" w16cid:durableId="1887449894">
    <w:abstractNumId w:val="65"/>
  </w:num>
  <w:num w:numId="21" w16cid:durableId="130876397">
    <w:abstractNumId w:val="27"/>
  </w:num>
  <w:num w:numId="22" w16cid:durableId="1323117307">
    <w:abstractNumId w:val="25"/>
  </w:num>
  <w:num w:numId="23" w16cid:durableId="383797831">
    <w:abstractNumId w:val="37"/>
  </w:num>
  <w:num w:numId="24" w16cid:durableId="990016835">
    <w:abstractNumId w:val="53"/>
  </w:num>
  <w:num w:numId="25" w16cid:durableId="1786079484">
    <w:abstractNumId w:val="28"/>
  </w:num>
  <w:num w:numId="26" w16cid:durableId="1362511999">
    <w:abstractNumId w:val="50"/>
  </w:num>
  <w:num w:numId="27" w16cid:durableId="1916545362">
    <w:abstractNumId w:val="43"/>
  </w:num>
  <w:num w:numId="28" w16cid:durableId="1694260072">
    <w:abstractNumId w:val="49"/>
  </w:num>
  <w:num w:numId="29" w16cid:durableId="1930262940">
    <w:abstractNumId w:val="40"/>
  </w:num>
  <w:num w:numId="30" w16cid:durableId="358241216">
    <w:abstractNumId w:val="45"/>
  </w:num>
  <w:num w:numId="31" w16cid:durableId="607127552">
    <w:abstractNumId w:val="60"/>
  </w:num>
  <w:num w:numId="32" w16cid:durableId="149173227">
    <w:abstractNumId w:val="39"/>
  </w:num>
  <w:num w:numId="33" w16cid:durableId="2049185109">
    <w:abstractNumId w:val="51"/>
  </w:num>
  <w:num w:numId="34" w16cid:durableId="59988600">
    <w:abstractNumId w:val="78"/>
  </w:num>
  <w:num w:numId="35" w16cid:durableId="1888105934">
    <w:abstractNumId w:val="85"/>
  </w:num>
  <w:num w:numId="36" w16cid:durableId="1821459174">
    <w:abstractNumId w:val="86"/>
  </w:num>
  <w:num w:numId="37" w16cid:durableId="656882085">
    <w:abstractNumId w:val="64"/>
  </w:num>
  <w:num w:numId="38" w16cid:durableId="498891760">
    <w:abstractNumId w:val="77"/>
  </w:num>
  <w:num w:numId="39" w16cid:durableId="1880435241">
    <w:abstractNumId w:val="26"/>
  </w:num>
  <w:num w:numId="40" w16cid:durableId="284391552">
    <w:abstractNumId w:val="57"/>
  </w:num>
  <w:num w:numId="41" w16cid:durableId="121383622">
    <w:abstractNumId w:val="61"/>
  </w:num>
  <w:num w:numId="42" w16cid:durableId="713578473">
    <w:abstractNumId w:val="32"/>
  </w:num>
  <w:num w:numId="43" w16cid:durableId="1365060389">
    <w:abstractNumId w:val="69"/>
  </w:num>
  <w:num w:numId="44" w16cid:durableId="1972636922">
    <w:abstractNumId w:val="62"/>
  </w:num>
  <w:num w:numId="45" w16cid:durableId="2141803914">
    <w:abstractNumId w:val="30"/>
  </w:num>
  <w:num w:numId="46" w16cid:durableId="1265378266">
    <w:abstractNumId w:val="55"/>
  </w:num>
  <w:num w:numId="47" w16cid:durableId="548036845">
    <w:abstractNumId w:val="88"/>
  </w:num>
  <w:num w:numId="48" w16cid:durableId="486701694">
    <w:abstractNumId w:val="44"/>
  </w:num>
  <w:num w:numId="49" w16cid:durableId="2073768279">
    <w:abstractNumId w:val="68"/>
  </w:num>
  <w:num w:numId="50" w16cid:durableId="421609177">
    <w:abstractNumId w:val="74"/>
  </w:num>
  <w:num w:numId="51" w16cid:durableId="1526208781">
    <w:abstractNumId w:val="84"/>
  </w:num>
  <w:num w:numId="52" w16cid:durableId="1105272263">
    <w:abstractNumId w:val="31"/>
  </w:num>
  <w:num w:numId="53" w16cid:durableId="605772035">
    <w:abstractNumId w:val="87"/>
  </w:num>
  <w:num w:numId="54" w16cid:durableId="2127310352">
    <w:abstractNumId w:val="35"/>
  </w:num>
  <w:num w:numId="55" w16cid:durableId="1670714348">
    <w:abstractNumId w:val="75"/>
  </w:num>
  <w:num w:numId="56" w16cid:durableId="1838957353">
    <w:abstractNumId w:val="48"/>
  </w:num>
  <w:num w:numId="57" w16cid:durableId="1013143232">
    <w:abstractNumId w:val="23"/>
  </w:num>
  <w:num w:numId="58" w16cid:durableId="1346856948">
    <w:abstractNumId w:val="63"/>
  </w:num>
  <w:num w:numId="59" w16cid:durableId="1202127677">
    <w:abstractNumId w:val="41"/>
  </w:num>
  <w:num w:numId="60" w16cid:durableId="2073381877">
    <w:abstractNumId w:val="59"/>
  </w:num>
  <w:num w:numId="61" w16cid:durableId="740522257">
    <w:abstractNumId w:val="34"/>
  </w:num>
  <w:num w:numId="62" w16cid:durableId="1566916543">
    <w:abstractNumId w:val="8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F52"/>
    <w:rsid w:val="0000040E"/>
    <w:rsid w:val="00000871"/>
    <w:rsid w:val="000009B0"/>
    <w:rsid w:val="00001420"/>
    <w:rsid w:val="000057D7"/>
    <w:rsid w:val="00005B54"/>
    <w:rsid w:val="000063B5"/>
    <w:rsid w:val="00007ADA"/>
    <w:rsid w:val="00007CE4"/>
    <w:rsid w:val="00010616"/>
    <w:rsid w:val="0001095A"/>
    <w:rsid w:val="00011B3C"/>
    <w:rsid w:val="00011E15"/>
    <w:rsid w:val="0001395B"/>
    <w:rsid w:val="00014B51"/>
    <w:rsid w:val="00016E22"/>
    <w:rsid w:val="00017521"/>
    <w:rsid w:val="00017D00"/>
    <w:rsid w:val="00020616"/>
    <w:rsid w:val="00021D90"/>
    <w:rsid w:val="000220B1"/>
    <w:rsid w:val="0002309B"/>
    <w:rsid w:val="000233A1"/>
    <w:rsid w:val="00025FB0"/>
    <w:rsid w:val="0002710F"/>
    <w:rsid w:val="00027C34"/>
    <w:rsid w:val="00027F6B"/>
    <w:rsid w:val="00030205"/>
    <w:rsid w:val="00030D37"/>
    <w:rsid w:val="00033021"/>
    <w:rsid w:val="000334A4"/>
    <w:rsid w:val="00033C2F"/>
    <w:rsid w:val="000342D6"/>
    <w:rsid w:val="00037135"/>
    <w:rsid w:val="0003748B"/>
    <w:rsid w:val="00037573"/>
    <w:rsid w:val="00037DDA"/>
    <w:rsid w:val="000409A8"/>
    <w:rsid w:val="000414E3"/>
    <w:rsid w:val="00042FF4"/>
    <w:rsid w:val="00044E80"/>
    <w:rsid w:val="00046868"/>
    <w:rsid w:val="00046F2C"/>
    <w:rsid w:val="00047CD4"/>
    <w:rsid w:val="00050AC3"/>
    <w:rsid w:val="0005163D"/>
    <w:rsid w:val="000522E5"/>
    <w:rsid w:val="00052D1F"/>
    <w:rsid w:val="00053ECC"/>
    <w:rsid w:val="00056249"/>
    <w:rsid w:val="00062385"/>
    <w:rsid w:val="0006252A"/>
    <w:rsid w:val="00062B3C"/>
    <w:rsid w:val="00063CCC"/>
    <w:rsid w:val="000655C3"/>
    <w:rsid w:val="000664D2"/>
    <w:rsid w:val="00066F02"/>
    <w:rsid w:val="00070AD0"/>
    <w:rsid w:val="00071451"/>
    <w:rsid w:val="00073D2C"/>
    <w:rsid w:val="000745B3"/>
    <w:rsid w:val="00076617"/>
    <w:rsid w:val="00076A6A"/>
    <w:rsid w:val="0007714D"/>
    <w:rsid w:val="00081186"/>
    <w:rsid w:val="000817E2"/>
    <w:rsid w:val="00081B42"/>
    <w:rsid w:val="00081D3F"/>
    <w:rsid w:val="000824AB"/>
    <w:rsid w:val="00083389"/>
    <w:rsid w:val="00083952"/>
    <w:rsid w:val="000839AE"/>
    <w:rsid w:val="00083CA7"/>
    <w:rsid w:val="00084611"/>
    <w:rsid w:val="00085B7B"/>
    <w:rsid w:val="00086954"/>
    <w:rsid w:val="00090D91"/>
    <w:rsid w:val="00090EBF"/>
    <w:rsid w:val="000941CA"/>
    <w:rsid w:val="000A01E0"/>
    <w:rsid w:val="000A0313"/>
    <w:rsid w:val="000A101F"/>
    <w:rsid w:val="000A4AFE"/>
    <w:rsid w:val="000A53B2"/>
    <w:rsid w:val="000A6BFC"/>
    <w:rsid w:val="000B081B"/>
    <w:rsid w:val="000B0B60"/>
    <w:rsid w:val="000B109D"/>
    <w:rsid w:val="000B2E00"/>
    <w:rsid w:val="000B3767"/>
    <w:rsid w:val="000B5BDB"/>
    <w:rsid w:val="000C0FAF"/>
    <w:rsid w:val="000C18DF"/>
    <w:rsid w:val="000C3A5A"/>
    <w:rsid w:val="000C563E"/>
    <w:rsid w:val="000C57B2"/>
    <w:rsid w:val="000D66DD"/>
    <w:rsid w:val="000E1DB8"/>
    <w:rsid w:val="000E31ED"/>
    <w:rsid w:val="000E3A00"/>
    <w:rsid w:val="000E418D"/>
    <w:rsid w:val="000E5738"/>
    <w:rsid w:val="000E57A4"/>
    <w:rsid w:val="000E68D3"/>
    <w:rsid w:val="000E6AC5"/>
    <w:rsid w:val="000F0CF0"/>
    <w:rsid w:val="000F1CBF"/>
    <w:rsid w:val="000F1EE8"/>
    <w:rsid w:val="000F21AB"/>
    <w:rsid w:val="000F4097"/>
    <w:rsid w:val="000F7AA3"/>
    <w:rsid w:val="000F7B6C"/>
    <w:rsid w:val="00100048"/>
    <w:rsid w:val="00101EB8"/>
    <w:rsid w:val="00103B12"/>
    <w:rsid w:val="00103B25"/>
    <w:rsid w:val="00105C29"/>
    <w:rsid w:val="00107408"/>
    <w:rsid w:val="00107641"/>
    <w:rsid w:val="00111B4B"/>
    <w:rsid w:val="00115495"/>
    <w:rsid w:val="00116373"/>
    <w:rsid w:val="00116BE9"/>
    <w:rsid w:val="0012022E"/>
    <w:rsid w:val="00120E5D"/>
    <w:rsid w:val="00120EC6"/>
    <w:rsid w:val="0012225D"/>
    <w:rsid w:val="00122AAB"/>
    <w:rsid w:val="00125AEA"/>
    <w:rsid w:val="001265DF"/>
    <w:rsid w:val="00127A55"/>
    <w:rsid w:val="00132B7C"/>
    <w:rsid w:val="00134363"/>
    <w:rsid w:val="00134D93"/>
    <w:rsid w:val="00136837"/>
    <w:rsid w:val="00140A8A"/>
    <w:rsid w:val="0014203C"/>
    <w:rsid w:val="00146FF3"/>
    <w:rsid w:val="001476D4"/>
    <w:rsid w:val="00147A3F"/>
    <w:rsid w:val="00151B27"/>
    <w:rsid w:val="00152556"/>
    <w:rsid w:val="00154CD3"/>
    <w:rsid w:val="00157979"/>
    <w:rsid w:val="00162FBB"/>
    <w:rsid w:val="00163393"/>
    <w:rsid w:val="00164D5A"/>
    <w:rsid w:val="001660C1"/>
    <w:rsid w:val="00170521"/>
    <w:rsid w:val="00171301"/>
    <w:rsid w:val="00171DE5"/>
    <w:rsid w:val="00176860"/>
    <w:rsid w:val="001771A9"/>
    <w:rsid w:val="0018148E"/>
    <w:rsid w:val="00181BD9"/>
    <w:rsid w:val="00183AD5"/>
    <w:rsid w:val="001841F3"/>
    <w:rsid w:val="00184BFB"/>
    <w:rsid w:val="00185874"/>
    <w:rsid w:val="00185D24"/>
    <w:rsid w:val="0018608E"/>
    <w:rsid w:val="00187E0A"/>
    <w:rsid w:val="00187E66"/>
    <w:rsid w:val="00187F8C"/>
    <w:rsid w:val="00190B56"/>
    <w:rsid w:val="0019575B"/>
    <w:rsid w:val="001964C1"/>
    <w:rsid w:val="00197047"/>
    <w:rsid w:val="001975F3"/>
    <w:rsid w:val="001A0C5A"/>
    <w:rsid w:val="001A3E24"/>
    <w:rsid w:val="001A42B2"/>
    <w:rsid w:val="001A5040"/>
    <w:rsid w:val="001A60BC"/>
    <w:rsid w:val="001A68C9"/>
    <w:rsid w:val="001A7695"/>
    <w:rsid w:val="001B01B6"/>
    <w:rsid w:val="001B01F0"/>
    <w:rsid w:val="001B35BA"/>
    <w:rsid w:val="001B53C3"/>
    <w:rsid w:val="001B5961"/>
    <w:rsid w:val="001B5CAD"/>
    <w:rsid w:val="001B645F"/>
    <w:rsid w:val="001B71C3"/>
    <w:rsid w:val="001B73C1"/>
    <w:rsid w:val="001C0883"/>
    <w:rsid w:val="001C1C77"/>
    <w:rsid w:val="001C545D"/>
    <w:rsid w:val="001C59E6"/>
    <w:rsid w:val="001C7630"/>
    <w:rsid w:val="001C7B92"/>
    <w:rsid w:val="001C7EC7"/>
    <w:rsid w:val="001D01B3"/>
    <w:rsid w:val="001D15CC"/>
    <w:rsid w:val="001D34B8"/>
    <w:rsid w:val="001D35D0"/>
    <w:rsid w:val="001D38E2"/>
    <w:rsid w:val="001D4540"/>
    <w:rsid w:val="001E1635"/>
    <w:rsid w:val="001E1DCB"/>
    <w:rsid w:val="001E26C6"/>
    <w:rsid w:val="001E2C9D"/>
    <w:rsid w:val="001E48E6"/>
    <w:rsid w:val="001E4E14"/>
    <w:rsid w:val="001E4FF1"/>
    <w:rsid w:val="001E5F3C"/>
    <w:rsid w:val="001F187D"/>
    <w:rsid w:val="001F4124"/>
    <w:rsid w:val="001F4327"/>
    <w:rsid w:val="001F75FB"/>
    <w:rsid w:val="001F77DB"/>
    <w:rsid w:val="00203E72"/>
    <w:rsid w:val="00211DB6"/>
    <w:rsid w:val="00212CF7"/>
    <w:rsid w:val="00213930"/>
    <w:rsid w:val="00220CE3"/>
    <w:rsid w:val="0022103B"/>
    <w:rsid w:val="0022116E"/>
    <w:rsid w:val="0022305C"/>
    <w:rsid w:val="0022385B"/>
    <w:rsid w:val="00223E73"/>
    <w:rsid w:val="00225052"/>
    <w:rsid w:val="002316FB"/>
    <w:rsid w:val="002328A9"/>
    <w:rsid w:val="00232F7D"/>
    <w:rsid w:val="002349A5"/>
    <w:rsid w:val="002361FD"/>
    <w:rsid w:val="00236875"/>
    <w:rsid w:val="002371DA"/>
    <w:rsid w:val="00240801"/>
    <w:rsid w:val="002432D0"/>
    <w:rsid w:val="002441D9"/>
    <w:rsid w:val="0024479A"/>
    <w:rsid w:val="00244AF2"/>
    <w:rsid w:val="0025084B"/>
    <w:rsid w:val="00252277"/>
    <w:rsid w:val="0025256B"/>
    <w:rsid w:val="0025347D"/>
    <w:rsid w:val="00254C92"/>
    <w:rsid w:val="00255238"/>
    <w:rsid w:val="00255C53"/>
    <w:rsid w:val="00256688"/>
    <w:rsid w:val="00257160"/>
    <w:rsid w:val="00257D33"/>
    <w:rsid w:val="00260121"/>
    <w:rsid w:val="002608AA"/>
    <w:rsid w:val="00260D9B"/>
    <w:rsid w:val="00260E41"/>
    <w:rsid w:val="002617A3"/>
    <w:rsid w:val="002622A4"/>
    <w:rsid w:val="002650B9"/>
    <w:rsid w:val="00267197"/>
    <w:rsid w:val="00270FBF"/>
    <w:rsid w:val="00275C42"/>
    <w:rsid w:val="002763BF"/>
    <w:rsid w:val="002771B2"/>
    <w:rsid w:val="00277B80"/>
    <w:rsid w:val="002802A2"/>
    <w:rsid w:val="00282B94"/>
    <w:rsid w:val="00283348"/>
    <w:rsid w:val="00283BB3"/>
    <w:rsid w:val="0028449A"/>
    <w:rsid w:val="00284FC2"/>
    <w:rsid w:val="0029625C"/>
    <w:rsid w:val="00297561"/>
    <w:rsid w:val="002A0D28"/>
    <w:rsid w:val="002A2B82"/>
    <w:rsid w:val="002A5057"/>
    <w:rsid w:val="002A6584"/>
    <w:rsid w:val="002A781B"/>
    <w:rsid w:val="002B05C3"/>
    <w:rsid w:val="002B1CC1"/>
    <w:rsid w:val="002B2422"/>
    <w:rsid w:val="002B29EB"/>
    <w:rsid w:val="002B2DC1"/>
    <w:rsid w:val="002B3368"/>
    <w:rsid w:val="002B376B"/>
    <w:rsid w:val="002B4D7C"/>
    <w:rsid w:val="002B4E6A"/>
    <w:rsid w:val="002B4F2D"/>
    <w:rsid w:val="002B685C"/>
    <w:rsid w:val="002B7803"/>
    <w:rsid w:val="002C62FF"/>
    <w:rsid w:val="002C6410"/>
    <w:rsid w:val="002C68B8"/>
    <w:rsid w:val="002C6FA4"/>
    <w:rsid w:val="002C745D"/>
    <w:rsid w:val="002D149E"/>
    <w:rsid w:val="002D2E4E"/>
    <w:rsid w:val="002D2F53"/>
    <w:rsid w:val="002D33E4"/>
    <w:rsid w:val="002D4509"/>
    <w:rsid w:val="002D46DC"/>
    <w:rsid w:val="002D48A7"/>
    <w:rsid w:val="002D4AA9"/>
    <w:rsid w:val="002E2A82"/>
    <w:rsid w:val="002E61B1"/>
    <w:rsid w:val="002F19FD"/>
    <w:rsid w:val="002F6044"/>
    <w:rsid w:val="002F78F9"/>
    <w:rsid w:val="0030181A"/>
    <w:rsid w:val="003026F0"/>
    <w:rsid w:val="003038A0"/>
    <w:rsid w:val="003042D7"/>
    <w:rsid w:val="003069A0"/>
    <w:rsid w:val="00310211"/>
    <w:rsid w:val="00310EA3"/>
    <w:rsid w:val="00311487"/>
    <w:rsid w:val="00312D50"/>
    <w:rsid w:val="00313553"/>
    <w:rsid w:val="003152A4"/>
    <w:rsid w:val="00315F94"/>
    <w:rsid w:val="003201DF"/>
    <w:rsid w:val="00320BE7"/>
    <w:rsid w:val="00320C8C"/>
    <w:rsid w:val="00321ADA"/>
    <w:rsid w:val="00322274"/>
    <w:rsid w:val="00322DD8"/>
    <w:rsid w:val="00324E2D"/>
    <w:rsid w:val="00325C77"/>
    <w:rsid w:val="003271AD"/>
    <w:rsid w:val="00331939"/>
    <w:rsid w:val="00331A10"/>
    <w:rsid w:val="00332D5D"/>
    <w:rsid w:val="00333BE4"/>
    <w:rsid w:val="00334080"/>
    <w:rsid w:val="00335AB6"/>
    <w:rsid w:val="00336251"/>
    <w:rsid w:val="0034013D"/>
    <w:rsid w:val="00340AB4"/>
    <w:rsid w:val="0034446B"/>
    <w:rsid w:val="003453B8"/>
    <w:rsid w:val="00345E41"/>
    <w:rsid w:val="00347928"/>
    <w:rsid w:val="00350A1D"/>
    <w:rsid w:val="0035216E"/>
    <w:rsid w:val="00352E9D"/>
    <w:rsid w:val="00353F73"/>
    <w:rsid w:val="00353F9A"/>
    <w:rsid w:val="00355885"/>
    <w:rsid w:val="00355935"/>
    <w:rsid w:val="00361F9E"/>
    <w:rsid w:val="00363900"/>
    <w:rsid w:val="00364088"/>
    <w:rsid w:val="003662CA"/>
    <w:rsid w:val="003667C3"/>
    <w:rsid w:val="00366A3A"/>
    <w:rsid w:val="0037232B"/>
    <w:rsid w:val="00372EC6"/>
    <w:rsid w:val="00373745"/>
    <w:rsid w:val="00374499"/>
    <w:rsid w:val="0037561C"/>
    <w:rsid w:val="00377E8A"/>
    <w:rsid w:val="00382918"/>
    <w:rsid w:val="003830AF"/>
    <w:rsid w:val="00383A8D"/>
    <w:rsid w:val="00384CF1"/>
    <w:rsid w:val="003850CF"/>
    <w:rsid w:val="00386700"/>
    <w:rsid w:val="00386808"/>
    <w:rsid w:val="00386AE0"/>
    <w:rsid w:val="00386AEE"/>
    <w:rsid w:val="00386CA5"/>
    <w:rsid w:val="00387E5A"/>
    <w:rsid w:val="00390548"/>
    <w:rsid w:val="003910BA"/>
    <w:rsid w:val="0039313D"/>
    <w:rsid w:val="00394552"/>
    <w:rsid w:val="003946A2"/>
    <w:rsid w:val="00394F94"/>
    <w:rsid w:val="003A08A2"/>
    <w:rsid w:val="003A2208"/>
    <w:rsid w:val="003A2546"/>
    <w:rsid w:val="003A2A08"/>
    <w:rsid w:val="003A2CAE"/>
    <w:rsid w:val="003B0AD9"/>
    <w:rsid w:val="003B10C0"/>
    <w:rsid w:val="003B7ABB"/>
    <w:rsid w:val="003B7E41"/>
    <w:rsid w:val="003C07DF"/>
    <w:rsid w:val="003C0975"/>
    <w:rsid w:val="003C2443"/>
    <w:rsid w:val="003C38D1"/>
    <w:rsid w:val="003C458E"/>
    <w:rsid w:val="003C4743"/>
    <w:rsid w:val="003C4E43"/>
    <w:rsid w:val="003C5F00"/>
    <w:rsid w:val="003C7ACD"/>
    <w:rsid w:val="003D1E63"/>
    <w:rsid w:val="003D1EC5"/>
    <w:rsid w:val="003D54DF"/>
    <w:rsid w:val="003D5772"/>
    <w:rsid w:val="003D6603"/>
    <w:rsid w:val="003D6B97"/>
    <w:rsid w:val="003D722C"/>
    <w:rsid w:val="003D7D76"/>
    <w:rsid w:val="003E0003"/>
    <w:rsid w:val="003E08C0"/>
    <w:rsid w:val="003E1587"/>
    <w:rsid w:val="003E349C"/>
    <w:rsid w:val="003E3978"/>
    <w:rsid w:val="003E4B2F"/>
    <w:rsid w:val="003E4F4C"/>
    <w:rsid w:val="003E7A36"/>
    <w:rsid w:val="003E7C85"/>
    <w:rsid w:val="003F38BE"/>
    <w:rsid w:val="003F3DCC"/>
    <w:rsid w:val="003F60AE"/>
    <w:rsid w:val="003F6D02"/>
    <w:rsid w:val="003F758D"/>
    <w:rsid w:val="0040083F"/>
    <w:rsid w:val="00405D03"/>
    <w:rsid w:val="00410725"/>
    <w:rsid w:val="00412532"/>
    <w:rsid w:val="004131FD"/>
    <w:rsid w:val="00414457"/>
    <w:rsid w:val="00415590"/>
    <w:rsid w:val="004160CB"/>
    <w:rsid w:val="004218C5"/>
    <w:rsid w:val="004225B5"/>
    <w:rsid w:val="004258E7"/>
    <w:rsid w:val="00430488"/>
    <w:rsid w:val="0043076A"/>
    <w:rsid w:val="004312EB"/>
    <w:rsid w:val="00433804"/>
    <w:rsid w:val="00434957"/>
    <w:rsid w:val="00441C11"/>
    <w:rsid w:val="00441C4E"/>
    <w:rsid w:val="004430A4"/>
    <w:rsid w:val="0044412A"/>
    <w:rsid w:val="004457A9"/>
    <w:rsid w:val="0044580A"/>
    <w:rsid w:val="00445FFA"/>
    <w:rsid w:val="00447F5C"/>
    <w:rsid w:val="004500CC"/>
    <w:rsid w:val="00451B3E"/>
    <w:rsid w:val="004521D9"/>
    <w:rsid w:val="0045394E"/>
    <w:rsid w:val="00454623"/>
    <w:rsid w:val="00454719"/>
    <w:rsid w:val="0045655B"/>
    <w:rsid w:val="0045679F"/>
    <w:rsid w:val="00460956"/>
    <w:rsid w:val="00463141"/>
    <w:rsid w:val="004633E7"/>
    <w:rsid w:val="0046388D"/>
    <w:rsid w:val="00464F4A"/>
    <w:rsid w:val="004650D3"/>
    <w:rsid w:val="004669C6"/>
    <w:rsid w:val="00466B27"/>
    <w:rsid w:val="00470E9B"/>
    <w:rsid w:val="00472A4D"/>
    <w:rsid w:val="004762E9"/>
    <w:rsid w:val="00476992"/>
    <w:rsid w:val="00481663"/>
    <w:rsid w:val="00482311"/>
    <w:rsid w:val="0048356C"/>
    <w:rsid w:val="0048646D"/>
    <w:rsid w:val="00487D9B"/>
    <w:rsid w:val="00491312"/>
    <w:rsid w:val="004933B1"/>
    <w:rsid w:val="00497F98"/>
    <w:rsid w:val="004A0334"/>
    <w:rsid w:val="004A0B55"/>
    <w:rsid w:val="004A2707"/>
    <w:rsid w:val="004A3E1A"/>
    <w:rsid w:val="004A458C"/>
    <w:rsid w:val="004A4856"/>
    <w:rsid w:val="004A4B31"/>
    <w:rsid w:val="004A6235"/>
    <w:rsid w:val="004A6973"/>
    <w:rsid w:val="004A77DD"/>
    <w:rsid w:val="004B0718"/>
    <w:rsid w:val="004B0BDB"/>
    <w:rsid w:val="004B16BD"/>
    <w:rsid w:val="004B16F7"/>
    <w:rsid w:val="004B3ADE"/>
    <w:rsid w:val="004B3ED4"/>
    <w:rsid w:val="004B5E7F"/>
    <w:rsid w:val="004B79DB"/>
    <w:rsid w:val="004C0187"/>
    <w:rsid w:val="004C0D8F"/>
    <w:rsid w:val="004C201F"/>
    <w:rsid w:val="004C2834"/>
    <w:rsid w:val="004C3765"/>
    <w:rsid w:val="004C401F"/>
    <w:rsid w:val="004C6FEC"/>
    <w:rsid w:val="004D059F"/>
    <w:rsid w:val="004D06B6"/>
    <w:rsid w:val="004D2D4E"/>
    <w:rsid w:val="004D349C"/>
    <w:rsid w:val="004D37DC"/>
    <w:rsid w:val="004D4EAB"/>
    <w:rsid w:val="004E0682"/>
    <w:rsid w:val="004E08B5"/>
    <w:rsid w:val="004E0F15"/>
    <w:rsid w:val="004E2017"/>
    <w:rsid w:val="004E6426"/>
    <w:rsid w:val="004F16DF"/>
    <w:rsid w:val="004F1D9C"/>
    <w:rsid w:val="004F26A4"/>
    <w:rsid w:val="004F27DD"/>
    <w:rsid w:val="004F2893"/>
    <w:rsid w:val="004F3F15"/>
    <w:rsid w:val="004F6F86"/>
    <w:rsid w:val="005008F4"/>
    <w:rsid w:val="00500914"/>
    <w:rsid w:val="00503FCA"/>
    <w:rsid w:val="00504F90"/>
    <w:rsid w:val="00505626"/>
    <w:rsid w:val="005058A5"/>
    <w:rsid w:val="00510D9B"/>
    <w:rsid w:val="0051441B"/>
    <w:rsid w:val="00515B6B"/>
    <w:rsid w:val="00516FFC"/>
    <w:rsid w:val="0051764D"/>
    <w:rsid w:val="00517FCD"/>
    <w:rsid w:val="0052233D"/>
    <w:rsid w:val="00522424"/>
    <w:rsid w:val="00526726"/>
    <w:rsid w:val="0053019C"/>
    <w:rsid w:val="005302A8"/>
    <w:rsid w:val="005310E7"/>
    <w:rsid w:val="005319C0"/>
    <w:rsid w:val="005322AB"/>
    <w:rsid w:val="00535962"/>
    <w:rsid w:val="00536315"/>
    <w:rsid w:val="00536ABD"/>
    <w:rsid w:val="00540A08"/>
    <w:rsid w:val="00542D82"/>
    <w:rsid w:val="00543A3B"/>
    <w:rsid w:val="00544184"/>
    <w:rsid w:val="00545749"/>
    <w:rsid w:val="00546A19"/>
    <w:rsid w:val="00546ED0"/>
    <w:rsid w:val="00550E0B"/>
    <w:rsid w:val="00550E21"/>
    <w:rsid w:val="005535CC"/>
    <w:rsid w:val="00554833"/>
    <w:rsid w:val="00554B7F"/>
    <w:rsid w:val="00554B8F"/>
    <w:rsid w:val="00554F05"/>
    <w:rsid w:val="00557994"/>
    <w:rsid w:val="00560A8A"/>
    <w:rsid w:val="00560FE1"/>
    <w:rsid w:val="00562249"/>
    <w:rsid w:val="00562967"/>
    <w:rsid w:val="00563B0F"/>
    <w:rsid w:val="0056406F"/>
    <w:rsid w:val="00567EF8"/>
    <w:rsid w:val="005702A7"/>
    <w:rsid w:val="00571829"/>
    <w:rsid w:val="00574027"/>
    <w:rsid w:val="005742FF"/>
    <w:rsid w:val="005745CE"/>
    <w:rsid w:val="005747CB"/>
    <w:rsid w:val="0057753B"/>
    <w:rsid w:val="00577DE2"/>
    <w:rsid w:val="00580EF4"/>
    <w:rsid w:val="00581014"/>
    <w:rsid w:val="005814FA"/>
    <w:rsid w:val="0058189E"/>
    <w:rsid w:val="00584E01"/>
    <w:rsid w:val="0058525A"/>
    <w:rsid w:val="005863DE"/>
    <w:rsid w:val="00586D07"/>
    <w:rsid w:val="00590B38"/>
    <w:rsid w:val="005927B5"/>
    <w:rsid w:val="0059480D"/>
    <w:rsid w:val="00594919"/>
    <w:rsid w:val="00594CE2"/>
    <w:rsid w:val="0059523D"/>
    <w:rsid w:val="0059719A"/>
    <w:rsid w:val="005972C0"/>
    <w:rsid w:val="005A31AB"/>
    <w:rsid w:val="005A334A"/>
    <w:rsid w:val="005A469C"/>
    <w:rsid w:val="005A5271"/>
    <w:rsid w:val="005A645B"/>
    <w:rsid w:val="005A6F2E"/>
    <w:rsid w:val="005B30D8"/>
    <w:rsid w:val="005B47DB"/>
    <w:rsid w:val="005B6538"/>
    <w:rsid w:val="005C51AA"/>
    <w:rsid w:val="005C58DE"/>
    <w:rsid w:val="005D014F"/>
    <w:rsid w:val="005D04B1"/>
    <w:rsid w:val="005D11B5"/>
    <w:rsid w:val="005D26D4"/>
    <w:rsid w:val="005D2D6B"/>
    <w:rsid w:val="005D36A2"/>
    <w:rsid w:val="005D3FB4"/>
    <w:rsid w:val="005D4C32"/>
    <w:rsid w:val="005D4D35"/>
    <w:rsid w:val="005D5CF1"/>
    <w:rsid w:val="005D6115"/>
    <w:rsid w:val="005D7997"/>
    <w:rsid w:val="005E10BA"/>
    <w:rsid w:val="005E1B2C"/>
    <w:rsid w:val="005E257F"/>
    <w:rsid w:val="005E3A53"/>
    <w:rsid w:val="005E5BE7"/>
    <w:rsid w:val="005E62C2"/>
    <w:rsid w:val="005E67A2"/>
    <w:rsid w:val="005E7078"/>
    <w:rsid w:val="005F00EE"/>
    <w:rsid w:val="005F1CAE"/>
    <w:rsid w:val="005F3F20"/>
    <w:rsid w:val="005F5D8B"/>
    <w:rsid w:val="005F64BE"/>
    <w:rsid w:val="005F74DB"/>
    <w:rsid w:val="00600AF5"/>
    <w:rsid w:val="0060141D"/>
    <w:rsid w:val="0060213D"/>
    <w:rsid w:val="00604D31"/>
    <w:rsid w:val="00605637"/>
    <w:rsid w:val="00606EBA"/>
    <w:rsid w:val="00606F9E"/>
    <w:rsid w:val="0061087B"/>
    <w:rsid w:val="006209E3"/>
    <w:rsid w:val="00620FBF"/>
    <w:rsid w:val="0062163A"/>
    <w:rsid w:val="006216E4"/>
    <w:rsid w:val="00621EB4"/>
    <w:rsid w:val="00624617"/>
    <w:rsid w:val="00625785"/>
    <w:rsid w:val="0062597E"/>
    <w:rsid w:val="00626143"/>
    <w:rsid w:val="00626891"/>
    <w:rsid w:val="00631090"/>
    <w:rsid w:val="00631D04"/>
    <w:rsid w:val="0063340E"/>
    <w:rsid w:val="00633F21"/>
    <w:rsid w:val="00634BA7"/>
    <w:rsid w:val="006356D4"/>
    <w:rsid w:val="00637BB9"/>
    <w:rsid w:val="006402F5"/>
    <w:rsid w:val="006419B5"/>
    <w:rsid w:val="0064277C"/>
    <w:rsid w:val="00645C39"/>
    <w:rsid w:val="00646490"/>
    <w:rsid w:val="00650590"/>
    <w:rsid w:val="00650A54"/>
    <w:rsid w:val="006516CF"/>
    <w:rsid w:val="006529CC"/>
    <w:rsid w:val="00653A70"/>
    <w:rsid w:val="0065481B"/>
    <w:rsid w:val="00654BBC"/>
    <w:rsid w:val="00654C61"/>
    <w:rsid w:val="006560AE"/>
    <w:rsid w:val="0065634F"/>
    <w:rsid w:val="0065642F"/>
    <w:rsid w:val="00656CA0"/>
    <w:rsid w:val="0066005D"/>
    <w:rsid w:val="006610A5"/>
    <w:rsid w:val="006621F5"/>
    <w:rsid w:val="00664C13"/>
    <w:rsid w:val="00665D02"/>
    <w:rsid w:val="00666124"/>
    <w:rsid w:val="0066633F"/>
    <w:rsid w:val="00666E24"/>
    <w:rsid w:val="0066745F"/>
    <w:rsid w:val="00667B6C"/>
    <w:rsid w:val="0067017F"/>
    <w:rsid w:val="006715A4"/>
    <w:rsid w:val="00673F47"/>
    <w:rsid w:val="0067454D"/>
    <w:rsid w:val="0067629B"/>
    <w:rsid w:val="0067642D"/>
    <w:rsid w:val="0068019A"/>
    <w:rsid w:val="00680B71"/>
    <w:rsid w:val="006816FA"/>
    <w:rsid w:val="00684C2D"/>
    <w:rsid w:val="006850C0"/>
    <w:rsid w:val="00686A28"/>
    <w:rsid w:val="00686EBD"/>
    <w:rsid w:val="00690E60"/>
    <w:rsid w:val="00691844"/>
    <w:rsid w:val="00691BA6"/>
    <w:rsid w:val="0069220D"/>
    <w:rsid w:val="0069487A"/>
    <w:rsid w:val="00695A1F"/>
    <w:rsid w:val="006978D8"/>
    <w:rsid w:val="00697A7A"/>
    <w:rsid w:val="00697DB2"/>
    <w:rsid w:val="006A3538"/>
    <w:rsid w:val="006A3F0F"/>
    <w:rsid w:val="006A3FA9"/>
    <w:rsid w:val="006A4E37"/>
    <w:rsid w:val="006A6770"/>
    <w:rsid w:val="006A694B"/>
    <w:rsid w:val="006A7CAA"/>
    <w:rsid w:val="006B143C"/>
    <w:rsid w:val="006B2794"/>
    <w:rsid w:val="006B2F60"/>
    <w:rsid w:val="006B34BF"/>
    <w:rsid w:val="006B3B61"/>
    <w:rsid w:val="006B3CF1"/>
    <w:rsid w:val="006B4D44"/>
    <w:rsid w:val="006B74A9"/>
    <w:rsid w:val="006B7D18"/>
    <w:rsid w:val="006C2B79"/>
    <w:rsid w:val="006C2E5D"/>
    <w:rsid w:val="006C3A2C"/>
    <w:rsid w:val="006C45BC"/>
    <w:rsid w:val="006C49AC"/>
    <w:rsid w:val="006C5A2D"/>
    <w:rsid w:val="006C675E"/>
    <w:rsid w:val="006D14C0"/>
    <w:rsid w:val="006D1C1E"/>
    <w:rsid w:val="006D2708"/>
    <w:rsid w:val="006D4291"/>
    <w:rsid w:val="006D4E3A"/>
    <w:rsid w:val="006D5166"/>
    <w:rsid w:val="006D51E4"/>
    <w:rsid w:val="006D5E85"/>
    <w:rsid w:val="006D638C"/>
    <w:rsid w:val="006D6416"/>
    <w:rsid w:val="006D6CB9"/>
    <w:rsid w:val="006E0F6C"/>
    <w:rsid w:val="006E10F1"/>
    <w:rsid w:val="006E1481"/>
    <w:rsid w:val="006E4AC3"/>
    <w:rsid w:val="006E4D25"/>
    <w:rsid w:val="006E61F9"/>
    <w:rsid w:val="006E7379"/>
    <w:rsid w:val="006E7627"/>
    <w:rsid w:val="006F2672"/>
    <w:rsid w:val="006F3217"/>
    <w:rsid w:val="006F5919"/>
    <w:rsid w:val="006F79F0"/>
    <w:rsid w:val="007008FE"/>
    <w:rsid w:val="007017E7"/>
    <w:rsid w:val="007026A9"/>
    <w:rsid w:val="00703262"/>
    <w:rsid w:val="007042D1"/>
    <w:rsid w:val="00705D4B"/>
    <w:rsid w:val="00707FCC"/>
    <w:rsid w:val="00710EEA"/>
    <w:rsid w:val="007117CD"/>
    <w:rsid w:val="00712DAB"/>
    <w:rsid w:val="00714376"/>
    <w:rsid w:val="007154E4"/>
    <w:rsid w:val="00716536"/>
    <w:rsid w:val="007209E2"/>
    <w:rsid w:val="00720E00"/>
    <w:rsid w:val="0072175F"/>
    <w:rsid w:val="007255C0"/>
    <w:rsid w:val="00726EAE"/>
    <w:rsid w:val="00727A44"/>
    <w:rsid w:val="007301E5"/>
    <w:rsid w:val="0073045C"/>
    <w:rsid w:val="007319E9"/>
    <w:rsid w:val="0073364D"/>
    <w:rsid w:val="007350BD"/>
    <w:rsid w:val="00741D83"/>
    <w:rsid w:val="007469BD"/>
    <w:rsid w:val="00750EA4"/>
    <w:rsid w:val="00751CC5"/>
    <w:rsid w:val="00752BC8"/>
    <w:rsid w:val="007554A6"/>
    <w:rsid w:val="007556C8"/>
    <w:rsid w:val="00756610"/>
    <w:rsid w:val="00760265"/>
    <w:rsid w:val="007633B5"/>
    <w:rsid w:val="007642F3"/>
    <w:rsid w:val="00764B8E"/>
    <w:rsid w:val="007657A7"/>
    <w:rsid w:val="00765869"/>
    <w:rsid w:val="00766195"/>
    <w:rsid w:val="00771039"/>
    <w:rsid w:val="00771917"/>
    <w:rsid w:val="00775AA6"/>
    <w:rsid w:val="0077627E"/>
    <w:rsid w:val="0077709F"/>
    <w:rsid w:val="00777A0C"/>
    <w:rsid w:val="00777EBE"/>
    <w:rsid w:val="00780294"/>
    <w:rsid w:val="00783557"/>
    <w:rsid w:val="00785631"/>
    <w:rsid w:val="00785796"/>
    <w:rsid w:val="00790113"/>
    <w:rsid w:val="007904F6"/>
    <w:rsid w:val="007916D7"/>
    <w:rsid w:val="0079286C"/>
    <w:rsid w:val="007933C0"/>
    <w:rsid w:val="007936F3"/>
    <w:rsid w:val="007945B4"/>
    <w:rsid w:val="00795EB5"/>
    <w:rsid w:val="0079657F"/>
    <w:rsid w:val="007971B2"/>
    <w:rsid w:val="007971C3"/>
    <w:rsid w:val="007A29EB"/>
    <w:rsid w:val="007A3777"/>
    <w:rsid w:val="007A3ECF"/>
    <w:rsid w:val="007A453E"/>
    <w:rsid w:val="007A4B70"/>
    <w:rsid w:val="007B0049"/>
    <w:rsid w:val="007B02B1"/>
    <w:rsid w:val="007B137C"/>
    <w:rsid w:val="007B219A"/>
    <w:rsid w:val="007B26D3"/>
    <w:rsid w:val="007B3410"/>
    <w:rsid w:val="007C0E10"/>
    <w:rsid w:val="007C27BD"/>
    <w:rsid w:val="007C3DBF"/>
    <w:rsid w:val="007C62B4"/>
    <w:rsid w:val="007C6F52"/>
    <w:rsid w:val="007D0FAB"/>
    <w:rsid w:val="007D1037"/>
    <w:rsid w:val="007D31A7"/>
    <w:rsid w:val="007D3654"/>
    <w:rsid w:val="007D40F1"/>
    <w:rsid w:val="007D5215"/>
    <w:rsid w:val="007D5E8D"/>
    <w:rsid w:val="007D71F6"/>
    <w:rsid w:val="007D7728"/>
    <w:rsid w:val="007E20C9"/>
    <w:rsid w:val="007E25F2"/>
    <w:rsid w:val="007E57F3"/>
    <w:rsid w:val="007E600D"/>
    <w:rsid w:val="007F01EB"/>
    <w:rsid w:val="007F0D11"/>
    <w:rsid w:val="007F1F55"/>
    <w:rsid w:val="007F2385"/>
    <w:rsid w:val="007F36DD"/>
    <w:rsid w:val="007F4A95"/>
    <w:rsid w:val="007F53EF"/>
    <w:rsid w:val="007F5969"/>
    <w:rsid w:val="007F6AAF"/>
    <w:rsid w:val="00800EE8"/>
    <w:rsid w:val="008015A8"/>
    <w:rsid w:val="00802FF4"/>
    <w:rsid w:val="00804829"/>
    <w:rsid w:val="00805A90"/>
    <w:rsid w:val="00814693"/>
    <w:rsid w:val="00814721"/>
    <w:rsid w:val="00814E17"/>
    <w:rsid w:val="0081500C"/>
    <w:rsid w:val="008157C0"/>
    <w:rsid w:val="00815A92"/>
    <w:rsid w:val="00816758"/>
    <w:rsid w:val="0081686D"/>
    <w:rsid w:val="0081724C"/>
    <w:rsid w:val="00817E18"/>
    <w:rsid w:val="00821352"/>
    <w:rsid w:val="00821CC0"/>
    <w:rsid w:val="00822032"/>
    <w:rsid w:val="0082460F"/>
    <w:rsid w:val="0082504C"/>
    <w:rsid w:val="0082636A"/>
    <w:rsid w:val="00826490"/>
    <w:rsid w:val="0082753B"/>
    <w:rsid w:val="0083216E"/>
    <w:rsid w:val="008334DE"/>
    <w:rsid w:val="00833ECB"/>
    <w:rsid w:val="008348CB"/>
    <w:rsid w:val="00834A3C"/>
    <w:rsid w:val="008354EE"/>
    <w:rsid w:val="00837194"/>
    <w:rsid w:val="00837B31"/>
    <w:rsid w:val="00841678"/>
    <w:rsid w:val="0084232B"/>
    <w:rsid w:val="008426EF"/>
    <w:rsid w:val="00842940"/>
    <w:rsid w:val="0084371D"/>
    <w:rsid w:val="008437BE"/>
    <w:rsid w:val="008443EE"/>
    <w:rsid w:val="00844949"/>
    <w:rsid w:val="008449A3"/>
    <w:rsid w:val="00850621"/>
    <w:rsid w:val="008510BA"/>
    <w:rsid w:val="00856F18"/>
    <w:rsid w:val="00863763"/>
    <w:rsid w:val="00863E49"/>
    <w:rsid w:val="008645C7"/>
    <w:rsid w:val="0086651C"/>
    <w:rsid w:val="008713BF"/>
    <w:rsid w:val="008713CA"/>
    <w:rsid w:val="008714B6"/>
    <w:rsid w:val="008742AF"/>
    <w:rsid w:val="00874504"/>
    <w:rsid w:val="00874AA4"/>
    <w:rsid w:val="00876A92"/>
    <w:rsid w:val="00881EBF"/>
    <w:rsid w:val="00881F8C"/>
    <w:rsid w:val="0088576B"/>
    <w:rsid w:val="00886966"/>
    <w:rsid w:val="00887136"/>
    <w:rsid w:val="008874D6"/>
    <w:rsid w:val="0089005F"/>
    <w:rsid w:val="008900E8"/>
    <w:rsid w:val="00890B65"/>
    <w:rsid w:val="008915EA"/>
    <w:rsid w:val="00891663"/>
    <w:rsid w:val="0089173A"/>
    <w:rsid w:val="00892B38"/>
    <w:rsid w:val="00892FE6"/>
    <w:rsid w:val="00895874"/>
    <w:rsid w:val="00895A93"/>
    <w:rsid w:val="00896E2B"/>
    <w:rsid w:val="008A35B6"/>
    <w:rsid w:val="008A6E61"/>
    <w:rsid w:val="008B09FE"/>
    <w:rsid w:val="008B4455"/>
    <w:rsid w:val="008B463C"/>
    <w:rsid w:val="008B7681"/>
    <w:rsid w:val="008B77CB"/>
    <w:rsid w:val="008C21E7"/>
    <w:rsid w:val="008C25B3"/>
    <w:rsid w:val="008C27A7"/>
    <w:rsid w:val="008C590C"/>
    <w:rsid w:val="008C603C"/>
    <w:rsid w:val="008D02E0"/>
    <w:rsid w:val="008D127C"/>
    <w:rsid w:val="008D2467"/>
    <w:rsid w:val="008D43CA"/>
    <w:rsid w:val="008D7F84"/>
    <w:rsid w:val="008E00C5"/>
    <w:rsid w:val="008E0C28"/>
    <w:rsid w:val="008E163F"/>
    <w:rsid w:val="008E1E84"/>
    <w:rsid w:val="008E2671"/>
    <w:rsid w:val="008E6405"/>
    <w:rsid w:val="008E6CCC"/>
    <w:rsid w:val="008E76A2"/>
    <w:rsid w:val="008F187C"/>
    <w:rsid w:val="008F46EC"/>
    <w:rsid w:val="008F4735"/>
    <w:rsid w:val="008F5B57"/>
    <w:rsid w:val="008F6E2B"/>
    <w:rsid w:val="008F793A"/>
    <w:rsid w:val="009001BE"/>
    <w:rsid w:val="00900748"/>
    <w:rsid w:val="009022D5"/>
    <w:rsid w:val="00902DEE"/>
    <w:rsid w:val="00903C3D"/>
    <w:rsid w:val="009052B0"/>
    <w:rsid w:val="009063A6"/>
    <w:rsid w:val="00906A71"/>
    <w:rsid w:val="009135D9"/>
    <w:rsid w:val="00914283"/>
    <w:rsid w:val="00914B42"/>
    <w:rsid w:val="00915D3E"/>
    <w:rsid w:val="00921431"/>
    <w:rsid w:val="00921B7C"/>
    <w:rsid w:val="00922378"/>
    <w:rsid w:val="0092336C"/>
    <w:rsid w:val="009253FC"/>
    <w:rsid w:val="00930734"/>
    <w:rsid w:val="00931A63"/>
    <w:rsid w:val="0093251D"/>
    <w:rsid w:val="009339F6"/>
    <w:rsid w:val="009356C7"/>
    <w:rsid w:val="00935802"/>
    <w:rsid w:val="00935FF2"/>
    <w:rsid w:val="009403D5"/>
    <w:rsid w:val="00941740"/>
    <w:rsid w:val="0094201B"/>
    <w:rsid w:val="00945832"/>
    <w:rsid w:val="00946319"/>
    <w:rsid w:val="009472B5"/>
    <w:rsid w:val="0094733C"/>
    <w:rsid w:val="009476A9"/>
    <w:rsid w:val="00947CF3"/>
    <w:rsid w:val="00950D6D"/>
    <w:rsid w:val="0095182D"/>
    <w:rsid w:val="00952579"/>
    <w:rsid w:val="0095284C"/>
    <w:rsid w:val="00953069"/>
    <w:rsid w:val="009553AE"/>
    <w:rsid w:val="00956B20"/>
    <w:rsid w:val="00961050"/>
    <w:rsid w:val="00961B84"/>
    <w:rsid w:val="00962715"/>
    <w:rsid w:val="00963713"/>
    <w:rsid w:val="00963A15"/>
    <w:rsid w:val="009648BC"/>
    <w:rsid w:val="0096495F"/>
    <w:rsid w:val="0096561A"/>
    <w:rsid w:val="00965B42"/>
    <w:rsid w:val="00965BE4"/>
    <w:rsid w:val="0096694B"/>
    <w:rsid w:val="00967824"/>
    <w:rsid w:val="00967959"/>
    <w:rsid w:val="00970FA4"/>
    <w:rsid w:val="009744D7"/>
    <w:rsid w:val="00975CFC"/>
    <w:rsid w:val="00975E0B"/>
    <w:rsid w:val="00980BAB"/>
    <w:rsid w:val="0098225C"/>
    <w:rsid w:val="0098288C"/>
    <w:rsid w:val="00982F87"/>
    <w:rsid w:val="00985505"/>
    <w:rsid w:val="009878C8"/>
    <w:rsid w:val="00990B97"/>
    <w:rsid w:val="00993538"/>
    <w:rsid w:val="00993E6B"/>
    <w:rsid w:val="009946D7"/>
    <w:rsid w:val="00995135"/>
    <w:rsid w:val="00996E5B"/>
    <w:rsid w:val="009977F6"/>
    <w:rsid w:val="00997E00"/>
    <w:rsid w:val="009A0BA1"/>
    <w:rsid w:val="009A0FB8"/>
    <w:rsid w:val="009A1707"/>
    <w:rsid w:val="009B115A"/>
    <w:rsid w:val="009B1A0F"/>
    <w:rsid w:val="009B4DC2"/>
    <w:rsid w:val="009B5094"/>
    <w:rsid w:val="009B55BC"/>
    <w:rsid w:val="009B560E"/>
    <w:rsid w:val="009B7868"/>
    <w:rsid w:val="009C013B"/>
    <w:rsid w:val="009C0F78"/>
    <w:rsid w:val="009C227E"/>
    <w:rsid w:val="009C29FB"/>
    <w:rsid w:val="009C38F7"/>
    <w:rsid w:val="009C47F6"/>
    <w:rsid w:val="009C51FB"/>
    <w:rsid w:val="009C706F"/>
    <w:rsid w:val="009C72DC"/>
    <w:rsid w:val="009C757A"/>
    <w:rsid w:val="009C7AE0"/>
    <w:rsid w:val="009C7D89"/>
    <w:rsid w:val="009D0369"/>
    <w:rsid w:val="009D067F"/>
    <w:rsid w:val="009D0E85"/>
    <w:rsid w:val="009D1BD9"/>
    <w:rsid w:val="009D2A05"/>
    <w:rsid w:val="009D2CB3"/>
    <w:rsid w:val="009D37CF"/>
    <w:rsid w:val="009D3D87"/>
    <w:rsid w:val="009D5C1B"/>
    <w:rsid w:val="009D6206"/>
    <w:rsid w:val="009D75B1"/>
    <w:rsid w:val="009D7ECE"/>
    <w:rsid w:val="009E06B1"/>
    <w:rsid w:val="009E124E"/>
    <w:rsid w:val="009E2A18"/>
    <w:rsid w:val="009E35EB"/>
    <w:rsid w:val="009F0F0E"/>
    <w:rsid w:val="009F3C29"/>
    <w:rsid w:val="009F44D4"/>
    <w:rsid w:val="009F52C3"/>
    <w:rsid w:val="009F7138"/>
    <w:rsid w:val="00A00D8A"/>
    <w:rsid w:val="00A02120"/>
    <w:rsid w:val="00A02C64"/>
    <w:rsid w:val="00A02F89"/>
    <w:rsid w:val="00A0327B"/>
    <w:rsid w:val="00A050EC"/>
    <w:rsid w:val="00A074E9"/>
    <w:rsid w:val="00A11063"/>
    <w:rsid w:val="00A122BB"/>
    <w:rsid w:val="00A1432D"/>
    <w:rsid w:val="00A152EA"/>
    <w:rsid w:val="00A16886"/>
    <w:rsid w:val="00A17D4A"/>
    <w:rsid w:val="00A217F1"/>
    <w:rsid w:val="00A23012"/>
    <w:rsid w:val="00A236BB"/>
    <w:rsid w:val="00A23DA1"/>
    <w:rsid w:val="00A257F0"/>
    <w:rsid w:val="00A25A3A"/>
    <w:rsid w:val="00A25BE5"/>
    <w:rsid w:val="00A267A7"/>
    <w:rsid w:val="00A30DC0"/>
    <w:rsid w:val="00A30EDE"/>
    <w:rsid w:val="00A312FA"/>
    <w:rsid w:val="00A3226F"/>
    <w:rsid w:val="00A346C7"/>
    <w:rsid w:val="00A363C3"/>
    <w:rsid w:val="00A36E07"/>
    <w:rsid w:val="00A377E9"/>
    <w:rsid w:val="00A37B56"/>
    <w:rsid w:val="00A37C5C"/>
    <w:rsid w:val="00A40D47"/>
    <w:rsid w:val="00A411F1"/>
    <w:rsid w:val="00A421F4"/>
    <w:rsid w:val="00A457DD"/>
    <w:rsid w:val="00A46B4C"/>
    <w:rsid w:val="00A46C56"/>
    <w:rsid w:val="00A47EBA"/>
    <w:rsid w:val="00A5495A"/>
    <w:rsid w:val="00A54FB5"/>
    <w:rsid w:val="00A56999"/>
    <w:rsid w:val="00A60503"/>
    <w:rsid w:val="00A607C1"/>
    <w:rsid w:val="00A609DD"/>
    <w:rsid w:val="00A701B2"/>
    <w:rsid w:val="00A713D4"/>
    <w:rsid w:val="00A719E2"/>
    <w:rsid w:val="00A71D09"/>
    <w:rsid w:val="00A739AA"/>
    <w:rsid w:val="00A73E75"/>
    <w:rsid w:val="00A741D0"/>
    <w:rsid w:val="00A74574"/>
    <w:rsid w:val="00A75403"/>
    <w:rsid w:val="00A75474"/>
    <w:rsid w:val="00A76852"/>
    <w:rsid w:val="00A76C21"/>
    <w:rsid w:val="00A7720E"/>
    <w:rsid w:val="00A77589"/>
    <w:rsid w:val="00A77DAA"/>
    <w:rsid w:val="00A8074F"/>
    <w:rsid w:val="00A80DDB"/>
    <w:rsid w:val="00A81184"/>
    <w:rsid w:val="00A8289F"/>
    <w:rsid w:val="00A841AB"/>
    <w:rsid w:val="00A86541"/>
    <w:rsid w:val="00A86A9C"/>
    <w:rsid w:val="00A93006"/>
    <w:rsid w:val="00A9548F"/>
    <w:rsid w:val="00A954CA"/>
    <w:rsid w:val="00A96ADE"/>
    <w:rsid w:val="00A96EA9"/>
    <w:rsid w:val="00A97593"/>
    <w:rsid w:val="00A97E21"/>
    <w:rsid w:val="00AA023A"/>
    <w:rsid w:val="00AA090E"/>
    <w:rsid w:val="00AA17A4"/>
    <w:rsid w:val="00AA1ADD"/>
    <w:rsid w:val="00AA2E16"/>
    <w:rsid w:val="00AA30A4"/>
    <w:rsid w:val="00AA37A8"/>
    <w:rsid w:val="00AA5799"/>
    <w:rsid w:val="00AA6DA9"/>
    <w:rsid w:val="00AA6DC9"/>
    <w:rsid w:val="00AB00D9"/>
    <w:rsid w:val="00AB010C"/>
    <w:rsid w:val="00AB2767"/>
    <w:rsid w:val="00AB33A8"/>
    <w:rsid w:val="00AB42CA"/>
    <w:rsid w:val="00AB57A6"/>
    <w:rsid w:val="00AC3237"/>
    <w:rsid w:val="00AC3736"/>
    <w:rsid w:val="00AC7161"/>
    <w:rsid w:val="00AD0610"/>
    <w:rsid w:val="00AD1665"/>
    <w:rsid w:val="00AD4253"/>
    <w:rsid w:val="00AD4322"/>
    <w:rsid w:val="00AD43AB"/>
    <w:rsid w:val="00AD6014"/>
    <w:rsid w:val="00AD60D0"/>
    <w:rsid w:val="00AD67F9"/>
    <w:rsid w:val="00AE19D1"/>
    <w:rsid w:val="00AE1F8D"/>
    <w:rsid w:val="00AE2DFE"/>
    <w:rsid w:val="00AE3F28"/>
    <w:rsid w:val="00AE4009"/>
    <w:rsid w:val="00AE4F03"/>
    <w:rsid w:val="00AE5063"/>
    <w:rsid w:val="00AE61B3"/>
    <w:rsid w:val="00AE6EA2"/>
    <w:rsid w:val="00AF2C9A"/>
    <w:rsid w:val="00AF423C"/>
    <w:rsid w:val="00AF4354"/>
    <w:rsid w:val="00AF4813"/>
    <w:rsid w:val="00AF4B5D"/>
    <w:rsid w:val="00AF6844"/>
    <w:rsid w:val="00AF7E55"/>
    <w:rsid w:val="00B00034"/>
    <w:rsid w:val="00B011B8"/>
    <w:rsid w:val="00B020D3"/>
    <w:rsid w:val="00B03854"/>
    <w:rsid w:val="00B048B3"/>
    <w:rsid w:val="00B056CC"/>
    <w:rsid w:val="00B059D9"/>
    <w:rsid w:val="00B06F71"/>
    <w:rsid w:val="00B10185"/>
    <w:rsid w:val="00B10400"/>
    <w:rsid w:val="00B108E3"/>
    <w:rsid w:val="00B10FCC"/>
    <w:rsid w:val="00B1281A"/>
    <w:rsid w:val="00B16982"/>
    <w:rsid w:val="00B17855"/>
    <w:rsid w:val="00B2033E"/>
    <w:rsid w:val="00B226B3"/>
    <w:rsid w:val="00B228F8"/>
    <w:rsid w:val="00B23EFD"/>
    <w:rsid w:val="00B25D4A"/>
    <w:rsid w:val="00B263A4"/>
    <w:rsid w:val="00B3154A"/>
    <w:rsid w:val="00B31DE9"/>
    <w:rsid w:val="00B32845"/>
    <w:rsid w:val="00B33956"/>
    <w:rsid w:val="00B33C37"/>
    <w:rsid w:val="00B33F2D"/>
    <w:rsid w:val="00B400F7"/>
    <w:rsid w:val="00B41C8F"/>
    <w:rsid w:val="00B42B6C"/>
    <w:rsid w:val="00B43164"/>
    <w:rsid w:val="00B43A95"/>
    <w:rsid w:val="00B44890"/>
    <w:rsid w:val="00B47423"/>
    <w:rsid w:val="00B500F5"/>
    <w:rsid w:val="00B51D02"/>
    <w:rsid w:val="00B52A01"/>
    <w:rsid w:val="00B52AE1"/>
    <w:rsid w:val="00B52B37"/>
    <w:rsid w:val="00B539EA"/>
    <w:rsid w:val="00B54330"/>
    <w:rsid w:val="00B554D4"/>
    <w:rsid w:val="00B55FDC"/>
    <w:rsid w:val="00B57760"/>
    <w:rsid w:val="00B6062E"/>
    <w:rsid w:val="00B60DA5"/>
    <w:rsid w:val="00B612D2"/>
    <w:rsid w:val="00B61C46"/>
    <w:rsid w:val="00B61E1E"/>
    <w:rsid w:val="00B6487D"/>
    <w:rsid w:val="00B648F5"/>
    <w:rsid w:val="00B6658D"/>
    <w:rsid w:val="00B66DFB"/>
    <w:rsid w:val="00B67FF4"/>
    <w:rsid w:val="00B70128"/>
    <w:rsid w:val="00B70BB2"/>
    <w:rsid w:val="00B70CA4"/>
    <w:rsid w:val="00B711F8"/>
    <w:rsid w:val="00B7243B"/>
    <w:rsid w:val="00B72659"/>
    <w:rsid w:val="00B72748"/>
    <w:rsid w:val="00B741C6"/>
    <w:rsid w:val="00B74873"/>
    <w:rsid w:val="00B76ACF"/>
    <w:rsid w:val="00B76CA5"/>
    <w:rsid w:val="00B802B3"/>
    <w:rsid w:val="00B81950"/>
    <w:rsid w:val="00B81B5C"/>
    <w:rsid w:val="00B85086"/>
    <w:rsid w:val="00B86376"/>
    <w:rsid w:val="00B869CF"/>
    <w:rsid w:val="00B86E44"/>
    <w:rsid w:val="00B911DB"/>
    <w:rsid w:val="00B91339"/>
    <w:rsid w:val="00B91ACF"/>
    <w:rsid w:val="00B95047"/>
    <w:rsid w:val="00B9570F"/>
    <w:rsid w:val="00B95E18"/>
    <w:rsid w:val="00B96F9A"/>
    <w:rsid w:val="00BA01CD"/>
    <w:rsid w:val="00BA2B8A"/>
    <w:rsid w:val="00BA3120"/>
    <w:rsid w:val="00BA3187"/>
    <w:rsid w:val="00BA4046"/>
    <w:rsid w:val="00BA47D0"/>
    <w:rsid w:val="00BA5197"/>
    <w:rsid w:val="00BA7E2E"/>
    <w:rsid w:val="00BB29EB"/>
    <w:rsid w:val="00BB3DB0"/>
    <w:rsid w:val="00BB4960"/>
    <w:rsid w:val="00BB7291"/>
    <w:rsid w:val="00BC2D27"/>
    <w:rsid w:val="00BC3825"/>
    <w:rsid w:val="00BC3F72"/>
    <w:rsid w:val="00BC4A98"/>
    <w:rsid w:val="00BC5C8D"/>
    <w:rsid w:val="00BC6456"/>
    <w:rsid w:val="00BC65E4"/>
    <w:rsid w:val="00BC6A70"/>
    <w:rsid w:val="00BD1C3C"/>
    <w:rsid w:val="00BD1C9F"/>
    <w:rsid w:val="00BD1CF1"/>
    <w:rsid w:val="00BD2D62"/>
    <w:rsid w:val="00BE0336"/>
    <w:rsid w:val="00BE0348"/>
    <w:rsid w:val="00BE13A6"/>
    <w:rsid w:val="00BE14E3"/>
    <w:rsid w:val="00BE1A10"/>
    <w:rsid w:val="00BE4E08"/>
    <w:rsid w:val="00BE67AA"/>
    <w:rsid w:val="00BE7C2A"/>
    <w:rsid w:val="00BF04A3"/>
    <w:rsid w:val="00BF1FC1"/>
    <w:rsid w:val="00BF40ED"/>
    <w:rsid w:val="00BF4628"/>
    <w:rsid w:val="00BF4A15"/>
    <w:rsid w:val="00BF50EE"/>
    <w:rsid w:val="00BF6E99"/>
    <w:rsid w:val="00BF736A"/>
    <w:rsid w:val="00C00CC3"/>
    <w:rsid w:val="00C013F2"/>
    <w:rsid w:val="00C01C3D"/>
    <w:rsid w:val="00C01FEC"/>
    <w:rsid w:val="00C037C3"/>
    <w:rsid w:val="00C03F25"/>
    <w:rsid w:val="00C05038"/>
    <w:rsid w:val="00C05246"/>
    <w:rsid w:val="00C05640"/>
    <w:rsid w:val="00C05A01"/>
    <w:rsid w:val="00C0678D"/>
    <w:rsid w:val="00C078B5"/>
    <w:rsid w:val="00C109C5"/>
    <w:rsid w:val="00C10C81"/>
    <w:rsid w:val="00C11FB0"/>
    <w:rsid w:val="00C13985"/>
    <w:rsid w:val="00C1687F"/>
    <w:rsid w:val="00C2020B"/>
    <w:rsid w:val="00C2029B"/>
    <w:rsid w:val="00C20ABB"/>
    <w:rsid w:val="00C21AB1"/>
    <w:rsid w:val="00C2212A"/>
    <w:rsid w:val="00C2246E"/>
    <w:rsid w:val="00C2296B"/>
    <w:rsid w:val="00C244DB"/>
    <w:rsid w:val="00C269BD"/>
    <w:rsid w:val="00C27950"/>
    <w:rsid w:val="00C30E69"/>
    <w:rsid w:val="00C31739"/>
    <w:rsid w:val="00C31902"/>
    <w:rsid w:val="00C35951"/>
    <w:rsid w:val="00C41031"/>
    <w:rsid w:val="00C41FC3"/>
    <w:rsid w:val="00C4290D"/>
    <w:rsid w:val="00C4356B"/>
    <w:rsid w:val="00C44073"/>
    <w:rsid w:val="00C44940"/>
    <w:rsid w:val="00C467F9"/>
    <w:rsid w:val="00C47C66"/>
    <w:rsid w:val="00C506F4"/>
    <w:rsid w:val="00C50AD6"/>
    <w:rsid w:val="00C519E5"/>
    <w:rsid w:val="00C51D75"/>
    <w:rsid w:val="00C5375E"/>
    <w:rsid w:val="00C53B0B"/>
    <w:rsid w:val="00C553A7"/>
    <w:rsid w:val="00C57E86"/>
    <w:rsid w:val="00C617D0"/>
    <w:rsid w:val="00C617D6"/>
    <w:rsid w:val="00C61DF6"/>
    <w:rsid w:val="00C6210E"/>
    <w:rsid w:val="00C64DF2"/>
    <w:rsid w:val="00C655C7"/>
    <w:rsid w:val="00C71C81"/>
    <w:rsid w:val="00C71FD1"/>
    <w:rsid w:val="00C72970"/>
    <w:rsid w:val="00C749B7"/>
    <w:rsid w:val="00C74F06"/>
    <w:rsid w:val="00C76784"/>
    <w:rsid w:val="00C77496"/>
    <w:rsid w:val="00C80468"/>
    <w:rsid w:val="00C81C18"/>
    <w:rsid w:val="00C856A1"/>
    <w:rsid w:val="00C86D98"/>
    <w:rsid w:val="00C86E61"/>
    <w:rsid w:val="00C90AF1"/>
    <w:rsid w:val="00C90B94"/>
    <w:rsid w:val="00C90EB9"/>
    <w:rsid w:val="00C90F43"/>
    <w:rsid w:val="00C91558"/>
    <w:rsid w:val="00C929C4"/>
    <w:rsid w:val="00C92C55"/>
    <w:rsid w:val="00C94D60"/>
    <w:rsid w:val="00C959B7"/>
    <w:rsid w:val="00CA0394"/>
    <w:rsid w:val="00CA042F"/>
    <w:rsid w:val="00CA23AA"/>
    <w:rsid w:val="00CA36E9"/>
    <w:rsid w:val="00CA4A1E"/>
    <w:rsid w:val="00CB0723"/>
    <w:rsid w:val="00CB1299"/>
    <w:rsid w:val="00CB1993"/>
    <w:rsid w:val="00CB1E56"/>
    <w:rsid w:val="00CB2A29"/>
    <w:rsid w:val="00CB67DD"/>
    <w:rsid w:val="00CB6A62"/>
    <w:rsid w:val="00CC0740"/>
    <w:rsid w:val="00CC15A8"/>
    <w:rsid w:val="00CC1AB7"/>
    <w:rsid w:val="00CC233D"/>
    <w:rsid w:val="00CC2C7F"/>
    <w:rsid w:val="00CC61CE"/>
    <w:rsid w:val="00CD05F4"/>
    <w:rsid w:val="00CD2540"/>
    <w:rsid w:val="00CD2667"/>
    <w:rsid w:val="00CD3FD5"/>
    <w:rsid w:val="00CD4FEA"/>
    <w:rsid w:val="00CD519B"/>
    <w:rsid w:val="00CD5B79"/>
    <w:rsid w:val="00CD7D14"/>
    <w:rsid w:val="00CE0630"/>
    <w:rsid w:val="00CE0925"/>
    <w:rsid w:val="00CE1A07"/>
    <w:rsid w:val="00CE2240"/>
    <w:rsid w:val="00CE2B46"/>
    <w:rsid w:val="00CE5F1E"/>
    <w:rsid w:val="00CF0463"/>
    <w:rsid w:val="00CF0ECE"/>
    <w:rsid w:val="00CF2814"/>
    <w:rsid w:val="00CF3FBC"/>
    <w:rsid w:val="00CF4B85"/>
    <w:rsid w:val="00CF633B"/>
    <w:rsid w:val="00CF6F64"/>
    <w:rsid w:val="00CF7D1B"/>
    <w:rsid w:val="00D00058"/>
    <w:rsid w:val="00D00509"/>
    <w:rsid w:val="00D00E88"/>
    <w:rsid w:val="00D01E46"/>
    <w:rsid w:val="00D01FE1"/>
    <w:rsid w:val="00D04144"/>
    <w:rsid w:val="00D04828"/>
    <w:rsid w:val="00D05947"/>
    <w:rsid w:val="00D06D7B"/>
    <w:rsid w:val="00D06EAC"/>
    <w:rsid w:val="00D06ED8"/>
    <w:rsid w:val="00D103CE"/>
    <w:rsid w:val="00D10E80"/>
    <w:rsid w:val="00D11BC1"/>
    <w:rsid w:val="00D14E72"/>
    <w:rsid w:val="00D16541"/>
    <w:rsid w:val="00D166EB"/>
    <w:rsid w:val="00D207D8"/>
    <w:rsid w:val="00D21196"/>
    <w:rsid w:val="00D22839"/>
    <w:rsid w:val="00D2489B"/>
    <w:rsid w:val="00D25A8E"/>
    <w:rsid w:val="00D2636D"/>
    <w:rsid w:val="00D266F1"/>
    <w:rsid w:val="00D30BC8"/>
    <w:rsid w:val="00D32DD2"/>
    <w:rsid w:val="00D35BC2"/>
    <w:rsid w:val="00D35D5D"/>
    <w:rsid w:val="00D416A4"/>
    <w:rsid w:val="00D423C3"/>
    <w:rsid w:val="00D449DD"/>
    <w:rsid w:val="00D451F8"/>
    <w:rsid w:val="00D46477"/>
    <w:rsid w:val="00D46D16"/>
    <w:rsid w:val="00D51FBD"/>
    <w:rsid w:val="00D5296C"/>
    <w:rsid w:val="00D531AE"/>
    <w:rsid w:val="00D54067"/>
    <w:rsid w:val="00D5507B"/>
    <w:rsid w:val="00D621B4"/>
    <w:rsid w:val="00D62CD4"/>
    <w:rsid w:val="00D6353C"/>
    <w:rsid w:val="00D63A74"/>
    <w:rsid w:val="00D67077"/>
    <w:rsid w:val="00D75E77"/>
    <w:rsid w:val="00D76BDE"/>
    <w:rsid w:val="00D76FB5"/>
    <w:rsid w:val="00D808F7"/>
    <w:rsid w:val="00D81762"/>
    <w:rsid w:val="00D8605F"/>
    <w:rsid w:val="00D86C26"/>
    <w:rsid w:val="00D8712A"/>
    <w:rsid w:val="00D87A30"/>
    <w:rsid w:val="00D90E20"/>
    <w:rsid w:val="00D9342A"/>
    <w:rsid w:val="00D9345D"/>
    <w:rsid w:val="00D96380"/>
    <w:rsid w:val="00D97FB0"/>
    <w:rsid w:val="00DA03A2"/>
    <w:rsid w:val="00DA063F"/>
    <w:rsid w:val="00DA34F1"/>
    <w:rsid w:val="00DA49B9"/>
    <w:rsid w:val="00DA712D"/>
    <w:rsid w:val="00DA71A8"/>
    <w:rsid w:val="00DB25BF"/>
    <w:rsid w:val="00DB3B7A"/>
    <w:rsid w:val="00DB47B1"/>
    <w:rsid w:val="00DB7A3A"/>
    <w:rsid w:val="00DC0FEC"/>
    <w:rsid w:val="00DC1526"/>
    <w:rsid w:val="00DC1C34"/>
    <w:rsid w:val="00DC281E"/>
    <w:rsid w:val="00DC3C8F"/>
    <w:rsid w:val="00DC46E6"/>
    <w:rsid w:val="00DC566E"/>
    <w:rsid w:val="00DC5980"/>
    <w:rsid w:val="00DC5A6A"/>
    <w:rsid w:val="00DC5C1D"/>
    <w:rsid w:val="00DC5CE0"/>
    <w:rsid w:val="00DC7D8C"/>
    <w:rsid w:val="00DD1063"/>
    <w:rsid w:val="00DD35D1"/>
    <w:rsid w:val="00DD3945"/>
    <w:rsid w:val="00DD5820"/>
    <w:rsid w:val="00DD69CC"/>
    <w:rsid w:val="00DD70B8"/>
    <w:rsid w:val="00DD756D"/>
    <w:rsid w:val="00DE0ED5"/>
    <w:rsid w:val="00DE2B84"/>
    <w:rsid w:val="00DE3F35"/>
    <w:rsid w:val="00DE4227"/>
    <w:rsid w:val="00DE4258"/>
    <w:rsid w:val="00DE438D"/>
    <w:rsid w:val="00DE4579"/>
    <w:rsid w:val="00DE568B"/>
    <w:rsid w:val="00DE5BDE"/>
    <w:rsid w:val="00DE5C48"/>
    <w:rsid w:val="00DE612E"/>
    <w:rsid w:val="00DE68E9"/>
    <w:rsid w:val="00DE6AA5"/>
    <w:rsid w:val="00DE78C6"/>
    <w:rsid w:val="00DE7A6D"/>
    <w:rsid w:val="00DF1614"/>
    <w:rsid w:val="00DF22CF"/>
    <w:rsid w:val="00DF2C3E"/>
    <w:rsid w:val="00DF5548"/>
    <w:rsid w:val="00DF61F6"/>
    <w:rsid w:val="00DF6B82"/>
    <w:rsid w:val="00DF7BE8"/>
    <w:rsid w:val="00E00C84"/>
    <w:rsid w:val="00E00F54"/>
    <w:rsid w:val="00E027DC"/>
    <w:rsid w:val="00E02F04"/>
    <w:rsid w:val="00E07FF6"/>
    <w:rsid w:val="00E11B45"/>
    <w:rsid w:val="00E1555A"/>
    <w:rsid w:val="00E1703A"/>
    <w:rsid w:val="00E20019"/>
    <w:rsid w:val="00E208FF"/>
    <w:rsid w:val="00E25373"/>
    <w:rsid w:val="00E25BFC"/>
    <w:rsid w:val="00E25D3A"/>
    <w:rsid w:val="00E26AD9"/>
    <w:rsid w:val="00E2767E"/>
    <w:rsid w:val="00E34D1B"/>
    <w:rsid w:val="00E34D3C"/>
    <w:rsid w:val="00E36BDF"/>
    <w:rsid w:val="00E37AEB"/>
    <w:rsid w:val="00E419D7"/>
    <w:rsid w:val="00E427A3"/>
    <w:rsid w:val="00E42965"/>
    <w:rsid w:val="00E42F29"/>
    <w:rsid w:val="00E4367F"/>
    <w:rsid w:val="00E436F5"/>
    <w:rsid w:val="00E470F2"/>
    <w:rsid w:val="00E5058F"/>
    <w:rsid w:val="00E535C7"/>
    <w:rsid w:val="00E5369A"/>
    <w:rsid w:val="00E549F9"/>
    <w:rsid w:val="00E54DF9"/>
    <w:rsid w:val="00E55080"/>
    <w:rsid w:val="00E56BE4"/>
    <w:rsid w:val="00E57AD2"/>
    <w:rsid w:val="00E614B7"/>
    <w:rsid w:val="00E62FEA"/>
    <w:rsid w:val="00E64D29"/>
    <w:rsid w:val="00E64DA5"/>
    <w:rsid w:val="00E678A5"/>
    <w:rsid w:val="00E67B4E"/>
    <w:rsid w:val="00E67D5A"/>
    <w:rsid w:val="00E717A5"/>
    <w:rsid w:val="00E7184B"/>
    <w:rsid w:val="00E72222"/>
    <w:rsid w:val="00E7303B"/>
    <w:rsid w:val="00E75366"/>
    <w:rsid w:val="00E753A8"/>
    <w:rsid w:val="00E7559D"/>
    <w:rsid w:val="00E757E0"/>
    <w:rsid w:val="00E75FBF"/>
    <w:rsid w:val="00E77382"/>
    <w:rsid w:val="00E7790C"/>
    <w:rsid w:val="00E8406B"/>
    <w:rsid w:val="00E840C5"/>
    <w:rsid w:val="00E85855"/>
    <w:rsid w:val="00E86C29"/>
    <w:rsid w:val="00E87220"/>
    <w:rsid w:val="00E87A84"/>
    <w:rsid w:val="00E91D86"/>
    <w:rsid w:val="00E91FAA"/>
    <w:rsid w:val="00E9408F"/>
    <w:rsid w:val="00E94A11"/>
    <w:rsid w:val="00EA00DD"/>
    <w:rsid w:val="00EA0C28"/>
    <w:rsid w:val="00EA1724"/>
    <w:rsid w:val="00EA19DD"/>
    <w:rsid w:val="00EA1BA4"/>
    <w:rsid w:val="00EA5CCE"/>
    <w:rsid w:val="00EA61C5"/>
    <w:rsid w:val="00EA7072"/>
    <w:rsid w:val="00EA7C2A"/>
    <w:rsid w:val="00EB0965"/>
    <w:rsid w:val="00EB4627"/>
    <w:rsid w:val="00EB5834"/>
    <w:rsid w:val="00EB5CC1"/>
    <w:rsid w:val="00EB7C20"/>
    <w:rsid w:val="00EC0764"/>
    <w:rsid w:val="00EC10C9"/>
    <w:rsid w:val="00EC2A0C"/>
    <w:rsid w:val="00EC4C78"/>
    <w:rsid w:val="00EC60F4"/>
    <w:rsid w:val="00EC6AF3"/>
    <w:rsid w:val="00EC6BF4"/>
    <w:rsid w:val="00ED0791"/>
    <w:rsid w:val="00ED1996"/>
    <w:rsid w:val="00ED69B6"/>
    <w:rsid w:val="00ED7403"/>
    <w:rsid w:val="00EE027E"/>
    <w:rsid w:val="00EE09CC"/>
    <w:rsid w:val="00EE1604"/>
    <w:rsid w:val="00EE268E"/>
    <w:rsid w:val="00EE34F4"/>
    <w:rsid w:val="00EE3857"/>
    <w:rsid w:val="00EE3C5F"/>
    <w:rsid w:val="00EE3FED"/>
    <w:rsid w:val="00EE7816"/>
    <w:rsid w:val="00EF006D"/>
    <w:rsid w:val="00EF1720"/>
    <w:rsid w:val="00EF3A01"/>
    <w:rsid w:val="00EF4749"/>
    <w:rsid w:val="00EF6BB5"/>
    <w:rsid w:val="00F00E02"/>
    <w:rsid w:val="00F026F9"/>
    <w:rsid w:val="00F027DD"/>
    <w:rsid w:val="00F027F0"/>
    <w:rsid w:val="00F03CCE"/>
    <w:rsid w:val="00F063CE"/>
    <w:rsid w:val="00F11E04"/>
    <w:rsid w:val="00F13B02"/>
    <w:rsid w:val="00F15024"/>
    <w:rsid w:val="00F15455"/>
    <w:rsid w:val="00F1571A"/>
    <w:rsid w:val="00F15EEB"/>
    <w:rsid w:val="00F21386"/>
    <w:rsid w:val="00F22107"/>
    <w:rsid w:val="00F2356B"/>
    <w:rsid w:val="00F23E5D"/>
    <w:rsid w:val="00F315C5"/>
    <w:rsid w:val="00F332DF"/>
    <w:rsid w:val="00F33939"/>
    <w:rsid w:val="00F33ACF"/>
    <w:rsid w:val="00F36421"/>
    <w:rsid w:val="00F36A1C"/>
    <w:rsid w:val="00F406F1"/>
    <w:rsid w:val="00F40A9F"/>
    <w:rsid w:val="00F40F05"/>
    <w:rsid w:val="00F40F12"/>
    <w:rsid w:val="00F43C6E"/>
    <w:rsid w:val="00F4555F"/>
    <w:rsid w:val="00F4685F"/>
    <w:rsid w:val="00F47C26"/>
    <w:rsid w:val="00F52304"/>
    <w:rsid w:val="00F525E0"/>
    <w:rsid w:val="00F54AE9"/>
    <w:rsid w:val="00F56D56"/>
    <w:rsid w:val="00F56EAD"/>
    <w:rsid w:val="00F57DC8"/>
    <w:rsid w:val="00F6134E"/>
    <w:rsid w:val="00F61503"/>
    <w:rsid w:val="00F61766"/>
    <w:rsid w:val="00F624EF"/>
    <w:rsid w:val="00F638A5"/>
    <w:rsid w:val="00F64909"/>
    <w:rsid w:val="00F66E65"/>
    <w:rsid w:val="00F675E9"/>
    <w:rsid w:val="00F67C59"/>
    <w:rsid w:val="00F70EF2"/>
    <w:rsid w:val="00F711CB"/>
    <w:rsid w:val="00F72511"/>
    <w:rsid w:val="00F73330"/>
    <w:rsid w:val="00F73A58"/>
    <w:rsid w:val="00F75640"/>
    <w:rsid w:val="00F760E7"/>
    <w:rsid w:val="00F762B6"/>
    <w:rsid w:val="00F76D25"/>
    <w:rsid w:val="00F77A6B"/>
    <w:rsid w:val="00F8043F"/>
    <w:rsid w:val="00F80BD3"/>
    <w:rsid w:val="00F80D2B"/>
    <w:rsid w:val="00F80D95"/>
    <w:rsid w:val="00F8153F"/>
    <w:rsid w:val="00F81B67"/>
    <w:rsid w:val="00F841C6"/>
    <w:rsid w:val="00F85103"/>
    <w:rsid w:val="00F8535C"/>
    <w:rsid w:val="00F85447"/>
    <w:rsid w:val="00F857A7"/>
    <w:rsid w:val="00F85EA5"/>
    <w:rsid w:val="00F86B68"/>
    <w:rsid w:val="00F90649"/>
    <w:rsid w:val="00F91DAE"/>
    <w:rsid w:val="00F91F0B"/>
    <w:rsid w:val="00F9249D"/>
    <w:rsid w:val="00F94B4F"/>
    <w:rsid w:val="00F96652"/>
    <w:rsid w:val="00F97314"/>
    <w:rsid w:val="00F97EC4"/>
    <w:rsid w:val="00FA15EA"/>
    <w:rsid w:val="00FA233C"/>
    <w:rsid w:val="00FA48A9"/>
    <w:rsid w:val="00FA637C"/>
    <w:rsid w:val="00FA7F7D"/>
    <w:rsid w:val="00FB4FC6"/>
    <w:rsid w:val="00FB663A"/>
    <w:rsid w:val="00FB687C"/>
    <w:rsid w:val="00FB776A"/>
    <w:rsid w:val="00FC0C9E"/>
    <w:rsid w:val="00FC0EEC"/>
    <w:rsid w:val="00FC1073"/>
    <w:rsid w:val="00FC1165"/>
    <w:rsid w:val="00FC2D01"/>
    <w:rsid w:val="00FC48A6"/>
    <w:rsid w:val="00FC4A3B"/>
    <w:rsid w:val="00FC4BA8"/>
    <w:rsid w:val="00FD1D4E"/>
    <w:rsid w:val="00FD1E0C"/>
    <w:rsid w:val="00FD44F4"/>
    <w:rsid w:val="00FD5726"/>
    <w:rsid w:val="00FD65F8"/>
    <w:rsid w:val="00FD7455"/>
    <w:rsid w:val="00FE09B8"/>
    <w:rsid w:val="00FE1FF9"/>
    <w:rsid w:val="00FE29F8"/>
    <w:rsid w:val="00FE2EB9"/>
    <w:rsid w:val="00FE578D"/>
    <w:rsid w:val="00FE7308"/>
    <w:rsid w:val="00FF165E"/>
    <w:rsid w:val="00FF3AA8"/>
    <w:rsid w:val="00FF4A51"/>
    <w:rsid w:val="00FF4EFA"/>
    <w:rsid w:val="00FF7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6AD13A"/>
  <w15:chartTrackingRefBased/>
  <w15:docId w15:val="{BF36A14B-F306-4057-9781-E3B66A62F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7FF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40D4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nhideWhenUsed/>
    <w:qFormat/>
    <w:rsid w:val="00A40D4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aliases w:val="a. Nagłówek 3"/>
    <w:basedOn w:val="Normalny"/>
    <w:next w:val="Normalny"/>
    <w:link w:val="Nagwek3Znak"/>
    <w:uiPriority w:val="99"/>
    <w:unhideWhenUsed/>
    <w:qFormat/>
    <w:rsid w:val="00A40D4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780294"/>
    <w:pPr>
      <w:keepNext/>
      <w:jc w:val="both"/>
      <w:outlineLvl w:val="3"/>
    </w:pPr>
    <w:rPr>
      <w:b/>
      <w:kern w:val="1"/>
      <w:sz w:val="20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CD05F4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780294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 w:hanging="283"/>
      <w:jc w:val="center"/>
      <w:outlineLvl w:val="5"/>
    </w:pPr>
    <w:rPr>
      <w:b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780294"/>
    <w:pPr>
      <w:keepNext/>
      <w:jc w:val="center"/>
      <w:outlineLvl w:val="6"/>
    </w:pPr>
    <w:rPr>
      <w:b/>
      <w:i/>
      <w:sz w:val="52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780294"/>
    <w:pPr>
      <w:spacing w:before="240" w:after="6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780294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142" w:hanging="142"/>
      <w:jc w:val="center"/>
      <w:outlineLvl w:val="8"/>
    </w:pPr>
    <w:rPr>
      <w:b/>
      <w:sz w:val="28"/>
      <w:lang w:val="x-none" w:eastAsia="x-none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</w:style>
  <w:style w:type="character" w:customStyle="1" w:styleId="Nagwek1Znak">
    <w:name w:val="Nagłówek 1 Znak"/>
    <w:link w:val="Nagwek1"/>
    <w:rsid w:val="00A40D4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rsid w:val="00A40D4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A40D4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rsid w:val="00780294"/>
    <w:rPr>
      <w:b/>
      <w:kern w:val="1"/>
    </w:rPr>
  </w:style>
  <w:style w:type="character" w:customStyle="1" w:styleId="Nagwek5Znak">
    <w:name w:val="Nagłówek 5 Znak"/>
    <w:link w:val="Nagwek5"/>
    <w:rsid w:val="00CD05F4"/>
    <w:rPr>
      <w:b/>
      <w:sz w:val="32"/>
      <w:szCs w:val="24"/>
    </w:rPr>
  </w:style>
  <w:style w:type="character" w:customStyle="1" w:styleId="Nagwek6Znak">
    <w:name w:val="Nagłówek 6 Znak"/>
    <w:link w:val="Nagwek6"/>
    <w:rsid w:val="00780294"/>
    <w:rPr>
      <w:b/>
      <w:sz w:val="24"/>
      <w:szCs w:val="24"/>
    </w:rPr>
  </w:style>
  <w:style w:type="character" w:customStyle="1" w:styleId="Nagwek7Znak">
    <w:name w:val="Nagłówek 7 Znak"/>
    <w:link w:val="Nagwek7"/>
    <w:rsid w:val="00780294"/>
    <w:rPr>
      <w:b/>
      <w:i/>
      <w:sz w:val="52"/>
      <w:szCs w:val="24"/>
    </w:rPr>
  </w:style>
  <w:style w:type="character" w:customStyle="1" w:styleId="Nagwek8Znak">
    <w:name w:val="Nagłówek 8 Znak"/>
    <w:link w:val="Nagwek8"/>
    <w:rsid w:val="00780294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780294"/>
    <w:rPr>
      <w:b/>
      <w:sz w:val="28"/>
      <w:szCs w:val="24"/>
    </w:rPr>
  </w:style>
  <w:style w:type="paragraph" w:styleId="Tekstpodstawowy3">
    <w:name w:val="Body Text 3"/>
    <w:basedOn w:val="Normalny"/>
    <w:link w:val="Tekstpodstawowy3Znak"/>
    <w:pPr>
      <w:spacing w:line="360" w:lineRule="auto"/>
      <w:jc w:val="both"/>
    </w:pPr>
    <w:rPr>
      <w:i/>
      <w:iCs/>
      <w:lang w:val="x-none" w:eastAsia="x-none"/>
    </w:rPr>
  </w:style>
  <w:style w:type="character" w:styleId="Pogrubienie">
    <w:name w:val="Strong"/>
    <w:qFormat/>
    <w:rPr>
      <w:b/>
      <w:bCs/>
    </w:rPr>
  </w:style>
  <w:style w:type="paragraph" w:styleId="Stopka">
    <w:name w:val="footer"/>
    <w:basedOn w:val="Normalny"/>
    <w:link w:val="StopkaZnak"/>
    <w:uiPriority w:val="99"/>
    <w:rsid w:val="001A42B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A40D47"/>
    <w:rPr>
      <w:sz w:val="24"/>
      <w:szCs w:val="24"/>
    </w:rPr>
  </w:style>
  <w:style w:type="character" w:styleId="Numerstrony">
    <w:name w:val="page number"/>
    <w:basedOn w:val="Domylnaczcionkaakapitu"/>
    <w:rsid w:val="001A42B2"/>
  </w:style>
  <w:style w:type="character" w:customStyle="1" w:styleId="ND">
    <w:name w:val="ND"/>
    <w:rsid w:val="006C5A2D"/>
  </w:style>
  <w:style w:type="paragraph" w:customStyle="1" w:styleId="pkt">
    <w:name w:val="pkt"/>
    <w:basedOn w:val="Normalny"/>
    <w:rsid w:val="008C27A7"/>
    <w:pPr>
      <w:spacing w:before="60" w:after="60"/>
      <w:ind w:left="851" w:hanging="295"/>
      <w:jc w:val="both"/>
    </w:pPr>
  </w:style>
  <w:style w:type="paragraph" w:customStyle="1" w:styleId="ust">
    <w:name w:val="ust"/>
    <w:rsid w:val="008C27A7"/>
    <w:pPr>
      <w:spacing w:before="60" w:after="60"/>
      <w:ind w:left="426" w:hanging="284"/>
      <w:jc w:val="both"/>
    </w:pPr>
    <w:rPr>
      <w:sz w:val="24"/>
      <w:szCs w:val="24"/>
    </w:rPr>
  </w:style>
  <w:style w:type="character" w:styleId="Hipercze">
    <w:name w:val="Hyperlink"/>
    <w:uiPriority w:val="99"/>
    <w:rsid w:val="008C27A7"/>
    <w:rPr>
      <w:color w:val="000000"/>
      <w:u w:val="single"/>
    </w:rPr>
  </w:style>
  <w:style w:type="paragraph" w:customStyle="1" w:styleId="tekst">
    <w:name w:val="tekst"/>
    <w:basedOn w:val="Normalny"/>
    <w:rsid w:val="00CD05F4"/>
    <w:pPr>
      <w:suppressLineNumbers/>
      <w:spacing w:before="60" w:after="60"/>
      <w:jc w:val="both"/>
    </w:pPr>
  </w:style>
  <w:style w:type="paragraph" w:styleId="Tekstpodstawowy">
    <w:name w:val="Body Text"/>
    <w:basedOn w:val="Normalny"/>
    <w:link w:val="TekstpodstawowyZnak"/>
    <w:unhideWhenUsed/>
    <w:rsid w:val="00A40D47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A40D47"/>
    <w:rPr>
      <w:sz w:val="24"/>
      <w:szCs w:val="24"/>
    </w:rPr>
  </w:style>
  <w:style w:type="paragraph" w:styleId="Zwykytekst">
    <w:name w:val="Plain Text"/>
    <w:basedOn w:val="Normalny"/>
    <w:link w:val="ZwykytekstZnak"/>
    <w:rsid w:val="00993538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993538"/>
    <w:rPr>
      <w:rFonts w:ascii="Courier New" w:hAnsi="Courier New"/>
    </w:rPr>
  </w:style>
  <w:style w:type="paragraph" w:styleId="Akapitzlist">
    <w:name w:val="List Paragraph"/>
    <w:basedOn w:val="Normalny"/>
    <w:link w:val="AkapitzlistZnak"/>
    <w:uiPriority w:val="34"/>
    <w:qFormat/>
    <w:rsid w:val="00993538"/>
    <w:pPr>
      <w:ind w:left="720"/>
      <w:contextualSpacing/>
    </w:pPr>
    <w:rPr>
      <w:lang w:val="x-none" w:eastAsia="x-none"/>
    </w:rPr>
  </w:style>
  <w:style w:type="paragraph" w:styleId="NormalnyWeb">
    <w:name w:val="Normal (Web)"/>
    <w:basedOn w:val="Normalny"/>
    <w:rsid w:val="007C62B4"/>
    <w:pPr>
      <w:spacing w:before="100" w:beforeAutospacing="1" w:after="100" w:afterAutospacing="1"/>
    </w:pPr>
  </w:style>
  <w:style w:type="paragraph" w:customStyle="1" w:styleId="E-1">
    <w:name w:val="E-1"/>
    <w:basedOn w:val="Normalny"/>
    <w:rsid w:val="007C62B4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">
    <w:name w:val="header"/>
    <w:basedOn w:val="Normalny"/>
    <w:link w:val="NagwekZnak"/>
    <w:uiPriority w:val="99"/>
    <w:unhideWhenUsed/>
    <w:rsid w:val="00146FF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146FF3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780294"/>
    <w:pPr>
      <w:ind w:left="284" w:hanging="284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780294"/>
    <w:rPr>
      <w:sz w:val="24"/>
      <w:szCs w:val="24"/>
    </w:rPr>
  </w:style>
  <w:style w:type="paragraph" w:styleId="Tytu">
    <w:name w:val="Title"/>
    <w:basedOn w:val="Normalny"/>
    <w:link w:val="TytuZnak"/>
    <w:qFormat/>
    <w:rsid w:val="00780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  <w:lang w:val="x-none" w:eastAsia="x-none"/>
    </w:rPr>
  </w:style>
  <w:style w:type="character" w:customStyle="1" w:styleId="TytuZnak">
    <w:name w:val="Tytuł Znak"/>
    <w:link w:val="Tytu"/>
    <w:rsid w:val="00780294"/>
    <w:rPr>
      <w:b/>
      <w:sz w:val="28"/>
      <w:szCs w:val="24"/>
    </w:rPr>
  </w:style>
  <w:style w:type="paragraph" w:styleId="Tekstpodstawowywcity2">
    <w:name w:val="Body Text Indent 2"/>
    <w:basedOn w:val="Normalny"/>
    <w:link w:val="Tekstpodstawowywcity2Znak"/>
    <w:rsid w:val="00780294"/>
    <w:pPr>
      <w:tabs>
        <w:tab w:val="left" w:pos="-2977"/>
        <w:tab w:val="left" w:pos="-2127"/>
      </w:tabs>
      <w:ind w:left="360"/>
      <w:jc w:val="both"/>
    </w:pPr>
    <w:rPr>
      <w:color w:val="000000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780294"/>
    <w:rPr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780294"/>
    <w:pPr>
      <w:ind w:left="900" w:hanging="180"/>
      <w:jc w:val="both"/>
    </w:pPr>
    <w:rPr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780294"/>
    <w:rPr>
      <w:sz w:val="24"/>
      <w:szCs w:val="24"/>
    </w:rPr>
  </w:style>
  <w:style w:type="paragraph" w:styleId="Tekstblokowy">
    <w:name w:val="Block Text"/>
    <w:basedOn w:val="Normalny"/>
    <w:rsid w:val="00780294"/>
    <w:pPr>
      <w:numPr>
        <w:ilvl w:val="1"/>
      </w:numPr>
      <w:tabs>
        <w:tab w:val="num" w:pos="360"/>
      </w:tabs>
      <w:spacing w:before="120" w:after="120"/>
      <w:ind w:left="357" w:right="45" w:hanging="357"/>
    </w:pPr>
    <w:rPr>
      <w:bCs/>
      <w:color w:val="000000"/>
    </w:rPr>
  </w:style>
  <w:style w:type="paragraph" w:styleId="Tekstdymka">
    <w:name w:val="Balloon Text"/>
    <w:basedOn w:val="Normalny"/>
    <w:link w:val="TekstdymkaZnak"/>
    <w:semiHidden/>
    <w:rsid w:val="00780294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780294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780294"/>
    <w:pPr>
      <w:jc w:val="both"/>
    </w:pPr>
    <w:rPr>
      <w:b/>
      <w:bCs/>
      <w:color w:val="FF0000"/>
      <w:lang w:val="x-none" w:eastAsia="x-none"/>
    </w:rPr>
  </w:style>
  <w:style w:type="character" w:customStyle="1" w:styleId="Tekstpodstawowy2Znak">
    <w:name w:val="Tekst podstawowy 2 Znak"/>
    <w:link w:val="Tekstpodstawowy2"/>
    <w:rsid w:val="00780294"/>
    <w:rPr>
      <w:b/>
      <w:bCs/>
      <w:color w:val="FF0000"/>
      <w:sz w:val="24"/>
      <w:szCs w:val="24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780294"/>
    <w:pPr>
      <w:keepLines/>
      <w:pageBreakBefore/>
      <w:tabs>
        <w:tab w:val="num" w:pos="1647"/>
      </w:tabs>
      <w:suppressAutoHyphens/>
      <w:spacing w:before="120" w:after="0"/>
      <w:ind w:left="788" w:hanging="431"/>
    </w:pPr>
    <w:rPr>
      <w:rFonts w:ascii="Arial Narrow" w:hAnsi="Arial Narrow"/>
      <w:i w:val="0"/>
      <w:iCs w:val="0"/>
      <w:kern w:val="1"/>
      <w:sz w:val="24"/>
      <w:szCs w:val="20"/>
      <w:lang w:eastAsia="ar-SA"/>
    </w:rPr>
  </w:style>
  <w:style w:type="table" w:styleId="Tabela-Siatka">
    <w:name w:val="Table Grid"/>
    <w:basedOn w:val="Standardowy"/>
    <w:rsid w:val="007802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78029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7802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80294"/>
  </w:style>
  <w:style w:type="paragraph" w:styleId="Tematkomentarza">
    <w:name w:val="annotation subject"/>
    <w:basedOn w:val="Tekstkomentarza"/>
    <w:next w:val="Tekstkomentarza"/>
    <w:link w:val="TematkomentarzaZnak"/>
    <w:semiHidden/>
    <w:rsid w:val="00780294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semiHidden/>
    <w:rsid w:val="00780294"/>
    <w:rPr>
      <w:b/>
      <w:bCs/>
    </w:rPr>
  </w:style>
  <w:style w:type="paragraph" w:customStyle="1" w:styleId="Edward">
    <w:name w:val="Edward"/>
    <w:basedOn w:val="Normalny"/>
    <w:rsid w:val="00780294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11">
    <w:name w:val="Nagłówek 11"/>
    <w:basedOn w:val="Normalny"/>
    <w:rsid w:val="00780294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rsid w:val="0078029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80294"/>
  </w:style>
  <w:style w:type="character" w:styleId="Odwoanieprzypisudolnego">
    <w:name w:val="footnote reference"/>
    <w:rsid w:val="00780294"/>
    <w:rPr>
      <w:vertAlign w:val="superscript"/>
    </w:rPr>
  </w:style>
  <w:style w:type="paragraph" w:customStyle="1" w:styleId="marek">
    <w:name w:val="marek"/>
    <w:basedOn w:val="Normalny"/>
    <w:rsid w:val="0078029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8"/>
      <w:szCs w:val="20"/>
    </w:rPr>
  </w:style>
  <w:style w:type="character" w:customStyle="1" w:styleId="biggertext">
    <w:name w:val="biggertext"/>
    <w:basedOn w:val="Domylnaczcionkaakapitu"/>
    <w:rsid w:val="00780294"/>
  </w:style>
  <w:style w:type="paragraph" w:customStyle="1" w:styleId="western">
    <w:name w:val="western"/>
    <w:basedOn w:val="Normalny"/>
    <w:rsid w:val="00780294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character" w:styleId="Odwoaniedokomentarza">
    <w:name w:val="annotation reference"/>
    <w:semiHidden/>
    <w:rsid w:val="00C109C5"/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C109C5"/>
    <w:rPr>
      <w:i/>
      <w:iCs/>
      <w:sz w:val="24"/>
      <w:szCs w:val="24"/>
    </w:rPr>
  </w:style>
  <w:style w:type="character" w:customStyle="1" w:styleId="date">
    <w:name w:val="date"/>
    <w:basedOn w:val="Domylnaczcionkaakapitu"/>
    <w:rsid w:val="00C109C5"/>
  </w:style>
  <w:style w:type="paragraph" w:customStyle="1" w:styleId="Wypunktowanie1">
    <w:name w:val="Wypunktowanie 1"/>
    <w:basedOn w:val="Normalny"/>
    <w:rsid w:val="00B33F2D"/>
    <w:pPr>
      <w:numPr>
        <w:numId w:val="1"/>
      </w:numPr>
    </w:pPr>
  </w:style>
  <w:style w:type="paragraph" w:customStyle="1" w:styleId="xl26">
    <w:name w:val="xl26"/>
    <w:basedOn w:val="Normalny"/>
    <w:rsid w:val="000E57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</w:rPr>
  </w:style>
  <w:style w:type="paragraph" w:styleId="Lista">
    <w:name w:val="List"/>
    <w:basedOn w:val="Normalny"/>
    <w:rsid w:val="00584E01"/>
    <w:pPr>
      <w:widowControl w:val="0"/>
      <w:numPr>
        <w:ilvl w:val="2"/>
        <w:numId w:val="2"/>
      </w:numPr>
      <w:tabs>
        <w:tab w:val="clear" w:pos="2340"/>
      </w:tabs>
      <w:ind w:left="709" w:hanging="425"/>
      <w:jc w:val="both"/>
    </w:pPr>
    <w:rPr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E1555A"/>
    <w:pPr>
      <w:spacing w:after="120"/>
      <w:ind w:left="283"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E1555A"/>
    <w:rPr>
      <w:sz w:val="24"/>
      <w:szCs w:val="24"/>
    </w:rPr>
  </w:style>
  <w:style w:type="paragraph" w:customStyle="1" w:styleId="tyt">
    <w:name w:val="tyt"/>
    <w:basedOn w:val="Normalny"/>
    <w:rsid w:val="00E1555A"/>
    <w:pPr>
      <w:keepNext/>
      <w:spacing w:before="60" w:after="60"/>
      <w:jc w:val="center"/>
    </w:pPr>
    <w:rPr>
      <w:b/>
      <w:bCs/>
    </w:rPr>
  </w:style>
  <w:style w:type="paragraph" w:customStyle="1" w:styleId="Poziom1-czesc">
    <w:name w:val="Poziom 1 -czesc"/>
    <w:basedOn w:val="Normalny"/>
    <w:rsid w:val="00386808"/>
    <w:pPr>
      <w:numPr>
        <w:numId w:val="4"/>
      </w:numPr>
    </w:pPr>
    <w:rPr>
      <w:szCs w:val="20"/>
    </w:rPr>
  </w:style>
  <w:style w:type="paragraph" w:customStyle="1" w:styleId="Poziom2-pkt">
    <w:name w:val="Poziom 2 - pkt"/>
    <w:basedOn w:val="Normalny"/>
    <w:link w:val="Poziom2-pktZnak"/>
    <w:rsid w:val="00386808"/>
    <w:pPr>
      <w:numPr>
        <w:ilvl w:val="1"/>
        <w:numId w:val="4"/>
      </w:numPr>
    </w:pPr>
    <w:rPr>
      <w:szCs w:val="20"/>
      <w:lang w:val="x-none" w:eastAsia="x-none"/>
    </w:rPr>
  </w:style>
  <w:style w:type="character" w:customStyle="1" w:styleId="Poziom2-pktZnak">
    <w:name w:val="Poziom 2 - pkt Znak"/>
    <w:link w:val="Poziom2-pkt"/>
    <w:rsid w:val="00386808"/>
    <w:rPr>
      <w:sz w:val="24"/>
      <w:lang w:val="x-none" w:eastAsia="x-none"/>
    </w:rPr>
  </w:style>
  <w:style w:type="paragraph" w:customStyle="1" w:styleId="Poziom3-ppkt">
    <w:name w:val="Poziom 3 - ppkt"/>
    <w:basedOn w:val="Normalny"/>
    <w:rsid w:val="00386808"/>
    <w:pPr>
      <w:numPr>
        <w:ilvl w:val="2"/>
        <w:numId w:val="4"/>
      </w:numPr>
    </w:pPr>
    <w:rPr>
      <w:szCs w:val="20"/>
    </w:rPr>
  </w:style>
  <w:style w:type="character" w:customStyle="1" w:styleId="AkapitzlistZnak">
    <w:name w:val="Akapit z listą Znak"/>
    <w:link w:val="Akapitzlist"/>
    <w:uiPriority w:val="34"/>
    <w:rsid w:val="0067629B"/>
    <w:rPr>
      <w:sz w:val="24"/>
      <w:szCs w:val="24"/>
    </w:rPr>
  </w:style>
  <w:style w:type="paragraph" w:styleId="Lista4">
    <w:name w:val="List 4"/>
    <w:basedOn w:val="Normalny"/>
    <w:uiPriority w:val="99"/>
    <w:unhideWhenUsed/>
    <w:rsid w:val="000C3A5A"/>
    <w:pPr>
      <w:ind w:left="1132" w:hanging="283"/>
      <w:contextualSpacing/>
    </w:pPr>
  </w:style>
  <w:style w:type="paragraph" w:customStyle="1" w:styleId="Tekstpodstawowy31">
    <w:name w:val="Tekst podstawowy 31"/>
    <w:basedOn w:val="Normalny"/>
    <w:rsid w:val="00F91F0B"/>
    <w:pPr>
      <w:suppressAutoHyphens/>
    </w:pPr>
    <w:rPr>
      <w:sz w:val="22"/>
      <w:szCs w:val="20"/>
      <w:lang w:eastAsia="ar-SA"/>
    </w:rPr>
  </w:style>
  <w:style w:type="paragraph" w:styleId="Lista2">
    <w:name w:val="List 2"/>
    <w:basedOn w:val="Normalny"/>
    <w:uiPriority w:val="99"/>
    <w:semiHidden/>
    <w:unhideWhenUsed/>
    <w:rsid w:val="000E418D"/>
    <w:pPr>
      <w:ind w:left="566" w:hanging="283"/>
      <w:contextualSpacing/>
    </w:pPr>
  </w:style>
  <w:style w:type="paragraph" w:styleId="Listapunktowana3">
    <w:name w:val="List Bullet 3"/>
    <w:basedOn w:val="Normalny"/>
    <w:rsid w:val="000E418D"/>
    <w:pPr>
      <w:numPr>
        <w:numId w:val="3"/>
      </w:numPr>
    </w:pPr>
    <w:rPr>
      <w:szCs w:val="20"/>
    </w:rPr>
  </w:style>
  <w:style w:type="character" w:customStyle="1" w:styleId="googqs-tidbit1">
    <w:name w:val="goog_qs-tidbit1"/>
    <w:rsid w:val="00C64DF2"/>
    <w:rPr>
      <w:vanish w:val="0"/>
      <w:webHidden w:val="0"/>
      <w:specVanish w:val="0"/>
    </w:rPr>
  </w:style>
  <w:style w:type="paragraph" w:customStyle="1" w:styleId="Tekstpodstawowy32">
    <w:name w:val="Tekst podstawowy 32"/>
    <w:basedOn w:val="Normalny"/>
    <w:uiPriority w:val="99"/>
    <w:rsid w:val="00B52A01"/>
    <w:pPr>
      <w:suppressAutoHyphens/>
    </w:pPr>
    <w:rPr>
      <w:rFonts w:ascii="Arial" w:hAnsi="Arial"/>
      <w:szCs w:val="20"/>
      <w:lang w:eastAsia="ar-SA"/>
    </w:rPr>
  </w:style>
  <w:style w:type="paragraph" w:customStyle="1" w:styleId="Wypunktowanieabc">
    <w:name w:val="Wypunktowanie abc"/>
    <w:basedOn w:val="Normalny"/>
    <w:link w:val="WypunktowanieabcZnak"/>
    <w:uiPriority w:val="17"/>
    <w:qFormat/>
    <w:rsid w:val="00C2296B"/>
    <w:pPr>
      <w:keepLines/>
      <w:tabs>
        <w:tab w:val="left" w:pos="851"/>
      </w:tabs>
      <w:suppressAutoHyphens/>
      <w:ind w:left="2007" w:hanging="360"/>
      <w:contextualSpacing/>
      <w:jc w:val="both"/>
    </w:pPr>
    <w:rPr>
      <w:lang w:val="x-none" w:eastAsia="x-none"/>
    </w:rPr>
  </w:style>
  <w:style w:type="character" w:customStyle="1" w:styleId="WypunktowanieabcZnak">
    <w:name w:val="Wypunktowanie abc Znak"/>
    <w:link w:val="Wypunktowanieabc"/>
    <w:rsid w:val="00C2296B"/>
    <w:rPr>
      <w:sz w:val="24"/>
      <w:szCs w:val="24"/>
    </w:rPr>
  </w:style>
  <w:style w:type="character" w:customStyle="1" w:styleId="DeltaViewInsertion">
    <w:name w:val="DeltaView Insertion"/>
    <w:rsid w:val="00C90EB9"/>
    <w:rPr>
      <w:b/>
      <w:i/>
      <w:spacing w:val="0"/>
    </w:rPr>
  </w:style>
  <w:style w:type="paragraph" w:customStyle="1" w:styleId="punkt">
    <w:name w:val="punkt"/>
    <w:basedOn w:val="Wypunktowanieabc"/>
    <w:next w:val="Normalny"/>
    <w:link w:val="punktZnak"/>
    <w:uiPriority w:val="2"/>
    <w:qFormat/>
    <w:rsid w:val="002F6044"/>
    <w:pPr>
      <w:tabs>
        <w:tab w:val="clear" w:pos="851"/>
      </w:tabs>
      <w:spacing w:before="120" w:after="120"/>
      <w:ind w:left="786"/>
      <w:contextualSpacing w:val="0"/>
    </w:pPr>
    <w:rPr>
      <w:lang w:val="pl-PL" w:eastAsia="pl-PL"/>
    </w:rPr>
  </w:style>
  <w:style w:type="character" w:customStyle="1" w:styleId="punktZnak">
    <w:name w:val="punkt Znak"/>
    <w:link w:val="punkt"/>
    <w:uiPriority w:val="2"/>
    <w:rsid w:val="002F604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97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94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59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387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025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14688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168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1555002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64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9C0630-5D2E-49C7-9B04-3C0494C8AB4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1F1FE5B-25DE-48D1-B897-6D6CDCC1E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642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zaproszenie</vt:lpstr>
      <vt:lpstr>Wzór </vt:lpstr>
    </vt:vector>
  </TitlesOfParts>
  <Company>C.H.Beck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zaproszenie</dc:title>
  <dc:subject/>
  <dc:creator>I.Maciejewicz</dc:creator>
  <cp:keywords/>
  <cp:lastModifiedBy>Dalecka Agnieszka</cp:lastModifiedBy>
  <cp:revision>2</cp:revision>
  <cp:lastPrinted>2026-02-11T13:42:00Z</cp:lastPrinted>
  <dcterms:created xsi:type="dcterms:W3CDTF">2026-05-12T07:21:00Z</dcterms:created>
  <dcterms:modified xsi:type="dcterms:W3CDTF">2026-05-12T07:21:00Z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604477a1-b315-4be3-9325-dfb880003ad3</vt:lpwstr>
  </property>
  <property fmtid="{D5CDD505-2E9C-101B-9397-08002B2CF9AE}" pid="3" name="bjSaver">
    <vt:lpwstr>5NpswfdbCQEGIfychjgnuLp7Wl2NaY67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