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28410" w14:textId="77777777" w:rsidR="004F27DD" w:rsidRPr="00B17855" w:rsidRDefault="0044580A" w:rsidP="006B2794">
      <w:pPr>
        <w:autoSpaceDE w:val="0"/>
        <w:autoSpaceDN w:val="0"/>
        <w:adjustRightInd w:val="0"/>
        <w:rPr>
          <w:b/>
        </w:rPr>
      </w:pPr>
      <w:r>
        <w:t xml:space="preserve">     </w:t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C05246">
        <w:rPr>
          <w:b/>
        </w:rPr>
        <w:t>Załącznik nr 1 do</w:t>
      </w:r>
      <w:r w:rsidR="004C3765">
        <w:rPr>
          <w:b/>
        </w:rPr>
        <w:t xml:space="preserve"> Danych do</w:t>
      </w:r>
      <w:r w:rsidR="00C05246">
        <w:rPr>
          <w:b/>
        </w:rPr>
        <w:t xml:space="preserve"> ogłoszenia</w:t>
      </w:r>
    </w:p>
    <w:p w14:paraId="1C7130E2" w14:textId="77777777" w:rsidR="006B3FDE" w:rsidRDefault="006B3FDE" w:rsidP="00A02120">
      <w:pPr>
        <w:tabs>
          <w:tab w:val="left" w:pos="1620"/>
        </w:tabs>
        <w:ind w:firstLine="5040"/>
        <w:jc w:val="both"/>
        <w:rPr>
          <w:b/>
          <w:color w:val="000000"/>
          <w:szCs w:val="20"/>
        </w:rPr>
      </w:pPr>
    </w:p>
    <w:p w14:paraId="3D6D0420" w14:textId="77777777" w:rsidR="006B3FDE" w:rsidRDefault="006B3FDE" w:rsidP="00A02120">
      <w:pPr>
        <w:tabs>
          <w:tab w:val="left" w:pos="1620"/>
        </w:tabs>
        <w:ind w:firstLine="5040"/>
        <w:jc w:val="both"/>
        <w:rPr>
          <w:b/>
          <w:color w:val="000000"/>
          <w:szCs w:val="20"/>
        </w:rPr>
      </w:pPr>
    </w:p>
    <w:p w14:paraId="1A44180B" w14:textId="77777777" w:rsidR="006B3FDE" w:rsidRDefault="006B3FDE" w:rsidP="00A02120">
      <w:pPr>
        <w:tabs>
          <w:tab w:val="left" w:pos="1620"/>
        </w:tabs>
        <w:ind w:firstLine="5040"/>
        <w:jc w:val="both"/>
        <w:rPr>
          <w:b/>
          <w:color w:val="000000"/>
          <w:szCs w:val="20"/>
        </w:rPr>
      </w:pPr>
    </w:p>
    <w:p w14:paraId="415B1E5C" w14:textId="77777777" w:rsidR="00A02120" w:rsidRPr="00A02120" w:rsidRDefault="006B3FDE" w:rsidP="00A02120">
      <w:pPr>
        <w:tabs>
          <w:tab w:val="left" w:pos="1620"/>
        </w:tabs>
        <w:ind w:firstLine="5040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ab/>
      </w:r>
      <w:r w:rsidR="00A02120" w:rsidRPr="00A02120">
        <w:rPr>
          <w:b/>
          <w:color w:val="000000"/>
          <w:szCs w:val="20"/>
        </w:rPr>
        <w:t xml:space="preserve">Komenda Portu Wojennego </w:t>
      </w:r>
    </w:p>
    <w:p w14:paraId="5FA88A62" w14:textId="77777777" w:rsidR="00A02120" w:rsidRPr="00A02120" w:rsidRDefault="006B3FDE" w:rsidP="00A02120">
      <w:pPr>
        <w:tabs>
          <w:tab w:val="left" w:pos="1620"/>
        </w:tabs>
        <w:ind w:firstLine="5040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ab/>
      </w:r>
      <w:r w:rsidR="00A02120" w:rsidRPr="00A02120">
        <w:rPr>
          <w:b/>
          <w:color w:val="000000"/>
          <w:szCs w:val="20"/>
        </w:rPr>
        <w:t>ul. Steyera 28</w:t>
      </w:r>
    </w:p>
    <w:p w14:paraId="5FD1BF12" w14:textId="77777777" w:rsidR="00A02120" w:rsidRDefault="006B3FDE" w:rsidP="00B17855">
      <w:pPr>
        <w:tabs>
          <w:tab w:val="left" w:pos="1620"/>
        </w:tabs>
        <w:ind w:firstLine="5040"/>
        <w:jc w:val="both"/>
        <w:rPr>
          <w:b/>
          <w:color w:val="000000"/>
          <w:szCs w:val="20"/>
          <w:u w:val="single"/>
        </w:rPr>
      </w:pPr>
      <w:r w:rsidRPr="006B3FDE">
        <w:rPr>
          <w:b/>
          <w:color w:val="000000"/>
          <w:szCs w:val="20"/>
        </w:rPr>
        <w:tab/>
      </w:r>
      <w:r w:rsidR="00A02120" w:rsidRPr="00A02120">
        <w:rPr>
          <w:b/>
          <w:color w:val="000000"/>
          <w:szCs w:val="20"/>
          <w:u w:val="single"/>
        </w:rPr>
        <w:t xml:space="preserve">72-600 Świnoujście </w:t>
      </w:r>
    </w:p>
    <w:p w14:paraId="0C9BFDD8" w14:textId="77777777" w:rsidR="00B17855" w:rsidRDefault="00B17855" w:rsidP="00B17855">
      <w:pPr>
        <w:tabs>
          <w:tab w:val="left" w:pos="1620"/>
        </w:tabs>
        <w:ind w:firstLine="5040"/>
        <w:jc w:val="both"/>
        <w:rPr>
          <w:b/>
          <w:color w:val="000000"/>
          <w:szCs w:val="20"/>
          <w:u w:val="single"/>
        </w:rPr>
      </w:pPr>
    </w:p>
    <w:p w14:paraId="5765F4F3" w14:textId="77777777" w:rsidR="00B17855" w:rsidRDefault="00B17855" w:rsidP="00B17855">
      <w:pPr>
        <w:tabs>
          <w:tab w:val="left" w:pos="1620"/>
        </w:tabs>
        <w:ind w:firstLine="5040"/>
        <w:jc w:val="both"/>
        <w:rPr>
          <w:b/>
          <w:color w:val="000000"/>
          <w:szCs w:val="20"/>
          <w:u w:val="single"/>
        </w:rPr>
      </w:pPr>
    </w:p>
    <w:p w14:paraId="7D72F1EE" w14:textId="77777777" w:rsidR="006B3FDE" w:rsidRDefault="006B3FDE" w:rsidP="006B2794">
      <w:pPr>
        <w:jc w:val="center"/>
        <w:rPr>
          <w:b/>
        </w:rPr>
      </w:pPr>
    </w:p>
    <w:p w14:paraId="3DB827A1" w14:textId="77777777" w:rsidR="002D149E" w:rsidRDefault="00C05246" w:rsidP="006B2794">
      <w:pPr>
        <w:jc w:val="center"/>
        <w:rPr>
          <w:b/>
        </w:rPr>
      </w:pPr>
      <w:r w:rsidRPr="00B17855">
        <w:rPr>
          <w:b/>
        </w:rPr>
        <w:t xml:space="preserve">WNIOSEK O DOPUSZCZENIE </w:t>
      </w:r>
      <w:r>
        <w:rPr>
          <w:b/>
        </w:rPr>
        <w:t>DO UDZIAŁU W POSTĘPOWANIU</w:t>
      </w:r>
      <w:r w:rsidR="006B2794">
        <w:rPr>
          <w:b/>
        </w:rPr>
        <w:t xml:space="preserve"> </w:t>
      </w:r>
      <w:r w:rsidR="006B2794">
        <w:rPr>
          <w:b/>
        </w:rPr>
        <w:br/>
        <w:t>O UDZIELENIE ZAMÓWIENIA PUBLICZNEGO</w:t>
      </w:r>
    </w:p>
    <w:p w14:paraId="5CD5222E" w14:textId="77777777" w:rsidR="00B17855" w:rsidRDefault="00A02120" w:rsidP="00B17855">
      <w:pPr>
        <w:shd w:val="clear" w:color="auto" w:fill="FFFFFF"/>
        <w:spacing w:before="120"/>
        <w:ind w:left="34"/>
        <w:jc w:val="both"/>
        <w:rPr>
          <w:bCs/>
        </w:rPr>
      </w:pPr>
      <w:r w:rsidRPr="00A02120">
        <w:rPr>
          <w:bCs/>
        </w:rPr>
        <w:t xml:space="preserve">Nawiązując do ogłoszenia o postępowaniu o zamówienie publiczne prowadzonym w trybie </w:t>
      </w:r>
      <w:r>
        <w:rPr>
          <w:bCs/>
        </w:rPr>
        <w:t>przetargu ograniczonego</w:t>
      </w:r>
      <w:r w:rsidRPr="00A02120">
        <w:rPr>
          <w:bCs/>
        </w:rPr>
        <w:t xml:space="preserve"> na</w:t>
      </w:r>
      <w:r>
        <w:rPr>
          <w:bCs/>
        </w:rPr>
        <w:t>:</w:t>
      </w:r>
      <w:r w:rsidRPr="00A02120">
        <w:rPr>
          <w:bCs/>
        </w:rPr>
        <w:t xml:space="preserve"> </w:t>
      </w:r>
    </w:p>
    <w:p w14:paraId="778D1E9E" w14:textId="77777777" w:rsidR="006B2794" w:rsidRPr="00B81950" w:rsidRDefault="006B2794" w:rsidP="00B17855">
      <w:pPr>
        <w:shd w:val="clear" w:color="auto" w:fill="FFFFFF"/>
        <w:spacing w:before="120"/>
        <w:ind w:left="34"/>
        <w:jc w:val="both"/>
        <w:rPr>
          <w:bCs/>
          <w:sz w:val="6"/>
          <w:szCs w:val="6"/>
        </w:rPr>
      </w:pPr>
    </w:p>
    <w:p w14:paraId="7BDC806A" w14:textId="77777777" w:rsidR="006B2794" w:rsidRPr="006B2794" w:rsidRDefault="00DA6BE9" w:rsidP="006B2794">
      <w:pPr>
        <w:tabs>
          <w:tab w:val="left" w:pos="0"/>
        </w:tabs>
        <w:spacing w:before="120"/>
        <w:ind w:right="-142"/>
        <w:jc w:val="center"/>
        <w:rPr>
          <w:b/>
          <w:color w:val="000000"/>
        </w:rPr>
      </w:pPr>
      <w:r>
        <w:rPr>
          <w:b/>
          <w:color w:val="000000"/>
        </w:rPr>
        <w:t xml:space="preserve">„Naprawę </w:t>
      </w:r>
      <w:r w:rsidR="00234520">
        <w:rPr>
          <w:b/>
          <w:color w:val="000000"/>
        </w:rPr>
        <w:t>bieżącą</w:t>
      </w:r>
      <w:r w:rsidR="006B3FDE">
        <w:rPr>
          <w:b/>
          <w:color w:val="000000"/>
        </w:rPr>
        <w:t xml:space="preserve"> i </w:t>
      </w:r>
      <w:r>
        <w:rPr>
          <w:b/>
          <w:color w:val="000000"/>
        </w:rPr>
        <w:t xml:space="preserve">dokową </w:t>
      </w:r>
      <w:r w:rsidR="006B3FDE">
        <w:rPr>
          <w:b/>
          <w:color w:val="000000"/>
        </w:rPr>
        <w:t>OTrM 82</w:t>
      </w:r>
      <w:r w:rsidR="000673BF">
        <w:rPr>
          <w:b/>
          <w:color w:val="000000"/>
        </w:rPr>
        <w:t>5</w:t>
      </w:r>
      <w:r>
        <w:rPr>
          <w:b/>
          <w:color w:val="000000"/>
        </w:rPr>
        <w:t xml:space="preserve">” </w:t>
      </w:r>
    </w:p>
    <w:p w14:paraId="55376DCC" w14:textId="77777777" w:rsidR="006B2794" w:rsidRPr="00B81950" w:rsidRDefault="006B2794" w:rsidP="00A02120">
      <w:pPr>
        <w:tabs>
          <w:tab w:val="left" w:leader="dot" w:pos="9072"/>
        </w:tabs>
        <w:spacing w:before="120"/>
        <w:jc w:val="both"/>
        <w:rPr>
          <w:sz w:val="6"/>
          <w:szCs w:val="6"/>
          <w:lang w:val="x-none" w:eastAsia="x-none"/>
        </w:rPr>
      </w:pPr>
    </w:p>
    <w:p w14:paraId="4A7C1EB9" w14:textId="77777777" w:rsidR="006B2794" w:rsidRPr="006B2794" w:rsidRDefault="006B2794" w:rsidP="006B2794">
      <w:pPr>
        <w:tabs>
          <w:tab w:val="left" w:pos="0"/>
        </w:tabs>
        <w:spacing w:line="480" w:lineRule="auto"/>
        <w:rPr>
          <w:b/>
          <w:color w:val="000000"/>
          <w:szCs w:val="20"/>
        </w:rPr>
      </w:pPr>
      <w:r w:rsidRPr="006B2794">
        <w:rPr>
          <w:b/>
          <w:color w:val="000000"/>
          <w:szCs w:val="20"/>
        </w:rPr>
        <w:t>JA/MY, NIŻEJ PODPISANY/I</w:t>
      </w:r>
    </w:p>
    <w:p w14:paraId="16B38377" w14:textId="77777777" w:rsidR="006B2794" w:rsidRPr="006B2794" w:rsidRDefault="006B2794" w:rsidP="006B2794">
      <w:pPr>
        <w:widowControl w:val="0"/>
        <w:suppressAutoHyphens/>
        <w:spacing w:line="360" w:lineRule="auto"/>
        <w:jc w:val="both"/>
        <w:rPr>
          <w:rFonts w:eastAsia="Calibri"/>
          <w:lang w:eastAsia="ar-SA"/>
        </w:rPr>
      </w:pPr>
      <w:r w:rsidRPr="006B2794">
        <w:rPr>
          <w:rFonts w:eastAsia="Calibri"/>
          <w:lang w:eastAsia="ar-SA"/>
        </w:rPr>
        <w:t>Nazwa:…………………</w:t>
      </w:r>
      <w:r w:rsidR="00B81950">
        <w:rPr>
          <w:rFonts w:eastAsia="Calibri"/>
          <w:lang w:eastAsia="ar-SA"/>
        </w:rPr>
        <w:t>………………………………………………………………………</w:t>
      </w:r>
    </w:p>
    <w:p w14:paraId="7FC7210D" w14:textId="77777777" w:rsidR="006B2794" w:rsidRPr="006B2794" w:rsidRDefault="006B2794" w:rsidP="006B2794">
      <w:pPr>
        <w:widowControl w:val="0"/>
        <w:suppressAutoHyphens/>
        <w:spacing w:line="360" w:lineRule="auto"/>
        <w:jc w:val="both"/>
        <w:rPr>
          <w:rFonts w:eastAsia="Calibri"/>
          <w:lang w:eastAsia="ar-SA"/>
        </w:rPr>
      </w:pPr>
      <w:r w:rsidRPr="006B2794">
        <w:rPr>
          <w:rFonts w:eastAsia="Calibri"/>
          <w:lang w:eastAsia="ar-SA"/>
        </w:rPr>
        <w:t>Adres: …………………………………………………………………………………………</w:t>
      </w:r>
    </w:p>
    <w:p w14:paraId="154BF21A" w14:textId="77777777" w:rsidR="006B2794" w:rsidRPr="006B2794" w:rsidRDefault="006B2794" w:rsidP="006B2794">
      <w:pPr>
        <w:widowControl w:val="0"/>
        <w:suppressAutoHyphens/>
        <w:spacing w:line="360" w:lineRule="auto"/>
        <w:jc w:val="both"/>
        <w:rPr>
          <w:rFonts w:eastAsia="Calibri"/>
          <w:lang w:eastAsia="ar-SA"/>
        </w:rPr>
      </w:pPr>
      <w:r w:rsidRPr="006B2794">
        <w:rPr>
          <w:rFonts w:eastAsia="Calibri"/>
          <w:lang w:eastAsia="ar-SA"/>
        </w:rPr>
        <w:t>Województwo …………………………………………………………………………………</w:t>
      </w:r>
    </w:p>
    <w:p w14:paraId="1D938505" w14:textId="77777777" w:rsidR="006B2794" w:rsidRPr="006B2794" w:rsidRDefault="006B2794" w:rsidP="006B2794">
      <w:pPr>
        <w:widowControl w:val="0"/>
        <w:suppressAutoHyphens/>
        <w:spacing w:line="360" w:lineRule="auto"/>
        <w:jc w:val="both"/>
        <w:rPr>
          <w:rFonts w:eastAsia="Calibri"/>
          <w:lang w:val="en-US" w:eastAsia="ar-SA"/>
        </w:rPr>
      </w:pPr>
      <w:r w:rsidRPr="006B2794">
        <w:rPr>
          <w:rFonts w:eastAsia="Calibri"/>
          <w:lang w:val="en-US" w:eastAsia="ar-SA"/>
        </w:rPr>
        <w:t>NIP …………………………………………………………………………………………….</w:t>
      </w:r>
    </w:p>
    <w:p w14:paraId="3F62E5C9" w14:textId="77777777" w:rsidR="006B2794" w:rsidRPr="006B2794" w:rsidRDefault="006B2794" w:rsidP="006B2794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lang w:val="en-US" w:eastAsia="ar-SA"/>
        </w:rPr>
      </w:pPr>
      <w:r w:rsidRPr="006B2794">
        <w:rPr>
          <w:rFonts w:eastAsia="Calibri"/>
          <w:lang w:val="en-US" w:eastAsia="ar-SA"/>
        </w:rPr>
        <w:t>REGON ……………………………………………………………………………………….</w:t>
      </w:r>
    </w:p>
    <w:p w14:paraId="5016291C" w14:textId="77777777" w:rsidR="006B2794" w:rsidRDefault="006B2794" w:rsidP="006B2794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lang w:val="en-US" w:eastAsia="ar-SA"/>
        </w:rPr>
      </w:pPr>
      <w:r w:rsidRPr="006B2794">
        <w:rPr>
          <w:rFonts w:eastAsia="Calibri"/>
          <w:lang w:val="en-US" w:eastAsia="ar-SA"/>
        </w:rPr>
        <w:t>e-mail …………………………………………………………………………………………</w:t>
      </w:r>
      <w:r w:rsidR="00BB1AA9">
        <w:rPr>
          <w:rFonts w:eastAsia="Calibri"/>
          <w:lang w:val="en-US" w:eastAsia="ar-SA"/>
        </w:rPr>
        <w:t>.</w:t>
      </w:r>
    </w:p>
    <w:p w14:paraId="7D33EFE2" w14:textId="77777777" w:rsidR="00BB1AA9" w:rsidRPr="006B2794" w:rsidRDefault="00BB1AA9" w:rsidP="006B2794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lang w:val="en-US" w:eastAsia="ar-SA"/>
        </w:rPr>
      </w:pPr>
      <w:r>
        <w:rPr>
          <w:rFonts w:eastAsia="Calibri"/>
          <w:lang w:val="en-US" w:eastAsia="ar-SA"/>
        </w:rPr>
        <w:t>telefon ………………………………………………………………………………………….</w:t>
      </w:r>
    </w:p>
    <w:p w14:paraId="4C86B3B3" w14:textId="77777777" w:rsidR="006B2794" w:rsidRPr="006B2794" w:rsidRDefault="006B2794" w:rsidP="006B2794">
      <w:pPr>
        <w:tabs>
          <w:tab w:val="left" w:pos="0"/>
        </w:tabs>
        <w:suppressAutoHyphens/>
        <w:spacing w:line="360" w:lineRule="auto"/>
        <w:jc w:val="both"/>
        <w:rPr>
          <w:rFonts w:eastAsia="Calibri"/>
          <w:lang w:eastAsia="ar-SA"/>
        </w:rPr>
      </w:pPr>
      <w:r w:rsidRPr="006B2794">
        <w:rPr>
          <w:rFonts w:eastAsia="Calibri"/>
          <w:lang w:eastAsia="ar-SA"/>
        </w:rPr>
        <w:t>działalność gospodarcza prowadzona na podstawie (nazwa, nr rejestru/ewidencji)</w:t>
      </w:r>
    </w:p>
    <w:p w14:paraId="66A8CAF1" w14:textId="77777777" w:rsidR="006B2794" w:rsidRPr="006B2794" w:rsidRDefault="006B2794" w:rsidP="006B2794">
      <w:pPr>
        <w:widowControl w:val="0"/>
        <w:suppressAutoHyphens/>
        <w:spacing w:line="276" w:lineRule="auto"/>
        <w:jc w:val="both"/>
        <w:rPr>
          <w:rFonts w:eastAsia="Calibri"/>
          <w:lang w:eastAsia="ar-SA"/>
        </w:rPr>
      </w:pPr>
      <w:r w:rsidRPr="006B2794">
        <w:rPr>
          <w:rFonts w:eastAsia="Calibri"/>
          <w:lang w:eastAsia="ar-SA"/>
        </w:rPr>
        <w:t>…………………………</w:t>
      </w:r>
      <w:r w:rsidR="00B81950">
        <w:rPr>
          <w:rFonts w:eastAsia="Calibri"/>
          <w:lang w:eastAsia="ar-SA"/>
        </w:rPr>
        <w:t>………………………………………………………………………</w:t>
      </w:r>
    </w:p>
    <w:p w14:paraId="747E757C" w14:textId="77777777" w:rsidR="00DE78C6" w:rsidRPr="00B81950" w:rsidRDefault="00DE78C6" w:rsidP="00A02120">
      <w:pPr>
        <w:tabs>
          <w:tab w:val="left" w:leader="dot" w:pos="9072"/>
        </w:tabs>
        <w:jc w:val="center"/>
        <w:rPr>
          <w:i/>
          <w:sz w:val="6"/>
          <w:szCs w:val="6"/>
          <w:lang w:val="x-none" w:eastAsia="x-none"/>
        </w:rPr>
      </w:pPr>
    </w:p>
    <w:p w14:paraId="326E1281" w14:textId="77777777" w:rsidR="00DE78C6" w:rsidRPr="00B81950" w:rsidRDefault="00DE78C6" w:rsidP="00A02120">
      <w:pPr>
        <w:tabs>
          <w:tab w:val="left" w:leader="dot" w:pos="9072"/>
        </w:tabs>
        <w:jc w:val="center"/>
        <w:rPr>
          <w:i/>
          <w:sz w:val="6"/>
          <w:szCs w:val="6"/>
          <w:lang w:val="x-none" w:eastAsia="x-none"/>
        </w:rPr>
      </w:pPr>
    </w:p>
    <w:p w14:paraId="43C8AD77" w14:textId="77777777" w:rsidR="00C90EB9" w:rsidRDefault="00A02120" w:rsidP="00C90F43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</w:pPr>
      <w:r w:rsidRPr="00517FCD">
        <w:rPr>
          <w:b/>
          <w:bCs/>
        </w:rPr>
        <w:t>DEKLARUJEMY CHĘĆ UDZIAŁU</w:t>
      </w:r>
      <w:r w:rsidRPr="00517FCD">
        <w:rPr>
          <w:bCs/>
        </w:rPr>
        <w:t xml:space="preserve"> </w:t>
      </w:r>
      <w:r w:rsidR="008915EA" w:rsidRPr="00517FCD">
        <w:t>w przedmiotowym postępowaniu</w:t>
      </w:r>
      <w:r w:rsidR="00517FCD">
        <w:t>.</w:t>
      </w:r>
    </w:p>
    <w:p w14:paraId="04B37677" w14:textId="77777777" w:rsidR="00C90EB9" w:rsidRPr="006C2B79" w:rsidRDefault="00C90EB9" w:rsidP="00C90EB9">
      <w:pPr>
        <w:tabs>
          <w:tab w:val="left" w:pos="-900"/>
          <w:tab w:val="num" w:pos="-426"/>
        </w:tabs>
        <w:ind w:left="284"/>
        <w:jc w:val="both"/>
        <w:rPr>
          <w:sz w:val="12"/>
          <w:szCs w:val="12"/>
        </w:rPr>
      </w:pPr>
    </w:p>
    <w:p w14:paraId="73D46A9A" w14:textId="77777777" w:rsidR="00C90EB9" w:rsidRDefault="00C90EB9" w:rsidP="004C201F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</w:pPr>
      <w:r w:rsidRPr="00517FCD">
        <w:rPr>
          <w:b/>
          <w:bCs/>
        </w:rPr>
        <w:t xml:space="preserve">OŚWIADCZAMY, </w:t>
      </w:r>
      <w:r w:rsidRPr="00A02120">
        <w:t>że zapoznaliśmy się z ogłoszeniem o zamówieniu i formularzem Wniosku o dopuszczenie do udziału w przedmiotowym postępowaniu i uznajemy się za związanych określonymi w nich postanowieniami i zasadami postępowania.</w:t>
      </w:r>
    </w:p>
    <w:p w14:paraId="370A78B4" w14:textId="77777777" w:rsidR="004C201F" w:rsidRPr="006C2B79" w:rsidRDefault="004C201F" w:rsidP="004C201F">
      <w:pPr>
        <w:tabs>
          <w:tab w:val="left" w:pos="-900"/>
          <w:tab w:val="num" w:pos="-426"/>
        </w:tabs>
        <w:jc w:val="both"/>
        <w:rPr>
          <w:sz w:val="12"/>
          <w:szCs w:val="12"/>
        </w:rPr>
      </w:pPr>
    </w:p>
    <w:p w14:paraId="27C55474" w14:textId="77777777" w:rsidR="004C201F" w:rsidRDefault="004C201F" w:rsidP="00B81950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</w:pPr>
      <w:r w:rsidRPr="00A02120">
        <w:rPr>
          <w:b/>
        </w:rPr>
        <w:t>OŚWIADCZAMY</w:t>
      </w:r>
      <w:r w:rsidRPr="00A02120">
        <w:t>, że sposób repreze</w:t>
      </w:r>
      <w:r>
        <w:t>ntacji spółki</w:t>
      </w:r>
      <w:r w:rsidRPr="00A02120">
        <w:t xml:space="preserve">/konsorcjum* dla potrzeb niniejszego zamówienia jest następujący: </w:t>
      </w:r>
    </w:p>
    <w:p w14:paraId="5845AF6B" w14:textId="77777777" w:rsidR="004C201F" w:rsidRPr="00A02120" w:rsidRDefault="004C201F" w:rsidP="004C201F">
      <w:pPr>
        <w:widowControl w:val="0"/>
        <w:shd w:val="clear" w:color="auto" w:fill="FFFFFF"/>
        <w:tabs>
          <w:tab w:val="left" w:pos="-851"/>
        </w:tabs>
        <w:autoSpaceDE w:val="0"/>
        <w:autoSpaceDN w:val="0"/>
        <w:adjustRightInd w:val="0"/>
        <w:spacing w:before="122"/>
        <w:ind w:left="284"/>
        <w:jc w:val="both"/>
      </w:pPr>
      <w:r w:rsidRPr="00A02120">
        <w:t>……………………………………….……………….……</w:t>
      </w:r>
      <w:r>
        <w:t>…………………………</w:t>
      </w:r>
      <w:r w:rsidR="00011B3C">
        <w:t>………</w:t>
      </w:r>
    </w:p>
    <w:p w14:paraId="04678E71" w14:textId="77777777" w:rsidR="004C201F" w:rsidRDefault="004C201F" w:rsidP="004C201F">
      <w:pPr>
        <w:spacing w:before="120"/>
        <w:ind w:left="284"/>
        <w:jc w:val="both"/>
        <w:rPr>
          <w:lang w:eastAsia="x-none"/>
        </w:rPr>
      </w:pPr>
      <w:r w:rsidRPr="00A02120">
        <w:rPr>
          <w:lang w:val="x-none" w:eastAsia="x-none"/>
        </w:rPr>
        <w:t>…………………………</w:t>
      </w:r>
      <w:r>
        <w:rPr>
          <w:lang w:val="x-none" w:eastAsia="x-none"/>
        </w:rPr>
        <w:t>………………………………………………………………</w:t>
      </w:r>
      <w:r w:rsidR="00011B3C">
        <w:rPr>
          <w:lang w:eastAsia="x-none"/>
        </w:rPr>
        <w:t>……..</w:t>
      </w:r>
    </w:p>
    <w:p w14:paraId="13D02E1D" w14:textId="77777777" w:rsidR="00011B3C" w:rsidRPr="00011B3C" w:rsidRDefault="00011B3C" w:rsidP="004C201F">
      <w:pPr>
        <w:spacing w:before="120"/>
        <w:ind w:left="284"/>
        <w:jc w:val="both"/>
        <w:rPr>
          <w:lang w:eastAsia="x-none"/>
        </w:rPr>
      </w:pPr>
      <w:r>
        <w:rPr>
          <w:lang w:eastAsia="x-none"/>
        </w:rPr>
        <w:t>………………………………………………………………………………………………..</w:t>
      </w:r>
    </w:p>
    <w:p w14:paraId="3485D6B1" w14:textId="77777777" w:rsidR="00C90EB9" w:rsidRDefault="00FF3AA8" w:rsidP="00B1785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23"/>
        <w:jc w:val="center"/>
        <w:rPr>
          <w:i/>
          <w:vertAlign w:val="superscript"/>
        </w:rPr>
      </w:pPr>
      <w:r>
        <w:rPr>
          <w:i/>
          <w:vertAlign w:val="superscript"/>
        </w:rPr>
        <w:t>(</w:t>
      </w:r>
      <w:r w:rsidRPr="00FF3AA8">
        <w:rPr>
          <w:i/>
          <w:vertAlign w:val="superscript"/>
        </w:rPr>
        <w:t xml:space="preserve">Wypełniają jedynie przedsiębiorcy składający wspólnie wniosek o dopuszczenie do udziału w postępowaniu o udzielenie zamówienia publicznego – spółki cywilne lub </w:t>
      </w:r>
      <w:r>
        <w:rPr>
          <w:i/>
          <w:vertAlign w:val="superscript"/>
        </w:rPr>
        <w:t>konsorcja)</w:t>
      </w:r>
    </w:p>
    <w:p w14:paraId="0D8A1B12" w14:textId="77777777" w:rsidR="00011B3C" w:rsidRPr="006C2B79" w:rsidRDefault="00011B3C" w:rsidP="00B81950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  <w:rPr>
          <w:spacing w:val="-11"/>
        </w:rPr>
      </w:pPr>
      <w:r w:rsidRPr="00011B3C">
        <w:t>Oświadczam, że wypełniłem obowiązki informacyjne przewidziane w art. 13 lub art. 14 RODO (</w:t>
      </w:r>
      <w:r w:rsidRPr="00011B3C">
        <w:rPr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</w:t>
      </w:r>
      <w:r w:rsidRPr="00011B3C">
        <w:rPr>
          <w:i/>
        </w:rPr>
        <w:lastRenderedPageBreak/>
        <w:t>95/46/WE (ogólne rozporządzenie o ochronie danych)</w:t>
      </w:r>
      <w:r w:rsidRPr="00011B3C">
        <w:t xml:space="preserve"> wobec osób fizycznych, od których dane osobowe bezpośrednio lub pośrednio pozyskałem w celu ubiegania się o udzielenie zamówienia public</w:t>
      </w:r>
      <w:r w:rsidR="006C2B79">
        <w:t>znego w niniejszym postępowaniu.</w:t>
      </w:r>
    </w:p>
    <w:p w14:paraId="063D420E" w14:textId="77777777" w:rsidR="006C2B79" w:rsidRPr="006C2B79" w:rsidRDefault="006C2B79" w:rsidP="006C2B79">
      <w:pPr>
        <w:tabs>
          <w:tab w:val="left" w:pos="-900"/>
        </w:tabs>
        <w:ind w:left="357"/>
        <w:jc w:val="both"/>
        <w:rPr>
          <w:spacing w:val="-11"/>
          <w:sz w:val="12"/>
          <w:szCs w:val="12"/>
        </w:rPr>
      </w:pPr>
    </w:p>
    <w:p w14:paraId="771BD59F" w14:textId="77777777" w:rsidR="006C2B79" w:rsidRPr="000C23B6" w:rsidRDefault="006C2B79" w:rsidP="00B81950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  <w:rPr>
          <w:b/>
          <w:color w:val="000000"/>
        </w:rPr>
      </w:pPr>
      <w:r w:rsidRPr="004A0240">
        <w:rPr>
          <w:color w:val="000000"/>
        </w:rPr>
        <w:t xml:space="preserve">Zgodnie z art. 118 ust. 1 ustawy polegam/ nie </w:t>
      </w:r>
      <w:r w:rsidR="00324E2D">
        <w:rPr>
          <w:color w:val="000000"/>
        </w:rPr>
        <w:t xml:space="preserve">polegam* </w:t>
      </w:r>
      <w:r w:rsidRPr="004A0240">
        <w:rPr>
          <w:b/>
          <w:color w:val="000000"/>
        </w:rPr>
        <w:t>na zdolnościach technicznych lub zawodowych, sytuacji finansowej lub ekonomicznej podmiotu udostępniającego</w:t>
      </w:r>
      <w:r w:rsidRPr="000C23B6">
        <w:rPr>
          <w:b/>
          <w:color w:val="000000"/>
        </w:rPr>
        <w:t>:</w:t>
      </w:r>
    </w:p>
    <w:p w14:paraId="01DF19FE" w14:textId="77777777" w:rsidR="006C2B79" w:rsidRPr="000C23B6" w:rsidRDefault="006C2B79" w:rsidP="006C2B79">
      <w:pPr>
        <w:autoSpaceDE w:val="0"/>
        <w:autoSpaceDN w:val="0"/>
        <w:adjustRightInd w:val="0"/>
        <w:ind w:left="360"/>
        <w:jc w:val="both"/>
        <w:rPr>
          <w:b/>
          <w:color w:val="000000"/>
        </w:rPr>
      </w:pPr>
      <w:r w:rsidRPr="000C23B6">
        <w:rPr>
          <w:b/>
          <w:color w:val="000000"/>
        </w:rPr>
        <w:t xml:space="preserve"> …………………</w:t>
      </w:r>
      <w:r>
        <w:rPr>
          <w:b/>
          <w:color w:val="000000"/>
        </w:rPr>
        <w:t>……………………………………………………….……………………</w:t>
      </w:r>
    </w:p>
    <w:p w14:paraId="66F4E808" w14:textId="77777777" w:rsidR="006C2B79" w:rsidRPr="000C23B6" w:rsidRDefault="006C2B79" w:rsidP="006C2B79">
      <w:pPr>
        <w:autoSpaceDE w:val="0"/>
        <w:autoSpaceDN w:val="0"/>
        <w:adjustRightInd w:val="0"/>
        <w:ind w:left="360"/>
        <w:jc w:val="both"/>
        <w:rPr>
          <w:i/>
          <w:color w:val="000000"/>
          <w:sz w:val="22"/>
          <w:szCs w:val="22"/>
        </w:rPr>
      </w:pPr>
      <w:r w:rsidRPr="000C23B6">
        <w:rPr>
          <w:i/>
          <w:color w:val="000000"/>
          <w:sz w:val="22"/>
          <w:szCs w:val="22"/>
        </w:rPr>
        <w:t xml:space="preserve">                                                           (nazwa podmiotu)</w:t>
      </w:r>
    </w:p>
    <w:p w14:paraId="5C76750A" w14:textId="77777777" w:rsidR="006C2B79" w:rsidRPr="006C2B79" w:rsidRDefault="006C2B79" w:rsidP="006C2B79">
      <w:pPr>
        <w:autoSpaceDE w:val="0"/>
        <w:autoSpaceDN w:val="0"/>
        <w:adjustRightInd w:val="0"/>
        <w:ind w:left="360"/>
        <w:jc w:val="both"/>
        <w:rPr>
          <w:b/>
          <w:color w:val="000000"/>
        </w:rPr>
      </w:pPr>
      <w:r w:rsidRPr="000C23B6">
        <w:rPr>
          <w:b/>
          <w:color w:val="000000"/>
        </w:rPr>
        <w:t>c</w:t>
      </w:r>
      <w:r>
        <w:rPr>
          <w:b/>
          <w:color w:val="000000"/>
        </w:rPr>
        <w:t>o potwierdza załączone do wniosku</w:t>
      </w:r>
      <w:r w:rsidRPr="000C23B6">
        <w:rPr>
          <w:b/>
          <w:color w:val="000000"/>
        </w:rPr>
        <w:t xml:space="preserve"> zobowią</w:t>
      </w:r>
      <w:r>
        <w:rPr>
          <w:b/>
          <w:color w:val="000000"/>
        </w:rPr>
        <w:t xml:space="preserve">zanie </w:t>
      </w:r>
      <w:r w:rsidRPr="005427BA">
        <w:rPr>
          <w:b/>
          <w:color w:val="000000"/>
        </w:rPr>
        <w:t>podmiotu udostępniającego</w:t>
      </w:r>
      <w:r w:rsidRPr="00252444">
        <w:rPr>
          <w:b/>
          <w:color w:val="FF0000"/>
        </w:rPr>
        <w:t xml:space="preserve"> </w:t>
      </w:r>
      <w:r w:rsidRPr="00352B5E">
        <w:rPr>
          <w:b/>
          <w:color w:val="000000"/>
        </w:rPr>
        <w:t>(zał.</w:t>
      </w:r>
      <w:r>
        <w:rPr>
          <w:b/>
          <w:color w:val="000000"/>
        </w:rPr>
        <w:br/>
      </w:r>
      <w:r w:rsidRPr="00352B5E">
        <w:rPr>
          <w:b/>
          <w:color w:val="000000"/>
        </w:rPr>
        <w:t xml:space="preserve">nr </w:t>
      </w:r>
      <w:r w:rsidR="00234520">
        <w:rPr>
          <w:b/>
          <w:color w:val="000000"/>
        </w:rPr>
        <w:t>5</w:t>
      </w:r>
      <w:r>
        <w:rPr>
          <w:b/>
          <w:color w:val="000000"/>
        </w:rPr>
        <w:t xml:space="preserve"> do Danych do ogłoszenia</w:t>
      </w:r>
      <w:r w:rsidRPr="00352B5E">
        <w:rPr>
          <w:b/>
          <w:color w:val="000000"/>
        </w:rPr>
        <w:t>)</w:t>
      </w:r>
    </w:p>
    <w:p w14:paraId="4774F452" w14:textId="77777777" w:rsidR="006C2B79" w:rsidRPr="006C2B79" w:rsidRDefault="006C2B79" w:rsidP="006C2B79">
      <w:pPr>
        <w:pStyle w:val="Akapitzlist"/>
        <w:rPr>
          <w:b/>
          <w:sz w:val="12"/>
          <w:szCs w:val="12"/>
        </w:rPr>
      </w:pPr>
    </w:p>
    <w:p w14:paraId="6CCDD902" w14:textId="77777777" w:rsidR="00C90EB9" w:rsidRPr="00A06CCD" w:rsidRDefault="00C90EB9" w:rsidP="00B81950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  <w:rPr>
          <w:b/>
        </w:rPr>
      </w:pPr>
      <w:r w:rsidRPr="00A06CCD">
        <w:rPr>
          <w:b/>
        </w:rPr>
        <w:t xml:space="preserve">WYKONAWCA JEST : „X” zaznaczyć właściwe pole </w:t>
      </w:r>
    </w:p>
    <w:p w14:paraId="300B1F28" w14:textId="77777777" w:rsidR="00C90EB9" w:rsidRPr="00A06CCD" w:rsidRDefault="00C90EB9" w:rsidP="00C90EB9">
      <w:pPr>
        <w:pStyle w:val="Tekstprzypisudolnego"/>
        <w:ind w:left="3261" w:hanging="2835"/>
        <w:rPr>
          <w:rFonts w:eastAsia="Calibri"/>
          <w:i/>
          <w:sz w:val="18"/>
          <w:szCs w:val="18"/>
          <w:lang w:eastAsia="en-GB"/>
        </w:rPr>
      </w:pPr>
      <w:r w:rsidRPr="00A06CCD">
        <w:rPr>
          <w:sz w:val="28"/>
          <w:szCs w:val="28"/>
        </w:rPr>
        <w:sym w:font="Symbol" w:char="F09E"/>
      </w:r>
      <w:r w:rsidRPr="00A06CCD">
        <w:rPr>
          <w:sz w:val="28"/>
          <w:szCs w:val="28"/>
        </w:rPr>
        <w:t xml:space="preserve"> </w:t>
      </w:r>
      <w:r w:rsidRPr="00A06CCD">
        <w:t xml:space="preserve"> </w:t>
      </w:r>
      <w:r w:rsidRPr="00A06CCD">
        <w:rPr>
          <w:sz w:val="22"/>
          <w:szCs w:val="22"/>
        </w:rPr>
        <w:t>Mikroprzedsiębiorstwem</w:t>
      </w:r>
      <w:r w:rsidRPr="00A06CCD">
        <w:rPr>
          <w:sz w:val="22"/>
          <w:szCs w:val="22"/>
        </w:rPr>
        <w:tab/>
      </w:r>
      <w:r w:rsidRPr="00A06CCD">
        <w:rPr>
          <w:rFonts w:ascii="Arial" w:eastAsia="Calibri" w:hAnsi="Arial" w:cs="Arial"/>
          <w:i/>
          <w:sz w:val="14"/>
          <w:szCs w:val="14"/>
          <w:lang w:eastAsia="en-GB"/>
        </w:rPr>
        <w:t>(</w:t>
      </w:r>
      <w:r w:rsidRPr="00A06CCD">
        <w:rPr>
          <w:rFonts w:ascii="Arial" w:eastAsia="Calibri" w:hAnsi="Arial" w:cs="Arial"/>
          <w:b/>
          <w:i/>
          <w:sz w:val="14"/>
          <w:szCs w:val="14"/>
          <w:lang w:eastAsia="en-GB"/>
        </w:rPr>
        <w:t xml:space="preserve"> </w:t>
      </w:r>
      <w:r w:rsidRPr="00A06CCD">
        <w:rPr>
          <w:rFonts w:eastAsia="Calibri"/>
          <w:i/>
          <w:sz w:val="18"/>
          <w:szCs w:val="18"/>
          <w:lang w:eastAsia="en-GB"/>
        </w:rPr>
        <w:t xml:space="preserve">przedsiębiorstwo, które zatrudnia mniej niż 10 osób i którego roczny obrót lub  </w:t>
      </w:r>
    </w:p>
    <w:p w14:paraId="35B71E12" w14:textId="77777777" w:rsidR="00C90EB9" w:rsidRPr="00A06CCD" w:rsidRDefault="00C90EB9" w:rsidP="00C90EB9">
      <w:pPr>
        <w:pStyle w:val="Tekstprzypisudolnego"/>
        <w:ind w:left="425"/>
        <w:rPr>
          <w:rFonts w:eastAsia="Calibri"/>
          <w:i/>
          <w:sz w:val="18"/>
          <w:szCs w:val="18"/>
          <w:lang w:eastAsia="en-GB"/>
        </w:rPr>
      </w:pPr>
      <w:r w:rsidRPr="00A06CCD">
        <w:rPr>
          <w:rFonts w:eastAsia="Calibri"/>
          <w:i/>
          <w:sz w:val="18"/>
          <w:szCs w:val="18"/>
          <w:lang w:eastAsia="en-GB"/>
        </w:rPr>
        <w:t xml:space="preserve">                                                                 roczna  suma bilansowa nie przekracza 2 milionów EUR.)</w:t>
      </w:r>
    </w:p>
    <w:p w14:paraId="4D095887" w14:textId="77777777" w:rsidR="00C90EB9" w:rsidRPr="00A06CCD" w:rsidRDefault="00C90EB9" w:rsidP="00C90EB9">
      <w:pPr>
        <w:pStyle w:val="Tekstprzypisudolnego"/>
        <w:ind w:left="3261" w:hanging="2835"/>
        <w:rPr>
          <w:rFonts w:eastAsia="Calibri"/>
          <w:i/>
          <w:sz w:val="18"/>
          <w:szCs w:val="18"/>
          <w:lang w:eastAsia="en-GB"/>
        </w:rPr>
      </w:pPr>
      <w:r w:rsidRPr="00A06CCD">
        <w:rPr>
          <w:sz w:val="28"/>
          <w:szCs w:val="28"/>
        </w:rPr>
        <w:sym w:font="Symbol" w:char="F09E"/>
      </w:r>
      <w:r w:rsidRPr="00A06CCD">
        <w:t xml:space="preserve">  </w:t>
      </w:r>
      <w:r w:rsidRPr="00A06CCD">
        <w:rPr>
          <w:sz w:val="22"/>
          <w:szCs w:val="22"/>
        </w:rPr>
        <w:t>Małym Przedsiębiorstwem</w:t>
      </w:r>
      <w:r w:rsidRPr="00A06CCD">
        <w:rPr>
          <w:sz w:val="22"/>
          <w:szCs w:val="22"/>
        </w:rPr>
        <w:tab/>
      </w:r>
      <w:r w:rsidRPr="00A06CCD">
        <w:rPr>
          <w:rFonts w:ascii="Arial" w:eastAsia="Calibri" w:hAnsi="Arial" w:cs="Arial"/>
          <w:i/>
          <w:sz w:val="14"/>
          <w:szCs w:val="14"/>
          <w:lang w:eastAsia="en-GB"/>
        </w:rPr>
        <w:t>(</w:t>
      </w:r>
      <w:r w:rsidRPr="00A06CCD">
        <w:rPr>
          <w:rFonts w:eastAsia="Calibri"/>
          <w:i/>
          <w:sz w:val="18"/>
          <w:szCs w:val="18"/>
          <w:lang w:eastAsia="en-GB"/>
        </w:rPr>
        <w:t xml:space="preserve">przedsiębiorstwo, które zatrudnia mniej niż 50 osób i którego roczny obrót lub </w:t>
      </w:r>
    </w:p>
    <w:p w14:paraId="7A961186" w14:textId="77777777" w:rsidR="00C90EB9" w:rsidRPr="00A06CCD" w:rsidRDefault="00C90EB9" w:rsidP="00C90EB9">
      <w:pPr>
        <w:pStyle w:val="Tekstprzypisudolnego"/>
        <w:ind w:left="34" w:firstLine="392"/>
        <w:rPr>
          <w:rFonts w:eastAsia="Calibri"/>
          <w:i/>
          <w:sz w:val="18"/>
          <w:szCs w:val="18"/>
          <w:lang w:eastAsia="en-GB"/>
        </w:rPr>
      </w:pPr>
      <w:r w:rsidRPr="00A06CCD">
        <w:rPr>
          <w:rFonts w:eastAsia="Calibri"/>
          <w:i/>
          <w:sz w:val="18"/>
          <w:szCs w:val="18"/>
          <w:lang w:eastAsia="en-GB"/>
        </w:rPr>
        <w:t xml:space="preserve">                                                                roczna   suma bilansowa nie przekracza 10 milionów EUR.)</w:t>
      </w:r>
    </w:p>
    <w:p w14:paraId="6A2B43C1" w14:textId="77777777" w:rsidR="00C90EB9" w:rsidRPr="00E519DA" w:rsidRDefault="00C90EB9" w:rsidP="00C90EB9">
      <w:pPr>
        <w:tabs>
          <w:tab w:val="left" w:pos="-900"/>
        </w:tabs>
        <w:ind w:left="3261" w:hanging="2836"/>
        <w:jc w:val="both"/>
        <w:rPr>
          <w:i/>
          <w:sz w:val="18"/>
          <w:szCs w:val="18"/>
        </w:rPr>
      </w:pPr>
      <w:r w:rsidRPr="00A06CCD">
        <w:rPr>
          <w:sz w:val="28"/>
          <w:szCs w:val="28"/>
        </w:rPr>
        <w:sym w:font="Symbol" w:char="F09E"/>
      </w:r>
      <w:r w:rsidRPr="00A06CCD">
        <w:rPr>
          <w:sz w:val="28"/>
          <w:szCs w:val="28"/>
        </w:rPr>
        <w:t xml:space="preserve"> </w:t>
      </w:r>
      <w:r w:rsidRPr="00A06CCD">
        <w:rPr>
          <w:sz w:val="22"/>
          <w:szCs w:val="22"/>
        </w:rPr>
        <w:t>Średnim Przedsiębiorstwem</w:t>
      </w:r>
      <w:r w:rsidRPr="00A06CCD">
        <w:rPr>
          <w:sz w:val="22"/>
          <w:szCs w:val="22"/>
        </w:rPr>
        <w:tab/>
      </w:r>
      <w:r w:rsidRPr="00A06CCD">
        <w:rPr>
          <w:i/>
          <w:sz w:val="22"/>
          <w:szCs w:val="22"/>
        </w:rPr>
        <w:t>(</w:t>
      </w:r>
      <w:r w:rsidRPr="00A06CCD">
        <w:rPr>
          <w:rStyle w:val="DeltaViewInsertion"/>
          <w:b w:val="0"/>
          <w:sz w:val="18"/>
          <w:szCs w:val="18"/>
        </w:rPr>
        <w:t>przedsiębiorstwa, które nie są mikroprzedsiębiorstwami ani małym                                                                  i przedsiębiorstwami</w:t>
      </w:r>
      <w:r w:rsidRPr="00A06CCD">
        <w:rPr>
          <w:i/>
          <w:sz w:val="18"/>
          <w:szCs w:val="18"/>
        </w:rPr>
        <w:t xml:space="preserve"> i które zatrudniają mniej niż 250 osób i których roczny</w:t>
      </w:r>
      <w:r w:rsidRPr="00A06CCD">
        <w:rPr>
          <w:rStyle w:val="DeltaViewInsertion"/>
          <w:b w:val="0"/>
          <w:sz w:val="18"/>
          <w:szCs w:val="18"/>
        </w:rPr>
        <w:t xml:space="preserve">                                                           </w:t>
      </w:r>
      <w:r w:rsidRPr="00A06CCD">
        <w:rPr>
          <w:i/>
          <w:sz w:val="18"/>
          <w:szCs w:val="18"/>
        </w:rPr>
        <w:t xml:space="preserve">       obrót nie przekracza 50 milionów EUR lub roczna suma bilansowa nie                                                                    przekracza 43 milionów EUR.)</w:t>
      </w:r>
    </w:p>
    <w:p w14:paraId="18D3298B" w14:textId="77777777" w:rsidR="00C90EB9" w:rsidRDefault="006A3538" w:rsidP="006A3538">
      <w:pPr>
        <w:tabs>
          <w:tab w:val="left" w:pos="-900"/>
        </w:tabs>
        <w:spacing w:before="120"/>
        <w:ind w:left="426"/>
        <w:jc w:val="both"/>
      </w:pPr>
      <w:r w:rsidRPr="00A06CCD">
        <w:rPr>
          <w:sz w:val="28"/>
          <w:szCs w:val="28"/>
        </w:rPr>
        <w:sym w:font="Symbol" w:char="F09E"/>
      </w:r>
      <w:r>
        <w:rPr>
          <w:sz w:val="28"/>
          <w:szCs w:val="28"/>
        </w:rPr>
        <w:t xml:space="preserve"> </w:t>
      </w:r>
      <w:r w:rsidRPr="006A3538">
        <w:t xml:space="preserve">Innym niż wskazane powyżej – </w:t>
      </w:r>
      <w:r>
        <w:t>…………………………………………………………</w:t>
      </w:r>
    </w:p>
    <w:p w14:paraId="77ED7895" w14:textId="77777777" w:rsidR="00CF3FBC" w:rsidRPr="00CF3FBC" w:rsidRDefault="00CF3FBC" w:rsidP="006A3538">
      <w:pPr>
        <w:tabs>
          <w:tab w:val="left" w:pos="-900"/>
        </w:tabs>
        <w:spacing w:before="120"/>
        <w:ind w:left="426"/>
        <w:jc w:val="both"/>
        <w:rPr>
          <w:sz w:val="12"/>
          <w:szCs w:val="12"/>
        </w:rPr>
      </w:pPr>
    </w:p>
    <w:p w14:paraId="6C37EA15" w14:textId="77777777" w:rsidR="00B81950" w:rsidRPr="00B81950" w:rsidRDefault="00B81950" w:rsidP="00B81950">
      <w:pPr>
        <w:tabs>
          <w:tab w:val="left" w:pos="-900"/>
          <w:tab w:val="left" w:pos="426"/>
        </w:tabs>
        <w:ind w:left="357"/>
        <w:jc w:val="both"/>
        <w:rPr>
          <w:spacing w:val="-3"/>
          <w:sz w:val="6"/>
          <w:szCs w:val="6"/>
        </w:rPr>
      </w:pPr>
    </w:p>
    <w:p w14:paraId="381C0E82" w14:textId="77777777" w:rsidR="00C90EB9" w:rsidRPr="00B81950" w:rsidRDefault="00C90EB9" w:rsidP="00B81950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  <w:rPr>
          <w:spacing w:val="-11"/>
        </w:rPr>
      </w:pPr>
      <w:r w:rsidRPr="00A02120">
        <w:rPr>
          <w:b/>
        </w:rPr>
        <w:t>WNIOSEK</w:t>
      </w:r>
      <w:r w:rsidRPr="00A02120">
        <w:t xml:space="preserve"> niniejszy wraz z załącznikami składamy na </w:t>
      </w:r>
      <w:r w:rsidR="00B81950">
        <w:t>……</w:t>
      </w:r>
      <w:r>
        <w:t xml:space="preserve"> </w:t>
      </w:r>
      <w:r w:rsidRPr="00A02120">
        <w:t>kolejno ponumerowanych stronach.</w:t>
      </w:r>
    </w:p>
    <w:p w14:paraId="276553D7" w14:textId="77777777" w:rsidR="00B81950" w:rsidRDefault="00B81950" w:rsidP="00B81950">
      <w:pPr>
        <w:tabs>
          <w:tab w:val="left" w:pos="-900"/>
        </w:tabs>
        <w:ind w:left="357"/>
        <w:jc w:val="both"/>
        <w:rPr>
          <w:spacing w:val="-11"/>
        </w:rPr>
      </w:pPr>
    </w:p>
    <w:p w14:paraId="754E24F0" w14:textId="77777777" w:rsidR="00C90EB9" w:rsidRPr="00A02120" w:rsidRDefault="00C90EB9" w:rsidP="00B81950">
      <w:pPr>
        <w:numPr>
          <w:ilvl w:val="6"/>
          <w:numId w:val="5"/>
        </w:numPr>
        <w:tabs>
          <w:tab w:val="clear" w:pos="360"/>
          <w:tab w:val="num" w:pos="-993"/>
          <w:tab w:val="left" w:pos="-900"/>
          <w:tab w:val="num" w:pos="-426"/>
        </w:tabs>
        <w:ind w:left="284" w:hanging="284"/>
        <w:jc w:val="both"/>
        <w:rPr>
          <w:spacing w:val="-12"/>
        </w:rPr>
      </w:pPr>
      <w:r w:rsidRPr="00A02120">
        <w:rPr>
          <w:b/>
        </w:rPr>
        <w:t>ZAŁĄCZNIKAMI</w:t>
      </w:r>
      <w:r w:rsidRPr="00A02120">
        <w:t xml:space="preserve"> do niniejszego Wniosku są:</w:t>
      </w:r>
    </w:p>
    <w:p w14:paraId="51EBF01D" w14:textId="77777777" w:rsidR="00C90EB9" w:rsidRPr="00A02120" w:rsidRDefault="00C90EB9" w:rsidP="00C90EB9">
      <w:pPr>
        <w:widowControl w:val="0"/>
        <w:shd w:val="clear" w:color="auto" w:fill="FFFFFF"/>
        <w:tabs>
          <w:tab w:val="left" w:pos="-851"/>
        </w:tabs>
        <w:autoSpaceDE w:val="0"/>
        <w:autoSpaceDN w:val="0"/>
        <w:adjustRightInd w:val="0"/>
        <w:spacing w:before="122"/>
        <w:ind w:left="284"/>
        <w:jc w:val="both"/>
      </w:pPr>
      <w:r w:rsidRPr="00A02120">
        <w:t>……………………………………….……………….……</w:t>
      </w:r>
      <w:r>
        <w:t>…………………………</w:t>
      </w:r>
      <w:r w:rsidR="00B81950">
        <w:t>……...</w:t>
      </w:r>
    </w:p>
    <w:p w14:paraId="63677C26" w14:textId="77777777" w:rsidR="00C90EB9" w:rsidRPr="00B81950" w:rsidRDefault="00C90EB9" w:rsidP="00C90EB9">
      <w:pPr>
        <w:spacing w:before="120"/>
        <w:ind w:left="284"/>
        <w:jc w:val="both"/>
        <w:rPr>
          <w:lang w:eastAsia="x-none"/>
        </w:rPr>
      </w:pPr>
      <w:r w:rsidRPr="00A02120">
        <w:rPr>
          <w:lang w:val="x-none" w:eastAsia="x-none"/>
        </w:rPr>
        <w:t>…………………………</w:t>
      </w:r>
      <w:r>
        <w:rPr>
          <w:lang w:val="x-none" w:eastAsia="x-none"/>
        </w:rPr>
        <w:t>………………………………………………………………</w:t>
      </w:r>
      <w:r w:rsidR="00B81950">
        <w:rPr>
          <w:lang w:eastAsia="x-none"/>
        </w:rPr>
        <w:t>…….</w:t>
      </w:r>
    </w:p>
    <w:p w14:paraId="1412A210" w14:textId="77777777" w:rsidR="00C90EB9" w:rsidRPr="00A02120" w:rsidRDefault="00C90EB9" w:rsidP="00C90EB9">
      <w:pPr>
        <w:spacing w:before="120"/>
        <w:ind w:left="284"/>
        <w:jc w:val="both"/>
        <w:rPr>
          <w:lang w:eastAsia="x-none"/>
        </w:rPr>
      </w:pPr>
      <w:r>
        <w:rPr>
          <w:lang w:eastAsia="x-none"/>
        </w:rPr>
        <w:t>…………………………………………………………………………………………</w:t>
      </w:r>
      <w:r w:rsidR="00B81950">
        <w:rPr>
          <w:lang w:eastAsia="x-none"/>
        </w:rPr>
        <w:t>…….</w:t>
      </w:r>
    </w:p>
    <w:p w14:paraId="29DFF4A3" w14:textId="77777777" w:rsidR="00C90EB9" w:rsidRDefault="00C90EB9" w:rsidP="00C90EB9">
      <w:pPr>
        <w:shd w:val="clear" w:color="auto" w:fill="FFFFFF"/>
        <w:spacing w:line="396" w:lineRule="exact"/>
        <w:ind w:left="14" w:right="1296"/>
      </w:pPr>
    </w:p>
    <w:p w14:paraId="0FB8ED3B" w14:textId="77777777" w:rsidR="00324E2D" w:rsidRDefault="00324E2D" w:rsidP="00C90EB9">
      <w:pPr>
        <w:shd w:val="clear" w:color="auto" w:fill="FFFFFF"/>
        <w:spacing w:line="396" w:lineRule="exact"/>
        <w:ind w:left="14" w:right="1296"/>
      </w:pPr>
    </w:p>
    <w:p w14:paraId="4471A602" w14:textId="77777777" w:rsidR="00B81950" w:rsidRPr="00B81950" w:rsidRDefault="00B81950" w:rsidP="00B81950">
      <w:pPr>
        <w:tabs>
          <w:tab w:val="left" w:pos="360"/>
        </w:tabs>
        <w:rPr>
          <w:color w:val="000000"/>
          <w:sz w:val="20"/>
          <w:szCs w:val="20"/>
        </w:rPr>
      </w:pPr>
      <w:r w:rsidRPr="00B81950">
        <w:rPr>
          <w:color w:val="000000"/>
          <w:sz w:val="20"/>
          <w:szCs w:val="20"/>
        </w:rPr>
        <w:t>*   niepotrzebne skreślić</w:t>
      </w:r>
    </w:p>
    <w:p w14:paraId="56FA6FB2" w14:textId="77777777" w:rsidR="00B81950" w:rsidRPr="00B81950" w:rsidRDefault="00B81950" w:rsidP="00B81950">
      <w:pPr>
        <w:tabs>
          <w:tab w:val="left" w:pos="4111"/>
        </w:tabs>
        <w:rPr>
          <w:b/>
          <w:i/>
          <w:color w:val="FF0000"/>
        </w:rPr>
      </w:pPr>
    </w:p>
    <w:p w14:paraId="609BD8C1" w14:textId="77777777" w:rsidR="005D60D9" w:rsidRDefault="00B81950" w:rsidP="00B81950">
      <w:pPr>
        <w:tabs>
          <w:tab w:val="left" w:pos="4111"/>
        </w:tabs>
        <w:rPr>
          <w:b/>
          <w:i/>
          <w:color w:val="FF0000"/>
        </w:rPr>
      </w:pPr>
      <w:r w:rsidRPr="00B81950">
        <w:rPr>
          <w:b/>
          <w:i/>
          <w:color w:val="FF0000"/>
        </w:rPr>
        <w:t xml:space="preserve">               </w:t>
      </w:r>
    </w:p>
    <w:p w14:paraId="55D73CD4" w14:textId="77777777" w:rsidR="005D60D9" w:rsidRDefault="005D60D9" w:rsidP="00B81950">
      <w:pPr>
        <w:tabs>
          <w:tab w:val="left" w:pos="4111"/>
        </w:tabs>
        <w:rPr>
          <w:b/>
          <w:i/>
          <w:color w:val="FF0000"/>
        </w:rPr>
      </w:pPr>
    </w:p>
    <w:p w14:paraId="3D456D41" w14:textId="77777777" w:rsidR="005D60D9" w:rsidRDefault="005D60D9" w:rsidP="00B81950">
      <w:pPr>
        <w:tabs>
          <w:tab w:val="left" w:pos="4111"/>
        </w:tabs>
        <w:rPr>
          <w:b/>
          <w:i/>
          <w:color w:val="FF0000"/>
        </w:rPr>
      </w:pPr>
    </w:p>
    <w:p w14:paraId="2B7D2118" w14:textId="77777777" w:rsidR="005D60D9" w:rsidRDefault="005D60D9" w:rsidP="00B81950">
      <w:pPr>
        <w:tabs>
          <w:tab w:val="left" w:pos="4111"/>
        </w:tabs>
        <w:rPr>
          <w:b/>
          <w:i/>
          <w:color w:val="FF0000"/>
        </w:rPr>
      </w:pPr>
    </w:p>
    <w:p w14:paraId="7A6B5E52" w14:textId="77777777" w:rsidR="00B81950" w:rsidRPr="00B81950" w:rsidRDefault="00B81950" w:rsidP="005D60D9">
      <w:pPr>
        <w:tabs>
          <w:tab w:val="left" w:pos="4111"/>
        </w:tabs>
        <w:jc w:val="center"/>
        <w:rPr>
          <w:rFonts w:ascii="Arial" w:eastAsia="Lucida Sans Unicode" w:hAnsi="Arial" w:cs="Arial"/>
          <w:b/>
          <w:color w:val="FF0000"/>
          <w:kern w:val="2"/>
          <w:sz w:val="22"/>
          <w:szCs w:val="22"/>
          <w:lang w:eastAsia="ar-SA"/>
        </w:rPr>
      </w:pPr>
      <w:r w:rsidRPr="00B81950">
        <w:rPr>
          <w:b/>
          <w:color w:val="FF0000"/>
        </w:rPr>
        <w:t>Uwaga! Dokument należy opatrzyć kwalifikowanym podpisem elektronicznym</w:t>
      </w:r>
    </w:p>
    <w:p w14:paraId="040E705F" w14:textId="77777777" w:rsidR="00B81950" w:rsidRPr="00B81950" w:rsidRDefault="00B81950" w:rsidP="00B81950">
      <w:pPr>
        <w:suppressAutoHyphens/>
        <w:spacing w:before="120" w:line="100" w:lineRule="atLeast"/>
        <w:ind w:left="360"/>
        <w:jc w:val="center"/>
        <w:rPr>
          <w:rFonts w:ascii="Arial" w:eastAsia="Lucida Sans Unicode" w:hAnsi="Arial" w:cs="Arial"/>
          <w:b/>
          <w:color w:val="FF0000"/>
          <w:kern w:val="2"/>
          <w:sz w:val="22"/>
          <w:szCs w:val="22"/>
          <w:lang w:eastAsia="ar-SA"/>
        </w:rPr>
      </w:pPr>
    </w:p>
    <w:p w14:paraId="38F9944D" w14:textId="77777777" w:rsidR="00B81950" w:rsidRPr="00B81950" w:rsidRDefault="00B81950" w:rsidP="00B81950">
      <w:pPr>
        <w:suppressAutoHyphens/>
        <w:spacing w:before="120" w:line="100" w:lineRule="atLeast"/>
        <w:ind w:left="360"/>
        <w:jc w:val="center"/>
        <w:rPr>
          <w:b/>
          <w:color w:val="000000"/>
        </w:rPr>
      </w:pPr>
      <w:r w:rsidRPr="00B81950">
        <w:rPr>
          <w:rFonts w:eastAsia="Lucida Sans Unicode"/>
          <w:b/>
          <w:color w:val="FF0000"/>
          <w:kern w:val="2"/>
          <w:sz w:val="22"/>
          <w:szCs w:val="22"/>
          <w:lang w:eastAsia="ar-SA"/>
        </w:rPr>
        <w:t>Zamawiający rekomenduje zapisanie dokumentu w formacie PDF</w:t>
      </w:r>
    </w:p>
    <w:sectPr w:rsidR="00B81950" w:rsidRPr="00B81950" w:rsidSect="006C2B79">
      <w:headerReference w:type="default" r:id="rId9"/>
      <w:footerReference w:type="default" r:id="rId10"/>
      <w:footerReference w:type="firs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C724E" w14:textId="77777777" w:rsidR="00425B1F" w:rsidRDefault="00425B1F">
      <w:r>
        <w:separator/>
      </w:r>
    </w:p>
  </w:endnote>
  <w:endnote w:type="continuationSeparator" w:id="0">
    <w:p w14:paraId="2A147771" w14:textId="77777777" w:rsidR="00425B1F" w:rsidRDefault="0042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414D0" w14:textId="77777777" w:rsidR="00C44940" w:rsidRPr="002802A2" w:rsidRDefault="00C44940">
    <w:pPr>
      <w:pStyle w:val="Stopka"/>
      <w:jc w:val="right"/>
      <w:rPr>
        <w:sz w:val="22"/>
        <w:szCs w:val="22"/>
      </w:rPr>
    </w:pPr>
    <w:r w:rsidRPr="002802A2">
      <w:rPr>
        <w:sz w:val="22"/>
        <w:szCs w:val="22"/>
        <w:lang w:val="pl-PL"/>
      </w:rPr>
      <w:t xml:space="preserve">str. </w:t>
    </w:r>
    <w:r w:rsidRPr="002802A2">
      <w:rPr>
        <w:sz w:val="22"/>
        <w:szCs w:val="22"/>
      </w:rPr>
      <w:fldChar w:fldCharType="begin"/>
    </w:r>
    <w:r w:rsidRPr="002802A2">
      <w:rPr>
        <w:sz w:val="22"/>
        <w:szCs w:val="22"/>
      </w:rPr>
      <w:instrText>PAGE    \* MERGEFORMAT</w:instrText>
    </w:r>
    <w:r w:rsidRPr="002802A2">
      <w:rPr>
        <w:sz w:val="22"/>
        <w:szCs w:val="22"/>
      </w:rPr>
      <w:fldChar w:fldCharType="separate"/>
    </w:r>
    <w:r w:rsidR="00896222" w:rsidRPr="00896222">
      <w:rPr>
        <w:noProof/>
        <w:sz w:val="22"/>
        <w:szCs w:val="22"/>
        <w:lang w:val="pl-PL"/>
      </w:rPr>
      <w:t>1</w:t>
    </w:r>
    <w:r w:rsidRPr="002802A2">
      <w:rPr>
        <w:sz w:val="22"/>
        <w:szCs w:val="22"/>
      </w:rPr>
      <w:fldChar w:fldCharType="end"/>
    </w:r>
  </w:p>
  <w:p w14:paraId="526F4C8C" w14:textId="77777777" w:rsidR="00C44940" w:rsidRDefault="00C4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C9928" w14:textId="77777777" w:rsidR="00C44940" w:rsidRDefault="00C44940" w:rsidP="00232F7D">
    <w:pPr>
      <w:pStyle w:val="Stopka"/>
    </w:pPr>
  </w:p>
  <w:p w14:paraId="421C4B21" w14:textId="77777777" w:rsidR="00C44940" w:rsidRDefault="00C44940" w:rsidP="00232F7D">
    <w:pPr>
      <w:pStyle w:val="Stopka"/>
      <w:jc w:val="center"/>
    </w:pPr>
    <w:r>
      <w:t xml:space="preserve">Specyfikacja Istotnych Warunków Zamówienia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9622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27B0249" w14:textId="77777777" w:rsidR="00C44940" w:rsidRDefault="00C44940" w:rsidP="00232F7D">
    <w:pPr>
      <w:pStyle w:val="Stopka"/>
    </w:pPr>
  </w:p>
  <w:p w14:paraId="5413876E" w14:textId="77777777" w:rsidR="00C44940" w:rsidRPr="00FB0D6B" w:rsidRDefault="00C44940" w:rsidP="00232F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7D0C" w14:textId="77777777" w:rsidR="00425B1F" w:rsidRDefault="00425B1F">
      <w:r>
        <w:separator/>
      </w:r>
    </w:p>
  </w:footnote>
  <w:footnote w:type="continuationSeparator" w:id="0">
    <w:p w14:paraId="1E809EA7" w14:textId="77777777" w:rsidR="00425B1F" w:rsidRDefault="00425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D3A6" w14:textId="77777777" w:rsidR="00C44940" w:rsidRPr="00814693" w:rsidRDefault="00C44940" w:rsidP="006B74A9">
    <w:pPr>
      <w:tabs>
        <w:tab w:val="right" w:pos="9072"/>
      </w:tabs>
      <w:ind w:left="567"/>
      <w:jc w:val="right"/>
      <w:rPr>
        <w:lang w:val="x-none" w:eastAsia="x-none"/>
      </w:rPr>
    </w:pPr>
    <w:r w:rsidRPr="00814693">
      <w:rPr>
        <w:lang w:eastAsia="x-none"/>
      </w:rPr>
      <w:t>Nume</w:t>
    </w:r>
    <w:r w:rsidR="00DA6BE9">
      <w:rPr>
        <w:lang w:eastAsia="x-none"/>
      </w:rPr>
      <w:t>r postępowania</w:t>
    </w:r>
    <w:r w:rsidRPr="00814693">
      <w:rPr>
        <w:lang w:eastAsia="x-none"/>
      </w:rPr>
      <w:t xml:space="preserve"> </w:t>
    </w:r>
    <w:r w:rsidR="005D60D9">
      <w:rPr>
        <w:lang w:eastAsia="x-none"/>
      </w:rPr>
      <w:t>0</w:t>
    </w:r>
    <w:r w:rsidR="00586BCE">
      <w:rPr>
        <w:lang w:eastAsia="x-none"/>
      </w:rPr>
      <w:t>7</w:t>
    </w:r>
    <w:r w:rsidR="00896222">
      <w:rPr>
        <w:lang w:eastAsia="x-none"/>
      </w:rPr>
      <w:t>/KPW/TO/202</w:t>
    </w:r>
    <w:r w:rsidR="005D60D9">
      <w:rPr>
        <w:lang w:eastAsia="x-none"/>
      </w:rPr>
      <w:t>6</w:t>
    </w:r>
  </w:p>
  <w:p w14:paraId="1D545C6D" w14:textId="77777777" w:rsidR="00C44940" w:rsidRDefault="00C44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899"/>
        </w:tabs>
        <w:ind w:left="899" w:hanging="360"/>
      </w:p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/>
        <w:color w:val="auto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1809"/>
        </w:tabs>
        <w:ind w:left="1809" w:hanging="669"/>
      </w:pPr>
      <w:rPr>
        <w:rFonts w:ascii="Wingdings" w:hAnsi="Wingdings"/>
        <w:i w:val="0"/>
        <w:sz w:val="24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lowerRoman"/>
      <w:lvlText w:val="%6."/>
      <w:lvlJc w:val="left"/>
      <w:pPr>
        <w:tabs>
          <w:tab w:val="num" w:pos="466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lowerRoman"/>
      <w:lvlText w:val="%9."/>
      <w:lvlJc w:val="lef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00000009"/>
    <w:multiLevelType w:val="singleLevel"/>
    <w:tmpl w:val="684C879A"/>
    <w:name w:val="WW8Num9"/>
    <w:lvl w:ilvl="0">
      <w:start w:val="1"/>
      <w:numFmt w:val="decimal"/>
      <w:lvlText w:val="%1)"/>
      <w:lvlJc w:val="left"/>
      <w:pPr>
        <w:tabs>
          <w:tab w:val="num" w:pos="142"/>
        </w:tabs>
        <w:ind w:left="928" w:hanging="360"/>
      </w:pPr>
      <w:rPr>
        <w:b w:val="0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  <w:i w:val="0"/>
        <w:sz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multilevel"/>
    <w:tmpl w:val="663C81F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pStyle w:val="Normalny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pStyle w:val="Normalny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pStyle w:val="Normalny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pStyle w:val="Normalny"/>
      <w:isLgl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pStyle w:val="Normalny"/>
      <w:isLgl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pStyle w:val="Normalny"/>
      <w:isLgl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pStyle w:val="Normalny"/>
      <w:isLgl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pStyle w:val="Normalny"/>
      <w:isLgl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0000000F"/>
    <w:multiLevelType w:val="singleLevel"/>
    <w:tmpl w:val="8E48EF70"/>
    <w:name w:val="WW8Num1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color w:val="auto"/>
        <w:sz w:val="20"/>
        <w:szCs w:val="20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21"/>
    <w:multiLevelType w:val="multilevel"/>
    <w:tmpl w:val="FCA291A6"/>
    <w:name w:val="WW8Num33"/>
    <w:lvl w:ilvl="0">
      <w:start w:val="1"/>
      <w:numFmt w:val="lowerLetter"/>
      <w:lvlText w:val="%1)"/>
      <w:lvlJc w:val="left"/>
      <w:pPr>
        <w:tabs>
          <w:tab w:val="num" w:pos="1608"/>
        </w:tabs>
        <w:ind w:left="1608" w:hanging="360"/>
      </w:pPr>
      <w:rPr>
        <w:rFonts w:ascii="Arial" w:eastAsia="Times New Roman" w:hAnsi="Arial" w:cs="Arial"/>
        <w:b w:val="0"/>
      </w:rPr>
    </w:lvl>
    <w:lvl w:ilvl="1">
      <w:start w:val="5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ascii="Symbol" w:hAnsi="Symbol"/>
        <w:b w:val="0"/>
        <w:i w:val="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16699A"/>
    <w:multiLevelType w:val="multilevel"/>
    <w:tmpl w:val="066001C6"/>
    <w:name w:val="WW8Num12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webHidden w:val="0"/>
        <w:sz w:val="22"/>
        <w:szCs w:val="22"/>
        <w:u w:val="none" w:color="000000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b w:val="0"/>
        <w:i w:val="0"/>
        <w:sz w:val="22"/>
        <w:szCs w:val="22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" w15:restartNumberingAfterBreak="0">
    <w:nsid w:val="02133E0A"/>
    <w:multiLevelType w:val="hybridMultilevel"/>
    <w:tmpl w:val="3328DBC6"/>
    <w:lvl w:ilvl="0" w:tplc="EB12B0F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3883233"/>
    <w:multiLevelType w:val="hybridMultilevel"/>
    <w:tmpl w:val="0600AB6E"/>
    <w:lvl w:ilvl="0" w:tplc="1E24B452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4502739"/>
    <w:multiLevelType w:val="hybridMultilevel"/>
    <w:tmpl w:val="E8AEDC7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0753361A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08C04EBE"/>
    <w:multiLevelType w:val="hybridMultilevel"/>
    <w:tmpl w:val="D2D0F7FE"/>
    <w:lvl w:ilvl="0" w:tplc="6896C0D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09AB0E47"/>
    <w:multiLevelType w:val="hybridMultilevel"/>
    <w:tmpl w:val="D8B2B9D8"/>
    <w:lvl w:ilvl="0" w:tplc="28581D7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0ACD1E65"/>
    <w:multiLevelType w:val="multilevel"/>
    <w:tmpl w:val="8048C794"/>
    <w:name w:val="WW8Num2722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3A58E3"/>
    <w:multiLevelType w:val="hybridMultilevel"/>
    <w:tmpl w:val="9B6267B6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106D529D"/>
    <w:multiLevelType w:val="hybridMultilevel"/>
    <w:tmpl w:val="CA188396"/>
    <w:lvl w:ilvl="0" w:tplc="B028899A">
      <w:start w:val="1"/>
      <w:numFmt w:val="decimal"/>
      <w:lvlText w:val="%1)"/>
      <w:lvlJc w:val="left"/>
      <w:pPr>
        <w:ind w:left="10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1218697C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12E51249"/>
    <w:multiLevelType w:val="hybridMultilevel"/>
    <w:tmpl w:val="381CD6D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4" w15:restartNumberingAfterBreak="0">
    <w:nsid w:val="147E544F"/>
    <w:multiLevelType w:val="hybridMultilevel"/>
    <w:tmpl w:val="91D8927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6F1594F"/>
    <w:multiLevelType w:val="hybridMultilevel"/>
    <w:tmpl w:val="B32AE968"/>
    <w:lvl w:ilvl="0" w:tplc="E9561B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93A0A37"/>
    <w:multiLevelType w:val="hybridMultilevel"/>
    <w:tmpl w:val="30C20134"/>
    <w:lvl w:ilvl="0" w:tplc="FFFFFFFF">
      <w:start w:val="1"/>
      <w:numFmt w:val="bullet"/>
      <w:pStyle w:val="Wypunktowanie1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 w:hint="default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CA7C01"/>
    <w:multiLevelType w:val="hybridMultilevel"/>
    <w:tmpl w:val="4432B65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1CCC7F2A"/>
    <w:multiLevelType w:val="hybridMultilevel"/>
    <w:tmpl w:val="82B030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DD23E91"/>
    <w:multiLevelType w:val="hybridMultilevel"/>
    <w:tmpl w:val="0EB473D6"/>
    <w:lvl w:ilvl="0" w:tplc="C094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E95687D"/>
    <w:multiLevelType w:val="hybridMultilevel"/>
    <w:tmpl w:val="D200084A"/>
    <w:lvl w:ilvl="0" w:tplc="0415000F">
      <w:start w:val="1"/>
      <w:numFmt w:val="decimal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1" w15:restartNumberingAfterBreak="0">
    <w:nsid w:val="1EB25A6C"/>
    <w:multiLevelType w:val="hybridMultilevel"/>
    <w:tmpl w:val="F46A17E0"/>
    <w:lvl w:ilvl="0" w:tplc="51CC6C8C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1EC05D79"/>
    <w:multiLevelType w:val="hybridMultilevel"/>
    <w:tmpl w:val="B3FECA8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21737B13"/>
    <w:multiLevelType w:val="hybridMultilevel"/>
    <w:tmpl w:val="C6FC618A"/>
    <w:lvl w:ilvl="0" w:tplc="7E7E23C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24545C28"/>
    <w:multiLevelType w:val="hybridMultilevel"/>
    <w:tmpl w:val="570A752E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5" w15:restartNumberingAfterBreak="0">
    <w:nsid w:val="25710DB5"/>
    <w:multiLevelType w:val="hybridMultilevel"/>
    <w:tmpl w:val="3230CC90"/>
    <w:lvl w:ilvl="0" w:tplc="C0948752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6" w15:restartNumberingAfterBreak="0">
    <w:nsid w:val="26F258A0"/>
    <w:multiLevelType w:val="hybridMultilevel"/>
    <w:tmpl w:val="98BA824E"/>
    <w:lvl w:ilvl="0" w:tplc="4E8A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E1F048F"/>
    <w:multiLevelType w:val="hybridMultilevel"/>
    <w:tmpl w:val="7FFC5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FB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2C1684">
      <w:start w:val="1"/>
      <w:numFmt w:val="lowerLetter"/>
      <w:pStyle w:val="Lista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EE40DF3"/>
    <w:multiLevelType w:val="hybridMultilevel"/>
    <w:tmpl w:val="B02C278A"/>
    <w:lvl w:ilvl="0" w:tplc="04150011">
      <w:start w:val="1"/>
      <w:numFmt w:val="decimal"/>
      <w:lvlText w:val="%1)"/>
      <w:lvlJc w:val="left"/>
      <w:pPr>
        <w:ind w:left="921" w:hanging="360"/>
      </w:p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9" w15:restartNumberingAfterBreak="0">
    <w:nsid w:val="2F2F4F75"/>
    <w:multiLevelType w:val="hybridMultilevel"/>
    <w:tmpl w:val="EE30316E"/>
    <w:lvl w:ilvl="0" w:tplc="AD96EF88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30FD0B18"/>
    <w:multiLevelType w:val="hybridMultilevel"/>
    <w:tmpl w:val="3BFCB342"/>
    <w:lvl w:ilvl="0" w:tplc="C09487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261749B"/>
    <w:multiLevelType w:val="hybridMultilevel"/>
    <w:tmpl w:val="4A760F36"/>
    <w:lvl w:ilvl="0" w:tplc="FF42176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33883706"/>
    <w:multiLevelType w:val="multilevel"/>
    <w:tmpl w:val="9038460A"/>
    <w:name w:val="WW8Num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36FE6830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4" w15:restartNumberingAfterBreak="0">
    <w:nsid w:val="37085EBE"/>
    <w:multiLevelType w:val="hybridMultilevel"/>
    <w:tmpl w:val="0EF295D6"/>
    <w:lvl w:ilvl="0" w:tplc="C094875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3A3716D6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3A645D09"/>
    <w:multiLevelType w:val="multilevel"/>
    <w:tmpl w:val="A7BEA772"/>
    <w:name w:val="WW8Num272"/>
    <w:lvl w:ilvl="0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3EB14AAF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8" w15:restartNumberingAfterBreak="0">
    <w:nsid w:val="43E4489B"/>
    <w:multiLevelType w:val="hybridMultilevel"/>
    <w:tmpl w:val="52A4B4A4"/>
    <w:lvl w:ilvl="0" w:tplc="AF108D1E">
      <w:start w:val="1"/>
      <w:numFmt w:val="decimal"/>
      <w:lvlText w:val="%1."/>
      <w:lvlJc w:val="left"/>
      <w:pPr>
        <w:ind w:left="86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4D4E71E6"/>
    <w:multiLevelType w:val="hybridMultilevel"/>
    <w:tmpl w:val="229E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977EDE"/>
    <w:multiLevelType w:val="hybridMultilevel"/>
    <w:tmpl w:val="B10A7CF2"/>
    <w:lvl w:ilvl="0" w:tplc="B5FC13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2170D9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2" w15:restartNumberingAfterBreak="0">
    <w:nsid w:val="597A54D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BF63609"/>
    <w:multiLevelType w:val="hybridMultilevel"/>
    <w:tmpl w:val="6E90EED4"/>
    <w:lvl w:ilvl="0" w:tplc="CDDAD7FE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5C3E0007"/>
    <w:multiLevelType w:val="hybridMultilevel"/>
    <w:tmpl w:val="7A267B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C613B6B"/>
    <w:multiLevelType w:val="hybridMultilevel"/>
    <w:tmpl w:val="6D9E9D8A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5D3D3ACB"/>
    <w:multiLevelType w:val="hybridMultilevel"/>
    <w:tmpl w:val="92149934"/>
    <w:lvl w:ilvl="0" w:tplc="D46CAB9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5D647EE1"/>
    <w:multiLevelType w:val="hybridMultilevel"/>
    <w:tmpl w:val="2CD657F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5EA22491"/>
    <w:multiLevelType w:val="hybridMultilevel"/>
    <w:tmpl w:val="325C4F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60CD6E43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 w15:restartNumberingAfterBreak="0">
    <w:nsid w:val="60D6479A"/>
    <w:multiLevelType w:val="multilevel"/>
    <w:tmpl w:val="59E2A95A"/>
    <w:name w:val="WW8Num2723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632F4B45"/>
    <w:multiLevelType w:val="hybridMultilevel"/>
    <w:tmpl w:val="29502C44"/>
    <w:lvl w:ilvl="0" w:tplc="9A82164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4753B77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4AD1E48"/>
    <w:multiLevelType w:val="hybridMultilevel"/>
    <w:tmpl w:val="F43C5962"/>
    <w:lvl w:ilvl="0" w:tplc="6886343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65831646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69A6BD5"/>
    <w:multiLevelType w:val="hybridMultilevel"/>
    <w:tmpl w:val="0E0EAB90"/>
    <w:lvl w:ilvl="0" w:tplc="C09487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67B26F12"/>
    <w:multiLevelType w:val="multilevel"/>
    <w:tmpl w:val="169A5C84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756"/>
        </w:tabs>
        <w:ind w:left="756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77" w15:restartNumberingAfterBreak="0">
    <w:nsid w:val="69BC25E8"/>
    <w:multiLevelType w:val="hybridMultilevel"/>
    <w:tmpl w:val="F2E2526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8" w15:restartNumberingAfterBreak="0">
    <w:nsid w:val="69FC244D"/>
    <w:multiLevelType w:val="hybridMultilevel"/>
    <w:tmpl w:val="1806FB8A"/>
    <w:lvl w:ilvl="0" w:tplc="9712085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6A2427A1"/>
    <w:multiLevelType w:val="multilevel"/>
    <w:tmpl w:val="6576CF02"/>
    <w:lvl w:ilvl="0">
      <w:start w:val="1"/>
      <w:numFmt w:val="upperRoman"/>
      <w:lvlText w:val="%1."/>
      <w:lvlJc w:val="left"/>
      <w:pPr>
        <w:tabs>
          <w:tab w:val="num" w:pos="822"/>
        </w:tabs>
        <w:ind w:left="822" w:hanging="680"/>
      </w:pPr>
      <w:rPr>
        <w:b/>
        <w:i w:val="0"/>
        <w:color w:val="auto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21"/>
        </w:tabs>
        <w:ind w:left="1021" w:hanging="341"/>
      </w:pPr>
      <w:rPr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361"/>
        </w:tabs>
        <w:ind w:left="1361" w:hanging="340"/>
      </w:p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2727"/>
        </w:tabs>
        <w:ind w:left="2727" w:hanging="360"/>
      </w:p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</w:lvl>
  </w:abstractNum>
  <w:abstractNum w:abstractNumId="80" w15:restartNumberingAfterBreak="0">
    <w:nsid w:val="6ABF7DE0"/>
    <w:multiLevelType w:val="hybridMultilevel"/>
    <w:tmpl w:val="B59E0D6C"/>
    <w:name w:val="WW8Num25"/>
    <w:lvl w:ilvl="0" w:tplc="7004A22A">
      <w:start w:val="1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B54423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6D1C1D13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DAA50C1"/>
    <w:multiLevelType w:val="multilevel"/>
    <w:tmpl w:val="7C72B5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5F4DFE"/>
    <w:multiLevelType w:val="multilevel"/>
    <w:tmpl w:val="FC526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92" w:hanging="1800"/>
      </w:pPr>
      <w:rPr>
        <w:rFonts w:hint="default"/>
        <w:u w:val="single"/>
      </w:rPr>
    </w:lvl>
  </w:abstractNum>
  <w:abstractNum w:abstractNumId="85" w15:restartNumberingAfterBreak="0">
    <w:nsid w:val="70F95BE8"/>
    <w:multiLevelType w:val="hybridMultilevel"/>
    <w:tmpl w:val="1A8A6688"/>
    <w:lvl w:ilvl="0" w:tplc="E7D6A2E2">
      <w:start w:val="1"/>
      <w:numFmt w:val="bullet"/>
      <w:lvlText w:val="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885184"/>
    <w:multiLevelType w:val="hybridMultilevel"/>
    <w:tmpl w:val="C5341128"/>
    <w:lvl w:ilvl="0" w:tplc="90B4DE7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EB5420"/>
    <w:multiLevelType w:val="hybridMultilevel"/>
    <w:tmpl w:val="31423694"/>
    <w:lvl w:ilvl="0" w:tplc="C09487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938346A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418881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40216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6257763">
    <w:abstractNumId w:val="0"/>
  </w:num>
  <w:num w:numId="4" w16cid:durableId="1899128045">
    <w:abstractNumId w:val="76"/>
  </w:num>
  <w:num w:numId="5" w16cid:durableId="553659653">
    <w:abstractNumId w:val="79"/>
  </w:num>
  <w:num w:numId="6" w16cid:durableId="1472751473">
    <w:abstractNumId w:val="24"/>
  </w:num>
  <w:num w:numId="7" w16cid:durableId="466705949">
    <w:abstractNumId w:val="58"/>
  </w:num>
  <w:num w:numId="8" w16cid:durableId="1225529275">
    <w:abstractNumId w:val="67"/>
  </w:num>
  <w:num w:numId="9" w16cid:durableId="621687459">
    <w:abstractNumId w:val="42"/>
  </w:num>
  <w:num w:numId="10" w16cid:durableId="1416508509">
    <w:abstractNumId w:val="82"/>
  </w:num>
  <w:num w:numId="11" w16cid:durableId="141427680">
    <w:abstractNumId w:val="33"/>
  </w:num>
  <w:num w:numId="12" w16cid:durableId="1242301914">
    <w:abstractNumId w:val="73"/>
  </w:num>
  <w:num w:numId="13" w16cid:durableId="764156765">
    <w:abstractNumId w:val="46"/>
  </w:num>
  <w:num w:numId="14" w16cid:durableId="2089887906">
    <w:abstractNumId w:val="66"/>
  </w:num>
  <w:num w:numId="15" w16cid:durableId="2000882520">
    <w:abstractNumId w:val="81"/>
  </w:num>
  <w:num w:numId="16" w16cid:durableId="1419672353">
    <w:abstractNumId w:val="54"/>
  </w:num>
  <w:num w:numId="17" w16cid:durableId="74399306">
    <w:abstractNumId w:val="38"/>
  </w:num>
  <w:num w:numId="18" w16cid:durableId="1524589616">
    <w:abstractNumId w:val="72"/>
  </w:num>
  <w:num w:numId="19" w16cid:durableId="1317606296">
    <w:abstractNumId w:val="71"/>
  </w:num>
  <w:num w:numId="20" w16cid:durableId="1873035642">
    <w:abstractNumId w:val="65"/>
  </w:num>
  <w:num w:numId="21" w16cid:durableId="433090987">
    <w:abstractNumId w:val="27"/>
  </w:num>
  <w:num w:numId="22" w16cid:durableId="1991473445">
    <w:abstractNumId w:val="25"/>
  </w:num>
  <w:num w:numId="23" w16cid:durableId="1108163179">
    <w:abstractNumId w:val="37"/>
  </w:num>
  <w:num w:numId="24" w16cid:durableId="1409690314">
    <w:abstractNumId w:val="53"/>
  </w:num>
  <w:num w:numId="25" w16cid:durableId="1400205174">
    <w:abstractNumId w:val="28"/>
  </w:num>
  <w:num w:numId="26" w16cid:durableId="1345011046">
    <w:abstractNumId w:val="50"/>
  </w:num>
  <w:num w:numId="27" w16cid:durableId="1157382402">
    <w:abstractNumId w:val="43"/>
  </w:num>
  <w:num w:numId="28" w16cid:durableId="908229448">
    <w:abstractNumId w:val="49"/>
  </w:num>
  <w:num w:numId="29" w16cid:durableId="1402604121">
    <w:abstractNumId w:val="40"/>
  </w:num>
  <w:num w:numId="30" w16cid:durableId="778916123">
    <w:abstractNumId w:val="45"/>
  </w:num>
  <w:num w:numId="31" w16cid:durableId="823620974">
    <w:abstractNumId w:val="60"/>
  </w:num>
  <w:num w:numId="32" w16cid:durableId="1464038262">
    <w:abstractNumId w:val="39"/>
  </w:num>
  <w:num w:numId="33" w16cid:durableId="1329282633">
    <w:abstractNumId w:val="51"/>
  </w:num>
  <w:num w:numId="34" w16cid:durableId="645738757">
    <w:abstractNumId w:val="78"/>
  </w:num>
  <w:num w:numId="35" w16cid:durableId="1291738883">
    <w:abstractNumId w:val="85"/>
  </w:num>
  <w:num w:numId="36" w16cid:durableId="971401205">
    <w:abstractNumId w:val="86"/>
  </w:num>
  <w:num w:numId="37" w16cid:durableId="1826892007">
    <w:abstractNumId w:val="64"/>
  </w:num>
  <w:num w:numId="38" w16cid:durableId="1857966448">
    <w:abstractNumId w:val="77"/>
  </w:num>
  <w:num w:numId="39" w16cid:durableId="1797945534">
    <w:abstractNumId w:val="26"/>
  </w:num>
  <w:num w:numId="40" w16cid:durableId="1988127007">
    <w:abstractNumId w:val="57"/>
  </w:num>
  <w:num w:numId="41" w16cid:durableId="694041682">
    <w:abstractNumId w:val="61"/>
  </w:num>
  <w:num w:numId="42" w16cid:durableId="1531987784">
    <w:abstractNumId w:val="32"/>
  </w:num>
  <w:num w:numId="43" w16cid:durableId="1238975012">
    <w:abstractNumId w:val="69"/>
  </w:num>
  <w:num w:numId="44" w16cid:durableId="456996410">
    <w:abstractNumId w:val="62"/>
  </w:num>
  <w:num w:numId="45" w16cid:durableId="293298619">
    <w:abstractNumId w:val="30"/>
  </w:num>
  <w:num w:numId="46" w16cid:durableId="104740338">
    <w:abstractNumId w:val="55"/>
  </w:num>
  <w:num w:numId="47" w16cid:durableId="1314067897">
    <w:abstractNumId w:val="88"/>
  </w:num>
  <w:num w:numId="48" w16cid:durableId="551841829">
    <w:abstractNumId w:val="44"/>
  </w:num>
  <w:num w:numId="49" w16cid:durableId="290326715">
    <w:abstractNumId w:val="68"/>
  </w:num>
  <w:num w:numId="50" w16cid:durableId="660620045">
    <w:abstractNumId w:val="74"/>
  </w:num>
  <w:num w:numId="51" w16cid:durableId="70200585">
    <w:abstractNumId w:val="84"/>
  </w:num>
  <w:num w:numId="52" w16cid:durableId="1560239830">
    <w:abstractNumId w:val="31"/>
  </w:num>
  <w:num w:numId="53" w16cid:durableId="1921331773">
    <w:abstractNumId w:val="87"/>
  </w:num>
  <w:num w:numId="54" w16cid:durableId="341784922">
    <w:abstractNumId w:val="35"/>
  </w:num>
  <w:num w:numId="55" w16cid:durableId="2092190762">
    <w:abstractNumId w:val="75"/>
  </w:num>
  <w:num w:numId="56" w16cid:durableId="586502303">
    <w:abstractNumId w:val="48"/>
  </w:num>
  <w:num w:numId="57" w16cid:durableId="687148007">
    <w:abstractNumId w:val="23"/>
  </w:num>
  <w:num w:numId="58" w16cid:durableId="1168519333">
    <w:abstractNumId w:val="63"/>
  </w:num>
  <w:num w:numId="59" w16cid:durableId="1829635156">
    <w:abstractNumId w:val="41"/>
  </w:num>
  <w:num w:numId="60" w16cid:durableId="998192440">
    <w:abstractNumId w:val="59"/>
  </w:num>
  <w:num w:numId="61" w16cid:durableId="1916279325">
    <w:abstractNumId w:val="34"/>
  </w:num>
  <w:num w:numId="62" w16cid:durableId="265191192">
    <w:abstractNumId w:val="8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52"/>
    <w:rsid w:val="0000040E"/>
    <w:rsid w:val="00000871"/>
    <w:rsid w:val="000009B0"/>
    <w:rsid w:val="00001420"/>
    <w:rsid w:val="000057D7"/>
    <w:rsid w:val="00005B54"/>
    <w:rsid w:val="000063B5"/>
    <w:rsid w:val="00007ADA"/>
    <w:rsid w:val="00007CE4"/>
    <w:rsid w:val="00010616"/>
    <w:rsid w:val="0001095A"/>
    <w:rsid w:val="00011B3C"/>
    <w:rsid w:val="00011E15"/>
    <w:rsid w:val="0001395B"/>
    <w:rsid w:val="00014B51"/>
    <w:rsid w:val="00016E22"/>
    <w:rsid w:val="00017521"/>
    <w:rsid w:val="00017D00"/>
    <w:rsid w:val="00020616"/>
    <w:rsid w:val="00021D90"/>
    <w:rsid w:val="000220B1"/>
    <w:rsid w:val="0002309B"/>
    <w:rsid w:val="000233A1"/>
    <w:rsid w:val="00025FB0"/>
    <w:rsid w:val="0002710F"/>
    <w:rsid w:val="00027C34"/>
    <w:rsid w:val="00027F6B"/>
    <w:rsid w:val="00030205"/>
    <w:rsid w:val="00030D37"/>
    <w:rsid w:val="00033021"/>
    <w:rsid w:val="000334A4"/>
    <w:rsid w:val="00033C2F"/>
    <w:rsid w:val="000342D6"/>
    <w:rsid w:val="00037135"/>
    <w:rsid w:val="0003748B"/>
    <w:rsid w:val="00037573"/>
    <w:rsid w:val="00037DDA"/>
    <w:rsid w:val="000409A8"/>
    <w:rsid w:val="000414E3"/>
    <w:rsid w:val="00042FF4"/>
    <w:rsid w:val="00044E80"/>
    <w:rsid w:val="00046868"/>
    <w:rsid w:val="00046F2C"/>
    <w:rsid w:val="00047CD4"/>
    <w:rsid w:val="00050AC3"/>
    <w:rsid w:val="0005163D"/>
    <w:rsid w:val="000522E5"/>
    <w:rsid w:val="00052D1F"/>
    <w:rsid w:val="00053ECC"/>
    <w:rsid w:val="00056249"/>
    <w:rsid w:val="00062385"/>
    <w:rsid w:val="0006252A"/>
    <w:rsid w:val="00062B3C"/>
    <w:rsid w:val="00063CCC"/>
    <w:rsid w:val="000655C3"/>
    <w:rsid w:val="000664D2"/>
    <w:rsid w:val="00066F02"/>
    <w:rsid w:val="000673BF"/>
    <w:rsid w:val="00070AD0"/>
    <w:rsid w:val="00071451"/>
    <w:rsid w:val="00073D2C"/>
    <w:rsid w:val="000745B3"/>
    <w:rsid w:val="00076617"/>
    <w:rsid w:val="00076A6A"/>
    <w:rsid w:val="0007714D"/>
    <w:rsid w:val="00081186"/>
    <w:rsid w:val="000817E2"/>
    <w:rsid w:val="00081B42"/>
    <w:rsid w:val="00081D3F"/>
    <w:rsid w:val="000824AB"/>
    <w:rsid w:val="00083389"/>
    <w:rsid w:val="00083952"/>
    <w:rsid w:val="000839AE"/>
    <w:rsid w:val="00083CA7"/>
    <w:rsid w:val="00084611"/>
    <w:rsid w:val="00085B7B"/>
    <w:rsid w:val="00090D91"/>
    <w:rsid w:val="00090EBF"/>
    <w:rsid w:val="000941CA"/>
    <w:rsid w:val="000A01E0"/>
    <w:rsid w:val="000A0313"/>
    <w:rsid w:val="000A101F"/>
    <w:rsid w:val="000A4AFE"/>
    <w:rsid w:val="000A53B2"/>
    <w:rsid w:val="000A6BFC"/>
    <w:rsid w:val="000B081B"/>
    <w:rsid w:val="000B0B60"/>
    <w:rsid w:val="000B109D"/>
    <w:rsid w:val="000B2E00"/>
    <w:rsid w:val="000B3767"/>
    <w:rsid w:val="000B5BDB"/>
    <w:rsid w:val="000C0FAF"/>
    <w:rsid w:val="000C18DF"/>
    <w:rsid w:val="000C3A5A"/>
    <w:rsid w:val="000C563E"/>
    <w:rsid w:val="000C57B2"/>
    <w:rsid w:val="000D66DD"/>
    <w:rsid w:val="000E1DB8"/>
    <w:rsid w:val="000E31ED"/>
    <w:rsid w:val="000E3A00"/>
    <w:rsid w:val="000E418D"/>
    <w:rsid w:val="000E5738"/>
    <w:rsid w:val="000E57A4"/>
    <w:rsid w:val="000E68D3"/>
    <w:rsid w:val="000E6AC5"/>
    <w:rsid w:val="000F0CF0"/>
    <w:rsid w:val="000F1CBF"/>
    <w:rsid w:val="000F1EE8"/>
    <w:rsid w:val="000F21AB"/>
    <w:rsid w:val="000F4097"/>
    <w:rsid w:val="000F7AA3"/>
    <w:rsid w:val="000F7B6C"/>
    <w:rsid w:val="00100048"/>
    <w:rsid w:val="00101EB8"/>
    <w:rsid w:val="00103B12"/>
    <w:rsid w:val="00103B25"/>
    <w:rsid w:val="00105C29"/>
    <w:rsid w:val="00107408"/>
    <w:rsid w:val="00107641"/>
    <w:rsid w:val="00111B4B"/>
    <w:rsid w:val="00115495"/>
    <w:rsid w:val="00116373"/>
    <w:rsid w:val="00116BE9"/>
    <w:rsid w:val="0012022E"/>
    <w:rsid w:val="00120E5D"/>
    <w:rsid w:val="00120EC6"/>
    <w:rsid w:val="0012225D"/>
    <w:rsid w:val="00122AAB"/>
    <w:rsid w:val="00125AEA"/>
    <w:rsid w:val="001265DF"/>
    <w:rsid w:val="00127A55"/>
    <w:rsid w:val="00132B7C"/>
    <w:rsid w:val="00134363"/>
    <w:rsid w:val="00134D93"/>
    <w:rsid w:val="00136837"/>
    <w:rsid w:val="00140A8A"/>
    <w:rsid w:val="0014203C"/>
    <w:rsid w:val="00146FF3"/>
    <w:rsid w:val="001476D4"/>
    <w:rsid w:val="00147A3F"/>
    <w:rsid w:val="00151B27"/>
    <w:rsid w:val="00152556"/>
    <w:rsid w:val="00154CD3"/>
    <w:rsid w:val="00157979"/>
    <w:rsid w:val="00162FBB"/>
    <w:rsid w:val="00163393"/>
    <w:rsid w:val="00164D5A"/>
    <w:rsid w:val="001660C1"/>
    <w:rsid w:val="00170521"/>
    <w:rsid w:val="00171301"/>
    <w:rsid w:val="00176860"/>
    <w:rsid w:val="001771A9"/>
    <w:rsid w:val="0018148E"/>
    <w:rsid w:val="00181BD9"/>
    <w:rsid w:val="00183AD5"/>
    <w:rsid w:val="001841F3"/>
    <w:rsid w:val="00184BFB"/>
    <w:rsid w:val="00185874"/>
    <w:rsid w:val="00185D24"/>
    <w:rsid w:val="0018608E"/>
    <w:rsid w:val="00187E0A"/>
    <w:rsid w:val="00187E66"/>
    <w:rsid w:val="00187F8C"/>
    <w:rsid w:val="00190B56"/>
    <w:rsid w:val="0019575B"/>
    <w:rsid w:val="001964C1"/>
    <w:rsid w:val="00197047"/>
    <w:rsid w:val="0019732E"/>
    <w:rsid w:val="001975F3"/>
    <w:rsid w:val="001A0C5A"/>
    <w:rsid w:val="001A3E24"/>
    <w:rsid w:val="001A42B2"/>
    <w:rsid w:val="001A5040"/>
    <w:rsid w:val="001A60BC"/>
    <w:rsid w:val="001A68C9"/>
    <w:rsid w:val="001A7695"/>
    <w:rsid w:val="001B01B6"/>
    <w:rsid w:val="001B01F0"/>
    <w:rsid w:val="001B1299"/>
    <w:rsid w:val="001B35BA"/>
    <w:rsid w:val="001B53C3"/>
    <w:rsid w:val="001B5961"/>
    <w:rsid w:val="001B5CAD"/>
    <w:rsid w:val="001B71C3"/>
    <w:rsid w:val="001B73C1"/>
    <w:rsid w:val="001C0883"/>
    <w:rsid w:val="001C1C77"/>
    <w:rsid w:val="001C545D"/>
    <w:rsid w:val="001C59E6"/>
    <w:rsid w:val="001C7630"/>
    <w:rsid w:val="001C7B92"/>
    <w:rsid w:val="001C7EC7"/>
    <w:rsid w:val="001D01B3"/>
    <w:rsid w:val="001D15CC"/>
    <w:rsid w:val="001D34B8"/>
    <w:rsid w:val="001D35D0"/>
    <w:rsid w:val="001D38E2"/>
    <w:rsid w:val="001D4540"/>
    <w:rsid w:val="001E1635"/>
    <w:rsid w:val="001E1DCB"/>
    <w:rsid w:val="001E26C6"/>
    <w:rsid w:val="001E2C9D"/>
    <w:rsid w:val="001E48E6"/>
    <w:rsid w:val="001E4E14"/>
    <w:rsid w:val="001E4FF1"/>
    <w:rsid w:val="001E5F3C"/>
    <w:rsid w:val="001F187D"/>
    <w:rsid w:val="001F4124"/>
    <w:rsid w:val="001F4327"/>
    <w:rsid w:val="001F75FB"/>
    <w:rsid w:val="001F77DB"/>
    <w:rsid w:val="00203E72"/>
    <w:rsid w:val="00211DB6"/>
    <w:rsid w:val="00212CF7"/>
    <w:rsid w:val="00213930"/>
    <w:rsid w:val="00220CE3"/>
    <w:rsid w:val="0022103B"/>
    <w:rsid w:val="0022116E"/>
    <w:rsid w:val="0022305C"/>
    <w:rsid w:val="0022385B"/>
    <w:rsid w:val="00223E73"/>
    <w:rsid w:val="00225052"/>
    <w:rsid w:val="002316FB"/>
    <w:rsid w:val="002328A9"/>
    <w:rsid w:val="00232F7D"/>
    <w:rsid w:val="00234520"/>
    <w:rsid w:val="002349A5"/>
    <w:rsid w:val="002361FD"/>
    <w:rsid w:val="00236875"/>
    <w:rsid w:val="002371DA"/>
    <w:rsid w:val="00240801"/>
    <w:rsid w:val="002432D0"/>
    <w:rsid w:val="002441D9"/>
    <w:rsid w:val="0024479A"/>
    <w:rsid w:val="00244AF2"/>
    <w:rsid w:val="0025084B"/>
    <w:rsid w:val="00252277"/>
    <w:rsid w:val="0025256B"/>
    <w:rsid w:val="0025347D"/>
    <w:rsid w:val="00254C92"/>
    <w:rsid w:val="00255238"/>
    <w:rsid w:val="00255C53"/>
    <w:rsid w:val="00256688"/>
    <w:rsid w:val="00257D33"/>
    <w:rsid w:val="00260121"/>
    <w:rsid w:val="002608AA"/>
    <w:rsid w:val="00260D9B"/>
    <w:rsid w:val="00260E41"/>
    <w:rsid w:val="002617A3"/>
    <w:rsid w:val="002622A4"/>
    <w:rsid w:val="002650B9"/>
    <w:rsid w:val="00267197"/>
    <w:rsid w:val="00270FBF"/>
    <w:rsid w:val="00275C42"/>
    <w:rsid w:val="002763BF"/>
    <w:rsid w:val="002771B2"/>
    <w:rsid w:val="00277B80"/>
    <w:rsid w:val="002802A2"/>
    <w:rsid w:val="00282B94"/>
    <w:rsid w:val="00283348"/>
    <w:rsid w:val="00283BB3"/>
    <w:rsid w:val="0028449A"/>
    <w:rsid w:val="00284FC2"/>
    <w:rsid w:val="0029625C"/>
    <w:rsid w:val="00297561"/>
    <w:rsid w:val="002A0D28"/>
    <w:rsid w:val="002A2B82"/>
    <w:rsid w:val="002A5057"/>
    <w:rsid w:val="002A6584"/>
    <w:rsid w:val="002A781B"/>
    <w:rsid w:val="002B05C3"/>
    <w:rsid w:val="002B1CC1"/>
    <w:rsid w:val="002B2422"/>
    <w:rsid w:val="002B29EB"/>
    <w:rsid w:val="002B2DC1"/>
    <w:rsid w:val="002B3368"/>
    <w:rsid w:val="002B376B"/>
    <w:rsid w:val="002B4D7C"/>
    <w:rsid w:val="002B4E6A"/>
    <w:rsid w:val="002B4F2D"/>
    <w:rsid w:val="002B685C"/>
    <w:rsid w:val="002B7803"/>
    <w:rsid w:val="002C62FF"/>
    <w:rsid w:val="002C6410"/>
    <w:rsid w:val="002C68B8"/>
    <w:rsid w:val="002C6FA4"/>
    <w:rsid w:val="002C745D"/>
    <w:rsid w:val="002D149E"/>
    <w:rsid w:val="002D2E4E"/>
    <w:rsid w:val="002D2F53"/>
    <w:rsid w:val="002D33E4"/>
    <w:rsid w:val="002D4509"/>
    <w:rsid w:val="002D46DC"/>
    <w:rsid w:val="002D48A7"/>
    <w:rsid w:val="002D4AA9"/>
    <w:rsid w:val="002E2A82"/>
    <w:rsid w:val="002E61B1"/>
    <w:rsid w:val="002F19FD"/>
    <w:rsid w:val="002F6044"/>
    <w:rsid w:val="002F78F9"/>
    <w:rsid w:val="0030181A"/>
    <w:rsid w:val="003026F0"/>
    <w:rsid w:val="003038A0"/>
    <w:rsid w:val="003042D7"/>
    <w:rsid w:val="003069A0"/>
    <w:rsid w:val="00310211"/>
    <w:rsid w:val="00310EA3"/>
    <w:rsid w:val="00311487"/>
    <w:rsid w:val="00312D50"/>
    <w:rsid w:val="00313553"/>
    <w:rsid w:val="003152A4"/>
    <w:rsid w:val="00315F94"/>
    <w:rsid w:val="003201DF"/>
    <w:rsid w:val="00320BE7"/>
    <w:rsid w:val="00320C8C"/>
    <w:rsid w:val="00321ADA"/>
    <w:rsid w:val="00322274"/>
    <w:rsid w:val="00322DD8"/>
    <w:rsid w:val="00324E2D"/>
    <w:rsid w:val="00325C77"/>
    <w:rsid w:val="003271AD"/>
    <w:rsid w:val="00331939"/>
    <w:rsid w:val="00331A10"/>
    <w:rsid w:val="00332D5D"/>
    <w:rsid w:val="00333BE4"/>
    <w:rsid w:val="00334080"/>
    <w:rsid w:val="00335AB6"/>
    <w:rsid w:val="00336251"/>
    <w:rsid w:val="0034013D"/>
    <w:rsid w:val="00340AB4"/>
    <w:rsid w:val="0034446B"/>
    <w:rsid w:val="003453B8"/>
    <w:rsid w:val="00345E41"/>
    <w:rsid w:val="00347928"/>
    <w:rsid w:val="00350A1D"/>
    <w:rsid w:val="0035216E"/>
    <w:rsid w:val="00352E9D"/>
    <w:rsid w:val="00353F73"/>
    <w:rsid w:val="00353F9A"/>
    <w:rsid w:val="00355885"/>
    <w:rsid w:val="00355935"/>
    <w:rsid w:val="00361F9E"/>
    <w:rsid w:val="00363900"/>
    <w:rsid w:val="00364088"/>
    <w:rsid w:val="003662CA"/>
    <w:rsid w:val="003667C3"/>
    <w:rsid w:val="00366A3A"/>
    <w:rsid w:val="0037232B"/>
    <w:rsid w:val="00372EC6"/>
    <w:rsid w:val="00374499"/>
    <w:rsid w:val="0037561C"/>
    <w:rsid w:val="00377E8A"/>
    <w:rsid w:val="00382918"/>
    <w:rsid w:val="003830AF"/>
    <w:rsid w:val="00383A8D"/>
    <w:rsid w:val="00384CF1"/>
    <w:rsid w:val="003850CF"/>
    <w:rsid w:val="00386700"/>
    <w:rsid w:val="00386808"/>
    <w:rsid w:val="00386AE0"/>
    <w:rsid w:val="00386AEE"/>
    <w:rsid w:val="00386CA5"/>
    <w:rsid w:val="00387E5A"/>
    <w:rsid w:val="00390548"/>
    <w:rsid w:val="003910BA"/>
    <w:rsid w:val="0039313D"/>
    <w:rsid w:val="00394552"/>
    <w:rsid w:val="003946A2"/>
    <w:rsid w:val="00394F94"/>
    <w:rsid w:val="003A08A2"/>
    <w:rsid w:val="003A2208"/>
    <w:rsid w:val="003A2546"/>
    <w:rsid w:val="003A2A08"/>
    <w:rsid w:val="003A2CAE"/>
    <w:rsid w:val="003B0AD9"/>
    <w:rsid w:val="003B10C0"/>
    <w:rsid w:val="003B7ABB"/>
    <w:rsid w:val="003B7E41"/>
    <w:rsid w:val="003C07DF"/>
    <w:rsid w:val="003C0975"/>
    <w:rsid w:val="003C2443"/>
    <w:rsid w:val="003C38D1"/>
    <w:rsid w:val="003C458E"/>
    <w:rsid w:val="003C4743"/>
    <w:rsid w:val="003C4E43"/>
    <w:rsid w:val="003C5F00"/>
    <w:rsid w:val="003C7ACD"/>
    <w:rsid w:val="003D1E63"/>
    <w:rsid w:val="003D1EC5"/>
    <w:rsid w:val="003D54DF"/>
    <w:rsid w:val="003D5772"/>
    <w:rsid w:val="003D6603"/>
    <w:rsid w:val="003D6B97"/>
    <w:rsid w:val="003D722C"/>
    <w:rsid w:val="003D7D76"/>
    <w:rsid w:val="003E0003"/>
    <w:rsid w:val="003E08C0"/>
    <w:rsid w:val="003E1587"/>
    <w:rsid w:val="003E349C"/>
    <w:rsid w:val="003E3978"/>
    <w:rsid w:val="003E4B2F"/>
    <w:rsid w:val="003E4F4C"/>
    <w:rsid w:val="003E7A36"/>
    <w:rsid w:val="003E7C85"/>
    <w:rsid w:val="003F38BE"/>
    <w:rsid w:val="003F3DCC"/>
    <w:rsid w:val="003F60AE"/>
    <w:rsid w:val="003F6D02"/>
    <w:rsid w:val="003F758D"/>
    <w:rsid w:val="0040083F"/>
    <w:rsid w:val="00405D03"/>
    <w:rsid w:val="00410725"/>
    <w:rsid w:val="00412532"/>
    <w:rsid w:val="004131FD"/>
    <w:rsid w:val="00414457"/>
    <w:rsid w:val="00415590"/>
    <w:rsid w:val="004160CB"/>
    <w:rsid w:val="004218C5"/>
    <w:rsid w:val="004225B5"/>
    <w:rsid w:val="004258E7"/>
    <w:rsid w:val="00425B1F"/>
    <w:rsid w:val="00430488"/>
    <w:rsid w:val="0043076A"/>
    <w:rsid w:val="004312EB"/>
    <w:rsid w:val="0043342D"/>
    <w:rsid w:val="00433804"/>
    <w:rsid w:val="00434957"/>
    <w:rsid w:val="00441C11"/>
    <w:rsid w:val="00441C4E"/>
    <w:rsid w:val="004430A4"/>
    <w:rsid w:val="0044412A"/>
    <w:rsid w:val="004457A9"/>
    <w:rsid w:val="0044580A"/>
    <w:rsid w:val="00445FFA"/>
    <w:rsid w:val="00447F5C"/>
    <w:rsid w:val="004500CC"/>
    <w:rsid w:val="00451B3E"/>
    <w:rsid w:val="004521D9"/>
    <w:rsid w:val="0045394E"/>
    <w:rsid w:val="00454623"/>
    <w:rsid w:val="00454719"/>
    <w:rsid w:val="0045655B"/>
    <w:rsid w:val="0045679F"/>
    <w:rsid w:val="00460956"/>
    <w:rsid w:val="00463141"/>
    <w:rsid w:val="004633E7"/>
    <w:rsid w:val="0046388D"/>
    <w:rsid w:val="00464F4A"/>
    <w:rsid w:val="004650D3"/>
    <w:rsid w:val="004669C6"/>
    <w:rsid w:val="00466B27"/>
    <w:rsid w:val="00470E9B"/>
    <w:rsid w:val="00472A4D"/>
    <w:rsid w:val="004762E9"/>
    <w:rsid w:val="00476992"/>
    <w:rsid w:val="00481663"/>
    <w:rsid w:val="00482311"/>
    <w:rsid w:val="0048646D"/>
    <w:rsid w:val="00487D9B"/>
    <w:rsid w:val="00491312"/>
    <w:rsid w:val="004933B1"/>
    <w:rsid w:val="00497F98"/>
    <w:rsid w:val="004A0334"/>
    <w:rsid w:val="004A0B55"/>
    <w:rsid w:val="004A2707"/>
    <w:rsid w:val="004A3E1A"/>
    <w:rsid w:val="004A458C"/>
    <w:rsid w:val="004A4856"/>
    <w:rsid w:val="004A4B31"/>
    <w:rsid w:val="004A6235"/>
    <w:rsid w:val="004A6973"/>
    <w:rsid w:val="004A77DD"/>
    <w:rsid w:val="004B0718"/>
    <w:rsid w:val="004B0BDB"/>
    <w:rsid w:val="004B16BD"/>
    <w:rsid w:val="004B16F7"/>
    <w:rsid w:val="004B3ADE"/>
    <w:rsid w:val="004B3ED4"/>
    <w:rsid w:val="004B5E7F"/>
    <w:rsid w:val="004B79DB"/>
    <w:rsid w:val="004C0187"/>
    <w:rsid w:val="004C0D8F"/>
    <w:rsid w:val="004C201F"/>
    <w:rsid w:val="004C2834"/>
    <w:rsid w:val="004C3765"/>
    <w:rsid w:val="004C401F"/>
    <w:rsid w:val="004D059F"/>
    <w:rsid w:val="004D06B6"/>
    <w:rsid w:val="004D2D4E"/>
    <w:rsid w:val="004D349C"/>
    <w:rsid w:val="004D37DC"/>
    <w:rsid w:val="004D4EAB"/>
    <w:rsid w:val="004E0682"/>
    <w:rsid w:val="004E08B5"/>
    <w:rsid w:val="004E0F15"/>
    <w:rsid w:val="004E2017"/>
    <w:rsid w:val="004E6426"/>
    <w:rsid w:val="004F16DF"/>
    <w:rsid w:val="004F1D9C"/>
    <w:rsid w:val="004F26A4"/>
    <w:rsid w:val="004F27DD"/>
    <w:rsid w:val="004F2893"/>
    <w:rsid w:val="004F3F15"/>
    <w:rsid w:val="004F6F86"/>
    <w:rsid w:val="005008F4"/>
    <w:rsid w:val="00500914"/>
    <w:rsid w:val="00503FCA"/>
    <w:rsid w:val="00504F90"/>
    <w:rsid w:val="00505626"/>
    <w:rsid w:val="005058A5"/>
    <w:rsid w:val="00510D9B"/>
    <w:rsid w:val="0051441B"/>
    <w:rsid w:val="00515B6B"/>
    <w:rsid w:val="00516FFC"/>
    <w:rsid w:val="0051764D"/>
    <w:rsid w:val="00517FCD"/>
    <w:rsid w:val="0052233D"/>
    <w:rsid w:val="00522424"/>
    <w:rsid w:val="00526726"/>
    <w:rsid w:val="0053019C"/>
    <w:rsid w:val="005302A8"/>
    <w:rsid w:val="005310E7"/>
    <w:rsid w:val="005319C0"/>
    <w:rsid w:val="005322AB"/>
    <w:rsid w:val="00535962"/>
    <w:rsid w:val="00536315"/>
    <w:rsid w:val="00536ABD"/>
    <w:rsid w:val="00540A08"/>
    <w:rsid w:val="00543A3B"/>
    <w:rsid w:val="00544184"/>
    <w:rsid w:val="00545749"/>
    <w:rsid w:val="00546A19"/>
    <w:rsid w:val="00546ED0"/>
    <w:rsid w:val="00550E0B"/>
    <w:rsid w:val="00550E21"/>
    <w:rsid w:val="005535CC"/>
    <w:rsid w:val="00554833"/>
    <w:rsid w:val="00554B7F"/>
    <w:rsid w:val="00554B8F"/>
    <w:rsid w:val="00554F05"/>
    <w:rsid w:val="00557994"/>
    <w:rsid w:val="00560A8A"/>
    <w:rsid w:val="00560FE1"/>
    <w:rsid w:val="00562249"/>
    <w:rsid w:val="00562967"/>
    <w:rsid w:val="00563B0F"/>
    <w:rsid w:val="0056406F"/>
    <w:rsid w:val="00567EF8"/>
    <w:rsid w:val="005702A7"/>
    <w:rsid w:val="00571829"/>
    <w:rsid w:val="00574027"/>
    <w:rsid w:val="005742FF"/>
    <w:rsid w:val="005745CE"/>
    <w:rsid w:val="005747CB"/>
    <w:rsid w:val="0057753B"/>
    <w:rsid w:val="00577DE2"/>
    <w:rsid w:val="00580EF4"/>
    <w:rsid w:val="00581014"/>
    <w:rsid w:val="005814FA"/>
    <w:rsid w:val="0058189E"/>
    <w:rsid w:val="00584E01"/>
    <w:rsid w:val="0058525A"/>
    <w:rsid w:val="005863DE"/>
    <w:rsid w:val="00586BCE"/>
    <w:rsid w:val="00586D07"/>
    <w:rsid w:val="00590B38"/>
    <w:rsid w:val="005927B5"/>
    <w:rsid w:val="0059480D"/>
    <w:rsid w:val="00594919"/>
    <w:rsid w:val="00594CE2"/>
    <w:rsid w:val="0059523D"/>
    <w:rsid w:val="0059719A"/>
    <w:rsid w:val="005972C0"/>
    <w:rsid w:val="005A31AB"/>
    <w:rsid w:val="005A334A"/>
    <w:rsid w:val="005A469C"/>
    <w:rsid w:val="005A5271"/>
    <w:rsid w:val="005A645B"/>
    <w:rsid w:val="005A6F2E"/>
    <w:rsid w:val="005B30D8"/>
    <w:rsid w:val="005B47DB"/>
    <w:rsid w:val="005B6538"/>
    <w:rsid w:val="005C51AA"/>
    <w:rsid w:val="005C58DE"/>
    <w:rsid w:val="005D014F"/>
    <w:rsid w:val="005D04B1"/>
    <w:rsid w:val="005D11B5"/>
    <w:rsid w:val="005D26D4"/>
    <w:rsid w:val="005D2D6B"/>
    <w:rsid w:val="005D33F3"/>
    <w:rsid w:val="005D36A2"/>
    <w:rsid w:val="005D3FB4"/>
    <w:rsid w:val="005D4C32"/>
    <w:rsid w:val="005D4D35"/>
    <w:rsid w:val="005D5CF1"/>
    <w:rsid w:val="005D60D9"/>
    <w:rsid w:val="005D6115"/>
    <w:rsid w:val="005D7997"/>
    <w:rsid w:val="005E10BA"/>
    <w:rsid w:val="005E1B2C"/>
    <w:rsid w:val="005E257F"/>
    <w:rsid w:val="005E3A53"/>
    <w:rsid w:val="005E5BE7"/>
    <w:rsid w:val="005E62C2"/>
    <w:rsid w:val="005E67A2"/>
    <w:rsid w:val="005E67DA"/>
    <w:rsid w:val="005E7078"/>
    <w:rsid w:val="005F00EE"/>
    <w:rsid w:val="005F1CAE"/>
    <w:rsid w:val="005F3F20"/>
    <w:rsid w:val="005F5D8B"/>
    <w:rsid w:val="005F64BE"/>
    <w:rsid w:val="005F74DB"/>
    <w:rsid w:val="00600AF5"/>
    <w:rsid w:val="0060141D"/>
    <w:rsid w:val="0060213D"/>
    <w:rsid w:val="00604D31"/>
    <w:rsid w:val="00605637"/>
    <w:rsid w:val="00606EBA"/>
    <w:rsid w:val="00606F9E"/>
    <w:rsid w:val="0061087B"/>
    <w:rsid w:val="006209E3"/>
    <w:rsid w:val="00620FBF"/>
    <w:rsid w:val="0062163A"/>
    <w:rsid w:val="006216E4"/>
    <w:rsid w:val="00621EB4"/>
    <w:rsid w:val="00624617"/>
    <w:rsid w:val="00625785"/>
    <w:rsid w:val="0062597E"/>
    <w:rsid w:val="00626143"/>
    <w:rsid w:val="00626891"/>
    <w:rsid w:val="00631090"/>
    <w:rsid w:val="00631D04"/>
    <w:rsid w:val="0063340E"/>
    <w:rsid w:val="00633F21"/>
    <w:rsid w:val="00634BA7"/>
    <w:rsid w:val="006356D4"/>
    <w:rsid w:val="00637BB9"/>
    <w:rsid w:val="006402F5"/>
    <w:rsid w:val="006419B5"/>
    <w:rsid w:val="0064277C"/>
    <w:rsid w:val="00645C39"/>
    <w:rsid w:val="00646490"/>
    <w:rsid w:val="00650590"/>
    <w:rsid w:val="00650A54"/>
    <w:rsid w:val="006516CF"/>
    <w:rsid w:val="006529CC"/>
    <w:rsid w:val="00653A70"/>
    <w:rsid w:val="0065481B"/>
    <w:rsid w:val="00654BBC"/>
    <w:rsid w:val="00654C61"/>
    <w:rsid w:val="006560AE"/>
    <w:rsid w:val="0065634F"/>
    <w:rsid w:val="0065642F"/>
    <w:rsid w:val="00656CA0"/>
    <w:rsid w:val="0066005D"/>
    <w:rsid w:val="006610A5"/>
    <w:rsid w:val="006621F5"/>
    <w:rsid w:val="00664C13"/>
    <w:rsid w:val="00665D02"/>
    <w:rsid w:val="00666124"/>
    <w:rsid w:val="0066633F"/>
    <w:rsid w:val="00666E24"/>
    <w:rsid w:val="0066745F"/>
    <w:rsid w:val="00667B6C"/>
    <w:rsid w:val="0067017F"/>
    <w:rsid w:val="006715A4"/>
    <w:rsid w:val="00673F47"/>
    <w:rsid w:val="0067454D"/>
    <w:rsid w:val="0067629B"/>
    <w:rsid w:val="0067642D"/>
    <w:rsid w:val="0068019A"/>
    <w:rsid w:val="00680B71"/>
    <w:rsid w:val="006816FA"/>
    <w:rsid w:val="00684C2D"/>
    <w:rsid w:val="006850C0"/>
    <w:rsid w:val="00686A28"/>
    <w:rsid w:val="00686EBD"/>
    <w:rsid w:val="00690E60"/>
    <w:rsid w:val="00691844"/>
    <w:rsid w:val="00691BA6"/>
    <w:rsid w:val="0069220D"/>
    <w:rsid w:val="0069487A"/>
    <w:rsid w:val="00695A1F"/>
    <w:rsid w:val="006978D8"/>
    <w:rsid w:val="00697A7A"/>
    <w:rsid w:val="00697DB2"/>
    <w:rsid w:val="006A3538"/>
    <w:rsid w:val="006A3F0F"/>
    <w:rsid w:val="006A3FA9"/>
    <w:rsid w:val="006A4E37"/>
    <w:rsid w:val="006A6770"/>
    <w:rsid w:val="006A694B"/>
    <w:rsid w:val="006A7CAA"/>
    <w:rsid w:val="006B143C"/>
    <w:rsid w:val="006B2794"/>
    <w:rsid w:val="006B2F60"/>
    <w:rsid w:val="006B34BF"/>
    <w:rsid w:val="006B3B61"/>
    <w:rsid w:val="006B3CF1"/>
    <w:rsid w:val="006B3FDE"/>
    <w:rsid w:val="006B4D44"/>
    <w:rsid w:val="006B74A9"/>
    <w:rsid w:val="006B7D18"/>
    <w:rsid w:val="006C2B79"/>
    <w:rsid w:val="006C2E5D"/>
    <w:rsid w:val="006C3A2C"/>
    <w:rsid w:val="006C45BC"/>
    <w:rsid w:val="006C49AC"/>
    <w:rsid w:val="006C5A2D"/>
    <w:rsid w:val="006C675E"/>
    <w:rsid w:val="006D14C0"/>
    <w:rsid w:val="006D1C1E"/>
    <w:rsid w:val="006D2708"/>
    <w:rsid w:val="006D4291"/>
    <w:rsid w:val="006D4E3A"/>
    <w:rsid w:val="006D5166"/>
    <w:rsid w:val="006D51E4"/>
    <w:rsid w:val="006D5E85"/>
    <w:rsid w:val="006D6416"/>
    <w:rsid w:val="006D6CB9"/>
    <w:rsid w:val="006E0F6C"/>
    <w:rsid w:val="006E1481"/>
    <w:rsid w:val="006E4AC3"/>
    <w:rsid w:val="006E4D25"/>
    <w:rsid w:val="006E61F9"/>
    <w:rsid w:val="006E7379"/>
    <w:rsid w:val="006E7627"/>
    <w:rsid w:val="006F2672"/>
    <w:rsid w:val="006F3217"/>
    <w:rsid w:val="006F5919"/>
    <w:rsid w:val="006F79F0"/>
    <w:rsid w:val="007008FE"/>
    <w:rsid w:val="007017E7"/>
    <w:rsid w:val="007026A9"/>
    <w:rsid w:val="00703262"/>
    <w:rsid w:val="007042D1"/>
    <w:rsid w:val="00707FCC"/>
    <w:rsid w:val="00710EEA"/>
    <w:rsid w:val="007117CD"/>
    <w:rsid w:val="00712DAB"/>
    <w:rsid w:val="00714376"/>
    <w:rsid w:val="007154E4"/>
    <w:rsid w:val="00716536"/>
    <w:rsid w:val="007209E2"/>
    <w:rsid w:val="00720E00"/>
    <w:rsid w:val="0072175F"/>
    <w:rsid w:val="007255C0"/>
    <w:rsid w:val="00726EAE"/>
    <w:rsid w:val="00727A44"/>
    <w:rsid w:val="007301E5"/>
    <w:rsid w:val="0073045C"/>
    <w:rsid w:val="007319E9"/>
    <w:rsid w:val="0073364D"/>
    <w:rsid w:val="00733B21"/>
    <w:rsid w:val="007350BD"/>
    <w:rsid w:val="00741D83"/>
    <w:rsid w:val="007469BD"/>
    <w:rsid w:val="00750EA4"/>
    <w:rsid w:val="00751CC5"/>
    <w:rsid w:val="00752BC8"/>
    <w:rsid w:val="007554A6"/>
    <w:rsid w:val="007556C8"/>
    <w:rsid w:val="00756610"/>
    <w:rsid w:val="00760265"/>
    <w:rsid w:val="007633B5"/>
    <w:rsid w:val="007642F3"/>
    <w:rsid w:val="00764B8E"/>
    <w:rsid w:val="007657A7"/>
    <w:rsid w:val="00765869"/>
    <w:rsid w:val="00766195"/>
    <w:rsid w:val="00771039"/>
    <w:rsid w:val="00771917"/>
    <w:rsid w:val="00773DBA"/>
    <w:rsid w:val="00775AA6"/>
    <w:rsid w:val="0077627E"/>
    <w:rsid w:val="00776F35"/>
    <w:rsid w:val="0077709F"/>
    <w:rsid w:val="00777A0C"/>
    <w:rsid w:val="00777EBE"/>
    <w:rsid w:val="00780294"/>
    <w:rsid w:val="00783557"/>
    <w:rsid w:val="00785631"/>
    <w:rsid w:val="00785796"/>
    <w:rsid w:val="00790113"/>
    <w:rsid w:val="007904F6"/>
    <w:rsid w:val="007916D7"/>
    <w:rsid w:val="0079286C"/>
    <w:rsid w:val="007933C0"/>
    <w:rsid w:val="007936F3"/>
    <w:rsid w:val="007945B4"/>
    <w:rsid w:val="00795EB5"/>
    <w:rsid w:val="0079657F"/>
    <w:rsid w:val="007971B2"/>
    <w:rsid w:val="007971C3"/>
    <w:rsid w:val="007A29EB"/>
    <w:rsid w:val="007A3777"/>
    <w:rsid w:val="007A3ECF"/>
    <w:rsid w:val="007A453E"/>
    <w:rsid w:val="007A4B70"/>
    <w:rsid w:val="007B02B1"/>
    <w:rsid w:val="007B137C"/>
    <w:rsid w:val="007B219A"/>
    <w:rsid w:val="007B26D3"/>
    <w:rsid w:val="007B3410"/>
    <w:rsid w:val="007C0E10"/>
    <w:rsid w:val="007C27BD"/>
    <w:rsid w:val="007C3DBF"/>
    <w:rsid w:val="007C62B4"/>
    <w:rsid w:val="007C6F52"/>
    <w:rsid w:val="007D0FAB"/>
    <w:rsid w:val="007D1037"/>
    <w:rsid w:val="007D31A7"/>
    <w:rsid w:val="007D3654"/>
    <w:rsid w:val="007D40F1"/>
    <w:rsid w:val="007D5215"/>
    <w:rsid w:val="007D71F6"/>
    <w:rsid w:val="007D7728"/>
    <w:rsid w:val="007E20C9"/>
    <w:rsid w:val="007E25F2"/>
    <w:rsid w:val="007E57F3"/>
    <w:rsid w:val="007E600D"/>
    <w:rsid w:val="007F01EB"/>
    <w:rsid w:val="007F0D11"/>
    <w:rsid w:val="007F1F55"/>
    <w:rsid w:val="007F2385"/>
    <w:rsid w:val="007F36DD"/>
    <w:rsid w:val="007F4A95"/>
    <w:rsid w:val="007F53EF"/>
    <w:rsid w:val="007F5969"/>
    <w:rsid w:val="007F6AAF"/>
    <w:rsid w:val="00800EE8"/>
    <w:rsid w:val="008015A8"/>
    <w:rsid w:val="00802FF4"/>
    <w:rsid w:val="00804829"/>
    <w:rsid w:val="00805A90"/>
    <w:rsid w:val="00814693"/>
    <w:rsid w:val="00814721"/>
    <w:rsid w:val="00814E17"/>
    <w:rsid w:val="0081500C"/>
    <w:rsid w:val="008157C0"/>
    <w:rsid w:val="00815A92"/>
    <w:rsid w:val="00816758"/>
    <w:rsid w:val="0081686D"/>
    <w:rsid w:val="0081724C"/>
    <w:rsid w:val="00817E18"/>
    <w:rsid w:val="00821352"/>
    <w:rsid w:val="00821CC0"/>
    <w:rsid w:val="00822032"/>
    <w:rsid w:val="0082460F"/>
    <w:rsid w:val="0082504C"/>
    <w:rsid w:val="00826490"/>
    <w:rsid w:val="0082753B"/>
    <w:rsid w:val="0083216E"/>
    <w:rsid w:val="008334DE"/>
    <w:rsid w:val="00833ECB"/>
    <w:rsid w:val="008348CB"/>
    <w:rsid w:val="00834A3C"/>
    <w:rsid w:val="008354EE"/>
    <w:rsid w:val="00837194"/>
    <w:rsid w:val="00837B31"/>
    <w:rsid w:val="00841678"/>
    <w:rsid w:val="0084232B"/>
    <w:rsid w:val="008426EF"/>
    <w:rsid w:val="00842940"/>
    <w:rsid w:val="0084371D"/>
    <w:rsid w:val="008437BE"/>
    <w:rsid w:val="008443EE"/>
    <w:rsid w:val="00844949"/>
    <w:rsid w:val="008449A3"/>
    <w:rsid w:val="00850621"/>
    <w:rsid w:val="008510BA"/>
    <w:rsid w:val="00852FB6"/>
    <w:rsid w:val="00856F18"/>
    <w:rsid w:val="00863763"/>
    <w:rsid w:val="00863E49"/>
    <w:rsid w:val="008645C7"/>
    <w:rsid w:val="0086651C"/>
    <w:rsid w:val="008713BF"/>
    <w:rsid w:val="008713CA"/>
    <w:rsid w:val="008714B6"/>
    <w:rsid w:val="008742AF"/>
    <w:rsid w:val="00874504"/>
    <w:rsid w:val="00874AA4"/>
    <w:rsid w:val="00876A92"/>
    <w:rsid w:val="00881EBF"/>
    <w:rsid w:val="00881F8C"/>
    <w:rsid w:val="0088576B"/>
    <w:rsid w:val="00886966"/>
    <w:rsid w:val="00887136"/>
    <w:rsid w:val="008874D6"/>
    <w:rsid w:val="0089005F"/>
    <w:rsid w:val="008900E8"/>
    <w:rsid w:val="00890B65"/>
    <w:rsid w:val="008915EA"/>
    <w:rsid w:val="00891663"/>
    <w:rsid w:val="0089173A"/>
    <w:rsid w:val="00892B38"/>
    <w:rsid w:val="00892FE6"/>
    <w:rsid w:val="00895874"/>
    <w:rsid w:val="00895A93"/>
    <w:rsid w:val="00896222"/>
    <w:rsid w:val="00896E2B"/>
    <w:rsid w:val="008A35B6"/>
    <w:rsid w:val="008A6E61"/>
    <w:rsid w:val="008B09FE"/>
    <w:rsid w:val="008B4455"/>
    <w:rsid w:val="008B463C"/>
    <w:rsid w:val="008B7681"/>
    <w:rsid w:val="008B77CB"/>
    <w:rsid w:val="008C21E7"/>
    <w:rsid w:val="008C25B3"/>
    <w:rsid w:val="008C27A7"/>
    <w:rsid w:val="008C590C"/>
    <w:rsid w:val="008C603C"/>
    <w:rsid w:val="008D02E0"/>
    <w:rsid w:val="008D127C"/>
    <w:rsid w:val="008D2467"/>
    <w:rsid w:val="008D43CA"/>
    <w:rsid w:val="008D7F84"/>
    <w:rsid w:val="008E00C5"/>
    <w:rsid w:val="008E0C28"/>
    <w:rsid w:val="008E163F"/>
    <w:rsid w:val="008E1E84"/>
    <w:rsid w:val="008E2671"/>
    <w:rsid w:val="008E6405"/>
    <w:rsid w:val="008E6CCC"/>
    <w:rsid w:val="008E76A2"/>
    <w:rsid w:val="008F187C"/>
    <w:rsid w:val="008F46EC"/>
    <w:rsid w:val="008F4735"/>
    <w:rsid w:val="008F5B57"/>
    <w:rsid w:val="008F6E2B"/>
    <w:rsid w:val="008F793A"/>
    <w:rsid w:val="009001BE"/>
    <w:rsid w:val="00900748"/>
    <w:rsid w:val="009022D5"/>
    <w:rsid w:val="00902DEE"/>
    <w:rsid w:val="00903C3D"/>
    <w:rsid w:val="009052B0"/>
    <w:rsid w:val="009063A6"/>
    <w:rsid w:val="00906A71"/>
    <w:rsid w:val="009135D9"/>
    <w:rsid w:val="00914283"/>
    <w:rsid w:val="00914B42"/>
    <w:rsid w:val="00921431"/>
    <w:rsid w:val="00921B7C"/>
    <w:rsid w:val="00922378"/>
    <w:rsid w:val="0092336C"/>
    <w:rsid w:val="009253FC"/>
    <w:rsid w:val="00930734"/>
    <w:rsid w:val="00931A63"/>
    <w:rsid w:val="0093251D"/>
    <w:rsid w:val="009339F6"/>
    <w:rsid w:val="009356C7"/>
    <w:rsid w:val="00935802"/>
    <w:rsid w:val="00935FF2"/>
    <w:rsid w:val="009403D5"/>
    <w:rsid w:val="00941740"/>
    <w:rsid w:val="0094201B"/>
    <w:rsid w:val="00945832"/>
    <w:rsid w:val="009472B5"/>
    <w:rsid w:val="0094733C"/>
    <w:rsid w:val="009476A9"/>
    <w:rsid w:val="00947CF3"/>
    <w:rsid w:val="00950D6D"/>
    <w:rsid w:val="0095182D"/>
    <w:rsid w:val="00952579"/>
    <w:rsid w:val="0095284C"/>
    <w:rsid w:val="00953069"/>
    <w:rsid w:val="009553AE"/>
    <w:rsid w:val="00956B20"/>
    <w:rsid w:val="00961050"/>
    <w:rsid w:val="00961B84"/>
    <w:rsid w:val="00962715"/>
    <w:rsid w:val="00963713"/>
    <w:rsid w:val="00963A15"/>
    <w:rsid w:val="009648BC"/>
    <w:rsid w:val="0096495F"/>
    <w:rsid w:val="0096561A"/>
    <w:rsid w:val="00965B42"/>
    <w:rsid w:val="00965BE4"/>
    <w:rsid w:val="0096694B"/>
    <w:rsid w:val="00967824"/>
    <w:rsid w:val="00967959"/>
    <w:rsid w:val="00970FA4"/>
    <w:rsid w:val="009744D7"/>
    <w:rsid w:val="00975CFC"/>
    <w:rsid w:val="00975E0B"/>
    <w:rsid w:val="00980BAB"/>
    <w:rsid w:val="0098225C"/>
    <w:rsid w:val="0098288C"/>
    <w:rsid w:val="00982F87"/>
    <w:rsid w:val="00985505"/>
    <w:rsid w:val="009878C8"/>
    <w:rsid w:val="00990B97"/>
    <w:rsid w:val="00993538"/>
    <w:rsid w:val="00993E6B"/>
    <w:rsid w:val="009946D7"/>
    <w:rsid w:val="00996E5B"/>
    <w:rsid w:val="009977F6"/>
    <w:rsid w:val="00997E00"/>
    <w:rsid w:val="009A0BA1"/>
    <w:rsid w:val="009A0FB8"/>
    <w:rsid w:val="009A1707"/>
    <w:rsid w:val="009B115A"/>
    <w:rsid w:val="009B1A0F"/>
    <w:rsid w:val="009B4DC2"/>
    <w:rsid w:val="009B5094"/>
    <w:rsid w:val="009B55BC"/>
    <w:rsid w:val="009B560E"/>
    <w:rsid w:val="009B7868"/>
    <w:rsid w:val="009C013B"/>
    <w:rsid w:val="009C0F78"/>
    <w:rsid w:val="009C227E"/>
    <w:rsid w:val="009C29FB"/>
    <w:rsid w:val="009C38F7"/>
    <w:rsid w:val="009C47F6"/>
    <w:rsid w:val="009C51FB"/>
    <w:rsid w:val="009C706F"/>
    <w:rsid w:val="009C72DC"/>
    <w:rsid w:val="009C757A"/>
    <w:rsid w:val="009C7AE0"/>
    <w:rsid w:val="009C7D89"/>
    <w:rsid w:val="009D0369"/>
    <w:rsid w:val="009D067F"/>
    <w:rsid w:val="009D0E85"/>
    <w:rsid w:val="009D1BD9"/>
    <w:rsid w:val="009D2A05"/>
    <w:rsid w:val="009D2CB3"/>
    <w:rsid w:val="009D37CF"/>
    <w:rsid w:val="009D3D87"/>
    <w:rsid w:val="009D5C1B"/>
    <w:rsid w:val="009D6206"/>
    <w:rsid w:val="009D75B1"/>
    <w:rsid w:val="009D7ECE"/>
    <w:rsid w:val="009E06B1"/>
    <w:rsid w:val="009E124E"/>
    <w:rsid w:val="009E2A18"/>
    <w:rsid w:val="009E35EB"/>
    <w:rsid w:val="009F0F0E"/>
    <w:rsid w:val="009F3C29"/>
    <w:rsid w:val="009F44D4"/>
    <w:rsid w:val="009F52C3"/>
    <w:rsid w:val="009F7138"/>
    <w:rsid w:val="00A00D8A"/>
    <w:rsid w:val="00A02120"/>
    <w:rsid w:val="00A02C64"/>
    <w:rsid w:val="00A02F89"/>
    <w:rsid w:val="00A0327B"/>
    <w:rsid w:val="00A050EC"/>
    <w:rsid w:val="00A074E9"/>
    <w:rsid w:val="00A11063"/>
    <w:rsid w:val="00A122BB"/>
    <w:rsid w:val="00A1432D"/>
    <w:rsid w:val="00A152EA"/>
    <w:rsid w:val="00A16886"/>
    <w:rsid w:val="00A17D4A"/>
    <w:rsid w:val="00A217F1"/>
    <w:rsid w:val="00A23012"/>
    <w:rsid w:val="00A236BB"/>
    <w:rsid w:val="00A23DA1"/>
    <w:rsid w:val="00A257F0"/>
    <w:rsid w:val="00A25A3A"/>
    <w:rsid w:val="00A25BE5"/>
    <w:rsid w:val="00A267A7"/>
    <w:rsid w:val="00A30DC0"/>
    <w:rsid w:val="00A30EDE"/>
    <w:rsid w:val="00A312FA"/>
    <w:rsid w:val="00A3226F"/>
    <w:rsid w:val="00A346C7"/>
    <w:rsid w:val="00A363C3"/>
    <w:rsid w:val="00A36E07"/>
    <w:rsid w:val="00A377E9"/>
    <w:rsid w:val="00A37B56"/>
    <w:rsid w:val="00A37C5C"/>
    <w:rsid w:val="00A40D47"/>
    <w:rsid w:val="00A411F1"/>
    <w:rsid w:val="00A421F4"/>
    <w:rsid w:val="00A457DD"/>
    <w:rsid w:val="00A46B4C"/>
    <w:rsid w:val="00A46C56"/>
    <w:rsid w:val="00A47EBA"/>
    <w:rsid w:val="00A5495A"/>
    <w:rsid w:val="00A54FB5"/>
    <w:rsid w:val="00A56999"/>
    <w:rsid w:val="00A60503"/>
    <w:rsid w:val="00A607C1"/>
    <w:rsid w:val="00A609DD"/>
    <w:rsid w:val="00A701B2"/>
    <w:rsid w:val="00A713D4"/>
    <w:rsid w:val="00A719E2"/>
    <w:rsid w:val="00A71D09"/>
    <w:rsid w:val="00A739AA"/>
    <w:rsid w:val="00A73E75"/>
    <w:rsid w:val="00A741D0"/>
    <w:rsid w:val="00A74574"/>
    <w:rsid w:val="00A75403"/>
    <w:rsid w:val="00A75474"/>
    <w:rsid w:val="00A76852"/>
    <w:rsid w:val="00A76C21"/>
    <w:rsid w:val="00A7720E"/>
    <w:rsid w:val="00A77589"/>
    <w:rsid w:val="00A77DAA"/>
    <w:rsid w:val="00A8074F"/>
    <w:rsid w:val="00A80DDB"/>
    <w:rsid w:val="00A81184"/>
    <w:rsid w:val="00A8289F"/>
    <w:rsid w:val="00A841AB"/>
    <w:rsid w:val="00A86541"/>
    <w:rsid w:val="00A86A9C"/>
    <w:rsid w:val="00A93006"/>
    <w:rsid w:val="00A9548F"/>
    <w:rsid w:val="00A954CA"/>
    <w:rsid w:val="00A96ADE"/>
    <w:rsid w:val="00A96EA9"/>
    <w:rsid w:val="00A97593"/>
    <w:rsid w:val="00A97E21"/>
    <w:rsid w:val="00AA023A"/>
    <w:rsid w:val="00AA090E"/>
    <w:rsid w:val="00AA17A4"/>
    <w:rsid w:val="00AA1ADD"/>
    <w:rsid w:val="00AA2E16"/>
    <w:rsid w:val="00AA30A4"/>
    <w:rsid w:val="00AA37A8"/>
    <w:rsid w:val="00AA5799"/>
    <w:rsid w:val="00AA6DA9"/>
    <w:rsid w:val="00AA6DC9"/>
    <w:rsid w:val="00AB00D9"/>
    <w:rsid w:val="00AB010C"/>
    <w:rsid w:val="00AB2767"/>
    <w:rsid w:val="00AB33A8"/>
    <w:rsid w:val="00AB42CA"/>
    <w:rsid w:val="00AB57A6"/>
    <w:rsid w:val="00AC3237"/>
    <w:rsid w:val="00AC3736"/>
    <w:rsid w:val="00AC7161"/>
    <w:rsid w:val="00AD0610"/>
    <w:rsid w:val="00AD1665"/>
    <w:rsid w:val="00AD4253"/>
    <w:rsid w:val="00AD4322"/>
    <w:rsid w:val="00AD43AB"/>
    <w:rsid w:val="00AD6014"/>
    <w:rsid w:val="00AD60D0"/>
    <w:rsid w:val="00AD67F9"/>
    <w:rsid w:val="00AE19D1"/>
    <w:rsid w:val="00AE1F8D"/>
    <w:rsid w:val="00AE2DFE"/>
    <w:rsid w:val="00AE3F28"/>
    <w:rsid w:val="00AE4009"/>
    <w:rsid w:val="00AE4F03"/>
    <w:rsid w:val="00AE5063"/>
    <w:rsid w:val="00AE61B3"/>
    <w:rsid w:val="00AE6EA2"/>
    <w:rsid w:val="00AF2C9A"/>
    <w:rsid w:val="00AF423C"/>
    <w:rsid w:val="00AF4813"/>
    <w:rsid w:val="00AF4B5D"/>
    <w:rsid w:val="00AF6844"/>
    <w:rsid w:val="00AF7E55"/>
    <w:rsid w:val="00B00034"/>
    <w:rsid w:val="00B011B8"/>
    <w:rsid w:val="00B020D3"/>
    <w:rsid w:val="00B03854"/>
    <w:rsid w:val="00B048B3"/>
    <w:rsid w:val="00B056CC"/>
    <w:rsid w:val="00B059D9"/>
    <w:rsid w:val="00B06F71"/>
    <w:rsid w:val="00B10185"/>
    <w:rsid w:val="00B10400"/>
    <w:rsid w:val="00B108E3"/>
    <w:rsid w:val="00B10FCC"/>
    <w:rsid w:val="00B1281A"/>
    <w:rsid w:val="00B16982"/>
    <w:rsid w:val="00B17855"/>
    <w:rsid w:val="00B2033E"/>
    <w:rsid w:val="00B226B3"/>
    <w:rsid w:val="00B228F8"/>
    <w:rsid w:val="00B23EFD"/>
    <w:rsid w:val="00B25D4A"/>
    <w:rsid w:val="00B263A4"/>
    <w:rsid w:val="00B3154A"/>
    <w:rsid w:val="00B31DE9"/>
    <w:rsid w:val="00B32845"/>
    <w:rsid w:val="00B33956"/>
    <w:rsid w:val="00B33C37"/>
    <w:rsid w:val="00B33F2D"/>
    <w:rsid w:val="00B400F7"/>
    <w:rsid w:val="00B41C8F"/>
    <w:rsid w:val="00B42B6C"/>
    <w:rsid w:val="00B43164"/>
    <w:rsid w:val="00B43A95"/>
    <w:rsid w:val="00B44890"/>
    <w:rsid w:val="00B47423"/>
    <w:rsid w:val="00B500F5"/>
    <w:rsid w:val="00B51D02"/>
    <w:rsid w:val="00B52A01"/>
    <w:rsid w:val="00B52AE1"/>
    <w:rsid w:val="00B52B37"/>
    <w:rsid w:val="00B539EA"/>
    <w:rsid w:val="00B54330"/>
    <w:rsid w:val="00B554D4"/>
    <w:rsid w:val="00B55FDC"/>
    <w:rsid w:val="00B6062E"/>
    <w:rsid w:val="00B60DA5"/>
    <w:rsid w:val="00B612D2"/>
    <w:rsid w:val="00B61C46"/>
    <w:rsid w:val="00B61E1E"/>
    <w:rsid w:val="00B6487D"/>
    <w:rsid w:val="00B648F5"/>
    <w:rsid w:val="00B6658D"/>
    <w:rsid w:val="00B66DFB"/>
    <w:rsid w:val="00B67FF4"/>
    <w:rsid w:val="00B70128"/>
    <w:rsid w:val="00B70BB2"/>
    <w:rsid w:val="00B70CA4"/>
    <w:rsid w:val="00B711F8"/>
    <w:rsid w:val="00B7243B"/>
    <w:rsid w:val="00B72659"/>
    <w:rsid w:val="00B72748"/>
    <w:rsid w:val="00B741C6"/>
    <w:rsid w:val="00B74873"/>
    <w:rsid w:val="00B76ACF"/>
    <w:rsid w:val="00B76CA5"/>
    <w:rsid w:val="00B802B3"/>
    <w:rsid w:val="00B81950"/>
    <w:rsid w:val="00B81B5C"/>
    <w:rsid w:val="00B85086"/>
    <w:rsid w:val="00B86376"/>
    <w:rsid w:val="00B869CF"/>
    <w:rsid w:val="00B86E44"/>
    <w:rsid w:val="00B911DB"/>
    <w:rsid w:val="00B91339"/>
    <w:rsid w:val="00B91ACF"/>
    <w:rsid w:val="00B95047"/>
    <w:rsid w:val="00B9570F"/>
    <w:rsid w:val="00B95E18"/>
    <w:rsid w:val="00B96F9A"/>
    <w:rsid w:val="00BA01CD"/>
    <w:rsid w:val="00BA2B8A"/>
    <w:rsid w:val="00BA3120"/>
    <w:rsid w:val="00BA3187"/>
    <w:rsid w:val="00BA4046"/>
    <w:rsid w:val="00BA47D0"/>
    <w:rsid w:val="00BA5197"/>
    <w:rsid w:val="00BA7E2E"/>
    <w:rsid w:val="00BB1AA9"/>
    <w:rsid w:val="00BB29EB"/>
    <w:rsid w:val="00BB3DB0"/>
    <w:rsid w:val="00BB4960"/>
    <w:rsid w:val="00BB7291"/>
    <w:rsid w:val="00BC2D27"/>
    <w:rsid w:val="00BC3825"/>
    <w:rsid w:val="00BC3F72"/>
    <w:rsid w:val="00BC4A98"/>
    <w:rsid w:val="00BC5C8D"/>
    <w:rsid w:val="00BC6456"/>
    <w:rsid w:val="00BC65E4"/>
    <w:rsid w:val="00BC6A70"/>
    <w:rsid w:val="00BD1C3C"/>
    <w:rsid w:val="00BD1C9F"/>
    <w:rsid w:val="00BD1CF1"/>
    <w:rsid w:val="00BD2D62"/>
    <w:rsid w:val="00BE0336"/>
    <w:rsid w:val="00BE0348"/>
    <w:rsid w:val="00BE05BE"/>
    <w:rsid w:val="00BE13A6"/>
    <w:rsid w:val="00BE14E3"/>
    <w:rsid w:val="00BE1A10"/>
    <w:rsid w:val="00BE4E08"/>
    <w:rsid w:val="00BE67AA"/>
    <w:rsid w:val="00BE7C2A"/>
    <w:rsid w:val="00BF04A3"/>
    <w:rsid w:val="00BF1FC1"/>
    <w:rsid w:val="00BF40ED"/>
    <w:rsid w:val="00BF4628"/>
    <w:rsid w:val="00BF4A15"/>
    <w:rsid w:val="00BF50EE"/>
    <w:rsid w:val="00BF6E99"/>
    <w:rsid w:val="00C00CC3"/>
    <w:rsid w:val="00C013F2"/>
    <w:rsid w:val="00C01C3D"/>
    <w:rsid w:val="00C01FEC"/>
    <w:rsid w:val="00C037C3"/>
    <w:rsid w:val="00C03F25"/>
    <w:rsid w:val="00C05038"/>
    <w:rsid w:val="00C05246"/>
    <w:rsid w:val="00C05640"/>
    <w:rsid w:val="00C05A01"/>
    <w:rsid w:val="00C0678D"/>
    <w:rsid w:val="00C078B5"/>
    <w:rsid w:val="00C109C5"/>
    <w:rsid w:val="00C10C81"/>
    <w:rsid w:val="00C11FB0"/>
    <w:rsid w:val="00C13985"/>
    <w:rsid w:val="00C1687F"/>
    <w:rsid w:val="00C2020B"/>
    <w:rsid w:val="00C2029B"/>
    <w:rsid w:val="00C20ABB"/>
    <w:rsid w:val="00C21AB1"/>
    <w:rsid w:val="00C2212A"/>
    <w:rsid w:val="00C2246E"/>
    <w:rsid w:val="00C2296B"/>
    <w:rsid w:val="00C269BD"/>
    <w:rsid w:val="00C27950"/>
    <w:rsid w:val="00C31739"/>
    <w:rsid w:val="00C31902"/>
    <w:rsid w:val="00C35951"/>
    <w:rsid w:val="00C41031"/>
    <w:rsid w:val="00C41FC3"/>
    <w:rsid w:val="00C4290D"/>
    <w:rsid w:val="00C4356B"/>
    <w:rsid w:val="00C44073"/>
    <w:rsid w:val="00C44940"/>
    <w:rsid w:val="00C467F9"/>
    <w:rsid w:val="00C47C66"/>
    <w:rsid w:val="00C506F4"/>
    <w:rsid w:val="00C50AD6"/>
    <w:rsid w:val="00C519E5"/>
    <w:rsid w:val="00C51D75"/>
    <w:rsid w:val="00C5375E"/>
    <w:rsid w:val="00C53B0B"/>
    <w:rsid w:val="00C553A7"/>
    <w:rsid w:val="00C56E7A"/>
    <w:rsid w:val="00C57E86"/>
    <w:rsid w:val="00C617D0"/>
    <w:rsid w:val="00C617D6"/>
    <w:rsid w:val="00C61DF6"/>
    <w:rsid w:val="00C6210E"/>
    <w:rsid w:val="00C64DF2"/>
    <w:rsid w:val="00C655C7"/>
    <w:rsid w:val="00C71C81"/>
    <w:rsid w:val="00C71FD1"/>
    <w:rsid w:val="00C72970"/>
    <w:rsid w:val="00C749B7"/>
    <w:rsid w:val="00C74F06"/>
    <w:rsid w:val="00C76784"/>
    <w:rsid w:val="00C77496"/>
    <w:rsid w:val="00C80468"/>
    <w:rsid w:val="00C81C18"/>
    <w:rsid w:val="00C856A1"/>
    <w:rsid w:val="00C86D98"/>
    <w:rsid w:val="00C86E61"/>
    <w:rsid w:val="00C90AF1"/>
    <w:rsid w:val="00C90B94"/>
    <w:rsid w:val="00C90EB9"/>
    <w:rsid w:val="00C90F43"/>
    <w:rsid w:val="00C91558"/>
    <w:rsid w:val="00C929C4"/>
    <w:rsid w:val="00C92C55"/>
    <w:rsid w:val="00C94D60"/>
    <w:rsid w:val="00C959B7"/>
    <w:rsid w:val="00CA0394"/>
    <w:rsid w:val="00CA042F"/>
    <w:rsid w:val="00CA23AA"/>
    <w:rsid w:val="00CA36E9"/>
    <w:rsid w:val="00CA4A1E"/>
    <w:rsid w:val="00CB0723"/>
    <w:rsid w:val="00CB1299"/>
    <w:rsid w:val="00CB1993"/>
    <w:rsid w:val="00CB1E56"/>
    <w:rsid w:val="00CB2A29"/>
    <w:rsid w:val="00CB67DD"/>
    <w:rsid w:val="00CB6A62"/>
    <w:rsid w:val="00CC0740"/>
    <w:rsid w:val="00CC15A8"/>
    <w:rsid w:val="00CC1AB7"/>
    <w:rsid w:val="00CC233D"/>
    <w:rsid w:val="00CC2C7F"/>
    <w:rsid w:val="00CC61CE"/>
    <w:rsid w:val="00CD05F4"/>
    <w:rsid w:val="00CD2540"/>
    <w:rsid w:val="00CD2667"/>
    <w:rsid w:val="00CD3FD5"/>
    <w:rsid w:val="00CD4FEA"/>
    <w:rsid w:val="00CD519B"/>
    <w:rsid w:val="00CD5B79"/>
    <w:rsid w:val="00CD7D14"/>
    <w:rsid w:val="00CE0630"/>
    <w:rsid w:val="00CE0925"/>
    <w:rsid w:val="00CE1A07"/>
    <w:rsid w:val="00CE2240"/>
    <w:rsid w:val="00CE2B46"/>
    <w:rsid w:val="00CE5F1E"/>
    <w:rsid w:val="00CF0463"/>
    <w:rsid w:val="00CF0ECE"/>
    <w:rsid w:val="00CF2814"/>
    <w:rsid w:val="00CF3FBC"/>
    <w:rsid w:val="00CF4B85"/>
    <w:rsid w:val="00CF633B"/>
    <w:rsid w:val="00CF6F64"/>
    <w:rsid w:val="00CF7D1B"/>
    <w:rsid w:val="00D00058"/>
    <w:rsid w:val="00D00509"/>
    <w:rsid w:val="00D00E88"/>
    <w:rsid w:val="00D01E46"/>
    <w:rsid w:val="00D01FE1"/>
    <w:rsid w:val="00D04144"/>
    <w:rsid w:val="00D04828"/>
    <w:rsid w:val="00D05947"/>
    <w:rsid w:val="00D06D7B"/>
    <w:rsid w:val="00D06EAC"/>
    <w:rsid w:val="00D06ED8"/>
    <w:rsid w:val="00D103CE"/>
    <w:rsid w:val="00D10E80"/>
    <w:rsid w:val="00D11BC1"/>
    <w:rsid w:val="00D14E72"/>
    <w:rsid w:val="00D16541"/>
    <w:rsid w:val="00D166EB"/>
    <w:rsid w:val="00D207D8"/>
    <w:rsid w:val="00D21196"/>
    <w:rsid w:val="00D22839"/>
    <w:rsid w:val="00D2489B"/>
    <w:rsid w:val="00D25A8E"/>
    <w:rsid w:val="00D2636D"/>
    <w:rsid w:val="00D266F1"/>
    <w:rsid w:val="00D3001B"/>
    <w:rsid w:val="00D30BC8"/>
    <w:rsid w:val="00D32DD2"/>
    <w:rsid w:val="00D35BC2"/>
    <w:rsid w:val="00D35D5D"/>
    <w:rsid w:val="00D401C3"/>
    <w:rsid w:val="00D416A4"/>
    <w:rsid w:val="00D423C3"/>
    <w:rsid w:val="00D449DD"/>
    <w:rsid w:val="00D451F8"/>
    <w:rsid w:val="00D46477"/>
    <w:rsid w:val="00D46D16"/>
    <w:rsid w:val="00D51FBD"/>
    <w:rsid w:val="00D5296C"/>
    <w:rsid w:val="00D531AE"/>
    <w:rsid w:val="00D54067"/>
    <w:rsid w:val="00D5507B"/>
    <w:rsid w:val="00D621B4"/>
    <w:rsid w:val="00D62CD4"/>
    <w:rsid w:val="00D6353C"/>
    <w:rsid w:val="00D63A74"/>
    <w:rsid w:val="00D666F1"/>
    <w:rsid w:val="00D67077"/>
    <w:rsid w:val="00D75E77"/>
    <w:rsid w:val="00D76BDE"/>
    <w:rsid w:val="00D76FB5"/>
    <w:rsid w:val="00D808F7"/>
    <w:rsid w:val="00D81762"/>
    <w:rsid w:val="00D8605F"/>
    <w:rsid w:val="00D86C26"/>
    <w:rsid w:val="00D8712A"/>
    <w:rsid w:val="00D87A30"/>
    <w:rsid w:val="00D90E20"/>
    <w:rsid w:val="00D9342A"/>
    <w:rsid w:val="00D9345D"/>
    <w:rsid w:val="00D96380"/>
    <w:rsid w:val="00D97FB0"/>
    <w:rsid w:val="00DA03A2"/>
    <w:rsid w:val="00DA063F"/>
    <w:rsid w:val="00DA34F1"/>
    <w:rsid w:val="00DA49B9"/>
    <w:rsid w:val="00DA6BE9"/>
    <w:rsid w:val="00DA712D"/>
    <w:rsid w:val="00DA71A8"/>
    <w:rsid w:val="00DB25BF"/>
    <w:rsid w:val="00DB3B7A"/>
    <w:rsid w:val="00DB47B1"/>
    <w:rsid w:val="00DB7A3A"/>
    <w:rsid w:val="00DC0FEC"/>
    <w:rsid w:val="00DC1526"/>
    <w:rsid w:val="00DC1C34"/>
    <w:rsid w:val="00DC281E"/>
    <w:rsid w:val="00DC3C8F"/>
    <w:rsid w:val="00DC46E6"/>
    <w:rsid w:val="00DC566E"/>
    <w:rsid w:val="00DC5980"/>
    <w:rsid w:val="00DC5A6A"/>
    <w:rsid w:val="00DC5C1D"/>
    <w:rsid w:val="00DC5CE0"/>
    <w:rsid w:val="00DC7D8C"/>
    <w:rsid w:val="00DD1063"/>
    <w:rsid w:val="00DD35D1"/>
    <w:rsid w:val="00DD3945"/>
    <w:rsid w:val="00DD5820"/>
    <w:rsid w:val="00DD69CC"/>
    <w:rsid w:val="00DD70B8"/>
    <w:rsid w:val="00DD756D"/>
    <w:rsid w:val="00DD7CDE"/>
    <w:rsid w:val="00DE0ED5"/>
    <w:rsid w:val="00DE2B84"/>
    <w:rsid w:val="00DE3F35"/>
    <w:rsid w:val="00DE4227"/>
    <w:rsid w:val="00DE4258"/>
    <w:rsid w:val="00DE438D"/>
    <w:rsid w:val="00DE4579"/>
    <w:rsid w:val="00DE568B"/>
    <w:rsid w:val="00DE5BDE"/>
    <w:rsid w:val="00DE5C48"/>
    <w:rsid w:val="00DE612E"/>
    <w:rsid w:val="00DE68E9"/>
    <w:rsid w:val="00DE6AA5"/>
    <w:rsid w:val="00DE78C6"/>
    <w:rsid w:val="00DE7A6D"/>
    <w:rsid w:val="00DF1614"/>
    <w:rsid w:val="00DF22CF"/>
    <w:rsid w:val="00DF2C3E"/>
    <w:rsid w:val="00DF5548"/>
    <w:rsid w:val="00DF61F6"/>
    <w:rsid w:val="00DF6B82"/>
    <w:rsid w:val="00DF7BE8"/>
    <w:rsid w:val="00E00F54"/>
    <w:rsid w:val="00E027DC"/>
    <w:rsid w:val="00E02F04"/>
    <w:rsid w:val="00E07FF6"/>
    <w:rsid w:val="00E11B45"/>
    <w:rsid w:val="00E1555A"/>
    <w:rsid w:val="00E1703A"/>
    <w:rsid w:val="00E20019"/>
    <w:rsid w:val="00E208FF"/>
    <w:rsid w:val="00E25373"/>
    <w:rsid w:val="00E25BFC"/>
    <w:rsid w:val="00E25D3A"/>
    <w:rsid w:val="00E26AD9"/>
    <w:rsid w:val="00E2767E"/>
    <w:rsid w:val="00E34D1B"/>
    <w:rsid w:val="00E34D3C"/>
    <w:rsid w:val="00E36BDF"/>
    <w:rsid w:val="00E37AEB"/>
    <w:rsid w:val="00E413B7"/>
    <w:rsid w:val="00E419D7"/>
    <w:rsid w:val="00E427A3"/>
    <w:rsid w:val="00E42965"/>
    <w:rsid w:val="00E42F29"/>
    <w:rsid w:val="00E4367F"/>
    <w:rsid w:val="00E436F5"/>
    <w:rsid w:val="00E470F2"/>
    <w:rsid w:val="00E5058F"/>
    <w:rsid w:val="00E535C7"/>
    <w:rsid w:val="00E5369A"/>
    <w:rsid w:val="00E549F9"/>
    <w:rsid w:val="00E54DF9"/>
    <w:rsid w:val="00E55080"/>
    <w:rsid w:val="00E56BE4"/>
    <w:rsid w:val="00E57AD2"/>
    <w:rsid w:val="00E614B7"/>
    <w:rsid w:val="00E62FEA"/>
    <w:rsid w:val="00E64D29"/>
    <w:rsid w:val="00E64DA5"/>
    <w:rsid w:val="00E678A5"/>
    <w:rsid w:val="00E67B4E"/>
    <w:rsid w:val="00E67D5A"/>
    <w:rsid w:val="00E717A5"/>
    <w:rsid w:val="00E7184B"/>
    <w:rsid w:val="00E72222"/>
    <w:rsid w:val="00E7303B"/>
    <w:rsid w:val="00E75366"/>
    <w:rsid w:val="00E753A8"/>
    <w:rsid w:val="00E7559D"/>
    <w:rsid w:val="00E757E0"/>
    <w:rsid w:val="00E75FBF"/>
    <w:rsid w:val="00E77382"/>
    <w:rsid w:val="00E7790C"/>
    <w:rsid w:val="00E8406B"/>
    <w:rsid w:val="00E840C5"/>
    <w:rsid w:val="00E85855"/>
    <w:rsid w:val="00E86C29"/>
    <w:rsid w:val="00E87220"/>
    <w:rsid w:val="00E87A84"/>
    <w:rsid w:val="00E91D86"/>
    <w:rsid w:val="00E91FAA"/>
    <w:rsid w:val="00E9408F"/>
    <w:rsid w:val="00E94A11"/>
    <w:rsid w:val="00EA00DD"/>
    <w:rsid w:val="00EA0C28"/>
    <w:rsid w:val="00EA1724"/>
    <w:rsid w:val="00EA19DD"/>
    <w:rsid w:val="00EA1BA4"/>
    <w:rsid w:val="00EA5CCE"/>
    <w:rsid w:val="00EA61C5"/>
    <w:rsid w:val="00EA7072"/>
    <w:rsid w:val="00EA7C2A"/>
    <w:rsid w:val="00EB0965"/>
    <w:rsid w:val="00EB4627"/>
    <w:rsid w:val="00EB5834"/>
    <w:rsid w:val="00EB5CC1"/>
    <w:rsid w:val="00EB7C20"/>
    <w:rsid w:val="00EC0764"/>
    <w:rsid w:val="00EC10C9"/>
    <w:rsid w:val="00EC2A0C"/>
    <w:rsid w:val="00EC4C78"/>
    <w:rsid w:val="00EC60F4"/>
    <w:rsid w:val="00EC6AF3"/>
    <w:rsid w:val="00EC6BF4"/>
    <w:rsid w:val="00ED0791"/>
    <w:rsid w:val="00ED1996"/>
    <w:rsid w:val="00ED69B6"/>
    <w:rsid w:val="00ED7403"/>
    <w:rsid w:val="00EE027E"/>
    <w:rsid w:val="00EE09CC"/>
    <w:rsid w:val="00EE1604"/>
    <w:rsid w:val="00EE268E"/>
    <w:rsid w:val="00EE34F4"/>
    <w:rsid w:val="00EE3857"/>
    <w:rsid w:val="00EE3C5F"/>
    <w:rsid w:val="00EE3FED"/>
    <w:rsid w:val="00EE7816"/>
    <w:rsid w:val="00EF006D"/>
    <w:rsid w:val="00EF1720"/>
    <w:rsid w:val="00EF3A01"/>
    <w:rsid w:val="00EF4749"/>
    <w:rsid w:val="00EF6BB5"/>
    <w:rsid w:val="00F00E02"/>
    <w:rsid w:val="00F026F9"/>
    <w:rsid w:val="00F027DD"/>
    <w:rsid w:val="00F027F0"/>
    <w:rsid w:val="00F03CCE"/>
    <w:rsid w:val="00F063CE"/>
    <w:rsid w:val="00F11E04"/>
    <w:rsid w:val="00F13B02"/>
    <w:rsid w:val="00F15024"/>
    <w:rsid w:val="00F15455"/>
    <w:rsid w:val="00F1571A"/>
    <w:rsid w:val="00F15EEB"/>
    <w:rsid w:val="00F21386"/>
    <w:rsid w:val="00F22107"/>
    <w:rsid w:val="00F2356B"/>
    <w:rsid w:val="00F23E5D"/>
    <w:rsid w:val="00F315C5"/>
    <w:rsid w:val="00F332DF"/>
    <w:rsid w:val="00F33939"/>
    <w:rsid w:val="00F33ACF"/>
    <w:rsid w:val="00F36421"/>
    <w:rsid w:val="00F36A1C"/>
    <w:rsid w:val="00F406F1"/>
    <w:rsid w:val="00F40A9F"/>
    <w:rsid w:val="00F40F05"/>
    <w:rsid w:val="00F40F12"/>
    <w:rsid w:val="00F43C6E"/>
    <w:rsid w:val="00F4555F"/>
    <w:rsid w:val="00F4685F"/>
    <w:rsid w:val="00F47C26"/>
    <w:rsid w:val="00F52304"/>
    <w:rsid w:val="00F525E0"/>
    <w:rsid w:val="00F54AE9"/>
    <w:rsid w:val="00F56D56"/>
    <w:rsid w:val="00F56EAD"/>
    <w:rsid w:val="00F57DC8"/>
    <w:rsid w:val="00F6134E"/>
    <w:rsid w:val="00F61503"/>
    <w:rsid w:val="00F61766"/>
    <w:rsid w:val="00F624EF"/>
    <w:rsid w:val="00F638A5"/>
    <w:rsid w:val="00F64909"/>
    <w:rsid w:val="00F66E65"/>
    <w:rsid w:val="00F675E9"/>
    <w:rsid w:val="00F67C59"/>
    <w:rsid w:val="00F70EF2"/>
    <w:rsid w:val="00F711CB"/>
    <w:rsid w:val="00F72511"/>
    <w:rsid w:val="00F73330"/>
    <w:rsid w:val="00F73A58"/>
    <w:rsid w:val="00F75640"/>
    <w:rsid w:val="00F760E7"/>
    <w:rsid w:val="00F762B6"/>
    <w:rsid w:val="00F76D25"/>
    <w:rsid w:val="00F77A6B"/>
    <w:rsid w:val="00F8043F"/>
    <w:rsid w:val="00F80BD3"/>
    <w:rsid w:val="00F80D2B"/>
    <w:rsid w:val="00F80D95"/>
    <w:rsid w:val="00F8153F"/>
    <w:rsid w:val="00F81B67"/>
    <w:rsid w:val="00F841C6"/>
    <w:rsid w:val="00F85103"/>
    <w:rsid w:val="00F8535C"/>
    <w:rsid w:val="00F85447"/>
    <w:rsid w:val="00F857A7"/>
    <w:rsid w:val="00F85EA5"/>
    <w:rsid w:val="00F86B68"/>
    <w:rsid w:val="00F90649"/>
    <w:rsid w:val="00F91DAE"/>
    <w:rsid w:val="00F91F0B"/>
    <w:rsid w:val="00F9249D"/>
    <w:rsid w:val="00F92890"/>
    <w:rsid w:val="00F94B4F"/>
    <w:rsid w:val="00F96652"/>
    <w:rsid w:val="00F97314"/>
    <w:rsid w:val="00F97EC4"/>
    <w:rsid w:val="00FA15EA"/>
    <w:rsid w:val="00FA233C"/>
    <w:rsid w:val="00FA48A9"/>
    <w:rsid w:val="00FA637C"/>
    <w:rsid w:val="00FA7F7D"/>
    <w:rsid w:val="00FB4FC6"/>
    <w:rsid w:val="00FB663A"/>
    <w:rsid w:val="00FB687C"/>
    <w:rsid w:val="00FB776A"/>
    <w:rsid w:val="00FC0C9E"/>
    <w:rsid w:val="00FC0EEC"/>
    <w:rsid w:val="00FC1073"/>
    <w:rsid w:val="00FC1165"/>
    <w:rsid w:val="00FC2D01"/>
    <w:rsid w:val="00FC48A6"/>
    <w:rsid w:val="00FC4A3B"/>
    <w:rsid w:val="00FC4BA8"/>
    <w:rsid w:val="00FD1D4E"/>
    <w:rsid w:val="00FD1E0C"/>
    <w:rsid w:val="00FD44F4"/>
    <w:rsid w:val="00FD5726"/>
    <w:rsid w:val="00FD65F8"/>
    <w:rsid w:val="00FD7455"/>
    <w:rsid w:val="00FE09B8"/>
    <w:rsid w:val="00FE1FF9"/>
    <w:rsid w:val="00FE29F8"/>
    <w:rsid w:val="00FE2EB9"/>
    <w:rsid w:val="00FE578D"/>
    <w:rsid w:val="00FE7308"/>
    <w:rsid w:val="00FF165E"/>
    <w:rsid w:val="00FF3AA8"/>
    <w:rsid w:val="00FF4A51"/>
    <w:rsid w:val="00FF4EFA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C6E004"/>
  <w15:chartTrackingRefBased/>
  <w15:docId w15:val="{B284F086-E2F9-490D-85C6-89CED8F4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FF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40D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A40D4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a. Nagłówek 3"/>
    <w:basedOn w:val="Normalny"/>
    <w:next w:val="Normalny"/>
    <w:link w:val="Nagwek3Znak"/>
    <w:uiPriority w:val="99"/>
    <w:unhideWhenUsed/>
    <w:qFormat/>
    <w:rsid w:val="00A40D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780294"/>
    <w:pPr>
      <w:keepNext/>
      <w:jc w:val="both"/>
      <w:outlineLvl w:val="3"/>
    </w:pPr>
    <w:rPr>
      <w:b/>
      <w:kern w:val="1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05F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780294"/>
    <w:pPr>
      <w:keepNext/>
      <w:jc w:val="center"/>
      <w:outlineLvl w:val="6"/>
    </w:pPr>
    <w:rPr>
      <w:b/>
      <w:i/>
      <w:sz w:val="5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780294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character" w:customStyle="1" w:styleId="Nagwek1Znak">
    <w:name w:val="Nagłówek 1 Znak"/>
    <w:link w:val="Nagwek1"/>
    <w:rsid w:val="00A40D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A40D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A40D4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80294"/>
    <w:rPr>
      <w:b/>
      <w:kern w:val="1"/>
    </w:rPr>
  </w:style>
  <w:style w:type="character" w:customStyle="1" w:styleId="Nagwek5Znak">
    <w:name w:val="Nagłówek 5 Znak"/>
    <w:link w:val="Nagwek5"/>
    <w:rsid w:val="00CD05F4"/>
    <w:rPr>
      <w:b/>
      <w:sz w:val="32"/>
      <w:szCs w:val="24"/>
    </w:rPr>
  </w:style>
  <w:style w:type="character" w:customStyle="1" w:styleId="Nagwek6Znak">
    <w:name w:val="Nagłówek 6 Znak"/>
    <w:link w:val="Nagwek6"/>
    <w:rsid w:val="00780294"/>
    <w:rPr>
      <w:b/>
      <w:sz w:val="24"/>
      <w:szCs w:val="24"/>
    </w:rPr>
  </w:style>
  <w:style w:type="character" w:customStyle="1" w:styleId="Nagwek7Znak">
    <w:name w:val="Nagłówek 7 Znak"/>
    <w:link w:val="Nagwek7"/>
    <w:rsid w:val="00780294"/>
    <w:rPr>
      <w:b/>
      <w:i/>
      <w:sz w:val="52"/>
      <w:szCs w:val="24"/>
    </w:rPr>
  </w:style>
  <w:style w:type="character" w:customStyle="1" w:styleId="Nagwek8Znak">
    <w:name w:val="Nagłówek 8 Znak"/>
    <w:link w:val="Nagwek8"/>
    <w:rsid w:val="0078029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80294"/>
    <w:rPr>
      <w:b/>
      <w:sz w:val="28"/>
      <w:szCs w:val="24"/>
    </w:rPr>
  </w:style>
  <w:style w:type="paragraph" w:styleId="Tekstpodstawowy3">
    <w:name w:val="Body Text 3"/>
    <w:basedOn w:val="Normalny"/>
    <w:link w:val="Tekstpodstawowy3Znak"/>
    <w:pPr>
      <w:spacing w:line="360" w:lineRule="auto"/>
      <w:jc w:val="both"/>
    </w:pPr>
    <w:rPr>
      <w:i/>
      <w:iCs/>
      <w:lang w:val="x-none" w:eastAsia="x-none"/>
    </w:rPr>
  </w:style>
  <w:style w:type="character" w:styleId="Pogrubienie">
    <w:name w:val="Strong"/>
    <w:qFormat/>
    <w:rPr>
      <w:b/>
      <w:bCs/>
    </w:rPr>
  </w:style>
  <w:style w:type="paragraph" w:styleId="Stopka">
    <w:name w:val="footer"/>
    <w:basedOn w:val="Normalny"/>
    <w:link w:val="StopkaZnak"/>
    <w:uiPriority w:val="99"/>
    <w:rsid w:val="001A42B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40D47"/>
    <w:rPr>
      <w:sz w:val="24"/>
      <w:szCs w:val="24"/>
    </w:rPr>
  </w:style>
  <w:style w:type="character" w:styleId="Numerstrony">
    <w:name w:val="page number"/>
    <w:basedOn w:val="Domylnaczcionkaakapitu"/>
    <w:rsid w:val="001A42B2"/>
  </w:style>
  <w:style w:type="character" w:customStyle="1" w:styleId="ND">
    <w:name w:val="ND"/>
    <w:rsid w:val="006C5A2D"/>
  </w:style>
  <w:style w:type="paragraph" w:customStyle="1" w:styleId="pkt">
    <w:name w:val="pkt"/>
    <w:basedOn w:val="Normalny"/>
    <w:rsid w:val="008C27A7"/>
    <w:pPr>
      <w:spacing w:before="60" w:after="60"/>
      <w:ind w:left="851" w:hanging="295"/>
      <w:jc w:val="both"/>
    </w:pPr>
  </w:style>
  <w:style w:type="paragraph" w:customStyle="1" w:styleId="ust">
    <w:name w:val="ust"/>
    <w:rsid w:val="008C27A7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uiPriority w:val="99"/>
    <w:rsid w:val="008C27A7"/>
    <w:rPr>
      <w:color w:val="000000"/>
      <w:u w:val="single"/>
    </w:rPr>
  </w:style>
  <w:style w:type="paragraph" w:customStyle="1" w:styleId="tekst">
    <w:name w:val="tekst"/>
    <w:basedOn w:val="Normalny"/>
    <w:rsid w:val="00CD05F4"/>
    <w:pPr>
      <w:suppressLineNumbers/>
      <w:spacing w:before="60" w:after="60"/>
      <w:jc w:val="both"/>
    </w:pPr>
  </w:style>
  <w:style w:type="paragraph" w:styleId="Tekstpodstawowy">
    <w:name w:val="Body Text"/>
    <w:basedOn w:val="Normalny"/>
    <w:link w:val="TekstpodstawowyZnak"/>
    <w:unhideWhenUsed/>
    <w:rsid w:val="00A40D47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A40D47"/>
    <w:rPr>
      <w:sz w:val="24"/>
      <w:szCs w:val="24"/>
    </w:rPr>
  </w:style>
  <w:style w:type="paragraph" w:styleId="Zwykytekst">
    <w:name w:val="Plain Text"/>
    <w:basedOn w:val="Normalny"/>
    <w:link w:val="ZwykytekstZnak"/>
    <w:rsid w:val="009935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993538"/>
    <w:rPr>
      <w:rFonts w:ascii="Courier New" w:hAnsi="Courier New"/>
    </w:rPr>
  </w:style>
  <w:style w:type="paragraph" w:styleId="Akapitzlist">
    <w:name w:val="List Paragraph"/>
    <w:basedOn w:val="Normalny"/>
    <w:link w:val="AkapitzlistZnak"/>
    <w:uiPriority w:val="34"/>
    <w:qFormat/>
    <w:rsid w:val="00993538"/>
    <w:pPr>
      <w:ind w:left="720"/>
      <w:contextualSpacing/>
    </w:pPr>
    <w:rPr>
      <w:lang w:val="x-none" w:eastAsia="x-none"/>
    </w:rPr>
  </w:style>
  <w:style w:type="paragraph" w:styleId="NormalnyWeb">
    <w:name w:val="Normal (Web)"/>
    <w:basedOn w:val="Normalny"/>
    <w:rsid w:val="007C62B4"/>
    <w:pPr>
      <w:spacing w:before="100" w:beforeAutospacing="1" w:after="100" w:afterAutospacing="1"/>
    </w:pPr>
  </w:style>
  <w:style w:type="paragraph" w:customStyle="1" w:styleId="E-1">
    <w:name w:val="E-1"/>
    <w:basedOn w:val="Normalny"/>
    <w:rsid w:val="007C62B4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link w:val="NagwekZnak"/>
    <w:uiPriority w:val="99"/>
    <w:unhideWhenUsed/>
    <w:rsid w:val="00146FF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FF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80294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780294"/>
    <w:rPr>
      <w:sz w:val="24"/>
      <w:szCs w:val="24"/>
    </w:rPr>
  </w:style>
  <w:style w:type="paragraph" w:styleId="Tytu">
    <w:name w:val="Title"/>
    <w:basedOn w:val="Normalny"/>
    <w:link w:val="TytuZnak"/>
    <w:qFormat/>
    <w:rsid w:val="00780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780294"/>
    <w:rPr>
      <w:b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780294"/>
    <w:pPr>
      <w:tabs>
        <w:tab w:val="left" w:pos="-2977"/>
        <w:tab w:val="left" w:pos="-2127"/>
      </w:tabs>
      <w:ind w:left="360"/>
      <w:jc w:val="both"/>
    </w:pPr>
    <w:rPr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780294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80294"/>
    <w:pPr>
      <w:ind w:left="900" w:hanging="180"/>
      <w:jc w:val="both"/>
    </w:pPr>
    <w:rPr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780294"/>
    <w:rPr>
      <w:sz w:val="24"/>
      <w:szCs w:val="24"/>
    </w:rPr>
  </w:style>
  <w:style w:type="paragraph" w:styleId="Tekstblokowy">
    <w:name w:val="Block Text"/>
    <w:basedOn w:val="Normalny"/>
    <w:rsid w:val="00780294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Tekstdymka">
    <w:name w:val="Balloon Text"/>
    <w:basedOn w:val="Normalny"/>
    <w:link w:val="TekstdymkaZnak"/>
    <w:semiHidden/>
    <w:rsid w:val="0078029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78029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80294"/>
    <w:pPr>
      <w:jc w:val="both"/>
    </w:pPr>
    <w:rPr>
      <w:b/>
      <w:bCs/>
      <w:color w:val="FF0000"/>
      <w:lang w:val="x-none" w:eastAsia="x-none"/>
    </w:rPr>
  </w:style>
  <w:style w:type="character" w:customStyle="1" w:styleId="Tekstpodstawowy2Znak">
    <w:name w:val="Tekst podstawowy 2 Znak"/>
    <w:link w:val="Tekstpodstawowy2"/>
    <w:rsid w:val="00780294"/>
    <w:rPr>
      <w:b/>
      <w:bCs/>
      <w:color w:val="FF0000"/>
      <w:sz w:val="24"/>
      <w:szCs w:val="24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80294"/>
    <w:pPr>
      <w:keepLines/>
      <w:pageBreakBefore/>
      <w:tabs>
        <w:tab w:val="num" w:pos="1647"/>
      </w:tabs>
      <w:suppressAutoHyphens/>
      <w:spacing w:before="120" w:after="0"/>
      <w:ind w:left="788" w:hanging="431"/>
    </w:pPr>
    <w:rPr>
      <w:rFonts w:ascii="Arial Narrow" w:hAnsi="Arial Narrow"/>
      <w:i w:val="0"/>
      <w:iCs w:val="0"/>
      <w:kern w:val="1"/>
      <w:sz w:val="24"/>
      <w:szCs w:val="20"/>
      <w:lang w:eastAsia="ar-SA"/>
    </w:rPr>
  </w:style>
  <w:style w:type="table" w:styleId="Tabela-Siatka">
    <w:name w:val="Table Grid"/>
    <w:basedOn w:val="Standardowy"/>
    <w:rsid w:val="00780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802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780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029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78029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780294"/>
    <w:rPr>
      <w:b/>
      <w:bCs/>
    </w:rPr>
  </w:style>
  <w:style w:type="paragraph" w:customStyle="1" w:styleId="Edward">
    <w:name w:val="Edward"/>
    <w:basedOn w:val="Normalny"/>
    <w:rsid w:val="00780294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780294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rsid w:val="007802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0294"/>
  </w:style>
  <w:style w:type="character" w:styleId="Odwoanieprzypisudolnego">
    <w:name w:val="footnote reference"/>
    <w:rsid w:val="00780294"/>
    <w:rPr>
      <w:vertAlign w:val="superscript"/>
    </w:rPr>
  </w:style>
  <w:style w:type="paragraph" w:customStyle="1" w:styleId="marek">
    <w:name w:val="marek"/>
    <w:basedOn w:val="Normalny"/>
    <w:rsid w:val="0078029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780294"/>
  </w:style>
  <w:style w:type="paragraph" w:customStyle="1" w:styleId="western">
    <w:name w:val="western"/>
    <w:basedOn w:val="Normalny"/>
    <w:rsid w:val="00780294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Odwoaniedokomentarza">
    <w:name w:val="annotation reference"/>
    <w:semiHidden/>
    <w:rsid w:val="00C109C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109C5"/>
    <w:rPr>
      <w:i/>
      <w:iCs/>
      <w:sz w:val="24"/>
      <w:szCs w:val="24"/>
    </w:rPr>
  </w:style>
  <w:style w:type="character" w:customStyle="1" w:styleId="date">
    <w:name w:val="date"/>
    <w:basedOn w:val="Domylnaczcionkaakapitu"/>
    <w:rsid w:val="00C109C5"/>
  </w:style>
  <w:style w:type="paragraph" w:customStyle="1" w:styleId="Wypunktowanie1">
    <w:name w:val="Wypunktowanie 1"/>
    <w:basedOn w:val="Normalny"/>
    <w:rsid w:val="00B33F2D"/>
    <w:pPr>
      <w:numPr>
        <w:numId w:val="1"/>
      </w:numPr>
    </w:pPr>
  </w:style>
  <w:style w:type="paragraph" w:customStyle="1" w:styleId="xl26">
    <w:name w:val="xl26"/>
    <w:basedOn w:val="Normalny"/>
    <w:rsid w:val="000E57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Lista">
    <w:name w:val="List"/>
    <w:basedOn w:val="Normalny"/>
    <w:rsid w:val="00584E01"/>
    <w:pPr>
      <w:widowControl w:val="0"/>
      <w:numPr>
        <w:ilvl w:val="2"/>
        <w:numId w:val="2"/>
      </w:numPr>
      <w:tabs>
        <w:tab w:val="clear" w:pos="2340"/>
      </w:tabs>
      <w:ind w:left="709" w:hanging="425"/>
      <w:jc w:val="both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1555A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1555A"/>
    <w:rPr>
      <w:sz w:val="24"/>
      <w:szCs w:val="24"/>
    </w:rPr>
  </w:style>
  <w:style w:type="paragraph" w:customStyle="1" w:styleId="tyt">
    <w:name w:val="tyt"/>
    <w:basedOn w:val="Normalny"/>
    <w:rsid w:val="00E1555A"/>
    <w:pPr>
      <w:keepNext/>
      <w:spacing w:before="60" w:after="60"/>
      <w:jc w:val="center"/>
    </w:pPr>
    <w:rPr>
      <w:b/>
      <w:bCs/>
    </w:rPr>
  </w:style>
  <w:style w:type="paragraph" w:customStyle="1" w:styleId="Poziom1-czesc">
    <w:name w:val="Poziom 1 -czesc"/>
    <w:basedOn w:val="Normalny"/>
    <w:rsid w:val="00386808"/>
    <w:pPr>
      <w:numPr>
        <w:numId w:val="4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386808"/>
    <w:pPr>
      <w:numPr>
        <w:ilvl w:val="1"/>
        <w:numId w:val="4"/>
      </w:numPr>
    </w:pPr>
    <w:rPr>
      <w:szCs w:val="20"/>
      <w:lang w:val="x-none" w:eastAsia="x-none"/>
    </w:rPr>
  </w:style>
  <w:style w:type="character" w:customStyle="1" w:styleId="Poziom2-pktZnak">
    <w:name w:val="Poziom 2 - pkt Znak"/>
    <w:link w:val="Poziom2-pkt"/>
    <w:rsid w:val="00386808"/>
    <w:rPr>
      <w:sz w:val="24"/>
      <w:lang w:val="x-none" w:eastAsia="x-none"/>
    </w:rPr>
  </w:style>
  <w:style w:type="paragraph" w:customStyle="1" w:styleId="Poziom3-ppkt">
    <w:name w:val="Poziom 3 - ppkt"/>
    <w:basedOn w:val="Normalny"/>
    <w:rsid w:val="00386808"/>
    <w:pPr>
      <w:numPr>
        <w:ilvl w:val="2"/>
        <w:numId w:val="4"/>
      </w:numPr>
    </w:pPr>
    <w:rPr>
      <w:szCs w:val="20"/>
    </w:rPr>
  </w:style>
  <w:style w:type="character" w:customStyle="1" w:styleId="AkapitzlistZnak">
    <w:name w:val="Akapit z listą Znak"/>
    <w:link w:val="Akapitzlist"/>
    <w:uiPriority w:val="34"/>
    <w:rsid w:val="0067629B"/>
    <w:rPr>
      <w:sz w:val="24"/>
      <w:szCs w:val="24"/>
    </w:rPr>
  </w:style>
  <w:style w:type="paragraph" w:styleId="Lista4">
    <w:name w:val="List 4"/>
    <w:basedOn w:val="Normalny"/>
    <w:uiPriority w:val="99"/>
    <w:unhideWhenUsed/>
    <w:rsid w:val="000C3A5A"/>
    <w:pPr>
      <w:ind w:left="1132" w:hanging="283"/>
      <w:contextualSpacing/>
    </w:pPr>
  </w:style>
  <w:style w:type="paragraph" w:customStyle="1" w:styleId="Tekstpodstawowy31">
    <w:name w:val="Tekst podstawowy 31"/>
    <w:basedOn w:val="Normalny"/>
    <w:rsid w:val="00F91F0B"/>
    <w:pPr>
      <w:suppressAutoHyphens/>
    </w:pPr>
    <w:rPr>
      <w:sz w:val="22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0E418D"/>
    <w:pPr>
      <w:ind w:left="566" w:hanging="283"/>
      <w:contextualSpacing/>
    </w:pPr>
  </w:style>
  <w:style w:type="paragraph" w:styleId="Listapunktowana3">
    <w:name w:val="List Bullet 3"/>
    <w:basedOn w:val="Normalny"/>
    <w:rsid w:val="000E418D"/>
    <w:pPr>
      <w:numPr>
        <w:numId w:val="3"/>
      </w:numPr>
    </w:pPr>
    <w:rPr>
      <w:szCs w:val="20"/>
    </w:rPr>
  </w:style>
  <w:style w:type="character" w:customStyle="1" w:styleId="googqs-tidbit1">
    <w:name w:val="goog_qs-tidbit1"/>
    <w:rsid w:val="00C64DF2"/>
    <w:rPr>
      <w:vanish w:val="0"/>
      <w:webHidden w:val="0"/>
      <w:specVanish w:val="0"/>
    </w:rPr>
  </w:style>
  <w:style w:type="paragraph" w:customStyle="1" w:styleId="Tekstpodstawowy32">
    <w:name w:val="Tekst podstawowy 32"/>
    <w:basedOn w:val="Normalny"/>
    <w:uiPriority w:val="99"/>
    <w:rsid w:val="00B52A01"/>
    <w:pPr>
      <w:suppressAutoHyphens/>
    </w:pPr>
    <w:rPr>
      <w:rFonts w:ascii="Arial" w:hAnsi="Arial"/>
      <w:szCs w:val="20"/>
      <w:lang w:eastAsia="ar-SA"/>
    </w:rPr>
  </w:style>
  <w:style w:type="paragraph" w:customStyle="1" w:styleId="Wypunktowanieabc">
    <w:name w:val="Wypunktowanie abc"/>
    <w:basedOn w:val="Normalny"/>
    <w:link w:val="WypunktowanieabcZnak"/>
    <w:uiPriority w:val="17"/>
    <w:qFormat/>
    <w:rsid w:val="00C2296B"/>
    <w:pPr>
      <w:keepLines/>
      <w:tabs>
        <w:tab w:val="left" w:pos="851"/>
      </w:tabs>
      <w:suppressAutoHyphens/>
      <w:ind w:left="2007" w:hanging="360"/>
      <w:contextualSpacing/>
      <w:jc w:val="both"/>
    </w:pPr>
    <w:rPr>
      <w:lang w:val="x-none" w:eastAsia="x-none"/>
    </w:rPr>
  </w:style>
  <w:style w:type="character" w:customStyle="1" w:styleId="WypunktowanieabcZnak">
    <w:name w:val="Wypunktowanie abc Znak"/>
    <w:link w:val="Wypunktowanieabc"/>
    <w:rsid w:val="00C2296B"/>
    <w:rPr>
      <w:sz w:val="24"/>
      <w:szCs w:val="24"/>
    </w:rPr>
  </w:style>
  <w:style w:type="character" w:customStyle="1" w:styleId="DeltaViewInsertion">
    <w:name w:val="DeltaView Insertion"/>
    <w:rsid w:val="00C90EB9"/>
    <w:rPr>
      <w:b/>
      <w:i/>
      <w:spacing w:val="0"/>
    </w:rPr>
  </w:style>
  <w:style w:type="paragraph" w:customStyle="1" w:styleId="punkt">
    <w:name w:val="punkt"/>
    <w:basedOn w:val="Wypunktowanieabc"/>
    <w:next w:val="Normalny"/>
    <w:link w:val="punktZnak"/>
    <w:uiPriority w:val="2"/>
    <w:qFormat/>
    <w:rsid w:val="002F6044"/>
    <w:pPr>
      <w:tabs>
        <w:tab w:val="clear" w:pos="851"/>
      </w:tabs>
      <w:spacing w:before="120" w:after="120"/>
      <w:ind w:left="786"/>
      <w:contextualSpacing w:val="0"/>
    </w:pPr>
    <w:rPr>
      <w:lang w:val="pl-PL" w:eastAsia="pl-PL"/>
    </w:rPr>
  </w:style>
  <w:style w:type="character" w:customStyle="1" w:styleId="punktZnak">
    <w:name w:val="punkt Znak"/>
    <w:link w:val="punkt"/>
    <w:uiPriority w:val="2"/>
    <w:rsid w:val="002F60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2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4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16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5500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67C64-6902-4D3D-B234-79D2C602C46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BC41883-9F41-4B7D-B0F8-48E5A8FA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zaproszenie</vt:lpstr>
      <vt:lpstr>Wzór </vt:lpstr>
    </vt:vector>
  </TitlesOfParts>
  <Company>C.H.Beck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</dc:title>
  <dc:subject/>
  <dc:creator>I.Maciejewicz</dc:creator>
  <cp:keywords/>
  <cp:lastModifiedBy>Dalecka Agnieszka</cp:lastModifiedBy>
  <cp:revision>2</cp:revision>
  <cp:lastPrinted>2024-01-24T07:52:00Z</cp:lastPrinted>
  <dcterms:created xsi:type="dcterms:W3CDTF">2026-05-12T07:20:00Z</dcterms:created>
  <dcterms:modified xsi:type="dcterms:W3CDTF">2026-05-12T07:20:00Z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19b17770-a3cf-4fee-9990-2e9d2c0283d9</vt:lpwstr>
  </property>
  <property fmtid="{D5CDD505-2E9C-101B-9397-08002B2CF9AE}" pid="3" name="bjSaver">
    <vt:lpwstr>5NpswfdbCQEGIfychjgnuLp7Wl2NaY67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