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5C3A9" w14:textId="0DA30C11" w:rsidR="00DC013D" w:rsidRPr="003409C9" w:rsidRDefault="003409C9" w:rsidP="003409C9">
      <w:pPr>
        <w:suppressAutoHyphens/>
        <w:spacing w:line="360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3409C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Załącznik nr 3 do SWZ– Formularz ofertowy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8"/>
      </w:tblGrid>
      <w:tr w:rsidR="00AE6FFE" w:rsidRPr="0060769C" w14:paraId="14D08C2D" w14:textId="77777777" w:rsidTr="005D1129">
        <w:trPr>
          <w:trHeight w:val="3096"/>
          <w:jc w:val="center"/>
        </w:trPr>
        <w:tc>
          <w:tcPr>
            <w:tcW w:w="9928" w:type="dxa"/>
            <w:vAlign w:val="center"/>
            <w:hideMark/>
          </w:tcPr>
          <w:p w14:paraId="199012C6" w14:textId="1C533128" w:rsidR="000A28BD" w:rsidRPr="0060769C" w:rsidRDefault="00AE6FFE" w:rsidP="0060769C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DAZ-Z.272</w:t>
            </w:r>
            <w:r w:rsidR="005D1129"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C34CCC">
              <w:rPr>
                <w:rFonts w:asciiTheme="minorHAnsi" w:hAnsiTheme="minorHAnsi" w:cstheme="minorHAnsi"/>
                <w:b/>
                <w:sz w:val="22"/>
                <w:szCs w:val="22"/>
              </w:rPr>
              <w:t>30</w:t>
            </w:r>
            <w:r w:rsidR="005D1129"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7256D8"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C34CCC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  <w:p w14:paraId="472CF5D8" w14:textId="77777777" w:rsidR="00AE6FFE" w:rsidRPr="0060769C" w:rsidRDefault="00AE6FFE" w:rsidP="00C34CCC">
            <w:pPr>
              <w:pStyle w:val="Nagwek1"/>
              <w:numPr>
                <w:ilvl w:val="0"/>
                <w:numId w:val="0"/>
              </w:numPr>
              <w:spacing w:before="0" w:after="0" w:line="360" w:lineRule="auto"/>
              <w:rPr>
                <w:sz w:val="22"/>
              </w:rPr>
            </w:pPr>
            <w:r w:rsidRPr="0060769C">
              <w:rPr>
                <w:sz w:val="22"/>
              </w:rPr>
              <w:t>FORMULARZ OFERTOWY</w:t>
            </w:r>
          </w:p>
          <w:p w14:paraId="22E036FD" w14:textId="77777777" w:rsidR="003409C9" w:rsidRDefault="003409C9" w:rsidP="003409C9">
            <w:pPr>
              <w:spacing w:line="360" w:lineRule="auto"/>
              <w:ind w:left="626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A4162" w14:textId="77777777" w:rsidR="003409C9" w:rsidRPr="003409C9" w:rsidRDefault="003409C9" w:rsidP="003409C9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</w:pPr>
            <w:r w:rsidRPr="003409C9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  <w:t>ZAMAWIAJĄCY</w:t>
            </w:r>
          </w:p>
          <w:p w14:paraId="349B0C4B" w14:textId="77777777" w:rsidR="003409C9" w:rsidRPr="003409C9" w:rsidRDefault="003409C9" w:rsidP="003409C9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9C9">
              <w:rPr>
                <w:rFonts w:asciiTheme="minorHAnsi" w:hAnsiTheme="minorHAnsi" w:cstheme="minorHAnsi"/>
                <w:b/>
                <w:sz w:val="22"/>
                <w:szCs w:val="22"/>
              </w:rPr>
              <w:t>Województwo Pomorskie</w:t>
            </w:r>
          </w:p>
          <w:p w14:paraId="3B335BDC" w14:textId="77777777" w:rsidR="00AE6FFE" w:rsidRPr="0060769C" w:rsidRDefault="003409C9" w:rsidP="003409C9">
            <w:pPr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409C9">
              <w:rPr>
                <w:rFonts w:asciiTheme="minorHAnsi" w:hAnsiTheme="minorHAnsi" w:cstheme="minorHAnsi"/>
                <w:b/>
                <w:sz w:val="22"/>
                <w:szCs w:val="22"/>
              </w:rPr>
              <w:t>80-810 Gdańsk, ul. Okopowa 21/27</w:t>
            </w:r>
          </w:p>
          <w:p w14:paraId="3C57CCC1" w14:textId="77777777" w:rsidR="003409C9" w:rsidRDefault="003409C9" w:rsidP="0060769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6ED0C" w14:textId="77E0FD2F" w:rsidR="003409C9" w:rsidRPr="003409C9" w:rsidRDefault="003409C9" w:rsidP="0060769C">
            <w:pPr>
              <w:spacing w:line="360" w:lineRule="auto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</w:t>
            </w:r>
            <w:r w:rsidR="00AE6FFE" w:rsidRPr="0060769C">
              <w:rPr>
                <w:rFonts w:asciiTheme="minorHAnsi" w:hAnsiTheme="minorHAnsi" w:cstheme="minorHAnsi"/>
                <w:sz w:val="22"/>
                <w:szCs w:val="22"/>
              </w:rPr>
              <w:t>ostępowani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AE6FFE"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359E8" w:rsidRPr="0060769C">
              <w:rPr>
                <w:rFonts w:asciiTheme="minorHAnsi" w:hAnsiTheme="minorHAnsi" w:cstheme="minorHAnsi"/>
                <w:sz w:val="22"/>
                <w:szCs w:val="22"/>
              </w:rPr>
              <w:t>o udzielenie zamówienia publicznego prowadzonego z zastosowaniem procedury właściwej dla zamówienia o wartości równej lub przekraczającej progi unijne,</w:t>
            </w:r>
            <w:r w:rsidR="00A359E8" w:rsidRPr="0060769C">
              <w:rPr>
                <w:rFonts w:asciiTheme="minorHAnsi" w:hAnsiTheme="minorHAnsi" w:cstheme="minorHAnsi"/>
                <w:sz w:val="22"/>
                <w:szCs w:val="22"/>
                <w:lang w:val="pl"/>
              </w:rPr>
              <w:t xml:space="preserve"> o jakich stanowi art. 3</w:t>
            </w:r>
            <w:r w:rsidR="00A359E8"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 ustawy z dnia 11 września 2019 r. - Prawo zamówień publicznych tj. postępowania prowadzonego w </w:t>
            </w:r>
            <w:r w:rsidR="00A359E8"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trybie</w:t>
            </w:r>
            <w:r w:rsidR="00A359E8"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359E8"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przetargu nieograniczonego </w:t>
            </w:r>
            <w:r w:rsidR="00A359E8" w:rsidRPr="0060769C">
              <w:rPr>
                <w:rFonts w:asciiTheme="minorHAnsi" w:hAnsiTheme="minorHAnsi" w:cstheme="minorHAnsi"/>
                <w:sz w:val="22"/>
                <w:szCs w:val="22"/>
              </w:rPr>
              <w:t>na podstawie art. 132 ustawy Pzp, pn.</w:t>
            </w:r>
            <w:r w:rsidR="005D1129" w:rsidRPr="0060769C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EF2E5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P</w:t>
            </w:r>
            <w:r w:rsidR="00C34CCC" w:rsidRPr="00C34CCC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rzeprowadzenie kampanii informacyjno-promocyjnej promującej działania na rzecz poprawy jakości powietrza w województwie pomorskim, w szczególności działania wynikające z uchwał antysmogowych, skierowanej do osób w wieku 18</w:t>
            </w:r>
            <w:r w:rsidR="00CF267A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–</w:t>
            </w:r>
            <w:r w:rsidR="00C34CCC" w:rsidRPr="00C34CCC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25 lat</w:t>
            </w:r>
          </w:p>
        </w:tc>
      </w:tr>
      <w:tr w:rsidR="00AE6FFE" w:rsidRPr="0060769C" w14:paraId="7B1349BD" w14:textId="77777777" w:rsidTr="00A02094">
        <w:trPr>
          <w:trHeight w:val="430"/>
          <w:jc w:val="center"/>
        </w:trPr>
        <w:tc>
          <w:tcPr>
            <w:tcW w:w="9928" w:type="dxa"/>
            <w:hideMark/>
          </w:tcPr>
          <w:p w14:paraId="1F9E5146" w14:textId="77777777" w:rsidR="008C1520" w:rsidRPr="008C1520" w:rsidRDefault="008C1520" w:rsidP="008C1520">
            <w:pPr>
              <w:tabs>
                <w:tab w:val="left" w:pos="459"/>
              </w:tabs>
              <w:spacing w:after="120" w:line="36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8C1520"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  <w:lang w:eastAsia="en-US"/>
              </w:rPr>
              <w:t>Część A. DANE WYKONAWCY:</w:t>
            </w:r>
            <w:r w:rsidRPr="008C15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14:paraId="17A0A361" w14:textId="77777777" w:rsidR="00BF64A5" w:rsidRDefault="00BF64A5" w:rsidP="009C2829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Wykonawca/Wykonawcy: ………………………………………………………………..</w:t>
            </w:r>
          </w:p>
          <w:p w14:paraId="08A87584" w14:textId="77777777" w:rsidR="00BF64A5" w:rsidRDefault="00BF64A5" w:rsidP="009C2829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Adres: ……………………………………………………………………………………………….</w:t>
            </w:r>
          </w:p>
          <w:p w14:paraId="41B1020C" w14:textId="77777777" w:rsidR="00BF64A5" w:rsidRDefault="00BF64A5" w:rsidP="009C2829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NIP:…………………………………………………………………………………………………….</w:t>
            </w:r>
          </w:p>
          <w:p w14:paraId="3EA86FEF" w14:textId="77777777" w:rsidR="00BF64A5" w:rsidRPr="00BF64A5" w:rsidRDefault="00BF64A5" w:rsidP="009C2829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Osoba odpowiedzialna za kontakty z Zamawiającym: .…………………………………………..………………………………………………………………………</w:t>
            </w:r>
          </w:p>
          <w:p w14:paraId="5EDAFB0A" w14:textId="77777777" w:rsidR="00BF64A5" w:rsidRPr="00BF64A5" w:rsidRDefault="00BF64A5" w:rsidP="009C2829">
            <w:pPr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Dane teleadresowe na które należy przekazywać korespondencję związaną z niniejszym postępowaniem:</w:t>
            </w:r>
          </w:p>
          <w:p w14:paraId="11DD98F6" w14:textId="77777777" w:rsidR="00BF64A5" w:rsidRPr="00BF64A5" w:rsidRDefault="00BF64A5" w:rsidP="009C2829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e-mail: …………………….…………</w:t>
            </w:r>
            <w:r w:rsidRPr="00BF64A5">
              <w:rPr>
                <w:rFonts w:asciiTheme="minorHAnsi" w:eastAsia="Calibri" w:hAnsiTheme="minorHAnsi" w:cstheme="minorHAnsi"/>
                <w:vanish/>
                <w:sz w:val="22"/>
                <w:szCs w:val="22"/>
                <w:lang w:eastAsia="en-US"/>
              </w:rPr>
              <w:t xml:space="preserve">………………………………………………ji o </w:t>
            </w: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…………………..………………………………………………………………</w:t>
            </w:r>
          </w:p>
          <w:p w14:paraId="7D41BF2C" w14:textId="77777777" w:rsidR="00BF64A5" w:rsidRPr="002C57DA" w:rsidRDefault="00BF64A5" w:rsidP="002C57DA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Adres do korespondencji (jeżeli inny niż adres siedziby): </w:t>
            </w:r>
            <w:r w:rsidRPr="00BF64A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……………………………………………………………………………………………………………………</w:t>
            </w:r>
          </w:p>
          <w:p w14:paraId="5E5008D2" w14:textId="77777777" w:rsidR="007D0D73" w:rsidRPr="0060769C" w:rsidRDefault="007D0D73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  <w:t xml:space="preserve">Rodzaj Wykonawcy (zaznaczyć właściwe): </w:t>
            </w:r>
          </w:p>
          <w:p w14:paraId="3F6F5AA6" w14:textId="77777777" w:rsidR="007D0D73" w:rsidRPr="0060769C" w:rsidRDefault="007D0D73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sym w:font="Courier New" w:char="007F"/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076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mikroprzedsiębiorstwo </w:t>
            </w:r>
          </w:p>
          <w:p w14:paraId="2DF55D89" w14:textId="77777777" w:rsidR="007D0D73" w:rsidRPr="0060769C" w:rsidRDefault="007D0D73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sym w:font="Courier New" w:char="007F"/>
            </w:r>
            <w:r w:rsidRPr="006076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małe przedsiębiorstwo </w:t>
            </w:r>
          </w:p>
          <w:p w14:paraId="39121255" w14:textId="77777777" w:rsidR="007D0D73" w:rsidRPr="0060769C" w:rsidRDefault="004523D1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sym w:font="Courier New" w:char="007F"/>
            </w:r>
            <w:r w:rsidR="007D0D73" w:rsidRPr="006076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średnie przedsiębiorstwo </w:t>
            </w:r>
          </w:p>
          <w:p w14:paraId="05561E40" w14:textId="77777777" w:rsidR="007D0D73" w:rsidRPr="0060769C" w:rsidRDefault="004523D1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sym w:font="Courier New" w:char="007F"/>
            </w:r>
            <w:r w:rsidR="007D0D73" w:rsidRPr="006076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7D0D73" w:rsidRPr="0060769C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jednoosobowa działalność gospodarcza </w:t>
            </w:r>
          </w:p>
          <w:p w14:paraId="53D328C8" w14:textId="77777777" w:rsidR="007D0D73" w:rsidRPr="0060769C" w:rsidRDefault="004523D1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sym w:font="Courier New" w:char="007F"/>
            </w:r>
            <w:r w:rsidR="007D0D73" w:rsidRPr="006076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fizyczna nieprowadząca działalności gospodarczej </w:t>
            </w:r>
          </w:p>
          <w:p w14:paraId="66D06EF3" w14:textId="77777777" w:rsidR="007D0D73" w:rsidRDefault="004523D1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sym w:font="Courier New" w:char="007F"/>
            </w:r>
            <w:r w:rsidR="007D0D73" w:rsidRPr="006076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inny rodzaj </w:t>
            </w:r>
          </w:p>
          <w:p w14:paraId="653D4880" w14:textId="77777777" w:rsidR="00AD28E9" w:rsidRPr="0060769C" w:rsidRDefault="00AD28E9" w:rsidP="0060769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E6FFE" w:rsidRPr="0060769C" w14:paraId="74687666" w14:textId="77777777" w:rsidTr="00A927ED">
        <w:trPr>
          <w:trHeight w:val="1185"/>
          <w:jc w:val="center"/>
        </w:trPr>
        <w:tc>
          <w:tcPr>
            <w:tcW w:w="9928" w:type="dxa"/>
          </w:tcPr>
          <w:p w14:paraId="2E00BF70" w14:textId="77777777" w:rsidR="00AE6FFE" w:rsidRPr="003177C4" w:rsidRDefault="00AE6FFE" w:rsidP="00224213">
            <w:pPr>
              <w:pStyle w:val="Akapitzlist"/>
              <w:numPr>
                <w:ilvl w:val="4"/>
                <w:numId w:val="58"/>
              </w:numPr>
              <w:spacing w:line="360" w:lineRule="auto"/>
              <w:ind w:left="313" w:hanging="284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  <w:u w:val="single"/>
              </w:rPr>
            </w:pPr>
            <w:r w:rsidRPr="003177C4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  <w:lastRenderedPageBreak/>
              <w:t>ŁĄCZNA CENA OFERTOWA</w:t>
            </w:r>
            <w:r w:rsidR="007E1D5E" w:rsidRPr="003177C4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  <w:t xml:space="preserve"> ZAMÓWIENIA</w:t>
            </w:r>
            <w:r w:rsidRPr="003177C4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  <w:t>:</w:t>
            </w:r>
            <w:r w:rsidRPr="003177C4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  <w:u w:val="single"/>
              </w:rPr>
              <w:t xml:space="preserve"> </w:t>
            </w:r>
          </w:p>
          <w:p w14:paraId="6DBCF531" w14:textId="77777777" w:rsidR="00373BE9" w:rsidRPr="0060769C" w:rsidRDefault="00373BE9" w:rsidP="0060769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Niniejszym oferuję/oferujemy realizację przedmiotu zamówienia za </w:t>
            </w:r>
            <w:r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ŁĄCZNĄ CENĘ OFERTOWĄ</w:t>
            </w:r>
            <w:r w:rsidRPr="0060769C">
              <w:rPr>
                <w:rFonts w:asciiTheme="minorHAnsi" w:hAnsiTheme="minorHAnsi" w:cstheme="minorHAnsi"/>
                <w:b/>
                <w:vanish/>
                <w:sz w:val="22"/>
                <w:szCs w:val="22"/>
              </w:rPr>
              <w:t>** za ŁĄCZNĄ CENĘ OFERTOWĄ**</w:t>
            </w:r>
            <w:r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tbl>
            <w:tblPr>
              <w:tblW w:w="96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58"/>
              <w:gridCol w:w="4867"/>
            </w:tblGrid>
            <w:tr w:rsidR="0059293D" w:rsidRPr="001073B7" w14:paraId="3C47BC79" w14:textId="77777777" w:rsidTr="00075127">
              <w:trPr>
                <w:trHeight w:val="656"/>
              </w:trPr>
              <w:tc>
                <w:tcPr>
                  <w:tcW w:w="4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051739E9" w14:textId="77777777" w:rsidR="0059293D" w:rsidRDefault="0059293D" w:rsidP="0059293D">
                  <w:pPr>
                    <w:spacing w:line="360" w:lineRule="auto"/>
                    <w:rPr>
                      <w:rFonts w:asciiTheme="minorHAnsi" w:eastAsia="Calibri" w:hAnsiTheme="minorHAnsi" w:cstheme="minorHAnsi"/>
                      <w:b/>
                      <w:sz w:val="22"/>
                      <w:szCs w:val="22"/>
                      <w:lang w:eastAsia="en-US"/>
                    </w:rPr>
                  </w:pPr>
                  <w:r w:rsidRPr="001073B7">
                    <w:rPr>
                      <w:rFonts w:asciiTheme="minorHAnsi" w:eastAsia="Calibr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ŁĄCZNA CENA OFERTOWA </w:t>
                  </w:r>
                </w:p>
                <w:p w14:paraId="671562B4" w14:textId="77777777" w:rsidR="0059293D" w:rsidRPr="001073B7" w:rsidRDefault="0059293D" w:rsidP="0059293D">
                  <w:pPr>
                    <w:spacing w:line="360" w:lineRule="auto"/>
                    <w:rPr>
                      <w:rFonts w:asciiTheme="minorHAnsi" w:eastAsia="Calibri" w:hAnsiTheme="minorHAnsi" w:cstheme="minorHAns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788309" w14:textId="77777777" w:rsidR="0059293D" w:rsidRPr="001073B7" w:rsidRDefault="0059293D" w:rsidP="0059293D">
                  <w:pPr>
                    <w:spacing w:line="360" w:lineRule="auto"/>
                    <w:jc w:val="both"/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1073B7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…………………</w:t>
                  </w:r>
                  <w:r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….</w:t>
                  </w:r>
                  <w:r w:rsidRPr="001073B7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…………………</w:t>
                  </w:r>
                  <w:r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…..</w:t>
                  </w:r>
                  <w:r w:rsidRPr="001073B7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 xml:space="preserve">…..…..…. </w:t>
                  </w:r>
                  <w:r w:rsidRPr="001073B7">
                    <w:rPr>
                      <w:rFonts w:asciiTheme="minorHAnsi" w:eastAsia="Calibri" w:hAnsiTheme="minorHAnsi" w:cstheme="minorHAnsi"/>
                      <w:b/>
                      <w:sz w:val="22"/>
                      <w:szCs w:val="22"/>
                      <w:lang w:eastAsia="en-US"/>
                    </w:rPr>
                    <w:t>zł</w:t>
                  </w:r>
                  <w:r w:rsidRPr="001C7C8E">
                    <w:rPr>
                      <w:rFonts w:asciiTheme="minorHAnsi" w:eastAsia="Calibr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 brutto</w:t>
                  </w:r>
                </w:p>
              </w:tc>
            </w:tr>
          </w:tbl>
          <w:p w14:paraId="264D093F" w14:textId="7DFBB1E3" w:rsidR="00535DBB" w:rsidRPr="00CC5CB2" w:rsidRDefault="000D4F3A" w:rsidP="00CC5CB2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 w:rsidRPr="0060769C">
              <w:rPr>
                <w:rFonts w:asciiTheme="minorHAnsi" w:hAnsiTheme="minorHAnsi" w:cstheme="minorHAnsi"/>
                <w:b/>
                <w:sz w:val="22"/>
                <w:szCs w:val="22"/>
              </w:rPr>
              <w:t>ŁĄCZNA CENA OFERTOWA</w:t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 stanowi całkowite wynagrodzenie Wykonawcy, uwzględniające wszystkie koszty związane z realizacją przedmiotu zamówienia zgodnie z niniejszą SWZ.</w:t>
            </w:r>
          </w:p>
        </w:tc>
      </w:tr>
      <w:tr w:rsidR="00A33B93" w:rsidRPr="0060769C" w14:paraId="08D6C3CB" w14:textId="77777777" w:rsidTr="00A927ED">
        <w:trPr>
          <w:trHeight w:val="1185"/>
          <w:jc w:val="center"/>
        </w:trPr>
        <w:tc>
          <w:tcPr>
            <w:tcW w:w="9928" w:type="dxa"/>
          </w:tcPr>
          <w:p w14:paraId="3AB094EA" w14:textId="2531B1E7" w:rsidR="00A33B93" w:rsidRPr="00831B49" w:rsidRDefault="009D5B20" w:rsidP="00224213">
            <w:pPr>
              <w:pStyle w:val="Akapitzlist"/>
              <w:numPr>
                <w:ilvl w:val="4"/>
                <w:numId w:val="58"/>
              </w:numPr>
              <w:spacing w:line="360" w:lineRule="auto"/>
              <w:ind w:left="313" w:hanging="284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</w:pPr>
            <w:r w:rsidRPr="00F01501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  <w:t xml:space="preserve">Kryterium </w:t>
            </w:r>
            <w:r w:rsidR="00F01501" w:rsidRPr="00F01501">
              <w:rPr>
                <w:rFonts w:asciiTheme="minorHAnsi" w:hAnsiTheme="minorHAnsi" w:cstheme="minorHAnsi"/>
                <w:b/>
                <w:sz w:val="22"/>
                <w:szCs w:val="22"/>
              </w:rPr>
              <w:t>„</w:t>
            </w:r>
            <w:r w:rsidR="00F01501" w:rsidRPr="00F015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zh-CN"/>
              </w:rPr>
              <w:t>Doświadczenie osoby w realizacji kampanii promocyjnej dla „młodych dorosłych</w:t>
            </w:r>
            <w:r w:rsidR="00FC2B1A">
              <w:rPr>
                <w:rStyle w:val="Odwoanieprzypisudolnego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zh-CN"/>
              </w:rPr>
              <w:footnoteReference w:id="2"/>
            </w:r>
            <w:r w:rsidR="00F01501" w:rsidRPr="00F015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zh-CN"/>
              </w:rPr>
              <w:t>” w social mediach”</w:t>
            </w:r>
          </w:p>
          <w:p w14:paraId="79BF6133" w14:textId="77777777" w:rsidR="00941250" w:rsidRPr="00CA48BF" w:rsidRDefault="00941250" w:rsidP="00CA48B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CD9B0B" w14:textId="54628365" w:rsidR="00507606" w:rsidRDefault="00941250" w:rsidP="00777EF7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Aptos"/>
                <w:bCs/>
                <w:iCs/>
                <w:sz w:val="22"/>
                <w:szCs w:val="22"/>
                <w:lang w:eastAsia="en-US"/>
              </w:rPr>
            </w:pPr>
            <w:r w:rsidRPr="00D7728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Oświadczam/oświadczamy, że skieruję/</w:t>
            </w:r>
            <w:proofErr w:type="spellStart"/>
            <w:r w:rsidRPr="00D7728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emy</w:t>
            </w:r>
            <w:proofErr w:type="spellEnd"/>
            <w:r w:rsidRPr="00D7728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do realizacji zamówienia publicznego Pana/Panią ………………………………………….. </w:t>
            </w:r>
            <w:r w:rsidRPr="000A3B7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(wskazać imię i nazwisko)</w:t>
            </w:r>
            <w:r w:rsidRPr="000A3B7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, który/która </w:t>
            </w:r>
            <w:r w:rsidR="00777EF7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poza wymaganymi kwalifikacjami</w:t>
            </w:r>
            <w:r w:rsidR="009C1D0D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,</w:t>
            </w:r>
            <w:r w:rsidR="00777EF7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="00777EF7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br/>
              <w:t xml:space="preserve">o których mowa w </w:t>
            </w:r>
            <w:r w:rsidR="00777EF7" w:rsidRPr="000A3B70">
              <w:rPr>
                <w:rFonts w:asciiTheme="minorHAnsi" w:eastAsia="Calibri" w:hAnsiTheme="minorHAnsi" w:cstheme="minorHAnsi"/>
                <w:bCs/>
                <w:iCs/>
                <w:color w:val="EE0000"/>
                <w:sz w:val="22"/>
                <w:szCs w:val="22"/>
                <w:lang w:eastAsia="en-US"/>
              </w:rPr>
              <w:t xml:space="preserve"> </w:t>
            </w:r>
            <w:r w:rsidR="00777EF7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 xml:space="preserve">Rozdziale III ust. 3 pkt 1) </w:t>
            </w:r>
            <w:r w:rsidR="00753202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 xml:space="preserve">Osoby skierowane przez Wykonawcę do realizacji zamówienia </w:t>
            </w:r>
            <w:r w:rsidR="00777EF7" w:rsidRPr="000A3B70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Opisu przedmiotu zamówienia (OPZ)) posiadała doświadczenie w przygotowaniu i realizacji co najmniej jednej kampanii promocyjnej dla „młodych dorosłych” w social mediach.</w:t>
            </w:r>
          </w:p>
          <w:p w14:paraId="6768BD51" w14:textId="77777777" w:rsidR="009649E1" w:rsidRDefault="009649E1" w:rsidP="009649E1">
            <w:pPr>
              <w:spacing w:line="360" w:lineRule="auto"/>
              <w:rPr>
                <w:rFonts w:asciiTheme="minorHAnsi" w:hAnsiTheme="minorHAnsi" w:cstheme="minorHAnsi"/>
                <w:b/>
                <w:u w:val="single"/>
              </w:rPr>
            </w:pPr>
          </w:p>
          <w:p w14:paraId="04D89771" w14:textId="6A234DB3" w:rsidR="009649E1" w:rsidRPr="00D10F8E" w:rsidRDefault="009649E1" w:rsidP="009649E1">
            <w:pPr>
              <w:spacing w:line="360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D10F8E">
              <w:rPr>
                <w:rFonts w:asciiTheme="minorHAnsi" w:hAnsiTheme="minorHAnsi" w:cstheme="minorHAnsi"/>
                <w:b/>
                <w:u w:val="single"/>
              </w:rPr>
              <w:t>UWAGA:</w:t>
            </w:r>
          </w:p>
          <w:p w14:paraId="07E8D4B8" w14:textId="77777777" w:rsidR="009C1D0D" w:rsidRDefault="00A54694" w:rsidP="00A54694">
            <w:pPr>
              <w:spacing w:line="276" w:lineRule="auto"/>
              <w:ind w:left="-11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Jeżeli Wykonawca w Formularzu ofertowym nie wskaże imienia i nazwiska osoby otrzyma 0 punktów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w przedmiotowym kryterium.</w:t>
            </w:r>
          </w:p>
          <w:p w14:paraId="4B7CABC7" w14:textId="449CC140" w:rsidR="001B2E08" w:rsidRPr="00A54694" w:rsidRDefault="001B2E08" w:rsidP="00A54694">
            <w:pPr>
              <w:spacing w:line="276" w:lineRule="auto"/>
              <w:ind w:left="-11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043B" w:rsidRPr="0060769C" w14:paraId="4071799C" w14:textId="77777777" w:rsidTr="00A927ED">
        <w:trPr>
          <w:trHeight w:val="1185"/>
          <w:jc w:val="center"/>
        </w:trPr>
        <w:tc>
          <w:tcPr>
            <w:tcW w:w="9928" w:type="dxa"/>
          </w:tcPr>
          <w:p w14:paraId="5BD70646" w14:textId="77777777" w:rsidR="00870CDF" w:rsidRPr="003177C4" w:rsidRDefault="00870CDF" w:rsidP="00224213">
            <w:pPr>
              <w:pStyle w:val="Akapitzlist"/>
              <w:numPr>
                <w:ilvl w:val="4"/>
                <w:numId w:val="58"/>
              </w:numPr>
              <w:tabs>
                <w:tab w:val="left" w:pos="313"/>
              </w:tabs>
              <w:spacing w:line="360" w:lineRule="auto"/>
              <w:ind w:left="313" w:hanging="313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  <w:u w:val="single"/>
              </w:rPr>
            </w:pPr>
            <w:r w:rsidRPr="003177C4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  <w:u w:val="single"/>
              </w:rPr>
              <w:t>OŚWIADCZAMY, ŻE</w:t>
            </w:r>
          </w:p>
          <w:p w14:paraId="63188830" w14:textId="77777777" w:rsidR="00870CDF" w:rsidRPr="0060769C" w:rsidRDefault="00870CDF" w:rsidP="00224213">
            <w:pPr>
              <w:numPr>
                <w:ilvl w:val="0"/>
                <w:numId w:val="30"/>
              </w:numPr>
              <w:tabs>
                <w:tab w:val="left" w:pos="459"/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skazana cena w Formularzu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fertowym obejmuje cały zakres przedmiotu zamówienia wskazanego przez Zamawiającego w SWZ, uwzględnia wszystkie wymagane opłaty i koszty niezbędne do zrealizowania całości przedmiotu zamówienia, bez względu na okoliczności i źródła ich powstania.  </w:t>
            </w:r>
          </w:p>
          <w:p w14:paraId="3F2D94B2" w14:textId="77777777" w:rsidR="00870CDF" w:rsidRPr="0060769C" w:rsidRDefault="00870CDF" w:rsidP="00224213">
            <w:pPr>
              <w:pStyle w:val="Akapitzlist1"/>
              <w:widowControl/>
              <w:numPr>
                <w:ilvl w:val="0"/>
                <w:numId w:val="30"/>
              </w:numPr>
              <w:tabs>
                <w:tab w:val="left" w:pos="-8789"/>
                <w:tab w:val="left" w:pos="426"/>
                <w:tab w:val="left" w:pos="9000"/>
              </w:tabs>
              <w:suppressAutoHyphens/>
              <w:spacing w:line="360" w:lineRule="auto"/>
              <w:ind w:left="315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Zgodnie z treścią art. 225 Pzp oświadczamy, że wybór przedmiotowej oferty będzie prowadzić do powstania u Zamawiającego obowiązku podatkowego w zakresie i wartości</w:t>
            </w:r>
            <w:r w:rsidRPr="0060769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3"/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</w:p>
          <w:p w14:paraId="52AE42C9" w14:textId="77777777" w:rsidR="00870CDF" w:rsidRPr="0060769C" w:rsidRDefault="00870CDF" w:rsidP="00870CDF">
            <w:pPr>
              <w:pStyle w:val="Akapitzlist1"/>
              <w:tabs>
                <w:tab w:val="left" w:pos="-8789"/>
                <w:tab w:val="left" w:pos="426"/>
                <w:tab w:val="left" w:pos="9000"/>
              </w:tabs>
              <w:spacing w:line="360" w:lineRule="auto"/>
              <w:ind w:left="24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..…………….…………..………………………...…………………………………………………………………………………………………………………</w:t>
            </w:r>
          </w:p>
          <w:p w14:paraId="0244F5DC" w14:textId="77777777" w:rsidR="00870CDF" w:rsidRPr="0060769C" w:rsidRDefault="00870CDF" w:rsidP="00870CDF">
            <w:pPr>
              <w:pStyle w:val="Style67"/>
              <w:shd w:val="clear" w:color="auto" w:fill="auto"/>
              <w:tabs>
                <w:tab w:val="right" w:pos="9348"/>
              </w:tabs>
              <w:spacing w:before="0" w:after="0" w:line="360" w:lineRule="auto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(należy wskazać: nazwę (rodzaj) towaru/usługi, których dostawa/świadczenie będzie prowadzić do jego </w:t>
            </w:r>
            <w:r w:rsidRPr="0060769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powstania oraz ich wartość bez kwoty podatku od towarów i usług)</w:t>
            </w:r>
          </w:p>
          <w:p w14:paraId="2A98AE6C" w14:textId="77777777" w:rsidR="00870CDF" w:rsidRPr="0060769C" w:rsidRDefault="00870CDF" w:rsidP="00870CDF">
            <w:pPr>
              <w:pStyle w:val="Style67"/>
              <w:shd w:val="clear" w:color="auto" w:fill="auto"/>
              <w:tabs>
                <w:tab w:val="right" w:pos="9348"/>
              </w:tabs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Uwaga:</w:t>
            </w:r>
          </w:p>
          <w:p w14:paraId="3E68333D" w14:textId="77777777" w:rsidR="00870CDF" w:rsidRPr="0060769C" w:rsidRDefault="00870CDF" w:rsidP="00870CDF">
            <w:pPr>
              <w:pStyle w:val="Style67"/>
              <w:shd w:val="clear" w:color="auto" w:fill="auto"/>
              <w:tabs>
                <w:tab w:val="right" w:pos="9348"/>
              </w:tabs>
              <w:spacing w:before="0" w:after="0" w:line="360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Uzupełnić</w:t>
            </w:r>
            <w:r w:rsidR="00D46C8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 xml:space="preserve"> jeżeli dotyczy. Brak uzupełnienia oznacza, iż wybór przedmiotowej oferty nie będzie prowadzić do powstania u Zamawiającego obowiązku podatkowego.</w:t>
            </w:r>
          </w:p>
          <w:p w14:paraId="3E827903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1C14F5">
              <w:rPr>
                <w:rStyle w:val="FontStyle43"/>
                <w:rFonts w:asciiTheme="minorHAnsi" w:eastAsiaTheme="majorEastAsia" w:hAnsiTheme="minorHAnsi" w:cstheme="minorHAnsi"/>
                <w:sz w:val="22"/>
                <w:szCs w:val="22"/>
              </w:rPr>
              <w:t>Akceptuję/akceptujemy</w:t>
            </w: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1C14F5">
              <w:rPr>
                <w:rStyle w:val="FontStyle43"/>
                <w:rFonts w:asciiTheme="minorHAnsi" w:eastAsiaTheme="majorEastAsia" w:hAnsiTheme="minorHAnsi" w:cstheme="minorHAnsi"/>
                <w:sz w:val="22"/>
                <w:szCs w:val="22"/>
              </w:rPr>
              <w:t xml:space="preserve"> warunki wskazane w SWZ </w:t>
            </w: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wraz z projektem umowy.</w:t>
            </w:r>
          </w:p>
          <w:p w14:paraId="2E69375E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Zapoznałem/zapoznaliśmy* się ze SWZ i nie wnosimy do niej zastrzeżeń oraz zdobyliśmy konieczne informacje do przygotowania oferty.</w:t>
            </w:r>
          </w:p>
          <w:p w14:paraId="157DCB5F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 xml:space="preserve">Jestem/jesteśmy* związani złożoną ofertą przez okres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0 dni – bieg terminu związania ofertą rozpoczyna się wraz z upływem terminu składania ofert.</w:t>
            </w:r>
          </w:p>
          <w:p w14:paraId="15EFB429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Akceptuję/akceptujemy* przedstawione w SWZ postanowienia umowy i we wskazanym przez Zamawiającego terminie zobowiązuję/zobowiązujemy* się do podpisania umowy, na określonych w SWZ warunkach, w miejscu i terminie wyznaczonym przez Zamawiającego.</w:t>
            </w:r>
          </w:p>
          <w:p w14:paraId="27DF48A9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Zapoznałem/zapoznaliśmy* się ze wszystkimi warunkami zamówienia oraz dokumentami dotyczącymi przedmiotu zamówienia i akceptujemy je bez zastrzeżeń.</w:t>
            </w:r>
          </w:p>
          <w:p w14:paraId="3BF344FA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 dnia 16 kwietnia 1993 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o zwalczaniu nieuczciwej konkurencji.</w:t>
            </w:r>
          </w:p>
          <w:p w14:paraId="7EA9EC87" w14:textId="77777777" w:rsidR="00870CDF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Zostałem/zostaliśmy*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57E402B5" w14:textId="77777777" w:rsidR="00870CDF" w:rsidRPr="0086117E" w:rsidRDefault="00870CDF" w:rsidP="00224213">
            <w:pPr>
              <w:numPr>
                <w:ilvl w:val="0"/>
                <w:numId w:val="30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</w:t>
            </w:r>
            <w:r w:rsidR="00D46C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6117E">
              <w:rPr>
                <w:rFonts w:asciiTheme="minorHAnsi" w:hAnsiTheme="minorHAnsi" w:cstheme="minorHAnsi"/>
                <w:sz w:val="22"/>
                <w:szCs w:val="22"/>
              </w:rPr>
              <w:t>[1] wobec osób fizycznych, od których dane osobowe bezpośrednio lub pośrednio pozyskałem w celu ubiegania się o udzielenie zamówienia publicznego w niniejszym postępowaniu.</w:t>
            </w:r>
            <w:r w:rsidRPr="001C14F5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  <w:p w14:paraId="6148C9C5" w14:textId="77777777" w:rsidR="002A043B" w:rsidRPr="0060769C" w:rsidRDefault="00870CDF" w:rsidP="00870CDF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*  niepotrzebne skreślić</w:t>
            </w:r>
          </w:p>
        </w:tc>
      </w:tr>
      <w:tr w:rsidR="00AE6FFE" w:rsidRPr="0060769C" w14:paraId="20BC0BE0" w14:textId="77777777" w:rsidTr="001950F3">
        <w:tblPrEx>
          <w:jc w:val="left"/>
        </w:tblPrEx>
        <w:trPr>
          <w:trHeight w:val="340"/>
        </w:trPr>
        <w:tc>
          <w:tcPr>
            <w:tcW w:w="9928" w:type="dxa"/>
          </w:tcPr>
          <w:p w14:paraId="5C5336DA" w14:textId="77777777" w:rsidR="00AE6FFE" w:rsidRPr="00D86DD4" w:rsidRDefault="00AE6FFE" w:rsidP="00224213">
            <w:pPr>
              <w:pStyle w:val="Akapitzlist"/>
              <w:numPr>
                <w:ilvl w:val="4"/>
                <w:numId w:val="58"/>
              </w:numPr>
              <w:spacing w:line="360" w:lineRule="auto"/>
              <w:ind w:left="313" w:hanging="313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</w:pPr>
            <w:r w:rsidRPr="00D86DD4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  <w:t>SPIS TREŚCI:</w:t>
            </w:r>
          </w:p>
          <w:p w14:paraId="7F6C3996" w14:textId="77777777" w:rsidR="00AE6FFE" w:rsidRPr="0060769C" w:rsidRDefault="00AE6FFE" w:rsidP="0060769C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Integralną część oferty stanowią następujące dokumenty:</w:t>
            </w:r>
          </w:p>
          <w:p w14:paraId="75EA1B03" w14:textId="77777777" w:rsidR="00AE6FFE" w:rsidRPr="0060769C" w:rsidRDefault="00AE6FFE" w:rsidP="00D83302">
            <w:pPr>
              <w:numPr>
                <w:ilvl w:val="0"/>
                <w:numId w:val="18"/>
              </w:numPr>
              <w:spacing w:line="360" w:lineRule="auto"/>
              <w:ind w:left="45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  <w:p w14:paraId="311B351B" w14:textId="77777777" w:rsidR="00AE6FFE" w:rsidRPr="0060769C" w:rsidRDefault="00AE6FFE" w:rsidP="00D83302">
            <w:pPr>
              <w:numPr>
                <w:ilvl w:val="0"/>
                <w:numId w:val="18"/>
              </w:numPr>
              <w:spacing w:line="360" w:lineRule="auto"/>
              <w:ind w:left="45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0769C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  <w:p w14:paraId="7BD11FC0" w14:textId="77777777" w:rsidR="00AE6FFE" w:rsidRPr="002F1DBB" w:rsidRDefault="002F1DBB" w:rsidP="002F1DBB">
            <w:pPr>
              <w:numPr>
                <w:ilvl w:val="0"/>
                <w:numId w:val="18"/>
              </w:numPr>
              <w:spacing w:line="360" w:lineRule="auto"/>
              <w:ind w:left="459" w:hanging="425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…</w:t>
            </w:r>
          </w:p>
        </w:tc>
      </w:tr>
    </w:tbl>
    <w:p w14:paraId="6920656B" w14:textId="77777777" w:rsidR="00CA4534" w:rsidRDefault="00CA4534" w:rsidP="0067084F">
      <w:pPr>
        <w:tabs>
          <w:tab w:val="left" w:pos="284"/>
        </w:tabs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ADF99EF" w14:textId="77777777" w:rsidR="00A01998" w:rsidRDefault="00A01998" w:rsidP="0067084F">
      <w:pPr>
        <w:tabs>
          <w:tab w:val="left" w:pos="284"/>
        </w:tabs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F21140F" w14:textId="77777777" w:rsidR="002F1DBB" w:rsidRPr="002F1DBB" w:rsidRDefault="002F1DBB" w:rsidP="002F1DBB">
      <w:pPr>
        <w:tabs>
          <w:tab w:val="left" w:pos="284"/>
        </w:tabs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F1DB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030B39B4" w14:textId="77777777" w:rsidR="002F1DBB" w:rsidRDefault="002F1DBB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2F1DBB">
        <w:rPr>
          <w:rFonts w:asciiTheme="minorHAnsi" w:hAnsiTheme="minorHAnsi" w:cstheme="minorHAnsi"/>
          <w:i/>
          <w:sz w:val="22"/>
          <w:szCs w:val="22"/>
        </w:rPr>
        <w:t>Kwalifikowany podpis elektroniczny osoby upoważnionej do reprezentowania Wykonawcy</w:t>
      </w:r>
    </w:p>
    <w:p w14:paraId="60B14EFC" w14:textId="77777777" w:rsidR="0069736C" w:rsidRDefault="0069736C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0D2FF3EB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03AD24BD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4671A23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2628264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3830E95B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47751649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71E4BA45" w14:textId="77777777" w:rsidR="00A01998" w:rsidRDefault="00A01998" w:rsidP="002F1DBB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ECADB68" w14:textId="77777777" w:rsidR="00DB31C5" w:rsidRDefault="00DB31C5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br w:type="page"/>
      </w:r>
    </w:p>
    <w:p w14:paraId="00AA702B" w14:textId="086095E8" w:rsidR="00B772ED" w:rsidRPr="0060769C" w:rsidRDefault="00F53ACD" w:rsidP="0060769C">
      <w:pPr>
        <w:tabs>
          <w:tab w:val="left" w:pos="284"/>
        </w:tabs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lastRenderedPageBreak/>
        <w:t>DAZ-Z.272</w:t>
      </w:r>
      <w:r w:rsidR="00210D9B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>.</w:t>
      </w:r>
      <w:r w:rsidR="00153D46">
        <w:rPr>
          <w:rFonts w:asciiTheme="minorHAnsi" w:hAnsiTheme="minorHAnsi" w:cstheme="minorHAnsi"/>
          <w:b/>
          <w:sz w:val="22"/>
          <w:szCs w:val="22"/>
          <w:lang w:eastAsia="zh-CN"/>
        </w:rPr>
        <w:t>30</w:t>
      </w:r>
      <w:r w:rsidR="00657B91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>.202</w:t>
      </w:r>
      <w:r w:rsidR="00153D46">
        <w:rPr>
          <w:rFonts w:asciiTheme="minorHAnsi" w:hAnsiTheme="minorHAnsi" w:cstheme="minorHAnsi"/>
          <w:b/>
          <w:sz w:val="22"/>
          <w:szCs w:val="22"/>
          <w:lang w:eastAsia="zh-CN"/>
        </w:rPr>
        <w:t>6</w:t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0769C"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915C73" w:rsidRPr="0067084F">
        <w:rPr>
          <w:rFonts w:asciiTheme="minorHAnsi" w:hAnsiTheme="minorHAnsi" w:cstheme="minorHAnsi"/>
          <w:b/>
          <w:sz w:val="22"/>
          <w:szCs w:val="22"/>
          <w:lang w:eastAsia="zh-CN"/>
        </w:rPr>
        <w:t>Załącznik nr 5 do SWZ</w:t>
      </w:r>
    </w:p>
    <w:p w14:paraId="40B5FFC1" w14:textId="77777777" w:rsidR="00153D46" w:rsidRDefault="00153D46" w:rsidP="00153D46">
      <w:pPr>
        <w:pStyle w:val="Nagwek1"/>
        <w:numPr>
          <w:ilvl w:val="0"/>
          <w:numId w:val="0"/>
        </w:numPr>
        <w:spacing w:before="0" w:after="0" w:line="360" w:lineRule="auto"/>
        <w:jc w:val="right"/>
        <w:rPr>
          <w:spacing w:val="4"/>
          <w:sz w:val="22"/>
        </w:rPr>
      </w:pPr>
    </w:p>
    <w:p w14:paraId="259DC9EF" w14:textId="37DDFFDE" w:rsidR="00AD3FE1" w:rsidRDefault="00F53ACD" w:rsidP="007E08D6">
      <w:pPr>
        <w:pStyle w:val="Nagwek1"/>
        <w:numPr>
          <w:ilvl w:val="0"/>
          <w:numId w:val="0"/>
        </w:numPr>
        <w:spacing w:before="0" w:after="0" w:line="360" w:lineRule="auto"/>
        <w:rPr>
          <w:sz w:val="22"/>
        </w:rPr>
      </w:pPr>
      <w:r w:rsidRPr="0060769C">
        <w:rPr>
          <w:spacing w:val="4"/>
          <w:sz w:val="22"/>
        </w:rPr>
        <w:t xml:space="preserve">Wykaz </w:t>
      </w:r>
      <w:r w:rsidRPr="0060769C">
        <w:rPr>
          <w:sz w:val="22"/>
        </w:rPr>
        <w:t xml:space="preserve">należycie wykonanych </w:t>
      </w:r>
      <w:r w:rsidR="00C7153C" w:rsidRPr="0060769C">
        <w:rPr>
          <w:sz w:val="22"/>
        </w:rPr>
        <w:t>usług</w:t>
      </w:r>
    </w:p>
    <w:p w14:paraId="45E3D661" w14:textId="77777777" w:rsidR="00153D46" w:rsidRPr="00153D46" w:rsidRDefault="00153D46" w:rsidP="00153D46"/>
    <w:p w14:paraId="3158A507" w14:textId="77777777" w:rsidR="00F53ACD" w:rsidRPr="0060769C" w:rsidRDefault="00F53ACD" w:rsidP="0060769C">
      <w:pPr>
        <w:pStyle w:val="Pzp-nagowek5"/>
        <w:spacing w:after="0" w:line="360" w:lineRule="auto"/>
        <w:ind w:left="0"/>
        <w:jc w:val="center"/>
        <w:rPr>
          <w:rFonts w:asciiTheme="minorHAnsi" w:hAnsiTheme="minorHAnsi" w:cstheme="minorHAnsi"/>
          <w:szCs w:val="22"/>
        </w:rPr>
      </w:pPr>
      <w:r w:rsidRPr="0060769C">
        <w:rPr>
          <w:rFonts w:asciiTheme="minorHAnsi" w:hAnsiTheme="minorHAnsi" w:cstheme="minorHAnsi"/>
          <w:b/>
          <w:szCs w:val="22"/>
        </w:rPr>
        <w:t>Wykonawca / Podmiot udostępniający zasoby</w:t>
      </w:r>
      <w:r w:rsidR="002D621B" w:rsidRPr="0060769C">
        <w:rPr>
          <w:rFonts w:asciiTheme="minorHAnsi" w:hAnsiTheme="minorHAnsi" w:cstheme="minorHAnsi"/>
          <w:b/>
          <w:szCs w:val="22"/>
        </w:rPr>
        <w:t xml:space="preserve"> </w:t>
      </w:r>
      <w:r w:rsidRPr="0060769C">
        <w:rPr>
          <w:rStyle w:val="Odwoanieprzypisudolnego"/>
          <w:rFonts w:asciiTheme="minorHAnsi" w:hAnsiTheme="minorHAnsi" w:cstheme="minorHAnsi"/>
          <w:b/>
          <w:szCs w:val="22"/>
        </w:rPr>
        <w:footnoteReference w:id="5"/>
      </w:r>
      <w:r w:rsidRPr="0060769C">
        <w:rPr>
          <w:rFonts w:asciiTheme="minorHAnsi" w:hAnsiTheme="minorHAnsi" w:cstheme="minorHAnsi"/>
          <w:szCs w:val="22"/>
        </w:rPr>
        <w:t>:</w:t>
      </w:r>
    </w:p>
    <w:p w14:paraId="30BFBC4C" w14:textId="77777777" w:rsidR="00F53ACD" w:rsidRPr="0060769C" w:rsidRDefault="00F53ACD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………………………………………………………………………...............………</w:t>
      </w:r>
    </w:p>
    <w:p w14:paraId="46A77B06" w14:textId="77777777" w:rsidR="00F53ACD" w:rsidRPr="0060769C" w:rsidRDefault="00F53ACD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i/>
          <w:iCs/>
          <w:sz w:val="22"/>
          <w:szCs w:val="22"/>
        </w:rPr>
        <w:t>(pełna nazwa/imię i nazwisko/ adres/ w zależności od podmiotu: NIP/PESEL, KRS/</w:t>
      </w:r>
      <w:proofErr w:type="spellStart"/>
      <w:r w:rsidRPr="0060769C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60769C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22277B59" w14:textId="77777777" w:rsidR="00F53ACD" w:rsidRPr="0060769C" w:rsidRDefault="00F53ACD" w:rsidP="0060769C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0769C">
        <w:rPr>
          <w:rFonts w:asciiTheme="minorHAnsi" w:hAnsiTheme="minorHAnsi" w:cstheme="minorHAnsi"/>
          <w:sz w:val="22"/>
          <w:szCs w:val="22"/>
          <w:u w:val="single"/>
        </w:rPr>
        <w:t xml:space="preserve">reprezentowany przez: </w:t>
      </w:r>
    </w:p>
    <w:p w14:paraId="5FB3BF2D" w14:textId="77777777" w:rsidR="00F53ACD" w:rsidRPr="0060769C" w:rsidRDefault="00F53ACD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………………………………………………………………………...............……… </w:t>
      </w:r>
    </w:p>
    <w:p w14:paraId="0DBA03E2" w14:textId="77777777" w:rsidR="00F53ACD" w:rsidRPr="0060769C" w:rsidRDefault="00F53ACD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i/>
          <w:iCs/>
          <w:sz w:val="22"/>
          <w:szCs w:val="22"/>
        </w:rPr>
        <w:t xml:space="preserve">(imię, nazwisko, stanowisko/podstawa do reprezentacji) </w:t>
      </w:r>
    </w:p>
    <w:p w14:paraId="3433A31C" w14:textId="77777777" w:rsidR="006174D2" w:rsidRDefault="006174D2" w:rsidP="0060769C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3C210F1D" w14:textId="2F76B870" w:rsidR="00604523" w:rsidRPr="00604523" w:rsidRDefault="007C11C5" w:rsidP="00604523">
      <w:pPr>
        <w:suppressAutoHyphens/>
        <w:spacing w:line="360" w:lineRule="auto"/>
        <w:rPr>
          <w:rFonts w:ascii="Calibri" w:hAnsi="Calibri"/>
          <w:b/>
          <w:color w:val="000000"/>
          <w:sz w:val="22"/>
          <w:szCs w:val="22"/>
        </w:rPr>
      </w:pPr>
      <w:r w:rsidRPr="007C11C5">
        <w:rPr>
          <w:rFonts w:ascii="Calibri" w:hAnsi="Calibri" w:cs="Calibri"/>
          <w:sz w:val="22"/>
          <w:szCs w:val="22"/>
          <w:lang w:eastAsia="zh-CN"/>
        </w:rPr>
        <w:t>dotyczy postępowania o udzielenie zamówienia publicznego pn.</w:t>
      </w:r>
      <w:r w:rsidRPr="007C11C5">
        <w:rPr>
          <w:rFonts w:ascii="Calibri" w:hAnsi="Calibri" w:cs="Calibri"/>
          <w:sz w:val="22"/>
          <w:szCs w:val="22"/>
        </w:rPr>
        <w:t xml:space="preserve"> </w:t>
      </w:r>
      <w:r w:rsidR="00EF2E5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</w:t>
      </w:r>
      <w:r w:rsidR="00604523" w:rsidRPr="00A4540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rzeprowadzenie kampanii informacyjno-promocyjnej promującej działania na rzecz poprawy jakości powietrza </w:t>
      </w:r>
      <w:r w:rsidR="001578D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br/>
      </w:r>
      <w:r w:rsidR="00604523" w:rsidRPr="00A4540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 województwie pomorskim, w szczególności działania wynikające z uchwał antysmogowych, skierowanej do osób w wieku 18</w:t>
      </w:r>
      <w:r w:rsidR="0038075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–</w:t>
      </w:r>
      <w:r w:rsidR="00604523" w:rsidRPr="00A4540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25 lat</w:t>
      </w:r>
    </w:p>
    <w:p w14:paraId="21C5F835" w14:textId="706D57BA" w:rsidR="008D74B3" w:rsidRDefault="008D74B3" w:rsidP="008D74B3">
      <w:pPr>
        <w:pStyle w:val="Akapitzlist"/>
        <w:spacing w:line="360" w:lineRule="auto"/>
        <w:ind w:left="1080"/>
        <w:contextualSpacing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501"/>
        <w:gridCol w:w="1111"/>
        <w:gridCol w:w="1481"/>
        <w:gridCol w:w="1428"/>
        <w:gridCol w:w="1417"/>
        <w:gridCol w:w="1559"/>
      </w:tblGrid>
      <w:tr w:rsidR="003F3028" w14:paraId="22D6ABBD" w14:textId="77777777" w:rsidTr="003F3028">
        <w:tc>
          <w:tcPr>
            <w:tcW w:w="709" w:type="dxa"/>
          </w:tcPr>
          <w:p w14:paraId="54E1ECBE" w14:textId="64EFB6F4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01" w:type="dxa"/>
          </w:tcPr>
          <w:p w14:paraId="7A4407AB" w14:textId="6DE16CA4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Opis usługi według zakresu wskazanego w rozdz. VIII ust. 2</w:t>
            </w:r>
            <w:r w:rsidR="00C31A1D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 xml:space="preserve"> pkt 1)</w:t>
            </w: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 xml:space="preserve"> SWZ. </w:t>
            </w:r>
          </w:p>
        </w:tc>
        <w:tc>
          <w:tcPr>
            <w:tcW w:w="1111" w:type="dxa"/>
          </w:tcPr>
          <w:p w14:paraId="1EE71260" w14:textId="39D1B3EF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 xml:space="preserve">Czy usługa była skierowana </w:t>
            </w:r>
            <w:r w:rsidR="000715CF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do organów administracji publicznej</w:t>
            </w: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? TAK/NIE*</w:t>
            </w:r>
          </w:p>
        </w:tc>
        <w:tc>
          <w:tcPr>
            <w:tcW w:w="1481" w:type="dxa"/>
          </w:tcPr>
          <w:p w14:paraId="21B8AC0B" w14:textId="67BCDD73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Czy usługa </w:t>
            </w:r>
            <w:r w:rsidR="000715C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dotyczyła ochrony środowiska</w:t>
            </w:r>
            <w:r w:rsidRPr="008D74B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? </w:t>
            </w: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TAK/NIE*</w:t>
            </w:r>
          </w:p>
        </w:tc>
        <w:tc>
          <w:tcPr>
            <w:tcW w:w="1428" w:type="dxa"/>
          </w:tcPr>
          <w:p w14:paraId="44ACDA31" w14:textId="6F719EC3" w:rsidR="003F3028" w:rsidRDefault="000715CF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Czy usługa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dotyczyła spraw społecznych</w:t>
            </w:r>
            <w:r w:rsidRPr="008D74B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? </w:t>
            </w: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TAK/NIE*</w:t>
            </w:r>
          </w:p>
        </w:tc>
        <w:tc>
          <w:tcPr>
            <w:tcW w:w="1417" w:type="dxa"/>
          </w:tcPr>
          <w:p w14:paraId="0318DEE1" w14:textId="77777777" w:rsidR="003F3028" w:rsidRPr="008D74B3" w:rsidRDefault="003F3028" w:rsidP="003F3028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Data wykonania</w:t>
            </w:r>
          </w:p>
          <w:p w14:paraId="6C2B1722" w14:textId="77777777" w:rsidR="003F3028" w:rsidRPr="008D74B3" w:rsidRDefault="003F3028" w:rsidP="003F3028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Od…..do…..</w:t>
            </w:r>
          </w:p>
          <w:p w14:paraId="363B6C7B" w14:textId="4C235270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[dzień-miesiąc-rok]</w:t>
            </w:r>
          </w:p>
        </w:tc>
        <w:tc>
          <w:tcPr>
            <w:tcW w:w="1559" w:type="dxa"/>
          </w:tcPr>
          <w:p w14:paraId="20BD8CFE" w14:textId="021E706D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8D74B3">
              <w:rPr>
                <w:rFonts w:asciiTheme="minorHAnsi" w:eastAsia="SimSun" w:hAnsiTheme="minorHAnsi" w:cstheme="minorHAnsi"/>
                <w:b/>
                <w:bCs/>
                <w:sz w:val="16"/>
                <w:szCs w:val="16"/>
              </w:rPr>
              <w:t>Nazwa i adres odbiorcy usługi</w:t>
            </w:r>
          </w:p>
        </w:tc>
      </w:tr>
      <w:tr w:rsidR="003F3028" w14:paraId="70D36B41" w14:textId="77777777" w:rsidTr="003F3028">
        <w:tc>
          <w:tcPr>
            <w:tcW w:w="709" w:type="dxa"/>
          </w:tcPr>
          <w:p w14:paraId="208745BB" w14:textId="5C4D0286" w:rsidR="003F3028" w:rsidRPr="00C31A1D" w:rsidRDefault="00876257" w:rsidP="00876257">
            <w:pPr>
              <w:pStyle w:val="Akapitzlist"/>
              <w:spacing w:line="360" w:lineRule="auto"/>
              <w:ind w:left="0"/>
              <w:contextualSpacing/>
              <w:jc w:val="center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C31A1D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01" w:type="dxa"/>
          </w:tcPr>
          <w:p w14:paraId="008AE922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11" w:type="dxa"/>
          </w:tcPr>
          <w:p w14:paraId="6C1E7ACA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81" w:type="dxa"/>
          </w:tcPr>
          <w:p w14:paraId="6859957C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28" w:type="dxa"/>
          </w:tcPr>
          <w:p w14:paraId="4FC8B666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620A46A9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F45B8E8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F3028" w14:paraId="1756104D" w14:textId="77777777" w:rsidTr="003F3028">
        <w:tc>
          <w:tcPr>
            <w:tcW w:w="709" w:type="dxa"/>
          </w:tcPr>
          <w:p w14:paraId="79C687AF" w14:textId="5B14298D" w:rsidR="003F3028" w:rsidRPr="00C31A1D" w:rsidRDefault="00876257" w:rsidP="00876257">
            <w:pPr>
              <w:pStyle w:val="Akapitzlist"/>
              <w:spacing w:line="360" w:lineRule="auto"/>
              <w:ind w:left="0"/>
              <w:contextualSpacing/>
              <w:jc w:val="center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C31A1D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01" w:type="dxa"/>
          </w:tcPr>
          <w:p w14:paraId="50503424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11" w:type="dxa"/>
          </w:tcPr>
          <w:p w14:paraId="2FED34C0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81" w:type="dxa"/>
          </w:tcPr>
          <w:p w14:paraId="3A0D8444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28" w:type="dxa"/>
          </w:tcPr>
          <w:p w14:paraId="3397E85D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65BA1272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2E629760" w14:textId="77777777" w:rsidR="003F3028" w:rsidRDefault="003F3028" w:rsidP="003F3028">
            <w:pPr>
              <w:pStyle w:val="Akapitzlist"/>
              <w:spacing w:line="360" w:lineRule="auto"/>
              <w:ind w:left="0"/>
              <w:contextualSpacing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A91CC51" w14:textId="77777777" w:rsidR="008D74B3" w:rsidRDefault="008D74B3" w:rsidP="0060769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2F743F6E" w14:textId="77777777" w:rsidR="00711760" w:rsidRPr="00711760" w:rsidRDefault="00711760" w:rsidP="00711760">
      <w:pPr>
        <w:spacing w:line="276" w:lineRule="auto"/>
        <w:jc w:val="both"/>
        <w:rPr>
          <w:rFonts w:asciiTheme="minorHAnsi" w:eastAsia="SimSun" w:hAnsiTheme="minorHAnsi" w:cstheme="minorHAnsi"/>
          <w:b/>
          <w:iCs/>
          <w:snapToGrid w:val="0"/>
          <w:sz w:val="22"/>
          <w:szCs w:val="22"/>
        </w:rPr>
      </w:pPr>
      <w:r w:rsidRPr="00711760">
        <w:rPr>
          <w:rFonts w:asciiTheme="minorHAnsi" w:eastAsia="SimSun" w:hAnsiTheme="minorHAnsi" w:cstheme="minorHAnsi"/>
          <w:b/>
          <w:iCs/>
          <w:snapToGrid w:val="0"/>
          <w:sz w:val="22"/>
          <w:szCs w:val="22"/>
        </w:rPr>
        <w:t>*należy wpisać odpowiednio TAK/NIE</w:t>
      </w:r>
    </w:p>
    <w:p w14:paraId="11DE2974" w14:textId="77777777" w:rsidR="007C11C5" w:rsidRDefault="007C11C5" w:rsidP="0060769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10FFB8C3" w14:textId="77777777" w:rsidR="007C11C5" w:rsidRDefault="007C11C5" w:rsidP="0060769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7B0B267F" w14:textId="77777777" w:rsidR="00B827D4" w:rsidRPr="0060769C" w:rsidRDefault="00F53ACD" w:rsidP="0060769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pacing w:val="4"/>
          <w:sz w:val="22"/>
          <w:szCs w:val="22"/>
        </w:rPr>
      </w:pPr>
      <w:r w:rsidRPr="0060769C">
        <w:rPr>
          <w:rFonts w:asciiTheme="minorHAnsi" w:hAnsiTheme="minorHAnsi" w:cstheme="minorHAnsi"/>
          <w:b/>
          <w:spacing w:val="4"/>
          <w:sz w:val="22"/>
          <w:szCs w:val="22"/>
        </w:rPr>
        <w:t xml:space="preserve">UWAGA: </w:t>
      </w:r>
    </w:p>
    <w:p w14:paraId="75D0BF7C" w14:textId="77777777" w:rsidR="00F53ACD" w:rsidRPr="0060769C" w:rsidRDefault="00F53ACD" w:rsidP="0022421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pacing w:val="4"/>
          <w:sz w:val="22"/>
          <w:szCs w:val="22"/>
        </w:rPr>
        <w:t xml:space="preserve">Do wykazu należy załączyć dowody dotyczące każdej z wymienionych powyżej </w:t>
      </w:r>
      <w:r w:rsidR="00C7153C" w:rsidRPr="0060769C">
        <w:rPr>
          <w:rFonts w:asciiTheme="minorHAnsi" w:hAnsiTheme="minorHAnsi" w:cstheme="minorHAnsi"/>
          <w:spacing w:val="4"/>
          <w:sz w:val="22"/>
          <w:szCs w:val="22"/>
        </w:rPr>
        <w:t>usług</w:t>
      </w:r>
      <w:r w:rsidRPr="0060769C">
        <w:rPr>
          <w:rFonts w:asciiTheme="minorHAnsi" w:hAnsiTheme="minorHAnsi" w:cstheme="minorHAnsi"/>
          <w:sz w:val="22"/>
          <w:szCs w:val="22"/>
        </w:rPr>
        <w:t xml:space="preserve"> określające, czy </w:t>
      </w:r>
      <w:r w:rsidR="00C7153C" w:rsidRPr="0060769C">
        <w:rPr>
          <w:rFonts w:asciiTheme="minorHAnsi" w:hAnsiTheme="minorHAnsi" w:cstheme="minorHAnsi"/>
          <w:sz w:val="22"/>
          <w:szCs w:val="22"/>
        </w:rPr>
        <w:t>usługi</w:t>
      </w:r>
      <w:r w:rsidRPr="0060769C">
        <w:rPr>
          <w:rFonts w:asciiTheme="minorHAnsi" w:hAnsiTheme="minorHAnsi" w:cstheme="minorHAnsi"/>
          <w:sz w:val="22"/>
          <w:szCs w:val="22"/>
        </w:rPr>
        <w:t xml:space="preserve"> te zostały </w:t>
      </w:r>
      <w:r w:rsidR="0002243F" w:rsidRPr="0060769C">
        <w:rPr>
          <w:rFonts w:asciiTheme="minorHAnsi" w:hAnsiTheme="minorHAnsi" w:cstheme="minorHAnsi"/>
          <w:sz w:val="22"/>
          <w:szCs w:val="22"/>
        </w:rPr>
        <w:t xml:space="preserve">wykonane </w:t>
      </w:r>
      <w:r w:rsidRPr="0060769C">
        <w:rPr>
          <w:rFonts w:asciiTheme="minorHAnsi" w:hAnsiTheme="minorHAnsi" w:cstheme="minorHAnsi"/>
          <w:sz w:val="22"/>
          <w:szCs w:val="22"/>
        </w:rPr>
        <w:t>w sposób należyty.</w:t>
      </w:r>
    </w:p>
    <w:p w14:paraId="644EE0DF" w14:textId="77777777" w:rsidR="009D0C77" w:rsidRDefault="00B827D4" w:rsidP="0022421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lastRenderedPageBreak/>
        <w:t>Jeżeli Wykonawca powołuje się na doświadczenie w realizacji usług wykonywanych wspólnie z</w:t>
      </w:r>
      <w:r w:rsidR="00927594" w:rsidRPr="0060769C">
        <w:rPr>
          <w:rFonts w:asciiTheme="minorHAnsi" w:hAnsiTheme="minorHAnsi" w:cstheme="minorHAnsi"/>
          <w:sz w:val="22"/>
          <w:szCs w:val="22"/>
        </w:rPr>
        <w:t xml:space="preserve"> </w:t>
      </w:r>
      <w:r w:rsidRPr="0060769C">
        <w:rPr>
          <w:rFonts w:asciiTheme="minorHAnsi" w:hAnsiTheme="minorHAnsi" w:cstheme="minorHAnsi"/>
          <w:sz w:val="22"/>
          <w:szCs w:val="22"/>
        </w:rPr>
        <w:t xml:space="preserve">innymi </w:t>
      </w:r>
      <w:r w:rsidR="00927594" w:rsidRPr="0060769C">
        <w:rPr>
          <w:rFonts w:asciiTheme="minorHAnsi" w:hAnsiTheme="minorHAnsi" w:cstheme="minorHAnsi"/>
          <w:sz w:val="22"/>
          <w:szCs w:val="22"/>
        </w:rPr>
        <w:t>W</w:t>
      </w:r>
      <w:r w:rsidRPr="0060769C">
        <w:rPr>
          <w:rFonts w:asciiTheme="minorHAnsi" w:hAnsiTheme="minorHAnsi" w:cstheme="minorHAnsi"/>
          <w:sz w:val="22"/>
          <w:szCs w:val="22"/>
        </w:rPr>
        <w:t>ykonawcami, wykaz winien dotyczyć usług, w których wykonywaniu Wykonawca bezpośrednio uczestniczył.</w:t>
      </w:r>
    </w:p>
    <w:p w14:paraId="4115A959" w14:textId="77777777" w:rsidR="0044477C" w:rsidRDefault="0044477C" w:rsidP="0044477C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770E891B" w14:textId="77777777" w:rsidR="00A44C5D" w:rsidRPr="0060769C" w:rsidRDefault="00A44C5D" w:rsidP="0044477C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03AEBF7B" w14:textId="77777777" w:rsidR="00AD34FF" w:rsidRPr="0060769C" w:rsidRDefault="00AD34FF" w:rsidP="0060769C">
      <w:pPr>
        <w:tabs>
          <w:tab w:val="left" w:pos="284"/>
        </w:tabs>
        <w:spacing w:line="360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1F49019" w14:textId="77777777" w:rsidR="00E62B0C" w:rsidRPr="0060769C" w:rsidRDefault="0073661C" w:rsidP="0060769C">
      <w:pPr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  <w:lang w:eastAsia="zh-CN"/>
        </w:rPr>
      </w:pPr>
      <w:r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Kwalifikowany podpis elektroniczny</w:t>
      </w:r>
      <w:r w:rsidR="00C7127A"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 xml:space="preserve"> osoby </w:t>
      </w:r>
      <w:r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upoważnionej do reprezentowania Wykonawcy/</w:t>
      </w:r>
      <w:r w:rsidR="00B5324B"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Podmiotu</w:t>
      </w:r>
      <w:r w:rsidR="00AD34FF"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 </w:t>
      </w:r>
      <w:r w:rsidR="00B5324B"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udostępniającego zasoby</w:t>
      </w:r>
      <w:r w:rsidR="00E62B0C"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br w:type="page"/>
      </w:r>
    </w:p>
    <w:p w14:paraId="106AB79B" w14:textId="10CD60BA" w:rsidR="009D1417" w:rsidRPr="00AE2678" w:rsidRDefault="009D1417" w:rsidP="00AA4A21">
      <w:pPr>
        <w:rPr>
          <w:rFonts w:asciiTheme="minorHAnsi" w:hAnsiTheme="minorHAnsi" w:cstheme="minorHAnsi"/>
          <w:sz w:val="22"/>
          <w:szCs w:val="22"/>
          <w:lang w:eastAsia="zh-CN"/>
        </w:rPr>
        <w:sectPr w:rsidR="009D1417" w:rsidRPr="00AE2678" w:rsidSect="00A02094">
          <w:headerReference w:type="default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494" w:gutter="0"/>
          <w:cols w:space="708"/>
          <w:docGrid w:linePitch="360"/>
        </w:sectPr>
      </w:pPr>
      <w:bookmarkStart w:id="2" w:name="_Hlk160523856"/>
    </w:p>
    <w:bookmarkEnd w:id="2"/>
    <w:p w14:paraId="6912633D" w14:textId="7B4D3053" w:rsidR="005F7DA2" w:rsidRPr="005F7DA2" w:rsidRDefault="005F7DA2" w:rsidP="00AA4A21">
      <w:pPr>
        <w:tabs>
          <w:tab w:val="left" w:pos="284"/>
        </w:tabs>
        <w:suppressAutoHyphens/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ab/>
      </w:r>
      <w:r w:rsidRPr="005F7DA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AA4A21">
        <w:rPr>
          <w:rFonts w:asciiTheme="minorHAnsi" w:hAnsiTheme="minorHAnsi" w:cstheme="minorHAnsi"/>
          <w:b/>
          <w:sz w:val="22"/>
          <w:szCs w:val="22"/>
        </w:rPr>
        <w:t>6</w:t>
      </w:r>
      <w:r w:rsidRPr="005F7DA2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01760244" w14:textId="0BE05C78" w:rsidR="00153851" w:rsidRDefault="00C7153C" w:rsidP="0060769C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DAZ-Z.27</w:t>
      </w:r>
      <w:r w:rsidR="0022774D" w:rsidRPr="0060769C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30</w:t>
      </w:r>
      <w:r w:rsidR="00153851" w:rsidRPr="0060769C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="0022774D" w:rsidRPr="0060769C">
        <w:rPr>
          <w:rFonts w:asciiTheme="minorHAnsi" w:hAnsiTheme="minorHAnsi" w:cstheme="minorHAnsi"/>
          <w:b/>
          <w:spacing w:val="-1"/>
          <w:sz w:val="22"/>
          <w:szCs w:val="22"/>
        </w:rPr>
        <w:t>202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</w:p>
    <w:p w14:paraId="27419BC8" w14:textId="77777777" w:rsidR="005B78F8" w:rsidRDefault="005B78F8" w:rsidP="0060769C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14:paraId="1B022086" w14:textId="77777777" w:rsidR="0092479B" w:rsidRPr="0060769C" w:rsidRDefault="0092479B" w:rsidP="00C77FD4">
      <w:pPr>
        <w:pStyle w:val="Nagwek1"/>
        <w:numPr>
          <w:ilvl w:val="0"/>
          <w:numId w:val="0"/>
        </w:numPr>
        <w:spacing w:before="0" w:after="0" w:line="360" w:lineRule="auto"/>
        <w:rPr>
          <w:i/>
          <w:sz w:val="22"/>
        </w:rPr>
      </w:pPr>
      <w:r>
        <w:rPr>
          <w:spacing w:val="4"/>
          <w:sz w:val="22"/>
        </w:rPr>
        <w:t xml:space="preserve">Oświadczenie o przynależności lub braku przynależności do grupy kapitałowej – składane </w:t>
      </w:r>
      <w:r>
        <w:rPr>
          <w:spacing w:val="4"/>
          <w:sz w:val="22"/>
        </w:rPr>
        <w:br/>
        <w:t>w zakresie art. 108 ust. 1 pkt. 5 ustawy Pzp</w:t>
      </w:r>
    </w:p>
    <w:p w14:paraId="3BA683FE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7E227828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………………………………………………………………………...............………</w:t>
      </w:r>
    </w:p>
    <w:p w14:paraId="0B6886A1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i/>
          <w:iCs/>
          <w:sz w:val="22"/>
          <w:szCs w:val="22"/>
        </w:rPr>
        <w:t>(pełna nazwa/imię i nazwisko/ adres/ w zależności od podmiotu: NIP/PESEL, KRS/</w:t>
      </w:r>
      <w:proofErr w:type="spellStart"/>
      <w:r w:rsidRPr="0060769C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60769C">
        <w:rPr>
          <w:rFonts w:asciiTheme="minorHAnsi" w:hAnsiTheme="minorHAnsi" w:cstheme="minorHAnsi"/>
          <w:i/>
          <w:iCs/>
          <w:sz w:val="22"/>
          <w:szCs w:val="22"/>
        </w:rPr>
        <w:t xml:space="preserve">) </w:t>
      </w:r>
    </w:p>
    <w:p w14:paraId="440177C6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0769C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75CC3FF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………………………………………………………………………...............………</w:t>
      </w:r>
    </w:p>
    <w:p w14:paraId="0CD7B1AE" w14:textId="57D82504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EF2E5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</w:t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rzeprowadzenie kampanii informacyjno-promocyjnej promującej działania na rzecz poprawy jakości powietrza </w:t>
      </w:r>
      <w:r w:rsidR="00EF2E5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br/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 województwie pomorskim, w szczególności działania wynikające z uchwał antysmogowych, skierowanej do osób w wieku 18</w:t>
      </w:r>
      <w:r w:rsidR="0038075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–</w:t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25 lat</w:t>
      </w:r>
      <w:r w:rsidR="009C4BE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60769C">
        <w:rPr>
          <w:rFonts w:asciiTheme="minorHAnsi" w:hAnsiTheme="minorHAnsi" w:cstheme="minorHAnsi"/>
          <w:color w:val="000000"/>
          <w:sz w:val="22"/>
          <w:szCs w:val="22"/>
        </w:rPr>
        <w:t>prowadzonego przez Województwo Pomorskie</w:t>
      </w:r>
      <w:r w:rsidRPr="0060769C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49C821D9" w14:textId="77777777" w:rsidR="00153851" w:rsidRPr="0060769C" w:rsidRDefault="00153851" w:rsidP="0060769C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769C">
        <w:rPr>
          <w:rFonts w:asciiTheme="minorHAnsi" w:hAnsiTheme="minorHAnsi" w:cstheme="minorHAnsi"/>
          <w:b/>
          <w:sz w:val="22"/>
          <w:szCs w:val="22"/>
        </w:rPr>
        <w:t>INFORMACJA DOTYCZĄCA WYKONAWCY:</w:t>
      </w:r>
    </w:p>
    <w:p w14:paraId="1DC7602B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Cs/>
          <w:sz w:val="22"/>
          <w:szCs w:val="22"/>
        </w:rPr>
        <w:t>przedkładam informację, w zakresie art. 108 ust. 1 pkt. 5 ustawy PZP o tym, że na dzień składania ofert</w:t>
      </w:r>
      <w:r w:rsidR="0021170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11700" w:rsidRPr="00211700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(</w:t>
      </w:r>
      <w:r w:rsidR="00211700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odpowiednie zaznaczyć</w:t>
      </w:r>
      <w:r w:rsidR="00211700" w:rsidRPr="00211700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)</w:t>
      </w:r>
      <w:r w:rsidR="00211700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:</w:t>
      </w:r>
    </w:p>
    <w:p w14:paraId="04C11F67" w14:textId="77777777" w:rsidR="00153851" w:rsidRPr="0060769C" w:rsidRDefault="00153851" w:rsidP="00224213">
      <w:pPr>
        <w:pStyle w:val="Akapitzlist"/>
        <w:numPr>
          <w:ilvl w:val="0"/>
          <w:numId w:val="39"/>
        </w:numPr>
        <w:suppressAutoHyphens w:val="0"/>
        <w:spacing w:line="360" w:lineRule="auto"/>
        <w:ind w:left="765" w:hanging="357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/>
          <w:sz w:val="22"/>
          <w:szCs w:val="22"/>
        </w:rPr>
        <w:t>nie należę do grupy kapitałowej</w:t>
      </w:r>
      <w:r w:rsidRPr="0060769C">
        <w:rPr>
          <w:rFonts w:asciiTheme="minorHAnsi" w:hAnsiTheme="minorHAnsi" w:cstheme="minorHAnsi"/>
          <w:bCs/>
          <w:sz w:val="22"/>
          <w:szCs w:val="22"/>
        </w:rPr>
        <w:t>, o której mowa w art</w:t>
      </w:r>
      <w:r w:rsidR="007D0E26" w:rsidRPr="0060769C">
        <w:rPr>
          <w:rFonts w:asciiTheme="minorHAnsi" w:hAnsiTheme="minorHAnsi" w:cstheme="minorHAnsi"/>
          <w:bCs/>
          <w:sz w:val="22"/>
          <w:szCs w:val="22"/>
        </w:rPr>
        <w:t xml:space="preserve">. 108 ust. 1 pkt. 5 ustawy Pzp </w:t>
      </w:r>
    </w:p>
    <w:p w14:paraId="7FDE545B" w14:textId="77777777" w:rsidR="00153851" w:rsidRPr="0060769C" w:rsidRDefault="00153851" w:rsidP="00224213">
      <w:pPr>
        <w:pStyle w:val="Akapitzlist"/>
        <w:numPr>
          <w:ilvl w:val="0"/>
          <w:numId w:val="39"/>
        </w:numPr>
        <w:suppressAutoHyphens w:val="0"/>
        <w:spacing w:line="360" w:lineRule="auto"/>
        <w:ind w:left="765" w:hanging="357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/>
          <w:sz w:val="22"/>
          <w:szCs w:val="22"/>
        </w:rPr>
        <w:t>należę do grupy kapitałowej</w:t>
      </w:r>
      <w:r w:rsidRPr="0060769C">
        <w:rPr>
          <w:rFonts w:asciiTheme="minorHAnsi" w:hAnsiTheme="minorHAnsi" w:cstheme="minorHAnsi"/>
          <w:bCs/>
          <w:sz w:val="22"/>
          <w:szCs w:val="22"/>
        </w:rPr>
        <w:t xml:space="preserve">, o której mowa w art. 108 ust. 1 pkt. 5 ustawy Pzp - odrębną ofertę w niniejszym postępowaniu złożył/li następujący </w:t>
      </w:r>
      <w:r w:rsidR="00927594" w:rsidRPr="0060769C">
        <w:rPr>
          <w:rFonts w:asciiTheme="minorHAnsi" w:hAnsiTheme="minorHAnsi" w:cstheme="minorHAnsi"/>
          <w:bCs/>
          <w:sz w:val="22"/>
          <w:szCs w:val="22"/>
        </w:rPr>
        <w:t>W</w:t>
      </w:r>
      <w:r w:rsidRPr="0060769C">
        <w:rPr>
          <w:rFonts w:asciiTheme="minorHAnsi" w:hAnsiTheme="minorHAnsi" w:cstheme="minorHAnsi"/>
          <w:bCs/>
          <w:sz w:val="22"/>
          <w:szCs w:val="22"/>
        </w:rPr>
        <w:t>ykonawca/</w:t>
      </w:r>
      <w:proofErr w:type="spellStart"/>
      <w:r w:rsidRPr="0060769C">
        <w:rPr>
          <w:rFonts w:asciiTheme="minorHAnsi" w:hAnsiTheme="minorHAnsi" w:cstheme="minorHAnsi"/>
          <w:bCs/>
          <w:sz w:val="22"/>
          <w:szCs w:val="22"/>
        </w:rPr>
        <w:t>cy</w:t>
      </w:r>
      <w:proofErr w:type="spellEnd"/>
      <w:r w:rsidRPr="0060769C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0F573221" w14:textId="77777777" w:rsidR="00153851" w:rsidRPr="0060769C" w:rsidRDefault="00153851" w:rsidP="0060769C">
      <w:pPr>
        <w:spacing w:line="360" w:lineRule="auto"/>
        <w:ind w:left="567" w:firstLine="284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1F2AD443" w14:textId="77777777" w:rsidR="00153851" w:rsidRPr="0060769C" w:rsidRDefault="00153851" w:rsidP="0060769C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Cs/>
          <w:sz w:val="22"/>
          <w:szCs w:val="22"/>
        </w:rPr>
        <w:t>(pełna nazwa podmiotu)</w:t>
      </w:r>
    </w:p>
    <w:p w14:paraId="491DD1A0" w14:textId="77777777" w:rsidR="00153851" w:rsidRPr="0060769C" w:rsidRDefault="00153851" w:rsidP="0060769C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Cs/>
          <w:sz w:val="22"/>
          <w:szCs w:val="22"/>
        </w:rPr>
        <w:t>z którym/mi należę do tej samej grupy kapitałowej w rozumieniu u</w:t>
      </w:r>
      <w:r w:rsidR="007D0E26" w:rsidRPr="0060769C">
        <w:rPr>
          <w:rFonts w:asciiTheme="minorHAnsi" w:hAnsiTheme="minorHAnsi" w:cstheme="minorHAnsi"/>
          <w:bCs/>
          <w:sz w:val="22"/>
          <w:szCs w:val="22"/>
        </w:rPr>
        <w:t xml:space="preserve">stawy z dnia 16 lutego 2007 r. </w:t>
      </w:r>
      <w:r w:rsidR="00AF0558">
        <w:rPr>
          <w:rFonts w:asciiTheme="minorHAnsi" w:hAnsiTheme="minorHAnsi" w:cstheme="minorHAnsi"/>
          <w:bCs/>
          <w:sz w:val="22"/>
          <w:szCs w:val="22"/>
        </w:rPr>
        <w:br/>
      </w:r>
      <w:r w:rsidRPr="0060769C">
        <w:rPr>
          <w:rFonts w:asciiTheme="minorHAnsi" w:hAnsiTheme="minorHAnsi" w:cstheme="minorHAnsi"/>
          <w:bCs/>
          <w:sz w:val="22"/>
          <w:szCs w:val="22"/>
        </w:rPr>
        <w:t>o ochronie konkurencji i konsumentów.</w:t>
      </w:r>
    </w:p>
    <w:p w14:paraId="17FFC550" w14:textId="77777777" w:rsidR="00153851" w:rsidRDefault="00153851" w:rsidP="0060769C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0769C">
        <w:rPr>
          <w:rFonts w:asciiTheme="minorHAnsi" w:hAnsiTheme="minorHAnsi" w:cstheme="minorHAnsi"/>
          <w:bCs/>
          <w:sz w:val="22"/>
          <w:szCs w:val="22"/>
        </w:rPr>
        <w:t xml:space="preserve">W załączeniu – dowody, że powiązania z innym/i </w:t>
      </w:r>
      <w:r w:rsidR="00927594" w:rsidRPr="0060769C">
        <w:rPr>
          <w:rFonts w:asciiTheme="minorHAnsi" w:hAnsiTheme="minorHAnsi" w:cstheme="minorHAnsi"/>
          <w:bCs/>
          <w:sz w:val="22"/>
          <w:szCs w:val="22"/>
        </w:rPr>
        <w:t>W</w:t>
      </w:r>
      <w:r w:rsidRPr="0060769C">
        <w:rPr>
          <w:rFonts w:asciiTheme="minorHAnsi" w:hAnsiTheme="minorHAnsi" w:cstheme="minorHAnsi"/>
          <w:bCs/>
          <w:sz w:val="22"/>
          <w:szCs w:val="22"/>
        </w:rPr>
        <w:t>ykonawcą/mi nie prowadzą do zakłócenia konkurencji w postępowaniu o udzielenie zamówienia.</w:t>
      </w:r>
    </w:p>
    <w:p w14:paraId="4A414DE7" w14:textId="77777777" w:rsidR="00AF0558" w:rsidRDefault="00AF0558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6566777" w14:textId="77777777" w:rsidR="00211700" w:rsidRDefault="00211700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BCC242E" w14:textId="77777777" w:rsidR="00211700" w:rsidRPr="0060769C" w:rsidRDefault="00211700" w:rsidP="00211700">
      <w:pPr>
        <w:tabs>
          <w:tab w:val="left" w:pos="284"/>
        </w:tabs>
        <w:spacing w:line="360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19504C0" w14:textId="77777777" w:rsidR="00211700" w:rsidRPr="00AE2678" w:rsidRDefault="00211700" w:rsidP="00211700">
      <w:pPr>
        <w:jc w:val="center"/>
        <w:rPr>
          <w:rFonts w:asciiTheme="minorHAnsi" w:hAnsiTheme="minorHAnsi" w:cstheme="minorHAnsi"/>
          <w:sz w:val="22"/>
          <w:szCs w:val="22"/>
          <w:lang w:eastAsia="zh-CN"/>
        </w:rPr>
        <w:sectPr w:rsidR="00211700" w:rsidRPr="00AE2678" w:rsidSect="00A02094">
          <w:headerReference w:type="default" r:id="rId12"/>
          <w:footerReference w:type="default" r:id="rId13"/>
          <w:footerReference w:type="first" r:id="rId14"/>
          <w:pgSz w:w="11906" w:h="16838"/>
          <w:pgMar w:top="1418" w:right="1418" w:bottom="1418" w:left="1418" w:header="709" w:footer="494" w:gutter="0"/>
          <w:cols w:space="708"/>
          <w:docGrid w:linePitch="360"/>
        </w:sectPr>
      </w:pPr>
      <w:r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Kwalifikowany podpis elektroniczny osoby upoważnionej do reprezentowania Wykonawcy</w:t>
      </w:r>
    </w:p>
    <w:p w14:paraId="2CE42653" w14:textId="2ECC0591" w:rsidR="00153851" w:rsidRPr="00D55FF5" w:rsidRDefault="00D55FF5" w:rsidP="00D55FF5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55FF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</w:t>
      </w:r>
      <w:r w:rsidR="00AA4A21">
        <w:rPr>
          <w:rFonts w:asciiTheme="minorHAnsi" w:hAnsiTheme="minorHAnsi" w:cstheme="minorHAnsi"/>
          <w:b/>
          <w:sz w:val="22"/>
          <w:szCs w:val="22"/>
        </w:rPr>
        <w:t>7</w:t>
      </w:r>
      <w:r w:rsidRPr="00D55FF5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79EF932" w14:textId="29FDF83E" w:rsidR="00BE641F" w:rsidRDefault="00BE641F" w:rsidP="0060769C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DAZ-Z.272</w:t>
      </w:r>
      <w:r w:rsidR="00C7153C" w:rsidRPr="0060769C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30</w:t>
      </w:r>
      <w:r w:rsidR="00C7153C" w:rsidRPr="0060769C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="003447CC" w:rsidRPr="0060769C">
        <w:rPr>
          <w:rFonts w:asciiTheme="minorHAnsi" w:hAnsiTheme="minorHAnsi" w:cstheme="minorHAnsi"/>
          <w:b/>
          <w:spacing w:val="-1"/>
          <w:sz w:val="22"/>
          <w:szCs w:val="22"/>
        </w:rPr>
        <w:t>202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</w:p>
    <w:p w14:paraId="38CAD219" w14:textId="77777777" w:rsidR="00F9034F" w:rsidRPr="00F9034F" w:rsidRDefault="00F9034F" w:rsidP="003835FA">
      <w:pPr>
        <w:pStyle w:val="Nagwek1"/>
        <w:numPr>
          <w:ilvl w:val="0"/>
          <w:numId w:val="0"/>
        </w:numPr>
        <w:spacing w:before="0" w:after="0" w:line="360" w:lineRule="auto"/>
        <w:jc w:val="left"/>
        <w:rPr>
          <w:i/>
          <w:sz w:val="22"/>
        </w:rPr>
      </w:pPr>
    </w:p>
    <w:p w14:paraId="57EAE83D" w14:textId="77777777" w:rsidR="00F9034F" w:rsidRPr="0060769C" w:rsidRDefault="00F9034F" w:rsidP="003835FA">
      <w:pPr>
        <w:pStyle w:val="Nagwek1"/>
        <w:numPr>
          <w:ilvl w:val="0"/>
          <w:numId w:val="0"/>
        </w:numPr>
        <w:spacing w:before="0" w:after="0" w:line="360" w:lineRule="auto"/>
        <w:jc w:val="left"/>
        <w:rPr>
          <w:i/>
          <w:sz w:val="22"/>
        </w:rPr>
      </w:pPr>
      <w:r>
        <w:rPr>
          <w:spacing w:val="4"/>
          <w:sz w:val="22"/>
        </w:rPr>
        <w:t xml:space="preserve">Oświadczenie Wykonawcy o aktualności informacji zawartych w oświadczeniu, o którym mowa w art. 125 ust. 1 ustawy Pzp – JEDZ </w:t>
      </w:r>
    </w:p>
    <w:p w14:paraId="69DC6039" w14:textId="77777777" w:rsidR="00BE641F" w:rsidRPr="0060769C" w:rsidRDefault="00BE641F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46645268" w14:textId="77777777" w:rsidR="00BE641F" w:rsidRPr="0060769C" w:rsidRDefault="00BE641F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………………………………………………………………………...............………</w:t>
      </w:r>
    </w:p>
    <w:p w14:paraId="11BA489C" w14:textId="77777777" w:rsidR="00BE641F" w:rsidRPr="0060769C" w:rsidRDefault="00BE641F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i/>
          <w:iCs/>
          <w:sz w:val="22"/>
          <w:szCs w:val="22"/>
        </w:rPr>
        <w:t>(pełna nazwa/imię i nazwisko/ adres/ w zależności od podmiotu: NIP/PESEL, KRS/</w:t>
      </w:r>
      <w:proofErr w:type="spellStart"/>
      <w:r w:rsidRPr="0060769C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60769C">
        <w:rPr>
          <w:rFonts w:asciiTheme="minorHAnsi" w:hAnsiTheme="minorHAnsi" w:cstheme="minorHAnsi"/>
          <w:i/>
          <w:iCs/>
          <w:sz w:val="22"/>
          <w:szCs w:val="22"/>
        </w:rPr>
        <w:t xml:space="preserve">) </w:t>
      </w:r>
    </w:p>
    <w:p w14:paraId="32804092" w14:textId="77777777" w:rsidR="00BE641F" w:rsidRPr="0060769C" w:rsidRDefault="00BE641F" w:rsidP="0060769C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0769C">
        <w:rPr>
          <w:rFonts w:asciiTheme="minorHAnsi" w:hAnsiTheme="minorHAnsi" w:cstheme="minorHAnsi"/>
          <w:sz w:val="22"/>
          <w:szCs w:val="22"/>
          <w:u w:val="single"/>
        </w:rPr>
        <w:t xml:space="preserve">reprezentowany przez: </w:t>
      </w:r>
    </w:p>
    <w:p w14:paraId="7D39E7D8" w14:textId="77777777" w:rsidR="00BE641F" w:rsidRPr="0060769C" w:rsidRDefault="00BE641F" w:rsidP="0060769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………………………………………………………………………...............………</w:t>
      </w:r>
    </w:p>
    <w:p w14:paraId="31803C43" w14:textId="0103B2EF" w:rsidR="00BE641F" w:rsidRPr="00F3336D" w:rsidRDefault="00BE641F" w:rsidP="0060769C">
      <w:pPr>
        <w:spacing w:line="360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0769C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EF2E50">
        <w:rPr>
          <w:rFonts w:asciiTheme="minorHAnsi" w:hAnsiTheme="minorHAnsi" w:cstheme="minorHAnsi"/>
          <w:sz w:val="22"/>
          <w:szCs w:val="22"/>
        </w:rPr>
        <w:t xml:space="preserve"> </w:t>
      </w:r>
      <w:r w:rsidR="00EF2E5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</w:t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rzeprowadzenie kampanii informacyjno-promocyjnej promującej działania na rzecz poprawy jakości powietrza </w:t>
      </w:r>
      <w:r w:rsidR="00EF2E5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br/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 województwie pomorskim, w szczególności działania wynikające z uchwał antysmogowych, skierowanej do osób w wieku 18</w:t>
      </w:r>
      <w:r w:rsidR="0038075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–</w:t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25 lat</w:t>
      </w:r>
      <w:r w:rsidR="0029714F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60769C">
        <w:rPr>
          <w:rFonts w:asciiTheme="minorHAnsi" w:hAnsiTheme="minorHAnsi" w:cstheme="minorHAnsi"/>
          <w:color w:val="000000"/>
          <w:sz w:val="22"/>
          <w:szCs w:val="22"/>
        </w:rPr>
        <w:t>prowadzonego przez Województwo Pomorskie</w:t>
      </w:r>
      <w:r w:rsidRPr="0060769C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1F94944F" w14:textId="77777777" w:rsidR="00BE641F" w:rsidRPr="0060769C" w:rsidRDefault="00BE641F" w:rsidP="0060769C">
      <w:pPr>
        <w:tabs>
          <w:tab w:val="left" w:pos="567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Oświadczam, że są aktualne informacje zawarte w oświadczeniu, o którym mowa w art. 125 ust</w:t>
      </w:r>
      <w:r w:rsidR="00844E51" w:rsidRPr="0060769C">
        <w:rPr>
          <w:rFonts w:asciiTheme="minorHAnsi" w:hAnsiTheme="minorHAnsi" w:cstheme="minorHAnsi"/>
          <w:sz w:val="22"/>
          <w:szCs w:val="22"/>
        </w:rPr>
        <w:t>.</w:t>
      </w:r>
      <w:r w:rsidRPr="0060769C">
        <w:rPr>
          <w:rFonts w:asciiTheme="minorHAnsi" w:hAnsiTheme="minorHAnsi" w:cstheme="minorHAnsi"/>
          <w:sz w:val="22"/>
          <w:szCs w:val="22"/>
        </w:rPr>
        <w:t xml:space="preserve"> 1 ustawy Pzp o niepodleganiu wykluczeniu, spełnianiu warunków udziału w postępowaniu (JEDZ), w zakresie podstaw wykluczenia z postępowania wskazanych przez Zamawiającego, o których mowa w:</w:t>
      </w:r>
    </w:p>
    <w:p w14:paraId="220A567F" w14:textId="77777777" w:rsidR="00BE641F" w:rsidRPr="0060769C" w:rsidRDefault="00BE641F" w:rsidP="00224213">
      <w:pPr>
        <w:numPr>
          <w:ilvl w:val="0"/>
          <w:numId w:val="40"/>
        </w:numPr>
        <w:tabs>
          <w:tab w:val="left" w:pos="284"/>
          <w:tab w:val="left" w:pos="993"/>
        </w:tabs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art. 108 ust. 1 pkt 3 ustawy,</w:t>
      </w:r>
    </w:p>
    <w:p w14:paraId="01A4F7AB" w14:textId="77777777" w:rsidR="00BE641F" w:rsidRPr="0060769C" w:rsidRDefault="00BE641F" w:rsidP="00224213">
      <w:pPr>
        <w:numPr>
          <w:ilvl w:val="0"/>
          <w:numId w:val="40"/>
        </w:numPr>
        <w:tabs>
          <w:tab w:val="left" w:pos="284"/>
          <w:tab w:val="left" w:pos="993"/>
        </w:tabs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30BE1112" w14:textId="77777777" w:rsidR="00BE641F" w:rsidRPr="0060769C" w:rsidRDefault="00BE641F" w:rsidP="00224213">
      <w:pPr>
        <w:numPr>
          <w:ilvl w:val="0"/>
          <w:numId w:val="40"/>
        </w:numPr>
        <w:tabs>
          <w:tab w:val="left" w:pos="284"/>
          <w:tab w:val="left" w:pos="993"/>
        </w:tabs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 xml:space="preserve">art. 108 ust. 1 pkt 5 ustawy, dotyczących zawarcia z innymi </w:t>
      </w:r>
      <w:r w:rsidR="00927594" w:rsidRPr="0060769C">
        <w:rPr>
          <w:rFonts w:asciiTheme="minorHAnsi" w:hAnsiTheme="minorHAnsi" w:cstheme="minorHAnsi"/>
          <w:sz w:val="22"/>
          <w:szCs w:val="22"/>
        </w:rPr>
        <w:t>W</w:t>
      </w:r>
      <w:r w:rsidRPr="0060769C">
        <w:rPr>
          <w:rFonts w:asciiTheme="minorHAnsi" w:hAnsiTheme="minorHAnsi" w:cstheme="minorHAnsi"/>
          <w:sz w:val="22"/>
          <w:szCs w:val="22"/>
        </w:rPr>
        <w:t>ykonawcami porozumienia mającego na celu zakłócenie konkurencji,</w:t>
      </w:r>
    </w:p>
    <w:p w14:paraId="06A1B0FE" w14:textId="77777777" w:rsidR="00BE641F" w:rsidRPr="0060769C" w:rsidRDefault="00BE641F" w:rsidP="00224213">
      <w:pPr>
        <w:numPr>
          <w:ilvl w:val="0"/>
          <w:numId w:val="40"/>
        </w:numPr>
        <w:tabs>
          <w:tab w:val="left" w:pos="284"/>
          <w:tab w:val="left" w:pos="993"/>
        </w:tabs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art. 108 ust. 1 pkt 6 ustawy</w:t>
      </w:r>
      <w:r w:rsidR="00781AB6" w:rsidRPr="0060769C">
        <w:rPr>
          <w:rFonts w:asciiTheme="minorHAnsi" w:hAnsiTheme="minorHAnsi" w:cstheme="minorHAnsi"/>
          <w:sz w:val="22"/>
          <w:szCs w:val="22"/>
        </w:rPr>
        <w:t>.</w:t>
      </w:r>
    </w:p>
    <w:p w14:paraId="040FA9E6" w14:textId="77777777" w:rsidR="00D07DBD" w:rsidRDefault="00D07DBD" w:rsidP="0060769C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7F59F6D" w14:textId="77777777" w:rsidR="00CB01D9" w:rsidRPr="0060769C" w:rsidRDefault="00CB01D9" w:rsidP="0060769C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4F20A00" w14:textId="77777777" w:rsidR="00D07DBD" w:rsidRPr="0060769C" w:rsidRDefault="00CB01D9" w:rsidP="0060769C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64768BA6" w14:textId="77777777" w:rsidR="00AD2FD4" w:rsidRPr="0060769C" w:rsidRDefault="00BE641F" w:rsidP="0060769C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60769C">
        <w:rPr>
          <w:rFonts w:asciiTheme="minorHAnsi" w:hAnsiTheme="minorHAnsi" w:cstheme="minorHAnsi"/>
          <w:i/>
          <w:sz w:val="22"/>
          <w:szCs w:val="22"/>
        </w:rPr>
        <w:t>Kwalifikowany podpis elektroniczny osoby upoważnionej do reprezentowania Wykonawcy/ Podmiot udostępniający zasoby</w:t>
      </w:r>
    </w:p>
    <w:p w14:paraId="32D83D7E" w14:textId="77777777" w:rsidR="00AD2FD4" w:rsidRPr="0060769C" w:rsidRDefault="00AD2FD4" w:rsidP="0060769C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60769C">
        <w:rPr>
          <w:rFonts w:asciiTheme="minorHAnsi" w:hAnsiTheme="minorHAnsi" w:cstheme="minorHAnsi"/>
          <w:i/>
          <w:sz w:val="22"/>
          <w:szCs w:val="22"/>
        </w:rPr>
        <w:br w:type="page"/>
      </w:r>
    </w:p>
    <w:p w14:paraId="2CBBCA9D" w14:textId="2F644354" w:rsidR="00E806EC" w:rsidRPr="00E806EC" w:rsidRDefault="00E806EC" w:rsidP="00E806EC">
      <w:pPr>
        <w:spacing w:line="360" w:lineRule="auto"/>
        <w:jc w:val="right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ab/>
      </w:r>
      <w:r w:rsidRPr="00E806E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Załącznik nr </w:t>
      </w:r>
      <w:r w:rsidR="00AA4A2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8</w:t>
      </w:r>
      <w:r w:rsidRPr="00E806E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3B58B995" w14:textId="4C4A682F" w:rsidR="00C403AF" w:rsidRPr="0060769C" w:rsidRDefault="00C403AF" w:rsidP="0060769C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DAZ-Z.272.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30</w:t>
      </w: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="00E070E1" w:rsidRPr="0060769C">
        <w:rPr>
          <w:rFonts w:asciiTheme="minorHAnsi" w:hAnsiTheme="minorHAnsi" w:cstheme="minorHAnsi"/>
          <w:b/>
          <w:spacing w:val="-1"/>
          <w:sz w:val="22"/>
          <w:szCs w:val="22"/>
        </w:rPr>
        <w:t>202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</w:p>
    <w:p w14:paraId="55D46D15" w14:textId="77777777" w:rsidR="00AD2FD4" w:rsidRPr="0060769C" w:rsidRDefault="00AD2FD4" w:rsidP="0060769C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Wykonawcy wspólnie</w:t>
      </w: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ubiegający się o udzielenie zamówienia:</w:t>
      </w:r>
    </w:p>
    <w:p w14:paraId="5169A44E" w14:textId="77777777" w:rsidR="00AD2FD4" w:rsidRPr="0060769C" w:rsidRDefault="00AD2FD4" w:rsidP="0060769C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…………………………………….</w:t>
      </w:r>
    </w:p>
    <w:p w14:paraId="5CD130D5" w14:textId="77777777" w:rsidR="00AD2FD4" w:rsidRPr="0060769C" w:rsidRDefault="00AD2FD4" w:rsidP="0060769C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…………………………………….</w:t>
      </w:r>
    </w:p>
    <w:p w14:paraId="604B35D1" w14:textId="77777777" w:rsidR="00AD2FD4" w:rsidRPr="0060769C" w:rsidRDefault="00AD2FD4" w:rsidP="0060769C">
      <w:pPr>
        <w:spacing w:line="360" w:lineRule="auto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(pełna nazwa, adres,</w:t>
      </w:r>
      <w:r w:rsidR="00D46C8F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60769C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w zależności od podmiotu: NIP/PESEL,</w:t>
      </w:r>
      <w:r w:rsidR="00D46C8F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60769C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KRS/</w:t>
      </w:r>
      <w:proofErr w:type="spellStart"/>
      <w:r w:rsidRPr="0060769C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CEiDG</w:t>
      </w:r>
      <w:proofErr w:type="spellEnd"/>
      <w:r w:rsidRPr="0060769C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)</w:t>
      </w:r>
    </w:p>
    <w:p w14:paraId="405C75FB" w14:textId="77777777" w:rsidR="00E806EC" w:rsidRDefault="00E806EC" w:rsidP="0060769C">
      <w:pPr>
        <w:spacing w:line="360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3626FCF8" w14:textId="77777777" w:rsidR="00AD2FD4" w:rsidRPr="0060769C" w:rsidRDefault="00AD2FD4" w:rsidP="0060769C">
      <w:pPr>
        <w:spacing w:line="360" w:lineRule="auto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Oświadczenie Wykonawców wspólnie ubiegających się o udzielenie zamówienia</w:t>
      </w:r>
    </w:p>
    <w:p w14:paraId="10C38752" w14:textId="77777777" w:rsidR="00AD2FD4" w:rsidRPr="0060769C" w:rsidRDefault="00AD2FD4" w:rsidP="0060769C">
      <w:pPr>
        <w:spacing w:line="360" w:lineRule="auto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Składane na podstawie art. 117 ust. 4 ustawy z dnia 11 września 2019 r.</w:t>
      </w:r>
    </w:p>
    <w:p w14:paraId="382B045F" w14:textId="77777777" w:rsidR="00AD2FD4" w:rsidRDefault="00AD2FD4" w:rsidP="0060769C">
      <w:pPr>
        <w:spacing w:line="360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Prawo zamówień publicznych </w:t>
      </w:r>
    </w:p>
    <w:p w14:paraId="65537119" w14:textId="77777777" w:rsidR="00E806EC" w:rsidRPr="0060769C" w:rsidRDefault="00E806EC" w:rsidP="0060769C">
      <w:pPr>
        <w:spacing w:line="360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4D26BBF3" w14:textId="77777777" w:rsidR="00AD2FD4" w:rsidRPr="0060769C" w:rsidRDefault="00AD2FD4" w:rsidP="0060769C">
      <w:pPr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Dotyczące </w:t>
      </w:r>
      <w:r w:rsidR="00C7153C"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usług</w:t>
      </w:r>
      <w:r w:rsidR="00D46C8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, </w:t>
      </w:r>
      <w:r w:rsidRPr="0060769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które wykonają poszczególni Wykonawcy.</w:t>
      </w:r>
    </w:p>
    <w:p w14:paraId="62053A62" w14:textId="5793F9AB" w:rsidR="00AD2FD4" w:rsidRPr="0060769C" w:rsidRDefault="00AD2FD4" w:rsidP="0060769C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prowadzonego przez Województwo Pomorskie o numerze </w:t>
      </w:r>
      <w:r w:rsidR="00D07DBD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DAZ-Z.272.</w:t>
      </w:r>
      <w:r w:rsidR="003835FA">
        <w:rPr>
          <w:rFonts w:asciiTheme="minorHAnsi" w:eastAsiaTheme="minorHAnsi" w:hAnsiTheme="minorHAnsi" w:cstheme="minorHAnsi"/>
          <w:sz w:val="22"/>
          <w:szCs w:val="22"/>
          <w:lang w:eastAsia="en-US"/>
        </w:rPr>
        <w:t>30</w:t>
      </w:r>
      <w:r w:rsidR="00E070E1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.202</w:t>
      </w:r>
      <w:r w:rsidR="003835FA"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pn. </w:t>
      </w:r>
      <w:r w:rsidR="00EF2E5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</w:t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rzeprowadzenie kampanii informacyjno-promocyjnej promującej działania na rzecz poprawy jakości powietrza w województwie pomorskim, </w:t>
      </w:r>
      <w:r w:rsidR="00C77FD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br/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 szczególności działania wynikające z uchwał antysmogowych, skierowanej do osób w wieku 18</w:t>
      </w:r>
      <w:r w:rsidR="0038075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–</w:t>
      </w:r>
      <w:r w:rsidR="003835FA" w:rsidRP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25 lat</w:t>
      </w:r>
      <w:r w:rsidR="003835F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że:</w:t>
      </w:r>
    </w:p>
    <w:p w14:paraId="7D9DAB06" w14:textId="77777777" w:rsidR="00AD2FD4" w:rsidRPr="0060769C" w:rsidRDefault="00AD2FD4" w:rsidP="00224213">
      <w:pPr>
        <w:numPr>
          <w:ilvl w:val="0"/>
          <w:numId w:val="45"/>
        </w:numPr>
        <w:spacing w:line="360" w:lineRule="auto"/>
        <w:ind w:left="142" w:hanging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Wykonawca…………………………………………………………….…….zrealizuje następujące </w:t>
      </w:r>
      <w:r w:rsidR="00C7153C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usługi</w:t>
      </w:r>
      <w:r w:rsidR="00E3744A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</w:t>
      </w:r>
      <w:r w:rsidR="00D07DBD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…………………………………………………….</w:t>
      </w:r>
    </w:p>
    <w:p w14:paraId="24B6F4D3" w14:textId="77777777" w:rsidR="00AD2FD4" w:rsidRPr="0060769C" w:rsidRDefault="00AD2FD4" w:rsidP="00224213">
      <w:pPr>
        <w:numPr>
          <w:ilvl w:val="0"/>
          <w:numId w:val="45"/>
        </w:numPr>
        <w:spacing w:line="360" w:lineRule="auto"/>
        <w:ind w:left="142" w:hanging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Wykonawca…………………………………………………………….…….zrealizuje następujące </w:t>
      </w:r>
      <w:r w:rsidR="00C7153C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usługi</w:t>
      </w: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:…………………</w:t>
      </w:r>
      <w:r w:rsidR="00D07DBD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……………………………………………………………….</w:t>
      </w:r>
    </w:p>
    <w:p w14:paraId="19DB0F02" w14:textId="77777777" w:rsidR="00AD2FD4" w:rsidRPr="0060769C" w:rsidRDefault="00AD2FD4" w:rsidP="00224213">
      <w:pPr>
        <w:numPr>
          <w:ilvl w:val="0"/>
          <w:numId w:val="45"/>
        </w:numPr>
        <w:spacing w:line="360" w:lineRule="auto"/>
        <w:ind w:left="142" w:hanging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Wykonawca…………………………………………………………….…….zrealizuje następujące </w:t>
      </w:r>
      <w:r w:rsidR="00C7153C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usługi</w:t>
      </w:r>
      <w:r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:……………………………………………………………………………</w:t>
      </w:r>
      <w:r w:rsidR="00D07DBD" w:rsidRPr="0060769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…….</w:t>
      </w:r>
    </w:p>
    <w:p w14:paraId="03DB76BA" w14:textId="77777777" w:rsidR="00E070E1" w:rsidRPr="0060769C" w:rsidRDefault="00E070E1" w:rsidP="0060769C">
      <w:pPr>
        <w:tabs>
          <w:tab w:val="left" w:pos="284"/>
        </w:tabs>
        <w:spacing w:line="360" w:lineRule="auto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5667D7D" w14:textId="77777777" w:rsidR="00E070E1" w:rsidRPr="0060769C" w:rsidRDefault="00E070E1" w:rsidP="0060769C">
      <w:pPr>
        <w:tabs>
          <w:tab w:val="left" w:pos="284"/>
        </w:tabs>
        <w:spacing w:line="360" w:lineRule="auto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7E8D591" w14:textId="77777777" w:rsidR="00E070E1" w:rsidRPr="0060769C" w:rsidRDefault="00E070E1" w:rsidP="0060769C">
      <w:pPr>
        <w:tabs>
          <w:tab w:val="left" w:pos="284"/>
        </w:tabs>
        <w:spacing w:line="360" w:lineRule="auto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A55D525" w14:textId="77777777" w:rsidR="0049157E" w:rsidRPr="0060769C" w:rsidRDefault="0049157E" w:rsidP="0049157E">
      <w:pPr>
        <w:tabs>
          <w:tab w:val="left" w:pos="284"/>
        </w:tabs>
        <w:spacing w:line="360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076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29DED27F" w14:textId="77777777" w:rsidR="0049157E" w:rsidRPr="00AE2678" w:rsidRDefault="0049157E" w:rsidP="0049157E">
      <w:pPr>
        <w:jc w:val="center"/>
        <w:rPr>
          <w:rFonts w:asciiTheme="minorHAnsi" w:hAnsiTheme="minorHAnsi" w:cstheme="minorHAnsi"/>
          <w:sz w:val="22"/>
          <w:szCs w:val="22"/>
          <w:lang w:eastAsia="zh-CN"/>
        </w:rPr>
        <w:sectPr w:rsidR="0049157E" w:rsidRPr="00AE2678" w:rsidSect="00A02094">
          <w:headerReference w:type="default" r:id="rId15"/>
          <w:footerReference w:type="default" r:id="rId16"/>
          <w:footerReference w:type="first" r:id="rId17"/>
          <w:pgSz w:w="11906" w:h="16838"/>
          <w:pgMar w:top="1418" w:right="1418" w:bottom="1418" w:left="1418" w:header="709" w:footer="494" w:gutter="0"/>
          <w:cols w:space="708"/>
          <w:docGrid w:linePitch="360"/>
        </w:sectPr>
      </w:pPr>
      <w:r w:rsidRPr="0060769C">
        <w:rPr>
          <w:rFonts w:asciiTheme="minorHAnsi" w:hAnsiTheme="minorHAnsi" w:cstheme="minorHAnsi"/>
          <w:i/>
          <w:sz w:val="22"/>
          <w:szCs w:val="22"/>
          <w:lang w:eastAsia="zh-CN"/>
        </w:rPr>
        <w:t>Kwalifikowany podpis elektroniczny osoby upoważnionej do reprezentowania Wykonawcy</w:t>
      </w:r>
    </w:p>
    <w:p w14:paraId="643E14BF" w14:textId="2D291B7B" w:rsidR="00553D1B" w:rsidRPr="007F0FC7" w:rsidRDefault="007F0FC7" w:rsidP="007F0FC7">
      <w:pPr>
        <w:spacing w:line="360" w:lineRule="auto"/>
        <w:jc w:val="right"/>
        <w:rPr>
          <w:rFonts w:asciiTheme="minorHAnsi" w:eastAsia="SimSun" w:hAnsiTheme="minorHAnsi" w:cstheme="minorHAnsi"/>
          <w:b/>
          <w:sz w:val="22"/>
          <w:szCs w:val="22"/>
        </w:rPr>
      </w:pPr>
      <w:r w:rsidRPr="007F0FC7">
        <w:rPr>
          <w:rFonts w:asciiTheme="minorHAnsi" w:eastAsia="SimSun" w:hAnsiTheme="minorHAnsi" w:cstheme="minorHAnsi"/>
          <w:b/>
          <w:sz w:val="22"/>
          <w:szCs w:val="22"/>
        </w:rPr>
        <w:lastRenderedPageBreak/>
        <w:t xml:space="preserve">Załącznik nr </w:t>
      </w:r>
      <w:r w:rsidR="00AA4A21">
        <w:rPr>
          <w:rFonts w:asciiTheme="minorHAnsi" w:eastAsia="SimSun" w:hAnsiTheme="minorHAnsi" w:cstheme="minorHAnsi"/>
          <w:b/>
          <w:sz w:val="22"/>
          <w:szCs w:val="22"/>
        </w:rPr>
        <w:t xml:space="preserve">9 </w:t>
      </w:r>
      <w:r w:rsidRPr="007F0FC7">
        <w:rPr>
          <w:rFonts w:asciiTheme="minorHAnsi" w:eastAsia="SimSun" w:hAnsiTheme="minorHAnsi" w:cstheme="minorHAnsi"/>
          <w:b/>
          <w:sz w:val="22"/>
          <w:szCs w:val="22"/>
        </w:rPr>
        <w:t>do SWZ</w:t>
      </w:r>
    </w:p>
    <w:p w14:paraId="3CAECF95" w14:textId="2E34C4EB" w:rsidR="00FA745C" w:rsidRPr="0060769C" w:rsidRDefault="00FA745C" w:rsidP="0060769C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DAZ-Z.272.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30</w:t>
      </w:r>
      <w:r w:rsidRPr="0060769C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="00E070E1" w:rsidRPr="0060769C">
        <w:rPr>
          <w:rFonts w:asciiTheme="minorHAnsi" w:hAnsiTheme="minorHAnsi" w:cstheme="minorHAnsi"/>
          <w:b/>
          <w:spacing w:val="-1"/>
          <w:sz w:val="22"/>
          <w:szCs w:val="22"/>
        </w:rPr>
        <w:t>202</w:t>
      </w:r>
      <w:r w:rsidR="003835FA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</w:p>
    <w:p w14:paraId="30A8A06F" w14:textId="77777777" w:rsidR="004A16BC" w:rsidRPr="00893837" w:rsidRDefault="004A16BC" w:rsidP="004A16BC">
      <w:pPr>
        <w:spacing w:line="360" w:lineRule="auto"/>
        <w:rPr>
          <w:rFonts w:asciiTheme="minorHAnsi" w:eastAsia="SimSun" w:hAnsiTheme="minorHAnsi" w:cstheme="minorHAnsi"/>
          <w:b/>
          <w:spacing w:val="-1"/>
          <w:sz w:val="22"/>
          <w:szCs w:val="22"/>
        </w:rPr>
      </w:pPr>
    </w:p>
    <w:p w14:paraId="501F8370" w14:textId="77777777" w:rsidR="004A16BC" w:rsidRPr="00893837" w:rsidRDefault="004A16BC" w:rsidP="004A16BC">
      <w:pPr>
        <w:shd w:val="clear" w:color="auto" w:fill="DEEAF6" w:themeFill="accent1" w:themeFillTint="33"/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</w:p>
    <w:p w14:paraId="6402339B" w14:textId="77777777" w:rsidR="004A16BC" w:rsidRPr="00893837" w:rsidRDefault="004A16BC" w:rsidP="004A16BC">
      <w:pPr>
        <w:shd w:val="clear" w:color="auto" w:fill="DEEAF6" w:themeFill="accent1" w:themeFillTint="33"/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893837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OŚWIADCZENIE </w:t>
      </w:r>
    </w:p>
    <w:p w14:paraId="4382ABEF" w14:textId="77777777" w:rsidR="004A16BC" w:rsidRPr="003F7C63" w:rsidRDefault="004A16BC" w:rsidP="004A16BC">
      <w:pPr>
        <w:shd w:val="clear" w:color="auto" w:fill="D9E2F3"/>
        <w:suppressAutoHyphens/>
        <w:spacing w:line="276" w:lineRule="auto"/>
        <w:jc w:val="center"/>
        <w:rPr>
          <w:rFonts w:ascii="Calibri" w:hAnsi="Calibri" w:cs="Calibri"/>
          <w:b/>
          <w:bCs/>
          <w:iCs/>
          <w:sz w:val="22"/>
          <w:szCs w:val="22"/>
          <w:lang w:eastAsia="ar-SA"/>
        </w:rPr>
      </w:pPr>
      <w:r w:rsidRPr="003F7C63">
        <w:rPr>
          <w:rFonts w:ascii="Calibri" w:hAnsi="Calibri" w:cs="Calibri"/>
          <w:b/>
          <w:bCs/>
          <w:iCs/>
          <w:sz w:val="22"/>
          <w:szCs w:val="22"/>
          <w:lang w:eastAsia="ar-SA"/>
        </w:rPr>
        <w:t>składane w zakresie art. 5k rozporządzenia Rady UE 833/2014 z dnia 31 lipca 2014 r., dotyczącego środków ograniczających w związku z działaniami Rosji destabilizującymi sytuację na Ukrainie, w brzmieniu nadanym rozporządzeniem Rady UE 2025/2033 z dnia 23 października 2025 r.</w:t>
      </w:r>
    </w:p>
    <w:p w14:paraId="070AB583" w14:textId="77777777" w:rsidR="004A16BC" w:rsidRPr="00893837" w:rsidRDefault="004A16BC" w:rsidP="004A16BC">
      <w:pPr>
        <w:shd w:val="clear" w:color="auto" w:fill="DEEAF6" w:themeFill="accent1" w:themeFillTint="33"/>
        <w:suppressAutoHyphens/>
        <w:spacing w:line="360" w:lineRule="auto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</w:p>
    <w:p w14:paraId="40E21338" w14:textId="77777777" w:rsidR="004A16BC" w:rsidRPr="00893837" w:rsidRDefault="004A16BC" w:rsidP="004A16BC">
      <w:pPr>
        <w:suppressAutoHyphens/>
        <w:autoSpaceDE w:val="0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  <w:lang w:eastAsia="ar-SA"/>
        </w:rPr>
      </w:pPr>
    </w:p>
    <w:p w14:paraId="3C0820C3" w14:textId="77777777" w:rsidR="004A16BC" w:rsidRDefault="004A16BC" w:rsidP="004A16BC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893837">
        <w:rPr>
          <w:rFonts w:asciiTheme="minorHAnsi" w:hAnsiTheme="minorHAnsi" w:cstheme="minorHAnsi"/>
          <w:b/>
          <w:sz w:val="22"/>
          <w:szCs w:val="22"/>
          <w:lang w:eastAsia="ar-SA"/>
        </w:rPr>
        <w:t>……………………………………………………………..</w:t>
      </w:r>
    </w:p>
    <w:p w14:paraId="1EDDB561" w14:textId="77777777" w:rsidR="004A16BC" w:rsidRPr="00371287" w:rsidRDefault="004A16BC" w:rsidP="004A16BC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893837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(pełna </w:t>
      </w:r>
      <w:bookmarkStart w:id="3" w:name="_Hlk63163578"/>
      <w:r w:rsidRPr="00893837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nazwa/firma, adres Wykonawcy / Wykonawcy wspólnie ubiegającego się o udzielenie zamówienia)</w:t>
      </w:r>
      <w:bookmarkEnd w:id="3"/>
    </w:p>
    <w:p w14:paraId="3A840A3A" w14:textId="77777777" w:rsidR="004A16BC" w:rsidRPr="00893837" w:rsidRDefault="004A16BC" w:rsidP="004A16BC">
      <w:pPr>
        <w:suppressAutoHyphens/>
        <w:spacing w:line="360" w:lineRule="auto"/>
        <w:jc w:val="center"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</w:p>
    <w:p w14:paraId="7689318D" w14:textId="021D1CCD" w:rsidR="004A16BC" w:rsidRPr="00EE7028" w:rsidRDefault="004A16BC" w:rsidP="004A16BC">
      <w:pPr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93837">
        <w:rPr>
          <w:rFonts w:asciiTheme="minorHAnsi" w:hAnsiTheme="minorHAnsi" w:cstheme="minorHAnsi"/>
          <w:sz w:val="22"/>
          <w:szCs w:val="22"/>
        </w:rPr>
        <w:t>Na potrzeby zamówienia publicznego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71287">
        <w:rPr>
          <w:rFonts w:asciiTheme="minorHAnsi" w:eastAsiaTheme="majorEastAsia" w:hAnsiTheme="minorHAnsi" w:cstheme="minorHAnsi"/>
          <w:sz w:val="22"/>
          <w:szCs w:val="22"/>
          <w:lang w:eastAsia="en-US"/>
        </w:rPr>
        <w:t>pn.</w:t>
      </w:r>
      <w:r w:rsidRPr="00893837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 xml:space="preserve"> </w:t>
      </w:r>
      <w:r w:rsidR="00EF2E5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</w:t>
      </w:r>
      <w:r w:rsidR="00EE7028" w:rsidRPr="00EE7028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rzeprowadzenie kampanii informacyjno-promocyjnej promującej działania na rzecz poprawy jakości powietrza w województwie pomorskim, </w:t>
      </w:r>
      <w:r w:rsidR="00EF2E5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br/>
      </w:r>
      <w:r w:rsidR="00EE7028" w:rsidRPr="00EE7028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w szczególności działania wynikające z uchwał antysmogowych, skierowanej do osób w wieku 18</w:t>
      </w:r>
      <w:r w:rsidR="0038075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–</w:t>
      </w:r>
      <w:r w:rsidR="00EE7028" w:rsidRPr="00EE7028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25 lat</w:t>
      </w:r>
      <w:r w:rsidRPr="0037128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,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93837">
        <w:rPr>
          <w:rFonts w:asciiTheme="minorHAnsi" w:hAnsiTheme="minorHAnsi" w:cstheme="minorHAnsi"/>
          <w:sz w:val="22"/>
          <w:szCs w:val="22"/>
          <w:lang w:eastAsia="ar-SA"/>
        </w:rPr>
        <w:t>oświadczam, że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</w:p>
    <w:p w14:paraId="083EF04D" w14:textId="77777777" w:rsidR="004A16BC" w:rsidRDefault="004A16BC" w:rsidP="004A16BC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1957A09" w14:textId="77777777" w:rsidR="004A16BC" w:rsidRPr="00371287" w:rsidRDefault="004A16BC" w:rsidP="004A16BC">
      <w:pPr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F7C6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nie jestem:</w:t>
      </w:r>
    </w:p>
    <w:p w14:paraId="0E7790BA" w14:textId="77777777" w:rsidR="004A16BC" w:rsidRPr="003F7C63" w:rsidRDefault="004A16BC" w:rsidP="00224213">
      <w:pPr>
        <w:numPr>
          <w:ilvl w:val="1"/>
          <w:numId w:val="110"/>
        </w:numPr>
        <w:shd w:val="clear" w:color="auto" w:fill="FFFFFF"/>
        <w:tabs>
          <w:tab w:val="num" w:pos="284"/>
        </w:tabs>
        <w:suppressAutoHyphens/>
        <w:spacing w:line="360" w:lineRule="auto"/>
        <w:ind w:left="284" w:hanging="284"/>
        <w:rPr>
          <w:rFonts w:ascii="Calibri" w:hAnsi="Calibri" w:cs="Calibri"/>
          <w:color w:val="222222"/>
          <w:sz w:val="22"/>
          <w:szCs w:val="22"/>
        </w:rPr>
      </w:pPr>
      <w:r w:rsidRPr="003F7C63">
        <w:rPr>
          <w:rFonts w:ascii="Calibri" w:hAnsi="Calibri" w:cs="Calibri"/>
          <w:color w:val="222222"/>
          <w:sz w:val="22"/>
          <w:szCs w:val="22"/>
        </w:rPr>
        <w:t>obywatelem rosyjskim, osobą fizyczną zamieszkałą w Rosji lub osobą prawną, podmiotem lub organem z siedzibą w Rosji;</w:t>
      </w:r>
    </w:p>
    <w:p w14:paraId="1BF7E0F3" w14:textId="589CC585" w:rsidR="004A16BC" w:rsidRPr="003F7C63" w:rsidRDefault="004A16BC" w:rsidP="00224213">
      <w:pPr>
        <w:numPr>
          <w:ilvl w:val="1"/>
          <w:numId w:val="110"/>
        </w:numPr>
        <w:shd w:val="clear" w:color="auto" w:fill="FFFFFF"/>
        <w:tabs>
          <w:tab w:val="num" w:pos="284"/>
        </w:tabs>
        <w:suppressAutoHyphens/>
        <w:spacing w:line="360" w:lineRule="auto"/>
        <w:ind w:left="284" w:hanging="284"/>
        <w:rPr>
          <w:rFonts w:ascii="Calibri" w:hAnsi="Calibri" w:cs="Calibri"/>
          <w:color w:val="222222"/>
          <w:sz w:val="22"/>
          <w:szCs w:val="22"/>
        </w:rPr>
      </w:pPr>
      <w:r w:rsidRPr="003F7C63">
        <w:rPr>
          <w:rFonts w:ascii="Calibri" w:hAnsi="Calibri" w:cs="Calibri"/>
          <w:color w:val="222222"/>
          <w:sz w:val="22"/>
          <w:szCs w:val="22"/>
        </w:rPr>
        <w:t xml:space="preserve">osobą prawną, podmiotem lub organem, do których prawa własności bezpośrednio lub pośrednio </w:t>
      </w:r>
      <w:r>
        <w:rPr>
          <w:rFonts w:ascii="Calibri" w:hAnsi="Calibri" w:cs="Calibri"/>
          <w:color w:val="222222"/>
          <w:sz w:val="22"/>
          <w:szCs w:val="22"/>
        </w:rPr>
        <w:br/>
      </w:r>
      <w:r w:rsidRPr="003F7C63">
        <w:rPr>
          <w:rFonts w:ascii="Calibri" w:hAnsi="Calibri" w:cs="Calibri"/>
          <w:color w:val="222222"/>
          <w:sz w:val="22"/>
          <w:szCs w:val="22"/>
        </w:rPr>
        <w:t xml:space="preserve">w ponad 50 % należą do osoby fizycznej lub prawnej, podmiotu lub organu, o których mowa </w:t>
      </w:r>
      <w:r w:rsidR="00EF2E50">
        <w:rPr>
          <w:rFonts w:ascii="Calibri" w:hAnsi="Calibri" w:cs="Calibri"/>
          <w:color w:val="222222"/>
          <w:sz w:val="22"/>
          <w:szCs w:val="22"/>
        </w:rPr>
        <w:br/>
      </w:r>
      <w:r w:rsidRPr="003F7C63">
        <w:rPr>
          <w:rFonts w:ascii="Calibri" w:hAnsi="Calibri" w:cs="Calibri"/>
          <w:color w:val="222222"/>
          <w:sz w:val="22"/>
          <w:szCs w:val="22"/>
        </w:rPr>
        <w:t>w lit. a) powyżej; lub;</w:t>
      </w:r>
    </w:p>
    <w:p w14:paraId="0F7D98A8" w14:textId="77777777" w:rsidR="004A16BC" w:rsidRPr="003F7C63" w:rsidRDefault="004A16BC" w:rsidP="00224213">
      <w:pPr>
        <w:numPr>
          <w:ilvl w:val="1"/>
          <w:numId w:val="110"/>
        </w:numPr>
        <w:shd w:val="clear" w:color="auto" w:fill="FFFFFF"/>
        <w:tabs>
          <w:tab w:val="num" w:pos="284"/>
        </w:tabs>
        <w:suppressAutoHyphens/>
        <w:spacing w:line="360" w:lineRule="auto"/>
        <w:ind w:left="284" w:hanging="284"/>
        <w:rPr>
          <w:rFonts w:ascii="Calibri" w:hAnsi="Calibri" w:cs="Calibri"/>
          <w:color w:val="222222"/>
          <w:sz w:val="22"/>
          <w:szCs w:val="22"/>
        </w:rPr>
      </w:pPr>
      <w:r w:rsidRPr="003F7C63">
        <w:rPr>
          <w:rFonts w:ascii="Calibri" w:hAnsi="Calibri" w:cs="Calibri"/>
          <w:color w:val="222222"/>
          <w:sz w:val="22"/>
          <w:szCs w:val="22"/>
        </w:rPr>
        <w:t>osobą fizyczną lub prawną, podmiotem lub organem działającym w imieniu lub pod kierunkiem osoby fizycznej lub prawnej, podmiotu lub organu, o których mowa w lit. a) lub b) powyżej,</w:t>
      </w:r>
    </w:p>
    <w:p w14:paraId="6056185B" w14:textId="77777777" w:rsidR="004A16BC" w:rsidRPr="003F7C63" w:rsidRDefault="004A16BC" w:rsidP="004A16BC">
      <w:pPr>
        <w:shd w:val="clear" w:color="auto" w:fill="FFFFFF"/>
        <w:spacing w:line="360" w:lineRule="auto"/>
        <w:rPr>
          <w:rFonts w:ascii="Calibri" w:hAnsi="Calibri" w:cs="Calibri"/>
          <w:color w:val="222222"/>
          <w:sz w:val="22"/>
          <w:szCs w:val="22"/>
        </w:rPr>
      </w:pPr>
      <w:r w:rsidRPr="003F7C63">
        <w:rPr>
          <w:rFonts w:ascii="Calibri" w:hAnsi="Calibri" w:cs="Calibri"/>
          <w:b/>
          <w:color w:val="222222"/>
          <w:sz w:val="22"/>
          <w:szCs w:val="22"/>
        </w:rPr>
        <w:t>oraz że żaden z podwykonawców, dostawców i podmiotów, na których zdolności polegam w rozumieniu dyrektyw w sprawie zamówień publicznych, w przypadku gdy przypada na nich ponad 10% wartości zamówienia, nie należy do żadnej z powyższych kategorii podmiotów.</w:t>
      </w:r>
    </w:p>
    <w:p w14:paraId="61F14528" w14:textId="77777777" w:rsidR="004A16BC" w:rsidRDefault="004A16BC" w:rsidP="004A16BC">
      <w:pPr>
        <w:suppressAutoHyphens/>
        <w:autoSpaceDE w:val="0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</w:p>
    <w:p w14:paraId="7FF6F129" w14:textId="77777777" w:rsidR="004A16BC" w:rsidRPr="003F7C63" w:rsidRDefault="004A16BC" w:rsidP="004A16BC">
      <w:pPr>
        <w:suppressAutoHyphens/>
        <w:autoSpaceDE w:val="0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3F7C63">
        <w:rPr>
          <w:rFonts w:ascii="Calibri" w:hAnsi="Calibri" w:cs="Calibri"/>
          <w:sz w:val="22"/>
          <w:szCs w:val="22"/>
          <w:lang w:eastAsia="ar-SA"/>
        </w:rPr>
        <w:t>Tym samym oświadczam, iż:</w:t>
      </w:r>
    </w:p>
    <w:p w14:paraId="3F8EA5BC" w14:textId="77777777" w:rsidR="004A16BC" w:rsidRDefault="004A16BC" w:rsidP="004A16BC">
      <w:pPr>
        <w:suppressAutoHyphens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3F7C63">
        <w:rPr>
          <w:rFonts w:ascii="Calibri" w:hAnsi="Calibri" w:cs="Calibri"/>
          <w:sz w:val="22"/>
          <w:szCs w:val="22"/>
          <w:u w:val="single"/>
          <w:lang w:eastAsia="ar-SA"/>
        </w:rPr>
        <w:t>nie istnieją wobec mnie okoliczności</w:t>
      </w:r>
      <w:r w:rsidRPr="003F7C63">
        <w:rPr>
          <w:rFonts w:ascii="Calibri" w:hAnsi="Calibri" w:cs="Calibri"/>
          <w:sz w:val="22"/>
          <w:szCs w:val="22"/>
          <w:lang w:eastAsia="ar-SA"/>
        </w:rPr>
        <w:t>, o których mowa w art. 5k rozporządzenia Rady UE 833/2014, w brzmieniu nadanym rozporządzeniem Rady UE 2025/2033.</w:t>
      </w:r>
    </w:p>
    <w:p w14:paraId="5E78F03E" w14:textId="77777777" w:rsidR="004A16BC" w:rsidRDefault="004A16BC" w:rsidP="004A16BC">
      <w:pPr>
        <w:suppressAutoHyphens/>
        <w:spacing w:line="360" w:lineRule="auto"/>
        <w:rPr>
          <w:rFonts w:ascii="Calibri" w:hAnsi="Calibri" w:cs="Calibri"/>
          <w:sz w:val="22"/>
          <w:szCs w:val="22"/>
          <w:lang w:eastAsia="ar-SA"/>
        </w:rPr>
      </w:pPr>
    </w:p>
    <w:p w14:paraId="60A55748" w14:textId="77777777" w:rsidR="004A16BC" w:rsidRDefault="004A16BC" w:rsidP="004A16BC">
      <w:pPr>
        <w:suppressAutoHyphens/>
        <w:spacing w:line="360" w:lineRule="auto"/>
        <w:rPr>
          <w:rFonts w:ascii="Calibri" w:hAnsi="Calibri" w:cs="Calibri"/>
          <w:sz w:val="22"/>
          <w:szCs w:val="22"/>
          <w:lang w:eastAsia="ar-SA"/>
        </w:rPr>
      </w:pPr>
    </w:p>
    <w:p w14:paraId="4212606A" w14:textId="77777777" w:rsidR="004A16BC" w:rsidRPr="00893837" w:rsidRDefault="004A16BC" w:rsidP="004A16BC">
      <w:pPr>
        <w:suppressAutoHyphens/>
        <w:autoSpaceDE w:val="0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560994A1" w14:textId="77777777" w:rsidR="004A16BC" w:rsidRPr="00893837" w:rsidRDefault="004A16BC" w:rsidP="004A16BC">
      <w:pPr>
        <w:suppressAutoHyphens/>
        <w:autoSpaceDE w:val="0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893837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UWAGA:</w:t>
      </w:r>
    </w:p>
    <w:p w14:paraId="4897C153" w14:textId="77777777" w:rsidR="004A16BC" w:rsidRPr="00893837" w:rsidRDefault="004A16BC" w:rsidP="004A16BC">
      <w:pPr>
        <w:suppressAutoHyphens/>
        <w:autoSpaceDE w:val="0"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893837">
        <w:rPr>
          <w:rFonts w:asciiTheme="minorHAnsi" w:hAnsiTheme="minorHAnsi" w:cstheme="minorHAnsi"/>
          <w:sz w:val="22"/>
          <w:szCs w:val="22"/>
          <w:lang w:eastAsia="ar-SA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00E06905" w14:textId="77777777" w:rsidR="004A16BC" w:rsidRDefault="004A16BC" w:rsidP="004A16BC">
      <w:pPr>
        <w:spacing w:line="360" w:lineRule="auto"/>
        <w:rPr>
          <w:rFonts w:asciiTheme="minorHAnsi" w:hAnsiTheme="minorHAnsi" w:cstheme="minorHAnsi"/>
          <w:b/>
          <w:bCs/>
          <w:iCs/>
          <w:snapToGrid w:val="0"/>
          <w:sz w:val="22"/>
          <w:szCs w:val="22"/>
        </w:rPr>
      </w:pPr>
    </w:p>
    <w:p w14:paraId="3C298C74" w14:textId="77777777" w:rsidR="004A16BC" w:rsidRDefault="004A16BC" w:rsidP="004A16BC">
      <w:pPr>
        <w:rPr>
          <w:rFonts w:asciiTheme="minorHAnsi" w:hAnsiTheme="minorHAnsi" w:cstheme="minorHAnsi"/>
          <w:sz w:val="22"/>
          <w:szCs w:val="22"/>
        </w:rPr>
      </w:pPr>
    </w:p>
    <w:p w14:paraId="20FE1B5B" w14:textId="77777777" w:rsidR="004A16BC" w:rsidRPr="00893837" w:rsidRDefault="004A16BC" w:rsidP="004A16BC">
      <w:pPr>
        <w:tabs>
          <w:tab w:val="left" w:pos="9072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4" w:name="_Hlk162948819"/>
      <w:r w:rsidRPr="00893837">
        <w:rPr>
          <w:rFonts w:asciiTheme="minorHAnsi" w:hAnsiTheme="minorHAnsi" w:cstheme="minorHAnsi"/>
          <w:sz w:val="22"/>
          <w:szCs w:val="22"/>
        </w:rPr>
        <w:t>.................................................……..…………………………………………….</w:t>
      </w:r>
    </w:p>
    <w:bookmarkEnd w:id="4"/>
    <w:p w14:paraId="4F6C2F80" w14:textId="77777777" w:rsidR="004A16BC" w:rsidRPr="00930218" w:rsidRDefault="004A16BC" w:rsidP="004A16BC">
      <w:pPr>
        <w:tabs>
          <w:tab w:val="left" w:pos="284"/>
        </w:tabs>
        <w:suppressAutoHyphens/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ar-SA"/>
        </w:rPr>
      </w:pPr>
      <w:r w:rsidRPr="00930218">
        <w:rPr>
          <w:rFonts w:ascii="Calibri" w:hAnsi="Calibri" w:cs="Calibri"/>
          <w:i/>
          <w:sz w:val="22"/>
          <w:szCs w:val="22"/>
          <w:lang w:eastAsia="ar-SA"/>
        </w:rPr>
        <w:t>Kwalifikowany podpis elektroniczny osoby upoważnionej do reprezentowania Wykonawcy</w:t>
      </w:r>
      <w:r w:rsidRPr="00930218">
        <w:rPr>
          <w:rFonts w:ascii="Calibri" w:hAnsi="Calibri" w:cs="Calibri"/>
          <w:i/>
          <w:sz w:val="22"/>
          <w:szCs w:val="22"/>
        </w:rPr>
        <w:t>/Wykonawcy wspólnie ubiegającego się o udzielenie zamówienia/Podmiotu udostępniającego zasoby</w:t>
      </w:r>
    </w:p>
    <w:p w14:paraId="0467193F" w14:textId="77777777" w:rsidR="004A16BC" w:rsidRDefault="004A16BC" w:rsidP="004A16BC">
      <w:pPr>
        <w:tabs>
          <w:tab w:val="left" w:pos="1236"/>
        </w:tabs>
        <w:rPr>
          <w:rFonts w:asciiTheme="minorHAnsi" w:hAnsiTheme="minorHAnsi" w:cstheme="minorHAnsi"/>
          <w:sz w:val="22"/>
          <w:szCs w:val="22"/>
        </w:rPr>
      </w:pPr>
    </w:p>
    <w:p w14:paraId="02402DE7" w14:textId="77777777" w:rsidR="004A16BC" w:rsidRDefault="004A16BC" w:rsidP="004A16BC">
      <w:pPr>
        <w:tabs>
          <w:tab w:val="left" w:pos="1236"/>
        </w:tabs>
        <w:rPr>
          <w:rFonts w:asciiTheme="minorHAnsi" w:hAnsiTheme="minorHAnsi" w:cstheme="minorHAnsi"/>
          <w:sz w:val="22"/>
          <w:szCs w:val="22"/>
        </w:rPr>
      </w:pPr>
    </w:p>
    <w:p w14:paraId="732DAA3E" w14:textId="77777777" w:rsidR="004A16BC" w:rsidRDefault="004A16BC" w:rsidP="004A16BC">
      <w:pPr>
        <w:tabs>
          <w:tab w:val="left" w:pos="1236"/>
        </w:tabs>
        <w:rPr>
          <w:rFonts w:asciiTheme="minorHAnsi" w:hAnsiTheme="minorHAnsi" w:cstheme="minorHAnsi"/>
          <w:sz w:val="22"/>
          <w:szCs w:val="22"/>
        </w:rPr>
      </w:pPr>
    </w:p>
    <w:p w14:paraId="39E8F6A0" w14:textId="77777777" w:rsidR="004A16BC" w:rsidRDefault="004A16BC" w:rsidP="004A16BC">
      <w:pPr>
        <w:tabs>
          <w:tab w:val="left" w:pos="1236"/>
        </w:tabs>
        <w:rPr>
          <w:rFonts w:asciiTheme="minorHAnsi" w:hAnsiTheme="minorHAnsi" w:cstheme="minorHAnsi"/>
          <w:sz w:val="22"/>
          <w:szCs w:val="22"/>
        </w:rPr>
      </w:pPr>
    </w:p>
    <w:p w14:paraId="1CC66B4B" w14:textId="4C610BC6" w:rsidR="00D07DBD" w:rsidRPr="0060769C" w:rsidRDefault="00D07DBD" w:rsidP="0060769C">
      <w:pPr>
        <w:tabs>
          <w:tab w:val="left" w:pos="284"/>
        </w:tabs>
        <w:suppressAutoHyphens/>
        <w:spacing w:line="360" w:lineRule="auto"/>
        <w:jc w:val="center"/>
        <w:rPr>
          <w:rFonts w:asciiTheme="minorHAnsi" w:eastAsia="SimSun" w:hAnsiTheme="minorHAnsi" w:cstheme="minorHAnsi"/>
          <w:sz w:val="22"/>
          <w:szCs w:val="22"/>
        </w:rPr>
      </w:pPr>
    </w:p>
    <w:sectPr w:rsidR="00D07DBD" w:rsidRPr="0060769C" w:rsidSect="00553D1B">
      <w:pgSz w:w="11906" w:h="16838"/>
      <w:pgMar w:top="1418" w:right="1418" w:bottom="1276" w:left="1418" w:header="142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4A98" w14:textId="77777777" w:rsidR="00CE3E56" w:rsidRDefault="00CE3E56">
      <w:r>
        <w:separator/>
      </w:r>
    </w:p>
  </w:endnote>
  <w:endnote w:type="continuationSeparator" w:id="0">
    <w:p w14:paraId="0F5F7033" w14:textId="77777777" w:rsidR="00CE3E56" w:rsidRDefault="00CE3E56">
      <w:r>
        <w:continuationSeparator/>
      </w:r>
    </w:p>
  </w:endnote>
  <w:endnote w:type="continuationNotice" w:id="1">
    <w:p w14:paraId="0EC97869" w14:textId="77777777" w:rsidR="00CE3E56" w:rsidRDefault="00CE3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736375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20"/>
        <w:szCs w:val="20"/>
      </w:rPr>
    </w:sdtEndPr>
    <w:sdtContent>
      <w:p w14:paraId="6AECCECA" w14:textId="1FC9B12E" w:rsidR="0059087A" w:rsidRPr="0059087A" w:rsidRDefault="00F23F7E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731456" behindDoc="0" locked="0" layoutInCell="0" allowOverlap="1" wp14:anchorId="4578EDD1" wp14:editId="060B4088">
              <wp:simplePos x="0" y="0"/>
              <wp:positionH relativeFrom="margin">
                <wp:align>center</wp:align>
              </wp:positionH>
              <wp:positionV relativeFrom="page">
                <wp:posOffset>9996446</wp:posOffset>
              </wp:positionV>
              <wp:extent cx="7041515" cy="435610"/>
              <wp:effectExtent l="0" t="0" r="6985" b="2540"/>
              <wp:wrapNone/>
              <wp:docPr id="1" name="Obraz 1" descr="listownik umwp-stopka-1-DIAVLO-20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listownik umwp-stopka-1-DIAVLO-201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41515" cy="435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9087A" w:rsidRPr="0059087A">
          <w:rPr>
            <w:rFonts w:ascii="Calibri" w:hAnsi="Calibri" w:cs="Calibri"/>
            <w:sz w:val="20"/>
            <w:szCs w:val="20"/>
          </w:rPr>
          <w:fldChar w:fldCharType="begin"/>
        </w:r>
        <w:r w:rsidR="0059087A" w:rsidRPr="0059087A">
          <w:rPr>
            <w:rFonts w:ascii="Calibri" w:hAnsi="Calibri" w:cs="Calibri"/>
            <w:sz w:val="20"/>
            <w:szCs w:val="20"/>
            <w:rPrChange w:id="0" w:author="Frasunkiewicz Diana" w:date="2026-05-05T15:10:00Z" w16du:dateUtc="2026-05-05T13:10:00Z">
              <w:rPr/>
            </w:rPrChange>
          </w:rPr>
          <w:instrText xml:space="preserve"> PAGE   \* MERGEFORMAT </w:instrText>
        </w:r>
        <w:r w:rsidR="0059087A" w:rsidRPr="0059087A">
          <w:rPr>
            <w:rFonts w:ascii="Calibri" w:hAnsi="Calibri" w:cs="Calibri"/>
            <w:sz w:val="20"/>
            <w:szCs w:val="20"/>
          </w:rPr>
          <w:fldChar w:fldCharType="separate"/>
        </w:r>
        <w:r w:rsidR="0059087A" w:rsidRPr="0059087A">
          <w:rPr>
            <w:rFonts w:ascii="Calibri" w:hAnsi="Calibri" w:cs="Calibri"/>
            <w:noProof/>
            <w:sz w:val="20"/>
            <w:szCs w:val="20"/>
            <w:rPrChange w:id="1" w:author="Frasunkiewicz Diana" w:date="2026-05-05T15:10:00Z" w16du:dateUtc="2026-05-05T13:10:00Z">
              <w:rPr>
                <w:noProof/>
              </w:rPr>
            </w:rPrChange>
          </w:rPr>
          <w:t>1</w:t>
        </w:r>
        <w:r w:rsidR="0059087A" w:rsidRPr="0059087A">
          <w:rPr>
            <w:rFonts w:ascii="Calibri" w:hAnsi="Calibri" w:cs="Calibri"/>
            <w:noProof/>
            <w:sz w:val="20"/>
            <w:szCs w:val="20"/>
          </w:rPr>
          <w:fldChar w:fldCharType="end"/>
        </w:r>
      </w:p>
    </w:sdtContent>
  </w:sdt>
  <w:p w14:paraId="06D9F199" w14:textId="0A5952C9" w:rsidR="00A1471D" w:rsidRDefault="00A147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53658095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237605746"/>
          <w:docPartObj>
            <w:docPartGallery w:val="Page Numbers (Top of Page)"/>
            <w:docPartUnique/>
          </w:docPartObj>
        </w:sdtPr>
        <w:sdtEndPr/>
        <w:sdtContent>
          <w:p w14:paraId="565F593A" w14:textId="77777777" w:rsidR="00A1471D" w:rsidRPr="008528A6" w:rsidRDefault="00A1471D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725312" behindDoc="0" locked="0" layoutInCell="0" allowOverlap="1" wp14:anchorId="75FD4886" wp14:editId="10D43E16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9" name="Obraz 9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75</w:t>
            </w:r>
            <w:r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2EEE11C" w14:textId="77777777" w:rsidR="00A1471D" w:rsidRPr="00B01F08" w:rsidRDefault="00A1471D" w:rsidP="00B01F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50D2" w14:textId="77777777" w:rsidR="00A1471D" w:rsidRDefault="00A1471D">
    <w:pPr>
      <w:pStyle w:val="Stopka"/>
    </w:pPr>
    <w:r>
      <w:rPr>
        <w:noProof/>
      </w:rPr>
      <w:drawing>
        <wp:inline distT="0" distB="0" distL="0" distR="0" wp14:anchorId="63346926" wp14:editId="6CB2B763">
          <wp:extent cx="5759450" cy="519373"/>
          <wp:effectExtent l="0" t="0" r="0" b="0"/>
          <wp:docPr id="14" name="Obraz 14" descr="Fundusze Europejskie dla Pomorza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f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9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53547222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78601871"/>
          <w:docPartObj>
            <w:docPartGallery w:val="Page Numbers (Top of Page)"/>
            <w:docPartUnique/>
          </w:docPartObj>
        </w:sdtPr>
        <w:sdtEndPr/>
        <w:sdtContent>
          <w:p w14:paraId="5C6D389F" w14:textId="77777777" w:rsidR="00A1471D" w:rsidRPr="008528A6" w:rsidRDefault="00A1471D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727360" behindDoc="0" locked="0" layoutInCell="0" allowOverlap="1" wp14:anchorId="1F322FFA" wp14:editId="63674995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15" name="Obraz 15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75</w:t>
            </w:r>
            <w:r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5220108" w14:textId="77777777" w:rsidR="00A1471D" w:rsidRPr="00B01F08" w:rsidRDefault="00A1471D" w:rsidP="00B01F08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74F1" w14:textId="77777777" w:rsidR="00A1471D" w:rsidRDefault="00A1471D">
    <w:pPr>
      <w:pStyle w:val="Stopka"/>
    </w:pPr>
    <w:r>
      <w:rPr>
        <w:noProof/>
      </w:rPr>
      <w:drawing>
        <wp:inline distT="0" distB="0" distL="0" distR="0" wp14:anchorId="219C2F57" wp14:editId="7FD0E642">
          <wp:extent cx="5759450" cy="519373"/>
          <wp:effectExtent l="0" t="0" r="0" b="0"/>
          <wp:docPr id="17" name="Obraz 17" descr="Fundusze Europejskie dla Pomorza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f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9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198650398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307093657"/>
          <w:docPartObj>
            <w:docPartGallery w:val="Page Numbers (Top of Page)"/>
            <w:docPartUnique/>
          </w:docPartObj>
        </w:sdtPr>
        <w:sdtEndPr/>
        <w:sdtContent>
          <w:p w14:paraId="42E0E78C" w14:textId="77777777" w:rsidR="00A1471D" w:rsidRPr="008528A6" w:rsidRDefault="00A1471D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729408" behindDoc="0" locked="0" layoutInCell="0" allowOverlap="1" wp14:anchorId="0C1E6106" wp14:editId="047CDE27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18" name="Obraz 18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75</w:t>
            </w:r>
            <w:r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91FCC5C" w14:textId="77777777" w:rsidR="00A1471D" w:rsidRPr="00B01F08" w:rsidRDefault="00A1471D" w:rsidP="00B01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D67D6" w14:textId="77777777" w:rsidR="00CE3E56" w:rsidRDefault="00CE3E56">
      <w:r>
        <w:separator/>
      </w:r>
    </w:p>
  </w:footnote>
  <w:footnote w:type="continuationSeparator" w:id="0">
    <w:p w14:paraId="200BF09F" w14:textId="77777777" w:rsidR="00CE3E56" w:rsidRDefault="00CE3E56">
      <w:r>
        <w:continuationSeparator/>
      </w:r>
    </w:p>
  </w:footnote>
  <w:footnote w:type="continuationNotice" w:id="1">
    <w:p w14:paraId="71893C10" w14:textId="77777777" w:rsidR="00CE3E56" w:rsidRDefault="00CE3E56"/>
  </w:footnote>
  <w:footnote w:id="2">
    <w:p w14:paraId="7E82B731" w14:textId="34698448" w:rsidR="00FC2B1A" w:rsidRDefault="00FC2B1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A5E87" w:rsidRPr="00BC7CE0">
        <w:rPr>
          <w:rFonts w:asciiTheme="minorHAnsi" w:hAnsiTheme="minorHAnsi" w:cstheme="minorHAnsi"/>
        </w:rPr>
        <w:t>Pod pojęciem</w:t>
      </w:r>
      <w:r w:rsidR="00CF267A">
        <w:rPr>
          <w:rFonts w:asciiTheme="minorHAnsi" w:hAnsiTheme="minorHAnsi" w:cstheme="minorHAnsi"/>
        </w:rPr>
        <w:t xml:space="preserve"> </w:t>
      </w:r>
      <w:r w:rsidR="002A5E87" w:rsidRPr="00BC7CE0">
        <w:rPr>
          <w:rFonts w:asciiTheme="minorHAnsi" w:hAnsiTheme="minorHAnsi" w:cstheme="minorHAnsi"/>
        </w:rPr>
        <w:t xml:space="preserve">„młodych dorosłych” Zamawiający rozumie </w:t>
      </w:r>
      <w:r w:rsidR="00CF267A">
        <w:rPr>
          <w:rFonts w:asciiTheme="minorHAnsi" w:hAnsiTheme="minorHAnsi" w:cstheme="minorHAnsi"/>
        </w:rPr>
        <w:t>osoby</w:t>
      </w:r>
      <w:r w:rsidR="002A5E87">
        <w:rPr>
          <w:rFonts w:asciiTheme="minorHAnsi" w:hAnsiTheme="minorHAnsi" w:cstheme="minorHAnsi"/>
        </w:rPr>
        <w:t xml:space="preserve"> w wieku </w:t>
      </w:r>
      <w:r w:rsidR="002A5E87" w:rsidRPr="0028707B">
        <w:rPr>
          <w:rFonts w:asciiTheme="minorHAnsi" w:hAnsiTheme="minorHAnsi" w:cstheme="minorHAnsi"/>
        </w:rPr>
        <w:t>18</w:t>
      </w:r>
      <w:r w:rsidR="00CF267A">
        <w:rPr>
          <w:rFonts w:asciiTheme="minorHAnsi" w:hAnsiTheme="minorHAnsi" w:cstheme="minorHAnsi"/>
        </w:rPr>
        <w:t>–</w:t>
      </w:r>
      <w:r w:rsidR="002A5E87" w:rsidRPr="0028707B">
        <w:rPr>
          <w:rFonts w:asciiTheme="minorHAnsi" w:hAnsiTheme="minorHAnsi" w:cstheme="minorHAnsi"/>
        </w:rPr>
        <w:t>25 lat</w:t>
      </w:r>
    </w:p>
  </w:footnote>
  <w:footnote w:id="3">
    <w:p w14:paraId="45632FC5" w14:textId="4F048F01" w:rsidR="00A1471D" w:rsidRPr="009F78C1" w:rsidRDefault="00A1471D" w:rsidP="00870CDF">
      <w:pPr>
        <w:pStyle w:val="Tekstprzypisudolnego"/>
        <w:spacing w:line="276" w:lineRule="auto"/>
        <w:rPr>
          <w:rFonts w:cs="Arial"/>
        </w:rPr>
      </w:pPr>
      <w:r w:rsidRPr="009F78C1">
        <w:rPr>
          <w:rStyle w:val="Odwoanieprzypisudolnego"/>
          <w:rFonts w:cs="Arial"/>
          <w:b/>
        </w:rPr>
        <w:footnoteRef/>
      </w:r>
      <w:r w:rsidRPr="009F78C1">
        <w:rPr>
          <w:rFonts w:cs="Arial"/>
          <w:b/>
        </w:rPr>
        <w:t xml:space="preserve"> </w:t>
      </w:r>
      <w:r w:rsidRPr="00DB7D41">
        <w:rPr>
          <w:rFonts w:asciiTheme="minorHAnsi" w:hAnsiTheme="minorHAnsi" w:cstheme="minorHAnsi"/>
          <w:b/>
        </w:rPr>
        <w:t>Uzupełnić</w:t>
      </w:r>
      <w:r>
        <w:rPr>
          <w:rFonts w:asciiTheme="minorHAnsi" w:hAnsiTheme="minorHAnsi" w:cstheme="minorHAnsi"/>
          <w:b/>
        </w:rPr>
        <w:t>,</w:t>
      </w:r>
      <w:r w:rsidRPr="00DB7D41">
        <w:rPr>
          <w:rFonts w:asciiTheme="minorHAnsi" w:hAnsiTheme="minorHAnsi" w:cstheme="minorHAnsi"/>
          <w:b/>
        </w:rPr>
        <w:t xml:space="preserve"> jeżeli dotyczy.</w:t>
      </w:r>
      <w:r w:rsidRPr="00DB7D41">
        <w:rPr>
          <w:rFonts w:asciiTheme="minorHAnsi" w:hAnsiTheme="minorHAnsi" w:cstheme="minorHAnsi"/>
        </w:rPr>
        <w:t xml:space="preserve"> Jeżeli zachodzi przypadek, o którym mowa w ust. 2  należy wskazać: nazwę (rodzaj) i wartość towaru/usług, których dostawa/świadczenie będzie prowadzić do powstania u Zamawiającego obowiązku podatkowego w zakresie VAT, tj. zgodnie z obowiązującymi przepisami to Zamawiający będzie płatnikiem podatku od towarów i usług (VAT) oraz będzie zobowiązany do przekazania go na rachunek właściwego urzędu skarbowego, a nie Wykonawca. Jeżeli wybór takiej oferty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4">
    <w:p w14:paraId="092C7BDA" w14:textId="77777777" w:rsidR="00A1471D" w:rsidRPr="007232EB" w:rsidRDefault="00A1471D" w:rsidP="00870CDF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sz w:val="22"/>
        </w:rPr>
        <w:t xml:space="preserve"> </w:t>
      </w:r>
      <w:r w:rsidRPr="007232EB">
        <w:rPr>
          <w:rFonts w:asciiTheme="minorHAnsi" w:hAnsiTheme="minorHAnsi" w:cstheme="minorHAnsi"/>
          <w:sz w:val="18"/>
          <w:szCs w:val="18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</w:t>
      </w:r>
      <w:r w:rsidRPr="007232EB">
        <w:rPr>
          <w:rFonts w:asciiTheme="minorHAnsi" w:hAnsiTheme="minorHAnsi" w:cstheme="minorHAnsi"/>
          <w:iCs/>
          <w:sz w:val="18"/>
          <w:szCs w:val="18"/>
        </w:rPr>
        <w:t>składa. Wówczas należy usunąć treść powyższego oświadczenia poprzez jego przekreślenie.</w:t>
      </w:r>
    </w:p>
  </w:footnote>
  <w:footnote w:id="5">
    <w:p w14:paraId="0A980129" w14:textId="77777777" w:rsidR="00A1471D" w:rsidRPr="009D0C77" w:rsidRDefault="00A1471D" w:rsidP="00F53ACD">
      <w:pPr>
        <w:pStyle w:val="Tekstprzypisudolnego"/>
        <w:rPr>
          <w:rFonts w:cs="Arial"/>
        </w:rPr>
      </w:pPr>
      <w:r w:rsidRPr="009D0C77">
        <w:rPr>
          <w:rStyle w:val="Odwoanieprzypisudolnego"/>
          <w:rFonts w:cs="Arial"/>
        </w:rPr>
        <w:footnoteRef/>
      </w:r>
      <w:r w:rsidRPr="009D0C77">
        <w:rPr>
          <w:rFonts w:cs="Arial"/>
        </w:rPr>
        <w:t xml:space="preserve"> </w:t>
      </w:r>
      <w:r w:rsidRPr="009D5C38">
        <w:rPr>
          <w:rFonts w:asciiTheme="minorHAnsi" w:hAnsiTheme="minorHAnsi" w:cstheme="minorHAnsi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84E5" w14:textId="77376534" w:rsidR="00A1471D" w:rsidRDefault="00506D43">
    <w:pPr>
      <w:pStyle w:val="Nagwek"/>
    </w:pPr>
    <w:r>
      <w:rPr>
        <w:noProof/>
      </w:rPr>
      <w:drawing>
        <wp:inline distT="0" distB="0" distL="0" distR="0" wp14:anchorId="23326D2F" wp14:editId="2BE76245">
          <wp:extent cx="5759450" cy="663595"/>
          <wp:effectExtent l="0" t="0" r="0" b="3175"/>
          <wp:docPr id="953" name="Obraz 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3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3CE26D" w14:textId="77777777" w:rsidR="00506D43" w:rsidRDefault="00506D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FE11" w14:textId="77777777" w:rsidR="00A1471D" w:rsidRDefault="00A1471D">
    <w:pPr>
      <w:pStyle w:val="Nagwek"/>
    </w:pPr>
    <w:r>
      <w:rPr>
        <w:noProof/>
      </w:rPr>
      <w:drawing>
        <wp:inline distT="0" distB="0" distL="0" distR="0" wp14:anchorId="395E79C8" wp14:editId="7872B270">
          <wp:extent cx="5759450" cy="745408"/>
          <wp:effectExtent l="0" t="0" r="0" b="0"/>
          <wp:docPr id="13" name="Obraz 1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asek logotypów fep 21-27 b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454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35AC" w14:textId="77777777" w:rsidR="00A1471D" w:rsidRDefault="00A1471D">
    <w:pPr>
      <w:pStyle w:val="Nagwek"/>
    </w:pPr>
    <w:r>
      <w:rPr>
        <w:noProof/>
      </w:rPr>
      <w:drawing>
        <wp:inline distT="0" distB="0" distL="0" distR="0" wp14:anchorId="0C7EC913" wp14:editId="76F49F9D">
          <wp:extent cx="5759450" cy="745408"/>
          <wp:effectExtent l="0" t="0" r="0" b="0"/>
          <wp:docPr id="16" name="Obraz 16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asek logotypów fep 21-27 b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454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856114E"/>
    <w:name w:val="WW8Num1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asciiTheme="minorHAnsi" w:eastAsia="Times New Roman" w:hAnsiTheme="minorHAnsi" w:cstheme="minorHAnsi"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D3502B58"/>
    <w:name w:val="WW8Num3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0000005"/>
    <w:multiLevelType w:val="multilevel"/>
    <w:tmpl w:val="3B42CD5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10"/>
    <w:multiLevelType w:val="singleLevel"/>
    <w:tmpl w:val="C7DE1F9C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b w:val="0"/>
        <w:color w:val="000000"/>
      </w:rPr>
    </w:lvl>
  </w:abstractNum>
  <w:abstractNum w:abstractNumId="9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10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11" w15:restartNumberingAfterBreak="0">
    <w:nsid w:val="00000020"/>
    <w:multiLevelType w:val="singleLevel"/>
    <w:tmpl w:val="366AD2B4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color w:val="000000"/>
        <w:sz w:val="24"/>
        <w:szCs w:val="24"/>
        <w:lang w:eastAsia="pl-PL"/>
      </w:rPr>
    </w:lvl>
  </w:abstractNum>
  <w:abstractNum w:abstractNumId="12" w15:restartNumberingAfterBreak="0">
    <w:nsid w:val="001C6BCD"/>
    <w:multiLevelType w:val="hybridMultilevel"/>
    <w:tmpl w:val="61BCEB48"/>
    <w:name w:val="WW8Num17532222223"/>
    <w:lvl w:ilvl="0" w:tplc="8C647E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BFC61D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CD6C62"/>
    <w:multiLevelType w:val="hybridMultilevel"/>
    <w:tmpl w:val="9A94B4E0"/>
    <w:lvl w:ilvl="0" w:tplc="C48CB3B0">
      <w:start w:val="1"/>
      <w:numFmt w:val="lowerLetter"/>
      <w:pStyle w:val="Nagwek4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F7A06C3A">
      <w:start w:val="1"/>
      <w:numFmt w:val="decimal"/>
      <w:lvlText w:val="%7."/>
      <w:lvlJc w:val="left"/>
      <w:pPr>
        <w:ind w:left="518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 w15:restartNumberingAfterBreak="0">
    <w:nsid w:val="027F6072"/>
    <w:multiLevelType w:val="hybridMultilevel"/>
    <w:tmpl w:val="850E0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8825C5"/>
    <w:multiLevelType w:val="hybridMultilevel"/>
    <w:tmpl w:val="FA08BB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78A6B6D"/>
    <w:multiLevelType w:val="hybridMultilevel"/>
    <w:tmpl w:val="1D28D9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C0A1BC9"/>
    <w:multiLevelType w:val="hybridMultilevel"/>
    <w:tmpl w:val="482897A4"/>
    <w:name w:val="WW8Num192"/>
    <w:lvl w:ilvl="0" w:tplc="228EF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A302C1"/>
    <w:multiLevelType w:val="hybridMultilevel"/>
    <w:tmpl w:val="942CE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480D97"/>
    <w:multiLevelType w:val="hybridMultilevel"/>
    <w:tmpl w:val="30604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EC2294"/>
    <w:multiLevelType w:val="hybridMultilevel"/>
    <w:tmpl w:val="5C42B4EA"/>
    <w:lvl w:ilvl="0" w:tplc="F79A61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F282B66"/>
    <w:multiLevelType w:val="hybridMultilevel"/>
    <w:tmpl w:val="9E4EC72A"/>
    <w:lvl w:ilvl="0" w:tplc="4ECE8C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32CC38A4">
      <w:start w:val="1"/>
      <w:numFmt w:val="decimal"/>
      <w:lvlText w:val="%2)"/>
      <w:lvlJc w:val="left"/>
      <w:pPr>
        <w:tabs>
          <w:tab w:val="num" w:pos="4046"/>
        </w:tabs>
        <w:ind w:left="404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FA607B0"/>
    <w:multiLevelType w:val="multilevel"/>
    <w:tmpl w:val="BFA247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3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2075552"/>
    <w:multiLevelType w:val="hybridMultilevel"/>
    <w:tmpl w:val="F9FA7C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16790B"/>
    <w:multiLevelType w:val="hybridMultilevel"/>
    <w:tmpl w:val="09D6A9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4DB381B"/>
    <w:multiLevelType w:val="hybridMultilevel"/>
    <w:tmpl w:val="D02CBD46"/>
    <w:lvl w:ilvl="0" w:tplc="04150011">
      <w:start w:val="1"/>
      <w:numFmt w:val="decimal"/>
      <w:lvlText w:val="%1)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7" w15:restartNumberingAfterBreak="0">
    <w:nsid w:val="14EF599C"/>
    <w:multiLevelType w:val="hybridMultilevel"/>
    <w:tmpl w:val="7B3E9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046C7F"/>
    <w:multiLevelType w:val="hybridMultilevel"/>
    <w:tmpl w:val="507E6E68"/>
    <w:name w:val="WW8Num93"/>
    <w:lvl w:ilvl="0" w:tplc="28AE0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5A93088"/>
    <w:multiLevelType w:val="hybridMultilevel"/>
    <w:tmpl w:val="F8928614"/>
    <w:lvl w:ilvl="0" w:tplc="0FAC8BA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5CF56AA"/>
    <w:multiLevelType w:val="hybridMultilevel"/>
    <w:tmpl w:val="1DEA0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63F3286"/>
    <w:multiLevelType w:val="hybridMultilevel"/>
    <w:tmpl w:val="56F8D8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19C434D2"/>
    <w:multiLevelType w:val="hybridMultilevel"/>
    <w:tmpl w:val="FD08CC6C"/>
    <w:lvl w:ilvl="0" w:tplc="F4BA2E6E">
      <w:start w:val="1"/>
      <w:numFmt w:val="bullet"/>
      <w:pStyle w:val="Styl4"/>
      <w:lvlText w:val=""/>
      <w:lvlJc w:val="left"/>
      <w:pPr>
        <w:ind w:left="1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3" w15:restartNumberingAfterBreak="0">
    <w:nsid w:val="1B3D1BDE"/>
    <w:multiLevelType w:val="hybridMultilevel"/>
    <w:tmpl w:val="55228BC8"/>
    <w:lvl w:ilvl="0" w:tplc="0000003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  <w:b w:val="0"/>
        <w:bCs w:val="0"/>
        <w:caps w:val="0"/>
        <w:smallCaps w:val="0"/>
        <w:kern w:val="1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1BF12874"/>
    <w:multiLevelType w:val="hybridMultilevel"/>
    <w:tmpl w:val="F3B65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C32AEA"/>
    <w:multiLevelType w:val="hybridMultilevel"/>
    <w:tmpl w:val="2424E91C"/>
    <w:lvl w:ilvl="0" w:tplc="54722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A2EB8"/>
    <w:multiLevelType w:val="hybridMultilevel"/>
    <w:tmpl w:val="10084E0C"/>
    <w:lvl w:ilvl="0" w:tplc="722A3C3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1E485A61"/>
    <w:multiLevelType w:val="hybridMultilevel"/>
    <w:tmpl w:val="29B0A536"/>
    <w:lvl w:ilvl="0" w:tplc="BB86A3D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F09619E"/>
    <w:multiLevelType w:val="hybridMultilevel"/>
    <w:tmpl w:val="4E44F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0" w15:restartNumberingAfterBreak="0">
    <w:nsid w:val="20AF0B10"/>
    <w:multiLevelType w:val="hybridMultilevel"/>
    <w:tmpl w:val="C40A27CE"/>
    <w:lvl w:ilvl="0" w:tplc="E6D2B2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F51A11"/>
    <w:multiLevelType w:val="hybridMultilevel"/>
    <w:tmpl w:val="73EA5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39F312A"/>
    <w:multiLevelType w:val="hybridMultilevel"/>
    <w:tmpl w:val="D6E80476"/>
    <w:lvl w:ilvl="0" w:tplc="720E13CC">
      <w:start w:val="1"/>
      <w:numFmt w:val="decimal"/>
      <w:pStyle w:val="Nagwek6"/>
      <w:lvlText w:val="%1)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6B64DE4"/>
    <w:multiLevelType w:val="hybridMultilevel"/>
    <w:tmpl w:val="0C880CEE"/>
    <w:lvl w:ilvl="0" w:tplc="80442FC4">
      <w:start w:val="1"/>
      <w:numFmt w:val="decimal"/>
      <w:pStyle w:val="Nagwek5"/>
      <w:lvlText w:val="%1)"/>
      <w:lvlJc w:val="left"/>
      <w:pPr>
        <w:ind w:left="433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4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27192AD3"/>
    <w:multiLevelType w:val="hybridMultilevel"/>
    <w:tmpl w:val="6CF6B282"/>
    <w:lvl w:ilvl="0" w:tplc="D68A17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5A2BF4"/>
    <w:multiLevelType w:val="multilevel"/>
    <w:tmpl w:val="C32AAB94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2B8D6B55"/>
    <w:multiLevelType w:val="hybridMultilevel"/>
    <w:tmpl w:val="C59A5746"/>
    <w:lvl w:ilvl="0" w:tplc="A99EBC8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D5D0EEF"/>
    <w:multiLevelType w:val="hybridMultilevel"/>
    <w:tmpl w:val="2B06CFC4"/>
    <w:lvl w:ilvl="0" w:tplc="4DDC8110">
      <w:start w:val="1"/>
      <w:numFmt w:val="lowerLetter"/>
      <w:lvlText w:val="%1)"/>
      <w:lvlJc w:val="left"/>
      <w:pPr>
        <w:ind w:left="157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E2E52DB"/>
    <w:multiLevelType w:val="multilevel"/>
    <w:tmpl w:val="A3AC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EDA1223"/>
    <w:multiLevelType w:val="hybridMultilevel"/>
    <w:tmpl w:val="00D8C24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32CD318C"/>
    <w:multiLevelType w:val="hybridMultilevel"/>
    <w:tmpl w:val="F886C5DC"/>
    <w:name w:val="WW8Num94"/>
    <w:lvl w:ilvl="0" w:tplc="0415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2" w15:restartNumberingAfterBreak="0">
    <w:nsid w:val="33155942"/>
    <w:multiLevelType w:val="hybridMultilevel"/>
    <w:tmpl w:val="9B800D38"/>
    <w:lvl w:ilvl="0" w:tplc="5B146E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3AC0E14"/>
    <w:multiLevelType w:val="hybridMultilevel"/>
    <w:tmpl w:val="A37404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40154D2"/>
    <w:multiLevelType w:val="hybridMultilevel"/>
    <w:tmpl w:val="8E782036"/>
    <w:lvl w:ilvl="0" w:tplc="5472274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5" w15:restartNumberingAfterBreak="0">
    <w:nsid w:val="35105E52"/>
    <w:multiLevelType w:val="hybridMultilevel"/>
    <w:tmpl w:val="B134C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215E51"/>
    <w:multiLevelType w:val="hybridMultilevel"/>
    <w:tmpl w:val="24A29CE6"/>
    <w:lvl w:ilvl="0" w:tplc="3EB4E5A2">
      <w:start w:val="1"/>
      <w:numFmt w:val="upperRoman"/>
      <w:lvlText w:val="%1."/>
      <w:lvlJc w:val="left"/>
      <w:pPr>
        <w:ind w:left="360" w:hanging="360"/>
      </w:pPr>
      <w:rPr>
        <w:rFonts w:asciiTheme="minorHAnsi" w:eastAsiaTheme="majorEastAsia" w:hAnsiTheme="minorHAnsi" w:cstheme="minorHAnsi"/>
        <w:b/>
        <w:bCs/>
        <w:i w:val="0"/>
        <w:sz w:val="22"/>
        <w:szCs w:val="22"/>
      </w:rPr>
    </w:lvl>
    <w:lvl w:ilvl="1" w:tplc="B53AFBD6">
      <w:start w:val="1"/>
      <w:numFmt w:val="decimal"/>
      <w:lvlText w:val="%2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 w:tplc="01B02AAE">
      <w:numFmt w:val="bullet"/>
      <w:lvlText w:val="•"/>
      <w:lvlJc w:val="left"/>
      <w:pPr>
        <w:ind w:left="1980" w:hanging="360"/>
      </w:pPr>
      <w:rPr>
        <w:rFonts w:ascii="Calibri" w:eastAsiaTheme="majorEastAsia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57050C9"/>
    <w:multiLevelType w:val="hybridMultilevel"/>
    <w:tmpl w:val="A72CF082"/>
    <w:lvl w:ilvl="0" w:tplc="2988ABF6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792F58"/>
    <w:multiLevelType w:val="hybridMultilevel"/>
    <w:tmpl w:val="E99E0FEE"/>
    <w:lvl w:ilvl="0" w:tplc="7DF2321A">
      <w:start w:val="1"/>
      <w:numFmt w:val="decimal"/>
      <w:pStyle w:val="Nagwek3"/>
      <w:lvlText w:val="%1."/>
      <w:lvlJc w:val="left"/>
      <w:pPr>
        <w:ind w:left="360" w:hanging="360"/>
      </w:pPr>
      <w:rPr>
        <w:rFonts w:asciiTheme="minorHAnsi" w:eastAsia="Lucida Sans Unicode" w:hAnsiTheme="minorHAnsi" w:cstheme="minorHAns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5C80399"/>
    <w:multiLevelType w:val="hybridMultilevel"/>
    <w:tmpl w:val="4B985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1C4162"/>
    <w:multiLevelType w:val="hybridMultilevel"/>
    <w:tmpl w:val="8AF8CDCC"/>
    <w:lvl w:ilvl="0" w:tplc="C0C274E4">
      <w:start w:val="1"/>
      <w:numFmt w:val="lowerLetter"/>
      <w:lvlText w:val="%1)"/>
      <w:lvlJc w:val="left"/>
      <w:pPr>
        <w:ind w:left="1570" w:hanging="360"/>
      </w:pPr>
      <w:rPr>
        <w:rFonts w:asciiTheme="minorHAnsi" w:hAnsiTheme="minorHAnsi" w:cstheme="minorHAnsi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1" w15:restartNumberingAfterBreak="0">
    <w:nsid w:val="381C46D0"/>
    <w:multiLevelType w:val="hybridMultilevel"/>
    <w:tmpl w:val="5AE69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EE9375B"/>
    <w:multiLevelType w:val="hybridMultilevel"/>
    <w:tmpl w:val="B57009E2"/>
    <w:name w:val="WW8Num175322222234"/>
    <w:lvl w:ilvl="0" w:tplc="8EAA97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40B63B60"/>
    <w:multiLevelType w:val="multilevel"/>
    <w:tmpl w:val="B0B45F98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0D57C28"/>
    <w:multiLevelType w:val="hybridMultilevel"/>
    <w:tmpl w:val="9BEAF288"/>
    <w:lvl w:ilvl="0" w:tplc="11F65A74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5" w15:restartNumberingAfterBreak="0">
    <w:nsid w:val="420B6429"/>
    <w:multiLevelType w:val="hybridMultilevel"/>
    <w:tmpl w:val="433CB21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3055208"/>
    <w:multiLevelType w:val="hybridMultilevel"/>
    <w:tmpl w:val="84F89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4B5DF5"/>
    <w:multiLevelType w:val="multilevel"/>
    <w:tmpl w:val="6044AC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68" w15:restartNumberingAfterBreak="0">
    <w:nsid w:val="440B1118"/>
    <w:multiLevelType w:val="hybridMultilevel"/>
    <w:tmpl w:val="0A547438"/>
    <w:lvl w:ilvl="0" w:tplc="258CBF1A">
      <w:start w:val="1"/>
      <w:numFmt w:val="lowerLetter"/>
      <w:lvlText w:val="%1)"/>
      <w:lvlJc w:val="left"/>
      <w:pPr>
        <w:ind w:left="5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9" w15:restartNumberingAfterBreak="0">
    <w:nsid w:val="443D1FF4"/>
    <w:multiLevelType w:val="hybridMultilevel"/>
    <w:tmpl w:val="05FE4A76"/>
    <w:lvl w:ilvl="0" w:tplc="5622E3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538A5B38">
      <w:start w:val="3"/>
      <w:numFmt w:val="decimal"/>
      <w:lvlText w:val="%3)"/>
      <w:lvlJc w:val="left"/>
      <w:pPr>
        <w:ind w:left="2880" w:hanging="180"/>
      </w:pPr>
      <w:rPr>
        <w:rFonts w:hint="default"/>
        <w:b/>
        <w:i w:val="0"/>
      </w:rPr>
    </w:lvl>
    <w:lvl w:ilvl="3" w:tplc="1D98A74E">
      <w:start w:val="1"/>
      <w:numFmt w:val="decimal"/>
      <w:lvlText w:val="%4)"/>
      <w:lvlJc w:val="left"/>
      <w:pPr>
        <w:ind w:left="3600" w:hanging="360"/>
      </w:pPr>
      <w:rPr>
        <w:b w:val="0"/>
      </w:r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45476666"/>
    <w:multiLevelType w:val="multilevel"/>
    <w:tmpl w:val="FA10EA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56F67AA"/>
    <w:multiLevelType w:val="hybridMultilevel"/>
    <w:tmpl w:val="8BCEC406"/>
    <w:lvl w:ilvl="0" w:tplc="67EADD4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1038909E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 w:val="0"/>
      </w:rPr>
    </w:lvl>
    <w:lvl w:ilvl="2" w:tplc="A7E8D81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  <w:b w:val="0"/>
        <w:color w:val="000000"/>
      </w:rPr>
    </w:lvl>
    <w:lvl w:ilvl="3" w:tplc="27925422">
      <w:start w:val="1"/>
      <w:numFmt w:val="lowerLetter"/>
      <w:lvlText w:val="%4)"/>
      <w:lvlJc w:val="left"/>
      <w:pPr>
        <w:ind w:left="3164" w:hanging="360"/>
      </w:pPr>
      <w:rPr>
        <w:rFonts w:hint="default"/>
      </w:rPr>
    </w:lvl>
    <w:lvl w:ilvl="4" w:tplc="6ECC19C4">
      <w:start w:val="2"/>
      <w:numFmt w:val="upperLetter"/>
      <w:lvlText w:val="%5."/>
      <w:lvlJc w:val="left"/>
      <w:pPr>
        <w:ind w:left="3884" w:hanging="360"/>
      </w:pPr>
      <w:rPr>
        <w:rFonts w:hint="default"/>
        <w:b/>
        <w:i w:val="0"/>
        <w:u w:val="none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2" w15:restartNumberingAfterBreak="0">
    <w:nsid w:val="45F80FBC"/>
    <w:multiLevelType w:val="hybridMultilevel"/>
    <w:tmpl w:val="C5027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70C55A5"/>
    <w:multiLevelType w:val="hybridMultilevel"/>
    <w:tmpl w:val="0AFA85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7636104"/>
    <w:multiLevelType w:val="hybridMultilevel"/>
    <w:tmpl w:val="79AC2484"/>
    <w:lvl w:ilvl="0" w:tplc="04150011">
      <w:start w:val="1"/>
      <w:numFmt w:val="decimal"/>
      <w:lvlText w:val="%1)"/>
      <w:lvlJc w:val="left"/>
      <w:pPr>
        <w:ind w:left="234" w:hanging="360"/>
      </w:pPr>
    </w:lvl>
    <w:lvl w:ilvl="1" w:tplc="04150019" w:tentative="1">
      <w:start w:val="1"/>
      <w:numFmt w:val="lowerLetter"/>
      <w:lvlText w:val="%2."/>
      <w:lvlJc w:val="left"/>
      <w:pPr>
        <w:ind w:left="954" w:hanging="360"/>
      </w:pPr>
    </w:lvl>
    <w:lvl w:ilvl="2" w:tplc="0415001B" w:tentative="1">
      <w:start w:val="1"/>
      <w:numFmt w:val="lowerRoman"/>
      <w:lvlText w:val="%3."/>
      <w:lvlJc w:val="right"/>
      <w:pPr>
        <w:ind w:left="1674" w:hanging="180"/>
      </w:pPr>
    </w:lvl>
    <w:lvl w:ilvl="3" w:tplc="0415000F" w:tentative="1">
      <w:start w:val="1"/>
      <w:numFmt w:val="decimal"/>
      <w:lvlText w:val="%4."/>
      <w:lvlJc w:val="left"/>
      <w:pPr>
        <w:ind w:left="2394" w:hanging="360"/>
      </w:pPr>
    </w:lvl>
    <w:lvl w:ilvl="4" w:tplc="04150019" w:tentative="1">
      <w:start w:val="1"/>
      <w:numFmt w:val="lowerLetter"/>
      <w:lvlText w:val="%5."/>
      <w:lvlJc w:val="left"/>
      <w:pPr>
        <w:ind w:left="3114" w:hanging="360"/>
      </w:pPr>
    </w:lvl>
    <w:lvl w:ilvl="5" w:tplc="0415001B" w:tentative="1">
      <w:start w:val="1"/>
      <w:numFmt w:val="lowerRoman"/>
      <w:lvlText w:val="%6."/>
      <w:lvlJc w:val="right"/>
      <w:pPr>
        <w:ind w:left="3834" w:hanging="180"/>
      </w:pPr>
    </w:lvl>
    <w:lvl w:ilvl="6" w:tplc="0415000F" w:tentative="1">
      <w:start w:val="1"/>
      <w:numFmt w:val="decimal"/>
      <w:lvlText w:val="%7."/>
      <w:lvlJc w:val="left"/>
      <w:pPr>
        <w:ind w:left="4554" w:hanging="360"/>
      </w:pPr>
    </w:lvl>
    <w:lvl w:ilvl="7" w:tplc="04150019" w:tentative="1">
      <w:start w:val="1"/>
      <w:numFmt w:val="lowerLetter"/>
      <w:lvlText w:val="%8."/>
      <w:lvlJc w:val="left"/>
      <w:pPr>
        <w:ind w:left="5274" w:hanging="360"/>
      </w:pPr>
    </w:lvl>
    <w:lvl w:ilvl="8" w:tplc="0415001B" w:tentative="1">
      <w:start w:val="1"/>
      <w:numFmt w:val="lowerRoman"/>
      <w:lvlText w:val="%9."/>
      <w:lvlJc w:val="right"/>
      <w:pPr>
        <w:ind w:left="5994" w:hanging="180"/>
      </w:pPr>
    </w:lvl>
  </w:abstractNum>
  <w:abstractNum w:abstractNumId="75" w15:restartNumberingAfterBreak="0">
    <w:nsid w:val="47D46186"/>
    <w:multiLevelType w:val="multilevel"/>
    <w:tmpl w:val="37FE53FE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b w:val="0"/>
        <w:color w:val="000000"/>
      </w:rPr>
    </w:lvl>
    <w:lvl w:ilvl="1">
      <w:start w:val="4"/>
      <w:numFmt w:val="lowerLetter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396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6" w15:restartNumberingAfterBreak="0">
    <w:nsid w:val="48CF7179"/>
    <w:multiLevelType w:val="multilevel"/>
    <w:tmpl w:val="68306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800"/>
      </w:pPr>
      <w:rPr>
        <w:rFonts w:hint="default"/>
      </w:rPr>
    </w:lvl>
  </w:abstractNum>
  <w:abstractNum w:abstractNumId="77" w15:restartNumberingAfterBreak="0">
    <w:nsid w:val="4DF328D3"/>
    <w:multiLevelType w:val="hybridMultilevel"/>
    <w:tmpl w:val="DE6082FC"/>
    <w:name w:val="WW8Num302"/>
    <w:lvl w:ilvl="0" w:tplc="E58CB1C2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hint="default"/>
        <w:color w:val="auto"/>
      </w:rPr>
    </w:lvl>
    <w:lvl w:ilvl="1" w:tplc="D1F2E894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eastAsia="TimesNewRoman" w:hint="default"/>
      </w:rPr>
    </w:lvl>
    <w:lvl w:ilvl="2" w:tplc="0694BB5C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  <w:color w:val="auto"/>
      </w:rPr>
    </w:lvl>
    <w:lvl w:ilvl="3" w:tplc="469AD474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150B626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7D580984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48ECE6C8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206E7E20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145C7F00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8" w15:restartNumberingAfterBreak="0">
    <w:nsid w:val="511D1142"/>
    <w:multiLevelType w:val="hybridMultilevel"/>
    <w:tmpl w:val="8E085C86"/>
    <w:lvl w:ilvl="0" w:tplc="D6340182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A44015"/>
    <w:multiLevelType w:val="hybridMultilevel"/>
    <w:tmpl w:val="E7402A14"/>
    <w:name w:val="WW8Num282"/>
    <w:lvl w:ilvl="0" w:tplc="864A3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148142E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9B26C3"/>
    <w:multiLevelType w:val="hybridMultilevel"/>
    <w:tmpl w:val="9920E0B0"/>
    <w:name w:val="WW8Num1132432"/>
    <w:lvl w:ilvl="0" w:tplc="19E02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2BE65C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1" w15:restartNumberingAfterBreak="0">
    <w:nsid w:val="54A217B7"/>
    <w:multiLevelType w:val="hybridMultilevel"/>
    <w:tmpl w:val="F42E1CA8"/>
    <w:lvl w:ilvl="0" w:tplc="00EE14E2">
      <w:start w:val="9"/>
      <w:numFmt w:val="decimal"/>
      <w:lvlText w:val="%1."/>
      <w:lvlJc w:val="left"/>
      <w:pPr>
        <w:ind w:left="-1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116" w:hanging="360"/>
      </w:pPr>
    </w:lvl>
    <w:lvl w:ilvl="2" w:tplc="0415001B" w:tentative="1">
      <w:start w:val="1"/>
      <w:numFmt w:val="lowerRoman"/>
      <w:lvlText w:val="%3."/>
      <w:lvlJc w:val="right"/>
      <w:pPr>
        <w:ind w:left="-396" w:hanging="180"/>
      </w:pPr>
    </w:lvl>
    <w:lvl w:ilvl="3" w:tplc="0415000F">
      <w:start w:val="1"/>
      <w:numFmt w:val="decimal"/>
      <w:lvlText w:val="%4."/>
      <w:lvlJc w:val="left"/>
      <w:pPr>
        <w:ind w:left="324" w:hanging="360"/>
      </w:pPr>
    </w:lvl>
    <w:lvl w:ilvl="4" w:tplc="04150019" w:tentative="1">
      <w:start w:val="1"/>
      <w:numFmt w:val="lowerLetter"/>
      <w:lvlText w:val="%5."/>
      <w:lvlJc w:val="left"/>
      <w:pPr>
        <w:ind w:left="1044" w:hanging="360"/>
      </w:pPr>
    </w:lvl>
    <w:lvl w:ilvl="5" w:tplc="0415001B" w:tentative="1">
      <w:start w:val="1"/>
      <w:numFmt w:val="lowerRoman"/>
      <w:lvlText w:val="%6."/>
      <w:lvlJc w:val="right"/>
      <w:pPr>
        <w:ind w:left="1764" w:hanging="180"/>
      </w:pPr>
    </w:lvl>
    <w:lvl w:ilvl="6" w:tplc="0415000F" w:tentative="1">
      <w:start w:val="1"/>
      <w:numFmt w:val="decimal"/>
      <w:lvlText w:val="%7."/>
      <w:lvlJc w:val="left"/>
      <w:pPr>
        <w:ind w:left="2484" w:hanging="360"/>
      </w:pPr>
    </w:lvl>
    <w:lvl w:ilvl="7" w:tplc="04150019" w:tentative="1">
      <w:start w:val="1"/>
      <w:numFmt w:val="lowerLetter"/>
      <w:lvlText w:val="%8."/>
      <w:lvlJc w:val="left"/>
      <w:pPr>
        <w:ind w:left="3204" w:hanging="360"/>
      </w:pPr>
    </w:lvl>
    <w:lvl w:ilvl="8" w:tplc="0415001B" w:tentative="1">
      <w:start w:val="1"/>
      <w:numFmt w:val="lowerRoman"/>
      <w:lvlText w:val="%9."/>
      <w:lvlJc w:val="right"/>
      <w:pPr>
        <w:ind w:left="3924" w:hanging="180"/>
      </w:pPr>
    </w:lvl>
  </w:abstractNum>
  <w:abstractNum w:abstractNumId="82" w15:restartNumberingAfterBreak="0">
    <w:nsid w:val="55850BDC"/>
    <w:multiLevelType w:val="hybridMultilevel"/>
    <w:tmpl w:val="C77458C2"/>
    <w:lvl w:ilvl="0" w:tplc="F3CEC624">
      <w:start w:val="1"/>
      <w:numFmt w:val="decimal"/>
      <w:lvlText w:val="%1."/>
      <w:lvlJc w:val="left"/>
      <w:pPr>
        <w:ind w:left="36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66F3A24"/>
    <w:multiLevelType w:val="hybridMultilevel"/>
    <w:tmpl w:val="607C08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9C46D53"/>
    <w:multiLevelType w:val="multilevel"/>
    <w:tmpl w:val="B106B9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5" w15:restartNumberingAfterBreak="0">
    <w:nsid w:val="5AFE0F14"/>
    <w:multiLevelType w:val="hybridMultilevel"/>
    <w:tmpl w:val="592672EC"/>
    <w:name w:val="WW8Num175322222233"/>
    <w:lvl w:ilvl="0" w:tplc="EBD4D52A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5B325952"/>
    <w:multiLevelType w:val="hybridMultilevel"/>
    <w:tmpl w:val="AF04C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C85DBB"/>
    <w:multiLevelType w:val="hybridMultilevel"/>
    <w:tmpl w:val="35428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EC360D"/>
    <w:multiLevelType w:val="hybridMultilevel"/>
    <w:tmpl w:val="8D488C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014AF1"/>
    <w:multiLevelType w:val="hybridMultilevel"/>
    <w:tmpl w:val="A700248E"/>
    <w:lvl w:ilvl="0" w:tplc="F79A61A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0" w15:restartNumberingAfterBreak="0">
    <w:nsid w:val="5C3F1412"/>
    <w:multiLevelType w:val="hybridMultilevel"/>
    <w:tmpl w:val="61FC7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4D70AC"/>
    <w:multiLevelType w:val="hybridMultilevel"/>
    <w:tmpl w:val="AB62838C"/>
    <w:lvl w:ilvl="0" w:tplc="AE06ADA8">
      <w:start w:val="3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4E7098"/>
    <w:multiLevelType w:val="hybridMultilevel"/>
    <w:tmpl w:val="E8F81A46"/>
    <w:lvl w:ilvl="0" w:tplc="04150019">
      <w:start w:val="1"/>
      <w:numFmt w:val="lowerLetter"/>
      <w:lvlText w:val="%1."/>
      <w:lvlJc w:val="left"/>
      <w:pPr>
        <w:ind w:left="993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>
      <w:start w:val="1"/>
      <w:numFmt w:val="lowerLetter"/>
      <w:lvlText w:val="%5."/>
      <w:lvlJc w:val="left"/>
      <w:pPr>
        <w:ind w:left="3873" w:hanging="360"/>
      </w:pPr>
    </w:lvl>
    <w:lvl w:ilvl="5" w:tplc="0415001B">
      <w:start w:val="1"/>
      <w:numFmt w:val="lowerRoman"/>
      <w:lvlText w:val="%6."/>
      <w:lvlJc w:val="right"/>
      <w:pPr>
        <w:ind w:left="4593" w:hanging="180"/>
      </w:pPr>
    </w:lvl>
    <w:lvl w:ilvl="6" w:tplc="523EAA70">
      <w:start w:val="1"/>
      <w:numFmt w:val="decimal"/>
      <w:lvlText w:val="%7."/>
      <w:lvlJc w:val="left"/>
      <w:pPr>
        <w:ind w:left="5313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6033" w:hanging="360"/>
      </w:pPr>
    </w:lvl>
    <w:lvl w:ilvl="8" w:tplc="0415001B">
      <w:start w:val="1"/>
      <w:numFmt w:val="lowerRoman"/>
      <w:lvlText w:val="%9."/>
      <w:lvlJc w:val="right"/>
      <w:pPr>
        <w:ind w:left="6753" w:hanging="180"/>
      </w:pPr>
    </w:lvl>
  </w:abstractNum>
  <w:abstractNum w:abstractNumId="93" w15:restartNumberingAfterBreak="0">
    <w:nsid w:val="602D6246"/>
    <w:multiLevelType w:val="hybridMultilevel"/>
    <w:tmpl w:val="EBF23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656E70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164B42"/>
    <w:multiLevelType w:val="hybridMultilevel"/>
    <w:tmpl w:val="E6D89150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5" w15:restartNumberingAfterBreak="0">
    <w:nsid w:val="62466A4A"/>
    <w:multiLevelType w:val="multilevel"/>
    <w:tmpl w:val="D1C6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35D3220"/>
    <w:multiLevelType w:val="hybridMultilevel"/>
    <w:tmpl w:val="5F941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656E70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EB7485"/>
    <w:multiLevelType w:val="hybridMultilevel"/>
    <w:tmpl w:val="97784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A96E11"/>
    <w:multiLevelType w:val="hybridMultilevel"/>
    <w:tmpl w:val="9B9641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67AD1AEC"/>
    <w:multiLevelType w:val="hybridMultilevel"/>
    <w:tmpl w:val="264A37AE"/>
    <w:name w:val="WW8Num17532222223322"/>
    <w:lvl w:ilvl="0" w:tplc="EBD4D52A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 w15:restartNumberingAfterBreak="0">
    <w:nsid w:val="680017B3"/>
    <w:multiLevelType w:val="multilevel"/>
    <w:tmpl w:val="DB4A5538"/>
    <w:name w:val="WW8Num1323"/>
    <w:lvl w:ilvl="0">
      <w:start w:val="10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1">
      <w:start w:val="9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  <w:sz w:val="21"/>
        <w:szCs w:val="21"/>
      </w:rPr>
    </w:lvl>
    <w:lvl w:ilvl="4">
      <w:start w:val="91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1" w15:restartNumberingAfterBreak="0">
    <w:nsid w:val="692634F1"/>
    <w:multiLevelType w:val="hybridMultilevel"/>
    <w:tmpl w:val="F8382DE4"/>
    <w:lvl w:ilvl="0" w:tplc="E4BCA57E">
      <w:start w:val="1"/>
      <w:numFmt w:val="decimal"/>
      <w:lvlText w:val="%1."/>
      <w:lvlJc w:val="left"/>
      <w:pPr>
        <w:ind w:left="717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2" w15:restartNumberingAfterBreak="0">
    <w:nsid w:val="6B6C5C2F"/>
    <w:multiLevelType w:val="hybridMultilevel"/>
    <w:tmpl w:val="640C96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170982"/>
    <w:multiLevelType w:val="multilevel"/>
    <w:tmpl w:val="FCC0F03C"/>
    <w:name w:val="Moja własna"/>
    <w:lvl w:ilvl="0">
      <w:start w:val="1"/>
      <w:numFmt w:val="decimal"/>
      <w:lvlText w:val="%1."/>
      <w:lvlJc w:val="left"/>
      <w:pPr>
        <w:ind w:left="425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3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357"/>
      </w:pPr>
      <w:rPr>
        <w:rFonts w:hint="default"/>
      </w:rPr>
    </w:lvl>
  </w:abstractNum>
  <w:abstractNum w:abstractNumId="104" w15:restartNumberingAfterBreak="0">
    <w:nsid w:val="71FA516E"/>
    <w:multiLevelType w:val="hybridMultilevel"/>
    <w:tmpl w:val="247035F2"/>
    <w:lvl w:ilvl="0" w:tplc="D0BEC6E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735542E9"/>
    <w:multiLevelType w:val="hybridMultilevel"/>
    <w:tmpl w:val="BB923E8C"/>
    <w:lvl w:ilvl="0" w:tplc="BCACAD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C6A163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327662F6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3AD0CC6"/>
    <w:multiLevelType w:val="hybridMultilevel"/>
    <w:tmpl w:val="6DB42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40F3E05"/>
    <w:multiLevelType w:val="hybridMultilevel"/>
    <w:tmpl w:val="96A01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4147FA5"/>
    <w:multiLevelType w:val="hybridMultilevel"/>
    <w:tmpl w:val="3C74B7AC"/>
    <w:lvl w:ilvl="0" w:tplc="63367CBA">
      <w:start w:val="1"/>
      <w:numFmt w:val="upperRoman"/>
      <w:pStyle w:val="Nagwek2"/>
      <w:lvlText w:val="%1."/>
      <w:lvlJc w:val="right"/>
      <w:pPr>
        <w:ind w:left="862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9" w15:restartNumberingAfterBreak="0">
    <w:nsid w:val="75296D41"/>
    <w:multiLevelType w:val="multilevel"/>
    <w:tmpl w:val="00BED416"/>
    <w:name w:val="WW8Num17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0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6AE3388"/>
    <w:multiLevelType w:val="hybridMultilevel"/>
    <w:tmpl w:val="A3DE0DD0"/>
    <w:lvl w:ilvl="0" w:tplc="501833FE">
      <w:start w:val="6"/>
      <w:numFmt w:val="decimal"/>
      <w:lvlText w:val="%1."/>
      <w:lvlJc w:val="right"/>
      <w:pPr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7640809"/>
    <w:multiLevelType w:val="hybridMultilevel"/>
    <w:tmpl w:val="48485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80E7808"/>
    <w:multiLevelType w:val="hybridMultilevel"/>
    <w:tmpl w:val="8EAAB1C0"/>
    <w:lvl w:ilvl="0" w:tplc="2B54A2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79C14083"/>
    <w:multiLevelType w:val="hybridMultilevel"/>
    <w:tmpl w:val="15DAA15A"/>
    <w:lvl w:ilvl="0" w:tplc="8C900BA6">
      <w:start w:val="1"/>
      <w:numFmt w:val="decimal"/>
      <w:lvlText w:val="%1."/>
      <w:lvlJc w:val="left"/>
      <w:pPr>
        <w:ind w:left="3054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auto"/>
      </w:rPr>
    </w:lvl>
    <w:lvl w:ilvl="1" w:tplc="0BB8CF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C9651E5"/>
    <w:multiLevelType w:val="multilevel"/>
    <w:tmpl w:val="8C6A25F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6" w15:restartNumberingAfterBreak="0">
    <w:nsid w:val="7E433309"/>
    <w:multiLevelType w:val="hybridMultilevel"/>
    <w:tmpl w:val="1E643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656E70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81260">
    <w:abstractNumId w:val="2"/>
  </w:num>
  <w:num w:numId="2" w16cid:durableId="138423421">
    <w:abstractNumId w:val="43"/>
  </w:num>
  <w:num w:numId="3" w16cid:durableId="1646205623">
    <w:abstractNumId w:val="42"/>
  </w:num>
  <w:num w:numId="4" w16cid:durableId="1485659353">
    <w:abstractNumId w:val="1"/>
  </w:num>
  <w:num w:numId="5" w16cid:durableId="2086999366">
    <w:abstractNumId w:val="9"/>
  </w:num>
  <w:num w:numId="6" w16cid:durableId="135539446">
    <w:abstractNumId w:val="44"/>
  </w:num>
  <w:num w:numId="7" w16cid:durableId="1570071955">
    <w:abstractNumId w:val="32"/>
  </w:num>
  <w:num w:numId="8" w16cid:durableId="616300746">
    <w:abstractNumId w:val="43"/>
    <w:lvlOverride w:ilvl="0">
      <w:startOverride w:val="1"/>
    </w:lvlOverride>
  </w:num>
  <w:num w:numId="9" w16cid:durableId="1721708799">
    <w:abstractNumId w:val="43"/>
    <w:lvlOverride w:ilvl="0">
      <w:startOverride w:val="1"/>
    </w:lvlOverride>
  </w:num>
  <w:num w:numId="10" w16cid:durableId="2098942688">
    <w:abstractNumId w:val="68"/>
  </w:num>
  <w:num w:numId="11" w16cid:durableId="2021882698">
    <w:abstractNumId w:val="42"/>
    <w:lvlOverride w:ilvl="0">
      <w:startOverride w:val="1"/>
    </w:lvlOverride>
  </w:num>
  <w:num w:numId="12" w16cid:durableId="132606828">
    <w:abstractNumId w:val="43"/>
    <w:lvlOverride w:ilvl="0">
      <w:startOverride w:val="1"/>
    </w:lvlOverride>
  </w:num>
  <w:num w:numId="13" w16cid:durableId="875502850">
    <w:abstractNumId w:val="43"/>
    <w:lvlOverride w:ilvl="0">
      <w:startOverride w:val="1"/>
    </w:lvlOverride>
  </w:num>
  <w:num w:numId="14" w16cid:durableId="43455037">
    <w:abstractNumId w:val="43"/>
    <w:lvlOverride w:ilvl="0">
      <w:startOverride w:val="1"/>
    </w:lvlOverride>
  </w:num>
  <w:num w:numId="15" w16cid:durableId="364066699">
    <w:abstractNumId w:val="43"/>
    <w:lvlOverride w:ilvl="0">
      <w:startOverride w:val="1"/>
    </w:lvlOverride>
  </w:num>
  <w:num w:numId="16" w16cid:durableId="1178545738">
    <w:abstractNumId w:val="8"/>
  </w:num>
  <w:num w:numId="17" w16cid:durableId="1248729573">
    <w:abstractNumId w:val="43"/>
    <w:lvlOverride w:ilvl="0">
      <w:startOverride w:val="1"/>
    </w:lvlOverride>
  </w:num>
  <w:num w:numId="18" w16cid:durableId="997146448">
    <w:abstractNumId w:val="39"/>
    <w:lvlOverride w:ilvl="0">
      <w:startOverride w:val="1"/>
    </w:lvlOverride>
  </w:num>
  <w:num w:numId="19" w16cid:durableId="597257723">
    <w:abstractNumId w:val="108"/>
  </w:num>
  <w:num w:numId="20" w16cid:durableId="1898854826">
    <w:abstractNumId w:val="58"/>
  </w:num>
  <w:num w:numId="21" w16cid:durableId="927344893">
    <w:abstractNumId w:val="58"/>
    <w:lvlOverride w:ilvl="0">
      <w:startOverride w:val="1"/>
    </w:lvlOverride>
  </w:num>
  <w:num w:numId="22" w16cid:durableId="402533478">
    <w:abstractNumId w:val="58"/>
    <w:lvlOverride w:ilvl="0">
      <w:startOverride w:val="1"/>
    </w:lvlOverride>
  </w:num>
  <w:num w:numId="23" w16cid:durableId="1805076896">
    <w:abstractNumId w:val="58"/>
    <w:lvlOverride w:ilvl="0">
      <w:startOverride w:val="1"/>
    </w:lvlOverride>
  </w:num>
  <w:num w:numId="24" w16cid:durableId="1270315442">
    <w:abstractNumId w:val="58"/>
    <w:lvlOverride w:ilvl="0">
      <w:startOverride w:val="1"/>
    </w:lvlOverride>
  </w:num>
  <w:num w:numId="25" w16cid:durableId="1526823780">
    <w:abstractNumId w:val="58"/>
    <w:lvlOverride w:ilvl="0">
      <w:startOverride w:val="1"/>
    </w:lvlOverride>
  </w:num>
  <w:num w:numId="26" w16cid:durableId="1753501916">
    <w:abstractNumId w:val="58"/>
    <w:lvlOverride w:ilvl="0">
      <w:startOverride w:val="1"/>
    </w:lvlOverride>
  </w:num>
  <w:num w:numId="27" w16cid:durableId="2018463972">
    <w:abstractNumId w:val="58"/>
    <w:lvlOverride w:ilvl="0">
      <w:startOverride w:val="1"/>
    </w:lvlOverride>
  </w:num>
  <w:num w:numId="28" w16cid:durableId="558982079">
    <w:abstractNumId w:val="58"/>
    <w:lvlOverride w:ilvl="0">
      <w:startOverride w:val="1"/>
    </w:lvlOverride>
  </w:num>
  <w:num w:numId="29" w16cid:durableId="539516112">
    <w:abstractNumId w:val="36"/>
  </w:num>
  <w:num w:numId="30" w16cid:durableId="1784616911">
    <w:abstractNumId w:val="114"/>
  </w:num>
  <w:num w:numId="31" w16cid:durableId="787048291">
    <w:abstractNumId w:val="58"/>
    <w:lvlOverride w:ilvl="0">
      <w:startOverride w:val="1"/>
    </w:lvlOverride>
  </w:num>
  <w:num w:numId="32" w16cid:durableId="1801073937">
    <w:abstractNumId w:val="113"/>
  </w:num>
  <w:num w:numId="33" w16cid:durableId="2017462142">
    <w:abstractNumId w:val="29"/>
  </w:num>
  <w:num w:numId="34" w16cid:durableId="1637685350">
    <w:abstractNumId w:val="33"/>
  </w:num>
  <w:num w:numId="35" w16cid:durableId="313874887">
    <w:abstractNumId w:val="43"/>
    <w:lvlOverride w:ilvl="0">
      <w:startOverride w:val="1"/>
    </w:lvlOverride>
  </w:num>
  <w:num w:numId="36" w16cid:durableId="2135055498">
    <w:abstractNumId w:val="13"/>
    <w:lvlOverride w:ilvl="0">
      <w:startOverride w:val="1"/>
    </w:lvlOverride>
  </w:num>
  <w:num w:numId="37" w16cid:durableId="964970737">
    <w:abstractNumId w:val="13"/>
    <w:lvlOverride w:ilvl="0">
      <w:startOverride w:val="1"/>
    </w:lvlOverride>
  </w:num>
  <w:num w:numId="38" w16cid:durableId="975841976">
    <w:abstractNumId w:val="13"/>
    <w:lvlOverride w:ilvl="0">
      <w:startOverride w:val="1"/>
    </w:lvlOverride>
  </w:num>
  <w:num w:numId="39" w16cid:durableId="847796694">
    <w:abstractNumId w:val="57"/>
  </w:num>
  <w:num w:numId="40" w16cid:durableId="1655209920">
    <w:abstractNumId w:val="110"/>
  </w:num>
  <w:num w:numId="41" w16cid:durableId="1541937261">
    <w:abstractNumId w:val="42"/>
    <w:lvlOverride w:ilvl="0">
      <w:startOverride w:val="1"/>
    </w:lvlOverride>
  </w:num>
  <w:num w:numId="42" w16cid:durableId="1886133781">
    <w:abstractNumId w:val="60"/>
  </w:num>
  <w:num w:numId="43" w16cid:durableId="945846529">
    <w:abstractNumId w:val="58"/>
    <w:lvlOverride w:ilvl="0">
      <w:startOverride w:val="1"/>
    </w:lvlOverride>
  </w:num>
  <w:num w:numId="44" w16cid:durableId="878279144">
    <w:abstractNumId w:val="58"/>
    <w:lvlOverride w:ilvl="0">
      <w:startOverride w:val="1"/>
    </w:lvlOverride>
  </w:num>
  <w:num w:numId="45" w16cid:durableId="189876661">
    <w:abstractNumId w:val="23"/>
  </w:num>
  <w:num w:numId="46" w16cid:durableId="1628273032">
    <w:abstractNumId w:val="63"/>
  </w:num>
  <w:num w:numId="47" w16cid:durableId="523903446">
    <w:abstractNumId w:val="13"/>
  </w:num>
  <w:num w:numId="48" w16cid:durableId="426343565">
    <w:abstractNumId w:val="14"/>
  </w:num>
  <w:num w:numId="49" w16cid:durableId="715740771">
    <w:abstractNumId w:val="58"/>
    <w:lvlOverride w:ilvl="0">
      <w:startOverride w:val="1"/>
    </w:lvlOverride>
  </w:num>
  <w:num w:numId="50" w16cid:durableId="1698198318">
    <w:abstractNumId w:val="13"/>
    <w:lvlOverride w:ilvl="0">
      <w:startOverride w:val="1"/>
    </w:lvlOverride>
  </w:num>
  <w:num w:numId="51" w16cid:durableId="995308008">
    <w:abstractNumId w:val="105"/>
  </w:num>
  <w:num w:numId="52" w16cid:durableId="1311861104">
    <w:abstractNumId w:val="89"/>
  </w:num>
  <w:num w:numId="53" w16cid:durableId="566384972">
    <w:abstractNumId w:val="104"/>
  </w:num>
  <w:num w:numId="54" w16cid:durableId="153843615">
    <w:abstractNumId w:val="20"/>
  </w:num>
  <w:num w:numId="55" w16cid:durableId="1353918580">
    <w:abstractNumId w:val="47"/>
  </w:num>
  <w:num w:numId="56" w16cid:durableId="53239730">
    <w:abstractNumId w:val="69"/>
  </w:num>
  <w:num w:numId="57" w16cid:durableId="220094485">
    <w:abstractNumId w:val="42"/>
    <w:lvlOverride w:ilvl="0">
      <w:startOverride w:val="4"/>
    </w:lvlOverride>
  </w:num>
  <w:num w:numId="58" w16cid:durableId="573704857">
    <w:abstractNumId w:val="71"/>
  </w:num>
  <w:num w:numId="59" w16cid:durableId="216280346">
    <w:abstractNumId w:val="56"/>
  </w:num>
  <w:num w:numId="60" w16cid:durableId="45759860">
    <w:abstractNumId w:val="58"/>
    <w:lvlOverride w:ilvl="0">
      <w:startOverride w:val="1"/>
    </w:lvlOverride>
  </w:num>
  <w:num w:numId="61" w16cid:durableId="1895850911">
    <w:abstractNumId w:val="72"/>
  </w:num>
  <w:num w:numId="62" w16cid:durableId="925921718">
    <w:abstractNumId w:val="45"/>
  </w:num>
  <w:num w:numId="63" w16cid:durableId="174268314">
    <w:abstractNumId w:val="112"/>
  </w:num>
  <w:num w:numId="64" w16cid:durableId="1302031623">
    <w:abstractNumId w:val="34"/>
  </w:num>
  <w:num w:numId="65" w16cid:durableId="1584224087">
    <w:abstractNumId w:val="101"/>
  </w:num>
  <w:num w:numId="66" w16cid:durableId="1011447692">
    <w:abstractNumId w:val="83"/>
  </w:num>
  <w:num w:numId="67" w16cid:durableId="116992021">
    <w:abstractNumId w:val="25"/>
  </w:num>
  <w:num w:numId="68" w16cid:durableId="1071653601">
    <w:abstractNumId w:val="37"/>
  </w:num>
  <w:num w:numId="69" w16cid:durableId="1311594241">
    <w:abstractNumId w:val="92"/>
  </w:num>
  <w:num w:numId="70" w16cid:durableId="233928915">
    <w:abstractNumId w:val="30"/>
  </w:num>
  <w:num w:numId="71" w16cid:durableId="1406873145">
    <w:abstractNumId w:val="102"/>
  </w:num>
  <w:num w:numId="72" w16cid:durableId="1107508716">
    <w:abstractNumId w:val="55"/>
  </w:num>
  <w:num w:numId="73" w16cid:durableId="2118987957">
    <w:abstractNumId w:val="86"/>
  </w:num>
  <w:num w:numId="74" w16cid:durableId="894778562">
    <w:abstractNumId w:val="24"/>
  </w:num>
  <w:num w:numId="75" w16cid:durableId="1377313385">
    <w:abstractNumId w:val="73"/>
  </w:num>
  <w:num w:numId="76" w16cid:durableId="1025978162">
    <w:abstractNumId w:val="88"/>
  </w:num>
  <w:num w:numId="77" w16cid:durableId="2099012016">
    <w:abstractNumId w:val="40"/>
  </w:num>
  <w:num w:numId="78" w16cid:durableId="213739058">
    <w:abstractNumId w:val="52"/>
  </w:num>
  <w:num w:numId="79" w16cid:durableId="3528024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76201039">
    <w:abstractNumId w:val="93"/>
  </w:num>
  <w:num w:numId="81" w16cid:durableId="1912961931">
    <w:abstractNumId w:val="81"/>
  </w:num>
  <w:num w:numId="82" w16cid:durableId="1545676321">
    <w:abstractNumId w:val="76"/>
  </w:num>
  <w:num w:numId="83" w16cid:durableId="184512107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4534056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29337754">
    <w:abstractNumId w:val="107"/>
  </w:num>
  <w:num w:numId="86" w16cid:durableId="697850570">
    <w:abstractNumId w:val="90"/>
  </w:num>
  <w:num w:numId="87" w16cid:durableId="73554193">
    <w:abstractNumId w:val="66"/>
  </w:num>
  <w:num w:numId="88" w16cid:durableId="862323473">
    <w:abstractNumId w:val="31"/>
  </w:num>
  <w:num w:numId="89" w16cid:durableId="1358000065">
    <w:abstractNumId w:val="26"/>
  </w:num>
  <w:num w:numId="90" w16cid:durableId="1215894457">
    <w:abstractNumId w:val="64"/>
  </w:num>
  <w:num w:numId="91" w16cid:durableId="73741623">
    <w:abstractNumId w:val="74"/>
  </w:num>
  <w:num w:numId="92" w16cid:durableId="1378043097">
    <w:abstractNumId w:val="97"/>
  </w:num>
  <w:num w:numId="93" w16cid:durableId="1699356996">
    <w:abstractNumId w:val="84"/>
  </w:num>
  <w:num w:numId="94" w16cid:durableId="1971284570">
    <w:abstractNumId w:val="61"/>
  </w:num>
  <w:num w:numId="95" w16cid:durableId="167335817">
    <w:abstractNumId w:val="87"/>
  </w:num>
  <w:num w:numId="96" w16cid:durableId="1008216018">
    <w:abstractNumId w:val="53"/>
  </w:num>
  <w:num w:numId="97" w16cid:durableId="1456480224">
    <w:abstractNumId w:val="67"/>
  </w:num>
  <w:num w:numId="98" w16cid:durableId="1375692262">
    <w:abstractNumId w:val="75"/>
  </w:num>
  <w:num w:numId="99" w16cid:durableId="256597282">
    <w:abstractNumId w:val="22"/>
  </w:num>
  <w:num w:numId="100" w16cid:durableId="1350908480">
    <w:abstractNumId w:val="96"/>
  </w:num>
  <w:num w:numId="101" w16cid:durableId="1562911099">
    <w:abstractNumId w:val="116"/>
  </w:num>
  <w:num w:numId="102" w16cid:durableId="1172839859">
    <w:abstractNumId w:val="94"/>
  </w:num>
  <w:num w:numId="103" w16cid:durableId="424427615">
    <w:abstractNumId w:val="91"/>
  </w:num>
  <w:num w:numId="104" w16cid:durableId="201557301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6552586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38282529">
    <w:abstractNumId w:val="35"/>
  </w:num>
  <w:num w:numId="107" w16cid:durableId="1773476588">
    <w:abstractNumId w:val="16"/>
  </w:num>
  <w:num w:numId="108" w16cid:durableId="229926466">
    <w:abstractNumId w:val="54"/>
  </w:num>
  <w:num w:numId="109" w16cid:durableId="1938171024">
    <w:abstractNumId w:val="98"/>
  </w:num>
  <w:num w:numId="110" w16cid:durableId="11007577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840997047">
    <w:abstractNumId w:val="65"/>
  </w:num>
  <w:num w:numId="112" w16cid:durableId="665136373">
    <w:abstractNumId w:val="106"/>
  </w:num>
  <w:num w:numId="113" w16cid:durableId="1052264637">
    <w:abstractNumId w:val="50"/>
  </w:num>
  <w:num w:numId="114" w16cid:durableId="1798061643">
    <w:abstractNumId w:val="95"/>
  </w:num>
  <w:num w:numId="115" w16cid:durableId="1376083126">
    <w:abstractNumId w:val="19"/>
  </w:num>
  <w:num w:numId="116" w16cid:durableId="1076438555">
    <w:abstractNumId w:val="18"/>
  </w:num>
  <w:num w:numId="117" w16cid:durableId="1603612098">
    <w:abstractNumId w:val="41"/>
  </w:num>
  <w:num w:numId="118" w16cid:durableId="19305798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98534826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275407059">
    <w:abstractNumId w:val="70"/>
  </w:num>
  <w:num w:numId="121" w16cid:durableId="683216083">
    <w:abstractNumId w:val="48"/>
  </w:num>
  <w:num w:numId="122" w16cid:durableId="2025012694">
    <w:abstractNumId w:val="115"/>
  </w:num>
  <w:num w:numId="123" w16cid:durableId="128743708">
    <w:abstractNumId w:val="111"/>
  </w:num>
  <w:numIdMacAtCleanup w:val="1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sunkiewicz Diana">
    <w15:presenceInfo w15:providerId="AD" w15:userId="S::D.Frasunkiewicz@pomorskie.eu::fd8f1b3b-e052-4cd0-ba4e-1fc8021ff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A2E248A-EA43-415C-BEDC-2F5F685B4071}"/>
  </w:docVars>
  <w:rsids>
    <w:rsidRoot w:val="001A02A1"/>
    <w:rsid w:val="000000C0"/>
    <w:rsid w:val="00000414"/>
    <w:rsid w:val="000009F3"/>
    <w:rsid w:val="0000104B"/>
    <w:rsid w:val="00001280"/>
    <w:rsid w:val="00001B85"/>
    <w:rsid w:val="00001C38"/>
    <w:rsid w:val="000029A2"/>
    <w:rsid w:val="00002DB0"/>
    <w:rsid w:val="000031BD"/>
    <w:rsid w:val="000032F3"/>
    <w:rsid w:val="000036DA"/>
    <w:rsid w:val="00004983"/>
    <w:rsid w:val="00004FD8"/>
    <w:rsid w:val="0000567B"/>
    <w:rsid w:val="00006694"/>
    <w:rsid w:val="00006864"/>
    <w:rsid w:val="00007163"/>
    <w:rsid w:val="000077A5"/>
    <w:rsid w:val="00007DA9"/>
    <w:rsid w:val="0001038A"/>
    <w:rsid w:val="00010473"/>
    <w:rsid w:val="00011ADD"/>
    <w:rsid w:val="00012A45"/>
    <w:rsid w:val="00012E37"/>
    <w:rsid w:val="00012F89"/>
    <w:rsid w:val="000134F2"/>
    <w:rsid w:val="000136E1"/>
    <w:rsid w:val="000137C4"/>
    <w:rsid w:val="00013AC3"/>
    <w:rsid w:val="00013DB0"/>
    <w:rsid w:val="0001471D"/>
    <w:rsid w:val="00014B06"/>
    <w:rsid w:val="000151E4"/>
    <w:rsid w:val="0001662F"/>
    <w:rsid w:val="000167CD"/>
    <w:rsid w:val="000176B7"/>
    <w:rsid w:val="00017934"/>
    <w:rsid w:val="00017D51"/>
    <w:rsid w:val="00020C7F"/>
    <w:rsid w:val="0002243F"/>
    <w:rsid w:val="00022AB3"/>
    <w:rsid w:val="00023B5E"/>
    <w:rsid w:val="0002462E"/>
    <w:rsid w:val="000246AB"/>
    <w:rsid w:val="00025404"/>
    <w:rsid w:val="00025D3A"/>
    <w:rsid w:val="00025DE0"/>
    <w:rsid w:val="00025FA4"/>
    <w:rsid w:val="0002653B"/>
    <w:rsid w:val="000302D5"/>
    <w:rsid w:val="00030577"/>
    <w:rsid w:val="00031271"/>
    <w:rsid w:val="00031CA1"/>
    <w:rsid w:val="00031D8F"/>
    <w:rsid w:val="00032DB8"/>
    <w:rsid w:val="00033524"/>
    <w:rsid w:val="0003496D"/>
    <w:rsid w:val="00034A24"/>
    <w:rsid w:val="000357E2"/>
    <w:rsid w:val="00036469"/>
    <w:rsid w:val="00036C9C"/>
    <w:rsid w:val="00037798"/>
    <w:rsid w:val="00037E8F"/>
    <w:rsid w:val="00037F40"/>
    <w:rsid w:val="000417D1"/>
    <w:rsid w:val="000419C7"/>
    <w:rsid w:val="00041C35"/>
    <w:rsid w:val="00042832"/>
    <w:rsid w:val="00042D7C"/>
    <w:rsid w:val="000433DF"/>
    <w:rsid w:val="0004352A"/>
    <w:rsid w:val="00043DB8"/>
    <w:rsid w:val="00043ED7"/>
    <w:rsid w:val="00044AA8"/>
    <w:rsid w:val="0004536C"/>
    <w:rsid w:val="00045B01"/>
    <w:rsid w:val="00045C07"/>
    <w:rsid w:val="00046B2C"/>
    <w:rsid w:val="0004787D"/>
    <w:rsid w:val="000478B1"/>
    <w:rsid w:val="00050782"/>
    <w:rsid w:val="000508BF"/>
    <w:rsid w:val="0005120B"/>
    <w:rsid w:val="000512D0"/>
    <w:rsid w:val="00051625"/>
    <w:rsid w:val="000518E9"/>
    <w:rsid w:val="00053323"/>
    <w:rsid w:val="00053647"/>
    <w:rsid w:val="00053B87"/>
    <w:rsid w:val="00054420"/>
    <w:rsid w:val="00054CD7"/>
    <w:rsid w:val="0005556F"/>
    <w:rsid w:val="00055875"/>
    <w:rsid w:val="000558EC"/>
    <w:rsid w:val="00056623"/>
    <w:rsid w:val="0005703C"/>
    <w:rsid w:val="00057D9F"/>
    <w:rsid w:val="00060018"/>
    <w:rsid w:val="0006039E"/>
    <w:rsid w:val="00061213"/>
    <w:rsid w:val="00061F20"/>
    <w:rsid w:val="000622C7"/>
    <w:rsid w:val="00062510"/>
    <w:rsid w:val="00062791"/>
    <w:rsid w:val="00062991"/>
    <w:rsid w:val="0006343D"/>
    <w:rsid w:val="000653D1"/>
    <w:rsid w:val="000656CD"/>
    <w:rsid w:val="00065A86"/>
    <w:rsid w:val="000660BF"/>
    <w:rsid w:val="000667C7"/>
    <w:rsid w:val="000668D0"/>
    <w:rsid w:val="00067225"/>
    <w:rsid w:val="000702BF"/>
    <w:rsid w:val="000709F0"/>
    <w:rsid w:val="000715CF"/>
    <w:rsid w:val="00072480"/>
    <w:rsid w:val="000725CA"/>
    <w:rsid w:val="0007375A"/>
    <w:rsid w:val="00074947"/>
    <w:rsid w:val="00074A10"/>
    <w:rsid w:val="00074C6F"/>
    <w:rsid w:val="00075127"/>
    <w:rsid w:val="00075818"/>
    <w:rsid w:val="000758CF"/>
    <w:rsid w:val="000765C9"/>
    <w:rsid w:val="000766BB"/>
    <w:rsid w:val="0007675A"/>
    <w:rsid w:val="00077F88"/>
    <w:rsid w:val="00080307"/>
    <w:rsid w:val="00080829"/>
    <w:rsid w:val="00080D83"/>
    <w:rsid w:val="0008118A"/>
    <w:rsid w:val="00081387"/>
    <w:rsid w:val="00081514"/>
    <w:rsid w:val="00081617"/>
    <w:rsid w:val="00083DE4"/>
    <w:rsid w:val="00083EAC"/>
    <w:rsid w:val="00084013"/>
    <w:rsid w:val="0008505D"/>
    <w:rsid w:val="000856F3"/>
    <w:rsid w:val="00085894"/>
    <w:rsid w:val="000863A9"/>
    <w:rsid w:val="00086647"/>
    <w:rsid w:val="00086698"/>
    <w:rsid w:val="0008671E"/>
    <w:rsid w:val="000871AA"/>
    <w:rsid w:val="000876E2"/>
    <w:rsid w:val="00087BC5"/>
    <w:rsid w:val="0009098A"/>
    <w:rsid w:val="000919B5"/>
    <w:rsid w:val="00091F95"/>
    <w:rsid w:val="00091FC6"/>
    <w:rsid w:val="00093036"/>
    <w:rsid w:val="000936CC"/>
    <w:rsid w:val="00093F90"/>
    <w:rsid w:val="000942E6"/>
    <w:rsid w:val="000946B3"/>
    <w:rsid w:val="00094A3C"/>
    <w:rsid w:val="0009550B"/>
    <w:rsid w:val="00095A76"/>
    <w:rsid w:val="00095C92"/>
    <w:rsid w:val="00096990"/>
    <w:rsid w:val="00096CD0"/>
    <w:rsid w:val="0009711F"/>
    <w:rsid w:val="00097257"/>
    <w:rsid w:val="000978AB"/>
    <w:rsid w:val="00097F23"/>
    <w:rsid w:val="00097F62"/>
    <w:rsid w:val="000A054A"/>
    <w:rsid w:val="000A1D09"/>
    <w:rsid w:val="000A28BD"/>
    <w:rsid w:val="000A3864"/>
    <w:rsid w:val="000A3B70"/>
    <w:rsid w:val="000A42A3"/>
    <w:rsid w:val="000A469E"/>
    <w:rsid w:val="000A4DF7"/>
    <w:rsid w:val="000A4F1F"/>
    <w:rsid w:val="000A5296"/>
    <w:rsid w:val="000A5936"/>
    <w:rsid w:val="000A5CD3"/>
    <w:rsid w:val="000A6CBA"/>
    <w:rsid w:val="000B1C4C"/>
    <w:rsid w:val="000B2812"/>
    <w:rsid w:val="000B315F"/>
    <w:rsid w:val="000B317E"/>
    <w:rsid w:val="000B35AD"/>
    <w:rsid w:val="000B38AC"/>
    <w:rsid w:val="000B4004"/>
    <w:rsid w:val="000B420E"/>
    <w:rsid w:val="000B4C73"/>
    <w:rsid w:val="000B6158"/>
    <w:rsid w:val="000B6E19"/>
    <w:rsid w:val="000B713F"/>
    <w:rsid w:val="000B7185"/>
    <w:rsid w:val="000B7690"/>
    <w:rsid w:val="000B78C0"/>
    <w:rsid w:val="000B7CB7"/>
    <w:rsid w:val="000C031D"/>
    <w:rsid w:val="000C097F"/>
    <w:rsid w:val="000C14CB"/>
    <w:rsid w:val="000C1555"/>
    <w:rsid w:val="000C25F6"/>
    <w:rsid w:val="000C26C0"/>
    <w:rsid w:val="000C3084"/>
    <w:rsid w:val="000C30D0"/>
    <w:rsid w:val="000C327A"/>
    <w:rsid w:val="000C3389"/>
    <w:rsid w:val="000C360F"/>
    <w:rsid w:val="000C44A2"/>
    <w:rsid w:val="000C4968"/>
    <w:rsid w:val="000C4C3D"/>
    <w:rsid w:val="000C5305"/>
    <w:rsid w:val="000C5D7B"/>
    <w:rsid w:val="000C63D1"/>
    <w:rsid w:val="000C67BC"/>
    <w:rsid w:val="000C67BE"/>
    <w:rsid w:val="000C6DF0"/>
    <w:rsid w:val="000D00A2"/>
    <w:rsid w:val="000D048F"/>
    <w:rsid w:val="000D0A4B"/>
    <w:rsid w:val="000D10BC"/>
    <w:rsid w:val="000D1911"/>
    <w:rsid w:val="000D1ADB"/>
    <w:rsid w:val="000D20B3"/>
    <w:rsid w:val="000D2220"/>
    <w:rsid w:val="000D283E"/>
    <w:rsid w:val="000D28F3"/>
    <w:rsid w:val="000D2A8B"/>
    <w:rsid w:val="000D3513"/>
    <w:rsid w:val="000D4327"/>
    <w:rsid w:val="000D4892"/>
    <w:rsid w:val="000D4F3A"/>
    <w:rsid w:val="000D5069"/>
    <w:rsid w:val="000D5701"/>
    <w:rsid w:val="000D5797"/>
    <w:rsid w:val="000D5AE4"/>
    <w:rsid w:val="000D6C3D"/>
    <w:rsid w:val="000D7C78"/>
    <w:rsid w:val="000E0201"/>
    <w:rsid w:val="000E067A"/>
    <w:rsid w:val="000E0E07"/>
    <w:rsid w:val="000E1659"/>
    <w:rsid w:val="000E1C72"/>
    <w:rsid w:val="000E20FE"/>
    <w:rsid w:val="000E2EA1"/>
    <w:rsid w:val="000E3919"/>
    <w:rsid w:val="000E4206"/>
    <w:rsid w:val="000E590B"/>
    <w:rsid w:val="000E5CEE"/>
    <w:rsid w:val="000E79AF"/>
    <w:rsid w:val="000E7C04"/>
    <w:rsid w:val="000F178D"/>
    <w:rsid w:val="000F22C7"/>
    <w:rsid w:val="000F234B"/>
    <w:rsid w:val="000F2A59"/>
    <w:rsid w:val="000F31F8"/>
    <w:rsid w:val="000F34ED"/>
    <w:rsid w:val="000F35B3"/>
    <w:rsid w:val="000F3F7D"/>
    <w:rsid w:val="000F41E6"/>
    <w:rsid w:val="000F465B"/>
    <w:rsid w:val="000F5C7A"/>
    <w:rsid w:val="000F5E27"/>
    <w:rsid w:val="000F6C74"/>
    <w:rsid w:val="000F71A0"/>
    <w:rsid w:val="000F740B"/>
    <w:rsid w:val="000F7976"/>
    <w:rsid w:val="000F7A5A"/>
    <w:rsid w:val="00100863"/>
    <w:rsid w:val="00100909"/>
    <w:rsid w:val="00100D6E"/>
    <w:rsid w:val="00100FB8"/>
    <w:rsid w:val="001016D5"/>
    <w:rsid w:val="0010211B"/>
    <w:rsid w:val="001031B7"/>
    <w:rsid w:val="00103C20"/>
    <w:rsid w:val="00103C4C"/>
    <w:rsid w:val="00104613"/>
    <w:rsid w:val="0010474B"/>
    <w:rsid w:val="0010544D"/>
    <w:rsid w:val="001061C1"/>
    <w:rsid w:val="00106513"/>
    <w:rsid w:val="00106918"/>
    <w:rsid w:val="00106E64"/>
    <w:rsid w:val="00107418"/>
    <w:rsid w:val="001074B8"/>
    <w:rsid w:val="00110AF6"/>
    <w:rsid w:val="0011129F"/>
    <w:rsid w:val="001124E5"/>
    <w:rsid w:val="00112A06"/>
    <w:rsid w:val="00112D8B"/>
    <w:rsid w:val="00113138"/>
    <w:rsid w:val="001142C0"/>
    <w:rsid w:val="00114ABD"/>
    <w:rsid w:val="00114B79"/>
    <w:rsid w:val="001166F5"/>
    <w:rsid w:val="00116B13"/>
    <w:rsid w:val="001174CB"/>
    <w:rsid w:val="00117F3E"/>
    <w:rsid w:val="001217F4"/>
    <w:rsid w:val="00121BF8"/>
    <w:rsid w:val="0012261E"/>
    <w:rsid w:val="00123136"/>
    <w:rsid w:val="00123667"/>
    <w:rsid w:val="0012408F"/>
    <w:rsid w:val="00124119"/>
    <w:rsid w:val="00124255"/>
    <w:rsid w:val="00124CEA"/>
    <w:rsid w:val="00124D4A"/>
    <w:rsid w:val="00125232"/>
    <w:rsid w:val="0012534D"/>
    <w:rsid w:val="001256F6"/>
    <w:rsid w:val="001264AB"/>
    <w:rsid w:val="0012782A"/>
    <w:rsid w:val="001302B0"/>
    <w:rsid w:val="001304E7"/>
    <w:rsid w:val="0013057F"/>
    <w:rsid w:val="00130747"/>
    <w:rsid w:val="00130B23"/>
    <w:rsid w:val="001312E3"/>
    <w:rsid w:val="0013164C"/>
    <w:rsid w:val="001327B8"/>
    <w:rsid w:val="001327D0"/>
    <w:rsid w:val="00133583"/>
    <w:rsid w:val="0013373C"/>
    <w:rsid w:val="00133B2E"/>
    <w:rsid w:val="001345A8"/>
    <w:rsid w:val="00134F12"/>
    <w:rsid w:val="0013529D"/>
    <w:rsid w:val="00136982"/>
    <w:rsid w:val="00136F42"/>
    <w:rsid w:val="00137296"/>
    <w:rsid w:val="001401A8"/>
    <w:rsid w:val="0014060E"/>
    <w:rsid w:val="00142040"/>
    <w:rsid w:val="001425DC"/>
    <w:rsid w:val="00142D3C"/>
    <w:rsid w:val="00142F65"/>
    <w:rsid w:val="001437C5"/>
    <w:rsid w:val="001444E5"/>
    <w:rsid w:val="001453DE"/>
    <w:rsid w:val="001455D5"/>
    <w:rsid w:val="00145B34"/>
    <w:rsid w:val="00145BBE"/>
    <w:rsid w:val="001502D5"/>
    <w:rsid w:val="00151390"/>
    <w:rsid w:val="00151DB4"/>
    <w:rsid w:val="0015299F"/>
    <w:rsid w:val="0015313F"/>
    <w:rsid w:val="001533D3"/>
    <w:rsid w:val="001536CF"/>
    <w:rsid w:val="00153851"/>
    <w:rsid w:val="001538A0"/>
    <w:rsid w:val="00153987"/>
    <w:rsid w:val="00153C7A"/>
    <w:rsid w:val="00153D46"/>
    <w:rsid w:val="001541B6"/>
    <w:rsid w:val="0015431C"/>
    <w:rsid w:val="00154657"/>
    <w:rsid w:val="00155078"/>
    <w:rsid w:val="001556A8"/>
    <w:rsid w:val="0015719D"/>
    <w:rsid w:val="0015783B"/>
    <w:rsid w:val="001578D4"/>
    <w:rsid w:val="00157B1A"/>
    <w:rsid w:val="00157CE8"/>
    <w:rsid w:val="001603C1"/>
    <w:rsid w:val="00160BAA"/>
    <w:rsid w:val="00160FDB"/>
    <w:rsid w:val="0016101A"/>
    <w:rsid w:val="0016271F"/>
    <w:rsid w:val="00162C31"/>
    <w:rsid w:val="00162D0D"/>
    <w:rsid w:val="0016449F"/>
    <w:rsid w:val="001652C9"/>
    <w:rsid w:val="00165966"/>
    <w:rsid w:val="00165E07"/>
    <w:rsid w:val="001668F0"/>
    <w:rsid w:val="001674B5"/>
    <w:rsid w:val="001674E8"/>
    <w:rsid w:val="00171D59"/>
    <w:rsid w:val="001730A1"/>
    <w:rsid w:val="001732F4"/>
    <w:rsid w:val="00173C12"/>
    <w:rsid w:val="00173FA9"/>
    <w:rsid w:val="00175029"/>
    <w:rsid w:val="0017651E"/>
    <w:rsid w:val="00176A5A"/>
    <w:rsid w:val="00176BC1"/>
    <w:rsid w:val="00176CDE"/>
    <w:rsid w:val="0017739E"/>
    <w:rsid w:val="001776C3"/>
    <w:rsid w:val="0017793E"/>
    <w:rsid w:val="00177BAF"/>
    <w:rsid w:val="00177C5C"/>
    <w:rsid w:val="00177F3A"/>
    <w:rsid w:val="001815D1"/>
    <w:rsid w:val="00182656"/>
    <w:rsid w:val="001826E4"/>
    <w:rsid w:val="00182B46"/>
    <w:rsid w:val="00182B82"/>
    <w:rsid w:val="0018314F"/>
    <w:rsid w:val="00183591"/>
    <w:rsid w:val="00183724"/>
    <w:rsid w:val="00183CCF"/>
    <w:rsid w:val="00184359"/>
    <w:rsid w:val="0018461D"/>
    <w:rsid w:val="001853C9"/>
    <w:rsid w:val="00185F53"/>
    <w:rsid w:val="00186860"/>
    <w:rsid w:val="0018775E"/>
    <w:rsid w:val="00187F57"/>
    <w:rsid w:val="00190571"/>
    <w:rsid w:val="0019145A"/>
    <w:rsid w:val="00192427"/>
    <w:rsid w:val="001924CC"/>
    <w:rsid w:val="00192EDF"/>
    <w:rsid w:val="00192F6D"/>
    <w:rsid w:val="00193B79"/>
    <w:rsid w:val="001942F4"/>
    <w:rsid w:val="00194985"/>
    <w:rsid w:val="00194A77"/>
    <w:rsid w:val="00194BCD"/>
    <w:rsid w:val="00194FBE"/>
    <w:rsid w:val="001950F3"/>
    <w:rsid w:val="001966C8"/>
    <w:rsid w:val="0019675F"/>
    <w:rsid w:val="00196A2B"/>
    <w:rsid w:val="001972DB"/>
    <w:rsid w:val="00197D0C"/>
    <w:rsid w:val="001A0004"/>
    <w:rsid w:val="001A0166"/>
    <w:rsid w:val="001A02A1"/>
    <w:rsid w:val="001A0C50"/>
    <w:rsid w:val="001A0C65"/>
    <w:rsid w:val="001A12C7"/>
    <w:rsid w:val="001A13D7"/>
    <w:rsid w:val="001A13DD"/>
    <w:rsid w:val="001A158E"/>
    <w:rsid w:val="001A1619"/>
    <w:rsid w:val="001A1782"/>
    <w:rsid w:val="001A2047"/>
    <w:rsid w:val="001A2CC8"/>
    <w:rsid w:val="001A32A5"/>
    <w:rsid w:val="001A374C"/>
    <w:rsid w:val="001A3F5E"/>
    <w:rsid w:val="001A433F"/>
    <w:rsid w:val="001A4925"/>
    <w:rsid w:val="001A5A3E"/>
    <w:rsid w:val="001A5C2F"/>
    <w:rsid w:val="001A5F55"/>
    <w:rsid w:val="001A6081"/>
    <w:rsid w:val="001B06DA"/>
    <w:rsid w:val="001B0BC1"/>
    <w:rsid w:val="001B0F2D"/>
    <w:rsid w:val="001B14A7"/>
    <w:rsid w:val="001B18BB"/>
    <w:rsid w:val="001B1980"/>
    <w:rsid w:val="001B210F"/>
    <w:rsid w:val="001B21DE"/>
    <w:rsid w:val="001B2502"/>
    <w:rsid w:val="001B25AF"/>
    <w:rsid w:val="001B2A98"/>
    <w:rsid w:val="001B2E08"/>
    <w:rsid w:val="001B38AA"/>
    <w:rsid w:val="001B45A4"/>
    <w:rsid w:val="001B4F40"/>
    <w:rsid w:val="001B702A"/>
    <w:rsid w:val="001B79E0"/>
    <w:rsid w:val="001B7B87"/>
    <w:rsid w:val="001C0719"/>
    <w:rsid w:val="001C0F19"/>
    <w:rsid w:val="001C14B2"/>
    <w:rsid w:val="001C19A2"/>
    <w:rsid w:val="001C2E4C"/>
    <w:rsid w:val="001C331E"/>
    <w:rsid w:val="001C3F5B"/>
    <w:rsid w:val="001C3FB9"/>
    <w:rsid w:val="001C3FED"/>
    <w:rsid w:val="001C5071"/>
    <w:rsid w:val="001C52F5"/>
    <w:rsid w:val="001C5894"/>
    <w:rsid w:val="001C7692"/>
    <w:rsid w:val="001C76B7"/>
    <w:rsid w:val="001C7BE2"/>
    <w:rsid w:val="001C7CBD"/>
    <w:rsid w:val="001D0DA7"/>
    <w:rsid w:val="001D16C0"/>
    <w:rsid w:val="001D18E2"/>
    <w:rsid w:val="001D2F58"/>
    <w:rsid w:val="001D30BD"/>
    <w:rsid w:val="001D3177"/>
    <w:rsid w:val="001D33A2"/>
    <w:rsid w:val="001D351F"/>
    <w:rsid w:val="001D3D1F"/>
    <w:rsid w:val="001D3D98"/>
    <w:rsid w:val="001D45B5"/>
    <w:rsid w:val="001D5868"/>
    <w:rsid w:val="001D5934"/>
    <w:rsid w:val="001D5DAB"/>
    <w:rsid w:val="001D610E"/>
    <w:rsid w:val="001D65A8"/>
    <w:rsid w:val="001D7332"/>
    <w:rsid w:val="001D7D87"/>
    <w:rsid w:val="001E05C4"/>
    <w:rsid w:val="001E0ABC"/>
    <w:rsid w:val="001E248D"/>
    <w:rsid w:val="001E3057"/>
    <w:rsid w:val="001E3089"/>
    <w:rsid w:val="001E3C80"/>
    <w:rsid w:val="001E4658"/>
    <w:rsid w:val="001E4775"/>
    <w:rsid w:val="001E4F81"/>
    <w:rsid w:val="001E53CE"/>
    <w:rsid w:val="001E5D61"/>
    <w:rsid w:val="001E6096"/>
    <w:rsid w:val="001E63A6"/>
    <w:rsid w:val="001E66ED"/>
    <w:rsid w:val="001E717B"/>
    <w:rsid w:val="001E742B"/>
    <w:rsid w:val="001E777A"/>
    <w:rsid w:val="001E7DAE"/>
    <w:rsid w:val="001F0DF8"/>
    <w:rsid w:val="001F1832"/>
    <w:rsid w:val="001F2B6B"/>
    <w:rsid w:val="001F2CA3"/>
    <w:rsid w:val="001F2F22"/>
    <w:rsid w:val="001F3D2B"/>
    <w:rsid w:val="001F537E"/>
    <w:rsid w:val="001F57B2"/>
    <w:rsid w:val="001F64E4"/>
    <w:rsid w:val="001F6D59"/>
    <w:rsid w:val="001F71FA"/>
    <w:rsid w:val="001F72CA"/>
    <w:rsid w:val="0020000A"/>
    <w:rsid w:val="00202324"/>
    <w:rsid w:val="0020363B"/>
    <w:rsid w:val="002036D4"/>
    <w:rsid w:val="002037B8"/>
    <w:rsid w:val="00203DA3"/>
    <w:rsid w:val="00204689"/>
    <w:rsid w:val="00204BBB"/>
    <w:rsid w:val="002052FB"/>
    <w:rsid w:val="002057DC"/>
    <w:rsid w:val="0020594F"/>
    <w:rsid w:val="002063B8"/>
    <w:rsid w:val="002076CB"/>
    <w:rsid w:val="00207BD4"/>
    <w:rsid w:val="002101B0"/>
    <w:rsid w:val="002105C3"/>
    <w:rsid w:val="00210886"/>
    <w:rsid w:val="00210AFE"/>
    <w:rsid w:val="00210D9B"/>
    <w:rsid w:val="002111B2"/>
    <w:rsid w:val="0021140A"/>
    <w:rsid w:val="00211700"/>
    <w:rsid w:val="00211832"/>
    <w:rsid w:val="002119F4"/>
    <w:rsid w:val="00211B8B"/>
    <w:rsid w:val="00211D19"/>
    <w:rsid w:val="00211F74"/>
    <w:rsid w:val="0021220B"/>
    <w:rsid w:val="002124B6"/>
    <w:rsid w:val="00212B45"/>
    <w:rsid w:val="00213443"/>
    <w:rsid w:val="0021352A"/>
    <w:rsid w:val="0021361A"/>
    <w:rsid w:val="00213892"/>
    <w:rsid w:val="002148D8"/>
    <w:rsid w:val="00215721"/>
    <w:rsid w:val="00215847"/>
    <w:rsid w:val="00215FD7"/>
    <w:rsid w:val="00215FEC"/>
    <w:rsid w:val="0021601B"/>
    <w:rsid w:val="0021656F"/>
    <w:rsid w:val="002168F5"/>
    <w:rsid w:val="00216F3F"/>
    <w:rsid w:val="002170B3"/>
    <w:rsid w:val="002171AC"/>
    <w:rsid w:val="00217210"/>
    <w:rsid w:val="00220751"/>
    <w:rsid w:val="002216DA"/>
    <w:rsid w:val="00221E05"/>
    <w:rsid w:val="00223064"/>
    <w:rsid w:val="002235FD"/>
    <w:rsid w:val="00223A82"/>
    <w:rsid w:val="00224079"/>
    <w:rsid w:val="00224213"/>
    <w:rsid w:val="002243FA"/>
    <w:rsid w:val="00224454"/>
    <w:rsid w:val="00224691"/>
    <w:rsid w:val="00225921"/>
    <w:rsid w:val="0022594D"/>
    <w:rsid w:val="00225EAC"/>
    <w:rsid w:val="00226441"/>
    <w:rsid w:val="002264F0"/>
    <w:rsid w:val="002270E8"/>
    <w:rsid w:val="00227280"/>
    <w:rsid w:val="0022768D"/>
    <w:rsid w:val="0022774D"/>
    <w:rsid w:val="00227C93"/>
    <w:rsid w:val="00227FE5"/>
    <w:rsid w:val="00230286"/>
    <w:rsid w:val="002303E2"/>
    <w:rsid w:val="00231694"/>
    <w:rsid w:val="002325A8"/>
    <w:rsid w:val="0023270E"/>
    <w:rsid w:val="00232C09"/>
    <w:rsid w:val="00233116"/>
    <w:rsid w:val="0023315D"/>
    <w:rsid w:val="00233212"/>
    <w:rsid w:val="002332B4"/>
    <w:rsid w:val="00233546"/>
    <w:rsid w:val="002337E3"/>
    <w:rsid w:val="002338E2"/>
    <w:rsid w:val="002341A2"/>
    <w:rsid w:val="002342CE"/>
    <w:rsid w:val="002348BB"/>
    <w:rsid w:val="00236018"/>
    <w:rsid w:val="002360B5"/>
    <w:rsid w:val="002371BD"/>
    <w:rsid w:val="0024062D"/>
    <w:rsid w:val="00240AC1"/>
    <w:rsid w:val="00240B59"/>
    <w:rsid w:val="00240F96"/>
    <w:rsid w:val="0024105C"/>
    <w:rsid w:val="00241C1F"/>
    <w:rsid w:val="00242385"/>
    <w:rsid w:val="002425AE"/>
    <w:rsid w:val="002451D8"/>
    <w:rsid w:val="002477F1"/>
    <w:rsid w:val="00247A38"/>
    <w:rsid w:val="00247E1A"/>
    <w:rsid w:val="00250FBC"/>
    <w:rsid w:val="00251176"/>
    <w:rsid w:val="00251544"/>
    <w:rsid w:val="002516D7"/>
    <w:rsid w:val="0025183C"/>
    <w:rsid w:val="00251C33"/>
    <w:rsid w:val="00251D43"/>
    <w:rsid w:val="00252C33"/>
    <w:rsid w:val="00252DC1"/>
    <w:rsid w:val="00254221"/>
    <w:rsid w:val="00254A13"/>
    <w:rsid w:val="002559ED"/>
    <w:rsid w:val="00256041"/>
    <w:rsid w:val="0025671C"/>
    <w:rsid w:val="00256DA7"/>
    <w:rsid w:val="00256FA2"/>
    <w:rsid w:val="0025787F"/>
    <w:rsid w:val="00260166"/>
    <w:rsid w:val="0026018B"/>
    <w:rsid w:val="0026052C"/>
    <w:rsid w:val="002605CF"/>
    <w:rsid w:val="0026080B"/>
    <w:rsid w:val="00260AD8"/>
    <w:rsid w:val="002612DE"/>
    <w:rsid w:val="0026137F"/>
    <w:rsid w:val="00261D10"/>
    <w:rsid w:val="00261D7E"/>
    <w:rsid w:val="00261DC9"/>
    <w:rsid w:val="00262F4F"/>
    <w:rsid w:val="0026338D"/>
    <w:rsid w:val="00264947"/>
    <w:rsid w:val="0026591F"/>
    <w:rsid w:val="002663BD"/>
    <w:rsid w:val="00266664"/>
    <w:rsid w:val="00266738"/>
    <w:rsid w:val="00266B70"/>
    <w:rsid w:val="00266CE0"/>
    <w:rsid w:val="00270453"/>
    <w:rsid w:val="00270709"/>
    <w:rsid w:val="00270E6F"/>
    <w:rsid w:val="0027108A"/>
    <w:rsid w:val="00271C55"/>
    <w:rsid w:val="0027233B"/>
    <w:rsid w:val="00272D16"/>
    <w:rsid w:val="00273097"/>
    <w:rsid w:val="002731BD"/>
    <w:rsid w:val="0027334C"/>
    <w:rsid w:val="00273B81"/>
    <w:rsid w:val="00273CBD"/>
    <w:rsid w:val="002743DE"/>
    <w:rsid w:val="00274B18"/>
    <w:rsid w:val="00274D9D"/>
    <w:rsid w:val="00274F91"/>
    <w:rsid w:val="0027534A"/>
    <w:rsid w:val="00275589"/>
    <w:rsid w:val="00275905"/>
    <w:rsid w:val="00275AD6"/>
    <w:rsid w:val="00276297"/>
    <w:rsid w:val="00276569"/>
    <w:rsid w:val="00277374"/>
    <w:rsid w:val="00277B4F"/>
    <w:rsid w:val="0028010E"/>
    <w:rsid w:val="00280223"/>
    <w:rsid w:val="002804F7"/>
    <w:rsid w:val="00280599"/>
    <w:rsid w:val="00280AAB"/>
    <w:rsid w:val="00280E3B"/>
    <w:rsid w:val="00280F8A"/>
    <w:rsid w:val="002822B5"/>
    <w:rsid w:val="00282931"/>
    <w:rsid w:val="00282A9B"/>
    <w:rsid w:val="00282DF8"/>
    <w:rsid w:val="00283059"/>
    <w:rsid w:val="002836BD"/>
    <w:rsid w:val="0028466F"/>
    <w:rsid w:val="002847B5"/>
    <w:rsid w:val="00285D8A"/>
    <w:rsid w:val="0028614F"/>
    <w:rsid w:val="00286945"/>
    <w:rsid w:val="00286F26"/>
    <w:rsid w:val="0028707B"/>
    <w:rsid w:val="0028710B"/>
    <w:rsid w:val="00287916"/>
    <w:rsid w:val="00287F1D"/>
    <w:rsid w:val="00287F52"/>
    <w:rsid w:val="002901F4"/>
    <w:rsid w:val="002902F5"/>
    <w:rsid w:val="002912F7"/>
    <w:rsid w:val="00291512"/>
    <w:rsid w:val="002917E1"/>
    <w:rsid w:val="00291C0F"/>
    <w:rsid w:val="00292238"/>
    <w:rsid w:val="00292429"/>
    <w:rsid w:val="0029285C"/>
    <w:rsid w:val="0029447F"/>
    <w:rsid w:val="00294860"/>
    <w:rsid w:val="00294ECC"/>
    <w:rsid w:val="0029579E"/>
    <w:rsid w:val="00295934"/>
    <w:rsid w:val="00295DEB"/>
    <w:rsid w:val="00295FD6"/>
    <w:rsid w:val="0029714F"/>
    <w:rsid w:val="00297519"/>
    <w:rsid w:val="002977DB"/>
    <w:rsid w:val="00297BCE"/>
    <w:rsid w:val="002A0301"/>
    <w:rsid w:val="002A043B"/>
    <w:rsid w:val="002A09F2"/>
    <w:rsid w:val="002A13C7"/>
    <w:rsid w:val="002A1E1B"/>
    <w:rsid w:val="002A2C48"/>
    <w:rsid w:val="002A2C49"/>
    <w:rsid w:val="002A30BD"/>
    <w:rsid w:val="002A34A7"/>
    <w:rsid w:val="002A4031"/>
    <w:rsid w:val="002A427E"/>
    <w:rsid w:val="002A4663"/>
    <w:rsid w:val="002A4B37"/>
    <w:rsid w:val="002A5A23"/>
    <w:rsid w:val="002A5D8B"/>
    <w:rsid w:val="002A5E87"/>
    <w:rsid w:val="002A5FA3"/>
    <w:rsid w:val="002A633C"/>
    <w:rsid w:val="002A652E"/>
    <w:rsid w:val="002A6F87"/>
    <w:rsid w:val="002A7772"/>
    <w:rsid w:val="002A7C14"/>
    <w:rsid w:val="002A7CE9"/>
    <w:rsid w:val="002A7FF1"/>
    <w:rsid w:val="002B0698"/>
    <w:rsid w:val="002B06AD"/>
    <w:rsid w:val="002B0724"/>
    <w:rsid w:val="002B084B"/>
    <w:rsid w:val="002B0A5C"/>
    <w:rsid w:val="002B10DF"/>
    <w:rsid w:val="002B1CF1"/>
    <w:rsid w:val="002B3479"/>
    <w:rsid w:val="002B3E81"/>
    <w:rsid w:val="002B4BA9"/>
    <w:rsid w:val="002B52C5"/>
    <w:rsid w:val="002B585D"/>
    <w:rsid w:val="002B5EF6"/>
    <w:rsid w:val="002B60FA"/>
    <w:rsid w:val="002B613C"/>
    <w:rsid w:val="002B643C"/>
    <w:rsid w:val="002B64DC"/>
    <w:rsid w:val="002B650E"/>
    <w:rsid w:val="002B67C7"/>
    <w:rsid w:val="002B7338"/>
    <w:rsid w:val="002B744A"/>
    <w:rsid w:val="002B7D38"/>
    <w:rsid w:val="002B7F4C"/>
    <w:rsid w:val="002C1539"/>
    <w:rsid w:val="002C1AA1"/>
    <w:rsid w:val="002C3371"/>
    <w:rsid w:val="002C3D73"/>
    <w:rsid w:val="002C493A"/>
    <w:rsid w:val="002C4B25"/>
    <w:rsid w:val="002C4F4E"/>
    <w:rsid w:val="002C5173"/>
    <w:rsid w:val="002C5695"/>
    <w:rsid w:val="002C57DA"/>
    <w:rsid w:val="002C6347"/>
    <w:rsid w:val="002C6C64"/>
    <w:rsid w:val="002C6CD1"/>
    <w:rsid w:val="002C6F14"/>
    <w:rsid w:val="002C76D9"/>
    <w:rsid w:val="002C77A0"/>
    <w:rsid w:val="002D0186"/>
    <w:rsid w:val="002D0327"/>
    <w:rsid w:val="002D058C"/>
    <w:rsid w:val="002D0E23"/>
    <w:rsid w:val="002D1061"/>
    <w:rsid w:val="002D29D6"/>
    <w:rsid w:val="002D2E0F"/>
    <w:rsid w:val="002D2EA6"/>
    <w:rsid w:val="002D3260"/>
    <w:rsid w:val="002D32CC"/>
    <w:rsid w:val="002D38B3"/>
    <w:rsid w:val="002D3B13"/>
    <w:rsid w:val="002D3F4B"/>
    <w:rsid w:val="002D5085"/>
    <w:rsid w:val="002D53D9"/>
    <w:rsid w:val="002D55CE"/>
    <w:rsid w:val="002D5632"/>
    <w:rsid w:val="002D59FE"/>
    <w:rsid w:val="002D621B"/>
    <w:rsid w:val="002D6535"/>
    <w:rsid w:val="002D6AB6"/>
    <w:rsid w:val="002D7220"/>
    <w:rsid w:val="002D742A"/>
    <w:rsid w:val="002D7D41"/>
    <w:rsid w:val="002E025B"/>
    <w:rsid w:val="002E0A41"/>
    <w:rsid w:val="002E0B4C"/>
    <w:rsid w:val="002E0E5E"/>
    <w:rsid w:val="002E103F"/>
    <w:rsid w:val="002E220B"/>
    <w:rsid w:val="002E29DB"/>
    <w:rsid w:val="002E2D81"/>
    <w:rsid w:val="002E3628"/>
    <w:rsid w:val="002E3BB0"/>
    <w:rsid w:val="002E3DA7"/>
    <w:rsid w:val="002E4258"/>
    <w:rsid w:val="002E5304"/>
    <w:rsid w:val="002E57EB"/>
    <w:rsid w:val="002E5B30"/>
    <w:rsid w:val="002E74A0"/>
    <w:rsid w:val="002E7F63"/>
    <w:rsid w:val="002F1202"/>
    <w:rsid w:val="002F1DBB"/>
    <w:rsid w:val="002F23F7"/>
    <w:rsid w:val="002F36BA"/>
    <w:rsid w:val="002F3C08"/>
    <w:rsid w:val="002F4861"/>
    <w:rsid w:val="002F4E6B"/>
    <w:rsid w:val="002F504A"/>
    <w:rsid w:val="002F547D"/>
    <w:rsid w:val="002F5CFA"/>
    <w:rsid w:val="002F5F09"/>
    <w:rsid w:val="002F5F7D"/>
    <w:rsid w:val="002F6014"/>
    <w:rsid w:val="002F6547"/>
    <w:rsid w:val="002F655F"/>
    <w:rsid w:val="002F6D6A"/>
    <w:rsid w:val="002F73D3"/>
    <w:rsid w:val="002F7A31"/>
    <w:rsid w:val="002F7F7A"/>
    <w:rsid w:val="0030068F"/>
    <w:rsid w:val="0030095D"/>
    <w:rsid w:val="00300BD3"/>
    <w:rsid w:val="00302850"/>
    <w:rsid w:val="00302B46"/>
    <w:rsid w:val="00303307"/>
    <w:rsid w:val="00303B9A"/>
    <w:rsid w:val="00303CE6"/>
    <w:rsid w:val="00306D8A"/>
    <w:rsid w:val="00307066"/>
    <w:rsid w:val="0030727E"/>
    <w:rsid w:val="00307BA8"/>
    <w:rsid w:val="003107AF"/>
    <w:rsid w:val="00310C4D"/>
    <w:rsid w:val="00311055"/>
    <w:rsid w:val="00312C17"/>
    <w:rsid w:val="0031361E"/>
    <w:rsid w:val="003136A5"/>
    <w:rsid w:val="00313738"/>
    <w:rsid w:val="00313811"/>
    <w:rsid w:val="00313D46"/>
    <w:rsid w:val="00313DD4"/>
    <w:rsid w:val="0031479C"/>
    <w:rsid w:val="0031564A"/>
    <w:rsid w:val="00315901"/>
    <w:rsid w:val="00315ACA"/>
    <w:rsid w:val="00315FC5"/>
    <w:rsid w:val="00316414"/>
    <w:rsid w:val="00316BB7"/>
    <w:rsid w:val="00316E4B"/>
    <w:rsid w:val="00317200"/>
    <w:rsid w:val="0031735B"/>
    <w:rsid w:val="0031746B"/>
    <w:rsid w:val="00317641"/>
    <w:rsid w:val="003177C4"/>
    <w:rsid w:val="00320AAC"/>
    <w:rsid w:val="003210B5"/>
    <w:rsid w:val="00322149"/>
    <w:rsid w:val="0032324E"/>
    <w:rsid w:val="00323A1D"/>
    <w:rsid w:val="00323AEE"/>
    <w:rsid w:val="0032428F"/>
    <w:rsid w:val="00324B0A"/>
    <w:rsid w:val="00325198"/>
    <w:rsid w:val="00326128"/>
    <w:rsid w:val="00326920"/>
    <w:rsid w:val="00326EB5"/>
    <w:rsid w:val="0032750B"/>
    <w:rsid w:val="00327B54"/>
    <w:rsid w:val="00330250"/>
    <w:rsid w:val="00330AC6"/>
    <w:rsid w:val="003312FF"/>
    <w:rsid w:val="00331734"/>
    <w:rsid w:val="00332140"/>
    <w:rsid w:val="00332491"/>
    <w:rsid w:val="00332BEB"/>
    <w:rsid w:val="00332FD5"/>
    <w:rsid w:val="0033312C"/>
    <w:rsid w:val="0033321B"/>
    <w:rsid w:val="0033333D"/>
    <w:rsid w:val="00333492"/>
    <w:rsid w:val="003343F0"/>
    <w:rsid w:val="00334EBA"/>
    <w:rsid w:val="00334FE3"/>
    <w:rsid w:val="00335180"/>
    <w:rsid w:val="00335713"/>
    <w:rsid w:val="003357DD"/>
    <w:rsid w:val="00335BD6"/>
    <w:rsid w:val="00335DAC"/>
    <w:rsid w:val="0033795E"/>
    <w:rsid w:val="00337B5C"/>
    <w:rsid w:val="00337E27"/>
    <w:rsid w:val="003404DF"/>
    <w:rsid w:val="00340515"/>
    <w:rsid w:val="003409C9"/>
    <w:rsid w:val="0034370E"/>
    <w:rsid w:val="00343E47"/>
    <w:rsid w:val="003447CC"/>
    <w:rsid w:val="00346168"/>
    <w:rsid w:val="0034619F"/>
    <w:rsid w:val="00346238"/>
    <w:rsid w:val="0034631E"/>
    <w:rsid w:val="003466AC"/>
    <w:rsid w:val="003468B7"/>
    <w:rsid w:val="00346968"/>
    <w:rsid w:val="00346B23"/>
    <w:rsid w:val="00346CA5"/>
    <w:rsid w:val="00350529"/>
    <w:rsid w:val="00351FB7"/>
    <w:rsid w:val="00352166"/>
    <w:rsid w:val="0035482A"/>
    <w:rsid w:val="003550B9"/>
    <w:rsid w:val="00355528"/>
    <w:rsid w:val="00356254"/>
    <w:rsid w:val="003565E2"/>
    <w:rsid w:val="0035746E"/>
    <w:rsid w:val="00357CF8"/>
    <w:rsid w:val="00357E5C"/>
    <w:rsid w:val="00357F5B"/>
    <w:rsid w:val="003605A9"/>
    <w:rsid w:val="00360829"/>
    <w:rsid w:val="003619F2"/>
    <w:rsid w:val="00362900"/>
    <w:rsid w:val="003629C7"/>
    <w:rsid w:val="00362B23"/>
    <w:rsid w:val="00362F38"/>
    <w:rsid w:val="0036312D"/>
    <w:rsid w:val="00364803"/>
    <w:rsid w:val="00364B79"/>
    <w:rsid w:val="0036500B"/>
    <w:rsid w:val="0036545D"/>
    <w:rsid w:val="00365584"/>
    <w:rsid w:val="00365820"/>
    <w:rsid w:val="00365D01"/>
    <w:rsid w:val="00366326"/>
    <w:rsid w:val="00366467"/>
    <w:rsid w:val="003664E9"/>
    <w:rsid w:val="00366B3F"/>
    <w:rsid w:val="003676E4"/>
    <w:rsid w:val="00367923"/>
    <w:rsid w:val="00370323"/>
    <w:rsid w:val="00370758"/>
    <w:rsid w:val="00372679"/>
    <w:rsid w:val="00373401"/>
    <w:rsid w:val="00373980"/>
    <w:rsid w:val="00373BE9"/>
    <w:rsid w:val="00374258"/>
    <w:rsid w:val="003744AB"/>
    <w:rsid w:val="0037484A"/>
    <w:rsid w:val="00374CC5"/>
    <w:rsid w:val="003753FC"/>
    <w:rsid w:val="0037666D"/>
    <w:rsid w:val="00377AF0"/>
    <w:rsid w:val="00377CB4"/>
    <w:rsid w:val="00380751"/>
    <w:rsid w:val="003810CE"/>
    <w:rsid w:val="00381182"/>
    <w:rsid w:val="00381250"/>
    <w:rsid w:val="00382522"/>
    <w:rsid w:val="00382BBF"/>
    <w:rsid w:val="00382E3C"/>
    <w:rsid w:val="0038341F"/>
    <w:rsid w:val="003835FA"/>
    <w:rsid w:val="00384564"/>
    <w:rsid w:val="003848DD"/>
    <w:rsid w:val="00385E59"/>
    <w:rsid w:val="00386764"/>
    <w:rsid w:val="00387A98"/>
    <w:rsid w:val="00390BA1"/>
    <w:rsid w:val="00390C64"/>
    <w:rsid w:val="00390C69"/>
    <w:rsid w:val="0039242C"/>
    <w:rsid w:val="00392FB5"/>
    <w:rsid w:val="00393AF8"/>
    <w:rsid w:val="003947C3"/>
    <w:rsid w:val="00394B7D"/>
    <w:rsid w:val="00394E92"/>
    <w:rsid w:val="00395312"/>
    <w:rsid w:val="003959CF"/>
    <w:rsid w:val="00395B7D"/>
    <w:rsid w:val="00395D3B"/>
    <w:rsid w:val="003969F9"/>
    <w:rsid w:val="00396FE2"/>
    <w:rsid w:val="00397584"/>
    <w:rsid w:val="003977BA"/>
    <w:rsid w:val="003A0827"/>
    <w:rsid w:val="003A13D1"/>
    <w:rsid w:val="003A30F0"/>
    <w:rsid w:val="003A312A"/>
    <w:rsid w:val="003A4B05"/>
    <w:rsid w:val="003A5440"/>
    <w:rsid w:val="003A56A9"/>
    <w:rsid w:val="003A5C2C"/>
    <w:rsid w:val="003A6423"/>
    <w:rsid w:val="003A67FC"/>
    <w:rsid w:val="003A71AC"/>
    <w:rsid w:val="003A72A0"/>
    <w:rsid w:val="003B028A"/>
    <w:rsid w:val="003B1C13"/>
    <w:rsid w:val="003B2D19"/>
    <w:rsid w:val="003B3234"/>
    <w:rsid w:val="003B32C6"/>
    <w:rsid w:val="003B39B4"/>
    <w:rsid w:val="003B3C38"/>
    <w:rsid w:val="003B5636"/>
    <w:rsid w:val="003B5E58"/>
    <w:rsid w:val="003B623E"/>
    <w:rsid w:val="003C0990"/>
    <w:rsid w:val="003C0BC4"/>
    <w:rsid w:val="003C0BE2"/>
    <w:rsid w:val="003C0EFF"/>
    <w:rsid w:val="003C108E"/>
    <w:rsid w:val="003C1159"/>
    <w:rsid w:val="003C14B5"/>
    <w:rsid w:val="003C267C"/>
    <w:rsid w:val="003C27FE"/>
    <w:rsid w:val="003C2C6E"/>
    <w:rsid w:val="003C3B20"/>
    <w:rsid w:val="003C3F1A"/>
    <w:rsid w:val="003C4BB5"/>
    <w:rsid w:val="003C52D0"/>
    <w:rsid w:val="003C554F"/>
    <w:rsid w:val="003C58A4"/>
    <w:rsid w:val="003C6630"/>
    <w:rsid w:val="003C6702"/>
    <w:rsid w:val="003C6D3E"/>
    <w:rsid w:val="003C6E4D"/>
    <w:rsid w:val="003C758E"/>
    <w:rsid w:val="003D02BE"/>
    <w:rsid w:val="003D04D9"/>
    <w:rsid w:val="003D0539"/>
    <w:rsid w:val="003D13DA"/>
    <w:rsid w:val="003D1CC6"/>
    <w:rsid w:val="003D1CE0"/>
    <w:rsid w:val="003D3072"/>
    <w:rsid w:val="003D3283"/>
    <w:rsid w:val="003D378C"/>
    <w:rsid w:val="003D38B6"/>
    <w:rsid w:val="003D46B9"/>
    <w:rsid w:val="003D47F8"/>
    <w:rsid w:val="003D596E"/>
    <w:rsid w:val="003D6BC9"/>
    <w:rsid w:val="003D6F91"/>
    <w:rsid w:val="003D704A"/>
    <w:rsid w:val="003D740D"/>
    <w:rsid w:val="003E04D4"/>
    <w:rsid w:val="003E0B44"/>
    <w:rsid w:val="003E19E6"/>
    <w:rsid w:val="003E21C2"/>
    <w:rsid w:val="003E25C3"/>
    <w:rsid w:val="003E33DB"/>
    <w:rsid w:val="003E3473"/>
    <w:rsid w:val="003E378A"/>
    <w:rsid w:val="003E3959"/>
    <w:rsid w:val="003E4059"/>
    <w:rsid w:val="003E409C"/>
    <w:rsid w:val="003E4428"/>
    <w:rsid w:val="003E5E68"/>
    <w:rsid w:val="003E625B"/>
    <w:rsid w:val="003E6BD8"/>
    <w:rsid w:val="003E6F7E"/>
    <w:rsid w:val="003E712C"/>
    <w:rsid w:val="003F0479"/>
    <w:rsid w:val="003F0CED"/>
    <w:rsid w:val="003F16B8"/>
    <w:rsid w:val="003F1BEF"/>
    <w:rsid w:val="003F2E5E"/>
    <w:rsid w:val="003F2F5D"/>
    <w:rsid w:val="003F3028"/>
    <w:rsid w:val="003F32E5"/>
    <w:rsid w:val="003F3AE2"/>
    <w:rsid w:val="003F467F"/>
    <w:rsid w:val="003F476B"/>
    <w:rsid w:val="003F4888"/>
    <w:rsid w:val="003F5170"/>
    <w:rsid w:val="003F52DD"/>
    <w:rsid w:val="003F5697"/>
    <w:rsid w:val="003F5E23"/>
    <w:rsid w:val="003F5E89"/>
    <w:rsid w:val="003F6508"/>
    <w:rsid w:val="003F6571"/>
    <w:rsid w:val="003F699F"/>
    <w:rsid w:val="003F6AA2"/>
    <w:rsid w:val="003F729D"/>
    <w:rsid w:val="003F76C9"/>
    <w:rsid w:val="0040070A"/>
    <w:rsid w:val="00400989"/>
    <w:rsid w:val="00401223"/>
    <w:rsid w:val="0040149C"/>
    <w:rsid w:val="00401808"/>
    <w:rsid w:val="004024D2"/>
    <w:rsid w:val="00402751"/>
    <w:rsid w:val="004029A5"/>
    <w:rsid w:val="00402E68"/>
    <w:rsid w:val="004030D4"/>
    <w:rsid w:val="004031E0"/>
    <w:rsid w:val="00403233"/>
    <w:rsid w:val="0040358F"/>
    <w:rsid w:val="0040504B"/>
    <w:rsid w:val="00405B22"/>
    <w:rsid w:val="00407ED2"/>
    <w:rsid w:val="00410125"/>
    <w:rsid w:val="004105AC"/>
    <w:rsid w:val="0041175D"/>
    <w:rsid w:val="00411E34"/>
    <w:rsid w:val="00413343"/>
    <w:rsid w:val="00413623"/>
    <w:rsid w:val="00414478"/>
    <w:rsid w:val="00414BF6"/>
    <w:rsid w:val="00414F71"/>
    <w:rsid w:val="00415010"/>
    <w:rsid w:val="004150A5"/>
    <w:rsid w:val="004156E5"/>
    <w:rsid w:val="00415B3F"/>
    <w:rsid w:val="0041643E"/>
    <w:rsid w:val="004164D7"/>
    <w:rsid w:val="0041653F"/>
    <w:rsid w:val="00416FFD"/>
    <w:rsid w:val="0041763C"/>
    <w:rsid w:val="00417AF1"/>
    <w:rsid w:val="00420CEA"/>
    <w:rsid w:val="00420FBA"/>
    <w:rsid w:val="00421124"/>
    <w:rsid w:val="00421EB7"/>
    <w:rsid w:val="00421F8E"/>
    <w:rsid w:val="0042235C"/>
    <w:rsid w:val="00422392"/>
    <w:rsid w:val="00422825"/>
    <w:rsid w:val="0042286E"/>
    <w:rsid w:val="00422EF9"/>
    <w:rsid w:val="00423865"/>
    <w:rsid w:val="00423D31"/>
    <w:rsid w:val="00423E40"/>
    <w:rsid w:val="004244AC"/>
    <w:rsid w:val="00424BD7"/>
    <w:rsid w:val="00425421"/>
    <w:rsid w:val="00425541"/>
    <w:rsid w:val="0042584D"/>
    <w:rsid w:val="004263FE"/>
    <w:rsid w:val="00426D04"/>
    <w:rsid w:val="004272AE"/>
    <w:rsid w:val="00430BF0"/>
    <w:rsid w:val="00430DC2"/>
    <w:rsid w:val="00430F34"/>
    <w:rsid w:val="004315D8"/>
    <w:rsid w:val="004319E5"/>
    <w:rsid w:val="00431E5E"/>
    <w:rsid w:val="00432021"/>
    <w:rsid w:val="004324BF"/>
    <w:rsid w:val="004335AB"/>
    <w:rsid w:val="0043373A"/>
    <w:rsid w:val="00434895"/>
    <w:rsid w:val="00434CF8"/>
    <w:rsid w:val="00435190"/>
    <w:rsid w:val="0043549B"/>
    <w:rsid w:val="00435629"/>
    <w:rsid w:val="00437297"/>
    <w:rsid w:val="004374FF"/>
    <w:rsid w:val="00437768"/>
    <w:rsid w:val="0043792D"/>
    <w:rsid w:val="00440CF2"/>
    <w:rsid w:val="00441336"/>
    <w:rsid w:val="0044147C"/>
    <w:rsid w:val="0044217E"/>
    <w:rsid w:val="0044220C"/>
    <w:rsid w:val="00442AEE"/>
    <w:rsid w:val="00443260"/>
    <w:rsid w:val="00443DDC"/>
    <w:rsid w:val="004442CD"/>
    <w:rsid w:val="0044477C"/>
    <w:rsid w:val="004451EA"/>
    <w:rsid w:val="0044522B"/>
    <w:rsid w:val="00445EC9"/>
    <w:rsid w:val="0044652E"/>
    <w:rsid w:val="00446762"/>
    <w:rsid w:val="00446F5D"/>
    <w:rsid w:val="004476DB"/>
    <w:rsid w:val="00450619"/>
    <w:rsid w:val="00450F49"/>
    <w:rsid w:val="00452356"/>
    <w:rsid w:val="004523D1"/>
    <w:rsid w:val="004526A7"/>
    <w:rsid w:val="00452A78"/>
    <w:rsid w:val="00452C87"/>
    <w:rsid w:val="00453775"/>
    <w:rsid w:val="00453861"/>
    <w:rsid w:val="00453C2C"/>
    <w:rsid w:val="00455821"/>
    <w:rsid w:val="004559D1"/>
    <w:rsid w:val="004560A3"/>
    <w:rsid w:val="004601D8"/>
    <w:rsid w:val="00460253"/>
    <w:rsid w:val="0046070D"/>
    <w:rsid w:val="00460A67"/>
    <w:rsid w:val="0046129E"/>
    <w:rsid w:val="004630D2"/>
    <w:rsid w:val="00463258"/>
    <w:rsid w:val="004633B9"/>
    <w:rsid w:val="00463BD2"/>
    <w:rsid w:val="00463E87"/>
    <w:rsid w:val="00464281"/>
    <w:rsid w:val="00465527"/>
    <w:rsid w:val="00465B89"/>
    <w:rsid w:val="00466486"/>
    <w:rsid w:val="00466CE0"/>
    <w:rsid w:val="004707E9"/>
    <w:rsid w:val="00471099"/>
    <w:rsid w:val="004715DC"/>
    <w:rsid w:val="00471C33"/>
    <w:rsid w:val="00471C47"/>
    <w:rsid w:val="00471E5A"/>
    <w:rsid w:val="00472DF5"/>
    <w:rsid w:val="00472E3E"/>
    <w:rsid w:val="00473F4E"/>
    <w:rsid w:val="004742CE"/>
    <w:rsid w:val="00474D75"/>
    <w:rsid w:val="00474F6C"/>
    <w:rsid w:val="0047526B"/>
    <w:rsid w:val="004764CF"/>
    <w:rsid w:val="004766FE"/>
    <w:rsid w:val="004768E1"/>
    <w:rsid w:val="004769DC"/>
    <w:rsid w:val="0047749C"/>
    <w:rsid w:val="00477675"/>
    <w:rsid w:val="00480040"/>
    <w:rsid w:val="00480396"/>
    <w:rsid w:val="00480E1D"/>
    <w:rsid w:val="0048144D"/>
    <w:rsid w:val="00481474"/>
    <w:rsid w:val="004816B0"/>
    <w:rsid w:val="00482086"/>
    <w:rsid w:val="00482CAD"/>
    <w:rsid w:val="00483558"/>
    <w:rsid w:val="00484BAA"/>
    <w:rsid w:val="00484E0D"/>
    <w:rsid w:val="00485198"/>
    <w:rsid w:val="00485201"/>
    <w:rsid w:val="0048551B"/>
    <w:rsid w:val="00485FE7"/>
    <w:rsid w:val="00486EFA"/>
    <w:rsid w:val="00487E47"/>
    <w:rsid w:val="0049157E"/>
    <w:rsid w:val="00491BEB"/>
    <w:rsid w:val="00491C49"/>
    <w:rsid w:val="004926D7"/>
    <w:rsid w:val="00492BD3"/>
    <w:rsid w:val="0049305D"/>
    <w:rsid w:val="00493550"/>
    <w:rsid w:val="00493747"/>
    <w:rsid w:val="0049437B"/>
    <w:rsid w:val="00494946"/>
    <w:rsid w:val="00494A3D"/>
    <w:rsid w:val="00494BAA"/>
    <w:rsid w:val="00494BAD"/>
    <w:rsid w:val="00495017"/>
    <w:rsid w:val="004950E8"/>
    <w:rsid w:val="00495249"/>
    <w:rsid w:val="004958FA"/>
    <w:rsid w:val="00495BDD"/>
    <w:rsid w:val="00495DA3"/>
    <w:rsid w:val="00496529"/>
    <w:rsid w:val="00496C0B"/>
    <w:rsid w:val="00496CC2"/>
    <w:rsid w:val="0049766F"/>
    <w:rsid w:val="00497AF8"/>
    <w:rsid w:val="004A0777"/>
    <w:rsid w:val="004A08ED"/>
    <w:rsid w:val="004A16BC"/>
    <w:rsid w:val="004A2685"/>
    <w:rsid w:val="004A294E"/>
    <w:rsid w:val="004A2AAA"/>
    <w:rsid w:val="004A2B53"/>
    <w:rsid w:val="004A3453"/>
    <w:rsid w:val="004A42C2"/>
    <w:rsid w:val="004A4458"/>
    <w:rsid w:val="004A5450"/>
    <w:rsid w:val="004A5A05"/>
    <w:rsid w:val="004A5BA9"/>
    <w:rsid w:val="004A6660"/>
    <w:rsid w:val="004A66AF"/>
    <w:rsid w:val="004A6773"/>
    <w:rsid w:val="004A72A3"/>
    <w:rsid w:val="004A73D6"/>
    <w:rsid w:val="004B03F4"/>
    <w:rsid w:val="004B0C6B"/>
    <w:rsid w:val="004B1445"/>
    <w:rsid w:val="004B223F"/>
    <w:rsid w:val="004B2456"/>
    <w:rsid w:val="004B256B"/>
    <w:rsid w:val="004B2729"/>
    <w:rsid w:val="004B2EB8"/>
    <w:rsid w:val="004B34E4"/>
    <w:rsid w:val="004B374B"/>
    <w:rsid w:val="004B428A"/>
    <w:rsid w:val="004B48FA"/>
    <w:rsid w:val="004B70BD"/>
    <w:rsid w:val="004C02FC"/>
    <w:rsid w:val="004C1573"/>
    <w:rsid w:val="004C28DF"/>
    <w:rsid w:val="004C2CA4"/>
    <w:rsid w:val="004C45EC"/>
    <w:rsid w:val="004C535A"/>
    <w:rsid w:val="004C54F5"/>
    <w:rsid w:val="004C5B6F"/>
    <w:rsid w:val="004C6866"/>
    <w:rsid w:val="004C6F6D"/>
    <w:rsid w:val="004C7763"/>
    <w:rsid w:val="004C7CBA"/>
    <w:rsid w:val="004C7FE5"/>
    <w:rsid w:val="004D08E0"/>
    <w:rsid w:val="004D10DE"/>
    <w:rsid w:val="004D12A6"/>
    <w:rsid w:val="004D2831"/>
    <w:rsid w:val="004D3615"/>
    <w:rsid w:val="004D3853"/>
    <w:rsid w:val="004D3AA9"/>
    <w:rsid w:val="004D4117"/>
    <w:rsid w:val="004D4BCC"/>
    <w:rsid w:val="004D4E95"/>
    <w:rsid w:val="004D54A2"/>
    <w:rsid w:val="004D6308"/>
    <w:rsid w:val="004D6365"/>
    <w:rsid w:val="004D6FDB"/>
    <w:rsid w:val="004E1D1A"/>
    <w:rsid w:val="004E1D77"/>
    <w:rsid w:val="004E3324"/>
    <w:rsid w:val="004E373C"/>
    <w:rsid w:val="004E40A0"/>
    <w:rsid w:val="004E4657"/>
    <w:rsid w:val="004E4EF4"/>
    <w:rsid w:val="004E5027"/>
    <w:rsid w:val="004E63E3"/>
    <w:rsid w:val="004E6668"/>
    <w:rsid w:val="004E6740"/>
    <w:rsid w:val="004E7399"/>
    <w:rsid w:val="004E74B1"/>
    <w:rsid w:val="004E759B"/>
    <w:rsid w:val="004F11FE"/>
    <w:rsid w:val="004F1890"/>
    <w:rsid w:val="004F1CC8"/>
    <w:rsid w:val="004F331C"/>
    <w:rsid w:val="004F3EE8"/>
    <w:rsid w:val="004F4BED"/>
    <w:rsid w:val="004F5399"/>
    <w:rsid w:val="004F567E"/>
    <w:rsid w:val="004F5D90"/>
    <w:rsid w:val="004F6745"/>
    <w:rsid w:val="004F7072"/>
    <w:rsid w:val="004F72F2"/>
    <w:rsid w:val="004F746C"/>
    <w:rsid w:val="00500284"/>
    <w:rsid w:val="00500306"/>
    <w:rsid w:val="0050064A"/>
    <w:rsid w:val="00500B50"/>
    <w:rsid w:val="005010A5"/>
    <w:rsid w:val="005019A9"/>
    <w:rsid w:val="00501C90"/>
    <w:rsid w:val="005027BF"/>
    <w:rsid w:val="0050287C"/>
    <w:rsid w:val="005029E5"/>
    <w:rsid w:val="00503277"/>
    <w:rsid w:val="005039B0"/>
    <w:rsid w:val="00503FEC"/>
    <w:rsid w:val="0050450D"/>
    <w:rsid w:val="005052F5"/>
    <w:rsid w:val="005062A8"/>
    <w:rsid w:val="00506D43"/>
    <w:rsid w:val="005072BF"/>
    <w:rsid w:val="0050750B"/>
    <w:rsid w:val="00507606"/>
    <w:rsid w:val="00507C83"/>
    <w:rsid w:val="00507CE5"/>
    <w:rsid w:val="00507DD5"/>
    <w:rsid w:val="00510D28"/>
    <w:rsid w:val="0051183D"/>
    <w:rsid w:val="005119EB"/>
    <w:rsid w:val="00511FF6"/>
    <w:rsid w:val="00512C5A"/>
    <w:rsid w:val="00512E6D"/>
    <w:rsid w:val="00513061"/>
    <w:rsid w:val="00513753"/>
    <w:rsid w:val="0051386C"/>
    <w:rsid w:val="0051556C"/>
    <w:rsid w:val="00515B8E"/>
    <w:rsid w:val="00515E2E"/>
    <w:rsid w:val="00515E50"/>
    <w:rsid w:val="00516B45"/>
    <w:rsid w:val="00517028"/>
    <w:rsid w:val="00517335"/>
    <w:rsid w:val="00517392"/>
    <w:rsid w:val="005201BC"/>
    <w:rsid w:val="0052074F"/>
    <w:rsid w:val="00520919"/>
    <w:rsid w:val="00520F24"/>
    <w:rsid w:val="0052111D"/>
    <w:rsid w:val="00521BE4"/>
    <w:rsid w:val="00522528"/>
    <w:rsid w:val="00522B86"/>
    <w:rsid w:val="00522C40"/>
    <w:rsid w:val="00522D49"/>
    <w:rsid w:val="00523074"/>
    <w:rsid w:val="00523407"/>
    <w:rsid w:val="005243E6"/>
    <w:rsid w:val="005249A3"/>
    <w:rsid w:val="00524AC6"/>
    <w:rsid w:val="00525175"/>
    <w:rsid w:val="005262F3"/>
    <w:rsid w:val="0052677F"/>
    <w:rsid w:val="0052712E"/>
    <w:rsid w:val="0052799B"/>
    <w:rsid w:val="00527EBA"/>
    <w:rsid w:val="00527F24"/>
    <w:rsid w:val="00530001"/>
    <w:rsid w:val="005301D4"/>
    <w:rsid w:val="005305F9"/>
    <w:rsid w:val="005319FA"/>
    <w:rsid w:val="005340AA"/>
    <w:rsid w:val="00534678"/>
    <w:rsid w:val="00535848"/>
    <w:rsid w:val="00535A8A"/>
    <w:rsid w:val="00535DBB"/>
    <w:rsid w:val="005360F0"/>
    <w:rsid w:val="005368BD"/>
    <w:rsid w:val="00536A62"/>
    <w:rsid w:val="00536B10"/>
    <w:rsid w:val="005371F1"/>
    <w:rsid w:val="005375B4"/>
    <w:rsid w:val="005408C4"/>
    <w:rsid w:val="00540B62"/>
    <w:rsid w:val="00540D35"/>
    <w:rsid w:val="005411F2"/>
    <w:rsid w:val="00541E6A"/>
    <w:rsid w:val="00541F9A"/>
    <w:rsid w:val="0054315E"/>
    <w:rsid w:val="005435BF"/>
    <w:rsid w:val="00543939"/>
    <w:rsid w:val="005439FA"/>
    <w:rsid w:val="00543C07"/>
    <w:rsid w:val="00543D22"/>
    <w:rsid w:val="005444F6"/>
    <w:rsid w:val="00544559"/>
    <w:rsid w:val="00544E01"/>
    <w:rsid w:val="00545157"/>
    <w:rsid w:val="0054523C"/>
    <w:rsid w:val="005453D0"/>
    <w:rsid w:val="00546D9B"/>
    <w:rsid w:val="00547580"/>
    <w:rsid w:val="00550C8E"/>
    <w:rsid w:val="00550D94"/>
    <w:rsid w:val="005518FE"/>
    <w:rsid w:val="00551A0D"/>
    <w:rsid w:val="00551BD2"/>
    <w:rsid w:val="005520AD"/>
    <w:rsid w:val="005521D0"/>
    <w:rsid w:val="005532D3"/>
    <w:rsid w:val="00553D1B"/>
    <w:rsid w:val="005543A4"/>
    <w:rsid w:val="00555233"/>
    <w:rsid w:val="005558DC"/>
    <w:rsid w:val="00555BD0"/>
    <w:rsid w:val="00555D45"/>
    <w:rsid w:val="00555DBB"/>
    <w:rsid w:val="0055650E"/>
    <w:rsid w:val="005568B0"/>
    <w:rsid w:val="0055730B"/>
    <w:rsid w:val="005575D9"/>
    <w:rsid w:val="005576A9"/>
    <w:rsid w:val="005577D0"/>
    <w:rsid w:val="00557F64"/>
    <w:rsid w:val="00561CFB"/>
    <w:rsid w:val="00561DDC"/>
    <w:rsid w:val="005630EC"/>
    <w:rsid w:val="00563805"/>
    <w:rsid w:val="00563E1A"/>
    <w:rsid w:val="0056410F"/>
    <w:rsid w:val="0056496B"/>
    <w:rsid w:val="005653D9"/>
    <w:rsid w:val="00565699"/>
    <w:rsid w:val="00565B52"/>
    <w:rsid w:val="00566052"/>
    <w:rsid w:val="00566621"/>
    <w:rsid w:val="005666E0"/>
    <w:rsid w:val="0056789F"/>
    <w:rsid w:val="00567A7E"/>
    <w:rsid w:val="00567AED"/>
    <w:rsid w:val="00567D13"/>
    <w:rsid w:val="00567E29"/>
    <w:rsid w:val="00567F0C"/>
    <w:rsid w:val="00570156"/>
    <w:rsid w:val="0057049C"/>
    <w:rsid w:val="005709B4"/>
    <w:rsid w:val="00570C17"/>
    <w:rsid w:val="00570F99"/>
    <w:rsid w:val="0057268F"/>
    <w:rsid w:val="005736FC"/>
    <w:rsid w:val="0057398D"/>
    <w:rsid w:val="00573C3B"/>
    <w:rsid w:val="00573E6B"/>
    <w:rsid w:val="00574055"/>
    <w:rsid w:val="005743A3"/>
    <w:rsid w:val="0057464B"/>
    <w:rsid w:val="005751FC"/>
    <w:rsid w:val="005760A9"/>
    <w:rsid w:val="00576283"/>
    <w:rsid w:val="0057641E"/>
    <w:rsid w:val="0057652C"/>
    <w:rsid w:val="00576A12"/>
    <w:rsid w:val="005770C3"/>
    <w:rsid w:val="005772E3"/>
    <w:rsid w:val="00577897"/>
    <w:rsid w:val="005778C9"/>
    <w:rsid w:val="00580526"/>
    <w:rsid w:val="00580C0D"/>
    <w:rsid w:val="00581B6D"/>
    <w:rsid w:val="00581F07"/>
    <w:rsid w:val="00582008"/>
    <w:rsid w:val="00582CD5"/>
    <w:rsid w:val="00582E58"/>
    <w:rsid w:val="005836C7"/>
    <w:rsid w:val="005836F5"/>
    <w:rsid w:val="005837E5"/>
    <w:rsid w:val="00583AE3"/>
    <w:rsid w:val="00584DFA"/>
    <w:rsid w:val="005855E2"/>
    <w:rsid w:val="0058595C"/>
    <w:rsid w:val="005870F6"/>
    <w:rsid w:val="0058755B"/>
    <w:rsid w:val="00587BF2"/>
    <w:rsid w:val="00587E6F"/>
    <w:rsid w:val="00590203"/>
    <w:rsid w:val="0059087A"/>
    <w:rsid w:val="00590FA4"/>
    <w:rsid w:val="00591159"/>
    <w:rsid w:val="00591342"/>
    <w:rsid w:val="005913CA"/>
    <w:rsid w:val="0059194D"/>
    <w:rsid w:val="0059293D"/>
    <w:rsid w:val="0059296A"/>
    <w:rsid w:val="00592F31"/>
    <w:rsid w:val="005930D6"/>
    <w:rsid w:val="0059423E"/>
    <w:rsid w:val="00594464"/>
    <w:rsid w:val="00594EA4"/>
    <w:rsid w:val="005952A8"/>
    <w:rsid w:val="005963AD"/>
    <w:rsid w:val="00596C20"/>
    <w:rsid w:val="00597252"/>
    <w:rsid w:val="005976AA"/>
    <w:rsid w:val="00597B4F"/>
    <w:rsid w:val="005A03DF"/>
    <w:rsid w:val="005A12A1"/>
    <w:rsid w:val="005A2630"/>
    <w:rsid w:val="005A26E3"/>
    <w:rsid w:val="005A2901"/>
    <w:rsid w:val="005A308C"/>
    <w:rsid w:val="005A317F"/>
    <w:rsid w:val="005A4CB0"/>
    <w:rsid w:val="005A5735"/>
    <w:rsid w:val="005A5D18"/>
    <w:rsid w:val="005A6517"/>
    <w:rsid w:val="005A6EFD"/>
    <w:rsid w:val="005A71EC"/>
    <w:rsid w:val="005A773D"/>
    <w:rsid w:val="005B0477"/>
    <w:rsid w:val="005B0D26"/>
    <w:rsid w:val="005B0FDB"/>
    <w:rsid w:val="005B1836"/>
    <w:rsid w:val="005B1B27"/>
    <w:rsid w:val="005B1CF6"/>
    <w:rsid w:val="005B2E8C"/>
    <w:rsid w:val="005B35BF"/>
    <w:rsid w:val="005B3DD4"/>
    <w:rsid w:val="005B3FFE"/>
    <w:rsid w:val="005B55C4"/>
    <w:rsid w:val="005B5CBB"/>
    <w:rsid w:val="005B6206"/>
    <w:rsid w:val="005B78F8"/>
    <w:rsid w:val="005C0608"/>
    <w:rsid w:val="005C09F0"/>
    <w:rsid w:val="005C0C24"/>
    <w:rsid w:val="005C0CDA"/>
    <w:rsid w:val="005C0F53"/>
    <w:rsid w:val="005C12FD"/>
    <w:rsid w:val="005C14E3"/>
    <w:rsid w:val="005C2671"/>
    <w:rsid w:val="005C26DF"/>
    <w:rsid w:val="005C27F6"/>
    <w:rsid w:val="005C2988"/>
    <w:rsid w:val="005C3004"/>
    <w:rsid w:val="005C3733"/>
    <w:rsid w:val="005C43AD"/>
    <w:rsid w:val="005C5872"/>
    <w:rsid w:val="005C58DD"/>
    <w:rsid w:val="005C71EB"/>
    <w:rsid w:val="005C7C7A"/>
    <w:rsid w:val="005D001E"/>
    <w:rsid w:val="005D035A"/>
    <w:rsid w:val="005D0FB3"/>
    <w:rsid w:val="005D1129"/>
    <w:rsid w:val="005D1759"/>
    <w:rsid w:val="005D18D9"/>
    <w:rsid w:val="005D195E"/>
    <w:rsid w:val="005D1A83"/>
    <w:rsid w:val="005D1CF8"/>
    <w:rsid w:val="005D2956"/>
    <w:rsid w:val="005D2F6D"/>
    <w:rsid w:val="005D2F7D"/>
    <w:rsid w:val="005D42F5"/>
    <w:rsid w:val="005D4342"/>
    <w:rsid w:val="005D5280"/>
    <w:rsid w:val="005D5585"/>
    <w:rsid w:val="005D559E"/>
    <w:rsid w:val="005D5B9C"/>
    <w:rsid w:val="005D637B"/>
    <w:rsid w:val="005D66C3"/>
    <w:rsid w:val="005D6DC6"/>
    <w:rsid w:val="005D77E5"/>
    <w:rsid w:val="005E0035"/>
    <w:rsid w:val="005E0209"/>
    <w:rsid w:val="005E04B4"/>
    <w:rsid w:val="005E090D"/>
    <w:rsid w:val="005E0A3F"/>
    <w:rsid w:val="005E0C7B"/>
    <w:rsid w:val="005E0D1E"/>
    <w:rsid w:val="005E10E8"/>
    <w:rsid w:val="005E12B1"/>
    <w:rsid w:val="005E1868"/>
    <w:rsid w:val="005E1E80"/>
    <w:rsid w:val="005E2BD8"/>
    <w:rsid w:val="005E2E11"/>
    <w:rsid w:val="005E2E9C"/>
    <w:rsid w:val="005E41E1"/>
    <w:rsid w:val="005E5388"/>
    <w:rsid w:val="005E55FE"/>
    <w:rsid w:val="005E5F1A"/>
    <w:rsid w:val="005E658C"/>
    <w:rsid w:val="005E670F"/>
    <w:rsid w:val="005E686A"/>
    <w:rsid w:val="005E6B37"/>
    <w:rsid w:val="005E6E47"/>
    <w:rsid w:val="005E78BA"/>
    <w:rsid w:val="005E790E"/>
    <w:rsid w:val="005E7954"/>
    <w:rsid w:val="005E79E9"/>
    <w:rsid w:val="005E7C9B"/>
    <w:rsid w:val="005F01F4"/>
    <w:rsid w:val="005F0467"/>
    <w:rsid w:val="005F1484"/>
    <w:rsid w:val="005F1A9B"/>
    <w:rsid w:val="005F1E58"/>
    <w:rsid w:val="005F2739"/>
    <w:rsid w:val="005F2E10"/>
    <w:rsid w:val="005F2ED1"/>
    <w:rsid w:val="005F3AE5"/>
    <w:rsid w:val="005F3E75"/>
    <w:rsid w:val="005F4164"/>
    <w:rsid w:val="005F45BA"/>
    <w:rsid w:val="005F48F7"/>
    <w:rsid w:val="005F5651"/>
    <w:rsid w:val="005F623B"/>
    <w:rsid w:val="005F6644"/>
    <w:rsid w:val="005F6CA0"/>
    <w:rsid w:val="005F6E10"/>
    <w:rsid w:val="005F775C"/>
    <w:rsid w:val="005F7964"/>
    <w:rsid w:val="005F7DA2"/>
    <w:rsid w:val="0060024F"/>
    <w:rsid w:val="0060029A"/>
    <w:rsid w:val="00600488"/>
    <w:rsid w:val="00600494"/>
    <w:rsid w:val="006014E3"/>
    <w:rsid w:val="00601BFD"/>
    <w:rsid w:val="00602478"/>
    <w:rsid w:val="00602EE8"/>
    <w:rsid w:val="006031EB"/>
    <w:rsid w:val="006036CF"/>
    <w:rsid w:val="006039DB"/>
    <w:rsid w:val="00603FD0"/>
    <w:rsid w:val="00604523"/>
    <w:rsid w:val="006047EF"/>
    <w:rsid w:val="006056D6"/>
    <w:rsid w:val="0060654A"/>
    <w:rsid w:val="00606735"/>
    <w:rsid w:val="00606782"/>
    <w:rsid w:val="006069BE"/>
    <w:rsid w:val="006069C9"/>
    <w:rsid w:val="006074EB"/>
    <w:rsid w:val="0060769C"/>
    <w:rsid w:val="00607795"/>
    <w:rsid w:val="00610015"/>
    <w:rsid w:val="006101C6"/>
    <w:rsid w:val="006106C0"/>
    <w:rsid w:val="00611496"/>
    <w:rsid w:val="00611C3C"/>
    <w:rsid w:val="00611FC0"/>
    <w:rsid w:val="006131FD"/>
    <w:rsid w:val="00613A76"/>
    <w:rsid w:val="00613E20"/>
    <w:rsid w:val="00613E3F"/>
    <w:rsid w:val="00613F93"/>
    <w:rsid w:val="0061438B"/>
    <w:rsid w:val="00614AE1"/>
    <w:rsid w:val="00615292"/>
    <w:rsid w:val="0061566A"/>
    <w:rsid w:val="00616AAF"/>
    <w:rsid w:val="006174D2"/>
    <w:rsid w:val="00617F2F"/>
    <w:rsid w:val="00620C3D"/>
    <w:rsid w:val="00620F69"/>
    <w:rsid w:val="00621666"/>
    <w:rsid w:val="00621B77"/>
    <w:rsid w:val="00621CBC"/>
    <w:rsid w:val="00622295"/>
    <w:rsid w:val="00622781"/>
    <w:rsid w:val="00622827"/>
    <w:rsid w:val="00624583"/>
    <w:rsid w:val="00624889"/>
    <w:rsid w:val="00624C33"/>
    <w:rsid w:val="00625CAF"/>
    <w:rsid w:val="00625FC7"/>
    <w:rsid w:val="006268D3"/>
    <w:rsid w:val="006277CF"/>
    <w:rsid w:val="00627BFD"/>
    <w:rsid w:val="006301FD"/>
    <w:rsid w:val="0063028A"/>
    <w:rsid w:val="00630EE5"/>
    <w:rsid w:val="00631664"/>
    <w:rsid w:val="00631864"/>
    <w:rsid w:val="00631890"/>
    <w:rsid w:val="006328AE"/>
    <w:rsid w:val="00632A71"/>
    <w:rsid w:val="006333FF"/>
    <w:rsid w:val="0063377D"/>
    <w:rsid w:val="00633A80"/>
    <w:rsid w:val="006357D7"/>
    <w:rsid w:val="006357EA"/>
    <w:rsid w:val="00635A33"/>
    <w:rsid w:val="00635A94"/>
    <w:rsid w:val="0063600E"/>
    <w:rsid w:val="00636443"/>
    <w:rsid w:val="0064024D"/>
    <w:rsid w:val="00640410"/>
    <w:rsid w:val="00640BFF"/>
    <w:rsid w:val="006420C0"/>
    <w:rsid w:val="0064324D"/>
    <w:rsid w:val="0064350B"/>
    <w:rsid w:val="006449F0"/>
    <w:rsid w:val="006459B1"/>
    <w:rsid w:val="00645C36"/>
    <w:rsid w:val="00646193"/>
    <w:rsid w:val="006478E3"/>
    <w:rsid w:val="006478EE"/>
    <w:rsid w:val="006501B4"/>
    <w:rsid w:val="00651266"/>
    <w:rsid w:val="00651425"/>
    <w:rsid w:val="00652CF0"/>
    <w:rsid w:val="00652D89"/>
    <w:rsid w:val="00653B11"/>
    <w:rsid w:val="0065405F"/>
    <w:rsid w:val="0065440D"/>
    <w:rsid w:val="006549A2"/>
    <w:rsid w:val="006552FC"/>
    <w:rsid w:val="006556D5"/>
    <w:rsid w:val="00655BFB"/>
    <w:rsid w:val="00656074"/>
    <w:rsid w:val="0065612B"/>
    <w:rsid w:val="00656154"/>
    <w:rsid w:val="006565E9"/>
    <w:rsid w:val="006576D7"/>
    <w:rsid w:val="00657943"/>
    <w:rsid w:val="00657B91"/>
    <w:rsid w:val="00657BA0"/>
    <w:rsid w:val="00660527"/>
    <w:rsid w:val="0066146A"/>
    <w:rsid w:val="00661E19"/>
    <w:rsid w:val="0066245C"/>
    <w:rsid w:val="00664008"/>
    <w:rsid w:val="00664183"/>
    <w:rsid w:val="006643A3"/>
    <w:rsid w:val="00664E26"/>
    <w:rsid w:val="0066521C"/>
    <w:rsid w:val="00667380"/>
    <w:rsid w:val="00667734"/>
    <w:rsid w:val="00667B0D"/>
    <w:rsid w:val="0067084F"/>
    <w:rsid w:val="00670965"/>
    <w:rsid w:val="00670CE4"/>
    <w:rsid w:val="00670D72"/>
    <w:rsid w:val="00670F80"/>
    <w:rsid w:val="006711B0"/>
    <w:rsid w:val="0067129C"/>
    <w:rsid w:val="00671B81"/>
    <w:rsid w:val="00671BBB"/>
    <w:rsid w:val="0067213F"/>
    <w:rsid w:val="006722F7"/>
    <w:rsid w:val="00672545"/>
    <w:rsid w:val="006725DA"/>
    <w:rsid w:val="00672C5F"/>
    <w:rsid w:val="00672F3F"/>
    <w:rsid w:val="0067499B"/>
    <w:rsid w:val="0067792C"/>
    <w:rsid w:val="00677FA4"/>
    <w:rsid w:val="00680C16"/>
    <w:rsid w:val="00680C84"/>
    <w:rsid w:val="00681177"/>
    <w:rsid w:val="00681FB3"/>
    <w:rsid w:val="00682360"/>
    <w:rsid w:val="00682756"/>
    <w:rsid w:val="006832C5"/>
    <w:rsid w:val="00683EBF"/>
    <w:rsid w:val="006849DE"/>
    <w:rsid w:val="00684E4A"/>
    <w:rsid w:val="006850C5"/>
    <w:rsid w:val="00685ACC"/>
    <w:rsid w:val="006870D8"/>
    <w:rsid w:val="00687410"/>
    <w:rsid w:val="00687F87"/>
    <w:rsid w:val="00690B00"/>
    <w:rsid w:val="00690C16"/>
    <w:rsid w:val="0069117B"/>
    <w:rsid w:val="006912FF"/>
    <w:rsid w:val="006913BC"/>
    <w:rsid w:val="006915B5"/>
    <w:rsid w:val="00691BFF"/>
    <w:rsid w:val="0069229E"/>
    <w:rsid w:val="006922E7"/>
    <w:rsid w:val="0069382C"/>
    <w:rsid w:val="0069389C"/>
    <w:rsid w:val="00693D88"/>
    <w:rsid w:val="00693DC3"/>
    <w:rsid w:val="00694423"/>
    <w:rsid w:val="006952CA"/>
    <w:rsid w:val="006961DF"/>
    <w:rsid w:val="0069621B"/>
    <w:rsid w:val="0069736C"/>
    <w:rsid w:val="00697C1C"/>
    <w:rsid w:val="00697CD2"/>
    <w:rsid w:val="006A00BB"/>
    <w:rsid w:val="006A10F1"/>
    <w:rsid w:val="006A14BB"/>
    <w:rsid w:val="006A1911"/>
    <w:rsid w:val="006A20C6"/>
    <w:rsid w:val="006A2387"/>
    <w:rsid w:val="006A27FA"/>
    <w:rsid w:val="006A2FA3"/>
    <w:rsid w:val="006A31C7"/>
    <w:rsid w:val="006A3619"/>
    <w:rsid w:val="006A3990"/>
    <w:rsid w:val="006A62D0"/>
    <w:rsid w:val="006A67F5"/>
    <w:rsid w:val="006A6D44"/>
    <w:rsid w:val="006A790A"/>
    <w:rsid w:val="006B0A32"/>
    <w:rsid w:val="006B1199"/>
    <w:rsid w:val="006B162A"/>
    <w:rsid w:val="006B1CA2"/>
    <w:rsid w:val="006B1D49"/>
    <w:rsid w:val="006B266E"/>
    <w:rsid w:val="006B27F0"/>
    <w:rsid w:val="006B2E92"/>
    <w:rsid w:val="006B30C7"/>
    <w:rsid w:val="006B31D9"/>
    <w:rsid w:val="006B3964"/>
    <w:rsid w:val="006B4105"/>
    <w:rsid w:val="006B4267"/>
    <w:rsid w:val="006B477F"/>
    <w:rsid w:val="006B5FE1"/>
    <w:rsid w:val="006B63EE"/>
    <w:rsid w:val="006B64C5"/>
    <w:rsid w:val="006B6522"/>
    <w:rsid w:val="006B6797"/>
    <w:rsid w:val="006B6EF5"/>
    <w:rsid w:val="006C1C91"/>
    <w:rsid w:val="006C2D71"/>
    <w:rsid w:val="006C3222"/>
    <w:rsid w:val="006C362D"/>
    <w:rsid w:val="006C36BA"/>
    <w:rsid w:val="006C408A"/>
    <w:rsid w:val="006C5A09"/>
    <w:rsid w:val="006C5A22"/>
    <w:rsid w:val="006C65A3"/>
    <w:rsid w:val="006D0DDD"/>
    <w:rsid w:val="006D165F"/>
    <w:rsid w:val="006D2033"/>
    <w:rsid w:val="006D2693"/>
    <w:rsid w:val="006D3F20"/>
    <w:rsid w:val="006D520E"/>
    <w:rsid w:val="006D6004"/>
    <w:rsid w:val="006D7A63"/>
    <w:rsid w:val="006D7EEA"/>
    <w:rsid w:val="006E0336"/>
    <w:rsid w:val="006E0DD1"/>
    <w:rsid w:val="006E0FED"/>
    <w:rsid w:val="006E120F"/>
    <w:rsid w:val="006E13AB"/>
    <w:rsid w:val="006E1898"/>
    <w:rsid w:val="006E1EE0"/>
    <w:rsid w:val="006E246B"/>
    <w:rsid w:val="006E332B"/>
    <w:rsid w:val="006E34F1"/>
    <w:rsid w:val="006E3750"/>
    <w:rsid w:val="006E4024"/>
    <w:rsid w:val="006E4B37"/>
    <w:rsid w:val="006E6086"/>
    <w:rsid w:val="006E614A"/>
    <w:rsid w:val="006E65D4"/>
    <w:rsid w:val="006E6AA7"/>
    <w:rsid w:val="006E6C8C"/>
    <w:rsid w:val="006E7DFC"/>
    <w:rsid w:val="006F0B29"/>
    <w:rsid w:val="006F0DD9"/>
    <w:rsid w:val="006F1180"/>
    <w:rsid w:val="006F1823"/>
    <w:rsid w:val="006F209E"/>
    <w:rsid w:val="006F3777"/>
    <w:rsid w:val="006F3BB2"/>
    <w:rsid w:val="006F43FF"/>
    <w:rsid w:val="006F4652"/>
    <w:rsid w:val="006F4C5F"/>
    <w:rsid w:val="006F54AC"/>
    <w:rsid w:val="006F5997"/>
    <w:rsid w:val="006F7759"/>
    <w:rsid w:val="007009D8"/>
    <w:rsid w:val="00700AE9"/>
    <w:rsid w:val="00700B71"/>
    <w:rsid w:val="0070102D"/>
    <w:rsid w:val="00701311"/>
    <w:rsid w:val="007013EA"/>
    <w:rsid w:val="007014F7"/>
    <w:rsid w:val="00701F9C"/>
    <w:rsid w:val="00702093"/>
    <w:rsid w:val="0070260B"/>
    <w:rsid w:val="00703F34"/>
    <w:rsid w:val="007042CE"/>
    <w:rsid w:val="00704D07"/>
    <w:rsid w:val="00704DC4"/>
    <w:rsid w:val="00705314"/>
    <w:rsid w:val="00705C90"/>
    <w:rsid w:val="007061B9"/>
    <w:rsid w:val="00707EA7"/>
    <w:rsid w:val="00711760"/>
    <w:rsid w:val="00711BA1"/>
    <w:rsid w:val="00711DE7"/>
    <w:rsid w:val="00712985"/>
    <w:rsid w:val="00712CA7"/>
    <w:rsid w:val="00713505"/>
    <w:rsid w:val="007139E7"/>
    <w:rsid w:val="00713C0A"/>
    <w:rsid w:val="00714512"/>
    <w:rsid w:val="007147C9"/>
    <w:rsid w:val="00714AFB"/>
    <w:rsid w:val="007150D7"/>
    <w:rsid w:val="00715CA6"/>
    <w:rsid w:val="00715F97"/>
    <w:rsid w:val="00716B52"/>
    <w:rsid w:val="00717289"/>
    <w:rsid w:val="00717BE7"/>
    <w:rsid w:val="00717EE5"/>
    <w:rsid w:val="007203BB"/>
    <w:rsid w:val="00720591"/>
    <w:rsid w:val="00720608"/>
    <w:rsid w:val="00721391"/>
    <w:rsid w:val="00721ACC"/>
    <w:rsid w:val="00721F98"/>
    <w:rsid w:val="007222D6"/>
    <w:rsid w:val="00722473"/>
    <w:rsid w:val="00722937"/>
    <w:rsid w:val="00722CB8"/>
    <w:rsid w:val="0072334B"/>
    <w:rsid w:val="007235A6"/>
    <w:rsid w:val="007248DD"/>
    <w:rsid w:val="007256D8"/>
    <w:rsid w:val="0072579F"/>
    <w:rsid w:val="00725A37"/>
    <w:rsid w:val="00725E77"/>
    <w:rsid w:val="007272D0"/>
    <w:rsid w:val="00727F94"/>
    <w:rsid w:val="00730A5F"/>
    <w:rsid w:val="00731E67"/>
    <w:rsid w:val="007326E1"/>
    <w:rsid w:val="007329B3"/>
    <w:rsid w:val="00732FC6"/>
    <w:rsid w:val="0073323A"/>
    <w:rsid w:val="007337EB"/>
    <w:rsid w:val="00733D25"/>
    <w:rsid w:val="0073515D"/>
    <w:rsid w:val="0073593F"/>
    <w:rsid w:val="00735BBE"/>
    <w:rsid w:val="00736344"/>
    <w:rsid w:val="0073661C"/>
    <w:rsid w:val="00736669"/>
    <w:rsid w:val="00736705"/>
    <w:rsid w:val="00736C26"/>
    <w:rsid w:val="00737125"/>
    <w:rsid w:val="007372CF"/>
    <w:rsid w:val="00737AB6"/>
    <w:rsid w:val="0074047F"/>
    <w:rsid w:val="007427B7"/>
    <w:rsid w:val="00742A0C"/>
    <w:rsid w:val="00743994"/>
    <w:rsid w:val="0074416E"/>
    <w:rsid w:val="00744C0D"/>
    <w:rsid w:val="00744DC3"/>
    <w:rsid w:val="007453A7"/>
    <w:rsid w:val="00745531"/>
    <w:rsid w:val="0074560D"/>
    <w:rsid w:val="007458DE"/>
    <w:rsid w:val="00745D18"/>
    <w:rsid w:val="00746A07"/>
    <w:rsid w:val="00746EFA"/>
    <w:rsid w:val="00747CC9"/>
    <w:rsid w:val="00750C5C"/>
    <w:rsid w:val="0075188E"/>
    <w:rsid w:val="00751E97"/>
    <w:rsid w:val="00752792"/>
    <w:rsid w:val="00752BC9"/>
    <w:rsid w:val="00753202"/>
    <w:rsid w:val="00753280"/>
    <w:rsid w:val="00754AD1"/>
    <w:rsid w:val="007551C4"/>
    <w:rsid w:val="007556B0"/>
    <w:rsid w:val="00755CEB"/>
    <w:rsid w:val="00755E38"/>
    <w:rsid w:val="00756034"/>
    <w:rsid w:val="00756F8D"/>
    <w:rsid w:val="0075765A"/>
    <w:rsid w:val="00757E3E"/>
    <w:rsid w:val="0076014A"/>
    <w:rsid w:val="007604D4"/>
    <w:rsid w:val="00760C01"/>
    <w:rsid w:val="00760C28"/>
    <w:rsid w:val="00761A6F"/>
    <w:rsid w:val="00761B5C"/>
    <w:rsid w:val="007640BA"/>
    <w:rsid w:val="00764799"/>
    <w:rsid w:val="00764CDB"/>
    <w:rsid w:val="00765308"/>
    <w:rsid w:val="00765A7F"/>
    <w:rsid w:val="00765B02"/>
    <w:rsid w:val="007661A2"/>
    <w:rsid w:val="00770487"/>
    <w:rsid w:val="00771290"/>
    <w:rsid w:val="007716F7"/>
    <w:rsid w:val="00771B26"/>
    <w:rsid w:val="00771F29"/>
    <w:rsid w:val="007742D9"/>
    <w:rsid w:val="00774D63"/>
    <w:rsid w:val="00775F12"/>
    <w:rsid w:val="00776150"/>
    <w:rsid w:val="00776530"/>
    <w:rsid w:val="00777099"/>
    <w:rsid w:val="00777562"/>
    <w:rsid w:val="00777713"/>
    <w:rsid w:val="00777EF7"/>
    <w:rsid w:val="00780440"/>
    <w:rsid w:val="0078075C"/>
    <w:rsid w:val="00780C1B"/>
    <w:rsid w:val="00781310"/>
    <w:rsid w:val="007816B2"/>
    <w:rsid w:val="00781787"/>
    <w:rsid w:val="0078181C"/>
    <w:rsid w:val="00781AB6"/>
    <w:rsid w:val="00781EE9"/>
    <w:rsid w:val="0078200B"/>
    <w:rsid w:val="00782698"/>
    <w:rsid w:val="007827AA"/>
    <w:rsid w:val="00782E48"/>
    <w:rsid w:val="00782F25"/>
    <w:rsid w:val="007832A4"/>
    <w:rsid w:val="00783F7E"/>
    <w:rsid w:val="0078448A"/>
    <w:rsid w:val="007849DA"/>
    <w:rsid w:val="00784AEF"/>
    <w:rsid w:val="00784EC1"/>
    <w:rsid w:val="0078518D"/>
    <w:rsid w:val="0078593B"/>
    <w:rsid w:val="007859B7"/>
    <w:rsid w:val="00785E1C"/>
    <w:rsid w:val="0078699B"/>
    <w:rsid w:val="00787350"/>
    <w:rsid w:val="00787F3E"/>
    <w:rsid w:val="007906F4"/>
    <w:rsid w:val="00790754"/>
    <w:rsid w:val="00790918"/>
    <w:rsid w:val="00790FF4"/>
    <w:rsid w:val="00791D65"/>
    <w:rsid w:val="00791E8E"/>
    <w:rsid w:val="00792A97"/>
    <w:rsid w:val="007938BE"/>
    <w:rsid w:val="00793B9F"/>
    <w:rsid w:val="00793BA6"/>
    <w:rsid w:val="00793E93"/>
    <w:rsid w:val="0079406B"/>
    <w:rsid w:val="00794CDD"/>
    <w:rsid w:val="00794FEC"/>
    <w:rsid w:val="00795173"/>
    <w:rsid w:val="0079547D"/>
    <w:rsid w:val="007956B4"/>
    <w:rsid w:val="0079680F"/>
    <w:rsid w:val="00796EBF"/>
    <w:rsid w:val="00797613"/>
    <w:rsid w:val="00797CBA"/>
    <w:rsid w:val="007A0109"/>
    <w:rsid w:val="007A02EC"/>
    <w:rsid w:val="007A24A4"/>
    <w:rsid w:val="007A24A5"/>
    <w:rsid w:val="007A287C"/>
    <w:rsid w:val="007A2B70"/>
    <w:rsid w:val="007A2DA4"/>
    <w:rsid w:val="007A35BF"/>
    <w:rsid w:val="007A367E"/>
    <w:rsid w:val="007A478F"/>
    <w:rsid w:val="007A4AC7"/>
    <w:rsid w:val="007A4FA6"/>
    <w:rsid w:val="007A7A98"/>
    <w:rsid w:val="007B0D3B"/>
    <w:rsid w:val="007B1262"/>
    <w:rsid w:val="007B1913"/>
    <w:rsid w:val="007B1970"/>
    <w:rsid w:val="007B1B0E"/>
    <w:rsid w:val="007B2136"/>
    <w:rsid w:val="007B2500"/>
    <w:rsid w:val="007B2778"/>
    <w:rsid w:val="007B3825"/>
    <w:rsid w:val="007B395E"/>
    <w:rsid w:val="007B3A80"/>
    <w:rsid w:val="007B5CBF"/>
    <w:rsid w:val="007B71E1"/>
    <w:rsid w:val="007B7BB9"/>
    <w:rsid w:val="007C00E4"/>
    <w:rsid w:val="007C0B47"/>
    <w:rsid w:val="007C0EF8"/>
    <w:rsid w:val="007C11C5"/>
    <w:rsid w:val="007C2BD8"/>
    <w:rsid w:val="007C3127"/>
    <w:rsid w:val="007C36FE"/>
    <w:rsid w:val="007C44AB"/>
    <w:rsid w:val="007C4563"/>
    <w:rsid w:val="007C4DDA"/>
    <w:rsid w:val="007C4EE2"/>
    <w:rsid w:val="007C5683"/>
    <w:rsid w:val="007C5AE7"/>
    <w:rsid w:val="007C620F"/>
    <w:rsid w:val="007C7AD7"/>
    <w:rsid w:val="007C7D68"/>
    <w:rsid w:val="007D0683"/>
    <w:rsid w:val="007D0827"/>
    <w:rsid w:val="007D0D73"/>
    <w:rsid w:val="007D0DCA"/>
    <w:rsid w:val="007D0E26"/>
    <w:rsid w:val="007D109A"/>
    <w:rsid w:val="007D1469"/>
    <w:rsid w:val="007D18AC"/>
    <w:rsid w:val="007D18C9"/>
    <w:rsid w:val="007D226E"/>
    <w:rsid w:val="007D241D"/>
    <w:rsid w:val="007D2904"/>
    <w:rsid w:val="007D31D4"/>
    <w:rsid w:val="007D402A"/>
    <w:rsid w:val="007D483C"/>
    <w:rsid w:val="007D61D6"/>
    <w:rsid w:val="007D67D6"/>
    <w:rsid w:val="007D6E38"/>
    <w:rsid w:val="007D740E"/>
    <w:rsid w:val="007D7715"/>
    <w:rsid w:val="007D7787"/>
    <w:rsid w:val="007E01CC"/>
    <w:rsid w:val="007E08D6"/>
    <w:rsid w:val="007E10B2"/>
    <w:rsid w:val="007E137B"/>
    <w:rsid w:val="007E1B19"/>
    <w:rsid w:val="007E1D5E"/>
    <w:rsid w:val="007E201C"/>
    <w:rsid w:val="007E2360"/>
    <w:rsid w:val="007E3AC3"/>
    <w:rsid w:val="007E408B"/>
    <w:rsid w:val="007E4223"/>
    <w:rsid w:val="007E56B6"/>
    <w:rsid w:val="007E5774"/>
    <w:rsid w:val="007E69C5"/>
    <w:rsid w:val="007E71FC"/>
    <w:rsid w:val="007F0D87"/>
    <w:rsid w:val="007F0FC7"/>
    <w:rsid w:val="007F10FB"/>
    <w:rsid w:val="007F1402"/>
    <w:rsid w:val="007F1736"/>
    <w:rsid w:val="007F1B09"/>
    <w:rsid w:val="007F26D8"/>
    <w:rsid w:val="007F2C19"/>
    <w:rsid w:val="007F3364"/>
    <w:rsid w:val="007F3623"/>
    <w:rsid w:val="007F3A30"/>
    <w:rsid w:val="007F3AE4"/>
    <w:rsid w:val="007F3CC2"/>
    <w:rsid w:val="007F4349"/>
    <w:rsid w:val="007F5111"/>
    <w:rsid w:val="007F544B"/>
    <w:rsid w:val="007F6EE1"/>
    <w:rsid w:val="007F79B9"/>
    <w:rsid w:val="00800121"/>
    <w:rsid w:val="00800187"/>
    <w:rsid w:val="00800614"/>
    <w:rsid w:val="00800AD2"/>
    <w:rsid w:val="0080151E"/>
    <w:rsid w:val="008018E3"/>
    <w:rsid w:val="00801949"/>
    <w:rsid w:val="00801A2B"/>
    <w:rsid w:val="008024C7"/>
    <w:rsid w:val="008029DB"/>
    <w:rsid w:val="00802CF5"/>
    <w:rsid w:val="00803869"/>
    <w:rsid w:val="00803E1B"/>
    <w:rsid w:val="008041E1"/>
    <w:rsid w:val="00804685"/>
    <w:rsid w:val="008047C4"/>
    <w:rsid w:val="0080561E"/>
    <w:rsid w:val="008060D9"/>
    <w:rsid w:val="008066F4"/>
    <w:rsid w:val="00806D50"/>
    <w:rsid w:val="00806F4E"/>
    <w:rsid w:val="008071E1"/>
    <w:rsid w:val="00807A09"/>
    <w:rsid w:val="00810933"/>
    <w:rsid w:val="00810B00"/>
    <w:rsid w:val="0081125A"/>
    <w:rsid w:val="008112D9"/>
    <w:rsid w:val="00813695"/>
    <w:rsid w:val="00814151"/>
    <w:rsid w:val="0081482D"/>
    <w:rsid w:val="00814CBE"/>
    <w:rsid w:val="0081554E"/>
    <w:rsid w:val="00815813"/>
    <w:rsid w:val="0081647A"/>
    <w:rsid w:val="00817289"/>
    <w:rsid w:val="00817621"/>
    <w:rsid w:val="008206FC"/>
    <w:rsid w:val="008207A4"/>
    <w:rsid w:val="00820AF6"/>
    <w:rsid w:val="00820F7A"/>
    <w:rsid w:val="00821553"/>
    <w:rsid w:val="00821E48"/>
    <w:rsid w:val="008227D9"/>
    <w:rsid w:val="00822ABC"/>
    <w:rsid w:val="00822C3D"/>
    <w:rsid w:val="00822E87"/>
    <w:rsid w:val="00822F94"/>
    <w:rsid w:val="00823026"/>
    <w:rsid w:val="00823310"/>
    <w:rsid w:val="0082494B"/>
    <w:rsid w:val="00825165"/>
    <w:rsid w:val="00825445"/>
    <w:rsid w:val="008261BA"/>
    <w:rsid w:val="0082641A"/>
    <w:rsid w:val="00826C7B"/>
    <w:rsid w:val="00827311"/>
    <w:rsid w:val="00827582"/>
    <w:rsid w:val="00827A4B"/>
    <w:rsid w:val="008304FC"/>
    <w:rsid w:val="00830892"/>
    <w:rsid w:val="00831203"/>
    <w:rsid w:val="00831B49"/>
    <w:rsid w:val="00832002"/>
    <w:rsid w:val="0083257C"/>
    <w:rsid w:val="00832606"/>
    <w:rsid w:val="008327B6"/>
    <w:rsid w:val="0083304D"/>
    <w:rsid w:val="00833A9F"/>
    <w:rsid w:val="00833C97"/>
    <w:rsid w:val="00833FC6"/>
    <w:rsid w:val="00834A93"/>
    <w:rsid w:val="00834BB4"/>
    <w:rsid w:val="00834F7F"/>
    <w:rsid w:val="00835187"/>
    <w:rsid w:val="008353C9"/>
    <w:rsid w:val="008354E3"/>
    <w:rsid w:val="00835F09"/>
    <w:rsid w:val="00840C74"/>
    <w:rsid w:val="00842210"/>
    <w:rsid w:val="00842E68"/>
    <w:rsid w:val="008437BC"/>
    <w:rsid w:val="00844E51"/>
    <w:rsid w:val="00844FCA"/>
    <w:rsid w:val="00845957"/>
    <w:rsid w:val="0084597A"/>
    <w:rsid w:val="00846108"/>
    <w:rsid w:val="008461A2"/>
    <w:rsid w:val="008463C5"/>
    <w:rsid w:val="008472A9"/>
    <w:rsid w:val="00847CFB"/>
    <w:rsid w:val="00850F3D"/>
    <w:rsid w:val="0085130A"/>
    <w:rsid w:val="0085174C"/>
    <w:rsid w:val="0085219F"/>
    <w:rsid w:val="00852402"/>
    <w:rsid w:val="0085273B"/>
    <w:rsid w:val="008528A6"/>
    <w:rsid w:val="0085310D"/>
    <w:rsid w:val="008547D2"/>
    <w:rsid w:val="00854E42"/>
    <w:rsid w:val="0085596D"/>
    <w:rsid w:val="00855E30"/>
    <w:rsid w:val="0085661F"/>
    <w:rsid w:val="008569A7"/>
    <w:rsid w:val="00856DF0"/>
    <w:rsid w:val="00857306"/>
    <w:rsid w:val="00857372"/>
    <w:rsid w:val="008574D1"/>
    <w:rsid w:val="00857DAA"/>
    <w:rsid w:val="0086027A"/>
    <w:rsid w:val="00860DDF"/>
    <w:rsid w:val="0086117E"/>
    <w:rsid w:val="008612B6"/>
    <w:rsid w:val="00861731"/>
    <w:rsid w:val="00861990"/>
    <w:rsid w:val="00861CDC"/>
    <w:rsid w:val="0086290B"/>
    <w:rsid w:val="00862C36"/>
    <w:rsid w:val="008636D3"/>
    <w:rsid w:val="00864246"/>
    <w:rsid w:val="00865393"/>
    <w:rsid w:val="0086565F"/>
    <w:rsid w:val="00865CDE"/>
    <w:rsid w:val="00865D4F"/>
    <w:rsid w:val="008663EB"/>
    <w:rsid w:val="00866A27"/>
    <w:rsid w:val="008671A7"/>
    <w:rsid w:val="0086743E"/>
    <w:rsid w:val="00870ACE"/>
    <w:rsid w:val="00870CDF"/>
    <w:rsid w:val="0087160E"/>
    <w:rsid w:val="0087319D"/>
    <w:rsid w:val="00873501"/>
    <w:rsid w:val="00873F7A"/>
    <w:rsid w:val="00873F8D"/>
    <w:rsid w:val="00874643"/>
    <w:rsid w:val="008746F7"/>
    <w:rsid w:val="00874B0C"/>
    <w:rsid w:val="00874DC4"/>
    <w:rsid w:val="008753CD"/>
    <w:rsid w:val="008758F7"/>
    <w:rsid w:val="00875E3D"/>
    <w:rsid w:val="00876257"/>
    <w:rsid w:val="00876326"/>
    <w:rsid w:val="0087718F"/>
    <w:rsid w:val="00877888"/>
    <w:rsid w:val="0087789A"/>
    <w:rsid w:val="0088025C"/>
    <w:rsid w:val="00880AB9"/>
    <w:rsid w:val="0088210B"/>
    <w:rsid w:val="00882252"/>
    <w:rsid w:val="008825F7"/>
    <w:rsid w:val="00882A05"/>
    <w:rsid w:val="00883217"/>
    <w:rsid w:val="00883EDD"/>
    <w:rsid w:val="00884539"/>
    <w:rsid w:val="00884955"/>
    <w:rsid w:val="00885866"/>
    <w:rsid w:val="0088632E"/>
    <w:rsid w:val="0088632F"/>
    <w:rsid w:val="00886A9B"/>
    <w:rsid w:val="00886C6C"/>
    <w:rsid w:val="00886D4D"/>
    <w:rsid w:val="00886FBC"/>
    <w:rsid w:val="008873AA"/>
    <w:rsid w:val="00887CF0"/>
    <w:rsid w:val="00887F75"/>
    <w:rsid w:val="00890D06"/>
    <w:rsid w:val="00890DAE"/>
    <w:rsid w:val="00891165"/>
    <w:rsid w:val="00891364"/>
    <w:rsid w:val="00891446"/>
    <w:rsid w:val="0089285B"/>
    <w:rsid w:val="0089359B"/>
    <w:rsid w:val="00893EF4"/>
    <w:rsid w:val="008941F3"/>
    <w:rsid w:val="008945D9"/>
    <w:rsid w:val="00895BAA"/>
    <w:rsid w:val="00895D7D"/>
    <w:rsid w:val="00896E69"/>
    <w:rsid w:val="00897E0C"/>
    <w:rsid w:val="008A1398"/>
    <w:rsid w:val="008A1BE2"/>
    <w:rsid w:val="008A30B0"/>
    <w:rsid w:val="008A3566"/>
    <w:rsid w:val="008A37BE"/>
    <w:rsid w:val="008A3C24"/>
    <w:rsid w:val="008A4206"/>
    <w:rsid w:val="008A4F6A"/>
    <w:rsid w:val="008A51E4"/>
    <w:rsid w:val="008A52E3"/>
    <w:rsid w:val="008A5A5B"/>
    <w:rsid w:val="008A5CDA"/>
    <w:rsid w:val="008A6731"/>
    <w:rsid w:val="008A70CF"/>
    <w:rsid w:val="008A72CF"/>
    <w:rsid w:val="008B10A0"/>
    <w:rsid w:val="008B1421"/>
    <w:rsid w:val="008B1A4D"/>
    <w:rsid w:val="008B2536"/>
    <w:rsid w:val="008B28F5"/>
    <w:rsid w:val="008B2FF1"/>
    <w:rsid w:val="008B3136"/>
    <w:rsid w:val="008B3358"/>
    <w:rsid w:val="008B3CA8"/>
    <w:rsid w:val="008B4249"/>
    <w:rsid w:val="008B4BD3"/>
    <w:rsid w:val="008B586C"/>
    <w:rsid w:val="008B5E86"/>
    <w:rsid w:val="008B633E"/>
    <w:rsid w:val="008B6D71"/>
    <w:rsid w:val="008B74C4"/>
    <w:rsid w:val="008B77BC"/>
    <w:rsid w:val="008C0DBE"/>
    <w:rsid w:val="008C1520"/>
    <w:rsid w:val="008C16B1"/>
    <w:rsid w:val="008C181A"/>
    <w:rsid w:val="008C18F0"/>
    <w:rsid w:val="008C1926"/>
    <w:rsid w:val="008C1F25"/>
    <w:rsid w:val="008C262E"/>
    <w:rsid w:val="008C2EE3"/>
    <w:rsid w:val="008C34DA"/>
    <w:rsid w:val="008C3A8F"/>
    <w:rsid w:val="008C4258"/>
    <w:rsid w:val="008C4259"/>
    <w:rsid w:val="008C5A10"/>
    <w:rsid w:val="008C5D03"/>
    <w:rsid w:val="008C5EA0"/>
    <w:rsid w:val="008C663B"/>
    <w:rsid w:val="008C7DDE"/>
    <w:rsid w:val="008D0045"/>
    <w:rsid w:val="008D2AB9"/>
    <w:rsid w:val="008D2AE5"/>
    <w:rsid w:val="008D2E0B"/>
    <w:rsid w:val="008D3245"/>
    <w:rsid w:val="008D3305"/>
    <w:rsid w:val="008D3BF9"/>
    <w:rsid w:val="008D4600"/>
    <w:rsid w:val="008D47C1"/>
    <w:rsid w:val="008D47DD"/>
    <w:rsid w:val="008D513D"/>
    <w:rsid w:val="008D5B75"/>
    <w:rsid w:val="008D7349"/>
    <w:rsid w:val="008D74B3"/>
    <w:rsid w:val="008D74D5"/>
    <w:rsid w:val="008E02D3"/>
    <w:rsid w:val="008E043E"/>
    <w:rsid w:val="008E0E85"/>
    <w:rsid w:val="008E1044"/>
    <w:rsid w:val="008E148A"/>
    <w:rsid w:val="008E2174"/>
    <w:rsid w:val="008E2695"/>
    <w:rsid w:val="008E2D97"/>
    <w:rsid w:val="008E5FD0"/>
    <w:rsid w:val="008E61CF"/>
    <w:rsid w:val="008E685C"/>
    <w:rsid w:val="008E6B75"/>
    <w:rsid w:val="008E7E70"/>
    <w:rsid w:val="008F0960"/>
    <w:rsid w:val="008F23C9"/>
    <w:rsid w:val="008F24A7"/>
    <w:rsid w:val="008F2D81"/>
    <w:rsid w:val="008F382A"/>
    <w:rsid w:val="008F3A8C"/>
    <w:rsid w:val="008F3FF0"/>
    <w:rsid w:val="008F425F"/>
    <w:rsid w:val="008F48C7"/>
    <w:rsid w:val="008F4C6C"/>
    <w:rsid w:val="008F5318"/>
    <w:rsid w:val="008F53E3"/>
    <w:rsid w:val="008F545B"/>
    <w:rsid w:val="008F6D08"/>
    <w:rsid w:val="008F7315"/>
    <w:rsid w:val="008F733F"/>
    <w:rsid w:val="008F74F3"/>
    <w:rsid w:val="00900D9A"/>
    <w:rsid w:val="00901017"/>
    <w:rsid w:val="00901036"/>
    <w:rsid w:val="009010D9"/>
    <w:rsid w:val="009013A8"/>
    <w:rsid w:val="00903449"/>
    <w:rsid w:val="009038C8"/>
    <w:rsid w:val="00903A12"/>
    <w:rsid w:val="00904056"/>
    <w:rsid w:val="00904168"/>
    <w:rsid w:val="00904F28"/>
    <w:rsid w:val="009058A1"/>
    <w:rsid w:val="00905AFD"/>
    <w:rsid w:val="00905CC7"/>
    <w:rsid w:val="00905D24"/>
    <w:rsid w:val="00905DDE"/>
    <w:rsid w:val="009069BC"/>
    <w:rsid w:val="00906BA3"/>
    <w:rsid w:val="00906DD7"/>
    <w:rsid w:val="009071AF"/>
    <w:rsid w:val="00907226"/>
    <w:rsid w:val="00907776"/>
    <w:rsid w:val="00907F07"/>
    <w:rsid w:val="009101D3"/>
    <w:rsid w:val="00910946"/>
    <w:rsid w:val="00910D6E"/>
    <w:rsid w:val="009113FE"/>
    <w:rsid w:val="00911670"/>
    <w:rsid w:val="00911D2E"/>
    <w:rsid w:val="00912E7F"/>
    <w:rsid w:val="0091333E"/>
    <w:rsid w:val="00913E4A"/>
    <w:rsid w:val="00914806"/>
    <w:rsid w:val="00914B2F"/>
    <w:rsid w:val="00914B7B"/>
    <w:rsid w:val="009152C5"/>
    <w:rsid w:val="009155D9"/>
    <w:rsid w:val="00915747"/>
    <w:rsid w:val="00915C73"/>
    <w:rsid w:val="009160FB"/>
    <w:rsid w:val="00916349"/>
    <w:rsid w:val="00917328"/>
    <w:rsid w:val="00917A02"/>
    <w:rsid w:val="00917C6A"/>
    <w:rsid w:val="00920921"/>
    <w:rsid w:val="0092153E"/>
    <w:rsid w:val="009218A9"/>
    <w:rsid w:val="00921C2C"/>
    <w:rsid w:val="00921C53"/>
    <w:rsid w:val="0092450F"/>
    <w:rsid w:val="0092479B"/>
    <w:rsid w:val="00925288"/>
    <w:rsid w:val="0092549F"/>
    <w:rsid w:val="00925951"/>
    <w:rsid w:val="00925C74"/>
    <w:rsid w:val="00925F18"/>
    <w:rsid w:val="009264F2"/>
    <w:rsid w:val="00927594"/>
    <w:rsid w:val="00927805"/>
    <w:rsid w:val="0093016E"/>
    <w:rsid w:val="0093035F"/>
    <w:rsid w:val="00930935"/>
    <w:rsid w:val="00930C64"/>
    <w:rsid w:val="00930F34"/>
    <w:rsid w:val="00930FF8"/>
    <w:rsid w:val="0093137A"/>
    <w:rsid w:val="00931448"/>
    <w:rsid w:val="00931872"/>
    <w:rsid w:val="00931D4C"/>
    <w:rsid w:val="00931F87"/>
    <w:rsid w:val="00932B7B"/>
    <w:rsid w:val="00932F13"/>
    <w:rsid w:val="0093322B"/>
    <w:rsid w:val="00934F78"/>
    <w:rsid w:val="00935EE6"/>
    <w:rsid w:val="009361C3"/>
    <w:rsid w:val="00936212"/>
    <w:rsid w:val="00936706"/>
    <w:rsid w:val="00936A35"/>
    <w:rsid w:val="00937627"/>
    <w:rsid w:val="00937F85"/>
    <w:rsid w:val="00941250"/>
    <w:rsid w:val="00941398"/>
    <w:rsid w:val="009415BB"/>
    <w:rsid w:val="00941E64"/>
    <w:rsid w:val="00943194"/>
    <w:rsid w:val="00943476"/>
    <w:rsid w:val="00943C38"/>
    <w:rsid w:val="00943E03"/>
    <w:rsid w:val="00944DCE"/>
    <w:rsid w:val="00945851"/>
    <w:rsid w:val="009459EA"/>
    <w:rsid w:val="009463FB"/>
    <w:rsid w:val="009475E1"/>
    <w:rsid w:val="00947897"/>
    <w:rsid w:val="00950130"/>
    <w:rsid w:val="00950344"/>
    <w:rsid w:val="009504B0"/>
    <w:rsid w:val="009506F7"/>
    <w:rsid w:val="00950FA3"/>
    <w:rsid w:val="00951286"/>
    <w:rsid w:val="0095181A"/>
    <w:rsid w:val="00952231"/>
    <w:rsid w:val="00952681"/>
    <w:rsid w:val="009539BB"/>
    <w:rsid w:val="00953CD8"/>
    <w:rsid w:val="00953D0C"/>
    <w:rsid w:val="00953F1B"/>
    <w:rsid w:val="009541B5"/>
    <w:rsid w:val="009543DA"/>
    <w:rsid w:val="00954913"/>
    <w:rsid w:val="009552BD"/>
    <w:rsid w:val="009556CF"/>
    <w:rsid w:val="00956150"/>
    <w:rsid w:val="0096029E"/>
    <w:rsid w:val="00960B54"/>
    <w:rsid w:val="009612C5"/>
    <w:rsid w:val="00961E24"/>
    <w:rsid w:val="00961F74"/>
    <w:rsid w:val="00962618"/>
    <w:rsid w:val="0096396C"/>
    <w:rsid w:val="00963A34"/>
    <w:rsid w:val="00963B4F"/>
    <w:rsid w:val="009648BF"/>
    <w:rsid w:val="009649E1"/>
    <w:rsid w:val="00966248"/>
    <w:rsid w:val="00966C45"/>
    <w:rsid w:val="00966F22"/>
    <w:rsid w:val="009676BC"/>
    <w:rsid w:val="009678FD"/>
    <w:rsid w:val="009702D9"/>
    <w:rsid w:val="00970916"/>
    <w:rsid w:val="00971681"/>
    <w:rsid w:val="009719D4"/>
    <w:rsid w:val="00971B89"/>
    <w:rsid w:val="00972341"/>
    <w:rsid w:val="009727C1"/>
    <w:rsid w:val="009732F8"/>
    <w:rsid w:val="009733C4"/>
    <w:rsid w:val="00973B2A"/>
    <w:rsid w:val="00973BB7"/>
    <w:rsid w:val="0097430A"/>
    <w:rsid w:val="0097473E"/>
    <w:rsid w:val="00975DBC"/>
    <w:rsid w:val="00976035"/>
    <w:rsid w:val="00976187"/>
    <w:rsid w:val="00976AD3"/>
    <w:rsid w:val="009772F4"/>
    <w:rsid w:val="0097762C"/>
    <w:rsid w:val="009777A4"/>
    <w:rsid w:val="00977A1C"/>
    <w:rsid w:val="00977FC9"/>
    <w:rsid w:val="00980716"/>
    <w:rsid w:val="00980BB0"/>
    <w:rsid w:val="0098120E"/>
    <w:rsid w:val="00981A21"/>
    <w:rsid w:val="00981D62"/>
    <w:rsid w:val="00983B3B"/>
    <w:rsid w:val="0098528C"/>
    <w:rsid w:val="009865C6"/>
    <w:rsid w:val="009866DD"/>
    <w:rsid w:val="00987B0C"/>
    <w:rsid w:val="00990C8F"/>
    <w:rsid w:val="00991296"/>
    <w:rsid w:val="0099216E"/>
    <w:rsid w:val="00992611"/>
    <w:rsid w:val="00992A1F"/>
    <w:rsid w:val="00993165"/>
    <w:rsid w:val="00993217"/>
    <w:rsid w:val="009934AA"/>
    <w:rsid w:val="00993DA6"/>
    <w:rsid w:val="00993F5D"/>
    <w:rsid w:val="00994718"/>
    <w:rsid w:val="0099530D"/>
    <w:rsid w:val="00995A28"/>
    <w:rsid w:val="00995D75"/>
    <w:rsid w:val="0099612B"/>
    <w:rsid w:val="00996476"/>
    <w:rsid w:val="0099667C"/>
    <w:rsid w:val="00996B9A"/>
    <w:rsid w:val="00997067"/>
    <w:rsid w:val="0099740B"/>
    <w:rsid w:val="009A1CF9"/>
    <w:rsid w:val="009A227F"/>
    <w:rsid w:val="009A22DC"/>
    <w:rsid w:val="009A2FF8"/>
    <w:rsid w:val="009A32B1"/>
    <w:rsid w:val="009A34C3"/>
    <w:rsid w:val="009A3A80"/>
    <w:rsid w:val="009A3C29"/>
    <w:rsid w:val="009A3F4B"/>
    <w:rsid w:val="009A40A5"/>
    <w:rsid w:val="009A44D6"/>
    <w:rsid w:val="009A49EA"/>
    <w:rsid w:val="009A4DDA"/>
    <w:rsid w:val="009A55FC"/>
    <w:rsid w:val="009A5787"/>
    <w:rsid w:val="009A5EB8"/>
    <w:rsid w:val="009A71B6"/>
    <w:rsid w:val="009A7322"/>
    <w:rsid w:val="009A73A7"/>
    <w:rsid w:val="009A7DFF"/>
    <w:rsid w:val="009B0948"/>
    <w:rsid w:val="009B15C1"/>
    <w:rsid w:val="009B1CEE"/>
    <w:rsid w:val="009B2AB0"/>
    <w:rsid w:val="009B2DA1"/>
    <w:rsid w:val="009B2F64"/>
    <w:rsid w:val="009B3B5F"/>
    <w:rsid w:val="009B3C81"/>
    <w:rsid w:val="009B3DF9"/>
    <w:rsid w:val="009B3F6D"/>
    <w:rsid w:val="009B5404"/>
    <w:rsid w:val="009B5DAC"/>
    <w:rsid w:val="009B603D"/>
    <w:rsid w:val="009B6FFF"/>
    <w:rsid w:val="009B7E48"/>
    <w:rsid w:val="009C0157"/>
    <w:rsid w:val="009C0DAB"/>
    <w:rsid w:val="009C1323"/>
    <w:rsid w:val="009C1705"/>
    <w:rsid w:val="009C1D0D"/>
    <w:rsid w:val="009C1F3C"/>
    <w:rsid w:val="009C228B"/>
    <w:rsid w:val="009C229B"/>
    <w:rsid w:val="009C2829"/>
    <w:rsid w:val="009C2AD1"/>
    <w:rsid w:val="009C3443"/>
    <w:rsid w:val="009C3CED"/>
    <w:rsid w:val="009C43F6"/>
    <w:rsid w:val="009C4516"/>
    <w:rsid w:val="009C4522"/>
    <w:rsid w:val="009C465F"/>
    <w:rsid w:val="009C4BE5"/>
    <w:rsid w:val="009C5BF8"/>
    <w:rsid w:val="009C6205"/>
    <w:rsid w:val="009C64D1"/>
    <w:rsid w:val="009C69E3"/>
    <w:rsid w:val="009C7812"/>
    <w:rsid w:val="009D03A9"/>
    <w:rsid w:val="009D0529"/>
    <w:rsid w:val="009D0C77"/>
    <w:rsid w:val="009D1417"/>
    <w:rsid w:val="009D1469"/>
    <w:rsid w:val="009D1B4F"/>
    <w:rsid w:val="009D318B"/>
    <w:rsid w:val="009D41D0"/>
    <w:rsid w:val="009D433C"/>
    <w:rsid w:val="009D4CAE"/>
    <w:rsid w:val="009D519C"/>
    <w:rsid w:val="009D51EC"/>
    <w:rsid w:val="009D574B"/>
    <w:rsid w:val="009D5B20"/>
    <w:rsid w:val="009D5C38"/>
    <w:rsid w:val="009D5C4F"/>
    <w:rsid w:val="009D61E2"/>
    <w:rsid w:val="009D6B20"/>
    <w:rsid w:val="009D71C1"/>
    <w:rsid w:val="009D7E60"/>
    <w:rsid w:val="009E0ED4"/>
    <w:rsid w:val="009E1A36"/>
    <w:rsid w:val="009E2F0A"/>
    <w:rsid w:val="009E31BF"/>
    <w:rsid w:val="009E3E79"/>
    <w:rsid w:val="009E40EF"/>
    <w:rsid w:val="009E4BBA"/>
    <w:rsid w:val="009E4D13"/>
    <w:rsid w:val="009E4DB8"/>
    <w:rsid w:val="009E6940"/>
    <w:rsid w:val="009F07CA"/>
    <w:rsid w:val="009F0BBD"/>
    <w:rsid w:val="009F1100"/>
    <w:rsid w:val="009F1DB6"/>
    <w:rsid w:val="009F27D3"/>
    <w:rsid w:val="009F29AE"/>
    <w:rsid w:val="009F2ADA"/>
    <w:rsid w:val="009F2CF0"/>
    <w:rsid w:val="009F3B5D"/>
    <w:rsid w:val="009F3EBA"/>
    <w:rsid w:val="009F43D9"/>
    <w:rsid w:val="009F458E"/>
    <w:rsid w:val="009F45AA"/>
    <w:rsid w:val="009F47D0"/>
    <w:rsid w:val="009F4E10"/>
    <w:rsid w:val="009F58C8"/>
    <w:rsid w:val="009F596E"/>
    <w:rsid w:val="009F5D81"/>
    <w:rsid w:val="009F5E86"/>
    <w:rsid w:val="009F5F08"/>
    <w:rsid w:val="009F6048"/>
    <w:rsid w:val="009F6DFA"/>
    <w:rsid w:val="009F78C1"/>
    <w:rsid w:val="00A01236"/>
    <w:rsid w:val="00A0160D"/>
    <w:rsid w:val="00A01636"/>
    <w:rsid w:val="00A01998"/>
    <w:rsid w:val="00A01CA9"/>
    <w:rsid w:val="00A02094"/>
    <w:rsid w:val="00A02BDB"/>
    <w:rsid w:val="00A03831"/>
    <w:rsid w:val="00A04040"/>
    <w:rsid w:val="00A042C9"/>
    <w:rsid w:val="00A04690"/>
    <w:rsid w:val="00A0527E"/>
    <w:rsid w:val="00A05FF4"/>
    <w:rsid w:val="00A062D9"/>
    <w:rsid w:val="00A0650F"/>
    <w:rsid w:val="00A06DC0"/>
    <w:rsid w:val="00A0740D"/>
    <w:rsid w:val="00A10121"/>
    <w:rsid w:val="00A10CD5"/>
    <w:rsid w:val="00A118DB"/>
    <w:rsid w:val="00A11EC9"/>
    <w:rsid w:val="00A12D80"/>
    <w:rsid w:val="00A1334A"/>
    <w:rsid w:val="00A136CE"/>
    <w:rsid w:val="00A13C4A"/>
    <w:rsid w:val="00A1471D"/>
    <w:rsid w:val="00A1601B"/>
    <w:rsid w:val="00A16EDA"/>
    <w:rsid w:val="00A175F5"/>
    <w:rsid w:val="00A205AA"/>
    <w:rsid w:val="00A20679"/>
    <w:rsid w:val="00A21050"/>
    <w:rsid w:val="00A215BA"/>
    <w:rsid w:val="00A22440"/>
    <w:rsid w:val="00A236CD"/>
    <w:rsid w:val="00A24190"/>
    <w:rsid w:val="00A24453"/>
    <w:rsid w:val="00A2447B"/>
    <w:rsid w:val="00A25435"/>
    <w:rsid w:val="00A26455"/>
    <w:rsid w:val="00A2659B"/>
    <w:rsid w:val="00A26E19"/>
    <w:rsid w:val="00A27A0F"/>
    <w:rsid w:val="00A307E7"/>
    <w:rsid w:val="00A3127B"/>
    <w:rsid w:val="00A31F23"/>
    <w:rsid w:val="00A323C1"/>
    <w:rsid w:val="00A33A40"/>
    <w:rsid w:val="00A33B93"/>
    <w:rsid w:val="00A33D42"/>
    <w:rsid w:val="00A33ED7"/>
    <w:rsid w:val="00A34772"/>
    <w:rsid w:val="00A35238"/>
    <w:rsid w:val="00A3536A"/>
    <w:rsid w:val="00A356CC"/>
    <w:rsid w:val="00A359E8"/>
    <w:rsid w:val="00A360A4"/>
    <w:rsid w:val="00A3665F"/>
    <w:rsid w:val="00A36806"/>
    <w:rsid w:val="00A36DAD"/>
    <w:rsid w:val="00A36E64"/>
    <w:rsid w:val="00A375AF"/>
    <w:rsid w:val="00A37CB9"/>
    <w:rsid w:val="00A40CA3"/>
    <w:rsid w:val="00A40DD3"/>
    <w:rsid w:val="00A41054"/>
    <w:rsid w:val="00A413DB"/>
    <w:rsid w:val="00A4175D"/>
    <w:rsid w:val="00A41CCB"/>
    <w:rsid w:val="00A430A5"/>
    <w:rsid w:val="00A43118"/>
    <w:rsid w:val="00A43A1C"/>
    <w:rsid w:val="00A43B2A"/>
    <w:rsid w:val="00A43D6B"/>
    <w:rsid w:val="00A43D6E"/>
    <w:rsid w:val="00A441DD"/>
    <w:rsid w:val="00A44331"/>
    <w:rsid w:val="00A447FA"/>
    <w:rsid w:val="00A44C5D"/>
    <w:rsid w:val="00A45403"/>
    <w:rsid w:val="00A454C5"/>
    <w:rsid w:val="00A45735"/>
    <w:rsid w:val="00A4792C"/>
    <w:rsid w:val="00A47AF5"/>
    <w:rsid w:val="00A47D68"/>
    <w:rsid w:val="00A47D9F"/>
    <w:rsid w:val="00A507A6"/>
    <w:rsid w:val="00A50C93"/>
    <w:rsid w:val="00A518B8"/>
    <w:rsid w:val="00A51D3E"/>
    <w:rsid w:val="00A51FC2"/>
    <w:rsid w:val="00A5211E"/>
    <w:rsid w:val="00A528E6"/>
    <w:rsid w:val="00A54694"/>
    <w:rsid w:val="00A552CF"/>
    <w:rsid w:val="00A569BA"/>
    <w:rsid w:val="00A56AC4"/>
    <w:rsid w:val="00A56AEF"/>
    <w:rsid w:val="00A56E98"/>
    <w:rsid w:val="00A56EA7"/>
    <w:rsid w:val="00A6099F"/>
    <w:rsid w:val="00A60FF1"/>
    <w:rsid w:val="00A610C8"/>
    <w:rsid w:val="00A61E72"/>
    <w:rsid w:val="00A61F62"/>
    <w:rsid w:val="00A63A0E"/>
    <w:rsid w:val="00A63C98"/>
    <w:rsid w:val="00A649F7"/>
    <w:rsid w:val="00A67015"/>
    <w:rsid w:val="00A709C8"/>
    <w:rsid w:val="00A71003"/>
    <w:rsid w:val="00A71350"/>
    <w:rsid w:val="00A714F3"/>
    <w:rsid w:val="00A715DD"/>
    <w:rsid w:val="00A71DDC"/>
    <w:rsid w:val="00A72B82"/>
    <w:rsid w:val="00A73102"/>
    <w:rsid w:val="00A73567"/>
    <w:rsid w:val="00A73B8A"/>
    <w:rsid w:val="00A73C0E"/>
    <w:rsid w:val="00A74213"/>
    <w:rsid w:val="00A74468"/>
    <w:rsid w:val="00A74A32"/>
    <w:rsid w:val="00A75CEE"/>
    <w:rsid w:val="00A7637F"/>
    <w:rsid w:val="00A76B13"/>
    <w:rsid w:val="00A76B3C"/>
    <w:rsid w:val="00A77367"/>
    <w:rsid w:val="00A77A59"/>
    <w:rsid w:val="00A812FB"/>
    <w:rsid w:val="00A81387"/>
    <w:rsid w:val="00A8226D"/>
    <w:rsid w:val="00A8311B"/>
    <w:rsid w:val="00A83CDC"/>
    <w:rsid w:val="00A84284"/>
    <w:rsid w:val="00A84545"/>
    <w:rsid w:val="00A8485E"/>
    <w:rsid w:val="00A8633C"/>
    <w:rsid w:val="00A901E1"/>
    <w:rsid w:val="00A904B6"/>
    <w:rsid w:val="00A90AA2"/>
    <w:rsid w:val="00A91122"/>
    <w:rsid w:val="00A911C7"/>
    <w:rsid w:val="00A91310"/>
    <w:rsid w:val="00A91AA7"/>
    <w:rsid w:val="00A91E65"/>
    <w:rsid w:val="00A92040"/>
    <w:rsid w:val="00A927ED"/>
    <w:rsid w:val="00A929AE"/>
    <w:rsid w:val="00A933AE"/>
    <w:rsid w:val="00A9372C"/>
    <w:rsid w:val="00A94030"/>
    <w:rsid w:val="00A95D1D"/>
    <w:rsid w:val="00A9648D"/>
    <w:rsid w:val="00A965E3"/>
    <w:rsid w:val="00A96D99"/>
    <w:rsid w:val="00AA0599"/>
    <w:rsid w:val="00AA08D4"/>
    <w:rsid w:val="00AA0BAC"/>
    <w:rsid w:val="00AA0FD8"/>
    <w:rsid w:val="00AA124F"/>
    <w:rsid w:val="00AA2898"/>
    <w:rsid w:val="00AA2F4A"/>
    <w:rsid w:val="00AA3AB9"/>
    <w:rsid w:val="00AA3C7C"/>
    <w:rsid w:val="00AA3D39"/>
    <w:rsid w:val="00AA3D7F"/>
    <w:rsid w:val="00AA3E91"/>
    <w:rsid w:val="00AA41A1"/>
    <w:rsid w:val="00AA4837"/>
    <w:rsid w:val="00AA4A21"/>
    <w:rsid w:val="00AA4F62"/>
    <w:rsid w:val="00AA5CA0"/>
    <w:rsid w:val="00AA5F08"/>
    <w:rsid w:val="00AA5F11"/>
    <w:rsid w:val="00AA659A"/>
    <w:rsid w:val="00AA6765"/>
    <w:rsid w:val="00AA679C"/>
    <w:rsid w:val="00AA6F6A"/>
    <w:rsid w:val="00AA6F98"/>
    <w:rsid w:val="00AA7072"/>
    <w:rsid w:val="00AB048D"/>
    <w:rsid w:val="00AB04F3"/>
    <w:rsid w:val="00AB0E81"/>
    <w:rsid w:val="00AB19B9"/>
    <w:rsid w:val="00AB1CC1"/>
    <w:rsid w:val="00AB22C1"/>
    <w:rsid w:val="00AB34FC"/>
    <w:rsid w:val="00AB4C35"/>
    <w:rsid w:val="00AB4D3C"/>
    <w:rsid w:val="00AB6075"/>
    <w:rsid w:val="00AB6275"/>
    <w:rsid w:val="00AB6F94"/>
    <w:rsid w:val="00AB76ED"/>
    <w:rsid w:val="00AB7AD8"/>
    <w:rsid w:val="00AB7CEC"/>
    <w:rsid w:val="00AB7DBE"/>
    <w:rsid w:val="00AC0939"/>
    <w:rsid w:val="00AC1087"/>
    <w:rsid w:val="00AC2704"/>
    <w:rsid w:val="00AC2BE6"/>
    <w:rsid w:val="00AC306D"/>
    <w:rsid w:val="00AC3AC4"/>
    <w:rsid w:val="00AC4EB9"/>
    <w:rsid w:val="00AC5A91"/>
    <w:rsid w:val="00AC5D92"/>
    <w:rsid w:val="00AC5F53"/>
    <w:rsid w:val="00AC6556"/>
    <w:rsid w:val="00AC6877"/>
    <w:rsid w:val="00AC6D4B"/>
    <w:rsid w:val="00AC6E07"/>
    <w:rsid w:val="00AC781B"/>
    <w:rsid w:val="00AC7A5F"/>
    <w:rsid w:val="00AD002F"/>
    <w:rsid w:val="00AD025E"/>
    <w:rsid w:val="00AD0E09"/>
    <w:rsid w:val="00AD1400"/>
    <w:rsid w:val="00AD1499"/>
    <w:rsid w:val="00AD1955"/>
    <w:rsid w:val="00AD19B0"/>
    <w:rsid w:val="00AD1B22"/>
    <w:rsid w:val="00AD1EFE"/>
    <w:rsid w:val="00AD28E9"/>
    <w:rsid w:val="00AD29D7"/>
    <w:rsid w:val="00AD2FD4"/>
    <w:rsid w:val="00AD34FF"/>
    <w:rsid w:val="00AD3CC5"/>
    <w:rsid w:val="00AD3FE1"/>
    <w:rsid w:val="00AD4057"/>
    <w:rsid w:val="00AD4787"/>
    <w:rsid w:val="00AD4EF9"/>
    <w:rsid w:val="00AD51FC"/>
    <w:rsid w:val="00AD5375"/>
    <w:rsid w:val="00AD5DC5"/>
    <w:rsid w:val="00AD6DEF"/>
    <w:rsid w:val="00AD6FC4"/>
    <w:rsid w:val="00AD6FEA"/>
    <w:rsid w:val="00AD7135"/>
    <w:rsid w:val="00AD7F4E"/>
    <w:rsid w:val="00AE07D2"/>
    <w:rsid w:val="00AE179B"/>
    <w:rsid w:val="00AE181A"/>
    <w:rsid w:val="00AE1833"/>
    <w:rsid w:val="00AE1B29"/>
    <w:rsid w:val="00AE24A2"/>
    <w:rsid w:val="00AE2678"/>
    <w:rsid w:val="00AE2703"/>
    <w:rsid w:val="00AE2B68"/>
    <w:rsid w:val="00AE3608"/>
    <w:rsid w:val="00AE362C"/>
    <w:rsid w:val="00AE3A36"/>
    <w:rsid w:val="00AE40AB"/>
    <w:rsid w:val="00AE4ED3"/>
    <w:rsid w:val="00AE6815"/>
    <w:rsid w:val="00AE6FFE"/>
    <w:rsid w:val="00AE70B3"/>
    <w:rsid w:val="00AE75DD"/>
    <w:rsid w:val="00AE788D"/>
    <w:rsid w:val="00AE7A8F"/>
    <w:rsid w:val="00AE7BEE"/>
    <w:rsid w:val="00AE7F73"/>
    <w:rsid w:val="00AF0558"/>
    <w:rsid w:val="00AF0622"/>
    <w:rsid w:val="00AF0BEE"/>
    <w:rsid w:val="00AF1D4B"/>
    <w:rsid w:val="00AF2035"/>
    <w:rsid w:val="00AF207F"/>
    <w:rsid w:val="00AF258F"/>
    <w:rsid w:val="00AF2AA0"/>
    <w:rsid w:val="00AF2B7D"/>
    <w:rsid w:val="00AF2C5D"/>
    <w:rsid w:val="00AF2EEC"/>
    <w:rsid w:val="00AF3FD5"/>
    <w:rsid w:val="00AF47C6"/>
    <w:rsid w:val="00AF4AE7"/>
    <w:rsid w:val="00AF4BF9"/>
    <w:rsid w:val="00AF4DDE"/>
    <w:rsid w:val="00AF6A26"/>
    <w:rsid w:val="00AF6D0C"/>
    <w:rsid w:val="00B0089F"/>
    <w:rsid w:val="00B0130B"/>
    <w:rsid w:val="00B0135B"/>
    <w:rsid w:val="00B01419"/>
    <w:rsid w:val="00B01877"/>
    <w:rsid w:val="00B01A9A"/>
    <w:rsid w:val="00B01DDC"/>
    <w:rsid w:val="00B01F08"/>
    <w:rsid w:val="00B022FF"/>
    <w:rsid w:val="00B02A6B"/>
    <w:rsid w:val="00B02C8B"/>
    <w:rsid w:val="00B05CF8"/>
    <w:rsid w:val="00B06587"/>
    <w:rsid w:val="00B066BD"/>
    <w:rsid w:val="00B069C6"/>
    <w:rsid w:val="00B06E42"/>
    <w:rsid w:val="00B07F21"/>
    <w:rsid w:val="00B11159"/>
    <w:rsid w:val="00B11458"/>
    <w:rsid w:val="00B117F6"/>
    <w:rsid w:val="00B11E9C"/>
    <w:rsid w:val="00B12F05"/>
    <w:rsid w:val="00B133EA"/>
    <w:rsid w:val="00B13AB7"/>
    <w:rsid w:val="00B1407A"/>
    <w:rsid w:val="00B14498"/>
    <w:rsid w:val="00B14707"/>
    <w:rsid w:val="00B159B5"/>
    <w:rsid w:val="00B16E8F"/>
    <w:rsid w:val="00B17C7C"/>
    <w:rsid w:val="00B20081"/>
    <w:rsid w:val="00B205A5"/>
    <w:rsid w:val="00B21297"/>
    <w:rsid w:val="00B21F85"/>
    <w:rsid w:val="00B22AE7"/>
    <w:rsid w:val="00B230B2"/>
    <w:rsid w:val="00B23F94"/>
    <w:rsid w:val="00B24B32"/>
    <w:rsid w:val="00B24E85"/>
    <w:rsid w:val="00B255AE"/>
    <w:rsid w:val="00B25C89"/>
    <w:rsid w:val="00B262C8"/>
    <w:rsid w:val="00B26776"/>
    <w:rsid w:val="00B268E9"/>
    <w:rsid w:val="00B2698F"/>
    <w:rsid w:val="00B26ACE"/>
    <w:rsid w:val="00B26E12"/>
    <w:rsid w:val="00B26F2D"/>
    <w:rsid w:val="00B30401"/>
    <w:rsid w:val="00B30855"/>
    <w:rsid w:val="00B30956"/>
    <w:rsid w:val="00B30B0F"/>
    <w:rsid w:val="00B30CC1"/>
    <w:rsid w:val="00B315EB"/>
    <w:rsid w:val="00B31AF3"/>
    <w:rsid w:val="00B31BFE"/>
    <w:rsid w:val="00B31DDF"/>
    <w:rsid w:val="00B333F6"/>
    <w:rsid w:val="00B337A7"/>
    <w:rsid w:val="00B344B9"/>
    <w:rsid w:val="00B34947"/>
    <w:rsid w:val="00B34AA7"/>
    <w:rsid w:val="00B34B9E"/>
    <w:rsid w:val="00B35DB7"/>
    <w:rsid w:val="00B35F26"/>
    <w:rsid w:val="00B36F56"/>
    <w:rsid w:val="00B4024A"/>
    <w:rsid w:val="00B412E4"/>
    <w:rsid w:val="00B4185E"/>
    <w:rsid w:val="00B421FC"/>
    <w:rsid w:val="00B42A69"/>
    <w:rsid w:val="00B4303C"/>
    <w:rsid w:val="00B43563"/>
    <w:rsid w:val="00B441C0"/>
    <w:rsid w:val="00B44483"/>
    <w:rsid w:val="00B452B6"/>
    <w:rsid w:val="00B45A8B"/>
    <w:rsid w:val="00B45BCF"/>
    <w:rsid w:val="00B45DFC"/>
    <w:rsid w:val="00B468DA"/>
    <w:rsid w:val="00B46A56"/>
    <w:rsid w:val="00B46CCC"/>
    <w:rsid w:val="00B47292"/>
    <w:rsid w:val="00B4745D"/>
    <w:rsid w:val="00B47998"/>
    <w:rsid w:val="00B47C0E"/>
    <w:rsid w:val="00B50995"/>
    <w:rsid w:val="00B51266"/>
    <w:rsid w:val="00B5162C"/>
    <w:rsid w:val="00B518A7"/>
    <w:rsid w:val="00B51E99"/>
    <w:rsid w:val="00B51F96"/>
    <w:rsid w:val="00B522D9"/>
    <w:rsid w:val="00B52D6B"/>
    <w:rsid w:val="00B52EEF"/>
    <w:rsid w:val="00B5324B"/>
    <w:rsid w:val="00B532F4"/>
    <w:rsid w:val="00B53472"/>
    <w:rsid w:val="00B53C9A"/>
    <w:rsid w:val="00B55300"/>
    <w:rsid w:val="00B553BE"/>
    <w:rsid w:val="00B555EB"/>
    <w:rsid w:val="00B56642"/>
    <w:rsid w:val="00B56A70"/>
    <w:rsid w:val="00B576FD"/>
    <w:rsid w:val="00B60053"/>
    <w:rsid w:val="00B60E90"/>
    <w:rsid w:val="00B6111B"/>
    <w:rsid w:val="00B619AD"/>
    <w:rsid w:val="00B63AAD"/>
    <w:rsid w:val="00B6562D"/>
    <w:rsid w:val="00B6637D"/>
    <w:rsid w:val="00B66734"/>
    <w:rsid w:val="00B66D5B"/>
    <w:rsid w:val="00B67FC8"/>
    <w:rsid w:val="00B70143"/>
    <w:rsid w:val="00B71C4B"/>
    <w:rsid w:val="00B71EF7"/>
    <w:rsid w:val="00B72226"/>
    <w:rsid w:val="00B73A3F"/>
    <w:rsid w:val="00B73B39"/>
    <w:rsid w:val="00B74B83"/>
    <w:rsid w:val="00B75809"/>
    <w:rsid w:val="00B758B3"/>
    <w:rsid w:val="00B7674B"/>
    <w:rsid w:val="00B76F7D"/>
    <w:rsid w:val="00B772ED"/>
    <w:rsid w:val="00B778B0"/>
    <w:rsid w:val="00B8003D"/>
    <w:rsid w:val="00B810A8"/>
    <w:rsid w:val="00B818EF"/>
    <w:rsid w:val="00B81CB1"/>
    <w:rsid w:val="00B8228F"/>
    <w:rsid w:val="00B827D4"/>
    <w:rsid w:val="00B82B7B"/>
    <w:rsid w:val="00B831A1"/>
    <w:rsid w:val="00B834D2"/>
    <w:rsid w:val="00B834FB"/>
    <w:rsid w:val="00B84302"/>
    <w:rsid w:val="00B87E81"/>
    <w:rsid w:val="00B904F1"/>
    <w:rsid w:val="00B90BBB"/>
    <w:rsid w:val="00B90E5B"/>
    <w:rsid w:val="00B913C4"/>
    <w:rsid w:val="00B915BB"/>
    <w:rsid w:val="00B9203D"/>
    <w:rsid w:val="00B923C4"/>
    <w:rsid w:val="00B939BF"/>
    <w:rsid w:val="00B946F7"/>
    <w:rsid w:val="00B94856"/>
    <w:rsid w:val="00B94A68"/>
    <w:rsid w:val="00B94AED"/>
    <w:rsid w:val="00B9565C"/>
    <w:rsid w:val="00B964DB"/>
    <w:rsid w:val="00B964E4"/>
    <w:rsid w:val="00B96F57"/>
    <w:rsid w:val="00B9720A"/>
    <w:rsid w:val="00B97263"/>
    <w:rsid w:val="00B972CD"/>
    <w:rsid w:val="00B97691"/>
    <w:rsid w:val="00B97811"/>
    <w:rsid w:val="00BA0063"/>
    <w:rsid w:val="00BA009D"/>
    <w:rsid w:val="00BA04B1"/>
    <w:rsid w:val="00BA0758"/>
    <w:rsid w:val="00BA093E"/>
    <w:rsid w:val="00BA1812"/>
    <w:rsid w:val="00BA2677"/>
    <w:rsid w:val="00BA270E"/>
    <w:rsid w:val="00BA2B66"/>
    <w:rsid w:val="00BA326C"/>
    <w:rsid w:val="00BA3D96"/>
    <w:rsid w:val="00BA403D"/>
    <w:rsid w:val="00BA445A"/>
    <w:rsid w:val="00BA52D7"/>
    <w:rsid w:val="00BA5556"/>
    <w:rsid w:val="00BA6053"/>
    <w:rsid w:val="00BA61F1"/>
    <w:rsid w:val="00BA6375"/>
    <w:rsid w:val="00BA67DE"/>
    <w:rsid w:val="00BA7891"/>
    <w:rsid w:val="00BB05B2"/>
    <w:rsid w:val="00BB0F69"/>
    <w:rsid w:val="00BB116A"/>
    <w:rsid w:val="00BB1AD2"/>
    <w:rsid w:val="00BB1D2E"/>
    <w:rsid w:val="00BB1F4C"/>
    <w:rsid w:val="00BB2079"/>
    <w:rsid w:val="00BB25F5"/>
    <w:rsid w:val="00BB295D"/>
    <w:rsid w:val="00BB315A"/>
    <w:rsid w:val="00BB3993"/>
    <w:rsid w:val="00BB4151"/>
    <w:rsid w:val="00BB4367"/>
    <w:rsid w:val="00BB462D"/>
    <w:rsid w:val="00BB47DB"/>
    <w:rsid w:val="00BB48AB"/>
    <w:rsid w:val="00BB48D9"/>
    <w:rsid w:val="00BB4D6D"/>
    <w:rsid w:val="00BB624B"/>
    <w:rsid w:val="00BB6672"/>
    <w:rsid w:val="00BB699F"/>
    <w:rsid w:val="00BB6CCE"/>
    <w:rsid w:val="00BB711D"/>
    <w:rsid w:val="00BB729C"/>
    <w:rsid w:val="00BB76D0"/>
    <w:rsid w:val="00BB7C53"/>
    <w:rsid w:val="00BC0B5B"/>
    <w:rsid w:val="00BC11AD"/>
    <w:rsid w:val="00BC199D"/>
    <w:rsid w:val="00BC226F"/>
    <w:rsid w:val="00BC2604"/>
    <w:rsid w:val="00BC2782"/>
    <w:rsid w:val="00BC2F8C"/>
    <w:rsid w:val="00BC363C"/>
    <w:rsid w:val="00BC3D5A"/>
    <w:rsid w:val="00BC3E4A"/>
    <w:rsid w:val="00BC40E8"/>
    <w:rsid w:val="00BC45CA"/>
    <w:rsid w:val="00BC48CF"/>
    <w:rsid w:val="00BC48F2"/>
    <w:rsid w:val="00BC4A49"/>
    <w:rsid w:val="00BC5B4E"/>
    <w:rsid w:val="00BC5D71"/>
    <w:rsid w:val="00BC5D83"/>
    <w:rsid w:val="00BC60F7"/>
    <w:rsid w:val="00BC647F"/>
    <w:rsid w:val="00BC6753"/>
    <w:rsid w:val="00BC6918"/>
    <w:rsid w:val="00BC6B3E"/>
    <w:rsid w:val="00BC6CA6"/>
    <w:rsid w:val="00BC72F7"/>
    <w:rsid w:val="00BC7A97"/>
    <w:rsid w:val="00BC7A9B"/>
    <w:rsid w:val="00BC7C0D"/>
    <w:rsid w:val="00BC7C8A"/>
    <w:rsid w:val="00BC7CE0"/>
    <w:rsid w:val="00BC7EB5"/>
    <w:rsid w:val="00BD02F9"/>
    <w:rsid w:val="00BD0685"/>
    <w:rsid w:val="00BD0797"/>
    <w:rsid w:val="00BD10CE"/>
    <w:rsid w:val="00BD174A"/>
    <w:rsid w:val="00BD18F6"/>
    <w:rsid w:val="00BD1E6B"/>
    <w:rsid w:val="00BD2069"/>
    <w:rsid w:val="00BD2258"/>
    <w:rsid w:val="00BD23A3"/>
    <w:rsid w:val="00BD2D73"/>
    <w:rsid w:val="00BD2E3F"/>
    <w:rsid w:val="00BD3559"/>
    <w:rsid w:val="00BD494C"/>
    <w:rsid w:val="00BD4AD5"/>
    <w:rsid w:val="00BD4FDB"/>
    <w:rsid w:val="00BD5882"/>
    <w:rsid w:val="00BD5945"/>
    <w:rsid w:val="00BD68A3"/>
    <w:rsid w:val="00BD7EC3"/>
    <w:rsid w:val="00BE09B6"/>
    <w:rsid w:val="00BE0F05"/>
    <w:rsid w:val="00BE1A1D"/>
    <w:rsid w:val="00BE2D64"/>
    <w:rsid w:val="00BE3411"/>
    <w:rsid w:val="00BE345D"/>
    <w:rsid w:val="00BE37BB"/>
    <w:rsid w:val="00BE4D7D"/>
    <w:rsid w:val="00BE4FCB"/>
    <w:rsid w:val="00BE5F7E"/>
    <w:rsid w:val="00BE6320"/>
    <w:rsid w:val="00BE641F"/>
    <w:rsid w:val="00BE6F42"/>
    <w:rsid w:val="00BE7852"/>
    <w:rsid w:val="00BE7CE7"/>
    <w:rsid w:val="00BF0545"/>
    <w:rsid w:val="00BF09DB"/>
    <w:rsid w:val="00BF0F99"/>
    <w:rsid w:val="00BF1E59"/>
    <w:rsid w:val="00BF22EB"/>
    <w:rsid w:val="00BF2391"/>
    <w:rsid w:val="00BF258F"/>
    <w:rsid w:val="00BF2780"/>
    <w:rsid w:val="00BF34A3"/>
    <w:rsid w:val="00BF4406"/>
    <w:rsid w:val="00BF47CE"/>
    <w:rsid w:val="00BF4AE6"/>
    <w:rsid w:val="00BF4CAF"/>
    <w:rsid w:val="00BF536E"/>
    <w:rsid w:val="00BF5851"/>
    <w:rsid w:val="00BF5C71"/>
    <w:rsid w:val="00BF6257"/>
    <w:rsid w:val="00BF64A5"/>
    <w:rsid w:val="00BF6798"/>
    <w:rsid w:val="00BF6B5D"/>
    <w:rsid w:val="00BF70EB"/>
    <w:rsid w:val="00BF7E55"/>
    <w:rsid w:val="00C0072D"/>
    <w:rsid w:val="00C00889"/>
    <w:rsid w:val="00C00E92"/>
    <w:rsid w:val="00C00F54"/>
    <w:rsid w:val="00C01423"/>
    <w:rsid w:val="00C0251C"/>
    <w:rsid w:val="00C0272E"/>
    <w:rsid w:val="00C0292C"/>
    <w:rsid w:val="00C029C0"/>
    <w:rsid w:val="00C0336A"/>
    <w:rsid w:val="00C036EA"/>
    <w:rsid w:val="00C05BE8"/>
    <w:rsid w:val="00C06A39"/>
    <w:rsid w:val="00C06EC7"/>
    <w:rsid w:val="00C07596"/>
    <w:rsid w:val="00C075AB"/>
    <w:rsid w:val="00C07BE6"/>
    <w:rsid w:val="00C07ED2"/>
    <w:rsid w:val="00C1069A"/>
    <w:rsid w:val="00C10CEE"/>
    <w:rsid w:val="00C110FF"/>
    <w:rsid w:val="00C11664"/>
    <w:rsid w:val="00C1184B"/>
    <w:rsid w:val="00C11869"/>
    <w:rsid w:val="00C1199F"/>
    <w:rsid w:val="00C11F2E"/>
    <w:rsid w:val="00C120CC"/>
    <w:rsid w:val="00C1358D"/>
    <w:rsid w:val="00C1515B"/>
    <w:rsid w:val="00C1531A"/>
    <w:rsid w:val="00C15569"/>
    <w:rsid w:val="00C1585C"/>
    <w:rsid w:val="00C1594B"/>
    <w:rsid w:val="00C167BC"/>
    <w:rsid w:val="00C16B4F"/>
    <w:rsid w:val="00C173F0"/>
    <w:rsid w:val="00C17510"/>
    <w:rsid w:val="00C17713"/>
    <w:rsid w:val="00C17DED"/>
    <w:rsid w:val="00C17EC2"/>
    <w:rsid w:val="00C17FD0"/>
    <w:rsid w:val="00C20BF1"/>
    <w:rsid w:val="00C21A27"/>
    <w:rsid w:val="00C21C50"/>
    <w:rsid w:val="00C21D9A"/>
    <w:rsid w:val="00C21DC8"/>
    <w:rsid w:val="00C232F2"/>
    <w:rsid w:val="00C23616"/>
    <w:rsid w:val="00C236AA"/>
    <w:rsid w:val="00C238BC"/>
    <w:rsid w:val="00C23B05"/>
    <w:rsid w:val="00C23C49"/>
    <w:rsid w:val="00C23E1E"/>
    <w:rsid w:val="00C249A5"/>
    <w:rsid w:val="00C24F0D"/>
    <w:rsid w:val="00C25444"/>
    <w:rsid w:val="00C25DCF"/>
    <w:rsid w:val="00C25E0A"/>
    <w:rsid w:val="00C25F0B"/>
    <w:rsid w:val="00C26190"/>
    <w:rsid w:val="00C26D6E"/>
    <w:rsid w:val="00C274C8"/>
    <w:rsid w:val="00C275F3"/>
    <w:rsid w:val="00C27ACA"/>
    <w:rsid w:val="00C300B6"/>
    <w:rsid w:val="00C3072E"/>
    <w:rsid w:val="00C31A1D"/>
    <w:rsid w:val="00C31C47"/>
    <w:rsid w:val="00C32476"/>
    <w:rsid w:val="00C3365E"/>
    <w:rsid w:val="00C336F7"/>
    <w:rsid w:val="00C33CDD"/>
    <w:rsid w:val="00C341B5"/>
    <w:rsid w:val="00C34229"/>
    <w:rsid w:val="00C34CCC"/>
    <w:rsid w:val="00C34E4A"/>
    <w:rsid w:val="00C34E88"/>
    <w:rsid w:val="00C352E4"/>
    <w:rsid w:val="00C356BE"/>
    <w:rsid w:val="00C359D5"/>
    <w:rsid w:val="00C359EF"/>
    <w:rsid w:val="00C35DED"/>
    <w:rsid w:val="00C363EE"/>
    <w:rsid w:val="00C3650D"/>
    <w:rsid w:val="00C36EEA"/>
    <w:rsid w:val="00C37568"/>
    <w:rsid w:val="00C4018F"/>
    <w:rsid w:val="00C403AF"/>
    <w:rsid w:val="00C408B3"/>
    <w:rsid w:val="00C40F36"/>
    <w:rsid w:val="00C41103"/>
    <w:rsid w:val="00C41FC5"/>
    <w:rsid w:val="00C424BE"/>
    <w:rsid w:val="00C42F69"/>
    <w:rsid w:val="00C43C71"/>
    <w:rsid w:val="00C43E64"/>
    <w:rsid w:val="00C44121"/>
    <w:rsid w:val="00C44154"/>
    <w:rsid w:val="00C44193"/>
    <w:rsid w:val="00C44DEA"/>
    <w:rsid w:val="00C455B3"/>
    <w:rsid w:val="00C4591C"/>
    <w:rsid w:val="00C45BAB"/>
    <w:rsid w:val="00C46A88"/>
    <w:rsid w:val="00C46AA2"/>
    <w:rsid w:val="00C46EAC"/>
    <w:rsid w:val="00C47548"/>
    <w:rsid w:val="00C47B67"/>
    <w:rsid w:val="00C47E22"/>
    <w:rsid w:val="00C47F81"/>
    <w:rsid w:val="00C508EB"/>
    <w:rsid w:val="00C50BC5"/>
    <w:rsid w:val="00C51078"/>
    <w:rsid w:val="00C51979"/>
    <w:rsid w:val="00C51A63"/>
    <w:rsid w:val="00C51B2E"/>
    <w:rsid w:val="00C51E46"/>
    <w:rsid w:val="00C51F76"/>
    <w:rsid w:val="00C52273"/>
    <w:rsid w:val="00C52652"/>
    <w:rsid w:val="00C5335F"/>
    <w:rsid w:val="00C53750"/>
    <w:rsid w:val="00C54601"/>
    <w:rsid w:val="00C5497B"/>
    <w:rsid w:val="00C57014"/>
    <w:rsid w:val="00C570AA"/>
    <w:rsid w:val="00C61CBA"/>
    <w:rsid w:val="00C6209D"/>
    <w:rsid w:val="00C62273"/>
    <w:rsid w:val="00C62C24"/>
    <w:rsid w:val="00C62E0F"/>
    <w:rsid w:val="00C635B6"/>
    <w:rsid w:val="00C63AA8"/>
    <w:rsid w:val="00C63D09"/>
    <w:rsid w:val="00C643E6"/>
    <w:rsid w:val="00C649F8"/>
    <w:rsid w:val="00C65114"/>
    <w:rsid w:val="00C65298"/>
    <w:rsid w:val="00C65AB2"/>
    <w:rsid w:val="00C65C43"/>
    <w:rsid w:val="00C65FCC"/>
    <w:rsid w:val="00C667A9"/>
    <w:rsid w:val="00C67271"/>
    <w:rsid w:val="00C67431"/>
    <w:rsid w:val="00C7127A"/>
    <w:rsid w:val="00C7153C"/>
    <w:rsid w:val="00C72683"/>
    <w:rsid w:val="00C72CC0"/>
    <w:rsid w:val="00C736B9"/>
    <w:rsid w:val="00C73DFE"/>
    <w:rsid w:val="00C73FF9"/>
    <w:rsid w:val="00C744A3"/>
    <w:rsid w:val="00C7481A"/>
    <w:rsid w:val="00C74B4A"/>
    <w:rsid w:val="00C74BE8"/>
    <w:rsid w:val="00C74F3A"/>
    <w:rsid w:val="00C75079"/>
    <w:rsid w:val="00C751AC"/>
    <w:rsid w:val="00C7632A"/>
    <w:rsid w:val="00C76E53"/>
    <w:rsid w:val="00C771BD"/>
    <w:rsid w:val="00C77402"/>
    <w:rsid w:val="00C77818"/>
    <w:rsid w:val="00C77924"/>
    <w:rsid w:val="00C77B95"/>
    <w:rsid w:val="00C77FC4"/>
    <w:rsid w:val="00C77FD4"/>
    <w:rsid w:val="00C81B06"/>
    <w:rsid w:val="00C82A18"/>
    <w:rsid w:val="00C83D5E"/>
    <w:rsid w:val="00C845AF"/>
    <w:rsid w:val="00C84E1D"/>
    <w:rsid w:val="00C85659"/>
    <w:rsid w:val="00C85D09"/>
    <w:rsid w:val="00C86C37"/>
    <w:rsid w:val="00C86FBC"/>
    <w:rsid w:val="00C87118"/>
    <w:rsid w:val="00C873D7"/>
    <w:rsid w:val="00C87492"/>
    <w:rsid w:val="00C877B8"/>
    <w:rsid w:val="00C87D07"/>
    <w:rsid w:val="00C90176"/>
    <w:rsid w:val="00C90222"/>
    <w:rsid w:val="00C90815"/>
    <w:rsid w:val="00C9083A"/>
    <w:rsid w:val="00C91102"/>
    <w:rsid w:val="00C911AD"/>
    <w:rsid w:val="00C913CE"/>
    <w:rsid w:val="00C91D57"/>
    <w:rsid w:val="00C929E3"/>
    <w:rsid w:val="00C93A20"/>
    <w:rsid w:val="00C94075"/>
    <w:rsid w:val="00C94101"/>
    <w:rsid w:val="00C946AA"/>
    <w:rsid w:val="00C95C5D"/>
    <w:rsid w:val="00C95CD9"/>
    <w:rsid w:val="00C95E33"/>
    <w:rsid w:val="00C971EF"/>
    <w:rsid w:val="00C977E0"/>
    <w:rsid w:val="00C97804"/>
    <w:rsid w:val="00CA0212"/>
    <w:rsid w:val="00CA0704"/>
    <w:rsid w:val="00CA08C7"/>
    <w:rsid w:val="00CA09C9"/>
    <w:rsid w:val="00CA1B1C"/>
    <w:rsid w:val="00CA21F6"/>
    <w:rsid w:val="00CA2C71"/>
    <w:rsid w:val="00CA3419"/>
    <w:rsid w:val="00CA3DFB"/>
    <w:rsid w:val="00CA4109"/>
    <w:rsid w:val="00CA4534"/>
    <w:rsid w:val="00CA46F3"/>
    <w:rsid w:val="00CA48BF"/>
    <w:rsid w:val="00CA5026"/>
    <w:rsid w:val="00CA564E"/>
    <w:rsid w:val="00CA5CBD"/>
    <w:rsid w:val="00CA5DCE"/>
    <w:rsid w:val="00CA6EA9"/>
    <w:rsid w:val="00CA78E5"/>
    <w:rsid w:val="00CA795A"/>
    <w:rsid w:val="00CB0100"/>
    <w:rsid w:val="00CB01D9"/>
    <w:rsid w:val="00CB0671"/>
    <w:rsid w:val="00CB08D6"/>
    <w:rsid w:val="00CB096F"/>
    <w:rsid w:val="00CB10F1"/>
    <w:rsid w:val="00CB12E6"/>
    <w:rsid w:val="00CB1444"/>
    <w:rsid w:val="00CB2629"/>
    <w:rsid w:val="00CB385D"/>
    <w:rsid w:val="00CB3E13"/>
    <w:rsid w:val="00CB468E"/>
    <w:rsid w:val="00CB46D4"/>
    <w:rsid w:val="00CB4906"/>
    <w:rsid w:val="00CB4993"/>
    <w:rsid w:val="00CB4B72"/>
    <w:rsid w:val="00CB5652"/>
    <w:rsid w:val="00CB5D59"/>
    <w:rsid w:val="00CB60DD"/>
    <w:rsid w:val="00CB6ED2"/>
    <w:rsid w:val="00CB7127"/>
    <w:rsid w:val="00CB7D5C"/>
    <w:rsid w:val="00CB7DE7"/>
    <w:rsid w:val="00CC00C4"/>
    <w:rsid w:val="00CC0DD0"/>
    <w:rsid w:val="00CC13CE"/>
    <w:rsid w:val="00CC1B1D"/>
    <w:rsid w:val="00CC2590"/>
    <w:rsid w:val="00CC2715"/>
    <w:rsid w:val="00CC2B7F"/>
    <w:rsid w:val="00CC3818"/>
    <w:rsid w:val="00CC3F50"/>
    <w:rsid w:val="00CC4273"/>
    <w:rsid w:val="00CC47EC"/>
    <w:rsid w:val="00CC4B15"/>
    <w:rsid w:val="00CC4BDE"/>
    <w:rsid w:val="00CC51A1"/>
    <w:rsid w:val="00CC5632"/>
    <w:rsid w:val="00CC5A35"/>
    <w:rsid w:val="00CC5CB2"/>
    <w:rsid w:val="00CC5DE7"/>
    <w:rsid w:val="00CC615D"/>
    <w:rsid w:val="00CC65B2"/>
    <w:rsid w:val="00CC6E95"/>
    <w:rsid w:val="00CC71F1"/>
    <w:rsid w:val="00CC79C5"/>
    <w:rsid w:val="00CC7B94"/>
    <w:rsid w:val="00CD065C"/>
    <w:rsid w:val="00CD06AB"/>
    <w:rsid w:val="00CD106D"/>
    <w:rsid w:val="00CD19D6"/>
    <w:rsid w:val="00CD19F2"/>
    <w:rsid w:val="00CD1AB3"/>
    <w:rsid w:val="00CD1C38"/>
    <w:rsid w:val="00CD2A1F"/>
    <w:rsid w:val="00CD3043"/>
    <w:rsid w:val="00CD30F4"/>
    <w:rsid w:val="00CD3656"/>
    <w:rsid w:val="00CD3794"/>
    <w:rsid w:val="00CD4996"/>
    <w:rsid w:val="00CD4FA6"/>
    <w:rsid w:val="00CD578C"/>
    <w:rsid w:val="00CD5881"/>
    <w:rsid w:val="00CD5E9F"/>
    <w:rsid w:val="00CD648E"/>
    <w:rsid w:val="00CD67A7"/>
    <w:rsid w:val="00CD72AE"/>
    <w:rsid w:val="00CD7A1B"/>
    <w:rsid w:val="00CE005B"/>
    <w:rsid w:val="00CE0CE1"/>
    <w:rsid w:val="00CE124E"/>
    <w:rsid w:val="00CE1524"/>
    <w:rsid w:val="00CE1816"/>
    <w:rsid w:val="00CE1F89"/>
    <w:rsid w:val="00CE2A32"/>
    <w:rsid w:val="00CE37B4"/>
    <w:rsid w:val="00CE3812"/>
    <w:rsid w:val="00CE3E56"/>
    <w:rsid w:val="00CE4087"/>
    <w:rsid w:val="00CE47E5"/>
    <w:rsid w:val="00CE5BC6"/>
    <w:rsid w:val="00CE5F00"/>
    <w:rsid w:val="00CE623A"/>
    <w:rsid w:val="00CE646E"/>
    <w:rsid w:val="00CE656D"/>
    <w:rsid w:val="00CE6988"/>
    <w:rsid w:val="00CF0C75"/>
    <w:rsid w:val="00CF10DE"/>
    <w:rsid w:val="00CF1EE5"/>
    <w:rsid w:val="00CF267A"/>
    <w:rsid w:val="00CF4248"/>
    <w:rsid w:val="00CF4C62"/>
    <w:rsid w:val="00CF4CE4"/>
    <w:rsid w:val="00CF502C"/>
    <w:rsid w:val="00CF50B7"/>
    <w:rsid w:val="00CF56CF"/>
    <w:rsid w:val="00CF58DF"/>
    <w:rsid w:val="00CF5D45"/>
    <w:rsid w:val="00CF5ECD"/>
    <w:rsid w:val="00CF6725"/>
    <w:rsid w:val="00CF6CBB"/>
    <w:rsid w:val="00CF6D51"/>
    <w:rsid w:val="00CF6FD7"/>
    <w:rsid w:val="00D01202"/>
    <w:rsid w:val="00D01B0E"/>
    <w:rsid w:val="00D0229B"/>
    <w:rsid w:val="00D028E3"/>
    <w:rsid w:val="00D02B2D"/>
    <w:rsid w:val="00D0361A"/>
    <w:rsid w:val="00D037E3"/>
    <w:rsid w:val="00D03C43"/>
    <w:rsid w:val="00D047B1"/>
    <w:rsid w:val="00D04D9E"/>
    <w:rsid w:val="00D04F59"/>
    <w:rsid w:val="00D054F5"/>
    <w:rsid w:val="00D0571E"/>
    <w:rsid w:val="00D05E23"/>
    <w:rsid w:val="00D06553"/>
    <w:rsid w:val="00D0660E"/>
    <w:rsid w:val="00D06771"/>
    <w:rsid w:val="00D07900"/>
    <w:rsid w:val="00D07984"/>
    <w:rsid w:val="00D07AE5"/>
    <w:rsid w:val="00D07DBD"/>
    <w:rsid w:val="00D104D2"/>
    <w:rsid w:val="00D10595"/>
    <w:rsid w:val="00D11B04"/>
    <w:rsid w:val="00D11DA6"/>
    <w:rsid w:val="00D1292E"/>
    <w:rsid w:val="00D12D19"/>
    <w:rsid w:val="00D13085"/>
    <w:rsid w:val="00D13DF3"/>
    <w:rsid w:val="00D14E24"/>
    <w:rsid w:val="00D14F71"/>
    <w:rsid w:val="00D167FC"/>
    <w:rsid w:val="00D17AFD"/>
    <w:rsid w:val="00D17F18"/>
    <w:rsid w:val="00D20FFB"/>
    <w:rsid w:val="00D2255A"/>
    <w:rsid w:val="00D23394"/>
    <w:rsid w:val="00D249BA"/>
    <w:rsid w:val="00D25797"/>
    <w:rsid w:val="00D25BEE"/>
    <w:rsid w:val="00D263DB"/>
    <w:rsid w:val="00D2673A"/>
    <w:rsid w:val="00D26C6A"/>
    <w:rsid w:val="00D276AF"/>
    <w:rsid w:val="00D2794A"/>
    <w:rsid w:val="00D27B13"/>
    <w:rsid w:val="00D27DA5"/>
    <w:rsid w:val="00D3018D"/>
    <w:rsid w:val="00D30ADD"/>
    <w:rsid w:val="00D311A7"/>
    <w:rsid w:val="00D31C3E"/>
    <w:rsid w:val="00D31F67"/>
    <w:rsid w:val="00D32337"/>
    <w:rsid w:val="00D326FA"/>
    <w:rsid w:val="00D3275D"/>
    <w:rsid w:val="00D32F02"/>
    <w:rsid w:val="00D3423F"/>
    <w:rsid w:val="00D34771"/>
    <w:rsid w:val="00D353D6"/>
    <w:rsid w:val="00D3548A"/>
    <w:rsid w:val="00D35797"/>
    <w:rsid w:val="00D36A04"/>
    <w:rsid w:val="00D36D53"/>
    <w:rsid w:val="00D36F9E"/>
    <w:rsid w:val="00D409F7"/>
    <w:rsid w:val="00D40C66"/>
    <w:rsid w:val="00D4129C"/>
    <w:rsid w:val="00D41891"/>
    <w:rsid w:val="00D4236E"/>
    <w:rsid w:val="00D426C3"/>
    <w:rsid w:val="00D43A0D"/>
    <w:rsid w:val="00D43B7D"/>
    <w:rsid w:val="00D43BC1"/>
    <w:rsid w:val="00D459B3"/>
    <w:rsid w:val="00D46594"/>
    <w:rsid w:val="00D4675F"/>
    <w:rsid w:val="00D46867"/>
    <w:rsid w:val="00D46C8F"/>
    <w:rsid w:val="00D46F63"/>
    <w:rsid w:val="00D474C6"/>
    <w:rsid w:val="00D50DCA"/>
    <w:rsid w:val="00D51036"/>
    <w:rsid w:val="00D526F3"/>
    <w:rsid w:val="00D53529"/>
    <w:rsid w:val="00D535D9"/>
    <w:rsid w:val="00D53600"/>
    <w:rsid w:val="00D5382E"/>
    <w:rsid w:val="00D539EB"/>
    <w:rsid w:val="00D546A5"/>
    <w:rsid w:val="00D551B4"/>
    <w:rsid w:val="00D5529C"/>
    <w:rsid w:val="00D556BB"/>
    <w:rsid w:val="00D55B68"/>
    <w:rsid w:val="00D55C52"/>
    <w:rsid w:val="00D55FF5"/>
    <w:rsid w:val="00D56472"/>
    <w:rsid w:val="00D56583"/>
    <w:rsid w:val="00D56F18"/>
    <w:rsid w:val="00D5702F"/>
    <w:rsid w:val="00D57A0A"/>
    <w:rsid w:val="00D57E03"/>
    <w:rsid w:val="00D605BE"/>
    <w:rsid w:val="00D61A71"/>
    <w:rsid w:val="00D62740"/>
    <w:rsid w:val="00D627C1"/>
    <w:rsid w:val="00D62B5A"/>
    <w:rsid w:val="00D63C8A"/>
    <w:rsid w:val="00D647CC"/>
    <w:rsid w:val="00D655B8"/>
    <w:rsid w:val="00D65CC5"/>
    <w:rsid w:val="00D661C5"/>
    <w:rsid w:val="00D66ADA"/>
    <w:rsid w:val="00D67434"/>
    <w:rsid w:val="00D6764C"/>
    <w:rsid w:val="00D70A40"/>
    <w:rsid w:val="00D71120"/>
    <w:rsid w:val="00D714BA"/>
    <w:rsid w:val="00D71B77"/>
    <w:rsid w:val="00D7274F"/>
    <w:rsid w:val="00D73AAC"/>
    <w:rsid w:val="00D73FED"/>
    <w:rsid w:val="00D74975"/>
    <w:rsid w:val="00D77287"/>
    <w:rsid w:val="00D77DBA"/>
    <w:rsid w:val="00D80090"/>
    <w:rsid w:val="00D809DE"/>
    <w:rsid w:val="00D827E9"/>
    <w:rsid w:val="00D82DEA"/>
    <w:rsid w:val="00D82F29"/>
    <w:rsid w:val="00D83302"/>
    <w:rsid w:val="00D83C45"/>
    <w:rsid w:val="00D83E11"/>
    <w:rsid w:val="00D842DD"/>
    <w:rsid w:val="00D84BD3"/>
    <w:rsid w:val="00D854F3"/>
    <w:rsid w:val="00D85877"/>
    <w:rsid w:val="00D85B9F"/>
    <w:rsid w:val="00D8607C"/>
    <w:rsid w:val="00D860ED"/>
    <w:rsid w:val="00D86DD4"/>
    <w:rsid w:val="00D86FAA"/>
    <w:rsid w:val="00D87E02"/>
    <w:rsid w:val="00D900F3"/>
    <w:rsid w:val="00D90907"/>
    <w:rsid w:val="00D90974"/>
    <w:rsid w:val="00D919C3"/>
    <w:rsid w:val="00D92F55"/>
    <w:rsid w:val="00D93518"/>
    <w:rsid w:val="00D94618"/>
    <w:rsid w:val="00D9478D"/>
    <w:rsid w:val="00D9531A"/>
    <w:rsid w:val="00D954EE"/>
    <w:rsid w:val="00D95690"/>
    <w:rsid w:val="00D96645"/>
    <w:rsid w:val="00D96EAB"/>
    <w:rsid w:val="00D97859"/>
    <w:rsid w:val="00DA032A"/>
    <w:rsid w:val="00DA10F2"/>
    <w:rsid w:val="00DA1AFC"/>
    <w:rsid w:val="00DA1DB0"/>
    <w:rsid w:val="00DA2034"/>
    <w:rsid w:val="00DA38D0"/>
    <w:rsid w:val="00DA3D91"/>
    <w:rsid w:val="00DA4956"/>
    <w:rsid w:val="00DA4F88"/>
    <w:rsid w:val="00DA631C"/>
    <w:rsid w:val="00DA643E"/>
    <w:rsid w:val="00DA7C28"/>
    <w:rsid w:val="00DA7EBF"/>
    <w:rsid w:val="00DB02C1"/>
    <w:rsid w:val="00DB05DF"/>
    <w:rsid w:val="00DB110A"/>
    <w:rsid w:val="00DB1482"/>
    <w:rsid w:val="00DB1676"/>
    <w:rsid w:val="00DB1729"/>
    <w:rsid w:val="00DB2450"/>
    <w:rsid w:val="00DB2A22"/>
    <w:rsid w:val="00DB2ED2"/>
    <w:rsid w:val="00DB2F28"/>
    <w:rsid w:val="00DB31C5"/>
    <w:rsid w:val="00DB32E9"/>
    <w:rsid w:val="00DB384A"/>
    <w:rsid w:val="00DB3C18"/>
    <w:rsid w:val="00DB51C4"/>
    <w:rsid w:val="00DB64E6"/>
    <w:rsid w:val="00DB66E7"/>
    <w:rsid w:val="00DB7997"/>
    <w:rsid w:val="00DB7D41"/>
    <w:rsid w:val="00DB7EAE"/>
    <w:rsid w:val="00DC013D"/>
    <w:rsid w:val="00DC0846"/>
    <w:rsid w:val="00DC1821"/>
    <w:rsid w:val="00DC1A67"/>
    <w:rsid w:val="00DC1ADC"/>
    <w:rsid w:val="00DC1F2C"/>
    <w:rsid w:val="00DC2835"/>
    <w:rsid w:val="00DC283D"/>
    <w:rsid w:val="00DC29F3"/>
    <w:rsid w:val="00DC31E9"/>
    <w:rsid w:val="00DC3255"/>
    <w:rsid w:val="00DC38C2"/>
    <w:rsid w:val="00DC3AE3"/>
    <w:rsid w:val="00DC3E21"/>
    <w:rsid w:val="00DC4052"/>
    <w:rsid w:val="00DC4C03"/>
    <w:rsid w:val="00DC4ED2"/>
    <w:rsid w:val="00DC542A"/>
    <w:rsid w:val="00DC6179"/>
    <w:rsid w:val="00DC64D2"/>
    <w:rsid w:val="00DC6AD9"/>
    <w:rsid w:val="00DC6BAA"/>
    <w:rsid w:val="00DC733E"/>
    <w:rsid w:val="00DD0C13"/>
    <w:rsid w:val="00DD1448"/>
    <w:rsid w:val="00DD1EF3"/>
    <w:rsid w:val="00DD383A"/>
    <w:rsid w:val="00DD4124"/>
    <w:rsid w:val="00DD509A"/>
    <w:rsid w:val="00DD5550"/>
    <w:rsid w:val="00DD5FBD"/>
    <w:rsid w:val="00DD65C7"/>
    <w:rsid w:val="00DD6B9E"/>
    <w:rsid w:val="00DD779F"/>
    <w:rsid w:val="00DD7982"/>
    <w:rsid w:val="00DD7AB7"/>
    <w:rsid w:val="00DD7BD9"/>
    <w:rsid w:val="00DE03A4"/>
    <w:rsid w:val="00DE06FE"/>
    <w:rsid w:val="00DE0712"/>
    <w:rsid w:val="00DE16B5"/>
    <w:rsid w:val="00DE1771"/>
    <w:rsid w:val="00DE1E37"/>
    <w:rsid w:val="00DE36B2"/>
    <w:rsid w:val="00DE3B4E"/>
    <w:rsid w:val="00DE405D"/>
    <w:rsid w:val="00DE51DB"/>
    <w:rsid w:val="00DE5527"/>
    <w:rsid w:val="00DE57BC"/>
    <w:rsid w:val="00DE60BE"/>
    <w:rsid w:val="00DE61BD"/>
    <w:rsid w:val="00DE6457"/>
    <w:rsid w:val="00DE692F"/>
    <w:rsid w:val="00DE6B48"/>
    <w:rsid w:val="00DE702B"/>
    <w:rsid w:val="00DE7569"/>
    <w:rsid w:val="00DF0468"/>
    <w:rsid w:val="00DF05E2"/>
    <w:rsid w:val="00DF0EAD"/>
    <w:rsid w:val="00DF1B70"/>
    <w:rsid w:val="00DF1E6A"/>
    <w:rsid w:val="00DF1E74"/>
    <w:rsid w:val="00DF2F12"/>
    <w:rsid w:val="00DF308A"/>
    <w:rsid w:val="00DF4FF8"/>
    <w:rsid w:val="00DF561E"/>
    <w:rsid w:val="00DF57BE"/>
    <w:rsid w:val="00DF5B96"/>
    <w:rsid w:val="00DF5DDF"/>
    <w:rsid w:val="00DF6262"/>
    <w:rsid w:val="00DF63C5"/>
    <w:rsid w:val="00DF684A"/>
    <w:rsid w:val="00DF6B01"/>
    <w:rsid w:val="00DF6B93"/>
    <w:rsid w:val="00DF7458"/>
    <w:rsid w:val="00E00088"/>
    <w:rsid w:val="00E0012B"/>
    <w:rsid w:val="00E0217D"/>
    <w:rsid w:val="00E02386"/>
    <w:rsid w:val="00E0299B"/>
    <w:rsid w:val="00E02D31"/>
    <w:rsid w:val="00E0336F"/>
    <w:rsid w:val="00E03A27"/>
    <w:rsid w:val="00E04924"/>
    <w:rsid w:val="00E0571D"/>
    <w:rsid w:val="00E059C6"/>
    <w:rsid w:val="00E0641B"/>
    <w:rsid w:val="00E06500"/>
    <w:rsid w:val="00E06599"/>
    <w:rsid w:val="00E070E1"/>
    <w:rsid w:val="00E07C2B"/>
    <w:rsid w:val="00E07C3D"/>
    <w:rsid w:val="00E07C8D"/>
    <w:rsid w:val="00E07EFE"/>
    <w:rsid w:val="00E10506"/>
    <w:rsid w:val="00E114C0"/>
    <w:rsid w:val="00E11A91"/>
    <w:rsid w:val="00E11D09"/>
    <w:rsid w:val="00E12ED8"/>
    <w:rsid w:val="00E130B6"/>
    <w:rsid w:val="00E130C4"/>
    <w:rsid w:val="00E1451A"/>
    <w:rsid w:val="00E14936"/>
    <w:rsid w:val="00E15564"/>
    <w:rsid w:val="00E1661E"/>
    <w:rsid w:val="00E16ABF"/>
    <w:rsid w:val="00E170D7"/>
    <w:rsid w:val="00E17C09"/>
    <w:rsid w:val="00E17C21"/>
    <w:rsid w:val="00E20013"/>
    <w:rsid w:val="00E201A0"/>
    <w:rsid w:val="00E203B8"/>
    <w:rsid w:val="00E20C54"/>
    <w:rsid w:val="00E20E15"/>
    <w:rsid w:val="00E212C7"/>
    <w:rsid w:val="00E21342"/>
    <w:rsid w:val="00E217F5"/>
    <w:rsid w:val="00E219AA"/>
    <w:rsid w:val="00E21A4A"/>
    <w:rsid w:val="00E21BAE"/>
    <w:rsid w:val="00E22263"/>
    <w:rsid w:val="00E22510"/>
    <w:rsid w:val="00E229F2"/>
    <w:rsid w:val="00E23225"/>
    <w:rsid w:val="00E240DA"/>
    <w:rsid w:val="00E2425D"/>
    <w:rsid w:val="00E245C5"/>
    <w:rsid w:val="00E24B0B"/>
    <w:rsid w:val="00E24B87"/>
    <w:rsid w:val="00E24CE3"/>
    <w:rsid w:val="00E24D83"/>
    <w:rsid w:val="00E252BE"/>
    <w:rsid w:val="00E27221"/>
    <w:rsid w:val="00E27664"/>
    <w:rsid w:val="00E2771D"/>
    <w:rsid w:val="00E30198"/>
    <w:rsid w:val="00E3035A"/>
    <w:rsid w:val="00E320DE"/>
    <w:rsid w:val="00E322DC"/>
    <w:rsid w:val="00E32370"/>
    <w:rsid w:val="00E3284D"/>
    <w:rsid w:val="00E32C7F"/>
    <w:rsid w:val="00E33074"/>
    <w:rsid w:val="00E3366C"/>
    <w:rsid w:val="00E33F48"/>
    <w:rsid w:val="00E3408B"/>
    <w:rsid w:val="00E34442"/>
    <w:rsid w:val="00E34C3C"/>
    <w:rsid w:val="00E34C58"/>
    <w:rsid w:val="00E357AA"/>
    <w:rsid w:val="00E35D93"/>
    <w:rsid w:val="00E3744A"/>
    <w:rsid w:val="00E400B9"/>
    <w:rsid w:val="00E403D0"/>
    <w:rsid w:val="00E40D54"/>
    <w:rsid w:val="00E41BEE"/>
    <w:rsid w:val="00E430C1"/>
    <w:rsid w:val="00E43D66"/>
    <w:rsid w:val="00E44255"/>
    <w:rsid w:val="00E46344"/>
    <w:rsid w:val="00E469E6"/>
    <w:rsid w:val="00E47115"/>
    <w:rsid w:val="00E47B9E"/>
    <w:rsid w:val="00E507AD"/>
    <w:rsid w:val="00E518F1"/>
    <w:rsid w:val="00E51FC3"/>
    <w:rsid w:val="00E5211B"/>
    <w:rsid w:val="00E526B4"/>
    <w:rsid w:val="00E53169"/>
    <w:rsid w:val="00E54929"/>
    <w:rsid w:val="00E54D1C"/>
    <w:rsid w:val="00E55600"/>
    <w:rsid w:val="00E55705"/>
    <w:rsid w:val="00E56415"/>
    <w:rsid w:val="00E57060"/>
    <w:rsid w:val="00E57289"/>
    <w:rsid w:val="00E57313"/>
    <w:rsid w:val="00E5739D"/>
    <w:rsid w:val="00E6069B"/>
    <w:rsid w:val="00E6078D"/>
    <w:rsid w:val="00E60B57"/>
    <w:rsid w:val="00E60EF6"/>
    <w:rsid w:val="00E614A0"/>
    <w:rsid w:val="00E62570"/>
    <w:rsid w:val="00E62B0C"/>
    <w:rsid w:val="00E62BAC"/>
    <w:rsid w:val="00E63169"/>
    <w:rsid w:val="00E634AA"/>
    <w:rsid w:val="00E63B33"/>
    <w:rsid w:val="00E6454F"/>
    <w:rsid w:val="00E650B2"/>
    <w:rsid w:val="00E6539B"/>
    <w:rsid w:val="00E657E4"/>
    <w:rsid w:val="00E6585A"/>
    <w:rsid w:val="00E666FB"/>
    <w:rsid w:val="00E67245"/>
    <w:rsid w:val="00E675A6"/>
    <w:rsid w:val="00E67796"/>
    <w:rsid w:val="00E677BA"/>
    <w:rsid w:val="00E67ACB"/>
    <w:rsid w:val="00E67D08"/>
    <w:rsid w:val="00E70D6D"/>
    <w:rsid w:val="00E7188C"/>
    <w:rsid w:val="00E72852"/>
    <w:rsid w:val="00E73095"/>
    <w:rsid w:val="00E74051"/>
    <w:rsid w:val="00E744AD"/>
    <w:rsid w:val="00E746D2"/>
    <w:rsid w:val="00E748EC"/>
    <w:rsid w:val="00E74B05"/>
    <w:rsid w:val="00E74FC8"/>
    <w:rsid w:val="00E756A2"/>
    <w:rsid w:val="00E7594E"/>
    <w:rsid w:val="00E76760"/>
    <w:rsid w:val="00E76F63"/>
    <w:rsid w:val="00E77427"/>
    <w:rsid w:val="00E77952"/>
    <w:rsid w:val="00E804D9"/>
    <w:rsid w:val="00E80562"/>
    <w:rsid w:val="00E8062C"/>
    <w:rsid w:val="00E806EC"/>
    <w:rsid w:val="00E807E6"/>
    <w:rsid w:val="00E80A3A"/>
    <w:rsid w:val="00E81ADD"/>
    <w:rsid w:val="00E81D84"/>
    <w:rsid w:val="00E82072"/>
    <w:rsid w:val="00E822AC"/>
    <w:rsid w:val="00E834D5"/>
    <w:rsid w:val="00E84200"/>
    <w:rsid w:val="00E84DED"/>
    <w:rsid w:val="00E850C4"/>
    <w:rsid w:val="00E85847"/>
    <w:rsid w:val="00E86551"/>
    <w:rsid w:val="00E86FCB"/>
    <w:rsid w:val="00E87616"/>
    <w:rsid w:val="00E903A8"/>
    <w:rsid w:val="00E909E6"/>
    <w:rsid w:val="00E917FF"/>
    <w:rsid w:val="00E91AAC"/>
    <w:rsid w:val="00E91D42"/>
    <w:rsid w:val="00E91FA1"/>
    <w:rsid w:val="00E939FE"/>
    <w:rsid w:val="00E93B84"/>
    <w:rsid w:val="00E94865"/>
    <w:rsid w:val="00E94D13"/>
    <w:rsid w:val="00E950EF"/>
    <w:rsid w:val="00E95320"/>
    <w:rsid w:val="00E95388"/>
    <w:rsid w:val="00E9572B"/>
    <w:rsid w:val="00E9577A"/>
    <w:rsid w:val="00E95C2C"/>
    <w:rsid w:val="00E966E7"/>
    <w:rsid w:val="00E96CC0"/>
    <w:rsid w:val="00E9752A"/>
    <w:rsid w:val="00E97717"/>
    <w:rsid w:val="00E979B0"/>
    <w:rsid w:val="00E97CD0"/>
    <w:rsid w:val="00EA087E"/>
    <w:rsid w:val="00EA17D9"/>
    <w:rsid w:val="00EA17EF"/>
    <w:rsid w:val="00EA1AF2"/>
    <w:rsid w:val="00EA1BA7"/>
    <w:rsid w:val="00EA1CAD"/>
    <w:rsid w:val="00EA1D16"/>
    <w:rsid w:val="00EA1D2C"/>
    <w:rsid w:val="00EA3B5C"/>
    <w:rsid w:val="00EA5204"/>
    <w:rsid w:val="00EA56F0"/>
    <w:rsid w:val="00EA5C16"/>
    <w:rsid w:val="00EA5CD7"/>
    <w:rsid w:val="00EB0055"/>
    <w:rsid w:val="00EB072D"/>
    <w:rsid w:val="00EB1E09"/>
    <w:rsid w:val="00EB2921"/>
    <w:rsid w:val="00EB2C97"/>
    <w:rsid w:val="00EB2E28"/>
    <w:rsid w:val="00EB34B1"/>
    <w:rsid w:val="00EB3A7F"/>
    <w:rsid w:val="00EB3ADB"/>
    <w:rsid w:val="00EB3F35"/>
    <w:rsid w:val="00EB4096"/>
    <w:rsid w:val="00EB50B4"/>
    <w:rsid w:val="00EB68D4"/>
    <w:rsid w:val="00EB6B4E"/>
    <w:rsid w:val="00EB6FCE"/>
    <w:rsid w:val="00EB737A"/>
    <w:rsid w:val="00EC0B61"/>
    <w:rsid w:val="00EC0F80"/>
    <w:rsid w:val="00EC10CB"/>
    <w:rsid w:val="00EC15E0"/>
    <w:rsid w:val="00EC1B4E"/>
    <w:rsid w:val="00EC2244"/>
    <w:rsid w:val="00EC2CA7"/>
    <w:rsid w:val="00EC2F93"/>
    <w:rsid w:val="00EC3879"/>
    <w:rsid w:val="00EC389A"/>
    <w:rsid w:val="00EC4FC3"/>
    <w:rsid w:val="00EC51FE"/>
    <w:rsid w:val="00EC63FE"/>
    <w:rsid w:val="00EC686F"/>
    <w:rsid w:val="00EC69EE"/>
    <w:rsid w:val="00EC7D7F"/>
    <w:rsid w:val="00ED0DC3"/>
    <w:rsid w:val="00ED287D"/>
    <w:rsid w:val="00ED2CDE"/>
    <w:rsid w:val="00ED30A0"/>
    <w:rsid w:val="00ED312A"/>
    <w:rsid w:val="00ED3DDE"/>
    <w:rsid w:val="00ED3E6C"/>
    <w:rsid w:val="00ED43BC"/>
    <w:rsid w:val="00ED4B6A"/>
    <w:rsid w:val="00ED4BC8"/>
    <w:rsid w:val="00ED4CAA"/>
    <w:rsid w:val="00ED5513"/>
    <w:rsid w:val="00ED5802"/>
    <w:rsid w:val="00ED6037"/>
    <w:rsid w:val="00ED6572"/>
    <w:rsid w:val="00ED6B51"/>
    <w:rsid w:val="00ED71D8"/>
    <w:rsid w:val="00ED7473"/>
    <w:rsid w:val="00ED7D2E"/>
    <w:rsid w:val="00EE0B95"/>
    <w:rsid w:val="00EE0C14"/>
    <w:rsid w:val="00EE0E02"/>
    <w:rsid w:val="00EE0FC8"/>
    <w:rsid w:val="00EE152C"/>
    <w:rsid w:val="00EE1A9B"/>
    <w:rsid w:val="00EE1BB0"/>
    <w:rsid w:val="00EE23EF"/>
    <w:rsid w:val="00EE2A86"/>
    <w:rsid w:val="00EE3A15"/>
    <w:rsid w:val="00EE4DBE"/>
    <w:rsid w:val="00EE4E2C"/>
    <w:rsid w:val="00EE5D50"/>
    <w:rsid w:val="00EE66E9"/>
    <w:rsid w:val="00EE6C81"/>
    <w:rsid w:val="00EE7028"/>
    <w:rsid w:val="00EF000D"/>
    <w:rsid w:val="00EF1135"/>
    <w:rsid w:val="00EF1DFB"/>
    <w:rsid w:val="00EF22EE"/>
    <w:rsid w:val="00EF2E50"/>
    <w:rsid w:val="00EF35B2"/>
    <w:rsid w:val="00EF369F"/>
    <w:rsid w:val="00EF4137"/>
    <w:rsid w:val="00EF4BDD"/>
    <w:rsid w:val="00EF4D79"/>
    <w:rsid w:val="00EF51AF"/>
    <w:rsid w:val="00EF5909"/>
    <w:rsid w:val="00EF6EE7"/>
    <w:rsid w:val="00EF7095"/>
    <w:rsid w:val="00F001B1"/>
    <w:rsid w:val="00F01501"/>
    <w:rsid w:val="00F01C6B"/>
    <w:rsid w:val="00F02765"/>
    <w:rsid w:val="00F0369D"/>
    <w:rsid w:val="00F03D83"/>
    <w:rsid w:val="00F04C27"/>
    <w:rsid w:val="00F05158"/>
    <w:rsid w:val="00F0798A"/>
    <w:rsid w:val="00F07BD9"/>
    <w:rsid w:val="00F07C1A"/>
    <w:rsid w:val="00F10483"/>
    <w:rsid w:val="00F1067A"/>
    <w:rsid w:val="00F10689"/>
    <w:rsid w:val="00F106D1"/>
    <w:rsid w:val="00F1164C"/>
    <w:rsid w:val="00F11ADE"/>
    <w:rsid w:val="00F11BDA"/>
    <w:rsid w:val="00F11E12"/>
    <w:rsid w:val="00F123C5"/>
    <w:rsid w:val="00F124AB"/>
    <w:rsid w:val="00F136A8"/>
    <w:rsid w:val="00F14745"/>
    <w:rsid w:val="00F149CF"/>
    <w:rsid w:val="00F1716E"/>
    <w:rsid w:val="00F172E8"/>
    <w:rsid w:val="00F178C2"/>
    <w:rsid w:val="00F17B56"/>
    <w:rsid w:val="00F20591"/>
    <w:rsid w:val="00F208F2"/>
    <w:rsid w:val="00F20A4F"/>
    <w:rsid w:val="00F23F7E"/>
    <w:rsid w:val="00F249D5"/>
    <w:rsid w:val="00F24CDE"/>
    <w:rsid w:val="00F24EDC"/>
    <w:rsid w:val="00F25EF0"/>
    <w:rsid w:val="00F2606B"/>
    <w:rsid w:val="00F26D00"/>
    <w:rsid w:val="00F27702"/>
    <w:rsid w:val="00F27891"/>
    <w:rsid w:val="00F304BD"/>
    <w:rsid w:val="00F30CCD"/>
    <w:rsid w:val="00F3110E"/>
    <w:rsid w:val="00F3113C"/>
    <w:rsid w:val="00F31B53"/>
    <w:rsid w:val="00F325EB"/>
    <w:rsid w:val="00F326F8"/>
    <w:rsid w:val="00F32AC6"/>
    <w:rsid w:val="00F32F23"/>
    <w:rsid w:val="00F3336D"/>
    <w:rsid w:val="00F3459D"/>
    <w:rsid w:val="00F35341"/>
    <w:rsid w:val="00F356FB"/>
    <w:rsid w:val="00F35936"/>
    <w:rsid w:val="00F35B3D"/>
    <w:rsid w:val="00F35B8D"/>
    <w:rsid w:val="00F373FC"/>
    <w:rsid w:val="00F3743C"/>
    <w:rsid w:val="00F4013C"/>
    <w:rsid w:val="00F416F2"/>
    <w:rsid w:val="00F4185E"/>
    <w:rsid w:val="00F41EC6"/>
    <w:rsid w:val="00F41FFE"/>
    <w:rsid w:val="00F42649"/>
    <w:rsid w:val="00F42CD2"/>
    <w:rsid w:val="00F4343A"/>
    <w:rsid w:val="00F434A8"/>
    <w:rsid w:val="00F444BE"/>
    <w:rsid w:val="00F444FF"/>
    <w:rsid w:val="00F4471F"/>
    <w:rsid w:val="00F44E2D"/>
    <w:rsid w:val="00F44EB4"/>
    <w:rsid w:val="00F45759"/>
    <w:rsid w:val="00F46B8E"/>
    <w:rsid w:val="00F46CC0"/>
    <w:rsid w:val="00F47D22"/>
    <w:rsid w:val="00F47E92"/>
    <w:rsid w:val="00F47F02"/>
    <w:rsid w:val="00F5023A"/>
    <w:rsid w:val="00F50375"/>
    <w:rsid w:val="00F519F4"/>
    <w:rsid w:val="00F51C6C"/>
    <w:rsid w:val="00F5222A"/>
    <w:rsid w:val="00F5249E"/>
    <w:rsid w:val="00F53242"/>
    <w:rsid w:val="00F53ACD"/>
    <w:rsid w:val="00F53E5B"/>
    <w:rsid w:val="00F540B8"/>
    <w:rsid w:val="00F5426F"/>
    <w:rsid w:val="00F5440C"/>
    <w:rsid w:val="00F545A3"/>
    <w:rsid w:val="00F54663"/>
    <w:rsid w:val="00F54E59"/>
    <w:rsid w:val="00F550E7"/>
    <w:rsid w:val="00F55C4A"/>
    <w:rsid w:val="00F55F5E"/>
    <w:rsid w:val="00F5673D"/>
    <w:rsid w:val="00F571B7"/>
    <w:rsid w:val="00F579EC"/>
    <w:rsid w:val="00F57C43"/>
    <w:rsid w:val="00F60A74"/>
    <w:rsid w:val="00F60D22"/>
    <w:rsid w:val="00F60F20"/>
    <w:rsid w:val="00F6102E"/>
    <w:rsid w:val="00F6103F"/>
    <w:rsid w:val="00F6154A"/>
    <w:rsid w:val="00F61F6D"/>
    <w:rsid w:val="00F63300"/>
    <w:rsid w:val="00F6353E"/>
    <w:rsid w:val="00F637FF"/>
    <w:rsid w:val="00F63EF2"/>
    <w:rsid w:val="00F6439F"/>
    <w:rsid w:val="00F64879"/>
    <w:rsid w:val="00F6596D"/>
    <w:rsid w:val="00F659A7"/>
    <w:rsid w:val="00F665B2"/>
    <w:rsid w:val="00F66740"/>
    <w:rsid w:val="00F7002B"/>
    <w:rsid w:val="00F71B5E"/>
    <w:rsid w:val="00F72895"/>
    <w:rsid w:val="00F73FFE"/>
    <w:rsid w:val="00F7410C"/>
    <w:rsid w:val="00F74B79"/>
    <w:rsid w:val="00F74FDC"/>
    <w:rsid w:val="00F7584E"/>
    <w:rsid w:val="00F76093"/>
    <w:rsid w:val="00F761BC"/>
    <w:rsid w:val="00F765EF"/>
    <w:rsid w:val="00F76624"/>
    <w:rsid w:val="00F76BE9"/>
    <w:rsid w:val="00F774C1"/>
    <w:rsid w:val="00F77FFE"/>
    <w:rsid w:val="00F81506"/>
    <w:rsid w:val="00F81AC2"/>
    <w:rsid w:val="00F81B26"/>
    <w:rsid w:val="00F82B4D"/>
    <w:rsid w:val="00F82E2B"/>
    <w:rsid w:val="00F84024"/>
    <w:rsid w:val="00F847DB"/>
    <w:rsid w:val="00F84AE4"/>
    <w:rsid w:val="00F84D9A"/>
    <w:rsid w:val="00F84FAB"/>
    <w:rsid w:val="00F85DA0"/>
    <w:rsid w:val="00F861DB"/>
    <w:rsid w:val="00F87195"/>
    <w:rsid w:val="00F8782C"/>
    <w:rsid w:val="00F87949"/>
    <w:rsid w:val="00F87ACD"/>
    <w:rsid w:val="00F9034F"/>
    <w:rsid w:val="00F925FC"/>
    <w:rsid w:val="00F92D62"/>
    <w:rsid w:val="00F93AF3"/>
    <w:rsid w:val="00F93C18"/>
    <w:rsid w:val="00F93EE8"/>
    <w:rsid w:val="00F94C89"/>
    <w:rsid w:val="00F96E67"/>
    <w:rsid w:val="00FA02D8"/>
    <w:rsid w:val="00FA0C31"/>
    <w:rsid w:val="00FA17E3"/>
    <w:rsid w:val="00FA19D3"/>
    <w:rsid w:val="00FA2FC3"/>
    <w:rsid w:val="00FA3DD7"/>
    <w:rsid w:val="00FA4674"/>
    <w:rsid w:val="00FA46B7"/>
    <w:rsid w:val="00FA46E7"/>
    <w:rsid w:val="00FA5C26"/>
    <w:rsid w:val="00FA5EF1"/>
    <w:rsid w:val="00FA6007"/>
    <w:rsid w:val="00FA6051"/>
    <w:rsid w:val="00FA67B9"/>
    <w:rsid w:val="00FA7301"/>
    <w:rsid w:val="00FA745C"/>
    <w:rsid w:val="00FA7648"/>
    <w:rsid w:val="00FB019B"/>
    <w:rsid w:val="00FB08B6"/>
    <w:rsid w:val="00FB0C24"/>
    <w:rsid w:val="00FB1A72"/>
    <w:rsid w:val="00FB1E76"/>
    <w:rsid w:val="00FB2025"/>
    <w:rsid w:val="00FB2292"/>
    <w:rsid w:val="00FB22A6"/>
    <w:rsid w:val="00FB2637"/>
    <w:rsid w:val="00FB2B92"/>
    <w:rsid w:val="00FB3196"/>
    <w:rsid w:val="00FB3DA3"/>
    <w:rsid w:val="00FB4C80"/>
    <w:rsid w:val="00FB5706"/>
    <w:rsid w:val="00FB6065"/>
    <w:rsid w:val="00FB6AF5"/>
    <w:rsid w:val="00FB7858"/>
    <w:rsid w:val="00FB7887"/>
    <w:rsid w:val="00FB7DE9"/>
    <w:rsid w:val="00FC0432"/>
    <w:rsid w:val="00FC13F3"/>
    <w:rsid w:val="00FC24B0"/>
    <w:rsid w:val="00FC27D8"/>
    <w:rsid w:val="00FC2847"/>
    <w:rsid w:val="00FC2B1A"/>
    <w:rsid w:val="00FC30C8"/>
    <w:rsid w:val="00FC38DA"/>
    <w:rsid w:val="00FC4CA5"/>
    <w:rsid w:val="00FC4F25"/>
    <w:rsid w:val="00FC502F"/>
    <w:rsid w:val="00FC51F7"/>
    <w:rsid w:val="00FC5EE8"/>
    <w:rsid w:val="00FC7884"/>
    <w:rsid w:val="00FD01B7"/>
    <w:rsid w:val="00FD10C1"/>
    <w:rsid w:val="00FD1691"/>
    <w:rsid w:val="00FD2FD8"/>
    <w:rsid w:val="00FD41EA"/>
    <w:rsid w:val="00FD48A7"/>
    <w:rsid w:val="00FD5976"/>
    <w:rsid w:val="00FD7054"/>
    <w:rsid w:val="00FD73E9"/>
    <w:rsid w:val="00FE02C6"/>
    <w:rsid w:val="00FE094B"/>
    <w:rsid w:val="00FE0ADE"/>
    <w:rsid w:val="00FE1056"/>
    <w:rsid w:val="00FE1874"/>
    <w:rsid w:val="00FE2C2B"/>
    <w:rsid w:val="00FE2FC1"/>
    <w:rsid w:val="00FE3025"/>
    <w:rsid w:val="00FE36AF"/>
    <w:rsid w:val="00FE4212"/>
    <w:rsid w:val="00FE45B0"/>
    <w:rsid w:val="00FE5563"/>
    <w:rsid w:val="00FE55EC"/>
    <w:rsid w:val="00FE56A9"/>
    <w:rsid w:val="00FE5959"/>
    <w:rsid w:val="00FE5D7D"/>
    <w:rsid w:val="00FE64B2"/>
    <w:rsid w:val="00FE6668"/>
    <w:rsid w:val="00FE7358"/>
    <w:rsid w:val="00FE748D"/>
    <w:rsid w:val="00FE7FE1"/>
    <w:rsid w:val="00FF0D18"/>
    <w:rsid w:val="00FF12FB"/>
    <w:rsid w:val="00FF149F"/>
    <w:rsid w:val="00FF29F6"/>
    <w:rsid w:val="00FF3031"/>
    <w:rsid w:val="00FF3C73"/>
    <w:rsid w:val="00FF4757"/>
    <w:rsid w:val="00FF659F"/>
    <w:rsid w:val="00FF6732"/>
    <w:rsid w:val="00FF73CE"/>
    <w:rsid w:val="00FF7633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90A7"/>
  <w15:docId w15:val="{079168D6-CE73-4EE8-9523-7708B6C7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3AE2"/>
    <w:rPr>
      <w:rFonts w:ascii="Arial" w:hAnsi="Arial"/>
      <w:sz w:val="24"/>
      <w:szCs w:val="24"/>
    </w:rPr>
  </w:style>
  <w:style w:type="paragraph" w:styleId="Nagwek1">
    <w:name w:val="heading 1"/>
    <w:aliases w:val="PZP - Tytuł 1"/>
    <w:basedOn w:val="Normalny"/>
    <w:next w:val="Normalny"/>
    <w:link w:val="Nagwek1Znak"/>
    <w:uiPriority w:val="9"/>
    <w:qFormat/>
    <w:rsid w:val="00DE692F"/>
    <w:pPr>
      <w:numPr>
        <w:numId w:val="1"/>
      </w:numPr>
      <w:tabs>
        <w:tab w:val="left" w:pos="9000"/>
      </w:tabs>
      <w:suppressAutoHyphens/>
      <w:spacing w:before="240" w:after="240" w:line="276" w:lineRule="auto"/>
      <w:ind w:left="0" w:firstLine="0"/>
      <w:jc w:val="center"/>
      <w:outlineLvl w:val="0"/>
    </w:pPr>
    <w:rPr>
      <w:rFonts w:asciiTheme="minorHAnsi" w:hAnsiTheme="minorHAnsi" w:cstheme="minorHAnsi"/>
      <w:b/>
      <w:spacing w:val="30"/>
      <w:szCs w:val="22"/>
    </w:rPr>
  </w:style>
  <w:style w:type="paragraph" w:styleId="Nagwek2">
    <w:name w:val="heading 2"/>
    <w:aliases w:val="PZP - Nagłówek 2"/>
    <w:basedOn w:val="Akapitzlist"/>
    <w:next w:val="Nagwek3"/>
    <w:link w:val="Nagwek2Znak"/>
    <w:uiPriority w:val="9"/>
    <w:qFormat/>
    <w:rsid w:val="00901036"/>
    <w:pPr>
      <w:widowControl w:val="0"/>
      <w:numPr>
        <w:numId w:val="19"/>
      </w:numPr>
      <w:spacing w:before="240" w:after="240" w:line="276" w:lineRule="auto"/>
      <w:ind w:right="-142"/>
      <w:jc w:val="both"/>
      <w:outlineLvl w:val="1"/>
    </w:pPr>
    <w:rPr>
      <w:rFonts w:asciiTheme="minorHAnsi" w:eastAsia="Lucida Sans Unicode" w:hAnsiTheme="minorHAnsi" w:cstheme="minorHAnsi"/>
      <w:b/>
      <w:spacing w:val="20"/>
      <w:kern w:val="22"/>
      <w:szCs w:val="22"/>
    </w:rPr>
  </w:style>
  <w:style w:type="paragraph" w:styleId="Nagwek3">
    <w:name w:val="heading 3"/>
    <w:aliases w:val="PZP - Nagłówek 3,Nagłówek x"/>
    <w:basedOn w:val="Akapitzlist"/>
    <w:next w:val="Nagwek30"/>
    <w:link w:val="Nagwek3Znak"/>
    <w:qFormat/>
    <w:rsid w:val="00ED287D"/>
    <w:pPr>
      <w:numPr>
        <w:numId w:val="20"/>
      </w:numPr>
      <w:tabs>
        <w:tab w:val="left" w:pos="-142"/>
      </w:tabs>
      <w:spacing w:before="120" w:after="120" w:line="276" w:lineRule="auto"/>
      <w:jc w:val="both"/>
      <w:outlineLvl w:val="2"/>
    </w:pPr>
    <w:rPr>
      <w:rFonts w:asciiTheme="minorHAnsi" w:eastAsia="Lucida Sans Unicode" w:hAnsiTheme="minorHAnsi" w:cstheme="minorHAnsi"/>
      <w:bCs/>
      <w:sz w:val="22"/>
      <w:szCs w:val="22"/>
    </w:rPr>
  </w:style>
  <w:style w:type="paragraph" w:styleId="Nagwek4">
    <w:name w:val="heading 4"/>
    <w:aliases w:val="PZP Nagłowek 7"/>
    <w:basedOn w:val="Akapitzlist"/>
    <w:next w:val="Normalny"/>
    <w:link w:val="Nagwek4Znak"/>
    <w:qFormat/>
    <w:rsid w:val="006F7759"/>
    <w:pPr>
      <w:numPr>
        <w:numId w:val="47"/>
      </w:numPr>
      <w:spacing w:line="276" w:lineRule="auto"/>
      <w:jc w:val="both"/>
      <w:outlineLvl w:val="3"/>
    </w:pPr>
    <w:rPr>
      <w:rFonts w:asciiTheme="minorHAnsi" w:hAnsiTheme="minorHAnsi" w:cstheme="minorHAnsi"/>
      <w:sz w:val="22"/>
      <w:szCs w:val="22"/>
    </w:rPr>
  </w:style>
  <w:style w:type="paragraph" w:styleId="Nagwek5">
    <w:name w:val="heading 5"/>
    <w:aliases w:val="PZP - Nagłówek 5"/>
    <w:basedOn w:val="Akapitzlist"/>
    <w:next w:val="Normalny"/>
    <w:link w:val="Nagwek5Znak"/>
    <w:qFormat/>
    <w:rsid w:val="00952231"/>
    <w:pPr>
      <w:numPr>
        <w:numId w:val="2"/>
      </w:numPr>
      <w:spacing w:after="120" w:line="276" w:lineRule="auto"/>
      <w:ind w:left="641" w:hanging="357"/>
      <w:jc w:val="both"/>
      <w:outlineLvl w:val="4"/>
    </w:pPr>
    <w:rPr>
      <w:rFonts w:ascii="Calibri" w:hAnsi="Calibri" w:cstheme="minorHAnsi"/>
      <w:sz w:val="22"/>
      <w:szCs w:val="22"/>
    </w:rPr>
  </w:style>
  <w:style w:type="paragraph" w:styleId="Nagwek6">
    <w:name w:val="heading 6"/>
    <w:aliases w:val="Pzp - Nagłówek 6"/>
    <w:basedOn w:val="Akapitzlist"/>
    <w:next w:val="Normalny"/>
    <w:link w:val="Nagwek6Znak"/>
    <w:qFormat/>
    <w:rsid w:val="00DF684A"/>
    <w:pPr>
      <w:widowControl w:val="0"/>
      <w:numPr>
        <w:numId w:val="3"/>
      </w:numPr>
      <w:tabs>
        <w:tab w:val="left" w:pos="435"/>
        <w:tab w:val="left" w:pos="9000"/>
      </w:tabs>
      <w:spacing w:after="120" w:line="276" w:lineRule="auto"/>
      <w:jc w:val="both"/>
      <w:outlineLvl w:val="5"/>
    </w:pPr>
    <w:rPr>
      <w:rFonts w:ascii="Calibri" w:eastAsia="Lucida Sans Unicode" w:hAnsi="Calibri" w:cstheme="minorHAnsi"/>
      <w:kern w:val="1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4060E"/>
    <w:pPr>
      <w:suppressAutoHyphens/>
      <w:spacing w:before="240" w:after="60"/>
      <w:outlineLvl w:val="6"/>
    </w:pPr>
    <w:rPr>
      <w:rFonts w:ascii="Times New Roman" w:hAnsi="Times New Roman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4060E"/>
    <w:pPr>
      <w:keepNext/>
      <w:widowControl w:val="0"/>
      <w:jc w:val="center"/>
      <w:outlineLvl w:val="7"/>
    </w:pPr>
    <w:rPr>
      <w:sz w:val="22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14060E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iPriority w:val="99"/>
    <w:qFormat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720608"/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0608"/>
  </w:style>
  <w:style w:type="paragraph" w:styleId="Akapitzlist">
    <w:name w:val="List Paragraph"/>
    <w:aliases w:val="Preambuła,Numerowanie,Akapit z listą BS,L1,Akapit z listą5,T_SZ_List Paragraph,Bulleted list,Odstavec,Podsis rysunku,sw tekst,CW_Lista,List Paragraph,Akapit z listą4,Normal,Akapit z listą31,Wypunktowanie,Akapit z listą numerowaną,lp1,列出段落"/>
    <w:basedOn w:val="Normalny"/>
    <w:link w:val="AkapitzlistZnak"/>
    <w:uiPriority w:val="34"/>
    <w:qFormat/>
    <w:rsid w:val="00720608"/>
    <w:pPr>
      <w:suppressAutoHyphens/>
      <w:ind w:left="708"/>
    </w:pPr>
    <w:rPr>
      <w:lang w:eastAsia="ar-SA"/>
    </w:rPr>
  </w:style>
  <w:style w:type="paragraph" w:styleId="Bezodstpw">
    <w:name w:val="No Spacing"/>
    <w:link w:val="BezodstpwZnak"/>
    <w:uiPriority w:val="1"/>
    <w:qFormat/>
    <w:rsid w:val="00720608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720608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C2CA7"/>
    <w:rPr>
      <w:rFonts w:ascii="Arial" w:hAnsi="Arial"/>
      <w:sz w:val="24"/>
      <w:szCs w:val="24"/>
    </w:rPr>
  </w:style>
  <w:style w:type="character" w:styleId="Numerstrony">
    <w:name w:val="page number"/>
    <w:basedOn w:val="Domylnaczcionkaakapitu"/>
    <w:unhideWhenUsed/>
    <w:rsid w:val="008E148A"/>
  </w:style>
  <w:style w:type="character" w:styleId="Hipercze">
    <w:name w:val="Hyperlink"/>
    <w:basedOn w:val="Domylnaczcionkaakapitu"/>
    <w:uiPriority w:val="99"/>
    <w:rsid w:val="00705C90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2E5B30"/>
    <w:pPr>
      <w:widowControl w:val="0"/>
      <w:suppressAutoHyphens/>
      <w:spacing w:after="120"/>
      <w:ind w:left="283"/>
    </w:pPr>
    <w:rPr>
      <w:rFonts w:ascii="Times New Roman" w:eastAsia="Lucida Sans Unicode" w:hAnsi="Times New Roman"/>
      <w:kern w:val="1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5B30"/>
    <w:rPr>
      <w:rFonts w:eastAsia="Lucida Sans Unicode"/>
      <w:kern w:val="1"/>
      <w:sz w:val="24"/>
      <w:szCs w:val="24"/>
    </w:rPr>
  </w:style>
  <w:style w:type="character" w:customStyle="1" w:styleId="AkapitzlistZnak">
    <w:name w:val="Akapit z listą Znak"/>
    <w:aliases w:val="Preambuła Znak,Numerowanie Znak,Akapit z listą BS Znak,L1 Znak,Akapit z listą5 Znak,T_SZ_List Paragraph Znak,Bulleted list Znak,Odstavec Znak,Podsis rysunku Znak,sw tekst Znak,CW_Lista Znak,List Paragraph Znak,Akapit z listą4 Znak"/>
    <w:link w:val="Akapitzlist"/>
    <w:uiPriority w:val="34"/>
    <w:qFormat/>
    <w:locked/>
    <w:rsid w:val="002E5B30"/>
    <w:rPr>
      <w:rFonts w:ascii="Arial" w:hAnsi="Arial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6029E"/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6029E"/>
    <w:rPr>
      <w:rFonts w:ascii="Arial" w:hAnsi="Arial"/>
      <w:b/>
      <w:bCs/>
    </w:rPr>
  </w:style>
  <w:style w:type="paragraph" w:customStyle="1" w:styleId="Default">
    <w:name w:val="Default"/>
    <w:rsid w:val="0096029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Tabela-Siatka">
    <w:name w:val="Table Grid"/>
    <w:aliases w:val="ITable Grid-uwaga"/>
    <w:basedOn w:val="Standardowy"/>
    <w:uiPriority w:val="39"/>
    <w:rsid w:val="00BD3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y Znak Znak"/>
    <w:basedOn w:val="Normalny"/>
    <w:link w:val="TekstpodstawowyZnak"/>
    <w:unhideWhenUsed/>
    <w:rsid w:val="001502D5"/>
    <w:pPr>
      <w:spacing w:after="120"/>
    </w:pPr>
    <w:rPr>
      <w:rFonts w:ascii="Times New Roman" w:hAnsi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1502D5"/>
    <w:rPr>
      <w:sz w:val="24"/>
      <w:szCs w:val="24"/>
    </w:rPr>
  </w:style>
  <w:style w:type="paragraph" w:customStyle="1" w:styleId="ust">
    <w:name w:val="ust"/>
    <w:rsid w:val="00452C87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1942F4"/>
    <w:rPr>
      <w:rFonts w:ascii="Calibri" w:eastAsia="Calibri" w:hAnsi="Calibri"/>
      <w:sz w:val="22"/>
      <w:szCs w:val="22"/>
      <w:lang w:eastAsia="en-US"/>
    </w:rPr>
  </w:style>
  <w:style w:type="paragraph" w:customStyle="1" w:styleId="msonormalcxspdrugie">
    <w:name w:val="msonormalcxspdrugie"/>
    <w:basedOn w:val="Normalny"/>
    <w:rsid w:val="00A9372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36">
    <w:name w:val="Font Style36"/>
    <w:basedOn w:val="Domylnaczcionkaakapitu"/>
    <w:uiPriority w:val="99"/>
    <w:rsid w:val="003F2E5E"/>
    <w:rPr>
      <w:rFonts w:ascii="Arial" w:hAnsi="Arial" w:cs="Arial"/>
      <w:color w:val="000000"/>
      <w:sz w:val="18"/>
      <w:szCs w:val="18"/>
    </w:rPr>
  </w:style>
  <w:style w:type="character" w:customStyle="1" w:styleId="FontStyle37">
    <w:name w:val="Font Style37"/>
    <w:basedOn w:val="Domylnaczcionkaakapitu"/>
    <w:uiPriority w:val="99"/>
    <w:rsid w:val="003F2E5E"/>
    <w:rPr>
      <w:rFonts w:ascii="Arial" w:hAnsi="Arial" w:cs="Arial"/>
      <w:b/>
      <w:bCs/>
      <w:color w:val="000000"/>
      <w:sz w:val="18"/>
      <w:szCs w:val="18"/>
    </w:rPr>
  </w:style>
  <w:style w:type="paragraph" w:styleId="Tekstprzypisudolnego">
    <w:name w:val="footnote text"/>
    <w:aliases w:val="Tekst przypisu,Podrozdział,Footnote,Podrozdzia3,-E Fuﬂnotentext,Fuﬂnotentext Ursprung,Fußnotentext Ursprung,-E Fußnotentext,Footnote text,Tekst przypisu Znak Znak Znak Znak,Tekst przypisu Znak Znak Znak Znak Znak,Fußnote,FOOTNOTES"/>
    <w:basedOn w:val="Normalny"/>
    <w:link w:val="TekstprzypisudolnegoZnak"/>
    <w:qFormat/>
    <w:rsid w:val="001E66ED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ootnote text Znak,Tekst przypisu Znak Znak Znak Znak Znak1"/>
    <w:basedOn w:val="Domylnaczcionkaakapitu"/>
    <w:link w:val="Tekstprzypisudolnego"/>
    <w:qFormat/>
    <w:rsid w:val="001E66ED"/>
    <w:rPr>
      <w:rFonts w:ascii="Arial" w:hAnsi="Aria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1E66ED"/>
    <w:rPr>
      <w:vertAlign w:val="superscript"/>
    </w:rPr>
  </w:style>
  <w:style w:type="character" w:customStyle="1" w:styleId="Nagwek1Znak">
    <w:name w:val="Nagłówek 1 Znak"/>
    <w:aliases w:val="PZP - Tytuł 1 Znak"/>
    <w:basedOn w:val="Domylnaczcionkaakapitu"/>
    <w:link w:val="Nagwek1"/>
    <w:uiPriority w:val="9"/>
    <w:rsid w:val="00DE692F"/>
    <w:rPr>
      <w:rFonts w:asciiTheme="minorHAnsi" w:hAnsiTheme="minorHAnsi" w:cstheme="minorHAnsi"/>
      <w:b/>
      <w:spacing w:val="30"/>
      <w:sz w:val="24"/>
      <w:szCs w:val="22"/>
    </w:rPr>
  </w:style>
  <w:style w:type="paragraph" w:styleId="Podtytu">
    <w:name w:val="Subtitle"/>
    <w:basedOn w:val="Normalny"/>
    <w:next w:val="Normalny"/>
    <w:link w:val="PodtytuZnak"/>
    <w:qFormat/>
    <w:rsid w:val="000C327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C32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327A"/>
    <w:rPr>
      <w:color w:val="605E5C"/>
      <w:shd w:val="clear" w:color="auto" w:fill="E1DFDD"/>
    </w:rPr>
  </w:style>
  <w:style w:type="character" w:customStyle="1" w:styleId="st">
    <w:name w:val="st"/>
    <w:basedOn w:val="Domylnaczcionkaakapitu"/>
    <w:rsid w:val="000C327A"/>
  </w:style>
  <w:style w:type="paragraph" w:styleId="Poprawka">
    <w:name w:val="Revision"/>
    <w:hidden/>
    <w:uiPriority w:val="99"/>
    <w:semiHidden/>
    <w:rsid w:val="000C327A"/>
    <w:rPr>
      <w:rFonts w:ascii="Arial" w:hAnsi="Arial"/>
      <w:sz w:val="24"/>
      <w:szCs w:val="24"/>
    </w:rPr>
  </w:style>
  <w:style w:type="character" w:styleId="UyteHipercze">
    <w:name w:val="FollowedHyperlink"/>
    <w:aliases w:val="OdwiedzoneHiperłącze"/>
    <w:basedOn w:val="Domylnaczcionkaakapitu"/>
    <w:uiPriority w:val="99"/>
    <w:rsid w:val="000C327A"/>
    <w:rPr>
      <w:color w:val="954F72" w:themeColor="followedHyperlink"/>
      <w:u w:val="single"/>
    </w:rPr>
  </w:style>
  <w:style w:type="character" w:customStyle="1" w:styleId="Nagwek2Znak">
    <w:name w:val="Nagłówek 2 Znak"/>
    <w:aliases w:val="PZP - Nagłówek 2 Znak"/>
    <w:basedOn w:val="Domylnaczcionkaakapitu"/>
    <w:link w:val="Nagwek2"/>
    <w:uiPriority w:val="9"/>
    <w:rsid w:val="00901036"/>
    <w:rPr>
      <w:rFonts w:asciiTheme="minorHAnsi" w:eastAsia="Lucida Sans Unicode" w:hAnsiTheme="minorHAnsi" w:cstheme="minorHAnsi"/>
      <w:b/>
      <w:spacing w:val="20"/>
      <w:kern w:val="22"/>
      <w:sz w:val="24"/>
      <w:szCs w:val="22"/>
      <w:lang w:eastAsia="ar-SA"/>
    </w:rPr>
  </w:style>
  <w:style w:type="character" w:customStyle="1" w:styleId="Nagwek3Znak">
    <w:name w:val="Nagłówek 3 Znak"/>
    <w:aliases w:val="PZP - Nagłówek 3 Znak,Nagłówek x Znak"/>
    <w:basedOn w:val="Domylnaczcionkaakapitu"/>
    <w:link w:val="Nagwek3"/>
    <w:rsid w:val="00ED287D"/>
    <w:rPr>
      <w:rFonts w:asciiTheme="minorHAnsi" w:eastAsia="Lucida Sans Unicode" w:hAnsiTheme="minorHAnsi" w:cstheme="minorHAnsi"/>
      <w:bCs/>
      <w:sz w:val="22"/>
      <w:szCs w:val="22"/>
      <w:lang w:eastAsia="ar-SA"/>
    </w:rPr>
  </w:style>
  <w:style w:type="character" w:customStyle="1" w:styleId="Nagwek4Znak">
    <w:name w:val="Nagłówek 4 Znak"/>
    <w:aliases w:val="PZP Nagłowek 7 Znak"/>
    <w:basedOn w:val="Domylnaczcionkaakapitu"/>
    <w:link w:val="Nagwek4"/>
    <w:rsid w:val="00BE4D7D"/>
    <w:rPr>
      <w:rFonts w:asciiTheme="minorHAnsi" w:hAnsiTheme="minorHAnsi" w:cstheme="minorHAnsi"/>
      <w:sz w:val="22"/>
      <w:szCs w:val="22"/>
      <w:lang w:eastAsia="ar-SA"/>
    </w:rPr>
  </w:style>
  <w:style w:type="character" w:customStyle="1" w:styleId="Nagwek5Znak">
    <w:name w:val="Nagłówek 5 Znak"/>
    <w:aliases w:val="PZP - Nagłówek 5 Znak"/>
    <w:basedOn w:val="Domylnaczcionkaakapitu"/>
    <w:link w:val="Nagwek5"/>
    <w:rsid w:val="00952231"/>
    <w:rPr>
      <w:rFonts w:ascii="Calibri" w:hAnsi="Calibri" w:cstheme="minorHAnsi"/>
      <w:sz w:val="22"/>
      <w:szCs w:val="22"/>
      <w:lang w:eastAsia="ar-SA"/>
    </w:rPr>
  </w:style>
  <w:style w:type="character" w:customStyle="1" w:styleId="Nagwek6Znak">
    <w:name w:val="Nagłówek 6 Znak"/>
    <w:aliases w:val="Pzp - Nagłówek 6 Znak"/>
    <w:basedOn w:val="Domylnaczcionkaakapitu"/>
    <w:link w:val="Nagwek6"/>
    <w:rsid w:val="00DF684A"/>
    <w:rPr>
      <w:rFonts w:ascii="Calibri" w:eastAsia="Lucida Sans Unicode" w:hAnsi="Calibri" w:cstheme="minorHAnsi"/>
      <w:kern w:val="1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14060E"/>
    <w:rPr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4060E"/>
    <w:rPr>
      <w:rFonts w:ascii="Arial" w:hAnsi="Arial"/>
      <w:sz w:val="22"/>
      <w:u w:val="single"/>
    </w:rPr>
  </w:style>
  <w:style w:type="character" w:customStyle="1" w:styleId="Nagwek9Znak">
    <w:name w:val="Nagłówek 9 Znak"/>
    <w:basedOn w:val="Domylnaczcionkaakapitu"/>
    <w:link w:val="Nagwek9"/>
    <w:rsid w:val="0014060E"/>
    <w:rPr>
      <w:rFonts w:ascii="Arial" w:hAnsi="Arial"/>
      <w:b/>
      <w:sz w:val="22"/>
    </w:rPr>
  </w:style>
  <w:style w:type="paragraph" w:styleId="Tytu">
    <w:name w:val="Title"/>
    <w:basedOn w:val="Normalny"/>
    <w:link w:val="TytuZnak"/>
    <w:qFormat/>
    <w:rsid w:val="0014060E"/>
    <w:pPr>
      <w:widowControl w:val="0"/>
      <w:jc w:val="center"/>
    </w:pPr>
    <w:rPr>
      <w:rFonts w:ascii="Times New Roman" w:hAnsi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14060E"/>
    <w:rPr>
      <w:b/>
      <w:sz w:val="24"/>
    </w:rPr>
  </w:style>
  <w:style w:type="character" w:styleId="Pogrubienie">
    <w:name w:val="Strong"/>
    <w:basedOn w:val="Domylnaczcionkaakapitu"/>
    <w:uiPriority w:val="22"/>
    <w:qFormat/>
    <w:rsid w:val="0014060E"/>
    <w:rPr>
      <w:b/>
      <w:bCs/>
    </w:rPr>
  </w:style>
  <w:style w:type="character" w:customStyle="1" w:styleId="norm">
    <w:name w:val="norm"/>
    <w:basedOn w:val="Domylnaczcionkaakapitu"/>
    <w:rsid w:val="0014060E"/>
  </w:style>
  <w:style w:type="paragraph" w:customStyle="1" w:styleId="TekstprzypisudolnegoTekstprzypisu">
    <w:name w:val="Tekst przypisu dolnego.Tekst przypisu"/>
    <w:basedOn w:val="Normalny"/>
    <w:rsid w:val="0014060E"/>
    <w:pPr>
      <w:widowControl w:val="0"/>
    </w:pPr>
    <w:rPr>
      <w:rFonts w:ascii="Times New Roman" w:hAnsi="Times New Roman"/>
      <w:sz w:val="20"/>
      <w:szCs w:val="20"/>
    </w:rPr>
  </w:style>
  <w:style w:type="paragraph" w:customStyle="1" w:styleId="BodyText211">
    <w:name w:val="Body Text 211"/>
    <w:basedOn w:val="Normalny"/>
    <w:uiPriority w:val="99"/>
    <w:rsid w:val="0014060E"/>
    <w:pPr>
      <w:tabs>
        <w:tab w:val="left" w:pos="0"/>
      </w:tabs>
      <w:jc w:val="both"/>
    </w:pPr>
    <w:rPr>
      <w:rFonts w:ascii="Times New Roman" w:hAnsi="Times New Roman"/>
      <w:szCs w:val="20"/>
    </w:rPr>
  </w:style>
  <w:style w:type="character" w:customStyle="1" w:styleId="tabulatory">
    <w:name w:val="tabulatory"/>
    <w:basedOn w:val="Domylnaczcionkaakapitu"/>
    <w:rsid w:val="0014060E"/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14060E"/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40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4060E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14060E"/>
  </w:style>
  <w:style w:type="paragraph" w:customStyle="1" w:styleId="Tekstkomentarza1">
    <w:name w:val="Tekst komentarza1"/>
    <w:basedOn w:val="Normalny"/>
    <w:rsid w:val="0014060E"/>
    <w:pPr>
      <w:suppressAutoHyphens/>
    </w:pPr>
    <w:rPr>
      <w:rFonts w:ascii="Times New Roman" w:hAnsi="Times New Roman" w:cs="Tms Rmn"/>
      <w:sz w:val="20"/>
      <w:szCs w:val="20"/>
      <w:lang w:eastAsia="ar-SA"/>
    </w:rPr>
  </w:style>
  <w:style w:type="character" w:customStyle="1" w:styleId="text">
    <w:name w:val="text"/>
    <w:basedOn w:val="Domylnaczcionkaakapitu"/>
    <w:rsid w:val="0014060E"/>
  </w:style>
  <w:style w:type="paragraph" w:styleId="NormalnyWeb">
    <w:name w:val="Normal (Web)"/>
    <w:basedOn w:val="Normalny"/>
    <w:uiPriority w:val="99"/>
    <w:qFormat/>
    <w:rsid w:val="00B53C9A"/>
    <w:pPr>
      <w:spacing w:line="276" w:lineRule="auto"/>
      <w:jc w:val="both"/>
    </w:pPr>
    <w:rPr>
      <w:rFonts w:asciiTheme="minorHAnsi" w:hAnsiTheme="minorHAnsi" w:cstheme="minorHAnsi"/>
      <w:sz w:val="22"/>
    </w:rPr>
  </w:style>
  <w:style w:type="character" w:customStyle="1" w:styleId="eltit1">
    <w:name w:val="eltit1"/>
    <w:basedOn w:val="Domylnaczcionkaakapitu"/>
    <w:rsid w:val="0014060E"/>
    <w:rPr>
      <w:rFonts w:ascii="Verdana" w:hAnsi="Verdana" w:cs="Verdana"/>
      <w:color w:val="auto"/>
      <w:sz w:val="20"/>
      <w:szCs w:val="20"/>
    </w:rPr>
  </w:style>
  <w:style w:type="paragraph" w:styleId="Tekstpodstawowy2">
    <w:name w:val="Body Text 2"/>
    <w:basedOn w:val="Normalny"/>
    <w:link w:val="Tekstpodstawowy2Znak"/>
    <w:rsid w:val="0014060E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4060E"/>
  </w:style>
  <w:style w:type="paragraph" w:styleId="Tekstprzypisukocowego">
    <w:name w:val="endnote text"/>
    <w:basedOn w:val="Normalny"/>
    <w:link w:val="TekstprzypisukocowegoZnak"/>
    <w:rsid w:val="0014060E"/>
    <w:pPr>
      <w:widowControl w:val="0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4060E"/>
  </w:style>
  <w:style w:type="character" w:styleId="Odwoanieprzypisukocowego">
    <w:name w:val="endnote reference"/>
    <w:basedOn w:val="Domylnaczcionkaakapitu"/>
    <w:rsid w:val="0014060E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14060E"/>
    <w:pPr>
      <w:widowControl w:val="0"/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4060E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14060E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14060E"/>
    <w:rPr>
      <w:rFonts w:ascii="Tahoma" w:hAnsi="Tahoma" w:cs="Tahoma"/>
      <w:shd w:val="clear" w:color="auto" w:fill="000080"/>
    </w:rPr>
  </w:style>
  <w:style w:type="paragraph" w:customStyle="1" w:styleId="Akapitzlist1">
    <w:name w:val="Akapit z listą1"/>
    <w:basedOn w:val="Normalny"/>
    <w:qFormat/>
    <w:rsid w:val="0014060E"/>
    <w:pPr>
      <w:widowControl w:val="0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TekstprzypisuZnakZnak">
    <w:name w:val="Tekst przypisu Znak Znak"/>
    <w:basedOn w:val="Domylnaczcionkaakapitu"/>
    <w:rsid w:val="0014060E"/>
    <w:rPr>
      <w:rFonts w:cs="Times New Roman"/>
    </w:rPr>
  </w:style>
  <w:style w:type="paragraph" w:styleId="Zwykytekst">
    <w:name w:val="Plain Text"/>
    <w:basedOn w:val="Normalny"/>
    <w:link w:val="ZwykytekstZnak"/>
    <w:rsid w:val="0014060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4060E"/>
    <w:rPr>
      <w:rFonts w:ascii="Courier New" w:hAnsi="Courier New" w:cs="Courier New"/>
    </w:rPr>
  </w:style>
  <w:style w:type="character" w:customStyle="1" w:styleId="NagwekstronyZnakZnak">
    <w:name w:val="Nagłówek strony Znak Znak"/>
    <w:basedOn w:val="Domylnaczcionkaakapitu"/>
    <w:rsid w:val="0014060E"/>
    <w:rPr>
      <w:lang w:val="pl-PL" w:eastAsia="pl-PL" w:bidi="ar-SA"/>
    </w:rPr>
  </w:style>
  <w:style w:type="paragraph" w:customStyle="1" w:styleId="WW-Tekstpodstawowy3">
    <w:name w:val="WW-Tekst podstawowy 3"/>
    <w:basedOn w:val="Normalny"/>
    <w:qFormat/>
    <w:rsid w:val="0014060E"/>
    <w:pPr>
      <w:suppressAutoHyphens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retekstu">
    <w:name w:val="Treść tekstu"/>
    <w:basedOn w:val="Normalny"/>
    <w:rsid w:val="0014060E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character" w:styleId="Wyrnieniedelikatne">
    <w:name w:val="Subtle Emphasis"/>
    <w:basedOn w:val="Domylnaczcionkaakapitu"/>
    <w:qFormat/>
    <w:rsid w:val="0014060E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Domylnaczcionkaakapitu"/>
    <w:qFormat/>
    <w:rsid w:val="0014060E"/>
  </w:style>
  <w:style w:type="paragraph" w:customStyle="1" w:styleId="Nagwekmniejszyrodek">
    <w:name w:val="Nagłówek mniejszy środek"/>
    <w:basedOn w:val="Normalny"/>
    <w:next w:val="Normalny"/>
    <w:rsid w:val="0014060E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Prawa">
    <w:name w:val="Prawa"/>
    <w:aliases w:val="Kursywa"/>
    <w:basedOn w:val="Normalny"/>
    <w:rsid w:val="0014060E"/>
    <w:pPr>
      <w:spacing w:before="60" w:after="60"/>
      <w:jc w:val="right"/>
    </w:pPr>
    <w:rPr>
      <w:rFonts w:ascii="Calibri" w:hAnsi="Calibri"/>
      <w:i/>
      <w:iCs/>
      <w:sz w:val="22"/>
      <w:szCs w:val="20"/>
    </w:rPr>
  </w:style>
  <w:style w:type="paragraph" w:customStyle="1" w:styleId="miejscenapiecz">
    <w:name w:val="miejsce na pieczęć"/>
    <w:basedOn w:val="Prawa"/>
    <w:rsid w:val="0014060E"/>
    <w:pPr>
      <w:spacing w:before="600"/>
      <w:jc w:val="left"/>
    </w:pPr>
  </w:style>
  <w:style w:type="paragraph" w:customStyle="1" w:styleId="TABPogrrodek">
    <w:name w:val="TAB Pogr Środek"/>
    <w:basedOn w:val="Normalny"/>
    <w:rsid w:val="0014060E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14060E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character" w:customStyle="1" w:styleId="WW8Num6z0">
    <w:name w:val="WW8Num6z0"/>
    <w:rsid w:val="0014060E"/>
    <w:rPr>
      <w:b w:val="0"/>
    </w:rPr>
  </w:style>
  <w:style w:type="character" w:customStyle="1" w:styleId="WW8Num7z0">
    <w:name w:val="WW8Num7z0"/>
    <w:rsid w:val="0014060E"/>
    <w:rPr>
      <w:rFonts w:ascii="Arial" w:hAnsi="Arial" w:cs="Arial"/>
      <w:b w:val="0"/>
      <w:i w:val="0"/>
      <w:sz w:val="20"/>
    </w:rPr>
  </w:style>
  <w:style w:type="character" w:customStyle="1" w:styleId="WW8Num7z1">
    <w:name w:val="WW8Num7z1"/>
    <w:rsid w:val="0014060E"/>
    <w:rPr>
      <w:b w:val="0"/>
      <w:i w:val="0"/>
      <w:sz w:val="20"/>
    </w:rPr>
  </w:style>
  <w:style w:type="character" w:customStyle="1" w:styleId="WW8Num9z0">
    <w:name w:val="WW8Num9z0"/>
    <w:rsid w:val="0014060E"/>
    <w:rPr>
      <w:b w:val="0"/>
    </w:rPr>
  </w:style>
  <w:style w:type="character" w:customStyle="1" w:styleId="WW8Num9z3">
    <w:name w:val="WW8Num9z3"/>
    <w:rsid w:val="0014060E"/>
    <w:rPr>
      <w:b w:val="0"/>
      <w:position w:val="0"/>
      <w:sz w:val="20"/>
      <w:szCs w:val="20"/>
      <w:vertAlign w:val="baseline"/>
    </w:rPr>
  </w:style>
  <w:style w:type="character" w:customStyle="1" w:styleId="WW8Num13z0">
    <w:name w:val="WW8Num13z0"/>
    <w:rsid w:val="0014060E"/>
    <w:rPr>
      <w:b w:val="0"/>
      <w:i w:val="0"/>
      <w:sz w:val="20"/>
    </w:rPr>
  </w:style>
  <w:style w:type="character" w:customStyle="1" w:styleId="WW8Num16z0">
    <w:name w:val="WW8Num16z0"/>
    <w:rsid w:val="0014060E"/>
    <w:rPr>
      <w:b w:val="0"/>
    </w:rPr>
  </w:style>
  <w:style w:type="character" w:customStyle="1" w:styleId="WW8Num20z0">
    <w:name w:val="WW8Num20z0"/>
    <w:rsid w:val="0014060E"/>
    <w:rPr>
      <w:b w:val="0"/>
      <w:color w:val="auto"/>
    </w:rPr>
  </w:style>
  <w:style w:type="character" w:customStyle="1" w:styleId="WW8Num21z0">
    <w:name w:val="WW8Num21z0"/>
    <w:rsid w:val="0014060E"/>
    <w:rPr>
      <w:rFonts w:ascii="Times New Roman" w:hAnsi="Times New Roman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3z0">
    <w:name w:val="WW8Num23z0"/>
    <w:rsid w:val="0014060E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1z1">
    <w:name w:val="WW8Num41z1"/>
    <w:rsid w:val="0014060E"/>
    <w:rPr>
      <w:rFonts w:ascii="Tw Cen MT Condensed Extra Bold" w:hAnsi="Tw Cen MT Condensed Extra Bold"/>
    </w:rPr>
  </w:style>
  <w:style w:type="character" w:customStyle="1" w:styleId="WW8Num44z1">
    <w:name w:val="WW8Num44z1"/>
    <w:rsid w:val="0014060E"/>
    <w:rPr>
      <w:rFonts w:ascii="Arial" w:hAnsi="Arial"/>
    </w:rPr>
  </w:style>
  <w:style w:type="character" w:customStyle="1" w:styleId="WW8Num45z0">
    <w:name w:val="WW8Num45z0"/>
    <w:rsid w:val="0014060E"/>
    <w:rPr>
      <w:rFonts w:ascii="Tw Cen MT Condensed Extra Bold" w:hAnsi="Tw Cen MT Condensed Extra Bold"/>
    </w:rPr>
  </w:style>
  <w:style w:type="character" w:customStyle="1" w:styleId="WW8Num45z1">
    <w:name w:val="WW8Num45z1"/>
    <w:rsid w:val="0014060E"/>
    <w:rPr>
      <w:rFonts w:ascii="Courier New" w:hAnsi="Courier New" w:cs="Courier New"/>
    </w:rPr>
  </w:style>
  <w:style w:type="character" w:customStyle="1" w:styleId="WW8Num45z2">
    <w:name w:val="WW8Num45z2"/>
    <w:rsid w:val="0014060E"/>
    <w:rPr>
      <w:rFonts w:ascii="Wingdings" w:hAnsi="Wingdings"/>
    </w:rPr>
  </w:style>
  <w:style w:type="character" w:customStyle="1" w:styleId="WW8Num45z3">
    <w:name w:val="WW8Num45z3"/>
    <w:rsid w:val="0014060E"/>
    <w:rPr>
      <w:rFonts w:ascii="Symbol" w:hAnsi="Symbol"/>
    </w:rPr>
  </w:style>
  <w:style w:type="character" w:customStyle="1" w:styleId="WW8Num46z0">
    <w:name w:val="WW8Num46z0"/>
    <w:rsid w:val="0014060E"/>
    <w:rPr>
      <w:b w:val="0"/>
      <w:i w:val="0"/>
    </w:rPr>
  </w:style>
  <w:style w:type="character" w:customStyle="1" w:styleId="WW8Num48z0">
    <w:name w:val="WW8Num48z0"/>
    <w:rsid w:val="0014060E"/>
    <w:rPr>
      <w:rFonts w:ascii="Symbol" w:hAnsi="Symbol"/>
    </w:rPr>
  </w:style>
  <w:style w:type="character" w:customStyle="1" w:styleId="WW8Num51z0">
    <w:name w:val="WW8Num51z0"/>
    <w:rsid w:val="0014060E"/>
    <w:rPr>
      <w:b w:val="0"/>
      <w:i w:val="0"/>
    </w:rPr>
  </w:style>
  <w:style w:type="character" w:customStyle="1" w:styleId="WW8Num55z0">
    <w:name w:val="WW8Num55z0"/>
    <w:rsid w:val="0014060E"/>
    <w:rPr>
      <w:rFonts w:ascii="Tw Cen MT Condensed Extra Bold" w:hAnsi="Tw Cen MT Condensed Extra Bold"/>
    </w:rPr>
  </w:style>
  <w:style w:type="character" w:customStyle="1" w:styleId="WW8Num55z1">
    <w:name w:val="WW8Num55z1"/>
    <w:rsid w:val="0014060E"/>
    <w:rPr>
      <w:rFonts w:ascii="Courier New" w:hAnsi="Courier New" w:cs="Courier New"/>
    </w:rPr>
  </w:style>
  <w:style w:type="character" w:customStyle="1" w:styleId="WW8Num55z2">
    <w:name w:val="WW8Num55z2"/>
    <w:rsid w:val="0014060E"/>
    <w:rPr>
      <w:rFonts w:ascii="Wingdings" w:hAnsi="Wingdings"/>
    </w:rPr>
  </w:style>
  <w:style w:type="character" w:customStyle="1" w:styleId="WW8Num55z3">
    <w:name w:val="WW8Num55z3"/>
    <w:rsid w:val="0014060E"/>
    <w:rPr>
      <w:rFonts w:ascii="Symbol" w:hAnsi="Symbol"/>
    </w:rPr>
  </w:style>
  <w:style w:type="character" w:customStyle="1" w:styleId="WW8Num57z0">
    <w:name w:val="WW8Num57z0"/>
    <w:rsid w:val="0014060E"/>
    <w:rPr>
      <w:rFonts w:ascii="Tw Cen MT Condensed Extra Bold" w:hAnsi="Tw Cen MT Condensed Extra Bold"/>
    </w:rPr>
  </w:style>
  <w:style w:type="character" w:customStyle="1" w:styleId="WW8Num57z1">
    <w:name w:val="WW8Num57z1"/>
    <w:rsid w:val="0014060E"/>
    <w:rPr>
      <w:rFonts w:ascii="Courier New" w:hAnsi="Courier New" w:cs="Courier New"/>
    </w:rPr>
  </w:style>
  <w:style w:type="character" w:customStyle="1" w:styleId="WW8Num57z2">
    <w:name w:val="WW8Num57z2"/>
    <w:rsid w:val="0014060E"/>
    <w:rPr>
      <w:rFonts w:ascii="Wingdings" w:hAnsi="Wingdings"/>
    </w:rPr>
  </w:style>
  <w:style w:type="character" w:customStyle="1" w:styleId="WW8Num57z3">
    <w:name w:val="WW8Num57z3"/>
    <w:rsid w:val="0014060E"/>
    <w:rPr>
      <w:rFonts w:ascii="Symbol" w:hAnsi="Symbol"/>
    </w:rPr>
  </w:style>
  <w:style w:type="character" w:customStyle="1" w:styleId="WW8Num59z0">
    <w:name w:val="WW8Num59z0"/>
    <w:rsid w:val="0014060E"/>
    <w:rPr>
      <w:rFonts w:ascii="Tahoma" w:hAnsi="Tahoma" w:cs="Tahoma"/>
      <w:b w:val="0"/>
      <w:sz w:val="20"/>
      <w:szCs w:val="20"/>
    </w:rPr>
  </w:style>
  <w:style w:type="character" w:customStyle="1" w:styleId="WW8Num60z0">
    <w:name w:val="WW8Num60z0"/>
    <w:rsid w:val="0014060E"/>
    <w:rPr>
      <w:b w:val="0"/>
      <w:i w:val="0"/>
    </w:rPr>
  </w:style>
  <w:style w:type="character" w:customStyle="1" w:styleId="WW8Num64z0">
    <w:name w:val="WW8Num64z0"/>
    <w:rsid w:val="0014060E"/>
    <w:rPr>
      <w:rFonts w:ascii="Tw Cen MT Condensed Extra Bold" w:hAnsi="Tw Cen MT Condensed Extra Bold"/>
    </w:rPr>
  </w:style>
  <w:style w:type="character" w:customStyle="1" w:styleId="WW8Num64z1">
    <w:name w:val="WW8Num64z1"/>
    <w:rsid w:val="0014060E"/>
    <w:rPr>
      <w:rFonts w:ascii="Courier New" w:hAnsi="Courier New" w:cs="Courier New"/>
    </w:rPr>
  </w:style>
  <w:style w:type="character" w:customStyle="1" w:styleId="WW8Num64z2">
    <w:name w:val="WW8Num64z2"/>
    <w:rsid w:val="0014060E"/>
    <w:rPr>
      <w:rFonts w:ascii="Wingdings" w:hAnsi="Wingdings"/>
    </w:rPr>
  </w:style>
  <w:style w:type="character" w:customStyle="1" w:styleId="WW8Num64z3">
    <w:name w:val="WW8Num64z3"/>
    <w:rsid w:val="0014060E"/>
    <w:rPr>
      <w:rFonts w:ascii="Symbol" w:hAnsi="Symbol"/>
    </w:rPr>
  </w:style>
  <w:style w:type="character" w:customStyle="1" w:styleId="WW8Num65z0">
    <w:name w:val="WW8Num65z0"/>
    <w:rsid w:val="0014060E"/>
    <w:rPr>
      <w:rFonts w:ascii="Tw Cen MT Condensed Extra Bold" w:hAnsi="Tw Cen MT Condensed Extra Bold"/>
    </w:rPr>
  </w:style>
  <w:style w:type="character" w:customStyle="1" w:styleId="WW8Num65z1">
    <w:name w:val="WW8Num65z1"/>
    <w:rsid w:val="0014060E"/>
    <w:rPr>
      <w:rFonts w:ascii="Courier New" w:hAnsi="Courier New" w:cs="Courier New"/>
    </w:rPr>
  </w:style>
  <w:style w:type="character" w:customStyle="1" w:styleId="WW8Num65z2">
    <w:name w:val="WW8Num65z2"/>
    <w:rsid w:val="0014060E"/>
    <w:rPr>
      <w:rFonts w:ascii="Wingdings" w:hAnsi="Wingdings"/>
    </w:rPr>
  </w:style>
  <w:style w:type="character" w:customStyle="1" w:styleId="WW8Num65z3">
    <w:name w:val="WW8Num65z3"/>
    <w:rsid w:val="0014060E"/>
    <w:rPr>
      <w:rFonts w:ascii="Symbol" w:hAnsi="Symbol"/>
    </w:rPr>
  </w:style>
  <w:style w:type="character" w:customStyle="1" w:styleId="WW8Num68z0">
    <w:name w:val="WW8Num68z0"/>
    <w:rsid w:val="0014060E"/>
    <w:rPr>
      <w:b w:val="0"/>
      <w:i w:val="0"/>
    </w:rPr>
  </w:style>
  <w:style w:type="character" w:customStyle="1" w:styleId="WW8Num70z0">
    <w:name w:val="WW8Num70z0"/>
    <w:rsid w:val="0014060E"/>
    <w:rPr>
      <w:b w:val="0"/>
      <w:i w:val="0"/>
    </w:rPr>
  </w:style>
  <w:style w:type="character" w:customStyle="1" w:styleId="WW8Num74z0">
    <w:name w:val="WW8Num74z0"/>
    <w:rsid w:val="0014060E"/>
    <w:rPr>
      <w:b w:val="0"/>
      <w:i w:val="0"/>
    </w:rPr>
  </w:style>
  <w:style w:type="character" w:customStyle="1" w:styleId="WW8Num75z0">
    <w:name w:val="WW8Num75z0"/>
    <w:rsid w:val="0014060E"/>
    <w:rPr>
      <w:b w:val="0"/>
      <w:i w:val="0"/>
    </w:rPr>
  </w:style>
  <w:style w:type="character" w:customStyle="1" w:styleId="Domylnaczcionkaakapitu3">
    <w:name w:val="Domyślna czcionka akapitu3"/>
    <w:rsid w:val="0014060E"/>
  </w:style>
  <w:style w:type="character" w:customStyle="1" w:styleId="WW8Num10z0">
    <w:name w:val="WW8Num10z0"/>
    <w:rsid w:val="0014060E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14060E"/>
    <w:rPr>
      <w:b w:val="0"/>
      <w:i w:val="0"/>
      <w:sz w:val="20"/>
    </w:rPr>
  </w:style>
  <w:style w:type="character" w:customStyle="1" w:styleId="WW8Num17z0">
    <w:name w:val="WW8Num17z0"/>
    <w:rsid w:val="0014060E"/>
    <w:rPr>
      <w:b w:val="0"/>
    </w:rPr>
  </w:style>
  <w:style w:type="character" w:customStyle="1" w:styleId="WW8Num19z2">
    <w:name w:val="WW8Num19z2"/>
    <w:rsid w:val="0014060E"/>
    <w:rPr>
      <w:rFonts w:ascii="Tahoma" w:eastAsia="Times New Roman" w:hAnsi="Tahoma" w:cs="Tahoma"/>
    </w:rPr>
  </w:style>
  <w:style w:type="character" w:customStyle="1" w:styleId="WW8Num27z0">
    <w:name w:val="WW8Num27z0"/>
    <w:rsid w:val="0014060E"/>
    <w:rPr>
      <w:b w:val="0"/>
      <w:color w:val="auto"/>
    </w:rPr>
  </w:style>
  <w:style w:type="character" w:customStyle="1" w:styleId="Absatz-Standardschriftart">
    <w:name w:val="Absatz-Standardschriftart"/>
    <w:rsid w:val="0014060E"/>
  </w:style>
  <w:style w:type="character" w:customStyle="1" w:styleId="WW8Num5z0">
    <w:name w:val="WW8Num5z0"/>
    <w:rsid w:val="0014060E"/>
    <w:rPr>
      <w:b w:val="0"/>
    </w:rPr>
  </w:style>
  <w:style w:type="character" w:customStyle="1" w:styleId="WW8Num8z0">
    <w:name w:val="WW8Num8z0"/>
    <w:rsid w:val="0014060E"/>
    <w:rPr>
      <w:b w:val="0"/>
    </w:rPr>
  </w:style>
  <w:style w:type="character" w:customStyle="1" w:styleId="WW8Num8z2">
    <w:name w:val="WW8Num8z2"/>
    <w:rsid w:val="0014060E"/>
    <w:rPr>
      <w:b w:val="0"/>
    </w:rPr>
  </w:style>
  <w:style w:type="character" w:customStyle="1" w:styleId="WW8Num8z3">
    <w:name w:val="WW8Num8z3"/>
    <w:rsid w:val="0014060E"/>
    <w:rPr>
      <w:b w:val="0"/>
      <w:position w:val="0"/>
      <w:sz w:val="20"/>
      <w:szCs w:val="20"/>
      <w:vertAlign w:val="baseline"/>
    </w:rPr>
  </w:style>
  <w:style w:type="character" w:customStyle="1" w:styleId="WW8Num14z0">
    <w:name w:val="WW8Num14z0"/>
    <w:rsid w:val="0014060E"/>
    <w:rPr>
      <w:b w:val="0"/>
      <w:i w:val="0"/>
      <w:sz w:val="20"/>
    </w:rPr>
  </w:style>
  <w:style w:type="character" w:customStyle="1" w:styleId="WW8Num28z0">
    <w:name w:val="WW8Num28z0"/>
    <w:rsid w:val="0014060E"/>
    <w:rPr>
      <w:b w:val="0"/>
    </w:rPr>
  </w:style>
  <w:style w:type="character" w:customStyle="1" w:styleId="WW8Num34z1">
    <w:name w:val="WW8Num34z1"/>
    <w:rsid w:val="0014060E"/>
    <w:rPr>
      <w:rFonts w:ascii="Symbol" w:eastAsia="Times New Roman" w:hAnsi="Symbol" w:cs="Arial"/>
    </w:rPr>
  </w:style>
  <w:style w:type="character" w:customStyle="1" w:styleId="WW-Absatz-Standardschriftart">
    <w:name w:val="WW-Absatz-Standardschriftart"/>
    <w:rsid w:val="0014060E"/>
  </w:style>
  <w:style w:type="character" w:customStyle="1" w:styleId="WW8Num4z0">
    <w:name w:val="WW8Num4z0"/>
    <w:rsid w:val="0014060E"/>
    <w:rPr>
      <w:b w:val="0"/>
    </w:rPr>
  </w:style>
  <w:style w:type="character" w:customStyle="1" w:styleId="WW8Num7z2">
    <w:name w:val="WW8Num7z2"/>
    <w:rsid w:val="0014060E"/>
    <w:rPr>
      <w:b w:val="0"/>
    </w:rPr>
  </w:style>
  <w:style w:type="character" w:customStyle="1" w:styleId="WW8Num7z3">
    <w:name w:val="WW8Num7z3"/>
    <w:rsid w:val="0014060E"/>
    <w:rPr>
      <w:color w:val="auto"/>
    </w:rPr>
  </w:style>
  <w:style w:type="character" w:customStyle="1" w:styleId="WW8Num21z2">
    <w:name w:val="WW8Num21z2"/>
    <w:rsid w:val="0014060E"/>
    <w:rPr>
      <w:rFonts w:ascii="Tahoma" w:eastAsia="Times New Roman" w:hAnsi="Tahoma" w:cs="Tahoma"/>
    </w:rPr>
  </w:style>
  <w:style w:type="character" w:customStyle="1" w:styleId="WW8Num23z1">
    <w:name w:val="WW8Num23z1"/>
    <w:rsid w:val="0014060E"/>
    <w:rPr>
      <w:rFonts w:ascii="Courier New" w:hAnsi="Courier New" w:cs="Courier New"/>
    </w:rPr>
  </w:style>
  <w:style w:type="character" w:customStyle="1" w:styleId="WW8Num23z2">
    <w:name w:val="WW8Num23z2"/>
    <w:rsid w:val="0014060E"/>
    <w:rPr>
      <w:rFonts w:ascii="Wingdings" w:hAnsi="Wingdings"/>
    </w:rPr>
  </w:style>
  <w:style w:type="character" w:customStyle="1" w:styleId="WW8Num23z3">
    <w:name w:val="WW8Num23z3"/>
    <w:rsid w:val="0014060E"/>
    <w:rPr>
      <w:rFonts w:ascii="Symbol" w:hAnsi="Symbol"/>
    </w:rPr>
  </w:style>
  <w:style w:type="character" w:customStyle="1" w:styleId="WW8Num26z0">
    <w:name w:val="WW8Num26z0"/>
    <w:rsid w:val="0014060E"/>
    <w:rPr>
      <w:b w:val="0"/>
    </w:rPr>
  </w:style>
  <w:style w:type="character" w:customStyle="1" w:styleId="WW8Num33z0">
    <w:name w:val="WW8Num33z0"/>
    <w:rsid w:val="0014060E"/>
    <w:rPr>
      <w:color w:val="auto"/>
    </w:rPr>
  </w:style>
  <w:style w:type="character" w:customStyle="1" w:styleId="WW8Num36z0">
    <w:name w:val="WW8Num36z0"/>
    <w:rsid w:val="0014060E"/>
    <w:rPr>
      <w:b w:val="0"/>
    </w:rPr>
  </w:style>
  <w:style w:type="character" w:customStyle="1" w:styleId="WW8Num43z1">
    <w:name w:val="WW8Num43z1"/>
    <w:rsid w:val="0014060E"/>
    <w:rPr>
      <w:b w:val="0"/>
    </w:rPr>
  </w:style>
  <w:style w:type="character" w:customStyle="1" w:styleId="WW8Num48z1">
    <w:name w:val="WW8Num48z1"/>
    <w:rsid w:val="0014060E"/>
    <w:rPr>
      <w:rFonts w:ascii="Courier New" w:hAnsi="Courier New" w:cs="Courier New"/>
    </w:rPr>
  </w:style>
  <w:style w:type="character" w:customStyle="1" w:styleId="WW8Num48z2">
    <w:name w:val="WW8Num48z2"/>
    <w:rsid w:val="0014060E"/>
    <w:rPr>
      <w:rFonts w:ascii="Wingdings" w:hAnsi="Wingdings"/>
    </w:rPr>
  </w:style>
  <w:style w:type="character" w:customStyle="1" w:styleId="Domylnaczcionkaakapitu2">
    <w:name w:val="Domyślna czcionka akapitu2"/>
    <w:rsid w:val="0014060E"/>
  </w:style>
  <w:style w:type="character" w:customStyle="1" w:styleId="WW8Num3z0">
    <w:name w:val="WW8Num3z0"/>
    <w:rsid w:val="0014060E"/>
    <w:rPr>
      <w:b w:val="0"/>
      <w:i w:val="0"/>
    </w:rPr>
  </w:style>
  <w:style w:type="character" w:customStyle="1" w:styleId="WW8Num6z2">
    <w:name w:val="WW8Num6z2"/>
    <w:rsid w:val="0014060E"/>
    <w:rPr>
      <w:b w:val="0"/>
      <w:i w:val="0"/>
      <w:color w:val="auto"/>
    </w:rPr>
  </w:style>
  <w:style w:type="character" w:customStyle="1" w:styleId="WW8Num8z1">
    <w:name w:val="WW8Num8z1"/>
    <w:rsid w:val="0014060E"/>
    <w:rPr>
      <w:b w:val="0"/>
      <w:i w:val="0"/>
      <w:color w:val="auto"/>
    </w:rPr>
  </w:style>
  <w:style w:type="character" w:customStyle="1" w:styleId="WW8Num10z2">
    <w:name w:val="WW8Num10z2"/>
    <w:rsid w:val="0014060E"/>
    <w:rPr>
      <w:b w:val="0"/>
    </w:rPr>
  </w:style>
  <w:style w:type="character" w:customStyle="1" w:styleId="WW8Num10z3">
    <w:name w:val="WW8Num10z3"/>
    <w:rsid w:val="0014060E"/>
    <w:rPr>
      <w:color w:val="auto"/>
    </w:rPr>
  </w:style>
  <w:style w:type="character" w:customStyle="1" w:styleId="WW8Num11z0">
    <w:name w:val="WW8Num11z0"/>
    <w:rsid w:val="0014060E"/>
    <w:rPr>
      <w:b w:val="0"/>
    </w:rPr>
  </w:style>
  <w:style w:type="character" w:customStyle="1" w:styleId="WW8Num17z1">
    <w:name w:val="WW8Num17z1"/>
    <w:rsid w:val="0014060E"/>
    <w:rPr>
      <w:b w:val="0"/>
      <w:color w:val="auto"/>
    </w:rPr>
  </w:style>
  <w:style w:type="character" w:customStyle="1" w:styleId="WW8Num25z0">
    <w:name w:val="WW8Num25z0"/>
    <w:rsid w:val="0014060E"/>
    <w:rPr>
      <w:b w:val="0"/>
    </w:rPr>
  </w:style>
  <w:style w:type="character" w:customStyle="1" w:styleId="WW8Num25z1">
    <w:name w:val="WW8Num25z1"/>
    <w:rsid w:val="0014060E"/>
    <w:rPr>
      <w:b w:val="0"/>
      <w:color w:val="auto"/>
    </w:rPr>
  </w:style>
  <w:style w:type="character" w:customStyle="1" w:styleId="WW8Num27z1">
    <w:name w:val="WW8Num27z1"/>
    <w:rsid w:val="0014060E"/>
    <w:rPr>
      <w:rFonts w:ascii="Tahoma" w:eastAsia="Times New Roman" w:hAnsi="Tahoma" w:cs="Tahoma"/>
      <w:b w:val="0"/>
      <w:color w:val="auto"/>
    </w:rPr>
  </w:style>
  <w:style w:type="character" w:customStyle="1" w:styleId="WW8Num29z0">
    <w:name w:val="WW8Num29z0"/>
    <w:rsid w:val="0014060E"/>
    <w:rPr>
      <w:b w:val="0"/>
    </w:rPr>
  </w:style>
  <w:style w:type="character" w:customStyle="1" w:styleId="WW8Num31z0">
    <w:name w:val="WW8Num31z0"/>
    <w:rsid w:val="0014060E"/>
    <w:rPr>
      <w:i w:val="0"/>
    </w:rPr>
  </w:style>
  <w:style w:type="character" w:customStyle="1" w:styleId="WW8Num31z2">
    <w:name w:val="WW8Num31z2"/>
    <w:rsid w:val="0014060E"/>
    <w:rPr>
      <w:b w:val="0"/>
      <w:i w:val="0"/>
    </w:rPr>
  </w:style>
  <w:style w:type="character" w:customStyle="1" w:styleId="WW8Num40z0">
    <w:name w:val="WW8Num40z0"/>
    <w:rsid w:val="0014060E"/>
    <w:rPr>
      <w:b w:val="0"/>
      <w:i w:val="0"/>
      <w:sz w:val="20"/>
    </w:rPr>
  </w:style>
  <w:style w:type="character" w:customStyle="1" w:styleId="Domylnaczcionkaakapitu1">
    <w:name w:val="Domyślna czcionka akapitu1"/>
    <w:rsid w:val="0014060E"/>
  </w:style>
  <w:style w:type="character" w:customStyle="1" w:styleId="Odwoaniedokomentarza1">
    <w:name w:val="Odwołanie do komentarza1"/>
    <w:rsid w:val="0014060E"/>
    <w:rPr>
      <w:sz w:val="16"/>
      <w:szCs w:val="16"/>
    </w:rPr>
  </w:style>
  <w:style w:type="character" w:customStyle="1" w:styleId="Znakinumeracji">
    <w:name w:val="Znaki numeracji"/>
    <w:rsid w:val="0014060E"/>
    <w:rPr>
      <w:rFonts w:ascii="Tahoma" w:hAnsi="Tahoma"/>
      <w:sz w:val="20"/>
      <w:szCs w:val="20"/>
    </w:rPr>
  </w:style>
  <w:style w:type="character" w:customStyle="1" w:styleId="Symbolewypunktowania">
    <w:name w:val="Symbole wypunktowania"/>
    <w:rsid w:val="0014060E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rsid w:val="0014060E"/>
    <w:rPr>
      <w:sz w:val="16"/>
      <w:szCs w:val="16"/>
    </w:rPr>
  </w:style>
  <w:style w:type="paragraph" w:customStyle="1" w:styleId="Nagwek30">
    <w:name w:val="Nagłówek3"/>
    <w:basedOn w:val="Normalny"/>
    <w:next w:val="Tekstpodstawowy"/>
    <w:rsid w:val="0014060E"/>
    <w:pPr>
      <w:keepNext/>
      <w:suppressAutoHyphens/>
      <w:spacing w:before="240" w:after="120"/>
    </w:pPr>
    <w:rPr>
      <w:rFonts w:eastAsia="Lucida Sans Unicode" w:cs="Mangal"/>
      <w:sz w:val="28"/>
      <w:szCs w:val="28"/>
      <w:lang w:eastAsia="ar-SA"/>
    </w:rPr>
  </w:style>
  <w:style w:type="paragraph" w:styleId="Lista">
    <w:name w:val="List"/>
    <w:basedOn w:val="Tekstpodstawowy"/>
    <w:rsid w:val="0014060E"/>
    <w:pPr>
      <w:suppressAutoHyphens/>
    </w:pPr>
    <w:rPr>
      <w:rFonts w:cs="Tahoma"/>
      <w:lang w:eastAsia="ar-SA"/>
    </w:rPr>
  </w:style>
  <w:style w:type="paragraph" w:customStyle="1" w:styleId="Podpis3">
    <w:name w:val="Podpis3"/>
    <w:basedOn w:val="Normalny"/>
    <w:rsid w:val="0014060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14060E"/>
    <w:pPr>
      <w:suppressLineNumbers/>
      <w:suppressAutoHyphens/>
    </w:pPr>
    <w:rPr>
      <w:rFonts w:ascii="Times New Roman" w:hAnsi="Times New Roman" w:cs="Tahoma"/>
      <w:lang w:eastAsia="ar-SA"/>
    </w:rPr>
  </w:style>
  <w:style w:type="paragraph" w:customStyle="1" w:styleId="Nagwek20">
    <w:name w:val="Nagłówek2"/>
    <w:basedOn w:val="Normalny"/>
    <w:next w:val="Tekstpodstawowy"/>
    <w:rsid w:val="0014060E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4060E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14060E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14060E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Tekstpodstawowy22">
    <w:name w:val="Tekst podstawowy 22"/>
    <w:basedOn w:val="Normalny"/>
    <w:rsid w:val="0014060E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14060E"/>
    <w:pPr>
      <w:widowControl w:val="0"/>
      <w:suppressAutoHyphens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14060E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14060E"/>
    <w:pPr>
      <w:widowControl w:val="0"/>
      <w:suppressAutoHyphens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pkt">
    <w:name w:val="pkt"/>
    <w:basedOn w:val="Normalny"/>
    <w:rsid w:val="0014060E"/>
    <w:pPr>
      <w:suppressAutoHyphens/>
      <w:spacing w:before="60" w:after="60"/>
      <w:ind w:left="851" w:hanging="295"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14060E"/>
    <w:pPr>
      <w:suppressAutoHyphens/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M36">
    <w:name w:val="CM36"/>
    <w:basedOn w:val="Default"/>
    <w:next w:val="Default"/>
    <w:rsid w:val="0014060E"/>
    <w:pPr>
      <w:widowControl w:val="0"/>
      <w:suppressAutoHyphens/>
      <w:autoSpaceDN/>
      <w:adjustRightInd/>
      <w:spacing w:after="120"/>
    </w:pPr>
    <w:rPr>
      <w:rFonts w:ascii="Times New Roman" w:hAnsi="Times New Roman" w:cs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14060E"/>
    <w:pPr>
      <w:suppressAutoHyphens/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ontent1">
    <w:name w:val="content1"/>
    <w:basedOn w:val="Normalny"/>
    <w:rsid w:val="0014060E"/>
    <w:pPr>
      <w:suppressAutoHyphens/>
      <w:ind w:right="300"/>
    </w:pPr>
    <w:rPr>
      <w:rFonts w:ascii="Times New Roman" w:hAnsi="Times New Roman"/>
      <w:lang w:eastAsia="ar-SA"/>
    </w:rPr>
  </w:style>
  <w:style w:type="paragraph" w:customStyle="1" w:styleId="Zawartotabeli">
    <w:name w:val="Zawartość tabeli"/>
    <w:basedOn w:val="Normalny"/>
    <w:rsid w:val="0014060E"/>
    <w:pPr>
      <w:suppressLineNumbers/>
      <w:suppressAutoHyphens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14060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4060E"/>
    <w:pPr>
      <w:suppressAutoHyphens/>
    </w:pPr>
    <w:rPr>
      <w:lang w:eastAsia="ar-SA"/>
    </w:rPr>
  </w:style>
  <w:style w:type="paragraph" w:customStyle="1" w:styleId="Tekstpodstawowy23">
    <w:name w:val="Tekst podstawowy 23"/>
    <w:basedOn w:val="Normalny"/>
    <w:rsid w:val="0014060E"/>
    <w:pPr>
      <w:widowControl w:val="0"/>
      <w:suppressAutoHyphens/>
    </w:pPr>
    <w:rPr>
      <w:sz w:val="22"/>
      <w:szCs w:val="20"/>
      <w:lang w:eastAsia="ar-SA"/>
    </w:rPr>
  </w:style>
  <w:style w:type="paragraph" w:customStyle="1" w:styleId="Styl1">
    <w:name w:val="Styl1"/>
    <w:basedOn w:val="Normalny"/>
    <w:rsid w:val="0014060E"/>
    <w:pPr>
      <w:widowControl w:val="0"/>
      <w:suppressAutoHyphens/>
      <w:spacing w:before="240"/>
      <w:jc w:val="both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14060E"/>
    <w:pPr>
      <w:suppressAutoHyphens/>
    </w:pPr>
    <w:rPr>
      <w:rFonts w:ascii="Times New Roman" w:hAnsi="Times New Roman"/>
      <w:sz w:val="20"/>
      <w:lang w:eastAsia="ar-SA"/>
    </w:rPr>
  </w:style>
  <w:style w:type="paragraph" w:customStyle="1" w:styleId="FR3">
    <w:name w:val="FR3"/>
    <w:rsid w:val="0014060E"/>
    <w:pPr>
      <w:widowControl w:val="0"/>
      <w:suppressAutoHyphens/>
      <w:autoSpaceDE w:val="0"/>
      <w:spacing w:before="80"/>
      <w:ind w:left="800" w:hanging="280"/>
      <w:jc w:val="both"/>
    </w:pPr>
    <w:rPr>
      <w:rFonts w:ascii="Arial" w:eastAsia="Arial" w:hAnsi="Arial" w:cs="Arial"/>
      <w:lang w:eastAsia="ar-SA"/>
    </w:rPr>
  </w:style>
  <w:style w:type="paragraph" w:customStyle="1" w:styleId="Styl2">
    <w:name w:val="Styl2"/>
    <w:basedOn w:val="Normalny"/>
    <w:rsid w:val="0014060E"/>
    <w:pPr>
      <w:tabs>
        <w:tab w:val="num" w:pos="360"/>
      </w:tabs>
      <w:suppressAutoHyphens/>
      <w:ind w:left="360" w:hanging="360"/>
      <w:jc w:val="both"/>
    </w:pPr>
    <w:rPr>
      <w:rFonts w:ascii="Tahoma" w:hAnsi="Tahoma" w:cs="Tahoma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14060E"/>
    <w:pPr>
      <w:suppressAutoHyphens/>
      <w:snapToGrid w:val="0"/>
      <w:ind w:left="426"/>
      <w:jc w:val="both"/>
    </w:pPr>
    <w:rPr>
      <w:lang w:eastAsia="ar-SA"/>
    </w:rPr>
  </w:style>
  <w:style w:type="paragraph" w:customStyle="1" w:styleId="Standard">
    <w:name w:val="Standard"/>
    <w:rsid w:val="0014060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nakZnak26">
    <w:name w:val="Znak Znak26"/>
    <w:basedOn w:val="Normalny"/>
    <w:uiPriority w:val="99"/>
    <w:rsid w:val="0014060E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FontStyle43">
    <w:name w:val="Font Style43"/>
    <w:basedOn w:val="Domylnaczcionkaakapitu1"/>
    <w:rsid w:val="0014060E"/>
    <w:rPr>
      <w:rFonts w:ascii="Times New Roman" w:hAnsi="Times New Roman" w:cs="Times New Roman"/>
      <w:color w:val="000000"/>
      <w:sz w:val="20"/>
      <w:szCs w:val="20"/>
    </w:rPr>
  </w:style>
  <w:style w:type="paragraph" w:customStyle="1" w:styleId="Bezodstpw1">
    <w:name w:val="Bez odstępów1"/>
    <w:rsid w:val="0014060E"/>
    <w:rPr>
      <w:rFonts w:ascii="Calibri" w:hAnsi="Calibri"/>
      <w:sz w:val="22"/>
      <w:szCs w:val="22"/>
      <w:lang w:eastAsia="en-US"/>
    </w:rPr>
  </w:style>
  <w:style w:type="paragraph" w:customStyle="1" w:styleId="ZnakZnak">
    <w:name w:val="Znak Znak"/>
    <w:basedOn w:val="Normalny"/>
    <w:uiPriority w:val="99"/>
    <w:rsid w:val="0014060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14060E"/>
    <w:pPr>
      <w:spacing w:line="360" w:lineRule="auto"/>
      <w:ind w:left="1260"/>
      <w:jc w:val="both"/>
    </w:pPr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4060E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14060E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4060E"/>
  </w:style>
  <w:style w:type="paragraph" w:customStyle="1" w:styleId="BodyText21">
    <w:name w:val="Body Text 21"/>
    <w:basedOn w:val="Normalny"/>
    <w:rsid w:val="0014060E"/>
    <w:pPr>
      <w:widowControl w:val="0"/>
      <w:ind w:firstLine="60"/>
      <w:jc w:val="both"/>
    </w:pPr>
    <w:rPr>
      <w:szCs w:val="20"/>
    </w:rPr>
  </w:style>
  <w:style w:type="paragraph" w:customStyle="1" w:styleId="pkt1">
    <w:name w:val="pkt1"/>
    <w:basedOn w:val="pkt"/>
    <w:rsid w:val="0014060E"/>
    <w:pPr>
      <w:suppressAutoHyphens w:val="0"/>
      <w:ind w:left="850" w:hanging="425"/>
    </w:pPr>
    <w:rPr>
      <w:lang w:eastAsia="pl-PL"/>
    </w:rPr>
  </w:style>
  <w:style w:type="paragraph" w:customStyle="1" w:styleId="StandardowyStandardowy1">
    <w:name w:val="Standardowy.Standardowy1"/>
    <w:rsid w:val="0014060E"/>
    <w:pPr>
      <w:widowControl w:val="0"/>
      <w:autoSpaceDE w:val="0"/>
      <w:autoSpaceDN w:val="0"/>
    </w:pPr>
  </w:style>
  <w:style w:type="character" w:customStyle="1" w:styleId="oznaczenie">
    <w:name w:val="oznaczenie"/>
    <w:basedOn w:val="Domylnaczcionkaakapitu"/>
    <w:rsid w:val="0014060E"/>
  </w:style>
  <w:style w:type="paragraph" w:customStyle="1" w:styleId="Tekstblokowy1">
    <w:name w:val="Tekst blokowy1"/>
    <w:basedOn w:val="Normalny"/>
    <w:rsid w:val="0014060E"/>
    <w:pPr>
      <w:spacing w:before="680" w:line="420" w:lineRule="auto"/>
      <w:ind w:left="708" w:right="800"/>
    </w:pPr>
    <w:rPr>
      <w:rFonts w:ascii="Times New Roman" w:hAnsi="Times New Roman"/>
      <w:b/>
      <w:szCs w:val="20"/>
    </w:rPr>
  </w:style>
  <w:style w:type="paragraph" w:customStyle="1" w:styleId="NumberList">
    <w:name w:val="Number List"/>
    <w:rsid w:val="0014060E"/>
    <w:pPr>
      <w:ind w:left="720"/>
    </w:pPr>
    <w:rPr>
      <w:i/>
      <w:color w:val="000000"/>
      <w:sz w:val="24"/>
      <w:lang w:val="cs-CZ"/>
    </w:rPr>
  </w:style>
  <w:style w:type="paragraph" w:customStyle="1" w:styleId="msonormalcxsppierwsze">
    <w:name w:val="msonormalcxsppierwsze"/>
    <w:basedOn w:val="Normalny"/>
    <w:rsid w:val="0014060E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ext2">
    <w:name w:val="text2"/>
    <w:basedOn w:val="Domylnaczcionkaakapitu"/>
    <w:rsid w:val="0014060E"/>
  </w:style>
  <w:style w:type="character" w:customStyle="1" w:styleId="product-property-value">
    <w:name w:val="product-property-value"/>
    <w:basedOn w:val="Domylnaczcionkaakapitu"/>
    <w:rsid w:val="0014060E"/>
  </w:style>
  <w:style w:type="paragraph" w:customStyle="1" w:styleId="TableParagraph">
    <w:name w:val="Table Paragraph"/>
    <w:basedOn w:val="Normalny"/>
    <w:uiPriority w:val="1"/>
    <w:qFormat/>
    <w:rsid w:val="0014060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kapitzlist2">
    <w:name w:val="Akapit z listą2"/>
    <w:rsid w:val="0014060E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 w:val="22"/>
      <w:lang w:val="en-US" w:eastAsia="zh-CN"/>
    </w:rPr>
  </w:style>
  <w:style w:type="paragraph" w:customStyle="1" w:styleId="ZnakZnak1">
    <w:name w:val="Znak Znak1"/>
    <w:basedOn w:val="Normalny"/>
    <w:rsid w:val="0014060E"/>
    <w:pPr>
      <w:spacing w:line="360" w:lineRule="auto"/>
      <w:jc w:val="both"/>
    </w:pPr>
    <w:rPr>
      <w:rFonts w:ascii="Verdana" w:hAnsi="Verdana"/>
      <w:sz w:val="20"/>
      <w:szCs w:val="20"/>
    </w:rPr>
  </w:style>
  <w:style w:type="table" w:customStyle="1" w:styleId="Zwykatabela41">
    <w:name w:val="Zwykła tabela 41"/>
    <w:basedOn w:val="Standardowy"/>
    <w:uiPriority w:val="44"/>
    <w:rsid w:val="0014060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kapitzlist3">
    <w:name w:val="Akapit z listą3"/>
    <w:basedOn w:val="Normalny"/>
    <w:uiPriority w:val="34"/>
    <w:qFormat/>
    <w:rsid w:val="0014060E"/>
    <w:pPr>
      <w:ind w:left="720"/>
    </w:pPr>
    <w:rPr>
      <w:rFonts w:ascii="Times New Roman" w:hAnsi="Times New Roman"/>
    </w:rPr>
  </w:style>
  <w:style w:type="paragraph" w:customStyle="1" w:styleId="Normalny1">
    <w:name w:val="Normalny1"/>
    <w:basedOn w:val="Normalny"/>
    <w:rsid w:val="0014060E"/>
    <w:pPr>
      <w:widowControl w:val="0"/>
      <w:suppressAutoHyphens/>
      <w:autoSpaceDE w:val="0"/>
    </w:pPr>
    <w:rPr>
      <w:rFonts w:ascii="Times New Roman" w:hAnsi="Times New Roman"/>
      <w:color w:val="000000"/>
      <w:lang w:eastAsia="ar-SA"/>
    </w:rPr>
  </w:style>
  <w:style w:type="paragraph" w:customStyle="1" w:styleId="WW-Tekstpodstawowy2">
    <w:name w:val="WW-Tekst podstawowy 2"/>
    <w:basedOn w:val="Normalny"/>
    <w:rsid w:val="0014060E"/>
    <w:pPr>
      <w:widowControl w:val="0"/>
      <w:suppressAutoHyphens/>
      <w:spacing w:after="120" w:line="480" w:lineRule="auto"/>
    </w:pPr>
    <w:rPr>
      <w:rFonts w:ascii="Times New Roman" w:eastAsia="Bitstream Vera Sans" w:hAnsi="Times New Roman"/>
    </w:rPr>
  </w:style>
  <w:style w:type="numbering" w:customStyle="1" w:styleId="Bezlisty1">
    <w:name w:val="Bez listy1"/>
    <w:next w:val="Bezlisty"/>
    <w:uiPriority w:val="99"/>
    <w:semiHidden/>
    <w:unhideWhenUsed/>
    <w:rsid w:val="0014060E"/>
  </w:style>
  <w:style w:type="character" w:customStyle="1" w:styleId="WW8Num2z0">
    <w:name w:val="WW8Num2z0"/>
    <w:rsid w:val="0014060E"/>
    <w:rPr>
      <w:rFonts w:ascii="Symbol" w:hAnsi="Symbol" w:cs="Symbol"/>
    </w:rPr>
  </w:style>
  <w:style w:type="character" w:customStyle="1" w:styleId="WW8Num12z0">
    <w:name w:val="WW8Num12z0"/>
    <w:rsid w:val="0014060E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14060E"/>
    <w:rPr>
      <w:b/>
      <w:color w:val="auto"/>
      <w:sz w:val="22"/>
      <w:szCs w:val="22"/>
    </w:rPr>
  </w:style>
  <w:style w:type="character" w:customStyle="1" w:styleId="WW8Num24z0">
    <w:name w:val="WW8Num24z0"/>
    <w:rsid w:val="0014060E"/>
    <w:rPr>
      <w:b/>
    </w:rPr>
  </w:style>
  <w:style w:type="character" w:customStyle="1" w:styleId="WW8Num24z1">
    <w:name w:val="WW8Num24z1"/>
    <w:rsid w:val="0014060E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14060E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0z0">
    <w:name w:val="WW8Num30z0"/>
    <w:rsid w:val="0014060E"/>
    <w:rPr>
      <w:rFonts w:ascii="Times New Roman" w:eastAsia="Times New Roman" w:hAnsi="Times New Roman" w:cs="Times New Roman"/>
      <w:b w:val="0"/>
    </w:rPr>
  </w:style>
  <w:style w:type="character" w:customStyle="1" w:styleId="WW8Num37z0">
    <w:name w:val="WW8Num37z0"/>
    <w:rsid w:val="0014060E"/>
    <w:rPr>
      <w:color w:val="auto"/>
    </w:rPr>
  </w:style>
  <w:style w:type="character" w:customStyle="1" w:styleId="WW8Num39z0">
    <w:name w:val="WW8Num39z0"/>
    <w:rsid w:val="0014060E"/>
    <w:rPr>
      <w:rFonts w:ascii="Symbol" w:hAnsi="Symbol" w:cs="Symbol"/>
    </w:rPr>
  </w:style>
  <w:style w:type="character" w:customStyle="1" w:styleId="WW8Num39z1">
    <w:name w:val="WW8Num39z1"/>
    <w:rsid w:val="0014060E"/>
    <w:rPr>
      <w:rFonts w:ascii="Courier New" w:hAnsi="Courier New" w:cs="Courier New"/>
    </w:rPr>
  </w:style>
  <w:style w:type="character" w:customStyle="1" w:styleId="WW8Num39z2">
    <w:name w:val="WW8Num39z2"/>
    <w:rsid w:val="0014060E"/>
    <w:rPr>
      <w:rFonts w:ascii="Wingdings" w:hAnsi="Wingdings" w:cs="Wingdings"/>
    </w:rPr>
  </w:style>
  <w:style w:type="character" w:customStyle="1" w:styleId="WW8Num42z1">
    <w:name w:val="WW8Num42z1"/>
    <w:rsid w:val="0014060E"/>
    <w:rPr>
      <w:color w:val="auto"/>
    </w:rPr>
  </w:style>
  <w:style w:type="character" w:customStyle="1" w:styleId="WW8Num47z0">
    <w:name w:val="WW8Num47z0"/>
    <w:rsid w:val="0014060E"/>
    <w:rPr>
      <w:color w:val="auto"/>
    </w:rPr>
  </w:style>
  <w:style w:type="character" w:customStyle="1" w:styleId="WW8Num1z0">
    <w:name w:val="WW8Num1z0"/>
    <w:rsid w:val="0014060E"/>
    <w:rPr>
      <w:rFonts w:ascii="Symbol" w:hAnsi="Symbol" w:cs="Symbol"/>
    </w:rPr>
  </w:style>
  <w:style w:type="character" w:customStyle="1" w:styleId="WW8Num18z0">
    <w:name w:val="WW8Num18z0"/>
    <w:rsid w:val="0014060E"/>
    <w:rPr>
      <w:rFonts w:ascii="Times New Roman" w:hAnsi="Times New Roman" w:cs="Times New Roman"/>
    </w:rPr>
  </w:style>
  <w:style w:type="character" w:customStyle="1" w:styleId="WW8Num22z1">
    <w:name w:val="WW8Num22z1"/>
    <w:rsid w:val="0014060E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14060E"/>
    <w:rPr>
      <w:b/>
      <w:color w:val="auto"/>
    </w:rPr>
  </w:style>
  <w:style w:type="character" w:customStyle="1" w:styleId="WW8Num26z1">
    <w:name w:val="WW8Num26z1"/>
    <w:rsid w:val="0014060E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14060E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14060E"/>
    <w:rPr>
      <w:rFonts w:ascii="Wingdings" w:hAnsi="Wingdings" w:cs="Wingdings"/>
    </w:rPr>
  </w:style>
  <w:style w:type="character" w:customStyle="1" w:styleId="WW8Num29z3">
    <w:name w:val="WW8Num29z3"/>
    <w:rsid w:val="0014060E"/>
    <w:rPr>
      <w:rFonts w:ascii="Symbol" w:hAnsi="Symbol" w:cs="Symbol"/>
    </w:rPr>
  </w:style>
  <w:style w:type="character" w:customStyle="1" w:styleId="WW8Num29z4">
    <w:name w:val="WW8Num29z4"/>
    <w:rsid w:val="0014060E"/>
    <w:rPr>
      <w:rFonts w:ascii="Courier New" w:hAnsi="Courier New" w:cs="Courier New"/>
    </w:rPr>
  </w:style>
  <w:style w:type="character" w:customStyle="1" w:styleId="WW8Num32z0">
    <w:name w:val="WW8Num32z0"/>
    <w:rsid w:val="0014060E"/>
    <w:rPr>
      <w:b w:val="0"/>
      <w:i w:val="0"/>
    </w:rPr>
  </w:style>
  <w:style w:type="character" w:customStyle="1" w:styleId="ZnakZnak7">
    <w:name w:val="Znak Znak7"/>
    <w:rsid w:val="0014060E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14060E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14060E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14060E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14060E"/>
    <w:rPr>
      <w:b/>
      <w:bCs/>
      <w:sz w:val="22"/>
      <w:szCs w:val="22"/>
      <w:lang w:val="pl-PL" w:bidi="ar-SA"/>
    </w:rPr>
  </w:style>
  <w:style w:type="character" w:customStyle="1" w:styleId="ZnakZnak14">
    <w:name w:val="Znak Znak14"/>
    <w:rsid w:val="0014060E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14060E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14060E"/>
    <w:rPr>
      <w:rFonts w:ascii="Arial" w:hAnsi="Arial" w:cs="Arial"/>
      <w:sz w:val="24"/>
      <w:szCs w:val="24"/>
      <w:lang w:val="pl-PL" w:bidi="ar-SA"/>
    </w:rPr>
  </w:style>
  <w:style w:type="character" w:customStyle="1" w:styleId="ZnakZnak3">
    <w:name w:val="Znak Znak3"/>
    <w:rsid w:val="0014060E"/>
    <w:rPr>
      <w:sz w:val="24"/>
      <w:szCs w:val="24"/>
      <w:lang w:val="pl-PL" w:bidi="ar-SA"/>
    </w:rPr>
  </w:style>
  <w:style w:type="character" w:styleId="Uwydatnienie">
    <w:name w:val="Emphasis"/>
    <w:qFormat/>
    <w:rsid w:val="0014060E"/>
    <w:rPr>
      <w:i/>
      <w:iCs/>
    </w:rPr>
  </w:style>
  <w:style w:type="character" w:customStyle="1" w:styleId="ZnakZnak2">
    <w:name w:val="Znak Znak2"/>
    <w:rsid w:val="0014060E"/>
    <w:rPr>
      <w:rFonts w:ascii="Arial" w:hAnsi="Arial" w:cs="Arial"/>
      <w:sz w:val="24"/>
      <w:szCs w:val="24"/>
      <w:lang w:val="pl-PL" w:bidi="ar-SA"/>
    </w:rPr>
  </w:style>
  <w:style w:type="character" w:customStyle="1" w:styleId="tekstpodstawowyArial">
    <w:name w:val="tekst podstawowy Arial"/>
    <w:rsid w:val="0014060E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14060E"/>
    <w:rPr>
      <w:vertAlign w:val="superscript"/>
    </w:rPr>
  </w:style>
  <w:style w:type="character" w:customStyle="1" w:styleId="spec-item">
    <w:name w:val="spec-item"/>
    <w:basedOn w:val="Domylnaczcionkaakapitu1"/>
    <w:rsid w:val="0014060E"/>
  </w:style>
  <w:style w:type="character" w:customStyle="1" w:styleId="st1">
    <w:name w:val="st1"/>
    <w:basedOn w:val="Domylnaczcionkaakapitu1"/>
    <w:rsid w:val="0014060E"/>
  </w:style>
  <w:style w:type="character" w:customStyle="1" w:styleId="ZnakZnak21">
    <w:name w:val="Znak Znak21"/>
    <w:rsid w:val="0014060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1406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14060E"/>
    <w:rPr>
      <w:rFonts w:ascii="Calibri" w:eastAsia="Times New Roman" w:hAnsi="Calibri" w:cs="Times New Roman"/>
      <w:sz w:val="24"/>
      <w:szCs w:val="24"/>
    </w:rPr>
  </w:style>
  <w:style w:type="character" w:customStyle="1" w:styleId="TekstpodstawowyZnakZnakZnakZnak">
    <w:name w:val="Tekst podstawowy Znak Znak Znak Znak"/>
    <w:rsid w:val="0014060E"/>
    <w:rPr>
      <w:sz w:val="20"/>
      <w:szCs w:val="20"/>
    </w:rPr>
  </w:style>
  <w:style w:type="character" w:customStyle="1" w:styleId="ZnakZnak10">
    <w:name w:val="Znak Znak10"/>
    <w:rsid w:val="0014060E"/>
    <w:rPr>
      <w:sz w:val="20"/>
      <w:szCs w:val="20"/>
    </w:rPr>
  </w:style>
  <w:style w:type="character" w:customStyle="1" w:styleId="StylArial11pt">
    <w:name w:val="Styl Arial 11 pt"/>
    <w:rsid w:val="0014060E"/>
    <w:rPr>
      <w:rFonts w:ascii="Arial" w:hAnsi="Arial" w:cs="Arial"/>
      <w:sz w:val="20"/>
    </w:rPr>
  </w:style>
  <w:style w:type="character" w:customStyle="1" w:styleId="Heading1Char">
    <w:name w:val="Heading 1 Char"/>
    <w:rsid w:val="0014060E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14060E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14060E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14060E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14060E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14060E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14060E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14060E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14060E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14060E"/>
    <w:rPr>
      <w:rFonts w:eastAsia="Calibri"/>
      <w:lang w:val="pl-PL" w:bidi="ar-SA"/>
    </w:rPr>
  </w:style>
  <w:style w:type="character" w:customStyle="1" w:styleId="FooterChar">
    <w:name w:val="Footer Char"/>
    <w:rsid w:val="0014060E"/>
    <w:rPr>
      <w:rFonts w:eastAsia="Calibri"/>
      <w:lang w:val="pl-PL" w:bidi="ar-SA"/>
    </w:rPr>
  </w:style>
  <w:style w:type="character" w:customStyle="1" w:styleId="BodyText2Char">
    <w:name w:val="Body Text 2 Char"/>
    <w:rsid w:val="0014060E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14060E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14060E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14060E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14060E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4">
    <w:name w:val="Znak Znak4"/>
    <w:rsid w:val="0014060E"/>
    <w:rPr>
      <w:lang w:val="pl-PL" w:bidi="ar-SA"/>
    </w:rPr>
  </w:style>
  <w:style w:type="character" w:customStyle="1" w:styleId="object">
    <w:name w:val="object"/>
    <w:basedOn w:val="Domylnaczcionkaakapitu1"/>
    <w:rsid w:val="0014060E"/>
  </w:style>
  <w:style w:type="paragraph" w:styleId="Legenda">
    <w:name w:val="caption"/>
    <w:basedOn w:val="Normalny"/>
    <w:qFormat/>
    <w:rsid w:val="0014060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Legenda1">
    <w:name w:val="Legenda1"/>
    <w:basedOn w:val="Normalny"/>
    <w:rsid w:val="0014060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14060E"/>
    <w:pPr>
      <w:widowControl w:val="0"/>
      <w:suppressAutoHyphens/>
      <w:autoSpaceDE w:val="0"/>
      <w:ind w:left="566" w:hanging="283"/>
    </w:pPr>
    <w:rPr>
      <w:rFonts w:cs="Arial"/>
      <w:sz w:val="20"/>
      <w:szCs w:val="20"/>
      <w:lang w:eastAsia="zh-CN"/>
    </w:rPr>
  </w:style>
  <w:style w:type="paragraph" w:customStyle="1" w:styleId="WW-Normal">
    <w:name w:val="WW-Normal"/>
    <w:rsid w:val="0014060E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14060E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rsid w:val="0014060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14060E"/>
    <w:pPr>
      <w:suppressAutoHyphens/>
      <w:ind w:left="849" w:hanging="283"/>
    </w:pPr>
    <w:rPr>
      <w:rFonts w:cs="Arial"/>
      <w:lang w:eastAsia="zh-CN"/>
    </w:rPr>
  </w:style>
  <w:style w:type="paragraph" w:customStyle="1" w:styleId="Listapunktowana41">
    <w:name w:val="Lista punktowana 41"/>
    <w:basedOn w:val="Normalny"/>
    <w:rsid w:val="0014060E"/>
    <w:pPr>
      <w:suppressAutoHyphens/>
      <w:ind w:left="1132" w:hanging="283"/>
    </w:pPr>
    <w:rPr>
      <w:rFonts w:cs="Arial"/>
      <w:lang w:eastAsia="zh-CN"/>
    </w:rPr>
  </w:style>
  <w:style w:type="paragraph" w:customStyle="1" w:styleId="Listapunktowana21">
    <w:name w:val="Lista punktowana 21"/>
    <w:basedOn w:val="Normalny"/>
    <w:rsid w:val="0014060E"/>
    <w:pPr>
      <w:numPr>
        <w:numId w:val="4"/>
      </w:numPr>
      <w:suppressAutoHyphens/>
    </w:pPr>
    <w:rPr>
      <w:rFonts w:cs="Arial"/>
      <w:lang w:eastAsia="zh-CN"/>
    </w:rPr>
  </w:style>
  <w:style w:type="paragraph" w:customStyle="1" w:styleId="Lista-kontynuacja1">
    <w:name w:val="Lista - kontynuacja1"/>
    <w:basedOn w:val="Normalny"/>
    <w:rsid w:val="0014060E"/>
    <w:pPr>
      <w:suppressAutoHyphens/>
      <w:spacing w:after="120"/>
      <w:ind w:left="283"/>
    </w:pPr>
    <w:rPr>
      <w:rFonts w:cs="Arial"/>
      <w:lang w:eastAsia="zh-CN"/>
    </w:rPr>
  </w:style>
  <w:style w:type="paragraph" w:customStyle="1" w:styleId="Lista-kontynuacja21">
    <w:name w:val="Lista - kontynuacja 21"/>
    <w:basedOn w:val="Normalny"/>
    <w:rsid w:val="0014060E"/>
    <w:pPr>
      <w:suppressAutoHyphens/>
      <w:spacing w:after="120"/>
      <w:ind w:left="566"/>
    </w:pPr>
    <w:rPr>
      <w:rFonts w:cs="Arial"/>
      <w:lang w:eastAsia="zh-CN"/>
    </w:rPr>
  </w:style>
  <w:style w:type="paragraph" w:customStyle="1" w:styleId="Tekstpodstawowyzwciciem1">
    <w:name w:val="Tekst podstawowy z wcięciem1"/>
    <w:basedOn w:val="Tekstpodstawowy"/>
    <w:rsid w:val="0014060E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14060E"/>
    <w:pPr>
      <w:widowControl/>
      <w:ind w:firstLine="210"/>
    </w:pPr>
    <w:rPr>
      <w:rFonts w:ascii="Arial" w:eastAsia="Times New Roman" w:hAnsi="Arial" w:cs="Arial"/>
      <w:kern w:val="0"/>
      <w:lang w:eastAsia="zh-CN"/>
    </w:rPr>
  </w:style>
  <w:style w:type="paragraph" w:customStyle="1" w:styleId="Plandokumentu1">
    <w:name w:val="Plan dokumentu1"/>
    <w:basedOn w:val="Normalny"/>
    <w:rsid w:val="0014060E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14060E"/>
    <w:pPr>
      <w:widowControl w:val="0"/>
      <w:suppressAutoHyphens/>
      <w:autoSpaceDE w:val="0"/>
      <w:spacing w:line="259" w:lineRule="exact"/>
      <w:jc w:val="both"/>
    </w:pPr>
    <w:rPr>
      <w:rFonts w:ascii="Times New Roman" w:hAnsi="Times New Roman"/>
      <w:lang w:eastAsia="zh-CN"/>
    </w:rPr>
  </w:style>
  <w:style w:type="paragraph" w:customStyle="1" w:styleId="Style10">
    <w:name w:val="Style10"/>
    <w:basedOn w:val="Normalny"/>
    <w:rsid w:val="0014060E"/>
    <w:pPr>
      <w:widowControl w:val="0"/>
      <w:suppressAutoHyphens/>
      <w:autoSpaceDE w:val="0"/>
      <w:spacing w:line="254" w:lineRule="exact"/>
      <w:ind w:hanging="355"/>
      <w:jc w:val="both"/>
    </w:pPr>
    <w:rPr>
      <w:rFonts w:ascii="Times New Roman" w:hAnsi="Times New Roman"/>
      <w:lang w:eastAsia="zh-CN"/>
    </w:rPr>
  </w:style>
  <w:style w:type="paragraph" w:customStyle="1" w:styleId="Style20">
    <w:name w:val="Style20"/>
    <w:basedOn w:val="Normalny"/>
    <w:rsid w:val="0014060E"/>
    <w:pPr>
      <w:widowControl w:val="0"/>
      <w:suppressAutoHyphens/>
      <w:autoSpaceDE w:val="0"/>
      <w:spacing w:line="254" w:lineRule="exact"/>
      <w:jc w:val="both"/>
    </w:pPr>
    <w:rPr>
      <w:rFonts w:ascii="Times New Roman" w:hAnsi="Times New Roman"/>
      <w:lang w:eastAsia="zh-CN"/>
    </w:rPr>
  </w:style>
  <w:style w:type="paragraph" w:customStyle="1" w:styleId="Tekstpodstawowy24">
    <w:name w:val="Tekst podstawowy 24"/>
    <w:basedOn w:val="Normalny"/>
    <w:rsid w:val="0014060E"/>
    <w:pPr>
      <w:suppressAutoHyphens/>
      <w:overflowPunct w:val="0"/>
      <w:autoSpaceDE w:val="0"/>
      <w:jc w:val="both"/>
      <w:textAlignment w:val="baseline"/>
    </w:pPr>
    <w:rPr>
      <w:rFonts w:ascii="Times New Roman" w:hAnsi="Times New Roman"/>
      <w:b/>
      <w:szCs w:val="20"/>
      <w:lang w:eastAsia="zh-CN"/>
    </w:rPr>
  </w:style>
  <w:style w:type="paragraph" w:customStyle="1" w:styleId="Zwykytekst1">
    <w:name w:val="Zwykły tekst1"/>
    <w:basedOn w:val="Normalny"/>
    <w:rsid w:val="0014060E"/>
    <w:pPr>
      <w:suppressAutoHyphens/>
      <w:overflowPunct w:val="0"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Kasia">
    <w:name w:val="Kasia"/>
    <w:basedOn w:val="Normalny"/>
    <w:rsid w:val="0014060E"/>
    <w:pPr>
      <w:tabs>
        <w:tab w:val="left" w:pos="284"/>
      </w:tabs>
      <w:suppressAutoHyphens/>
      <w:overflowPunct w:val="0"/>
      <w:autoSpaceDE w:val="0"/>
      <w:jc w:val="both"/>
    </w:pPr>
    <w:rPr>
      <w:rFonts w:ascii="Times New Roman" w:hAnsi="Times New Roman"/>
      <w:szCs w:val="20"/>
      <w:lang w:eastAsia="zh-CN"/>
    </w:rPr>
  </w:style>
  <w:style w:type="paragraph" w:customStyle="1" w:styleId="Tekstpodstawowy32">
    <w:name w:val="Tekst podstawowy 32"/>
    <w:basedOn w:val="Normalny"/>
    <w:rsid w:val="0014060E"/>
    <w:pPr>
      <w:widowControl w:val="0"/>
      <w:suppressAutoHyphens/>
      <w:spacing w:after="120"/>
    </w:pPr>
    <w:rPr>
      <w:rFonts w:ascii="Times New Roman" w:hAnsi="Times New Roman"/>
      <w:sz w:val="16"/>
      <w:szCs w:val="16"/>
      <w:lang w:eastAsia="zh-CN"/>
    </w:rPr>
  </w:style>
  <w:style w:type="paragraph" w:customStyle="1" w:styleId="podpis">
    <w:name w:val="podpis"/>
    <w:basedOn w:val="Normalny"/>
    <w:rsid w:val="0014060E"/>
    <w:pPr>
      <w:widowControl w:val="0"/>
      <w:suppressAutoHyphens/>
    </w:pPr>
    <w:rPr>
      <w:rFonts w:ascii="Times New Roman" w:eastAsia="Calibri" w:hAnsi="Times New Roman"/>
      <w:szCs w:val="20"/>
      <w:lang w:eastAsia="zh-CN"/>
    </w:rPr>
  </w:style>
  <w:style w:type="paragraph" w:styleId="Spistreci1">
    <w:name w:val="toc 1"/>
    <w:basedOn w:val="Normalny"/>
    <w:next w:val="Normalny"/>
    <w:rsid w:val="0014060E"/>
    <w:pPr>
      <w:suppressAutoHyphens/>
      <w:ind w:firstLine="709"/>
    </w:pPr>
    <w:rPr>
      <w:rFonts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14060E"/>
    <w:pPr>
      <w:numPr>
        <w:numId w:val="5"/>
      </w:numPr>
      <w:suppressAutoHyphens/>
    </w:pPr>
    <w:rPr>
      <w:rFonts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14060E"/>
    <w:pPr>
      <w:widowControl/>
      <w:tabs>
        <w:tab w:val="left" w:pos="0"/>
      </w:tabs>
      <w:suppressAutoHyphens/>
      <w:autoSpaceDE/>
      <w:autoSpaceDN/>
    </w:pPr>
    <w:rPr>
      <w:b/>
      <w:lang w:eastAsia="zh-CN"/>
    </w:rPr>
  </w:style>
  <w:style w:type="paragraph" w:customStyle="1" w:styleId="ZnakZnakZnakZnakZnakZnakZnak">
    <w:name w:val="Znak Znak Znak Znak Znak Znak Znak"/>
    <w:basedOn w:val="Normalny"/>
    <w:rsid w:val="0014060E"/>
    <w:pPr>
      <w:suppressAutoHyphens/>
    </w:pPr>
    <w:rPr>
      <w:rFonts w:ascii="Times New Roman" w:hAnsi="Times New Roman"/>
      <w:lang w:eastAsia="zh-CN"/>
    </w:rPr>
  </w:style>
  <w:style w:type="paragraph" w:customStyle="1" w:styleId="Znak">
    <w:name w:val="Znak"/>
    <w:basedOn w:val="Normalny"/>
    <w:rsid w:val="0014060E"/>
    <w:pPr>
      <w:suppressAutoHyphens/>
    </w:pPr>
    <w:rPr>
      <w:rFonts w:ascii="Times New Roman" w:hAnsi="Times New Roman"/>
      <w:lang w:eastAsia="zh-CN"/>
    </w:rPr>
  </w:style>
  <w:style w:type="paragraph" w:customStyle="1" w:styleId="xl64">
    <w:name w:val="xl64"/>
    <w:basedOn w:val="Normalny"/>
    <w:rsid w:val="0014060E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65">
    <w:name w:val="xl65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66">
    <w:name w:val="xl66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67">
    <w:name w:val="xl67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68">
    <w:name w:val="xl68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69">
    <w:name w:val="xl69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0">
    <w:name w:val="xl70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1">
    <w:name w:val="xl71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2">
    <w:name w:val="xl72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3">
    <w:name w:val="xl73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4">
    <w:name w:val="xl74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5">
    <w:name w:val="xl75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76">
    <w:name w:val="xl76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7">
    <w:name w:val="xl77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78">
    <w:name w:val="xl78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79">
    <w:name w:val="xl79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0">
    <w:name w:val="xl80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1">
    <w:name w:val="xl81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2">
    <w:name w:val="xl82"/>
    <w:basedOn w:val="Normalny"/>
    <w:rsid w:val="0014060E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3">
    <w:name w:val="xl83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4">
    <w:name w:val="xl84"/>
    <w:basedOn w:val="Normalny"/>
    <w:rsid w:val="0014060E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5">
    <w:name w:val="xl85"/>
    <w:basedOn w:val="Normalny"/>
    <w:rsid w:val="0014060E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86">
    <w:name w:val="xl86"/>
    <w:basedOn w:val="Normalny"/>
    <w:rsid w:val="0014060E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87">
    <w:name w:val="xl87"/>
    <w:basedOn w:val="Normalny"/>
    <w:rsid w:val="0014060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88">
    <w:name w:val="xl88"/>
    <w:basedOn w:val="Normalny"/>
    <w:rsid w:val="0014060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89">
    <w:name w:val="xl89"/>
    <w:basedOn w:val="Normalny"/>
    <w:rsid w:val="0014060E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90">
    <w:name w:val="xl90"/>
    <w:basedOn w:val="Normalny"/>
    <w:rsid w:val="0014060E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91">
    <w:name w:val="xl91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rFonts w:ascii="Times New Roman" w:hAnsi="Times New Roman"/>
      <w:lang w:eastAsia="zh-CN"/>
    </w:rPr>
  </w:style>
  <w:style w:type="paragraph" w:customStyle="1" w:styleId="xl92">
    <w:name w:val="xl92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14060E"/>
    <w:pP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14060E"/>
    <w:pPr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14060E"/>
    <w:pPr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14060E"/>
    <w:pP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b/>
      <w:bCs/>
      <w:lang w:eastAsia="zh-CN"/>
    </w:rPr>
  </w:style>
  <w:style w:type="paragraph" w:customStyle="1" w:styleId="xl98">
    <w:name w:val="xl98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b/>
      <w:bCs/>
      <w:lang w:eastAsia="zh-CN"/>
    </w:rPr>
  </w:style>
  <w:style w:type="paragraph" w:customStyle="1" w:styleId="xl99">
    <w:name w:val="xl99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00">
    <w:name w:val="xl100"/>
    <w:basedOn w:val="Normalny"/>
    <w:rsid w:val="0014060E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01">
    <w:name w:val="xl101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02">
    <w:name w:val="xl102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03">
    <w:name w:val="xl103"/>
    <w:basedOn w:val="Normalny"/>
    <w:rsid w:val="0014060E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14060E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lang w:eastAsia="zh-CN"/>
    </w:rPr>
  </w:style>
  <w:style w:type="paragraph" w:customStyle="1" w:styleId="xl106">
    <w:name w:val="xl106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07">
    <w:name w:val="xl107"/>
    <w:basedOn w:val="Normalny"/>
    <w:rsid w:val="0014060E"/>
    <w:pP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08">
    <w:name w:val="xl108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09">
    <w:name w:val="xl109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rFonts w:ascii="Times New Roman" w:hAnsi="Times New Roman"/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lang w:eastAsia="zh-CN"/>
    </w:rPr>
  </w:style>
  <w:style w:type="paragraph" w:customStyle="1" w:styleId="xl111">
    <w:name w:val="xl111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12">
    <w:name w:val="xl112"/>
    <w:basedOn w:val="Normalny"/>
    <w:rsid w:val="0014060E"/>
    <w:pPr>
      <w:shd w:val="clear" w:color="auto" w:fill="C0C0C0"/>
      <w:suppressAutoHyphens/>
      <w:spacing w:before="280" w:after="280"/>
    </w:pPr>
    <w:rPr>
      <w:rFonts w:ascii="Times New Roman" w:hAnsi="Times New Roman"/>
      <w:lang w:eastAsia="zh-CN"/>
    </w:rPr>
  </w:style>
  <w:style w:type="paragraph" w:customStyle="1" w:styleId="xl113">
    <w:name w:val="xl113"/>
    <w:basedOn w:val="Normalny"/>
    <w:rsid w:val="0014060E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14">
    <w:name w:val="xl114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rFonts w:ascii="Times New Roman" w:hAnsi="Times New Roman"/>
      <w:lang w:eastAsia="zh-CN"/>
    </w:rPr>
  </w:style>
  <w:style w:type="paragraph" w:customStyle="1" w:styleId="xl115">
    <w:name w:val="xl115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rFonts w:ascii="Times New Roman" w:hAnsi="Times New Roman"/>
      <w:lang w:eastAsia="zh-CN"/>
    </w:rPr>
  </w:style>
  <w:style w:type="paragraph" w:customStyle="1" w:styleId="xl116">
    <w:name w:val="xl116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17">
    <w:name w:val="xl117"/>
    <w:basedOn w:val="Normalny"/>
    <w:rsid w:val="0014060E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24">
    <w:name w:val="xl124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25">
    <w:name w:val="xl125"/>
    <w:basedOn w:val="Normalny"/>
    <w:rsid w:val="0014060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6"/>
      <w:szCs w:val="16"/>
      <w:lang w:eastAsia="zh-CN"/>
    </w:rPr>
  </w:style>
  <w:style w:type="paragraph" w:customStyle="1" w:styleId="xl126">
    <w:name w:val="xl126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6"/>
      <w:szCs w:val="16"/>
      <w:lang w:eastAsia="zh-CN"/>
    </w:rPr>
  </w:style>
  <w:style w:type="paragraph" w:customStyle="1" w:styleId="xl127">
    <w:name w:val="xl127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30">
    <w:name w:val="xl130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32">
    <w:name w:val="xl132"/>
    <w:basedOn w:val="Normalny"/>
    <w:rsid w:val="0014060E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33">
    <w:name w:val="xl133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34">
    <w:name w:val="xl134"/>
    <w:basedOn w:val="Normalny"/>
    <w:rsid w:val="0014060E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35">
    <w:name w:val="xl135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36">
    <w:name w:val="xl136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37">
    <w:name w:val="xl137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38">
    <w:name w:val="xl138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39">
    <w:name w:val="xl139"/>
    <w:basedOn w:val="Normalny"/>
    <w:rsid w:val="0014060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40">
    <w:name w:val="xl140"/>
    <w:basedOn w:val="Normalny"/>
    <w:rsid w:val="0014060E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41">
    <w:name w:val="xl141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rFonts w:ascii="Times New Roman" w:hAnsi="Times New Roman"/>
      <w:b/>
      <w:bCs/>
      <w:lang w:eastAsia="zh-CN"/>
    </w:rPr>
  </w:style>
  <w:style w:type="paragraph" w:customStyle="1" w:styleId="xl142">
    <w:name w:val="xl142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rFonts w:ascii="Times New Roman" w:hAnsi="Times New Roman"/>
      <w:b/>
      <w:bCs/>
      <w:lang w:eastAsia="zh-CN"/>
    </w:rPr>
  </w:style>
  <w:style w:type="paragraph" w:customStyle="1" w:styleId="xl143">
    <w:name w:val="xl143"/>
    <w:basedOn w:val="Normalny"/>
    <w:rsid w:val="0014060E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rFonts w:ascii="Times New Roman" w:hAnsi="Times New Roman"/>
      <w:sz w:val="18"/>
      <w:szCs w:val="18"/>
      <w:lang w:eastAsia="zh-CN"/>
    </w:rPr>
  </w:style>
  <w:style w:type="paragraph" w:customStyle="1" w:styleId="xl144">
    <w:name w:val="xl144"/>
    <w:basedOn w:val="Normalny"/>
    <w:rsid w:val="0014060E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rFonts w:ascii="Times New Roman" w:hAnsi="Times New Roman"/>
      <w:sz w:val="16"/>
      <w:szCs w:val="16"/>
      <w:lang w:eastAsia="zh-CN"/>
    </w:rPr>
  </w:style>
  <w:style w:type="paragraph" w:customStyle="1" w:styleId="xl146">
    <w:name w:val="xl146"/>
    <w:basedOn w:val="Normalny"/>
    <w:rsid w:val="0014060E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14060E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48">
    <w:name w:val="xl148"/>
    <w:basedOn w:val="Normalny"/>
    <w:rsid w:val="0014060E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lang w:eastAsia="zh-CN"/>
    </w:rPr>
  </w:style>
  <w:style w:type="paragraph" w:customStyle="1" w:styleId="xl149">
    <w:name w:val="xl149"/>
    <w:basedOn w:val="Normalny"/>
    <w:rsid w:val="0014060E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lang w:eastAsia="zh-CN"/>
    </w:rPr>
  </w:style>
  <w:style w:type="paragraph" w:customStyle="1" w:styleId="xl150">
    <w:name w:val="xl150"/>
    <w:basedOn w:val="Normalny"/>
    <w:rsid w:val="0014060E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51">
    <w:name w:val="xl151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52">
    <w:name w:val="xl152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1406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rFonts w:ascii="Times New Roman" w:hAnsi="Times New Roman"/>
      <w:sz w:val="18"/>
      <w:szCs w:val="18"/>
      <w:lang w:eastAsia="zh-CN"/>
    </w:rPr>
  </w:style>
  <w:style w:type="paragraph" w:customStyle="1" w:styleId="xl155">
    <w:name w:val="xl155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14060E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rFonts w:ascii="Times New Roman" w:hAnsi="Times New Roman"/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14060E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sz w:val="16"/>
      <w:szCs w:val="16"/>
      <w:lang w:eastAsia="zh-CN"/>
    </w:rPr>
  </w:style>
  <w:style w:type="paragraph" w:customStyle="1" w:styleId="xl158">
    <w:name w:val="xl158"/>
    <w:basedOn w:val="Normalny"/>
    <w:rsid w:val="0014060E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sz w:val="16"/>
      <w:szCs w:val="16"/>
      <w:lang w:eastAsia="zh-CN"/>
    </w:rPr>
  </w:style>
  <w:style w:type="paragraph" w:customStyle="1" w:styleId="xl159">
    <w:name w:val="xl159"/>
    <w:basedOn w:val="Normalny"/>
    <w:rsid w:val="0014060E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0">
    <w:name w:val="xl160"/>
    <w:basedOn w:val="Normalny"/>
    <w:rsid w:val="0014060E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1">
    <w:name w:val="xl161"/>
    <w:basedOn w:val="Normalny"/>
    <w:rsid w:val="0014060E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2">
    <w:name w:val="xl162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3">
    <w:name w:val="xl163"/>
    <w:basedOn w:val="Normalny"/>
    <w:rsid w:val="0014060E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4">
    <w:name w:val="xl164"/>
    <w:basedOn w:val="Normalny"/>
    <w:rsid w:val="0014060E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5">
    <w:name w:val="xl165"/>
    <w:basedOn w:val="Normalny"/>
    <w:rsid w:val="0014060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6">
    <w:name w:val="xl166"/>
    <w:basedOn w:val="Normalny"/>
    <w:rsid w:val="0014060E"/>
    <w:pPr>
      <w:pBdr>
        <w:bottom w:val="single" w:sz="8" w:space="0" w:color="000000"/>
      </w:pBdr>
      <w:suppressAutoHyphens/>
      <w:spacing w:before="280" w:after="280"/>
      <w:jc w:val="right"/>
    </w:pPr>
    <w:rPr>
      <w:rFonts w:ascii="Times New Roman" w:hAnsi="Times New Roman"/>
      <w:lang w:eastAsia="zh-CN"/>
    </w:rPr>
  </w:style>
  <w:style w:type="paragraph" w:customStyle="1" w:styleId="xl167">
    <w:name w:val="xl167"/>
    <w:basedOn w:val="Normalny"/>
    <w:rsid w:val="0014060E"/>
    <w:pPr>
      <w:pBdr>
        <w:bottom w:val="single" w:sz="8" w:space="0" w:color="000000"/>
      </w:pBdr>
      <w:suppressAutoHyphens/>
      <w:spacing w:before="280" w:after="280"/>
      <w:jc w:val="right"/>
    </w:pPr>
    <w:rPr>
      <w:rFonts w:ascii="Times New Roman" w:hAnsi="Times New Roman"/>
      <w:lang w:eastAsia="zh-CN"/>
    </w:rPr>
  </w:style>
  <w:style w:type="paragraph" w:customStyle="1" w:styleId="xl168">
    <w:name w:val="xl168"/>
    <w:basedOn w:val="Normalny"/>
    <w:rsid w:val="0014060E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69">
    <w:name w:val="xl169"/>
    <w:basedOn w:val="Normalny"/>
    <w:rsid w:val="0014060E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70">
    <w:name w:val="xl170"/>
    <w:basedOn w:val="Normalny"/>
    <w:rsid w:val="0014060E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71">
    <w:name w:val="xl171"/>
    <w:basedOn w:val="Normalny"/>
    <w:rsid w:val="0014060E"/>
    <w:pPr>
      <w:pBdr>
        <w:bottom w:val="single" w:sz="8" w:space="0" w:color="000000"/>
      </w:pBdr>
      <w:suppressAutoHyphens/>
      <w:spacing w:before="280" w:after="280"/>
      <w:jc w:val="center"/>
    </w:pPr>
    <w:rPr>
      <w:rFonts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14060E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73">
    <w:name w:val="xl173"/>
    <w:basedOn w:val="Normalny"/>
    <w:rsid w:val="0014060E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74">
    <w:name w:val="xl174"/>
    <w:basedOn w:val="Normalny"/>
    <w:rsid w:val="0014060E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Times New Roman" w:hAnsi="Times New Roman"/>
      <w:b/>
      <w:bCs/>
      <w:lang w:eastAsia="zh-CN"/>
    </w:rPr>
  </w:style>
  <w:style w:type="paragraph" w:customStyle="1" w:styleId="xl175">
    <w:name w:val="xl175"/>
    <w:basedOn w:val="Normalny"/>
    <w:rsid w:val="0014060E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14060E"/>
    <w:pPr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14060E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cs="Arial"/>
      <w:b/>
      <w:bCs/>
      <w:lang w:eastAsia="zh-CN"/>
    </w:rPr>
  </w:style>
  <w:style w:type="paragraph" w:customStyle="1" w:styleId="xl178">
    <w:name w:val="xl178"/>
    <w:basedOn w:val="Normalny"/>
    <w:rsid w:val="0014060E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cs="Arial"/>
      <w:b/>
      <w:bCs/>
      <w:lang w:eastAsia="zh-CN"/>
    </w:rPr>
  </w:style>
  <w:style w:type="paragraph" w:styleId="Tekstblokowy">
    <w:name w:val="Block Text"/>
    <w:basedOn w:val="Normalny"/>
    <w:rsid w:val="0014060E"/>
    <w:pPr>
      <w:ind w:left="720" w:right="214"/>
      <w:jc w:val="both"/>
    </w:pPr>
    <w:rPr>
      <w:rFonts w:ascii="Times New Roman" w:hAnsi="Times New Roman"/>
      <w:szCs w:val="20"/>
    </w:rPr>
  </w:style>
  <w:style w:type="paragraph" w:styleId="Listapunktowana">
    <w:name w:val="List Bullet"/>
    <w:basedOn w:val="Normalny"/>
    <w:autoRedefine/>
    <w:rsid w:val="0014060E"/>
    <w:pPr>
      <w:numPr>
        <w:numId w:val="6"/>
      </w:numPr>
    </w:pPr>
    <w:rPr>
      <w:b/>
      <w:sz w:val="20"/>
      <w:szCs w:val="20"/>
    </w:rPr>
  </w:style>
  <w:style w:type="paragraph" w:customStyle="1" w:styleId="akapitzlist0">
    <w:name w:val="akapitzlist"/>
    <w:basedOn w:val="Normalny"/>
    <w:rsid w:val="0014060E"/>
    <w:pPr>
      <w:ind w:left="720"/>
    </w:pPr>
    <w:rPr>
      <w:rFonts w:cs="Arial"/>
    </w:rPr>
  </w:style>
  <w:style w:type="paragraph" w:customStyle="1" w:styleId="tekstpodstawowy220">
    <w:name w:val="tekstpodstawowy22"/>
    <w:basedOn w:val="Normalny"/>
    <w:rsid w:val="0014060E"/>
    <w:pPr>
      <w:jc w:val="both"/>
    </w:pPr>
    <w:rPr>
      <w:rFonts w:ascii="Times New Roman" w:hAnsi="Times New Roman"/>
    </w:rPr>
  </w:style>
  <w:style w:type="paragraph" w:customStyle="1" w:styleId="Normalny2">
    <w:name w:val="Normalny2"/>
    <w:basedOn w:val="Normalny"/>
    <w:rsid w:val="0014060E"/>
    <w:pPr>
      <w:autoSpaceDE w:val="0"/>
    </w:pPr>
    <w:rPr>
      <w:rFonts w:ascii="Times New Roman" w:hAnsi="Times New Roman"/>
      <w:color w:val="000000"/>
    </w:rPr>
  </w:style>
  <w:style w:type="paragraph" w:customStyle="1" w:styleId="akapitzlist00">
    <w:name w:val="akapitzlist0"/>
    <w:basedOn w:val="Normalny"/>
    <w:rsid w:val="0014060E"/>
    <w:pPr>
      <w:ind w:left="720"/>
    </w:pPr>
    <w:rPr>
      <w:rFonts w:cs="Arial"/>
    </w:rPr>
  </w:style>
  <w:style w:type="paragraph" w:customStyle="1" w:styleId="tekstpodstawowy2200">
    <w:name w:val="tekstpodstawowy220"/>
    <w:basedOn w:val="Normalny"/>
    <w:rsid w:val="0014060E"/>
    <w:pPr>
      <w:jc w:val="both"/>
    </w:pPr>
    <w:rPr>
      <w:rFonts w:ascii="Times New Roman" w:hAnsi="Times New Roman"/>
    </w:rPr>
  </w:style>
  <w:style w:type="character" w:customStyle="1" w:styleId="TytuZnak1">
    <w:name w:val="Tytuł Znak1"/>
    <w:basedOn w:val="Domylnaczcionkaakapitu"/>
    <w:uiPriority w:val="10"/>
    <w:rsid w:val="0014060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ekstpodstawowy2Znak1">
    <w:name w:val="Tekst podstawowy 2 Znak1"/>
    <w:basedOn w:val="Domylnaczcionkaakapitu"/>
    <w:uiPriority w:val="99"/>
    <w:rsid w:val="0014060E"/>
    <w:rPr>
      <w:rFonts w:ascii="Arial" w:hAnsi="Arial" w:cs="Arial"/>
      <w:sz w:val="24"/>
      <w:szCs w:val="24"/>
      <w:lang w:eastAsia="zh-CN"/>
    </w:rPr>
  </w:style>
  <w:style w:type="character" w:customStyle="1" w:styleId="Tekstpodstawowywcity3Znak1">
    <w:name w:val="Tekst podstawowy wcięty 3 Znak1"/>
    <w:basedOn w:val="Domylnaczcionkaakapitu"/>
    <w:uiPriority w:val="99"/>
    <w:rsid w:val="0014060E"/>
    <w:rPr>
      <w:rFonts w:ascii="Arial" w:hAnsi="Arial" w:cs="Arial"/>
      <w:sz w:val="16"/>
      <w:szCs w:val="16"/>
      <w:lang w:eastAsia="zh-CN"/>
    </w:rPr>
  </w:style>
  <w:style w:type="character" w:customStyle="1" w:styleId="PlandokumentuZnak1">
    <w:name w:val="Plan dokumentu Znak1"/>
    <w:basedOn w:val="Domylnaczcionkaakapitu"/>
    <w:uiPriority w:val="99"/>
    <w:semiHidden/>
    <w:rsid w:val="0014060E"/>
    <w:rPr>
      <w:rFonts w:ascii="Tahoma" w:hAnsi="Tahoma" w:cs="Tahoma"/>
      <w:sz w:val="16"/>
      <w:szCs w:val="16"/>
      <w:lang w:eastAsia="zh-CN"/>
    </w:rPr>
  </w:style>
  <w:style w:type="character" w:customStyle="1" w:styleId="Tekstpodstawowywcity2Znak1">
    <w:name w:val="Tekst podstawowy wcięty 2 Znak1"/>
    <w:basedOn w:val="Domylnaczcionkaakapitu"/>
    <w:uiPriority w:val="99"/>
    <w:rsid w:val="0014060E"/>
    <w:rPr>
      <w:rFonts w:ascii="Arial" w:hAnsi="Arial" w:cs="Arial"/>
      <w:sz w:val="24"/>
      <w:szCs w:val="24"/>
      <w:lang w:eastAsia="zh-CN"/>
    </w:rPr>
  </w:style>
  <w:style w:type="character" w:customStyle="1" w:styleId="Tekstpodstawowy3Znak1">
    <w:name w:val="Tekst podstawowy 3 Znak1"/>
    <w:basedOn w:val="Domylnaczcionkaakapitu"/>
    <w:uiPriority w:val="99"/>
    <w:rsid w:val="0014060E"/>
    <w:rPr>
      <w:rFonts w:ascii="Arial" w:hAnsi="Arial" w:cs="Arial"/>
      <w:sz w:val="16"/>
      <w:szCs w:val="16"/>
      <w:lang w:eastAsia="zh-CN"/>
    </w:rPr>
  </w:style>
  <w:style w:type="character" w:customStyle="1" w:styleId="ZwykytekstZnak1">
    <w:name w:val="Zwykły tekst Znak1"/>
    <w:basedOn w:val="Domylnaczcionkaakapitu"/>
    <w:uiPriority w:val="99"/>
    <w:rsid w:val="0014060E"/>
    <w:rPr>
      <w:rFonts w:ascii="Consolas" w:hAnsi="Consolas" w:cs="Consolas"/>
      <w:sz w:val="21"/>
      <w:szCs w:val="21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140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zwrotnynakopercie">
    <w:name w:val="envelope return"/>
    <w:basedOn w:val="Normalny"/>
    <w:rsid w:val="0014060E"/>
    <w:rPr>
      <w:rFonts w:ascii="Times New Roman" w:hAnsi="Times New Roman"/>
    </w:rPr>
  </w:style>
  <w:style w:type="character" w:customStyle="1" w:styleId="Znak1">
    <w:name w:val="Znak1"/>
    <w:basedOn w:val="Domylnaczcionkaakapitu"/>
    <w:rsid w:val="0014060E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14060E"/>
    <w:pPr>
      <w:jc w:val="both"/>
    </w:pPr>
    <w:rPr>
      <w:rFonts w:cs="Arial"/>
    </w:rPr>
  </w:style>
  <w:style w:type="paragraph" w:customStyle="1" w:styleId="Akapitmerytoryczny">
    <w:name w:val="Akapit merytoryczny"/>
    <w:basedOn w:val="Normalny"/>
    <w:link w:val="AkapitmerytorycznyZnak"/>
    <w:rsid w:val="0014060E"/>
    <w:pPr>
      <w:spacing w:line="360" w:lineRule="auto"/>
      <w:jc w:val="both"/>
    </w:pPr>
    <w:rPr>
      <w:rFonts w:cs="Arial"/>
    </w:rPr>
  </w:style>
  <w:style w:type="character" w:customStyle="1" w:styleId="AkapitmerytorycznyZnak">
    <w:name w:val="Akapit merytoryczny Znak"/>
    <w:basedOn w:val="Domylnaczcionkaakapitu"/>
    <w:link w:val="Akapitmerytoryczny"/>
    <w:locked/>
    <w:rsid w:val="0014060E"/>
    <w:rPr>
      <w:rFonts w:ascii="Arial" w:hAnsi="Arial" w:cs="Arial"/>
      <w:sz w:val="24"/>
      <w:szCs w:val="24"/>
    </w:rPr>
  </w:style>
  <w:style w:type="character" w:customStyle="1" w:styleId="Znak21">
    <w:name w:val="Znak21"/>
    <w:basedOn w:val="Domylnaczcionkaakapitu"/>
    <w:rsid w:val="0014060E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basedOn w:val="Domylnaczcionkaakapitu"/>
    <w:rsid w:val="0014060E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basedOn w:val="Domylnaczcionkaakapitu"/>
    <w:rsid w:val="0014060E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basedOn w:val="Domylnaczcionkaakapitu"/>
    <w:rsid w:val="0014060E"/>
    <w:rPr>
      <w:rFonts w:cs="Times New Roman"/>
      <w:sz w:val="20"/>
      <w:szCs w:val="20"/>
    </w:rPr>
  </w:style>
  <w:style w:type="character" w:customStyle="1" w:styleId="Znak9">
    <w:name w:val="Znak9"/>
    <w:basedOn w:val="Domylnaczcionkaakapitu"/>
    <w:rsid w:val="0014060E"/>
    <w:rPr>
      <w:rFonts w:cs="Times New Roman"/>
      <w:sz w:val="16"/>
      <w:szCs w:val="16"/>
    </w:rPr>
  </w:style>
  <w:style w:type="character" w:customStyle="1" w:styleId="Znak3">
    <w:name w:val="Znak3"/>
    <w:basedOn w:val="Domylnaczcionkaakapitu"/>
    <w:rsid w:val="0014060E"/>
    <w:rPr>
      <w:rFonts w:cs="Times New Roman"/>
      <w:lang w:val="pl-PL" w:eastAsia="pl-PL"/>
    </w:rPr>
  </w:style>
  <w:style w:type="character" w:customStyle="1" w:styleId="Znak110">
    <w:name w:val="Znak110"/>
    <w:basedOn w:val="Domylnaczcionkaakapitu"/>
    <w:rsid w:val="0014060E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14060E"/>
    <w:rPr>
      <w:rFonts w:ascii="Arial" w:hAnsi="Arial"/>
      <w:b/>
      <w:sz w:val="24"/>
      <w:lang w:val="pl-PL"/>
    </w:rPr>
  </w:style>
  <w:style w:type="character" w:customStyle="1" w:styleId="Znak31">
    <w:name w:val="Znak31"/>
    <w:rsid w:val="0014060E"/>
    <w:rPr>
      <w:rFonts w:ascii="Calibri" w:hAnsi="Calibri"/>
      <w:sz w:val="24"/>
      <w:lang w:val="pl-PL"/>
    </w:rPr>
  </w:style>
  <w:style w:type="character" w:customStyle="1" w:styleId="Znak2">
    <w:name w:val="Znak2"/>
    <w:rsid w:val="0014060E"/>
    <w:rPr>
      <w:rFonts w:ascii="Arial" w:hAnsi="Arial"/>
      <w:sz w:val="24"/>
      <w:lang w:val="pl-PL"/>
    </w:rPr>
  </w:style>
  <w:style w:type="character" w:customStyle="1" w:styleId="ZnakZnak31">
    <w:name w:val="Znak Znak31"/>
    <w:rsid w:val="0014060E"/>
    <w:rPr>
      <w:sz w:val="24"/>
      <w:lang w:val="pl-PL"/>
    </w:rPr>
  </w:style>
  <w:style w:type="character" w:customStyle="1" w:styleId="ZnakZnak22">
    <w:name w:val="Znak Znak22"/>
    <w:rsid w:val="0014060E"/>
    <w:rPr>
      <w:rFonts w:ascii="Arial" w:hAnsi="Arial"/>
      <w:sz w:val="24"/>
      <w:lang w:val="pl-PL"/>
    </w:rPr>
  </w:style>
  <w:style w:type="character" w:customStyle="1" w:styleId="Znak11">
    <w:name w:val="Znak11"/>
    <w:rsid w:val="0014060E"/>
    <w:rPr>
      <w:sz w:val="24"/>
      <w:lang w:val="pl-PL"/>
    </w:rPr>
  </w:style>
  <w:style w:type="character" w:customStyle="1" w:styleId="Znak8">
    <w:name w:val="Znak8"/>
    <w:rsid w:val="0014060E"/>
    <w:rPr>
      <w:rFonts w:ascii="Courier New" w:hAnsi="Courier New"/>
      <w:lang w:val="pl-PL"/>
    </w:rPr>
  </w:style>
  <w:style w:type="character" w:customStyle="1" w:styleId="Znak7">
    <w:name w:val="Znak7"/>
    <w:basedOn w:val="Domylnaczcionkaakapitu1"/>
    <w:rsid w:val="0014060E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basedOn w:val="Domylnaczcionkaakapitu1"/>
    <w:rsid w:val="0014060E"/>
    <w:rPr>
      <w:rFonts w:cs="Times New Roman"/>
      <w:sz w:val="16"/>
      <w:szCs w:val="16"/>
      <w:lang w:val="pl-PL"/>
    </w:rPr>
  </w:style>
  <w:style w:type="paragraph" w:customStyle="1" w:styleId="Style15">
    <w:name w:val="Style15"/>
    <w:basedOn w:val="Normalny"/>
    <w:uiPriority w:val="99"/>
    <w:rsid w:val="0014060E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eastAsiaTheme="minorEastAsia" w:cs="Arial"/>
    </w:rPr>
  </w:style>
  <w:style w:type="character" w:customStyle="1" w:styleId="Styl4Znak">
    <w:name w:val="Styl4 Znak"/>
    <w:link w:val="Styl4"/>
    <w:locked/>
    <w:rsid w:val="0014060E"/>
    <w:rPr>
      <w:rFonts w:ascii="Garamond" w:hAnsi="Garamond"/>
      <w:color w:val="000000"/>
      <w:w w:val="102"/>
      <w:sz w:val="26"/>
      <w:szCs w:val="26"/>
    </w:rPr>
  </w:style>
  <w:style w:type="paragraph" w:customStyle="1" w:styleId="Styl4">
    <w:name w:val="Styl4"/>
    <w:basedOn w:val="Normalny"/>
    <w:link w:val="Styl4Znak"/>
    <w:qFormat/>
    <w:rsid w:val="0014060E"/>
    <w:pPr>
      <w:widowControl w:val="0"/>
      <w:numPr>
        <w:numId w:val="7"/>
      </w:numPr>
      <w:autoSpaceDE w:val="0"/>
      <w:autoSpaceDN w:val="0"/>
      <w:adjustRightInd w:val="0"/>
      <w:spacing w:before="60" w:after="60"/>
      <w:ind w:right="-6"/>
      <w:jc w:val="both"/>
    </w:pPr>
    <w:rPr>
      <w:rFonts w:ascii="Garamond" w:hAnsi="Garamond"/>
      <w:color w:val="000000"/>
      <w:w w:val="102"/>
      <w:sz w:val="26"/>
      <w:szCs w:val="26"/>
    </w:rPr>
  </w:style>
  <w:style w:type="character" w:customStyle="1" w:styleId="PlandokumentuZnak">
    <w:name w:val="Plan dokumentu Znak"/>
    <w:link w:val="1"/>
    <w:rsid w:val="0014060E"/>
    <w:rPr>
      <w:rFonts w:ascii="Arial" w:hAnsi="Arial" w:cs="Arial"/>
      <w:b/>
      <w:bCs/>
      <w:szCs w:val="24"/>
      <w:shd w:val="clear" w:color="auto" w:fill="000080"/>
    </w:rPr>
  </w:style>
  <w:style w:type="paragraph" w:customStyle="1" w:styleId="1">
    <w:name w:val="1"/>
    <w:basedOn w:val="Normalny"/>
    <w:next w:val="Mapadokumentu"/>
    <w:link w:val="PlandokumentuZnak"/>
    <w:rsid w:val="0014060E"/>
    <w:pPr>
      <w:widowControl w:val="0"/>
      <w:shd w:val="clear" w:color="auto" w:fill="000080"/>
    </w:pPr>
    <w:rPr>
      <w:rFonts w:cs="Arial"/>
      <w:b/>
      <w:bCs/>
      <w:sz w:val="20"/>
    </w:rPr>
  </w:style>
  <w:style w:type="character" w:customStyle="1" w:styleId="MapadokumentuZnak1">
    <w:name w:val="Mapa dokumentu Znak1"/>
    <w:rsid w:val="0014060E"/>
    <w:rPr>
      <w:rFonts w:ascii="Tahoma" w:hAnsi="Tahoma" w:cs="Tahoma"/>
      <w:sz w:val="16"/>
      <w:szCs w:val="16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14060E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14060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14060E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cs="Arial"/>
    </w:rPr>
  </w:style>
  <w:style w:type="paragraph" w:customStyle="1" w:styleId="Style12">
    <w:name w:val="Style12"/>
    <w:basedOn w:val="Normalny"/>
    <w:uiPriority w:val="99"/>
    <w:rsid w:val="0014060E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cs="Arial"/>
    </w:rPr>
  </w:style>
  <w:style w:type="table" w:customStyle="1" w:styleId="Tabela-Siatka2">
    <w:name w:val="Tabela - Siatka2"/>
    <w:basedOn w:val="Standardowy"/>
    <w:next w:val="Tabela-Siatka"/>
    <w:uiPriority w:val="59"/>
    <w:rsid w:val="0014060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060E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14060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14060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4060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1">
    <w:name w:val="Tabela siatki 41"/>
    <w:basedOn w:val="Standardowy"/>
    <w:uiPriority w:val="49"/>
    <w:rsid w:val="00FC30C8"/>
    <w:pPr>
      <w:ind w:left="851" w:hanging="284"/>
      <w:jc w:val="both"/>
    </w:pPr>
    <w:rPr>
      <w:rFonts w:ascii="Bahnschrift" w:eastAsiaTheme="minorHAnsi" w:hAnsi="Bahnschrift" w:cstheme="minorBidi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b">
    <w:name w:val="a_lb"/>
    <w:basedOn w:val="Domylnaczcionkaakapitu"/>
    <w:rsid w:val="00D954EE"/>
  </w:style>
  <w:style w:type="paragraph" w:customStyle="1" w:styleId="text-justify">
    <w:name w:val="text-justify"/>
    <w:basedOn w:val="Normalny"/>
    <w:rsid w:val="00D954E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zp-nagowek5">
    <w:name w:val="Pzp - nagłowek 5"/>
    <w:basedOn w:val="Akapitzlist"/>
    <w:link w:val="Pzp-nagowek5Znak"/>
    <w:qFormat/>
    <w:rsid w:val="009C5BF8"/>
    <w:pPr>
      <w:spacing w:after="120" w:line="276" w:lineRule="auto"/>
      <w:ind w:left="850"/>
      <w:jc w:val="both"/>
    </w:pPr>
    <w:rPr>
      <w:rFonts w:ascii="Calibri" w:hAnsi="Calibri" w:cs="Calibri"/>
      <w:sz w:val="22"/>
    </w:rPr>
  </w:style>
  <w:style w:type="character" w:customStyle="1" w:styleId="Pzp-nagowek5Znak">
    <w:name w:val="Pzp - nagłowek 5 Znak"/>
    <w:basedOn w:val="AkapitzlistZnak"/>
    <w:link w:val="Pzp-nagowek5"/>
    <w:rsid w:val="009C5BF8"/>
    <w:rPr>
      <w:rFonts w:ascii="Calibri" w:hAnsi="Calibri" w:cs="Calibri"/>
      <w:sz w:val="22"/>
      <w:szCs w:val="24"/>
      <w:lang w:eastAsia="ar-SA"/>
    </w:rPr>
  </w:style>
  <w:style w:type="character" w:customStyle="1" w:styleId="CharStyle68">
    <w:name w:val="Char Style 68"/>
    <w:link w:val="Style67"/>
    <w:rsid w:val="00346968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346968"/>
    <w:pPr>
      <w:widowControl w:val="0"/>
      <w:shd w:val="clear" w:color="auto" w:fill="FFFFFF"/>
      <w:spacing w:before="300" w:after="120" w:line="222" w:lineRule="exact"/>
      <w:jc w:val="both"/>
    </w:pPr>
    <w:rPr>
      <w:rFonts w:ascii="Times New Roman" w:hAnsi="Times New Roman"/>
      <w:b/>
      <w:bCs/>
      <w:sz w:val="20"/>
      <w:szCs w:val="20"/>
    </w:rPr>
  </w:style>
  <w:style w:type="paragraph" w:customStyle="1" w:styleId="Bezodstpw11">
    <w:name w:val="Bez odstępów11"/>
    <w:rsid w:val="00F550E7"/>
    <w:rPr>
      <w:rFonts w:ascii="Calibri" w:hAnsi="Calibri"/>
      <w:sz w:val="22"/>
      <w:szCs w:val="22"/>
      <w:lang w:eastAsia="en-US"/>
    </w:rPr>
  </w:style>
  <w:style w:type="paragraph" w:customStyle="1" w:styleId="Tekstpodstawowy231">
    <w:name w:val="Tekst podstawowy 231"/>
    <w:basedOn w:val="Normalny"/>
    <w:rsid w:val="00F550E7"/>
    <w:pPr>
      <w:widowControl w:val="0"/>
      <w:suppressAutoHyphens/>
    </w:pPr>
    <w:rPr>
      <w:sz w:val="22"/>
      <w:szCs w:val="20"/>
      <w:lang w:eastAsia="ar-SA"/>
    </w:rPr>
  </w:style>
  <w:style w:type="paragraph" w:customStyle="1" w:styleId="ZnakZnak265">
    <w:name w:val="Znak Znak265"/>
    <w:basedOn w:val="Normalny"/>
    <w:uiPriority w:val="99"/>
    <w:rsid w:val="00F550E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4">
    <w:name w:val="Znak Znak264"/>
    <w:basedOn w:val="Normalny"/>
    <w:uiPriority w:val="99"/>
    <w:rsid w:val="00F550E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3">
    <w:name w:val="Znak Znak263"/>
    <w:basedOn w:val="Normalny"/>
    <w:uiPriority w:val="99"/>
    <w:rsid w:val="00F550E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2">
    <w:name w:val="Znak Znak262"/>
    <w:basedOn w:val="Normalny"/>
    <w:uiPriority w:val="99"/>
    <w:rsid w:val="00F550E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">
    <w:name w:val="Znak Znak11"/>
    <w:basedOn w:val="Normalny"/>
    <w:rsid w:val="00F550E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1">
    <w:name w:val="Znak Znak261"/>
    <w:basedOn w:val="Normalny"/>
    <w:uiPriority w:val="99"/>
    <w:rsid w:val="00F550E7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customStyle="1" w:styleId="WW8Num15">
    <w:name w:val="WW8Num15"/>
    <w:rsid w:val="00F550E7"/>
    <w:pPr>
      <w:numPr>
        <w:numId w:val="46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50E7"/>
    <w:rPr>
      <w:color w:val="605E5C"/>
      <w:shd w:val="clear" w:color="auto" w:fill="E1DFDD"/>
    </w:rPr>
  </w:style>
  <w:style w:type="table" w:customStyle="1" w:styleId="Tabela-Siatka5">
    <w:name w:val="Tabela - Siatka5"/>
    <w:basedOn w:val="Standardowy"/>
    <w:next w:val="Tabela-Siatka"/>
    <w:uiPriority w:val="39"/>
    <w:rsid w:val="00690B0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0">
    <w:name w:val="Nierozpoznana wzmianka2"/>
    <w:basedOn w:val="Domylnaczcionkaakapitu"/>
    <w:uiPriority w:val="99"/>
    <w:semiHidden/>
    <w:unhideWhenUsed/>
    <w:rsid w:val="006F7759"/>
    <w:rPr>
      <w:color w:val="605E5C"/>
      <w:shd w:val="clear" w:color="auto" w:fill="E1DFDD"/>
    </w:rPr>
  </w:style>
  <w:style w:type="table" w:customStyle="1" w:styleId="Tabela-Siatka6">
    <w:name w:val="Tabela - Siatka6"/>
    <w:basedOn w:val="Standardowy"/>
    <w:next w:val="Tabela-Siatka"/>
    <w:uiPriority w:val="39"/>
    <w:rsid w:val="009C45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A312A"/>
    <w:rPr>
      <w:color w:val="605E5C"/>
      <w:shd w:val="clear" w:color="auto" w:fill="E1DFDD"/>
    </w:rPr>
  </w:style>
  <w:style w:type="character" w:customStyle="1" w:styleId="Nierozpoznanawzmianka30">
    <w:name w:val="Nierozpoznana wzmianka3"/>
    <w:basedOn w:val="Domylnaczcionkaakapitu"/>
    <w:uiPriority w:val="99"/>
    <w:semiHidden/>
    <w:unhideWhenUsed/>
    <w:rsid w:val="00DE4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E405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DE405D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097257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3C6D3E"/>
  </w:style>
  <w:style w:type="table" w:customStyle="1" w:styleId="Tabela-Siatka7">
    <w:name w:val="Tabela - Siatka7"/>
    <w:basedOn w:val="Standardowy"/>
    <w:next w:val="Tabela-Siatka"/>
    <w:uiPriority w:val="39"/>
    <w:rsid w:val="003C6D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3C6D3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400"/>
    <w:rPr>
      <w:color w:val="605E5C"/>
      <w:shd w:val="clear" w:color="auto" w:fill="E1DFDD"/>
    </w:rPr>
  </w:style>
  <w:style w:type="numbering" w:customStyle="1" w:styleId="Bezlisty3">
    <w:name w:val="Bez listy3"/>
    <w:next w:val="Bezlisty"/>
    <w:uiPriority w:val="99"/>
    <w:semiHidden/>
    <w:unhideWhenUsed/>
    <w:rsid w:val="0098528C"/>
  </w:style>
  <w:style w:type="table" w:customStyle="1" w:styleId="Tabela-Siatka8">
    <w:name w:val="Tabela - Siatka8"/>
    <w:basedOn w:val="Standardowy"/>
    <w:next w:val="Tabela-Siatka"/>
    <w:uiPriority w:val="39"/>
    <w:rsid w:val="009852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98528C"/>
    <w:rPr>
      <w:color w:val="605E5C"/>
      <w:shd w:val="clear" w:color="auto" w:fill="E1DFDD"/>
    </w:rPr>
  </w:style>
  <w:style w:type="character" w:customStyle="1" w:styleId="ZnakZnak23">
    <w:name w:val="Znak Znak23"/>
    <w:rsid w:val="00621CBC"/>
    <w:rPr>
      <w:rFonts w:cs="Times New Roman"/>
    </w:rPr>
  </w:style>
  <w:style w:type="character" w:customStyle="1" w:styleId="ZnakZnak32">
    <w:name w:val="Znak Znak32"/>
    <w:rsid w:val="00621CBC"/>
    <w:rPr>
      <w:lang w:val="pl-PL" w:bidi="ar-SA"/>
    </w:rPr>
  </w:style>
  <w:style w:type="paragraph" w:customStyle="1" w:styleId="Tekstpodstawowy311">
    <w:name w:val="Tekst podstawowy 311"/>
    <w:basedOn w:val="Normalny"/>
    <w:rsid w:val="00621CBC"/>
    <w:pPr>
      <w:suppressAutoHyphens/>
      <w:overflowPunct w:val="0"/>
      <w:autoSpaceDE w:val="0"/>
      <w:jc w:val="both"/>
      <w:textAlignment w:val="baseline"/>
    </w:pPr>
    <w:rPr>
      <w:rFonts w:ascii="Times New Roman" w:eastAsia="Calibri" w:hAnsi="Times New Roman"/>
      <w:sz w:val="22"/>
      <w:szCs w:val="20"/>
      <w:lang w:eastAsia="zh-CN"/>
    </w:rPr>
  </w:style>
  <w:style w:type="paragraph" w:customStyle="1" w:styleId="Zwykytekst11">
    <w:name w:val="Zwykły tekst11"/>
    <w:basedOn w:val="Normalny"/>
    <w:rsid w:val="00621CBC"/>
    <w:pPr>
      <w:suppressAutoHyphens/>
      <w:overflowPunct w:val="0"/>
      <w:autoSpaceDE w:val="0"/>
      <w:textAlignment w:val="baseline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WW8Num19z0">
    <w:name w:val="WW8Num19z0"/>
    <w:rsid w:val="00621CBC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0z1">
    <w:name w:val="WW8Num20z1"/>
    <w:rsid w:val="00621CBC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0z1">
    <w:name w:val="WW8Num30z1"/>
    <w:rsid w:val="00621CBC"/>
    <w:rPr>
      <w:color w:val="auto"/>
    </w:rPr>
  </w:style>
  <w:style w:type="character" w:customStyle="1" w:styleId="WW8Num21z1">
    <w:name w:val="WW8Num21z1"/>
    <w:rsid w:val="00621CBC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1z3">
    <w:name w:val="WW8Num21z3"/>
    <w:rsid w:val="00621CBC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2z1">
    <w:name w:val="WW8Num32z1"/>
    <w:rsid w:val="00621CBC"/>
    <w:rPr>
      <w:color w:val="auto"/>
    </w:rPr>
  </w:style>
  <w:style w:type="character" w:customStyle="1" w:styleId="WW8Num33z1">
    <w:name w:val="WW8Num33z1"/>
    <w:rsid w:val="00621CBC"/>
    <w:rPr>
      <w:color w:val="auto"/>
    </w:rPr>
  </w:style>
  <w:style w:type="character" w:customStyle="1" w:styleId="WW8Num41z0">
    <w:name w:val="WW8Num41z0"/>
    <w:rsid w:val="00621CBC"/>
    <w:rPr>
      <w:color w:val="auto"/>
    </w:rPr>
  </w:style>
  <w:style w:type="character" w:customStyle="1" w:styleId="WW8Num47z1">
    <w:name w:val="WW8Num47z1"/>
    <w:rsid w:val="00621CBC"/>
    <w:rPr>
      <w:rFonts w:ascii="Courier New" w:hAnsi="Courier New" w:cs="Courier New"/>
    </w:rPr>
  </w:style>
  <w:style w:type="character" w:customStyle="1" w:styleId="WW8Num47z2">
    <w:name w:val="WW8Num47z2"/>
    <w:rsid w:val="00621CBC"/>
    <w:rPr>
      <w:rFonts w:ascii="Wingdings" w:hAnsi="Wingdings" w:cs="Wingdings"/>
    </w:rPr>
  </w:style>
  <w:style w:type="character" w:customStyle="1" w:styleId="WW8Num50z1">
    <w:name w:val="WW8Num50z1"/>
    <w:rsid w:val="00621CBC"/>
    <w:rPr>
      <w:color w:val="auto"/>
    </w:rPr>
  </w:style>
  <w:style w:type="character" w:customStyle="1" w:styleId="WW8Num51z3">
    <w:name w:val="WW8Num51z3"/>
    <w:rsid w:val="00621CBC"/>
    <w:rPr>
      <w:rFonts w:ascii="Symbol" w:hAnsi="Symbol" w:cs="Symbol"/>
    </w:rPr>
  </w:style>
  <w:style w:type="character" w:customStyle="1" w:styleId="WW8Num52z1">
    <w:name w:val="WW8Num52z1"/>
    <w:rsid w:val="00621CBC"/>
    <w:rPr>
      <w:rFonts w:ascii="Symbol" w:hAnsi="Symbol" w:cs="Symbol"/>
    </w:rPr>
  </w:style>
  <w:style w:type="character" w:customStyle="1" w:styleId="ZnakZnak8">
    <w:name w:val="Znak Znak8"/>
    <w:rsid w:val="00621CBC"/>
    <w:rPr>
      <w:rFonts w:ascii="Arial" w:hAnsi="Arial" w:cs="Arial"/>
      <w:b/>
      <w:bCs/>
      <w:szCs w:val="24"/>
      <w:lang w:val="pl-PL" w:bidi="ar-SA"/>
    </w:rPr>
  </w:style>
  <w:style w:type="character" w:customStyle="1" w:styleId="ZnakZnak6">
    <w:name w:val="Znak Znak6"/>
    <w:rsid w:val="00621CBC"/>
    <w:rPr>
      <w:rFonts w:ascii="Calibri" w:hAnsi="Calibri" w:cs="Calibri"/>
      <w:sz w:val="24"/>
      <w:szCs w:val="24"/>
      <w:lang w:val="pl-PL" w:bidi="ar-SA"/>
    </w:rPr>
  </w:style>
  <w:style w:type="character" w:customStyle="1" w:styleId="ZnakZnak12">
    <w:name w:val="Znak Znak12"/>
    <w:rsid w:val="00621CBC"/>
    <w:rPr>
      <w:b/>
      <w:bCs/>
      <w:sz w:val="24"/>
      <w:szCs w:val="24"/>
      <w:lang w:val="pl-PL" w:bidi="ar-SA"/>
    </w:rPr>
  </w:style>
  <w:style w:type="character" w:customStyle="1" w:styleId="ZnakZnak9">
    <w:name w:val="Znak Znak9"/>
    <w:rsid w:val="00621CBC"/>
    <w:rPr>
      <w:sz w:val="16"/>
      <w:szCs w:val="16"/>
      <w:lang w:val="pl-PL" w:bidi="ar-SA"/>
    </w:rPr>
  </w:style>
  <w:style w:type="character" w:styleId="Numerwiersza">
    <w:name w:val="line number"/>
    <w:rsid w:val="00621CBC"/>
  </w:style>
  <w:style w:type="paragraph" w:customStyle="1" w:styleId="Legenda2">
    <w:name w:val="Legenda2"/>
    <w:basedOn w:val="Normalny"/>
    <w:rsid w:val="00621CBC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bodybez">
    <w:name w:val="body bez"/>
    <w:uiPriority w:val="99"/>
    <w:rsid w:val="00621CB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60" w:line="240" w:lineRule="atLeast"/>
      <w:jc w:val="both"/>
    </w:pPr>
    <w:rPr>
      <w:rFonts w:ascii="Univers-PL" w:hAnsi="Univers-PL"/>
      <w:sz w:val="19"/>
      <w:lang w:eastAsia="ar-SA"/>
    </w:rPr>
  </w:style>
  <w:style w:type="paragraph" w:customStyle="1" w:styleId="standard0">
    <w:name w:val="standard"/>
    <w:basedOn w:val="Normalny"/>
    <w:rsid w:val="00621CBC"/>
    <w:pPr>
      <w:spacing w:before="100" w:beforeAutospacing="1" w:after="100" w:afterAutospacing="1"/>
    </w:pPr>
    <w:rPr>
      <w:rFonts w:ascii="Times New Roman" w:hAnsi="Times New Roman"/>
    </w:rPr>
  </w:style>
  <w:style w:type="table" w:customStyle="1" w:styleId="Tabela-Siatka9">
    <w:name w:val="Tabela - Siatka9"/>
    <w:basedOn w:val="Standardowy"/>
    <w:next w:val="Tabela-Siatka"/>
    <w:uiPriority w:val="39"/>
    <w:rsid w:val="0071176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8D74B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3E25C3"/>
    <w:pPr>
      <w:spacing w:before="100" w:beforeAutospacing="1" w:after="100" w:afterAutospacing="1"/>
      <w:ind w:left="300"/>
    </w:pPr>
    <w:rPr>
      <w:rFonts w:ascii="Times New Roman" w:hAnsi="Times New Roman"/>
    </w:rPr>
  </w:style>
  <w:style w:type="paragraph" w:customStyle="1" w:styleId="pf0">
    <w:name w:val="pf0"/>
    <w:basedOn w:val="Normalny"/>
    <w:rsid w:val="003E25C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f01">
    <w:name w:val="cf01"/>
    <w:basedOn w:val="Domylnaczcionkaakapitu"/>
    <w:rsid w:val="003E25C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3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E248A-EA43-415C-BEDC-2F5F685B407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82D3A2-361F-4CE5-A3DD-3A31FDC7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4</TotalTime>
  <Pages>11</Pages>
  <Words>1935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K.Gorny@pomorskie.eu</dc:creator>
  <cp:keywords/>
  <dc:description/>
  <cp:lastModifiedBy>Giez Justyna</cp:lastModifiedBy>
  <cp:revision>3</cp:revision>
  <cp:lastPrinted>2026-04-23T05:12:00Z</cp:lastPrinted>
  <dcterms:created xsi:type="dcterms:W3CDTF">2026-05-11T08:52:00Z</dcterms:created>
  <dcterms:modified xsi:type="dcterms:W3CDTF">2026-05-11T08:56:00Z</dcterms:modified>
  <cp:contentStatus/>
</cp:coreProperties>
</file>