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F5610" w14:textId="77777777" w:rsidR="000062AD" w:rsidRPr="001F78AF" w:rsidRDefault="00C10EF9" w:rsidP="000062AD">
      <w:pPr>
        <w:spacing w:line="0" w:lineRule="atLeast"/>
        <w:ind w:left="639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0062AD" w:rsidRPr="001F78AF">
        <w:rPr>
          <w:rFonts w:ascii="Times New Roman" w:eastAsia="Times New Roman" w:hAnsi="Times New Roman" w:cs="Times New Roman"/>
          <w:bCs/>
          <w:sz w:val="24"/>
          <w:szCs w:val="24"/>
        </w:rPr>
        <w:t xml:space="preserve">Załącznik </w:t>
      </w:r>
      <w:r w:rsidR="001F78AF" w:rsidRPr="001F78AF">
        <w:rPr>
          <w:rFonts w:ascii="Times New Roman" w:eastAsia="Times New Roman" w:hAnsi="Times New Roman" w:cs="Times New Roman"/>
          <w:bCs/>
          <w:sz w:val="24"/>
          <w:szCs w:val="24"/>
        </w:rPr>
        <w:t>nr 4</w:t>
      </w:r>
      <w:r w:rsidR="00390CA7" w:rsidRPr="001F78AF">
        <w:rPr>
          <w:rFonts w:ascii="Times New Roman" w:eastAsia="Times New Roman" w:hAnsi="Times New Roman" w:cs="Times New Roman"/>
          <w:bCs/>
          <w:sz w:val="24"/>
          <w:szCs w:val="24"/>
        </w:rPr>
        <w:t xml:space="preserve"> </w:t>
      </w:r>
      <w:r w:rsidR="000062AD" w:rsidRPr="001F78AF">
        <w:rPr>
          <w:rFonts w:ascii="Times New Roman" w:eastAsia="Times New Roman" w:hAnsi="Times New Roman" w:cs="Times New Roman"/>
          <w:bCs/>
          <w:sz w:val="24"/>
          <w:szCs w:val="24"/>
        </w:rPr>
        <w:t>do SWZ</w:t>
      </w:r>
    </w:p>
    <w:p w14:paraId="20B591BC" w14:textId="77777777" w:rsidR="00E968A6" w:rsidRPr="000062AD" w:rsidRDefault="00E968A6" w:rsidP="00E968A6">
      <w:pPr>
        <w:spacing w:line="0" w:lineRule="atLeast"/>
        <w:ind w:left="3560"/>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OŚWIADCZENIE</w:t>
      </w:r>
    </w:p>
    <w:p w14:paraId="70A49EAE" w14:textId="77777777" w:rsidR="00E968A6" w:rsidRPr="000062AD" w:rsidRDefault="00E968A6" w:rsidP="00E968A6">
      <w:pPr>
        <w:spacing w:line="0" w:lineRule="atLeast"/>
        <w:jc w:val="center"/>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o braku przynależności lub przynależności do tej samej grupy kapitałowej</w:t>
      </w:r>
    </w:p>
    <w:p w14:paraId="76685AB1" w14:textId="2C678DCC" w:rsidR="0070439A" w:rsidRPr="009E6699" w:rsidRDefault="000062AD" w:rsidP="00387224">
      <w:pPr>
        <w:widowControl w:val="0"/>
        <w:tabs>
          <w:tab w:val="left" w:pos="360"/>
        </w:tabs>
        <w:spacing w:after="0" w:line="276" w:lineRule="auto"/>
        <w:jc w:val="both"/>
        <w:rPr>
          <w:rFonts w:ascii="Times New Roman" w:eastAsia="Times New Roman" w:hAnsi="Times New Roman" w:cs="Times New Roman"/>
          <w:b/>
          <w:sz w:val="23"/>
          <w:szCs w:val="23"/>
          <w:lang w:eastAsia="pl-PL" w:bidi="pl-PL"/>
        </w:rPr>
      </w:pPr>
      <w:r w:rsidRPr="000062AD">
        <w:rPr>
          <w:rFonts w:ascii="Times New Roman" w:hAnsi="Times New Roman" w:cs="Times New Roman"/>
          <w:sz w:val="24"/>
          <w:szCs w:val="24"/>
        </w:rPr>
        <w:t xml:space="preserve">Przetarg nieograniczony na </w:t>
      </w:r>
      <w:r w:rsidR="00387224" w:rsidRPr="00387224">
        <w:rPr>
          <w:rFonts w:ascii="Times New Roman" w:hAnsi="Times New Roman" w:cs="Times New Roman"/>
          <w:b/>
          <w:sz w:val="24"/>
          <w:szCs w:val="24"/>
        </w:rPr>
        <w:t>Dostawa fabrycznie nowych, nieregenerowanych materiałów eksploatacyjnych do urządzeń drukujących oraz dostawa papieru do urządzeń drukujących dla 6 WOG Ustka w 2026 roku</w:t>
      </w:r>
      <w:r w:rsidR="009E6699">
        <w:rPr>
          <w:rFonts w:ascii="Times New Roman" w:eastAsia="Times New Roman" w:hAnsi="Times New Roman" w:cs="Times New Roman"/>
          <w:color w:val="000000" w:themeColor="text1"/>
          <w:sz w:val="24"/>
          <w:szCs w:val="24"/>
          <w:lang w:eastAsia="pl-PL" w:bidi="pl-PL"/>
        </w:rPr>
        <w:t xml:space="preserve">, </w:t>
      </w:r>
      <w:r w:rsidR="009E6699" w:rsidRPr="009E6699">
        <w:rPr>
          <w:rFonts w:ascii="Times New Roman" w:eastAsia="Times New Roman" w:hAnsi="Times New Roman" w:cs="Times New Roman"/>
          <w:b/>
          <w:color w:val="000000" w:themeColor="text1"/>
          <w:sz w:val="24"/>
          <w:szCs w:val="24"/>
          <w:lang w:eastAsia="pl-PL" w:bidi="pl-PL"/>
        </w:rPr>
        <w:t>zad…..</w:t>
      </w:r>
    </w:p>
    <w:p w14:paraId="1C6C1E48" w14:textId="77777777" w:rsidR="00E968A6" w:rsidRPr="000062AD" w:rsidRDefault="00E968A6" w:rsidP="0070439A">
      <w:pPr>
        <w:spacing w:line="0" w:lineRule="atLeast"/>
        <w:jc w:val="both"/>
        <w:rPr>
          <w:rFonts w:ascii="Times New Roman" w:eastAsia="Times New Roman" w:hAnsi="Times New Roman" w:cs="Times New Roman"/>
          <w:b/>
          <w:sz w:val="24"/>
          <w:szCs w:val="24"/>
        </w:rPr>
      </w:pPr>
    </w:p>
    <w:p w14:paraId="7AD26BDF" w14:textId="77777777" w:rsidR="00E968A6" w:rsidRPr="000062AD" w:rsidRDefault="00E968A6" w:rsidP="00E968A6">
      <w:pPr>
        <w:spacing w:after="0" w:line="240" w:lineRule="auto"/>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Ja/my, niżej podpisany/i</w:t>
      </w:r>
    </w:p>
    <w:p w14:paraId="7581414B"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7AB2E10A" w14:textId="77777777" w:rsidR="00E968A6" w:rsidRPr="000062AD" w:rsidRDefault="00E968A6" w:rsidP="00E968A6">
      <w:pPr>
        <w:spacing w:after="0" w:line="240" w:lineRule="auto"/>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w:t>
      </w:r>
    </w:p>
    <w:p w14:paraId="3B703425" w14:textId="77777777" w:rsidR="00E968A6" w:rsidRPr="000062AD" w:rsidRDefault="00E968A6" w:rsidP="00E968A6">
      <w:pPr>
        <w:spacing w:after="0" w:line="240" w:lineRule="auto"/>
        <w:rPr>
          <w:rFonts w:ascii="Times New Roman" w:eastAsia="Times New Roman" w:hAnsi="Times New Roman" w:cs="Times New Roman"/>
          <w:i/>
          <w:sz w:val="24"/>
          <w:szCs w:val="24"/>
        </w:rPr>
      </w:pPr>
      <w:r w:rsidRPr="000062AD">
        <w:rPr>
          <w:rFonts w:ascii="Times New Roman" w:eastAsia="Times New Roman" w:hAnsi="Times New Roman" w:cs="Times New Roman"/>
          <w:i/>
          <w:sz w:val="24"/>
          <w:szCs w:val="24"/>
        </w:rPr>
        <w:t>(imię i nazwisko osoby składającej oświadczenie oraz stanowisko/podstawa do reprezentacji)</w:t>
      </w:r>
    </w:p>
    <w:p w14:paraId="5A8D3E7D"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77A33373" w14:textId="77777777" w:rsidR="00E968A6" w:rsidRPr="000062AD" w:rsidRDefault="00E968A6" w:rsidP="00E968A6">
      <w:pPr>
        <w:spacing w:after="0" w:line="240" w:lineRule="auto"/>
        <w:rPr>
          <w:rFonts w:ascii="Times New Roman" w:eastAsia="Times New Roman" w:hAnsi="Times New Roman" w:cs="Times New Roman"/>
          <w:b/>
          <w:sz w:val="24"/>
          <w:szCs w:val="24"/>
        </w:rPr>
      </w:pPr>
      <w:r w:rsidRPr="000062AD">
        <w:rPr>
          <w:rFonts w:ascii="Times New Roman" w:eastAsia="Times New Roman" w:hAnsi="Times New Roman" w:cs="Times New Roman"/>
          <w:b/>
          <w:sz w:val="24"/>
          <w:szCs w:val="24"/>
        </w:rPr>
        <w:t>działając w imieniu i na rzecz:</w:t>
      </w:r>
    </w:p>
    <w:p w14:paraId="4AF9AE26"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679ACCE2" w14:textId="77777777" w:rsidR="00E968A6" w:rsidRPr="000062AD" w:rsidRDefault="00E968A6" w:rsidP="00E968A6">
      <w:pPr>
        <w:spacing w:after="0" w:line="240" w:lineRule="auto"/>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w:t>
      </w:r>
    </w:p>
    <w:p w14:paraId="38B2D537"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3FAA7406" w14:textId="77777777" w:rsidR="00E968A6" w:rsidRPr="000062AD" w:rsidRDefault="00E968A6" w:rsidP="00E968A6">
      <w:pPr>
        <w:spacing w:after="0" w:line="240" w:lineRule="auto"/>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w:t>
      </w:r>
    </w:p>
    <w:p w14:paraId="0931EA3E" w14:textId="77777777" w:rsidR="00E968A6" w:rsidRPr="000062AD" w:rsidRDefault="00E968A6" w:rsidP="00E968A6">
      <w:pPr>
        <w:spacing w:after="0" w:line="240" w:lineRule="auto"/>
        <w:rPr>
          <w:rFonts w:ascii="Times New Roman" w:eastAsia="Times New Roman" w:hAnsi="Times New Roman" w:cs="Times New Roman"/>
          <w:sz w:val="24"/>
          <w:szCs w:val="24"/>
        </w:rPr>
      </w:pPr>
    </w:p>
    <w:p w14:paraId="5AF3FAC1" w14:textId="77777777" w:rsidR="00E968A6" w:rsidRPr="000062AD" w:rsidRDefault="00E968A6" w:rsidP="00E968A6">
      <w:pPr>
        <w:spacing w:after="0" w:line="240" w:lineRule="auto"/>
        <w:rPr>
          <w:rFonts w:ascii="Times New Roman" w:eastAsia="Times New Roman" w:hAnsi="Times New Roman" w:cs="Times New Roman"/>
          <w:i/>
          <w:sz w:val="24"/>
          <w:szCs w:val="24"/>
        </w:rPr>
      </w:pPr>
      <w:r w:rsidRPr="000062AD">
        <w:rPr>
          <w:rFonts w:ascii="Times New Roman" w:eastAsia="Times New Roman" w:hAnsi="Times New Roman" w:cs="Times New Roman"/>
          <w:i/>
          <w:sz w:val="24"/>
          <w:szCs w:val="24"/>
        </w:rPr>
        <w:t xml:space="preserve"> (imię i nazwisko/firma Wykonawcy, adres siedziby, w zależności od podmiotu: NIP/PESEL, KRS)</w:t>
      </w:r>
    </w:p>
    <w:p w14:paraId="5CE79AB9" w14:textId="77777777" w:rsidR="00E968A6" w:rsidRPr="000062AD" w:rsidRDefault="00E968A6" w:rsidP="00E968A6">
      <w:pPr>
        <w:spacing w:line="239" w:lineRule="auto"/>
        <w:rPr>
          <w:rFonts w:ascii="Times New Roman" w:eastAsia="Times New Roman" w:hAnsi="Times New Roman" w:cs="Times New Roman"/>
          <w:i/>
          <w:sz w:val="24"/>
          <w:szCs w:val="24"/>
        </w:rPr>
      </w:pPr>
    </w:p>
    <w:p w14:paraId="3C279887" w14:textId="77777777" w:rsidR="00E968A6" w:rsidRPr="000062AD" w:rsidRDefault="00E968A6" w:rsidP="00E968A6">
      <w:pPr>
        <w:tabs>
          <w:tab w:val="left" w:pos="447"/>
        </w:tabs>
        <w:spacing w:line="235" w:lineRule="auto"/>
        <w:ind w:right="79"/>
        <w:jc w:val="both"/>
        <w:rPr>
          <w:rFonts w:ascii="Times New Roman" w:eastAsia="Times New Roman" w:hAnsi="Times New Roman" w:cs="Times New Roman"/>
          <w:sz w:val="24"/>
          <w:szCs w:val="24"/>
        </w:rPr>
      </w:pPr>
      <w:r w:rsidRPr="000062AD">
        <w:rPr>
          <w:rFonts w:ascii="Times New Roman" w:eastAsia="Times New Roman" w:hAnsi="Times New Roman" w:cs="Times New Roman"/>
          <w:sz w:val="24"/>
          <w:szCs w:val="24"/>
        </w:rPr>
        <w:t xml:space="preserve">Oświadczam/y, że: </w:t>
      </w:r>
    </w:p>
    <w:p w14:paraId="56134D68" w14:textId="77777777" w:rsidR="00E968A6" w:rsidRPr="000062AD" w:rsidRDefault="00000000" w:rsidP="00E968A6">
      <w:pPr>
        <w:widowControl w:val="0"/>
        <w:suppressAutoHyphens/>
        <w:spacing w:before="120" w:after="120" w:line="240" w:lineRule="auto"/>
        <w:ind w:left="426" w:hanging="284"/>
        <w:jc w:val="both"/>
        <w:outlineLvl w:val="8"/>
        <w:rPr>
          <w:rFonts w:ascii="Times New Roman" w:eastAsia="SimSun" w:hAnsi="Times New Roman" w:cs="Times New Roman"/>
          <w:b/>
          <w:bCs/>
          <w:kern w:val="2"/>
          <w:sz w:val="24"/>
          <w:szCs w:val="24"/>
          <w:lang w:eastAsia="hi-IN" w:bidi="hi-IN"/>
        </w:rPr>
      </w:pPr>
      <w:sdt>
        <w:sdtPr>
          <w:rPr>
            <w:rFonts w:ascii="Times New Roman" w:hAnsi="Times New Roman" w:cs="Times New Roman"/>
            <w:sz w:val="24"/>
            <w:szCs w:val="24"/>
          </w:rPr>
          <w:id w:val="788165821"/>
        </w:sdtPr>
        <w:sdtContent>
          <w:r w:rsidR="00C54C45" w:rsidRPr="000062AD">
            <w:rPr>
              <w:rFonts w:ascii="Segoe UI Symbol" w:eastAsia="MS Gothic" w:hAnsi="Segoe UI Symbol" w:cs="Segoe UI Symbol"/>
              <w:sz w:val="24"/>
              <w:szCs w:val="24"/>
            </w:rPr>
            <w:t>☐</w:t>
          </w:r>
        </w:sdtContent>
      </w:sdt>
      <w:r w:rsidR="00E968A6" w:rsidRPr="000062AD">
        <w:rPr>
          <w:rFonts w:ascii="Times New Roman" w:hAnsi="Times New Roman" w:cs="Times New Roman"/>
          <w:sz w:val="24"/>
          <w:szCs w:val="24"/>
          <w:lang w:eastAsia="pl-PL"/>
        </w:rPr>
        <w:t xml:space="preserve">  </w:t>
      </w:r>
      <w:r w:rsidR="00E968A6" w:rsidRPr="000062AD">
        <w:rPr>
          <w:rFonts w:ascii="Times New Roman" w:eastAsia="SimSun" w:hAnsi="Times New Roman" w:cs="Times New Roman"/>
          <w:b/>
          <w:bCs/>
          <w:kern w:val="2"/>
          <w:sz w:val="24"/>
          <w:szCs w:val="24"/>
          <w:lang w:eastAsia="hi-IN" w:bidi="hi-IN"/>
        </w:rPr>
        <w:t>Wykonawca nie należy</w:t>
      </w:r>
      <w:r w:rsidR="00E968A6" w:rsidRPr="000062AD">
        <w:rPr>
          <w:rFonts w:ascii="Times New Roman" w:eastAsia="SimSun" w:hAnsi="Times New Roman" w:cs="Times New Roman"/>
          <w:kern w:val="2"/>
          <w:sz w:val="24"/>
          <w:szCs w:val="24"/>
          <w:lang w:eastAsia="hi-IN" w:bidi="hi-IN"/>
        </w:rPr>
        <w:t xml:space="preserve"> </w:t>
      </w:r>
      <w:r w:rsidR="00E968A6" w:rsidRPr="000062AD">
        <w:rPr>
          <w:rFonts w:ascii="Times New Roman" w:eastAsia="SimSun" w:hAnsi="Times New Roman" w:cs="Times New Roman"/>
          <w:b/>
          <w:bCs/>
          <w:kern w:val="2"/>
          <w:sz w:val="24"/>
          <w:szCs w:val="24"/>
          <w:lang w:eastAsia="hi-IN" w:bidi="hi-IN"/>
        </w:rPr>
        <w:t>do grupy kapitałowej</w:t>
      </w:r>
      <w:r w:rsidR="00E968A6" w:rsidRPr="000062AD">
        <w:rPr>
          <w:rFonts w:ascii="Times New Roman" w:eastAsia="SimSun" w:hAnsi="Times New Roman" w:cs="Times New Roman"/>
          <w:kern w:val="2"/>
          <w:sz w:val="24"/>
          <w:szCs w:val="24"/>
          <w:lang w:eastAsia="hi-IN" w:bidi="hi-IN"/>
        </w:rPr>
        <w:t>, w rozumieniu ustawy z dnia 16 lutego 2007 r. o ochronie konkurencji i konsumentów, z innym wykonawcą, który złożył odrębną ofertę lub ofertę częściową w Postępowaniu/</w:t>
      </w:r>
      <w:r w:rsidR="00E968A6" w:rsidRPr="000062AD">
        <w:rPr>
          <w:rFonts w:ascii="Times New Roman" w:eastAsia="SimSun" w:hAnsi="Times New Roman" w:cs="Times New Roman"/>
          <w:b/>
          <w:bCs/>
          <w:kern w:val="2"/>
          <w:sz w:val="24"/>
          <w:szCs w:val="24"/>
          <w:lang w:eastAsia="hi-IN" w:bidi="hi-IN"/>
        </w:rPr>
        <w:t>*;</w:t>
      </w:r>
    </w:p>
    <w:p w14:paraId="3D8D6ADE" w14:textId="77777777" w:rsidR="00E968A6" w:rsidRPr="000062AD" w:rsidRDefault="00000000" w:rsidP="00E968A6">
      <w:pPr>
        <w:widowControl w:val="0"/>
        <w:suppressAutoHyphens/>
        <w:spacing w:before="120" w:after="120" w:line="240" w:lineRule="auto"/>
        <w:ind w:left="426" w:hanging="284"/>
        <w:jc w:val="both"/>
        <w:outlineLvl w:val="8"/>
        <w:rPr>
          <w:rFonts w:ascii="Times New Roman" w:eastAsia="SimSun" w:hAnsi="Times New Roman" w:cs="Times New Roman"/>
          <w:kern w:val="2"/>
          <w:sz w:val="24"/>
          <w:szCs w:val="24"/>
          <w:lang w:eastAsia="hi-IN" w:bidi="hi-IN"/>
        </w:rPr>
      </w:pPr>
      <w:sdt>
        <w:sdtPr>
          <w:rPr>
            <w:rFonts w:ascii="Times New Roman" w:hAnsi="Times New Roman" w:cs="Times New Roman"/>
            <w:color w:val="000000" w:themeColor="text1"/>
            <w:sz w:val="24"/>
            <w:szCs w:val="24"/>
          </w:rPr>
          <w:id w:val="-766836394"/>
        </w:sdtPr>
        <w:sdtContent>
          <w:r w:rsidR="00C54C45" w:rsidRPr="000062AD">
            <w:rPr>
              <w:rFonts w:ascii="Segoe UI Symbol" w:eastAsia="MS Gothic" w:hAnsi="Segoe UI Symbol" w:cs="Segoe UI Symbol"/>
              <w:color w:val="000000" w:themeColor="text1"/>
              <w:sz w:val="24"/>
              <w:szCs w:val="24"/>
            </w:rPr>
            <w:t>☐</w:t>
          </w:r>
        </w:sdtContent>
      </w:sdt>
      <w:r w:rsidR="00E968A6" w:rsidRPr="000062AD">
        <w:rPr>
          <w:rFonts w:ascii="Times New Roman" w:eastAsia="Arial Unicode MS" w:hAnsi="Times New Roman" w:cs="Times New Roman"/>
          <w:color w:val="000000" w:themeColor="text1"/>
          <w:sz w:val="24"/>
          <w:szCs w:val="24"/>
          <w:lang w:eastAsia="pl-PL"/>
        </w:rPr>
        <w:t xml:space="preserve">  </w:t>
      </w:r>
      <w:r w:rsidR="00E968A6" w:rsidRPr="000062AD">
        <w:rPr>
          <w:rFonts w:ascii="Times New Roman" w:hAnsi="Times New Roman" w:cs="Times New Roman"/>
          <w:b/>
          <w:bCs/>
          <w:kern w:val="2"/>
          <w:sz w:val="24"/>
          <w:szCs w:val="24"/>
          <w:lang w:eastAsia="hi-IN" w:bidi="hi-IN"/>
        </w:rPr>
        <w:t>Wykonawca należy</w:t>
      </w:r>
      <w:r w:rsidR="00E968A6" w:rsidRPr="000062AD">
        <w:rPr>
          <w:rFonts w:ascii="Times New Roman" w:hAnsi="Times New Roman" w:cs="Times New Roman"/>
          <w:kern w:val="2"/>
          <w:sz w:val="24"/>
          <w:szCs w:val="24"/>
          <w:lang w:eastAsia="hi-IN" w:bidi="hi-IN"/>
        </w:rPr>
        <w:t xml:space="preserve"> </w:t>
      </w:r>
      <w:r w:rsidR="00E968A6" w:rsidRPr="000062AD">
        <w:rPr>
          <w:rFonts w:ascii="Times New Roman" w:hAnsi="Times New Roman" w:cs="Times New Roman"/>
          <w:b/>
          <w:bCs/>
          <w:kern w:val="2"/>
          <w:sz w:val="24"/>
          <w:szCs w:val="24"/>
          <w:lang w:eastAsia="hi-IN" w:bidi="hi-IN"/>
        </w:rPr>
        <w:t>do tej samej grupy kapitałowej</w:t>
      </w:r>
      <w:r w:rsidR="00E968A6" w:rsidRPr="000062AD">
        <w:rPr>
          <w:rFonts w:ascii="Times New Roman" w:hAnsi="Times New Roman" w:cs="Times New Roman"/>
          <w:kern w:val="2"/>
          <w:sz w:val="24"/>
          <w:szCs w:val="24"/>
          <w:lang w:eastAsia="hi-IN" w:bidi="hi-IN"/>
        </w:rPr>
        <w:t xml:space="preserve">, </w:t>
      </w:r>
      <w:r w:rsidR="00E968A6" w:rsidRPr="000062AD">
        <w:rPr>
          <w:rFonts w:ascii="Times New Roman" w:eastAsia="SimSun" w:hAnsi="Times New Roman" w:cs="Times New Roman"/>
          <w:kern w:val="2"/>
          <w:sz w:val="24"/>
          <w:szCs w:val="24"/>
          <w:lang w:eastAsia="hi-IN" w:bidi="hi-IN"/>
        </w:rPr>
        <w:t>w rozumieniu ustawy z dnia 16 lutego 2007 r. o ochronie konkurencji i konsumentów, z innym wykonawcą, który złożył odrębną ofertę lub ofertę częściową  w</w:t>
      </w:r>
      <w:r w:rsidR="00E968A6" w:rsidRPr="000062AD">
        <w:rPr>
          <w:rFonts w:ascii="Times New Roman" w:hAnsi="Times New Roman" w:cs="Times New Roman"/>
          <w:kern w:val="2"/>
          <w:sz w:val="24"/>
          <w:szCs w:val="24"/>
          <w:lang w:eastAsia="hi-IN" w:bidi="hi-IN"/>
        </w:rPr>
        <w:t xml:space="preserve"> Postępowaniu/</w:t>
      </w:r>
      <w:r w:rsidR="00E968A6" w:rsidRPr="000062AD">
        <w:rPr>
          <w:rFonts w:ascii="Times New Roman" w:hAnsi="Times New Roman" w:cs="Times New Roman"/>
          <w:b/>
          <w:bCs/>
          <w:kern w:val="2"/>
          <w:sz w:val="24"/>
          <w:szCs w:val="24"/>
          <w:lang w:eastAsia="hi-IN" w:bidi="hi-IN"/>
        </w:rPr>
        <w:t>*:</w:t>
      </w:r>
    </w:p>
    <w:p w14:paraId="7549A98D" w14:textId="77777777" w:rsidR="00E968A6" w:rsidRPr="000062AD" w:rsidRDefault="00E968A6" w:rsidP="002E3465">
      <w:pPr>
        <w:widowControl w:val="0"/>
        <w:numPr>
          <w:ilvl w:val="0"/>
          <w:numId w:val="36"/>
        </w:numPr>
        <w:suppressAutoHyphens/>
        <w:spacing w:before="120" w:after="120" w:line="240" w:lineRule="auto"/>
        <w:ind w:firstLine="207"/>
        <w:rPr>
          <w:rFonts w:ascii="Times New Roman" w:eastAsia="SimSun" w:hAnsi="Times New Roman" w:cs="Times New Roman"/>
          <w:kern w:val="2"/>
          <w:sz w:val="24"/>
          <w:szCs w:val="24"/>
          <w:lang w:eastAsia="hi-IN" w:bidi="hi-IN"/>
        </w:rPr>
      </w:pPr>
      <w:r w:rsidRPr="000062AD">
        <w:rPr>
          <w:rFonts w:ascii="Times New Roman" w:eastAsia="SimSun" w:hAnsi="Times New Roman" w:cs="Times New Roman"/>
          <w:kern w:val="2"/>
          <w:sz w:val="24"/>
          <w:szCs w:val="24"/>
          <w:lang w:eastAsia="hi-IN" w:bidi="hi-IN"/>
        </w:rPr>
        <w:t xml:space="preserve">………………………………. </w:t>
      </w:r>
    </w:p>
    <w:p w14:paraId="25FA7D6F" w14:textId="77777777" w:rsidR="00E968A6" w:rsidRPr="000062AD" w:rsidRDefault="00E968A6" w:rsidP="002E3465">
      <w:pPr>
        <w:widowControl w:val="0"/>
        <w:numPr>
          <w:ilvl w:val="0"/>
          <w:numId w:val="36"/>
        </w:numPr>
        <w:suppressAutoHyphens/>
        <w:spacing w:before="120" w:after="120" w:line="240" w:lineRule="auto"/>
        <w:ind w:left="567"/>
        <w:rPr>
          <w:rFonts w:ascii="Times New Roman" w:eastAsia="SimSun" w:hAnsi="Times New Roman" w:cs="Times New Roman"/>
          <w:kern w:val="2"/>
          <w:sz w:val="24"/>
          <w:szCs w:val="24"/>
          <w:lang w:eastAsia="hi-IN" w:bidi="hi-IN"/>
        </w:rPr>
      </w:pPr>
      <w:r w:rsidRPr="000062AD">
        <w:rPr>
          <w:rFonts w:ascii="Times New Roman" w:eastAsia="SimSun" w:hAnsi="Times New Roman" w:cs="Times New Roman"/>
          <w:kern w:val="2"/>
          <w:sz w:val="24"/>
          <w:szCs w:val="24"/>
          <w:lang w:eastAsia="hi-IN" w:bidi="hi-IN"/>
        </w:rPr>
        <w:t>………………………………...</w:t>
      </w:r>
    </w:p>
    <w:p w14:paraId="15AAE4DE" w14:textId="77777777" w:rsidR="00E968A6" w:rsidRPr="000062AD" w:rsidRDefault="00E968A6" w:rsidP="002E3465">
      <w:pPr>
        <w:widowControl w:val="0"/>
        <w:numPr>
          <w:ilvl w:val="8"/>
          <w:numId w:val="37"/>
        </w:numPr>
        <w:suppressAutoHyphens/>
        <w:spacing w:before="120" w:after="120" w:line="240" w:lineRule="auto"/>
        <w:ind w:left="0" w:hanging="25"/>
        <w:jc w:val="both"/>
        <w:outlineLvl w:val="8"/>
        <w:rPr>
          <w:rFonts w:ascii="Times New Roman" w:eastAsia="SimSun" w:hAnsi="Times New Roman" w:cs="Times New Roman"/>
          <w:kern w:val="2"/>
          <w:sz w:val="24"/>
          <w:szCs w:val="24"/>
          <w:lang w:eastAsia="hi-IN" w:bidi="hi-IN"/>
        </w:rPr>
      </w:pPr>
      <w:r w:rsidRPr="000062AD">
        <w:rPr>
          <w:rFonts w:ascii="Times New Roman" w:eastAsia="SimSun" w:hAnsi="Times New Roman" w:cs="Times New Roman"/>
          <w:kern w:val="2"/>
          <w:sz w:val="24"/>
          <w:szCs w:val="24"/>
          <w:lang w:eastAsia="hi-IN" w:bidi="hi-IN"/>
        </w:rPr>
        <w:t>i jednocześnie przedkładam/y w załączeniu dokumenty lub informacje potwierdzające przygotowanie oferty lub oferty częściowej niezależnie od innego wykonawcy należącego do tej samej grupy kapitałowej.</w:t>
      </w:r>
    </w:p>
    <w:p w14:paraId="581ACE72" w14:textId="77777777" w:rsidR="00E968A6" w:rsidRPr="000062AD" w:rsidRDefault="00E968A6" w:rsidP="00E968A6">
      <w:pPr>
        <w:spacing w:line="301" w:lineRule="exact"/>
        <w:rPr>
          <w:rFonts w:ascii="Times New Roman" w:eastAsia="Times New Roman" w:hAnsi="Times New Roman" w:cs="Times New Roman"/>
          <w:sz w:val="24"/>
          <w:szCs w:val="24"/>
        </w:rPr>
      </w:pPr>
    </w:p>
    <w:tbl>
      <w:tblPr>
        <w:tblW w:w="10683" w:type="dxa"/>
        <w:tblLayout w:type="fixed"/>
        <w:tblCellMar>
          <w:left w:w="70" w:type="dxa"/>
          <w:right w:w="70" w:type="dxa"/>
        </w:tblCellMar>
        <w:tblLook w:val="04A0" w:firstRow="1" w:lastRow="0" w:firstColumn="1" w:lastColumn="0" w:noHBand="0" w:noVBand="1"/>
      </w:tblPr>
      <w:tblGrid>
        <w:gridCol w:w="10683"/>
      </w:tblGrid>
      <w:tr w:rsidR="005A6D1F" w:rsidRPr="005A6D1F" w14:paraId="11F9449D" w14:textId="77777777" w:rsidTr="00565028">
        <w:trPr>
          <w:trHeight w:val="300"/>
        </w:trPr>
        <w:tc>
          <w:tcPr>
            <w:tcW w:w="10683" w:type="dxa"/>
            <w:tcBorders>
              <w:top w:val="nil"/>
              <w:left w:val="nil"/>
              <w:bottom w:val="nil"/>
              <w:right w:val="nil"/>
            </w:tcBorders>
            <w:shd w:val="clear" w:color="auto" w:fill="auto"/>
            <w:noWrap/>
          </w:tcPr>
          <w:p w14:paraId="176ED54A" w14:textId="77777777" w:rsidR="005A6D1F" w:rsidRPr="008F2FD0" w:rsidRDefault="005A6D1F" w:rsidP="005A6D1F">
            <w:pPr>
              <w:spacing w:line="239" w:lineRule="auto"/>
              <w:ind w:left="80"/>
              <w:rPr>
                <w:rFonts w:ascii="Times New Roman" w:eastAsia="Times New Roman" w:hAnsi="Times New Roman" w:cs="Times New Roman"/>
                <w:i/>
                <w:color w:val="FF0000"/>
                <w:sz w:val="24"/>
                <w:szCs w:val="24"/>
              </w:rPr>
            </w:pPr>
            <w:r w:rsidRPr="008F2FD0">
              <w:rPr>
                <w:rFonts w:ascii="Times New Roman" w:eastAsia="Times New Roman" w:hAnsi="Times New Roman" w:cs="Times New Roman"/>
                <w:b/>
                <w:i/>
                <w:color w:val="FF0000"/>
                <w:sz w:val="24"/>
                <w:szCs w:val="24"/>
              </w:rPr>
              <w:t xml:space="preserve">Dokument należy wypełnić i podpisać kwalifikowanym podpisem elektronicznym </w:t>
            </w:r>
          </w:p>
        </w:tc>
      </w:tr>
      <w:tr w:rsidR="005A6D1F" w:rsidRPr="005A6D1F" w14:paraId="37CFE943" w14:textId="77777777" w:rsidTr="00565028">
        <w:trPr>
          <w:trHeight w:val="300"/>
        </w:trPr>
        <w:tc>
          <w:tcPr>
            <w:tcW w:w="10683" w:type="dxa"/>
            <w:tcBorders>
              <w:top w:val="nil"/>
              <w:left w:val="nil"/>
              <w:bottom w:val="nil"/>
              <w:right w:val="nil"/>
            </w:tcBorders>
            <w:shd w:val="clear" w:color="auto" w:fill="auto"/>
            <w:noWrap/>
          </w:tcPr>
          <w:p w14:paraId="22C9EE83" w14:textId="77777777" w:rsidR="005A6D1F" w:rsidRPr="008F2FD0" w:rsidRDefault="005A6D1F" w:rsidP="005A6D1F">
            <w:pPr>
              <w:spacing w:line="239" w:lineRule="auto"/>
              <w:ind w:left="80"/>
              <w:rPr>
                <w:rFonts w:ascii="Times New Roman" w:eastAsia="Times New Roman" w:hAnsi="Times New Roman" w:cs="Times New Roman"/>
                <w:i/>
                <w:color w:val="FF0000"/>
                <w:sz w:val="24"/>
                <w:szCs w:val="24"/>
              </w:rPr>
            </w:pPr>
            <w:r w:rsidRPr="008F2FD0">
              <w:rPr>
                <w:rFonts w:ascii="Times New Roman" w:eastAsia="Times New Roman" w:hAnsi="Times New Roman" w:cs="Times New Roman"/>
                <w:b/>
                <w:i/>
                <w:color w:val="FF0000"/>
                <w:sz w:val="24"/>
                <w:szCs w:val="24"/>
              </w:rPr>
              <w:t xml:space="preserve">Zamawiający zaleca zapisanie dokumentu w formacie PDF. </w:t>
            </w:r>
          </w:p>
        </w:tc>
      </w:tr>
    </w:tbl>
    <w:p w14:paraId="3E3488BB" w14:textId="77777777" w:rsidR="00A66E3E" w:rsidRDefault="00A66E3E" w:rsidP="005A6D1F">
      <w:pPr>
        <w:spacing w:line="239" w:lineRule="auto"/>
        <w:ind w:left="80"/>
        <w:rPr>
          <w:rFonts w:ascii="Times New Roman" w:hAnsi="Times New Roman" w:cs="Times New Roman"/>
          <w:sz w:val="24"/>
          <w:szCs w:val="24"/>
        </w:rPr>
      </w:pPr>
    </w:p>
    <w:p w14:paraId="006E3C2A" w14:textId="77777777" w:rsidR="00E720CD" w:rsidRDefault="00E720CD" w:rsidP="00E720CD">
      <w:pPr>
        <w:spacing w:line="239" w:lineRule="auto"/>
        <w:rPr>
          <w:rFonts w:ascii="Times New Roman" w:hAnsi="Times New Roman" w:cs="Times New Roman"/>
          <w:sz w:val="24"/>
          <w:szCs w:val="24"/>
        </w:rPr>
      </w:pPr>
    </w:p>
    <w:sectPr w:rsidR="00E720CD" w:rsidSect="004C1E0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5A46F" w14:textId="77777777" w:rsidR="00B75E42" w:rsidRDefault="00B75E42" w:rsidP="00AE43FE">
      <w:pPr>
        <w:spacing w:after="0" w:line="240" w:lineRule="auto"/>
      </w:pPr>
      <w:r>
        <w:separator/>
      </w:r>
    </w:p>
  </w:endnote>
  <w:endnote w:type="continuationSeparator" w:id="0">
    <w:p w14:paraId="7D5CE0B8" w14:textId="77777777" w:rsidR="00B75E42" w:rsidRDefault="00B75E42"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EE"/>
    <w:family w:val="roman"/>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DDA7F" w14:textId="77777777" w:rsidR="00043399" w:rsidRDefault="000433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2938" w14:textId="77777777" w:rsidR="00193995" w:rsidRDefault="00000000">
    <w:pPr>
      <w:pStyle w:val="Tekstpodstawowy"/>
      <w:spacing w:line="14" w:lineRule="auto"/>
      <w:jc w:val="left"/>
      <w:rPr>
        <w:sz w:val="20"/>
      </w:rPr>
    </w:pPr>
    <w:r>
      <w:rPr>
        <w:noProof/>
        <w:lang w:eastAsia="pl-PL" w:bidi="ar-SA"/>
      </w:rPr>
      <w:pict w14:anchorId="7E5BA6BB">
        <v:shapetype id="_x0000_t202" coordsize="21600,21600" o:spt="202" path="m,l,21600r21600,l21600,xe">
          <v:stroke joinstyle="miter"/>
          <v:path gradientshapeok="t" o:connecttype="rect"/>
        </v:shapetype>
        <v:shape id="Text Box 1" o:spid="_x0000_s1025" type="#_x0000_t202" style="position:absolute;margin-left:157.05pt;margin-top:748.5pt;width:280.85pt;height:49.9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" filled="f" stroked="f">
          <v:textbox inset="0,0,0,0">
            <w:txbxContent>
              <w:p w14:paraId="1D184800" w14:textId="77777777" w:rsidR="00193995" w:rsidRDefault="00193995">
                <w:pPr>
                  <w:ind w:left="2"/>
                  <w:jc w:val="center"/>
                  <w:rPr>
                    <w:rFonts w:ascii="Times New Roman"/>
                    <w:b/>
                    <w:sz w:val="24"/>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290C" w14:textId="77777777" w:rsidR="00043399" w:rsidRDefault="000433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150B6" w14:textId="77777777" w:rsidR="00B75E42" w:rsidRDefault="00B75E42" w:rsidP="00AE43FE">
      <w:pPr>
        <w:spacing w:after="0" w:line="240" w:lineRule="auto"/>
      </w:pPr>
      <w:r>
        <w:separator/>
      </w:r>
    </w:p>
  </w:footnote>
  <w:footnote w:type="continuationSeparator" w:id="0">
    <w:p w14:paraId="72EB2698" w14:textId="77777777" w:rsidR="00B75E42" w:rsidRDefault="00B75E42" w:rsidP="00AE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D4E4" w14:textId="77777777" w:rsidR="00043399" w:rsidRDefault="000433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9326B" w14:textId="77777777" w:rsidR="00043399" w:rsidRDefault="0004339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C74FB" w14:textId="77777777" w:rsidR="00043399" w:rsidRDefault="000433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BF34A926"/>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0"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144955F1"/>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110AD"/>
    <w:multiLevelType w:val="hybridMultilevel"/>
    <w:tmpl w:val="2F761106"/>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1440"/>
        </w:tabs>
        <w:ind w:left="1440"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C75B1D"/>
    <w:multiLevelType w:val="hybridMultilevel"/>
    <w:tmpl w:val="3DDEBA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E776E75"/>
    <w:multiLevelType w:val="hybridMultilevel"/>
    <w:tmpl w:val="0B38C0C6"/>
    <w:lvl w:ilvl="0" w:tplc="B9E03812">
      <w:start w:val="1"/>
      <w:numFmt w:val="decimal"/>
      <w:lvlText w:val="%1."/>
      <w:lvlJc w:val="left"/>
      <w:pPr>
        <w:tabs>
          <w:tab w:val="num" w:pos="360"/>
        </w:tabs>
        <w:ind w:left="360" w:hanging="360"/>
      </w:pPr>
      <w:rPr>
        <w:rFonts w:hint="default"/>
      </w:rPr>
    </w:lvl>
    <w:lvl w:ilvl="1" w:tplc="E11EB7AC">
      <w:start w:val="1"/>
      <w:numFmt w:val="decimal"/>
      <w:lvlText w:val="%2)"/>
      <w:lvlJc w:val="left"/>
      <w:pPr>
        <w:tabs>
          <w:tab w:val="num" w:pos="-464"/>
        </w:tabs>
        <w:ind w:left="-464" w:hanging="360"/>
      </w:pPr>
      <w:rPr>
        <w:rFonts w:hint="default"/>
      </w:rPr>
    </w:lvl>
    <w:lvl w:ilvl="2" w:tplc="0415001B">
      <w:start w:val="1"/>
      <w:numFmt w:val="lowerRoman"/>
      <w:lvlText w:val="%3."/>
      <w:lvlJc w:val="right"/>
      <w:pPr>
        <w:tabs>
          <w:tab w:val="num" w:pos="256"/>
        </w:tabs>
        <w:ind w:left="256" w:hanging="180"/>
      </w:pPr>
    </w:lvl>
    <w:lvl w:ilvl="3" w:tplc="0415000F" w:tentative="1">
      <w:start w:val="1"/>
      <w:numFmt w:val="decimal"/>
      <w:lvlText w:val="%4."/>
      <w:lvlJc w:val="left"/>
      <w:pPr>
        <w:tabs>
          <w:tab w:val="num" w:pos="976"/>
        </w:tabs>
        <w:ind w:left="976" w:hanging="360"/>
      </w:pPr>
    </w:lvl>
    <w:lvl w:ilvl="4" w:tplc="04150019" w:tentative="1">
      <w:start w:val="1"/>
      <w:numFmt w:val="lowerLetter"/>
      <w:lvlText w:val="%5."/>
      <w:lvlJc w:val="left"/>
      <w:pPr>
        <w:tabs>
          <w:tab w:val="num" w:pos="1696"/>
        </w:tabs>
        <w:ind w:left="1696" w:hanging="360"/>
      </w:pPr>
    </w:lvl>
    <w:lvl w:ilvl="5" w:tplc="0415001B" w:tentative="1">
      <w:start w:val="1"/>
      <w:numFmt w:val="lowerRoman"/>
      <w:lvlText w:val="%6."/>
      <w:lvlJc w:val="right"/>
      <w:pPr>
        <w:tabs>
          <w:tab w:val="num" w:pos="2416"/>
        </w:tabs>
        <w:ind w:left="2416" w:hanging="180"/>
      </w:pPr>
    </w:lvl>
    <w:lvl w:ilvl="6" w:tplc="0415000F" w:tentative="1">
      <w:start w:val="1"/>
      <w:numFmt w:val="decimal"/>
      <w:lvlText w:val="%7."/>
      <w:lvlJc w:val="left"/>
      <w:pPr>
        <w:tabs>
          <w:tab w:val="num" w:pos="3136"/>
        </w:tabs>
        <w:ind w:left="3136" w:hanging="360"/>
      </w:pPr>
    </w:lvl>
    <w:lvl w:ilvl="7" w:tplc="04150019" w:tentative="1">
      <w:start w:val="1"/>
      <w:numFmt w:val="lowerLetter"/>
      <w:lvlText w:val="%8."/>
      <w:lvlJc w:val="left"/>
      <w:pPr>
        <w:tabs>
          <w:tab w:val="num" w:pos="3856"/>
        </w:tabs>
        <w:ind w:left="3856" w:hanging="360"/>
      </w:pPr>
    </w:lvl>
    <w:lvl w:ilvl="8" w:tplc="0415001B" w:tentative="1">
      <w:start w:val="1"/>
      <w:numFmt w:val="lowerRoman"/>
      <w:lvlText w:val="%9."/>
      <w:lvlJc w:val="right"/>
      <w:pPr>
        <w:tabs>
          <w:tab w:val="num" w:pos="4576"/>
        </w:tabs>
        <w:ind w:left="4576" w:hanging="180"/>
      </w:pPr>
    </w:lvl>
  </w:abstractNum>
  <w:abstractNum w:abstractNumId="20" w15:restartNumberingAfterBreak="0">
    <w:nsid w:val="23506BFE"/>
    <w:multiLevelType w:val="multilevel"/>
    <w:tmpl w:val="015C6C68"/>
    <w:lvl w:ilvl="0">
      <w:start w:val="1"/>
      <w:numFmt w:val="decimal"/>
      <w:lvlText w:val="%1."/>
      <w:lvlJc w:val="left"/>
      <w:pPr>
        <w:tabs>
          <w:tab w:val="num" w:pos="0"/>
        </w:tabs>
        <w:ind w:left="720" w:hanging="360"/>
      </w:pPr>
      <w:rPr>
        <w:rFonts w:cs="Times New Roman"/>
      </w:rPr>
    </w:lvl>
    <w:lvl w:ilvl="1">
      <w:start w:val="1"/>
      <w:numFmt w:val="lowerLetter"/>
      <w:lvlText w:val="%2)"/>
      <w:lvlJc w:val="right"/>
      <w:pPr>
        <w:tabs>
          <w:tab w:val="num" w:pos="0"/>
        </w:tabs>
        <w:ind w:left="1440" w:hanging="360"/>
      </w:pPr>
      <w:rPr>
        <w:rFonts w:ascii="Arial Narrow" w:eastAsia="Times New Roman" w:hAnsi="Arial Narrow" w:hint="default"/>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strike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1" w15:restartNumberingAfterBreak="0">
    <w:nsid w:val="26A83760"/>
    <w:multiLevelType w:val="hybridMultilevel"/>
    <w:tmpl w:val="894E0A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0806F6"/>
    <w:multiLevelType w:val="hybridMultilevel"/>
    <w:tmpl w:val="96D4D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2D5F415A"/>
    <w:multiLevelType w:val="hybridMultilevel"/>
    <w:tmpl w:val="E08AA11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123535D"/>
    <w:multiLevelType w:val="multilevel"/>
    <w:tmpl w:val="DFC05892"/>
    <w:lvl w:ilvl="0">
      <w:start w:val="4"/>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27"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7102E33"/>
    <w:multiLevelType w:val="multilevel"/>
    <w:tmpl w:val="D6BC90B8"/>
    <w:lvl w:ilvl="0">
      <w:start w:val="10"/>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31"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4" w15:restartNumberingAfterBreak="0">
    <w:nsid w:val="3DFD55B3"/>
    <w:multiLevelType w:val="hybridMultilevel"/>
    <w:tmpl w:val="45CC12E6"/>
    <w:lvl w:ilvl="0" w:tplc="38CAF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FD5A4D"/>
    <w:multiLevelType w:val="hybridMultilevel"/>
    <w:tmpl w:val="04440C46"/>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37" w15:restartNumberingAfterBreak="0">
    <w:nsid w:val="4AA6E886"/>
    <w:multiLevelType w:val="hybridMultilevel"/>
    <w:tmpl w:val="048D267E"/>
    <w:lvl w:ilvl="0" w:tplc="FFFFFFFF">
      <w:start w:val="1"/>
      <w:numFmt w:val="upperRoman"/>
      <w:pStyle w:val="Nagwek1"/>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F3B50"/>
    <w:multiLevelType w:val="multilevel"/>
    <w:tmpl w:val="9C90F16E"/>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Arial Narrow" w:hAnsi="Arial Narrow" w:cs="Times New Roman" w:hint="default"/>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42"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5955560F"/>
    <w:multiLevelType w:val="hybridMultilevel"/>
    <w:tmpl w:val="ADC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5" w15:restartNumberingAfterBreak="0">
    <w:nsid w:val="604F7248"/>
    <w:multiLevelType w:val="hybridMultilevel"/>
    <w:tmpl w:val="DD688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222CA9"/>
    <w:multiLevelType w:val="hybridMultilevel"/>
    <w:tmpl w:val="39AAA94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B46C42"/>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102352"/>
    <w:multiLevelType w:val="hybridMultilevel"/>
    <w:tmpl w:val="7D22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3"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6"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E3621E5"/>
    <w:multiLevelType w:val="hybridMultilevel"/>
    <w:tmpl w:val="AD2C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9"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39316779">
    <w:abstractNumId w:val="37"/>
  </w:num>
  <w:num w:numId="2" w16cid:durableId="582221919">
    <w:abstractNumId w:val="0"/>
  </w:num>
  <w:num w:numId="3" w16cid:durableId="218247143">
    <w:abstractNumId w:val="42"/>
  </w:num>
  <w:num w:numId="4" w16cid:durableId="1471971183">
    <w:abstractNumId w:val="56"/>
  </w:num>
  <w:num w:numId="5" w16cid:durableId="74477938">
    <w:abstractNumId w:val="40"/>
  </w:num>
  <w:num w:numId="6" w16cid:durableId="1526409637">
    <w:abstractNumId w:val="25"/>
  </w:num>
  <w:num w:numId="7" w16cid:durableId="1917398053">
    <w:abstractNumId w:val="18"/>
  </w:num>
  <w:num w:numId="8" w16cid:durableId="926571793">
    <w:abstractNumId w:val="54"/>
  </w:num>
  <w:num w:numId="9" w16cid:durableId="825707456">
    <w:abstractNumId w:val="55"/>
  </w:num>
  <w:num w:numId="10" w16cid:durableId="2113819047">
    <w:abstractNumId w:val="15"/>
  </w:num>
  <w:num w:numId="11" w16cid:durableId="2096591947">
    <w:abstractNumId w:val="24"/>
  </w:num>
  <w:num w:numId="12" w16cid:durableId="1378817358">
    <w:abstractNumId w:val="59"/>
  </w:num>
  <w:num w:numId="13" w16cid:durableId="823274984">
    <w:abstractNumId w:val="27"/>
  </w:num>
  <w:num w:numId="14" w16cid:durableId="199246739">
    <w:abstractNumId w:val="10"/>
  </w:num>
  <w:num w:numId="15" w16cid:durableId="1827821429">
    <w:abstractNumId w:val="38"/>
  </w:num>
  <w:num w:numId="16" w16cid:durableId="8532249">
    <w:abstractNumId w:val="53"/>
  </w:num>
  <w:num w:numId="17" w16cid:durableId="1814328579">
    <w:abstractNumId w:val="44"/>
  </w:num>
  <w:num w:numId="18" w16cid:durableId="1516574091">
    <w:abstractNumId w:val="48"/>
  </w:num>
  <w:num w:numId="19" w16cid:durableId="1311979787">
    <w:abstractNumId w:val="12"/>
  </w:num>
  <w:num w:numId="20" w16cid:durableId="1010255634">
    <w:abstractNumId w:val="46"/>
  </w:num>
  <w:num w:numId="21" w16cid:durableId="796989816">
    <w:abstractNumId w:val="31"/>
  </w:num>
  <w:num w:numId="22" w16cid:durableId="1895390564">
    <w:abstractNumId w:val="29"/>
  </w:num>
  <w:num w:numId="23" w16cid:durableId="101220172">
    <w:abstractNumId w:val="28"/>
  </w:num>
  <w:num w:numId="24" w16cid:durableId="455564519">
    <w:abstractNumId w:val="23"/>
  </w:num>
  <w:num w:numId="25" w16cid:durableId="888568289">
    <w:abstractNumId w:val="11"/>
  </w:num>
  <w:num w:numId="26" w16cid:durableId="715548801">
    <w:abstractNumId w:val="47"/>
  </w:num>
  <w:num w:numId="27" w16cid:durableId="1097751142">
    <w:abstractNumId w:val="32"/>
  </w:num>
  <w:num w:numId="28" w16cid:durableId="3024629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3594518">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95630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2734323">
    <w:abstractNumId w:val="14"/>
  </w:num>
  <w:num w:numId="32" w16cid:durableId="15933909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2616759">
    <w:abstractNumId w:val="39"/>
  </w:num>
  <w:num w:numId="34" w16cid:durableId="1033772786">
    <w:abstractNumId w:val="52"/>
  </w:num>
  <w:num w:numId="35" w16cid:durableId="1589996104">
    <w:abstractNumId w:val="1"/>
  </w:num>
  <w:num w:numId="36" w16cid:durableId="9550230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81660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4758316">
    <w:abstractNumId w:val="17"/>
  </w:num>
  <w:num w:numId="39" w16cid:durableId="2032100798">
    <w:abstractNumId w:val="2"/>
  </w:num>
  <w:num w:numId="40" w16cid:durableId="1787969814">
    <w:abstractNumId w:val="7"/>
  </w:num>
  <w:num w:numId="41" w16cid:durableId="5911349">
    <w:abstractNumId w:val="50"/>
  </w:num>
  <w:num w:numId="42" w16cid:durableId="246304645">
    <w:abstractNumId w:val="19"/>
  </w:num>
  <w:num w:numId="43" w16cid:durableId="1325011530">
    <w:abstractNumId w:val="43"/>
  </w:num>
  <w:num w:numId="44" w16cid:durableId="791632347">
    <w:abstractNumId w:val="21"/>
  </w:num>
  <w:num w:numId="45" w16cid:durableId="1852723791">
    <w:abstractNumId w:val="22"/>
  </w:num>
  <w:num w:numId="46" w16cid:durableId="629365609">
    <w:abstractNumId w:val="57"/>
  </w:num>
  <w:num w:numId="47" w16cid:durableId="787819878">
    <w:abstractNumId w:val="34"/>
  </w:num>
  <w:num w:numId="48" w16cid:durableId="1586069290">
    <w:abstractNumId w:val="30"/>
  </w:num>
  <w:num w:numId="49" w16cid:durableId="1302885580">
    <w:abstractNumId w:val="20"/>
  </w:num>
  <w:num w:numId="50" w16cid:durableId="810556509">
    <w:abstractNumId w:val="8"/>
  </w:num>
  <w:num w:numId="51" w16cid:durableId="2107919622">
    <w:abstractNumId w:val="41"/>
  </w:num>
  <w:num w:numId="52" w16cid:durableId="9335103">
    <w:abstractNumId w:val="49"/>
  </w:num>
  <w:num w:numId="53" w16cid:durableId="794255189">
    <w:abstractNumId w:val="35"/>
  </w:num>
  <w:num w:numId="54" w16cid:durableId="1086071080">
    <w:abstractNumId w:val="26"/>
  </w:num>
  <w:num w:numId="55" w16cid:durableId="314065835">
    <w:abstractNumId w:val="16"/>
  </w:num>
  <w:num w:numId="56" w16cid:durableId="1605108875">
    <w:abstractNumId w:val="13"/>
  </w:num>
  <w:num w:numId="57" w16cid:durableId="2117484801">
    <w:abstractNumId w:val="33"/>
  </w:num>
  <w:num w:numId="58" w16cid:durableId="23481625">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2C32"/>
    <w:rsid w:val="000062AD"/>
    <w:rsid w:val="00015B8F"/>
    <w:rsid w:val="00026FBB"/>
    <w:rsid w:val="00042914"/>
    <w:rsid w:val="00043399"/>
    <w:rsid w:val="00043801"/>
    <w:rsid w:val="000549ED"/>
    <w:rsid w:val="000566D7"/>
    <w:rsid w:val="0006036A"/>
    <w:rsid w:val="000A554D"/>
    <w:rsid w:val="000C4876"/>
    <w:rsid w:val="000C6C64"/>
    <w:rsid w:val="000E232C"/>
    <w:rsid w:val="000E3C05"/>
    <w:rsid w:val="000F36E3"/>
    <w:rsid w:val="000F6813"/>
    <w:rsid w:val="001125CC"/>
    <w:rsid w:val="00117876"/>
    <w:rsid w:val="00145488"/>
    <w:rsid w:val="00147DFE"/>
    <w:rsid w:val="00151F0D"/>
    <w:rsid w:val="00193995"/>
    <w:rsid w:val="001A519C"/>
    <w:rsid w:val="001A7617"/>
    <w:rsid w:val="001A776E"/>
    <w:rsid w:val="001D601B"/>
    <w:rsid w:val="001E40E6"/>
    <w:rsid w:val="001F78AF"/>
    <w:rsid w:val="00225843"/>
    <w:rsid w:val="002378F8"/>
    <w:rsid w:val="002441AB"/>
    <w:rsid w:val="002455C0"/>
    <w:rsid w:val="00280964"/>
    <w:rsid w:val="00281B46"/>
    <w:rsid w:val="0029284F"/>
    <w:rsid w:val="002A2E63"/>
    <w:rsid w:val="002B3F2C"/>
    <w:rsid w:val="002B7FB8"/>
    <w:rsid w:val="002C3DC5"/>
    <w:rsid w:val="002D15FC"/>
    <w:rsid w:val="002D1624"/>
    <w:rsid w:val="002E19F6"/>
    <w:rsid w:val="002E3465"/>
    <w:rsid w:val="002E3A34"/>
    <w:rsid w:val="002F10E7"/>
    <w:rsid w:val="002F2FF7"/>
    <w:rsid w:val="00303EE0"/>
    <w:rsid w:val="00304DD4"/>
    <w:rsid w:val="00307687"/>
    <w:rsid w:val="00316E4A"/>
    <w:rsid w:val="00325029"/>
    <w:rsid w:val="003436F0"/>
    <w:rsid w:val="00350E6C"/>
    <w:rsid w:val="00357241"/>
    <w:rsid w:val="0038124B"/>
    <w:rsid w:val="00387224"/>
    <w:rsid w:val="00390CA7"/>
    <w:rsid w:val="003979AF"/>
    <w:rsid w:val="003D60E9"/>
    <w:rsid w:val="003F19DD"/>
    <w:rsid w:val="00442808"/>
    <w:rsid w:val="004472DE"/>
    <w:rsid w:val="00450403"/>
    <w:rsid w:val="004629AB"/>
    <w:rsid w:val="00493719"/>
    <w:rsid w:val="004977AD"/>
    <w:rsid w:val="004A0C40"/>
    <w:rsid w:val="004B1FE3"/>
    <w:rsid w:val="004C1E00"/>
    <w:rsid w:val="004C5BF4"/>
    <w:rsid w:val="004E3E6C"/>
    <w:rsid w:val="004E4EDC"/>
    <w:rsid w:val="005039D0"/>
    <w:rsid w:val="00507EE4"/>
    <w:rsid w:val="00527B6A"/>
    <w:rsid w:val="00535378"/>
    <w:rsid w:val="0053547F"/>
    <w:rsid w:val="005819F5"/>
    <w:rsid w:val="00585773"/>
    <w:rsid w:val="005879CE"/>
    <w:rsid w:val="005A6D1F"/>
    <w:rsid w:val="005C1BA9"/>
    <w:rsid w:val="005D5D5B"/>
    <w:rsid w:val="005E568C"/>
    <w:rsid w:val="005E6E21"/>
    <w:rsid w:val="005F65D7"/>
    <w:rsid w:val="006240EC"/>
    <w:rsid w:val="00634F60"/>
    <w:rsid w:val="00650387"/>
    <w:rsid w:val="00661294"/>
    <w:rsid w:val="00673D11"/>
    <w:rsid w:val="006D716B"/>
    <w:rsid w:val="00702799"/>
    <w:rsid w:val="0070414B"/>
    <w:rsid w:val="0070439A"/>
    <w:rsid w:val="00723B63"/>
    <w:rsid w:val="00736154"/>
    <w:rsid w:val="00754A1F"/>
    <w:rsid w:val="00761ABE"/>
    <w:rsid w:val="00770F6E"/>
    <w:rsid w:val="0077148D"/>
    <w:rsid w:val="00780709"/>
    <w:rsid w:val="007920E0"/>
    <w:rsid w:val="00793721"/>
    <w:rsid w:val="007C783B"/>
    <w:rsid w:val="007E2E01"/>
    <w:rsid w:val="007F7BB0"/>
    <w:rsid w:val="008001F5"/>
    <w:rsid w:val="008028C9"/>
    <w:rsid w:val="00804660"/>
    <w:rsid w:val="008162E7"/>
    <w:rsid w:val="00854DF1"/>
    <w:rsid w:val="00860A8E"/>
    <w:rsid w:val="00870CD3"/>
    <w:rsid w:val="00881A9A"/>
    <w:rsid w:val="00891E92"/>
    <w:rsid w:val="0089490A"/>
    <w:rsid w:val="0089730A"/>
    <w:rsid w:val="00897A49"/>
    <w:rsid w:val="008A0046"/>
    <w:rsid w:val="008B480E"/>
    <w:rsid w:val="008B6F5B"/>
    <w:rsid w:val="008D3B42"/>
    <w:rsid w:val="008E195B"/>
    <w:rsid w:val="008F2FD0"/>
    <w:rsid w:val="009131D4"/>
    <w:rsid w:val="0091600D"/>
    <w:rsid w:val="00941CCA"/>
    <w:rsid w:val="009423CF"/>
    <w:rsid w:val="00953E89"/>
    <w:rsid w:val="00954101"/>
    <w:rsid w:val="00971114"/>
    <w:rsid w:val="00972FCC"/>
    <w:rsid w:val="009863BD"/>
    <w:rsid w:val="00993C71"/>
    <w:rsid w:val="009A2816"/>
    <w:rsid w:val="009A31A1"/>
    <w:rsid w:val="009B0D0C"/>
    <w:rsid w:val="009B218E"/>
    <w:rsid w:val="009B33AF"/>
    <w:rsid w:val="009E16C9"/>
    <w:rsid w:val="009E6699"/>
    <w:rsid w:val="009E7A41"/>
    <w:rsid w:val="00A2323C"/>
    <w:rsid w:val="00A23BBD"/>
    <w:rsid w:val="00A4191C"/>
    <w:rsid w:val="00A52491"/>
    <w:rsid w:val="00A53916"/>
    <w:rsid w:val="00A65391"/>
    <w:rsid w:val="00A66E3E"/>
    <w:rsid w:val="00A72C32"/>
    <w:rsid w:val="00A83186"/>
    <w:rsid w:val="00A84517"/>
    <w:rsid w:val="00AA6FD6"/>
    <w:rsid w:val="00AB6511"/>
    <w:rsid w:val="00AC11D0"/>
    <w:rsid w:val="00AE43FE"/>
    <w:rsid w:val="00B41090"/>
    <w:rsid w:val="00B51402"/>
    <w:rsid w:val="00B527CE"/>
    <w:rsid w:val="00B6539D"/>
    <w:rsid w:val="00B71D10"/>
    <w:rsid w:val="00B71DF0"/>
    <w:rsid w:val="00B75E42"/>
    <w:rsid w:val="00BA6384"/>
    <w:rsid w:val="00BF202A"/>
    <w:rsid w:val="00BF5C1F"/>
    <w:rsid w:val="00C029D2"/>
    <w:rsid w:val="00C04C4A"/>
    <w:rsid w:val="00C10EF9"/>
    <w:rsid w:val="00C24331"/>
    <w:rsid w:val="00C41705"/>
    <w:rsid w:val="00C54C45"/>
    <w:rsid w:val="00C62721"/>
    <w:rsid w:val="00C87B4C"/>
    <w:rsid w:val="00CB2664"/>
    <w:rsid w:val="00CB4E01"/>
    <w:rsid w:val="00CF0065"/>
    <w:rsid w:val="00CF63F0"/>
    <w:rsid w:val="00D04E86"/>
    <w:rsid w:val="00D17529"/>
    <w:rsid w:val="00D25D27"/>
    <w:rsid w:val="00D42DD6"/>
    <w:rsid w:val="00D453C3"/>
    <w:rsid w:val="00D50514"/>
    <w:rsid w:val="00DA4408"/>
    <w:rsid w:val="00DA6BB1"/>
    <w:rsid w:val="00DB4F86"/>
    <w:rsid w:val="00DD421C"/>
    <w:rsid w:val="00DE656F"/>
    <w:rsid w:val="00DF25B7"/>
    <w:rsid w:val="00E2753F"/>
    <w:rsid w:val="00E51663"/>
    <w:rsid w:val="00E720CD"/>
    <w:rsid w:val="00E86415"/>
    <w:rsid w:val="00E90A1A"/>
    <w:rsid w:val="00E944F0"/>
    <w:rsid w:val="00E968A6"/>
    <w:rsid w:val="00EB5BFA"/>
    <w:rsid w:val="00EB6A55"/>
    <w:rsid w:val="00EB773C"/>
    <w:rsid w:val="00EE070E"/>
    <w:rsid w:val="00F204E0"/>
    <w:rsid w:val="00F40A25"/>
    <w:rsid w:val="00FA5F52"/>
    <w:rsid w:val="00FE70D6"/>
    <w:rsid w:val="00FF0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0DEE"/>
  <w15:docId w15:val="{0EDF3015-CBDF-4EA1-BAF8-70F7B161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30A"/>
  </w:style>
  <w:style w:type="paragraph" w:styleId="Nagwek1">
    <w:name w:val="heading 1"/>
    <w:basedOn w:val="Normalny"/>
    <w:next w:val="Tekstpodstawowy"/>
    <w:link w:val="Nagwek1Znak"/>
    <w:qFormat/>
    <w:rsid w:val="00A72C32"/>
    <w:pPr>
      <w:keepNext/>
      <w:numPr>
        <w:numId w:val="1"/>
      </w:numPr>
      <w:suppressAutoHyphens/>
      <w:spacing w:after="0" w:line="240" w:lineRule="auto"/>
      <w:ind w:left="360"/>
      <w:textAlignment w:val="baseline"/>
      <w:outlineLvl w:val="0"/>
    </w:pPr>
    <w:rPr>
      <w:rFonts w:ascii="Times New Roman" w:eastAsia="Arial" w:hAnsi="Times New Roman" w:cs="Arial"/>
      <w:i/>
      <w:color w:val="000000"/>
      <w:kern w:val="1"/>
      <w:szCs w:val="24"/>
      <w:lang w:eastAsia="zh-CN" w:bidi="hi-IN"/>
    </w:rPr>
  </w:style>
  <w:style w:type="paragraph" w:styleId="Nagwek2">
    <w:name w:val="heading 2"/>
    <w:basedOn w:val="Normalny"/>
    <w:next w:val="Normalny"/>
    <w:link w:val="Nagwek2Znak"/>
    <w:unhideWhenUsed/>
    <w:qFormat/>
    <w:rsid w:val="000549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A72C32"/>
    <w:rPr>
      <w:rFonts w:ascii="Times New Roman" w:eastAsia="Arial" w:hAnsi="Times New Roman" w:cs="Arial"/>
      <w:i/>
      <w:color w:val="000000"/>
      <w:kern w:val="1"/>
      <w:szCs w:val="24"/>
      <w:lang w:eastAsia="zh-CN" w:bidi="hi-IN"/>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8"/>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1_literowka Znak"/>
    <w:basedOn w:val="Normalny"/>
    <w:link w:val="AkapitzlistZnak"/>
    <w:uiPriority w:val="34"/>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0549ED"/>
    <w:rPr>
      <w:rFonts w:asciiTheme="majorHAnsi" w:eastAsiaTheme="majorEastAsia" w:hAnsiTheme="majorHAnsi" w:cstheme="majorBidi"/>
      <w:color w:val="2F5496" w:themeColor="accent1" w:themeShade="BF"/>
      <w:sz w:val="26"/>
      <w:szCs w:val="26"/>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5"/>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uiPriority w:val="22"/>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8"/>
      </w:numPr>
      <w:suppressAutoHyphens/>
      <w:spacing w:after="240" w:line="240" w:lineRule="auto"/>
    </w:pPr>
    <w:rPr>
      <w:rFonts w:ascii="Verdana" w:eastAsia="Times New Roman" w:hAnsi="Verdana" w:cs="Calibri"/>
      <w:b/>
      <w:i/>
      <w:sz w:val="26"/>
      <w:szCs w:val="24"/>
      <w:lang w:eastAsia="ar-SA"/>
    </w:rPr>
  </w:style>
  <w:style w:type="paragraph" w:customStyle="1" w:styleId="IIpoziom">
    <w:name w:val="II poziom"/>
    <w:basedOn w:val="Akapitzlist"/>
    <w:qFormat/>
    <w:rsid w:val="00C54C45"/>
    <w:pPr>
      <w:numPr>
        <w:ilvl w:val="1"/>
        <w:numId w:val="38"/>
      </w:numPr>
      <w:suppressAutoHyphens/>
      <w:spacing w:after="0" w:line="288" w:lineRule="auto"/>
      <w:jc w:val="both"/>
    </w:pPr>
    <w:rPr>
      <w:rFonts w:ascii="Verdana" w:eastAsia="Times New Roman" w:hAnsi="Verdana" w:cs="Calibri"/>
      <w:b/>
      <w:i/>
      <w:sz w:val="16"/>
      <w:szCs w:val="24"/>
      <w:lang w:eastAsia="ar-SA"/>
    </w:rPr>
  </w:style>
  <w:style w:type="paragraph" w:customStyle="1" w:styleId="IIIpoziom">
    <w:name w:val="III poziom"/>
    <w:basedOn w:val="Akapitzlist"/>
    <w:qFormat/>
    <w:rsid w:val="00C54C45"/>
    <w:pPr>
      <w:numPr>
        <w:ilvl w:val="2"/>
        <w:numId w:val="38"/>
      </w:numPr>
      <w:suppressAutoHyphens/>
      <w:spacing w:after="0" w:line="312" w:lineRule="auto"/>
      <w:jc w:val="both"/>
    </w:pPr>
    <w:rPr>
      <w:rFonts w:ascii="Verdana" w:eastAsia="Times New Roman" w:hAnsi="Verdana" w:cs="Calibri"/>
      <w:sz w:val="16"/>
      <w:szCs w:val="24"/>
      <w:lang w:eastAsia="ar-SA"/>
    </w:rPr>
  </w:style>
  <w:style w:type="paragraph" w:customStyle="1" w:styleId="IVpoziom">
    <w:name w:val="IV poziom"/>
    <w:basedOn w:val="Akapitzlist"/>
    <w:qFormat/>
    <w:rsid w:val="00C54C45"/>
    <w:pPr>
      <w:numPr>
        <w:ilvl w:val="3"/>
        <w:numId w:val="38"/>
      </w:numPr>
      <w:suppressAutoHyphens/>
      <w:spacing w:after="0" w:line="312" w:lineRule="auto"/>
      <w:jc w:val="both"/>
    </w:pPr>
    <w:rPr>
      <w:rFonts w:ascii="Verdana" w:eastAsia="Times New Roman" w:hAnsi="Verdana" w:cs="Calibri"/>
      <w:sz w:val="16"/>
      <w:szCs w:val="24"/>
      <w:lang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C54C45"/>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9"/>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uiPriority w:val="39"/>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BMVo5ZFNIeU9lRjBOZHgvak1iNlE0ZS9pb1hVK1A3c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rXYsKXmpTdSu/wNgmkgIEd3cFl2fjJ+OcIqvgLUdhgc=</DigestValue>
      </Reference>
      <Reference URI="#INFO">
        <DigestMethod Algorithm="http://www.w3.org/2001/04/xmlenc#sha256"/>
        <DigestValue>qCaY0RSxi73ZwD8wtLtXFODjTijhA1eU0/ZKCORko9c=</DigestValue>
      </Reference>
    </SignedInfo>
    <SignatureValue>XGNxTg1iFGMAMfJsXeZXqnOHSW23jfVM5QpAqC3xU1TLcpASz9bzkt61RIRMiuAzjfjvKaHu7TnaZALV2PVDtw==</SignatureValue>
    <Object Id="INFO">
      <ArrayOfString xmlns:xsd="http://www.w3.org/2001/XMLSchema" xmlns:xsi="http://www.w3.org/2001/XMLSchema-instance" xmlns="">
        <string>A1Z9dSHyOeF0Ndx/jMb6Q4e/ioXU+P7p</string>
      </ArrayOfString>
    </Object>
  </Signature>
</WrappedLabelInfo>
</file>

<file path=customXml/itemProps1.xml><?xml version="1.0" encoding="utf-8"?>
<ds:datastoreItem xmlns:ds="http://schemas.openxmlformats.org/officeDocument/2006/customXml" ds:itemID="{A076D0B1-11E0-4544-B771-023B7626C0FF}">
  <ds:schemaRefs>
    <ds:schemaRef ds:uri="http://schemas.openxmlformats.org/officeDocument/2006/bibliography"/>
  </ds:schemaRefs>
</ds:datastoreItem>
</file>

<file path=customXml/itemProps2.xml><?xml version="1.0" encoding="utf-8"?>
<ds:datastoreItem xmlns:ds="http://schemas.openxmlformats.org/officeDocument/2006/customXml" ds:itemID="{209937AF-C832-4B1F-83E6-A10054FA3BF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2A90B1F-1F64-46A9-AF4D-35FE48FE4E4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190</Words>
  <Characters>1653</Characters>
  <Application>Microsoft Office Word</Application>
  <DocSecurity>0</DocSecurity>
  <Lines>37</Lines>
  <Paragraphs>21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Dymel-Kobza</dc:creator>
  <cp:lastModifiedBy>Wnuk-Lipińska Kamila</cp:lastModifiedBy>
  <cp:revision>10</cp:revision>
  <cp:lastPrinted>2022-03-21T12:56:00Z</cp:lastPrinted>
  <dcterms:created xsi:type="dcterms:W3CDTF">2023-05-05T07:45:00Z</dcterms:created>
  <dcterms:modified xsi:type="dcterms:W3CDTF">2026-05-12T06:41:00Z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97e6af90-f42c-4a9f-bb0e-4428e91e362f</vt:lpwstr>
  </property>
  <property fmtid="{D5CDD505-2E9C-101B-9397-08002B2CF9AE}" pid="3" name="bjSaver">
    <vt:lpwstr>5CrsyBVIS/Gpq+MhI9B+ohR5GUNbwIW/</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