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26EA57" w14:textId="343FA9E9" w:rsidR="00F14037" w:rsidRDefault="00F14037" w:rsidP="00F14037">
      <w:pPr>
        <w:spacing w:line="276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  <w:r w:rsidRPr="00D57992">
        <w:rPr>
          <w:rFonts w:ascii="Arial" w:hAnsi="Arial" w:cs="Arial"/>
          <w:b/>
          <w:color w:val="0070C0"/>
          <w:sz w:val="20"/>
          <w:szCs w:val="20"/>
        </w:rPr>
        <w:t>DOKUMENT SKŁADANY NA WEZWANIE ZAMAWIAJĄCEGO</w:t>
      </w:r>
    </w:p>
    <w:p w14:paraId="3CCDA974" w14:textId="3CC300EC" w:rsidR="00A52CF4" w:rsidRDefault="00AA4A66" w:rsidP="00F14037">
      <w:pPr>
        <w:spacing w:line="276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  <w:r w:rsidRPr="0002386F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9ADD5A" wp14:editId="0BBE7153">
                <wp:simplePos x="0" y="0"/>
                <wp:positionH relativeFrom="column">
                  <wp:posOffset>8773</wp:posOffset>
                </wp:positionH>
                <wp:positionV relativeFrom="paragraph">
                  <wp:posOffset>114175</wp:posOffset>
                </wp:positionV>
                <wp:extent cx="2350513" cy="1060450"/>
                <wp:effectExtent l="0" t="0" r="12065" b="2540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0513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A3F19" w14:textId="77777777" w:rsidR="00F14037" w:rsidRPr="00E138F8" w:rsidRDefault="00F14037" w:rsidP="00F1403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9ADD5A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.7pt;margin-top:9pt;width:185.1pt;height:8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">
                <v:textbox>
                  <w:txbxContent>
                    <w:p w14:paraId="645A3F19" w14:textId="77777777" w:rsidR="00F14037" w:rsidRPr="00E138F8" w:rsidRDefault="00F14037" w:rsidP="00F1403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92FED2" w14:textId="32A9F259" w:rsidR="00A52CF4" w:rsidRPr="00D57992" w:rsidRDefault="00A52CF4" w:rsidP="00F14037">
      <w:pPr>
        <w:spacing w:line="276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6A123D22" w14:textId="5F176BD4" w:rsidR="00857D49" w:rsidRDefault="00857D49" w:rsidP="00071E73">
      <w:pPr>
        <w:tabs>
          <w:tab w:val="left" w:pos="2268"/>
        </w:tabs>
        <w:rPr>
          <w:rFonts w:ascii="Arial" w:hAnsi="Arial" w:cs="Arial"/>
          <w:sz w:val="20"/>
          <w:szCs w:val="20"/>
        </w:rPr>
      </w:pPr>
    </w:p>
    <w:p w14:paraId="54F78974" w14:textId="63701689" w:rsidR="00F14037" w:rsidRPr="0002386F" w:rsidRDefault="00F14037" w:rsidP="00F14037">
      <w:pPr>
        <w:spacing w:line="360" w:lineRule="auto"/>
        <w:ind w:right="-3"/>
        <w:rPr>
          <w:rFonts w:ascii="Arial" w:hAnsi="Arial" w:cs="Arial"/>
          <w:sz w:val="18"/>
          <w:szCs w:val="18"/>
        </w:rPr>
      </w:pPr>
    </w:p>
    <w:p w14:paraId="37611775" w14:textId="77777777" w:rsidR="00F14037" w:rsidRPr="0002386F" w:rsidRDefault="00F14037" w:rsidP="00F14037">
      <w:pPr>
        <w:spacing w:line="360" w:lineRule="auto"/>
        <w:ind w:right="-3"/>
        <w:rPr>
          <w:rFonts w:ascii="Arial" w:hAnsi="Arial" w:cs="Arial"/>
          <w:sz w:val="18"/>
          <w:szCs w:val="18"/>
        </w:rPr>
      </w:pPr>
    </w:p>
    <w:p w14:paraId="658EFC42" w14:textId="5DB746EB" w:rsidR="009158FF" w:rsidRDefault="00F14037" w:rsidP="007B1A69">
      <w:pPr>
        <w:tabs>
          <w:tab w:val="left" w:pos="6915"/>
        </w:tabs>
        <w:spacing w:line="360" w:lineRule="auto"/>
        <w:ind w:left="426" w:right="-3"/>
        <w:rPr>
          <w:rFonts w:ascii="Arial" w:hAnsi="Arial" w:cs="Arial"/>
          <w:sz w:val="16"/>
          <w:szCs w:val="16"/>
        </w:rPr>
      </w:pPr>
      <w:r w:rsidRPr="0002386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</w:t>
      </w:r>
      <w:r w:rsidR="007B1A69">
        <w:rPr>
          <w:rFonts w:ascii="Arial" w:hAnsi="Arial" w:cs="Arial"/>
          <w:sz w:val="18"/>
          <w:szCs w:val="18"/>
        </w:rPr>
        <w:tab/>
      </w:r>
      <w:r w:rsidRPr="0002386F">
        <w:rPr>
          <w:rFonts w:ascii="Arial" w:hAnsi="Arial" w:cs="Arial"/>
          <w:sz w:val="18"/>
          <w:szCs w:val="18"/>
        </w:rPr>
        <w:br/>
      </w:r>
    </w:p>
    <w:p w14:paraId="79656584" w14:textId="77777777" w:rsidR="00FE3308" w:rsidRPr="00FE3308" w:rsidRDefault="00F14037" w:rsidP="00DE45E5">
      <w:pPr>
        <w:spacing w:line="276" w:lineRule="auto"/>
        <w:ind w:right="-3"/>
        <w:rPr>
          <w:rFonts w:ascii="Arial" w:hAnsi="Arial" w:cs="Arial"/>
          <w:i/>
          <w:iCs/>
          <w:sz w:val="16"/>
          <w:szCs w:val="16"/>
        </w:rPr>
      </w:pPr>
      <w:r w:rsidRPr="00FE3308">
        <w:rPr>
          <w:rFonts w:ascii="Arial" w:hAnsi="Arial" w:cs="Arial"/>
          <w:i/>
          <w:iCs/>
          <w:sz w:val="16"/>
          <w:szCs w:val="16"/>
        </w:rPr>
        <w:t>(</w:t>
      </w:r>
      <w:r w:rsidR="00FE3308" w:rsidRPr="00FE3308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05B96A3A" w14:textId="77777777" w:rsidR="00B96976" w:rsidRDefault="00FE3308" w:rsidP="00DE45E5">
      <w:pPr>
        <w:spacing w:line="276" w:lineRule="auto"/>
        <w:ind w:right="-3"/>
        <w:rPr>
          <w:rFonts w:ascii="Arial" w:hAnsi="Arial" w:cs="Arial"/>
          <w:i/>
          <w:iCs/>
          <w:sz w:val="16"/>
          <w:szCs w:val="16"/>
        </w:rPr>
      </w:pPr>
      <w:r w:rsidRPr="00FE3308">
        <w:rPr>
          <w:rFonts w:ascii="Arial" w:hAnsi="Arial" w:cs="Arial"/>
          <w:i/>
          <w:iCs/>
          <w:sz w:val="16"/>
          <w:szCs w:val="16"/>
        </w:rPr>
        <w:t>Wykonawcy wspólnie ubiegającego się o udzielenie zamówienia</w:t>
      </w:r>
      <w:r w:rsidR="00B96976">
        <w:rPr>
          <w:rFonts w:ascii="Arial" w:hAnsi="Arial" w:cs="Arial"/>
          <w:i/>
          <w:iCs/>
          <w:sz w:val="16"/>
          <w:szCs w:val="16"/>
        </w:rPr>
        <w:t>/</w:t>
      </w:r>
    </w:p>
    <w:p w14:paraId="22CDC80F" w14:textId="16FD6892" w:rsidR="00F14037" w:rsidRPr="00FE3308" w:rsidRDefault="00B96976" w:rsidP="00DE45E5">
      <w:pPr>
        <w:spacing w:line="276" w:lineRule="auto"/>
        <w:ind w:right="-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podmiotu udostępniającego zasoby</w:t>
      </w:r>
      <w:r w:rsidR="00F14037" w:rsidRPr="00FE3308">
        <w:rPr>
          <w:rFonts w:ascii="Arial" w:hAnsi="Arial" w:cs="Arial"/>
          <w:i/>
          <w:iCs/>
          <w:sz w:val="16"/>
          <w:szCs w:val="16"/>
        </w:rPr>
        <w:t xml:space="preserve">)                </w:t>
      </w:r>
      <w:r w:rsidR="00F14037" w:rsidRPr="00FE3308">
        <w:rPr>
          <w:rFonts w:ascii="Arial" w:hAnsi="Arial" w:cs="Arial"/>
          <w:b/>
          <w:i/>
          <w:iCs/>
          <w:sz w:val="16"/>
          <w:szCs w:val="16"/>
        </w:rPr>
        <w:t xml:space="preserve">                  </w:t>
      </w:r>
    </w:p>
    <w:p w14:paraId="4B80B826" w14:textId="5D13AFA3" w:rsidR="00F14037" w:rsidRDefault="00F14037" w:rsidP="00F14037">
      <w:pPr>
        <w:spacing w:line="360" w:lineRule="auto"/>
        <w:ind w:right="-3"/>
        <w:rPr>
          <w:rFonts w:ascii="Arial" w:hAnsi="Arial" w:cs="Arial"/>
          <w:b/>
          <w:sz w:val="18"/>
          <w:szCs w:val="18"/>
        </w:rPr>
      </w:pPr>
      <w:r w:rsidRPr="0002386F">
        <w:rPr>
          <w:rFonts w:ascii="Arial" w:hAnsi="Arial" w:cs="Arial"/>
          <w:b/>
          <w:sz w:val="18"/>
          <w:szCs w:val="18"/>
        </w:rPr>
        <w:t xml:space="preserve">       </w:t>
      </w:r>
    </w:p>
    <w:p w14:paraId="5745E73D" w14:textId="77777777" w:rsidR="00FE3308" w:rsidRPr="0002386F" w:rsidRDefault="00FE3308" w:rsidP="00F14037">
      <w:pPr>
        <w:spacing w:line="360" w:lineRule="auto"/>
        <w:ind w:right="-3"/>
        <w:rPr>
          <w:rFonts w:ascii="Arial" w:hAnsi="Arial" w:cs="Arial"/>
          <w:b/>
          <w:sz w:val="18"/>
          <w:szCs w:val="18"/>
        </w:rPr>
      </w:pPr>
    </w:p>
    <w:p w14:paraId="47477B50" w14:textId="4918F249" w:rsidR="00F14037" w:rsidRPr="00FE3308" w:rsidRDefault="00F14037" w:rsidP="00FE3308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FE3308">
        <w:rPr>
          <w:rFonts w:ascii="Arial" w:hAnsi="Arial" w:cs="Arial"/>
          <w:b/>
          <w:bCs/>
          <w:iCs/>
          <w:sz w:val="20"/>
          <w:szCs w:val="20"/>
        </w:rPr>
        <w:t xml:space="preserve">Oświadczenie </w:t>
      </w:r>
      <w:r w:rsidR="00FE3308" w:rsidRPr="00FE3308">
        <w:rPr>
          <w:rFonts w:ascii="Arial" w:hAnsi="Arial" w:cs="Arial"/>
          <w:b/>
          <w:bCs/>
          <w:iCs/>
          <w:sz w:val="20"/>
          <w:szCs w:val="20"/>
        </w:rPr>
        <w:t>o aktualności informacji zawartych w oświadczeniu wstępnym</w:t>
      </w:r>
    </w:p>
    <w:p w14:paraId="1C52994F" w14:textId="77777777" w:rsidR="00F14037" w:rsidRPr="0002386F" w:rsidRDefault="00F14037" w:rsidP="00F14037">
      <w:pPr>
        <w:pStyle w:val="Akapitzlist"/>
        <w:spacing w:before="120" w:after="120" w:line="360" w:lineRule="auto"/>
        <w:ind w:left="0" w:right="-3"/>
        <w:jc w:val="both"/>
        <w:rPr>
          <w:rFonts w:ascii="Arial" w:hAnsi="Arial" w:cs="Arial"/>
          <w:bCs/>
          <w:sz w:val="18"/>
          <w:szCs w:val="18"/>
        </w:rPr>
      </w:pPr>
    </w:p>
    <w:p w14:paraId="0E02E004" w14:textId="3C1C9B13" w:rsidR="00E1671D" w:rsidRPr="00E1671D" w:rsidRDefault="00F14037" w:rsidP="00E1671D">
      <w:pPr>
        <w:pStyle w:val="Akapitzlist"/>
        <w:spacing w:after="120" w:line="360" w:lineRule="auto"/>
        <w:ind w:left="-284" w:right="-283"/>
        <w:jc w:val="both"/>
        <w:rPr>
          <w:rFonts w:ascii="Arial" w:hAnsi="Arial" w:cs="Arial"/>
          <w:b/>
          <w:sz w:val="18"/>
          <w:szCs w:val="18"/>
        </w:rPr>
      </w:pPr>
      <w:r w:rsidRPr="0002386F">
        <w:rPr>
          <w:rFonts w:ascii="Arial" w:hAnsi="Arial" w:cs="Arial"/>
          <w:bCs/>
          <w:sz w:val="18"/>
          <w:szCs w:val="18"/>
        </w:rPr>
        <w:t xml:space="preserve">do postępowania o zamówienie </w:t>
      </w:r>
      <w:r w:rsidRPr="0064534C">
        <w:rPr>
          <w:rFonts w:ascii="Arial" w:hAnsi="Arial" w:cs="Arial"/>
          <w:bCs/>
          <w:sz w:val="18"/>
          <w:szCs w:val="18"/>
        </w:rPr>
        <w:t xml:space="preserve">publiczne </w:t>
      </w:r>
      <w:r w:rsidR="00036CFE" w:rsidRPr="0064534C">
        <w:rPr>
          <w:rFonts w:ascii="Arial" w:hAnsi="Arial" w:cs="Arial"/>
          <w:bCs/>
          <w:sz w:val="18"/>
          <w:szCs w:val="18"/>
        </w:rPr>
        <w:t xml:space="preserve">nr </w:t>
      </w:r>
      <w:r w:rsidR="00036CFE" w:rsidRPr="0064534C">
        <w:rPr>
          <w:rFonts w:ascii="Arial" w:hAnsi="Arial" w:cs="Arial"/>
          <w:b/>
          <w:sz w:val="18"/>
          <w:szCs w:val="18"/>
        </w:rPr>
        <w:t>5B10.291.1.</w:t>
      </w:r>
      <w:r w:rsidR="00E1671D">
        <w:rPr>
          <w:rFonts w:ascii="Arial" w:hAnsi="Arial" w:cs="Arial"/>
          <w:b/>
          <w:sz w:val="18"/>
          <w:szCs w:val="18"/>
        </w:rPr>
        <w:t>50</w:t>
      </w:r>
      <w:r w:rsidR="00036CFE" w:rsidRPr="0064534C">
        <w:rPr>
          <w:rFonts w:ascii="Arial" w:hAnsi="Arial" w:cs="Arial"/>
          <w:b/>
          <w:sz w:val="18"/>
          <w:szCs w:val="18"/>
        </w:rPr>
        <w:t>.202</w:t>
      </w:r>
      <w:r w:rsidR="00120408">
        <w:rPr>
          <w:rFonts w:ascii="Arial" w:hAnsi="Arial" w:cs="Arial"/>
          <w:b/>
          <w:sz w:val="18"/>
          <w:szCs w:val="18"/>
        </w:rPr>
        <w:t>6</w:t>
      </w:r>
      <w:r w:rsidR="00036CFE" w:rsidRPr="0064534C">
        <w:rPr>
          <w:rFonts w:ascii="Arial" w:hAnsi="Arial" w:cs="Arial"/>
          <w:b/>
          <w:sz w:val="18"/>
          <w:szCs w:val="18"/>
        </w:rPr>
        <w:t>.</w:t>
      </w:r>
      <w:r w:rsidR="00E1671D">
        <w:rPr>
          <w:rFonts w:ascii="Arial" w:hAnsi="Arial" w:cs="Arial"/>
          <w:b/>
          <w:sz w:val="18"/>
          <w:szCs w:val="18"/>
        </w:rPr>
        <w:t>MZ</w:t>
      </w:r>
      <w:r w:rsidR="00036CFE" w:rsidRPr="0064534C">
        <w:rPr>
          <w:rFonts w:ascii="Arial" w:hAnsi="Arial" w:cs="Arial"/>
          <w:bCs/>
          <w:sz w:val="18"/>
          <w:szCs w:val="18"/>
        </w:rPr>
        <w:t xml:space="preserve"> </w:t>
      </w:r>
      <w:r w:rsidRPr="0064534C">
        <w:rPr>
          <w:rFonts w:ascii="Arial" w:hAnsi="Arial" w:cs="Arial"/>
          <w:bCs/>
          <w:sz w:val="18"/>
          <w:szCs w:val="18"/>
        </w:rPr>
        <w:t xml:space="preserve">na </w:t>
      </w:r>
      <w:r w:rsidR="00E1671D" w:rsidRPr="00E1671D">
        <w:rPr>
          <w:rFonts w:ascii="Arial" w:hAnsi="Arial" w:cs="Arial"/>
          <w:b/>
          <w:sz w:val="18"/>
          <w:szCs w:val="18"/>
        </w:rPr>
        <w:t>w</w:t>
      </w:r>
      <w:r w:rsidR="00E1671D" w:rsidRPr="00E1671D">
        <w:rPr>
          <w:rFonts w:ascii="Arial" w:hAnsi="Arial" w:cs="Arial"/>
          <w:b/>
          <w:bCs/>
          <w:iCs/>
          <w:sz w:val="18"/>
          <w:szCs w:val="18"/>
        </w:rPr>
        <w:t xml:space="preserve">ykonanie robót budowlanych polegających </w:t>
      </w:r>
      <w:r w:rsidR="00DB08AE">
        <w:rPr>
          <w:rFonts w:ascii="Arial" w:hAnsi="Arial" w:cs="Arial"/>
          <w:b/>
          <w:bCs/>
          <w:iCs/>
          <w:sz w:val="18"/>
          <w:szCs w:val="18"/>
        </w:rPr>
        <w:br/>
      </w:r>
      <w:r w:rsidR="00E1671D" w:rsidRPr="00E1671D">
        <w:rPr>
          <w:rFonts w:ascii="Arial" w:hAnsi="Arial" w:cs="Arial"/>
          <w:b/>
          <w:bCs/>
          <w:iCs/>
          <w:sz w:val="18"/>
          <w:szCs w:val="18"/>
        </w:rPr>
        <w:t>na rozbudowie systemu monitoringu CCTV w budynku Wydziału Historycznego Uniwersytetu Gdańskiego</w:t>
      </w:r>
      <w:r w:rsidR="00DB08AE">
        <w:rPr>
          <w:rFonts w:ascii="Arial" w:hAnsi="Arial" w:cs="Arial"/>
          <w:b/>
          <w:bCs/>
          <w:iCs/>
          <w:sz w:val="18"/>
          <w:szCs w:val="18"/>
        </w:rPr>
        <w:br/>
      </w:r>
      <w:r w:rsidR="00E1671D" w:rsidRPr="00E1671D">
        <w:rPr>
          <w:rFonts w:ascii="Arial" w:hAnsi="Arial" w:cs="Arial"/>
          <w:b/>
          <w:bCs/>
          <w:iCs/>
          <w:sz w:val="18"/>
          <w:szCs w:val="18"/>
        </w:rPr>
        <w:t xml:space="preserve">przy ul. Bielańskiej 5 </w:t>
      </w:r>
      <w:r w:rsidR="00FC57FD">
        <w:rPr>
          <w:rFonts w:ascii="Arial" w:hAnsi="Arial" w:cs="Arial"/>
          <w:b/>
          <w:bCs/>
          <w:iCs/>
          <w:sz w:val="18"/>
          <w:szCs w:val="18"/>
        </w:rPr>
        <w:t>w</w:t>
      </w:r>
      <w:r w:rsidR="00E1671D" w:rsidRPr="00E1671D">
        <w:rPr>
          <w:rFonts w:ascii="Arial" w:hAnsi="Arial" w:cs="Arial"/>
          <w:b/>
          <w:bCs/>
          <w:iCs/>
          <w:sz w:val="18"/>
          <w:szCs w:val="18"/>
        </w:rPr>
        <w:t xml:space="preserve"> Gdańsk</w:t>
      </w:r>
      <w:r w:rsidR="00FC57FD">
        <w:rPr>
          <w:rFonts w:ascii="Arial" w:hAnsi="Arial" w:cs="Arial"/>
          <w:b/>
          <w:bCs/>
          <w:iCs/>
          <w:sz w:val="18"/>
          <w:szCs w:val="18"/>
        </w:rPr>
        <w:t>u</w:t>
      </w:r>
      <w:r w:rsidR="00D044BA">
        <w:rPr>
          <w:rFonts w:ascii="Arial" w:hAnsi="Arial" w:cs="Arial"/>
          <w:b/>
          <w:bCs/>
          <w:iCs/>
          <w:sz w:val="18"/>
          <w:szCs w:val="18"/>
        </w:rPr>
        <w:t>.</w:t>
      </w:r>
    </w:p>
    <w:p w14:paraId="79B8427E" w14:textId="77777777" w:rsidR="0072534A" w:rsidRPr="00D57992" w:rsidRDefault="0072534A" w:rsidP="00050BB6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14:paraId="7CD98710" w14:textId="6B70A64E" w:rsidR="00CD3AA0" w:rsidRPr="00CD3AA0" w:rsidRDefault="004806A6" w:rsidP="00732226">
      <w:pPr>
        <w:suppressAutoHyphens w:val="0"/>
        <w:autoSpaceDE w:val="0"/>
        <w:autoSpaceDN w:val="0"/>
        <w:adjustRightInd w:val="0"/>
        <w:spacing w:line="360" w:lineRule="auto"/>
        <w:ind w:left="-284" w:right="-283"/>
        <w:jc w:val="both"/>
        <w:rPr>
          <w:rFonts w:ascii="Arial" w:hAnsi="Arial" w:cs="Arial"/>
          <w:sz w:val="18"/>
          <w:szCs w:val="18"/>
        </w:rPr>
      </w:pPr>
      <w:r w:rsidRPr="00D57992">
        <w:rPr>
          <w:rFonts w:ascii="Arial" w:hAnsi="Arial" w:cs="Arial"/>
          <w:sz w:val="18"/>
          <w:szCs w:val="18"/>
        </w:rPr>
        <w:t>J</w:t>
      </w:r>
      <w:r w:rsidR="0017527D" w:rsidRPr="00D57992">
        <w:rPr>
          <w:rFonts w:ascii="Arial" w:hAnsi="Arial" w:cs="Arial"/>
          <w:sz w:val="18"/>
          <w:szCs w:val="18"/>
        </w:rPr>
        <w:t>a</w:t>
      </w:r>
      <w:r w:rsidR="00FE3308">
        <w:rPr>
          <w:rFonts w:ascii="Arial" w:hAnsi="Arial" w:cs="Arial"/>
          <w:sz w:val="18"/>
          <w:szCs w:val="18"/>
        </w:rPr>
        <w:t>/</w:t>
      </w:r>
      <w:r w:rsidR="0017527D" w:rsidRPr="00D57992">
        <w:rPr>
          <w:rFonts w:ascii="Arial" w:hAnsi="Arial" w:cs="Arial"/>
          <w:sz w:val="18"/>
          <w:szCs w:val="18"/>
        </w:rPr>
        <w:t>my</w:t>
      </w:r>
      <w:r w:rsidR="00AA4A66" w:rsidRPr="009A0EFF">
        <w:rPr>
          <w:rFonts w:ascii="Arial" w:hAnsi="Arial" w:cs="Arial"/>
          <w:color w:val="FF0000"/>
          <w:sz w:val="18"/>
          <w:szCs w:val="18"/>
          <w:vertAlign w:val="superscript"/>
        </w:rPr>
        <w:t>*</w:t>
      </w:r>
      <w:r w:rsidR="00F14037">
        <w:rPr>
          <w:rFonts w:ascii="Arial" w:hAnsi="Arial" w:cs="Arial"/>
          <w:sz w:val="18"/>
          <w:szCs w:val="18"/>
        </w:rPr>
        <w:t xml:space="preserve"> </w:t>
      </w:r>
      <w:r w:rsidR="0017527D" w:rsidRPr="00D57992">
        <w:rPr>
          <w:rFonts w:ascii="Arial" w:hAnsi="Arial" w:cs="Arial"/>
          <w:sz w:val="18"/>
          <w:szCs w:val="18"/>
        </w:rPr>
        <w:t>niżej podpisany</w:t>
      </w:r>
      <w:r w:rsidR="00FE3308">
        <w:rPr>
          <w:rFonts w:ascii="Arial" w:hAnsi="Arial" w:cs="Arial"/>
          <w:sz w:val="18"/>
          <w:szCs w:val="18"/>
        </w:rPr>
        <w:t>/</w:t>
      </w:r>
      <w:r w:rsidR="009A0EFF">
        <w:rPr>
          <w:rFonts w:ascii="Arial" w:hAnsi="Arial" w:cs="Arial"/>
          <w:sz w:val="18"/>
          <w:szCs w:val="18"/>
        </w:rPr>
        <w:t>-n</w:t>
      </w:r>
      <w:r w:rsidR="00F14037">
        <w:rPr>
          <w:rFonts w:ascii="Arial" w:hAnsi="Arial" w:cs="Arial"/>
          <w:sz w:val="18"/>
          <w:szCs w:val="18"/>
        </w:rPr>
        <w:t>i</w:t>
      </w:r>
      <w:r w:rsidR="00AA4A66" w:rsidRPr="009A0EFF">
        <w:rPr>
          <w:rFonts w:ascii="Arial" w:hAnsi="Arial" w:cs="Arial"/>
          <w:color w:val="FF0000"/>
          <w:sz w:val="18"/>
          <w:szCs w:val="18"/>
          <w:vertAlign w:val="superscript"/>
        </w:rPr>
        <w:t>*</w:t>
      </w:r>
      <w:r w:rsidR="0017527D" w:rsidRPr="009A0EFF">
        <w:rPr>
          <w:rFonts w:ascii="Arial" w:hAnsi="Arial" w:cs="Arial"/>
          <w:color w:val="FF0000"/>
          <w:sz w:val="18"/>
          <w:szCs w:val="18"/>
        </w:rPr>
        <w:t xml:space="preserve"> </w:t>
      </w:r>
      <w:r w:rsidR="00FE3308" w:rsidRPr="00FE3308">
        <w:rPr>
          <w:rFonts w:ascii="Arial" w:hAnsi="Arial" w:cs="Arial"/>
          <w:sz w:val="18"/>
          <w:szCs w:val="18"/>
        </w:rPr>
        <w:t>oświadczam/</w:t>
      </w:r>
      <w:r w:rsidR="00DE45E5">
        <w:rPr>
          <w:rFonts w:ascii="Arial" w:hAnsi="Arial" w:cs="Arial"/>
          <w:sz w:val="18"/>
          <w:szCs w:val="18"/>
        </w:rPr>
        <w:t>-</w:t>
      </w:r>
      <w:r w:rsidR="00FE3308" w:rsidRPr="00FE3308">
        <w:rPr>
          <w:rFonts w:ascii="Arial" w:hAnsi="Arial" w:cs="Arial"/>
          <w:sz w:val="18"/>
          <w:szCs w:val="18"/>
        </w:rPr>
        <w:t>my</w:t>
      </w:r>
      <w:r w:rsidR="00FE3308" w:rsidRPr="009A0EFF">
        <w:rPr>
          <w:rFonts w:ascii="Arial" w:hAnsi="Arial" w:cs="Arial"/>
          <w:color w:val="FF0000"/>
          <w:sz w:val="18"/>
          <w:szCs w:val="18"/>
          <w:vertAlign w:val="superscript"/>
        </w:rPr>
        <w:t>*</w:t>
      </w:r>
      <w:r w:rsidR="00FE3308" w:rsidRPr="00FE3308">
        <w:rPr>
          <w:rFonts w:ascii="Arial" w:hAnsi="Arial" w:cs="Arial"/>
          <w:sz w:val="18"/>
          <w:szCs w:val="18"/>
        </w:rPr>
        <w:t xml:space="preserve">, że informacje zawarte w oświadczeniu wstępnym złożonym wraz z ofertą, </w:t>
      </w:r>
      <w:r w:rsidR="00732226">
        <w:rPr>
          <w:rFonts w:ascii="Arial" w:hAnsi="Arial" w:cs="Arial"/>
          <w:sz w:val="18"/>
          <w:szCs w:val="18"/>
        </w:rPr>
        <w:br/>
      </w:r>
      <w:r w:rsidR="00FE3308" w:rsidRPr="00FE3308">
        <w:rPr>
          <w:rFonts w:ascii="Arial" w:hAnsi="Arial" w:cs="Arial"/>
          <w:sz w:val="18"/>
          <w:szCs w:val="18"/>
        </w:rPr>
        <w:t>w</w:t>
      </w:r>
      <w:r w:rsidR="00732226">
        <w:rPr>
          <w:rFonts w:ascii="Arial" w:hAnsi="Arial" w:cs="Arial"/>
          <w:sz w:val="18"/>
          <w:szCs w:val="18"/>
        </w:rPr>
        <w:t xml:space="preserve"> </w:t>
      </w:r>
      <w:r w:rsidR="00FE3308" w:rsidRPr="00FE3308">
        <w:rPr>
          <w:rFonts w:ascii="Arial" w:hAnsi="Arial" w:cs="Arial"/>
          <w:sz w:val="18"/>
          <w:szCs w:val="18"/>
        </w:rPr>
        <w:t>zakresie podstaw wykluczenia z postępowania, wskazanych przez Zamawiającego w rozdziale VI</w:t>
      </w:r>
      <w:r w:rsidR="00643ECE">
        <w:rPr>
          <w:rFonts w:ascii="Arial" w:hAnsi="Arial" w:cs="Arial"/>
          <w:sz w:val="18"/>
          <w:szCs w:val="18"/>
        </w:rPr>
        <w:t>I</w:t>
      </w:r>
      <w:r w:rsidR="00FE3308" w:rsidRPr="00FE3308">
        <w:rPr>
          <w:rFonts w:ascii="Arial" w:hAnsi="Arial" w:cs="Arial"/>
          <w:sz w:val="18"/>
          <w:szCs w:val="18"/>
        </w:rPr>
        <w:t xml:space="preserve"> SWZ, pozostają aktualne na dzień złożenia niniejszego oświadczenia</w:t>
      </w:r>
      <w:r w:rsidR="00FE3308">
        <w:rPr>
          <w:rFonts w:ascii="Arial" w:hAnsi="Arial" w:cs="Arial"/>
          <w:sz w:val="18"/>
          <w:szCs w:val="18"/>
        </w:rPr>
        <w:t>.</w:t>
      </w:r>
    </w:p>
    <w:p w14:paraId="4F8179C0" w14:textId="6ECEA964" w:rsidR="00FE3308" w:rsidRDefault="00FE3308" w:rsidP="00050BB6">
      <w:pPr>
        <w:spacing w:line="276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</w:p>
    <w:p w14:paraId="094563B5" w14:textId="77777777" w:rsidR="00E80D9F" w:rsidRDefault="00E80D9F" w:rsidP="00050BB6">
      <w:pPr>
        <w:spacing w:line="276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</w:p>
    <w:p w14:paraId="6F666735" w14:textId="77777777" w:rsidR="00FE3308" w:rsidRDefault="00FE3308" w:rsidP="00050BB6">
      <w:pPr>
        <w:spacing w:line="276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</w:p>
    <w:p w14:paraId="5F72FBF2" w14:textId="35288AED" w:rsidR="00641E80" w:rsidRPr="0033328B" w:rsidRDefault="00641E80" w:rsidP="00732226">
      <w:pPr>
        <w:spacing w:line="276" w:lineRule="auto"/>
        <w:ind w:hanging="284"/>
        <w:jc w:val="both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33328B">
        <w:rPr>
          <w:rFonts w:ascii="Arial" w:hAnsi="Arial" w:cs="Arial"/>
          <w:b/>
          <w:bCs/>
          <w:i/>
          <w:sz w:val="18"/>
          <w:szCs w:val="18"/>
          <w:u w:val="single"/>
        </w:rPr>
        <w:t>OŚWIADCZENIE DOTYCZĄCE PODANYCH INFORMACJI</w:t>
      </w:r>
      <w:r w:rsidRPr="00DE45E5">
        <w:rPr>
          <w:rFonts w:ascii="Arial" w:hAnsi="Arial" w:cs="Arial"/>
          <w:b/>
          <w:bCs/>
          <w:i/>
          <w:sz w:val="18"/>
          <w:szCs w:val="18"/>
        </w:rPr>
        <w:t>:</w:t>
      </w:r>
    </w:p>
    <w:p w14:paraId="59384D20" w14:textId="28AF3DCF" w:rsidR="00641E80" w:rsidRPr="00FE3308" w:rsidRDefault="00641E80" w:rsidP="00732226">
      <w:pPr>
        <w:spacing w:before="240" w:line="360" w:lineRule="auto"/>
        <w:ind w:left="-284" w:right="-283"/>
        <w:jc w:val="both"/>
        <w:rPr>
          <w:rFonts w:ascii="Arial" w:hAnsi="Arial" w:cs="Arial"/>
          <w:i/>
          <w:sz w:val="18"/>
          <w:szCs w:val="18"/>
        </w:rPr>
      </w:pPr>
      <w:r w:rsidRPr="00FE3308">
        <w:rPr>
          <w:rFonts w:ascii="Arial" w:hAnsi="Arial" w:cs="Arial"/>
          <w:i/>
          <w:sz w:val="18"/>
          <w:szCs w:val="18"/>
        </w:rPr>
        <w:t>Oświadczam, że wszystkie</w:t>
      </w:r>
      <w:r w:rsidR="00DE018E" w:rsidRPr="00FE3308">
        <w:rPr>
          <w:rFonts w:ascii="Arial" w:hAnsi="Arial" w:cs="Arial"/>
          <w:i/>
          <w:sz w:val="18"/>
          <w:szCs w:val="18"/>
        </w:rPr>
        <w:t xml:space="preserve"> podane w</w:t>
      </w:r>
      <w:r w:rsidR="00CD3AA0" w:rsidRPr="00FE3308">
        <w:rPr>
          <w:rFonts w:ascii="Arial" w:hAnsi="Arial" w:cs="Arial"/>
          <w:i/>
          <w:sz w:val="18"/>
          <w:szCs w:val="18"/>
        </w:rPr>
        <w:t xml:space="preserve"> </w:t>
      </w:r>
      <w:r w:rsidR="00DE018E" w:rsidRPr="00FE3308">
        <w:rPr>
          <w:rFonts w:ascii="Arial" w:hAnsi="Arial" w:cs="Arial"/>
          <w:i/>
          <w:sz w:val="18"/>
          <w:szCs w:val="18"/>
        </w:rPr>
        <w:t xml:space="preserve">tym oświadczeniu informacje </w:t>
      </w:r>
      <w:r w:rsidRPr="00FE3308">
        <w:rPr>
          <w:rFonts w:ascii="Arial" w:hAnsi="Arial" w:cs="Arial"/>
          <w:i/>
          <w:sz w:val="18"/>
          <w:szCs w:val="18"/>
        </w:rPr>
        <w:t xml:space="preserve">są aktualne i zgodne z prawdą oraz zostały przedstawione z pełną świadomością konsekwencji wprowadzenia Zamawiającego w błąd przy przedstawianiu informacji. </w:t>
      </w:r>
    </w:p>
    <w:p w14:paraId="544B959C" w14:textId="77777777" w:rsidR="005A2CBD" w:rsidRPr="00D57992" w:rsidRDefault="005A2CBD" w:rsidP="00050BB6">
      <w:pPr>
        <w:spacing w:line="276" w:lineRule="auto"/>
        <w:ind w:left="-142" w:right="-143"/>
        <w:jc w:val="right"/>
        <w:rPr>
          <w:rFonts w:ascii="Arial" w:hAnsi="Arial" w:cs="Arial"/>
          <w:sz w:val="20"/>
          <w:szCs w:val="20"/>
        </w:rPr>
      </w:pPr>
    </w:p>
    <w:p w14:paraId="7C7DBC67" w14:textId="77777777" w:rsidR="00DB129E" w:rsidRPr="00D57992" w:rsidRDefault="00DB129E" w:rsidP="00DB129E">
      <w:pPr>
        <w:spacing w:line="276" w:lineRule="auto"/>
        <w:ind w:right="-3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04E19B80" w14:textId="20384394" w:rsidR="00DB129E" w:rsidRPr="00D57992" w:rsidRDefault="001D0B81" w:rsidP="00732226">
      <w:pPr>
        <w:spacing w:line="276" w:lineRule="auto"/>
        <w:ind w:right="-3" w:hanging="284"/>
        <w:jc w:val="both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b/>
          <w:bCs/>
          <w:iCs/>
          <w:color w:val="FF0000"/>
          <w:sz w:val="16"/>
          <w:szCs w:val="16"/>
          <w:u w:val="single"/>
        </w:rPr>
        <w:t>Podpis Wykonawcy zgodnie z zapisami SWZ</w:t>
      </w:r>
      <w:r w:rsidRPr="00920B28">
        <w:rPr>
          <w:rFonts w:ascii="Arial" w:hAnsi="Arial" w:cs="Arial"/>
          <w:b/>
          <w:bCs/>
          <w:iCs/>
          <w:color w:val="FF0000"/>
          <w:sz w:val="16"/>
          <w:szCs w:val="16"/>
        </w:rPr>
        <w:t>.</w:t>
      </w:r>
      <w:r w:rsidR="00DB129E" w:rsidRPr="00920B28">
        <w:rPr>
          <w:rFonts w:ascii="Arial" w:hAnsi="Arial" w:cs="Arial"/>
          <w:iCs/>
          <w:color w:val="FF0000"/>
          <w:sz w:val="16"/>
          <w:szCs w:val="16"/>
        </w:rPr>
        <w:t xml:space="preserve">  </w:t>
      </w:r>
      <w:r w:rsidR="00DB129E" w:rsidRPr="00D57992">
        <w:rPr>
          <w:rFonts w:ascii="Arial" w:hAnsi="Arial" w:cs="Arial"/>
          <w:iCs/>
          <w:color w:val="FF0000"/>
          <w:sz w:val="16"/>
          <w:szCs w:val="16"/>
        </w:rPr>
        <w:t xml:space="preserve">                                </w:t>
      </w:r>
    </w:p>
    <w:p w14:paraId="559626E6" w14:textId="77777777" w:rsidR="003244CE" w:rsidRPr="00D57992" w:rsidRDefault="003244CE" w:rsidP="00050BB6">
      <w:pPr>
        <w:spacing w:line="276" w:lineRule="auto"/>
        <w:ind w:left="-142" w:right="-143"/>
        <w:jc w:val="right"/>
        <w:rPr>
          <w:rFonts w:ascii="Arial" w:hAnsi="Arial" w:cs="Arial"/>
          <w:sz w:val="20"/>
          <w:szCs w:val="20"/>
        </w:rPr>
      </w:pPr>
    </w:p>
    <w:p w14:paraId="7358BE68" w14:textId="77777777" w:rsidR="00DB129E" w:rsidRPr="00D57992" w:rsidRDefault="00DB129E" w:rsidP="00050BB6">
      <w:pPr>
        <w:spacing w:line="276" w:lineRule="auto"/>
        <w:ind w:left="-142" w:right="-143" w:firstLine="426"/>
        <w:rPr>
          <w:rFonts w:ascii="Arial" w:hAnsi="Arial" w:cs="Arial"/>
          <w:i/>
          <w:iCs/>
          <w:sz w:val="18"/>
          <w:szCs w:val="18"/>
        </w:rPr>
      </w:pPr>
    </w:p>
    <w:p w14:paraId="382AEE06" w14:textId="1CA39D9E" w:rsidR="00CD3AA0" w:rsidRDefault="00CD3AA0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BE28154" w14:textId="4B883F91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4FB8587" w14:textId="003E5C72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36D3111" w14:textId="3F004719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0C4F25EC" w14:textId="536E7EFD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510A88D9" w14:textId="1C30DDFA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19C07DF0" w14:textId="08AC29EC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FD0EC05" w14:textId="1CFB58E1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18D7A24" w14:textId="5B939F14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94AA09A" w14:textId="4F0001B8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E4EDE83" w14:textId="42BB2C4B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219F17E2" w14:textId="6F63FC62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7760B4D" w14:textId="781540D7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0B52A87" w14:textId="712D6A70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6592C04" w14:textId="55FA93DB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090722E3" w14:textId="71D20846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1EC8D286" w14:textId="77777777" w:rsidR="00732226" w:rsidRDefault="00732226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72A14056" w14:textId="77777777" w:rsidR="00732226" w:rsidRDefault="00732226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27C0F2AE" w14:textId="77777777" w:rsidR="00732226" w:rsidRDefault="00732226" w:rsidP="000856F1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18A1AB55" w14:textId="237E6FDE" w:rsidR="000138B3" w:rsidRPr="009A0EFF" w:rsidRDefault="003223C2" w:rsidP="00AA4A66">
      <w:pPr>
        <w:spacing w:line="276" w:lineRule="auto"/>
        <w:ind w:left="-142" w:right="-143" w:hanging="142"/>
        <w:rPr>
          <w:rFonts w:ascii="Arial" w:hAnsi="Arial" w:cs="Arial"/>
          <w:color w:val="FF0000"/>
          <w:sz w:val="16"/>
          <w:szCs w:val="16"/>
        </w:rPr>
      </w:pPr>
      <w:r w:rsidRPr="009A0EFF">
        <w:rPr>
          <w:rFonts w:ascii="Arial" w:hAnsi="Arial" w:cs="Arial"/>
          <w:i/>
          <w:iCs/>
          <w:color w:val="FF0000"/>
          <w:sz w:val="16"/>
          <w:szCs w:val="16"/>
        </w:rPr>
        <w:t>*</w:t>
      </w:r>
      <w:r w:rsidR="000138B3" w:rsidRPr="009A0EFF">
        <w:rPr>
          <w:rFonts w:ascii="Arial" w:hAnsi="Arial" w:cs="Arial"/>
          <w:i/>
          <w:iCs/>
          <w:color w:val="FF0000"/>
          <w:sz w:val="16"/>
          <w:szCs w:val="16"/>
        </w:rPr>
        <w:t xml:space="preserve"> </w:t>
      </w:r>
      <w:r w:rsidR="00FE3308" w:rsidRPr="009A0EFF">
        <w:rPr>
          <w:rFonts w:ascii="Arial" w:hAnsi="Arial" w:cs="Arial"/>
          <w:i/>
          <w:iCs/>
          <w:color w:val="FF0000"/>
          <w:sz w:val="16"/>
          <w:szCs w:val="16"/>
        </w:rPr>
        <w:t>skreślić niewłaściwe</w:t>
      </w:r>
    </w:p>
    <w:sectPr w:rsidR="000138B3" w:rsidRPr="009A0EFF" w:rsidSect="007B1A69">
      <w:headerReference w:type="default" r:id="rId10"/>
      <w:footerReference w:type="default" r:id="rId11"/>
      <w:pgSz w:w="11905" w:h="16837"/>
      <w:pgMar w:top="740" w:right="1273" w:bottom="851" w:left="1276" w:header="284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FA609" w14:textId="77777777" w:rsidR="00250502" w:rsidRDefault="00250502">
      <w:r>
        <w:separator/>
      </w:r>
    </w:p>
  </w:endnote>
  <w:endnote w:type="continuationSeparator" w:id="0">
    <w:p w14:paraId="0019D9AA" w14:textId="77777777" w:rsidR="00250502" w:rsidRDefault="0025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00"/>
    <w:family w:val="auto"/>
    <w:pitch w:val="default"/>
  </w:font>
  <w:font w:name="OpenSymbol">
    <w:altName w:val="Courier New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8F716" w14:textId="27F39033" w:rsidR="00050BB6" w:rsidRPr="00D57992" w:rsidRDefault="00050BB6" w:rsidP="00D57992">
    <w:pPr>
      <w:pBdr>
        <w:top w:val="single" w:sz="4" w:space="1" w:color="000000"/>
      </w:pBdr>
      <w:tabs>
        <w:tab w:val="center" w:pos="4536"/>
        <w:tab w:val="right" w:pos="9072"/>
      </w:tabs>
      <w:spacing w:before="240"/>
      <w:ind w:right="-3"/>
      <w:rPr>
        <w:rFonts w:ascii="Arial" w:hAnsi="Arial" w:cs="Arial"/>
        <w:sz w:val="16"/>
        <w:szCs w:val="16"/>
      </w:rPr>
    </w:pPr>
    <w:r w:rsidRPr="00D57992">
      <w:rPr>
        <w:rFonts w:ascii="Arial" w:hAnsi="Arial" w:cs="Arial"/>
        <w:sz w:val="16"/>
        <w:szCs w:val="16"/>
      </w:rPr>
      <w:t>Uniwersytet Gdański</w:t>
    </w:r>
    <w:r w:rsidR="00D57992">
      <w:rPr>
        <w:rFonts w:ascii="Arial" w:hAnsi="Arial" w:cs="Arial"/>
        <w:sz w:val="16"/>
        <w:szCs w:val="16"/>
      </w:rPr>
      <w:t>,</w:t>
    </w:r>
    <w:r w:rsidR="003244CE" w:rsidRPr="00D57992">
      <w:rPr>
        <w:rFonts w:ascii="Arial" w:hAnsi="Arial" w:cs="Arial"/>
        <w:sz w:val="16"/>
        <w:szCs w:val="16"/>
      </w:rPr>
      <w:t xml:space="preserve"> Centrum </w:t>
    </w:r>
    <w:r w:rsidR="001D1723">
      <w:rPr>
        <w:rFonts w:ascii="Arial" w:hAnsi="Arial" w:cs="Arial"/>
        <w:sz w:val="16"/>
        <w:szCs w:val="16"/>
      </w:rPr>
      <w:t>Zamówień Publicznych</w:t>
    </w:r>
    <w:r w:rsidR="00D57992">
      <w:rPr>
        <w:rFonts w:ascii="Arial" w:hAnsi="Arial" w:cs="Arial"/>
        <w:sz w:val="16"/>
        <w:szCs w:val="16"/>
      </w:rPr>
      <w:t>,</w:t>
    </w:r>
    <w:r w:rsidRPr="00D57992">
      <w:rPr>
        <w:rFonts w:ascii="Arial" w:hAnsi="Arial" w:cs="Arial"/>
        <w:sz w:val="16"/>
        <w:szCs w:val="16"/>
      </w:rPr>
      <w:t xml:space="preserve"> </w:t>
    </w:r>
    <w:r w:rsidR="00410855" w:rsidRPr="00D57992">
      <w:rPr>
        <w:rFonts w:ascii="Arial" w:hAnsi="Arial" w:cs="Arial"/>
        <w:sz w:val="16"/>
        <w:szCs w:val="16"/>
      </w:rPr>
      <w:t xml:space="preserve">Dział </w:t>
    </w:r>
    <w:r w:rsidR="001D1723" w:rsidRPr="001D1723">
      <w:rPr>
        <w:rFonts w:ascii="Arial" w:hAnsi="Arial" w:cs="Arial"/>
        <w:sz w:val="16"/>
        <w:szCs w:val="16"/>
      </w:rPr>
      <w:t>Zamówień Publicznych</w:t>
    </w:r>
    <w:r w:rsidRPr="00D57992">
      <w:rPr>
        <w:rFonts w:ascii="Arial" w:hAnsi="Arial" w:cs="Arial"/>
        <w:sz w:val="16"/>
        <w:szCs w:val="16"/>
      </w:rPr>
      <w:br/>
      <w:t xml:space="preserve">ul. </w:t>
    </w:r>
    <w:r w:rsidR="00120408">
      <w:rPr>
        <w:rFonts w:ascii="Arial" w:hAnsi="Arial" w:cs="Arial"/>
        <w:sz w:val="16"/>
        <w:szCs w:val="16"/>
      </w:rPr>
      <w:t>prof. Marii Janion 7</w:t>
    </w:r>
    <w:r w:rsidRPr="00D57992">
      <w:rPr>
        <w:rFonts w:ascii="Arial" w:hAnsi="Arial" w:cs="Arial"/>
        <w:sz w:val="16"/>
        <w:szCs w:val="16"/>
      </w:rPr>
      <w:t xml:space="preserve">, 80-309 Gdańsk, e-mail: </w:t>
    </w:r>
    <w:hyperlink r:id="rId1" w:history="1">
      <w:r w:rsidR="00A52CF4" w:rsidRPr="00CA578A">
        <w:rPr>
          <w:rStyle w:val="Hipercze"/>
          <w:rFonts w:ascii="Arial" w:hAnsi="Arial" w:cs="Arial"/>
          <w:sz w:val="16"/>
          <w:szCs w:val="16"/>
        </w:rPr>
        <w:t>sekretariatdzp@ug.edu.pl</w:t>
      </w:r>
    </w:hyperlink>
  </w:p>
  <w:p w14:paraId="66BBB944" w14:textId="77777777" w:rsidR="00050BB6" w:rsidRPr="00D57992" w:rsidRDefault="00050BB6" w:rsidP="00050BB6">
    <w:pPr>
      <w:pStyle w:val="Stopka"/>
      <w:jc w:val="right"/>
      <w:rPr>
        <w:rFonts w:ascii="Arial" w:hAnsi="Arial" w:cs="Arial"/>
        <w:sz w:val="16"/>
        <w:szCs w:val="16"/>
      </w:rPr>
    </w:pPr>
    <w:r w:rsidRPr="00D57992">
      <w:rPr>
        <w:rFonts w:ascii="Arial" w:hAnsi="Arial" w:cs="Arial"/>
        <w:sz w:val="16"/>
        <w:szCs w:val="16"/>
      </w:rPr>
      <w:fldChar w:fldCharType="begin"/>
    </w:r>
    <w:r w:rsidRPr="00D57992">
      <w:rPr>
        <w:rFonts w:ascii="Arial" w:hAnsi="Arial" w:cs="Arial"/>
        <w:sz w:val="16"/>
        <w:szCs w:val="16"/>
      </w:rPr>
      <w:instrText xml:space="preserve"> PAGE </w:instrText>
    </w:r>
    <w:r w:rsidRPr="00D57992">
      <w:rPr>
        <w:rFonts w:ascii="Arial" w:hAnsi="Arial" w:cs="Arial"/>
        <w:sz w:val="16"/>
        <w:szCs w:val="16"/>
      </w:rPr>
      <w:fldChar w:fldCharType="separate"/>
    </w:r>
    <w:r w:rsidR="002700C3" w:rsidRPr="00D57992">
      <w:rPr>
        <w:rFonts w:ascii="Arial" w:hAnsi="Arial" w:cs="Arial"/>
        <w:noProof/>
        <w:sz w:val="16"/>
        <w:szCs w:val="16"/>
      </w:rPr>
      <w:t>1</w:t>
    </w:r>
    <w:r w:rsidRPr="00D5799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16D9" w14:textId="77777777" w:rsidR="00250502" w:rsidRDefault="00250502">
      <w:r>
        <w:separator/>
      </w:r>
    </w:p>
  </w:footnote>
  <w:footnote w:type="continuationSeparator" w:id="0">
    <w:p w14:paraId="3175C5E9" w14:textId="77777777" w:rsidR="00250502" w:rsidRDefault="00250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3FFC3" w14:textId="082CD63C" w:rsidR="00F14037" w:rsidRPr="00F14037" w:rsidRDefault="005E2BD4" w:rsidP="00F14037">
    <w:pPr>
      <w:pBdr>
        <w:bottom w:val="single" w:sz="4" w:space="1" w:color="auto"/>
      </w:pBdr>
      <w:spacing w:after="60"/>
      <w:jc w:val="center"/>
      <w:rPr>
        <w:rFonts w:ascii="Arial" w:hAnsi="Arial" w:cs="Arial"/>
        <w:bCs/>
        <w:iCs/>
        <w:sz w:val="18"/>
        <w:szCs w:val="18"/>
      </w:rPr>
    </w:pPr>
    <w:r w:rsidRPr="00D57992">
      <w:rPr>
        <w:rFonts w:ascii="Arial" w:hAnsi="Arial" w:cs="Arial"/>
        <w:b/>
        <w:iCs/>
        <w:sz w:val="18"/>
        <w:szCs w:val="18"/>
      </w:rPr>
      <w:t xml:space="preserve">Załącznik nr </w:t>
    </w:r>
    <w:r w:rsidR="00F14037">
      <w:rPr>
        <w:rFonts w:ascii="Arial" w:hAnsi="Arial" w:cs="Arial"/>
        <w:b/>
        <w:iCs/>
        <w:sz w:val="18"/>
        <w:szCs w:val="18"/>
      </w:rPr>
      <w:t>3</w:t>
    </w:r>
    <w:r w:rsidR="00ED6B0D" w:rsidRPr="00D57992">
      <w:rPr>
        <w:rFonts w:ascii="Arial" w:hAnsi="Arial" w:cs="Arial"/>
        <w:b/>
        <w:iCs/>
        <w:sz w:val="18"/>
        <w:szCs w:val="18"/>
      </w:rPr>
      <w:t xml:space="preserve"> </w:t>
    </w:r>
    <w:r w:rsidRPr="00D57992">
      <w:rPr>
        <w:rFonts w:ascii="Arial" w:hAnsi="Arial" w:cs="Arial"/>
        <w:b/>
        <w:iCs/>
        <w:sz w:val="18"/>
        <w:szCs w:val="18"/>
      </w:rPr>
      <w:t xml:space="preserve">do </w:t>
    </w:r>
    <w:r w:rsidR="00D57992">
      <w:rPr>
        <w:rFonts w:ascii="Arial" w:hAnsi="Arial" w:cs="Arial"/>
        <w:b/>
        <w:iCs/>
        <w:sz w:val="18"/>
        <w:szCs w:val="18"/>
      </w:rPr>
      <w:t>SWZ</w:t>
    </w:r>
    <w:r w:rsidR="00DE45E5">
      <w:rPr>
        <w:rFonts w:ascii="Arial" w:hAnsi="Arial" w:cs="Arial"/>
        <w:iCs/>
        <w:sz w:val="18"/>
        <w:szCs w:val="18"/>
      </w:rPr>
      <w:t xml:space="preserve"> – </w:t>
    </w:r>
    <w:r w:rsidRPr="00D57992">
      <w:rPr>
        <w:rFonts w:ascii="Arial" w:hAnsi="Arial" w:cs="Arial"/>
        <w:iCs/>
        <w:sz w:val="18"/>
        <w:szCs w:val="18"/>
      </w:rPr>
      <w:t xml:space="preserve">postępowanie </w:t>
    </w:r>
    <w:r w:rsidRPr="00D57992">
      <w:rPr>
        <w:rFonts w:ascii="Arial" w:hAnsi="Arial" w:cs="Arial"/>
        <w:bCs/>
        <w:iCs/>
        <w:sz w:val="18"/>
        <w:szCs w:val="18"/>
      </w:rPr>
      <w:t xml:space="preserve">nr </w:t>
    </w:r>
    <w:r w:rsidR="00B72B52" w:rsidRPr="00D57992">
      <w:rPr>
        <w:rFonts w:ascii="Arial" w:hAnsi="Arial" w:cs="Arial"/>
        <w:bCs/>
        <w:iCs/>
        <w:sz w:val="18"/>
        <w:szCs w:val="18"/>
      </w:rPr>
      <w:t>5</w:t>
    </w:r>
    <w:r w:rsidR="00FE3308">
      <w:rPr>
        <w:rFonts w:ascii="Arial" w:hAnsi="Arial" w:cs="Arial"/>
        <w:bCs/>
        <w:iCs/>
        <w:sz w:val="18"/>
        <w:szCs w:val="18"/>
      </w:rPr>
      <w:t>B1</w:t>
    </w:r>
    <w:r w:rsidR="00B72B52" w:rsidRPr="00D57992">
      <w:rPr>
        <w:rFonts w:ascii="Arial" w:hAnsi="Arial" w:cs="Arial"/>
        <w:bCs/>
        <w:iCs/>
        <w:sz w:val="18"/>
        <w:szCs w:val="18"/>
      </w:rPr>
      <w:t>0.291.1.</w:t>
    </w:r>
    <w:r w:rsidR="00E1671D">
      <w:rPr>
        <w:rFonts w:ascii="Arial" w:hAnsi="Arial" w:cs="Arial"/>
        <w:bCs/>
        <w:iCs/>
        <w:sz w:val="18"/>
        <w:szCs w:val="18"/>
      </w:rPr>
      <w:t>50</w:t>
    </w:r>
    <w:r w:rsidRPr="00D57992">
      <w:rPr>
        <w:rFonts w:ascii="Arial" w:hAnsi="Arial" w:cs="Arial"/>
        <w:bCs/>
        <w:iCs/>
        <w:sz w:val="18"/>
        <w:szCs w:val="18"/>
      </w:rPr>
      <w:t>.202</w:t>
    </w:r>
    <w:r w:rsidR="00120408">
      <w:rPr>
        <w:rFonts w:ascii="Arial" w:hAnsi="Arial" w:cs="Arial"/>
        <w:bCs/>
        <w:iCs/>
        <w:sz w:val="18"/>
        <w:szCs w:val="18"/>
      </w:rPr>
      <w:t>6</w:t>
    </w:r>
    <w:r w:rsidRPr="00D57992">
      <w:rPr>
        <w:rFonts w:ascii="Arial" w:hAnsi="Arial" w:cs="Arial"/>
        <w:bCs/>
        <w:iCs/>
        <w:sz w:val="18"/>
        <w:szCs w:val="18"/>
      </w:rPr>
      <w:t>.</w:t>
    </w:r>
    <w:r w:rsidR="00E1671D">
      <w:rPr>
        <w:rFonts w:ascii="Arial" w:hAnsi="Arial" w:cs="Arial"/>
        <w:bCs/>
        <w:iCs/>
        <w:sz w:val="18"/>
        <w:szCs w:val="18"/>
      </w:rPr>
      <w:t>MZ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09E34FF"/>
    <w:multiLevelType w:val="hybridMultilevel"/>
    <w:tmpl w:val="CEE02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0294869">
    <w:abstractNumId w:val="36"/>
  </w:num>
  <w:num w:numId="2" w16cid:durableId="1739596879">
    <w:abstractNumId w:val="22"/>
  </w:num>
  <w:num w:numId="3" w16cid:durableId="894051926">
    <w:abstractNumId w:val="28"/>
  </w:num>
  <w:num w:numId="4" w16cid:durableId="17681152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839399">
    <w:abstractNumId w:val="6"/>
  </w:num>
  <w:num w:numId="6" w16cid:durableId="7034065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8422021">
    <w:abstractNumId w:val="14"/>
  </w:num>
  <w:num w:numId="8" w16cid:durableId="1394426493">
    <w:abstractNumId w:val="40"/>
  </w:num>
  <w:num w:numId="9" w16cid:durableId="236791317">
    <w:abstractNumId w:val="30"/>
  </w:num>
  <w:num w:numId="10" w16cid:durableId="1746561813">
    <w:abstractNumId w:val="16"/>
  </w:num>
  <w:num w:numId="11" w16cid:durableId="1769891078">
    <w:abstractNumId w:val="26"/>
  </w:num>
  <w:num w:numId="12" w16cid:durableId="371661881">
    <w:abstractNumId w:val="13"/>
  </w:num>
  <w:num w:numId="13" w16cid:durableId="1788743314">
    <w:abstractNumId w:val="11"/>
  </w:num>
  <w:num w:numId="14" w16cid:durableId="956062835">
    <w:abstractNumId w:val="34"/>
  </w:num>
  <w:num w:numId="15" w16cid:durableId="2123452190">
    <w:abstractNumId w:val="15"/>
  </w:num>
  <w:num w:numId="16" w16cid:durableId="463892980">
    <w:abstractNumId w:val="17"/>
  </w:num>
  <w:num w:numId="17" w16cid:durableId="1012336739">
    <w:abstractNumId w:val="37"/>
  </w:num>
  <w:num w:numId="18" w16cid:durableId="2000227552">
    <w:abstractNumId w:val="29"/>
  </w:num>
  <w:num w:numId="19" w16cid:durableId="733429260">
    <w:abstractNumId w:val="9"/>
  </w:num>
  <w:num w:numId="20" w16cid:durableId="1213925304">
    <w:abstractNumId w:val="10"/>
  </w:num>
  <w:num w:numId="21" w16cid:durableId="651522166">
    <w:abstractNumId w:val="33"/>
  </w:num>
  <w:num w:numId="22" w16cid:durableId="1153449529">
    <w:abstractNumId w:val="27"/>
  </w:num>
  <w:num w:numId="23" w16cid:durableId="2083718682">
    <w:abstractNumId w:val="25"/>
  </w:num>
  <w:num w:numId="24" w16cid:durableId="740907407">
    <w:abstractNumId w:val="20"/>
  </w:num>
  <w:num w:numId="25" w16cid:durableId="1130444067">
    <w:abstractNumId w:val="35"/>
  </w:num>
  <w:num w:numId="26" w16cid:durableId="956444258">
    <w:abstractNumId w:val="7"/>
  </w:num>
  <w:num w:numId="27" w16cid:durableId="167720522">
    <w:abstractNumId w:val="24"/>
  </w:num>
  <w:num w:numId="28" w16cid:durableId="258102749">
    <w:abstractNumId w:val="32"/>
  </w:num>
  <w:num w:numId="29" w16cid:durableId="1813710323">
    <w:abstractNumId w:val="23"/>
  </w:num>
  <w:num w:numId="30" w16cid:durableId="1345399900">
    <w:abstractNumId w:val="21"/>
  </w:num>
  <w:num w:numId="31" w16cid:durableId="41487619">
    <w:abstractNumId w:val="18"/>
  </w:num>
  <w:num w:numId="32" w16cid:durableId="815997267">
    <w:abstractNumId w:val="38"/>
  </w:num>
  <w:num w:numId="33" w16cid:durableId="1989019849">
    <w:abstractNumId w:val="31"/>
  </w:num>
  <w:num w:numId="34" w16cid:durableId="1438133152">
    <w:abstractNumId w:val="39"/>
  </w:num>
  <w:num w:numId="35" w16cid:durableId="164057584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27E8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CFE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A71"/>
    <w:rsid w:val="000652AC"/>
    <w:rsid w:val="00067D67"/>
    <w:rsid w:val="000700ED"/>
    <w:rsid w:val="00071545"/>
    <w:rsid w:val="00071A91"/>
    <w:rsid w:val="00071E73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56F1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4F70"/>
    <w:rsid w:val="000951E8"/>
    <w:rsid w:val="00096148"/>
    <w:rsid w:val="00096276"/>
    <w:rsid w:val="00096DFC"/>
    <w:rsid w:val="000A027D"/>
    <w:rsid w:val="000A08BE"/>
    <w:rsid w:val="000A09C5"/>
    <w:rsid w:val="000A0ABD"/>
    <w:rsid w:val="000A1A67"/>
    <w:rsid w:val="000A27E2"/>
    <w:rsid w:val="000A2B90"/>
    <w:rsid w:val="000A3357"/>
    <w:rsid w:val="000A3C11"/>
    <w:rsid w:val="000A43F1"/>
    <w:rsid w:val="000A551A"/>
    <w:rsid w:val="000A58EE"/>
    <w:rsid w:val="000A5EE9"/>
    <w:rsid w:val="000A711A"/>
    <w:rsid w:val="000A7709"/>
    <w:rsid w:val="000A7C5D"/>
    <w:rsid w:val="000A7FF7"/>
    <w:rsid w:val="000B2205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1C3C"/>
    <w:rsid w:val="000F24E0"/>
    <w:rsid w:val="000F24E1"/>
    <w:rsid w:val="000F25E9"/>
    <w:rsid w:val="000F525B"/>
    <w:rsid w:val="000F5CD4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95C"/>
    <w:rsid w:val="00110B70"/>
    <w:rsid w:val="00110D28"/>
    <w:rsid w:val="00110D7A"/>
    <w:rsid w:val="00111D9D"/>
    <w:rsid w:val="00112076"/>
    <w:rsid w:val="0011217B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408"/>
    <w:rsid w:val="00120E3C"/>
    <w:rsid w:val="001211B6"/>
    <w:rsid w:val="001214A9"/>
    <w:rsid w:val="00122A2E"/>
    <w:rsid w:val="00122D75"/>
    <w:rsid w:val="00123A2B"/>
    <w:rsid w:val="00123FDF"/>
    <w:rsid w:val="00124817"/>
    <w:rsid w:val="00127DCB"/>
    <w:rsid w:val="00130434"/>
    <w:rsid w:val="00130A87"/>
    <w:rsid w:val="00130C92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887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577F"/>
    <w:rsid w:val="00145B09"/>
    <w:rsid w:val="00145F33"/>
    <w:rsid w:val="001464E1"/>
    <w:rsid w:val="00146676"/>
    <w:rsid w:val="0014669B"/>
    <w:rsid w:val="00147097"/>
    <w:rsid w:val="00150087"/>
    <w:rsid w:val="001502D0"/>
    <w:rsid w:val="00152498"/>
    <w:rsid w:val="0015308C"/>
    <w:rsid w:val="0015424D"/>
    <w:rsid w:val="00154624"/>
    <w:rsid w:val="0015477A"/>
    <w:rsid w:val="00156C84"/>
    <w:rsid w:val="001577E2"/>
    <w:rsid w:val="00157C0D"/>
    <w:rsid w:val="00160396"/>
    <w:rsid w:val="00161204"/>
    <w:rsid w:val="00161593"/>
    <w:rsid w:val="001618A4"/>
    <w:rsid w:val="0016262C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527D"/>
    <w:rsid w:val="00175C5F"/>
    <w:rsid w:val="001764F5"/>
    <w:rsid w:val="00180301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2A92"/>
    <w:rsid w:val="00192F1B"/>
    <w:rsid w:val="001933D4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29A9"/>
    <w:rsid w:val="001B3E9C"/>
    <w:rsid w:val="001B4A46"/>
    <w:rsid w:val="001B799A"/>
    <w:rsid w:val="001B7A70"/>
    <w:rsid w:val="001C0054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15C"/>
    <w:rsid w:val="001C3422"/>
    <w:rsid w:val="001C48BC"/>
    <w:rsid w:val="001C4E9C"/>
    <w:rsid w:val="001C58C3"/>
    <w:rsid w:val="001C5EA7"/>
    <w:rsid w:val="001C6256"/>
    <w:rsid w:val="001C6430"/>
    <w:rsid w:val="001C6FE9"/>
    <w:rsid w:val="001C7808"/>
    <w:rsid w:val="001D0B81"/>
    <w:rsid w:val="001D1723"/>
    <w:rsid w:val="001D1979"/>
    <w:rsid w:val="001D2654"/>
    <w:rsid w:val="001D29CA"/>
    <w:rsid w:val="001D453B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0CA"/>
    <w:rsid w:val="001E67D9"/>
    <w:rsid w:val="001E6EA3"/>
    <w:rsid w:val="001F0531"/>
    <w:rsid w:val="001F06D5"/>
    <w:rsid w:val="001F0F1B"/>
    <w:rsid w:val="001F1BC7"/>
    <w:rsid w:val="001F1C33"/>
    <w:rsid w:val="001F1DB5"/>
    <w:rsid w:val="001F2EDB"/>
    <w:rsid w:val="001F3961"/>
    <w:rsid w:val="001F64B8"/>
    <w:rsid w:val="001F69F4"/>
    <w:rsid w:val="001F6B0C"/>
    <w:rsid w:val="001F7B2D"/>
    <w:rsid w:val="002007CF"/>
    <w:rsid w:val="00200A18"/>
    <w:rsid w:val="00200FBA"/>
    <w:rsid w:val="00202529"/>
    <w:rsid w:val="00203070"/>
    <w:rsid w:val="002037D6"/>
    <w:rsid w:val="00203C97"/>
    <w:rsid w:val="002049FA"/>
    <w:rsid w:val="00204A93"/>
    <w:rsid w:val="00204DD3"/>
    <w:rsid w:val="0020581B"/>
    <w:rsid w:val="002065DC"/>
    <w:rsid w:val="0020682B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21B3"/>
    <w:rsid w:val="00242812"/>
    <w:rsid w:val="00242ABA"/>
    <w:rsid w:val="00242FCD"/>
    <w:rsid w:val="002437A2"/>
    <w:rsid w:val="00244727"/>
    <w:rsid w:val="0024519B"/>
    <w:rsid w:val="0024644A"/>
    <w:rsid w:val="0024645C"/>
    <w:rsid w:val="0024671C"/>
    <w:rsid w:val="00246D1A"/>
    <w:rsid w:val="00247954"/>
    <w:rsid w:val="00247B69"/>
    <w:rsid w:val="00247B96"/>
    <w:rsid w:val="00250502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0C3"/>
    <w:rsid w:val="00270969"/>
    <w:rsid w:val="00271DF3"/>
    <w:rsid w:val="00271F76"/>
    <w:rsid w:val="00272645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CFC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4A4"/>
    <w:rsid w:val="00284EBC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6F34"/>
    <w:rsid w:val="002A7324"/>
    <w:rsid w:val="002A78EC"/>
    <w:rsid w:val="002B0D74"/>
    <w:rsid w:val="002B1955"/>
    <w:rsid w:val="002B1983"/>
    <w:rsid w:val="002B1F19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67F2"/>
    <w:rsid w:val="002E125F"/>
    <w:rsid w:val="002E1FB9"/>
    <w:rsid w:val="002E22EC"/>
    <w:rsid w:val="002E4149"/>
    <w:rsid w:val="002E509B"/>
    <w:rsid w:val="002E52FF"/>
    <w:rsid w:val="002E628E"/>
    <w:rsid w:val="002E6E09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8EA"/>
    <w:rsid w:val="002F7FC8"/>
    <w:rsid w:val="0030003C"/>
    <w:rsid w:val="00300379"/>
    <w:rsid w:val="00300C1A"/>
    <w:rsid w:val="003011CC"/>
    <w:rsid w:val="0030141B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728"/>
    <w:rsid w:val="00312AF4"/>
    <w:rsid w:val="00313430"/>
    <w:rsid w:val="0031381E"/>
    <w:rsid w:val="003151F3"/>
    <w:rsid w:val="003157D5"/>
    <w:rsid w:val="00315E6F"/>
    <w:rsid w:val="003167F3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3C2"/>
    <w:rsid w:val="00322CE8"/>
    <w:rsid w:val="00322D8F"/>
    <w:rsid w:val="00322F8D"/>
    <w:rsid w:val="003242E7"/>
    <w:rsid w:val="0032439A"/>
    <w:rsid w:val="003244A4"/>
    <w:rsid w:val="003244CE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328B"/>
    <w:rsid w:val="00334A65"/>
    <w:rsid w:val="0033545D"/>
    <w:rsid w:val="00335AB4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7FD"/>
    <w:rsid w:val="00350B20"/>
    <w:rsid w:val="00350C5D"/>
    <w:rsid w:val="00351955"/>
    <w:rsid w:val="003527D1"/>
    <w:rsid w:val="00352966"/>
    <w:rsid w:val="00353005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3E6F"/>
    <w:rsid w:val="003642AE"/>
    <w:rsid w:val="00364648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49F6"/>
    <w:rsid w:val="00404C31"/>
    <w:rsid w:val="004107A2"/>
    <w:rsid w:val="00410855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DF7"/>
    <w:rsid w:val="00425635"/>
    <w:rsid w:val="00425960"/>
    <w:rsid w:val="00425E0A"/>
    <w:rsid w:val="0042712F"/>
    <w:rsid w:val="004272E6"/>
    <w:rsid w:val="00427CB0"/>
    <w:rsid w:val="00430158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5E3"/>
    <w:rsid w:val="00437897"/>
    <w:rsid w:val="00437E7A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2553"/>
    <w:rsid w:val="0045360E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48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3207"/>
    <w:rsid w:val="0050362F"/>
    <w:rsid w:val="00503A86"/>
    <w:rsid w:val="00503BA1"/>
    <w:rsid w:val="00504257"/>
    <w:rsid w:val="00505E03"/>
    <w:rsid w:val="00505F9D"/>
    <w:rsid w:val="00506873"/>
    <w:rsid w:val="00507780"/>
    <w:rsid w:val="005077F6"/>
    <w:rsid w:val="00510407"/>
    <w:rsid w:val="00510668"/>
    <w:rsid w:val="005108DF"/>
    <w:rsid w:val="005120DB"/>
    <w:rsid w:val="00512EB9"/>
    <w:rsid w:val="0051355E"/>
    <w:rsid w:val="00513F07"/>
    <w:rsid w:val="00514125"/>
    <w:rsid w:val="005149CD"/>
    <w:rsid w:val="00514ACB"/>
    <w:rsid w:val="00514F9C"/>
    <w:rsid w:val="00516527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37A"/>
    <w:rsid w:val="0052481F"/>
    <w:rsid w:val="00525730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385"/>
    <w:rsid w:val="00540F0E"/>
    <w:rsid w:val="0054116D"/>
    <w:rsid w:val="00541177"/>
    <w:rsid w:val="00541E2E"/>
    <w:rsid w:val="00542A4D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521D"/>
    <w:rsid w:val="005709FF"/>
    <w:rsid w:val="00570A3A"/>
    <w:rsid w:val="00570DC3"/>
    <w:rsid w:val="005724AD"/>
    <w:rsid w:val="0057429A"/>
    <w:rsid w:val="005742A6"/>
    <w:rsid w:val="00574E8A"/>
    <w:rsid w:val="00574F2A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5063"/>
    <w:rsid w:val="00585394"/>
    <w:rsid w:val="005854C4"/>
    <w:rsid w:val="0058674F"/>
    <w:rsid w:val="00586FFC"/>
    <w:rsid w:val="0058764A"/>
    <w:rsid w:val="00590229"/>
    <w:rsid w:val="0059044A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A05D2"/>
    <w:rsid w:val="005A0C87"/>
    <w:rsid w:val="005A0F7E"/>
    <w:rsid w:val="005A1F08"/>
    <w:rsid w:val="005A20A9"/>
    <w:rsid w:val="005A2680"/>
    <w:rsid w:val="005A2CBD"/>
    <w:rsid w:val="005A2F49"/>
    <w:rsid w:val="005A372A"/>
    <w:rsid w:val="005A3854"/>
    <w:rsid w:val="005A411B"/>
    <w:rsid w:val="005A4B5E"/>
    <w:rsid w:val="005A4D9C"/>
    <w:rsid w:val="005A4E36"/>
    <w:rsid w:val="005A535B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34DF"/>
    <w:rsid w:val="005C3BA6"/>
    <w:rsid w:val="005C432C"/>
    <w:rsid w:val="005C4DB3"/>
    <w:rsid w:val="005C4E4C"/>
    <w:rsid w:val="005C5BFF"/>
    <w:rsid w:val="005C5D46"/>
    <w:rsid w:val="005C5FE5"/>
    <w:rsid w:val="005C6960"/>
    <w:rsid w:val="005C6EBE"/>
    <w:rsid w:val="005C7534"/>
    <w:rsid w:val="005D03A7"/>
    <w:rsid w:val="005D1A66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D7731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A45"/>
    <w:rsid w:val="005F3D63"/>
    <w:rsid w:val="005F53BA"/>
    <w:rsid w:val="005F596A"/>
    <w:rsid w:val="005F5B1F"/>
    <w:rsid w:val="005F6A11"/>
    <w:rsid w:val="005F6BCC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431"/>
    <w:rsid w:val="00614859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37A4B"/>
    <w:rsid w:val="00641E80"/>
    <w:rsid w:val="00641FE5"/>
    <w:rsid w:val="00642007"/>
    <w:rsid w:val="006422F4"/>
    <w:rsid w:val="00642DD6"/>
    <w:rsid w:val="00642EF1"/>
    <w:rsid w:val="006430EF"/>
    <w:rsid w:val="00643ECE"/>
    <w:rsid w:val="006441C3"/>
    <w:rsid w:val="00644DDB"/>
    <w:rsid w:val="00645048"/>
    <w:rsid w:val="0064534C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3143"/>
    <w:rsid w:val="00653483"/>
    <w:rsid w:val="00653718"/>
    <w:rsid w:val="0065481B"/>
    <w:rsid w:val="00654A6F"/>
    <w:rsid w:val="00654B0B"/>
    <w:rsid w:val="00655324"/>
    <w:rsid w:val="0065703E"/>
    <w:rsid w:val="0065713C"/>
    <w:rsid w:val="00657361"/>
    <w:rsid w:val="00657654"/>
    <w:rsid w:val="00657C1D"/>
    <w:rsid w:val="006602AC"/>
    <w:rsid w:val="0066116C"/>
    <w:rsid w:val="00661738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6D89"/>
    <w:rsid w:val="006673E8"/>
    <w:rsid w:val="00667992"/>
    <w:rsid w:val="00670C5F"/>
    <w:rsid w:val="00672234"/>
    <w:rsid w:val="00672FCF"/>
    <w:rsid w:val="00673559"/>
    <w:rsid w:val="0067362F"/>
    <w:rsid w:val="006736DA"/>
    <w:rsid w:val="00674AA0"/>
    <w:rsid w:val="00675756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354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B19"/>
    <w:rsid w:val="006D3447"/>
    <w:rsid w:val="006D3707"/>
    <w:rsid w:val="006D387D"/>
    <w:rsid w:val="006D3CE9"/>
    <w:rsid w:val="006D3D2D"/>
    <w:rsid w:val="006D430A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DFE"/>
    <w:rsid w:val="006E2C6A"/>
    <w:rsid w:val="006E375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40"/>
    <w:rsid w:val="007060A8"/>
    <w:rsid w:val="007060D4"/>
    <w:rsid w:val="00706329"/>
    <w:rsid w:val="0070643F"/>
    <w:rsid w:val="00706461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68E4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226"/>
    <w:rsid w:val="007326AD"/>
    <w:rsid w:val="0073283F"/>
    <w:rsid w:val="007332B8"/>
    <w:rsid w:val="0073424E"/>
    <w:rsid w:val="00734E06"/>
    <w:rsid w:val="007357A1"/>
    <w:rsid w:val="00735DD3"/>
    <w:rsid w:val="007362E5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902"/>
    <w:rsid w:val="007931D0"/>
    <w:rsid w:val="00794C5E"/>
    <w:rsid w:val="007963BC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8E"/>
    <w:rsid w:val="007A4D54"/>
    <w:rsid w:val="007A7D18"/>
    <w:rsid w:val="007A7F96"/>
    <w:rsid w:val="007A7FEB"/>
    <w:rsid w:val="007B0480"/>
    <w:rsid w:val="007B0CC5"/>
    <w:rsid w:val="007B0F6D"/>
    <w:rsid w:val="007B1A69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4DA"/>
    <w:rsid w:val="007D5A25"/>
    <w:rsid w:val="007D5B1E"/>
    <w:rsid w:val="007D5E99"/>
    <w:rsid w:val="007D7B79"/>
    <w:rsid w:val="007E0A42"/>
    <w:rsid w:val="007E0C83"/>
    <w:rsid w:val="007E1D6A"/>
    <w:rsid w:val="007E26E5"/>
    <w:rsid w:val="007E26FA"/>
    <w:rsid w:val="007E3086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C74"/>
    <w:rsid w:val="007F2D0A"/>
    <w:rsid w:val="007F3F14"/>
    <w:rsid w:val="007F4CBE"/>
    <w:rsid w:val="007F4D7C"/>
    <w:rsid w:val="007F61C0"/>
    <w:rsid w:val="007F679A"/>
    <w:rsid w:val="007F7160"/>
    <w:rsid w:val="007F7368"/>
    <w:rsid w:val="007F7489"/>
    <w:rsid w:val="007F78CB"/>
    <w:rsid w:val="007F7EF9"/>
    <w:rsid w:val="008003B5"/>
    <w:rsid w:val="0080045B"/>
    <w:rsid w:val="00800560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07D95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5974"/>
    <w:rsid w:val="00835BE3"/>
    <w:rsid w:val="00836E0F"/>
    <w:rsid w:val="0083700F"/>
    <w:rsid w:val="0084081C"/>
    <w:rsid w:val="0084170E"/>
    <w:rsid w:val="008419AC"/>
    <w:rsid w:val="00842661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C3F"/>
    <w:rsid w:val="0085353C"/>
    <w:rsid w:val="00853890"/>
    <w:rsid w:val="008542A4"/>
    <w:rsid w:val="008547FA"/>
    <w:rsid w:val="00857447"/>
    <w:rsid w:val="00857D49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5593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B55"/>
    <w:rsid w:val="008A1FFC"/>
    <w:rsid w:val="008A2522"/>
    <w:rsid w:val="008A2A8C"/>
    <w:rsid w:val="008A2B0C"/>
    <w:rsid w:val="008A39F3"/>
    <w:rsid w:val="008A3C32"/>
    <w:rsid w:val="008A3E5C"/>
    <w:rsid w:val="008A4FE1"/>
    <w:rsid w:val="008A5B87"/>
    <w:rsid w:val="008A5FD6"/>
    <w:rsid w:val="008A60C2"/>
    <w:rsid w:val="008A6772"/>
    <w:rsid w:val="008A677E"/>
    <w:rsid w:val="008A6B32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45D5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4F"/>
    <w:rsid w:val="008D2422"/>
    <w:rsid w:val="008D2796"/>
    <w:rsid w:val="008D27C1"/>
    <w:rsid w:val="008D306F"/>
    <w:rsid w:val="008D37B1"/>
    <w:rsid w:val="008D3C98"/>
    <w:rsid w:val="008D3F08"/>
    <w:rsid w:val="008D4D3D"/>
    <w:rsid w:val="008D50C0"/>
    <w:rsid w:val="008D520C"/>
    <w:rsid w:val="008D5EF1"/>
    <w:rsid w:val="008D6A7A"/>
    <w:rsid w:val="008D6B80"/>
    <w:rsid w:val="008D71B2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E67"/>
    <w:rsid w:val="008F404A"/>
    <w:rsid w:val="008F492A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0FE"/>
    <w:rsid w:val="00912830"/>
    <w:rsid w:val="00912F92"/>
    <w:rsid w:val="00913873"/>
    <w:rsid w:val="00913FFD"/>
    <w:rsid w:val="00914B93"/>
    <w:rsid w:val="0091503B"/>
    <w:rsid w:val="009151D4"/>
    <w:rsid w:val="00915333"/>
    <w:rsid w:val="009158FF"/>
    <w:rsid w:val="00915DC9"/>
    <w:rsid w:val="00916432"/>
    <w:rsid w:val="00916ABA"/>
    <w:rsid w:val="009172B6"/>
    <w:rsid w:val="009175A2"/>
    <w:rsid w:val="00920B28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3AC"/>
    <w:rsid w:val="00952873"/>
    <w:rsid w:val="00952AF4"/>
    <w:rsid w:val="00952BDD"/>
    <w:rsid w:val="00953066"/>
    <w:rsid w:val="00953FE1"/>
    <w:rsid w:val="0095442A"/>
    <w:rsid w:val="009545C1"/>
    <w:rsid w:val="00956B02"/>
    <w:rsid w:val="00956DF1"/>
    <w:rsid w:val="00957090"/>
    <w:rsid w:val="009600FC"/>
    <w:rsid w:val="00960DB2"/>
    <w:rsid w:val="009611A7"/>
    <w:rsid w:val="00961CC2"/>
    <w:rsid w:val="00961FD7"/>
    <w:rsid w:val="00963803"/>
    <w:rsid w:val="0096456F"/>
    <w:rsid w:val="00964969"/>
    <w:rsid w:val="00965234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D28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0EFF"/>
    <w:rsid w:val="009A397A"/>
    <w:rsid w:val="009A444C"/>
    <w:rsid w:val="009A553E"/>
    <w:rsid w:val="009A5658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613"/>
    <w:rsid w:val="009C5344"/>
    <w:rsid w:val="009C65F8"/>
    <w:rsid w:val="009C6B57"/>
    <w:rsid w:val="009C6E37"/>
    <w:rsid w:val="009C6EB1"/>
    <w:rsid w:val="009C740E"/>
    <w:rsid w:val="009C7D25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2F2"/>
    <w:rsid w:val="009D63F7"/>
    <w:rsid w:val="009D73A1"/>
    <w:rsid w:val="009D73BF"/>
    <w:rsid w:val="009D75BD"/>
    <w:rsid w:val="009D78DD"/>
    <w:rsid w:val="009D7B20"/>
    <w:rsid w:val="009E0FD6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A48"/>
    <w:rsid w:val="00A02646"/>
    <w:rsid w:val="00A03054"/>
    <w:rsid w:val="00A03549"/>
    <w:rsid w:val="00A0375B"/>
    <w:rsid w:val="00A04869"/>
    <w:rsid w:val="00A0493A"/>
    <w:rsid w:val="00A0500C"/>
    <w:rsid w:val="00A05E72"/>
    <w:rsid w:val="00A07332"/>
    <w:rsid w:val="00A103CA"/>
    <w:rsid w:val="00A10D4F"/>
    <w:rsid w:val="00A11C20"/>
    <w:rsid w:val="00A11DC9"/>
    <w:rsid w:val="00A12275"/>
    <w:rsid w:val="00A122D2"/>
    <w:rsid w:val="00A128E7"/>
    <w:rsid w:val="00A13149"/>
    <w:rsid w:val="00A13627"/>
    <w:rsid w:val="00A14077"/>
    <w:rsid w:val="00A15576"/>
    <w:rsid w:val="00A1642C"/>
    <w:rsid w:val="00A17B3D"/>
    <w:rsid w:val="00A21221"/>
    <w:rsid w:val="00A21B8E"/>
    <w:rsid w:val="00A22B2E"/>
    <w:rsid w:val="00A22DED"/>
    <w:rsid w:val="00A2376C"/>
    <w:rsid w:val="00A246AF"/>
    <w:rsid w:val="00A24B0E"/>
    <w:rsid w:val="00A24DB6"/>
    <w:rsid w:val="00A250F5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2CF4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27F4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7039E"/>
    <w:rsid w:val="00A70E1B"/>
    <w:rsid w:val="00A70EFD"/>
    <w:rsid w:val="00A733C7"/>
    <w:rsid w:val="00A733CE"/>
    <w:rsid w:val="00A74731"/>
    <w:rsid w:val="00A75264"/>
    <w:rsid w:val="00A7577C"/>
    <w:rsid w:val="00A77450"/>
    <w:rsid w:val="00A77C8E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4A66"/>
    <w:rsid w:val="00AA50BB"/>
    <w:rsid w:val="00AA5768"/>
    <w:rsid w:val="00AA6C4B"/>
    <w:rsid w:val="00AA71D8"/>
    <w:rsid w:val="00AA7EAC"/>
    <w:rsid w:val="00AB0DF9"/>
    <w:rsid w:val="00AB1ADD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160A"/>
    <w:rsid w:val="00AE1DF4"/>
    <w:rsid w:val="00AE3DF2"/>
    <w:rsid w:val="00AE557B"/>
    <w:rsid w:val="00AE5893"/>
    <w:rsid w:val="00AE5E11"/>
    <w:rsid w:val="00AE7716"/>
    <w:rsid w:val="00AE7F48"/>
    <w:rsid w:val="00AF0544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F7"/>
    <w:rsid w:val="00B04B61"/>
    <w:rsid w:val="00B05546"/>
    <w:rsid w:val="00B05B3B"/>
    <w:rsid w:val="00B05C34"/>
    <w:rsid w:val="00B05F48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2B52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517"/>
    <w:rsid w:val="00B76849"/>
    <w:rsid w:val="00B774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4DF"/>
    <w:rsid w:val="00B85790"/>
    <w:rsid w:val="00B8639A"/>
    <w:rsid w:val="00B865F7"/>
    <w:rsid w:val="00B86A1B"/>
    <w:rsid w:val="00B86F3F"/>
    <w:rsid w:val="00B9005E"/>
    <w:rsid w:val="00B901F0"/>
    <w:rsid w:val="00B9028F"/>
    <w:rsid w:val="00B90B2A"/>
    <w:rsid w:val="00B92C97"/>
    <w:rsid w:val="00B932DF"/>
    <w:rsid w:val="00B93789"/>
    <w:rsid w:val="00B93969"/>
    <w:rsid w:val="00B93C01"/>
    <w:rsid w:val="00B94C34"/>
    <w:rsid w:val="00B95372"/>
    <w:rsid w:val="00B961EF"/>
    <w:rsid w:val="00B96976"/>
    <w:rsid w:val="00BA0002"/>
    <w:rsid w:val="00BA0FB0"/>
    <w:rsid w:val="00BA168B"/>
    <w:rsid w:val="00BA1E37"/>
    <w:rsid w:val="00BA29ED"/>
    <w:rsid w:val="00BA63B6"/>
    <w:rsid w:val="00BA736A"/>
    <w:rsid w:val="00BA7D6A"/>
    <w:rsid w:val="00BB0701"/>
    <w:rsid w:val="00BB0FB2"/>
    <w:rsid w:val="00BB1555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1B"/>
    <w:rsid w:val="00BD4C08"/>
    <w:rsid w:val="00BD6585"/>
    <w:rsid w:val="00BD72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4254"/>
    <w:rsid w:val="00BE459E"/>
    <w:rsid w:val="00BE53BF"/>
    <w:rsid w:val="00BE5C36"/>
    <w:rsid w:val="00BE5EC2"/>
    <w:rsid w:val="00BE6337"/>
    <w:rsid w:val="00BE6A21"/>
    <w:rsid w:val="00BE6D95"/>
    <w:rsid w:val="00BE6EE3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A7C"/>
    <w:rsid w:val="00BF5BBD"/>
    <w:rsid w:val="00BF5C49"/>
    <w:rsid w:val="00BF611C"/>
    <w:rsid w:val="00BF6205"/>
    <w:rsid w:val="00BF739F"/>
    <w:rsid w:val="00BF76A8"/>
    <w:rsid w:val="00C010A9"/>
    <w:rsid w:val="00C01C34"/>
    <w:rsid w:val="00C02DCA"/>
    <w:rsid w:val="00C03729"/>
    <w:rsid w:val="00C0375D"/>
    <w:rsid w:val="00C03D5C"/>
    <w:rsid w:val="00C04870"/>
    <w:rsid w:val="00C04FA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135"/>
    <w:rsid w:val="00C1445A"/>
    <w:rsid w:val="00C14E95"/>
    <w:rsid w:val="00C1526C"/>
    <w:rsid w:val="00C164C1"/>
    <w:rsid w:val="00C16C85"/>
    <w:rsid w:val="00C17765"/>
    <w:rsid w:val="00C17FB8"/>
    <w:rsid w:val="00C20285"/>
    <w:rsid w:val="00C20A26"/>
    <w:rsid w:val="00C230FC"/>
    <w:rsid w:val="00C23980"/>
    <w:rsid w:val="00C242C1"/>
    <w:rsid w:val="00C249C6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400C4"/>
    <w:rsid w:val="00C41B80"/>
    <w:rsid w:val="00C41C0D"/>
    <w:rsid w:val="00C41D45"/>
    <w:rsid w:val="00C42274"/>
    <w:rsid w:val="00C42939"/>
    <w:rsid w:val="00C43DA1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1E4D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602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82E"/>
    <w:rsid w:val="00CA791C"/>
    <w:rsid w:val="00CA7B4C"/>
    <w:rsid w:val="00CA7D56"/>
    <w:rsid w:val="00CB10A6"/>
    <w:rsid w:val="00CB18B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753C"/>
    <w:rsid w:val="00CC7629"/>
    <w:rsid w:val="00CD028D"/>
    <w:rsid w:val="00CD30C4"/>
    <w:rsid w:val="00CD3AA0"/>
    <w:rsid w:val="00CD4963"/>
    <w:rsid w:val="00CD55B0"/>
    <w:rsid w:val="00CD5811"/>
    <w:rsid w:val="00CD6DFB"/>
    <w:rsid w:val="00CD7714"/>
    <w:rsid w:val="00CD786A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1652"/>
    <w:rsid w:val="00CF17AB"/>
    <w:rsid w:val="00CF1F23"/>
    <w:rsid w:val="00CF27F9"/>
    <w:rsid w:val="00CF2B83"/>
    <w:rsid w:val="00CF2EBF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E90"/>
    <w:rsid w:val="00D04448"/>
    <w:rsid w:val="00D044BA"/>
    <w:rsid w:val="00D04EF7"/>
    <w:rsid w:val="00D065F3"/>
    <w:rsid w:val="00D06D34"/>
    <w:rsid w:val="00D078AE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C2F"/>
    <w:rsid w:val="00D27176"/>
    <w:rsid w:val="00D27D4F"/>
    <w:rsid w:val="00D30D20"/>
    <w:rsid w:val="00D3134D"/>
    <w:rsid w:val="00D31803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AEA"/>
    <w:rsid w:val="00D554F0"/>
    <w:rsid w:val="00D55B96"/>
    <w:rsid w:val="00D5626F"/>
    <w:rsid w:val="00D563A6"/>
    <w:rsid w:val="00D56DE1"/>
    <w:rsid w:val="00D57992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B7E"/>
    <w:rsid w:val="00D77871"/>
    <w:rsid w:val="00D8052C"/>
    <w:rsid w:val="00D80DB4"/>
    <w:rsid w:val="00D80E6A"/>
    <w:rsid w:val="00D816A8"/>
    <w:rsid w:val="00D81CE5"/>
    <w:rsid w:val="00D81E52"/>
    <w:rsid w:val="00D82918"/>
    <w:rsid w:val="00D831C5"/>
    <w:rsid w:val="00D84028"/>
    <w:rsid w:val="00D84571"/>
    <w:rsid w:val="00D84E36"/>
    <w:rsid w:val="00D85262"/>
    <w:rsid w:val="00D865DE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326A"/>
    <w:rsid w:val="00DA4166"/>
    <w:rsid w:val="00DA4415"/>
    <w:rsid w:val="00DA4B31"/>
    <w:rsid w:val="00DA56CF"/>
    <w:rsid w:val="00DA6729"/>
    <w:rsid w:val="00DA710F"/>
    <w:rsid w:val="00DA7636"/>
    <w:rsid w:val="00DA7A72"/>
    <w:rsid w:val="00DB032E"/>
    <w:rsid w:val="00DB04C2"/>
    <w:rsid w:val="00DB08AE"/>
    <w:rsid w:val="00DB08E4"/>
    <w:rsid w:val="00DB0DA1"/>
    <w:rsid w:val="00DB0E19"/>
    <w:rsid w:val="00DB129E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5DB7"/>
    <w:rsid w:val="00DB5F0F"/>
    <w:rsid w:val="00DB7CF0"/>
    <w:rsid w:val="00DC0343"/>
    <w:rsid w:val="00DC05A8"/>
    <w:rsid w:val="00DC14AB"/>
    <w:rsid w:val="00DC28D4"/>
    <w:rsid w:val="00DC2B6C"/>
    <w:rsid w:val="00DC2BD6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9BE"/>
    <w:rsid w:val="00DD2B79"/>
    <w:rsid w:val="00DD3124"/>
    <w:rsid w:val="00DD3FAE"/>
    <w:rsid w:val="00DD4109"/>
    <w:rsid w:val="00DD4340"/>
    <w:rsid w:val="00DD4D75"/>
    <w:rsid w:val="00DD68B5"/>
    <w:rsid w:val="00DD71E7"/>
    <w:rsid w:val="00DD7868"/>
    <w:rsid w:val="00DE018E"/>
    <w:rsid w:val="00DE03E4"/>
    <w:rsid w:val="00DE11DB"/>
    <w:rsid w:val="00DE24E2"/>
    <w:rsid w:val="00DE2745"/>
    <w:rsid w:val="00DE2F31"/>
    <w:rsid w:val="00DE3D6F"/>
    <w:rsid w:val="00DE3FEE"/>
    <w:rsid w:val="00DE4157"/>
    <w:rsid w:val="00DE45E5"/>
    <w:rsid w:val="00DE5098"/>
    <w:rsid w:val="00DE5800"/>
    <w:rsid w:val="00DE5A53"/>
    <w:rsid w:val="00DE6C69"/>
    <w:rsid w:val="00DE6FC9"/>
    <w:rsid w:val="00DE7F4A"/>
    <w:rsid w:val="00DF00C8"/>
    <w:rsid w:val="00DF14CD"/>
    <w:rsid w:val="00DF1E8A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2739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38F8"/>
    <w:rsid w:val="00E14529"/>
    <w:rsid w:val="00E1671D"/>
    <w:rsid w:val="00E17389"/>
    <w:rsid w:val="00E20B99"/>
    <w:rsid w:val="00E20D89"/>
    <w:rsid w:val="00E20DCC"/>
    <w:rsid w:val="00E2129D"/>
    <w:rsid w:val="00E23188"/>
    <w:rsid w:val="00E234ED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94"/>
    <w:rsid w:val="00E46DB2"/>
    <w:rsid w:val="00E474CC"/>
    <w:rsid w:val="00E47A7E"/>
    <w:rsid w:val="00E47DE2"/>
    <w:rsid w:val="00E503F3"/>
    <w:rsid w:val="00E51482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1D49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0D9F"/>
    <w:rsid w:val="00E81100"/>
    <w:rsid w:val="00E81280"/>
    <w:rsid w:val="00E8228A"/>
    <w:rsid w:val="00E83962"/>
    <w:rsid w:val="00E83C9D"/>
    <w:rsid w:val="00E84C7A"/>
    <w:rsid w:val="00E84F08"/>
    <w:rsid w:val="00E85CBB"/>
    <w:rsid w:val="00E863AB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E6E"/>
    <w:rsid w:val="00EB2332"/>
    <w:rsid w:val="00EB257F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B74B9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1E29"/>
    <w:rsid w:val="00ED2ECF"/>
    <w:rsid w:val="00ED37C2"/>
    <w:rsid w:val="00ED393F"/>
    <w:rsid w:val="00ED45F4"/>
    <w:rsid w:val="00ED4969"/>
    <w:rsid w:val="00ED530F"/>
    <w:rsid w:val="00ED533B"/>
    <w:rsid w:val="00ED5929"/>
    <w:rsid w:val="00ED5EC6"/>
    <w:rsid w:val="00ED6044"/>
    <w:rsid w:val="00ED6304"/>
    <w:rsid w:val="00ED6B0D"/>
    <w:rsid w:val="00ED71FA"/>
    <w:rsid w:val="00ED7622"/>
    <w:rsid w:val="00EE0445"/>
    <w:rsid w:val="00EE2AAD"/>
    <w:rsid w:val="00EE37DA"/>
    <w:rsid w:val="00EE401D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7C19"/>
    <w:rsid w:val="00F100FF"/>
    <w:rsid w:val="00F1052C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037"/>
    <w:rsid w:val="00F147A4"/>
    <w:rsid w:val="00F147DA"/>
    <w:rsid w:val="00F14939"/>
    <w:rsid w:val="00F14F5E"/>
    <w:rsid w:val="00F2045E"/>
    <w:rsid w:val="00F20499"/>
    <w:rsid w:val="00F22C56"/>
    <w:rsid w:val="00F23710"/>
    <w:rsid w:val="00F2379B"/>
    <w:rsid w:val="00F23C24"/>
    <w:rsid w:val="00F23CA6"/>
    <w:rsid w:val="00F23DB2"/>
    <w:rsid w:val="00F23F52"/>
    <w:rsid w:val="00F24308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21A7"/>
    <w:rsid w:val="00F426D1"/>
    <w:rsid w:val="00F42A80"/>
    <w:rsid w:val="00F44E4A"/>
    <w:rsid w:val="00F45F07"/>
    <w:rsid w:val="00F46427"/>
    <w:rsid w:val="00F46954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6199"/>
    <w:rsid w:val="00F66869"/>
    <w:rsid w:val="00F6754E"/>
    <w:rsid w:val="00F6763E"/>
    <w:rsid w:val="00F7084A"/>
    <w:rsid w:val="00F70922"/>
    <w:rsid w:val="00F71179"/>
    <w:rsid w:val="00F718A4"/>
    <w:rsid w:val="00F7215C"/>
    <w:rsid w:val="00F721E1"/>
    <w:rsid w:val="00F72991"/>
    <w:rsid w:val="00F72A18"/>
    <w:rsid w:val="00F73339"/>
    <w:rsid w:val="00F73C43"/>
    <w:rsid w:val="00F7411B"/>
    <w:rsid w:val="00F741E6"/>
    <w:rsid w:val="00F74D31"/>
    <w:rsid w:val="00F75DC9"/>
    <w:rsid w:val="00F76611"/>
    <w:rsid w:val="00F76918"/>
    <w:rsid w:val="00F775F7"/>
    <w:rsid w:val="00F77E4C"/>
    <w:rsid w:val="00F802C3"/>
    <w:rsid w:val="00F8105B"/>
    <w:rsid w:val="00F817E4"/>
    <w:rsid w:val="00F820E4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637B"/>
    <w:rsid w:val="00F97AAA"/>
    <w:rsid w:val="00FA005A"/>
    <w:rsid w:val="00FA022E"/>
    <w:rsid w:val="00FA0AE4"/>
    <w:rsid w:val="00FA17C6"/>
    <w:rsid w:val="00FA1F47"/>
    <w:rsid w:val="00FA340C"/>
    <w:rsid w:val="00FA3DB9"/>
    <w:rsid w:val="00FA4E74"/>
    <w:rsid w:val="00FA4F9E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E89"/>
    <w:rsid w:val="00FB6576"/>
    <w:rsid w:val="00FC07A0"/>
    <w:rsid w:val="00FC4B1D"/>
    <w:rsid w:val="00FC4CE6"/>
    <w:rsid w:val="00FC57FD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308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oNotEmbedSmartTags/>
  <w:decimalSymbol w:val=","/>
  <w:listSeparator w:val=";"/>
  <w14:docId w14:val="0491E6D9"/>
  <w15:docId w15:val="{C5ADA58B-19DD-43FD-881B-C851971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uiPriority w:val="99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4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dzp@ug.edu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F7CDC9-FFA0-42E2-B3A9-90DFF1B9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144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przyznawania stypendiów</dc:title>
  <dc:creator>p.jedrzejczyk</dc:creator>
  <cp:lastModifiedBy>miroslawa.zalewska@it.ug</cp:lastModifiedBy>
  <cp:revision>91</cp:revision>
  <cp:lastPrinted>2021-04-01T12:22:00Z</cp:lastPrinted>
  <dcterms:created xsi:type="dcterms:W3CDTF">2021-03-05T07:29:00Z</dcterms:created>
  <dcterms:modified xsi:type="dcterms:W3CDTF">2026-04-13T07:00:00Z</dcterms:modified>
</cp:coreProperties>
</file>