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607EA" w14:textId="04D8E5B6" w:rsidR="00AE55FA" w:rsidRPr="00B944C6" w:rsidRDefault="006C3A46" w:rsidP="00B944C6">
      <w:pPr>
        <w:spacing w:after="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B944C6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4A7A8C" w:rsidRPr="00B944C6">
        <w:rPr>
          <w:rFonts w:asciiTheme="minorHAnsi" w:hAnsiTheme="minorHAnsi" w:cstheme="minorHAnsi"/>
          <w:b/>
          <w:sz w:val="24"/>
          <w:szCs w:val="24"/>
        </w:rPr>
        <w:t>2</w:t>
      </w:r>
      <w:r w:rsidR="00B74635" w:rsidRPr="00B944C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944C6">
        <w:rPr>
          <w:rFonts w:asciiTheme="minorHAnsi" w:hAnsiTheme="minorHAnsi" w:cstheme="minorHAnsi"/>
          <w:b/>
          <w:sz w:val="24"/>
          <w:szCs w:val="24"/>
        </w:rPr>
        <w:t>do SWZ</w:t>
      </w:r>
    </w:p>
    <w:p w14:paraId="132A86A2" w14:textId="2CFADF63" w:rsidR="006C3A46" w:rsidRPr="00B944C6" w:rsidRDefault="009B1494" w:rsidP="00B944C6">
      <w:pPr>
        <w:tabs>
          <w:tab w:val="num" w:pos="0"/>
        </w:tabs>
        <w:spacing w:after="0"/>
        <w:ind w:left="432" w:hanging="432"/>
        <w:jc w:val="right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…………………..</w:t>
      </w:r>
      <w:r w:rsidR="00C142C9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>………………..</w:t>
      </w:r>
    </w:p>
    <w:p w14:paraId="617BBA88" w14:textId="77777777" w:rsidR="006C3A46" w:rsidRPr="00B944C6" w:rsidRDefault="006C3A46" w:rsidP="00B944C6">
      <w:pPr>
        <w:spacing w:after="0"/>
        <w:jc w:val="right"/>
        <w:rPr>
          <w:rFonts w:asciiTheme="minorHAnsi" w:hAnsiTheme="minorHAnsi" w:cstheme="minorHAnsi"/>
        </w:rPr>
      </w:pPr>
      <w:r w:rsidRPr="00B944C6">
        <w:rPr>
          <w:rFonts w:asciiTheme="minorHAnsi" w:hAnsiTheme="minorHAnsi" w:cstheme="minorHAnsi"/>
        </w:rPr>
        <w:t>(</w:t>
      </w:r>
      <w:r w:rsidRPr="00B944C6">
        <w:rPr>
          <w:rFonts w:asciiTheme="minorHAnsi" w:hAnsiTheme="minorHAnsi" w:cstheme="minorHAnsi"/>
          <w:i/>
        </w:rPr>
        <w:t>miejscowość i data)</w:t>
      </w:r>
    </w:p>
    <w:p w14:paraId="62AFF0C2" w14:textId="2EDFBFD7" w:rsidR="006C3A46" w:rsidRPr="00B944C6" w:rsidRDefault="006C3A46" w:rsidP="00B944C6">
      <w:pPr>
        <w:spacing w:after="0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...................................................................</w:t>
      </w:r>
      <w:r w:rsidR="0043766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2B43E43" w14:textId="6695D3E8" w:rsidR="006C3A46" w:rsidRDefault="006C3A46" w:rsidP="00B944C6">
      <w:pPr>
        <w:spacing w:after="0"/>
        <w:rPr>
          <w:rFonts w:asciiTheme="minorHAnsi" w:hAnsiTheme="minorHAnsi" w:cstheme="minorHAnsi"/>
          <w:i/>
        </w:rPr>
      </w:pPr>
      <w:r w:rsidRPr="00B944C6">
        <w:rPr>
          <w:rFonts w:asciiTheme="minorHAnsi" w:hAnsiTheme="minorHAnsi" w:cstheme="minorHAnsi"/>
        </w:rPr>
        <w:t xml:space="preserve"> (</w:t>
      </w:r>
      <w:r w:rsidRPr="00B944C6">
        <w:rPr>
          <w:rFonts w:asciiTheme="minorHAnsi" w:hAnsiTheme="minorHAnsi" w:cstheme="minorHAnsi"/>
          <w:i/>
        </w:rPr>
        <w:t xml:space="preserve">nazwa i </w:t>
      </w:r>
      <w:r w:rsidR="009709AF" w:rsidRPr="00B944C6">
        <w:rPr>
          <w:rFonts w:asciiTheme="minorHAnsi" w:hAnsiTheme="minorHAnsi" w:cstheme="minorHAnsi"/>
          <w:i/>
        </w:rPr>
        <w:t xml:space="preserve">adres </w:t>
      </w:r>
      <w:r w:rsidRPr="00B944C6">
        <w:rPr>
          <w:rFonts w:asciiTheme="minorHAnsi" w:hAnsiTheme="minorHAnsi" w:cstheme="minorHAnsi"/>
          <w:i/>
        </w:rPr>
        <w:t>Wykonawcy/Wykonawców)</w:t>
      </w:r>
    </w:p>
    <w:p w14:paraId="27C54684" w14:textId="77777777" w:rsidR="006C3A46" w:rsidRPr="00B944C6" w:rsidRDefault="006C3A46" w:rsidP="00B944C6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REGON: ........................................</w:t>
      </w:r>
    </w:p>
    <w:p w14:paraId="562EF5F1" w14:textId="77777777" w:rsidR="006C3A46" w:rsidRPr="00B944C6" w:rsidRDefault="006C3A46" w:rsidP="00B944C6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NIP: ..............................................</w:t>
      </w:r>
    </w:p>
    <w:p w14:paraId="629DFD09" w14:textId="77777777" w:rsidR="00C3682A" w:rsidRPr="00B944C6" w:rsidRDefault="00C3682A" w:rsidP="00B944C6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KRS: …………………………….</w:t>
      </w:r>
    </w:p>
    <w:p w14:paraId="62011DFB" w14:textId="77777777" w:rsidR="006C3A46" w:rsidRPr="00B944C6" w:rsidRDefault="00C3682A" w:rsidP="00B944C6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Tel.</w:t>
      </w:r>
      <w:r w:rsidR="006C3A46" w:rsidRPr="00B944C6">
        <w:rPr>
          <w:rFonts w:asciiTheme="minorHAnsi" w:hAnsiTheme="minorHAnsi" w:cstheme="minorHAnsi"/>
          <w:sz w:val="24"/>
          <w:szCs w:val="24"/>
          <w:lang w:val="en-US"/>
        </w:rPr>
        <w:t>: …………………………….</w:t>
      </w:r>
    </w:p>
    <w:p w14:paraId="5FE80C9C" w14:textId="77777777" w:rsidR="006C3A46" w:rsidRPr="00B944C6" w:rsidRDefault="006C3A46" w:rsidP="00B944C6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Mail: …………………………</w:t>
      </w:r>
      <w:r w:rsidR="00C3682A" w:rsidRPr="00B944C6">
        <w:rPr>
          <w:rFonts w:asciiTheme="minorHAnsi" w:hAnsiTheme="minorHAnsi" w:cstheme="minorHAnsi"/>
          <w:sz w:val="24"/>
          <w:szCs w:val="24"/>
          <w:lang w:val="en-US"/>
        </w:rPr>
        <w:t>.</w:t>
      </w:r>
      <w:r w:rsidRPr="00B944C6">
        <w:rPr>
          <w:rFonts w:asciiTheme="minorHAnsi" w:hAnsiTheme="minorHAnsi" w:cstheme="minorHAnsi"/>
          <w:sz w:val="24"/>
          <w:szCs w:val="24"/>
          <w:lang w:val="en-US"/>
        </w:rPr>
        <w:t>….</w:t>
      </w:r>
    </w:p>
    <w:p w14:paraId="320C1397" w14:textId="242BD610" w:rsidR="006C3A46" w:rsidRPr="00B944C6" w:rsidRDefault="006C3A46" w:rsidP="00B944C6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Do: Krakowski Holding Komunalny </w:t>
      </w:r>
    </w:p>
    <w:p w14:paraId="14584AEB" w14:textId="77777777" w:rsidR="006C3A46" w:rsidRPr="00B944C6" w:rsidRDefault="006C3A46" w:rsidP="00B944C6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Spółka Akcyjna w Krakowie</w:t>
      </w:r>
    </w:p>
    <w:p w14:paraId="1A3EE2A7" w14:textId="77777777" w:rsidR="006C3A46" w:rsidRDefault="006C3A46" w:rsidP="00B944C6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ul. Jana Brożka 3, 30-347 Kraków</w:t>
      </w:r>
    </w:p>
    <w:p w14:paraId="1E6A78C0" w14:textId="77777777" w:rsidR="00B944C6" w:rsidRDefault="00B944C6" w:rsidP="00B944C6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</w:p>
    <w:p w14:paraId="3CC84F53" w14:textId="77777777" w:rsidR="00B944C6" w:rsidRDefault="00B944C6" w:rsidP="00B944C6">
      <w:pPr>
        <w:pStyle w:val="Tytu"/>
        <w:rPr>
          <w:rFonts w:asciiTheme="minorHAnsi" w:hAnsiTheme="minorHAnsi" w:cstheme="minorHAnsi"/>
          <w:sz w:val="28"/>
          <w:szCs w:val="28"/>
        </w:rPr>
      </w:pPr>
      <w:r w:rsidRPr="00B72291">
        <w:rPr>
          <w:rFonts w:asciiTheme="minorHAnsi" w:hAnsiTheme="minorHAnsi" w:cstheme="minorHAnsi"/>
          <w:sz w:val="28"/>
          <w:szCs w:val="28"/>
        </w:rPr>
        <w:t>FORMULARZ OFERTOWY</w:t>
      </w:r>
    </w:p>
    <w:p w14:paraId="1748DC5A" w14:textId="7CBFF8EE" w:rsidR="009B20B7" w:rsidRPr="009B20B7" w:rsidRDefault="009B20B7" w:rsidP="009B20B7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U</w:t>
      </w:r>
      <w:r w:rsidRPr="009B20B7">
        <w:rPr>
          <w:rFonts w:asciiTheme="minorHAnsi" w:hAnsiTheme="minorHAnsi" w:cstheme="minorHAnsi"/>
          <w:b/>
          <w:bCs/>
          <w:sz w:val="24"/>
          <w:szCs w:val="24"/>
        </w:rPr>
        <w:t>trzymanie czystości na terenie ZTPO</w:t>
      </w:r>
    </w:p>
    <w:p w14:paraId="3A79AB3D" w14:textId="5147051A" w:rsidR="006C3A46" w:rsidRDefault="00857E15" w:rsidP="00FB47DE">
      <w:pPr>
        <w:spacing w:after="0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B72291">
        <w:rPr>
          <w:rFonts w:asciiTheme="minorHAnsi" w:hAnsiTheme="minorHAnsi" w:cstheme="minorHAnsi"/>
          <w:bCs/>
          <w:sz w:val="24"/>
          <w:szCs w:val="24"/>
        </w:rPr>
        <w:t>(</w:t>
      </w:r>
      <w:r w:rsidR="00F31F63" w:rsidRPr="00B72291">
        <w:rPr>
          <w:rFonts w:asciiTheme="minorHAnsi" w:hAnsiTheme="minorHAnsi" w:cstheme="minorHAnsi"/>
          <w:bCs/>
          <w:sz w:val="24"/>
          <w:szCs w:val="24"/>
        </w:rPr>
        <w:t xml:space="preserve">Sprawa nr: </w:t>
      </w:r>
      <w:r w:rsidR="00B72291" w:rsidRPr="00B72291">
        <w:rPr>
          <w:rFonts w:asciiTheme="minorHAnsi" w:eastAsia="Times New Roman" w:hAnsiTheme="minorHAnsi" w:cstheme="minorHAnsi"/>
          <w:b/>
          <w:sz w:val="24"/>
          <w:szCs w:val="24"/>
        </w:rPr>
        <w:t>OZP-271-TP-</w:t>
      </w:r>
      <w:r w:rsidR="009B20B7">
        <w:rPr>
          <w:rFonts w:asciiTheme="minorHAnsi" w:eastAsia="Times New Roman" w:hAnsiTheme="minorHAnsi" w:cstheme="minorHAnsi"/>
          <w:b/>
          <w:sz w:val="24"/>
          <w:szCs w:val="24"/>
        </w:rPr>
        <w:t>17</w:t>
      </w:r>
      <w:r w:rsidR="00B72291" w:rsidRPr="00B72291">
        <w:rPr>
          <w:rFonts w:asciiTheme="minorHAnsi" w:eastAsia="Times New Roman" w:hAnsiTheme="minorHAnsi" w:cstheme="minorHAnsi"/>
          <w:b/>
          <w:sz w:val="24"/>
          <w:szCs w:val="24"/>
        </w:rPr>
        <w:t>/202</w:t>
      </w:r>
      <w:r w:rsidR="009B20B7">
        <w:rPr>
          <w:rFonts w:asciiTheme="minorHAnsi" w:eastAsia="Times New Roman" w:hAnsiTheme="minorHAnsi" w:cstheme="minorHAnsi"/>
          <w:b/>
          <w:sz w:val="24"/>
          <w:szCs w:val="24"/>
        </w:rPr>
        <w:t>6</w:t>
      </w:r>
      <w:r w:rsidRPr="00B72291">
        <w:rPr>
          <w:rFonts w:asciiTheme="minorHAnsi" w:hAnsiTheme="minorHAnsi" w:cstheme="minorHAnsi"/>
          <w:b/>
          <w:sz w:val="24"/>
          <w:szCs w:val="24"/>
        </w:rPr>
        <w:t>)</w:t>
      </w:r>
    </w:p>
    <w:p w14:paraId="1EF09CD1" w14:textId="77777777" w:rsidR="00FB47DE" w:rsidRPr="00B944C6" w:rsidRDefault="00FB47DE" w:rsidP="00FB47DE">
      <w:pPr>
        <w:spacing w:after="0"/>
        <w:jc w:val="center"/>
        <w:rPr>
          <w:rFonts w:asciiTheme="minorHAnsi" w:hAnsiTheme="minorHAnsi" w:cstheme="minorHAnsi"/>
          <w:bCs/>
          <w:sz w:val="24"/>
          <w:szCs w:val="24"/>
        </w:rPr>
      </w:pPr>
    </w:p>
    <w:p w14:paraId="68AB03AC" w14:textId="08017854" w:rsidR="006C3A46" w:rsidRPr="00E21F2E" w:rsidRDefault="006C3A46" w:rsidP="002713D7">
      <w:pPr>
        <w:spacing w:after="0"/>
        <w:rPr>
          <w:rFonts w:asciiTheme="minorHAnsi" w:hAnsiTheme="minorHAnsi" w:cstheme="minorHAnsi"/>
          <w:bCs/>
          <w:sz w:val="24"/>
          <w:szCs w:val="24"/>
        </w:rPr>
      </w:pPr>
      <w:r w:rsidRPr="00B944C6">
        <w:rPr>
          <w:rFonts w:asciiTheme="minorHAnsi" w:hAnsiTheme="minorHAnsi" w:cstheme="minorHAnsi"/>
          <w:bCs/>
          <w:sz w:val="24"/>
          <w:szCs w:val="24"/>
        </w:rPr>
        <w:t xml:space="preserve">Składamy ofertę w postępowaniu o udzielenie zamówienia publicznego w </w:t>
      </w:r>
      <w:r w:rsidRPr="00E21F2E">
        <w:rPr>
          <w:rFonts w:asciiTheme="minorHAnsi" w:hAnsiTheme="minorHAnsi" w:cstheme="minorHAnsi"/>
          <w:b/>
          <w:sz w:val="24"/>
          <w:szCs w:val="24"/>
        </w:rPr>
        <w:t xml:space="preserve">trybie </w:t>
      </w:r>
      <w:r w:rsidR="00B46574" w:rsidRPr="00E21F2E">
        <w:rPr>
          <w:rFonts w:asciiTheme="minorHAnsi" w:hAnsiTheme="minorHAnsi" w:cstheme="minorHAnsi"/>
          <w:b/>
          <w:sz w:val="24"/>
          <w:szCs w:val="24"/>
        </w:rPr>
        <w:t>podstawowym bez przeprowadzenia negocjacji</w:t>
      </w:r>
      <w:r w:rsidR="00092206" w:rsidRPr="00E21F2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21F2E">
        <w:rPr>
          <w:rFonts w:asciiTheme="minorHAnsi" w:hAnsiTheme="minorHAnsi" w:cstheme="minorHAnsi"/>
          <w:bCs/>
          <w:sz w:val="24"/>
          <w:szCs w:val="24"/>
        </w:rPr>
        <w:t>o następującej treści:</w:t>
      </w:r>
    </w:p>
    <w:p w14:paraId="03B8C663" w14:textId="61463629" w:rsidR="00B03444" w:rsidRPr="00B944C6" w:rsidRDefault="00B03444" w:rsidP="002713D7">
      <w:pPr>
        <w:numPr>
          <w:ilvl w:val="3"/>
          <w:numId w:val="4"/>
        </w:numPr>
        <w:spacing w:after="0"/>
        <w:ind w:left="284" w:hanging="284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B944C6">
        <w:rPr>
          <w:rFonts w:asciiTheme="minorHAnsi" w:hAnsiTheme="minorHAnsi" w:cstheme="minorHAnsi"/>
          <w:bCs/>
          <w:sz w:val="24"/>
          <w:szCs w:val="24"/>
        </w:rPr>
        <w:t>Oferujemy wykonanie zamówienia publicznego zgodnie z wymogami, warunkami i terminami określonymi w Specyfikacji Warunków Zamówienia za łącznym wynagrodzeniem:</w:t>
      </w:r>
    </w:p>
    <w:p w14:paraId="6A4B58AC" w14:textId="77777777" w:rsidR="009E671E" w:rsidRDefault="009E671E" w:rsidP="002713D7">
      <w:pPr>
        <w:spacing w:after="0"/>
        <w:ind w:left="284"/>
        <w:contextualSpacing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1FDDCCC0" w14:textId="166EA008" w:rsidR="00AF4B20" w:rsidRPr="00B944C6" w:rsidRDefault="00AF4B20" w:rsidP="00AF4B20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B944C6">
        <w:rPr>
          <w:rFonts w:asciiTheme="minorHAnsi" w:hAnsiTheme="minorHAnsi" w:cstheme="minorHAnsi"/>
          <w:b/>
          <w:sz w:val="24"/>
          <w:szCs w:val="24"/>
        </w:rPr>
        <w:t>…………………….. zł brutto (słownie: …………………)</w:t>
      </w:r>
    </w:p>
    <w:p w14:paraId="1B049A79" w14:textId="13CF6551" w:rsidR="00AF4B20" w:rsidRPr="00B944C6" w:rsidRDefault="00AF4B20" w:rsidP="00AF4B20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B944C6">
        <w:rPr>
          <w:rFonts w:asciiTheme="minorHAnsi" w:hAnsiTheme="minorHAnsi" w:cstheme="minorHAnsi"/>
          <w:bCs/>
          <w:sz w:val="24"/>
          <w:szCs w:val="24"/>
        </w:rPr>
        <w:t>w tym ……% podatku VAT, tj.</w:t>
      </w:r>
      <w:proofErr w:type="gramStart"/>
      <w:r w:rsidRPr="00B944C6">
        <w:rPr>
          <w:rFonts w:asciiTheme="minorHAnsi" w:hAnsiTheme="minorHAnsi" w:cstheme="minorHAnsi"/>
          <w:bCs/>
          <w:sz w:val="24"/>
          <w:szCs w:val="24"/>
        </w:rPr>
        <w:t xml:space="preserve"> ….</w:t>
      </w:r>
      <w:proofErr w:type="gramEnd"/>
      <w:r w:rsidRPr="00B944C6">
        <w:rPr>
          <w:rFonts w:asciiTheme="minorHAnsi" w:hAnsiTheme="minorHAnsi" w:cstheme="minorHAnsi"/>
          <w:bCs/>
          <w:sz w:val="24"/>
          <w:szCs w:val="24"/>
        </w:rPr>
        <w:t>. zł</w:t>
      </w:r>
    </w:p>
    <w:p w14:paraId="088C9226" w14:textId="45DE53DE" w:rsidR="008C500E" w:rsidRPr="00BE6D99" w:rsidRDefault="00AF4B20" w:rsidP="00BE6D99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B944C6">
        <w:rPr>
          <w:rFonts w:asciiTheme="minorHAnsi" w:hAnsiTheme="minorHAnsi" w:cstheme="minorHAnsi"/>
          <w:bCs/>
          <w:sz w:val="24"/>
          <w:szCs w:val="24"/>
        </w:rPr>
        <w:t>……. zł netto (słownie: ………</w:t>
      </w:r>
      <w:proofErr w:type="gramStart"/>
      <w:r w:rsidRPr="00B944C6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Pr="00B944C6">
        <w:rPr>
          <w:rFonts w:asciiTheme="minorHAnsi" w:hAnsiTheme="minorHAnsi" w:cstheme="minorHAnsi"/>
          <w:bCs/>
          <w:sz w:val="24"/>
          <w:szCs w:val="24"/>
        </w:rPr>
        <w:t>)</w:t>
      </w:r>
    </w:p>
    <w:p w14:paraId="0E207DC3" w14:textId="77777777" w:rsidR="00AF4B20" w:rsidRDefault="00AF4B20" w:rsidP="00AF4B20">
      <w:pPr>
        <w:spacing w:after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1B40DE">
        <w:rPr>
          <w:rFonts w:asciiTheme="minorHAnsi" w:hAnsiTheme="minorHAnsi" w:cstheme="minorHAnsi"/>
          <w:sz w:val="24"/>
          <w:szCs w:val="24"/>
        </w:rPr>
        <w:t>wynikającym z poniższego zestawienia:</w:t>
      </w:r>
    </w:p>
    <w:tbl>
      <w:tblPr>
        <w:tblW w:w="100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6"/>
        <w:gridCol w:w="1862"/>
        <w:gridCol w:w="1191"/>
        <w:gridCol w:w="1532"/>
        <w:gridCol w:w="779"/>
        <w:gridCol w:w="1438"/>
        <w:gridCol w:w="813"/>
        <w:gridCol w:w="799"/>
      </w:tblGrid>
      <w:tr w:rsidR="00AF4B20" w:rsidRPr="00BE6D99" w14:paraId="0B575CE2" w14:textId="77777777" w:rsidTr="00DA6DCE">
        <w:trPr>
          <w:trHeight w:val="300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8563EE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I. Sprzątanie pomieszczeń</w:t>
            </w:r>
          </w:p>
        </w:tc>
      </w:tr>
      <w:tr w:rsidR="00AF4B20" w:rsidRPr="00BE6D99" w14:paraId="3E666F59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92FF27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5345B8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A699C7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6663E6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134B05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5 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31B7D6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6</w:t>
            </w:r>
          </w:p>
        </w:tc>
      </w:tr>
      <w:tr w:rsidR="00AF4B20" w:rsidRPr="00BE6D99" w14:paraId="51CBD75C" w14:textId="77777777" w:rsidTr="00DA6DCE">
        <w:trPr>
          <w:trHeight w:val="1125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CA84AB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Lokalizacja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507E12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Typ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014C63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Powierzchnia (m</w:t>
            </w: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vertAlign w:val="superscript"/>
                <w:lang w:eastAsia="pl-PL"/>
              </w:rPr>
              <w:t>2</w:t>
            </w: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DC2F41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Częstotliwość sprzątania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0DC0C8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 xml:space="preserve">Ilość w trakcie trwania umowy rok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5A98F46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Cena jednostkowa netto (za m2)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4EA495F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netto łącznie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0D8C49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brutto</w:t>
            </w:r>
          </w:p>
        </w:tc>
      </w:tr>
      <w:tr w:rsidR="00AF4B20" w:rsidRPr="00BE6D99" w14:paraId="242A7451" w14:textId="77777777" w:rsidTr="00DA6DCE">
        <w:trPr>
          <w:trHeight w:val="675"/>
        </w:trPr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D498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 </w:t>
            </w:r>
            <w:proofErr w:type="gramStart"/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Obiekty:  OB.</w:t>
            </w:r>
            <w:proofErr w:type="gramEnd"/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 03, Ob. 02, OB. 01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7B7A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Płytki gres, Wykładzina PCV, podłoga przemysłowa                </w:t>
            </w:r>
            <w:proofErr w:type="gramStart"/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   (</w:t>
            </w:r>
            <w:proofErr w:type="gramEnd"/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mycie na mokro)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A9E5" w14:textId="1ED622F0" w:rsidR="00AF4B20" w:rsidRPr="00BE6D99" w:rsidRDefault="00571C99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cs="Calibri"/>
                <w:color w:val="000000"/>
                <w:sz w:val="19"/>
                <w:szCs w:val="19"/>
              </w:rPr>
              <w:t>2493,51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A755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codziennie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4C5C" w14:textId="3C107136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25</w:t>
            </w:r>
            <w:r w:rsidR="00E47F9A"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162F27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1BBAD2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C0FD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AF4B20" w:rsidRPr="00BE6D99" w14:paraId="0448A54F" w14:textId="77777777" w:rsidTr="00DA6DCE">
        <w:trPr>
          <w:trHeight w:val="675"/>
        </w:trPr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0911" w14:textId="77777777" w:rsidR="00AF4B20" w:rsidRPr="00BE6D99" w:rsidRDefault="00AF4B20" w:rsidP="00FC2375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18925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podłoga plastik OB. 03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4495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426</w:t>
            </w: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D096" w14:textId="77777777" w:rsidR="00AF4B20" w:rsidRPr="00BE6D99" w:rsidRDefault="00AF4B20" w:rsidP="00FC2375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D6C6" w14:textId="7975B4AD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25</w:t>
            </w:r>
            <w:r w:rsidR="00E47F9A"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A019F6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10B667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6490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AF4B20" w:rsidRPr="00BE6D99" w14:paraId="329716E4" w14:textId="77777777" w:rsidTr="00DA6DCE">
        <w:trPr>
          <w:trHeight w:val="300"/>
        </w:trPr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75A1" w14:textId="77777777" w:rsidR="00AF4B20" w:rsidRPr="00BE6D99" w:rsidRDefault="00AF4B20" w:rsidP="00FC2375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8897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Wykładzina dywanowa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E04C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214</w:t>
            </w: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9C79" w14:textId="77777777" w:rsidR="00AF4B20" w:rsidRPr="00BE6D99" w:rsidRDefault="00AF4B20" w:rsidP="00FC2375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B821" w14:textId="4BB8539C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25</w:t>
            </w:r>
            <w:r w:rsidR="00E47F9A"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BBB2AB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C1F415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98AF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AF4B20" w:rsidRPr="00BE6D99" w14:paraId="6CF42E2B" w14:textId="77777777" w:rsidTr="00DA6DCE">
        <w:trPr>
          <w:trHeight w:val="300"/>
        </w:trPr>
        <w:tc>
          <w:tcPr>
            <w:tcW w:w="17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5EDD6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obiekt 03 zaplecze gastronomiczne, sala </w:t>
            </w:r>
            <w:proofErr w:type="spellStart"/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konferencyna</w:t>
            </w:r>
            <w:proofErr w:type="spellEnd"/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, Obiekt 01: </w:t>
            </w:r>
            <w:proofErr w:type="spellStart"/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warsztata</w:t>
            </w:r>
            <w:proofErr w:type="spellEnd"/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 </w:t>
            </w: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lastRenderedPageBreak/>
              <w:t>mechaniczny i elektryczny, piętro +3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0FBF" w14:textId="44B0C7B1" w:rsidR="00AF4B20" w:rsidRPr="00BE6D99" w:rsidRDefault="006A0C9A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proofErr w:type="gramStart"/>
            <w:r w:rsidRPr="00BE6D99">
              <w:rPr>
                <w:rFonts w:cs="Calibri"/>
                <w:color w:val="000000"/>
                <w:sz w:val="19"/>
                <w:szCs w:val="19"/>
              </w:rPr>
              <w:lastRenderedPageBreak/>
              <w:t>Panele  winylowe</w:t>
            </w:r>
            <w:proofErr w:type="gramEnd"/>
            <w:r w:rsidRPr="00BE6D99">
              <w:rPr>
                <w:rFonts w:cs="Calibri"/>
                <w:color w:val="000000"/>
                <w:sz w:val="19"/>
                <w:szCs w:val="19"/>
              </w:rPr>
              <w:t xml:space="preserve"> (sala </w:t>
            </w:r>
            <w:proofErr w:type="spellStart"/>
            <w:r w:rsidRPr="00BE6D99">
              <w:rPr>
                <w:rFonts w:cs="Calibri"/>
                <w:color w:val="000000"/>
                <w:sz w:val="19"/>
                <w:szCs w:val="19"/>
              </w:rPr>
              <w:t>konf</w:t>
            </w:r>
            <w:proofErr w:type="spellEnd"/>
            <w:r w:rsidRPr="00BE6D99">
              <w:rPr>
                <w:rFonts w:cs="Calibri"/>
                <w:color w:val="000000"/>
                <w:sz w:val="19"/>
                <w:szCs w:val="19"/>
              </w:rPr>
              <w:t>), magazyn 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E689" w14:textId="4CCB3955" w:rsidR="00AF4B20" w:rsidRPr="00BE6D99" w:rsidRDefault="00FE5B78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cs="Calibri"/>
                <w:color w:val="000000"/>
                <w:sz w:val="19"/>
                <w:szCs w:val="19"/>
              </w:rPr>
              <w:t>383,52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C892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2 x w tygodniu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68B9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1F5953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B29001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61D0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AF4B20" w:rsidRPr="00BE6D99" w14:paraId="5F6F8D6E" w14:textId="77777777" w:rsidTr="00DA6DCE">
        <w:trPr>
          <w:trHeight w:val="300"/>
        </w:trPr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C1E01" w14:textId="77777777" w:rsidR="00AF4B20" w:rsidRPr="00BE6D99" w:rsidRDefault="00AF4B20" w:rsidP="00FC2375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0C43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Podłoga przemysłowa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68F0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100</w:t>
            </w: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B01C" w14:textId="77777777" w:rsidR="00AF4B20" w:rsidRPr="00BE6D99" w:rsidRDefault="00AF4B20" w:rsidP="00FC2375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CB61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D444B1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5C2F44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0C03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AF4B20" w:rsidRPr="00BE6D99" w14:paraId="1E90FE6A" w14:textId="77777777" w:rsidTr="00DA6DCE">
        <w:trPr>
          <w:trHeight w:val="675"/>
        </w:trPr>
        <w:tc>
          <w:tcPr>
            <w:tcW w:w="1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19398" w14:textId="77777777" w:rsidR="00AF4B20" w:rsidRPr="00BE6D99" w:rsidRDefault="00AF4B20" w:rsidP="00FC2375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17DE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Podłoga przemysłowa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7DD6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110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3A94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według potrzeby, na wezwanie zamawiającego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36AE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30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E26ECE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C19427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624D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AF4B20" w:rsidRPr="00BE6D99" w14:paraId="646C270A" w14:textId="77777777" w:rsidTr="00DA6DCE">
        <w:trPr>
          <w:trHeight w:val="675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E533" w14:textId="77777777" w:rsidR="00AF4B20" w:rsidRPr="00BE6D99" w:rsidRDefault="00AF4B20" w:rsidP="00FC2375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Obiekty 03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B450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Pranie wykładzin dywanowych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3249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214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F076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według potrzeby, na wezwanie zamawiającego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C5D2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EAD2CB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A596DB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129F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AF4B20" w:rsidRPr="00BE6D99" w14:paraId="645765CE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229D33" w14:textId="77777777" w:rsidR="00AF4B20" w:rsidRPr="00BE6D99" w:rsidRDefault="00AF4B20" w:rsidP="00FC2375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F57CF3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C764CD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72BCE1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C4C441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A9B426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70FB09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4AF4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AF4B20" w:rsidRPr="00BE6D99" w14:paraId="2193377F" w14:textId="77777777" w:rsidTr="00DA6DCE">
        <w:trPr>
          <w:trHeight w:val="300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E970A6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II. Mycie okien</w:t>
            </w:r>
          </w:p>
        </w:tc>
      </w:tr>
      <w:tr w:rsidR="00AF4B20" w:rsidRPr="00BE6D99" w14:paraId="62E4AD6C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C4B68A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9B96D6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F66D41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7CA2477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4 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0E5B882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5 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E40D72" w14:textId="77777777" w:rsidR="00AF4B20" w:rsidRPr="00BE6D99" w:rsidRDefault="00AF4B20" w:rsidP="00FC237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6 </w:t>
            </w:r>
          </w:p>
        </w:tc>
      </w:tr>
      <w:tr w:rsidR="00E76F55" w:rsidRPr="00BE6D99" w14:paraId="409DB187" w14:textId="77777777" w:rsidTr="00DA6DCE">
        <w:trPr>
          <w:trHeight w:val="9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DDEE5C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Lokalizacja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0E2F5D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Typ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3BEB04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Powierzchnia (m</w:t>
            </w: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vertAlign w:val="superscript"/>
                <w:lang w:eastAsia="pl-PL"/>
              </w:rPr>
              <w:t>2</w:t>
            </w: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B39EF7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Częstotliwość sprzątania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E65182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Ilość w trakcie trwania umowy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05D1B1A9" w14:textId="3E93A74F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Cena jednostkowa netto (za m2)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899542B" w14:textId="5AD16A89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netto łącznie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3EE32B" w14:textId="6CE52BFC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brutto</w:t>
            </w:r>
          </w:p>
        </w:tc>
      </w:tr>
      <w:tr w:rsidR="00E76F55" w:rsidRPr="00BE6D99" w14:paraId="33389501" w14:textId="77777777" w:rsidTr="00DA6DCE">
        <w:trPr>
          <w:trHeight w:val="675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57C3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proofErr w:type="spellStart"/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Łacznie</w:t>
            </w:r>
            <w:proofErr w:type="spellEnd"/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 xml:space="preserve"> ZTPO (OB01, OB02, OB03)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DE3C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OB03 - Jednostronnie - 259 OB02+OB01 Dwustronnie - 215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6A28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474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4984" w14:textId="77777777" w:rsidR="00E76F55" w:rsidRPr="00BE6D99" w:rsidRDefault="00E76F55" w:rsidP="00E76F5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FD48" w14:textId="77777777" w:rsidR="00E76F55" w:rsidRPr="00BE6D99" w:rsidRDefault="00E76F55" w:rsidP="00E76F5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9311" w14:textId="77777777" w:rsidR="00E76F55" w:rsidRPr="00BE6D99" w:rsidRDefault="00E76F55" w:rsidP="00E76F5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B9D5" w14:textId="77777777" w:rsidR="00E76F55" w:rsidRPr="00BE6D99" w:rsidRDefault="00E76F55" w:rsidP="00E76F5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053B" w14:textId="77777777" w:rsidR="00E76F55" w:rsidRPr="00BE6D99" w:rsidRDefault="00E76F55" w:rsidP="00E76F5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E76F55" w:rsidRPr="00BE6D99" w14:paraId="26372FB6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28C6" w14:textId="77777777" w:rsidR="00E76F55" w:rsidRPr="00BE6D99" w:rsidRDefault="00E76F55" w:rsidP="00E76F55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obiekt 03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EC81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jednostronnie - 259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C9A8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259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2619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2 x roku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4E6B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D247B2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1555ED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2BE7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E76F55" w:rsidRPr="00BE6D99" w14:paraId="6F469BB6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1716" w14:textId="77777777" w:rsidR="00E76F55" w:rsidRPr="00BE6D99" w:rsidRDefault="00E76F55" w:rsidP="00E76F55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obiekt 02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62C9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dwustronnie - 19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90E9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19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16F6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2 x w roku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8674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79D4A0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DED8B7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AF1D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E76F55" w:rsidRPr="00BE6D99" w14:paraId="735F3258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8D75" w14:textId="77777777" w:rsidR="00E76F55" w:rsidRPr="00BE6D99" w:rsidRDefault="00E76F55" w:rsidP="00E76F55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obiekt 01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6A31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dwustronnie - 196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A57B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196</w:t>
            </w: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3BB2" w14:textId="77777777" w:rsidR="00E76F55" w:rsidRPr="00BE6D99" w:rsidRDefault="00E76F55" w:rsidP="00E76F5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79A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9BA3EB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EC2119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94CC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E76F55" w:rsidRPr="00BE6D99" w14:paraId="5EFA766F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4AD0" w14:textId="77777777" w:rsidR="00E76F55" w:rsidRPr="00BE6D99" w:rsidRDefault="00E76F55" w:rsidP="00E76F55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D652" w14:textId="77777777" w:rsidR="00E76F55" w:rsidRPr="00BE6D99" w:rsidRDefault="00E76F55" w:rsidP="00E76F5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C993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F8AE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D804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38031F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DC84DD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12DD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E76F55" w:rsidRPr="00BE6D99" w14:paraId="3645273A" w14:textId="77777777" w:rsidTr="00DA6DCE">
        <w:trPr>
          <w:trHeight w:val="300"/>
        </w:trPr>
        <w:tc>
          <w:tcPr>
            <w:tcW w:w="7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99E6B79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III. Mycie przeszklonych ścianek działowych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D8DD10E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499E698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302D43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E76F55" w:rsidRPr="00BE6D99" w14:paraId="378E79B6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FEA547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175A06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E59216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1224423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4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A9CCD01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5 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71747B" w14:textId="77777777" w:rsidR="00E76F55" w:rsidRPr="00BE6D99" w:rsidRDefault="00E76F55" w:rsidP="00E76F5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6</w:t>
            </w:r>
          </w:p>
        </w:tc>
      </w:tr>
      <w:tr w:rsidR="00534121" w:rsidRPr="00BE6D99" w14:paraId="20A3812D" w14:textId="77777777" w:rsidTr="00DA6DCE">
        <w:trPr>
          <w:trHeight w:val="9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E00B9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Lokalizacja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297CD8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Typ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A72DFB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Powierzchnia (m</w:t>
            </w: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vertAlign w:val="superscript"/>
                <w:lang w:eastAsia="pl-PL"/>
              </w:rPr>
              <w:t>2</w:t>
            </w: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9BC2E9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Częstotliwość sprzątania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9149FC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Ilość w trakcie trwania umowy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DD028E8" w14:textId="44B48C0E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Cena jednostkowa netto (za m2)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5BE1662" w14:textId="5757E949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netto łącznie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6DA017" w14:textId="4F413183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brutto</w:t>
            </w:r>
          </w:p>
        </w:tc>
      </w:tr>
      <w:tr w:rsidR="00534121" w:rsidRPr="00BE6D99" w14:paraId="0A94BC57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67B3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proofErr w:type="spellStart"/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łacznie</w:t>
            </w:r>
            <w:proofErr w:type="spellEnd"/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 xml:space="preserve"> ZTPO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1B63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dwustronnie - 431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8B3E" w14:textId="1BF64C34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469</w:t>
            </w:r>
          </w:p>
        </w:tc>
        <w:tc>
          <w:tcPr>
            <w:tcW w:w="51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FA11E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534121" w:rsidRPr="00BE6D99" w14:paraId="4D8224CC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112D" w14:textId="77777777" w:rsidR="00534121" w:rsidRPr="00BE6D99" w:rsidRDefault="00534121" w:rsidP="00534121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obiekt 03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AE5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dwustronnie - 371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DB8D" w14:textId="60E927B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cs="Calibri"/>
                <w:sz w:val="19"/>
                <w:szCs w:val="19"/>
              </w:rPr>
              <w:t>409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8A6E9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 xml:space="preserve">dwustronnie 2x w roku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07B1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BC0357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D90BFA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5AD4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534121" w:rsidRPr="00BE6D99" w14:paraId="7134E761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7F47" w14:textId="77777777" w:rsidR="00534121" w:rsidRPr="00BE6D99" w:rsidRDefault="00534121" w:rsidP="00534121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obiekt 01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801D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dwustronnie - 60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B0A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60</w:t>
            </w: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1C186" w14:textId="77777777" w:rsidR="00534121" w:rsidRPr="00BE6D99" w:rsidRDefault="00534121" w:rsidP="0053412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F6D7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5F62AE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599F79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E54F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534121" w:rsidRPr="00BE6D99" w14:paraId="5A40B224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72B8" w14:textId="77777777" w:rsidR="00534121" w:rsidRPr="00BE6D99" w:rsidRDefault="00534121" w:rsidP="00534121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C7B2" w14:textId="77777777" w:rsidR="00534121" w:rsidRPr="00BE6D99" w:rsidRDefault="00534121" w:rsidP="0053412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E31D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09525" w14:textId="77777777" w:rsidR="00534121" w:rsidRPr="00BE6D99" w:rsidRDefault="00534121" w:rsidP="0053412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7C7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41BAC5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A6F3BB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1072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534121" w:rsidRPr="00BE6D99" w14:paraId="5593D755" w14:textId="77777777" w:rsidTr="00DA6DCE">
        <w:trPr>
          <w:trHeight w:val="300"/>
        </w:trPr>
        <w:tc>
          <w:tcPr>
            <w:tcW w:w="7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7EFEE8EA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IV. Mycie przeszklonych elewacji zewnętrznych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43A510C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C43EC8A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D61FEE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534121" w:rsidRPr="00BE6D99" w14:paraId="5FE6B2AA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B8CB0C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5245CF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4CBD64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90A58BB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4 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CFADFA2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5 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620F03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6 </w:t>
            </w:r>
          </w:p>
        </w:tc>
      </w:tr>
      <w:tr w:rsidR="00534121" w:rsidRPr="00BE6D99" w14:paraId="5A13B5D5" w14:textId="77777777" w:rsidTr="00DA6DCE">
        <w:trPr>
          <w:trHeight w:val="9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61160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Lokalizacja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96BE19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Typ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07775D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Powierzchnia (m</w:t>
            </w: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vertAlign w:val="superscript"/>
                <w:lang w:eastAsia="pl-PL"/>
              </w:rPr>
              <w:t>2</w:t>
            </w: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7AD9B0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Częstotliwość sprzątania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FE29E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Ilość w trakcie trwania umowy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A9A4B39" w14:textId="537EDEFF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Cena jednostkowa netto (za m2)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C44AE7D" w14:textId="6C0CB24D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netto łącznie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E6B0A7" w14:textId="169CE4FC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brutto</w:t>
            </w:r>
          </w:p>
        </w:tc>
      </w:tr>
      <w:tr w:rsidR="00534121" w:rsidRPr="00BE6D99" w14:paraId="62F3228D" w14:textId="77777777" w:rsidTr="00DA6DCE">
        <w:trPr>
          <w:trHeight w:val="45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8AF0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proofErr w:type="spellStart"/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Obietk</w:t>
            </w:r>
            <w:proofErr w:type="spellEnd"/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 03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FBDE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jednostronnie 1585 dwustronnie 122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55F4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1707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5777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3 x w roku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6ABD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DDADE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653734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C040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534121" w:rsidRPr="00BE6D99" w14:paraId="43B4C06B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6A1E" w14:textId="77777777" w:rsidR="00534121" w:rsidRPr="00BE6D99" w:rsidRDefault="00534121" w:rsidP="00534121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Obiekt 02 i Obiekt 01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D42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proofErr w:type="spellStart"/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jednostronie</w:t>
            </w:r>
            <w:proofErr w:type="spellEnd"/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 6 752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61B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6752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6DE5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2 x w roku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9772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AEE58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A8423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E743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534121" w:rsidRPr="00BE6D99" w14:paraId="07C0747C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A2DD" w14:textId="77777777" w:rsidR="00534121" w:rsidRPr="00BE6D99" w:rsidRDefault="00534121" w:rsidP="00534121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2B188" w14:textId="77777777" w:rsidR="00534121" w:rsidRPr="00BE6D99" w:rsidRDefault="00534121" w:rsidP="0053412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7F8E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398F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0E0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BEC54F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A44C53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0A2E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534121" w:rsidRPr="00BE6D99" w14:paraId="7F154005" w14:textId="77777777" w:rsidTr="00DA6DCE">
        <w:trPr>
          <w:trHeight w:val="300"/>
        </w:trPr>
        <w:tc>
          <w:tcPr>
            <w:tcW w:w="7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7D417091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V. Mycie przeszklonych elewacji od strony wewnętrznej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2885B5E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426062E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C7F52A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534121" w:rsidRPr="00BE6D99" w14:paraId="54C17317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45F201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6209AC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19E852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FF26DA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4 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2656DAC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5 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2D1668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6</w:t>
            </w:r>
          </w:p>
        </w:tc>
      </w:tr>
      <w:tr w:rsidR="00534121" w:rsidRPr="00BE6D99" w14:paraId="7AB5E238" w14:textId="77777777" w:rsidTr="00DA6DCE">
        <w:trPr>
          <w:trHeight w:val="9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6914FF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Lokalizacja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5733BC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Typ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687682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Powierzchnia (m</w:t>
            </w: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vertAlign w:val="superscript"/>
                <w:lang w:eastAsia="pl-PL"/>
              </w:rPr>
              <w:t>2</w:t>
            </w: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973071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Częstotliwość sprzątania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2A495F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Ilość w trakcie trwania umowy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C4DB81F" w14:textId="5EB4D2E1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Cena jednostkowa netto (za m2)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C9D6BB5" w14:textId="726202AD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netto łącznie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39CE8E" w14:textId="674A356B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brutto</w:t>
            </w:r>
          </w:p>
        </w:tc>
      </w:tr>
      <w:tr w:rsidR="00534121" w:rsidRPr="00BE6D99" w14:paraId="31AAE92C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66DF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ZTPO OB01 i OB02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3B79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jednostronnie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6F37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3275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7E2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2x w roku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6A98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F22D8C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CA3618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EF3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534121" w:rsidRPr="00BE6D99" w14:paraId="5242F220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0ECF" w14:textId="77777777" w:rsidR="00534121" w:rsidRPr="00BE6D99" w:rsidRDefault="00534121" w:rsidP="00534121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DC29" w14:textId="77777777" w:rsidR="00534121" w:rsidRPr="00BE6D99" w:rsidRDefault="00534121" w:rsidP="0053412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FD3D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000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D18E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A2F33A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59CC37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3325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534121" w:rsidRPr="00BE6D99" w14:paraId="1FFD7CE1" w14:textId="77777777" w:rsidTr="00DA6DCE">
        <w:trPr>
          <w:trHeight w:val="300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4F8DBD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VI. Czyszczenie koryt dachowych wraz z kratkami spustowymi</w:t>
            </w:r>
          </w:p>
        </w:tc>
      </w:tr>
      <w:tr w:rsidR="00534121" w:rsidRPr="00BE6D99" w14:paraId="623B8111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AC88E5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0CAC22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346042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95D7787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4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1BF4EAF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5 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3A64D8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6 </w:t>
            </w:r>
          </w:p>
        </w:tc>
      </w:tr>
      <w:tr w:rsidR="00534121" w:rsidRPr="00BE6D99" w14:paraId="7D10AD50" w14:textId="77777777" w:rsidTr="00DA6DCE">
        <w:trPr>
          <w:trHeight w:val="9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D357C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Lokalizacja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DAFE4E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Typ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5AB2BB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Długość koryt</w:t>
            </w:r>
          </w:p>
          <w:p w14:paraId="7F8772D7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(m)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4DAA2E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Częstotliwość sprzątania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8654CA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Ilość w trakcie trwania umowy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C6FBE6C" w14:textId="65701745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Cena jednostkowa netto (za m)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5E90470" w14:textId="6E0E951F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netto łącznie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5BEFF0" w14:textId="6537CF0B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brutto</w:t>
            </w:r>
          </w:p>
        </w:tc>
      </w:tr>
      <w:tr w:rsidR="00534121" w:rsidRPr="00BE6D99" w14:paraId="35C5F8E4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E22F" w14:textId="77777777" w:rsidR="00534121" w:rsidRPr="00BE6D99" w:rsidRDefault="00534121" w:rsidP="00534121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lastRenderedPageBreak/>
              <w:t>obiekt 01, 02, 03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CBF6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n/d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809F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267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2EF3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4 x w roku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FC4A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AA7ED1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D01342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A411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534121" w:rsidRPr="00BE6D99" w14:paraId="0AD31DB4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1F12" w14:textId="77777777" w:rsidR="00534121" w:rsidRPr="00BE6D99" w:rsidRDefault="00534121" w:rsidP="00534121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99A7" w14:textId="77777777" w:rsidR="00534121" w:rsidRPr="00BE6D99" w:rsidRDefault="00534121" w:rsidP="0053412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8AA4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696D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6F1D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287065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6CA9C3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53DD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534121" w:rsidRPr="00BE6D99" w14:paraId="5D38C113" w14:textId="77777777" w:rsidTr="00DA6DCE">
        <w:trPr>
          <w:trHeight w:val="300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2742C1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VII. Koszenie trawy wraz z wyrwaniem chwastów z kamiennej opaski</w:t>
            </w:r>
          </w:p>
        </w:tc>
      </w:tr>
      <w:tr w:rsidR="00534121" w:rsidRPr="00BE6D99" w14:paraId="76BF5A44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53E35F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469BCF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D44E68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CD0CF6F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4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1B2C57F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5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F4964" w14:textId="77777777" w:rsidR="00534121" w:rsidRPr="00BE6D99" w:rsidRDefault="00534121" w:rsidP="0053412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6 </w:t>
            </w:r>
          </w:p>
        </w:tc>
      </w:tr>
      <w:tr w:rsidR="002017D8" w:rsidRPr="00BE6D99" w14:paraId="52C8BC71" w14:textId="77777777" w:rsidTr="00DA6DCE">
        <w:trPr>
          <w:trHeight w:val="9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F6EADA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Lokalizacja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9C6253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Powierzchnia trawników [m</w:t>
            </w: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vertAlign w:val="superscript"/>
                <w:lang w:eastAsia="pl-PL"/>
              </w:rPr>
              <w:t>2</w:t>
            </w: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]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74B54F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Częstotliwość koszenia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5C8984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Ilość w trakcie trwania umowy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714636C" w14:textId="4ED684F6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Cena jednostkowa netto (za m2)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436F13C" w14:textId="20EA8E03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netto łącznie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D1842D" w14:textId="5A1C3ADC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brutto</w:t>
            </w:r>
          </w:p>
        </w:tc>
      </w:tr>
      <w:tr w:rsidR="002017D8" w:rsidRPr="00BE6D99" w14:paraId="66B1B726" w14:textId="77777777" w:rsidTr="00DA6DCE">
        <w:trPr>
          <w:trHeight w:val="1125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0BE5" w14:textId="77777777" w:rsidR="002017D8" w:rsidRPr="00BE6D99" w:rsidRDefault="002017D8" w:rsidP="002017D8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teren ZTPO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5005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17 232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A529" w14:textId="0CE9198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od kwietnia do września, planowane 12 </w:t>
            </w:r>
            <w:proofErr w:type="spellStart"/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koszeń</w:t>
            </w:r>
            <w:proofErr w:type="spellEnd"/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 – w dni robocze – w godz. 7:00–19:00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EB77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06F857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71FFB7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EEB7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1F5351" w:rsidRPr="00BE6D99" w14:paraId="477FDBE9" w14:textId="77777777" w:rsidTr="00D9188F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1062" w14:textId="77777777" w:rsidR="001F5351" w:rsidRPr="00BE6D99" w:rsidRDefault="001F5351" w:rsidP="002017D8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3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DA41" w14:textId="77777777" w:rsidR="001F5351" w:rsidRPr="00BE6D99" w:rsidRDefault="001F5351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  <w:p w14:paraId="5ECA5B36" w14:textId="03BCC43C" w:rsidR="001F5351" w:rsidRPr="00BE6D99" w:rsidRDefault="001F5351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FF2F" w14:textId="77777777" w:rsidR="001F5351" w:rsidRPr="00BE6D99" w:rsidRDefault="001F5351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7C60" w14:textId="77777777" w:rsidR="001F5351" w:rsidRPr="00BE6D99" w:rsidRDefault="001F5351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334199" w14:textId="77777777" w:rsidR="001F5351" w:rsidRPr="00BE6D99" w:rsidRDefault="001F5351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685271" w14:textId="77777777" w:rsidR="001F5351" w:rsidRPr="00BE6D99" w:rsidRDefault="001F5351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73F2" w14:textId="77777777" w:rsidR="001F5351" w:rsidRPr="00BE6D99" w:rsidRDefault="001F5351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2017D8" w:rsidRPr="00BE6D99" w14:paraId="17CBB7BA" w14:textId="77777777" w:rsidTr="00DA6DCE">
        <w:trPr>
          <w:trHeight w:val="300"/>
        </w:trPr>
        <w:tc>
          <w:tcPr>
            <w:tcW w:w="7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0F24610D" w14:textId="71A00FA5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 xml:space="preserve">VIII. Mycie paneli FV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1ABD651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8498372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4471B9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2017D8" w:rsidRPr="00BE6D99" w14:paraId="45B7E4FC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54153C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BFA79E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8E25F3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452B50A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4 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3F831B4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5 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977D89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6 </w:t>
            </w:r>
          </w:p>
        </w:tc>
      </w:tr>
      <w:tr w:rsidR="002017D8" w:rsidRPr="00BE6D99" w14:paraId="0D160A32" w14:textId="77777777" w:rsidTr="00DA6DCE">
        <w:trPr>
          <w:trHeight w:val="9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D866D2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Lokalizacja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ED66E0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Typ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905806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Powierzchnia (m</w:t>
            </w: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vertAlign w:val="superscript"/>
                <w:lang w:eastAsia="pl-PL"/>
              </w:rPr>
              <w:t>2</w:t>
            </w: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8D9DF1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Częstotliwość sprzątania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F1167E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Ilość w trakcie trwania umowy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EF8C7DA" w14:textId="1D75920A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Cena jednostkowa netto (za m2)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917B523" w14:textId="6843DD10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netto łącznie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8CC95F" w14:textId="128E85E3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brutto</w:t>
            </w:r>
          </w:p>
        </w:tc>
      </w:tr>
      <w:tr w:rsidR="002017D8" w:rsidRPr="00BE6D99" w14:paraId="214D79A9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DAFC" w14:textId="77777777" w:rsidR="002017D8" w:rsidRPr="00BE6D99" w:rsidRDefault="002017D8" w:rsidP="002017D8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wiata parkingowa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BF93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dach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55ED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70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131C0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 xml:space="preserve">1 x w roku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659E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AD5A8E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477D29A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2FB0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2017D8" w:rsidRPr="00BE6D99" w14:paraId="1F453636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12A6" w14:textId="77777777" w:rsidR="002017D8" w:rsidRPr="00BE6D99" w:rsidRDefault="002017D8" w:rsidP="002017D8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obiekt 03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445E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dach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B0BA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153</w:t>
            </w: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49C99" w14:textId="77777777" w:rsidR="002017D8" w:rsidRPr="00BE6D99" w:rsidRDefault="002017D8" w:rsidP="002017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68EF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7E5A03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4FFFFA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0052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2017D8" w:rsidRPr="00BE6D99" w14:paraId="30A0B7D4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892A" w14:textId="77777777" w:rsidR="002017D8" w:rsidRPr="00BE6D99" w:rsidRDefault="002017D8" w:rsidP="002017D8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obiekt 02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D809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 xml:space="preserve"> elewacja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D1ED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1 500</w:t>
            </w: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91FEE" w14:textId="77777777" w:rsidR="002017D8" w:rsidRPr="00BE6D99" w:rsidRDefault="002017D8" w:rsidP="002017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B518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F23475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D34513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91D6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2017D8" w:rsidRPr="00BE6D99" w14:paraId="23B6A296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07E0" w14:textId="77777777" w:rsidR="002017D8" w:rsidRPr="00BE6D99" w:rsidRDefault="002017D8" w:rsidP="002017D8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D744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4310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A44B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7ECD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F76918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87A9C4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9B32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2017D8" w:rsidRPr="00BE6D99" w14:paraId="6E0E021B" w14:textId="77777777" w:rsidTr="00DA6DCE">
        <w:trPr>
          <w:trHeight w:val="300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880AAB" w14:textId="18F7C9E8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 xml:space="preserve">IX. Dyżury </w:t>
            </w:r>
          </w:p>
        </w:tc>
      </w:tr>
      <w:tr w:rsidR="002017D8" w:rsidRPr="00BE6D99" w14:paraId="3CFF9B06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73CAA8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326AD2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38C153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05D481F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4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5A4A53B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5 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63855A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6</w:t>
            </w:r>
          </w:p>
        </w:tc>
      </w:tr>
      <w:tr w:rsidR="002017D8" w:rsidRPr="00BE6D99" w14:paraId="7DE2647C" w14:textId="77777777" w:rsidTr="00DA6DCE">
        <w:trPr>
          <w:trHeight w:val="675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EAFA0A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Lokalizacja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8728B3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Typ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31376B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Ilość w trakcie trwania umowy (w roboczogodzinach)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427B5ED" w14:textId="3E68C488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Cena jednostkowa netto (za roboczogodzinę)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27B0577" w14:textId="0E229734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netto łącznie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8D5AD5" w14:textId="467FCCDB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i/>
                <w:iCs/>
                <w:color w:val="000000"/>
                <w:sz w:val="19"/>
                <w:szCs w:val="19"/>
                <w:lang w:eastAsia="pl-PL"/>
              </w:rPr>
              <w:t>Wartość brutto</w:t>
            </w:r>
          </w:p>
        </w:tc>
      </w:tr>
      <w:tr w:rsidR="002017D8" w:rsidRPr="00BE6D99" w14:paraId="3FE8E7EB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E859" w14:textId="77777777" w:rsidR="002017D8" w:rsidRPr="00BE6D99" w:rsidRDefault="002017D8" w:rsidP="002017D8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ZTPO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8F8D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stały dyżur zgodnie z wymaganiami OPZ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D962" w14:textId="623E41FA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20</w:t>
            </w:r>
            <w:r w:rsidR="00E47F9A"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EA512E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8391D9D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E9F3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2017D8" w:rsidRPr="00BE6D99" w14:paraId="2400C019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F7A3" w14:textId="77777777" w:rsidR="002017D8" w:rsidRPr="00BE6D99" w:rsidRDefault="002017D8" w:rsidP="002017D8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ZTPO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1D2E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dodatkowe dyżury wg potrzeb ZTPO w dni nierobocze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35F1" w14:textId="48E64D0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80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F83C4A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2D9F47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29B3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2017D8" w:rsidRPr="00BE6D99" w14:paraId="6413BC5F" w14:textId="77777777" w:rsidTr="00DA6DCE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5387" w14:textId="77777777" w:rsidR="002017D8" w:rsidRPr="00BE6D99" w:rsidRDefault="002017D8" w:rsidP="002017D8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ZTPO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30B7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dodatkowe dyżury wg potrzeb ZTPO w dni robocze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D20C" w14:textId="4648AD49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E2C9B0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6028AD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301D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DA6DCE" w:rsidRPr="00BE6D99" w14:paraId="7E6D7541" w14:textId="77777777" w:rsidTr="00B8336D">
        <w:trPr>
          <w:trHeight w:val="300"/>
        </w:trPr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E81AB" w14:textId="77777777" w:rsidR="00DA6DCE" w:rsidRPr="00BE6D99" w:rsidRDefault="00DA6DCE" w:rsidP="002017D8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3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40673" w14:textId="77777777" w:rsidR="00DA6DCE" w:rsidRPr="00BE6D99" w:rsidRDefault="00DA6DCE" w:rsidP="002017D8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  <w:p w14:paraId="6EFB1DD5" w14:textId="785D3E82" w:rsidR="00DA6DCE" w:rsidRPr="00BE6D99" w:rsidRDefault="00DA6DCE" w:rsidP="002017D8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2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C38BD" w14:textId="77777777" w:rsidR="00DA6DCE" w:rsidRPr="00BE6D99" w:rsidRDefault="00DA6DCE" w:rsidP="002017D8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  <w:p w14:paraId="4EA47890" w14:textId="64816BAA" w:rsidR="00DA6DCE" w:rsidRPr="00BE6D99" w:rsidRDefault="00DA6DCE" w:rsidP="002017D8">
            <w:pPr>
              <w:spacing w:after="0" w:line="240" w:lineRule="auto"/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B218F6" w14:textId="77777777" w:rsidR="00DA6DCE" w:rsidRPr="00BE6D99" w:rsidRDefault="00DA6DCE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745761" w14:textId="77777777" w:rsidR="00DA6DCE" w:rsidRPr="00BE6D99" w:rsidRDefault="00DA6DCE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FF0E" w14:textId="77777777" w:rsidR="00DA6DCE" w:rsidRPr="00BE6D99" w:rsidRDefault="00DA6DCE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2017D8" w:rsidRPr="00BE6D99" w14:paraId="2F6E7AB0" w14:textId="77777777" w:rsidTr="00DA6DCE">
        <w:trPr>
          <w:trHeight w:val="300"/>
        </w:trPr>
        <w:tc>
          <w:tcPr>
            <w:tcW w:w="8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72D3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9"/>
                <w:szCs w:val="19"/>
                <w:lang w:eastAsia="pl-PL"/>
              </w:rPr>
            </w:pPr>
          </w:p>
          <w:p w14:paraId="28A9AE11" w14:textId="12CB8D89" w:rsidR="002017D8" w:rsidRPr="00BE6D99" w:rsidRDefault="002017D8" w:rsidP="002017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FF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sz w:val="19"/>
                <w:szCs w:val="19"/>
                <w:lang w:eastAsia="pl-PL"/>
              </w:rPr>
              <w:t>RAZEM WARTOŚĆ</w:t>
            </w:r>
          </w:p>
          <w:p w14:paraId="2E75E4C7" w14:textId="32E57AED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FF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D67890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FF0000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1715" w14:textId="77777777" w:rsidR="002017D8" w:rsidRPr="00BE6D99" w:rsidRDefault="002017D8" w:rsidP="002017D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sz w:val="19"/>
                <w:szCs w:val="19"/>
                <w:lang w:eastAsia="pl-PL"/>
              </w:rPr>
            </w:pPr>
            <w:r w:rsidRPr="00BE6D99">
              <w:rPr>
                <w:rFonts w:eastAsia="Times New Roman" w:cs="Calibri"/>
                <w:b/>
                <w:bCs/>
                <w:color w:val="FF0000"/>
                <w:sz w:val="19"/>
                <w:szCs w:val="19"/>
                <w:lang w:eastAsia="pl-PL"/>
              </w:rPr>
              <w:t> </w:t>
            </w:r>
          </w:p>
        </w:tc>
      </w:tr>
    </w:tbl>
    <w:p w14:paraId="49E63721" w14:textId="77777777" w:rsidR="00AF4B20" w:rsidRDefault="00AF4B20" w:rsidP="002713D7">
      <w:pPr>
        <w:spacing w:after="0"/>
        <w:ind w:left="284"/>
        <w:contextualSpacing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2E0E6BCB" w14:textId="77777777" w:rsidR="00097F1C" w:rsidRPr="000021D9" w:rsidRDefault="00097F1C" w:rsidP="009E671E">
      <w:p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</w:p>
    <w:p w14:paraId="2355C3ED" w14:textId="08A586DB" w:rsidR="009709AF" w:rsidRPr="00B944C6" w:rsidRDefault="009709AF" w:rsidP="002713D7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że zapoznaliśmy się ze wszystkimi dokumentami zamówienia, w tym dokumentami w zakresie BHP, ochrony środowiska i ppoż., instrukcją transportu wewnątrzzakładowego, obowiązującymi na terenie ZTPO i udostępnionymi w BIP na stronie internetowej Zamawiającego (</w:t>
      </w:r>
      <w:hyperlink r:id="rId8" w:history="1">
        <w:r w:rsidR="003B2CF3" w:rsidRPr="00340FD2">
          <w:rPr>
            <w:rStyle w:val="Hipercze"/>
            <w:rFonts w:asciiTheme="minorHAnsi" w:hAnsiTheme="minorHAnsi" w:cstheme="minorHAnsi"/>
            <w:sz w:val="24"/>
            <w:szCs w:val="24"/>
          </w:rPr>
          <w:t>https://khk.krakow.pl/pl/bip/pozostale-informacje/zasady-dotyczace-bhp-1/</w:t>
        </w:r>
      </w:hyperlink>
      <w:r w:rsidRPr="00B944C6">
        <w:rPr>
          <w:rFonts w:asciiTheme="minorHAnsi" w:hAnsiTheme="minorHAnsi" w:cstheme="minorHAnsi"/>
          <w:sz w:val="24"/>
          <w:szCs w:val="24"/>
        </w:rPr>
        <w:t>) i je akceptujemy.</w:t>
      </w:r>
    </w:p>
    <w:p w14:paraId="174A79C7" w14:textId="77362E48" w:rsidR="006C3A46" w:rsidRPr="00B944C6" w:rsidRDefault="006C3A46" w:rsidP="002713D7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że zawart</w:t>
      </w:r>
      <w:r w:rsidR="00B46574" w:rsidRPr="00B944C6">
        <w:rPr>
          <w:rFonts w:asciiTheme="minorHAnsi" w:hAnsiTheme="minorHAnsi" w:cstheme="minorHAnsi"/>
          <w:sz w:val="24"/>
          <w:szCs w:val="24"/>
        </w:rPr>
        <w:t xml:space="preserve">e </w:t>
      </w:r>
      <w:r w:rsidRPr="00B944C6">
        <w:rPr>
          <w:rFonts w:asciiTheme="minorHAnsi" w:hAnsiTheme="minorHAnsi" w:cstheme="minorHAnsi"/>
          <w:sz w:val="24"/>
          <w:szCs w:val="24"/>
        </w:rPr>
        <w:t xml:space="preserve">w SWZ </w:t>
      </w:r>
      <w:r w:rsidR="00B46574" w:rsidRPr="00B944C6">
        <w:rPr>
          <w:rFonts w:asciiTheme="minorHAnsi" w:hAnsiTheme="minorHAnsi" w:cstheme="minorHAnsi"/>
          <w:sz w:val="24"/>
          <w:szCs w:val="24"/>
        </w:rPr>
        <w:t xml:space="preserve">projektowane postanowienia </w:t>
      </w:r>
      <w:r w:rsidRPr="00B944C6">
        <w:rPr>
          <w:rFonts w:asciiTheme="minorHAnsi" w:hAnsiTheme="minorHAnsi" w:cstheme="minorHAnsi"/>
          <w:sz w:val="24"/>
          <w:szCs w:val="24"/>
        </w:rPr>
        <w:t>umowy został</w:t>
      </w:r>
      <w:r w:rsidR="00B46574" w:rsidRPr="00B944C6">
        <w:rPr>
          <w:rFonts w:asciiTheme="minorHAnsi" w:hAnsiTheme="minorHAnsi" w:cstheme="minorHAnsi"/>
          <w:sz w:val="24"/>
          <w:szCs w:val="24"/>
        </w:rPr>
        <w:t>y</w:t>
      </w:r>
      <w:r w:rsidRPr="00B944C6">
        <w:rPr>
          <w:rFonts w:asciiTheme="minorHAnsi" w:hAnsiTheme="minorHAnsi" w:cstheme="minorHAnsi"/>
          <w:sz w:val="24"/>
          <w:szCs w:val="24"/>
        </w:rPr>
        <w:t xml:space="preserve"> przez nas zaakceptowan</w:t>
      </w:r>
      <w:r w:rsidR="00B46574" w:rsidRPr="00B944C6">
        <w:rPr>
          <w:rFonts w:asciiTheme="minorHAnsi" w:hAnsiTheme="minorHAnsi" w:cstheme="minorHAnsi"/>
          <w:sz w:val="24"/>
          <w:szCs w:val="24"/>
        </w:rPr>
        <w:t>e</w:t>
      </w:r>
      <w:r w:rsidRPr="00B944C6">
        <w:rPr>
          <w:rFonts w:asciiTheme="minorHAnsi" w:hAnsiTheme="minorHAnsi" w:cstheme="minorHAnsi"/>
          <w:sz w:val="24"/>
          <w:szCs w:val="24"/>
        </w:rPr>
        <w:t xml:space="preserve"> i zobowiązujemy się, w przypadku wyboru oferty, do zawarcia umowy na wymienionych warunkach, w miejscu i terminie wskazanym przez Zamawiając</w:t>
      </w:r>
      <w:r w:rsidR="004A7A8C" w:rsidRPr="00B944C6">
        <w:rPr>
          <w:rFonts w:asciiTheme="minorHAnsi" w:hAnsiTheme="minorHAnsi" w:cstheme="minorHAnsi"/>
          <w:sz w:val="24"/>
          <w:szCs w:val="24"/>
        </w:rPr>
        <w:t>ego</w:t>
      </w:r>
      <w:r w:rsidRPr="00B944C6">
        <w:rPr>
          <w:rFonts w:asciiTheme="minorHAnsi" w:hAnsiTheme="minorHAnsi" w:cstheme="minorHAnsi"/>
          <w:sz w:val="24"/>
          <w:szCs w:val="24"/>
        </w:rPr>
        <w:t>.</w:t>
      </w:r>
    </w:p>
    <w:p w14:paraId="1F2E7C92" w14:textId="34FAE1DD" w:rsidR="006C3A46" w:rsidRPr="00B944C6" w:rsidRDefault="006C3A46" w:rsidP="002713D7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lastRenderedPageBreak/>
        <w:t>Oświadczamy, że w przypadku wyboru oferty,</w:t>
      </w:r>
      <w:r w:rsidR="0068320E" w:rsidRPr="00B944C6">
        <w:rPr>
          <w:rFonts w:asciiTheme="minorHAnsi" w:hAnsiTheme="minorHAnsi" w:cstheme="minorHAnsi"/>
          <w:sz w:val="24"/>
          <w:szCs w:val="24"/>
        </w:rPr>
        <w:t xml:space="preserve"> gwarantujemy niezmienność cen </w:t>
      </w:r>
      <w:r w:rsidRPr="00B944C6">
        <w:rPr>
          <w:rFonts w:asciiTheme="minorHAnsi" w:hAnsiTheme="minorHAnsi" w:cstheme="minorHAnsi"/>
          <w:sz w:val="24"/>
          <w:szCs w:val="24"/>
        </w:rPr>
        <w:t>przez okres obowiązywania umowy</w:t>
      </w:r>
      <w:r w:rsidR="0068320E" w:rsidRPr="00B944C6">
        <w:rPr>
          <w:rFonts w:asciiTheme="minorHAnsi" w:hAnsiTheme="minorHAnsi" w:cstheme="minorHAnsi"/>
          <w:sz w:val="24"/>
          <w:szCs w:val="24"/>
        </w:rPr>
        <w:t>,</w:t>
      </w:r>
      <w:r w:rsidR="005D5A13" w:rsidRPr="00B944C6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68320E" w:rsidRPr="00B944C6">
        <w:rPr>
          <w:rFonts w:asciiTheme="minorHAnsi" w:hAnsiTheme="minorHAnsi" w:cstheme="minorHAnsi"/>
          <w:sz w:val="24"/>
          <w:szCs w:val="24"/>
        </w:rPr>
        <w:t>za wyjątkiem</w:t>
      </w:r>
      <w:proofErr w:type="gramEnd"/>
      <w:r w:rsidR="0068320E" w:rsidRPr="00B944C6">
        <w:rPr>
          <w:rFonts w:asciiTheme="minorHAnsi" w:hAnsiTheme="minorHAnsi" w:cstheme="minorHAnsi"/>
          <w:sz w:val="24"/>
          <w:szCs w:val="24"/>
        </w:rPr>
        <w:t xml:space="preserve"> sytuacji określonych </w:t>
      </w:r>
      <w:r w:rsidR="00B46574" w:rsidRPr="00B944C6">
        <w:rPr>
          <w:rFonts w:asciiTheme="minorHAnsi" w:hAnsiTheme="minorHAnsi" w:cstheme="minorHAnsi"/>
          <w:sz w:val="24"/>
          <w:szCs w:val="24"/>
        </w:rPr>
        <w:t xml:space="preserve">w projektowanych postanowieniach </w:t>
      </w:r>
      <w:r w:rsidR="0068320E" w:rsidRPr="00B944C6">
        <w:rPr>
          <w:rFonts w:asciiTheme="minorHAnsi" w:hAnsiTheme="minorHAnsi" w:cstheme="minorHAnsi"/>
          <w:sz w:val="24"/>
          <w:szCs w:val="24"/>
        </w:rPr>
        <w:t>mowy</w:t>
      </w:r>
      <w:r w:rsidRPr="00B944C6">
        <w:rPr>
          <w:rFonts w:asciiTheme="minorHAnsi" w:hAnsiTheme="minorHAnsi" w:cstheme="minorHAnsi"/>
          <w:sz w:val="24"/>
          <w:szCs w:val="24"/>
        </w:rPr>
        <w:t>.</w:t>
      </w:r>
    </w:p>
    <w:p w14:paraId="1A2FEF4A" w14:textId="4B5B75C3" w:rsidR="00AB709F" w:rsidRPr="00B944C6" w:rsidRDefault="00AB709F" w:rsidP="002713D7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Oświadczamy, że nie podlegamy wykluczeniu z postępowania na podstawie </w:t>
      </w:r>
      <w:r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ar</w:t>
      </w:r>
      <w:r w:rsidRPr="00B944C6">
        <w:rPr>
          <w:rFonts w:asciiTheme="minorHAnsi" w:hAnsiTheme="minorHAnsi" w:cstheme="minorHAnsi"/>
          <w:sz w:val="24"/>
          <w:szCs w:val="24"/>
          <w:lang w:eastAsia="pl-PL"/>
        </w:rPr>
        <w:t xml:space="preserve">t. 7 ust. 1 ustawy </w:t>
      </w:r>
      <w:r w:rsidRPr="00B944C6">
        <w:rPr>
          <w:rFonts w:asciiTheme="minorHAnsi" w:hAnsiTheme="minorHAnsi" w:cstheme="minorHAnsi"/>
          <w:sz w:val="24"/>
          <w:szCs w:val="24"/>
        </w:rPr>
        <w:t xml:space="preserve">z dnia 13 kwietnia 2022 r. o szczególnych rozwiązaniach w zakresie przeciwdziałania wspieraniu agresji na Ukrainę oraz służących ochronie bezpieczeństwa narodowego </w:t>
      </w:r>
      <w:r w:rsidR="00E73DCA" w:rsidRPr="00B944C6">
        <w:rPr>
          <w:rFonts w:asciiTheme="minorHAnsi" w:hAnsiTheme="minorHAnsi" w:cstheme="minorHAnsi"/>
          <w:sz w:val="24"/>
          <w:szCs w:val="24"/>
        </w:rPr>
        <w:t>(t. j. Dz. U.  z 202</w:t>
      </w:r>
      <w:r w:rsidR="002713D7">
        <w:rPr>
          <w:rFonts w:asciiTheme="minorHAnsi" w:hAnsiTheme="minorHAnsi" w:cstheme="minorHAnsi"/>
          <w:sz w:val="24"/>
          <w:szCs w:val="24"/>
        </w:rPr>
        <w:t>5</w:t>
      </w:r>
      <w:r w:rsidR="00190022" w:rsidRPr="00B944C6">
        <w:rPr>
          <w:rFonts w:asciiTheme="minorHAnsi" w:hAnsiTheme="minorHAnsi" w:cstheme="minorHAnsi"/>
          <w:sz w:val="24"/>
          <w:szCs w:val="24"/>
        </w:rPr>
        <w:t xml:space="preserve"> </w:t>
      </w:r>
      <w:r w:rsidR="00E73DCA" w:rsidRPr="00B944C6">
        <w:rPr>
          <w:rFonts w:asciiTheme="minorHAnsi" w:hAnsiTheme="minorHAnsi" w:cstheme="minorHAnsi"/>
          <w:sz w:val="24"/>
          <w:szCs w:val="24"/>
        </w:rPr>
        <w:t xml:space="preserve">r. poz. </w:t>
      </w:r>
      <w:r w:rsidR="002713D7">
        <w:rPr>
          <w:rFonts w:asciiTheme="minorHAnsi" w:hAnsiTheme="minorHAnsi" w:cstheme="minorHAnsi"/>
          <w:sz w:val="24"/>
          <w:szCs w:val="24"/>
        </w:rPr>
        <w:t>514</w:t>
      </w:r>
      <w:r w:rsidRPr="00B944C6">
        <w:rPr>
          <w:rFonts w:asciiTheme="minorHAnsi" w:hAnsiTheme="minorHAnsi" w:cstheme="minorHAnsi"/>
          <w:sz w:val="24"/>
          <w:szCs w:val="24"/>
        </w:rPr>
        <w:t>).</w:t>
      </w:r>
    </w:p>
    <w:p w14:paraId="556DA622" w14:textId="50114CF3" w:rsidR="006C3A46" w:rsidRPr="00B944C6" w:rsidRDefault="006C3A46" w:rsidP="002713D7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Oświadczamy, że uważamy się za związanych niniejszą ofertą przez okres </w:t>
      </w:r>
      <w:r w:rsidR="002B4F3C" w:rsidRPr="00B944C6">
        <w:rPr>
          <w:rFonts w:asciiTheme="minorHAnsi" w:hAnsiTheme="minorHAnsi" w:cstheme="minorHAnsi"/>
          <w:sz w:val="24"/>
          <w:szCs w:val="24"/>
        </w:rPr>
        <w:t>wskazany w dokumentach zamówienia</w:t>
      </w:r>
      <w:r w:rsidR="00DB2079" w:rsidRPr="00B944C6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A8B4FEC" w14:textId="77777777" w:rsidR="006C3A46" w:rsidRPr="00B944C6" w:rsidRDefault="006C3A46" w:rsidP="002713D7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iż zamierzam(y)/nie zamierzam(y) powierzyć podwykonawcom wykonanie następujących części zamówienia (</w:t>
      </w:r>
      <w:r w:rsidRPr="00B944C6">
        <w:rPr>
          <w:rFonts w:asciiTheme="minorHAnsi" w:hAnsiTheme="minorHAnsi" w:cstheme="minorHAnsi"/>
          <w:i/>
          <w:sz w:val="24"/>
          <w:szCs w:val="24"/>
        </w:rPr>
        <w:t>wypełnić o ile dotyczy</w:t>
      </w:r>
      <w:r w:rsidRPr="00B944C6">
        <w:rPr>
          <w:rFonts w:asciiTheme="minorHAnsi" w:hAnsiTheme="minorHAnsi" w:cstheme="minorHAnsi"/>
          <w:sz w:val="24"/>
          <w:szCs w:val="24"/>
        </w:rPr>
        <w:t>):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5000"/>
        <w:gridCol w:w="5000"/>
      </w:tblGrid>
      <w:tr w:rsidR="00D535B4" w:rsidRPr="00B944C6" w14:paraId="496AF910" w14:textId="77777777" w:rsidTr="0068320E"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60E50" w14:textId="77777777" w:rsidR="006C3A46" w:rsidRPr="00B944C6" w:rsidRDefault="006C3A46" w:rsidP="003B2CF3">
            <w:pPr>
              <w:snapToGrid w:val="0"/>
              <w:spacing w:after="0"/>
              <w:ind w:left="284" w:hanging="284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hi-IN" w:bidi="hi-IN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FFD63" w14:textId="77777777" w:rsidR="006C3A46" w:rsidRPr="00B944C6" w:rsidRDefault="006C3A46" w:rsidP="003B2CF3">
            <w:pPr>
              <w:snapToGrid w:val="0"/>
              <w:spacing w:after="0"/>
              <w:ind w:left="284" w:hanging="284"/>
              <w:jc w:val="center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>Nazwa części (elementu) zamówienia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88F37" w14:textId="0D62EC1E" w:rsidR="006C3A46" w:rsidRPr="00B944C6" w:rsidRDefault="006C3A46" w:rsidP="003B2CF3">
            <w:pPr>
              <w:snapToGrid w:val="0"/>
              <w:spacing w:after="0"/>
              <w:ind w:left="284" w:hanging="284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>Nazwa firmy podwykonawcy</w:t>
            </w:r>
          </w:p>
        </w:tc>
      </w:tr>
      <w:tr w:rsidR="00D535B4" w:rsidRPr="00B944C6" w14:paraId="726B3FB0" w14:textId="77777777" w:rsidTr="0068320E"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1AA9D" w14:textId="77777777" w:rsidR="006C3A46" w:rsidRPr="00B944C6" w:rsidRDefault="006C3A46" w:rsidP="002713D7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0DAC" w14:textId="77777777" w:rsidR="006C3A46" w:rsidRPr="00B944C6" w:rsidRDefault="006C3A46" w:rsidP="002713D7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41A6" w14:textId="77777777" w:rsidR="006C3A46" w:rsidRPr="00B944C6" w:rsidRDefault="006C3A46" w:rsidP="002713D7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</w:p>
        </w:tc>
      </w:tr>
    </w:tbl>
    <w:p w14:paraId="5BE4B2F0" w14:textId="77777777" w:rsidR="007B698E" w:rsidRDefault="006C3A46" w:rsidP="007B698E">
      <w:pPr>
        <w:numPr>
          <w:ilvl w:val="0"/>
          <w:numId w:val="10"/>
        </w:numPr>
        <w:spacing w:after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Integralną część złożonej oferty stanowią następujące dokumenty: ………………………………………</w:t>
      </w:r>
    </w:p>
    <w:p w14:paraId="35087026" w14:textId="0A07B7CB" w:rsidR="007B698E" w:rsidRPr="007B698E" w:rsidRDefault="007B698E" w:rsidP="007B698E">
      <w:pPr>
        <w:numPr>
          <w:ilvl w:val="0"/>
          <w:numId w:val="10"/>
        </w:numPr>
        <w:spacing w:after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7B698E">
        <w:rPr>
          <w:rFonts w:asciiTheme="minorHAnsi" w:hAnsiTheme="minorHAnsi" w:cstheme="minorHAnsi"/>
          <w:sz w:val="24"/>
          <w:szCs w:val="24"/>
        </w:rPr>
        <w:t>Nr rachunku do zwrotu wadium wpłaconego w pieniądzu: ………………………… / Adres e-mail gwaranta, na który należy przesłać oświadczenie o zwolnieniu wadium: ………………………….</w:t>
      </w:r>
    </w:p>
    <w:p w14:paraId="758EA7BA" w14:textId="6889D1D2" w:rsidR="00441B77" w:rsidRPr="00B944C6" w:rsidRDefault="006C3A46" w:rsidP="002713D7">
      <w:pPr>
        <w:numPr>
          <w:ilvl w:val="0"/>
          <w:numId w:val="10"/>
        </w:numPr>
        <w:spacing w:after="0"/>
        <w:ind w:left="284" w:hanging="284"/>
        <w:contextualSpacing/>
        <w:rPr>
          <w:rFonts w:asciiTheme="minorHAnsi" w:hAnsiTheme="minorHAnsi" w:cstheme="minorHAnsi"/>
          <w:i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</w:t>
      </w:r>
      <w:r w:rsidR="00A60D05" w:rsidRPr="00B944C6">
        <w:rPr>
          <w:rFonts w:asciiTheme="minorHAnsi" w:hAnsiTheme="minorHAnsi" w:cstheme="minorHAnsi"/>
          <w:sz w:val="24"/>
          <w:szCs w:val="24"/>
        </w:rPr>
        <w:t>y</w:t>
      </w:r>
      <w:r w:rsidRPr="00B944C6">
        <w:rPr>
          <w:rFonts w:asciiTheme="minorHAnsi" w:hAnsiTheme="minorHAnsi" w:cstheme="minorHAnsi"/>
          <w:sz w:val="24"/>
          <w:szCs w:val="24"/>
        </w:rPr>
        <w:t xml:space="preserve">, iż Wykonawca jest </w:t>
      </w:r>
      <w:r w:rsidRPr="00B944C6">
        <w:rPr>
          <w:rFonts w:asciiTheme="minorHAnsi" w:hAnsiTheme="minorHAnsi" w:cstheme="minorHAnsi"/>
          <w:i/>
          <w:sz w:val="24"/>
          <w:szCs w:val="24"/>
        </w:rPr>
        <w:t xml:space="preserve">mikro / małym / średnim / dużym / przedsiębiorcą. </w:t>
      </w:r>
      <w:r w:rsidRPr="00B944C6">
        <w:rPr>
          <w:rFonts w:asciiTheme="minorHAnsi" w:hAnsiTheme="minorHAnsi" w:cstheme="minorHAnsi"/>
          <w:i/>
        </w:rPr>
        <w:t>(niepotrzebne skreślić).</w:t>
      </w:r>
    </w:p>
    <w:p w14:paraId="45343D0C" w14:textId="30837BAC" w:rsidR="00263CBD" w:rsidRPr="00B944C6" w:rsidRDefault="00441B77" w:rsidP="002713D7">
      <w:pPr>
        <w:numPr>
          <w:ilvl w:val="0"/>
          <w:numId w:val="10"/>
        </w:numPr>
        <w:spacing w:after="0"/>
        <w:ind w:left="284" w:hanging="426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</w:t>
      </w:r>
      <w:r w:rsidR="00A60D05" w:rsidRPr="00B944C6">
        <w:rPr>
          <w:rFonts w:asciiTheme="minorHAnsi" w:hAnsiTheme="minorHAnsi" w:cstheme="minorHAnsi"/>
          <w:sz w:val="24"/>
          <w:szCs w:val="24"/>
        </w:rPr>
        <w:t>y</w:t>
      </w:r>
      <w:r w:rsidRPr="00B944C6">
        <w:rPr>
          <w:rFonts w:asciiTheme="minorHAnsi" w:hAnsiTheme="minorHAnsi" w:cstheme="minorHAnsi"/>
          <w:sz w:val="24"/>
          <w:szCs w:val="24"/>
        </w:rPr>
        <w:t>, że wypełni</w:t>
      </w:r>
      <w:r w:rsidR="00A60D05" w:rsidRPr="00B944C6">
        <w:rPr>
          <w:rFonts w:asciiTheme="minorHAnsi" w:hAnsiTheme="minorHAnsi" w:cstheme="minorHAnsi"/>
          <w:sz w:val="24"/>
          <w:szCs w:val="24"/>
        </w:rPr>
        <w:t>liśmy</w:t>
      </w:r>
      <w:r w:rsidRPr="00B944C6">
        <w:rPr>
          <w:rFonts w:asciiTheme="minorHAnsi" w:hAnsiTheme="minorHAnsi" w:cstheme="minorHAnsi"/>
          <w:sz w:val="24"/>
          <w:szCs w:val="24"/>
        </w:rPr>
        <w:t xml:space="preserve"> obowiązki informacyjne przewidziane w art. 13 lub art. 14 RODO wobec osób fizycznych, od których dane osobowe bezpośrednio lub pośrednio pozyska</w:t>
      </w:r>
      <w:r w:rsidR="00A60D05" w:rsidRPr="00B944C6">
        <w:rPr>
          <w:rFonts w:asciiTheme="minorHAnsi" w:hAnsiTheme="minorHAnsi" w:cstheme="minorHAnsi"/>
          <w:sz w:val="24"/>
          <w:szCs w:val="24"/>
        </w:rPr>
        <w:t xml:space="preserve">liśmy </w:t>
      </w:r>
      <w:r w:rsidRPr="00B944C6">
        <w:rPr>
          <w:rFonts w:asciiTheme="minorHAnsi" w:hAnsiTheme="minorHAnsi" w:cstheme="minorHAnsi"/>
          <w:sz w:val="24"/>
          <w:szCs w:val="24"/>
        </w:rPr>
        <w:t>w celu ubiegania się o udzielenie zamówienia publicznego w niniejszym postępowaniu (o ile dotyczy).</w:t>
      </w:r>
    </w:p>
    <w:p w14:paraId="4D8A73DB" w14:textId="77777777" w:rsidR="00A96D20" w:rsidRPr="00B944C6" w:rsidRDefault="00DB6E04" w:rsidP="002713D7">
      <w:pPr>
        <w:numPr>
          <w:ilvl w:val="0"/>
          <w:numId w:val="10"/>
        </w:numPr>
        <w:spacing w:after="0"/>
        <w:ind w:left="284" w:hanging="426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że</w:t>
      </w:r>
      <w:r w:rsidR="00263CBD" w:rsidRPr="00B944C6">
        <w:rPr>
          <w:rFonts w:asciiTheme="minorHAnsi" w:hAnsiTheme="minorHAnsi" w:cstheme="minorHAnsi"/>
          <w:sz w:val="24"/>
          <w:szCs w:val="24"/>
        </w:rPr>
        <w:t xml:space="preserve"> beneficjentem rzeczywistym Wykonawcy w rozumieniu ustawy o przeciwdziałaniu praniu pieniędzy oraz finansowaniu terroryzmu jest ………………</w:t>
      </w:r>
      <w:proofErr w:type="gramStart"/>
      <w:r w:rsidR="00263CBD" w:rsidRPr="00B944C6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263CBD" w:rsidRPr="00B944C6">
        <w:rPr>
          <w:rFonts w:asciiTheme="minorHAnsi" w:hAnsiTheme="minorHAnsi" w:cstheme="minorHAnsi"/>
          <w:sz w:val="24"/>
          <w:szCs w:val="24"/>
        </w:rPr>
        <w:t>.  Zobowiązujemy się w okresie obowiązywania umowy powiadomić Zamawiającego o zmianie beneficjenta rzeczywistego w ciągu 7 dni od dnia zmiany.</w:t>
      </w:r>
    </w:p>
    <w:p w14:paraId="709E591D" w14:textId="110024A4" w:rsidR="00A96D20" w:rsidRPr="00B944C6" w:rsidRDefault="00A96D20" w:rsidP="002713D7">
      <w:pPr>
        <w:numPr>
          <w:ilvl w:val="0"/>
          <w:numId w:val="10"/>
        </w:numPr>
        <w:spacing w:after="0"/>
        <w:ind w:left="284" w:hanging="426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Oferta:   </w:t>
      </w:r>
    </w:p>
    <w:p w14:paraId="05CDA952" w14:textId="77777777" w:rsidR="00A96D20" w:rsidRPr="00B944C6" w:rsidRDefault="00A96D20" w:rsidP="002713D7">
      <w:pPr>
        <w:spacing w:after="0" w:line="240" w:lineRule="auto"/>
        <w:ind w:left="709" w:hanging="425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944C6">
        <w:rPr>
          <w:rFonts w:ascii="Segoe UI Symbol" w:eastAsia="Times New Roman" w:hAnsi="Segoe UI Symbol" w:cs="Segoe UI Symbol"/>
          <w:color w:val="000000"/>
          <w:sz w:val="24"/>
          <w:szCs w:val="24"/>
          <w:shd w:val="clear" w:color="auto" w:fill="FFFFFF"/>
          <w:lang w:eastAsia="pl-PL"/>
        </w:rPr>
        <w:t>☐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  <w:lang w:eastAsia="pl-PL"/>
        </w:rPr>
        <w:t xml:space="preserve">   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nie zawiera informacji stanowiących tajemnicę przedsiębiorstwa, w rozumieniu przepisów o zwalczaniu nieuczciwej konkurencji </w:t>
      </w:r>
    </w:p>
    <w:p w14:paraId="3DE564F6" w14:textId="138F8D92" w:rsidR="00A96D20" w:rsidRPr="00B944C6" w:rsidRDefault="00A96D20" w:rsidP="002713D7">
      <w:pPr>
        <w:spacing w:after="0" w:line="240" w:lineRule="auto"/>
        <w:ind w:left="709" w:hanging="425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944C6">
        <w:rPr>
          <w:rFonts w:ascii="Segoe UI Symbol" w:eastAsia="Times New Roman" w:hAnsi="Segoe UI Symbol" w:cs="Segoe UI Symbol"/>
          <w:color w:val="000000"/>
          <w:sz w:val="24"/>
          <w:szCs w:val="24"/>
          <w:shd w:val="clear" w:color="auto" w:fill="FFFFFF"/>
          <w:lang w:eastAsia="pl-PL"/>
        </w:rPr>
        <w:t>☐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="00493FE9" w:rsidRPr="00B944C6"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  <w:lang w:eastAsia="pl-PL"/>
        </w:rPr>
        <w:t xml:space="preserve">   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zawiera informacje stanowiące tajemnicę przedsiębiorstwa w rozumieniu przepisów o zwalczaniu nieuczciwej konkurencji. </w:t>
      </w:r>
    </w:p>
    <w:p w14:paraId="2C412D80" w14:textId="078EDE70" w:rsidR="00A96D20" w:rsidRPr="00B944C6" w:rsidRDefault="00A96D20" w:rsidP="002713D7">
      <w:pPr>
        <w:spacing w:after="0" w:line="240" w:lineRule="auto"/>
        <w:ind w:left="782"/>
        <w:rPr>
          <w:rFonts w:asciiTheme="minorHAnsi" w:eastAsia="Times New Roman" w:hAnsiTheme="minorHAnsi" w:cstheme="minorHAnsi"/>
          <w:lang w:eastAsia="pl-PL"/>
        </w:rPr>
      </w:pP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Uzasadnienie 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  <w:lang w:eastAsia="pl-PL"/>
        </w:rPr>
        <w:t>(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 xml:space="preserve">należy wykazać, </w:t>
      </w:r>
      <w:proofErr w:type="gramStart"/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ze</w:t>
      </w:r>
      <w:proofErr w:type="gramEnd"/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 xml:space="preserve"> zastrzeżone informacje stanowią tajemnicę przedsiębiorstwa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  <w:lang w:eastAsia="pl-PL"/>
        </w:rPr>
        <w:t>):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……………………………………………………………………………………………………………………</w:t>
      </w:r>
      <w:proofErr w:type="gramStart"/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…….</w:t>
      </w:r>
      <w:proofErr w:type="gramEnd"/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.……………………………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Uzasadnienie można złożyć na osobnym podpisanym dokumencie.</w:t>
      </w:r>
    </w:p>
    <w:p w14:paraId="5B7B4697" w14:textId="30FAF34D" w:rsidR="00A96D20" w:rsidRPr="00B944C6" w:rsidRDefault="00A96D20" w:rsidP="002713D7">
      <w:pPr>
        <w:spacing w:after="0" w:line="240" w:lineRule="auto"/>
        <w:ind w:left="782"/>
        <w:rPr>
          <w:rFonts w:asciiTheme="minorHAnsi" w:eastAsia="Times New Roman" w:hAnsiTheme="minorHAnsi" w:cstheme="minorHAnsi"/>
          <w:lang w:eastAsia="pl-PL"/>
        </w:rPr>
      </w:pP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 xml:space="preserve">Zaznaczyć właściwe pole wyboru znakiem </w:t>
      </w:r>
      <w:r w:rsidRPr="00B944C6">
        <w:rPr>
          <w:rFonts w:ascii="Segoe UI Symbol" w:eastAsia="Times New Roman" w:hAnsi="Segoe UI Symbol" w:cs="Segoe UI Symbol"/>
          <w:color w:val="000000"/>
          <w:lang w:eastAsia="pl-PL"/>
        </w:rPr>
        <w:t>☒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 xml:space="preserve">. Brak zaznaczenia będzie </w:t>
      </w:r>
      <w:proofErr w:type="gramStart"/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oznaczał</w:t>
      </w:r>
      <w:proofErr w:type="gramEnd"/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 xml:space="preserve"> iż Wykonawca nie zastrzega tajemnicy przedsiębiorstwa.</w:t>
      </w:r>
    </w:p>
    <w:p w14:paraId="076FB533" w14:textId="721FF88F" w:rsidR="005246D5" w:rsidRPr="00B944C6" w:rsidRDefault="006C3A46" w:rsidP="002713D7">
      <w:pPr>
        <w:numPr>
          <w:ilvl w:val="0"/>
          <w:numId w:val="10"/>
        </w:numPr>
        <w:spacing w:after="0"/>
        <w:ind w:left="284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Osoba umocowana do kontaktów z zamawiającym: ……………… tel.: …………………mail: ………</w:t>
      </w:r>
      <w:proofErr w:type="gramStart"/>
      <w:r w:rsidRPr="00B944C6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B944C6">
        <w:rPr>
          <w:rFonts w:asciiTheme="minorHAnsi" w:hAnsiTheme="minorHAnsi" w:cstheme="minorHAnsi"/>
          <w:sz w:val="24"/>
          <w:szCs w:val="24"/>
        </w:rPr>
        <w:t>.</w:t>
      </w:r>
    </w:p>
    <w:p w14:paraId="5B9A61D4" w14:textId="2AF290CA" w:rsidR="00D170A1" w:rsidRPr="00FB47DE" w:rsidRDefault="005246D5" w:rsidP="00FB47DE">
      <w:pPr>
        <w:spacing w:after="0"/>
        <w:ind w:left="284"/>
        <w:contextualSpacing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UWAGA: </w:t>
      </w:r>
      <w:r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zgodnie z SWZ, Zamawiający będzie kontaktował się ze wskazanym tutaj przedstawicielem </w:t>
      </w:r>
      <w:proofErr w:type="gramStart"/>
      <w:r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Wykonawcy  elektronicznie</w:t>
      </w:r>
      <w:proofErr w:type="gramEnd"/>
      <w:r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poprzez: </w:t>
      </w:r>
      <w:r w:rsidRPr="00B944C6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https://platformazakupowa.pl/pn/khk</w:t>
      </w:r>
      <w:r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(</w:t>
      </w:r>
      <w:r w:rsidR="00F9448F"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wyjątkowo na adres mailowy: na adres mailowy podany w pkt 1</w:t>
      </w:r>
      <w:r w:rsidR="00E058D3"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4</w:t>
      </w:r>
      <w:r w:rsidR="00F9448F"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)</w:t>
      </w:r>
      <w:r w:rsidR="009709AF"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</w:t>
      </w:r>
    </w:p>
    <w:p w14:paraId="22B32CF2" w14:textId="57092CE2" w:rsidR="002B4F3C" w:rsidRPr="00B944C6" w:rsidRDefault="002B4F3C" w:rsidP="00B944C6">
      <w:pPr>
        <w:keepNext/>
        <w:tabs>
          <w:tab w:val="num" w:pos="0"/>
        </w:tabs>
        <w:spacing w:after="0"/>
        <w:ind w:left="5368"/>
        <w:outlineLvl w:val="0"/>
        <w:rPr>
          <w:rFonts w:asciiTheme="minorHAnsi" w:hAnsiTheme="minorHAnsi" w:cstheme="minorHAnsi"/>
          <w:i/>
          <w:sz w:val="24"/>
          <w:szCs w:val="24"/>
        </w:rPr>
      </w:pPr>
    </w:p>
    <w:p w14:paraId="1783A95D" w14:textId="1239BE30" w:rsidR="00D535B4" w:rsidRPr="00B944C6" w:rsidRDefault="00D535B4" w:rsidP="003B2CF3">
      <w:pPr>
        <w:keepNext/>
        <w:tabs>
          <w:tab w:val="num" w:pos="284"/>
        </w:tabs>
        <w:spacing w:after="0"/>
        <w:ind w:left="6379"/>
        <w:jc w:val="center"/>
        <w:outlineLvl w:val="0"/>
        <w:rPr>
          <w:rFonts w:asciiTheme="minorHAnsi" w:hAnsiTheme="minorHAnsi" w:cstheme="minorHAnsi"/>
          <w:i/>
          <w:iCs/>
        </w:rPr>
      </w:pPr>
      <w:r w:rsidRPr="00B944C6">
        <w:rPr>
          <w:rFonts w:asciiTheme="minorHAnsi" w:hAnsiTheme="minorHAnsi" w:cstheme="minorHAnsi"/>
          <w:i/>
        </w:rPr>
        <w:t>(kwalifikowany podpis elektroniczny</w:t>
      </w:r>
      <w:r w:rsidR="003B2CF3">
        <w:rPr>
          <w:rFonts w:asciiTheme="minorHAnsi" w:hAnsiTheme="minorHAnsi" w:cstheme="minorHAnsi"/>
          <w:i/>
        </w:rPr>
        <w:t>,</w:t>
      </w:r>
      <w:r w:rsidR="003B2CF3">
        <w:rPr>
          <w:rFonts w:asciiTheme="minorHAnsi" w:hAnsiTheme="minorHAnsi" w:cstheme="minorHAnsi"/>
          <w:i/>
        </w:rPr>
        <w:br/>
      </w:r>
      <w:r w:rsidRPr="00B944C6">
        <w:rPr>
          <w:rFonts w:asciiTheme="minorHAnsi" w:hAnsiTheme="minorHAnsi" w:cstheme="minorHAnsi"/>
          <w:i/>
        </w:rPr>
        <w:t>podpis zaufany lub podpis osobisty)</w:t>
      </w:r>
    </w:p>
    <w:sectPr w:rsidR="00D535B4" w:rsidRPr="00B944C6" w:rsidSect="00597EE1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4AACF" w14:textId="77777777" w:rsidR="00BA1760" w:rsidRDefault="00BA1760" w:rsidP="00D9143F">
      <w:pPr>
        <w:spacing w:after="0" w:line="240" w:lineRule="auto"/>
      </w:pPr>
      <w:r>
        <w:separator/>
      </w:r>
    </w:p>
  </w:endnote>
  <w:endnote w:type="continuationSeparator" w:id="0">
    <w:p w14:paraId="023E403B" w14:textId="77777777" w:rsidR="00BA1760" w:rsidRDefault="00BA1760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953C" w14:textId="77777777" w:rsidR="00D7211C" w:rsidRPr="003B2CF3" w:rsidRDefault="00D7211C">
    <w:pPr>
      <w:pStyle w:val="Stopka"/>
      <w:jc w:val="right"/>
      <w:rPr>
        <w:rFonts w:cs="Calibri"/>
        <w:b/>
        <w:bCs/>
        <w:sz w:val="24"/>
        <w:szCs w:val="24"/>
      </w:rPr>
    </w:pPr>
    <w:r w:rsidRPr="003B2CF3">
      <w:rPr>
        <w:rFonts w:cs="Calibri"/>
        <w:sz w:val="24"/>
        <w:szCs w:val="24"/>
      </w:rPr>
      <w:t xml:space="preserve">Strona </w:t>
    </w:r>
    <w:r w:rsidRPr="003B2CF3">
      <w:rPr>
        <w:rFonts w:cs="Calibri"/>
        <w:b/>
        <w:bCs/>
        <w:sz w:val="24"/>
        <w:szCs w:val="24"/>
      </w:rPr>
      <w:fldChar w:fldCharType="begin"/>
    </w:r>
    <w:r w:rsidRPr="003B2CF3">
      <w:rPr>
        <w:rFonts w:cs="Calibri"/>
        <w:b/>
        <w:bCs/>
        <w:sz w:val="24"/>
        <w:szCs w:val="24"/>
      </w:rPr>
      <w:instrText>PAGE</w:instrText>
    </w:r>
    <w:r w:rsidRPr="003B2CF3">
      <w:rPr>
        <w:rFonts w:cs="Calibri"/>
        <w:b/>
        <w:bCs/>
        <w:sz w:val="24"/>
        <w:szCs w:val="24"/>
      </w:rPr>
      <w:fldChar w:fldCharType="separate"/>
    </w:r>
    <w:r w:rsidRPr="003B2CF3">
      <w:rPr>
        <w:rFonts w:cs="Calibri"/>
        <w:b/>
        <w:bCs/>
        <w:noProof/>
        <w:sz w:val="24"/>
        <w:szCs w:val="24"/>
      </w:rPr>
      <w:t>17</w:t>
    </w:r>
    <w:r w:rsidRPr="003B2CF3">
      <w:rPr>
        <w:rFonts w:cs="Calibri"/>
        <w:b/>
        <w:bCs/>
        <w:sz w:val="24"/>
        <w:szCs w:val="24"/>
      </w:rPr>
      <w:fldChar w:fldCharType="end"/>
    </w:r>
    <w:r w:rsidRPr="003B2CF3">
      <w:rPr>
        <w:rFonts w:cs="Calibri"/>
        <w:sz w:val="24"/>
        <w:szCs w:val="24"/>
      </w:rPr>
      <w:t xml:space="preserve"> z </w:t>
    </w:r>
    <w:r w:rsidRPr="003B2CF3">
      <w:rPr>
        <w:rFonts w:cs="Calibri"/>
        <w:b/>
        <w:bCs/>
        <w:sz w:val="24"/>
        <w:szCs w:val="24"/>
      </w:rPr>
      <w:fldChar w:fldCharType="begin"/>
    </w:r>
    <w:r w:rsidRPr="003B2CF3">
      <w:rPr>
        <w:rFonts w:cs="Calibri"/>
        <w:b/>
        <w:bCs/>
        <w:sz w:val="24"/>
        <w:szCs w:val="24"/>
      </w:rPr>
      <w:instrText>NUMPAGES</w:instrText>
    </w:r>
    <w:r w:rsidRPr="003B2CF3">
      <w:rPr>
        <w:rFonts w:cs="Calibri"/>
        <w:b/>
        <w:bCs/>
        <w:sz w:val="24"/>
        <w:szCs w:val="24"/>
      </w:rPr>
      <w:fldChar w:fldCharType="separate"/>
    </w:r>
    <w:r w:rsidRPr="003B2CF3">
      <w:rPr>
        <w:rFonts w:cs="Calibri"/>
        <w:b/>
        <w:bCs/>
        <w:noProof/>
        <w:sz w:val="24"/>
        <w:szCs w:val="24"/>
      </w:rPr>
      <w:t>25</w:t>
    </w:r>
    <w:r w:rsidRPr="003B2CF3">
      <w:rPr>
        <w:rFonts w:cs="Calibri"/>
        <w:b/>
        <w:bCs/>
        <w:sz w:val="24"/>
        <w:szCs w:val="24"/>
      </w:rPr>
      <w:fldChar w:fldCharType="end"/>
    </w:r>
  </w:p>
  <w:p w14:paraId="6DAA4456" w14:textId="72CF14EE" w:rsidR="00B944C6" w:rsidRPr="003B2CF3" w:rsidRDefault="00B944C6" w:rsidP="003B2CF3">
    <w:pPr>
      <w:pStyle w:val="Stopka"/>
      <w:rPr>
        <w:sz w:val="24"/>
        <w:szCs w:val="24"/>
      </w:rPr>
    </w:pPr>
    <w:r w:rsidRPr="003B2CF3">
      <w:rPr>
        <w:sz w:val="24"/>
        <w:szCs w:val="24"/>
      </w:rPr>
      <w:t xml:space="preserve">Dokument dostosowany do standardów WCAG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141D0" w14:textId="77777777" w:rsidR="00BA1760" w:rsidRDefault="00BA1760" w:rsidP="00D9143F">
      <w:pPr>
        <w:spacing w:after="0" w:line="240" w:lineRule="auto"/>
      </w:pPr>
      <w:r>
        <w:separator/>
      </w:r>
    </w:p>
  </w:footnote>
  <w:footnote w:type="continuationSeparator" w:id="0">
    <w:p w14:paraId="0351A206" w14:textId="77777777" w:rsidR="00BA1760" w:rsidRDefault="00BA1760" w:rsidP="00D9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6507" w14:textId="77777777" w:rsidR="00D7211C" w:rsidRDefault="00D7211C" w:rsidP="00D17165">
    <w:pPr>
      <w:pStyle w:val="Nagwek"/>
      <w:tabs>
        <w:tab w:val="clear" w:pos="4536"/>
        <w:tab w:val="clear" w:pos="9072"/>
        <w:tab w:val="left" w:pos="45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8" w15:restartNumberingAfterBreak="0">
    <w:nsid w:val="01D030E9"/>
    <w:multiLevelType w:val="multilevel"/>
    <w:tmpl w:val="CB120F3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1ED12BF"/>
    <w:multiLevelType w:val="multilevel"/>
    <w:tmpl w:val="3D16DB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A94D6B"/>
    <w:multiLevelType w:val="multilevel"/>
    <w:tmpl w:val="6B7E35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234E3"/>
    <w:multiLevelType w:val="hybridMultilevel"/>
    <w:tmpl w:val="D406939A"/>
    <w:lvl w:ilvl="0" w:tplc="EE8CF876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31EE4"/>
    <w:multiLevelType w:val="multilevel"/>
    <w:tmpl w:val="8D1CE104"/>
    <w:lvl w:ilvl="0">
      <w:start w:val="12"/>
      <w:numFmt w:val="decimal"/>
      <w:lvlText w:val="%1."/>
      <w:lvlJc w:val="left"/>
      <w:pPr>
        <w:ind w:left="405" w:hanging="405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1077" w:hanging="405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Calibr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1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16" w:hanging="1440"/>
      </w:pPr>
      <w:rPr>
        <w:rFonts w:eastAsia="Calibri" w:hint="default"/>
        <w:b w:val="0"/>
      </w:rPr>
    </w:lvl>
  </w:abstractNum>
  <w:abstractNum w:abstractNumId="14" w15:restartNumberingAfterBreak="0">
    <w:nsid w:val="1311366D"/>
    <w:multiLevelType w:val="hybridMultilevel"/>
    <w:tmpl w:val="E1C8545C"/>
    <w:lvl w:ilvl="0" w:tplc="E70EA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B5968"/>
    <w:multiLevelType w:val="multilevel"/>
    <w:tmpl w:val="FC76C7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DC0707"/>
    <w:multiLevelType w:val="hybridMultilevel"/>
    <w:tmpl w:val="DE26F90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8" w15:restartNumberingAfterBreak="0">
    <w:nsid w:val="218401AF"/>
    <w:multiLevelType w:val="multilevel"/>
    <w:tmpl w:val="1CA2C9CC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D4CF8"/>
    <w:multiLevelType w:val="multilevel"/>
    <w:tmpl w:val="2AD6BC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F53B4B"/>
    <w:multiLevelType w:val="hybridMultilevel"/>
    <w:tmpl w:val="57141C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9356C4B"/>
    <w:multiLevelType w:val="hybridMultilevel"/>
    <w:tmpl w:val="510A7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4482F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071DF"/>
    <w:multiLevelType w:val="multilevel"/>
    <w:tmpl w:val="C6263B8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8F3A66"/>
    <w:multiLevelType w:val="multilevel"/>
    <w:tmpl w:val="E5DCDFB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28" w15:restartNumberingAfterBreak="0">
    <w:nsid w:val="4D416A77"/>
    <w:multiLevelType w:val="hybridMultilevel"/>
    <w:tmpl w:val="6C6CE190"/>
    <w:lvl w:ilvl="0" w:tplc="C04482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F484F4B"/>
    <w:multiLevelType w:val="hybridMultilevel"/>
    <w:tmpl w:val="1338C654"/>
    <w:lvl w:ilvl="0" w:tplc="419C6B6C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0FD4269"/>
    <w:multiLevelType w:val="multilevel"/>
    <w:tmpl w:val="694E382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23D4073"/>
    <w:multiLevelType w:val="multilevel"/>
    <w:tmpl w:val="026AF7B4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DF836F8"/>
    <w:multiLevelType w:val="multilevel"/>
    <w:tmpl w:val="30D6F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CB3FFA"/>
    <w:multiLevelType w:val="multilevel"/>
    <w:tmpl w:val="40FC63A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25B7834"/>
    <w:multiLevelType w:val="hybridMultilevel"/>
    <w:tmpl w:val="E5323A44"/>
    <w:lvl w:ilvl="0" w:tplc="C9E28938">
      <w:start w:val="1"/>
      <w:numFmt w:val="decimal"/>
      <w:lvlText w:val="%1."/>
      <w:lvlJc w:val="left"/>
      <w:pPr>
        <w:ind w:left="360" w:hanging="360"/>
      </w:pPr>
      <w:rPr>
        <w:rFonts w:ascii="Garamond" w:hAnsi="Garamond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672188"/>
    <w:multiLevelType w:val="hybridMultilevel"/>
    <w:tmpl w:val="02EC7E38"/>
    <w:lvl w:ilvl="0" w:tplc="B2D8B51C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B9F03C9"/>
    <w:multiLevelType w:val="multilevel"/>
    <w:tmpl w:val="4F62EF7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5" w15:restartNumberingAfterBreak="0">
    <w:nsid w:val="6FB40DE7"/>
    <w:multiLevelType w:val="hybridMultilevel"/>
    <w:tmpl w:val="8FCE609A"/>
    <w:lvl w:ilvl="0" w:tplc="51CA0236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6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1167BC"/>
    <w:multiLevelType w:val="hybridMultilevel"/>
    <w:tmpl w:val="C76607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71E07DDC"/>
    <w:multiLevelType w:val="multilevel"/>
    <w:tmpl w:val="7EE815A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4E95A41"/>
    <w:multiLevelType w:val="multilevel"/>
    <w:tmpl w:val="7F64A62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  <w:b w:val="0"/>
        <w:bCs/>
        <w:color w:val="auto"/>
        <w:sz w:val="18"/>
        <w:szCs w:val="16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bCs/>
        <w:sz w:val="18"/>
        <w:szCs w:val="16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0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286181"/>
    <w:multiLevelType w:val="multilevel"/>
    <w:tmpl w:val="89B44D4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8E421E6"/>
    <w:multiLevelType w:val="hybridMultilevel"/>
    <w:tmpl w:val="BB2888AA"/>
    <w:lvl w:ilvl="0" w:tplc="539CE0DE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8721AF"/>
    <w:multiLevelType w:val="multilevel"/>
    <w:tmpl w:val="BB08C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6716049">
    <w:abstractNumId w:val="10"/>
  </w:num>
  <w:num w:numId="2" w16cid:durableId="883714829">
    <w:abstractNumId w:val="33"/>
  </w:num>
  <w:num w:numId="3" w16cid:durableId="14415355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7712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761422">
    <w:abstractNumId w:val="41"/>
  </w:num>
  <w:num w:numId="6" w16cid:durableId="1878154988">
    <w:abstractNumId w:val="28"/>
  </w:num>
  <w:num w:numId="7" w16cid:durableId="212153294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54921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7039497">
    <w:abstractNumId w:val="48"/>
  </w:num>
  <w:num w:numId="10" w16cid:durableId="1145126587">
    <w:abstractNumId w:val="50"/>
  </w:num>
  <w:num w:numId="11" w16cid:durableId="1960068268">
    <w:abstractNumId w:val="12"/>
  </w:num>
  <w:num w:numId="12" w16cid:durableId="1895044233">
    <w:abstractNumId w:val="40"/>
  </w:num>
  <w:num w:numId="13" w16cid:durableId="17118809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3915116">
    <w:abstractNumId w:val="11"/>
  </w:num>
  <w:num w:numId="15" w16cid:durableId="436098597">
    <w:abstractNumId w:val="44"/>
  </w:num>
  <w:num w:numId="16" w16cid:durableId="1044985569">
    <w:abstractNumId w:val="35"/>
  </w:num>
  <w:num w:numId="17" w16cid:durableId="423956482">
    <w:abstractNumId w:val="19"/>
  </w:num>
  <w:num w:numId="18" w16cid:durableId="1556163996">
    <w:abstractNumId w:val="42"/>
  </w:num>
  <w:num w:numId="19" w16cid:durableId="287587426">
    <w:abstractNumId w:val="29"/>
  </w:num>
  <w:num w:numId="20" w16cid:durableId="1408378904">
    <w:abstractNumId w:val="38"/>
  </w:num>
  <w:num w:numId="21" w16cid:durableId="1906799821">
    <w:abstractNumId w:val="46"/>
  </w:num>
  <w:num w:numId="22" w16cid:durableId="1173301265">
    <w:abstractNumId w:val="32"/>
  </w:num>
  <w:num w:numId="23" w16cid:durableId="655188025">
    <w:abstractNumId w:val="27"/>
  </w:num>
  <w:num w:numId="24" w16cid:durableId="1241526675">
    <w:abstractNumId w:val="30"/>
  </w:num>
  <w:num w:numId="25" w16cid:durableId="1650208583">
    <w:abstractNumId w:val="47"/>
  </w:num>
  <w:num w:numId="26" w16cid:durableId="1121921329">
    <w:abstractNumId w:val="24"/>
  </w:num>
  <w:num w:numId="27" w16cid:durableId="577521802">
    <w:abstractNumId w:val="20"/>
  </w:num>
  <w:num w:numId="28" w16cid:durableId="242690742">
    <w:abstractNumId w:val="9"/>
  </w:num>
  <w:num w:numId="29" w16cid:durableId="565915763">
    <w:abstractNumId w:val="43"/>
  </w:num>
  <w:num w:numId="30" w16cid:durableId="1857037215">
    <w:abstractNumId w:val="22"/>
  </w:num>
  <w:num w:numId="31" w16cid:durableId="1714622680">
    <w:abstractNumId w:val="4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134161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52514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75728197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5177562">
    <w:abstractNumId w:val="51"/>
  </w:num>
  <w:num w:numId="36" w16cid:durableId="739594675">
    <w:abstractNumId w:val="15"/>
  </w:num>
  <w:num w:numId="37" w16cid:durableId="281038777">
    <w:abstractNumId w:val="25"/>
  </w:num>
  <w:num w:numId="38" w16cid:durableId="779758514">
    <w:abstractNumId w:val="49"/>
  </w:num>
  <w:num w:numId="39" w16cid:durableId="1424649853">
    <w:abstractNumId w:val="21"/>
  </w:num>
  <w:num w:numId="40" w16cid:durableId="1022127827">
    <w:abstractNumId w:val="34"/>
  </w:num>
  <w:num w:numId="41" w16cid:durableId="669140477">
    <w:abstractNumId w:val="18"/>
  </w:num>
  <w:num w:numId="42" w16cid:durableId="1161002720">
    <w:abstractNumId w:val="37"/>
  </w:num>
  <w:num w:numId="43" w16cid:durableId="851145849">
    <w:abstractNumId w:val="8"/>
  </w:num>
  <w:num w:numId="44" w16cid:durableId="1582829090">
    <w:abstractNumId w:val="17"/>
  </w:num>
  <w:num w:numId="45" w16cid:durableId="149255812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78759283">
    <w:abstractNumId w:val="13"/>
  </w:num>
  <w:num w:numId="47" w16cid:durableId="9448464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85004101">
    <w:abstractNumId w:val="52"/>
  </w:num>
  <w:num w:numId="49" w16cid:durableId="1578058297">
    <w:abstractNumId w:val="45"/>
  </w:num>
  <w:num w:numId="50" w16cid:durableId="1178085212">
    <w:abstractNumId w:val="39"/>
  </w:num>
  <w:num w:numId="51" w16cid:durableId="141389329">
    <w:abstractNumId w:val="36"/>
  </w:num>
  <w:num w:numId="52" w16cid:durableId="724107941">
    <w:abstractNumId w:val="54"/>
    <w:lvlOverride w:ilvl="0">
      <w:lvl w:ilvl="0">
        <w:numFmt w:val="decimal"/>
        <w:lvlText w:val="%1."/>
        <w:lvlJc w:val="left"/>
      </w:lvl>
    </w:lvlOverride>
  </w:num>
  <w:num w:numId="53" w16cid:durableId="1801730755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35"/>
    <w:rsid w:val="00001581"/>
    <w:rsid w:val="000021D9"/>
    <w:rsid w:val="00002206"/>
    <w:rsid w:val="00002721"/>
    <w:rsid w:val="000032D9"/>
    <w:rsid w:val="00003A2C"/>
    <w:rsid w:val="00003B23"/>
    <w:rsid w:val="00004A1D"/>
    <w:rsid w:val="00006229"/>
    <w:rsid w:val="000078B9"/>
    <w:rsid w:val="000079F9"/>
    <w:rsid w:val="00012503"/>
    <w:rsid w:val="00012BE6"/>
    <w:rsid w:val="00013D2A"/>
    <w:rsid w:val="00015849"/>
    <w:rsid w:val="00015A86"/>
    <w:rsid w:val="00017230"/>
    <w:rsid w:val="0001744E"/>
    <w:rsid w:val="0002482C"/>
    <w:rsid w:val="00024844"/>
    <w:rsid w:val="00025B79"/>
    <w:rsid w:val="00026FE2"/>
    <w:rsid w:val="000308F7"/>
    <w:rsid w:val="00031B30"/>
    <w:rsid w:val="00031EB7"/>
    <w:rsid w:val="00033E91"/>
    <w:rsid w:val="00034145"/>
    <w:rsid w:val="00036635"/>
    <w:rsid w:val="00040209"/>
    <w:rsid w:val="000407EA"/>
    <w:rsid w:val="00042681"/>
    <w:rsid w:val="000427D2"/>
    <w:rsid w:val="00042EBF"/>
    <w:rsid w:val="00044B1A"/>
    <w:rsid w:val="00044EFE"/>
    <w:rsid w:val="0004525D"/>
    <w:rsid w:val="00046406"/>
    <w:rsid w:val="000465F4"/>
    <w:rsid w:val="00046F7F"/>
    <w:rsid w:val="00050675"/>
    <w:rsid w:val="000532B1"/>
    <w:rsid w:val="0005554B"/>
    <w:rsid w:val="00055991"/>
    <w:rsid w:val="00056BFE"/>
    <w:rsid w:val="0006332F"/>
    <w:rsid w:val="00064ACF"/>
    <w:rsid w:val="00065792"/>
    <w:rsid w:val="00067415"/>
    <w:rsid w:val="000674C2"/>
    <w:rsid w:val="00070F8C"/>
    <w:rsid w:val="00071C6D"/>
    <w:rsid w:val="00071D14"/>
    <w:rsid w:val="00072A8D"/>
    <w:rsid w:val="00072D30"/>
    <w:rsid w:val="00077280"/>
    <w:rsid w:val="0008031C"/>
    <w:rsid w:val="00080D65"/>
    <w:rsid w:val="00081854"/>
    <w:rsid w:val="00081B96"/>
    <w:rsid w:val="000826DD"/>
    <w:rsid w:val="00082B26"/>
    <w:rsid w:val="00082B4D"/>
    <w:rsid w:val="00082D35"/>
    <w:rsid w:val="000832D5"/>
    <w:rsid w:val="00083A63"/>
    <w:rsid w:val="00083D89"/>
    <w:rsid w:val="00086B37"/>
    <w:rsid w:val="00090F45"/>
    <w:rsid w:val="00092206"/>
    <w:rsid w:val="0009323D"/>
    <w:rsid w:val="00093D2F"/>
    <w:rsid w:val="00094AAF"/>
    <w:rsid w:val="0009534C"/>
    <w:rsid w:val="00095B6B"/>
    <w:rsid w:val="00096709"/>
    <w:rsid w:val="00097F1C"/>
    <w:rsid w:val="000A115B"/>
    <w:rsid w:val="000A12C0"/>
    <w:rsid w:val="000A154C"/>
    <w:rsid w:val="000A38F3"/>
    <w:rsid w:val="000A5092"/>
    <w:rsid w:val="000A583E"/>
    <w:rsid w:val="000B0057"/>
    <w:rsid w:val="000B014B"/>
    <w:rsid w:val="000B0BC0"/>
    <w:rsid w:val="000B17D9"/>
    <w:rsid w:val="000B1BAF"/>
    <w:rsid w:val="000B2F54"/>
    <w:rsid w:val="000B3CA0"/>
    <w:rsid w:val="000B5170"/>
    <w:rsid w:val="000B54A0"/>
    <w:rsid w:val="000B586A"/>
    <w:rsid w:val="000B6E1F"/>
    <w:rsid w:val="000C1548"/>
    <w:rsid w:val="000C2E4F"/>
    <w:rsid w:val="000C4695"/>
    <w:rsid w:val="000C5DFF"/>
    <w:rsid w:val="000C691B"/>
    <w:rsid w:val="000C752A"/>
    <w:rsid w:val="000C7B18"/>
    <w:rsid w:val="000D032D"/>
    <w:rsid w:val="000D0EA3"/>
    <w:rsid w:val="000D15B8"/>
    <w:rsid w:val="000D3A17"/>
    <w:rsid w:val="000D3F27"/>
    <w:rsid w:val="000D433D"/>
    <w:rsid w:val="000D730C"/>
    <w:rsid w:val="000D78AA"/>
    <w:rsid w:val="000E1211"/>
    <w:rsid w:val="000E1593"/>
    <w:rsid w:val="000E2D59"/>
    <w:rsid w:val="000E2F40"/>
    <w:rsid w:val="000E498A"/>
    <w:rsid w:val="000E6496"/>
    <w:rsid w:val="000E7A25"/>
    <w:rsid w:val="000F0355"/>
    <w:rsid w:val="000F05C8"/>
    <w:rsid w:val="000F1D52"/>
    <w:rsid w:val="000F2AA2"/>
    <w:rsid w:val="000F3097"/>
    <w:rsid w:val="000F3E34"/>
    <w:rsid w:val="000F4933"/>
    <w:rsid w:val="000F4E86"/>
    <w:rsid w:val="000F57F4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6F19"/>
    <w:rsid w:val="00107B48"/>
    <w:rsid w:val="00111369"/>
    <w:rsid w:val="001117CA"/>
    <w:rsid w:val="00112A87"/>
    <w:rsid w:val="001130B3"/>
    <w:rsid w:val="0011374A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18D8"/>
    <w:rsid w:val="00152160"/>
    <w:rsid w:val="001521A4"/>
    <w:rsid w:val="00152D25"/>
    <w:rsid w:val="00152DF4"/>
    <w:rsid w:val="00154284"/>
    <w:rsid w:val="00154655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5086"/>
    <w:rsid w:val="00165C8E"/>
    <w:rsid w:val="00165D0F"/>
    <w:rsid w:val="001664F0"/>
    <w:rsid w:val="00166792"/>
    <w:rsid w:val="0016746C"/>
    <w:rsid w:val="001677A5"/>
    <w:rsid w:val="00167C14"/>
    <w:rsid w:val="00167D61"/>
    <w:rsid w:val="00167E61"/>
    <w:rsid w:val="001702EA"/>
    <w:rsid w:val="0017037D"/>
    <w:rsid w:val="00170DF5"/>
    <w:rsid w:val="00171DD7"/>
    <w:rsid w:val="00171DDB"/>
    <w:rsid w:val="001733A6"/>
    <w:rsid w:val="00174304"/>
    <w:rsid w:val="00174472"/>
    <w:rsid w:val="001749AB"/>
    <w:rsid w:val="001753ED"/>
    <w:rsid w:val="00175536"/>
    <w:rsid w:val="00175D77"/>
    <w:rsid w:val="001779B6"/>
    <w:rsid w:val="0018030D"/>
    <w:rsid w:val="0018035E"/>
    <w:rsid w:val="00182F25"/>
    <w:rsid w:val="00183F1B"/>
    <w:rsid w:val="00186CE1"/>
    <w:rsid w:val="00187088"/>
    <w:rsid w:val="00190022"/>
    <w:rsid w:val="00192FA7"/>
    <w:rsid w:val="00193FF2"/>
    <w:rsid w:val="00194E24"/>
    <w:rsid w:val="0019578B"/>
    <w:rsid w:val="00197609"/>
    <w:rsid w:val="001A1B50"/>
    <w:rsid w:val="001A2021"/>
    <w:rsid w:val="001A20D7"/>
    <w:rsid w:val="001B143D"/>
    <w:rsid w:val="001B15C1"/>
    <w:rsid w:val="001B3B70"/>
    <w:rsid w:val="001B474E"/>
    <w:rsid w:val="001B531A"/>
    <w:rsid w:val="001B551C"/>
    <w:rsid w:val="001B5CEE"/>
    <w:rsid w:val="001B5FEC"/>
    <w:rsid w:val="001C01FF"/>
    <w:rsid w:val="001C1707"/>
    <w:rsid w:val="001C2C9F"/>
    <w:rsid w:val="001C3987"/>
    <w:rsid w:val="001C55AC"/>
    <w:rsid w:val="001C56FD"/>
    <w:rsid w:val="001C6B3F"/>
    <w:rsid w:val="001C72EC"/>
    <w:rsid w:val="001D3887"/>
    <w:rsid w:val="001D3AE4"/>
    <w:rsid w:val="001D4994"/>
    <w:rsid w:val="001D7D8B"/>
    <w:rsid w:val="001E203B"/>
    <w:rsid w:val="001E25A4"/>
    <w:rsid w:val="001E26DD"/>
    <w:rsid w:val="001E3EB3"/>
    <w:rsid w:val="001E3FAE"/>
    <w:rsid w:val="001E5BAC"/>
    <w:rsid w:val="001E613E"/>
    <w:rsid w:val="001E6533"/>
    <w:rsid w:val="001E76E8"/>
    <w:rsid w:val="001F0272"/>
    <w:rsid w:val="001F07A0"/>
    <w:rsid w:val="001F1550"/>
    <w:rsid w:val="001F25BC"/>
    <w:rsid w:val="001F40B7"/>
    <w:rsid w:val="001F450C"/>
    <w:rsid w:val="001F4730"/>
    <w:rsid w:val="001F50F8"/>
    <w:rsid w:val="001F5351"/>
    <w:rsid w:val="001F6EBF"/>
    <w:rsid w:val="00200078"/>
    <w:rsid w:val="002003D4"/>
    <w:rsid w:val="002011CE"/>
    <w:rsid w:val="002017D8"/>
    <w:rsid w:val="00203445"/>
    <w:rsid w:val="0020345B"/>
    <w:rsid w:val="00203D59"/>
    <w:rsid w:val="00204BF4"/>
    <w:rsid w:val="00204D09"/>
    <w:rsid w:val="002061E2"/>
    <w:rsid w:val="00206C02"/>
    <w:rsid w:val="002078AC"/>
    <w:rsid w:val="00207DCE"/>
    <w:rsid w:val="00212528"/>
    <w:rsid w:val="00214E22"/>
    <w:rsid w:val="00214EDC"/>
    <w:rsid w:val="002168A5"/>
    <w:rsid w:val="00217CBC"/>
    <w:rsid w:val="00222320"/>
    <w:rsid w:val="00223286"/>
    <w:rsid w:val="002246B4"/>
    <w:rsid w:val="00224A2D"/>
    <w:rsid w:val="00225A77"/>
    <w:rsid w:val="002271AB"/>
    <w:rsid w:val="00227718"/>
    <w:rsid w:val="00227E13"/>
    <w:rsid w:val="00233800"/>
    <w:rsid w:val="00234AD4"/>
    <w:rsid w:val="0023533B"/>
    <w:rsid w:val="00235463"/>
    <w:rsid w:val="00235F31"/>
    <w:rsid w:val="002365EC"/>
    <w:rsid w:val="00240F5B"/>
    <w:rsid w:val="00241BC0"/>
    <w:rsid w:val="00243F10"/>
    <w:rsid w:val="002477E3"/>
    <w:rsid w:val="00247896"/>
    <w:rsid w:val="002501F1"/>
    <w:rsid w:val="00250B4B"/>
    <w:rsid w:val="00251593"/>
    <w:rsid w:val="00251D95"/>
    <w:rsid w:val="0025325C"/>
    <w:rsid w:val="00255F88"/>
    <w:rsid w:val="00257756"/>
    <w:rsid w:val="00261AD3"/>
    <w:rsid w:val="00263CBD"/>
    <w:rsid w:val="002675C7"/>
    <w:rsid w:val="00270D95"/>
    <w:rsid w:val="002713D7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4D1"/>
    <w:rsid w:val="0028055F"/>
    <w:rsid w:val="00283943"/>
    <w:rsid w:val="00283D35"/>
    <w:rsid w:val="002857C5"/>
    <w:rsid w:val="002858D2"/>
    <w:rsid w:val="00286349"/>
    <w:rsid w:val="0028728F"/>
    <w:rsid w:val="00287949"/>
    <w:rsid w:val="00292D29"/>
    <w:rsid w:val="00293317"/>
    <w:rsid w:val="00293CB4"/>
    <w:rsid w:val="00293DC1"/>
    <w:rsid w:val="002974AE"/>
    <w:rsid w:val="002A2203"/>
    <w:rsid w:val="002A2C10"/>
    <w:rsid w:val="002A488E"/>
    <w:rsid w:val="002A6D00"/>
    <w:rsid w:val="002A6F0B"/>
    <w:rsid w:val="002B16AE"/>
    <w:rsid w:val="002B1A83"/>
    <w:rsid w:val="002B1EB0"/>
    <w:rsid w:val="002B24CD"/>
    <w:rsid w:val="002B4F3C"/>
    <w:rsid w:val="002B50B7"/>
    <w:rsid w:val="002B522D"/>
    <w:rsid w:val="002B533F"/>
    <w:rsid w:val="002B7B52"/>
    <w:rsid w:val="002C01A7"/>
    <w:rsid w:val="002C04BC"/>
    <w:rsid w:val="002C122A"/>
    <w:rsid w:val="002C13F2"/>
    <w:rsid w:val="002C2B3E"/>
    <w:rsid w:val="002C42A9"/>
    <w:rsid w:val="002C4A07"/>
    <w:rsid w:val="002C64A6"/>
    <w:rsid w:val="002C719B"/>
    <w:rsid w:val="002D152F"/>
    <w:rsid w:val="002D56D3"/>
    <w:rsid w:val="002D6040"/>
    <w:rsid w:val="002D7CEA"/>
    <w:rsid w:val="002E404F"/>
    <w:rsid w:val="002E4504"/>
    <w:rsid w:val="002E4AFB"/>
    <w:rsid w:val="002E6403"/>
    <w:rsid w:val="002E6641"/>
    <w:rsid w:val="002E6D6C"/>
    <w:rsid w:val="002E7F9F"/>
    <w:rsid w:val="002F0097"/>
    <w:rsid w:val="002F0B71"/>
    <w:rsid w:val="002F2380"/>
    <w:rsid w:val="002F2B29"/>
    <w:rsid w:val="002F2D1D"/>
    <w:rsid w:val="002F312D"/>
    <w:rsid w:val="002F42B8"/>
    <w:rsid w:val="002F4700"/>
    <w:rsid w:val="002F477A"/>
    <w:rsid w:val="002F4E1F"/>
    <w:rsid w:val="002F5D03"/>
    <w:rsid w:val="002F5EF4"/>
    <w:rsid w:val="002F63F4"/>
    <w:rsid w:val="002F6AF8"/>
    <w:rsid w:val="002F6CAD"/>
    <w:rsid w:val="002F7E39"/>
    <w:rsid w:val="003003AE"/>
    <w:rsid w:val="00300866"/>
    <w:rsid w:val="00300D4E"/>
    <w:rsid w:val="00301A60"/>
    <w:rsid w:val="00301AB4"/>
    <w:rsid w:val="00305965"/>
    <w:rsid w:val="00306B73"/>
    <w:rsid w:val="003077AE"/>
    <w:rsid w:val="00310278"/>
    <w:rsid w:val="003104AD"/>
    <w:rsid w:val="003128F7"/>
    <w:rsid w:val="00313382"/>
    <w:rsid w:val="0031742E"/>
    <w:rsid w:val="00317513"/>
    <w:rsid w:val="0031773E"/>
    <w:rsid w:val="00317A90"/>
    <w:rsid w:val="003208EC"/>
    <w:rsid w:val="003212AF"/>
    <w:rsid w:val="003221C7"/>
    <w:rsid w:val="00322E92"/>
    <w:rsid w:val="003248CA"/>
    <w:rsid w:val="00325090"/>
    <w:rsid w:val="00326A47"/>
    <w:rsid w:val="00327195"/>
    <w:rsid w:val="00327F4D"/>
    <w:rsid w:val="003328B3"/>
    <w:rsid w:val="00332D8E"/>
    <w:rsid w:val="003332C7"/>
    <w:rsid w:val="00333FD2"/>
    <w:rsid w:val="00334BE7"/>
    <w:rsid w:val="00337226"/>
    <w:rsid w:val="003409C6"/>
    <w:rsid w:val="00342D13"/>
    <w:rsid w:val="00343088"/>
    <w:rsid w:val="003444B8"/>
    <w:rsid w:val="00346104"/>
    <w:rsid w:val="003462F0"/>
    <w:rsid w:val="003472EE"/>
    <w:rsid w:val="003475CE"/>
    <w:rsid w:val="003501C0"/>
    <w:rsid w:val="00350DD6"/>
    <w:rsid w:val="00353D9A"/>
    <w:rsid w:val="00354A0D"/>
    <w:rsid w:val="003570D0"/>
    <w:rsid w:val="003576A6"/>
    <w:rsid w:val="0036057E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4BD"/>
    <w:rsid w:val="00374747"/>
    <w:rsid w:val="00375C4E"/>
    <w:rsid w:val="00375C7A"/>
    <w:rsid w:val="00376132"/>
    <w:rsid w:val="00377493"/>
    <w:rsid w:val="003775F9"/>
    <w:rsid w:val="00381D6C"/>
    <w:rsid w:val="00381DA1"/>
    <w:rsid w:val="00382209"/>
    <w:rsid w:val="0038230A"/>
    <w:rsid w:val="003832C0"/>
    <w:rsid w:val="00383A2B"/>
    <w:rsid w:val="003848B7"/>
    <w:rsid w:val="003867A3"/>
    <w:rsid w:val="00386F69"/>
    <w:rsid w:val="00387A83"/>
    <w:rsid w:val="0039395F"/>
    <w:rsid w:val="003950CA"/>
    <w:rsid w:val="00396A4D"/>
    <w:rsid w:val="00396D69"/>
    <w:rsid w:val="003977F0"/>
    <w:rsid w:val="003A08F8"/>
    <w:rsid w:val="003A18D4"/>
    <w:rsid w:val="003A24B0"/>
    <w:rsid w:val="003A40E4"/>
    <w:rsid w:val="003A4ED8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2CF3"/>
    <w:rsid w:val="003B34A2"/>
    <w:rsid w:val="003B3863"/>
    <w:rsid w:val="003B4670"/>
    <w:rsid w:val="003B57BC"/>
    <w:rsid w:val="003B62B1"/>
    <w:rsid w:val="003B69F5"/>
    <w:rsid w:val="003C10B0"/>
    <w:rsid w:val="003C1ED7"/>
    <w:rsid w:val="003C2D92"/>
    <w:rsid w:val="003C3063"/>
    <w:rsid w:val="003C3758"/>
    <w:rsid w:val="003C45C8"/>
    <w:rsid w:val="003C7242"/>
    <w:rsid w:val="003D0713"/>
    <w:rsid w:val="003D1BA2"/>
    <w:rsid w:val="003D28CE"/>
    <w:rsid w:val="003D2C4D"/>
    <w:rsid w:val="003D3324"/>
    <w:rsid w:val="003D3B0B"/>
    <w:rsid w:val="003D7794"/>
    <w:rsid w:val="003E3976"/>
    <w:rsid w:val="003E410C"/>
    <w:rsid w:val="003E4BE1"/>
    <w:rsid w:val="003E505C"/>
    <w:rsid w:val="003E79F5"/>
    <w:rsid w:val="003F1836"/>
    <w:rsid w:val="003F4307"/>
    <w:rsid w:val="003F56E8"/>
    <w:rsid w:val="003F7A9D"/>
    <w:rsid w:val="004001D3"/>
    <w:rsid w:val="00401875"/>
    <w:rsid w:val="00402341"/>
    <w:rsid w:val="0040543B"/>
    <w:rsid w:val="00406DD2"/>
    <w:rsid w:val="00407CC0"/>
    <w:rsid w:val="00414092"/>
    <w:rsid w:val="00414892"/>
    <w:rsid w:val="0041565B"/>
    <w:rsid w:val="004168CF"/>
    <w:rsid w:val="004172F7"/>
    <w:rsid w:val="00417E57"/>
    <w:rsid w:val="004200BA"/>
    <w:rsid w:val="004214E0"/>
    <w:rsid w:val="00421AFF"/>
    <w:rsid w:val="00423F7D"/>
    <w:rsid w:val="00424B8E"/>
    <w:rsid w:val="00425456"/>
    <w:rsid w:val="00425658"/>
    <w:rsid w:val="00425C9A"/>
    <w:rsid w:val="00425D25"/>
    <w:rsid w:val="004261D8"/>
    <w:rsid w:val="00427C26"/>
    <w:rsid w:val="0043067B"/>
    <w:rsid w:val="004335BB"/>
    <w:rsid w:val="0043416C"/>
    <w:rsid w:val="00435C41"/>
    <w:rsid w:val="00437665"/>
    <w:rsid w:val="00441434"/>
    <w:rsid w:val="00441B77"/>
    <w:rsid w:val="00442D3B"/>
    <w:rsid w:val="00442E11"/>
    <w:rsid w:val="00442FBC"/>
    <w:rsid w:val="0044315D"/>
    <w:rsid w:val="004445CB"/>
    <w:rsid w:val="00444698"/>
    <w:rsid w:val="00444F8D"/>
    <w:rsid w:val="00445D57"/>
    <w:rsid w:val="00446570"/>
    <w:rsid w:val="004506FC"/>
    <w:rsid w:val="004516BD"/>
    <w:rsid w:val="0045187A"/>
    <w:rsid w:val="004539BF"/>
    <w:rsid w:val="00455161"/>
    <w:rsid w:val="0045532E"/>
    <w:rsid w:val="00456FB9"/>
    <w:rsid w:val="00460260"/>
    <w:rsid w:val="00460E2B"/>
    <w:rsid w:val="00460F40"/>
    <w:rsid w:val="00464692"/>
    <w:rsid w:val="0046622C"/>
    <w:rsid w:val="00466F77"/>
    <w:rsid w:val="004709DD"/>
    <w:rsid w:val="00471E6B"/>
    <w:rsid w:val="00472360"/>
    <w:rsid w:val="00474B86"/>
    <w:rsid w:val="00474C65"/>
    <w:rsid w:val="004762C3"/>
    <w:rsid w:val="00476854"/>
    <w:rsid w:val="004774C1"/>
    <w:rsid w:val="00477586"/>
    <w:rsid w:val="00480B36"/>
    <w:rsid w:val="00481A5E"/>
    <w:rsid w:val="004861E6"/>
    <w:rsid w:val="00486420"/>
    <w:rsid w:val="0048659A"/>
    <w:rsid w:val="004871BE"/>
    <w:rsid w:val="00491073"/>
    <w:rsid w:val="0049128F"/>
    <w:rsid w:val="00492F60"/>
    <w:rsid w:val="00493FE9"/>
    <w:rsid w:val="00494D6E"/>
    <w:rsid w:val="00494F90"/>
    <w:rsid w:val="0049724F"/>
    <w:rsid w:val="00497DD6"/>
    <w:rsid w:val="004A21EE"/>
    <w:rsid w:val="004A2501"/>
    <w:rsid w:val="004A2C6B"/>
    <w:rsid w:val="004A50F4"/>
    <w:rsid w:val="004A6040"/>
    <w:rsid w:val="004A77AD"/>
    <w:rsid w:val="004A7A8C"/>
    <w:rsid w:val="004A7D2D"/>
    <w:rsid w:val="004B2041"/>
    <w:rsid w:val="004B267F"/>
    <w:rsid w:val="004B27E1"/>
    <w:rsid w:val="004B3AD9"/>
    <w:rsid w:val="004B4BC1"/>
    <w:rsid w:val="004B6FC7"/>
    <w:rsid w:val="004C1E73"/>
    <w:rsid w:val="004C2758"/>
    <w:rsid w:val="004C529D"/>
    <w:rsid w:val="004C5FDE"/>
    <w:rsid w:val="004C6723"/>
    <w:rsid w:val="004C7C99"/>
    <w:rsid w:val="004C7CCF"/>
    <w:rsid w:val="004D0214"/>
    <w:rsid w:val="004D0DE8"/>
    <w:rsid w:val="004D0FC8"/>
    <w:rsid w:val="004D199F"/>
    <w:rsid w:val="004D1AB1"/>
    <w:rsid w:val="004D23BA"/>
    <w:rsid w:val="004D5092"/>
    <w:rsid w:val="004D53C3"/>
    <w:rsid w:val="004D5A13"/>
    <w:rsid w:val="004D5B04"/>
    <w:rsid w:val="004D6E8B"/>
    <w:rsid w:val="004D709E"/>
    <w:rsid w:val="004D79F0"/>
    <w:rsid w:val="004E0491"/>
    <w:rsid w:val="004E129E"/>
    <w:rsid w:val="004E30BE"/>
    <w:rsid w:val="004E3526"/>
    <w:rsid w:val="004E6E30"/>
    <w:rsid w:val="004F029A"/>
    <w:rsid w:val="004F19F8"/>
    <w:rsid w:val="004F39F5"/>
    <w:rsid w:val="004F3F26"/>
    <w:rsid w:val="004F413A"/>
    <w:rsid w:val="00500A39"/>
    <w:rsid w:val="00501624"/>
    <w:rsid w:val="00501F20"/>
    <w:rsid w:val="00502359"/>
    <w:rsid w:val="00502515"/>
    <w:rsid w:val="00502ED1"/>
    <w:rsid w:val="0050547A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6A33"/>
    <w:rsid w:val="00516E97"/>
    <w:rsid w:val="005177E6"/>
    <w:rsid w:val="00517B67"/>
    <w:rsid w:val="00520853"/>
    <w:rsid w:val="00522366"/>
    <w:rsid w:val="00523D54"/>
    <w:rsid w:val="005246D5"/>
    <w:rsid w:val="00526C3D"/>
    <w:rsid w:val="0053016A"/>
    <w:rsid w:val="00531B6C"/>
    <w:rsid w:val="0053290F"/>
    <w:rsid w:val="00534121"/>
    <w:rsid w:val="00536C17"/>
    <w:rsid w:val="0053794A"/>
    <w:rsid w:val="00540539"/>
    <w:rsid w:val="005434A1"/>
    <w:rsid w:val="0054350B"/>
    <w:rsid w:val="0054513A"/>
    <w:rsid w:val="00547824"/>
    <w:rsid w:val="005478E4"/>
    <w:rsid w:val="00547D59"/>
    <w:rsid w:val="005502BA"/>
    <w:rsid w:val="00552683"/>
    <w:rsid w:val="00552CBB"/>
    <w:rsid w:val="00552E00"/>
    <w:rsid w:val="00553440"/>
    <w:rsid w:val="005534F5"/>
    <w:rsid w:val="005539E8"/>
    <w:rsid w:val="00553F79"/>
    <w:rsid w:val="005543FD"/>
    <w:rsid w:val="005551E8"/>
    <w:rsid w:val="005555C1"/>
    <w:rsid w:val="0055684A"/>
    <w:rsid w:val="0055798E"/>
    <w:rsid w:val="00557C0A"/>
    <w:rsid w:val="00560750"/>
    <w:rsid w:val="005623B6"/>
    <w:rsid w:val="00562D83"/>
    <w:rsid w:val="005631C6"/>
    <w:rsid w:val="00564B5C"/>
    <w:rsid w:val="00571901"/>
    <w:rsid w:val="00571B44"/>
    <w:rsid w:val="00571C99"/>
    <w:rsid w:val="0057335C"/>
    <w:rsid w:val="00576392"/>
    <w:rsid w:val="00577FC0"/>
    <w:rsid w:val="005822F9"/>
    <w:rsid w:val="00582CC7"/>
    <w:rsid w:val="005844CB"/>
    <w:rsid w:val="005867AF"/>
    <w:rsid w:val="0058734F"/>
    <w:rsid w:val="00587784"/>
    <w:rsid w:val="00587B4C"/>
    <w:rsid w:val="0059034B"/>
    <w:rsid w:val="00590900"/>
    <w:rsid w:val="00592FA8"/>
    <w:rsid w:val="005935AC"/>
    <w:rsid w:val="00593C6B"/>
    <w:rsid w:val="00596033"/>
    <w:rsid w:val="00596BFD"/>
    <w:rsid w:val="00597EE1"/>
    <w:rsid w:val="005A23D8"/>
    <w:rsid w:val="005A287A"/>
    <w:rsid w:val="005A3372"/>
    <w:rsid w:val="005A3DF8"/>
    <w:rsid w:val="005A5FB3"/>
    <w:rsid w:val="005A671C"/>
    <w:rsid w:val="005A67F7"/>
    <w:rsid w:val="005A6F81"/>
    <w:rsid w:val="005B014C"/>
    <w:rsid w:val="005B210B"/>
    <w:rsid w:val="005B3E20"/>
    <w:rsid w:val="005B4528"/>
    <w:rsid w:val="005B5718"/>
    <w:rsid w:val="005B6A37"/>
    <w:rsid w:val="005B74AF"/>
    <w:rsid w:val="005C3147"/>
    <w:rsid w:val="005C3D78"/>
    <w:rsid w:val="005C3E22"/>
    <w:rsid w:val="005C4026"/>
    <w:rsid w:val="005C4398"/>
    <w:rsid w:val="005C549D"/>
    <w:rsid w:val="005C57DB"/>
    <w:rsid w:val="005C5F25"/>
    <w:rsid w:val="005C669E"/>
    <w:rsid w:val="005C6E55"/>
    <w:rsid w:val="005C7485"/>
    <w:rsid w:val="005D02FC"/>
    <w:rsid w:val="005D06A9"/>
    <w:rsid w:val="005D2290"/>
    <w:rsid w:val="005D2B24"/>
    <w:rsid w:val="005D5A13"/>
    <w:rsid w:val="005D5F13"/>
    <w:rsid w:val="005D6640"/>
    <w:rsid w:val="005D73D2"/>
    <w:rsid w:val="005D752A"/>
    <w:rsid w:val="005E07F7"/>
    <w:rsid w:val="005E1172"/>
    <w:rsid w:val="005E27DA"/>
    <w:rsid w:val="005E35DC"/>
    <w:rsid w:val="005E3F67"/>
    <w:rsid w:val="005E6271"/>
    <w:rsid w:val="005F107C"/>
    <w:rsid w:val="005F15EC"/>
    <w:rsid w:val="005F1E11"/>
    <w:rsid w:val="005F29B2"/>
    <w:rsid w:val="005F46F1"/>
    <w:rsid w:val="005F5869"/>
    <w:rsid w:val="005F5A70"/>
    <w:rsid w:val="005F6145"/>
    <w:rsid w:val="005F6EC0"/>
    <w:rsid w:val="005F767D"/>
    <w:rsid w:val="006014F9"/>
    <w:rsid w:val="00601E56"/>
    <w:rsid w:val="00602D2B"/>
    <w:rsid w:val="00605760"/>
    <w:rsid w:val="0060624F"/>
    <w:rsid w:val="0060769D"/>
    <w:rsid w:val="00611367"/>
    <w:rsid w:val="00613427"/>
    <w:rsid w:val="00613CA5"/>
    <w:rsid w:val="00621515"/>
    <w:rsid w:val="006222D6"/>
    <w:rsid w:val="0062349F"/>
    <w:rsid w:val="00623A33"/>
    <w:rsid w:val="006241C4"/>
    <w:rsid w:val="00624408"/>
    <w:rsid w:val="00624735"/>
    <w:rsid w:val="00625B83"/>
    <w:rsid w:val="00630ADB"/>
    <w:rsid w:val="00631E7D"/>
    <w:rsid w:val="0063361F"/>
    <w:rsid w:val="00633843"/>
    <w:rsid w:val="0063430C"/>
    <w:rsid w:val="00635071"/>
    <w:rsid w:val="006357B3"/>
    <w:rsid w:val="00637935"/>
    <w:rsid w:val="00637E73"/>
    <w:rsid w:val="00640290"/>
    <w:rsid w:val="0064111B"/>
    <w:rsid w:val="006423CD"/>
    <w:rsid w:val="0064465D"/>
    <w:rsid w:val="006448D2"/>
    <w:rsid w:val="00644DCB"/>
    <w:rsid w:val="00645FEE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573CB"/>
    <w:rsid w:val="00661DDB"/>
    <w:rsid w:val="00661EE1"/>
    <w:rsid w:val="00663260"/>
    <w:rsid w:val="0066343C"/>
    <w:rsid w:val="006637C9"/>
    <w:rsid w:val="00664CFB"/>
    <w:rsid w:val="0066551D"/>
    <w:rsid w:val="00667C6B"/>
    <w:rsid w:val="006700D5"/>
    <w:rsid w:val="0067086B"/>
    <w:rsid w:val="006708A0"/>
    <w:rsid w:val="00670962"/>
    <w:rsid w:val="00671092"/>
    <w:rsid w:val="0067112C"/>
    <w:rsid w:val="00671983"/>
    <w:rsid w:val="006755BD"/>
    <w:rsid w:val="00675A3B"/>
    <w:rsid w:val="00675FE9"/>
    <w:rsid w:val="00676DC4"/>
    <w:rsid w:val="0068167D"/>
    <w:rsid w:val="0068320E"/>
    <w:rsid w:val="00683B29"/>
    <w:rsid w:val="00685FA9"/>
    <w:rsid w:val="00686B0A"/>
    <w:rsid w:val="00686C16"/>
    <w:rsid w:val="00686DA5"/>
    <w:rsid w:val="00687645"/>
    <w:rsid w:val="00687862"/>
    <w:rsid w:val="00690220"/>
    <w:rsid w:val="006912E0"/>
    <w:rsid w:val="0069261F"/>
    <w:rsid w:val="006926D2"/>
    <w:rsid w:val="006A0C9A"/>
    <w:rsid w:val="006A30CC"/>
    <w:rsid w:val="006A3766"/>
    <w:rsid w:val="006A3DC4"/>
    <w:rsid w:val="006A423F"/>
    <w:rsid w:val="006A47CF"/>
    <w:rsid w:val="006A4CBA"/>
    <w:rsid w:val="006A637E"/>
    <w:rsid w:val="006A670A"/>
    <w:rsid w:val="006A6BB2"/>
    <w:rsid w:val="006A7457"/>
    <w:rsid w:val="006B2679"/>
    <w:rsid w:val="006B3B25"/>
    <w:rsid w:val="006B4459"/>
    <w:rsid w:val="006C109B"/>
    <w:rsid w:val="006C25C3"/>
    <w:rsid w:val="006C2D64"/>
    <w:rsid w:val="006C3A46"/>
    <w:rsid w:val="006C417D"/>
    <w:rsid w:val="006C5763"/>
    <w:rsid w:val="006C5D0C"/>
    <w:rsid w:val="006C693C"/>
    <w:rsid w:val="006C6A2F"/>
    <w:rsid w:val="006C6D9F"/>
    <w:rsid w:val="006D018A"/>
    <w:rsid w:val="006D272E"/>
    <w:rsid w:val="006D3D39"/>
    <w:rsid w:val="006D57AC"/>
    <w:rsid w:val="006D5BE0"/>
    <w:rsid w:val="006D5DB3"/>
    <w:rsid w:val="006D60A0"/>
    <w:rsid w:val="006D60B8"/>
    <w:rsid w:val="006D6D08"/>
    <w:rsid w:val="006E064A"/>
    <w:rsid w:val="006E0C27"/>
    <w:rsid w:val="006E2D4E"/>
    <w:rsid w:val="006E6820"/>
    <w:rsid w:val="006F0B3A"/>
    <w:rsid w:val="006F0C2E"/>
    <w:rsid w:val="006F14CC"/>
    <w:rsid w:val="006F154E"/>
    <w:rsid w:val="006F15F9"/>
    <w:rsid w:val="006F1D08"/>
    <w:rsid w:val="006F1F0B"/>
    <w:rsid w:val="006F3975"/>
    <w:rsid w:val="006F3E0D"/>
    <w:rsid w:val="006F485D"/>
    <w:rsid w:val="006F5432"/>
    <w:rsid w:val="006F5C16"/>
    <w:rsid w:val="006F6DBB"/>
    <w:rsid w:val="00701551"/>
    <w:rsid w:val="00704034"/>
    <w:rsid w:val="0070434F"/>
    <w:rsid w:val="007062E5"/>
    <w:rsid w:val="00711228"/>
    <w:rsid w:val="007112A0"/>
    <w:rsid w:val="00713CB9"/>
    <w:rsid w:val="00714D68"/>
    <w:rsid w:val="007153E1"/>
    <w:rsid w:val="00717F21"/>
    <w:rsid w:val="007232FB"/>
    <w:rsid w:val="00723FC2"/>
    <w:rsid w:val="00725A5F"/>
    <w:rsid w:val="00727185"/>
    <w:rsid w:val="00727D89"/>
    <w:rsid w:val="00730EB4"/>
    <w:rsid w:val="0073403F"/>
    <w:rsid w:val="007347E1"/>
    <w:rsid w:val="00734E73"/>
    <w:rsid w:val="007371A0"/>
    <w:rsid w:val="0073767E"/>
    <w:rsid w:val="00741529"/>
    <w:rsid w:val="00741CE1"/>
    <w:rsid w:val="0074444B"/>
    <w:rsid w:val="0074503C"/>
    <w:rsid w:val="00753BA8"/>
    <w:rsid w:val="00754A55"/>
    <w:rsid w:val="00755531"/>
    <w:rsid w:val="00755D76"/>
    <w:rsid w:val="00756012"/>
    <w:rsid w:val="00761BD9"/>
    <w:rsid w:val="00761E19"/>
    <w:rsid w:val="007634FE"/>
    <w:rsid w:val="007639D1"/>
    <w:rsid w:val="00764575"/>
    <w:rsid w:val="007650DD"/>
    <w:rsid w:val="007652B6"/>
    <w:rsid w:val="007656F2"/>
    <w:rsid w:val="0076601A"/>
    <w:rsid w:val="00766B83"/>
    <w:rsid w:val="0076789C"/>
    <w:rsid w:val="00770724"/>
    <w:rsid w:val="00772980"/>
    <w:rsid w:val="00774FED"/>
    <w:rsid w:val="007762BA"/>
    <w:rsid w:val="00780D21"/>
    <w:rsid w:val="00782596"/>
    <w:rsid w:val="007840D4"/>
    <w:rsid w:val="007844AE"/>
    <w:rsid w:val="00784988"/>
    <w:rsid w:val="00784B61"/>
    <w:rsid w:val="007854B7"/>
    <w:rsid w:val="00786C2F"/>
    <w:rsid w:val="00787C1D"/>
    <w:rsid w:val="007907CE"/>
    <w:rsid w:val="00792D3A"/>
    <w:rsid w:val="00795F68"/>
    <w:rsid w:val="0079622D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4957"/>
    <w:rsid w:val="007A54F5"/>
    <w:rsid w:val="007A5EDD"/>
    <w:rsid w:val="007B05B6"/>
    <w:rsid w:val="007B0972"/>
    <w:rsid w:val="007B1D68"/>
    <w:rsid w:val="007B2309"/>
    <w:rsid w:val="007B34CD"/>
    <w:rsid w:val="007B698E"/>
    <w:rsid w:val="007C0B0A"/>
    <w:rsid w:val="007C0E35"/>
    <w:rsid w:val="007C1F66"/>
    <w:rsid w:val="007C252B"/>
    <w:rsid w:val="007C33FC"/>
    <w:rsid w:val="007C40D8"/>
    <w:rsid w:val="007C48FB"/>
    <w:rsid w:val="007C5336"/>
    <w:rsid w:val="007C5E27"/>
    <w:rsid w:val="007C7456"/>
    <w:rsid w:val="007D0F3E"/>
    <w:rsid w:val="007D16A2"/>
    <w:rsid w:val="007D1996"/>
    <w:rsid w:val="007D62A0"/>
    <w:rsid w:val="007E01E7"/>
    <w:rsid w:val="007E0F4A"/>
    <w:rsid w:val="007E1C5B"/>
    <w:rsid w:val="007E30C7"/>
    <w:rsid w:val="007E3671"/>
    <w:rsid w:val="007E471E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5A4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265C"/>
    <w:rsid w:val="00814073"/>
    <w:rsid w:val="008152E9"/>
    <w:rsid w:val="0081680D"/>
    <w:rsid w:val="00816A17"/>
    <w:rsid w:val="008175CD"/>
    <w:rsid w:val="00817B66"/>
    <w:rsid w:val="00820ED7"/>
    <w:rsid w:val="008226C7"/>
    <w:rsid w:val="00824A28"/>
    <w:rsid w:val="0082776D"/>
    <w:rsid w:val="00830312"/>
    <w:rsid w:val="00831E75"/>
    <w:rsid w:val="00832A7F"/>
    <w:rsid w:val="00833198"/>
    <w:rsid w:val="008335A9"/>
    <w:rsid w:val="0083471F"/>
    <w:rsid w:val="008371FC"/>
    <w:rsid w:val="008400C6"/>
    <w:rsid w:val="00842339"/>
    <w:rsid w:val="008453DF"/>
    <w:rsid w:val="008458CD"/>
    <w:rsid w:val="00846871"/>
    <w:rsid w:val="00851567"/>
    <w:rsid w:val="0085236D"/>
    <w:rsid w:val="00852649"/>
    <w:rsid w:val="008538B6"/>
    <w:rsid w:val="0085558A"/>
    <w:rsid w:val="00856CEF"/>
    <w:rsid w:val="00857E15"/>
    <w:rsid w:val="00865083"/>
    <w:rsid w:val="008657FD"/>
    <w:rsid w:val="008708D1"/>
    <w:rsid w:val="00873A7E"/>
    <w:rsid w:val="00873C66"/>
    <w:rsid w:val="00873E46"/>
    <w:rsid w:val="00874B41"/>
    <w:rsid w:val="00874EB0"/>
    <w:rsid w:val="00875A8E"/>
    <w:rsid w:val="00876CD5"/>
    <w:rsid w:val="0088133F"/>
    <w:rsid w:val="00881396"/>
    <w:rsid w:val="00881F67"/>
    <w:rsid w:val="0088267E"/>
    <w:rsid w:val="008845DA"/>
    <w:rsid w:val="00884E1A"/>
    <w:rsid w:val="00885EBC"/>
    <w:rsid w:val="00890FF9"/>
    <w:rsid w:val="00891C75"/>
    <w:rsid w:val="00891EED"/>
    <w:rsid w:val="00892450"/>
    <w:rsid w:val="00893106"/>
    <w:rsid w:val="00893948"/>
    <w:rsid w:val="008944FF"/>
    <w:rsid w:val="0089684F"/>
    <w:rsid w:val="00897B55"/>
    <w:rsid w:val="00897B69"/>
    <w:rsid w:val="008A09C3"/>
    <w:rsid w:val="008A1612"/>
    <w:rsid w:val="008A1CAC"/>
    <w:rsid w:val="008A1F83"/>
    <w:rsid w:val="008A28F1"/>
    <w:rsid w:val="008A34A9"/>
    <w:rsid w:val="008A41AD"/>
    <w:rsid w:val="008A43C9"/>
    <w:rsid w:val="008A5115"/>
    <w:rsid w:val="008A5505"/>
    <w:rsid w:val="008A58CD"/>
    <w:rsid w:val="008A5AFC"/>
    <w:rsid w:val="008A5C4D"/>
    <w:rsid w:val="008A680E"/>
    <w:rsid w:val="008A760E"/>
    <w:rsid w:val="008B08A6"/>
    <w:rsid w:val="008B1D68"/>
    <w:rsid w:val="008B2A29"/>
    <w:rsid w:val="008B460C"/>
    <w:rsid w:val="008B6FA2"/>
    <w:rsid w:val="008C02F3"/>
    <w:rsid w:val="008C0383"/>
    <w:rsid w:val="008C1593"/>
    <w:rsid w:val="008C2661"/>
    <w:rsid w:val="008C4507"/>
    <w:rsid w:val="008C500E"/>
    <w:rsid w:val="008C666D"/>
    <w:rsid w:val="008D0973"/>
    <w:rsid w:val="008D2F54"/>
    <w:rsid w:val="008D3B26"/>
    <w:rsid w:val="008D4054"/>
    <w:rsid w:val="008D5E0F"/>
    <w:rsid w:val="008E047A"/>
    <w:rsid w:val="008E138D"/>
    <w:rsid w:val="008E1DF0"/>
    <w:rsid w:val="008E2CFD"/>
    <w:rsid w:val="008E4FE9"/>
    <w:rsid w:val="008E512F"/>
    <w:rsid w:val="008E603F"/>
    <w:rsid w:val="008F0453"/>
    <w:rsid w:val="008F10B7"/>
    <w:rsid w:val="008F3F86"/>
    <w:rsid w:val="008F45AB"/>
    <w:rsid w:val="008F51CB"/>
    <w:rsid w:val="008F59C8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098E"/>
    <w:rsid w:val="00911ACF"/>
    <w:rsid w:val="00911E5D"/>
    <w:rsid w:val="00913342"/>
    <w:rsid w:val="00913414"/>
    <w:rsid w:val="009137B4"/>
    <w:rsid w:val="00913EEB"/>
    <w:rsid w:val="0091564A"/>
    <w:rsid w:val="00915808"/>
    <w:rsid w:val="00916E1D"/>
    <w:rsid w:val="00917172"/>
    <w:rsid w:val="0091718F"/>
    <w:rsid w:val="00923985"/>
    <w:rsid w:val="00923BA7"/>
    <w:rsid w:val="00927516"/>
    <w:rsid w:val="00927892"/>
    <w:rsid w:val="00931E84"/>
    <w:rsid w:val="0093614A"/>
    <w:rsid w:val="00936DC6"/>
    <w:rsid w:val="00940492"/>
    <w:rsid w:val="00941039"/>
    <w:rsid w:val="00941457"/>
    <w:rsid w:val="009422FD"/>
    <w:rsid w:val="00942F52"/>
    <w:rsid w:val="00944FC7"/>
    <w:rsid w:val="00946922"/>
    <w:rsid w:val="00946A5E"/>
    <w:rsid w:val="009470C7"/>
    <w:rsid w:val="009479BC"/>
    <w:rsid w:val="00953A07"/>
    <w:rsid w:val="00953EFB"/>
    <w:rsid w:val="00953FB9"/>
    <w:rsid w:val="0095441B"/>
    <w:rsid w:val="00954844"/>
    <w:rsid w:val="00954D7D"/>
    <w:rsid w:val="00955672"/>
    <w:rsid w:val="00955BF3"/>
    <w:rsid w:val="009567A8"/>
    <w:rsid w:val="009604A7"/>
    <w:rsid w:val="009610B1"/>
    <w:rsid w:val="00962154"/>
    <w:rsid w:val="009621A0"/>
    <w:rsid w:val="00963197"/>
    <w:rsid w:val="0096370E"/>
    <w:rsid w:val="00963AA0"/>
    <w:rsid w:val="0096469D"/>
    <w:rsid w:val="009651CD"/>
    <w:rsid w:val="0096599E"/>
    <w:rsid w:val="00965C43"/>
    <w:rsid w:val="0096676C"/>
    <w:rsid w:val="009671F6"/>
    <w:rsid w:val="009709AF"/>
    <w:rsid w:val="00970A41"/>
    <w:rsid w:val="009718F8"/>
    <w:rsid w:val="00972156"/>
    <w:rsid w:val="00972EB8"/>
    <w:rsid w:val="00972F56"/>
    <w:rsid w:val="00973C1D"/>
    <w:rsid w:val="009753B3"/>
    <w:rsid w:val="0097652A"/>
    <w:rsid w:val="009765D0"/>
    <w:rsid w:val="0097771E"/>
    <w:rsid w:val="00977B44"/>
    <w:rsid w:val="00977F4D"/>
    <w:rsid w:val="00980739"/>
    <w:rsid w:val="00981310"/>
    <w:rsid w:val="00981ECB"/>
    <w:rsid w:val="00982291"/>
    <w:rsid w:val="00982FA4"/>
    <w:rsid w:val="00983253"/>
    <w:rsid w:val="00985314"/>
    <w:rsid w:val="0098575D"/>
    <w:rsid w:val="00987F6A"/>
    <w:rsid w:val="00990DC5"/>
    <w:rsid w:val="009920A7"/>
    <w:rsid w:val="00993A69"/>
    <w:rsid w:val="00993AB3"/>
    <w:rsid w:val="009958DE"/>
    <w:rsid w:val="009A0825"/>
    <w:rsid w:val="009A1E4C"/>
    <w:rsid w:val="009A276B"/>
    <w:rsid w:val="009A2865"/>
    <w:rsid w:val="009A2C7B"/>
    <w:rsid w:val="009A75EA"/>
    <w:rsid w:val="009B1494"/>
    <w:rsid w:val="009B20B7"/>
    <w:rsid w:val="009B30F5"/>
    <w:rsid w:val="009B3208"/>
    <w:rsid w:val="009B43EA"/>
    <w:rsid w:val="009B46AD"/>
    <w:rsid w:val="009B558A"/>
    <w:rsid w:val="009B696B"/>
    <w:rsid w:val="009C0573"/>
    <w:rsid w:val="009C0B34"/>
    <w:rsid w:val="009C1FAA"/>
    <w:rsid w:val="009C2265"/>
    <w:rsid w:val="009C2C51"/>
    <w:rsid w:val="009C2EAD"/>
    <w:rsid w:val="009C3193"/>
    <w:rsid w:val="009C4C0E"/>
    <w:rsid w:val="009D18B0"/>
    <w:rsid w:val="009D1B1A"/>
    <w:rsid w:val="009D28F5"/>
    <w:rsid w:val="009D450E"/>
    <w:rsid w:val="009D474E"/>
    <w:rsid w:val="009D5FE5"/>
    <w:rsid w:val="009D6835"/>
    <w:rsid w:val="009D73F0"/>
    <w:rsid w:val="009E0CF4"/>
    <w:rsid w:val="009E2011"/>
    <w:rsid w:val="009E2ED0"/>
    <w:rsid w:val="009E4AA4"/>
    <w:rsid w:val="009E4F3B"/>
    <w:rsid w:val="009E56FC"/>
    <w:rsid w:val="009E671E"/>
    <w:rsid w:val="009E7954"/>
    <w:rsid w:val="009E7C32"/>
    <w:rsid w:val="009F0E69"/>
    <w:rsid w:val="009F1175"/>
    <w:rsid w:val="009F16C7"/>
    <w:rsid w:val="009F233E"/>
    <w:rsid w:val="009F2548"/>
    <w:rsid w:val="009F35E8"/>
    <w:rsid w:val="009F4EF1"/>
    <w:rsid w:val="009F4F66"/>
    <w:rsid w:val="009F51D7"/>
    <w:rsid w:val="009F6BF3"/>
    <w:rsid w:val="009F7A0B"/>
    <w:rsid w:val="009F7ADA"/>
    <w:rsid w:val="00A0044D"/>
    <w:rsid w:val="00A024A9"/>
    <w:rsid w:val="00A06295"/>
    <w:rsid w:val="00A06778"/>
    <w:rsid w:val="00A06B3B"/>
    <w:rsid w:val="00A07099"/>
    <w:rsid w:val="00A10385"/>
    <w:rsid w:val="00A1062B"/>
    <w:rsid w:val="00A1236F"/>
    <w:rsid w:val="00A12D37"/>
    <w:rsid w:val="00A143EA"/>
    <w:rsid w:val="00A156CB"/>
    <w:rsid w:val="00A15F80"/>
    <w:rsid w:val="00A168E9"/>
    <w:rsid w:val="00A2258C"/>
    <w:rsid w:val="00A225B6"/>
    <w:rsid w:val="00A22E94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228C"/>
    <w:rsid w:val="00A32D63"/>
    <w:rsid w:val="00A34E9F"/>
    <w:rsid w:val="00A362A0"/>
    <w:rsid w:val="00A36703"/>
    <w:rsid w:val="00A36A1F"/>
    <w:rsid w:val="00A37643"/>
    <w:rsid w:val="00A37D1C"/>
    <w:rsid w:val="00A4053D"/>
    <w:rsid w:val="00A40765"/>
    <w:rsid w:val="00A4101E"/>
    <w:rsid w:val="00A429EA"/>
    <w:rsid w:val="00A42A92"/>
    <w:rsid w:val="00A44520"/>
    <w:rsid w:val="00A44AF7"/>
    <w:rsid w:val="00A44CB0"/>
    <w:rsid w:val="00A45139"/>
    <w:rsid w:val="00A45300"/>
    <w:rsid w:val="00A4562A"/>
    <w:rsid w:val="00A458B6"/>
    <w:rsid w:val="00A45A10"/>
    <w:rsid w:val="00A46A4B"/>
    <w:rsid w:val="00A47FCE"/>
    <w:rsid w:val="00A51324"/>
    <w:rsid w:val="00A52AFB"/>
    <w:rsid w:val="00A53047"/>
    <w:rsid w:val="00A53FD4"/>
    <w:rsid w:val="00A54FB5"/>
    <w:rsid w:val="00A5573C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65F8E"/>
    <w:rsid w:val="00A7067C"/>
    <w:rsid w:val="00A712AD"/>
    <w:rsid w:val="00A73180"/>
    <w:rsid w:val="00A73BEA"/>
    <w:rsid w:val="00A763C5"/>
    <w:rsid w:val="00A81532"/>
    <w:rsid w:val="00A81B3D"/>
    <w:rsid w:val="00A81EB6"/>
    <w:rsid w:val="00A81F2E"/>
    <w:rsid w:val="00A826FA"/>
    <w:rsid w:val="00A82D2D"/>
    <w:rsid w:val="00A83C4B"/>
    <w:rsid w:val="00A84AB3"/>
    <w:rsid w:val="00A84B86"/>
    <w:rsid w:val="00A86D6A"/>
    <w:rsid w:val="00A914CC"/>
    <w:rsid w:val="00A92148"/>
    <w:rsid w:val="00A92892"/>
    <w:rsid w:val="00A951F2"/>
    <w:rsid w:val="00A95232"/>
    <w:rsid w:val="00A95A92"/>
    <w:rsid w:val="00A9631D"/>
    <w:rsid w:val="00A96D20"/>
    <w:rsid w:val="00A97E97"/>
    <w:rsid w:val="00AA079C"/>
    <w:rsid w:val="00AA188E"/>
    <w:rsid w:val="00AA2921"/>
    <w:rsid w:val="00AA2A36"/>
    <w:rsid w:val="00AA3B3C"/>
    <w:rsid w:val="00AA632E"/>
    <w:rsid w:val="00AA7502"/>
    <w:rsid w:val="00AB3B47"/>
    <w:rsid w:val="00AB709F"/>
    <w:rsid w:val="00AC06F8"/>
    <w:rsid w:val="00AC17A5"/>
    <w:rsid w:val="00AC205B"/>
    <w:rsid w:val="00AC243F"/>
    <w:rsid w:val="00AC247C"/>
    <w:rsid w:val="00AC3168"/>
    <w:rsid w:val="00AC4002"/>
    <w:rsid w:val="00AC51FC"/>
    <w:rsid w:val="00AC6BB6"/>
    <w:rsid w:val="00AD17FC"/>
    <w:rsid w:val="00AD3298"/>
    <w:rsid w:val="00AD4377"/>
    <w:rsid w:val="00AD5A3B"/>
    <w:rsid w:val="00AD7182"/>
    <w:rsid w:val="00AD7B0F"/>
    <w:rsid w:val="00AD7C99"/>
    <w:rsid w:val="00AE1019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F0671"/>
    <w:rsid w:val="00AF0FD1"/>
    <w:rsid w:val="00AF3519"/>
    <w:rsid w:val="00AF3627"/>
    <w:rsid w:val="00AF4B20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1835"/>
    <w:rsid w:val="00B127CA"/>
    <w:rsid w:val="00B13F5E"/>
    <w:rsid w:val="00B140BB"/>
    <w:rsid w:val="00B1569B"/>
    <w:rsid w:val="00B15DDC"/>
    <w:rsid w:val="00B15E28"/>
    <w:rsid w:val="00B163BE"/>
    <w:rsid w:val="00B2027B"/>
    <w:rsid w:val="00B20807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730C"/>
    <w:rsid w:val="00B379BC"/>
    <w:rsid w:val="00B37D34"/>
    <w:rsid w:val="00B4048C"/>
    <w:rsid w:val="00B413EF"/>
    <w:rsid w:val="00B41796"/>
    <w:rsid w:val="00B41879"/>
    <w:rsid w:val="00B46574"/>
    <w:rsid w:val="00B46A06"/>
    <w:rsid w:val="00B51917"/>
    <w:rsid w:val="00B56675"/>
    <w:rsid w:val="00B57944"/>
    <w:rsid w:val="00B62547"/>
    <w:rsid w:val="00B637D1"/>
    <w:rsid w:val="00B6388C"/>
    <w:rsid w:val="00B644BB"/>
    <w:rsid w:val="00B66B4A"/>
    <w:rsid w:val="00B67029"/>
    <w:rsid w:val="00B7157E"/>
    <w:rsid w:val="00B71AF9"/>
    <w:rsid w:val="00B72291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B02"/>
    <w:rsid w:val="00B77FC9"/>
    <w:rsid w:val="00B801EA"/>
    <w:rsid w:val="00B81C08"/>
    <w:rsid w:val="00B82B01"/>
    <w:rsid w:val="00B916B1"/>
    <w:rsid w:val="00B91BD4"/>
    <w:rsid w:val="00B91F68"/>
    <w:rsid w:val="00B934C1"/>
    <w:rsid w:val="00B93CCC"/>
    <w:rsid w:val="00B944C6"/>
    <w:rsid w:val="00B948BC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1760"/>
    <w:rsid w:val="00BA3FC7"/>
    <w:rsid w:val="00BA6CBE"/>
    <w:rsid w:val="00BA7998"/>
    <w:rsid w:val="00BA7C58"/>
    <w:rsid w:val="00BB07F1"/>
    <w:rsid w:val="00BB2CB9"/>
    <w:rsid w:val="00BB3A04"/>
    <w:rsid w:val="00BB3CC7"/>
    <w:rsid w:val="00BB73AB"/>
    <w:rsid w:val="00BC111F"/>
    <w:rsid w:val="00BC2282"/>
    <w:rsid w:val="00BC2CE4"/>
    <w:rsid w:val="00BC2F27"/>
    <w:rsid w:val="00BC4E47"/>
    <w:rsid w:val="00BC5766"/>
    <w:rsid w:val="00BC580C"/>
    <w:rsid w:val="00BC6A65"/>
    <w:rsid w:val="00BC7E9B"/>
    <w:rsid w:val="00BD0193"/>
    <w:rsid w:val="00BD071E"/>
    <w:rsid w:val="00BD46DF"/>
    <w:rsid w:val="00BD527B"/>
    <w:rsid w:val="00BD64C9"/>
    <w:rsid w:val="00BD6838"/>
    <w:rsid w:val="00BD6A3D"/>
    <w:rsid w:val="00BD6AC7"/>
    <w:rsid w:val="00BE1277"/>
    <w:rsid w:val="00BE1971"/>
    <w:rsid w:val="00BE23B5"/>
    <w:rsid w:val="00BE29B1"/>
    <w:rsid w:val="00BE598E"/>
    <w:rsid w:val="00BE6035"/>
    <w:rsid w:val="00BE6D99"/>
    <w:rsid w:val="00BE70A9"/>
    <w:rsid w:val="00BE7A87"/>
    <w:rsid w:val="00BF1188"/>
    <w:rsid w:val="00BF1485"/>
    <w:rsid w:val="00BF1EF7"/>
    <w:rsid w:val="00BF27FD"/>
    <w:rsid w:val="00BF322D"/>
    <w:rsid w:val="00BF64DE"/>
    <w:rsid w:val="00BF68C8"/>
    <w:rsid w:val="00BF696B"/>
    <w:rsid w:val="00BF7D75"/>
    <w:rsid w:val="00C000FB"/>
    <w:rsid w:val="00C0034C"/>
    <w:rsid w:val="00C00ECB"/>
    <w:rsid w:val="00C010C4"/>
    <w:rsid w:val="00C0120D"/>
    <w:rsid w:val="00C017EB"/>
    <w:rsid w:val="00C01EA3"/>
    <w:rsid w:val="00C054E3"/>
    <w:rsid w:val="00C054E6"/>
    <w:rsid w:val="00C071F7"/>
    <w:rsid w:val="00C07417"/>
    <w:rsid w:val="00C1138E"/>
    <w:rsid w:val="00C11A30"/>
    <w:rsid w:val="00C11E9B"/>
    <w:rsid w:val="00C11FAB"/>
    <w:rsid w:val="00C1292B"/>
    <w:rsid w:val="00C13842"/>
    <w:rsid w:val="00C142C9"/>
    <w:rsid w:val="00C152AA"/>
    <w:rsid w:val="00C15754"/>
    <w:rsid w:val="00C166A1"/>
    <w:rsid w:val="00C16892"/>
    <w:rsid w:val="00C174C7"/>
    <w:rsid w:val="00C21803"/>
    <w:rsid w:val="00C23F7B"/>
    <w:rsid w:val="00C24F24"/>
    <w:rsid w:val="00C256D3"/>
    <w:rsid w:val="00C25B79"/>
    <w:rsid w:val="00C30C3B"/>
    <w:rsid w:val="00C30D5F"/>
    <w:rsid w:val="00C316A8"/>
    <w:rsid w:val="00C32438"/>
    <w:rsid w:val="00C33904"/>
    <w:rsid w:val="00C33E2A"/>
    <w:rsid w:val="00C3682A"/>
    <w:rsid w:val="00C40155"/>
    <w:rsid w:val="00C40847"/>
    <w:rsid w:val="00C40C92"/>
    <w:rsid w:val="00C40EAE"/>
    <w:rsid w:val="00C41366"/>
    <w:rsid w:val="00C41387"/>
    <w:rsid w:val="00C4182E"/>
    <w:rsid w:val="00C42A59"/>
    <w:rsid w:val="00C43921"/>
    <w:rsid w:val="00C44BB8"/>
    <w:rsid w:val="00C44CDF"/>
    <w:rsid w:val="00C454DE"/>
    <w:rsid w:val="00C45A6B"/>
    <w:rsid w:val="00C45F3C"/>
    <w:rsid w:val="00C45F8C"/>
    <w:rsid w:val="00C46866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6023C"/>
    <w:rsid w:val="00C62D02"/>
    <w:rsid w:val="00C63CED"/>
    <w:rsid w:val="00C63FCB"/>
    <w:rsid w:val="00C64089"/>
    <w:rsid w:val="00C66318"/>
    <w:rsid w:val="00C6742C"/>
    <w:rsid w:val="00C704DE"/>
    <w:rsid w:val="00C72714"/>
    <w:rsid w:val="00C72A19"/>
    <w:rsid w:val="00C76DD6"/>
    <w:rsid w:val="00C7757C"/>
    <w:rsid w:val="00C77F04"/>
    <w:rsid w:val="00C830FA"/>
    <w:rsid w:val="00C8354D"/>
    <w:rsid w:val="00C83935"/>
    <w:rsid w:val="00C8458D"/>
    <w:rsid w:val="00C84A9A"/>
    <w:rsid w:val="00C85028"/>
    <w:rsid w:val="00C85EE4"/>
    <w:rsid w:val="00C86034"/>
    <w:rsid w:val="00C86536"/>
    <w:rsid w:val="00C90DFC"/>
    <w:rsid w:val="00C94524"/>
    <w:rsid w:val="00C9580A"/>
    <w:rsid w:val="00CA0CD3"/>
    <w:rsid w:val="00CA1776"/>
    <w:rsid w:val="00CA1DC5"/>
    <w:rsid w:val="00CA5A59"/>
    <w:rsid w:val="00CA6C51"/>
    <w:rsid w:val="00CA795C"/>
    <w:rsid w:val="00CB0654"/>
    <w:rsid w:val="00CB0E95"/>
    <w:rsid w:val="00CB2672"/>
    <w:rsid w:val="00CB75DF"/>
    <w:rsid w:val="00CC25B2"/>
    <w:rsid w:val="00CC2AD3"/>
    <w:rsid w:val="00CC36CE"/>
    <w:rsid w:val="00CC54D5"/>
    <w:rsid w:val="00CC6618"/>
    <w:rsid w:val="00CC7673"/>
    <w:rsid w:val="00CD3DBA"/>
    <w:rsid w:val="00CD44A2"/>
    <w:rsid w:val="00CD4BD9"/>
    <w:rsid w:val="00CD604A"/>
    <w:rsid w:val="00CD7707"/>
    <w:rsid w:val="00CE0662"/>
    <w:rsid w:val="00CE0A95"/>
    <w:rsid w:val="00CE1C33"/>
    <w:rsid w:val="00CE1E78"/>
    <w:rsid w:val="00CE2105"/>
    <w:rsid w:val="00CE41EF"/>
    <w:rsid w:val="00CE4B55"/>
    <w:rsid w:val="00CE4CDC"/>
    <w:rsid w:val="00CE4EB3"/>
    <w:rsid w:val="00CE7111"/>
    <w:rsid w:val="00CE774C"/>
    <w:rsid w:val="00CF0FA5"/>
    <w:rsid w:val="00CF193E"/>
    <w:rsid w:val="00CF3188"/>
    <w:rsid w:val="00CF3786"/>
    <w:rsid w:val="00CF41AB"/>
    <w:rsid w:val="00CF57E7"/>
    <w:rsid w:val="00CF59F8"/>
    <w:rsid w:val="00CF5D3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2CEF"/>
    <w:rsid w:val="00D052F4"/>
    <w:rsid w:val="00D055AD"/>
    <w:rsid w:val="00D05B73"/>
    <w:rsid w:val="00D07030"/>
    <w:rsid w:val="00D10704"/>
    <w:rsid w:val="00D10E46"/>
    <w:rsid w:val="00D11973"/>
    <w:rsid w:val="00D127D8"/>
    <w:rsid w:val="00D150DC"/>
    <w:rsid w:val="00D154C3"/>
    <w:rsid w:val="00D155BD"/>
    <w:rsid w:val="00D15DA5"/>
    <w:rsid w:val="00D170A1"/>
    <w:rsid w:val="00D17165"/>
    <w:rsid w:val="00D17CA6"/>
    <w:rsid w:val="00D234A0"/>
    <w:rsid w:val="00D23C1A"/>
    <w:rsid w:val="00D24B32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69CF"/>
    <w:rsid w:val="00D3734A"/>
    <w:rsid w:val="00D3791D"/>
    <w:rsid w:val="00D37DCB"/>
    <w:rsid w:val="00D40669"/>
    <w:rsid w:val="00D40762"/>
    <w:rsid w:val="00D411D0"/>
    <w:rsid w:val="00D42B98"/>
    <w:rsid w:val="00D44BBA"/>
    <w:rsid w:val="00D46216"/>
    <w:rsid w:val="00D46258"/>
    <w:rsid w:val="00D47844"/>
    <w:rsid w:val="00D50057"/>
    <w:rsid w:val="00D514DB"/>
    <w:rsid w:val="00D52360"/>
    <w:rsid w:val="00D535B4"/>
    <w:rsid w:val="00D53D23"/>
    <w:rsid w:val="00D55943"/>
    <w:rsid w:val="00D57DB5"/>
    <w:rsid w:val="00D60E86"/>
    <w:rsid w:val="00D61761"/>
    <w:rsid w:val="00D620BE"/>
    <w:rsid w:val="00D62604"/>
    <w:rsid w:val="00D63260"/>
    <w:rsid w:val="00D65A1C"/>
    <w:rsid w:val="00D65B63"/>
    <w:rsid w:val="00D6628D"/>
    <w:rsid w:val="00D71B4B"/>
    <w:rsid w:val="00D7211C"/>
    <w:rsid w:val="00D7288F"/>
    <w:rsid w:val="00D73ED6"/>
    <w:rsid w:val="00D752C0"/>
    <w:rsid w:val="00D75AF6"/>
    <w:rsid w:val="00D7605D"/>
    <w:rsid w:val="00D77974"/>
    <w:rsid w:val="00D822D3"/>
    <w:rsid w:val="00D84047"/>
    <w:rsid w:val="00D85746"/>
    <w:rsid w:val="00D8702B"/>
    <w:rsid w:val="00D8706B"/>
    <w:rsid w:val="00D87C4E"/>
    <w:rsid w:val="00D9143F"/>
    <w:rsid w:val="00D915BF"/>
    <w:rsid w:val="00D93812"/>
    <w:rsid w:val="00D93E75"/>
    <w:rsid w:val="00D978BB"/>
    <w:rsid w:val="00DA1AE2"/>
    <w:rsid w:val="00DA266E"/>
    <w:rsid w:val="00DA3746"/>
    <w:rsid w:val="00DA37FB"/>
    <w:rsid w:val="00DA3E52"/>
    <w:rsid w:val="00DA4513"/>
    <w:rsid w:val="00DA4995"/>
    <w:rsid w:val="00DA52C0"/>
    <w:rsid w:val="00DA5F75"/>
    <w:rsid w:val="00DA6DCE"/>
    <w:rsid w:val="00DA7B29"/>
    <w:rsid w:val="00DB2079"/>
    <w:rsid w:val="00DB25C1"/>
    <w:rsid w:val="00DB306E"/>
    <w:rsid w:val="00DB3185"/>
    <w:rsid w:val="00DB398A"/>
    <w:rsid w:val="00DB3B75"/>
    <w:rsid w:val="00DB5C32"/>
    <w:rsid w:val="00DB5D5F"/>
    <w:rsid w:val="00DB6E04"/>
    <w:rsid w:val="00DB73E1"/>
    <w:rsid w:val="00DC0A04"/>
    <w:rsid w:val="00DC1403"/>
    <w:rsid w:val="00DC2839"/>
    <w:rsid w:val="00DC3653"/>
    <w:rsid w:val="00DC41BC"/>
    <w:rsid w:val="00DC5AEB"/>
    <w:rsid w:val="00DC68C1"/>
    <w:rsid w:val="00DC7649"/>
    <w:rsid w:val="00DD1818"/>
    <w:rsid w:val="00DD2747"/>
    <w:rsid w:val="00DD2E60"/>
    <w:rsid w:val="00DD33CC"/>
    <w:rsid w:val="00DD40EC"/>
    <w:rsid w:val="00DD5792"/>
    <w:rsid w:val="00DD5B45"/>
    <w:rsid w:val="00DD713A"/>
    <w:rsid w:val="00DE1559"/>
    <w:rsid w:val="00DE2F48"/>
    <w:rsid w:val="00DE34F4"/>
    <w:rsid w:val="00DE496D"/>
    <w:rsid w:val="00DE59D0"/>
    <w:rsid w:val="00DE68D1"/>
    <w:rsid w:val="00DF1100"/>
    <w:rsid w:val="00DF12DA"/>
    <w:rsid w:val="00DF1ABA"/>
    <w:rsid w:val="00DF32B9"/>
    <w:rsid w:val="00DF49DE"/>
    <w:rsid w:val="00DF6B33"/>
    <w:rsid w:val="00E00EF2"/>
    <w:rsid w:val="00E03D23"/>
    <w:rsid w:val="00E058D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1F2E"/>
    <w:rsid w:val="00E23B8D"/>
    <w:rsid w:val="00E23F02"/>
    <w:rsid w:val="00E24443"/>
    <w:rsid w:val="00E2671E"/>
    <w:rsid w:val="00E274F1"/>
    <w:rsid w:val="00E278C2"/>
    <w:rsid w:val="00E3104D"/>
    <w:rsid w:val="00E3284E"/>
    <w:rsid w:val="00E36A74"/>
    <w:rsid w:val="00E3704D"/>
    <w:rsid w:val="00E377A6"/>
    <w:rsid w:val="00E402C9"/>
    <w:rsid w:val="00E40936"/>
    <w:rsid w:val="00E40F44"/>
    <w:rsid w:val="00E4179B"/>
    <w:rsid w:val="00E4191B"/>
    <w:rsid w:val="00E43DA3"/>
    <w:rsid w:val="00E46A55"/>
    <w:rsid w:val="00E47BAD"/>
    <w:rsid w:val="00E47F9A"/>
    <w:rsid w:val="00E50560"/>
    <w:rsid w:val="00E51F26"/>
    <w:rsid w:val="00E5235D"/>
    <w:rsid w:val="00E53101"/>
    <w:rsid w:val="00E5526E"/>
    <w:rsid w:val="00E55272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3DCA"/>
    <w:rsid w:val="00E7614A"/>
    <w:rsid w:val="00E76B34"/>
    <w:rsid w:val="00E76F55"/>
    <w:rsid w:val="00E80089"/>
    <w:rsid w:val="00E805A0"/>
    <w:rsid w:val="00E807EC"/>
    <w:rsid w:val="00E81577"/>
    <w:rsid w:val="00E819E4"/>
    <w:rsid w:val="00E81A8B"/>
    <w:rsid w:val="00E832D4"/>
    <w:rsid w:val="00E834F2"/>
    <w:rsid w:val="00E836A2"/>
    <w:rsid w:val="00E83836"/>
    <w:rsid w:val="00E83A41"/>
    <w:rsid w:val="00E87416"/>
    <w:rsid w:val="00E875BD"/>
    <w:rsid w:val="00E90E29"/>
    <w:rsid w:val="00E92509"/>
    <w:rsid w:val="00E9276D"/>
    <w:rsid w:val="00E93C06"/>
    <w:rsid w:val="00E9606D"/>
    <w:rsid w:val="00E96A8E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3BD0"/>
    <w:rsid w:val="00EB3EA9"/>
    <w:rsid w:val="00EB44A0"/>
    <w:rsid w:val="00EB476A"/>
    <w:rsid w:val="00EB4FB5"/>
    <w:rsid w:val="00EB552C"/>
    <w:rsid w:val="00EB5B3E"/>
    <w:rsid w:val="00EB6072"/>
    <w:rsid w:val="00EC0420"/>
    <w:rsid w:val="00EC119C"/>
    <w:rsid w:val="00EC12B1"/>
    <w:rsid w:val="00EC53CB"/>
    <w:rsid w:val="00EC669A"/>
    <w:rsid w:val="00EC6C19"/>
    <w:rsid w:val="00ED04D0"/>
    <w:rsid w:val="00ED0B14"/>
    <w:rsid w:val="00ED0B45"/>
    <w:rsid w:val="00ED2250"/>
    <w:rsid w:val="00ED2E0B"/>
    <w:rsid w:val="00ED45EB"/>
    <w:rsid w:val="00ED67A3"/>
    <w:rsid w:val="00ED6B4B"/>
    <w:rsid w:val="00ED6DD1"/>
    <w:rsid w:val="00ED6FFA"/>
    <w:rsid w:val="00ED72EE"/>
    <w:rsid w:val="00EE1DE6"/>
    <w:rsid w:val="00EE31C5"/>
    <w:rsid w:val="00EE4A84"/>
    <w:rsid w:val="00EE5243"/>
    <w:rsid w:val="00EE52B5"/>
    <w:rsid w:val="00EE716B"/>
    <w:rsid w:val="00EE7B7A"/>
    <w:rsid w:val="00EE7FDB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811"/>
    <w:rsid w:val="00F03BAB"/>
    <w:rsid w:val="00F04DAF"/>
    <w:rsid w:val="00F04EB0"/>
    <w:rsid w:val="00F058DC"/>
    <w:rsid w:val="00F05B81"/>
    <w:rsid w:val="00F06C32"/>
    <w:rsid w:val="00F07B6C"/>
    <w:rsid w:val="00F104AC"/>
    <w:rsid w:val="00F1227A"/>
    <w:rsid w:val="00F12B46"/>
    <w:rsid w:val="00F134E0"/>
    <w:rsid w:val="00F13AD8"/>
    <w:rsid w:val="00F149ED"/>
    <w:rsid w:val="00F17A9E"/>
    <w:rsid w:val="00F20C13"/>
    <w:rsid w:val="00F22ADE"/>
    <w:rsid w:val="00F23096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26D7"/>
    <w:rsid w:val="00F42739"/>
    <w:rsid w:val="00F43AC6"/>
    <w:rsid w:val="00F4598C"/>
    <w:rsid w:val="00F46403"/>
    <w:rsid w:val="00F47072"/>
    <w:rsid w:val="00F501E1"/>
    <w:rsid w:val="00F527AC"/>
    <w:rsid w:val="00F531AB"/>
    <w:rsid w:val="00F53733"/>
    <w:rsid w:val="00F54A71"/>
    <w:rsid w:val="00F55BED"/>
    <w:rsid w:val="00F56487"/>
    <w:rsid w:val="00F6000B"/>
    <w:rsid w:val="00F60C53"/>
    <w:rsid w:val="00F60C71"/>
    <w:rsid w:val="00F62E3A"/>
    <w:rsid w:val="00F63597"/>
    <w:rsid w:val="00F6366D"/>
    <w:rsid w:val="00F6763B"/>
    <w:rsid w:val="00F6764E"/>
    <w:rsid w:val="00F70C5C"/>
    <w:rsid w:val="00F7129C"/>
    <w:rsid w:val="00F71A09"/>
    <w:rsid w:val="00F7226E"/>
    <w:rsid w:val="00F738C2"/>
    <w:rsid w:val="00F73E03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F7F"/>
    <w:rsid w:val="00F82924"/>
    <w:rsid w:val="00F82A66"/>
    <w:rsid w:val="00F840EB"/>
    <w:rsid w:val="00F85488"/>
    <w:rsid w:val="00F85EB5"/>
    <w:rsid w:val="00F862CB"/>
    <w:rsid w:val="00F86ACF"/>
    <w:rsid w:val="00F86BA0"/>
    <w:rsid w:val="00F9194A"/>
    <w:rsid w:val="00F92260"/>
    <w:rsid w:val="00F922D1"/>
    <w:rsid w:val="00F9448F"/>
    <w:rsid w:val="00F94C40"/>
    <w:rsid w:val="00F94C8A"/>
    <w:rsid w:val="00F962C4"/>
    <w:rsid w:val="00F97D7D"/>
    <w:rsid w:val="00FA0ED4"/>
    <w:rsid w:val="00FA13F2"/>
    <w:rsid w:val="00FA29CC"/>
    <w:rsid w:val="00FA33CF"/>
    <w:rsid w:val="00FA39AD"/>
    <w:rsid w:val="00FA3B64"/>
    <w:rsid w:val="00FA5834"/>
    <w:rsid w:val="00FA5DD5"/>
    <w:rsid w:val="00FA5E7D"/>
    <w:rsid w:val="00FA66BA"/>
    <w:rsid w:val="00FA7F78"/>
    <w:rsid w:val="00FB13DB"/>
    <w:rsid w:val="00FB299D"/>
    <w:rsid w:val="00FB29CC"/>
    <w:rsid w:val="00FB2D37"/>
    <w:rsid w:val="00FB3C21"/>
    <w:rsid w:val="00FB47DE"/>
    <w:rsid w:val="00FB4BFC"/>
    <w:rsid w:val="00FB6373"/>
    <w:rsid w:val="00FB74B8"/>
    <w:rsid w:val="00FB76DD"/>
    <w:rsid w:val="00FC162F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F5D"/>
    <w:rsid w:val="00FD08AA"/>
    <w:rsid w:val="00FE067B"/>
    <w:rsid w:val="00FE1B36"/>
    <w:rsid w:val="00FE1DE2"/>
    <w:rsid w:val="00FE20E4"/>
    <w:rsid w:val="00FE28FC"/>
    <w:rsid w:val="00FE3406"/>
    <w:rsid w:val="00FE3763"/>
    <w:rsid w:val="00FE4CFE"/>
    <w:rsid w:val="00FE5B78"/>
    <w:rsid w:val="00FE79F6"/>
    <w:rsid w:val="00FF01EC"/>
    <w:rsid w:val="00FF26C0"/>
    <w:rsid w:val="00FF2B4A"/>
    <w:rsid w:val="00FF30D9"/>
    <w:rsid w:val="00FF5FEC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FA1CA"/>
  <w15:docId w15:val="{F4E83631-77AF-4D06-9BB6-A18D6BBAA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,CW_Lista,normalny tekst,L1,Numerowanie,Akapit z listą5,T_SZ_List Paragraph,Akapit z listą31,Nag1,Podsis rysunku,BulletC,Wyliczanie,Obiekt,Akapit z listą BS,Punktor - wymiennik,Kolorowa lista — akcent 11,Akapit z listą3,Normal1,lp1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Normal Znak,CW_Lista Znak,normalny tekst Znak,L1 Znak,Numerowanie Znak,Akapit z listą5 Znak,T_SZ_List Paragraph Znak,Akapit z listą31 Znak,Nag1 Znak,Podsis rysunku Znak,BulletC Znak,Wyliczanie Znak,Obiekt Znak,Akapit z listą BS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3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5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5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5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5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hk.krakow.pl/pl/bip/pozostale-informacje/zasady-dotyczace-bhp-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05C09-5D7A-4BC1-8C71-4A69ABD1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1465</TotalTime>
  <Pages>4</Pages>
  <Words>1144</Words>
  <Characters>6974</Characters>
  <Application>Microsoft Office Word</Application>
  <DocSecurity>0</DocSecurity>
  <Lines>697</Lines>
  <Paragraphs>338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</CharactersWithSpaces>
  <SharedDoc>false</SharedDoc>
  <HLinks>
    <vt:vector size="12" baseType="variant">
      <vt:variant>
        <vt:i4>4718653</vt:i4>
      </vt:variant>
      <vt:variant>
        <vt:i4>3</vt:i4>
      </vt:variant>
      <vt:variant>
        <vt:i4>0</vt:i4>
      </vt:variant>
      <vt:variant>
        <vt:i4>5</vt:i4>
      </vt:variant>
      <vt:variant>
        <vt:lpwstr>mailto:iod@khk.krakow.pl</vt:lpwstr>
      </vt:variant>
      <vt:variant>
        <vt:lpwstr/>
      </vt:variant>
      <vt:variant>
        <vt:i4>2097219</vt:i4>
      </vt:variant>
      <vt:variant>
        <vt:i4>0</vt:i4>
      </vt:variant>
      <vt:variant>
        <vt:i4>0</vt:i4>
      </vt:variant>
      <vt:variant>
        <vt:i4>5</vt:i4>
      </vt:variant>
      <vt:variant>
        <vt:lpwstr>mailto:przetargi@khk.krakow.pl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Studencki</dc:creator>
  <cp:lastModifiedBy>Anna Studencka</cp:lastModifiedBy>
  <cp:revision>334</cp:revision>
  <cp:lastPrinted>2024-01-04T10:30:00Z</cp:lastPrinted>
  <dcterms:created xsi:type="dcterms:W3CDTF">2020-10-22T09:26:00Z</dcterms:created>
  <dcterms:modified xsi:type="dcterms:W3CDTF">2026-05-11T11:30:00Z</dcterms:modified>
</cp:coreProperties>
</file>