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6D825" w14:textId="77777777" w:rsidR="00D40305" w:rsidRDefault="00D40305" w:rsidP="00D40305">
      <w:pPr>
        <w:ind w:right="567"/>
        <w:rPr>
          <w:rFonts w:eastAsia="Calibri" w:cs="Arial"/>
          <w:b/>
          <w:bCs/>
          <w:lang w:eastAsia="en-US"/>
        </w:rPr>
      </w:pPr>
      <w:r w:rsidRPr="007F29BA">
        <w:rPr>
          <w:rFonts w:eastAsia="Calibri" w:cs="Arial"/>
          <w:b/>
          <w:bCs/>
          <w:lang w:eastAsia="en-US"/>
        </w:rPr>
        <w:t>AKCEPTUJĘ</w:t>
      </w:r>
      <w:r w:rsidRPr="007F29BA">
        <w:rPr>
          <w:rFonts w:eastAsia="Calibri" w:cs="Arial"/>
          <w:b/>
          <w:bCs/>
          <w:lang w:eastAsia="en-US"/>
        </w:rPr>
        <w:tab/>
      </w:r>
    </w:p>
    <w:p w14:paraId="420EE4D9" w14:textId="77777777" w:rsidR="00D40305" w:rsidRPr="007F29BA" w:rsidRDefault="00D40305" w:rsidP="00D40305">
      <w:pPr>
        <w:ind w:right="567"/>
        <w:rPr>
          <w:rFonts w:eastAsia="Calibri" w:cs="Arial"/>
          <w:b/>
          <w:bCs/>
          <w:lang w:eastAsia="en-US"/>
        </w:rPr>
      </w:pPr>
      <w:r w:rsidRPr="007F29BA">
        <w:rPr>
          <w:rFonts w:eastAsia="Calibri" w:cs="Arial"/>
          <w:b/>
          <w:bCs/>
          <w:lang w:eastAsia="en-US"/>
        </w:rPr>
        <w:tab/>
      </w:r>
      <w:r w:rsidRPr="007F29BA">
        <w:rPr>
          <w:rFonts w:eastAsia="Calibri" w:cs="Arial"/>
          <w:b/>
          <w:bCs/>
          <w:lang w:eastAsia="en-US"/>
        </w:rPr>
        <w:tab/>
      </w:r>
      <w:r w:rsidRPr="007F29BA">
        <w:rPr>
          <w:rFonts w:eastAsia="Calibri" w:cs="Arial"/>
          <w:b/>
          <w:bCs/>
          <w:lang w:eastAsia="en-US"/>
        </w:rPr>
        <w:tab/>
      </w:r>
      <w:r w:rsidRPr="007F29BA">
        <w:rPr>
          <w:rFonts w:eastAsia="Calibri" w:cs="Arial"/>
          <w:b/>
          <w:bCs/>
          <w:lang w:eastAsia="en-US"/>
        </w:rPr>
        <w:tab/>
      </w:r>
      <w:r w:rsidRPr="007F29BA">
        <w:rPr>
          <w:rFonts w:eastAsia="Calibri" w:cs="Arial"/>
          <w:b/>
          <w:bCs/>
          <w:lang w:eastAsia="en-US"/>
        </w:rPr>
        <w:tab/>
      </w:r>
      <w:r w:rsidRPr="007F29BA">
        <w:rPr>
          <w:rFonts w:eastAsia="Calibri" w:cs="Arial"/>
          <w:b/>
          <w:bCs/>
          <w:lang w:eastAsia="en-US"/>
        </w:rPr>
        <w:tab/>
      </w:r>
      <w:r w:rsidRPr="007F29BA">
        <w:rPr>
          <w:rFonts w:eastAsia="Calibri" w:cs="Arial"/>
          <w:b/>
          <w:bCs/>
          <w:lang w:eastAsia="en-US"/>
        </w:rPr>
        <w:tab/>
      </w:r>
      <w:r w:rsidRPr="007F29BA">
        <w:rPr>
          <w:rFonts w:eastAsia="Calibri" w:cs="Arial"/>
          <w:b/>
          <w:bCs/>
          <w:lang w:eastAsia="en-US"/>
        </w:rPr>
        <w:tab/>
      </w:r>
      <w:r w:rsidRPr="0010292C">
        <w:rPr>
          <w:rFonts w:eastAsia="Calibri" w:cs="Arial"/>
          <w:bCs/>
          <w:lang w:eastAsia="en-US"/>
        </w:rPr>
        <w:tab/>
      </w:r>
      <w:r w:rsidRPr="007F29BA">
        <w:rPr>
          <w:rFonts w:eastAsia="Calibri" w:cs="Arial"/>
          <w:b/>
          <w:bCs/>
          <w:lang w:eastAsia="en-US"/>
        </w:rPr>
        <w:tab/>
      </w:r>
      <w:r w:rsidRPr="007F29BA">
        <w:rPr>
          <w:rFonts w:eastAsia="Calibri" w:cs="Arial"/>
          <w:b/>
          <w:bCs/>
          <w:lang w:eastAsia="en-US"/>
        </w:rPr>
        <w:tab/>
      </w:r>
    </w:p>
    <w:tbl>
      <w:tblPr>
        <w:tblpPr w:leftFromText="141" w:rightFromText="141" w:vertAnchor="text" w:horzAnchor="margin" w:tblpY="61"/>
        <w:tblW w:w="0" w:type="auto"/>
        <w:tblLook w:val="04A0" w:firstRow="1" w:lastRow="0" w:firstColumn="1" w:lastColumn="0" w:noHBand="0" w:noVBand="1"/>
      </w:tblPr>
      <w:tblGrid>
        <w:gridCol w:w="5540"/>
      </w:tblGrid>
      <w:tr w:rsidR="00D40305" w:rsidRPr="00F517E5" w14:paraId="18A8F3E1" w14:textId="77777777" w:rsidTr="00AB4EA4">
        <w:trPr>
          <w:trHeight w:val="1352"/>
        </w:trPr>
        <w:tc>
          <w:tcPr>
            <w:tcW w:w="5540" w:type="dxa"/>
            <w:shd w:val="clear" w:color="auto" w:fill="auto"/>
          </w:tcPr>
          <w:p w14:paraId="506E37C4" w14:textId="77777777" w:rsidR="00D40305" w:rsidRPr="00F517E5" w:rsidRDefault="00D40305" w:rsidP="00AB4EA4">
            <w:pPr>
              <w:jc w:val="center"/>
              <w:rPr>
                <w:rFonts w:cs="Arial"/>
                <w:b/>
              </w:rPr>
            </w:pPr>
            <w:r w:rsidRPr="00F517E5">
              <w:rPr>
                <w:rFonts w:cs="Arial"/>
                <w:b/>
                <w:sz w:val="22"/>
              </w:rPr>
              <w:t>SZEF</w:t>
            </w:r>
          </w:p>
          <w:p w14:paraId="2F5E395D" w14:textId="77777777" w:rsidR="00D40305" w:rsidRPr="00F517E5" w:rsidRDefault="00D40305" w:rsidP="00AB4EA4">
            <w:pPr>
              <w:jc w:val="center"/>
              <w:rPr>
                <w:rFonts w:cs="Arial"/>
                <w:b/>
              </w:rPr>
            </w:pPr>
            <w:r w:rsidRPr="00F517E5">
              <w:rPr>
                <w:rFonts w:cs="Arial"/>
                <w:b/>
                <w:sz w:val="22"/>
              </w:rPr>
              <w:t>REJONOWEGO ZARZĄDU INFRASTRUKTURY</w:t>
            </w:r>
          </w:p>
          <w:p w14:paraId="4CCB727C" w14:textId="77777777" w:rsidR="00D40305" w:rsidRPr="00F517E5" w:rsidRDefault="00D40305" w:rsidP="00AB4EA4">
            <w:pPr>
              <w:ind w:right="-63"/>
              <w:jc w:val="center"/>
              <w:rPr>
                <w:rFonts w:cs="Arial"/>
                <w:b/>
              </w:rPr>
            </w:pPr>
            <w:r w:rsidRPr="00F517E5">
              <w:rPr>
                <w:rFonts w:cs="Arial"/>
                <w:b/>
                <w:sz w:val="22"/>
              </w:rPr>
              <w:t>w Krakowie</w:t>
            </w:r>
          </w:p>
          <w:p w14:paraId="33F3E6C0" w14:textId="77777777" w:rsidR="00D40305" w:rsidRPr="00F517E5" w:rsidRDefault="00D40305" w:rsidP="00AB4EA4">
            <w:pPr>
              <w:ind w:right="-91"/>
              <w:jc w:val="center"/>
              <w:rPr>
                <w:rFonts w:cs="Arial"/>
                <w:b/>
              </w:rPr>
            </w:pPr>
          </w:p>
          <w:p w14:paraId="2EE81636" w14:textId="003AC703" w:rsidR="00D40305" w:rsidRPr="00F517E5" w:rsidRDefault="00140CC8" w:rsidP="00AB4EA4">
            <w:pPr>
              <w:ind w:right="-91"/>
              <w:jc w:val="center"/>
              <w:rPr>
                <w:rFonts w:eastAsia="Calibri" w:cs="Arial"/>
                <w:b/>
                <w:bCs/>
                <w:sz w:val="20"/>
                <w:szCs w:val="20"/>
                <w:lang w:eastAsia="en-US"/>
              </w:rPr>
            </w:pPr>
            <w:r>
              <w:rPr>
                <w:rFonts w:cs="Arial"/>
                <w:b/>
                <w:sz w:val="22"/>
              </w:rPr>
              <w:t xml:space="preserve">/-/ </w:t>
            </w:r>
            <w:r w:rsidR="00F97A39">
              <w:rPr>
                <w:rFonts w:cs="Arial"/>
                <w:b/>
                <w:sz w:val="22"/>
              </w:rPr>
              <w:t xml:space="preserve">płk </w:t>
            </w:r>
            <w:r w:rsidR="00E553F4">
              <w:rPr>
                <w:rFonts w:cs="Arial"/>
                <w:b/>
              </w:rPr>
              <w:t xml:space="preserve"> Krzysztof KALETA</w:t>
            </w:r>
          </w:p>
        </w:tc>
      </w:tr>
    </w:tbl>
    <w:p w14:paraId="24A0C58C" w14:textId="77777777" w:rsidR="00D40305" w:rsidRDefault="00D40305" w:rsidP="00D40305">
      <w:pPr>
        <w:ind w:right="3685"/>
        <w:jc w:val="left"/>
        <w:rPr>
          <w:rFonts w:eastAsia="Calibri" w:cs="Arial"/>
          <w:b/>
          <w:bCs/>
          <w:sz w:val="20"/>
          <w:szCs w:val="20"/>
          <w:lang w:eastAsia="en-US"/>
        </w:rPr>
      </w:pPr>
    </w:p>
    <w:p w14:paraId="46C75849" w14:textId="77777777" w:rsidR="00D40305" w:rsidRPr="00DF4FAF" w:rsidRDefault="00D40305" w:rsidP="00D40305">
      <w:pPr>
        <w:ind w:right="3685"/>
        <w:jc w:val="left"/>
        <w:rPr>
          <w:rFonts w:cs="Arial"/>
          <w:b/>
        </w:rPr>
      </w:pPr>
    </w:p>
    <w:p w14:paraId="6892CCD9" w14:textId="77777777" w:rsidR="00D40305" w:rsidRDefault="00D40305" w:rsidP="00D40305">
      <w:pPr>
        <w:ind w:right="3685"/>
        <w:jc w:val="left"/>
        <w:rPr>
          <w:rFonts w:eastAsia="Calibri" w:cs="Arial"/>
          <w:b/>
          <w:bCs/>
          <w:sz w:val="20"/>
          <w:szCs w:val="20"/>
          <w:lang w:eastAsia="en-US"/>
        </w:rPr>
      </w:pPr>
    </w:p>
    <w:p w14:paraId="62C982FC" w14:textId="77777777" w:rsidR="00D40305" w:rsidRPr="001A374A" w:rsidRDefault="00D40305" w:rsidP="00D40305">
      <w:pPr>
        <w:suppressAutoHyphens w:val="0"/>
        <w:spacing w:line="360" w:lineRule="auto"/>
        <w:jc w:val="left"/>
        <w:rPr>
          <w:rFonts w:eastAsia="Calibri" w:cs="Arial"/>
          <w:b/>
          <w:lang w:eastAsia="en-US"/>
        </w:rPr>
      </w:pPr>
      <w:r>
        <w:rPr>
          <w:rFonts w:eastAsia="Calibri" w:cs="Arial"/>
          <w:b/>
          <w:lang w:eastAsia="en-US"/>
        </w:rPr>
        <w:t xml:space="preserve">     </w:t>
      </w:r>
    </w:p>
    <w:p w14:paraId="67B2FBCD" w14:textId="77777777" w:rsidR="00D40305" w:rsidRDefault="00D40305" w:rsidP="00D40305">
      <w:pPr>
        <w:pStyle w:val="Tytu"/>
        <w:rPr>
          <w:rFonts w:cs="Arial"/>
          <w:b/>
          <w:szCs w:val="28"/>
        </w:rPr>
      </w:pPr>
    </w:p>
    <w:p w14:paraId="5872C3C8" w14:textId="77777777" w:rsidR="00D40305" w:rsidRDefault="00D40305" w:rsidP="00D40305">
      <w:pPr>
        <w:pStyle w:val="Podtytu"/>
      </w:pPr>
    </w:p>
    <w:p w14:paraId="45CDC777" w14:textId="77777777" w:rsidR="00D40305" w:rsidRPr="0010292C" w:rsidRDefault="00D40305" w:rsidP="00D40305">
      <w:pPr>
        <w:pStyle w:val="Tekstpodstawowy"/>
        <w:jc w:val="center"/>
        <w:rPr>
          <w:sz w:val="32"/>
          <w:szCs w:val="32"/>
        </w:rPr>
      </w:pPr>
      <w:r>
        <w:rPr>
          <w:noProof/>
          <w:sz w:val="32"/>
          <w:szCs w:val="32"/>
          <w:lang w:eastAsia="pl-PL"/>
        </w:rPr>
        <w:drawing>
          <wp:inline distT="0" distB="0" distL="0" distR="0" wp14:anchorId="79E77D9C" wp14:editId="40CABC03">
            <wp:extent cx="1804946" cy="1804946"/>
            <wp:effectExtent l="0" t="0" r="5080" b="508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4946" cy="1804946"/>
                    </a:xfrm>
                    <a:prstGeom prst="rect">
                      <a:avLst/>
                    </a:prstGeom>
                    <a:noFill/>
                  </pic:spPr>
                </pic:pic>
              </a:graphicData>
            </a:graphic>
          </wp:inline>
        </w:drawing>
      </w:r>
    </w:p>
    <w:p w14:paraId="026A0B15" w14:textId="77777777" w:rsidR="00D40305" w:rsidRPr="0010292C" w:rsidRDefault="00D40305" w:rsidP="00D40305">
      <w:pPr>
        <w:pStyle w:val="Tytu"/>
        <w:rPr>
          <w:rFonts w:cs="Arial"/>
          <w:b/>
          <w:sz w:val="32"/>
          <w:szCs w:val="32"/>
        </w:rPr>
      </w:pPr>
    </w:p>
    <w:p w14:paraId="3937D8DB" w14:textId="77777777" w:rsidR="00D40305" w:rsidRPr="0010292C" w:rsidRDefault="00D40305" w:rsidP="00D40305">
      <w:pPr>
        <w:pStyle w:val="Tytu"/>
        <w:jc w:val="center"/>
        <w:rPr>
          <w:rFonts w:cs="Arial"/>
          <w:sz w:val="32"/>
          <w:szCs w:val="32"/>
        </w:rPr>
      </w:pPr>
      <w:r w:rsidRPr="0010292C">
        <w:rPr>
          <w:rFonts w:cs="Arial"/>
          <w:b/>
          <w:sz w:val="32"/>
          <w:szCs w:val="32"/>
        </w:rPr>
        <w:t>SPECYFIKACJA WARUNKÓW</w:t>
      </w:r>
    </w:p>
    <w:p w14:paraId="2E871431" w14:textId="77777777" w:rsidR="00BA6876" w:rsidRDefault="00D40305" w:rsidP="00BA6876">
      <w:pPr>
        <w:pStyle w:val="Podtytu"/>
        <w:jc w:val="center"/>
        <w:rPr>
          <w:rFonts w:cs="Arial"/>
          <w:sz w:val="32"/>
          <w:szCs w:val="32"/>
        </w:rPr>
      </w:pPr>
      <w:r w:rsidRPr="0010292C">
        <w:rPr>
          <w:rFonts w:cs="Arial"/>
          <w:sz w:val="32"/>
          <w:szCs w:val="32"/>
        </w:rPr>
        <w:t xml:space="preserve">ZAMÓWIENIA </w:t>
      </w:r>
    </w:p>
    <w:p w14:paraId="0F1E62FC" w14:textId="77777777" w:rsidR="00BA6876" w:rsidRPr="00BA6876" w:rsidRDefault="00BA6876" w:rsidP="00BA6876">
      <w:pPr>
        <w:pStyle w:val="Podtytu"/>
        <w:jc w:val="center"/>
        <w:rPr>
          <w:rFonts w:cs="Arial"/>
          <w:sz w:val="32"/>
          <w:szCs w:val="32"/>
        </w:rPr>
      </w:pPr>
      <w:r>
        <w:t>(</w:t>
      </w:r>
      <w:r w:rsidRPr="00BA6876">
        <w:t>zwan</w:t>
      </w:r>
      <w:r w:rsidR="004A2255">
        <w:t>a</w:t>
      </w:r>
      <w:r w:rsidRPr="00BA6876">
        <w:t xml:space="preserve"> dalej „SWZ”</w:t>
      </w:r>
      <w:r>
        <w:t>)</w:t>
      </w:r>
    </w:p>
    <w:p w14:paraId="1BC82674" w14:textId="77777777" w:rsidR="00D40305" w:rsidRDefault="00D40305" w:rsidP="00D40305">
      <w:pPr>
        <w:pStyle w:val="Tekstpodstawowy"/>
      </w:pPr>
    </w:p>
    <w:p w14:paraId="6877FFDD" w14:textId="77777777" w:rsidR="00D40305" w:rsidRDefault="00D40305" w:rsidP="00D40305">
      <w:pPr>
        <w:pStyle w:val="Tekstpodstawowy"/>
      </w:pPr>
    </w:p>
    <w:p w14:paraId="5E9FA550" w14:textId="77777777" w:rsidR="00D40305" w:rsidRPr="006C5A1A" w:rsidRDefault="00DF1B0E" w:rsidP="00DF1B0E">
      <w:pPr>
        <w:pStyle w:val="Tekstpodstawowy"/>
        <w:tabs>
          <w:tab w:val="left" w:pos="2429"/>
        </w:tabs>
      </w:pPr>
      <w:r>
        <w:tab/>
      </w:r>
    </w:p>
    <w:p w14:paraId="2D95DAB6" w14:textId="77777777" w:rsidR="00D40305" w:rsidRDefault="00D40305" w:rsidP="00D40305">
      <w:pPr>
        <w:pStyle w:val="Podtytu"/>
        <w:jc w:val="center"/>
        <w:rPr>
          <w:rFonts w:cs="Arial"/>
          <w:sz w:val="24"/>
        </w:rPr>
      </w:pPr>
      <w:r w:rsidRPr="00AE53B3">
        <w:rPr>
          <w:rFonts w:cs="Arial"/>
          <w:sz w:val="24"/>
        </w:rPr>
        <w:t>w postępowaniu o udzielenie zamówienia</w:t>
      </w:r>
      <w:r w:rsidR="001C3B8D">
        <w:rPr>
          <w:rFonts w:cs="Arial"/>
          <w:sz w:val="24"/>
          <w:lang w:val="pl-PL"/>
        </w:rPr>
        <w:t xml:space="preserve"> publicznego</w:t>
      </w:r>
      <w:r w:rsidRPr="00AE53B3">
        <w:rPr>
          <w:rFonts w:cs="Arial"/>
          <w:sz w:val="24"/>
        </w:rPr>
        <w:t xml:space="preserve"> pn.</w:t>
      </w:r>
      <w:r>
        <w:rPr>
          <w:rFonts w:cs="Arial"/>
          <w:sz w:val="24"/>
        </w:rPr>
        <w:t xml:space="preserve">: </w:t>
      </w:r>
    </w:p>
    <w:p w14:paraId="68F43A20" w14:textId="77777777" w:rsidR="00D40305" w:rsidRDefault="00D40305" w:rsidP="00D40305">
      <w:pPr>
        <w:jc w:val="center"/>
        <w:rPr>
          <w:rFonts w:cs="Arial"/>
          <w:b/>
          <w:sz w:val="28"/>
        </w:rPr>
      </w:pPr>
    </w:p>
    <w:p w14:paraId="7C66DECC" w14:textId="4B437FB4" w:rsidR="00D40305" w:rsidRPr="003B22D3" w:rsidRDefault="009911A2" w:rsidP="00AD7AD7">
      <w:pPr>
        <w:jc w:val="center"/>
        <w:rPr>
          <w:rFonts w:cs="Arial"/>
          <w:b/>
        </w:rPr>
      </w:pPr>
      <w:bookmarkStart w:id="0" w:name="_Hlk129856150"/>
      <w:r w:rsidRPr="003B22D3">
        <w:rPr>
          <w:rFonts w:cs="Arial"/>
          <w:b/>
        </w:rPr>
        <w:t>„</w:t>
      </w:r>
      <w:bookmarkStart w:id="1" w:name="_Hlk228955842"/>
      <w:bookmarkStart w:id="2" w:name="_Hlk131079754"/>
      <w:r w:rsidR="007A6063" w:rsidRPr="003B22D3">
        <w:rPr>
          <w:rFonts w:cs="Arial"/>
          <w:b/>
        </w:rPr>
        <w:t xml:space="preserve">Wykonanie 5-letniej i 1-rocznej </w:t>
      </w:r>
      <w:r w:rsidR="00F42819" w:rsidRPr="003B22D3">
        <w:rPr>
          <w:rFonts w:cs="Arial"/>
          <w:b/>
        </w:rPr>
        <w:t xml:space="preserve">okresowej </w:t>
      </w:r>
      <w:r w:rsidR="007A6063" w:rsidRPr="003B22D3">
        <w:rPr>
          <w:rFonts w:cs="Arial"/>
          <w:b/>
        </w:rPr>
        <w:t>kontroli obiektów budowlanych znajdujących się w rejonie działania Rejonowego Zarządu Infrastruktury w Krakowie w</w:t>
      </w:r>
      <w:bookmarkEnd w:id="1"/>
      <w:r w:rsidR="00F42819" w:rsidRPr="003B22D3">
        <w:rPr>
          <w:rFonts w:cs="Arial"/>
          <w:b/>
        </w:rPr>
        <w:t xml:space="preserve"> podziale na dwie części</w:t>
      </w:r>
      <w:r w:rsidRPr="003B22D3">
        <w:rPr>
          <w:rFonts w:cs="Arial"/>
          <w:b/>
        </w:rPr>
        <w:t>”</w:t>
      </w:r>
      <w:bookmarkEnd w:id="2"/>
    </w:p>
    <w:bookmarkEnd w:id="0"/>
    <w:p w14:paraId="117E3E02" w14:textId="77777777" w:rsidR="00D40305" w:rsidRPr="003B22D3" w:rsidRDefault="00D40305" w:rsidP="00D40305">
      <w:pPr>
        <w:jc w:val="center"/>
        <w:rPr>
          <w:rFonts w:cs="Arial"/>
          <w:b/>
        </w:rPr>
      </w:pPr>
    </w:p>
    <w:p w14:paraId="331D9CFB" w14:textId="77777777" w:rsidR="00781675" w:rsidRDefault="00781675" w:rsidP="00D40305">
      <w:pPr>
        <w:jc w:val="center"/>
        <w:rPr>
          <w:rFonts w:cs="Arial"/>
          <w:b/>
          <w:sz w:val="28"/>
        </w:rPr>
      </w:pPr>
    </w:p>
    <w:p w14:paraId="121C2340" w14:textId="77777777" w:rsidR="00781675" w:rsidRDefault="00781675" w:rsidP="00D40305">
      <w:pPr>
        <w:jc w:val="center"/>
        <w:rPr>
          <w:rFonts w:cs="Arial"/>
          <w:b/>
          <w:sz w:val="28"/>
        </w:rPr>
      </w:pPr>
    </w:p>
    <w:p w14:paraId="5C810E76" w14:textId="77777777" w:rsidR="00781675" w:rsidRDefault="00781675" w:rsidP="00D40305">
      <w:pPr>
        <w:jc w:val="center"/>
        <w:rPr>
          <w:rFonts w:cs="Arial"/>
          <w:b/>
          <w:sz w:val="28"/>
        </w:rPr>
      </w:pPr>
    </w:p>
    <w:p w14:paraId="5E14B841" w14:textId="0603313B" w:rsidR="00D40305" w:rsidRDefault="00D40305" w:rsidP="00D40305">
      <w:pPr>
        <w:jc w:val="center"/>
        <w:rPr>
          <w:rFonts w:cs="Arial"/>
          <w:b/>
        </w:rPr>
      </w:pPr>
      <w:r>
        <w:rPr>
          <w:rFonts w:cs="Arial"/>
          <w:b/>
          <w:sz w:val="28"/>
        </w:rPr>
        <w:br/>
      </w:r>
      <w:bookmarkStart w:id="3" w:name="_Hlk114035646"/>
      <w:r w:rsidR="004378B8">
        <w:rPr>
          <w:rFonts w:cs="Arial"/>
          <w:b/>
        </w:rPr>
        <w:t>Nr postępowania</w:t>
      </w:r>
      <w:r w:rsidR="004378B8" w:rsidRPr="00665565">
        <w:rPr>
          <w:rFonts w:cs="Arial"/>
          <w:b/>
        </w:rPr>
        <w:t xml:space="preserve">: </w:t>
      </w:r>
      <w:r w:rsidR="007A6063">
        <w:rPr>
          <w:rFonts w:cs="Arial"/>
          <w:b/>
        </w:rPr>
        <w:t>1</w:t>
      </w:r>
      <w:r w:rsidR="00BB7FEB">
        <w:rPr>
          <w:rFonts w:cs="Arial"/>
          <w:b/>
        </w:rPr>
        <w:t>0</w:t>
      </w:r>
      <w:r w:rsidR="00665565" w:rsidRPr="00665565">
        <w:rPr>
          <w:rFonts w:cs="Arial"/>
          <w:b/>
        </w:rPr>
        <w:t>/</w:t>
      </w:r>
      <w:r w:rsidR="007008A4" w:rsidRPr="007008A4">
        <w:rPr>
          <w:rFonts w:cs="Arial"/>
          <w:b/>
        </w:rPr>
        <w:t>202</w:t>
      </w:r>
      <w:r w:rsidR="00BB7FEB">
        <w:rPr>
          <w:rFonts w:cs="Arial"/>
          <w:b/>
        </w:rPr>
        <w:t>6</w:t>
      </w:r>
      <w:r w:rsidR="007008A4" w:rsidRPr="007008A4">
        <w:rPr>
          <w:rFonts w:cs="Arial"/>
          <w:b/>
        </w:rPr>
        <w:t>/</w:t>
      </w:r>
      <w:r w:rsidR="006601E3">
        <w:rPr>
          <w:rFonts w:cs="Arial"/>
          <w:b/>
        </w:rPr>
        <w:t>ZP/</w:t>
      </w:r>
      <w:bookmarkEnd w:id="3"/>
      <w:r w:rsidR="007A6063">
        <w:rPr>
          <w:rFonts w:cs="Arial"/>
          <w:b/>
        </w:rPr>
        <w:t>STUN</w:t>
      </w:r>
    </w:p>
    <w:p w14:paraId="5BED8B53" w14:textId="77777777" w:rsidR="00D40305" w:rsidRDefault="00D40305" w:rsidP="00D40305">
      <w:pPr>
        <w:jc w:val="center"/>
        <w:rPr>
          <w:rFonts w:cs="Arial"/>
          <w:b/>
        </w:rPr>
      </w:pPr>
    </w:p>
    <w:p w14:paraId="4306D6B4" w14:textId="77777777" w:rsidR="00D40305" w:rsidRDefault="00D40305" w:rsidP="00D40305">
      <w:pPr>
        <w:jc w:val="center"/>
        <w:rPr>
          <w:rFonts w:cs="Arial"/>
          <w:b/>
        </w:rPr>
      </w:pPr>
    </w:p>
    <w:p w14:paraId="78679247" w14:textId="77777777" w:rsidR="00D40305" w:rsidRPr="006C5A1A" w:rsidRDefault="00D40305" w:rsidP="00D40305">
      <w:pPr>
        <w:rPr>
          <w:rFonts w:eastAsiaTheme="minorHAnsi" w:cs="Arial"/>
          <w:bCs/>
          <w:sz w:val="22"/>
          <w:szCs w:val="22"/>
          <w:lang w:eastAsia="en-US"/>
        </w:rPr>
      </w:pPr>
    </w:p>
    <w:p w14:paraId="3863944C" w14:textId="77777777" w:rsidR="00D40305" w:rsidRDefault="00D40305" w:rsidP="00D40305">
      <w:pPr>
        <w:rPr>
          <w:rFonts w:eastAsiaTheme="minorHAnsi" w:cs="Arial"/>
          <w:bCs/>
          <w:sz w:val="22"/>
          <w:szCs w:val="22"/>
          <w:lang w:eastAsia="en-US"/>
        </w:rPr>
      </w:pPr>
    </w:p>
    <w:p w14:paraId="0DFC3018" w14:textId="77777777" w:rsidR="00721910" w:rsidRDefault="00721910" w:rsidP="00D40305">
      <w:pPr>
        <w:rPr>
          <w:rFonts w:eastAsiaTheme="minorHAnsi" w:cs="Arial"/>
          <w:bCs/>
          <w:sz w:val="22"/>
          <w:szCs w:val="22"/>
          <w:lang w:eastAsia="en-US"/>
        </w:rPr>
      </w:pPr>
    </w:p>
    <w:p w14:paraId="1ECDCF3B" w14:textId="77777777" w:rsidR="00721910" w:rsidRPr="006C5A1A" w:rsidRDefault="00721910" w:rsidP="00D40305">
      <w:pPr>
        <w:rPr>
          <w:rFonts w:eastAsiaTheme="minorHAnsi" w:cs="Arial"/>
          <w:bCs/>
          <w:sz w:val="22"/>
          <w:szCs w:val="22"/>
          <w:lang w:eastAsia="en-US"/>
        </w:rPr>
      </w:pPr>
    </w:p>
    <w:sdt>
      <w:sdtPr>
        <w:rPr>
          <w:rFonts w:ascii="Arial" w:eastAsia="Times New Roman" w:hAnsi="Arial" w:cs="Arial"/>
          <w:b w:val="0"/>
          <w:bCs w:val="0"/>
          <w:color w:val="auto"/>
          <w:sz w:val="24"/>
          <w:szCs w:val="24"/>
          <w:lang w:eastAsia="ar-SA"/>
        </w:rPr>
        <w:id w:val="1434699534"/>
        <w:docPartObj>
          <w:docPartGallery w:val="Table of Contents"/>
          <w:docPartUnique/>
        </w:docPartObj>
      </w:sdtPr>
      <w:sdtContent>
        <w:p w14:paraId="5F3CEDAA" w14:textId="77777777" w:rsidR="000633E9" w:rsidRPr="007008A4" w:rsidRDefault="000633E9" w:rsidP="005305EF">
          <w:pPr>
            <w:pStyle w:val="Nagwekspisutreci"/>
            <w:ind w:left="284" w:hanging="284"/>
            <w:rPr>
              <w:rFonts w:ascii="Arial" w:hAnsi="Arial" w:cs="Arial"/>
              <w:color w:val="auto"/>
              <w:sz w:val="24"/>
              <w:szCs w:val="24"/>
            </w:rPr>
          </w:pPr>
          <w:r w:rsidRPr="007008A4">
            <w:rPr>
              <w:rFonts w:ascii="Arial" w:hAnsi="Arial" w:cs="Arial"/>
              <w:color w:val="auto"/>
              <w:sz w:val="24"/>
              <w:szCs w:val="24"/>
            </w:rPr>
            <w:t>Spis treści</w:t>
          </w:r>
        </w:p>
        <w:p w14:paraId="3F768C97" w14:textId="09AE8C3C" w:rsidR="002329BD" w:rsidRPr="007008A4" w:rsidRDefault="009D083E">
          <w:pPr>
            <w:pStyle w:val="Spistreci1"/>
            <w:rPr>
              <w:rFonts w:asciiTheme="minorHAnsi" w:eastAsiaTheme="minorEastAsia" w:hAnsiTheme="minorHAnsi" w:cstheme="minorBidi"/>
              <w:noProof/>
              <w:lang w:eastAsia="pl-PL"/>
            </w:rPr>
          </w:pPr>
          <w:r w:rsidRPr="00675973">
            <w:rPr>
              <w:rFonts w:cs="Arial"/>
              <w:sz w:val="28"/>
              <w:szCs w:val="28"/>
            </w:rPr>
            <w:fldChar w:fldCharType="begin"/>
          </w:r>
          <w:r w:rsidR="006C0EA1" w:rsidRPr="00675973">
            <w:rPr>
              <w:rFonts w:cs="Arial"/>
              <w:sz w:val="28"/>
              <w:szCs w:val="28"/>
            </w:rPr>
            <w:instrText xml:space="preserve"> TOC \o "1-1" \h \z \u </w:instrText>
          </w:r>
          <w:r w:rsidRPr="00675973">
            <w:rPr>
              <w:rFonts w:cs="Arial"/>
              <w:sz w:val="28"/>
              <w:szCs w:val="28"/>
            </w:rPr>
            <w:fldChar w:fldCharType="separate"/>
          </w:r>
          <w:hyperlink w:anchor="_Toc65157065" w:history="1">
            <w:r w:rsidR="002329BD" w:rsidRPr="007008A4">
              <w:rPr>
                <w:rStyle w:val="Hipercze"/>
                <w:noProof/>
              </w:rPr>
              <w:t>I.</w:t>
            </w:r>
            <w:r w:rsidR="002329BD" w:rsidRPr="007008A4">
              <w:rPr>
                <w:rFonts w:asciiTheme="minorHAnsi" w:eastAsiaTheme="minorEastAsia" w:hAnsiTheme="minorHAnsi" w:cstheme="minorBidi"/>
                <w:noProof/>
                <w:lang w:eastAsia="pl-PL"/>
              </w:rPr>
              <w:tab/>
            </w:r>
            <w:r w:rsidR="002329BD" w:rsidRPr="007008A4">
              <w:rPr>
                <w:rStyle w:val="Hipercze"/>
                <w:noProof/>
              </w:rPr>
              <w:t>Nazwa oraz adres zamawiającego</w:t>
            </w:r>
            <w:r w:rsidR="002329BD" w:rsidRPr="007008A4">
              <w:rPr>
                <w:noProof/>
                <w:webHidden/>
              </w:rPr>
              <w:tab/>
            </w:r>
            <w:r w:rsidRPr="007008A4">
              <w:rPr>
                <w:noProof/>
                <w:webHidden/>
              </w:rPr>
              <w:fldChar w:fldCharType="begin"/>
            </w:r>
            <w:r w:rsidR="002329BD" w:rsidRPr="007008A4">
              <w:rPr>
                <w:noProof/>
                <w:webHidden/>
              </w:rPr>
              <w:instrText xml:space="preserve"> PAGEREF _Toc65157065 \h </w:instrText>
            </w:r>
            <w:r w:rsidRPr="007008A4">
              <w:rPr>
                <w:noProof/>
                <w:webHidden/>
              </w:rPr>
            </w:r>
            <w:r w:rsidRPr="007008A4">
              <w:rPr>
                <w:noProof/>
                <w:webHidden/>
              </w:rPr>
              <w:fldChar w:fldCharType="separate"/>
            </w:r>
            <w:r w:rsidR="00A54872">
              <w:rPr>
                <w:noProof/>
                <w:webHidden/>
              </w:rPr>
              <w:t>3</w:t>
            </w:r>
            <w:r w:rsidRPr="007008A4">
              <w:rPr>
                <w:noProof/>
                <w:webHidden/>
              </w:rPr>
              <w:fldChar w:fldCharType="end"/>
            </w:r>
          </w:hyperlink>
        </w:p>
        <w:p w14:paraId="41FC6408" w14:textId="15CEC64B" w:rsidR="002329BD" w:rsidRPr="007008A4" w:rsidRDefault="00000000">
          <w:pPr>
            <w:pStyle w:val="Spistreci1"/>
            <w:rPr>
              <w:rFonts w:asciiTheme="minorHAnsi" w:eastAsiaTheme="minorEastAsia" w:hAnsiTheme="minorHAnsi" w:cstheme="minorBidi"/>
              <w:noProof/>
              <w:lang w:eastAsia="pl-PL"/>
            </w:rPr>
          </w:pPr>
          <w:hyperlink w:anchor="_Toc65157066" w:history="1">
            <w:r w:rsidR="002329BD" w:rsidRPr="007008A4">
              <w:rPr>
                <w:rStyle w:val="Hipercze"/>
                <w:noProof/>
              </w:rPr>
              <w:t>II.</w:t>
            </w:r>
            <w:r w:rsidR="002329BD" w:rsidRPr="007008A4">
              <w:rPr>
                <w:rFonts w:asciiTheme="minorHAnsi" w:eastAsiaTheme="minorEastAsia" w:hAnsiTheme="minorHAnsi" w:cstheme="minorBidi"/>
                <w:noProof/>
                <w:lang w:eastAsia="pl-PL"/>
              </w:rPr>
              <w:tab/>
            </w:r>
            <w:r w:rsidR="002329BD" w:rsidRPr="007008A4">
              <w:rPr>
                <w:rStyle w:val="Hipercze"/>
                <w:noProof/>
              </w:rPr>
              <w:t>Tryb udzielenia zamówienia</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_Toc65157066 \h </w:instrText>
            </w:r>
            <w:r w:rsidR="009D083E" w:rsidRPr="007008A4">
              <w:rPr>
                <w:noProof/>
                <w:webHidden/>
              </w:rPr>
            </w:r>
            <w:r w:rsidR="009D083E" w:rsidRPr="007008A4">
              <w:rPr>
                <w:noProof/>
                <w:webHidden/>
              </w:rPr>
              <w:fldChar w:fldCharType="separate"/>
            </w:r>
            <w:r w:rsidR="00A54872">
              <w:rPr>
                <w:noProof/>
                <w:webHidden/>
              </w:rPr>
              <w:t>3</w:t>
            </w:r>
            <w:r w:rsidR="009D083E" w:rsidRPr="007008A4">
              <w:rPr>
                <w:noProof/>
                <w:webHidden/>
              </w:rPr>
              <w:fldChar w:fldCharType="end"/>
            </w:r>
          </w:hyperlink>
        </w:p>
        <w:p w14:paraId="0A966552" w14:textId="04CB10CF" w:rsidR="002329BD" w:rsidRPr="007008A4" w:rsidRDefault="00000000">
          <w:pPr>
            <w:pStyle w:val="Spistreci1"/>
            <w:rPr>
              <w:rFonts w:asciiTheme="minorHAnsi" w:eastAsiaTheme="minorEastAsia" w:hAnsiTheme="minorHAnsi" w:cstheme="minorBidi"/>
              <w:noProof/>
              <w:lang w:eastAsia="pl-PL"/>
            </w:rPr>
          </w:pPr>
          <w:hyperlink w:anchor="_Toc65157067" w:history="1">
            <w:r w:rsidR="002329BD" w:rsidRPr="007008A4">
              <w:rPr>
                <w:rStyle w:val="Hipercze"/>
                <w:rFonts w:cs="Arial"/>
                <w:noProof/>
              </w:rPr>
              <w:t>III.</w:t>
            </w:r>
            <w:r w:rsidR="002329BD" w:rsidRPr="007008A4">
              <w:rPr>
                <w:rFonts w:asciiTheme="minorHAnsi" w:eastAsiaTheme="minorEastAsia" w:hAnsiTheme="minorHAnsi" w:cstheme="minorBidi"/>
                <w:noProof/>
                <w:lang w:eastAsia="pl-PL"/>
              </w:rPr>
              <w:tab/>
            </w:r>
            <w:r w:rsidR="002329BD" w:rsidRPr="007008A4">
              <w:rPr>
                <w:rStyle w:val="Hipercze"/>
                <w:rFonts w:cs="Arial"/>
                <w:noProof/>
              </w:rPr>
              <w:t xml:space="preserve">Informacja, czy zamawiający przewiduje wybór najkorzystniejszej oferty </w:t>
            </w:r>
            <w:r w:rsidR="00A40E8E">
              <w:rPr>
                <w:rStyle w:val="Hipercze"/>
                <w:rFonts w:cs="Arial"/>
                <w:noProof/>
              </w:rPr>
              <w:br/>
            </w:r>
            <w:r w:rsidR="002329BD" w:rsidRPr="007008A4">
              <w:rPr>
                <w:rStyle w:val="Hipercze"/>
                <w:rFonts w:cs="Arial"/>
                <w:noProof/>
              </w:rPr>
              <w:t>z możliwością prowadzenia negocjacji;</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_Toc65157067 \h </w:instrText>
            </w:r>
            <w:r w:rsidR="009D083E" w:rsidRPr="007008A4">
              <w:rPr>
                <w:noProof/>
                <w:webHidden/>
              </w:rPr>
            </w:r>
            <w:r w:rsidR="009D083E" w:rsidRPr="007008A4">
              <w:rPr>
                <w:noProof/>
                <w:webHidden/>
              </w:rPr>
              <w:fldChar w:fldCharType="separate"/>
            </w:r>
            <w:r w:rsidR="00A54872">
              <w:rPr>
                <w:noProof/>
                <w:webHidden/>
              </w:rPr>
              <w:t>3</w:t>
            </w:r>
            <w:r w:rsidR="009D083E" w:rsidRPr="007008A4">
              <w:rPr>
                <w:noProof/>
                <w:webHidden/>
              </w:rPr>
              <w:fldChar w:fldCharType="end"/>
            </w:r>
          </w:hyperlink>
        </w:p>
        <w:p w14:paraId="46B9A92B" w14:textId="1797CF81" w:rsidR="002329BD" w:rsidRPr="007008A4" w:rsidRDefault="00000000">
          <w:pPr>
            <w:pStyle w:val="Spistreci1"/>
            <w:rPr>
              <w:rFonts w:asciiTheme="minorHAnsi" w:eastAsiaTheme="minorEastAsia" w:hAnsiTheme="minorHAnsi" w:cstheme="minorBidi"/>
              <w:noProof/>
              <w:lang w:eastAsia="pl-PL"/>
            </w:rPr>
          </w:pPr>
          <w:hyperlink w:anchor="_Toc65157068" w:history="1">
            <w:r w:rsidR="002329BD" w:rsidRPr="007008A4">
              <w:rPr>
                <w:rStyle w:val="Hipercze"/>
                <w:noProof/>
              </w:rPr>
              <w:t>IV.</w:t>
            </w:r>
            <w:r w:rsidR="002329BD" w:rsidRPr="007008A4">
              <w:rPr>
                <w:rFonts w:asciiTheme="minorHAnsi" w:eastAsiaTheme="minorEastAsia" w:hAnsiTheme="minorHAnsi" w:cstheme="minorBidi"/>
                <w:noProof/>
                <w:lang w:eastAsia="pl-PL"/>
              </w:rPr>
              <w:tab/>
            </w:r>
            <w:r w:rsidR="002329BD" w:rsidRPr="007008A4">
              <w:rPr>
                <w:rStyle w:val="Hipercze"/>
                <w:noProof/>
              </w:rPr>
              <w:t>Opis przedmiotu zamówienia</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_Toc65157068 \h </w:instrText>
            </w:r>
            <w:r w:rsidR="009D083E" w:rsidRPr="007008A4">
              <w:rPr>
                <w:noProof/>
                <w:webHidden/>
              </w:rPr>
            </w:r>
            <w:r w:rsidR="009D083E" w:rsidRPr="007008A4">
              <w:rPr>
                <w:noProof/>
                <w:webHidden/>
              </w:rPr>
              <w:fldChar w:fldCharType="separate"/>
            </w:r>
            <w:r w:rsidR="00A54872">
              <w:rPr>
                <w:noProof/>
                <w:webHidden/>
              </w:rPr>
              <w:t>3</w:t>
            </w:r>
            <w:r w:rsidR="009D083E" w:rsidRPr="007008A4">
              <w:rPr>
                <w:noProof/>
                <w:webHidden/>
              </w:rPr>
              <w:fldChar w:fldCharType="end"/>
            </w:r>
          </w:hyperlink>
        </w:p>
        <w:p w14:paraId="5B9BC12B" w14:textId="412DD312" w:rsidR="002329BD" w:rsidRPr="007008A4" w:rsidRDefault="00000000">
          <w:pPr>
            <w:pStyle w:val="Spistreci1"/>
            <w:rPr>
              <w:rFonts w:asciiTheme="minorHAnsi" w:eastAsiaTheme="minorEastAsia" w:hAnsiTheme="minorHAnsi" w:cstheme="minorBidi"/>
              <w:noProof/>
              <w:lang w:eastAsia="pl-PL"/>
            </w:rPr>
          </w:pPr>
          <w:hyperlink w:anchor="_Toc65157069" w:history="1">
            <w:r w:rsidR="002329BD" w:rsidRPr="007008A4">
              <w:rPr>
                <w:rStyle w:val="Hipercze"/>
                <w:noProof/>
              </w:rPr>
              <w:t>V.</w:t>
            </w:r>
            <w:r w:rsidR="002329BD" w:rsidRPr="007008A4">
              <w:rPr>
                <w:rFonts w:asciiTheme="minorHAnsi" w:eastAsiaTheme="minorEastAsia" w:hAnsiTheme="minorHAnsi" w:cstheme="minorBidi"/>
                <w:noProof/>
                <w:lang w:eastAsia="pl-PL"/>
              </w:rPr>
              <w:tab/>
            </w:r>
            <w:r w:rsidR="002329BD" w:rsidRPr="007008A4">
              <w:rPr>
                <w:rStyle w:val="Hipercze"/>
                <w:noProof/>
              </w:rPr>
              <w:t>Termin wykonania zamówienia</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_Toc65157069 \h </w:instrText>
            </w:r>
            <w:r w:rsidR="009D083E" w:rsidRPr="007008A4">
              <w:rPr>
                <w:noProof/>
                <w:webHidden/>
              </w:rPr>
            </w:r>
            <w:r w:rsidR="009D083E" w:rsidRPr="007008A4">
              <w:rPr>
                <w:noProof/>
                <w:webHidden/>
              </w:rPr>
              <w:fldChar w:fldCharType="separate"/>
            </w:r>
            <w:r w:rsidR="00A54872">
              <w:rPr>
                <w:noProof/>
                <w:webHidden/>
              </w:rPr>
              <w:t>6</w:t>
            </w:r>
            <w:r w:rsidR="009D083E" w:rsidRPr="007008A4">
              <w:rPr>
                <w:noProof/>
                <w:webHidden/>
              </w:rPr>
              <w:fldChar w:fldCharType="end"/>
            </w:r>
          </w:hyperlink>
        </w:p>
        <w:p w14:paraId="014E73B4" w14:textId="2EFA0E83" w:rsidR="002329BD" w:rsidRPr="007008A4" w:rsidRDefault="00000000">
          <w:pPr>
            <w:pStyle w:val="Spistreci1"/>
            <w:rPr>
              <w:rFonts w:asciiTheme="minorHAnsi" w:eastAsiaTheme="minorEastAsia" w:hAnsiTheme="minorHAnsi" w:cstheme="minorBidi"/>
              <w:noProof/>
              <w:lang w:eastAsia="pl-PL"/>
            </w:rPr>
          </w:pPr>
          <w:hyperlink w:anchor="_Toc65157070" w:history="1">
            <w:r w:rsidR="002329BD" w:rsidRPr="007008A4">
              <w:rPr>
                <w:rStyle w:val="Hipercze"/>
                <w:noProof/>
              </w:rPr>
              <w:t>VI.</w:t>
            </w:r>
            <w:r w:rsidR="002329BD" w:rsidRPr="007008A4">
              <w:rPr>
                <w:rFonts w:asciiTheme="minorHAnsi" w:eastAsiaTheme="minorEastAsia" w:hAnsiTheme="minorHAnsi" w:cstheme="minorBidi"/>
                <w:noProof/>
                <w:lang w:eastAsia="pl-PL"/>
              </w:rPr>
              <w:tab/>
            </w:r>
            <w:r w:rsidR="002329BD" w:rsidRPr="007008A4">
              <w:rPr>
                <w:rStyle w:val="Hipercze"/>
                <w:noProof/>
              </w:rPr>
              <w:t xml:space="preserve">Informacje o środkach komunikacji elektronicznej, przy użyciu których zamawiający będzie komunikował się z </w:t>
            </w:r>
            <w:r w:rsidR="00615620">
              <w:rPr>
                <w:rStyle w:val="Hipercze"/>
                <w:noProof/>
              </w:rPr>
              <w:t>Wykonawc</w:t>
            </w:r>
            <w:r w:rsidR="002329BD" w:rsidRPr="007008A4">
              <w:rPr>
                <w:rStyle w:val="Hipercze"/>
                <w:noProof/>
              </w:rPr>
              <w:t xml:space="preserve">ami, oraz informacje </w:t>
            </w:r>
            <w:r w:rsidR="002329BD" w:rsidRPr="007008A4">
              <w:rPr>
                <w:rStyle w:val="Hipercze"/>
                <w:noProof/>
              </w:rPr>
              <w:br/>
              <w:t>o wymaganiach technicznych i organizacyjnych sporządzania, wysyłania  i odbierania korespondencji elektronicznej</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_Toc65157070 \h </w:instrText>
            </w:r>
            <w:r w:rsidR="009D083E" w:rsidRPr="007008A4">
              <w:rPr>
                <w:noProof/>
                <w:webHidden/>
              </w:rPr>
            </w:r>
            <w:r w:rsidR="009D083E" w:rsidRPr="007008A4">
              <w:rPr>
                <w:noProof/>
                <w:webHidden/>
              </w:rPr>
              <w:fldChar w:fldCharType="separate"/>
            </w:r>
            <w:r w:rsidR="00A54872">
              <w:rPr>
                <w:noProof/>
                <w:webHidden/>
              </w:rPr>
              <w:t>6</w:t>
            </w:r>
            <w:r w:rsidR="009D083E" w:rsidRPr="007008A4">
              <w:rPr>
                <w:noProof/>
                <w:webHidden/>
              </w:rPr>
              <w:fldChar w:fldCharType="end"/>
            </w:r>
          </w:hyperlink>
        </w:p>
        <w:p w14:paraId="39B97524" w14:textId="381F02E9" w:rsidR="002329BD" w:rsidRPr="007008A4" w:rsidRDefault="00000000">
          <w:pPr>
            <w:pStyle w:val="Spistreci1"/>
            <w:rPr>
              <w:rFonts w:asciiTheme="minorHAnsi" w:eastAsiaTheme="minorEastAsia" w:hAnsiTheme="minorHAnsi" w:cstheme="minorBidi"/>
              <w:noProof/>
              <w:lang w:eastAsia="pl-PL"/>
            </w:rPr>
          </w:pPr>
          <w:hyperlink w:anchor="_Toc65157071" w:history="1">
            <w:r w:rsidR="002329BD" w:rsidRPr="007008A4">
              <w:rPr>
                <w:rStyle w:val="Hipercze"/>
                <w:noProof/>
              </w:rPr>
              <w:t>VII.</w:t>
            </w:r>
            <w:r w:rsidR="002329BD" w:rsidRPr="007008A4">
              <w:rPr>
                <w:rFonts w:asciiTheme="minorHAnsi" w:eastAsiaTheme="minorEastAsia" w:hAnsiTheme="minorHAnsi" w:cstheme="minorBidi"/>
                <w:noProof/>
                <w:lang w:eastAsia="pl-PL"/>
              </w:rPr>
              <w:tab/>
            </w:r>
            <w:r w:rsidR="002329BD" w:rsidRPr="007008A4">
              <w:rPr>
                <w:rStyle w:val="Hipercze"/>
                <w:noProof/>
              </w:rPr>
              <w:t xml:space="preserve">Wskazanie osób uprawnionych do komunikowania się  z </w:t>
            </w:r>
            <w:r w:rsidR="00615620">
              <w:rPr>
                <w:rStyle w:val="Hipercze"/>
                <w:noProof/>
              </w:rPr>
              <w:t>Wykonawc</w:t>
            </w:r>
            <w:r w:rsidR="002329BD" w:rsidRPr="007008A4">
              <w:rPr>
                <w:rStyle w:val="Hipercze"/>
                <w:noProof/>
              </w:rPr>
              <w:t>ami</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_Toc65157071 \h </w:instrText>
            </w:r>
            <w:r w:rsidR="009D083E" w:rsidRPr="007008A4">
              <w:rPr>
                <w:noProof/>
                <w:webHidden/>
              </w:rPr>
            </w:r>
            <w:r w:rsidR="009D083E" w:rsidRPr="007008A4">
              <w:rPr>
                <w:noProof/>
                <w:webHidden/>
              </w:rPr>
              <w:fldChar w:fldCharType="separate"/>
            </w:r>
            <w:r w:rsidR="00A54872">
              <w:rPr>
                <w:noProof/>
                <w:webHidden/>
              </w:rPr>
              <w:t>6</w:t>
            </w:r>
            <w:r w:rsidR="009D083E" w:rsidRPr="007008A4">
              <w:rPr>
                <w:noProof/>
                <w:webHidden/>
              </w:rPr>
              <w:fldChar w:fldCharType="end"/>
            </w:r>
          </w:hyperlink>
        </w:p>
        <w:p w14:paraId="1ACFBB20" w14:textId="049AF5C7" w:rsidR="002329BD" w:rsidRPr="007008A4" w:rsidRDefault="00000000">
          <w:pPr>
            <w:pStyle w:val="Spistreci1"/>
            <w:rPr>
              <w:rFonts w:asciiTheme="minorHAnsi" w:eastAsiaTheme="minorEastAsia" w:hAnsiTheme="minorHAnsi" w:cstheme="minorBidi"/>
              <w:noProof/>
              <w:lang w:eastAsia="pl-PL"/>
            </w:rPr>
          </w:pPr>
          <w:hyperlink w:anchor="_Toc65157072" w:history="1">
            <w:r w:rsidR="002329BD" w:rsidRPr="007008A4">
              <w:rPr>
                <w:rStyle w:val="Hipercze"/>
                <w:noProof/>
              </w:rPr>
              <w:t>VIII.</w:t>
            </w:r>
            <w:r w:rsidR="002329BD" w:rsidRPr="007008A4">
              <w:rPr>
                <w:rFonts w:asciiTheme="minorHAnsi" w:eastAsiaTheme="minorEastAsia" w:hAnsiTheme="minorHAnsi" w:cstheme="minorBidi"/>
                <w:noProof/>
                <w:lang w:eastAsia="pl-PL"/>
              </w:rPr>
              <w:tab/>
            </w:r>
            <w:r w:rsidR="002329BD" w:rsidRPr="007008A4">
              <w:rPr>
                <w:rStyle w:val="Hipercze"/>
                <w:noProof/>
              </w:rPr>
              <w:t>Warunki udziału w postępowaniu</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_Toc65157072 \h </w:instrText>
            </w:r>
            <w:r w:rsidR="009D083E" w:rsidRPr="007008A4">
              <w:rPr>
                <w:noProof/>
                <w:webHidden/>
              </w:rPr>
            </w:r>
            <w:r w:rsidR="009D083E" w:rsidRPr="007008A4">
              <w:rPr>
                <w:noProof/>
                <w:webHidden/>
              </w:rPr>
              <w:fldChar w:fldCharType="separate"/>
            </w:r>
            <w:r w:rsidR="00A54872">
              <w:rPr>
                <w:noProof/>
                <w:webHidden/>
              </w:rPr>
              <w:t>8</w:t>
            </w:r>
            <w:r w:rsidR="009D083E" w:rsidRPr="007008A4">
              <w:rPr>
                <w:noProof/>
                <w:webHidden/>
              </w:rPr>
              <w:fldChar w:fldCharType="end"/>
            </w:r>
          </w:hyperlink>
        </w:p>
        <w:p w14:paraId="2E4A7FC9" w14:textId="1611A5D5" w:rsidR="002329BD" w:rsidRPr="007008A4" w:rsidRDefault="00000000">
          <w:pPr>
            <w:pStyle w:val="Spistreci1"/>
            <w:rPr>
              <w:rFonts w:asciiTheme="minorHAnsi" w:eastAsiaTheme="minorEastAsia" w:hAnsiTheme="minorHAnsi" w:cstheme="minorBidi"/>
              <w:noProof/>
              <w:lang w:eastAsia="pl-PL"/>
            </w:rPr>
          </w:pPr>
          <w:hyperlink w:anchor="_Toc65157073" w:history="1">
            <w:r w:rsidR="002329BD" w:rsidRPr="007008A4">
              <w:rPr>
                <w:rStyle w:val="Hipercze"/>
                <w:noProof/>
              </w:rPr>
              <w:t>IX.</w:t>
            </w:r>
            <w:r w:rsidR="002329BD" w:rsidRPr="007008A4">
              <w:rPr>
                <w:rFonts w:asciiTheme="minorHAnsi" w:eastAsiaTheme="minorEastAsia" w:hAnsiTheme="minorHAnsi" w:cstheme="minorBidi"/>
                <w:noProof/>
                <w:lang w:eastAsia="pl-PL"/>
              </w:rPr>
              <w:tab/>
            </w:r>
            <w:r w:rsidR="002329BD" w:rsidRPr="007008A4">
              <w:rPr>
                <w:rStyle w:val="Hipercze"/>
                <w:noProof/>
              </w:rPr>
              <w:t>Podstawy wykluczenia z udziału w postępowaniu</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_Toc65157073 \h </w:instrText>
            </w:r>
            <w:r w:rsidR="009D083E" w:rsidRPr="007008A4">
              <w:rPr>
                <w:noProof/>
                <w:webHidden/>
              </w:rPr>
            </w:r>
            <w:r w:rsidR="009D083E" w:rsidRPr="007008A4">
              <w:rPr>
                <w:noProof/>
                <w:webHidden/>
              </w:rPr>
              <w:fldChar w:fldCharType="separate"/>
            </w:r>
            <w:r w:rsidR="00A54872">
              <w:rPr>
                <w:noProof/>
                <w:webHidden/>
              </w:rPr>
              <w:t>10</w:t>
            </w:r>
            <w:r w:rsidR="009D083E" w:rsidRPr="007008A4">
              <w:rPr>
                <w:noProof/>
                <w:webHidden/>
              </w:rPr>
              <w:fldChar w:fldCharType="end"/>
            </w:r>
          </w:hyperlink>
        </w:p>
        <w:p w14:paraId="7B150E98" w14:textId="0FD8D25B" w:rsidR="002329BD" w:rsidRPr="007008A4" w:rsidRDefault="00000000">
          <w:pPr>
            <w:pStyle w:val="Spistreci1"/>
            <w:rPr>
              <w:rFonts w:asciiTheme="minorHAnsi" w:eastAsiaTheme="minorEastAsia" w:hAnsiTheme="minorHAnsi" w:cstheme="minorBidi"/>
              <w:noProof/>
              <w:lang w:eastAsia="pl-PL"/>
            </w:rPr>
          </w:pPr>
          <w:hyperlink w:anchor="_Toc65157074" w:history="1">
            <w:r w:rsidR="002329BD" w:rsidRPr="007008A4">
              <w:rPr>
                <w:rStyle w:val="Hipercze"/>
                <w:rFonts w:cs="Arial"/>
                <w:noProof/>
              </w:rPr>
              <w:t>X.</w:t>
            </w:r>
            <w:r w:rsidR="002329BD" w:rsidRPr="007008A4">
              <w:rPr>
                <w:rFonts w:asciiTheme="minorHAnsi" w:eastAsiaTheme="minorEastAsia" w:hAnsiTheme="minorHAnsi" w:cstheme="minorBidi"/>
                <w:noProof/>
                <w:lang w:eastAsia="pl-PL"/>
              </w:rPr>
              <w:tab/>
            </w:r>
            <w:r w:rsidR="002329BD" w:rsidRPr="007008A4">
              <w:rPr>
                <w:rStyle w:val="Hipercze"/>
                <w:rFonts w:cs="Arial"/>
                <w:noProof/>
              </w:rPr>
              <w:t xml:space="preserve">Wykaz oświadczeń i/lub dokumentów, w tym podmiotowych środków dodwodwych, potwierdzających spełnianie warunków udziału </w:t>
            </w:r>
            <w:r w:rsidR="00A40E8E">
              <w:rPr>
                <w:rStyle w:val="Hipercze"/>
                <w:rFonts w:cs="Arial"/>
                <w:noProof/>
              </w:rPr>
              <w:br/>
            </w:r>
            <w:r w:rsidR="002329BD" w:rsidRPr="007008A4">
              <w:rPr>
                <w:rStyle w:val="Hipercze"/>
                <w:rFonts w:cs="Arial"/>
                <w:noProof/>
              </w:rPr>
              <w:t>w postępowaniu oraz brak podstaw do wykluczenia</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_Toc65157074 \h </w:instrText>
            </w:r>
            <w:r w:rsidR="009D083E" w:rsidRPr="007008A4">
              <w:rPr>
                <w:noProof/>
                <w:webHidden/>
              </w:rPr>
            </w:r>
            <w:r w:rsidR="009D083E" w:rsidRPr="007008A4">
              <w:rPr>
                <w:noProof/>
                <w:webHidden/>
              </w:rPr>
              <w:fldChar w:fldCharType="separate"/>
            </w:r>
            <w:r w:rsidR="00A54872">
              <w:rPr>
                <w:noProof/>
                <w:webHidden/>
              </w:rPr>
              <w:t>10</w:t>
            </w:r>
            <w:r w:rsidR="009D083E" w:rsidRPr="007008A4">
              <w:rPr>
                <w:noProof/>
                <w:webHidden/>
              </w:rPr>
              <w:fldChar w:fldCharType="end"/>
            </w:r>
          </w:hyperlink>
        </w:p>
        <w:p w14:paraId="71DDCF7B" w14:textId="0D6488F7" w:rsidR="002329BD" w:rsidRPr="007008A4" w:rsidRDefault="00000000">
          <w:pPr>
            <w:pStyle w:val="Spistreci1"/>
            <w:rPr>
              <w:rFonts w:asciiTheme="minorHAnsi" w:eastAsiaTheme="minorEastAsia" w:hAnsiTheme="minorHAnsi" w:cstheme="minorBidi"/>
              <w:noProof/>
              <w:lang w:eastAsia="pl-PL"/>
            </w:rPr>
          </w:pPr>
          <w:hyperlink w:anchor="_Toc65157075" w:history="1">
            <w:r w:rsidR="002329BD" w:rsidRPr="007008A4">
              <w:rPr>
                <w:rStyle w:val="Hipercze"/>
                <w:rFonts w:cs="Arial"/>
                <w:noProof/>
              </w:rPr>
              <w:t>XI.</w:t>
            </w:r>
            <w:r w:rsidR="002329BD" w:rsidRPr="007008A4">
              <w:rPr>
                <w:rFonts w:asciiTheme="minorHAnsi" w:eastAsiaTheme="minorEastAsia" w:hAnsiTheme="minorHAnsi" w:cstheme="minorBidi"/>
                <w:noProof/>
                <w:lang w:eastAsia="pl-PL"/>
              </w:rPr>
              <w:tab/>
            </w:r>
            <w:r w:rsidR="002329BD" w:rsidRPr="007008A4">
              <w:rPr>
                <w:rStyle w:val="Hipercze"/>
                <w:rFonts w:cs="Arial"/>
                <w:noProof/>
              </w:rPr>
              <w:t>Wymagania dotyczące wadium</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_Toc65157075 \h </w:instrText>
            </w:r>
            <w:r w:rsidR="009D083E" w:rsidRPr="007008A4">
              <w:rPr>
                <w:noProof/>
                <w:webHidden/>
              </w:rPr>
            </w:r>
            <w:r w:rsidR="009D083E" w:rsidRPr="007008A4">
              <w:rPr>
                <w:noProof/>
                <w:webHidden/>
              </w:rPr>
              <w:fldChar w:fldCharType="separate"/>
            </w:r>
            <w:r w:rsidR="00A54872">
              <w:rPr>
                <w:noProof/>
                <w:webHidden/>
              </w:rPr>
              <w:t>17</w:t>
            </w:r>
            <w:r w:rsidR="009D083E" w:rsidRPr="007008A4">
              <w:rPr>
                <w:noProof/>
                <w:webHidden/>
              </w:rPr>
              <w:fldChar w:fldCharType="end"/>
            </w:r>
          </w:hyperlink>
        </w:p>
        <w:p w14:paraId="656DA209" w14:textId="10F2CDF2" w:rsidR="002329BD" w:rsidRPr="007008A4" w:rsidRDefault="00000000">
          <w:pPr>
            <w:pStyle w:val="Spistreci1"/>
            <w:rPr>
              <w:rFonts w:asciiTheme="minorHAnsi" w:eastAsiaTheme="minorEastAsia" w:hAnsiTheme="minorHAnsi" w:cstheme="minorBidi"/>
              <w:noProof/>
              <w:lang w:eastAsia="pl-PL"/>
            </w:rPr>
          </w:pPr>
          <w:hyperlink w:anchor="_Toc65157076" w:history="1">
            <w:r w:rsidR="002329BD" w:rsidRPr="007008A4">
              <w:rPr>
                <w:rStyle w:val="Hipercze"/>
                <w:noProof/>
              </w:rPr>
              <w:t>XII.</w:t>
            </w:r>
            <w:r w:rsidR="002329BD" w:rsidRPr="007008A4">
              <w:rPr>
                <w:rFonts w:asciiTheme="minorHAnsi" w:eastAsiaTheme="minorEastAsia" w:hAnsiTheme="minorHAnsi" w:cstheme="minorBidi"/>
                <w:noProof/>
                <w:lang w:eastAsia="pl-PL"/>
              </w:rPr>
              <w:tab/>
            </w:r>
            <w:r w:rsidR="002329BD" w:rsidRPr="007008A4">
              <w:rPr>
                <w:rStyle w:val="Hipercze"/>
                <w:noProof/>
              </w:rPr>
              <w:t>Termin związania ofertą</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_Toc65157076 \h </w:instrText>
            </w:r>
            <w:r w:rsidR="009D083E" w:rsidRPr="007008A4">
              <w:rPr>
                <w:noProof/>
                <w:webHidden/>
              </w:rPr>
            </w:r>
            <w:r w:rsidR="009D083E" w:rsidRPr="007008A4">
              <w:rPr>
                <w:noProof/>
                <w:webHidden/>
              </w:rPr>
              <w:fldChar w:fldCharType="separate"/>
            </w:r>
            <w:r w:rsidR="00A54872">
              <w:rPr>
                <w:noProof/>
                <w:webHidden/>
              </w:rPr>
              <w:t>19</w:t>
            </w:r>
            <w:r w:rsidR="009D083E" w:rsidRPr="007008A4">
              <w:rPr>
                <w:noProof/>
                <w:webHidden/>
              </w:rPr>
              <w:fldChar w:fldCharType="end"/>
            </w:r>
          </w:hyperlink>
        </w:p>
        <w:p w14:paraId="39EE12F4" w14:textId="4745D310" w:rsidR="002329BD" w:rsidRPr="007008A4" w:rsidRDefault="00000000">
          <w:pPr>
            <w:pStyle w:val="Spistreci1"/>
            <w:rPr>
              <w:rFonts w:asciiTheme="minorHAnsi" w:eastAsiaTheme="minorEastAsia" w:hAnsiTheme="minorHAnsi" w:cstheme="minorBidi"/>
              <w:noProof/>
              <w:lang w:eastAsia="pl-PL"/>
            </w:rPr>
          </w:pPr>
          <w:hyperlink w:anchor="_Toc65157077" w:history="1">
            <w:r w:rsidR="002329BD" w:rsidRPr="007008A4">
              <w:rPr>
                <w:rStyle w:val="Hipercze"/>
                <w:noProof/>
              </w:rPr>
              <w:t>XIII.</w:t>
            </w:r>
            <w:r w:rsidR="002329BD" w:rsidRPr="007008A4">
              <w:rPr>
                <w:rFonts w:asciiTheme="minorHAnsi" w:eastAsiaTheme="minorEastAsia" w:hAnsiTheme="minorHAnsi" w:cstheme="minorBidi"/>
                <w:noProof/>
                <w:lang w:eastAsia="pl-PL"/>
              </w:rPr>
              <w:tab/>
            </w:r>
            <w:r w:rsidR="002329BD" w:rsidRPr="007008A4">
              <w:rPr>
                <w:rStyle w:val="Hipercze"/>
                <w:noProof/>
              </w:rPr>
              <w:t xml:space="preserve">Opis sposobu przygotowania ofert oraz dokumentów wymaganych przez zamawiającego w </w:t>
            </w:r>
            <w:r w:rsidR="002029C1" w:rsidRPr="007008A4">
              <w:rPr>
                <w:rStyle w:val="Hipercze"/>
                <w:noProof/>
              </w:rPr>
              <w:t>SWZ</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_Toc65157077 \h </w:instrText>
            </w:r>
            <w:r w:rsidR="009D083E" w:rsidRPr="007008A4">
              <w:rPr>
                <w:noProof/>
                <w:webHidden/>
              </w:rPr>
            </w:r>
            <w:r w:rsidR="009D083E" w:rsidRPr="007008A4">
              <w:rPr>
                <w:noProof/>
                <w:webHidden/>
              </w:rPr>
              <w:fldChar w:fldCharType="separate"/>
            </w:r>
            <w:r w:rsidR="00A54872">
              <w:rPr>
                <w:noProof/>
                <w:webHidden/>
              </w:rPr>
              <w:t>19</w:t>
            </w:r>
            <w:r w:rsidR="009D083E" w:rsidRPr="007008A4">
              <w:rPr>
                <w:noProof/>
                <w:webHidden/>
              </w:rPr>
              <w:fldChar w:fldCharType="end"/>
            </w:r>
          </w:hyperlink>
        </w:p>
        <w:p w14:paraId="7D59F2C1" w14:textId="248090E0" w:rsidR="002329BD" w:rsidRPr="007008A4" w:rsidRDefault="00000000">
          <w:pPr>
            <w:pStyle w:val="Spistreci1"/>
            <w:rPr>
              <w:rFonts w:asciiTheme="minorHAnsi" w:eastAsiaTheme="minorEastAsia" w:hAnsiTheme="minorHAnsi" w:cstheme="minorBidi"/>
              <w:noProof/>
              <w:lang w:eastAsia="pl-PL"/>
            </w:rPr>
          </w:pPr>
          <w:hyperlink w:anchor="_Toc65157078" w:history="1">
            <w:r w:rsidR="002329BD" w:rsidRPr="007008A4">
              <w:rPr>
                <w:rStyle w:val="Hipercze"/>
                <w:noProof/>
              </w:rPr>
              <w:t>XIV.</w:t>
            </w:r>
            <w:r w:rsidR="002329BD" w:rsidRPr="007008A4">
              <w:rPr>
                <w:rFonts w:asciiTheme="minorHAnsi" w:eastAsiaTheme="minorEastAsia" w:hAnsiTheme="minorHAnsi" w:cstheme="minorBidi"/>
                <w:noProof/>
                <w:lang w:eastAsia="pl-PL"/>
              </w:rPr>
              <w:tab/>
            </w:r>
            <w:r w:rsidR="002329BD" w:rsidRPr="007008A4">
              <w:rPr>
                <w:rStyle w:val="Hipercze"/>
                <w:noProof/>
              </w:rPr>
              <w:t>Sposób oraz termin składania ofert</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_Toc65157078 \h </w:instrText>
            </w:r>
            <w:r w:rsidR="009D083E" w:rsidRPr="007008A4">
              <w:rPr>
                <w:noProof/>
                <w:webHidden/>
              </w:rPr>
            </w:r>
            <w:r w:rsidR="009D083E" w:rsidRPr="007008A4">
              <w:rPr>
                <w:noProof/>
                <w:webHidden/>
              </w:rPr>
              <w:fldChar w:fldCharType="separate"/>
            </w:r>
            <w:r w:rsidR="00A54872">
              <w:rPr>
                <w:noProof/>
                <w:webHidden/>
              </w:rPr>
              <w:t>20</w:t>
            </w:r>
            <w:r w:rsidR="009D083E" w:rsidRPr="007008A4">
              <w:rPr>
                <w:noProof/>
                <w:webHidden/>
              </w:rPr>
              <w:fldChar w:fldCharType="end"/>
            </w:r>
          </w:hyperlink>
        </w:p>
        <w:p w14:paraId="7EC2C754" w14:textId="5D3B3685" w:rsidR="002329BD" w:rsidRPr="007008A4" w:rsidRDefault="00000000">
          <w:pPr>
            <w:pStyle w:val="Spistreci1"/>
            <w:rPr>
              <w:rFonts w:asciiTheme="minorHAnsi" w:eastAsiaTheme="minorEastAsia" w:hAnsiTheme="minorHAnsi" w:cstheme="minorBidi"/>
              <w:noProof/>
              <w:lang w:eastAsia="pl-PL"/>
            </w:rPr>
          </w:pPr>
          <w:hyperlink w:anchor="_Toc65157079" w:history="1">
            <w:r w:rsidR="002329BD" w:rsidRPr="007008A4">
              <w:rPr>
                <w:rStyle w:val="Hipercze"/>
                <w:noProof/>
              </w:rPr>
              <w:t>XV.</w:t>
            </w:r>
            <w:r w:rsidR="002329BD" w:rsidRPr="007008A4">
              <w:rPr>
                <w:rFonts w:asciiTheme="minorHAnsi" w:eastAsiaTheme="minorEastAsia" w:hAnsiTheme="minorHAnsi" w:cstheme="minorBidi"/>
                <w:noProof/>
                <w:lang w:eastAsia="pl-PL"/>
              </w:rPr>
              <w:tab/>
            </w:r>
            <w:r w:rsidR="002329BD" w:rsidRPr="007008A4">
              <w:rPr>
                <w:rStyle w:val="Hipercze"/>
                <w:noProof/>
              </w:rPr>
              <w:t>Termin otwarcia ofert</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_Toc65157079 \h </w:instrText>
            </w:r>
            <w:r w:rsidR="009D083E" w:rsidRPr="007008A4">
              <w:rPr>
                <w:noProof/>
                <w:webHidden/>
              </w:rPr>
            </w:r>
            <w:r w:rsidR="009D083E" w:rsidRPr="007008A4">
              <w:rPr>
                <w:noProof/>
                <w:webHidden/>
              </w:rPr>
              <w:fldChar w:fldCharType="separate"/>
            </w:r>
            <w:r w:rsidR="00A54872">
              <w:rPr>
                <w:noProof/>
                <w:webHidden/>
              </w:rPr>
              <w:t>20</w:t>
            </w:r>
            <w:r w:rsidR="009D083E" w:rsidRPr="007008A4">
              <w:rPr>
                <w:noProof/>
                <w:webHidden/>
              </w:rPr>
              <w:fldChar w:fldCharType="end"/>
            </w:r>
          </w:hyperlink>
        </w:p>
        <w:p w14:paraId="1165CD0A" w14:textId="0A5143D3" w:rsidR="002329BD" w:rsidRPr="007008A4" w:rsidRDefault="00000000">
          <w:pPr>
            <w:pStyle w:val="Spistreci1"/>
            <w:rPr>
              <w:rFonts w:asciiTheme="minorHAnsi" w:eastAsiaTheme="minorEastAsia" w:hAnsiTheme="minorHAnsi" w:cstheme="minorBidi"/>
              <w:noProof/>
              <w:lang w:eastAsia="pl-PL"/>
            </w:rPr>
          </w:pPr>
          <w:hyperlink w:anchor="_Toc65157080" w:history="1">
            <w:r w:rsidR="002329BD" w:rsidRPr="007008A4">
              <w:rPr>
                <w:rStyle w:val="Hipercze"/>
                <w:noProof/>
              </w:rPr>
              <w:t>XVI.</w:t>
            </w:r>
            <w:r w:rsidR="002329BD" w:rsidRPr="007008A4">
              <w:rPr>
                <w:rFonts w:asciiTheme="minorHAnsi" w:eastAsiaTheme="minorEastAsia" w:hAnsiTheme="minorHAnsi" w:cstheme="minorBidi"/>
                <w:noProof/>
                <w:lang w:eastAsia="pl-PL"/>
              </w:rPr>
              <w:tab/>
            </w:r>
            <w:r w:rsidR="002329BD" w:rsidRPr="007008A4">
              <w:rPr>
                <w:rStyle w:val="Hipercze"/>
                <w:noProof/>
              </w:rPr>
              <w:t>Opis sposobu obliczenia ceny</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_Toc65157080 \h </w:instrText>
            </w:r>
            <w:r w:rsidR="009D083E" w:rsidRPr="007008A4">
              <w:rPr>
                <w:noProof/>
                <w:webHidden/>
              </w:rPr>
            </w:r>
            <w:r w:rsidR="009D083E" w:rsidRPr="007008A4">
              <w:rPr>
                <w:noProof/>
                <w:webHidden/>
              </w:rPr>
              <w:fldChar w:fldCharType="separate"/>
            </w:r>
            <w:r w:rsidR="00A54872">
              <w:rPr>
                <w:noProof/>
                <w:webHidden/>
              </w:rPr>
              <w:t>20</w:t>
            </w:r>
            <w:r w:rsidR="009D083E" w:rsidRPr="007008A4">
              <w:rPr>
                <w:noProof/>
                <w:webHidden/>
              </w:rPr>
              <w:fldChar w:fldCharType="end"/>
            </w:r>
          </w:hyperlink>
        </w:p>
        <w:p w14:paraId="0977C54A" w14:textId="1D64C099" w:rsidR="002329BD" w:rsidRPr="007008A4" w:rsidRDefault="00000000">
          <w:pPr>
            <w:pStyle w:val="Spistreci1"/>
            <w:rPr>
              <w:rFonts w:asciiTheme="minorHAnsi" w:eastAsiaTheme="minorEastAsia" w:hAnsiTheme="minorHAnsi" w:cstheme="minorBidi"/>
              <w:noProof/>
              <w:lang w:eastAsia="pl-PL"/>
            </w:rPr>
          </w:pPr>
          <w:hyperlink w:anchor="_Toc65157081" w:history="1">
            <w:r w:rsidR="002329BD" w:rsidRPr="007008A4">
              <w:rPr>
                <w:rStyle w:val="Hipercze"/>
                <w:noProof/>
              </w:rPr>
              <w:t>XVII.</w:t>
            </w:r>
            <w:r w:rsidR="002329BD" w:rsidRPr="007008A4">
              <w:rPr>
                <w:rFonts w:asciiTheme="minorHAnsi" w:eastAsiaTheme="minorEastAsia" w:hAnsiTheme="minorHAnsi" w:cstheme="minorBidi"/>
                <w:noProof/>
                <w:lang w:eastAsia="pl-PL"/>
              </w:rPr>
              <w:tab/>
            </w:r>
            <w:r w:rsidR="002329BD" w:rsidRPr="007008A4">
              <w:rPr>
                <w:rStyle w:val="Hipercze"/>
                <w:noProof/>
              </w:rPr>
              <w:t>Opis kryteriów, wraz z podaniem wag tych kryteriów  i sposobu oceny ofert</w:t>
            </w:r>
            <w:r w:rsidR="002329BD" w:rsidRPr="007008A4">
              <w:rPr>
                <w:noProof/>
                <w:webHidden/>
              </w:rPr>
              <w:tab/>
            </w:r>
            <w:r w:rsidR="00ED6598">
              <w:rPr>
                <w:noProof/>
                <w:webHidden/>
              </w:rPr>
              <w:t>2</w:t>
            </w:r>
          </w:hyperlink>
          <w:r w:rsidR="00874F95">
            <w:rPr>
              <w:noProof/>
            </w:rPr>
            <w:t>6</w:t>
          </w:r>
        </w:p>
        <w:p w14:paraId="52D85464" w14:textId="7A92A226" w:rsidR="002329BD" w:rsidRPr="007008A4" w:rsidRDefault="00000000">
          <w:pPr>
            <w:pStyle w:val="Spistreci1"/>
            <w:rPr>
              <w:rFonts w:asciiTheme="minorHAnsi" w:eastAsiaTheme="minorEastAsia" w:hAnsiTheme="minorHAnsi" w:cstheme="minorBidi"/>
              <w:noProof/>
              <w:lang w:eastAsia="pl-PL"/>
            </w:rPr>
          </w:pPr>
          <w:hyperlink w:anchor="_Toc65157082" w:history="1">
            <w:r w:rsidR="002329BD" w:rsidRPr="007008A4">
              <w:rPr>
                <w:rStyle w:val="Hipercze"/>
                <w:noProof/>
              </w:rPr>
              <w:t>XVIII.</w:t>
            </w:r>
            <w:r w:rsidR="002329BD" w:rsidRPr="007008A4">
              <w:rPr>
                <w:rFonts w:asciiTheme="minorHAnsi" w:eastAsiaTheme="minorEastAsia" w:hAnsiTheme="minorHAnsi" w:cstheme="minorBidi"/>
                <w:noProof/>
                <w:lang w:eastAsia="pl-PL"/>
              </w:rPr>
              <w:tab/>
            </w:r>
            <w:r w:rsidR="002329BD" w:rsidRPr="007008A4">
              <w:rPr>
                <w:rStyle w:val="Hipercze"/>
                <w:noProof/>
              </w:rPr>
              <w:t>Informacje o formalnościach, jakie powinny zostać dopełnione po wyborze oferty w celu zawarcia umowy  w sprawie zamówienia publicznego</w:t>
            </w:r>
            <w:r w:rsidR="002329BD" w:rsidRPr="007008A4">
              <w:rPr>
                <w:noProof/>
                <w:webHidden/>
              </w:rPr>
              <w:tab/>
            </w:r>
            <w:r w:rsidR="00432BB6">
              <w:rPr>
                <w:noProof/>
                <w:webHidden/>
              </w:rPr>
              <w:t>27</w:t>
            </w:r>
          </w:hyperlink>
        </w:p>
        <w:p w14:paraId="502A561F" w14:textId="240963BF" w:rsidR="002329BD" w:rsidRPr="007008A4" w:rsidRDefault="00000000">
          <w:pPr>
            <w:pStyle w:val="Spistreci1"/>
            <w:rPr>
              <w:rFonts w:asciiTheme="minorHAnsi" w:eastAsiaTheme="minorEastAsia" w:hAnsiTheme="minorHAnsi" w:cstheme="minorBidi"/>
              <w:noProof/>
              <w:lang w:eastAsia="pl-PL"/>
            </w:rPr>
          </w:pPr>
          <w:hyperlink w:anchor="_Toc65157083" w:history="1">
            <w:r w:rsidR="002329BD" w:rsidRPr="007008A4">
              <w:rPr>
                <w:rStyle w:val="Hipercze"/>
                <w:noProof/>
              </w:rPr>
              <w:t>XIX.</w:t>
            </w:r>
            <w:r w:rsidR="002329BD" w:rsidRPr="007008A4">
              <w:rPr>
                <w:rFonts w:asciiTheme="minorHAnsi" w:eastAsiaTheme="minorEastAsia" w:hAnsiTheme="minorHAnsi" w:cstheme="minorBidi"/>
                <w:noProof/>
                <w:lang w:eastAsia="pl-PL"/>
              </w:rPr>
              <w:tab/>
            </w:r>
            <w:r w:rsidR="002329BD" w:rsidRPr="007008A4">
              <w:rPr>
                <w:rStyle w:val="Hipercze"/>
                <w:noProof/>
              </w:rPr>
              <w:t>Wymagania dotyczące zabezpieczenia należytego wykonania umowy</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_Toc65157083 \h </w:instrText>
            </w:r>
            <w:r w:rsidR="009D083E" w:rsidRPr="007008A4">
              <w:rPr>
                <w:noProof/>
                <w:webHidden/>
              </w:rPr>
            </w:r>
            <w:r w:rsidR="009D083E" w:rsidRPr="007008A4">
              <w:rPr>
                <w:noProof/>
                <w:webHidden/>
              </w:rPr>
              <w:fldChar w:fldCharType="separate"/>
            </w:r>
            <w:r w:rsidR="00A54872">
              <w:rPr>
                <w:noProof/>
                <w:webHidden/>
              </w:rPr>
              <w:t>23</w:t>
            </w:r>
            <w:r w:rsidR="009D083E" w:rsidRPr="007008A4">
              <w:rPr>
                <w:noProof/>
                <w:webHidden/>
              </w:rPr>
              <w:fldChar w:fldCharType="end"/>
            </w:r>
          </w:hyperlink>
        </w:p>
        <w:p w14:paraId="0336BC48" w14:textId="76DF4602" w:rsidR="002329BD" w:rsidRPr="00675973" w:rsidRDefault="00000000">
          <w:pPr>
            <w:pStyle w:val="Spistreci1"/>
            <w:rPr>
              <w:rFonts w:asciiTheme="minorHAnsi" w:eastAsiaTheme="minorEastAsia" w:hAnsiTheme="minorHAnsi" w:cstheme="minorBidi"/>
              <w:noProof/>
              <w:sz w:val="28"/>
              <w:szCs w:val="28"/>
              <w:lang w:eastAsia="pl-PL"/>
            </w:rPr>
          </w:pPr>
          <w:hyperlink w:anchor="_Toc65157084" w:history="1">
            <w:r w:rsidR="002329BD" w:rsidRPr="007008A4">
              <w:rPr>
                <w:rStyle w:val="Hipercze"/>
                <w:noProof/>
              </w:rPr>
              <w:t>XX.</w:t>
            </w:r>
            <w:r w:rsidR="002329BD" w:rsidRPr="007008A4">
              <w:rPr>
                <w:rFonts w:asciiTheme="minorHAnsi" w:eastAsiaTheme="minorEastAsia" w:hAnsiTheme="minorHAnsi" w:cstheme="minorBidi"/>
                <w:noProof/>
                <w:lang w:eastAsia="pl-PL"/>
              </w:rPr>
              <w:tab/>
            </w:r>
            <w:r w:rsidR="002329BD" w:rsidRPr="007008A4">
              <w:rPr>
                <w:rStyle w:val="Hipercze"/>
                <w:noProof/>
              </w:rPr>
              <w:t>Projektowane postanowienia umowy w sprawie zamówienia publicznego, które zostaną wprowadzone do treści tej umowy</w:t>
            </w:r>
            <w:r w:rsidR="002329BD" w:rsidRPr="007008A4">
              <w:rPr>
                <w:noProof/>
                <w:webHidden/>
              </w:rPr>
              <w:tab/>
            </w:r>
            <w:r w:rsidR="00432BB6">
              <w:rPr>
                <w:noProof/>
                <w:webHidden/>
              </w:rPr>
              <w:t>29</w:t>
            </w:r>
          </w:hyperlink>
        </w:p>
        <w:p w14:paraId="65E1C18A" w14:textId="370838F3" w:rsidR="002329BD" w:rsidRPr="007008A4" w:rsidRDefault="00000000">
          <w:pPr>
            <w:pStyle w:val="Spistreci1"/>
            <w:rPr>
              <w:rFonts w:asciiTheme="minorHAnsi" w:eastAsiaTheme="minorEastAsia" w:hAnsiTheme="minorHAnsi" w:cstheme="minorBidi"/>
              <w:noProof/>
              <w:lang w:eastAsia="pl-PL"/>
            </w:rPr>
          </w:pPr>
          <w:hyperlink w:anchor="_Toc65157085" w:history="1">
            <w:r w:rsidR="002329BD" w:rsidRPr="007008A4">
              <w:rPr>
                <w:rStyle w:val="Hipercze"/>
                <w:noProof/>
              </w:rPr>
              <w:t>XXI.</w:t>
            </w:r>
            <w:r w:rsidR="002329BD" w:rsidRPr="007008A4">
              <w:rPr>
                <w:rFonts w:asciiTheme="minorHAnsi" w:eastAsiaTheme="minorEastAsia" w:hAnsiTheme="minorHAnsi" w:cstheme="minorBidi"/>
                <w:noProof/>
                <w:lang w:eastAsia="pl-PL"/>
              </w:rPr>
              <w:tab/>
            </w:r>
            <w:r w:rsidR="002329BD" w:rsidRPr="007008A4">
              <w:rPr>
                <w:rStyle w:val="Hipercze"/>
                <w:noProof/>
              </w:rPr>
              <w:t xml:space="preserve">Pouczenia o środkach ochrony prawnej przysługujących </w:t>
            </w:r>
            <w:r w:rsidR="00615620">
              <w:rPr>
                <w:rStyle w:val="Hipercze"/>
                <w:noProof/>
              </w:rPr>
              <w:t>Wykonawc</w:t>
            </w:r>
            <w:r w:rsidR="002329BD" w:rsidRPr="007008A4">
              <w:rPr>
                <w:rStyle w:val="Hipercze"/>
                <w:noProof/>
              </w:rPr>
              <w:t>y</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_Toc65157085 \h </w:instrText>
            </w:r>
            <w:r w:rsidR="009D083E" w:rsidRPr="007008A4">
              <w:rPr>
                <w:noProof/>
                <w:webHidden/>
              </w:rPr>
            </w:r>
            <w:r w:rsidR="009D083E" w:rsidRPr="007008A4">
              <w:rPr>
                <w:noProof/>
                <w:webHidden/>
              </w:rPr>
              <w:fldChar w:fldCharType="separate"/>
            </w:r>
            <w:r w:rsidR="00A54872">
              <w:rPr>
                <w:noProof/>
                <w:webHidden/>
              </w:rPr>
              <w:t>23</w:t>
            </w:r>
            <w:r w:rsidR="009D083E" w:rsidRPr="007008A4">
              <w:rPr>
                <w:noProof/>
                <w:webHidden/>
              </w:rPr>
              <w:fldChar w:fldCharType="end"/>
            </w:r>
          </w:hyperlink>
        </w:p>
        <w:p w14:paraId="20CAAB7F" w14:textId="5BAFB300" w:rsidR="002329BD" w:rsidRPr="007008A4" w:rsidRDefault="00000000">
          <w:pPr>
            <w:pStyle w:val="Spistreci1"/>
            <w:rPr>
              <w:rFonts w:asciiTheme="minorHAnsi" w:eastAsiaTheme="minorEastAsia" w:hAnsiTheme="minorHAnsi" w:cstheme="minorBidi"/>
              <w:noProof/>
              <w:lang w:eastAsia="pl-PL"/>
            </w:rPr>
          </w:pPr>
          <w:hyperlink w:anchor="_Toc65157086" w:history="1">
            <w:r w:rsidR="002329BD" w:rsidRPr="007008A4">
              <w:rPr>
                <w:rStyle w:val="Hipercze"/>
                <w:noProof/>
              </w:rPr>
              <w:t>XXII.</w:t>
            </w:r>
            <w:r w:rsidR="002329BD" w:rsidRPr="007008A4">
              <w:rPr>
                <w:rFonts w:asciiTheme="minorHAnsi" w:eastAsiaTheme="minorEastAsia" w:hAnsiTheme="minorHAnsi" w:cstheme="minorBidi"/>
                <w:noProof/>
                <w:lang w:eastAsia="pl-PL"/>
              </w:rPr>
              <w:tab/>
            </w:r>
            <w:r w:rsidR="002329BD" w:rsidRPr="007008A4">
              <w:rPr>
                <w:rStyle w:val="Hipercze"/>
                <w:noProof/>
              </w:rPr>
              <w:t>Inne informacje</w:t>
            </w:r>
            <w:r w:rsidR="002329BD" w:rsidRPr="007008A4">
              <w:rPr>
                <w:noProof/>
                <w:webHidden/>
              </w:rPr>
              <w:tab/>
            </w:r>
            <w:r w:rsidR="009D083E" w:rsidRPr="007008A4">
              <w:rPr>
                <w:noProof/>
                <w:webHidden/>
              </w:rPr>
              <w:fldChar w:fldCharType="begin"/>
            </w:r>
            <w:r w:rsidR="002329BD" w:rsidRPr="007008A4">
              <w:rPr>
                <w:noProof/>
                <w:webHidden/>
              </w:rPr>
              <w:instrText xml:space="preserve"> PAGEREF _Toc65157086 \h </w:instrText>
            </w:r>
            <w:r w:rsidR="009D083E" w:rsidRPr="007008A4">
              <w:rPr>
                <w:noProof/>
                <w:webHidden/>
              </w:rPr>
            </w:r>
            <w:r w:rsidR="009D083E" w:rsidRPr="007008A4">
              <w:rPr>
                <w:noProof/>
                <w:webHidden/>
              </w:rPr>
              <w:fldChar w:fldCharType="separate"/>
            </w:r>
            <w:r w:rsidR="00A54872">
              <w:rPr>
                <w:noProof/>
                <w:webHidden/>
              </w:rPr>
              <w:t>23</w:t>
            </w:r>
            <w:r w:rsidR="009D083E" w:rsidRPr="007008A4">
              <w:rPr>
                <w:noProof/>
                <w:webHidden/>
              </w:rPr>
              <w:fldChar w:fldCharType="end"/>
            </w:r>
          </w:hyperlink>
        </w:p>
        <w:p w14:paraId="1A21E1E2" w14:textId="1C59F35E" w:rsidR="002329BD" w:rsidRPr="007008A4" w:rsidRDefault="00000000">
          <w:pPr>
            <w:pStyle w:val="Spistreci1"/>
            <w:rPr>
              <w:rFonts w:asciiTheme="minorHAnsi" w:eastAsiaTheme="minorEastAsia" w:hAnsiTheme="minorHAnsi" w:cstheme="minorBidi"/>
              <w:noProof/>
              <w:lang w:eastAsia="pl-PL"/>
            </w:rPr>
          </w:pPr>
          <w:hyperlink w:anchor="_Toc65157087" w:history="1">
            <w:r w:rsidR="002329BD" w:rsidRPr="007008A4">
              <w:rPr>
                <w:rStyle w:val="Hipercze"/>
                <w:noProof/>
              </w:rPr>
              <w:t>XXIII.</w:t>
            </w:r>
            <w:r w:rsidR="002329BD" w:rsidRPr="007008A4">
              <w:rPr>
                <w:rFonts w:asciiTheme="minorHAnsi" w:eastAsiaTheme="minorEastAsia" w:hAnsiTheme="minorHAnsi" w:cstheme="minorBidi"/>
                <w:noProof/>
                <w:lang w:eastAsia="pl-PL"/>
              </w:rPr>
              <w:tab/>
            </w:r>
            <w:r w:rsidR="002329BD" w:rsidRPr="007008A4">
              <w:rPr>
                <w:rStyle w:val="Hipercze"/>
                <w:noProof/>
              </w:rPr>
              <w:t xml:space="preserve">Obowiązek informacyjny wynikający z art. 13 </w:t>
            </w:r>
            <w:r w:rsidR="00812CA0" w:rsidRPr="007008A4">
              <w:rPr>
                <w:rStyle w:val="Hipercze"/>
                <w:noProof/>
              </w:rPr>
              <w:t>RODO</w:t>
            </w:r>
            <w:r w:rsidR="002329BD" w:rsidRPr="007008A4">
              <w:rPr>
                <w:noProof/>
                <w:webHidden/>
              </w:rPr>
              <w:tab/>
            </w:r>
          </w:hyperlink>
          <w:r w:rsidR="00432BB6">
            <w:rPr>
              <w:noProof/>
            </w:rPr>
            <w:t>29</w:t>
          </w:r>
        </w:p>
        <w:p w14:paraId="20E35E2A" w14:textId="77777777" w:rsidR="000633E9" w:rsidRPr="000633E9" w:rsidRDefault="009D083E">
          <w:pPr>
            <w:rPr>
              <w:rFonts w:cs="Arial"/>
            </w:rPr>
          </w:pPr>
          <w:r w:rsidRPr="00675973">
            <w:rPr>
              <w:rFonts w:cs="Arial"/>
              <w:sz w:val="28"/>
              <w:szCs w:val="28"/>
            </w:rPr>
            <w:fldChar w:fldCharType="end"/>
          </w:r>
        </w:p>
      </w:sdtContent>
    </w:sdt>
    <w:p w14:paraId="4DA03A8A" w14:textId="77777777" w:rsidR="000633E9" w:rsidRDefault="000633E9" w:rsidP="00D16547">
      <w:pPr>
        <w:jc w:val="center"/>
        <w:rPr>
          <w:rFonts w:cs="Arial"/>
          <w:b/>
        </w:rPr>
      </w:pPr>
    </w:p>
    <w:p w14:paraId="16F28C56" w14:textId="77777777" w:rsidR="00675973" w:rsidRDefault="00675973">
      <w:pPr>
        <w:suppressAutoHyphens w:val="0"/>
        <w:spacing w:after="200" w:line="276" w:lineRule="auto"/>
        <w:jc w:val="left"/>
        <w:rPr>
          <w:rFonts w:cs="Arial"/>
          <w:b/>
        </w:rPr>
      </w:pPr>
      <w:r>
        <w:rPr>
          <w:rFonts w:cs="Arial"/>
          <w:b/>
        </w:rPr>
        <w:br w:type="page"/>
      </w:r>
    </w:p>
    <w:p w14:paraId="71FE8EAA" w14:textId="77777777" w:rsidR="00014BFF" w:rsidRDefault="001C23FC" w:rsidP="009235BB">
      <w:pPr>
        <w:pStyle w:val="Nagwek1"/>
        <w:numPr>
          <w:ilvl w:val="0"/>
          <w:numId w:val="2"/>
        </w:numPr>
      </w:pPr>
      <w:bookmarkStart w:id="4" w:name="_Toc65157065"/>
      <w:r>
        <w:lastRenderedPageBreak/>
        <w:t xml:space="preserve">NAZWA </w:t>
      </w:r>
      <w:r w:rsidR="00660B28">
        <w:t xml:space="preserve">ORAZ </w:t>
      </w:r>
      <w:r>
        <w:t>ADRES ZAMAWIAJĄCEGO</w:t>
      </w:r>
      <w:bookmarkEnd w:id="4"/>
    </w:p>
    <w:p w14:paraId="4DB3FE47" w14:textId="77777777" w:rsidR="00D16547" w:rsidRPr="00D16547" w:rsidRDefault="00D16547" w:rsidP="00D16547">
      <w:pPr>
        <w:rPr>
          <w:lang w:eastAsia="en-US"/>
        </w:rPr>
      </w:pPr>
    </w:p>
    <w:p w14:paraId="61C43763" w14:textId="77777777" w:rsidR="00BB7FEB" w:rsidRPr="00250BEF" w:rsidRDefault="00BB7FEB" w:rsidP="00BB7FEB">
      <w:pPr>
        <w:ind w:left="284"/>
        <w:rPr>
          <w:rFonts w:cs="Arial"/>
          <w:sz w:val="22"/>
          <w:szCs w:val="22"/>
        </w:rPr>
      </w:pPr>
      <w:r w:rsidRPr="00250BEF">
        <w:rPr>
          <w:rFonts w:cs="Arial"/>
          <w:sz w:val="22"/>
          <w:szCs w:val="22"/>
        </w:rPr>
        <w:t>Rejonowy Zarząd Infrastruktury w Krakowie</w:t>
      </w:r>
    </w:p>
    <w:p w14:paraId="3F8DB9B7" w14:textId="77777777" w:rsidR="00BB7FEB" w:rsidRPr="00250BEF" w:rsidRDefault="00BB7FEB" w:rsidP="00BB7FEB">
      <w:pPr>
        <w:ind w:left="284"/>
        <w:rPr>
          <w:rFonts w:cs="Arial"/>
          <w:sz w:val="22"/>
          <w:szCs w:val="22"/>
        </w:rPr>
      </w:pPr>
      <w:r w:rsidRPr="00250BEF">
        <w:rPr>
          <w:rFonts w:cs="Arial"/>
          <w:sz w:val="22"/>
          <w:szCs w:val="22"/>
        </w:rPr>
        <w:t>ul. Mogilska 85</w:t>
      </w:r>
    </w:p>
    <w:p w14:paraId="3B1A78C6" w14:textId="77777777" w:rsidR="00BB7FEB" w:rsidRPr="00250BEF" w:rsidRDefault="00BB7FEB" w:rsidP="00BB7FEB">
      <w:pPr>
        <w:ind w:left="284"/>
        <w:rPr>
          <w:rFonts w:cs="Arial"/>
          <w:sz w:val="22"/>
          <w:szCs w:val="22"/>
        </w:rPr>
      </w:pPr>
      <w:r w:rsidRPr="00250BEF">
        <w:rPr>
          <w:rFonts w:cs="Arial"/>
          <w:sz w:val="22"/>
          <w:szCs w:val="22"/>
        </w:rPr>
        <w:t>30-901Kraków</w:t>
      </w:r>
      <w:r w:rsidRPr="00250BEF">
        <w:rPr>
          <w:rFonts w:cs="Arial"/>
          <w:sz w:val="22"/>
          <w:szCs w:val="22"/>
        </w:rPr>
        <w:br/>
        <w:t>tel. 261-130</w:t>
      </w:r>
      <w:r>
        <w:rPr>
          <w:rFonts w:cs="Arial"/>
          <w:sz w:val="22"/>
          <w:szCs w:val="22"/>
        </w:rPr>
        <w:t>-</w:t>
      </w:r>
      <w:r w:rsidRPr="00250BEF">
        <w:rPr>
          <w:rFonts w:cs="Arial"/>
          <w:sz w:val="22"/>
          <w:szCs w:val="22"/>
        </w:rPr>
        <w:t>89</w:t>
      </w:r>
      <w:r>
        <w:rPr>
          <w:rFonts w:cs="Arial"/>
          <w:sz w:val="22"/>
          <w:szCs w:val="22"/>
        </w:rPr>
        <w:t>8</w:t>
      </w:r>
      <w:r w:rsidRPr="00250BEF">
        <w:rPr>
          <w:rFonts w:cs="Arial"/>
          <w:sz w:val="22"/>
          <w:szCs w:val="22"/>
        </w:rPr>
        <w:t>, 261-13</w:t>
      </w:r>
      <w:r>
        <w:rPr>
          <w:rFonts w:cs="Arial"/>
          <w:sz w:val="22"/>
          <w:szCs w:val="22"/>
        </w:rPr>
        <w:t>0-</w:t>
      </w:r>
      <w:r w:rsidRPr="00250BEF">
        <w:rPr>
          <w:rFonts w:cs="Arial"/>
          <w:sz w:val="22"/>
          <w:szCs w:val="22"/>
        </w:rPr>
        <w:t>900, 261-13</w:t>
      </w:r>
      <w:r>
        <w:rPr>
          <w:rFonts w:cs="Arial"/>
          <w:sz w:val="22"/>
          <w:szCs w:val="22"/>
        </w:rPr>
        <w:t>0-</w:t>
      </w:r>
      <w:r w:rsidRPr="00250BEF">
        <w:rPr>
          <w:rFonts w:cs="Arial"/>
          <w:sz w:val="22"/>
          <w:szCs w:val="22"/>
        </w:rPr>
        <w:t xml:space="preserve">895, </w:t>
      </w:r>
      <w:bookmarkStart w:id="5" w:name="_Hlk169869186"/>
      <w:r w:rsidRPr="00250BEF">
        <w:rPr>
          <w:rFonts w:cs="Arial"/>
          <w:sz w:val="22"/>
          <w:szCs w:val="22"/>
        </w:rPr>
        <w:t>261</w:t>
      </w:r>
      <w:r>
        <w:rPr>
          <w:rFonts w:cs="Arial"/>
          <w:sz w:val="22"/>
          <w:szCs w:val="22"/>
        </w:rPr>
        <w:t>-</w:t>
      </w:r>
      <w:r w:rsidRPr="00250BEF">
        <w:rPr>
          <w:rFonts w:cs="Arial"/>
          <w:sz w:val="22"/>
          <w:szCs w:val="22"/>
        </w:rPr>
        <w:t>130</w:t>
      </w:r>
      <w:r>
        <w:rPr>
          <w:rFonts w:cs="Arial"/>
          <w:sz w:val="22"/>
          <w:szCs w:val="22"/>
        </w:rPr>
        <w:t>-</w:t>
      </w:r>
      <w:r w:rsidRPr="00250BEF">
        <w:rPr>
          <w:rFonts w:cs="Arial"/>
          <w:sz w:val="22"/>
          <w:szCs w:val="22"/>
        </w:rPr>
        <w:t>897, 261</w:t>
      </w:r>
      <w:r>
        <w:rPr>
          <w:rFonts w:cs="Arial"/>
          <w:sz w:val="22"/>
          <w:szCs w:val="22"/>
        </w:rPr>
        <w:t>-</w:t>
      </w:r>
      <w:r w:rsidRPr="00250BEF">
        <w:rPr>
          <w:rFonts w:cs="Arial"/>
          <w:sz w:val="22"/>
          <w:szCs w:val="22"/>
        </w:rPr>
        <w:t>130</w:t>
      </w:r>
      <w:r>
        <w:rPr>
          <w:rFonts w:cs="Arial"/>
          <w:sz w:val="22"/>
          <w:szCs w:val="22"/>
        </w:rPr>
        <w:t>-</w:t>
      </w:r>
      <w:r w:rsidRPr="00250BEF">
        <w:rPr>
          <w:rFonts w:cs="Arial"/>
          <w:sz w:val="22"/>
          <w:szCs w:val="22"/>
        </w:rPr>
        <w:t>89</w:t>
      </w:r>
      <w:bookmarkEnd w:id="5"/>
      <w:r>
        <w:rPr>
          <w:rFonts w:cs="Arial"/>
          <w:sz w:val="22"/>
          <w:szCs w:val="22"/>
        </w:rPr>
        <w:t>6</w:t>
      </w:r>
      <w:r w:rsidRPr="00250BEF">
        <w:rPr>
          <w:rFonts w:cs="Arial"/>
          <w:sz w:val="22"/>
          <w:szCs w:val="22"/>
        </w:rPr>
        <w:t>.</w:t>
      </w:r>
    </w:p>
    <w:p w14:paraId="01980EDD" w14:textId="77777777" w:rsidR="00BB7FEB" w:rsidRPr="00250BEF" w:rsidRDefault="00BB7FEB" w:rsidP="00BB7FEB">
      <w:pPr>
        <w:ind w:left="284"/>
        <w:rPr>
          <w:rFonts w:cs="Arial"/>
          <w:sz w:val="22"/>
          <w:szCs w:val="22"/>
        </w:rPr>
      </w:pPr>
      <w:r w:rsidRPr="00250BEF">
        <w:rPr>
          <w:rFonts w:cs="Arial"/>
          <w:sz w:val="22"/>
          <w:szCs w:val="22"/>
        </w:rPr>
        <w:t>Adres poczty elektronicznej: rzikrakow.zam.publ@ron.mil.pl</w:t>
      </w:r>
    </w:p>
    <w:p w14:paraId="417ED9F9" w14:textId="77777777" w:rsidR="00BB7FEB" w:rsidRPr="00250BEF" w:rsidRDefault="00BB7FEB" w:rsidP="00BB7FEB">
      <w:pPr>
        <w:ind w:left="284"/>
        <w:rPr>
          <w:rFonts w:cs="Arial"/>
          <w:sz w:val="22"/>
          <w:szCs w:val="22"/>
        </w:rPr>
      </w:pPr>
      <w:r w:rsidRPr="00250BEF">
        <w:rPr>
          <w:rFonts w:cs="Arial"/>
          <w:sz w:val="22"/>
          <w:szCs w:val="22"/>
        </w:rPr>
        <w:t xml:space="preserve">Adres strony internetowej: </w:t>
      </w:r>
      <w:hyperlink r:id="rId11" w:history="1">
        <w:r w:rsidRPr="00250BEF">
          <w:rPr>
            <w:rStyle w:val="Hipercze"/>
            <w:rFonts w:cs="Arial"/>
            <w:color w:val="auto"/>
            <w:sz w:val="22"/>
            <w:szCs w:val="22"/>
            <w:u w:val="none"/>
          </w:rPr>
          <w:t>www.rzikrakow.wp.mil.pl</w:t>
        </w:r>
      </w:hyperlink>
    </w:p>
    <w:p w14:paraId="3A7D0D4F" w14:textId="3EA1CF07" w:rsidR="00BB7FEB" w:rsidRPr="00A400E0" w:rsidRDefault="00BB7FEB" w:rsidP="00BB7FEB">
      <w:pPr>
        <w:ind w:left="284"/>
        <w:rPr>
          <w:rFonts w:cs="Arial"/>
          <w:color w:val="000000" w:themeColor="text1"/>
          <w:sz w:val="22"/>
          <w:szCs w:val="22"/>
          <w:u w:val="single"/>
          <w:shd w:val="clear" w:color="auto" w:fill="FFFFFF"/>
        </w:rPr>
      </w:pPr>
      <w:r w:rsidRPr="00250BEF">
        <w:rPr>
          <w:rFonts w:cs="Arial"/>
          <w:sz w:val="22"/>
          <w:szCs w:val="22"/>
        </w:rPr>
        <w:t xml:space="preserve">Adres strony internetowej prowadzonego postępowania oraz na której udostępniane będą zmiany i wyjaśnienia treści SWZ, inne dokumenty zamówienia oraz cała korespondencja bezpośrednio związana z postępowaniem o udzielenie zamówienia: </w:t>
      </w:r>
      <w:bookmarkStart w:id="6" w:name="_Hlk203989491"/>
      <w:r w:rsidRPr="00BB6EC4">
        <w:rPr>
          <w:rFonts w:cs="Arial"/>
          <w:color w:val="000000" w:themeColor="text1"/>
          <w:sz w:val="22"/>
          <w:szCs w:val="22"/>
          <w:u w:val="single"/>
          <w:shd w:val="clear" w:color="auto" w:fill="FFFFFF"/>
        </w:rPr>
        <w:t>https://platformazakupowa.pl/transakcja/1</w:t>
      </w:r>
      <w:r w:rsidR="00BB6EC4">
        <w:rPr>
          <w:rFonts w:cs="Arial"/>
          <w:color w:val="000000" w:themeColor="text1"/>
          <w:sz w:val="22"/>
          <w:szCs w:val="22"/>
          <w:u w:val="single"/>
          <w:shd w:val="clear" w:color="auto" w:fill="FFFFFF"/>
        </w:rPr>
        <w:t>306805</w:t>
      </w:r>
    </w:p>
    <w:bookmarkEnd w:id="6"/>
    <w:p w14:paraId="74469CC1" w14:textId="77777777" w:rsidR="0090109F" w:rsidRPr="00B321FC" w:rsidRDefault="0090109F" w:rsidP="0090109F">
      <w:pPr>
        <w:ind w:left="284"/>
        <w:rPr>
          <w:sz w:val="4"/>
          <w:szCs w:val="4"/>
        </w:rPr>
      </w:pPr>
    </w:p>
    <w:p w14:paraId="53F89CA9" w14:textId="77777777" w:rsidR="00D16547" w:rsidRDefault="00755933" w:rsidP="00547007">
      <w:pPr>
        <w:pStyle w:val="Nagwek1"/>
        <w:numPr>
          <w:ilvl w:val="0"/>
          <w:numId w:val="2"/>
        </w:numPr>
        <w:spacing w:before="240"/>
      </w:pPr>
      <w:bookmarkStart w:id="7" w:name="_Toc65157066"/>
      <w:r>
        <w:t>TRYB UDZIEL</w:t>
      </w:r>
      <w:r w:rsidR="00FF3885">
        <w:t>E</w:t>
      </w:r>
      <w:r>
        <w:t>NIA ZAMÓWIENIA</w:t>
      </w:r>
      <w:bookmarkEnd w:id="7"/>
    </w:p>
    <w:p w14:paraId="039EE5AD" w14:textId="77777777" w:rsidR="00755933" w:rsidRPr="00B321FC" w:rsidRDefault="00755933" w:rsidP="00755933">
      <w:pPr>
        <w:pStyle w:val="Tekstpodstawowy"/>
        <w:ind w:left="284"/>
        <w:rPr>
          <w:rFonts w:cs="Arial"/>
          <w:sz w:val="16"/>
          <w:szCs w:val="16"/>
        </w:rPr>
      </w:pPr>
    </w:p>
    <w:p w14:paraId="1A71C1EF" w14:textId="77777777" w:rsidR="00BB7FEB" w:rsidRPr="00250BEF" w:rsidRDefault="00BB7FEB" w:rsidP="00BB7FEB">
      <w:pPr>
        <w:pStyle w:val="Tekstpodstawowy"/>
        <w:numPr>
          <w:ilvl w:val="0"/>
          <w:numId w:val="9"/>
        </w:numPr>
        <w:rPr>
          <w:rFonts w:cs="Arial"/>
          <w:sz w:val="22"/>
          <w:szCs w:val="22"/>
        </w:rPr>
      </w:pPr>
      <w:bookmarkStart w:id="8" w:name="_Toc65157067"/>
      <w:r w:rsidRPr="00250BEF">
        <w:rPr>
          <w:rFonts w:cs="Arial"/>
          <w:sz w:val="22"/>
          <w:szCs w:val="22"/>
        </w:rPr>
        <w:t xml:space="preserve">Postępowanie o udzielenie zamówienia publicznego prowadzone jest w trybie podstawowym, na podstawie art. 275 pkt 2 ustawy z dnia 11 września 2019 r. - Prawo zamówień publicznych </w:t>
      </w:r>
      <w:bookmarkStart w:id="9" w:name="_Hlk169869226"/>
      <w:r>
        <w:rPr>
          <w:rFonts w:cs="Arial"/>
          <w:sz w:val="22"/>
          <w:szCs w:val="22"/>
        </w:rPr>
        <w:t>(</w:t>
      </w:r>
      <w:proofErr w:type="spellStart"/>
      <w:r>
        <w:rPr>
          <w:rFonts w:cs="Arial"/>
          <w:sz w:val="22"/>
          <w:szCs w:val="22"/>
        </w:rPr>
        <w:t>t.j</w:t>
      </w:r>
      <w:proofErr w:type="spellEnd"/>
      <w:r>
        <w:rPr>
          <w:rFonts w:cs="Arial"/>
          <w:sz w:val="22"/>
          <w:szCs w:val="22"/>
        </w:rPr>
        <w:t>. Dz. U. z 2024 r., poz. 1320 oraz z 2025 r. poz. 620</w:t>
      </w:r>
      <w:r w:rsidRPr="00250BEF">
        <w:rPr>
          <w:rFonts w:cs="Arial"/>
          <w:sz w:val="22"/>
          <w:szCs w:val="22"/>
        </w:rPr>
        <w:t>)</w:t>
      </w:r>
      <w:bookmarkEnd w:id="9"/>
      <w:r w:rsidRPr="00250BEF">
        <w:rPr>
          <w:rFonts w:cs="Arial"/>
          <w:sz w:val="22"/>
          <w:szCs w:val="22"/>
        </w:rPr>
        <w:t xml:space="preserve"> zwanej dalej „ustawą”.</w:t>
      </w:r>
    </w:p>
    <w:p w14:paraId="1929BB61" w14:textId="77777777" w:rsidR="00BB7FEB" w:rsidRPr="00250BEF" w:rsidRDefault="00BB7FEB" w:rsidP="00BB7FEB">
      <w:pPr>
        <w:pStyle w:val="Tekstpodstawowy"/>
        <w:numPr>
          <w:ilvl w:val="0"/>
          <w:numId w:val="9"/>
        </w:numPr>
        <w:rPr>
          <w:rFonts w:cs="Arial"/>
          <w:sz w:val="22"/>
          <w:szCs w:val="22"/>
        </w:rPr>
      </w:pPr>
      <w:r w:rsidRPr="00250BEF">
        <w:rPr>
          <w:rFonts w:cs="Arial"/>
          <w:sz w:val="22"/>
          <w:szCs w:val="22"/>
        </w:rPr>
        <w:t>Zamawiający przewiduje możliwość unieważnienia postępowania na mocy art. 310 ustawy tj.: Zamawiający może unieważnić postępowanie o udzielenie zamówienia, jeżeli środki publiczne, które Zamawiający zamierzał przeznaczyć na sfinansowanie całości lub części zamówienia, nie zostały mu przyznane.</w:t>
      </w:r>
    </w:p>
    <w:p w14:paraId="71062BA3" w14:textId="77777777" w:rsidR="00BB7FEB" w:rsidRPr="00250BEF" w:rsidRDefault="00BB7FEB" w:rsidP="00BB7FEB">
      <w:pPr>
        <w:pStyle w:val="Tekstpodstawowy"/>
        <w:numPr>
          <w:ilvl w:val="0"/>
          <w:numId w:val="9"/>
        </w:numPr>
        <w:spacing w:after="0"/>
        <w:ind w:left="357" w:hanging="357"/>
        <w:rPr>
          <w:rFonts w:cs="Arial"/>
          <w:sz w:val="22"/>
          <w:szCs w:val="22"/>
        </w:rPr>
      </w:pPr>
      <w:r w:rsidRPr="00250BEF">
        <w:rPr>
          <w:rFonts w:cs="Arial"/>
          <w:sz w:val="22"/>
          <w:szCs w:val="22"/>
        </w:rPr>
        <w:t>W zakresie nieuregulowanym niniejszą SWZ, zastosowanie mają przepisy ustawy.</w:t>
      </w:r>
    </w:p>
    <w:p w14:paraId="30368AF1" w14:textId="77777777" w:rsidR="00607C97" w:rsidRPr="000A3C79" w:rsidRDefault="00607C97" w:rsidP="009235BB">
      <w:pPr>
        <w:pStyle w:val="Nagwek1"/>
        <w:numPr>
          <w:ilvl w:val="0"/>
          <w:numId w:val="2"/>
        </w:numPr>
        <w:rPr>
          <w:rFonts w:cs="Arial"/>
        </w:rPr>
      </w:pPr>
      <w:r w:rsidRPr="000A3C79">
        <w:rPr>
          <w:rFonts w:cs="Arial"/>
        </w:rPr>
        <w:t>INFORMACJA, CZY ZAMAWIAJĄCY PRZEWIDUJE WYBÓR NAJKORZYSTNIEJSZEJ OFERTY Z MOŻLIWOŚCIĄ PROWADZENIA NEGOCJACJI</w:t>
      </w:r>
      <w:bookmarkEnd w:id="8"/>
    </w:p>
    <w:p w14:paraId="377CFC52" w14:textId="77777777" w:rsidR="00607C97" w:rsidRPr="00B321FC" w:rsidRDefault="00607C97" w:rsidP="00916518">
      <w:pPr>
        <w:pStyle w:val="Tekstpodstawowy"/>
        <w:rPr>
          <w:rFonts w:cs="Arial"/>
          <w:sz w:val="16"/>
          <w:szCs w:val="16"/>
        </w:rPr>
      </w:pPr>
    </w:p>
    <w:p w14:paraId="52608C75" w14:textId="77777777" w:rsidR="00BB7FEB" w:rsidRPr="00250BEF" w:rsidRDefault="00BB7FEB" w:rsidP="00BB7FEB">
      <w:pPr>
        <w:pStyle w:val="Tekstpodstawowy"/>
        <w:numPr>
          <w:ilvl w:val="0"/>
          <w:numId w:val="12"/>
        </w:numPr>
        <w:rPr>
          <w:rFonts w:cs="Arial"/>
          <w:sz w:val="22"/>
          <w:szCs w:val="22"/>
        </w:rPr>
      </w:pPr>
      <w:bookmarkStart w:id="10" w:name="_Toc65157068"/>
      <w:r w:rsidRPr="00250BEF">
        <w:rPr>
          <w:rFonts w:cs="Arial"/>
          <w:sz w:val="22"/>
          <w:szCs w:val="22"/>
        </w:rPr>
        <w:t>Zamawiający przewiduje wybór najkorzystniejszej oferty z możliwością prowadzenia negocjacji.</w:t>
      </w:r>
    </w:p>
    <w:p w14:paraId="5CF93B7F" w14:textId="77777777" w:rsidR="00BB7FEB" w:rsidRPr="00250BEF" w:rsidRDefault="00BB7FEB" w:rsidP="00BB7FEB">
      <w:pPr>
        <w:pStyle w:val="Tekstpodstawowy"/>
        <w:numPr>
          <w:ilvl w:val="0"/>
          <w:numId w:val="12"/>
        </w:numPr>
        <w:rPr>
          <w:rFonts w:cs="Arial"/>
          <w:sz w:val="22"/>
          <w:szCs w:val="22"/>
        </w:rPr>
      </w:pPr>
      <w:r w:rsidRPr="00250BEF">
        <w:rPr>
          <w:rFonts w:cs="Arial"/>
          <w:sz w:val="22"/>
          <w:szCs w:val="22"/>
        </w:rPr>
        <w:t xml:space="preserve">W przypadku podjęcia decyzji o prowadzeniu negocjacji, Zamawiający działając na mocy art. 288 ust. 1 ustawy </w:t>
      </w:r>
      <w:proofErr w:type="spellStart"/>
      <w:r w:rsidRPr="00250BEF">
        <w:rPr>
          <w:rFonts w:cs="Arial"/>
          <w:sz w:val="22"/>
          <w:szCs w:val="22"/>
        </w:rPr>
        <w:t>Pzp</w:t>
      </w:r>
      <w:proofErr w:type="spellEnd"/>
      <w:r w:rsidRPr="00250BEF">
        <w:rPr>
          <w:rFonts w:cs="Arial"/>
          <w:sz w:val="22"/>
          <w:szCs w:val="22"/>
        </w:rPr>
        <w:t xml:space="preserve"> ograniczy, stosując kryteria oceny ofert (wg procedury określonej w rozdziale </w:t>
      </w:r>
      <w:r w:rsidRPr="00250BEF">
        <w:rPr>
          <w:rFonts w:cs="Arial"/>
          <w:color w:val="000000" w:themeColor="text1"/>
          <w:sz w:val="22"/>
          <w:szCs w:val="22"/>
        </w:rPr>
        <w:t>XVII</w:t>
      </w:r>
      <w:r w:rsidRPr="00250BEF">
        <w:rPr>
          <w:rFonts w:cs="Arial"/>
          <w:sz w:val="22"/>
          <w:szCs w:val="22"/>
        </w:rPr>
        <w:t xml:space="preserve"> SWZ), liczbę wykonawców zaproszonych do negocjacji do trzech (3) wykonawców, których oferty spełniają w najwyższym stopniu te kryteria. </w:t>
      </w:r>
    </w:p>
    <w:p w14:paraId="606C4C8E" w14:textId="77777777" w:rsidR="00BB7FEB" w:rsidRPr="00250BEF" w:rsidRDefault="00BB7FEB" w:rsidP="00BB7FEB">
      <w:pPr>
        <w:pStyle w:val="Tekstpodstawowy"/>
        <w:numPr>
          <w:ilvl w:val="0"/>
          <w:numId w:val="12"/>
        </w:numPr>
        <w:rPr>
          <w:rFonts w:cs="Arial"/>
          <w:sz w:val="22"/>
          <w:szCs w:val="22"/>
        </w:rPr>
      </w:pPr>
      <w:r w:rsidRPr="00250BEF">
        <w:rPr>
          <w:rFonts w:cs="Arial"/>
          <w:sz w:val="22"/>
          <w:szCs w:val="22"/>
        </w:rPr>
        <w:t xml:space="preserve">Jeżeli liczba wykonawców, którzy nie podlegają odrzuceniu, jest mniejsza niż liczba wykonawców podanych w pkt. 2 tego rozdziału, zamawiający zaprosi </w:t>
      </w:r>
      <w:r>
        <w:rPr>
          <w:rFonts w:cs="Arial"/>
          <w:sz w:val="22"/>
          <w:szCs w:val="22"/>
        </w:rPr>
        <w:br/>
      </w:r>
      <w:r w:rsidRPr="00250BEF">
        <w:rPr>
          <w:rFonts w:cs="Arial"/>
          <w:sz w:val="22"/>
          <w:szCs w:val="22"/>
        </w:rPr>
        <w:t xml:space="preserve">do negocjacji ofert wszystkich wykonawców. </w:t>
      </w:r>
    </w:p>
    <w:p w14:paraId="35C1C020" w14:textId="77777777" w:rsidR="00BB7FEB" w:rsidRPr="00250BEF" w:rsidRDefault="00BB7FEB" w:rsidP="00BB7FEB">
      <w:pPr>
        <w:pStyle w:val="Tekstpodstawowy"/>
        <w:numPr>
          <w:ilvl w:val="0"/>
          <w:numId w:val="12"/>
        </w:numPr>
        <w:rPr>
          <w:rFonts w:cs="Arial"/>
          <w:sz w:val="22"/>
          <w:szCs w:val="22"/>
        </w:rPr>
      </w:pPr>
      <w:r w:rsidRPr="00250BEF">
        <w:rPr>
          <w:rFonts w:cs="Arial"/>
          <w:sz w:val="22"/>
          <w:szCs w:val="22"/>
        </w:rPr>
        <w:t xml:space="preserve">W przypadku podjęcia decyzji o prowadzeniu negocjacji, Zamawiający informuje równocześnie wszystkich Wykonawców, którzy w odpowiedzi na ogłoszenie </w:t>
      </w:r>
      <w:r>
        <w:rPr>
          <w:rFonts w:cs="Arial"/>
          <w:sz w:val="22"/>
          <w:szCs w:val="22"/>
        </w:rPr>
        <w:br/>
      </w:r>
      <w:r w:rsidRPr="00250BEF">
        <w:rPr>
          <w:rFonts w:cs="Arial"/>
          <w:sz w:val="22"/>
          <w:szCs w:val="22"/>
        </w:rPr>
        <w:t>o zamówieniu złożyli oferty, o Wykonawcach:</w:t>
      </w:r>
    </w:p>
    <w:p w14:paraId="64F44B9D" w14:textId="77777777" w:rsidR="00BB7FEB" w:rsidRPr="00250BEF" w:rsidRDefault="00BB7FEB" w:rsidP="00BB7FEB">
      <w:pPr>
        <w:pStyle w:val="Tekstpodstawowy"/>
        <w:numPr>
          <w:ilvl w:val="0"/>
          <w:numId w:val="13"/>
        </w:numPr>
        <w:ind w:left="1428"/>
        <w:rPr>
          <w:rFonts w:cs="Arial"/>
          <w:sz w:val="22"/>
          <w:szCs w:val="22"/>
        </w:rPr>
      </w:pPr>
      <w:r w:rsidRPr="00250BEF">
        <w:rPr>
          <w:rFonts w:cs="Arial"/>
          <w:sz w:val="22"/>
          <w:szCs w:val="22"/>
        </w:rPr>
        <w:t xml:space="preserve">których oferty nie zostały odrzucone, oraz punktacji przyznanej ofertom </w:t>
      </w:r>
      <w:r>
        <w:rPr>
          <w:rFonts w:cs="Arial"/>
          <w:sz w:val="22"/>
          <w:szCs w:val="22"/>
        </w:rPr>
        <w:br/>
      </w:r>
      <w:r w:rsidRPr="00250BEF">
        <w:rPr>
          <w:rFonts w:cs="Arial"/>
          <w:sz w:val="22"/>
          <w:szCs w:val="22"/>
        </w:rPr>
        <w:t>w każdym kryterium oceny ofert i łącznej punktacji,</w:t>
      </w:r>
    </w:p>
    <w:p w14:paraId="0B05A486" w14:textId="77777777" w:rsidR="00BB7FEB" w:rsidRPr="00250BEF" w:rsidRDefault="00BB7FEB" w:rsidP="00BB7FEB">
      <w:pPr>
        <w:pStyle w:val="Tekstpodstawowy"/>
        <w:numPr>
          <w:ilvl w:val="0"/>
          <w:numId w:val="13"/>
        </w:numPr>
        <w:ind w:left="1428"/>
        <w:rPr>
          <w:rFonts w:cs="Arial"/>
          <w:sz w:val="22"/>
          <w:szCs w:val="22"/>
        </w:rPr>
      </w:pPr>
      <w:r w:rsidRPr="00250BEF">
        <w:rPr>
          <w:rFonts w:cs="Arial"/>
          <w:sz w:val="22"/>
          <w:szCs w:val="22"/>
        </w:rPr>
        <w:t>których oferty zostały odrzucone</w:t>
      </w:r>
    </w:p>
    <w:p w14:paraId="72855E07" w14:textId="77777777" w:rsidR="00BB7FEB" w:rsidRPr="00250BEF" w:rsidRDefault="00BB7FEB" w:rsidP="00BB7FEB">
      <w:pPr>
        <w:pStyle w:val="Tekstpodstawowy"/>
        <w:ind w:left="708"/>
        <w:rPr>
          <w:rFonts w:cs="Arial"/>
          <w:sz w:val="22"/>
          <w:szCs w:val="22"/>
        </w:rPr>
      </w:pPr>
      <w:r w:rsidRPr="00250BEF">
        <w:rPr>
          <w:rFonts w:cs="Arial"/>
          <w:sz w:val="22"/>
          <w:szCs w:val="22"/>
        </w:rPr>
        <w:t xml:space="preserve">podając uzasadnienie faktyczne i prawne. </w:t>
      </w:r>
    </w:p>
    <w:p w14:paraId="017518F9" w14:textId="77777777" w:rsidR="00BB7FEB" w:rsidRPr="00250BEF" w:rsidRDefault="00BB7FEB" w:rsidP="00BB7FEB">
      <w:pPr>
        <w:pStyle w:val="Tekstpodstawowy"/>
        <w:numPr>
          <w:ilvl w:val="0"/>
          <w:numId w:val="12"/>
        </w:numPr>
        <w:rPr>
          <w:rFonts w:cs="Arial"/>
          <w:sz w:val="22"/>
          <w:szCs w:val="22"/>
        </w:rPr>
      </w:pPr>
      <w:bookmarkStart w:id="11" w:name="_Hlk169869880"/>
      <w:r w:rsidRPr="00250BEF">
        <w:rPr>
          <w:rFonts w:cs="Arial"/>
          <w:sz w:val="22"/>
          <w:szCs w:val="22"/>
        </w:rPr>
        <w:t xml:space="preserve">Zamawiający w zaproszeniu do negocjacji wskaże miejsce, termin </w:t>
      </w:r>
      <w:r w:rsidRPr="00250BEF">
        <w:rPr>
          <w:rFonts w:cs="Arial"/>
          <w:sz w:val="22"/>
          <w:szCs w:val="22"/>
        </w:rPr>
        <w:br/>
        <w:t>i sposób prowadzenia negocjacji oraz kryteria oceny ofert, w ramach których będą prowadzone negocjacje w celu ulepszenia treści ofert.</w:t>
      </w:r>
    </w:p>
    <w:bookmarkEnd w:id="11"/>
    <w:p w14:paraId="044BC7A0" w14:textId="77777777" w:rsidR="00BB7FEB" w:rsidRPr="00250BEF" w:rsidRDefault="00BB7FEB" w:rsidP="00BB7FEB">
      <w:pPr>
        <w:pStyle w:val="Akapitzlist"/>
        <w:numPr>
          <w:ilvl w:val="0"/>
          <w:numId w:val="12"/>
        </w:numPr>
        <w:spacing w:after="120"/>
        <w:ind w:left="641" w:hanging="357"/>
        <w:rPr>
          <w:rFonts w:cs="Arial"/>
          <w:sz w:val="22"/>
          <w:szCs w:val="22"/>
        </w:rPr>
      </w:pPr>
      <w:r w:rsidRPr="00250BEF">
        <w:rPr>
          <w:rFonts w:cs="Arial"/>
          <w:sz w:val="22"/>
          <w:szCs w:val="22"/>
        </w:rPr>
        <w:lastRenderedPageBreak/>
        <w:t>Negocjacje mogą być przeprowadzone osobiście lub drogą elektroniczną.</w:t>
      </w:r>
    </w:p>
    <w:p w14:paraId="6A35FD52" w14:textId="77777777" w:rsidR="00BB7FEB" w:rsidRPr="00250BEF" w:rsidRDefault="00BB7FEB" w:rsidP="00BB7FEB">
      <w:pPr>
        <w:pStyle w:val="Tekstpodstawowy"/>
        <w:numPr>
          <w:ilvl w:val="0"/>
          <w:numId w:val="12"/>
        </w:numPr>
        <w:ind w:left="641" w:hanging="357"/>
        <w:rPr>
          <w:rFonts w:cs="Arial"/>
          <w:sz w:val="22"/>
          <w:szCs w:val="22"/>
        </w:rPr>
      </w:pPr>
      <w:bookmarkStart w:id="12" w:name="_Hlk169869913"/>
      <w:r w:rsidRPr="00250BEF">
        <w:rPr>
          <w:rFonts w:cs="Arial"/>
          <w:sz w:val="22"/>
          <w:szCs w:val="22"/>
        </w:rPr>
        <w:t>Prowadzone negocjacje mają charakter poufny.</w:t>
      </w:r>
    </w:p>
    <w:bookmarkEnd w:id="12"/>
    <w:p w14:paraId="344420F8" w14:textId="77777777" w:rsidR="00BB7FEB" w:rsidRPr="00250BEF" w:rsidRDefault="00BB7FEB" w:rsidP="00BB7FEB">
      <w:pPr>
        <w:pStyle w:val="Tekstpodstawowy"/>
        <w:numPr>
          <w:ilvl w:val="0"/>
          <w:numId w:val="12"/>
        </w:numPr>
        <w:rPr>
          <w:rFonts w:cs="Arial"/>
          <w:sz w:val="22"/>
          <w:szCs w:val="22"/>
        </w:rPr>
      </w:pPr>
      <w:r w:rsidRPr="00250BEF">
        <w:rPr>
          <w:rFonts w:cs="Arial"/>
          <w:sz w:val="22"/>
          <w:szCs w:val="22"/>
        </w:rPr>
        <w:t xml:space="preserve">Żadna ze stron nie może, bez zgody drugiej strony, ujawniać informacji technicznych i handlowych związanych z negocjacjami. Zgoda jest udzielana </w:t>
      </w:r>
      <w:r>
        <w:rPr>
          <w:rFonts w:cs="Arial"/>
          <w:sz w:val="22"/>
          <w:szCs w:val="22"/>
        </w:rPr>
        <w:br/>
      </w:r>
      <w:r w:rsidRPr="00250BEF">
        <w:rPr>
          <w:rFonts w:cs="Arial"/>
          <w:sz w:val="22"/>
          <w:szCs w:val="22"/>
        </w:rPr>
        <w:t>w odniesieniu do konkretnych informacji i przed ich ujawnieniem.</w:t>
      </w:r>
    </w:p>
    <w:p w14:paraId="34B18D15" w14:textId="77777777" w:rsidR="00BB7FEB" w:rsidRPr="00250BEF" w:rsidRDefault="00BB7FEB" w:rsidP="00BB7FEB">
      <w:pPr>
        <w:pStyle w:val="Tekstpodstawowy"/>
        <w:numPr>
          <w:ilvl w:val="0"/>
          <w:numId w:val="12"/>
        </w:numPr>
        <w:rPr>
          <w:rFonts w:cs="Arial"/>
          <w:sz w:val="22"/>
          <w:szCs w:val="22"/>
        </w:rPr>
      </w:pPr>
      <w:r w:rsidRPr="00250BEF">
        <w:rPr>
          <w:rFonts w:cs="Arial"/>
          <w:sz w:val="22"/>
          <w:szCs w:val="22"/>
        </w:rPr>
        <w:t>Ofertę Wykonawcy niezaproszonego do negocjacji uznaje się za odrzuconą.</w:t>
      </w:r>
    </w:p>
    <w:p w14:paraId="1A7E20F1" w14:textId="77777777" w:rsidR="00BB7FEB" w:rsidRPr="00250BEF" w:rsidRDefault="00BB7FEB" w:rsidP="00BB7FEB">
      <w:pPr>
        <w:pStyle w:val="Tekstpodstawowy"/>
        <w:numPr>
          <w:ilvl w:val="0"/>
          <w:numId w:val="12"/>
        </w:numPr>
        <w:rPr>
          <w:rFonts w:cs="Arial"/>
          <w:sz w:val="22"/>
          <w:szCs w:val="22"/>
        </w:rPr>
      </w:pPr>
      <w:r w:rsidRPr="00250BEF">
        <w:rPr>
          <w:rFonts w:cs="Arial"/>
          <w:sz w:val="22"/>
          <w:szCs w:val="22"/>
        </w:rPr>
        <w:t xml:space="preserve">Zamawiający informuje równocześnie wszystkich Wykonawców, których oferty złożone w odpowiedzi na ogłoszenie o zamówieniu nie zostały odrzucone, </w:t>
      </w:r>
      <w:r>
        <w:rPr>
          <w:rFonts w:cs="Arial"/>
          <w:sz w:val="22"/>
          <w:szCs w:val="22"/>
        </w:rPr>
        <w:br/>
      </w:r>
      <w:r w:rsidRPr="00250BEF">
        <w:rPr>
          <w:rFonts w:cs="Arial"/>
          <w:sz w:val="22"/>
          <w:szCs w:val="22"/>
        </w:rPr>
        <w:t>o zakończeniu negocjacji oraz zaprasza ich do składania ofert dodatkowych.</w:t>
      </w:r>
    </w:p>
    <w:p w14:paraId="73C28DDF" w14:textId="77777777" w:rsidR="00BB7FEB" w:rsidRPr="00250BEF" w:rsidRDefault="00BB7FEB" w:rsidP="00BB7FEB">
      <w:pPr>
        <w:pStyle w:val="Tekstpodstawowy"/>
        <w:numPr>
          <w:ilvl w:val="0"/>
          <w:numId w:val="12"/>
        </w:numPr>
        <w:rPr>
          <w:rFonts w:cs="Arial"/>
          <w:sz w:val="22"/>
          <w:szCs w:val="22"/>
        </w:rPr>
      </w:pPr>
      <w:r w:rsidRPr="00250BEF">
        <w:rPr>
          <w:rFonts w:cs="Arial"/>
          <w:sz w:val="22"/>
          <w:szCs w:val="22"/>
        </w:rPr>
        <w:t>Jeśli Wykonawca zaproszony do negocjacji nie przystąpi do negocjacji, zamawiający, w trakcie wyboru oferty najkorzystniejszej, uwzględni ofertę złożoną przez Wykonawcę w pierwszym terminie.</w:t>
      </w:r>
    </w:p>
    <w:p w14:paraId="09C9996E" w14:textId="77777777" w:rsidR="00BB7FEB" w:rsidRPr="00250BEF" w:rsidRDefault="00BB7FEB" w:rsidP="00BB7FEB">
      <w:pPr>
        <w:pStyle w:val="Tekstpodstawowy"/>
        <w:numPr>
          <w:ilvl w:val="0"/>
          <w:numId w:val="12"/>
        </w:numPr>
        <w:rPr>
          <w:rFonts w:cs="Arial"/>
          <w:sz w:val="22"/>
          <w:szCs w:val="22"/>
        </w:rPr>
      </w:pPr>
      <w:r w:rsidRPr="00250BEF">
        <w:rPr>
          <w:rFonts w:cs="Arial"/>
          <w:sz w:val="22"/>
          <w:szCs w:val="22"/>
        </w:rPr>
        <w:t xml:space="preserve">Jeśli Wykonawca, który uczestniczył w negocjacjach, nie odpowie </w:t>
      </w:r>
      <w:r w:rsidRPr="00250BEF">
        <w:rPr>
          <w:rFonts w:cs="Arial"/>
          <w:sz w:val="22"/>
          <w:szCs w:val="22"/>
        </w:rPr>
        <w:br/>
        <w:t xml:space="preserve">na zaproszenie i nie złoży oferty dodatkowej, Zamawiający, w trakcie wyboru oferty najkorzystniejszej, uwzględni ofertę złożoną przez Wykonawcę </w:t>
      </w:r>
      <w:r>
        <w:rPr>
          <w:rFonts w:cs="Arial"/>
          <w:sz w:val="22"/>
          <w:szCs w:val="22"/>
        </w:rPr>
        <w:br/>
      </w:r>
      <w:r w:rsidRPr="00250BEF">
        <w:rPr>
          <w:rFonts w:cs="Arial"/>
          <w:sz w:val="22"/>
          <w:szCs w:val="22"/>
        </w:rPr>
        <w:t xml:space="preserve">w pierwszym terminie. </w:t>
      </w:r>
    </w:p>
    <w:p w14:paraId="160FB65A" w14:textId="77777777" w:rsidR="00BB7FEB" w:rsidRPr="00250BEF" w:rsidRDefault="00BB7FEB" w:rsidP="00BB7FEB">
      <w:pPr>
        <w:pStyle w:val="Tekstpodstawowy"/>
        <w:numPr>
          <w:ilvl w:val="0"/>
          <w:numId w:val="12"/>
        </w:numPr>
        <w:rPr>
          <w:rFonts w:cs="Arial"/>
          <w:sz w:val="22"/>
          <w:szCs w:val="22"/>
        </w:rPr>
      </w:pPr>
      <w:r w:rsidRPr="00250BEF">
        <w:rPr>
          <w:rFonts w:cs="Arial"/>
          <w:sz w:val="22"/>
          <w:szCs w:val="22"/>
        </w:rPr>
        <w:t xml:space="preserve">Wykonawca może złożyć ofertę dodatkową, która zawiera nowe propozycje </w:t>
      </w:r>
      <w:r>
        <w:rPr>
          <w:rFonts w:cs="Arial"/>
          <w:sz w:val="22"/>
          <w:szCs w:val="22"/>
        </w:rPr>
        <w:br/>
      </w:r>
      <w:r w:rsidRPr="00250BEF">
        <w:rPr>
          <w:rFonts w:cs="Arial"/>
          <w:sz w:val="22"/>
          <w:szCs w:val="22"/>
        </w:rPr>
        <w:t xml:space="preserve">w zakresie treści oferty podlegających ocenie w ramach kryteriów oceny ofert wskazanych przez Zamawiającego w zaproszeniu do negocjacji. Oferta dodatkowa nie może być mniej korzystna w żadnym z kryteriów oceny ofert wskazanych w zaproszeniu do negocjacji niż oferta złożona w odpowiedzi </w:t>
      </w:r>
      <w:r>
        <w:rPr>
          <w:rFonts w:cs="Arial"/>
          <w:sz w:val="22"/>
          <w:szCs w:val="22"/>
        </w:rPr>
        <w:br/>
      </w:r>
      <w:r w:rsidRPr="00250BEF">
        <w:rPr>
          <w:rFonts w:cs="Arial"/>
          <w:sz w:val="22"/>
          <w:szCs w:val="22"/>
        </w:rPr>
        <w:t xml:space="preserve">na ogłoszenie o zamówieniu. Oferta przestaje wiązać Wykonawcę w zakresie, </w:t>
      </w:r>
      <w:r>
        <w:rPr>
          <w:rFonts w:cs="Arial"/>
          <w:sz w:val="22"/>
          <w:szCs w:val="22"/>
        </w:rPr>
        <w:br/>
      </w:r>
      <w:r w:rsidRPr="00250BEF">
        <w:rPr>
          <w:rFonts w:cs="Arial"/>
          <w:sz w:val="22"/>
          <w:szCs w:val="22"/>
        </w:rPr>
        <w:t xml:space="preserve">w jakim złoży on ofertę dodatkową zawierającą korzystniejsze propozycje </w:t>
      </w:r>
      <w:r>
        <w:rPr>
          <w:rFonts w:cs="Arial"/>
          <w:sz w:val="22"/>
          <w:szCs w:val="22"/>
        </w:rPr>
        <w:br/>
      </w:r>
      <w:r w:rsidRPr="00250BEF">
        <w:rPr>
          <w:rFonts w:cs="Arial"/>
          <w:sz w:val="22"/>
          <w:szCs w:val="22"/>
        </w:rPr>
        <w:t xml:space="preserve">w ramach każdego z kryteriów oceny ofert wskazanych w zaproszeniu </w:t>
      </w:r>
      <w:r>
        <w:rPr>
          <w:rFonts w:cs="Arial"/>
          <w:sz w:val="22"/>
          <w:szCs w:val="22"/>
        </w:rPr>
        <w:br/>
      </w:r>
      <w:r w:rsidRPr="00250BEF">
        <w:rPr>
          <w:rFonts w:cs="Arial"/>
          <w:sz w:val="22"/>
          <w:szCs w:val="22"/>
        </w:rPr>
        <w:t xml:space="preserve">do negocjacji. Oferta dodatkowa, która jest mniej korzystna w którymkolwiek </w:t>
      </w:r>
      <w:r>
        <w:rPr>
          <w:rFonts w:cs="Arial"/>
          <w:sz w:val="22"/>
          <w:szCs w:val="22"/>
        </w:rPr>
        <w:br/>
      </w:r>
      <w:r w:rsidRPr="00250BEF">
        <w:rPr>
          <w:rFonts w:cs="Arial"/>
          <w:sz w:val="22"/>
          <w:szCs w:val="22"/>
        </w:rPr>
        <w:t>z kryteriów oceny ofert wskazanych w zaproszeniu do negocjacji niż oferta złożona w odpowiedzi na ogłoszenie o zamówieniu, podlega odrzuceniu.</w:t>
      </w:r>
    </w:p>
    <w:p w14:paraId="7BFB503E" w14:textId="77777777" w:rsidR="000633E9" w:rsidRPr="000A3C79" w:rsidRDefault="00755933" w:rsidP="009235BB">
      <w:pPr>
        <w:pStyle w:val="Nagwek1"/>
        <w:numPr>
          <w:ilvl w:val="0"/>
          <w:numId w:val="2"/>
        </w:numPr>
      </w:pPr>
      <w:r w:rsidRPr="000A3C79">
        <w:t>OPIS PRZEDMIOTU ZAMÓWIENIA</w:t>
      </w:r>
      <w:bookmarkEnd w:id="10"/>
    </w:p>
    <w:p w14:paraId="7342540E" w14:textId="77777777" w:rsidR="00DE5D82" w:rsidRPr="00B321FC" w:rsidRDefault="00DE5D82" w:rsidP="00DE5D82">
      <w:pPr>
        <w:rPr>
          <w:strike/>
          <w:sz w:val="16"/>
          <w:szCs w:val="16"/>
          <w:lang w:eastAsia="en-US"/>
        </w:rPr>
      </w:pPr>
    </w:p>
    <w:p w14:paraId="09A7F3F8" w14:textId="3CE6D4E0" w:rsidR="00B27D24" w:rsidRDefault="00B27D24" w:rsidP="00AB2143">
      <w:pPr>
        <w:numPr>
          <w:ilvl w:val="0"/>
          <w:numId w:val="10"/>
        </w:numPr>
        <w:ind w:left="567"/>
        <w:rPr>
          <w:bCs/>
          <w:sz w:val="22"/>
          <w:szCs w:val="22"/>
          <w:lang w:eastAsia="en-US"/>
        </w:rPr>
      </w:pPr>
      <w:r w:rsidRPr="00BB7FEB">
        <w:rPr>
          <w:bCs/>
          <w:sz w:val="22"/>
          <w:szCs w:val="22"/>
          <w:lang w:eastAsia="en-US"/>
        </w:rPr>
        <w:t xml:space="preserve">Przedmiotem zamówienia jest usługa polegająca na wykonaniu 5-letniej </w:t>
      </w:r>
      <w:r w:rsidRPr="00BB7FEB">
        <w:rPr>
          <w:bCs/>
          <w:sz w:val="22"/>
          <w:szCs w:val="22"/>
          <w:lang w:eastAsia="en-US"/>
        </w:rPr>
        <w:br/>
        <w:t xml:space="preserve">i 1-rocznej </w:t>
      </w:r>
      <w:r w:rsidR="00F42819">
        <w:rPr>
          <w:bCs/>
          <w:sz w:val="22"/>
          <w:szCs w:val="22"/>
          <w:lang w:eastAsia="en-US"/>
        </w:rPr>
        <w:t xml:space="preserve">okresowej </w:t>
      </w:r>
      <w:r w:rsidRPr="00BB7FEB">
        <w:rPr>
          <w:bCs/>
          <w:sz w:val="22"/>
          <w:szCs w:val="22"/>
          <w:lang w:eastAsia="en-US"/>
        </w:rPr>
        <w:t xml:space="preserve">kontroli obiektów budowlanych znajdujących się w rejonie działania Rejonowego Zarządu Infrastruktury w Krakowie w podziale </w:t>
      </w:r>
      <w:r w:rsidRPr="00BB7FEB">
        <w:rPr>
          <w:bCs/>
          <w:sz w:val="22"/>
          <w:szCs w:val="22"/>
          <w:lang w:eastAsia="en-US"/>
        </w:rPr>
        <w:br/>
        <w:t xml:space="preserve">na </w:t>
      </w:r>
      <w:r w:rsidR="00F42819">
        <w:rPr>
          <w:bCs/>
          <w:sz w:val="22"/>
          <w:szCs w:val="22"/>
          <w:lang w:eastAsia="en-US"/>
        </w:rPr>
        <w:t xml:space="preserve">dwie </w:t>
      </w:r>
      <w:r w:rsidRPr="00BB7FEB">
        <w:rPr>
          <w:bCs/>
          <w:sz w:val="22"/>
          <w:szCs w:val="22"/>
          <w:lang w:eastAsia="en-US"/>
        </w:rPr>
        <w:t>części:</w:t>
      </w:r>
    </w:p>
    <w:p w14:paraId="1B550EAC" w14:textId="77777777" w:rsidR="00FE5310" w:rsidRPr="00BB7FEB" w:rsidRDefault="00FE5310" w:rsidP="00FE5310">
      <w:pPr>
        <w:ind w:left="720"/>
        <w:rPr>
          <w:bCs/>
          <w:sz w:val="22"/>
          <w:szCs w:val="22"/>
          <w:lang w:eastAsia="en-US"/>
        </w:rPr>
      </w:pPr>
    </w:p>
    <w:p w14:paraId="0B9BA0EC" w14:textId="77777777" w:rsidR="00705F4A" w:rsidRDefault="00B27D24" w:rsidP="00FE5310">
      <w:pPr>
        <w:ind w:left="720"/>
        <w:rPr>
          <w:b/>
          <w:sz w:val="22"/>
          <w:szCs w:val="22"/>
          <w:lang w:eastAsia="en-US"/>
        </w:rPr>
      </w:pPr>
      <w:r w:rsidRPr="00705F4A">
        <w:rPr>
          <w:b/>
          <w:sz w:val="22"/>
          <w:szCs w:val="22"/>
          <w:lang w:eastAsia="en-US"/>
        </w:rPr>
        <w:t>Część nr 1</w:t>
      </w:r>
      <w:r w:rsidR="00710F56" w:rsidRPr="00705F4A">
        <w:rPr>
          <w:b/>
          <w:sz w:val="22"/>
          <w:szCs w:val="22"/>
          <w:lang w:eastAsia="en-US"/>
        </w:rPr>
        <w:t xml:space="preserve"> </w:t>
      </w:r>
      <w:r w:rsidRPr="00705F4A">
        <w:rPr>
          <w:b/>
          <w:sz w:val="22"/>
          <w:szCs w:val="22"/>
          <w:lang w:eastAsia="en-US"/>
        </w:rPr>
        <w:t xml:space="preserve"> </w:t>
      </w:r>
    </w:p>
    <w:p w14:paraId="4B7FAEC6" w14:textId="76A16E89" w:rsidR="00B27D24" w:rsidRPr="00705F4A" w:rsidRDefault="00B27D24" w:rsidP="00705F4A">
      <w:pPr>
        <w:ind w:firstLine="708"/>
        <w:rPr>
          <w:sz w:val="22"/>
          <w:szCs w:val="22"/>
          <w:lang w:eastAsia="en-US"/>
        </w:rPr>
      </w:pPr>
      <w:bookmarkStart w:id="13" w:name="_Hlk228874590"/>
      <w:r w:rsidRPr="00705F4A">
        <w:rPr>
          <w:rFonts w:cs="Arial"/>
          <w:sz w:val="22"/>
          <w:szCs w:val="22"/>
        </w:rPr>
        <w:t>Sekcja Obsługi Infrastruktury</w:t>
      </w:r>
      <w:r w:rsidR="00FE5310" w:rsidRPr="00705F4A">
        <w:rPr>
          <w:rFonts w:cs="Arial"/>
          <w:sz w:val="22"/>
          <w:szCs w:val="22"/>
        </w:rPr>
        <w:t xml:space="preserve"> nr 1</w:t>
      </w:r>
      <w:r w:rsidRPr="00705F4A">
        <w:rPr>
          <w:rFonts w:cs="Arial"/>
          <w:sz w:val="22"/>
          <w:szCs w:val="22"/>
        </w:rPr>
        <w:t xml:space="preserve"> – </w:t>
      </w:r>
      <w:r w:rsidR="005D6028">
        <w:rPr>
          <w:rFonts w:cs="Arial"/>
          <w:sz w:val="22"/>
          <w:szCs w:val="22"/>
        </w:rPr>
        <w:t xml:space="preserve">ul. </w:t>
      </w:r>
      <w:r w:rsidR="00FE5310" w:rsidRPr="00705F4A">
        <w:rPr>
          <w:rFonts w:cs="Arial"/>
          <w:sz w:val="22"/>
          <w:szCs w:val="22"/>
        </w:rPr>
        <w:t>U</w:t>
      </w:r>
      <w:r w:rsidR="005D6028">
        <w:rPr>
          <w:rFonts w:cs="Arial"/>
          <w:sz w:val="22"/>
          <w:szCs w:val="22"/>
        </w:rPr>
        <w:t>łanów:</w:t>
      </w:r>
    </w:p>
    <w:bookmarkEnd w:id="13"/>
    <w:p w14:paraId="4894C415" w14:textId="77777777" w:rsidR="00705F4A" w:rsidRPr="00705F4A" w:rsidRDefault="00705F4A" w:rsidP="00705F4A">
      <w:pPr>
        <w:numPr>
          <w:ilvl w:val="0"/>
          <w:numId w:val="63"/>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Niedźwiedź</w:t>
      </w:r>
    </w:p>
    <w:p w14:paraId="0E332430" w14:textId="77777777" w:rsidR="00705F4A" w:rsidRPr="00705F4A" w:rsidRDefault="00705F4A" w:rsidP="00705F4A">
      <w:pPr>
        <w:numPr>
          <w:ilvl w:val="0"/>
          <w:numId w:val="63"/>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Kłaj</w:t>
      </w:r>
    </w:p>
    <w:p w14:paraId="5AFFEEA6" w14:textId="77777777" w:rsidR="00705F4A" w:rsidRPr="00705F4A" w:rsidRDefault="00705F4A" w:rsidP="00705F4A">
      <w:pPr>
        <w:numPr>
          <w:ilvl w:val="0"/>
          <w:numId w:val="63"/>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Dietla 30</w:t>
      </w:r>
    </w:p>
    <w:p w14:paraId="27732C66" w14:textId="77777777" w:rsidR="00705F4A" w:rsidRPr="00705F4A" w:rsidRDefault="00705F4A" w:rsidP="00705F4A">
      <w:pPr>
        <w:numPr>
          <w:ilvl w:val="0"/>
          <w:numId w:val="63"/>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Miedziana 20</w:t>
      </w:r>
    </w:p>
    <w:p w14:paraId="087B1395" w14:textId="77777777" w:rsidR="00705F4A" w:rsidRPr="00705F4A" w:rsidRDefault="00705F4A" w:rsidP="00705F4A">
      <w:pPr>
        <w:numPr>
          <w:ilvl w:val="0"/>
          <w:numId w:val="63"/>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Mogilska 85</w:t>
      </w:r>
    </w:p>
    <w:p w14:paraId="74AAFC63" w14:textId="77777777" w:rsidR="00705F4A" w:rsidRPr="00705F4A" w:rsidRDefault="00705F4A" w:rsidP="00705F4A">
      <w:pPr>
        <w:numPr>
          <w:ilvl w:val="0"/>
          <w:numId w:val="63"/>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Ułanów 43</w:t>
      </w:r>
    </w:p>
    <w:p w14:paraId="5EA16A2F" w14:textId="77777777" w:rsidR="00705F4A" w:rsidRPr="00705F4A" w:rsidRDefault="00705F4A" w:rsidP="00705F4A">
      <w:pPr>
        <w:numPr>
          <w:ilvl w:val="0"/>
          <w:numId w:val="63"/>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xml:space="preserve">. Kraków, ul. </w:t>
      </w:r>
      <w:proofErr w:type="spellStart"/>
      <w:r w:rsidRPr="00705F4A">
        <w:rPr>
          <w:rFonts w:cs="Arial"/>
          <w:sz w:val="22"/>
          <w:szCs w:val="20"/>
          <w:lang w:eastAsia="pl-PL"/>
        </w:rPr>
        <w:t>Koletek</w:t>
      </w:r>
      <w:proofErr w:type="spellEnd"/>
      <w:r w:rsidRPr="00705F4A">
        <w:rPr>
          <w:rFonts w:cs="Arial"/>
          <w:sz w:val="22"/>
          <w:szCs w:val="20"/>
          <w:lang w:eastAsia="pl-PL"/>
        </w:rPr>
        <w:t xml:space="preserve"> 10</w:t>
      </w:r>
    </w:p>
    <w:p w14:paraId="71736F9A" w14:textId="77777777" w:rsidR="00705F4A" w:rsidRPr="00705F4A" w:rsidRDefault="00705F4A" w:rsidP="00705F4A">
      <w:pPr>
        <w:numPr>
          <w:ilvl w:val="0"/>
          <w:numId w:val="63"/>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Rząska, ul. Krakowska 2</w:t>
      </w:r>
    </w:p>
    <w:p w14:paraId="748D61AD" w14:textId="77777777" w:rsidR="00705F4A" w:rsidRPr="00705F4A" w:rsidRDefault="00705F4A" w:rsidP="00705F4A">
      <w:pPr>
        <w:numPr>
          <w:ilvl w:val="0"/>
          <w:numId w:val="63"/>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Pasternik</w:t>
      </w:r>
    </w:p>
    <w:p w14:paraId="4C56B992" w14:textId="000A1A4A" w:rsidR="00B27D24" w:rsidRPr="00BB7FEB" w:rsidRDefault="00705F4A" w:rsidP="00705F4A">
      <w:pPr>
        <w:ind w:left="360" w:firstLine="348"/>
        <w:rPr>
          <w:bCs/>
          <w:sz w:val="22"/>
          <w:szCs w:val="22"/>
          <w:lang w:eastAsia="en-US"/>
        </w:rPr>
      </w:pPr>
      <w:r w:rsidRPr="00705F4A">
        <w:rPr>
          <w:bCs/>
          <w:sz w:val="22"/>
          <w:szCs w:val="22"/>
          <w:lang w:eastAsia="en-US"/>
        </w:rPr>
        <w:t xml:space="preserve">Sekcja Obsługi Infrastruktury nr </w:t>
      </w:r>
      <w:r>
        <w:rPr>
          <w:bCs/>
          <w:sz w:val="22"/>
          <w:szCs w:val="22"/>
          <w:lang w:eastAsia="en-US"/>
        </w:rPr>
        <w:t>3</w:t>
      </w:r>
      <w:r w:rsidRPr="00705F4A">
        <w:rPr>
          <w:bCs/>
          <w:sz w:val="22"/>
          <w:szCs w:val="22"/>
          <w:lang w:eastAsia="en-US"/>
        </w:rPr>
        <w:t xml:space="preserve"> – </w:t>
      </w:r>
      <w:r>
        <w:rPr>
          <w:bCs/>
          <w:sz w:val="22"/>
          <w:szCs w:val="22"/>
          <w:lang w:eastAsia="en-US"/>
        </w:rPr>
        <w:t>RZĄSKA</w:t>
      </w:r>
      <w:r w:rsidRPr="00705F4A">
        <w:rPr>
          <w:bCs/>
          <w:sz w:val="22"/>
          <w:szCs w:val="22"/>
          <w:lang w:eastAsia="en-US"/>
        </w:rPr>
        <w:t>:</w:t>
      </w:r>
    </w:p>
    <w:p w14:paraId="7D5CA09E" w14:textId="77777777" w:rsidR="00705F4A" w:rsidRPr="00705F4A" w:rsidRDefault="00705F4A" w:rsidP="00705F4A">
      <w:pPr>
        <w:numPr>
          <w:ilvl w:val="0"/>
          <w:numId w:val="64"/>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Nowy Sącz, ul. Czarnieckiego 13</w:t>
      </w:r>
    </w:p>
    <w:p w14:paraId="658ACC41" w14:textId="77777777" w:rsidR="00705F4A" w:rsidRPr="00705F4A" w:rsidRDefault="00705F4A" w:rsidP="00705F4A">
      <w:pPr>
        <w:numPr>
          <w:ilvl w:val="0"/>
          <w:numId w:val="64"/>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Tarnów, ul. Dąbrowskiego 11</w:t>
      </w:r>
    </w:p>
    <w:p w14:paraId="18CAB7F3" w14:textId="77777777" w:rsidR="00705F4A" w:rsidRPr="00705F4A" w:rsidRDefault="00705F4A" w:rsidP="00705F4A">
      <w:pPr>
        <w:numPr>
          <w:ilvl w:val="0"/>
          <w:numId w:val="64"/>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Tarnów, ul Kochanowskiego</w:t>
      </w:r>
    </w:p>
    <w:p w14:paraId="33FFB30E" w14:textId="77777777" w:rsidR="00705F4A" w:rsidRPr="00705F4A" w:rsidRDefault="00705F4A" w:rsidP="00705F4A">
      <w:pPr>
        <w:numPr>
          <w:ilvl w:val="0"/>
          <w:numId w:val="64"/>
        </w:numPr>
        <w:suppressAutoHyphens w:val="0"/>
        <w:jc w:val="left"/>
        <w:rPr>
          <w:rFonts w:cs="Arial"/>
          <w:sz w:val="22"/>
          <w:szCs w:val="20"/>
          <w:lang w:eastAsia="pl-PL"/>
        </w:rPr>
      </w:pPr>
      <w:proofErr w:type="spellStart"/>
      <w:r w:rsidRPr="00705F4A">
        <w:rPr>
          <w:rFonts w:cs="Arial"/>
          <w:sz w:val="22"/>
          <w:szCs w:val="20"/>
          <w:lang w:eastAsia="pl-PL"/>
        </w:rPr>
        <w:lastRenderedPageBreak/>
        <w:t>kompl</w:t>
      </w:r>
      <w:proofErr w:type="spellEnd"/>
      <w:r w:rsidRPr="00705F4A">
        <w:rPr>
          <w:rFonts w:cs="Arial"/>
          <w:sz w:val="22"/>
          <w:szCs w:val="20"/>
          <w:lang w:eastAsia="pl-PL"/>
        </w:rPr>
        <w:t>. Nowy Sącz ul. Wyspiańskiego 2</w:t>
      </w:r>
    </w:p>
    <w:p w14:paraId="7384E864" w14:textId="77777777" w:rsidR="00705F4A" w:rsidRPr="00705F4A" w:rsidRDefault="00705F4A" w:rsidP="00705F4A">
      <w:pPr>
        <w:numPr>
          <w:ilvl w:val="0"/>
          <w:numId w:val="64"/>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Wojnarowa, gmina Korzenna</w:t>
      </w:r>
    </w:p>
    <w:p w14:paraId="293B0E44" w14:textId="09B2A1B9" w:rsidR="00705F4A" w:rsidRDefault="00705F4A" w:rsidP="00705F4A">
      <w:pPr>
        <w:ind w:left="360" w:firstLine="348"/>
        <w:rPr>
          <w:bCs/>
          <w:sz w:val="22"/>
          <w:szCs w:val="22"/>
          <w:lang w:eastAsia="en-US"/>
        </w:rPr>
      </w:pPr>
      <w:r w:rsidRPr="00705F4A">
        <w:rPr>
          <w:bCs/>
          <w:sz w:val="22"/>
          <w:szCs w:val="22"/>
          <w:lang w:eastAsia="en-US"/>
        </w:rPr>
        <w:t>Sekcja Obsługi Infrastruktury Bielsko Biała:</w:t>
      </w:r>
    </w:p>
    <w:p w14:paraId="13976BCC"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Cieszyn, ul. Wojska Polskiego 5</w:t>
      </w:r>
    </w:p>
    <w:p w14:paraId="395CDB39" w14:textId="77777777" w:rsidR="002A7E6E" w:rsidRPr="00FE560F" w:rsidRDefault="002A7E6E" w:rsidP="003F4FBE">
      <w:pPr>
        <w:rPr>
          <w:b/>
          <w:sz w:val="22"/>
          <w:szCs w:val="22"/>
          <w:highlight w:val="yellow"/>
          <w:lang w:eastAsia="en-US"/>
        </w:rPr>
      </w:pPr>
    </w:p>
    <w:p w14:paraId="43F2AFF5" w14:textId="55AF18F2" w:rsidR="00705F4A" w:rsidRPr="00EA047A" w:rsidRDefault="00705F4A" w:rsidP="00AB2143">
      <w:pPr>
        <w:ind w:left="360" w:firstLine="348"/>
        <w:rPr>
          <w:b/>
          <w:sz w:val="22"/>
          <w:szCs w:val="22"/>
          <w:lang w:eastAsia="en-US"/>
        </w:rPr>
      </w:pPr>
      <w:r w:rsidRPr="00EA047A">
        <w:rPr>
          <w:b/>
          <w:sz w:val="22"/>
          <w:szCs w:val="22"/>
          <w:lang w:eastAsia="en-US"/>
        </w:rPr>
        <w:t xml:space="preserve">Prawo opcji </w:t>
      </w:r>
    </w:p>
    <w:p w14:paraId="6B449E8C" w14:textId="2FEA9B09" w:rsidR="00705F4A" w:rsidRPr="00EA047A" w:rsidRDefault="00705F4A" w:rsidP="00AB2143">
      <w:pPr>
        <w:ind w:left="360" w:firstLine="348"/>
        <w:rPr>
          <w:bCs/>
          <w:sz w:val="22"/>
          <w:szCs w:val="22"/>
          <w:lang w:eastAsia="en-US"/>
        </w:rPr>
      </w:pPr>
      <w:r w:rsidRPr="00EA047A">
        <w:rPr>
          <w:rFonts w:eastAsia="Calibri"/>
          <w:szCs w:val="22"/>
          <w:lang w:eastAsia="en-US"/>
        </w:rPr>
        <w:t>- 5 WSZKzP Kraków</w:t>
      </w:r>
    </w:p>
    <w:p w14:paraId="41EAFA1E" w14:textId="77777777" w:rsidR="00705F4A" w:rsidRPr="00EA047A" w:rsidRDefault="00705F4A" w:rsidP="001C04B2">
      <w:pPr>
        <w:ind w:left="360"/>
        <w:rPr>
          <w:bCs/>
          <w:sz w:val="22"/>
          <w:szCs w:val="22"/>
          <w:lang w:eastAsia="en-US"/>
        </w:rPr>
      </w:pPr>
    </w:p>
    <w:p w14:paraId="47FAF676" w14:textId="77777777" w:rsidR="00EA047A" w:rsidRPr="00EA047A" w:rsidRDefault="00EA047A" w:rsidP="00EA047A">
      <w:pPr>
        <w:ind w:left="708"/>
        <w:rPr>
          <w:bCs/>
          <w:sz w:val="22"/>
          <w:szCs w:val="22"/>
          <w:lang w:eastAsia="en-US"/>
        </w:rPr>
      </w:pPr>
      <w:r w:rsidRPr="00EA047A">
        <w:rPr>
          <w:bCs/>
          <w:sz w:val="22"/>
          <w:szCs w:val="22"/>
          <w:lang w:eastAsia="en-US"/>
        </w:rPr>
        <w:t>Zamawiający, zgodnie z art. 441 ust. 1 ustawy, zastrzega sobie możliwość skorzystania z prawa opcji.</w:t>
      </w:r>
      <w:r w:rsidRPr="00EA047A">
        <w:t xml:space="preserve"> </w:t>
      </w:r>
      <w:r w:rsidRPr="00EA047A">
        <w:rPr>
          <w:bCs/>
          <w:sz w:val="22"/>
          <w:szCs w:val="22"/>
          <w:lang w:eastAsia="en-US"/>
        </w:rPr>
        <w:t xml:space="preserve">Prawem opcji objęta jest realizacja usługi </w:t>
      </w:r>
      <w:r w:rsidRPr="00EA047A">
        <w:rPr>
          <w:bCs/>
          <w:sz w:val="22"/>
          <w:szCs w:val="22"/>
          <w:lang w:eastAsia="en-US"/>
        </w:rPr>
        <w:br/>
        <w:t>w zależności od bieżących potrzeb Zamawiającego i posiadanych przez niego środków finansowych.</w:t>
      </w:r>
      <w:r w:rsidRPr="00EA047A">
        <w:t xml:space="preserve"> </w:t>
      </w:r>
    </w:p>
    <w:p w14:paraId="01CDE8CF" w14:textId="2AD94C0C" w:rsidR="00EA047A" w:rsidRPr="00EA047A" w:rsidRDefault="00EA047A" w:rsidP="00EA047A">
      <w:pPr>
        <w:ind w:left="708"/>
        <w:rPr>
          <w:bCs/>
          <w:sz w:val="22"/>
          <w:szCs w:val="22"/>
          <w:lang w:eastAsia="en-US"/>
        </w:rPr>
      </w:pPr>
      <w:r w:rsidRPr="00EA047A">
        <w:rPr>
          <w:bCs/>
          <w:sz w:val="22"/>
          <w:szCs w:val="22"/>
          <w:lang w:eastAsia="en-US"/>
        </w:rPr>
        <w:t xml:space="preserve">Wykaz obiektów, budynków i budowli objętych Prawem opcji zawarty jest w druku wyceny ofertowej stanowiącej część załącznika nr 8 (druki nr </w:t>
      </w:r>
      <w:r>
        <w:rPr>
          <w:bCs/>
          <w:sz w:val="22"/>
          <w:szCs w:val="22"/>
          <w:lang w:eastAsia="en-US"/>
        </w:rPr>
        <w:t xml:space="preserve">1 </w:t>
      </w:r>
      <w:r w:rsidRPr="00EA047A">
        <w:rPr>
          <w:bCs/>
          <w:sz w:val="22"/>
          <w:szCs w:val="22"/>
          <w:lang w:eastAsia="en-US"/>
        </w:rPr>
        <w:t xml:space="preserve">A i </w:t>
      </w:r>
      <w:r>
        <w:rPr>
          <w:bCs/>
          <w:sz w:val="22"/>
          <w:szCs w:val="22"/>
          <w:lang w:eastAsia="en-US"/>
        </w:rPr>
        <w:t xml:space="preserve">1 </w:t>
      </w:r>
      <w:r w:rsidRPr="00EA047A">
        <w:rPr>
          <w:bCs/>
          <w:sz w:val="22"/>
          <w:szCs w:val="22"/>
          <w:lang w:eastAsia="en-US"/>
        </w:rPr>
        <w:t>B) do SWZ</w:t>
      </w:r>
      <w:bookmarkStart w:id="14" w:name="_Hlk228876742"/>
      <w:r w:rsidRPr="00EA047A">
        <w:rPr>
          <w:bCs/>
          <w:sz w:val="22"/>
          <w:szCs w:val="22"/>
          <w:lang w:eastAsia="en-US"/>
        </w:rPr>
        <w:t>.</w:t>
      </w:r>
    </w:p>
    <w:bookmarkEnd w:id="14"/>
    <w:p w14:paraId="7882F0D6" w14:textId="77777777" w:rsidR="00EA047A" w:rsidRPr="00EA047A" w:rsidRDefault="00EA047A" w:rsidP="001C04B2">
      <w:pPr>
        <w:ind w:left="360"/>
        <w:rPr>
          <w:bCs/>
          <w:sz w:val="22"/>
          <w:szCs w:val="22"/>
          <w:lang w:eastAsia="en-US"/>
        </w:rPr>
      </w:pPr>
    </w:p>
    <w:p w14:paraId="22482824" w14:textId="18E54C82" w:rsidR="00AB2143" w:rsidRPr="00EA047A" w:rsidRDefault="00AB2143" w:rsidP="00AB2143">
      <w:pPr>
        <w:ind w:left="708"/>
        <w:rPr>
          <w:bCs/>
          <w:sz w:val="22"/>
          <w:szCs w:val="22"/>
          <w:lang w:eastAsia="en-US"/>
        </w:rPr>
      </w:pPr>
      <w:r w:rsidRPr="00EA047A">
        <w:rPr>
          <w:bCs/>
          <w:sz w:val="22"/>
          <w:szCs w:val="22"/>
          <w:lang w:eastAsia="en-US"/>
        </w:rPr>
        <w:t xml:space="preserve">Realizacja zamówienia opcjonalnego nastąpi </w:t>
      </w:r>
      <w:r w:rsidR="002A7E6E" w:rsidRPr="00EA047A">
        <w:rPr>
          <w:bCs/>
          <w:sz w:val="22"/>
          <w:szCs w:val="22"/>
          <w:lang w:eastAsia="en-US"/>
        </w:rPr>
        <w:t xml:space="preserve">z zastosowaniem </w:t>
      </w:r>
      <w:r w:rsidRPr="00EA047A">
        <w:rPr>
          <w:bCs/>
          <w:sz w:val="22"/>
          <w:szCs w:val="22"/>
          <w:lang w:eastAsia="en-US"/>
        </w:rPr>
        <w:t xml:space="preserve"> cen</w:t>
      </w:r>
      <w:r w:rsidR="002A7E6E" w:rsidRPr="00EA047A">
        <w:rPr>
          <w:bCs/>
          <w:sz w:val="22"/>
          <w:szCs w:val="22"/>
          <w:lang w:eastAsia="en-US"/>
        </w:rPr>
        <w:t xml:space="preserve"> </w:t>
      </w:r>
      <w:r w:rsidRPr="00EA047A">
        <w:rPr>
          <w:bCs/>
          <w:sz w:val="22"/>
          <w:szCs w:val="22"/>
          <w:lang w:eastAsia="en-US"/>
        </w:rPr>
        <w:t>jednostkowych</w:t>
      </w:r>
      <w:r w:rsidR="002A7E6E" w:rsidRPr="00EA047A">
        <w:rPr>
          <w:bCs/>
          <w:sz w:val="22"/>
          <w:szCs w:val="22"/>
          <w:lang w:eastAsia="en-US"/>
        </w:rPr>
        <w:t xml:space="preserve"> określonych w </w:t>
      </w:r>
      <w:r w:rsidR="00FE560F" w:rsidRPr="00EA047A">
        <w:rPr>
          <w:bCs/>
          <w:sz w:val="22"/>
          <w:szCs w:val="22"/>
          <w:lang w:eastAsia="en-US"/>
        </w:rPr>
        <w:t xml:space="preserve">drukach </w:t>
      </w:r>
      <w:r w:rsidR="002A7E6E" w:rsidRPr="00EA047A">
        <w:rPr>
          <w:bCs/>
          <w:sz w:val="22"/>
          <w:szCs w:val="22"/>
          <w:lang w:eastAsia="en-US"/>
        </w:rPr>
        <w:t xml:space="preserve"> nr A i B </w:t>
      </w:r>
      <w:r w:rsidR="00FE560F" w:rsidRPr="00EA047A">
        <w:rPr>
          <w:bCs/>
          <w:sz w:val="22"/>
          <w:szCs w:val="22"/>
          <w:lang w:eastAsia="en-US"/>
        </w:rPr>
        <w:t>(prawo opcji)</w:t>
      </w:r>
      <w:r w:rsidRPr="00EA047A">
        <w:rPr>
          <w:bCs/>
          <w:sz w:val="22"/>
          <w:szCs w:val="22"/>
          <w:lang w:eastAsia="en-US"/>
        </w:rPr>
        <w:t xml:space="preserve"> zgodnie z ofertą złożoną przez Wykonawcę.</w:t>
      </w:r>
    </w:p>
    <w:p w14:paraId="1B9B106E" w14:textId="58975FC6" w:rsidR="002A7E6E" w:rsidRDefault="00FE560F" w:rsidP="00FE560F">
      <w:pPr>
        <w:ind w:left="708"/>
        <w:rPr>
          <w:b/>
          <w:sz w:val="22"/>
          <w:szCs w:val="22"/>
          <w:lang w:eastAsia="en-US"/>
        </w:rPr>
      </w:pPr>
      <w:r w:rsidRPr="00EA047A">
        <w:rPr>
          <w:bCs/>
          <w:sz w:val="22"/>
          <w:szCs w:val="22"/>
          <w:lang w:eastAsia="en-US"/>
        </w:rPr>
        <w:t xml:space="preserve">Zamawiający zastrzega, że część zamówienia objęta Prawem opcji jest uprawnieniem a nie zobowiązaniem Zamawiającego. Nieskorzystanie przez Zamawiającego z usługi objętej prawem opcji nie rodzi żadnych roszczeń </w:t>
      </w:r>
      <w:r w:rsidR="007E6A31" w:rsidRPr="00EA047A">
        <w:rPr>
          <w:bCs/>
          <w:sz w:val="22"/>
          <w:szCs w:val="22"/>
          <w:lang w:eastAsia="en-US"/>
        </w:rPr>
        <w:br/>
      </w:r>
      <w:r w:rsidRPr="00EA047A">
        <w:rPr>
          <w:bCs/>
          <w:sz w:val="22"/>
          <w:szCs w:val="22"/>
          <w:lang w:eastAsia="en-US"/>
        </w:rPr>
        <w:t>po stronie Wykonawcy.</w:t>
      </w:r>
    </w:p>
    <w:p w14:paraId="557293F6" w14:textId="77777777" w:rsidR="00FE560F" w:rsidRDefault="00FE560F" w:rsidP="00705F4A">
      <w:pPr>
        <w:ind w:left="360" w:firstLine="348"/>
        <w:rPr>
          <w:b/>
          <w:sz w:val="22"/>
          <w:szCs w:val="22"/>
          <w:lang w:eastAsia="en-US"/>
        </w:rPr>
      </w:pPr>
    </w:p>
    <w:p w14:paraId="702C601E" w14:textId="28B8D290" w:rsidR="00705F4A" w:rsidRDefault="00B27D24" w:rsidP="00705F4A">
      <w:pPr>
        <w:ind w:left="360" w:firstLine="348"/>
        <w:rPr>
          <w:b/>
          <w:bCs/>
          <w:sz w:val="22"/>
          <w:szCs w:val="22"/>
          <w:lang w:eastAsia="en-US"/>
        </w:rPr>
      </w:pPr>
      <w:r w:rsidRPr="00705F4A">
        <w:rPr>
          <w:b/>
          <w:sz w:val="22"/>
          <w:szCs w:val="22"/>
          <w:lang w:eastAsia="en-US"/>
        </w:rPr>
        <w:t xml:space="preserve">Część nr </w:t>
      </w:r>
      <w:r w:rsidR="00710F56" w:rsidRPr="00705F4A">
        <w:rPr>
          <w:b/>
          <w:sz w:val="22"/>
          <w:szCs w:val="22"/>
          <w:lang w:eastAsia="en-US"/>
        </w:rPr>
        <w:t>2</w:t>
      </w:r>
      <w:r w:rsidR="00710F56" w:rsidRPr="00BB7FEB">
        <w:rPr>
          <w:bCs/>
          <w:sz w:val="22"/>
          <w:szCs w:val="22"/>
          <w:lang w:eastAsia="en-US"/>
        </w:rPr>
        <w:t xml:space="preserve">  </w:t>
      </w:r>
      <w:r w:rsidRPr="00BB7FEB">
        <w:rPr>
          <w:b/>
          <w:bCs/>
          <w:sz w:val="22"/>
          <w:szCs w:val="22"/>
          <w:lang w:eastAsia="en-US"/>
        </w:rPr>
        <w:t xml:space="preserve"> - </w:t>
      </w:r>
    </w:p>
    <w:p w14:paraId="0C7FF3E0" w14:textId="011087CE" w:rsidR="00705F4A" w:rsidRPr="00705F4A" w:rsidRDefault="00B27D24" w:rsidP="00705F4A">
      <w:pPr>
        <w:ind w:left="360" w:firstLine="348"/>
        <w:rPr>
          <w:rFonts w:eastAsia="Calibri"/>
          <w:szCs w:val="22"/>
          <w:lang w:eastAsia="en-US"/>
        </w:rPr>
      </w:pPr>
      <w:r w:rsidRPr="00705F4A">
        <w:rPr>
          <w:sz w:val="22"/>
          <w:szCs w:val="22"/>
          <w:lang w:eastAsia="en-US"/>
        </w:rPr>
        <w:t xml:space="preserve">Sekcja Obsługi Infrastruktury </w:t>
      </w:r>
      <w:r w:rsidR="00705F4A" w:rsidRPr="00705F4A">
        <w:rPr>
          <w:rFonts w:eastAsia="Calibri"/>
          <w:szCs w:val="22"/>
          <w:lang w:eastAsia="en-US"/>
        </w:rPr>
        <w:t xml:space="preserve">nr 2 </w:t>
      </w:r>
      <w:r w:rsidR="005D6028">
        <w:rPr>
          <w:rFonts w:eastAsia="Calibri"/>
          <w:szCs w:val="22"/>
          <w:lang w:eastAsia="en-US"/>
        </w:rPr>
        <w:t>ul.</w:t>
      </w:r>
      <w:r w:rsidR="00DC7F7D">
        <w:rPr>
          <w:rFonts w:eastAsia="Calibri"/>
          <w:szCs w:val="22"/>
          <w:lang w:eastAsia="en-US"/>
        </w:rPr>
        <w:t xml:space="preserve"> </w:t>
      </w:r>
      <w:r w:rsidR="00705F4A" w:rsidRPr="00705F4A">
        <w:rPr>
          <w:rFonts w:eastAsia="Calibri"/>
          <w:szCs w:val="22"/>
          <w:lang w:eastAsia="en-US"/>
        </w:rPr>
        <w:t>Wrocławska:</w:t>
      </w:r>
    </w:p>
    <w:p w14:paraId="00CF8182"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Wrocławska 82</w:t>
      </w:r>
    </w:p>
    <w:p w14:paraId="33A8130C"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Montelupich 3</w:t>
      </w:r>
    </w:p>
    <w:p w14:paraId="51EF7D64"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Rakowicka 29</w:t>
      </w:r>
    </w:p>
    <w:p w14:paraId="6BAA35FC"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Odrowąża 7</w:t>
      </w:r>
    </w:p>
    <w:p w14:paraId="7BE6062B"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Rakowicka 22</w:t>
      </w:r>
    </w:p>
    <w:p w14:paraId="4287A91D"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Wrocławska 21</w:t>
      </w:r>
    </w:p>
    <w:p w14:paraId="696FA35C"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Zyblikiewicza 1</w:t>
      </w:r>
    </w:p>
    <w:p w14:paraId="7ADAFADA"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Praska 70</w:t>
      </w:r>
    </w:p>
    <w:p w14:paraId="3DD675C1"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Rydla 19</w:t>
      </w:r>
    </w:p>
    <w:p w14:paraId="677050FE" w14:textId="77777777" w:rsidR="00705F4A" w:rsidRPr="00705F4A" w:rsidRDefault="00705F4A" w:rsidP="00705F4A">
      <w:pPr>
        <w:numPr>
          <w:ilvl w:val="0"/>
          <w:numId w:val="65"/>
        </w:numPr>
        <w:suppressAutoHyphens w:val="0"/>
        <w:jc w:val="left"/>
        <w:rPr>
          <w:rFonts w:cs="Arial"/>
          <w:sz w:val="22"/>
          <w:szCs w:val="20"/>
          <w:lang w:eastAsia="pl-PL"/>
        </w:rPr>
      </w:pPr>
      <w:proofErr w:type="spellStart"/>
      <w:r w:rsidRPr="00705F4A">
        <w:rPr>
          <w:rFonts w:cs="Arial"/>
          <w:sz w:val="22"/>
          <w:szCs w:val="20"/>
          <w:lang w:eastAsia="pl-PL"/>
        </w:rPr>
        <w:t>kompl</w:t>
      </w:r>
      <w:proofErr w:type="spellEnd"/>
      <w:r w:rsidRPr="00705F4A">
        <w:rPr>
          <w:rFonts w:cs="Arial"/>
          <w:sz w:val="22"/>
          <w:szCs w:val="20"/>
          <w:lang w:eastAsia="pl-PL"/>
        </w:rPr>
        <w:t>. Kraków, ul. Tyniecka 45</w:t>
      </w:r>
    </w:p>
    <w:p w14:paraId="50858BC3" w14:textId="77777777" w:rsidR="00567AE0" w:rsidRPr="00BB7FEB" w:rsidRDefault="00567AE0" w:rsidP="007E4E3D">
      <w:pPr>
        <w:rPr>
          <w:bCs/>
          <w:sz w:val="22"/>
          <w:szCs w:val="22"/>
          <w:lang w:eastAsia="en-US"/>
        </w:rPr>
      </w:pPr>
    </w:p>
    <w:p w14:paraId="12465EBA" w14:textId="77777777" w:rsidR="00567AE0" w:rsidRPr="00BB7FEB" w:rsidRDefault="00567AE0" w:rsidP="00567AE0">
      <w:pPr>
        <w:pStyle w:val="Akapitzlist"/>
        <w:numPr>
          <w:ilvl w:val="0"/>
          <w:numId w:val="10"/>
        </w:numPr>
        <w:rPr>
          <w:bCs/>
          <w:sz w:val="22"/>
          <w:szCs w:val="22"/>
          <w:lang w:eastAsia="en-US"/>
        </w:rPr>
      </w:pPr>
      <w:r w:rsidRPr="00BB7FEB">
        <w:rPr>
          <w:bCs/>
          <w:sz w:val="22"/>
          <w:szCs w:val="22"/>
          <w:lang w:eastAsia="en-US"/>
        </w:rPr>
        <w:t>Szczegółowy opis przedmiotu zamówienia oraz zakres i warunki realizacji zamówienia przedstawiają:</w:t>
      </w:r>
    </w:p>
    <w:p w14:paraId="5B4157E0" w14:textId="02BF2C2D" w:rsidR="001C04B2" w:rsidRPr="00BB7FEB" w:rsidRDefault="001C04B2" w:rsidP="001C04B2">
      <w:pPr>
        <w:numPr>
          <w:ilvl w:val="0"/>
          <w:numId w:val="1"/>
        </w:numPr>
        <w:tabs>
          <w:tab w:val="clear" w:pos="0"/>
          <w:tab w:val="num" w:pos="348"/>
        </w:tabs>
        <w:rPr>
          <w:bCs/>
          <w:sz w:val="22"/>
          <w:szCs w:val="22"/>
          <w:lang w:eastAsia="en-US"/>
        </w:rPr>
      </w:pPr>
      <w:r w:rsidRPr="00BB7FEB">
        <w:rPr>
          <w:bCs/>
          <w:sz w:val="22"/>
          <w:szCs w:val="22"/>
          <w:lang w:eastAsia="en-US"/>
        </w:rPr>
        <w:t>projekt umowy,</w:t>
      </w:r>
    </w:p>
    <w:p w14:paraId="74D50875" w14:textId="34DF9FAB" w:rsidR="001C04B2" w:rsidRPr="00BB7FEB" w:rsidRDefault="001C04B2" w:rsidP="001C04B2">
      <w:pPr>
        <w:numPr>
          <w:ilvl w:val="0"/>
          <w:numId w:val="1"/>
        </w:numPr>
        <w:rPr>
          <w:bCs/>
          <w:sz w:val="22"/>
          <w:szCs w:val="22"/>
          <w:lang w:eastAsia="en-US"/>
        </w:rPr>
      </w:pPr>
      <w:r w:rsidRPr="00BB7FEB">
        <w:rPr>
          <w:bCs/>
          <w:sz w:val="22"/>
          <w:szCs w:val="22"/>
          <w:lang w:eastAsia="en-US"/>
        </w:rPr>
        <w:t>druk</w:t>
      </w:r>
      <w:r w:rsidR="00705F4A">
        <w:rPr>
          <w:bCs/>
          <w:sz w:val="22"/>
          <w:szCs w:val="22"/>
          <w:lang w:eastAsia="en-US"/>
        </w:rPr>
        <w:t>i</w:t>
      </w:r>
      <w:r w:rsidRPr="00BB7FEB">
        <w:rPr>
          <w:bCs/>
          <w:sz w:val="22"/>
          <w:szCs w:val="22"/>
          <w:lang w:eastAsia="en-US"/>
        </w:rPr>
        <w:t xml:space="preserve"> „Wyceny ofertowej” odpowiedni dla każdej z części,</w:t>
      </w:r>
    </w:p>
    <w:p w14:paraId="2BB279C6" w14:textId="74282D56" w:rsidR="001C04B2" w:rsidRPr="00BB7FEB" w:rsidRDefault="001C04B2" w:rsidP="001C04B2">
      <w:pPr>
        <w:numPr>
          <w:ilvl w:val="0"/>
          <w:numId w:val="1"/>
        </w:numPr>
        <w:rPr>
          <w:bCs/>
          <w:sz w:val="22"/>
          <w:szCs w:val="22"/>
          <w:lang w:eastAsia="en-US"/>
        </w:rPr>
      </w:pPr>
      <w:r w:rsidRPr="00BB7FEB">
        <w:rPr>
          <w:bCs/>
          <w:sz w:val="22"/>
          <w:szCs w:val="22"/>
          <w:lang w:eastAsia="en-US"/>
        </w:rPr>
        <w:t>opis przedmiotu zamówienia wraz z załącznikami.</w:t>
      </w:r>
    </w:p>
    <w:p w14:paraId="3F15C08E" w14:textId="77777777" w:rsidR="00567AE0" w:rsidRPr="00BB7FEB" w:rsidRDefault="00567AE0" w:rsidP="005807C5">
      <w:pPr>
        <w:ind w:left="360"/>
        <w:rPr>
          <w:bCs/>
          <w:sz w:val="22"/>
          <w:szCs w:val="22"/>
          <w:lang w:eastAsia="en-US"/>
        </w:rPr>
      </w:pPr>
    </w:p>
    <w:p w14:paraId="372077E0" w14:textId="2E4F9BB8" w:rsidR="005807C5" w:rsidRPr="00BB7FEB" w:rsidRDefault="005807C5" w:rsidP="005807C5">
      <w:pPr>
        <w:ind w:left="360"/>
        <w:rPr>
          <w:bCs/>
          <w:sz w:val="22"/>
          <w:szCs w:val="22"/>
          <w:lang w:eastAsia="en-US"/>
        </w:rPr>
      </w:pPr>
      <w:r w:rsidRPr="00BB7FEB">
        <w:rPr>
          <w:bCs/>
          <w:sz w:val="22"/>
          <w:szCs w:val="22"/>
          <w:lang w:eastAsia="en-US"/>
        </w:rPr>
        <w:t xml:space="preserve">Ww. dokumenty stanowią załączniki do </w:t>
      </w:r>
      <w:r w:rsidR="00DE5D82" w:rsidRPr="00BB7FEB">
        <w:rPr>
          <w:bCs/>
          <w:sz w:val="22"/>
          <w:szCs w:val="22"/>
          <w:lang w:eastAsia="en-US"/>
        </w:rPr>
        <w:t>SWZ</w:t>
      </w:r>
      <w:r w:rsidRPr="00BB7FEB">
        <w:rPr>
          <w:bCs/>
          <w:sz w:val="22"/>
          <w:szCs w:val="22"/>
          <w:lang w:eastAsia="en-US"/>
        </w:rPr>
        <w:t xml:space="preserve"> i są jej integralną częścią.</w:t>
      </w:r>
    </w:p>
    <w:p w14:paraId="73A3A23D" w14:textId="77777777" w:rsidR="005D26D6" w:rsidRPr="00BB7FEB" w:rsidRDefault="005D26D6" w:rsidP="005D26D6">
      <w:pPr>
        <w:pStyle w:val="Tekst"/>
        <w:ind w:left="851"/>
        <w:rPr>
          <w:color w:val="000000" w:themeColor="text1"/>
          <w:sz w:val="22"/>
          <w:lang w:eastAsia="ar-SA"/>
        </w:rPr>
      </w:pPr>
    </w:p>
    <w:p w14:paraId="5B2BF1C1" w14:textId="7B0730D2" w:rsidR="001C04B2" w:rsidRPr="00BB7FEB" w:rsidRDefault="005807C5" w:rsidP="001C04B2">
      <w:pPr>
        <w:pStyle w:val="Tekst11"/>
        <w:numPr>
          <w:ilvl w:val="0"/>
          <w:numId w:val="10"/>
        </w:numPr>
        <w:rPr>
          <w:rFonts w:cs="Arial"/>
          <w:sz w:val="22"/>
          <w:lang w:eastAsia="ar-SA"/>
        </w:rPr>
      </w:pPr>
      <w:r w:rsidRPr="00BB7FEB">
        <w:rPr>
          <w:bCs/>
          <w:sz w:val="22"/>
        </w:rPr>
        <w:t>Główny kod CPV:</w:t>
      </w:r>
      <w:r w:rsidR="001C04B2" w:rsidRPr="00BB7FEB">
        <w:rPr>
          <w:bCs/>
          <w:sz w:val="22"/>
        </w:rPr>
        <w:t xml:space="preserve"> </w:t>
      </w:r>
      <w:r w:rsidR="001C04B2" w:rsidRPr="00BB7FEB">
        <w:rPr>
          <w:b/>
          <w:bCs/>
          <w:sz w:val="22"/>
        </w:rPr>
        <w:t>71630000-3</w:t>
      </w:r>
      <w:r w:rsidR="001C04B2" w:rsidRPr="00BB7FEB">
        <w:rPr>
          <w:bCs/>
          <w:sz w:val="22"/>
        </w:rPr>
        <w:t xml:space="preserve"> - Usługi kontroli i nadzoru technicznego.</w:t>
      </w:r>
    </w:p>
    <w:p w14:paraId="5D5A748A" w14:textId="77777777" w:rsidR="00567AE0" w:rsidRPr="00BB7FEB" w:rsidRDefault="00567AE0" w:rsidP="00567AE0">
      <w:pPr>
        <w:pStyle w:val="Akapitzlist"/>
        <w:rPr>
          <w:bCs/>
          <w:sz w:val="22"/>
          <w:szCs w:val="22"/>
          <w:lang w:eastAsia="en-US"/>
        </w:rPr>
      </w:pPr>
    </w:p>
    <w:p w14:paraId="2B30B38D" w14:textId="77777777" w:rsidR="005807C5" w:rsidRPr="00BB7FEB" w:rsidRDefault="005807C5" w:rsidP="007464E3">
      <w:pPr>
        <w:pStyle w:val="Akapitzlist"/>
        <w:numPr>
          <w:ilvl w:val="0"/>
          <w:numId w:val="10"/>
        </w:numPr>
        <w:rPr>
          <w:bCs/>
          <w:sz w:val="22"/>
          <w:szCs w:val="22"/>
          <w:lang w:eastAsia="en-US"/>
        </w:rPr>
      </w:pPr>
      <w:r w:rsidRPr="00BB7FEB">
        <w:rPr>
          <w:bCs/>
          <w:sz w:val="22"/>
          <w:szCs w:val="22"/>
          <w:lang w:eastAsia="en-US"/>
        </w:rPr>
        <w:t xml:space="preserve">Informacje dla </w:t>
      </w:r>
      <w:r w:rsidR="00615620" w:rsidRPr="00BB7FEB">
        <w:rPr>
          <w:bCs/>
          <w:sz w:val="22"/>
          <w:szCs w:val="22"/>
          <w:lang w:eastAsia="en-US"/>
        </w:rPr>
        <w:t>Wykonawc</w:t>
      </w:r>
      <w:r w:rsidRPr="00BB7FEB">
        <w:rPr>
          <w:bCs/>
          <w:sz w:val="22"/>
          <w:szCs w:val="22"/>
          <w:lang w:eastAsia="en-US"/>
        </w:rPr>
        <w:t>ów.</w:t>
      </w:r>
    </w:p>
    <w:p w14:paraId="0665048A" w14:textId="3A3D9659" w:rsidR="005D46A7" w:rsidRPr="00BB7FEB" w:rsidRDefault="000F72E1" w:rsidP="007464E3">
      <w:pPr>
        <w:pStyle w:val="Akapitzlist"/>
        <w:numPr>
          <w:ilvl w:val="0"/>
          <w:numId w:val="11"/>
        </w:numPr>
        <w:rPr>
          <w:bCs/>
          <w:sz w:val="22"/>
          <w:szCs w:val="22"/>
          <w:lang w:eastAsia="en-US"/>
        </w:rPr>
      </w:pPr>
      <w:r w:rsidRPr="00BB7FEB">
        <w:rPr>
          <w:bCs/>
          <w:sz w:val="22"/>
          <w:szCs w:val="22"/>
          <w:lang w:eastAsia="en-US"/>
        </w:rPr>
        <w:t>Zamawiający</w:t>
      </w:r>
      <w:r w:rsidR="001C04B2" w:rsidRPr="00BB7FEB">
        <w:rPr>
          <w:bCs/>
          <w:sz w:val="22"/>
          <w:szCs w:val="22"/>
          <w:lang w:eastAsia="en-US"/>
        </w:rPr>
        <w:t xml:space="preserve"> </w:t>
      </w:r>
      <w:r w:rsidRPr="00BB7FEB">
        <w:rPr>
          <w:bCs/>
          <w:sz w:val="22"/>
          <w:szCs w:val="22"/>
          <w:lang w:eastAsia="en-US"/>
        </w:rPr>
        <w:t xml:space="preserve"> dopuszcza możliwo</w:t>
      </w:r>
      <w:r w:rsidR="004211DD" w:rsidRPr="00BB7FEB">
        <w:rPr>
          <w:bCs/>
          <w:sz w:val="22"/>
          <w:szCs w:val="22"/>
          <w:lang w:eastAsia="en-US"/>
        </w:rPr>
        <w:t>ść</w:t>
      </w:r>
      <w:r w:rsidR="005D46A7" w:rsidRPr="00BB7FEB">
        <w:rPr>
          <w:bCs/>
          <w:sz w:val="22"/>
          <w:szCs w:val="22"/>
          <w:lang w:eastAsia="en-US"/>
        </w:rPr>
        <w:t xml:space="preserve"> składania ofert częściowych</w:t>
      </w:r>
      <w:r w:rsidR="009E5687" w:rsidRPr="00BB7FEB">
        <w:rPr>
          <w:bCs/>
          <w:sz w:val="22"/>
          <w:szCs w:val="22"/>
          <w:lang w:eastAsia="en-US"/>
        </w:rPr>
        <w:t>.</w:t>
      </w:r>
    </w:p>
    <w:p w14:paraId="46A9D930" w14:textId="77777777" w:rsidR="001C04B2" w:rsidRPr="00BB7FEB" w:rsidRDefault="001C04B2" w:rsidP="001C04B2">
      <w:pPr>
        <w:pStyle w:val="Akapitzlist"/>
        <w:ind w:left="1070"/>
        <w:rPr>
          <w:bCs/>
          <w:sz w:val="22"/>
          <w:szCs w:val="22"/>
          <w:lang w:eastAsia="en-US"/>
        </w:rPr>
      </w:pPr>
    </w:p>
    <w:p w14:paraId="0DE9352E" w14:textId="2E768C62" w:rsidR="001C04B2" w:rsidRPr="00BB7FEB" w:rsidRDefault="001C04B2" w:rsidP="001C04B2">
      <w:pPr>
        <w:pStyle w:val="Akapitzlist"/>
        <w:ind w:left="1070"/>
        <w:rPr>
          <w:bCs/>
          <w:sz w:val="22"/>
          <w:szCs w:val="22"/>
          <w:lang w:eastAsia="en-US"/>
        </w:rPr>
      </w:pPr>
      <w:r w:rsidRPr="00BB7FEB">
        <w:rPr>
          <w:bCs/>
          <w:sz w:val="22"/>
          <w:szCs w:val="22"/>
          <w:lang w:eastAsia="en-US"/>
        </w:rPr>
        <w:t xml:space="preserve">Maksymalna liczba części zamówienia na które może zostać udzielone zamówienie jednemu wykonawcy: </w:t>
      </w:r>
      <w:r w:rsidR="00BB7FEB">
        <w:rPr>
          <w:bCs/>
          <w:sz w:val="22"/>
          <w:szCs w:val="22"/>
          <w:lang w:eastAsia="en-US"/>
        </w:rPr>
        <w:t>2</w:t>
      </w:r>
      <w:r w:rsidRPr="00BB7FEB">
        <w:rPr>
          <w:bCs/>
          <w:sz w:val="22"/>
          <w:szCs w:val="22"/>
          <w:lang w:eastAsia="en-US"/>
        </w:rPr>
        <w:t>.</w:t>
      </w:r>
    </w:p>
    <w:p w14:paraId="2BBBF99D" w14:textId="77777777" w:rsidR="001C04B2" w:rsidRPr="00BB7FEB" w:rsidRDefault="001C04B2" w:rsidP="001C04B2">
      <w:pPr>
        <w:pStyle w:val="Akapitzlist"/>
        <w:ind w:left="1070"/>
        <w:rPr>
          <w:bCs/>
          <w:sz w:val="22"/>
          <w:szCs w:val="22"/>
          <w:lang w:eastAsia="en-US"/>
        </w:rPr>
      </w:pPr>
    </w:p>
    <w:p w14:paraId="5B0C56D8" w14:textId="073B6E1E" w:rsidR="007C183F" w:rsidRPr="00BB7FEB" w:rsidRDefault="000F72E1" w:rsidP="007C183F">
      <w:pPr>
        <w:pStyle w:val="Akapitzlist"/>
        <w:numPr>
          <w:ilvl w:val="0"/>
          <w:numId w:val="11"/>
        </w:numPr>
        <w:rPr>
          <w:bCs/>
          <w:sz w:val="22"/>
          <w:szCs w:val="22"/>
          <w:lang w:eastAsia="en-US"/>
        </w:rPr>
      </w:pPr>
      <w:r w:rsidRPr="00BB7FEB">
        <w:rPr>
          <w:bCs/>
          <w:sz w:val="22"/>
          <w:szCs w:val="22"/>
          <w:lang w:eastAsia="en-US"/>
        </w:rPr>
        <w:t>Zamawiający nie dopuszcza możliwości składania ofert wariantowych.</w:t>
      </w:r>
    </w:p>
    <w:p w14:paraId="75762A2D" w14:textId="77777777" w:rsidR="005305EF" w:rsidRPr="000A3C79" w:rsidRDefault="00793F0B" w:rsidP="009235BB">
      <w:pPr>
        <w:pStyle w:val="Nagwek1"/>
        <w:numPr>
          <w:ilvl w:val="0"/>
          <w:numId w:val="2"/>
        </w:numPr>
        <w:tabs>
          <w:tab w:val="left" w:pos="426"/>
        </w:tabs>
        <w:ind w:left="0" w:firstLine="0"/>
        <w:rPr>
          <w:strike/>
        </w:rPr>
      </w:pPr>
      <w:bookmarkStart w:id="15" w:name="_Toc65157069"/>
      <w:r>
        <w:lastRenderedPageBreak/>
        <w:t xml:space="preserve">TERMIN </w:t>
      </w:r>
      <w:r w:rsidR="00B02B16" w:rsidRPr="000A3C79">
        <w:t>WYKONANIA ZAMÓWIENIA</w:t>
      </w:r>
      <w:bookmarkEnd w:id="15"/>
    </w:p>
    <w:p w14:paraId="3C82D600" w14:textId="77777777" w:rsidR="00070512" w:rsidRDefault="00070512" w:rsidP="00721910">
      <w:pPr>
        <w:rPr>
          <w:lang w:eastAsia="en-US"/>
        </w:rPr>
      </w:pPr>
    </w:p>
    <w:p w14:paraId="0B4CAE8F" w14:textId="77777777" w:rsidR="00FE560F" w:rsidRPr="00161351" w:rsidRDefault="00B32ABE" w:rsidP="00B32ABE">
      <w:pPr>
        <w:ind w:left="426"/>
        <w:rPr>
          <w:sz w:val="22"/>
          <w:szCs w:val="22"/>
          <w:lang w:eastAsia="en-US"/>
        </w:rPr>
      </w:pPr>
      <w:r w:rsidRPr="00161351">
        <w:rPr>
          <w:sz w:val="22"/>
          <w:szCs w:val="22"/>
          <w:lang w:eastAsia="en-US"/>
        </w:rPr>
        <w:t xml:space="preserve">Wykonawca zobowiązany jest zrealizować przedmiot zamówienia </w:t>
      </w:r>
      <w:r w:rsidR="00721910" w:rsidRPr="00161351">
        <w:rPr>
          <w:sz w:val="22"/>
          <w:szCs w:val="22"/>
          <w:lang w:eastAsia="en-US"/>
        </w:rPr>
        <w:br/>
      </w:r>
      <w:r w:rsidRPr="00161351">
        <w:rPr>
          <w:sz w:val="22"/>
          <w:szCs w:val="22"/>
          <w:lang w:eastAsia="en-US"/>
        </w:rPr>
        <w:t>w terminie</w:t>
      </w:r>
      <w:r w:rsidR="00FE560F" w:rsidRPr="00161351">
        <w:rPr>
          <w:sz w:val="22"/>
          <w:szCs w:val="22"/>
          <w:lang w:eastAsia="en-US"/>
        </w:rPr>
        <w:t>:</w:t>
      </w:r>
    </w:p>
    <w:p w14:paraId="6976F0DC" w14:textId="77777777" w:rsidR="003B22D3" w:rsidRDefault="003B22D3" w:rsidP="00161351">
      <w:pPr>
        <w:ind w:left="426"/>
        <w:rPr>
          <w:b/>
          <w:bCs/>
          <w:sz w:val="22"/>
          <w:szCs w:val="22"/>
          <w:lang w:eastAsia="en-US"/>
        </w:rPr>
      </w:pPr>
    </w:p>
    <w:p w14:paraId="75B6CE0A" w14:textId="13030E34" w:rsidR="00161351" w:rsidRPr="003B22D3" w:rsidRDefault="00FE560F" w:rsidP="003B22D3">
      <w:pPr>
        <w:ind w:left="426"/>
        <w:rPr>
          <w:b/>
          <w:bCs/>
          <w:sz w:val="22"/>
          <w:szCs w:val="22"/>
          <w:lang w:eastAsia="en-US"/>
        </w:rPr>
      </w:pPr>
      <w:r w:rsidRPr="00161351">
        <w:rPr>
          <w:b/>
          <w:bCs/>
          <w:sz w:val="22"/>
          <w:szCs w:val="22"/>
          <w:lang w:eastAsia="en-US"/>
        </w:rPr>
        <w:t xml:space="preserve">Cześć nr 1 </w:t>
      </w:r>
    </w:p>
    <w:p w14:paraId="7D008595" w14:textId="05A9F2E6" w:rsidR="00C45941" w:rsidRPr="00161351" w:rsidRDefault="00161351" w:rsidP="00B32ABE">
      <w:pPr>
        <w:ind w:left="426"/>
        <w:rPr>
          <w:b/>
          <w:sz w:val="22"/>
          <w:szCs w:val="22"/>
          <w:lang w:eastAsia="en-US"/>
        </w:rPr>
      </w:pPr>
      <w:r>
        <w:rPr>
          <w:b/>
          <w:sz w:val="22"/>
          <w:szCs w:val="22"/>
          <w:lang w:eastAsia="en-US"/>
        </w:rPr>
        <w:t>1)</w:t>
      </w:r>
    </w:p>
    <w:p w14:paraId="6ED7FC94" w14:textId="21957D90" w:rsidR="00721910" w:rsidRPr="00161351" w:rsidRDefault="00721910" w:rsidP="00721910">
      <w:pPr>
        <w:ind w:left="426" w:firstLine="282"/>
        <w:rPr>
          <w:b/>
          <w:sz w:val="22"/>
          <w:szCs w:val="22"/>
          <w:lang w:eastAsia="en-US"/>
        </w:rPr>
      </w:pPr>
      <w:r w:rsidRPr="00161351">
        <w:rPr>
          <w:b/>
          <w:sz w:val="22"/>
          <w:szCs w:val="22"/>
          <w:lang w:eastAsia="en-US"/>
        </w:rPr>
        <w:t xml:space="preserve">- </w:t>
      </w:r>
      <w:r w:rsidR="00A0354D">
        <w:rPr>
          <w:b/>
          <w:sz w:val="22"/>
          <w:szCs w:val="22"/>
          <w:lang w:eastAsia="en-US"/>
        </w:rPr>
        <w:t xml:space="preserve">Termin realizacji dla zamówienia podstawowego - </w:t>
      </w:r>
      <w:r w:rsidRPr="00161351">
        <w:rPr>
          <w:b/>
          <w:sz w:val="22"/>
          <w:szCs w:val="22"/>
          <w:lang w:eastAsia="en-US"/>
        </w:rPr>
        <w:t>Etap I</w:t>
      </w:r>
      <w:r w:rsidR="00EA047A">
        <w:rPr>
          <w:b/>
          <w:sz w:val="22"/>
          <w:szCs w:val="22"/>
          <w:lang w:eastAsia="en-US"/>
        </w:rPr>
        <w:t xml:space="preserve"> </w:t>
      </w:r>
      <w:proofErr w:type="spellStart"/>
      <w:r w:rsidR="00EA047A">
        <w:rPr>
          <w:b/>
          <w:sz w:val="22"/>
          <w:szCs w:val="22"/>
          <w:lang w:eastAsia="en-US"/>
        </w:rPr>
        <w:t>i</w:t>
      </w:r>
      <w:proofErr w:type="spellEnd"/>
      <w:r w:rsidR="00EA047A">
        <w:rPr>
          <w:b/>
          <w:sz w:val="22"/>
          <w:szCs w:val="22"/>
          <w:lang w:eastAsia="en-US"/>
        </w:rPr>
        <w:t xml:space="preserve"> II</w:t>
      </w:r>
      <w:r w:rsidRPr="00161351">
        <w:rPr>
          <w:b/>
          <w:sz w:val="22"/>
          <w:szCs w:val="22"/>
          <w:lang w:eastAsia="en-US"/>
        </w:rPr>
        <w:t xml:space="preserve"> – </w:t>
      </w:r>
      <w:r w:rsidR="00161351" w:rsidRPr="00161351">
        <w:rPr>
          <w:bCs/>
          <w:sz w:val="22"/>
          <w:szCs w:val="22"/>
          <w:lang w:eastAsia="en-US"/>
        </w:rPr>
        <w:t>W</w:t>
      </w:r>
      <w:r w:rsidR="00161351" w:rsidRPr="00161351">
        <w:rPr>
          <w:bCs/>
          <w:sz w:val="22"/>
          <w:szCs w:val="22"/>
        </w:rPr>
        <w:t>ykonawca</w:t>
      </w:r>
      <w:r w:rsidR="00161351" w:rsidRPr="00161351">
        <w:rPr>
          <w:sz w:val="22"/>
          <w:szCs w:val="22"/>
        </w:rPr>
        <w:t xml:space="preserve"> </w:t>
      </w:r>
      <w:r w:rsidR="00A0354D">
        <w:rPr>
          <w:sz w:val="22"/>
          <w:szCs w:val="22"/>
        </w:rPr>
        <w:br/>
        <w:t xml:space="preserve">w terminie </w:t>
      </w:r>
      <w:r w:rsidR="00161351" w:rsidRPr="00161351">
        <w:rPr>
          <w:b/>
          <w:sz w:val="22"/>
          <w:szCs w:val="22"/>
          <w:lang w:eastAsia="en-US"/>
        </w:rPr>
        <w:t>4 miesiące</w:t>
      </w:r>
      <w:r w:rsidRPr="00161351">
        <w:rPr>
          <w:b/>
          <w:sz w:val="22"/>
          <w:szCs w:val="22"/>
          <w:lang w:eastAsia="en-US"/>
        </w:rPr>
        <w:t xml:space="preserve"> </w:t>
      </w:r>
      <w:r w:rsidR="00C45941" w:rsidRPr="00161351">
        <w:rPr>
          <w:sz w:val="22"/>
          <w:szCs w:val="22"/>
        </w:rPr>
        <w:t>od dnia zawarcia umowy</w:t>
      </w:r>
      <w:r w:rsidR="00B14B66" w:rsidRPr="00161351">
        <w:rPr>
          <w:sz w:val="22"/>
          <w:szCs w:val="22"/>
        </w:rPr>
        <w:t xml:space="preserve"> </w:t>
      </w:r>
      <w:r w:rsidR="00C45941" w:rsidRPr="00161351">
        <w:rPr>
          <w:sz w:val="22"/>
          <w:szCs w:val="22"/>
        </w:rPr>
        <w:t xml:space="preserve">dostarczy </w:t>
      </w:r>
      <w:r w:rsidR="00C45941" w:rsidRPr="00161351">
        <w:rPr>
          <w:sz w:val="22"/>
          <w:szCs w:val="22"/>
        </w:rPr>
        <w:br/>
        <w:t xml:space="preserve">do </w:t>
      </w:r>
      <w:r w:rsidR="00EA047A">
        <w:rPr>
          <w:sz w:val="22"/>
          <w:szCs w:val="22"/>
        </w:rPr>
        <w:t>Zamawiającego</w:t>
      </w:r>
      <w:r w:rsidR="00C45941" w:rsidRPr="00161351">
        <w:rPr>
          <w:sz w:val="22"/>
          <w:szCs w:val="22"/>
        </w:rPr>
        <w:t xml:space="preserve"> kompletną dokumentację z okresowej pięcioletniej i rocznej kontroli stanu technicznego obiektu budowlanego wraz z dokumentacją fotograficzną</w:t>
      </w:r>
      <w:r w:rsidR="00161351" w:rsidRPr="00161351">
        <w:rPr>
          <w:b/>
          <w:sz w:val="22"/>
          <w:szCs w:val="22"/>
          <w:lang w:eastAsia="en-US"/>
        </w:rPr>
        <w:t>.</w:t>
      </w:r>
    </w:p>
    <w:p w14:paraId="09484BFA" w14:textId="0F933B3E" w:rsidR="00161351" w:rsidRDefault="00161351" w:rsidP="00161351">
      <w:pPr>
        <w:ind w:left="426"/>
        <w:rPr>
          <w:bCs/>
          <w:sz w:val="22"/>
          <w:szCs w:val="22"/>
          <w:lang w:eastAsia="en-US"/>
        </w:rPr>
      </w:pPr>
      <w:r w:rsidRPr="00A0354D">
        <w:rPr>
          <w:b/>
          <w:sz w:val="22"/>
          <w:szCs w:val="22"/>
          <w:lang w:eastAsia="en-US"/>
        </w:rPr>
        <w:t>Termin realizacji dla zamówienia objętego Prawem opcji</w:t>
      </w:r>
      <w:r w:rsidRPr="00161351">
        <w:rPr>
          <w:bCs/>
          <w:sz w:val="22"/>
          <w:szCs w:val="22"/>
          <w:lang w:eastAsia="en-US"/>
        </w:rPr>
        <w:t xml:space="preserve"> – Etap I </w:t>
      </w:r>
      <w:proofErr w:type="spellStart"/>
      <w:r w:rsidR="00EA047A">
        <w:rPr>
          <w:bCs/>
          <w:sz w:val="22"/>
          <w:szCs w:val="22"/>
          <w:lang w:eastAsia="en-US"/>
        </w:rPr>
        <w:t>i</w:t>
      </w:r>
      <w:proofErr w:type="spellEnd"/>
      <w:r w:rsidR="00EA047A">
        <w:rPr>
          <w:bCs/>
          <w:sz w:val="22"/>
          <w:szCs w:val="22"/>
          <w:lang w:eastAsia="en-US"/>
        </w:rPr>
        <w:t xml:space="preserve"> II</w:t>
      </w:r>
      <w:r w:rsidRPr="00161351">
        <w:rPr>
          <w:bCs/>
          <w:sz w:val="22"/>
          <w:szCs w:val="22"/>
          <w:lang w:eastAsia="en-US"/>
        </w:rPr>
        <w:t xml:space="preserve">– Wykonawca w terminie </w:t>
      </w:r>
      <w:r w:rsidRPr="00A0354D">
        <w:rPr>
          <w:b/>
          <w:sz w:val="22"/>
          <w:szCs w:val="22"/>
          <w:lang w:eastAsia="en-US"/>
        </w:rPr>
        <w:t>60 dni</w:t>
      </w:r>
      <w:r w:rsidRPr="00161351">
        <w:rPr>
          <w:bCs/>
          <w:sz w:val="22"/>
          <w:szCs w:val="22"/>
          <w:lang w:eastAsia="en-US"/>
        </w:rPr>
        <w:t xml:space="preserve"> od dnia otrzymania przez Wykonawcę zawiadomienia, o którym mowa w § 1 ust. 11 umowy, dostarczy do </w:t>
      </w:r>
      <w:r w:rsidR="00EA047A">
        <w:rPr>
          <w:bCs/>
          <w:sz w:val="22"/>
          <w:szCs w:val="22"/>
          <w:lang w:eastAsia="en-US"/>
        </w:rPr>
        <w:t xml:space="preserve">Zamawiającego </w:t>
      </w:r>
      <w:r w:rsidRPr="00161351">
        <w:rPr>
          <w:bCs/>
          <w:sz w:val="22"/>
          <w:szCs w:val="22"/>
          <w:lang w:eastAsia="en-US"/>
        </w:rPr>
        <w:t>kompletną dokumentację z okresowej pięcioletniej i rocznej kontroli stanu technicznego obiektu budowlanego wraz z dokumentacją fotograficzną;</w:t>
      </w:r>
    </w:p>
    <w:p w14:paraId="6A9E643C" w14:textId="77777777" w:rsidR="00A0354D" w:rsidRPr="00EA047A" w:rsidRDefault="00A0354D" w:rsidP="00161351">
      <w:pPr>
        <w:ind w:left="426"/>
        <w:rPr>
          <w:bCs/>
          <w:sz w:val="22"/>
          <w:szCs w:val="22"/>
          <w:lang w:eastAsia="en-US"/>
        </w:rPr>
      </w:pPr>
      <w:r w:rsidRPr="00EA047A">
        <w:rPr>
          <w:bCs/>
          <w:sz w:val="22"/>
          <w:szCs w:val="22"/>
          <w:lang w:eastAsia="en-US"/>
        </w:rPr>
        <w:t xml:space="preserve">Zamawiający będzie mógł skorzystać z Prawa opcji najpóźniej 30 dni przed zakończeniem terminu  realizacji zamówienia podstawowego. </w:t>
      </w:r>
    </w:p>
    <w:p w14:paraId="192A0E29" w14:textId="0BE4FBD9" w:rsidR="00A0354D" w:rsidRDefault="00A0354D" w:rsidP="00161351">
      <w:pPr>
        <w:ind w:left="426"/>
        <w:rPr>
          <w:bCs/>
          <w:sz w:val="22"/>
          <w:szCs w:val="22"/>
          <w:lang w:eastAsia="en-US"/>
        </w:rPr>
      </w:pPr>
      <w:r w:rsidRPr="00EA047A">
        <w:rPr>
          <w:bCs/>
          <w:sz w:val="22"/>
          <w:szCs w:val="22"/>
          <w:lang w:eastAsia="en-US"/>
        </w:rPr>
        <w:t>Zamawiający może skorzystać z prawa opcji poprzez jednorazowe zamówienie całości zakresu.</w:t>
      </w:r>
    </w:p>
    <w:p w14:paraId="3148FB0C" w14:textId="77777777" w:rsidR="00A0354D" w:rsidRDefault="00A0354D" w:rsidP="00EA047A">
      <w:pPr>
        <w:rPr>
          <w:sz w:val="22"/>
          <w:szCs w:val="22"/>
        </w:rPr>
      </w:pPr>
    </w:p>
    <w:p w14:paraId="60CD7A07" w14:textId="3EC33EF3" w:rsidR="00A0354D" w:rsidRDefault="00A0354D" w:rsidP="00A0354D">
      <w:pPr>
        <w:ind w:left="426"/>
        <w:rPr>
          <w:b/>
          <w:bCs/>
          <w:sz w:val="22"/>
          <w:szCs w:val="22"/>
          <w:lang w:eastAsia="en-US"/>
        </w:rPr>
      </w:pPr>
      <w:r w:rsidRPr="00161351">
        <w:rPr>
          <w:b/>
          <w:bCs/>
          <w:sz w:val="22"/>
          <w:szCs w:val="22"/>
          <w:lang w:eastAsia="en-US"/>
        </w:rPr>
        <w:t xml:space="preserve">Cześć nr </w:t>
      </w:r>
      <w:r>
        <w:rPr>
          <w:b/>
          <w:bCs/>
          <w:sz w:val="22"/>
          <w:szCs w:val="22"/>
          <w:lang w:eastAsia="en-US"/>
        </w:rPr>
        <w:t>2</w:t>
      </w:r>
      <w:r w:rsidRPr="00161351">
        <w:rPr>
          <w:b/>
          <w:bCs/>
          <w:sz w:val="22"/>
          <w:szCs w:val="22"/>
          <w:lang w:eastAsia="en-US"/>
        </w:rPr>
        <w:t xml:space="preserve"> </w:t>
      </w:r>
    </w:p>
    <w:p w14:paraId="17CA2BE9" w14:textId="72DD9E03" w:rsidR="00A0354D" w:rsidRPr="00A0354D" w:rsidRDefault="00A0354D" w:rsidP="00A0354D">
      <w:pPr>
        <w:pStyle w:val="Akapitzlist"/>
        <w:numPr>
          <w:ilvl w:val="0"/>
          <w:numId w:val="66"/>
        </w:numPr>
        <w:rPr>
          <w:b/>
          <w:bCs/>
          <w:sz w:val="22"/>
          <w:szCs w:val="22"/>
          <w:lang w:eastAsia="en-US"/>
        </w:rPr>
      </w:pPr>
    </w:p>
    <w:p w14:paraId="2DF77994" w14:textId="7D95E2DC" w:rsidR="00A0354D" w:rsidRDefault="00A0354D" w:rsidP="00A0354D">
      <w:pPr>
        <w:ind w:left="426" w:firstLine="282"/>
        <w:rPr>
          <w:sz w:val="22"/>
          <w:szCs w:val="22"/>
        </w:rPr>
      </w:pPr>
      <w:r>
        <w:rPr>
          <w:sz w:val="22"/>
          <w:szCs w:val="22"/>
        </w:rPr>
        <w:t xml:space="preserve">- </w:t>
      </w:r>
      <w:r w:rsidRPr="00A0354D">
        <w:rPr>
          <w:b/>
          <w:bCs/>
          <w:sz w:val="22"/>
          <w:szCs w:val="22"/>
        </w:rPr>
        <w:t>Termin realizacji – Etap I</w:t>
      </w:r>
      <w:r w:rsidR="00EA047A">
        <w:rPr>
          <w:b/>
          <w:bCs/>
          <w:sz w:val="22"/>
          <w:szCs w:val="22"/>
        </w:rPr>
        <w:t xml:space="preserve"> </w:t>
      </w:r>
      <w:proofErr w:type="spellStart"/>
      <w:r w:rsidR="00EA047A">
        <w:rPr>
          <w:b/>
          <w:bCs/>
          <w:sz w:val="22"/>
          <w:szCs w:val="22"/>
        </w:rPr>
        <w:t>i</w:t>
      </w:r>
      <w:proofErr w:type="spellEnd"/>
      <w:r w:rsidR="00EA047A">
        <w:rPr>
          <w:b/>
          <w:bCs/>
          <w:sz w:val="22"/>
          <w:szCs w:val="22"/>
        </w:rPr>
        <w:t xml:space="preserve"> II</w:t>
      </w:r>
      <w:r w:rsidRPr="00A0354D">
        <w:rPr>
          <w:sz w:val="22"/>
          <w:szCs w:val="22"/>
        </w:rPr>
        <w:t xml:space="preserve"> – Wykonawca w terminie </w:t>
      </w:r>
      <w:r w:rsidRPr="00A0354D">
        <w:rPr>
          <w:b/>
          <w:bCs/>
          <w:sz w:val="22"/>
          <w:szCs w:val="22"/>
        </w:rPr>
        <w:t>4 miesięcy</w:t>
      </w:r>
      <w:r w:rsidRPr="00A0354D">
        <w:rPr>
          <w:sz w:val="22"/>
          <w:szCs w:val="22"/>
        </w:rPr>
        <w:t xml:space="preserve"> od dnia zawarcia umowy dostarczy do</w:t>
      </w:r>
      <w:r w:rsidR="00EA047A">
        <w:rPr>
          <w:sz w:val="22"/>
          <w:szCs w:val="22"/>
        </w:rPr>
        <w:t xml:space="preserve"> Zamawiającego</w:t>
      </w:r>
      <w:r w:rsidRPr="00A0354D">
        <w:rPr>
          <w:sz w:val="22"/>
          <w:szCs w:val="22"/>
        </w:rPr>
        <w:t xml:space="preserve"> kompletną dokumentację </w:t>
      </w:r>
      <w:r w:rsidR="00EA047A">
        <w:rPr>
          <w:sz w:val="22"/>
          <w:szCs w:val="22"/>
        </w:rPr>
        <w:br/>
      </w:r>
      <w:r w:rsidRPr="00A0354D">
        <w:rPr>
          <w:sz w:val="22"/>
          <w:szCs w:val="22"/>
        </w:rPr>
        <w:t>z okresowej pięcioletniej i rocznej kontroli stanu technicznego obiektu budowlanego wraz z dokumentacją fotograficzną;</w:t>
      </w:r>
    </w:p>
    <w:p w14:paraId="0DD4F482" w14:textId="6E696733" w:rsidR="003C6C1D" w:rsidRPr="006214F0" w:rsidRDefault="00346F08" w:rsidP="00AB7EC1">
      <w:pPr>
        <w:pStyle w:val="Nagwek1"/>
        <w:numPr>
          <w:ilvl w:val="0"/>
          <w:numId w:val="4"/>
        </w:numPr>
        <w:ind w:left="448" w:hanging="448"/>
      </w:pPr>
      <w:bookmarkStart w:id="16" w:name="_Toc65157070"/>
      <w:r w:rsidRPr="006214F0">
        <w:t xml:space="preserve">INFORMACJE O ŚRODKACH KOMUNIKACJI ELEKTRONICZNEJ, PRZY UŻYCIU KTÓRYCH ZAMAWIAJĄCY BĘDZIE KOMUNIKOWAŁ SIĘ Z </w:t>
      </w:r>
      <w:r w:rsidR="00615620">
        <w:t>WYKONAWC</w:t>
      </w:r>
      <w:r w:rsidRPr="006214F0">
        <w:t>AMI, ORAZ INFORMACJE O WYMAGANIACH TECHNICZNYCH I ORGANIZAC</w:t>
      </w:r>
      <w:r w:rsidR="00C45941">
        <w:t xml:space="preserve">YJNYCH SPORZĄDZANIA, WYSYŁANIA </w:t>
      </w:r>
      <w:r w:rsidRPr="006214F0">
        <w:t>I ODBIERANIA KORESPONDENCJI ELEKTRONICZNEJ</w:t>
      </w:r>
      <w:bookmarkEnd w:id="16"/>
      <w:r w:rsidRPr="006214F0">
        <w:t xml:space="preserve"> </w:t>
      </w:r>
    </w:p>
    <w:p w14:paraId="3DB4E3A3" w14:textId="77777777" w:rsidR="003C6C1D" w:rsidRPr="00346F08" w:rsidRDefault="003C6C1D" w:rsidP="003C6C1D">
      <w:pPr>
        <w:rPr>
          <w:lang w:eastAsia="en-US"/>
        </w:rPr>
      </w:pPr>
    </w:p>
    <w:p w14:paraId="440D212D" w14:textId="77777777" w:rsidR="008A0177" w:rsidRDefault="008A0177" w:rsidP="008A0177">
      <w:pPr>
        <w:numPr>
          <w:ilvl w:val="1"/>
          <w:numId w:val="4"/>
        </w:numPr>
        <w:suppressAutoHyphens w:val="0"/>
        <w:spacing w:before="60"/>
        <w:rPr>
          <w:rFonts w:cs="Arial"/>
          <w:sz w:val="22"/>
          <w:szCs w:val="22"/>
          <w:lang w:eastAsia="en-US"/>
        </w:rPr>
      </w:pPr>
      <w:bookmarkStart w:id="17" w:name="_Toc65157071"/>
      <w:r w:rsidRPr="00464600">
        <w:rPr>
          <w:rFonts w:cs="Arial"/>
          <w:sz w:val="22"/>
          <w:szCs w:val="22"/>
          <w:lang w:eastAsia="en-US"/>
        </w:rPr>
        <w:t>Postępowanie prowadzone jest w języku polskim za pośrednictwem</w:t>
      </w:r>
      <w:r>
        <w:rPr>
          <w:rFonts w:cs="Arial"/>
          <w:sz w:val="22"/>
          <w:szCs w:val="22"/>
          <w:lang w:eastAsia="en-US"/>
        </w:rPr>
        <w:br/>
      </w:r>
      <w:r w:rsidRPr="004C09F1">
        <w:rPr>
          <w:rFonts w:cs="Arial"/>
          <w:sz w:val="22"/>
          <w:szCs w:val="22"/>
          <w:lang w:eastAsia="en-US"/>
        </w:rPr>
        <w:t>platformazakupowa.pl pod adresem:</w:t>
      </w:r>
    </w:p>
    <w:p w14:paraId="46BE83CE" w14:textId="123825B2" w:rsidR="008A0177" w:rsidRPr="0096111B" w:rsidRDefault="008A0177" w:rsidP="008A0177">
      <w:pPr>
        <w:suppressAutoHyphens w:val="0"/>
        <w:spacing w:before="60"/>
        <w:ind w:left="567"/>
        <w:rPr>
          <w:rFonts w:cs="Arial"/>
          <w:sz w:val="22"/>
          <w:szCs w:val="22"/>
          <w:lang w:eastAsia="en-US"/>
        </w:rPr>
      </w:pPr>
      <w:r w:rsidRPr="00BB6EC4">
        <w:rPr>
          <w:sz w:val="22"/>
          <w:szCs w:val="22"/>
        </w:rPr>
        <w:t>https://platformazakupowa.pl/transakcja/1</w:t>
      </w:r>
      <w:r w:rsidR="00BB6EC4">
        <w:rPr>
          <w:sz w:val="22"/>
          <w:szCs w:val="22"/>
        </w:rPr>
        <w:t>306805</w:t>
      </w:r>
    </w:p>
    <w:p w14:paraId="15D3421E" w14:textId="77777777" w:rsidR="008A0177" w:rsidRPr="00823CE7" w:rsidRDefault="008A0177" w:rsidP="008A0177">
      <w:pPr>
        <w:numPr>
          <w:ilvl w:val="1"/>
          <w:numId w:val="4"/>
        </w:numPr>
        <w:suppressAutoHyphens w:val="0"/>
        <w:spacing w:before="60"/>
        <w:rPr>
          <w:rFonts w:cs="Arial"/>
          <w:sz w:val="22"/>
          <w:szCs w:val="22"/>
          <w:lang w:eastAsia="en-US"/>
        </w:rPr>
      </w:pPr>
      <w:r w:rsidRPr="00823CE7">
        <w:rPr>
          <w:sz w:val="22"/>
          <w:szCs w:val="22"/>
          <w:lang w:eastAsia="en-US"/>
        </w:rPr>
        <w:t xml:space="preserve">Komunikacja pomiędzy Zamawiającym a Wykonawcami odbywa się przy użyciu środków komunikacji elektronicznej w rozumieniu ustawy z dnia 18 lipca 2002 r. </w:t>
      </w:r>
      <w:r w:rsidRPr="00823CE7">
        <w:rPr>
          <w:sz w:val="22"/>
          <w:szCs w:val="22"/>
          <w:lang w:eastAsia="en-US"/>
        </w:rPr>
        <w:br/>
        <w:t xml:space="preserve">o świadczeniu usług drogą elektroniczną za pośrednictwem platformy zakupowej pod adresem: </w:t>
      </w:r>
      <w:r w:rsidRPr="0096111B">
        <w:rPr>
          <w:sz w:val="22"/>
          <w:szCs w:val="22"/>
        </w:rPr>
        <w:t>https://platformazakupowa.pl/transakcja/1290435</w:t>
      </w:r>
    </w:p>
    <w:p w14:paraId="649C28ED" w14:textId="77777777" w:rsidR="008A0177" w:rsidRPr="00823CE7" w:rsidRDefault="008A0177" w:rsidP="008A0177">
      <w:pPr>
        <w:numPr>
          <w:ilvl w:val="1"/>
          <w:numId w:val="4"/>
        </w:numPr>
        <w:suppressAutoHyphens w:val="0"/>
        <w:spacing w:before="60"/>
        <w:rPr>
          <w:rFonts w:cs="Arial"/>
          <w:sz w:val="22"/>
          <w:szCs w:val="22"/>
          <w:lang w:eastAsia="en-US"/>
        </w:rPr>
      </w:pPr>
      <w:r w:rsidRPr="00823CE7">
        <w:rPr>
          <w:sz w:val="22"/>
          <w:szCs w:val="22"/>
          <w:lang w:eastAsia="en-US"/>
        </w:rPr>
        <w:t>W korespondencji kierowanej do Zamawiającego, Wykonawca winien posługiwać się numerem sprawy określonym w SWZ.</w:t>
      </w:r>
    </w:p>
    <w:p w14:paraId="55DAF67F" w14:textId="77777777" w:rsidR="008A0177" w:rsidRPr="007072D8" w:rsidRDefault="008A0177" w:rsidP="008A0177">
      <w:pPr>
        <w:numPr>
          <w:ilvl w:val="1"/>
          <w:numId w:val="4"/>
        </w:numPr>
        <w:suppressAutoHyphens w:val="0"/>
        <w:spacing w:before="60"/>
        <w:ind w:left="568" w:hanging="284"/>
        <w:rPr>
          <w:sz w:val="22"/>
          <w:szCs w:val="22"/>
          <w:lang w:eastAsia="en-US"/>
        </w:rPr>
      </w:pPr>
      <w:r w:rsidRPr="00823CE7">
        <w:rPr>
          <w:rFonts w:eastAsia="Calibri" w:cs="Arial"/>
          <w:sz w:val="22"/>
          <w:szCs w:val="22"/>
          <w:lang w:eastAsia="en-US"/>
        </w:rPr>
        <w:t xml:space="preserve">Zamawiający będzie przekazywał wykonawcom informacje za pośrednictwem </w:t>
      </w:r>
      <w:r w:rsidRPr="00823CE7">
        <w:rPr>
          <w:rFonts w:eastAsia="Calibri" w:cs="Arial"/>
          <w:sz w:val="22"/>
          <w:szCs w:val="22"/>
          <w:u w:val="single"/>
          <w:lang w:eastAsia="en-US"/>
        </w:rPr>
        <w:t>platformazakupowa.pl</w:t>
      </w:r>
      <w:r w:rsidRPr="00823CE7">
        <w:rPr>
          <w:rFonts w:eastAsia="Calibri" w:cs="Arial"/>
          <w:sz w:val="22"/>
          <w:szCs w:val="22"/>
          <w:lang w:eastAsia="en-US"/>
        </w:rPr>
        <w:t xml:space="preserve">. informacje dotyczące odpowiedzi na pytania, zmiany specyfikacji, zmiany terminu składania i otwarcia ofert Zamawiający będzie zamieszczał na platformie w sekcji “Komunikaty”. Korespondencja, której zgodnie </w:t>
      </w:r>
      <w:r w:rsidRPr="00823CE7">
        <w:rPr>
          <w:rFonts w:eastAsia="Calibri" w:cs="Arial"/>
          <w:sz w:val="22"/>
          <w:szCs w:val="22"/>
          <w:lang w:eastAsia="en-US"/>
        </w:rPr>
        <w:br/>
        <w:t xml:space="preserve">z obowiązującymi przepisami adresatem jest konkretny Wykonawca, będzie przekazywana za pośrednictwem </w:t>
      </w:r>
      <w:r w:rsidRPr="00823CE7">
        <w:rPr>
          <w:rFonts w:eastAsia="Calibri" w:cs="Arial"/>
          <w:sz w:val="22"/>
          <w:szCs w:val="22"/>
          <w:u w:val="single"/>
          <w:lang w:eastAsia="en-US"/>
        </w:rPr>
        <w:t>platformazakupowa.pl</w:t>
      </w:r>
      <w:r w:rsidRPr="00823CE7">
        <w:rPr>
          <w:rFonts w:eastAsia="Calibri" w:cs="Arial"/>
          <w:sz w:val="22"/>
          <w:szCs w:val="22"/>
          <w:lang w:eastAsia="en-US"/>
        </w:rPr>
        <w:t xml:space="preserve"> do </w:t>
      </w:r>
      <w:r w:rsidRPr="007072D8">
        <w:rPr>
          <w:rFonts w:eastAsia="Calibri" w:cs="Arial"/>
          <w:sz w:val="22"/>
          <w:szCs w:val="22"/>
          <w:lang w:eastAsia="en-US"/>
        </w:rPr>
        <w:t>konkretnego Wykonawcy</w:t>
      </w:r>
      <w:r>
        <w:rPr>
          <w:rFonts w:eastAsia="Calibri" w:cs="Arial"/>
          <w:sz w:val="22"/>
          <w:szCs w:val="22"/>
          <w:lang w:eastAsia="en-US"/>
        </w:rPr>
        <w:t xml:space="preserve"> na adres e-mail wskazany na druku „Oferta”. </w:t>
      </w:r>
    </w:p>
    <w:p w14:paraId="4C2F3D47" w14:textId="77777777" w:rsidR="008A0177" w:rsidRPr="007072D8" w:rsidRDefault="008A0177" w:rsidP="008A0177">
      <w:pPr>
        <w:numPr>
          <w:ilvl w:val="1"/>
          <w:numId w:val="4"/>
        </w:numPr>
        <w:suppressAutoHyphens w:val="0"/>
        <w:spacing w:before="60"/>
        <w:ind w:left="568" w:hanging="284"/>
        <w:rPr>
          <w:sz w:val="22"/>
          <w:szCs w:val="22"/>
          <w:lang w:eastAsia="en-US"/>
        </w:rPr>
      </w:pPr>
      <w:r w:rsidRPr="007072D8">
        <w:rPr>
          <w:rFonts w:eastAsia="Calibri" w:cs="Arial"/>
          <w:sz w:val="22"/>
          <w:szCs w:val="22"/>
          <w:lang w:eastAsia="en-US"/>
        </w:rPr>
        <w:lastRenderedPageBreak/>
        <w:t xml:space="preserve">Wykonawca jako podmiot profesjonalny ma obowiązek sprawdzania komunikatów </w:t>
      </w:r>
      <w:r w:rsidRPr="007072D8">
        <w:rPr>
          <w:rFonts w:eastAsia="Calibri" w:cs="Arial"/>
          <w:sz w:val="22"/>
          <w:szCs w:val="22"/>
          <w:lang w:eastAsia="en-US"/>
        </w:rPr>
        <w:br/>
        <w:t>i wiadomości bezpośrednio na platformazakupowa.pl przesłanych przez Zamawiającego, gdyż system powiadomień może ulec awarii lub powiadomienie może trafić do folderu SPAM.</w:t>
      </w:r>
    </w:p>
    <w:p w14:paraId="4B4EB026" w14:textId="77777777" w:rsidR="008A0177" w:rsidRPr="00543F2E" w:rsidRDefault="008A0177" w:rsidP="008A0177">
      <w:pPr>
        <w:numPr>
          <w:ilvl w:val="1"/>
          <w:numId w:val="4"/>
        </w:numPr>
        <w:suppressAutoHyphens w:val="0"/>
        <w:spacing w:before="60"/>
        <w:contextualSpacing/>
        <w:rPr>
          <w:sz w:val="22"/>
          <w:szCs w:val="22"/>
          <w:lang w:eastAsia="en-US"/>
        </w:rPr>
      </w:pPr>
      <w:r w:rsidRPr="00543F2E">
        <w:rPr>
          <w:sz w:val="22"/>
          <w:szCs w:val="22"/>
          <w:lang w:eastAsia="en-US"/>
        </w:rPr>
        <w:t>Zadawanie pytań przez Wykonawców odbywa się 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24C8761A" w14:textId="77777777" w:rsidR="008A0177" w:rsidRPr="00543F2E" w:rsidRDefault="008A0177" w:rsidP="008A0177">
      <w:pPr>
        <w:numPr>
          <w:ilvl w:val="1"/>
          <w:numId w:val="4"/>
        </w:numPr>
        <w:suppressAutoHyphens w:val="0"/>
        <w:spacing w:before="60"/>
        <w:contextualSpacing/>
        <w:rPr>
          <w:sz w:val="22"/>
          <w:szCs w:val="22"/>
          <w:lang w:eastAsia="en-US"/>
        </w:rPr>
      </w:pPr>
      <w:r w:rsidRPr="00543F2E">
        <w:rPr>
          <w:sz w:val="22"/>
          <w:szCs w:val="22"/>
          <w:lang w:eastAsia="en-US"/>
        </w:rPr>
        <w:t>Zasady wyjaśniania treści SWZ:</w:t>
      </w:r>
    </w:p>
    <w:p w14:paraId="3967842F" w14:textId="77777777" w:rsidR="008A0177" w:rsidRPr="00543F2E" w:rsidRDefault="008A0177" w:rsidP="008A0177">
      <w:pPr>
        <w:pStyle w:val="Akapitzlist"/>
        <w:numPr>
          <w:ilvl w:val="0"/>
          <w:numId w:val="70"/>
        </w:numPr>
        <w:suppressAutoHyphens w:val="0"/>
        <w:spacing w:before="60"/>
        <w:ind w:left="927"/>
        <w:rPr>
          <w:sz w:val="22"/>
          <w:szCs w:val="22"/>
          <w:lang w:eastAsia="en-US"/>
        </w:rPr>
      </w:pPr>
      <w:r w:rsidRPr="00543F2E">
        <w:rPr>
          <w:sz w:val="22"/>
          <w:szCs w:val="22"/>
          <w:lang w:eastAsia="en-US"/>
        </w:rPr>
        <w:t>Wykonawca może zwrócić się do Zamawiającego z wnioskiem o wyjaśnienie treści SWZ;</w:t>
      </w:r>
    </w:p>
    <w:p w14:paraId="5346D684" w14:textId="77777777" w:rsidR="008A0177" w:rsidRDefault="008A0177" w:rsidP="008A0177">
      <w:pPr>
        <w:pStyle w:val="Akapitzlist"/>
        <w:numPr>
          <w:ilvl w:val="0"/>
          <w:numId w:val="69"/>
        </w:numPr>
        <w:suppressAutoHyphens w:val="0"/>
        <w:spacing w:before="60"/>
        <w:ind w:left="927"/>
        <w:rPr>
          <w:sz w:val="22"/>
          <w:szCs w:val="22"/>
          <w:lang w:eastAsia="en-US"/>
        </w:rPr>
      </w:pPr>
      <w:r w:rsidRPr="00543F2E">
        <w:rPr>
          <w:sz w:val="22"/>
          <w:szCs w:val="22"/>
          <w:lang w:eastAsia="en-US"/>
        </w:rPr>
        <w:t xml:space="preserve">Zamawiający jest obowiązany udzielić wyjaśnień niezwłocznie, jednak nie później niż na 2 dni przed upływem terminu składania ofert, pod warunkiem </w:t>
      </w:r>
      <w:r>
        <w:rPr>
          <w:sz w:val="22"/>
          <w:szCs w:val="22"/>
          <w:lang w:eastAsia="en-US"/>
        </w:rPr>
        <w:br/>
      </w:r>
      <w:r w:rsidRPr="00543F2E">
        <w:rPr>
          <w:sz w:val="22"/>
          <w:szCs w:val="22"/>
          <w:lang w:eastAsia="en-US"/>
        </w:rPr>
        <w:t xml:space="preserve">że wniosek o wyjaśnienie treści SWZ wpłynął do Zamawiającego nie później niż na 4 dni przed upływem terminu składania ofert. Jeżeli Zamawiający nie udzieli wyjaśnień w terminach, o których mowa powyżej, przedłuża termin składania ofert o czas niezbędny do zapoznania się wszystkich zainteresowanych Wykonawców z wyjaśnieniami niezbędnymi do należytego przygotowania i złożenia ofert; </w:t>
      </w:r>
    </w:p>
    <w:p w14:paraId="5FA05ED1" w14:textId="77777777" w:rsidR="008A0177" w:rsidRDefault="008A0177" w:rsidP="008A0177">
      <w:pPr>
        <w:pStyle w:val="Akapitzlist"/>
        <w:numPr>
          <w:ilvl w:val="0"/>
          <w:numId w:val="69"/>
        </w:numPr>
        <w:suppressAutoHyphens w:val="0"/>
        <w:spacing w:before="60"/>
        <w:ind w:left="927"/>
        <w:rPr>
          <w:sz w:val="22"/>
          <w:szCs w:val="22"/>
          <w:lang w:eastAsia="en-US"/>
        </w:rPr>
      </w:pPr>
      <w:r w:rsidRPr="00543F2E">
        <w:rPr>
          <w:sz w:val="22"/>
          <w:szCs w:val="22"/>
          <w:lang w:eastAsia="en-US"/>
        </w:rPr>
        <w:t xml:space="preserve">w przypadku, gdy wniosek o wyjaśnienie treści SWZ nie wpłynął w terminie, Zamawiający może udzielić wyjaśnień mimo braku obowiązku udzielania wyjaśnień SWZ bez konieczności przedłużenia terminu składania ofert lub pozostawić wniosek bez rozpoznania; </w:t>
      </w:r>
    </w:p>
    <w:p w14:paraId="2662621A" w14:textId="77777777" w:rsidR="008A0177" w:rsidRPr="00543F2E" w:rsidRDefault="008A0177" w:rsidP="008A0177">
      <w:pPr>
        <w:pStyle w:val="Akapitzlist"/>
        <w:numPr>
          <w:ilvl w:val="0"/>
          <w:numId w:val="69"/>
        </w:numPr>
        <w:suppressAutoHyphens w:val="0"/>
        <w:spacing w:before="60"/>
        <w:ind w:left="927"/>
        <w:rPr>
          <w:sz w:val="22"/>
          <w:szCs w:val="22"/>
          <w:lang w:eastAsia="en-US"/>
        </w:rPr>
      </w:pPr>
      <w:r w:rsidRPr="00543F2E">
        <w:rPr>
          <w:sz w:val="22"/>
          <w:szCs w:val="22"/>
          <w:lang w:eastAsia="en-US"/>
        </w:rPr>
        <w:t>przedłużenie terminu składania ofert nie wpływa na bieg terminu składania wniosku o wyjaśnienie treści SWZ.</w:t>
      </w:r>
    </w:p>
    <w:p w14:paraId="275A41AF" w14:textId="77777777" w:rsidR="008A0177" w:rsidRDefault="008A0177" w:rsidP="008A0177">
      <w:pPr>
        <w:pStyle w:val="Akapitzlist"/>
        <w:numPr>
          <w:ilvl w:val="1"/>
          <w:numId w:val="4"/>
        </w:numPr>
        <w:rPr>
          <w:sz w:val="22"/>
          <w:szCs w:val="22"/>
          <w:lang w:eastAsia="en-US"/>
        </w:rPr>
      </w:pPr>
      <w:r w:rsidRPr="00543F2E">
        <w:rPr>
          <w:sz w:val="22"/>
          <w:szCs w:val="22"/>
          <w:lang w:eastAsia="en-US"/>
        </w:rPr>
        <w:t>W uzasadnionych przypadkach, Zamawiający może przed upływem terminu składania ofert zmienić treść SWZ. 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4C969FEE" w14:textId="77777777" w:rsidR="008A0177" w:rsidRDefault="008A0177" w:rsidP="008A0177">
      <w:pPr>
        <w:pStyle w:val="Akapitzlist"/>
        <w:numPr>
          <w:ilvl w:val="1"/>
          <w:numId w:val="4"/>
        </w:numPr>
        <w:rPr>
          <w:sz w:val="22"/>
          <w:szCs w:val="22"/>
          <w:lang w:eastAsia="en-US"/>
        </w:rPr>
      </w:pPr>
      <w:r w:rsidRPr="00543F2E">
        <w:rPr>
          <w:sz w:val="22"/>
          <w:szCs w:val="22"/>
          <w:lang w:eastAsia="en-US"/>
        </w:rPr>
        <w:t xml:space="preserve">Zamawiający przekazuje niezwłocznie wszystkim Wykonawcom zaproszonym </w:t>
      </w:r>
    </w:p>
    <w:p w14:paraId="498240A2" w14:textId="77777777" w:rsidR="008A0177" w:rsidRPr="00543F2E" w:rsidRDefault="008A0177" w:rsidP="008A0177">
      <w:pPr>
        <w:pStyle w:val="Akapitzlist"/>
        <w:ind w:left="567"/>
        <w:rPr>
          <w:sz w:val="22"/>
          <w:szCs w:val="22"/>
          <w:lang w:eastAsia="en-US"/>
        </w:rPr>
      </w:pPr>
      <w:r w:rsidRPr="00543F2E">
        <w:rPr>
          <w:sz w:val="22"/>
          <w:szCs w:val="22"/>
          <w:lang w:eastAsia="en-US"/>
        </w:rPr>
        <w:t>do składania ofert wyjaśnienia oraz zmiany treści SWZ.</w:t>
      </w:r>
    </w:p>
    <w:p w14:paraId="24F65228" w14:textId="77777777" w:rsidR="008A0177" w:rsidRPr="009D7EA6" w:rsidRDefault="008A0177" w:rsidP="008A0177">
      <w:pPr>
        <w:numPr>
          <w:ilvl w:val="1"/>
          <w:numId w:val="4"/>
        </w:numPr>
        <w:suppressAutoHyphens w:val="0"/>
        <w:spacing w:before="60"/>
        <w:ind w:left="709" w:hanging="425"/>
        <w:contextualSpacing/>
        <w:rPr>
          <w:sz w:val="22"/>
          <w:szCs w:val="22"/>
          <w:lang w:eastAsia="en-US"/>
        </w:rPr>
      </w:pPr>
      <w:r w:rsidRPr="007072D8">
        <w:rPr>
          <w:rFonts w:eastAsia="Calibri" w:cs="Arial"/>
          <w:sz w:val="22"/>
          <w:szCs w:val="22"/>
          <w:lang w:eastAsia="en-US"/>
        </w:rPr>
        <w:t xml:space="preserve">Zamawiający, zgodnie z Rozporządzeniem Prezesa Rady Ministrów z dnia </w:t>
      </w:r>
      <w:r w:rsidRPr="007072D8">
        <w:rPr>
          <w:rFonts w:eastAsia="Calibri" w:cs="Arial"/>
          <w:sz w:val="22"/>
          <w:szCs w:val="22"/>
          <w:lang w:eastAsia="en-US"/>
        </w:rPr>
        <w:br/>
        <w:t xml:space="preserve">30 grudnia 2020 r. w sprawie sposobu sporządzania i przekazywania informacji oraz wymagań technicznych dla dokumentów </w:t>
      </w:r>
      <w:r w:rsidRPr="009D7EA6">
        <w:rPr>
          <w:rFonts w:eastAsia="Calibri" w:cs="Arial"/>
          <w:sz w:val="22"/>
          <w:szCs w:val="22"/>
          <w:lang w:eastAsia="en-US"/>
        </w:rPr>
        <w:t xml:space="preserve">elektronicznych oraz środków komunikacji elektronicznej w postępowaniu o udzielenie zamówienia publicznego lub konkursie (Dz. U. z 2020 r. poz. 2452), określa niezbędne wymagania sprzętowo - aplikacyjne umożliwiające pracę na </w:t>
      </w:r>
      <w:hyperlink r:id="rId12" w:history="1">
        <w:r w:rsidRPr="009D7EA6">
          <w:rPr>
            <w:rFonts w:eastAsia="Calibri" w:cs="Arial"/>
            <w:sz w:val="22"/>
            <w:szCs w:val="22"/>
            <w:u w:val="single"/>
            <w:lang w:eastAsia="en-US"/>
          </w:rPr>
          <w:t>platformazakupowa.pl</w:t>
        </w:r>
      </w:hyperlink>
      <w:r w:rsidRPr="009D7EA6">
        <w:rPr>
          <w:rFonts w:eastAsia="Calibri" w:cs="Arial"/>
          <w:sz w:val="22"/>
          <w:szCs w:val="22"/>
          <w:lang w:eastAsia="en-US"/>
        </w:rPr>
        <w:t>, tj.:</w:t>
      </w:r>
    </w:p>
    <w:p w14:paraId="18BA9111" w14:textId="77777777" w:rsidR="008A0177" w:rsidRPr="007072D8" w:rsidRDefault="008A0177" w:rsidP="008A0177">
      <w:pPr>
        <w:numPr>
          <w:ilvl w:val="0"/>
          <w:numId w:val="67"/>
        </w:numPr>
        <w:suppressAutoHyphens w:val="0"/>
        <w:spacing w:before="60"/>
        <w:rPr>
          <w:rFonts w:eastAsia="Calibri" w:cs="Arial"/>
          <w:sz w:val="22"/>
          <w:szCs w:val="22"/>
          <w:lang w:eastAsia="en-US"/>
        </w:rPr>
      </w:pPr>
      <w:r w:rsidRPr="009D7EA6">
        <w:rPr>
          <w:rFonts w:eastAsia="Calibri" w:cs="Arial"/>
          <w:sz w:val="22"/>
          <w:szCs w:val="22"/>
          <w:lang w:eastAsia="en-US"/>
        </w:rPr>
        <w:t xml:space="preserve">stały dostęp do sieci Internet o gwarantowanej przepustowości </w:t>
      </w:r>
      <w:r w:rsidRPr="007072D8">
        <w:rPr>
          <w:rFonts w:eastAsia="Calibri" w:cs="Arial"/>
          <w:sz w:val="22"/>
          <w:szCs w:val="22"/>
          <w:lang w:eastAsia="en-US"/>
        </w:rPr>
        <w:t xml:space="preserve">nie mniejszej niż 512 </w:t>
      </w:r>
      <w:proofErr w:type="spellStart"/>
      <w:r w:rsidRPr="007072D8">
        <w:rPr>
          <w:rFonts w:eastAsia="Calibri" w:cs="Arial"/>
          <w:sz w:val="22"/>
          <w:szCs w:val="22"/>
          <w:lang w:eastAsia="en-US"/>
        </w:rPr>
        <w:t>kb</w:t>
      </w:r>
      <w:proofErr w:type="spellEnd"/>
      <w:r w:rsidRPr="007072D8">
        <w:rPr>
          <w:rFonts w:eastAsia="Calibri" w:cs="Arial"/>
          <w:sz w:val="22"/>
          <w:szCs w:val="22"/>
          <w:lang w:eastAsia="en-US"/>
        </w:rPr>
        <w:t>/s,</w:t>
      </w:r>
    </w:p>
    <w:p w14:paraId="485BE60F" w14:textId="77777777" w:rsidR="008A0177" w:rsidRPr="007072D8" w:rsidRDefault="008A0177" w:rsidP="008A0177">
      <w:pPr>
        <w:numPr>
          <w:ilvl w:val="0"/>
          <w:numId w:val="67"/>
        </w:numPr>
        <w:suppressAutoHyphens w:val="0"/>
        <w:spacing w:before="60"/>
        <w:rPr>
          <w:rFonts w:eastAsia="Calibri" w:cs="Arial"/>
          <w:sz w:val="22"/>
          <w:szCs w:val="22"/>
          <w:lang w:eastAsia="en-US"/>
        </w:rPr>
      </w:pPr>
      <w:r w:rsidRPr="007072D8">
        <w:rPr>
          <w:rFonts w:eastAsia="Calibri" w:cs="Arial"/>
          <w:sz w:val="22"/>
          <w:szCs w:val="22"/>
          <w:lang w:eastAsia="en-US"/>
        </w:rPr>
        <w:t>komputer klasy PC lub MAC o następującej konfiguracji: pamięć min. 2 GB Ram, procesor Intel IV 2 GHZ lub jego nowsza wersja, jeden z systemów operacyjnych - MS Windows 7, Mac Os x 10 4, Linux, lub ich nowsze wersje,</w:t>
      </w:r>
    </w:p>
    <w:p w14:paraId="08959FB9" w14:textId="77777777" w:rsidR="008A0177" w:rsidRPr="007072D8" w:rsidRDefault="008A0177" w:rsidP="008A0177">
      <w:pPr>
        <w:numPr>
          <w:ilvl w:val="0"/>
          <w:numId w:val="67"/>
        </w:numPr>
        <w:suppressAutoHyphens w:val="0"/>
        <w:spacing w:before="60"/>
        <w:rPr>
          <w:rFonts w:eastAsia="Calibri" w:cs="Arial"/>
          <w:sz w:val="22"/>
          <w:szCs w:val="22"/>
          <w:lang w:eastAsia="en-US"/>
        </w:rPr>
      </w:pPr>
      <w:r w:rsidRPr="007072D8">
        <w:rPr>
          <w:rFonts w:eastAsia="Calibri" w:cs="Arial"/>
          <w:sz w:val="22"/>
          <w:szCs w:val="22"/>
          <w:lang w:eastAsia="en-US"/>
        </w:rPr>
        <w:t>zainstalowana dowolna, inna przeglądarka internetowa niż Internet Explorer,</w:t>
      </w:r>
    </w:p>
    <w:p w14:paraId="6F1D409D" w14:textId="77777777" w:rsidR="008A0177" w:rsidRPr="007072D8" w:rsidRDefault="008A0177" w:rsidP="008A0177">
      <w:pPr>
        <w:numPr>
          <w:ilvl w:val="0"/>
          <w:numId w:val="67"/>
        </w:numPr>
        <w:suppressAutoHyphens w:val="0"/>
        <w:spacing w:before="60"/>
        <w:rPr>
          <w:rFonts w:eastAsia="Calibri" w:cs="Arial"/>
          <w:sz w:val="22"/>
          <w:szCs w:val="22"/>
          <w:lang w:eastAsia="en-US"/>
        </w:rPr>
      </w:pPr>
      <w:r w:rsidRPr="007072D8">
        <w:rPr>
          <w:rFonts w:eastAsia="Calibri" w:cs="Arial"/>
          <w:sz w:val="22"/>
          <w:szCs w:val="22"/>
          <w:lang w:eastAsia="en-US"/>
        </w:rPr>
        <w:t>włączona obsługa JavaScript,</w:t>
      </w:r>
    </w:p>
    <w:p w14:paraId="5044C105" w14:textId="77777777" w:rsidR="008A0177" w:rsidRPr="007072D8" w:rsidRDefault="008A0177" w:rsidP="008A0177">
      <w:pPr>
        <w:numPr>
          <w:ilvl w:val="0"/>
          <w:numId w:val="67"/>
        </w:numPr>
        <w:suppressAutoHyphens w:val="0"/>
        <w:spacing w:before="60"/>
        <w:rPr>
          <w:rFonts w:eastAsia="Calibri" w:cs="Arial"/>
          <w:sz w:val="22"/>
          <w:szCs w:val="22"/>
          <w:lang w:eastAsia="en-US"/>
        </w:rPr>
      </w:pPr>
      <w:r w:rsidRPr="007072D8">
        <w:rPr>
          <w:rFonts w:eastAsia="Calibri" w:cs="Arial"/>
          <w:sz w:val="22"/>
          <w:szCs w:val="22"/>
          <w:lang w:eastAsia="en-US"/>
        </w:rPr>
        <w:t xml:space="preserve">zainstalowany program Adobe </w:t>
      </w:r>
      <w:proofErr w:type="spellStart"/>
      <w:r w:rsidRPr="007072D8">
        <w:rPr>
          <w:rFonts w:eastAsia="Calibri" w:cs="Arial"/>
          <w:sz w:val="22"/>
          <w:szCs w:val="22"/>
          <w:lang w:eastAsia="en-US"/>
        </w:rPr>
        <w:t>Acrobat</w:t>
      </w:r>
      <w:proofErr w:type="spellEnd"/>
      <w:r w:rsidRPr="007072D8">
        <w:rPr>
          <w:rFonts w:eastAsia="Calibri" w:cs="Arial"/>
          <w:sz w:val="22"/>
          <w:szCs w:val="22"/>
          <w:lang w:eastAsia="en-US"/>
        </w:rPr>
        <w:t xml:space="preserve"> Reader lub inny obsługujący format plików .pdf,</w:t>
      </w:r>
    </w:p>
    <w:p w14:paraId="78ADAB90" w14:textId="77777777" w:rsidR="008A0177" w:rsidRPr="007072D8" w:rsidRDefault="008A0177" w:rsidP="008A0177">
      <w:pPr>
        <w:numPr>
          <w:ilvl w:val="0"/>
          <w:numId w:val="67"/>
        </w:numPr>
        <w:suppressAutoHyphens w:val="0"/>
        <w:spacing w:before="60"/>
        <w:rPr>
          <w:rFonts w:eastAsia="Calibri" w:cs="Arial"/>
          <w:sz w:val="22"/>
          <w:szCs w:val="22"/>
          <w:lang w:eastAsia="en-US"/>
        </w:rPr>
      </w:pPr>
      <w:r w:rsidRPr="007072D8">
        <w:rPr>
          <w:rFonts w:eastAsia="Calibri" w:cs="Arial"/>
          <w:sz w:val="22"/>
          <w:szCs w:val="22"/>
          <w:lang w:eastAsia="en-US"/>
        </w:rPr>
        <w:t>Szyfrowanie na platformazakupowa.pl odbywa się za pomocą protokołu TLS 1.3.</w:t>
      </w:r>
    </w:p>
    <w:p w14:paraId="399BAFD8" w14:textId="77777777" w:rsidR="008A0177" w:rsidRPr="00543F2E" w:rsidRDefault="008A0177" w:rsidP="008A0177">
      <w:pPr>
        <w:numPr>
          <w:ilvl w:val="1"/>
          <w:numId w:val="4"/>
        </w:numPr>
        <w:suppressAutoHyphens w:val="0"/>
        <w:spacing w:before="60"/>
        <w:ind w:left="709" w:hanging="425"/>
        <w:contextualSpacing/>
        <w:rPr>
          <w:rFonts w:eastAsia="Calibri" w:cs="Arial"/>
          <w:sz w:val="22"/>
          <w:szCs w:val="22"/>
          <w:lang w:eastAsia="en-US"/>
        </w:rPr>
      </w:pPr>
      <w:r w:rsidRPr="00543F2E">
        <w:rPr>
          <w:rFonts w:eastAsia="Calibri" w:cs="Arial"/>
          <w:sz w:val="22"/>
          <w:szCs w:val="22"/>
          <w:lang w:eastAsia="en-US"/>
        </w:rPr>
        <w:t xml:space="preserve">Oferta złożona przez Wykonawcę na platformazakupowa.pl nie jest widoczna dla Zamawiającego, ponieważ widnieje jako zaszyfrowana. Możliwość otwarcia </w:t>
      </w:r>
      <w:r w:rsidRPr="00543F2E">
        <w:rPr>
          <w:rFonts w:eastAsia="Calibri" w:cs="Arial"/>
          <w:sz w:val="22"/>
          <w:szCs w:val="22"/>
          <w:lang w:eastAsia="en-US"/>
        </w:rPr>
        <w:lastRenderedPageBreak/>
        <w:t>oferty dostępna jest dopiero po odszyfrowaniu przez Zamawiającego po upływie terminu składania ofert</w:t>
      </w:r>
    </w:p>
    <w:p w14:paraId="24B5C71D" w14:textId="77777777" w:rsidR="008A0177" w:rsidRPr="00543F2E" w:rsidRDefault="008A0177" w:rsidP="008A0177">
      <w:pPr>
        <w:numPr>
          <w:ilvl w:val="1"/>
          <w:numId w:val="4"/>
        </w:numPr>
        <w:suppressAutoHyphens w:val="0"/>
        <w:spacing w:before="60"/>
        <w:ind w:left="709" w:hanging="425"/>
        <w:contextualSpacing/>
        <w:rPr>
          <w:rFonts w:eastAsia="Calibri" w:cs="Arial"/>
          <w:sz w:val="22"/>
          <w:szCs w:val="22"/>
          <w:lang w:eastAsia="en-US"/>
        </w:rPr>
      </w:pPr>
      <w:r w:rsidRPr="00543F2E">
        <w:rPr>
          <w:rFonts w:eastAsia="Calibri" w:cs="Arial"/>
          <w:sz w:val="22"/>
          <w:szCs w:val="22"/>
          <w:lang w:eastAsia="en-US"/>
        </w:rPr>
        <w:t>Oznaczenie czasu odbioru danych przez platformę zakupową stanowi datę oraz dokładny czas (</w:t>
      </w:r>
      <w:proofErr w:type="spellStart"/>
      <w:r w:rsidRPr="00543F2E">
        <w:rPr>
          <w:rFonts w:eastAsia="Calibri" w:cs="Arial"/>
          <w:sz w:val="22"/>
          <w:szCs w:val="22"/>
          <w:lang w:eastAsia="en-US"/>
        </w:rPr>
        <w:t>hh:mm:ss</w:t>
      </w:r>
      <w:proofErr w:type="spellEnd"/>
      <w:r w:rsidRPr="00543F2E">
        <w:rPr>
          <w:rFonts w:eastAsia="Calibri" w:cs="Arial"/>
          <w:sz w:val="22"/>
          <w:szCs w:val="22"/>
          <w:lang w:eastAsia="en-US"/>
        </w:rPr>
        <w:t>) generowany wg. czasu lokalnego serwera synchronizowanego z zegarem Głównego Urzędu Miar.</w:t>
      </w:r>
    </w:p>
    <w:p w14:paraId="6CA46E9C" w14:textId="77777777" w:rsidR="008A0177" w:rsidRPr="009D7EA6" w:rsidRDefault="008A0177" w:rsidP="008A0177">
      <w:pPr>
        <w:numPr>
          <w:ilvl w:val="1"/>
          <w:numId w:val="4"/>
        </w:numPr>
        <w:suppressAutoHyphens w:val="0"/>
        <w:spacing w:before="60"/>
        <w:ind w:left="709" w:hanging="425"/>
        <w:contextualSpacing/>
        <w:rPr>
          <w:rFonts w:eastAsia="Calibri" w:cs="Arial"/>
          <w:sz w:val="22"/>
          <w:szCs w:val="22"/>
          <w:lang w:eastAsia="en-US"/>
        </w:rPr>
      </w:pPr>
      <w:r w:rsidRPr="007072D8">
        <w:rPr>
          <w:rFonts w:eastAsia="Calibri" w:cs="Arial"/>
          <w:sz w:val="22"/>
          <w:szCs w:val="22"/>
          <w:lang w:eastAsia="en-US"/>
        </w:rPr>
        <w:t xml:space="preserve">Wykonawca, przystępując </w:t>
      </w:r>
      <w:r w:rsidRPr="009D7EA6">
        <w:rPr>
          <w:rFonts w:eastAsia="Calibri" w:cs="Arial"/>
          <w:sz w:val="22"/>
          <w:szCs w:val="22"/>
          <w:lang w:eastAsia="en-US"/>
        </w:rPr>
        <w:t>do niniejszego postępowania o udzielenie zamówienia publicznego:</w:t>
      </w:r>
    </w:p>
    <w:p w14:paraId="7B345705" w14:textId="77777777" w:rsidR="008A0177" w:rsidRPr="009D7EA6" w:rsidRDefault="008A0177" w:rsidP="008A0177">
      <w:pPr>
        <w:numPr>
          <w:ilvl w:val="0"/>
          <w:numId w:val="68"/>
        </w:numPr>
        <w:suppressAutoHyphens w:val="0"/>
        <w:spacing w:before="60"/>
        <w:rPr>
          <w:rFonts w:eastAsia="Calibri" w:cs="Arial"/>
          <w:sz w:val="22"/>
          <w:szCs w:val="22"/>
          <w:lang w:eastAsia="en-US"/>
        </w:rPr>
      </w:pPr>
      <w:r w:rsidRPr="009D7EA6">
        <w:rPr>
          <w:rFonts w:eastAsia="Calibri" w:cs="Arial"/>
          <w:sz w:val="22"/>
          <w:szCs w:val="22"/>
          <w:lang w:eastAsia="en-US"/>
        </w:rPr>
        <w:t xml:space="preserve">akceptuje warunki korzystania z </w:t>
      </w:r>
      <w:hyperlink r:id="rId13" w:history="1">
        <w:r w:rsidRPr="009D7EA6">
          <w:rPr>
            <w:rFonts w:eastAsia="Calibri" w:cs="Arial"/>
            <w:sz w:val="22"/>
            <w:szCs w:val="22"/>
            <w:u w:val="single"/>
            <w:lang w:eastAsia="en-US"/>
          </w:rPr>
          <w:t>platformazakupowa.pl</w:t>
        </w:r>
      </w:hyperlink>
      <w:r w:rsidRPr="009D7EA6">
        <w:rPr>
          <w:rFonts w:eastAsia="Calibri" w:cs="Arial"/>
          <w:sz w:val="22"/>
          <w:szCs w:val="22"/>
          <w:lang w:eastAsia="en-US"/>
        </w:rPr>
        <w:t xml:space="preserve"> określone </w:t>
      </w:r>
      <w:r w:rsidRPr="009D7EA6">
        <w:rPr>
          <w:rFonts w:eastAsia="Calibri" w:cs="Arial"/>
          <w:sz w:val="22"/>
          <w:szCs w:val="22"/>
          <w:lang w:eastAsia="en-US"/>
        </w:rPr>
        <w:br/>
        <w:t>w Regulaminie zamieszczonym na stronie internetowej w zakładce „Regulamin" oraz uznaje go za wiążący,</w:t>
      </w:r>
    </w:p>
    <w:p w14:paraId="21FB60DE" w14:textId="77777777" w:rsidR="008A0177" w:rsidRPr="009D7EA6" w:rsidRDefault="008A0177" w:rsidP="008A0177">
      <w:pPr>
        <w:numPr>
          <w:ilvl w:val="0"/>
          <w:numId w:val="68"/>
        </w:numPr>
        <w:suppressAutoHyphens w:val="0"/>
        <w:spacing w:before="60"/>
        <w:rPr>
          <w:rFonts w:eastAsia="Calibri" w:cs="Arial"/>
          <w:sz w:val="22"/>
          <w:szCs w:val="22"/>
          <w:lang w:eastAsia="en-US"/>
        </w:rPr>
      </w:pPr>
      <w:r w:rsidRPr="009D7EA6">
        <w:rPr>
          <w:rFonts w:eastAsia="Calibri" w:cs="Arial"/>
          <w:sz w:val="22"/>
          <w:szCs w:val="22"/>
          <w:lang w:eastAsia="en-US"/>
        </w:rPr>
        <w:t>zapoznał i stosuje się do Instrukcji składania ofert/wniosków.</w:t>
      </w:r>
    </w:p>
    <w:p w14:paraId="43BFD67A" w14:textId="77777777" w:rsidR="008A0177" w:rsidRPr="009D7EA6" w:rsidRDefault="008A0177" w:rsidP="008A0177">
      <w:pPr>
        <w:numPr>
          <w:ilvl w:val="1"/>
          <w:numId w:val="4"/>
        </w:numPr>
        <w:suppressAutoHyphens w:val="0"/>
        <w:spacing w:before="60"/>
        <w:ind w:left="709" w:hanging="425"/>
        <w:contextualSpacing/>
        <w:rPr>
          <w:rFonts w:eastAsia="Calibri" w:cs="Arial"/>
          <w:sz w:val="22"/>
          <w:szCs w:val="22"/>
          <w:lang w:eastAsia="en-US"/>
        </w:rPr>
      </w:pPr>
      <w:r w:rsidRPr="009D7EA6">
        <w:rPr>
          <w:rFonts w:eastAsia="Calibri" w:cs="Arial"/>
          <w:sz w:val="22"/>
          <w:szCs w:val="22"/>
          <w:lang w:eastAsia="en-US"/>
        </w:rPr>
        <w:t>W sytuacji awarii lub niedostępności platformazakupowa.pl, uniemożliwiających komunikację Wykonawcy i Zamawiającego, Zamawiający dopuszcza komunikację za pomocą poczty elektronicznej na adres: rzikrakow.zam.publ@ron.mil.pl (nie dotyczy składania wniosków o dopuszczenie do udziału w postępowaniu oraz ofert).</w:t>
      </w:r>
    </w:p>
    <w:p w14:paraId="3193D825" w14:textId="77777777" w:rsidR="008A0177" w:rsidRPr="009D7EA6" w:rsidRDefault="008A0177" w:rsidP="008A0177">
      <w:pPr>
        <w:numPr>
          <w:ilvl w:val="1"/>
          <w:numId w:val="4"/>
        </w:numPr>
        <w:suppressAutoHyphens w:val="0"/>
        <w:spacing w:before="60"/>
        <w:ind w:left="709" w:hanging="425"/>
        <w:contextualSpacing/>
        <w:rPr>
          <w:rFonts w:eastAsia="Calibri" w:cs="Arial"/>
          <w:sz w:val="22"/>
          <w:szCs w:val="22"/>
          <w:lang w:eastAsia="en-US"/>
        </w:rPr>
      </w:pPr>
      <w:r w:rsidRPr="009D7EA6">
        <w:rPr>
          <w:rFonts w:eastAsia="Calibri" w:cs="Arial"/>
          <w:sz w:val="22"/>
          <w:szCs w:val="22"/>
          <w:lang w:eastAsia="en-US"/>
        </w:rPr>
        <w:t>Maksymalny rozmiar jednego pliku przesyłanego za pośrednictwem dedykowanych formularzy do: złożenia, zmiany, wycofania oferty wynosi 150 MB natomiast przy komunikacji wielkość pliku to maksymalnie 500 MB.</w:t>
      </w:r>
    </w:p>
    <w:p w14:paraId="0FD7C468" w14:textId="77777777" w:rsidR="008A0177" w:rsidRPr="009D7EA6" w:rsidRDefault="008A0177" w:rsidP="008A0177">
      <w:pPr>
        <w:numPr>
          <w:ilvl w:val="1"/>
          <w:numId w:val="4"/>
        </w:numPr>
        <w:suppressAutoHyphens w:val="0"/>
        <w:spacing w:before="60"/>
        <w:ind w:left="709" w:hanging="425"/>
        <w:contextualSpacing/>
        <w:rPr>
          <w:rFonts w:eastAsia="Calibri" w:cs="Arial"/>
          <w:sz w:val="22"/>
          <w:szCs w:val="22"/>
          <w:lang w:eastAsia="en-US"/>
        </w:rPr>
      </w:pPr>
      <w:r w:rsidRPr="009D7EA6">
        <w:rPr>
          <w:rFonts w:eastAsia="Calibri" w:cs="Arial"/>
          <w:sz w:val="22"/>
          <w:szCs w:val="22"/>
          <w:lang w:eastAsia="en-US"/>
        </w:rPr>
        <w:t>Dopuszczalne formaty przesyłanych danych w formatach: .pdf .</w:t>
      </w:r>
      <w:proofErr w:type="spellStart"/>
      <w:r w:rsidRPr="009D7EA6">
        <w:rPr>
          <w:rFonts w:eastAsia="Calibri" w:cs="Arial"/>
          <w:sz w:val="22"/>
          <w:szCs w:val="22"/>
          <w:lang w:eastAsia="en-US"/>
        </w:rPr>
        <w:t>doc</w:t>
      </w:r>
      <w:proofErr w:type="spellEnd"/>
      <w:r w:rsidRPr="009D7EA6">
        <w:rPr>
          <w:rFonts w:eastAsia="Calibri" w:cs="Arial"/>
          <w:sz w:val="22"/>
          <w:szCs w:val="22"/>
          <w:lang w:eastAsia="en-US"/>
        </w:rPr>
        <w:t xml:space="preserve"> .</w:t>
      </w:r>
      <w:proofErr w:type="spellStart"/>
      <w:r w:rsidRPr="009D7EA6">
        <w:rPr>
          <w:rFonts w:eastAsia="Calibri" w:cs="Arial"/>
          <w:sz w:val="22"/>
          <w:szCs w:val="22"/>
          <w:lang w:eastAsia="en-US"/>
        </w:rPr>
        <w:t>docx</w:t>
      </w:r>
      <w:proofErr w:type="spellEnd"/>
      <w:r w:rsidRPr="009D7EA6">
        <w:rPr>
          <w:rFonts w:eastAsia="Calibri" w:cs="Arial"/>
          <w:sz w:val="22"/>
          <w:szCs w:val="22"/>
          <w:lang w:eastAsia="en-US"/>
        </w:rPr>
        <w:t xml:space="preserve"> .xls .</w:t>
      </w:r>
      <w:proofErr w:type="spellStart"/>
      <w:r w:rsidRPr="009D7EA6">
        <w:rPr>
          <w:rFonts w:eastAsia="Calibri" w:cs="Arial"/>
          <w:sz w:val="22"/>
          <w:szCs w:val="22"/>
          <w:lang w:eastAsia="en-US"/>
        </w:rPr>
        <w:t>xlsx</w:t>
      </w:r>
      <w:proofErr w:type="spellEnd"/>
      <w:r w:rsidRPr="009D7EA6">
        <w:rPr>
          <w:rFonts w:eastAsia="Calibri" w:cs="Arial"/>
          <w:sz w:val="22"/>
          <w:szCs w:val="22"/>
          <w:lang w:eastAsia="en-US"/>
        </w:rPr>
        <w:t xml:space="preserve"> .jpg (.</w:t>
      </w:r>
      <w:proofErr w:type="spellStart"/>
      <w:r w:rsidRPr="009D7EA6">
        <w:rPr>
          <w:rFonts w:eastAsia="Calibri" w:cs="Arial"/>
          <w:sz w:val="22"/>
          <w:szCs w:val="22"/>
          <w:lang w:eastAsia="en-US"/>
        </w:rPr>
        <w:t>jpeg</w:t>
      </w:r>
      <w:proofErr w:type="spellEnd"/>
      <w:r w:rsidRPr="009D7EA6">
        <w:rPr>
          <w:rFonts w:eastAsia="Calibri" w:cs="Arial"/>
          <w:sz w:val="22"/>
          <w:szCs w:val="22"/>
          <w:lang w:eastAsia="en-US"/>
        </w:rPr>
        <w:t>) ze szczególnym wskazaniem na .pdf. W celu ewentualnej kompresji danych Zamawiający rekomenduje wykorzystanie jednego z formatów: .zip, .7Z</w:t>
      </w:r>
    </w:p>
    <w:p w14:paraId="63968FC3" w14:textId="77777777" w:rsidR="008A0177" w:rsidRPr="009D7EA6" w:rsidRDefault="008A0177" w:rsidP="008A0177">
      <w:pPr>
        <w:numPr>
          <w:ilvl w:val="1"/>
          <w:numId w:val="4"/>
        </w:numPr>
        <w:suppressAutoHyphens w:val="0"/>
        <w:spacing w:before="60"/>
        <w:ind w:left="709" w:hanging="425"/>
        <w:contextualSpacing/>
        <w:rPr>
          <w:rFonts w:eastAsia="Calibri" w:cs="Arial"/>
          <w:sz w:val="22"/>
          <w:szCs w:val="22"/>
          <w:lang w:eastAsia="en-US"/>
        </w:rPr>
      </w:pPr>
      <w:r w:rsidRPr="009D7EA6">
        <w:rPr>
          <w:rFonts w:eastAsia="Calibri" w:cs="Arial"/>
          <w:sz w:val="22"/>
          <w:szCs w:val="22"/>
          <w:lang w:eastAsia="en-US"/>
        </w:rPr>
        <w:t xml:space="preserve">Zamawiający informuje, że instrukcje korzystania z </w:t>
      </w:r>
      <w:hyperlink r:id="rId14" w:history="1">
        <w:r w:rsidRPr="009D7EA6">
          <w:rPr>
            <w:rFonts w:eastAsia="Calibri" w:cs="Arial"/>
            <w:sz w:val="22"/>
            <w:szCs w:val="22"/>
            <w:u w:val="single"/>
            <w:lang w:eastAsia="en-US"/>
          </w:rPr>
          <w:t>platformazakupowa.pl</w:t>
        </w:r>
      </w:hyperlink>
      <w:r w:rsidRPr="009D7EA6">
        <w:rPr>
          <w:rFonts w:eastAsia="Calibri" w:cs="Arial"/>
          <w:sz w:val="22"/>
          <w:szCs w:val="22"/>
          <w:lang w:eastAsia="en-US"/>
        </w:rPr>
        <w:t xml:space="preserve"> dotyczące w szczególności logowania, składania wniosków o wyjaśnienie treści SWZ, składania ofert oraz innych czynności podejmowanych w niniejszym postępowaniu przy użyciu </w:t>
      </w:r>
      <w:hyperlink r:id="rId15" w:history="1">
        <w:r w:rsidRPr="009D7EA6">
          <w:rPr>
            <w:rFonts w:eastAsia="Calibri" w:cs="Arial"/>
            <w:sz w:val="22"/>
            <w:szCs w:val="22"/>
            <w:u w:val="single"/>
            <w:lang w:eastAsia="en-US"/>
          </w:rPr>
          <w:t>platformazakupowa.pl</w:t>
        </w:r>
      </w:hyperlink>
      <w:r w:rsidRPr="009D7EA6">
        <w:rPr>
          <w:rFonts w:eastAsia="Calibri" w:cs="Arial"/>
          <w:sz w:val="22"/>
          <w:szCs w:val="22"/>
          <w:lang w:eastAsia="en-US"/>
        </w:rPr>
        <w:t xml:space="preserve"> znajdują się w zakładce „Instrukcje dla Wykonawców" na stronie internetowej pod adresem: </w:t>
      </w:r>
      <w:hyperlink r:id="rId16" w:history="1">
        <w:r w:rsidRPr="009D7EA6">
          <w:rPr>
            <w:rFonts w:eastAsia="Calibri" w:cs="Arial"/>
            <w:sz w:val="22"/>
            <w:szCs w:val="22"/>
            <w:u w:val="single"/>
            <w:lang w:eastAsia="en-US"/>
          </w:rPr>
          <w:t>https://platformazakupowa.pl/strona/45-instrukcje</w:t>
        </w:r>
      </w:hyperlink>
      <w:r>
        <w:rPr>
          <w:rFonts w:eastAsia="Calibri" w:cs="Arial"/>
          <w:sz w:val="22"/>
          <w:szCs w:val="22"/>
          <w:u w:val="single"/>
          <w:lang w:eastAsia="en-US"/>
        </w:rPr>
        <w:t>.</w:t>
      </w:r>
    </w:p>
    <w:p w14:paraId="351BDDE7" w14:textId="77777777" w:rsidR="003C6C1D" w:rsidRDefault="001E0950" w:rsidP="00FA16F0">
      <w:pPr>
        <w:pStyle w:val="Nagwek1"/>
        <w:numPr>
          <w:ilvl w:val="0"/>
          <w:numId w:val="30"/>
        </w:numPr>
      </w:pPr>
      <w:r w:rsidRPr="00B0302C">
        <w:t xml:space="preserve">WSKAZANIE OSÓB UPRAWNIONYCH DO KOMUNIKOWANIA SIĘ </w:t>
      </w:r>
      <w:r w:rsidR="00E069E8">
        <w:br/>
      </w:r>
      <w:r w:rsidRPr="00B0302C">
        <w:t xml:space="preserve">Z </w:t>
      </w:r>
      <w:r w:rsidR="00615620">
        <w:t>WYKONAWC</w:t>
      </w:r>
      <w:r w:rsidRPr="00B0302C">
        <w:t>AMI</w:t>
      </w:r>
      <w:bookmarkEnd w:id="17"/>
    </w:p>
    <w:p w14:paraId="091CA9FC" w14:textId="77777777" w:rsidR="0025763D" w:rsidRPr="0025763D" w:rsidRDefault="0025763D" w:rsidP="0025763D">
      <w:pPr>
        <w:rPr>
          <w:lang w:eastAsia="en-US"/>
        </w:rPr>
      </w:pPr>
    </w:p>
    <w:p w14:paraId="2BB1CB77" w14:textId="77777777" w:rsidR="001E0950" w:rsidRPr="007E6A31" w:rsidRDefault="00602D85" w:rsidP="001E0950">
      <w:pPr>
        <w:ind w:firstLine="426"/>
        <w:rPr>
          <w:sz w:val="22"/>
          <w:szCs w:val="22"/>
        </w:rPr>
      </w:pPr>
      <w:r w:rsidRPr="007E6A31">
        <w:rPr>
          <w:sz w:val="22"/>
          <w:szCs w:val="22"/>
        </w:rPr>
        <w:t xml:space="preserve">Osobą uprawnioną </w:t>
      </w:r>
      <w:r w:rsidR="001E0950" w:rsidRPr="007E6A31">
        <w:rPr>
          <w:sz w:val="22"/>
          <w:szCs w:val="22"/>
        </w:rPr>
        <w:t>do komunikowania się z</w:t>
      </w:r>
      <w:r w:rsidRPr="007E6A31">
        <w:rPr>
          <w:sz w:val="22"/>
          <w:szCs w:val="22"/>
        </w:rPr>
        <w:t xml:space="preserve"> </w:t>
      </w:r>
      <w:r w:rsidR="00615620" w:rsidRPr="007E6A31">
        <w:rPr>
          <w:sz w:val="22"/>
          <w:szCs w:val="22"/>
        </w:rPr>
        <w:t>Wykonawc</w:t>
      </w:r>
      <w:r w:rsidRPr="007E6A31">
        <w:rPr>
          <w:sz w:val="22"/>
          <w:szCs w:val="22"/>
        </w:rPr>
        <w:t>ami jest</w:t>
      </w:r>
      <w:r w:rsidR="001E0950" w:rsidRPr="007E6A31">
        <w:rPr>
          <w:sz w:val="22"/>
          <w:szCs w:val="22"/>
        </w:rPr>
        <w:t>:</w:t>
      </w:r>
    </w:p>
    <w:p w14:paraId="5ED7606E" w14:textId="4D94AAF5" w:rsidR="00252B42" w:rsidRPr="007E6A31" w:rsidRDefault="00C45941" w:rsidP="001B7B0F">
      <w:pPr>
        <w:ind w:left="426"/>
        <w:rPr>
          <w:sz w:val="22"/>
          <w:szCs w:val="22"/>
        </w:rPr>
      </w:pPr>
      <w:r w:rsidRPr="007E6A31">
        <w:rPr>
          <w:sz w:val="22"/>
          <w:szCs w:val="22"/>
        </w:rPr>
        <w:t xml:space="preserve">Dorota Spiradek </w:t>
      </w:r>
      <w:r w:rsidR="00086ACB" w:rsidRPr="007E6A31">
        <w:rPr>
          <w:sz w:val="22"/>
          <w:szCs w:val="22"/>
        </w:rPr>
        <w:t xml:space="preserve">- </w:t>
      </w:r>
      <w:r w:rsidRPr="007E6A31">
        <w:rPr>
          <w:sz w:val="22"/>
          <w:szCs w:val="22"/>
        </w:rPr>
        <w:t>261 130 897</w:t>
      </w:r>
      <w:r w:rsidR="00AB5295" w:rsidRPr="007E6A31">
        <w:rPr>
          <w:sz w:val="22"/>
          <w:szCs w:val="22"/>
        </w:rPr>
        <w:t xml:space="preserve">, </w:t>
      </w:r>
      <w:r w:rsidR="00934AEA" w:rsidRPr="007E6A31">
        <w:rPr>
          <w:sz w:val="22"/>
          <w:szCs w:val="22"/>
        </w:rPr>
        <w:t>261 130  89</w:t>
      </w:r>
      <w:r w:rsidR="000F7804" w:rsidRPr="007E6A31">
        <w:rPr>
          <w:sz w:val="22"/>
          <w:szCs w:val="22"/>
        </w:rPr>
        <w:t>5</w:t>
      </w:r>
      <w:r w:rsidR="00934AEA" w:rsidRPr="007E6A31">
        <w:rPr>
          <w:sz w:val="22"/>
          <w:szCs w:val="22"/>
        </w:rPr>
        <w:t>,</w:t>
      </w:r>
      <w:r w:rsidR="0004352F" w:rsidRPr="007E6A31">
        <w:rPr>
          <w:sz w:val="22"/>
          <w:szCs w:val="22"/>
        </w:rPr>
        <w:t xml:space="preserve"> </w:t>
      </w:r>
      <w:r w:rsidR="00EE5DAE" w:rsidRPr="007E6A31">
        <w:rPr>
          <w:sz w:val="22"/>
          <w:szCs w:val="22"/>
        </w:rPr>
        <w:t>261 130 89</w:t>
      </w:r>
      <w:r w:rsidR="000F7804" w:rsidRPr="007E6A31">
        <w:rPr>
          <w:sz w:val="22"/>
          <w:szCs w:val="22"/>
        </w:rPr>
        <w:t>8</w:t>
      </w:r>
      <w:r w:rsidR="00EE5DAE" w:rsidRPr="007E6A31">
        <w:rPr>
          <w:sz w:val="22"/>
          <w:szCs w:val="22"/>
        </w:rPr>
        <w:t xml:space="preserve">, </w:t>
      </w:r>
      <w:r w:rsidR="00086ACB" w:rsidRPr="007E6A31">
        <w:rPr>
          <w:sz w:val="22"/>
          <w:szCs w:val="22"/>
        </w:rPr>
        <w:t>261 130</w:t>
      </w:r>
      <w:r w:rsidR="002461D4" w:rsidRPr="007E6A31">
        <w:rPr>
          <w:sz w:val="22"/>
          <w:szCs w:val="22"/>
        </w:rPr>
        <w:t> </w:t>
      </w:r>
      <w:r w:rsidR="00086ACB" w:rsidRPr="007E6A31">
        <w:rPr>
          <w:sz w:val="22"/>
          <w:szCs w:val="22"/>
        </w:rPr>
        <w:t>89</w:t>
      </w:r>
      <w:r w:rsidRPr="007E6A31">
        <w:rPr>
          <w:sz w:val="22"/>
          <w:szCs w:val="22"/>
        </w:rPr>
        <w:t>6</w:t>
      </w:r>
      <w:r w:rsidR="0072432C" w:rsidRPr="007E6A31">
        <w:rPr>
          <w:sz w:val="22"/>
          <w:szCs w:val="22"/>
        </w:rPr>
        <w:t xml:space="preserve">, </w:t>
      </w:r>
      <w:r w:rsidR="002461D4" w:rsidRPr="007E6A31">
        <w:rPr>
          <w:sz w:val="22"/>
          <w:szCs w:val="22"/>
        </w:rPr>
        <w:t>261 130</w:t>
      </w:r>
      <w:r w:rsidR="001B7B0F" w:rsidRPr="007E6A31">
        <w:rPr>
          <w:sz w:val="22"/>
          <w:szCs w:val="22"/>
        </w:rPr>
        <w:t> </w:t>
      </w:r>
      <w:r w:rsidR="002461D4" w:rsidRPr="007E6A31">
        <w:rPr>
          <w:sz w:val="22"/>
          <w:szCs w:val="22"/>
        </w:rPr>
        <w:t>900</w:t>
      </w:r>
      <w:r w:rsidR="00346821" w:rsidRPr="007E6A31">
        <w:rPr>
          <w:sz w:val="22"/>
          <w:szCs w:val="22"/>
        </w:rPr>
        <w:t>.</w:t>
      </w:r>
    </w:p>
    <w:p w14:paraId="079B51C1" w14:textId="77777777" w:rsidR="006F44F0" w:rsidRPr="00B0302C" w:rsidRDefault="00737A36" w:rsidP="00FA16F0">
      <w:pPr>
        <w:pStyle w:val="Nagwek1"/>
        <w:numPr>
          <w:ilvl w:val="0"/>
          <w:numId w:val="30"/>
        </w:numPr>
        <w:ind w:left="426" w:hanging="426"/>
      </w:pPr>
      <w:bookmarkStart w:id="18" w:name="_Toc65157072"/>
      <w:r w:rsidRPr="00B0302C">
        <w:t>WARUNKI UDZIAŁU W POSTĘPOWANIU</w:t>
      </w:r>
      <w:bookmarkEnd w:id="18"/>
      <w:r w:rsidRPr="00B0302C">
        <w:t xml:space="preserve"> </w:t>
      </w:r>
    </w:p>
    <w:p w14:paraId="6C9BFAE7" w14:textId="77777777" w:rsidR="00DE5D82" w:rsidRDefault="00DE5D82" w:rsidP="00DE5D82"/>
    <w:p w14:paraId="36F56D0D" w14:textId="77777777" w:rsidR="00D60CEA" w:rsidRDefault="00D60CEA" w:rsidP="00D60CEA">
      <w:pPr>
        <w:rPr>
          <w:rFonts w:cs="Arial"/>
          <w:bCs/>
          <w:lang w:val="x-none"/>
        </w:rPr>
      </w:pPr>
      <w:r>
        <w:rPr>
          <w:rFonts w:cs="Arial"/>
          <w:bCs/>
          <w:lang w:val="x-none"/>
        </w:rPr>
        <w:t xml:space="preserve">O udzielenie zamówienia mogą ubiegać się </w:t>
      </w:r>
      <w:r w:rsidR="00615620">
        <w:rPr>
          <w:rFonts w:cs="Arial"/>
          <w:bCs/>
          <w:lang w:val="x-none"/>
        </w:rPr>
        <w:t>Wykonawc</w:t>
      </w:r>
      <w:r>
        <w:rPr>
          <w:rFonts w:cs="Arial"/>
          <w:bCs/>
          <w:lang w:val="x-none"/>
        </w:rPr>
        <w:t>y</w:t>
      </w:r>
      <w:r>
        <w:rPr>
          <w:rFonts w:cs="Arial"/>
          <w:bCs/>
        </w:rPr>
        <w:t>, którzy:</w:t>
      </w:r>
    </w:p>
    <w:p w14:paraId="00654C64" w14:textId="77777777" w:rsidR="00D60CEA" w:rsidRDefault="00D60CEA" w:rsidP="00D60CEA">
      <w:pPr>
        <w:rPr>
          <w:rFonts w:cs="Arial"/>
          <w:lang w:val="x-none" w:eastAsia="pl-PL"/>
        </w:rPr>
      </w:pPr>
    </w:p>
    <w:p w14:paraId="49304270" w14:textId="77777777" w:rsidR="00D60CEA" w:rsidRDefault="00D60CEA" w:rsidP="00FA16F0">
      <w:pPr>
        <w:numPr>
          <w:ilvl w:val="1"/>
          <w:numId w:val="41"/>
        </w:numPr>
        <w:spacing w:after="120"/>
        <w:ind w:left="414" w:hanging="357"/>
        <w:rPr>
          <w:rFonts w:cs="Arial"/>
          <w:lang w:val="x-none"/>
        </w:rPr>
      </w:pPr>
      <w:r>
        <w:rPr>
          <w:rFonts w:cs="Arial"/>
        </w:rPr>
        <w:t>Nie podlegają wykluczeniu.</w:t>
      </w:r>
    </w:p>
    <w:p w14:paraId="5B719FAC" w14:textId="77777777" w:rsidR="00D60CEA" w:rsidRDefault="00D60CEA" w:rsidP="00FA16F0">
      <w:pPr>
        <w:numPr>
          <w:ilvl w:val="1"/>
          <w:numId w:val="41"/>
        </w:numPr>
        <w:spacing w:after="120"/>
        <w:ind w:left="414" w:hanging="357"/>
        <w:rPr>
          <w:rFonts w:cs="Arial"/>
          <w:lang w:val="x-none"/>
        </w:rPr>
      </w:pPr>
      <w:r>
        <w:rPr>
          <w:rFonts w:cs="Arial"/>
        </w:rPr>
        <w:t>Spełniają warunki udziału w postępowaniu dotyczące:</w:t>
      </w:r>
    </w:p>
    <w:p w14:paraId="6FF1E0C2" w14:textId="2D4874DA" w:rsidR="00E07E01" w:rsidRDefault="00E07E01" w:rsidP="00E07E01">
      <w:pPr>
        <w:rPr>
          <w:rFonts w:cs="Arial"/>
        </w:rPr>
      </w:pPr>
      <w:bookmarkStart w:id="19" w:name="_Hlk131078218"/>
      <w:bookmarkStart w:id="20" w:name="_Hlk73438599"/>
    </w:p>
    <w:p w14:paraId="310781AC" w14:textId="696D5ED9" w:rsidR="00B32ABE" w:rsidRDefault="00B32ABE" w:rsidP="00FA16F0">
      <w:pPr>
        <w:numPr>
          <w:ilvl w:val="1"/>
          <w:numId w:val="42"/>
        </w:numPr>
        <w:rPr>
          <w:rFonts w:cs="Arial"/>
          <w:b/>
        </w:rPr>
      </w:pPr>
      <w:r w:rsidRPr="00E07E01">
        <w:rPr>
          <w:rFonts w:cs="Arial"/>
          <w:b/>
        </w:rPr>
        <w:t>Zdolności technicznej lub zawodowej</w:t>
      </w:r>
      <w:bookmarkEnd w:id="19"/>
      <w:r w:rsidRPr="00E07E01">
        <w:rPr>
          <w:rFonts w:cs="Arial"/>
          <w:b/>
        </w:rPr>
        <w:t>.</w:t>
      </w:r>
    </w:p>
    <w:p w14:paraId="7B53593D" w14:textId="69225898" w:rsidR="00BB6EC4" w:rsidRPr="00E07E01" w:rsidRDefault="00BB6EC4" w:rsidP="00BB6EC4">
      <w:pPr>
        <w:ind w:left="502"/>
        <w:rPr>
          <w:rFonts w:cs="Arial"/>
          <w:b/>
        </w:rPr>
      </w:pPr>
      <w:r>
        <w:rPr>
          <w:rFonts w:cs="Arial"/>
          <w:b/>
        </w:rPr>
        <w:t>Część nr 1 i część nr 2:</w:t>
      </w:r>
    </w:p>
    <w:p w14:paraId="5ECAD246" w14:textId="7FBA14F7" w:rsidR="00AB5295" w:rsidRPr="00AB5295" w:rsidRDefault="00AB5295" w:rsidP="00AB5295">
      <w:pPr>
        <w:ind w:left="502"/>
        <w:rPr>
          <w:rFonts w:cs="Arial"/>
        </w:rPr>
      </w:pPr>
    </w:p>
    <w:bookmarkEnd w:id="20"/>
    <w:p w14:paraId="13EE07BD" w14:textId="3ACD7C0E" w:rsidR="007E6A31" w:rsidRPr="002C4F10" w:rsidRDefault="007E6A31" w:rsidP="002C4F10">
      <w:pPr>
        <w:pStyle w:val="Akapitzlist"/>
        <w:numPr>
          <w:ilvl w:val="0"/>
          <w:numId w:val="71"/>
        </w:numPr>
        <w:rPr>
          <w:rFonts w:cs="Arial"/>
          <w:b/>
          <w:sz w:val="22"/>
          <w:szCs w:val="22"/>
          <w:u w:val="single"/>
        </w:rPr>
      </w:pPr>
      <w:r w:rsidRPr="007E6A31">
        <w:rPr>
          <w:rFonts w:cs="Arial"/>
          <w:sz w:val="22"/>
          <w:szCs w:val="22"/>
        </w:rPr>
        <w:t xml:space="preserve">Zamawiający uzna, iż Wykonawca spełnia powyższy warunek udziału </w:t>
      </w:r>
      <w:r w:rsidRPr="007E6A31">
        <w:rPr>
          <w:rFonts w:cs="Arial"/>
          <w:sz w:val="22"/>
          <w:szCs w:val="22"/>
        </w:rPr>
        <w:br/>
        <w:t xml:space="preserve">w postępowaniu, jeśli wykaże, że wykonał w okresie ostatnich 5 lat przed upływem terminu składania ofert, a jeżeli okres prowadzenia działalności jest </w:t>
      </w:r>
      <w:r w:rsidRPr="007E6A31">
        <w:rPr>
          <w:rFonts w:cs="Arial"/>
          <w:sz w:val="22"/>
          <w:szCs w:val="22"/>
        </w:rPr>
        <w:lastRenderedPageBreak/>
        <w:t xml:space="preserve">krótszy – w tym okresie, </w:t>
      </w:r>
      <w:r w:rsidRPr="007E6A31">
        <w:rPr>
          <w:rFonts w:cs="Arial"/>
          <w:b/>
          <w:sz w:val="22"/>
          <w:szCs w:val="22"/>
          <w:u w:val="single"/>
        </w:rPr>
        <w:t xml:space="preserve">co najmniej dwie usługi, z których każda polegała na wykonaniu 5–letniej lub </w:t>
      </w:r>
      <w:r>
        <w:rPr>
          <w:rFonts w:cs="Arial"/>
          <w:b/>
          <w:sz w:val="22"/>
          <w:szCs w:val="22"/>
          <w:u w:val="single"/>
        </w:rPr>
        <w:t>1-</w:t>
      </w:r>
      <w:r w:rsidRPr="007E6A31">
        <w:rPr>
          <w:rFonts w:cs="Arial"/>
          <w:b/>
          <w:sz w:val="22"/>
          <w:szCs w:val="22"/>
          <w:u w:val="single"/>
        </w:rPr>
        <w:t>rocznej kontroli stanu technicznego obiektów budowlanych</w:t>
      </w:r>
      <w:r w:rsidR="002C4F10">
        <w:rPr>
          <w:rFonts w:cs="Arial"/>
          <w:b/>
          <w:sz w:val="22"/>
          <w:szCs w:val="22"/>
          <w:u w:val="single"/>
        </w:rPr>
        <w:t xml:space="preserve"> </w:t>
      </w:r>
      <w:r w:rsidRPr="002C4F10">
        <w:rPr>
          <w:rFonts w:cs="Arial"/>
          <w:b/>
          <w:sz w:val="22"/>
          <w:szCs w:val="22"/>
          <w:u w:val="single"/>
        </w:rPr>
        <w:t>na kwotę nie niższą niż 25 000,00 złotych  każda usługa stosownie do każdej z części.</w:t>
      </w:r>
    </w:p>
    <w:p w14:paraId="65298C1E" w14:textId="77777777" w:rsidR="00B01046" w:rsidRPr="00B01046" w:rsidRDefault="00B01046" w:rsidP="00B01046">
      <w:pPr>
        <w:ind w:left="502"/>
        <w:rPr>
          <w:rFonts w:cs="Arial"/>
          <w:b/>
          <w:sz w:val="22"/>
          <w:szCs w:val="22"/>
          <w:u w:val="single"/>
        </w:rPr>
      </w:pPr>
    </w:p>
    <w:p w14:paraId="523ED785" w14:textId="2DAB8BBE" w:rsidR="007E6A31" w:rsidRDefault="007E6A31" w:rsidP="00736A0F">
      <w:pPr>
        <w:numPr>
          <w:ilvl w:val="0"/>
          <w:numId w:val="71"/>
        </w:numPr>
        <w:spacing w:before="120"/>
        <w:ind w:left="942" w:hanging="437"/>
        <w:rPr>
          <w:rFonts w:cs="Arial"/>
          <w:sz w:val="22"/>
          <w:szCs w:val="22"/>
        </w:rPr>
      </w:pPr>
      <w:r w:rsidRPr="007E6A31">
        <w:rPr>
          <w:rFonts w:cs="Arial"/>
          <w:sz w:val="22"/>
          <w:szCs w:val="22"/>
        </w:rPr>
        <w:t xml:space="preserve">Zamawiający uzna, iż Wykonawca spełnia powyższy warunek udziału </w:t>
      </w:r>
      <w:r w:rsidRPr="007E6A31">
        <w:rPr>
          <w:rFonts w:cs="Arial"/>
          <w:sz w:val="22"/>
          <w:szCs w:val="22"/>
        </w:rPr>
        <w:br/>
        <w:t xml:space="preserve">w postępowaniu, jeśli wykaże, że dysponuje: </w:t>
      </w:r>
    </w:p>
    <w:p w14:paraId="4DF4C9FE" w14:textId="77777777" w:rsidR="00B01046" w:rsidRPr="007E6A31" w:rsidRDefault="00B01046" w:rsidP="00B01046">
      <w:pPr>
        <w:spacing w:before="120"/>
        <w:ind w:left="942"/>
        <w:rPr>
          <w:rFonts w:cs="Arial"/>
          <w:sz w:val="22"/>
          <w:szCs w:val="22"/>
        </w:rPr>
      </w:pPr>
    </w:p>
    <w:p w14:paraId="6DDCCB2C" w14:textId="781CF7BB" w:rsidR="007E6A31" w:rsidRDefault="007E6A31" w:rsidP="002032D6">
      <w:pPr>
        <w:numPr>
          <w:ilvl w:val="0"/>
          <w:numId w:val="62"/>
        </w:numPr>
        <w:ind w:left="1776"/>
        <w:rPr>
          <w:rFonts w:cs="Arial"/>
          <w:sz w:val="22"/>
          <w:szCs w:val="22"/>
        </w:rPr>
      </w:pPr>
      <w:bookmarkStart w:id="21" w:name="_Hlk228949200"/>
      <w:bookmarkStart w:id="22" w:name="_Hlk95378394"/>
      <w:bookmarkStart w:id="23" w:name="_Hlk226458421"/>
      <w:r>
        <w:rPr>
          <w:rFonts w:cs="Arial"/>
          <w:sz w:val="22"/>
          <w:szCs w:val="22"/>
        </w:rPr>
        <w:t xml:space="preserve">osobą posiadającą </w:t>
      </w:r>
      <w:bookmarkEnd w:id="21"/>
      <w:r w:rsidRPr="0071153B">
        <w:rPr>
          <w:rFonts w:cs="Arial"/>
          <w:sz w:val="22"/>
          <w:szCs w:val="22"/>
        </w:rPr>
        <w:t xml:space="preserve">uprawnienia budowlane </w:t>
      </w:r>
      <w:r w:rsidRPr="00EA047A">
        <w:rPr>
          <w:rFonts w:cs="Arial"/>
          <w:sz w:val="22"/>
          <w:szCs w:val="22"/>
          <w:u w:val="single"/>
        </w:rPr>
        <w:t>bez ograniczeń</w:t>
      </w:r>
      <w:r>
        <w:rPr>
          <w:rFonts w:cs="Arial"/>
          <w:sz w:val="22"/>
          <w:szCs w:val="22"/>
        </w:rPr>
        <w:t xml:space="preserve"> </w:t>
      </w:r>
      <w:r w:rsidR="002346A1">
        <w:rPr>
          <w:rFonts w:cs="Arial"/>
          <w:sz w:val="22"/>
          <w:szCs w:val="22"/>
        </w:rPr>
        <w:br/>
      </w:r>
      <w:r w:rsidRPr="0071153B">
        <w:rPr>
          <w:rFonts w:cs="Arial"/>
          <w:sz w:val="22"/>
          <w:szCs w:val="22"/>
        </w:rPr>
        <w:t>w</w:t>
      </w:r>
      <w:r>
        <w:rPr>
          <w:rFonts w:cs="Arial"/>
          <w:sz w:val="22"/>
          <w:szCs w:val="22"/>
        </w:rPr>
        <w:t> </w:t>
      </w:r>
      <w:r w:rsidRPr="0071153B">
        <w:rPr>
          <w:rFonts w:cs="Arial"/>
          <w:sz w:val="22"/>
          <w:szCs w:val="22"/>
        </w:rPr>
        <w:t xml:space="preserve">specjalności </w:t>
      </w:r>
      <w:proofErr w:type="spellStart"/>
      <w:r w:rsidRPr="0071153B">
        <w:rPr>
          <w:rFonts w:cs="Arial"/>
          <w:sz w:val="22"/>
          <w:szCs w:val="22"/>
        </w:rPr>
        <w:t>konstrukcyjno</w:t>
      </w:r>
      <w:proofErr w:type="spellEnd"/>
      <w:r w:rsidRPr="0071153B">
        <w:rPr>
          <w:rFonts w:cs="Arial"/>
          <w:sz w:val="22"/>
          <w:szCs w:val="22"/>
        </w:rPr>
        <w:t xml:space="preserve"> – budowlanej</w:t>
      </w:r>
      <w:bookmarkEnd w:id="22"/>
      <w:r w:rsidR="002032D6">
        <w:rPr>
          <w:rFonts w:cs="Arial"/>
          <w:sz w:val="22"/>
          <w:szCs w:val="22"/>
        </w:rPr>
        <w:t xml:space="preserve"> </w:t>
      </w:r>
      <w:bookmarkStart w:id="24" w:name="_Hlk228949507"/>
      <w:r w:rsidR="002032D6">
        <w:rPr>
          <w:rFonts w:cs="Arial"/>
          <w:sz w:val="22"/>
          <w:szCs w:val="22"/>
        </w:rPr>
        <w:t xml:space="preserve">oraz </w:t>
      </w:r>
      <w:r w:rsidRPr="002032D6">
        <w:rPr>
          <w:rFonts w:cs="Arial"/>
          <w:sz w:val="22"/>
          <w:szCs w:val="22"/>
        </w:rPr>
        <w:t>ważne zaświadczenie o wpisie na listę członków, wydane przez właściwą izbę samorządu zawodowego z określonym w nim terminem ważności</w:t>
      </w:r>
      <w:r w:rsidR="002032D6">
        <w:rPr>
          <w:rFonts w:cs="Arial"/>
          <w:sz w:val="22"/>
          <w:szCs w:val="22"/>
        </w:rPr>
        <w:t>,</w:t>
      </w:r>
    </w:p>
    <w:p w14:paraId="5C613F82" w14:textId="77777777" w:rsidR="002032D6" w:rsidRPr="002032D6" w:rsidRDefault="002032D6" w:rsidP="002032D6">
      <w:pPr>
        <w:ind w:left="1776"/>
        <w:rPr>
          <w:rFonts w:cs="Arial"/>
          <w:sz w:val="22"/>
          <w:szCs w:val="22"/>
        </w:rPr>
      </w:pPr>
    </w:p>
    <w:bookmarkEnd w:id="23"/>
    <w:bookmarkEnd w:id="24"/>
    <w:p w14:paraId="064037D7" w14:textId="3FFC79ED" w:rsidR="007E6A31" w:rsidRPr="002C4F10" w:rsidRDefault="002346A1" w:rsidP="002C4F10">
      <w:pPr>
        <w:numPr>
          <w:ilvl w:val="0"/>
          <w:numId w:val="62"/>
        </w:numPr>
        <w:ind w:left="1776"/>
        <w:rPr>
          <w:rFonts w:cs="Arial"/>
          <w:sz w:val="22"/>
          <w:szCs w:val="22"/>
        </w:rPr>
      </w:pPr>
      <w:r w:rsidRPr="002346A1">
        <w:rPr>
          <w:rFonts w:cs="Arial"/>
          <w:sz w:val="22"/>
          <w:szCs w:val="22"/>
        </w:rPr>
        <w:t xml:space="preserve">osobą posiadającą </w:t>
      </w:r>
      <w:r w:rsidR="007E6A31" w:rsidRPr="002346A1">
        <w:rPr>
          <w:rFonts w:cs="Arial"/>
          <w:sz w:val="22"/>
          <w:szCs w:val="22"/>
        </w:rPr>
        <w:t xml:space="preserve">uprawnienia budowlane </w:t>
      </w:r>
      <w:r w:rsidR="007E6A31" w:rsidRPr="00EA047A">
        <w:rPr>
          <w:rFonts w:cs="Arial"/>
          <w:sz w:val="22"/>
          <w:szCs w:val="22"/>
          <w:u w:val="single"/>
        </w:rPr>
        <w:t xml:space="preserve">bez ograniczeń </w:t>
      </w:r>
      <w:r w:rsidRPr="00EA047A">
        <w:rPr>
          <w:rFonts w:cs="Arial"/>
          <w:sz w:val="22"/>
          <w:szCs w:val="22"/>
          <w:u w:val="single"/>
        </w:rPr>
        <w:br/>
      </w:r>
      <w:r w:rsidR="007E6A31" w:rsidRPr="002346A1">
        <w:rPr>
          <w:rFonts w:cs="Arial"/>
          <w:sz w:val="22"/>
          <w:szCs w:val="22"/>
        </w:rPr>
        <w:t xml:space="preserve">w specjalności </w:t>
      </w:r>
      <w:r w:rsidR="002032D6" w:rsidRPr="002032D6">
        <w:rPr>
          <w:rFonts w:cs="Arial"/>
          <w:sz w:val="22"/>
          <w:szCs w:val="22"/>
        </w:rPr>
        <w:t>instalacyjnej</w:t>
      </w:r>
      <w:r w:rsidR="002C4F10">
        <w:rPr>
          <w:rFonts w:cs="Arial"/>
          <w:sz w:val="22"/>
          <w:szCs w:val="22"/>
        </w:rPr>
        <w:t xml:space="preserve"> </w:t>
      </w:r>
      <w:r w:rsidR="002032D6" w:rsidRPr="002C4F10">
        <w:rPr>
          <w:rFonts w:cs="Arial"/>
          <w:sz w:val="22"/>
          <w:szCs w:val="22"/>
        </w:rPr>
        <w:t xml:space="preserve">w zakresie sieci instalacji i urządzeń elektrycznych i elektroenergetycznych oraz </w:t>
      </w:r>
      <w:r w:rsidR="007E6A31" w:rsidRPr="002C4F10">
        <w:rPr>
          <w:rFonts w:cs="Arial"/>
          <w:sz w:val="22"/>
          <w:szCs w:val="22"/>
        </w:rPr>
        <w:t xml:space="preserve">ważne zaświadczenie </w:t>
      </w:r>
      <w:r w:rsidR="002C4F10">
        <w:rPr>
          <w:rFonts w:cs="Arial"/>
          <w:sz w:val="22"/>
          <w:szCs w:val="22"/>
        </w:rPr>
        <w:br/>
      </w:r>
      <w:r w:rsidR="007E6A31" w:rsidRPr="002C4F10">
        <w:rPr>
          <w:rFonts w:cs="Arial"/>
          <w:sz w:val="22"/>
          <w:szCs w:val="22"/>
        </w:rPr>
        <w:t>o wpisie na listę członków, wydane przez właściwą izbę samorządu zawodowego z określonym w nim terminem ważności.</w:t>
      </w:r>
    </w:p>
    <w:p w14:paraId="01849AF9" w14:textId="7BA11BE4" w:rsidR="007E6A31" w:rsidRPr="00ED43E9" w:rsidRDefault="007E6A31" w:rsidP="002032D6">
      <w:pPr>
        <w:rPr>
          <w:rFonts w:cs="Arial"/>
          <w:sz w:val="22"/>
          <w:szCs w:val="22"/>
        </w:rPr>
      </w:pPr>
    </w:p>
    <w:p w14:paraId="59F3356B" w14:textId="7FB834B5" w:rsidR="002032D6" w:rsidRPr="002C4F10" w:rsidRDefault="002032D6" w:rsidP="002C4F10">
      <w:pPr>
        <w:numPr>
          <w:ilvl w:val="0"/>
          <w:numId w:val="62"/>
        </w:numPr>
        <w:ind w:left="1776"/>
        <w:rPr>
          <w:rFonts w:cs="Arial"/>
          <w:sz w:val="22"/>
          <w:szCs w:val="22"/>
        </w:rPr>
      </w:pPr>
      <w:r w:rsidRPr="002032D6">
        <w:rPr>
          <w:rFonts w:cs="Arial"/>
          <w:sz w:val="22"/>
          <w:szCs w:val="22"/>
        </w:rPr>
        <w:t xml:space="preserve">osobą posiadającą </w:t>
      </w:r>
      <w:r w:rsidR="007E6A31" w:rsidRPr="002032D6">
        <w:rPr>
          <w:rFonts w:cs="Arial"/>
          <w:sz w:val="22"/>
          <w:szCs w:val="22"/>
        </w:rPr>
        <w:t xml:space="preserve">uprawnienia budowlane </w:t>
      </w:r>
      <w:r w:rsidR="007E6A31" w:rsidRPr="00EA047A">
        <w:rPr>
          <w:rFonts w:cs="Arial"/>
          <w:sz w:val="22"/>
          <w:szCs w:val="22"/>
          <w:u w:val="single"/>
        </w:rPr>
        <w:t>bez ograniczeń</w:t>
      </w:r>
      <w:r w:rsidR="007E6A31" w:rsidRPr="002032D6">
        <w:rPr>
          <w:rFonts w:cs="Arial"/>
          <w:sz w:val="22"/>
          <w:szCs w:val="22"/>
        </w:rPr>
        <w:t xml:space="preserve"> </w:t>
      </w:r>
      <w:r w:rsidR="00B01046">
        <w:rPr>
          <w:rFonts w:cs="Arial"/>
          <w:sz w:val="22"/>
          <w:szCs w:val="22"/>
        </w:rPr>
        <w:br/>
      </w:r>
      <w:r w:rsidR="007E6A31" w:rsidRPr="002032D6">
        <w:rPr>
          <w:rFonts w:cs="Arial"/>
          <w:sz w:val="22"/>
          <w:szCs w:val="22"/>
        </w:rPr>
        <w:t xml:space="preserve">w specjalności </w:t>
      </w:r>
      <w:r w:rsidRPr="002032D6">
        <w:rPr>
          <w:rFonts w:cs="Arial"/>
          <w:sz w:val="22"/>
          <w:szCs w:val="22"/>
        </w:rPr>
        <w:t>instalacyjnej</w:t>
      </w:r>
      <w:r w:rsidR="002C4F10">
        <w:rPr>
          <w:rFonts w:cs="Arial"/>
          <w:sz w:val="22"/>
          <w:szCs w:val="22"/>
        </w:rPr>
        <w:t xml:space="preserve"> </w:t>
      </w:r>
      <w:r w:rsidRPr="002C4F10">
        <w:rPr>
          <w:rFonts w:cs="Arial"/>
          <w:sz w:val="22"/>
          <w:szCs w:val="22"/>
        </w:rPr>
        <w:t xml:space="preserve">w zakresie sieci, instalacji i urządzeń cieplnych, wentylacyjnych, gazowych, wodociągowych </w:t>
      </w:r>
      <w:r w:rsidR="002C4F10">
        <w:rPr>
          <w:rFonts w:cs="Arial"/>
          <w:sz w:val="22"/>
          <w:szCs w:val="22"/>
        </w:rPr>
        <w:br/>
      </w:r>
      <w:r w:rsidRPr="002C4F10">
        <w:rPr>
          <w:rFonts w:cs="Arial"/>
          <w:sz w:val="22"/>
          <w:szCs w:val="22"/>
        </w:rPr>
        <w:t>i kanalizacyjnych oraz ważne zaświadczenie o wpisie na listę członków, wydane przez właściwą izbę samorządu zawodowego z określonym w nim terminem ważności.</w:t>
      </w:r>
    </w:p>
    <w:p w14:paraId="2198D333" w14:textId="60FB2098" w:rsidR="007E6A31" w:rsidRPr="002032D6" w:rsidRDefault="007E6A31" w:rsidP="00B01046">
      <w:pPr>
        <w:pStyle w:val="Akapitzlist"/>
        <w:ind w:left="1582"/>
        <w:rPr>
          <w:rFonts w:cs="Arial"/>
          <w:sz w:val="22"/>
          <w:szCs w:val="22"/>
        </w:rPr>
      </w:pPr>
    </w:p>
    <w:p w14:paraId="18FAB2E4" w14:textId="7EAA456F" w:rsidR="007E6A31" w:rsidRDefault="00B01046" w:rsidP="007E6A31">
      <w:pPr>
        <w:numPr>
          <w:ilvl w:val="0"/>
          <w:numId w:val="62"/>
        </w:numPr>
        <w:ind w:left="1776"/>
        <w:rPr>
          <w:rFonts w:cs="Arial"/>
          <w:sz w:val="22"/>
          <w:szCs w:val="22"/>
        </w:rPr>
      </w:pPr>
      <w:r w:rsidRPr="00EA047A">
        <w:rPr>
          <w:rFonts w:cs="Arial"/>
          <w:sz w:val="22"/>
          <w:szCs w:val="22"/>
        </w:rPr>
        <w:t xml:space="preserve">osobą posiadającą </w:t>
      </w:r>
      <w:bookmarkStart w:id="25" w:name="_Hlk228958009"/>
      <w:r w:rsidRPr="00EA047A">
        <w:rPr>
          <w:rFonts w:cs="Arial"/>
          <w:sz w:val="22"/>
          <w:szCs w:val="22"/>
        </w:rPr>
        <w:t xml:space="preserve">uprawnienia budowlane </w:t>
      </w:r>
      <w:r w:rsidRPr="00EA047A">
        <w:rPr>
          <w:rFonts w:cs="Arial"/>
          <w:sz w:val="22"/>
          <w:szCs w:val="22"/>
          <w:u w:val="single"/>
        </w:rPr>
        <w:t xml:space="preserve">bez ograniczeń </w:t>
      </w:r>
      <w:r w:rsidR="00BB6EC4" w:rsidRPr="00EA047A">
        <w:rPr>
          <w:rFonts w:cs="Arial"/>
          <w:sz w:val="22"/>
          <w:szCs w:val="22"/>
          <w:u w:val="single"/>
        </w:rPr>
        <w:br/>
      </w:r>
      <w:r w:rsidRPr="00EA047A">
        <w:rPr>
          <w:rFonts w:cs="Arial"/>
          <w:sz w:val="22"/>
          <w:szCs w:val="22"/>
        </w:rPr>
        <w:t>w specjalności drogowe</w:t>
      </w:r>
      <w:bookmarkEnd w:id="25"/>
      <w:r w:rsidRPr="00EA047A">
        <w:rPr>
          <w:rFonts w:cs="Arial"/>
          <w:sz w:val="22"/>
          <w:szCs w:val="22"/>
        </w:rPr>
        <w:t>j oraz</w:t>
      </w:r>
      <w:r>
        <w:rPr>
          <w:rFonts w:cs="Arial"/>
          <w:sz w:val="22"/>
          <w:szCs w:val="22"/>
        </w:rPr>
        <w:t xml:space="preserve"> </w:t>
      </w:r>
      <w:r w:rsidRPr="00B01046">
        <w:rPr>
          <w:rFonts w:cs="Arial"/>
          <w:sz w:val="22"/>
          <w:szCs w:val="22"/>
        </w:rPr>
        <w:t xml:space="preserve"> </w:t>
      </w:r>
      <w:r w:rsidR="007E6A31" w:rsidRPr="00131362">
        <w:rPr>
          <w:rFonts w:cs="Arial"/>
          <w:sz w:val="22"/>
          <w:szCs w:val="22"/>
        </w:rPr>
        <w:t xml:space="preserve">ważne zaświadczenie o wpisie na listę członków, wydane przez właściwą izbę samorządu zawodowego </w:t>
      </w:r>
      <w:r w:rsidR="00BB6EC4">
        <w:rPr>
          <w:rFonts w:cs="Arial"/>
          <w:sz w:val="22"/>
          <w:szCs w:val="22"/>
        </w:rPr>
        <w:br/>
      </w:r>
      <w:r w:rsidR="007E6A31" w:rsidRPr="00131362">
        <w:rPr>
          <w:rFonts w:cs="Arial"/>
          <w:sz w:val="22"/>
          <w:szCs w:val="22"/>
        </w:rPr>
        <w:t>z określonym w nim terminem ważności</w:t>
      </w:r>
      <w:r w:rsidR="007E6A31" w:rsidRPr="00250BEF">
        <w:rPr>
          <w:rFonts w:cs="Arial"/>
          <w:sz w:val="22"/>
          <w:szCs w:val="22"/>
        </w:rPr>
        <w:t>.</w:t>
      </w:r>
    </w:p>
    <w:p w14:paraId="2DC497E0" w14:textId="77777777" w:rsidR="005869F4" w:rsidRPr="001C4AB9" w:rsidRDefault="005869F4" w:rsidP="005869F4">
      <w:pPr>
        <w:rPr>
          <w:b/>
        </w:rPr>
      </w:pPr>
    </w:p>
    <w:p w14:paraId="20B7BBE3" w14:textId="77777777" w:rsidR="007F2685" w:rsidRDefault="005869F4" w:rsidP="005869F4">
      <w:pPr>
        <w:rPr>
          <w:sz w:val="22"/>
          <w:szCs w:val="22"/>
        </w:rPr>
      </w:pPr>
      <w:r w:rsidRPr="00B01046">
        <w:rPr>
          <w:sz w:val="22"/>
          <w:szCs w:val="22"/>
        </w:rPr>
        <w:t xml:space="preserve">Dopuszcza się przedstawienie zamiast uprawnień budowlanych w danej specjalności innych uprawnień, które zostały wydane na podstawie wcześniej obowiązujących przepisów oraz odpowiadające im uprawnienia wydane obywatelom państw Europejskiego Obszaru Gospodarczego oraz Konfederacji Szwajcarskiej, </w:t>
      </w:r>
    </w:p>
    <w:p w14:paraId="31BC9F5C" w14:textId="02520C8A" w:rsidR="005869F4" w:rsidRPr="00B01046" w:rsidRDefault="005869F4" w:rsidP="005869F4">
      <w:pPr>
        <w:rPr>
          <w:sz w:val="22"/>
          <w:szCs w:val="22"/>
        </w:rPr>
      </w:pPr>
      <w:r w:rsidRPr="00B01046">
        <w:rPr>
          <w:sz w:val="22"/>
          <w:szCs w:val="22"/>
        </w:rPr>
        <w:t>z zastrzeżeniem art. 12a oraz innych przepisów ustawy Prawo budowlane oraz ustawy o zasadach uznawania kwalifikacji zawodowych nabytych w państwach członkowskich Unii Europejskiej.</w:t>
      </w:r>
    </w:p>
    <w:p w14:paraId="6845D529" w14:textId="77777777" w:rsidR="005869F4" w:rsidRDefault="005869F4" w:rsidP="004C5761"/>
    <w:p w14:paraId="4D79672D" w14:textId="663E1B23" w:rsidR="008B1C2F" w:rsidRPr="00B01046" w:rsidRDefault="004C5761" w:rsidP="004C5761">
      <w:pPr>
        <w:rPr>
          <w:sz w:val="22"/>
          <w:szCs w:val="22"/>
        </w:rPr>
      </w:pPr>
      <w:r w:rsidRPr="00B01046">
        <w:rPr>
          <w:sz w:val="22"/>
          <w:szCs w:val="22"/>
        </w:rPr>
        <w:t xml:space="preserve">W przypadku Wykonawców wspólnie ubiegających się o udzielenie zamówienia, Zamawiający dokonując oceny spełniania warunku udziału </w:t>
      </w:r>
      <w:r w:rsidR="005869F4" w:rsidRPr="00B01046">
        <w:rPr>
          <w:sz w:val="22"/>
          <w:szCs w:val="22"/>
        </w:rPr>
        <w:br/>
      </w:r>
      <w:r w:rsidRPr="00B01046">
        <w:rPr>
          <w:sz w:val="22"/>
          <w:szCs w:val="22"/>
        </w:rPr>
        <w:t xml:space="preserve">w postępowaniu dotyczącego doświadczenia uzna, iż warunek został spełniony jeżeli </w:t>
      </w:r>
      <w:r w:rsidR="00B01046">
        <w:rPr>
          <w:sz w:val="22"/>
          <w:szCs w:val="22"/>
        </w:rPr>
        <w:br/>
      </w:r>
      <w:r w:rsidRPr="00B01046">
        <w:rPr>
          <w:sz w:val="22"/>
          <w:szCs w:val="22"/>
        </w:rPr>
        <w:t>co najmniej jeden z Wykonawców samodzielnie wykaże spełnianie tego warunku.</w:t>
      </w:r>
    </w:p>
    <w:p w14:paraId="45780D60" w14:textId="77777777" w:rsidR="004C5761" w:rsidRDefault="004C5761" w:rsidP="00F712E0">
      <w:pPr>
        <w:jc w:val="left"/>
        <w:rPr>
          <w:b/>
        </w:rPr>
      </w:pPr>
    </w:p>
    <w:p w14:paraId="29A60886" w14:textId="77777777" w:rsidR="00F712E0" w:rsidRPr="00F712E0" w:rsidRDefault="00F712E0" w:rsidP="00F712E0">
      <w:pPr>
        <w:jc w:val="left"/>
        <w:rPr>
          <w:b/>
        </w:rPr>
      </w:pPr>
      <w:r w:rsidRPr="00F712E0">
        <w:rPr>
          <w:b/>
        </w:rPr>
        <w:t>Udostępnianie zasobów</w:t>
      </w:r>
    </w:p>
    <w:p w14:paraId="61A1BEB1" w14:textId="77777777" w:rsidR="007B1E0F" w:rsidRPr="00B01046" w:rsidRDefault="00615620" w:rsidP="00F712E0">
      <w:pPr>
        <w:rPr>
          <w:sz w:val="22"/>
          <w:szCs w:val="22"/>
        </w:rPr>
      </w:pPr>
      <w:r w:rsidRPr="00B01046">
        <w:rPr>
          <w:sz w:val="22"/>
          <w:szCs w:val="22"/>
        </w:rPr>
        <w:t>Wykonawc</w:t>
      </w:r>
      <w:r w:rsidR="008B1C2F" w:rsidRPr="00B01046">
        <w:rPr>
          <w:sz w:val="22"/>
          <w:szCs w:val="22"/>
        </w:rPr>
        <w:t xml:space="preserve">a może w celu potwierdzenia spełniania warunków udziału </w:t>
      </w:r>
      <w:r w:rsidR="00B6689F" w:rsidRPr="00B01046">
        <w:rPr>
          <w:sz w:val="22"/>
          <w:szCs w:val="22"/>
        </w:rPr>
        <w:br/>
      </w:r>
      <w:r w:rsidR="008B1C2F" w:rsidRPr="00B01046">
        <w:rPr>
          <w:sz w:val="22"/>
          <w:szCs w:val="22"/>
        </w:rPr>
        <w:t>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151D671E" w14:textId="77777777" w:rsidR="00E433CC" w:rsidRPr="00B01046" w:rsidRDefault="00E433CC" w:rsidP="00E433CC">
      <w:pPr>
        <w:rPr>
          <w:sz w:val="22"/>
          <w:szCs w:val="22"/>
        </w:rPr>
      </w:pPr>
    </w:p>
    <w:p w14:paraId="2409A312" w14:textId="77777777" w:rsidR="007B1E0F" w:rsidRPr="00B01046" w:rsidRDefault="00615620" w:rsidP="009D4559">
      <w:pPr>
        <w:rPr>
          <w:sz w:val="22"/>
          <w:szCs w:val="22"/>
        </w:rPr>
      </w:pPr>
      <w:r w:rsidRPr="00B01046">
        <w:rPr>
          <w:sz w:val="22"/>
          <w:szCs w:val="22"/>
        </w:rPr>
        <w:lastRenderedPageBreak/>
        <w:t>Wykonawc</w:t>
      </w:r>
      <w:r w:rsidR="008B1C2F" w:rsidRPr="00B01046">
        <w:rPr>
          <w:sz w:val="22"/>
          <w:szCs w:val="22"/>
        </w:rPr>
        <w:t>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001B7B0F" w:rsidRPr="00B01046">
        <w:rPr>
          <w:sz w:val="22"/>
          <w:szCs w:val="22"/>
        </w:rPr>
        <w:t xml:space="preserve"> lub inny podmiotowy środek dowodowy potwierdzający, że </w:t>
      </w:r>
      <w:r w:rsidRPr="00B01046">
        <w:rPr>
          <w:sz w:val="22"/>
          <w:szCs w:val="22"/>
        </w:rPr>
        <w:t>Wykonawc</w:t>
      </w:r>
      <w:r w:rsidR="001B7B0F" w:rsidRPr="00B01046">
        <w:rPr>
          <w:sz w:val="22"/>
          <w:szCs w:val="22"/>
        </w:rPr>
        <w:t xml:space="preserve">a realizując zamówienie, będzie dysponował niezbędnymi zasobami tych podmiotów. </w:t>
      </w:r>
    </w:p>
    <w:p w14:paraId="20C1B3B8" w14:textId="687FC6C3" w:rsidR="007B1E0F" w:rsidRPr="00B01046" w:rsidRDefault="008B1C2F" w:rsidP="009D4559">
      <w:pPr>
        <w:rPr>
          <w:sz w:val="22"/>
          <w:szCs w:val="22"/>
        </w:rPr>
      </w:pPr>
      <w:r w:rsidRPr="00B01046">
        <w:rPr>
          <w:sz w:val="22"/>
          <w:szCs w:val="22"/>
        </w:rPr>
        <w:t xml:space="preserve">W odniesieniu do warunków dotyczących wykształcenia, kwalifikacji zawodowych lub doświadczenia, </w:t>
      </w:r>
      <w:r w:rsidR="00615620" w:rsidRPr="00B01046">
        <w:rPr>
          <w:sz w:val="22"/>
          <w:szCs w:val="22"/>
        </w:rPr>
        <w:t>Wykonawc</w:t>
      </w:r>
      <w:r w:rsidRPr="00B01046">
        <w:rPr>
          <w:sz w:val="22"/>
          <w:szCs w:val="22"/>
        </w:rPr>
        <w:t>y mogą polegać na zdolnościach podmiotów</w:t>
      </w:r>
      <w:r w:rsidR="00D81180" w:rsidRPr="00B01046">
        <w:rPr>
          <w:sz w:val="22"/>
          <w:szCs w:val="22"/>
        </w:rPr>
        <w:t xml:space="preserve"> udostępniających</w:t>
      </w:r>
      <w:r w:rsidR="00E433CC" w:rsidRPr="00B01046">
        <w:rPr>
          <w:sz w:val="22"/>
          <w:szCs w:val="22"/>
        </w:rPr>
        <w:t xml:space="preserve"> zasoby</w:t>
      </w:r>
      <w:r w:rsidRPr="00B01046">
        <w:rPr>
          <w:sz w:val="22"/>
          <w:szCs w:val="22"/>
        </w:rPr>
        <w:t xml:space="preserve">, jeśli podmioty te </w:t>
      </w:r>
      <w:r w:rsidR="00D81180" w:rsidRPr="00B01046">
        <w:rPr>
          <w:sz w:val="22"/>
          <w:szCs w:val="22"/>
        </w:rPr>
        <w:t xml:space="preserve">wykonają roboty budowlane lub usługi, </w:t>
      </w:r>
      <w:r w:rsidR="00B01046">
        <w:rPr>
          <w:sz w:val="22"/>
          <w:szCs w:val="22"/>
        </w:rPr>
        <w:br/>
      </w:r>
      <w:r w:rsidR="00D81180" w:rsidRPr="00B01046">
        <w:rPr>
          <w:sz w:val="22"/>
          <w:szCs w:val="22"/>
        </w:rPr>
        <w:t>do realizacji których te zdolności są wymagane</w:t>
      </w:r>
      <w:r w:rsidRPr="00B01046">
        <w:rPr>
          <w:sz w:val="22"/>
          <w:szCs w:val="22"/>
        </w:rPr>
        <w:t xml:space="preserve">. </w:t>
      </w:r>
    </w:p>
    <w:p w14:paraId="42186CF0" w14:textId="77777777" w:rsidR="006C3F11" w:rsidRPr="00B01046" w:rsidRDefault="006C3F11" w:rsidP="002F6260">
      <w:pPr>
        <w:rPr>
          <w:sz w:val="22"/>
          <w:szCs w:val="22"/>
        </w:rPr>
      </w:pPr>
    </w:p>
    <w:p w14:paraId="3E181DE3" w14:textId="77777777" w:rsidR="006C3F11" w:rsidRPr="00B01046" w:rsidRDefault="00615620" w:rsidP="002F6260">
      <w:pPr>
        <w:rPr>
          <w:sz w:val="22"/>
          <w:szCs w:val="22"/>
        </w:rPr>
      </w:pPr>
      <w:r w:rsidRPr="00B01046">
        <w:rPr>
          <w:sz w:val="22"/>
          <w:szCs w:val="22"/>
        </w:rPr>
        <w:t>Wykonawc</w:t>
      </w:r>
      <w:r w:rsidR="006C3F11" w:rsidRPr="00B01046">
        <w:rPr>
          <w:sz w:val="22"/>
          <w:szCs w:val="22"/>
        </w:rPr>
        <w:t xml:space="preserve">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Pr="00B01046">
        <w:rPr>
          <w:sz w:val="22"/>
          <w:szCs w:val="22"/>
        </w:rPr>
        <w:t>Wykonawc</w:t>
      </w:r>
      <w:r w:rsidR="006C3F11" w:rsidRPr="00B01046">
        <w:rPr>
          <w:sz w:val="22"/>
          <w:szCs w:val="22"/>
        </w:rPr>
        <w:t xml:space="preserve">a realizując zamówienie, będzie dysponował niezbędnymi zasobami tych podmiotów. </w:t>
      </w:r>
    </w:p>
    <w:p w14:paraId="3E3F5A1E" w14:textId="070829A9" w:rsidR="006C3F11" w:rsidRPr="00B01046" w:rsidRDefault="002F6260" w:rsidP="002F6260">
      <w:pPr>
        <w:rPr>
          <w:sz w:val="22"/>
          <w:szCs w:val="22"/>
        </w:rPr>
      </w:pPr>
      <w:r w:rsidRPr="00B01046">
        <w:rPr>
          <w:sz w:val="22"/>
          <w:szCs w:val="22"/>
        </w:rPr>
        <w:t xml:space="preserve">Zobowiązanie podmiotu udostępniającego zasoby, o którym mowa </w:t>
      </w:r>
      <w:r w:rsidR="006C3F11" w:rsidRPr="00B01046">
        <w:rPr>
          <w:sz w:val="22"/>
          <w:szCs w:val="22"/>
        </w:rPr>
        <w:t>powyżej</w:t>
      </w:r>
      <w:r w:rsidRPr="00B01046">
        <w:rPr>
          <w:sz w:val="22"/>
          <w:szCs w:val="22"/>
        </w:rPr>
        <w:t xml:space="preserve">, potwierdza, że stosunek łączący </w:t>
      </w:r>
      <w:r w:rsidR="00615620" w:rsidRPr="00B01046">
        <w:rPr>
          <w:sz w:val="22"/>
          <w:szCs w:val="22"/>
        </w:rPr>
        <w:t>Wykonawc</w:t>
      </w:r>
      <w:r w:rsidRPr="00B01046">
        <w:rPr>
          <w:sz w:val="22"/>
          <w:szCs w:val="22"/>
        </w:rPr>
        <w:t>ę z podmiotami udostępniającymi zasoby gwarantuje rzeczywisty dostęp do tych zasobów oraz określa</w:t>
      </w:r>
      <w:r w:rsidR="00B01046">
        <w:rPr>
          <w:sz w:val="22"/>
          <w:szCs w:val="22"/>
        </w:rPr>
        <w:t xml:space="preserve"> </w:t>
      </w:r>
      <w:r w:rsidRPr="00B01046">
        <w:rPr>
          <w:sz w:val="22"/>
          <w:szCs w:val="22"/>
        </w:rPr>
        <w:t xml:space="preserve">w szczególności: </w:t>
      </w:r>
    </w:p>
    <w:p w14:paraId="1F7103C5" w14:textId="77777777" w:rsidR="006C3F11" w:rsidRPr="00B01046" w:rsidRDefault="007A0D26" w:rsidP="00FA16F0">
      <w:pPr>
        <w:pStyle w:val="Akapitzlist"/>
        <w:numPr>
          <w:ilvl w:val="0"/>
          <w:numId w:val="33"/>
        </w:numPr>
        <w:rPr>
          <w:sz w:val="22"/>
          <w:szCs w:val="22"/>
        </w:rPr>
      </w:pPr>
      <w:r w:rsidRPr="00B01046">
        <w:rPr>
          <w:sz w:val="22"/>
          <w:szCs w:val="22"/>
        </w:rPr>
        <w:t xml:space="preserve">zakres dostępnych </w:t>
      </w:r>
      <w:r w:rsidR="00615620" w:rsidRPr="00B01046">
        <w:rPr>
          <w:sz w:val="22"/>
          <w:szCs w:val="22"/>
        </w:rPr>
        <w:t>Wykonawc</w:t>
      </w:r>
      <w:r w:rsidR="002F6260" w:rsidRPr="00B01046">
        <w:rPr>
          <w:sz w:val="22"/>
          <w:szCs w:val="22"/>
        </w:rPr>
        <w:t>y zasobów p</w:t>
      </w:r>
      <w:r w:rsidRPr="00B01046">
        <w:rPr>
          <w:sz w:val="22"/>
          <w:szCs w:val="22"/>
        </w:rPr>
        <w:t>odmiotu udostępniającego zasoby,</w:t>
      </w:r>
      <w:r w:rsidR="002F6260" w:rsidRPr="00B01046">
        <w:rPr>
          <w:sz w:val="22"/>
          <w:szCs w:val="22"/>
        </w:rPr>
        <w:t xml:space="preserve"> </w:t>
      </w:r>
    </w:p>
    <w:p w14:paraId="4DAA725C" w14:textId="77777777" w:rsidR="006C3F11" w:rsidRPr="00B01046" w:rsidRDefault="007A0D26" w:rsidP="00FA16F0">
      <w:pPr>
        <w:pStyle w:val="Akapitzlist"/>
        <w:numPr>
          <w:ilvl w:val="0"/>
          <w:numId w:val="33"/>
        </w:numPr>
        <w:rPr>
          <w:sz w:val="22"/>
          <w:szCs w:val="22"/>
        </w:rPr>
      </w:pPr>
      <w:r w:rsidRPr="00B01046">
        <w:rPr>
          <w:sz w:val="22"/>
          <w:szCs w:val="22"/>
        </w:rPr>
        <w:t xml:space="preserve">sposób i okres udostępnienia </w:t>
      </w:r>
      <w:r w:rsidR="00615620" w:rsidRPr="00B01046">
        <w:rPr>
          <w:sz w:val="22"/>
          <w:szCs w:val="22"/>
        </w:rPr>
        <w:t>Wykonawc</w:t>
      </w:r>
      <w:r w:rsidR="002F6260" w:rsidRPr="00B01046">
        <w:rPr>
          <w:sz w:val="22"/>
          <w:szCs w:val="22"/>
        </w:rPr>
        <w:t>y i wykorzystania przez niego zasobów podmiotu udostępniającego te zaso</w:t>
      </w:r>
      <w:r w:rsidR="00EB7CAB" w:rsidRPr="00B01046">
        <w:rPr>
          <w:sz w:val="22"/>
          <w:szCs w:val="22"/>
        </w:rPr>
        <w:t>by przy wykonywaniu zamówienia,</w:t>
      </w:r>
    </w:p>
    <w:p w14:paraId="1EF20C70" w14:textId="77777777" w:rsidR="006C3F11" w:rsidRPr="00B01046" w:rsidRDefault="002F6260" w:rsidP="00FA16F0">
      <w:pPr>
        <w:pStyle w:val="Akapitzlist"/>
        <w:numPr>
          <w:ilvl w:val="0"/>
          <w:numId w:val="33"/>
        </w:numPr>
        <w:rPr>
          <w:sz w:val="22"/>
          <w:szCs w:val="22"/>
        </w:rPr>
      </w:pPr>
      <w:r w:rsidRPr="00B01046">
        <w:rPr>
          <w:sz w:val="22"/>
          <w:szCs w:val="22"/>
        </w:rPr>
        <w:t xml:space="preserve">czy i w jakim zakresie podmiot udostępniający zasoby, na zdolnościach którego </w:t>
      </w:r>
      <w:r w:rsidR="00615620" w:rsidRPr="00B01046">
        <w:rPr>
          <w:sz w:val="22"/>
          <w:szCs w:val="22"/>
        </w:rPr>
        <w:t>Wykonawc</w:t>
      </w:r>
      <w:r w:rsidRPr="00B01046">
        <w:rPr>
          <w:sz w:val="22"/>
          <w:szCs w:val="22"/>
        </w:rPr>
        <w:t xml:space="preserve">a polega w odniesieniu do warunków udziału </w:t>
      </w:r>
      <w:r w:rsidR="00EB7CAB" w:rsidRPr="00B01046">
        <w:rPr>
          <w:sz w:val="22"/>
          <w:szCs w:val="22"/>
        </w:rPr>
        <w:br/>
      </w:r>
      <w:r w:rsidRPr="00B01046">
        <w:rPr>
          <w:sz w:val="22"/>
          <w:szCs w:val="22"/>
        </w:rPr>
        <w:t>w postępowaniu dotyczących wykształcenia, kwalifikacji zawodowych lub doświadczenia, zrealizuje roboty budowlane lub usługi, których wskazane zdolności dotyczą.</w:t>
      </w:r>
    </w:p>
    <w:p w14:paraId="46D3F66F" w14:textId="200E87E3" w:rsidR="00AF71A9" w:rsidRPr="00B01046" w:rsidRDefault="00473DFF" w:rsidP="006C3F11">
      <w:pPr>
        <w:rPr>
          <w:sz w:val="22"/>
          <w:szCs w:val="22"/>
        </w:rPr>
      </w:pPr>
      <w:r w:rsidRPr="00B01046">
        <w:rPr>
          <w:sz w:val="22"/>
          <w:szCs w:val="22"/>
        </w:rPr>
        <w:t xml:space="preserve">Zamawiający ocenia, czy udostępniane </w:t>
      </w:r>
      <w:r w:rsidR="00615620" w:rsidRPr="00B01046">
        <w:rPr>
          <w:sz w:val="22"/>
          <w:szCs w:val="22"/>
        </w:rPr>
        <w:t>Wykonawc</w:t>
      </w:r>
      <w:r w:rsidRPr="00B01046">
        <w:rPr>
          <w:sz w:val="22"/>
          <w:szCs w:val="22"/>
        </w:rPr>
        <w:t xml:space="preserve">y przez podmioty udostępniające zdolności techniczne lub zawodowe lub ich sytuacja finansowa lub ekonomiczna, pozwalają na wykazanie przez </w:t>
      </w:r>
      <w:r w:rsidR="00615620" w:rsidRPr="00B01046">
        <w:rPr>
          <w:sz w:val="22"/>
          <w:szCs w:val="22"/>
        </w:rPr>
        <w:t>Wykonawc</w:t>
      </w:r>
      <w:r w:rsidRPr="00B01046">
        <w:rPr>
          <w:sz w:val="22"/>
          <w:szCs w:val="22"/>
        </w:rPr>
        <w:t xml:space="preserve">ę spełniania warunków udziału </w:t>
      </w:r>
      <w:r w:rsidR="00B01046">
        <w:rPr>
          <w:sz w:val="22"/>
          <w:szCs w:val="22"/>
        </w:rPr>
        <w:br/>
      </w:r>
      <w:r w:rsidRPr="00B01046">
        <w:rPr>
          <w:sz w:val="22"/>
          <w:szCs w:val="22"/>
        </w:rPr>
        <w:t xml:space="preserve">w postępowaniu, a także bada, czy nie zachodzą wobec tego podmiotu podstawy wykluczenia, które zostały przewidziane względem </w:t>
      </w:r>
      <w:r w:rsidR="00615620" w:rsidRPr="00B01046">
        <w:rPr>
          <w:sz w:val="22"/>
          <w:szCs w:val="22"/>
        </w:rPr>
        <w:t>Wykonawc</w:t>
      </w:r>
      <w:r w:rsidRPr="00B01046">
        <w:rPr>
          <w:sz w:val="22"/>
          <w:szCs w:val="22"/>
        </w:rPr>
        <w:t>y.</w:t>
      </w:r>
    </w:p>
    <w:p w14:paraId="793563AD" w14:textId="77777777" w:rsidR="00F90CFC" w:rsidRPr="00B0302C" w:rsidRDefault="006214F0" w:rsidP="00FA16F0">
      <w:pPr>
        <w:pStyle w:val="Nagwek1"/>
        <w:numPr>
          <w:ilvl w:val="0"/>
          <w:numId w:val="30"/>
        </w:numPr>
        <w:ind w:left="426" w:hanging="426"/>
      </w:pPr>
      <w:bookmarkStart w:id="26" w:name="_Toc65157073"/>
      <w:r w:rsidRPr="00B0302C">
        <w:t>PODSTAWY WYKLUCZENIA Z UDZIAŁU W POSTĘPOWANIU</w:t>
      </w:r>
      <w:bookmarkEnd w:id="26"/>
      <w:r w:rsidRPr="00B0302C">
        <w:t xml:space="preserve"> </w:t>
      </w:r>
    </w:p>
    <w:p w14:paraId="103DD657" w14:textId="77777777" w:rsidR="00660F31" w:rsidRPr="00660F31" w:rsidRDefault="00660F31" w:rsidP="00660F31">
      <w:pPr>
        <w:rPr>
          <w:lang w:eastAsia="en-US"/>
        </w:rPr>
      </w:pPr>
    </w:p>
    <w:p w14:paraId="0743F56B" w14:textId="77777777" w:rsidR="00B01046" w:rsidRPr="000E52C0" w:rsidRDefault="00B01046" w:rsidP="00B01046">
      <w:pPr>
        <w:numPr>
          <w:ilvl w:val="0"/>
          <w:numId w:val="3"/>
        </w:numPr>
        <w:contextualSpacing/>
        <w:rPr>
          <w:rFonts w:cs="Arial"/>
          <w:sz w:val="22"/>
          <w:szCs w:val="22"/>
          <w:lang w:eastAsia="en-US"/>
        </w:rPr>
      </w:pPr>
      <w:bookmarkStart w:id="27" w:name="_Toc65157074"/>
      <w:r w:rsidRPr="000E52C0">
        <w:rPr>
          <w:rFonts w:cs="Arial"/>
          <w:sz w:val="22"/>
          <w:szCs w:val="22"/>
          <w:lang w:eastAsia="en-US"/>
        </w:rPr>
        <w:t>Na podstawie art. 108 ust. 1 ustawy z postępowania wyklucza się Wykonawcę:</w:t>
      </w:r>
    </w:p>
    <w:p w14:paraId="552AAB5D" w14:textId="77777777" w:rsidR="00B01046" w:rsidRPr="000E52C0" w:rsidRDefault="00B01046" w:rsidP="00B01046">
      <w:pPr>
        <w:numPr>
          <w:ilvl w:val="1"/>
          <w:numId w:val="3"/>
        </w:numPr>
        <w:spacing w:before="120"/>
        <w:ind w:left="788" w:hanging="431"/>
        <w:rPr>
          <w:rFonts w:cs="Arial"/>
          <w:sz w:val="22"/>
          <w:szCs w:val="22"/>
          <w:lang w:eastAsia="en-US"/>
        </w:rPr>
      </w:pPr>
      <w:r w:rsidRPr="000E52C0">
        <w:rPr>
          <w:rFonts w:cs="Arial"/>
          <w:sz w:val="22"/>
          <w:szCs w:val="22"/>
          <w:lang w:eastAsia="en-US"/>
        </w:rPr>
        <w:t xml:space="preserve"> będącego osobą fizyczną, którego prawomocnie skazano </w:t>
      </w:r>
      <w:r w:rsidRPr="000E52C0">
        <w:rPr>
          <w:rFonts w:cs="Arial"/>
          <w:sz w:val="22"/>
          <w:szCs w:val="22"/>
          <w:lang w:eastAsia="en-US"/>
        </w:rPr>
        <w:br/>
        <w:t>za przestępstwo:</w:t>
      </w:r>
    </w:p>
    <w:p w14:paraId="60FCF00A"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 xml:space="preserve">udziału w zorganizowanej grupie przestępczej albo związku mającym na celu popełnienie przestępstwa lub przestępstwa skarbowego, </w:t>
      </w:r>
      <w:r w:rsidRPr="000E52C0">
        <w:rPr>
          <w:rFonts w:cs="Arial"/>
          <w:sz w:val="22"/>
          <w:szCs w:val="22"/>
          <w:lang w:eastAsia="en-US"/>
        </w:rPr>
        <w:br/>
        <w:t>o którym mowa w art. 258 Kodeksu karnego,</w:t>
      </w:r>
    </w:p>
    <w:p w14:paraId="6291A6FE"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handlu ludźmi, o którym mowa w art. 189a Kodeksu karnego,</w:t>
      </w:r>
    </w:p>
    <w:p w14:paraId="08C045AE" w14:textId="77777777" w:rsidR="00B01046" w:rsidRPr="000E52C0" w:rsidRDefault="00B01046" w:rsidP="00B01046">
      <w:pPr>
        <w:numPr>
          <w:ilvl w:val="2"/>
          <w:numId w:val="3"/>
        </w:numPr>
        <w:contextualSpacing/>
        <w:rPr>
          <w:rFonts w:cs="Arial"/>
          <w:sz w:val="22"/>
          <w:szCs w:val="22"/>
          <w:lang w:eastAsia="en-US"/>
        </w:rPr>
      </w:pPr>
      <w:r w:rsidRPr="000E52C0">
        <w:rPr>
          <w:rFonts w:cs="Arial"/>
          <w:bCs/>
          <w:sz w:val="22"/>
          <w:szCs w:val="22"/>
        </w:rPr>
        <w:t>o którym mowa w art. 228–230a, art. 250a Kodeksu karnego, w art. 46–48 ustawy z dnia 25 czerwca 2010 r. o sporcie (Dz. U. z 202</w:t>
      </w:r>
      <w:r>
        <w:rPr>
          <w:rFonts w:cs="Arial"/>
          <w:bCs/>
          <w:sz w:val="22"/>
          <w:szCs w:val="22"/>
        </w:rPr>
        <w:t xml:space="preserve">3 </w:t>
      </w:r>
      <w:r w:rsidRPr="000E52C0">
        <w:rPr>
          <w:rFonts w:cs="Arial"/>
          <w:bCs/>
          <w:sz w:val="22"/>
          <w:szCs w:val="22"/>
        </w:rPr>
        <w:t>r.</w:t>
      </w:r>
      <w:r>
        <w:rPr>
          <w:rFonts w:cs="Arial"/>
          <w:bCs/>
          <w:sz w:val="22"/>
          <w:szCs w:val="22"/>
        </w:rPr>
        <w:t xml:space="preserve"> poz. 2048 oraz z 2024 </w:t>
      </w:r>
      <w:r w:rsidRPr="000E52C0">
        <w:rPr>
          <w:rFonts w:cs="Arial"/>
          <w:bCs/>
          <w:sz w:val="22"/>
          <w:szCs w:val="22"/>
        </w:rPr>
        <w:t xml:space="preserve">poz. </w:t>
      </w:r>
      <w:r>
        <w:rPr>
          <w:rFonts w:cs="Arial"/>
          <w:bCs/>
          <w:sz w:val="22"/>
          <w:szCs w:val="22"/>
        </w:rPr>
        <w:t>1166</w:t>
      </w:r>
      <w:r w:rsidRPr="000E52C0">
        <w:rPr>
          <w:rFonts w:cs="Arial"/>
          <w:bCs/>
          <w:sz w:val="22"/>
          <w:szCs w:val="22"/>
        </w:rPr>
        <w:t xml:space="preserve">) lub w art. 54 ust. 1–4 ustawy z dnia 12 maja 2011 r. </w:t>
      </w:r>
      <w:r>
        <w:rPr>
          <w:rFonts w:cs="Arial"/>
          <w:bCs/>
          <w:sz w:val="22"/>
          <w:szCs w:val="22"/>
        </w:rPr>
        <w:br/>
      </w:r>
      <w:r w:rsidRPr="000E52C0">
        <w:rPr>
          <w:rFonts w:cs="Arial"/>
          <w:bCs/>
          <w:sz w:val="22"/>
          <w:szCs w:val="22"/>
        </w:rPr>
        <w:t>o refundacji leków, środków spożywczych specjalnego przeznaczenia żywieniowego oraz wyrobów medycznych (Dz. U. z 2024 r. poz. 930),</w:t>
      </w:r>
    </w:p>
    <w:p w14:paraId="533DCACC"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99E2DB"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o charakterze terrorystycznym, o którym mowa w art. 115 § 20 Kodeksu karnego, lub mające na celu popełnienie tego przestępstwa,</w:t>
      </w:r>
    </w:p>
    <w:p w14:paraId="1EA0B0DF"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lastRenderedPageBreak/>
        <w:t xml:space="preserve">powierzenia wykonywania pracy małoletniemu cudzoziemcowi, </w:t>
      </w:r>
      <w:r w:rsidRPr="000E52C0">
        <w:rPr>
          <w:rFonts w:cs="Arial"/>
          <w:sz w:val="22"/>
          <w:szCs w:val="22"/>
          <w:lang w:eastAsia="en-US"/>
        </w:rPr>
        <w:br/>
        <w:t xml:space="preserve">o którym mowa w art. 9 ust. 2 ustawy z dnia 15 czerwca 2012 r. </w:t>
      </w:r>
      <w:r w:rsidRPr="000E52C0">
        <w:rPr>
          <w:rFonts w:cs="Arial"/>
          <w:sz w:val="22"/>
          <w:szCs w:val="22"/>
          <w:lang w:eastAsia="en-US"/>
        </w:rPr>
        <w:br/>
        <w:t>o skutkach powierzania wykonywania pracy cudzoziemcom przebywającym wbrew przepisom na terytorium Rzeczypospolitej Polskiej (Dz. U. z 2021 r. poz. 1745),</w:t>
      </w:r>
    </w:p>
    <w:p w14:paraId="15AE0F2A"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 xml:space="preserve">przeciwko obrotowi gospodarczemu, o których mowa w art. 296–307 Kodeksu karnego, przestępstwo oszustwa, o którym mowa w art. 286 Kodeksu karnego, przestępstwo przeciwko wiarygodności dokumentów, </w:t>
      </w:r>
      <w:r w:rsidRPr="000E52C0">
        <w:rPr>
          <w:rFonts w:cs="Arial"/>
          <w:sz w:val="22"/>
          <w:szCs w:val="22"/>
          <w:lang w:eastAsia="en-US"/>
        </w:rPr>
        <w:br/>
        <w:t>o których mowa w art. 270–277d Kodeksu karnego, lub przestępstwo skarbowe,</w:t>
      </w:r>
    </w:p>
    <w:p w14:paraId="518881EB"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o którym mowa w art. 9 ust. 1 i 3 lub art. 10 ustawy z dnia 15 czerwca 2012r. o skutkach powierzania wykonywania pracy cudzoziemcom przebywającym wbrew przepisom na terytorium Rzeczypospolitej Polskiej</w:t>
      </w:r>
    </w:p>
    <w:p w14:paraId="7CECEF08" w14:textId="77777777" w:rsidR="00B01046" w:rsidRPr="000E52C0" w:rsidRDefault="00B01046" w:rsidP="00B01046">
      <w:pPr>
        <w:ind w:left="794"/>
        <w:contextualSpacing/>
        <w:rPr>
          <w:rFonts w:cs="Arial"/>
          <w:sz w:val="22"/>
          <w:szCs w:val="22"/>
          <w:lang w:eastAsia="en-US"/>
        </w:rPr>
      </w:pPr>
      <w:r w:rsidRPr="000E52C0">
        <w:rPr>
          <w:rFonts w:cs="Arial"/>
          <w:sz w:val="22"/>
          <w:szCs w:val="22"/>
          <w:lang w:eastAsia="en-US"/>
        </w:rPr>
        <w:t>– lub za odpowiedni czyn zabroniony określony w przepisach prawa obcego;</w:t>
      </w:r>
    </w:p>
    <w:p w14:paraId="289AFDDE"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 xml:space="preserve">jeżeli urzędującego członka jego organu zarządzającego lub nadzorczego, wspólnika spółki w spółce jawnej lub partnerskiej albo komplementariusza </w:t>
      </w:r>
      <w:r w:rsidRPr="000E52C0">
        <w:rPr>
          <w:rFonts w:cs="Arial"/>
          <w:sz w:val="22"/>
          <w:szCs w:val="22"/>
          <w:lang w:eastAsia="en-US"/>
        </w:rPr>
        <w:br/>
        <w:t>w spółce komandytowej lub komandytowo-akcyjnej lub prokurenta prawomocnie skazano za przestępstwo, o którym mowa w pkt 1.1.;</w:t>
      </w:r>
    </w:p>
    <w:p w14:paraId="5D0A0025"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 xml:space="preserve">wobec którego wydano prawomocny wyrok sądu lub ostateczną decyzję administracyjną o zaleganiu z uiszczeniem podatków, opłat lub składek </w:t>
      </w:r>
      <w:r w:rsidRPr="000E52C0">
        <w:rPr>
          <w:rFonts w:cs="Arial"/>
          <w:sz w:val="22"/>
          <w:szCs w:val="22"/>
          <w:lang w:eastAsia="en-US"/>
        </w:rPr>
        <w:br/>
        <w:t xml:space="preserve">na ubezpieczenie społeczne lub zdrowotne, chyba że Wykonawca odpowiednio przed upływem terminu do składania wniosków o dopuszczenie do udziału </w:t>
      </w:r>
      <w:r w:rsidRPr="000E52C0">
        <w:rPr>
          <w:rFonts w:cs="Arial"/>
          <w:sz w:val="22"/>
          <w:szCs w:val="22"/>
          <w:lang w:eastAsia="en-US"/>
        </w:rPr>
        <w:br/>
        <w:t xml:space="preserve">w postępowaniu albo przed upływem terminu składania ofert dokonał płatności należnych podatków, opłat lub składek na ubezpieczenie społeczne lub zdrowotne wraz z odsetkami lub grzywnami lub zawarł wiążące porozumienie </w:t>
      </w:r>
      <w:r w:rsidRPr="000E52C0">
        <w:rPr>
          <w:rFonts w:cs="Arial"/>
          <w:sz w:val="22"/>
          <w:szCs w:val="22"/>
          <w:lang w:eastAsia="en-US"/>
        </w:rPr>
        <w:br/>
        <w:t>w sprawie spłaty tych należności;</w:t>
      </w:r>
    </w:p>
    <w:p w14:paraId="63B464C1"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wobec którego prawomocnie orzeczono zakaz ubiegania się o zamówienia publiczne;</w:t>
      </w:r>
    </w:p>
    <w:p w14:paraId="1A8A2DBC"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 xml:space="preserve">jeżeli Zamawiający może stwierdzić, na podstawie wiarygodnych przesłanek, </w:t>
      </w:r>
      <w:r w:rsidRPr="000E52C0">
        <w:rPr>
          <w:rFonts w:cs="Arial"/>
          <w:sz w:val="22"/>
          <w:szCs w:val="22"/>
          <w:lang w:eastAsia="en-US"/>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w:t>
      </w:r>
      <w:r w:rsidRPr="000E52C0">
        <w:rPr>
          <w:rFonts w:cs="Arial"/>
          <w:sz w:val="22"/>
          <w:szCs w:val="22"/>
          <w:lang w:eastAsia="en-US"/>
        </w:rPr>
        <w:br/>
        <w:t>o dopuszczenie do udziału w postępowaniu, chyba że wykażą, że przygotowali te oferty lub wnioski niezależnie od siebie;</w:t>
      </w:r>
    </w:p>
    <w:p w14:paraId="4209552C"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jeżeli, w przypadkach, o których mowa w art. 85 ust. 1</w:t>
      </w:r>
      <w:r>
        <w:rPr>
          <w:rFonts w:cs="Arial"/>
          <w:sz w:val="22"/>
          <w:szCs w:val="22"/>
          <w:lang w:eastAsia="en-US"/>
        </w:rPr>
        <w:t xml:space="preserve"> ustawy</w:t>
      </w:r>
      <w:r w:rsidRPr="000E52C0">
        <w:rPr>
          <w:rFonts w:cs="Arial"/>
          <w:sz w:val="22"/>
          <w:szCs w:val="22"/>
          <w:lang w:eastAsia="en-US"/>
        </w:rPr>
        <w:t xml:space="preserve">, doszło </w:t>
      </w:r>
      <w:r>
        <w:rPr>
          <w:rFonts w:cs="Arial"/>
          <w:sz w:val="22"/>
          <w:szCs w:val="22"/>
          <w:lang w:eastAsia="en-US"/>
        </w:rPr>
        <w:br/>
      </w:r>
      <w:r w:rsidRPr="000E52C0">
        <w:rPr>
          <w:rFonts w:cs="Arial"/>
          <w:sz w:val="22"/>
          <w:szCs w:val="22"/>
          <w:lang w:eastAsia="en-US"/>
        </w:rPr>
        <w:t xml:space="preserve">do zakłócenia konkurencji wynikającego z wcześniejszego zaangażowania tego Wykonawcy lub podmiotu, który należy z Wykonawcą do tej samej grupy kapitałowej w rozumieniu ustawy z dnia 16 lutego 2007 r. o ochronie konkurencji </w:t>
      </w:r>
      <w:r w:rsidRPr="000E52C0">
        <w:rPr>
          <w:rFonts w:cs="Arial"/>
          <w:sz w:val="22"/>
          <w:szCs w:val="22"/>
          <w:lang w:eastAsia="en-US"/>
        </w:rPr>
        <w:br/>
        <w:t xml:space="preserve">i konsumentów, chyba że spowodowane tym zakłócenie konkurencji może być wyeliminowane w inny sposób niż przez wykluczenie Wykonawcy z udziału </w:t>
      </w:r>
      <w:r w:rsidRPr="000E52C0">
        <w:rPr>
          <w:rFonts w:cs="Arial"/>
          <w:sz w:val="22"/>
          <w:szCs w:val="22"/>
          <w:lang w:eastAsia="en-US"/>
        </w:rPr>
        <w:br/>
        <w:t>w postępowaniu o udzielenie zamówienia.</w:t>
      </w:r>
    </w:p>
    <w:p w14:paraId="7B154495" w14:textId="77777777" w:rsidR="00B01046" w:rsidRPr="000E52C0" w:rsidRDefault="00B01046" w:rsidP="00B01046">
      <w:pPr>
        <w:numPr>
          <w:ilvl w:val="0"/>
          <w:numId w:val="3"/>
        </w:numPr>
        <w:spacing w:before="120"/>
        <w:ind w:left="357" w:hanging="357"/>
        <w:rPr>
          <w:rFonts w:cs="Arial"/>
          <w:sz w:val="22"/>
          <w:szCs w:val="22"/>
          <w:lang w:eastAsia="en-US"/>
        </w:rPr>
      </w:pPr>
      <w:r w:rsidRPr="000E52C0">
        <w:rPr>
          <w:rFonts w:cs="Arial"/>
          <w:sz w:val="22"/>
          <w:szCs w:val="22"/>
          <w:lang w:eastAsia="en-US"/>
        </w:rPr>
        <w:t>Na podstawie art. 109 ust. 1 pkt 5, 7  i 8 ustawy z postępowania wyklucza się Wykonawcę:</w:t>
      </w:r>
    </w:p>
    <w:p w14:paraId="79F512E5"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 xml:space="preserve">który w sposób zawiniony poważnie naruszył obowiązki zawodowe, </w:t>
      </w:r>
      <w:r w:rsidRPr="000E52C0">
        <w:rPr>
          <w:rFonts w:cs="Arial"/>
          <w:sz w:val="22"/>
          <w:szCs w:val="22"/>
          <w:lang w:eastAsia="en-US"/>
        </w:rPr>
        <w:br/>
        <w:t>co podważa jego uczciwość, w szczególności gdy Wykonawca w wyniku zamierzonego działania lub rażącego niedbalstwa nie wykonał lub nienależycie wykonał zamówienie, co zamawiający jest w stanie wykazać za pomocą stosownych dowodów;</w:t>
      </w:r>
    </w:p>
    <w:p w14:paraId="49E2C451"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w:t>
      </w:r>
      <w:r w:rsidRPr="000E52C0">
        <w:rPr>
          <w:rFonts w:cs="Arial"/>
          <w:sz w:val="22"/>
          <w:szCs w:val="22"/>
          <w:lang w:eastAsia="en-US"/>
        </w:rPr>
        <w:lastRenderedPageBreak/>
        <w:t>odstąpienia od umowy, odszkodowania, wykonania zastępczego lub realizacji uprawnień z tytułu rękojmi za wady;</w:t>
      </w:r>
    </w:p>
    <w:p w14:paraId="1B922B46"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 xml:space="preserve">który w wyniku zamierzonego działania lub rażącego niedbalstwa wprowadził zamawiającego w błąd przy przedstawianiu informacji, że nie podlega wykluczeniu, spełnia warunki udziału w postępowaniu lub kryteria selekcji, </w:t>
      </w:r>
      <w:r w:rsidRPr="000E52C0">
        <w:rPr>
          <w:rFonts w:cs="Arial"/>
          <w:sz w:val="22"/>
          <w:szCs w:val="22"/>
          <w:lang w:eastAsia="en-US"/>
        </w:rPr>
        <w:br/>
        <w:t xml:space="preserve">co mogło mieć istotny wpływ na decyzje podejmowane przez zamawiającego </w:t>
      </w:r>
      <w:r w:rsidRPr="000E52C0">
        <w:rPr>
          <w:rFonts w:cs="Arial"/>
          <w:sz w:val="22"/>
          <w:szCs w:val="22"/>
          <w:lang w:eastAsia="en-US"/>
        </w:rPr>
        <w:br/>
        <w:t>w postępowaniu o udzielenie zamówienia, lub który zataił te informacje lub nie jest w stanie przedstawić wymaganych podmiotowych środków dowodowych.</w:t>
      </w:r>
    </w:p>
    <w:p w14:paraId="5192D9B8" w14:textId="77777777" w:rsidR="00B01046" w:rsidRPr="000E52C0" w:rsidRDefault="00B01046" w:rsidP="00B01046">
      <w:pPr>
        <w:numPr>
          <w:ilvl w:val="0"/>
          <w:numId w:val="3"/>
        </w:numPr>
        <w:spacing w:before="120" w:after="120"/>
        <w:ind w:left="363" w:hanging="357"/>
        <w:rPr>
          <w:rFonts w:cs="Arial"/>
          <w:sz w:val="22"/>
          <w:szCs w:val="22"/>
        </w:rPr>
      </w:pPr>
      <w:r w:rsidRPr="000E52C0">
        <w:rPr>
          <w:rFonts w:cs="Arial"/>
          <w:sz w:val="22"/>
          <w:szCs w:val="22"/>
        </w:rPr>
        <w:t xml:space="preserve">W przypadkach, o których mowa w pkt 2.1 i 2.2, Zamawiający może nie wykluczać Wykonawcy, jeżeli wykluczenie byłoby w sposób oczywisty nieproporcjonalne. </w:t>
      </w:r>
    </w:p>
    <w:p w14:paraId="09B75804" w14:textId="77777777" w:rsidR="00B01046" w:rsidRPr="000E52C0" w:rsidRDefault="00B01046" w:rsidP="00B01046">
      <w:pPr>
        <w:numPr>
          <w:ilvl w:val="0"/>
          <w:numId w:val="3"/>
        </w:numPr>
        <w:contextualSpacing/>
        <w:rPr>
          <w:rFonts w:cs="Arial"/>
          <w:sz w:val="22"/>
          <w:szCs w:val="22"/>
          <w:lang w:eastAsia="en-US"/>
        </w:rPr>
      </w:pPr>
      <w:r w:rsidRPr="000E52C0">
        <w:rPr>
          <w:rFonts w:cs="Arial"/>
          <w:sz w:val="22"/>
          <w:szCs w:val="22"/>
          <w:lang w:eastAsia="en-US"/>
        </w:rPr>
        <w:t>Wykonawca może zostać wykluczony przez Zamawiającego na każdym etapie postępowania o udzielenie zamówienia.</w:t>
      </w:r>
    </w:p>
    <w:p w14:paraId="59B841B5" w14:textId="77777777" w:rsidR="00B01046" w:rsidRPr="000E52C0" w:rsidRDefault="00B01046" w:rsidP="00B01046">
      <w:pPr>
        <w:numPr>
          <w:ilvl w:val="0"/>
          <w:numId w:val="3"/>
        </w:numPr>
        <w:spacing w:before="120"/>
        <w:ind w:left="357" w:hanging="357"/>
        <w:rPr>
          <w:rFonts w:cs="Arial"/>
          <w:sz w:val="22"/>
          <w:szCs w:val="22"/>
          <w:lang w:eastAsia="en-US"/>
        </w:rPr>
      </w:pPr>
      <w:r w:rsidRPr="000E52C0">
        <w:rPr>
          <w:rFonts w:cs="Arial"/>
          <w:sz w:val="22"/>
          <w:szCs w:val="22"/>
          <w:lang w:eastAsia="en-US"/>
        </w:rPr>
        <w:t xml:space="preserve">Wykonawca nie podlega wykluczeniu w okolicznościach określonych </w:t>
      </w:r>
      <w:r w:rsidRPr="000E52C0">
        <w:rPr>
          <w:rFonts w:cs="Arial"/>
          <w:sz w:val="22"/>
          <w:szCs w:val="22"/>
          <w:lang w:eastAsia="en-US"/>
        </w:rPr>
        <w:br/>
        <w:t>w pkt 1.1., pkt 1.2., pkt 1.5. lub pkt 2.1., pkt 2.2. i pkt 2.3, jeżeli udowodni Zamawiającemu, że spełnił łącznie następujące przesłanki:</w:t>
      </w:r>
    </w:p>
    <w:p w14:paraId="0CBD95B2"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 xml:space="preserve">naprawił lub zobowiązał się do naprawienia szkody wyrządzonej przestępstwem, wykroczeniem lub swoim nieprawidłowym postępowaniem, </w:t>
      </w:r>
      <w:r w:rsidRPr="000E52C0">
        <w:rPr>
          <w:rFonts w:cs="Arial"/>
          <w:sz w:val="22"/>
          <w:szCs w:val="22"/>
          <w:lang w:eastAsia="en-US"/>
        </w:rPr>
        <w:br/>
        <w:t>w tym poprzez zadośćuczynienie pieniężne;</w:t>
      </w:r>
    </w:p>
    <w:p w14:paraId="60249871"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 xml:space="preserve">wyczerpująco wyjaśnił fakty i okoliczności związane z przestępstwem, wykroczeniem lub swoim nieprawidłowym postępowaniem oraz spowodowanymi przez nie szkodami, aktywnie współpracując odpowiednio </w:t>
      </w:r>
      <w:r w:rsidRPr="000E52C0">
        <w:rPr>
          <w:rFonts w:cs="Arial"/>
          <w:sz w:val="22"/>
          <w:szCs w:val="22"/>
          <w:lang w:eastAsia="en-US"/>
        </w:rPr>
        <w:br/>
        <w:t>z właściwymi organami, w tym organami ścigania, lub zamawiającym;</w:t>
      </w:r>
    </w:p>
    <w:p w14:paraId="76F90B87" w14:textId="77777777" w:rsidR="00B01046" w:rsidRPr="000E52C0" w:rsidRDefault="00B01046" w:rsidP="00B01046">
      <w:pPr>
        <w:numPr>
          <w:ilvl w:val="1"/>
          <w:numId w:val="3"/>
        </w:numPr>
        <w:contextualSpacing/>
        <w:rPr>
          <w:rFonts w:cs="Arial"/>
          <w:sz w:val="22"/>
          <w:szCs w:val="22"/>
          <w:lang w:eastAsia="en-US"/>
        </w:rPr>
      </w:pPr>
      <w:r w:rsidRPr="000E52C0">
        <w:rPr>
          <w:rFonts w:cs="Arial"/>
          <w:sz w:val="22"/>
          <w:szCs w:val="22"/>
          <w:lang w:eastAsia="en-US"/>
        </w:rPr>
        <w:t>podjął konkretne środki techniczne, organizacyjne i kadrowe, odpowiednie dla zapobiegania dalszym przestępstwom, wykroczeniom lub nieprawidłowemu postępowaniu, w szczególności:</w:t>
      </w:r>
    </w:p>
    <w:p w14:paraId="4B3C2A23"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zerwał wszelkie powiązania z osobami lub podmiotami odpowiedzialnymi za nieprawidłowe postępowanie Wykonawcy,</w:t>
      </w:r>
    </w:p>
    <w:p w14:paraId="5E29505D"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zreorganizował personel,</w:t>
      </w:r>
    </w:p>
    <w:p w14:paraId="71FCDCD8"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wdrożył system sprawozdawczości i kontroli,</w:t>
      </w:r>
    </w:p>
    <w:p w14:paraId="0CB13B3D"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utworzył struktury audytu wewnętrznego do monitorowania przestrzegania przepisów, wewnętrznych regulacji lub standardów,</w:t>
      </w:r>
    </w:p>
    <w:p w14:paraId="063A54E0" w14:textId="77777777" w:rsidR="00B01046" w:rsidRPr="000E52C0" w:rsidRDefault="00B01046" w:rsidP="00B01046">
      <w:pPr>
        <w:numPr>
          <w:ilvl w:val="2"/>
          <w:numId w:val="3"/>
        </w:numPr>
        <w:contextualSpacing/>
        <w:rPr>
          <w:rFonts w:cs="Arial"/>
          <w:sz w:val="22"/>
          <w:szCs w:val="22"/>
          <w:lang w:eastAsia="en-US"/>
        </w:rPr>
      </w:pPr>
      <w:r w:rsidRPr="000E52C0">
        <w:rPr>
          <w:rFonts w:cs="Arial"/>
          <w:sz w:val="22"/>
          <w:szCs w:val="22"/>
          <w:lang w:eastAsia="en-US"/>
        </w:rPr>
        <w:t xml:space="preserve">wprowadził wewnętrzne regulacje dotyczące odpowiedzialności </w:t>
      </w:r>
      <w:r w:rsidRPr="000E52C0">
        <w:rPr>
          <w:rFonts w:cs="Arial"/>
          <w:sz w:val="22"/>
          <w:szCs w:val="22"/>
          <w:lang w:eastAsia="en-US"/>
        </w:rPr>
        <w:br/>
        <w:t>i odszkodowań za nieprzestrzeganie przepisów, wewnętrznych regulacji lub standardów.</w:t>
      </w:r>
    </w:p>
    <w:p w14:paraId="06D6D452" w14:textId="77777777" w:rsidR="00B01046" w:rsidRPr="000E52C0" w:rsidRDefault="00B01046" w:rsidP="00B01046">
      <w:pPr>
        <w:numPr>
          <w:ilvl w:val="0"/>
          <w:numId w:val="3"/>
        </w:numPr>
        <w:spacing w:before="120"/>
        <w:ind w:left="357" w:hanging="357"/>
        <w:rPr>
          <w:rFonts w:cs="Arial"/>
          <w:sz w:val="22"/>
          <w:szCs w:val="22"/>
          <w:lang w:eastAsia="en-US"/>
        </w:rPr>
      </w:pPr>
      <w:r w:rsidRPr="000E52C0">
        <w:rPr>
          <w:rFonts w:cs="Arial"/>
          <w:sz w:val="22"/>
          <w:szCs w:val="22"/>
          <w:lang w:eastAsia="en-US"/>
        </w:rPr>
        <w:t xml:space="preserve">Zamawiający ocenia, czy podjęte przez Wykonawcę czynności, o których mowa </w:t>
      </w:r>
      <w:r w:rsidRPr="000E52C0">
        <w:rPr>
          <w:rFonts w:cs="Arial"/>
          <w:sz w:val="22"/>
          <w:szCs w:val="22"/>
          <w:lang w:eastAsia="en-US"/>
        </w:rPr>
        <w:br/>
        <w:t xml:space="preserve">w pkt 5, są wystarczające do wykazania jego rzetelności, uwzględniając wagę </w:t>
      </w:r>
      <w:r w:rsidRPr="000E52C0">
        <w:rPr>
          <w:rFonts w:cs="Arial"/>
          <w:sz w:val="22"/>
          <w:szCs w:val="22"/>
          <w:lang w:eastAsia="en-US"/>
        </w:rPr>
        <w:br/>
        <w:t>i szczególne okoliczności czynu Wykonawcy. Jeżeli podjęte przez Wykonawcę czynności, o których mowa w pkt 5, nie są wystarczające do wykazania jego rzetelności, zamawiający wyklucza Wykonawcę.</w:t>
      </w:r>
    </w:p>
    <w:p w14:paraId="7A9BF114" w14:textId="77777777" w:rsidR="00B01046" w:rsidRPr="000E52C0" w:rsidRDefault="00B01046" w:rsidP="00B01046">
      <w:pPr>
        <w:numPr>
          <w:ilvl w:val="0"/>
          <w:numId w:val="3"/>
        </w:numPr>
        <w:spacing w:before="120"/>
        <w:ind w:left="357" w:hanging="357"/>
        <w:rPr>
          <w:rFonts w:cs="Arial"/>
          <w:sz w:val="22"/>
          <w:szCs w:val="22"/>
          <w:lang w:eastAsia="en-US"/>
        </w:rPr>
      </w:pPr>
      <w:r w:rsidRPr="000E52C0">
        <w:rPr>
          <w:rFonts w:cs="Arial"/>
          <w:sz w:val="22"/>
          <w:szCs w:val="22"/>
          <w:lang w:eastAsia="en-US"/>
        </w:rPr>
        <w:t>Wykluczenie Wykonawcy następuje na okresy wskazane w art. 111 ustawy.</w:t>
      </w:r>
    </w:p>
    <w:p w14:paraId="4B7C7B4F" w14:textId="77777777" w:rsidR="00B01046" w:rsidRPr="000E52C0" w:rsidRDefault="00B01046" w:rsidP="00B01046">
      <w:pPr>
        <w:numPr>
          <w:ilvl w:val="0"/>
          <w:numId w:val="3"/>
        </w:numPr>
        <w:suppressAutoHyphens w:val="0"/>
        <w:spacing w:before="120"/>
        <w:ind w:left="357" w:hanging="357"/>
        <w:rPr>
          <w:rFonts w:cs="Arial"/>
          <w:color w:val="222222"/>
          <w:sz w:val="22"/>
          <w:szCs w:val="22"/>
          <w:lang w:eastAsia="pl-PL"/>
        </w:rPr>
      </w:pPr>
      <w:r w:rsidRPr="000E52C0">
        <w:rPr>
          <w:rFonts w:cs="Arial"/>
          <w:color w:val="222222"/>
          <w:sz w:val="22"/>
          <w:szCs w:val="22"/>
          <w:lang w:eastAsia="pl-PL"/>
        </w:rPr>
        <w:t xml:space="preserve">Na podstawie art. 7 ust. 1 ustawy </w:t>
      </w:r>
      <w:r w:rsidRPr="000E52C0">
        <w:rPr>
          <w:rFonts w:cs="Arial"/>
          <w:sz w:val="22"/>
          <w:szCs w:val="22"/>
          <w:lang w:eastAsia="en-US"/>
        </w:rPr>
        <w:t>z dnia 13 kwietnia 2022 r. o szczególnych rozwiązaniach w zakresie przeciwdziałania wspieraniu agresji na Ukrainę oraz służących ochronie bezpieczeństwa narodowego</w:t>
      </w:r>
      <w:r w:rsidRPr="000E52C0">
        <w:rPr>
          <w:rFonts w:cs="Arial"/>
          <w:color w:val="222222"/>
          <w:sz w:val="22"/>
          <w:szCs w:val="22"/>
          <w:lang w:eastAsia="pl-PL"/>
        </w:rPr>
        <w:t xml:space="preserve"> z postępowania o udzielenie zamówienia publicznego prowadzonego na podstawie ustawy Prawo zamówień publicznych wyklucza się:</w:t>
      </w:r>
    </w:p>
    <w:p w14:paraId="01936709" w14:textId="77777777" w:rsidR="00B01046" w:rsidRPr="000E52C0" w:rsidRDefault="00B01046" w:rsidP="00B01046">
      <w:pPr>
        <w:numPr>
          <w:ilvl w:val="0"/>
          <w:numId w:val="45"/>
        </w:numPr>
        <w:suppressAutoHyphens w:val="0"/>
        <w:contextualSpacing/>
        <w:rPr>
          <w:rFonts w:cs="Arial"/>
          <w:color w:val="222222"/>
          <w:sz w:val="22"/>
          <w:szCs w:val="22"/>
        </w:rPr>
      </w:pPr>
      <w:r w:rsidRPr="000E52C0">
        <w:rPr>
          <w:rFonts w:cs="Arial"/>
          <w:color w:val="222222"/>
          <w:sz w:val="22"/>
          <w:szCs w:val="22"/>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r w:rsidRPr="000E52C0">
        <w:rPr>
          <w:rFonts w:cs="Arial"/>
          <w:sz w:val="22"/>
          <w:szCs w:val="22"/>
          <w:lang w:eastAsia="en-US"/>
        </w:rPr>
        <w:t>z dnia 13 kwietnia 2022 r. o szczególnych rozwiązaniach w zakresie przeciwdziałania wspieraniu agresji na Ukrainę oraz służących ochronie bezpieczeństwa narodowego</w:t>
      </w:r>
      <w:r w:rsidRPr="000E52C0">
        <w:rPr>
          <w:rFonts w:cs="Arial"/>
          <w:color w:val="222222"/>
          <w:sz w:val="22"/>
          <w:szCs w:val="22"/>
        </w:rPr>
        <w:t>;</w:t>
      </w:r>
    </w:p>
    <w:p w14:paraId="0EE475E0" w14:textId="77777777" w:rsidR="00B01046" w:rsidRPr="000E52C0" w:rsidRDefault="00B01046" w:rsidP="00B01046">
      <w:pPr>
        <w:numPr>
          <w:ilvl w:val="0"/>
          <w:numId w:val="45"/>
        </w:numPr>
        <w:suppressAutoHyphens w:val="0"/>
        <w:contextualSpacing/>
        <w:rPr>
          <w:rFonts w:cs="Arial"/>
          <w:color w:val="222222"/>
          <w:sz w:val="22"/>
          <w:szCs w:val="22"/>
        </w:rPr>
      </w:pPr>
      <w:r w:rsidRPr="000E52C0">
        <w:rPr>
          <w:rFonts w:cs="Arial"/>
          <w:color w:val="222222"/>
          <w:sz w:val="22"/>
          <w:szCs w:val="22"/>
        </w:rPr>
        <w:lastRenderedPageBreak/>
        <w:t xml:space="preserve">Wykonawcę, którego beneficjentem rzeczywistym w rozumieniu ustawy </w:t>
      </w:r>
      <w:r w:rsidRPr="000E52C0">
        <w:rPr>
          <w:rFonts w:cs="Arial"/>
          <w:color w:val="222222"/>
          <w:sz w:val="22"/>
          <w:szCs w:val="22"/>
        </w:rPr>
        <w:br/>
        <w:t xml:space="preserve">z dnia 1 marca 2018 r. o przeciwdziałaniu praniu pieniędzy oraz finansowaniu terroryzmu </w:t>
      </w:r>
      <w:r w:rsidRPr="00807547">
        <w:rPr>
          <w:rFonts w:cs="Arial"/>
          <w:color w:val="4A4A4A"/>
          <w:sz w:val="22"/>
          <w:szCs w:val="22"/>
          <w:shd w:val="clear" w:color="auto" w:fill="FFFFFF"/>
        </w:rPr>
        <w:t xml:space="preserve">(Dz. U. z </w:t>
      </w:r>
      <w:r>
        <w:rPr>
          <w:rFonts w:cs="Arial"/>
          <w:color w:val="4A4A4A"/>
          <w:sz w:val="22"/>
          <w:szCs w:val="22"/>
          <w:shd w:val="clear" w:color="auto" w:fill="FFFFFF"/>
        </w:rPr>
        <w:t>2023 r. poz. 1124, 1285, 1723, 1843, z 2024 r. poz. 850, 1222, z 2025 r. poz. 146, 172</w:t>
      </w:r>
      <w:r w:rsidRPr="00807547">
        <w:rPr>
          <w:rFonts w:cs="Arial"/>
          <w:color w:val="4A4A4A"/>
          <w:sz w:val="22"/>
          <w:szCs w:val="22"/>
          <w:shd w:val="clear" w:color="auto" w:fill="FFFFFF"/>
        </w:rPr>
        <w:t>)</w:t>
      </w:r>
      <w:r w:rsidRPr="00807547">
        <w:rPr>
          <w:rFonts w:cs="Arial"/>
          <w:color w:val="222222"/>
          <w:sz w:val="22"/>
          <w:szCs w:val="22"/>
        </w:rPr>
        <w:t xml:space="preserve"> </w:t>
      </w:r>
      <w:r w:rsidRPr="000E52C0">
        <w:rPr>
          <w:rFonts w:cs="Arial"/>
          <w:color w:val="222222"/>
          <w:sz w:val="22"/>
          <w:szCs w:val="22"/>
        </w:rPr>
        <w:t xml:space="preserve">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Arial"/>
          <w:color w:val="222222"/>
          <w:sz w:val="22"/>
          <w:szCs w:val="22"/>
        </w:rPr>
        <w:br/>
      </w:r>
      <w:r w:rsidRPr="000E52C0">
        <w:rPr>
          <w:rFonts w:cs="Arial"/>
          <w:color w:val="222222"/>
          <w:sz w:val="22"/>
          <w:szCs w:val="22"/>
        </w:rPr>
        <w:t xml:space="preserve">o zastosowaniu środka, o którym mowa w art. 1 pkt 3 ustawy </w:t>
      </w:r>
      <w:r w:rsidRPr="000E52C0">
        <w:rPr>
          <w:rFonts w:cs="Arial"/>
          <w:sz w:val="22"/>
          <w:szCs w:val="22"/>
          <w:lang w:eastAsia="en-US"/>
        </w:rPr>
        <w:t>z dnia 13 kwietnia 2022 r.</w:t>
      </w:r>
      <w:r>
        <w:rPr>
          <w:rFonts w:cs="Arial"/>
          <w:sz w:val="22"/>
          <w:szCs w:val="22"/>
          <w:lang w:eastAsia="en-US"/>
        </w:rPr>
        <w:t xml:space="preserve"> </w:t>
      </w:r>
      <w:r w:rsidRPr="000E52C0">
        <w:rPr>
          <w:rFonts w:cs="Arial"/>
          <w:sz w:val="22"/>
          <w:szCs w:val="22"/>
          <w:lang w:eastAsia="en-US"/>
        </w:rPr>
        <w:t>o szczególnych rozwiązaniach w zakresie przeciwdziałania wspieraniu agresji na Ukrainę oraz służących ochronie bezpieczeństwa narodowego</w:t>
      </w:r>
      <w:r w:rsidRPr="000E52C0">
        <w:rPr>
          <w:rFonts w:cs="Arial"/>
          <w:color w:val="222222"/>
          <w:sz w:val="22"/>
          <w:szCs w:val="22"/>
        </w:rPr>
        <w:t>;</w:t>
      </w:r>
    </w:p>
    <w:p w14:paraId="6D8ACF4A" w14:textId="77777777" w:rsidR="00B01046" w:rsidRPr="000E52C0" w:rsidRDefault="00B01046" w:rsidP="00B01046">
      <w:pPr>
        <w:numPr>
          <w:ilvl w:val="0"/>
          <w:numId w:val="45"/>
        </w:numPr>
        <w:suppressAutoHyphens w:val="0"/>
        <w:contextualSpacing/>
        <w:rPr>
          <w:rFonts w:cs="Arial"/>
          <w:color w:val="222222"/>
          <w:sz w:val="22"/>
          <w:szCs w:val="22"/>
        </w:rPr>
      </w:pPr>
      <w:r w:rsidRPr="000E52C0">
        <w:rPr>
          <w:rFonts w:cs="Arial"/>
          <w:color w:val="222222"/>
          <w:sz w:val="22"/>
          <w:szCs w:val="22"/>
        </w:rPr>
        <w:t>Wykonawcę, którego jednostką dominującą w rozumieniu art. 3 ust. 1 pkt 37 ustawy z dnia 29 września 1994 r. o rachunkowości (Dz. U. z 202</w:t>
      </w:r>
      <w:r>
        <w:rPr>
          <w:rFonts w:cs="Arial"/>
          <w:color w:val="222222"/>
          <w:sz w:val="22"/>
          <w:szCs w:val="22"/>
        </w:rPr>
        <w:t>3</w:t>
      </w:r>
      <w:r w:rsidRPr="000E52C0">
        <w:rPr>
          <w:rFonts w:cs="Arial"/>
          <w:color w:val="222222"/>
          <w:sz w:val="22"/>
          <w:szCs w:val="22"/>
        </w:rPr>
        <w:t xml:space="preserve"> r. poz. </w:t>
      </w:r>
      <w:r>
        <w:rPr>
          <w:rFonts w:cs="Arial"/>
          <w:color w:val="222222"/>
          <w:sz w:val="22"/>
          <w:szCs w:val="22"/>
        </w:rPr>
        <w:t>120</w:t>
      </w:r>
      <w:r w:rsidRPr="000E52C0">
        <w:rPr>
          <w:rFonts w:cs="Arial"/>
          <w:color w:val="222222"/>
          <w:sz w:val="22"/>
          <w:szCs w:val="22"/>
        </w:rPr>
        <w:t xml:space="preserve">, </w:t>
      </w:r>
      <w:r>
        <w:rPr>
          <w:rFonts w:cs="Arial"/>
          <w:color w:val="222222"/>
          <w:sz w:val="22"/>
          <w:szCs w:val="22"/>
        </w:rPr>
        <w:t>295</w:t>
      </w:r>
      <w:r w:rsidRPr="000E52C0">
        <w:rPr>
          <w:rFonts w:cs="Arial"/>
          <w:color w:val="222222"/>
          <w:sz w:val="22"/>
          <w:szCs w:val="22"/>
        </w:rPr>
        <w:t xml:space="preserve"> i </w:t>
      </w:r>
      <w:r>
        <w:rPr>
          <w:rFonts w:cs="Arial"/>
          <w:color w:val="222222"/>
          <w:sz w:val="22"/>
          <w:szCs w:val="22"/>
        </w:rPr>
        <w:t>1598</w:t>
      </w:r>
      <w:r w:rsidRPr="000E52C0">
        <w:rPr>
          <w:rFonts w:cs="Arial"/>
          <w:color w:val="222222"/>
          <w:sz w:val="22"/>
          <w:szCs w:val="22"/>
        </w:rPr>
        <w:t xml:space="preserve"> oraz z 202</w:t>
      </w:r>
      <w:r>
        <w:rPr>
          <w:rFonts w:cs="Arial"/>
          <w:color w:val="222222"/>
          <w:sz w:val="22"/>
          <w:szCs w:val="22"/>
        </w:rPr>
        <w:t>4</w:t>
      </w:r>
      <w:r w:rsidRPr="000E52C0">
        <w:rPr>
          <w:rFonts w:cs="Arial"/>
          <w:color w:val="222222"/>
          <w:sz w:val="22"/>
          <w:szCs w:val="22"/>
        </w:rPr>
        <w:t xml:space="preserve"> r. poz. </w:t>
      </w:r>
      <w:r>
        <w:rPr>
          <w:rFonts w:cs="Arial"/>
          <w:color w:val="222222"/>
          <w:sz w:val="22"/>
          <w:szCs w:val="22"/>
        </w:rPr>
        <w:t>619, 1685, 1863</w:t>
      </w:r>
      <w:r w:rsidRPr="000E52C0">
        <w:rPr>
          <w:rFonts w:cs="Arial"/>
          <w:color w:val="222222"/>
          <w:sz w:val="22"/>
          <w:szCs w:val="22"/>
        </w:rPr>
        <w:t xml:space="preserve">), jest podmiot wymieniony </w:t>
      </w:r>
      <w:r>
        <w:rPr>
          <w:rFonts w:cs="Arial"/>
          <w:color w:val="222222"/>
          <w:sz w:val="22"/>
          <w:szCs w:val="22"/>
        </w:rPr>
        <w:br/>
      </w:r>
      <w:r w:rsidRPr="000E52C0">
        <w:rPr>
          <w:rFonts w:cs="Arial"/>
          <w:color w:val="222222"/>
          <w:sz w:val="22"/>
          <w:szCs w:val="22"/>
        </w:rPr>
        <w:t xml:space="preserve">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Pr="000E52C0">
        <w:rPr>
          <w:rFonts w:cs="Arial"/>
          <w:color w:val="222222"/>
          <w:sz w:val="22"/>
          <w:szCs w:val="22"/>
        </w:rPr>
        <w:br/>
      </w:r>
      <w:r w:rsidRPr="000E52C0">
        <w:rPr>
          <w:rFonts w:cs="Arial"/>
          <w:sz w:val="22"/>
          <w:szCs w:val="22"/>
          <w:lang w:eastAsia="en-US"/>
        </w:rPr>
        <w:t>z dnia 13 kwietnia 2022 r. o szczególnych rozwiązaniach w zakresie przeciwdziałania wspieraniu agresji na Ukrainę oraz służących ochronie bezpieczeństwa narodowego</w:t>
      </w:r>
      <w:r w:rsidRPr="000E52C0">
        <w:rPr>
          <w:rFonts w:cs="Arial"/>
          <w:color w:val="222222"/>
          <w:sz w:val="22"/>
          <w:szCs w:val="22"/>
        </w:rPr>
        <w:t>.</w:t>
      </w:r>
    </w:p>
    <w:p w14:paraId="013F4914" w14:textId="77777777" w:rsidR="00B01046" w:rsidRPr="000E52C0" w:rsidRDefault="00B01046" w:rsidP="00B01046">
      <w:pPr>
        <w:numPr>
          <w:ilvl w:val="0"/>
          <w:numId w:val="3"/>
        </w:numPr>
        <w:suppressAutoHyphens w:val="0"/>
        <w:spacing w:before="120"/>
        <w:ind w:left="357" w:hanging="357"/>
        <w:rPr>
          <w:rFonts w:cs="Arial"/>
          <w:sz w:val="22"/>
          <w:szCs w:val="22"/>
          <w:lang w:eastAsia="pl-PL"/>
        </w:rPr>
      </w:pPr>
      <w:r w:rsidRPr="000E52C0">
        <w:rPr>
          <w:rFonts w:cs="Arial"/>
          <w:color w:val="222222"/>
          <w:sz w:val="22"/>
          <w:szCs w:val="22"/>
          <w:lang w:eastAsia="pl-PL"/>
        </w:rPr>
        <w:t xml:space="preserve">Wykluczenie, o którym mowa w punkcie 8 niniejszej Sekcji następować będzie </w:t>
      </w:r>
      <w:r w:rsidRPr="000E52C0">
        <w:rPr>
          <w:rFonts w:cs="Arial"/>
          <w:color w:val="222222"/>
          <w:sz w:val="22"/>
          <w:szCs w:val="22"/>
          <w:lang w:eastAsia="pl-PL"/>
        </w:rPr>
        <w:br/>
        <w:t xml:space="preserve">na okres trwania ww. okoliczności. W przypadku Wykonawcy wykluczonego </w:t>
      </w:r>
      <w:r w:rsidRPr="000E52C0">
        <w:rPr>
          <w:rFonts w:cs="Arial"/>
          <w:color w:val="222222"/>
          <w:sz w:val="22"/>
          <w:szCs w:val="22"/>
          <w:lang w:eastAsia="pl-PL"/>
        </w:rPr>
        <w:br/>
        <w:t xml:space="preserve">na podstawie art. 7 ust. 1 ustawy </w:t>
      </w:r>
      <w:r w:rsidRPr="000E52C0">
        <w:rPr>
          <w:rFonts w:cs="Arial"/>
          <w:sz w:val="22"/>
          <w:szCs w:val="22"/>
          <w:lang w:eastAsia="en-US"/>
        </w:rPr>
        <w:t>z dnia 13 kwietnia 2022 r. o szczególnych rozwiązaniach w zakresie przeciwdziałania wspieraniu agresji na Ukrainę oraz służących ochronie bezpieczeństwa narodowego</w:t>
      </w:r>
      <w:r w:rsidRPr="000E52C0">
        <w:rPr>
          <w:rFonts w:cs="Arial"/>
          <w:color w:val="222222"/>
          <w:sz w:val="22"/>
          <w:szCs w:val="22"/>
          <w:lang w:eastAsia="pl-PL"/>
        </w:rPr>
        <w:t>, zamawiający odrzuca ofertę takiego Wykonawcy.</w:t>
      </w:r>
    </w:p>
    <w:p w14:paraId="102CBE56" w14:textId="77777777" w:rsidR="00D06515" w:rsidRDefault="005A5DAC" w:rsidP="00FA16F0">
      <w:pPr>
        <w:pStyle w:val="Nagwek1"/>
        <w:numPr>
          <w:ilvl w:val="0"/>
          <w:numId w:val="30"/>
        </w:numPr>
        <w:ind w:left="426" w:hanging="426"/>
        <w:rPr>
          <w:rFonts w:cs="Arial"/>
          <w:bCs w:val="0"/>
          <w:szCs w:val="24"/>
        </w:rPr>
      </w:pPr>
      <w:r w:rsidRPr="005A5DAC">
        <w:rPr>
          <w:rFonts w:cs="Arial"/>
          <w:bCs w:val="0"/>
          <w:szCs w:val="24"/>
        </w:rPr>
        <w:t>WYKAZ OŚWIADCZEŃ I/LUB DOKUMENTÓW</w:t>
      </w:r>
      <w:r w:rsidR="00DA782E">
        <w:rPr>
          <w:rFonts w:cs="Arial"/>
          <w:bCs w:val="0"/>
          <w:szCs w:val="24"/>
        </w:rPr>
        <w:t>, W TYM PODMIOTOWYCH ŚRODKÓW DO</w:t>
      </w:r>
      <w:r w:rsidRPr="005A5DAC">
        <w:rPr>
          <w:rFonts w:cs="Arial"/>
          <w:bCs w:val="0"/>
          <w:szCs w:val="24"/>
        </w:rPr>
        <w:t>WODWYCH, POTWIERDZAJĄCYCH SPEŁNIANIE WARUNKÓW UDZIAŁU W POSTĘPOWANIU ORAZ BRAK PODSTAW DO WYKLUCZENIA</w:t>
      </w:r>
      <w:bookmarkEnd w:id="27"/>
    </w:p>
    <w:p w14:paraId="1F8E9886" w14:textId="77777777" w:rsidR="00D06515" w:rsidRDefault="00D06515" w:rsidP="004A2255">
      <w:pPr>
        <w:ind w:firstLine="284"/>
        <w:rPr>
          <w:rFonts w:cs="Arial"/>
          <w:b/>
          <w:bCs/>
          <w:u w:val="single"/>
        </w:rPr>
      </w:pPr>
    </w:p>
    <w:p w14:paraId="3C7E17C2" w14:textId="77777777" w:rsidR="00D06515" w:rsidRDefault="000B2454" w:rsidP="004A2255">
      <w:pPr>
        <w:ind w:firstLine="284"/>
        <w:rPr>
          <w:rFonts w:cs="Arial"/>
          <w:b/>
          <w:bCs/>
          <w:u w:val="single"/>
        </w:rPr>
      </w:pPr>
      <w:r w:rsidRPr="00CC3E98">
        <w:rPr>
          <w:rFonts w:cs="Arial"/>
          <w:b/>
          <w:bCs/>
          <w:u w:val="single"/>
        </w:rPr>
        <w:t xml:space="preserve">Do oferty każdy </w:t>
      </w:r>
      <w:r w:rsidR="00615620">
        <w:rPr>
          <w:rFonts w:cs="Arial"/>
          <w:b/>
          <w:bCs/>
          <w:u w:val="single"/>
        </w:rPr>
        <w:t>Wykonawc</w:t>
      </w:r>
      <w:r w:rsidRPr="00CC3E98">
        <w:rPr>
          <w:rFonts w:cs="Arial"/>
          <w:b/>
          <w:bCs/>
          <w:u w:val="single"/>
        </w:rPr>
        <w:t>a musi dołączyć</w:t>
      </w:r>
      <w:r w:rsidR="00E4525B">
        <w:rPr>
          <w:rFonts w:cs="Arial"/>
          <w:b/>
          <w:bCs/>
          <w:u w:val="single"/>
        </w:rPr>
        <w:t>:</w:t>
      </w:r>
    </w:p>
    <w:p w14:paraId="4C624777" w14:textId="77777777" w:rsidR="009056B0" w:rsidRDefault="009056B0" w:rsidP="004A2255">
      <w:pPr>
        <w:ind w:firstLine="284"/>
        <w:rPr>
          <w:lang w:eastAsia="en-US"/>
        </w:rPr>
      </w:pPr>
    </w:p>
    <w:p w14:paraId="715C7FD6" w14:textId="4CE86656" w:rsidR="003A389F" w:rsidRPr="00867410" w:rsidRDefault="009834E7" w:rsidP="00FA16F0">
      <w:pPr>
        <w:pStyle w:val="Akapitzlist"/>
        <w:numPr>
          <w:ilvl w:val="0"/>
          <w:numId w:val="16"/>
        </w:numPr>
        <w:tabs>
          <w:tab w:val="left" w:pos="426"/>
        </w:tabs>
        <w:spacing w:before="76"/>
        <w:rPr>
          <w:rFonts w:cs="Arial"/>
          <w:bCs/>
          <w:sz w:val="22"/>
          <w:szCs w:val="22"/>
        </w:rPr>
      </w:pPr>
      <w:bookmarkStart w:id="28" w:name="_Hlk61855966"/>
      <w:r w:rsidRPr="00867410">
        <w:rPr>
          <w:rFonts w:cs="Arial"/>
          <w:bCs/>
          <w:sz w:val="22"/>
          <w:szCs w:val="22"/>
        </w:rPr>
        <w:t>A</w:t>
      </w:r>
      <w:r w:rsidR="003A389F" w:rsidRPr="00867410">
        <w:rPr>
          <w:rFonts w:cs="Arial"/>
          <w:bCs/>
          <w:sz w:val="22"/>
          <w:szCs w:val="22"/>
        </w:rPr>
        <w:t>ktualne na dzień składania ofert oświadczenie</w:t>
      </w:r>
      <w:r w:rsidR="00CC3E98" w:rsidRPr="00867410">
        <w:rPr>
          <w:sz w:val="22"/>
          <w:szCs w:val="22"/>
        </w:rPr>
        <w:t xml:space="preserve"> </w:t>
      </w:r>
      <w:r w:rsidR="00EB7CAB" w:rsidRPr="00867410">
        <w:rPr>
          <w:rFonts w:cs="Arial"/>
          <w:bCs/>
          <w:sz w:val="22"/>
          <w:szCs w:val="22"/>
        </w:rPr>
        <w:t xml:space="preserve">składane na podstawie </w:t>
      </w:r>
      <w:r w:rsidR="00C17852" w:rsidRPr="00867410">
        <w:rPr>
          <w:rFonts w:cs="Arial"/>
          <w:bCs/>
          <w:sz w:val="22"/>
          <w:szCs w:val="22"/>
        </w:rPr>
        <w:br/>
      </w:r>
      <w:r w:rsidR="00EB7CAB" w:rsidRPr="00867410">
        <w:rPr>
          <w:rFonts w:cs="Arial"/>
          <w:bCs/>
          <w:sz w:val="22"/>
          <w:szCs w:val="22"/>
        </w:rPr>
        <w:t>art. 125 ust</w:t>
      </w:r>
      <w:r w:rsidR="00DA782E" w:rsidRPr="00867410">
        <w:rPr>
          <w:rFonts w:cs="Arial"/>
          <w:bCs/>
          <w:sz w:val="22"/>
          <w:szCs w:val="22"/>
        </w:rPr>
        <w:t>.</w:t>
      </w:r>
      <w:r w:rsidR="00EB7CAB" w:rsidRPr="00867410">
        <w:rPr>
          <w:rFonts w:cs="Arial"/>
          <w:bCs/>
          <w:sz w:val="22"/>
          <w:szCs w:val="22"/>
        </w:rPr>
        <w:t xml:space="preserve"> 1 ustawy</w:t>
      </w:r>
      <w:r w:rsidR="003A389F" w:rsidRPr="00867410">
        <w:rPr>
          <w:rFonts w:cs="Arial"/>
          <w:bCs/>
          <w:sz w:val="22"/>
          <w:szCs w:val="22"/>
        </w:rPr>
        <w:t xml:space="preserve">, w zakresie wskazanym w załączniku nr 2 do SWZ. Informacje zawarte w oświadczeniu będą stanowić wstępne potwierdzenie, </w:t>
      </w:r>
      <w:r w:rsidR="00867410">
        <w:rPr>
          <w:rFonts w:cs="Arial"/>
          <w:bCs/>
          <w:sz w:val="22"/>
          <w:szCs w:val="22"/>
        </w:rPr>
        <w:br/>
      </w:r>
      <w:r w:rsidR="003A389F" w:rsidRPr="00867410">
        <w:rPr>
          <w:rFonts w:cs="Arial"/>
          <w:bCs/>
          <w:sz w:val="22"/>
          <w:szCs w:val="22"/>
        </w:rPr>
        <w:t xml:space="preserve">że </w:t>
      </w:r>
      <w:r w:rsidR="00615620" w:rsidRPr="00867410">
        <w:rPr>
          <w:rFonts w:cs="Arial"/>
          <w:bCs/>
          <w:sz w:val="22"/>
          <w:szCs w:val="22"/>
        </w:rPr>
        <w:t>Wykonawc</w:t>
      </w:r>
      <w:r w:rsidR="003A389F" w:rsidRPr="00867410">
        <w:rPr>
          <w:rFonts w:cs="Arial"/>
          <w:bCs/>
          <w:sz w:val="22"/>
          <w:szCs w:val="22"/>
        </w:rPr>
        <w:t>a nie podlega wykluczeniu oraz spełnia warunki udziału</w:t>
      </w:r>
      <w:r w:rsidR="003E2EBB" w:rsidRPr="00867410">
        <w:rPr>
          <w:rFonts w:cs="Arial"/>
          <w:bCs/>
          <w:sz w:val="22"/>
          <w:szCs w:val="22"/>
        </w:rPr>
        <w:t xml:space="preserve"> </w:t>
      </w:r>
      <w:r w:rsidR="00867410">
        <w:rPr>
          <w:rFonts w:cs="Arial"/>
          <w:bCs/>
          <w:sz w:val="22"/>
          <w:szCs w:val="22"/>
        </w:rPr>
        <w:br/>
      </w:r>
      <w:r w:rsidR="003A389F" w:rsidRPr="00867410">
        <w:rPr>
          <w:rFonts w:cs="Arial"/>
          <w:bCs/>
          <w:sz w:val="22"/>
          <w:szCs w:val="22"/>
        </w:rPr>
        <w:t>w postępowaniu</w:t>
      </w:r>
      <w:bookmarkEnd w:id="28"/>
      <w:r w:rsidR="003A389F" w:rsidRPr="00867410">
        <w:rPr>
          <w:rFonts w:cs="Arial"/>
          <w:sz w:val="22"/>
          <w:szCs w:val="22"/>
        </w:rPr>
        <w:t>.</w:t>
      </w:r>
    </w:p>
    <w:p w14:paraId="04A12C42" w14:textId="5FD07063" w:rsidR="003A389F" w:rsidRPr="007F2685" w:rsidRDefault="003A389F" w:rsidP="007F2685">
      <w:pPr>
        <w:pStyle w:val="Akapitzlist"/>
        <w:numPr>
          <w:ilvl w:val="0"/>
          <w:numId w:val="16"/>
        </w:numPr>
        <w:rPr>
          <w:rFonts w:cs="Arial"/>
          <w:bCs/>
          <w:sz w:val="22"/>
          <w:szCs w:val="22"/>
        </w:rPr>
      </w:pPr>
      <w:r w:rsidRPr="00867410">
        <w:rPr>
          <w:rFonts w:cs="Arial"/>
          <w:bCs/>
          <w:sz w:val="22"/>
          <w:szCs w:val="22"/>
        </w:rPr>
        <w:t xml:space="preserve">Odpis lub informację z Krajowego Rejestru Sądowego, Centralnej Ewidencji </w:t>
      </w:r>
      <w:r w:rsidR="007F2685">
        <w:rPr>
          <w:rFonts w:cs="Arial"/>
          <w:bCs/>
          <w:sz w:val="22"/>
          <w:szCs w:val="22"/>
        </w:rPr>
        <w:br/>
      </w:r>
      <w:r w:rsidRPr="00867410">
        <w:rPr>
          <w:rFonts w:cs="Arial"/>
          <w:bCs/>
          <w:sz w:val="22"/>
          <w:szCs w:val="22"/>
        </w:rPr>
        <w:t xml:space="preserve">i Informacji o Działalności Gospodarczej lub innego właściwego rejestru – w celu potwierdzenia, że osoba działająca w imieniu </w:t>
      </w:r>
      <w:r w:rsidR="00615620" w:rsidRPr="00867410">
        <w:rPr>
          <w:rFonts w:cs="Arial"/>
          <w:bCs/>
          <w:sz w:val="22"/>
          <w:szCs w:val="22"/>
        </w:rPr>
        <w:t>Wykonawc</w:t>
      </w:r>
      <w:r w:rsidRPr="00867410">
        <w:rPr>
          <w:rFonts w:cs="Arial"/>
          <w:bCs/>
          <w:sz w:val="22"/>
          <w:szCs w:val="22"/>
        </w:rPr>
        <w:t xml:space="preserve">y jest umocowana </w:t>
      </w:r>
      <w:r w:rsidR="007F2685">
        <w:rPr>
          <w:rFonts w:cs="Arial"/>
          <w:bCs/>
          <w:sz w:val="22"/>
          <w:szCs w:val="22"/>
        </w:rPr>
        <w:br/>
      </w:r>
      <w:r w:rsidRPr="00867410">
        <w:rPr>
          <w:rFonts w:cs="Arial"/>
          <w:bCs/>
          <w:sz w:val="22"/>
          <w:szCs w:val="22"/>
        </w:rPr>
        <w:t xml:space="preserve">do jego reprezentowania. </w:t>
      </w:r>
      <w:r w:rsidR="00615620" w:rsidRPr="00867410">
        <w:rPr>
          <w:rFonts w:cs="Arial"/>
          <w:bCs/>
          <w:sz w:val="22"/>
          <w:szCs w:val="22"/>
        </w:rPr>
        <w:t>Wykonawc</w:t>
      </w:r>
      <w:r w:rsidRPr="00867410">
        <w:rPr>
          <w:rFonts w:cs="Arial"/>
          <w:bCs/>
          <w:sz w:val="22"/>
          <w:szCs w:val="22"/>
        </w:rPr>
        <w:t xml:space="preserve">a nie jest zobowiązany do złożenia </w:t>
      </w:r>
      <w:r w:rsidR="007F2685">
        <w:rPr>
          <w:rFonts w:cs="Arial"/>
          <w:bCs/>
          <w:sz w:val="22"/>
          <w:szCs w:val="22"/>
        </w:rPr>
        <w:br/>
      </w:r>
      <w:r w:rsidRPr="00867410">
        <w:rPr>
          <w:rFonts w:cs="Arial"/>
          <w:bCs/>
          <w:sz w:val="22"/>
          <w:szCs w:val="22"/>
        </w:rPr>
        <w:t>ww. dokumentów, o ile wskaże</w:t>
      </w:r>
      <w:r w:rsidR="007F2685">
        <w:rPr>
          <w:rFonts w:cs="Arial"/>
          <w:bCs/>
          <w:sz w:val="22"/>
          <w:szCs w:val="22"/>
        </w:rPr>
        <w:t xml:space="preserve"> </w:t>
      </w:r>
      <w:r w:rsidRPr="007F2685">
        <w:rPr>
          <w:rFonts w:cs="Arial"/>
          <w:bCs/>
          <w:sz w:val="22"/>
          <w:szCs w:val="22"/>
        </w:rPr>
        <w:t xml:space="preserve">w </w:t>
      </w:r>
      <w:r w:rsidR="009834E7" w:rsidRPr="007F2685">
        <w:rPr>
          <w:rFonts w:cs="Arial"/>
          <w:bCs/>
          <w:sz w:val="22"/>
          <w:szCs w:val="22"/>
        </w:rPr>
        <w:t>druku „Oferta”</w:t>
      </w:r>
      <w:r w:rsidRPr="007F2685">
        <w:rPr>
          <w:rFonts w:cs="Arial"/>
          <w:bCs/>
          <w:sz w:val="22"/>
          <w:szCs w:val="22"/>
        </w:rPr>
        <w:t xml:space="preserve"> dane umożliwiające dostęp </w:t>
      </w:r>
      <w:r w:rsidR="007F2685">
        <w:rPr>
          <w:rFonts w:cs="Arial"/>
          <w:bCs/>
          <w:sz w:val="22"/>
          <w:szCs w:val="22"/>
        </w:rPr>
        <w:br/>
      </w:r>
      <w:r w:rsidRPr="007F2685">
        <w:rPr>
          <w:rFonts w:cs="Arial"/>
          <w:bCs/>
          <w:sz w:val="22"/>
          <w:szCs w:val="22"/>
        </w:rPr>
        <w:t>do tych dokumentów</w:t>
      </w:r>
      <w:r w:rsidR="007F2685">
        <w:rPr>
          <w:rFonts w:cs="Arial"/>
          <w:bCs/>
          <w:sz w:val="22"/>
          <w:szCs w:val="22"/>
        </w:rPr>
        <w:t xml:space="preserve"> </w:t>
      </w:r>
      <w:r w:rsidRPr="007F2685">
        <w:rPr>
          <w:rFonts w:cs="Arial"/>
          <w:bCs/>
          <w:sz w:val="22"/>
          <w:szCs w:val="22"/>
        </w:rPr>
        <w:t>za pomocą bezpłatnych i ogólnodostępnych baz danych.</w:t>
      </w:r>
    </w:p>
    <w:p w14:paraId="362B88AA" w14:textId="77777777" w:rsidR="00E433CC" w:rsidRPr="00867410" w:rsidRDefault="005A5DAC" w:rsidP="00FA16F0">
      <w:pPr>
        <w:pStyle w:val="Akapitzlist"/>
        <w:numPr>
          <w:ilvl w:val="0"/>
          <w:numId w:val="16"/>
        </w:numPr>
        <w:rPr>
          <w:rFonts w:cs="Arial"/>
          <w:bCs/>
          <w:sz w:val="22"/>
          <w:szCs w:val="22"/>
        </w:rPr>
      </w:pPr>
      <w:r w:rsidRPr="00867410">
        <w:rPr>
          <w:rFonts w:cs="Arial"/>
          <w:bCs/>
          <w:sz w:val="22"/>
          <w:szCs w:val="22"/>
        </w:rPr>
        <w:t>Pełnomocnictwo</w:t>
      </w:r>
      <w:r w:rsidR="00E433CC" w:rsidRPr="00867410">
        <w:rPr>
          <w:rFonts w:cs="Arial"/>
          <w:b/>
          <w:bCs/>
          <w:sz w:val="22"/>
          <w:szCs w:val="22"/>
        </w:rPr>
        <w:t xml:space="preserve"> </w:t>
      </w:r>
      <w:r w:rsidR="00E433CC" w:rsidRPr="00867410">
        <w:rPr>
          <w:rFonts w:cs="Arial"/>
          <w:sz w:val="22"/>
          <w:szCs w:val="22"/>
        </w:rPr>
        <w:t xml:space="preserve">lub inny dokument potwierdzający umocowanie </w:t>
      </w:r>
      <w:r w:rsidR="00E433CC" w:rsidRPr="00867410">
        <w:rPr>
          <w:rFonts w:cs="Arial"/>
          <w:sz w:val="22"/>
          <w:szCs w:val="22"/>
        </w:rPr>
        <w:br/>
        <w:t xml:space="preserve">do reprezentowania </w:t>
      </w:r>
      <w:r w:rsidR="00615620" w:rsidRPr="00867410">
        <w:rPr>
          <w:rFonts w:cs="Arial"/>
          <w:sz w:val="22"/>
          <w:szCs w:val="22"/>
        </w:rPr>
        <w:t>Wykonawc</w:t>
      </w:r>
      <w:r w:rsidR="00E433CC" w:rsidRPr="00867410">
        <w:rPr>
          <w:rFonts w:cs="Arial"/>
          <w:sz w:val="22"/>
          <w:szCs w:val="22"/>
        </w:rPr>
        <w:t xml:space="preserve">y - </w:t>
      </w:r>
      <w:r w:rsidRPr="00867410">
        <w:rPr>
          <w:rFonts w:cs="Arial"/>
          <w:sz w:val="22"/>
          <w:szCs w:val="22"/>
        </w:rPr>
        <w:t xml:space="preserve">jeżeli </w:t>
      </w:r>
      <w:r w:rsidR="00E433CC" w:rsidRPr="00867410">
        <w:rPr>
          <w:rFonts w:cs="Arial"/>
          <w:sz w:val="22"/>
          <w:szCs w:val="22"/>
        </w:rPr>
        <w:t xml:space="preserve">w imieniu </w:t>
      </w:r>
      <w:r w:rsidR="00615620" w:rsidRPr="00867410">
        <w:rPr>
          <w:rFonts w:cs="Arial"/>
          <w:sz w:val="22"/>
          <w:szCs w:val="22"/>
        </w:rPr>
        <w:t>Wykonawc</w:t>
      </w:r>
      <w:r w:rsidR="00E433CC" w:rsidRPr="00867410">
        <w:rPr>
          <w:rFonts w:cs="Arial"/>
          <w:sz w:val="22"/>
          <w:szCs w:val="22"/>
        </w:rPr>
        <w:t xml:space="preserve">y działa </w:t>
      </w:r>
      <w:r w:rsidRPr="00867410">
        <w:rPr>
          <w:rFonts w:cs="Arial"/>
          <w:sz w:val="22"/>
          <w:szCs w:val="22"/>
        </w:rPr>
        <w:t>osoba</w:t>
      </w:r>
      <w:r w:rsidR="00E433CC" w:rsidRPr="00867410">
        <w:rPr>
          <w:rFonts w:cs="Arial"/>
          <w:sz w:val="22"/>
          <w:szCs w:val="22"/>
        </w:rPr>
        <w:t xml:space="preserve">, której umocowanie do jego reprezentowania nie wynika </w:t>
      </w:r>
      <w:r w:rsidR="00E433CC" w:rsidRPr="00867410">
        <w:rPr>
          <w:rFonts w:cs="Arial"/>
          <w:sz w:val="22"/>
          <w:szCs w:val="22"/>
        </w:rPr>
        <w:br/>
        <w:t>z dokumentów</w:t>
      </w:r>
      <w:r w:rsidR="00DA782E" w:rsidRPr="00867410">
        <w:rPr>
          <w:rFonts w:cs="Arial"/>
          <w:sz w:val="22"/>
          <w:szCs w:val="22"/>
        </w:rPr>
        <w:t>,</w:t>
      </w:r>
      <w:r w:rsidR="00E433CC" w:rsidRPr="00867410">
        <w:rPr>
          <w:rFonts w:cs="Arial"/>
          <w:sz w:val="22"/>
          <w:szCs w:val="22"/>
        </w:rPr>
        <w:t xml:space="preserve"> o których mowa w pkt 2.</w:t>
      </w:r>
    </w:p>
    <w:p w14:paraId="3F26AD70" w14:textId="77777777" w:rsidR="005A5DAC" w:rsidRPr="00867410" w:rsidRDefault="00E433CC" w:rsidP="00FA16F0">
      <w:pPr>
        <w:pStyle w:val="Akapitzlist"/>
        <w:numPr>
          <w:ilvl w:val="0"/>
          <w:numId w:val="16"/>
        </w:numPr>
        <w:rPr>
          <w:rFonts w:cs="Arial"/>
          <w:bCs/>
          <w:sz w:val="22"/>
          <w:szCs w:val="22"/>
        </w:rPr>
      </w:pPr>
      <w:r w:rsidRPr="00867410">
        <w:rPr>
          <w:rFonts w:cs="Arial"/>
          <w:sz w:val="22"/>
          <w:szCs w:val="22"/>
        </w:rPr>
        <w:t xml:space="preserve">W </w:t>
      </w:r>
      <w:r w:rsidR="005A5DAC" w:rsidRPr="00867410">
        <w:rPr>
          <w:rFonts w:cs="Arial"/>
          <w:sz w:val="22"/>
          <w:szCs w:val="22"/>
        </w:rPr>
        <w:t>przypadku</w:t>
      </w:r>
      <w:r w:rsidRPr="00867410">
        <w:rPr>
          <w:rFonts w:cs="Arial"/>
          <w:sz w:val="22"/>
          <w:szCs w:val="22"/>
        </w:rPr>
        <w:t>, gdy</w:t>
      </w:r>
      <w:r w:rsidR="005A5DAC" w:rsidRPr="00867410">
        <w:rPr>
          <w:rFonts w:cs="Arial"/>
          <w:sz w:val="22"/>
          <w:szCs w:val="22"/>
        </w:rPr>
        <w:t xml:space="preserve"> </w:t>
      </w:r>
      <w:r w:rsidR="00615620" w:rsidRPr="00867410">
        <w:rPr>
          <w:rFonts w:cs="Arial"/>
          <w:sz w:val="22"/>
          <w:szCs w:val="22"/>
        </w:rPr>
        <w:t>Wykonawc</w:t>
      </w:r>
      <w:r w:rsidR="009834E7" w:rsidRPr="00867410">
        <w:rPr>
          <w:rFonts w:cs="Arial"/>
          <w:sz w:val="22"/>
          <w:szCs w:val="22"/>
        </w:rPr>
        <w:t xml:space="preserve">y </w:t>
      </w:r>
      <w:r w:rsidRPr="00867410">
        <w:rPr>
          <w:rFonts w:cs="Arial"/>
          <w:sz w:val="22"/>
          <w:szCs w:val="22"/>
        </w:rPr>
        <w:t xml:space="preserve">wspólnie ubiegają się </w:t>
      </w:r>
      <w:r w:rsidR="005A5DAC" w:rsidRPr="00867410">
        <w:rPr>
          <w:rFonts w:cs="Arial"/>
          <w:sz w:val="22"/>
          <w:szCs w:val="22"/>
        </w:rPr>
        <w:t xml:space="preserve">o </w:t>
      </w:r>
      <w:r w:rsidRPr="00867410">
        <w:rPr>
          <w:rFonts w:cs="Arial"/>
          <w:sz w:val="22"/>
          <w:szCs w:val="22"/>
        </w:rPr>
        <w:t xml:space="preserve">udzielenie </w:t>
      </w:r>
      <w:r w:rsidR="005A5DAC" w:rsidRPr="00867410">
        <w:rPr>
          <w:rFonts w:cs="Arial"/>
          <w:sz w:val="22"/>
          <w:szCs w:val="22"/>
        </w:rPr>
        <w:t>zamówienie</w:t>
      </w:r>
      <w:r w:rsidRPr="00867410">
        <w:rPr>
          <w:rFonts w:cs="Arial"/>
          <w:sz w:val="22"/>
          <w:szCs w:val="22"/>
        </w:rPr>
        <w:t xml:space="preserve"> </w:t>
      </w:r>
      <w:r w:rsidR="005A5DAC" w:rsidRPr="00867410">
        <w:rPr>
          <w:rFonts w:cs="Arial"/>
          <w:sz w:val="22"/>
          <w:szCs w:val="22"/>
        </w:rPr>
        <w:t xml:space="preserve">– </w:t>
      </w:r>
      <w:r w:rsidRPr="00867410">
        <w:rPr>
          <w:rFonts w:cs="Arial"/>
          <w:b/>
          <w:bCs/>
          <w:sz w:val="22"/>
          <w:szCs w:val="22"/>
        </w:rPr>
        <w:t>p</w:t>
      </w:r>
      <w:r w:rsidR="005A5DAC" w:rsidRPr="00867410">
        <w:rPr>
          <w:rFonts w:cs="Arial"/>
          <w:b/>
          <w:bCs/>
          <w:sz w:val="22"/>
          <w:szCs w:val="22"/>
        </w:rPr>
        <w:t>ełnomocnictwo</w:t>
      </w:r>
      <w:r w:rsidR="005A5DAC" w:rsidRPr="00867410">
        <w:rPr>
          <w:rFonts w:cs="Arial"/>
          <w:sz w:val="22"/>
          <w:szCs w:val="22"/>
        </w:rPr>
        <w:t xml:space="preserve"> do reprezentowania ich w postępowaniu o udzielenie zamówienia i zawarcia umowy w</w:t>
      </w:r>
      <w:r w:rsidRPr="00867410">
        <w:rPr>
          <w:rFonts w:cs="Arial"/>
          <w:sz w:val="22"/>
          <w:szCs w:val="22"/>
        </w:rPr>
        <w:t xml:space="preserve"> sprawie zamówienia publicznego</w:t>
      </w:r>
      <w:r w:rsidR="005A5DAC" w:rsidRPr="00867410">
        <w:rPr>
          <w:rFonts w:cs="Arial"/>
          <w:sz w:val="22"/>
          <w:szCs w:val="22"/>
        </w:rPr>
        <w:t>.</w:t>
      </w:r>
    </w:p>
    <w:p w14:paraId="49D866B2" w14:textId="77777777" w:rsidR="005A5DAC" w:rsidRPr="00867410" w:rsidRDefault="005A5DAC" w:rsidP="00FA16F0">
      <w:pPr>
        <w:pStyle w:val="Akapitzlist"/>
        <w:numPr>
          <w:ilvl w:val="0"/>
          <w:numId w:val="16"/>
        </w:numPr>
        <w:tabs>
          <w:tab w:val="left" w:pos="426"/>
        </w:tabs>
        <w:spacing w:before="76"/>
        <w:rPr>
          <w:rFonts w:cs="Arial"/>
          <w:bCs/>
          <w:sz w:val="22"/>
          <w:szCs w:val="22"/>
        </w:rPr>
      </w:pPr>
      <w:r w:rsidRPr="00867410">
        <w:rPr>
          <w:rFonts w:cs="Arial"/>
          <w:bCs/>
          <w:sz w:val="22"/>
          <w:szCs w:val="22"/>
        </w:rPr>
        <w:lastRenderedPageBreak/>
        <w:t xml:space="preserve">W celu potwierdzenia, że </w:t>
      </w:r>
      <w:r w:rsidR="00615620" w:rsidRPr="00867410">
        <w:rPr>
          <w:rFonts w:cs="Arial"/>
          <w:bCs/>
          <w:sz w:val="22"/>
          <w:szCs w:val="22"/>
        </w:rPr>
        <w:t>Wykonawc</w:t>
      </w:r>
      <w:r w:rsidRPr="00867410">
        <w:rPr>
          <w:rFonts w:cs="Arial"/>
          <w:bCs/>
          <w:sz w:val="22"/>
          <w:szCs w:val="22"/>
        </w:rPr>
        <w:t xml:space="preserve">a nie podlega wykluczeniu oraz spełnia warunki udziału w postępowaniu, zobowiązany jest złożyć wraz </w:t>
      </w:r>
      <w:r w:rsidR="004915C8" w:rsidRPr="00867410">
        <w:rPr>
          <w:rFonts w:cs="Arial"/>
          <w:bCs/>
          <w:sz w:val="22"/>
          <w:szCs w:val="22"/>
        </w:rPr>
        <w:br/>
      </w:r>
      <w:r w:rsidRPr="00867410">
        <w:rPr>
          <w:rFonts w:cs="Arial"/>
          <w:bCs/>
          <w:sz w:val="22"/>
          <w:szCs w:val="22"/>
        </w:rPr>
        <w:t>z ofertą</w:t>
      </w:r>
      <w:r w:rsidR="00E433CC" w:rsidRPr="00867410">
        <w:rPr>
          <w:rFonts w:cs="Arial"/>
          <w:bCs/>
          <w:sz w:val="22"/>
          <w:szCs w:val="22"/>
        </w:rPr>
        <w:t xml:space="preserve"> w przypadku</w:t>
      </w:r>
      <w:r w:rsidRPr="00867410">
        <w:rPr>
          <w:rFonts w:cs="Arial"/>
          <w:bCs/>
          <w:sz w:val="22"/>
          <w:szCs w:val="22"/>
        </w:rPr>
        <w:t>:</w:t>
      </w:r>
    </w:p>
    <w:p w14:paraId="0DE89FAC" w14:textId="1A5A5B95" w:rsidR="005A5DAC" w:rsidRPr="007F2685" w:rsidRDefault="005A5DAC" w:rsidP="007F2685">
      <w:pPr>
        <w:pStyle w:val="Akapitzlist"/>
        <w:numPr>
          <w:ilvl w:val="0"/>
          <w:numId w:val="17"/>
        </w:numPr>
        <w:tabs>
          <w:tab w:val="left" w:pos="426"/>
        </w:tabs>
        <w:kinsoku w:val="0"/>
        <w:overflowPunct w:val="0"/>
        <w:rPr>
          <w:rFonts w:cs="Arial"/>
          <w:sz w:val="22"/>
          <w:szCs w:val="22"/>
        </w:rPr>
      </w:pPr>
      <w:r w:rsidRPr="00867410">
        <w:rPr>
          <w:rFonts w:cs="Arial"/>
          <w:b/>
          <w:bCs/>
          <w:sz w:val="22"/>
          <w:szCs w:val="22"/>
        </w:rPr>
        <w:t xml:space="preserve">wspólnego ubiegania się o zamówienie przez </w:t>
      </w:r>
      <w:r w:rsidR="00615620" w:rsidRPr="00867410">
        <w:rPr>
          <w:rFonts w:cs="Arial"/>
          <w:b/>
          <w:bCs/>
          <w:sz w:val="22"/>
          <w:szCs w:val="22"/>
        </w:rPr>
        <w:t>Wykonawc</w:t>
      </w:r>
      <w:r w:rsidRPr="00867410">
        <w:rPr>
          <w:rFonts w:cs="Arial"/>
          <w:b/>
          <w:bCs/>
          <w:sz w:val="22"/>
          <w:szCs w:val="22"/>
        </w:rPr>
        <w:t>ów</w:t>
      </w:r>
      <w:r w:rsidRPr="00867410">
        <w:rPr>
          <w:rFonts w:cs="Arial"/>
          <w:sz w:val="22"/>
          <w:szCs w:val="22"/>
        </w:rPr>
        <w:t xml:space="preserve"> </w:t>
      </w:r>
      <w:r w:rsidR="00CC3E98" w:rsidRPr="00867410">
        <w:rPr>
          <w:rFonts w:cs="Arial"/>
          <w:sz w:val="22"/>
          <w:szCs w:val="22"/>
        </w:rPr>
        <w:t xml:space="preserve">- </w:t>
      </w:r>
      <w:r w:rsidR="009834E7" w:rsidRPr="00867410">
        <w:rPr>
          <w:rFonts w:cs="Arial"/>
          <w:sz w:val="22"/>
          <w:szCs w:val="22"/>
        </w:rPr>
        <w:t>Oświadczenie składane na podstawie art. 125 ust</w:t>
      </w:r>
      <w:r w:rsidR="00DA782E" w:rsidRPr="00867410">
        <w:rPr>
          <w:rFonts w:cs="Arial"/>
          <w:sz w:val="22"/>
          <w:szCs w:val="22"/>
        </w:rPr>
        <w:t>.</w:t>
      </w:r>
      <w:r w:rsidR="009834E7" w:rsidRPr="00867410">
        <w:rPr>
          <w:rFonts w:cs="Arial"/>
          <w:sz w:val="22"/>
          <w:szCs w:val="22"/>
        </w:rPr>
        <w:t xml:space="preserve"> 1 ustawy. Oświadczenie </w:t>
      </w:r>
      <w:r w:rsidR="007F2685">
        <w:rPr>
          <w:rFonts w:cs="Arial"/>
          <w:sz w:val="22"/>
          <w:szCs w:val="22"/>
        </w:rPr>
        <w:br/>
      </w:r>
      <w:r w:rsidR="009834E7" w:rsidRPr="00867410">
        <w:rPr>
          <w:rFonts w:cs="Arial"/>
          <w:sz w:val="22"/>
          <w:szCs w:val="22"/>
        </w:rPr>
        <w:t xml:space="preserve">to składa każdy z </w:t>
      </w:r>
      <w:r w:rsidR="00615620" w:rsidRPr="00867410">
        <w:rPr>
          <w:rFonts w:cs="Arial"/>
          <w:sz w:val="22"/>
          <w:szCs w:val="22"/>
        </w:rPr>
        <w:t>Wykonawc</w:t>
      </w:r>
      <w:r w:rsidR="009834E7" w:rsidRPr="00867410">
        <w:rPr>
          <w:rFonts w:cs="Arial"/>
          <w:sz w:val="22"/>
          <w:szCs w:val="22"/>
        </w:rPr>
        <w:t>ów wspólnie ubiegających się o zamówienie. W</w:t>
      </w:r>
      <w:r w:rsidR="00CC3E98" w:rsidRPr="00867410">
        <w:rPr>
          <w:rFonts w:cs="Arial"/>
          <w:sz w:val="22"/>
          <w:szCs w:val="22"/>
        </w:rPr>
        <w:t>inno</w:t>
      </w:r>
      <w:r w:rsidR="009834E7" w:rsidRPr="00867410">
        <w:rPr>
          <w:rFonts w:cs="Arial"/>
          <w:sz w:val="22"/>
          <w:szCs w:val="22"/>
        </w:rPr>
        <w:t xml:space="preserve"> ono</w:t>
      </w:r>
      <w:r w:rsidRPr="00867410">
        <w:rPr>
          <w:rFonts w:cs="Arial"/>
          <w:sz w:val="22"/>
          <w:szCs w:val="22"/>
        </w:rPr>
        <w:t xml:space="preserve"> potwierdzać brak podstaw</w:t>
      </w:r>
      <w:r w:rsidR="007F2685">
        <w:rPr>
          <w:rFonts w:cs="Arial"/>
          <w:sz w:val="22"/>
          <w:szCs w:val="22"/>
        </w:rPr>
        <w:t xml:space="preserve"> </w:t>
      </w:r>
      <w:r w:rsidRPr="007F2685">
        <w:rPr>
          <w:rFonts w:cs="Arial"/>
          <w:sz w:val="22"/>
          <w:szCs w:val="22"/>
        </w:rPr>
        <w:t>do wykluczenia oraz spełnianie warunków udziału w postępowaniu</w:t>
      </w:r>
      <w:r w:rsidR="007F2685">
        <w:rPr>
          <w:rFonts w:cs="Arial"/>
          <w:sz w:val="22"/>
          <w:szCs w:val="22"/>
        </w:rPr>
        <w:t xml:space="preserve"> </w:t>
      </w:r>
      <w:r w:rsidRPr="007F2685">
        <w:rPr>
          <w:rFonts w:cs="Arial"/>
          <w:sz w:val="22"/>
          <w:szCs w:val="22"/>
        </w:rPr>
        <w:t xml:space="preserve">w zakresie, w jakim każdy z </w:t>
      </w:r>
      <w:r w:rsidR="00615620" w:rsidRPr="007F2685">
        <w:rPr>
          <w:rFonts w:cs="Arial"/>
          <w:sz w:val="22"/>
          <w:szCs w:val="22"/>
        </w:rPr>
        <w:t>Wykonawc</w:t>
      </w:r>
      <w:r w:rsidRPr="007F2685">
        <w:rPr>
          <w:rFonts w:cs="Arial"/>
          <w:sz w:val="22"/>
          <w:szCs w:val="22"/>
        </w:rPr>
        <w:t xml:space="preserve">ów wykazuje spełnianie warunków udziału w postępowaniu, </w:t>
      </w:r>
      <w:bookmarkStart w:id="29" w:name="_Hlk61858138"/>
      <w:r w:rsidRPr="007F2685">
        <w:rPr>
          <w:rFonts w:cs="Arial"/>
          <w:sz w:val="22"/>
          <w:szCs w:val="22"/>
        </w:rPr>
        <w:t xml:space="preserve">według wzoru stanowiącego załącznik nr </w:t>
      </w:r>
      <w:r w:rsidR="009002DF" w:rsidRPr="007F2685">
        <w:rPr>
          <w:rFonts w:cs="Arial"/>
          <w:sz w:val="22"/>
          <w:szCs w:val="22"/>
        </w:rPr>
        <w:t>2</w:t>
      </w:r>
      <w:r w:rsidRPr="007F2685">
        <w:rPr>
          <w:rFonts w:cs="Arial"/>
          <w:sz w:val="22"/>
          <w:szCs w:val="22"/>
        </w:rPr>
        <w:t xml:space="preserve"> do SWZ;</w:t>
      </w:r>
      <w:bookmarkEnd w:id="29"/>
    </w:p>
    <w:p w14:paraId="30423744" w14:textId="77777777" w:rsidR="00363BBC" w:rsidRPr="00867410" w:rsidRDefault="005A5DAC" w:rsidP="00FA16F0">
      <w:pPr>
        <w:pStyle w:val="Akapitzlist"/>
        <w:numPr>
          <w:ilvl w:val="0"/>
          <w:numId w:val="17"/>
        </w:numPr>
        <w:tabs>
          <w:tab w:val="left" w:pos="426"/>
        </w:tabs>
        <w:kinsoku w:val="0"/>
        <w:overflowPunct w:val="0"/>
        <w:rPr>
          <w:rFonts w:cs="Arial"/>
          <w:sz w:val="22"/>
          <w:szCs w:val="22"/>
        </w:rPr>
      </w:pPr>
      <w:r w:rsidRPr="00867410">
        <w:rPr>
          <w:rFonts w:cs="Arial"/>
          <w:b/>
          <w:bCs/>
          <w:sz w:val="22"/>
          <w:szCs w:val="22"/>
        </w:rPr>
        <w:t xml:space="preserve">wspólnego ubiegania się o zamówienie przez </w:t>
      </w:r>
      <w:r w:rsidR="00615620" w:rsidRPr="00867410">
        <w:rPr>
          <w:rFonts w:cs="Arial"/>
          <w:b/>
          <w:bCs/>
          <w:sz w:val="22"/>
          <w:szCs w:val="22"/>
        </w:rPr>
        <w:t>Wykonawc</w:t>
      </w:r>
      <w:r w:rsidRPr="00867410">
        <w:rPr>
          <w:rFonts w:cs="Arial"/>
          <w:b/>
          <w:bCs/>
          <w:sz w:val="22"/>
          <w:szCs w:val="22"/>
        </w:rPr>
        <w:t>ów</w:t>
      </w:r>
      <w:r w:rsidRPr="00867410">
        <w:rPr>
          <w:rFonts w:cs="Arial"/>
          <w:sz w:val="22"/>
          <w:szCs w:val="22"/>
        </w:rPr>
        <w:t xml:space="preserve"> Oświadczenie, </w:t>
      </w:r>
      <w:r w:rsidR="00CC3E98" w:rsidRPr="00867410">
        <w:rPr>
          <w:rFonts w:cs="Arial"/>
          <w:sz w:val="22"/>
          <w:szCs w:val="22"/>
        </w:rPr>
        <w:t xml:space="preserve">składane na podstawie </w:t>
      </w:r>
      <w:r w:rsidRPr="00867410">
        <w:rPr>
          <w:rFonts w:cs="Arial"/>
          <w:sz w:val="22"/>
          <w:szCs w:val="22"/>
        </w:rPr>
        <w:t xml:space="preserve">art. 117 ust. 4 ustawy, </w:t>
      </w:r>
      <w:r w:rsidR="00CC3E98" w:rsidRPr="00867410">
        <w:rPr>
          <w:rFonts w:cs="Arial"/>
          <w:sz w:val="22"/>
          <w:szCs w:val="22"/>
        </w:rPr>
        <w:br/>
      </w:r>
      <w:r w:rsidRPr="00867410">
        <w:rPr>
          <w:rFonts w:cs="Arial"/>
          <w:sz w:val="22"/>
          <w:szCs w:val="22"/>
        </w:rPr>
        <w:t xml:space="preserve">z którego wynika, które </w:t>
      </w:r>
      <w:r w:rsidRPr="00867410">
        <w:rPr>
          <w:rFonts w:cs="Arial"/>
          <w:iCs/>
          <w:sz w:val="22"/>
          <w:szCs w:val="22"/>
        </w:rPr>
        <w:t>roboty budowlane, dostawy lub usługi</w:t>
      </w:r>
      <w:r w:rsidRPr="00867410">
        <w:rPr>
          <w:rFonts w:cs="Arial"/>
          <w:sz w:val="22"/>
          <w:szCs w:val="22"/>
        </w:rPr>
        <w:t xml:space="preserve"> wykonają </w:t>
      </w:r>
      <w:r w:rsidRPr="00867410">
        <w:rPr>
          <w:rFonts w:cs="Arial"/>
          <w:b/>
          <w:bCs/>
          <w:sz w:val="22"/>
          <w:szCs w:val="22"/>
          <w:u w:val="single"/>
        </w:rPr>
        <w:t xml:space="preserve">poszczególni </w:t>
      </w:r>
      <w:r w:rsidR="00615620" w:rsidRPr="00867410">
        <w:rPr>
          <w:rFonts w:cs="Arial"/>
          <w:b/>
          <w:bCs/>
          <w:sz w:val="22"/>
          <w:szCs w:val="22"/>
          <w:u w:val="single"/>
        </w:rPr>
        <w:t>Wykonawc</w:t>
      </w:r>
      <w:r w:rsidRPr="00867410">
        <w:rPr>
          <w:rFonts w:cs="Arial"/>
          <w:b/>
          <w:bCs/>
          <w:sz w:val="22"/>
          <w:szCs w:val="22"/>
          <w:u w:val="single"/>
        </w:rPr>
        <w:t>y</w:t>
      </w:r>
      <w:r w:rsidRPr="00867410">
        <w:rPr>
          <w:rFonts w:cs="Arial"/>
          <w:sz w:val="22"/>
          <w:szCs w:val="22"/>
        </w:rPr>
        <w:t xml:space="preserve">, według wzoru stanowiącego załącznik </w:t>
      </w:r>
      <w:r w:rsidR="007008A4" w:rsidRPr="00867410">
        <w:rPr>
          <w:rFonts w:cs="Arial"/>
          <w:sz w:val="22"/>
          <w:szCs w:val="22"/>
        </w:rPr>
        <w:br/>
      </w:r>
      <w:r w:rsidRPr="00867410">
        <w:rPr>
          <w:rFonts w:cs="Arial"/>
          <w:sz w:val="22"/>
          <w:szCs w:val="22"/>
        </w:rPr>
        <w:t xml:space="preserve">nr </w:t>
      </w:r>
      <w:r w:rsidR="00B774BE" w:rsidRPr="00867410">
        <w:rPr>
          <w:rFonts w:cs="Arial"/>
          <w:sz w:val="22"/>
          <w:szCs w:val="22"/>
        </w:rPr>
        <w:t>3 do SWZ</w:t>
      </w:r>
      <w:r w:rsidRPr="00867410">
        <w:rPr>
          <w:rFonts w:cs="Arial"/>
          <w:sz w:val="22"/>
          <w:szCs w:val="22"/>
        </w:rPr>
        <w:t>;</w:t>
      </w:r>
    </w:p>
    <w:p w14:paraId="774F04DD" w14:textId="77777777" w:rsidR="005A5DAC" w:rsidRPr="00867410" w:rsidRDefault="005A5DAC" w:rsidP="00FA16F0">
      <w:pPr>
        <w:pStyle w:val="Akapitzlist"/>
        <w:numPr>
          <w:ilvl w:val="0"/>
          <w:numId w:val="17"/>
        </w:numPr>
        <w:tabs>
          <w:tab w:val="left" w:pos="426"/>
        </w:tabs>
        <w:kinsoku w:val="0"/>
        <w:overflowPunct w:val="0"/>
        <w:rPr>
          <w:rFonts w:cs="Arial"/>
          <w:sz w:val="22"/>
          <w:szCs w:val="22"/>
        </w:rPr>
      </w:pPr>
      <w:r w:rsidRPr="00867410">
        <w:rPr>
          <w:rFonts w:cs="Arial"/>
          <w:b/>
          <w:bCs/>
          <w:sz w:val="22"/>
          <w:szCs w:val="22"/>
        </w:rPr>
        <w:t xml:space="preserve">polegania przez </w:t>
      </w:r>
      <w:r w:rsidR="00615620" w:rsidRPr="00867410">
        <w:rPr>
          <w:rFonts w:cs="Arial"/>
          <w:b/>
          <w:bCs/>
          <w:sz w:val="22"/>
          <w:szCs w:val="22"/>
        </w:rPr>
        <w:t>Wykonawc</w:t>
      </w:r>
      <w:r w:rsidRPr="00867410">
        <w:rPr>
          <w:rFonts w:cs="Arial"/>
          <w:b/>
          <w:bCs/>
          <w:sz w:val="22"/>
          <w:szCs w:val="22"/>
        </w:rPr>
        <w:t xml:space="preserve">ę na zdolnościach lub sytuacji podmiotów udostępniających zasoby na podstawie art. 118 </w:t>
      </w:r>
      <w:r w:rsidR="00E433CC" w:rsidRPr="00867410">
        <w:rPr>
          <w:rFonts w:cs="Arial"/>
          <w:b/>
          <w:bCs/>
          <w:sz w:val="22"/>
          <w:szCs w:val="22"/>
        </w:rPr>
        <w:br/>
      </w:r>
      <w:r w:rsidRPr="00867410">
        <w:rPr>
          <w:rFonts w:cs="Arial"/>
          <w:b/>
          <w:bCs/>
          <w:sz w:val="22"/>
          <w:szCs w:val="22"/>
        </w:rPr>
        <w:t>ust. 1 ustawy</w:t>
      </w:r>
      <w:r w:rsidRPr="00867410">
        <w:rPr>
          <w:rFonts w:cs="Arial"/>
          <w:sz w:val="22"/>
          <w:szCs w:val="22"/>
        </w:rPr>
        <w:t>:</w:t>
      </w:r>
    </w:p>
    <w:p w14:paraId="2D7A9855" w14:textId="77777777" w:rsidR="005A5DAC" w:rsidRPr="00867410" w:rsidRDefault="00E433CC" w:rsidP="00FA16F0">
      <w:pPr>
        <w:pStyle w:val="Akapitzlist"/>
        <w:numPr>
          <w:ilvl w:val="0"/>
          <w:numId w:val="18"/>
        </w:numPr>
        <w:kinsoku w:val="0"/>
        <w:overflowPunct w:val="0"/>
        <w:rPr>
          <w:rFonts w:cs="Arial"/>
          <w:sz w:val="22"/>
          <w:szCs w:val="22"/>
        </w:rPr>
      </w:pPr>
      <w:r w:rsidRPr="00867410">
        <w:rPr>
          <w:rFonts w:cs="Arial"/>
          <w:sz w:val="22"/>
          <w:szCs w:val="22"/>
        </w:rPr>
        <w:t>o</w:t>
      </w:r>
      <w:r w:rsidR="005A5DAC" w:rsidRPr="00867410">
        <w:rPr>
          <w:rFonts w:cs="Arial"/>
          <w:sz w:val="22"/>
          <w:szCs w:val="22"/>
        </w:rPr>
        <w:t>świadczenie</w:t>
      </w:r>
      <w:r w:rsidR="009E5687" w:rsidRPr="00867410">
        <w:rPr>
          <w:rFonts w:cs="Arial"/>
          <w:sz w:val="22"/>
          <w:szCs w:val="22"/>
        </w:rPr>
        <w:t xml:space="preserve"> podmiotu udostępniającego zasoby </w:t>
      </w:r>
      <w:r w:rsidR="00CC3E98" w:rsidRPr="00867410">
        <w:rPr>
          <w:rFonts w:cs="Arial"/>
          <w:sz w:val="22"/>
          <w:szCs w:val="22"/>
        </w:rPr>
        <w:t xml:space="preserve">składane </w:t>
      </w:r>
      <w:r w:rsidR="00BF6A61" w:rsidRPr="00867410">
        <w:rPr>
          <w:rFonts w:cs="Arial"/>
          <w:sz w:val="22"/>
          <w:szCs w:val="22"/>
        </w:rPr>
        <w:br/>
      </w:r>
      <w:r w:rsidR="00CC3E98" w:rsidRPr="00867410">
        <w:rPr>
          <w:rFonts w:cs="Arial"/>
          <w:sz w:val="22"/>
          <w:szCs w:val="22"/>
        </w:rPr>
        <w:t>na podstawie art. 125 ust</w:t>
      </w:r>
      <w:r w:rsidR="00DA782E" w:rsidRPr="00867410">
        <w:rPr>
          <w:rFonts w:cs="Arial"/>
          <w:sz w:val="22"/>
          <w:szCs w:val="22"/>
        </w:rPr>
        <w:t>.</w:t>
      </w:r>
      <w:r w:rsidR="00CC3E98" w:rsidRPr="00867410">
        <w:rPr>
          <w:rFonts w:cs="Arial"/>
          <w:sz w:val="22"/>
          <w:szCs w:val="22"/>
        </w:rPr>
        <w:t xml:space="preserve"> 1 ustawy, </w:t>
      </w:r>
      <w:r w:rsidR="005A5DAC" w:rsidRPr="00867410">
        <w:rPr>
          <w:rFonts w:cs="Arial"/>
          <w:sz w:val="22"/>
          <w:szCs w:val="22"/>
        </w:rPr>
        <w:t>w zakresie</w:t>
      </w:r>
      <w:r w:rsidR="00CC3E98" w:rsidRPr="00867410">
        <w:rPr>
          <w:rFonts w:cs="Arial"/>
          <w:sz w:val="22"/>
          <w:szCs w:val="22"/>
        </w:rPr>
        <w:t>, w</w:t>
      </w:r>
      <w:r w:rsidR="005A5DAC" w:rsidRPr="00867410">
        <w:rPr>
          <w:rFonts w:cs="Arial"/>
          <w:sz w:val="22"/>
          <w:szCs w:val="22"/>
        </w:rPr>
        <w:t xml:space="preserve"> jakim </w:t>
      </w:r>
      <w:r w:rsidR="00615620" w:rsidRPr="00867410">
        <w:rPr>
          <w:rFonts w:cs="Arial"/>
          <w:sz w:val="22"/>
          <w:szCs w:val="22"/>
        </w:rPr>
        <w:t>Wykonawc</w:t>
      </w:r>
      <w:r w:rsidR="00CC3E98" w:rsidRPr="00867410">
        <w:rPr>
          <w:rFonts w:cs="Arial"/>
          <w:sz w:val="22"/>
          <w:szCs w:val="22"/>
        </w:rPr>
        <w:t>a powołuje się na jego zasoby,</w:t>
      </w:r>
    </w:p>
    <w:p w14:paraId="5332CD12" w14:textId="77777777" w:rsidR="005A5DAC" w:rsidRPr="00867410" w:rsidRDefault="00E433CC" w:rsidP="00FA16F0">
      <w:pPr>
        <w:pStyle w:val="Akapitzlist"/>
        <w:numPr>
          <w:ilvl w:val="0"/>
          <w:numId w:val="18"/>
        </w:numPr>
        <w:kinsoku w:val="0"/>
        <w:overflowPunct w:val="0"/>
        <w:rPr>
          <w:rFonts w:cs="Arial"/>
          <w:sz w:val="22"/>
          <w:szCs w:val="22"/>
        </w:rPr>
      </w:pPr>
      <w:r w:rsidRPr="00867410">
        <w:rPr>
          <w:rFonts w:cs="Arial"/>
          <w:sz w:val="22"/>
          <w:szCs w:val="22"/>
        </w:rPr>
        <w:t xml:space="preserve">zobowiązanie podmiotu udostępniającego zasoby do oddania </w:t>
      </w:r>
      <w:r w:rsidR="00CC3E98" w:rsidRPr="00867410">
        <w:rPr>
          <w:rFonts w:cs="Arial"/>
          <w:sz w:val="22"/>
          <w:szCs w:val="22"/>
        </w:rPr>
        <w:br/>
      </w:r>
      <w:r w:rsidRPr="00867410">
        <w:rPr>
          <w:rFonts w:cs="Arial"/>
          <w:sz w:val="22"/>
          <w:szCs w:val="22"/>
        </w:rPr>
        <w:t xml:space="preserve">mu do dyspozycji niezbędnych zasobów na potrzeby realizacji danego zamówienia lub inny podmiotowy środek dowodowy potwierdzający, że </w:t>
      </w:r>
      <w:r w:rsidR="00615620" w:rsidRPr="00867410">
        <w:rPr>
          <w:rFonts w:cs="Arial"/>
          <w:sz w:val="22"/>
          <w:szCs w:val="22"/>
        </w:rPr>
        <w:t>Wykonawc</w:t>
      </w:r>
      <w:r w:rsidRPr="00867410">
        <w:rPr>
          <w:rFonts w:cs="Arial"/>
          <w:sz w:val="22"/>
          <w:szCs w:val="22"/>
        </w:rPr>
        <w:t>a realizując zamówienie, będzie dysponował niezbędnymi zasobami tych podmiotów</w:t>
      </w:r>
      <w:r w:rsidR="005A5DAC" w:rsidRPr="00867410">
        <w:rPr>
          <w:rFonts w:cs="Arial"/>
          <w:sz w:val="22"/>
          <w:szCs w:val="22"/>
        </w:rPr>
        <w:t>.</w:t>
      </w:r>
    </w:p>
    <w:p w14:paraId="5EF1FD5C" w14:textId="77777777" w:rsidR="005A5DAC" w:rsidRPr="00867410" w:rsidRDefault="005A5DAC" w:rsidP="00FA16F0">
      <w:pPr>
        <w:pStyle w:val="Akapitzlist"/>
        <w:numPr>
          <w:ilvl w:val="0"/>
          <w:numId w:val="16"/>
        </w:numPr>
        <w:tabs>
          <w:tab w:val="left" w:pos="426"/>
        </w:tabs>
        <w:spacing w:before="76"/>
        <w:rPr>
          <w:rFonts w:cs="Arial"/>
          <w:sz w:val="22"/>
          <w:szCs w:val="22"/>
        </w:rPr>
      </w:pPr>
      <w:r w:rsidRPr="00867410">
        <w:rPr>
          <w:rFonts w:cs="Arial"/>
          <w:b/>
          <w:sz w:val="22"/>
          <w:szCs w:val="22"/>
          <w:u w:val="single"/>
        </w:rPr>
        <w:t xml:space="preserve">Zamawiający wzywa </w:t>
      </w:r>
      <w:r w:rsidR="00615620" w:rsidRPr="00867410">
        <w:rPr>
          <w:rFonts w:cs="Arial"/>
          <w:b/>
          <w:sz w:val="22"/>
          <w:szCs w:val="22"/>
          <w:u w:val="single"/>
        </w:rPr>
        <w:t>Wykonawc</w:t>
      </w:r>
      <w:r w:rsidRPr="00867410">
        <w:rPr>
          <w:rFonts w:cs="Arial"/>
          <w:b/>
          <w:sz w:val="22"/>
          <w:szCs w:val="22"/>
          <w:u w:val="single"/>
        </w:rPr>
        <w:t>ę, którego oferta została najwyżej oceniona, do złożenia</w:t>
      </w:r>
      <w:r w:rsidRPr="00867410">
        <w:rPr>
          <w:rFonts w:cs="Arial"/>
          <w:sz w:val="22"/>
          <w:szCs w:val="22"/>
        </w:rPr>
        <w:t xml:space="preserve"> w wyznaczonym terminie, nie krótszym niż 5 dni od dnia wezwania, aktualnych na dzień złożenia </w:t>
      </w:r>
      <w:r w:rsidR="00D21E1B" w:rsidRPr="00867410">
        <w:rPr>
          <w:rFonts w:cs="Arial"/>
          <w:sz w:val="22"/>
          <w:szCs w:val="22"/>
        </w:rPr>
        <w:t xml:space="preserve">następujących </w:t>
      </w:r>
      <w:r w:rsidRPr="00867410">
        <w:rPr>
          <w:rFonts w:cs="Arial"/>
          <w:bCs/>
          <w:sz w:val="22"/>
          <w:szCs w:val="22"/>
        </w:rPr>
        <w:t>podmiotowych środków dowodowych</w:t>
      </w:r>
      <w:r w:rsidRPr="00867410">
        <w:rPr>
          <w:rFonts w:cs="Arial"/>
          <w:sz w:val="22"/>
          <w:szCs w:val="22"/>
        </w:rPr>
        <w:t>:</w:t>
      </w:r>
    </w:p>
    <w:p w14:paraId="049199C0" w14:textId="77777777" w:rsidR="00437D77" w:rsidRPr="00867410" w:rsidRDefault="00D21E1B" w:rsidP="00FA16F0">
      <w:pPr>
        <w:pStyle w:val="Akapitzlist"/>
        <w:numPr>
          <w:ilvl w:val="0"/>
          <w:numId w:val="19"/>
        </w:numPr>
        <w:shd w:val="clear" w:color="auto" w:fill="FFFFFF"/>
        <w:kinsoku w:val="0"/>
        <w:overflowPunct w:val="0"/>
        <w:rPr>
          <w:rFonts w:cs="Arial"/>
          <w:sz w:val="22"/>
          <w:szCs w:val="22"/>
        </w:rPr>
      </w:pPr>
      <w:r w:rsidRPr="00867410">
        <w:rPr>
          <w:rFonts w:cs="Arial"/>
          <w:sz w:val="22"/>
          <w:szCs w:val="22"/>
        </w:rPr>
        <w:t>Informacj</w:t>
      </w:r>
      <w:r w:rsidR="009834E7" w:rsidRPr="00867410">
        <w:rPr>
          <w:rFonts w:cs="Arial"/>
          <w:sz w:val="22"/>
          <w:szCs w:val="22"/>
        </w:rPr>
        <w:t>i</w:t>
      </w:r>
      <w:r w:rsidR="00437D77" w:rsidRPr="00867410">
        <w:rPr>
          <w:rFonts w:cs="Arial"/>
          <w:sz w:val="22"/>
          <w:szCs w:val="22"/>
        </w:rPr>
        <w:t xml:space="preserve"> z Krajowego Rejestru Karnego w zakresie określonym </w:t>
      </w:r>
      <w:r w:rsidR="00437D77" w:rsidRPr="00867410">
        <w:rPr>
          <w:rFonts w:cs="Arial"/>
          <w:sz w:val="22"/>
          <w:szCs w:val="22"/>
        </w:rPr>
        <w:br/>
        <w:t>w art. 108 ust</w:t>
      </w:r>
      <w:r w:rsidR="001C3B8D" w:rsidRPr="00867410">
        <w:rPr>
          <w:rFonts w:cs="Arial"/>
          <w:sz w:val="22"/>
          <w:szCs w:val="22"/>
        </w:rPr>
        <w:t>.</w:t>
      </w:r>
      <w:r w:rsidR="00437D77" w:rsidRPr="00867410">
        <w:rPr>
          <w:rFonts w:cs="Arial"/>
          <w:sz w:val="22"/>
          <w:szCs w:val="22"/>
        </w:rPr>
        <w:t xml:space="preserve"> 1 pkt 1 i 2 </w:t>
      </w:r>
      <w:r w:rsidR="00BB0C11" w:rsidRPr="00867410">
        <w:rPr>
          <w:rFonts w:cs="Arial"/>
          <w:sz w:val="22"/>
          <w:szCs w:val="22"/>
        </w:rPr>
        <w:t>oraz</w:t>
      </w:r>
      <w:r w:rsidR="0062078E" w:rsidRPr="00867410">
        <w:rPr>
          <w:rFonts w:cs="Arial"/>
          <w:sz w:val="22"/>
          <w:szCs w:val="22"/>
        </w:rPr>
        <w:t xml:space="preserve"> </w:t>
      </w:r>
      <w:r w:rsidR="00BB0C11" w:rsidRPr="00867410">
        <w:rPr>
          <w:rFonts w:cs="Arial"/>
          <w:sz w:val="22"/>
          <w:szCs w:val="22"/>
        </w:rPr>
        <w:t xml:space="preserve">4 </w:t>
      </w:r>
      <w:r w:rsidR="00437D77" w:rsidRPr="00867410">
        <w:rPr>
          <w:rFonts w:cs="Arial"/>
          <w:sz w:val="22"/>
          <w:szCs w:val="22"/>
        </w:rPr>
        <w:t xml:space="preserve">ustawy, </w:t>
      </w:r>
      <w:r w:rsidR="00CC3E98" w:rsidRPr="00867410">
        <w:rPr>
          <w:rFonts w:cs="Arial"/>
          <w:sz w:val="22"/>
          <w:szCs w:val="22"/>
        </w:rPr>
        <w:t xml:space="preserve">sporządzonej </w:t>
      </w:r>
      <w:r w:rsidR="00437D77" w:rsidRPr="00867410">
        <w:rPr>
          <w:rFonts w:cs="Arial"/>
          <w:sz w:val="22"/>
          <w:szCs w:val="22"/>
        </w:rPr>
        <w:t xml:space="preserve">nie wcześniej niż 6 miesięcy przed </w:t>
      </w:r>
      <w:r w:rsidR="00B355F0" w:rsidRPr="00867410">
        <w:rPr>
          <w:rFonts w:cs="Arial"/>
          <w:sz w:val="22"/>
          <w:szCs w:val="22"/>
        </w:rPr>
        <w:t>jej złożeniem.</w:t>
      </w:r>
    </w:p>
    <w:p w14:paraId="60C420BB" w14:textId="3C9B05BE" w:rsidR="005A5DAC" w:rsidRPr="00867410" w:rsidRDefault="005A5DAC" w:rsidP="00FA16F0">
      <w:pPr>
        <w:pStyle w:val="Akapitzlist"/>
        <w:numPr>
          <w:ilvl w:val="0"/>
          <w:numId w:val="19"/>
        </w:numPr>
        <w:shd w:val="clear" w:color="auto" w:fill="FFFFFF"/>
        <w:kinsoku w:val="0"/>
        <w:overflowPunct w:val="0"/>
        <w:rPr>
          <w:rFonts w:cs="Arial"/>
          <w:sz w:val="22"/>
          <w:szCs w:val="22"/>
        </w:rPr>
      </w:pPr>
      <w:r w:rsidRPr="00867410">
        <w:rPr>
          <w:rFonts w:cs="Arial"/>
          <w:sz w:val="22"/>
          <w:szCs w:val="22"/>
        </w:rPr>
        <w:t>Oświadczeni</w:t>
      </w:r>
      <w:r w:rsidR="009834E7" w:rsidRPr="00867410">
        <w:rPr>
          <w:rFonts w:cs="Arial"/>
          <w:sz w:val="22"/>
          <w:szCs w:val="22"/>
        </w:rPr>
        <w:t>a</w:t>
      </w:r>
      <w:r w:rsidRPr="00867410">
        <w:rPr>
          <w:rFonts w:cs="Arial"/>
          <w:sz w:val="22"/>
          <w:szCs w:val="22"/>
        </w:rPr>
        <w:t xml:space="preserve"> </w:t>
      </w:r>
      <w:r w:rsidR="00615620" w:rsidRPr="00867410">
        <w:rPr>
          <w:rFonts w:cs="Arial"/>
          <w:sz w:val="22"/>
          <w:szCs w:val="22"/>
        </w:rPr>
        <w:t>Wykonawc</w:t>
      </w:r>
      <w:r w:rsidRPr="00867410">
        <w:rPr>
          <w:rFonts w:cs="Arial"/>
          <w:sz w:val="22"/>
          <w:szCs w:val="22"/>
        </w:rPr>
        <w:t>y, w</w:t>
      </w:r>
      <w:r w:rsidR="00BB0C11" w:rsidRPr="00867410">
        <w:rPr>
          <w:rFonts w:cs="Arial"/>
          <w:sz w:val="22"/>
          <w:szCs w:val="22"/>
        </w:rPr>
        <w:t xml:space="preserve"> zakresie art. 108 ust. 1 pkt 5</w:t>
      </w:r>
      <w:r w:rsidRPr="00867410">
        <w:rPr>
          <w:rFonts w:cs="Arial"/>
          <w:sz w:val="22"/>
          <w:szCs w:val="22"/>
        </w:rPr>
        <w:t xml:space="preserve"> ustawy, </w:t>
      </w:r>
      <w:r w:rsidR="004915C8" w:rsidRPr="00867410">
        <w:rPr>
          <w:rFonts w:cs="Arial"/>
          <w:sz w:val="22"/>
          <w:szCs w:val="22"/>
        </w:rPr>
        <w:br/>
      </w:r>
      <w:r w:rsidRPr="00867410">
        <w:rPr>
          <w:rFonts w:cs="Arial"/>
          <w:sz w:val="22"/>
          <w:szCs w:val="22"/>
        </w:rPr>
        <w:t xml:space="preserve">o braku przynależności do tej samej grupy kapitałowej, w rozumieniu ustawy z dnia 16 lutego 2007 r. o ochronie konkurencji </w:t>
      </w:r>
      <w:r w:rsidRPr="00867410">
        <w:rPr>
          <w:rFonts w:cs="Arial"/>
          <w:sz w:val="22"/>
          <w:szCs w:val="22"/>
        </w:rPr>
        <w:br/>
        <w:t>i konsumentów</w:t>
      </w:r>
      <w:r w:rsidR="00373E86" w:rsidRPr="00867410">
        <w:rPr>
          <w:rFonts w:cs="Arial"/>
          <w:sz w:val="22"/>
          <w:szCs w:val="22"/>
        </w:rPr>
        <w:t xml:space="preserve"> (Dz. U. z 2020 r. poz. 1076 i 1086) </w:t>
      </w:r>
      <w:r w:rsidRPr="00867410">
        <w:rPr>
          <w:rFonts w:cs="Arial"/>
          <w:sz w:val="22"/>
          <w:szCs w:val="22"/>
        </w:rPr>
        <w:t xml:space="preserve"> z innym </w:t>
      </w:r>
      <w:r w:rsidR="00615620" w:rsidRPr="00867410">
        <w:rPr>
          <w:rFonts w:cs="Arial"/>
          <w:sz w:val="22"/>
          <w:szCs w:val="22"/>
        </w:rPr>
        <w:t>Wykonawc</w:t>
      </w:r>
      <w:r w:rsidRPr="00867410">
        <w:rPr>
          <w:rFonts w:cs="Arial"/>
          <w:sz w:val="22"/>
          <w:szCs w:val="22"/>
        </w:rPr>
        <w:t xml:space="preserve">ą, który złożył odrębną ofertę, albo oświadczenie </w:t>
      </w:r>
      <w:r w:rsidR="00373E86" w:rsidRPr="00867410">
        <w:rPr>
          <w:rFonts w:cs="Arial"/>
          <w:sz w:val="22"/>
          <w:szCs w:val="22"/>
        </w:rPr>
        <w:br/>
      </w:r>
      <w:r w:rsidRPr="00867410">
        <w:rPr>
          <w:rFonts w:cs="Arial"/>
          <w:sz w:val="22"/>
          <w:szCs w:val="22"/>
        </w:rPr>
        <w:t xml:space="preserve">o przynależności do tej samej grupy kapitałowej wraz </w:t>
      </w:r>
      <w:r w:rsidR="0091153E" w:rsidRPr="00867410">
        <w:rPr>
          <w:rFonts w:cs="Arial"/>
          <w:sz w:val="22"/>
          <w:szCs w:val="22"/>
        </w:rPr>
        <w:br/>
      </w:r>
      <w:r w:rsidRPr="00867410">
        <w:rPr>
          <w:rFonts w:cs="Arial"/>
          <w:sz w:val="22"/>
          <w:szCs w:val="22"/>
        </w:rPr>
        <w:t xml:space="preserve">z dokumentami lub informacjami potwierdzającymi przygotowanie oferty niezależnie od innego </w:t>
      </w:r>
      <w:r w:rsidR="00615620" w:rsidRPr="00867410">
        <w:rPr>
          <w:rFonts w:cs="Arial"/>
          <w:sz w:val="22"/>
          <w:szCs w:val="22"/>
        </w:rPr>
        <w:t>Wykonawc</w:t>
      </w:r>
      <w:r w:rsidRPr="00867410">
        <w:rPr>
          <w:rFonts w:cs="Arial"/>
          <w:sz w:val="22"/>
          <w:szCs w:val="22"/>
        </w:rPr>
        <w:t>y należącego do tej samej grupy kapitałowej</w:t>
      </w:r>
      <w:r w:rsidR="009E5687" w:rsidRPr="00867410">
        <w:rPr>
          <w:rFonts w:cs="Arial"/>
          <w:sz w:val="22"/>
          <w:szCs w:val="22"/>
        </w:rPr>
        <w:t xml:space="preserve"> (załącznik nr 4 do SWZ).</w:t>
      </w:r>
    </w:p>
    <w:p w14:paraId="5F2898CC" w14:textId="77777777" w:rsidR="005A5DAC" w:rsidRPr="00867410" w:rsidRDefault="005A5DAC" w:rsidP="009967A7">
      <w:pPr>
        <w:pStyle w:val="Akapitzlist"/>
        <w:kinsoku w:val="0"/>
        <w:overflowPunct w:val="0"/>
        <w:ind w:left="862"/>
        <w:rPr>
          <w:rFonts w:cs="Arial"/>
          <w:sz w:val="22"/>
          <w:szCs w:val="22"/>
        </w:rPr>
      </w:pPr>
      <w:r w:rsidRPr="00867410">
        <w:rPr>
          <w:rFonts w:cs="Arial"/>
          <w:sz w:val="22"/>
          <w:szCs w:val="22"/>
        </w:rPr>
        <w:t xml:space="preserve">W przypadku wspólnego ubiegania się o zamówienie przez </w:t>
      </w:r>
      <w:r w:rsidR="00615620" w:rsidRPr="00867410">
        <w:rPr>
          <w:rFonts w:cs="Arial"/>
          <w:sz w:val="22"/>
          <w:szCs w:val="22"/>
        </w:rPr>
        <w:t>Wykonawc</w:t>
      </w:r>
      <w:r w:rsidRPr="00867410">
        <w:rPr>
          <w:rFonts w:cs="Arial"/>
          <w:sz w:val="22"/>
          <w:szCs w:val="22"/>
        </w:rPr>
        <w:t xml:space="preserve">ów oświadczenie, o którym mowa powyżej, składa każdy </w:t>
      </w:r>
      <w:r w:rsidR="004915C8" w:rsidRPr="00867410">
        <w:rPr>
          <w:rFonts w:cs="Arial"/>
          <w:sz w:val="22"/>
          <w:szCs w:val="22"/>
        </w:rPr>
        <w:br/>
      </w:r>
      <w:r w:rsidRPr="00867410">
        <w:rPr>
          <w:rFonts w:cs="Arial"/>
          <w:sz w:val="22"/>
          <w:szCs w:val="22"/>
        </w:rPr>
        <w:t xml:space="preserve">z </w:t>
      </w:r>
      <w:r w:rsidR="00615620" w:rsidRPr="00867410">
        <w:rPr>
          <w:rFonts w:cs="Arial"/>
          <w:sz w:val="22"/>
          <w:szCs w:val="22"/>
        </w:rPr>
        <w:t>Wykonawc</w:t>
      </w:r>
      <w:r w:rsidRPr="00867410">
        <w:rPr>
          <w:rFonts w:cs="Arial"/>
          <w:sz w:val="22"/>
          <w:szCs w:val="22"/>
        </w:rPr>
        <w:t xml:space="preserve">ów wspólnie ubiegających się o udzielenie zamówienia. Oświadczenie może być złożone odrębnie przez każdego </w:t>
      </w:r>
      <w:r w:rsidR="00615620" w:rsidRPr="00867410">
        <w:rPr>
          <w:rFonts w:cs="Arial"/>
          <w:sz w:val="22"/>
          <w:szCs w:val="22"/>
        </w:rPr>
        <w:t>Wykonawc</w:t>
      </w:r>
      <w:r w:rsidRPr="00867410">
        <w:rPr>
          <w:rFonts w:cs="Arial"/>
          <w:sz w:val="22"/>
          <w:szCs w:val="22"/>
        </w:rPr>
        <w:t xml:space="preserve">ę lub w imieniu wszystkich </w:t>
      </w:r>
      <w:r w:rsidR="00615620" w:rsidRPr="00867410">
        <w:rPr>
          <w:rFonts w:cs="Arial"/>
          <w:sz w:val="22"/>
          <w:szCs w:val="22"/>
        </w:rPr>
        <w:t>Wykonawc</w:t>
      </w:r>
      <w:r w:rsidRPr="00867410">
        <w:rPr>
          <w:rFonts w:cs="Arial"/>
          <w:sz w:val="22"/>
          <w:szCs w:val="22"/>
        </w:rPr>
        <w:t>ów przez ustanowionego</w:t>
      </w:r>
      <w:r w:rsidRPr="00867410">
        <w:rPr>
          <w:rFonts w:cs="Arial"/>
          <w:spacing w:val="-3"/>
          <w:sz w:val="22"/>
          <w:szCs w:val="22"/>
        </w:rPr>
        <w:t xml:space="preserve"> </w:t>
      </w:r>
      <w:r w:rsidRPr="00867410">
        <w:rPr>
          <w:rFonts w:cs="Arial"/>
          <w:sz w:val="22"/>
          <w:szCs w:val="22"/>
        </w:rPr>
        <w:t>Pełnomocnika.</w:t>
      </w:r>
    </w:p>
    <w:p w14:paraId="672F3B9A" w14:textId="7A2D16D7" w:rsidR="00E07E01" w:rsidRPr="00867410" w:rsidRDefault="00E07E01" w:rsidP="00FA16F0">
      <w:pPr>
        <w:pStyle w:val="Akapitzlist"/>
        <w:numPr>
          <w:ilvl w:val="0"/>
          <w:numId w:val="19"/>
        </w:numPr>
        <w:kinsoku w:val="0"/>
        <w:overflowPunct w:val="0"/>
        <w:rPr>
          <w:rFonts w:cs="Arial"/>
          <w:sz w:val="22"/>
          <w:szCs w:val="22"/>
        </w:rPr>
      </w:pPr>
      <w:r w:rsidRPr="00867410">
        <w:rPr>
          <w:rFonts w:cs="Arial"/>
          <w:bCs/>
          <w:sz w:val="22"/>
          <w:szCs w:val="22"/>
        </w:rPr>
        <w:t>Wykaz</w:t>
      </w:r>
      <w:r w:rsidR="00EA047A">
        <w:rPr>
          <w:rFonts w:cs="Arial"/>
          <w:bCs/>
          <w:sz w:val="22"/>
          <w:szCs w:val="22"/>
        </w:rPr>
        <w:t>u</w:t>
      </w:r>
      <w:r w:rsidRPr="00867410">
        <w:rPr>
          <w:rFonts w:cs="Arial"/>
          <w:bCs/>
          <w:sz w:val="22"/>
          <w:szCs w:val="22"/>
        </w:rPr>
        <w:t xml:space="preserve"> usług </w:t>
      </w:r>
      <w:r w:rsidR="003E2EBB" w:rsidRPr="00867410">
        <w:rPr>
          <w:rFonts w:cs="Arial"/>
          <w:bCs/>
          <w:sz w:val="22"/>
          <w:szCs w:val="22"/>
        </w:rPr>
        <w:t>wykonanych w okresie ostatnich 5</w:t>
      </w:r>
      <w:r w:rsidRPr="00867410">
        <w:rPr>
          <w:rFonts w:cs="Arial"/>
          <w:bCs/>
          <w:sz w:val="22"/>
          <w:szCs w:val="22"/>
        </w:rPr>
        <w:t xml:space="preserve"> lat przed upływem terminu składania ofert, a jeżeli okres prowadzenia działalności jest krótszy wraz </w:t>
      </w:r>
      <w:r w:rsidR="007F2685">
        <w:rPr>
          <w:rFonts w:cs="Arial"/>
          <w:bCs/>
          <w:sz w:val="22"/>
          <w:szCs w:val="22"/>
        </w:rPr>
        <w:br/>
      </w:r>
      <w:r w:rsidRPr="00867410">
        <w:rPr>
          <w:rFonts w:cs="Arial"/>
          <w:bCs/>
          <w:sz w:val="22"/>
          <w:szCs w:val="22"/>
        </w:rPr>
        <w:t xml:space="preserve">z podaniem ich wartości, dat wykonania i podmiotów, na rzecz których usługi </w:t>
      </w:r>
      <w:r w:rsidR="007F2685">
        <w:rPr>
          <w:rFonts w:cs="Arial"/>
          <w:bCs/>
          <w:sz w:val="22"/>
          <w:szCs w:val="22"/>
        </w:rPr>
        <w:br/>
      </w:r>
      <w:r w:rsidRPr="00867410">
        <w:rPr>
          <w:rFonts w:cs="Arial"/>
          <w:bCs/>
          <w:sz w:val="22"/>
          <w:szCs w:val="22"/>
        </w:rPr>
        <w:t>te zostały wykonane, z załączeniem dowodów, określających czy te usługi zostały wykonane należycie</w:t>
      </w:r>
      <w:r w:rsidRPr="00867410">
        <w:rPr>
          <w:rFonts w:cs="Arial"/>
          <w:sz w:val="22"/>
          <w:szCs w:val="22"/>
        </w:rPr>
        <w:t xml:space="preserve">. Wykaz usług zaleca się sporządzić według wzoru stanowiącego </w:t>
      </w:r>
      <w:r w:rsidR="007E4E3D" w:rsidRPr="00867410">
        <w:rPr>
          <w:rFonts w:cs="Arial"/>
          <w:sz w:val="22"/>
          <w:szCs w:val="22"/>
        </w:rPr>
        <w:t>załącznik nr 5</w:t>
      </w:r>
      <w:r w:rsidRPr="00867410">
        <w:rPr>
          <w:rFonts w:cs="Arial"/>
          <w:sz w:val="22"/>
          <w:szCs w:val="22"/>
        </w:rPr>
        <w:t xml:space="preserve"> do SWZ.</w:t>
      </w:r>
    </w:p>
    <w:p w14:paraId="1A0E7224" w14:textId="66850BF7" w:rsidR="00E07E01" w:rsidRPr="00867410" w:rsidRDefault="00E07E01" w:rsidP="00E07E01">
      <w:pPr>
        <w:pStyle w:val="Akapitzlist"/>
        <w:kinsoku w:val="0"/>
        <w:overflowPunct w:val="0"/>
        <w:ind w:left="862"/>
        <w:rPr>
          <w:rFonts w:cs="Arial"/>
          <w:sz w:val="22"/>
          <w:szCs w:val="22"/>
        </w:rPr>
      </w:pPr>
      <w:r w:rsidRPr="00867410">
        <w:rPr>
          <w:rFonts w:cs="Arial"/>
          <w:sz w:val="22"/>
          <w:szCs w:val="22"/>
        </w:rPr>
        <w:t xml:space="preserve">Jeżeli Wykonawca powołuje się na doświadczenie w realizacji usług wykonywanych wspólnie z innymi Wykonawcami – </w:t>
      </w:r>
      <w:r w:rsidR="004F24A2" w:rsidRPr="00867410">
        <w:rPr>
          <w:rFonts w:cs="Arial"/>
          <w:sz w:val="22"/>
          <w:szCs w:val="22"/>
        </w:rPr>
        <w:t xml:space="preserve">w ww. </w:t>
      </w:r>
      <w:r w:rsidRPr="00867410">
        <w:rPr>
          <w:rFonts w:cs="Arial"/>
          <w:sz w:val="22"/>
          <w:szCs w:val="22"/>
        </w:rPr>
        <w:t>wykaz</w:t>
      </w:r>
      <w:r w:rsidR="004F24A2" w:rsidRPr="00867410">
        <w:rPr>
          <w:rFonts w:cs="Arial"/>
          <w:sz w:val="22"/>
          <w:szCs w:val="22"/>
        </w:rPr>
        <w:t xml:space="preserve">ie należy </w:t>
      </w:r>
      <w:r w:rsidR="004F24A2" w:rsidRPr="00867410">
        <w:rPr>
          <w:rFonts w:cs="Arial"/>
          <w:sz w:val="22"/>
          <w:szCs w:val="22"/>
        </w:rPr>
        <w:lastRenderedPageBreak/>
        <w:t>wskazać usługi, w</w:t>
      </w:r>
      <w:r w:rsidRPr="00867410">
        <w:rPr>
          <w:rFonts w:cs="Arial"/>
          <w:sz w:val="22"/>
          <w:szCs w:val="22"/>
        </w:rPr>
        <w:t xml:space="preserve"> których wykonaniu wykonawca ten bezpośrednio uczestniczył. </w:t>
      </w:r>
    </w:p>
    <w:p w14:paraId="373D97D6" w14:textId="6743D45D" w:rsidR="00E07E01" w:rsidRPr="00867410" w:rsidRDefault="00E07E01" w:rsidP="00FA16F0">
      <w:pPr>
        <w:pStyle w:val="Akapitzlist"/>
        <w:numPr>
          <w:ilvl w:val="0"/>
          <w:numId w:val="19"/>
        </w:numPr>
        <w:kinsoku w:val="0"/>
        <w:overflowPunct w:val="0"/>
        <w:rPr>
          <w:rFonts w:cs="Arial"/>
          <w:sz w:val="22"/>
          <w:szCs w:val="22"/>
        </w:rPr>
      </w:pPr>
      <w:r w:rsidRPr="00867410">
        <w:rPr>
          <w:rFonts w:cs="Arial"/>
          <w:bCs/>
          <w:sz w:val="22"/>
          <w:szCs w:val="22"/>
        </w:rPr>
        <w:t>Wykazu osób</w:t>
      </w:r>
      <w:r w:rsidRPr="00867410">
        <w:rPr>
          <w:rFonts w:cs="Arial"/>
          <w:sz w:val="22"/>
          <w:szCs w:val="22"/>
        </w:rPr>
        <w:t xml:space="preserve">, skierowanych przez Wykonawcę do realizacji zamówienia publicznego, w szczególności odpowiedzialnych za świadczenie usług, wraz </w:t>
      </w:r>
      <w:r w:rsidR="007F2685">
        <w:rPr>
          <w:rFonts w:cs="Arial"/>
          <w:sz w:val="22"/>
          <w:szCs w:val="22"/>
        </w:rPr>
        <w:br/>
      </w:r>
      <w:r w:rsidRPr="00867410">
        <w:rPr>
          <w:rFonts w:cs="Arial"/>
          <w:sz w:val="22"/>
          <w:szCs w:val="22"/>
        </w:rPr>
        <w:t>z informacjami na temat ich kwalifikacji zawodowych, uprawnień, niezbędnych do wykonania zamówienia publicznego, a także zakresu wykonywanych przez nie czynności oraz informacją o podstawie</w:t>
      </w:r>
      <w:r w:rsidR="003E2EBB" w:rsidRPr="00867410">
        <w:rPr>
          <w:rFonts w:cs="Arial"/>
          <w:sz w:val="22"/>
          <w:szCs w:val="22"/>
        </w:rPr>
        <w:t xml:space="preserve"> </w:t>
      </w:r>
      <w:r w:rsidRPr="00867410">
        <w:rPr>
          <w:rFonts w:cs="Arial"/>
          <w:sz w:val="22"/>
          <w:szCs w:val="22"/>
        </w:rPr>
        <w:t>do dysponowania tymi osobami.</w:t>
      </w:r>
    </w:p>
    <w:p w14:paraId="50F6AE87" w14:textId="3036F064" w:rsidR="00E07E01" w:rsidRPr="00867410" w:rsidRDefault="00E07E01" w:rsidP="00E07E01">
      <w:pPr>
        <w:pStyle w:val="Akapitzlist"/>
        <w:kinsoku w:val="0"/>
        <w:overflowPunct w:val="0"/>
        <w:ind w:left="862"/>
        <w:rPr>
          <w:rFonts w:cs="Arial"/>
          <w:sz w:val="22"/>
          <w:szCs w:val="22"/>
        </w:rPr>
      </w:pPr>
      <w:r w:rsidRPr="00867410">
        <w:rPr>
          <w:rFonts w:cs="Arial"/>
          <w:sz w:val="22"/>
          <w:szCs w:val="22"/>
        </w:rPr>
        <w:t xml:space="preserve">Wykaz osób zaleca się sporządzić według wzoru stanowiącego załącznik </w:t>
      </w:r>
      <w:r w:rsidR="007F2685">
        <w:rPr>
          <w:rFonts w:cs="Arial"/>
          <w:sz w:val="22"/>
          <w:szCs w:val="22"/>
        </w:rPr>
        <w:br/>
      </w:r>
      <w:r w:rsidR="007E4E3D" w:rsidRPr="00867410">
        <w:rPr>
          <w:rFonts w:cs="Arial"/>
          <w:sz w:val="22"/>
          <w:szCs w:val="22"/>
        </w:rPr>
        <w:t>nr 6</w:t>
      </w:r>
      <w:r w:rsidRPr="00867410">
        <w:rPr>
          <w:rFonts w:cs="Arial"/>
          <w:sz w:val="22"/>
          <w:szCs w:val="22"/>
        </w:rPr>
        <w:t xml:space="preserve"> do SWZ.</w:t>
      </w:r>
    </w:p>
    <w:p w14:paraId="2F245EF7" w14:textId="5B3316B8" w:rsidR="00BB61BD" w:rsidRPr="007F2685" w:rsidRDefault="005A5DAC" w:rsidP="007F2685">
      <w:pPr>
        <w:pStyle w:val="Akapitzlist"/>
        <w:numPr>
          <w:ilvl w:val="0"/>
          <w:numId w:val="19"/>
        </w:numPr>
        <w:kinsoku w:val="0"/>
        <w:overflowPunct w:val="0"/>
        <w:rPr>
          <w:rFonts w:cs="Arial"/>
          <w:sz w:val="22"/>
          <w:szCs w:val="22"/>
        </w:rPr>
      </w:pPr>
      <w:r w:rsidRPr="00867410">
        <w:rPr>
          <w:rFonts w:cs="Arial"/>
          <w:sz w:val="22"/>
          <w:szCs w:val="22"/>
        </w:rPr>
        <w:t>Odpis</w:t>
      </w:r>
      <w:r w:rsidR="009834E7" w:rsidRPr="00867410">
        <w:rPr>
          <w:rFonts w:cs="Arial"/>
          <w:sz w:val="22"/>
          <w:szCs w:val="22"/>
        </w:rPr>
        <w:t>u</w:t>
      </w:r>
      <w:r w:rsidRPr="00867410">
        <w:rPr>
          <w:rFonts w:cs="Arial"/>
          <w:sz w:val="22"/>
          <w:szCs w:val="22"/>
        </w:rPr>
        <w:t xml:space="preserve"> lub informacj</w:t>
      </w:r>
      <w:r w:rsidR="009834E7" w:rsidRPr="00867410">
        <w:rPr>
          <w:rFonts w:cs="Arial"/>
          <w:sz w:val="22"/>
          <w:szCs w:val="22"/>
        </w:rPr>
        <w:t>i</w:t>
      </w:r>
      <w:r w:rsidRPr="00867410">
        <w:rPr>
          <w:rFonts w:cs="Arial"/>
          <w:sz w:val="22"/>
          <w:szCs w:val="22"/>
        </w:rPr>
        <w:t xml:space="preserve"> z Krajowego Rejestru Sądowego</w:t>
      </w:r>
      <w:r w:rsidR="006A5D38" w:rsidRPr="00867410">
        <w:rPr>
          <w:rFonts w:cs="Arial"/>
          <w:sz w:val="22"/>
          <w:szCs w:val="22"/>
        </w:rPr>
        <w:t xml:space="preserve">, </w:t>
      </w:r>
      <w:r w:rsidRPr="00867410">
        <w:rPr>
          <w:rFonts w:cs="Arial"/>
          <w:sz w:val="22"/>
          <w:szCs w:val="22"/>
        </w:rPr>
        <w:t xml:space="preserve">Centralnej Ewidencji </w:t>
      </w:r>
      <w:r w:rsidR="007F2685">
        <w:rPr>
          <w:rFonts w:cs="Arial"/>
          <w:sz w:val="22"/>
          <w:szCs w:val="22"/>
        </w:rPr>
        <w:br/>
      </w:r>
      <w:r w:rsidRPr="00867410">
        <w:rPr>
          <w:rFonts w:cs="Arial"/>
          <w:sz w:val="22"/>
          <w:szCs w:val="22"/>
        </w:rPr>
        <w:t>i Informacji o Działalności Gospodarczej</w:t>
      </w:r>
      <w:r w:rsidR="00BB61BD" w:rsidRPr="00867410">
        <w:rPr>
          <w:rFonts w:cs="Arial"/>
          <w:sz w:val="22"/>
          <w:szCs w:val="22"/>
        </w:rPr>
        <w:t xml:space="preserve"> lub innego właściwego rejestru – </w:t>
      </w:r>
      <w:r w:rsidR="007F2685">
        <w:rPr>
          <w:rFonts w:cs="Arial"/>
          <w:sz w:val="22"/>
          <w:szCs w:val="22"/>
        </w:rPr>
        <w:br/>
      </w:r>
      <w:r w:rsidR="00BB61BD" w:rsidRPr="00867410">
        <w:rPr>
          <w:rFonts w:cs="Arial"/>
          <w:sz w:val="22"/>
          <w:szCs w:val="22"/>
        </w:rPr>
        <w:t>w celu potwierdzenia, że osoba działająca</w:t>
      </w:r>
      <w:r w:rsidR="007F2685">
        <w:rPr>
          <w:rFonts w:cs="Arial"/>
          <w:sz w:val="22"/>
          <w:szCs w:val="22"/>
        </w:rPr>
        <w:t xml:space="preserve"> </w:t>
      </w:r>
      <w:r w:rsidR="00BB61BD" w:rsidRPr="007F2685">
        <w:rPr>
          <w:rFonts w:cs="Arial"/>
          <w:sz w:val="22"/>
          <w:szCs w:val="22"/>
        </w:rPr>
        <w:t xml:space="preserve">w imieniu </w:t>
      </w:r>
      <w:r w:rsidR="00615620" w:rsidRPr="007F2685">
        <w:rPr>
          <w:rFonts w:cs="Arial"/>
          <w:sz w:val="22"/>
          <w:szCs w:val="22"/>
        </w:rPr>
        <w:t>Wykonawc</w:t>
      </w:r>
      <w:r w:rsidR="00BB61BD" w:rsidRPr="007F2685">
        <w:rPr>
          <w:rFonts w:cs="Arial"/>
          <w:sz w:val="22"/>
          <w:szCs w:val="22"/>
        </w:rPr>
        <w:t>y jest umocowana</w:t>
      </w:r>
      <w:r w:rsidR="007F2685">
        <w:rPr>
          <w:rFonts w:cs="Arial"/>
          <w:sz w:val="22"/>
          <w:szCs w:val="22"/>
        </w:rPr>
        <w:t xml:space="preserve"> </w:t>
      </w:r>
      <w:r w:rsidR="00BB61BD" w:rsidRPr="007F2685">
        <w:rPr>
          <w:rFonts w:cs="Arial"/>
          <w:sz w:val="22"/>
          <w:szCs w:val="22"/>
        </w:rPr>
        <w:t>do jego reprezentowania.</w:t>
      </w:r>
    </w:p>
    <w:p w14:paraId="215C006D" w14:textId="77777777" w:rsidR="00182A76" w:rsidRPr="00867410" w:rsidRDefault="00182A76" w:rsidP="00182A76">
      <w:pPr>
        <w:kinsoku w:val="0"/>
        <w:overflowPunct w:val="0"/>
        <w:ind w:left="142"/>
        <w:rPr>
          <w:rFonts w:cs="Arial"/>
          <w:b/>
          <w:bCs/>
          <w:sz w:val="22"/>
          <w:szCs w:val="22"/>
        </w:rPr>
      </w:pPr>
    </w:p>
    <w:p w14:paraId="61890F24" w14:textId="77777777" w:rsidR="00A964AB" w:rsidRPr="00867410" w:rsidRDefault="005A5DAC" w:rsidP="0014635F">
      <w:pPr>
        <w:kinsoku w:val="0"/>
        <w:overflowPunct w:val="0"/>
        <w:ind w:left="142"/>
        <w:rPr>
          <w:rFonts w:cs="Arial"/>
          <w:sz w:val="22"/>
          <w:szCs w:val="22"/>
        </w:rPr>
      </w:pPr>
      <w:r w:rsidRPr="00867410">
        <w:rPr>
          <w:rFonts w:cs="Arial"/>
          <w:bCs/>
          <w:sz w:val="22"/>
          <w:szCs w:val="22"/>
        </w:rPr>
        <w:t xml:space="preserve">Jeżeli </w:t>
      </w:r>
      <w:r w:rsidR="00615620" w:rsidRPr="00867410">
        <w:rPr>
          <w:rFonts w:cs="Arial"/>
          <w:bCs/>
          <w:sz w:val="22"/>
          <w:szCs w:val="22"/>
        </w:rPr>
        <w:t>Wykonawc</w:t>
      </w:r>
      <w:r w:rsidRPr="00867410">
        <w:rPr>
          <w:rFonts w:cs="Arial"/>
          <w:bCs/>
          <w:sz w:val="22"/>
          <w:szCs w:val="22"/>
        </w:rPr>
        <w:t>a ma siedzibę lub miejsce zamieszkania poza granicami Rzeczypospolitej Polskiej, zamiast dokumentów</w:t>
      </w:r>
      <w:r w:rsidRPr="00867410">
        <w:rPr>
          <w:rFonts w:cs="Arial"/>
          <w:sz w:val="22"/>
          <w:szCs w:val="22"/>
        </w:rPr>
        <w:t xml:space="preserve">, </w:t>
      </w:r>
      <w:r w:rsidR="0014635F" w:rsidRPr="00867410">
        <w:rPr>
          <w:rFonts w:cs="Arial"/>
          <w:sz w:val="22"/>
          <w:szCs w:val="22"/>
        </w:rPr>
        <w:t xml:space="preserve">wskazanych w </w:t>
      </w:r>
      <w:r w:rsidR="006A5D38" w:rsidRPr="00867410">
        <w:rPr>
          <w:rFonts w:cs="Arial"/>
          <w:sz w:val="22"/>
          <w:szCs w:val="22"/>
        </w:rPr>
        <w:t>pkt 6</w:t>
      </w:r>
      <w:r w:rsidR="005224EE" w:rsidRPr="00867410">
        <w:rPr>
          <w:rFonts w:cs="Arial"/>
          <w:sz w:val="22"/>
          <w:szCs w:val="22"/>
        </w:rPr>
        <w:t xml:space="preserve"> </w:t>
      </w:r>
      <w:proofErr w:type="spellStart"/>
      <w:r w:rsidR="00A31E55" w:rsidRPr="00867410">
        <w:rPr>
          <w:rFonts w:cs="Arial"/>
          <w:sz w:val="22"/>
          <w:szCs w:val="22"/>
        </w:rPr>
        <w:t>ppkt</w:t>
      </w:r>
      <w:proofErr w:type="spellEnd"/>
      <w:r w:rsidR="00A31E55" w:rsidRPr="00867410">
        <w:rPr>
          <w:rFonts w:cs="Arial"/>
          <w:sz w:val="22"/>
          <w:szCs w:val="22"/>
        </w:rPr>
        <w:t xml:space="preserve"> </w:t>
      </w:r>
      <w:r w:rsidR="00F4265A" w:rsidRPr="00867410">
        <w:rPr>
          <w:rFonts w:cs="Arial"/>
          <w:sz w:val="22"/>
          <w:szCs w:val="22"/>
        </w:rPr>
        <w:t>1</w:t>
      </w:r>
      <w:r w:rsidR="00A964AB" w:rsidRPr="00867410">
        <w:rPr>
          <w:rFonts w:cs="Arial"/>
          <w:sz w:val="22"/>
          <w:szCs w:val="22"/>
        </w:rPr>
        <w:t xml:space="preserve"> – składa informację z odpowiedniego rejestru takiego jak rejestr sądowy, albo, </w:t>
      </w:r>
      <w:r w:rsidR="00781675" w:rsidRPr="00867410">
        <w:rPr>
          <w:rFonts w:cs="Arial"/>
          <w:sz w:val="22"/>
          <w:szCs w:val="22"/>
        </w:rPr>
        <w:br/>
      </w:r>
      <w:r w:rsidR="00A964AB" w:rsidRPr="00867410">
        <w:rPr>
          <w:rFonts w:cs="Arial"/>
          <w:sz w:val="22"/>
          <w:szCs w:val="22"/>
        </w:rPr>
        <w:t>w przypadku braku takiego rejestru, inny równoważny dokument wydany przez właściwy organ sądowy lub administracyjny kraju</w:t>
      </w:r>
      <w:r w:rsidR="006A5D38" w:rsidRPr="00867410">
        <w:rPr>
          <w:rFonts w:cs="Arial"/>
          <w:sz w:val="22"/>
          <w:szCs w:val="22"/>
        </w:rPr>
        <w:t xml:space="preserve">, w którym </w:t>
      </w:r>
      <w:r w:rsidR="00615620" w:rsidRPr="00867410">
        <w:rPr>
          <w:rFonts w:cs="Arial"/>
          <w:sz w:val="22"/>
          <w:szCs w:val="22"/>
        </w:rPr>
        <w:t>Wykonawc</w:t>
      </w:r>
      <w:r w:rsidR="00A964AB" w:rsidRPr="00867410">
        <w:rPr>
          <w:rFonts w:cs="Arial"/>
          <w:sz w:val="22"/>
          <w:szCs w:val="22"/>
        </w:rPr>
        <w:t xml:space="preserve">a </w:t>
      </w:r>
      <w:r w:rsidR="00781675" w:rsidRPr="00867410">
        <w:rPr>
          <w:rFonts w:cs="Arial"/>
          <w:sz w:val="22"/>
          <w:szCs w:val="22"/>
        </w:rPr>
        <w:br/>
      </w:r>
      <w:r w:rsidR="00A964AB" w:rsidRPr="00867410">
        <w:rPr>
          <w:rFonts w:cs="Arial"/>
          <w:sz w:val="22"/>
          <w:szCs w:val="22"/>
        </w:rPr>
        <w:t>ma siedzibę lub m</w:t>
      </w:r>
      <w:r w:rsidR="006A5D38" w:rsidRPr="00867410">
        <w:rPr>
          <w:rFonts w:cs="Arial"/>
          <w:sz w:val="22"/>
          <w:szCs w:val="22"/>
        </w:rPr>
        <w:t xml:space="preserve">iejsce zamieszkania w zakresie, o którym mowa </w:t>
      </w:r>
      <w:r w:rsidR="00615620" w:rsidRPr="00867410">
        <w:rPr>
          <w:rFonts w:cs="Arial"/>
          <w:sz w:val="22"/>
          <w:szCs w:val="22"/>
        </w:rPr>
        <w:br/>
      </w:r>
      <w:r w:rsidR="005224EE" w:rsidRPr="00867410">
        <w:rPr>
          <w:rFonts w:cs="Arial"/>
          <w:sz w:val="22"/>
          <w:szCs w:val="22"/>
        </w:rPr>
        <w:t xml:space="preserve">w </w:t>
      </w:r>
      <w:r w:rsidR="006A5D38" w:rsidRPr="00867410">
        <w:rPr>
          <w:rFonts w:cs="Arial"/>
          <w:sz w:val="22"/>
          <w:szCs w:val="22"/>
        </w:rPr>
        <w:t xml:space="preserve">pkt 6 </w:t>
      </w:r>
      <w:proofErr w:type="spellStart"/>
      <w:r w:rsidR="006A5D38" w:rsidRPr="00867410">
        <w:rPr>
          <w:rFonts w:cs="Arial"/>
          <w:sz w:val="22"/>
          <w:szCs w:val="22"/>
        </w:rPr>
        <w:t>ppkt</w:t>
      </w:r>
      <w:proofErr w:type="spellEnd"/>
      <w:r w:rsidR="006A5D38" w:rsidRPr="00867410">
        <w:rPr>
          <w:rFonts w:cs="Arial"/>
          <w:sz w:val="22"/>
          <w:szCs w:val="22"/>
        </w:rPr>
        <w:t xml:space="preserve"> 1.</w:t>
      </w:r>
    </w:p>
    <w:p w14:paraId="6216C519" w14:textId="26A6E5B1" w:rsidR="0014635F" w:rsidRPr="00867410" w:rsidRDefault="0014635F" w:rsidP="007F2685">
      <w:pPr>
        <w:kinsoku w:val="0"/>
        <w:overflowPunct w:val="0"/>
        <w:spacing w:before="120"/>
        <w:ind w:left="142"/>
        <w:rPr>
          <w:rFonts w:cs="Arial"/>
          <w:sz w:val="22"/>
          <w:szCs w:val="22"/>
        </w:rPr>
      </w:pPr>
      <w:r w:rsidRPr="00867410">
        <w:rPr>
          <w:rFonts w:cs="Arial"/>
          <w:sz w:val="22"/>
          <w:szCs w:val="22"/>
        </w:rPr>
        <w:t xml:space="preserve">Jeżeli w kraju, w którym </w:t>
      </w:r>
      <w:r w:rsidR="00615620" w:rsidRPr="00867410">
        <w:rPr>
          <w:rFonts w:cs="Arial"/>
          <w:sz w:val="22"/>
          <w:szCs w:val="22"/>
        </w:rPr>
        <w:t>Wykonawc</w:t>
      </w:r>
      <w:r w:rsidRPr="00867410">
        <w:rPr>
          <w:rFonts w:cs="Arial"/>
          <w:sz w:val="22"/>
          <w:szCs w:val="22"/>
        </w:rPr>
        <w:t xml:space="preserve">a ma siedzibę lub miejsce zamieszkania, nie wydaje się dokumentów, o których mowa w pkt 6 </w:t>
      </w:r>
      <w:proofErr w:type="spellStart"/>
      <w:r w:rsidRPr="00867410">
        <w:rPr>
          <w:rFonts w:cs="Arial"/>
          <w:sz w:val="22"/>
          <w:szCs w:val="22"/>
        </w:rPr>
        <w:t>ppkt</w:t>
      </w:r>
      <w:proofErr w:type="spellEnd"/>
      <w:r w:rsidRPr="00867410">
        <w:rPr>
          <w:rFonts w:cs="Arial"/>
          <w:sz w:val="22"/>
          <w:szCs w:val="22"/>
        </w:rPr>
        <w:t xml:space="preserve"> 1, </w:t>
      </w:r>
      <w:r w:rsidR="00FF5096" w:rsidRPr="00867410">
        <w:rPr>
          <w:rFonts w:cs="Arial"/>
          <w:sz w:val="22"/>
          <w:szCs w:val="22"/>
        </w:rPr>
        <w:t xml:space="preserve">lub gdy dokumenty te nie odnoszą się do wszystkich przypadków, o których mowa w art. 108 ust. 1 pkt 1, 2 i 4, </w:t>
      </w:r>
      <w:r w:rsidRPr="00867410">
        <w:rPr>
          <w:rFonts w:cs="Arial"/>
          <w:sz w:val="22"/>
          <w:szCs w:val="22"/>
        </w:rPr>
        <w:t xml:space="preserve">zastępuje się je odpowiednio w całości lub w części dokumentem zawierającym odpowiednio oświadczenie </w:t>
      </w:r>
      <w:r w:rsidR="00615620" w:rsidRPr="00867410">
        <w:rPr>
          <w:rFonts w:cs="Arial"/>
          <w:sz w:val="22"/>
          <w:szCs w:val="22"/>
        </w:rPr>
        <w:t>Wykonawc</w:t>
      </w:r>
      <w:r w:rsidRPr="00867410">
        <w:rPr>
          <w:rFonts w:cs="Arial"/>
          <w:sz w:val="22"/>
          <w:szCs w:val="22"/>
        </w:rPr>
        <w:t xml:space="preserve">y, ze wskazaniem osoby albo osób uprawnionych do jego reprezentacji, lub oświadczenie osoby, której dokument miał dotyczyć, złożone pod przysięgą, lub, jeżeli w kraju, w którym, </w:t>
      </w:r>
      <w:r w:rsidR="00615620" w:rsidRPr="00867410">
        <w:rPr>
          <w:rFonts w:cs="Arial"/>
          <w:sz w:val="22"/>
          <w:szCs w:val="22"/>
        </w:rPr>
        <w:t>Wykonawc</w:t>
      </w:r>
      <w:r w:rsidRPr="00867410">
        <w:rPr>
          <w:rFonts w:cs="Arial"/>
          <w:sz w:val="22"/>
          <w:szCs w:val="22"/>
        </w:rPr>
        <w:t>a ma siedzibę lub miejsce zamieszkania nie ma przepisów</w:t>
      </w:r>
      <w:r w:rsidR="007F2685">
        <w:rPr>
          <w:rFonts w:cs="Arial"/>
          <w:sz w:val="22"/>
          <w:szCs w:val="22"/>
        </w:rPr>
        <w:t xml:space="preserve"> </w:t>
      </w:r>
      <w:r w:rsidRPr="00867410">
        <w:rPr>
          <w:rFonts w:cs="Arial"/>
          <w:sz w:val="22"/>
          <w:szCs w:val="22"/>
        </w:rPr>
        <w:t xml:space="preserve">o oświadczeniu pod przysięgą, złożone przed organem sądowym lub administracyjnym, notariuszem, organem samorządu zawodowego lub gospodarczego, właściwym ze względu na siedzibę lub miejsce zamieszkania </w:t>
      </w:r>
      <w:r w:rsidR="00615620" w:rsidRPr="00867410">
        <w:rPr>
          <w:rFonts w:cs="Arial"/>
          <w:sz w:val="22"/>
          <w:szCs w:val="22"/>
        </w:rPr>
        <w:t>Wykonawc</w:t>
      </w:r>
      <w:r w:rsidRPr="00867410">
        <w:rPr>
          <w:rFonts w:cs="Arial"/>
          <w:sz w:val="22"/>
          <w:szCs w:val="22"/>
        </w:rPr>
        <w:t>y (przedmiotowe dokumenty powinny być wystawione nie wcześniej niż 6 miesięcy przed jego złożeniem.</w:t>
      </w:r>
    </w:p>
    <w:p w14:paraId="1E9434F0" w14:textId="77777777" w:rsidR="0014635F" w:rsidRPr="00867410" w:rsidRDefault="0014635F" w:rsidP="0014635F">
      <w:pPr>
        <w:kinsoku w:val="0"/>
        <w:overflowPunct w:val="0"/>
        <w:ind w:left="142"/>
        <w:rPr>
          <w:rFonts w:cs="Arial"/>
          <w:sz w:val="22"/>
          <w:szCs w:val="22"/>
        </w:rPr>
      </w:pPr>
    </w:p>
    <w:p w14:paraId="36BFA165" w14:textId="5C3C6DBE" w:rsidR="005A5DAC" w:rsidRPr="00867410" w:rsidRDefault="00615620" w:rsidP="0014635F">
      <w:pPr>
        <w:kinsoku w:val="0"/>
        <w:overflowPunct w:val="0"/>
        <w:ind w:left="142"/>
        <w:rPr>
          <w:rFonts w:cs="Arial"/>
          <w:bCs/>
          <w:sz w:val="22"/>
          <w:szCs w:val="22"/>
        </w:rPr>
      </w:pPr>
      <w:r w:rsidRPr="00867410">
        <w:rPr>
          <w:rFonts w:cs="Arial"/>
          <w:bCs/>
          <w:sz w:val="22"/>
          <w:szCs w:val="22"/>
        </w:rPr>
        <w:t>Wykonawc</w:t>
      </w:r>
      <w:r w:rsidR="005A5DAC" w:rsidRPr="00867410">
        <w:rPr>
          <w:rFonts w:cs="Arial"/>
          <w:bCs/>
          <w:sz w:val="22"/>
          <w:szCs w:val="22"/>
        </w:rPr>
        <w:t>a nie jest zobowiązany do złożenia</w:t>
      </w:r>
      <w:r w:rsidR="0014635F" w:rsidRPr="00867410">
        <w:rPr>
          <w:rFonts w:cs="Arial"/>
          <w:bCs/>
          <w:sz w:val="22"/>
          <w:szCs w:val="22"/>
        </w:rPr>
        <w:t xml:space="preserve"> dokumentu wskazanego w pkt 6 </w:t>
      </w:r>
      <w:proofErr w:type="spellStart"/>
      <w:r w:rsidR="0014635F" w:rsidRPr="00867410">
        <w:rPr>
          <w:rFonts w:cs="Arial"/>
          <w:bCs/>
          <w:sz w:val="22"/>
          <w:szCs w:val="22"/>
        </w:rPr>
        <w:t>ppkt</w:t>
      </w:r>
      <w:proofErr w:type="spellEnd"/>
      <w:r w:rsidR="0014635F" w:rsidRPr="00867410">
        <w:rPr>
          <w:rFonts w:cs="Arial"/>
          <w:bCs/>
          <w:sz w:val="22"/>
          <w:szCs w:val="22"/>
        </w:rPr>
        <w:t xml:space="preserve"> </w:t>
      </w:r>
      <w:r w:rsidR="003E2EBB" w:rsidRPr="00867410">
        <w:rPr>
          <w:rFonts w:cs="Arial"/>
          <w:bCs/>
          <w:sz w:val="22"/>
          <w:szCs w:val="22"/>
        </w:rPr>
        <w:t>5</w:t>
      </w:r>
      <w:r w:rsidR="005A5DAC" w:rsidRPr="00867410">
        <w:rPr>
          <w:rFonts w:cs="Arial"/>
          <w:bCs/>
          <w:sz w:val="22"/>
          <w:szCs w:val="22"/>
        </w:rPr>
        <w:t xml:space="preserve">, jeżeli Zamawiający może je uzyskać za pomocą bezpłatnych </w:t>
      </w:r>
      <w:r w:rsidR="0014635F" w:rsidRPr="00867410">
        <w:rPr>
          <w:rFonts w:cs="Arial"/>
          <w:bCs/>
          <w:sz w:val="22"/>
          <w:szCs w:val="22"/>
        </w:rPr>
        <w:br/>
      </w:r>
      <w:r w:rsidR="005A5DAC" w:rsidRPr="00867410">
        <w:rPr>
          <w:rFonts w:cs="Arial"/>
          <w:bCs/>
          <w:sz w:val="22"/>
          <w:szCs w:val="22"/>
        </w:rPr>
        <w:t>i ogólnodostępnych baz danych</w:t>
      </w:r>
      <w:r w:rsidR="00EC708C" w:rsidRPr="00867410">
        <w:rPr>
          <w:rFonts w:cs="Arial"/>
          <w:bCs/>
          <w:sz w:val="22"/>
          <w:szCs w:val="22"/>
        </w:rPr>
        <w:t xml:space="preserve">, o ile </w:t>
      </w:r>
      <w:r w:rsidRPr="00867410">
        <w:rPr>
          <w:rFonts w:cs="Arial"/>
          <w:bCs/>
          <w:sz w:val="22"/>
          <w:szCs w:val="22"/>
        </w:rPr>
        <w:t>Wykonawc</w:t>
      </w:r>
      <w:r w:rsidR="00EC708C" w:rsidRPr="00867410">
        <w:rPr>
          <w:rFonts w:cs="Arial"/>
          <w:bCs/>
          <w:sz w:val="22"/>
          <w:szCs w:val="22"/>
        </w:rPr>
        <w:t>a wskazał w druku Oferta dane umożliwiające dostęp do tych dokumentów.</w:t>
      </w:r>
    </w:p>
    <w:p w14:paraId="709F8118" w14:textId="77777777" w:rsidR="0014635F" w:rsidRPr="00867410" w:rsidRDefault="0014635F" w:rsidP="0014635F">
      <w:pPr>
        <w:kinsoku w:val="0"/>
        <w:overflowPunct w:val="0"/>
        <w:ind w:left="142"/>
        <w:rPr>
          <w:rFonts w:cs="Arial"/>
          <w:sz w:val="22"/>
          <w:szCs w:val="22"/>
        </w:rPr>
      </w:pPr>
    </w:p>
    <w:p w14:paraId="32287B04" w14:textId="6BC68EF7" w:rsidR="005652FE" w:rsidRPr="00867410" w:rsidRDefault="005652FE" w:rsidP="005652FE">
      <w:pPr>
        <w:kinsoku w:val="0"/>
        <w:overflowPunct w:val="0"/>
        <w:ind w:left="142"/>
        <w:rPr>
          <w:rFonts w:cs="Arial"/>
          <w:sz w:val="22"/>
          <w:szCs w:val="22"/>
        </w:rPr>
      </w:pPr>
      <w:r w:rsidRPr="00867410">
        <w:rPr>
          <w:rFonts w:cs="Arial"/>
          <w:sz w:val="22"/>
          <w:szCs w:val="22"/>
        </w:rPr>
        <w:t xml:space="preserve">Dokumenty, o których mowa w pkt 6 składa się w formie elektronicznej, </w:t>
      </w:r>
      <w:r w:rsidRPr="00867410">
        <w:rPr>
          <w:rFonts w:cs="Arial"/>
          <w:sz w:val="22"/>
          <w:szCs w:val="22"/>
        </w:rPr>
        <w:br/>
        <w:t>w postaci elektronicznej opatrzonej podpisem</w:t>
      </w:r>
      <w:r w:rsidR="00203C7E" w:rsidRPr="00867410">
        <w:rPr>
          <w:rFonts w:cs="Arial"/>
          <w:sz w:val="22"/>
          <w:szCs w:val="22"/>
        </w:rPr>
        <w:t xml:space="preserve"> zaufanym lub podpisem osobistym,</w:t>
      </w:r>
      <w:r w:rsidR="00E12A0C" w:rsidRPr="00867410">
        <w:rPr>
          <w:rFonts w:cs="Arial"/>
          <w:sz w:val="22"/>
          <w:szCs w:val="22"/>
        </w:rPr>
        <w:t xml:space="preserve"> </w:t>
      </w:r>
      <w:r w:rsidR="007F2685">
        <w:rPr>
          <w:rFonts w:cs="Arial"/>
          <w:sz w:val="22"/>
          <w:szCs w:val="22"/>
        </w:rPr>
        <w:br/>
      </w:r>
      <w:r w:rsidR="00203C7E" w:rsidRPr="00867410">
        <w:rPr>
          <w:rFonts w:cs="Arial"/>
          <w:sz w:val="22"/>
          <w:szCs w:val="22"/>
        </w:rPr>
        <w:t xml:space="preserve">w zakresie i w sposób określony w przepisach wydanych </w:t>
      </w:r>
      <w:r w:rsidR="00E12A0C" w:rsidRPr="00867410">
        <w:rPr>
          <w:rFonts w:cs="Arial"/>
          <w:sz w:val="22"/>
          <w:szCs w:val="22"/>
        </w:rPr>
        <w:br/>
      </w:r>
      <w:r w:rsidR="00203C7E" w:rsidRPr="00867410">
        <w:rPr>
          <w:rFonts w:cs="Arial"/>
          <w:sz w:val="22"/>
          <w:szCs w:val="22"/>
        </w:rPr>
        <w:t>na podstawie art. 70 ustawy.</w:t>
      </w:r>
    </w:p>
    <w:p w14:paraId="560427B0" w14:textId="77777777" w:rsidR="005652FE" w:rsidRPr="00867410" w:rsidRDefault="005652FE" w:rsidP="005652FE">
      <w:pPr>
        <w:kinsoku w:val="0"/>
        <w:overflowPunct w:val="0"/>
        <w:ind w:left="142"/>
        <w:rPr>
          <w:rFonts w:cs="Arial"/>
          <w:sz w:val="22"/>
          <w:szCs w:val="22"/>
        </w:rPr>
      </w:pPr>
    </w:p>
    <w:p w14:paraId="78735F9A" w14:textId="3B678780" w:rsidR="00A86247" w:rsidRPr="00867410" w:rsidRDefault="005652FE" w:rsidP="003E2EBB">
      <w:pPr>
        <w:kinsoku w:val="0"/>
        <w:overflowPunct w:val="0"/>
        <w:ind w:left="142"/>
        <w:rPr>
          <w:rFonts w:cs="Arial"/>
          <w:sz w:val="22"/>
          <w:szCs w:val="22"/>
        </w:rPr>
      </w:pPr>
      <w:r w:rsidRPr="00867410">
        <w:rPr>
          <w:rFonts w:cs="Arial"/>
          <w:sz w:val="22"/>
          <w:szCs w:val="22"/>
        </w:rPr>
        <w:t>O</w:t>
      </w:r>
      <w:r w:rsidR="005A5DAC" w:rsidRPr="00867410">
        <w:rPr>
          <w:rFonts w:cs="Arial"/>
          <w:sz w:val="22"/>
          <w:szCs w:val="22"/>
        </w:rPr>
        <w:t>fert</w:t>
      </w:r>
      <w:r w:rsidR="004E7D3D" w:rsidRPr="00867410">
        <w:rPr>
          <w:rFonts w:cs="Arial"/>
          <w:sz w:val="22"/>
          <w:szCs w:val="22"/>
        </w:rPr>
        <w:t>a</w:t>
      </w:r>
      <w:r w:rsidRPr="00867410">
        <w:rPr>
          <w:rFonts w:cs="Arial"/>
          <w:sz w:val="22"/>
          <w:szCs w:val="22"/>
        </w:rPr>
        <w:t xml:space="preserve">, oświadczenie składane na podstawie </w:t>
      </w:r>
      <w:r w:rsidR="005A5DAC" w:rsidRPr="00867410">
        <w:rPr>
          <w:rFonts w:cs="Arial"/>
          <w:sz w:val="22"/>
          <w:szCs w:val="22"/>
        </w:rPr>
        <w:t xml:space="preserve">art. 125 ust. 1 ustawy, </w:t>
      </w:r>
      <w:r w:rsidRPr="00867410">
        <w:rPr>
          <w:rFonts w:cs="Arial"/>
          <w:sz w:val="22"/>
          <w:szCs w:val="22"/>
        </w:rPr>
        <w:t xml:space="preserve">dokumenty, </w:t>
      </w:r>
      <w:r w:rsidR="007F2685">
        <w:rPr>
          <w:rFonts w:cs="Arial"/>
          <w:sz w:val="22"/>
          <w:szCs w:val="22"/>
        </w:rPr>
        <w:br/>
      </w:r>
      <w:r w:rsidRPr="00867410">
        <w:rPr>
          <w:rFonts w:cs="Arial"/>
          <w:sz w:val="22"/>
          <w:szCs w:val="22"/>
        </w:rPr>
        <w:t xml:space="preserve">o których mowa w pkt 6 </w:t>
      </w:r>
      <w:r w:rsidR="005A5DAC" w:rsidRPr="00867410">
        <w:rPr>
          <w:rFonts w:cs="Arial"/>
          <w:sz w:val="22"/>
          <w:szCs w:val="22"/>
        </w:rPr>
        <w:t xml:space="preserve">oraz zobowiązanie podmiotu udostępniającego zasoby, o którym mowa w </w:t>
      </w:r>
      <w:r w:rsidR="00657EAA" w:rsidRPr="00867410">
        <w:rPr>
          <w:rFonts w:cs="Arial"/>
          <w:sz w:val="22"/>
          <w:szCs w:val="22"/>
        </w:rPr>
        <w:t xml:space="preserve">pkt 5 </w:t>
      </w:r>
      <w:proofErr w:type="spellStart"/>
      <w:r w:rsidR="00657EAA" w:rsidRPr="00867410">
        <w:rPr>
          <w:rFonts w:cs="Arial"/>
          <w:sz w:val="22"/>
          <w:szCs w:val="22"/>
        </w:rPr>
        <w:t>ppkt</w:t>
      </w:r>
      <w:proofErr w:type="spellEnd"/>
      <w:r w:rsidR="00657EAA" w:rsidRPr="00867410">
        <w:rPr>
          <w:rFonts w:cs="Arial"/>
          <w:sz w:val="22"/>
          <w:szCs w:val="22"/>
        </w:rPr>
        <w:t xml:space="preserve"> 3</w:t>
      </w:r>
      <w:r w:rsidR="00330694" w:rsidRPr="00867410">
        <w:rPr>
          <w:rFonts w:cs="Arial"/>
          <w:sz w:val="22"/>
          <w:szCs w:val="22"/>
        </w:rPr>
        <w:t>b</w:t>
      </w:r>
      <w:r w:rsidR="00657EAA" w:rsidRPr="00867410">
        <w:rPr>
          <w:rFonts w:cs="Arial"/>
          <w:sz w:val="22"/>
          <w:szCs w:val="22"/>
        </w:rPr>
        <w:t xml:space="preserve">, </w:t>
      </w:r>
      <w:r w:rsidR="005A5DAC" w:rsidRPr="00867410">
        <w:rPr>
          <w:rFonts w:cs="Arial"/>
          <w:sz w:val="22"/>
          <w:szCs w:val="22"/>
        </w:rPr>
        <w:t xml:space="preserve">pełnomocnictwo, sporządza się w postaci elektronicznej, </w:t>
      </w:r>
      <w:r w:rsidR="00657EAA" w:rsidRPr="00867410">
        <w:rPr>
          <w:rFonts w:cs="Arial"/>
          <w:sz w:val="22"/>
          <w:szCs w:val="22"/>
        </w:rPr>
        <w:t>w formatach danych określonych w przepisach wydanych</w:t>
      </w:r>
      <w:r w:rsidR="003E2EBB" w:rsidRPr="00867410">
        <w:rPr>
          <w:rFonts w:cs="Arial"/>
          <w:sz w:val="22"/>
          <w:szCs w:val="22"/>
        </w:rPr>
        <w:t xml:space="preserve"> </w:t>
      </w:r>
      <w:r w:rsidR="00657EAA" w:rsidRPr="00867410">
        <w:rPr>
          <w:rFonts w:cs="Arial"/>
          <w:sz w:val="22"/>
          <w:szCs w:val="22"/>
        </w:rPr>
        <w:t xml:space="preserve">na podstawie art. 18 ustawy z dnia 17 lutego 2005 r. </w:t>
      </w:r>
      <w:r w:rsidR="00A86247" w:rsidRPr="00867410">
        <w:rPr>
          <w:rFonts w:cs="Arial"/>
          <w:sz w:val="22"/>
          <w:szCs w:val="22"/>
        </w:rPr>
        <w:t>o informatyzacji działalności podmiotów realizujących zadania publiczne (t. j. Dz.U. z 202</w:t>
      </w:r>
      <w:r w:rsidR="00FF5096" w:rsidRPr="00867410">
        <w:rPr>
          <w:rFonts w:cs="Arial"/>
          <w:sz w:val="22"/>
          <w:szCs w:val="22"/>
        </w:rPr>
        <w:t>3</w:t>
      </w:r>
      <w:r w:rsidR="00A86247" w:rsidRPr="00867410">
        <w:rPr>
          <w:rFonts w:cs="Arial"/>
          <w:sz w:val="22"/>
          <w:szCs w:val="22"/>
        </w:rPr>
        <w:t xml:space="preserve"> r. poz. </w:t>
      </w:r>
      <w:r w:rsidR="00FF5096" w:rsidRPr="00867410">
        <w:rPr>
          <w:rFonts w:cs="Arial"/>
          <w:sz w:val="22"/>
          <w:szCs w:val="22"/>
        </w:rPr>
        <w:t>57</w:t>
      </w:r>
      <w:r w:rsidR="00A86247" w:rsidRPr="00867410">
        <w:rPr>
          <w:rFonts w:cs="Arial"/>
          <w:sz w:val="22"/>
          <w:szCs w:val="22"/>
        </w:rPr>
        <w:t>), z zastrzeżeniem formatów, o których mowa w art. 66 ust. 1 ustawy,</w:t>
      </w:r>
      <w:r w:rsidR="003E2EBB" w:rsidRPr="00867410">
        <w:rPr>
          <w:rFonts w:cs="Arial"/>
          <w:sz w:val="22"/>
          <w:szCs w:val="22"/>
        </w:rPr>
        <w:t xml:space="preserve"> </w:t>
      </w:r>
      <w:r w:rsidR="00A86247" w:rsidRPr="00867410">
        <w:rPr>
          <w:rFonts w:cs="Arial"/>
          <w:sz w:val="22"/>
          <w:szCs w:val="22"/>
        </w:rPr>
        <w:t>z uwzględnieniem rodzaju przekazywanych danych.</w:t>
      </w:r>
    </w:p>
    <w:p w14:paraId="7D27A0E3" w14:textId="77777777" w:rsidR="00657EAA" w:rsidRPr="00867410" w:rsidRDefault="00657EAA" w:rsidP="00657EAA">
      <w:pPr>
        <w:kinsoku w:val="0"/>
        <w:overflowPunct w:val="0"/>
        <w:ind w:left="142"/>
        <w:rPr>
          <w:rFonts w:cs="Arial"/>
          <w:sz w:val="22"/>
          <w:szCs w:val="22"/>
        </w:rPr>
      </w:pPr>
    </w:p>
    <w:p w14:paraId="74540DBC" w14:textId="77777777" w:rsidR="00D848A4" w:rsidRPr="00867410" w:rsidRDefault="005A5DAC" w:rsidP="00D848A4">
      <w:pPr>
        <w:kinsoku w:val="0"/>
        <w:overflowPunct w:val="0"/>
        <w:ind w:left="142"/>
        <w:rPr>
          <w:rFonts w:cs="Arial"/>
          <w:sz w:val="22"/>
          <w:szCs w:val="22"/>
        </w:rPr>
      </w:pPr>
      <w:r w:rsidRPr="00867410">
        <w:rPr>
          <w:rFonts w:cs="Arial"/>
          <w:sz w:val="22"/>
          <w:szCs w:val="22"/>
        </w:rPr>
        <w:t xml:space="preserve">W przypadku gdy </w:t>
      </w:r>
      <w:r w:rsidR="00657EAA" w:rsidRPr="00867410">
        <w:rPr>
          <w:rFonts w:cs="Arial"/>
          <w:sz w:val="22"/>
          <w:szCs w:val="22"/>
        </w:rPr>
        <w:t>dokumenty, o których mowa w pkt 6</w:t>
      </w:r>
      <w:r w:rsidRPr="00867410">
        <w:rPr>
          <w:rFonts w:cs="Arial"/>
          <w:sz w:val="22"/>
          <w:szCs w:val="22"/>
        </w:rPr>
        <w:t xml:space="preserve">, zostały </w:t>
      </w:r>
      <w:r w:rsidR="00D848A4" w:rsidRPr="00867410">
        <w:rPr>
          <w:rFonts w:cs="Arial"/>
          <w:sz w:val="22"/>
          <w:szCs w:val="22"/>
        </w:rPr>
        <w:t xml:space="preserve">wystawione przez upoważnione podmioty jako </w:t>
      </w:r>
      <w:r w:rsidRPr="00867410">
        <w:rPr>
          <w:rFonts w:cs="Arial"/>
          <w:sz w:val="22"/>
          <w:szCs w:val="22"/>
        </w:rPr>
        <w:t>dokument w postaci papierowe</w:t>
      </w:r>
      <w:r w:rsidR="00296092" w:rsidRPr="00867410">
        <w:rPr>
          <w:rFonts w:cs="Arial"/>
          <w:sz w:val="22"/>
          <w:szCs w:val="22"/>
        </w:rPr>
        <w:t>j</w:t>
      </w:r>
      <w:r w:rsidR="00D848A4" w:rsidRPr="00867410">
        <w:rPr>
          <w:rFonts w:cs="Arial"/>
          <w:sz w:val="22"/>
          <w:szCs w:val="22"/>
        </w:rPr>
        <w:t>,</w:t>
      </w:r>
      <w:r w:rsidRPr="00867410">
        <w:rPr>
          <w:rFonts w:cs="Arial"/>
          <w:sz w:val="22"/>
          <w:szCs w:val="22"/>
        </w:rPr>
        <w:t xml:space="preserve"> przekazuje się cyfrowe </w:t>
      </w:r>
      <w:r w:rsidRPr="00867410">
        <w:rPr>
          <w:rFonts w:cs="Arial"/>
          <w:sz w:val="22"/>
          <w:szCs w:val="22"/>
        </w:rPr>
        <w:lastRenderedPageBreak/>
        <w:t xml:space="preserve">odwzorowanie tego dokumentu </w:t>
      </w:r>
      <w:bookmarkStart w:id="30" w:name="_Hlk61513543"/>
      <w:r w:rsidRPr="00867410">
        <w:rPr>
          <w:rFonts w:cs="Arial"/>
          <w:sz w:val="22"/>
          <w:szCs w:val="22"/>
        </w:rPr>
        <w:t>opatrzone kwalifikowanym podpisem elektronicznym, podpisem zaufanym lub podpisem osobistym</w:t>
      </w:r>
      <w:bookmarkEnd w:id="30"/>
      <w:r w:rsidRPr="00867410">
        <w:rPr>
          <w:rFonts w:cs="Arial"/>
          <w:sz w:val="22"/>
          <w:szCs w:val="22"/>
        </w:rPr>
        <w:t>, poświadczając</w:t>
      </w:r>
      <w:r w:rsidR="00A46E85" w:rsidRPr="00867410">
        <w:rPr>
          <w:rFonts w:cs="Arial"/>
          <w:sz w:val="22"/>
          <w:szCs w:val="22"/>
        </w:rPr>
        <w:t>e</w:t>
      </w:r>
      <w:r w:rsidRPr="00867410">
        <w:rPr>
          <w:rFonts w:cs="Arial"/>
          <w:sz w:val="22"/>
          <w:szCs w:val="22"/>
        </w:rPr>
        <w:t xml:space="preserve"> zgodność cyfrowego odwzorowania z dokumentem w postaci papierowej.</w:t>
      </w:r>
    </w:p>
    <w:p w14:paraId="579FED71" w14:textId="77777777" w:rsidR="00D848A4" w:rsidRPr="00867410" w:rsidRDefault="00D848A4" w:rsidP="00D848A4">
      <w:pPr>
        <w:kinsoku w:val="0"/>
        <w:overflowPunct w:val="0"/>
        <w:ind w:left="142"/>
        <w:rPr>
          <w:rFonts w:cs="Arial"/>
          <w:sz w:val="22"/>
          <w:szCs w:val="22"/>
        </w:rPr>
      </w:pPr>
    </w:p>
    <w:p w14:paraId="2D64E38A" w14:textId="77777777" w:rsidR="00296092" w:rsidRPr="00867410" w:rsidRDefault="00296092" w:rsidP="009E5687">
      <w:pPr>
        <w:kinsoku w:val="0"/>
        <w:overflowPunct w:val="0"/>
        <w:ind w:left="142"/>
        <w:rPr>
          <w:rFonts w:cs="Arial"/>
          <w:sz w:val="22"/>
          <w:szCs w:val="22"/>
        </w:rPr>
      </w:pPr>
      <w:r w:rsidRPr="00867410">
        <w:rPr>
          <w:rFonts w:cs="Arial"/>
          <w:sz w:val="22"/>
          <w:szCs w:val="22"/>
        </w:rPr>
        <w:t xml:space="preserve">W przypadku, gdy dokumenty, o których mowa w pkt 6, zobowiązanie podmiotu udostępniającego zasoby, o którym mowa w pkt 5 </w:t>
      </w:r>
      <w:proofErr w:type="spellStart"/>
      <w:r w:rsidRPr="00867410">
        <w:rPr>
          <w:rFonts w:cs="Arial"/>
          <w:sz w:val="22"/>
          <w:szCs w:val="22"/>
        </w:rPr>
        <w:t>ppkt</w:t>
      </w:r>
      <w:proofErr w:type="spellEnd"/>
      <w:r w:rsidRPr="00867410">
        <w:rPr>
          <w:rFonts w:cs="Arial"/>
          <w:sz w:val="22"/>
          <w:szCs w:val="22"/>
        </w:rPr>
        <w:t xml:space="preserve"> 3</w:t>
      </w:r>
      <w:r w:rsidR="00330694" w:rsidRPr="00867410">
        <w:rPr>
          <w:rFonts w:cs="Arial"/>
          <w:sz w:val="22"/>
          <w:szCs w:val="22"/>
        </w:rPr>
        <w:t>b</w:t>
      </w:r>
      <w:r w:rsidRPr="00867410">
        <w:rPr>
          <w:rFonts w:cs="Arial"/>
          <w:sz w:val="22"/>
          <w:szCs w:val="22"/>
        </w:rPr>
        <w:t>, niewystawione przez upoważnione podmioty lub pełnomocnictwo, zostały sporządzone jako dokument w postaci papierowej i opatrzone własnoręcznym</w:t>
      </w:r>
      <w:r w:rsidR="009E5687" w:rsidRPr="00867410">
        <w:rPr>
          <w:rFonts w:cs="Arial"/>
          <w:sz w:val="22"/>
          <w:szCs w:val="22"/>
        </w:rPr>
        <w:t xml:space="preserve"> </w:t>
      </w:r>
      <w:r w:rsidRPr="00867410">
        <w:rPr>
          <w:rFonts w:cs="Arial"/>
          <w:sz w:val="22"/>
          <w:szCs w:val="22"/>
        </w:rPr>
        <w:t>podpisem, przekazuje się cyfrowe odwzorowanie tego dokumentu opatrzone kwalifikowanym podpisem elektronicznym, podpisem zaufanym lub podpisem osobistym, poświadczającym zgodność cyfrowego odwzorowania</w:t>
      </w:r>
      <w:r w:rsidR="00BF6A61" w:rsidRPr="00867410">
        <w:rPr>
          <w:rFonts w:cs="Arial"/>
          <w:sz w:val="22"/>
          <w:szCs w:val="22"/>
        </w:rPr>
        <w:t xml:space="preserve"> </w:t>
      </w:r>
      <w:r w:rsidR="00BF6A61" w:rsidRPr="00867410">
        <w:rPr>
          <w:rFonts w:cs="Arial"/>
          <w:sz w:val="22"/>
          <w:szCs w:val="22"/>
        </w:rPr>
        <w:br/>
      </w:r>
      <w:r w:rsidRPr="00867410">
        <w:rPr>
          <w:rFonts w:cs="Arial"/>
          <w:sz w:val="22"/>
          <w:szCs w:val="22"/>
        </w:rPr>
        <w:t>z dokumentem w postaci papierowej.</w:t>
      </w:r>
    </w:p>
    <w:p w14:paraId="1279F6A8" w14:textId="77777777" w:rsidR="00296092" w:rsidRPr="00867410" w:rsidRDefault="00296092" w:rsidP="00D848A4">
      <w:pPr>
        <w:kinsoku w:val="0"/>
        <w:overflowPunct w:val="0"/>
        <w:ind w:left="142"/>
        <w:rPr>
          <w:rFonts w:cs="Arial"/>
          <w:sz w:val="22"/>
          <w:szCs w:val="22"/>
        </w:rPr>
      </w:pPr>
    </w:p>
    <w:p w14:paraId="6BF8567B" w14:textId="77777777" w:rsidR="005A5DAC" w:rsidRPr="00867410" w:rsidRDefault="005A5DAC" w:rsidP="00D848A4">
      <w:pPr>
        <w:kinsoku w:val="0"/>
        <w:overflowPunct w:val="0"/>
        <w:ind w:left="142"/>
        <w:rPr>
          <w:rFonts w:cs="Arial"/>
          <w:sz w:val="22"/>
          <w:szCs w:val="22"/>
        </w:rPr>
      </w:pPr>
      <w:r w:rsidRPr="00867410">
        <w:rPr>
          <w:rFonts w:cs="Arial"/>
          <w:sz w:val="22"/>
          <w:szCs w:val="22"/>
        </w:rPr>
        <w:t>Poświadczenia zgodności cyfrowego odwzorowania z dokumentem w postaci papierowej, o którym mowa</w:t>
      </w:r>
      <w:r w:rsidR="00D848A4" w:rsidRPr="00867410">
        <w:rPr>
          <w:rFonts w:cs="Arial"/>
          <w:sz w:val="22"/>
          <w:szCs w:val="22"/>
        </w:rPr>
        <w:t xml:space="preserve"> </w:t>
      </w:r>
      <w:r w:rsidRPr="00867410">
        <w:rPr>
          <w:rFonts w:cs="Arial"/>
          <w:sz w:val="22"/>
          <w:szCs w:val="22"/>
        </w:rPr>
        <w:t>powyżej, dokonuje w przypadku:</w:t>
      </w:r>
    </w:p>
    <w:p w14:paraId="311AA984" w14:textId="77777777" w:rsidR="00363BBC" w:rsidRPr="00867410" w:rsidRDefault="00D848A4" w:rsidP="00FA16F0">
      <w:pPr>
        <w:pStyle w:val="Akapitzlist"/>
        <w:numPr>
          <w:ilvl w:val="0"/>
          <w:numId w:val="20"/>
        </w:numPr>
        <w:kinsoku w:val="0"/>
        <w:overflowPunct w:val="0"/>
        <w:rPr>
          <w:rFonts w:cs="Arial"/>
          <w:sz w:val="22"/>
          <w:szCs w:val="22"/>
        </w:rPr>
      </w:pPr>
      <w:r w:rsidRPr="00867410">
        <w:rPr>
          <w:rFonts w:cs="Arial"/>
          <w:sz w:val="22"/>
          <w:szCs w:val="22"/>
        </w:rPr>
        <w:t xml:space="preserve">dokumentów, o których mowa w pkt 6 </w:t>
      </w:r>
      <w:r w:rsidR="005A5DAC" w:rsidRPr="00867410">
        <w:rPr>
          <w:rFonts w:cs="Arial"/>
          <w:sz w:val="22"/>
          <w:szCs w:val="22"/>
        </w:rPr>
        <w:t xml:space="preserve">– odpowiednio </w:t>
      </w:r>
      <w:r w:rsidR="00615620" w:rsidRPr="00867410">
        <w:rPr>
          <w:rFonts w:cs="Arial"/>
          <w:sz w:val="22"/>
          <w:szCs w:val="22"/>
        </w:rPr>
        <w:t>Wykonawc</w:t>
      </w:r>
      <w:r w:rsidR="005A5DAC" w:rsidRPr="00867410">
        <w:rPr>
          <w:rFonts w:cs="Arial"/>
          <w:sz w:val="22"/>
          <w:szCs w:val="22"/>
        </w:rPr>
        <w:t xml:space="preserve">a, </w:t>
      </w:r>
      <w:r w:rsidR="00615620" w:rsidRPr="00867410">
        <w:rPr>
          <w:rFonts w:cs="Arial"/>
          <w:sz w:val="22"/>
          <w:szCs w:val="22"/>
        </w:rPr>
        <w:t>Wykonawc</w:t>
      </w:r>
      <w:r w:rsidR="005A5DAC" w:rsidRPr="00867410">
        <w:rPr>
          <w:rFonts w:cs="Arial"/>
          <w:sz w:val="22"/>
          <w:szCs w:val="22"/>
        </w:rPr>
        <w:t xml:space="preserve">a wspólnie ubiegający się o udzielenie zamówienia, podmiot udostępniający zasoby lub </w:t>
      </w:r>
      <w:r w:rsidR="003E7158" w:rsidRPr="00867410">
        <w:rPr>
          <w:rFonts w:cs="Arial"/>
          <w:sz w:val="22"/>
          <w:szCs w:val="22"/>
        </w:rPr>
        <w:t>P</w:t>
      </w:r>
      <w:r w:rsidR="005A5DAC" w:rsidRPr="00867410">
        <w:rPr>
          <w:rFonts w:cs="Arial"/>
          <w:sz w:val="22"/>
          <w:szCs w:val="22"/>
        </w:rPr>
        <w:t>od</w:t>
      </w:r>
      <w:r w:rsidR="003E7158" w:rsidRPr="00867410">
        <w:rPr>
          <w:rFonts w:cs="Arial"/>
          <w:sz w:val="22"/>
          <w:szCs w:val="22"/>
        </w:rPr>
        <w:t>w</w:t>
      </w:r>
      <w:r w:rsidR="00615620" w:rsidRPr="00867410">
        <w:rPr>
          <w:rFonts w:cs="Arial"/>
          <w:sz w:val="22"/>
          <w:szCs w:val="22"/>
        </w:rPr>
        <w:t>ykonawc</w:t>
      </w:r>
      <w:r w:rsidR="005A5DAC" w:rsidRPr="00867410">
        <w:rPr>
          <w:rFonts w:cs="Arial"/>
          <w:sz w:val="22"/>
          <w:szCs w:val="22"/>
        </w:rPr>
        <w:t>a, w zakresie</w:t>
      </w:r>
      <w:r w:rsidRPr="00867410">
        <w:rPr>
          <w:rFonts w:cs="Arial"/>
          <w:sz w:val="22"/>
          <w:szCs w:val="22"/>
        </w:rPr>
        <w:t xml:space="preserve"> dokumentów</w:t>
      </w:r>
      <w:r w:rsidR="005A5DAC" w:rsidRPr="00867410">
        <w:rPr>
          <w:rFonts w:cs="Arial"/>
          <w:sz w:val="22"/>
          <w:szCs w:val="22"/>
        </w:rPr>
        <w:t>, które każdego z nich dotyczą;</w:t>
      </w:r>
    </w:p>
    <w:p w14:paraId="66E5F81B" w14:textId="77777777" w:rsidR="00D848A4" w:rsidRPr="00867410" w:rsidRDefault="00D848A4" w:rsidP="00FA16F0">
      <w:pPr>
        <w:pStyle w:val="Akapitzlist"/>
        <w:numPr>
          <w:ilvl w:val="0"/>
          <w:numId w:val="20"/>
        </w:numPr>
        <w:rPr>
          <w:rFonts w:cs="Arial"/>
          <w:sz w:val="22"/>
          <w:szCs w:val="22"/>
        </w:rPr>
      </w:pPr>
      <w:r w:rsidRPr="00867410">
        <w:rPr>
          <w:rFonts w:cs="Arial"/>
          <w:sz w:val="22"/>
          <w:szCs w:val="22"/>
        </w:rPr>
        <w:t>innych dokumentów</w:t>
      </w:r>
      <w:r w:rsidR="005A5DAC" w:rsidRPr="00867410">
        <w:rPr>
          <w:rFonts w:cs="Arial"/>
          <w:sz w:val="22"/>
          <w:szCs w:val="22"/>
        </w:rPr>
        <w:t xml:space="preserve"> – odpowiednio </w:t>
      </w:r>
      <w:r w:rsidR="00615620" w:rsidRPr="00867410">
        <w:rPr>
          <w:rFonts w:cs="Arial"/>
          <w:sz w:val="22"/>
          <w:szCs w:val="22"/>
        </w:rPr>
        <w:t>Wykonawc</w:t>
      </w:r>
      <w:r w:rsidR="005A5DAC" w:rsidRPr="00867410">
        <w:rPr>
          <w:rFonts w:cs="Arial"/>
          <w:sz w:val="22"/>
          <w:szCs w:val="22"/>
        </w:rPr>
        <w:t xml:space="preserve">a lub </w:t>
      </w:r>
      <w:r w:rsidR="00615620" w:rsidRPr="00867410">
        <w:rPr>
          <w:rFonts w:cs="Arial"/>
          <w:sz w:val="22"/>
          <w:szCs w:val="22"/>
        </w:rPr>
        <w:t>Wykonawc</w:t>
      </w:r>
      <w:r w:rsidR="005A5DAC" w:rsidRPr="00867410">
        <w:rPr>
          <w:rFonts w:cs="Arial"/>
          <w:sz w:val="22"/>
          <w:szCs w:val="22"/>
        </w:rPr>
        <w:t>a wspólnie ubiegaj</w:t>
      </w:r>
      <w:r w:rsidRPr="00867410">
        <w:rPr>
          <w:rFonts w:cs="Arial"/>
          <w:sz w:val="22"/>
          <w:szCs w:val="22"/>
        </w:rPr>
        <w:t>ący się o udzielenie zamówienia, w zakresie dokumentów, które każdego z nich dotyczą</w:t>
      </w:r>
      <w:r w:rsidR="006273BA" w:rsidRPr="00867410">
        <w:rPr>
          <w:rFonts w:cs="Arial"/>
          <w:sz w:val="22"/>
          <w:szCs w:val="22"/>
        </w:rPr>
        <w:t>;</w:t>
      </w:r>
    </w:p>
    <w:p w14:paraId="1F6C04C5" w14:textId="77777777" w:rsidR="006273BA" w:rsidRPr="00867410" w:rsidRDefault="006273BA" w:rsidP="00FA16F0">
      <w:pPr>
        <w:pStyle w:val="Akapitzlist"/>
        <w:numPr>
          <w:ilvl w:val="0"/>
          <w:numId w:val="20"/>
        </w:numPr>
        <w:rPr>
          <w:rFonts w:cs="Arial"/>
          <w:sz w:val="22"/>
          <w:szCs w:val="22"/>
        </w:rPr>
      </w:pPr>
      <w:r w:rsidRPr="00867410">
        <w:rPr>
          <w:rFonts w:cs="Arial"/>
          <w:sz w:val="22"/>
          <w:szCs w:val="22"/>
        </w:rPr>
        <w:t>pełnomocnictwa – mocodawca.</w:t>
      </w:r>
    </w:p>
    <w:p w14:paraId="0DFFAEB2" w14:textId="77777777" w:rsidR="00D848A4" w:rsidRPr="00867410" w:rsidRDefault="00D848A4" w:rsidP="00D848A4">
      <w:pPr>
        <w:pStyle w:val="Akapitzlist"/>
        <w:ind w:left="1222"/>
        <w:rPr>
          <w:rFonts w:cs="Arial"/>
          <w:sz w:val="22"/>
          <w:szCs w:val="22"/>
        </w:rPr>
      </w:pPr>
    </w:p>
    <w:p w14:paraId="24DD8DD3" w14:textId="77777777" w:rsidR="00296092" w:rsidRPr="00867410" w:rsidRDefault="005A5DAC" w:rsidP="003E2EBB">
      <w:pPr>
        <w:pStyle w:val="Default"/>
        <w:jc w:val="both"/>
        <w:rPr>
          <w:rFonts w:ascii="Arial" w:hAnsi="Arial" w:cs="Arial"/>
          <w:sz w:val="22"/>
          <w:szCs w:val="22"/>
        </w:rPr>
      </w:pPr>
      <w:r w:rsidRPr="00867410">
        <w:rPr>
          <w:rFonts w:ascii="Arial" w:hAnsi="Arial" w:cs="Arial"/>
          <w:sz w:val="22"/>
          <w:szCs w:val="22"/>
        </w:rPr>
        <w:t xml:space="preserve">Poświadczenia zgodności cyfrowego odwzorowania z dokumentem </w:t>
      </w:r>
      <w:r w:rsidR="00D848A4" w:rsidRPr="00867410">
        <w:rPr>
          <w:rFonts w:ascii="Arial" w:hAnsi="Arial" w:cs="Arial"/>
          <w:sz w:val="22"/>
          <w:szCs w:val="22"/>
        </w:rPr>
        <w:br/>
      </w:r>
      <w:r w:rsidR="00296092" w:rsidRPr="00867410">
        <w:rPr>
          <w:rFonts w:ascii="Arial" w:hAnsi="Arial" w:cs="Arial"/>
          <w:sz w:val="22"/>
          <w:szCs w:val="22"/>
        </w:rPr>
        <w:t xml:space="preserve">w postaci papierowej </w:t>
      </w:r>
      <w:r w:rsidRPr="00867410">
        <w:rPr>
          <w:rFonts w:ascii="Arial" w:hAnsi="Arial" w:cs="Arial"/>
          <w:sz w:val="22"/>
          <w:szCs w:val="22"/>
        </w:rPr>
        <w:t>może dokonać również notariusz.</w:t>
      </w:r>
    </w:p>
    <w:p w14:paraId="6296A31A" w14:textId="77777777" w:rsidR="00296092" w:rsidRPr="00867410" w:rsidRDefault="00296092" w:rsidP="00296092">
      <w:pPr>
        <w:pStyle w:val="Default"/>
        <w:ind w:left="502"/>
        <w:jc w:val="both"/>
        <w:rPr>
          <w:rFonts w:ascii="Arial" w:hAnsi="Arial" w:cs="Arial"/>
          <w:sz w:val="22"/>
          <w:szCs w:val="22"/>
        </w:rPr>
      </w:pPr>
    </w:p>
    <w:p w14:paraId="47FC1947" w14:textId="77777777" w:rsidR="00296092" w:rsidRPr="00867410" w:rsidRDefault="006273BA" w:rsidP="003E2EBB">
      <w:pPr>
        <w:pStyle w:val="Default"/>
        <w:jc w:val="both"/>
        <w:rPr>
          <w:rFonts w:ascii="Arial" w:hAnsi="Arial" w:cs="Arial"/>
          <w:sz w:val="22"/>
          <w:szCs w:val="22"/>
        </w:rPr>
      </w:pPr>
      <w:r w:rsidRPr="00867410">
        <w:rPr>
          <w:rFonts w:ascii="Arial" w:hAnsi="Arial" w:cs="Arial"/>
          <w:sz w:val="22"/>
          <w:szCs w:val="22"/>
        </w:rPr>
        <w:t xml:space="preserve">W przypadku przekazywania w postępowaniu </w:t>
      </w:r>
      <w:r w:rsidR="009E5687" w:rsidRPr="00867410">
        <w:rPr>
          <w:rFonts w:ascii="Arial" w:hAnsi="Arial" w:cs="Arial"/>
          <w:sz w:val="22"/>
          <w:szCs w:val="22"/>
        </w:rPr>
        <w:t xml:space="preserve">dokumentu elektronicznego </w:t>
      </w:r>
      <w:r w:rsidR="009E5687" w:rsidRPr="00867410">
        <w:rPr>
          <w:rFonts w:ascii="Arial" w:hAnsi="Arial" w:cs="Arial"/>
          <w:sz w:val="22"/>
          <w:szCs w:val="22"/>
        </w:rPr>
        <w:br/>
      </w:r>
      <w:r w:rsidRPr="00867410">
        <w:rPr>
          <w:rFonts w:ascii="Arial" w:hAnsi="Arial" w:cs="Arial"/>
          <w:sz w:val="22"/>
          <w:szCs w:val="22"/>
        </w:rPr>
        <w:t xml:space="preserve">w formacie poddającym dane kompresji, opatrzenie pliku zawierającego skompresowane dokumenty kwalifikowanym podpisem elektronicznym, podpisem zaufanym lub podpisem osobistym, jest równoznaczne </w:t>
      </w:r>
      <w:r w:rsidR="009E5687" w:rsidRPr="00867410">
        <w:rPr>
          <w:rFonts w:ascii="Arial" w:hAnsi="Arial" w:cs="Arial"/>
          <w:sz w:val="22"/>
          <w:szCs w:val="22"/>
        </w:rPr>
        <w:br/>
      </w:r>
      <w:r w:rsidRPr="00867410">
        <w:rPr>
          <w:rFonts w:ascii="Arial" w:hAnsi="Arial" w:cs="Arial"/>
          <w:sz w:val="22"/>
          <w:szCs w:val="22"/>
        </w:rPr>
        <w:t>z opatrzeniem wszystkich dokumentów zawartych w tym pliku odpowiednio kwalifikowanym podpisem elektronicznym, podpisem zaufanym lub podpisem osobistym.</w:t>
      </w:r>
    </w:p>
    <w:p w14:paraId="2D6283CC" w14:textId="77777777" w:rsidR="006273BA" w:rsidRPr="00867410" w:rsidRDefault="006273BA" w:rsidP="00296092">
      <w:pPr>
        <w:pStyle w:val="Default"/>
        <w:ind w:left="502"/>
        <w:jc w:val="both"/>
        <w:rPr>
          <w:rFonts w:ascii="Arial" w:hAnsi="Arial" w:cs="Arial"/>
          <w:sz w:val="22"/>
          <w:szCs w:val="22"/>
        </w:rPr>
      </w:pPr>
    </w:p>
    <w:p w14:paraId="3766FC21" w14:textId="77777777" w:rsidR="006273BA" w:rsidRPr="00867410" w:rsidRDefault="006273BA" w:rsidP="003E2EBB">
      <w:pPr>
        <w:pStyle w:val="Default"/>
        <w:jc w:val="both"/>
        <w:rPr>
          <w:rFonts w:ascii="Arial" w:hAnsi="Arial" w:cs="Arial"/>
          <w:sz w:val="22"/>
          <w:szCs w:val="22"/>
        </w:rPr>
      </w:pPr>
      <w:r w:rsidRPr="00867410">
        <w:rPr>
          <w:rFonts w:ascii="Arial" w:hAnsi="Arial" w:cs="Arial"/>
          <w:sz w:val="22"/>
          <w:szCs w:val="22"/>
        </w:rPr>
        <w:t>Dokumenty elektroniczne w postępowaniu spełniają łącznie następujące wymagania:</w:t>
      </w:r>
    </w:p>
    <w:p w14:paraId="04E361B9" w14:textId="77777777" w:rsidR="006273BA" w:rsidRPr="00867410" w:rsidRDefault="006273BA" w:rsidP="00FA16F0">
      <w:pPr>
        <w:pStyle w:val="Default"/>
        <w:numPr>
          <w:ilvl w:val="0"/>
          <w:numId w:val="34"/>
        </w:numPr>
        <w:jc w:val="both"/>
        <w:rPr>
          <w:rFonts w:ascii="Arial" w:hAnsi="Arial" w:cs="Arial"/>
          <w:sz w:val="22"/>
          <w:szCs w:val="22"/>
        </w:rPr>
      </w:pPr>
      <w:r w:rsidRPr="00867410">
        <w:rPr>
          <w:rFonts w:ascii="Arial" w:hAnsi="Arial" w:cs="Arial"/>
          <w:sz w:val="22"/>
          <w:szCs w:val="22"/>
        </w:rPr>
        <w:t>są utrwalone w sposób umożliwiający ich wielokrotne odczytanie, zapisanie i powielenie, a także przekazanie przy użyciu środków komunikacji elektronicznej lub na informatycznym nośniku danych;</w:t>
      </w:r>
    </w:p>
    <w:p w14:paraId="2228A09E" w14:textId="77777777" w:rsidR="006273BA" w:rsidRPr="00867410" w:rsidRDefault="006273BA" w:rsidP="00FA16F0">
      <w:pPr>
        <w:pStyle w:val="Default"/>
        <w:numPr>
          <w:ilvl w:val="0"/>
          <w:numId w:val="34"/>
        </w:numPr>
        <w:jc w:val="both"/>
        <w:rPr>
          <w:rFonts w:ascii="Arial" w:hAnsi="Arial" w:cs="Arial"/>
          <w:sz w:val="22"/>
          <w:szCs w:val="22"/>
        </w:rPr>
      </w:pPr>
      <w:r w:rsidRPr="00867410">
        <w:rPr>
          <w:rFonts w:ascii="Arial" w:hAnsi="Arial" w:cs="Arial"/>
          <w:sz w:val="22"/>
          <w:szCs w:val="22"/>
        </w:rPr>
        <w:t xml:space="preserve">umożliwiają prezentację treści w postaci  elektronicznej, </w:t>
      </w:r>
      <w:r w:rsidRPr="00867410">
        <w:rPr>
          <w:rFonts w:ascii="Arial" w:hAnsi="Arial" w:cs="Arial"/>
          <w:sz w:val="22"/>
          <w:szCs w:val="22"/>
        </w:rPr>
        <w:br/>
        <w:t>w szczególności przez wyświetlenie tej treści na monitorze ekranowym;</w:t>
      </w:r>
    </w:p>
    <w:p w14:paraId="0BA69FE6" w14:textId="77777777" w:rsidR="006273BA" w:rsidRPr="00867410" w:rsidRDefault="006273BA" w:rsidP="00FA16F0">
      <w:pPr>
        <w:pStyle w:val="Default"/>
        <w:numPr>
          <w:ilvl w:val="0"/>
          <w:numId w:val="34"/>
        </w:numPr>
        <w:jc w:val="both"/>
        <w:rPr>
          <w:rFonts w:ascii="Arial" w:hAnsi="Arial" w:cs="Arial"/>
          <w:sz w:val="22"/>
          <w:szCs w:val="22"/>
        </w:rPr>
      </w:pPr>
      <w:r w:rsidRPr="00867410">
        <w:rPr>
          <w:rFonts w:ascii="Arial" w:hAnsi="Arial" w:cs="Arial"/>
          <w:sz w:val="22"/>
          <w:szCs w:val="22"/>
        </w:rPr>
        <w:t xml:space="preserve">umożliwiają prezentację treści w postaci papierowej, </w:t>
      </w:r>
      <w:r w:rsidRPr="00867410">
        <w:rPr>
          <w:rFonts w:ascii="Arial" w:hAnsi="Arial" w:cs="Arial"/>
          <w:sz w:val="22"/>
          <w:szCs w:val="22"/>
        </w:rPr>
        <w:br/>
        <w:t>a w szczególności za pomocą wydruku;</w:t>
      </w:r>
    </w:p>
    <w:p w14:paraId="1250ED82" w14:textId="77777777" w:rsidR="006273BA" w:rsidRPr="00867410" w:rsidRDefault="006273BA" w:rsidP="00FA16F0">
      <w:pPr>
        <w:pStyle w:val="Default"/>
        <w:numPr>
          <w:ilvl w:val="0"/>
          <w:numId w:val="34"/>
        </w:numPr>
        <w:jc w:val="both"/>
        <w:rPr>
          <w:rFonts w:ascii="Arial" w:hAnsi="Arial" w:cs="Arial"/>
          <w:sz w:val="22"/>
          <w:szCs w:val="22"/>
        </w:rPr>
      </w:pPr>
      <w:r w:rsidRPr="00867410">
        <w:rPr>
          <w:rFonts w:ascii="Arial" w:hAnsi="Arial" w:cs="Arial"/>
          <w:sz w:val="22"/>
          <w:szCs w:val="22"/>
        </w:rPr>
        <w:t xml:space="preserve">zawierają dane w układzie niepozostawiającym wątpliwości </w:t>
      </w:r>
      <w:r w:rsidRPr="00867410">
        <w:rPr>
          <w:rFonts w:ascii="Arial" w:hAnsi="Arial" w:cs="Arial"/>
          <w:sz w:val="22"/>
          <w:szCs w:val="22"/>
        </w:rPr>
        <w:br/>
        <w:t>co do treści i kontekstu zapisanych informacji.</w:t>
      </w:r>
    </w:p>
    <w:p w14:paraId="45B45B7C" w14:textId="77777777" w:rsidR="00296092" w:rsidRPr="00867410" w:rsidRDefault="00296092" w:rsidP="00296092">
      <w:pPr>
        <w:pStyle w:val="Default"/>
        <w:ind w:left="502"/>
        <w:jc w:val="both"/>
        <w:rPr>
          <w:rFonts w:ascii="Arial" w:hAnsi="Arial" w:cs="Arial"/>
          <w:sz w:val="22"/>
          <w:szCs w:val="22"/>
        </w:rPr>
      </w:pPr>
    </w:p>
    <w:p w14:paraId="332673EC" w14:textId="77777777" w:rsidR="00544C05" w:rsidRPr="00867410" w:rsidRDefault="00A1554E" w:rsidP="0025763D">
      <w:pPr>
        <w:pStyle w:val="Default"/>
        <w:ind w:left="502"/>
        <w:jc w:val="both"/>
        <w:rPr>
          <w:rFonts w:ascii="Arial" w:hAnsi="Arial" w:cs="Arial"/>
          <w:sz w:val="22"/>
          <w:szCs w:val="22"/>
        </w:rPr>
      </w:pPr>
      <w:r w:rsidRPr="00867410">
        <w:rPr>
          <w:rFonts w:ascii="Arial" w:hAnsi="Arial" w:cs="Arial"/>
          <w:sz w:val="22"/>
          <w:szCs w:val="22"/>
        </w:rPr>
        <w:t xml:space="preserve">Środki komunikacji elektronicznej w postępowaniu służące do odbioru dokumentów elektronicznych zawierających oświadczenie, składane </w:t>
      </w:r>
      <w:r w:rsidRPr="00867410">
        <w:rPr>
          <w:rFonts w:ascii="Arial" w:hAnsi="Arial" w:cs="Arial"/>
          <w:sz w:val="22"/>
          <w:szCs w:val="22"/>
        </w:rPr>
        <w:br/>
        <w:t>na podstawie art. 125 ust. 1 ustawy, dokumenty, o których mowa w pkt 6, zobowiązanie podmiotu udostępniającego zasoby, pełnomocnictwo umożliwiają identyfikację podmiotów przekazujących te dokumenty elektroniczne oraz ustalenie dokładnego czasu i daty ich odbioru.</w:t>
      </w:r>
    </w:p>
    <w:p w14:paraId="6539F056" w14:textId="77777777" w:rsidR="0084766C" w:rsidRPr="005A5DAC" w:rsidRDefault="006214F0" w:rsidP="00FA16F0">
      <w:pPr>
        <w:pStyle w:val="Nagwek1"/>
        <w:numPr>
          <w:ilvl w:val="0"/>
          <w:numId w:val="30"/>
        </w:numPr>
        <w:ind w:left="426" w:hanging="426"/>
        <w:rPr>
          <w:rFonts w:cs="Arial"/>
          <w:szCs w:val="24"/>
        </w:rPr>
      </w:pPr>
      <w:bookmarkStart w:id="31" w:name="_Toc65157075"/>
      <w:r w:rsidRPr="005A5DAC">
        <w:rPr>
          <w:rFonts w:cs="Arial"/>
          <w:szCs w:val="24"/>
        </w:rPr>
        <w:lastRenderedPageBreak/>
        <w:t>WYMAGANIA DOTYCZĄCE WADIUM</w:t>
      </w:r>
      <w:bookmarkEnd w:id="31"/>
    </w:p>
    <w:p w14:paraId="7AC5F7A5" w14:textId="77777777" w:rsidR="00A1554E" w:rsidRDefault="00A1554E" w:rsidP="00A1554E">
      <w:pPr>
        <w:rPr>
          <w:lang w:eastAsia="en-US"/>
        </w:rPr>
      </w:pPr>
    </w:p>
    <w:p w14:paraId="774BFB24" w14:textId="77777777" w:rsidR="003E2EBB" w:rsidRPr="007F2685" w:rsidRDefault="003E2EBB" w:rsidP="00FA16F0">
      <w:pPr>
        <w:numPr>
          <w:ilvl w:val="0"/>
          <w:numId w:val="35"/>
        </w:numPr>
        <w:contextualSpacing/>
        <w:rPr>
          <w:sz w:val="22"/>
          <w:szCs w:val="22"/>
          <w:lang w:eastAsia="en-US"/>
        </w:rPr>
      </w:pPr>
      <w:r w:rsidRPr="007F2685">
        <w:rPr>
          <w:sz w:val="22"/>
          <w:szCs w:val="22"/>
          <w:lang w:eastAsia="en-US"/>
        </w:rPr>
        <w:t>Wymagane jest wniesienie wadium w wysokości:</w:t>
      </w:r>
    </w:p>
    <w:p w14:paraId="0C24C80E" w14:textId="77777777" w:rsidR="00E2506B" w:rsidRPr="007F2685" w:rsidRDefault="00E2506B" w:rsidP="00E2506B">
      <w:pPr>
        <w:ind w:left="360"/>
        <w:contextualSpacing/>
        <w:rPr>
          <w:sz w:val="22"/>
          <w:szCs w:val="22"/>
          <w:lang w:eastAsia="en-US"/>
        </w:rPr>
      </w:pPr>
    </w:p>
    <w:p w14:paraId="38EE92DC" w14:textId="42C4CCCB" w:rsidR="003E2EBB" w:rsidRPr="007F2685" w:rsidRDefault="003E2EBB" w:rsidP="003E2EBB">
      <w:pPr>
        <w:ind w:left="360"/>
        <w:contextualSpacing/>
        <w:rPr>
          <w:b/>
          <w:sz w:val="22"/>
          <w:szCs w:val="22"/>
          <w:lang w:eastAsia="en-US"/>
        </w:rPr>
      </w:pPr>
      <w:r w:rsidRPr="007F2685">
        <w:rPr>
          <w:sz w:val="22"/>
          <w:szCs w:val="22"/>
          <w:lang w:eastAsia="en-US"/>
        </w:rPr>
        <w:t xml:space="preserve"> </w:t>
      </w:r>
      <w:r w:rsidRPr="007F2685">
        <w:rPr>
          <w:sz w:val="22"/>
          <w:szCs w:val="22"/>
          <w:lang w:eastAsia="en-US"/>
        </w:rPr>
        <w:tab/>
      </w:r>
      <w:r w:rsidRPr="007F2685">
        <w:rPr>
          <w:b/>
          <w:sz w:val="22"/>
          <w:szCs w:val="22"/>
          <w:lang w:eastAsia="en-US"/>
        </w:rPr>
        <w:t xml:space="preserve">Część nr 1: </w:t>
      </w:r>
      <w:r w:rsidR="007F2685" w:rsidRPr="007F2685">
        <w:rPr>
          <w:b/>
          <w:sz w:val="22"/>
          <w:szCs w:val="22"/>
          <w:lang w:eastAsia="en-US"/>
        </w:rPr>
        <w:t>2 500</w:t>
      </w:r>
      <w:r w:rsidRPr="007F2685">
        <w:rPr>
          <w:b/>
          <w:sz w:val="22"/>
          <w:szCs w:val="22"/>
          <w:lang w:eastAsia="en-US"/>
        </w:rPr>
        <w:t xml:space="preserve">,00 zł (słownie: </w:t>
      </w:r>
      <w:r w:rsidR="007F2685" w:rsidRPr="007F2685">
        <w:rPr>
          <w:b/>
          <w:sz w:val="22"/>
          <w:szCs w:val="22"/>
          <w:lang w:eastAsia="en-US"/>
        </w:rPr>
        <w:t xml:space="preserve">dwa </w:t>
      </w:r>
      <w:r w:rsidR="00E2506B" w:rsidRPr="007F2685">
        <w:rPr>
          <w:b/>
          <w:sz w:val="22"/>
          <w:szCs w:val="22"/>
          <w:lang w:eastAsia="en-US"/>
        </w:rPr>
        <w:t>tysiąc</w:t>
      </w:r>
      <w:r w:rsidR="007F2685" w:rsidRPr="007F2685">
        <w:rPr>
          <w:b/>
          <w:sz w:val="22"/>
          <w:szCs w:val="22"/>
          <w:lang w:eastAsia="en-US"/>
        </w:rPr>
        <w:t>e pięćset złotych</w:t>
      </w:r>
      <w:r w:rsidRPr="007F2685">
        <w:rPr>
          <w:b/>
          <w:sz w:val="22"/>
          <w:szCs w:val="22"/>
          <w:lang w:eastAsia="en-US"/>
        </w:rPr>
        <w:t>)</w:t>
      </w:r>
    </w:p>
    <w:p w14:paraId="3384C249" w14:textId="6D0CF6A4" w:rsidR="003E2EBB" w:rsidRPr="007F2685" w:rsidRDefault="003E2EBB" w:rsidP="003E2EBB">
      <w:pPr>
        <w:ind w:left="720"/>
        <w:contextualSpacing/>
        <w:rPr>
          <w:b/>
          <w:sz w:val="22"/>
          <w:szCs w:val="22"/>
          <w:lang w:eastAsia="en-US"/>
        </w:rPr>
      </w:pPr>
      <w:r w:rsidRPr="007F2685">
        <w:rPr>
          <w:b/>
          <w:sz w:val="22"/>
          <w:szCs w:val="22"/>
          <w:lang w:eastAsia="en-US"/>
        </w:rPr>
        <w:t xml:space="preserve">Część nr 2: </w:t>
      </w:r>
      <w:r w:rsidR="007F2685" w:rsidRPr="007F2685">
        <w:rPr>
          <w:b/>
          <w:sz w:val="22"/>
          <w:szCs w:val="22"/>
          <w:lang w:eastAsia="en-US"/>
        </w:rPr>
        <w:t>3 000</w:t>
      </w:r>
      <w:r w:rsidRPr="007F2685">
        <w:rPr>
          <w:b/>
          <w:sz w:val="22"/>
          <w:szCs w:val="22"/>
          <w:lang w:eastAsia="en-US"/>
        </w:rPr>
        <w:t>,00 zł (sł</w:t>
      </w:r>
      <w:r w:rsidR="00A57084" w:rsidRPr="007F2685">
        <w:rPr>
          <w:b/>
          <w:sz w:val="22"/>
          <w:szCs w:val="22"/>
          <w:lang w:eastAsia="en-US"/>
        </w:rPr>
        <w:t xml:space="preserve">ownie: </w:t>
      </w:r>
      <w:r w:rsidR="007F2685" w:rsidRPr="007F2685">
        <w:rPr>
          <w:b/>
          <w:sz w:val="22"/>
          <w:szCs w:val="22"/>
          <w:lang w:eastAsia="en-US"/>
        </w:rPr>
        <w:t>trzy tysiące złotych</w:t>
      </w:r>
      <w:r w:rsidRPr="007F2685">
        <w:rPr>
          <w:b/>
          <w:sz w:val="22"/>
          <w:szCs w:val="22"/>
          <w:lang w:eastAsia="en-US"/>
        </w:rPr>
        <w:t>)</w:t>
      </w:r>
    </w:p>
    <w:p w14:paraId="20A8F0A6" w14:textId="77777777" w:rsidR="00E2506B" w:rsidRPr="007F2685" w:rsidRDefault="00E2506B" w:rsidP="003E2EBB">
      <w:pPr>
        <w:ind w:left="720"/>
        <w:contextualSpacing/>
        <w:rPr>
          <w:b/>
          <w:sz w:val="22"/>
          <w:szCs w:val="22"/>
          <w:lang w:eastAsia="en-US"/>
        </w:rPr>
      </w:pPr>
    </w:p>
    <w:p w14:paraId="58DEA7F2" w14:textId="34929B80" w:rsidR="00E2506B" w:rsidRPr="007F2685" w:rsidRDefault="0084766C" w:rsidP="00FD06DA">
      <w:pPr>
        <w:rPr>
          <w:b/>
          <w:sz w:val="22"/>
          <w:szCs w:val="22"/>
          <w:lang w:eastAsia="en-US"/>
        </w:rPr>
      </w:pPr>
      <w:r w:rsidRPr="007F2685">
        <w:rPr>
          <w:sz w:val="22"/>
          <w:szCs w:val="22"/>
          <w:lang w:eastAsia="en-US"/>
        </w:rPr>
        <w:t xml:space="preserve">Wadium musi być wniesione przed upływem terminu składania ofert </w:t>
      </w:r>
      <w:r w:rsidR="00FD06DA" w:rsidRPr="007F2685">
        <w:rPr>
          <w:sz w:val="22"/>
          <w:szCs w:val="22"/>
          <w:lang w:eastAsia="en-US"/>
        </w:rPr>
        <w:br/>
      </w:r>
      <w:r w:rsidR="00A5686B" w:rsidRPr="007F2685">
        <w:rPr>
          <w:sz w:val="22"/>
          <w:szCs w:val="22"/>
          <w:lang w:eastAsia="en-US"/>
        </w:rPr>
        <w:t xml:space="preserve">z dopiskiem </w:t>
      </w:r>
      <w:r w:rsidR="003E2EBB" w:rsidRPr="007F2685">
        <w:rPr>
          <w:b/>
          <w:sz w:val="22"/>
          <w:szCs w:val="22"/>
          <w:lang w:eastAsia="en-US"/>
        </w:rPr>
        <w:t xml:space="preserve"> „Wykonanie 5-letniej i 1-rocznej </w:t>
      </w:r>
      <w:r w:rsidR="007F2685" w:rsidRPr="007F2685">
        <w:rPr>
          <w:b/>
          <w:sz w:val="22"/>
          <w:szCs w:val="22"/>
          <w:lang w:eastAsia="en-US"/>
        </w:rPr>
        <w:t xml:space="preserve">okresowej </w:t>
      </w:r>
      <w:r w:rsidR="003E2EBB" w:rsidRPr="007F2685">
        <w:rPr>
          <w:b/>
          <w:sz w:val="22"/>
          <w:szCs w:val="22"/>
          <w:lang w:eastAsia="en-US"/>
        </w:rPr>
        <w:t xml:space="preserve">kontroli </w:t>
      </w:r>
      <w:r w:rsidR="007F2685" w:rsidRPr="007F2685">
        <w:rPr>
          <w:b/>
          <w:sz w:val="22"/>
          <w:szCs w:val="22"/>
          <w:lang w:eastAsia="en-US"/>
        </w:rPr>
        <w:t xml:space="preserve">stanu technicznego </w:t>
      </w:r>
      <w:r w:rsidR="003E2EBB" w:rsidRPr="007F2685">
        <w:rPr>
          <w:b/>
          <w:sz w:val="22"/>
          <w:szCs w:val="22"/>
          <w:lang w:eastAsia="en-US"/>
        </w:rPr>
        <w:t>obiektów budowlanych znajdujących się w rejonie działania Rejonowego Zarządu Infrastruktury w Krakowie</w:t>
      </w:r>
      <w:r w:rsidR="007F2685" w:rsidRPr="007F2685">
        <w:rPr>
          <w:b/>
          <w:sz w:val="22"/>
          <w:szCs w:val="22"/>
          <w:lang w:eastAsia="en-US"/>
        </w:rPr>
        <w:t xml:space="preserve"> w podziale na dwie części </w:t>
      </w:r>
      <w:r w:rsidR="003E2EBB" w:rsidRPr="007F2685">
        <w:rPr>
          <w:b/>
          <w:sz w:val="22"/>
          <w:szCs w:val="22"/>
          <w:lang w:eastAsia="en-US"/>
        </w:rPr>
        <w:t xml:space="preserve"> </w:t>
      </w:r>
      <w:r w:rsidR="00E2506B" w:rsidRPr="007F2685">
        <w:rPr>
          <w:b/>
          <w:sz w:val="22"/>
          <w:szCs w:val="22"/>
          <w:lang w:eastAsia="en-US"/>
        </w:rPr>
        <w:t>- część nr</w:t>
      </w:r>
      <w:r w:rsidR="003E2EBB" w:rsidRPr="007F2685">
        <w:rPr>
          <w:b/>
          <w:sz w:val="22"/>
          <w:szCs w:val="22"/>
          <w:lang w:eastAsia="en-US"/>
        </w:rPr>
        <w:t xml:space="preserve"> …</w:t>
      </w:r>
      <w:r w:rsidR="007F2685" w:rsidRPr="007F2685">
        <w:rPr>
          <w:b/>
          <w:sz w:val="22"/>
          <w:szCs w:val="22"/>
          <w:lang w:eastAsia="en-US"/>
        </w:rPr>
        <w:t>….</w:t>
      </w:r>
      <w:r w:rsidR="003E2EBB" w:rsidRPr="007F2685">
        <w:rPr>
          <w:b/>
          <w:sz w:val="22"/>
          <w:szCs w:val="22"/>
          <w:lang w:eastAsia="en-US"/>
        </w:rPr>
        <w:t>”</w:t>
      </w:r>
    </w:p>
    <w:p w14:paraId="129D5179" w14:textId="70DDDE08" w:rsidR="00FD06DA" w:rsidRPr="007F2685" w:rsidRDefault="00FD06DA" w:rsidP="00FD06DA">
      <w:pPr>
        <w:rPr>
          <w:sz w:val="22"/>
          <w:szCs w:val="22"/>
          <w:lang w:eastAsia="en-US"/>
        </w:rPr>
      </w:pPr>
      <w:r w:rsidRPr="007F2685">
        <w:rPr>
          <w:sz w:val="22"/>
          <w:szCs w:val="22"/>
          <w:lang w:eastAsia="en-US"/>
        </w:rPr>
        <w:t xml:space="preserve">Wadium może być </w:t>
      </w:r>
      <w:r w:rsidR="00A5686B" w:rsidRPr="007F2685">
        <w:rPr>
          <w:sz w:val="22"/>
          <w:szCs w:val="22"/>
          <w:lang w:eastAsia="en-US"/>
        </w:rPr>
        <w:t xml:space="preserve">wnoszone według wyboru </w:t>
      </w:r>
      <w:r w:rsidR="00615620" w:rsidRPr="007F2685">
        <w:rPr>
          <w:sz w:val="22"/>
          <w:szCs w:val="22"/>
          <w:lang w:eastAsia="en-US"/>
        </w:rPr>
        <w:t>Wykonawc</w:t>
      </w:r>
      <w:r w:rsidR="00A5686B" w:rsidRPr="007F2685">
        <w:rPr>
          <w:sz w:val="22"/>
          <w:szCs w:val="22"/>
          <w:lang w:eastAsia="en-US"/>
        </w:rPr>
        <w:t xml:space="preserve">y </w:t>
      </w:r>
      <w:r w:rsidRPr="007F2685">
        <w:rPr>
          <w:sz w:val="22"/>
          <w:szCs w:val="22"/>
          <w:lang w:eastAsia="en-US"/>
        </w:rPr>
        <w:t>w jednej lub kilku następujących formach:</w:t>
      </w:r>
    </w:p>
    <w:p w14:paraId="384B58C3" w14:textId="77777777" w:rsidR="00FD06DA" w:rsidRPr="007F2685" w:rsidRDefault="00FD06DA" w:rsidP="007464E3">
      <w:pPr>
        <w:pStyle w:val="Akapitzlist"/>
        <w:numPr>
          <w:ilvl w:val="0"/>
          <w:numId w:val="14"/>
        </w:numPr>
        <w:rPr>
          <w:sz w:val="22"/>
          <w:szCs w:val="22"/>
          <w:lang w:eastAsia="en-US"/>
        </w:rPr>
      </w:pPr>
      <w:r w:rsidRPr="007F2685">
        <w:rPr>
          <w:sz w:val="22"/>
          <w:szCs w:val="22"/>
          <w:lang w:eastAsia="en-US"/>
        </w:rPr>
        <w:t xml:space="preserve">pieniądzu; </w:t>
      </w:r>
    </w:p>
    <w:p w14:paraId="3D990775" w14:textId="77777777" w:rsidR="00FD06DA" w:rsidRPr="007F2685" w:rsidRDefault="00FD06DA" w:rsidP="00A5686B">
      <w:pPr>
        <w:pStyle w:val="Akapitzlist"/>
        <w:contextualSpacing w:val="0"/>
        <w:rPr>
          <w:b/>
          <w:sz w:val="22"/>
          <w:szCs w:val="22"/>
          <w:lang w:eastAsia="en-US"/>
        </w:rPr>
      </w:pPr>
      <w:r w:rsidRPr="007F2685">
        <w:rPr>
          <w:sz w:val="22"/>
          <w:szCs w:val="22"/>
          <w:lang w:eastAsia="en-US"/>
        </w:rPr>
        <w:t xml:space="preserve">Wadium wnoszone w pieniądzu należy wpłacić przelewem na rachunek bankowy: </w:t>
      </w:r>
      <w:proofErr w:type="spellStart"/>
      <w:r w:rsidRPr="007F2685">
        <w:rPr>
          <w:b/>
          <w:sz w:val="22"/>
          <w:szCs w:val="22"/>
          <w:lang w:eastAsia="en-US"/>
        </w:rPr>
        <w:t>NBPCollect</w:t>
      </w:r>
      <w:proofErr w:type="spellEnd"/>
      <w:r w:rsidRPr="007F2685">
        <w:rPr>
          <w:b/>
          <w:sz w:val="22"/>
          <w:szCs w:val="22"/>
          <w:lang w:eastAsia="en-US"/>
        </w:rPr>
        <w:t xml:space="preserve"> Nr 22 1010 1270 0005 5013 9120 3000</w:t>
      </w:r>
      <w:r w:rsidRPr="007F2685">
        <w:rPr>
          <w:sz w:val="22"/>
          <w:szCs w:val="22"/>
          <w:lang w:eastAsia="en-US"/>
        </w:rPr>
        <w:t xml:space="preserve"> Skuteczne wniesienie wadium w pieniądzu następuje z chwilą uznania rachunku bankowego zamawiającego przed upływem terminu składania ofert </w:t>
      </w:r>
      <w:r w:rsidR="007008A4" w:rsidRPr="007F2685">
        <w:rPr>
          <w:sz w:val="22"/>
          <w:szCs w:val="22"/>
          <w:lang w:eastAsia="en-US"/>
        </w:rPr>
        <w:br/>
      </w:r>
      <w:r w:rsidRPr="007F2685">
        <w:rPr>
          <w:sz w:val="22"/>
          <w:szCs w:val="22"/>
          <w:lang w:eastAsia="en-US"/>
        </w:rPr>
        <w:t>(tj. przed upływem dnia i godziny wyznaczonej jako ostateczny termin składania ofert).</w:t>
      </w:r>
    </w:p>
    <w:p w14:paraId="32BFEC72" w14:textId="77777777" w:rsidR="00FD06DA" w:rsidRPr="007F2685" w:rsidRDefault="00FD06DA" w:rsidP="007464E3">
      <w:pPr>
        <w:pStyle w:val="Akapitzlist"/>
        <w:numPr>
          <w:ilvl w:val="0"/>
          <w:numId w:val="14"/>
        </w:numPr>
        <w:rPr>
          <w:sz w:val="22"/>
          <w:szCs w:val="22"/>
          <w:lang w:eastAsia="en-US"/>
        </w:rPr>
      </w:pPr>
      <w:r w:rsidRPr="007F2685">
        <w:rPr>
          <w:sz w:val="22"/>
          <w:szCs w:val="22"/>
          <w:lang w:eastAsia="en-US"/>
        </w:rPr>
        <w:t>gwarancjach bankowych;</w:t>
      </w:r>
    </w:p>
    <w:p w14:paraId="07DE9C32" w14:textId="77777777" w:rsidR="00FD06DA" w:rsidRPr="007F2685" w:rsidRDefault="00FD06DA" w:rsidP="007464E3">
      <w:pPr>
        <w:pStyle w:val="Akapitzlist"/>
        <w:numPr>
          <w:ilvl w:val="0"/>
          <w:numId w:val="14"/>
        </w:numPr>
        <w:rPr>
          <w:sz w:val="22"/>
          <w:szCs w:val="22"/>
          <w:lang w:eastAsia="en-US"/>
        </w:rPr>
      </w:pPr>
      <w:r w:rsidRPr="007F2685">
        <w:rPr>
          <w:sz w:val="22"/>
          <w:szCs w:val="22"/>
          <w:lang w:eastAsia="en-US"/>
        </w:rPr>
        <w:t>gwarancjach ubezpieczeniowych;</w:t>
      </w:r>
    </w:p>
    <w:p w14:paraId="021AE849" w14:textId="77777777" w:rsidR="00FD06DA" w:rsidRPr="007F2685" w:rsidRDefault="00FD06DA" w:rsidP="007464E3">
      <w:pPr>
        <w:pStyle w:val="Akapitzlist"/>
        <w:numPr>
          <w:ilvl w:val="0"/>
          <w:numId w:val="14"/>
        </w:numPr>
        <w:rPr>
          <w:sz w:val="22"/>
          <w:szCs w:val="22"/>
          <w:lang w:eastAsia="en-US"/>
        </w:rPr>
      </w:pPr>
      <w:r w:rsidRPr="007F2685">
        <w:rPr>
          <w:sz w:val="22"/>
          <w:szCs w:val="22"/>
          <w:lang w:eastAsia="en-US"/>
        </w:rPr>
        <w:t xml:space="preserve">poręczeniach udzielanych przez podmioty, o których mowa w art. 6b </w:t>
      </w:r>
      <w:r w:rsidR="00781675" w:rsidRPr="007F2685">
        <w:rPr>
          <w:sz w:val="22"/>
          <w:szCs w:val="22"/>
          <w:lang w:eastAsia="en-US"/>
        </w:rPr>
        <w:br/>
      </w:r>
      <w:r w:rsidRPr="007F2685">
        <w:rPr>
          <w:sz w:val="22"/>
          <w:szCs w:val="22"/>
          <w:lang w:eastAsia="en-US"/>
        </w:rPr>
        <w:t>ust. 5 pkt 2 ustawy z dnia 9 listopada 2000 r. o utworzeniu Polskiej Agencji Rozwoju Przedsiębiorcz</w:t>
      </w:r>
      <w:r w:rsidR="00A5686B" w:rsidRPr="007F2685">
        <w:rPr>
          <w:sz w:val="22"/>
          <w:szCs w:val="22"/>
          <w:lang w:eastAsia="en-US"/>
        </w:rPr>
        <w:t>ości</w:t>
      </w:r>
      <w:r w:rsidRPr="007F2685">
        <w:rPr>
          <w:sz w:val="22"/>
          <w:szCs w:val="22"/>
          <w:lang w:eastAsia="en-US"/>
        </w:rPr>
        <w:t>.</w:t>
      </w:r>
    </w:p>
    <w:p w14:paraId="5D4DDBE2" w14:textId="77777777" w:rsidR="00B44018" w:rsidRPr="007F2685" w:rsidRDefault="00B44018" w:rsidP="0084766C">
      <w:pPr>
        <w:rPr>
          <w:sz w:val="22"/>
          <w:szCs w:val="22"/>
          <w:lang w:eastAsia="en-US"/>
        </w:rPr>
      </w:pPr>
    </w:p>
    <w:p w14:paraId="0EF9631F" w14:textId="77777777" w:rsidR="00B44018" w:rsidRPr="007F2685" w:rsidRDefault="00B44018" w:rsidP="00B44018">
      <w:pPr>
        <w:rPr>
          <w:sz w:val="22"/>
          <w:szCs w:val="22"/>
          <w:lang w:eastAsia="en-US"/>
        </w:rPr>
      </w:pPr>
      <w:r w:rsidRPr="007F2685">
        <w:rPr>
          <w:sz w:val="22"/>
          <w:szCs w:val="22"/>
          <w:lang w:eastAsia="en-US"/>
        </w:rPr>
        <w:t xml:space="preserve">Wadium złożone w innej formie niż pieniądz winno być wystawione na: </w:t>
      </w:r>
    </w:p>
    <w:p w14:paraId="105C439A" w14:textId="77777777" w:rsidR="00B44018" w:rsidRPr="007F2685" w:rsidRDefault="00B44018" w:rsidP="00B44018">
      <w:pPr>
        <w:rPr>
          <w:sz w:val="22"/>
          <w:szCs w:val="22"/>
          <w:lang w:eastAsia="en-US"/>
        </w:rPr>
      </w:pPr>
      <w:r w:rsidRPr="007F2685">
        <w:rPr>
          <w:sz w:val="22"/>
          <w:szCs w:val="22"/>
          <w:lang w:eastAsia="en-US"/>
        </w:rPr>
        <w:t>Rejonowy Zarząd Infrastruktury w Krakowie</w:t>
      </w:r>
    </w:p>
    <w:p w14:paraId="3E9A2C48" w14:textId="77777777" w:rsidR="00B44018" w:rsidRPr="007F2685" w:rsidRDefault="00B44018" w:rsidP="00B44018">
      <w:pPr>
        <w:rPr>
          <w:sz w:val="22"/>
          <w:szCs w:val="22"/>
          <w:lang w:eastAsia="en-US"/>
        </w:rPr>
      </w:pPr>
      <w:r w:rsidRPr="007F2685">
        <w:rPr>
          <w:sz w:val="22"/>
          <w:szCs w:val="22"/>
          <w:lang w:eastAsia="en-US"/>
        </w:rPr>
        <w:t>30-901 Kraków</w:t>
      </w:r>
    </w:p>
    <w:p w14:paraId="3BA1AEFB" w14:textId="77777777" w:rsidR="00B44018" w:rsidRPr="007F2685" w:rsidRDefault="00B44018" w:rsidP="00B44018">
      <w:pPr>
        <w:rPr>
          <w:sz w:val="22"/>
          <w:szCs w:val="22"/>
          <w:lang w:eastAsia="en-US"/>
        </w:rPr>
      </w:pPr>
      <w:r w:rsidRPr="007F2685">
        <w:rPr>
          <w:sz w:val="22"/>
          <w:szCs w:val="22"/>
          <w:lang w:eastAsia="en-US"/>
        </w:rPr>
        <w:t>ul. Mogilska 85</w:t>
      </w:r>
    </w:p>
    <w:p w14:paraId="44C2B172" w14:textId="77777777" w:rsidR="00FD06DA" w:rsidRDefault="00FD06DA" w:rsidP="00B44018">
      <w:pPr>
        <w:rPr>
          <w:lang w:eastAsia="en-US"/>
        </w:rPr>
      </w:pPr>
    </w:p>
    <w:p w14:paraId="7C1E2938" w14:textId="77777777" w:rsidR="00AA412F" w:rsidRPr="007F2685" w:rsidRDefault="008B0D31" w:rsidP="0084766C">
      <w:pPr>
        <w:rPr>
          <w:sz w:val="22"/>
          <w:szCs w:val="22"/>
          <w:lang w:eastAsia="en-US"/>
        </w:rPr>
      </w:pPr>
      <w:r w:rsidRPr="007F2685">
        <w:rPr>
          <w:sz w:val="22"/>
          <w:szCs w:val="22"/>
          <w:lang w:eastAsia="en-US"/>
        </w:rPr>
        <w:t>Zgodnie z art. 97 ust. 10 ustawy w</w:t>
      </w:r>
      <w:r w:rsidR="00B44018" w:rsidRPr="007F2685">
        <w:rPr>
          <w:sz w:val="22"/>
          <w:szCs w:val="22"/>
          <w:lang w:eastAsia="en-US"/>
        </w:rPr>
        <w:t xml:space="preserve">adium wnoszone w formie </w:t>
      </w:r>
      <w:r w:rsidR="00A46E85" w:rsidRPr="007F2685">
        <w:rPr>
          <w:sz w:val="22"/>
          <w:szCs w:val="22"/>
          <w:lang w:eastAsia="en-US"/>
        </w:rPr>
        <w:t xml:space="preserve">gwarancji lub </w:t>
      </w:r>
      <w:r w:rsidR="00B44018" w:rsidRPr="007F2685">
        <w:rPr>
          <w:sz w:val="22"/>
          <w:szCs w:val="22"/>
          <w:lang w:eastAsia="en-US"/>
        </w:rPr>
        <w:t>poręcze</w:t>
      </w:r>
      <w:r w:rsidR="00A46E85" w:rsidRPr="007F2685">
        <w:rPr>
          <w:sz w:val="22"/>
          <w:szCs w:val="22"/>
          <w:lang w:eastAsia="en-US"/>
        </w:rPr>
        <w:t>nia, o których mowa w pkt.2-4 powyżej</w:t>
      </w:r>
      <w:r w:rsidR="00B44018" w:rsidRPr="007F2685">
        <w:rPr>
          <w:sz w:val="22"/>
          <w:szCs w:val="22"/>
          <w:lang w:eastAsia="en-US"/>
        </w:rPr>
        <w:t xml:space="preserve"> musi być złożone jako oryginał gwarancji lub porę</w:t>
      </w:r>
      <w:r w:rsidR="00FE4DD6" w:rsidRPr="007F2685">
        <w:rPr>
          <w:sz w:val="22"/>
          <w:szCs w:val="22"/>
          <w:lang w:eastAsia="en-US"/>
        </w:rPr>
        <w:t>czenia w postaci elektronicznej.</w:t>
      </w:r>
    </w:p>
    <w:p w14:paraId="2C203C23" w14:textId="77777777" w:rsidR="00FE4DD6" w:rsidRPr="007F2685" w:rsidRDefault="00FE4DD6" w:rsidP="0084766C">
      <w:pPr>
        <w:rPr>
          <w:sz w:val="22"/>
          <w:szCs w:val="22"/>
          <w:highlight w:val="yellow"/>
          <w:lang w:eastAsia="en-US"/>
        </w:rPr>
      </w:pPr>
    </w:p>
    <w:p w14:paraId="6BAFC8AE" w14:textId="7D27BFFC" w:rsidR="00330694" w:rsidRPr="007F2685" w:rsidRDefault="00330694" w:rsidP="00330694">
      <w:pPr>
        <w:rPr>
          <w:bCs/>
          <w:sz w:val="22"/>
          <w:szCs w:val="22"/>
          <w:lang w:eastAsia="en-US"/>
        </w:rPr>
      </w:pPr>
      <w:r w:rsidRPr="007F2685">
        <w:rPr>
          <w:bCs/>
          <w:sz w:val="22"/>
          <w:szCs w:val="22"/>
          <w:lang w:eastAsia="en-US"/>
        </w:rPr>
        <w:t xml:space="preserve">Jeżeli wadium będzie wnoszone w poręczeniach lub gwarancjach, w treści tych dokumentów musi być zawarty zapis, że Zamawiający zatrzymuje wadium, w związku </w:t>
      </w:r>
      <w:r w:rsidR="007F2685">
        <w:rPr>
          <w:bCs/>
          <w:sz w:val="22"/>
          <w:szCs w:val="22"/>
          <w:lang w:eastAsia="en-US"/>
        </w:rPr>
        <w:br/>
      </w:r>
      <w:r w:rsidRPr="007F2685">
        <w:rPr>
          <w:bCs/>
          <w:sz w:val="22"/>
          <w:szCs w:val="22"/>
          <w:lang w:eastAsia="en-US"/>
        </w:rPr>
        <w:t>z zaistnieniem co najmniej jednej z przesłanek zatrzymania wadium, o których mowa w art. 98 ust. 6 ustawy Prawo zamówień publicznych, tj.:</w:t>
      </w:r>
    </w:p>
    <w:p w14:paraId="51B29D5E" w14:textId="187E4F75" w:rsidR="00330694" w:rsidRPr="007F2685" w:rsidRDefault="00330694" w:rsidP="007F2685">
      <w:pPr>
        <w:numPr>
          <w:ilvl w:val="0"/>
          <w:numId w:val="39"/>
        </w:numPr>
        <w:tabs>
          <w:tab w:val="clear" w:pos="0"/>
          <w:tab w:val="num" w:pos="696"/>
        </w:tabs>
        <w:rPr>
          <w:sz w:val="22"/>
          <w:szCs w:val="22"/>
          <w:lang w:eastAsia="en-US"/>
        </w:rPr>
      </w:pPr>
      <w:r w:rsidRPr="007F2685">
        <w:rPr>
          <w:sz w:val="22"/>
          <w:szCs w:val="22"/>
          <w:lang w:eastAsia="en-US"/>
        </w:rPr>
        <w:t xml:space="preserve">jeżeli </w:t>
      </w:r>
      <w:r w:rsidR="00615620" w:rsidRPr="007F2685">
        <w:rPr>
          <w:sz w:val="22"/>
          <w:szCs w:val="22"/>
          <w:lang w:eastAsia="en-US"/>
        </w:rPr>
        <w:t>Wykonawc</w:t>
      </w:r>
      <w:r w:rsidRPr="007F2685">
        <w:rPr>
          <w:sz w:val="22"/>
          <w:szCs w:val="22"/>
          <w:lang w:eastAsia="en-US"/>
        </w:rPr>
        <w:t xml:space="preserve">a w odpowiedzi na wezwanie, o którym mowa w art. 107 ust. 2 lub art.128 ust.1 ustawy Prawo zamówień publicznych,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w:t>
      </w:r>
      <w:r w:rsidR="007F2685">
        <w:rPr>
          <w:sz w:val="22"/>
          <w:szCs w:val="22"/>
          <w:lang w:eastAsia="en-US"/>
        </w:rPr>
        <w:br/>
      </w:r>
      <w:r w:rsidRPr="007F2685">
        <w:rPr>
          <w:sz w:val="22"/>
          <w:szCs w:val="22"/>
          <w:lang w:eastAsia="en-US"/>
        </w:rPr>
        <w:t>o której mowa</w:t>
      </w:r>
      <w:r w:rsidR="007F2685">
        <w:rPr>
          <w:sz w:val="22"/>
          <w:szCs w:val="22"/>
          <w:lang w:eastAsia="en-US"/>
        </w:rPr>
        <w:t xml:space="preserve"> </w:t>
      </w:r>
      <w:r w:rsidRPr="007F2685">
        <w:rPr>
          <w:sz w:val="22"/>
          <w:szCs w:val="22"/>
          <w:lang w:eastAsia="en-US"/>
        </w:rPr>
        <w:t xml:space="preserve">w art. 223 ust. 2 pkt 3, co spowodowało brak możliwości wybrania oferty złożonej przez </w:t>
      </w:r>
      <w:r w:rsidR="00615620" w:rsidRPr="007F2685">
        <w:rPr>
          <w:sz w:val="22"/>
          <w:szCs w:val="22"/>
          <w:lang w:eastAsia="en-US"/>
        </w:rPr>
        <w:t>Wykonawc</w:t>
      </w:r>
      <w:r w:rsidRPr="007F2685">
        <w:rPr>
          <w:sz w:val="22"/>
          <w:szCs w:val="22"/>
          <w:lang w:eastAsia="en-US"/>
        </w:rPr>
        <w:t>ę jako najkorzystniejszej;</w:t>
      </w:r>
    </w:p>
    <w:p w14:paraId="1956D6B0" w14:textId="5E764800" w:rsidR="00830269" w:rsidRPr="007F2685" w:rsidRDefault="00330694" w:rsidP="00FA16F0">
      <w:pPr>
        <w:pStyle w:val="Akapitzlist"/>
        <w:numPr>
          <w:ilvl w:val="0"/>
          <w:numId w:val="53"/>
        </w:numPr>
        <w:rPr>
          <w:sz w:val="22"/>
          <w:szCs w:val="22"/>
          <w:lang w:eastAsia="en-US"/>
        </w:rPr>
      </w:pPr>
      <w:r w:rsidRPr="007F2685">
        <w:rPr>
          <w:sz w:val="22"/>
          <w:szCs w:val="22"/>
          <w:lang w:eastAsia="en-US"/>
        </w:rPr>
        <w:t xml:space="preserve">jeżeli </w:t>
      </w:r>
      <w:r w:rsidR="00615620" w:rsidRPr="007F2685">
        <w:rPr>
          <w:sz w:val="22"/>
          <w:szCs w:val="22"/>
          <w:lang w:eastAsia="en-US"/>
        </w:rPr>
        <w:t>Wykonawc</w:t>
      </w:r>
      <w:r w:rsidRPr="007F2685">
        <w:rPr>
          <w:sz w:val="22"/>
          <w:szCs w:val="22"/>
          <w:lang w:eastAsia="en-US"/>
        </w:rPr>
        <w:t>a, którego oferta została wybrana</w:t>
      </w:r>
      <w:r w:rsidR="0091153E" w:rsidRPr="007F2685">
        <w:rPr>
          <w:sz w:val="22"/>
          <w:szCs w:val="22"/>
          <w:lang w:eastAsia="en-US"/>
        </w:rPr>
        <w:t xml:space="preserve"> </w:t>
      </w:r>
      <w:r w:rsidRPr="007F2685">
        <w:rPr>
          <w:sz w:val="22"/>
          <w:szCs w:val="22"/>
          <w:lang w:eastAsia="en-US"/>
        </w:rPr>
        <w:t xml:space="preserve">odmówił podpisania umowy </w:t>
      </w:r>
      <w:r w:rsidR="00CB5EEE">
        <w:rPr>
          <w:sz w:val="22"/>
          <w:szCs w:val="22"/>
          <w:lang w:eastAsia="en-US"/>
        </w:rPr>
        <w:br/>
      </w:r>
      <w:r w:rsidRPr="007F2685">
        <w:rPr>
          <w:sz w:val="22"/>
          <w:szCs w:val="22"/>
          <w:lang w:eastAsia="en-US"/>
        </w:rPr>
        <w:t xml:space="preserve">w sprawie zamówienia publicznego na warunkach określonych </w:t>
      </w:r>
      <w:r w:rsidR="0091153E" w:rsidRPr="007F2685">
        <w:rPr>
          <w:sz w:val="22"/>
          <w:szCs w:val="22"/>
          <w:lang w:eastAsia="en-US"/>
        </w:rPr>
        <w:br/>
      </w:r>
      <w:r w:rsidRPr="007F2685">
        <w:rPr>
          <w:sz w:val="22"/>
          <w:szCs w:val="22"/>
          <w:lang w:eastAsia="en-US"/>
        </w:rPr>
        <w:t>w ofercie,</w:t>
      </w:r>
    </w:p>
    <w:p w14:paraId="738E3BAC" w14:textId="77777777" w:rsidR="00330694" w:rsidRPr="007F2685" w:rsidRDefault="00330694" w:rsidP="00FA16F0">
      <w:pPr>
        <w:pStyle w:val="Akapitzlist"/>
        <w:numPr>
          <w:ilvl w:val="0"/>
          <w:numId w:val="40"/>
        </w:numPr>
        <w:rPr>
          <w:sz w:val="22"/>
          <w:szCs w:val="22"/>
          <w:lang w:eastAsia="en-US"/>
        </w:rPr>
      </w:pPr>
      <w:r w:rsidRPr="007F2685">
        <w:rPr>
          <w:sz w:val="22"/>
          <w:szCs w:val="22"/>
          <w:lang w:eastAsia="en-US"/>
        </w:rPr>
        <w:t xml:space="preserve">zawarcie umowy w sprawie zamówienia publicznego stało się niemożliwe z przyczyn leżących po stronie </w:t>
      </w:r>
      <w:r w:rsidR="00615620" w:rsidRPr="007F2685">
        <w:rPr>
          <w:sz w:val="22"/>
          <w:szCs w:val="22"/>
          <w:lang w:eastAsia="en-US"/>
        </w:rPr>
        <w:t>Wykonawc</w:t>
      </w:r>
      <w:r w:rsidRPr="007F2685">
        <w:rPr>
          <w:sz w:val="22"/>
          <w:szCs w:val="22"/>
          <w:lang w:eastAsia="en-US"/>
        </w:rPr>
        <w:t>y,</w:t>
      </w:r>
    </w:p>
    <w:p w14:paraId="32942F65" w14:textId="77777777" w:rsidR="00330694" w:rsidRPr="007F2685" w:rsidRDefault="00330694" w:rsidP="00330694">
      <w:pPr>
        <w:rPr>
          <w:sz w:val="22"/>
          <w:szCs w:val="22"/>
          <w:highlight w:val="yellow"/>
          <w:lang w:eastAsia="en-US"/>
        </w:rPr>
      </w:pPr>
    </w:p>
    <w:p w14:paraId="79EAFD8B" w14:textId="7AB5085B" w:rsidR="00330694" w:rsidRPr="007F2685" w:rsidRDefault="00330694" w:rsidP="00330694">
      <w:pPr>
        <w:rPr>
          <w:sz w:val="22"/>
          <w:szCs w:val="22"/>
          <w:lang w:eastAsia="en-US"/>
        </w:rPr>
      </w:pPr>
      <w:r w:rsidRPr="007F2685">
        <w:rPr>
          <w:b/>
          <w:bCs/>
          <w:i/>
          <w:iCs/>
          <w:sz w:val="22"/>
          <w:szCs w:val="22"/>
          <w:lang w:eastAsia="en-US"/>
        </w:rPr>
        <w:lastRenderedPageBreak/>
        <w:t xml:space="preserve">W przypadku braku wyżej wymienionego zapisu wadium </w:t>
      </w:r>
      <w:r w:rsidRPr="007F2685">
        <w:rPr>
          <w:b/>
          <w:bCs/>
          <w:i/>
          <w:iCs/>
          <w:sz w:val="22"/>
          <w:szCs w:val="22"/>
          <w:u w:val="single"/>
          <w:lang w:eastAsia="en-US"/>
        </w:rPr>
        <w:t xml:space="preserve">nie zostanie uznane </w:t>
      </w:r>
      <w:r w:rsidR="00CB5EEE">
        <w:rPr>
          <w:b/>
          <w:bCs/>
          <w:i/>
          <w:iCs/>
          <w:sz w:val="22"/>
          <w:szCs w:val="22"/>
          <w:u w:val="single"/>
          <w:lang w:eastAsia="en-US"/>
        </w:rPr>
        <w:br/>
      </w:r>
      <w:r w:rsidRPr="007F2685">
        <w:rPr>
          <w:b/>
          <w:bCs/>
          <w:i/>
          <w:iCs/>
          <w:sz w:val="22"/>
          <w:szCs w:val="22"/>
          <w:u w:val="single"/>
          <w:lang w:eastAsia="en-US"/>
        </w:rPr>
        <w:t>za prawidłowo wniesione.</w:t>
      </w:r>
    </w:p>
    <w:p w14:paraId="470DC51E" w14:textId="77777777" w:rsidR="00330694" w:rsidRPr="007F2685" w:rsidRDefault="00330694" w:rsidP="00330694">
      <w:pPr>
        <w:rPr>
          <w:sz w:val="22"/>
          <w:szCs w:val="22"/>
          <w:lang w:eastAsia="en-US"/>
        </w:rPr>
      </w:pPr>
    </w:p>
    <w:p w14:paraId="764FE10B" w14:textId="77777777" w:rsidR="00523377" w:rsidRPr="007F2685" w:rsidRDefault="00330694" w:rsidP="00330694">
      <w:pPr>
        <w:rPr>
          <w:sz w:val="22"/>
          <w:szCs w:val="22"/>
          <w:lang w:eastAsia="en-US"/>
        </w:rPr>
      </w:pPr>
      <w:r w:rsidRPr="007F2685">
        <w:rPr>
          <w:sz w:val="22"/>
          <w:szCs w:val="22"/>
          <w:lang w:eastAsia="en-US"/>
        </w:rPr>
        <w:t xml:space="preserve">Z treści gwarancji lub poręczenia powinno wynikać </w:t>
      </w:r>
      <w:r w:rsidRPr="007F2685">
        <w:rPr>
          <w:b/>
          <w:sz w:val="22"/>
          <w:szCs w:val="22"/>
          <w:u w:val="single"/>
          <w:lang w:eastAsia="en-US"/>
        </w:rPr>
        <w:t xml:space="preserve">bezwarunkowe </w:t>
      </w:r>
      <w:r w:rsidR="00FE4DD6" w:rsidRPr="007F2685">
        <w:rPr>
          <w:b/>
          <w:sz w:val="22"/>
          <w:szCs w:val="22"/>
          <w:u w:val="single"/>
          <w:lang w:eastAsia="en-US"/>
        </w:rPr>
        <w:br/>
      </w:r>
      <w:r w:rsidRPr="007F2685">
        <w:rPr>
          <w:b/>
          <w:sz w:val="22"/>
          <w:szCs w:val="22"/>
          <w:u w:val="single"/>
          <w:lang w:eastAsia="en-US"/>
        </w:rPr>
        <w:t xml:space="preserve">i nieodwołalne </w:t>
      </w:r>
      <w:r w:rsidRPr="007F2685">
        <w:rPr>
          <w:sz w:val="22"/>
          <w:szCs w:val="22"/>
          <w:lang w:eastAsia="en-US"/>
        </w:rPr>
        <w:t xml:space="preserve">zobowiązanie gwaranta lub poręczyciela do zapłacenia Zamawiającemu na każde </w:t>
      </w:r>
      <w:r w:rsidRPr="007F2685">
        <w:rPr>
          <w:b/>
          <w:sz w:val="22"/>
          <w:szCs w:val="22"/>
          <w:u w:val="single"/>
          <w:lang w:eastAsia="en-US"/>
        </w:rPr>
        <w:t>pisemne żądanie</w:t>
      </w:r>
      <w:r w:rsidRPr="007F2685">
        <w:rPr>
          <w:b/>
          <w:sz w:val="22"/>
          <w:szCs w:val="22"/>
          <w:lang w:eastAsia="en-US"/>
        </w:rPr>
        <w:t xml:space="preserve"> </w:t>
      </w:r>
      <w:r w:rsidRPr="007F2685">
        <w:rPr>
          <w:sz w:val="22"/>
          <w:szCs w:val="22"/>
          <w:lang w:eastAsia="en-US"/>
        </w:rPr>
        <w:t>pełnej sumy wadium w przypadku gdy zajdą ku temu ustawowe okoliczności określone w art. 98 ust. 6 ustawy.</w:t>
      </w:r>
    </w:p>
    <w:p w14:paraId="71795855" w14:textId="77777777" w:rsidR="00523377" w:rsidRPr="007F2685" w:rsidRDefault="00523377" w:rsidP="00330694">
      <w:pPr>
        <w:rPr>
          <w:bCs/>
          <w:sz w:val="22"/>
          <w:szCs w:val="22"/>
          <w:lang w:eastAsia="en-US"/>
        </w:rPr>
      </w:pPr>
    </w:p>
    <w:p w14:paraId="573EA01A" w14:textId="77777777" w:rsidR="0084766C" w:rsidRPr="007F2685" w:rsidRDefault="00AC211C" w:rsidP="00FA16F0">
      <w:pPr>
        <w:pStyle w:val="Akapitzlist"/>
        <w:numPr>
          <w:ilvl w:val="0"/>
          <w:numId w:val="35"/>
        </w:numPr>
        <w:rPr>
          <w:b/>
          <w:sz w:val="22"/>
          <w:szCs w:val="22"/>
          <w:lang w:eastAsia="en-US"/>
        </w:rPr>
      </w:pPr>
      <w:r w:rsidRPr="007F2685">
        <w:rPr>
          <w:b/>
          <w:sz w:val="22"/>
          <w:szCs w:val="22"/>
          <w:lang w:eastAsia="en-US"/>
        </w:rPr>
        <w:t xml:space="preserve">Zwrot wadium </w:t>
      </w:r>
      <w:r w:rsidR="0084766C" w:rsidRPr="007F2685">
        <w:rPr>
          <w:b/>
          <w:sz w:val="22"/>
          <w:szCs w:val="22"/>
          <w:lang w:eastAsia="en-US"/>
        </w:rPr>
        <w:t>przetargowego</w:t>
      </w:r>
    </w:p>
    <w:p w14:paraId="1890DC97" w14:textId="77777777" w:rsidR="0084766C" w:rsidRPr="007F2685" w:rsidRDefault="0084766C" w:rsidP="0084766C">
      <w:pPr>
        <w:rPr>
          <w:sz w:val="22"/>
          <w:szCs w:val="22"/>
          <w:lang w:eastAsia="en-US"/>
        </w:rPr>
      </w:pPr>
    </w:p>
    <w:p w14:paraId="086B49DA" w14:textId="77777777" w:rsidR="00562FD7" w:rsidRPr="007F2685" w:rsidRDefault="00562FD7" w:rsidP="00A5686B">
      <w:pPr>
        <w:rPr>
          <w:sz w:val="22"/>
          <w:szCs w:val="22"/>
          <w:lang w:eastAsia="en-US"/>
        </w:rPr>
      </w:pPr>
      <w:r w:rsidRPr="007F2685">
        <w:rPr>
          <w:sz w:val="22"/>
          <w:szCs w:val="22"/>
          <w:lang w:eastAsia="en-US"/>
        </w:rPr>
        <w:t xml:space="preserve">Zamawiający zwraca wadium niezwłocznie, nie później jednak niż w terminie </w:t>
      </w:r>
      <w:r w:rsidR="00A5686B" w:rsidRPr="007F2685">
        <w:rPr>
          <w:sz w:val="22"/>
          <w:szCs w:val="22"/>
          <w:lang w:eastAsia="en-US"/>
        </w:rPr>
        <w:br/>
      </w:r>
      <w:r w:rsidRPr="007F2685">
        <w:rPr>
          <w:sz w:val="22"/>
          <w:szCs w:val="22"/>
          <w:lang w:eastAsia="en-US"/>
        </w:rPr>
        <w:t>7 dni od dnia wystąpienia jednej z okoliczności:</w:t>
      </w:r>
    </w:p>
    <w:p w14:paraId="16FCDE21" w14:textId="77777777" w:rsidR="00562FD7" w:rsidRPr="007F2685" w:rsidRDefault="00562FD7" w:rsidP="0030229D">
      <w:pPr>
        <w:pStyle w:val="Akapitzlist"/>
        <w:numPr>
          <w:ilvl w:val="0"/>
          <w:numId w:val="5"/>
        </w:numPr>
        <w:rPr>
          <w:sz w:val="22"/>
          <w:szCs w:val="22"/>
          <w:lang w:eastAsia="en-US"/>
        </w:rPr>
      </w:pPr>
      <w:r w:rsidRPr="007F2685">
        <w:rPr>
          <w:sz w:val="22"/>
          <w:szCs w:val="22"/>
          <w:lang w:eastAsia="en-US"/>
        </w:rPr>
        <w:t>upływu terminu związania ofertą;</w:t>
      </w:r>
    </w:p>
    <w:p w14:paraId="7DE258B9" w14:textId="77777777" w:rsidR="00562FD7" w:rsidRPr="007F2685" w:rsidRDefault="00562FD7" w:rsidP="0030229D">
      <w:pPr>
        <w:pStyle w:val="Akapitzlist"/>
        <w:numPr>
          <w:ilvl w:val="0"/>
          <w:numId w:val="5"/>
        </w:numPr>
        <w:rPr>
          <w:sz w:val="22"/>
          <w:szCs w:val="22"/>
          <w:lang w:eastAsia="en-US"/>
        </w:rPr>
      </w:pPr>
      <w:r w:rsidRPr="007F2685">
        <w:rPr>
          <w:sz w:val="22"/>
          <w:szCs w:val="22"/>
          <w:lang w:eastAsia="en-US"/>
        </w:rPr>
        <w:t>zawarcia umowy w sprawie zamówienia publicznego;</w:t>
      </w:r>
    </w:p>
    <w:p w14:paraId="6F72AF02" w14:textId="77777777" w:rsidR="00562FD7" w:rsidRPr="007F2685" w:rsidRDefault="00562FD7" w:rsidP="0030229D">
      <w:pPr>
        <w:pStyle w:val="Akapitzlist"/>
        <w:numPr>
          <w:ilvl w:val="0"/>
          <w:numId w:val="5"/>
        </w:numPr>
        <w:rPr>
          <w:sz w:val="22"/>
          <w:szCs w:val="22"/>
          <w:lang w:eastAsia="en-US"/>
        </w:rPr>
      </w:pPr>
      <w:r w:rsidRPr="007F2685">
        <w:rPr>
          <w:sz w:val="22"/>
          <w:szCs w:val="22"/>
          <w:lang w:eastAsia="en-US"/>
        </w:rPr>
        <w:t>unieważnienia postępowania o udzielenie zamówienia, z wyjątkiem sytuacji gdy nie zostało rozstrzygnięte odwołanie na czynność unieważnienia albo nie upłynął termin do jego wniesienia.</w:t>
      </w:r>
    </w:p>
    <w:p w14:paraId="1DB0DF08" w14:textId="77777777" w:rsidR="00562FD7" w:rsidRPr="007F2685" w:rsidRDefault="00562FD7" w:rsidP="00A5686B">
      <w:pPr>
        <w:rPr>
          <w:sz w:val="22"/>
          <w:szCs w:val="22"/>
          <w:lang w:eastAsia="en-US"/>
        </w:rPr>
      </w:pPr>
      <w:r w:rsidRPr="007F2685">
        <w:rPr>
          <w:sz w:val="22"/>
          <w:szCs w:val="22"/>
          <w:lang w:eastAsia="en-US"/>
        </w:rPr>
        <w:t xml:space="preserve">Zamawiający, niezwłocznie, nie później jednak niż w terminie 7 dni od dnia złożenia wniosku zwraca wadium </w:t>
      </w:r>
      <w:r w:rsidR="00615620" w:rsidRPr="007F2685">
        <w:rPr>
          <w:sz w:val="22"/>
          <w:szCs w:val="22"/>
          <w:lang w:eastAsia="en-US"/>
        </w:rPr>
        <w:t>Wykonawc</w:t>
      </w:r>
      <w:r w:rsidRPr="007F2685">
        <w:rPr>
          <w:sz w:val="22"/>
          <w:szCs w:val="22"/>
          <w:lang w:eastAsia="en-US"/>
        </w:rPr>
        <w:t>y:</w:t>
      </w:r>
    </w:p>
    <w:p w14:paraId="256900C3" w14:textId="77777777" w:rsidR="00562FD7" w:rsidRPr="007F2685" w:rsidRDefault="00562FD7" w:rsidP="0030229D">
      <w:pPr>
        <w:pStyle w:val="Akapitzlist"/>
        <w:numPr>
          <w:ilvl w:val="0"/>
          <w:numId w:val="6"/>
        </w:numPr>
        <w:rPr>
          <w:sz w:val="22"/>
          <w:szCs w:val="22"/>
          <w:lang w:eastAsia="en-US"/>
        </w:rPr>
      </w:pPr>
      <w:r w:rsidRPr="007F2685">
        <w:rPr>
          <w:sz w:val="22"/>
          <w:szCs w:val="22"/>
          <w:lang w:eastAsia="en-US"/>
        </w:rPr>
        <w:t>który wycofał ofertę przed upływem terminu składania ofert;</w:t>
      </w:r>
    </w:p>
    <w:p w14:paraId="484EFDEC" w14:textId="77777777" w:rsidR="00562FD7" w:rsidRPr="007F2685" w:rsidRDefault="00562FD7" w:rsidP="0030229D">
      <w:pPr>
        <w:pStyle w:val="Akapitzlist"/>
        <w:numPr>
          <w:ilvl w:val="0"/>
          <w:numId w:val="6"/>
        </w:numPr>
        <w:rPr>
          <w:sz w:val="22"/>
          <w:szCs w:val="22"/>
          <w:lang w:eastAsia="en-US"/>
        </w:rPr>
      </w:pPr>
      <w:r w:rsidRPr="007F2685">
        <w:rPr>
          <w:sz w:val="22"/>
          <w:szCs w:val="22"/>
          <w:lang w:eastAsia="en-US"/>
        </w:rPr>
        <w:t>którego oferta została odrzucona;</w:t>
      </w:r>
    </w:p>
    <w:p w14:paraId="197032B5" w14:textId="77777777" w:rsidR="00562FD7" w:rsidRPr="007F2685" w:rsidRDefault="00562FD7" w:rsidP="0030229D">
      <w:pPr>
        <w:pStyle w:val="Akapitzlist"/>
        <w:numPr>
          <w:ilvl w:val="0"/>
          <w:numId w:val="6"/>
        </w:numPr>
        <w:rPr>
          <w:sz w:val="22"/>
          <w:szCs w:val="22"/>
          <w:lang w:eastAsia="en-US"/>
        </w:rPr>
      </w:pPr>
      <w:r w:rsidRPr="007F2685">
        <w:rPr>
          <w:sz w:val="22"/>
          <w:szCs w:val="22"/>
          <w:lang w:eastAsia="en-US"/>
        </w:rPr>
        <w:t xml:space="preserve">po wyborze najkorzystniejszej oferty, z wyjątkiem </w:t>
      </w:r>
      <w:r w:rsidR="00615620" w:rsidRPr="007F2685">
        <w:rPr>
          <w:sz w:val="22"/>
          <w:szCs w:val="22"/>
          <w:lang w:eastAsia="en-US"/>
        </w:rPr>
        <w:t>Wykonawc</w:t>
      </w:r>
      <w:r w:rsidRPr="007F2685">
        <w:rPr>
          <w:sz w:val="22"/>
          <w:szCs w:val="22"/>
          <w:lang w:eastAsia="en-US"/>
        </w:rPr>
        <w:t>y, którego oferta została</w:t>
      </w:r>
      <w:r w:rsidR="00A5686B" w:rsidRPr="007F2685">
        <w:rPr>
          <w:sz w:val="22"/>
          <w:szCs w:val="22"/>
          <w:lang w:eastAsia="en-US"/>
        </w:rPr>
        <w:t xml:space="preserve"> wybrana jako najkorzystniejsza;</w:t>
      </w:r>
    </w:p>
    <w:p w14:paraId="005619C8" w14:textId="77777777" w:rsidR="00562FD7" w:rsidRPr="007F2685" w:rsidRDefault="00562FD7" w:rsidP="0030229D">
      <w:pPr>
        <w:pStyle w:val="Akapitzlist"/>
        <w:numPr>
          <w:ilvl w:val="0"/>
          <w:numId w:val="6"/>
        </w:numPr>
        <w:rPr>
          <w:sz w:val="22"/>
          <w:szCs w:val="22"/>
          <w:lang w:eastAsia="en-US"/>
        </w:rPr>
      </w:pPr>
      <w:r w:rsidRPr="007F2685">
        <w:rPr>
          <w:sz w:val="22"/>
          <w:szCs w:val="22"/>
          <w:lang w:eastAsia="en-US"/>
        </w:rPr>
        <w:t>po unieważnieniu postępowania, w przypadku gdy nie zostało rozstrzygnięte odwołani</w:t>
      </w:r>
      <w:r w:rsidR="00D10F8F" w:rsidRPr="007F2685">
        <w:rPr>
          <w:sz w:val="22"/>
          <w:szCs w:val="22"/>
          <w:lang w:eastAsia="en-US"/>
        </w:rPr>
        <w:t>e na czyn</w:t>
      </w:r>
      <w:r w:rsidRPr="007F2685">
        <w:rPr>
          <w:sz w:val="22"/>
          <w:szCs w:val="22"/>
          <w:lang w:eastAsia="en-US"/>
        </w:rPr>
        <w:t>ność unieważnienia albo nie upłynął termin do jego wniesienia.</w:t>
      </w:r>
    </w:p>
    <w:p w14:paraId="0227C0D6" w14:textId="77777777" w:rsidR="00562FD7" w:rsidRPr="007F2685" w:rsidRDefault="00562FD7" w:rsidP="00A5686B">
      <w:pPr>
        <w:rPr>
          <w:sz w:val="22"/>
          <w:szCs w:val="22"/>
          <w:lang w:eastAsia="en-US"/>
        </w:rPr>
      </w:pPr>
      <w:r w:rsidRPr="007F2685">
        <w:rPr>
          <w:sz w:val="22"/>
          <w:szCs w:val="22"/>
          <w:lang w:eastAsia="en-US"/>
        </w:rPr>
        <w:t xml:space="preserve">Złożenie wniosku o zwrot wadium, powoduje rozwiązanie stosunku prawnego </w:t>
      </w:r>
      <w:r w:rsidR="00A5686B" w:rsidRPr="007F2685">
        <w:rPr>
          <w:sz w:val="22"/>
          <w:szCs w:val="22"/>
          <w:lang w:eastAsia="en-US"/>
        </w:rPr>
        <w:br/>
      </w:r>
      <w:r w:rsidRPr="007F2685">
        <w:rPr>
          <w:sz w:val="22"/>
          <w:szCs w:val="22"/>
          <w:lang w:eastAsia="en-US"/>
        </w:rPr>
        <w:t xml:space="preserve">z </w:t>
      </w:r>
      <w:r w:rsidR="00615620" w:rsidRPr="007F2685">
        <w:rPr>
          <w:sz w:val="22"/>
          <w:szCs w:val="22"/>
          <w:lang w:eastAsia="en-US"/>
        </w:rPr>
        <w:t>Wykonawc</w:t>
      </w:r>
      <w:r w:rsidRPr="007F2685">
        <w:rPr>
          <w:sz w:val="22"/>
          <w:szCs w:val="22"/>
          <w:lang w:eastAsia="en-US"/>
        </w:rPr>
        <w:t>ą wraz z utratą przez niego prawa do korzystania ze środków ochrony prawnej, o których mowa w dziale IX ustawy.</w:t>
      </w:r>
    </w:p>
    <w:p w14:paraId="4A1D878B" w14:textId="77777777" w:rsidR="00562FD7" w:rsidRPr="007F2685" w:rsidRDefault="00562FD7" w:rsidP="00562FD7">
      <w:pPr>
        <w:rPr>
          <w:sz w:val="22"/>
          <w:szCs w:val="22"/>
          <w:lang w:eastAsia="en-US"/>
        </w:rPr>
      </w:pPr>
    </w:p>
    <w:p w14:paraId="69E5B161" w14:textId="5CA5B63E" w:rsidR="00562FD7" w:rsidRPr="007F2685" w:rsidRDefault="00562FD7" w:rsidP="00A5686B">
      <w:pPr>
        <w:rPr>
          <w:sz w:val="22"/>
          <w:szCs w:val="22"/>
          <w:lang w:eastAsia="en-US"/>
        </w:rPr>
      </w:pPr>
      <w:r w:rsidRPr="007F2685">
        <w:rPr>
          <w:sz w:val="22"/>
          <w:szCs w:val="22"/>
          <w:lang w:eastAsia="en-US"/>
        </w:rPr>
        <w:t xml:space="preserve">Zamawiający zwraca wadium wniesione w pieniądzu wraz z odsetkami wynikającymi </w:t>
      </w:r>
      <w:r w:rsidR="00CB5EEE">
        <w:rPr>
          <w:sz w:val="22"/>
          <w:szCs w:val="22"/>
          <w:lang w:eastAsia="en-US"/>
        </w:rPr>
        <w:br/>
      </w:r>
      <w:r w:rsidRPr="007F2685">
        <w:rPr>
          <w:sz w:val="22"/>
          <w:szCs w:val="22"/>
          <w:lang w:eastAsia="en-US"/>
        </w:rPr>
        <w:t xml:space="preserve">z umowy rachunku bankowego, na którym było ono przechowywane, pomniejszone </w:t>
      </w:r>
      <w:r w:rsidR="00CB5EEE">
        <w:rPr>
          <w:sz w:val="22"/>
          <w:szCs w:val="22"/>
          <w:lang w:eastAsia="en-US"/>
        </w:rPr>
        <w:br/>
      </w:r>
      <w:r w:rsidRPr="007F2685">
        <w:rPr>
          <w:sz w:val="22"/>
          <w:szCs w:val="22"/>
          <w:lang w:eastAsia="en-US"/>
        </w:rPr>
        <w:t xml:space="preserve">o koszty prowadzenia rachunku bankowego oraz prowizji bankowej za przelew pieniędzy na rachunek bankowy wskazany przez </w:t>
      </w:r>
      <w:r w:rsidR="00615620" w:rsidRPr="007F2685">
        <w:rPr>
          <w:sz w:val="22"/>
          <w:szCs w:val="22"/>
          <w:lang w:eastAsia="en-US"/>
        </w:rPr>
        <w:t>Wykonawc</w:t>
      </w:r>
      <w:r w:rsidRPr="007F2685">
        <w:rPr>
          <w:sz w:val="22"/>
          <w:szCs w:val="22"/>
          <w:lang w:eastAsia="en-US"/>
        </w:rPr>
        <w:t>ę.</w:t>
      </w:r>
    </w:p>
    <w:p w14:paraId="2BD2C49C" w14:textId="77777777" w:rsidR="00562FD7" w:rsidRPr="007F2685" w:rsidRDefault="00562FD7" w:rsidP="00562FD7">
      <w:pPr>
        <w:rPr>
          <w:sz w:val="22"/>
          <w:szCs w:val="22"/>
          <w:lang w:eastAsia="en-US"/>
        </w:rPr>
      </w:pPr>
    </w:p>
    <w:p w14:paraId="4FCD5D80" w14:textId="77777777" w:rsidR="00562FD7" w:rsidRDefault="00562FD7" w:rsidP="00A5686B">
      <w:pPr>
        <w:rPr>
          <w:sz w:val="22"/>
          <w:szCs w:val="22"/>
          <w:lang w:eastAsia="en-US"/>
        </w:rPr>
      </w:pPr>
      <w:r w:rsidRPr="007F2685">
        <w:rPr>
          <w:sz w:val="22"/>
          <w:szCs w:val="22"/>
          <w:lang w:eastAsia="en-US"/>
        </w:rPr>
        <w:t>Zamawiający zwraca wadium wniesione w innej formie niż w pieniądzu poprzez złożenie gwarantowi lub poręczycielowi oświadczenia o zwolnieniu wadium.</w:t>
      </w:r>
    </w:p>
    <w:p w14:paraId="0C4CCB6D" w14:textId="77777777" w:rsidR="00CB5EEE" w:rsidRDefault="00CB5EEE" w:rsidP="00A5686B">
      <w:pPr>
        <w:rPr>
          <w:sz w:val="22"/>
          <w:szCs w:val="22"/>
          <w:lang w:eastAsia="en-US"/>
        </w:rPr>
      </w:pPr>
    </w:p>
    <w:p w14:paraId="11254936" w14:textId="77777777" w:rsidR="00CB5EEE" w:rsidRPr="007F2685" w:rsidRDefault="00CB5EEE" w:rsidP="00A5686B">
      <w:pPr>
        <w:rPr>
          <w:sz w:val="22"/>
          <w:szCs w:val="22"/>
          <w:lang w:eastAsia="en-US"/>
        </w:rPr>
      </w:pPr>
    </w:p>
    <w:p w14:paraId="1488E69F" w14:textId="77777777" w:rsidR="00F173D7" w:rsidRDefault="00F173D7" w:rsidP="00FA16F0">
      <w:pPr>
        <w:pStyle w:val="Akapitzlist"/>
        <w:numPr>
          <w:ilvl w:val="0"/>
          <w:numId w:val="35"/>
        </w:numPr>
        <w:rPr>
          <w:b/>
          <w:sz w:val="22"/>
          <w:szCs w:val="22"/>
          <w:lang w:eastAsia="en-US"/>
        </w:rPr>
      </w:pPr>
      <w:r w:rsidRPr="007F2685">
        <w:rPr>
          <w:b/>
          <w:sz w:val="22"/>
          <w:szCs w:val="22"/>
          <w:lang w:eastAsia="en-US"/>
        </w:rPr>
        <w:t>Zatrzymanie wadium przetargowego</w:t>
      </w:r>
    </w:p>
    <w:p w14:paraId="1F27EB39" w14:textId="77777777" w:rsidR="00CB5EEE" w:rsidRPr="007F2685" w:rsidRDefault="00CB5EEE" w:rsidP="00CB5EEE">
      <w:pPr>
        <w:pStyle w:val="Akapitzlist"/>
        <w:ind w:left="360"/>
        <w:rPr>
          <w:b/>
          <w:sz w:val="22"/>
          <w:szCs w:val="22"/>
          <w:lang w:eastAsia="en-US"/>
        </w:rPr>
      </w:pPr>
    </w:p>
    <w:p w14:paraId="6304238C" w14:textId="77777777" w:rsidR="00562FD7" w:rsidRPr="007F2685" w:rsidRDefault="00562FD7" w:rsidP="00EF4361">
      <w:pPr>
        <w:ind w:left="360"/>
        <w:rPr>
          <w:sz w:val="22"/>
          <w:szCs w:val="22"/>
          <w:lang w:eastAsia="en-US"/>
        </w:rPr>
      </w:pPr>
      <w:r w:rsidRPr="007F2685">
        <w:rPr>
          <w:sz w:val="22"/>
          <w:szCs w:val="22"/>
          <w:lang w:eastAsia="en-US"/>
        </w:rPr>
        <w:t>Zamawiający zatrzymuje wadium wraz z odsetkami, a w przypadku wadium wniesionego w formie gwarancji lub poręczenia, o których mowa w art. 97 ust. 7 pkt 2–4</w:t>
      </w:r>
      <w:r w:rsidR="00C6626C" w:rsidRPr="007F2685">
        <w:rPr>
          <w:sz w:val="22"/>
          <w:szCs w:val="22"/>
          <w:lang w:eastAsia="en-US"/>
        </w:rPr>
        <w:t xml:space="preserve"> ustawy</w:t>
      </w:r>
      <w:r w:rsidRPr="007F2685">
        <w:rPr>
          <w:sz w:val="22"/>
          <w:szCs w:val="22"/>
          <w:lang w:eastAsia="en-US"/>
        </w:rPr>
        <w:t xml:space="preserve">, występuje odpowiednio do gwaranta lub poręczyciela </w:t>
      </w:r>
      <w:r w:rsidR="00F173D7" w:rsidRPr="007F2685">
        <w:rPr>
          <w:sz w:val="22"/>
          <w:szCs w:val="22"/>
          <w:lang w:eastAsia="en-US"/>
        </w:rPr>
        <w:br/>
      </w:r>
      <w:r w:rsidRPr="007F2685">
        <w:rPr>
          <w:sz w:val="22"/>
          <w:szCs w:val="22"/>
          <w:lang w:eastAsia="en-US"/>
        </w:rPr>
        <w:t>z żądaniem zapłaty wadium, jeżeli:</w:t>
      </w:r>
    </w:p>
    <w:p w14:paraId="259E9EC3" w14:textId="4DC123A1" w:rsidR="0091153E" w:rsidRPr="00CB5EEE" w:rsidRDefault="00615620" w:rsidP="00CB5EEE">
      <w:pPr>
        <w:pStyle w:val="Akapitzlist"/>
        <w:numPr>
          <w:ilvl w:val="0"/>
          <w:numId w:val="15"/>
        </w:numPr>
        <w:ind w:left="1080"/>
        <w:rPr>
          <w:sz w:val="22"/>
          <w:szCs w:val="22"/>
          <w:lang w:eastAsia="en-US"/>
        </w:rPr>
      </w:pPr>
      <w:r w:rsidRPr="007F2685">
        <w:rPr>
          <w:sz w:val="22"/>
          <w:szCs w:val="22"/>
          <w:lang w:eastAsia="en-US"/>
        </w:rPr>
        <w:t>Wykonawc</w:t>
      </w:r>
      <w:r w:rsidR="00562FD7" w:rsidRPr="007F2685">
        <w:rPr>
          <w:sz w:val="22"/>
          <w:szCs w:val="22"/>
          <w:lang w:eastAsia="en-US"/>
        </w:rPr>
        <w:t xml:space="preserve">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t>
      </w:r>
      <w:r w:rsidR="00CB5EEE">
        <w:rPr>
          <w:sz w:val="22"/>
          <w:szCs w:val="22"/>
          <w:lang w:eastAsia="en-US"/>
        </w:rPr>
        <w:br/>
      </w:r>
      <w:r w:rsidR="00562FD7" w:rsidRPr="007F2685">
        <w:rPr>
          <w:sz w:val="22"/>
          <w:szCs w:val="22"/>
          <w:lang w:eastAsia="en-US"/>
        </w:rPr>
        <w:t>w art. 223 ust. 2 pkt 3,</w:t>
      </w:r>
      <w:r w:rsidR="00CB5EEE">
        <w:rPr>
          <w:sz w:val="22"/>
          <w:szCs w:val="22"/>
          <w:lang w:eastAsia="en-US"/>
        </w:rPr>
        <w:t xml:space="preserve"> </w:t>
      </w:r>
      <w:r w:rsidR="00562FD7" w:rsidRPr="00CB5EEE">
        <w:rPr>
          <w:sz w:val="22"/>
          <w:szCs w:val="22"/>
          <w:lang w:eastAsia="en-US"/>
        </w:rPr>
        <w:t xml:space="preserve">co spowodowało brak możliwości wybrania oferty złożonej przez </w:t>
      </w:r>
      <w:r w:rsidRPr="00CB5EEE">
        <w:rPr>
          <w:sz w:val="22"/>
          <w:szCs w:val="22"/>
          <w:lang w:eastAsia="en-US"/>
        </w:rPr>
        <w:t>Wykonawc</w:t>
      </w:r>
      <w:r w:rsidR="00562FD7" w:rsidRPr="00CB5EEE">
        <w:rPr>
          <w:sz w:val="22"/>
          <w:szCs w:val="22"/>
          <w:lang w:eastAsia="en-US"/>
        </w:rPr>
        <w:t>ę jako najkorzystniejszej;</w:t>
      </w:r>
    </w:p>
    <w:p w14:paraId="49102485" w14:textId="749E6DEF" w:rsidR="004C5761" w:rsidRPr="00CB5EEE" w:rsidRDefault="00615620" w:rsidP="00CB5EEE">
      <w:pPr>
        <w:pStyle w:val="Akapitzlist"/>
        <w:numPr>
          <w:ilvl w:val="0"/>
          <w:numId w:val="15"/>
        </w:numPr>
        <w:ind w:left="1080"/>
        <w:rPr>
          <w:sz w:val="22"/>
          <w:szCs w:val="22"/>
          <w:lang w:eastAsia="en-US"/>
        </w:rPr>
      </w:pPr>
      <w:r w:rsidRPr="007F2685">
        <w:rPr>
          <w:sz w:val="22"/>
          <w:szCs w:val="22"/>
          <w:lang w:eastAsia="en-US"/>
        </w:rPr>
        <w:t>Wykonawc</w:t>
      </w:r>
      <w:r w:rsidR="00562FD7" w:rsidRPr="007F2685">
        <w:rPr>
          <w:sz w:val="22"/>
          <w:szCs w:val="22"/>
          <w:lang w:eastAsia="en-US"/>
        </w:rPr>
        <w:t>a, którego oferta została wybrana</w:t>
      </w:r>
      <w:r w:rsidR="0091153E" w:rsidRPr="007F2685">
        <w:rPr>
          <w:sz w:val="22"/>
          <w:szCs w:val="22"/>
          <w:lang w:eastAsia="en-US"/>
        </w:rPr>
        <w:t xml:space="preserve"> </w:t>
      </w:r>
      <w:r w:rsidR="00562FD7" w:rsidRPr="007F2685">
        <w:rPr>
          <w:sz w:val="22"/>
          <w:szCs w:val="22"/>
          <w:lang w:eastAsia="en-US"/>
        </w:rPr>
        <w:t xml:space="preserve">odmówił podpisania umowy </w:t>
      </w:r>
      <w:r w:rsidR="00CB5EEE">
        <w:rPr>
          <w:sz w:val="22"/>
          <w:szCs w:val="22"/>
          <w:lang w:eastAsia="en-US"/>
        </w:rPr>
        <w:br/>
      </w:r>
      <w:r w:rsidR="00562FD7" w:rsidRPr="007F2685">
        <w:rPr>
          <w:sz w:val="22"/>
          <w:szCs w:val="22"/>
          <w:lang w:eastAsia="en-US"/>
        </w:rPr>
        <w:t>w sprawie zamówienia publiczneg</w:t>
      </w:r>
      <w:r w:rsidR="00562FD7" w:rsidRPr="00CB5EEE">
        <w:rPr>
          <w:sz w:val="22"/>
          <w:szCs w:val="22"/>
          <w:lang w:eastAsia="en-US"/>
        </w:rPr>
        <w:t>o</w:t>
      </w:r>
      <w:r w:rsidR="00CB5EEE">
        <w:rPr>
          <w:sz w:val="22"/>
          <w:szCs w:val="22"/>
          <w:lang w:eastAsia="en-US"/>
        </w:rPr>
        <w:t xml:space="preserve"> </w:t>
      </w:r>
      <w:r w:rsidR="00562FD7" w:rsidRPr="00CB5EEE">
        <w:rPr>
          <w:sz w:val="22"/>
          <w:szCs w:val="22"/>
          <w:lang w:eastAsia="en-US"/>
        </w:rPr>
        <w:t>na warunkach określonych w ofercie,</w:t>
      </w:r>
    </w:p>
    <w:p w14:paraId="787E559B" w14:textId="7CEC4F6C" w:rsidR="00231C88" w:rsidRPr="007F2685" w:rsidRDefault="00562FD7" w:rsidP="00F422EE">
      <w:pPr>
        <w:pStyle w:val="Akapitzlist"/>
        <w:numPr>
          <w:ilvl w:val="0"/>
          <w:numId w:val="15"/>
        </w:numPr>
        <w:ind w:left="1080"/>
        <w:rPr>
          <w:sz w:val="22"/>
          <w:szCs w:val="22"/>
          <w:lang w:eastAsia="en-US"/>
        </w:rPr>
      </w:pPr>
      <w:r w:rsidRPr="007F2685">
        <w:rPr>
          <w:sz w:val="22"/>
          <w:szCs w:val="22"/>
          <w:lang w:eastAsia="en-US"/>
        </w:rPr>
        <w:lastRenderedPageBreak/>
        <w:t xml:space="preserve">zawarcie umowy w sprawie zamówienia publicznego stało się niemożliwe </w:t>
      </w:r>
      <w:r w:rsidR="00CB5EEE">
        <w:rPr>
          <w:sz w:val="22"/>
          <w:szCs w:val="22"/>
          <w:lang w:eastAsia="en-US"/>
        </w:rPr>
        <w:br/>
      </w:r>
      <w:r w:rsidRPr="007F2685">
        <w:rPr>
          <w:sz w:val="22"/>
          <w:szCs w:val="22"/>
          <w:lang w:eastAsia="en-US"/>
        </w:rPr>
        <w:t xml:space="preserve">z przyczyn leżących po stronie </w:t>
      </w:r>
      <w:r w:rsidR="00615620" w:rsidRPr="007F2685">
        <w:rPr>
          <w:sz w:val="22"/>
          <w:szCs w:val="22"/>
          <w:lang w:eastAsia="en-US"/>
        </w:rPr>
        <w:t>Wykonawc</w:t>
      </w:r>
      <w:r w:rsidRPr="007F2685">
        <w:rPr>
          <w:sz w:val="22"/>
          <w:szCs w:val="22"/>
          <w:lang w:eastAsia="en-US"/>
        </w:rPr>
        <w:t>y, którego oferta została wybrana.</w:t>
      </w:r>
    </w:p>
    <w:p w14:paraId="21A708B5" w14:textId="77777777" w:rsidR="0084766C" w:rsidRPr="00FD06DA" w:rsidRDefault="006214F0" w:rsidP="00FA16F0">
      <w:pPr>
        <w:pStyle w:val="Nagwek1"/>
        <w:numPr>
          <w:ilvl w:val="0"/>
          <w:numId w:val="30"/>
        </w:numPr>
        <w:ind w:left="426" w:hanging="426"/>
      </w:pPr>
      <w:bookmarkStart w:id="32" w:name="_Toc65157076"/>
      <w:r w:rsidRPr="00FD06DA">
        <w:t>TERMIN ZWIĄZANIA OFERTĄ</w:t>
      </w:r>
      <w:bookmarkEnd w:id="32"/>
    </w:p>
    <w:p w14:paraId="2005C2BA" w14:textId="77777777" w:rsidR="0084766C" w:rsidRDefault="0084766C" w:rsidP="0084766C">
      <w:pPr>
        <w:rPr>
          <w:lang w:eastAsia="en-US"/>
        </w:rPr>
      </w:pPr>
    </w:p>
    <w:p w14:paraId="180C0B2D" w14:textId="52D336ED" w:rsidR="009D084E" w:rsidRPr="002C4F10" w:rsidRDefault="00615620" w:rsidP="00FA16F0">
      <w:pPr>
        <w:pStyle w:val="Akapitzlist"/>
        <w:numPr>
          <w:ilvl w:val="0"/>
          <w:numId w:val="36"/>
        </w:numPr>
        <w:rPr>
          <w:sz w:val="22"/>
          <w:szCs w:val="22"/>
          <w:lang w:eastAsia="en-US"/>
        </w:rPr>
      </w:pPr>
      <w:r w:rsidRPr="00CB5EEE">
        <w:rPr>
          <w:sz w:val="22"/>
          <w:szCs w:val="22"/>
          <w:lang w:eastAsia="en-US"/>
        </w:rPr>
        <w:t>Wykonawc</w:t>
      </w:r>
      <w:r w:rsidR="006214F0" w:rsidRPr="00CB5EEE">
        <w:rPr>
          <w:sz w:val="22"/>
          <w:szCs w:val="22"/>
          <w:lang w:eastAsia="en-US"/>
        </w:rPr>
        <w:t>a jest związany ofertą od dnia upływu terminu składania ofert</w:t>
      </w:r>
      <w:r w:rsidR="00FE3418" w:rsidRPr="00CB5EEE">
        <w:rPr>
          <w:sz w:val="22"/>
          <w:szCs w:val="22"/>
          <w:lang w:eastAsia="en-US"/>
        </w:rPr>
        <w:t>,</w:t>
      </w:r>
      <w:r w:rsidR="006579F9" w:rsidRPr="00CB5EEE">
        <w:rPr>
          <w:sz w:val="22"/>
          <w:szCs w:val="22"/>
          <w:lang w:eastAsia="en-US"/>
        </w:rPr>
        <w:t xml:space="preserve"> </w:t>
      </w:r>
      <w:r w:rsidR="00FE3418" w:rsidRPr="00CB5EEE">
        <w:rPr>
          <w:sz w:val="22"/>
          <w:szCs w:val="22"/>
          <w:lang w:eastAsia="en-US"/>
        </w:rPr>
        <w:t xml:space="preserve">przy czym pierwszym dniem terminu związania ofertą jest dzień, w którym upływa termin składania ofert </w:t>
      </w:r>
      <w:r w:rsidR="006214F0" w:rsidRPr="002C4F10">
        <w:rPr>
          <w:b/>
          <w:sz w:val="22"/>
          <w:szCs w:val="22"/>
          <w:lang w:eastAsia="en-US"/>
        </w:rPr>
        <w:t xml:space="preserve">do dnia </w:t>
      </w:r>
      <w:r w:rsidR="00CB5EEE" w:rsidRPr="002C4F10">
        <w:rPr>
          <w:b/>
          <w:sz w:val="22"/>
          <w:szCs w:val="22"/>
          <w:lang w:eastAsia="en-US"/>
        </w:rPr>
        <w:t>1</w:t>
      </w:r>
      <w:r w:rsidR="00EA047A">
        <w:rPr>
          <w:b/>
          <w:sz w:val="22"/>
          <w:szCs w:val="22"/>
          <w:lang w:eastAsia="en-US"/>
        </w:rPr>
        <w:t>7</w:t>
      </w:r>
      <w:r w:rsidR="00627C47" w:rsidRPr="002C4F10">
        <w:rPr>
          <w:b/>
          <w:sz w:val="22"/>
          <w:szCs w:val="22"/>
          <w:lang w:eastAsia="en-US"/>
        </w:rPr>
        <w:t>.06</w:t>
      </w:r>
      <w:r w:rsidR="0085628C" w:rsidRPr="002C4F10">
        <w:rPr>
          <w:b/>
          <w:sz w:val="22"/>
          <w:szCs w:val="22"/>
          <w:lang w:eastAsia="en-US"/>
        </w:rPr>
        <w:t>.202</w:t>
      </w:r>
      <w:r w:rsidR="00CB5EEE" w:rsidRPr="002C4F10">
        <w:rPr>
          <w:b/>
          <w:sz w:val="22"/>
          <w:szCs w:val="22"/>
          <w:lang w:eastAsia="en-US"/>
        </w:rPr>
        <w:t>6</w:t>
      </w:r>
      <w:r w:rsidR="0085628C" w:rsidRPr="002C4F10">
        <w:rPr>
          <w:b/>
          <w:sz w:val="22"/>
          <w:szCs w:val="22"/>
          <w:lang w:eastAsia="en-US"/>
        </w:rPr>
        <w:t xml:space="preserve"> r</w:t>
      </w:r>
      <w:r w:rsidR="00BE6004" w:rsidRPr="002C4F10">
        <w:rPr>
          <w:b/>
          <w:sz w:val="22"/>
          <w:szCs w:val="22"/>
          <w:lang w:eastAsia="en-US"/>
        </w:rPr>
        <w:t>.</w:t>
      </w:r>
    </w:p>
    <w:p w14:paraId="21157A44" w14:textId="77777777" w:rsidR="009D084E" w:rsidRPr="00CB5EEE" w:rsidRDefault="006214F0" w:rsidP="00FA16F0">
      <w:pPr>
        <w:pStyle w:val="Akapitzlist"/>
        <w:numPr>
          <w:ilvl w:val="0"/>
          <w:numId w:val="36"/>
        </w:numPr>
        <w:rPr>
          <w:sz w:val="22"/>
          <w:szCs w:val="22"/>
          <w:lang w:eastAsia="en-US"/>
        </w:rPr>
      </w:pPr>
      <w:r w:rsidRPr="00CB5EEE">
        <w:rPr>
          <w:sz w:val="22"/>
          <w:szCs w:val="22"/>
          <w:lang w:eastAsia="en-US"/>
        </w:rPr>
        <w:t>W przypadku</w:t>
      </w:r>
      <w:r w:rsidR="00C6626C" w:rsidRPr="00CB5EEE">
        <w:rPr>
          <w:sz w:val="22"/>
          <w:szCs w:val="22"/>
          <w:lang w:eastAsia="en-US"/>
        </w:rPr>
        <w:t>,</w:t>
      </w:r>
      <w:r w:rsidRPr="00CB5EEE">
        <w:rPr>
          <w:sz w:val="22"/>
          <w:szCs w:val="22"/>
          <w:lang w:eastAsia="en-US"/>
        </w:rPr>
        <w:t xml:space="preserve"> gdy wybór najkorzystniejszej oferty nie nastąpi przed upływem terminu związania ofertą określonego w </w:t>
      </w:r>
      <w:r w:rsidR="00C6626C" w:rsidRPr="00CB5EEE">
        <w:rPr>
          <w:sz w:val="22"/>
          <w:szCs w:val="22"/>
          <w:lang w:eastAsia="en-US"/>
        </w:rPr>
        <w:t>SWZ</w:t>
      </w:r>
      <w:r w:rsidRPr="00CB5EEE">
        <w:rPr>
          <w:sz w:val="22"/>
          <w:szCs w:val="22"/>
          <w:lang w:eastAsia="en-US"/>
        </w:rPr>
        <w:t xml:space="preserve">, Zamawiający przed upływem terminu związania ofertą zwraca się jednokrotnie do </w:t>
      </w:r>
      <w:r w:rsidR="00615620" w:rsidRPr="00CB5EEE">
        <w:rPr>
          <w:sz w:val="22"/>
          <w:szCs w:val="22"/>
          <w:lang w:eastAsia="en-US"/>
        </w:rPr>
        <w:t>Wykonawc</w:t>
      </w:r>
      <w:r w:rsidRPr="00CB5EEE">
        <w:rPr>
          <w:sz w:val="22"/>
          <w:szCs w:val="22"/>
          <w:lang w:eastAsia="en-US"/>
        </w:rPr>
        <w:t xml:space="preserve">ów </w:t>
      </w:r>
      <w:r w:rsidR="009D084E" w:rsidRPr="00CB5EEE">
        <w:rPr>
          <w:sz w:val="22"/>
          <w:szCs w:val="22"/>
          <w:lang w:eastAsia="en-US"/>
        </w:rPr>
        <w:br/>
      </w:r>
      <w:r w:rsidRPr="00CB5EEE">
        <w:rPr>
          <w:sz w:val="22"/>
          <w:szCs w:val="22"/>
          <w:lang w:eastAsia="en-US"/>
        </w:rPr>
        <w:t>o wyrażenie zgody na przedłużenie tego terminu o wskazywany przez niego okres, nie dłuższy niż 30 dni.</w:t>
      </w:r>
    </w:p>
    <w:p w14:paraId="50005007" w14:textId="77777777" w:rsidR="003E7158" w:rsidRPr="00CB5EEE" w:rsidRDefault="006214F0" w:rsidP="00FA16F0">
      <w:pPr>
        <w:pStyle w:val="Akapitzlist"/>
        <w:numPr>
          <w:ilvl w:val="0"/>
          <w:numId w:val="36"/>
        </w:numPr>
        <w:rPr>
          <w:sz w:val="22"/>
          <w:szCs w:val="22"/>
          <w:lang w:eastAsia="en-US"/>
        </w:rPr>
      </w:pPr>
      <w:r w:rsidRPr="00CB5EEE">
        <w:rPr>
          <w:sz w:val="22"/>
          <w:szCs w:val="22"/>
          <w:lang w:eastAsia="en-US"/>
        </w:rPr>
        <w:t xml:space="preserve">Przedłużenie terminu związania ofertą </w:t>
      </w:r>
      <w:r w:rsidR="00C6626C" w:rsidRPr="00CB5EEE">
        <w:rPr>
          <w:sz w:val="22"/>
          <w:szCs w:val="22"/>
          <w:lang w:eastAsia="en-US"/>
        </w:rPr>
        <w:t xml:space="preserve">wymaga złożenia przez </w:t>
      </w:r>
      <w:r w:rsidR="00615620" w:rsidRPr="00CB5EEE">
        <w:rPr>
          <w:sz w:val="22"/>
          <w:szCs w:val="22"/>
          <w:lang w:eastAsia="en-US"/>
        </w:rPr>
        <w:t>Wykonawc</w:t>
      </w:r>
      <w:r w:rsidRPr="00CB5EEE">
        <w:rPr>
          <w:sz w:val="22"/>
          <w:szCs w:val="22"/>
          <w:lang w:eastAsia="en-US"/>
        </w:rPr>
        <w:t>ę pisemnego oświadczenia o wyrażeniu zgody na przedłużenie terminu związania ofertą</w:t>
      </w:r>
      <w:r w:rsidR="009D084E" w:rsidRPr="00CB5EEE">
        <w:rPr>
          <w:sz w:val="22"/>
          <w:szCs w:val="22"/>
          <w:lang w:eastAsia="en-US"/>
        </w:rPr>
        <w:t>.</w:t>
      </w:r>
    </w:p>
    <w:p w14:paraId="370B07C4" w14:textId="54CB1A46" w:rsidR="00FF011D" w:rsidRPr="00CB5EEE" w:rsidRDefault="00FF4CD6" w:rsidP="00FA16F0">
      <w:pPr>
        <w:pStyle w:val="Akapitzlist"/>
        <w:numPr>
          <w:ilvl w:val="0"/>
          <w:numId w:val="36"/>
        </w:numPr>
        <w:rPr>
          <w:sz w:val="22"/>
          <w:szCs w:val="22"/>
          <w:lang w:eastAsia="en-US"/>
        </w:rPr>
      </w:pPr>
      <w:r w:rsidRPr="00CB5EEE">
        <w:rPr>
          <w:sz w:val="22"/>
          <w:szCs w:val="22"/>
          <w:lang w:eastAsia="en-US"/>
        </w:rPr>
        <w:t>W przypadku, gdy Z</w:t>
      </w:r>
      <w:r w:rsidR="00FF48AE" w:rsidRPr="00CB5EEE">
        <w:rPr>
          <w:sz w:val="22"/>
          <w:szCs w:val="22"/>
          <w:lang w:eastAsia="en-US"/>
        </w:rPr>
        <w:t>amawiający żąda wniesienia wadium, przedłuże</w:t>
      </w:r>
      <w:r w:rsidRPr="00CB5EEE">
        <w:rPr>
          <w:sz w:val="22"/>
          <w:szCs w:val="22"/>
          <w:lang w:eastAsia="en-US"/>
        </w:rPr>
        <w:t>nie terminu związania ofertą</w:t>
      </w:r>
      <w:r w:rsidR="00C6626C" w:rsidRPr="00CB5EEE">
        <w:rPr>
          <w:sz w:val="22"/>
          <w:szCs w:val="22"/>
          <w:lang w:eastAsia="en-US"/>
        </w:rPr>
        <w:t xml:space="preserve"> </w:t>
      </w:r>
      <w:r w:rsidR="00FF48AE" w:rsidRPr="00CB5EEE">
        <w:rPr>
          <w:sz w:val="22"/>
          <w:szCs w:val="22"/>
          <w:lang w:eastAsia="en-US"/>
        </w:rPr>
        <w:t xml:space="preserve">następuje wraz z przedłużeniem okresu ważności wadium albo, jeżeli nie jest to możliwe, z wniesieniem nowego wadium </w:t>
      </w:r>
      <w:r w:rsidR="00691B02" w:rsidRPr="00CB5EEE">
        <w:rPr>
          <w:sz w:val="22"/>
          <w:szCs w:val="22"/>
          <w:lang w:eastAsia="en-US"/>
        </w:rPr>
        <w:br/>
      </w:r>
      <w:r w:rsidR="00FF48AE" w:rsidRPr="00CB5EEE">
        <w:rPr>
          <w:sz w:val="22"/>
          <w:szCs w:val="22"/>
          <w:lang w:eastAsia="en-US"/>
        </w:rPr>
        <w:t>na przedłużony okres związania ofertą</w:t>
      </w:r>
      <w:r w:rsidR="00FF011D" w:rsidRPr="00CB5EEE">
        <w:rPr>
          <w:sz w:val="22"/>
          <w:szCs w:val="22"/>
          <w:lang w:eastAsia="en-US"/>
        </w:rPr>
        <w:t>.</w:t>
      </w:r>
    </w:p>
    <w:p w14:paraId="3D35C145" w14:textId="77777777" w:rsidR="00FF011D" w:rsidRPr="00CB5EEE" w:rsidRDefault="00FF011D" w:rsidP="00FA16F0">
      <w:pPr>
        <w:pStyle w:val="Akapitzlist"/>
        <w:numPr>
          <w:ilvl w:val="0"/>
          <w:numId w:val="36"/>
        </w:numPr>
        <w:rPr>
          <w:sz w:val="22"/>
          <w:szCs w:val="22"/>
          <w:lang w:eastAsia="en-US"/>
        </w:rPr>
      </w:pPr>
      <w:r w:rsidRPr="00CB5EEE">
        <w:rPr>
          <w:sz w:val="22"/>
          <w:szCs w:val="22"/>
          <w:lang w:eastAsia="en-US"/>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52445074" w14:textId="77777777" w:rsidR="0083665A" w:rsidRPr="00CB5EEE" w:rsidRDefault="00EF4361" w:rsidP="00FA16F0">
      <w:pPr>
        <w:pStyle w:val="Akapitzlist"/>
        <w:numPr>
          <w:ilvl w:val="0"/>
          <w:numId w:val="36"/>
        </w:numPr>
        <w:rPr>
          <w:sz w:val="22"/>
          <w:szCs w:val="22"/>
          <w:lang w:eastAsia="en-US"/>
        </w:rPr>
      </w:pPr>
      <w:r w:rsidRPr="00CB5EEE">
        <w:rPr>
          <w:sz w:val="22"/>
          <w:szCs w:val="22"/>
          <w:lang w:eastAsia="en-US"/>
        </w:rPr>
        <w:t xml:space="preserve">W przypadku braku zgody, o której mowa w ust. 5, Zamawiający zwraca się </w:t>
      </w:r>
      <w:r w:rsidRPr="00CB5EEE">
        <w:rPr>
          <w:sz w:val="22"/>
          <w:szCs w:val="22"/>
          <w:lang w:eastAsia="en-US"/>
        </w:rPr>
        <w:br/>
        <w:t>o wyrażenie takiej zgody do kolejnego Wykonawcy, którego oferta została najwyżej oceniona, chyba że zachodzą przesłanki do unieważnienia postępowania.</w:t>
      </w:r>
    </w:p>
    <w:p w14:paraId="21CF4A8F" w14:textId="77777777" w:rsidR="00356D51" w:rsidRPr="00F173D7" w:rsidRDefault="006214F0" w:rsidP="00FA16F0">
      <w:pPr>
        <w:pStyle w:val="Nagwek1"/>
        <w:numPr>
          <w:ilvl w:val="0"/>
          <w:numId w:val="30"/>
        </w:numPr>
        <w:ind w:left="560" w:hanging="560"/>
      </w:pPr>
      <w:bookmarkStart w:id="33" w:name="_Toc65157077"/>
      <w:r w:rsidRPr="00F173D7">
        <w:t>OPIS SPOSOBU PRZYGOTOWANIA OFERT ORAZ DOKUMENTÓW</w:t>
      </w:r>
      <w:r w:rsidR="000D4789">
        <w:t xml:space="preserve"> </w:t>
      </w:r>
      <w:r w:rsidRPr="00F173D7">
        <w:t>WYMAGANYCH PRZEZ ZAMAWIAJĄCEGO W SWZ</w:t>
      </w:r>
      <w:bookmarkEnd w:id="33"/>
    </w:p>
    <w:p w14:paraId="286C1050" w14:textId="77777777" w:rsidR="0027471B" w:rsidRPr="0027471B" w:rsidRDefault="0027471B" w:rsidP="0027471B">
      <w:pPr>
        <w:rPr>
          <w:lang w:eastAsia="en-US"/>
        </w:rPr>
      </w:pPr>
    </w:p>
    <w:p w14:paraId="54BAA806" w14:textId="77777777" w:rsidR="005D63E3" w:rsidRPr="00CB5EEE" w:rsidRDefault="00CC6592" w:rsidP="00FA16F0">
      <w:pPr>
        <w:pStyle w:val="Akapitzlist"/>
        <w:numPr>
          <w:ilvl w:val="0"/>
          <w:numId w:val="31"/>
        </w:numPr>
        <w:rPr>
          <w:sz w:val="22"/>
          <w:szCs w:val="22"/>
          <w:lang w:eastAsia="en-US"/>
        </w:rPr>
      </w:pPr>
      <w:r w:rsidRPr="00CB5EEE">
        <w:rPr>
          <w:sz w:val="22"/>
          <w:szCs w:val="22"/>
          <w:lang w:eastAsia="en-US"/>
        </w:rPr>
        <w:t xml:space="preserve">Każdy z </w:t>
      </w:r>
      <w:r w:rsidR="00615620" w:rsidRPr="00CB5EEE">
        <w:rPr>
          <w:sz w:val="22"/>
          <w:szCs w:val="22"/>
          <w:lang w:eastAsia="en-US"/>
        </w:rPr>
        <w:t>Wykonawc</w:t>
      </w:r>
      <w:r w:rsidRPr="00CB5EEE">
        <w:rPr>
          <w:sz w:val="22"/>
          <w:szCs w:val="22"/>
          <w:lang w:eastAsia="en-US"/>
        </w:rPr>
        <w:t xml:space="preserve">ów może złożyć tylko jedną ofertę. </w:t>
      </w:r>
    </w:p>
    <w:p w14:paraId="20B8289A" w14:textId="77777777" w:rsidR="00CB5EEE" w:rsidRPr="00CB5EEE" w:rsidRDefault="00CB5EEE" w:rsidP="00CB5EEE">
      <w:pPr>
        <w:pStyle w:val="Akapitzlist"/>
        <w:numPr>
          <w:ilvl w:val="0"/>
          <w:numId w:val="31"/>
        </w:numPr>
        <w:rPr>
          <w:sz w:val="22"/>
          <w:szCs w:val="22"/>
          <w:lang w:eastAsia="en-US"/>
        </w:rPr>
      </w:pPr>
      <w:r w:rsidRPr="00CB5EEE">
        <w:rPr>
          <w:sz w:val="22"/>
          <w:szCs w:val="22"/>
          <w:lang w:eastAsia="en-US"/>
        </w:rPr>
        <w:t xml:space="preserve">Ofertę składa się pod rygorem nieważności, w formie elektronicznej (opatrzoną kwalifikowanym podpisem elektronicznym) lub w postaci elektronicznej opatrzonej podpisem zaufanym lub podpisem osobistym. Oferta musi być podpisana kwalifikowanym podpisem elektronicznym lub podpisem zaufanym lub podpisem osobistym przez osoby upoważnione do składania oświadczeń woli w imieniu Wykonawcy. </w:t>
      </w:r>
    </w:p>
    <w:p w14:paraId="2913579B" w14:textId="77777777" w:rsidR="00CC6592" w:rsidRPr="00CB5EEE" w:rsidRDefault="001B3181" w:rsidP="00FA16F0">
      <w:pPr>
        <w:pStyle w:val="Akapitzlist"/>
        <w:numPr>
          <w:ilvl w:val="0"/>
          <w:numId w:val="31"/>
        </w:numPr>
        <w:rPr>
          <w:sz w:val="22"/>
          <w:szCs w:val="22"/>
          <w:lang w:eastAsia="en-US"/>
        </w:rPr>
      </w:pPr>
      <w:r w:rsidRPr="00CB5EEE">
        <w:rPr>
          <w:sz w:val="22"/>
          <w:szCs w:val="22"/>
          <w:lang w:eastAsia="en-US"/>
        </w:rPr>
        <w:t xml:space="preserve">Treść oferty musi być zgodna z wymaganiami </w:t>
      </w:r>
      <w:r w:rsidR="0027571D" w:rsidRPr="00CB5EEE">
        <w:rPr>
          <w:sz w:val="22"/>
          <w:szCs w:val="22"/>
          <w:lang w:eastAsia="en-US"/>
        </w:rPr>
        <w:t>Z</w:t>
      </w:r>
      <w:r w:rsidRPr="00CB5EEE">
        <w:rPr>
          <w:sz w:val="22"/>
          <w:szCs w:val="22"/>
          <w:lang w:eastAsia="en-US"/>
        </w:rPr>
        <w:t>amawiającego określonymi w </w:t>
      </w:r>
      <w:r w:rsidR="006579F9" w:rsidRPr="00CB5EEE">
        <w:rPr>
          <w:sz w:val="22"/>
          <w:szCs w:val="22"/>
          <w:lang w:eastAsia="en-US"/>
        </w:rPr>
        <w:t>SWZ</w:t>
      </w:r>
      <w:r w:rsidR="00CC6592" w:rsidRPr="00CB5EEE">
        <w:rPr>
          <w:sz w:val="22"/>
          <w:szCs w:val="22"/>
          <w:lang w:eastAsia="en-US"/>
        </w:rPr>
        <w:t>.</w:t>
      </w:r>
    </w:p>
    <w:p w14:paraId="6614A927" w14:textId="77777777" w:rsidR="007F48E4" w:rsidRPr="00CB5EEE" w:rsidRDefault="007F48E4" w:rsidP="00FA16F0">
      <w:pPr>
        <w:pStyle w:val="Akapitzlist"/>
        <w:numPr>
          <w:ilvl w:val="0"/>
          <w:numId w:val="31"/>
        </w:numPr>
        <w:rPr>
          <w:sz w:val="22"/>
          <w:szCs w:val="22"/>
          <w:lang w:eastAsia="en-US"/>
        </w:rPr>
      </w:pPr>
      <w:r w:rsidRPr="00CB5EEE">
        <w:rPr>
          <w:sz w:val="22"/>
          <w:szCs w:val="22"/>
          <w:lang w:eastAsia="en-US"/>
        </w:rPr>
        <w:t>Złożenie oferty w post</w:t>
      </w:r>
      <w:r w:rsidR="000253D7" w:rsidRPr="00CB5EEE">
        <w:rPr>
          <w:sz w:val="22"/>
          <w:szCs w:val="22"/>
          <w:lang w:eastAsia="en-US"/>
        </w:rPr>
        <w:t>ę</w:t>
      </w:r>
      <w:r w:rsidRPr="00CB5EEE">
        <w:rPr>
          <w:sz w:val="22"/>
          <w:szCs w:val="22"/>
          <w:lang w:eastAsia="en-US"/>
        </w:rPr>
        <w:t xml:space="preserve">powaniu oznacza akceptację przez Wykonawcę terminu wykonania zamówienia oraz </w:t>
      </w:r>
      <w:r w:rsidR="0089627C" w:rsidRPr="00CB5EEE">
        <w:rPr>
          <w:sz w:val="22"/>
          <w:szCs w:val="22"/>
          <w:lang w:eastAsia="en-US"/>
        </w:rPr>
        <w:t xml:space="preserve">pozostałych warunków wykonania zamówienia określonych w ogłoszeniu o zamówieniu i </w:t>
      </w:r>
      <w:r w:rsidR="00386943" w:rsidRPr="00CB5EEE">
        <w:rPr>
          <w:sz w:val="22"/>
          <w:szCs w:val="22"/>
          <w:lang w:eastAsia="en-US"/>
        </w:rPr>
        <w:t>SWZ</w:t>
      </w:r>
      <w:r w:rsidR="0089627C" w:rsidRPr="00CB5EEE">
        <w:rPr>
          <w:sz w:val="22"/>
          <w:szCs w:val="22"/>
          <w:lang w:eastAsia="en-US"/>
        </w:rPr>
        <w:t>.</w:t>
      </w:r>
    </w:p>
    <w:p w14:paraId="41AA20D3" w14:textId="77777777" w:rsidR="000C2C1F" w:rsidRPr="00CB5EEE" w:rsidRDefault="0069573B" w:rsidP="00FA16F0">
      <w:pPr>
        <w:pStyle w:val="Akapitzlist"/>
        <w:numPr>
          <w:ilvl w:val="0"/>
          <w:numId w:val="31"/>
        </w:numPr>
        <w:rPr>
          <w:sz w:val="22"/>
          <w:szCs w:val="22"/>
          <w:lang w:eastAsia="en-US"/>
        </w:rPr>
      </w:pPr>
      <w:r w:rsidRPr="00CB5EEE">
        <w:rPr>
          <w:sz w:val="22"/>
          <w:szCs w:val="22"/>
          <w:lang w:eastAsia="en-US"/>
        </w:rPr>
        <w:t xml:space="preserve">Oferta powinna być sporządzona w języku polskim. W przypadku  załączenia </w:t>
      </w:r>
      <w:r w:rsidR="005D63E3" w:rsidRPr="00CB5EEE">
        <w:rPr>
          <w:sz w:val="22"/>
          <w:szCs w:val="22"/>
          <w:lang w:eastAsia="en-US"/>
        </w:rPr>
        <w:t xml:space="preserve">oświadczeń lub </w:t>
      </w:r>
      <w:r w:rsidRPr="00CB5EEE">
        <w:rPr>
          <w:sz w:val="22"/>
          <w:szCs w:val="22"/>
          <w:lang w:eastAsia="en-US"/>
        </w:rPr>
        <w:t xml:space="preserve">dokumentów sporządzonych w innym języku, </w:t>
      </w:r>
      <w:r w:rsidR="00615620" w:rsidRPr="00CB5EEE">
        <w:rPr>
          <w:sz w:val="22"/>
          <w:szCs w:val="22"/>
          <w:lang w:eastAsia="en-US"/>
        </w:rPr>
        <w:t>Wykonawc</w:t>
      </w:r>
      <w:r w:rsidRPr="00CB5EEE">
        <w:rPr>
          <w:sz w:val="22"/>
          <w:szCs w:val="22"/>
          <w:lang w:eastAsia="en-US"/>
        </w:rPr>
        <w:t>a zobowiązany jest załączyć tłumaczenie na język polski.</w:t>
      </w:r>
    </w:p>
    <w:p w14:paraId="36BA0875" w14:textId="77777777" w:rsidR="004C5761" w:rsidRPr="00CB5EEE" w:rsidRDefault="004C5761" w:rsidP="00FA16F0">
      <w:pPr>
        <w:pStyle w:val="Akapitzlist"/>
        <w:numPr>
          <w:ilvl w:val="0"/>
          <w:numId w:val="31"/>
        </w:numPr>
        <w:rPr>
          <w:sz w:val="22"/>
          <w:szCs w:val="22"/>
          <w:lang w:eastAsia="en-US"/>
        </w:rPr>
      </w:pPr>
      <w:r w:rsidRPr="00CB5EEE">
        <w:rPr>
          <w:rFonts w:cs="Arial"/>
          <w:sz w:val="22"/>
          <w:szCs w:val="22"/>
        </w:rPr>
        <w:t>Oferta musi zawierać następujące oświadczenia i dokumenty:</w:t>
      </w:r>
    </w:p>
    <w:p w14:paraId="19E34720" w14:textId="4A9812BC" w:rsidR="004C5761" w:rsidRPr="009D4A29" w:rsidRDefault="004C5761" w:rsidP="009D4A29">
      <w:pPr>
        <w:numPr>
          <w:ilvl w:val="2"/>
          <w:numId w:val="4"/>
        </w:numPr>
        <w:suppressAutoHyphens w:val="0"/>
        <w:spacing w:after="80"/>
        <w:rPr>
          <w:rFonts w:cs="Arial"/>
          <w:bCs/>
          <w:sz w:val="22"/>
          <w:szCs w:val="22"/>
        </w:rPr>
      </w:pPr>
      <w:r w:rsidRPr="00CB5EEE">
        <w:rPr>
          <w:rFonts w:cs="Arial"/>
          <w:bCs/>
          <w:sz w:val="22"/>
          <w:szCs w:val="22"/>
        </w:rPr>
        <w:t>Druk „Oferta” (wzór – zał. nr 1 do SWZ)</w:t>
      </w:r>
      <w:r w:rsidR="009D4A29">
        <w:rPr>
          <w:rFonts w:cs="Arial"/>
          <w:bCs/>
          <w:sz w:val="22"/>
          <w:szCs w:val="22"/>
        </w:rPr>
        <w:t xml:space="preserve"> - </w:t>
      </w:r>
      <w:r w:rsidR="009D4A29" w:rsidRPr="00CB5EEE">
        <w:rPr>
          <w:rFonts w:cs="Arial"/>
          <w:sz w:val="22"/>
          <w:szCs w:val="22"/>
        </w:rPr>
        <w:t>– odpowiedni dla części, na którą Wykonawca składa ofertę,</w:t>
      </w:r>
    </w:p>
    <w:p w14:paraId="3F2C4934" w14:textId="45CE638D" w:rsidR="004C5761" w:rsidRPr="00CB5EEE" w:rsidRDefault="00E84105" w:rsidP="004C5761">
      <w:pPr>
        <w:numPr>
          <w:ilvl w:val="2"/>
          <w:numId w:val="4"/>
        </w:numPr>
        <w:suppressAutoHyphens w:val="0"/>
        <w:spacing w:after="80"/>
        <w:rPr>
          <w:rFonts w:cs="Arial"/>
          <w:bCs/>
          <w:sz w:val="22"/>
          <w:szCs w:val="22"/>
        </w:rPr>
      </w:pPr>
      <w:r w:rsidRPr="00CB5EEE">
        <w:rPr>
          <w:rFonts w:cs="Arial"/>
          <w:sz w:val="22"/>
          <w:szCs w:val="22"/>
        </w:rPr>
        <w:t>Wypełniony druk „</w:t>
      </w:r>
      <w:r w:rsidR="0027571D" w:rsidRPr="00CB5EEE">
        <w:rPr>
          <w:rFonts w:cs="Arial"/>
          <w:sz w:val="22"/>
          <w:szCs w:val="22"/>
        </w:rPr>
        <w:t>Wycen</w:t>
      </w:r>
      <w:r w:rsidRPr="00CB5EEE">
        <w:rPr>
          <w:rFonts w:cs="Arial"/>
          <w:sz w:val="22"/>
          <w:szCs w:val="22"/>
        </w:rPr>
        <w:t>a</w:t>
      </w:r>
      <w:r w:rsidR="0027571D" w:rsidRPr="00CB5EEE">
        <w:rPr>
          <w:rFonts w:cs="Arial"/>
          <w:sz w:val="22"/>
          <w:szCs w:val="22"/>
        </w:rPr>
        <w:t xml:space="preserve"> ofertow</w:t>
      </w:r>
      <w:r w:rsidRPr="00CB5EEE">
        <w:rPr>
          <w:rFonts w:cs="Arial"/>
          <w:sz w:val="22"/>
          <w:szCs w:val="22"/>
        </w:rPr>
        <w:t>a”</w:t>
      </w:r>
      <w:r w:rsidR="00691B02" w:rsidRPr="00CB5EEE">
        <w:rPr>
          <w:rFonts w:cs="Arial"/>
          <w:sz w:val="22"/>
          <w:szCs w:val="22"/>
        </w:rPr>
        <w:t xml:space="preserve"> (wzór – </w:t>
      </w:r>
      <w:r w:rsidR="00691B02" w:rsidRPr="00EA047A">
        <w:rPr>
          <w:rFonts w:cs="Arial"/>
          <w:sz w:val="22"/>
          <w:szCs w:val="22"/>
        </w:rPr>
        <w:t xml:space="preserve">zał. </w:t>
      </w:r>
      <w:r w:rsidR="007E4E3D" w:rsidRPr="00EA047A">
        <w:rPr>
          <w:rFonts w:cs="Arial"/>
          <w:sz w:val="22"/>
          <w:szCs w:val="22"/>
        </w:rPr>
        <w:t>nr 8</w:t>
      </w:r>
      <w:r w:rsidR="00691B02" w:rsidRPr="00EA047A">
        <w:rPr>
          <w:rFonts w:cs="Arial"/>
          <w:sz w:val="22"/>
          <w:szCs w:val="22"/>
        </w:rPr>
        <w:t xml:space="preserve"> do SWZ)</w:t>
      </w:r>
      <w:r w:rsidR="00A57084" w:rsidRPr="00CB5EEE">
        <w:rPr>
          <w:rFonts w:cs="Arial"/>
          <w:sz w:val="22"/>
          <w:szCs w:val="22"/>
        </w:rPr>
        <w:t xml:space="preserve"> – odpowiedni dla części, na którą Wykonawca składa ofertę</w:t>
      </w:r>
      <w:r w:rsidRPr="00CB5EEE">
        <w:rPr>
          <w:rFonts w:cs="Arial"/>
          <w:sz w:val="22"/>
          <w:szCs w:val="22"/>
        </w:rPr>
        <w:t>,</w:t>
      </w:r>
    </w:p>
    <w:p w14:paraId="21011AAC" w14:textId="77777777" w:rsidR="004C5761" w:rsidRPr="00CB5EEE" w:rsidRDefault="004C5761" w:rsidP="004C5761">
      <w:pPr>
        <w:numPr>
          <w:ilvl w:val="2"/>
          <w:numId w:val="4"/>
        </w:numPr>
        <w:suppressAutoHyphens w:val="0"/>
        <w:spacing w:after="80"/>
        <w:rPr>
          <w:rFonts w:cs="Arial"/>
          <w:bCs/>
          <w:color w:val="FF0000"/>
          <w:sz w:val="22"/>
          <w:szCs w:val="22"/>
        </w:rPr>
      </w:pPr>
      <w:r w:rsidRPr="00CB5EEE">
        <w:rPr>
          <w:rFonts w:cs="Arial"/>
          <w:sz w:val="22"/>
          <w:szCs w:val="22"/>
        </w:rPr>
        <w:t xml:space="preserve">Oświadczenia i dokumenty, o których mowa w sekcji X SWZ. </w:t>
      </w:r>
    </w:p>
    <w:p w14:paraId="21C8110A" w14:textId="77777777" w:rsidR="00CB5EEE" w:rsidRPr="00CB5EEE" w:rsidRDefault="00CB5EEE" w:rsidP="00CB5EEE">
      <w:pPr>
        <w:pStyle w:val="Akapitzlist"/>
        <w:numPr>
          <w:ilvl w:val="0"/>
          <w:numId w:val="31"/>
        </w:numPr>
        <w:rPr>
          <w:sz w:val="22"/>
          <w:szCs w:val="22"/>
          <w:lang w:eastAsia="en-US"/>
        </w:rPr>
      </w:pPr>
      <w:r w:rsidRPr="00CB5EEE">
        <w:rPr>
          <w:sz w:val="22"/>
          <w:szCs w:val="22"/>
          <w:lang w:eastAsia="en-US"/>
        </w:rPr>
        <w:lastRenderedPageBreak/>
        <w:t>Szczegółowa instrukcja dla Wykonawców dotycząca złożenia, zmiany i wycofania oferty znajduje się na stronie internetowej pod adresem: https://platformazakupowa.pl/strona/45-instrukcje.</w:t>
      </w:r>
    </w:p>
    <w:p w14:paraId="65D7629C" w14:textId="77777777" w:rsidR="00CB5EEE" w:rsidRPr="005C2AFE" w:rsidRDefault="00CB5EEE" w:rsidP="00CB5EEE">
      <w:pPr>
        <w:pStyle w:val="Akapitzlist"/>
        <w:numPr>
          <w:ilvl w:val="0"/>
          <w:numId w:val="31"/>
        </w:numPr>
        <w:rPr>
          <w:rFonts w:cs="Arial"/>
          <w:sz w:val="22"/>
          <w:szCs w:val="22"/>
          <w:lang w:eastAsia="en-US"/>
        </w:rPr>
      </w:pPr>
      <w:bookmarkStart w:id="34" w:name="_Toc65157078"/>
      <w:r w:rsidRPr="005C2AFE">
        <w:rPr>
          <w:rFonts w:cs="Arial"/>
          <w:sz w:val="22"/>
          <w:szCs w:val="22"/>
          <w:lang w:eastAsia="en-US"/>
        </w:rPr>
        <w:t xml:space="preserve">Zgodnie z art. 18 ust. 3 ustawy, nie ujawnia się informacji stanowiących tajemnicę przedsiębiorstwa, w rozumieniu przepisów ustawy z dnia 16 kwietnia 1993 r. </w:t>
      </w:r>
      <w:r w:rsidRPr="005C2AFE">
        <w:rPr>
          <w:rFonts w:cs="Arial"/>
          <w:sz w:val="22"/>
          <w:szCs w:val="22"/>
          <w:lang w:eastAsia="en-US"/>
        </w:rPr>
        <w:br/>
        <w:t xml:space="preserve">o zwalczaniu nieuczciwej konkurencji, jeżeli Wykonawca, wraz z przekazaniem takich informacji zastrzegł, że nie mogą być one udostępniane oraz wykazał, </w:t>
      </w:r>
      <w:r w:rsidRPr="005C2AFE">
        <w:rPr>
          <w:rFonts w:cs="Arial"/>
          <w:sz w:val="22"/>
          <w:szCs w:val="22"/>
          <w:lang w:eastAsia="en-US"/>
        </w:rPr>
        <w:br/>
        <w:t>iż zastrzeżone informacje stanowią tajemnicę przedsiębiorstwa. Wykonawca nie może zastrzec informacji, o których mowa w art. 222 ust. 5 ustawy.</w:t>
      </w:r>
    </w:p>
    <w:p w14:paraId="12EEDC4E" w14:textId="77777777" w:rsidR="00CB5EEE" w:rsidRPr="009E6D77" w:rsidRDefault="00CB5EEE" w:rsidP="00CB5EEE">
      <w:pPr>
        <w:pStyle w:val="Akapitzlist"/>
        <w:numPr>
          <w:ilvl w:val="0"/>
          <w:numId w:val="31"/>
        </w:numPr>
        <w:rPr>
          <w:rFonts w:cs="Arial"/>
          <w:sz w:val="22"/>
          <w:szCs w:val="22"/>
          <w:lang w:eastAsia="en-US"/>
        </w:rPr>
      </w:pPr>
      <w:r w:rsidRPr="009E6D77">
        <w:rPr>
          <w:rFonts w:cs="Arial"/>
          <w:sz w:val="22"/>
          <w:szCs w:val="22"/>
          <w:lang w:eastAsia="en-US"/>
        </w:rPr>
        <w:t xml:space="preserve">Jeżeli oferta zawiera informacje stanowiące tajemnicę przedsiębiorstwa </w:t>
      </w:r>
      <w:r w:rsidRPr="009E6D77">
        <w:rPr>
          <w:rFonts w:cs="Arial"/>
          <w:sz w:val="22"/>
          <w:szCs w:val="22"/>
          <w:lang w:eastAsia="en-US"/>
        </w:rPr>
        <w:br/>
        <w:t>w rozumieniu ustawy z dnia 16 kwietnia 1993 r</w:t>
      </w:r>
      <w:r>
        <w:rPr>
          <w:rFonts w:cs="Arial"/>
          <w:sz w:val="22"/>
          <w:szCs w:val="22"/>
          <w:lang w:eastAsia="en-US"/>
        </w:rPr>
        <w:t>.</w:t>
      </w:r>
      <w:r w:rsidRPr="009E6D77">
        <w:rPr>
          <w:rFonts w:cs="Arial"/>
          <w:sz w:val="22"/>
          <w:szCs w:val="22"/>
          <w:lang w:eastAsia="en-US"/>
        </w:rPr>
        <w:t xml:space="preserve"> o zwalczaniu nieuczciwej konkurencji, Wykonawca, w celu zachowania poufności tych informacji, przekazuje </w:t>
      </w:r>
      <w:r w:rsidRPr="009E6D77">
        <w:rPr>
          <w:rFonts w:cs="Arial"/>
          <w:sz w:val="22"/>
          <w:szCs w:val="22"/>
          <w:lang w:eastAsia="en-US"/>
        </w:rPr>
        <w:br/>
        <w:t xml:space="preserve">je w wydzielonym i odpowiednio oznaczonym pliku. Podczas dodawania załączników do oferty Wykonawca ma możliwość ustawienia ich jako jawne lub niejawne. W razie jednoczesnego wystąpienia w danym dokumencie lub oświadczeniu treści </w:t>
      </w:r>
      <w:r w:rsidRPr="009E6D77">
        <w:rPr>
          <w:rFonts w:cs="Arial"/>
          <w:sz w:val="22"/>
          <w:szCs w:val="22"/>
          <w:lang w:eastAsia="en-US"/>
        </w:rPr>
        <w:br/>
        <w:t>o charakterze jawnym i niejawnym, należy podzielić ten plik na dwa pliki i każdy z</w:t>
      </w:r>
      <w:r>
        <w:rPr>
          <w:rFonts w:cs="Arial"/>
          <w:sz w:val="22"/>
          <w:szCs w:val="22"/>
          <w:lang w:eastAsia="en-US"/>
        </w:rPr>
        <w:t> </w:t>
      </w:r>
      <w:r w:rsidRPr="009E6D77">
        <w:rPr>
          <w:rFonts w:cs="Arial"/>
          <w:sz w:val="22"/>
          <w:szCs w:val="22"/>
          <w:lang w:eastAsia="en-US"/>
        </w:rPr>
        <w:t>nich odpowiednio oznaczyć. Odpowiednie oznaczenie zastrzeżonej treści oferty spoczywa na Wykonawcy.</w:t>
      </w:r>
    </w:p>
    <w:p w14:paraId="708669CF" w14:textId="77777777" w:rsidR="00CB5EEE" w:rsidRPr="005C2AFE" w:rsidRDefault="00CB5EEE" w:rsidP="00CB5EEE">
      <w:pPr>
        <w:pStyle w:val="Akapitzlist"/>
        <w:numPr>
          <w:ilvl w:val="0"/>
          <w:numId w:val="31"/>
        </w:numPr>
        <w:rPr>
          <w:rFonts w:cs="Arial"/>
          <w:sz w:val="22"/>
          <w:szCs w:val="22"/>
          <w:lang w:eastAsia="en-US"/>
        </w:rPr>
      </w:pPr>
      <w:r w:rsidRPr="005C2AFE">
        <w:rPr>
          <w:rFonts w:cs="Arial"/>
          <w:sz w:val="22"/>
          <w:szCs w:val="22"/>
          <w:lang w:eastAsia="en-US"/>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6F96235B" w14:textId="77777777" w:rsidR="00CB5EEE" w:rsidRDefault="00CB5EEE" w:rsidP="00CB5EEE">
      <w:pPr>
        <w:pStyle w:val="Akapitzlist"/>
        <w:numPr>
          <w:ilvl w:val="0"/>
          <w:numId w:val="31"/>
        </w:numPr>
        <w:rPr>
          <w:rFonts w:cs="Arial"/>
          <w:sz w:val="22"/>
          <w:szCs w:val="22"/>
          <w:lang w:eastAsia="en-US"/>
        </w:rPr>
      </w:pPr>
      <w:r w:rsidRPr="005C2AFE">
        <w:rPr>
          <w:rFonts w:cs="Arial"/>
          <w:sz w:val="22"/>
          <w:szCs w:val="22"/>
          <w:lang w:eastAsia="en-US"/>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1651F164" w14:textId="77777777" w:rsidR="0084766C" w:rsidRPr="004E7D3D" w:rsidRDefault="00A31E55" w:rsidP="00FA16F0">
      <w:pPr>
        <w:pStyle w:val="Nagwek1"/>
        <w:numPr>
          <w:ilvl w:val="0"/>
          <w:numId w:val="30"/>
        </w:numPr>
        <w:ind w:left="426" w:hanging="426"/>
      </w:pPr>
      <w:r w:rsidRPr="004E7D3D">
        <w:t>SPOSÓB ORAZ TERMIN SKŁADANIA OFERT</w:t>
      </w:r>
      <w:bookmarkEnd w:id="34"/>
    </w:p>
    <w:p w14:paraId="60A64C9D" w14:textId="77777777" w:rsidR="00FF4CD6" w:rsidRPr="00A31E55" w:rsidRDefault="00FF4CD6" w:rsidP="00FF4CD6">
      <w:pPr>
        <w:rPr>
          <w:lang w:eastAsia="en-US"/>
        </w:rPr>
      </w:pPr>
    </w:p>
    <w:p w14:paraId="425885BE" w14:textId="6BDF055D" w:rsidR="009066F7" w:rsidRPr="001C36A9" w:rsidRDefault="009066F7" w:rsidP="009066F7">
      <w:pPr>
        <w:pStyle w:val="Akapitzlist"/>
        <w:numPr>
          <w:ilvl w:val="0"/>
          <w:numId w:val="37"/>
        </w:numPr>
        <w:rPr>
          <w:rFonts w:cs="Arial"/>
          <w:sz w:val="22"/>
          <w:szCs w:val="22"/>
          <w:lang w:eastAsia="en-US"/>
        </w:rPr>
      </w:pPr>
      <w:bookmarkStart w:id="35" w:name="_Toc65157079"/>
      <w:r w:rsidRPr="00250BEF">
        <w:rPr>
          <w:rFonts w:cs="Arial"/>
          <w:sz w:val="22"/>
          <w:szCs w:val="22"/>
          <w:lang w:eastAsia="en-US"/>
        </w:rPr>
        <w:t xml:space="preserve">Ofertę wraz z </w:t>
      </w:r>
      <w:r w:rsidRPr="00ED43E9">
        <w:rPr>
          <w:rFonts w:cs="Arial"/>
          <w:sz w:val="22"/>
          <w:szCs w:val="22"/>
          <w:lang w:eastAsia="en-US"/>
        </w:rPr>
        <w:t xml:space="preserve">wymaganymi dokumentami należy złożyć </w:t>
      </w:r>
      <w:r w:rsidRPr="00ED43E9">
        <w:rPr>
          <w:rFonts w:cs="Arial"/>
          <w:sz w:val="22"/>
          <w:szCs w:val="22"/>
          <w:lang w:eastAsia="pl-PL"/>
        </w:rPr>
        <w:t>na platformie zakupowej</w:t>
      </w:r>
      <w:r w:rsidRPr="00ED43E9">
        <w:rPr>
          <w:rFonts w:cs="Arial"/>
          <w:sz w:val="22"/>
          <w:szCs w:val="22"/>
          <w:lang w:eastAsia="pl-PL"/>
        </w:rPr>
        <w:br/>
        <w:t xml:space="preserve"> pod adresem: </w:t>
      </w:r>
      <w:r w:rsidRPr="00BB6EC4">
        <w:rPr>
          <w:sz w:val="22"/>
          <w:szCs w:val="22"/>
        </w:rPr>
        <w:t>https://platformazakupowa.pl/transakcja/</w:t>
      </w:r>
      <w:r w:rsidR="00BB6EC4">
        <w:rPr>
          <w:sz w:val="22"/>
          <w:szCs w:val="22"/>
        </w:rPr>
        <w:t>1306805</w:t>
      </w:r>
      <w:r>
        <w:t xml:space="preserve"> </w:t>
      </w:r>
      <w:r w:rsidRPr="0078265A">
        <w:rPr>
          <w:rFonts w:cs="Arial"/>
          <w:b/>
          <w:sz w:val="22"/>
          <w:szCs w:val="22"/>
          <w:lang w:eastAsia="en-US"/>
        </w:rPr>
        <w:t xml:space="preserve">do dnia </w:t>
      </w:r>
      <w:r>
        <w:rPr>
          <w:rFonts w:cs="Arial"/>
          <w:b/>
          <w:sz w:val="22"/>
          <w:szCs w:val="22"/>
          <w:lang w:eastAsia="en-US"/>
        </w:rPr>
        <w:t xml:space="preserve"> 1</w:t>
      </w:r>
      <w:r w:rsidR="00EA047A">
        <w:rPr>
          <w:rFonts w:cs="Arial"/>
          <w:b/>
          <w:sz w:val="22"/>
          <w:szCs w:val="22"/>
          <w:lang w:eastAsia="en-US"/>
        </w:rPr>
        <w:t>9</w:t>
      </w:r>
      <w:r>
        <w:rPr>
          <w:rFonts w:cs="Arial"/>
          <w:b/>
          <w:sz w:val="22"/>
          <w:szCs w:val="22"/>
          <w:lang w:eastAsia="en-US"/>
        </w:rPr>
        <w:t>.05</w:t>
      </w:r>
      <w:r w:rsidRPr="008D527D">
        <w:rPr>
          <w:rFonts w:cs="Arial"/>
          <w:b/>
          <w:sz w:val="22"/>
          <w:szCs w:val="22"/>
          <w:lang w:eastAsia="en-US"/>
        </w:rPr>
        <w:t>.2026 r. do godziny 1</w:t>
      </w:r>
      <w:r>
        <w:rPr>
          <w:rFonts w:cs="Arial"/>
          <w:b/>
          <w:sz w:val="22"/>
          <w:szCs w:val="22"/>
          <w:lang w:eastAsia="en-US"/>
        </w:rPr>
        <w:t>0</w:t>
      </w:r>
      <w:r w:rsidRPr="008D527D">
        <w:rPr>
          <w:rFonts w:cs="Arial"/>
          <w:b/>
          <w:sz w:val="22"/>
          <w:szCs w:val="22"/>
          <w:lang w:eastAsia="en-US"/>
        </w:rPr>
        <w:t>.00.</w:t>
      </w:r>
    </w:p>
    <w:p w14:paraId="590FB46C" w14:textId="77777777" w:rsidR="009066F7" w:rsidRPr="00131362" w:rsidRDefault="009066F7" w:rsidP="009066F7">
      <w:pPr>
        <w:numPr>
          <w:ilvl w:val="0"/>
          <w:numId w:val="37"/>
        </w:numPr>
        <w:contextualSpacing/>
        <w:rPr>
          <w:rFonts w:cs="Arial"/>
          <w:sz w:val="22"/>
          <w:szCs w:val="22"/>
          <w:lang w:eastAsia="en-US"/>
        </w:rPr>
      </w:pPr>
      <w:r w:rsidRPr="00A56885">
        <w:rPr>
          <w:rFonts w:cs="Arial"/>
          <w:sz w:val="22"/>
          <w:szCs w:val="22"/>
          <w:lang w:eastAsia="en-US"/>
        </w:rPr>
        <w:t>Zamawiający informuje, że instrukcje korzystania z platformazakupowa.pl doty</w:t>
      </w:r>
      <w:r w:rsidRPr="00AD0C89">
        <w:rPr>
          <w:rFonts w:cs="Arial"/>
          <w:sz w:val="22"/>
          <w:szCs w:val="22"/>
          <w:lang w:eastAsia="en-US"/>
        </w:rPr>
        <w:t xml:space="preserve">czące </w:t>
      </w:r>
      <w:r>
        <w:rPr>
          <w:rFonts w:cs="Arial"/>
          <w:sz w:val="22"/>
          <w:szCs w:val="22"/>
          <w:lang w:eastAsia="en-US"/>
        </w:rPr>
        <w:br/>
      </w:r>
      <w:r w:rsidRPr="00AD0C89">
        <w:rPr>
          <w:rFonts w:cs="Arial"/>
          <w:sz w:val="22"/>
          <w:szCs w:val="22"/>
          <w:lang w:eastAsia="en-US"/>
        </w:rPr>
        <w:t>w szczególności logowania, składania wniosków o wyjaśnienie treści SWZ, składania ofert oraz innych czynności podejmowanych w niniejszym postępowaniu przy użyciu platformazakupowa.pl znajdują się w zakładce „</w:t>
      </w:r>
      <w:r w:rsidRPr="00131362">
        <w:rPr>
          <w:rFonts w:cs="Arial"/>
          <w:sz w:val="22"/>
          <w:szCs w:val="22"/>
          <w:lang w:eastAsia="en-US"/>
        </w:rPr>
        <w:t xml:space="preserve">Instrukcje dla Wykonawców" </w:t>
      </w:r>
      <w:r w:rsidRPr="00131362">
        <w:rPr>
          <w:rFonts w:cs="Arial"/>
          <w:sz w:val="22"/>
          <w:szCs w:val="22"/>
          <w:lang w:eastAsia="en-US"/>
        </w:rPr>
        <w:br/>
        <w:t xml:space="preserve">na stronie internetowej pod adresem: </w:t>
      </w:r>
      <w:hyperlink r:id="rId17" w:history="1">
        <w:r w:rsidRPr="00131362">
          <w:rPr>
            <w:rStyle w:val="Hipercze"/>
            <w:rFonts w:cs="Arial"/>
            <w:color w:val="auto"/>
            <w:sz w:val="22"/>
            <w:szCs w:val="22"/>
            <w:lang w:eastAsia="en-US"/>
          </w:rPr>
          <w:t>https://platformazakupowa.pl/strona/45</w:t>
        </w:r>
      </w:hyperlink>
      <w:r w:rsidRPr="00131362">
        <w:rPr>
          <w:rFonts w:cs="Arial"/>
          <w:sz w:val="22"/>
          <w:szCs w:val="22"/>
          <w:lang w:eastAsia="en-US"/>
        </w:rPr>
        <w:t>.</w:t>
      </w:r>
    </w:p>
    <w:p w14:paraId="4A896A60" w14:textId="77777777" w:rsidR="009066F7" w:rsidRPr="009E6D77" w:rsidRDefault="009066F7" w:rsidP="009066F7">
      <w:pPr>
        <w:numPr>
          <w:ilvl w:val="0"/>
          <w:numId w:val="37"/>
        </w:numPr>
        <w:contextualSpacing/>
        <w:rPr>
          <w:rFonts w:cs="Arial"/>
          <w:sz w:val="22"/>
          <w:szCs w:val="22"/>
          <w:lang w:eastAsia="en-US"/>
        </w:rPr>
      </w:pPr>
      <w:r w:rsidRPr="00131362">
        <w:rPr>
          <w:rFonts w:cs="Arial"/>
          <w:sz w:val="22"/>
          <w:szCs w:val="22"/>
          <w:lang w:eastAsia="en-US"/>
        </w:rPr>
        <w:t xml:space="preserve">Zamawiający nie ponosi odpowiedzialności za złożenie </w:t>
      </w:r>
      <w:r w:rsidRPr="009E6D77">
        <w:rPr>
          <w:rFonts w:cs="Arial"/>
          <w:sz w:val="22"/>
          <w:szCs w:val="22"/>
          <w:lang w:eastAsia="en-US"/>
        </w:rPr>
        <w:t xml:space="preserve">oferty w sposób niezgodny </w:t>
      </w:r>
      <w:r>
        <w:rPr>
          <w:rFonts w:cs="Arial"/>
          <w:sz w:val="22"/>
          <w:szCs w:val="22"/>
          <w:lang w:eastAsia="en-US"/>
        </w:rPr>
        <w:br/>
      </w:r>
      <w:r w:rsidRPr="009E6D77">
        <w:rPr>
          <w:rFonts w:cs="Arial"/>
          <w:sz w:val="22"/>
          <w:szCs w:val="22"/>
          <w:lang w:eastAsia="en-US"/>
        </w:rPr>
        <w:t>z Instrukcją korzystania z platformazakupowa.pl, w szczególności za sytuację, gdy zamawiający zapozna się 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Ustawy Prawo Zamówień Publicznych.</w:t>
      </w:r>
    </w:p>
    <w:p w14:paraId="14C2C83C" w14:textId="77777777" w:rsidR="009066F7" w:rsidRDefault="009066F7" w:rsidP="009066F7">
      <w:pPr>
        <w:numPr>
          <w:ilvl w:val="0"/>
          <w:numId w:val="37"/>
        </w:numPr>
        <w:contextualSpacing/>
        <w:rPr>
          <w:rFonts w:cs="Arial"/>
          <w:sz w:val="22"/>
          <w:szCs w:val="22"/>
          <w:lang w:eastAsia="en-US"/>
        </w:rPr>
      </w:pPr>
      <w:r w:rsidRPr="009E6D77">
        <w:rPr>
          <w:rFonts w:cs="Arial"/>
          <w:sz w:val="22"/>
          <w:szCs w:val="22"/>
          <w:lang w:eastAsia="en-US"/>
        </w:rPr>
        <w:t>Wykonawca po upływie terminu składania ofert nie może skutecznie dokonać zmiany ani również wycofać złożonej oferty.</w:t>
      </w:r>
    </w:p>
    <w:p w14:paraId="24143953" w14:textId="77777777" w:rsidR="006C0EA1" w:rsidRPr="00A31E55" w:rsidRDefault="00A31E55" w:rsidP="00FA16F0">
      <w:pPr>
        <w:pStyle w:val="Nagwek1"/>
        <w:numPr>
          <w:ilvl w:val="0"/>
          <w:numId w:val="30"/>
        </w:numPr>
        <w:ind w:left="426" w:hanging="426"/>
      </w:pPr>
      <w:r w:rsidRPr="00A31E55">
        <w:t>TERMIN OTWARCIA OFERT</w:t>
      </w:r>
      <w:bookmarkEnd w:id="35"/>
    </w:p>
    <w:p w14:paraId="36E7DD93" w14:textId="77777777" w:rsidR="00AB4EA4" w:rsidRPr="00AB4EA4" w:rsidRDefault="00AB4EA4" w:rsidP="00AB4EA4">
      <w:pPr>
        <w:rPr>
          <w:rFonts w:eastAsiaTheme="majorEastAsia" w:cstheme="majorBidi"/>
          <w:b/>
          <w:bCs/>
          <w:szCs w:val="28"/>
          <w:u w:val="single"/>
          <w:lang w:eastAsia="en-US"/>
        </w:rPr>
      </w:pPr>
    </w:p>
    <w:p w14:paraId="0812760F" w14:textId="051C744A" w:rsidR="009066F7" w:rsidRPr="008D527D" w:rsidRDefault="009066F7" w:rsidP="009066F7">
      <w:pPr>
        <w:pStyle w:val="Akapitzlist"/>
        <w:numPr>
          <w:ilvl w:val="0"/>
          <w:numId w:val="38"/>
        </w:numPr>
        <w:rPr>
          <w:rFonts w:cs="Arial"/>
          <w:sz w:val="22"/>
          <w:szCs w:val="22"/>
          <w:lang w:eastAsia="en-US"/>
        </w:rPr>
      </w:pPr>
      <w:bookmarkStart w:id="36" w:name="_Toc65157080"/>
      <w:r w:rsidRPr="00250BEF">
        <w:rPr>
          <w:rFonts w:cs="Arial"/>
          <w:sz w:val="22"/>
          <w:szCs w:val="22"/>
          <w:lang w:eastAsia="en-US"/>
        </w:rPr>
        <w:t xml:space="preserve">Otwarcie ofert – </w:t>
      </w:r>
      <w:r>
        <w:rPr>
          <w:rFonts w:cs="Arial"/>
          <w:b/>
          <w:sz w:val="22"/>
          <w:szCs w:val="22"/>
          <w:lang w:eastAsia="en-US"/>
        </w:rPr>
        <w:t>1</w:t>
      </w:r>
      <w:r w:rsidR="00EA047A">
        <w:rPr>
          <w:rFonts w:cs="Arial"/>
          <w:b/>
          <w:sz w:val="22"/>
          <w:szCs w:val="22"/>
          <w:lang w:eastAsia="en-US"/>
        </w:rPr>
        <w:t>9</w:t>
      </w:r>
      <w:r>
        <w:rPr>
          <w:rFonts w:cs="Arial"/>
          <w:b/>
          <w:sz w:val="22"/>
          <w:szCs w:val="22"/>
          <w:lang w:eastAsia="en-US"/>
        </w:rPr>
        <w:t>.05</w:t>
      </w:r>
      <w:r w:rsidRPr="008D527D">
        <w:rPr>
          <w:rFonts w:cs="Arial"/>
          <w:b/>
          <w:sz w:val="22"/>
          <w:szCs w:val="22"/>
          <w:lang w:eastAsia="en-US"/>
        </w:rPr>
        <w:t>.2026 r. godz. 1</w:t>
      </w:r>
      <w:r>
        <w:rPr>
          <w:rFonts w:cs="Arial"/>
          <w:b/>
          <w:sz w:val="22"/>
          <w:szCs w:val="22"/>
          <w:lang w:eastAsia="en-US"/>
        </w:rPr>
        <w:t>0:0</w:t>
      </w:r>
      <w:r w:rsidRPr="008D527D">
        <w:rPr>
          <w:rFonts w:cs="Arial"/>
          <w:b/>
          <w:sz w:val="22"/>
          <w:szCs w:val="22"/>
          <w:lang w:eastAsia="en-US"/>
        </w:rPr>
        <w:t>5</w:t>
      </w:r>
    </w:p>
    <w:p w14:paraId="4747D69F" w14:textId="77777777" w:rsidR="009066F7" w:rsidRPr="00250BEF" w:rsidRDefault="009066F7" w:rsidP="009066F7">
      <w:pPr>
        <w:pStyle w:val="Akapitzlist"/>
        <w:numPr>
          <w:ilvl w:val="0"/>
          <w:numId w:val="38"/>
        </w:numPr>
        <w:rPr>
          <w:rFonts w:cs="Arial"/>
          <w:sz w:val="22"/>
          <w:szCs w:val="22"/>
          <w:lang w:eastAsia="en-US"/>
        </w:rPr>
      </w:pPr>
      <w:r w:rsidRPr="00250BEF">
        <w:rPr>
          <w:rFonts w:eastAsiaTheme="majorEastAsia" w:cs="Arial"/>
          <w:bCs/>
          <w:sz w:val="22"/>
          <w:szCs w:val="22"/>
          <w:lang w:eastAsia="en-US"/>
        </w:rPr>
        <w:lastRenderedPageBreak/>
        <w:t>Zamawiający, najpóźniej przed otwarciem ofert, udostępnia na stronie internetowej prowadzonego postępowania informację o kwocie, jaką zamierza przeznaczyć na</w:t>
      </w:r>
      <w:r>
        <w:rPr>
          <w:rFonts w:eastAsiaTheme="majorEastAsia" w:cs="Arial"/>
          <w:bCs/>
          <w:sz w:val="22"/>
          <w:szCs w:val="22"/>
          <w:lang w:eastAsia="en-US"/>
        </w:rPr>
        <w:t> </w:t>
      </w:r>
      <w:r w:rsidRPr="00250BEF">
        <w:rPr>
          <w:rFonts w:eastAsiaTheme="majorEastAsia" w:cs="Arial"/>
          <w:bCs/>
          <w:sz w:val="22"/>
          <w:szCs w:val="22"/>
          <w:lang w:eastAsia="en-US"/>
        </w:rPr>
        <w:t>sfinansowanie zamówienia.</w:t>
      </w:r>
    </w:p>
    <w:p w14:paraId="2A015BF1" w14:textId="77777777" w:rsidR="009066F7" w:rsidRPr="00250BEF" w:rsidRDefault="009066F7" w:rsidP="009066F7">
      <w:pPr>
        <w:pStyle w:val="Akapitzlist"/>
        <w:numPr>
          <w:ilvl w:val="0"/>
          <w:numId w:val="38"/>
        </w:numPr>
        <w:rPr>
          <w:rFonts w:cs="Arial"/>
          <w:sz w:val="22"/>
          <w:szCs w:val="22"/>
          <w:lang w:eastAsia="en-US"/>
        </w:rPr>
      </w:pPr>
      <w:r w:rsidRPr="00250BEF">
        <w:rPr>
          <w:rFonts w:eastAsiaTheme="majorEastAsia" w:cs="Arial"/>
          <w:bCs/>
          <w:sz w:val="22"/>
          <w:szCs w:val="22"/>
          <w:lang w:eastAsia="en-US"/>
        </w:rPr>
        <w:t>Zamawiający, niezwłocznie po otwarciu ofert, udostępnia na stronie internetowej prowadzonego postępowania informacje o:</w:t>
      </w:r>
    </w:p>
    <w:p w14:paraId="1130FFA6" w14:textId="77777777" w:rsidR="009066F7" w:rsidRPr="00250BEF" w:rsidRDefault="009066F7" w:rsidP="009066F7">
      <w:pPr>
        <w:pStyle w:val="Akapitzlist"/>
        <w:numPr>
          <w:ilvl w:val="0"/>
          <w:numId w:val="7"/>
        </w:numPr>
        <w:rPr>
          <w:rFonts w:eastAsiaTheme="majorEastAsia" w:cs="Arial"/>
          <w:bCs/>
          <w:sz w:val="22"/>
          <w:szCs w:val="22"/>
          <w:lang w:eastAsia="en-US"/>
        </w:rPr>
      </w:pPr>
      <w:r w:rsidRPr="00250BEF">
        <w:rPr>
          <w:rFonts w:eastAsiaTheme="majorEastAsia" w:cs="Arial"/>
          <w:bCs/>
          <w:sz w:val="22"/>
          <w:szCs w:val="22"/>
          <w:lang w:eastAsia="en-US"/>
        </w:rPr>
        <w:t>nazwach albo imionach i nazwiskach oraz siedzibach lub miejscach prowadzonej działalności gospodarczej albo miejscach zamieszkania Wykonawców, których oferty zostały otwarte;</w:t>
      </w:r>
    </w:p>
    <w:p w14:paraId="1FCC47A4" w14:textId="77777777" w:rsidR="009066F7" w:rsidRPr="00250BEF" w:rsidRDefault="009066F7" w:rsidP="009066F7">
      <w:pPr>
        <w:pStyle w:val="Akapitzlist"/>
        <w:numPr>
          <w:ilvl w:val="0"/>
          <w:numId w:val="7"/>
        </w:numPr>
        <w:rPr>
          <w:rFonts w:eastAsiaTheme="majorEastAsia" w:cs="Arial"/>
          <w:bCs/>
          <w:sz w:val="22"/>
          <w:szCs w:val="22"/>
          <w:lang w:eastAsia="en-US"/>
        </w:rPr>
      </w:pPr>
      <w:r w:rsidRPr="00250BEF">
        <w:rPr>
          <w:rFonts w:eastAsiaTheme="majorEastAsia" w:cs="Arial"/>
          <w:bCs/>
          <w:sz w:val="22"/>
          <w:szCs w:val="22"/>
          <w:lang w:eastAsia="en-US"/>
        </w:rPr>
        <w:t>cenach lub kosztach zawartych w ofertach.</w:t>
      </w:r>
    </w:p>
    <w:p w14:paraId="7AE52B3A" w14:textId="77777777" w:rsidR="009066F7" w:rsidRPr="00250BEF" w:rsidRDefault="009066F7" w:rsidP="009066F7">
      <w:pPr>
        <w:pStyle w:val="Akapitzlist"/>
        <w:numPr>
          <w:ilvl w:val="0"/>
          <w:numId w:val="38"/>
        </w:numPr>
        <w:rPr>
          <w:rFonts w:cs="Arial"/>
          <w:sz w:val="22"/>
          <w:szCs w:val="22"/>
          <w:lang w:eastAsia="en-US"/>
        </w:rPr>
      </w:pPr>
      <w:r w:rsidRPr="00250BEF">
        <w:rPr>
          <w:rFonts w:eastAsiaTheme="majorEastAsia" w:cs="Arial"/>
          <w:bCs/>
          <w:sz w:val="22"/>
          <w:szCs w:val="22"/>
          <w:lang w:eastAsia="en-US"/>
        </w:rPr>
        <w:t xml:space="preserve">W przypadku wystąpienia awarii systemu teleinformatycznego, która spowoduje brak możliwości otwarcia ofert w terminie określonym przez Zamawiającego, otwarcie ofert nastąpi niezwłocznie po usunięciu awarii. </w:t>
      </w:r>
    </w:p>
    <w:p w14:paraId="44B8494E" w14:textId="77777777" w:rsidR="009066F7" w:rsidRPr="001C36A9" w:rsidRDefault="009066F7" w:rsidP="009066F7">
      <w:pPr>
        <w:pStyle w:val="Akapitzlist"/>
        <w:numPr>
          <w:ilvl w:val="0"/>
          <w:numId w:val="38"/>
        </w:numPr>
        <w:rPr>
          <w:rFonts w:cs="Arial"/>
          <w:sz w:val="22"/>
          <w:szCs w:val="22"/>
          <w:lang w:eastAsia="en-US"/>
        </w:rPr>
      </w:pPr>
      <w:r w:rsidRPr="00250BEF">
        <w:rPr>
          <w:rFonts w:eastAsiaTheme="majorEastAsia" w:cs="Arial"/>
          <w:bCs/>
          <w:sz w:val="22"/>
          <w:szCs w:val="22"/>
          <w:lang w:eastAsia="en-US"/>
        </w:rPr>
        <w:t>Zamawiający poinformuje o zmianie terminu otwarcia ofert na stronie internetowej prowadzonego postępowania.</w:t>
      </w:r>
    </w:p>
    <w:p w14:paraId="3B1DC5FB" w14:textId="77777777" w:rsidR="0084766C" w:rsidRPr="00E95833" w:rsidRDefault="008D0B94" w:rsidP="00FA16F0">
      <w:pPr>
        <w:pStyle w:val="Nagwek1"/>
        <w:numPr>
          <w:ilvl w:val="0"/>
          <w:numId w:val="30"/>
        </w:numPr>
        <w:ind w:left="426" w:hanging="426"/>
      </w:pPr>
      <w:r w:rsidRPr="00E95833">
        <w:t>OPIS SPOSOBU OBLICZE</w:t>
      </w:r>
      <w:r w:rsidR="0069573B" w:rsidRPr="00E95833">
        <w:t>NIA CENY</w:t>
      </w:r>
      <w:bookmarkEnd w:id="36"/>
      <w:r w:rsidR="0069573B" w:rsidRPr="00E95833">
        <w:t xml:space="preserve"> </w:t>
      </w:r>
    </w:p>
    <w:p w14:paraId="0040F60B" w14:textId="77777777" w:rsidR="003350DC" w:rsidRDefault="003350DC" w:rsidP="003350DC">
      <w:pPr>
        <w:rPr>
          <w:lang w:eastAsia="en-US"/>
        </w:rPr>
      </w:pPr>
    </w:p>
    <w:p w14:paraId="572BBEE3" w14:textId="77777777" w:rsidR="00E95833" w:rsidRPr="009066F7" w:rsidRDefault="003C3BB1" w:rsidP="00FA16F0">
      <w:pPr>
        <w:numPr>
          <w:ilvl w:val="0"/>
          <w:numId w:val="32"/>
        </w:numPr>
        <w:ind w:left="502"/>
        <w:rPr>
          <w:sz w:val="22"/>
          <w:szCs w:val="22"/>
          <w:lang w:eastAsia="en-US"/>
        </w:rPr>
      </w:pPr>
      <w:bookmarkStart w:id="37" w:name="_Hlk129937889"/>
      <w:bookmarkStart w:id="38" w:name="_Toc65157081"/>
      <w:r w:rsidRPr="009066F7">
        <w:rPr>
          <w:sz w:val="22"/>
          <w:szCs w:val="22"/>
          <w:lang w:eastAsia="en-US"/>
        </w:rPr>
        <w:t>Wykonawca zobowiązany jest do obliczenia ceny za wykonanie przedmiotu zamówienia w sposób określony poniżej a następnie podanie jej na druku oferta, który stanowi załącznik nr 1 do SWZ.</w:t>
      </w:r>
    </w:p>
    <w:bookmarkEnd w:id="37"/>
    <w:p w14:paraId="444701D4" w14:textId="77777777" w:rsidR="003C3BB1" w:rsidRPr="009066F7" w:rsidRDefault="003C3BB1" w:rsidP="00FA16F0">
      <w:pPr>
        <w:numPr>
          <w:ilvl w:val="0"/>
          <w:numId w:val="32"/>
        </w:numPr>
        <w:ind w:left="502"/>
        <w:rPr>
          <w:sz w:val="22"/>
          <w:szCs w:val="22"/>
          <w:lang w:eastAsia="en-US"/>
        </w:rPr>
      </w:pPr>
      <w:r w:rsidRPr="009066F7">
        <w:rPr>
          <w:sz w:val="22"/>
          <w:szCs w:val="22"/>
          <w:lang w:eastAsia="en-US"/>
        </w:rPr>
        <w:t xml:space="preserve">Cena podana w ofercie musi obejmować wszystkie koszty związane </w:t>
      </w:r>
      <w:r w:rsidRPr="009066F7">
        <w:rPr>
          <w:sz w:val="22"/>
          <w:szCs w:val="22"/>
          <w:lang w:eastAsia="en-US"/>
        </w:rPr>
        <w:br/>
        <w:t>z wykonaniem przedmiotu zamówienia.</w:t>
      </w:r>
    </w:p>
    <w:p w14:paraId="731DF170" w14:textId="7569F727" w:rsidR="003C3BB1" w:rsidRPr="009066F7" w:rsidRDefault="003C3BB1" w:rsidP="00FA16F0">
      <w:pPr>
        <w:numPr>
          <w:ilvl w:val="0"/>
          <w:numId w:val="32"/>
        </w:numPr>
        <w:ind w:left="502"/>
        <w:rPr>
          <w:sz w:val="22"/>
          <w:szCs w:val="22"/>
          <w:lang w:eastAsia="en-US"/>
        </w:rPr>
      </w:pPr>
      <w:r w:rsidRPr="009066F7">
        <w:rPr>
          <w:sz w:val="22"/>
          <w:szCs w:val="22"/>
          <w:lang w:eastAsia="en-US"/>
        </w:rPr>
        <w:t xml:space="preserve">Cenę oferty należy podać w jednostkach monetarnych - złotych polskich (PLN) </w:t>
      </w:r>
      <w:r w:rsidR="009066F7">
        <w:rPr>
          <w:sz w:val="22"/>
          <w:szCs w:val="22"/>
          <w:lang w:eastAsia="en-US"/>
        </w:rPr>
        <w:br/>
      </w:r>
      <w:r w:rsidRPr="009066F7">
        <w:rPr>
          <w:sz w:val="22"/>
          <w:szCs w:val="22"/>
          <w:lang w:eastAsia="en-US"/>
        </w:rPr>
        <w:t>z dokładnością do 2 miejsc po przecinku.</w:t>
      </w:r>
    </w:p>
    <w:p w14:paraId="5EC44435" w14:textId="77777777" w:rsidR="003C3BB1" w:rsidRPr="009066F7" w:rsidRDefault="003C3BB1" w:rsidP="00FA16F0">
      <w:pPr>
        <w:numPr>
          <w:ilvl w:val="0"/>
          <w:numId w:val="32"/>
        </w:numPr>
        <w:ind w:left="502"/>
        <w:rPr>
          <w:sz w:val="22"/>
          <w:szCs w:val="22"/>
          <w:lang w:eastAsia="en-US"/>
        </w:rPr>
      </w:pPr>
      <w:r w:rsidRPr="009066F7">
        <w:rPr>
          <w:sz w:val="22"/>
          <w:szCs w:val="22"/>
          <w:lang w:eastAsia="en-US"/>
        </w:rPr>
        <w:t xml:space="preserve">Rozliczenia między Wykonawcą a Zamawiającym będą dokonywane wyłącznie w złotych polskich. Zamawiający nie przewiduje rozliczenia </w:t>
      </w:r>
      <w:r w:rsidRPr="009066F7">
        <w:rPr>
          <w:sz w:val="22"/>
          <w:szCs w:val="22"/>
          <w:lang w:eastAsia="en-US"/>
        </w:rPr>
        <w:br/>
        <w:t>w walutach obcych.</w:t>
      </w:r>
    </w:p>
    <w:p w14:paraId="2A797C19" w14:textId="29E5EA4B" w:rsidR="003C3BB1" w:rsidRPr="009066F7" w:rsidRDefault="003C3BB1" w:rsidP="00FA16F0">
      <w:pPr>
        <w:numPr>
          <w:ilvl w:val="0"/>
          <w:numId w:val="32"/>
        </w:numPr>
        <w:ind w:left="502"/>
        <w:rPr>
          <w:sz w:val="22"/>
          <w:szCs w:val="22"/>
          <w:lang w:eastAsia="en-US"/>
        </w:rPr>
      </w:pPr>
      <w:r w:rsidRPr="009066F7">
        <w:rPr>
          <w:sz w:val="22"/>
          <w:szCs w:val="22"/>
          <w:lang w:eastAsia="en-US"/>
        </w:rPr>
        <w:t xml:space="preserve">Podstawą obliczenia ceny oferty jest </w:t>
      </w:r>
      <w:r w:rsidR="00C3016A" w:rsidRPr="009066F7">
        <w:rPr>
          <w:sz w:val="22"/>
          <w:szCs w:val="22"/>
          <w:lang w:eastAsia="en-US"/>
        </w:rPr>
        <w:t>Wycena ofertowa</w:t>
      </w:r>
      <w:r w:rsidR="00EC29DC" w:rsidRPr="009066F7">
        <w:rPr>
          <w:sz w:val="22"/>
          <w:szCs w:val="22"/>
          <w:lang w:eastAsia="en-US"/>
        </w:rPr>
        <w:t xml:space="preserve"> odpowiednia dla każdej </w:t>
      </w:r>
      <w:r w:rsidR="00030706" w:rsidRPr="009066F7">
        <w:rPr>
          <w:sz w:val="22"/>
          <w:szCs w:val="22"/>
          <w:lang w:eastAsia="en-US"/>
        </w:rPr>
        <w:t xml:space="preserve"> </w:t>
      </w:r>
      <w:r w:rsidR="00EC29DC" w:rsidRPr="009066F7">
        <w:rPr>
          <w:sz w:val="22"/>
          <w:szCs w:val="22"/>
          <w:lang w:eastAsia="en-US"/>
        </w:rPr>
        <w:t>części</w:t>
      </w:r>
      <w:r w:rsidRPr="009066F7">
        <w:rPr>
          <w:sz w:val="22"/>
          <w:szCs w:val="22"/>
          <w:lang w:eastAsia="en-US"/>
        </w:rPr>
        <w:t>, stanowiąc</w:t>
      </w:r>
      <w:r w:rsidR="00C3016A" w:rsidRPr="009066F7">
        <w:rPr>
          <w:sz w:val="22"/>
          <w:szCs w:val="22"/>
          <w:lang w:eastAsia="en-US"/>
        </w:rPr>
        <w:t>a</w:t>
      </w:r>
      <w:r w:rsidRPr="009066F7">
        <w:rPr>
          <w:sz w:val="22"/>
          <w:szCs w:val="22"/>
          <w:lang w:eastAsia="en-US"/>
        </w:rPr>
        <w:t xml:space="preserve"> załącznik nr </w:t>
      </w:r>
      <w:r w:rsidR="007E4E3D" w:rsidRPr="009066F7">
        <w:rPr>
          <w:sz w:val="22"/>
          <w:szCs w:val="22"/>
          <w:lang w:eastAsia="en-US"/>
        </w:rPr>
        <w:t>8</w:t>
      </w:r>
      <w:r w:rsidRPr="009066F7">
        <w:rPr>
          <w:sz w:val="22"/>
          <w:szCs w:val="22"/>
          <w:lang w:eastAsia="en-US"/>
        </w:rPr>
        <w:t xml:space="preserve"> do SWZ.</w:t>
      </w:r>
    </w:p>
    <w:p w14:paraId="02594AC9" w14:textId="3A100511" w:rsidR="00165102" w:rsidRPr="009066F7" w:rsidRDefault="00165102" w:rsidP="00A270BC">
      <w:pPr>
        <w:numPr>
          <w:ilvl w:val="0"/>
          <w:numId w:val="32"/>
        </w:numPr>
        <w:ind w:left="502"/>
        <w:rPr>
          <w:sz w:val="22"/>
          <w:szCs w:val="22"/>
          <w:lang w:eastAsia="en-US"/>
        </w:rPr>
      </w:pPr>
      <w:r w:rsidRPr="009066F7">
        <w:rPr>
          <w:sz w:val="22"/>
          <w:szCs w:val="22"/>
          <w:lang w:eastAsia="en-US"/>
        </w:rPr>
        <w:t>Na druku „Wyceny ofertowej”</w:t>
      </w:r>
      <w:r w:rsidR="00763681" w:rsidRPr="009066F7">
        <w:rPr>
          <w:sz w:val="22"/>
          <w:szCs w:val="22"/>
          <w:lang w:eastAsia="en-US"/>
        </w:rPr>
        <w:t>,</w:t>
      </w:r>
      <w:r w:rsidR="00A270BC" w:rsidRPr="009066F7">
        <w:rPr>
          <w:sz w:val="22"/>
          <w:szCs w:val="22"/>
          <w:lang w:eastAsia="en-US"/>
        </w:rPr>
        <w:t xml:space="preserve"> nad nagłówkiem każdej tabeli </w:t>
      </w:r>
      <w:r w:rsidRPr="009066F7">
        <w:rPr>
          <w:sz w:val="22"/>
          <w:szCs w:val="22"/>
          <w:lang w:eastAsia="en-US"/>
        </w:rPr>
        <w:t xml:space="preserve">Wykonawca </w:t>
      </w:r>
      <w:r w:rsidR="00A65BFF" w:rsidRPr="009066F7">
        <w:rPr>
          <w:sz w:val="22"/>
          <w:szCs w:val="22"/>
          <w:lang w:eastAsia="en-US"/>
        </w:rPr>
        <w:t>winien wskazać cenę jednostkową</w:t>
      </w:r>
      <w:r w:rsidR="00A270BC" w:rsidRPr="009066F7">
        <w:rPr>
          <w:sz w:val="22"/>
          <w:szCs w:val="22"/>
          <w:lang w:eastAsia="en-US"/>
        </w:rPr>
        <w:t xml:space="preserve"> za określoną jednostkę miary dla każdej tabeli osobno. W </w:t>
      </w:r>
      <w:r w:rsidR="00A65BFF" w:rsidRPr="009066F7">
        <w:rPr>
          <w:sz w:val="22"/>
          <w:szCs w:val="22"/>
          <w:lang w:eastAsia="en-US"/>
        </w:rPr>
        <w:t>druku „Wyceny ofertowej” zostały założone formuły</w:t>
      </w:r>
      <w:r w:rsidR="00A270BC" w:rsidRPr="009066F7">
        <w:rPr>
          <w:sz w:val="22"/>
          <w:szCs w:val="22"/>
          <w:lang w:eastAsia="en-US"/>
        </w:rPr>
        <w:t xml:space="preserve"> przeliczające </w:t>
      </w:r>
      <w:r w:rsidR="00763681" w:rsidRPr="009066F7">
        <w:rPr>
          <w:sz w:val="22"/>
          <w:szCs w:val="22"/>
          <w:lang w:eastAsia="en-US"/>
        </w:rPr>
        <w:t xml:space="preserve">kolumnę „Brutto”, tj. </w:t>
      </w:r>
      <w:r w:rsidR="00A270BC" w:rsidRPr="009066F7">
        <w:rPr>
          <w:sz w:val="22"/>
          <w:szCs w:val="22"/>
          <w:lang w:eastAsia="en-US"/>
        </w:rPr>
        <w:t>„ilość” * cena jednostkowa za określoną jednostkę miary wskazaną przez Wykonawcę. Założonych przez Zamawiające</w:t>
      </w:r>
      <w:r w:rsidR="00763681" w:rsidRPr="009066F7">
        <w:rPr>
          <w:sz w:val="22"/>
          <w:szCs w:val="22"/>
          <w:lang w:eastAsia="en-US"/>
        </w:rPr>
        <w:t>go</w:t>
      </w:r>
      <w:r w:rsidR="00A270BC" w:rsidRPr="009066F7">
        <w:rPr>
          <w:sz w:val="22"/>
          <w:szCs w:val="22"/>
          <w:lang w:eastAsia="en-US"/>
        </w:rPr>
        <w:t xml:space="preserve"> formuł nie można zmieniać</w:t>
      </w:r>
      <w:r w:rsidR="00763681" w:rsidRPr="009066F7">
        <w:rPr>
          <w:sz w:val="22"/>
          <w:szCs w:val="22"/>
          <w:lang w:eastAsia="en-US"/>
        </w:rPr>
        <w:t>.</w:t>
      </w:r>
    </w:p>
    <w:p w14:paraId="119A9291" w14:textId="08DED1D1" w:rsidR="003C3BB1" w:rsidRPr="009066F7" w:rsidRDefault="003C3BB1" w:rsidP="00FA16F0">
      <w:pPr>
        <w:numPr>
          <w:ilvl w:val="0"/>
          <w:numId w:val="32"/>
        </w:numPr>
        <w:ind w:left="502"/>
        <w:rPr>
          <w:sz w:val="22"/>
          <w:szCs w:val="22"/>
          <w:lang w:eastAsia="en-US"/>
        </w:rPr>
      </w:pPr>
      <w:r w:rsidRPr="009066F7">
        <w:rPr>
          <w:sz w:val="22"/>
          <w:szCs w:val="22"/>
          <w:lang w:eastAsia="en-US"/>
        </w:rPr>
        <w:t>Ceny jednostkowe należy podać w złotych polskich i</w:t>
      </w:r>
      <w:r w:rsidR="00EA047A">
        <w:rPr>
          <w:sz w:val="22"/>
          <w:szCs w:val="22"/>
          <w:lang w:eastAsia="en-US"/>
        </w:rPr>
        <w:t xml:space="preserve"> z</w:t>
      </w:r>
      <w:r w:rsidRPr="009066F7">
        <w:rPr>
          <w:sz w:val="22"/>
          <w:szCs w:val="22"/>
          <w:lang w:eastAsia="en-US"/>
        </w:rPr>
        <w:t xml:space="preserve"> dokładnością </w:t>
      </w:r>
      <w:r w:rsidR="00EC29DC" w:rsidRPr="009066F7">
        <w:rPr>
          <w:sz w:val="22"/>
          <w:szCs w:val="22"/>
          <w:lang w:eastAsia="en-US"/>
        </w:rPr>
        <w:br/>
      </w:r>
      <w:r w:rsidRPr="009066F7">
        <w:rPr>
          <w:sz w:val="22"/>
          <w:szCs w:val="22"/>
          <w:lang w:eastAsia="en-US"/>
        </w:rPr>
        <w:t>do dwóch miejsc po przecinku pod rygorem odrzucenia</w:t>
      </w:r>
      <w:r w:rsidR="00C30AB6" w:rsidRPr="009066F7">
        <w:rPr>
          <w:sz w:val="22"/>
          <w:szCs w:val="22"/>
          <w:lang w:eastAsia="en-US"/>
        </w:rPr>
        <w:t xml:space="preserve"> </w:t>
      </w:r>
      <w:r w:rsidRPr="009066F7">
        <w:rPr>
          <w:sz w:val="22"/>
          <w:szCs w:val="22"/>
          <w:lang w:eastAsia="en-US"/>
        </w:rPr>
        <w:t>oferty.</w:t>
      </w:r>
    </w:p>
    <w:p w14:paraId="71F58317" w14:textId="2EA110C1" w:rsidR="00E95833" w:rsidRPr="009066F7" w:rsidRDefault="003C3BB1" w:rsidP="00FA16F0">
      <w:pPr>
        <w:numPr>
          <w:ilvl w:val="0"/>
          <w:numId w:val="32"/>
        </w:numPr>
        <w:ind w:left="502"/>
        <w:rPr>
          <w:sz w:val="22"/>
          <w:szCs w:val="22"/>
          <w:lang w:eastAsia="en-US"/>
        </w:rPr>
      </w:pPr>
      <w:r w:rsidRPr="009066F7">
        <w:rPr>
          <w:sz w:val="22"/>
          <w:szCs w:val="22"/>
          <w:lang w:eastAsia="en-US"/>
        </w:rPr>
        <w:t>J</w:t>
      </w:r>
      <w:r w:rsidR="00E95833" w:rsidRPr="009066F7">
        <w:rPr>
          <w:sz w:val="22"/>
          <w:szCs w:val="22"/>
          <w:lang w:eastAsia="en-US"/>
        </w:rPr>
        <w:t xml:space="preserve">eżeli złożono ofertę, której wybór prowadziłby do powstania </w:t>
      </w:r>
      <w:r w:rsidR="00E95833" w:rsidRPr="009066F7">
        <w:rPr>
          <w:sz w:val="22"/>
          <w:szCs w:val="22"/>
          <w:lang w:eastAsia="en-US"/>
        </w:rPr>
        <w:br/>
        <w:t xml:space="preserve">u Zamawiającego obowiązku podatkowego zgodnie z ustawą z dnia 11 marca 2004 r. o podatku od towarów i usług (t. j. Dz. U. z 2021 r. poz. 685 z </w:t>
      </w:r>
      <w:proofErr w:type="spellStart"/>
      <w:r w:rsidR="00E95833" w:rsidRPr="009066F7">
        <w:rPr>
          <w:sz w:val="22"/>
          <w:szCs w:val="22"/>
          <w:lang w:eastAsia="en-US"/>
        </w:rPr>
        <w:t>późn</w:t>
      </w:r>
      <w:proofErr w:type="spellEnd"/>
      <w:r w:rsidR="00E95833" w:rsidRPr="009066F7">
        <w:rPr>
          <w:sz w:val="22"/>
          <w:szCs w:val="22"/>
          <w:lang w:eastAsia="en-US"/>
        </w:rPr>
        <w:t xml:space="preserve">. zm.), Zamawiający w celu oceny takiej oferty dolicza </w:t>
      </w:r>
      <w:r w:rsidRPr="009066F7">
        <w:rPr>
          <w:sz w:val="22"/>
          <w:szCs w:val="22"/>
          <w:lang w:eastAsia="en-US"/>
        </w:rPr>
        <w:br/>
      </w:r>
      <w:r w:rsidR="00E95833" w:rsidRPr="009066F7">
        <w:rPr>
          <w:sz w:val="22"/>
          <w:szCs w:val="22"/>
          <w:lang w:eastAsia="en-US"/>
        </w:rPr>
        <w:t>do przedstawionej w niej ceny kwotę podatku od towarów i usług, którą miałby obowiązek rozliczyć.</w:t>
      </w:r>
    </w:p>
    <w:p w14:paraId="72B2EEF5" w14:textId="77777777" w:rsidR="00E95833" w:rsidRPr="009066F7" w:rsidRDefault="003C3BB1" w:rsidP="00FA16F0">
      <w:pPr>
        <w:numPr>
          <w:ilvl w:val="0"/>
          <w:numId w:val="32"/>
        </w:numPr>
        <w:ind w:left="502"/>
        <w:rPr>
          <w:sz w:val="22"/>
          <w:szCs w:val="22"/>
          <w:lang w:eastAsia="en-US"/>
        </w:rPr>
      </w:pPr>
      <w:r w:rsidRPr="009066F7">
        <w:rPr>
          <w:sz w:val="22"/>
          <w:szCs w:val="22"/>
          <w:lang w:eastAsia="en-US"/>
        </w:rPr>
        <w:t xml:space="preserve"> </w:t>
      </w:r>
      <w:r w:rsidR="00E95833" w:rsidRPr="009066F7">
        <w:rPr>
          <w:sz w:val="22"/>
          <w:szCs w:val="22"/>
          <w:lang w:eastAsia="en-US"/>
        </w:rPr>
        <w:t>Wykonawca, składając ofertę, ma obowiązek:</w:t>
      </w:r>
    </w:p>
    <w:p w14:paraId="55861288" w14:textId="77777777" w:rsidR="00E95833" w:rsidRPr="009066F7" w:rsidRDefault="00E95833" w:rsidP="00E95833">
      <w:pPr>
        <w:numPr>
          <w:ilvl w:val="0"/>
          <w:numId w:val="15"/>
        </w:numPr>
        <w:contextualSpacing/>
        <w:rPr>
          <w:sz w:val="22"/>
          <w:szCs w:val="22"/>
          <w:lang w:eastAsia="en-US"/>
        </w:rPr>
      </w:pPr>
      <w:r w:rsidRPr="009066F7">
        <w:rPr>
          <w:sz w:val="22"/>
          <w:szCs w:val="22"/>
          <w:lang w:eastAsia="en-US"/>
        </w:rPr>
        <w:t xml:space="preserve">poinformowania Zamawiającego, że wybór jego oferty będzie prowadził </w:t>
      </w:r>
      <w:r w:rsidRPr="009066F7">
        <w:rPr>
          <w:sz w:val="22"/>
          <w:szCs w:val="22"/>
          <w:lang w:eastAsia="en-US"/>
        </w:rPr>
        <w:br/>
        <w:t xml:space="preserve">do powstania u Zamawiającego obowiązku podatkowego, </w:t>
      </w:r>
    </w:p>
    <w:p w14:paraId="1381CA0B" w14:textId="77777777" w:rsidR="00E95833" w:rsidRPr="009066F7" w:rsidRDefault="00E95833" w:rsidP="00E95833">
      <w:pPr>
        <w:numPr>
          <w:ilvl w:val="0"/>
          <w:numId w:val="15"/>
        </w:numPr>
        <w:contextualSpacing/>
        <w:rPr>
          <w:sz w:val="22"/>
          <w:szCs w:val="22"/>
          <w:lang w:eastAsia="en-US"/>
        </w:rPr>
      </w:pPr>
      <w:r w:rsidRPr="009066F7">
        <w:rPr>
          <w:sz w:val="22"/>
          <w:szCs w:val="22"/>
          <w:lang w:eastAsia="en-US"/>
        </w:rPr>
        <w:t>wskazania nazwy (rodzaju) towaru lub usługi, których dostawa lub świadczenie będą prowadziły do powstania obowiązku podatkowego,</w:t>
      </w:r>
    </w:p>
    <w:p w14:paraId="7530CB47" w14:textId="77777777" w:rsidR="00E95833" w:rsidRPr="009066F7" w:rsidRDefault="00E95833" w:rsidP="00E95833">
      <w:pPr>
        <w:numPr>
          <w:ilvl w:val="0"/>
          <w:numId w:val="15"/>
        </w:numPr>
        <w:contextualSpacing/>
        <w:rPr>
          <w:sz w:val="22"/>
          <w:szCs w:val="22"/>
          <w:lang w:eastAsia="en-US"/>
        </w:rPr>
      </w:pPr>
      <w:r w:rsidRPr="009066F7">
        <w:rPr>
          <w:sz w:val="22"/>
          <w:szCs w:val="22"/>
          <w:lang w:eastAsia="en-US"/>
        </w:rPr>
        <w:t>wskazania wartości towaru lub usługi objętego obowiązkiem podatkowym Zamawiającego, bez kwoty podatku,</w:t>
      </w:r>
    </w:p>
    <w:p w14:paraId="6BF36757" w14:textId="77777777" w:rsidR="00E95833" w:rsidRPr="009066F7" w:rsidRDefault="00E95833" w:rsidP="00E95833">
      <w:pPr>
        <w:numPr>
          <w:ilvl w:val="0"/>
          <w:numId w:val="15"/>
        </w:numPr>
        <w:contextualSpacing/>
        <w:rPr>
          <w:sz w:val="22"/>
          <w:szCs w:val="22"/>
          <w:lang w:eastAsia="en-US"/>
        </w:rPr>
      </w:pPr>
      <w:r w:rsidRPr="009066F7">
        <w:rPr>
          <w:sz w:val="22"/>
          <w:szCs w:val="22"/>
          <w:lang w:eastAsia="en-US"/>
        </w:rPr>
        <w:t xml:space="preserve">wskazania stawki podatku od towarów i usług, która zgodnie z wiedzą Wykonawcy, będzie miała zastosowanie. </w:t>
      </w:r>
    </w:p>
    <w:p w14:paraId="73D05AE1" w14:textId="77777777" w:rsidR="00E95833" w:rsidRPr="009066F7" w:rsidRDefault="00E95833" w:rsidP="00C30AB6">
      <w:pPr>
        <w:ind w:left="426"/>
        <w:rPr>
          <w:sz w:val="22"/>
          <w:szCs w:val="22"/>
          <w:lang w:eastAsia="en-US"/>
        </w:rPr>
      </w:pPr>
      <w:r w:rsidRPr="009066F7">
        <w:rPr>
          <w:sz w:val="22"/>
          <w:szCs w:val="22"/>
          <w:lang w:eastAsia="en-US"/>
        </w:rPr>
        <w:lastRenderedPageBreak/>
        <w:t>Wzór druku „Oferta” został opracowany przy założeniu, iż wybór oferty nie będzie prowadzić do powstania u Zamawiającego obowiązku podatkowego.</w:t>
      </w:r>
    </w:p>
    <w:p w14:paraId="1B3B67B2" w14:textId="77777777" w:rsidR="00E95833" w:rsidRPr="009066F7" w:rsidRDefault="00E95833" w:rsidP="00C30AB6">
      <w:pPr>
        <w:ind w:left="426"/>
        <w:rPr>
          <w:sz w:val="22"/>
          <w:szCs w:val="22"/>
          <w:lang w:eastAsia="en-US"/>
        </w:rPr>
      </w:pPr>
      <w:r w:rsidRPr="009066F7">
        <w:rPr>
          <w:sz w:val="22"/>
          <w:szCs w:val="22"/>
          <w:lang w:eastAsia="en-US"/>
        </w:rPr>
        <w:t xml:space="preserve">W przypadku, gdy Wykonawca złoży ofertę, której wybór prowadziłby </w:t>
      </w:r>
      <w:r w:rsidR="003C3BB1" w:rsidRPr="009066F7">
        <w:rPr>
          <w:sz w:val="22"/>
          <w:szCs w:val="22"/>
          <w:lang w:eastAsia="en-US"/>
        </w:rPr>
        <w:br/>
      </w:r>
      <w:r w:rsidRPr="009066F7">
        <w:rPr>
          <w:sz w:val="22"/>
          <w:szCs w:val="22"/>
          <w:lang w:eastAsia="en-US"/>
        </w:rPr>
        <w:t>do powstania u Zamawiającego obowiązku podatkowego, Wykonawca winien odpowiednio zmodyfikować treść druku Oferta.</w:t>
      </w:r>
    </w:p>
    <w:p w14:paraId="4E88D696" w14:textId="3C8A85B5" w:rsidR="00BE552B" w:rsidRPr="00323022" w:rsidRDefault="00BE552B" w:rsidP="00323022">
      <w:pPr>
        <w:autoSpaceDE w:val="0"/>
        <w:autoSpaceDN w:val="0"/>
        <w:adjustRightInd w:val="0"/>
        <w:rPr>
          <w:rFonts w:cs="Arial"/>
          <w:bCs/>
          <w:strike/>
        </w:rPr>
      </w:pPr>
    </w:p>
    <w:p w14:paraId="729D0571" w14:textId="77777777" w:rsidR="00356D51" w:rsidRPr="007E4C29" w:rsidRDefault="0069573B" w:rsidP="00FA16F0">
      <w:pPr>
        <w:pStyle w:val="Akapitzlist"/>
        <w:numPr>
          <w:ilvl w:val="0"/>
          <w:numId w:val="30"/>
        </w:numPr>
        <w:rPr>
          <w:b/>
        </w:rPr>
      </w:pPr>
      <w:r w:rsidRPr="007E4C29">
        <w:rPr>
          <w:b/>
        </w:rPr>
        <w:t xml:space="preserve">OPIS KRYTERIÓW, WRAZ Z PODANIEM WAG TYCH KRYTERIÓW </w:t>
      </w:r>
      <w:r w:rsidR="0082635A" w:rsidRPr="007E4C29">
        <w:rPr>
          <w:b/>
        </w:rPr>
        <w:br/>
      </w:r>
      <w:r w:rsidRPr="007E4C29">
        <w:rPr>
          <w:b/>
        </w:rPr>
        <w:t>I SPOSOBU OCENY OFERT</w:t>
      </w:r>
      <w:bookmarkEnd w:id="38"/>
    </w:p>
    <w:p w14:paraId="0CE6AECC" w14:textId="77777777" w:rsidR="00E50F18" w:rsidRPr="0069573B" w:rsidRDefault="00E50F18" w:rsidP="00E50F18">
      <w:pPr>
        <w:rPr>
          <w:lang w:eastAsia="en-US"/>
        </w:rPr>
      </w:pPr>
    </w:p>
    <w:p w14:paraId="2C1569A9" w14:textId="77777777" w:rsidR="00EC29DC" w:rsidRPr="009066F7" w:rsidRDefault="00EC29DC" w:rsidP="00EC29DC">
      <w:pPr>
        <w:rPr>
          <w:b/>
          <w:bCs/>
          <w:sz w:val="22"/>
          <w:szCs w:val="22"/>
          <w:lang w:eastAsia="en-US"/>
        </w:rPr>
      </w:pPr>
      <w:bookmarkStart w:id="39" w:name="_Toc65157082"/>
      <w:r w:rsidRPr="009066F7">
        <w:rPr>
          <w:sz w:val="22"/>
          <w:szCs w:val="22"/>
          <w:lang w:eastAsia="en-US"/>
        </w:rPr>
        <w:t>Przy wyborze najkorzystniejszej oferty Zamawiający będzie się kierował następującymi kryteriami oceny ofert:</w:t>
      </w:r>
      <w:r w:rsidRPr="009066F7">
        <w:rPr>
          <w:b/>
          <w:bCs/>
          <w:sz w:val="22"/>
          <w:szCs w:val="22"/>
          <w:lang w:eastAsia="en-US"/>
        </w:rPr>
        <w:tab/>
      </w:r>
    </w:p>
    <w:p w14:paraId="63419069" w14:textId="77777777" w:rsidR="00EC29DC" w:rsidRPr="009066F7" w:rsidRDefault="00EC29DC" w:rsidP="00EC29DC">
      <w:pPr>
        <w:rPr>
          <w:sz w:val="22"/>
          <w:szCs w:val="22"/>
          <w:lang w:eastAsia="en-US"/>
        </w:rPr>
      </w:pPr>
    </w:p>
    <w:p w14:paraId="4C834C77" w14:textId="7D3B7AB7" w:rsidR="00EC29DC" w:rsidRPr="009066F7" w:rsidRDefault="00EC29DC" w:rsidP="00EC29DC">
      <w:pPr>
        <w:jc w:val="center"/>
        <w:rPr>
          <w:b/>
          <w:bCs/>
          <w:sz w:val="22"/>
          <w:szCs w:val="22"/>
          <w:lang w:eastAsia="en-US"/>
        </w:rPr>
      </w:pPr>
      <w:r w:rsidRPr="009066F7">
        <w:rPr>
          <w:b/>
          <w:bCs/>
          <w:sz w:val="22"/>
          <w:szCs w:val="22"/>
          <w:lang w:eastAsia="en-US"/>
        </w:rPr>
        <w:t>Kryteria wyboru dla części nr 1, części nr 2</w:t>
      </w:r>
    </w:p>
    <w:p w14:paraId="75B5F845" w14:textId="77777777" w:rsidR="00EC29DC" w:rsidRPr="009066F7" w:rsidRDefault="00EC29DC" w:rsidP="00EC29DC">
      <w:pPr>
        <w:rPr>
          <w:b/>
          <w:bCs/>
          <w:sz w:val="22"/>
          <w:szCs w:val="22"/>
          <w:lang w:eastAsia="en-US"/>
        </w:rPr>
      </w:pPr>
    </w:p>
    <w:p w14:paraId="6419436D" w14:textId="4AB79491" w:rsidR="00EC29DC" w:rsidRPr="009066F7" w:rsidRDefault="00EC29DC" w:rsidP="00FA16F0">
      <w:pPr>
        <w:numPr>
          <w:ilvl w:val="0"/>
          <w:numId w:val="56"/>
        </w:numPr>
        <w:rPr>
          <w:b/>
          <w:bCs/>
          <w:sz w:val="22"/>
          <w:szCs w:val="22"/>
          <w:lang w:eastAsia="en-US"/>
        </w:rPr>
      </w:pPr>
      <w:r w:rsidRPr="009066F7">
        <w:rPr>
          <w:bCs/>
          <w:sz w:val="22"/>
          <w:szCs w:val="22"/>
          <w:lang w:eastAsia="en-US"/>
        </w:rPr>
        <w:t xml:space="preserve">cena  – </w:t>
      </w:r>
      <w:r w:rsidRPr="009066F7">
        <w:rPr>
          <w:b/>
          <w:bCs/>
          <w:sz w:val="22"/>
          <w:szCs w:val="22"/>
          <w:lang w:eastAsia="en-US"/>
        </w:rPr>
        <w:t xml:space="preserve">znaczenie kryterium – </w:t>
      </w:r>
      <w:r w:rsidR="009066F7" w:rsidRPr="009066F7">
        <w:rPr>
          <w:b/>
          <w:bCs/>
          <w:sz w:val="22"/>
          <w:szCs w:val="22"/>
          <w:lang w:eastAsia="en-US"/>
        </w:rPr>
        <w:t>100</w:t>
      </w:r>
      <w:r w:rsidRPr="009066F7">
        <w:rPr>
          <w:b/>
          <w:bCs/>
          <w:sz w:val="22"/>
          <w:szCs w:val="22"/>
          <w:lang w:eastAsia="en-US"/>
        </w:rPr>
        <w:t xml:space="preserve"> %</w:t>
      </w:r>
    </w:p>
    <w:p w14:paraId="3F584853" w14:textId="77777777" w:rsidR="003D02DB" w:rsidRPr="009066F7" w:rsidRDefault="003D02DB" w:rsidP="003D02DB">
      <w:pPr>
        <w:rPr>
          <w:sz w:val="22"/>
          <w:szCs w:val="22"/>
        </w:rPr>
      </w:pPr>
    </w:p>
    <w:p w14:paraId="38DB7E48" w14:textId="77777777" w:rsidR="003D02DB" w:rsidRPr="009066F7" w:rsidRDefault="003D02DB" w:rsidP="003D02DB">
      <w:pPr>
        <w:rPr>
          <w:sz w:val="22"/>
          <w:szCs w:val="22"/>
          <w:u w:val="single"/>
        </w:rPr>
      </w:pPr>
      <w:r w:rsidRPr="009066F7">
        <w:rPr>
          <w:sz w:val="22"/>
          <w:szCs w:val="22"/>
          <w:u w:val="single"/>
        </w:rPr>
        <w:t>Oferty oceniane będą wg wzoru:</w:t>
      </w:r>
      <w:r w:rsidRPr="009066F7">
        <w:rPr>
          <w:spacing w:val="20"/>
          <w:sz w:val="22"/>
          <w:szCs w:val="22"/>
        </w:rPr>
        <w:t xml:space="preserve"> </w:t>
      </w:r>
    </w:p>
    <w:p w14:paraId="578859BC" w14:textId="77777777" w:rsidR="003D02DB" w:rsidRPr="009066F7" w:rsidRDefault="003D02DB" w:rsidP="003D02DB">
      <w:pPr>
        <w:rPr>
          <w:b/>
          <w:sz w:val="22"/>
          <w:szCs w:val="22"/>
        </w:rPr>
      </w:pPr>
    </w:p>
    <w:p w14:paraId="24E76960" w14:textId="428A0371" w:rsidR="003D02DB" w:rsidRPr="009066F7" w:rsidRDefault="003D02DB" w:rsidP="003D02DB">
      <w:pPr>
        <w:jc w:val="center"/>
        <w:rPr>
          <w:b/>
          <w:sz w:val="22"/>
          <w:szCs w:val="22"/>
        </w:rPr>
      </w:pPr>
      <w:r w:rsidRPr="009066F7">
        <w:rPr>
          <w:b/>
          <w:sz w:val="22"/>
          <w:szCs w:val="22"/>
        </w:rPr>
        <w:t>C = (</w:t>
      </w:r>
      <w:proofErr w:type="spellStart"/>
      <w:r w:rsidRPr="009066F7">
        <w:rPr>
          <w:b/>
          <w:sz w:val="22"/>
          <w:szCs w:val="22"/>
        </w:rPr>
        <w:t>C</w:t>
      </w:r>
      <w:r w:rsidRPr="009066F7">
        <w:rPr>
          <w:b/>
          <w:sz w:val="22"/>
          <w:szCs w:val="22"/>
          <w:vertAlign w:val="subscript"/>
        </w:rPr>
        <w:t>min</w:t>
      </w:r>
      <w:proofErr w:type="spellEnd"/>
      <w:r w:rsidRPr="009066F7">
        <w:rPr>
          <w:b/>
          <w:sz w:val="22"/>
          <w:szCs w:val="22"/>
        </w:rPr>
        <w:t>/</w:t>
      </w:r>
      <w:proofErr w:type="spellStart"/>
      <w:r w:rsidRPr="009066F7">
        <w:rPr>
          <w:b/>
          <w:sz w:val="22"/>
          <w:szCs w:val="22"/>
        </w:rPr>
        <w:t>C</w:t>
      </w:r>
      <w:r w:rsidRPr="009066F7">
        <w:rPr>
          <w:b/>
          <w:sz w:val="22"/>
          <w:szCs w:val="22"/>
          <w:vertAlign w:val="subscript"/>
        </w:rPr>
        <w:t>x</w:t>
      </w:r>
      <w:proofErr w:type="spellEnd"/>
      <w:r w:rsidRPr="009066F7">
        <w:rPr>
          <w:b/>
          <w:sz w:val="22"/>
          <w:szCs w:val="22"/>
        </w:rPr>
        <w:t xml:space="preserve">) x </w:t>
      </w:r>
      <w:r w:rsidR="009066F7" w:rsidRPr="009066F7">
        <w:rPr>
          <w:b/>
          <w:sz w:val="22"/>
          <w:szCs w:val="22"/>
        </w:rPr>
        <w:t>100</w:t>
      </w:r>
      <w:r w:rsidRPr="009066F7">
        <w:rPr>
          <w:b/>
          <w:sz w:val="22"/>
          <w:szCs w:val="22"/>
        </w:rPr>
        <w:t xml:space="preserve"> </w:t>
      </w:r>
    </w:p>
    <w:p w14:paraId="5CC246D0" w14:textId="77777777" w:rsidR="003D02DB" w:rsidRPr="009066F7" w:rsidRDefault="003D02DB" w:rsidP="003D02DB">
      <w:pPr>
        <w:rPr>
          <w:sz w:val="22"/>
          <w:szCs w:val="22"/>
        </w:rPr>
      </w:pPr>
      <w:r w:rsidRPr="009066F7">
        <w:rPr>
          <w:sz w:val="22"/>
          <w:szCs w:val="22"/>
        </w:rPr>
        <w:t xml:space="preserve">gdzie: </w:t>
      </w:r>
    </w:p>
    <w:p w14:paraId="24238995" w14:textId="77777777" w:rsidR="003D02DB" w:rsidRPr="009066F7" w:rsidRDefault="003D02DB" w:rsidP="003D02DB">
      <w:pPr>
        <w:rPr>
          <w:sz w:val="22"/>
          <w:szCs w:val="22"/>
        </w:rPr>
      </w:pPr>
      <w:r w:rsidRPr="009066F7">
        <w:rPr>
          <w:sz w:val="22"/>
          <w:szCs w:val="22"/>
        </w:rPr>
        <w:t>C – wyliczona ilość punktów badanej oferty</w:t>
      </w:r>
    </w:p>
    <w:p w14:paraId="0261E1D0" w14:textId="77777777" w:rsidR="003D02DB" w:rsidRPr="009066F7" w:rsidRDefault="003D02DB" w:rsidP="003D02DB">
      <w:pPr>
        <w:rPr>
          <w:sz w:val="22"/>
          <w:szCs w:val="22"/>
        </w:rPr>
      </w:pPr>
      <w:proofErr w:type="spellStart"/>
      <w:r w:rsidRPr="009066F7">
        <w:rPr>
          <w:sz w:val="22"/>
          <w:szCs w:val="22"/>
        </w:rPr>
        <w:t>C</w:t>
      </w:r>
      <w:r w:rsidRPr="009066F7">
        <w:rPr>
          <w:sz w:val="22"/>
          <w:szCs w:val="22"/>
          <w:vertAlign w:val="subscript"/>
        </w:rPr>
        <w:t>min</w:t>
      </w:r>
      <w:proofErr w:type="spellEnd"/>
      <w:r w:rsidRPr="009066F7">
        <w:rPr>
          <w:sz w:val="22"/>
          <w:szCs w:val="22"/>
        </w:rPr>
        <w:t xml:space="preserve"> – najniższa cena (brutto) oferty</w:t>
      </w:r>
    </w:p>
    <w:p w14:paraId="7F28B0A1" w14:textId="1C1D7938" w:rsidR="009066F7" w:rsidRPr="009066F7" w:rsidRDefault="003D02DB" w:rsidP="009066F7">
      <w:pPr>
        <w:rPr>
          <w:sz w:val="22"/>
          <w:szCs w:val="22"/>
        </w:rPr>
      </w:pPr>
      <w:proofErr w:type="spellStart"/>
      <w:r w:rsidRPr="009066F7">
        <w:rPr>
          <w:sz w:val="22"/>
          <w:szCs w:val="22"/>
        </w:rPr>
        <w:t>C</w:t>
      </w:r>
      <w:r w:rsidRPr="009066F7">
        <w:rPr>
          <w:sz w:val="22"/>
          <w:szCs w:val="22"/>
          <w:vertAlign w:val="subscript"/>
        </w:rPr>
        <w:t>x</w:t>
      </w:r>
      <w:proofErr w:type="spellEnd"/>
      <w:r w:rsidRPr="009066F7">
        <w:rPr>
          <w:sz w:val="22"/>
          <w:szCs w:val="22"/>
        </w:rPr>
        <w:t xml:space="preserve"> – cena (brutto) badanej oferty</w:t>
      </w:r>
    </w:p>
    <w:p w14:paraId="570D1302" w14:textId="29502A2F" w:rsidR="003D02DB" w:rsidRPr="00BD61C2" w:rsidRDefault="003D02DB" w:rsidP="003D02DB"/>
    <w:p w14:paraId="1418B005" w14:textId="43B2CE48" w:rsidR="00E50F18" w:rsidRPr="004F6835" w:rsidRDefault="004F6835" w:rsidP="00FA16F0">
      <w:pPr>
        <w:pStyle w:val="Nagwek1"/>
        <w:numPr>
          <w:ilvl w:val="0"/>
          <w:numId w:val="30"/>
        </w:numPr>
        <w:ind w:left="426" w:hanging="426"/>
      </w:pPr>
      <w:r w:rsidRPr="004F6835">
        <w:t xml:space="preserve">INFORMACJE O FORMALNOŚCIACH, JAKIE POWINNY ZOSTAĆ DOPEŁNIONE PO WYBORZE OFERTY W CELU ZAWARCIA UMOWY </w:t>
      </w:r>
      <w:r w:rsidR="0082635A">
        <w:br/>
      </w:r>
      <w:r w:rsidRPr="004F6835">
        <w:t>W SPRAWIE ZAMÓWIENIA PUBLICZNEGO</w:t>
      </w:r>
      <w:bookmarkEnd w:id="39"/>
      <w:r w:rsidRPr="004F6835">
        <w:t xml:space="preserve"> </w:t>
      </w:r>
    </w:p>
    <w:p w14:paraId="12257ABF" w14:textId="77777777" w:rsidR="00241A5D" w:rsidRDefault="00241A5D" w:rsidP="00241A5D">
      <w:pPr>
        <w:rPr>
          <w:lang w:eastAsia="en-US"/>
        </w:rPr>
      </w:pPr>
    </w:p>
    <w:p w14:paraId="73F7BB62" w14:textId="77777777" w:rsidR="009066F7" w:rsidRPr="00250BEF" w:rsidRDefault="009066F7" w:rsidP="009066F7">
      <w:pPr>
        <w:pStyle w:val="Akapitzlist"/>
        <w:numPr>
          <w:ilvl w:val="0"/>
          <w:numId w:val="21"/>
        </w:numPr>
        <w:rPr>
          <w:rFonts w:cs="Arial"/>
          <w:sz w:val="22"/>
          <w:szCs w:val="22"/>
          <w:lang w:eastAsia="en-US"/>
        </w:rPr>
      </w:pPr>
      <w:r w:rsidRPr="00250BEF">
        <w:rPr>
          <w:rFonts w:cs="Arial"/>
          <w:sz w:val="22"/>
          <w:szCs w:val="22"/>
          <w:lang w:eastAsia="en-US"/>
        </w:rPr>
        <w:t xml:space="preserve">Wybrany Wykonawca winien skontaktować się z osobą odpowiedzialną </w:t>
      </w:r>
      <w:r>
        <w:rPr>
          <w:rFonts w:cs="Arial"/>
          <w:sz w:val="22"/>
          <w:szCs w:val="22"/>
          <w:lang w:eastAsia="en-US"/>
        </w:rPr>
        <w:br/>
      </w:r>
      <w:r w:rsidRPr="00250BEF">
        <w:rPr>
          <w:rFonts w:cs="Arial"/>
          <w:sz w:val="22"/>
          <w:szCs w:val="22"/>
          <w:lang w:eastAsia="en-US"/>
        </w:rPr>
        <w:t>za podpisanie umowy, wskazaną w informacji o wyborze najkorzystniejszej oferty.</w:t>
      </w:r>
    </w:p>
    <w:p w14:paraId="01DC8A0E" w14:textId="77777777" w:rsidR="009066F7" w:rsidRPr="00250BEF" w:rsidRDefault="009066F7" w:rsidP="009066F7">
      <w:pPr>
        <w:pStyle w:val="Akapitzlist"/>
        <w:numPr>
          <w:ilvl w:val="0"/>
          <w:numId w:val="21"/>
        </w:numPr>
        <w:rPr>
          <w:rFonts w:cs="Arial"/>
          <w:sz w:val="22"/>
          <w:szCs w:val="22"/>
          <w:lang w:eastAsia="en-US"/>
        </w:rPr>
      </w:pPr>
      <w:r w:rsidRPr="00250BEF">
        <w:rPr>
          <w:rFonts w:cs="Arial"/>
          <w:sz w:val="22"/>
          <w:szCs w:val="22"/>
          <w:lang w:eastAsia="en-US"/>
        </w:rPr>
        <w:t xml:space="preserve">Umowę z Wykonawcą, którego oferta zostanie wybrana, Zamawiający podpisze </w:t>
      </w:r>
      <w:r>
        <w:rPr>
          <w:rFonts w:cs="Arial"/>
          <w:sz w:val="22"/>
          <w:szCs w:val="22"/>
          <w:lang w:eastAsia="en-US"/>
        </w:rPr>
        <w:br/>
      </w:r>
      <w:r w:rsidRPr="00250BEF">
        <w:rPr>
          <w:rFonts w:cs="Arial"/>
          <w:sz w:val="22"/>
          <w:szCs w:val="22"/>
          <w:lang w:eastAsia="en-US"/>
        </w:rPr>
        <w:t>w czasie nie krótszym niż 5 dni od dnia przesłania przy użyciu Platformy zawiadomienia o wyborze najkorzystniejszej oferty.</w:t>
      </w:r>
    </w:p>
    <w:p w14:paraId="04A8DA7C" w14:textId="77777777" w:rsidR="009066F7" w:rsidRPr="00250BEF" w:rsidRDefault="009066F7" w:rsidP="009066F7">
      <w:pPr>
        <w:pStyle w:val="Akapitzlist"/>
        <w:numPr>
          <w:ilvl w:val="0"/>
          <w:numId w:val="21"/>
        </w:numPr>
        <w:rPr>
          <w:rFonts w:cs="Arial"/>
          <w:sz w:val="22"/>
          <w:szCs w:val="22"/>
          <w:lang w:eastAsia="en-US"/>
        </w:rPr>
      </w:pPr>
      <w:r w:rsidRPr="00250BEF">
        <w:rPr>
          <w:rFonts w:cs="Arial"/>
          <w:sz w:val="22"/>
          <w:szCs w:val="22"/>
          <w:lang w:eastAsia="en-US"/>
        </w:rPr>
        <w:t xml:space="preserve">Zamawiający może zawrzeć umowę przed upływem tego terminu, jeżeli </w:t>
      </w:r>
      <w:r w:rsidRPr="00250BEF">
        <w:rPr>
          <w:rFonts w:cs="Arial"/>
          <w:sz w:val="22"/>
          <w:szCs w:val="22"/>
          <w:lang w:eastAsia="en-US"/>
        </w:rPr>
        <w:br/>
        <w:t>w postępowaniu o udzielenie zamówienia złożono tylko jedną ofertę.</w:t>
      </w:r>
    </w:p>
    <w:p w14:paraId="5CD27EA5" w14:textId="77777777" w:rsidR="009066F7" w:rsidRPr="00EA047A" w:rsidRDefault="009066F7" w:rsidP="009066F7">
      <w:pPr>
        <w:pStyle w:val="Akapitzlist"/>
        <w:numPr>
          <w:ilvl w:val="0"/>
          <w:numId w:val="21"/>
        </w:numPr>
        <w:rPr>
          <w:rFonts w:cs="Arial"/>
          <w:sz w:val="22"/>
          <w:szCs w:val="22"/>
          <w:lang w:eastAsia="en-US"/>
        </w:rPr>
      </w:pPr>
      <w:r w:rsidRPr="00EA047A">
        <w:rPr>
          <w:rFonts w:cs="Arial"/>
          <w:sz w:val="22"/>
          <w:szCs w:val="22"/>
          <w:lang w:eastAsia="en-US"/>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386FA5E" w14:textId="497EBCB0" w:rsidR="009D4A29" w:rsidRDefault="009066F7" w:rsidP="009066F7">
      <w:pPr>
        <w:pStyle w:val="Akapitzlist"/>
        <w:numPr>
          <w:ilvl w:val="0"/>
          <w:numId w:val="21"/>
        </w:numPr>
        <w:rPr>
          <w:rFonts w:cs="Arial"/>
          <w:sz w:val="22"/>
          <w:szCs w:val="22"/>
          <w:lang w:eastAsia="en-US"/>
        </w:rPr>
      </w:pPr>
      <w:r w:rsidRPr="00250BEF">
        <w:rPr>
          <w:rFonts w:cs="Arial"/>
          <w:sz w:val="22"/>
          <w:szCs w:val="22"/>
          <w:lang w:eastAsia="en-US"/>
        </w:rPr>
        <w:t xml:space="preserve">Przed podpisaniem umowy Wykonawca winien złożyć kopie potwierdzonych </w:t>
      </w:r>
      <w:r>
        <w:rPr>
          <w:rFonts w:cs="Arial"/>
          <w:sz w:val="22"/>
          <w:szCs w:val="22"/>
          <w:lang w:eastAsia="en-US"/>
        </w:rPr>
        <w:br/>
      </w:r>
      <w:r w:rsidRPr="00250BEF">
        <w:rPr>
          <w:rFonts w:cs="Arial"/>
          <w:sz w:val="22"/>
          <w:szCs w:val="22"/>
          <w:lang w:eastAsia="en-US"/>
        </w:rPr>
        <w:t>za zgodność z oryginałem przez Wykonawcę</w:t>
      </w:r>
      <w:r w:rsidR="0099025C">
        <w:rPr>
          <w:rFonts w:cs="Arial"/>
          <w:sz w:val="22"/>
          <w:szCs w:val="22"/>
          <w:lang w:eastAsia="en-US"/>
        </w:rPr>
        <w:t xml:space="preserve"> dla osób wskazanych w wykazie osób</w:t>
      </w:r>
      <w:r w:rsidRPr="00250BEF">
        <w:rPr>
          <w:rFonts w:cs="Arial"/>
          <w:sz w:val="22"/>
          <w:szCs w:val="22"/>
          <w:lang w:eastAsia="en-US"/>
        </w:rPr>
        <w:t xml:space="preserve"> następujących dokumentów</w:t>
      </w:r>
      <w:r w:rsidR="009D4A29">
        <w:rPr>
          <w:rFonts w:cs="Arial"/>
          <w:sz w:val="22"/>
          <w:szCs w:val="22"/>
          <w:lang w:eastAsia="en-US"/>
        </w:rPr>
        <w:t>:</w:t>
      </w:r>
    </w:p>
    <w:p w14:paraId="56BD577A" w14:textId="77777777" w:rsidR="0099025C" w:rsidRDefault="0099025C" w:rsidP="0099025C">
      <w:pPr>
        <w:pStyle w:val="Akapitzlist"/>
        <w:ind w:left="360"/>
        <w:rPr>
          <w:rFonts w:cs="Arial"/>
          <w:sz w:val="22"/>
          <w:szCs w:val="22"/>
          <w:lang w:eastAsia="en-US"/>
        </w:rPr>
      </w:pPr>
    </w:p>
    <w:p w14:paraId="13BB397B" w14:textId="52AC18EA" w:rsidR="009066F7" w:rsidRPr="0099025C" w:rsidRDefault="009066F7" w:rsidP="0099025C">
      <w:pPr>
        <w:pStyle w:val="Akapitzlist"/>
        <w:numPr>
          <w:ilvl w:val="2"/>
          <w:numId w:val="3"/>
        </w:numPr>
        <w:rPr>
          <w:rFonts w:cs="Arial"/>
          <w:sz w:val="22"/>
          <w:szCs w:val="22"/>
        </w:rPr>
      </w:pPr>
      <w:bookmarkStart w:id="40" w:name="_Hlk226462321"/>
      <w:r w:rsidRPr="007C608C">
        <w:rPr>
          <w:rFonts w:cs="Arial"/>
          <w:sz w:val="22"/>
          <w:szCs w:val="22"/>
        </w:rPr>
        <w:t xml:space="preserve">uprawnienia budowlane </w:t>
      </w:r>
      <w:r w:rsidRPr="00EA047A">
        <w:rPr>
          <w:rFonts w:cs="Arial"/>
          <w:sz w:val="22"/>
          <w:szCs w:val="22"/>
          <w:u w:val="single"/>
        </w:rPr>
        <w:t>bez ograniczeń</w:t>
      </w:r>
      <w:r>
        <w:rPr>
          <w:rFonts w:cs="Arial"/>
          <w:sz w:val="22"/>
          <w:szCs w:val="22"/>
        </w:rPr>
        <w:t xml:space="preserve"> </w:t>
      </w:r>
      <w:r w:rsidRPr="007C608C">
        <w:rPr>
          <w:rFonts w:cs="Arial"/>
          <w:sz w:val="22"/>
          <w:szCs w:val="22"/>
        </w:rPr>
        <w:t xml:space="preserve">w specjalności </w:t>
      </w:r>
      <w:proofErr w:type="spellStart"/>
      <w:r w:rsidRPr="007C608C">
        <w:rPr>
          <w:rFonts w:cs="Arial"/>
          <w:sz w:val="22"/>
          <w:szCs w:val="22"/>
        </w:rPr>
        <w:t>konstrukcyjno</w:t>
      </w:r>
      <w:proofErr w:type="spellEnd"/>
      <w:r w:rsidR="00BB6EC4">
        <w:rPr>
          <w:rFonts w:cs="Arial"/>
          <w:sz w:val="22"/>
          <w:szCs w:val="22"/>
        </w:rPr>
        <w:t xml:space="preserve"> </w:t>
      </w:r>
      <w:r w:rsidRPr="007C608C">
        <w:rPr>
          <w:rFonts w:cs="Arial"/>
          <w:sz w:val="22"/>
          <w:szCs w:val="22"/>
        </w:rPr>
        <w:t xml:space="preserve">– </w:t>
      </w:r>
      <w:r w:rsidR="0099025C">
        <w:rPr>
          <w:rFonts w:cs="Arial"/>
          <w:sz w:val="22"/>
          <w:szCs w:val="22"/>
        </w:rPr>
        <w:t xml:space="preserve">budowlanej oraz </w:t>
      </w:r>
      <w:r w:rsidRPr="0099025C">
        <w:rPr>
          <w:rFonts w:cs="Arial"/>
          <w:sz w:val="22"/>
          <w:szCs w:val="22"/>
        </w:rPr>
        <w:t>ważne zaświadczenie o wpisie na listę członków, wydane przez właściwą izbę samorządu zawodowego z określonym w nim terminem ważności,</w:t>
      </w:r>
      <w:bookmarkEnd w:id="40"/>
    </w:p>
    <w:p w14:paraId="6A57383F" w14:textId="2B5AD3DD" w:rsidR="009066F7" w:rsidRPr="0099025C" w:rsidRDefault="009066F7" w:rsidP="0099025C">
      <w:pPr>
        <w:pStyle w:val="Akapitzlist"/>
        <w:numPr>
          <w:ilvl w:val="2"/>
          <w:numId w:val="3"/>
        </w:numPr>
        <w:rPr>
          <w:rFonts w:cs="Arial"/>
          <w:sz w:val="22"/>
          <w:szCs w:val="22"/>
        </w:rPr>
      </w:pPr>
      <w:r w:rsidRPr="0099025C">
        <w:rPr>
          <w:rFonts w:cs="Arial"/>
          <w:sz w:val="22"/>
          <w:szCs w:val="22"/>
        </w:rPr>
        <w:t xml:space="preserve">uprawnienia budowlane </w:t>
      </w:r>
      <w:r w:rsidRPr="00EA047A">
        <w:rPr>
          <w:rFonts w:cs="Arial"/>
          <w:sz w:val="22"/>
          <w:szCs w:val="22"/>
          <w:u w:val="single"/>
        </w:rPr>
        <w:t>bez ograniczeń</w:t>
      </w:r>
      <w:r w:rsidRPr="0099025C">
        <w:rPr>
          <w:rFonts w:cs="Arial"/>
          <w:sz w:val="22"/>
          <w:szCs w:val="22"/>
        </w:rPr>
        <w:t xml:space="preserve"> w specjalności instalacyjnej </w:t>
      </w:r>
      <w:r w:rsidR="0099025C">
        <w:rPr>
          <w:rFonts w:cs="Arial"/>
          <w:sz w:val="22"/>
          <w:szCs w:val="22"/>
        </w:rPr>
        <w:br/>
      </w:r>
      <w:r w:rsidRPr="0099025C">
        <w:rPr>
          <w:rFonts w:cs="Arial"/>
          <w:sz w:val="22"/>
          <w:szCs w:val="22"/>
        </w:rPr>
        <w:t>w zakresie sieci instalacji</w:t>
      </w:r>
      <w:r w:rsidR="0099025C">
        <w:rPr>
          <w:rFonts w:cs="Arial"/>
          <w:sz w:val="22"/>
          <w:szCs w:val="22"/>
        </w:rPr>
        <w:t xml:space="preserve"> </w:t>
      </w:r>
      <w:r w:rsidRPr="0099025C">
        <w:rPr>
          <w:rFonts w:cs="Arial"/>
          <w:sz w:val="22"/>
          <w:szCs w:val="22"/>
        </w:rPr>
        <w:t>i urządzeń elektrycznych i elektroenergetycznych</w:t>
      </w:r>
      <w:r w:rsidR="0099025C">
        <w:rPr>
          <w:rFonts w:cs="Arial"/>
          <w:sz w:val="22"/>
          <w:szCs w:val="22"/>
        </w:rPr>
        <w:t xml:space="preserve"> oraz </w:t>
      </w:r>
      <w:r w:rsidRPr="0099025C">
        <w:rPr>
          <w:rFonts w:cs="Arial"/>
          <w:sz w:val="22"/>
          <w:szCs w:val="22"/>
        </w:rPr>
        <w:t>ważne zaświadczenie o wpisie na listę członków, wydane przez właściwą izbę samorządu zawodowego z określonym w nim terminem ważności</w:t>
      </w:r>
      <w:r w:rsidR="0099025C">
        <w:rPr>
          <w:rFonts w:cs="Arial"/>
          <w:sz w:val="22"/>
          <w:szCs w:val="22"/>
        </w:rPr>
        <w:t xml:space="preserve">, </w:t>
      </w:r>
    </w:p>
    <w:p w14:paraId="707198CD" w14:textId="642CBEB7" w:rsidR="009066F7" w:rsidRDefault="009066F7" w:rsidP="0099025C">
      <w:pPr>
        <w:pStyle w:val="Akapitzlist"/>
        <w:numPr>
          <w:ilvl w:val="2"/>
          <w:numId w:val="3"/>
        </w:numPr>
        <w:rPr>
          <w:rFonts w:cs="Arial"/>
          <w:sz w:val="22"/>
          <w:szCs w:val="22"/>
        </w:rPr>
      </w:pPr>
      <w:r w:rsidRPr="0099025C">
        <w:rPr>
          <w:rFonts w:cs="Arial"/>
          <w:sz w:val="22"/>
          <w:szCs w:val="22"/>
        </w:rPr>
        <w:lastRenderedPageBreak/>
        <w:t xml:space="preserve">uprawnienia budowlane </w:t>
      </w:r>
      <w:r w:rsidRPr="00EA047A">
        <w:rPr>
          <w:rFonts w:cs="Arial"/>
          <w:sz w:val="22"/>
          <w:szCs w:val="22"/>
          <w:u w:val="single"/>
        </w:rPr>
        <w:t>bez ograniczeń</w:t>
      </w:r>
      <w:r w:rsidRPr="0099025C">
        <w:rPr>
          <w:rFonts w:cs="Arial"/>
          <w:sz w:val="22"/>
          <w:szCs w:val="22"/>
        </w:rPr>
        <w:t xml:space="preserve"> w specjalności instalacyjnej </w:t>
      </w:r>
      <w:r w:rsidR="0099025C">
        <w:rPr>
          <w:rFonts w:cs="Arial"/>
          <w:sz w:val="22"/>
          <w:szCs w:val="22"/>
        </w:rPr>
        <w:br/>
      </w:r>
      <w:r w:rsidRPr="0099025C">
        <w:rPr>
          <w:rFonts w:cs="Arial"/>
          <w:sz w:val="22"/>
          <w:szCs w:val="22"/>
        </w:rPr>
        <w:t>w zakresie sieci, instalacji i urządzeń cieplnych, wentylacyjnych, gazowych, wodociągowych i kanalizacyjnych</w:t>
      </w:r>
      <w:r w:rsidR="0099025C">
        <w:rPr>
          <w:rFonts w:cs="Arial"/>
          <w:sz w:val="22"/>
          <w:szCs w:val="22"/>
        </w:rPr>
        <w:t xml:space="preserve"> </w:t>
      </w:r>
      <w:bookmarkStart w:id="41" w:name="_Hlk228958033"/>
      <w:r w:rsidR="0099025C">
        <w:rPr>
          <w:rFonts w:cs="Arial"/>
          <w:sz w:val="22"/>
          <w:szCs w:val="22"/>
        </w:rPr>
        <w:t xml:space="preserve">oraz </w:t>
      </w:r>
      <w:r w:rsidRPr="0099025C">
        <w:rPr>
          <w:rFonts w:cs="Arial"/>
          <w:sz w:val="22"/>
          <w:szCs w:val="22"/>
        </w:rPr>
        <w:t>ważne zaświadczenie o wpisie</w:t>
      </w:r>
      <w:r w:rsidR="0099025C">
        <w:rPr>
          <w:rFonts w:cs="Arial"/>
          <w:sz w:val="22"/>
          <w:szCs w:val="22"/>
        </w:rPr>
        <w:br/>
      </w:r>
      <w:r w:rsidRPr="0099025C">
        <w:rPr>
          <w:rFonts w:cs="Arial"/>
          <w:sz w:val="22"/>
          <w:szCs w:val="22"/>
        </w:rPr>
        <w:t xml:space="preserve"> na listę członków, wydane przez właściwą izbę samorządu zawodowego z określonym w nim terminem ważności</w:t>
      </w:r>
      <w:r w:rsidR="0099025C">
        <w:rPr>
          <w:rFonts w:cs="Arial"/>
          <w:sz w:val="22"/>
          <w:szCs w:val="22"/>
        </w:rPr>
        <w:t>,</w:t>
      </w:r>
    </w:p>
    <w:bookmarkEnd w:id="41"/>
    <w:p w14:paraId="54C0BE13" w14:textId="18E1742B" w:rsidR="0099025C" w:rsidRPr="00BB6EC4" w:rsidRDefault="0099025C" w:rsidP="00BB6EC4">
      <w:pPr>
        <w:pStyle w:val="Akapitzlist"/>
        <w:numPr>
          <w:ilvl w:val="2"/>
          <w:numId w:val="3"/>
        </w:numPr>
        <w:rPr>
          <w:rFonts w:cs="Arial"/>
          <w:sz w:val="22"/>
          <w:szCs w:val="22"/>
        </w:rPr>
      </w:pPr>
      <w:r w:rsidRPr="0099025C">
        <w:rPr>
          <w:rFonts w:cs="Arial"/>
          <w:sz w:val="22"/>
          <w:szCs w:val="22"/>
        </w:rPr>
        <w:t xml:space="preserve">uprawnienia </w:t>
      </w:r>
      <w:r w:rsidR="00BB6EC4">
        <w:rPr>
          <w:rFonts w:cs="Arial"/>
          <w:sz w:val="22"/>
          <w:szCs w:val="22"/>
        </w:rPr>
        <w:t xml:space="preserve">budowlane </w:t>
      </w:r>
      <w:r w:rsidRPr="00EA047A">
        <w:rPr>
          <w:rFonts w:cs="Arial"/>
          <w:sz w:val="22"/>
          <w:szCs w:val="22"/>
          <w:u w:val="single"/>
        </w:rPr>
        <w:t>bez ograniczeń</w:t>
      </w:r>
      <w:r w:rsidRPr="00BB6EC4">
        <w:rPr>
          <w:rFonts w:cs="Arial"/>
          <w:sz w:val="22"/>
          <w:szCs w:val="22"/>
        </w:rPr>
        <w:t xml:space="preserve"> w specjalności drogowej</w:t>
      </w:r>
      <w:r w:rsidRPr="00BB6EC4">
        <w:t xml:space="preserve"> </w:t>
      </w:r>
      <w:r w:rsidRPr="00BB6EC4">
        <w:rPr>
          <w:rFonts w:cs="Arial"/>
          <w:sz w:val="22"/>
          <w:szCs w:val="22"/>
        </w:rPr>
        <w:t>oraz ważne zaświadczenie o wpisie</w:t>
      </w:r>
      <w:r w:rsidR="00BB6EC4">
        <w:rPr>
          <w:rFonts w:cs="Arial"/>
          <w:sz w:val="22"/>
          <w:szCs w:val="22"/>
        </w:rPr>
        <w:t xml:space="preserve"> </w:t>
      </w:r>
      <w:r w:rsidRPr="00BB6EC4">
        <w:rPr>
          <w:rFonts w:cs="Arial"/>
          <w:sz w:val="22"/>
          <w:szCs w:val="22"/>
        </w:rPr>
        <w:t>na listę członków, wydane przez właściwą izbę samorządu zawodowego</w:t>
      </w:r>
      <w:r w:rsidR="00BB6EC4">
        <w:rPr>
          <w:rFonts w:cs="Arial"/>
          <w:sz w:val="22"/>
          <w:szCs w:val="22"/>
        </w:rPr>
        <w:t xml:space="preserve"> </w:t>
      </w:r>
      <w:r w:rsidRPr="00BB6EC4">
        <w:rPr>
          <w:rFonts w:cs="Arial"/>
          <w:sz w:val="22"/>
          <w:szCs w:val="22"/>
        </w:rPr>
        <w:t>z określonym w nim terminem ważności,</w:t>
      </w:r>
    </w:p>
    <w:p w14:paraId="51B42B6B" w14:textId="0148CDBA" w:rsidR="0099025C" w:rsidRPr="0099025C" w:rsidRDefault="0099025C" w:rsidP="0099025C">
      <w:pPr>
        <w:pStyle w:val="Akapitzlist"/>
        <w:ind w:left="1224"/>
        <w:rPr>
          <w:rFonts w:cs="Arial"/>
          <w:sz w:val="22"/>
          <w:szCs w:val="22"/>
        </w:rPr>
      </w:pPr>
    </w:p>
    <w:p w14:paraId="50FFF445" w14:textId="77777777" w:rsidR="009066F7" w:rsidRPr="00250BEF" w:rsidRDefault="009066F7" w:rsidP="009066F7">
      <w:pPr>
        <w:pStyle w:val="Akapitzlist"/>
        <w:numPr>
          <w:ilvl w:val="0"/>
          <w:numId w:val="21"/>
        </w:numPr>
        <w:rPr>
          <w:rFonts w:cs="Arial"/>
          <w:sz w:val="22"/>
          <w:szCs w:val="22"/>
          <w:lang w:eastAsia="en-US"/>
        </w:rPr>
      </w:pPr>
      <w:r w:rsidRPr="007C608C">
        <w:rPr>
          <w:rFonts w:cs="Arial"/>
          <w:sz w:val="22"/>
          <w:szCs w:val="22"/>
          <w:lang w:eastAsia="en-US"/>
        </w:rPr>
        <w:t>Osoby reprezentujące Wykonawcę przy podpisywaniu umowy powinny posiadać</w:t>
      </w:r>
      <w:r w:rsidRPr="00250BEF">
        <w:rPr>
          <w:rFonts w:cs="Arial"/>
          <w:sz w:val="22"/>
          <w:szCs w:val="22"/>
          <w:lang w:eastAsia="en-US"/>
        </w:rPr>
        <w:t xml:space="preserve"> ze</w:t>
      </w:r>
      <w:r>
        <w:rPr>
          <w:rFonts w:cs="Arial"/>
          <w:sz w:val="22"/>
          <w:szCs w:val="22"/>
          <w:lang w:eastAsia="en-US"/>
        </w:rPr>
        <w:t> </w:t>
      </w:r>
      <w:r w:rsidRPr="00250BEF">
        <w:rPr>
          <w:rFonts w:cs="Arial"/>
          <w:sz w:val="22"/>
          <w:szCs w:val="22"/>
          <w:lang w:eastAsia="en-US"/>
        </w:rPr>
        <w:t>sobą dokumenty potwierdzające ich umocowanie do podpisania umowy, o ile umocowanie to nie będzie wynikać z dokumentów rejestracyjnych (ewidencyjnych) Wykonawcy lub dokumentów dołączonych do oferty.</w:t>
      </w:r>
    </w:p>
    <w:p w14:paraId="3AB3F9E9" w14:textId="764CB694" w:rsidR="00241A5D" w:rsidRDefault="00241A5D" w:rsidP="00241A5D">
      <w:pPr>
        <w:rPr>
          <w:lang w:eastAsia="en-US"/>
        </w:rPr>
      </w:pPr>
    </w:p>
    <w:p w14:paraId="25873597" w14:textId="0326007A" w:rsidR="00E50F18" w:rsidRPr="00762E6E" w:rsidRDefault="004F6835" w:rsidP="00FA16F0">
      <w:pPr>
        <w:pStyle w:val="Nagwek1"/>
        <w:numPr>
          <w:ilvl w:val="0"/>
          <w:numId w:val="30"/>
        </w:numPr>
        <w:ind w:left="426" w:hanging="426"/>
      </w:pPr>
      <w:bookmarkStart w:id="42" w:name="_Toc65157083"/>
      <w:r w:rsidRPr="00762E6E">
        <w:t>WYMAGANIA DOTYCZĄCE ZABEZPIECZENIA NALEŻYTEGO WYKONANIA UMOWY</w:t>
      </w:r>
      <w:bookmarkEnd w:id="42"/>
    </w:p>
    <w:p w14:paraId="4F1FA271" w14:textId="77777777" w:rsidR="006E02D1" w:rsidRPr="00762E6E" w:rsidRDefault="006E02D1" w:rsidP="006E02D1">
      <w:pPr>
        <w:rPr>
          <w:lang w:eastAsia="en-US"/>
        </w:rPr>
      </w:pPr>
    </w:p>
    <w:p w14:paraId="0A8C9467" w14:textId="77777777" w:rsidR="00E84105" w:rsidRPr="009066F7" w:rsidRDefault="00E84105" w:rsidP="00E84105">
      <w:pPr>
        <w:spacing w:before="120" w:after="120"/>
        <w:rPr>
          <w:rFonts w:cs="Arial"/>
          <w:sz w:val="22"/>
          <w:szCs w:val="22"/>
        </w:rPr>
      </w:pPr>
      <w:bookmarkStart w:id="43" w:name="_Toc65157084"/>
      <w:r w:rsidRPr="009066F7">
        <w:rPr>
          <w:rFonts w:cs="Arial"/>
          <w:sz w:val="22"/>
          <w:szCs w:val="22"/>
          <w:lang w:eastAsia="pl-PL"/>
        </w:rPr>
        <w:t>Zamawiający nie wymaga wniesienia zabezpieczenia należytego wykonania umowy.</w:t>
      </w:r>
    </w:p>
    <w:p w14:paraId="71560002" w14:textId="77777777" w:rsidR="00DE5D82" w:rsidRPr="006214F0" w:rsidRDefault="00DE5D82" w:rsidP="00FA16F0">
      <w:pPr>
        <w:pStyle w:val="Nagwek1"/>
        <w:numPr>
          <w:ilvl w:val="0"/>
          <w:numId w:val="30"/>
        </w:numPr>
        <w:ind w:left="426" w:hanging="426"/>
      </w:pPr>
      <w:r w:rsidRPr="006214F0">
        <w:t xml:space="preserve">PROJEKTOWANE POSTANOWIENIA UMOWY W SPRAWIE ZAMÓWIENIA PUBLICZNEGO, KTÓRE ZOSTANĄ WPROWADZONE </w:t>
      </w:r>
      <w:r w:rsidR="001C49B7">
        <w:br/>
      </w:r>
      <w:r w:rsidRPr="006214F0">
        <w:t>DO TREŚCI TEJ UMOWY</w:t>
      </w:r>
      <w:bookmarkEnd w:id="43"/>
    </w:p>
    <w:p w14:paraId="0B4B3867" w14:textId="77777777" w:rsidR="002329BD" w:rsidRDefault="002329BD" w:rsidP="002329BD">
      <w:bookmarkStart w:id="44" w:name="_Toc64879865"/>
    </w:p>
    <w:p w14:paraId="5FBF7BA4" w14:textId="5D77D1C1" w:rsidR="00915390" w:rsidRPr="009066F7" w:rsidRDefault="00DE5D82" w:rsidP="002329BD">
      <w:pPr>
        <w:rPr>
          <w:sz w:val="22"/>
          <w:szCs w:val="22"/>
        </w:rPr>
      </w:pPr>
      <w:r w:rsidRPr="009066F7">
        <w:rPr>
          <w:sz w:val="22"/>
          <w:szCs w:val="22"/>
        </w:rPr>
        <w:t xml:space="preserve">Projektowane postanowienia umowy w sprawie zamówienia publicznego, które zostaną wprowadzone do treści tej umowy zawiera załącznik nr </w:t>
      </w:r>
      <w:r w:rsidR="00E84105" w:rsidRPr="009066F7">
        <w:rPr>
          <w:sz w:val="22"/>
          <w:szCs w:val="22"/>
        </w:rPr>
        <w:t>6</w:t>
      </w:r>
      <w:r w:rsidR="00915390" w:rsidRPr="009066F7">
        <w:rPr>
          <w:sz w:val="22"/>
          <w:szCs w:val="22"/>
        </w:rPr>
        <w:t xml:space="preserve"> </w:t>
      </w:r>
      <w:r w:rsidRPr="009066F7">
        <w:rPr>
          <w:sz w:val="22"/>
          <w:szCs w:val="22"/>
        </w:rPr>
        <w:t>do SWZ – projekt umowy.</w:t>
      </w:r>
      <w:bookmarkEnd w:id="44"/>
    </w:p>
    <w:p w14:paraId="4FF73392" w14:textId="77777777" w:rsidR="00E86090" w:rsidRDefault="00EF5F40" w:rsidP="00FA16F0">
      <w:pPr>
        <w:pStyle w:val="Nagwek1"/>
        <w:numPr>
          <w:ilvl w:val="0"/>
          <w:numId w:val="30"/>
        </w:numPr>
        <w:ind w:left="426" w:hanging="426"/>
      </w:pPr>
      <w:bookmarkStart w:id="45" w:name="_Toc65157085"/>
      <w:r>
        <w:t xml:space="preserve">POUCZENIA O ŚRODKACH OCHRONY PRAWNEJ PRZYSŁUGUJĄCYCH </w:t>
      </w:r>
      <w:r w:rsidR="00615620">
        <w:t>WYKONAWC</w:t>
      </w:r>
      <w:r>
        <w:t>Y</w:t>
      </w:r>
      <w:bookmarkEnd w:id="45"/>
      <w:r>
        <w:t xml:space="preserve"> </w:t>
      </w:r>
    </w:p>
    <w:p w14:paraId="59823E94" w14:textId="77777777" w:rsidR="00E86090" w:rsidRDefault="00E86090" w:rsidP="00E86090">
      <w:pPr>
        <w:rPr>
          <w:lang w:eastAsia="en-US"/>
        </w:rPr>
      </w:pPr>
    </w:p>
    <w:p w14:paraId="5F823058" w14:textId="0D0CC271" w:rsidR="003754FE" w:rsidRPr="009066F7" w:rsidRDefault="003307E7" w:rsidP="00E86090">
      <w:pPr>
        <w:rPr>
          <w:sz w:val="22"/>
          <w:szCs w:val="22"/>
          <w:lang w:eastAsia="en-US"/>
        </w:rPr>
      </w:pPr>
      <w:r w:rsidRPr="009066F7">
        <w:rPr>
          <w:sz w:val="22"/>
          <w:szCs w:val="22"/>
          <w:lang w:eastAsia="en-US"/>
        </w:rPr>
        <w:t>Informacja o przysługujących środkach</w:t>
      </w:r>
      <w:r w:rsidR="00E86090" w:rsidRPr="009066F7">
        <w:rPr>
          <w:sz w:val="22"/>
          <w:szCs w:val="22"/>
          <w:lang w:eastAsia="en-US"/>
        </w:rPr>
        <w:t xml:space="preserve"> ochrony prawnej </w:t>
      </w:r>
      <w:r w:rsidRPr="009066F7">
        <w:rPr>
          <w:sz w:val="22"/>
          <w:szCs w:val="22"/>
          <w:lang w:eastAsia="en-US"/>
        </w:rPr>
        <w:t xml:space="preserve">zawarta jest </w:t>
      </w:r>
      <w:r w:rsidR="008B0D31" w:rsidRPr="009066F7">
        <w:rPr>
          <w:sz w:val="22"/>
          <w:szCs w:val="22"/>
          <w:lang w:eastAsia="en-US"/>
        </w:rPr>
        <w:t>w Dziale IX</w:t>
      </w:r>
      <w:r w:rsidR="00E86090" w:rsidRPr="009066F7">
        <w:rPr>
          <w:sz w:val="22"/>
          <w:szCs w:val="22"/>
          <w:lang w:eastAsia="en-US"/>
        </w:rPr>
        <w:t xml:space="preserve"> ustawy.</w:t>
      </w:r>
    </w:p>
    <w:p w14:paraId="20858426" w14:textId="77777777" w:rsidR="00E50F18" w:rsidRPr="00EF5F40" w:rsidRDefault="00EF5F40" w:rsidP="00FA16F0">
      <w:pPr>
        <w:pStyle w:val="Nagwek1"/>
        <w:numPr>
          <w:ilvl w:val="0"/>
          <w:numId w:val="30"/>
        </w:numPr>
        <w:spacing w:before="360"/>
        <w:ind w:left="425" w:hanging="425"/>
      </w:pPr>
      <w:bookmarkStart w:id="46" w:name="_Toc65157086"/>
      <w:r w:rsidRPr="00EF5F40">
        <w:t>INNE INFORMACJE</w:t>
      </w:r>
      <w:bookmarkEnd w:id="46"/>
      <w:r w:rsidRPr="00EF5F40">
        <w:t xml:space="preserve"> </w:t>
      </w:r>
    </w:p>
    <w:p w14:paraId="3D2B7A06" w14:textId="77777777" w:rsidR="00E50F18" w:rsidRPr="00E50F18" w:rsidRDefault="00E50F18" w:rsidP="00E50F18">
      <w:pPr>
        <w:rPr>
          <w:lang w:eastAsia="en-US"/>
        </w:rPr>
      </w:pPr>
    </w:p>
    <w:p w14:paraId="2D6767A5" w14:textId="77777777" w:rsidR="009066F7" w:rsidRDefault="009066F7" w:rsidP="009066F7">
      <w:pPr>
        <w:pStyle w:val="Akapitzlist"/>
        <w:numPr>
          <w:ilvl w:val="3"/>
          <w:numId w:val="75"/>
        </w:numPr>
        <w:ind w:left="284" w:hanging="329"/>
        <w:rPr>
          <w:rFonts w:cs="Arial"/>
          <w:sz w:val="22"/>
          <w:szCs w:val="22"/>
          <w:lang w:eastAsia="en-US"/>
        </w:rPr>
      </w:pPr>
      <w:bookmarkStart w:id="47" w:name="_Toc65157087"/>
      <w:r w:rsidRPr="00C14EB0">
        <w:rPr>
          <w:rFonts w:cs="Arial"/>
          <w:sz w:val="22"/>
          <w:szCs w:val="22"/>
          <w:lang w:eastAsia="en-US"/>
        </w:rPr>
        <w:t xml:space="preserve">Wstęp OBCOKRAJOWCÓW na teren chronionej jednostki lub instytucji wojskowej może być realizowany wyłącznie na podstawie POZWOLEŃ wydanych na zasadach określonych w decyzji nr 107/MON z dnia 18 sierpnia 2021 r. w sprawie organizowania współpracy międzynarodowej w resorcie obrony narodowej </w:t>
      </w:r>
      <w:r>
        <w:rPr>
          <w:rFonts w:cs="Arial"/>
          <w:sz w:val="22"/>
          <w:szCs w:val="22"/>
          <w:lang w:eastAsia="en-US"/>
        </w:rPr>
        <w:br/>
      </w:r>
      <w:r w:rsidRPr="00C14EB0">
        <w:rPr>
          <w:rFonts w:cs="Arial"/>
          <w:sz w:val="22"/>
          <w:szCs w:val="22"/>
          <w:lang w:eastAsia="en-US"/>
        </w:rPr>
        <w:t xml:space="preserve">(Dz. Urz. MON z 2021 r., poz. 177). </w:t>
      </w:r>
    </w:p>
    <w:p w14:paraId="72FFF87C" w14:textId="2034A132" w:rsidR="009066F7" w:rsidRPr="00C14EB0" w:rsidRDefault="009066F7" w:rsidP="009066F7">
      <w:pPr>
        <w:pStyle w:val="Akapitzlist"/>
        <w:numPr>
          <w:ilvl w:val="3"/>
          <w:numId w:val="75"/>
        </w:numPr>
        <w:ind w:left="284" w:hanging="329"/>
        <w:rPr>
          <w:rFonts w:cs="Arial"/>
          <w:sz w:val="22"/>
          <w:szCs w:val="22"/>
          <w:lang w:eastAsia="en-US"/>
        </w:rPr>
      </w:pPr>
      <w:r w:rsidRPr="00C14EB0">
        <w:rPr>
          <w:rFonts w:cs="Arial"/>
          <w:sz w:val="22"/>
          <w:szCs w:val="22"/>
          <w:lang w:eastAsia="en-US"/>
        </w:rPr>
        <w:t xml:space="preserve">Zamawiający informuje, że „Procedura dokonywania zgłoszeń naruszeń prawa </w:t>
      </w:r>
      <w:r>
        <w:rPr>
          <w:rFonts w:cs="Arial"/>
          <w:sz w:val="22"/>
          <w:szCs w:val="22"/>
          <w:lang w:eastAsia="en-US"/>
        </w:rPr>
        <w:br/>
      </w:r>
      <w:r w:rsidRPr="00C14EB0">
        <w:rPr>
          <w:rFonts w:cs="Arial"/>
          <w:sz w:val="22"/>
          <w:szCs w:val="22"/>
          <w:lang w:eastAsia="en-US"/>
        </w:rPr>
        <w:t xml:space="preserve">i podejmowania działań następczych w RZI w Krakowie” zamieszczona jest na stronie www.rzikrakow.wp.mil.pl w zakładce BIP-Działalność-Skargi i wnioski pn.: „Procedura dokonywania zgłoszeń naruszeń prawa i podejmowania działań następczych </w:t>
      </w:r>
      <w:r>
        <w:rPr>
          <w:rFonts w:cs="Arial"/>
          <w:sz w:val="22"/>
          <w:szCs w:val="22"/>
          <w:lang w:eastAsia="en-US"/>
        </w:rPr>
        <w:br/>
      </w:r>
      <w:r w:rsidRPr="00C14EB0">
        <w:rPr>
          <w:rFonts w:cs="Arial"/>
          <w:sz w:val="22"/>
          <w:szCs w:val="22"/>
          <w:lang w:eastAsia="en-US"/>
        </w:rPr>
        <w:t>w RZI w Krakowie”.</w:t>
      </w:r>
    </w:p>
    <w:p w14:paraId="20B290A1" w14:textId="77777777" w:rsidR="004E7D3D" w:rsidRPr="004E7D3D" w:rsidRDefault="004E7D3D" w:rsidP="00FA16F0">
      <w:pPr>
        <w:pStyle w:val="Nagwek1"/>
        <w:numPr>
          <w:ilvl w:val="0"/>
          <w:numId w:val="30"/>
        </w:numPr>
        <w:spacing w:before="360"/>
        <w:ind w:left="425" w:hanging="425"/>
      </w:pPr>
      <w:r w:rsidRPr="004E7D3D">
        <w:rPr>
          <w:bCs w:val="0"/>
        </w:rPr>
        <w:t>OBOWIĄZEK INFORMACYJNY WYNIKAJĄCY Z ART. 13 RODO</w:t>
      </w:r>
      <w:bookmarkEnd w:id="47"/>
    </w:p>
    <w:p w14:paraId="7D63229D" w14:textId="77777777" w:rsidR="004E7D3D" w:rsidRDefault="004E7D3D" w:rsidP="004E7D3D">
      <w:pPr>
        <w:rPr>
          <w:lang w:eastAsia="en-US"/>
        </w:rPr>
      </w:pPr>
    </w:p>
    <w:p w14:paraId="5F33CEBB" w14:textId="77777777" w:rsidR="00EF4361" w:rsidRPr="009066F7" w:rsidRDefault="004E7D3D" w:rsidP="004E7D3D">
      <w:pPr>
        <w:rPr>
          <w:sz w:val="22"/>
          <w:szCs w:val="22"/>
          <w:lang w:eastAsia="en-US"/>
        </w:rPr>
      </w:pPr>
      <w:r w:rsidRPr="009066F7">
        <w:rPr>
          <w:sz w:val="22"/>
          <w:szCs w:val="22"/>
          <w:lang w:eastAsia="en-US"/>
        </w:rPr>
        <w:t xml:space="preserve">Zgodnie z art. 13 ust. 1 i 2 rozporządzenia Parlamentu Europejskiego i Rady (UE) 2016/679 z dnia 27 kwietnia 2016 r. w sprawie ochrony osób fizycznych </w:t>
      </w:r>
      <w:r w:rsidRPr="009066F7">
        <w:rPr>
          <w:sz w:val="22"/>
          <w:szCs w:val="22"/>
          <w:lang w:eastAsia="en-US"/>
        </w:rPr>
        <w:br/>
      </w:r>
      <w:r w:rsidRPr="009066F7">
        <w:rPr>
          <w:sz w:val="22"/>
          <w:szCs w:val="22"/>
          <w:lang w:eastAsia="en-US"/>
        </w:rPr>
        <w:lastRenderedPageBreak/>
        <w:t xml:space="preserve">w związku z przetwarzaniem danych osobowych i w sprawie swobodnego przepływu takich danych oraz uchylenia dyrektywy 95/46/WE (ogólne rozporządzenie o ochronie danych) (Dz. Urz. UE L 119 z 04.05.2016 r., str. 1), dalej „RODO”, informuję, że: </w:t>
      </w:r>
    </w:p>
    <w:p w14:paraId="618EB2C6" w14:textId="77777777" w:rsidR="00EF4361" w:rsidRPr="009066F7" w:rsidRDefault="00EF4361" w:rsidP="004E7D3D">
      <w:pPr>
        <w:rPr>
          <w:sz w:val="22"/>
          <w:szCs w:val="22"/>
          <w:lang w:eastAsia="en-US"/>
        </w:rPr>
      </w:pPr>
    </w:p>
    <w:p w14:paraId="670AB4E9" w14:textId="77777777" w:rsidR="009066F7" w:rsidRPr="00250BEF" w:rsidRDefault="009066F7" w:rsidP="009066F7">
      <w:pPr>
        <w:numPr>
          <w:ilvl w:val="0"/>
          <w:numId w:val="26"/>
        </w:numPr>
        <w:rPr>
          <w:rFonts w:cs="Arial"/>
          <w:i/>
          <w:sz w:val="22"/>
          <w:szCs w:val="22"/>
          <w:lang w:eastAsia="en-US"/>
        </w:rPr>
      </w:pPr>
      <w:r w:rsidRPr="00250BEF">
        <w:rPr>
          <w:rFonts w:cs="Arial"/>
          <w:sz w:val="22"/>
          <w:szCs w:val="22"/>
          <w:lang w:eastAsia="en-US"/>
        </w:rPr>
        <w:t>administratorem Pani/Pana danych osobowych jest Rejonowy Zarząd Infrastruktury w Krakowie, ul. Mogilska 85, 30-901 Kraków, faks 261-130</w:t>
      </w:r>
      <w:r>
        <w:rPr>
          <w:rFonts w:cs="Arial"/>
          <w:sz w:val="22"/>
          <w:szCs w:val="22"/>
          <w:lang w:eastAsia="en-US"/>
        </w:rPr>
        <w:t>-</w:t>
      </w:r>
      <w:r w:rsidRPr="00250BEF">
        <w:rPr>
          <w:rFonts w:cs="Arial"/>
          <w:sz w:val="22"/>
          <w:szCs w:val="22"/>
          <w:lang w:eastAsia="en-US"/>
        </w:rPr>
        <w:t xml:space="preserve">813, </w:t>
      </w:r>
      <w:r>
        <w:rPr>
          <w:rFonts w:cs="Arial"/>
          <w:sz w:val="22"/>
          <w:szCs w:val="22"/>
          <w:lang w:eastAsia="en-US"/>
        </w:rPr>
        <w:br/>
      </w:r>
      <w:r w:rsidRPr="00250BEF">
        <w:rPr>
          <w:rFonts w:cs="Arial"/>
          <w:sz w:val="22"/>
          <w:szCs w:val="22"/>
          <w:lang w:eastAsia="en-US"/>
        </w:rPr>
        <w:t>tel. 261-130-802. Adres strony internetowej: www.rzikrakow.wp.mil.pl;</w:t>
      </w:r>
    </w:p>
    <w:p w14:paraId="20CB48DB" w14:textId="77777777" w:rsidR="009066F7" w:rsidRPr="00250BEF" w:rsidRDefault="009066F7" w:rsidP="009066F7">
      <w:pPr>
        <w:numPr>
          <w:ilvl w:val="0"/>
          <w:numId w:val="29"/>
        </w:numPr>
        <w:ind w:left="714" w:hanging="357"/>
        <w:rPr>
          <w:rFonts w:cs="Arial"/>
          <w:sz w:val="22"/>
          <w:szCs w:val="22"/>
          <w:lang w:eastAsia="en-US"/>
        </w:rPr>
      </w:pPr>
      <w:r w:rsidRPr="00250BEF">
        <w:rPr>
          <w:rFonts w:cs="Arial"/>
          <w:sz w:val="22"/>
          <w:szCs w:val="22"/>
          <w:lang w:eastAsia="en-US"/>
        </w:rPr>
        <w:t xml:space="preserve">Administrator wyznaczył Inspektora Ochrony Danych w Rejonowym Zarządzie Infrastruktury w Krakowie: telefon 261-130-803, adres Rejonowy Zarząd Infrastruktury w Krakowie, ul. Mogilska 85, 30-901 Kraków </w:t>
      </w:r>
    </w:p>
    <w:p w14:paraId="31B6B6DA" w14:textId="7DCE1B1A" w:rsidR="009066F7" w:rsidRPr="00250BEF" w:rsidRDefault="009066F7" w:rsidP="009066F7">
      <w:pPr>
        <w:ind w:left="705"/>
        <w:rPr>
          <w:rFonts w:cs="Arial"/>
          <w:b/>
          <w:sz w:val="22"/>
          <w:szCs w:val="22"/>
          <w:lang w:eastAsia="en-US"/>
        </w:rPr>
      </w:pPr>
      <w:r w:rsidRPr="00250BEF">
        <w:rPr>
          <w:rFonts w:cs="Arial"/>
          <w:sz w:val="22"/>
          <w:szCs w:val="22"/>
          <w:lang w:eastAsia="en-US"/>
        </w:rPr>
        <w:t>Pani/Pana dane osobowe przetwarzane będą na podstawie art. 6 ust. 1 lit. c)</w:t>
      </w:r>
      <w:r w:rsidRPr="00250BEF">
        <w:rPr>
          <w:rFonts w:cs="Arial"/>
          <w:i/>
          <w:sz w:val="22"/>
          <w:szCs w:val="22"/>
          <w:lang w:eastAsia="en-US"/>
        </w:rPr>
        <w:t xml:space="preserve"> </w:t>
      </w:r>
      <w:r>
        <w:rPr>
          <w:rFonts w:cs="Arial"/>
          <w:i/>
          <w:sz w:val="22"/>
          <w:szCs w:val="22"/>
          <w:lang w:eastAsia="en-US"/>
        </w:rPr>
        <w:tab/>
      </w:r>
      <w:r w:rsidRPr="00250BEF">
        <w:rPr>
          <w:rFonts w:cs="Arial"/>
          <w:sz w:val="22"/>
          <w:szCs w:val="22"/>
          <w:lang w:eastAsia="en-US"/>
        </w:rPr>
        <w:t xml:space="preserve">RODO w celu związanym z postępowaniem o udzielenie zamówienia </w:t>
      </w:r>
      <w:r>
        <w:rPr>
          <w:rFonts w:cs="Arial"/>
          <w:sz w:val="22"/>
          <w:szCs w:val="22"/>
          <w:lang w:eastAsia="en-US"/>
        </w:rPr>
        <w:tab/>
      </w:r>
      <w:r w:rsidRPr="00250BEF">
        <w:rPr>
          <w:rFonts w:cs="Arial"/>
          <w:sz w:val="22"/>
          <w:szCs w:val="22"/>
          <w:lang w:eastAsia="en-US"/>
        </w:rPr>
        <w:t xml:space="preserve">publicznego pn. </w:t>
      </w:r>
      <w:r>
        <w:rPr>
          <w:rFonts w:cs="Arial"/>
          <w:b/>
          <w:sz w:val="22"/>
          <w:szCs w:val="22"/>
        </w:rPr>
        <w:t>„</w:t>
      </w:r>
      <w:r w:rsidR="00F42819" w:rsidRPr="00F42819">
        <w:rPr>
          <w:rFonts w:cs="Arial"/>
          <w:b/>
          <w:sz w:val="22"/>
          <w:szCs w:val="22"/>
        </w:rPr>
        <w:t xml:space="preserve">Wykonanie 5-letniej i 1-rocznej </w:t>
      </w:r>
      <w:r w:rsidR="00F42819">
        <w:rPr>
          <w:rFonts w:cs="Arial"/>
          <w:b/>
          <w:sz w:val="22"/>
          <w:szCs w:val="22"/>
        </w:rPr>
        <w:t xml:space="preserve">okresowej </w:t>
      </w:r>
      <w:r w:rsidR="00F42819" w:rsidRPr="00F42819">
        <w:rPr>
          <w:rFonts w:cs="Arial"/>
          <w:b/>
          <w:sz w:val="22"/>
          <w:szCs w:val="22"/>
        </w:rPr>
        <w:t xml:space="preserve">kontroli obiektów budowlanych znajdujących się w rejonie działania Rejonowego Zarządu Infrastruktury w Krakowie w </w:t>
      </w:r>
      <w:r w:rsidR="00F42819">
        <w:rPr>
          <w:rFonts w:cs="Arial"/>
          <w:b/>
          <w:sz w:val="22"/>
          <w:szCs w:val="22"/>
        </w:rPr>
        <w:t>podziale na dwie części</w:t>
      </w:r>
      <w:r>
        <w:rPr>
          <w:rFonts w:cs="Arial"/>
          <w:b/>
          <w:sz w:val="22"/>
          <w:szCs w:val="22"/>
        </w:rPr>
        <w:t>”</w:t>
      </w:r>
      <w:r w:rsidRPr="00250BEF">
        <w:rPr>
          <w:rFonts w:cs="Arial"/>
          <w:b/>
          <w:sz w:val="22"/>
          <w:szCs w:val="22"/>
          <w:lang w:eastAsia="en-US"/>
        </w:rPr>
        <w:t xml:space="preserve"> –</w:t>
      </w:r>
      <w:r>
        <w:rPr>
          <w:rFonts w:cs="Arial"/>
          <w:b/>
          <w:sz w:val="22"/>
          <w:szCs w:val="22"/>
          <w:lang w:eastAsia="en-US"/>
        </w:rPr>
        <w:t xml:space="preserve"> </w:t>
      </w:r>
      <w:r w:rsidR="00F42819">
        <w:rPr>
          <w:rFonts w:cs="Arial"/>
          <w:b/>
          <w:sz w:val="22"/>
          <w:szCs w:val="22"/>
          <w:lang w:eastAsia="en-US"/>
        </w:rPr>
        <w:t>10</w:t>
      </w:r>
      <w:r>
        <w:rPr>
          <w:rFonts w:cs="Arial"/>
          <w:b/>
          <w:color w:val="000000" w:themeColor="text1"/>
          <w:sz w:val="22"/>
          <w:szCs w:val="22"/>
          <w:lang w:eastAsia="en-US"/>
        </w:rPr>
        <w:t>/2026</w:t>
      </w:r>
      <w:r w:rsidRPr="00250BEF">
        <w:rPr>
          <w:rFonts w:cs="Arial"/>
          <w:b/>
          <w:color w:val="000000" w:themeColor="text1"/>
          <w:sz w:val="22"/>
          <w:szCs w:val="22"/>
          <w:lang w:eastAsia="en-US"/>
        </w:rPr>
        <w:t>/ZP/</w:t>
      </w:r>
      <w:r w:rsidR="00F42819">
        <w:rPr>
          <w:rFonts w:cs="Arial"/>
          <w:b/>
          <w:color w:val="000000" w:themeColor="text1"/>
          <w:sz w:val="22"/>
          <w:szCs w:val="22"/>
          <w:lang w:eastAsia="en-US"/>
        </w:rPr>
        <w:t>STUN</w:t>
      </w:r>
      <w:r>
        <w:rPr>
          <w:rFonts w:cs="Arial"/>
          <w:b/>
          <w:color w:val="000000" w:themeColor="text1"/>
          <w:sz w:val="22"/>
          <w:szCs w:val="22"/>
          <w:lang w:eastAsia="en-US"/>
        </w:rPr>
        <w:t xml:space="preserve"> </w:t>
      </w:r>
      <w:r w:rsidRPr="00250BEF">
        <w:rPr>
          <w:rFonts w:cs="Arial"/>
          <w:sz w:val="22"/>
          <w:szCs w:val="22"/>
          <w:lang w:eastAsia="en-US"/>
        </w:rPr>
        <w:t>oraz realizacją umowy na</w:t>
      </w:r>
      <w:r>
        <w:rPr>
          <w:rFonts w:cs="Arial"/>
          <w:sz w:val="22"/>
          <w:szCs w:val="22"/>
          <w:lang w:eastAsia="en-US"/>
        </w:rPr>
        <w:t> </w:t>
      </w:r>
      <w:r w:rsidRPr="00250BEF">
        <w:rPr>
          <w:rFonts w:cs="Arial"/>
          <w:sz w:val="22"/>
          <w:szCs w:val="22"/>
          <w:lang w:eastAsia="en-US"/>
        </w:rPr>
        <w:t>przedmiotowe postępowanie, prowadzone w trybie podstawowym,</w:t>
      </w:r>
    </w:p>
    <w:p w14:paraId="49919300" w14:textId="77777777" w:rsidR="009066F7" w:rsidRPr="00250BEF" w:rsidRDefault="009066F7" w:rsidP="009066F7">
      <w:pPr>
        <w:numPr>
          <w:ilvl w:val="0"/>
          <w:numId w:val="29"/>
        </w:numPr>
        <w:rPr>
          <w:rFonts w:cs="Arial"/>
          <w:sz w:val="22"/>
          <w:szCs w:val="22"/>
          <w:lang w:eastAsia="en-US"/>
        </w:rPr>
      </w:pPr>
      <w:r w:rsidRPr="00250BEF">
        <w:rPr>
          <w:rFonts w:cs="Arial"/>
          <w:sz w:val="22"/>
          <w:szCs w:val="22"/>
          <w:lang w:eastAsia="en-US"/>
        </w:rPr>
        <w:t xml:space="preserve">odbiorcami Pani/Pana danych osobowych będą osoby lub podmioty, którym udostępniona zostanie dokumentacja postępowania w oparciu o art. 18 oraz </w:t>
      </w:r>
      <w:r>
        <w:rPr>
          <w:rFonts w:cs="Arial"/>
          <w:sz w:val="22"/>
          <w:szCs w:val="22"/>
          <w:lang w:eastAsia="en-US"/>
        </w:rPr>
        <w:br/>
      </w:r>
      <w:r w:rsidRPr="00250BEF">
        <w:rPr>
          <w:rFonts w:cs="Arial"/>
          <w:sz w:val="22"/>
          <w:szCs w:val="22"/>
          <w:lang w:eastAsia="en-US"/>
        </w:rPr>
        <w:t>art. 74 ust. 1 ustawy oraz inne podmioty upoważnione z mocy prawa.</w:t>
      </w:r>
    </w:p>
    <w:p w14:paraId="70C13D9D" w14:textId="77777777" w:rsidR="009066F7" w:rsidRPr="00250BEF" w:rsidRDefault="009066F7" w:rsidP="009066F7">
      <w:pPr>
        <w:numPr>
          <w:ilvl w:val="0"/>
          <w:numId w:val="29"/>
        </w:numPr>
        <w:rPr>
          <w:rFonts w:cs="Arial"/>
          <w:sz w:val="22"/>
          <w:szCs w:val="22"/>
          <w:lang w:eastAsia="en-US"/>
        </w:rPr>
      </w:pPr>
      <w:r w:rsidRPr="00250BEF">
        <w:rPr>
          <w:rFonts w:cs="Arial"/>
          <w:sz w:val="22"/>
          <w:szCs w:val="22"/>
          <w:lang w:eastAsia="en-US"/>
        </w:rPr>
        <w:t>Pani/Pana dane osobowe będą przechowywane zgodnie z art. 78 ustawy przez okres 4 lat od dnia zakończenia postępowania o udzielenie zamówienia, a jeżeli czas trwania umowy przekracza 4 lata, okres przechowywania obejmuje cały czas trwania umowy zawartej w niniejszym postępowaniu;</w:t>
      </w:r>
    </w:p>
    <w:p w14:paraId="4065AF57" w14:textId="77777777" w:rsidR="009066F7" w:rsidRPr="00250BEF" w:rsidRDefault="009066F7" w:rsidP="009066F7">
      <w:pPr>
        <w:numPr>
          <w:ilvl w:val="0"/>
          <w:numId w:val="29"/>
        </w:numPr>
        <w:rPr>
          <w:rFonts w:cs="Arial"/>
          <w:b/>
          <w:i/>
          <w:sz w:val="22"/>
          <w:szCs w:val="22"/>
          <w:lang w:eastAsia="en-US"/>
        </w:rPr>
      </w:pPr>
      <w:r w:rsidRPr="00250BEF">
        <w:rPr>
          <w:rFonts w:cs="Arial"/>
          <w:sz w:val="22"/>
          <w:szCs w:val="22"/>
          <w:lang w:eastAsia="en-US"/>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18046776" w14:textId="77777777" w:rsidR="009066F7" w:rsidRPr="00250BEF" w:rsidRDefault="009066F7" w:rsidP="009066F7">
      <w:pPr>
        <w:numPr>
          <w:ilvl w:val="0"/>
          <w:numId w:val="29"/>
        </w:numPr>
        <w:rPr>
          <w:rFonts w:cs="Arial"/>
          <w:sz w:val="22"/>
          <w:szCs w:val="22"/>
          <w:lang w:eastAsia="en-US"/>
        </w:rPr>
      </w:pPr>
      <w:r w:rsidRPr="00250BEF">
        <w:rPr>
          <w:rFonts w:cs="Arial"/>
          <w:sz w:val="22"/>
          <w:szCs w:val="22"/>
          <w:lang w:eastAsia="en-US"/>
        </w:rPr>
        <w:t>w odniesieniu do Pani/Pana danych osobowych decyzje nie będą podejmowane w sposób zautomatyzowany, stosowanie do art. 22 RODO;</w:t>
      </w:r>
    </w:p>
    <w:p w14:paraId="7C01DEF3" w14:textId="77777777" w:rsidR="009066F7" w:rsidRPr="00250BEF" w:rsidRDefault="009066F7" w:rsidP="009066F7">
      <w:pPr>
        <w:numPr>
          <w:ilvl w:val="0"/>
          <w:numId w:val="29"/>
        </w:numPr>
        <w:rPr>
          <w:rFonts w:cs="Arial"/>
          <w:sz w:val="22"/>
          <w:szCs w:val="22"/>
          <w:lang w:eastAsia="en-US"/>
        </w:rPr>
      </w:pPr>
      <w:r w:rsidRPr="00250BEF">
        <w:rPr>
          <w:rFonts w:cs="Arial"/>
          <w:sz w:val="22"/>
          <w:szCs w:val="22"/>
          <w:lang w:eastAsia="en-US"/>
        </w:rPr>
        <w:t>posiada Pani/Pan:</w:t>
      </w:r>
    </w:p>
    <w:p w14:paraId="6ED2FC3F" w14:textId="77777777" w:rsidR="009066F7" w:rsidRPr="00250BEF" w:rsidRDefault="009066F7" w:rsidP="009066F7">
      <w:pPr>
        <w:numPr>
          <w:ilvl w:val="0"/>
          <w:numId w:val="27"/>
        </w:numPr>
        <w:rPr>
          <w:rFonts w:cs="Arial"/>
          <w:sz w:val="22"/>
          <w:szCs w:val="22"/>
          <w:lang w:eastAsia="en-US"/>
        </w:rPr>
      </w:pPr>
      <w:r w:rsidRPr="00250BEF">
        <w:rPr>
          <w:rFonts w:cs="Arial"/>
          <w:sz w:val="22"/>
          <w:szCs w:val="22"/>
          <w:lang w:eastAsia="en-US"/>
        </w:rPr>
        <w:t>na podstawie art. 15 RODO prawo dostępu do danych osobowych Pani/Pana dotyczących;</w:t>
      </w:r>
    </w:p>
    <w:p w14:paraId="2F23F35A" w14:textId="77777777" w:rsidR="009066F7" w:rsidRPr="00250BEF" w:rsidRDefault="009066F7" w:rsidP="009066F7">
      <w:pPr>
        <w:numPr>
          <w:ilvl w:val="0"/>
          <w:numId w:val="27"/>
        </w:numPr>
        <w:rPr>
          <w:rFonts w:cs="Arial"/>
          <w:sz w:val="22"/>
          <w:szCs w:val="22"/>
          <w:lang w:eastAsia="en-US"/>
        </w:rPr>
      </w:pPr>
      <w:r w:rsidRPr="00250BEF">
        <w:rPr>
          <w:rFonts w:cs="Arial"/>
          <w:sz w:val="22"/>
          <w:szCs w:val="22"/>
          <w:lang w:eastAsia="en-US"/>
        </w:rPr>
        <w:t xml:space="preserve">na podstawie art. 16 RODO prawo do sprostowania Pani/Pana danych osobowych </w:t>
      </w:r>
      <w:r w:rsidRPr="00250BEF">
        <w:rPr>
          <w:rFonts w:cs="Arial"/>
          <w:b/>
          <w:sz w:val="22"/>
          <w:szCs w:val="22"/>
          <w:vertAlign w:val="superscript"/>
          <w:lang w:eastAsia="en-US"/>
        </w:rPr>
        <w:t>*</w:t>
      </w:r>
      <w:r w:rsidRPr="00250BEF">
        <w:rPr>
          <w:rFonts w:cs="Arial"/>
          <w:sz w:val="22"/>
          <w:szCs w:val="22"/>
          <w:lang w:eastAsia="en-US"/>
        </w:rPr>
        <w:t>;</w:t>
      </w:r>
    </w:p>
    <w:p w14:paraId="113B7DEB" w14:textId="77777777" w:rsidR="009066F7" w:rsidRPr="00250BEF" w:rsidRDefault="009066F7" w:rsidP="009066F7">
      <w:pPr>
        <w:numPr>
          <w:ilvl w:val="0"/>
          <w:numId w:val="27"/>
        </w:numPr>
        <w:rPr>
          <w:rFonts w:cs="Arial"/>
          <w:sz w:val="22"/>
          <w:szCs w:val="22"/>
          <w:lang w:eastAsia="en-US"/>
        </w:rPr>
      </w:pPr>
      <w:r w:rsidRPr="00250BEF">
        <w:rPr>
          <w:rFonts w:cs="Arial"/>
          <w:sz w:val="22"/>
          <w:szCs w:val="22"/>
          <w:lang w:eastAsia="en-US"/>
        </w:rPr>
        <w:t xml:space="preserve">na podstawie art. 18 RODO prawo żądania od administratora ograniczenia przetwarzania danych osobowych z zastrzeżeniem przypadków, o których mowa w art. 18 ust. 2 RODO **;  </w:t>
      </w:r>
    </w:p>
    <w:p w14:paraId="325A5905" w14:textId="77777777" w:rsidR="009066F7" w:rsidRPr="00250BEF" w:rsidRDefault="009066F7" w:rsidP="009066F7">
      <w:pPr>
        <w:numPr>
          <w:ilvl w:val="0"/>
          <w:numId w:val="27"/>
        </w:numPr>
        <w:rPr>
          <w:rFonts w:cs="Arial"/>
          <w:i/>
          <w:sz w:val="22"/>
          <w:szCs w:val="22"/>
          <w:lang w:eastAsia="en-US"/>
        </w:rPr>
      </w:pPr>
      <w:r w:rsidRPr="00250BEF">
        <w:rPr>
          <w:rFonts w:cs="Arial"/>
          <w:sz w:val="22"/>
          <w:szCs w:val="22"/>
          <w:lang w:eastAsia="en-US"/>
        </w:rPr>
        <w:t>prawo do wniesienia skargi do Prezesa Urzędu Ochrony Danych Osobowych, gdy uzna Pani/Pan, że przetwarzanie danych osobowych Pani/Pana dotyczących narusza przepisy RODO;</w:t>
      </w:r>
    </w:p>
    <w:p w14:paraId="4F15D494" w14:textId="77777777" w:rsidR="009066F7" w:rsidRPr="00250BEF" w:rsidRDefault="009066F7" w:rsidP="009066F7">
      <w:pPr>
        <w:numPr>
          <w:ilvl w:val="0"/>
          <w:numId w:val="29"/>
        </w:numPr>
        <w:rPr>
          <w:rFonts w:cs="Arial"/>
          <w:i/>
          <w:sz w:val="22"/>
          <w:szCs w:val="22"/>
          <w:lang w:eastAsia="en-US"/>
        </w:rPr>
      </w:pPr>
      <w:r w:rsidRPr="00250BEF">
        <w:rPr>
          <w:rFonts w:cs="Arial"/>
          <w:sz w:val="22"/>
          <w:szCs w:val="22"/>
          <w:lang w:eastAsia="en-US"/>
        </w:rPr>
        <w:t>nie przysługuje Pani/Panu:</w:t>
      </w:r>
    </w:p>
    <w:p w14:paraId="138921B6" w14:textId="77777777" w:rsidR="009066F7" w:rsidRPr="00250BEF" w:rsidRDefault="009066F7" w:rsidP="009066F7">
      <w:pPr>
        <w:numPr>
          <w:ilvl w:val="0"/>
          <w:numId w:val="28"/>
        </w:numPr>
        <w:rPr>
          <w:rFonts w:cs="Arial"/>
          <w:i/>
          <w:sz w:val="22"/>
          <w:szCs w:val="22"/>
          <w:lang w:eastAsia="en-US"/>
        </w:rPr>
      </w:pPr>
      <w:r w:rsidRPr="00250BEF">
        <w:rPr>
          <w:rFonts w:cs="Arial"/>
          <w:sz w:val="22"/>
          <w:szCs w:val="22"/>
          <w:lang w:eastAsia="en-US"/>
        </w:rPr>
        <w:t>w związku z art. 17 ust. 3 lit. b), d) lub e) RODO prawo do usunięcia danych osobowych;</w:t>
      </w:r>
    </w:p>
    <w:p w14:paraId="0EDF04D5" w14:textId="77777777" w:rsidR="009066F7" w:rsidRPr="00250BEF" w:rsidRDefault="009066F7" w:rsidP="009066F7">
      <w:pPr>
        <w:numPr>
          <w:ilvl w:val="0"/>
          <w:numId w:val="28"/>
        </w:numPr>
        <w:rPr>
          <w:rFonts w:cs="Arial"/>
          <w:b/>
          <w:i/>
          <w:sz w:val="22"/>
          <w:szCs w:val="22"/>
          <w:lang w:eastAsia="en-US"/>
        </w:rPr>
      </w:pPr>
      <w:r w:rsidRPr="00250BEF">
        <w:rPr>
          <w:rFonts w:cs="Arial"/>
          <w:sz w:val="22"/>
          <w:szCs w:val="22"/>
          <w:lang w:eastAsia="en-US"/>
        </w:rPr>
        <w:t>prawo do przenoszenia danych osobowych, o którym mowa w art. 20 RODO;</w:t>
      </w:r>
    </w:p>
    <w:p w14:paraId="1CC91E52" w14:textId="77777777" w:rsidR="009066F7" w:rsidRPr="005B373E" w:rsidRDefault="009066F7" w:rsidP="009066F7">
      <w:pPr>
        <w:numPr>
          <w:ilvl w:val="0"/>
          <w:numId w:val="28"/>
        </w:numPr>
        <w:rPr>
          <w:rFonts w:cs="Arial"/>
          <w:i/>
          <w:sz w:val="22"/>
          <w:szCs w:val="22"/>
          <w:lang w:eastAsia="en-US"/>
        </w:rPr>
      </w:pPr>
      <w:r w:rsidRPr="00250BEF">
        <w:rPr>
          <w:rFonts w:cs="Arial"/>
          <w:sz w:val="22"/>
          <w:szCs w:val="22"/>
          <w:lang w:eastAsia="en-US"/>
        </w:rPr>
        <w:t>na podstawie art. 21 RODO prawo sprzeciwu, wobec przetwarzania danych osobowych, gdyż podstawą prawną przetwarzania Pani/Pana danych osobowych jest art. 6 ust. 1 lit. c) RODO.</w:t>
      </w:r>
    </w:p>
    <w:p w14:paraId="680A8F0F" w14:textId="77777777" w:rsidR="009066F7" w:rsidRDefault="009066F7" w:rsidP="00E50F18">
      <w:pPr>
        <w:pStyle w:val="Podtytu"/>
        <w:jc w:val="left"/>
        <w:rPr>
          <w:rFonts w:cs="Arial"/>
          <w:sz w:val="24"/>
          <w:u w:val="single"/>
        </w:rPr>
      </w:pPr>
    </w:p>
    <w:p w14:paraId="422A680F" w14:textId="2346A3E7" w:rsidR="00E50F18" w:rsidRPr="00BF3C22" w:rsidRDefault="00E50F18" w:rsidP="00E50F18">
      <w:pPr>
        <w:pStyle w:val="Podtytu"/>
        <w:jc w:val="left"/>
        <w:rPr>
          <w:rFonts w:cs="Arial"/>
          <w:b w:val="0"/>
          <w:sz w:val="24"/>
        </w:rPr>
      </w:pPr>
      <w:r w:rsidRPr="00BF3C22">
        <w:rPr>
          <w:rFonts w:cs="Arial"/>
          <w:sz w:val="24"/>
          <w:u w:val="single"/>
        </w:rPr>
        <w:t>Wykaz załączników do</w:t>
      </w:r>
      <w:r w:rsidR="00F31730">
        <w:rPr>
          <w:rFonts w:cs="Arial"/>
          <w:sz w:val="24"/>
          <w:u w:val="single"/>
          <w:lang w:val="pl-PL"/>
        </w:rPr>
        <w:t xml:space="preserve"> </w:t>
      </w:r>
      <w:r w:rsidR="008806D5">
        <w:rPr>
          <w:rFonts w:cs="Arial"/>
          <w:sz w:val="24"/>
          <w:u w:val="single"/>
          <w:lang w:val="pl-PL"/>
        </w:rPr>
        <w:t>SWZ</w:t>
      </w:r>
      <w:r w:rsidRPr="00BF3C22">
        <w:rPr>
          <w:rFonts w:cs="Arial"/>
          <w:sz w:val="24"/>
          <w:u w:val="single"/>
        </w:rPr>
        <w:t>:</w:t>
      </w:r>
    </w:p>
    <w:p w14:paraId="6FE6DEBD" w14:textId="77777777" w:rsidR="00E843B9" w:rsidRPr="005D26D6" w:rsidRDefault="00E843B9" w:rsidP="008B1E18">
      <w:pPr>
        <w:pStyle w:val="Akapitzlist"/>
        <w:rPr>
          <w:sz w:val="10"/>
          <w:szCs w:val="10"/>
        </w:rPr>
      </w:pPr>
    </w:p>
    <w:p w14:paraId="2A0A8C95" w14:textId="77777777" w:rsidR="00373E86" w:rsidRPr="00F42819" w:rsidRDefault="00373E86" w:rsidP="00FA16F0">
      <w:pPr>
        <w:numPr>
          <w:ilvl w:val="0"/>
          <w:numId w:val="61"/>
        </w:numPr>
        <w:autoSpaceDE w:val="0"/>
        <w:rPr>
          <w:sz w:val="22"/>
          <w:szCs w:val="22"/>
        </w:rPr>
      </w:pPr>
      <w:r w:rsidRPr="00F42819">
        <w:rPr>
          <w:sz w:val="22"/>
          <w:szCs w:val="22"/>
        </w:rPr>
        <w:t>Druk OFERTA.</w:t>
      </w:r>
    </w:p>
    <w:p w14:paraId="71BFEE2B" w14:textId="77777777" w:rsidR="00373E86" w:rsidRPr="00F42819" w:rsidRDefault="00373E86" w:rsidP="00FA16F0">
      <w:pPr>
        <w:numPr>
          <w:ilvl w:val="0"/>
          <w:numId w:val="61"/>
        </w:numPr>
        <w:autoSpaceDE w:val="0"/>
        <w:rPr>
          <w:sz w:val="22"/>
          <w:szCs w:val="22"/>
        </w:rPr>
      </w:pPr>
      <w:r w:rsidRPr="00F42819">
        <w:rPr>
          <w:sz w:val="22"/>
          <w:szCs w:val="22"/>
        </w:rPr>
        <w:t>Druk Oświadczenie wykonawcy składane na podstawie art. 125 ust. 1 ustawy.</w:t>
      </w:r>
    </w:p>
    <w:p w14:paraId="6B20D0BE" w14:textId="77777777" w:rsidR="00373E86" w:rsidRPr="00F42819" w:rsidRDefault="00373E86" w:rsidP="00FA16F0">
      <w:pPr>
        <w:numPr>
          <w:ilvl w:val="0"/>
          <w:numId w:val="61"/>
        </w:numPr>
        <w:autoSpaceDE w:val="0"/>
        <w:rPr>
          <w:sz w:val="22"/>
          <w:szCs w:val="22"/>
        </w:rPr>
      </w:pPr>
      <w:r w:rsidRPr="00F42819">
        <w:rPr>
          <w:sz w:val="22"/>
          <w:szCs w:val="22"/>
        </w:rPr>
        <w:t>Oświadczenie na podstawie art. 117 ust. 4 ustawy.</w:t>
      </w:r>
    </w:p>
    <w:p w14:paraId="64F5033B" w14:textId="77777777" w:rsidR="00373E86" w:rsidRPr="00F42819" w:rsidRDefault="00373E86" w:rsidP="00FA16F0">
      <w:pPr>
        <w:numPr>
          <w:ilvl w:val="0"/>
          <w:numId w:val="61"/>
        </w:numPr>
        <w:autoSpaceDE w:val="0"/>
        <w:rPr>
          <w:sz w:val="22"/>
          <w:szCs w:val="22"/>
        </w:rPr>
      </w:pPr>
      <w:r w:rsidRPr="00F42819">
        <w:rPr>
          <w:sz w:val="22"/>
          <w:szCs w:val="22"/>
        </w:rPr>
        <w:lastRenderedPageBreak/>
        <w:t>Oświadczenie o grupie kapitałowej.</w:t>
      </w:r>
    </w:p>
    <w:p w14:paraId="2689D22A" w14:textId="77777777" w:rsidR="00373E86" w:rsidRPr="00F42819" w:rsidRDefault="00373E86" w:rsidP="00FA16F0">
      <w:pPr>
        <w:numPr>
          <w:ilvl w:val="0"/>
          <w:numId w:val="61"/>
        </w:numPr>
        <w:autoSpaceDE w:val="0"/>
        <w:rPr>
          <w:sz w:val="22"/>
          <w:szCs w:val="22"/>
        </w:rPr>
      </w:pPr>
      <w:r w:rsidRPr="00F42819">
        <w:rPr>
          <w:sz w:val="22"/>
          <w:szCs w:val="22"/>
        </w:rPr>
        <w:t>Wykaz usług.</w:t>
      </w:r>
    </w:p>
    <w:p w14:paraId="10506609" w14:textId="77777777" w:rsidR="00373E86" w:rsidRPr="00F42819" w:rsidRDefault="00373E86" w:rsidP="00FA16F0">
      <w:pPr>
        <w:numPr>
          <w:ilvl w:val="0"/>
          <w:numId w:val="61"/>
        </w:numPr>
        <w:autoSpaceDE w:val="0"/>
        <w:rPr>
          <w:sz w:val="22"/>
          <w:szCs w:val="22"/>
        </w:rPr>
      </w:pPr>
      <w:r w:rsidRPr="00F42819">
        <w:rPr>
          <w:sz w:val="22"/>
          <w:szCs w:val="22"/>
        </w:rPr>
        <w:t>Wykaz osób.</w:t>
      </w:r>
    </w:p>
    <w:p w14:paraId="77671366" w14:textId="1F01233E" w:rsidR="00373E86" w:rsidRPr="00F42819" w:rsidRDefault="00030706" w:rsidP="00FA16F0">
      <w:pPr>
        <w:numPr>
          <w:ilvl w:val="0"/>
          <w:numId w:val="61"/>
        </w:numPr>
        <w:autoSpaceDE w:val="0"/>
        <w:rPr>
          <w:sz w:val="22"/>
          <w:szCs w:val="22"/>
        </w:rPr>
      </w:pPr>
      <w:r w:rsidRPr="00F42819">
        <w:rPr>
          <w:sz w:val="22"/>
          <w:szCs w:val="22"/>
        </w:rPr>
        <w:t>Projekt umowy.</w:t>
      </w:r>
    </w:p>
    <w:p w14:paraId="48602FBB" w14:textId="77777777" w:rsidR="00373E86" w:rsidRPr="00F42819" w:rsidRDefault="00373E86" w:rsidP="00FA16F0">
      <w:pPr>
        <w:numPr>
          <w:ilvl w:val="0"/>
          <w:numId w:val="61"/>
        </w:numPr>
        <w:autoSpaceDE w:val="0"/>
        <w:rPr>
          <w:sz w:val="22"/>
          <w:szCs w:val="22"/>
        </w:rPr>
      </w:pPr>
      <w:r w:rsidRPr="00F42819">
        <w:rPr>
          <w:sz w:val="22"/>
          <w:szCs w:val="22"/>
        </w:rPr>
        <w:t>Druk „Wyceny ofertowej” dla każdej części.</w:t>
      </w:r>
    </w:p>
    <w:p w14:paraId="2D14068E" w14:textId="77777777" w:rsidR="00373E86" w:rsidRPr="00F42819" w:rsidRDefault="00373E86" w:rsidP="00FA16F0">
      <w:pPr>
        <w:numPr>
          <w:ilvl w:val="0"/>
          <w:numId w:val="61"/>
        </w:numPr>
        <w:autoSpaceDE w:val="0"/>
        <w:rPr>
          <w:sz w:val="22"/>
          <w:szCs w:val="22"/>
        </w:rPr>
      </w:pPr>
      <w:r w:rsidRPr="00F42819">
        <w:rPr>
          <w:sz w:val="22"/>
          <w:szCs w:val="22"/>
        </w:rPr>
        <w:t>Opis Przedmiotu Zamówienia wraz z załącznikami.</w:t>
      </w:r>
    </w:p>
    <w:p w14:paraId="5F4D1DFA" w14:textId="77777777" w:rsidR="005D26D6" w:rsidRPr="006B61AB" w:rsidRDefault="005D26D6" w:rsidP="00241A5D">
      <w:pPr>
        <w:autoSpaceDE w:val="0"/>
        <w:rPr>
          <w:rFonts w:cs="Arial"/>
          <w:bCs/>
          <w:sz w:val="16"/>
          <w:szCs w:val="16"/>
          <w:lang w:eastAsia="pl-PL"/>
        </w:rPr>
      </w:pPr>
    </w:p>
    <w:p w14:paraId="12133453" w14:textId="77777777" w:rsidR="00373E86" w:rsidRPr="00373E86" w:rsidRDefault="00373E86" w:rsidP="00373E86">
      <w:pPr>
        <w:rPr>
          <w:rFonts w:cs="Arial"/>
          <w:bCs/>
          <w:sz w:val="16"/>
          <w:szCs w:val="16"/>
          <w:lang w:eastAsia="pl-PL"/>
        </w:rPr>
      </w:pPr>
    </w:p>
    <w:p w14:paraId="51D26F3B" w14:textId="77777777" w:rsidR="00BB6EC4" w:rsidRDefault="00BB6EC4" w:rsidP="00F42819">
      <w:pPr>
        <w:autoSpaceDE w:val="0"/>
        <w:rPr>
          <w:rFonts w:cs="Arial"/>
          <w:bCs/>
          <w:sz w:val="20"/>
          <w:szCs w:val="22"/>
          <w:lang w:eastAsia="pl-PL"/>
        </w:rPr>
      </w:pPr>
    </w:p>
    <w:p w14:paraId="154564C9" w14:textId="77777777" w:rsidR="00BB6EC4" w:rsidRDefault="00BB6EC4" w:rsidP="00F42819">
      <w:pPr>
        <w:autoSpaceDE w:val="0"/>
        <w:rPr>
          <w:rFonts w:cs="Arial"/>
          <w:bCs/>
          <w:sz w:val="20"/>
          <w:szCs w:val="22"/>
          <w:lang w:eastAsia="pl-PL"/>
        </w:rPr>
      </w:pPr>
    </w:p>
    <w:p w14:paraId="615FEE54" w14:textId="77777777" w:rsidR="00BB6EC4" w:rsidRDefault="00BB6EC4" w:rsidP="00F42819">
      <w:pPr>
        <w:autoSpaceDE w:val="0"/>
        <w:rPr>
          <w:rFonts w:cs="Arial"/>
          <w:bCs/>
          <w:sz w:val="20"/>
          <w:szCs w:val="22"/>
          <w:lang w:eastAsia="pl-PL"/>
        </w:rPr>
      </w:pPr>
    </w:p>
    <w:p w14:paraId="17BFEC07" w14:textId="77777777" w:rsidR="00BB6EC4" w:rsidRDefault="00BB6EC4" w:rsidP="00F42819">
      <w:pPr>
        <w:autoSpaceDE w:val="0"/>
        <w:rPr>
          <w:rFonts w:cs="Arial"/>
          <w:bCs/>
          <w:sz w:val="20"/>
          <w:szCs w:val="22"/>
          <w:lang w:eastAsia="pl-PL"/>
        </w:rPr>
      </w:pPr>
    </w:p>
    <w:p w14:paraId="67A05925" w14:textId="77777777" w:rsidR="00BB6EC4" w:rsidRDefault="00BB6EC4" w:rsidP="00F42819">
      <w:pPr>
        <w:autoSpaceDE w:val="0"/>
        <w:rPr>
          <w:rFonts w:cs="Arial"/>
          <w:bCs/>
          <w:sz w:val="20"/>
          <w:szCs w:val="22"/>
          <w:lang w:eastAsia="pl-PL"/>
        </w:rPr>
      </w:pPr>
    </w:p>
    <w:p w14:paraId="55FC98AD" w14:textId="77777777" w:rsidR="00BB6EC4" w:rsidRDefault="00BB6EC4" w:rsidP="00F42819">
      <w:pPr>
        <w:autoSpaceDE w:val="0"/>
        <w:rPr>
          <w:rFonts w:cs="Arial"/>
          <w:bCs/>
          <w:sz w:val="20"/>
          <w:szCs w:val="22"/>
          <w:lang w:eastAsia="pl-PL"/>
        </w:rPr>
      </w:pPr>
    </w:p>
    <w:p w14:paraId="203DE258" w14:textId="77777777" w:rsidR="00BB6EC4" w:rsidRDefault="00BB6EC4" w:rsidP="00F42819">
      <w:pPr>
        <w:autoSpaceDE w:val="0"/>
        <w:rPr>
          <w:rFonts w:cs="Arial"/>
          <w:bCs/>
          <w:sz w:val="20"/>
          <w:szCs w:val="22"/>
          <w:lang w:eastAsia="pl-PL"/>
        </w:rPr>
      </w:pPr>
    </w:p>
    <w:p w14:paraId="6EDAB435" w14:textId="77777777" w:rsidR="00BB6EC4" w:rsidRDefault="00BB6EC4" w:rsidP="00F42819">
      <w:pPr>
        <w:autoSpaceDE w:val="0"/>
        <w:rPr>
          <w:rFonts w:cs="Arial"/>
          <w:bCs/>
          <w:sz w:val="20"/>
          <w:szCs w:val="22"/>
          <w:lang w:eastAsia="pl-PL"/>
        </w:rPr>
      </w:pPr>
    </w:p>
    <w:p w14:paraId="55CE583F" w14:textId="77777777" w:rsidR="00BB6EC4" w:rsidRDefault="00BB6EC4" w:rsidP="00F42819">
      <w:pPr>
        <w:autoSpaceDE w:val="0"/>
        <w:rPr>
          <w:rFonts w:cs="Arial"/>
          <w:bCs/>
          <w:sz w:val="20"/>
          <w:szCs w:val="22"/>
          <w:lang w:eastAsia="pl-PL"/>
        </w:rPr>
      </w:pPr>
    </w:p>
    <w:p w14:paraId="1FD10464" w14:textId="77777777" w:rsidR="00BB6EC4" w:rsidRDefault="00BB6EC4" w:rsidP="00F42819">
      <w:pPr>
        <w:autoSpaceDE w:val="0"/>
        <w:rPr>
          <w:rFonts w:cs="Arial"/>
          <w:bCs/>
          <w:sz w:val="20"/>
          <w:szCs w:val="22"/>
          <w:lang w:eastAsia="pl-PL"/>
        </w:rPr>
      </w:pPr>
    </w:p>
    <w:p w14:paraId="58F673FA" w14:textId="77777777" w:rsidR="00BB6EC4" w:rsidRDefault="00BB6EC4" w:rsidP="00F42819">
      <w:pPr>
        <w:autoSpaceDE w:val="0"/>
        <w:rPr>
          <w:rFonts w:cs="Arial"/>
          <w:bCs/>
          <w:sz w:val="20"/>
          <w:szCs w:val="22"/>
          <w:lang w:eastAsia="pl-PL"/>
        </w:rPr>
      </w:pPr>
    </w:p>
    <w:p w14:paraId="121E2D3F" w14:textId="77777777" w:rsidR="00BB6EC4" w:rsidRDefault="00BB6EC4" w:rsidP="00F42819">
      <w:pPr>
        <w:autoSpaceDE w:val="0"/>
        <w:rPr>
          <w:rFonts w:cs="Arial"/>
          <w:bCs/>
          <w:sz w:val="20"/>
          <w:szCs w:val="22"/>
          <w:lang w:eastAsia="pl-PL"/>
        </w:rPr>
      </w:pPr>
    </w:p>
    <w:p w14:paraId="4E17F097" w14:textId="77777777" w:rsidR="00BB6EC4" w:rsidRDefault="00BB6EC4" w:rsidP="00F42819">
      <w:pPr>
        <w:autoSpaceDE w:val="0"/>
        <w:rPr>
          <w:rFonts w:cs="Arial"/>
          <w:bCs/>
          <w:sz w:val="20"/>
          <w:szCs w:val="22"/>
          <w:lang w:eastAsia="pl-PL"/>
        </w:rPr>
      </w:pPr>
    </w:p>
    <w:p w14:paraId="49F9AB20" w14:textId="77777777" w:rsidR="00BB6EC4" w:rsidRDefault="00BB6EC4" w:rsidP="00F42819">
      <w:pPr>
        <w:autoSpaceDE w:val="0"/>
        <w:rPr>
          <w:rFonts w:cs="Arial"/>
          <w:bCs/>
          <w:sz w:val="20"/>
          <w:szCs w:val="22"/>
          <w:lang w:eastAsia="pl-PL"/>
        </w:rPr>
      </w:pPr>
    </w:p>
    <w:p w14:paraId="0E6E0255" w14:textId="77777777" w:rsidR="00BB6EC4" w:rsidRDefault="00BB6EC4" w:rsidP="00F42819">
      <w:pPr>
        <w:autoSpaceDE w:val="0"/>
        <w:rPr>
          <w:rFonts w:cs="Arial"/>
          <w:bCs/>
          <w:sz w:val="20"/>
          <w:szCs w:val="22"/>
          <w:lang w:eastAsia="pl-PL"/>
        </w:rPr>
      </w:pPr>
    </w:p>
    <w:p w14:paraId="47249073" w14:textId="77777777" w:rsidR="00BB6EC4" w:rsidRDefault="00BB6EC4" w:rsidP="00F42819">
      <w:pPr>
        <w:autoSpaceDE w:val="0"/>
        <w:rPr>
          <w:rFonts w:cs="Arial"/>
          <w:bCs/>
          <w:sz w:val="20"/>
          <w:szCs w:val="22"/>
          <w:lang w:eastAsia="pl-PL"/>
        </w:rPr>
      </w:pPr>
    </w:p>
    <w:p w14:paraId="374EE366" w14:textId="77777777" w:rsidR="00BB6EC4" w:rsidRDefault="00BB6EC4" w:rsidP="00F42819">
      <w:pPr>
        <w:autoSpaceDE w:val="0"/>
        <w:rPr>
          <w:rFonts w:cs="Arial"/>
          <w:bCs/>
          <w:sz w:val="20"/>
          <w:szCs w:val="22"/>
          <w:lang w:eastAsia="pl-PL"/>
        </w:rPr>
      </w:pPr>
    </w:p>
    <w:p w14:paraId="25E15B8F" w14:textId="77777777" w:rsidR="00BB6EC4" w:rsidRDefault="00BB6EC4" w:rsidP="00F42819">
      <w:pPr>
        <w:autoSpaceDE w:val="0"/>
        <w:rPr>
          <w:rFonts w:cs="Arial"/>
          <w:bCs/>
          <w:sz w:val="20"/>
          <w:szCs w:val="22"/>
          <w:lang w:eastAsia="pl-PL"/>
        </w:rPr>
      </w:pPr>
    </w:p>
    <w:p w14:paraId="0E31AD1D" w14:textId="77777777" w:rsidR="00BB6EC4" w:rsidRDefault="00BB6EC4" w:rsidP="00F42819">
      <w:pPr>
        <w:autoSpaceDE w:val="0"/>
        <w:rPr>
          <w:rFonts w:cs="Arial"/>
          <w:bCs/>
          <w:sz w:val="20"/>
          <w:szCs w:val="22"/>
          <w:lang w:eastAsia="pl-PL"/>
        </w:rPr>
      </w:pPr>
    </w:p>
    <w:p w14:paraId="5C9277D4" w14:textId="77777777" w:rsidR="00BB6EC4" w:rsidRDefault="00BB6EC4" w:rsidP="00F42819">
      <w:pPr>
        <w:autoSpaceDE w:val="0"/>
        <w:rPr>
          <w:rFonts w:cs="Arial"/>
          <w:bCs/>
          <w:sz w:val="20"/>
          <w:szCs w:val="22"/>
          <w:lang w:eastAsia="pl-PL"/>
        </w:rPr>
      </w:pPr>
    </w:p>
    <w:p w14:paraId="37C2096A" w14:textId="77777777" w:rsidR="00BB6EC4" w:rsidRDefault="00BB6EC4" w:rsidP="00F42819">
      <w:pPr>
        <w:autoSpaceDE w:val="0"/>
        <w:rPr>
          <w:rFonts w:cs="Arial"/>
          <w:bCs/>
          <w:sz w:val="20"/>
          <w:szCs w:val="22"/>
          <w:lang w:eastAsia="pl-PL"/>
        </w:rPr>
      </w:pPr>
    </w:p>
    <w:p w14:paraId="383806F2" w14:textId="77777777" w:rsidR="00EA047A" w:rsidRDefault="00EA047A" w:rsidP="00F42819">
      <w:pPr>
        <w:autoSpaceDE w:val="0"/>
        <w:rPr>
          <w:rFonts w:cs="Arial"/>
          <w:bCs/>
          <w:sz w:val="20"/>
          <w:szCs w:val="22"/>
          <w:lang w:eastAsia="pl-PL"/>
        </w:rPr>
      </w:pPr>
    </w:p>
    <w:p w14:paraId="3D75826B" w14:textId="77777777" w:rsidR="00EA047A" w:rsidRDefault="00EA047A" w:rsidP="00F42819">
      <w:pPr>
        <w:autoSpaceDE w:val="0"/>
        <w:rPr>
          <w:rFonts w:cs="Arial"/>
          <w:bCs/>
          <w:sz w:val="20"/>
          <w:szCs w:val="22"/>
          <w:lang w:eastAsia="pl-PL"/>
        </w:rPr>
      </w:pPr>
    </w:p>
    <w:p w14:paraId="3FDC535D" w14:textId="77777777" w:rsidR="00EA047A" w:rsidRDefault="00EA047A" w:rsidP="00F42819">
      <w:pPr>
        <w:autoSpaceDE w:val="0"/>
        <w:rPr>
          <w:rFonts w:cs="Arial"/>
          <w:bCs/>
          <w:sz w:val="20"/>
          <w:szCs w:val="22"/>
          <w:lang w:eastAsia="pl-PL"/>
        </w:rPr>
      </w:pPr>
    </w:p>
    <w:p w14:paraId="29F6C4E8" w14:textId="77777777" w:rsidR="00EA047A" w:rsidRDefault="00EA047A" w:rsidP="00F42819">
      <w:pPr>
        <w:autoSpaceDE w:val="0"/>
        <w:rPr>
          <w:rFonts w:cs="Arial"/>
          <w:bCs/>
          <w:sz w:val="20"/>
          <w:szCs w:val="22"/>
          <w:lang w:eastAsia="pl-PL"/>
        </w:rPr>
      </w:pPr>
    </w:p>
    <w:p w14:paraId="6A20799E" w14:textId="77777777" w:rsidR="00EA047A" w:rsidRDefault="00EA047A" w:rsidP="00F42819">
      <w:pPr>
        <w:autoSpaceDE w:val="0"/>
        <w:rPr>
          <w:rFonts w:cs="Arial"/>
          <w:bCs/>
          <w:sz w:val="20"/>
          <w:szCs w:val="22"/>
          <w:lang w:eastAsia="pl-PL"/>
        </w:rPr>
      </w:pPr>
    </w:p>
    <w:p w14:paraId="458714C6" w14:textId="619D42B4" w:rsidR="00F42819" w:rsidRPr="00823CE7" w:rsidRDefault="00F42819" w:rsidP="00F42819">
      <w:pPr>
        <w:autoSpaceDE w:val="0"/>
        <w:rPr>
          <w:rFonts w:cs="Arial"/>
          <w:b/>
          <w:sz w:val="20"/>
          <w:szCs w:val="22"/>
        </w:rPr>
      </w:pPr>
      <w:r w:rsidRPr="00823CE7">
        <w:rPr>
          <w:rFonts w:cs="Arial"/>
          <w:bCs/>
          <w:sz w:val="20"/>
          <w:szCs w:val="22"/>
          <w:lang w:eastAsia="pl-PL"/>
        </w:rPr>
        <w:t>Wyk.</w:t>
      </w:r>
      <w:r w:rsidR="00140CC8">
        <w:rPr>
          <w:rFonts w:cs="Arial"/>
          <w:bCs/>
          <w:sz w:val="20"/>
          <w:szCs w:val="22"/>
          <w:lang w:eastAsia="pl-PL"/>
        </w:rPr>
        <w:t xml:space="preserve">/-/ </w:t>
      </w:r>
      <w:r>
        <w:rPr>
          <w:rFonts w:cs="Arial"/>
          <w:bCs/>
          <w:sz w:val="20"/>
          <w:szCs w:val="22"/>
          <w:lang w:eastAsia="pl-PL"/>
        </w:rPr>
        <w:t xml:space="preserve"> Dorota SPIRADEK</w:t>
      </w:r>
    </w:p>
    <w:p w14:paraId="6A34C1C0" w14:textId="37CB1919" w:rsidR="00F42819" w:rsidRPr="00823CE7" w:rsidRDefault="00F42819" w:rsidP="00F42819">
      <w:pPr>
        <w:suppressAutoHyphens w:val="0"/>
        <w:jc w:val="left"/>
        <w:rPr>
          <w:rFonts w:cs="Arial"/>
          <w:bCs/>
          <w:sz w:val="20"/>
          <w:szCs w:val="22"/>
          <w:lang w:eastAsia="pl-PL"/>
        </w:rPr>
      </w:pPr>
      <w:r w:rsidRPr="00823CE7">
        <w:rPr>
          <w:rFonts w:cs="Arial"/>
          <w:bCs/>
          <w:sz w:val="20"/>
          <w:szCs w:val="22"/>
          <w:lang w:eastAsia="pl-PL"/>
        </w:rPr>
        <w:sym w:font="Wingdings" w:char="0028"/>
      </w:r>
      <w:r w:rsidRPr="00823CE7">
        <w:rPr>
          <w:rFonts w:cs="Arial"/>
          <w:bCs/>
          <w:sz w:val="20"/>
          <w:szCs w:val="22"/>
          <w:lang w:eastAsia="pl-PL"/>
        </w:rPr>
        <w:t>261-130-89</w:t>
      </w:r>
      <w:r>
        <w:rPr>
          <w:rFonts w:cs="Arial"/>
          <w:bCs/>
          <w:sz w:val="20"/>
          <w:szCs w:val="22"/>
          <w:lang w:eastAsia="pl-PL"/>
        </w:rPr>
        <w:t>7</w:t>
      </w:r>
    </w:p>
    <w:p w14:paraId="04F9CA14" w14:textId="402B5AA3" w:rsidR="00F42819" w:rsidRPr="00823CE7" w:rsidRDefault="00F42819" w:rsidP="00F42819">
      <w:pPr>
        <w:suppressAutoHyphens w:val="0"/>
        <w:jc w:val="left"/>
        <w:rPr>
          <w:rFonts w:cs="Arial"/>
          <w:bCs/>
          <w:sz w:val="20"/>
          <w:szCs w:val="22"/>
          <w:lang w:eastAsia="pl-PL"/>
        </w:rPr>
      </w:pPr>
      <w:r>
        <w:rPr>
          <w:rFonts w:cs="Arial"/>
          <w:bCs/>
          <w:sz w:val="20"/>
          <w:szCs w:val="22"/>
          <w:lang w:eastAsia="pl-PL"/>
        </w:rPr>
        <w:t>2026-05-0</w:t>
      </w:r>
      <w:r w:rsidR="00AA33AE">
        <w:rPr>
          <w:rFonts w:cs="Arial"/>
          <w:bCs/>
          <w:sz w:val="20"/>
          <w:szCs w:val="22"/>
          <w:lang w:eastAsia="pl-PL"/>
        </w:rPr>
        <w:t>8</w:t>
      </w:r>
    </w:p>
    <w:p w14:paraId="1BEABBE3" w14:textId="77777777" w:rsidR="004566F3" w:rsidRPr="006B61AB" w:rsidRDefault="004566F3" w:rsidP="00241A5D">
      <w:pPr>
        <w:rPr>
          <w:rFonts w:cs="Arial"/>
          <w:sz w:val="4"/>
          <w:szCs w:val="4"/>
        </w:rPr>
      </w:pPr>
    </w:p>
    <w:p w14:paraId="1736A8AB" w14:textId="77777777" w:rsidR="00BE552B" w:rsidRPr="006B61AB" w:rsidRDefault="00BE552B" w:rsidP="00241A5D">
      <w:pPr>
        <w:rPr>
          <w:rFonts w:cs="Arial"/>
          <w:sz w:val="10"/>
          <w:szCs w:val="10"/>
        </w:rPr>
      </w:pPr>
    </w:p>
    <w:p w14:paraId="26F15A40" w14:textId="77777777" w:rsidR="00241A5D" w:rsidRPr="005D26D6" w:rsidRDefault="00241A5D" w:rsidP="00241A5D">
      <w:pPr>
        <w:rPr>
          <w:rFonts w:cs="Arial"/>
          <w:i/>
          <w:sz w:val="16"/>
          <w:szCs w:val="16"/>
        </w:rPr>
      </w:pPr>
      <w:r w:rsidRPr="005D26D6">
        <w:rPr>
          <w:rFonts w:cs="Arial"/>
          <w:b/>
          <w:i/>
          <w:sz w:val="16"/>
          <w:szCs w:val="16"/>
          <w:vertAlign w:val="superscript"/>
        </w:rPr>
        <w:t xml:space="preserve">* </w:t>
      </w:r>
      <w:r w:rsidRPr="005D26D6">
        <w:rPr>
          <w:rFonts w:cs="Arial"/>
          <w:i/>
          <w:sz w:val="16"/>
          <w:szCs w:val="16"/>
          <w:lang w:eastAsia="pl-PL"/>
        </w:rPr>
        <w:t xml:space="preserve">skorzystanie z prawa do sprostowania nie może skutkować zmianą </w:t>
      </w:r>
      <w:r w:rsidRPr="005D26D6">
        <w:rPr>
          <w:rFonts w:cs="Arial"/>
          <w:i/>
          <w:sz w:val="16"/>
          <w:szCs w:val="16"/>
        </w:rPr>
        <w:t>wyniku postępowania</w:t>
      </w:r>
      <w:r w:rsidRPr="005D26D6">
        <w:rPr>
          <w:rFonts w:cs="Arial"/>
          <w:i/>
          <w:sz w:val="16"/>
          <w:szCs w:val="16"/>
        </w:rPr>
        <w:br/>
        <w:t xml:space="preserve">o udzielenie zamówienia publicznego ani zmianą postanowień umowy w zakresie niezgodnym z ustawą </w:t>
      </w:r>
      <w:proofErr w:type="spellStart"/>
      <w:r w:rsidRPr="005D26D6">
        <w:rPr>
          <w:rFonts w:cs="Arial"/>
          <w:i/>
          <w:sz w:val="16"/>
          <w:szCs w:val="16"/>
        </w:rPr>
        <w:t>Pzp</w:t>
      </w:r>
      <w:proofErr w:type="spellEnd"/>
      <w:r w:rsidRPr="005D26D6">
        <w:rPr>
          <w:rFonts w:cs="Arial"/>
          <w:i/>
          <w:sz w:val="16"/>
          <w:szCs w:val="16"/>
        </w:rPr>
        <w:t xml:space="preserve"> oraz nie może naruszać integralności protokołu oraz jego załączników.</w:t>
      </w:r>
    </w:p>
    <w:p w14:paraId="14201096" w14:textId="77777777" w:rsidR="007A5E04" w:rsidRDefault="00241A5D" w:rsidP="0021703F">
      <w:pPr>
        <w:rPr>
          <w:rFonts w:cs="Arial"/>
          <w:i/>
          <w:sz w:val="18"/>
          <w:szCs w:val="18"/>
          <w:lang w:eastAsia="pl-PL"/>
        </w:rPr>
      </w:pPr>
      <w:r w:rsidRPr="005D26D6">
        <w:rPr>
          <w:rFonts w:cs="Arial"/>
          <w:b/>
          <w:i/>
          <w:sz w:val="16"/>
          <w:szCs w:val="16"/>
          <w:vertAlign w:val="superscript"/>
        </w:rPr>
        <w:t xml:space="preserve">** </w:t>
      </w:r>
      <w:r w:rsidRPr="005D26D6">
        <w:rPr>
          <w:rFonts w:cs="Arial"/>
          <w:i/>
          <w:sz w:val="16"/>
          <w:szCs w:val="16"/>
        </w:rPr>
        <w:t xml:space="preserve">prawo do ograniczenia przetwarzania nie ma zastosowania w odniesieniu do </w:t>
      </w:r>
      <w:r w:rsidRPr="005D26D6">
        <w:rPr>
          <w:rFonts w:cs="Arial"/>
          <w:i/>
          <w:sz w:val="16"/>
          <w:szCs w:val="16"/>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2D28FAF9" w14:textId="77777777" w:rsidR="00A80178" w:rsidRDefault="00A80178" w:rsidP="0021703F">
      <w:pPr>
        <w:rPr>
          <w:rFonts w:ascii="Times New Roman" w:hAnsi="Times New Roman"/>
          <w:sz w:val="16"/>
          <w:szCs w:val="16"/>
        </w:rPr>
        <w:sectPr w:rsidR="00A80178" w:rsidSect="00A80178">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985" w:header="709" w:footer="709" w:gutter="0"/>
          <w:pgNumType w:start="1"/>
          <w:cols w:space="708"/>
          <w:titlePg/>
          <w:docGrid w:linePitch="360"/>
        </w:sectPr>
      </w:pPr>
    </w:p>
    <w:p w14:paraId="278B80F8" w14:textId="77777777" w:rsidR="00241A5D" w:rsidRPr="00F42819" w:rsidRDefault="00241A5D" w:rsidP="00241A5D">
      <w:pPr>
        <w:jc w:val="right"/>
        <w:rPr>
          <w:rFonts w:cs="Arial"/>
          <w:b/>
          <w:sz w:val="22"/>
          <w:szCs w:val="22"/>
        </w:rPr>
      </w:pPr>
      <w:r w:rsidRPr="00F42819">
        <w:rPr>
          <w:rFonts w:cs="Arial"/>
          <w:b/>
          <w:sz w:val="22"/>
          <w:szCs w:val="22"/>
        </w:rPr>
        <w:lastRenderedPageBreak/>
        <w:t>Załącznik nr 1</w:t>
      </w:r>
    </w:p>
    <w:p w14:paraId="6ED8C767" w14:textId="77777777" w:rsidR="00241A5D" w:rsidRPr="00F42819" w:rsidRDefault="00241A5D" w:rsidP="008B1E18">
      <w:pPr>
        <w:jc w:val="right"/>
        <w:rPr>
          <w:rFonts w:cs="Arial"/>
          <w:sz w:val="22"/>
          <w:szCs w:val="22"/>
        </w:rPr>
      </w:pPr>
      <w:r w:rsidRPr="00F42819">
        <w:rPr>
          <w:rFonts w:cs="Arial"/>
          <w:sz w:val="22"/>
          <w:szCs w:val="22"/>
        </w:rPr>
        <w:tab/>
      </w:r>
      <w:r w:rsidRPr="00F42819">
        <w:rPr>
          <w:rFonts w:cs="Arial"/>
          <w:sz w:val="22"/>
          <w:szCs w:val="22"/>
        </w:rPr>
        <w:tab/>
      </w:r>
      <w:r w:rsidRPr="00F42819">
        <w:rPr>
          <w:rFonts w:cs="Arial"/>
          <w:sz w:val="22"/>
          <w:szCs w:val="22"/>
        </w:rPr>
        <w:tab/>
      </w:r>
      <w:r w:rsidRPr="00F42819">
        <w:rPr>
          <w:rFonts w:cs="Arial"/>
          <w:sz w:val="22"/>
          <w:szCs w:val="22"/>
        </w:rPr>
        <w:tab/>
      </w:r>
      <w:bookmarkStart w:id="48" w:name="_Hlk228971232"/>
      <w:r w:rsidRPr="00F42819">
        <w:rPr>
          <w:rFonts w:cs="Arial"/>
          <w:sz w:val="22"/>
          <w:szCs w:val="22"/>
        </w:rPr>
        <w:t xml:space="preserve">              miejscowość, data</w:t>
      </w:r>
    </w:p>
    <w:bookmarkEnd w:id="48"/>
    <w:p w14:paraId="5F2DC615" w14:textId="77777777" w:rsidR="00F42819" w:rsidRDefault="00F42819" w:rsidP="00241A5D">
      <w:pPr>
        <w:jc w:val="center"/>
        <w:rPr>
          <w:rFonts w:cs="Arial"/>
          <w:b/>
          <w:bCs/>
          <w:sz w:val="22"/>
          <w:szCs w:val="22"/>
        </w:rPr>
      </w:pPr>
    </w:p>
    <w:p w14:paraId="10685774" w14:textId="77777777" w:rsidR="00F42819" w:rsidRDefault="00F42819" w:rsidP="00241A5D">
      <w:pPr>
        <w:jc w:val="center"/>
        <w:rPr>
          <w:rFonts w:cs="Arial"/>
          <w:b/>
          <w:bCs/>
          <w:sz w:val="22"/>
          <w:szCs w:val="22"/>
        </w:rPr>
      </w:pPr>
    </w:p>
    <w:p w14:paraId="0D66BF58" w14:textId="7A14F0D7" w:rsidR="00241A5D" w:rsidRPr="00F42819" w:rsidRDefault="00241A5D" w:rsidP="00241A5D">
      <w:pPr>
        <w:jc w:val="center"/>
        <w:rPr>
          <w:rFonts w:cs="Arial"/>
          <w:b/>
          <w:bCs/>
          <w:sz w:val="22"/>
          <w:szCs w:val="22"/>
        </w:rPr>
      </w:pPr>
      <w:bookmarkStart w:id="49" w:name="_Hlk228956663"/>
      <w:r w:rsidRPr="00F42819">
        <w:rPr>
          <w:rFonts w:cs="Arial"/>
          <w:b/>
          <w:bCs/>
          <w:sz w:val="22"/>
          <w:szCs w:val="22"/>
        </w:rPr>
        <w:t>OFERTA</w:t>
      </w:r>
    </w:p>
    <w:p w14:paraId="39C74F70" w14:textId="77777777" w:rsidR="004A5F04" w:rsidRPr="00F42819" w:rsidRDefault="004A5F04" w:rsidP="00241A5D">
      <w:pPr>
        <w:jc w:val="center"/>
        <w:rPr>
          <w:rFonts w:cs="Arial"/>
          <w:sz w:val="22"/>
          <w:szCs w:val="22"/>
        </w:rPr>
      </w:pPr>
    </w:p>
    <w:p w14:paraId="3EE4743E" w14:textId="77777777" w:rsidR="00F42819" w:rsidRDefault="00241A5D" w:rsidP="00691B02">
      <w:pPr>
        <w:jc w:val="center"/>
        <w:rPr>
          <w:rFonts w:cs="Arial"/>
          <w:sz w:val="22"/>
          <w:szCs w:val="22"/>
        </w:rPr>
      </w:pPr>
      <w:r w:rsidRPr="00F42819">
        <w:rPr>
          <w:rFonts w:cs="Arial"/>
          <w:sz w:val="22"/>
          <w:szCs w:val="22"/>
        </w:rPr>
        <w:t xml:space="preserve">............................................................................................................................... </w:t>
      </w:r>
    </w:p>
    <w:p w14:paraId="4C5CA943" w14:textId="0DEFAD9F" w:rsidR="00C859D0" w:rsidRPr="00F42819" w:rsidRDefault="00241A5D" w:rsidP="00691B02">
      <w:pPr>
        <w:jc w:val="center"/>
        <w:rPr>
          <w:rFonts w:cs="Arial"/>
          <w:sz w:val="22"/>
          <w:szCs w:val="22"/>
          <w:vertAlign w:val="superscript"/>
        </w:rPr>
      </w:pPr>
      <w:r w:rsidRPr="00F42819">
        <w:rPr>
          <w:rFonts w:cs="Arial"/>
          <w:sz w:val="22"/>
          <w:szCs w:val="22"/>
          <w:vertAlign w:val="superscript"/>
        </w:rPr>
        <w:t xml:space="preserve">(pełna nazwa </w:t>
      </w:r>
      <w:r w:rsidR="00615620" w:rsidRPr="00F42819">
        <w:rPr>
          <w:rFonts w:cs="Arial"/>
          <w:sz w:val="22"/>
          <w:szCs w:val="22"/>
          <w:vertAlign w:val="superscript"/>
        </w:rPr>
        <w:t>Wykonawc</w:t>
      </w:r>
      <w:r w:rsidRPr="00F42819">
        <w:rPr>
          <w:rFonts w:cs="Arial"/>
          <w:sz w:val="22"/>
          <w:szCs w:val="22"/>
          <w:vertAlign w:val="superscript"/>
        </w:rPr>
        <w:t>y)</w:t>
      </w:r>
    </w:p>
    <w:p w14:paraId="19D64429" w14:textId="36DB5B85" w:rsidR="00C859D0" w:rsidRPr="00F42819" w:rsidRDefault="00241A5D" w:rsidP="00241A5D">
      <w:pPr>
        <w:spacing w:before="120"/>
        <w:jc w:val="center"/>
        <w:rPr>
          <w:rFonts w:cs="Arial"/>
          <w:sz w:val="22"/>
          <w:szCs w:val="22"/>
        </w:rPr>
      </w:pPr>
      <w:r w:rsidRPr="00F42819">
        <w:rPr>
          <w:rFonts w:cs="Arial"/>
          <w:sz w:val="22"/>
          <w:szCs w:val="22"/>
        </w:rPr>
        <w:t xml:space="preserve">.............................................................................................................................. </w:t>
      </w:r>
    </w:p>
    <w:p w14:paraId="4C01A40C" w14:textId="77777777" w:rsidR="00241A5D" w:rsidRPr="00F42819" w:rsidRDefault="00241A5D" w:rsidP="00241A5D">
      <w:pPr>
        <w:spacing w:before="120"/>
        <w:jc w:val="center"/>
        <w:rPr>
          <w:rFonts w:cs="Arial"/>
          <w:sz w:val="22"/>
          <w:szCs w:val="22"/>
          <w:vertAlign w:val="superscript"/>
        </w:rPr>
      </w:pPr>
      <w:r w:rsidRPr="00F42819">
        <w:rPr>
          <w:rFonts w:cs="Arial"/>
          <w:sz w:val="22"/>
          <w:szCs w:val="22"/>
          <w:vertAlign w:val="superscript"/>
        </w:rPr>
        <w:t>(dokładny adres)</w:t>
      </w:r>
    </w:p>
    <w:p w14:paraId="75FF4150" w14:textId="77777777" w:rsidR="00241A5D" w:rsidRPr="00F42819" w:rsidRDefault="00241A5D" w:rsidP="00241A5D">
      <w:pPr>
        <w:spacing w:before="120" w:line="360" w:lineRule="auto"/>
        <w:jc w:val="left"/>
        <w:rPr>
          <w:rFonts w:cs="Arial"/>
          <w:sz w:val="22"/>
          <w:szCs w:val="22"/>
          <w:lang w:val="de-DE"/>
        </w:rPr>
      </w:pPr>
      <w:r w:rsidRPr="00F42819">
        <w:rPr>
          <w:rFonts w:cs="Arial"/>
          <w:sz w:val="22"/>
          <w:szCs w:val="22"/>
          <w:lang w:val="de-DE"/>
        </w:rPr>
        <w:t>tel. (.....) ..............................................…………</w:t>
      </w:r>
      <w:r w:rsidR="004A5F04" w:rsidRPr="00F42819">
        <w:rPr>
          <w:rFonts w:cs="Arial"/>
          <w:sz w:val="22"/>
          <w:szCs w:val="22"/>
          <w:lang w:val="de-DE"/>
        </w:rPr>
        <w:t>…………….</w:t>
      </w:r>
      <w:r w:rsidRPr="00F42819">
        <w:rPr>
          <w:rFonts w:cs="Arial"/>
          <w:sz w:val="22"/>
          <w:szCs w:val="22"/>
          <w:lang w:val="de-DE"/>
        </w:rPr>
        <w:t>…………………...</w:t>
      </w:r>
      <w:r w:rsidR="00A55B47" w:rsidRPr="00F42819">
        <w:rPr>
          <w:rFonts w:cs="Arial"/>
          <w:sz w:val="22"/>
          <w:szCs w:val="22"/>
          <w:lang w:val="de-DE"/>
        </w:rPr>
        <w:t>.</w:t>
      </w:r>
      <w:r w:rsidRPr="00F42819">
        <w:rPr>
          <w:rFonts w:cs="Arial"/>
          <w:sz w:val="22"/>
          <w:szCs w:val="22"/>
          <w:lang w:val="de-DE"/>
        </w:rPr>
        <w:t>....</w:t>
      </w:r>
    </w:p>
    <w:p w14:paraId="5C799BE9" w14:textId="77777777" w:rsidR="00241A5D" w:rsidRPr="00F42819" w:rsidRDefault="00241A5D" w:rsidP="00241A5D">
      <w:pPr>
        <w:spacing w:line="360" w:lineRule="auto"/>
        <w:jc w:val="left"/>
        <w:rPr>
          <w:rFonts w:cs="Arial"/>
          <w:sz w:val="22"/>
          <w:szCs w:val="22"/>
          <w:lang w:val="de-DE"/>
        </w:rPr>
      </w:pPr>
      <w:proofErr w:type="spellStart"/>
      <w:r w:rsidRPr="00F42819">
        <w:rPr>
          <w:rFonts w:cs="Arial"/>
          <w:sz w:val="22"/>
          <w:szCs w:val="22"/>
          <w:lang w:val="de-DE"/>
        </w:rPr>
        <w:t>adres</w:t>
      </w:r>
      <w:proofErr w:type="spellEnd"/>
      <w:r w:rsidRPr="00F42819">
        <w:rPr>
          <w:rFonts w:cs="Arial"/>
          <w:sz w:val="22"/>
          <w:szCs w:val="22"/>
          <w:lang w:val="de-DE"/>
        </w:rPr>
        <w:t xml:space="preserve"> </w:t>
      </w:r>
      <w:proofErr w:type="spellStart"/>
      <w:r w:rsidR="008B1E18" w:rsidRPr="00F42819">
        <w:rPr>
          <w:rFonts w:cs="Arial"/>
          <w:sz w:val="22"/>
          <w:szCs w:val="22"/>
          <w:lang w:val="de-DE"/>
        </w:rPr>
        <w:t>e</w:t>
      </w:r>
      <w:r w:rsidR="00A3717E" w:rsidRPr="00F42819">
        <w:rPr>
          <w:rFonts w:cs="Arial"/>
          <w:sz w:val="22"/>
          <w:szCs w:val="22"/>
          <w:lang w:val="de-DE"/>
        </w:rPr>
        <w:t>-</w:t>
      </w:r>
      <w:r w:rsidR="008B1E18" w:rsidRPr="00F42819">
        <w:rPr>
          <w:rFonts w:cs="Arial"/>
          <w:sz w:val="22"/>
          <w:szCs w:val="22"/>
          <w:lang w:val="de-DE"/>
        </w:rPr>
        <w:t>mail</w:t>
      </w:r>
      <w:proofErr w:type="spellEnd"/>
      <w:r w:rsidR="00A55ED5" w:rsidRPr="00F42819">
        <w:rPr>
          <w:rFonts w:cs="Arial"/>
          <w:sz w:val="22"/>
          <w:szCs w:val="22"/>
          <w:lang w:val="de-DE"/>
        </w:rPr>
        <w:t>: (</w:t>
      </w:r>
      <w:proofErr w:type="spellStart"/>
      <w:r w:rsidR="00A3717E" w:rsidRPr="00F42819">
        <w:rPr>
          <w:rFonts w:cs="Arial"/>
          <w:sz w:val="22"/>
          <w:szCs w:val="22"/>
          <w:lang w:val="de-DE"/>
        </w:rPr>
        <w:t>podany</w:t>
      </w:r>
      <w:proofErr w:type="spellEnd"/>
      <w:r w:rsidR="00A3717E" w:rsidRPr="00F42819">
        <w:rPr>
          <w:rFonts w:cs="Arial"/>
          <w:sz w:val="22"/>
          <w:szCs w:val="22"/>
          <w:lang w:val="de-DE"/>
        </w:rPr>
        <w:t xml:space="preserve"> </w:t>
      </w:r>
      <w:proofErr w:type="spellStart"/>
      <w:r w:rsidR="00A3717E" w:rsidRPr="00F42819">
        <w:rPr>
          <w:rFonts w:cs="Arial"/>
          <w:sz w:val="22"/>
          <w:szCs w:val="22"/>
          <w:lang w:val="de-DE"/>
        </w:rPr>
        <w:t>przez</w:t>
      </w:r>
      <w:proofErr w:type="spellEnd"/>
      <w:r w:rsidR="00A3717E" w:rsidRPr="00F42819">
        <w:rPr>
          <w:rFonts w:cs="Arial"/>
          <w:sz w:val="22"/>
          <w:szCs w:val="22"/>
          <w:lang w:val="de-DE"/>
        </w:rPr>
        <w:t xml:space="preserve"> </w:t>
      </w:r>
      <w:proofErr w:type="spellStart"/>
      <w:r w:rsidR="00615620" w:rsidRPr="00F42819">
        <w:rPr>
          <w:rFonts w:cs="Arial"/>
          <w:sz w:val="22"/>
          <w:szCs w:val="22"/>
          <w:lang w:val="de-DE"/>
        </w:rPr>
        <w:t>Wykonawc</w:t>
      </w:r>
      <w:r w:rsidR="00A3717E" w:rsidRPr="00F42819">
        <w:rPr>
          <w:rFonts w:cs="Arial"/>
          <w:sz w:val="22"/>
          <w:szCs w:val="22"/>
          <w:lang w:val="de-DE"/>
        </w:rPr>
        <w:t>ę</w:t>
      </w:r>
      <w:proofErr w:type="spellEnd"/>
      <w:r w:rsidR="00A3717E" w:rsidRPr="00F42819">
        <w:rPr>
          <w:rFonts w:cs="Arial"/>
          <w:sz w:val="22"/>
          <w:szCs w:val="22"/>
          <w:lang w:val="de-DE"/>
        </w:rPr>
        <w:t xml:space="preserve"> na </w:t>
      </w:r>
      <w:proofErr w:type="spellStart"/>
      <w:r w:rsidR="00A3717E" w:rsidRPr="00F42819">
        <w:rPr>
          <w:rFonts w:cs="Arial"/>
          <w:sz w:val="22"/>
          <w:szCs w:val="22"/>
          <w:lang w:val="de-DE"/>
        </w:rPr>
        <w:t>platformie</w:t>
      </w:r>
      <w:proofErr w:type="spellEnd"/>
      <w:r w:rsidR="00A3717E" w:rsidRPr="00F42819">
        <w:rPr>
          <w:rFonts w:cs="Arial"/>
          <w:sz w:val="22"/>
          <w:szCs w:val="22"/>
          <w:lang w:val="de-DE"/>
        </w:rPr>
        <w:t>)</w:t>
      </w:r>
      <w:r w:rsidRPr="00F42819">
        <w:rPr>
          <w:rFonts w:cs="Arial"/>
          <w:sz w:val="22"/>
          <w:szCs w:val="22"/>
          <w:lang w:val="de-DE"/>
        </w:rPr>
        <w:t>: …………………………………</w:t>
      </w:r>
      <w:r w:rsidR="004A5F04" w:rsidRPr="00F42819">
        <w:rPr>
          <w:rFonts w:cs="Arial"/>
          <w:sz w:val="22"/>
          <w:szCs w:val="22"/>
          <w:lang w:val="de-DE"/>
        </w:rPr>
        <w:t>…………………………………………..</w:t>
      </w:r>
    </w:p>
    <w:p w14:paraId="405F319B" w14:textId="77777777" w:rsidR="00A3717E" w:rsidRPr="00F42819" w:rsidRDefault="00A3717E" w:rsidP="00241A5D">
      <w:pPr>
        <w:spacing w:line="360" w:lineRule="auto"/>
        <w:jc w:val="left"/>
        <w:rPr>
          <w:rFonts w:cs="Arial"/>
          <w:sz w:val="22"/>
          <w:szCs w:val="22"/>
          <w:lang w:val="de-DE"/>
        </w:rPr>
      </w:pPr>
      <w:r w:rsidRPr="00F42819">
        <w:rPr>
          <w:rFonts w:cs="Arial"/>
          <w:sz w:val="22"/>
          <w:szCs w:val="22"/>
          <w:lang w:val="de-DE"/>
        </w:rPr>
        <w:t>NIP/REGON: ……………………………………………………………………………</w:t>
      </w:r>
    </w:p>
    <w:p w14:paraId="1EFED9BB" w14:textId="4AF67A5F" w:rsidR="00762E6E" w:rsidRPr="00F42819" w:rsidRDefault="00241A5D" w:rsidP="00BC2A2F">
      <w:pPr>
        <w:rPr>
          <w:rFonts w:cs="Arial"/>
          <w:sz w:val="22"/>
          <w:szCs w:val="22"/>
        </w:rPr>
      </w:pPr>
      <w:r w:rsidRPr="00F42819">
        <w:rPr>
          <w:rFonts w:cs="Arial"/>
          <w:sz w:val="22"/>
          <w:szCs w:val="22"/>
        </w:rPr>
        <w:t>Przystępując do postępowania pn.</w:t>
      </w:r>
      <w:r w:rsidRPr="00F42819">
        <w:rPr>
          <w:rFonts w:cs="Arial"/>
          <w:b/>
          <w:sz w:val="22"/>
          <w:szCs w:val="22"/>
        </w:rPr>
        <w:t xml:space="preserve"> </w:t>
      </w:r>
      <w:r w:rsidR="003153CB" w:rsidRPr="00F42819">
        <w:rPr>
          <w:rFonts w:cs="Arial"/>
          <w:b/>
          <w:sz w:val="22"/>
          <w:szCs w:val="22"/>
        </w:rPr>
        <w:t>„</w:t>
      </w:r>
      <w:r w:rsidR="00373E86" w:rsidRPr="00F42819">
        <w:rPr>
          <w:rFonts w:cs="Arial"/>
          <w:b/>
          <w:sz w:val="22"/>
          <w:szCs w:val="22"/>
        </w:rPr>
        <w:t>Wykonanie 5-letniej i 1-rocznej</w:t>
      </w:r>
      <w:r w:rsidR="00F42819" w:rsidRPr="00F42819">
        <w:rPr>
          <w:rFonts w:cs="Arial"/>
          <w:b/>
          <w:sz w:val="22"/>
          <w:szCs w:val="22"/>
        </w:rPr>
        <w:t xml:space="preserve"> okresowej </w:t>
      </w:r>
      <w:r w:rsidR="00373E86" w:rsidRPr="00F42819">
        <w:rPr>
          <w:rFonts w:cs="Arial"/>
          <w:b/>
          <w:sz w:val="22"/>
          <w:szCs w:val="22"/>
        </w:rPr>
        <w:t xml:space="preserve"> kontroli obiektów budowlanych znajdujących się w rejonie działania Rejonowego Zarządu Infrastruktury w Krakowie</w:t>
      </w:r>
      <w:r w:rsidR="00F42819" w:rsidRPr="00F42819">
        <w:rPr>
          <w:rFonts w:cs="Arial"/>
          <w:b/>
          <w:sz w:val="22"/>
          <w:szCs w:val="22"/>
        </w:rPr>
        <w:t xml:space="preserve"> w podziale na dwie części</w:t>
      </w:r>
      <w:r w:rsidR="00AD37E1" w:rsidRPr="00F42819">
        <w:rPr>
          <w:rFonts w:cs="Arial"/>
          <w:b/>
          <w:sz w:val="22"/>
          <w:szCs w:val="22"/>
        </w:rPr>
        <w:t xml:space="preserve"> – </w:t>
      </w:r>
      <w:r w:rsidR="00AD37E1" w:rsidRPr="00EC23C9">
        <w:rPr>
          <w:rFonts w:cs="Arial"/>
          <w:b/>
          <w:sz w:val="22"/>
          <w:szCs w:val="22"/>
          <w:u w:val="single"/>
        </w:rPr>
        <w:t>część nr</w:t>
      </w:r>
      <w:r w:rsidR="00F42819" w:rsidRPr="00EC23C9">
        <w:rPr>
          <w:rFonts w:cs="Arial"/>
          <w:b/>
          <w:sz w:val="22"/>
          <w:szCs w:val="22"/>
          <w:u w:val="single"/>
        </w:rPr>
        <w:t xml:space="preserve"> 1</w:t>
      </w:r>
      <w:r w:rsidR="00F42819" w:rsidRPr="00F42819">
        <w:rPr>
          <w:rFonts w:cs="Arial"/>
          <w:b/>
          <w:sz w:val="22"/>
          <w:szCs w:val="22"/>
        </w:rPr>
        <w:t xml:space="preserve"> </w:t>
      </w:r>
      <w:r w:rsidR="00762E6E" w:rsidRPr="00F42819">
        <w:rPr>
          <w:rFonts w:cs="Arial"/>
          <w:sz w:val="22"/>
          <w:szCs w:val="22"/>
        </w:rPr>
        <w:t xml:space="preserve">oferujemy wykonanie zamówienia za cenę ofertową: </w:t>
      </w:r>
    </w:p>
    <w:p w14:paraId="256290FD" w14:textId="77777777" w:rsidR="00960099" w:rsidRPr="00F42819" w:rsidRDefault="00960099" w:rsidP="00960099">
      <w:pPr>
        <w:jc w:val="center"/>
        <w:rPr>
          <w:rFonts w:cs="Arial"/>
          <w:b/>
          <w:sz w:val="22"/>
          <w:szCs w:val="22"/>
        </w:rPr>
      </w:pPr>
    </w:p>
    <w:p w14:paraId="535C79B6" w14:textId="77777777" w:rsidR="00EC23C9" w:rsidRPr="00340E6F" w:rsidRDefault="00960099" w:rsidP="00EC23C9">
      <w:pPr>
        <w:jc w:val="center"/>
        <w:rPr>
          <w:rFonts w:cs="Arial"/>
          <w:b/>
          <w:sz w:val="22"/>
        </w:rPr>
      </w:pPr>
      <w:r w:rsidRPr="00F42819">
        <w:rPr>
          <w:rFonts w:cs="Arial"/>
          <w:sz w:val="22"/>
          <w:szCs w:val="22"/>
        </w:rPr>
        <w:t xml:space="preserve">- </w:t>
      </w:r>
      <w:r w:rsidR="00EC23C9" w:rsidRPr="00340E6F">
        <w:rPr>
          <w:rFonts w:cs="Arial"/>
          <w:b/>
          <w:sz w:val="22"/>
        </w:rPr>
        <w:t>ZAMÓWIENIE PODSTAWOWE:</w:t>
      </w:r>
    </w:p>
    <w:p w14:paraId="1DB61E06" w14:textId="77777777" w:rsidR="00EC23C9" w:rsidRPr="00340E6F" w:rsidRDefault="00EC23C9" w:rsidP="00EC23C9">
      <w:pPr>
        <w:rPr>
          <w:rFonts w:cs="Arial"/>
        </w:rPr>
      </w:pPr>
      <w:r w:rsidRPr="00340E6F">
        <w:rPr>
          <w:rFonts w:cs="Arial"/>
        </w:rPr>
        <w:t xml:space="preserve">- </w:t>
      </w:r>
      <w:r w:rsidRPr="00340E6F">
        <w:rPr>
          <w:rFonts w:cs="Arial"/>
          <w:b/>
          <w:bCs/>
        </w:rPr>
        <w:t xml:space="preserve">brutto </w:t>
      </w:r>
      <w:r w:rsidRPr="00340E6F">
        <w:rPr>
          <w:rFonts w:cs="Arial"/>
          <w:bCs/>
        </w:rPr>
        <w:t>......................................................................................................</w:t>
      </w:r>
      <w:r w:rsidRPr="00340E6F">
        <w:rPr>
          <w:rFonts w:cs="Arial"/>
          <w:bCs/>
        </w:rPr>
        <w:tab/>
      </w:r>
      <w:r w:rsidRPr="00340E6F">
        <w:rPr>
          <w:rFonts w:cs="Arial"/>
        </w:rPr>
        <w:t>zł</w:t>
      </w:r>
    </w:p>
    <w:p w14:paraId="6EAA9D06" w14:textId="77777777" w:rsidR="00EC23C9" w:rsidRPr="00340E6F" w:rsidRDefault="00EC23C9" w:rsidP="00EC23C9">
      <w:pPr>
        <w:rPr>
          <w:rFonts w:cs="Arial"/>
        </w:rPr>
      </w:pPr>
    </w:p>
    <w:p w14:paraId="2256EF02" w14:textId="77777777" w:rsidR="00EC23C9" w:rsidRPr="00340E6F" w:rsidRDefault="00EC23C9" w:rsidP="00EC23C9">
      <w:pPr>
        <w:rPr>
          <w:rFonts w:cs="Arial"/>
        </w:rPr>
      </w:pPr>
      <w:r w:rsidRPr="00340E6F">
        <w:rPr>
          <w:rFonts w:cs="Arial"/>
        </w:rPr>
        <w:t>(słownie: .....................................................................................................</w:t>
      </w:r>
      <w:r w:rsidRPr="00340E6F">
        <w:rPr>
          <w:rFonts w:cs="Arial"/>
        </w:rPr>
        <w:tab/>
        <w:t>zł</w:t>
      </w:r>
    </w:p>
    <w:p w14:paraId="7C1BF511" w14:textId="77777777" w:rsidR="00EC23C9" w:rsidRPr="00340E6F" w:rsidRDefault="00EC23C9" w:rsidP="00EC23C9">
      <w:pPr>
        <w:ind w:left="360"/>
        <w:rPr>
          <w:rFonts w:cs="Arial"/>
        </w:rPr>
      </w:pPr>
    </w:p>
    <w:p w14:paraId="5795891B" w14:textId="77777777" w:rsidR="00EC23C9" w:rsidRPr="00340E6F" w:rsidRDefault="00EC23C9" w:rsidP="00EC23C9">
      <w:pPr>
        <w:rPr>
          <w:rFonts w:cs="Arial"/>
        </w:rPr>
      </w:pPr>
      <w:r w:rsidRPr="00340E6F">
        <w:rPr>
          <w:rFonts w:cs="Arial"/>
        </w:rPr>
        <w:t xml:space="preserve"> - </w:t>
      </w:r>
      <w:r w:rsidRPr="00340E6F">
        <w:rPr>
          <w:rFonts w:cs="Arial"/>
          <w:b/>
          <w:bCs/>
        </w:rPr>
        <w:t xml:space="preserve">podatek VAT </w:t>
      </w:r>
      <w:r w:rsidRPr="00340E6F">
        <w:rPr>
          <w:rFonts w:cs="Arial"/>
        </w:rPr>
        <w:t xml:space="preserve"> .........................................................................................</w:t>
      </w:r>
      <w:r w:rsidRPr="00340E6F">
        <w:rPr>
          <w:rFonts w:cs="Arial"/>
        </w:rPr>
        <w:tab/>
        <w:t>zł</w:t>
      </w:r>
    </w:p>
    <w:p w14:paraId="1EB9BB6F" w14:textId="77777777" w:rsidR="00EC23C9" w:rsidRPr="00340E6F" w:rsidRDefault="00EC23C9" w:rsidP="00EC23C9">
      <w:pPr>
        <w:rPr>
          <w:rFonts w:cs="Arial"/>
        </w:rPr>
      </w:pPr>
    </w:p>
    <w:p w14:paraId="56585702" w14:textId="77777777" w:rsidR="00EC23C9" w:rsidRPr="00340E6F" w:rsidRDefault="00EC23C9" w:rsidP="00EC23C9">
      <w:pPr>
        <w:rPr>
          <w:rFonts w:cs="Arial"/>
        </w:rPr>
      </w:pPr>
      <w:r w:rsidRPr="00340E6F">
        <w:rPr>
          <w:rFonts w:cs="Arial"/>
        </w:rPr>
        <w:t>(słownie: .....................................................................................................</w:t>
      </w:r>
      <w:r w:rsidRPr="00340E6F">
        <w:rPr>
          <w:rFonts w:cs="Arial"/>
        </w:rPr>
        <w:tab/>
        <w:t xml:space="preserve">zł </w:t>
      </w:r>
    </w:p>
    <w:p w14:paraId="160EBEB9" w14:textId="77777777" w:rsidR="00EC23C9" w:rsidRPr="00340E6F" w:rsidRDefault="00EC23C9" w:rsidP="00EC23C9">
      <w:pPr>
        <w:rPr>
          <w:rFonts w:cs="Arial"/>
          <w:i/>
          <w:iCs/>
          <w:sz w:val="16"/>
          <w:szCs w:val="16"/>
        </w:rPr>
      </w:pPr>
    </w:p>
    <w:p w14:paraId="4EB76E43" w14:textId="77777777" w:rsidR="00EC23C9" w:rsidRPr="00340E6F" w:rsidRDefault="00EC23C9" w:rsidP="00EC23C9">
      <w:pPr>
        <w:pBdr>
          <w:bottom w:val="single" w:sz="4" w:space="1" w:color="000000"/>
        </w:pBdr>
        <w:jc w:val="center"/>
        <w:rPr>
          <w:rFonts w:cs="Arial"/>
        </w:rPr>
      </w:pPr>
      <w:r w:rsidRPr="00340E6F">
        <w:rPr>
          <w:rFonts w:cs="Arial"/>
          <w:i/>
          <w:iCs/>
          <w:sz w:val="16"/>
          <w:szCs w:val="16"/>
        </w:rPr>
        <w:t>(wg obowiązujących na podstawie odrębnych przepisów zasad obliczania podatku od towarów i usług )</w:t>
      </w:r>
    </w:p>
    <w:p w14:paraId="6E0DDCE0" w14:textId="77777777" w:rsidR="00EC23C9" w:rsidRPr="00340E6F" w:rsidRDefault="00EC23C9" w:rsidP="00EC23C9">
      <w:pPr>
        <w:rPr>
          <w:rFonts w:cs="Arial"/>
        </w:rPr>
      </w:pPr>
    </w:p>
    <w:p w14:paraId="24DF63BB" w14:textId="77777777" w:rsidR="00EC23C9" w:rsidRPr="00340E6F" w:rsidRDefault="00EC23C9" w:rsidP="00EC23C9">
      <w:pPr>
        <w:jc w:val="center"/>
        <w:rPr>
          <w:rFonts w:cs="Arial"/>
          <w:b/>
          <w:sz w:val="22"/>
        </w:rPr>
      </w:pPr>
      <w:r w:rsidRPr="00340E6F">
        <w:rPr>
          <w:rFonts w:cs="Arial"/>
          <w:b/>
          <w:sz w:val="22"/>
        </w:rPr>
        <w:t>ZAMÓWIENIE OBJĘTE PRAWEM OPCJI:</w:t>
      </w:r>
    </w:p>
    <w:p w14:paraId="2901B535" w14:textId="77777777" w:rsidR="00EC23C9" w:rsidRPr="00340E6F" w:rsidRDefault="00EC23C9" w:rsidP="00EC23C9">
      <w:pPr>
        <w:rPr>
          <w:rFonts w:cs="Arial"/>
        </w:rPr>
      </w:pPr>
      <w:r w:rsidRPr="00340E6F">
        <w:rPr>
          <w:rFonts w:cs="Arial"/>
        </w:rPr>
        <w:t xml:space="preserve">- </w:t>
      </w:r>
      <w:r w:rsidRPr="00340E6F">
        <w:rPr>
          <w:rFonts w:cs="Arial"/>
          <w:b/>
          <w:bCs/>
        </w:rPr>
        <w:t xml:space="preserve">brutto </w:t>
      </w:r>
      <w:r w:rsidRPr="00340E6F">
        <w:rPr>
          <w:rFonts w:cs="Arial"/>
          <w:bCs/>
        </w:rPr>
        <w:t>......................................................................................................</w:t>
      </w:r>
      <w:r w:rsidRPr="00340E6F">
        <w:rPr>
          <w:rFonts w:cs="Arial"/>
          <w:bCs/>
        </w:rPr>
        <w:tab/>
      </w:r>
      <w:r w:rsidRPr="00340E6F">
        <w:rPr>
          <w:rFonts w:cs="Arial"/>
        </w:rPr>
        <w:t>zł</w:t>
      </w:r>
    </w:p>
    <w:p w14:paraId="4191758A" w14:textId="77777777" w:rsidR="00EC23C9" w:rsidRPr="00340E6F" w:rsidRDefault="00EC23C9" w:rsidP="00EC23C9">
      <w:pPr>
        <w:rPr>
          <w:rFonts w:cs="Arial"/>
        </w:rPr>
      </w:pPr>
    </w:p>
    <w:p w14:paraId="04570D52" w14:textId="77777777" w:rsidR="00EC23C9" w:rsidRPr="00340E6F" w:rsidRDefault="00EC23C9" w:rsidP="00EC23C9">
      <w:pPr>
        <w:rPr>
          <w:rFonts w:cs="Arial"/>
        </w:rPr>
      </w:pPr>
      <w:r w:rsidRPr="00340E6F">
        <w:rPr>
          <w:rFonts w:cs="Arial"/>
        </w:rPr>
        <w:t>(słownie: .....................................................................................................</w:t>
      </w:r>
      <w:r w:rsidRPr="00340E6F">
        <w:rPr>
          <w:rFonts w:cs="Arial"/>
        </w:rPr>
        <w:tab/>
        <w:t>zł</w:t>
      </w:r>
    </w:p>
    <w:p w14:paraId="1AA6C2A1" w14:textId="77777777" w:rsidR="00EC23C9" w:rsidRPr="00340E6F" w:rsidRDefault="00EC23C9" w:rsidP="00EC23C9">
      <w:pPr>
        <w:ind w:left="360"/>
        <w:rPr>
          <w:rFonts w:cs="Arial"/>
        </w:rPr>
      </w:pPr>
    </w:p>
    <w:p w14:paraId="0A856B0A" w14:textId="77777777" w:rsidR="00EC23C9" w:rsidRPr="00340E6F" w:rsidRDefault="00EC23C9" w:rsidP="00EC23C9">
      <w:pPr>
        <w:rPr>
          <w:rFonts w:cs="Arial"/>
        </w:rPr>
      </w:pPr>
      <w:r w:rsidRPr="00340E6F">
        <w:rPr>
          <w:rFonts w:cs="Arial"/>
        </w:rPr>
        <w:t xml:space="preserve"> - </w:t>
      </w:r>
      <w:r w:rsidRPr="00340E6F">
        <w:rPr>
          <w:rFonts w:cs="Arial"/>
          <w:b/>
          <w:bCs/>
        </w:rPr>
        <w:t xml:space="preserve">podatek VAT </w:t>
      </w:r>
      <w:r w:rsidRPr="00340E6F">
        <w:rPr>
          <w:rFonts w:cs="Arial"/>
        </w:rPr>
        <w:t xml:space="preserve"> .........................................................................................</w:t>
      </w:r>
      <w:r w:rsidRPr="00340E6F">
        <w:rPr>
          <w:rFonts w:cs="Arial"/>
        </w:rPr>
        <w:tab/>
        <w:t>zł</w:t>
      </w:r>
    </w:p>
    <w:p w14:paraId="3B681C39" w14:textId="77777777" w:rsidR="00EC23C9" w:rsidRPr="00340E6F" w:rsidRDefault="00EC23C9" w:rsidP="00EC23C9">
      <w:pPr>
        <w:rPr>
          <w:rFonts w:cs="Arial"/>
        </w:rPr>
      </w:pPr>
    </w:p>
    <w:p w14:paraId="240F9C63" w14:textId="77777777" w:rsidR="00EC23C9" w:rsidRPr="00340E6F" w:rsidRDefault="00EC23C9" w:rsidP="00EC23C9">
      <w:pPr>
        <w:rPr>
          <w:rFonts w:cs="Arial"/>
        </w:rPr>
      </w:pPr>
      <w:r w:rsidRPr="00340E6F">
        <w:rPr>
          <w:rFonts w:cs="Arial"/>
        </w:rPr>
        <w:t>(słownie: .....................................................................................................</w:t>
      </w:r>
      <w:r w:rsidRPr="00340E6F">
        <w:rPr>
          <w:rFonts w:cs="Arial"/>
        </w:rPr>
        <w:tab/>
        <w:t xml:space="preserve">zł </w:t>
      </w:r>
    </w:p>
    <w:p w14:paraId="05EF481A" w14:textId="77777777" w:rsidR="00EC23C9" w:rsidRPr="00340E6F" w:rsidRDefault="00EC23C9" w:rsidP="00EC23C9">
      <w:pPr>
        <w:rPr>
          <w:rFonts w:cs="Arial"/>
          <w:i/>
          <w:iCs/>
          <w:sz w:val="16"/>
          <w:szCs w:val="16"/>
        </w:rPr>
      </w:pPr>
    </w:p>
    <w:p w14:paraId="47ADC185" w14:textId="77777777" w:rsidR="00EC23C9" w:rsidRPr="000A473B" w:rsidRDefault="00EC23C9" w:rsidP="00EC23C9">
      <w:pPr>
        <w:pBdr>
          <w:bottom w:val="single" w:sz="4" w:space="1" w:color="000000"/>
        </w:pBdr>
        <w:jc w:val="center"/>
        <w:rPr>
          <w:rFonts w:cs="Arial"/>
          <w:i/>
          <w:iCs/>
          <w:sz w:val="16"/>
          <w:szCs w:val="16"/>
        </w:rPr>
      </w:pPr>
      <w:r w:rsidRPr="00340E6F">
        <w:rPr>
          <w:rFonts w:cs="Arial"/>
          <w:i/>
          <w:iCs/>
          <w:sz w:val="16"/>
          <w:szCs w:val="16"/>
        </w:rPr>
        <w:t>(wg obowiązujących na podstawie odrębnych przepisów zasad obliczania podatku od towarów i usług )</w:t>
      </w:r>
    </w:p>
    <w:p w14:paraId="6FE5EE5E" w14:textId="77777777" w:rsidR="00EC23C9" w:rsidRDefault="00EC23C9" w:rsidP="00EC23C9">
      <w:pPr>
        <w:ind w:left="360"/>
        <w:rPr>
          <w:rFonts w:cs="Arial"/>
          <w:b/>
          <w:sz w:val="22"/>
          <w:szCs w:val="22"/>
          <w:lang w:eastAsia="pl-PL"/>
        </w:rPr>
      </w:pPr>
    </w:p>
    <w:p w14:paraId="62F6914B" w14:textId="77777777" w:rsidR="00EC23C9" w:rsidRPr="00340E6F" w:rsidRDefault="00EC23C9" w:rsidP="00EC23C9">
      <w:pPr>
        <w:spacing w:after="240"/>
        <w:jc w:val="center"/>
        <w:rPr>
          <w:rFonts w:cs="Arial"/>
          <w:b/>
          <w:sz w:val="22"/>
        </w:rPr>
      </w:pPr>
      <w:r w:rsidRPr="00340E6F">
        <w:rPr>
          <w:rFonts w:cs="Arial"/>
          <w:b/>
          <w:sz w:val="22"/>
        </w:rPr>
        <w:t>RAZEM</w:t>
      </w:r>
      <w:r>
        <w:rPr>
          <w:rFonts w:cs="Arial"/>
          <w:b/>
          <w:sz w:val="22"/>
        </w:rPr>
        <w:t xml:space="preserve"> (ZAMÓWIENIE PODSTAWOWE I OBJĘTE PRAWEM OPCJI)</w:t>
      </w:r>
      <w:r w:rsidRPr="00340E6F">
        <w:rPr>
          <w:rFonts w:cs="Arial"/>
          <w:b/>
          <w:sz w:val="22"/>
        </w:rPr>
        <w:t>:</w:t>
      </w:r>
    </w:p>
    <w:p w14:paraId="2830E1E9" w14:textId="77777777" w:rsidR="00EC23C9" w:rsidRPr="00340E6F" w:rsidRDefault="00EC23C9" w:rsidP="00EC23C9">
      <w:pPr>
        <w:rPr>
          <w:rFonts w:cs="Arial"/>
        </w:rPr>
      </w:pPr>
      <w:r w:rsidRPr="00340E6F">
        <w:rPr>
          <w:rFonts w:cs="Arial"/>
        </w:rPr>
        <w:t xml:space="preserve">- </w:t>
      </w:r>
      <w:r w:rsidRPr="00340E6F">
        <w:rPr>
          <w:rFonts w:cs="Arial"/>
          <w:b/>
          <w:bCs/>
        </w:rPr>
        <w:t xml:space="preserve">brutto </w:t>
      </w:r>
      <w:r w:rsidRPr="00340E6F">
        <w:rPr>
          <w:rFonts w:cs="Arial"/>
          <w:bCs/>
        </w:rPr>
        <w:t>......................................................................................................</w:t>
      </w:r>
      <w:r w:rsidRPr="00340E6F">
        <w:rPr>
          <w:rFonts w:cs="Arial"/>
          <w:bCs/>
        </w:rPr>
        <w:tab/>
      </w:r>
      <w:r w:rsidRPr="00340E6F">
        <w:rPr>
          <w:rFonts w:cs="Arial"/>
        </w:rPr>
        <w:t>zł</w:t>
      </w:r>
    </w:p>
    <w:p w14:paraId="76575E30" w14:textId="77777777" w:rsidR="00EC23C9" w:rsidRPr="00340E6F" w:rsidRDefault="00EC23C9" w:rsidP="00EC23C9">
      <w:pPr>
        <w:rPr>
          <w:rFonts w:cs="Arial"/>
        </w:rPr>
      </w:pPr>
    </w:p>
    <w:p w14:paraId="10C560A2" w14:textId="77777777" w:rsidR="00EC23C9" w:rsidRPr="00340E6F" w:rsidRDefault="00EC23C9" w:rsidP="00EC23C9">
      <w:pPr>
        <w:rPr>
          <w:rFonts w:cs="Arial"/>
        </w:rPr>
      </w:pPr>
      <w:r w:rsidRPr="00340E6F">
        <w:rPr>
          <w:rFonts w:cs="Arial"/>
        </w:rPr>
        <w:t>(słownie: .....................................................................................................</w:t>
      </w:r>
      <w:r w:rsidRPr="00340E6F">
        <w:rPr>
          <w:rFonts w:cs="Arial"/>
        </w:rPr>
        <w:tab/>
        <w:t>zł</w:t>
      </w:r>
    </w:p>
    <w:p w14:paraId="7F18F0CD" w14:textId="77777777" w:rsidR="00EC23C9" w:rsidRPr="00340E6F" w:rsidRDefault="00EC23C9" w:rsidP="00EC23C9">
      <w:pPr>
        <w:ind w:left="360"/>
        <w:rPr>
          <w:rFonts w:cs="Arial"/>
        </w:rPr>
      </w:pPr>
    </w:p>
    <w:p w14:paraId="7ADAF363" w14:textId="77777777" w:rsidR="00EC23C9" w:rsidRPr="00340E6F" w:rsidRDefault="00EC23C9" w:rsidP="00EC23C9">
      <w:pPr>
        <w:rPr>
          <w:rFonts w:cs="Arial"/>
        </w:rPr>
      </w:pPr>
      <w:r w:rsidRPr="00340E6F">
        <w:rPr>
          <w:rFonts w:cs="Arial"/>
        </w:rPr>
        <w:t xml:space="preserve"> - </w:t>
      </w:r>
      <w:r w:rsidRPr="00340E6F">
        <w:rPr>
          <w:rFonts w:cs="Arial"/>
          <w:b/>
          <w:bCs/>
        </w:rPr>
        <w:t xml:space="preserve">podatek VAT </w:t>
      </w:r>
      <w:r w:rsidRPr="00340E6F">
        <w:rPr>
          <w:rFonts w:cs="Arial"/>
        </w:rPr>
        <w:t xml:space="preserve"> .........................................................................................</w:t>
      </w:r>
      <w:r w:rsidRPr="00340E6F">
        <w:rPr>
          <w:rFonts w:cs="Arial"/>
        </w:rPr>
        <w:tab/>
        <w:t>zł</w:t>
      </w:r>
    </w:p>
    <w:p w14:paraId="3CB8142D" w14:textId="77777777" w:rsidR="00EC23C9" w:rsidRPr="00340E6F" w:rsidRDefault="00EC23C9" w:rsidP="00EC23C9">
      <w:pPr>
        <w:rPr>
          <w:rFonts w:cs="Arial"/>
        </w:rPr>
      </w:pPr>
    </w:p>
    <w:p w14:paraId="7CEADBE2" w14:textId="77777777" w:rsidR="00EC23C9" w:rsidRPr="00C50DC5" w:rsidRDefault="00EC23C9" w:rsidP="00EC23C9">
      <w:pPr>
        <w:rPr>
          <w:rFonts w:cs="Arial"/>
        </w:rPr>
      </w:pPr>
      <w:r w:rsidRPr="00340E6F">
        <w:rPr>
          <w:rFonts w:cs="Arial"/>
        </w:rPr>
        <w:t>(słownie: .....................................................................................................</w:t>
      </w:r>
      <w:r w:rsidRPr="00340E6F">
        <w:rPr>
          <w:rFonts w:cs="Arial"/>
        </w:rPr>
        <w:tab/>
        <w:t>zł</w:t>
      </w:r>
    </w:p>
    <w:p w14:paraId="59026FA0" w14:textId="77777777" w:rsidR="00EC23C9" w:rsidRDefault="00EC23C9" w:rsidP="00EC23C9">
      <w:pPr>
        <w:pBdr>
          <w:bottom w:val="single" w:sz="4" w:space="1" w:color="000000"/>
        </w:pBdr>
        <w:jc w:val="center"/>
        <w:rPr>
          <w:rFonts w:cs="Arial"/>
          <w:i/>
          <w:iCs/>
          <w:sz w:val="16"/>
          <w:szCs w:val="16"/>
        </w:rPr>
      </w:pPr>
    </w:p>
    <w:p w14:paraId="4D813726" w14:textId="77777777" w:rsidR="00EC23C9" w:rsidRPr="00F706B2" w:rsidRDefault="00EC23C9" w:rsidP="00EC23C9">
      <w:pPr>
        <w:pBdr>
          <w:bottom w:val="single" w:sz="4" w:space="1" w:color="000000"/>
        </w:pBdr>
        <w:jc w:val="center"/>
        <w:rPr>
          <w:rFonts w:cs="Arial"/>
        </w:rPr>
      </w:pPr>
      <w:r w:rsidRPr="00340E6F">
        <w:rPr>
          <w:rFonts w:cs="Arial"/>
          <w:i/>
          <w:iCs/>
          <w:sz w:val="16"/>
          <w:szCs w:val="16"/>
        </w:rPr>
        <w:lastRenderedPageBreak/>
        <w:t>(wg obowiązujących na podstawie odrębnych przepisów zasad obliczania podatku od towarów i usług )</w:t>
      </w:r>
    </w:p>
    <w:p w14:paraId="65B7165A" w14:textId="77777777" w:rsidR="00960099" w:rsidRPr="00F42819" w:rsidRDefault="00960099" w:rsidP="00960099">
      <w:pPr>
        <w:rPr>
          <w:rFonts w:cs="Arial"/>
          <w:sz w:val="22"/>
          <w:szCs w:val="22"/>
        </w:rPr>
      </w:pPr>
    </w:p>
    <w:p w14:paraId="30FDF4B5" w14:textId="77777777" w:rsidR="00241A5D" w:rsidRPr="00F42819" w:rsidRDefault="00241A5D" w:rsidP="0030229D">
      <w:pPr>
        <w:numPr>
          <w:ilvl w:val="0"/>
          <w:numId w:val="8"/>
        </w:numPr>
        <w:rPr>
          <w:rFonts w:cs="Arial"/>
          <w:sz w:val="22"/>
          <w:szCs w:val="22"/>
        </w:rPr>
      </w:pPr>
      <w:r w:rsidRPr="00F42819">
        <w:rPr>
          <w:rFonts w:cs="Arial"/>
          <w:sz w:val="22"/>
          <w:szCs w:val="22"/>
        </w:rPr>
        <w:t>Wskazuję, że następujące dokumenty, spośród wymienionych w</w:t>
      </w:r>
      <w:r w:rsidR="000C2C1F" w:rsidRPr="00F42819">
        <w:rPr>
          <w:rFonts w:cs="Arial"/>
          <w:sz w:val="22"/>
          <w:szCs w:val="22"/>
        </w:rPr>
        <w:t xml:space="preserve"> sekcji </w:t>
      </w:r>
      <w:r w:rsidR="004D3193" w:rsidRPr="00F42819">
        <w:rPr>
          <w:rFonts w:cs="Arial"/>
          <w:sz w:val="22"/>
          <w:szCs w:val="22"/>
        </w:rPr>
        <w:t>X</w:t>
      </w:r>
      <w:r w:rsidRPr="00F42819">
        <w:rPr>
          <w:rFonts w:cs="Arial"/>
          <w:sz w:val="22"/>
          <w:szCs w:val="22"/>
        </w:rPr>
        <w:t xml:space="preserve"> punk</w:t>
      </w:r>
      <w:r w:rsidR="004D3193" w:rsidRPr="00F42819">
        <w:rPr>
          <w:rFonts w:cs="Arial"/>
          <w:sz w:val="22"/>
          <w:szCs w:val="22"/>
        </w:rPr>
        <w:t xml:space="preserve">t </w:t>
      </w:r>
      <w:r w:rsidR="007A5E04" w:rsidRPr="00F42819">
        <w:rPr>
          <w:rFonts w:cs="Arial"/>
          <w:sz w:val="22"/>
          <w:szCs w:val="22"/>
        </w:rPr>
        <w:t>2</w:t>
      </w:r>
      <w:r w:rsidR="00A55B47" w:rsidRPr="00F42819">
        <w:rPr>
          <w:rFonts w:cs="Arial"/>
          <w:sz w:val="22"/>
          <w:szCs w:val="22"/>
        </w:rPr>
        <w:t xml:space="preserve"> </w:t>
      </w:r>
      <w:r w:rsidR="004D3193" w:rsidRPr="00F42819">
        <w:rPr>
          <w:rFonts w:cs="Arial"/>
          <w:sz w:val="22"/>
          <w:szCs w:val="22"/>
        </w:rPr>
        <w:t>SWZ</w:t>
      </w:r>
      <w:r w:rsidRPr="00F42819">
        <w:rPr>
          <w:rFonts w:cs="Arial"/>
          <w:sz w:val="22"/>
          <w:szCs w:val="22"/>
        </w:rPr>
        <w:t xml:space="preserve">, </w:t>
      </w:r>
      <w:r w:rsidR="007A5E04" w:rsidRPr="00F42819">
        <w:rPr>
          <w:rFonts w:cs="Arial"/>
          <w:sz w:val="22"/>
          <w:szCs w:val="22"/>
        </w:rPr>
        <w:br/>
      </w:r>
      <w:r w:rsidRPr="00F42819">
        <w:rPr>
          <w:rFonts w:cs="Arial"/>
          <w:sz w:val="22"/>
          <w:szCs w:val="22"/>
        </w:rPr>
        <w:t>są w dyspozycji Zamawiającego:</w:t>
      </w:r>
    </w:p>
    <w:p w14:paraId="19A199B3" w14:textId="77777777" w:rsidR="00241A5D" w:rsidRPr="00F42819" w:rsidRDefault="00241A5D" w:rsidP="004D3193">
      <w:pPr>
        <w:tabs>
          <w:tab w:val="left" w:pos="709"/>
        </w:tabs>
        <w:spacing w:line="360" w:lineRule="auto"/>
        <w:ind w:left="360" w:right="-567"/>
        <w:rPr>
          <w:rFonts w:cs="Arial"/>
          <w:sz w:val="22"/>
          <w:szCs w:val="22"/>
        </w:rPr>
      </w:pPr>
      <w:r w:rsidRPr="00F42819">
        <w:rPr>
          <w:rFonts w:cs="Arial"/>
          <w:sz w:val="22"/>
          <w:szCs w:val="22"/>
        </w:rPr>
        <w:t>- ...............................................................</w:t>
      </w:r>
    </w:p>
    <w:p w14:paraId="6792289D" w14:textId="77777777" w:rsidR="00241A5D" w:rsidRPr="00F42819" w:rsidRDefault="00241A5D" w:rsidP="004D3193">
      <w:pPr>
        <w:tabs>
          <w:tab w:val="left" w:pos="709"/>
        </w:tabs>
        <w:spacing w:line="360" w:lineRule="auto"/>
        <w:ind w:left="360" w:right="-567"/>
        <w:rPr>
          <w:rFonts w:cs="Arial"/>
          <w:sz w:val="22"/>
          <w:szCs w:val="22"/>
        </w:rPr>
      </w:pPr>
      <w:r w:rsidRPr="00F42819">
        <w:rPr>
          <w:rFonts w:cs="Arial"/>
          <w:sz w:val="22"/>
          <w:szCs w:val="22"/>
        </w:rPr>
        <w:t>- ...............................................................</w:t>
      </w:r>
    </w:p>
    <w:p w14:paraId="6D2CFEE7" w14:textId="77777777" w:rsidR="00241A5D" w:rsidRPr="00F42819" w:rsidRDefault="00241A5D" w:rsidP="004D3193">
      <w:pPr>
        <w:tabs>
          <w:tab w:val="left" w:pos="709"/>
        </w:tabs>
        <w:ind w:left="357" w:right="-567"/>
        <w:rPr>
          <w:rFonts w:cs="Arial"/>
          <w:sz w:val="22"/>
          <w:szCs w:val="22"/>
        </w:rPr>
      </w:pPr>
      <w:r w:rsidRPr="00F42819">
        <w:rPr>
          <w:rFonts w:cs="Arial"/>
          <w:sz w:val="22"/>
          <w:szCs w:val="22"/>
        </w:rPr>
        <w:t>w następującym miejscu ...............................................</w:t>
      </w:r>
    </w:p>
    <w:p w14:paraId="723BC506" w14:textId="77777777" w:rsidR="00241A5D" w:rsidRPr="00F42819" w:rsidRDefault="00241A5D" w:rsidP="004D3193">
      <w:pPr>
        <w:tabs>
          <w:tab w:val="left" w:pos="709"/>
        </w:tabs>
        <w:spacing w:line="360" w:lineRule="auto"/>
        <w:ind w:left="360" w:right="-567"/>
        <w:rPr>
          <w:rFonts w:cs="Arial"/>
          <w:i/>
          <w:sz w:val="22"/>
          <w:szCs w:val="22"/>
        </w:rPr>
      </w:pPr>
      <w:r w:rsidRPr="00F42819">
        <w:rPr>
          <w:rFonts w:cs="Arial"/>
          <w:i/>
          <w:sz w:val="22"/>
          <w:szCs w:val="22"/>
        </w:rPr>
        <w:tab/>
      </w:r>
      <w:r w:rsidRPr="00F42819">
        <w:rPr>
          <w:rFonts w:cs="Arial"/>
          <w:i/>
          <w:sz w:val="22"/>
          <w:szCs w:val="22"/>
        </w:rPr>
        <w:tab/>
      </w:r>
      <w:r w:rsidRPr="00F42819">
        <w:rPr>
          <w:rFonts w:cs="Arial"/>
          <w:i/>
          <w:sz w:val="22"/>
          <w:szCs w:val="22"/>
        </w:rPr>
        <w:tab/>
      </w:r>
      <w:r w:rsidRPr="00F42819">
        <w:rPr>
          <w:rFonts w:cs="Arial"/>
          <w:i/>
          <w:sz w:val="22"/>
          <w:szCs w:val="22"/>
        </w:rPr>
        <w:tab/>
      </w:r>
      <w:r w:rsidRPr="00F42819">
        <w:rPr>
          <w:rFonts w:cs="Arial"/>
          <w:i/>
          <w:sz w:val="22"/>
          <w:szCs w:val="22"/>
        </w:rPr>
        <w:tab/>
        <w:t>(wskazać miejsce)</w:t>
      </w:r>
    </w:p>
    <w:p w14:paraId="7A02609A" w14:textId="77777777" w:rsidR="00241A5D" w:rsidRPr="00F42819" w:rsidRDefault="00241A5D" w:rsidP="004D3193">
      <w:pPr>
        <w:tabs>
          <w:tab w:val="left" w:pos="709"/>
        </w:tabs>
        <w:ind w:left="360" w:right="-567"/>
        <w:rPr>
          <w:rFonts w:cs="Arial"/>
          <w:sz w:val="22"/>
          <w:szCs w:val="22"/>
        </w:rPr>
      </w:pPr>
      <w:r w:rsidRPr="00F42819">
        <w:rPr>
          <w:rFonts w:cs="Arial"/>
          <w:sz w:val="22"/>
          <w:szCs w:val="22"/>
        </w:rPr>
        <w:t>lub są ogólnodostępne w następujących bazach danych:</w:t>
      </w:r>
    </w:p>
    <w:p w14:paraId="4840E3AA" w14:textId="77777777" w:rsidR="00241A5D" w:rsidRPr="00F42819" w:rsidRDefault="00241A5D" w:rsidP="004D3193">
      <w:pPr>
        <w:tabs>
          <w:tab w:val="left" w:pos="709"/>
        </w:tabs>
        <w:ind w:left="357" w:right="-567"/>
        <w:rPr>
          <w:rFonts w:cs="Arial"/>
          <w:sz w:val="22"/>
          <w:szCs w:val="22"/>
        </w:rPr>
      </w:pPr>
      <w:r w:rsidRPr="00F42819">
        <w:rPr>
          <w:rFonts w:cs="Arial"/>
          <w:sz w:val="22"/>
          <w:szCs w:val="22"/>
        </w:rPr>
        <w:t>..........................................................................................................................................</w:t>
      </w:r>
    </w:p>
    <w:p w14:paraId="7C6AC400" w14:textId="77777777" w:rsidR="00241A5D" w:rsidRPr="00F42819" w:rsidRDefault="00241A5D" w:rsidP="004D3193">
      <w:pPr>
        <w:ind w:left="1068" w:firstLine="348"/>
        <w:rPr>
          <w:rFonts w:cs="Arial"/>
          <w:iCs/>
          <w:sz w:val="22"/>
          <w:szCs w:val="22"/>
        </w:rPr>
      </w:pPr>
      <w:r w:rsidRPr="00F42819">
        <w:rPr>
          <w:rFonts w:cs="Arial"/>
          <w:i/>
          <w:sz w:val="22"/>
          <w:szCs w:val="22"/>
        </w:rPr>
        <w:t xml:space="preserve">(np. </w:t>
      </w:r>
      <w:hyperlink r:id="rId24" w:history="1">
        <w:r w:rsidRPr="00F42819">
          <w:rPr>
            <w:rFonts w:cs="Arial"/>
            <w:i/>
            <w:color w:val="0000FF"/>
            <w:sz w:val="22"/>
            <w:szCs w:val="22"/>
            <w:u w:val="single"/>
          </w:rPr>
          <w:t>https://ems.ms.gov.pl</w:t>
        </w:r>
      </w:hyperlink>
      <w:r w:rsidRPr="00F42819">
        <w:rPr>
          <w:rFonts w:cs="Arial"/>
          <w:iCs/>
          <w:sz w:val="22"/>
          <w:szCs w:val="22"/>
        </w:rPr>
        <w:t xml:space="preserve">; </w:t>
      </w:r>
      <w:hyperlink r:id="rId25" w:history="1">
        <w:r w:rsidRPr="00F42819">
          <w:rPr>
            <w:rFonts w:cs="Arial"/>
            <w:i/>
            <w:color w:val="0000FF"/>
            <w:sz w:val="22"/>
            <w:szCs w:val="22"/>
            <w:u w:val="single"/>
          </w:rPr>
          <w:t>https://www.ceidg.gov.pl</w:t>
        </w:r>
      </w:hyperlink>
      <w:r w:rsidRPr="00F42819">
        <w:rPr>
          <w:rFonts w:cs="Arial"/>
          <w:iCs/>
          <w:sz w:val="22"/>
          <w:szCs w:val="22"/>
        </w:rPr>
        <w:t>)</w:t>
      </w:r>
    </w:p>
    <w:p w14:paraId="26EE2CA3" w14:textId="77777777" w:rsidR="00241A5D" w:rsidRPr="00F42819" w:rsidRDefault="00241A5D" w:rsidP="004D3193">
      <w:pPr>
        <w:tabs>
          <w:tab w:val="left" w:pos="709"/>
        </w:tabs>
        <w:ind w:left="357"/>
        <w:rPr>
          <w:rFonts w:cs="Arial"/>
          <w:i/>
          <w:sz w:val="22"/>
          <w:szCs w:val="22"/>
        </w:rPr>
      </w:pPr>
    </w:p>
    <w:p w14:paraId="1A332DC7" w14:textId="77777777" w:rsidR="00241A5D" w:rsidRPr="00F42819" w:rsidRDefault="00241A5D" w:rsidP="00FA3E34">
      <w:pPr>
        <w:tabs>
          <w:tab w:val="left" w:pos="709"/>
        </w:tabs>
        <w:ind w:left="357"/>
        <w:rPr>
          <w:rFonts w:cs="Arial"/>
          <w:sz w:val="22"/>
          <w:szCs w:val="22"/>
        </w:rPr>
      </w:pPr>
      <w:r w:rsidRPr="00F42819">
        <w:rPr>
          <w:rFonts w:cs="Arial"/>
          <w:sz w:val="22"/>
          <w:szCs w:val="22"/>
        </w:rPr>
        <w:t xml:space="preserve">Oświadczamy, że osobami uprawnionymi do reprezentowania </w:t>
      </w:r>
      <w:r w:rsidR="00615620" w:rsidRPr="00F42819">
        <w:rPr>
          <w:rFonts w:cs="Arial"/>
          <w:sz w:val="22"/>
          <w:szCs w:val="22"/>
        </w:rPr>
        <w:t>Wykonawc</w:t>
      </w:r>
      <w:r w:rsidRPr="00F42819">
        <w:rPr>
          <w:rFonts w:cs="Arial"/>
          <w:sz w:val="22"/>
          <w:szCs w:val="22"/>
        </w:rPr>
        <w:t xml:space="preserve">y, zgodnie </w:t>
      </w:r>
      <w:r w:rsidRPr="00F42819">
        <w:rPr>
          <w:rFonts w:cs="Arial"/>
          <w:sz w:val="22"/>
          <w:szCs w:val="22"/>
        </w:rPr>
        <w:br/>
        <w:t>z dokumentami rejestrowymi/ewidencyjnymi są:</w:t>
      </w:r>
    </w:p>
    <w:p w14:paraId="386FE67D" w14:textId="77777777" w:rsidR="00241A5D" w:rsidRPr="00F42819" w:rsidRDefault="00241A5D" w:rsidP="004D3193">
      <w:pPr>
        <w:ind w:left="360"/>
        <w:rPr>
          <w:rFonts w:cs="Arial"/>
          <w:sz w:val="22"/>
          <w:szCs w:val="22"/>
        </w:rPr>
      </w:pPr>
      <w:r w:rsidRPr="00F42819">
        <w:rPr>
          <w:rFonts w:cs="Arial"/>
          <w:sz w:val="22"/>
          <w:szCs w:val="22"/>
        </w:rPr>
        <w:t>………………………………………………………...</w:t>
      </w:r>
    </w:p>
    <w:p w14:paraId="37EA0FEB" w14:textId="77777777" w:rsidR="00241A5D" w:rsidRPr="00F42819" w:rsidRDefault="00241A5D" w:rsidP="004D3193">
      <w:pPr>
        <w:ind w:left="360"/>
        <w:rPr>
          <w:rFonts w:cs="Arial"/>
          <w:sz w:val="22"/>
          <w:szCs w:val="22"/>
        </w:rPr>
      </w:pPr>
      <w:r w:rsidRPr="00F42819">
        <w:rPr>
          <w:rFonts w:cs="Arial"/>
          <w:sz w:val="22"/>
          <w:szCs w:val="22"/>
        </w:rPr>
        <w:t>………………………………………………………...</w:t>
      </w:r>
    </w:p>
    <w:p w14:paraId="2971814A" w14:textId="77777777" w:rsidR="00EB7064" w:rsidRPr="00F42819" w:rsidRDefault="00241A5D" w:rsidP="0030229D">
      <w:pPr>
        <w:numPr>
          <w:ilvl w:val="0"/>
          <w:numId w:val="8"/>
        </w:numPr>
        <w:rPr>
          <w:rFonts w:cs="Arial"/>
          <w:sz w:val="22"/>
          <w:szCs w:val="22"/>
        </w:rPr>
      </w:pPr>
      <w:r w:rsidRPr="00F42819">
        <w:rPr>
          <w:rFonts w:cs="Arial"/>
          <w:sz w:val="22"/>
          <w:szCs w:val="22"/>
        </w:rPr>
        <w:t>Oświadczam że</w:t>
      </w:r>
      <w:r w:rsidR="00EB7064" w:rsidRPr="00F42819">
        <w:rPr>
          <w:rFonts w:cs="Arial"/>
          <w:sz w:val="22"/>
          <w:szCs w:val="22"/>
        </w:rPr>
        <w:t xml:space="preserve"> reprezentowany przeze mnie </w:t>
      </w:r>
      <w:r w:rsidR="00615620" w:rsidRPr="00F42819">
        <w:rPr>
          <w:rFonts w:cs="Arial"/>
          <w:sz w:val="22"/>
          <w:szCs w:val="22"/>
        </w:rPr>
        <w:t>Wykonawc</w:t>
      </w:r>
      <w:r w:rsidR="00EB7064" w:rsidRPr="00F42819">
        <w:rPr>
          <w:rFonts w:cs="Arial"/>
          <w:sz w:val="22"/>
          <w:szCs w:val="22"/>
        </w:rPr>
        <w:t>a jest:</w:t>
      </w:r>
      <w:r w:rsidRPr="00F42819">
        <w:rPr>
          <w:rFonts w:cs="Arial"/>
          <w:sz w:val="22"/>
          <w:szCs w:val="22"/>
        </w:rPr>
        <w:t xml:space="preserve"> </w:t>
      </w:r>
      <w:r w:rsidR="00EB7064" w:rsidRPr="00F42819">
        <w:rPr>
          <w:rFonts w:cs="Arial"/>
          <w:sz w:val="22"/>
          <w:szCs w:val="22"/>
        </w:rPr>
        <w:t>(</w:t>
      </w:r>
      <w:r w:rsidR="00EB7064" w:rsidRPr="00F42819">
        <w:rPr>
          <w:rFonts w:cs="Arial"/>
          <w:i/>
          <w:sz w:val="22"/>
          <w:szCs w:val="22"/>
        </w:rPr>
        <w:t>należy zaznaczyć pole przy właściwej pozycji z poniższej listy</w:t>
      </w:r>
      <w:r w:rsidR="00EB7064" w:rsidRPr="00F42819">
        <w:rPr>
          <w:rFonts w:cs="Arial"/>
          <w:sz w:val="22"/>
          <w:szCs w:val="22"/>
        </w:rPr>
        <w:t>):</w:t>
      </w:r>
    </w:p>
    <w:p w14:paraId="0279C256" w14:textId="77777777" w:rsidR="00EB7064" w:rsidRPr="00F42819" w:rsidRDefault="007C17EC" w:rsidP="00EB7064">
      <w:pPr>
        <w:ind w:left="360"/>
        <w:rPr>
          <w:rFonts w:cs="Arial"/>
          <w:sz w:val="22"/>
          <w:szCs w:val="22"/>
        </w:rPr>
      </w:pPr>
      <w:r w:rsidRPr="00F42819">
        <w:rPr>
          <w:rFonts w:cs="Arial"/>
          <w:sz w:val="22"/>
          <w:szCs w:val="22"/>
        </w:rPr>
        <w:t xml:space="preserve"> </w:t>
      </w:r>
      <w:sdt>
        <w:sdtPr>
          <w:rPr>
            <w:rFonts w:cs="Arial"/>
            <w:sz w:val="22"/>
            <w:szCs w:val="22"/>
          </w:rPr>
          <w:id w:val="-252817668"/>
          <w14:checkbox>
            <w14:checked w14:val="0"/>
            <w14:checkedState w14:val="2612" w14:font="MS Gothic"/>
            <w14:uncheckedState w14:val="2610" w14:font="MS Gothic"/>
          </w14:checkbox>
        </w:sdtPr>
        <w:sdtContent>
          <w:r w:rsidR="00D6060C" w:rsidRPr="00F42819">
            <w:rPr>
              <w:rFonts w:ascii="MS Gothic" w:eastAsia="MS Gothic" w:hAnsi="MS Gothic" w:cs="Arial" w:hint="eastAsia"/>
              <w:sz w:val="22"/>
              <w:szCs w:val="22"/>
            </w:rPr>
            <w:t>☐</w:t>
          </w:r>
        </w:sdtContent>
      </w:sdt>
      <w:r w:rsidR="00EB7064" w:rsidRPr="00F42819">
        <w:rPr>
          <w:rFonts w:cs="Arial"/>
          <w:sz w:val="22"/>
          <w:szCs w:val="22"/>
        </w:rPr>
        <w:t>m</w:t>
      </w:r>
      <w:r w:rsidR="00F91E6F" w:rsidRPr="00F42819">
        <w:rPr>
          <w:rFonts w:cs="Arial"/>
          <w:sz w:val="22"/>
          <w:szCs w:val="22"/>
        </w:rPr>
        <w:t>ikro</w:t>
      </w:r>
      <w:r w:rsidR="00EB7064" w:rsidRPr="00F42819">
        <w:rPr>
          <w:rFonts w:cs="Arial"/>
          <w:sz w:val="22"/>
          <w:szCs w:val="22"/>
        </w:rPr>
        <w:t>przedsiębiorstwem</w:t>
      </w:r>
    </w:p>
    <w:p w14:paraId="1421178A" w14:textId="77777777" w:rsidR="00EB7064" w:rsidRPr="00F42819" w:rsidRDefault="00EB7064" w:rsidP="00EB7064">
      <w:pPr>
        <w:ind w:left="360"/>
        <w:rPr>
          <w:rFonts w:cs="Arial"/>
          <w:sz w:val="22"/>
          <w:szCs w:val="22"/>
        </w:rPr>
      </w:pPr>
      <w:r w:rsidRPr="00F42819">
        <w:rPr>
          <w:rFonts w:cs="Arial"/>
          <w:sz w:val="22"/>
          <w:szCs w:val="22"/>
        </w:rPr>
        <w:t xml:space="preserve"> </w:t>
      </w:r>
      <w:sdt>
        <w:sdtPr>
          <w:rPr>
            <w:rFonts w:cs="Arial"/>
            <w:sz w:val="22"/>
            <w:szCs w:val="22"/>
          </w:rPr>
          <w:id w:val="1670821852"/>
          <w14:checkbox>
            <w14:checked w14:val="0"/>
            <w14:checkedState w14:val="2612" w14:font="MS Gothic"/>
            <w14:uncheckedState w14:val="2610" w14:font="MS Gothic"/>
          </w14:checkbox>
        </w:sdtPr>
        <w:sdtContent>
          <w:r w:rsidR="00D6060C" w:rsidRPr="00F42819">
            <w:rPr>
              <w:rFonts w:ascii="MS Gothic" w:eastAsia="MS Gothic" w:hAnsi="MS Gothic" w:cs="Arial" w:hint="eastAsia"/>
              <w:sz w:val="22"/>
              <w:szCs w:val="22"/>
            </w:rPr>
            <w:t>☐</w:t>
          </w:r>
        </w:sdtContent>
      </w:sdt>
      <w:r w:rsidR="00241A5D" w:rsidRPr="00F42819">
        <w:rPr>
          <w:rFonts w:cs="Arial"/>
          <w:sz w:val="22"/>
          <w:szCs w:val="22"/>
        </w:rPr>
        <w:t>małym</w:t>
      </w:r>
      <w:r w:rsidRPr="00F42819">
        <w:rPr>
          <w:rFonts w:cs="Arial"/>
          <w:sz w:val="22"/>
          <w:szCs w:val="22"/>
        </w:rPr>
        <w:t xml:space="preserve"> przedsiębiorstwem</w:t>
      </w:r>
    </w:p>
    <w:p w14:paraId="5490C8C0" w14:textId="77777777" w:rsidR="00241A5D" w:rsidRPr="00F42819" w:rsidRDefault="00EB7064" w:rsidP="007C17EC">
      <w:pPr>
        <w:ind w:firstLine="360"/>
        <w:rPr>
          <w:rFonts w:cs="Arial"/>
          <w:sz w:val="22"/>
          <w:szCs w:val="22"/>
        </w:rPr>
      </w:pPr>
      <w:r w:rsidRPr="00F42819">
        <w:rPr>
          <w:rFonts w:cs="Arial"/>
          <w:sz w:val="22"/>
          <w:szCs w:val="22"/>
        </w:rPr>
        <w:t xml:space="preserve"> </w:t>
      </w:r>
      <w:sdt>
        <w:sdtPr>
          <w:rPr>
            <w:rFonts w:cs="Arial"/>
            <w:sz w:val="22"/>
            <w:szCs w:val="22"/>
          </w:rPr>
          <w:id w:val="-485086289"/>
          <w14:checkbox>
            <w14:checked w14:val="0"/>
            <w14:checkedState w14:val="2612" w14:font="MS Gothic"/>
            <w14:uncheckedState w14:val="2610" w14:font="MS Gothic"/>
          </w14:checkbox>
        </w:sdtPr>
        <w:sdtContent>
          <w:r w:rsidR="007C17EC" w:rsidRPr="00F42819">
            <w:rPr>
              <w:rFonts w:ascii="MS Gothic" w:eastAsia="MS Gothic" w:hAnsi="MS Gothic" w:cs="Arial" w:hint="eastAsia"/>
              <w:sz w:val="22"/>
              <w:szCs w:val="22"/>
            </w:rPr>
            <w:t>☐</w:t>
          </w:r>
        </w:sdtContent>
      </w:sdt>
      <w:r w:rsidRPr="00F42819">
        <w:rPr>
          <w:rFonts w:cs="Arial"/>
          <w:sz w:val="22"/>
          <w:szCs w:val="22"/>
        </w:rPr>
        <w:t>średnim przedsiębiorstwem</w:t>
      </w:r>
      <w:r w:rsidR="00F91E6F" w:rsidRPr="00F42819">
        <w:rPr>
          <w:rFonts w:cs="Arial"/>
          <w:sz w:val="22"/>
          <w:szCs w:val="22"/>
        </w:rPr>
        <w:t xml:space="preserve"> </w:t>
      </w:r>
    </w:p>
    <w:p w14:paraId="51724065" w14:textId="77777777" w:rsidR="00EB7064" w:rsidRPr="00F42819" w:rsidRDefault="007C17EC" w:rsidP="00EB7064">
      <w:pPr>
        <w:ind w:left="360"/>
        <w:rPr>
          <w:rFonts w:cs="Arial"/>
          <w:sz w:val="22"/>
          <w:szCs w:val="22"/>
        </w:rPr>
      </w:pPr>
      <w:r w:rsidRPr="00F42819">
        <w:rPr>
          <w:rFonts w:cs="Arial"/>
          <w:sz w:val="22"/>
          <w:szCs w:val="22"/>
        </w:rPr>
        <w:t xml:space="preserve"> </w:t>
      </w:r>
      <w:sdt>
        <w:sdtPr>
          <w:rPr>
            <w:rFonts w:cs="Arial"/>
            <w:sz w:val="22"/>
            <w:szCs w:val="22"/>
          </w:rPr>
          <w:id w:val="850524667"/>
          <w14:checkbox>
            <w14:checked w14:val="0"/>
            <w14:checkedState w14:val="2612" w14:font="MS Gothic"/>
            <w14:uncheckedState w14:val="2610" w14:font="MS Gothic"/>
          </w14:checkbox>
        </w:sdtPr>
        <w:sdtContent>
          <w:r w:rsidRPr="00F42819">
            <w:rPr>
              <w:rFonts w:ascii="MS Gothic" w:eastAsia="MS Gothic" w:hAnsi="MS Gothic" w:cs="Arial" w:hint="eastAsia"/>
              <w:sz w:val="22"/>
              <w:szCs w:val="22"/>
            </w:rPr>
            <w:t>☐</w:t>
          </w:r>
        </w:sdtContent>
      </w:sdt>
      <w:r w:rsidR="00EB7064" w:rsidRPr="00F42819">
        <w:rPr>
          <w:rFonts w:cs="Arial"/>
          <w:sz w:val="22"/>
          <w:szCs w:val="22"/>
        </w:rPr>
        <w:t>jednoosobową działalnością gospodarczą</w:t>
      </w:r>
    </w:p>
    <w:p w14:paraId="271D49F2" w14:textId="77777777" w:rsidR="00EB7064" w:rsidRPr="00F42819" w:rsidRDefault="007C17EC" w:rsidP="00EB7064">
      <w:pPr>
        <w:ind w:left="360"/>
        <w:rPr>
          <w:rFonts w:cs="Arial"/>
          <w:sz w:val="22"/>
          <w:szCs w:val="22"/>
        </w:rPr>
      </w:pPr>
      <w:r w:rsidRPr="00F42819">
        <w:rPr>
          <w:rFonts w:cs="Arial"/>
          <w:sz w:val="22"/>
          <w:szCs w:val="22"/>
        </w:rPr>
        <w:t xml:space="preserve"> </w:t>
      </w:r>
      <w:sdt>
        <w:sdtPr>
          <w:rPr>
            <w:rFonts w:cs="Arial"/>
            <w:sz w:val="22"/>
            <w:szCs w:val="22"/>
          </w:rPr>
          <w:id w:val="1946343798"/>
          <w14:checkbox>
            <w14:checked w14:val="0"/>
            <w14:checkedState w14:val="2612" w14:font="MS Gothic"/>
            <w14:uncheckedState w14:val="2610" w14:font="MS Gothic"/>
          </w14:checkbox>
        </w:sdtPr>
        <w:sdtContent>
          <w:r w:rsidRPr="00F42819">
            <w:rPr>
              <w:rFonts w:ascii="MS Gothic" w:eastAsia="MS Gothic" w:hAnsi="MS Gothic" w:cs="Arial" w:hint="eastAsia"/>
              <w:sz w:val="22"/>
              <w:szCs w:val="22"/>
            </w:rPr>
            <w:t>☐</w:t>
          </w:r>
        </w:sdtContent>
      </w:sdt>
      <w:r w:rsidR="00EB7064" w:rsidRPr="00F42819">
        <w:rPr>
          <w:rFonts w:cs="Arial"/>
          <w:sz w:val="22"/>
          <w:szCs w:val="22"/>
        </w:rPr>
        <w:t>osobą fizyczną nieprowadzącą działalności gospodarczej</w:t>
      </w:r>
    </w:p>
    <w:p w14:paraId="29AA87EE" w14:textId="77777777" w:rsidR="00ED5E65" w:rsidRPr="00F42819" w:rsidRDefault="007C17EC" w:rsidP="00EB7064">
      <w:pPr>
        <w:ind w:left="360"/>
        <w:rPr>
          <w:rFonts w:cs="Arial"/>
          <w:sz w:val="22"/>
          <w:szCs w:val="22"/>
        </w:rPr>
      </w:pPr>
      <w:r w:rsidRPr="00F42819">
        <w:rPr>
          <w:rFonts w:cs="Arial"/>
          <w:sz w:val="22"/>
          <w:szCs w:val="22"/>
        </w:rPr>
        <w:t xml:space="preserve"> </w:t>
      </w:r>
      <w:sdt>
        <w:sdtPr>
          <w:rPr>
            <w:rFonts w:cs="Arial"/>
            <w:sz w:val="22"/>
            <w:szCs w:val="22"/>
          </w:rPr>
          <w:id w:val="-606890091"/>
          <w14:checkbox>
            <w14:checked w14:val="0"/>
            <w14:checkedState w14:val="2612" w14:font="MS Gothic"/>
            <w14:uncheckedState w14:val="2610" w14:font="MS Gothic"/>
          </w14:checkbox>
        </w:sdtPr>
        <w:sdtContent>
          <w:r w:rsidRPr="00F42819">
            <w:rPr>
              <w:rFonts w:ascii="MS Gothic" w:eastAsia="MS Gothic" w:hAnsi="MS Gothic" w:cs="Arial" w:hint="eastAsia"/>
              <w:sz w:val="22"/>
              <w:szCs w:val="22"/>
            </w:rPr>
            <w:t>☐</w:t>
          </w:r>
        </w:sdtContent>
      </w:sdt>
      <w:r w:rsidR="00ED5E65" w:rsidRPr="00F42819">
        <w:rPr>
          <w:rFonts w:cs="Arial"/>
          <w:sz w:val="22"/>
          <w:szCs w:val="22"/>
        </w:rPr>
        <w:t>inne.</w:t>
      </w:r>
    </w:p>
    <w:p w14:paraId="0E2D8616" w14:textId="77777777" w:rsidR="00241A5D" w:rsidRPr="00F42819" w:rsidRDefault="00241A5D" w:rsidP="004D3193">
      <w:pPr>
        <w:ind w:left="360" w:firstLine="348"/>
        <w:rPr>
          <w:rFonts w:cs="Arial"/>
          <w:sz w:val="22"/>
          <w:szCs w:val="22"/>
        </w:rPr>
      </w:pPr>
      <w:r w:rsidRPr="00F42819">
        <w:rPr>
          <w:rFonts w:cs="Arial"/>
          <w:i/>
          <w:sz w:val="22"/>
          <w:szCs w:val="22"/>
        </w:rPr>
        <w:t>(w przypadku konsorcjum należy wskazać dla każdego członka konsorcjum)</w:t>
      </w:r>
    </w:p>
    <w:p w14:paraId="037DBE8E" w14:textId="77777777" w:rsidR="00394D7F" w:rsidRPr="00F42819" w:rsidRDefault="00394D7F" w:rsidP="00394D7F">
      <w:pPr>
        <w:ind w:left="360"/>
        <w:rPr>
          <w:rFonts w:cs="Arial"/>
          <w:sz w:val="22"/>
          <w:szCs w:val="22"/>
        </w:rPr>
      </w:pPr>
    </w:p>
    <w:p w14:paraId="0A0408C8" w14:textId="77777777" w:rsidR="00241A5D" w:rsidRPr="00F42819" w:rsidRDefault="00241A5D" w:rsidP="0030229D">
      <w:pPr>
        <w:numPr>
          <w:ilvl w:val="0"/>
          <w:numId w:val="8"/>
        </w:numPr>
        <w:rPr>
          <w:rFonts w:cs="Arial"/>
          <w:sz w:val="22"/>
          <w:szCs w:val="22"/>
        </w:rPr>
      </w:pPr>
      <w:r w:rsidRPr="00F42819">
        <w:rPr>
          <w:rFonts w:cs="Arial"/>
          <w:sz w:val="22"/>
          <w:szCs w:val="22"/>
        </w:rPr>
        <w:t>Oświadczamy, że do kontaktów z Zamawiającym w zakresie związanym z niniejszym zamówieniem upoważniamy następujące osoby:</w:t>
      </w:r>
    </w:p>
    <w:p w14:paraId="57D1A72A" w14:textId="77777777" w:rsidR="00241A5D" w:rsidRPr="00F42819" w:rsidRDefault="00241A5D" w:rsidP="004D3193">
      <w:pPr>
        <w:tabs>
          <w:tab w:val="left" w:pos="709"/>
        </w:tabs>
        <w:ind w:left="360" w:right="-567"/>
        <w:rPr>
          <w:rFonts w:cs="Arial"/>
          <w:sz w:val="22"/>
          <w:szCs w:val="22"/>
        </w:rPr>
      </w:pPr>
      <w:r w:rsidRPr="00F42819">
        <w:rPr>
          <w:rFonts w:cs="Arial"/>
          <w:sz w:val="22"/>
          <w:szCs w:val="22"/>
        </w:rPr>
        <w:t>............................................................... tel. ................................................................</w:t>
      </w:r>
    </w:p>
    <w:p w14:paraId="2106CD2D" w14:textId="77777777" w:rsidR="00241A5D" w:rsidRPr="00F42819" w:rsidRDefault="00241A5D" w:rsidP="004D3193">
      <w:pPr>
        <w:tabs>
          <w:tab w:val="left" w:pos="709"/>
        </w:tabs>
        <w:ind w:left="360" w:right="-567"/>
        <w:rPr>
          <w:rFonts w:cs="Arial"/>
          <w:sz w:val="22"/>
          <w:szCs w:val="22"/>
        </w:rPr>
      </w:pPr>
      <w:r w:rsidRPr="00F42819">
        <w:rPr>
          <w:rFonts w:cs="Arial"/>
          <w:sz w:val="22"/>
          <w:szCs w:val="22"/>
        </w:rPr>
        <w:t>............................................................... tel. ................................................................</w:t>
      </w:r>
    </w:p>
    <w:p w14:paraId="1CFA05CD" w14:textId="77777777" w:rsidR="004A5F04" w:rsidRPr="00F42819" w:rsidRDefault="004A5F04" w:rsidP="0030229D">
      <w:pPr>
        <w:pStyle w:val="Akapitzlist"/>
        <w:numPr>
          <w:ilvl w:val="0"/>
          <w:numId w:val="8"/>
        </w:numPr>
        <w:rPr>
          <w:rFonts w:cs="Arial"/>
          <w:color w:val="000000"/>
          <w:sz w:val="22"/>
          <w:szCs w:val="22"/>
        </w:rPr>
      </w:pPr>
      <w:r w:rsidRPr="00F42819">
        <w:rPr>
          <w:rFonts w:cs="Arial"/>
          <w:color w:val="000000"/>
          <w:sz w:val="22"/>
          <w:szCs w:val="22"/>
        </w:rPr>
        <w:t xml:space="preserve">Oświadczam, że wypełniłem obowiązki informacyjne przewidziane w art. 13 Rozporządzenia Parlamentu Europejskiego i Rady (UE) 2016/679 z 27 kwietnia 2016 r. w sprawie ochrony osób fizycznych w związku z przetwarzaniem danych osobowych i w sprawie swobodnego przepływu takich danych oraz uchylenia dyrektywy 95/46/WE (ogólne rozporządzenie </w:t>
      </w:r>
      <w:r w:rsidR="009A43D9" w:rsidRPr="00F42819">
        <w:rPr>
          <w:rFonts w:cs="Arial"/>
          <w:color w:val="000000"/>
          <w:sz w:val="22"/>
          <w:szCs w:val="22"/>
        </w:rPr>
        <w:br/>
      </w:r>
      <w:r w:rsidRPr="00F42819">
        <w:rPr>
          <w:rFonts w:cs="Arial"/>
          <w:color w:val="000000"/>
          <w:sz w:val="22"/>
          <w:szCs w:val="22"/>
        </w:rPr>
        <w:t>o ochronie danych), zwanym dalej RODO oraz jeśli dotyczy, art. 14 RODO wobec osób fizycznych, od których dane osobowe bezpośrednio lub pośrednio pozyskałem w celu ubiegania się o udzielenie zamówienia publicznego w niniejszym postępowaniu.</w:t>
      </w:r>
    </w:p>
    <w:p w14:paraId="3EBD43C4" w14:textId="77777777" w:rsidR="00394D7F" w:rsidRPr="00F42819" w:rsidRDefault="00394D7F" w:rsidP="00394D7F">
      <w:pPr>
        <w:ind w:left="360"/>
        <w:rPr>
          <w:rFonts w:cs="Arial"/>
          <w:sz w:val="22"/>
          <w:szCs w:val="22"/>
        </w:rPr>
      </w:pPr>
    </w:p>
    <w:p w14:paraId="7DDD9C2D" w14:textId="77777777" w:rsidR="00241A5D" w:rsidRPr="00F42819" w:rsidRDefault="00241A5D" w:rsidP="0030229D">
      <w:pPr>
        <w:numPr>
          <w:ilvl w:val="0"/>
          <w:numId w:val="8"/>
        </w:numPr>
        <w:rPr>
          <w:rFonts w:cs="Arial"/>
          <w:sz w:val="22"/>
          <w:szCs w:val="22"/>
        </w:rPr>
      </w:pPr>
      <w:r w:rsidRPr="00F42819">
        <w:rPr>
          <w:rFonts w:cs="Arial"/>
          <w:sz w:val="22"/>
          <w:szCs w:val="22"/>
        </w:rPr>
        <w:t xml:space="preserve">W przypadku wpłaty wadium w pieniądzu, zwrotu dokonać na rzecz właściciela rachunku bankowego </w:t>
      </w:r>
    </w:p>
    <w:p w14:paraId="39BD72B8" w14:textId="77777777" w:rsidR="00241A5D" w:rsidRPr="00F42819" w:rsidRDefault="00241A5D" w:rsidP="004D3193">
      <w:pPr>
        <w:ind w:left="360"/>
        <w:rPr>
          <w:rFonts w:cs="Arial"/>
          <w:sz w:val="22"/>
          <w:szCs w:val="22"/>
        </w:rPr>
      </w:pPr>
      <w:r w:rsidRPr="00F42819">
        <w:rPr>
          <w:rFonts w:cs="Arial"/>
          <w:sz w:val="22"/>
          <w:szCs w:val="22"/>
        </w:rPr>
        <w:t xml:space="preserve">nr………………………………………………………………………………., </w:t>
      </w:r>
    </w:p>
    <w:p w14:paraId="33E6C6CD" w14:textId="77777777" w:rsidR="00241A5D" w:rsidRPr="00F42819" w:rsidRDefault="00241A5D" w:rsidP="004D3193">
      <w:pPr>
        <w:ind w:left="360"/>
        <w:rPr>
          <w:rFonts w:cs="Arial"/>
          <w:sz w:val="22"/>
          <w:szCs w:val="22"/>
        </w:rPr>
      </w:pPr>
      <w:proofErr w:type="spellStart"/>
      <w:r w:rsidRPr="00F42819">
        <w:rPr>
          <w:rFonts w:cs="Arial"/>
          <w:sz w:val="22"/>
          <w:szCs w:val="22"/>
        </w:rPr>
        <w:t>tj</w:t>
      </w:r>
      <w:proofErr w:type="spellEnd"/>
      <w:r w:rsidRPr="00F42819">
        <w:rPr>
          <w:rFonts w:cs="Arial"/>
          <w:sz w:val="22"/>
          <w:szCs w:val="22"/>
        </w:rPr>
        <w:t>……………………………………………………………(nazwa właściciela rachunku)</w:t>
      </w:r>
    </w:p>
    <w:p w14:paraId="376564AA" w14:textId="77777777" w:rsidR="00394D7F" w:rsidRPr="00F42819" w:rsidRDefault="00394D7F" w:rsidP="00394D7F">
      <w:pPr>
        <w:ind w:left="360"/>
        <w:rPr>
          <w:rFonts w:cs="Arial"/>
          <w:sz w:val="22"/>
          <w:szCs w:val="22"/>
        </w:rPr>
      </w:pPr>
    </w:p>
    <w:p w14:paraId="47D39E75" w14:textId="77777777" w:rsidR="004A5F04" w:rsidRPr="00F42819" w:rsidRDefault="004A5F04" w:rsidP="0030229D">
      <w:pPr>
        <w:numPr>
          <w:ilvl w:val="0"/>
          <w:numId w:val="8"/>
        </w:numPr>
        <w:rPr>
          <w:rFonts w:cs="Arial"/>
          <w:sz w:val="22"/>
          <w:szCs w:val="22"/>
        </w:rPr>
      </w:pPr>
      <w:r w:rsidRPr="00F42819">
        <w:rPr>
          <w:rFonts w:cs="Arial"/>
          <w:sz w:val="22"/>
          <w:szCs w:val="22"/>
        </w:rPr>
        <w:t>Oświadczam, że:</w:t>
      </w:r>
    </w:p>
    <w:p w14:paraId="1C72BA09" w14:textId="77777777" w:rsidR="004A5F04" w:rsidRPr="00F42819" w:rsidRDefault="004A5F04" w:rsidP="00FA16F0">
      <w:pPr>
        <w:numPr>
          <w:ilvl w:val="0"/>
          <w:numId w:val="23"/>
        </w:numPr>
        <w:ind w:left="851"/>
        <w:rPr>
          <w:rFonts w:cs="Arial"/>
          <w:sz w:val="22"/>
          <w:szCs w:val="22"/>
        </w:rPr>
      </w:pPr>
      <w:r w:rsidRPr="00F42819">
        <w:rPr>
          <w:rFonts w:cs="Arial"/>
          <w:sz w:val="22"/>
          <w:szCs w:val="22"/>
        </w:rPr>
        <w:t>wykonam zamówienie własnymi siłami*.</w:t>
      </w:r>
    </w:p>
    <w:p w14:paraId="7857A257" w14:textId="77777777" w:rsidR="004A5F04" w:rsidRPr="00F42819" w:rsidRDefault="004A5F04" w:rsidP="00FA16F0">
      <w:pPr>
        <w:numPr>
          <w:ilvl w:val="0"/>
          <w:numId w:val="23"/>
        </w:numPr>
        <w:ind w:left="851"/>
        <w:rPr>
          <w:rFonts w:cs="Arial"/>
          <w:sz w:val="22"/>
          <w:szCs w:val="22"/>
        </w:rPr>
      </w:pPr>
      <w:r w:rsidRPr="00F42819">
        <w:rPr>
          <w:rFonts w:cs="Arial"/>
          <w:sz w:val="22"/>
          <w:szCs w:val="22"/>
        </w:rPr>
        <w:t xml:space="preserve">zamierzam powierzyć </w:t>
      </w:r>
      <w:r w:rsidR="003B531C" w:rsidRPr="00F42819">
        <w:rPr>
          <w:rFonts w:cs="Arial"/>
          <w:sz w:val="22"/>
          <w:szCs w:val="22"/>
        </w:rPr>
        <w:t>P</w:t>
      </w:r>
      <w:r w:rsidRPr="00F42819">
        <w:rPr>
          <w:rFonts w:cs="Arial"/>
          <w:sz w:val="22"/>
          <w:szCs w:val="22"/>
        </w:rPr>
        <w:t>od</w:t>
      </w:r>
      <w:r w:rsidR="003B531C" w:rsidRPr="00F42819">
        <w:rPr>
          <w:rFonts w:cs="Arial"/>
          <w:sz w:val="22"/>
          <w:szCs w:val="22"/>
        </w:rPr>
        <w:t>w</w:t>
      </w:r>
      <w:r w:rsidR="00615620" w:rsidRPr="00F42819">
        <w:rPr>
          <w:rFonts w:cs="Arial"/>
          <w:sz w:val="22"/>
          <w:szCs w:val="22"/>
        </w:rPr>
        <w:t>ykonawc</w:t>
      </w:r>
      <w:r w:rsidRPr="00F42819">
        <w:rPr>
          <w:rFonts w:cs="Arial"/>
          <w:sz w:val="22"/>
          <w:szCs w:val="22"/>
        </w:rPr>
        <w:t>om wykonanie następujących części zamówienia*</w:t>
      </w:r>
    </w:p>
    <w:p w14:paraId="54FBD0DA" w14:textId="77777777" w:rsidR="002A411D" w:rsidRPr="00F42819" w:rsidRDefault="002A411D" w:rsidP="003B531C">
      <w:pPr>
        <w:ind w:left="851"/>
        <w:rPr>
          <w:rFonts w:cs="Arial"/>
          <w:sz w:val="22"/>
          <w:szCs w:val="22"/>
        </w:rPr>
      </w:pPr>
    </w:p>
    <w:tbl>
      <w:tblPr>
        <w:tblW w:w="0" w:type="auto"/>
        <w:jc w:val="center"/>
        <w:tblLayout w:type="fixed"/>
        <w:tblLook w:val="04A0" w:firstRow="1" w:lastRow="0" w:firstColumn="1" w:lastColumn="0" w:noHBand="0" w:noVBand="1"/>
      </w:tblPr>
      <w:tblGrid>
        <w:gridCol w:w="3284"/>
        <w:gridCol w:w="4074"/>
      </w:tblGrid>
      <w:tr w:rsidR="004A5F04" w:rsidRPr="00F42819" w14:paraId="5AD0F720" w14:textId="77777777" w:rsidTr="00252B42">
        <w:trPr>
          <w:trHeight w:val="487"/>
          <w:jc w:val="center"/>
        </w:trPr>
        <w:tc>
          <w:tcPr>
            <w:tcW w:w="3284" w:type="dxa"/>
            <w:tcBorders>
              <w:top w:val="single" w:sz="4" w:space="0" w:color="000000"/>
              <w:left w:val="single" w:sz="4" w:space="0" w:color="000000"/>
              <w:bottom w:val="single" w:sz="4" w:space="0" w:color="000000"/>
              <w:right w:val="nil"/>
            </w:tcBorders>
            <w:vAlign w:val="center"/>
            <w:hideMark/>
          </w:tcPr>
          <w:p w14:paraId="5B880EBD" w14:textId="77777777" w:rsidR="004A5F04" w:rsidRPr="00F42819" w:rsidRDefault="007A5E04" w:rsidP="004A5F04">
            <w:pPr>
              <w:jc w:val="center"/>
              <w:rPr>
                <w:rFonts w:cs="Arial"/>
                <w:sz w:val="22"/>
                <w:szCs w:val="22"/>
              </w:rPr>
            </w:pPr>
            <w:r w:rsidRPr="00F42819">
              <w:rPr>
                <w:rFonts w:cs="Arial"/>
                <w:sz w:val="22"/>
                <w:szCs w:val="22"/>
              </w:rPr>
              <w:br w:type="page"/>
            </w:r>
            <w:r w:rsidR="004A5F04" w:rsidRPr="00F42819">
              <w:rPr>
                <w:rFonts w:cs="Arial"/>
                <w:sz w:val="22"/>
                <w:szCs w:val="22"/>
              </w:rPr>
              <w:t>Część zamówienia</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0DAA56CF" w14:textId="77777777" w:rsidR="004A5F04" w:rsidRPr="00F42819" w:rsidRDefault="004A5F04" w:rsidP="004A5F04">
            <w:pPr>
              <w:jc w:val="center"/>
              <w:rPr>
                <w:rFonts w:cs="Arial"/>
                <w:sz w:val="22"/>
                <w:szCs w:val="22"/>
              </w:rPr>
            </w:pPr>
            <w:r w:rsidRPr="00F42819">
              <w:rPr>
                <w:rFonts w:cs="Arial"/>
                <w:sz w:val="22"/>
                <w:szCs w:val="22"/>
              </w:rPr>
              <w:t xml:space="preserve">Nazwa (firma) </w:t>
            </w:r>
            <w:r w:rsidR="003B531C" w:rsidRPr="00F42819">
              <w:rPr>
                <w:rFonts w:cs="Arial"/>
                <w:sz w:val="22"/>
                <w:szCs w:val="22"/>
              </w:rPr>
              <w:t>P</w:t>
            </w:r>
            <w:r w:rsidRPr="00F42819">
              <w:rPr>
                <w:rFonts w:cs="Arial"/>
                <w:sz w:val="22"/>
                <w:szCs w:val="22"/>
              </w:rPr>
              <w:t>od</w:t>
            </w:r>
            <w:r w:rsidR="003B531C" w:rsidRPr="00F42819">
              <w:rPr>
                <w:rFonts w:cs="Arial"/>
                <w:sz w:val="22"/>
                <w:szCs w:val="22"/>
              </w:rPr>
              <w:t>w</w:t>
            </w:r>
            <w:r w:rsidR="00615620" w:rsidRPr="00F42819">
              <w:rPr>
                <w:rFonts w:cs="Arial"/>
                <w:sz w:val="22"/>
                <w:szCs w:val="22"/>
              </w:rPr>
              <w:t>ykonawc</w:t>
            </w:r>
            <w:r w:rsidRPr="00F42819">
              <w:rPr>
                <w:rFonts w:cs="Arial"/>
                <w:sz w:val="22"/>
                <w:szCs w:val="22"/>
              </w:rPr>
              <w:t>y</w:t>
            </w:r>
          </w:p>
        </w:tc>
      </w:tr>
      <w:tr w:rsidR="004A5F04" w:rsidRPr="00F42819" w14:paraId="5D5A1632" w14:textId="77777777" w:rsidTr="00252B42">
        <w:trPr>
          <w:trHeight w:val="849"/>
          <w:jc w:val="center"/>
        </w:trPr>
        <w:tc>
          <w:tcPr>
            <w:tcW w:w="3284" w:type="dxa"/>
            <w:tcBorders>
              <w:top w:val="single" w:sz="4" w:space="0" w:color="000000"/>
              <w:left w:val="single" w:sz="4" w:space="0" w:color="000000"/>
              <w:bottom w:val="single" w:sz="4" w:space="0" w:color="000000"/>
              <w:right w:val="nil"/>
            </w:tcBorders>
            <w:vAlign w:val="center"/>
            <w:hideMark/>
          </w:tcPr>
          <w:p w14:paraId="1DA55BBF" w14:textId="77777777" w:rsidR="004A5F04" w:rsidRPr="00F42819" w:rsidRDefault="004A5F04" w:rsidP="00FA16F0">
            <w:pPr>
              <w:numPr>
                <w:ilvl w:val="0"/>
                <w:numId w:val="24"/>
              </w:numPr>
              <w:jc w:val="left"/>
              <w:rPr>
                <w:rFonts w:cs="Arial"/>
                <w:sz w:val="22"/>
                <w:szCs w:val="22"/>
              </w:rPr>
            </w:pPr>
            <w:r w:rsidRPr="00F42819">
              <w:rPr>
                <w:rFonts w:cs="Arial"/>
                <w:sz w:val="22"/>
                <w:szCs w:val="22"/>
              </w:rPr>
              <w:lastRenderedPageBreak/>
              <w:t>………………………………………………</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6BBD6F0C" w14:textId="77777777" w:rsidR="004A5F04" w:rsidRPr="00F42819" w:rsidRDefault="004A5F04" w:rsidP="004A5F04">
            <w:pPr>
              <w:jc w:val="left"/>
              <w:rPr>
                <w:rFonts w:cs="Arial"/>
                <w:sz w:val="22"/>
                <w:szCs w:val="22"/>
              </w:rPr>
            </w:pPr>
            <w:r w:rsidRPr="00F42819">
              <w:rPr>
                <w:rFonts w:cs="Arial"/>
                <w:sz w:val="22"/>
                <w:szCs w:val="22"/>
              </w:rPr>
              <w:t>……………………………………………………………………………………</w:t>
            </w:r>
          </w:p>
        </w:tc>
      </w:tr>
      <w:tr w:rsidR="004A5F04" w:rsidRPr="00F42819" w14:paraId="159203DA" w14:textId="77777777" w:rsidTr="00252B42">
        <w:trPr>
          <w:trHeight w:val="834"/>
          <w:jc w:val="center"/>
        </w:trPr>
        <w:tc>
          <w:tcPr>
            <w:tcW w:w="3284" w:type="dxa"/>
            <w:tcBorders>
              <w:top w:val="single" w:sz="4" w:space="0" w:color="000000"/>
              <w:left w:val="single" w:sz="4" w:space="0" w:color="000000"/>
              <w:bottom w:val="single" w:sz="4" w:space="0" w:color="000000"/>
              <w:right w:val="nil"/>
            </w:tcBorders>
            <w:vAlign w:val="center"/>
            <w:hideMark/>
          </w:tcPr>
          <w:p w14:paraId="6412594C" w14:textId="77777777" w:rsidR="004A5F04" w:rsidRPr="00F42819" w:rsidRDefault="004A5F04" w:rsidP="00FA16F0">
            <w:pPr>
              <w:numPr>
                <w:ilvl w:val="0"/>
                <w:numId w:val="24"/>
              </w:numPr>
              <w:jc w:val="left"/>
              <w:rPr>
                <w:rFonts w:cs="Arial"/>
                <w:sz w:val="22"/>
                <w:szCs w:val="22"/>
              </w:rPr>
            </w:pPr>
            <w:r w:rsidRPr="00F42819">
              <w:rPr>
                <w:rFonts w:cs="Arial"/>
                <w:sz w:val="22"/>
                <w:szCs w:val="22"/>
              </w:rPr>
              <w:t>………………………………………………</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2EF8B059" w14:textId="77777777" w:rsidR="004A5F04" w:rsidRPr="00F42819" w:rsidRDefault="004A5F04" w:rsidP="004A5F04">
            <w:pPr>
              <w:jc w:val="left"/>
              <w:rPr>
                <w:rFonts w:cs="Arial"/>
                <w:sz w:val="22"/>
                <w:szCs w:val="22"/>
              </w:rPr>
            </w:pPr>
            <w:r w:rsidRPr="00F42819">
              <w:rPr>
                <w:rFonts w:cs="Arial"/>
                <w:sz w:val="22"/>
                <w:szCs w:val="22"/>
              </w:rPr>
              <w:t>……………………………………………………………………………………</w:t>
            </w:r>
          </w:p>
        </w:tc>
      </w:tr>
      <w:tr w:rsidR="004A5F04" w:rsidRPr="00F42819" w14:paraId="79944523" w14:textId="77777777" w:rsidTr="00252B42">
        <w:trPr>
          <w:trHeight w:val="845"/>
          <w:jc w:val="center"/>
        </w:trPr>
        <w:tc>
          <w:tcPr>
            <w:tcW w:w="3284" w:type="dxa"/>
            <w:tcBorders>
              <w:top w:val="single" w:sz="4" w:space="0" w:color="000000"/>
              <w:left w:val="single" w:sz="4" w:space="0" w:color="000000"/>
              <w:bottom w:val="single" w:sz="4" w:space="0" w:color="000000"/>
              <w:right w:val="nil"/>
            </w:tcBorders>
            <w:vAlign w:val="center"/>
            <w:hideMark/>
          </w:tcPr>
          <w:p w14:paraId="1DAA7A8B" w14:textId="77777777" w:rsidR="004A5F04" w:rsidRPr="00F42819" w:rsidRDefault="004A5F04" w:rsidP="00FA16F0">
            <w:pPr>
              <w:numPr>
                <w:ilvl w:val="0"/>
                <w:numId w:val="24"/>
              </w:numPr>
              <w:jc w:val="left"/>
              <w:rPr>
                <w:rFonts w:cs="Arial"/>
                <w:sz w:val="22"/>
                <w:szCs w:val="22"/>
              </w:rPr>
            </w:pPr>
            <w:r w:rsidRPr="00F42819">
              <w:rPr>
                <w:rFonts w:cs="Arial"/>
                <w:sz w:val="22"/>
                <w:szCs w:val="22"/>
              </w:rPr>
              <w:t>………………………………………………</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302BF0C0" w14:textId="77777777" w:rsidR="004A5F04" w:rsidRPr="00F42819" w:rsidRDefault="004A5F04" w:rsidP="004A5F04">
            <w:pPr>
              <w:ind w:left="-402"/>
              <w:jc w:val="left"/>
              <w:rPr>
                <w:rFonts w:cs="Arial"/>
                <w:sz w:val="22"/>
                <w:szCs w:val="22"/>
              </w:rPr>
            </w:pPr>
            <w:r w:rsidRPr="00F42819">
              <w:rPr>
                <w:rFonts w:cs="Arial"/>
                <w:sz w:val="22"/>
                <w:szCs w:val="22"/>
              </w:rPr>
              <w:t>… …………………………………………</w:t>
            </w:r>
          </w:p>
          <w:p w14:paraId="20BFCFD1" w14:textId="77777777" w:rsidR="004A5F04" w:rsidRPr="00F42819" w:rsidRDefault="004A5F04" w:rsidP="004A5F04">
            <w:pPr>
              <w:ind w:left="-402"/>
              <w:jc w:val="left"/>
              <w:rPr>
                <w:rFonts w:cs="Arial"/>
                <w:sz w:val="22"/>
                <w:szCs w:val="22"/>
              </w:rPr>
            </w:pPr>
            <w:r w:rsidRPr="00F42819">
              <w:rPr>
                <w:rFonts w:cs="Arial"/>
                <w:sz w:val="22"/>
                <w:szCs w:val="22"/>
              </w:rPr>
              <w:t>… ....………………………………………</w:t>
            </w:r>
          </w:p>
        </w:tc>
      </w:tr>
    </w:tbl>
    <w:p w14:paraId="482D431B" w14:textId="77777777" w:rsidR="004A5F04" w:rsidRPr="00F42819" w:rsidRDefault="004A5F04" w:rsidP="004A5F04">
      <w:pPr>
        <w:ind w:left="357"/>
        <w:contextualSpacing/>
        <w:rPr>
          <w:rFonts w:cs="Arial"/>
          <w:sz w:val="22"/>
          <w:szCs w:val="22"/>
        </w:rPr>
      </w:pPr>
      <w:r w:rsidRPr="00F42819">
        <w:rPr>
          <w:rFonts w:cs="Arial"/>
          <w:sz w:val="22"/>
          <w:szCs w:val="22"/>
        </w:rPr>
        <w:t xml:space="preserve">   </w:t>
      </w:r>
    </w:p>
    <w:p w14:paraId="0B743229" w14:textId="20696529" w:rsidR="004A5F04" w:rsidRPr="00F42819" w:rsidRDefault="004A5F04" w:rsidP="004A5F04">
      <w:pPr>
        <w:ind w:left="357"/>
        <w:contextualSpacing/>
        <w:rPr>
          <w:rFonts w:cs="Arial"/>
          <w:sz w:val="22"/>
          <w:szCs w:val="22"/>
        </w:rPr>
      </w:pPr>
      <w:r w:rsidRPr="00F42819">
        <w:rPr>
          <w:rFonts w:cs="Arial"/>
          <w:sz w:val="22"/>
          <w:szCs w:val="22"/>
        </w:rPr>
        <w:t xml:space="preserve">Zgodnie z art. 118 ust. 2 ustawy „W odniesieniu do warunków dotyczących wykształcenia, kwalifikacji zawodowych lub doświadczenia </w:t>
      </w:r>
      <w:r w:rsidR="00615620" w:rsidRPr="00F42819">
        <w:rPr>
          <w:rFonts w:cs="Arial"/>
          <w:sz w:val="22"/>
          <w:szCs w:val="22"/>
        </w:rPr>
        <w:t>Wykonawc</w:t>
      </w:r>
      <w:r w:rsidRPr="00F42819">
        <w:rPr>
          <w:rFonts w:cs="Arial"/>
          <w:sz w:val="22"/>
          <w:szCs w:val="22"/>
        </w:rPr>
        <w:t xml:space="preserve">y mogą polegać na zdolnościach podmiotów udostępniających zasoby, jeśli podmioty </w:t>
      </w:r>
      <w:r w:rsidR="00F42819">
        <w:rPr>
          <w:rFonts w:cs="Arial"/>
          <w:sz w:val="22"/>
          <w:szCs w:val="22"/>
        </w:rPr>
        <w:br/>
      </w:r>
      <w:r w:rsidRPr="00F42819">
        <w:rPr>
          <w:rFonts w:cs="Arial"/>
          <w:sz w:val="22"/>
          <w:szCs w:val="22"/>
        </w:rPr>
        <w:t xml:space="preserve">te wykonają roboty budowlane lub usługi, do realizacji których te zdolności </w:t>
      </w:r>
      <w:r w:rsidR="00F42819">
        <w:rPr>
          <w:rFonts w:cs="Arial"/>
          <w:sz w:val="22"/>
          <w:szCs w:val="22"/>
        </w:rPr>
        <w:br/>
      </w:r>
      <w:r w:rsidRPr="00F42819">
        <w:rPr>
          <w:rFonts w:cs="Arial"/>
          <w:sz w:val="22"/>
          <w:szCs w:val="22"/>
        </w:rPr>
        <w:t>są wymagane”</w:t>
      </w:r>
      <w:r w:rsidR="00F91E6F" w:rsidRPr="00F42819">
        <w:rPr>
          <w:rFonts w:cs="Arial"/>
          <w:sz w:val="22"/>
          <w:szCs w:val="22"/>
        </w:rPr>
        <w:t>.</w:t>
      </w:r>
    </w:p>
    <w:p w14:paraId="03B51016" w14:textId="0B5A0BD8" w:rsidR="004A5F04" w:rsidRPr="00F42819" w:rsidRDefault="004A5F04" w:rsidP="004A5F04">
      <w:pPr>
        <w:ind w:left="357"/>
        <w:contextualSpacing/>
        <w:rPr>
          <w:rFonts w:cs="Arial"/>
          <w:sz w:val="22"/>
          <w:szCs w:val="22"/>
        </w:rPr>
      </w:pPr>
      <w:r w:rsidRPr="00F42819">
        <w:rPr>
          <w:rFonts w:cs="Arial"/>
          <w:sz w:val="22"/>
          <w:szCs w:val="22"/>
        </w:rPr>
        <w:t>W związku z powyższym</w:t>
      </w:r>
      <w:r w:rsidR="00F91E6F" w:rsidRPr="00F42819">
        <w:rPr>
          <w:rFonts w:cs="Arial"/>
          <w:sz w:val="22"/>
          <w:szCs w:val="22"/>
        </w:rPr>
        <w:t>,</w:t>
      </w:r>
      <w:r w:rsidRPr="00F42819">
        <w:rPr>
          <w:rFonts w:cs="Arial"/>
          <w:sz w:val="22"/>
          <w:szCs w:val="22"/>
        </w:rPr>
        <w:t xml:space="preserve"> </w:t>
      </w:r>
      <w:r w:rsidR="00615620" w:rsidRPr="00F42819">
        <w:rPr>
          <w:rFonts w:cs="Arial"/>
          <w:sz w:val="22"/>
          <w:szCs w:val="22"/>
        </w:rPr>
        <w:t>Wykonawc</w:t>
      </w:r>
      <w:r w:rsidRPr="00F42819">
        <w:rPr>
          <w:rFonts w:cs="Arial"/>
          <w:sz w:val="22"/>
          <w:szCs w:val="22"/>
        </w:rPr>
        <w:t>a powinien wskazać w ww. tabeli także podmioty, o których mowa w art. 118 ust 2 ustawy.</w:t>
      </w:r>
    </w:p>
    <w:p w14:paraId="5436D084" w14:textId="77777777" w:rsidR="004A5F04" w:rsidRPr="00F42819" w:rsidRDefault="004A5F04" w:rsidP="004A5F04">
      <w:pPr>
        <w:ind w:left="360"/>
        <w:rPr>
          <w:rFonts w:cs="Arial"/>
          <w:sz w:val="22"/>
          <w:szCs w:val="22"/>
        </w:rPr>
      </w:pPr>
      <w:r w:rsidRPr="00F42819">
        <w:rPr>
          <w:rFonts w:cs="Arial"/>
          <w:sz w:val="22"/>
          <w:szCs w:val="22"/>
        </w:rPr>
        <w:t xml:space="preserve">Oświadczam, że ww. podmiot/y nie podlega/ją wykluczeniu z postępowania </w:t>
      </w:r>
      <w:r w:rsidRPr="00F42819">
        <w:rPr>
          <w:rFonts w:cs="Arial"/>
          <w:sz w:val="22"/>
          <w:szCs w:val="22"/>
        </w:rPr>
        <w:br/>
        <w:t>o udzielenie zamówienia publicznego.</w:t>
      </w:r>
    </w:p>
    <w:p w14:paraId="55EA3E74" w14:textId="77777777" w:rsidR="004A5F04" w:rsidRPr="00F42819" w:rsidRDefault="004A5F04" w:rsidP="004A5F04">
      <w:pPr>
        <w:ind w:left="360"/>
        <w:rPr>
          <w:rFonts w:cs="Arial"/>
          <w:sz w:val="22"/>
          <w:szCs w:val="22"/>
        </w:rPr>
      </w:pPr>
    </w:p>
    <w:p w14:paraId="3B50AF2C" w14:textId="47A55C97" w:rsidR="00F91E6F" w:rsidRDefault="00241A5D" w:rsidP="007E4E3D">
      <w:pPr>
        <w:numPr>
          <w:ilvl w:val="0"/>
          <w:numId w:val="8"/>
        </w:numPr>
        <w:rPr>
          <w:rFonts w:cs="Arial"/>
          <w:sz w:val="22"/>
          <w:szCs w:val="22"/>
        </w:rPr>
      </w:pPr>
      <w:r w:rsidRPr="00F42819">
        <w:rPr>
          <w:rFonts w:cs="Arial"/>
          <w:sz w:val="22"/>
          <w:szCs w:val="22"/>
        </w:rPr>
        <w:t xml:space="preserve">Oświadczam, że oferta zawiera/nie zawiera* informacje stanowiące tajemnice przedsiębiorstwa. </w:t>
      </w:r>
      <w:bookmarkEnd w:id="49"/>
    </w:p>
    <w:p w14:paraId="364C934E" w14:textId="77777777" w:rsidR="0099025C" w:rsidRPr="0099025C" w:rsidRDefault="0099025C" w:rsidP="0099025C">
      <w:pPr>
        <w:ind w:left="360"/>
        <w:rPr>
          <w:rFonts w:cs="Arial"/>
          <w:sz w:val="22"/>
          <w:szCs w:val="22"/>
        </w:rPr>
      </w:pPr>
    </w:p>
    <w:p w14:paraId="215D1011" w14:textId="77777777" w:rsidR="004A5F04" w:rsidRPr="00F42819" w:rsidRDefault="004A5F04" w:rsidP="004A5F04">
      <w:pPr>
        <w:tabs>
          <w:tab w:val="left" w:pos="5040"/>
        </w:tabs>
        <w:rPr>
          <w:rFonts w:cs="Arial"/>
          <w:iCs/>
          <w:sz w:val="22"/>
          <w:szCs w:val="22"/>
        </w:rPr>
      </w:pPr>
      <w:r w:rsidRPr="00F42819">
        <w:rPr>
          <w:rFonts w:cs="Arial"/>
          <w:iCs/>
          <w:sz w:val="22"/>
          <w:szCs w:val="22"/>
        </w:rPr>
        <w:t xml:space="preserve">* </w:t>
      </w:r>
      <w:bookmarkStart w:id="50" w:name="_Hlk228956749"/>
      <w:r w:rsidRPr="00F42819">
        <w:rPr>
          <w:rFonts w:cs="Arial"/>
          <w:iCs/>
          <w:sz w:val="22"/>
          <w:szCs w:val="22"/>
        </w:rPr>
        <w:t>podkreślić właściwe</w:t>
      </w:r>
    </w:p>
    <w:bookmarkEnd w:id="50"/>
    <w:p w14:paraId="0A3E10EE" w14:textId="77777777" w:rsidR="004A5F04" w:rsidRDefault="004A5F04" w:rsidP="004A5F04">
      <w:pPr>
        <w:tabs>
          <w:tab w:val="left" w:pos="5040"/>
        </w:tabs>
        <w:rPr>
          <w:rFonts w:cs="Arial"/>
          <w:iCs/>
          <w:sz w:val="18"/>
          <w:szCs w:val="20"/>
        </w:rPr>
      </w:pPr>
    </w:p>
    <w:p w14:paraId="5FE7EE34" w14:textId="77777777" w:rsidR="00EC23C9" w:rsidRDefault="00EC23C9" w:rsidP="00FA3E34">
      <w:pPr>
        <w:suppressAutoHyphens w:val="0"/>
        <w:spacing w:line="259" w:lineRule="auto"/>
        <w:ind w:left="1416"/>
        <w:jc w:val="right"/>
        <w:rPr>
          <w:rFonts w:eastAsia="Calibri" w:cs="Arial"/>
          <w:b/>
          <w:sz w:val="22"/>
          <w:lang w:eastAsia="en-US"/>
        </w:rPr>
      </w:pPr>
      <w:bookmarkStart w:id="51" w:name="_Hlk61956310"/>
    </w:p>
    <w:p w14:paraId="20177856" w14:textId="77777777" w:rsidR="00EC23C9" w:rsidRDefault="00EC23C9" w:rsidP="00FA3E34">
      <w:pPr>
        <w:suppressAutoHyphens w:val="0"/>
        <w:spacing w:line="259" w:lineRule="auto"/>
        <w:ind w:left="1416"/>
        <w:jc w:val="right"/>
        <w:rPr>
          <w:rFonts w:eastAsia="Calibri" w:cs="Arial"/>
          <w:b/>
          <w:sz w:val="22"/>
          <w:lang w:eastAsia="en-US"/>
        </w:rPr>
      </w:pPr>
    </w:p>
    <w:p w14:paraId="4E163682" w14:textId="77777777" w:rsidR="00EC23C9" w:rsidRDefault="00EC23C9" w:rsidP="00FA3E34">
      <w:pPr>
        <w:suppressAutoHyphens w:val="0"/>
        <w:spacing w:line="259" w:lineRule="auto"/>
        <w:ind w:left="1416"/>
        <w:jc w:val="right"/>
        <w:rPr>
          <w:rFonts w:eastAsia="Calibri" w:cs="Arial"/>
          <w:b/>
          <w:sz w:val="22"/>
          <w:lang w:eastAsia="en-US"/>
        </w:rPr>
      </w:pPr>
    </w:p>
    <w:p w14:paraId="3FC39B7B" w14:textId="77777777" w:rsidR="00EC23C9" w:rsidRDefault="00EC23C9" w:rsidP="00FA3E34">
      <w:pPr>
        <w:suppressAutoHyphens w:val="0"/>
        <w:spacing w:line="259" w:lineRule="auto"/>
        <w:ind w:left="1416"/>
        <w:jc w:val="right"/>
        <w:rPr>
          <w:rFonts w:eastAsia="Calibri" w:cs="Arial"/>
          <w:b/>
          <w:sz w:val="22"/>
          <w:lang w:eastAsia="en-US"/>
        </w:rPr>
      </w:pPr>
    </w:p>
    <w:p w14:paraId="37F86F73" w14:textId="77777777" w:rsidR="00EC23C9" w:rsidRDefault="00EC23C9" w:rsidP="00FA3E34">
      <w:pPr>
        <w:suppressAutoHyphens w:val="0"/>
        <w:spacing w:line="259" w:lineRule="auto"/>
        <w:ind w:left="1416"/>
        <w:jc w:val="right"/>
        <w:rPr>
          <w:rFonts w:eastAsia="Calibri" w:cs="Arial"/>
          <w:b/>
          <w:sz w:val="22"/>
          <w:lang w:eastAsia="en-US"/>
        </w:rPr>
      </w:pPr>
    </w:p>
    <w:p w14:paraId="1774BB1E" w14:textId="77777777" w:rsidR="00EC23C9" w:rsidRDefault="00EC23C9" w:rsidP="00FA3E34">
      <w:pPr>
        <w:suppressAutoHyphens w:val="0"/>
        <w:spacing w:line="259" w:lineRule="auto"/>
        <w:ind w:left="1416"/>
        <w:jc w:val="right"/>
        <w:rPr>
          <w:rFonts w:eastAsia="Calibri" w:cs="Arial"/>
          <w:b/>
          <w:sz w:val="22"/>
          <w:lang w:eastAsia="en-US"/>
        </w:rPr>
      </w:pPr>
    </w:p>
    <w:p w14:paraId="1F282742" w14:textId="77777777" w:rsidR="00EC23C9" w:rsidRDefault="00EC23C9" w:rsidP="00FA3E34">
      <w:pPr>
        <w:suppressAutoHyphens w:val="0"/>
        <w:spacing w:line="259" w:lineRule="auto"/>
        <w:ind w:left="1416"/>
        <w:jc w:val="right"/>
        <w:rPr>
          <w:rFonts w:eastAsia="Calibri" w:cs="Arial"/>
          <w:b/>
          <w:sz w:val="22"/>
          <w:lang w:eastAsia="en-US"/>
        </w:rPr>
      </w:pPr>
    </w:p>
    <w:p w14:paraId="060534A7" w14:textId="77777777" w:rsidR="00EC23C9" w:rsidRDefault="00EC23C9" w:rsidP="00FA3E34">
      <w:pPr>
        <w:suppressAutoHyphens w:val="0"/>
        <w:spacing w:line="259" w:lineRule="auto"/>
        <w:ind w:left="1416"/>
        <w:jc w:val="right"/>
        <w:rPr>
          <w:rFonts w:eastAsia="Calibri" w:cs="Arial"/>
          <w:b/>
          <w:sz w:val="22"/>
          <w:lang w:eastAsia="en-US"/>
        </w:rPr>
      </w:pPr>
    </w:p>
    <w:p w14:paraId="71C8217C" w14:textId="77777777" w:rsidR="00EC23C9" w:rsidRDefault="00EC23C9" w:rsidP="00FA3E34">
      <w:pPr>
        <w:suppressAutoHyphens w:val="0"/>
        <w:spacing w:line="259" w:lineRule="auto"/>
        <w:ind w:left="1416"/>
        <w:jc w:val="right"/>
        <w:rPr>
          <w:rFonts w:eastAsia="Calibri" w:cs="Arial"/>
          <w:b/>
          <w:sz w:val="22"/>
          <w:lang w:eastAsia="en-US"/>
        </w:rPr>
      </w:pPr>
    </w:p>
    <w:p w14:paraId="5B82AF1E" w14:textId="77777777" w:rsidR="00EC23C9" w:rsidRDefault="00EC23C9" w:rsidP="00FA3E34">
      <w:pPr>
        <w:suppressAutoHyphens w:val="0"/>
        <w:spacing w:line="259" w:lineRule="auto"/>
        <w:ind w:left="1416"/>
        <w:jc w:val="right"/>
        <w:rPr>
          <w:rFonts w:eastAsia="Calibri" w:cs="Arial"/>
          <w:b/>
          <w:sz w:val="22"/>
          <w:lang w:eastAsia="en-US"/>
        </w:rPr>
      </w:pPr>
    </w:p>
    <w:p w14:paraId="6906E6D2" w14:textId="77777777" w:rsidR="00EC23C9" w:rsidRDefault="00EC23C9" w:rsidP="00FA3E34">
      <w:pPr>
        <w:suppressAutoHyphens w:val="0"/>
        <w:spacing w:line="259" w:lineRule="auto"/>
        <w:ind w:left="1416"/>
        <w:jc w:val="right"/>
        <w:rPr>
          <w:rFonts w:eastAsia="Calibri" w:cs="Arial"/>
          <w:b/>
          <w:sz w:val="22"/>
          <w:lang w:eastAsia="en-US"/>
        </w:rPr>
      </w:pPr>
    </w:p>
    <w:p w14:paraId="3BAC08D1" w14:textId="77777777" w:rsidR="00EC23C9" w:rsidRDefault="00EC23C9" w:rsidP="00FA3E34">
      <w:pPr>
        <w:suppressAutoHyphens w:val="0"/>
        <w:spacing w:line="259" w:lineRule="auto"/>
        <w:ind w:left="1416"/>
        <w:jc w:val="right"/>
        <w:rPr>
          <w:rFonts w:eastAsia="Calibri" w:cs="Arial"/>
          <w:b/>
          <w:sz w:val="22"/>
          <w:lang w:eastAsia="en-US"/>
        </w:rPr>
      </w:pPr>
    </w:p>
    <w:p w14:paraId="5D35F080" w14:textId="77777777" w:rsidR="00EC23C9" w:rsidRDefault="00EC23C9" w:rsidP="00FA3E34">
      <w:pPr>
        <w:suppressAutoHyphens w:val="0"/>
        <w:spacing w:line="259" w:lineRule="auto"/>
        <w:ind w:left="1416"/>
        <w:jc w:val="right"/>
        <w:rPr>
          <w:rFonts w:eastAsia="Calibri" w:cs="Arial"/>
          <w:b/>
          <w:sz w:val="22"/>
          <w:lang w:eastAsia="en-US"/>
        </w:rPr>
      </w:pPr>
    </w:p>
    <w:p w14:paraId="4D6F99FC" w14:textId="77777777" w:rsidR="00EC23C9" w:rsidRDefault="00EC23C9" w:rsidP="00FA3E34">
      <w:pPr>
        <w:suppressAutoHyphens w:val="0"/>
        <w:spacing w:line="259" w:lineRule="auto"/>
        <w:ind w:left="1416"/>
        <w:jc w:val="right"/>
        <w:rPr>
          <w:rFonts w:eastAsia="Calibri" w:cs="Arial"/>
          <w:b/>
          <w:sz w:val="22"/>
          <w:lang w:eastAsia="en-US"/>
        </w:rPr>
      </w:pPr>
    </w:p>
    <w:p w14:paraId="59B0F6FF" w14:textId="77777777" w:rsidR="00EC23C9" w:rsidRDefault="00EC23C9" w:rsidP="00FA3E34">
      <w:pPr>
        <w:suppressAutoHyphens w:val="0"/>
        <w:spacing w:line="259" w:lineRule="auto"/>
        <w:ind w:left="1416"/>
        <w:jc w:val="right"/>
        <w:rPr>
          <w:rFonts w:eastAsia="Calibri" w:cs="Arial"/>
          <w:b/>
          <w:sz w:val="22"/>
          <w:lang w:eastAsia="en-US"/>
        </w:rPr>
      </w:pPr>
    </w:p>
    <w:p w14:paraId="356E6F86" w14:textId="77777777" w:rsidR="00B54F98" w:rsidRDefault="00B54F98" w:rsidP="002C4F10">
      <w:pPr>
        <w:suppressAutoHyphens w:val="0"/>
        <w:spacing w:line="259" w:lineRule="auto"/>
        <w:ind w:left="1416"/>
        <w:jc w:val="center"/>
        <w:rPr>
          <w:rFonts w:eastAsia="Calibri" w:cs="Arial"/>
          <w:b/>
          <w:sz w:val="22"/>
          <w:lang w:eastAsia="en-US"/>
        </w:rPr>
        <w:sectPr w:rsidR="00B54F98" w:rsidSect="0083665A">
          <w:pgSz w:w="11906" w:h="16838" w:code="9"/>
          <w:pgMar w:top="1418" w:right="1418" w:bottom="1418" w:left="1985" w:header="709" w:footer="709" w:gutter="0"/>
          <w:pgNumType w:start="1"/>
          <w:cols w:space="708"/>
          <w:titlePg/>
          <w:docGrid w:linePitch="360"/>
        </w:sectPr>
      </w:pPr>
    </w:p>
    <w:p w14:paraId="7FA71965" w14:textId="6248C4D9" w:rsidR="002C4F10" w:rsidRDefault="002C4F10" w:rsidP="002C4F10">
      <w:pPr>
        <w:rPr>
          <w:rFonts w:cs="Arial"/>
          <w:sz w:val="22"/>
          <w:szCs w:val="22"/>
        </w:rPr>
      </w:pPr>
      <w:r w:rsidRPr="00F42819">
        <w:rPr>
          <w:rFonts w:cs="Arial"/>
          <w:sz w:val="22"/>
          <w:szCs w:val="22"/>
        </w:rPr>
        <w:lastRenderedPageBreak/>
        <w:t xml:space="preserve">             </w:t>
      </w:r>
    </w:p>
    <w:p w14:paraId="265463DD" w14:textId="48D071B5" w:rsidR="002C4F10" w:rsidRPr="00F42819" w:rsidRDefault="002C4F10" w:rsidP="002C4F10">
      <w:pPr>
        <w:ind w:left="5664" w:firstLine="708"/>
        <w:jc w:val="center"/>
        <w:rPr>
          <w:rFonts w:cs="Arial"/>
          <w:sz w:val="22"/>
          <w:szCs w:val="22"/>
        </w:rPr>
      </w:pPr>
      <w:r w:rsidRPr="00F42819">
        <w:rPr>
          <w:rFonts w:cs="Arial"/>
          <w:sz w:val="22"/>
          <w:szCs w:val="22"/>
        </w:rPr>
        <w:t>miejscowość, data</w:t>
      </w:r>
    </w:p>
    <w:p w14:paraId="70310D94" w14:textId="77777777" w:rsidR="002C4F10" w:rsidRDefault="002C4F10" w:rsidP="00EC23C9">
      <w:pPr>
        <w:jc w:val="center"/>
        <w:rPr>
          <w:rFonts w:cs="Arial"/>
          <w:b/>
          <w:bCs/>
          <w:sz w:val="22"/>
          <w:szCs w:val="22"/>
        </w:rPr>
      </w:pPr>
    </w:p>
    <w:p w14:paraId="6AF760C8" w14:textId="2B9AE432" w:rsidR="00EC23C9" w:rsidRPr="00F42819" w:rsidRDefault="00EC23C9" w:rsidP="00EC23C9">
      <w:pPr>
        <w:jc w:val="center"/>
        <w:rPr>
          <w:rFonts w:cs="Arial"/>
          <w:b/>
          <w:bCs/>
          <w:sz w:val="22"/>
          <w:szCs w:val="22"/>
        </w:rPr>
      </w:pPr>
      <w:r w:rsidRPr="00F42819">
        <w:rPr>
          <w:rFonts w:cs="Arial"/>
          <w:b/>
          <w:bCs/>
          <w:sz w:val="22"/>
          <w:szCs w:val="22"/>
        </w:rPr>
        <w:t>OFERTA</w:t>
      </w:r>
    </w:p>
    <w:p w14:paraId="2F48CE4C" w14:textId="77777777" w:rsidR="00EC23C9" w:rsidRPr="00F42819" w:rsidRDefault="00EC23C9" w:rsidP="00EC23C9">
      <w:pPr>
        <w:jc w:val="center"/>
        <w:rPr>
          <w:rFonts w:cs="Arial"/>
          <w:sz w:val="22"/>
          <w:szCs w:val="22"/>
        </w:rPr>
      </w:pPr>
    </w:p>
    <w:p w14:paraId="171EF3FB" w14:textId="77777777" w:rsidR="00EC23C9" w:rsidRDefault="00EC23C9" w:rsidP="00EC23C9">
      <w:pPr>
        <w:jc w:val="center"/>
        <w:rPr>
          <w:rFonts w:cs="Arial"/>
          <w:sz w:val="22"/>
          <w:szCs w:val="22"/>
        </w:rPr>
      </w:pPr>
      <w:r w:rsidRPr="00F42819">
        <w:rPr>
          <w:rFonts w:cs="Arial"/>
          <w:sz w:val="22"/>
          <w:szCs w:val="22"/>
        </w:rPr>
        <w:t xml:space="preserve">............................................................................................................................... </w:t>
      </w:r>
    </w:p>
    <w:p w14:paraId="1982AAC5" w14:textId="77777777" w:rsidR="00EC23C9" w:rsidRPr="00F42819" w:rsidRDefault="00EC23C9" w:rsidP="00EC23C9">
      <w:pPr>
        <w:jc w:val="center"/>
        <w:rPr>
          <w:rFonts w:cs="Arial"/>
          <w:sz w:val="22"/>
          <w:szCs w:val="22"/>
          <w:vertAlign w:val="superscript"/>
        </w:rPr>
      </w:pPr>
      <w:r w:rsidRPr="00F42819">
        <w:rPr>
          <w:rFonts w:cs="Arial"/>
          <w:sz w:val="22"/>
          <w:szCs w:val="22"/>
          <w:vertAlign w:val="superscript"/>
        </w:rPr>
        <w:t>(pełna nazwa Wykonawcy)</w:t>
      </w:r>
    </w:p>
    <w:p w14:paraId="44DDFF17" w14:textId="77777777" w:rsidR="00EC23C9" w:rsidRPr="00F42819" w:rsidRDefault="00EC23C9" w:rsidP="00EC23C9">
      <w:pPr>
        <w:spacing w:before="120"/>
        <w:jc w:val="center"/>
        <w:rPr>
          <w:rFonts w:cs="Arial"/>
          <w:sz w:val="22"/>
          <w:szCs w:val="22"/>
        </w:rPr>
      </w:pPr>
      <w:r w:rsidRPr="00F42819">
        <w:rPr>
          <w:rFonts w:cs="Arial"/>
          <w:sz w:val="22"/>
          <w:szCs w:val="22"/>
        </w:rPr>
        <w:t xml:space="preserve">.............................................................................................................................. </w:t>
      </w:r>
    </w:p>
    <w:p w14:paraId="138FDFB0" w14:textId="77777777" w:rsidR="00EC23C9" w:rsidRPr="00F42819" w:rsidRDefault="00EC23C9" w:rsidP="00EC23C9">
      <w:pPr>
        <w:spacing w:before="120"/>
        <w:jc w:val="center"/>
        <w:rPr>
          <w:rFonts w:cs="Arial"/>
          <w:sz w:val="22"/>
          <w:szCs w:val="22"/>
          <w:vertAlign w:val="superscript"/>
        </w:rPr>
      </w:pPr>
      <w:r w:rsidRPr="00F42819">
        <w:rPr>
          <w:rFonts w:cs="Arial"/>
          <w:sz w:val="22"/>
          <w:szCs w:val="22"/>
          <w:vertAlign w:val="superscript"/>
        </w:rPr>
        <w:t>(dokładny adres)</w:t>
      </w:r>
    </w:p>
    <w:p w14:paraId="11851D9C" w14:textId="77777777" w:rsidR="00EC23C9" w:rsidRPr="00F42819" w:rsidRDefault="00EC23C9" w:rsidP="00EC23C9">
      <w:pPr>
        <w:spacing w:before="120" w:line="360" w:lineRule="auto"/>
        <w:jc w:val="left"/>
        <w:rPr>
          <w:rFonts w:cs="Arial"/>
          <w:sz w:val="22"/>
          <w:szCs w:val="22"/>
          <w:lang w:val="de-DE"/>
        </w:rPr>
      </w:pPr>
      <w:r w:rsidRPr="00F42819">
        <w:rPr>
          <w:rFonts w:cs="Arial"/>
          <w:sz w:val="22"/>
          <w:szCs w:val="22"/>
          <w:lang w:val="de-DE"/>
        </w:rPr>
        <w:t>tel. (.....) ..............................................……………………….…………………........</w:t>
      </w:r>
    </w:p>
    <w:p w14:paraId="3ACDA5C4" w14:textId="77777777" w:rsidR="00EC23C9" w:rsidRPr="00F42819" w:rsidRDefault="00EC23C9" w:rsidP="00EC23C9">
      <w:pPr>
        <w:spacing w:line="360" w:lineRule="auto"/>
        <w:jc w:val="left"/>
        <w:rPr>
          <w:rFonts w:cs="Arial"/>
          <w:sz w:val="22"/>
          <w:szCs w:val="22"/>
          <w:lang w:val="de-DE"/>
        </w:rPr>
      </w:pPr>
      <w:proofErr w:type="spellStart"/>
      <w:r w:rsidRPr="00F42819">
        <w:rPr>
          <w:rFonts w:cs="Arial"/>
          <w:sz w:val="22"/>
          <w:szCs w:val="22"/>
          <w:lang w:val="de-DE"/>
        </w:rPr>
        <w:t>adres</w:t>
      </w:r>
      <w:proofErr w:type="spellEnd"/>
      <w:r w:rsidRPr="00F42819">
        <w:rPr>
          <w:rFonts w:cs="Arial"/>
          <w:sz w:val="22"/>
          <w:szCs w:val="22"/>
          <w:lang w:val="de-DE"/>
        </w:rPr>
        <w:t xml:space="preserve"> </w:t>
      </w:r>
      <w:proofErr w:type="spellStart"/>
      <w:r w:rsidRPr="00F42819">
        <w:rPr>
          <w:rFonts w:cs="Arial"/>
          <w:sz w:val="22"/>
          <w:szCs w:val="22"/>
          <w:lang w:val="de-DE"/>
        </w:rPr>
        <w:t>e-mail</w:t>
      </w:r>
      <w:proofErr w:type="spellEnd"/>
      <w:r w:rsidRPr="00F42819">
        <w:rPr>
          <w:rFonts w:cs="Arial"/>
          <w:sz w:val="22"/>
          <w:szCs w:val="22"/>
          <w:lang w:val="de-DE"/>
        </w:rPr>
        <w:t>: (</w:t>
      </w:r>
      <w:proofErr w:type="spellStart"/>
      <w:r w:rsidRPr="00F42819">
        <w:rPr>
          <w:rFonts w:cs="Arial"/>
          <w:sz w:val="22"/>
          <w:szCs w:val="22"/>
          <w:lang w:val="de-DE"/>
        </w:rPr>
        <w:t>podany</w:t>
      </w:r>
      <w:proofErr w:type="spellEnd"/>
      <w:r w:rsidRPr="00F42819">
        <w:rPr>
          <w:rFonts w:cs="Arial"/>
          <w:sz w:val="22"/>
          <w:szCs w:val="22"/>
          <w:lang w:val="de-DE"/>
        </w:rPr>
        <w:t xml:space="preserve"> </w:t>
      </w:r>
      <w:proofErr w:type="spellStart"/>
      <w:r w:rsidRPr="00F42819">
        <w:rPr>
          <w:rFonts w:cs="Arial"/>
          <w:sz w:val="22"/>
          <w:szCs w:val="22"/>
          <w:lang w:val="de-DE"/>
        </w:rPr>
        <w:t>przez</w:t>
      </w:r>
      <w:proofErr w:type="spellEnd"/>
      <w:r w:rsidRPr="00F42819">
        <w:rPr>
          <w:rFonts w:cs="Arial"/>
          <w:sz w:val="22"/>
          <w:szCs w:val="22"/>
          <w:lang w:val="de-DE"/>
        </w:rPr>
        <w:t xml:space="preserve"> </w:t>
      </w:r>
      <w:proofErr w:type="spellStart"/>
      <w:r w:rsidRPr="00F42819">
        <w:rPr>
          <w:rFonts w:cs="Arial"/>
          <w:sz w:val="22"/>
          <w:szCs w:val="22"/>
          <w:lang w:val="de-DE"/>
        </w:rPr>
        <w:t>Wykonawcę</w:t>
      </w:r>
      <w:proofErr w:type="spellEnd"/>
      <w:r w:rsidRPr="00F42819">
        <w:rPr>
          <w:rFonts w:cs="Arial"/>
          <w:sz w:val="22"/>
          <w:szCs w:val="22"/>
          <w:lang w:val="de-DE"/>
        </w:rPr>
        <w:t xml:space="preserve"> na </w:t>
      </w:r>
      <w:proofErr w:type="spellStart"/>
      <w:r w:rsidRPr="00F42819">
        <w:rPr>
          <w:rFonts w:cs="Arial"/>
          <w:sz w:val="22"/>
          <w:szCs w:val="22"/>
          <w:lang w:val="de-DE"/>
        </w:rPr>
        <w:t>platformie</w:t>
      </w:r>
      <w:proofErr w:type="spellEnd"/>
      <w:r w:rsidRPr="00F42819">
        <w:rPr>
          <w:rFonts w:cs="Arial"/>
          <w:sz w:val="22"/>
          <w:szCs w:val="22"/>
          <w:lang w:val="de-DE"/>
        </w:rPr>
        <w:t>): ……………………………………………………………………………..</w:t>
      </w:r>
    </w:p>
    <w:p w14:paraId="7E5D1D9A" w14:textId="77777777" w:rsidR="00EC23C9" w:rsidRPr="00F42819" w:rsidRDefault="00EC23C9" w:rsidP="00EC23C9">
      <w:pPr>
        <w:spacing w:line="360" w:lineRule="auto"/>
        <w:jc w:val="left"/>
        <w:rPr>
          <w:rFonts w:cs="Arial"/>
          <w:sz w:val="22"/>
          <w:szCs w:val="22"/>
          <w:lang w:val="de-DE"/>
        </w:rPr>
      </w:pPr>
      <w:r w:rsidRPr="00F42819">
        <w:rPr>
          <w:rFonts w:cs="Arial"/>
          <w:sz w:val="22"/>
          <w:szCs w:val="22"/>
          <w:lang w:val="de-DE"/>
        </w:rPr>
        <w:t>NIP/REGON: ……………………………………………………………………………</w:t>
      </w:r>
    </w:p>
    <w:p w14:paraId="55458F23" w14:textId="73018B07" w:rsidR="00EC23C9" w:rsidRPr="00F42819" w:rsidRDefault="00EC23C9" w:rsidP="00EC23C9">
      <w:pPr>
        <w:rPr>
          <w:rFonts w:cs="Arial"/>
          <w:sz w:val="22"/>
          <w:szCs w:val="22"/>
        </w:rPr>
      </w:pPr>
      <w:r w:rsidRPr="00F42819">
        <w:rPr>
          <w:rFonts w:cs="Arial"/>
          <w:sz w:val="22"/>
          <w:szCs w:val="22"/>
        </w:rPr>
        <w:t>Przystępując do postępowania pn.</w:t>
      </w:r>
      <w:r w:rsidRPr="00F42819">
        <w:rPr>
          <w:rFonts w:cs="Arial"/>
          <w:b/>
          <w:sz w:val="22"/>
          <w:szCs w:val="22"/>
        </w:rPr>
        <w:t xml:space="preserve"> „Wykonanie 5-letniej i 1-rocznej okresowej  kontroli obiektów budowlanych znajdujących się w rejonie działania Rejonowego Zarządu Infrastruktury w Krakowie w podziale na dwie części – </w:t>
      </w:r>
      <w:r w:rsidRPr="00EC23C9">
        <w:rPr>
          <w:rFonts w:cs="Arial"/>
          <w:b/>
          <w:sz w:val="22"/>
          <w:szCs w:val="22"/>
          <w:u w:val="single"/>
        </w:rPr>
        <w:t xml:space="preserve">część nr </w:t>
      </w:r>
      <w:r>
        <w:rPr>
          <w:rFonts w:cs="Arial"/>
          <w:b/>
          <w:sz w:val="22"/>
          <w:szCs w:val="22"/>
          <w:u w:val="single"/>
        </w:rPr>
        <w:t>2</w:t>
      </w:r>
      <w:r w:rsidRPr="00F42819">
        <w:rPr>
          <w:rFonts w:cs="Arial"/>
          <w:b/>
          <w:sz w:val="22"/>
          <w:szCs w:val="22"/>
        </w:rPr>
        <w:t xml:space="preserve"> </w:t>
      </w:r>
      <w:r w:rsidRPr="00F42819">
        <w:rPr>
          <w:rFonts w:cs="Arial"/>
          <w:sz w:val="22"/>
          <w:szCs w:val="22"/>
        </w:rPr>
        <w:t xml:space="preserve">oferujemy wykonanie zamówienia za cenę ofertową: </w:t>
      </w:r>
    </w:p>
    <w:p w14:paraId="533C2BA1" w14:textId="07F713BF" w:rsidR="00EC23C9" w:rsidRPr="00340E6F" w:rsidRDefault="00EC23C9" w:rsidP="00EC23C9">
      <w:pPr>
        <w:rPr>
          <w:rFonts w:cs="Arial"/>
          <w:b/>
          <w:sz w:val="22"/>
        </w:rPr>
      </w:pPr>
    </w:p>
    <w:p w14:paraId="4662A192" w14:textId="77777777" w:rsidR="00EC23C9" w:rsidRPr="00340E6F" w:rsidRDefault="00EC23C9" w:rsidP="00EC23C9">
      <w:pPr>
        <w:rPr>
          <w:rFonts w:cs="Arial"/>
        </w:rPr>
      </w:pPr>
      <w:r w:rsidRPr="00340E6F">
        <w:rPr>
          <w:rFonts w:cs="Arial"/>
        </w:rPr>
        <w:t xml:space="preserve">- </w:t>
      </w:r>
      <w:r w:rsidRPr="00340E6F">
        <w:rPr>
          <w:rFonts w:cs="Arial"/>
          <w:b/>
          <w:bCs/>
        </w:rPr>
        <w:t xml:space="preserve">brutto </w:t>
      </w:r>
      <w:r w:rsidRPr="00340E6F">
        <w:rPr>
          <w:rFonts w:cs="Arial"/>
          <w:bCs/>
        </w:rPr>
        <w:t>......................................................................................................</w:t>
      </w:r>
      <w:r w:rsidRPr="00340E6F">
        <w:rPr>
          <w:rFonts w:cs="Arial"/>
          <w:bCs/>
        </w:rPr>
        <w:tab/>
      </w:r>
      <w:r w:rsidRPr="00340E6F">
        <w:rPr>
          <w:rFonts w:cs="Arial"/>
        </w:rPr>
        <w:t>zł</w:t>
      </w:r>
    </w:p>
    <w:p w14:paraId="50DD2EF6" w14:textId="77777777" w:rsidR="00EC23C9" w:rsidRPr="00340E6F" w:rsidRDefault="00EC23C9" w:rsidP="00EC23C9">
      <w:pPr>
        <w:rPr>
          <w:rFonts w:cs="Arial"/>
        </w:rPr>
      </w:pPr>
    </w:p>
    <w:p w14:paraId="505F73CD" w14:textId="77777777" w:rsidR="00EC23C9" w:rsidRPr="00340E6F" w:rsidRDefault="00EC23C9" w:rsidP="00EC23C9">
      <w:pPr>
        <w:rPr>
          <w:rFonts w:cs="Arial"/>
        </w:rPr>
      </w:pPr>
      <w:r w:rsidRPr="00340E6F">
        <w:rPr>
          <w:rFonts w:cs="Arial"/>
        </w:rPr>
        <w:t>(słownie: .....................................................................................................</w:t>
      </w:r>
      <w:r w:rsidRPr="00340E6F">
        <w:rPr>
          <w:rFonts w:cs="Arial"/>
        </w:rPr>
        <w:tab/>
        <w:t>zł</w:t>
      </w:r>
    </w:p>
    <w:p w14:paraId="78EA508B" w14:textId="77777777" w:rsidR="00EC23C9" w:rsidRPr="00340E6F" w:rsidRDefault="00EC23C9" w:rsidP="00EC23C9">
      <w:pPr>
        <w:ind w:left="360"/>
        <w:rPr>
          <w:rFonts w:cs="Arial"/>
        </w:rPr>
      </w:pPr>
    </w:p>
    <w:p w14:paraId="5020D2DD" w14:textId="77777777" w:rsidR="00EC23C9" w:rsidRPr="00340E6F" w:rsidRDefault="00EC23C9" w:rsidP="00EC23C9">
      <w:pPr>
        <w:rPr>
          <w:rFonts w:cs="Arial"/>
        </w:rPr>
      </w:pPr>
      <w:r w:rsidRPr="00340E6F">
        <w:rPr>
          <w:rFonts w:cs="Arial"/>
        </w:rPr>
        <w:t xml:space="preserve"> - </w:t>
      </w:r>
      <w:r w:rsidRPr="00340E6F">
        <w:rPr>
          <w:rFonts w:cs="Arial"/>
          <w:b/>
          <w:bCs/>
        </w:rPr>
        <w:t xml:space="preserve">podatek VAT </w:t>
      </w:r>
      <w:r w:rsidRPr="00340E6F">
        <w:rPr>
          <w:rFonts w:cs="Arial"/>
        </w:rPr>
        <w:t xml:space="preserve"> .........................................................................................</w:t>
      </w:r>
      <w:r w:rsidRPr="00340E6F">
        <w:rPr>
          <w:rFonts w:cs="Arial"/>
        </w:rPr>
        <w:tab/>
        <w:t>zł</w:t>
      </w:r>
    </w:p>
    <w:p w14:paraId="1646578E" w14:textId="77777777" w:rsidR="00EC23C9" w:rsidRPr="00340E6F" w:rsidRDefault="00EC23C9" w:rsidP="00EC23C9">
      <w:pPr>
        <w:rPr>
          <w:rFonts w:cs="Arial"/>
        </w:rPr>
      </w:pPr>
    </w:p>
    <w:p w14:paraId="2399B250" w14:textId="77777777" w:rsidR="00EC23C9" w:rsidRPr="00C50DC5" w:rsidRDefault="00EC23C9" w:rsidP="00EC23C9">
      <w:pPr>
        <w:rPr>
          <w:rFonts w:cs="Arial"/>
        </w:rPr>
      </w:pPr>
      <w:r w:rsidRPr="00340E6F">
        <w:rPr>
          <w:rFonts w:cs="Arial"/>
        </w:rPr>
        <w:t>(słownie: .....................................................................................................</w:t>
      </w:r>
      <w:r w:rsidRPr="00340E6F">
        <w:rPr>
          <w:rFonts w:cs="Arial"/>
        </w:rPr>
        <w:tab/>
        <w:t>zł</w:t>
      </w:r>
    </w:p>
    <w:p w14:paraId="5A5A64BA" w14:textId="77777777" w:rsidR="00EC23C9" w:rsidRDefault="00EC23C9" w:rsidP="00EC23C9">
      <w:pPr>
        <w:pBdr>
          <w:bottom w:val="single" w:sz="4" w:space="1" w:color="000000"/>
        </w:pBdr>
        <w:jc w:val="center"/>
        <w:rPr>
          <w:rFonts w:cs="Arial"/>
          <w:i/>
          <w:iCs/>
          <w:sz w:val="16"/>
          <w:szCs w:val="16"/>
        </w:rPr>
      </w:pPr>
    </w:p>
    <w:p w14:paraId="58D72037" w14:textId="77777777" w:rsidR="00EC23C9" w:rsidRPr="00F706B2" w:rsidRDefault="00EC23C9" w:rsidP="00EC23C9">
      <w:pPr>
        <w:pBdr>
          <w:bottom w:val="single" w:sz="4" w:space="1" w:color="000000"/>
        </w:pBdr>
        <w:jc w:val="center"/>
        <w:rPr>
          <w:rFonts w:cs="Arial"/>
        </w:rPr>
      </w:pPr>
      <w:r w:rsidRPr="00340E6F">
        <w:rPr>
          <w:rFonts w:cs="Arial"/>
          <w:i/>
          <w:iCs/>
          <w:sz w:val="16"/>
          <w:szCs w:val="16"/>
        </w:rPr>
        <w:t>(wg obowiązujących na podstawie odrębnych przepisów zasad obliczania podatku od towarów i usług )</w:t>
      </w:r>
    </w:p>
    <w:p w14:paraId="4FFBC65B" w14:textId="77777777" w:rsidR="00EC23C9" w:rsidRPr="00F42819" w:rsidRDefault="00EC23C9" w:rsidP="00EC23C9">
      <w:pPr>
        <w:rPr>
          <w:rFonts w:cs="Arial"/>
          <w:sz w:val="22"/>
          <w:szCs w:val="22"/>
        </w:rPr>
      </w:pPr>
    </w:p>
    <w:p w14:paraId="08F56BE0" w14:textId="77777777" w:rsidR="00EC23C9" w:rsidRPr="00F42819" w:rsidRDefault="00EC23C9" w:rsidP="00EC23C9">
      <w:pPr>
        <w:numPr>
          <w:ilvl w:val="0"/>
          <w:numId w:val="76"/>
        </w:numPr>
        <w:rPr>
          <w:rFonts w:cs="Arial"/>
          <w:sz w:val="22"/>
          <w:szCs w:val="22"/>
        </w:rPr>
      </w:pPr>
      <w:r w:rsidRPr="00F42819">
        <w:rPr>
          <w:rFonts w:cs="Arial"/>
          <w:sz w:val="22"/>
          <w:szCs w:val="22"/>
        </w:rPr>
        <w:t xml:space="preserve">Wskazuję, że następujące dokumenty, spośród wymienionych w sekcji X punkt 2 SWZ, </w:t>
      </w:r>
      <w:r w:rsidRPr="00F42819">
        <w:rPr>
          <w:rFonts w:cs="Arial"/>
          <w:sz w:val="22"/>
          <w:szCs w:val="22"/>
        </w:rPr>
        <w:br/>
        <w:t>są w dyspozycji Zamawiającego:</w:t>
      </w:r>
    </w:p>
    <w:p w14:paraId="4A38298C" w14:textId="77777777" w:rsidR="00EC23C9" w:rsidRPr="00F42819" w:rsidRDefault="00EC23C9" w:rsidP="00EC23C9">
      <w:pPr>
        <w:tabs>
          <w:tab w:val="left" w:pos="709"/>
        </w:tabs>
        <w:spacing w:line="360" w:lineRule="auto"/>
        <w:ind w:left="360" w:right="-567"/>
        <w:rPr>
          <w:rFonts w:cs="Arial"/>
          <w:sz w:val="22"/>
          <w:szCs w:val="22"/>
        </w:rPr>
      </w:pPr>
      <w:r w:rsidRPr="00F42819">
        <w:rPr>
          <w:rFonts w:cs="Arial"/>
          <w:sz w:val="22"/>
          <w:szCs w:val="22"/>
        </w:rPr>
        <w:t>- ...............................................................</w:t>
      </w:r>
    </w:p>
    <w:p w14:paraId="679EAA09" w14:textId="77777777" w:rsidR="00EC23C9" w:rsidRPr="00F42819" w:rsidRDefault="00EC23C9" w:rsidP="00EC23C9">
      <w:pPr>
        <w:tabs>
          <w:tab w:val="left" w:pos="709"/>
        </w:tabs>
        <w:spacing w:line="360" w:lineRule="auto"/>
        <w:ind w:left="360" w:right="-567"/>
        <w:rPr>
          <w:rFonts w:cs="Arial"/>
          <w:sz w:val="22"/>
          <w:szCs w:val="22"/>
        </w:rPr>
      </w:pPr>
      <w:r w:rsidRPr="00F42819">
        <w:rPr>
          <w:rFonts w:cs="Arial"/>
          <w:sz w:val="22"/>
          <w:szCs w:val="22"/>
        </w:rPr>
        <w:t>- ...............................................................</w:t>
      </w:r>
    </w:p>
    <w:p w14:paraId="4CEE14BA" w14:textId="77777777" w:rsidR="00EC23C9" w:rsidRPr="00F42819" w:rsidRDefault="00EC23C9" w:rsidP="00EC23C9">
      <w:pPr>
        <w:tabs>
          <w:tab w:val="left" w:pos="709"/>
        </w:tabs>
        <w:ind w:left="357" w:right="-567"/>
        <w:rPr>
          <w:rFonts w:cs="Arial"/>
          <w:sz w:val="22"/>
          <w:szCs w:val="22"/>
        </w:rPr>
      </w:pPr>
      <w:r w:rsidRPr="00F42819">
        <w:rPr>
          <w:rFonts w:cs="Arial"/>
          <w:sz w:val="22"/>
          <w:szCs w:val="22"/>
        </w:rPr>
        <w:t>w następującym miejscu ...............................................</w:t>
      </w:r>
    </w:p>
    <w:p w14:paraId="649E0E44" w14:textId="77777777" w:rsidR="00EC23C9" w:rsidRPr="00F42819" w:rsidRDefault="00EC23C9" w:rsidP="00EC23C9">
      <w:pPr>
        <w:tabs>
          <w:tab w:val="left" w:pos="709"/>
        </w:tabs>
        <w:spacing w:line="360" w:lineRule="auto"/>
        <w:ind w:left="360" w:right="-567"/>
        <w:rPr>
          <w:rFonts w:cs="Arial"/>
          <w:i/>
          <w:sz w:val="22"/>
          <w:szCs w:val="22"/>
        </w:rPr>
      </w:pPr>
      <w:r w:rsidRPr="00F42819">
        <w:rPr>
          <w:rFonts w:cs="Arial"/>
          <w:i/>
          <w:sz w:val="22"/>
          <w:szCs w:val="22"/>
        </w:rPr>
        <w:tab/>
      </w:r>
      <w:r w:rsidRPr="00F42819">
        <w:rPr>
          <w:rFonts w:cs="Arial"/>
          <w:i/>
          <w:sz w:val="22"/>
          <w:szCs w:val="22"/>
        </w:rPr>
        <w:tab/>
      </w:r>
      <w:r w:rsidRPr="00F42819">
        <w:rPr>
          <w:rFonts w:cs="Arial"/>
          <w:i/>
          <w:sz w:val="22"/>
          <w:szCs w:val="22"/>
        </w:rPr>
        <w:tab/>
      </w:r>
      <w:r w:rsidRPr="00F42819">
        <w:rPr>
          <w:rFonts w:cs="Arial"/>
          <w:i/>
          <w:sz w:val="22"/>
          <w:szCs w:val="22"/>
        </w:rPr>
        <w:tab/>
      </w:r>
      <w:r w:rsidRPr="00F42819">
        <w:rPr>
          <w:rFonts w:cs="Arial"/>
          <w:i/>
          <w:sz w:val="22"/>
          <w:szCs w:val="22"/>
        </w:rPr>
        <w:tab/>
        <w:t>(wskazać miejsce)</w:t>
      </w:r>
    </w:p>
    <w:p w14:paraId="1E9639B8" w14:textId="77777777" w:rsidR="00EC23C9" w:rsidRPr="00F42819" w:rsidRDefault="00EC23C9" w:rsidP="00EC23C9">
      <w:pPr>
        <w:tabs>
          <w:tab w:val="left" w:pos="709"/>
        </w:tabs>
        <w:ind w:left="360" w:right="-567"/>
        <w:rPr>
          <w:rFonts w:cs="Arial"/>
          <w:sz w:val="22"/>
          <w:szCs w:val="22"/>
        </w:rPr>
      </w:pPr>
      <w:r w:rsidRPr="00F42819">
        <w:rPr>
          <w:rFonts w:cs="Arial"/>
          <w:sz w:val="22"/>
          <w:szCs w:val="22"/>
        </w:rPr>
        <w:t>lub są ogólnodostępne w następujących bazach danych:</w:t>
      </w:r>
    </w:p>
    <w:p w14:paraId="04311AB8" w14:textId="77777777" w:rsidR="00EC23C9" w:rsidRPr="00F42819" w:rsidRDefault="00EC23C9" w:rsidP="00EC23C9">
      <w:pPr>
        <w:tabs>
          <w:tab w:val="left" w:pos="709"/>
        </w:tabs>
        <w:ind w:left="357" w:right="-567"/>
        <w:rPr>
          <w:rFonts w:cs="Arial"/>
          <w:sz w:val="22"/>
          <w:szCs w:val="22"/>
        </w:rPr>
      </w:pPr>
      <w:r w:rsidRPr="00F42819">
        <w:rPr>
          <w:rFonts w:cs="Arial"/>
          <w:sz w:val="22"/>
          <w:szCs w:val="22"/>
        </w:rPr>
        <w:t>..........................................................................................................................................</w:t>
      </w:r>
    </w:p>
    <w:p w14:paraId="6ADAB445" w14:textId="77777777" w:rsidR="00EC23C9" w:rsidRPr="00F42819" w:rsidRDefault="00EC23C9" w:rsidP="00EC23C9">
      <w:pPr>
        <w:ind w:left="1068" w:firstLine="348"/>
        <w:rPr>
          <w:rFonts w:cs="Arial"/>
          <w:iCs/>
          <w:sz w:val="22"/>
          <w:szCs w:val="22"/>
        </w:rPr>
      </w:pPr>
      <w:r w:rsidRPr="00F42819">
        <w:rPr>
          <w:rFonts w:cs="Arial"/>
          <w:i/>
          <w:sz w:val="22"/>
          <w:szCs w:val="22"/>
        </w:rPr>
        <w:t xml:space="preserve">(np. </w:t>
      </w:r>
      <w:hyperlink r:id="rId26" w:history="1">
        <w:r w:rsidRPr="00F42819">
          <w:rPr>
            <w:rFonts w:cs="Arial"/>
            <w:i/>
            <w:color w:val="0000FF"/>
            <w:sz w:val="22"/>
            <w:szCs w:val="22"/>
            <w:u w:val="single"/>
          </w:rPr>
          <w:t>https://ems.ms.gov.pl</w:t>
        </w:r>
      </w:hyperlink>
      <w:r w:rsidRPr="00F42819">
        <w:rPr>
          <w:rFonts w:cs="Arial"/>
          <w:iCs/>
          <w:sz w:val="22"/>
          <w:szCs w:val="22"/>
        </w:rPr>
        <w:t xml:space="preserve">; </w:t>
      </w:r>
      <w:hyperlink r:id="rId27" w:history="1">
        <w:r w:rsidRPr="00F42819">
          <w:rPr>
            <w:rFonts w:cs="Arial"/>
            <w:i/>
            <w:color w:val="0000FF"/>
            <w:sz w:val="22"/>
            <w:szCs w:val="22"/>
            <w:u w:val="single"/>
          </w:rPr>
          <w:t>https://www.ceidg.gov.pl</w:t>
        </w:r>
      </w:hyperlink>
      <w:r w:rsidRPr="00F42819">
        <w:rPr>
          <w:rFonts w:cs="Arial"/>
          <w:iCs/>
          <w:sz w:val="22"/>
          <w:szCs w:val="22"/>
        </w:rPr>
        <w:t>)</w:t>
      </w:r>
    </w:p>
    <w:p w14:paraId="6342BA71" w14:textId="77777777" w:rsidR="00EC23C9" w:rsidRPr="00F42819" w:rsidRDefault="00EC23C9" w:rsidP="00EC23C9">
      <w:pPr>
        <w:tabs>
          <w:tab w:val="left" w:pos="709"/>
        </w:tabs>
        <w:ind w:left="357"/>
        <w:rPr>
          <w:rFonts w:cs="Arial"/>
          <w:i/>
          <w:sz w:val="22"/>
          <w:szCs w:val="22"/>
        </w:rPr>
      </w:pPr>
    </w:p>
    <w:p w14:paraId="11F7792A" w14:textId="77777777" w:rsidR="00EC23C9" w:rsidRPr="00F42819" w:rsidRDefault="00EC23C9" w:rsidP="00EC23C9">
      <w:pPr>
        <w:tabs>
          <w:tab w:val="left" w:pos="709"/>
        </w:tabs>
        <w:ind w:left="357"/>
        <w:rPr>
          <w:rFonts w:cs="Arial"/>
          <w:sz w:val="22"/>
          <w:szCs w:val="22"/>
        </w:rPr>
      </w:pPr>
      <w:r w:rsidRPr="00F42819">
        <w:rPr>
          <w:rFonts w:cs="Arial"/>
          <w:sz w:val="22"/>
          <w:szCs w:val="22"/>
        </w:rPr>
        <w:t xml:space="preserve">Oświadczamy, że osobami uprawnionymi do reprezentowania Wykonawcy, zgodnie </w:t>
      </w:r>
      <w:r w:rsidRPr="00F42819">
        <w:rPr>
          <w:rFonts w:cs="Arial"/>
          <w:sz w:val="22"/>
          <w:szCs w:val="22"/>
        </w:rPr>
        <w:br/>
        <w:t>z dokumentami rejestrowymi/ewidencyjnymi są:</w:t>
      </w:r>
    </w:p>
    <w:p w14:paraId="5DEFFA40" w14:textId="77777777" w:rsidR="00EC23C9" w:rsidRPr="00F42819" w:rsidRDefault="00EC23C9" w:rsidP="00EC23C9">
      <w:pPr>
        <w:ind w:left="360"/>
        <w:rPr>
          <w:rFonts w:cs="Arial"/>
          <w:sz w:val="22"/>
          <w:szCs w:val="22"/>
        </w:rPr>
      </w:pPr>
      <w:r w:rsidRPr="00F42819">
        <w:rPr>
          <w:rFonts w:cs="Arial"/>
          <w:sz w:val="22"/>
          <w:szCs w:val="22"/>
        </w:rPr>
        <w:t>………………………………………………………...</w:t>
      </w:r>
    </w:p>
    <w:p w14:paraId="5A6059B7" w14:textId="77777777" w:rsidR="00EC23C9" w:rsidRPr="00F42819" w:rsidRDefault="00EC23C9" w:rsidP="00EC23C9">
      <w:pPr>
        <w:ind w:left="360"/>
        <w:rPr>
          <w:rFonts w:cs="Arial"/>
          <w:sz w:val="22"/>
          <w:szCs w:val="22"/>
        </w:rPr>
      </w:pPr>
      <w:r w:rsidRPr="00F42819">
        <w:rPr>
          <w:rFonts w:cs="Arial"/>
          <w:sz w:val="22"/>
          <w:szCs w:val="22"/>
        </w:rPr>
        <w:t>………………………………………………………...</w:t>
      </w:r>
    </w:p>
    <w:p w14:paraId="3D5EB3F9" w14:textId="77777777" w:rsidR="00EC23C9" w:rsidRPr="00F42819" w:rsidRDefault="00EC23C9" w:rsidP="00EC23C9">
      <w:pPr>
        <w:numPr>
          <w:ilvl w:val="0"/>
          <w:numId w:val="76"/>
        </w:numPr>
        <w:rPr>
          <w:rFonts w:cs="Arial"/>
          <w:sz w:val="22"/>
          <w:szCs w:val="22"/>
        </w:rPr>
      </w:pPr>
      <w:r w:rsidRPr="00F42819">
        <w:rPr>
          <w:rFonts w:cs="Arial"/>
          <w:sz w:val="22"/>
          <w:szCs w:val="22"/>
        </w:rPr>
        <w:t>Oświadczam że reprezentowany przeze mnie Wykonawca jest: (</w:t>
      </w:r>
      <w:r w:rsidRPr="00F42819">
        <w:rPr>
          <w:rFonts w:cs="Arial"/>
          <w:i/>
          <w:sz w:val="22"/>
          <w:szCs w:val="22"/>
        </w:rPr>
        <w:t>należy zaznaczyć pole przy właściwej pozycji z poniższej listy</w:t>
      </w:r>
      <w:r w:rsidRPr="00F42819">
        <w:rPr>
          <w:rFonts w:cs="Arial"/>
          <w:sz w:val="22"/>
          <w:szCs w:val="22"/>
        </w:rPr>
        <w:t>):</w:t>
      </w:r>
    </w:p>
    <w:p w14:paraId="752B1FE9" w14:textId="77777777" w:rsidR="00EC23C9" w:rsidRPr="00F42819" w:rsidRDefault="00EC23C9" w:rsidP="00EC23C9">
      <w:pPr>
        <w:ind w:left="360"/>
        <w:rPr>
          <w:rFonts w:cs="Arial"/>
          <w:sz w:val="22"/>
          <w:szCs w:val="22"/>
        </w:rPr>
      </w:pPr>
      <w:r w:rsidRPr="00F42819">
        <w:rPr>
          <w:rFonts w:cs="Arial"/>
          <w:sz w:val="22"/>
          <w:szCs w:val="22"/>
        </w:rPr>
        <w:t xml:space="preserve"> </w:t>
      </w:r>
      <w:sdt>
        <w:sdtPr>
          <w:rPr>
            <w:rFonts w:cs="Arial"/>
            <w:sz w:val="22"/>
            <w:szCs w:val="22"/>
          </w:rPr>
          <w:id w:val="-492410818"/>
          <w14:checkbox>
            <w14:checked w14:val="0"/>
            <w14:checkedState w14:val="2612" w14:font="MS Gothic"/>
            <w14:uncheckedState w14:val="2610" w14:font="MS Gothic"/>
          </w14:checkbox>
        </w:sdtPr>
        <w:sdtContent>
          <w:r w:rsidRPr="00F42819">
            <w:rPr>
              <w:rFonts w:ascii="MS Gothic" w:eastAsia="MS Gothic" w:hAnsi="MS Gothic" w:cs="Arial" w:hint="eastAsia"/>
              <w:sz w:val="22"/>
              <w:szCs w:val="22"/>
            </w:rPr>
            <w:t>☐</w:t>
          </w:r>
        </w:sdtContent>
      </w:sdt>
      <w:r w:rsidRPr="00F42819">
        <w:rPr>
          <w:rFonts w:cs="Arial"/>
          <w:sz w:val="22"/>
          <w:szCs w:val="22"/>
        </w:rPr>
        <w:t>mikroprzedsiębiorstwem</w:t>
      </w:r>
    </w:p>
    <w:p w14:paraId="1274204A" w14:textId="77777777" w:rsidR="00EC23C9" w:rsidRPr="00F42819" w:rsidRDefault="00EC23C9" w:rsidP="00EC23C9">
      <w:pPr>
        <w:ind w:left="360"/>
        <w:rPr>
          <w:rFonts w:cs="Arial"/>
          <w:sz w:val="22"/>
          <w:szCs w:val="22"/>
        </w:rPr>
      </w:pPr>
      <w:r w:rsidRPr="00F42819">
        <w:rPr>
          <w:rFonts w:cs="Arial"/>
          <w:sz w:val="22"/>
          <w:szCs w:val="22"/>
        </w:rPr>
        <w:t xml:space="preserve"> </w:t>
      </w:r>
      <w:sdt>
        <w:sdtPr>
          <w:rPr>
            <w:rFonts w:cs="Arial"/>
            <w:sz w:val="22"/>
            <w:szCs w:val="22"/>
          </w:rPr>
          <w:id w:val="1541702255"/>
          <w14:checkbox>
            <w14:checked w14:val="0"/>
            <w14:checkedState w14:val="2612" w14:font="MS Gothic"/>
            <w14:uncheckedState w14:val="2610" w14:font="MS Gothic"/>
          </w14:checkbox>
        </w:sdtPr>
        <w:sdtContent>
          <w:r w:rsidRPr="00F42819">
            <w:rPr>
              <w:rFonts w:ascii="MS Gothic" w:eastAsia="MS Gothic" w:hAnsi="MS Gothic" w:cs="Arial" w:hint="eastAsia"/>
              <w:sz w:val="22"/>
              <w:szCs w:val="22"/>
            </w:rPr>
            <w:t>☐</w:t>
          </w:r>
        </w:sdtContent>
      </w:sdt>
      <w:r w:rsidRPr="00F42819">
        <w:rPr>
          <w:rFonts w:cs="Arial"/>
          <w:sz w:val="22"/>
          <w:szCs w:val="22"/>
        </w:rPr>
        <w:t>małym przedsiębiorstwem</w:t>
      </w:r>
    </w:p>
    <w:p w14:paraId="0C076711" w14:textId="77777777" w:rsidR="00EC23C9" w:rsidRPr="00F42819" w:rsidRDefault="00EC23C9" w:rsidP="00EC23C9">
      <w:pPr>
        <w:ind w:firstLine="360"/>
        <w:rPr>
          <w:rFonts w:cs="Arial"/>
          <w:sz w:val="22"/>
          <w:szCs w:val="22"/>
        </w:rPr>
      </w:pPr>
      <w:r w:rsidRPr="00F42819">
        <w:rPr>
          <w:rFonts w:cs="Arial"/>
          <w:sz w:val="22"/>
          <w:szCs w:val="22"/>
        </w:rPr>
        <w:t xml:space="preserve"> </w:t>
      </w:r>
      <w:sdt>
        <w:sdtPr>
          <w:rPr>
            <w:rFonts w:cs="Arial"/>
            <w:sz w:val="22"/>
            <w:szCs w:val="22"/>
          </w:rPr>
          <w:id w:val="1135610020"/>
          <w14:checkbox>
            <w14:checked w14:val="0"/>
            <w14:checkedState w14:val="2612" w14:font="MS Gothic"/>
            <w14:uncheckedState w14:val="2610" w14:font="MS Gothic"/>
          </w14:checkbox>
        </w:sdtPr>
        <w:sdtContent>
          <w:r w:rsidRPr="00F42819">
            <w:rPr>
              <w:rFonts w:ascii="MS Gothic" w:eastAsia="MS Gothic" w:hAnsi="MS Gothic" w:cs="Arial" w:hint="eastAsia"/>
              <w:sz w:val="22"/>
              <w:szCs w:val="22"/>
            </w:rPr>
            <w:t>☐</w:t>
          </w:r>
        </w:sdtContent>
      </w:sdt>
      <w:r w:rsidRPr="00F42819">
        <w:rPr>
          <w:rFonts w:cs="Arial"/>
          <w:sz w:val="22"/>
          <w:szCs w:val="22"/>
        </w:rPr>
        <w:t xml:space="preserve">średnim przedsiębiorstwem </w:t>
      </w:r>
    </w:p>
    <w:p w14:paraId="1309A2CA" w14:textId="77777777" w:rsidR="00EC23C9" w:rsidRPr="00F42819" w:rsidRDefault="00EC23C9" w:rsidP="00EC23C9">
      <w:pPr>
        <w:ind w:left="360"/>
        <w:rPr>
          <w:rFonts w:cs="Arial"/>
          <w:sz w:val="22"/>
          <w:szCs w:val="22"/>
        </w:rPr>
      </w:pPr>
      <w:r w:rsidRPr="00F42819">
        <w:rPr>
          <w:rFonts w:cs="Arial"/>
          <w:sz w:val="22"/>
          <w:szCs w:val="22"/>
        </w:rPr>
        <w:t xml:space="preserve"> </w:t>
      </w:r>
      <w:sdt>
        <w:sdtPr>
          <w:rPr>
            <w:rFonts w:cs="Arial"/>
            <w:sz w:val="22"/>
            <w:szCs w:val="22"/>
          </w:rPr>
          <w:id w:val="-1019929292"/>
          <w14:checkbox>
            <w14:checked w14:val="0"/>
            <w14:checkedState w14:val="2612" w14:font="MS Gothic"/>
            <w14:uncheckedState w14:val="2610" w14:font="MS Gothic"/>
          </w14:checkbox>
        </w:sdtPr>
        <w:sdtContent>
          <w:r w:rsidRPr="00F42819">
            <w:rPr>
              <w:rFonts w:ascii="MS Gothic" w:eastAsia="MS Gothic" w:hAnsi="MS Gothic" w:cs="Arial" w:hint="eastAsia"/>
              <w:sz w:val="22"/>
              <w:szCs w:val="22"/>
            </w:rPr>
            <w:t>☐</w:t>
          </w:r>
        </w:sdtContent>
      </w:sdt>
      <w:r w:rsidRPr="00F42819">
        <w:rPr>
          <w:rFonts w:cs="Arial"/>
          <w:sz w:val="22"/>
          <w:szCs w:val="22"/>
        </w:rPr>
        <w:t>jednoosobową działalnością gospodarczą</w:t>
      </w:r>
    </w:p>
    <w:p w14:paraId="73B6C7EB" w14:textId="77777777" w:rsidR="00EC23C9" w:rsidRPr="00F42819" w:rsidRDefault="00EC23C9" w:rsidP="00EC23C9">
      <w:pPr>
        <w:ind w:left="360"/>
        <w:rPr>
          <w:rFonts w:cs="Arial"/>
          <w:sz w:val="22"/>
          <w:szCs w:val="22"/>
        </w:rPr>
      </w:pPr>
      <w:r w:rsidRPr="00F42819">
        <w:rPr>
          <w:rFonts w:cs="Arial"/>
          <w:sz w:val="22"/>
          <w:szCs w:val="22"/>
        </w:rPr>
        <w:lastRenderedPageBreak/>
        <w:t xml:space="preserve"> </w:t>
      </w:r>
      <w:sdt>
        <w:sdtPr>
          <w:rPr>
            <w:rFonts w:cs="Arial"/>
            <w:sz w:val="22"/>
            <w:szCs w:val="22"/>
          </w:rPr>
          <w:id w:val="-1467040772"/>
          <w14:checkbox>
            <w14:checked w14:val="0"/>
            <w14:checkedState w14:val="2612" w14:font="MS Gothic"/>
            <w14:uncheckedState w14:val="2610" w14:font="MS Gothic"/>
          </w14:checkbox>
        </w:sdtPr>
        <w:sdtContent>
          <w:r w:rsidRPr="00F42819">
            <w:rPr>
              <w:rFonts w:ascii="MS Gothic" w:eastAsia="MS Gothic" w:hAnsi="MS Gothic" w:cs="Arial" w:hint="eastAsia"/>
              <w:sz w:val="22"/>
              <w:szCs w:val="22"/>
            </w:rPr>
            <w:t>☐</w:t>
          </w:r>
        </w:sdtContent>
      </w:sdt>
      <w:r w:rsidRPr="00F42819">
        <w:rPr>
          <w:rFonts w:cs="Arial"/>
          <w:sz w:val="22"/>
          <w:szCs w:val="22"/>
        </w:rPr>
        <w:t>osobą fizyczną nieprowadzącą działalności gospodarczej</w:t>
      </w:r>
    </w:p>
    <w:p w14:paraId="4620667A" w14:textId="77777777" w:rsidR="00EC23C9" w:rsidRPr="00F42819" w:rsidRDefault="00EC23C9" w:rsidP="00EC23C9">
      <w:pPr>
        <w:ind w:left="360"/>
        <w:rPr>
          <w:rFonts w:cs="Arial"/>
          <w:sz w:val="22"/>
          <w:szCs w:val="22"/>
        </w:rPr>
      </w:pPr>
      <w:r w:rsidRPr="00F42819">
        <w:rPr>
          <w:rFonts w:cs="Arial"/>
          <w:sz w:val="22"/>
          <w:szCs w:val="22"/>
        </w:rPr>
        <w:t xml:space="preserve"> </w:t>
      </w:r>
      <w:sdt>
        <w:sdtPr>
          <w:rPr>
            <w:rFonts w:cs="Arial"/>
            <w:sz w:val="22"/>
            <w:szCs w:val="22"/>
          </w:rPr>
          <w:id w:val="634993355"/>
          <w14:checkbox>
            <w14:checked w14:val="0"/>
            <w14:checkedState w14:val="2612" w14:font="MS Gothic"/>
            <w14:uncheckedState w14:val="2610" w14:font="MS Gothic"/>
          </w14:checkbox>
        </w:sdtPr>
        <w:sdtContent>
          <w:r w:rsidRPr="00F42819">
            <w:rPr>
              <w:rFonts w:ascii="MS Gothic" w:eastAsia="MS Gothic" w:hAnsi="MS Gothic" w:cs="Arial" w:hint="eastAsia"/>
              <w:sz w:val="22"/>
              <w:szCs w:val="22"/>
            </w:rPr>
            <w:t>☐</w:t>
          </w:r>
        </w:sdtContent>
      </w:sdt>
      <w:r w:rsidRPr="00F42819">
        <w:rPr>
          <w:rFonts w:cs="Arial"/>
          <w:sz w:val="22"/>
          <w:szCs w:val="22"/>
        </w:rPr>
        <w:t>inne.</w:t>
      </w:r>
    </w:p>
    <w:p w14:paraId="64082392" w14:textId="77777777" w:rsidR="00EC23C9" w:rsidRPr="00F42819" w:rsidRDefault="00EC23C9" w:rsidP="00EC23C9">
      <w:pPr>
        <w:ind w:left="360" w:firstLine="348"/>
        <w:rPr>
          <w:rFonts w:cs="Arial"/>
          <w:sz w:val="22"/>
          <w:szCs w:val="22"/>
        </w:rPr>
      </w:pPr>
      <w:r w:rsidRPr="00F42819">
        <w:rPr>
          <w:rFonts w:cs="Arial"/>
          <w:i/>
          <w:sz w:val="22"/>
          <w:szCs w:val="22"/>
        </w:rPr>
        <w:t>(w przypadku konsorcjum należy wskazać dla każdego członka konsorcjum)</w:t>
      </w:r>
    </w:p>
    <w:p w14:paraId="27497C4C" w14:textId="77777777" w:rsidR="00EC23C9" w:rsidRPr="00F42819" w:rsidRDefault="00EC23C9" w:rsidP="00EC23C9">
      <w:pPr>
        <w:ind w:left="360"/>
        <w:rPr>
          <w:rFonts w:cs="Arial"/>
          <w:sz w:val="22"/>
          <w:szCs w:val="22"/>
        </w:rPr>
      </w:pPr>
    </w:p>
    <w:p w14:paraId="4932246F" w14:textId="77777777" w:rsidR="00EC23C9" w:rsidRPr="00F42819" w:rsidRDefault="00EC23C9" w:rsidP="00EC23C9">
      <w:pPr>
        <w:numPr>
          <w:ilvl w:val="0"/>
          <w:numId w:val="76"/>
        </w:numPr>
        <w:rPr>
          <w:rFonts w:cs="Arial"/>
          <w:sz w:val="22"/>
          <w:szCs w:val="22"/>
        </w:rPr>
      </w:pPr>
      <w:r w:rsidRPr="00F42819">
        <w:rPr>
          <w:rFonts w:cs="Arial"/>
          <w:sz w:val="22"/>
          <w:szCs w:val="22"/>
        </w:rPr>
        <w:t>Oświadczamy, że do kontaktów z Zamawiającym w zakresie związanym z niniejszym zamówieniem upoważniamy następujące osoby:</w:t>
      </w:r>
    </w:p>
    <w:p w14:paraId="23AC9257" w14:textId="77777777" w:rsidR="00EC23C9" w:rsidRPr="00F42819" w:rsidRDefault="00EC23C9" w:rsidP="00EC23C9">
      <w:pPr>
        <w:tabs>
          <w:tab w:val="left" w:pos="709"/>
        </w:tabs>
        <w:ind w:left="360" w:right="-567"/>
        <w:rPr>
          <w:rFonts w:cs="Arial"/>
          <w:sz w:val="22"/>
          <w:szCs w:val="22"/>
        </w:rPr>
      </w:pPr>
      <w:r w:rsidRPr="00F42819">
        <w:rPr>
          <w:rFonts w:cs="Arial"/>
          <w:sz w:val="22"/>
          <w:szCs w:val="22"/>
        </w:rPr>
        <w:t>............................................................... tel. ................................................................</w:t>
      </w:r>
    </w:p>
    <w:p w14:paraId="2E76C92E" w14:textId="77777777" w:rsidR="00EC23C9" w:rsidRPr="00F42819" w:rsidRDefault="00EC23C9" w:rsidP="00EC23C9">
      <w:pPr>
        <w:tabs>
          <w:tab w:val="left" w:pos="709"/>
        </w:tabs>
        <w:ind w:left="360" w:right="-567"/>
        <w:rPr>
          <w:rFonts w:cs="Arial"/>
          <w:sz w:val="22"/>
          <w:szCs w:val="22"/>
        </w:rPr>
      </w:pPr>
      <w:r w:rsidRPr="00F42819">
        <w:rPr>
          <w:rFonts w:cs="Arial"/>
          <w:sz w:val="22"/>
          <w:szCs w:val="22"/>
        </w:rPr>
        <w:t>............................................................... tel. ................................................................</w:t>
      </w:r>
    </w:p>
    <w:p w14:paraId="1E10BEAF" w14:textId="77777777" w:rsidR="00EC23C9" w:rsidRPr="00F42819" w:rsidRDefault="00EC23C9" w:rsidP="00EC23C9">
      <w:pPr>
        <w:pStyle w:val="Akapitzlist"/>
        <w:numPr>
          <w:ilvl w:val="0"/>
          <w:numId w:val="76"/>
        </w:numPr>
        <w:rPr>
          <w:rFonts w:cs="Arial"/>
          <w:color w:val="000000"/>
          <w:sz w:val="22"/>
          <w:szCs w:val="22"/>
        </w:rPr>
      </w:pPr>
      <w:r w:rsidRPr="00F42819">
        <w:rPr>
          <w:rFonts w:cs="Arial"/>
          <w:color w:val="000000"/>
          <w:sz w:val="22"/>
          <w:szCs w:val="22"/>
        </w:rPr>
        <w:t xml:space="preserve">Oświadczam, że wypełniłem obowiązki informacyjne przewidziane w art. 13 Rozporządzenia Parlamentu Europejskiego i Rady (UE) 2016/679 z 27 kwietnia 2016 r. w sprawie ochrony osób fizycznych w związku z przetwarzaniem danych osobowych i w sprawie swobodnego przepływu takich danych oraz uchylenia dyrektywy 95/46/WE (ogólne rozporządzenie </w:t>
      </w:r>
      <w:r w:rsidRPr="00F42819">
        <w:rPr>
          <w:rFonts w:cs="Arial"/>
          <w:color w:val="000000"/>
          <w:sz w:val="22"/>
          <w:szCs w:val="22"/>
        </w:rPr>
        <w:br/>
        <w:t>o ochronie danych), zwanym dalej RODO oraz jeśli dotyczy, art. 14 RODO wobec osób fizycznych, od których dane osobowe bezpośrednio lub pośrednio pozyskałem w celu ubiegania się o udzielenie zamówienia publicznego w niniejszym postępowaniu.</w:t>
      </w:r>
    </w:p>
    <w:p w14:paraId="036FF24E" w14:textId="77777777" w:rsidR="00EC23C9" w:rsidRPr="00F42819" w:rsidRDefault="00EC23C9" w:rsidP="00EC23C9">
      <w:pPr>
        <w:ind w:left="360"/>
        <w:rPr>
          <w:rFonts w:cs="Arial"/>
          <w:sz w:val="22"/>
          <w:szCs w:val="22"/>
        </w:rPr>
      </w:pPr>
    </w:p>
    <w:p w14:paraId="78AF4CAF" w14:textId="77777777" w:rsidR="00EC23C9" w:rsidRPr="00F42819" w:rsidRDefault="00EC23C9" w:rsidP="00EC23C9">
      <w:pPr>
        <w:numPr>
          <w:ilvl w:val="0"/>
          <w:numId w:val="76"/>
        </w:numPr>
        <w:rPr>
          <w:rFonts w:cs="Arial"/>
          <w:sz w:val="22"/>
          <w:szCs w:val="22"/>
        </w:rPr>
      </w:pPr>
      <w:r w:rsidRPr="00F42819">
        <w:rPr>
          <w:rFonts w:cs="Arial"/>
          <w:sz w:val="22"/>
          <w:szCs w:val="22"/>
        </w:rPr>
        <w:t xml:space="preserve">W przypadku wpłaty wadium w pieniądzu, zwrotu dokonać na rzecz właściciela rachunku bankowego </w:t>
      </w:r>
    </w:p>
    <w:p w14:paraId="781DD82C" w14:textId="77777777" w:rsidR="00EC23C9" w:rsidRPr="00F42819" w:rsidRDefault="00EC23C9" w:rsidP="00EC23C9">
      <w:pPr>
        <w:ind w:left="360"/>
        <w:rPr>
          <w:rFonts w:cs="Arial"/>
          <w:sz w:val="22"/>
          <w:szCs w:val="22"/>
        </w:rPr>
      </w:pPr>
      <w:r w:rsidRPr="00F42819">
        <w:rPr>
          <w:rFonts w:cs="Arial"/>
          <w:sz w:val="22"/>
          <w:szCs w:val="22"/>
        </w:rPr>
        <w:t xml:space="preserve">nr………………………………………………………………………………., </w:t>
      </w:r>
    </w:p>
    <w:p w14:paraId="2BFB00E7" w14:textId="77777777" w:rsidR="00EC23C9" w:rsidRPr="00F42819" w:rsidRDefault="00EC23C9" w:rsidP="00EC23C9">
      <w:pPr>
        <w:ind w:left="360"/>
        <w:rPr>
          <w:rFonts w:cs="Arial"/>
          <w:sz w:val="22"/>
          <w:szCs w:val="22"/>
        </w:rPr>
      </w:pPr>
      <w:proofErr w:type="spellStart"/>
      <w:r w:rsidRPr="00F42819">
        <w:rPr>
          <w:rFonts w:cs="Arial"/>
          <w:sz w:val="22"/>
          <w:szCs w:val="22"/>
        </w:rPr>
        <w:t>tj</w:t>
      </w:r>
      <w:proofErr w:type="spellEnd"/>
      <w:r w:rsidRPr="00F42819">
        <w:rPr>
          <w:rFonts w:cs="Arial"/>
          <w:sz w:val="22"/>
          <w:szCs w:val="22"/>
        </w:rPr>
        <w:t>……………………………………………………………(nazwa właściciela rachunku)</w:t>
      </w:r>
    </w:p>
    <w:p w14:paraId="575E6D91" w14:textId="77777777" w:rsidR="00EC23C9" w:rsidRPr="00F42819" w:rsidRDefault="00EC23C9" w:rsidP="00EC23C9">
      <w:pPr>
        <w:ind w:left="360"/>
        <w:rPr>
          <w:rFonts w:cs="Arial"/>
          <w:sz w:val="22"/>
          <w:szCs w:val="22"/>
        </w:rPr>
      </w:pPr>
    </w:p>
    <w:p w14:paraId="5C9E30BC" w14:textId="77777777" w:rsidR="00EC23C9" w:rsidRPr="00F42819" w:rsidRDefault="00EC23C9" w:rsidP="00EC23C9">
      <w:pPr>
        <w:numPr>
          <w:ilvl w:val="0"/>
          <w:numId w:val="76"/>
        </w:numPr>
        <w:rPr>
          <w:rFonts w:cs="Arial"/>
          <w:sz w:val="22"/>
          <w:szCs w:val="22"/>
        </w:rPr>
      </w:pPr>
      <w:r w:rsidRPr="00F42819">
        <w:rPr>
          <w:rFonts w:cs="Arial"/>
          <w:sz w:val="22"/>
          <w:szCs w:val="22"/>
        </w:rPr>
        <w:t>Oświadczam, że:</w:t>
      </w:r>
    </w:p>
    <w:p w14:paraId="3BC08D11" w14:textId="77777777" w:rsidR="00EC23C9" w:rsidRPr="00F42819" w:rsidRDefault="00EC23C9" w:rsidP="00EC23C9">
      <w:pPr>
        <w:numPr>
          <w:ilvl w:val="0"/>
          <w:numId w:val="23"/>
        </w:numPr>
        <w:ind w:left="851"/>
        <w:rPr>
          <w:rFonts w:cs="Arial"/>
          <w:sz w:val="22"/>
          <w:szCs w:val="22"/>
        </w:rPr>
      </w:pPr>
      <w:r w:rsidRPr="00F42819">
        <w:rPr>
          <w:rFonts w:cs="Arial"/>
          <w:sz w:val="22"/>
          <w:szCs w:val="22"/>
        </w:rPr>
        <w:t>wykonam zamówienie własnymi siłami*.</w:t>
      </w:r>
    </w:p>
    <w:p w14:paraId="64F086D0" w14:textId="77777777" w:rsidR="00EC23C9" w:rsidRPr="00F42819" w:rsidRDefault="00EC23C9" w:rsidP="00EC23C9">
      <w:pPr>
        <w:numPr>
          <w:ilvl w:val="0"/>
          <w:numId w:val="23"/>
        </w:numPr>
        <w:ind w:left="851"/>
        <w:rPr>
          <w:rFonts w:cs="Arial"/>
          <w:sz w:val="22"/>
          <w:szCs w:val="22"/>
        </w:rPr>
      </w:pPr>
      <w:r w:rsidRPr="00F42819">
        <w:rPr>
          <w:rFonts w:cs="Arial"/>
          <w:sz w:val="22"/>
          <w:szCs w:val="22"/>
        </w:rPr>
        <w:t>zamierzam powierzyć Podwykonawcom wykonanie następujących części zamówienia*</w:t>
      </w:r>
    </w:p>
    <w:p w14:paraId="7A70B7E5" w14:textId="77777777" w:rsidR="00EC23C9" w:rsidRPr="00F42819" w:rsidRDefault="00EC23C9" w:rsidP="00EC23C9">
      <w:pPr>
        <w:ind w:left="851"/>
        <w:rPr>
          <w:rFonts w:cs="Arial"/>
          <w:sz w:val="22"/>
          <w:szCs w:val="22"/>
        </w:rPr>
      </w:pPr>
    </w:p>
    <w:tbl>
      <w:tblPr>
        <w:tblW w:w="0" w:type="auto"/>
        <w:jc w:val="center"/>
        <w:tblLayout w:type="fixed"/>
        <w:tblLook w:val="04A0" w:firstRow="1" w:lastRow="0" w:firstColumn="1" w:lastColumn="0" w:noHBand="0" w:noVBand="1"/>
      </w:tblPr>
      <w:tblGrid>
        <w:gridCol w:w="3284"/>
        <w:gridCol w:w="4074"/>
      </w:tblGrid>
      <w:tr w:rsidR="00EC23C9" w:rsidRPr="00F42819" w14:paraId="3E56C085" w14:textId="77777777" w:rsidTr="00F779A4">
        <w:trPr>
          <w:trHeight w:val="487"/>
          <w:jc w:val="center"/>
        </w:trPr>
        <w:tc>
          <w:tcPr>
            <w:tcW w:w="3284" w:type="dxa"/>
            <w:tcBorders>
              <w:top w:val="single" w:sz="4" w:space="0" w:color="000000"/>
              <w:left w:val="single" w:sz="4" w:space="0" w:color="000000"/>
              <w:bottom w:val="single" w:sz="4" w:space="0" w:color="000000"/>
              <w:right w:val="nil"/>
            </w:tcBorders>
            <w:vAlign w:val="center"/>
            <w:hideMark/>
          </w:tcPr>
          <w:p w14:paraId="514BC054" w14:textId="77777777" w:rsidR="00EC23C9" w:rsidRPr="00F42819" w:rsidRDefault="00EC23C9" w:rsidP="00F779A4">
            <w:pPr>
              <w:jc w:val="center"/>
              <w:rPr>
                <w:rFonts w:cs="Arial"/>
                <w:sz w:val="22"/>
                <w:szCs w:val="22"/>
              </w:rPr>
            </w:pPr>
            <w:r w:rsidRPr="00F42819">
              <w:rPr>
                <w:rFonts w:cs="Arial"/>
                <w:sz w:val="22"/>
                <w:szCs w:val="22"/>
              </w:rPr>
              <w:br w:type="page"/>
              <w:t>Część zamówienia</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621E4555" w14:textId="77777777" w:rsidR="00EC23C9" w:rsidRPr="00F42819" w:rsidRDefault="00EC23C9" w:rsidP="00F779A4">
            <w:pPr>
              <w:jc w:val="center"/>
              <w:rPr>
                <w:rFonts w:cs="Arial"/>
                <w:sz w:val="22"/>
                <w:szCs w:val="22"/>
              </w:rPr>
            </w:pPr>
            <w:r w:rsidRPr="00F42819">
              <w:rPr>
                <w:rFonts w:cs="Arial"/>
                <w:sz w:val="22"/>
                <w:szCs w:val="22"/>
              </w:rPr>
              <w:t>Nazwa (firma) Podwykonawcy</w:t>
            </w:r>
          </w:p>
        </w:tc>
      </w:tr>
      <w:tr w:rsidR="00EC23C9" w:rsidRPr="00F42819" w14:paraId="6139F54F" w14:textId="77777777" w:rsidTr="00F779A4">
        <w:trPr>
          <w:trHeight w:val="849"/>
          <w:jc w:val="center"/>
        </w:trPr>
        <w:tc>
          <w:tcPr>
            <w:tcW w:w="3284" w:type="dxa"/>
            <w:tcBorders>
              <w:top w:val="single" w:sz="4" w:space="0" w:color="000000"/>
              <w:left w:val="single" w:sz="4" w:space="0" w:color="000000"/>
              <w:bottom w:val="single" w:sz="4" w:space="0" w:color="000000"/>
              <w:right w:val="nil"/>
            </w:tcBorders>
            <w:vAlign w:val="center"/>
            <w:hideMark/>
          </w:tcPr>
          <w:p w14:paraId="212484B6" w14:textId="77777777" w:rsidR="00EC23C9" w:rsidRPr="00F42819" w:rsidRDefault="00EC23C9" w:rsidP="00F779A4">
            <w:pPr>
              <w:numPr>
                <w:ilvl w:val="0"/>
                <w:numId w:val="24"/>
              </w:numPr>
              <w:jc w:val="left"/>
              <w:rPr>
                <w:rFonts w:cs="Arial"/>
                <w:sz w:val="22"/>
                <w:szCs w:val="22"/>
              </w:rPr>
            </w:pPr>
            <w:r w:rsidRPr="00F42819">
              <w:rPr>
                <w:rFonts w:cs="Arial"/>
                <w:sz w:val="22"/>
                <w:szCs w:val="22"/>
              </w:rPr>
              <w:t>………………………………………………</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1103FE28" w14:textId="77777777" w:rsidR="00EC23C9" w:rsidRPr="00F42819" w:rsidRDefault="00EC23C9" w:rsidP="00F779A4">
            <w:pPr>
              <w:jc w:val="left"/>
              <w:rPr>
                <w:rFonts w:cs="Arial"/>
                <w:sz w:val="22"/>
                <w:szCs w:val="22"/>
              </w:rPr>
            </w:pPr>
            <w:r w:rsidRPr="00F42819">
              <w:rPr>
                <w:rFonts w:cs="Arial"/>
                <w:sz w:val="22"/>
                <w:szCs w:val="22"/>
              </w:rPr>
              <w:t>……………………………………………………………………………………</w:t>
            </w:r>
          </w:p>
        </w:tc>
      </w:tr>
      <w:tr w:rsidR="00EC23C9" w:rsidRPr="00F42819" w14:paraId="10FB5C58" w14:textId="77777777" w:rsidTr="00F779A4">
        <w:trPr>
          <w:trHeight w:val="834"/>
          <w:jc w:val="center"/>
        </w:trPr>
        <w:tc>
          <w:tcPr>
            <w:tcW w:w="3284" w:type="dxa"/>
            <w:tcBorders>
              <w:top w:val="single" w:sz="4" w:space="0" w:color="000000"/>
              <w:left w:val="single" w:sz="4" w:space="0" w:color="000000"/>
              <w:bottom w:val="single" w:sz="4" w:space="0" w:color="000000"/>
              <w:right w:val="nil"/>
            </w:tcBorders>
            <w:vAlign w:val="center"/>
            <w:hideMark/>
          </w:tcPr>
          <w:p w14:paraId="0784BB0F" w14:textId="77777777" w:rsidR="00EC23C9" w:rsidRPr="00F42819" w:rsidRDefault="00EC23C9" w:rsidP="00F779A4">
            <w:pPr>
              <w:numPr>
                <w:ilvl w:val="0"/>
                <w:numId w:val="24"/>
              </w:numPr>
              <w:jc w:val="left"/>
              <w:rPr>
                <w:rFonts w:cs="Arial"/>
                <w:sz w:val="22"/>
                <w:szCs w:val="22"/>
              </w:rPr>
            </w:pPr>
            <w:r w:rsidRPr="00F42819">
              <w:rPr>
                <w:rFonts w:cs="Arial"/>
                <w:sz w:val="22"/>
                <w:szCs w:val="22"/>
              </w:rPr>
              <w:t>………………………………………………</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0A08DC62" w14:textId="77777777" w:rsidR="00EC23C9" w:rsidRPr="00F42819" w:rsidRDefault="00EC23C9" w:rsidP="00F779A4">
            <w:pPr>
              <w:jc w:val="left"/>
              <w:rPr>
                <w:rFonts w:cs="Arial"/>
                <w:sz w:val="22"/>
                <w:szCs w:val="22"/>
              </w:rPr>
            </w:pPr>
            <w:r w:rsidRPr="00F42819">
              <w:rPr>
                <w:rFonts w:cs="Arial"/>
                <w:sz w:val="22"/>
                <w:szCs w:val="22"/>
              </w:rPr>
              <w:t>……………………………………………………………………………………</w:t>
            </w:r>
          </w:p>
        </w:tc>
      </w:tr>
      <w:tr w:rsidR="00EC23C9" w:rsidRPr="00F42819" w14:paraId="7C05D256" w14:textId="77777777" w:rsidTr="00F779A4">
        <w:trPr>
          <w:trHeight w:val="845"/>
          <w:jc w:val="center"/>
        </w:trPr>
        <w:tc>
          <w:tcPr>
            <w:tcW w:w="3284" w:type="dxa"/>
            <w:tcBorders>
              <w:top w:val="single" w:sz="4" w:space="0" w:color="000000"/>
              <w:left w:val="single" w:sz="4" w:space="0" w:color="000000"/>
              <w:bottom w:val="single" w:sz="4" w:space="0" w:color="000000"/>
              <w:right w:val="nil"/>
            </w:tcBorders>
            <w:vAlign w:val="center"/>
            <w:hideMark/>
          </w:tcPr>
          <w:p w14:paraId="16124D0D" w14:textId="77777777" w:rsidR="00EC23C9" w:rsidRPr="00F42819" w:rsidRDefault="00EC23C9" w:rsidP="00F779A4">
            <w:pPr>
              <w:numPr>
                <w:ilvl w:val="0"/>
                <w:numId w:val="24"/>
              </w:numPr>
              <w:jc w:val="left"/>
              <w:rPr>
                <w:rFonts w:cs="Arial"/>
                <w:sz w:val="22"/>
                <w:szCs w:val="22"/>
              </w:rPr>
            </w:pPr>
            <w:r w:rsidRPr="00F42819">
              <w:rPr>
                <w:rFonts w:cs="Arial"/>
                <w:sz w:val="22"/>
                <w:szCs w:val="22"/>
              </w:rPr>
              <w:t>………………………………………………</w:t>
            </w:r>
          </w:p>
        </w:tc>
        <w:tc>
          <w:tcPr>
            <w:tcW w:w="4074" w:type="dxa"/>
            <w:tcBorders>
              <w:top w:val="single" w:sz="4" w:space="0" w:color="000000"/>
              <w:left w:val="single" w:sz="4" w:space="0" w:color="000000"/>
              <w:bottom w:val="single" w:sz="4" w:space="0" w:color="000000"/>
              <w:right w:val="single" w:sz="4" w:space="0" w:color="000000"/>
            </w:tcBorders>
            <w:vAlign w:val="center"/>
            <w:hideMark/>
          </w:tcPr>
          <w:p w14:paraId="57229E39" w14:textId="77777777" w:rsidR="00EC23C9" w:rsidRPr="00F42819" w:rsidRDefault="00EC23C9" w:rsidP="00F779A4">
            <w:pPr>
              <w:ind w:left="-402"/>
              <w:jc w:val="left"/>
              <w:rPr>
                <w:rFonts w:cs="Arial"/>
                <w:sz w:val="22"/>
                <w:szCs w:val="22"/>
              </w:rPr>
            </w:pPr>
            <w:r w:rsidRPr="00F42819">
              <w:rPr>
                <w:rFonts w:cs="Arial"/>
                <w:sz w:val="22"/>
                <w:szCs w:val="22"/>
              </w:rPr>
              <w:t>… …………………………………………</w:t>
            </w:r>
          </w:p>
          <w:p w14:paraId="661CDAE1" w14:textId="77777777" w:rsidR="00EC23C9" w:rsidRPr="00F42819" w:rsidRDefault="00EC23C9" w:rsidP="00F779A4">
            <w:pPr>
              <w:ind w:left="-402"/>
              <w:jc w:val="left"/>
              <w:rPr>
                <w:rFonts w:cs="Arial"/>
                <w:sz w:val="22"/>
                <w:szCs w:val="22"/>
              </w:rPr>
            </w:pPr>
            <w:r w:rsidRPr="00F42819">
              <w:rPr>
                <w:rFonts w:cs="Arial"/>
                <w:sz w:val="22"/>
                <w:szCs w:val="22"/>
              </w:rPr>
              <w:t>… ....………………………………………</w:t>
            </w:r>
          </w:p>
        </w:tc>
      </w:tr>
    </w:tbl>
    <w:p w14:paraId="06631CF7" w14:textId="77777777" w:rsidR="00EC23C9" w:rsidRPr="00F42819" w:rsidRDefault="00EC23C9" w:rsidP="00EC23C9">
      <w:pPr>
        <w:ind w:left="357"/>
        <w:contextualSpacing/>
        <w:rPr>
          <w:rFonts w:cs="Arial"/>
          <w:sz w:val="22"/>
          <w:szCs w:val="22"/>
        </w:rPr>
      </w:pPr>
      <w:r w:rsidRPr="00F42819">
        <w:rPr>
          <w:rFonts w:cs="Arial"/>
          <w:sz w:val="22"/>
          <w:szCs w:val="22"/>
        </w:rPr>
        <w:t xml:space="preserve">   </w:t>
      </w:r>
    </w:p>
    <w:p w14:paraId="235ADC9D" w14:textId="77777777" w:rsidR="00EC23C9" w:rsidRPr="00F42819" w:rsidRDefault="00EC23C9" w:rsidP="00EC23C9">
      <w:pPr>
        <w:ind w:left="357"/>
        <w:contextualSpacing/>
        <w:rPr>
          <w:rFonts w:cs="Arial"/>
          <w:sz w:val="22"/>
          <w:szCs w:val="22"/>
        </w:rPr>
      </w:pPr>
      <w:r w:rsidRPr="00F42819">
        <w:rPr>
          <w:rFonts w:cs="Arial"/>
          <w:sz w:val="22"/>
          <w:szCs w:val="22"/>
        </w:rPr>
        <w:t xml:space="preserve">Zgodnie z art. 118 ust. 2 ustawy „W odniesieniu do warunków dotyczących wykształcenia, kwalifikacji zawodowych lub doświadczenia Wykonawcy mogą polegać na zdolnościach podmiotów udostępniających zasoby, jeśli podmioty </w:t>
      </w:r>
      <w:r>
        <w:rPr>
          <w:rFonts w:cs="Arial"/>
          <w:sz w:val="22"/>
          <w:szCs w:val="22"/>
        </w:rPr>
        <w:br/>
      </w:r>
      <w:r w:rsidRPr="00F42819">
        <w:rPr>
          <w:rFonts w:cs="Arial"/>
          <w:sz w:val="22"/>
          <w:szCs w:val="22"/>
        </w:rPr>
        <w:t xml:space="preserve">te wykonają roboty budowlane lub usługi, do realizacji których te zdolności </w:t>
      </w:r>
      <w:r>
        <w:rPr>
          <w:rFonts w:cs="Arial"/>
          <w:sz w:val="22"/>
          <w:szCs w:val="22"/>
        </w:rPr>
        <w:br/>
      </w:r>
      <w:r w:rsidRPr="00F42819">
        <w:rPr>
          <w:rFonts w:cs="Arial"/>
          <w:sz w:val="22"/>
          <w:szCs w:val="22"/>
        </w:rPr>
        <w:t>są wymagane”.</w:t>
      </w:r>
    </w:p>
    <w:p w14:paraId="6FCE454E" w14:textId="5A410497" w:rsidR="00EC23C9" w:rsidRPr="00F42819" w:rsidRDefault="00EC23C9" w:rsidP="00EC23C9">
      <w:pPr>
        <w:ind w:left="357"/>
        <w:contextualSpacing/>
        <w:rPr>
          <w:rFonts w:cs="Arial"/>
          <w:sz w:val="22"/>
          <w:szCs w:val="22"/>
        </w:rPr>
      </w:pPr>
      <w:r w:rsidRPr="00F42819">
        <w:rPr>
          <w:rFonts w:cs="Arial"/>
          <w:sz w:val="22"/>
          <w:szCs w:val="22"/>
        </w:rPr>
        <w:t>W związku z powyższym, Wykonawca powinien wskazać w ww. tabeli także podmioty, o których mowa w art. 118 ust 2 ustawy.</w:t>
      </w:r>
    </w:p>
    <w:p w14:paraId="5745AC1C" w14:textId="77777777" w:rsidR="00EC23C9" w:rsidRPr="00F42819" w:rsidRDefault="00EC23C9" w:rsidP="00EC23C9">
      <w:pPr>
        <w:ind w:left="360"/>
        <w:rPr>
          <w:rFonts w:cs="Arial"/>
          <w:sz w:val="22"/>
          <w:szCs w:val="22"/>
        </w:rPr>
      </w:pPr>
      <w:r w:rsidRPr="00F42819">
        <w:rPr>
          <w:rFonts w:cs="Arial"/>
          <w:sz w:val="22"/>
          <w:szCs w:val="22"/>
        </w:rPr>
        <w:t xml:space="preserve">Oświadczam, że ww. podmiot/y nie podlega/ją wykluczeniu z postępowania </w:t>
      </w:r>
      <w:r w:rsidRPr="00F42819">
        <w:rPr>
          <w:rFonts w:cs="Arial"/>
          <w:sz w:val="22"/>
          <w:szCs w:val="22"/>
        </w:rPr>
        <w:br/>
        <w:t>o udzielenie zamówienia publicznego.</w:t>
      </w:r>
    </w:p>
    <w:p w14:paraId="26E881DE" w14:textId="77777777" w:rsidR="00EC23C9" w:rsidRPr="00F42819" w:rsidRDefault="00EC23C9" w:rsidP="00EC23C9">
      <w:pPr>
        <w:ind w:left="360"/>
        <w:rPr>
          <w:rFonts w:cs="Arial"/>
          <w:sz w:val="22"/>
          <w:szCs w:val="22"/>
        </w:rPr>
      </w:pPr>
    </w:p>
    <w:p w14:paraId="40CAF75E" w14:textId="77777777" w:rsidR="00EC23C9" w:rsidRPr="00EC23C9" w:rsidRDefault="00EC23C9" w:rsidP="00EC23C9">
      <w:pPr>
        <w:numPr>
          <w:ilvl w:val="0"/>
          <w:numId w:val="76"/>
        </w:numPr>
        <w:rPr>
          <w:rFonts w:cs="Arial"/>
          <w:sz w:val="22"/>
          <w:szCs w:val="22"/>
        </w:rPr>
      </w:pPr>
      <w:r w:rsidRPr="00F42819">
        <w:rPr>
          <w:rFonts w:cs="Arial"/>
          <w:sz w:val="22"/>
          <w:szCs w:val="22"/>
        </w:rPr>
        <w:t>Oświadczam, że oferta zawiera/nie zawiera</w:t>
      </w:r>
      <w:bookmarkStart w:id="52" w:name="_Hlk228956762"/>
      <w:r w:rsidRPr="00F42819">
        <w:rPr>
          <w:rFonts w:cs="Arial"/>
          <w:sz w:val="22"/>
          <w:szCs w:val="22"/>
        </w:rPr>
        <w:t>*</w:t>
      </w:r>
      <w:bookmarkEnd w:id="52"/>
      <w:r w:rsidRPr="00F42819">
        <w:rPr>
          <w:rFonts w:cs="Arial"/>
          <w:sz w:val="22"/>
          <w:szCs w:val="22"/>
        </w:rPr>
        <w:t xml:space="preserve"> informacje stanowiące tajemnice </w:t>
      </w:r>
      <w:r w:rsidRPr="00EC23C9">
        <w:rPr>
          <w:rFonts w:cs="Arial"/>
          <w:sz w:val="22"/>
          <w:szCs w:val="22"/>
        </w:rPr>
        <w:t xml:space="preserve">przedsiębiorstwa. </w:t>
      </w:r>
    </w:p>
    <w:p w14:paraId="650581FA" w14:textId="2C0CF2E3" w:rsidR="00EC23C9" w:rsidRPr="00EC23C9" w:rsidRDefault="00EC23C9" w:rsidP="00EC23C9">
      <w:pPr>
        <w:suppressAutoHyphens w:val="0"/>
        <w:spacing w:line="259" w:lineRule="auto"/>
        <w:rPr>
          <w:rFonts w:eastAsia="Calibri" w:cs="Arial"/>
          <w:sz w:val="22"/>
          <w:lang w:eastAsia="en-US"/>
        </w:rPr>
      </w:pPr>
      <w:r w:rsidRPr="00EC23C9">
        <w:rPr>
          <w:rFonts w:cs="Arial"/>
          <w:sz w:val="22"/>
          <w:szCs w:val="22"/>
        </w:rPr>
        <w:t>*</w:t>
      </w:r>
      <w:r w:rsidRPr="00EC23C9">
        <w:rPr>
          <w:rFonts w:eastAsia="Calibri" w:cs="Arial"/>
          <w:sz w:val="22"/>
          <w:lang w:eastAsia="en-US"/>
        </w:rPr>
        <w:t>podkreślić właściwe</w:t>
      </w:r>
    </w:p>
    <w:p w14:paraId="16D0A791" w14:textId="77777777" w:rsidR="00EC23C9" w:rsidRDefault="00EC23C9" w:rsidP="00FA3E34">
      <w:pPr>
        <w:suppressAutoHyphens w:val="0"/>
        <w:spacing w:line="259" w:lineRule="auto"/>
        <w:ind w:left="1416"/>
        <w:jc w:val="right"/>
        <w:rPr>
          <w:rFonts w:eastAsia="Calibri" w:cs="Arial"/>
          <w:b/>
          <w:sz w:val="22"/>
          <w:lang w:eastAsia="en-US"/>
        </w:rPr>
      </w:pPr>
    </w:p>
    <w:p w14:paraId="75632A22" w14:textId="5D485266" w:rsidR="00FA3E34" w:rsidRPr="004A5F04" w:rsidRDefault="00AA33AE" w:rsidP="00AA33AE">
      <w:pPr>
        <w:suppressAutoHyphens w:val="0"/>
        <w:spacing w:after="200" w:line="276" w:lineRule="auto"/>
        <w:ind w:left="5664" w:firstLine="708"/>
        <w:jc w:val="left"/>
        <w:rPr>
          <w:rFonts w:eastAsia="Calibri" w:cs="Arial"/>
          <w:b/>
          <w:sz w:val="22"/>
          <w:lang w:eastAsia="en-US"/>
        </w:rPr>
      </w:pPr>
      <w:r>
        <w:rPr>
          <w:rFonts w:eastAsia="Calibri" w:cs="Arial"/>
          <w:b/>
          <w:sz w:val="22"/>
          <w:lang w:eastAsia="en-US"/>
        </w:rPr>
        <w:t>z</w:t>
      </w:r>
      <w:r w:rsidR="00FA3E34" w:rsidRPr="004A5F04">
        <w:rPr>
          <w:rFonts w:eastAsia="Calibri" w:cs="Arial"/>
          <w:b/>
          <w:sz w:val="22"/>
          <w:lang w:eastAsia="en-US"/>
        </w:rPr>
        <w:t>ałącznik nr 2</w:t>
      </w:r>
    </w:p>
    <w:p w14:paraId="245B0372" w14:textId="77777777" w:rsidR="00EC23C9" w:rsidRDefault="00EC23C9" w:rsidP="00A270F0">
      <w:pPr>
        <w:suppressAutoHyphens w:val="0"/>
        <w:spacing w:line="259" w:lineRule="auto"/>
        <w:jc w:val="left"/>
        <w:rPr>
          <w:rFonts w:eastAsia="Calibri" w:cs="Arial"/>
          <w:b/>
          <w:lang w:eastAsia="en-US"/>
        </w:rPr>
      </w:pPr>
    </w:p>
    <w:p w14:paraId="5FDAA042" w14:textId="77777777" w:rsidR="00EC23C9" w:rsidRDefault="00EC23C9" w:rsidP="00A270F0">
      <w:pPr>
        <w:suppressAutoHyphens w:val="0"/>
        <w:spacing w:line="259" w:lineRule="auto"/>
        <w:jc w:val="left"/>
        <w:rPr>
          <w:rFonts w:eastAsia="Calibri" w:cs="Arial"/>
          <w:b/>
          <w:lang w:eastAsia="en-US"/>
        </w:rPr>
      </w:pPr>
    </w:p>
    <w:p w14:paraId="7854554E" w14:textId="52A00487" w:rsidR="00A270F0" w:rsidRPr="00A270F0" w:rsidRDefault="00615620" w:rsidP="00A270F0">
      <w:pPr>
        <w:suppressAutoHyphens w:val="0"/>
        <w:spacing w:line="259" w:lineRule="auto"/>
        <w:jc w:val="left"/>
        <w:rPr>
          <w:rFonts w:eastAsia="Calibri" w:cs="Arial"/>
          <w:b/>
          <w:lang w:eastAsia="en-US"/>
        </w:rPr>
      </w:pPr>
      <w:r>
        <w:rPr>
          <w:rFonts w:eastAsia="Calibri" w:cs="Arial"/>
          <w:b/>
          <w:lang w:eastAsia="en-US"/>
        </w:rPr>
        <w:t>Wykonawc</w:t>
      </w:r>
      <w:r w:rsidR="00A270F0" w:rsidRPr="00A270F0">
        <w:rPr>
          <w:rFonts w:eastAsia="Calibri" w:cs="Arial"/>
          <w:b/>
          <w:lang w:eastAsia="en-US"/>
        </w:rPr>
        <w:t>a:</w:t>
      </w:r>
      <w:r w:rsidR="00A270F0" w:rsidRPr="00A270F0">
        <w:rPr>
          <w:rFonts w:eastAsia="Calibri" w:cs="Arial"/>
          <w:i/>
          <w:lang w:eastAsia="en-US"/>
        </w:rPr>
        <w:tab/>
      </w:r>
      <w:r w:rsidR="00A270F0" w:rsidRPr="00A270F0">
        <w:rPr>
          <w:rFonts w:eastAsia="Calibri" w:cs="Arial"/>
          <w:i/>
          <w:lang w:eastAsia="en-US"/>
        </w:rPr>
        <w:tab/>
      </w:r>
      <w:r w:rsidR="00FA3E34">
        <w:rPr>
          <w:rFonts w:eastAsia="Calibri" w:cs="Arial"/>
          <w:i/>
          <w:lang w:eastAsia="en-US"/>
        </w:rPr>
        <w:tab/>
      </w:r>
      <w:r w:rsidR="00FA3E34">
        <w:rPr>
          <w:rFonts w:eastAsia="Calibri" w:cs="Arial"/>
          <w:i/>
          <w:lang w:eastAsia="en-US"/>
        </w:rPr>
        <w:tab/>
      </w:r>
      <w:r w:rsidR="00FA3E34">
        <w:rPr>
          <w:rFonts w:eastAsia="Calibri" w:cs="Arial"/>
          <w:i/>
          <w:lang w:eastAsia="en-US"/>
        </w:rPr>
        <w:tab/>
      </w:r>
      <w:r w:rsidR="00FA3E34">
        <w:rPr>
          <w:rFonts w:eastAsia="Calibri" w:cs="Arial"/>
          <w:i/>
          <w:lang w:eastAsia="en-US"/>
        </w:rPr>
        <w:tab/>
      </w:r>
      <w:r w:rsidR="00FA3E34">
        <w:rPr>
          <w:rFonts w:eastAsia="Calibri" w:cs="Arial"/>
          <w:i/>
          <w:lang w:eastAsia="en-US"/>
        </w:rPr>
        <w:tab/>
      </w:r>
      <w:r w:rsidR="00FA3E34">
        <w:rPr>
          <w:rFonts w:eastAsia="Calibri" w:cs="Arial"/>
          <w:i/>
          <w:lang w:eastAsia="en-US"/>
        </w:rPr>
        <w:tab/>
      </w:r>
      <w:r w:rsidR="00FA3E34">
        <w:rPr>
          <w:rFonts w:eastAsia="Calibri" w:cs="Arial"/>
          <w:i/>
          <w:lang w:eastAsia="en-US"/>
        </w:rPr>
        <w:tab/>
      </w:r>
    </w:p>
    <w:p w14:paraId="56599462" w14:textId="77777777" w:rsidR="00A270F0" w:rsidRPr="00A270F0" w:rsidRDefault="00A270F0" w:rsidP="00A270F0">
      <w:pPr>
        <w:suppressAutoHyphens w:val="0"/>
        <w:spacing w:line="259" w:lineRule="auto"/>
        <w:jc w:val="left"/>
        <w:rPr>
          <w:rFonts w:eastAsia="Calibri" w:cs="Arial"/>
          <w:b/>
          <w:lang w:eastAsia="en-US"/>
        </w:rPr>
      </w:pPr>
    </w:p>
    <w:p w14:paraId="459E67F7" w14:textId="77777777" w:rsidR="00A270F0" w:rsidRPr="00A270F0" w:rsidRDefault="00A270F0" w:rsidP="00A270F0">
      <w:pPr>
        <w:suppressAutoHyphens w:val="0"/>
        <w:spacing w:line="259" w:lineRule="auto"/>
        <w:jc w:val="left"/>
        <w:rPr>
          <w:rFonts w:eastAsia="Calibri" w:cs="Arial"/>
          <w:b/>
          <w:lang w:eastAsia="en-US"/>
        </w:rPr>
      </w:pPr>
      <w:r w:rsidRPr="00A270F0">
        <w:rPr>
          <w:rFonts w:eastAsia="Calibri" w:cs="Arial"/>
          <w:lang w:eastAsia="en-US"/>
        </w:rPr>
        <w:t>………………………………….…………………………………..</w:t>
      </w:r>
    </w:p>
    <w:p w14:paraId="69074BF0" w14:textId="77777777" w:rsidR="00A270F0" w:rsidRPr="00A270F0" w:rsidRDefault="00A270F0" w:rsidP="00A270F0">
      <w:pPr>
        <w:suppressAutoHyphens w:val="0"/>
        <w:jc w:val="left"/>
        <w:rPr>
          <w:rFonts w:eastAsia="Calibri" w:cs="Arial"/>
          <w:sz w:val="20"/>
          <w:lang w:eastAsia="en-US"/>
        </w:rPr>
      </w:pPr>
      <w:r w:rsidRPr="00A270F0">
        <w:rPr>
          <w:rFonts w:eastAsia="Calibri" w:cs="Arial"/>
          <w:i/>
          <w:sz w:val="20"/>
          <w:lang w:eastAsia="en-US"/>
        </w:rPr>
        <w:t>pełna nazwa/firma</w:t>
      </w:r>
    </w:p>
    <w:p w14:paraId="57F934E4" w14:textId="77777777" w:rsidR="00A270F0" w:rsidRPr="00A270F0" w:rsidRDefault="00A270F0" w:rsidP="00A270F0">
      <w:pPr>
        <w:suppressAutoHyphens w:val="0"/>
        <w:jc w:val="left"/>
        <w:rPr>
          <w:rFonts w:eastAsia="Calibri" w:cs="Arial"/>
          <w:sz w:val="22"/>
          <w:lang w:eastAsia="en-US"/>
        </w:rPr>
      </w:pPr>
      <w:r w:rsidRPr="00A270F0">
        <w:rPr>
          <w:rFonts w:eastAsia="Calibri" w:cs="Arial"/>
          <w:sz w:val="22"/>
          <w:lang w:eastAsia="en-US"/>
        </w:rPr>
        <w:t>………………………………….………………………………</w:t>
      </w:r>
      <w:r w:rsidR="009002DF">
        <w:rPr>
          <w:rFonts w:eastAsia="Calibri" w:cs="Arial"/>
          <w:sz w:val="22"/>
          <w:lang w:eastAsia="en-US"/>
        </w:rPr>
        <w:t>……</w:t>
      </w:r>
      <w:r w:rsidRPr="00A270F0">
        <w:rPr>
          <w:rFonts w:eastAsia="Calibri" w:cs="Arial"/>
          <w:sz w:val="22"/>
          <w:lang w:eastAsia="en-US"/>
        </w:rPr>
        <w:t>…..</w:t>
      </w:r>
    </w:p>
    <w:p w14:paraId="0E6EEE97" w14:textId="77777777" w:rsidR="00A270F0" w:rsidRPr="00A270F0" w:rsidRDefault="00A270F0" w:rsidP="00A270F0">
      <w:pPr>
        <w:suppressAutoHyphens w:val="0"/>
        <w:jc w:val="left"/>
        <w:rPr>
          <w:rFonts w:eastAsia="Calibri" w:cs="Arial"/>
          <w:i/>
          <w:sz w:val="20"/>
          <w:lang w:eastAsia="en-US"/>
        </w:rPr>
      </w:pPr>
      <w:r w:rsidRPr="00A270F0">
        <w:rPr>
          <w:rFonts w:eastAsia="Calibri" w:cs="Arial"/>
          <w:i/>
          <w:sz w:val="20"/>
          <w:lang w:eastAsia="en-US"/>
        </w:rPr>
        <w:t>adres</w:t>
      </w:r>
    </w:p>
    <w:bookmarkEnd w:id="51"/>
    <w:p w14:paraId="50C3CF93" w14:textId="77777777" w:rsidR="00A270F0" w:rsidRDefault="00A270F0" w:rsidP="00241A5D"/>
    <w:p w14:paraId="02FF2781" w14:textId="77777777" w:rsidR="00AB31C6" w:rsidRDefault="00AB31C6" w:rsidP="00AB31C6">
      <w:pPr>
        <w:jc w:val="center"/>
        <w:rPr>
          <w:rFonts w:cs="Arial"/>
          <w:b/>
          <w:bCs/>
          <w:sz w:val="28"/>
          <w:szCs w:val="28"/>
        </w:rPr>
      </w:pPr>
      <w:r>
        <w:rPr>
          <w:rFonts w:cs="Arial"/>
          <w:b/>
          <w:bCs/>
          <w:sz w:val="28"/>
          <w:szCs w:val="28"/>
        </w:rPr>
        <w:t xml:space="preserve">OŚWIADCZENIE </w:t>
      </w:r>
      <w:r w:rsidR="00615620">
        <w:rPr>
          <w:rFonts w:cs="Arial"/>
          <w:b/>
          <w:bCs/>
          <w:sz w:val="28"/>
          <w:szCs w:val="28"/>
        </w:rPr>
        <w:t>WYKONAWC</w:t>
      </w:r>
      <w:r>
        <w:rPr>
          <w:rFonts w:cs="Arial"/>
          <w:b/>
          <w:bCs/>
          <w:sz w:val="28"/>
          <w:szCs w:val="28"/>
        </w:rPr>
        <w:t>Y</w:t>
      </w:r>
    </w:p>
    <w:p w14:paraId="119B1EF6" w14:textId="77777777" w:rsidR="00AB31C6" w:rsidRDefault="00AB31C6" w:rsidP="00AB31C6">
      <w:pPr>
        <w:keepNext/>
        <w:ind w:left="284"/>
        <w:contextualSpacing/>
        <w:jc w:val="center"/>
        <w:rPr>
          <w:rFonts w:cs="Arial"/>
          <w:i/>
          <w:sz w:val="20"/>
          <w:szCs w:val="20"/>
        </w:rPr>
      </w:pPr>
      <w:r>
        <w:rPr>
          <w:rFonts w:cs="Arial"/>
          <w:bCs/>
          <w:i/>
          <w:sz w:val="20"/>
          <w:szCs w:val="20"/>
        </w:rPr>
        <w:t>składane na podstawie art. 125 ust 1 ustawy</w:t>
      </w:r>
    </w:p>
    <w:p w14:paraId="06FF8576" w14:textId="77777777" w:rsidR="00AB31C6" w:rsidRDefault="00AB31C6" w:rsidP="00AB31C6">
      <w:pPr>
        <w:rPr>
          <w:rFonts w:cs="Arial"/>
          <w:sz w:val="20"/>
          <w:szCs w:val="20"/>
        </w:rPr>
      </w:pPr>
    </w:p>
    <w:p w14:paraId="13AFABEE" w14:textId="5FDE10C4" w:rsidR="00AB31C6" w:rsidRDefault="00AB31C6" w:rsidP="00D91BF5">
      <w:pPr>
        <w:rPr>
          <w:rFonts w:cs="Arial"/>
          <w:b/>
          <w:sz w:val="20"/>
          <w:szCs w:val="20"/>
        </w:rPr>
      </w:pPr>
      <w:r>
        <w:rPr>
          <w:rFonts w:cs="Arial"/>
          <w:sz w:val="20"/>
          <w:szCs w:val="20"/>
        </w:rPr>
        <w:t>Przystępując do postępowania pn.</w:t>
      </w:r>
      <w:r>
        <w:rPr>
          <w:rFonts w:cs="Arial"/>
          <w:b/>
          <w:sz w:val="20"/>
          <w:szCs w:val="20"/>
        </w:rPr>
        <w:t xml:space="preserve"> </w:t>
      </w:r>
      <w:r w:rsidR="003153CB" w:rsidRPr="003153CB">
        <w:rPr>
          <w:rFonts w:cs="Arial"/>
          <w:b/>
          <w:sz w:val="20"/>
          <w:szCs w:val="20"/>
        </w:rPr>
        <w:t>„</w:t>
      </w:r>
      <w:r w:rsidR="00AD37E1" w:rsidRPr="00AD37E1">
        <w:rPr>
          <w:rFonts w:cs="Arial"/>
          <w:b/>
          <w:sz w:val="20"/>
          <w:szCs w:val="20"/>
        </w:rPr>
        <w:t>Wykonanie 5-letniej i 1-rocznej</w:t>
      </w:r>
      <w:r w:rsidR="00EC23C9">
        <w:rPr>
          <w:rFonts w:cs="Arial"/>
          <w:b/>
          <w:sz w:val="20"/>
          <w:szCs w:val="20"/>
        </w:rPr>
        <w:t xml:space="preserve"> okresowej</w:t>
      </w:r>
      <w:r w:rsidR="00AD37E1" w:rsidRPr="00AD37E1">
        <w:rPr>
          <w:rFonts w:cs="Arial"/>
          <w:b/>
          <w:sz w:val="20"/>
          <w:szCs w:val="20"/>
        </w:rPr>
        <w:t xml:space="preserve"> kontroli obiektów budowlanych znajdujących się w rejonie działania Rejonowego Zarządu Infrastruktury w Krakowie w </w:t>
      </w:r>
      <w:r w:rsidR="00EC23C9">
        <w:rPr>
          <w:rFonts w:cs="Arial"/>
          <w:b/>
          <w:sz w:val="20"/>
          <w:szCs w:val="20"/>
        </w:rPr>
        <w:t>podziale na dwie</w:t>
      </w:r>
      <w:r w:rsidR="00AD37E1" w:rsidRPr="00AD37E1">
        <w:rPr>
          <w:rFonts w:cs="Arial"/>
          <w:b/>
          <w:sz w:val="20"/>
          <w:szCs w:val="20"/>
        </w:rPr>
        <w:t xml:space="preserve"> części</w:t>
      </w:r>
      <w:r w:rsidR="00AD37E1">
        <w:rPr>
          <w:rFonts w:cs="Arial"/>
          <w:b/>
          <w:sz w:val="20"/>
          <w:szCs w:val="20"/>
        </w:rPr>
        <w:t>”</w:t>
      </w:r>
      <w:r w:rsidR="00B3576A">
        <w:rPr>
          <w:rFonts w:cs="Arial"/>
          <w:b/>
          <w:sz w:val="20"/>
          <w:szCs w:val="20"/>
        </w:rPr>
        <w:t xml:space="preserve"> </w:t>
      </w:r>
      <w:r>
        <w:rPr>
          <w:rFonts w:cs="Arial"/>
          <w:sz w:val="20"/>
          <w:szCs w:val="20"/>
        </w:rPr>
        <w:t xml:space="preserve">w imieniu reprezentowanego przeze mnie </w:t>
      </w:r>
      <w:r w:rsidR="00615620">
        <w:rPr>
          <w:rFonts w:cs="Arial"/>
          <w:sz w:val="20"/>
          <w:szCs w:val="20"/>
        </w:rPr>
        <w:t>Wykonawc</w:t>
      </w:r>
      <w:r>
        <w:rPr>
          <w:rFonts w:cs="Arial"/>
          <w:sz w:val="20"/>
          <w:szCs w:val="20"/>
        </w:rPr>
        <w:t>y zamówienia oświadczam, że:</w:t>
      </w:r>
    </w:p>
    <w:p w14:paraId="55637571" w14:textId="77777777" w:rsidR="00AB31C6" w:rsidRDefault="00AB31C6" w:rsidP="00AB31C6">
      <w:pPr>
        <w:rPr>
          <w:rFonts w:cs="Arial"/>
          <w:sz w:val="20"/>
          <w:szCs w:val="20"/>
        </w:rPr>
      </w:pPr>
    </w:p>
    <w:p w14:paraId="639D61CA" w14:textId="77777777" w:rsidR="00AB31C6" w:rsidRDefault="00AB31C6" w:rsidP="00FA16F0">
      <w:pPr>
        <w:numPr>
          <w:ilvl w:val="0"/>
          <w:numId w:val="22"/>
        </w:numPr>
        <w:ind w:left="357" w:hanging="357"/>
        <w:rPr>
          <w:rFonts w:cs="Arial"/>
          <w:sz w:val="20"/>
          <w:szCs w:val="20"/>
        </w:rPr>
      </w:pPr>
      <w:r>
        <w:rPr>
          <w:rFonts w:cs="Arial"/>
          <w:sz w:val="20"/>
          <w:szCs w:val="20"/>
        </w:rPr>
        <w:t>Nie podlegam wykluczeniu na podstawie art. 108 ust. 1, art. 109 ust 1 pkt 5, 7</w:t>
      </w:r>
      <w:r w:rsidR="0054325C">
        <w:rPr>
          <w:rFonts w:cs="Arial"/>
          <w:sz w:val="20"/>
          <w:szCs w:val="20"/>
        </w:rPr>
        <w:t xml:space="preserve"> i 8</w:t>
      </w:r>
      <w:r>
        <w:rPr>
          <w:rFonts w:cs="Arial"/>
          <w:sz w:val="20"/>
          <w:szCs w:val="20"/>
        </w:rPr>
        <w:t xml:space="preserve"> ustawy oraz </w:t>
      </w:r>
      <w:r>
        <w:rPr>
          <w:rFonts w:cs="Arial"/>
          <w:sz w:val="20"/>
          <w:szCs w:val="20"/>
        </w:rPr>
        <w:br/>
        <w:t xml:space="preserve">na podstawie </w:t>
      </w:r>
      <w:r>
        <w:rPr>
          <w:rFonts w:cs="Arial"/>
          <w:color w:val="222222"/>
          <w:sz w:val="20"/>
          <w:szCs w:val="20"/>
        </w:rPr>
        <w:t xml:space="preserve">art. 7 ust. 1 ustawy </w:t>
      </w:r>
      <w:r>
        <w:rPr>
          <w:rFonts w:cs="Arial"/>
          <w:sz w:val="20"/>
          <w:szCs w:val="20"/>
          <w:lang w:eastAsia="en-US"/>
        </w:rPr>
        <w:t xml:space="preserve">z dnia 13 kwietnia 2022 r. o szczególnych rozwiązaniach </w:t>
      </w:r>
      <w:r>
        <w:rPr>
          <w:rFonts w:cs="Arial"/>
          <w:sz w:val="20"/>
          <w:szCs w:val="20"/>
          <w:lang w:eastAsia="en-US"/>
        </w:rPr>
        <w:br/>
        <w:t>w zakresie przeciwdziałania wspieraniu agresji na Ukrainę oraz służących ochronie bezpieczeństwa</w:t>
      </w:r>
    </w:p>
    <w:p w14:paraId="27BD783F" w14:textId="77777777" w:rsidR="00AB31C6" w:rsidRDefault="00AB31C6" w:rsidP="00AB31C6">
      <w:pPr>
        <w:ind w:left="357"/>
        <w:rPr>
          <w:rFonts w:cs="Arial"/>
          <w:sz w:val="20"/>
          <w:szCs w:val="20"/>
        </w:rPr>
      </w:pPr>
    </w:p>
    <w:p w14:paraId="2ABAD803" w14:textId="77777777" w:rsidR="00AB31C6" w:rsidRDefault="00AB31C6" w:rsidP="00FA16F0">
      <w:pPr>
        <w:numPr>
          <w:ilvl w:val="0"/>
          <w:numId w:val="22"/>
        </w:numPr>
        <w:ind w:left="357" w:hanging="357"/>
        <w:rPr>
          <w:rFonts w:cs="Arial"/>
          <w:sz w:val="20"/>
          <w:szCs w:val="20"/>
        </w:rPr>
      </w:pPr>
      <w:r>
        <w:rPr>
          <w:rFonts w:cs="Arial"/>
          <w:sz w:val="20"/>
          <w:szCs w:val="20"/>
        </w:rPr>
        <w:t xml:space="preserve">Oświadczam, że zachodzą w stosunku do mnie podstawy wykluczenia z postępowania </w:t>
      </w:r>
      <w:r w:rsidR="00EE1776">
        <w:rPr>
          <w:rFonts w:cs="Arial"/>
          <w:sz w:val="20"/>
          <w:szCs w:val="20"/>
        </w:rPr>
        <w:br/>
      </w:r>
      <w:r>
        <w:rPr>
          <w:rFonts w:cs="Arial"/>
          <w:sz w:val="20"/>
          <w:szCs w:val="20"/>
        </w:rPr>
        <w:t xml:space="preserve">na podstawie art. …………. ustawy  i/lub podstawie art. …………. </w:t>
      </w:r>
      <w:r>
        <w:rPr>
          <w:rFonts w:cs="Arial"/>
          <w:color w:val="222222"/>
          <w:sz w:val="20"/>
          <w:szCs w:val="20"/>
        </w:rPr>
        <w:t xml:space="preserve">ustawy </w:t>
      </w:r>
      <w:r>
        <w:rPr>
          <w:rFonts w:cs="Arial"/>
          <w:sz w:val="20"/>
          <w:szCs w:val="20"/>
          <w:lang w:eastAsia="en-US"/>
        </w:rPr>
        <w:t xml:space="preserve">z dnia 13 kwietnia 2022 r. o szczególnych rozwiązaniach w zakresie przeciwdziałania wspieraniu agresji </w:t>
      </w:r>
      <w:r w:rsidR="00EE1776">
        <w:rPr>
          <w:rFonts w:cs="Arial"/>
          <w:sz w:val="20"/>
          <w:szCs w:val="20"/>
          <w:lang w:eastAsia="en-US"/>
        </w:rPr>
        <w:br/>
      </w:r>
      <w:r>
        <w:rPr>
          <w:rFonts w:cs="Arial"/>
          <w:sz w:val="20"/>
          <w:szCs w:val="20"/>
          <w:lang w:eastAsia="en-US"/>
        </w:rPr>
        <w:t xml:space="preserve">na Ukrainę oraz służących ochronie bezpieczeństwa </w:t>
      </w:r>
      <w:r>
        <w:rPr>
          <w:rFonts w:cs="Arial"/>
          <w:i/>
          <w:sz w:val="20"/>
          <w:szCs w:val="20"/>
        </w:rPr>
        <w:t>(podać mającą zastosowanie podstawę wykluczenia spośród wymienionych wyżej podstaw wykluczenia)</w:t>
      </w:r>
    </w:p>
    <w:p w14:paraId="5CFDBDBC" w14:textId="77777777" w:rsidR="00AB31C6" w:rsidRDefault="00AB31C6" w:rsidP="00AB31C6">
      <w:pPr>
        <w:ind w:left="720"/>
        <w:contextualSpacing/>
        <w:rPr>
          <w:rFonts w:cs="Arial"/>
          <w:sz w:val="20"/>
          <w:szCs w:val="20"/>
        </w:rPr>
      </w:pPr>
    </w:p>
    <w:p w14:paraId="0D64BC8D" w14:textId="77777777" w:rsidR="00AB31C6" w:rsidRDefault="00AB31C6" w:rsidP="00FA16F0">
      <w:pPr>
        <w:numPr>
          <w:ilvl w:val="0"/>
          <w:numId w:val="22"/>
        </w:numPr>
        <w:ind w:left="357" w:hanging="357"/>
        <w:rPr>
          <w:rFonts w:cs="Arial"/>
          <w:sz w:val="20"/>
          <w:szCs w:val="20"/>
        </w:rPr>
      </w:pPr>
      <w:r>
        <w:rPr>
          <w:rFonts w:cs="Arial"/>
          <w:sz w:val="20"/>
          <w:szCs w:val="20"/>
        </w:rPr>
        <w:t>Oświadczam, że spełniam warunki udziału w postępowaniu określone przez Zamawiającego w  SWZ.</w:t>
      </w:r>
    </w:p>
    <w:p w14:paraId="6CA22C3C" w14:textId="77777777" w:rsidR="00AB31C6" w:rsidRDefault="00AB31C6" w:rsidP="00AB31C6">
      <w:pPr>
        <w:rPr>
          <w:rFonts w:cs="Arial"/>
          <w:sz w:val="20"/>
          <w:szCs w:val="20"/>
        </w:rPr>
      </w:pPr>
    </w:p>
    <w:p w14:paraId="2487F0C9" w14:textId="77777777" w:rsidR="00AB31C6" w:rsidRDefault="00AB31C6" w:rsidP="00FA16F0">
      <w:pPr>
        <w:numPr>
          <w:ilvl w:val="0"/>
          <w:numId w:val="22"/>
        </w:numPr>
        <w:ind w:left="357" w:hanging="357"/>
        <w:rPr>
          <w:rFonts w:cs="Arial"/>
          <w:sz w:val="20"/>
          <w:szCs w:val="20"/>
        </w:rPr>
      </w:pPr>
      <w:r>
        <w:rPr>
          <w:rFonts w:cs="Arial"/>
          <w:sz w:val="20"/>
          <w:szCs w:val="20"/>
        </w:rPr>
        <w:t xml:space="preserve">Oświadczam, że w celu wykazania spełniania warunków udziału </w:t>
      </w:r>
      <w:r>
        <w:rPr>
          <w:rFonts w:cs="Arial"/>
          <w:sz w:val="20"/>
          <w:szCs w:val="20"/>
        </w:rPr>
        <w:br/>
        <w:t xml:space="preserve">w postępowaniu, określonych przez Zamawiającego w SWZ: </w:t>
      </w:r>
    </w:p>
    <w:p w14:paraId="0E2D1395" w14:textId="77777777" w:rsidR="00AB31C6" w:rsidRDefault="00AB31C6" w:rsidP="00FA16F0">
      <w:pPr>
        <w:numPr>
          <w:ilvl w:val="0"/>
          <w:numId w:val="46"/>
        </w:numPr>
        <w:contextualSpacing/>
        <w:rPr>
          <w:rFonts w:cs="Arial"/>
          <w:sz w:val="20"/>
          <w:szCs w:val="20"/>
        </w:rPr>
      </w:pPr>
      <w:r>
        <w:rPr>
          <w:rFonts w:cs="Arial"/>
          <w:sz w:val="20"/>
          <w:szCs w:val="20"/>
        </w:rPr>
        <w:t>nie polegam na zasobach innych podmiotów*</w:t>
      </w:r>
    </w:p>
    <w:p w14:paraId="7254F652" w14:textId="77777777" w:rsidR="00AB31C6" w:rsidRDefault="00AB31C6" w:rsidP="00FA16F0">
      <w:pPr>
        <w:numPr>
          <w:ilvl w:val="0"/>
          <w:numId w:val="46"/>
        </w:numPr>
        <w:contextualSpacing/>
        <w:rPr>
          <w:rFonts w:cs="Arial"/>
          <w:sz w:val="20"/>
          <w:szCs w:val="20"/>
        </w:rPr>
      </w:pPr>
      <w:r>
        <w:rPr>
          <w:rFonts w:cs="Arial"/>
          <w:sz w:val="20"/>
          <w:szCs w:val="20"/>
        </w:rPr>
        <w:t>polegam na zasobach następującego/</w:t>
      </w:r>
      <w:proofErr w:type="spellStart"/>
      <w:r>
        <w:rPr>
          <w:rFonts w:cs="Arial"/>
          <w:sz w:val="20"/>
          <w:szCs w:val="20"/>
        </w:rPr>
        <w:t>ych</w:t>
      </w:r>
      <w:proofErr w:type="spellEnd"/>
      <w:r>
        <w:rPr>
          <w:rFonts w:cs="Arial"/>
          <w:sz w:val="20"/>
          <w:szCs w:val="20"/>
        </w:rPr>
        <w:t xml:space="preserve"> podmiotu/ów* ……………………….. …………………………………………………………………………………………………</w:t>
      </w:r>
    </w:p>
    <w:p w14:paraId="407A94A9" w14:textId="77777777" w:rsidR="00AB31C6" w:rsidRDefault="00AB31C6" w:rsidP="00AB31C6">
      <w:pPr>
        <w:ind w:left="720"/>
        <w:rPr>
          <w:rFonts w:cs="Arial"/>
          <w:sz w:val="20"/>
          <w:szCs w:val="20"/>
        </w:rPr>
      </w:pPr>
      <w:r>
        <w:rPr>
          <w:rFonts w:cs="Arial"/>
          <w:sz w:val="20"/>
          <w:szCs w:val="20"/>
        </w:rPr>
        <w:t>w następującym zakresie ......…………………………………………………………………………………….……………….……………………………………………………………………………….………………</w:t>
      </w:r>
    </w:p>
    <w:p w14:paraId="39A5EE63" w14:textId="77777777" w:rsidR="00AB31C6" w:rsidRDefault="00AB31C6" w:rsidP="00AB31C6">
      <w:pPr>
        <w:ind w:left="720"/>
        <w:contextualSpacing/>
        <w:rPr>
          <w:rFonts w:cs="Arial"/>
          <w:sz w:val="20"/>
          <w:szCs w:val="20"/>
        </w:rPr>
      </w:pPr>
      <w:r>
        <w:rPr>
          <w:rFonts w:cs="Arial"/>
          <w:sz w:val="20"/>
          <w:szCs w:val="20"/>
        </w:rPr>
        <w:t xml:space="preserve">oraz oświadczam, że ww. podmiot/-y spełnia/ją warunek/i w zakresie </w:t>
      </w:r>
      <w:r>
        <w:rPr>
          <w:rFonts w:cs="Arial"/>
          <w:sz w:val="20"/>
          <w:szCs w:val="20"/>
        </w:rPr>
        <w:br/>
        <w:t xml:space="preserve">w jakim powołuję się na jego/ich zasoby oraz nie podlegają wykluczeniu </w:t>
      </w:r>
      <w:r>
        <w:rPr>
          <w:rFonts w:cs="Arial"/>
          <w:sz w:val="20"/>
          <w:szCs w:val="20"/>
        </w:rPr>
        <w:br/>
        <w:t>z postępowania o udzielenie zamówienia.</w:t>
      </w:r>
    </w:p>
    <w:p w14:paraId="2DB72162" w14:textId="77777777" w:rsidR="00AB31C6" w:rsidRDefault="00AB31C6" w:rsidP="00AB31C6">
      <w:pPr>
        <w:rPr>
          <w:rFonts w:cs="Arial"/>
          <w:sz w:val="20"/>
          <w:szCs w:val="20"/>
        </w:rPr>
      </w:pPr>
    </w:p>
    <w:p w14:paraId="65888923" w14:textId="77777777" w:rsidR="00AB31C6" w:rsidRDefault="00AB31C6" w:rsidP="00AB31C6">
      <w:pPr>
        <w:rPr>
          <w:rFonts w:cs="Arial"/>
          <w:sz w:val="20"/>
          <w:szCs w:val="20"/>
        </w:rPr>
      </w:pPr>
    </w:p>
    <w:p w14:paraId="5E7D6CA9" w14:textId="5C95E6B0" w:rsidR="0083665A" w:rsidRPr="001D15DC" w:rsidRDefault="00AB31C6" w:rsidP="001D15DC">
      <w:pPr>
        <w:rPr>
          <w:rFonts w:cs="Arial"/>
          <w:b/>
          <w:bCs/>
          <w:sz w:val="20"/>
          <w:szCs w:val="20"/>
          <w:lang w:eastAsia="pl-PL"/>
        </w:rPr>
        <w:sectPr w:rsidR="0083665A" w:rsidRPr="001D15DC" w:rsidSect="0083665A">
          <w:pgSz w:w="11906" w:h="16838" w:code="9"/>
          <w:pgMar w:top="1418" w:right="1418" w:bottom="1418" w:left="1985" w:header="709" w:footer="709" w:gutter="0"/>
          <w:pgNumType w:start="1"/>
          <w:cols w:space="708"/>
          <w:titlePg/>
          <w:docGrid w:linePitch="360"/>
        </w:sectPr>
      </w:pPr>
      <w:r w:rsidRPr="001D15DC">
        <w:rPr>
          <w:rFonts w:cs="Arial"/>
          <w:bCs/>
          <w:sz w:val="20"/>
          <w:szCs w:val="20"/>
        </w:rPr>
        <w:t>*właściwe</w:t>
      </w:r>
      <w:r w:rsidR="00691B02">
        <w:rPr>
          <w:rFonts w:cs="Arial"/>
          <w:bCs/>
          <w:sz w:val="20"/>
          <w:szCs w:val="20"/>
        </w:rPr>
        <w:t xml:space="preserve"> </w:t>
      </w:r>
      <w:r w:rsidR="00691B02">
        <w:rPr>
          <w:rFonts w:cs="Arial"/>
          <w:bCs/>
          <w:sz w:val="20"/>
          <w:szCs w:val="20"/>
          <w:lang w:eastAsia="pl-PL"/>
        </w:rPr>
        <w:t>podkreślić</w:t>
      </w:r>
    </w:p>
    <w:p w14:paraId="0CBE6B1C" w14:textId="77777777" w:rsidR="00B774BE" w:rsidRPr="00B774BE" w:rsidRDefault="00394D7F" w:rsidP="00FE4DD6">
      <w:pPr>
        <w:suppressAutoHyphens w:val="0"/>
        <w:spacing w:after="200" w:line="276" w:lineRule="auto"/>
        <w:jc w:val="right"/>
        <w:rPr>
          <w:rFonts w:ascii="Lato" w:hAnsi="Lato" w:cs="Trebuchet MS"/>
          <w:b/>
          <w:bCs/>
          <w:szCs w:val="20"/>
          <w:lang w:eastAsia="pl-PL"/>
        </w:rPr>
      </w:pPr>
      <w:r>
        <w:rPr>
          <w:rFonts w:ascii="Lato" w:hAnsi="Lato" w:cs="Trebuchet MS"/>
          <w:b/>
          <w:bCs/>
          <w:szCs w:val="20"/>
          <w:lang w:eastAsia="pl-PL"/>
        </w:rPr>
        <w:lastRenderedPageBreak/>
        <w:t>Z</w:t>
      </w:r>
      <w:r w:rsidR="00B774BE" w:rsidRPr="00B774BE">
        <w:rPr>
          <w:rFonts w:ascii="Lato" w:hAnsi="Lato" w:cs="Trebuchet MS"/>
          <w:b/>
          <w:bCs/>
          <w:szCs w:val="20"/>
          <w:lang w:eastAsia="pl-PL"/>
        </w:rPr>
        <w:t xml:space="preserve">ałącznik nr </w:t>
      </w:r>
      <w:r>
        <w:rPr>
          <w:rFonts w:ascii="Lato" w:hAnsi="Lato" w:cs="Trebuchet MS"/>
          <w:b/>
          <w:bCs/>
          <w:szCs w:val="20"/>
          <w:lang w:eastAsia="pl-PL"/>
        </w:rPr>
        <w:t>3</w:t>
      </w:r>
    </w:p>
    <w:p w14:paraId="001FD13D" w14:textId="77777777" w:rsidR="00B774BE" w:rsidRPr="00B774BE" w:rsidRDefault="00B774BE" w:rsidP="00B774BE">
      <w:pPr>
        <w:widowControl w:val="0"/>
        <w:tabs>
          <w:tab w:val="left" w:pos="9635"/>
        </w:tabs>
        <w:suppressAutoHyphens w:val="0"/>
        <w:kinsoku w:val="0"/>
        <w:overflowPunct w:val="0"/>
        <w:autoSpaceDE w:val="0"/>
        <w:autoSpaceDN w:val="0"/>
        <w:adjustRightInd w:val="0"/>
        <w:spacing w:before="6"/>
        <w:jc w:val="left"/>
        <w:rPr>
          <w:rFonts w:cs="Arial"/>
          <w:i/>
          <w:iCs/>
          <w:sz w:val="20"/>
          <w:szCs w:val="20"/>
          <w:lang w:eastAsia="pl-PL"/>
        </w:rPr>
      </w:pPr>
    </w:p>
    <w:p w14:paraId="5FAAD040" w14:textId="77777777" w:rsidR="00B774BE" w:rsidRPr="00B774BE" w:rsidRDefault="00615620" w:rsidP="00B774BE">
      <w:pPr>
        <w:suppressAutoHyphens w:val="0"/>
        <w:spacing w:line="259" w:lineRule="auto"/>
        <w:jc w:val="left"/>
        <w:rPr>
          <w:rFonts w:eastAsia="Calibri" w:cs="Arial"/>
          <w:b/>
          <w:sz w:val="20"/>
          <w:szCs w:val="20"/>
          <w:lang w:eastAsia="en-US"/>
        </w:rPr>
      </w:pPr>
      <w:r>
        <w:rPr>
          <w:rFonts w:eastAsia="Calibri" w:cs="Arial"/>
          <w:b/>
          <w:sz w:val="20"/>
          <w:szCs w:val="20"/>
          <w:lang w:eastAsia="en-US"/>
        </w:rPr>
        <w:t>Wykonawc</w:t>
      </w:r>
      <w:r w:rsidR="00BB35B1">
        <w:rPr>
          <w:rFonts w:eastAsia="Calibri" w:cs="Arial"/>
          <w:b/>
          <w:sz w:val="20"/>
          <w:szCs w:val="20"/>
          <w:lang w:eastAsia="en-US"/>
        </w:rPr>
        <w:t>a</w:t>
      </w:r>
      <w:r w:rsidR="00B774BE" w:rsidRPr="00B774BE">
        <w:rPr>
          <w:rFonts w:eastAsia="Calibri" w:cs="Arial"/>
          <w:i/>
          <w:sz w:val="16"/>
          <w:szCs w:val="16"/>
          <w:lang w:eastAsia="en-US"/>
        </w:rPr>
        <w:tab/>
      </w:r>
      <w:r w:rsidR="00B774BE" w:rsidRPr="00B774BE">
        <w:rPr>
          <w:rFonts w:eastAsia="Calibri" w:cs="Arial"/>
          <w:i/>
          <w:sz w:val="16"/>
          <w:szCs w:val="16"/>
          <w:lang w:eastAsia="en-US"/>
        </w:rPr>
        <w:tab/>
      </w:r>
    </w:p>
    <w:p w14:paraId="3703FED8" w14:textId="77777777" w:rsidR="00B774BE" w:rsidRPr="00B774BE" w:rsidRDefault="00B774BE" w:rsidP="00B774BE">
      <w:pPr>
        <w:suppressAutoHyphens w:val="0"/>
        <w:spacing w:line="259" w:lineRule="auto"/>
        <w:jc w:val="left"/>
        <w:rPr>
          <w:rFonts w:eastAsia="Calibri" w:cs="Arial"/>
          <w:b/>
          <w:sz w:val="20"/>
          <w:szCs w:val="20"/>
          <w:lang w:eastAsia="en-US"/>
        </w:rPr>
      </w:pPr>
    </w:p>
    <w:p w14:paraId="2F54734B" w14:textId="77777777" w:rsidR="00B774BE" w:rsidRPr="00B774BE" w:rsidRDefault="00B774BE" w:rsidP="00B774BE">
      <w:pPr>
        <w:suppressAutoHyphens w:val="0"/>
        <w:spacing w:line="259" w:lineRule="auto"/>
        <w:jc w:val="left"/>
        <w:rPr>
          <w:rFonts w:eastAsia="Calibri" w:cs="Arial"/>
          <w:b/>
          <w:sz w:val="20"/>
          <w:szCs w:val="20"/>
          <w:lang w:eastAsia="en-US"/>
        </w:rPr>
      </w:pPr>
      <w:r w:rsidRPr="00B774BE">
        <w:rPr>
          <w:rFonts w:eastAsia="Calibri" w:cs="Arial"/>
          <w:sz w:val="20"/>
          <w:szCs w:val="20"/>
          <w:lang w:eastAsia="en-US"/>
        </w:rPr>
        <w:t>………………………………….…………………………………..</w:t>
      </w:r>
    </w:p>
    <w:p w14:paraId="55D7E162" w14:textId="77777777" w:rsidR="00B774BE" w:rsidRPr="00B774BE" w:rsidRDefault="00B774BE" w:rsidP="00B774BE">
      <w:pPr>
        <w:suppressAutoHyphens w:val="0"/>
        <w:jc w:val="left"/>
        <w:rPr>
          <w:rFonts w:eastAsia="Calibri" w:cs="Arial"/>
          <w:sz w:val="20"/>
          <w:szCs w:val="20"/>
          <w:lang w:eastAsia="en-US"/>
        </w:rPr>
      </w:pPr>
      <w:r w:rsidRPr="00B774BE">
        <w:rPr>
          <w:rFonts w:eastAsia="Calibri" w:cs="Arial"/>
          <w:i/>
          <w:sz w:val="16"/>
          <w:szCs w:val="16"/>
          <w:lang w:eastAsia="en-US"/>
        </w:rPr>
        <w:t>pełna nazwa/firma</w:t>
      </w:r>
    </w:p>
    <w:p w14:paraId="55EE3DF9" w14:textId="77777777" w:rsidR="00B774BE" w:rsidRPr="00B774BE" w:rsidRDefault="00B774BE" w:rsidP="00B774BE">
      <w:pPr>
        <w:suppressAutoHyphens w:val="0"/>
        <w:jc w:val="left"/>
        <w:rPr>
          <w:rFonts w:eastAsia="Calibri" w:cs="Arial"/>
          <w:sz w:val="20"/>
          <w:szCs w:val="20"/>
          <w:lang w:eastAsia="en-US"/>
        </w:rPr>
      </w:pPr>
      <w:r w:rsidRPr="00B774BE">
        <w:rPr>
          <w:rFonts w:eastAsia="Calibri" w:cs="Arial"/>
          <w:sz w:val="20"/>
          <w:szCs w:val="20"/>
          <w:lang w:eastAsia="en-US"/>
        </w:rPr>
        <w:t>………………………………….…………………………………..</w:t>
      </w:r>
    </w:p>
    <w:p w14:paraId="2FCC5D56" w14:textId="77777777" w:rsidR="00B774BE" w:rsidRPr="00B774BE" w:rsidRDefault="00B774BE" w:rsidP="00B774BE">
      <w:pPr>
        <w:suppressAutoHyphens w:val="0"/>
        <w:jc w:val="left"/>
        <w:rPr>
          <w:rFonts w:eastAsia="Calibri" w:cs="Arial"/>
          <w:i/>
          <w:sz w:val="16"/>
          <w:szCs w:val="16"/>
          <w:lang w:eastAsia="en-US"/>
        </w:rPr>
      </w:pPr>
      <w:r w:rsidRPr="00B774BE">
        <w:rPr>
          <w:rFonts w:eastAsia="Calibri" w:cs="Arial"/>
          <w:i/>
          <w:sz w:val="16"/>
          <w:szCs w:val="16"/>
          <w:lang w:eastAsia="en-US"/>
        </w:rPr>
        <w:t>adres</w:t>
      </w:r>
    </w:p>
    <w:p w14:paraId="4E258AF3" w14:textId="77777777" w:rsidR="00B774BE" w:rsidRPr="00B774BE" w:rsidRDefault="00B774BE" w:rsidP="00B774BE">
      <w:pPr>
        <w:widowControl w:val="0"/>
        <w:tabs>
          <w:tab w:val="left" w:pos="9635"/>
        </w:tabs>
        <w:suppressAutoHyphens w:val="0"/>
        <w:kinsoku w:val="0"/>
        <w:overflowPunct w:val="0"/>
        <w:autoSpaceDE w:val="0"/>
        <w:autoSpaceDN w:val="0"/>
        <w:adjustRightInd w:val="0"/>
        <w:jc w:val="left"/>
        <w:rPr>
          <w:rFonts w:cs="Arial"/>
          <w:i/>
          <w:iCs/>
          <w:sz w:val="20"/>
          <w:szCs w:val="20"/>
          <w:lang w:eastAsia="pl-PL"/>
        </w:rPr>
      </w:pPr>
    </w:p>
    <w:p w14:paraId="11507CE6" w14:textId="77777777" w:rsidR="00B774BE" w:rsidRDefault="00B774BE" w:rsidP="00B774BE">
      <w:pPr>
        <w:suppressAutoHyphens w:val="0"/>
        <w:jc w:val="center"/>
        <w:rPr>
          <w:rFonts w:eastAsia="Calibri" w:cs="Arial"/>
          <w:b/>
          <w:u w:val="single"/>
          <w:lang w:eastAsia="en-US"/>
        </w:rPr>
      </w:pPr>
    </w:p>
    <w:p w14:paraId="57D43741" w14:textId="77777777" w:rsidR="00B774BE" w:rsidRPr="00B774BE" w:rsidRDefault="00B774BE" w:rsidP="00B774BE">
      <w:pPr>
        <w:suppressAutoHyphens w:val="0"/>
        <w:jc w:val="center"/>
        <w:rPr>
          <w:rFonts w:eastAsia="Calibri" w:cs="Arial"/>
          <w:b/>
          <w:u w:val="single"/>
          <w:lang w:eastAsia="en-US"/>
        </w:rPr>
      </w:pPr>
    </w:p>
    <w:p w14:paraId="03589F32" w14:textId="77777777" w:rsidR="00B774BE" w:rsidRPr="00F91E6F" w:rsidRDefault="00B774BE" w:rsidP="00F91E6F">
      <w:pPr>
        <w:jc w:val="center"/>
        <w:rPr>
          <w:rFonts w:cs="Arial"/>
          <w:b/>
          <w:bCs/>
          <w:sz w:val="28"/>
          <w:szCs w:val="28"/>
        </w:rPr>
      </w:pPr>
      <w:r w:rsidRPr="00F91E6F">
        <w:rPr>
          <w:rFonts w:cs="Arial"/>
          <w:b/>
          <w:bCs/>
          <w:sz w:val="28"/>
          <w:szCs w:val="28"/>
        </w:rPr>
        <w:t xml:space="preserve">OŚWIADCZENIE </w:t>
      </w:r>
      <w:r w:rsidR="00615620">
        <w:rPr>
          <w:rFonts w:cs="Arial"/>
          <w:b/>
          <w:bCs/>
          <w:sz w:val="28"/>
          <w:szCs w:val="28"/>
        </w:rPr>
        <w:t>WYKONAWC</w:t>
      </w:r>
      <w:r w:rsidRPr="00F91E6F">
        <w:rPr>
          <w:rFonts w:cs="Arial"/>
          <w:b/>
          <w:bCs/>
          <w:sz w:val="28"/>
          <w:szCs w:val="28"/>
        </w:rPr>
        <w:t>Y</w:t>
      </w:r>
    </w:p>
    <w:p w14:paraId="79DFE7D3" w14:textId="77777777" w:rsidR="00B774BE" w:rsidRPr="00B774BE" w:rsidRDefault="00B774BE" w:rsidP="00B774BE">
      <w:pPr>
        <w:suppressAutoHyphens w:val="0"/>
        <w:jc w:val="center"/>
        <w:rPr>
          <w:rFonts w:eastAsia="Calibri" w:cs="Arial"/>
          <w:b/>
          <w:u w:val="single"/>
          <w:lang w:eastAsia="en-US"/>
        </w:rPr>
      </w:pPr>
    </w:p>
    <w:p w14:paraId="1DCD7F5E" w14:textId="77777777" w:rsidR="00B774BE" w:rsidRPr="00B774BE" w:rsidRDefault="00B774BE" w:rsidP="00B774BE">
      <w:pPr>
        <w:suppressAutoHyphens w:val="0"/>
        <w:jc w:val="center"/>
        <w:rPr>
          <w:rFonts w:eastAsia="Calibri" w:cs="Arial"/>
          <w:sz w:val="20"/>
          <w:szCs w:val="20"/>
          <w:lang w:eastAsia="en-US"/>
        </w:rPr>
      </w:pPr>
      <w:bookmarkStart w:id="53" w:name="_Hlk61859679"/>
      <w:r w:rsidRPr="00B774BE">
        <w:rPr>
          <w:rFonts w:eastAsia="Calibri" w:cs="Arial"/>
          <w:sz w:val="20"/>
          <w:szCs w:val="20"/>
          <w:lang w:eastAsia="en-US"/>
        </w:rPr>
        <w:t xml:space="preserve">składane na podstawie </w:t>
      </w:r>
      <w:r w:rsidRPr="00B774BE">
        <w:rPr>
          <w:rFonts w:eastAsia="Calibri" w:cs="Arial"/>
          <w:b/>
          <w:bCs/>
          <w:sz w:val="20"/>
          <w:szCs w:val="20"/>
          <w:lang w:eastAsia="en-US"/>
        </w:rPr>
        <w:t>art. 117 ust. 4</w:t>
      </w:r>
      <w:r w:rsidRPr="00B774BE">
        <w:rPr>
          <w:rFonts w:eastAsia="Calibri" w:cs="Arial"/>
          <w:sz w:val="20"/>
          <w:szCs w:val="20"/>
          <w:lang w:eastAsia="en-US"/>
        </w:rPr>
        <w:t xml:space="preserve"> ustawy </w:t>
      </w:r>
      <w:bookmarkEnd w:id="53"/>
      <w:r w:rsidR="00F91E6F">
        <w:rPr>
          <w:rFonts w:eastAsia="Calibri" w:cs="Arial"/>
          <w:sz w:val="20"/>
          <w:szCs w:val="20"/>
          <w:lang w:eastAsia="en-US"/>
        </w:rPr>
        <w:t xml:space="preserve">(w przypadku </w:t>
      </w:r>
      <w:r w:rsidR="00615620">
        <w:rPr>
          <w:rFonts w:eastAsia="Calibri" w:cs="Arial"/>
          <w:sz w:val="20"/>
          <w:szCs w:val="20"/>
          <w:lang w:eastAsia="en-US"/>
        </w:rPr>
        <w:t>Wykonawc</w:t>
      </w:r>
      <w:r w:rsidR="00F91E6F">
        <w:rPr>
          <w:rFonts w:eastAsia="Calibri" w:cs="Arial"/>
          <w:sz w:val="20"/>
          <w:szCs w:val="20"/>
          <w:lang w:eastAsia="en-US"/>
        </w:rPr>
        <w:t>ów wspólnie ubiegających się o udzielenie zamówienia)</w:t>
      </w:r>
    </w:p>
    <w:p w14:paraId="6F9BFA69" w14:textId="77777777" w:rsidR="00B774BE" w:rsidRPr="00B774BE" w:rsidRDefault="00B774BE" w:rsidP="00B774BE">
      <w:pPr>
        <w:tabs>
          <w:tab w:val="right" w:pos="9071"/>
        </w:tabs>
        <w:suppressAutoHyphens w:val="0"/>
        <w:jc w:val="center"/>
        <w:rPr>
          <w:rFonts w:eastAsia="Calibri" w:cs="Arial"/>
          <w:sz w:val="20"/>
          <w:szCs w:val="20"/>
          <w:lang w:eastAsia="en-US"/>
        </w:rPr>
      </w:pPr>
    </w:p>
    <w:p w14:paraId="4DE27000" w14:textId="2A2F7E9E" w:rsidR="003153CB" w:rsidRPr="003153CB" w:rsidRDefault="00394D7F" w:rsidP="003153CB">
      <w:pPr>
        <w:jc w:val="center"/>
        <w:rPr>
          <w:rFonts w:cs="Arial"/>
          <w:b/>
          <w:sz w:val="20"/>
          <w:szCs w:val="20"/>
        </w:rPr>
      </w:pPr>
      <w:bookmarkStart w:id="54" w:name="_Hlk129860859"/>
      <w:r w:rsidRPr="003153CB">
        <w:rPr>
          <w:rFonts w:eastAsia="Calibri" w:cs="Arial"/>
          <w:b/>
          <w:sz w:val="20"/>
          <w:szCs w:val="20"/>
          <w:lang w:eastAsia="en-US"/>
        </w:rPr>
        <w:t xml:space="preserve"> </w:t>
      </w:r>
      <w:r w:rsidR="003153CB" w:rsidRPr="003153CB">
        <w:rPr>
          <w:rFonts w:cs="Arial"/>
          <w:b/>
          <w:sz w:val="20"/>
          <w:szCs w:val="20"/>
        </w:rPr>
        <w:t>„</w:t>
      </w:r>
      <w:r w:rsidR="00AD37E1" w:rsidRPr="00AD37E1">
        <w:rPr>
          <w:rFonts w:cs="Arial"/>
          <w:b/>
          <w:sz w:val="20"/>
          <w:szCs w:val="20"/>
        </w:rPr>
        <w:t xml:space="preserve">Wykonanie 5-letniej i 1-rocznej </w:t>
      </w:r>
      <w:r w:rsidR="00EC23C9">
        <w:rPr>
          <w:rFonts w:cs="Arial"/>
          <w:b/>
          <w:sz w:val="20"/>
          <w:szCs w:val="20"/>
        </w:rPr>
        <w:t xml:space="preserve">okresowej </w:t>
      </w:r>
      <w:r w:rsidR="00AD37E1" w:rsidRPr="00AD37E1">
        <w:rPr>
          <w:rFonts w:cs="Arial"/>
          <w:b/>
          <w:sz w:val="20"/>
          <w:szCs w:val="20"/>
        </w:rPr>
        <w:t xml:space="preserve">kontroli obiektów budowlanych znajdujących się w rejonie działania Rejonowego Zarządu Infrastruktury w Krakowie w </w:t>
      </w:r>
      <w:r w:rsidR="00EC23C9">
        <w:rPr>
          <w:rFonts w:cs="Arial"/>
          <w:b/>
          <w:sz w:val="20"/>
          <w:szCs w:val="20"/>
        </w:rPr>
        <w:t xml:space="preserve">podziale </w:t>
      </w:r>
      <w:r w:rsidR="00EC23C9">
        <w:rPr>
          <w:rFonts w:cs="Arial"/>
          <w:b/>
          <w:sz w:val="20"/>
          <w:szCs w:val="20"/>
        </w:rPr>
        <w:br/>
        <w:t xml:space="preserve">na dwie </w:t>
      </w:r>
      <w:r w:rsidR="00AD37E1" w:rsidRPr="00AD37E1">
        <w:rPr>
          <w:rFonts w:cs="Arial"/>
          <w:b/>
          <w:sz w:val="20"/>
          <w:szCs w:val="20"/>
        </w:rPr>
        <w:t>części</w:t>
      </w:r>
      <w:r w:rsidR="003153CB" w:rsidRPr="003153CB">
        <w:rPr>
          <w:rFonts w:cs="Arial"/>
          <w:b/>
          <w:sz w:val="20"/>
          <w:szCs w:val="20"/>
        </w:rPr>
        <w:t>”</w:t>
      </w:r>
    </w:p>
    <w:bookmarkEnd w:id="54"/>
    <w:p w14:paraId="02EF9289" w14:textId="77777777" w:rsidR="00A3717E" w:rsidRDefault="00A3717E" w:rsidP="00F67E84">
      <w:pPr>
        <w:suppressAutoHyphens w:val="0"/>
        <w:jc w:val="center"/>
        <w:rPr>
          <w:rFonts w:eastAsia="Calibri" w:cs="Arial"/>
          <w:b/>
          <w:sz w:val="20"/>
          <w:szCs w:val="20"/>
          <w:lang w:eastAsia="en-US"/>
        </w:rPr>
      </w:pPr>
    </w:p>
    <w:p w14:paraId="3BD53FC7" w14:textId="4893D139" w:rsidR="00B774BE" w:rsidRPr="00B774BE" w:rsidRDefault="00B774BE" w:rsidP="00A3717E">
      <w:pPr>
        <w:suppressAutoHyphens w:val="0"/>
        <w:jc w:val="center"/>
        <w:rPr>
          <w:rFonts w:cs="Arial"/>
          <w:i/>
          <w:iCs/>
          <w:sz w:val="20"/>
          <w:szCs w:val="20"/>
          <w:lang w:eastAsia="pl-PL"/>
        </w:rPr>
      </w:pPr>
      <w:r w:rsidRPr="00B774BE">
        <w:rPr>
          <w:rFonts w:eastAsia="Calibri" w:cs="Arial"/>
          <w:sz w:val="20"/>
          <w:szCs w:val="20"/>
          <w:lang w:eastAsia="en-US"/>
        </w:rPr>
        <w:t>Ośw</w:t>
      </w:r>
      <w:r w:rsidR="00AD37E1">
        <w:rPr>
          <w:rFonts w:eastAsia="Calibri" w:cs="Arial"/>
          <w:sz w:val="20"/>
          <w:szCs w:val="20"/>
          <w:lang w:eastAsia="en-US"/>
        </w:rPr>
        <w:t>iadczam, że wykonam następujące usługi</w:t>
      </w:r>
      <w:r w:rsidRPr="00B774BE">
        <w:rPr>
          <w:rFonts w:cs="Arial"/>
          <w:i/>
          <w:iCs/>
          <w:sz w:val="20"/>
          <w:szCs w:val="20"/>
          <w:lang w:eastAsia="pl-PL"/>
        </w:rPr>
        <w:t>.</w:t>
      </w:r>
    </w:p>
    <w:p w14:paraId="7EFC7D00" w14:textId="77777777" w:rsidR="00B774BE" w:rsidRPr="00B774BE" w:rsidRDefault="00B774BE" w:rsidP="00B774BE">
      <w:pPr>
        <w:widowControl w:val="0"/>
        <w:suppressAutoHyphens w:val="0"/>
        <w:kinsoku w:val="0"/>
        <w:overflowPunct w:val="0"/>
        <w:autoSpaceDE w:val="0"/>
        <w:autoSpaceDN w:val="0"/>
        <w:adjustRightInd w:val="0"/>
        <w:spacing w:before="194"/>
        <w:ind w:left="426" w:right="-4"/>
        <w:rPr>
          <w:rFonts w:cs="Arial"/>
          <w:sz w:val="20"/>
          <w:szCs w:val="20"/>
          <w:lang w:eastAsia="pl-PL"/>
        </w:rPr>
      </w:pPr>
      <w:r w:rsidRPr="00B774BE">
        <w:rPr>
          <w:rFonts w:cs="Arial"/>
          <w:sz w:val="20"/>
          <w:szCs w:val="20"/>
          <w:lang w:eastAsia="pl-PL"/>
        </w:rPr>
        <w:t>…………………………………………………………………………………………………………</w:t>
      </w:r>
    </w:p>
    <w:p w14:paraId="37545353" w14:textId="77777777" w:rsidR="00B774BE" w:rsidRPr="00B774BE" w:rsidRDefault="00B774BE" w:rsidP="00B774BE">
      <w:pPr>
        <w:widowControl w:val="0"/>
        <w:suppressAutoHyphens w:val="0"/>
        <w:kinsoku w:val="0"/>
        <w:overflowPunct w:val="0"/>
        <w:autoSpaceDE w:val="0"/>
        <w:autoSpaceDN w:val="0"/>
        <w:adjustRightInd w:val="0"/>
        <w:spacing w:before="194"/>
        <w:ind w:left="426" w:right="-4"/>
        <w:rPr>
          <w:rFonts w:cs="Arial"/>
          <w:sz w:val="20"/>
          <w:szCs w:val="20"/>
          <w:lang w:eastAsia="pl-PL"/>
        </w:rPr>
      </w:pPr>
      <w:r w:rsidRPr="00B774BE">
        <w:rPr>
          <w:rFonts w:cs="Arial"/>
          <w:sz w:val="20"/>
          <w:szCs w:val="20"/>
          <w:lang w:eastAsia="pl-PL"/>
        </w:rPr>
        <w:t>…………………………………………………………………………………………………………</w:t>
      </w:r>
    </w:p>
    <w:p w14:paraId="390D6767" w14:textId="77777777" w:rsidR="00B774BE" w:rsidRPr="00B774BE" w:rsidRDefault="00B774BE" w:rsidP="00B774BE">
      <w:pPr>
        <w:widowControl w:val="0"/>
        <w:suppressAutoHyphens w:val="0"/>
        <w:kinsoku w:val="0"/>
        <w:overflowPunct w:val="0"/>
        <w:autoSpaceDE w:val="0"/>
        <w:autoSpaceDN w:val="0"/>
        <w:adjustRightInd w:val="0"/>
        <w:spacing w:before="194"/>
        <w:ind w:left="426" w:right="-4"/>
        <w:rPr>
          <w:rFonts w:cs="Arial"/>
          <w:sz w:val="20"/>
          <w:szCs w:val="20"/>
          <w:lang w:eastAsia="pl-PL"/>
        </w:rPr>
      </w:pPr>
      <w:r w:rsidRPr="00B774BE">
        <w:rPr>
          <w:rFonts w:cs="Arial"/>
          <w:sz w:val="20"/>
          <w:szCs w:val="20"/>
          <w:lang w:eastAsia="pl-PL"/>
        </w:rPr>
        <w:t>…………………………………………………………………………………………………………</w:t>
      </w:r>
    </w:p>
    <w:p w14:paraId="5244A280" w14:textId="77777777" w:rsidR="00B774BE" w:rsidRPr="00B774BE" w:rsidRDefault="00B774BE" w:rsidP="00B774BE">
      <w:pPr>
        <w:widowControl w:val="0"/>
        <w:suppressAutoHyphens w:val="0"/>
        <w:kinsoku w:val="0"/>
        <w:overflowPunct w:val="0"/>
        <w:autoSpaceDE w:val="0"/>
        <w:autoSpaceDN w:val="0"/>
        <w:adjustRightInd w:val="0"/>
        <w:spacing w:before="194"/>
        <w:ind w:left="426" w:right="-4"/>
        <w:rPr>
          <w:rFonts w:cs="Arial"/>
          <w:sz w:val="20"/>
          <w:szCs w:val="20"/>
          <w:lang w:eastAsia="pl-PL"/>
        </w:rPr>
      </w:pPr>
      <w:r w:rsidRPr="00B774BE">
        <w:rPr>
          <w:rFonts w:cs="Arial"/>
          <w:sz w:val="20"/>
          <w:szCs w:val="20"/>
          <w:lang w:eastAsia="pl-PL"/>
        </w:rPr>
        <w:t>…………………………………………………………………………………………………………</w:t>
      </w:r>
    </w:p>
    <w:p w14:paraId="2E1AD84D" w14:textId="77777777" w:rsidR="00B774BE" w:rsidRPr="00B774BE" w:rsidRDefault="00B774BE" w:rsidP="00B774BE">
      <w:pPr>
        <w:widowControl w:val="0"/>
        <w:suppressAutoHyphens w:val="0"/>
        <w:kinsoku w:val="0"/>
        <w:overflowPunct w:val="0"/>
        <w:autoSpaceDE w:val="0"/>
        <w:autoSpaceDN w:val="0"/>
        <w:adjustRightInd w:val="0"/>
        <w:spacing w:before="194"/>
        <w:ind w:left="426" w:right="-4"/>
        <w:rPr>
          <w:rFonts w:cs="Arial"/>
          <w:sz w:val="20"/>
          <w:szCs w:val="20"/>
          <w:lang w:eastAsia="pl-PL"/>
        </w:rPr>
      </w:pPr>
      <w:r w:rsidRPr="00B774BE">
        <w:rPr>
          <w:rFonts w:cs="Arial"/>
          <w:sz w:val="20"/>
          <w:szCs w:val="20"/>
          <w:lang w:eastAsia="pl-PL"/>
        </w:rPr>
        <w:t>…………………………………………………………………………………………………………</w:t>
      </w:r>
    </w:p>
    <w:p w14:paraId="56E8C69B" w14:textId="77777777" w:rsidR="00B774BE" w:rsidRPr="00B774BE" w:rsidRDefault="00B774BE" w:rsidP="00B774BE">
      <w:pPr>
        <w:widowControl w:val="0"/>
        <w:suppressAutoHyphens w:val="0"/>
        <w:kinsoku w:val="0"/>
        <w:overflowPunct w:val="0"/>
        <w:autoSpaceDE w:val="0"/>
        <w:autoSpaceDN w:val="0"/>
        <w:adjustRightInd w:val="0"/>
        <w:spacing w:before="194"/>
        <w:ind w:left="426" w:right="-4"/>
        <w:rPr>
          <w:rFonts w:cs="Arial"/>
          <w:sz w:val="20"/>
          <w:szCs w:val="20"/>
          <w:lang w:eastAsia="pl-PL"/>
        </w:rPr>
      </w:pPr>
      <w:r w:rsidRPr="00B774BE">
        <w:rPr>
          <w:rFonts w:cs="Arial"/>
          <w:sz w:val="20"/>
          <w:szCs w:val="20"/>
          <w:lang w:eastAsia="pl-PL"/>
        </w:rPr>
        <w:t>…………………………………………………………………………………………………………</w:t>
      </w:r>
    </w:p>
    <w:p w14:paraId="3B1810D6" w14:textId="77777777" w:rsidR="00A80178" w:rsidRDefault="00A80178" w:rsidP="006A57BE">
      <w:pPr>
        <w:widowControl w:val="0"/>
        <w:suppressAutoHyphens w:val="0"/>
        <w:autoSpaceDE w:val="0"/>
        <w:autoSpaceDN w:val="0"/>
        <w:adjustRightInd w:val="0"/>
        <w:ind w:left="3540" w:firstLine="708"/>
        <w:jc w:val="right"/>
        <w:rPr>
          <w:rFonts w:eastAsia="Calibri" w:cs="Arial"/>
          <w:b/>
          <w:bCs/>
          <w:sz w:val="20"/>
          <w:szCs w:val="20"/>
          <w:lang w:eastAsia="en-US"/>
        </w:rPr>
      </w:pPr>
    </w:p>
    <w:p w14:paraId="254AA421" w14:textId="77777777" w:rsidR="00A80178" w:rsidRDefault="00A80178" w:rsidP="006A57BE">
      <w:pPr>
        <w:widowControl w:val="0"/>
        <w:suppressAutoHyphens w:val="0"/>
        <w:autoSpaceDE w:val="0"/>
        <w:autoSpaceDN w:val="0"/>
        <w:adjustRightInd w:val="0"/>
        <w:ind w:left="3540" w:firstLine="708"/>
        <w:jc w:val="right"/>
        <w:rPr>
          <w:rFonts w:eastAsia="Calibri" w:cs="Arial"/>
          <w:b/>
          <w:bCs/>
          <w:sz w:val="20"/>
          <w:szCs w:val="20"/>
          <w:lang w:eastAsia="en-US"/>
        </w:rPr>
        <w:sectPr w:rsidR="00A80178" w:rsidSect="0083665A">
          <w:pgSz w:w="11906" w:h="16838" w:code="9"/>
          <w:pgMar w:top="1418" w:right="1418" w:bottom="1418" w:left="1985" w:header="709" w:footer="709" w:gutter="0"/>
          <w:pgNumType w:start="1"/>
          <w:cols w:space="708"/>
          <w:titlePg/>
          <w:docGrid w:linePitch="360"/>
        </w:sectPr>
      </w:pPr>
    </w:p>
    <w:p w14:paraId="3B875D48" w14:textId="77777777" w:rsidR="006A57BE" w:rsidRPr="006A57BE" w:rsidRDefault="006A57BE" w:rsidP="006A57BE">
      <w:pPr>
        <w:widowControl w:val="0"/>
        <w:suppressAutoHyphens w:val="0"/>
        <w:autoSpaceDE w:val="0"/>
        <w:autoSpaceDN w:val="0"/>
        <w:adjustRightInd w:val="0"/>
        <w:ind w:left="3540" w:firstLine="708"/>
        <w:jc w:val="right"/>
        <w:rPr>
          <w:rFonts w:eastAsia="Calibri" w:cs="Arial"/>
          <w:b/>
          <w:bCs/>
          <w:sz w:val="20"/>
          <w:szCs w:val="20"/>
          <w:lang w:eastAsia="en-US"/>
        </w:rPr>
      </w:pPr>
      <w:r w:rsidRPr="006A57BE">
        <w:rPr>
          <w:rFonts w:eastAsia="Calibri" w:cs="Arial"/>
          <w:b/>
          <w:bCs/>
          <w:sz w:val="20"/>
          <w:szCs w:val="20"/>
          <w:lang w:eastAsia="en-US"/>
        </w:rPr>
        <w:lastRenderedPageBreak/>
        <w:t xml:space="preserve">Załącznik nr </w:t>
      </w:r>
      <w:r w:rsidR="009B6FDA">
        <w:rPr>
          <w:rFonts w:eastAsia="Calibri" w:cs="Arial"/>
          <w:b/>
          <w:bCs/>
          <w:sz w:val="20"/>
          <w:szCs w:val="20"/>
          <w:lang w:eastAsia="en-US"/>
        </w:rPr>
        <w:t>4</w:t>
      </w:r>
    </w:p>
    <w:p w14:paraId="53125E15" w14:textId="77777777" w:rsidR="006A57BE" w:rsidRPr="006A57BE" w:rsidRDefault="006A57BE" w:rsidP="006A57BE">
      <w:pPr>
        <w:widowControl w:val="0"/>
        <w:suppressAutoHyphens w:val="0"/>
        <w:autoSpaceDE w:val="0"/>
        <w:autoSpaceDN w:val="0"/>
        <w:adjustRightInd w:val="0"/>
        <w:ind w:left="3540" w:firstLine="708"/>
        <w:jc w:val="right"/>
        <w:rPr>
          <w:rFonts w:eastAsia="Calibri" w:cs="Arial"/>
          <w:b/>
          <w:bCs/>
          <w:sz w:val="20"/>
          <w:szCs w:val="20"/>
          <w:lang w:eastAsia="en-US"/>
        </w:rPr>
      </w:pPr>
    </w:p>
    <w:p w14:paraId="02B03E0C" w14:textId="77777777" w:rsidR="006A57BE" w:rsidRPr="006A57BE" w:rsidRDefault="00615620" w:rsidP="006A57BE">
      <w:pPr>
        <w:suppressAutoHyphens w:val="0"/>
        <w:spacing w:line="259" w:lineRule="auto"/>
        <w:jc w:val="left"/>
        <w:rPr>
          <w:rFonts w:eastAsia="Calibri" w:cs="Arial"/>
          <w:b/>
          <w:sz w:val="20"/>
          <w:szCs w:val="20"/>
          <w:lang w:eastAsia="en-US"/>
        </w:rPr>
      </w:pPr>
      <w:r>
        <w:rPr>
          <w:rFonts w:eastAsia="Calibri" w:cs="Arial"/>
          <w:b/>
          <w:sz w:val="20"/>
          <w:szCs w:val="20"/>
          <w:lang w:eastAsia="en-US"/>
        </w:rPr>
        <w:t>Wykonawc</w:t>
      </w:r>
      <w:r w:rsidR="006A57BE" w:rsidRPr="006A57BE">
        <w:rPr>
          <w:rFonts w:eastAsia="Calibri" w:cs="Arial"/>
          <w:b/>
          <w:sz w:val="20"/>
          <w:szCs w:val="20"/>
          <w:lang w:eastAsia="en-US"/>
        </w:rPr>
        <w:t>a:</w:t>
      </w:r>
      <w:r w:rsidR="006A57BE" w:rsidRPr="006A57BE">
        <w:rPr>
          <w:rFonts w:eastAsia="Calibri" w:cs="Arial"/>
          <w:i/>
          <w:sz w:val="16"/>
          <w:szCs w:val="16"/>
          <w:lang w:eastAsia="en-US"/>
        </w:rPr>
        <w:tab/>
      </w:r>
      <w:r w:rsidR="006A57BE" w:rsidRPr="006A57BE">
        <w:rPr>
          <w:rFonts w:eastAsia="Calibri" w:cs="Arial"/>
          <w:i/>
          <w:sz w:val="16"/>
          <w:szCs w:val="16"/>
          <w:lang w:eastAsia="en-US"/>
        </w:rPr>
        <w:tab/>
      </w:r>
    </w:p>
    <w:p w14:paraId="3E4913D9" w14:textId="77777777" w:rsidR="006A57BE" w:rsidRPr="006A57BE" w:rsidRDefault="006A57BE" w:rsidP="006A57BE">
      <w:pPr>
        <w:suppressAutoHyphens w:val="0"/>
        <w:spacing w:line="259" w:lineRule="auto"/>
        <w:jc w:val="left"/>
        <w:rPr>
          <w:rFonts w:eastAsia="Calibri" w:cs="Arial"/>
          <w:b/>
          <w:sz w:val="20"/>
          <w:szCs w:val="20"/>
          <w:lang w:eastAsia="en-US"/>
        </w:rPr>
      </w:pPr>
    </w:p>
    <w:p w14:paraId="148B3C3C" w14:textId="77777777" w:rsidR="006A57BE" w:rsidRPr="006A57BE" w:rsidRDefault="006A57BE" w:rsidP="006A57BE">
      <w:pPr>
        <w:suppressAutoHyphens w:val="0"/>
        <w:spacing w:line="259" w:lineRule="auto"/>
        <w:jc w:val="left"/>
        <w:rPr>
          <w:rFonts w:eastAsia="Calibri" w:cs="Arial"/>
          <w:b/>
          <w:sz w:val="20"/>
          <w:szCs w:val="20"/>
          <w:lang w:eastAsia="en-US"/>
        </w:rPr>
      </w:pPr>
      <w:r w:rsidRPr="006A57BE">
        <w:rPr>
          <w:rFonts w:eastAsia="Calibri" w:cs="Arial"/>
          <w:sz w:val="20"/>
          <w:szCs w:val="20"/>
          <w:lang w:eastAsia="en-US"/>
        </w:rPr>
        <w:t>………………………………….…………………………………..</w:t>
      </w:r>
    </w:p>
    <w:p w14:paraId="3C929074" w14:textId="77777777" w:rsidR="006A57BE" w:rsidRPr="006A57BE" w:rsidRDefault="006A57BE" w:rsidP="006A57BE">
      <w:pPr>
        <w:suppressAutoHyphens w:val="0"/>
        <w:jc w:val="left"/>
        <w:rPr>
          <w:rFonts w:eastAsia="Calibri" w:cs="Arial"/>
          <w:sz w:val="20"/>
          <w:szCs w:val="20"/>
          <w:lang w:eastAsia="en-US"/>
        </w:rPr>
      </w:pPr>
      <w:r w:rsidRPr="006A57BE">
        <w:rPr>
          <w:rFonts w:eastAsia="Calibri" w:cs="Arial"/>
          <w:i/>
          <w:sz w:val="16"/>
          <w:szCs w:val="16"/>
          <w:lang w:eastAsia="en-US"/>
        </w:rPr>
        <w:t>pełna nazwa/firma</w:t>
      </w:r>
    </w:p>
    <w:p w14:paraId="5DBC96FE" w14:textId="77777777" w:rsidR="006A57BE" w:rsidRPr="006A57BE" w:rsidRDefault="006A57BE" w:rsidP="006A57BE">
      <w:pPr>
        <w:suppressAutoHyphens w:val="0"/>
        <w:jc w:val="left"/>
        <w:rPr>
          <w:rFonts w:eastAsia="Calibri" w:cs="Arial"/>
          <w:sz w:val="20"/>
          <w:szCs w:val="20"/>
          <w:lang w:eastAsia="en-US"/>
        </w:rPr>
      </w:pPr>
      <w:r w:rsidRPr="006A57BE">
        <w:rPr>
          <w:rFonts w:eastAsia="Calibri" w:cs="Arial"/>
          <w:sz w:val="20"/>
          <w:szCs w:val="20"/>
          <w:lang w:eastAsia="en-US"/>
        </w:rPr>
        <w:t>………………………………….…………………………………..</w:t>
      </w:r>
    </w:p>
    <w:p w14:paraId="26F97AD9" w14:textId="77777777" w:rsidR="006A57BE" w:rsidRPr="006A57BE" w:rsidRDefault="006A57BE" w:rsidP="006A57BE">
      <w:pPr>
        <w:suppressAutoHyphens w:val="0"/>
        <w:jc w:val="left"/>
        <w:rPr>
          <w:rFonts w:eastAsia="Calibri" w:cs="Arial"/>
          <w:i/>
          <w:sz w:val="16"/>
          <w:szCs w:val="16"/>
          <w:lang w:eastAsia="en-US"/>
        </w:rPr>
      </w:pPr>
      <w:r w:rsidRPr="006A57BE">
        <w:rPr>
          <w:rFonts w:eastAsia="Calibri" w:cs="Arial"/>
          <w:i/>
          <w:sz w:val="16"/>
          <w:szCs w:val="16"/>
          <w:lang w:eastAsia="en-US"/>
        </w:rPr>
        <w:t>adres</w:t>
      </w:r>
    </w:p>
    <w:p w14:paraId="4BEA91E0" w14:textId="77777777" w:rsidR="006A57BE" w:rsidRPr="006A57BE" w:rsidRDefault="006A57BE" w:rsidP="006A57BE">
      <w:pPr>
        <w:suppressAutoHyphens w:val="0"/>
        <w:jc w:val="left"/>
        <w:rPr>
          <w:rFonts w:eastAsia="Calibri" w:cs="Arial"/>
          <w:sz w:val="20"/>
          <w:szCs w:val="20"/>
          <w:lang w:eastAsia="en-US"/>
        </w:rPr>
      </w:pPr>
      <w:r w:rsidRPr="006A57BE">
        <w:rPr>
          <w:rFonts w:eastAsia="Calibri" w:cs="Arial"/>
          <w:sz w:val="20"/>
          <w:szCs w:val="20"/>
          <w:lang w:eastAsia="en-US"/>
        </w:rPr>
        <w:t>………………………………….…………………………………..</w:t>
      </w:r>
    </w:p>
    <w:p w14:paraId="00EB1D50" w14:textId="77777777" w:rsidR="006A57BE" w:rsidRPr="006A57BE" w:rsidRDefault="006A57BE" w:rsidP="006A57BE">
      <w:pPr>
        <w:suppressAutoHyphens w:val="0"/>
        <w:jc w:val="center"/>
        <w:rPr>
          <w:rFonts w:cs="Arial"/>
          <w:b/>
          <w:sz w:val="22"/>
          <w:szCs w:val="22"/>
          <w:lang w:eastAsia="pl-PL"/>
        </w:rPr>
      </w:pPr>
    </w:p>
    <w:p w14:paraId="56D03EDB" w14:textId="77777777" w:rsidR="006A57BE" w:rsidRPr="00E62334" w:rsidRDefault="006A57BE" w:rsidP="00E62334">
      <w:pPr>
        <w:jc w:val="center"/>
        <w:rPr>
          <w:rFonts w:cs="Arial"/>
          <w:b/>
          <w:bCs/>
          <w:sz w:val="28"/>
          <w:szCs w:val="28"/>
        </w:rPr>
      </w:pPr>
      <w:r w:rsidRPr="00E62334">
        <w:rPr>
          <w:rFonts w:cs="Arial"/>
          <w:b/>
          <w:bCs/>
          <w:sz w:val="28"/>
          <w:szCs w:val="28"/>
        </w:rPr>
        <w:t xml:space="preserve">OŚWIADCZENIE </w:t>
      </w:r>
      <w:r w:rsidR="00615620">
        <w:rPr>
          <w:rFonts w:cs="Arial"/>
          <w:b/>
          <w:bCs/>
          <w:sz w:val="28"/>
          <w:szCs w:val="28"/>
        </w:rPr>
        <w:t>WYKONAWC</w:t>
      </w:r>
      <w:r w:rsidRPr="00E62334">
        <w:rPr>
          <w:rFonts w:cs="Arial"/>
          <w:b/>
          <w:bCs/>
          <w:sz w:val="28"/>
          <w:szCs w:val="28"/>
        </w:rPr>
        <w:t xml:space="preserve">Y </w:t>
      </w:r>
    </w:p>
    <w:p w14:paraId="0E084BA1" w14:textId="77777777" w:rsidR="006A57BE" w:rsidRPr="006A57BE" w:rsidRDefault="00E62334" w:rsidP="006A57BE">
      <w:pPr>
        <w:suppressAutoHyphens w:val="0"/>
        <w:jc w:val="center"/>
        <w:rPr>
          <w:rFonts w:cs="Arial"/>
          <w:bCs/>
          <w:sz w:val="20"/>
          <w:szCs w:val="20"/>
          <w:lang w:eastAsia="pl-PL"/>
        </w:rPr>
      </w:pPr>
      <w:r>
        <w:rPr>
          <w:rFonts w:cs="Arial"/>
          <w:bCs/>
          <w:sz w:val="20"/>
          <w:szCs w:val="20"/>
          <w:lang w:eastAsia="pl-PL"/>
        </w:rPr>
        <w:t>O braku przynależności</w:t>
      </w:r>
      <w:r w:rsidR="00FD1E09">
        <w:rPr>
          <w:rFonts w:cs="Arial"/>
          <w:bCs/>
          <w:sz w:val="20"/>
          <w:szCs w:val="20"/>
          <w:lang w:eastAsia="pl-PL"/>
        </w:rPr>
        <w:t>/przynależności*</w:t>
      </w:r>
      <w:r>
        <w:rPr>
          <w:rFonts w:cs="Arial"/>
          <w:bCs/>
          <w:sz w:val="20"/>
          <w:szCs w:val="20"/>
          <w:lang w:eastAsia="pl-PL"/>
        </w:rPr>
        <w:t xml:space="preserve"> do tej samej grupy kapitałowej </w:t>
      </w:r>
    </w:p>
    <w:p w14:paraId="6F4A05ED" w14:textId="77777777" w:rsidR="006A57BE" w:rsidRPr="006A57BE" w:rsidRDefault="006A57BE" w:rsidP="006A57BE">
      <w:pPr>
        <w:suppressAutoHyphens w:val="0"/>
        <w:jc w:val="center"/>
        <w:rPr>
          <w:rFonts w:cs="Arial"/>
          <w:b/>
          <w:sz w:val="20"/>
          <w:szCs w:val="20"/>
          <w:lang w:eastAsia="pl-PL"/>
        </w:rPr>
      </w:pPr>
    </w:p>
    <w:p w14:paraId="05D235E9" w14:textId="168E5A7F" w:rsidR="003153CB" w:rsidRPr="003153CB" w:rsidRDefault="00F67E84" w:rsidP="003153CB">
      <w:pPr>
        <w:jc w:val="center"/>
        <w:rPr>
          <w:rFonts w:cs="Arial"/>
          <w:b/>
          <w:sz w:val="20"/>
          <w:szCs w:val="20"/>
        </w:rPr>
      </w:pPr>
      <w:r w:rsidRPr="00F67E84">
        <w:rPr>
          <w:rFonts w:cs="Arial"/>
          <w:b/>
          <w:sz w:val="20"/>
          <w:szCs w:val="20"/>
          <w:lang w:eastAsia="pl-PL"/>
        </w:rPr>
        <w:t>„</w:t>
      </w:r>
      <w:r w:rsidR="00AD37E1" w:rsidRPr="00AD37E1">
        <w:rPr>
          <w:rFonts w:cs="Arial"/>
          <w:b/>
          <w:sz w:val="20"/>
          <w:szCs w:val="20"/>
        </w:rPr>
        <w:t>Wykonanie 5-letniej i 1-rocznej</w:t>
      </w:r>
      <w:r w:rsidR="00EC23C9">
        <w:rPr>
          <w:rFonts w:cs="Arial"/>
          <w:b/>
          <w:sz w:val="20"/>
          <w:szCs w:val="20"/>
        </w:rPr>
        <w:t xml:space="preserve"> okresowej </w:t>
      </w:r>
      <w:r w:rsidR="00AD37E1" w:rsidRPr="00AD37E1">
        <w:rPr>
          <w:rFonts w:cs="Arial"/>
          <w:b/>
          <w:sz w:val="20"/>
          <w:szCs w:val="20"/>
        </w:rPr>
        <w:t xml:space="preserve"> kontroli obiektów budowlanych znajdujących się w rejonie działania Rejonowego Zarządu Infrastruktury w Krakowie w </w:t>
      </w:r>
      <w:r w:rsidR="00EC23C9">
        <w:rPr>
          <w:rFonts w:cs="Arial"/>
          <w:b/>
          <w:sz w:val="20"/>
          <w:szCs w:val="20"/>
        </w:rPr>
        <w:t>podziale</w:t>
      </w:r>
      <w:r w:rsidR="00EC23C9">
        <w:rPr>
          <w:rFonts w:cs="Arial"/>
          <w:b/>
          <w:sz w:val="20"/>
          <w:szCs w:val="20"/>
        </w:rPr>
        <w:br/>
        <w:t xml:space="preserve"> na dwie </w:t>
      </w:r>
      <w:r w:rsidR="00AD37E1" w:rsidRPr="00AD37E1">
        <w:rPr>
          <w:rFonts w:cs="Arial"/>
          <w:b/>
          <w:sz w:val="20"/>
          <w:szCs w:val="20"/>
        </w:rPr>
        <w:t>części</w:t>
      </w:r>
      <w:r w:rsidR="003153CB" w:rsidRPr="003153CB">
        <w:rPr>
          <w:rFonts w:cs="Arial"/>
          <w:b/>
          <w:sz w:val="20"/>
          <w:szCs w:val="20"/>
        </w:rPr>
        <w:t>”</w:t>
      </w:r>
    </w:p>
    <w:p w14:paraId="6C6AD2D4" w14:textId="77777777" w:rsidR="00E517E8" w:rsidRDefault="00E517E8" w:rsidP="00E517E8">
      <w:pPr>
        <w:suppressAutoHyphens w:val="0"/>
        <w:autoSpaceDN w:val="0"/>
        <w:jc w:val="center"/>
        <w:rPr>
          <w:rFonts w:cs="Arial"/>
          <w:b/>
          <w:sz w:val="20"/>
          <w:szCs w:val="20"/>
          <w:lang w:eastAsia="pl-PL"/>
        </w:rPr>
      </w:pPr>
    </w:p>
    <w:p w14:paraId="59270F24" w14:textId="77777777" w:rsidR="00F67E84" w:rsidRPr="006A57BE" w:rsidRDefault="00F67E84" w:rsidP="00E517E8">
      <w:pPr>
        <w:suppressAutoHyphens w:val="0"/>
        <w:autoSpaceDN w:val="0"/>
        <w:jc w:val="center"/>
        <w:rPr>
          <w:rFonts w:cs="Arial"/>
          <w:b/>
          <w:bCs/>
          <w:sz w:val="20"/>
          <w:szCs w:val="20"/>
          <w:lang w:eastAsia="pl-PL"/>
        </w:rPr>
      </w:pPr>
    </w:p>
    <w:p w14:paraId="4A7CC94B" w14:textId="77777777" w:rsidR="006A57BE" w:rsidRPr="006A57BE" w:rsidRDefault="006A57BE" w:rsidP="006A57BE">
      <w:pPr>
        <w:suppressAutoHyphens w:val="0"/>
        <w:rPr>
          <w:rFonts w:eastAsia="Calibri" w:cs="Arial"/>
          <w:sz w:val="20"/>
          <w:szCs w:val="20"/>
          <w:lang w:eastAsia="en-US"/>
        </w:rPr>
      </w:pPr>
      <w:r w:rsidRPr="006A57BE">
        <w:rPr>
          <w:rFonts w:eastAsia="Calibri" w:cs="Arial"/>
          <w:b/>
          <w:sz w:val="20"/>
          <w:szCs w:val="20"/>
          <w:lang w:eastAsia="pl-PL"/>
        </w:rPr>
        <w:t xml:space="preserve">oświadczam, że: </w:t>
      </w:r>
      <w:r w:rsidRPr="006A57BE">
        <w:rPr>
          <w:rFonts w:eastAsia="Calibri" w:cs="Arial"/>
          <w:i/>
          <w:sz w:val="18"/>
          <w:szCs w:val="18"/>
          <w:lang w:eastAsia="pl-PL"/>
        </w:rPr>
        <w:t xml:space="preserve">(odpowiednie zaznaczyć </w:t>
      </w:r>
      <w:r w:rsidRPr="006A57BE">
        <w:rPr>
          <w:rFonts w:eastAsia="Calibri" w:cs="Arial"/>
          <w:b/>
          <w:i/>
          <w:sz w:val="18"/>
          <w:szCs w:val="18"/>
          <w:lang w:eastAsia="pl-PL"/>
        </w:rPr>
        <w:t>„X”</w:t>
      </w:r>
      <w:r w:rsidRPr="006A57BE">
        <w:rPr>
          <w:rFonts w:eastAsia="Calibri" w:cs="Arial"/>
          <w:i/>
          <w:sz w:val="18"/>
          <w:szCs w:val="18"/>
          <w:lang w:eastAsia="pl-PL"/>
        </w:rPr>
        <w:t>)</w:t>
      </w:r>
      <w:r w:rsidRPr="006A57BE">
        <w:rPr>
          <w:rFonts w:eastAsia="Calibri" w:cs="Arial"/>
          <w:b/>
          <w:sz w:val="20"/>
          <w:szCs w:val="20"/>
          <w:lang w:eastAsia="pl-PL"/>
        </w:rPr>
        <w:t xml:space="preserve">: </w:t>
      </w:r>
    </w:p>
    <w:p w14:paraId="30432DB2" w14:textId="77777777" w:rsidR="006A57BE" w:rsidRPr="006A57BE" w:rsidRDefault="006A57BE" w:rsidP="006A57BE">
      <w:pPr>
        <w:suppressAutoHyphens w:val="0"/>
        <w:autoSpaceDE w:val="0"/>
        <w:autoSpaceDN w:val="0"/>
        <w:adjustRightInd w:val="0"/>
        <w:jc w:val="left"/>
        <w:rPr>
          <w:rFonts w:eastAsia="Calibri" w:cs="Arial"/>
          <w:b/>
          <w:sz w:val="20"/>
          <w:szCs w:val="20"/>
          <w:lang w:eastAsia="en-US"/>
        </w:rPr>
      </w:pPr>
    </w:p>
    <w:p w14:paraId="1C3CCB46" w14:textId="77777777" w:rsidR="006A57BE" w:rsidRPr="006A57BE" w:rsidRDefault="006A57BE" w:rsidP="006A57BE">
      <w:pPr>
        <w:suppressAutoHyphens w:val="0"/>
        <w:autoSpaceDE w:val="0"/>
        <w:autoSpaceDN w:val="0"/>
        <w:adjustRightInd w:val="0"/>
        <w:jc w:val="left"/>
        <w:rPr>
          <w:rFonts w:eastAsia="Calibri" w:cs="Arial"/>
          <w:b/>
          <w:sz w:val="20"/>
          <w:szCs w:val="20"/>
          <w:lang w:eastAsia="en-US"/>
        </w:rPr>
      </w:pPr>
    </w:p>
    <w:p w14:paraId="634F0C74" w14:textId="77777777" w:rsidR="006A57BE" w:rsidRPr="006A57BE" w:rsidRDefault="006A57BE" w:rsidP="006A57BE">
      <w:pPr>
        <w:suppressAutoHyphens w:val="0"/>
        <w:autoSpaceDE w:val="0"/>
        <w:autoSpaceDN w:val="0"/>
        <w:adjustRightInd w:val="0"/>
        <w:jc w:val="left"/>
        <w:rPr>
          <w:rFonts w:eastAsia="Calibri" w:cs="Arial"/>
          <w:b/>
          <w:sz w:val="20"/>
          <w:szCs w:val="20"/>
          <w:lang w:eastAsia="en-US"/>
        </w:rPr>
      </w:pPr>
    </w:p>
    <w:tbl>
      <w:tblPr>
        <w:tblW w:w="0" w:type="auto"/>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4A0" w:firstRow="1" w:lastRow="0" w:firstColumn="1" w:lastColumn="0" w:noHBand="0" w:noVBand="1"/>
      </w:tblPr>
      <w:tblGrid>
        <w:gridCol w:w="421"/>
        <w:gridCol w:w="9326"/>
      </w:tblGrid>
      <w:tr w:rsidR="006A57BE" w:rsidRPr="006A57BE" w14:paraId="76F08862" w14:textId="77777777" w:rsidTr="00CA2D0C">
        <w:tc>
          <w:tcPr>
            <w:tcW w:w="421" w:type="dxa"/>
            <w:tcBorders>
              <w:top w:val="single" w:sz="12" w:space="0" w:color="auto"/>
              <w:left w:val="single" w:sz="12" w:space="0" w:color="auto"/>
              <w:bottom w:val="single" w:sz="12" w:space="0" w:color="auto"/>
              <w:right w:val="single" w:sz="12" w:space="0" w:color="auto"/>
            </w:tcBorders>
            <w:shd w:val="clear" w:color="auto" w:fill="auto"/>
            <w:vAlign w:val="center"/>
          </w:tcPr>
          <w:p w14:paraId="6A9D97AD" w14:textId="77777777" w:rsidR="006A57BE" w:rsidRPr="006A57BE" w:rsidRDefault="006A57BE" w:rsidP="006A57BE">
            <w:pPr>
              <w:suppressAutoHyphens w:val="0"/>
              <w:autoSpaceDE w:val="0"/>
              <w:autoSpaceDN w:val="0"/>
              <w:adjustRightInd w:val="0"/>
              <w:ind w:right="-110" w:hanging="111"/>
              <w:jc w:val="center"/>
              <w:rPr>
                <w:rFonts w:eastAsia="Calibri" w:cs="Arial"/>
                <w:sz w:val="20"/>
                <w:szCs w:val="20"/>
                <w:lang w:eastAsia="en-US"/>
              </w:rPr>
            </w:pPr>
          </w:p>
        </w:tc>
        <w:tc>
          <w:tcPr>
            <w:tcW w:w="9326" w:type="dxa"/>
            <w:tcBorders>
              <w:top w:val="nil"/>
              <w:left w:val="single" w:sz="12" w:space="0" w:color="auto"/>
              <w:bottom w:val="nil"/>
              <w:right w:val="nil"/>
            </w:tcBorders>
            <w:shd w:val="clear" w:color="auto" w:fill="auto"/>
            <w:vAlign w:val="center"/>
          </w:tcPr>
          <w:p w14:paraId="3AD0CA60" w14:textId="77777777" w:rsidR="006A57BE" w:rsidRPr="006A57BE" w:rsidRDefault="006A57BE" w:rsidP="006A57BE">
            <w:pPr>
              <w:suppressAutoHyphens w:val="0"/>
              <w:autoSpaceDE w:val="0"/>
              <w:autoSpaceDN w:val="0"/>
              <w:adjustRightInd w:val="0"/>
              <w:ind w:left="388"/>
              <w:rPr>
                <w:rFonts w:eastAsia="Calibri" w:cs="Arial"/>
                <w:sz w:val="20"/>
                <w:szCs w:val="20"/>
                <w:lang w:eastAsia="en-US"/>
              </w:rPr>
            </w:pPr>
            <w:r w:rsidRPr="006A57BE">
              <w:rPr>
                <w:rFonts w:eastAsia="Calibri" w:cs="Arial"/>
                <w:b/>
                <w:bCs/>
                <w:sz w:val="20"/>
                <w:szCs w:val="20"/>
                <w:lang w:eastAsia="en-US"/>
              </w:rPr>
              <w:t>nie należę do tej samej grupy kapitałowej</w:t>
            </w:r>
            <w:r w:rsidRPr="006A57BE">
              <w:rPr>
                <w:rFonts w:eastAsia="Calibri" w:cs="Arial"/>
                <w:sz w:val="20"/>
                <w:szCs w:val="20"/>
                <w:lang w:eastAsia="en-US"/>
              </w:rPr>
              <w:t xml:space="preserve"> w rozumieniu ustawy z dnia 16 lutego 2007 r. </w:t>
            </w:r>
            <w:r w:rsidRPr="006A57BE">
              <w:rPr>
                <w:rFonts w:eastAsia="Calibri" w:cs="Arial"/>
                <w:sz w:val="20"/>
                <w:szCs w:val="20"/>
                <w:lang w:eastAsia="en-US"/>
              </w:rPr>
              <w:br/>
              <w:t xml:space="preserve">o ochronie konkurencji i konsumentów wraz z innym </w:t>
            </w:r>
            <w:r w:rsidR="00615620">
              <w:rPr>
                <w:rFonts w:eastAsia="Calibri" w:cs="Arial"/>
                <w:sz w:val="20"/>
                <w:szCs w:val="20"/>
                <w:lang w:eastAsia="en-US"/>
              </w:rPr>
              <w:t>Wykonawc</w:t>
            </w:r>
            <w:r w:rsidRPr="006A57BE">
              <w:rPr>
                <w:rFonts w:eastAsia="Calibri" w:cs="Arial"/>
                <w:sz w:val="20"/>
                <w:szCs w:val="20"/>
                <w:lang w:eastAsia="en-US"/>
              </w:rPr>
              <w:t>ą, który złożył odrębną ofertę</w:t>
            </w:r>
          </w:p>
        </w:tc>
      </w:tr>
      <w:tr w:rsidR="006A57BE" w:rsidRPr="006A57BE" w14:paraId="7D800223" w14:textId="77777777" w:rsidTr="00CA2D0C">
        <w:trPr>
          <w:trHeight w:val="416"/>
        </w:trPr>
        <w:tc>
          <w:tcPr>
            <w:tcW w:w="9747" w:type="dxa"/>
            <w:gridSpan w:val="2"/>
            <w:tcBorders>
              <w:top w:val="nil"/>
              <w:left w:val="nil"/>
              <w:bottom w:val="nil"/>
              <w:right w:val="nil"/>
            </w:tcBorders>
            <w:shd w:val="clear" w:color="auto" w:fill="auto"/>
            <w:vAlign w:val="center"/>
          </w:tcPr>
          <w:p w14:paraId="04AD0AB2" w14:textId="77777777" w:rsidR="006A57BE" w:rsidRPr="006A57BE" w:rsidRDefault="006A57BE" w:rsidP="006A57BE">
            <w:pPr>
              <w:suppressAutoHyphens w:val="0"/>
              <w:autoSpaceDE w:val="0"/>
              <w:autoSpaceDN w:val="0"/>
              <w:adjustRightInd w:val="0"/>
              <w:rPr>
                <w:rFonts w:eastAsia="Calibri" w:cs="Arial"/>
                <w:sz w:val="20"/>
                <w:szCs w:val="20"/>
                <w:lang w:eastAsia="en-US"/>
              </w:rPr>
            </w:pPr>
          </w:p>
        </w:tc>
      </w:tr>
      <w:tr w:rsidR="006A57BE" w:rsidRPr="006A57BE" w14:paraId="3F0B260C" w14:textId="77777777" w:rsidTr="00CA2D0C">
        <w:tc>
          <w:tcPr>
            <w:tcW w:w="421" w:type="dxa"/>
            <w:tcBorders>
              <w:top w:val="single" w:sz="12" w:space="0" w:color="auto"/>
              <w:left w:val="single" w:sz="12" w:space="0" w:color="auto"/>
              <w:bottom w:val="single" w:sz="12" w:space="0" w:color="auto"/>
              <w:right w:val="single" w:sz="12" w:space="0" w:color="auto"/>
            </w:tcBorders>
            <w:shd w:val="clear" w:color="auto" w:fill="auto"/>
            <w:vAlign w:val="center"/>
          </w:tcPr>
          <w:p w14:paraId="32DEF0C0" w14:textId="77777777" w:rsidR="006A57BE" w:rsidRPr="006A57BE" w:rsidRDefault="006A57BE" w:rsidP="006A57BE">
            <w:pPr>
              <w:suppressAutoHyphens w:val="0"/>
              <w:autoSpaceDE w:val="0"/>
              <w:autoSpaceDN w:val="0"/>
              <w:adjustRightInd w:val="0"/>
              <w:ind w:right="-110" w:hanging="111"/>
              <w:jc w:val="center"/>
              <w:rPr>
                <w:rFonts w:eastAsia="Calibri" w:cs="Arial"/>
                <w:sz w:val="20"/>
                <w:szCs w:val="20"/>
                <w:lang w:eastAsia="en-US"/>
              </w:rPr>
            </w:pPr>
          </w:p>
        </w:tc>
        <w:tc>
          <w:tcPr>
            <w:tcW w:w="9326" w:type="dxa"/>
            <w:tcBorders>
              <w:top w:val="nil"/>
              <w:left w:val="single" w:sz="12" w:space="0" w:color="auto"/>
              <w:bottom w:val="nil"/>
              <w:right w:val="nil"/>
            </w:tcBorders>
            <w:shd w:val="clear" w:color="auto" w:fill="auto"/>
            <w:vAlign w:val="center"/>
          </w:tcPr>
          <w:p w14:paraId="2DC6CF4A" w14:textId="77777777" w:rsidR="006A57BE" w:rsidRPr="006A57BE" w:rsidRDefault="00986458" w:rsidP="006A57BE">
            <w:pPr>
              <w:suppressAutoHyphens w:val="0"/>
              <w:autoSpaceDE w:val="0"/>
              <w:autoSpaceDN w:val="0"/>
              <w:adjustRightInd w:val="0"/>
              <w:ind w:left="388"/>
              <w:rPr>
                <w:rFonts w:eastAsia="Calibri" w:cs="Arial"/>
                <w:sz w:val="20"/>
                <w:szCs w:val="20"/>
                <w:lang w:eastAsia="en-US"/>
              </w:rPr>
            </w:pPr>
            <w:r w:rsidRPr="00986458">
              <w:rPr>
                <w:rFonts w:eastAsia="Calibri" w:cs="Arial"/>
                <w:b/>
                <w:bCs/>
                <w:sz w:val="20"/>
                <w:szCs w:val="20"/>
                <w:lang w:eastAsia="en-US"/>
              </w:rPr>
              <w:t xml:space="preserve">należę do tej samej grupy kapitałowej </w:t>
            </w:r>
            <w:r w:rsidRPr="00986458">
              <w:rPr>
                <w:rFonts w:eastAsia="Calibri" w:cs="Arial"/>
                <w:bCs/>
                <w:sz w:val="20"/>
                <w:szCs w:val="20"/>
                <w:lang w:eastAsia="en-US"/>
              </w:rPr>
              <w:t xml:space="preserve">w rozumieniu ustawy z dnia 16 lutego 2007 r. </w:t>
            </w:r>
            <w:r w:rsidRPr="00986458">
              <w:rPr>
                <w:rFonts w:eastAsia="Calibri" w:cs="Arial"/>
                <w:bCs/>
                <w:sz w:val="20"/>
                <w:szCs w:val="20"/>
                <w:lang w:eastAsia="en-US"/>
              </w:rPr>
              <w:br/>
              <w:t xml:space="preserve">o ochronie konkurencji i konsumentów wraz z następującymi Wykonawcami, którzy </w:t>
            </w:r>
            <w:r w:rsidRPr="00986458">
              <w:rPr>
                <w:rFonts w:eastAsia="Calibri" w:cs="Arial"/>
                <w:bCs/>
                <w:sz w:val="20"/>
                <w:szCs w:val="20"/>
                <w:lang w:eastAsia="en-US"/>
              </w:rPr>
              <w:br/>
              <w:t>w przedmiotowym postępowaniu złożyli odrębne oferty</w:t>
            </w:r>
            <w:r>
              <w:rPr>
                <w:rFonts w:eastAsia="Calibri" w:cs="Arial"/>
                <w:bCs/>
                <w:sz w:val="20"/>
                <w:szCs w:val="20"/>
                <w:lang w:eastAsia="en-US"/>
              </w:rPr>
              <w:t>:</w:t>
            </w:r>
          </w:p>
        </w:tc>
      </w:tr>
    </w:tbl>
    <w:p w14:paraId="29BF5DDF" w14:textId="77777777" w:rsidR="006A57BE" w:rsidRPr="006A57BE" w:rsidRDefault="006A57BE" w:rsidP="006A57BE">
      <w:pPr>
        <w:suppressAutoHyphens w:val="0"/>
        <w:autoSpaceDE w:val="0"/>
        <w:autoSpaceDN w:val="0"/>
        <w:adjustRightInd w:val="0"/>
        <w:ind w:left="567"/>
        <w:rPr>
          <w:rFonts w:cs="Arial"/>
          <w:sz w:val="20"/>
          <w:szCs w:val="20"/>
          <w:lang w:eastAsia="en-US"/>
        </w:rPr>
      </w:pPr>
    </w:p>
    <w:p w14:paraId="2D8100BD" w14:textId="77777777" w:rsidR="006A57BE" w:rsidRPr="006A57BE" w:rsidRDefault="006A57BE" w:rsidP="00FA16F0">
      <w:pPr>
        <w:widowControl w:val="0"/>
        <w:numPr>
          <w:ilvl w:val="0"/>
          <w:numId w:val="25"/>
        </w:numPr>
        <w:suppressAutoHyphens w:val="0"/>
        <w:autoSpaceDE w:val="0"/>
        <w:autoSpaceDN w:val="0"/>
        <w:adjustRightInd w:val="0"/>
        <w:spacing w:after="120" w:line="259" w:lineRule="auto"/>
        <w:ind w:left="709" w:firstLine="210"/>
        <w:jc w:val="left"/>
        <w:rPr>
          <w:rFonts w:cs="Arial"/>
          <w:sz w:val="20"/>
          <w:szCs w:val="20"/>
          <w:lang w:eastAsia="en-US"/>
        </w:rPr>
      </w:pPr>
      <w:r w:rsidRPr="006A57BE">
        <w:rPr>
          <w:rFonts w:cs="Arial"/>
          <w:sz w:val="20"/>
          <w:szCs w:val="20"/>
          <w:lang w:eastAsia="en-US"/>
        </w:rPr>
        <w:t xml:space="preserve"> ……………………………………………………………………………………………………</w:t>
      </w:r>
    </w:p>
    <w:p w14:paraId="49062C80" w14:textId="77777777" w:rsidR="006A57BE" w:rsidRPr="006A57BE" w:rsidRDefault="006A57BE" w:rsidP="00FA16F0">
      <w:pPr>
        <w:widowControl w:val="0"/>
        <w:numPr>
          <w:ilvl w:val="0"/>
          <w:numId w:val="25"/>
        </w:numPr>
        <w:suppressAutoHyphens w:val="0"/>
        <w:autoSpaceDE w:val="0"/>
        <w:autoSpaceDN w:val="0"/>
        <w:adjustRightInd w:val="0"/>
        <w:spacing w:after="120" w:line="259" w:lineRule="auto"/>
        <w:ind w:left="709" w:firstLine="210"/>
        <w:jc w:val="left"/>
        <w:rPr>
          <w:rFonts w:cs="Arial"/>
          <w:sz w:val="20"/>
          <w:szCs w:val="20"/>
          <w:lang w:eastAsia="en-US"/>
        </w:rPr>
      </w:pPr>
      <w:r w:rsidRPr="006A57BE">
        <w:rPr>
          <w:rFonts w:cs="Arial"/>
          <w:sz w:val="20"/>
          <w:szCs w:val="20"/>
          <w:lang w:eastAsia="en-US"/>
        </w:rPr>
        <w:t xml:space="preserve"> ……………………………………………………………………………………………………</w:t>
      </w:r>
    </w:p>
    <w:p w14:paraId="0CE5FC2D" w14:textId="77777777" w:rsidR="006A57BE" w:rsidRPr="006A57BE" w:rsidRDefault="006A57BE" w:rsidP="00FA16F0">
      <w:pPr>
        <w:widowControl w:val="0"/>
        <w:numPr>
          <w:ilvl w:val="0"/>
          <w:numId w:val="25"/>
        </w:numPr>
        <w:suppressAutoHyphens w:val="0"/>
        <w:autoSpaceDE w:val="0"/>
        <w:autoSpaceDN w:val="0"/>
        <w:adjustRightInd w:val="0"/>
        <w:spacing w:after="120" w:line="259" w:lineRule="auto"/>
        <w:ind w:left="709" w:firstLine="210"/>
        <w:jc w:val="left"/>
        <w:rPr>
          <w:rFonts w:cs="Arial"/>
          <w:sz w:val="20"/>
          <w:szCs w:val="20"/>
          <w:lang w:eastAsia="en-US"/>
        </w:rPr>
      </w:pPr>
      <w:r w:rsidRPr="006A57BE">
        <w:rPr>
          <w:rFonts w:cs="Arial"/>
          <w:sz w:val="20"/>
          <w:szCs w:val="20"/>
          <w:lang w:eastAsia="en-US"/>
        </w:rPr>
        <w:t xml:space="preserve"> ……………………………………………………………………………………………………</w:t>
      </w:r>
    </w:p>
    <w:p w14:paraId="6E07FD5F" w14:textId="77777777" w:rsidR="0083665A" w:rsidRDefault="006A57BE" w:rsidP="0083665A">
      <w:pPr>
        <w:suppressAutoHyphens w:val="0"/>
        <w:spacing w:after="160" w:line="259" w:lineRule="auto"/>
        <w:rPr>
          <w:rFonts w:eastAsia="Calibri" w:cs="Arial"/>
          <w:color w:val="000000"/>
          <w:sz w:val="18"/>
          <w:szCs w:val="18"/>
          <w:lang w:eastAsia="en-US"/>
        </w:rPr>
        <w:sectPr w:rsidR="0083665A" w:rsidSect="0083665A">
          <w:pgSz w:w="11906" w:h="16838" w:code="9"/>
          <w:pgMar w:top="1418" w:right="1418" w:bottom="1418" w:left="1985" w:header="709" w:footer="709" w:gutter="0"/>
          <w:pgNumType w:start="1"/>
          <w:cols w:space="708"/>
          <w:titlePg/>
          <w:docGrid w:linePitch="360"/>
        </w:sectPr>
      </w:pPr>
      <w:r w:rsidRPr="006A57BE">
        <w:rPr>
          <w:rFonts w:eastAsia="Calibri" w:cs="Arial"/>
          <w:b/>
          <w:color w:val="000000"/>
          <w:sz w:val="18"/>
          <w:szCs w:val="18"/>
          <w:u w:val="single"/>
          <w:lang w:eastAsia="en-US"/>
        </w:rPr>
        <w:t>Uwaga:</w:t>
      </w:r>
      <w:r w:rsidRPr="006A57BE">
        <w:rPr>
          <w:rFonts w:eastAsia="Calibri" w:cs="Arial"/>
          <w:color w:val="000000"/>
          <w:sz w:val="18"/>
          <w:szCs w:val="18"/>
          <w:lang w:eastAsia="en-US"/>
        </w:rPr>
        <w:t xml:space="preserve"> W przypadku </w:t>
      </w:r>
      <w:r w:rsidRPr="006A57BE">
        <w:rPr>
          <w:rFonts w:eastAsia="Calibri" w:cs="Arial"/>
          <w:color w:val="000000"/>
          <w:sz w:val="18"/>
          <w:szCs w:val="18"/>
          <w:u w:val="single"/>
          <w:lang w:eastAsia="en-US"/>
        </w:rPr>
        <w:t>przynależności do tej samej grupy kapitałowej</w:t>
      </w:r>
      <w:r w:rsidRPr="006A57BE">
        <w:rPr>
          <w:rFonts w:eastAsia="Calibri" w:cs="Arial"/>
          <w:color w:val="000000"/>
          <w:sz w:val="18"/>
          <w:szCs w:val="18"/>
          <w:lang w:eastAsia="en-US"/>
        </w:rPr>
        <w:t xml:space="preserve"> </w:t>
      </w:r>
      <w:r w:rsidR="00615620">
        <w:rPr>
          <w:rFonts w:eastAsia="Calibri" w:cs="Arial"/>
          <w:color w:val="000000"/>
          <w:sz w:val="18"/>
          <w:szCs w:val="18"/>
          <w:lang w:eastAsia="en-US"/>
        </w:rPr>
        <w:t>Wykonawc</w:t>
      </w:r>
      <w:r w:rsidRPr="006A57BE">
        <w:rPr>
          <w:rFonts w:eastAsia="Calibri" w:cs="Arial"/>
          <w:color w:val="000000"/>
          <w:sz w:val="18"/>
          <w:szCs w:val="18"/>
          <w:lang w:eastAsia="en-US"/>
        </w:rPr>
        <w:t xml:space="preserve">a składa dokumenty lub informacje potwierdzające przygotowanie oferty, niezależnie od innego </w:t>
      </w:r>
      <w:r w:rsidR="00615620">
        <w:rPr>
          <w:rFonts w:eastAsia="Calibri" w:cs="Arial"/>
          <w:color w:val="000000"/>
          <w:sz w:val="18"/>
          <w:szCs w:val="18"/>
          <w:lang w:eastAsia="en-US"/>
        </w:rPr>
        <w:t>Wykonawc</w:t>
      </w:r>
      <w:r w:rsidRPr="006A57BE">
        <w:rPr>
          <w:rFonts w:eastAsia="Calibri" w:cs="Arial"/>
          <w:color w:val="000000"/>
          <w:sz w:val="18"/>
          <w:szCs w:val="18"/>
          <w:lang w:eastAsia="en-US"/>
        </w:rPr>
        <w:t>y należącego</w:t>
      </w:r>
      <w:r w:rsidR="00E62334">
        <w:rPr>
          <w:rFonts w:eastAsia="Calibri" w:cs="Arial"/>
          <w:color w:val="000000"/>
          <w:sz w:val="18"/>
          <w:szCs w:val="18"/>
          <w:lang w:eastAsia="en-US"/>
        </w:rPr>
        <w:t xml:space="preserve"> do tej samej grupy kapitałowej.</w:t>
      </w:r>
    </w:p>
    <w:p w14:paraId="43901A1A" w14:textId="550EDC14" w:rsidR="00BC2A2F" w:rsidRPr="00BC2A2F" w:rsidRDefault="00BC2A2F" w:rsidP="0083665A">
      <w:pPr>
        <w:suppressAutoHyphens w:val="0"/>
        <w:spacing w:after="160" w:line="259" w:lineRule="auto"/>
        <w:jc w:val="right"/>
        <w:rPr>
          <w:rFonts w:cs="Arial"/>
          <w:b/>
          <w:bCs/>
          <w:sz w:val="20"/>
        </w:rPr>
      </w:pPr>
      <w:r w:rsidRPr="00BC2A2F">
        <w:rPr>
          <w:rFonts w:cs="Arial"/>
          <w:b/>
          <w:bCs/>
          <w:sz w:val="20"/>
        </w:rPr>
        <w:lastRenderedPageBreak/>
        <w:t xml:space="preserve">Załącznik nr </w:t>
      </w:r>
      <w:r w:rsidR="00A36F05">
        <w:rPr>
          <w:rFonts w:cs="Arial"/>
          <w:b/>
          <w:bCs/>
          <w:sz w:val="20"/>
        </w:rPr>
        <w:t>5</w:t>
      </w:r>
    </w:p>
    <w:p w14:paraId="0A462334" w14:textId="77777777" w:rsidR="00BC2A2F" w:rsidRPr="00BC2A2F" w:rsidRDefault="00BC2A2F" w:rsidP="00BC2A2F">
      <w:pPr>
        <w:suppressAutoHyphens w:val="0"/>
        <w:spacing w:line="259" w:lineRule="auto"/>
        <w:jc w:val="left"/>
        <w:rPr>
          <w:rFonts w:eastAsia="Calibri" w:cs="Arial"/>
          <w:b/>
          <w:sz w:val="20"/>
          <w:szCs w:val="20"/>
          <w:lang w:eastAsia="en-US"/>
        </w:rPr>
      </w:pPr>
      <w:r w:rsidRPr="00BC2A2F">
        <w:rPr>
          <w:rFonts w:eastAsia="Calibri" w:cs="Arial"/>
          <w:b/>
          <w:sz w:val="20"/>
          <w:szCs w:val="20"/>
          <w:lang w:eastAsia="en-US"/>
        </w:rPr>
        <w:t>Wykonawca:</w:t>
      </w:r>
      <w:r w:rsidRPr="00BC2A2F">
        <w:rPr>
          <w:rFonts w:eastAsia="Calibri" w:cs="Arial"/>
          <w:i/>
          <w:sz w:val="16"/>
          <w:szCs w:val="16"/>
          <w:lang w:eastAsia="en-US"/>
        </w:rPr>
        <w:tab/>
      </w:r>
      <w:r w:rsidRPr="00BC2A2F">
        <w:rPr>
          <w:rFonts w:eastAsia="Calibri" w:cs="Arial"/>
          <w:i/>
          <w:sz w:val="16"/>
          <w:szCs w:val="16"/>
          <w:lang w:eastAsia="en-US"/>
        </w:rPr>
        <w:tab/>
      </w:r>
    </w:p>
    <w:p w14:paraId="3FC12781" w14:textId="77777777" w:rsidR="00BC2A2F" w:rsidRPr="00BC2A2F" w:rsidRDefault="00BC2A2F" w:rsidP="00BC2A2F">
      <w:pPr>
        <w:suppressAutoHyphens w:val="0"/>
        <w:spacing w:line="259" w:lineRule="auto"/>
        <w:jc w:val="left"/>
        <w:rPr>
          <w:rFonts w:eastAsia="Calibri" w:cs="Arial"/>
          <w:b/>
          <w:sz w:val="20"/>
          <w:szCs w:val="20"/>
          <w:lang w:eastAsia="en-US"/>
        </w:rPr>
      </w:pPr>
      <w:r w:rsidRPr="00BC2A2F">
        <w:rPr>
          <w:rFonts w:eastAsia="Calibri" w:cs="Arial"/>
          <w:sz w:val="20"/>
          <w:szCs w:val="20"/>
          <w:lang w:eastAsia="en-US"/>
        </w:rPr>
        <w:t>………………………………….…………………………………..</w:t>
      </w:r>
    </w:p>
    <w:p w14:paraId="701560BE" w14:textId="77777777" w:rsidR="00BC2A2F" w:rsidRPr="00BC2A2F" w:rsidRDefault="00BC2A2F" w:rsidP="00BC2A2F">
      <w:pPr>
        <w:suppressAutoHyphens w:val="0"/>
        <w:jc w:val="left"/>
        <w:rPr>
          <w:rFonts w:eastAsia="Calibri" w:cs="Arial"/>
          <w:sz w:val="20"/>
          <w:szCs w:val="20"/>
          <w:lang w:eastAsia="en-US"/>
        </w:rPr>
      </w:pPr>
      <w:r w:rsidRPr="00BC2A2F">
        <w:rPr>
          <w:rFonts w:eastAsia="Calibri" w:cs="Arial"/>
          <w:i/>
          <w:sz w:val="16"/>
          <w:szCs w:val="16"/>
          <w:lang w:eastAsia="en-US"/>
        </w:rPr>
        <w:t>pełna nazwa/firma</w:t>
      </w:r>
    </w:p>
    <w:p w14:paraId="7F2D53E7" w14:textId="77777777" w:rsidR="00BC2A2F" w:rsidRPr="00BC2A2F" w:rsidRDefault="00BC2A2F" w:rsidP="00BC2A2F">
      <w:pPr>
        <w:suppressAutoHyphens w:val="0"/>
        <w:jc w:val="left"/>
        <w:rPr>
          <w:rFonts w:eastAsia="Calibri" w:cs="Arial"/>
          <w:sz w:val="20"/>
          <w:szCs w:val="20"/>
          <w:lang w:eastAsia="en-US"/>
        </w:rPr>
      </w:pPr>
      <w:r w:rsidRPr="00BC2A2F">
        <w:rPr>
          <w:rFonts w:eastAsia="Calibri" w:cs="Arial"/>
          <w:sz w:val="20"/>
          <w:szCs w:val="20"/>
          <w:lang w:eastAsia="en-US"/>
        </w:rPr>
        <w:t>………………………………….…………………………………..</w:t>
      </w:r>
    </w:p>
    <w:p w14:paraId="08F8C0EE" w14:textId="77777777" w:rsidR="00BC2A2F" w:rsidRPr="00BC2A2F" w:rsidRDefault="00BC2A2F" w:rsidP="00BC2A2F">
      <w:pPr>
        <w:suppressAutoHyphens w:val="0"/>
        <w:jc w:val="left"/>
        <w:rPr>
          <w:rFonts w:eastAsia="Calibri" w:cs="Arial"/>
          <w:i/>
          <w:sz w:val="16"/>
          <w:szCs w:val="16"/>
          <w:lang w:eastAsia="en-US"/>
        </w:rPr>
      </w:pPr>
      <w:r w:rsidRPr="00BC2A2F">
        <w:rPr>
          <w:rFonts w:eastAsia="Calibri" w:cs="Arial"/>
          <w:i/>
          <w:sz w:val="16"/>
          <w:szCs w:val="16"/>
          <w:lang w:eastAsia="en-US"/>
        </w:rPr>
        <w:t>adres</w:t>
      </w:r>
    </w:p>
    <w:p w14:paraId="4A0E0F40" w14:textId="77777777" w:rsidR="00BC2A2F" w:rsidRPr="00BC2A2F" w:rsidRDefault="00BC2A2F" w:rsidP="00BC2A2F">
      <w:pPr>
        <w:rPr>
          <w:rFonts w:cs="Arial"/>
          <w:b/>
          <w:bCs/>
        </w:rPr>
      </w:pPr>
    </w:p>
    <w:p w14:paraId="186BEB36" w14:textId="252CF454" w:rsidR="003754FE" w:rsidRDefault="00BC2A2F" w:rsidP="00BC2A2F">
      <w:pPr>
        <w:jc w:val="center"/>
        <w:rPr>
          <w:rFonts w:cs="Arial"/>
          <w:b/>
          <w:bCs/>
          <w:szCs w:val="28"/>
        </w:rPr>
      </w:pPr>
      <w:r w:rsidRPr="00BC2A2F">
        <w:rPr>
          <w:rFonts w:cs="Arial"/>
          <w:b/>
          <w:bCs/>
          <w:szCs w:val="28"/>
        </w:rPr>
        <w:t xml:space="preserve">WYKAZ </w:t>
      </w:r>
      <w:r w:rsidR="001D15DC">
        <w:rPr>
          <w:rFonts w:cs="Arial"/>
          <w:b/>
          <w:bCs/>
          <w:szCs w:val="28"/>
        </w:rPr>
        <w:t>USŁUG</w:t>
      </w:r>
      <w:r w:rsidRPr="00BC2A2F">
        <w:rPr>
          <w:rFonts w:cs="Arial"/>
          <w:b/>
          <w:bCs/>
          <w:szCs w:val="28"/>
        </w:rPr>
        <w:t xml:space="preserve"> POTWIERDZAJĄCYCH SPEŁNIANIE PRZEZ WYKONAWCĘ WARUNKU </w:t>
      </w:r>
    </w:p>
    <w:p w14:paraId="7F2B2BBD" w14:textId="2F7B44AA" w:rsidR="00BC2A2F" w:rsidRPr="00BC2A2F" w:rsidRDefault="00BC2A2F" w:rsidP="00BC2A2F">
      <w:pPr>
        <w:jc w:val="center"/>
        <w:rPr>
          <w:rFonts w:cs="Arial"/>
          <w:b/>
          <w:bCs/>
          <w:szCs w:val="28"/>
        </w:rPr>
      </w:pPr>
      <w:r w:rsidRPr="00BC2A2F">
        <w:rPr>
          <w:rFonts w:cs="Arial"/>
          <w:b/>
          <w:bCs/>
          <w:szCs w:val="28"/>
        </w:rPr>
        <w:t>OPISANEGO W SPECYFIKACJI WARUNKÓW ZAMÓWIENIA</w:t>
      </w:r>
      <w:r w:rsidR="00682B73">
        <w:rPr>
          <w:rFonts w:cs="Arial"/>
          <w:b/>
          <w:bCs/>
          <w:szCs w:val="28"/>
        </w:rPr>
        <w:t xml:space="preserve"> </w:t>
      </w:r>
      <w:r w:rsidR="003754FE">
        <w:rPr>
          <w:rFonts w:cs="Arial"/>
          <w:b/>
          <w:bCs/>
          <w:szCs w:val="28"/>
        </w:rPr>
        <w:t>- SEKCJA VIII PKT 2.</w:t>
      </w:r>
      <w:r w:rsidR="009F364C">
        <w:rPr>
          <w:rFonts w:cs="Arial"/>
          <w:b/>
          <w:bCs/>
          <w:szCs w:val="28"/>
        </w:rPr>
        <w:t>1</w:t>
      </w:r>
      <w:r w:rsidR="003754FE">
        <w:rPr>
          <w:rFonts w:cs="Arial"/>
          <w:b/>
          <w:bCs/>
          <w:szCs w:val="28"/>
        </w:rPr>
        <w:t>.1</w:t>
      </w:r>
    </w:p>
    <w:p w14:paraId="3639E98C" w14:textId="77777777" w:rsidR="00BC2A2F" w:rsidRPr="00BC2A2F" w:rsidRDefault="00BC2A2F" w:rsidP="00BC2A2F">
      <w:pPr>
        <w:rPr>
          <w:rFonts w:cs="Arial"/>
          <w:bCs/>
          <w:sz w:val="20"/>
          <w:szCs w:val="20"/>
        </w:rPr>
      </w:pPr>
    </w:p>
    <w:p w14:paraId="66C16B4F" w14:textId="526E83B9" w:rsidR="00BC2A2F" w:rsidRPr="00BC2A2F" w:rsidRDefault="00BC2A2F" w:rsidP="003153CB">
      <w:pPr>
        <w:rPr>
          <w:rFonts w:cs="Arial"/>
          <w:b/>
          <w:bCs/>
          <w:sz w:val="20"/>
          <w:szCs w:val="20"/>
        </w:rPr>
      </w:pPr>
      <w:r w:rsidRPr="00BC2A2F">
        <w:rPr>
          <w:rFonts w:cs="Arial"/>
          <w:bCs/>
          <w:sz w:val="20"/>
          <w:szCs w:val="20"/>
        </w:rPr>
        <w:t>Nazwa postępowania:</w:t>
      </w:r>
      <w:r w:rsidRPr="00BC2A2F">
        <w:rPr>
          <w:rFonts w:cs="Arial"/>
          <w:b/>
          <w:bCs/>
          <w:sz w:val="20"/>
          <w:szCs w:val="20"/>
        </w:rPr>
        <w:t xml:space="preserve"> </w:t>
      </w:r>
      <w:r w:rsidR="003153CB" w:rsidRPr="003153CB">
        <w:rPr>
          <w:rFonts w:cs="Arial"/>
          <w:b/>
          <w:bCs/>
          <w:sz w:val="20"/>
          <w:szCs w:val="20"/>
        </w:rPr>
        <w:t>„</w:t>
      </w:r>
      <w:r w:rsidR="00AD37E1" w:rsidRPr="00AD37E1">
        <w:rPr>
          <w:rFonts w:cs="Arial"/>
          <w:b/>
          <w:sz w:val="20"/>
          <w:szCs w:val="20"/>
        </w:rPr>
        <w:t>Wykonanie 5-letniej i 1-rocznej</w:t>
      </w:r>
      <w:r w:rsidR="00EC23C9">
        <w:rPr>
          <w:rFonts w:cs="Arial"/>
          <w:b/>
          <w:sz w:val="20"/>
          <w:szCs w:val="20"/>
        </w:rPr>
        <w:t xml:space="preserve"> okresowej </w:t>
      </w:r>
      <w:r w:rsidR="00AD37E1" w:rsidRPr="00AD37E1">
        <w:rPr>
          <w:rFonts w:cs="Arial"/>
          <w:b/>
          <w:sz w:val="20"/>
          <w:szCs w:val="20"/>
        </w:rPr>
        <w:t xml:space="preserve"> kontroli obiektów budowlanych znajdujących się w rejonie działania Rejonowego Zarządu Infrastruktury w Krakowie w </w:t>
      </w:r>
      <w:r w:rsidR="00EC23C9">
        <w:rPr>
          <w:rFonts w:cs="Arial"/>
          <w:b/>
          <w:sz w:val="20"/>
          <w:szCs w:val="20"/>
        </w:rPr>
        <w:t xml:space="preserve">podziale na dwie części </w:t>
      </w:r>
      <w:r w:rsidR="00AD37E1">
        <w:rPr>
          <w:rFonts w:cs="Arial"/>
          <w:b/>
          <w:sz w:val="20"/>
          <w:szCs w:val="20"/>
        </w:rPr>
        <w:t>– część nr ……………..</w:t>
      </w:r>
      <w:r w:rsidR="003153CB" w:rsidRPr="003153CB">
        <w:rPr>
          <w:rFonts w:cs="Arial"/>
          <w:b/>
          <w:bCs/>
          <w:sz w:val="20"/>
          <w:szCs w:val="20"/>
        </w:rPr>
        <w:t>”</w:t>
      </w:r>
    </w:p>
    <w:p w14:paraId="253EB288" w14:textId="77777777" w:rsidR="00BC2A2F" w:rsidRPr="00BC2A2F" w:rsidRDefault="00BC2A2F" w:rsidP="00BC2A2F">
      <w:pPr>
        <w:rPr>
          <w:rFonts w:cs="Arial"/>
          <w:b/>
          <w:bCs/>
          <w:sz w:val="20"/>
          <w:szCs w:val="20"/>
        </w:rPr>
      </w:pPr>
    </w:p>
    <w:tbl>
      <w:tblPr>
        <w:tblpPr w:leftFromText="141" w:rightFromText="141" w:vertAnchor="text" w:horzAnchor="margin" w:tblpY="18"/>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122"/>
        <w:gridCol w:w="1278"/>
        <w:gridCol w:w="1278"/>
        <w:gridCol w:w="2129"/>
        <w:gridCol w:w="2129"/>
        <w:gridCol w:w="2129"/>
      </w:tblGrid>
      <w:tr w:rsidR="003B22D3" w:rsidRPr="001D15DC" w14:paraId="4B2C6B82" w14:textId="77777777" w:rsidTr="003B22D3">
        <w:trPr>
          <w:cantSplit/>
          <w:trHeight w:val="1697"/>
        </w:trPr>
        <w:tc>
          <w:tcPr>
            <w:tcW w:w="535" w:type="dxa"/>
            <w:tcBorders>
              <w:top w:val="single" w:sz="4" w:space="0" w:color="auto"/>
              <w:left w:val="single" w:sz="4" w:space="0" w:color="auto"/>
              <w:bottom w:val="single" w:sz="4" w:space="0" w:color="auto"/>
              <w:right w:val="single" w:sz="4" w:space="0" w:color="auto"/>
            </w:tcBorders>
            <w:vAlign w:val="center"/>
            <w:hideMark/>
          </w:tcPr>
          <w:p w14:paraId="4182DE5A" w14:textId="77777777" w:rsidR="003B22D3" w:rsidRPr="001D15DC" w:rsidRDefault="003B22D3" w:rsidP="001D15DC">
            <w:pPr>
              <w:rPr>
                <w:rFonts w:cs="Arial"/>
                <w:b/>
                <w:bCs/>
                <w:sz w:val="20"/>
                <w:szCs w:val="20"/>
              </w:rPr>
            </w:pPr>
            <w:r w:rsidRPr="001D15DC">
              <w:rPr>
                <w:rFonts w:cs="Arial"/>
                <w:b/>
                <w:bCs/>
                <w:sz w:val="20"/>
                <w:szCs w:val="20"/>
              </w:rPr>
              <w:t>Lp.</w:t>
            </w:r>
          </w:p>
        </w:tc>
        <w:tc>
          <w:tcPr>
            <w:tcW w:w="3122" w:type="dxa"/>
            <w:tcBorders>
              <w:top w:val="single" w:sz="4" w:space="0" w:color="auto"/>
              <w:left w:val="single" w:sz="4" w:space="0" w:color="auto"/>
              <w:bottom w:val="single" w:sz="4" w:space="0" w:color="auto"/>
              <w:right w:val="single" w:sz="4" w:space="0" w:color="auto"/>
            </w:tcBorders>
            <w:vAlign w:val="center"/>
            <w:hideMark/>
          </w:tcPr>
          <w:p w14:paraId="4E8C3DAC" w14:textId="77777777" w:rsidR="003B22D3" w:rsidRDefault="003B22D3" w:rsidP="001D15DC">
            <w:pPr>
              <w:rPr>
                <w:rFonts w:cs="Arial"/>
                <w:b/>
                <w:bCs/>
                <w:sz w:val="20"/>
                <w:szCs w:val="20"/>
              </w:rPr>
            </w:pPr>
            <w:r w:rsidRPr="001D15DC">
              <w:rPr>
                <w:rFonts w:cs="Arial"/>
                <w:b/>
                <w:bCs/>
                <w:sz w:val="20"/>
                <w:szCs w:val="20"/>
              </w:rPr>
              <w:t>Przedmiot usługi</w:t>
            </w:r>
          </w:p>
          <w:p w14:paraId="549906E0" w14:textId="466C0676" w:rsidR="003B22D3" w:rsidRPr="001D15DC" w:rsidRDefault="003B22D3" w:rsidP="001D15DC">
            <w:pPr>
              <w:rPr>
                <w:rFonts w:cs="Arial"/>
                <w:b/>
                <w:bCs/>
                <w:sz w:val="20"/>
                <w:szCs w:val="20"/>
              </w:rPr>
            </w:pPr>
            <w:r>
              <w:rPr>
                <w:rFonts w:cs="Arial"/>
                <w:b/>
                <w:bCs/>
                <w:sz w:val="20"/>
                <w:szCs w:val="20"/>
              </w:rPr>
              <w:t>(</w:t>
            </w:r>
            <w:r>
              <w:t xml:space="preserve"> </w:t>
            </w:r>
            <w:r w:rsidRPr="003B22D3">
              <w:rPr>
                <w:rFonts w:cs="Arial"/>
                <w:b/>
                <w:bCs/>
                <w:sz w:val="20"/>
                <w:szCs w:val="20"/>
              </w:rPr>
              <w:t xml:space="preserve">należy określić w sposób umożliwiający ocenę spełniania warunku </w:t>
            </w:r>
            <w:r>
              <w:rPr>
                <w:rFonts w:cs="Arial"/>
                <w:b/>
                <w:bCs/>
                <w:sz w:val="20"/>
                <w:szCs w:val="20"/>
              </w:rPr>
              <w:t>)</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DA99399" w14:textId="77777777" w:rsidR="003B22D3" w:rsidRPr="001D15DC" w:rsidRDefault="003B22D3" w:rsidP="001D15DC">
            <w:pPr>
              <w:rPr>
                <w:rFonts w:cs="Arial"/>
                <w:b/>
                <w:bCs/>
                <w:sz w:val="20"/>
                <w:szCs w:val="20"/>
              </w:rPr>
            </w:pPr>
            <w:r w:rsidRPr="001D15DC">
              <w:rPr>
                <w:rFonts w:cs="Arial"/>
                <w:b/>
                <w:bCs/>
                <w:sz w:val="20"/>
                <w:szCs w:val="20"/>
              </w:rPr>
              <w:t>Data wykonania</w:t>
            </w:r>
          </w:p>
          <w:p w14:paraId="3D900E5A" w14:textId="77777777" w:rsidR="003B22D3" w:rsidRPr="001D15DC" w:rsidRDefault="003B22D3" w:rsidP="001D15DC">
            <w:pPr>
              <w:rPr>
                <w:rFonts w:cs="Arial"/>
                <w:b/>
                <w:bCs/>
                <w:sz w:val="20"/>
                <w:szCs w:val="20"/>
              </w:rPr>
            </w:pPr>
            <w:r w:rsidRPr="001D15DC">
              <w:rPr>
                <w:rFonts w:cs="Arial"/>
                <w:b/>
                <w:bCs/>
                <w:i/>
                <w:sz w:val="20"/>
                <w:szCs w:val="20"/>
              </w:rPr>
              <w:t>(pełne daty od do)</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A836E42" w14:textId="77777777" w:rsidR="003B22D3" w:rsidRPr="001D15DC" w:rsidRDefault="003B22D3" w:rsidP="001D15DC">
            <w:pPr>
              <w:rPr>
                <w:rFonts w:cs="Arial"/>
                <w:b/>
                <w:bCs/>
                <w:i/>
                <w:sz w:val="20"/>
                <w:szCs w:val="20"/>
              </w:rPr>
            </w:pPr>
            <w:r w:rsidRPr="001D15DC">
              <w:rPr>
                <w:rFonts w:cs="Arial"/>
                <w:b/>
                <w:bCs/>
                <w:sz w:val="20"/>
                <w:szCs w:val="20"/>
              </w:rPr>
              <w:t>Miejsce wykonania</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F29B277" w14:textId="77777777" w:rsidR="003B22D3" w:rsidRPr="001D15DC" w:rsidRDefault="003B22D3" w:rsidP="001D15DC">
            <w:pPr>
              <w:rPr>
                <w:rFonts w:cs="Arial"/>
                <w:b/>
                <w:bCs/>
                <w:sz w:val="20"/>
                <w:szCs w:val="20"/>
              </w:rPr>
            </w:pPr>
            <w:r w:rsidRPr="001D15DC">
              <w:rPr>
                <w:rFonts w:cs="Arial"/>
                <w:b/>
                <w:bCs/>
                <w:sz w:val="20"/>
                <w:szCs w:val="20"/>
              </w:rPr>
              <w:t>Wartość</w:t>
            </w:r>
          </w:p>
          <w:p w14:paraId="7DB06CEC" w14:textId="37564BEA" w:rsidR="003B22D3" w:rsidRPr="001D15DC" w:rsidRDefault="003B22D3" w:rsidP="001D15DC">
            <w:pPr>
              <w:rPr>
                <w:rFonts w:cs="Arial"/>
                <w:b/>
                <w:bCs/>
                <w:sz w:val="20"/>
                <w:szCs w:val="20"/>
              </w:rPr>
            </w:pPr>
            <w:r w:rsidRPr="001D15DC">
              <w:rPr>
                <w:rFonts w:cs="Arial"/>
                <w:b/>
                <w:bCs/>
                <w:sz w:val="20"/>
                <w:szCs w:val="20"/>
              </w:rPr>
              <w:t xml:space="preserve">(należy wpisać wyłącznie wartość </w:t>
            </w:r>
            <w:r>
              <w:rPr>
                <w:rFonts w:cs="Arial"/>
                <w:b/>
                <w:bCs/>
                <w:sz w:val="20"/>
                <w:szCs w:val="20"/>
              </w:rPr>
              <w:t xml:space="preserve">usług </w:t>
            </w:r>
            <w:r w:rsidRPr="001D15DC">
              <w:rPr>
                <w:rFonts w:cs="Arial"/>
                <w:b/>
                <w:bCs/>
                <w:sz w:val="20"/>
                <w:szCs w:val="20"/>
              </w:rPr>
              <w:t>umożliwiającą ocenę spełniania warunku w zł)</w:t>
            </w:r>
          </w:p>
        </w:tc>
        <w:tc>
          <w:tcPr>
            <w:tcW w:w="2129" w:type="dxa"/>
            <w:tcBorders>
              <w:top w:val="single" w:sz="4" w:space="0" w:color="auto"/>
              <w:left w:val="single" w:sz="4" w:space="0" w:color="auto"/>
              <w:bottom w:val="single" w:sz="4" w:space="0" w:color="auto"/>
              <w:right w:val="single" w:sz="4" w:space="0" w:color="auto"/>
            </w:tcBorders>
          </w:tcPr>
          <w:p w14:paraId="1EDB760D" w14:textId="2D981952" w:rsidR="003B22D3" w:rsidRPr="001D15DC" w:rsidRDefault="003B22D3" w:rsidP="001D15DC">
            <w:pPr>
              <w:rPr>
                <w:rFonts w:cs="Arial"/>
                <w:b/>
                <w:bCs/>
                <w:sz w:val="20"/>
                <w:szCs w:val="20"/>
              </w:rPr>
            </w:pPr>
            <w:r>
              <w:rPr>
                <w:rFonts w:cs="Arial"/>
                <w:b/>
                <w:bCs/>
                <w:sz w:val="20"/>
                <w:szCs w:val="20"/>
              </w:rPr>
              <w:t>Czy usługa polegała n wykonaniu 5-letniej lub 1-rocznej kontroli stanu technicznego obiektów budowlanych?</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44F96F0" w14:textId="42046ACC" w:rsidR="003B22D3" w:rsidRPr="001D15DC" w:rsidRDefault="003B22D3" w:rsidP="001D15DC">
            <w:pPr>
              <w:rPr>
                <w:rFonts w:cs="Arial"/>
                <w:b/>
                <w:bCs/>
                <w:sz w:val="20"/>
                <w:szCs w:val="20"/>
              </w:rPr>
            </w:pPr>
            <w:r w:rsidRPr="001D15DC">
              <w:rPr>
                <w:rFonts w:cs="Arial"/>
                <w:b/>
                <w:bCs/>
                <w:sz w:val="20"/>
                <w:szCs w:val="20"/>
              </w:rPr>
              <w:t>Podmiot, na rzecz którego</w:t>
            </w:r>
            <w:r>
              <w:rPr>
                <w:rFonts w:cs="Arial"/>
                <w:b/>
                <w:bCs/>
                <w:sz w:val="20"/>
                <w:szCs w:val="20"/>
              </w:rPr>
              <w:t xml:space="preserve"> usługi</w:t>
            </w:r>
            <w:r w:rsidRPr="001D15DC">
              <w:rPr>
                <w:rFonts w:cs="Arial"/>
                <w:b/>
                <w:bCs/>
                <w:sz w:val="20"/>
                <w:szCs w:val="20"/>
              </w:rPr>
              <w:t xml:space="preserve"> zostały wykonane</w:t>
            </w:r>
          </w:p>
          <w:p w14:paraId="2C5E631C" w14:textId="77777777" w:rsidR="003B22D3" w:rsidRPr="001D15DC" w:rsidRDefault="003B22D3" w:rsidP="001D15DC">
            <w:pPr>
              <w:rPr>
                <w:rFonts w:cs="Arial"/>
                <w:b/>
                <w:bCs/>
                <w:sz w:val="20"/>
                <w:szCs w:val="20"/>
              </w:rPr>
            </w:pPr>
            <w:r w:rsidRPr="001D15DC">
              <w:rPr>
                <w:rFonts w:cs="Arial"/>
                <w:b/>
                <w:bCs/>
                <w:sz w:val="20"/>
                <w:szCs w:val="20"/>
              </w:rPr>
              <w:t>(nazwa i adres)</w:t>
            </w:r>
          </w:p>
        </w:tc>
      </w:tr>
      <w:tr w:rsidR="003B22D3" w:rsidRPr="001D15DC" w14:paraId="65F32BC4" w14:textId="77777777" w:rsidTr="003B22D3">
        <w:trPr>
          <w:trHeight w:val="282"/>
        </w:trPr>
        <w:tc>
          <w:tcPr>
            <w:tcW w:w="535" w:type="dxa"/>
            <w:tcBorders>
              <w:top w:val="single" w:sz="4" w:space="0" w:color="auto"/>
              <w:left w:val="single" w:sz="4" w:space="0" w:color="auto"/>
              <w:bottom w:val="single" w:sz="4" w:space="0" w:color="auto"/>
              <w:right w:val="single" w:sz="4" w:space="0" w:color="auto"/>
            </w:tcBorders>
            <w:hideMark/>
          </w:tcPr>
          <w:p w14:paraId="022524C9" w14:textId="77777777" w:rsidR="003B22D3" w:rsidRPr="001D15DC" w:rsidRDefault="003B22D3" w:rsidP="001D15DC">
            <w:pPr>
              <w:rPr>
                <w:rFonts w:cs="Arial"/>
                <w:b/>
                <w:bCs/>
                <w:sz w:val="20"/>
                <w:szCs w:val="20"/>
              </w:rPr>
            </w:pPr>
            <w:r w:rsidRPr="001D15DC">
              <w:rPr>
                <w:rFonts w:cs="Arial"/>
                <w:b/>
                <w:bCs/>
                <w:sz w:val="20"/>
                <w:szCs w:val="20"/>
              </w:rPr>
              <w:t>1.</w:t>
            </w:r>
          </w:p>
        </w:tc>
        <w:tc>
          <w:tcPr>
            <w:tcW w:w="3122" w:type="dxa"/>
            <w:tcBorders>
              <w:top w:val="single" w:sz="4" w:space="0" w:color="auto"/>
              <w:left w:val="single" w:sz="4" w:space="0" w:color="auto"/>
              <w:bottom w:val="single" w:sz="4" w:space="0" w:color="auto"/>
              <w:right w:val="single" w:sz="4" w:space="0" w:color="auto"/>
            </w:tcBorders>
          </w:tcPr>
          <w:p w14:paraId="6600DC3A"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4A0D9987"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06C7B593"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368D8099"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68473560" w14:textId="03DFBA2E" w:rsidR="003B22D3" w:rsidRPr="003B22D3" w:rsidRDefault="003B22D3" w:rsidP="001D15DC">
            <w:pPr>
              <w:rPr>
                <w:rFonts w:cs="Arial"/>
                <w:sz w:val="20"/>
                <w:szCs w:val="20"/>
              </w:rPr>
            </w:pPr>
            <w:r w:rsidRPr="003B22D3">
              <w:rPr>
                <w:rFonts w:cs="Arial"/>
                <w:sz w:val="20"/>
                <w:szCs w:val="20"/>
              </w:rPr>
              <w:t>TAK/NIE*</w:t>
            </w:r>
          </w:p>
        </w:tc>
        <w:tc>
          <w:tcPr>
            <w:tcW w:w="2129" w:type="dxa"/>
            <w:tcBorders>
              <w:top w:val="single" w:sz="4" w:space="0" w:color="auto"/>
              <w:left w:val="single" w:sz="4" w:space="0" w:color="auto"/>
              <w:bottom w:val="single" w:sz="4" w:space="0" w:color="auto"/>
              <w:right w:val="single" w:sz="4" w:space="0" w:color="auto"/>
            </w:tcBorders>
          </w:tcPr>
          <w:p w14:paraId="6D8B5043" w14:textId="644C9043" w:rsidR="003B22D3" w:rsidRPr="001D15DC" w:rsidRDefault="003B22D3" w:rsidP="001D15DC">
            <w:pPr>
              <w:rPr>
                <w:rFonts w:cs="Arial"/>
                <w:b/>
                <w:bCs/>
                <w:sz w:val="20"/>
                <w:szCs w:val="20"/>
              </w:rPr>
            </w:pPr>
          </w:p>
        </w:tc>
      </w:tr>
      <w:tr w:rsidR="003B22D3" w:rsidRPr="001D15DC" w14:paraId="09E9D497" w14:textId="77777777" w:rsidTr="003B22D3">
        <w:trPr>
          <w:trHeight w:val="269"/>
        </w:trPr>
        <w:tc>
          <w:tcPr>
            <w:tcW w:w="535" w:type="dxa"/>
            <w:tcBorders>
              <w:top w:val="single" w:sz="4" w:space="0" w:color="auto"/>
              <w:left w:val="single" w:sz="4" w:space="0" w:color="auto"/>
              <w:bottom w:val="single" w:sz="4" w:space="0" w:color="auto"/>
              <w:right w:val="single" w:sz="4" w:space="0" w:color="auto"/>
            </w:tcBorders>
            <w:hideMark/>
          </w:tcPr>
          <w:p w14:paraId="3CE2F8A3" w14:textId="77777777" w:rsidR="003B22D3" w:rsidRPr="001D15DC" w:rsidRDefault="003B22D3" w:rsidP="001D15DC">
            <w:pPr>
              <w:rPr>
                <w:rFonts w:cs="Arial"/>
                <w:b/>
                <w:bCs/>
                <w:sz w:val="20"/>
                <w:szCs w:val="20"/>
              </w:rPr>
            </w:pPr>
            <w:r w:rsidRPr="001D15DC">
              <w:rPr>
                <w:rFonts w:cs="Arial"/>
                <w:b/>
                <w:bCs/>
                <w:sz w:val="20"/>
                <w:szCs w:val="20"/>
              </w:rPr>
              <w:t>2.</w:t>
            </w:r>
          </w:p>
        </w:tc>
        <w:tc>
          <w:tcPr>
            <w:tcW w:w="3122" w:type="dxa"/>
            <w:tcBorders>
              <w:top w:val="single" w:sz="4" w:space="0" w:color="auto"/>
              <w:left w:val="single" w:sz="4" w:space="0" w:color="auto"/>
              <w:bottom w:val="single" w:sz="4" w:space="0" w:color="auto"/>
              <w:right w:val="single" w:sz="4" w:space="0" w:color="auto"/>
            </w:tcBorders>
          </w:tcPr>
          <w:p w14:paraId="6A695769"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664B3AF2"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6F215404"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6CA11230"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7FFB193D" w14:textId="3BD79C7D" w:rsidR="003B22D3" w:rsidRPr="003B22D3" w:rsidRDefault="003B22D3" w:rsidP="001D15DC">
            <w:pPr>
              <w:rPr>
                <w:rFonts w:cs="Arial"/>
                <w:sz w:val="20"/>
                <w:szCs w:val="20"/>
              </w:rPr>
            </w:pPr>
            <w:r w:rsidRPr="003B22D3">
              <w:rPr>
                <w:rFonts w:cs="Arial"/>
                <w:sz w:val="20"/>
                <w:szCs w:val="20"/>
              </w:rPr>
              <w:t>TAK/NIE*</w:t>
            </w:r>
          </w:p>
        </w:tc>
        <w:tc>
          <w:tcPr>
            <w:tcW w:w="2129" w:type="dxa"/>
            <w:tcBorders>
              <w:top w:val="single" w:sz="4" w:space="0" w:color="auto"/>
              <w:left w:val="single" w:sz="4" w:space="0" w:color="auto"/>
              <w:bottom w:val="single" w:sz="4" w:space="0" w:color="auto"/>
              <w:right w:val="single" w:sz="4" w:space="0" w:color="auto"/>
            </w:tcBorders>
          </w:tcPr>
          <w:p w14:paraId="7A43BBA3" w14:textId="0ED79851" w:rsidR="003B22D3" w:rsidRPr="001D15DC" w:rsidRDefault="003B22D3" w:rsidP="001D15DC">
            <w:pPr>
              <w:rPr>
                <w:rFonts w:cs="Arial"/>
                <w:b/>
                <w:bCs/>
                <w:sz w:val="20"/>
                <w:szCs w:val="20"/>
              </w:rPr>
            </w:pPr>
          </w:p>
        </w:tc>
      </w:tr>
      <w:tr w:rsidR="003B22D3" w:rsidRPr="001D15DC" w14:paraId="6D919BCE" w14:textId="77777777" w:rsidTr="003B22D3">
        <w:trPr>
          <w:trHeight w:val="282"/>
        </w:trPr>
        <w:tc>
          <w:tcPr>
            <w:tcW w:w="535" w:type="dxa"/>
            <w:tcBorders>
              <w:top w:val="single" w:sz="4" w:space="0" w:color="auto"/>
              <w:left w:val="single" w:sz="4" w:space="0" w:color="auto"/>
              <w:bottom w:val="single" w:sz="4" w:space="0" w:color="auto"/>
              <w:right w:val="single" w:sz="4" w:space="0" w:color="auto"/>
            </w:tcBorders>
            <w:hideMark/>
          </w:tcPr>
          <w:p w14:paraId="6A8D4F90" w14:textId="77777777" w:rsidR="003B22D3" w:rsidRPr="001D15DC" w:rsidRDefault="003B22D3" w:rsidP="001D15DC">
            <w:pPr>
              <w:rPr>
                <w:rFonts w:cs="Arial"/>
                <w:b/>
                <w:bCs/>
                <w:sz w:val="20"/>
                <w:szCs w:val="20"/>
              </w:rPr>
            </w:pPr>
            <w:r w:rsidRPr="001D15DC">
              <w:rPr>
                <w:rFonts w:cs="Arial"/>
                <w:b/>
                <w:bCs/>
                <w:sz w:val="20"/>
                <w:szCs w:val="20"/>
              </w:rPr>
              <w:t>3.</w:t>
            </w:r>
          </w:p>
        </w:tc>
        <w:tc>
          <w:tcPr>
            <w:tcW w:w="3122" w:type="dxa"/>
            <w:tcBorders>
              <w:top w:val="single" w:sz="4" w:space="0" w:color="auto"/>
              <w:left w:val="single" w:sz="4" w:space="0" w:color="auto"/>
              <w:bottom w:val="single" w:sz="4" w:space="0" w:color="auto"/>
              <w:right w:val="single" w:sz="4" w:space="0" w:color="auto"/>
            </w:tcBorders>
          </w:tcPr>
          <w:p w14:paraId="4A3235AE"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03424369"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2020B58A"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21E130ED"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3F41E028" w14:textId="599B3CAD" w:rsidR="003B22D3" w:rsidRPr="003B22D3" w:rsidRDefault="003B22D3" w:rsidP="001D15DC">
            <w:pPr>
              <w:rPr>
                <w:rFonts w:cs="Arial"/>
                <w:sz w:val="20"/>
                <w:szCs w:val="20"/>
              </w:rPr>
            </w:pPr>
            <w:r w:rsidRPr="003B22D3">
              <w:rPr>
                <w:rFonts w:cs="Arial"/>
                <w:sz w:val="22"/>
                <w:szCs w:val="22"/>
              </w:rPr>
              <w:t>TAK/NIE*</w:t>
            </w:r>
          </w:p>
        </w:tc>
        <w:tc>
          <w:tcPr>
            <w:tcW w:w="2129" w:type="dxa"/>
            <w:tcBorders>
              <w:top w:val="single" w:sz="4" w:space="0" w:color="auto"/>
              <w:left w:val="single" w:sz="4" w:space="0" w:color="auto"/>
              <w:bottom w:val="single" w:sz="4" w:space="0" w:color="auto"/>
              <w:right w:val="single" w:sz="4" w:space="0" w:color="auto"/>
            </w:tcBorders>
          </w:tcPr>
          <w:p w14:paraId="571EAAA5" w14:textId="5F0433BE" w:rsidR="003B22D3" w:rsidRPr="001D15DC" w:rsidRDefault="003B22D3" w:rsidP="001D15DC">
            <w:pPr>
              <w:rPr>
                <w:rFonts w:cs="Arial"/>
                <w:b/>
                <w:bCs/>
                <w:sz w:val="20"/>
                <w:szCs w:val="20"/>
              </w:rPr>
            </w:pPr>
          </w:p>
        </w:tc>
      </w:tr>
      <w:tr w:rsidR="003B22D3" w:rsidRPr="001D15DC" w14:paraId="64696451" w14:textId="77777777" w:rsidTr="003B22D3">
        <w:trPr>
          <w:trHeight w:val="282"/>
        </w:trPr>
        <w:tc>
          <w:tcPr>
            <w:tcW w:w="535" w:type="dxa"/>
            <w:tcBorders>
              <w:top w:val="single" w:sz="4" w:space="0" w:color="auto"/>
              <w:left w:val="single" w:sz="4" w:space="0" w:color="auto"/>
              <w:bottom w:val="single" w:sz="4" w:space="0" w:color="auto"/>
              <w:right w:val="single" w:sz="4" w:space="0" w:color="auto"/>
            </w:tcBorders>
          </w:tcPr>
          <w:p w14:paraId="061331CA" w14:textId="77777777" w:rsidR="003B22D3" w:rsidRPr="001D15DC" w:rsidRDefault="003B22D3" w:rsidP="001D15DC">
            <w:pPr>
              <w:rPr>
                <w:rFonts w:cs="Arial"/>
                <w:b/>
                <w:bCs/>
                <w:sz w:val="20"/>
                <w:szCs w:val="20"/>
              </w:rPr>
            </w:pPr>
          </w:p>
        </w:tc>
        <w:tc>
          <w:tcPr>
            <w:tcW w:w="3122" w:type="dxa"/>
            <w:tcBorders>
              <w:top w:val="single" w:sz="4" w:space="0" w:color="auto"/>
              <w:left w:val="single" w:sz="4" w:space="0" w:color="auto"/>
              <w:bottom w:val="single" w:sz="4" w:space="0" w:color="auto"/>
              <w:right w:val="single" w:sz="4" w:space="0" w:color="auto"/>
            </w:tcBorders>
          </w:tcPr>
          <w:p w14:paraId="2969C0EA"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591AA321"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6DF105D2"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52794B83"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2A5E8336" w14:textId="77777777" w:rsidR="003B22D3" w:rsidRPr="003B22D3" w:rsidRDefault="003B22D3" w:rsidP="001D15DC">
            <w:pPr>
              <w:rPr>
                <w:rFonts w:cs="Arial"/>
                <w:sz w:val="20"/>
                <w:szCs w:val="20"/>
              </w:rPr>
            </w:pPr>
          </w:p>
        </w:tc>
        <w:tc>
          <w:tcPr>
            <w:tcW w:w="2129" w:type="dxa"/>
            <w:tcBorders>
              <w:top w:val="single" w:sz="4" w:space="0" w:color="auto"/>
              <w:left w:val="single" w:sz="4" w:space="0" w:color="auto"/>
              <w:bottom w:val="single" w:sz="4" w:space="0" w:color="auto"/>
              <w:right w:val="single" w:sz="4" w:space="0" w:color="auto"/>
            </w:tcBorders>
          </w:tcPr>
          <w:p w14:paraId="1252D51B" w14:textId="5D413A18" w:rsidR="003B22D3" w:rsidRPr="001D15DC" w:rsidRDefault="003B22D3" w:rsidP="001D15DC">
            <w:pPr>
              <w:rPr>
                <w:rFonts w:cs="Arial"/>
                <w:b/>
                <w:bCs/>
                <w:sz w:val="20"/>
                <w:szCs w:val="20"/>
              </w:rPr>
            </w:pPr>
          </w:p>
        </w:tc>
      </w:tr>
      <w:tr w:rsidR="003B22D3" w:rsidRPr="001D15DC" w14:paraId="4B81A0E1" w14:textId="77777777" w:rsidTr="003B22D3">
        <w:trPr>
          <w:trHeight w:val="282"/>
        </w:trPr>
        <w:tc>
          <w:tcPr>
            <w:tcW w:w="535" w:type="dxa"/>
            <w:tcBorders>
              <w:top w:val="single" w:sz="4" w:space="0" w:color="auto"/>
              <w:left w:val="single" w:sz="4" w:space="0" w:color="auto"/>
              <w:bottom w:val="single" w:sz="4" w:space="0" w:color="auto"/>
              <w:right w:val="single" w:sz="4" w:space="0" w:color="auto"/>
            </w:tcBorders>
          </w:tcPr>
          <w:p w14:paraId="3A3A57EF" w14:textId="77777777" w:rsidR="003B22D3" w:rsidRPr="001D15DC" w:rsidRDefault="003B22D3" w:rsidP="001D15DC">
            <w:pPr>
              <w:rPr>
                <w:rFonts w:cs="Arial"/>
                <w:b/>
                <w:bCs/>
                <w:sz w:val="20"/>
                <w:szCs w:val="20"/>
              </w:rPr>
            </w:pPr>
          </w:p>
        </w:tc>
        <w:tc>
          <w:tcPr>
            <w:tcW w:w="3122" w:type="dxa"/>
            <w:tcBorders>
              <w:top w:val="single" w:sz="4" w:space="0" w:color="auto"/>
              <w:left w:val="single" w:sz="4" w:space="0" w:color="auto"/>
              <w:bottom w:val="single" w:sz="4" w:space="0" w:color="auto"/>
              <w:right w:val="single" w:sz="4" w:space="0" w:color="auto"/>
            </w:tcBorders>
          </w:tcPr>
          <w:p w14:paraId="6B4C43DD"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67D45F88" w14:textId="77777777" w:rsidR="003B22D3" w:rsidRPr="001D15DC" w:rsidRDefault="003B22D3" w:rsidP="001D15DC">
            <w:pPr>
              <w:rPr>
                <w:rFonts w:cs="Arial"/>
                <w:b/>
                <w:bCs/>
                <w:sz w:val="20"/>
                <w:szCs w:val="20"/>
              </w:rPr>
            </w:pPr>
          </w:p>
        </w:tc>
        <w:tc>
          <w:tcPr>
            <w:tcW w:w="1278" w:type="dxa"/>
            <w:tcBorders>
              <w:top w:val="single" w:sz="4" w:space="0" w:color="auto"/>
              <w:left w:val="single" w:sz="4" w:space="0" w:color="auto"/>
              <w:bottom w:val="single" w:sz="4" w:space="0" w:color="auto"/>
              <w:right w:val="single" w:sz="4" w:space="0" w:color="auto"/>
            </w:tcBorders>
          </w:tcPr>
          <w:p w14:paraId="5961D420"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1913A2CC"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52A5C21E" w14:textId="77777777" w:rsidR="003B22D3" w:rsidRPr="001D15DC" w:rsidRDefault="003B22D3" w:rsidP="001D15DC">
            <w:pPr>
              <w:rPr>
                <w:rFonts w:cs="Arial"/>
                <w:b/>
                <w:bCs/>
                <w:sz w:val="20"/>
                <w:szCs w:val="20"/>
              </w:rPr>
            </w:pPr>
          </w:p>
        </w:tc>
        <w:tc>
          <w:tcPr>
            <w:tcW w:w="2129" w:type="dxa"/>
            <w:tcBorders>
              <w:top w:val="single" w:sz="4" w:space="0" w:color="auto"/>
              <w:left w:val="single" w:sz="4" w:space="0" w:color="auto"/>
              <w:bottom w:val="single" w:sz="4" w:space="0" w:color="auto"/>
              <w:right w:val="single" w:sz="4" w:space="0" w:color="auto"/>
            </w:tcBorders>
          </w:tcPr>
          <w:p w14:paraId="2159376A" w14:textId="06DC75F4" w:rsidR="003B22D3" w:rsidRPr="001D15DC" w:rsidRDefault="003B22D3" w:rsidP="001D15DC">
            <w:pPr>
              <w:rPr>
                <w:rFonts w:cs="Arial"/>
                <w:b/>
                <w:bCs/>
                <w:sz w:val="20"/>
                <w:szCs w:val="20"/>
              </w:rPr>
            </w:pPr>
          </w:p>
        </w:tc>
      </w:tr>
    </w:tbl>
    <w:p w14:paraId="4AD8DB26" w14:textId="77777777" w:rsidR="00BC2A2F" w:rsidRPr="00BC2A2F" w:rsidRDefault="00BC2A2F" w:rsidP="00BC2A2F">
      <w:pPr>
        <w:rPr>
          <w:rFonts w:cs="Arial"/>
          <w:b/>
          <w:bCs/>
          <w:sz w:val="20"/>
          <w:szCs w:val="20"/>
        </w:rPr>
      </w:pPr>
    </w:p>
    <w:p w14:paraId="4AAFE860" w14:textId="77777777" w:rsidR="001D15DC" w:rsidRDefault="001D15DC" w:rsidP="00BC2A2F">
      <w:pPr>
        <w:rPr>
          <w:rFonts w:cs="Arial"/>
          <w:b/>
          <w:bCs/>
          <w:sz w:val="20"/>
          <w:szCs w:val="20"/>
        </w:rPr>
      </w:pPr>
    </w:p>
    <w:p w14:paraId="19034214" w14:textId="77777777" w:rsidR="003B22D3" w:rsidRDefault="003B22D3" w:rsidP="00BC2A2F">
      <w:pPr>
        <w:rPr>
          <w:rFonts w:cs="Arial"/>
          <w:b/>
          <w:bCs/>
          <w:sz w:val="20"/>
          <w:szCs w:val="20"/>
        </w:rPr>
      </w:pPr>
    </w:p>
    <w:p w14:paraId="10A28364" w14:textId="77777777" w:rsidR="003B22D3" w:rsidRDefault="003B22D3" w:rsidP="00BC2A2F">
      <w:pPr>
        <w:rPr>
          <w:rFonts w:cs="Arial"/>
          <w:b/>
          <w:bCs/>
          <w:sz w:val="20"/>
          <w:szCs w:val="20"/>
        </w:rPr>
      </w:pPr>
    </w:p>
    <w:p w14:paraId="5B5292AA" w14:textId="77777777" w:rsidR="003B22D3" w:rsidRDefault="003B22D3" w:rsidP="00BC2A2F">
      <w:pPr>
        <w:rPr>
          <w:rFonts w:cs="Arial"/>
          <w:b/>
          <w:bCs/>
          <w:sz w:val="20"/>
          <w:szCs w:val="20"/>
        </w:rPr>
      </w:pPr>
    </w:p>
    <w:p w14:paraId="434AC25D" w14:textId="77777777" w:rsidR="003B22D3" w:rsidRDefault="003B22D3" w:rsidP="00BC2A2F">
      <w:pPr>
        <w:rPr>
          <w:rFonts w:cs="Arial"/>
          <w:b/>
          <w:bCs/>
          <w:sz w:val="20"/>
          <w:szCs w:val="20"/>
        </w:rPr>
      </w:pPr>
    </w:p>
    <w:p w14:paraId="2FD66300" w14:textId="77777777" w:rsidR="003B22D3" w:rsidRDefault="003B22D3" w:rsidP="00BC2A2F">
      <w:pPr>
        <w:rPr>
          <w:rFonts w:cs="Arial"/>
          <w:b/>
          <w:bCs/>
          <w:sz w:val="20"/>
          <w:szCs w:val="20"/>
        </w:rPr>
      </w:pPr>
    </w:p>
    <w:p w14:paraId="08F48B3D" w14:textId="77777777" w:rsidR="003B22D3" w:rsidRDefault="003B22D3" w:rsidP="00BC2A2F">
      <w:pPr>
        <w:rPr>
          <w:rFonts w:cs="Arial"/>
          <w:b/>
          <w:bCs/>
          <w:sz w:val="20"/>
          <w:szCs w:val="20"/>
        </w:rPr>
      </w:pPr>
    </w:p>
    <w:p w14:paraId="7A6FFC6C" w14:textId="77777777" w:rsidR="003B22D3" w:rsidRDefault="003B22D3" w:rsidP="00BC2A2F">
      <w:pPr>
        <w:rPr>
          <w:rFonts w:cs="Arial"/>
          <w:b/>
          <w:bCs/>
          <w:sz w:val="20"/>
          <w:szCs w:val="20"/>
        </w:rPr>
      </w:pPr>
    </w:p>
    <w:p w14:paraId="1CCFE7AE" w14:textId="77777777" w:rsidR="003B22D3" w:rsidRDefault="003B22D3" w:rsidP="00BC2A2F">
      <w:pPr>
        <w:rPr>
          <w:rFonts w:cs="Arial"/>
          <w:b/>
          <w:bCs/>
          <w:sz w:val="20"/>
          <w:szCs w:val="20"/>
        </w:rPr>
      </w:pPr>
    </w:p>
    <w:p w14:paraId="32CF776D" w14:textId="77777777" w:rsidR="003B22D3" w:rsidRDefault="003B22D3" w:rsidP="00BC2A2F">
      <w:pPr>
        <w:rPr>
          <w:rFonts w:cs="Arial"/>
          <w:b/>
          <w:bCs/>
          <w:sz w:val="20"/>
          <w:szCs w:val="20"/>
        </w:rPr>
      </w:pPr>
    </w:p>
    <w:p w14:paraId="1F3B0159" w14:textId="77777777" w:rsidR="003B22D3" w:rsidRDefault="003B22D3" w:rsidP="00BC2A2F">
      <w:pPr>
        <w:rPr>
          <w:rFonts w:cs="Arial"/>
          <w:b/>
          <w:bCs/>
          <w:sz w:val="20"/>
          <w:szCs w:val="20"/>
        </w:rPr>
      </w:pPr>
    </w:p>
    <w:p w14:paraId="291E35CC" w14:textId="77777777" w:rsidR="003B22D3" w:rsidRDefault="003B22D3" w:rsidP="00BC2A2F">
      <w:pPr>
        <w:rPr>
          <w:rFonts w:cs="Arial"/>
          <w:b/>
          <w:bCs/>
          <w:sz w:val="20"/>
          <w:szCs w:val="20"/>
        </w:rPr>
      </w:pPr>
    </w:p>
    <w:p w14:paraId="0C0AFF74" w14:textId="77777777" w:rsidR="003B22D3" w:rsidRDefault="003B22D3" w:rsidP="00BC2A2F">
      <w:pPr>
        <w:rPr>
          <w:rFonts w:cs="Arial"/>
          <w:b/>
          <w:bCs/>
          <w:sz w:val="20"/>
          <w:szCs w:val="20"/>
        </w:rPr>
      </w:pPr>
    </w:p>
    <w:p w14:paraId="41574896" w14:textId="77777777" w:rsidR="003B22D3" w:rsidRDefault="003B22D3" w:rsidP="00BC2A2F">
      <w:pPr>
        <w:rPr>
          <w:rFonts w:cs="Arial"/>
          <w:b/>
          <w:bCs/>
          <w:sz w:val="20"/>
          <w:szCs w:val="20"/>
        </w:rPr>
      </w:pPr>
    </w:p>
    <w:p w14:paraId="0CAC0E6F" w14:textId="1CF6C103" w:rsidR="00BC2A2F" w:rsidRPr="00BC2A2F" w:rsidRDefault="00BC2A2F" w:rsidP="00BC2A2F">
      <w:pPr>
        <w:rPr>
          <w:rFonts w:cs="Arial"/>
          <w:bCs/>
          <w:sz w:val="20"/>
          <w:szCs w:val="20"/>
        </w:rPr>
      </w:pPr>
      <w:r w:rsidRPr="00BC2A2F">
        <w:rPr>
          <w:rFonts w:cs="Arial"/>
          <w:b/>
          <w:bCs/>
          <w:sz w:val="20"/>
          <w:szCs w:val="20"/>
        </w:rPr>
        <w:t xml:space="preserve">W załączeniu przedstawiam dowody określające, czy ww. </w:t>
      </w:r>
      <w:r w:rsidR="001D15DC">
        <w:rPr>
          <w:rFonts w:cs="Arial"/>
          <w:b/>
          <w:bCs/>
          <w:sz w:val="20"/>
          <w:szCs w:val="20"/>
        </w:rPr>
        <w:t>usługi</w:t>
      </w:r>
      <w:r w:rsidRPr="00BC2A2F">
        <w:rPr>
          <w:rFonts w:cs="Arial"/>
          <w:b/>
          <w:bCs/>
          <w:sz w:val="20"/>
          <w:szCs w:val="20"/>
        </w:rPr>
        <w:t xml:space="preserve"> zostały wykonane należycie</w:t>
      </w:r>
      <w:r w:rsidR="001D15DC">
        <w:rPr>
          <w:rFonts w:cs="Arial"/>
          <w:b/>
          <w:bCs/>
          <w:sz w:val="20"/>
          <w:szCs w:val="20"/>
        </w:rPr>
        <w:t>.</w:t>
      </w:r>
    </w:p>
    <w:p w14:paraId="3FB26E33" w14:textId="77777777" w:rsidR="00BC2A2F" w:rsidRPr="00BC2A2F" w:rsidRDefault="00BC2A2F" w:rsidP="00BC2A2F">
      <w:pPr>
        <w:rPr>
          <w:rFonts w:cs="Arial"/>
          <w:bCs/>
          <w:sz w:val="18"/>
          <w:szCs w:val="20"/>
        </w:rPr>
      </w:pPr>
      <w:r w:rsidRPr="00BC2A2F">
        <w:rPr>
          <w:rFonts w:cs="Arial"/>
          <w:bCs/>
          <w:sz w:val="18"/>
          <w:szCs w:val="20"/>
        </w:rPr>
        <w:t xml:space="preserve"> *niepotrzebne skreślić    </w:t>
      </w:r>
      <w:r w:rsidRPr="00BC2A2F">
        <w:rPr>
          <w:rFonts w:cs="Arial"/>
          <w:bCs/>
          <w:sz w:val="22"/>
        </w:rPr>
        <w:t xml:space="preserve">                                                                                                                                                                    </w:t>
      </w:r>
    </w:p>
    <w:p w14:paraId="3B3A6502" w14:textId="77777777" w:rsidR="00BC2A2F" w:rsidRPr="00BC2A2F" w:rsidRDefault="00BC2A2F" w:rsidP="00BC2A2F">
      <w:pPr>
        <w:rPr>
          <w:rFonts w:cs="Arial"/>
          <w:bCs/>
          <w:sz w:val="20"/>
        </w:rPr>
      </w:pPr>
      <w:r w:rsidRPr="00BC2A2F">
        <w:rPr>
          <w:rFonts w:cs="Arial"/>
          <w:bCs/>
          <w:sz w:val="20"/>
          <w:u w:val="single"/>
        </w:rPr>
        <w:t>POUCZENIE:</w:t>
      </w:r>
    </w:p>
    <w:p w14:paraId="4A41C655" w14:textId="4216CA87" w:rsidR="00C56D7C" w:rsidRDefault="00BC2A2F" w:rsidP="00BC2A2F">
      <w:pPr>
        <w:suppressAutoHyphens w:val="0"/>
        <w:spacing w:after="200" w:line="276" w:lineRule="auto"/>
        <w:jc w:val="left"/>
        <w:rPr>
          <w:rFonts w:cs="Arial"/>
          <w:bCs/>
          <w:i/>
          <w:sz w:val="20"/>
        </w:rPr>
        <w:sectPr w:rsidR="00C56D7C" w:rsidSect="00A54872">
          <w:pgSz w:w="11906" w:h="16838" w:code="9"/>
          <w:pgMar w:top="1418" w:right="1134" w:bottom="1418" w:left="1701" w:header="709" w:footer="709" w:gutter="0"/>
          <w:pgNumType w:start="1"/>
          <w:cols w:space="708"/>
          <w:titlePg/>
          <w:docGrid w:linePitch="360"/>
        </w:sectPr>
      </w:pPr>
      <w:r w:rsidRPr="00BC2A2F">
        <w:rPr>
          <w:rFonts w:cs="Arial"/>
          <w:bCs/>
          <w:sz w:val="20"/>
        </w:rPr>
        <w:t xml:space="preserve">Zgodnie z art. 297 § 1 Kodeksu Karnego: </w:t>
      </w:r>
      <w:r w:rsidRPr="00BC2A2F">
        <w:rPr>
          <w:rFonts w:cs="Arial"/>
          <w:bCs/>
          <w:i/>
          <w:sz w:val="20"/>
        </w:rPr>
        <w:t xml:space="preserve">Kto, w celu uzyskania dla siebie lub kogo innego (…) od (…) organu lub instytucji dysponujących środkami publicznymi (…) zamówienia publicznego, przedkłada podrobiony, przerobiony, poświadczający nieprawdę albo nierzetelny dokument albo nierzetelne, pisemne oświadczenie dotyczące okoliczności o istotnym znaczeniu dla uzyskania (…) zamówienia publicznego, podlega karze pozbawienia wolności </w:t>
      </w:r>
      <w:r w:rsidRPr="00BC2A2F">
        <w:rPr>
          <w:rFonts w:cs="Arial"/>
          <w:bCs/>
          <w:i/>
          <w:sz w:val="20"/>
        </w:rPr>
        <w:br/>
        <w:t>od 3 miesięcy do lat</w:t>
      </w:r>
      <w:r w:rsidR="00691B02">
        <w:rPr>
          <w:rFonts w:cs="Arial"/>
          <w:bCs/>
          <w:i/>
          <w:sz w:val="20"/>
        </w:rPr>
        <w:t xml:space="preserve"> 5</w:t>
      </w:r>
    </w:p>
    <w:p w14:paraId="5F8C940C" w14:textId="2E0E5AC5" w:rsidR="006A57BE" w:rsidRPr="002329BD" w:rsidRDefault="006A57BE" w:rsidP="002329BD">
      <w:pPr>
        <w:jc w:val="right"/>
        <w:rPr>
          <w:sz w:val="20"/>
          <w:lang w:eastAsia="pl-PL"/>
        </w:rPr>
      </w:pPr>
      <w:bookmarkStart w:id="55" w:name="_Toc64879870"/>
      <w:r w:rsidRPr="002329BD">
        <w:rPr>
          <w:sz w:val="20"/>
          <w:lang w:eastAsia="pl-PL"/>
        </w:rPr>
        <w:lastRenderedPageBreak/>
        <w:t xml:space="preserve">Załącznik nr </w:t>
      </w:r>
      <w:bookmarkEnd w:id="55"/>
      <w:r w:rsidR="00A36F05">
        <w:rPr>
          <w:sz w:val="20"/>
          <w:lang w:eastAsia="pl-PL"/>
        </w:rPr>
        <w:t>6</w:t>
      </w:r>
    </w:p>
    <w:p w14:paraId="7EE1340E" w14:textId="77777777" w:rsidR="006A57BE" w:rsidRPr="006A57BE" w:rsidRDefault="00615620" w:rsidP="006A57BE">
      <w:pPr>
        <w:suppressAutoHyphens w:val="0"/>
        <w:spacing w:line="259" w:lineRule="auto"/>
        <w:jc w:val="left"/>
        <w:rPr>
          <w:rFonts w:eastAsia="Calibri" w:cs="Arial"/>
          <w:b/>
          <w:sz w:val="20"/>
          <w:szCs w:val="20"/>
          <w:lang w:eastAsia="en-US"/>
        </w:rPr>
      </w:pPr>
      <w:r>
        <w:rPr>
          <w:rFonts w:eastAsia="Calibri" w:cs="Arial"/>
          <w:b/>
          <w:sz w:val="20"/>
          <w:szCs w:val="20"/>
          <w:lang w:eastAsia="en-US"/>
        </w:rPr>
        <w:t>Wykonawc</w:t>
      </w:r>
      <w:r w:rsidR="006A57BE" w:rsidRPr="006A57BE">
        <w:rPr>
          <w:rFonts w:eastAsia="Calibri" w:cs="Arial"/>
          <w:b/>
          <w:sz w:val="20"/>
          <w:szCs w:val="20"/>
          <w:lang w:eastAsia="en-US"/>
        </w:rPr>
        <w:t>a:</w:t>
      </w:r>
      <w:r w:rsidR="006A57BE" w:rsidRPr="006A57BE">
        <w:rPr>
          <w:rFonts w:eastAsia="Calibri" w:cs="Arial"/>
          <w:i/>
          <w:sz w:val="16"/>
          <w:szCs w:val="16"/>
          <w:lang w:eastAsia="en-US"/>
        </w:rPr>
        <w:tab/>
      </w:r>
      <w:r w:rsidR="006A57BE" w:rsidRPr="006A57BE">
        <w:rPr>
          <w:rFonts w:eastAsia="Calibri" w:cs="Arial"/>
          <w:i/>
          <w:sz w:val="16"/>
          <w:szCs w:val="16"/>
          <w:lang w:eastAsia="en-US"/>
        </w:rPr>
        <w:tab/>
      </w:r>
    </w:p>
    <w:p w14:paraId="5C5D2798" w14:textId="77777777" w:rsidR="006A57BE" w:rsidRPr="006A57BE" w:rsidRDefault="006A57BE" w:rsidP="006A57BE">
      <w:pPr>
        <w:suppressAutoHyphens w:val="0"/>
        <w:spacing w:line="259" w:lineRule="auto"/>
        <w:jc w:val="left"/>
        <w:rPr>
          <w:rFonts w:eastAsia="Calibri" w:cs="Arial"/>
          <w:b/>
          <w:sz w:val="20"/>
          <w:szCs w:val="20"/>
          <w:lang w:eastAsia="en-US"/>
        </w:rPr>
      </w:pPr>
      <w:r w:rsidRPr="006A57BE">
        <w:rPr>
          <w:rFonts w:eastAsia="Calibri" w:cs="Arial"/>
          <w:sz w:val="20"/>
          <w:szCs w:val="20"/>
          <w:lang w:eastAsia="en-US"/>
        </w:rPr>
        <w:t>………………………………….…………………………………..</w:t>
      </w:r>
    </w:p>
    <w:p w14:paraId="7CC4E78E" w14:textId="77777777" w:rsidR="006A57BE" w:rsidRPr="006A57BE" w:rsidRDefault="006A57BE" w:rsidP="006A57BE">
      <w:pPr>
        <w:suppressAutoHyphens w:val="0"/>
        <w:jc w:val="left"/>
        <w:rPr>
          <w:rFonts w:eastAsia="Calibri" w:cs="Arial"/>
          <w:sz w:val="20"/>
          <w:szCs w:val="20"/>
          <w:lang w:eastAsia="en-US"/>
        </w:rPr>
      </w:pPr>
      <w:r w:rsidRPr="006A57BE">
        <w:rPr>
          <w:rFonts w:eastAsia="Calibri" w:cs="Arial"/>
          <w:i/>
          <w:sz w:val="16"/>
          <w:szCs w:val="16"/>
          <w:lang w:eastAsia="en-US"/>
        </w:rPr>
        <w:t>pełna nazwa/firma</w:t>
      </w:r>
    </w:p>
    <w:p w14:paraId="28F41DA9" w14:textId="77777777" w:rsidR="006A57BE" w:rsidRPr="006A57BE" w:rsidRDefault="006A57BE" w:rsidP="006A57BE">
      <w:pPr>
        <w:suppressAutoHyphens w:val="0"/>
        <w:jc w:val="left"/>
        <w:rPr>
          <w:rFonts w:eastAsia="Calibri" w:cs="Arial"/>
          <w:sz w:val="20"/>
          <w:szCs w:val="20"/>
          <w:lang w:eastAsia="en-US"/>
        </w:rPr>
      </w:pPr>
      <w:r w:rsidRPr="006A57BE">
        <w:rPr>
          <w:rFonts w:eastAsia="Calibri" w:cs="Arial"/>
          <w:sz w:val="20"/>
          <w:szCs w:val="20"/>
          <w:lang w:eastAsia="en-US"/>
        </w:rPr>
        <w:t>………………………………….…………………………………..</w:t>
      </w:r>
    </w:p>
    <w:p w14:paraId="3822A59A" w14:textId="77777777" w:rsidR="006A57BE" w:rsidRPr="006A57BE" w:rsidRDefault="006A57BE" w:rsidP="00D91BF5">
      <w:pPr>
        <w:suppressAutoHyphens w:val="0"/>
        <w:jc w:val="left"/>
        <w:rPr>
          <w:rFonts w:cs="Arial"/>
          <w:b/>
          <w:sz w:val="22"/>
          <w:szCs w:val="22"/>
          <w:lang w:eastAsia="pl-PL"/>
        </w:rPr>
      </w:pPr>
      <w:r w:rsidRPr="006A57BE">
        <w:rPr>
          <w:rFonts w:eastAsia="Calibri" w:cs="Arial"/>
          <w:i/>
          <w:sz w:val="16"/>
          <w:szCs w:val="16"/>
          <w:lang w:eastAsia="en-US"/>
        </w:rPr>
        <w:t>adres</w:t>
      </w:r>
    </w:p>
    <w:p w14:paraId="2437CA2E" w14:textId="69635080" w:rsidR="006A57BE" w:rsidRPr="00691B02" w:rsidRDefault="006A57BE" w:rsidP="006A57BE">
      <w:pPr>
        <w:suppressAutoHyphens w:val="0"/>
        <w:jc w:val="center"/>
        <w:rPr>
          <w:rFonts w:cs="Arial"/>
          <w:b/>
          <w:szCs w:val="22"/>
          <w:lang w:eastAsia="pl-PL"/>
        </w:rPr>
      </w:pPr>
      <w:r w:rsidRPr="00691B02">
        <w:rPr>
          <w:rFonts w:cs="Arial"/>
          <w:b/>
          <w:szCs w:val="22"/>
          <w:lang w:eastAsia="pl-PL"/>
        </w:rPr>
        <w:t>WYKAZ OSÓB</w:t>
      </w:r>
      <w:r w:rsidR="00691B02" w:rsidRPr="00691B02">
        <w:rPr>
          <w:rFonts w:cs="Arial"/>
          <w:b/>
          <w:szCs w:val="22"/>
          <w:lang w:eastAsia="pl-PL"/>
        </w:rPr>
        <w:t xml:space="preserve"> SKIEROWANYCH PRZEZ WYKONAWCĘ </w:t>
      </w:r>
      <w:r w:rsidR="00691B02" w:rsidRPr="00691B02">
        <w:rPr>
          <w:rFonts w:cs="Arial"/>
          <w:b/>
          <w:szCs w:val="22"/>
          <w:lang w:eastAsia="pl-PL"/>
        </w:rPr>
        <w:br/>
        <w:t xml:space="preserve">DO REALIZACJI ZAMÓWIENIA PUBLICZNEGO </w:t>
      </w:r>
    </w:p>
    <w:p w14:paraId="320275C4" w14:textId="00B934F2" w:rsidR="006A57BE" w:rsidRDefault="006A57BE" w:rsidP="003B22D3">
      <w:pPr>
        <w:tabs>
          <w:tab w:val="right" w:pos="9071"/>
        </w:tabs>
        <w:suppressAutoHyphens w:val="0"/>
        <w:jc w:val="center"/>
        <w:rPr>
          <w:rFonts w:cs="Arial"/>
          <w:b/>
          <w:sz w:val="20"/>
          <w:szCs w:val="20"/>
        </w:rPr>
      </w:pPr>
      <w:r w:rsidRPr="006A57BE">
        <w:rPr>
          <w:rFonts w:cs="Arial"/>
          <w:sz w:val="20"/>
          <w:szCs w:val="20"/>
          <w:lang w:eastAsia="pl-PL"/>
        </w:rPr>
        <w:t xml:space="preserve">w postępowaniu o udzielenie zamówienia publicznego pn.: </w:t>
      </w:r>
      <w:r w:rsidR="003153CB" w:rsidRPr="003153CB">
        <w:rPr>
          <w:rFonts w:cs="Arial"/>
          <w:b/>
          <w:sz w:val="20"/>
          <w:szCs w:val="20"/>
        </w:rPr>
        <w:t>„</w:t>
      </w:r>
      <w:r w:rsidR="00AD37E1" w:rsidRPr="00AD37E1">
        <w:rPr>
          <w:rFonts w:cs="Arial"/>
          <w:b/>
          <w:sz w:val="20"/>
          <w:szCs w:val="20"/>
        </w:rPr>
        <w:t xml:space="preserve">Wykonanie 5-letniej i 1-rocznej </w:t>
      </w:r>
      <w:r w:rsidR="00EC23C9">
        <w:rPr>
          <w:rFonts w:cs="Arial"/>
          <w:b/>
          <w:sz w:val="20"/>
          <w:szCs w:val="20"/>
        </w:rPr>
        <w:t xml:space="preserve">okresowej </w:t>
      </w:r>
      <w:r w:rsidR="00AD37E1" w:rsidRPr="00AD37E1">
        <w:rPr>
          <w:rFonts w:cs="Arial"/>
          <w:b/>
          <w:sz w:val="20"/>
          <w:szCs w:val="20"/>
        </w:rPr>
        <w:t>kontroli obiektów budowlanych znajdujących się w rejonie działania Rejonowego Zarządu Infrastruktury w Krakowie w</w:t>
      </w:r>
      <w:r w:rsidR="00EC23C9">
        <w:rPr>
          <w:rFonts w:cs="Arial"/>
          <w:b/>
          <w:sz w:val="20"/>
          <w:szCs w:val="20"/>
        </w:rPr>
        <w:t xml:space="preserve"> podziale na dwie</w:t>
      </w:r>
      <w:r w:rsidR="00AD37E1" w:rsidRPr="00AD37E1">
        <w:rPr>
          <w:rFonts w:cs="Arial"/>
          <w:b/>
          <w:sz w:val="20"/>
          <w:szCs w:val="20"/>
        </w:rPr>
        <w:t xml:space="preserve"> części</w:t>
      </w:r>
      <w:r w:rsidR="003B22D3">
        <w:rPr>
          <w:rFonts w:cs="Arial"/>
          <w:b/>
          <w:sz w:val="20"/>
          <w:szCs w:val="20"/>
        </w:rPr>
        <w:t>”-  część nr ….</w:t>
      </w:r>
    </w:p>
    <w:p w14:paraId="570F78FD" w14:textId="77777777" w:rsidR="00691B02" w:rsidRPr="00691B02" w:rsidRDefault="00691B02" w:rsidP="00691B02">
      <w:pPr>
        <w:tabs>
          <w:tab w:val="right" w:pos="9071"/>
        </w:tabs>
        <w:suppressAutoHyphens w:val="0"/>
        <w:jc w:val="center"/>
        <w:rPr>
          <w:rFonts w:cs="Arial"/>
          <w:b/>
          <w:sz w:val="20"/>
          <w:szCs w:val="20"/>
        </w:rPr>
      </w:pPr>
    </w:p>
    <w:tbl>
      <w:tblPr>
        <w:tblpPr w:leftFromText="141" w:rightFromText="141" w:vertAnchor="text" w:tblpX="-176" w:tblpY="1"/>
        <w:tblOverlap w:val="never"/>
        <w:tblW w:w="9838" w:type="dxa"/>
        <w:tblLayout w:type="fixed"/>
        <w:tblLook w:val="0000" w:firstRow="0" w:lastRow="0" w:firstColumn="0" w:lastColumn="0" w:noHBand="0" w:noVBand="0"/>
      </w:tblPr>
      <w:tblGrid>
        <w:gridCol w:w="537"/>
        <w:gridCol w:w="2138"/>
        <w:gridCol w:w="5132"/>
        <w:gridCol w:w="2031"/>
      </w:tblGrid>
      <w:tr w:rsidR="00A36F05" w:rsidRPr="00A36F05" w14:paraId="2D983619" w14:textId="77777777" w:rsidTr="00A36F05">
        <w:trPr>
          <w:trHeight w:val="1419"/>
        </w:trPr>
        <w:tc>
          <w:tcPr>
            <w:tcW w:w="537" w:type="dxa"/>
            <w:tcBorders>
              <w:top w:val="single" w:sz="4" w:space="0" w:color="000000"/>
              <w:left w:val="single" w:sz="4" w:space="0" w:color="000000"/>
              <w:bottom w:val="single" w:sz="4" w:space="0" w:color="000000"/>
            </w:tcBorders>
            <w:shd w:val="clear" w:color="auto" w:fill="auto"/>
            <w:vAlign w:val="center"/>
          </w:tcPr>
          <w:p w14:paraId="023DA22E" w14:textId="144DD5D2" w:rsidR="00A36F05" w:rsidRPr="00A36F05" w:rsidRDefault="00A36F05" w:rsidP="00A36F05">
            <w:pPr>
              <w:jc w:val="center"/>
              <w:rPr>
                <w:rFonts w:cs="Arial"/>
                <w:b/>
                <w:sz w:val="20"/>
                <w:szCs w:val="20"/>
              </w:rPr>
            </w:pPr>
            <w:r>
              <w:rPr>
                <w:rFonts w:cs="Arial"/>
                <w:b/>
                <w:sz w:val="20"/>
                <w:szCs w:val="20"/>
              </w:rPr>
              <w:t>L</w:t>
            </w:r>
            <w:r w:rsidRPr="00A36F05">
              <w:rPr>
                <w:rFonts w:cs="Arial"/>
                <w:b/>
                <w:sz w:val="20"/>
                <w:szCs w:val="20"/>
              </w:rPr>
              <w:t>p.</w:t>
            </w:r>
          </w:p>
        </w:tc>
        <w:tc>
          <w:tcPr>
            <w:tcW w:w="2138" w:type="dxa"/>
            <w:tcBorders>
              <w:top w:val="single" w:sz="4" w:space="0" w:color="000000"/>
              <w:left w:val="single" w:sz="4" w:space="0" w:color="000000"/>
              <w:bottom w:val="single" w:sz="4" w:space="0" w:color="000000"/>
            </w:tcBorders>
            <w:shd w:val="clear" w:color="auto" w:fill="auto"/>
            <w:vAlign w:val="center"/>
          </w:tcPr>
          <w:p w14:paraId="1183690C" w14:textId="77777777" w:rsidR="00A36F05" w:rsidRPr="00A36F05" w:rsidRDefault="00A36F05" w:rsidP="00A36F05">
            <w:pPr>
              <w:jc w:val="center"/>
              <w:rPr>
                <w:rFonts w:cs="Arial"/>
                <w:b/>
                <w:sz w:val="20"/>
                <w:szCs w:val="20"/>
              </w:rPr>
            </w:pPr>
            <w:r w:rsidRPr="00A36F05">
              <w:rPr>
                <w:rFonts w:cs="Arial"/>
                <w:b/>
                <w:sz w:val="20"/>
                <w:szCs w:val="20"/>
              </w:rPr>
              <w:t>Imię i nazwisko oraz zakres wykonywanych czynności</w:t>
            </w:r>
          </w:p>
        </w:tc>
        <w:tc>
          <w:tcPr>
            <w:tcW w:w="5132" w:type="dxa"/>
            <w:tcBorders>
              <w:top w:val="single" w:sz="4" w:space="0" w:color="000000"/>
              <w:left w:val="single" w:sz="4" w:space="0" w:color="000000"/>
              <w:bottom w:val="single" w:sz="4" w:space="0" w:color="000000"/>
            </w:tcBorders>
            <w:shd w:val="clear" w:color="auto" w:fill="auto"/>
            <w:vAlign w:val="center"/>
          </w:tcPr>
          <w:p w14:paraId="7961BCE3" w14:textId="77777777" w:rsidR="00A36F05" w:rsidRPr="00A36F05" w:rsidRDefault="00A36F05" w:rsidP="00A36F05">
            <w:pPr>
              <w:jc w:val="center"/>
              <w:rPr>
                <w:rFonts w:cs="Arial"/>
                <w:b/>
                <w:sz w:val="20"/>
                <w:szCs w:val="20"/>
              </w:rPr>
            </w:pPr>
            <w:r w:rsidRPr="00A36F05">
              <w:rPr>
                <w:rFonts w:cs="Arial"/>
                <w:b/>
                <w:sz w:val="20"/>
                <w:szCs w:val="20"/>
              </w:rPr>
              <w:t>Kwalifikacje zawodowe</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844E8" w14:textId="77777777" w:rsidR="00A36F05" w:rsidRPr="00A36F05" w:rsidRDefault="00A36F05" w:rsidP="00A36F05">
            <w:pPr>
              <w:jc w:val="center"/>
              <w:rPr>
                <w:rFonts w:cs="Arial"/>
                <w:sz w:val="20"/>
                <w:szCs w:val="20"/>
              </w:rPr>
            </w:pPr>
            <w:r w:rsidRPr="00A36F05">
              <w:rPr>
                <w:rFonts w:cs="Arial"/>
                <w:b/>
                <w:sz w:val="20"/>
                <w:szCs w:val="20"/>
              </w:rPr>
              <w:t xml:space="preserve">Informacja </w:t>
            </w:r>
            <w:r w:rsidRPr="00A36F05">
              <w:rPr>
                <w:rFonts w:cs="Arial"/>
                <w:b/>
                <w:sz w:val="20"/>
                <w:szCs w:val="20"/>
              </w:rPr>
              <w:br/>
              <w:t xml:space="preserve">o podstawie </w:t>
            </w:r>
            <w:r w:rsidRPr="00A36F05">
              <w:rPr>
                <w:rFonts w:cs="Arial"/>
                <w:b/>
                <w:sz w:val="20"/>
                <w:szCs w:val="20"/>
              </w:rPr>
              <w:br/>
              <w:t xml:space="preserve">do dysponowania, rodzaj zatrudnienia </w:t>
            </w:r>
            <w:r w:rsidRPr="00A36F05">
              <w:rPr>
                <w:rFonts w:cs="Arial"/>
                <w:sz w:val="20"/>
                <w:szCs w:val="20"/>
              </w:rPr>
              <w:t>(np. umowa o pracę, umowa zlecenie, zobowiązanie podmiotu trzeciego)</w:t>
            </w:r>
          </w:p>
        </w:tc>
      </w:tr>
      <w:tr w:rsidR="00A36F05" w:rsidRPr="00A36F05" w14:paraId="634EAD6C" w14:textId="77777777" w:rsidTr="00A36F05">
        <w:trPr>
          <w:trHeight w:val="1893"/>
        </w:trPr>
        <w:tc>
          <w:tcPr>
            <w:tcW w:w="537" w:type="dxa"/>
            <w:tcBorders>
              <w:top w:val="single" w:sz="4" w:space="0" w:color="000000"/>
              <w:left w:val="single" w:sz="4" w:space="0" w:color="000000"/>
              <w:bottom w:val="single" w:sz="4" w:space="0" w:color="000000"/>
            </w:tcBorders>
            <w:shd w:val="clear" w:color="auto" w:fill="auto"/>
          </w:tcPr>
          <w:p w14:paraId="2F1F2F01" w14:textId="77777777" w:rsidR="00A36F05" w:rsidRPr="00A36F05" w:rsidRDefault="00A36F05" w:rsidP="00A36F05">
            <w:pPr>
              <w:snapToGrid w:val="0"/>
              <w:jc w:val="center"/>
              <w:rPr>
                <w:rFonts w:cs="Arial"/>
              </w:rPr>
            </w:pPr>
            <w:r w:rsidRPr="00A36F05">
              <w:rPr>
                <w:rFonts w:cs="Arial"/>
                <w:sz w:val="22"/>
                <w:szCs w:val="22"/>
              </w:rPr>
              <w:t>1.</w:t>
            </w:r>
          </w:p>
        </w:tc>
        <w:tc>
          <w:tcPr>
            <w:tcW w:w="2138" w:type="dxa"/>
            <w:tcBorders>
              <w:top w:val="single" w:sz="4" w:space="0" w:color="000000"/>
              <w:left w:val="single" w:sz="4" w:space="0" w:color="000000"/>
              <w:bottom w:val="single" w:sz="4" w:space="0" w:color="000000"/>
            </w:tcBorders>
            <w:shd w:val="clear" w:color="auto" w:fill="auto"/>
          </w:tcPr>
          <w:p w14:paraId="5A5B00B2" w14:textId="77777777" w:rsidR="00A36F05" w:rsidRPr="00A36F05" w:rsidRDefault="00A36F05" w:rsidP="00A36F05">
            <w:pPr>
              <w:jc w:val="center"/>
              <w:rPr>
                <w:rFonts w:cs="Arial"/>
                <w:sz w:val="20"/>
                <w:szCs w:val="20"/>
                <w:lang w:eastAsia="pl-PL"/>
              </w:rPr>
            </w:pPr>
            <w:r w:rsidRPr="00A36F05">
              <w:rPr>
                <w:rFonts w:cs="Arial"/>
                <w:sz w:val="20"/>
                <w:szCs w:val="20"/>
                <w:lang w:eastAsia="pl-PL"/>
              </w:rPr>
              <w:t>………..…………….</w:t>
            </w:r>
          </w:p>
          <w:p w14:paraId="70368381" w14:textId="77777777" w:rsidR="00A36F05" w:rsidRPr="00A36F05" w:rsidRDefault="00A36F05" w:rsidP="00A36F05">
            <w:pPr>
              <w:spacing w:before="240"/>
              <w:jc w:val="center"/>
              <w:rPr>
                <w:rFonts w:cs="Arial"/>
                <w:sz w:val="20"/>
                <w:szCs w:val="20"/>
                <w:lang w:eastAsia="pl-PL"/>
              </w:rPr>
            </w:pPr>
            <w:r w:rsidRPr="00A36F05">
              <w:rPr>
                <w:rFonts w:cs="Arial"/>
                <w:sz w:val="20"/>
                <w:szCs w:val="20"/>
                <w:lang w:eastAsia="pl-PL"/>
              </w:rPr>
              <w:t>………………………</w:t>
            </w:r>
          </w:p>
          <w:p w14:paraId="765FD9B5" w14:textId="77777777" w:rsidR="00A36F05" w:rsidRPr="00A36F05" w:rsidRDefault="00A36F05" w:rsidP="00A36F05">
            <w:pPr>
              <w:jc w:val="center"/>
              <w:rPr>
                <w:rFonts w:cs="Arial"/>
                <w:sz w:val="20"/>
                <w:szCs w:val="20"/>
                <w:lang w:eastAsia="pl-PL"/>
              </w:rPr>
            </w:pPr>
            <w:r w:rsidRPr="00A36F05">
              <w:rPr>
                <w:rFonts w:cs="Arial"/>
                <w:sz w:val="20"/>
                <w:szCs w:val="20"/>
                <w:lang w:eastAsia="pl-PL"/>
              </w:rPr>
              <w:br/>
              <w:t>………………………</w:t>
            </w:r>
          </w:p>
        </w:tc>
        <w:tc>
          <w:tcPr>
            <w:tcW w:w="5132" w:type="dxa"/>
            <w:tcBorders>
              <w:top w:val="single" w:sz="4" w:space="0" w:color="000000"/>
              <w:left w:val="single" w:sz="4" w:space="0" w:color="000000"/>
              <w:bottom w:val="single" w:sz="4" w:space="0" w:color="000000"/>
            </w:tcBorders>
            <w:shd w:val="clear" w:color="auto" w:fill="auto"/>
          </w:tcPr>
          <w:p w14:paraId="562FD988" w14:textId="4F0BB75D" w:rsidR="00A36F05" w:rsidRPr="00A36F05" w:rsidRDefault="00A36F05" w:rsidP="00A36F05">
            <w:pPr>
              <w:rPr>
                <w:rFonts w:cs="Arial"/>
                <w:sz w:val="20"/>
                <w:szCs w:val="20"/>
                <w:lang w:eastAsia="pl-PL"/>
              </w:rPr>
            </w:pPr>
            <w:r w:rsidRPr="00A36F05">
              <w:rPr>
                <w:rFonts w:cs="Arial"/>
                <w:sz w:val="20"/>
                <w:szCs w:val="20"/>
                <w:lang w:eastAsia="pl-PL"/>
              </w:rPr>
              <w:t xml:space="preserve">Uprawnienia budowlane budowlanymi </w:t>
            </w:r>
            <w:r w:rsidRPr="003B22D3">
              <w:rPr>
                <w:rFonts w:cs="Arial"/>
                <w:sz w:val="20"/>
                <w:szCs w:val="20"/>
                <w:u w:val="single"/>
                <w:lang w:eastAsia="pl-PL"/>
              </w:rPr>
              <w:t>bez ograniczeń</w:t>
            </w:r>
            <w:r w:rsidRPr="00A36F05">
              <w:rPr>
                <w:rFonts w:cs="Arial"/>
                <w:sz w:val="20"/>
                <w:szCs w:val="20"/>
                <w:lang w:eastAsia="pl-PL"/>
              </w:rPr>
              <w:t xml:space="preserve"> </w:t>
            </w:r>
            <w:r w:rsidR="009D4A29">
              <w:rPr>
                <w:rFonts w:cs="Arial"/>
                <w:sz w:val="20"/>
                <w:szCs w:val="20"/>
                <w:lang w:eastAsia="pl-PL"/>
              </w:rPr>
              <w:br/>
            </w:r>
            <w:r w:rsidRPr="00A36F05">
              <w:rPr>
                <w:rFonts w:cs="Arial"/>
                <w:sz w:val="20"/>
                <w:szCs w:val="20"/>
                <w:lang w:eastAsia="pl-PL"/>
              </w:rPr>
              <w:t xml:space="preserve">w specjalności konstrukcyjno-budowlanej </w:t>
            </w:r>
          </w:p>
          <w:p w14:paraId="04B91C16" w14:textId="77777777" w:rsidR="00A36F05" w:rsidRPr="00A36F05" w:rsidRDefault="00A36F05" w:rsidP="00A36F05">
            <w:pPr>
              <w:rPr>
                <w:rFonts w:cs="Arial"/>
                <w:sz w:val="20"/>
                <w:szCs w:val="20"/>
                <w:lang w:eastAsia="pl-PL"/>
              </w:rPr>
            </w:pPr>
            <w:r w:rsidRPr="00A36F05">
              <w:rPr>
                <w:rFonts w:cs="Arial"/>
                <w:sz w:val="20"/>
                <w:szCs w:val="20"/>
                <w:lang w:eastAsia="pl-PL"/>
              </w:rPr>
              <w:t>Numer uprawnień ……………..</w:t>
            </w:r>
          </w:p>
          <w:p w14:paraId="4C773E20" w14:textId="77777777" w:rsidR="00A36F05" w:rsidRPr="00A36F05" w:rsidRDefault="00A36F05" w:rsidP="00A36F05">
            <w:pPr>
              <w:rPr>
                <w:rFonts w:cs="Arial"/>
                <w:sz w:val="20"/>
                <w:szCs w:val="20"/>
                <w:lang w:eastAsia="pl-PL"/>
              </w:rPr>
            </w:pPr>
          </w:p>
          <w:p w14:paraId="15972C11" w14:textId="77777777" w:rsidR="00A36F05" w:rsidRPr="00A36F05" w:rsidRDefault="00A36F05" w:rsidP="00A36F05">
            <w:pPr>
              <w:rPr>
                <w:rFonts w:cs="Arial"/>
                <w:iCs/>
                <w:sz w:val="20"/>
                <w:szCs w:val="20"/>
              </w:rPr>
            </w:pPr>
            <w:r w:rsidRPr="00A36F05">
              <w:rPr>
                <w:rFonts w:cs="Arial"/>
                <w:iCs/>
                <w:sz w:val="20"/>
                <w:szCs w:val="20"/>
              </w:rPr>
              <w:t xml:space="preserve">Ważne zaświadczenie o wpisie na listę członków, wydane przez właściwą izbę samorządu zawodowego </w:t>
            </w:r>
          </w:p>
          <w:p w14:paraId="638244DE" w14:textId="77777777" w:rsidR="00A36F05" w:rsidRPr="00A36F05" w:rsidRDefault="00A36F05" w:rsidP="00A36F05">
            <w:pPr>
              <w:rPr>
                <w:rFonts w:cs="Arial"/>
                <w:iCs/>
                <w:sz w:val="20"/>
                <w:szCs w:val="20"/>
              </w:rPr>
            </w:pPr>
            <w:r w:rsidRPr="00A36F05">
              <w:rPr>
                <w:rFonts w:cs="Arial"/>
                <w:iCs/>
                <w:sz w:val="20"/>
                <w:szCs w:val="20"/>
              </w:rPr>
              <w:t>TAK/NIE*</w:t>
            </w:r>
          </w:p>
          <w:p w14:paraId="1798D76F" w14:textId="77777777" w:rsidR="00A36F05" w:rsidRPr="00A36F05" w:rsidRDefault="00A36F05" w:rsidP="00A36F05">
            <w:pPr>
              <w:rPr>
                <w:rFonts w:cs="Arial"/>
                <w:sz w:val="20"/>
                <w:szCs w:val="20"/>
              </w:rPr>
            </w:pPr>
          </w:p>
          <w:p w14:paraId="5D8D8E8C" w14:textId="77777777" w:rsidR="00A36F05" w:rsidRPr="00A36F05" w:rsidRDefault="00A36F05" w:rsidP="00A36F05">
            <w:pPr>
              <w:suppressAutoHyphens w:val="0"/>
              <w:rPr>
                <w:rFonts w:cs="Arial"/>
                <w:sz w:val="20"/>
                <w:szCs w:val="20"/>
                <w:lang w:eastAsia="pl-PL"/>
              </w:rPr>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14:paraId="1AA266CE" w14:textId="77777777" w:rsidR="00A36F05" w:rsidRPr="00A36F05" w:rsidRDefault="00A36F05" w:rsidP="00A36F05">
            <w:pPr>
              <w:snapToGrid w:val="0"/>
              <w:jc w:val="center"/>
              <w:rPr>
                <w:rFonts w:cs="Arial"/>
              </w:rPr>
            </w:pPr>
          </w:p>
        </w:tc>
      </w:tr>
      <w:tr w:rsidR="00A36F05" w:rsidRPr="00A36F05" w14:paraId="1B8D1E96" w14:textId="77777777" w:rsidTr="00A36F05">
        <w:trPr>
          <w:trHeight w:val="1893"/>
        </w:trPr>
        <w:tc>
          <w:tcPr>
            <w:tcW w:w="537" w:type="dxa"/>
            <w:tcBorders>
              <w:top w:val="single" w:sz="4" w:space="0" w:color="000000"/>
              <w:left w:val="single" w:sz="4" w:space="0" w:color="000000"/>
              <w:bottom w:val="single" w:sz="4" w:space="0" w:color="000000"/>
            </w:tcBorders>
            <w:shd w:val="clear" w:color="auto" w:fill="auto"/>
          </w:tcPr>
          <w:p w14:paraId="5C5FF81A" w14:textId="77777777" w:rsidR="00A36F05" w:rsidRPr="00A36F05" w:rsidRDefault="00A36F05" w:rsidP="00A36F05">
            <w:pPr>
              <w:snapToGrid w:val="0"/>
              <w:jc w:val="center"/>
              <w:rPr>
                <w:rFonts w:cs="Arial"/>
              </w:rPr>
            </w:pPr>
            <w:r w:rsidRPr="00A36F05">
              <w:rPr>
                <w:rFonts w:cs="Arial"/>
                <w:sz w:val="22"/>
                <w:szCs w:val="22"/>
              </w:rPr>
              <w:t>2.</w:t>
            </w:r>
          </w:p>
        </w:tc>
        <w:tc>
          <w:tcPr>
            <w:tcW w:w="2138" w:type="dxa"/>
            <w:tcBorders>
              <w:top w:val="single" w:sz="4" w:space="0" w:color="000000"/>
              <w:left w:val="single" w:sz="4" w:space="0" w:color="000000"/>
              <w:bottom w:val="single" w:sz="4" w:space="0" w:color="000000"/>
            </w:tcBorders>
            <w:shd w:val="clear" w:color="auto" w:fill="auto"/>
          </w:tcPr>
          <w:p w14:paraId="68BDDE8D" w14:textId="77777777" w:rsidR="00A36F05" w:rsidRPr="00A36F05" w:rsidRDefault="00A36F05" w:rsidP="00A36F05">
            <w:pPr>
              <w:jc w:val="center"/>
              <w:rPr>
                <w:rFonts w:cs="Arial"/>
                <w:sz w:val="20"/>
                <w:szCs w:val="20"/>
                <w:lang w:eastAsia="pl-PL"/>
              </w:rPr>
            </w:pPr>
            <w:r w:rsidRPr="00A36F05">
              <w:rPr>
                <w:rFonts w:cs="Arial"/>
                <w:sz w:val="20"/>
                <w:szCs w:val="20"/>
                <w:lang w:eastAsia="pl-PL"/>
              </w:rPr>
              <w:t>………..…………….</w:t>
            </w:r>
          </w:p>
          <w:p w14:paraId="570FB0A5" w14:textId="77777777" w:rsidR="00A36F05" w:rsidRPr="00A36F05" w:rsidRDefault="00A36F05" w:rsidP="00A36F05">
            <w:pPr>
              <w:spacing w:before="240"/>
              <w:jc w:val="center"/>
              <w:rPr>
                <w:rFonts w:cs="Arial"/>
                <w:sz w:val="20"/>
                <w:szCs w:val="20"/>
                <w:lang w:eastAsia="pl-PL"/>
              </w:rPr>
            </w:pPr>
            <w:r w:rsidRPr="00A36F05">
              <w:rPr>
                <w:rFonts w:cs="Arial"/>
                <w:sz w:val="20"/>
                <w:szCs w:val="20"/>
                <w:lang w:eastAsia="pl-PL"/>
              </w:rPr>
              <w:t>………………………</w:t>
            </w:r>
          </w:p>
          <w:p w14:paraId="0FF89996" w14:textId="77777777" w:rsidR="00A36F05" w:rsidRPr="00A36F05" w:rsidRDefault="00A36F05" w:rsidP="00A36F05">
            <w:pPr>
              <w:jc w:val="center"/>
              <w:rPr>
                <w:rFonts w:cs="Arial"/>
                <w:sz w:val="20"/>
                <w:szCs w:val="20"/>
                <w:lang w:eastAsia="pl-PL"/>
              </w:rPr>
            </w:pPr>
            <w:r w:rsidRPr="00A36F05">
              <w:rPr>
                <w:rFonts w:cs="Arial"/>
                <w:sz w:val="20"/>
                <w:szCs w:val="20"/>
                <w:lang w:eastAsia="pl-PL"/>
              </w:rPr>
              <w:br/>
              <w:t>………………………</w:t>
            </w:r>
          </w:p>
        </w:tc>
        <w:tc>
          <w:tcPr>
            <w:tcW w:w="5132" w:type="dxa"/>
            <w:tcBorders>
              <w:top w:val="single" w:sz="4" w:space="0" w:color="000000"/>
              <w:left w:val="single" w:sz="4" w:space="0" w:color="000000"/>
              <w:bottom w:val="single" w:sz="4" w:space="0" w:color="000000"/>
            </w:tcBorders>
            <w:shd w:val="clear" w:color="auto" w:fill="auto"/>
          </w:tcPr>
          <w:p w14:paraId="4F28DBB2" w14:textId="77777777" w:rsidR="00A36F05" w:rsidRPr="00A36F05" w:rsidRDefault="00A36F05" w:rsidP="00A36F05">
            <w:pPr>
              <w:rPr>
                <w:rFonts w:cs="Arial"/>
                <w:sz w:val="20"/>
                <w:szCs w:val="20"/>
                <w:lang w:eastAsia="pl-PL"/>
              </w:rPr>
            </w:pPr>
            <w:r w:rsidRPr="00A36F05">
              <w:rPr>
                <w:rFonts w:cs="Arial"/>
                <w:sz w:val="20"/>
                <w:szCs w:val="20"/>
                <w:lang w:eastAsia="pl-PL"/>
              </w:rPr>
              <w:t xml:space="preserve">Uprawnienia budowlane </w:t>
            </w:r>
            <w:r w:rsidRPr="003B22D3">
              <w:rPr>
                <w:rFonts w:cs="Arial"/>
                <w:sz w:val="20"/>
                <w:szCs w:val="20"/>
                <w:u w:val="single"/>
                <w:lang w:eastAsia="pl-PL"/>
              </w:rPr>
              <w:t>bez ograniczeń</w:t>
            </w:r>
            <w:r w:rsidRPr="00A36F05">
              <w:rPr>
                <w:rFonts w:cs="Arial"/>
                <w:sz w:val="20"/>
                <w:szCs w:val="20"/>
                <w:lang w:eastAsia="pl-PL"/>
              </w:rPr>
              <w:t xml:space="preserve"> </w:t>
            </w:r>
            <w:r w:rsidRPr="00A36F05">
              <w:rPr>
                <w:rFonts w:cs="Arial"/>
                <w:sz w:val="20"/>
                <w:szCs w:val="20"/>
                <w:lang w:eastAsia="pl-PL"/>
              </w:rPr>
              <w:br/>
              <w:t xml:space="preserve">w specjalności instalacyjnej w zakresie sieci, instalacji </w:t>
            </w:r>
            <w:r w:rsidRPr="00A36F05">
              <w:rPr>
                <w:rFonts w:cs="Arial"/>
                <w:sz w:val="20"/>
                <w:szCs w:val="20"/>
                <w:lang w:eastAsia="pl-PL"/>
              </w:rPr>
              <w:br/>
              <w:t xml:space="preserve">i urządzeń elektrycznych i elektroenergetycznych </w:t>
            </w:r>
          </w:p>
          <w:p w14:paraId="6D810B16" w14:textId="77777777" w:rsidR="00A36F05" w:rsidRPr="00A36F05" w:rsidRDefault="00A36F05" w:rsidP="00A36F05">
            <w:pPr>
              <w:rPr>
                <w:rFonts w:cs="Arial"/>
                <w:sz w:val="20"/>
                <w:szCs w:val="20"/>
                <w:lang w:eastAsia="pl-PL"/>
              </w:rPr>
            </w:pPr>
            <w:r w:rsidRPr="00A36F05">
              <w:rPr>
                <w:rFonts w:cs="Arial"/>
                <w:sz w:val="20"/>
                <w:szCs w:val="20"/>
                <w:lang w:eastAsia="pl-PL"/>
              </w:rPr>
              <w:t>Numer uprawnień ……………..</w:t>
            </w:r>
          </w:p>
          <w:p w14:paraId="0A933984" w14:textId="77777777" w:rsidR="00A36F05" w:rsidRPr="00A36F05" w:rsidRDefault="00A36F05" w:rsidP="00A36F05">
            <w:pPr>
              <w:rPr>
                <w:rFonts w:cs="Arial"/>
                <w:sz w:val="20"/>
                <w:szCs w:val="20"/>
                <w:lang w:eastAsia="pl-PL"/>
              </w:rPr>
            </w:pPr>
          </w:p>
          <w:p w14:paraId="4D122D6E" w14:textId="77777777" w:rsidR="00A36F05" w:rsidRPr="00A36F05" w:rsidRDefault="00A36F05" w:rsidP="00A36F05">
            <w:pPr>
              <w:rPr>
                <w:rFonts w:cs="Arial"/>
                <w:iCs/>
                <w:sz w:val="20"/>
                <w:szCs w:val="20"/>
              </w:rPr>
            </w:pPr>
            <w:r w:rsidRPr="00A36F05">
              <w:rPr>
                <w:rFonts w:cs="Arial"/>
                <w:iCs/>
                <w:sz w:val="20"/>
                <w:szCs w:val="20"/>
              </w:rPr>
              <w:t xml:space="preserve">Ważne zaświadczenie o wpisie na listę członków, wydane przez właściwą izbę samorządu zawodowego </w:t>
            </w:r>
          </w:p>
          <w:p w14:paraId="4D65C2CE" w14:textId="77777777" w:rsidR="00A36F05" w:rsidRPr="00A36F05" w:rsidRDefault="00A36F05" w:rsidP="00A36F05">
            <w:pPr>
              <w:rPr>
                <w:rFonts w:cs="Arial"/>
                <w:iCs/>
                <w:sz w:val="20"/>
                <w:szCs w:val="20"/>
              </w:rPr>
            </w:pPr>
            <w:r w:rsidRPr="00A36F05">
              <w:rPr>
                <w:rFonts w:cs="Arial"/>
                <w:iCs/>
                <w:sz w:val="20"/>
                <w:szCs w:val="20"/>
              </w:rPr>
              <w:t>TAK/NIE*</w:t>
            </w:r>
          </w:p>
          <w:p w14:paraId="53EF3D9D" w14:textId="77777777" w:rsidR="00A36F05" w:rsidRPr="00A36F05" w:rsidRDefault="00A36F05" w:rsidP="00A36F05">
            <w:pPr>
              <w:rPr>
                <w:rFonts w:cs="Arial"/>
                <w:sz w:val="20"/>
                <w:szCs w:val="20"/>
              </w:rPr>
            </w:pPr>
          </w:p>
          <w:p w14:paraId="1C1B95A4" w14:textId="77777777" w:rsidR="00A36F05" w:rsidRPr="00A36F05" w:rsidRDefault="00A36F05" w:rsidP="00A36F05">
            <w:pPr>
              <w:suppressAutoHyphens w:val="0"/>
              <w:rPr>
                <w:rFonts w:cs="Arial"/>
                <w:sz w:val="20"/>
                <w:szCs w:val="20"/>
                <w:lang w:eastAsia="pl-PL"/>
              </w:rPr>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14:paraId="694873BE" w14:textId="77777777" w:rsidR="00A36F05" w:rsidRPr="00A36F05" w:rsidRDefault="00A36F05" w:rsidP="00A36F05">
            <w:pPr>
              <w:snapToGrid w:val="0"/>
              <w:jc w:val="center"/>
              <w:rPr>
                <w:rFonts w:cs="Arial"/>
              </w:rPr>
            </w:pPr>
          </w:p>
        </w:tc>
      </w:tr>
      <w:tr w:rsidR="00A36F05" w:rsidRPr="00A36F05" w14:paraId="5493207A" w14:textId="77777777" w:rsidTr="00A36F05">
        <w:trPr>
          <w:trHeight w:val="134"/>
        </w:trPr>
        <w:tc>
          <w:tcPr>
            <w:tcW w:w="537" w:type="dxa"/>
            <w:tcBorders>
              <w:top w:val="single" w:sz="4" w:space="0" w:color="000000"/>
              <w:left w:val="single" w:sz="4" w:space="0" w:color="000000"/>
              <w:bottom w:val="single" w:sz="4" w:space="0" w:color="000000"/>
            </w:tcBorders>
            <w:shd w:val="clear" w:color="auto" w:fill="auto"/>
          </w:tcPr>
          <w:p w14:paraId="0FDB1CD0" w14:textId="77777777" w:rsidR="00A36F05" w:rsidRPr="00A36F05" w:rsidRDefault="00A36F05" w:rsidP="00A36F05">
            <w:pPr>
              <w:snapToGrid w:val="0"/>
              <w:jc w:val="center"/>
              <w:rPr>
                <w:rFonts w:cs="Arial"/>
                <w:sz w:val="22"/>
                <w:szCs w:val="22"/>
              </w:rPr>
            </w:pPr>
            <w:r w:rsidRPr="00A36F05">
              <w:rPr>
                <w:rFonts w:cs="Arial"/>
                <w:sz w:val="22"/>
                <w:szCs w:val="22"/>
              </w:rPr>
              <w:t>3.</w:t>
            </w:r>
          </w:p>
        </w:tc>
        <w:tc>
          <w:tcPr>
            <w:tcW w:w="2138" w:type="dxa"/>
            <w:tcBorders>
              <w:top w:val="single" w:sz="4" w:space="0" w:color="000000"/>
              <w:left w:val="single" w:sz="4" w:space="0" w:color="000000"/>
              <w:bottom w:val="single" w:sz="4" w:space="0" w:color="000000"/>
            </w:tcBorders>
            <w:shd w:val="clear" w:color="auto" w:fill="auto"/>
          </w:tcPr>
          <w:p w14:paraId="63ED1381" w14:textId="77777777" w:rsidR="00A36F05" w:rsidRPr="00A36F05" w:rsidRDefault="00A36F05" w:rsidP="00A36F05">
            <w:pPr>
              <w:jc w:val="center"/>
              <w:rPr>
                <w:rFonts w:cs="Arial"/>
                <w:sz w:val="20"/>
                <w:szCs w:val="20"/>
                <w:lang w:eastAsia="pl-PL"/>
              </w:rPr>
            </w:pPr>
            <w:r w:rsidRPr="00A36F05">
              <w:rPr>
                <w:rFonts w:cs="Arial"/>
                <w:sz w:val="20"/>
                <w:szCs w:val="20"/>
                <w:lang w:eastAsia="pl-PL"/>
              </w:rPr>
              <w:t>………..…………….</w:t>
            </w:r>
          </w:p>
          <w:p w14:paraId="191221B2" w14:textId="77777777" w:rsidR="00A36F05" w:rsidRPr="00A36F05" w:rsidRDefault="00A36F05" w:rsidP="00A36F05">
            <w:pPr>
              <w:jc w:val="center"/>
              <w:rPr>
                <w:rFonts w:cs="Arial"/>
                <w:sz w:val="20"/>
                <w:szCs w:val="20"/>
                <w:lang w:eastAsia="pl-PL"/>
              </w:rPr>
            </w:pPr>
            <w:r w:rsidRPr="00A36F05">
              <w:rPr>
                <w:rFonts w:cs="Arial"/>
                <w:sz w:val="20"/>
                <w:szCs w:val="20"/>
                <w:lang w:eastAsia="pl-PL"/>
              </w:rPr>
              <w:t>………………………</w:t>
            </w:r>
          </w:p>
          <w:p w14:paraId="67A3575E" w14:textId="77777777" w:rsidR="00A36F05" w:rsidRPr="00A36F05" w:rsidRDefault="00A36F05" w:rsidP="00A36F05">
            <w:pPr>
              <w:jc w:val="center"/>
              <w:rPr>
                <w:rFonts w:cs="Arial"/>
                <w:sz w:val="20"/>
                <w:szCs w:val="20"/>
                <w:lang w:eastAsia="pl-PL"/>
              </w:rPr>
            </w:pPr>
          </w:p>
          <w:p w14:paraId="005BA9B6" w14:textId="77777777" w:rsidR="00A36F05" w:rsidRPr="00A36F05" w:rsidRDefault="00A36F05" w:rsidP="00A36F05">
            <w:pPr>
              <w:jc w:val="center"/>
              <w:rPr>
                <w:rFonts w:cs="Arial"/>
                <w:sz w:val="20"/>
                <w:szCs w:val="20"/>
                <w:lang w:eastAsia="pl-PL"/>
              </w:rPr>
            </w:pPr>
            <w:r w:rsidRPr="00A36F05">
              <w:rPr>
                <w:rFonts w:cs="Arial"/>
                <w:sz w:val="20"/>
                <w:szCs w:val="20"/>
                <w:lang w:eastAsia="pl-PL"/>
              </w:rPr>
              <w:t>………………………</w:t>
            </w:r>
          </w:p>
        </w:tc>
        <w:tc>
          <w:tcPr>
            <w:tcW w:w="5132" w:type="dxa"/>
            <w:tcBorders>
              <w:top w:val="single" w:sz="4" w:space="0" w:color="000000"/>
              <w:left w:val="single" w:sz="4" w:space="0" w:color="000000"/>
              <w:bottom w:val="single" w:sz="4" w:space="0" w:color="000000"/>
            </w:tcBorders>
            <w:shd w:val="clear" w:color="auto" w:fill="auto"/>
          </w:tcPr>
          <w:p w14:paraId="578A688F" w14:textId="77777777" w:rsidR="00A36F05" w:rsidRPr="00A36F05" w:rsidRDefault="00A36F05" w:rsidP="00A36F05">
            <w:pPr>
              <w:rPr>
                <w:rFonts w:cs="Arial"/>
                <w:sz w:val="20"/>
                <w:szCs w:val="20"/>
                <w:lang w:eastAsia="pl-PL"/>
              </w:rPr>
            </w:pPr>
            <w:r w:rsidRPr="00A36F05">
              <w:rPr>
                <w:rFonts w:cs="Arial"/>
                <w:sz w:val="20"/>
                <w:szCs w:val="20"/>
                <w:lang w:eastAsia="pl-PL"/>
              </w:rPr>
              <w:t xml:space="preserve">Uprawnienia budowlane </w:t>
            </w:r>
            <w:r w:rsidRPr="003B22D3">
              <w:rPr>
                <w:rFonts w:cs="Arial"/>
                <w:sz w:val="20"/>
                <w:szCs w:val="20"/>
                <w:u w:val="single"/>
                <w:lang w:eastAsia="pl-PL"/>
              </w:rPr>
              <w:t>bez ograniczeń</w:t>
            </w:r>
            <w:r w:rsidRPr="00A36F05">
              <w:rPr>
                <w:rFonts w:cs="Arial"/>
                <w:sz w:val="20"/>
                <w:szCs w:val="20"/>
                <w:lang w:eastAsia="pl-PL"/>
              </w:rPr>
              <w:t xml:space="preserve"> </w:t>
            </w:r>
            <w:r w:rsidRPr="00A36F05">
              <w:rPr>
                <w:rFonts w:cs="Arial"/>
                <w:sz w:val="20"/>
                <w:szCs w:val="20"/>
                <w:lang w:eastAsia="pl-PL"/>
              </w:rPr>
              <w:br/>
              <w:t xml:space="preserve">w specjalności instalacyjnej w zakresie sieci, instalacji </w:t>
            </w:r>
            <w:r w:rsidRPr="00A36F05">
              <w:rPr>
                <w:rFonts w:cs="Arial"/>
                <w:sz w:val="20"/>
                <w:szCs w:val="20"/>
                <w:lang w:eastAsia="pl-PL"/>
              </w:rPr>
              <w:br/>
              <w:t>i  urządzeń cieplnych, wentylacyjnych, gazowych, wodociągowych i kanalizacyjnych</w:t>
            </w:r>
          </w:p>
          <w:p w14:paraId="73DA0DB0" w14:textId="77777777" w:rsidR="00A36F05" w:rsidRPr="00A36F05" w:rsidRDefault="00A36F05" w:rsidP="00A36F05">
            <w:pPr>
              <w:rPr>
                <w:rFonts w:cs="Arial"/>
                <w:sz w:val="20"/>
                <w:szCs w:val="20"/>
                <w:lang w:eastAsia="pl-PL"/>
              </w:rPr>
            </w:pPr>
            <w:r w:rsidRPr="00A36F05">
              <w:rPr>
                <w:rFonts w:cs="Arial"/>
                <w:sz w:val="20"/>
                <w:szCs w:val="20"/>
                <w:lang w:eastAsia="pl-PL"/>
              </w:rPr>
              <w:t>Numer uprawnień ……………..</w:t>
            </w:r>
          </w:p>
          <w:p w14:paraId="0F4C1C11" w14:textId="77777777" w:rsidR="00A36F05" w:rsidRPr="00A36F05" w:rsidRDefault="00A36F05" w:rsidP="00A36F05">
            <w:pPr>
              <w:rPr>
                <w:rFonts w:cs="Arial"/>
                <w:sz w:val="20"/>
                <w:szCs w:val="20"/>
                <w:lang w:eastAsia="pl-PL"/>
              </w:rPr>
            </w:pPr>
          </w:p>
          <w:p w14:paraId="75DD66B4" w14:textId="77777777" w:rsidR="00A36F05" w:rsidRPr="00A36F05" w:rsidRDefault="00A36F05" w:rsidP="00A36F05">
            <w:pPr>
              <w:rPr>
                <w:rFonts w:cs="Arial"/>
                <w:sz w:val="20"/>
                <w:szCs w:val="20"/>
                <w:lang w:eastAsia="pl-PL"/>
              </w:rPr>
            </w:pPr>
            <w:r w:rsidRPr="00A36F05">
              <w:rPr>
                <w:rFonts w:cs="Arial"/>
                <w:sz w:val="20"/>
                <w:szCs w:val="20"/>
                <w:lang w:eastAsia="pl-PL"/>
              </w:rPr>
              <w:t xml:space="preserve">Ważne zaświadczenie o wpisie na listę członków, wydane przez właściwą izbę samorządu zawodowego </w:t>
            </w:r>
          </w:p>
          <w:p w14:paraId="49B9FFE0" w14:textId="77777777" w:rsidR="00A36F05" w:rsidRPr="00A36F05" w:rsidRDefault="00A36F05" w:rsidP="00A36F05">
            <w:pPr>
              <w:rPr>
                <w:rFonts w:cs="Arial"/>
                <w:sz w:val="20"/>
                <w:szCs w:val="20"/>
                <w:lang w:eastAsia="pl-PL"/>
              </w:rPr>
            </w:pPr>
            <w:r w:rsidRPr="00A36F05">
              <w:rPr>
                <w:rFonts w:cs="Arial"/>
                <w:sz w:val="20"/>
                <w:szCs w:val="20"/>
                <w:lang w:eastAsia="pl-PL"/>
              </w:rPr>
              <w:t>TAK/NIE</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14:paraId="7F9A1135" w14:textId="77777777" w:rsidR="00A36F05" w:rsidRPr="00A36F05" w:rsidRDefault="00A36F05" w:rsidP="00A36F05">
            <w:pPr>
              <w:snapToGrid w:val="0"/>
              <w:jc w:val="center"/>
              <w:rPr>
                <w:rFonts w:cs="Arial"/>
              </w:rPr>
            </w:pPr>
          </w:p>
        </w:tc>
      </w:tr>
      <w:tr w:rsidR="009D4A29" w:rsidRPr="00A36F05" w14:paraId="59BCF581" w14:textId="77777777" w:rsidTr="00A36F05">
        <w:trPr>
          <w:trHeight w:val="134"/>
        </w:trPr>
        <w:tc>
          <w:tcPr>
            <w:tcW w:w="537" w:type="dxa"/>
            <w:tcBorders>
              <w:top w:val="single" w:sz="4" w:space="0" w:color="000000"/>
              <w:left w:val="single" w:sz="4" w:space="0" w:color="000000"/>
              <w:bottom w:val="single" w:sz="4" w:space="0" w:color="000000"/>
            </w:tcBorders>
            <w:shd w:val="clear" w:color="auto" w:fill="auto"/>
          </w:tcPr>
          <w:p w14:paraId="7B7CBF22" w14:textId="7E90968F" w:rsidR="009D4A29" w:rsidRPr="00A36F05" w:rsidRDefault="009D4A29" w:rsidP="00A36F05">
            <w:pPr>
              <w:snapToGrid w:val="0"/>
              <w:jc w:val="center"/>
              <w:rPr>
                <w:rFonts w:cs="Arial"/>
                <w:sz w:val="22"/>
                <w:szCs w:val="22"/>
              </w:rPr>
            </w:pPr>
            <w:r>
              <w:rPr>
                <w:rFonts w:cs="Arial"/>
                <w:sz w:val="22"/>
                <w:szCs w:val="22"/>
              </w:rPr>
              <w:t>4.</w:t>
            </w:r>
          </w:p>
        </w:tc>
        <w:tc>
          <w:tcPr>
            <w:tcW w:w="2138" w:type="dxa"/>
            <w:tcBorders>
              <w:top w:val="single" w:sz="4" w:space="0" w:color="000000"/>
              <w:left w:val="single" w:sz="4" w:space="0" w:color="000000"/>
              <w:bottom w:val="single" w:sz="4" w:space="0" w:color="000000"/>
            </w:tcBorders>
            <w:shd w:val="clear" w:color="auto" w:fill="auto"/>
          </w:tcPr>
          <w:p w14:paraId="7AC4EBF2" w14:textId="77777777" w:rsidR="009D4A29" w:rsidRPr="00A36F05" w:rsidRDefault="009D4A29" w:rsidP="009D4A29">
            <w:pPr>
              <w:jc w:val="center"/>
              <w:rPr>
                <w:rFonts w:cs="Arial"/>
                <w:sz w:val="20"/>
                <w:szCs w:val="20"/>
                <w:lang w:eastAsia="pl-PL"/>
              </w:rPr>
            </w:pPr>
            <w:r w:rsidRPr="00A36F05">
              <w:rPr>
                <w:rFonts w:cs="Arial"/>
                <w:sz w:val="20"/>
                <w:szCs w:val="20"/>
                <w:lang w:eastAsia="pl-PL"/>
              </w:rPr>
              <w:t>………………………</w:t>
            </w:r>
          </w:p>
          <w:p w14:paraId="6F9CAE5A" w14:textId="77777777" w:rsidR="009D4A29" w:rsidRPr="00A36F05" w:rsidRDefault="009D4A29" w:rsidP="009D4A29">
            <w:pPr>
              <w:jc w:val="center"/>
              <w:rPr>
                <w:rFonts w:cs="Arial"/>
                <w:sz w:val="20"/>
                <w:szCs w:val="20"/>
                <w:lang w:eastAsia="pl-PL"/>
              </w:rPr>
            </w:pPr>
          </w:p>
          <w:p w14:paraId="7BBD6299" w14:textId="68D9B43F" w:rsidR="009D4A29" w:rsidRPr="00A36F05" w:rsidRDefault="009D4A29" w:rsidP="009D4A29">
            <w:pPr>
              <w:jc w:val="center"/>
              <w:rPr>
                <w:rFonts w:cs="Arial"/>
                <w:sz w:val="20"/>
                <w:szCs w:val="20"/>
                <w:lang w:eastAsia="pl-PL"/>
              </w:rPr>
            </w:pPr>
            <w:r w:rsidRPr="00A36F05">
              <w:rPr>
                <w:rFonts w:cs="Arial"/>
                <w:sz w:val="20"/>
                <w:szCs w:val="20"/>
                <w:lang w:eastAsia="pl-PL"/>
              </w:rPr>
              <w:t>………………………</w:t>
            </w:r>
          </w:p>
        </w:tc>
        <w:tc>
          <w:tcPr>
            <w:tcW w:w="5132" w:type="dxa"/>
            <w:tcBorders>
              <w:top w:val="single" w:sz="4" w:space="0" w:color="000000"/>
              <w:left w:val="single" w:sz="4" w:space="0" w:color="000000"/>
              <w:bottom w:val="single" w:sz="4" w:space="0" w:color="000000"/>
            </w:tcBorders>
            <w:shd w:val="clear" w:color="auto" w:fill="auto"/>
          </w:tcPr>
          <w:p w14:paraId="0E72504A" w14:textId="1E36AA48" w:rsidR="009D4A29" w:rsidRDefault="009D4A29" w:rsidP="009D4A29">
            <w:pPr>
              <w:rPr>
                <w:rFonts w:cs="Arial"/>
                <w:sz w:val="20"/>
                <w:szCs w:val="20"/>
                <w:lang w:eastAsia="pl-PL"/>
              </w:rPr>
            </w:pPr>
            <w:r>
              <w:rPr>
                <w:rFonts w:cs="Arial"/>
                <w:sz w:val="20"/>
                <w:szCs w:val="20"/>
                <w:lang w:eastAsia="pl-PL"/>
              </w:rPr>
              <w:t>U</w:t>
            </w:r>
            <w:r w:rsidRPr="009D4A29">
              <w:rPr>
                <w:rFonts w:cs="Arial"/>
                <w:sz w:val="20"/>
                <w:szCs w:val="20"/>
                <w:lang w:eastAsia="pl-PL"/>
              </w:rPr>
              <w:t xml:space="preserve">prawnienia budowlane </w:t>
            </w:r>
            <w:r w:rsidRPr="003B22D3">
              <w:rPr>
                <w:rFonts w:cs="Arial"/>
                <w:sz w:val="20"/>
                <w:szCs w:val="20"/>
                <w:u w:val="single"/>
                <w:lang w:eastAsia="pl-PL"/>
              </w:rPr>
              <w:t>bez ograniczeń</w:t>
            </w:r>
            <w:r w:rsidRPr="009D4A29">
              <w:rPr>
                <w:rFonts w:cs="Arial"/>
                <w:sz w:val="20"/>
                <w:szCs w:val="20"/>
                <w:lang w:eastAsia="pl-PL"/>
              </w:rPr>
              <w:t xml:space="preserve"> </w:t>
            </w:r>
            <w:r w:rsidR="003B22D3">
              <w:rPr>
                <w:rFonts w:cs="Arial"/>
                <w:sz w:val="20"/>
                <w:szCs w:val="20"/>
                <w:lang w:eastAsia="pl-PL"/>
              </w:rPr>
              <w:br/>
            </w:r>
            <w:r w:rsidRPr="009D4A29">
              <w:rPr>
                <w:rFonts w:cs="Arial"/>
                <w:sz w:val="20"/>
                <w:szCs w:val="20"/>
                <w:lang w:eastAsia="pl-PL"/>
              </w:rPr>
              <w:t>w specjalno</w:t>
            </w:r>
            <w:r>
              <w:rPr>
                <w:rFonts w:cs="Arial"/>
                <w:sz w:val="20"/>
                <w:szCs w:val="20"/>
                <w:lang w:eastAsia="pl-PL"/>
              </w:rPr>
              <w:t>ści drogowej</w:t>
            </w:r>
          </w:p>
          <w:p w14:paraId="44431DF7" w14:textId="7577C29F" w:rsidR="009D4A29" w:rsidRPr="009D4A29" w:rsidRDefault="009D4A29" w:rsidP="009D4A29">
            <w:pPr>
              <w:rPr>
                <w:rFonts w:cs="Arial"/>
                <w:sz w:val="20"/>
                <w:szCs w:val="20"/>
                <w:lang w:eastAsia="pl-PL"/>
              </w:rPr>
            </w:pPr>
            <w:r w:rsidRPr="009D4A29">
              <w:rPr>
                <w:rFonts w:cs="Arial"/>
                <w:sz w:val="20"/>
                <w:szCs w:val="20"/>
                <w:lang w:eastAsia="pl-PL"/>
              </w:rPr>
              <w:t>Numer uprawnień ……………..</w:t>
            </w:r>
          </w:p>
          <w:p w14:paraId="5DE15EC7" w14:textId="77777777" w:rsidR="009D4A29" w:rsidRPr="009D4A29" w:rsidRDefault="009D4A29" w:rsidP="009D4A29">
            <w:pPr>
              <w:rPr>
                <w:rFonts w:cs="Arial"/>
                <w:sz w:val="20"/>
                <w:szCs w:val="20"/>
                <w:lang w:eastAsia="pl-PL"/>
              </w:rPr>
            </w:pPr>
          </w:p>
          <w:p w14:paraId="29FDCE2A" w14:textId="77777777" w:rsidR="009D4A29" w:rsidRPr="009D4A29" w:rsidRDefault="009D4A29" w:rsidP="009D4A29">
            <w:pPr>
              <w:rPr>
                <w:rFonts w:cs="Arial"/>
                <w:sz w:val="20"/>
                <w:szCs w:val="20"/>
                <w:lang w:eastAsia="pl-PL"/>
              </w:rPr>
            </w:pPr>
            <w:r w:rsidRPr="009D4A29">
              <w:rPr>
                <w:rFonts w:cs="Arial"/>
                <w:sz w:val="20"/>
                <w:szCs w:val="20"/>
                <w:lang w:eastAsia="pl-PL"/>
              </w:rPr>
              <w:t xml:space="preserve">Ważne zaświadczenie o wpisie na listę członków, wydane przez właściwą izbę samorządu zawodowego </w:t>
            </w:r>
          </w:p>
          <w:p w14:paraId="2B7C937A" w14:textId="08DADAE2" w:rsidR="009D4A29" w:rsidRPr="00A36F05" w:rsidRDefault="009D4A29" w:rsidP="009D4A29">
            <w:pPr>
              <w:rPr>
                <w:rFonts w:cs="Arial"/>
                <w:sz w:val="20"/>
                <w:szCs w:val="20"/>
                <w:lang w:eastAsia="pl-PL"/>
              </w:rPr>
            </w:pPr>
            <w:r w:rsidRPr="009D4A29">
              <w:rPr>
                <w:rFonts w:cs="Arial"/>
                <w:sz w:val="20"/>
                <w:szCs w:val="20"/>
                <w:lang w:eastAsia="pl-PL"/>
              </w:rPr>
              <w:t>TAK/NIE</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14:paraId="65326797" w14:textId="77777777" w:rsidR="009D4A29" w:rsidRPr="00A36F05" w:rsidRDefault="009D4A29" w:rsidP="00A36F05">
            <w:pPr>
              <w:snapToGrid w:val="0"/>
              <w:jc w:val="center"/>
              <w:rPr>
                <w:rFonts w:cs="Arial"/>
              </w:rPr>
            </w:pPr>
          </w:p>
        </w:tc>
      </w:tr>
    </w:tbl>
    <w:p w14:paraId="47695331" w14:textId="77777777" w:rsidR="00A36F05" w:rsidRDefault="00A36F05" w:rsidP="0089256D">
      <w:pPr>
        <w:rPr>
          <w:bCs/>
          <w:sz w:val="20"/>
        </w:rPr>
      </w:pPr>
    </w:p>
    <w:p w14:paraId="2EA952B9" w14:textId="77777777" w:rsidR="00A36F05" w:rsidRDefault="00A36F05" w:rsidP="0089256D">
      <w:pPr>
        <w:rPr>
          <w:bCs/>
          <w:sz w:val="20"/>
        </w:rPr>
      </w:pPr>
    </w:p>
    <w:p w14:paraId="3933238C" w14:textId="1F296250" w:rsidR="006A57BE" w:rsidRDefault="001D15DC" w:rsidP="0089256D">
      <w:pPr>
        <w:rPr>
          <w:bCs/>
          <w:i/>
          <w:sz w:val="20"/>
        </w:rPr>
      </w:pPr>
      <w:r w:rsidRPr="001D15DC">
        <w:rPr>
          <w:bCs/>
          <w:sz w:val="20"/>
        </w:rPr>
        <w:t xml:space="preserve">Zgodnie z art. 297 § 1 Kodeksu Karnego: </w:t>
      </w:r>
      <w:r w:rsidRPr="001D15DC">
        <w:rPr>
          <w:bCs/>
          <w:i/>
          <w:sz w:val="20"/>
        </w:rPr>
        <w:t xml:space="preserve">Kto, w celu uzyskania dla siebie lub kogo innego (…) od (…) organu lub instytucji dysponujących środkami publicznymi (…) zamówienia publicznego, </w:t>
      </w:r>
      <w:r w:rsidRPr="001D15DC">
        <w:rPr>
          <w:bCs/>
          <w:i/>
          <w:sz w:val="20"/>
        </w:rPr>
        <w:lastRenderedPageBreak/>
        <w:t xml:space="preserve">przedkłada podrobiony, przerobiony, poświadczający nieprawdę albo nierzetelny dokument albo nierzetelne, pisemne oświadczenie dotyczące okoliczności o istotnym znaczeniu dla uzyskania (…) zamówienia publicznego, podlega karze pozbawienia wolności od 3 miesięcy do lat </w:t>
      </w:r>
      <w:r w:rsidR="00691B02">
        <w:rPr>
          <w:bCs/>
          <w:i/>
          <w:sz w:val="20"/>
        </w:rPr>
        <w:t>5</w:t>
      </w:r>
    </w:p>
    <w:p w14:paraId="0D5AC9DD" w14:textId="6EFEED9D" w:rsidR="001D15DC" w:rsidRDefault="001D15DC" w:rsidP="0089256D"/>
    <w:p w14:paraId="3AB371F2" w14:textId="77777777" w:rsidR="001D15DC" w:rsidRPr="001D15DC" w:rsidRDefault="001D15DC" w:rsidP="001D15DC">
      <w:pPr>
        <w:rPr>
          <w:sz w:val="20"/>
        </w:rPr>
      </w:pPr>
    </w:p>
    <w:p w14:paraId="11272536" w14:textId="77777777" w:rsidR="001D15DC" w:rsidRPr="001D15DC" w:rsidRDefault="001D15DC" w:rsidP="001D15DC">
      <w:pPr>
        <w:rPr>
          <w:sz w:val="20"/>
        </w:rPr>
      </w:pPr>
    </w:p>
    <w:p w14:paraId="25CB495B" w14:textId="77777777" w:rsidR="001D15DC" w:rsidRPr="001D15DC" w:rsidRDefault="001D15DC" w:rsidP="001D15DC">
      <w:pPr>
        <w:rPr>
          <w:sz w:val="20"/>
        </w:rPr>
      </w:pPr>
    </w:p>
    <w:p w14:paraId="44EE8111" w14:textId="77777777" w:rsidR="001D15DC" w:rsidRPr="00BE552B" w:rsidRDefault="001D15DC" w:rsidP="0089256D"/>
    <w:sectPr w:rsidR="001D15DC" w:rsidRPr="00BE552B" w:rsidSect="0083665A">
      <w:footerReference w:type="default" r:id="rId28"/>
      <w:headerReference w:type="first" r:id="rId29"/>
      <w:pgSz w:w="11906" w:h="16838" w:code="9"/>
      <w:pgMar w:top="1418" w:right="1418" w:bottom="1418" w:left="1985"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AFDEB" w14:textId="77777777" w:rsidR="009B5383" w:rsidRDefault="009B5383" w:rsidP="00724154">
      <w:r>
        <w:separator/>
      </w:r>
    </w:p>
  </w:endnote>
  <w:endnote w:type="continuationSeparator" w:id="0">
    <w:p w14:paraId="370ECFFB" w14:textId="77777777" w:rsidR="009B5383" w:rsidRDefault="009B5383" w:rsidP="0072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ato">
    <w:altName w:val="Calibri"/>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686B" w14:textId="77777777" w:rsidR="00E553F4" w:rsidRDefault="00E553F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cs="Arial"/>
        <w:sz w:val="20"/>
        <w:szCs w:val="20"/>
      </w:rPr>
      <w:id w:val="-1504112500"/>
      <w:docPartObj>
        <w:docPartGallery w:val="Page Numbers (Bottom of Page)"/>
        <w:docPartUnique/>
      </w:docPartObj>
    </w:sdtPr>
    <w:sdtContent>
      <w:p w14:paraId="5DF64ADD" w14:textId="77777777" w:rsidR="00A65BFF" w:rsidRPr="008044BD" w:rsidRDefault="00A65BFF">
        <w:pPr>
          <w:pStyle w:val="Stopka"/>
          <w:jc w:val="right"/>
          <w:rPr>
            <w:rFonts w:eastAsiaTheme="majorEastAsia" w:cs="Arial"/>
            <w:sz w:val="20"/>
            <w:szCs w:val="20"/>
          </w:rPr>
        </w:pPr>
        <w:r w:rsidRPr="008044BD">
          <w:rPr>
            <w:rFonts w:eastAsiaTheme="majorEastAsia" w:cs="Arial"/>
            <w:sz w:val="20"/>
            <w:szCs w:val="20"/>
          </w:rPr>
          <w:t xml:space="preserve">str. </w:t>
        </w:r>
        <w:r w:rsidRPr="008044BD">
          <w:rPr>
            <w:rFonts w:eastAsiaTheme="minorEastAsia" w:cs="Arial"/>
            <w:sz w:val="20"/>
            <w:szCs w:val="20"/>
          </w:rPr>
          <w:fldChar w:fldCharType="begin"/>
        </w:r>
        <w:r w:rsidRPr="008044BD">
          <w:rPr>
            <w:rFonts w:cs="Arial"/>
            <w:sz w:val="20"/>
            <w:szCs w:val="20"/>
          </w:rPr>
          <w:instrText>PAGE    \* MERGEFORMAT</w:instrText>
        </w:r>
        <w:r w:rsidRPr="008044BD">
          <w:rPr>
            <w:rFonts w:eastAsiaTheme="minorEastAsia" w:cs="Arial"/>
            <w:sz w:val="20"/>
            <w:szCs w:val="20"/>
          </w:rPr>
          <w:fldChar w:fldCharType="separate"/>
        </w:r>
        <w:r w:rsidR="00763681" w:rsidRPr="00763681">
          <w:rPr>
            <w:rFonts w:eastAsiaTheme="majorEastAsia" w:cs="Arial"/>
            <w:noProof/>
            <w:sz w:val="20"/>
            <w:szCs w:val="20"/>
          </w:rPr>
          <w:t>25</w:t>
        </w:r>
        <w:r w:rsidRPr="008044BD">
          <w:rPr>
            <w:rFonts w:eastAsiaTheme="majorEastAsia" w:cs="Arial"/>
            <w:sz w:val="20"/>
            <w:szCs w:val="20"/>
          </w:rPr>
          <w:fldChar w:fldCharType="end"/>
        </w:r>
      </w:p>
    </w:sdtContent>
  </w:sdt>
  <w:p w14:paraId="4CA2DA93" w14:textId="77777777" w:rsidR="00A65BFF" w:rsidRDefault="00A65BF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cs="Arial"/>
        <w:sz w:val="20"/>
        <w:szCs w:val="20"/>
      </w:rPr>
      <w:id w:val="74722039"/>
      <w:docPartObj>
        <w:docPartGallery w:val="Page Numbers (Bottom of Page)"/>
        <w:docPartUnique/>
      </w:docPartObj>
    </w:sdtPr>
    <w:sdtContent>
      <w:p w14:paraId="3041EB58" w14:textId="77777777" w:rsidR="00A65BFF" w:rsidRPr="008044BD" w:rsidRDefault="00A65BFF">
        <w:pPr>
          <w:pStyle w:val="Stopka"/>
          <w:jc w:val="right"/>
          <w:rPr>
            <w:rFonts w:eastAsiaTheme="majorEastAsia" w:cs="Arial"/>
            <w:sz w:val="20"/>
            <w:szCs w:val="20"/>
          </w:rPr>
        </w:pPr>
        <w:r w:rsidRPr="008044BD">
          <w:rPr>
            <w:rFonts w:eastAsiaTheme="majorEastAsia" w:cs="Arial"/>
            <w:sz w:val="20"/>
            <w:szCs w:val="20"/>
          </w:rPr>
          <w:t xml:space="preserve">str. </w:t>
        </w:r>
        <w:r w:rsidRPr="008044BD">
          <w:rPr>
            <w:rFonts w:eastAsiaTheme="minorEastAsia" w:cs="Arial"/>
            <w:sz w:val="20"/>
            <w:szCs w:val="20"/>
          </w:rPr>
          <w:fldChar w:fldCharType="begin"/>
        </w:r>
        <w:r w:rsidRPr="008044BD">
          <w:rPr>
            <w:rFonts w:cs="Arial"/>
            <w:sz w:val="20"/>
            <w:szCs w:val="20"/>
          </w:rPr>
          <w:instrText>PAGE    \* MERGEFORMAT</w:instrText>
        </w:r>
        <w:r w:rsidRPr="008044BD">
          <w:rPr>
            <w:rFonts w:eastAsiaTheme="minorEastAsia" w:cs="Arial"/>
            <w:sz w:val="20"/>
            <w:szCs w:val="20"/>
          </w:rPr>
          <w:fldChar w:fldCharType="separate"/>
        </w:r>
        <w:r w:rsidR="00A270BC" w:rsidRPr="00A270BC">
          <w:rPr>
            <w:rFonts w:eastAsiaTheme="majorEastAsia" w:cs="Arial"/>
            <w:noProof/>
            <w:sz w:val="20"/>
            <w:szCs w:val="20"/>
          </w:rPr>
          <w:t>1</w:t>
        </w:r>
        <w:r w:rsidRPr="008044BD">
          <w:rPr>
            <w:rFonts w:eastAsiaTheme="majorEastAsia" w:cs="Arial"/>
            <w:sz w:val="20"/>
            <w:szCs w:val="20"/>
          </w:rPr>
          <w:fldChar w:fldCharType="end"/>
        </w:r>
      </w:p>
    </w:sdtContent>
  </w:sdt>
  <w:p w14:paraId="6BEE5F70" w14:textId="77777777" w:rsidR="00A65BFF" w:rsidRDefault="00A65BF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cs="Arial"/>
        <w:sz w:val="20"/>
        <w:szCs w:val="20"/>
      </w:rPr>
      <w:id w:val="1367489813"/>
      <w:docPartObj>
        <w:docPartGallery w:val="Page Numbers (Bottom of Page)"/>
        <w:docPartUnique/>
      </w:docPartObj>
    </w:sdtPr>
    <w:sdtContent>
      <w:p w14:paraId="4FB2A1EC" w14:textId="7ED32DE5" w:rsidR="00A65BFF" w:rsidRPr="008044BD" w:rsidRDefault="00A65BFF" w:rsidP="00A36F05">
        <w:pPr>
          <w:pStyle w:val="Stopka"/>
          <w:jc w:val="right"/>
          <w:rPr>
            <w:rFonts w:eastAsiaTheme="majorEastAsia" w:cs="Arial"/>
            <w:sz w:val="20"/>
            <w:szCs w:val="20"/>
          </w:rPr>
        </w:pPr>
        <w:r w:rsidRPr="008044BD">
          <w:rPr>
            <w:rFonts w:eastAsiaTheme="majorEastAsia" w:cs="Arial"/>
            <w:sz w:val="20"/>
            <w:szCs w:val="20"/>
          </w:rPr>
          <w:t xml:space="preserve">str. </w:t>
        </w:r>
        <w:r w:rsidRPr="008044BD">
          <w:rPr>
            <w:rFonts w:eastAsiaTheme="minorEastAsia" w:cs="Arial"/>
            <w:sz w:val="20"/>
            <w:szCs w:val="20"/>
          </w:rPr>
          <w:fldChar w:fldCharType="begin"/>
        </w:r>
        <w:r w:rsidRPr="008044BD">
          <w:rPr>
            <w:rFonts w:cs="Arial"/>
            <w:sz w:val="20"/>
            <w:szCs w:val="20"/>
          </w:rPr>
          <w:instrText>PAGE    \* MERGEFORMAT</w:instrText>
        </w:r>
        <w:r w:rsidRPr="008044BD">
          <w:rPr>
            <w:rFonts w:eastAsiaTheme="minorEastAsia" w:cs="Arial"/>
            <w:sz w:val="20"/>
            <w:szCs w:val="20"/>
          </w:rPr>
          <w:fldChar w:fldCharType="separate"/>
        </w:r>
        <w:r w:rsidR="00A270BC" w:rsidRPr="00A270BC">
          <w:rPr>
            <w:rFonts w:eastAsiaTheme="majorEastAsia" w:cs="Arial"/>
            <w:noProof/>
            <w:sz w:val="20"/>
            <w:szCs w:val="20"/>
          </w:rPr>
          <w:t>2</w:t>
        </w:r>
        <w:r w:rsidRPr="008044BD">
          <w:rPr>
            <w:rFonts w:eastAsiaTheme="majorEastAsia" w:cs="Arial"/>
            <w:sz w:val="20"/>
            <w:szCs w:val="20"/>
          </w:rPr>
          <w:fldChar w:fldCharType="end"/>
        </w:r>
      </w:p>
    </w:sdtContent>
  </w:sdt>
  <w:p w14:paraId="51346202" w14:textId="379C3612" w:rsidR="00A65BFF" w:rsidRDefault="00A65BFF" w:rsidP="00A36F0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6987" w14:textId="77777777" w:rsidR="009B5383" w:rsidRDefault="009B5383" w:rsidP="00724154">
      <w:r>
        <w:separator/>
      </w:r>
    </w:p>
  </w:footnote>
  <w:footnote w:type="continuationSeparator" w:id="0">
    <w:p w14:paraId="1E1A416E" w14:textId="77777777" w:rsidR="009B5383" w:rsidRDefault="009B5383" w:rsidP="0072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5D5C4" w14:textId="77777777" w:rsidR="00E553F4" w:rsidRDefault="00E553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9C6C" w14:textId="77777777" w:rsidR="00E553F4" w:rsidRDefault="00E553F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6BFC2" w14:textId="77777777" w:rsidR="00E553F4" w:rsidRDefault="00E553F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A5EF8" w14:textId="77777777" w:rsidR="00A65BFF" w:rsidRPr="004966C3" w:rsidRDefault="00A65BFF" w:rsidP="0061039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690F832"/>
    <w:lvl w:ilvl="0">
      <w:start w:val="1"/>
      <w:numFmt w:val="decimal"/>
      <w:pStyle w:val="Listanumerowana"/>
      <w:lvlText w:val="%1."/>
      <w:lvlJc w:val="left"/>
      <w:pPr>
        <w:tabs>
          <w:tab w:val="num" w:pos="360"/>
        </w:tabs>
        <w:ind w:left="360"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364" w:hanging="360"/>
      </w:pPr>
      <w:rPr>
        <w:rFonts w:ascii="Symbol" w:hAnsi="Symbol" w:cs="Times New Roman"/>
        <w:vertAlign w:val="superscript"/>
      </w:rPr>
    </w:lvl>
  </w:abstractNum>
  <w:abstractNum w:abstractNumId="2" w15:restartNumberingAfterBreak="0">
    <w:nsid w:val="00000009"/>
    <w:multiLevelType w:val="multilevel"/>
    <w:tmpl w:val="ED0C94BA"/>
    <w:lvl w:ilvl="0">
      <w:start w:val="1"/>
      <w:numFmt w:val="upperRoman"/>
      <w:lvlText w:val="%1."/>
      <w:lvlJc w:val="right"/>
      <w:pPr>
        <w:tabs>
          <w:tab w:val="num" w:pos="-360"/>
        </w:tabs>
        <w:ind w:left="360" w:hanging="360"/>
      </w:pPr>
      <w:rPr>
        <w:rFonts w:cs="Times New Roman"/>
        <w:b w:val="0"/>
        <w:bCs/>
        <w:i w:val="0"/>
        <w:sz w:val="24"/>
        <w:szCs w:val="24"/>
        <w:lang w:val="pl-PL"/>
      </w:rPr>
    </w:lvl>
    <w:lvl w:ilvl="1">
      <w:start w:val="1"/>
      <w:numFmt w:val="decimal"/>
      <w:lvlText w:val="%2)"/>
      <w:lvlJc w:val="left"/>
      <w:pPr>
        <w:tabs>
          <w:tab w:val="num" w:pos="0"/>
        </w:tabs>
        <w:ind w:left="502" w:hanging="360"/>
      </w:pPr>
      <w:rPr>
        <w:rFonts w:ascii="Arial" w:eastAsia="Times New Roman" w:hAnsi="Arial" w:cs="Arial"/>
        <w:b w:val="0"/>
        <w:i w:val="0"/>
        <w:strike w:val="0"/>
        <w:dstrike w:val="0"/>
        <w:sz w:val="24"/>
        <w:u w:val="none"/>
        <w:effect w:val="none"/>
      </w:rPr>
    </w:lvl>
    <w:lvl w:ilvl="2">
      <w:start w:val="1"/>
      <w:numFmt w:val="bullet"/>
      <w:lvlText w:val=""/>
      <w:lvlJc w:val="left"/>
      <w:pPr>
        <w:tabs>
          <w:tab w:val="num" w:pos="0"/>
        </w:tabs>
        <w:ind w:left="1855" w:hanging="720"/>
      </w:pPr>
      <w:rPr>
        <w:rFonts w:ascii="Symbol" w:eastAsia="SimSun" w:hAnsi="Symbol" w:hint="default"/>
        <w:b/>
        <w:bCs/>
        <w:i w:val="0"/>
        <w:caps w:val="0"/>
        <w:strike/>
        <w:vanish w:val="0"/>
        <w:webHidden w:val="0"/>
        <w:color w:val="000000"/>
        <w:sz w:val="24"/>
        <w:szCs w:val="24"/>
        <w:shd w:val="clear" w:color="auto" w:fill="00FF00"/>
        <w:vertAlign w:val="baseline"/>
        <w:lang w:val="pl-PL"/>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1080" w:hanging="360"/>
      </w:pPr>
      <w:rPr>
        <w:rFonts w:ascii="Symbol" w:hAnsi="Symbol"/>
        <w:b w:val="0"/>
        <w:i w:val="0"/>
        <w:sz w:val="24"/>
        <w:szCs w:val="24"/>
      </w:rPr>
    </w:lvl>
  </w:abstractNum>
  <w:abstractNum w:abstractNumId="4"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sz w:val="24"/>
        <w:szCs w:val="24"/>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sz w:val="24"/>
        <w:szCs w:val="24"/>
      </w:rPr>
    </w:lvl>
  </w:abstractNum>
  <w:abstractNum w:abstractNumId="6" w15:restartNumberingAfterBreak="0">
    <w:nsid w:val="00000014"/>
    <w:multiLevelType w:val="singleLevel"/>
    <w:tmpl w:val="6D640764"/>
    <w:name w:val="WW8Num20"/>
    <w:lvl w:ilvl="0">
      <w:start w:val="1"/>
      <w:numFmt w:val="decimal"/>
      <w:lvlText w:val="%1."/>
      <w:lvlJc w:val="left"/>
      <w:pPr>
        <w:tabs>
          <w:tab w:val="num" w:pos="0"/>
        </w:tabs>
        <w:ind w:left="720" w:hanging="360"/>
      </w:pPr>
      <w:rPr>
        <w:rFonts w:ascii="Arial" w:hAnsi="Arial" w:cs="Arial" w:hint="default"/>
        <w:sz w:val="20"/>
        <w:szCs w:val="24"/>
      </w:rPr>
    </w:lvl>
  </w:abstractNum>
  <w:abstractNum w:abstractNumId="7" w15:restartNumberingAfterBreak="0">
    <w:nsid w:val="00000016"/>
    <w:multiLevelType w:val="singleLevel"/>
    <w:tmpl w:val="945AAF3E"/>
    <w:name w:val="WW8Num22"/>
    <w:lvl w:ilvl="0">
      <w:start w:val="1"/>
      <w:numFmt w:val="decimal"/>
      <w:lvlText w:val="%1."/>
      <w:lvlJc w:val="left"/>
      <w:pPr>
        <w:tabs>
          <w:tab w:val="num" w:pos="0"/>
        </w:tabs>
        <w:ind w:left="720" w:hanging="360"/>
      </w:pPr>
      <w:rPr>
        <w:rFonts w:ascii="Arial" w:eastAsia="Times New Roman" w:hAnsi="Arial" w:cs="Times New Roman" w:hint="default"/>
        <w:sz w:val="20"/>
        <w:szCs w:val="20"/>
        <w:lang w:val="pl-PL"/>
      </w:rPr>
    </w:lvl>
  </w:abstractNum>
  <w:abstractNum w:abstractNumId="8" w15:restartNumberingAfterBreak="0">
    <w:nsid w:val="00000017"/>
    <w:multiLevelType w:val="singleLevel"/>
    <w:tmpl w:val="3EACAE66"/>
    <w:name w:val="WW8Num23"/>
    <w:lvl w:ilvl="0">
      <w:start w:val="1"/>
      <w:numFmt w:val="decimal"/>
      <w:lvlText w:val="%1."/>
      <w:lvlJc w:val="left"/>
      <w:pPr>
        <w:tabs>
          <w:tab w:val="num" w:pos="0"/>
        </w:tabs>
        <w:ind w:left="360" w:hanging="360"/>
      </w:pPr>
      <w:rPr>
        <w:rFonts w:hint="default"/>
        <w:b w:val="0"/>
        <w:sz w:val="20"/>
        <w:szCs w:val="20"/>
      </w:rPr>
    </w:lvl>
  </w:abstractNum>
  <w:abstractNum w:abstractNumId="9" w15:restartNumberingAfterBreak="0">
    <w:nsid w:val="04A615C6"/>
    <w:multiLevelType w:val="hybridMultilevel"/>
    <w:tmpl w:val="09069DE6"/>
    <w:lvl w:ilvl="0" w:tplc="F1D057BC">
      <w:start w:val="1"/>
      <w:numFmt w:val="bullet"/>
      <w:lvlText w:val="­"/>
      <w:lvlJc w:val="left"/>
      <w:pPr>
        <w:ind w:left="1776" w:hanging="360"/>
      </w:pPr>
      <w:rPr>
        <w:rFonts w:ascii="Courier New" w:hAnsi="Courier New"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0" w15:restartNumberingAfterBreak="0">
    <w:nsid w:val="05D436FA"/>
    <w:multiLevelType w:val="hybridMultilevel"/>
    <w:tmpl w:val="C2F4AFFC"/>
    <w:lvl w:ilvl="0" w:tplc="7040D63A">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1" w15:restartNumberingAfterBreak="0">
    <w:nsid w:val="06BC7D30"/>
    <w:multiLevelType w:val="hybridMultilevel"/>
    <w:tmpl w:val="BA2A90B2"/>
    <w:lvl w:ilvl="0" w:tplc="1876DC6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0797567A"/>
    <w:multiLevelType w:val="hybridMultilevel"/>
    <w:tmpl w:val="A09E67E6"/>
    <w:lvl w:ilvl="0" w:tplc="3B30F0AE">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3" w15:restartNumberingAfterBreak="0">
    <w:nsid w:val="086536D2"/>
    <w:multiLevelType w:val="hybridMultilevel"/>
    <w:tmpl w:val="E2601A64"/>
    <w:lvl w:ilvl="0" w:tplc="AEF4365C">
      <w:start w:val="1"/>
      <w:numFmt w:val="decimal"/>
      <w:lvlText w:val="%1."/>
      <w:lvlJc w:val="left"/>
      <w:pPr>
        <w:ind w:left="360" w:hanging="360"/>
      </w:pPr>
      <w:rPr>
        <w:rFonts w:hint="default"/>
        <w:b w:val="0"/>
        <w:sz w:val="24"/>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9287776"/>
    <w:multiLevelType w:val="multilevel"/>
    <w:tmpl w:val="0415001F"/>
    <w:lvl w:ilvl="0">
      <w:start w:val="1"/>
      <w:numFmt w:val="decimal"/>
      <w:lvlText w:val="%1."/>
      <w:lvlJc w:val="left"/>
      <w:pPr>
        <w:ind w:left="360" w:hanging="360"/>
      </w:pPr>
      <w:rPr>
        <w:rFonts w:hint="default"/>
        <w:b w:val="0"/>
        <w:sz w:val="24"/>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98E32D8"/>
    <w:multiLevelType w:val="hybridMultilevel"/>
    <w:tmpl w:val="7F401DD4"/>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6" w15:restartNumberingAfterBreak="0">
    <w:nsid w:val="0A3A113A"/>
    <w:multiLevelType w:val="hybridMultilevel"/>
    <w:tmpl w:val="0EA2AC36"/>
    <w:lvl w:ilvl="0" w:tplc="3B30F0A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0E127F66"/>
    <w:multiLevelType w:val="hybridMultilevel"/>
    <w:tmpl w:val="66E004C4"/>
    <w:lvl w:ilvl="0" w:tplc="E57426D6">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114546E1"/>
    <w:multiLevelType w:val="hybridMultilevel"/>
    <w:tmpl w:val="DB2A7EEC"/>
    <w:lvl w:ilvl="0" w:tplc="7040D63A">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0" w15:restartNumberingAfterBreak="0">
    <w:nsid w:val="1B107176"/>
    <w:multiLevelType w:val="hybridMultilevel"/>
    <w:tmpl w:val="C6A2E6E2"/>
    <w:lvl w:ilvl="0" w:tplc="10225254">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DA45442"/>
    <w:multiLevelType w:val="hybridMultilevel"/>
    <w:tmpl w:val="2A16FE4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2" w15:restartNumberingAfterBreak="0">
    <w:nsid w:val="1F967312"/>
    <w:multiLevelType w:val="multilevel"/>
    <w:tmpl w:val="7FC08DCA"/>
    <w:lvl w:ilvl="0">
      <w:start w:val="2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20214D6E"/>
    <w:multiLevelType w:val="hybridMultilevel"/>
    <w:tmpl w:val="FBB26306"/>
    <w:lvl w:ilvl="0" w:tplc="7B54BA84">
      <w:start w:val="1"/>
      <w:numFmt w:val="decimal"/>
      <w:lvlText w:val="%1."/>
      <w:lvlJc w:val="left"/>
      <w:pPr>
        <w:ind w:left="360" w:hanging="360"/>
      </w:pPr>
      <w:rPr>
        <w:rFonts w:hint="default"/>
        <w:b w:val="0"/>
        <w:sz w:val="24"/>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3C87878"/>
    <w:multiLevelType w:val="hybridMultilevel"/>
    <w:tmpl w:val="4C441B96"/>
    <w:lvl w:ilvl="0" w:tplc="7040D63A">
      <w:start w:val="1"/>
      <w:numFmt w:val="bullet"/>
      <w:lvlText w:val=""/>
      <w:lvlJc w:val="left"/>
      <w:pPr>
        <w:ind w:left="1222" w:hanging="360"/>
      </w:pPr>
      <w:rPr>
        <w:rFonts w:ascii="Symbol" w:hAnsi="Symbol"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5" w15:restartNumberingAfterBreak="0">
    <w:nsid w:val="25A677E4"/>
    <w:multiLevelType w:val="hybridMultilevel"/>
    <w:tmpl w:val="67F8273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5D91EAD"/>
    <w:multiLevelType w:val="hybridMultilevel"/>
    <w:tmpl w:val="04080A86"/>
    <w:lvl w:ilvl="0" w:tplc="1876DC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6036C93"/>
    <w:multiLevelType w:val="hybridMultilevel"/>
    <w:tmpl w:val="5B982D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69B5401"/>
    <w:multiLevelType w:val="hybridMultilevel"/>
    <w:tmpl w:val="9A763706"/>
    <w:lvl w:ilvl="0" w:tplc="04150001">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27AC2998"/>
    <w:multiLevelType w:val="hybridMultilevel"/>
    <w:tmpl w:val="B1383FF0"/>
    <w:lvl w:ilvl="0" w:tplc="0ECE6C7C">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7BE6FF1"/>
    <w:multiLevelType w:val="hybridMultilevel"/>
    <w:tmpl w:val="E2601A64"/>
    <w:lvl w:ilvl="0" w:tplc="AEF4365C">
      <w:start w:val="1"/>
      <w:numFmt w:val="decimal"/>
      <w:lvlText w:val="%1."/>
      <w:lvlJc w:val="left"/>
      <w:pPr>
        <w:ind w:left="360" w:hanging="360"/>
      </w:pPr>
      <w:rPr>
        <w:rFonts w:hint="default"/>
        <w:b w:val="0"/>
        <w:sz w:val="24"/>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85F0D17"/>
    <w:multiLevelType w:val="hybridMultilevel"/>
    <w:tmpl w:val="C52A5514"/>
    <w:lvl w:ilvl="0" w:tplc="1876DC6A">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32" w15:restartNumberingAfterBreak="0">
    <w:nsid w:val="2A8D28F9"/>
    <w:multiLevelType w:val="hybridMultilevel"/>
    <w:tmpl w:val="046C18F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B2A3812"/>
    <w:multiLevelType w:val="multilevel"/>
    <w:tmpl w:val="4A68D106"/>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CCB1580"/>
    <w:multiLevelType w:val="hybridMultilevel"/>
    <w:tmpl w:val="F16A0836"/>
    <w:lvl w:ilvl="0" w:tplc="74CAE22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6" w15:restartNumberingAfterBreak="0">
    <w:nsid w:val="357801B8"/>
    <w:multiLevelType w:val="hybridMultilevel"/>
    <w:tmpl w:val="7D0CC7E4"/>
    <w:lvl w:ilvl="0" w:tplc="1B5E6814">
      <w:start w:val="1"/>
      <w:numFmt w:val="decimal"/>
      <w:lvlText w:val="%1)"/>
      <w:lvlJc w:val="left"/>
      <w:pPr>
        <w:ind w:left="862" w:hanging="360"/>
      </w:pPr>
      <w:rPr>
        <w:rFonts w:eastAsia="Times New Roman" w:hint="default"/>
        <w:sz w:val="22"/>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36BB6636"/>
    <w:multiLevelType w:val="multilevel"/>
    <w:tmpl w:val="3ACC0B3A"/>
    <w:lvl w:ilvl="0">
      <w:start w:val="1"/>
      <w:numFmt w:val="decimal"/>
      <w:pStyle w:val="Punkt1"/>
      <w:lvlText w:val="%1."/>
      <w:lvlJc w:val="left"/>
      <w:pPr>
        <w:tabs>
          <w:tab w:val="num" w:pos="397"/>
        </w:tabs>
        <w:ind w:left="397" w:hanging="397"/>
      </w:pPr>
      <w:rPr>
        <w:rFonts w:hint="default"/>
      </w:rPr>
    </w:lvl>
    <w:lvl w:ilvl="1">
      <w:start w:val="1"/>
      <w:numFmt w:val="decimal"/>
      <w:pStyle w:val="Punkt11"/>
      <w:lvlText w:val="%1.%2"/>
      <w:lvlJc w:val="left"/>
      <w:pPr>
        <w:tabs>
          <w:tab w:val="num" w:pos="851"/>
        </w:tabs>
        <w:ind w:left="851" w:hanging="567"/>
      </w:pPr>
      <w:rPr>
        <w:rFonts w:hint="default"/>
      </w:rPr>
    </w:lvl>
    <w:lvl w:ilvl="2">
      <w:start w:val="1"/>
      <w:numFmt w:val="decimal"/>
      <w:pStyle w:val="Punkt111"/>
      <w:lvlText w:val="%1.%2.%3"/>
      <w:lvlJc w:val="left"/>
      <w:pPr>
        <w:tabs>
          <w:tab w:val="num" w:pos="1418"/>
        </w:tabs>
        <w:ind w:left="1418"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376C5CE7"/>
    <w:multiLevelType w:val="singleLevel"/>
    <w:tmpl w:val="3EACAE66"/>
    <w:lvl w:ilvl="0">
      <w:start w:val="1"/>
      <w:numFmt w:val="decimal"/>
      <w:lvlText w:val="%1."/>
      <w:lvlJc w:val="left"/>
      <w:pPr>
        <w:tabs>
          <w:tab w:val="num" w:pos="0"/>
        </w:tabs>
        <w:ind w:left="360" w:hanging="360"/>
      </w:pPr>
      <w:rPr>
        <w:rFonts w:hint="default"/>
        <w:b w:val="0"/>
        <w:sz w:val="20"/>
        <w:szCs w:val="20"/>
      </w:rPr>
    </w:lvl>
  </w:abstractNum>
  <w:abstractNum w:abstractNumId="39" w15:restartNumberingAfterBreak="0">
    <w:nsid w:val="38C9354F"/>
    <w:multiLevelType w:val="hybridMultilevel"/>
    <w:tmpl w:val="DB609278"/>
    <w:lvl w:ilvl="0" w:tplc="0000000C">
      <w:start w:val="1"/>
      <w:numFmt w:val="bullet"/>
      <w:lvlText w:val=""/>
      <w:lvlJc w:val="left"/>
      <w:pPr>
        <w:ind w:left="720" w:hanging="360"/>
      </w:pPr>
      <w:rPr>
        <w:rFonts w:ascii="Symbol" w:hAnsi="Symbol"/>
        <w:b w:val="0"/>
        <w:i w:val="0"/>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94C4E05"/>
    <w:multiLevelType w:val="hybridMultilevel"/>
    <w:tmpl w:val="D2BAA816"/>
    <w:lvl w:ilvl="0" w:tplc="E6CA5844">
      <w:start w:val="1"/>
      <w:numFmt w:val="decimal"/>
      <w:lvlText w:val="%1)"/>
      <w:lvlJc w:val="left"/>
      <w:pPr>
        <w:ind w:left="1070" w:hanging="360"/>
      </w:pPr>
      <w:rPr>
        <w:rFonts w:eastAsia="Times New Roman" w:hint="default"/>
        <w:sz w:val="24"/>
        <w:szCs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DA82594"/>
    <w:multiLevelType w:val="hybridMultilevel"/>
    <w:tmpl w:val="F93ABF62"/>
    <w:lvl w:ilvl="0" w:tplc="59D225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07C1382"/>
    <w:multiLevelType w:val="hybridMultilevel"/>
    <w:tmpl w:val="83F8231C"/>
    <w:lvl w:ilvl="0" w:tplc="3B30F0A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15:restartNumberingAfterBreak="0">
    <w:nsid w:val="42A20895"/>
    <w:multiLevelType w:val="hybridMultilevel"/>
    <w:tmpl w:val="CB006AC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43857FC2"/>
    <w:multiLevelType w:val="hybridMultilevel"/>
    <w:tmpl w:val="FF52B42C"/>
    <w:lvl w:ilvl="0" w:tplc="7040D63A">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5" w15:restartNumberingAfterBreak="0">
    <w:nsid w:val="439B437E"/>
    <w:multiLevelType w:val="multilevel"/>
    <w:tmpl w:val="F3025F4A"/>
    <w:lvl w:ilvl="0">
      <w:start w:val="12"/>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6" w15:restartNumberingAfterBreak="0">
    <w:nsid w:val="43F9792F"/>
    <w:multiLevelType w:val="multilevel"/>
    <w:tmpl w:val="13865A82"/>
    <w:lvl w:ilvl="0">
      <w:start w:val="7"/>
      <w:numFmt w:val="upperRoman"/>
      <w:lvlText w:val="%1."/>
      <w:lvlJc w:val="left"/>
      <w:pPr>
        <w:ind w:left="284" w:hanging="284"/>
      </w:pPr>
      <w:rPr>
        <w:rFonts w:hint="default"/>
        <w:strike w:val="0"/>
      </w:rPr>
    </w:lvl>
    <w:lvl w:ilvl="1">
      <w:start w:val="1"/>
      <w:numFmt w:val="upperRoman"/>
      <w:lvlText w:val="%1.%2."/>
      <w:lvlJc w:val="left"/>
      <w:pPr>
        <w:ind w:left="567" w:hanging="283"/>
      </w:pPr>
      <w:rPr>
        <w:rFonts w:hint="default"/>
        <w:b w:val="0"/>
      </w:rPr>
    </w:lvl>
    <w:lvl w:ilvl="2">
      <w:start w:val="1"/>
      <w:numFmt w:val="upperRoman"/>
      <w:lvlText w:val="%1.%2.%3."/>
      <w:lvlJc w:val="left"/>
      <w:pPr>
        <w:ind w:left="851" w:hanging="284"/>
      </w:pPr>
      <w:rPr>
        <w:rFonts w:hint="default"/>
      </w:rPr>
    </w:lvl>
    <w:lvl w:ilvl="3">
      <w:start w:val="1"/>
      <w:numFmt w:val="upperRoman"/>
      <w:lvlText w:val="%1.%2.%3.%4."/>
      <w:lvlJc w:val="left"/>
      <w:pPr>
        <w:ind w:left="1134" w:hanging="283"/>
      </w:pPr>
      <w:rPr>
        <w:rFonts w:hint="default"/>
      </w:rPr>
    </w:lvl>
    <w:lvl w:ilvl="4">
      <w:start w:val="1"/>
      <w:numFmt w:val="upperRoman"/>
      <w:lvlText w:val="%1.%2.%3.%4.%5."/>
      <w:lvlJc w:val="left"/>
      <w:pPr>
        <w:ind w:left="1418" w:hanging="284"/>
      </w:pPr>
      <w:rPr>
        <w:rFonts w:hint="default"/>
      </w:rPr>
    </w:lvl>
    <w:lvl w:ilvl="5">
      <w:start w:val="1"/>
      <w:numFmt w:val="upperRoman"/>
      <w:lvlText w:val="%1.%2.%3.%4.%5.%6."/>
      <w:lvlJc w:val="left"/>
      <w:pPr>
        <w:ind w:left="1701" w:firstLine="31069"/>
      </w:pPr>
      <w:rPr>
        <w:rFonts w:hint="default"/>
      </w:rPr>
    </w:lvl>
    <w:lvl w:ilvl="6">
      <w:start w:val="1"/>
      <w:numFmt w:val="upperRoman"/>
      <w:lvlText w:val="%1.%2.%3.%4.%5.%6.%7."/>
      <w:lvlJc w:val="left"/>
      <w:pPr>
        <w:ind w:left="1985" w:hanging="284"/>
      </w:pPr>
      <w:rPr>
        <w:rFonts w:hint="default"/>
      </w:rPr>
    </w:lvl>
    <w:lvl w:ilvl="7">
      <w:start w:val="1"/>
      <w:numFmt w:val="upperRoman"/>
      <w:lvlText w:val="%1.%2.%3.%4.%5.%6.%7.%8."/>
      <w:lvlJc w:val="left"/>
      <w:pPr>
        <w:ind w:left="2268" w:hanging="283"/>
      </w:pPr>
      <w:rPr>
        <w:rFonts w:hint="default"/>
      </w:rPr>
    </w:lvl>
    <w:lvl w:ilvl="8">
      <w:start w:val="1"/>
      <w:numFmt w:val="upperRoman"/>
      <w:lvlText w:val="%1.%2.%3.%4.%5.%6.%7.%8.%9."/>
      <w:lvlJc w:val="left"/>
      <w:pPr>
        <w:ind w:left="2552" w:hanging="284"/>
      </w:pPr>
      <w:rPr>
        <w:rFonts w:hint="default"/>
      </w:rPr>
    </w:lvl>
  </w:abstractNum>
  <w:abstractNum w:abstractNumId="47" w15:restartNumberingAfterBreak="0">
    <w:nsid w:val="443744EE"/>
    <w:multiLevelType w:val="hybridMultilevel"/>
    <w:tmpl w:val="18BEA2E0"/>
    <w:lvl w:ilvl="0" w:tplc="5288982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4A630E8F"/>
    <w:multiLevelType w:val="hybridMultilevel"/>
    <w:tmpl w:val="8BD29F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4B8A2C49"/>
    <w:multiLevelType w:val="hybridMultilevel"/>
    <w:tmpl w:val="4BD21B5A"/>
    <w:lvl w:ilvl="0" w:tplc="183AAC0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50" w15:restartNumberingAfterBreak="0">
    <w:nsid w:val="4ECD4C3C"/>
    <w:multiLevelType w:val="multilevel"/>
    <w:tmpl w:val="DB2CDDA2"/>
    <w:lvl w:ilvl="0">
      <w:start w:val="2"/>
      <w:numFmt w:val="decimal"/>
      <w:lvlText w:val="%1"/>
      <w:lvlJc w:val="left"/>
      <w:pPr>
        <w:ind w:left="360" w:hanging="360"/>
      </w:pPr>
    </w:lvl>
    <w:lvl w:ilvl="1">
      <w:start w:val="1"/>
      <w:numFmt w:val="decimal"/>
      <w:lvlText w:val="%1.%2"/>
      <w:lvlJc w:val="left"/>
      <w:pPr>
        <w:ind w:left="502" w:hanging="360"/>
      </w:pPr>
      <w:rPr>
        <w:b/>
      </w:r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51" w15:restartNumberingAfterBreak="0">
    <w:nsid w:val="4F182432"/>
    <w:multiLevelType w:val="hybridMultilevel"/>
    <w:tmpl w:val="B6A2DE06"/>
    <w:lvl w:ilvl="0" w:tplc="1C96F438">
      <w:start w:val="1"/>
      <w:numFmt w:val="decimal"/>
      <w:suff w:val="nothing"/>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01C792B"/>
    <w:multiLevelType w:val="hybridMultilevel"/>
    <w:tmpl w:val="6846D758"/>
    <w:lvl w:ilvl="0" w:tplc="183AAC0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53" w15:restartNumberingAfterBreak="0">
    <w:nsid w:val="50551C73"/>
    <w:multiLevelType w:val="multilevel"/>
    <w:tmpl w:val="DB20E116"/>
    <w:lvl w:ilvl="0">
      <w:start w:val="1"/>
      <w:numFmt w:val="upperRoman"/>
      <w:lvlText w:val="%1."/>
      <w:lvlJc w:val="left"/>
      <w:pPr>
        <w:ind w:left="284" w:hanging="284"/>
      </w:pPr>
      <w:rPr>
        <w:rFonts w:hint="default"/>
        <w:strike w:val="0"/>
      </w:rPr>
    </w:lvl>
    <w:lvl w:ilvl="1">
      <w:start w:val="1"/>
      <w:numFmt w:val="upperRoman"/>
      <w:lvlText w:val="%1.%2."/>
      <w:lvlJc w:val="left"/>
      <w:pPr>
        <w:ind w:left="567" w:hanging="283"/>
      </w:pPr>
      <w:rPr>
        <w:rFonts w:hint="default"/>
        <w:b w:val="0"/>
      </w:rPr>
    </w:lvl>
    <w:lvl w:ilvl="2">
      <w:start w:val="1"/>
      <w:numFmt w:val="upperRoman"/>
      <w:lvlText w:val="%1.%2.%3."/>
      <w:lvlJc w:val="left"/>
      <w:pPr>
        <w:ind w:left="851" w:hanging="284"/>
      </w:pPr>
      <w:rPr>
        <w:rFonts w:hint="default"/>
      </w:rPr>
    </w:lvl>
    <w:lvl w:ilvl="3">
      <w:start w:val="1"/>
      <w:numFmt w:val="upperRoman"/>
      <w:lvlText w:val="%1.%2.%3.%4."/>
      <w:lvlJc w:val="left"/>
      <w:pPr>
        <w:ind w:left="1134" w:hanging="283"/>
      </w:pPr>
      <w:rPr>
        <w:rFonts w:hint="default"/>
      </w:rPr>
    </w:lvl>
    <w:lvl w:ilvl="4">
      <w:start w:val="1"/>
      <w:numFmt w:val="upperRoman"/>
      <w:lvlText w:val="%1.%2.%3.%4.%5."/>
      <w:lvlJc w:val="left"/>
      <w:pPr>
        <w:ind w:left="1418" w:hanging="284"/>
      </w:pPr>
      <w:rPr>
        <w:rFonts w:hint="default"/>
      </w:rPr>
    </w:lvl>
    <w:lvl w:ilvl="5">
      <w:start w:val="1"/>
      <w:numFmt w:val="upperRoman"/>
      <w:lvlText w:val="%1.%2.%3.%4.%5.%6."/>
      <w:lvlJc w:val="left"/>
      <w:pPr>
        <w:ind w:left="1701" w:firstLine="31069"/>
      </w:pPr>
      <w:rPr>
        <w:rFonts w:hint="default"/>
      </w:rPr>
    </w:lvl>
    <w:lvl w:ilvl="6">
      <w:start w:val="1"/>
      <w:numFmt w:val="upperRoman"/>
      <w:lvlText w:val="%1.%2.%3.%4.%5.%6.%7."/>
      <w:lvlJc w:val="left"/>
      <w:pPr>
        <w:ind w:left="1985" w:hanging="284"/>
      </w:pPr>
      <w:rPr>
        <w:rFonts w:hint="default"/>
      </w:rPr>
    </w:lvl>
    <w:lvl w:ilvl="7">
      <w:start w:val="1"/>
      <w:numFmt w:val="upperRoman"/>
      <w:lvlText w:val="%1.%2.%3.%4.%5.%6.%7.%8."/>
      <w:lvlJc w:val="left"/>
      <w:pPr>
        <w:ind w:left="2268" w:hanging="283"/>
      </w:pPr>
      <w:rPr>
        <w:rFonts w:hint="default"/>
      </w:rPr>
    </w:lvl>
    <w:lvl w:ilvl="8">
      <w:start w:val="1"/>
      <w:numFmt w:val="upperRoman"/>
      <w:lvlText w:val="%1.%2.%3.%4.%5.%6.%7.%8.%9."/>
      <w:lvlJc w:val="left"/>
      <w:pPr>
        <w:ind w:left="2552" w:hanging="284"/>
      </w:pPr>
      <w:rPr>
        <w:rFonts w:hint="default"/>
      </w:rPr>
    </w:lvl>
  </w:abstractNum>
  <w:abstractNum w:abstractNumId="54" w15:restartNumberingAfterBreak="0">
    <w:nsid w:val="51A3175F"/>
    <w:multiLevelType w:val="multilevel"/>
    <w:tmpl w:val="770A374A"/>
    <w:lvl w:ilvl="0">
      <w:start w:val="1"/>
      <w:numFmt w:val="lowerLetter"/>
      <w:lvlText w:val="%1)"/>
      <w:lvlJc w:val="left"/>
      <w:pPr>
        <w:ind w:left="1647" w:hanging="360"/>
      </w:pPr>
      <w:rPr>
        <w:b w:val="0"/>
        <w:i w:val="0"/>
        <w:sz w:val="22"/>
        <w:szCs w:val="22"/>
      </w:rPr>
    </w:lvl>
    <w:lvl w:ilvl="1">
      <w:start w:val="1"/>
      <w:numFmt w:val="bullet"/>
      <w:lvlText w:val="o"/>
      <w:lvlJc w:val="left"/>
      <w:pPr>
        <w:ind w:left="2367" w:hanging="360"/>
      </w:pPr>
      <w:rPr>
        <w:rFonts w:ascii="Courier New" w:eastAsia="Courier New" w:hAnsi="Courier New" w:cs="Courier New"/>
      </w:rPr>
    </w:lvl>
    <w:lvl w:ilvl="2">
      <w:start w:val="1"/>
      <w:numFmt w:val="bullet"/>
      <w:lvlText w:val="▪"/>
      <w:lvlJc w:val="left"/>
      <w:pPr>
        <w:ind w:left="3087" w:hanging="360"/>
      </w:pPr>
      <w:rPr>
        <w:rFonts w:ascii="Noto Sans Symbols" w:eastAsia="Noto Sans Symbols" w:hAnsi="Noto Sans Symbols" w:cs="Noto Sans Symbols"/>
      </w:rPr>
    </w:lvl>
    <w:lvl w:ilvl="3">
      <w:start w:val="1"/>
      <w:numFmt w:val="bullet"/>
      <w:lvlText w:val="●"/>
      <w:lvlJc w:val="left"/>
      <w:pPr>
        <w:ind w:left="3807" w:hanging="360"/>
      </w:pPr>
      <w:rPr>
        <w:rFonts w:ascii="Noto Sans Symbols" w:eastAsia="Noto Sans Symbols" w:hAnsi="Noto Sans Symbols" w:cs="Noto Sans Symbols"/>
      </w:rPr>
    </w:lvl>
    <w:lvl w:ilvl="4">
      <w:start w:val="1"/>
      <w:numFmt w:val="bullet"/>
      <w:lvlText w:val="o"/>
      <w:lvlJc w:val="left"/>
      <w:pPr>
        <w:ind w:left="4527" w:hanging="360"/>
      </w:pPr>
      <w:rPr>
        <w:rFonts w:ascii="Courier New" w:eastAsia="Courier New" w:hAnsi="Courier New" w:cs="Courier New"/>
      </w:rPr>
    </w:lvl>
    <w:lvl w:ilvl="5">
      <w:start w:val="1"/>
      <w:numFmt w:val="bullet"/>
      <w:lvlText w:val="▪"/>
      <w:lvlJc w:val="left"/>
      <w:pPr>
        <w:ind w:left="5247" w:hanging="360"/>
      </w:pPr>
      <w:rPr>
        <w:rFonts w:ascii="Noto Sans Symbols" w:eastAsia="Noto Sans Symbols" w:hAnsi="Noto Sans Symbols" w:cs="Noto Sans Symbols"/>
      </w:rPr>
    </w:lvl>
    <w:lvl w:ilvl="6">
      <w:start w:val="1"/>
      <w:numFmt w:val="bullet"/>
      <w:lvlText w:val="●"/>
      <w:lvlJc w:val="left"/>
      <w:pPr>
        <w:ind w:left="5967" w:hanging="360"/>
      </w:pPr>
      <w:rPr>
        <w:rFonts w:ascii="Noto Sans Symbols" w:eastAsia="Noto Sans Symbols" w:hAnsi="Noto Sans Symbols" w:cs="Noto Sans Symbols"/>
      </w:rPr>
    </w:lvl>
    <w:lvl w:ilvl="7">
      <w:start w:val="1"/>
      <w:numFmt w:val="bullet"/>
      <w:lvlText w:val="o"/>
      <w:lvlJc w:val="left"/>
      <w:pPr>
        <w:ind w:left="6687" w:hanging="360"/>
      </w:pPr>
      <w:rPr>
        <w:rFonts w:ascii="Courier New" w:eastAsia="Courier New" w:hAnsi="Courier New" w:cs="Courier New"/>
      </w:rPr>
    </w:lvl>
    <w:lvl w:ilvl="8">
      <w:start w:val="1"/>
      <w:numFmt w:val="bullet"/>
      <w:lvlText w:val="▪"/>
      <w:lvlJc w:val="left"/>
      <w:pPr>
        <w:ind w:left="7407" w:hanging="360"/>
      </w:pPr>
      <w:rPr>
        <w:rFonts w:ascii="Noto Sans Symbols" w:eastAsia="Noto Sans Symbols" w:hAnsi="Noto Sans Symbols" w:cs="Noto Sans Symbols"/>
      </w:rPr>
    </w:lvl>
  </w:abstractNum>
  <w:abstractNum w:abstractNumId="55" w15:restartNumberingAfterBreak="0">
    <w:nsid w:val="54DC35B7"/>
    <w:multiLevelType w:val="hybridMultilevel"/>
    <w:tmpl w:val="2C367E64"/>
    <w:lvl w:ilvl="0" w:tplc="4A368EAA">
      <w:start w:val="1"/>
      <w:numFmt w:val="decimal"/>
      <w:lvlText w:val="%1)"/>
      <w:lvlJc w:val="left"/>
      <w:pPr>
        <w:ind w:left="720" w:hanging="360"/>
      </w:pPr>
      <w:rPr>
        <w:rFonts w:eastAsia="Times New Roman" w:hint="default"/>
        <w:b w:val="0"/>
        <w:i w:val="0"/>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7360782"/>
    <w:multiLevelType w:val="hybridMultilevel"/>
    <w:tmpl w:val="DE82B640"/>
    <w:lvl w:ilvl="0" w:tplc="183AAC0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57" w15:restartNumberingAfterBreak="0">
    <w:nsid w:val="58DE778E"/>
    <w:multiLevelType w:val="hybridMultilevel"/>
    <w:tmpl w:val="245C4DEC"/>
    <w:lvl w:ilvl="0" w:tplc="D83C305C">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96D7069"/>
    <w:multiLevelType w:val="hybridMultilevel"/>
    <w:tmpl w:val="FE42CF10"/>
    <w:lvl w:ilvl="0" w:tplc="16482604">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A885FC7"/>
    <w:multiLevelType w:val="hybridMultilevel"/>
    <w:tmpl w:val="FDC8915E"/>
    <w:lvl w:ilvl="0" w:tplc="7040D63A">
      <w:start w:val="1"/>
      <w:numFmt w:val="bullet"/>
      <w:lvlText w:val=""/>
      <w:lvlJc w:val="left"/>
      <w:pPr>
        <w:ind w:left="720" w:hanging="360"/>
      </w:pPr>
      <w:rPr>
        <w:rFonts w:ascii="Symbol" w:hAnsi="Symbo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FC2E3A"/>
    <w:multiLevelType w:val="multilevel"/>
    <w:tmpl w:val="356AB636"/>
    <w:lvl w:ilvl="0">
      <w:start w:val="1"/>
      <w:numFmt w:val="decimal"/>
      <w:lvlText w:val="%1)"/>
      <w:lvlJc w:val="left"/>
      <w:pPr>
        <w:ind w:left="720" w:hanging="360"/>
      </w:pPr>
      <w:rPr>
        <w:rFonts w:hint="default"/>
        <w:b w:val="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decimal"/>
      <w:lvlText w:val="%5)"/>
      <w:lvlJc w:val="left"/>
      <w:pPr>
        <w:ind w:left="3600" w:hanging="360"/>
      </w:pPr>
      <w:rPr>
        <w:rFonts w:hint="default"/>
        <w:b w:val="0"/>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1" w15:restartNumberingAfterBreak="0">
    <w:nsid w:val="5D2E074F"/>
    <w:multiLevelType w:val="hybridMultilevel"/>
    <w:tmpl w:val="0D44272C"/>
    <w:lvl w:ilvl="0" w:tplc="08C4C214">
      <w:start w:val="1"/>
      <w:numFmt w:val="decimal"/>
      <w:lvlText w:val="%1)"/>
      <w:lvlJc w:val="left"/>
      <w:pPr>
        <w:ind w:left="937" w:hanging="435"/>
      </w:pPr>
      <w:rPr>
        <w:b w:val="0"/>
        <w:bCs w:val="0"/>
      </w:rPr>
    </w:lvl>
    <w:lvl w:ilvl="1" w:tplc="04150003">
      <w:start w:val="1"/>
      <w:numFmt w:val="lowerLetter"/>
      <w:lvlText w:val="%2)"/>
      <w:lvlJc w:val="left"/>
      <w:pPr>
        <w:ind w:left="1582" w:hanging="360"/>
      </w:pPr>
    </w:lvl>
    <w:lvl w:ilvl="2" w:tplc="04150005">
      <w:start w:val="1"/>
      <w:numFmt w:val="lowerRoman"/>
      <w:lvlText w:val="%3."/>
      <w:lvlJc w:val="right"/>
      <w:pPr>
        <w:ind w:left="2302" w:hanging="180"/>
      </w:pPr>
    </w:lvl>
    <w:lvl w:ilvl="3" w:tplc="04150001">
      <w:start w:val="1"/>
      <w:numFmt w:val="decimal"/>
      <w:lvlText w:val="%4."/>
      <w:lvlJc w:val="left"/>
      <w:pPr>
        <w:ind w:left="3022" w:hanging="360"/>
      </w:pPr>
    </w:lvl>
    <w:lvl w:ilvl="4" w:tplc="04150003">
      <w:start w:val="1"/>
      <w:numFmt w:val="lowerLetter"/>
      <w:lvlText w:val="%5."/>
      <w:lvlJc w:val="left"/>
      <w:pPr>
        <w:ind w:left="3742" w:hanging="360"/>
      </w:pPr>
    </w:lvl>
    <w:lvl w:ilvl="5" w:tplc="04150005">
      <w:start w:val="1"/>
      <w:numFmt w:val="lowerRoman"/>
      <w:lvlText w:val="%6."/>
      <w:lvlJc w:val="right"/>
      <w:pPr>
        <w:ind w:left="4462" w:hanging="180"/>
      </w:pPr>
    </w:lvl>
    <w:lvl w:ilvl="6" w:tplc="04150001">
      <w:start w:val="1"/>
      <w:numFmt w:val="decimal"/>
      <w:lvlText w:val="%7."/>
      <w:lvlJc w:val="left"/>
      <w:pPr>
        <w:ind w:left="5182" w:hanging="360"/>
      </w:pPr>
    </w:lvl>
    <w:lvl w:ilvl="7" w:tplc="04150003">
      <w:start w:val="1"/>
      <w:numFmt w:val="lowerLetter"/>
      <w:lvlText w:val="%8."/>
      <w:lvlJc w:val="left"/>
      <w:pPr>
        <w:ind w:left="5902" w:hanging="360"/>
      </w:pPr>
    </w:lvl>
    <w:lvl w:ilvl="8" w:tplc="04150005">
      <w:start w:val="1"/>
      <w:numFmt w:val="lowerRoman"/>
      <w:lvlText w:val="%9."/>
      <w:lvlJc w:val="right"/>
      <w:pPr>
        <w:ind w:left="6622" w:hanging="180"/>
      </w:pPr>
    </w:lvl>
  </w:abstractNum>
  <w:abstractNum w:abstractNumId="62" w15:restartNumberingAfterBreak="0">
    <w:nsid w:val="5F231CD3"/>
    <w:multiLevelType w:val="hybridMultilevel"/>
    <w:tmpl w:val="E444BDB4"/>
    <w:lvl w:ilvl="0" w:tplc="1B5E6814">
      <w:start w:val="1"/>
      <w:numFmt w:val="decimal"/>
      <w:lvlText w:val="%1)"/>
      <w:lvlJc w:val="left"/>
      <w:pPr>
        <w:ind w:left="1004" w:hanging="360"/>
      </w:pPr>
      <w:rPr>
        <w:rFonts w:eastAsia="Times New Roman" w:hint="default"/>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67DE7073"/>
    <w:multiLevelType w:val="multilevel"/>
    <w:tmpl w:val="928C898C"/>
    <w:lvl w:ilvl="0">
      <w:start w:val="1"/>
      <w:numFmt w:val="lowerLetter"/>
      <w:lvlText w:val="%1)"/>
      <w:lvlJc w:val="left"/>
      <w:pPr>
        <w:ind w:left="1428" w:hanging="360"/>
      </w:pPr>
      <w:rPr>
        <w:u w:val="none"/>
      </w:rPr>
    </w:lvl>
    <w:lvl w:ilvl="1">
      <w:start w:val="1"/>
      <w:numFmt w:val="lowerRoman"/>
      <w:lvlText w:val="%2)"/>
      <w:lvlJc w:val="right"/>
      <w:pPr>
        <w:ind w:left="2148" w:hanging="360"/>
      </w:pPr>
      <w:rPr>
        <w:u w:val="none"/>
      </w:rPr>
    </w:lvl>
    <w:lvl w:ilvl="2">
      <w:start w:val="1"/>
      <w:numFmt w:val="decimal"/>
      <w:lvlText w:val="%3)"/>
      <w:lvlJc w:val="left"/>
      <w:pPr>
        <w:ind w:left="2868" w:hanging="360"/>
      </w:pPr>
      <w:rPr>
        <w:u w:val="none"/>
      </w:rPr>
    </w:lvl>
    <w:lvl w:ilvl="3">
      <w:start w:val="1"/>
      <w:numFmt w:val="lowerLetter"/>
      <w:lvlText w:val="(%4)"/>
      <w:lvlJc w:val="left"/>
      <w:pPr>
        <w:ind w:left="3588" w:hanging="360"/>
      </w:pPr>
      <w:rPr>
        <w:u w:val="none"/>
      </w:rPr>
    </w:lvl>
    <w:lvl w:ilvl="4">
      <w:start w:val="1"/>
      <w:numFmt w:val="lowerRoman"/>
      <w:lvlText w:val="(%5)"/>
      <w:lvlJc w:val="right"/>
      <w:pPr>
        <w:ind w:left="4308" w:hanging="360"/>
      </w:pPr>
      <w:rPr>
        <w:u w:val="none"/>
      </w:rPr>
    </w:lvl>
    <w:lvl w:ilvl="5">
      <w:start w:val="1"/>
      <w:numFmt w:val="decimal"/>
      <w:lvlText w:val="(%6)"/>
      <w:lvlJc w:val="left"/>
      <w:pPr>
        <w:ind w:left="5028" w:hanging="360"/>
      </w:pPr>
      <w:rPr>
        <w:u w:val="none"/>
      </w:rPr>
    </w:lvl>
    <w:lvl w:ilvl="6">
      <w:start w:val="1"/>
      <w:numFmt w:val="lowerLetter"/>
      <w:lvlText w:val="%7."/>
      <w:lvlJc w:val="left"/>
      <w:pPr>
        <w:ind w:left="5748" w:hanging="360"/>
      </w:pPr>
      <w:rPr>
        <w:u w:val="none"/>
      </w:rPr>
    </w:lvl>
    <w:lvl w:ilvl="7">
      <w:start w:val="1"/>
      <w:numFmt w:val="lowerRoman"/>
      <w:lvlText w:val="%8."/>
      <w:lvlJc w:val="right"/>
      <w:pPr>
        <w:ind w:left="6468" w:hanging="360"/>
      </w:pPr>
      <w:rPr>
        <w:u w:val="none"/>
      </w:rPr>
    </w:lvl>
    <w:lvl w:ilvl="8">
      <w:start w:val="1"/>
      <w:numFmt w:val="decimal"/>
      <w:lvlText w:val="%9."/>
      <w:lvlJc w:val="left"/>
      <w:pPr>
        <w:ind w:left="7188" w:hanging="360"/>
      </w:pPr>
      <w:rPr>
        <w:u w:val="none"/>
      </w:rPr>
    </w:lvl>
  </w:abstractNum>
  <w:abstractNum w:abstractNumId="64" w15:restartNumberingAfterBreak="0">
    <w:nsid w:val="69583581"/>
    <w:multiLevelType w:val="hybridMultilevel"/>
    <w:tmpl w:val="BD7277A6"/>
    <w:lvl w:ilvl="0" w:tplc="7040D63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6A9E0B51"/>
    <w:multiLevelType w:val="multilevel"/>
    <w:tmpl w:val="C80C1D1C"/>
    <w:lvl w:ilvl="0">
      <w:start w:val="6"/>
      <w:numFmt w:val="upperRoman"/>
      <w:lvlText w:val="%1."/>
      <w:lvlJc w:val="left"/>
      <w:pPr>
        <w:ind w:left="284" w:hanging="284"/>
      </w:pPr>
      <w:rPr>
        <w:rFonts w:hint="default"/>
      </w:rPr>
    </w:lvl>
    <w:lvl w:ilvl="1">
      <w:start w:val="1"/>
      <w:numFmt w:val="decimal"/>
      <w:lvlText w:val="%2."/>
      <w:lvlJc w:val="left"/>
      <w:pPr>
        <w:ind w:left="567" w:hanging="283"/>
      </w:pPr>
      <w:rPr>
        <w:rFonts w:hint="default"/>
        <w:b w:val="0"/>
      </w:rPr>
    </w:lvl>
    <w:lvl w:ilvl="2">
      <w:start w:val="1"/>
      <w:numFmt w:val="bullet"/>
      <w:lvlText w:val=""/>
      <w:lvlJc w:val="left"/>
      <w:pPr>
        <w:ind w:left="851" w:hanging="284"/>
      </w:pPr>
      <w:rPr>
        <w:rFonts w:ascii="Symbol" w:hAnsi="Symbol" w:hint="default"/>
        <w:color w:val="auto"/>
      </w:rPr>
    </w:lvl>
    <w:lvl w:ilvl="3">
      <w:start w:val="1"/>
      <w:numFmt w:val="upperRoman"/>
      <w:lvlText w:val="%1.%2.%3.%4."/>
      <w:lvlJc w:val="left"/>
      <w:pPr>
        <w:ind w:left="1134" w:hanging="283"/>
      </w:pPr>
      <w:rPr>
        <w:rFonts w:hint="default"/>
      </w:rPr>
    </w:lvl>
    <w:lvl w:ilvl="4">
      <w:start w:val="1"/>
      <w:numFmt w:val="upperRoman"/>
      <w:lvlText w:val="%1.%2.%3.%4.%5."/>
      <w:lvlJc w:val="left"/>
      <w:pPr>
        <w:ind w:left="1418" w:hanging="284"/>
      </w:pPr>
      <w:rPr>
        <w:rFonts w:hint="default"/>
      </w:rPr>
    </w:lvl>
    <w:lvl w:ilvl="5">
      <w:start w:val="1"/>
      <w:numFmt w:val="upperRoman"/>
      <w:lvlText w:val="%1.%2.%3.%4.%5.%6."/>
      <w:lvlJc w:val="left"/>
      <w:pPr>
        <w:ind w:left="1701" w:firstLine="31069"/>
      </w:pPr>
      <w:rPr>
        <w:rFonts w:hint="default"/>
      </w:rPr>
    </w:lvl>
    <w:lvl w:ilvl="6">
      <w:start w:val="1"/>
      <w:numFmt w:val="upperRoman"/>
      <w:lvlText w:val="%1.%2.%3.%4.%5.%6.%7."/>
      <w:lvlJc w:val="left"/>
      <w:pPr>
        <w:ind w:left="1985" w:hanging="284"/>
      </w:pPr>
      <w:rPr>
        <w:rFonts w:hint="default"/>
      </w:rPr>
    </w:lvl>
    <w:lvl w:ilvl="7">
      <w:start w:val="1"/>
      <w:numFmt w:val="upperRoman"/>
      <w:lvlText w:val="%1.%2.%3.%4.%5.%6.%7.%8."/>
      <w:lvlJc w:val="left"/>
      <w:pPr>
        <w:ind w:left="2268" w:hanging="283"/>
      </w:pPr>
      <w:rPr>
        <w:rFonts w:hint="default"/>
      </w:rPr>
    </w:lvl>
    <w:lvl w:ilvl="8">
      <w:start w:val="1"/>
      <w:numFmt w:val="upperRoman"/>
      <w:lvlText w:val="%1.%2.%3.%4.%5.%6.%7.%8.%9."/>
      <w:lvlJc w:val="left"/>
      <w:pPr>
        <w:ind w:left="2552" w:hanging="284"/>
      </w:pPr>
      <w:rPr>
        <w:rFonts w:hint="default"/>
      </w:rPr>
    </w:lvl>
  </w:abstractNum>
  <w:abstractNum w:abstractNumId="66" w15:restartNumberingAfterBreak="0">
    <w:nsid w:val="6E864D68"/>
    <w:multiLevelType w:val="hybridMultilevel"/>
    <w:tmpl w:val="ABC2D9EC"/>
    <w:lvl w:ilvl="0" w:tplc="0000000C">
      <w:start w:val="1"/>
      <w:numFmt w:val="bullet"/>
      <w:lvlText w:val=""/>
      <w:lvlJc w:val="left"/>
      <w:pPr>
        <w:ind w:left="720" w:hanging="360"/>
      </w:pPr>
      <w:rPr>
        <w:rFonts w:ascii="Symbol" w:hAnsi="Symbol"/>
        <w:b w:val="0"/>
        <w:i w:val="0"/>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1AD4E0F"/>
    <w:multiLevelType w:val="hybridMultilevel"/>
    <w:tmpl w:val="B2589010"/>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8" w15:restartNumberingAfterBreak="0">
    <w:nsid w:val="721C7788"/>
    <w:multiLevelType w:val="hybridMultilevel"/>
    <w:tmpl w:val="491290F2"/>
    <w:lvl w:ilvl="0" w:tplc="0000000C">
      <w:start w:val="1"/>
      <w:numFmt w:val="bullet"/>
      <w:lvlText w:val=""/>
      <w:lvlJc w:val="left"/>
      <w:pPr>
        <w:ind w:left="1004" w:hanging="360"/>
      </w:pPr>
      <w:rPr>
        <w:rFonts w:ascii="Symbol" w:hAnsi="Symbol"/>
        <w:b w:val="0"/>
        <w:i w:val="0"/>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9" w15:restartNumberingAfterBreak="0">
    <w:nsid w:val="744B2D11"/>
    <w:multiLevelType w:val="hybridMultilevel"/>
    <w:tmpl w:val="9D508A2A"/>
    <w:lvl w:ilvl="0" w:tplc="D8A84A7E">
      <w:start w:val="1"/>
      <w:numFmt w:val="decimal"/>
      <w:lvlText w:val="%1."/>
      <w:lvlJc w:val="left"/>
      <w:pPr>
        <w:ind w:left="360" w:hanging="360"/>
      </w:pPr>
      <w:rPr>
        <w:rFonts w:hint="default"/>
        <w:b w:val="0"/>
        <w:strike w:val="0"/>
        <w:color w:val="auto"/>
        <w:sz w:val="24"/>
        <w:szCs w:val="20"/>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70D7B11"/>
    <w:multiLevelType w:val="hybridMultilevel"/>
    <w:tmpl w:val="5816CF14"/>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7">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1" w15:restartNumberingAfterBreak="0">
    <w:nsid w:val="7AB722DE"/>
    <w:multiLevelType w:val="hybridMultilevel"/>
    <w:tmpl w:val="9D508A2A"/>
    <w:lvl w:ilvl="0" w:tplc="D8A84A7E">
      <w:start w:val="1"/>
      <w:numFmt w:val="decimal"/>
      <w:lvlText w:val="%1."/>
      <w:lvlJc w:val="left"/>
      <w:pPr>
        <w:ind w:left="360" w:hanging="360"/>
      </w:pPr>
      <w:rPr>
        <w:rFonts w:hint="default"/>
        <w:b w:val="0"/>
        <w:strike w:val="0"/>
        <w:color w:val="auto"/>
        <w:sz w:val="24"/>
        <w:szCs w:val="20"/>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C8C64F5"/>
    <w:multiLevelType w:val="hybridMultilevel"/>
    <w:tmpl w:val="753AA6FA"/>
    <w:lvl w:ilvl="0" w:tplc="797AC9E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7C923C5D"/>
    <w:multiLevelType w:val="hybridMultilevel"/>
    <w:tmpl w:val="077EC548"/>
    <w:lvl w:ilvl="0" w:tplc="00000011">
      <w:start w:val="1"/>
      <w:numFmt w:val="bullet"/>
      <w:lvlText w:val=""/>
      <w:lvlJc w:val="left"/>
      <w:pPr>
        <w:tabs>
          <w:tab w:val="num" w:pos="1068"/>
        </w:tabs>
        <w:ind w:left="1788" w:hanging="360"/>
      </w:pPr>
      <w:rPr>
        <w:rFonts w:ascii="Symbol" w:hAnsi="Symbol"/>
        <w:sz w:val="24"/>
        <w:szCs w:val="24"/>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74" w15:restartNumberingAfterBreak="0">
    <w:nsid w:val="7E8920B8"/>
    <w:multiLevelType w:val="multilevel"/>
    <w:tmpl w:val="1BEEDDA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F2D2671"/>
    <w:multiLevelType w:val="multilevel"/>
    <w:tmpl w:val="96E2CC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FAA6330"/>
    <w:multiLevelType w:val="multilevel"/>
    <w:tmpl w:val="8EB2D526"/>
    <w:lvl w:ilvl="0">
      <w:start w:val="2"/>
      <w:numFmt w:val="lowerLetter"/>
      <w:lvlText w:val="%1)"/>
      <w:lvlJc w:val="left"/>
      <w:pPr>
        <w:ind w:left="1070" w:hanging="360"/>
      </w:pPr>
      <w:rPr>
        <w:rFonts w:hint="default"/>
      </w:rPr>
    </w:lvl>
    <w:lvl w:ilvl="1">
      <w:start w:val="1"/>
      <w:numFmt w:val="lowerLetter"/>
      <w:lvlText w:val="%2."/>
      <w:lvlJc w:val="left"/>
      <w:pPr>
        <w:ind w:left="1288" w:hanging="360"/>
      </w:pPr>
      <w:rPr>
        <w:rFonts w:hint="default"/>
      </w:rPr>
    </w:lvl>
    <w:lvl w:ilvl="2">
      <w:start w:val="1"/>
      <w:numFmt w:val="bullet"/>
      <w:lvlText w:val=""/>
      <w:lvlJc w:val="left"/>
      <w:pPr>
        <w:ind w:left="2008" w:hanging="180"/>
      </w:pPr>
      <w:rPr>
        <w:rFonts w:ascii="Symbol" w:hAnsi="Symbol" w:hint="default"/>
      </w:rPr>
    </w:lvl>
    <w:lvl w:ilvl="3">
      <w:start w:val="1"/>
      <w:numFmt w:val="decimal"/>
      <w:lvlText w:val="%4."/>
      <w:lvlJc w:val="left"/>
      <w:pPr>
        <w:ind w:left="2728" w:hanging="360"/>
      </w:pPr>
      <w:rPr>
        <w:rFonts w:hint="default"/>
      </w:rPr>
    </w:lvl>
    <w:lvl w:ilvl="4">
      <w:start w:val="1"/>
      <w:numFmt w:val="lowerLetter"/>
      <w:lvlText w:val="%5."/>
      <w:lvlJc w:val="left"/>
      <w:pPr>
        <w:ind w:left="3448" w:hanging="360"/>
      </w:pPr>
      <w:rPr>
        <w:rFonts w:hint="default"/>
      </w:rPr>
    </w:lvl>
    <w:lvl w:ilvl="5">
      <w:start w:val="1"/>
      <w:numFmt w:val="lowerRoman"/>
      <w:lvlText w:val="%6."/>
      <w:lvlJc w:val="right"/>
      <w:pPr>
        <w:ind w:left="4168" w:hanging="180"/>
      </w:pPr>
      <w:rPr>
        <w:rFonts w:hint="default"/>
      </w:rPr>
    </w:lvl>
    <w:lvl w:ilvl="6">
      <w:start w:val="1"/>
      <w:numFmt w:val="decimal"/>
      <w:lvlText w:val="%7."/>
      <w:lvlJc w:val="left"/>
      <w:pPr>
        <w:ind w:left="4888" w:hanging="360"/>
      </w:pPr>
      <w:rPr>
        <w:rFonts w:hint="default"/>
      </w:rPr>
    </w:lvl>
    <w:lvl w:ilvl="7">
      <w:start w:val="1"/>
      <w:numFmt w:val="lowerLetter"/>
      <w:lvlText w:val="%8."/>
      <w:lvlJc w:val="left"/>
      <w:pPr>
        <w:ind w:left="5608" w:hanging="360"/>
      </w:pPr>
      <w:rPr>
        <w:rFonts w:hint="default"/>
      </w:rPr>
    </w:lvl>
    <w:lvl w:ilvl="8">
      <w:start w:val="1"/>
      <w:numFmt w:val="lowerRoman"/>
      <w:lvlText w:val="%9."/>
      <w:lvlJc w:val="right"/>
      <w:pPr>
        <w:ind w:left="6328" w:hanging="180"/>
      </w:pPr>
      <w:rPr>
        <w:rFonts w:hint="default"/>
      </w:rPr>
    </w:lvl>
  </w:abstractNum>
  <w:num w:numId="1" w16cid:durableId="1291134118">
    <w:abstractNumId w:val="5"/>
  </w:num>
  <w:num w:numId="2" w16cid:durableId="355816732">
    <w:abstractNumId w:val="53"/>
  </w:num>
  <w:num w:numId="3" w16cid:durableId="1025600119">
    <w:abstractNumId w:val="74"/>
  </w:num>
  <w:num w:numId="4" w16cid:durableId="1793329447">
    <w:abstractNumId w:val="65"/>
  </w:num>
  <w:num w:numId="5" w16cid:durableId="1569070668">
    <w:abstractNumId w:val="66"/>
  </w:num>
  <w:num w:numId="6" w16cid:durableId="1879050436">
    <w:abstractNumId w:val="39"/>
  </w:num>
  <w:num w:numId="7" w16cid:durableId="917442591">
    <w:abstractNumId w:val="68"/>
  </w:num>
  <w:num w:numId="8" w16cid:durableId="1256205321">
    <w:abstractNumId w:val="8"/>
  </w:num>
  <w:num w:numId="9" w16cid:durableId="1232621394">
    <w:abstractNumId w:val="27"/>
  </w:num>
  <w:num w:numId="10" w16cid:durableId="1063333494">
    <w:abstractNumId w:val="57"/>
  </w:num>
  <w:num w:numId="11" w16cid:durableId="2096169454">
    <w:abstractNumId w:val="40"/>
  </w:num>
  <w:num w:numId="12" w16cid:durableId="435757990">
    <w:abstractNumId w:val="17"/>
  </w:num>
  <w:num w:numId="13" w16cid:durableId="138885202">
    <w:abstractNumId w:val="47"/>
  </w:num>
  <w:num w:numId="14" w16cid:durableId="652871683">
    <w:abstractNumId w:val="55"/>
  </w:num>
  <w:num w:numId="15" w16cid:durableId="1375160114">
    <w:abstractNumId w:val="59"/>
  </w:num>
  <w:num w:numId="16" w16cid:durableId="321352241">
    <w:abstractNumId w:val="29"/>
  </w:num>
  <w:num w:numId="17" w16cid:durableId="1497451547">
    <w:abstractNumId w:val="62"/>
  </w:num>
  <w:num w:numId="18" w16cid:durableId="1205214818">
    <w:abstractNumId w:val="67"/>
  </w:num>
  <w:num w:numId="19" w16cid:durableId="445124638">
    <w:abstractNumId w:val="36"/>
  </w:num>
  <w:num w:numId="20" w16cid:durableId="1028330904">
    <w:abstractNumId w:val="24"/>
  </w:num>
  <w:num w:numId="21" w16cid:durableId="1611817223">
    <w:abstractNumId w:val="23"/>
  </w:num>
  <w:num w:numId="22" w16cid:durableId="682827530">
    <w:abstractNumId w:val="6"/>
    <w:lvlOverride w:ilvl="0">
      <w:startOverride w:val="1"/>
    </w:lvlOverride>
  </w:num>
  <w:num w:numId="23" w16cid:durableId="1739280970">
    <w:abstractNumId w:val="1"/>
  </w:num>
  <w:num w:numId="24" w16cid:durableId="1866364411">
    <w:abstractNumId w:val="7"/>
    <w:lvlOverride w:ilvl="0">
      <w:startOverride w:val="1"/>
    </w:lvlOverride>
  </w:num>
  <w:num w:numId="25" w16cid:durableId="1473598997">
    <w:abstractNumId w:val="51"/>
  </w:num>
  <w:num w:numId="26" w16cid:durableId="899710096">
    <w:abstractNumId w:val="48"/>
  </w:num>
  <w:num w:numId="27" w16cid:durableId="1517379261">
    <w:abstractNumId w:val="19"/>
  </w:num>
  <w:num w:numId="28" w16cid:durableId="1876652935">
    <w:abstractNumId w:val="35"/>
  </w:num>
  <w:num w:numId="29" w16cid:durableId="1690788708">
    <w:abstractNumId w:val="28"/>
  </w:num>
  <w:num w:numId="30" w16cid:durableId="750659853">
    <w:abstractNumId w:val="46"/>
  </w:num>
  <w:num w:numId="31" w16cid:durableId="93092127">
    <w:abstractNumId w:val="14"/>
  </w:num>
  <w:num w:numId="32" w16cid:durableId="888685799">
    <w:abstractNumId w:val="71"/>
  </w:num>
  <w:num w:numId="33" w16cid:durableId="809782684">
    <w:abstractNumId w:val="34"/>
  </w:num>
  <w:num w:numId="34" w16cid:durableId="182667498">
    <w:abstractNumId w:val="18"/>
  </w:num>
  <w:num w:numId="35" w16cid:durableId="1005128042">
    <w:abstractNumId w:val="58"/>
  </w:num>
  <w:num w:numId="36" w16cid:durableId="1750615957">
    <w:abstractNumId w:val="32"/>
  </w:num>
  <w:num w:numId="37" w16cid:durableId="1216352226">
    <w:abstractNumId w:val="30"/>
  </w:num>
  <w:num w:numId="38" w16cid:durableId="684211440">
    <w:abstractNumId w:val="13"/>
  </w:num>
  <w:num w:numId="39" w16cid:durableId="183251409">
    <w:abstractNumId w:val="4"/>
  </w:num>
  <w:num w:numId="40" w16cid:durableId="69742722">
    <w:abstractNumId w:val="41"/>
  </w:num>
  <w:num w:numId="41" w16cid:durableId="805123065">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3748863">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74286053">
    <w:abstractNumId w:val="0"/>
    <w:lvlOverride w:ilvl="0">
      <w:startOverride w:val="1"/>
    </w:lvlOverride>
  </w:num>
  <w:num w:numId="44" w16cid:durableId="885800627">
    <w:abstractNumId w:val="37"/>
  </w:num>
  <w:num w:numId="45" w16cid:durableId="18244210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8499797">
    <w:abstractNumId w:val="64"/>
  </w:num>
  <w:num w:numId="47" w16cid:durableId="369499318">
    <w:abstractNumId w:val="54"/>
  </w:num>
  <w:num w:numId="48" w16cid:durableId="1127771294">
    <w:abstractNumId w:val="63"/>
  </w:num>
  <w:num w:numId="49" w16cid:durableId="1443844071">
    <w:abstractNumId w:val="22"/>
  </w:num>
  <w:num w:numId="50" w16cid:durableId="665665499">
    <w:abstractNumId w:val="11"/>
  </w:num>
  <w:num w:numId="51" w16cid:durableId="1349257800">
    <w:abstractNumId w:val="45"/>
  </w:num>
  <w:num w:numId="52" w16cid:durableId="1733499522">
    <w:abstractNumId w:val="75"/>
  </w:num>
  <w:num w:numId="53" w16cid:durableId="1869172519">
    <w:abstractNumId w:val="26"/>
  </w:num>
  <w:num w:numId="54" w16cid:durableId="432361663">
    <w:abstractNumId w:val="21"/>
  </w:num>
  <w:num w:numId="55" w16cid:durableId="134176942">
    <w:abstractNumId w:val="10"/>
  </w:num>
  <w:num w:numId="56" w16cid:durableId="12513091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42249825">
    <w:abstractNumId w:val="44"/>
  </w:num>
  <w:num w:numId="58" w16cid:durableId="554584657">
    <w:abstractNumId w:val="70"/>
  </w:num>
  <w:num w:numId="59" w16cid:durableId="1538615501">
    <w:abstractNumId w:val="73"/>
  </w:num>
  <w:num w:numId="60" w16cid:durableId="1040471912">
    <w:abstractNumId w:val="76"/>
  </w:num>
  <w:num w:numId="61" w16cid:durableId="1783959118">
    <w:abstractNumId w:val="69"/>
  </w:num>
  <w:num w:numId="62" w16cid:durableId="1184201662">
    <w:abstractNumId w:val="31"/>
  </w:num>
  <w:num w:numId="63" w16cid:durableId="1944461373">
    <w:abstractNumId w:val="49"/>
  </w:num>
  <w:num w:numId="64" w16cid:durableId="71977676">
    <w:abstractNumId w:val="52"/>
  </w:num>
  <w:num w:numId="65" w16cid:durableId="923688268">
    <w:abstractNumId w:val="56"/>
  </w:num>
  <w:num w:numId="66" w16cid:durableId="67652350">
    <w:abstractNumId w:val="72"/>
  </w:num>
  <w:num w:numId="67" w16cid:durableId="1490100766">
    <w:abstractNumId w:val="15"/>
  </w:num>
  <w:num w:numId="68" w16cid:durableId="184293078">
    <w:abstractNumId w:val="43"/>
  </w:num>
  <w:num w:numId="69" w16cid:durableId="500775721">
    <w:abstractNumId w:val="42"/>
  </w:num>
  <w:num w:numId="70" w16cid:durableId="386686341">
    <w:abstractNumId w:val="16"/>
  </w:num>
  <w:num w:numId="71" w16cid:durableId="2317365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72617833">
    <w:abstractNumId w:val="12"/>
  </w:num>
  <w:num w:numId="73" w16cid:durableId="1539663919">
    <w:abstractNumId w:val="25"/>
  </w:num>
  <w:num w:numId="74" w16cid:durableId="391999335">
    <w:abstractNumId w:val="9"/>
  </w:num>
  <w:num w:numId="75" w16cid:durableId="1325007426">
    <w:abstractNumId w:val="60"/>
  </w:num>
  <w:num w:numId="76" w16cid:durableId="1503472611">
    <w:abstractNumId w:val="3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BFF"/>
    <w:rsid w:val="00000327"/>
    <w:rsid w:val="00006C64"/>
    <w:rsid w:val="000107F4"/>
    <w:rsid w:val="00011FEB"/>
    <w:rsid w:val="00014BFF"/>
    <w:rsid w:val="000253D7"/>
    <w:rsid w:val="00030706"/>
    <w:rsid w:val="000318F9"/>
    <w:rsid w:val="000322D9"/>
    <w:rsid w:val="000346E4"/>
    <w:rsid w:val="00034FE3"/>
    <w:rsid w:val="00037EB9"/>
    <w:rsid w:val="00042B63"/>
    <w:rsid w:val="00043074"/>
    <w:rsid w:val="0004352F"/>
    <w:rsid w:val="00047E79"/>
    <w:rsid w:val="00047FD0"/>
    <w:rsid w:val="00053298"/>
    <w:rsid w:val="00053AD9"/>
    <w:rsid w:val="00055E6B"/>
    <w:rsid w:val="0005602C"/>
    <w:rsid w:val="00056746"/>
    <w:rsid w:val="00060C48"/>
    <w:rsid w:val="000633E9"/>
    <w:rsid w:val="00067917"/>
    <w:rsid w:val="00070512"/>
    <w:rsid w:val="00075487"/>
    <w:rsid w:val="00075B25"/>
    <w:rsid w:val="0008193B"/>
    <w:rsid w:val="0008269A"/>
    <w:rsid w:val="00082A14"/>
    <w:rsid w:val="00086ACB"/>
    <w:rsid w:val="000935AC"/>
    <w:rsid w:val="00093A2A"/>
    <w:rsid w:val="00095A99"/>
    <w:rsid w:val="00096312"/>
    <w:rsid w:val="00096E8D"/>
    <w:rsid w:val="000A139A"/>
    <w:rsid w:val="000A3462"/>
    <w:rsid w:val="000A3A95"/>
    <w:rsid w:val="000A3C79"/>
    <w:rsid w:val="000A7487"/>
    <w:rsid w:val="000B2454"/>
    <w:rsid w:val="000B3FCD"/>
    <w:rsid w:val="000B78BA"/>
    <w:rsid w:val="000C2C1F"/>
    <w:rsid w:val="000C3C69"/>
    <w:rsid w:val="000D12E4"/>
    <w:rsid w:val="000D2BF9"/>
    <w:rsid w:val="000D4789"/>
    <w:rsid w:val="000E23FC"/>
    <w:rsid w:val="000E2C24"/>
    <w:rsid w:val="000E684D"/>
    <w:rsid w:val="000F50E5"/>
    <w:rsid w:val="000F72E1"/>
    <w:rsid w:val="000F7804"/>
    <w:rsid w:val="00102030"/>
    <w:rsid w:val="0010292C"/>
    <w:rsid w:val="00104D8B"/>
    <w:rsid w:val="001145BB"/>
    <w:rsid w:val="001206AA"/>
    <w:rsid w:val="00123944"/>
    <w:rsid w:val="00123F38"/>
    <w:rsid w:val="00131357"/>
    <w:rsid w:val="00140960"/>
    <w:rsid w:val="00140CC8"/>
    <w:rsid w:val="00142302"/>
    <w:rsid w:val="00143EFB"/>
    <w:rsid w:val="0014635F"/>
    <w:rsid w:val="00146406"/>
    <w:rsid w:val="00146D65"/>
    <w:rsid w:val="001475C6"/>
    <w:rsid w:val="0015147C"/>
    <w:rsid w:val="00157CC5"/>
    <w:rsid w:val="001607C2"/>
    <w:rsid w:val="00161351"/>
    <w:rsid w:val="00162229"/>
    <w:rsid w:val="00162DB6"/>
    <w:rsid w:val="001635A1"/>
    <w:rsid w:val="001645DD"/>
    <w:rsid w:val="0016470C"/>
    <w:rsid w:val="00165102"/>
    <w:rsid w:val="00167487"/>
    <w:rsid w:val="001756BC"/>
    <w:rsid w:val="00175932"/>
    <w:rsid w:val="00182A76"/>
    <w:rsid w:val="0018428D"/>
    <w:rsid w:val="001866E2"/>
    <w:rsid w:val="001918D7"/>
    <w:rsid w:val="00192142"/>
    <w:rsid w:val="0019368D"/>
    <w:rsid w:val="00196324"/>
    <w:rsid w:val="001A0C7E"/>
    <w:rsid w:val="001A1CF3"/>
    <w:rsid w:val="001B3181"/>
    <w:rsid w:val="001B3EB5"/>
    <w:rsid w:val="001B6402"/>
    <w:rsid w:val="001B7B0F"/>
    <w:rsid w:val="001C04B2"/>
    <w:rsid w:val="001C23FC"/>
    <w:rsid w:val="001C3B8D"/>
    <w:rsid w:val="001C49B7"/>
    <w:rsid w:val="001C6BCC"/>
    <w:rsid w:val="001D046C"/>
    <w:rsid w:val="001D1300"/>
    <w:rsid w:val="001D15DC"/>
    <w:rsid w:val="001D5030"/>
    <w:rsid w:val="001D5665"/>
    <w:rsid w:val="001D6C8F"/>
    <w:rsid w:val="001E0950"/>
    <w:rsid w:val="001E131E"/>
    <w:rsid w:val="001E4DB9"/>
    <w:rsid w:val="001E6A79"/>
    <w:rsid w:val="001E74C6"/>
    <w:rsid w:val="001F0FBE"/>
    <w:rsid w:val="001F2E82"/>
    <w:rsid w:val="001F5651"/>
    <w:rsid w:val="001F59A4"/>
    <w:rsid w:val="001F59FE"/>
    <w:rsid w:val="001F6D24"/>
    <w:rsid w:val="002029C1"/>
    <w:rsid w:val="002032D6"/>
    <w:rsid w:val="00203C7E"/>
    <w:rsid w:val="00205F5F"/>
    <w:rsid w:val="0020760F"/>
    <w:rsid w:val="00214397"/>
    <w:rsid w:val="0021703F"/>
    <w:rsid w:val="00222AE9"/>
    <w:rsid w:val="00223F4C"/>
    <w:rsid w:val="00231C88"/>
    <w:rsid w:val="002329BD"/>
    <w:rsid w:val="002346A1"/>
    <w:rsid w:val="00235B7B"/>
    <w:rsid w:val="002404B4"/>
    <w:rsid w:val="00240D42"/>
    <w:rsid w:val="00241A5D"/>
    <w:rsid w:val="00241E50"/>
    <w:rsid w:val="002461D4"/>
    <w:rsid w:val="00247AA7"/>
    <w:rsid w:val="00252B42"/>
    <w:rsid w:val="00253F49"/>
    <w:rsid w:val="0025763D"/>
    <w:rsid w:val="00265F87"/>
    <w:rsid w:val="002736A8"/>
    <w:rsid w:val="0027471B"/>
    <w:rsid w:val="00274A95"/>
    <w:rsid w:val="00275543"/>
    <w:rsid w:val="0027571D"/>
    <w:rsid w:val="002760DE"/>
    <w:rsid w:val="00280AD7"/>
    <w:rsid w:val="002862F9"/>
    <w:rsid w:val="00292176"/>
    <w:rsid w:val="00295A8F"/>
    <w:rsid w:val="00296092"/>
    <w:rsid w:val="002A3ED0"/>
    <w:rsid w:val="002A411D"/>
    <w:rsid w:val="002A4A88"/>
    <w:rsid w:val="002A7E6E"/>
    <w:rsid w:val="002B511F"/>
    <w:rsid w:val="002B6E51"/>
    <w:rsid w:val="002C1B1A"/>
    <w:rsid w:val="002C1BBB"/>
    <w:rsid w:val="002C4F10"/>
    <w:rsid w:val="002C5F5C"/>
    <w:rsid w:val="002C6959"/>
    <w:rsid w:val="002D2943"/>
    <w:rsid w:val="002D2B3B"/>
    <w:rsid w:val="002D3A06"/>
    <w:rsid w:val="002D4363"/>
    <w:rsid w:val="002D6BCE"/>
    <w:rsid w:val="002E2CEC"/>
    <w:rsid w:val="002E30B2"/>
    <w:rsid w:val="002E3885"/>
    <w:rsid w:val="002E5E31"/>
    <w:rsid w:val="002F14B0"/>
    <w:rsid w:val="002F6260"/>
    <w:rsid w:val="002F651D"/>
    <w:rsid w:val="002F74F8"/>
    <w:rsid w:val="00301072"/>
    <w:rsid w:val="0030229D"/>
    <w:rsid w:val="00306D93"/>
    <w:rsid w:val="0030783C"/>
    <w:rsid w:val="003111EB"/>
    <w:rsid w:val="003115D3"/>
    <w:rsid w:val="003153CB"/>
    <w:rsid w:val="003177CD"/>
    <w:rsid w:val="003207D0"/>
    <w:rsid w:val="00323022"/>
    <w:rsid w:val="00330694"/>
    <w:rsid w:val="003307E7"/>
    <w:rsid w:val="00331C94"/>
    <w:rsid w:val="003350DC"/>
    <w:rsid w:val="00336166"/>
    <w:rsid w:val="003379C2"/>
    <w:rsid w:val="00340AE7"/>
    <w:rsid w:val="00340BA9"/>
    <w:rsid w:val="00340F99"/>
    <w:rsid w:val="003436EE"/>
    <w:rsid w:val="00346821"/>
    <w:rsid w:val="00346F08"/>
    <w:rsid w:val="00351E5E"/>
    <w:rsid w:val="00356D51"/>
    <w:rsid w:val="00363BBC"/>
    <w:rsid w:val="003640E4"/>
    <w:rsid w:val="0036491A"/>
    <w:rsid w:val="00366943"/>
    <w:rsid w:val="00371EBA"/>
    <w:rsid w:val="00373E86"/>
    <w:rsid w:val="003742D0"/>
    <w:rsid w:val="003754FE"/>
    <w:rsid w:val="00375CC2"/>
    <w:rsid w:val="00376DDC"/>
    <w:rsid w:val="00377D2F"/>
    <w:rsid w:val="0038033E"/>
    <w:rsid w:val="00380ABD"/>
    <w:rsid w:val="00380BE0"/>
    <w:rsid w:val="0038282F"/>
    <w:rsid w:val="00383372"/>
    <w:rsid w:val="00384E84"/>
    <w:rsid w:val="00386943"/>
    <w:rsid w:val="0038752A"/>
    <w:rsid w:val="00387F30"/>
    <w:rsid w:val="00392095"/>
    <w:rsid w:val="00393576"/>
    <w:rsid w:val="00394D7F"/>
    <w:rsid w:val="00394E14"/>
    <w:rsid w:val="003A267E"/>
    <w:rsid w:val="003A389F"/>
    <w:rsid w:val="003A522D"/>
    <w:rsid w:val="003A61F0"/>
    <w:rsid w:val="003B22D3"/>
    <w:rsid w:val="003B3746"/>
    <w:rsid w:val="003B531C"/>
    <w:rsid w:val="003C355F"/>
    <w:rsid w:val="003C3BB1"/>
    <w:rsid w:val="003C4177"/>
    <w:rsid w:val="003C52E9"/>
    <w:rsid w:val="003C6745"/>
    <w:rsid w:val="003C6C1D"/>
    <w:rsid w:val="003C739B"/>
    <w:rsid w:val="003D02DB"/>
    <w:rsid w:val="003D0A57"/>
    <w:rsid w:val="003D1601"/>
    <w:rsid w:val="003D1BC3"/>
    <w:rsid w:val="003D2D62"/>
    <w:rsid w:val="003D72DA"/>
    <w:rsid w:val="003E1027"/>
    <w:rsid w:val="003E2EBB"/>
    <w:rsid w:val="003E3674"/>
    <w:rsid w:val="003E4E1D"/>
    <w:rsid w:val="003E7158"/>
    <w:rsid w:val="003F11D2"/>
    <w:rsid w:val="003F4E77"/>
    <w:rsid w:val="003F4FBE"/>
    <w:rsid w:val="00403355"/>
    <w:rsid w:val="00406F27"/>
    <w:rsid w:val="004126DA"/>
    <w:rsid w:val="00414B1B"/>
    <w:rsid w:val="00416D3C"/>
    <w:rsid w:val="00417407"/>
    <w:rsid w:val="004211DD"/>
    <w:rsid w:val="00422D63"/>
    <w:rsid w:val="00422E41"/>
    <w:rsid w:val="00430A95"/>
    <w:rsid w:val="00432BB6"/>
    <w:rsid w:val="004378B8"/>
    <w:rsid w:val="00437D77"/>
    <w:rsid w:val="00442777"/>
    <w:rsid w:val="004443AD"/>
    <w:rsid w:val="00444D07"/>
    <w:rsid w:val="00455C23"/>
    <w:rsid w:val="00455D9B"/>
    <w:rsid w:val="004566F3"/>
    <w:rsid w:val="004577A9"/>
    <w:rsid w:val="00460EDA"/>
    <w:rsid w:val="00461086"/>
    <w:rsid w:val="00461180"/>
    <w:rsid w:val="00461391"/>
    <w:rsid w:val="00462D01"/>
    <w:rsid w:val="00463219"/>
    <w:rsid w:val="00463AEF"/>
    <w:rsid w:val="00465A38"/>
    <w:rsid w:val="0046715D"/>
    <w:rsid w:val="00473DFF"/>
    <w:rsid w:val="00475286"/>
    <w:rsid w:val="00475EFC"/>
    <w:rsid w:val="00476C83"/>
    <w:rsid w:val="004836F0"/>
    <w:rsid w:val="004915C8"/>
    <w:rsid w:val="00492CC4"/>
    <w:rsid w:val="004971A4"/>
    <w:rsid w:val="0049773F"/>
    <w:rsid w:val="004A0B47"/>
    <w:rsid w:val="004A1A33"/>
    <w:rsid w:val="004A2255"/>
    <w:rsid w:val="004A3BD5"/>
    <w:rsid w:val="004A4F33"/>
    <w:rsid w:val="004A4FA0"/>
    <w:rsid w:val="004A5F04"/>
    <w:rsid w:val="004A7AA3"/>
    <w:rsid w:val="004B1560"/>
    <w:rsid w:val="004C0C2D"/>
    <w:rsid w:val="004C192F"/>
    <w:rsid w:val="004C1EEB"/>
    <w:rsid w:val="004C5761"/>
    <w:rsid w:val="004D1325"/>
    <w:rsid w:val="004D1985"/>
    <w:rsid w:val="004D28CA"/>
    <w:rsid w:val="004D3193"/>
    <w:rsid w:val="004D72E6"/>
    <w:rsid w:val="004D760C"/>
    <w:rsid w:val="004E0C65"/>
    <w:rsid w:val="004E5070"/>
    <w:rsid w:val="004E7B39"/>
    <w:rsid w:val="004E7D3D"/>
    <w:rsid w:val="004F24A2"/>
    <w:rsid w:val="004F6835"/>
    <w:rsid w:val="0051075E"/>
    <w:rsid w:val="005146A0"/>
    <w:rsid w:val="00515929"/>
    <w:rsid w:val="005224EE"/>
    <w:rsid w:val="00523377"/>
    <w:rsid w:val="00523A34"/>
    <w:rsid w:val="00525D2F"/>
    <w:rsid w:val="005305EF"/>
    <w:rsid w:val="00530D9D"/>
    <w:rsid w:val="0053145F"/>
    <w:rsid w:val="00533631"/>
    <w:rsid w:val="00533CE3"/>
    <w:rsid w:val="00533F83"/>
    <w:rsid w:val="00540DD2"/>
    <w:rsid w:val="0054325C"/>
    <w:rsid w:val="00544C05"/>
    <w:rsid w:val="005451D8"/>
    <w:rsid w:val="00547007"/>
    <w:rsid w:val="005472E5"/>
    <w:rsid w:val="00552B28"/>
    <w:rsid w:val="00554238"/>
    <w:rsid w:val="00556232"/>
    <w:rsid w:val="00557746"/>
    <w:rsid w:val="00561F51"/>
    <w:rsid w:val="00562F15"/>
    <w:rsid w:val="00562FD7"/>
    <w:rsid w:val="005652FE"/>
    <w:rsid w:val="0056728A"/>
    <w:rsid w:val="00567AE0"/>
    <w:rsid w:val="005715A9"/>
    <w:rsid w:val="0057193C"/>
    <w:rsid w:val="00571DA4"/>
    <w:rsid w:val="005807C5"/>
    <w:rsid w:val="0058097F"/>
    <w:rsid w:val="00583C34"/>
    <w:rsid w:val="00585C63"/>
    <w:rsid w:val="005869F4"/>
    <w:rsid w:val="005873CF"/>
    <w:rsid w:val="00590C6A"/>
    <w:rsid w:val="005A3208"/>
    <w:rsid w:val="005A3D7A"/>
    <w:rsid w:val="005A478D"/>
    <w:rsid w:val="005A48CA"/>
    <w:rsid w:val="005A5DAC"/>
    <w:rsid w:val="005B286F"/>
    <w:rsid w:val="005B2C2F"/>
    <w:rsid w:val="005B5392"/>
    <w:rsid w:val="005B5EC1"/>
    <w:rsid w:val="005C3EA6"/>
    <w:rsid w:val="005C490E"/>
    <w:rsid w:val="005D26D6"/>
    <w:rsid w:val="005D2730"/>
    <w:rsid w:val="005D3D01"/>
    <w:rsid w:val="005D46A7"/>
    <w:rsid w:val="005D5EC7"/>
    <w:rsid w:val="005D6028"/>
    <w:rsid w:val="005D63E3"/>
    <w:rsid w:val="005F18EE"/>
    <w:rsid w:val="005F2145"/>
    <w:rsid w:val="005F77F8"/>
    <w:rsid w:val="00602D85"/>
    <w:rsid w:val="0060390E"/>
    <w:rsid w:val="00603C55"/>
    <w:rsid w:val="00607C97"/>
    <w:rsid w:val="0061039C"/>
    <w:rsid w:val="00615620"/>
    <w:rsid w:val="0061572D"/>
    <w:rsid w:val="0062078E"/>
    <w:rsid w:val="006214F0"/>
    <w:rsid w:val="006273BA"/>
    <w:rsid w:val="00627C47"/>
    <w:rsid w:val="006304F3"/>
    <w:rsid w:val="00633751"/>
    <w:rsid w:val="00634A31"/>
    <w:rsid w:val="00635D0E"/>
    <w:rsid w:val="00636A0F"/>
    <w:rsid w:val="00644943"/>
    <w:rsid w:val="006513EA"/>
    <w:rsid w:val="00652A4F"/>
    <w:rsid w:val="006537F3"/>
    <w:rsid w:val="00655416"/>
    <w:rsid w:val="006579F9"/>
    <w:rsid w:val="00657EAA"/>
    <w:rsid w:val="006601E3"/>
    <w:rsid w:val="006605AA"/>
    <w:rsid w:val="00660B28"/>
    <w:rsid w:val="00660F31"/>
    <w:rsid w:val="006632CE"/>
    <w:rsid w:val="00663679"/>
    <w:rsid w:val="00663DC2"/>
    <w:rsid w:val="00665565"/>
    <w:rsid w:val="00666C56"/>
    <w:rsid w:val="00672180"/>
    <w:rsid w:val="0067228F"/>
    <w:rsid w:val="00674034"/>
    <w:rsid w:val="00674474"/>
    <w:rsid w:val="00674A35"/>
    <w:rsid w:val="00675973"/>
    <w:rsid w:val="006765FC"/>
    <w:rsid w:val="00677C3E"/>
    <w:rsid w:val="006801DF"/>
    <w:rsid w:val="006826C2"/>
    <w:rsid w:val="00682B36"/>
    <w:rsid w:val="00682B73"/>
    <w:rsid w:val="00682DAE"/>
    <w:rsid w:val="00682FBA"/>
    <w:rsid w:val="00683A78"/>
    <w:rsid w:val="006855C0"/>
    <w:rsid w:val="00686087"/>
    <w:rsid w:val="006863D4"/>
    <w:rsid w:val="00686F0E"/>
    <w:rsid w:val="00691A11"/>
    <w:rsid w:val="00691B02"/>
    <w:rsid w:val="00692065"/>
    <w:rsid w:val="006924EC"/>
    <w:rsid w:val="00695696"/>
    <w:rsid w:val="0069573B"/>
    <w:rsid w:val="006A2353"/>
    <w:rsid w:val="006A57BE"/>
    <w:rsid w:val="006A5D38"/>
    <w:rsid w:val="006A6E26"/>
    <w:rsid w:val="006A7385"/>
    <w:rsid w:val="006B173C"/>
    <w:rsid w:val="006B3C28"/>
    <w:rsid w:val="006B4061"/>
    <w:rsid w:val="006B4E4B"/>
    <w:rsid w:val="006B61AB"/>
    <w:rsid w:val="006C0B70"/>
    <w:rsid w:val="006C0EA1"/>
    <w:rsid w:val="006C32F7"/>
    <w:rsid w:val="006C3F11"/>
    <w:rsid w:val="006C5A1A"/>
    <w:rsid w:val="006C628E"/>
    <w:rsid w:val="006C6F42"/>
    <w:rsid w:val="006C743E"/>
    <w:rsid w:val="006D32D5"/>
    <w:rsid w:val="006D3722"/>
    <w:rsid w:val="006D49C5"/>
    <w:rsid w:val="006D4B8F"/>
    <w:rsid w:val="006E02D1"/>
    <w:rsid w:val="006E0DBE"/>
    <w:rsid w:val="006E2728"/>
    <w:rsid w:val="006E52BE"/>
    <w:rsid w:val="006E5838"/>
    <w:rsid w:val="006E75EA"/>
    <w:rsid w:val="006E7613"/>
    <w:rsid w:val="006F0E19"/>
    <w:rsid w:val="006F44F0"/>
    <w:rsid w:val="006F57FC"/>
    <w:rsid w:val="007008A4"/>
    <w:rsid w:val="00700EBC"/>
    <w:rsid w:val="007039BE"/>
    <w:rsid w:val="00703A0A"/>
    <w:rsid w:val="00705A21"/>
    <w:rsid w:val="00705F4A"/>
    <w:rsid w:val="0070743A"/>
    <w:rsid w:val="00710C25"/>
    <w:rsid w:val="00710F56"/>
    <w:rsid w:val="00711D57"/>
    <w:rsid w:val="00712AE7"/>
    <w:rsid w:val="00713F17"/>
    <w:rsid w:val="00721910"/>
    <w:rsid w:val="007227ED"/>
    <w:rsid w:val="00724154"/>
    <w:rsid w:val="0072432C"/>
    <w:rsid w:val="00725056"/>
    <w:rsid w:val="00726C97"/>
    <w:rsid w:val="007329B8"/>
    <w:rsid w:val="00733B4A"/>
    <w:rsid w:val="00737A36"/>
    <w:rsid w:val="007401D2"/>
    <w:rsid w:val="00741CEC"/>
    <w:rsid w:val="00743428"/>
    <w:rsid w:val="007464E3"/>
    <w:rsid w:val="007471D2"/>
    <w:rsid w:val="00755497"/>
    <w:rsid w:val="00755933"/>
    <w:rsid w:val="0075677C"/>
    <w:rsid w:val="0075728D"/>
    <w:rsid w:val="00757696"/>
    <w:rsid w:val="00760012"/>
    <w:rsid w:val="00762E6E"/>
    <w:rsid w:val="0076314E"/>
    <w:rsid w:val="00763681"/>
    <w:rsid w:val="007642D7"/>
    <w:rsid w:val="00765846"/>
    <w:rsid w:val="00774700"/>
    <w:rsid w:val="0077587B"/>
    <w:rsid w:val="007772FC"/>
    <w:rsid w:val="00780B54"/>
    <w:rsid w:val="00781675"/>
    <w:rsid w:val="00787CFF"/>
    <w:rsid w:val="00790134"/>
    <w:rsid w:val="007929B3"/>
    <w:rsid w:val="00793F0B"/>
    <w:rsid w:val="00795953"/>
    <w:rsid w:val="007964CE"/>
    <w:rsid w:val="00797F80"/>
    <w:rsid w:val="007A0D26"/>
    <w:rsid w:val="007A1702"/>
    <w:rsid w:val="007A5E04"/>
    <w:rsid w:val="007A6063"/>
    <w:rsid w:val="007A6F41"/>
    <w:rsid w:val="007A76C0"/>
    <w:rsid w:val="007B1E0F"/>
    <w:rsid w:val="007C0A8D"/>
    <w:rsid w:val="007C17EC"/>
    <w:rsid w:val="007C183F"/>
    <w:rsid w:val="007C52EC"/>
    <w:rsid w:val="007D5AA9"/>
    <w:rsid w:val="007E0D83"/>
    <w:rsid w:val="007E3189"/>
    <w:rsid w:val="007E3372"/>
    <w:rsid w:val="007E4C29"/>
    <w:rsid w:val="007E4E3D"/>
    <w:rsid w:val="007E6032"/>
    <w:rsid w:val="007E6A31"/>
    <w:rsid w:val="007E717B"/>
    <w:rsid w:val="007F0B02"/>
    <w:rsid w:val="007F20DF"/>
    <w:rsid w:val="007F2685"/>
    <w:rsid w:val="007F48E4"/>
    <w:rsid w:val="008025C9"/>
    <w:rsid w:val="008044BD"/>
    <w:rsid w:val="0081222D"/>
    <w:rsid w:val="00812CA0"/>
    <w:rsid w:val="008167E5"/>
    <w:rsid w:val="0081690C"/>
    <w:rsid w:val="00817672"/>
    <w:rsid w:val="00820A81"/>
    <w:rsid w:val="00820B83"/>
    <w:rsid w:val="00821D4C"/>
    <w:rsid w:val="00824869"/>
    <w:rsid w:val="00825511"/>
    <w:rsid w:val="0082635A"/>
    <w:rsid w:val="0082699C"/>
    <w:rsid w:val="00830269"/>
    <w:rsid w:val="00830735"/>
    <w:rsid w:val="0083665A"/>
    <w:rsid w:val="00840A03"/>
    <w:rsid w:val="00841756"/>
    <w:rsid w:val="00844083"/>
    <w:rsid w:val="008441D5"/>
    <w:rsid w:val="00845867"/>
    <w:rsid w:val="0084766C"/>
    <w:rsid w:val="00852431"/>
    <w:rsid w:val="008530D0"/>
    <w:rsid w:val="008538CF"/>
    <w:rsid w:val="00854AA7"/>
    <w:rsid w:val="00855B12"/>
    <w:rsid w:val="0085628C"/>
    <w:rsid w:val="00856B40"/>
    <w:rsid w:val="00856D76"/>
    <w:rsid w:val="008627C4"/>
    <w:rsid w:val="0086650C"/>
    <w:rsid w:val="00866FD4"/>
    <w:rsid w:val="00867410"/>
    <w:rsid w:val="00867DB8"/>
    <w:rsid w:val="00874F95"/>
    <w:rsid w:val="008806D5"/>
    <w:rsid w:val="00881327"/>
    <w:rsid w:val="008904F1"/>
    <w:rsid w:val="00890811"/>
    <w:rsid w:val="0089256D"/>
    <w:rsid w:val="0089279D"/>
    <w:rsid w:val="00895567"/>
    <w:rsid w:val="0089627C"/>
    <w:rsid w:val="0089723A"/>
    <w:rsid w:val="008A0177"/>
    <w:rsid w:val="008A1796"/>
    <w:rsid w:val="008B0AAD"/>
    <w:rsid w:val="008B0AEF"/>
    <w:rsid w:val="008B0D31"/>
    <w:rsid w:val="008B1C2F"/>
    <w:rsid w:val="008B1E18"/>
    <w:rsid w:val="008C04CF"/>
    <w:rsid w:val="008C4DE2"/>
    <w:rsid w:val="008C5DC2"/>
    <w:rsid w:val="008D0B94"/>
    <w:rsid w:val="008D1F09"/>
    <w:rsid w:val="008D2F11"/>
    <w:rsid w:val="008D4464"/>
    <w:rsid w:val="008D5986"/>
    <w:rsid w:val="008E03AD"/>
    <w:rsid w:val="008E0789"/>
    <w:rsid w:val="008E6B74"/>
    <w:rsid w:val="008F0193"/>
    <w:rsid w:val="008F0938"/>
    <w:rsid w:val="008F1D14"/>
    <w:rsid w:val="008F5F3E"/>
    <w:rsid w:val="008F7A9D"/>
    <w:rsid w:val="009002DF"/>
    <w:rsid w:val="0090109F"/>
    <w:rsid w:val="009011B2"/>
    <w:rsid w:val="009014B1"/>
    <w:rsid w:val="00903031"/>
    <w:rsid w:val="009056B0"/>
    <w:rsid w:val="009066F7"/>
    <w:rsid w:val="00906BA6"/>
    <w:rsid w:val="00907058"/>
    <w:rsid w:val="00907343"/>
    <w:rsid w:val="0091153E"/>
    <w:rsid w:val="00912609"/>
    <w:rsid w:val="00915390"/>
    <w:rsid w:val="00915B87"/>
    <w:rsid w:val="00915DE6"/>
    <w:rsid w:val="00916518"/>
    <w:rsid w:val="00916C9A"/>
    <w:rsid w:val="00922FDB"/>
    <w:rsid w:val="00923210"/>
    <w:rsid w:val="009235BB"/>
    <w:rsid w:val="0092421C"/>
    <w:rsid w:val="009255FE"/>
    <w:rsid w:val="009273F0"/>
    <w:rsid w:val="00934AEA"/>
    <w:rsid w:val="00935DCF"/>
    <w:rsid w:val="009361C3"/>
    <w:rsid w:val="00936ED3"/>
    <w:rsid w:val="00937AA9"/>
    <w:rsid w:val="00941BC5"/>
    <w:rsid w:val="009462EF"/>
    <w:rsid w:val="009501FE"/>
    <w:rsid w:val="009503FD"/>
    <w:rsid w:val="00951345"/>
    <w:rsid w:val="00956D00"/>
    <w:rsid w:val="00960099"/>
    <w:rsid w:val="009617A6"/>
    <w:rsid w:val="0096552F"/>
    <w:rsid w:val="00971152"/>
    <w:rsid w:val="00977144"/>
    <w:rsid w:val="009834E7"/>
    <w:rsid w:val="009858DB"/>
    <w:rsid w:val="00986458"/>
    <w:rsid w:val="0099025C"/>
    <w:rsid w:val="00990FE9"/>
    <w:rsid w:val="009910B9"/>
    <w:rsid w:val="009911A2"/>
    <w:rsid w:val="00991992"/>
    <w:rsid w:val="00991C50"/>
    <w:rsid w:val="009967A7"/>
    <w:rsid w:val="009A2751"/>
    <w:rsid w:val="009A3E00"/>
    <w:rsid w:val="009A3F10"/>
    <w:rsid w:val="009A43D9"/>
    <w:rsid w:val="009A4505"/>
    <w:rsid w:val="009A6A56"/>
    <w:rsid w:val="009B3328"/>
    <w:rsid w:val="009B4516"/>
    <w:rsid w:val="009B5383"/>
    <w:rsid w:val="009B6FDA"/>
    <w:rsid w:val="009B7F2B"/>
    <w:rsid w:val="009C1EC6"/>
    <w:rsid w:val="009C2E36"/>
    <w:rsid w:val="009C30B2"/>
    <w:rsid w:val="009C4829"/>
    <w:rsid w:val="009C5976"/>
    <w:rsid w:val="009D083E"/>
    <w:rsid w:val="009D084E"/>
    <w:rsid w:val="009D4559"/>
    <w:rsid w:val="009D4A29"/>
    <w:rsid w:val="009E127D"/>
    <w:rsid w:val="009E5687"/>
    <w:rsid w:val="009E7CA4"/>
    <w:rsid w:val="009F036F"/>
    <w:rsid w:val="009F149E"/>
    <w:rsid w:val="009F364C"/>
    <w:rsid w:val="009F4385"/>
    <w:rsid w:val="009F5934"/>
    <w:rsid w:val="009F68C9"/>
    <w:rsid w:val="00A0354D"/>
    <w:rsid w:val="00A04BFA"/>
    <w:rsid w:val="00A10400"/>
    <w:rsid w:val="00A10547"/>
    <w:rsid w:val="00A105A8"/>
    <w:rsid w:val="00A14412"/>
    <w:rsid w:val="00A1554E"/>
    <w:rsid w:val="00A175A0"/>
    <w:rsid w:val="00A2329F"/>
    <w:rsid w:val="00A270BC"/>
    <w:rsid w:val="00A270F0"/>
    <w:rsid w:val="00A272B5"/>
    <w:rsid w:val="00A279D3"/>
    <w:rsid w:val="00A3171D"/>
    <w:rsid w:val="00A31E55"/>
    <w:rsid w:val="00A337FE"/>
    <w:rsid w:val="00A3481F"/>
    <w:rsid w:val="00A36720"/>
    <w:rsid w:val="00A36F05"/>
    <w:rsid w:val="00A3717E"/>
    <w:rsid w:val="00A40E8E"/>
    <w:rsid w:val="00A42119"/>
    <w:rsid w:val="00A4231B"/>
    <w:rsid w:val="00A450B8"/>
    <w:rsid w:val="00A46E85"/>
    <w:rsid w:val="00A525D0"/>
    <w:rsid w:val="00A543FE"/>
    <w:rsid w:val="00A54872"/>
    <w:rsid w:val="00A55B47"/>
    <w:rsid w:val="00A55ED5"/>
    <w:rsid w:val="00A5686B"/>
    <w:rsid w:val="00A56CDF"/>
    <w:rsid w:val="00A57084"/>
    <w:rsid w:val="00A603B9"/>
    <w:rsid w:val="00A61DDC"/>
    <w:rsid w:val="00A62268"/>
    <w:rsid w:val="00A62378"/>
    <w:rsid w:val="00A63F69"/>
    <w:rsid w:val="00A641F0"/>
    <w:rsid w:val="00A65553"/>
    <w:rsid w:val="00A65BFF"/>
    <w:rsid w:val="00A73CC7"/>
    <w:rsid w:val="00A758E5"/>
    <w:rsid w:val="00A80178"/>
    <w:rsid w:val="00A8304B"/>
    <w:rsid w:val="00A856BA"/>
    <w:rsid w:val="00A86247"/>
    <w:rsid w:val="00A92A96"/>
    <w:rsid w:val="00A964AB"/>
    <w:rsid w:val="00AA13C1"/>
    <w:rsid w:val="00AA33AE"/>
    <w:rsid w:val="00AA412F"/>
    <w:rsid w:val="00AA616B"/>
    <w:rsid w:val="00AA6EA5"/>
    <w:rsid w:val="00AB2143"/>
    <w:rsid w:val="00AB2743"/>
    <w:rsid w:val="00AB31C6"/>
    <w:rsid w:val="00AB375B"/>
    <w:rsid w:val="00AB4EA4"/>
    <w:rsid w:val="00AB5295"/>
    <w:rsid w:val="00AB74E8"/>
    <w:rsid w:val="00AB7EC1"/>
    <w:rsid w:val="00AC211C"/>
    <w:rsid w:val="00AC32A3"/>
    <w:rsid w:val="00AD1D3A"/>
    <w:rsid w:val="00AD37E1"/>
    <w:rsid w:val="00AD7AD7"/>
    <w:rsid w:val="00AE588C"/>
    <w:rsid w:val="00AF2932"/>
    <w:rsid w:val="00AF3C7C"/>
    <w:rsid w:val="00AF44A7"/>
    <w:rsid w:val="00AF5F30"/>
    <w:rsid w:val="00AF6B39"/>
    <w:rsid w:val="00AF71A9"/>
    <w:rsid w:val="00B01046"/>
    <w:rsid w:val="00B01851"/>
    <w:rsid w:val="00B02B16"/>
    <w:rsid w:val="00B0302C"/>
    <w:rsid w:val="00B04CA3"/>
    <w:rsid w:val="00B06F89"/>
    <w:rsid w:val="00B07989"/>
    <w:rsid w:val="00B14B66"/>
    <w:rsid w:val="00B1655C"/>
    <w:rsid w:val="00B171B5"/>
    <w:rsid w:val="00B27D24"/>
    <w:rsid w:val="00B30979"/>
    <w:rsid w:val="00B321FC"/>
    <w:rsid w:val="00B32ABE"/>
    <w:rsid w:val="00B32CD4"/>
    <w:rsid w:val="00B34707"/>
    <w:rsid w:val="00B34ACD"/>
    <w:rsid w:val="00B355F0"/>
    <w:rsid w:val="00B3576A"/>
    <w:rsid w:val="00B40200"/>
    <w:rsid w:val="00B43942"/>
    <w:rsid w:val="00B44018"/>
    <w:rsid w:val="00B4460A"/>
    <w:rsid w:val="00B46CEA"/>
    <w:rsid w:val="00B4784E"/>
    <w:rsid w:val="00B511DD"/>
    <w:rsid w:val="00B528F8"/>
    <w:rsid w:val="00B54F98"/>
    <w:rsid w:val="00B558BA"/>
    <w:rsid w:val="00B560C6"/>
    <w:rsid w:val="00B621FC"/>
    <w:rsid w:val="00B64FCD"/>
    <w:rsid w:val="00B6689F"/>
    <w:rsid w:val="00B6724C"/>
    <w:rsid w:val="00B75979"/>
    <w:rsid w:val="00B774BE"/>
    <w:rsid w:val="00B836D0"/>
    <w:rsid w:val="00B84D4D"/>
    <w:rsid w:val="00B858B8"/>
    <w:rsid w:val="00B8721E"/>
    <w:rsid w:val="00B876AC"/>
    <w:rsid w:val="00B901F3"/>
    <w:rsid w:val="00B91ADF"/>
    <w:rsid w:val="00B92138"/>
    <w:rsid w:val="00B92A75"/>
    <w:rsid w:val="00B974F4"/>
    <w:rsid w:val="00BA2220"/>
    <w:rsid w:val="00BA4D40"/>
    <w:rsid w:val="00BA6264"/>
    <w:rsid w:val="00BA6876"/>
    <w:rsid w:val="00BA6A7A"/>
    <w:rsid w:val="00BA7F98"/>
    <w:rsid w:val="00BB0C11"/>
    <w:rsid w:val="00BB35B1"/>
    <w:rsid w:val="00BB40E2"/>
    <w:rsid w:val="00BB4EFD"/>
    <w:rsid w:val="00BB61BD"/>
    <w:rsid w:val="00BB6EC4"/>
    <w:rsid w:val="00BB7FEB"/>
    <w:rsid w:val="00BC0EC0"/>
    <w:rsid w:val="00BC2A2F"/>
    <w:rsid w:val="00BC4210"/>
    <w:rsid w:val="00BD29F9"/>
    <w:rsid w:val="00BD4886"/>
    <w:rsid w:val="00BD4ACD"/>
    <w:rsid w:val="00BD4CAC"/>
    <w:rsid w:val="00BD61C2"/>
    <w:rsid w:val="00BD68E6"/>
    <w:rsid w:val="00BD71CC"/>
    <w:rsid w:val="00BE3610"/>
    <w:rsid w:val="00BE552B"/>
    <w:rsid w:val="00BE6004"/>
    <w:rsid w:val="00BF2E34"/>
    <w:rsid w:val="00BF6A61"/>
    <w:rsid w:val="00BF6D0C"/>
    <w:rsid w:val="00C04205"/>
    <w:rsid w:val="00C05BA7"/>
    <w:rsid w:val="00C06C28"/>
    <w:rsid w:val="00C0733E"/>
    <w:rsid w:val="00C10738"/>
    <w:rsid w:val="00C15D49"/>
    <w:rsid w:val="00C17852"/>
    <w:rsid w:val="00C17CB4"/>
    <w:rsid w:val="00C23865"/>
    <w:rsid w:val="00C3016A"/>
    <w:rsid w:val="00C30AB6"/>
    <w:rsid w:val="00C30F4B"/>
    <w:rsid w:val="00C4199D"/>
    <w:rsid w:val="00C41CD8"/>
    <w:rsid w:val="00C42BE0"/>
    <w:rsid w:val="00C42FBE"/>
    <w:rsid w:val="00C4300F"/>
    <w:rsid w:val="00C44F7A"/>
    <w:rsid w:val="00C45941"/>
    <w:rsid w:val="00C53AE4"/>
    <w:rsid w:val="00C56D7C"/>
    <w:rsid w:val="00C63E72"/>
    <w:rsid w:val="00C6626C"/>
    <w:rsid w:val="00C66821"/>
    <w:rsid w:val="00C71584"/>
    <w:rsid w:val="00C72D0D"/>
    <w:rsid w:val="00C73700"/>
    <w:rsid w:val="00C74663"/>
    <w:rsid w:val="00C74BA4"/>
    <w:rsid w:val="00C833A2"/>
    <w:rsid w:val="00C83403"/>
    <w:rsid w:val="00C834DE"/>
    <w:rsid w:val="00C84F97"/>
    <w:rsid w:val="00C859D0"/>
    <w:rsid w:val="00C8674D"/>
    <w:rsid w:val="00C91FE8"/>
    <w:rsid w:val="00C92899"/>
    <w:rsid w:val="00C97529"/>
    <w:rsid w:val="00CA08AF"/>
    <w:rsid w:val="00CA1A11"/>
    <w:rsid w:val="00CA1B93"/>
    <w:rsid w:val="00CA2D0C"/>
    <w:rsid w:val="00CA57B6"/>
    <w:rsid w:val="00CA6FBB"/>
    <w:rsid w:val="00CB3554"/>
    <w:rsid w:val="00CB5EEE"/>
    <w:rsid w:val="00CB7BBF"/>
    <w:rsid w:val="00CC0249"/>
    <w:rsid w:val="00CC1157"/>
    <w:rsid w:val="00CC220B"/>
    <w:rsid w:val="00CC3E98"/>
    <w:rsid w:val="00CC5F86"/>
    <w:rsid w:val="00CC6592"/>
    <w:rsid w:val="00CD4ACF"/>
    <w:rsid w:val="00CE25CC"/>
    <w:rsid w:val="00CE3E46"/>
    <w:rsid w:val="00CE5F41"/>
    <w:rsid w:val="00CF0414"/>
    <w:rsid w:val="00CF2ACF"/>
    <w:rsid w:val="00CF4FB7"/>
    <w:rsid w:val="00D01A7F"/>
    <w:rsid w:val="00D023D0"/>
    <w:rsid w:val="00D06515"/>
    <w:rsid w:val="00D0787E"/>
    <w:rsid w:val="00D10F8F"/>
    <w:rsid w:val="00D1253B"/>
    <w:rsid w:val="00D15F0C"/>
    <w:rsid w:val="00D16547"/>
    <w:rsid w:val="00D21E1B"/>
    <w:rsid w:val="00D21F29"/>
    <w:rsid w:val="00D227E9"/>
    <w:rsid w:val="00D24BE9"/>
    <w:rsid w:val="00D2706B"/>
    <w:rsid w:val="00D30C47"/>
    <w:rsid w:val="00D37369"/>
    <w:rsid w:val="00D375E4"/>
    <w:rsid w:val="00D40305"/>
    <w:rsid w:val="00D54BAA"/>
    <w:rsid w:val="00D6060C"/>
    <w:rsid w:val="00D60CEA"/>
    <w:rsid w:val="00D62138"/>
    <w:rsid w:val="00D62CF6"/>
    <w:rsid w:val="00D66C8F"/>
    <w:rsid w:val="00D72A57"/>
    <w:rsid w:val="00D74367"/>
    <w:rsid w:val="00D77D27"/>
    <w:rsid w:val="00D81180"/>
    <w:rsid w:val="00D848A4"/>
    <w:rsid w:val="00D86281"/>
    <w:rsid w:val="00D91BF5"/>
    <w:rsid w:val="00D93B4B"/>
    <w:rsid w:val="00D942EB"/>
    <w:rsid w:val="00D94FC5"/>
    <w:rsid w:val="00D95201"/>
    <w:rsid w:val="00D959FE"/>
    <w:rsid w:val="00D97D74"/>
    <w:rsid w:val="00DA0296"/>
    <w:rsid w:val="00DA1084"/>
    <w:rsid w:val="00DA5ED5"/>
    <w:rsid w:val="00DA6E3A"/>
    <w:rsid w:val="00DA782E"/>
    <w:rsid w:val="00DB3696"/>
    <w:rsid w:val="00DB60B5"/>
    <w:rsid w:val="00DC39D4"/>
    <w:rsid w:val="00DC3B9C"/>
    <w:rsid w:val="00DC5772"/>
    <w:rsid w:val="00DC7F7D"/>
    <w:rsid w:val="00DD4895"/>
    <w:rsid w:val="00DD508C"/>
    <w:rsid w:val="00DD5230"/>
    <w:rsid w:val="00DD5240"/>
    <w:rsid w:val="00DD5844"/>
    <w:rsid w:val="00DD6415"/>
    <w:rsid w:val="00DD67CC"/>
    <w:rsid w:val="00DE1DB4"/>
    <w:rsid w:val="00DE27DC"/>
    <w:rsid w:val="00DE4502"/>
    <w:rsid w:val="00DE5D82"/>
    <w:rsid w:val="00DE677E"/>
    <w:rsid w:val="00DF059C"/>
    <w:rsid w:val="00DF1B0E"/>
    <w:rsid w:val="00DF6400"/>
    <w:rsid w:val="00E02216"/>
    <w:rsid w:val="00E02AA0"/>
    <w:rsid w:val="00E068E1"/>
    <w:rsid w:val="00E069E8"/>
    <w:rsid w:val="00E074E1"/>
    <w:rsid w:val="00E07E01"/>
    <w:rsid w:val="00E07FCC"/>
    <w:rsid w:val="00E12A0C"/>
    <w:rsid w:val="00E13276"/>
    <w:rsid w:val="00E172F9"/>
    <w:rsid w:val="00E179AF"/>
    <w:rsid w:val="00E20EB3"/>
    <w:rsid w:val="00E21156"/>
    <w:rsid w:val="00E21CA4"/>
    <w:rsid w:val="00E22741"/>
    <w:rsid w:val="00E2506B"/>
    <w:rsid w:val="00E30AA3"/>
    <w:rsid w:val="00E3341D"/>
    <w:rsid w:val="00E34D06"/>
    <w:rsid w:val="00E36785"/>
    <w:rsid w:val="00E368FF"/>
    <w:rsid w:val="00E433CC"/>
    <w:rsid w:val="00E43C36"/>
    <w:rsid w:val="00E449EE"/>
    <w:rsid w:val="00E4525B"/>
    <w:rsid w:val="00E45C06"/>
    <w:rsid w:val="00E50F18"/>
    <w:rsid w:val="00E517E8"/>
    <w:rsid w:val="00E51F8B"/>
    <w:rsid w:val="00E553F4"/>
    <w:rsid w:val="00E578DA"/>
    <w:rsid w:val="00E62334"/>
    <w:rsid w:val="00E62BD3"/>
    <w:rsid w:val="00E64C4C"/>
    <w:rsid w:val="00E66760"/>
    <w:rsid w:val="00E722FA"/>
    <w:rsid w:val="00E73CD7"/>
    <w:rsid w:val="00E74A90"/>
    <w:rsid w:val="00E80BCE"/>
    <w:rsid w:val="00E82837"/>
    <w:rsid w:val="00E82C75"/>
    <w:rsid w:val="00E84105"/>
    <w:rsid w:val="00E843B9"/>
    <w:rsid w:val="00E86090"/>
    <w:rsid w:val="00E95833"/>
    <w:rsid w:val="00E96BE5"/>
    <w:rsid w:val="00EA047A"/>
    <w:rsid w:val="00EA40B8"/>
    <w:rsid w:val="00EA4B44"/>
    <w:rsid w:val="00EA529E"/>
    <w:rsid w:val="00EB0066"/>
    <w:rsid w:val="00EB7064"/>
    <w:rsid w:val="00EB7CAB"/>
    <w:rsid w:val="00EC23C9"/>
    <w:rsid w:val="00EC29DC"/>
    <w:rsid w:val="00EC60AA"/>
    <w:rsid w:val="00EC708C"/>
    <w:rsid w:val="00ED0A50"/>
    <w:rsid w:val="00ED4861"/>
    <w:rsid w:val="00ED5E65"/>
    <w:rsid w:val="00ED6598"/>
    <w:rsid w:val="00ED75C6"/>
    <w:rsid w:val="00ED770A"/>
    <w:rsid w:val="00ED774E"/>
    <w:rsid w:val="00ED7A88"/>
    <w:rsid w:val="00ED7F9A"/>
    <w:rsid w:val="00EE1776"/>
    <w:rsid w:val="00EE25B3"/>
    <w:rsid w:val="00EE5DAE"/>
    <w:rsid w:val="00EE5FD0"/>
    <w:rsid w:val="00EE793F"/>
    <w:rsid w:val="00EF1DB4"/>
    <w:rsid w:val="00EF4361"/>
    <w:rsid w:val="00EF5F40"/>
    <w:rsid w:val="00EF748C"/>
    <w:rsid w:val="00EF7DBC"/>
    <w:rsid w:val="00EF7F59"/>
    <w:rsid w:val="00F05302"/>
    <w:rsid w:val="00F12D36"/>
    <w:rsid w:val="00F13A46"/>
    <w:rsid w:val="00F170C1"/>
    <w:rsid w:val="00F173D7"/>
    <w:rsid w:val="00F1776D"/>
    <w:rsid w:val="00F1791F"/>
    <w:rsid w:val="00F20961"/>
    <w:rsid w:val="00F25EE2"/>
    <w:rsid w:val="00F260BA"/>
    <w:rsid w:val="00F273BB"/>
    <w:rsid w:val="00F31730"/>
    <w:rsid w:val="00F31BF7"/>
    <w:rsid w:val="00F337B9"/>
    <w:rsid w:val="00F35AD8"/>
    <w:rsid w:val="00F422EE"/>
    <w:rsid w:val="00F4265A"/>
    <w:rsid w:val="00F42819"/>
    <w:rsid w:val="00F4307F"/>
    <w:rsid w:val="00F46B3C"/>
    <w:rsid w:val="00F511C9"/>
    <w:rsid w:val="00F57E9C"/>
    <w:rsid w:val="00F60F9C"/>
    <w:rsid w:val="00F650A5"/>
    <w:rsid w:val="00F65B79"/>
    <w:rsid w:val="00F67E84"/>
    <w:rsid w:val="00F70DE6"/>
    <w:rsid w:val="00F712E0"/>
    <w:rsid w:val="00F71989"/>
    <w:rsid w:val="00F74131"/>
    <w:rsid w:val="00F75070"/>
    <w:rsid w:val="00F840BB"/>
    <w:rsid w:val="00F90CFC"/>
    <w:rsid w:val="00F91E6F"/>
    <w:rsid w:val="00F940C3"/>
    <w:rsid w:val="00F9551E"/>
    <w:rsid w:val="00F97A39"/>
    <w:rsid w:val="00FA16F0"/>
    <w:rsid w:val="00FA1FF3"/>
    <w:rsid w:val="00FA3726"/>
    <w:rsid w:val="00FA3E34"/>
    <w:rsid w:val="00FA6AA5"/>
    <w:rsid w:val="00FA7B11"/>
    <w:rsid w:val="00FB0DE4"/>
    <w:rsid w:val="00FB2F01"/>
    <w:rsid w:val="00FB3B2B"/>
    <w:rsid w:val="00FC3380"/>
    <w:rsid w:val="00FD06DA"/>
    <w:rsid w:val="00FD1158"/>
    <w:rsid w:val="00FD1E09"/>
    <w:rsid w:val="00FD298E"/>
    <w:rsid w:val="00FD6389"/>
    <w:rsid w:val="00FE21F2"/>
    <w:rsid w:val="00FE3418"/>
    <w:rsid w:val="00FE4C1F"/>
    <w:rsid w:val="00FE4DD6"/>
    <w:rsid w:val="00FE521F"/>
    <w:rsid w:val="00FE5310"/>
    <w:rsid w:val="00FE560F"/>
    <w:rsid w:val="00FF011D"/>
    <w:rsid w:val="00FF1273"/>
    <w:rsid w:val="00FF3885"/>
    <w:rsid w:val="00FF48AE"/>
    <w:rsid w:val="00FF4CD6"/>
    <w:rsid w:val="00FF50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06976"/>
  <w15:docId w15:val="{CFBFB8AB-2D4B-4BC8-90A1-1C8F10D77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4A29"/>
    <w:pPr>
      <w:suppressAutoHyphens/>
      <w:spacing w:after="0" w:line="240" w:lineRule="auto"/>
      <w:jc w:val="both"/>
    </w:pPr>
    <w:rPr>
      <w:rFonts w:ascii="Arial" w:eastAsia="Times New Roman" w:hAnsi="Arial" w:cs="Times New Roman"/>
      <w:sz w:val="24"/>
      <w:szCs w:val="24"/>
      <w:lang w:eastAsia="ar-SA"/>
    </w:rPr>
  </w:style>
  <w:style w:type="paragraph" w:styleId="Nagwek1">
    <w:name w:val="heading 1"/>
    <w:basedOn w:val="Normalny"/>
    <w:next w:val="Normalny"/>
    <w:link w:val="Nagwek1Znak"/>
    <w:uiPriority w:val="1"/>
    <w:qFormat/>
    <w:rsid w:val="000A3C79"/>
    <w:pPr>
      <w:keepNext/>
      <w:keepLines/>
      <w:spacing w:before="480"/>
      <w:outlineLvl w:val="0"/>
    </w:pPr>
    <w:rPr>
      <w:rFonts w:eastAsiaTheme="majorEastAsia" w:cstheme="majorBidi"/>
      <w:b/>
      <w:bCs/>
      <w:szCs w:val="28"/>
      <w:lang w:eastAsia="en-US"/>
    </w:rPr>
  </w:style>
  <w:style w:type="paragraph" w:styleId="Nagwek2">
    <w:name w:val="heading 2"/>
    <w:basedOn w:val="Normalny"/>
    <w:next w:val="Normalny"/>
    <w:link w:val="Nagwek2Znak"/>
    <w:uiPriority w:val="9"/>
    <w:unhideWhenUsed/>
    <w:qFormat/>
    <w:rsid w:val="001D5030"/>
    <w:pPr>
      <w:keepNext/>
      <w:keepLines/>
      <w:spacing w:before="200"/>
      <w:outlineLvl w:val="1"/>
    </w:pPr>
    <w:rPr>
      <w:rFonts w:eastAsiaTheme="majorEastAsia" w:cstheme="majorBidi"/>
      <w:bCs/>
      <w:szCs w:val="26"/>
    </w:rPr>
  </w:style>
  <w:style w:type="paragraph" w:styleId="Nagwek3">
    <w:name w:val="heading 3"/>
    <w:basedOn w:val="Normalny"/>
    <w:next w:val="Normalny"/>
    <w:link w:val="Nagwek3Znak"/>
    <w:uiPriority w:val="9"/>
    <w:unhideWhenUsed/>
    <w:qFormat/>
    <w:rsid w:val="00A63F69"/>
    <w:pPr>
      <w:keepNext/>
      <w:keepLines/>
      <w:spacing w:before="200"/>
      <w:outlineLvl w:val="2"/>
    </w:pPr>
    <w:rPr>
      <w:rFonts w:eastAsiaTheme="majorEastAsia" w:cstheme="majorBidi"/>
      <w:bCs/>
    </w:rPr>
  </w:style>
  <w:style w:type="paragraph" w:styleId="Nagwek4">
    <w:name w:val="heading 4"/>
    <w:basedOn w:val="Normalny"/>
    <w:next w:val="Normalny"/>
    <w:link w:val="Nagwek4Znak"/>
    <w:uiPriority w:val="9"/>
    <w:unhideWhenUsed/>
    <w:qFormat/>
    <w:rsid w:val="00895567"/>
    <w:pPr>
      <w:keepNext/>
      <w:keepLines/>
      <w:spacing w:before="200"/>
      <w:outlineLvl w:val="3"/>
    </w:pPr>
    <w:rPr>
      <w:rFonts w:eastAsiaTheme="majorEastAsia" w:cstheme="majorBidi"/>
      <w:bCs/>
      <w:iCs/>
    </w:rPr>
  </w:style>
  <w:style w:type="paragraph" w:styleId="Nagwek5">
    <w:name w:val="heading 5"/>
    <w:basedOn w:val="Normalny"/>
    <w:next w:val="Normalny"/>
    <w:link w:val="Nagwek5Znak"/>
    <w:uiPriority w:val="9"/>
    <w:semiHidden/>
    <w:unhideWhenUsed/>
    <w:qFormat/>
    <w:rsid w:val="005305EF"/>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5305EF"/>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5305EF"/>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5305E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5305E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0A3C79"/>
    <w:rPr>
      <w:rFonts w:ascii="Arial" w:eastAsiaTheme="majorEastAsia" w:hAnsi="Arial" w:cstheme="majorBidi"/>
      <w:b/>
      <w:bCs/>
      <w:sz w:val="24"/>
      <w:szCs w:val="28"/>
    </w:rPr>
  </w:style>
  <w:style w:type="paragraph" w:styleId="Podtytu">
    <w:name w:val="Subtitle"/>
    <w:basedOn w:val="Normalny"/>
    <w:next w:val="Tekstpodstawowy"/>
    <w:link w:val="PodtytuZnak1"/>
    <w:qFormat/>
    <w:rsid w:val="00014BFF"/>
    <w:rPr>
      <w:b/>
      <w:bCs/>
      <w:sz w:val="28"/>
      <w:lang w:val="x-none"/>
    </w:rPr>
  </w:style>
  <w:style w:type="character" w:customStyle="1" w:styleId="PodtytuZnak">
    <w:name w:val="Podtytuł Znak"/>
    <w:basedOn w:val="Domylnaczcionkaakapitu"/>
    <w:uiPriority w:val="11"/>
    <w:rsid w:val="00014BFF"/>
    <w:rPr>
      <w:rFonts w:asciiTheme="majorHAnsi" w:eastAsiaTheme="majorEastAsia" w:hAnsiTheme="majorHAnsi" w:cstheme="majorBidi"/>
      <w:i/>
      <w:iCs/>
      <w:color w:val="4F81BD" w:themeColor="accent1"/>
      <w:spacing w:val="15"/>
      <w:sz w:val="24"/>
      <w:szCs w:val="24"/>
      <w:lang w:eastAsia="ar-SA"/>
    </w:rPr>
  </w:style>
  <w:style w:type="paragraph" w:styleId="Tytu">
    <w:name w:val="Title"/>
    <w:basedOn w:val="Normalny"/>
    <w:next w:val="Podtytu"/>
    <w:link w:val="TytuZnak1"/>
    <w:qFormat/>
    <w:rsid w:val="00014BFF"/>
    <w:rPr>
      <w:sz w:val="28"/>
      <w:lang w:val="x-none"/>
    </w:rPr>
  </w:style>
  <w:style w:type="character" w:customStyle="1" w:styleId="TytuZnak">
    <w:name w:val="Tytuł Znak"/>
    <w:basedOn w:val="Domylnaczcionkaakapitu"/>
    <w:uiPriority w:val="10"/>
    <w:rsid w:val="00014BFF"/>
    <w:rPr>
      <w:rFonts w:asciiTheme="majorHAnsi" w:eastAsiaTheme="majorEastAsia" w:hAnsiTheme="majorHAnsi" w:cstheme="majorBidi"/>
      <w:color w:val="17365D" w:themeColor="text2" w:themeShade="BF"/>
      <w:spacing w:val="5"/>
      <w:kern w:val="28"/>
      <w:sz w:val="52"/>
      <w:szCs w:val="52"/>
      <w:lang w:eastAsia="ar-SA"/>
    </w:rPr>
  </w:style>
  <w:style w:type="character" w:customStyle="1" w:styleId="TytuZnak1">
    <w:name w:val="Tytuł Znak1"/>
    <w:link w:val="Tytu"/>
    <w:rsid w:val="00014BFF"/>
    <w:rPr>
      <w:rFonts w:ascii="Times New Roman" w:eastAsia="Times New Roman" w:hAnsi="Times New Roman" w:cs="Times New Roman"/>
      <w:sz w:val="28"/>
      <w:szCs w:val="24"/>
      <w:lang w:val="x-none" w:eastAsia="ar-SA"/>
    </w:rPr>
  </w:style>
  <w:style w:type="character" w:customStyle="1" w:styleId="PodtytuZnak1">
    <w:name w:val="Podtytuł Znak1"/>
    <w:link w:val="Podtytu"/>
    <w:rsid w:val="00014BFF"/>
    <w:rPr>
      <w:rFonts w:ascii="Times New Roman" w:eastAsia="Times New Roman" w:hAnsi="Times New Roman" w:cs="Times New Roman"/>
      <w:b/>
      <w:bCs/>
      <w:sz w:val="28"/>
      <w:szCs w:val="24"/>
      <w:lang w:val="x-none" w:eastAsia="ar-SA"/>
    </w:rPr>
  </w:style>
  <w:style w:type="paragraph" w:styleId="Tekstpodstawowy">
    <w:name w:val="Body Text"/>
    <w:basedOn w:val="Normalny"/>
    <w:link w:val="TekstpodstawowyZnak"/>
    <w:uiPriority w:val="1"/>
    <w:unhideWhenUsed/>
    <w:qFormat/>
    <w:rsid w:val="00014BFF"/>
    <w:pPr>
      <w:spacing w:after="120"/>
    </w:pPr>
  </w:style>
  <w:style w:type="character" w:customStyle="1" w:styleId="TekstpodstawowyZnak">
    <w:name w:val="Tekst podstawowy Znak"/>
    <w:basedOn w:val="Domylnaczcionkaakapitu"/>
    <w:link w:val="Tekstpodstawowy"/>
    <w:uiPriority w:val="1"/>
    <w:rsid w:val="00014BFF"/>
    <w:rPr>
      <w:rFonts w:ascii="Times New Roman" w:eastAsia="Times New Roman" w:hAnsi="Times New Roman" w:cs="Times New Roman"/>
      <w:sz w:val="24"/>
      <w:szCs w:val="24"/>
      <w:lang w:eastAsia="ar-SA"/>
    </w:rPr>
  </w:style>
  <w:style w:type="paragraph" w:styleId="Bezodstpw">
    <w:name w:val="No Spacing"/>
    <w:uiPriority w:val="1"/>
    <w:qFormat/>
    <w:rsid w:val="00014BFF"/>
    <w:pPr>
      <w:suppressAutoHyphens/>
      <w:spacing w:after="0" w:line="240" w:lineRule="auto"/>
      <w:jc w:val="both"/>
    </w:pPr>
    <w:rPr>
      <w:rFonts w:ascii="Times New Roman" w:eastAsia="Times New Roman" w:hAnsi="Times New Roman" w:cs="Times New Roman"/>
      <w:sz w:val="24"/>
      <w:szCs w:val="24"/>
      <w:lang w:eastAsia="ar-SA"/>
    </w:rPr>
  </w:style>
  <w:style w:type="character" w:styleId="Hipercze">
    <w:name w:val="Hyperlink"/>
    <w:uiPriority w:val="99"/>
    <w:rsid w:val="00014BFF"/>
    <w:rPr>
      <w:color w:val="0000FF"/>
      <w:u w:val="single"/>
    </w:rPr>
  </w:style>
  <w:style w:type="paragraph" w:styleId="Akapitzlist">
    <w:name w:val="List Paragraph"/>
    <w:aliases w:val="normalny tekst,L1,Numerowanie,Akapit z listą5,T_SZ_List Paragraph,Akapit z listą BS,Kolorowa lista — akcent 11,Akapit z listą1,Średnia siatka 1 — akcent 21,List Paragraph,sw tekst,Nag 1,1_literowka,Literowanie,Akapit z listą;1_literowka"/>
    <w:basedOn w:val="Normalny"/>
    <w:link w:val="AkapitzlistZnak"/>
    <w:uiPriority w:val="1"/>
    <w:qFormat/>
    <w:rsid w:val="00014BFF"/>
    <w:pPr>
      <w:ind w:left="720"/>
      <w:contextualSpacing/>
    </w:pPr>
  </w:style>
  <w:style w:type="paragraph" w:styleId="Nagwekspisutreci">
    <w:name w:val="TOC Heading"/>
    <w:basedOn w:val="Nagwek1"/>
    <w:next w:val="Normalny"/>
    <w:uiPriority w:val="39"/>
    <w:semiHidden/>
    <w:unhideWhenUsed/>
    <w:qFormat/>
    <w:rsid w:val="000633E9"/>
    <w:pPr>
      <w:suppressAutoHyphens w:val="0"/>
      <w:spacing w:line="276" w:lineRule="auto"/>
      <w:jc w:val="left"/>
      <w:outlineLvl w:val="9"/>
    </w:pPr>
    <w:rPr>
      <w:rFonts w:asciiTheme="majorHAnsi" w:hAnsiTheme="majorHAnsi"/>
      <w:color w:val="365F91" w:themeColor="accent1" w:themeShade="BF"/>
      <w:sz w:val="28"/>
      <w:lang w:eastAsia="pl-PL"/>
    </w:rPr>
  </w:style>
  <w:style w:type="paragraph" w:styleId="Spistreci1">
    <w:name w:val="toc 1"/>
    <w:basedOn w:val="Normalny"/>
    <w:next w:val="Normalny"/>
    <w:autoRedefine/>
    <w:uiPriority w:val="39"/>
    <w:unhideWhenUsed/>
    <w:qFormat/>
    <w:rsid w:val="006C0EA1"/>
    <w:pPr>
      <w:tabs>
        <w:tab w:val="left" w:pos="709"/>
        <w:tab w:val="right" w:leader="dot" w:pos="9062"/>
      </w:tabs>
      <w:spacing w:after="100"/>
      <w:ind w:left="709" w:hanging="709"/>
    </w:pPr>
  </w:style>
  <w:style w:type="paragraph" w:styleId="Tekstdymka">
    <w:name w:val="Balloon Text"/>
    <w:basedOn w:val="Normalny"/>
    <w:link w:val="TekstdymkaZnak"/>
    <w:uiPriority w:val="99"/>
    <w:semiHidden/>
    <w:unhideWhenUsed/>
    <w:rsid w:val="000633E9"/>
    <w:rPr>
      <w:rFonts w:ascii="Tahoma" w:hAnsi="Tahoma" w:cs="Tahoma"/>
      <w:sz w:val="16"/>
      <w:szCs w:val="16"/>
    </w:rPr>
  </w:style>
  <w:style w:type="character" w:customStyle="1" w:styleId="TekstdymkaZnak">
    <w:name w:val="Tekst dymka Znak"/>
    <w:basedOn w:val="Domylnaczcionkaakapitu"/>
    <w:link w:val="Tekstdymka"/>
    <w:uiPriority w:val="99"/>
    <w:semiHidden/>
    <w:rsid w:val="000633E9"/>
    <w:rPr>
      <w:rFonts w:ascii="Tahoma" w:eastAsia="Times New Roman" w:hAnsi="Tahoma" w:cs="Tahoma"/>
      <w:sz w:val="16"/>
      <w:szCs w:val="16"/>
      <w:lang w:eastAsia="ar-SA"/>
    </w:rPr>
  </w:style>
  <w:style w:type="character" w:customStyle="1" w:styleId="Nagwek2Znak">
    <w:name w:val="Nagłówek 2 Znak"/>
    <w:basedOn w:val="Domylnaczcionkaakapitu"/>
    <w:link w:val="Nagwek2"/>
    <w:uiPriority w:val="9"/>
    <w:rsid w:val="001D5030"/>
    <w:rPr>
      <w:rFonts w:ascii="Arial" w:eastAsiaTheme="majorEastAsia" w:hAnsi="Arial" w:cstheme="majorBidi"/>
      <w:bCs/>
      <w:sz w:val="24"/>
      <w:szCs w:val="26"/>
      <w:lang w:eastAsia="ar-SA"/>
    </w:rPr>
  </w:style>
  <w:style w:type="paragraph" w:customStyle="1" w:styleId="Tekstpodstawowy22">
    <w:name w:val="Tekst podstawowy 22"/>
    <w:basedOn w:val="Normalny"/>
    <w:rsid w:val="00B6724C"/>
    <w:rPr>
      <w:rFonts w:ascii="Times New Roman" w:hAnsi="Times New Roman"/>
      <w:b/>
      <w:u w:val="single"/>
      <w:lang w:val="x-none"/>
    </w:rPr>
  </w:style>
  <w:style w:type="character" w:styleId="Pogrubienie">
    <w:name w:val="Strong"/>
    <w:uiPriority w:val="22"/>
    <w:qFormat/>
    <w:rsid w:val="00B6724C"/>
    <w:rPr>
      <w:b/>
      <w:bCs/>
    </w:rPr>
  </w:style>
  <w:style w:type="character" w:customStyle="1" w:styleId="Nagwek3Znak">
    <w:name w:val="Nagłówek 3 Znak"/>
    <w:basedOn w:val="Domylnaczcionkaakapitu"/>
    <w:link w:val="Nagwek3"/>
    <w:uiPriority w:val="9"/>
    <w:rsid w:val="00A63F69"/>
    <w:rPr>
      <w:rFonts w:ascii="Arial" w:eastAsiaTheme="majorEastAsia" w:hAnsi="Arial" w:cstheme="majorBidi"/>
      <w:bCs/>
      <w:sz w:val="24"/>
      <w:szCs w:val="24"/>
      <w:lang w:eastAsia="ar-SA"/>
    </w:rPr>
  </w:style>
  <w:style w:type="character" w:customStyle="1" w:styleId="Nagwek4Znak">
    <w:name w:val="Nagłówek 4 Znak"/>
    <w:basedOn w:val="Domylnaczcionkaakapitu"/>
    <w:link w:val="Nagwek4"/>
    <w:uiPriority w:val="9"/>
    <w:rsid w:val="00895567"/>
    <w:rPr>
      <w:rFonts w:ascii="Arial" w:eastAsiaTheme="majorEastAsia" w:hAnsi="Arial" w:cstheme="majorBidi"/>
      <w:bCs/>
      <w:iCs/>
      <w:sz w:val="24"/>
      <w:szCs w:val="24"/>
      <w:lang w:eastAsia="ar-SA"/>
    </w:rPr>
  </w:style>
  <w:style w:type="character" w:customStyle="1" w:styleId="Nagwek5Znak">
    <w:name w:val="Nagłówek 5 Znak"/>
    <w:basedOn w:val="Domylnaczcionkaakapitu"/>
    <w:link w:val="Nagwek5"/>
    <w:uiPriority w:val="9"/>
    <w:semiHidden/>
    <w:rsid w:val="005305EF"/>
    <w:rPr>
      <w:rFonts w:asciiTheme="majorHAnsi" w:eastAsiaTheme="majorEastAsia" w:hAnsiTheme="majorHAnsi" w:cstheme="majorBidi"/>
      <w:color w:val="243F60" w:themeColor="accent1" w:themeShade="7F"/>
      <w:sz w:val="24"/>
      <w:szCs w:val="24"/>
      <w:lang w:eastAsia="ar-SA"/>
    </w:rPr>
  </w:style>
  <w:style w:type="character" w:customStyle="1" w:styleId="Nagwek6Znak">
    <w:name w:val="Nagłówek 6 Znak"/>
    <w:basedOn w:val="Domylnaczcionkaakapitu"/>
    <w:link w:val="Nagwek6"/>
    <w:uiPriority w:val="9"/>
    <w:semiHidden/>
    <w:rsid w:val="005305EF"/>
    <w:rPr>
      <w:rFonts w:asciiTheme="majorHAnsi" w:eastAsiaTheme="majorEastAsia" w:hAnsiTheme="majorHAnsi" w:cstheme="majorBidi"/>
      <w:i/>
      <w:iCs/>
      <w:color w:val="243F60" w:themeColor="accent1" w:themeShade="7F"/>
      <w:sz w:val="24"/>
      <w:szCs w:val="24"/>
      <w:lang w:eastAsia="ar-SA"/>
    </w:rPr>
  </w:style>
  <w:style w:type="character" w:customStyle="1" w:styleId="Nagwek7Znak">
    <w:name w:val="Nagłówek 7 Znak"/>
    <w:basedOn w:val="Domylnaczcionkaakapitu"/>
    <w:link w:val="Nagwek7"/>
    <w:uiPriority w:val="9"/>
    <w:semiHidden/>
    <w:rsid w:val="005305EF"/>
    <w:rPr>
      <w:rFonts w:asciiTheme="majorHAnsi" w:eastAsiaTheme="majorEastAsia" w:hAnsiTheme="majorHAnsi" w:cstheme="majorBidi"/>
      <w:i/>
      <w:iCs/>
      <w:color w:val="404040" w:themeColor="text1" w:themeTint="BF"/>
      <w:sz w:val="24"/>
      <w:szCs w:val="24"/>
      <w:lang w:eastAsia="ar-SA"/>
    </w:rPr>
  </w:style>
  <w:style w:type="character" w:customStyle="1" w:styleId="Nagwek8Znak">
    <w:name w:val="Nagłówek 8 Znak"/>
    <w:basedOn w:val="Domylnaczcionkaakapitu"/>
    <w:link w:val="Nagwek8"/>
    <w:uiPriority w:val="9"/>
    <w:semiHidden/>
    <w:rsid w:val="005305EF"/>
    <w:rPr>
      <w:rFonts w:asciiTheme="majorHAnsi" w:eastAsiaTheme="majorEastAsia" w:hAnsiTheme="majorHAnsi" w:cstheme="majorBidi"/>
      <w:color w:val="404040" w:themeColor="text1" w:themeTint="BF"/>
      <w:sz w:val="20"/>
      <w:szCs w:val="20"/>
      <w:lang w:eastAsia="ar-SA"/>
    </w:rPr>
  </w:style>
  <w:style w:type="character" w:customStyle="1" w:styleId="Nagwek9Znak">
    <w:name w:val="Nagłówek 9 Znak"/>
    <w:basedOn w:val="Domylnaczcionkaakapitu"/>
    <w:link w:val="Nagwek9"/>
    <w:uiPriority w:val="9"/>
    <w:semiHidden/>
    <w:rsid w:val="005305EF"/>
    <w:rPr>
      <w:rFonts w:asciiTheme="majorHAnsi" w:eastAsiaTheme="majorEastAsia" w:hAnsiTheme="majorHAnsi" w:cstheme="majorBidi"/>
      <w:i/>
      <w:iCs/>
      <w:color w:val="404040" w:themeColor="text1" w:themeTint="BF"/>
      <w:sz w:val="20"/>
      <w:szCs w:val="20"/>
      <w:lang w:eastAsia="ar-SA"/>
    </w:rPr>
  </w:style>
  <w:style w:type="paragraph" w:styleId="Spistreci2">
    <w:name w:val="toc 2"/>
    <w:basedOn w:val="Normalny"/>
    <w:next w:val="Normalny"/>
    <w:autoRedefine/>
    <w:uiPriority w:val="39"/>
    <w:unhideWhenUsed/>
    <w:qFormat/>
    <w:rsid w:val="005305EF"/>
    <w:pPr>
      <w:spacing w:after="100"/>
      <w:ind w:left="240"/>
    </w:pPr>
  </w:style>
  <w:style w:type="paragraph" w:styleId="Spistreci3">
    <w:name w:val="toc 3"/>
    <w:basedOn w:val="Normalny"/>
    <w:next w:val="Normalny"/>
    <w:autoRedefine/>
    <w:uiPriority w:val="39"/>
    <w:unhideWhenUsed/>
    <w:qFormat/>
    <w:rsid w:val="006C5A1A"/>
    <w:pPr>
      <w:tabs>
        <w:tab w:val="left" w:pos="880"/>
        <w:tab w:val="right" w:leader="dot" w:pos="9062"/>
      </w:tabs>
      <w:spacing w:after="100"/>
      <w:ind w:left="480"/>
    </w:pPr>
  </w:style>
  <w:style w:type="paragraph" w:styleId="Nagwek">
    <w:name w:val="header"/>
    <w:basedOn w:val="Normalny"/>
    <w:link w:val="NagwekZnak"/>
    <w:uiPriority w:val="99"/>
    <w:unhideWhenUsed/>
    <w:rsid w:val="0010292C"/>
    <w:pPr>
      <w:tabs>
        <w:tab w:val="center" w:pos="4536"/>
        <w:tab w:val="right" w:pos="9072"/>
      </w:tabs>
    </w:pPr>
  </w:style>
  <w:style w:type="character" w:customStyle="1" w:styleId="NagwekZnak">
    <w:name w:val="Nagłówek Znak"/>
    <w:basedOn w:val="Domylnaczcionkaakapitu"/>
    <w:link w:val="Nagwek"/>
    <w:uiPriority w:val="99"/>
    <w:rsid w:val="0010292C"/>
    <w:rPr>
      <w:rFonts w:ascii="Arial" w:eastAsia="Times New Roman" w:hAnsi="Arial" w:cs="Times New Roman"/>
      <w:sz w:val="24"/>
      <w:szCs w:val="24"/>
      <w:lang w:eastAsia="ar-SA"/>
    </w:rPr>
  </w:style>
  <w:style w:type="paragraph" w:styleId="Stopka">
    <w:name w:val="footer"/>
    <w:basedOn w:val="Normalny"/>
    <w:link w:val="StopkaZnak"/>
    <w:uiPriority w:val="99"/>
    <w:unhideWhenUsed/>
    <w:rsid w:val="0010292C"/>
    <w:pPr>
      <w:tabs>
        <w:tab w:val="center" w:pos="4536"/>
        <w:tab w:val="right" w:pos="9072"/>
      </w:tabs>
    </w:pPr>
  </w:style>
  <w:style w:type="character" w:customStyle="1" w:styleId="StopkaZnak">
    <w:name w:val="Stopka Znak"/>
    <w:basedOn w:val="Domylnaczcionkaakapitu"/>
    <w:link w:val="Stopka"/>
    <w:uiPriority w:val="99"/>
    <w:rsid w:val="0010292C"/>
    <w:rPr>
      <w:rFonts w:ascii="Arial" w:eastAsia="Times New Roman" w:hAnsi="Arial" w:cs="Times New Roman"/>
      <w:sz w:val="24"/>
      <w:szCs w:val="24"/>
      <w:lang w:eastAsia="ar-SA"/>
    </w:rPr>
  </w:style>
  <w:style w:type="character" w:styleId="Tekstzastpczy">
    <w:name w:val="Placeholder Text"/>
    <w:basedOn w:val="Domylnaczcionkaakapitu"/>
    <w:uiPriority w:val="99"/>
    <w:semiHidden/>
    <w:rsid w:val="0096552F"/>
    <w:rPr>
      <w:color w:val="808080"/>
    </w:rPr>
  </w:style>
  <w:style w:type="character" w:styleId="Odwoaniedokomentarza">
    <w:name w:val="annotation reference"/>
    <w:basedOn w:val="Domylnaczcionkaakapitu"/>
    <w:uiPriority w:val="99"/>
    <w:semiHidden/>
    <w:unhideWhenUsed/>
    <w:rsid w:val="00E368FF"/>
    <w:rPr>
      <w:sz w:val="16"/>
      <w:szCs w:val="16"/>
    </w:rPr>
  </w:style>
  <w:style w:type="paragraph" w:styleId="Tekstkomentarza">
    <w:name w:val="annotation text"/>
    <w:basedOn w:val="Normalny"/>
    <w:link w:val="TekstkomentarzaZnak"/>
    <w:uiPriority w:val="99"/>
    <w:unhideWhenUsed/>
    <w:rsid w:val="00E368FF"/>
    <w:rPr>
      <w:sz w:val="20"/>
      <w:szCs w:val="20"/>
    </w:rPr>
  </w:style>
  <w:style w:type="character" w:customStyle="1" w:styleId="TekstkomentarzaZnak">
    <w:name w:val="Tekst komentarza Znak"/>
    <w:basedOn w:val="Domylnaczcionkaakapitu"/>
    <w:link w:val="Tekstkomentarza"/>
    <w:uiPriority w:val="99"/>
    <w:rsid w:val="00E368FF"/>
    <w:rPr>
      <w:rFonts w:ascii="Arial" w:eastAsia="Times New Roman" w:hAnsi="Arial"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E368FF"/>
    <w:rPr>
      <w:b/>
      <w:bCs/>
    </w:rPr>
  </w:style>
  <w:style w:type="character" w:customStyle="1" w:styleId="TematkomentarzaZnak">
    <w:name w:val="Temat komentarza Znak"/>
    <w:basedOn w:val="TekstkomentarzaZnak"/>
    <w:link w:val="Tematkomentarza"/>
    <w:uiPriority w:val="99"/>
    <w:semiHidden/>
    <w:rsid w:val="00E368FF"/>
    <w:rPr>
      <w:rFonts w:ascii="Arial" w:eastAsia="Times New Roman" w:hAnsi="Arial" w:cs="Times New Roman"/>
      <w:b/>
      <w:bCs/>
      <w:sz w:val="20"/>
      <w:szCs w:val="20"/>
      <w:lang w:eastAsia="ar-SA"/>
    </w:rPr>
  </w:style>
  <w:style w:type="paragraph" w:customStyle="1" w:styleId="TableParagraph">
    <w:name w:val="Table Paragraph"/>
    <w:basedOn w:val="Normalny"/>
    <w:uiPriority w:val="1"/>
    <w:qFormat/>
    <w:rsid w:val="005A5DAC"/>
    <w:pPr>
      <w:widowControl w:val="0"/>
      <w:suppressAutoHyphens w:val="0"/>
      <w:autoSpaceDE w:val="0"/>
      <w:autoSpaceDN w:val="0"/>
      <w:adjustRightInd w:val="0"/>
      <w:jc w:val="left"/>
    </w:pPr>
    <w:rPr>
      <w:rFonts w:ascii="Times New Roman" w:hAnsi="Times New Roman"/>
      <w:lang w:eastAsia="pl-PL"/>
    </w:rPr>
  </w:style>
  <w:style w:type="character" w:customStyle="1" w:styleId="Nierozpoznanawzmianka1">
    <w:name w:val="Nierozpoznana wzmianka1"/>
    <w:uiPriority w:val="99"/>
    <w:semiHidden/>
    <w:unhideWhenUsed/>
    <w:rsid w:val="005A5DAC"/>
    <w:rPr>
      <w:rFonts w:cs="Times New Roman"/>
      <w:color w:val="605E5C"/>
      <w:shd w:val="clear" w:color="auto" w:fill="E1DFDD"/>
    </w:rPr>
  </w:style>
  <w:style w:type="character" w:customStyle="1" w:styleId="AkapitzlistZnak">
    <w:name w:val="Akapit z listą Znak"/>
    <w:aliases w:val="normalny tekst Znak,L1 Znak,Numerowanie Znak,Akapit z listą5 Znak,T_SZ_List Paragraph Znak,Akapit z listą BS Znak,Kolorowa lista — akcent 11 Znak,Akapit z listą1 Znak,Średnia siatka 1 — akcent 21 Znak,List Paragraph Znak,Nag 1 Znak"/>
    <w:link w:val="Akapitzlist"/>
    <w:uiPriority w:val="1"/>
    <w:qFormat/>
    <w:locked/>
    <w:rsid w:val="005A5DAC"/>
    <w:rPr>
      <w:rFonts w:ascii="Arial" w:eastAsia="Times New Roman" w:hAnsi="Arial" w:cs="Times New Roman"/>
      <w:sz w:val="24"/>
      <w:szCs w:val="24"/>
      <w:lang w:eastAsia="ar-SA"/>
    </w:rPr>
  </w:style>
  <w:style w:type="paragraph" w:customStyle="1" w:styleId="Default">
    <w:name w:val="Default"/>
    <w:rsid w:val="005A5DA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rzypisudolnego">
    <w:name w:val="footnote text"/>
    <w:basedOn w:val="Normalny"/>
    <w:link w:val="TekstprzypisudolnegoZnak"/>
    <w:uiPriority w:val="99"/>
    <w:semiHidden/>
    <w:unhideWhenUsed/>
    <w:rsid w:val="005A5DAC"/>
    <w:pPr>
      <w:widowControl w:val="0"/>
      <w:suppressAutoHyphens w:val="0"/>
      <w:autoSpaceDE w:val="0"/>
      <w:autoSpaceDN w:val="0"/>
      <w:adjustRightInd w:val="0"/>
      <w:jc w:val="left"/>
    </w:pPr>
    <w:rPr>
      <w:rFonts w:ascii="Trebuchet MS" w:hAnsi="Trebuchet MS" w:cs="Trebuchet MS"/>
      <w:sz w:val="20"/>
      <w:szCs w:val="20"/>
      <w:lang w:eastAsia="pl-PL"/>
    </w:rPr>
  </w:style>
  <w:style w:type="character" w:customStyle="1" w:styleId="TekstprzypisudolnegoZnak">
    <w:name w:val="Tekst przypisu dolnego Znak"/>
    <w:basedOn w:val="Domylnaczcionkaakapitu"/>
    <w:link w:val="Tekstprzypisudolnego"/>
    <w:uiPriority w:val="99"/>
    <w:semiHidden/>
    <w:rsid w:val="005A5DAC"/>
    <w:rPr>
      <w:rFonts w:ascii="Trebuchet MS" w:eastAsia="Times New Roman" w:hAnsi="Trebuchet MS" w:cs="Trebuchet MS"/>
      <w:sz w:val="20"/>
      <w:szCs w:val="20"/>
      <w:lang w:eastAsia="pl-PL"/>
    </w:rPr>
  </w:style>
  <w:style w:type="character" w:styleId="Odwoanieprzypisudolnego">
    <w:name w:val="footnote reference"/>
    <w:uiPriority w:val="99"/>
    <w:semiHidden/>
    <w:unhideWhenUsed/>
    <w:rsid w:val="005A5DAC"/>
    <w:rPr>
      <w:vertAlign w:val="superscript"/>
    </w:rPr>
  </w:style>
  <w:style w:type="paragraph" w:styleId="Poprawka">
    <w:name w:val="Revision"/>
    <w:hidden/>
    <w:uiPriority w:val="99"/>
    <w:semiHidden/>
    <w:rsid w:val="005A5DAC"/>
    <w:pPr>
      <w:spacing w:after="0" w:line="240" w:lineRule="auto"/>
    </w:pPr>
    <w:rPr>
      <w:rFonts w:ascii="Trebuchet MS" w:eastAsia="Times New Roman" w:hAnsi="Trebuchet MS" w:cs="Trebuchet MS"/>
      <w:lang w:eastAsia="pl-PL"/>
    </w:rPr>
  </w:style>
  <w:style w:type="paragraph" w:styleId="Listanumerowana">
    <w:name w:val="List Number"/>
    <w:basedOn w:val="Normalny"/>
    <w:uiPriority w:val="99"/>
    <w:semiHidden/>
    <w:unhideWhenUsed/>
    <w:rsid w:val="00DA0296"/>
    <w:pPr>
      <w:numPr>
        <w:numId w:val="43"/>
      </w:numPr>
      <w:suppressAutoHyphens w:val="0"/>
      <w:contextualSpacing/>
      <w:jc w:val="left"/>
    </w:pPr>
    <w:rPr>
      <w:szCs w:val="20"/>
    </w:rPr>
  </w:style>
  <w:style w:type="table" w:styleId="Tabela-Siatka">
    <w:name w:val="Table Grid"/>
    <w:basedOn w:val="Standardowy"/>
    <w:uiPriority w:val="59"/>
    <w:rsid w:val="00525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1">
    <w:name w:val="Punkt_1"/>
    <w:basedOn w:val="Normalny"/>
    <w:qFormat/>
    <w:rsid w:val="00131357"/>
    <w:pPr>
      <w:numPr>
        <w:numId w:val="44"/>
      </w:numPr>
      <w:tabs>
        <w:tab w:val="left" w:pos="397"/>
      </w:tabs>
      <w:suppressAutoHyphens w:val="0"/>
      <w:spacing w:before="120" w:after="120"/>
    </w:pPr>
    <w:rPr>
      <w:rFonts w:eastAsiaTheme="minorHAnsi" w:cstheme="minorBidi"/>
      <w:b/>
      <w:szCs w:val="22"/>
      <w:lang w:eastAsia="en-US"/>
    </w:rPr>
  </w:style>
  <w:style w:type="paragraph" w:customStyle="1" w:styleId="Punkt11">
    <w:name w:val="Punkt_1_1"/>
    <w:basedOn w:val="Normalny"/>
    <w:qFormat/>
    <w:rsid w:val="00131357"/>
    <w:pPr>
      <w:numPr>
        <w:ilvl w:val="1"/>
        <w:numId w:val="44"/>
      </w:numPr>
      <w:tabs>
        <w:tab w:val="left" w:pos="851"/>
      </w:tabs>
      <w:suppressAutoHyphens w:val="0"/>
      <w:spacing w:before="120" w:after="120"/>
    </w:pPr>
    <w:rPr>
      <w:rFonts w:eastAsiaTheme="minorHAnsi" w:cstheme="minorBidi"/>
      <w:b/>
      <w:szCs w:val="22"/>
      <w:lang w:eastAsia="en-US"/>
    </w:rPr>
  </w:style>
  <w:style w:type="paragraph" w:customStyle="1" w:styleId="Punkt111">
    <w:name w:val="Punkt_1_1_1"/>
    <w:basedOn w:val="Normalny"/>
    <w:qFormat/>
    <w:rsid w:val="00131357"/>
    <w:pPr>
      <w:numPr>
        <w:ilvl w:val="2"/>
        <w:numId w:val="44"/>
      </w:numPr>
      <w:suppressAutoHyphens w:val="0"/>
    </w:pPr>
    <w:rPr>
      <w:rFonts w:eastAsiaTheme="minorHAnsi" w:cstheme="minorBidi"/>
      <w:szCs w:val="22"/>
      <w:lang w:eastAsia="en-US"/>
    </w:rPr>
  </w:style>
  <w:style w:type="paragraph" w:customStyle="1" w:styleId="Tekst11">
    <w:name w:val="Tekst_1_1"/>
    <w:basedOn w:val="Normalny"/>
    <w:qFormat/>
    <w:rsid w:val="004A1A33"/>
    <w:pPr>
      <w:suppressAutoHyphens w:val="0"/>
      <w:ind w:left="851"/>
    </w:pPr>
    <w:rPr>
      <w:rFonts w:eastAsiaTheme="minorHAnsi" w:cstheme="minorBidi"/>
      <w:szCs w:val="22"/>
      <w:lang w:eastAsia="en-US"/>
    </w:rPr>
  </w:style>
  <w:style w:type="paragraph" w:styleId="NormalnyWeb">
    <w:name w:val="Normal (Web)"/>
    <w:basedOn w:val="Normalny"/>
    <w:uiPriority w:val="99"/>
    <w:semiHidden/>
    <w:unhideWhenUsed/>
    <w:rsid w:val="000346E4"/>
    <w:pPr>
      <w:suppressAutoHyphens w:val="0"/>
      <w:spacing w:before="100" w:beforeAutospacing="1" w:after="100" w:afterAutospacing="1"/>
      <w:jc w:val="left"/>
    </w:pPr>
    <w:rPr>
      <w:rFonts w:ascii="Times New Roman" w:hAnsi="Times New Roman"/>
      <w:lang w:eastAsia="pl-PL"/>
    </w:rPr>
  </w:style>
  <w:style w:type="paragraph" w:customStyle="1" w:styleId="Tekst1">
    <w:name w:val="Tekst_1"/>
    <w:basedOn w:val="Normalny"/>
    <w:qFormat/>
    <w:rsid w:val="00AB31C6"/>
    <w:pPr>
      <w:suppressAutoHyphens w:val="0"/>
      <w:ind w:left="397"/>
    </w:pPr>
    <w:rPr>
      <w:rFonts w:eastAsiaTheme="minorHAnsi" w:cstheme="minorBidi"/>
      <w:szCs w:val="22"/>
      <w:lang w:eastAsia="en-US"/>
    </w:rPr>
  </w:style>
  <w:style w:type="paragraph" w:customStyle="1" w:styleId="Legenda11">
    <w:name w:val="Legenda_1_1"/>
    <w:basedOn w:val="Tekst11"/>
    <w:qFormat/>
    <w:rsid w:val="00143EFB"/>
    <w:rPr>
      <w:i/>
      <w:sz w:val="18"/>
      <w:lang w:eastAsia="ar-SA"/>
    </w:rPr>
  </w:style>
  <w:style w:type="paragraph" w:customStyle="1" w:styleId="Tekst">
    <w:name w:val="Tekst"/>
    <w:basedOn w:val="Normalny"/>
    <w:qFormat/>
    <w:rsid w:val="005D26D6"/>
    <w:pPr>
      <w:suppressAutoHyphens w:val="0"/>
    </w:pPr>
    <w:rPr>
      <w:rFonts w:eastAsiaTheme="minorHAnsi" w:cstheme="minorBidi"/>
      <w:szCs w:val="22"/>
      <w:lang w:eastAsia="en-US"/>
    </w:rPr>
  </w:style>
  <w:style w:type="character" w:customStyle="1" w:styleId="Nierozpoznanawzmianka2">
    <w:name w:val="Nierozpoznana wzmianka2"/>
    <w:basedOn w:val="Domylnaczcionkaakapitu"/>
    <w:uiPriority w:val="99"/>
    <w:semiHidden/>
    <w:unhideWhenUsed/>
    <w:rsid w:val="009010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6950">
      <w:bodyDiv w:val="1"/>
      <w:marLeft w:val="0"/>
      <w:marRight w:val="0"/>
      <w:marTop w:val="0"/>
      <w:marBottom w:val="0"/>
      <w:divBdr>
        <w:top w:val="none" w:sz="0" w:space="0" w:color="auto"/>
        <w:left w:val="none" w:sz="0" w:space="0" w:color="auto"/>
        <w:bottom w:val="none" w:sz="0" w:space="0" w:color="auto"/>
        <w:right w:val="none" w:sz="0" w:space="0" w:color="auto"/>
      </w:divBdr>
    </w:div>
    <w:div w:id="251478546">
      <w:bodyDiv w:val="1"/>
      <w:marLeft w:val="0"/>
      <w:marRight w:val="0"/>
      <w:marTop w:val="0"/>
      <w:marBottom w:val="0"/>
      <w:divBdr>
        <w:top w:val="none" w:sz="0" w:space="0" w:color="auto"/>
        <w:left w:val="none" w:sz="0" w:space="0" w:color="auto"/>
        <w:bottom w:val="none" w:sz="0" w:space="0" w:color="auto"/>
        <w:right w:val="none" w:sz="0" w:space="0" w:color="auto"/>
      </w:divBdr>
    </w:div>
    <w:div w:id="298532383">
      <w:bodyDiv w:val="1"/>
      <w:marLeft w:val="0"/>
      <w:marRight w:val="0"/>
      <w:marTop w:val="0"/>
      <w:marBottom w:val="0"/>
      <w:divBdr>
        <w:top w:val="none" w:sz="0" w:space="0" w:color="auto"/>
        <w:left w:val="none" w:sz="0" w:space="0" w:color="auto"/>
        <w:bottom w:val="none" w:sz="0" w:space="0" w:color="auto"/>
        <w:right w:val="none" w:sz="0" w:space="0" w:color="auto"/>
      </w:divBdr>
    </w:div>
    <w:div w:id="318970353">
      <w:bodyDiv w:val="1"/>
      <w:marLeft w:val="0"/>
      <w:marRight w:val="0"/>
      <w:marTop w:val="0"/>
      <w:marBottom w:val="0"/>
      <w:divBdr>
        <w:top w:val="none" w:sz="0" w:space="0" w:color="auto"/>
        <w:left w:val="none" w:sz="0" w:space="0" w:color="auto"/>
        <w:bottom w:val="none" w:sz="0" w:space="0" w:color="auto"/>
        <w:right w:val="none" w:sz="0" w:space="0" w:color="auto"/>
      </w:divBdr>
    </w:div>
    <w:div w:id="342125056">
      <w:bodyDiv w:val="1"/>
      <w:marLeft w:val="0"/>
      <w:marRight w:val="0"/>
      <w:marTop w:val="0"/>
      <w:marBottom w:val="0"/>
      <w:divBdr>
        <w:top w:val="none" w:sz="0" w:space="0" w:color="auto"/>
        <w:left w:val="none" w:sz="0" w:space="0" w:color="auto"/>
        <w:bottom w:val="none" w:sz="0" w:space="0" w:color="auto"/>
        <w:right w:val="none" w:sz="0" w:space="0" w:color="auto"/>
      </w:divBdr>
    </w:div>
    <w:div w:id="495726840">
      <w:bodyDiv w:val="1"/>
      <w:marLeft w:val="0"/>
      <w:marRight w:val="0"/>
      <w:marTop w:val="0"/>
      <w:marBottom w:val="0"/>
      <w:divBdr>
        <w:top w:val="none" w:sz="0" w:space="0" w:color="auto"/>
        <w:left w:val="none" w:sz="0" w:space="0" w:color="auto"/>
        <w:bottom w:val="none" w:sz="0" w:space="0" w:color="auto"/>
        <w:right w:val="none" w:sz="0" w:space="0" w:color="auto"/>
      </w:divBdr>
    </w:div>
    <w:div w:id="716785446">
      <w:bodyDiv w:val="1"/>
      <w:marLeft w:val="0"/>
      <w:marRight w:val="0"/>
      <w:marTop w:val="0"/>
      <w:marBottom w:val="0"/>
      <w:divBdr>
        <w:top w:val="none" w:sz="0" w:space="0" w:color="auto"/>
        <w:left w:val="none" w:sz="0" w:space="0" w:color="auto"/>
        <w:bottom w:val="none" w:sz="0" w:space="0" w:color="auto"/>
        <w:right w:val="none" w:sz="0" w:space="0" w:color="auto"/>
      </w:divBdr>
    </w:div>
    <w:div w:id="728303895">
      <w:bodyDiv w:val="1"/>
      <w:marLeft w:val="0"/>
      <w:marRight w:val="0"/>
      <w:marTop w:val="0"/>
      <w:marBottom w:val="0"/>
      <w:divBdr>
        <w:top w:val="none" w:sz="0" w:space="0" w:color="auto"/>
        <w:left w:val="none" w:sz="0" w:space="0" w:color="auto"/>
        <w:bottom w:val="none" w:sz="0" w:space="0" w:color="auto"/>
        <w:right w:val="none" w:sz="0" w:space="0" w:color="auto"/>
      </w:divBdr>
    </w:div>
    <w:div w:id="745298649">
      <w:bodyDiv w:val="1"/>
      <w:marLeft w:val="0"/>
      <w:marRight w:val="0"/>
      <w:marTop w:val="0"/>
      <w:marBottom w:val="0"/>
      <w:divBdr>
        <w:top w:val="none" w:sz="0" w:space="0" w:color="auto"/>
        <w:left w:val="none" w:sz="0" w:space="0" w:color="auto"/>
        <w:bottom w:val="none" w:sz="0" w:space="0" w:color="auto"/>
        <w:right w:val="none" w:sz="0" w:space="0" w:color="auto"/>
      </w:divBdr>
    </w:div>
    <w:div w:id="850725598">
      <w:bodyDiv w:val="1"/>
      <w:marLeft w:val="0"/>
      <w:marRight w:val="0"/>
      <w:marTop w:val="0"/>
      <w:marBottom w:val="0"/>
      <w:divBdr>
        <w:top w:val="none" w:sz="0" w:space="0" w:color="auto"/>
        <w:left w:val="none" w:sz="0" w:space="0" w:color="auto"/>
        <w:bottom w:val="none" w:sz="0" w:space="0" w:color="auto"/>
        <w:right w:val="none" w:sz="0" w:space="0" w:color="auto"/>
      </w:divBdr>
    </w:div>
    <w:div w:id="976838820">
      <w:bodyDiv w:val="1"/>
      <w:marLeft w:val="0"/>
      <w:marRight w:val="0"/>
      <w:marTop w:val="0"/>
      <w:marBottom w:val="0"/>
      <w:divBdr>
        <w:top w:val="none" w:sz="0" w:space="0" w:color="auto"/>
        <w:left w:val="none" w:sz="0" w:space="0" w:color="auto"/>
        <w:bottom w:val="none" w:sz="0" w:space="0" w:color="auto"/>
        <w:right w:val="none" w:sz="0" w:space="0" w:color="auto"/>
      </w:divBdr>
    </w:div>
    <w:div w:id="1007714217">
      <w:bodyDiv w:val="1"/>
      <w:marLeft w:val="0"/>
      <w:marRight w:val="0"/>
      <w:marTop w:val="0"/>
      <w:marBottom w:val="0"/>
      <w:divBdr>
        <w:top w:val="none" w:sz="0" w:space="0" w:color="auto"/>
        <w:left w:val="none" w:sz="0" w:space="0" w:color="auto"/>
        <w:bottom w:val="none" w:sz="0" w:space="0" w:color="auto"/>
        <w:right w:val="none" w:sz="0" w:space="0" w:color="auto"/>
      </w:divBdr>
    </w:div>
    <w:div w:id="1064572420">
      <w:bodyDiv w:val="1"/>
      <w:marLeft w:val="0"/>
      <w:marRight w:val="0"/>
      <w:marTop w:val="0"/>
      <w:marBottom w:val="0"/>
      <w:divBdr>
        <w:top w:val="none" w:sz="0" w:space="0" w:color="auto"/>
        <w:left w:val="none" w:sz="0" w:space="0" w:color="auto"/>
        <w:bottom w:val="none" w:sz="0" w:space="0" w:color="auto"/>
        <w:right w:val="none" w:sz="0" w:space="0" w:color="auto"/>
      </w:divBdr>
    </w:div>
    <w:div w:id="1298417337">
      <w:bodyDiv w:val="1"/>
      <w:marLeft w:val="0"/>
      <w:marRight w:val="0"/>
      <w:marTop w:val="0"/>
      <w:marBottom w:val="0"/>
      <w:divBdr>
        <w:top w:val="none" w:sz="0" w:space="0" w:color="auto"/>
        <w:left w:val="none" w:sz="0" w:space="0" w:color="auto"/>
        <w:bottom w:val="none" w:sz="0" w:space="0" w:color="auto"/>
        <w:right w:val="none" w:sz="0" w:space="0" w:color="auto"/>
      </w:divBdr>
    </w:div>
    <w:div w:id="1450779818">
      <w:bodyDiv w:val="1"/>
      <w:marLeft w:val="0"/>
      <w:marRight w:val="0"/>
      <w:marTop w:val="0"/>
      <w:marBottom w:val="0"/>
      <w:divBdr>
        <w:top w:val="none" w:sz="0" w:space="0" w:color="auto"/>
        <w:left w:val="none" w:sz="0" w:space="0" w:color="auto"/>
        <w:bottom w:val="none" w:sz="0" w:space="0" w:color="auto"/>
        <w:right w:val="none" w:sz="0" w:space="0" w:color="auto"/>
      </w:divBdr>
    </w:div>
    <w:div w:id="1583098207">
      <w:bodyDiv w:val="1"/>
      <w:marLeft w:val="0"/>
      <w:marRight w:val="0"/>
      <w:marTop w:val="0"/>
      <w:marBottom w:val="0"/>
      <w:divBdr>
        <w:top w:val="none" w:sz="0" w:space="0" w:color="auto"/>
        <w:left w:val="none" w:sz="0" w:space="0" w:color="auto"/>
        <w:bottom w:val="none" w:sz="0" w:space="0" w:color="auto"/>
        <w:right w:val="none" w:sz="0" w:space="0" w:color="auto"/>
      </w:divBdr>
    </w:div>
    <w:div w:id="1627928260">
      <w:bodyDiv w:val="1"/>
      <w:marLeft w:val="0"/>
      <w:marRight w:val="0"/>
      <w:marTop w:val="0"/>
      <w:marBottom w:val="0"/>
      <w:divBdr>
        <w:top w:val="none" w:sz="0" w:space="0" w:color="auto"/>
        <w:left w:val="none" w:sz="0" w:space="0" w:color="auto"/>
        <w:bottom w:val="none" w:sz="0" w:space="0" w:color="auto"/>
        <w:right w:val="none" w:sz="0" w:space="0" w:color="auto"/>
      </w:divBdr>
    </w:div>
    <w:div w:id="1717581963">
      <w:bodyDiv w:val="1"/>
      <w:marLeft w:val="0"/>
      <w:marRight w:val="0"/>
      <w:marTop w:val="0"/>
      <w:marBottom w:val="0"/>
      <w:divBdr>
        <w:top w:val="none" w:sz="0" w:space="0" w:color="auto"/>
        <w:left w:val="none" w:sz="0" w:space="0" w:color="auto"/>
        <w:bottom w:val="none" w:sz="0" w:space="0" w:color="auto"/>
        <w:right w:val="none" w:sz="0" w:space="0" w:color="auto"/>
      </w:divBdr>
    </w:div>
    <w:div w:id="1923952482">
      <w:bodyDiv w:val="1"/>
      <w:marLeft w:val="0"/>
      <w:marRight w:val="0"/>
      <w:marTop w:val="0"/>
      <w:marBottom w:val="0"/>
      <w:divBdr>
        <w:top w:val="none" w:sz="0" w:space="0" w:color="auto"/>
        <w:left w:val="none" w:sz="0" w:space="0" w:color="auto"/>
        <w:bottom w:val="none" w:sz="0" w:space="0" w:color="auto"/>
        <w:right w:val="none" w:sz="0" w:space="0" w:color="auto"/>
      </w:divBdr>
    </w:div>
    <w:div w:id="200651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eader" Target="header1.xml"/><Relationship Id="rId26" Type="http://schemas.openxmlformats.org/officeDocument/2006/relationships/hyperlink" Target="https://ems.ms.gov.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platformazakupowa.pl/" TargetMode="External"/><Relationship Id="rId17" Type="http://schemas.openxmlformats.org/officeDocument/2006/relationships/hyperlink" Target="https://platformazakupowa.pl/strona/45" TargetMode="External"/><Relationship Id="rId25" Type="http://schemas.openxmlformats.org/officeDocument/2006/relationships/hyperlink" Target="https://www.ceidg.gov.pl" TargetMode="External"/><Relationship Id="rId2" Type="http://schemas.openxmlformats.org/officeDocument/2006/relationships/customXml" Target="../customXml/item2.xml"/><Relationship Id="rId16" Type="http://schemas.openxmlformats.org/officeDocument/2006/relationships/hyperlink" Target="https://platformazakupowa.pl/strona/45-instrukcje" TargetMode="External"/><Relationship Id="rId20" Type="http://schemas.openxmlformats.org/officeDocument/2006/relationships/footer" Target="footer1.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zikrakow.wp.mil.pl" TargetMode="External"/><Relationship Id="rId24" Type="http://schemas.openxmlformats.org/officeDocument/2006/relationships/hyperlink" Target="https://ems.ms.gov.pl" TargetMode="External"/><Relationship Id="rId5" Type="http://schemas.openxmlformats.org/officeDocument/2006/relationships/styles" Target="styles.xml"/><Relationship Id="rId15" Type="http://schemas.openxmlformats.org/officeDocument/2006/relationships/hyperlink" Target="http://platformazakupowa.pl" TargetMode="External"/><Relationship Id="rId23" Type="http://schemas.openxmlformats.org/officeDocument/2006/relationships/footer" Target="footer3.xml"/><Relationship Id="rId28"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latformazakupowa.pl" TargetMode="External"/><Relationship Id="rId22" Type="http://schemas.openxmlformats.org/officeDocument/2006/relationships/header" Target="header3.xml"/><Relationship Id="rId27" Type="http://schemas.openxmlformats.org/officeDocument/2006/relationships/hyperlink" Target="https://www.ceidg.gov.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52UTVJbkFTSXdlSW5TWEdsMFlOdzlzL2JnNjIxRU96a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9U1ahMUr5iaRgyFoRVOG6SD988ZUdoEi3Kcr3Nxf0xA=</DigestValue>
      </Reference>
      <Reference URI="#INFO">
        <DigestMethod Algorithm="http://www.w3.org/2001/04/xmlenc#sha256"/>
        <DigestValue>J1CS/ZJRaE6Vb+B4QRvCRAifIfcGlVaaSeu89FGt+EY=</DigestValue>
      </Reference>
    </SignedInfo>
    <SignatureValue>sxCPMiHhVwOUmiUYQkXubLq0kHjNQ4d6I/SSEWJinZGQa7ABuw5WiefiaCCpP/9usg3msjBIbXKmdXGbZ32BXQ==</SignatureValue>
    <Object Id="INFO">
      <ArrayOfString xmlns:xsd="http://www.w3.org/2001/XMLSchema" xmlns:xsi="http://www.w3.org/2001/XMLSchema-instance" xmlns="">
        <string>vQ5InASIweInSXGl0YNw9s/bg621EOzj</string>
      </ArrayOfString>
    </Object>
  </Signature>
</WrappedLabelInfo>
</file>

<file path=customXml/itemProps1.xml><?xml version="1.0" encoding="utf-8"?>
<ds:datastoreItem xmlns:ds="http://schemas.openxmlformats.org/officeDocument/2006/customXml" ds:itemID="{20F98BA6-6293-4821-97E0-97922E7A0301}">
  <ds:schemaRefs>
    <ds:schemaRef ds:uri="http://schemas.openxmlformats.org/officeDocument/2006/bibliography"/>
  </ds:schemaRefs>
</ds:datastoreItem>
</file>

<file path=customXml/itemProps2.xml><?xml version="1.0" encoding="utf-8"?>
<ds:datastoreItem xmlns:ds="http://schemas.openxmlformats.org/officeDocument/2006/customXml" ds:itemID="{05054F4D-3875-4EF1-B835-7AD48955292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9F2B222-FDF3-4350-8C66-19EDB5E6272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36</Pages>
  <Words>10781</Words>
  <Characters>73052</Characters>
  <Application>Microsoft Office Word</Application>
  <DocSecurity>0</DocSecurity>
  <Lines>1819</Lines>
  <Paragraphs>671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Chucherko Karolina</dc:creator>
  <cp:keywords/>
  <dc:description/>
  <cp:lastModifiedBy>Spiradek Dorota</cp:lastModifiedBy>
  <cp:revision>9</cp:revision>
  <cp:lastPrinted>2026-05-11T09:00:00Z</cp:lastPrinted>
  <dcterms:created xsi:type="dcterms:W3CDTF">2026-05-05T08:13:00Z</dcterms:created>
  <dcterms:modified xsi:type="dcterms:W3CDTF">2026-05-11T11:11:00Z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ca1ad8ac-879f-43b2-8674-f2e7456b5c18</vt:lpwstr>
  </property>
  <property fmtid="{D5CDD505-2E9C-101B-9397-08002B2CF9AE}" pid="3" name="bjSaver">
    <vt:lpwstr>yBNLs5gmjDQItdc5hDW2DDR4D2EdoUSj</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