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FEB65" w14:textId="77777777" w:rsidR="00D40305" w:rsidRPr="00421C9E" w:rsidRDefault="00D40305" w:rsidP="00D40305">
      <w:pPr>
        <w:ind w:right="567"/>
        <w:rPr>
          <w:rFonts w:ascii="Lato" w:eastAsia="Calibri" w:hAnsi="Lato" w:cs="Lato"/>
          <w:b/>
          <w:bCs/>
          <w:sz w:val="22"/>
          <w:szCs w:val="22"/>
          <w:lang w:eastAsia="en-US"/>
        </w:rPr>
      </w:pPr>
      <w:r w:rsidRPr="00421C9E">
        <w:rPr>
          <w:rFonts w:ascii="Lato" w:eastAsia="Calibri" w:hAnsi="Lato" w:cs="Lato"/>
          <w:b/>
          <w:bCs/>
          <w:sz w:val="22"/>
          <w:szCs w:val="22"/>
          <w:lang w:eastAsia="en-US"/>
        </w:rPr>
        <w:t>AKCEPTUJĘ</w:t>
      </w:r>
      <w:r w:rsidRPr="00421C9E">
        <w:rPr>
          <w:rFonts w:ascii="Lato" w:eastAsia="Calibri" w:hAnsi="Lato" w:cs="Lato"/>
          <w:b/>
          <w:bCs/>
          <w:sz w:val="22"/>
          <w:szCs w:val="22"/>
          <w:lang w:eastAsia="en-US"/>
        </w:rPr>
        <w:tab/>
      </w:r>
    </w:p>
    <w:p w14:paraId="37D66FB0" w14:textId="77777777" w:rsidR="00D40305" w:rsidRPr="00421C9E" w:rsidRDefault="00D40305" w:rsidP="00D40305">
      <w:pPr>
        <w:ind w:right="567"/>
        <w:rPr>
          <w:rFonts w:ascii="Lato" w:eastAsia="Calibri" w:hAnsi="Lato" w:cs="Lato"/>
          <w:b/>
          <w:bCs/>
          <w:sz w:val="22"/>
          <w:szCs w:val="22"/>
          <w:lang w:eastAsia="en-US"/>
        </w:rPr>
      </w:pPr>
      <w:r w:rsidRPr="00421C9E">
        <w:rPr>
          <w:rFonts w:ascii="Lato" w:eastAsia="Calibri" w:hAnsi="Lato" w:cs="Lato"/>
          <w:b/>
          <w:bCs/>
          <w:sz w:val="22"/>
          <w:szCs w:val="22"/>
          <w:lang w:eastAsia="en-US"/>
        </w:rPr>
        <w:tab/>
      </w:r>
      <w:r w:rsidRPr="00421C9E">
        <w:rPr>
          <w:rFonts w:ascii="Lato" w:eastAsia="Calibri" w:hAnsi="Lato" w:cs="Lato"/>
          <w:b/>
          <w:bCs/>
          <w:sz w:val="22"/>
          <w:szCs w:val="22"/>
          <w:lang w:eastAsia="en-US"/>
        </w:rPr>
        <w:tab/>
      </w:r>
      <w:r w:rsidRPr="00421C9E">
        <w:rPr>
          <w:rFonts w:ascii="Lato" w:eastAsia="Calibri" w:hAnsi="Lato" w:cs="Lato"/>
          <w:b/>
          <w:bCs/>
          <w:sz w:val="22"/>
          <w:szCs w:val="22"/>
          <w:lang w:eastAsia="en-US"/>
        </w:rPr>
        <w:tab/>
      </w:r>
      <w:r w:rsidRPr="00421C9E">
        <w:rPr>
          <w:rFonts w:ascii="Lato" w:eastAsia="Calibri" w:hAnsi="Lato" w:cs="Lato"/>
          <w:b/>
          <w:bCs/>
          <w:sz w:val="22"/>
          <w:szCs w:val="22"/>
          <w:lang w:eastAsia="en-US"/>
        </w:rPr>
        <w:tab/>
      </w:r>
      <w:r w:rsidRPr="00421C9E">
        <w:rPr>
          <w:rFonts w:ascii="Lato" w:eastAsia="Calibri" w:hAnsi="Lato" w:cs="Lato"/>
          <w:b/>
          <w:bCs/>
          <w:sz w:val="22"/>
          <w:szCs w:val="22"/>
          <w:lang w:eastAsia="en-US"/>
        </w:rPr>
        <w:tab/>
      </w:r>
      <w:r w:rsidRPr="00421C9E">
        <w:rPr>
          <w:rFonts w:ascii="Lato" w:eastAsia="Calibri" w:hAnsi="Lato" w:cs="Lato"/>
          <w:b/>
          <w:bCs/>
          <w:sz w:val="22"/>
          <w:szCs w:val="22"/>
          <w:lang w:eastAsia="en-US"/>
        </w:rPr>
        <w:tab/>
      </w:r>
      <w:r w:rsidRPr="00421C9E">
        <w:rPr>
          <w:rFonts w:ascii="Lato" w:eastAsia="Calibri" w:hAnsi="Lato" w:cs="Lato"/>
          <w:b/>
          <w:bCs/>
          <w:sz w:val="22"/>
          <w:szCs w:val="22"/>
          <w:lang w:eastAsia="en-US"/>
        </w:rPr>
        <w:tab/>
      </w:r>
      <w:r w:rsidRPr="00421C9E">
        <w:rPr>
          <w:rFonts w:ascii="Lato" w:eastAsia="Calibri" w:hAnsi="Lato" w:cs="Lato"/>
          <w:b/>
          <w:bCs/>
          <w:sz w:val="22"/>
          <w:szCs w:val="22"/>
          <w:lang w:eastAsia="en-US"/>
        </w:rPr>
        <w:tab/>
      </w:r>
      <w:r w:rsidRPr="00421C9E">
        <w:rPr>
          <w:rFonts w:ascii="Lato" w:eastAsia="Calibri" w:hAnsi="Lato" w:cs="Lato"/>
          <w:bCs/>
          <w:sz w:val="22"/>
          <w:szCs w:val="22"/>
          <w:lang w:eastAsia="en-US"/>
        </w:rPr>
        <w:tab/>
      </w:r>
      <w:r w:rsidRPr="00421C9E">
        <w:rPr>
          <w:rFonts w:ascii="Lato" w:eastAsia="Calibri" w:hAnsi="Lato" w:cs="Lato"/>
          <w:b/>
          <w:bCs/>
          <w:sz w:val="22"/>
          <w:szCs w:val="22"/>
          <w:lang w:eastAsia="en-US"/>
        </w:rPr>
        <w:tab/>
      </w:r>
      <w:r w:rsidRPr="00421C9E">
        <w:rPr>
          <w:rFonts w:ascii="Lato" w:eastAsia="Calibri" w:hAnsi="Lato" w:cs="Lato"/>
          <w:b/>
          <w:bCs/>
          <w:sz w:val="22"/>
          <w:szCs w:val="22"/>
          <w:lang w:eastAsia="en-US"/>
        </w:rPr>
        <w:tab/>
      </w:r>
    </w:p>
    <w:tbl>
      <w:tblPr>
        <w:tblpPr w:leftFromText="141" w:rightFromText="141" w:vertAnchor="text" w:horzAnchor="margin" w:tblpY="61"/>
        <w:tblW w:w="0" w:type="auto"/>
        <w:tblLook w:val="04A0" w:firstRow="1" w:lastRow="0" w:firstColumn="1" w:lastColumn="0" w:noHBand="0" w:noVBand="1"/>
      </w:tblPr>
      <w:tblGrid>
        <w:gridCol w:w="5540"/>
      </w:tblGrid>
      <w:tr w:rsidR="00B20ACD" w:rsidRPr="00421C9E" w14:paraId="0C966214" w14:textId="77777777" w:rsidTr="00AB4EA4">
        <w:trPr>
          <w:trHeight w:val="1352"/>
        </w:trPr>
        <w:tc>
          <w:tcPr>
            <w:tcW w:w="5540" w:type="dxa"/>
          </w:tcPr>
          <w:p w14:paraId="38877F4A" w14:textId="77777777" w:rsidR="00D40305" w:rsidRPr="00421C9E" w:rsidRDefault="00D40305" w:rsidP="00AB4EA4">
            <w:pPr>
              <w:jc w:val="center"/>
              <w:rPr>
                <w:rFonts w:ascii="Lato" w:hAnsi="Lato" w:cs="Lato"/>
                <w:b/>
                <w:sz w:val="22"/>
                <w:szCs w:val="22"/>
              </w:rPr>
            </w:pPr>
            <w:r w:rsidRPr="00421C9E">
              <w:rPr>
                <w:rFonts w:ascii="Lato" w:hAnsi="Lato" w:cs="Lato"/>
                <w:b/>
                <w:sz w:val="22"/>
                <w:szCs w:val="22"/>
              </w:rPr>
              <w:t>SZEF</w:t>
            </w:r>
          </w:p>
          <w:p w14:paraId="412B173E" w14:textId="77777777" w:rsidR="00D40305" w:rsidRPr="00421C9E" w:rsidRDefault="00D40305" w:rsidP="00AB4EA4">
            <w:pPr>
              <w:jc w:val="center"/>
              <w:rPr>
                <w:rFonts w:ascii="Lato" w:hAnsi="Lato" w:cs="Lato"/>
                <w:b/>
                <w:sz w:val="22"/>
                <w:szCs w:val="22"/>
              </w:rPr>
            </w:pPr>
            <w:r w:rsidRPr="00421C9E">
              <w:rPr>
                <w:rFonts w:ascii="Lato" w:hAnsi="Lato" w:cs="Lato"/>
                <w:b/>
                <w:sz w:val="22"/>
                <w:szCs w:val="22"/>
              </w:rPr>
              <w:t>REJONOWEGO ZARZĄDU INFRASTRUKTURY</w:t>
            </w:r>
          </w:p>
          <w:p w14:paraId="2D278BCD" w14:textId="77777777" w:rsidR="00D40305" w:rsidRPr="00421C9E" w:rsidRDefault="00D40305" w:rsidP="00AB4EA4">
            <w:pPr>
              <w:ind w:right="-63"/>
              <w:jc w:val="center"/>
              <w:rPr>
                <w:rFonts w:ascii="Lato" w:hAnsi="Lato" w:cs="Lato"/>
                <w:b/>
                <w:sz w:val="22"/>
                <w:szCs w:val="22"/>
              </w:rPr>
            </w:pPr>
            <w:r w:rsidRPr="00421C9E">
              <w:rPr>
                <w:rFonts w:ascii="Lato" w:hAnsi="Lato" w:cs="Lato"/>
                <w:b/>
                <w:sz w:val="22"/>
                <w:szCs w:val="22"/>
              </w:rPr>
              <w:t>w Krakowie</w:t>
            </w:r>
          </w:p>
          <w:p w14:paraId="612B0EFD" w14:textId="77777777" w:rsidR="00D40305" w:rsidRPr="00421C9E" w:rsidRDefault="00D40305" w:rsidP="00AB4EA4">
            <w:pPr>
              <w:ind w:right="-91"/>
              <w:jc w:val="center"/>
              <w:rPr>
                <w:rFonts w:ascii="Lato" w:hAnsi="Lato" w:cs="Lato"/>
                <w:b/>
                <w:sz w:val="22"/>
                <w:szCs w:val="22"/>
              </w:rPr>
            </w:pPr>
          </w:p>
          <w:p w14:paraId="4BEADFBE" w14:textId="77777777" w:rsidR="00D40305" w:rsidRPr="00421C9E" w:rsidRDefault="004A1719" w:rsidP="00AB4EA4">
            <w:pPr>
              <w:ind w:right="-91"/>
              <w:jc w:val="center"/>
              <w:rPr>
                <w:rFonts w:ascii="Lato" w:eastAsia="Calibri" w:hAnsi="Lato" w:cs="Lato"/>
                <w:b/>
                <w:bCs/>
                <w:sz w:val="22"/>
                <w:szCs w:val="22"/>
                <w:lang w:eastAsia="en-US"/>
              </w:rPr>
            </w:pPr>
            <w:r w:rsidRPr="00421C9E">
              <w:rPr>
                <w:rFonts w:ascii="Lato" w:hAnsi="Lato" w:cs="Lato"/>
                <w:b/>
                <w:sz w:val="22"/>
                <w:szCs w:val="22"/>
              </w:rPr>
              <w:t xml:space="preserve">płk </w:t>
            </w:r>
            <w:r w:rsidR="00BC6747" w:rsidRPr="00421C9E">
              <w:rPr>
                <w:rFonts w:ascii="Lato" w:hAnsi="Lato" w:cs="Lato"/>
                <w:b/>
                <w:sz w:val="22"/>
                <w:szCs w:val="22"/>
              </w:rPr>
              <w:t>Krzysztof KALETA</w:t>
            </w:r>
          </w:p>
        </w:tc>
      </w:tr>
    </w:tbl>
    <w:p w14:paraId="003D5BE2" w14:textId="77777777" w:rsidR="00D40305" w:rsidRPr="00421C9E" w:rsidRDefault="00D40305" w:rsidP="00D40305">
      <w:pPr>
        <w:ind w:right="3685"/>
        <w:jc w:val="left"/>
        <w:rPr>
          <w:rFonts w:ascii="Lato" w:eastAsia="Calibri" w:hAnsi="Lato" w:cs="Lato"/>
          <w:b/>
          <w:bCs/>
          <w:sz w:val="22"/>
          <w:szCs w:val="22"/>
          <w:lang w:eastAsia="en-US"/>
        </w:rPr>
      </w:pPr>
    </w:p>
    <w:p w14:paraId="4CFA8C92" w14:textId="77777777" w:rsidR="00D40305" w:rsidRPr="00421C9E" w:rsidRDefault="00D40305" w:rsidP="00D40305">
      <w:pPr>
        <w:ind w:right="3685"/>
        <w:jc w:val="left"/>
        <w:rPr>
          <w:rFonts w:ascii="Lato" w:hAnsi="Lato" w:cs="Lato"/>
          <w:b/>
          <w:sz w:val="22"/>
          <w:szCs w:val="22"/>
        </w:rPr>
      </w:pPr>
    </w:p>
    <w:p w14:paraId="42EFA1F8" w14:textId="77777777" w:rsidR="00D40305" w:rsidRPr="00421C9E" w:rsidRDefault="00D40305" w:rsidP="00D40305">
      <w:pPr>
        <w:ind w:right="3685"/>
        <w:jc w:val="left"/>
        <w:rPr>
          <w:rFonts w:ascii="Lato" w:eastAsia="Calibri" w:hAnsi="Lato" w:cs="Lato"/>
          <w:b/>
          <w:bCs/>
          <w:sz w:val="22"/>
          <w:szCs w:val="22"/>
          <w:lang w:eastAsia="en-US"/>
        </w:rPr>
      </w:pPr>
    </w:p>
    <w:p w14:paraId="7E2582A7" w14:textId="77777777" w:rsidR="00D40305" w:rsidRPr="00421C9E" w:rsidRDefault="00D40305" w:rsidP="00D40305">
      <w:pPr>
        <w:suppressAutoHyphens w:val="0"/>
        <w:spacing w:line="360" w:lineRule="auto"/>
        <w:jc w:val="left"/>
        <w:rPr>
          <w:rFonts w:ascii="Lato" w:eastAsia="Calibri" w:hAnsi="Lato" w:cs="Lato"/>
          <w:b/>
          <w:sz w:val="22"/>
          <w:szCs w:val="22"/>
          <w:lang w:eastAsia="en-US"/>
        </w:rPr>
      </w:pPr>
      <w:r w:rsidRPr="00421C9E">
        <w:rPr>
          <w:rFonts w:ascii="Lato" w:eastAsia="Calibri" w:hAnsi="Lato" w:cs="Lato"/>
          <w:b/>
          <w:sz w:val="22"/>
          <w:szCs w:val="22"/>
          <w:lang w:eastAsia="en-US"/>
        </w:rPr>
        <w:t xml:space="preserve">     </w:t>
      </w:r>
    </w:p>
    <w:p w14:paraId="00123F87" w14:textId="77777777" w:rsidR="00D40305" w:rsidRPr="00421C9E" w:rsidRDefault="00D40305" w:rsidP="00D40305">
      <w:pPr>
        <w:pStyle w:val="Tytu"/>
        <w:rPr>
          <w:rFonts w:ascii="Lato" w:hAnsi="Lato" w:cs="Lato"/>
          <w:b/>
          <w:sz w:val="22"/>
          <w:szCs w:val="22"/>
        </w:rPr>
      </w:pPr>
    </w:p>
    <w:p w14:paraId="571BBF16" w14:textId="77777777" w:rsidR="00D40305" w:rsidRPr="00421C9E" w:rsidRDefault="00D40305" w:rsidP="00D40305">
      <w:pPr>
        <w:pStyle w:val="Podtytu"/>
        <w:rPr>
          <w:rFonts w:ascii="Lato" w:hAnsi="Lato" w:cs="Lato"/>
          <w:sz w:val="22"/>
          <w:szCs w:val="22"/>
        </w:rPr>
      </w:pPr>
    </w:p>
    <w:p w14:paraId="5E7E8CCD" w14:textId="77777777" w:rsidR="00D40305" w:rsidRPr="00421C9E" w:rsidRDefault="00D40305" w:rsidP="00D40305">
      <w:pPr>
        <w:pStyle w:val="Tekstpodstawowy"/>
        <w:jc w:val="center"/>
        <w:rPr>
          <w:rFonts w:ascii="Lato" w:hAnsi="Lato" w:cs="Lato"/>
          <w:sz w:val="22"/>
          <w:szCs w:val="22"/>
        </w:rPr>
      </w:pPr>
      <w:r w:rsidRPr="00421C9E">
        <w:rPr>
          <w:rFonts w:ascii="Lato" w:hAnsi="Lato" w:cs="Lato"/>
          <w:noProof/>
          <w:sz w:val="22"/>
          <w:szCs w:val="22"/>
          <w:lang w:eastAsia="pl-PL"/>
        </w:rPr>
        <w:drawing>
          <wp:inline distT="0" distB="0" distL="0" distR="0" wp14:anchorId="606027BF" wp14:editId="63E1BD7A">
            <wp:extent cx="1804946" cy="1804946"/>
            <wp:effectExtent l="0" t="0" r="5080" b="508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7675" cy="1807675"/>
                    </a:xfrm>
                    <a:prstGeom prst="rect">
                      <a:avLst/>
                    </a:prstGeom>
                    <a:noFill/>
                  </pic:spPr>
                </pic:pic>
              </a:graphicData>
            </a:graphic>
          </wp:inline>
        </w:drawing>
      </w:r>
    </w:p>
    <w:p w14:paraId="37EC8BD6" w14:textId="77777777" w:rsidR="00D40305" w:rsidRPr="00421C9E" w:rsidRDefault="00D40305" w:rsidP="00D40305">
      <w:pPr>
        <w:pStyle w:val="Tytu"/>
        <w:rPr>
          <w:rFonts w:ascii="Lato" w:hAnsi="Lato" w:cs="Lato"/>
          <w:b/>
          <w:sz w:val="22"/>
          <w:szCs w:val="22"/>
        </w:rPr>
      </w:pPr>
    </w:p>
    <w:p w14:paraId="08BD51C9" w14:textId="77777777" w:rsidR="00BA6876" w:rsidRPr="00421C9E" w:rsidRDefault="00D40305" w:rsidP="00A10F1F">
      <w:pPr>
        <w:pStyle w:val="Tytu"/>
        <w:jc w:val="center"/>
        <w:rPr>
          <w:rFonts w:ascii="Lato" w:hAnsi="Lato" w:cs="Lato"/>
          <w:sz w:val="22"/>
          <w:szCs w:val="22"/>
        </w:rPr>
      </w:pPr>
      <w:r w:rsidRPr="00421C9E">
        <w:rPr>
          <w:rFonts w:ascii="Lato" w:hAnsi="Lato" w:cs="Lato"/>
          <w:b/>
          <w:sz w:val="22"/>
          <w:szCs w:val="22"/>
        </w:rPr>
        <w:t>SPECYFIKACJA WARUNKÓW</w:t>
      </w:r>
      <w:r w:rsidR="00A10F1F" w:rsidRPr="00421C9E">
        <w:rPr>
          <w:rFonts w:ascii="Lato" w:hAnsi="Lato" w:cs="Lato"/>
          <w:b/>
          <w:sz w:val="22"/>
          <w:szCs w:val="22"/>
          <w:lang w:val="pl-PL"/>
        </w:rPr>
        <w:t xml:space="preserve"> </w:t>
      </w:r>
      <w:r w:rsidRPr="00421C9E">
        <w:rPr>
          <w:rFonts w:ascii="Lato" w:hAnsi="Lato" w:cs="Lato"/>
          <w:b/>
          <w:sz w:val="22"/>
          <w:szCs w:val="22"/>
        </w:rPr>
        <w:t>ZAMÓWIENIA</w:t>
      </w:r>
      <w:r w:rsidRPr="00421C9E">
        <w:rPr>
          <w:rFonts w:ascii="Lato" w:hAnsi="Lato" w:cs="Lato"/>
          <w:sz w:val="22"/>
          <w:szCs w:val="22"/>
        </w:rPr>
        <w:t xml:space="preserve"> </w:t>
      </w:r>
    </w:p>
    <w:p w14:paraId="61F7329B" w14:textId="77777777" w:rsidR="00BA6876" w:rsidRPr="00421C9E" w:rsidRDefault="00BA6876" w:rsidP="00BA6876">
      <w:pPr>
        <w:pStyle w:val="Podtytu"/>
        <w:jc w:val="center"/>
        <w:rPr>
          <w:rFonts w:ascii="Lato" w:hAnsi="Lato" w:cs="Lato"/>
          <w:sz w:val="22"/>
          <w:szCs w:val="22"/>
        </w:rPr>
      </w:pPr>
      <w:r w:rsidRPr="00421C9E">
        <w:rPr>
          <w:rFonts w:ascii="Lato" w:hAnsi="Lato" w:cs="Lato"/>
          <w:sz w:val="22"/>
          <w:szCs w:val="22"/>
        </w:rPr>
        <w:t>(zwan</w:t>
      </w:r>
      <w:r w:rsidR="004A2255" w:rsidRPr="00421C9E">
        <w:rPr>
          <w:rFonts w:ascii="Lato" w:hAnsi="Lato" w:cs="Lato"/>
          <w:sz w:val="22"/>
          <w:szCs w:val="22"/>
        </w:rPr>
        <w:t>a</w:t>
      </w:r>
      <w:r w:rsidRPr="00421C9E">
        <w:rPr>
          <w:rFonts w:ascii="Lato" w:hAnsi="Lato" w:cs="Lato"/>
          <w:sz w:val="22"/>
          <w:szCs w:val="22"/>
        </w:rPr>
        <w:t xml:space="preserve"> dalej „SWZ”)</w:t>
      </w:r>
    </w:p>
    <w:p w14:paraId="635D530D" w14:textId="77777777" w:rsidR="00D40305" w:rsidRPr="00421C9E" w:rsidRDefault="00D40305" w:rsidP="00D40305">
      <w:pPr>
        <w:pStyle w:val="Tekstpodstawowy"/>
        <w:rPr>
          <w:rFonts w:ascii="Lato" w:hAnsi="Lato" w:cs="Lato"/>
          <w:sz w:val="22"/>
          <w:szCs w:val="22"/>
        </w:rPr>
      </w:pPr>
    </w:p>
    <w:p w14:paraId="0E480566" w14:textId="77777777" w:rsidR="00D40305" w:rsidRPr="00421C9E" w:rsidRDefault="00D40305" w:rsidP="00D40305">
      <w:pPr>
        <w:pStyle w:val="Tekstpodstawowy"/>
        <w:rPr>
          <w:rFonts w:ascii="Lato" w:hAnsi="Lato" w:cs="Lato"/>
          <w:sz w:val="22"/>
          <w:szCs w:val="22"/>
        </w:rPr>
      </w:pPr>
    </w:p>
    <w:p w14:paraId="7C03CE34" w14:textId="77777777" w:rsidR="00D40305" w:rsidRPr="00421C9E" w:rsidRDefault="00D40305" w:rsidP="00D40305">
      <w:pPr>
        <w:pStyle w:val="Tekstpodstawowy"/>
        <w:rPr>
          <w:rFonts w:ascii="Lato" w:hAnsi="Lato" w:cs="Lato"/>
          <w:sz w:val="22"/>
          <w:szCs w:val="22"/>
        </w:rPr>
      </w:pPr>
    </w:p>
    <w:p w14:paraId="390A8AEA" w14:textId="77777777" w:rsidR="00DD7742" w:rsidRPr="00421C9E" w:rsidRDefault="00D40305" w:rsidP="00DD7742">
      <w:pPr>
        <w:pStyle w:val="Podtytu"/>
        <w:jc w:val="center"/>
        <w:rPr>
          <w:rFonts w:ascii="Lato" w:hAnsi="Lato" w:cs="Lato"/>
          <w:sz w:val="22"/>
          <w:szCs w:val="22"/>
        </w:rPr>
      </w:pPr>
      <w:r w:rsidRPr="00421C9E">
        <w:rPr>
          <w:rFonts w:ascii="Lato" w:hAnsi="Lato" w:cs="Lato"/>
          <w:sz w:val="22"/>
          <w:szCs w:val="22"/>
        </w:rPr>
        <w:t>w postępowaniu o udzielenie zamówienia</w:t>
      </w:r>
      <w:r w:rsidR="001C3B8D" w:rsidRPr="00421C9E">
        <w:rPr>
          <w:rFonts w:ascii="Lato" w:hAnsi="Lato" w:cs="Lato"/>
          <w:sz w:val="22"/>
          <w:szCs w:val="22"/>
          <w:lang w:val="pl-PL"/>
        </w:rPr>
        <w:t xml:space="preserve"> publicznego</w:t>
      </w:r>
      <w:r w:rsidRPr="00421C9E">
        <w:rPr>
          <w:rFonts w:ascii="Lato" w:hAnsi="Lato" w:cs="Lato"/>
          <w:sz w:val="22"/>
          <w:szCs w:val="22"/>
        </w:rPr>
        <w:t xml:space="preserve"> </w:t>
      </w:r>
      <w:r w:rsidR="00DD7742" w:rsidRPr="00421C9E">
        <w:rPr>
          <w:rFonts w:ascii="Lato" w:hAnsi="Lato" w:cs="Lato"/>
          <w:sz w:val="22"/>
          <w:szCs w:val="22"/>
        </w:rPr>
        <w:t xml:space="preserve">w projekcie </w:t>
      </w:r>
    </w:p>
    <w:p w14:paraId="64800DBE" w14:textId="77777777" w:rsidR="00D40305" w:rsidRPr="00421C9E" w:rsidRDefault="00DD7742" w:rsidP="005F74F1">
      <w:pPr>
        <w:pStyle w:val="Podtytu"/>
        <w:jc w:val="center"/>
        <w:rPr>
          <w:rFonts w:ascii="Lato" w:hAnsi="Lato" w:cs="Lato"/>
          <w:sz w:val="22"/>
          <w:szCs w:val="22"/>
        </w:rPr>
      </w:pPr>
      <w:r w:rsidRPr="00421C9E">
        <w:rPr>
          <w:rFonts w:ascii="Lato" w:hAnsi="Lato" w:cs="Lato"/>
          <w:sz w:val="22"/>
          <w:szCs w:val="22"/>
        </w:rPr>
        <w:t xml:space="preserve">e-infrastrukturaMON finansowanego ze środków pochodzących z Inwestycji C2.1.1 „E-usługi publiczne, rozwiązania IT usprawniające funkcjonowanie administracji i sektorów gospodarki” w ramach Krajowego Planu Odbudowy </w:t>
      </w:r>
      <w:r w:rsidR="00B20ECD" w:rsidRPr="00421C9E">
        <w:rPr>
          <w:rFonts w:ascii="Lato" w:hAnsi="Lato" w:cs="Lato"/>
          <w:sz w:val="22"/>
          <w:szCs w:val="22"/>
        </w:rPr>
        <w:br/>
      </w:r>
      <w:r w:rsidRPr="00421C9E">
        <w:rPr>
          <w:rFonts w:ascii="Lato" w:hAnsi="Lato" w:cs="Lato"/>
          <w:sz w:val="22"/>
          <w:szCs w:val="22"/>
        </w:rPr>
        <w:t xml:space="preserve">i Zwiększania Odporności. </w:t>
      </w:r>
      <w:r w:rsidR="00D40305" w:rsidRPr="00421C9E">
        <w:rPr>
          <w:rFonts w:ascii="Lato" w:hAnsi="Lato" w:cs="Lato"/>
          <w:sz w:val="22"/>
          <w:szCs w:val="22"/>
        </w:rPr>
        <w:t>pn.:</w:t>
      </w:r>
    </w:p>
    <w:p w14:paraId="1F9C30F4" w14:textId="77777777" w:rsidR="00DD7742" w:rsidRPr="00421C9E" w:rsidRDefault="00DD7742" w:rsidP="00DD7742">
      <w:pPr>
        <w:pStyle w:val="Tekstpodstawowy"/>
        <w:rPr>
          <w:rFonts w:ascii="Lato" w:hAnsi="Lato" w:cs="Lato"/>
          <w:sz w:val="22"/>
          <w:szCs w:val="22"/>
          <w:lang w:val="x-none"/>
        </w:rPr>
      </w:pPr>
    </w:p>
    <w:p w14:paraId="460ECEF1" w14:textId="77777777" w:rsidR="00D40305" w:rsidRPr="00421C9E" w:rsidRDefault="00D40305" w:rsidP="00D40305">
      <w:pPr>
        <w:jc w:val="center"/>
        <w:rPr>
          <w:rFonts w:ascii="Lato" w:hAnsi="Lato" w:cs="Lato"/>
          <w:b/>
          <w:sz w:val="22"/>
          <w:szCs w:val="22"/>
        </w:rPr>
      </w:pPr>
    </w:p>
    <w:p w14:paraId="4125C646" w14:textId="77777777" w:rsidR="00D40305" w:rsidRPr="00421C9E" w:rsidRDefault="008F7A9D" w:rsidP="00AD7AD7">
      <w:pPr>
        <w:jc w:val="center"/>
        <w:rPr>
          <w:rFonts w:ascii="Lato" w:hAnsi="Lato" w:cs="Lato"/>
          <w:b/>
          <w:sz w:val="22"/>
          <w:szCs w:val="22"/>
        </w:rPr>
      </w:pPr>
      <w:bookmarkStart w:id="0" w:name="_Hlk126153625"/>
      <w:r w:rsidRPr="00421C9E">
        <w:rPr>
          <w:rFonts w:ascii="Lato" w:hAnsi="Lato" w:cs="Lato"/>
          <w:b/>
          <w:sz w:val="22"/>
          <w:szCs w:val="22"/>
        </w:rPr>
        <w:t>„</w:t>
      </w:r>
      <w:bookmarkEnd w:id="0"/>
      <w:r w:rsidR="003B523F" w:rsidRPr="00421C9E">
        <w:rPr>
          <w:rFonts w:ascii="Lato" w:hAnsi="Lato" w:cs="Lato"/>
          <w:b/>
          <w:sz w:val="22"/>
          <w:szCs w:val="22"/>
        </w:rPr>
        <w:t>Dostarczenie licencji, wdrożenie, migracja, integracja, szkolenia oraz dokumentacja dla Systemu Informacji Przestrzennej Resortu Obrony Narodowej (SIPRON) oraz systemu e</w:t>
      </w:r>
      <w:r w:rsidR="003B523F" w:rsidRPr="00421C9E">
        <w:rPr>
          <w:rFonts w:ascii="Cambria Math" w:hAnsi="Cambria Math" w:cs="Cambria Math"/>
          <w:b/>
          <w:sz w:val="22"/>
          <w:szCs w:val="22"/>
        </w:rPr>
        <w:t>‑</w:t>
      </w:r>
      <w:r w:rsidR="003B523F" w:rsidRPr="00421C9E">
        <w:rPr>
          <w:rFonts w:ascii="Lato" w:hAnsi="Lato" w:cs="Lato"/>
          <w:b/>
          <w:sz w:val="22"/>
          <w:szCs w:val="22"/>
        </w:rPr>
        <w:t>usług</w:t>
      </w:r>
      <w:r w:rsidR="00185169" w:rsidRPr="00421C9E">
        <w:rPr>
          <w:rFonts w:ascii="Lato" w:hAnsi="Lato" w:cs="Lato"/>
          <w:b/>
          <w:sz w:val="22"/>
          <w:szCs w:val="22"/>
        </w:rPr>
        <w:t>”</w:t>
      </w:r>
    </w:p>
    <w:p w14:paraId="61343349" w14:textId="77777777" w:rsidR="00D40305" w:rsidRPr="00421C9E" w:rsidRDefault="00D40305" w:rsidP="00D40305">
      <w:pPr>
        <w:jc w:val="center"/>
        <w:rPr>
          <w:rFonts w:ascii="Lato" w:hAnsi="Lato" w:cs="Lato"/>
          <w:b/>
          <w:sz w:val="22"/>
          <w:szCs w:val="22"/>
        </w:rPr>
      </w:pPr>
    </w:p>
    <w:p w14:paraId="2AA058C7" w14:textId="77777777" w:rsidR="00781675" w:rsidRPr="00421C9E" w:rsidRDefault="00781675" w:rsidP="00D40305">
      <w:pPr>
        <w:jc w:val="center"/>
        <w:rPr>
          <w:rFonts w:ascii="Lato" w:hAnsi="Lato" w:cs="Lato"/>
          <w:b/>
          <w:sz w:val="22"/>
          <w:szCs w:val="22"/>
        </w:rPr>
      </w:pPr>
    </w:p>
    <w:p w14:paraId="647A9B4A" w14:textId="77777777" w:rsidR="00781675" w:rsidRPr="00421C9E" w:rsidRDefault="00781675" w:rsidP="00D40305">
      <w:pPr>
        <w:jc w:val="center"/>
        <w:rPr>
          <w:rFonts w:ascii="Lato" w:hAnsi="Lato" w:cs="Lato"/>
          <w:b/>
          <w:sz w:val="22"/>
          <w:szCs w:val="22"/>
        </w:rPr>
      </w:pPr>
    </w:p>
    <w:p w14:paraId="4EA44D49" w14:textId="77777777" w:rsidR="00781675" w:rsidRPr="00421C9E" w:rsidRDefault="00781675" w:rsidP="00D40305">
      <w:pPr>
        <w:jc w:val="center"/>
        <w:rPr>
          <w:rFonts w:ascii="Lato" w:hAnsi="Lato" w:cs="Lato"/>
          <w:b/>
          <w:sz w:val="22"/>
          <w:szCs w:val="22"/>
        </w:rPr>
      </w:pPr>
    </w:p>
    <w:p w14:paraId="1035B679" w14:textId="2628A615" w:rsidR="00D40305" w:rsidRPr="00421C9E" w:rsidRDefault="00D40305" w:rsidP="00E920FD">
      <w:pPr>
        <w:jc w:val="center"/>
        <w:rPr>
          <w:rFonts w:ascii="Lato" w:hAnsi="Lato" w:cs="Lato"/>
          <w:b/>
          <w:sz w:val="22"/>
          <w:szCs w:val="22"/>
        </w:rPr>
      </w:pPr>
      <w:r w:rsidRPr="00421C9E">
        <w:rPr>
          <w:rFonts w:ascii="Lato" w:hAnsi="Lato" w:cs="Lato"/>
          <w:b/>
          <w:sz w:val="22"/>
          <w:szCs w:val="22"/>
        </w:rPr>
        <w:br/>
      </w:r>
      <w:bookmarkStart w:id="1" w:name="_Hlk114035646"/>
      <w:r w:rsidR="004378B8" w:rsidRPr="00421C9E">
        <w:rPr>
          <w:rFonts w:ascii="Lato" w:hAnsi="Lato" w:cs="Lato"/>
          <w:b/>
          <w:sz w:val="22"/>
          <w:szCs w:val="22"/>
        </w:rPr>
        <w:t xml:space="preserve">Nr postępowania: </w:t>
      </w:r>
      <w:bookmarkEnd w:id="1"/>
      <w:r w:rsidR="00967661">
        <w:rPr>
          <w:rFonts w:ascii="Lato" w:hAnsi="Lato" w:cs="Lato"/>
          <w:b/>
          <w:sz w:val="22"/>
          <w:szCs w:val="22"/>
        </w:rPr>
        <w:t>11</w:t>
      </w:r>
      <w:r w:rsidR="00A93133" w:rsidRPr="002B12B6">
        <w:rPr>
          <w:rFonts w:ascii="Lato" w:hAnsi="Lato" w:cs="Lato"/>
          <w:b/>
          <w:sz w:val="22"/>
          <w:szCs w:val="22"/>
        </w:rPr>
        <w:t>/2026/ZP/EI</w:t>
      </w:r>
    </w:p>
    <w:sdt>
      <w:sdtPr>
        <w:rPr>
          <w:rFonts w:ascii="Lato" w:eastAsia="Times New Roman" w:hAnsi="Lato" w:cs="Lato"/>
          <w:b w:val="0"/>
          <w:bCs w:val="0"/>
          <w:color w:val="auto"/>
          <w:sz w:val="20"/>
          <w:szCs w:val="20"/>
          <w:lang w:eastAsia="ar-SA"/>
        </w:rPr>
        <w:id w:val="1434699534"/>
        <w:docPartObj>
          <w:docPartGallery w:val="Table of Contents"/>
          <w:docPartUnique/>
        </w:docPartObj>
      </w:sdtPr>
      <w:sdtEndPr>
        <w:rPr>
          <w:sz w:val="16"/>
          <w:szCs w:val="16"/>
        </w:rPr>
      </w:sdtEndPr>
      <w:sdtContent>
        <w:p w14:paraId="77A60856" w14:textId="77777777" w:rsidR="000633E9" w:rsidRPr="00421C9E" w:rsidRDefault="000633E9" w:rsidP="005305EF">
          <w:pPr>
            <w:pStyle w:val="Nagwekspisutreci"/>
            <w:ind w:left="284" w:hanging="284"/>
            <w:rPr>
              <w:rFonts w:ascii="Lato" w:hAnsi="Lato" w:cs="Lato"/>
              <w:color w:val="auto"/>
              <w:sz w:val="20"/>
              <w:szCs w:val="20"/>
            </w:rPr>
          </w:pPr>
          <w:r w:rsidRPr="00421C9E">
            <w:rPr>
              <w:rFonts w:ascii="Lato" w:hAnsi="Lato" w:cs="Lato"/>
              <w:color w:val="auto"/>
              <w:sz w:val="20"/>
              <w:szCs w:val="20"/>
            </w:rPr>
            <w:t>Spis treści</w:t>
          </w:r>
        </w:p>
        <w:p w14:paraId="379AB6EA" w14:textId="77777777" w:rsidR="00083704" w:rsidRPr="00421C9E" w:rsidRDefault="00083704" w:rsidP="00083704">
          <w:pPr>
            <w:rPr>
              <w:rFonts w:ascii="Lato" w:hAnsi="Lato" w:cs="Lato"/>
              <w:sz w:val="20"/>
              <w:szCs w:val="20"/>
              <w:lang w:eastAsia="pl-PL"/>
            </w:rPr>
          </w:pPr>
        </w:p>
        <w:p w14:paraId="4ABDD4F1" w14:textId="2C5C54D5" w:rsidR="0030686E" w:rsidRPr="0030686E" w:rsidRDefault="009D083E">
          <w:pPr>
            <w:pStyle w:val="Spistreci1"/>
            <w:rPr>
              <w:rFonts w:asciiTheme="minorHAnsi" w:eastAsiaTheme="minorEastAsia" w:hAnsiTheme="minorHAnsi" w:cstheme="minorBidi"/>
              <w:bCs w:val="0"/>
              <w:kern w:val="2"/>
              <w:sz w:val="20"/>
              <w:szCs w:val="20"/>
              <w:lang w:eastAsia="pl-PL"/>
              <w14:ligatures w14:val="standardContextual"/>
            </w:rPr>
          </w:pPr>
          <w:r w:rsidRPr="0030686E">
            <w:rPr>
              <w:rFonts w:ascii="Lato" w:hAnsi="Lato" w:cs="Lato"/>
              <w:sz w:val="12"/>
              <w:szCs w:val="12"/>
            </w:rPr>
            <w:fldChar w:fldCharType="begin"/>
          </w:r>
          <w:r w:rsidR="006C0EA1" w:rsidRPr="0030686E">
            <w:rPr>
              <w:rFonts w:ascii="Lato" w:hAnsi="Lato" w:cs="Lato"/>
              <w:sz w:val="12"/>
              <w:szCs w:val="12"/>
            </w:rPr>
            <w:instrText xml:space="preserve"> TOC \o "1-1" \h \z \u </w:instrText>
          </w:r>
          <w:r w:rsidRPr="0030686E">
            <w:rPr>
              <w:rFonts w:ascii="Lato" w:hAnsi="Lato" w:cs="Lato"/>
              <w:sz w:val="12"/>
              <w:szCs w:val="12"/>
            </w:rPr>
            <w:fldChar w:fldCharType="separate"/>
          </w:r>
          <w:hyperlink w:anchor="_Toc227692925" w:history="1">
            <w:r w:rsidR="0030686E" w:rsidRPr="0030686E">
              <w:rPr>
                <w:rStyle w:val="Hipercze"/>
                <w:rFonts w:ascii="Lato" w:hAnsi="Lato" w:cs="Lato"/>
                <w:sz w:val="20"/>
                <w:szCs w:val="20"/>
              </w:rPr>
              <w:t>I.</w:t>
            </w:r>
            <w:r w:rsidR="0030686E" w:rsidRPr="0030686E">
              <w:rPr>
                <w:rFonts w:asciiTheme="minorHAnsi" w:eastAsiaTheme="minorEastAsia" w:hAnsiTheme="minorHAnsi" w:cstheme="minorBidi"/>
                <w:bCs w:val="0"/>
                <w:kern w:val="2"/>
                <w:sz w:val="20"/>
                <w:szCs w:val="20"/>
                <w:lang w:eastAsia="pl-PL"/>
                <w14:ligatures w14:val="standardContextual"/>
              </w:rPr>
              <w:tab/>
            </w:r>
            <w:r w:rsidR="0030686E" w:rsidRPr="0030686E">
              <w:rPr>
                <w:rStyle w:val="Hipercze"/>
                <w:rFonts w:ascii="Lato" w:hAnsi="Lato" w:cs="Lato"/>
                <w:sz w:val="20"/>
                <w:szCs w:val="20"/>
              </w:rPr>
              <w:t xml:space="preserve">NAZWA ORAZ </w:t>
            </w:r>
            <w:r w:rsidR="0030686E" w:rsidRPr="0030686E">
              <w:rPr>
                <w:rStyle w:val="Hipercze"/>
                <w:rFonts w:ascii="Lato" w:hAnsi="Lato" w:cs="Lato"/>
                <w:caps/>
                <w:sz w:val="20"/>
                <w:szCs w:val="20"/>
              </w:rPr>
              <w:t>ADRES</w:t>
            </w:r>
            <w:r w:rsidR="0030686E" w:rsidRPr="0030686E">
              <w:rPr>
                <w:rStyle w:val="Hipercze"/>
                <w:rFonts w:ascii="Lato" w:hAnsi="Lato" w:cs="Lato"/>
                <w:sz w:val="20"/>
                <w:szCs w:val="20"/>
              </w:rPr>
              <w:t xml:space="preserve"> ZAMAWIAJĄCEGO</w:t>
            </w:r>
            <w:r w:rsidR="0030686E" w:rsidRPr="0030686E">
              <w:rPr>
                <w:webHidden/>
                <w:sz w:val="20"/>
                <w:szCs w:val="20"/>
              </w:rPr>
              <w:tab/>
            </w:r>
            <w:r w:rsidR="0030686E" w:rsidRPr="0030686E">
              <w:rPr>
                <w:webHidden/>
                <w:sz w:val="20"/>
                <w:szCs w:val="20"/>
              </w:rPr>
              <w:fldChar w:fldCharType="begin"/>
            </w:r>
            <w:r w:rsidR="0030686E" w:rsidRPr="0030686E">
              <w:rPr>
                <w:webHidden/>
                <w:sz w:val="20"/>
                <w:szCs w:val="20"/>
              </w:rPr>
              <w:instrText xml:space="preserve"> PAGEREF _Toc227692925 \h </w:instrText>
            </w:r>
            <w:r w:rsidR="0030686E" w:rsidRPr="0030686E">
              <w:rPr>
                <w:webHidden/>
                <w:sz w:val="20"/>
                <w:szCs w:val="20"/>
              </w:rPr>
            </w:r>
            <w:r w:rsidR="0030686E" w:rsidRPr="0030686E">
              <w:rPr>
                <w:webHidden/>
                <w:sz w:val="20"/>
                <w:szCs w:val="20"/>
              </w:rPr>
              <w:fldChar w:fldCharType="separate"/>
            </w:r>
            <w:r w:rsidR="008D4001">
              <w:rPr>
                <w:webHidden/>
                <w:sz w:val="20"/>
                <w:szCs w:val="20"/>
              </w:rPr>
              <w:t>3</w:t>
            </w:r>
            <w:r w:rsidR="0030686E" w:rsidRPr="0030686E">
              <w:rPr>
                <w:webHidden/>
                <w:sz w:val="20"/>
                <w:szCs w:val="20"/>
              </w:rPr>
              <w:fldChar w:fldCharType="end"/>
            </w:r>
          </w:hyperlink>
        </w:p>
        <w:p w14:paraId="6F9EECEE" w14:textId="7E327A83"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26" w:history="1">
            <w:r w:rsidRPr="0030686E">
              <w:rPr>
                <w:rStyle w:val="Hipercze"/>
                <w:rFonts w:ascii="Lato" w:hAnsi="Lato" w:cs="Lato"/>
                <w:sz w:val="20"/>
                <w:szCs w:val="20"/>
              </w:rPr>
              <w:t>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TRYB UDZIELENIA ZAMÓWIENIA</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_Toc227692926 \h </w:instrText>
            </w:r>
            <w:r w:rsidRPr="0030686E">
              <w:rPr>
                <w:webHidden/>
                <w:sz w:val="20"/>
                <w:szCs w:val="20"/>
              </w:rPr>
            </w:r>
            <w:r w:rsidRPr="0030686E">
              <w:rPr>
                <w:webHidden/>
                <w:sz w:val="20"/>
                <w:szCs w:val="20"/>
              </w:rPr>
              <w:fldChar w:fldCharType="separate"/>
            </w:r>
            <w:r w:rsidR="008D4001">
              <w:rPr>
                <w:webHidden/>
                <w:sz w:val="20"/>
                <w:szCs w:val="20"/>
              </w:rPr>
              <w:t>3</w:t>
            </w:r>
            <w:r w:rsidRPr="0030686E">
              <w:rPr>
                <w:webHidden/>
                <w:sz w:val="20"/>
                <w:szCs w:val="20"/>
              </w:rPr>
              <w:fldChar w:fldCharType="end"/>
            </w:r>
          </w:hyperlink>
        </w:p>
        <w:p w14:paraId="3EF44CF7" w14:textId="2C3554CA"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27" w:history="1">
            <w:r w:rsidRPr="0030686E">
              <w:rPr>
                <w:rStyle w:val="Hipercze"/>
                <w:rFonts w:ascii="Lato" w:hAnsi="Lato" w:cs="Lato"/>
                <w:sz w:val="20"/>
                <w:szCs w:val="20"/>
              </w:rPr>
              <w:t>III.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INFORMACJA O ZASTOSOWANIU PROCEDURY, O KTÓREJ MOWA W ART. 139 USTAWY</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_Toc227692927 \h </w:instrText>
            </w:r>
            <w:r w:rsidRPr="0030686E">
              <w:rPr>
                <w:webHidden/>
                <w:sz w:val="20"/>
                <w:szCs w:val="20"/>
              </w:rPr>
            </w:r>
            <w:r w:rsidRPr="0030686E">
              <w:rPr>
                <w:webHidden/>
                <w:sz w:val="20"/>
                <w:szCs w:val="20"/>
              </w:rPr>
              <w:fldChar w:fldCharType="separate"/>
            </w:r>
            <w:r w:rsidR="008D4001">
              <w:rPr>
                <w:webHidden/>
                <w:sz w:val="20"/>
                <w:szCs w:val="20"/>
              </w:rPr>
              <w:t>3</w:t>
            </w:r>
            <w:r w:rsidRPr="0030686E">
              <w:rPr>
                <w:webHidden/>
                <w:sz w:val="20"/>
                <w:szCs w:val="20"/>
              </w:rPr>
              <w:fldChar w:fldCharType="end"/>
            </w:r>
          </w:hyperlink>
        </w:p>
        <w:p w14:paraId="3D3965CA" w14:textId="1F8D66C8"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28" w:history="1">
            <w:r w:rsidRPr="0030686E">
              <w:rPr>
                <w:rStyle w:val="Hipercze"/>
                <w:rFonts w:ascii="Lato" w:hAnsi="Lato" w:cs="Lato"/>
                <w:sz w:val="20"/>
                <w:szCs w:val="20"/>
              </w:rPr>
              <w:t>IV.</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OPIS PRZEDMIOTU ZAMÓWIENIA</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_Toc227692928 \h </w:instrText>
            </w:r>
            <w:r w:rsidRPr="0030686E">
              <w:rPr>
                <w:webHidden/>
                <w:sz w:val="20"/>
                <w:szCs w:val="20"/>
              </w:rPr>
            </w:r>
            <w:r w:rsidRPr="0030686E">
              <w:rPr>
                <w:webHidden/>
                <w:sz w:val="20"/>
                <w:szCs w:val="20"/>
              </w:rPr>
              <w:fldChar w:fldCharType="separate"/>
            </w:r>
            <w:r w:rsidR="008D4001">
              <w:rPr>
                <w:webHidden/>
                <w:sz w:val="20"/>
                <w:szCs w:val="20"/>
              </w:rPr>
              <w:t>3</w:t>
            </w:r>
            <w:r w:rsidRPr="0030686E">
              <w:rPr>
                <w:webHidden/>
                <w:sz w:val="20"/>
                <w:szCs w:val="20"/>
              </w:rPr>
              <w:fldChar w:fldCharType="end"/>
            </w:r>
          </w:hyperlink>
        </w:p>
        <w:p w14:paraId="5E02C9DA" w14:textId="1402F54D"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29" w:history="1">
            <w:r w:rsidRPr="0030686E">
              <w:rPr>
                <w:rStyle w:val="Hipercze"/>
                <w:rFonts w:ascii="Lato" w:hAnsi="Lato" w:cs="Lato"/>
                <w:sz w:val="20"/>
                <w:szCs w:val="20"/>
              </w:rPr>
              <w:t>V.</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TERMIN WYKONANIA ZAMÓWIENIA</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_Toc227692929 \h </w:instrText>
            </w:r>
            <w:r w:rsidRPr="0030686E">
              <w:rPr>
                <w:webHidden/>
                <w:sz w:val="20"/>
                <w:szCs w:val="20"/>
              </w:rPr>
            </w:r>
            <w:r w:rsidRPr="0030686E">
              <w:rPr>
                <w:webHidden/>
                <w:sz w:val="20"/>
                <w:szCs w:val="20"/>
              </w:rPr>
              <w:fldChar w:fldCharType="separate"/>
            </w:r>
            <w:r w:rsidR="008D4001">
              <w:rPr>
                <w:webHidden/>
                <w:sz w:val="20"/>
                <w:szCs w:val="20"/>
              </w:rPr>
              <w:t>4</w:t>
            </w:r>
            <w:r w:rsidRPr="0030686E">
              <w:rPr>
                <w:webHidden/>
                <w:sz w:val="20"/>
                <w:szCs w:val="20"/>
              </w:rPr>
              <w:fldChar w:fldCharType="end"/>
            </w:r>
          </w:hyperlink>
        </w:p>
        <w:p w14:paraId="2C069760" w14:textId="3E7DB8CF"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0" w:history="1">
            <w:r w:rsidRPr="0030686E">
              <w:rPr>
                <w:rStyle w:val="Hipercze"/>
                <w:rFonts w:ascii="Lato" w:hAnsi="Lato" w:cs="Lato"/>
                <w:sz w:val="20"/>
                <w:szCs w:val="20"/>
              </w:rPr>
              <w:t>VI.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_Toc227692930 \h </w:instrText>
            </w:r>
            <w:r w:rsidRPr="0030686E">
              <w:rPr>
                <w:webHidden/>
                <w:sz w:val="20"/>
                <w:szCs w:val="20"/>
              </w:rPr>
            </w:r>
            <w:r w:rsidRPr="0030686E">
              <w:rPr>
                <w:webHidden/>
                <w:sz w:val="20"/>
                <w:szCs w:val="20"/>
              </w:rPr>
              <w:fldChar w:fldCharType="separate"/>
            </w:r>
            <w:r w:rsidR="008D4001">
              <w:rPr>
                <w:webHidden/>
                <w:sz w:val="20"/>
                <w:szCs w:val="20"/>
              </w:rPr>
              <w:t>5</w:t>
            </w:r>
            <w:r w:rsidRPr="0030686E">
              <w:rPr>
                <w:webHidden/>
                <w:sz w:val="20"/>
                <w:szCs w:val="20"/>
              </w:rPr>
              <w:fldChar w:fldCharType="end"/>
            </w:r>
          </w:hyperlink>
        </w:p>
        <w:p w14:paraId="13E9F5ED" w14:textId="25D6D59E"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1" w:history="1">
            <w:r w:rsidRPr="0030686E">
              <w:rPr>
                <w:rStyle w:val="Hipercze"/>
                <w:rFonts w:ascii="Lato" w:hAnsi="Lato" w:cs="Lato"/>
                <w:sz w:val="20"/>
                <w:szCs w:val="20"/>
              </w:rPr>
              <w:t>VII.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WSKAZANIE OSÓB UPRAWNIONYCH DO KOMUNIKOWANIA SIĘ  Z WYKONAWCAMI</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_Toc227692931 \h </w:instrText>
            </w:r>
            <w:r w:rsidRPr="0030686E">
              <w:rPr>
                <w:webHidden/>
                <w:sz w:val="20"/>
                <w:szCs w:val="20"/>
              </w:rPr>
            </w:r>
            <w:r w:rsidRPr="0030686E">
              <w:rPr>
                <w:webHidden/>
                <w:sz w:val="20"/>
                <w:szCs w:val="20"/>
              </w:rPr>
              <w:fldChar w:fldCharType="separate"/>
            </w:r>
            <w:r w:rsidR="008D4001">
              <w:rPr>
                <w:webHidden/>
                <w:sz w:val="20"/>
                <w:szCs w:val="20"/>
              </w:rPr>
              <w:t>7</w:t>
            </w:r>
            <w:r w:rsidRPr="0030686E">
              <w:rPr>
                <w:webHidden/>
                <w:sz w:val="20"/>
                <w:szCs w:val="20"/>
              </w:rPr>
              <w:fldChar w:fldCharType="end"/>
            </w:r>
          </w:hyperlink>
        </w:p>
        <w:p w14:paraId="118C337B" w14:textId="1DC0CFF1"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2" w:history="1">
            <w:r w:rsidRPr="0030686E">
              <w:rPr>
                <w:rStyle w:val="Hipercze"/>
                <w:rFonts w:ascii="Lato" w:hAnsi="Lato" w:cs="Lato"/>
                <w:b/>
                <w:sz w:val="20"/>
                <w:szCs w:val="20"/>
              </w:rPr>
              <w:t>VIII.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b/>
                <w:sz w:val="20"/>
                <w:szCs w:val="20"/>
              </w:rPr>
              <w:t>WARUNKI UDZIAŁU W POSTĘPOWANIU</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_Toc227692932 \h </w:instrText>
            </w:r>
            <w:r w:rsidRPr="0030686E">
              <w:rPr>
                <w:webHidden/>
                <w:sz w:val="20"/>
                <w:szCs w:val="20"/>
              </w:rPr>
            </w:r>
            <w:r w:rsidRPr="0030686E">
              <w:rPr>
                <w:webHidden/>
                <w:sz w:val="20"/>
                <w:szCs w:val="20"/>
              </w:rPr>
              <w:fldChar w:fldCharType="separate"/>
            </w:r>
            <w:r w:rsidR="008D4001">
              <w:rPr>
                <w:webHidden/>
                <w:sz w:val="20"/>
                <w:szCs w:val="20"/>
              </w:rPr>
              <w:t>7</w:t>
            </w:r>
            <w:r w:rsidRPr="0030686E">
              <w:rPr>
                <w:webHidden/>
                <w:sz w:val="20"/>
                <w:szCs w:val="20"/>
              </w:rPr>
              <w:fldChar w:fldCharType="end"/>
            </w:r>
          </w:hyperlink>
        </w:p>
        <w:p w14:paraId="4A9FB9DE" w14:textId="612D9067"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3" w:history="1">
            <w:r w:rsidRPr="0030686E">
              <w:rPr>
                <w:rStyle w:val="Hipercze"/>
                <w:rFonts w:ascii="Lato" w:hAnsi="Lato" w:cs="Lato"/>
                <w:sz w:val="20"/>
                <w:szCs w:val="20"/>
              </w:rPr>
              <w:t>IX.</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PODSTAWY WYKLUCZENIA Z UDZIAŁU W POSTĘPOWANIU</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_Toc227692933 \h </w:instrText>
            </w:r>
            <w:r w:rsidRPr="0030686E">
              <w:rPr>
                <w:webHidden/>
                <w:sz w:val="20"/>
                <w:szCs w:val="20"/>
              </w:rPr>
            </w:r>
            <w:r w:rsidRPr="0030686E">
              <w:rPr>
                <w:webHidden/>
                <w:sz w:val="20"/>
                <w:szCs w:val="20"/>
              </w:rPr>
              <w:fldChar w:fldCharType="separate"/>
            </w:r>
            <w:r w:rsidR="008D4001">
              <w:rPr>
                <w:webHidden/>
                <w:sz w:val="20"/>
                <w:szCs w:val="20"/>
              </w:rPr>
              <w:t>9</w:t>
            </w:r>
            <w:r w:rsidRPr="0030686E">
              <w:rPr>
                <w:webHidden/>
                <w:sz w:val="20"/>
                <w:szCs w:val="20"/>
              </w:rPr>
              <w:fldChar w:fldCharType="end"/>
            </w:r>
          </w:hyperlink>
        </w:p>
        <w:p w14:paraId="6CAA5EB9" w14:textId="0A122A94"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4" w:history="1">
            <w:r w:rsidRPr="0030686E">
              <w:rPr>
                <w:rStyle w:val="Hipercze"/>
                <w:rFonts w:ascii="Lato" w:hAnsi="Lato" w:cs="Lato"/>
                <w:sz w:val="20"/>
                <w:szCs w:val="20"/>
              </w:rPr>
              <w:t>X.</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WYKAZ OŚWIADCZEŃ I/LUB DOKUMENTÓW, W TYM PODMIOTOWYCH ORAZ PRZEDMIOTOWYCH ŚRODKÓW DOWODWYCH, POTWIERDZAJĄCYCH SPEŁNIANIE WARUNKÓW UDZIAŁU W POSTĘPOWANIU ORAZ BRAK PODSTAW DO WYKLUCZENIA</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_Toc227692934 \h </w:instrText>
            </w:r>
            <w:r w:rsidRPr="0030686E">
              <w:rPr>
                <w:webHidden/>
                <w:sz w:val="20"/>
                <w:szCs w:val="20"/>
              </w:rPr>
            </w:r>
            <w:r w:rsidRPr="0030686E">
              <w:rPr>
                <w:webHidden/>
                <w:sz w:val="20"/>
                <w:szCs w:val="20"/>
              </w:rPr>
              <w:fldChar w:fldCharType="separate"/>
            </w:r>
            <w:r w:rsidR="008D4001">
              <w:rPr>
                <w:webHidden/>
                <w:sz w:val="20"/>
                <w:szCs w:val="20"/>
              </w:rPr>
              <w:t>12</w:t>
            </w:r>
            <w:r w:rsidRPr="0030686E">
              <w:rPr>
                <w:webHidden/>
                <w:sz w:val="20"/>
                <w:szCs w:val="20"/>
              </w:rPr>
              <w:fldChar w:fldCharType="end"/>
            </w:r>
          </w:hyperlink>
        </w:p>
        <w:p w14:paraId="5F00E0AE" w14:textId="4D6C7C2D"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5" w:history="1">
            <w:r w:rsidRPr="0030686E">
              <w:rPr>
                <w:rStyle w:val="Hipercze"/>
                <w:rFonts w:ascii="Lato" w:hAnsi="Lato" w:cs="Lato"/>
                <w:sz w:val="20"/>
                <w:szCs w:val="20"/>
              </w:rPr>
              <w:t>XI.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INFORMACJA O PRZEDMIOTOWYCH ŚRODKACH DOWODOWYCH</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_Toc227692935 \h </w:instrText>
            </w:r>
            <w:r w:rsidRPr="0030686E">
              <w:rPr>
                <w:webHidden/>
                <w:sz w:val="20"/>
                <w:szCs w:val="20"/>
              </w:rPr>
            </w:r>
            <w:r w:rsidRPr="0030686E">
              <w:rPr>
                <w:webHidden/>
                <w:sz w:val="20"/>
                <w:szCs w:val="20"/>
              </w:rPr>
              <w:fldChar w:fldCharType="separate"/>
            </w:r>
            <w:r w:rsidR="008D4001">
              <w:rPr>
                <w:webHidden/>
                <w:sz w:val="20"/>
                <w:szCs w:val="20"/>
              </w:rPr>
              <w:t>16</w:t>
            </w:r>
            <w:r w:rsidRPr="0030686E">
              <w:rPr>
                <w:webHidden/>
                <w:sz w:val="20"/>
                <w:szCs w:val="20"/>
              </w:rPr>
              <w:fldChar w:fldCharType="end"/>
            </w:r>
          </w:hyperlink>
        </w:p>
        <w:p w14:paraId="3FB86E9E" w14:textId="3EB81FE7"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6" w:history="1">
            <w:r w:rsidRPr="0030686E">
              <w:rPr>
                <w:rStyle w:val="Hipercze"/>
                <w:rFonts w:ascii="Lato" w:hAnsi="Lato" w:cs="Lato"/>
                <w:sz w:val="20"/>
                <w:szCs w:val="20"/>
              </w:rPr>
              <w:t>XII.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WYMAGANIA DOTYCZĄCE WADIUM</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_Toc227692936 \h </w:instrText>
            </w:r>
            <w:r w:rsidRPr="0030686E">
              <w:rPr>
                <w:webHidden/>
                <w:sz w:val="20"/>
                <w:szCs w:val="20"/>
              </w:rPr>
            </w:r>
            <w:r w:rsidRPr="0030686E">
              <w:rPr>
                <w:webHidden/>
                <w:sz w:val="20"/>
                <w:szCs w:val="20"/>
              </w:rPr>
              <w:fldChar w:fldCharType="separate"/>
            </w:r>
            <w:r w:rsidR="008D4001">
              <w:rPr>
                <w:webHidden/>
                <w:sz w:val="20"/>
                <w:szCs w:val="20"/>
              </w:rPr>
              <w:t>16</w:t>
            </w:r>
            <w:r w:rsidRPr="0030686E">
              <w:rPr>
                <w:webHidden/>
                <w:sz w:val="20"/>
                <w:szCs w:val="20"/>
              </w:rPr>
              <w:fldChar w:fldCharType="end"/>
            </w:r>
          </w:hyperlink>
        </w:p>
        <w:p w14:paraId="21788375" w14:textId="5734A2C0"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7" w:history="1">
            <w:r w:rsidRPr="0030686E">
              <w:rPr>
                <w:rStyle w:val="Hipercze"/>
                <w:rFonts w:ascii="Lato" w:hAnsi="Lato" w:cs="Lato"/>
                <w:sz w:val="20"/>
                <w:szCs w:val="20"/>
              </w:rPr>
              <w:t>XIII.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TERMIN ZWIĄZANIA OFERTĄ</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_Toc227692937 \h </w:instrText>
            </w:r>
            <w:r w:rsidRPr="0030686E">
              <w:rPr>
                <w:webHidden/>
                <w:sz w:val="20"/>
                <w:szCs w:val="20"/>
              </w:rPr>
            </w:r>
            <w:r w:rsidRPr="0030686E">
              <w:rPr>
                <w:webHidden/>
                <w:sz w:val="20"/>
                <w:szCs w:val="20"/>
              </w:rPr>
              <w:fldChar w:fldCharType="separate"/>
            </w:r>
            <w:r w:rsidR="008D4001">
              <w:rPr>
                <w:webHidden/>
                <w:sz w:val="20"/>
                <w:szCs w:val="20"/>
              </w:rPr>
              <w:t>16</w:t>
            </w:r>
            <w:r w:rsidRPr="0030686E">
              <w:rPr>
                <w:webHidden/>
                <w:sz w:val="20"/>
                <w:szCs w:val="20"/>
              </w:rPr>
              <w:fldChar w:fldCharType="end"/>
            </w:r>
          </w:hyperlink>
        </w:p>
        <w:p w14:paraId="2757F41A" w14:textId="58116FCE"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8" w:history="1">
            <w:r w:rsidRPr="0030686E">
              <w:rPr>
                <w:rStyle w:val="Hipercze"/>
                <w:rFonts w:ascii="Lato" w:hAnsi="Lato" w:cs="Lato"/>
                <w:sz w:val="20"/>
                <w:szCs w:val="20"/>
              </w:rPr>
              <w:t>XIV.</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OPIS SPOSOBU PRZYGOTOWANIA OFERT ORAZ DOKUMENTÓW            WYMAGANYCH PRZEZ ZAMAWIAJĄCEGO W SWZ</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_Toc227692938 \h </w:instrText>
            </w:r>
            <w:r w:rsidRPr="0030686E">
              <w:rPr>
                <w:webHidden/>
                <w:sz w:val="20"/>
                <w:szCs w:val="20"/>
              </w:rPr>
            </w:r>
            <w:r w:rsidRPr="0030686E">
              <w:rPr>
                <w:webHidden/>
                <w:sz w:val="20"/>
                <w:szCs w:val="20"/>
              </w:rPr>
              <w:fldChar w:fldCharType="separate"/>
            </w:r>
            <w:r w:rsidR="008D4001">
              <w:rPr>
                <w:webHidden/>
                <w:sz w:val="20"/>
                <w:szCs w:val="20"/>
              </w:rPr>
              <w:t>16</w:t>
            </w:r>
            <w:r w:rsidRPr="0030686E">
              <w:rPr>
                <w:webHidden/>
                <w:sz w:val="20"/>
                <w:szCs w:val="20"/>
              </w:rPr>
              <w:fldChar w:fldCharType="end"/>
            </w:r>
          </w:hyperlink>
        </w:p>
        <w:p w14:paraId="743C3FB1" w14:textId="4C328692"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39" w:history="1">
            <w:r w:rsidRPr="0030686E">
              <w:rPr>
                <w:rStyle w:val="Hipercze"/>
                <w:rFonts w:ascii="Lato" w:hAnsi="Lato" w:cs="Lato"/>
                <w:sz w:val="20"/>
                <w:szCs w:val="20"/>
              </w:rPr>
              <w:t>XV.</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SPOSÓB ORAZ TERMIN SKŁADANIA OFERT</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_Toc227692939 \h </w:instrText>
            </w:r>
            <w:r w:rsidRPr="0030686E">
              <w:rPr>
                <w:webHidden/>
                <w:sz w:val="20"/>
                <w:szCs w:val="20"/>
              </w:rPr>
            </w:r>
            <w:r w:rsidRPr="0030686E">
              <w:rPr>
                <w:webHidden/>
                <w:sz w:val="20"/>
                <w:szCs w:val="20"/>
              </w:rPr>
              <w:fldChar w:fldCharType="separate"/>
            </w:r>
            <w:r w:rsidR="008D4001">
              <w:rPr>
                <w:webHidden/>
                <w:sz w:val="20"/>
                <w:szCs w:val="20"/>
              </w:rPr>
              <w:t>17</w:t>
            </w:r>
            <w:r w:rsidRPr="0030686E">
              <w:rPr>
                <w:webHidden/>
                <w:sz w:val="20"/>
                <w:szCs w:val="20"/>
              </w:rPr>
              <w:fldChar w:fldCharType="end"/>
            </w:r>
          </w:hyperlink>
        </w:p>
        <w:p w14:paraId="4664569F" w14:textId="3BECAFC9"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0" w:history="1">
            <w:r w:rsidRPr="0030686E">
              <w:rPr>
                <w:rStyle w:val="Hipercze"/>
                <w:rFonts w:ascii="Lato" w:hAnsi="Lato" w:cs="Lato"/>
                <w:sz w:val="20"/>
                <w:szCs w:val="20"/>
              </w:rPr>
              <w:t>XVI.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TERMIN OTWARCIA OFERT</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_Toc227692940 \h </w:instrText>
            </w:r>
            <w:r w:rsidRPr="0030686E">
              <w:rPr>
                <w:webHidden/>
                <w:sz w:val="20"/>
                <w:szCs w:val="20"/>
              </w:rPr>
            </w:r>
            <w:r w:rsidRPr="0030686E">
              <w:rPr>
                <w:webHidden/>
                <w:sz w:val="20"/>
                <w:szCs w:val="20"/>
              </w:rPr>
              <w:fldChar w:fldCharType="separate"/>
            </w:r>
            <w:r w:rsidR="008D4001">
              <w:rPr>
                <w:webHidden/>
                <w:sz w:val="20"/>
                <w:szCs w:val="20"/>
              </w:rPr>
              <w:t>18</w:t>
            </w:r>
            <w:r w:rsidRPr="0030686E">
              <w:rPr>
                <w:webHidden/>
                <w:sz w:val="20"/>
                <w:szCs w:val="20"/>
              </w:rPr>
              <w:fldChar w:fldCharType="end"/>
            </w:r>
          </w:hyperlink>
        </w:p>
        <w:p w14:paraId="125BEC34" w14:textId="35F884B7"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1" w:history="1">
            <w:r w:rsidRPr="0030686E">
              <w:rPr>
                <w:rStyle w:val="Hipercze"/>
                <w:rFonts w:ascii="Lato" w:hAnsi="Lato" w:cs="Lato"/>
                <w:sz w:val="20"/>
                <w:szCs w:val="20"/>
              </w:rPr>
              <w:t>XVII.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OPIS SPOSOBU OBLICZENIA CENY</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_Toc227692941 \h </w:instrText>
            </w:r>
            <w:r w:rsidRPr="0030686E">
              <w:rPr>
                <w:webHidden/>
                <w:sz w:val="20"/>
                <w:szCs w:val="20"/>
              </w:rPr>
            </w:r>
            <w:r w:rsidRPr="0030686E">
              <w:rPr>
                <w:webHidden/>
                <w:sz w:val="20"/>
                <w:szCs w:val="20"/>
              </w:rPr>
              <w:fldChar w:fldCharType="separate"/>
            </w:r>
            <w:r w:rsidR="008D4001">
              <w:rPr>
                <w:webHidden/>
                <w:sz w:val="20"/>
                <w:szCs w:val="20"/>
              </w:rPr>
              <w:t>18</w:t>
            </w:r>
            <w:r w:rsidRPr="0030686E">
              <w:rPr>
                <w:webHidden/>
                <w:sz w:val="20"/>
                <w:szCs w:val="20"/>
              </w:rPr>
              <w:fldChar w:fldCharType="end"/>
            </w:r>
          </w:hyperlink>
        </w:p>
        <w:p w14:paraId="6B814395" w14:textId="475953FC"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2" w:history="1">
            <w:r w:rsidRPr="0030686E">
              <w:rPr>
                <w:rStyle w:val="Hipercze"/>
                <w:rFonts w:ascii="Lato" w:hAnsi="Lato" w:cs="Lato"/>
                <w:sz w:val="20"/>
                <w:szCs w:val="20"/>
              </w:rPr>
              <w:t>XVIII.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OPIS KRYTERIÓW, WRAZ Z PODANIEM WAG TYCH KRYTERIÓW  I SPOSOBU OCENY OFERT</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_Toc227692942 \h </w:instrText>
            </w:r>
            <w:r w:rsidRPr="0030686E">
              <w:rPr>
                <w:webHidden/>
                <w:sz w:val="20"/>
                <w:szCs w:val="20"/>
              </w:rPr>
            </w:r>
            <w:r w:rsidRPr="0030686E">
              <w:rPr>
                <w:webHidden/>
                <w:sz w:val="20"/>
                <w:szCs w:val="20"/>
              </w:rPr>
              <w:fldChar w:fldCharType="separate"/>
            </w:r>
            <w:r w:rsidR="008D4001">
              <w:rPr>
                <w:webHidden/>
                <w:sz w:val="20"/>
                <w:szCs w:val="20"/>
              </w:rPr>
              <w:t>19</w:t>
            </w:r>
            <w:r w:rsidRPr="0030686E">
              <w:rPr>
                <w:webHidden/>
                <w:sz w:val="20"/>
                <w:szCs w:val="20"/>
              </w:rPr>
              <w:fldChar w:fldCharType="end"/>
            </w:r>
          </w:hyperlink>
        </w:p>
        <w:p w14:paraId="590A89E9" w14:textId="6227D34D"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3" w:history="1">
            <w:r w:rsidRPr="0030686E">
              <w:rPr>
                <w:rStyle w:val="Hipercze"/>
                <w:rFonts w:ascii="Lato" w:hAnsi="Lato" w:cs="Lato"/>
                <w:sz w:val="20"/>
                <w:szCs w:val="20"/>
              </w:rPr>
              <w:t>XIX.</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INFORMACJE O FORMALNOŚCIACH, JAKIE POWINNY ZOSTAĆ DOPEŁNIONE PO WYBORZE OFERTY W CELU ZAWARCIA UMOWY  W SPRAWIE ZAMÓWIENIA PUBLICZNEGO</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_Toc227692943 \h </w:instrText>
            </w:r>
            <w:r w:rsidRPr="0030686E">
              <w:rPr>
                <w:webHidden/>
                <w:sz w:val="20"/>
                <w:szCs w:val="20"/>
              </w:rPr>
            </w:r>
            <w:r w:rsidRPr="0030686E">
              <w:rPr>
                <w:webHidden/>
                <w:sz w:val="20"/>
                <w:szCs w:val="20"/>
              </w:rPr>
              <w:fldChar w:fldCharType="separate"/>
            </w:r>
            <w:r w:rsidR="008D4001">
              <w:rPr>
                <w:webHidden/>
                <w:sz w:val="20"/>
                <w:szCs w:val="20"/>
              </w:rPr>
              <w:t>21</w:t>
            </w:r>
            <w:r w:rsidRPr="0030686E">
              <w:rPr>
                <w:webHidden/>
                <w:sz w:val="20"/>
                <w:szCs w:val="20"/>
              </w:rPr>
              <w:fldChar w:fldCharType="end"/>
            </w:r>
          </w:hyperlink>
        </w:p>
        <w:p w14:paraId="0459A74F" w14:textId="7A7D146D"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4" w:history="1">
            <w:r w:rsidRPr="0030686E">
              <w:rPr>
                <w:rStyle w:val="Hipercze"/>
                <w:rFonts w:ascii="Lato" w:hAnsi="Lato" w:cs="Lato"/>
                <w:sz w:val="20"/>
                <w:szCs w:val="20"/>
              </w:rPr>
              <w:t>XX.</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WYMAGANIA DOTYCZĄCE ZABEZPIECZENIA NALEŻYTEGO WYKONANIA UMOWY</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_Toc227692944 \h </w:instrText>
            </w:r>
            <w:r w:rsidRPr="0030686E">
              <w:rPr>
                <w:webHidden/>
                <w:sz w:val="20"/>
                <w:szCs w:val="20"/>
              </w:rPr>
            </w:r>
            <w:r w:rsidRPr="0030686E">
              <w:rPr>
                <w:webHidden/>
                <w:sz w:val="20"/>
                <w:szCs w:val="20"/>
              </w:rPr>
              <w:fldChar w:fldCharType="separate"/>
            </w:r>
            <w:r w:rsidR="008D4001">
              <w:rPr>
                <w:webHidden/>
                <w:sz w:val="20"/>
                <w:szCs w:val="20"/>
              </w:rPr>
              <w:t>21</w:t>
            </w:r>
            <w:r w:rsidRPr="0030686E">
              <w:rPr>
                <w:webHidden/>
                <w:sz w:val="20"/>
                <w:szCs w:val="20"/>
              </w:rPr>
              <w:fldChar w:fldCharType="end"/>
            </w:r>
          </w:hyperlink>
        </w:p>
        <w:p w14:paraId="7E74383E" w14:textId="3C25A4C7"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5" w:history="1">
            <w:r w:rsidRPr="0030686E">
              <w:rPr>
                <w:rStyle w:val="Hipercze"/>
                <w:rFonts w:ascii="Lato" w:hAnsi="Lato" w:cs="Lato"/>
                <w:sz w:val="20"/>
                <w:szCs w:val="20"/>
              </w:rPr>
              <w:t>XXI.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PROJEKTOWANE POSTANOWIENIA UMOWY W SPRAWIE ZAMÓWIENIA PUBLICZNEGO, KTÓRE ZOSTANĄ WPROWADZONE DO TREŚCI TEJ UMOWY</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_Toc227692945 \h </w:instrText>
            </w:r>
            <w:r w:rsidRPr="0030686E">
              <w:rPr>
                <w:webHidden/>
                <w:sz w:val="20"/>
                <w:szCs w:val="20"/>
              </w:rPr>
            </w:r>
            <w:r w:rsidRPr="0030686E">
              <w:rPr>
                <w:webHidden/>
                <w:sz w:val="20"/>
                <w:szCs w:val="20"/>
              </w:rPr>
              <w:fldChar w:fldCharType="separate"/>
            </w:r>
            <w:r w:rsidR="008D4001">
              <w:rPr>
                <w:webHidden/>
                <w:sz w:val="20"/>
                <w:szCs w:val="20"/>
              </w:rPr>
              <w:t>21</w:t>
            </w:r>
            <w:r w:rsidRPr="0030686E">
              <w:rPr>
                <w:webHidden/>
                <w:sz w:val="20"/>
                <w:szCs w:val="20"/>
              </w:rPr>
              <w:fldChar w:fldCharType="end"/>
            </w:r>
          </w:hyperlink>
        </w:p>
        <w:p w14:paraId="4B9EABB7" w14:textId="3029399A"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6" w:history="1">
            <w:r w:rsidRPr="0030686E">
              <w:rPr>
                <w:rStyle w:val="Hipercze"/>
                <w:rFonts w:ascii="Lato" w:hAnsi="Lato" w:cs="Lato"/>
                <w:sz w:val="20"/>
                <w:szCs w:val="20"/>
              </w:rPr>
              <w:t>XXII.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POUCZENIA O ŚRODKACH OCHRONY PRAWNEJ PRZYSŁUGUJĄCYCH WYKONAWCY</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_Toc227692946 \h </w:instrText>
            </w:r>
            <w:r w:rsidRPr="0030686E">
              <w:rPr>
                <w:webHidden/>
                <w:sz w:val="20"/>
                <w:szCs w:val="20"/>
              </w:rPr>
            </w:r>
            <w:r w:rsidRPr="0030686E">
              <w:rPr>
                <w:webHidden/>
                <w:sz w:val="20"/>
                <w:szCs w:val="20"/>
              </w:rPr>
              <w:fldChar w:fldCharType="separate"/>
            </w:r>
            <w:r w:rsidR="008D4001">
              <w:rPr>
                <w:webHidden/>
                <w:sz w:val="20"/>
                <w:szCs w:val="20"/>
              </w:rPr>
              <w:t>21</w:t>
            </w:r>
            <w:r w:rsidRPr="0030686E">
              <w:rPr>
                <w:webHidden/>
                <w:sz w:val="20"/>
                <w:szCs w:val="20"/>
              </w:rPr>
              <w:fldChar w:fldCharType="end"/>
            </w:r>
          </w:hyperlink>
        </w:p>
        <w:p w14:paraId="212E7BCD" w14:textId="0F15D605"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7" w:history="1">
            <w:r w:rsidRPr="0030686E">
              <w:rPr>
                <w:rStyle w:val="Hipercze"/>
                <w:rFonts w:ascii="Lato" w:hAnsi="Lato" w:cs="Lato"/>
                <w:sz w:val="20"/>
                <w:szCs w:val="20"/>
              </w:rPr>
              <w:t>XXIII.</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INNE INFORMACJE</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_Toc227692947 \h </w:instrText>
            </w:r>
            <w:r w:rsidRPr="0030686E">
              <w:rPr>
                <w:webHidden/>
                <w:sz w:val="20"/>
                <w:szCs w:val="20"/>
              </w:rPr>
            </w:r>
            <w:r w:rsidRPr="0030686E">
              <w:rPr>
                <w:webHidden/>
                <w:sz w:val="20"/>
                <w:szCs w:val="20"/>
              </w:rPr>
              <w:fldChar w:fldCharType="separate"/>
            </w:r>
            <w:r w:rsidR="008D4001">
              <w:rPr>
                <w:webHidden/>
                <w:sz w:val="20"/>
                <w:szCs w:val="20"/>
              </w:rPr>
              <w:t>22</w:t>
            </w:r>
            <w:r w:rsidRPr="0030686E">
              <w:rPr>
                <w:webHidden/>
                <w:sz w:val="20"/>
                <w:szCs w:val="20"/>
              </w:rPr>
              <w:fldChar w:fldCharType="end"/>
            </w:r>
          </w:hyperlink>
        </w:p>
        <w:p w14:paraId="0F5025AB" w14:textId="0F0A7D9A" w:rsidR="0030686E" w:rsidRPr="0030686E" w:rsidRDefault="0030686E">
          <w:pPr>
            <w:pStyle w:val="Spistreci1"/>
            <w:rPr>
              <w:rFonts w:asciiTheme="minorHAnsi" w:eastAsiaTheme="minorEastAsia" w:hAnsiTheme="minorHAnsi" w:cstheme="minorBidi"/>
              <w:bCs w:val="0"/>
              <w:kern w:val="2"/>
              <w:sz w:val="20"/>
              <w:szCs w:val="20"/>
              <w:lang w:eastAsia="pl-PL"/>
              <w14:ligatures w14:val="standardContextual"/>
            </w:rPr>
          </w:pPr>
          <w:hyperlink w:anchor="_Toc227692948" w:history="1">
            <w:r w:rsidRPr="0030686E">
              <w:rPr>
                <w:rStyle w:val="Hipercze"/>
                <w:rFonts w:ascii="Lato" w:hAnsi="Lato" w:cs="Lato"/>
                <w:sz w:val="20"/>
                <w:szCs w:val="20"/>
              </w:rPr>
              <w:t>XXIV.</w:t>
            </w:r>
            <w:r w:rsidRPr="0030686E">
              <w:rPr>
                <w:rFonts w:asciiTheme="minorHAnsi" w:eastAsiaTheme="minorEastAsia" w:hAnsiTheme="minorHAnsi" w:cstheme="minorBidi"/>
                <w:bCs w:val="0"/>
                <w:kern w:val="2"/>
                <w:sz w:val="20"/>
                <w:szCs w:val="20"/>
                <w:lang w:eastAsia="pl-PL"/>
                <w14:ligatures w14:val="standardContextual"/>
              </w:rPr>
              <w:tab/>
            </w:r>
            <w:r w:rsidRPr="0030686E">
              <w:rPr>
                <w:rStyle w:val="Hipercze"/>
                <w:rFonts w:ascii="Lato" w:hAnsi="Lato" w:cs="Lato"/>
                <w:sz w:val="20"/>
                <w:szCs w:val="20"/>
              </w:rPr>
              <w:t>OBOWIĄZEK INFORMACYJNY WYNIKAJĄCY Z ART. 13 RODO</w:t>
            </w:r>
            <w:r w:rsidRPr="0030686E">
              <w:rPr>
                <w:webHidden/>
                <w:sz w:val="20"/>
                <w:szCs w:val="20"/>
              </w:rPr>
              <w:tab/>
            </w:r>
            <w:r w:rsidRPr="0030686E">
              <w:rPr>
                <w:webHidden/>
                <w:sz w:val="20"/>
                <w:szCs w:val="20"/>
              </w:rPr>
              <w:fldChar w:fldCharType="begin"/>
            </w:r>
            <w:r w:rsidRPr="0030686E">
              <w:rPr>
                <w:webHidden/>
                <w:sz w:val="20"/>
                <w:szCs w:val="20"/>
              </w:rPr>
              <w:instrText xml:space="preserve"> PAGEREF _Toc227692948 \h </w:instrText>
            </w:r>
            <w:r w:rsidRPr="0030686E">
              <w:rPr>
                <w:webHidden/>
                <w:sz w:val="20"/>
                <w:szCs w:val="20"/>
              </w:rPr>
            </w:r>
            <w:r w:rsidRPr="0030686E">
              <w:rPr>
                <w:webHidden/>
                <w:sz w:val="20"/>
                <w:szCs w:val="20"/>
              </w:rPr>
              <w:fldChar w:fldCharType="separate"/>
            </w:r>
            <w:r w:rsidR="008D4001">
              <w:rPr>
                <w:webHidden/>
                <w:sz w:val="20"/>
                <w:szCs w:val="20"/>
              </w:rPr>
              <w:t>23</w:t>
            </w:r>
            <w:r w:rsidRPr="0030686E">
              <w:rPr>
                <w:webHidden/>
                <w:sz w:val="20"/>
                <w:szCs w:val="20"/>
              </w:rPr>
              <w:fldChar w:fldCharType="end"/>
            </w:r>
          </w:hyperlink>
        </w:p>
        <w:p w14:paraId="40E37691" w14:textId="10C1BB75" w:rsidR="000633E9" w:rsidRPr="0030686E" w:rsidRDefault="009D083E">
          <w:pPr>
            <w:rPr>
              <w:rFonts w:ascii="Lato" w:hAnsi="Lato" w:cs="Lato"/>
              <w:sz w:val="18"/>
              <w:szCs w:val="18"/>
            </w:rPr>
          </w:pPr>
          <w:r w:rsidRPr="0030686E">
            <w:rPr>
              <w:rFonts w:ascii="Lato" w:hAnsi="Lato" w:cs="Lato"/>
              <w:sz w:val="12"/>
              <w:szCs w:val="12"/>
            </w:rPr>
            <w:fldChar w:fldCharType="end"/>
          </w:r>
        </w:p>
      </w:sdtContent>
    </w:sdt>
    <w:p w14:paraId="71487AE7" w14:textId="77777777" w:rsidR="00675973" w:rsidRDefault="00675973">
      <w:pPr>
        <w:suppressAutoHyphens w:val="0"/>
        <w:spacing w:after="200" w:line="276" w:lineRule="auto"/>
        <w:jc w:val="left"/>
        <w:rPr>
          <w:rFonts w:ascii="Lato" w:hAnsi="Lato" w:cs="Lato"/>
          <w:b/>
          <w:sz w:val="22"/>
          <w:szCs w:val="22"/>
        </w:rPr>
      </w:pPr>
    </w:p>
    <w:p w14:paraId="61E4694A" w14:textId="77777777" w:rsidR="00421C9E" w:rsidRPr="00421C9E" w:rsidRDefault="00421C9E">
      <w:pPr>
        <w:suppressAutoHyphens w:val="0"/>
        <w:spacing w:after="200" w:line="276" w:lineRule="auto"/>
        <w:jc w:val="left"/>
        <w:rPr>
          <w:rFonts w:ascii="Lato" w:hAnsi="Lato" w:cs="Lato"/>
          <w:b/>
          <w:sz w:val="22"/>
          <w:szCs w:val="22"/>
        </w:rPr>
      </w:pPr>
    </w:p>
    <w:p w14:paraId="049FF525" w14:textId="77777777" w:rsidR="00651F34" w:rsidRPr="00421C9E" w:rsidRDefault="00651F34" w:rsidP="00651F34">
      <w:pPr>
        <w:pStyle w:val="Nagwek1"/>
        <w:numPr>
          <w:ilvl w:val="0"/>
          <w:numId w:val="2"/>
        </w:numPr>
        <w:tabs>
          <w:tab w:val="left" w:pos="426"/>
        </w:tabs>
        <w:ind w:left="0" w:firstLine="0"/>
        <w:rPr>
          <w:rFonts w:ascii="Lato" w:hAnsi="Lato" w:cs="Lato"/>
          <w:sz w:val="22"/>
          <w:szCs w:val="22"/>
        </w:rPr>
      </w:pPr>
      <w:bookmarkStart w:id="2" w:name="_Toc194408284"/>
      <w:bookmarkStart w:id="3" w:name="_Toc227692925"/>
      <w:r w:rsidRPr="00421C9E">
        <w:rPr>
          <w:rFonts w:ascii="Lato" w:hAnsi="Lato" w:cs="Lato"/>
          <w:sz w:val="22"/>
          <w:szCs w:val="22"/>
        </w:rPr>
        <w:lastRenderedPageBreak/>
        <w:t xml:space="preserve">NAZWA ORAZ </w:t>
      </w:r>
      <w:r w:rsidRPr="00421C9E">
        <w:rPr>
          <w:rFonts w:ascii="Lato" w:hAnsi="Lato" w:cs="Lato"/>
          <w:caps/>
          <w:sz w:val="22"/>
          <w:szCs w:val="22"/>
        </w:rPr>
        <w:t>ADRES</w:t>
      </w:r>
      <w:r w:rsidRPr="00421C9E">
        <w:rPr>
          <w:rFonts w:ascii="Lato" w:hAnsi="Lato" w:cs="Lato"/>
          <w:sz w:val="22"/>
          <w:szCs w:val="22"/>
        </w:rPr>
        <w:t xml:space="preserve"> ZAMAWIAJĄCEGO</w:t>
      </w:r>
      <w:bookmarkEnd w:id="2"/>
      <w:bookmarkEnd w:id="3"/>
    </w:p>
    <w:p w14:paraId="078C3E6C" w14:textId="77777777" w:rsidR="00651F34" w:rsidRPr="00421C9E" w:rsidRDefault="00651F34" w:rsidP="00651F34">
      <w:pPr>
        <w:rPr>
          <w:rFonts w:ascii="Lato" w:hAnsi="Lato" w:cs="Lato"/>
          <w:sz w:val="22"/>
          <w:szCs w:val="22"/>
          <w:lang w:eastAsia="en-US"/>
        </w:rPr>
      </w:pPr>
    </w:p>
    <w:p w14:paraId="2A436EA2" w14:textId="1A2BE1CB" w:rsidR="00651F34" w:rsidRPr="00421C9E" w:rsidRDefault="003B5B47" w:rsidP="00651F34">
      <w:pPr>
        <w:ind w:left="284"/>
        <w:rPr>
          <w:rFonts w:ascii="Lato" w:hAnsi="Lato" w:cs="Lato"/>
          <w:sz w:val="22"/>
          <w:szCs w:val="22"/>
        </w:rPr>
      </w:pPr>
      <w:r>
        <w:rPr>
          <w:rFonts w:ascii="Lato" w:hAnsi="Lato" w:cs="Lato"/>
          <w:sz w:val="22"/>
          <w:szCs w:val="22"/>
        </w:rPr>
        <w:t xml:space="preserve">Skarb Państwa - </w:t>
      </w:r>
      <w:r w:rsidR="00651F34" w:rsidRPr="00421C9E">
        <w:rPr>
          <w:rFonts w:ascii="Lato" w:hAnsi="Lato" w:cs="Lato"/>
          <w:sz w:val="22"/>
          <w:szCs w:val="22"/>
        </w:rPr>
        <w:t>Rejonowy Zarząd Infrastruktury w Krakowie</w:t>
      </w:r>
    </w:p>
    <w:p w14:paraId="77F7F592" w14:textId="77777777" w:rsidR="00651F34" w:rsidRPr="00421C9E" w:rsidRDefault="00651F34" w:rsidP="00651F34">
      <w:pPr>
        <w:ind w:left="284"/>
        <w:rPr>
          <w:rFonts w:ascii="Lato" w:hAnsi="Lato" w:cs="Lato"/>
          <w:sz w:val="22"/>
          <w:szCs w:val="22"/>
        </w:rPr>
      </w:pPr>
      <w:r w:rsidRPr="00421C9E">
        <w:rPr>
          <w:rFonts w:ascii="Lato" w:hAnsi="Lato" w:cs="Lato"/>
          <w:sz w:val="22"/>
          <w:szCs w:val="22"/>
        </w:rPr>
        <w:t>ul. Mogilska 85</w:t>
      </w:r>
    </w:p>
    <w:p w14:paraId="7E94CF22" w14:textId="77777777" w:rsidR="00823CE7" w:rsidRPr="00421C9E" w:rsidRDefault="00651F34" w:rsidP="00651F34">
      <w:pPr>
        <w:ind w:left="284"/>
        <w:rPr>
          <w:rFonts w:ascii="Lato" w:hAnsi="Lato" w:cs="Lato"/>
          <w:sz w:val="22"/>
          <w:szCs w:val="22"/>
        </w:rPr>
      </w:pPr>
      <w:r w:rsidRPr="00421C9E">
        <w:rPr>
          <w:rFonts w:ascii="Lato" w:hAnsi="Lato" w:cs="Lato"/>
          <w:sz w:val="22"/>
          <w:szCs w:val="22"/>
        </w:rPr>
        <w:t>30-901</w:t>
      </w:r>
      <w:r w:rsidR="00823CE7" w:rsidRPr="00421C9E">
        <w:rPr>
          <w:rFonts w:ascii="Lato" w:hAnsi="Lato" w:cs="Lato"/>
          <w:sz w:val="22"/>
          <w:szCs w:val="22"/>
        </w:rPr>
        <w:t xml:space="preserve"> </w:t>
      </w:r>
      <w:r w:rsidRPr="00421C9E">
        <w:rPr>
          <w:rFonts w:ascii="Lato" w:hAnsi="Lato" w:cs="Lato"/>
          <w:sz w:val="22"/>
          <w:szCs w:val="22"/>
        </w:rPr>
        <w:t>Kraków</w:t>
      </w:r>
    </w:p>
    <w:p w14:paraId="2DDB372D" w14:textId="77777777" w:rsidR="00E920FD" w:rsidRPr="00421C9E" w:rsidRDefault="00E920FD" w:rsidP="00E920FD">
      <w:pPr>
        <w:ind w:left="284"/>
        <w:rPr>
          <w:rFonts w:ascii="Lato" w:hAnsi="Lato" w:cs="Lato"/>
          <w:sz w:val="22"/>
          <w:szCs w:val="22"/>
        </w:rPr>
      </w:pPr>
      <w:r w:rsidRPr="00421C9E">
        <w:rPr>
          <w:rFonts w:ascii="Lato" w:hAnsi="Lato" w:cs="Lato"/>
          <w:sz w:val="22"/>
          <w:szCs w:val="22"/>
        </w:rPr>
        <w:t>tel. 261-130-889, 261-130-851.</w:t>
      </w:r>
    </w:p>
    <w:p w14:paraId="4DE07B82" w14:textId="77777777" w:rsidR="00E920FD" w:rsidRPr="00421C9E" w:rsidRDefault="00E920FD" w:rsidP="00E920FD">
      <w:pPr>
        <w:ind w:left="284"/>
        <w:rPr>
          <w:rFonts w:ascii="Lato" w:hAnsi="Lato" w:cs="Lato"/>
          <w:sz w:val="22"/>
          <w:szCs w:val="22"/>
        </w:rPr>
      </w:pPr>
      <w:r w:rsidRPr="00421C9E">
        <w:rPr>
          <w:rFonts w:ascii="Lato" w:hAnsi="Lato" w:cs="Lato"/>
          <w:sz w:val="22"/>
          <w:szCs w:val="22"/>
        </w:rPr>
        <w:t>Adres poczty elektronicznej: rzikrakow.kancelaria@ron.mil.pl</w:t>
      </w:r>
    </w:p>
    <w:p w14:paraId="37EF12FA" w14:textId="77777777" w:rsidR="00651F34" w:rsidRPr="00421C9E" w:rsidRDefault="00651F34" w:rsidP="00E920FD">
      <w:pPr>
        <w:ind w:left="284"/>
        <w:rPr>
          <w:rFonts w:ascii="Lato" w:hAnsi="Lato" w:cs="Lato"/>
          <w:sz w:val="22"/>
          <w:szCs w:val="22"/>
        </w:rPr>
      </w:pPr>
      <w:r w:rsidRPr="00421C9E">
        <w:rPr>
          <w:rFonts w:ascii="Lato" w:hAnsi="Lato" w:cs="Lato"/>
          <w:sz w:val="22"/>
          <w:szCs w:val="22"/>
        </w:rPr>
        <w:t xml:space="preserve">Adres strony internetowej: </w:t>
      </w:r>
      <w:hyperlink r:id="rId10" w:history="1">
        <w:r w:rsidRPr="00421C9E">
          <w:rPr>
            <w:rStyle w:val="Hipercze"/>
            <w:rFonts w:ascii="Lato" w:hAnsi="Lato" w:cs="Lato"/>
            <w:color w:val="auto"/>
            <w:sz w:val="22"/>
            <w:szCs w:val="22"/>
            <w:u w:val="none"/>
          </w:rPr>
          <w:t>www.rzikrakow.wp.mil.pl</w:t>
        </w:r>
      </w:hyperlink>
    </w:p>
    <w:p w14:paraId="69B7D81C" w14:textId="77777777" w:rsidR="00464600" w:rsidRPr="00421C9E" w:rsidRDefault="00651F34" w:rsidP="00FF3885">
      <w:pPr>
        <w:ind w:left="284"/>
        <w:rPr>
          <w:rFonts w:ascii="Lato" w:hAnsi="Lato" w:cs="Lato"/>
          <w:sz w:val="22"/>
          <w:szCs w:val="22"/>
        </w:rPr>
      </w:pPr>
      <w:r w:rsidRPr="00421C9E">
        <w:rPr>
          <w:rFonts w:ascii="Lato" w:hAnsi="Lato" w:cs="Lato"/>
          <w:sz w:val="22"/>
          <w:szCs w:val="22"/>
        </w:rPr>
        <w:t xml:space="preserve">Adres strony internetowej prowadzonego postępowania oraz na której udostępniane będą zmiany i wyjaśnienia treści SWZ, inne dokumenty zamówienia oraz cała korespondencja bezpośrednio związana z postępowaniem o udzielenie zamówienia: </w:t>
      </w:r>
    </w:p>
    <w:p w14:paraId="4CEA9B77" w14:textId="270FA695" w:rsidR="00A93133" w:rsidRPr="00421C9E" w:rsidRDefault="00FC61AF" w:rsidP="00FF3885">
      <w:pPr>
        <w:ind w:left="284"/>
        <w:rPr>
          <w:rFonts w:ascii="Lato" w:hAnsi="Lato" w:cs="Lato"/>
          <w:sz w:val="22"/>
          <w:szCs w:val="22"/>
          <w:u w:val="single"/>
          <w:shd w:val="clear" w:color="auto" w:fill="FFFFFF"/>
        </w:rPr>
      </w:pPr>
      <w:r w:rsidRPr="00FC61AF">
        <w:rPr>
          <w:rFonts w:ascii="Lato" w:hAnsi="Lato" w:cs="Lato"/>
          <w:sz w:val="22"/>
          <w:szCs w:val="22"/>
          <w:u w:val="single"/>
          <w:shd w:val="clear" w:color="auto" w:fill="FFFFFF"/>
        </w:rPr>
        <w:t>https://platformazakupowa.pl/transakcja/1307076</w:t>
      </w:r>
    </w:p>
    <w:p w14:paraId="5F5AF048" w14:textId="77777777" w:rsidR="00651F34" w:rsidRPr="00421C9E" w:rsidRDefault="00651F34" w:rsidP="00651F34">
      <w:pPr>
        <w:pStyle w:val="Nagwek1"/>
        <w:numPr>
          <w:ilvl w:val="0"/>
          <w:numId w:val="2"/>
        </w:numPr>
        <w:tabs>
          <w:tab w:val="left" w:pos="426"/>
        </w:tabs>
        <w:ind w:left="0" w:firstLine="0"/>
        <w:rPr>
          <w:rFonts w:ascii="Lato" w:hAnsi="Lato" w:cs="Lato"/>
          <w:sz w:val="22"/>
          <w:szCs w:val="22"/>
        </w:rPr>
      </w:pPr>
      <w:bookmarkStart w:id="4" w:name="_Toc194408285"/>
      <w:bookmarkStart w:id="5" w:name="_Toc227692926"/>
      <w:r w:rsidRPr="00421C9E">
        <w:rPr>
          <w:rFonts w:ascii="Lato" w:hAnsi="Lato" w:cs="Lato"/>
          <w:sz w:val="22"/>
          <w:szCs w:val="22"/>
        </w:rPr>
        <w:t>TRYB UDZIELENIA ZAMÓWIENIA</w:t>
      </w:r>
      <w:bookmarkEnd w:id="4"/>
      <w:bookmarkEnd w:id="5"/>
    </w:p>
    <w:p w14:paraId="3EC0E202" w14:textId="77777777" w:rsidR="00651F34" w:rsidRPr="00421C9E" w:rsidRDefault="00651F34" w:rsidP="00651F34">
      <w:pPr>
        <w:pStyle w:val="Tekstpodstawowy"/>
        <w:ind w:left="284"/>
        <w:rPr>
          <w:rFonts w:ascii="Lato" w:hAnsi="Lato" w:cs="Lato"/>
          <w:sz w:val="22"/>
          <w:szCs w:val="22"/>
        </w:rPr>
      </w:pPr>
    </w:p>
    <w:p w14:paraId="08AB3721" w14:textId="77777777" w:rsidR="00651F34" w:rsidRPr="00421C9E" w:rsidRDefault="00651F34" w:rsidP="00421C9E">
      <w:pPr>
        <w:pStyle w:val="Tekstpodstawowy"/>
        <w:numPr>
          <w:ilvl w:val="0"/>
          <w:numId w:val="6"/>
        </w:numPr>
        <w:rPr>
          <w:rFonts w:ascii="Lato" w:hAnsi="Lato" w:cs="Lato"/>
          <w:sz w:val="22"/>
          <w:szCs w:val="22"/>
        </w:rPr>
      </w:pPr>
      <w:r w:rsidRPr="00421C9E">
        <w:rPr>
          <w:rFonts w:ascii="Lato" w:hAnsi="Lato" w:cs="Lato"/>
          <w:sz w:val="22"/>
          <w:szCs w:val="22"/>
        </w:rPr>
        <w:t>Postępowanie o udzielenie zamówienia publicznego prowadzone jest w trybie przetargu nieograniczonego, na podstawie art. 132 ustawy z dnia 11 września 2019 r. – Prawo zamówień publicznych (</w:t>
      </w:r>
      <w:proofErr w:type="spellStart"/>
      <w:r w:rsidRPr="00421C9E">
        <w:rPr>
          <w:rFonts w:ascii="Lato" w:hAnsi="Lato" w:cs="Lato"/>
          <w:sz w:val="22"/>
          <w:szCs w:val="22"/>
        </w:rPr>
        <w:t>t.j</w:t>
      </w:r>
      <w:proofErr w:type="spellEnd"/>
      <w:r w:rsidRPr="00421C9E">
        <w:rPr>
          <w:rFonts w:ascii="Lato" w:hAnsi="Lato" w:cs="Lato"/>
          <w:sz w:val="22"/>
          <w:szCs w:val="22"/>
        </w:rPr>
        <w:t xml:space="preserve">. Dz. U. z 2024 r. poz. 1320, z </w:t>
      </w:r>
      <w:proofErr w:type="spellStart"/>
      <w:r w:rsidRPr="00421C9E">
        <w:rPr>
          <w:rFonts w:ascii="Lato" w:hAnsi="Lato" w:cs="Lato"/>
          <w:sz w:val="22"/>
          <w:szCs w:val="22"/>
        </w:rPr>
        <w:t>późn</w:t>
      </w:r>
      <w:proofErr w:type="spellEnd"/>
      <w:r w:rsidRPr="00421C9E">
        <w:rPr>
          <w:rFonts w:ascii="Lato" w:hAnsi="Lato" w:cs="Lato"/>
          <w:sz w:val="22"/>
          <w:szCs w:val="22"/>
        </w:rPr>
        <w:t>. zm.), zwanej dalej „ustawą”.</w:t>
      </w:r>
    </w:p>
    <w:p w14:paraId="2B6E9CA5" w14:textId="4C2AF13E" w:rsidR="00651F34" w:rsidRPr="00421C9E" w:rsidRDefault="00651F34" w:rsidP="00421C9E">
      <w:pPr>
        <w:pStyle w:val="Tekstpodstawowy"/>
        <w:numPr>
          <w:ilvl w:val="0"/>
          <w:numId w:val="6"/>
        </w:numPr>
        <w:ind w:hanging="284"/>
        <w:rPr>
          <w:rFonts w:ascii="Lato" w:hAnsi="Lato" w:cs="Lato"/>
          <w:sz w:val="22"/>
          <w:szCs w:val="22"/>
        </w:rPr>
      </w:pPr>
      <w:r w:rsidRPr="00421C9E">
        <w:rPr>
          <w:rFonts w:ascii="Lato" w:hAnsi="Lato" w:cs="Lato"/>
          <w:sz w:val="22"/>
          <w:szCs w:val="22"/>
        </w:rPr>
        <w:t xml:space="preserve">Zamawiający, zgodnie z art. 139 ustawy, zastosuje w przedmiotowym postępowaniu procedurę odwróconą, tj. najpierw dokona badania i oceny ofert, a następnie dokona kwalifikacji podmiotowej Wykonawcy, którego oferta została najwyżej oceniona, </w:t>
      </w:r>
      <w:r w:rsidR="000A3AE5">
        <w:rPr>
          <w:rFonts w:ascii="Lato" w:hAnsi="Lato" w:cs="Lato"/>
          <w:sz w:val="22"/>
          <w:szCs w:val="22"/>
        </w:rPr>
        <w:br/>
      </w:r>
      <w:r w:rsidRPr="00421C9E">
        <w:rPr>
          <w:rFonts w:ascii="Lato" w:hAnsi="Lato" w:cs="Lato"/>
          <w:sz w:val="22"/>
          <w:szCs w:val="22"/>
        </w:rPr>
        <w:t xml:space="preserve">w zakresie braku podstaw wykluczenia oraz spełniania warunków udziału </w:t>
      </w:r>
      <w:r w:rsidR="000A3AE5">
        <w:rPr>
          <w:rFonts w:ascii="Lato" w:hAnsi="Lato" w:cs="Lato"/>
          <w:sz w:val="22"/>
          <w:szCs w:val="22"/>
        </w:rPr>
        <w:br/>
      </w:r>
      <w:r w:rsidRPr="00421C9E">
        <w:rPr>
          <w:rFonts w:ascii="Lato" w:hAnsi="Lato" w:cs="Lato"/>
          <w:sz w:val="22"/>
          <w:szCs w:val="22"/>
        </w:rPr>
        <w:t>w postępowaniu.</w:t>
      </w:r>
    </w:p>
    <w:p w14:paraId="4D7C2D7F" w14:textId="77777777" w:rsidR="00651F34" w:rsidRPr="00421C9E" w:rsidRDefault="00651F34" w:rsidP="00421C9E">
      <w:pPr>
        <w:pStyle w:val="Tekstpodstawowy"/>
        <w:numPr>
          <w:ilvl w:val="0"/>
          <w:numId w:val="6"/>
        </w:numPr>
        <w:spacing w:after="0"/>
        <w:ind w:hanging="357"/>
        <w:rPr>
          <w:rFonts w:ascii="Lato" w:hAnsi="Lato" w:cs="Lato"/>
          <w:sz w:val="22"/>
          <w:szCs w:val="22"/>
        </w:rPr>
      </w:pPr>
      <w:r w:rsidRPr="00421C9E">
        <w:rPr>
          <w:rFonts w:ascii="Lato" w:hAnsi="Lato" w:cs="Lato"/>
          <w:sz w:val="22"/>
          <w:szCs w:val="22"/>
        </w:rPr>
        <w:t>Zamawiający przewiduje możliwość unieważnienia postępowania na mocy art. 257 ustawy, tj. Zamawiający może unieważnić postępowanie o udzielenie zamówienia, jeżeli środki publiczne, które Zamawiający zamierzał przeznaczyć na sfinansowanie całości lub części zamówienia, nie zostały mu przyznane.</w:t>
      </w:r>
    </w:p>
    <w:p w14:paraId="2FEA4CE3" w14:textId="77777777" w:rsidR="00651F34" w:rsidRPr="00421C9E" w:rsidRDefault="00651F34" w:rsidP="00D11254">
      <w:pPr>
        <w:pStyle w:val="Nagwek1"/>
        <w:numPr>
          <w:ilvl w:val="0"/>
          <w:numId w:val="2"/>
        </w:numPr>
        <w:tabs>
          <w:tab w:val="left" w:pos="426"/>
        </w:tabs>
        <w:ind w:left="0" w:firstLine="0"/>
        <w:rPr>
          <w:rFonts w:ascii="Lato" w:hAnsi="Lato" w:cs="Lato"/>
          <w:sz w:val="22"/>
          <w:szCs w:val="22"/>
        </w:rPr>
      </w:pPr>
      <w:bookmarkStart w:id="6" w:name="_Toc227692927"/>
      <w:r w:rsidRPr="00421C9E">
        <w:rPr>
          <w:rFonts w:ascii="Lato" w:hAnsi="Lato" w:cs="Lato"/>
          <w:sz w:val="22"/>
          <w:szCs w:val="22"/>
        </w:rPr>
        <w:t>INFORMACJA O ZASTOSOWANIU PROCEDURY, O KTÓREJ MOWA W ART. 139 USTAWY</w:t>
      </w:r>
      <w:bookmarkEnd w:id="6"/>
    </w:p>
    <w:p w14:paraId="4A945B95" w14:textId="77777777" w:rsidR="00D11254" w:rsidRPr="00421C9E" w:rsidRDefault="00D11254" w:rsidP="00D11254">
      <w:pPr>
        <w:rPr>
          <w:rFonts w:ascii="Lato" w:hAnsi="Lato" w:cs="Lato"/>
          <w:sz w:val="22"/>
          <w:szCs w:val="22"/>
          <w:lang w:eastAsia="en-US"/>
        </w:rPr>
      </w:pPr>
    </w:p>
    <w:p w14:paraId="388A4908" w14:textId="2675C30C" w:rsidR="00651F34" w:rsidRPr="00421C9E" w:rsidRDefault="00651F34" w:rsidP="00084BDD">
      <w:pPr>
        <w:pStyle w:val="Tekstpodstawowy"/>
        <w:numPr>
          <w:ilvl w:val="0"/>
          <w:numId w:val="9"/>
        </w:numPr>
        <w:ind w:left="284" w:hanging="284"/>
        <w:rPr>
          <w:rFonts w:ascii="Lato" w:hAnsi="Lato" w:cs="Lato"/>
          <w:sz w:val="22"/>
          <w:szCs w:val="22"/>
        </w:rPr>
      </w:pPr>
      <w:r w:rsidRPr="00421C9E">
        <w:rPr>
          <w:rFonts w:ascii="Lato" w:hAnsi="Lato" w:cs="Lato"/>
          <w:sz w:val="22"/>
          <w:szCs w:val="22"/>
        </w:rPr>
        <w:t xml:space="preserve">Zamawiający przewiduje zastosowanie procedury, o której mowa w art. 139 </w:t>
      </w:r>
      <w:r w:rsidR="000A3AE5">
        <w:rPr>
          <w:rFonts w:ascii="Lato" w:hAnsi="Lato" w:cs="Lato"/>
          <w:sz w:val="22"/>
          <w:szCs w:val="22"/>
        </w:rPr>
        <w:br/>
      </w:r>
      <w:r w:rsidRPr="00421C9E">
        <w:rPr>
          <w:rFonts w:ascii="Lato" w:hAnsi="Lato" w:cs="Lato"/>
          <w:sz w:val="22"/>
          <w:szCs w:val="22"/>
        </w:rPr>
        <w:t>ust.  ustawy.</w:t>
      </w:r>
    </w:p>
    <w:p w14:paraId="2C2092F2" w14:textId="77777777" w:rsidR="00651F34" w:rsidRPr="00421C9E" w:rsidRDefault="00651F34" w:rsidP="00651F34">
      <w:pPr>
        <w:pStyle w:val="Nagwek1"/>
        <w:numPr>
          <w:ilvl w:val="0"/>
          <w:numId w:val="2"/>
        </w:numPr>
        <w:tabs>
          <w:tab w:val="left" w:pos="426"/>
        </w:tabs>
        <w:ind w:left="0" w:firstLine="0"/>
        <w:rPr>
          <w:rFonts w:ascii="Lato" w:hAnsi="Lato" w:cs="Lato"/>
          <w:sz w:val="22"/>
          <w:szCs w:val="22"/>
        </w:rPr>
      </w:pPr>
      <w:bookmarkStart w:id="7" w:name="_Toc194408287"/>
      <w:bookmarkStart w:id="8" w:name="_Toc227692928"/>
      <w:r w:rsidRPr="00421C9E">
        <w:rPr>
          <w:rFonts w:ascii="Lato" w:hAnsi="Lato" w:cs="Lato"/>
          <w:sz w:val="22"/>
          <w:szCs w:val="22"/>
        </w:rPr>
        <w:t>OPIS PRZEDMIOTU ZAMÓWIENIA</w:t>
      </w:r>
      <w:bookmarkEnd w:id="7"/>
      <w:bookmarkEnd w:id="8"/>
    </w:p>
    <w:p w14:paraId="78B21BFC" w14:textId="77777777" w:rsidR="00DE5D82" w:rsidRPr="00421C9E" w:rsidRDefault="00DE5D82" w:rsidP="00DE5D82">
      <w:pPr>
        <w:rPr>
          <w:rFonts w:ascii="Lato" w:hAnsi="Lato" w:cs="Lato"/>
          <w:strike/>
          <w:sz w:val="22"/>
          <w:szCs w:val="22"/>
          <w:lang w:eastAsia="en-US"/>
        </w:rPr>
      </w:pPr>
    </w:p>
    <w:p w14:paraId="63E89D16" w14:textId="16F52805" w:rsidR="00115C17" w:rsidRPr="00421C9E" w:rsidRDefault="00C22758" w:rsidP="00421C9E">
      <w:pPr>
        <w:pStyle w:val="Akapitzlist"/>
        <w:numPr>
          <w:ilvl w:val="0"/>
          <w:numId w:val="7"/>
        </w:numPr>
        <w:suppressAutoHyphens w:val="0"/>
        <w:ind w:left="284" w:hanging="284"/>
        <w:rPr>
          <w:rFonts w:ascii="Lato" w:hAnsi="Lato" w:cs="Lato"/>
          <w:sz w:val="22"/>
          <w:szCs w:val="22"/>
        </w:rPr>
      </w:pPr>
      <w:r w:rsidRPr="00421C9E">
        <w:rPr>
          <w:rFonts w:ascii="Lato" w:hAnsi="Lato" w:cs="Lato"/>
          <w:sz w:val="22"/>
          <w:szCs w:val="22"/>
        </w:rPr>
        <w:t xml:space="preserve">Przedmiotem zamówienia jest: dostarczenie licencji na komponent wizualizacji </w:t>
      </w:r>
      <w:proofErr w:type="spellStart"/>
      <w:r w:rsidRPr="00421C9E">
        <w:rPr>
          <w:rFonts w:ascii="Lato" w:hAnsi="Lato" w:cs="Lato"/>
          <w:sz w:val="22"/>
          <w:szCs w:val="22"/>
        </w:rPr>
        <w:t>Gis.Box</w:t>
      </w:r>
      <w:proofErr w:type="spellEnd"/>
      <w:r w:rsidRPr="00421C9E">
        <w:rPr>
          <w:rFonts w:ascii="Lato" w:hAnsi="Lato" w:cs="Lato"/>
          <w:sz w:val="22"/>
          <w:szCs w:val="22"/>
        </w:rPr>
        <w:t>/</w:t>
      </w:r>
      <w:proofErr w:type="spellStart"/>
      <w:r w:rsidRPr="00421C9E">
        <w:rPr>
          <w:rFonts w:ascii="Lato" w:hAnsi="Lato" w:cs="Lato"/>
          <w:sz w:val="22"/>
          <w:szCs w:val="22"/>
        </w:rPr>
        <w:t>usemaps</w:t>
      </w:r>
      <w:proofErr w:type="spellEnd"/>
      <w:r w:rsidRPr="00421C9E">
        <w:rPr>
          <w:rFonts w:ascii="Lato" w:hAnsi="Lato" w:cs="Lato"/>
          <w:sz w:val="22"/>
          <w:szCs w:val="22"/>
        </w:rPr>
        <w:t xml:space="preserve"> zapewniających ciągłość działania systemu SIPRON w gałęzi produkcyjnej, testowej i developerskiej, kontynuacja wdrożenia SIPRON </w:t>
      </w:r>
      <w:r w:rsidR="000A3AE5">
        <w:rPr>
          <w:rFonts w:ascii="Lato" w:hAnsi="Lato" w:cs="Lato"/>
          <w:sz w:val="22"/>
          <w:szCs w:val="22"/>
        </w:rPr>
        <w:br/>
      </w:r>
      <w:r w:rsidRPr="00421C9E">
        <w:rPr>
          <w:rFonts w:ascii="Lato" w:hAnsi="Lato" w:cs="Lato"/>
          <w:sz w:val="22"/>
          <w:szCs w:val="22"/>
        </w:rPr>
        <w:t xml:space="preserve">w architekturze </w:t>
      </w:r>
      <w:proofErr w:type="spellStart"/>
      <w:r w:rsidRPr="00421C9E">
        <w:rPr>
          <w:rFonts w:ascii="Lato" w:hAnsi="Lato" w:cs="Lato"/>
          <w:sz w:val="22"/>
          <w:szCs w:val="22"/>
        </w:rPr>
        <w:t>EaC</w:t>
      </w:r>
      <w:proofErr w:type="spellEnd"/>
      <w:r w:rsidRPr="00421C9E">
        <w:rPr>
          <w:rFonts w:ascii="Lato" w:hAnsi="Lato" w:cs="Lato"/>
          <w:sz w:val="22"/>
          <w:szCs w:val="22"/>
        </w:rPr>
        <w:t xml:space="preserve"> na klastrach Kubernetes zapewnionych w infrastrukturze MON (CI TASK), zaprojektowanie i wykonanie systemu e</w:t>
      </w:r>
      <w:r w:rsidRPr="00421C9E">
        <w:rPr>
          <w:rFonts w:ascii="Cambria Math" w:hAnsi="Cambria Math" w:cs="Cambria Math"/>
          <w:sz w:val="22"/>
          <w:szCs w:val="22"/>
        </w:rPr>
        <w:t>‑</w:t>
      </w:r>
      <w:r w:rsidRPr="00421C9E">
        <w:rPr>
          <w:rFonts w:ascii="Lato" w:hAnsi="Lato" w:cs="Lato"/>
          <w:sz w:val="22"/>
          <w:szCs w:val="22"/>
        </w:rPr>
        <w:t>usług, migracja danych, wykonanie integracji, przeprowadzenie szkoleń, dostarczenie dokumentacji, przekazanie kodów źródłowych i repozytoriów w zakresie wskazanym w OPZ, objęcie całości rozwiązania 60</w:t>
      </w:r>
      <w:r w:rsidRPr="00421C9E">
        <w:rPr>
          <w:rFonts w:ascii="Cambria Math" w:hAnsi="Cambria Math" w:cs="Cambria Math"/>
          <w:sz w:val="22"/>
          <w:szCs w:val="22"/>
        </w:rPr>
        <w:t>‑</w:t>
      </w:r>
      <w:r w:rsidRPr="00421C9E">
        <w:rPr>
          <w:rFonts w:ascii="Lato" w:hAnsi="Lato" w:cs="Lato"/>
          <w:sz w:val="22"/>
          <w:szCs w:val="22"/>
        </w:rPr>
        <w:t>miesięczną gwarancją jakości oraz świadczenie wsparcia powdrożeniowego przez 24 miesiące od dnia podpisania protokołu odbioru końcowego.</w:t>
      </w:r>
    </w:p>
    <w:p w14:paraId="6DDF4FA6" w14:textId="77777777" w:rsidR="000F72E1" w:rsidRPr="00421C9E" w:rsidRDefault="000F72E1" w:rsidP="00421C9E">
      <w:pPr>
        <w:pStyle w:val="Akapitzlist"/>
        <w:numPr>
          <w:ilvl w:val="0"/>
          <w:numId w:val="7"/>
        </w:numPr>
        <w:ind w:left="284" w:hanging="284"/>
        <w:rPr>
          <w:rFonts w:ascii="Lato" w:hAnsi="Lato" w:cs="Lato"/>
          <w:bCs/>
          <w:sz w:val="22"/>
          <w:szCs w:val="22"/>
          <w:lang w:eastAsia="en-US"/>
        </w:rPr>
      </w:pPr>
      <w:r w:rsidRPr="00421C9E">
        <w:rPr>
          <w:rFonts w:ascii="Lato" w:hAnsi="Lato" w:cs="Lato"/>
          <w:bCs/>
          <w:sz w:val="22"/>
          <w:szCs w:val="22"/>
          <w:lang w:eastAsia="en-US"/>
        </w:rPr>
        <w:t xml:space="preserve">Szczegółowy </w:t>
      </w:r>
      <w:r w:rsidR="00607C97" w:rsidRPr="00421C9E">
        <w:rPr>
          <w:rFonts w:ascii="Lato" w:hAnsi="Lato" w:cs="Lato"/>
          <w:bCs/>
          <w:sz w:val="22"/>
          <w:szCs w:val="22"/>
          <w:lang w:eastAsia="en-US"/>
        </w:rPr>
        <w:t xml:space="preserve">opis przedmiotu zamówienia oraz </w:t>
      </w:r>
      <w:r w:rsidRPr="00421C9E">
        <w:rPr>
          <w:rFonts w:ascii="Lato" w:hAnsi="Lato" w:cs="Lato"/>
          <w:bCs/>
          <w:sz w:val="22"/>
          <w:szCs w:val="22"/>
          <w:lang w:eastAsia="en-US"/>
        </w:rPr>
        <w:t>zakres i warunki realizacji zamówienia przedstawiają:</w:t>
      </w:r>
    </w:p>
    <w:p w14:paraId="2AFF7A68" w14:textId="77777777" w:rsidR="00FC634B" w:rsidRPr="00421C9E" w:rsidRDefault="00FC634B" w:rsidP="00421C9E">
      <w:pPr>
        <w:numPr>
          <w:ilvl w:val="0"/>
          <w:numId w:val="1"/>
        </w:numPr>
        <w:tabs>
          <w:tab w:val="clear" w:pos="0"/>
        </w:tabs>
        <w:ind w:left="851"/>
        <w:rPr>
          <w:rFonts w:ascii="Lato" w:hAnsi="Lato" w:cs="Lato"/>
          <w:bCs/>
          <w:sz w:val="22"/>
          <w:szCs w:val="22"/>
          <w:lang w:eastAsia="en-US"/>
        </w:rPr>
      </w:pPr>
      <w:r w:rsidRPr="00421C9E">
        <w:rPr>
          <w:rFonts w:ascii="Lato" w:hAnsi="Lato" w:cs="Lato"/>
          <w:bCs/>
          <w:sz w:val="22"/>
          <w:szCs w:val="22"/>
          <w:lang w:eastAsia="en-US"/>
        </w:rPr>
        <w:lastRenderedPageBreak/>
        <w:t>opis przedmiotu zamówienia</w:t>
      </w:r>
      <w:r w:rsidR="0036714E" w:rsidRPr="00421C9E">
        <w:rPr>
          <w:rFonts w:ascii="Lato" w:hAnsi="Lato" w:cs="Lato"/>
          <w:bCs/>
          <w:sz w:val="22"/>
          <w:szCs w:val="22"/>
          <w:lang w:eastAsia="en-US"/>
        </w:rPr>
        <w:t xml:space="preserve"> (OPZ)</w:t>
      </w:r>
      <w:r w:rsidR="00FF302F" w:rsidRPr="00421C9E">
        <w:rPr>
          <w:rFonts w:ascii="Lato" w:hAnsi="Lato" w:cs="Lato"/>
          <w:bCs/>
          <w:sz w:val="22"/>
          <w:szCs w:val="22"/>
          <w:lang w:eastAsia="en-US"/>
        </w:rPr>
        <w:t xml:space="preserve"> wraz z załącznikiem nr 1 do OPZ,</w:t>
      </w:r>
    </w:p>
    <w:p w14:paraId="2607BF39" w14:textId="77777777" w:rsidR="00060C48" w:rsidRPr="00421C9E" w:rsidRDefault="00060C48" w:rsidP="00421C9E">
      <w:pPr>
        <w:numPr>
          <w:ilvl w:val="0"/>
          <w:numId w:val="1"/>
        </w:numPr>
        <w:tabs>
          <w:tab w:val="clear" w:pos="0"/>
        </w:tabs>
        <w:ind w:left="851"/>
        <w:rPr>
          <w:rFonts w:ascii="Lato" w:hAnsi="Lato" w:cs="Lato"/>
          <w:bCs/>
          <w:sz w:val="22"/>
          <w:szCs w:val="22"/>
          <w:lang w:eastAsia="en-US"/>
        </w:rPr>
      </w:pPr>
      <w:r w:rsidRPr="00421C9E">
        <w:rPr>
          <w:rFonts w:ascii="Lato" w:hAnsi="Lato" w:cs="Lato"/>
          <w:bCs/>
          <w:sz w:val="22"/>
          <w:szCs w:val="22"/>
          <w:lang w:eastAsia="en-US"/>
        </w:rPr>
        <w:t>projekt umowy</w:t>
      </w:r>
      <w:r w:rsidR="008D33C3" w:rsidRPr="00421C9E">
        <w:rPr>
          <w:rFonts w:ascii="Lato" w:hAnsi="Lato" w:cs="Lato"/>
          <w:bCs/>
          <w:sz w:val="22"/>
          <w:szCs w:val="22"/>
          <w:lang w:eastAsia="en-US"/>
        </w:rPr>
        <w:t>.</w:t>
      </w:r>
    </w:p>
    <w:p w14:paraId="123FC693" w14:textId="77777777" w:rsidR="005807C5" w:rsidRPr="00421C9E" w:rsidRDefault="005807C5" w:rsidP="00421C9E">
      <w:pPr>
        <w:spacing w:before="120"/>
        <w:ind w:left="284"/>
        <w:rPr>
          <w:rFonts w:ascii="Lato" w:hAnsi="Lato" w:cs="Lato"/>
          <w:bCs/>
          <w:sz w:val="22"/>
          <w:szCs w:val="22"/>
          <w:u w:val="single"/>
          <w:lang w:eastAsia="en-US"/>
        </w:rPr>
      </w:pPr>
      <w:r w:rsidRPr="00421C9E">
        <w:rPr>
          <w:rFonts w:ascii="Lato" w:hAnsi="Lato" w:cs="Lato"/>
          <w:sz w:val="22"/>
          <w:szCs w:val="22"/>
          <w:u w:val="single"/>
        </w:rPr>
        <w:t>Zamówienie nie obejmuje dostawy sprzętu ani rozbudowy infrastruktury sprzętowej Zamawiającego. Realizacja następuje z wykorzystaniem infrastruktury serwerowej, sieciowej i bezpieczeństwa Zamawiającego.</w:t>
      </w:r>
    </w:p>
    <w:p w14:paraId="441B3538" w14:textId="0EC86FF0" w:rsidR="001A5C0A" w:rsidRPr="00421C9E" w:rsidRDefault="00C57274" w:rsidP="00421C9E">
      <w:pPr>
        <w:pStyle w:val="Akapitzlist"/>
        <w:numPr>
          <w:ilvl w:val="0"/>
          <w:numId w:val="7"/>
        </w:numPr>
        <w:ind w:left="284"/>
        <w:rPr>
          <w:rFonts w:ascii="Lato" w:hAnsi="Lato" w:cs="Lato"/>
          <w:bCs/>
          <w:sz w:val="22"/>
          <w:szCs w:val="22"/>
          <w:lang w:eastAsia="en-US"/>
        </w:rPr>
      </w:pPr>
      <w:r w:rsidRPr="00421C9E">
        <w:rPr>
          <w:rFonts w:ascii="Lato" w:hAnsi="Lato" w:cs="Lato"/>
          <w:sz w:val="22"/>
          <w:szCs w:val="22"/>
        </w:rPr>
        <w:t xml:space="preserve">Wykonawca realizuje integracje z systemami wskazanymi w OPZ w oparciu </w:t>
      </w:r>
      <w:r w:rsidR="000A3AE5">
        <w:rPr>
          <w:rFonts w:ascii="Lato" w:hAnsi="Lato" w:cs="Lato"/>
          <w:sz w:val="22"/>
          <w:szCs w:val="22"/>
        </w:rPr>
        <w:br/>
      </w:r>
      <w:r w:rsidRPr="00421C9E">
        <w:rPr>
          <w:rFonts w:ascii="Lato" w:hAnsi="Lato" w:cs="Lato"/>
          <w:sz w:val="22"/>
          <w:szCs w:val="22"/>
        </w:rPr>
        <w:t>o dokumentację, konta techniczne oraz środowiska testowe udostępnione przez Zamawiającego lub właściwych dysponentów systemów. W przypadku ograniczeń technicznych lub organizacyjnych po stronie systemu zewnętrznego Wykonawca dokumentuje ograniczenia i wdraża rozwiązanie w maksymalnym możliwym zakresie technicznym, zaakceptowanym przez Zamawiającego.</w:t>
      </w:r>
    </w:p>
    <w:p w14:paraId="62D56EB2" w14:textId="77777777" w:rsidR="00124B8C" w:rsidRPr="00421C9E" w:rsidRDefault="00E012EB" w:rsidP="00421C9E">
      <w:pPr>
        <w:pStyle w:val="Akapitzlist"/>
        <w:ind w:left="284"/>
        <w:rPr>
          <w:rFonts w:ascii="Lato" w:hAnsi="Lato" w:cs="Lato"/>
          <w:sz w:val="22"/>
          <w:szCs w:val="22"/>
        </w:rPr>
      </w:pPr>
      <w:r w:rsidRPr="00421C9E">
        <w:rPr>
          <w:rFonts w:ascii="Lato" w:hAnsi="Lato" w:cs="Lato"/>
          <w:sz w:val="22"/>
          <w:szCs w:val="22"/>
        </w:rPr>
        <w:t>Wsparcie powdrożeniowe, o którym mowa w OPZ, nie jest finansowane ze środków projektu e</w:t>
      </w:r>
      <w:r w:rsidRPr="00421C9E">
        <w:rPr>
          <w:rFonts w:ascii="Cambria Math" w:hAnsi="Cambria Math" w:cs="Cambria Math"/>
          <w:sz w:val="22"/>
          <w:szCs w:val="22"/>
        </w:rPr>
        <w:t>‑</w:t>
      </w:r>
      <w:r w:rsidRPr="00421C9E">
        <w:rPr>
          <w:rFonts w:ascii="Lato" w:hAnsi="Lato" w:cs="Lato"/>
          <w:sz w:val="22"/>
          <w:szCs w:val="22"/>
        </w:rPr>
        <w:t>infrastrukturaMON. Podlega ono odrębnemu rozliczeniu, odrębnej pozycji cenowej w formularzu oferty oraz odrębnym protokołom odbioru, na zasadach określonych w projekcie umowy.</w:t>
      </w:r>
    </w:p>
    <w:p w14:paraId="18E91BD5" w14:textId="77777777" w:rsidR="00474EB0" w:rsidRPr="00421C9E" w:rsidRDefault="005807C5" w:rsidP="00421C9E">
      <w:pPr>
        <w:pStyle w:val="Tekst11"/>
        <w:numPr>
          <w:ilvl w:val="0"/>
          <w:numId w:val="7"/>
        </w:numPr>
        <w:ind w:left="284"/>
        <w:rPr>
          <w:rFonts w:ascii="Lato" w:hAnsi="Lato" w:cs="Lato"/>
          <w:sz w:val="22"/>
          <w:lang w:eastAsia="ar-SA"/>
        </w:rPr>
      </w:pPr>
      <w:r w:rsidRPr="00421C9E">
        <w:rPr>
          <w:rFonts w:ascii="Lato" w:hAnsi="Lato" w:cs="Lato"/>
          <w:bCs/>
          <w:sz w:val="22"/>
        </w:rPr>
        <w:t>Główny kod CPV:</w:t>
      </w:r>
      <w:r w:rsidR="000F50E5" w:rsidRPr="00421C9E">
        <w:rPr>
          <w:rFonts w:ascii="Lato" w:hAnsi="Lato" w:cs="Lato"/>
          <w:sz w:val="22"/>
        </w:rPr>
        <w:t xml:space="preserve"> </w:t>
      </w:r>
      <w:r w:rsidR="000F50E5" w:rsidRPr="00421C9E">
        <w:rPr>
          <w:rFonts w:ascii="Lato" w:hAnsi="Lato" w:cs="Lato"/>
          <w:sz w:val="22"/>
        </w:rPr>
        <w:tab/>
      </w:r>
      <w:r w:rsidR="000F50E5" w:rsidRPr="00421C9E">
        <w:rPr>
          <w:rFonts w:ascii="Lato" w:hAnsi="Lato" w:cs="Lato"/>
          <w:sz w:val="22"/>
        </w:rPr>
        <w:tab/>
      </w:r>
    </w:p>
    <w:p w14:paraId="41DD82E9" w14:textId="77777777" w:rsidR="006502C0" w:rsidRPr="00421C9E" w:rsidRDefault="006502C0" w:rsidP="00A7535B">
      <w:pPr>
        <w:pStyle w:val="Akapitzlist"/>
        <w:ind w:left="284" w:firstLine="424"/>
        <w:rPr>
          <w:rFonts w:ascii="Lato" w:eastAsiaTheme="minorHAnsi" w:hAnsi="Lato" w:cs="Lato"/>
          <w:b/>
          <w:bCs/>
          <w:sz w:val="22"/>
          <w:szCs w:val="22"/>
          <w:lang w:eastAsia="en-US"/>
        </w:rPr>
      </w:pPr>
      <w:r w:rsidRPr="00421C9E">
        <w:rPr>
          <w:rFonts w:ascii="Lato" w:eastAsiaTheme="minorHAnsi" w:hAnsi="Lato" w:cs="Lato"/>
          <w:b/>
          <w:bCs/>
          <w:sz w:val="22"/>
          <w:szCs w:val="22"/>
          <w:lang w:eastAsia="en-US"/>
        </w:rPr>
        <w:t>72263000-6 – Usługi wdrażania oprogramowania</w:t>
      </w:r>
    </w:p>
    <w:p w14:paraId="69F3F7E3" w14:textId="77777777" w:rsidR="00DB0EFD" w:rsidRPr="00421C9E" w:rsidRDefault="005A7A4F" w:rsidP="00421C9E">
      <w:pPr>
        <w:ind w:left="284" w:firstLine="426"/>
        <w:rPr>
          <w:rFonts w:ascii="Lato" w:hAnsi="Lato" w:cs="Lato"/>
          <w:bCs/>
          <w:sz w:val="22"/>
          <w:szCs w:val="22"/>
          <w:lang w:eastAsia="en-US"/>
        </w:rPr>
      </w:pPr>
      <w:r w:rsidRPr="00421C9E">
        <w:rPr>
          <w:rFonts w:ascii="Lato" w:hAnsi="Lato" w:cs="Lato"/>
          <w:bCs/>
          <w:sz w:val="22"/>
          <w:szCs w:val="22"/>
          <w:lang w:eastAsia="en-US"/>
        </w:rPr>
        <w:t xml:space="preserve">Dodatkowe kody CPV:  </w:t>
      </w:r>
    </w:p>
    <w:p w14:paraId="4F79B819" w14:textId="77777777" w:rsidR="0001519B" w:rsidRPr="00421C9E" w:rsidRDefault="0001519B" w:rsidP="00421C9E">
      <w:pPr>
        <w:pStyle w:val="Akapitzlist"/>
        <w:ind w:left="284" w:firstLine="696"/>
        <w:rPr>
          <w:rFonts w:ascii="Lato" w:hAnsi="Lato" w:cs="Lato"/>
          <w:bCs/>
          <w:sz w:val="22"/>
          <w:szCs w:val="22"/>
          <w:lang w:eastAsia="en-US"/>
        </w:rPr>
      </w:pPr>
      <w:r w:rsidRPr="00421C9E">
        <w:rPr>
          <w:rFonts w:ascii="Lato" w:hAnsi="Lato" w:cs="Lato"/>
          <w:bCs/>
          <w:sz w:val="22"/>
          <w:szCs w:val="22"/>
          <w:lang w:eastAsia="en-US"/>
        </w:rPr>
        <w:t>48000000-8 – Pakiety oprogramowania i systemy informatyczne</w:t>
      </w:r>
    </w:p>
    <w:p w14:paraId="0B9881DC" w14:textId="77777777" w:rsidR="0001519B" w:rsidRPr="00421C9E" w:rsidRDefault="0001519B" w:rsidP="00421C9E">
      <w:pPr>
        <w:pStyle w:val="Akapitzlist"/>
        <w:ind w:left="284" w:firstLine="696"/>
        <w:rPr>
          <w:rFonts w:ascii="Lato" w:hAnsi="Lato" w:cs="Lato"/>
          <w:bCs/>
          <w:sz w:val="22"/>
          <w:szCs w:val="22"/>
          <w:lang w:eastAsia="en-US"/>
        </w:rPr>
      </w:pPr>
      <w:r w:rsidRPr="00421C9E">
        <w:rPr>
          <w:rFonts w:ascii="Lato" w:hAnsi="Lato" w:cs="Lato"/>
          <w:bCs/>
          <w:sz w:val="22"/>
          <w:szCs w:val="22"/>
          <w:lang w:eastAsia="en-US"/>
        </w:rPr>
        <w:t>72262000-9 – Usługi rozbudowy oprogramowania</w:t>
      </w:r>
    </w:p>
    <w:p w14:paraId="74BA822D" w14:textId="77777777" w:rsidR="0001519B" w:rsidRPr="00421C9E" w:rsidRDefault="0001519B" w:rsidP="00421C9E">
      <w:pPr>
        <w:pStyle w:val="Akapitzlist"/>
        <w:ind w:left="284" w:firstLine="696"/>
        <w:rPr>
          <w:rFonts w:ascii="Lato" w:hAnsi="Lato" w:cs="Lato"/>
          <w:bCs/>
          <w:sz w:val="22"/>
          <w:szCs w:val="22"/>
          <w:lang w:eastAsia="en-US"/>
        </w:rPr>
      </w:pPr>
      <w:r w:rsidRPr="00421C9E">
        <w:rPr>
          <w:rFonts w:ascii="Lato" w:hAnsi="Lato" w:cs="Lato"/>
          <w:bCs/>
          <w:sz w:val="22"/>
          <w:szCs w:val="22"/>
          <w:lang w:eastAsia="en-US"/>
        </w:rPr>
        <w:t>72268000-1 – Usługi dostawy oprogramowania</w:t>
      </w:r>
    </w:p>
    <w:p w14:paraId="3220ED76" w14:textId="77777777" w:rsidR="0001519B" w:rsidRPr="00421C9E" w:rsidRDefault="0001519B" w:rsidP="00421C9E">
      <w:pPr>
        <w:pStyle w:val="Akapitzlist"/>
        <w:ind w:left="284" w:firstLine="696"/>
        <w:rPr>
          <w:rFonts w:ascii="Lato" w:hAnsi="Lato" w:cs="Lato"/>
          <w:bCs/>
          <w:sz w:val="22"/>
          <w:szCs w:val="22"/>
          <w:lang w:eastAsia="en-US"/>
        </w:rPr>
      </w:pPr>
      <w:r w:rsidRPr="00421C9E">
        <w:rPr>
          <w:rFonts w:ascii="Lato" w:hAnsi="Lato" w:cs="Lato"/>
          <w:bCs/>
          <w:sz w:val="22"/>
          <w:szCs w:val="22"/>
          <w:lang w:eastAsia="en-US"/>
        </w:rPr>
        <w:t>72253200-5 – Usługi w zakresie wsparcia systemu</w:t>
      </w:r>
    </w:p>
    <w:p w14:paraId="34429E1C" w14:textId="77777777" w:rsidR="009D7EA6" w:rsidRPr="00421C9E" w:rsidRDefault="0001519B" w:rsidP="00421C9E">
      <w:pPr>
        <w:pStyle w:val="Akapitzlist"/>
        <w:ind w:left="284" w:firstLine="696"/>
        <w:rPr>
          <w:rFonts w:ascii="Lato" w:hAnsi="Lato" w:cs="Lato"/>
          <w:bCs/>
          <w:sz w:val="22"/>
          <w:szCs w:val="22"/>
          <w:lang w:eastAsia="en-US"/>
        </w:rPr>
      </w:pPr>
      <w:r w:rsidRPr="00421C9E">
        <w:rPr>
          <w:rFonts w:ascii="Lato" w:hAnsi="Lato" w:cs="Lato"/>
          <w:bCs/>
          <w:sz w:val="22"/>
          <w:szCs w:val="22"/>
          <w:lang w:eastAsia="en-US"/>
        </w:rPr>
        <w:t>80533100-0 – Usługi szkolenia komputerowego</w:t>
      </w:r>
    </w:p>
    <w:p w14:paraId="7AB874A1" w14:textId="77777777" w:rsidR="005807C5" w:rsidRPr="00421C9E" w:rsidRDefault="005807C5" w:rsidP="00421C9E">
      <w:pPr>
        <w:pStyle w:val="Akapitzlist"/>
        <w:numPr>
          <w:ilvl w:val="0"/>
          <w:numId w:val="7"/>
        </w:numPr>
        <w:ind w:left="284"/>
        <w:rPr>
          <w:rFonts w:ascii="Lato" w:hAnsi="Lato" w:cs="Lato"/>
          <w:bCs/>
          <w:sz w:val="22"/>
          <w:szCs w:val="22"/>
          <w:lang w:eastAsia="en-US"/>
        </w:rPr>
      </w:pPr>
      <w:r w:rsidRPr="00421C9E">
        <w:rPr>
          <w:rFonts w:ascii="Lato" w:hAnsi="Lato" w:cs="Lato"/>
          <w:bCs/>
          <w:sz w:val="22"/>
          <w:szCs w:val="22"/>
          <w:lang w:eastAsia="en-US"/>
        </w:rPr>
        <w:t xml:space="preserve">Informacje dla </w:t>
      </w:r>
      <w:r w:rsidR="00615620" w:rsidRPr="00421C9E">
        <w:rPr>
          <w:rFonts w:ascii="Lato" w:hAnsi="Lato" w:cs="Lato"/>
          <w:bCs/>
          <w:sz w:val="22"/>
          <w:szCs w:val="22"/>
          <w:lang w:eastAsia="en-US"/>
        </w:rPr>
        <w:t>Wykonawc</w:t>
      </w:r>
      <w:r w:rsidRPr="00421C9E">
        <w:rPr>
          <w:rFonts w:ascii="Lato" w:hAnsi="Lato" w:cs="Lato"/>
          <w:bCs/>
          <w:sz w:val="22"/>
          <w:szCs w:val="22"/>
          <w:lang w:eastAsia="en-US"/>
        </w:rPr>
        <w:t>ów.</w:t>
      </w:r>
    </w:p>
    <w:p w14:paraId="115F4A3D" w14:textId="77777777" w:rsidR="005D46A7" w:rsidRPr="00421C9E" w:rsidRDefault="000F72E1" w:rsidP="00421C9E">
      <w:pPr>
        <w:pStyle w:val="Akapitzlist"/>
        <w:numPr>
          <w:ilvl w:val="0"/>
          <w:numId w:val="8"/>
        </w:numPr>
        <w:ind w:left="851"/>
        <w:rPr>
          <w:rFonts w:ascii="Lato" w:hAnsi="Lato" w:cs="Lato"/>
          <w:bCs/>
          <w:sz w:val="22"/>
          <w:szCs w:val="22"/>
          <w:lang w:eastAsia="en-US"/>
        </w:rPr>
      </w:pPr>
      <w:r w:rsidRPr="00421C9E">
        <w:rPr>
          <w:rFonts w:ascii="Lato" w:hAnsi="Lato" w:cs="Lato"/>
          <w:bCs/>
          <w:sz w:val="22"/>
          <w:szCs w:val="22"/>
          <w:lang w:eastAsia="en-US"/>
        </w:rPr>
        <w:t>Zamawiający nie dopuszcza możliwo</w:t>
      </w:r>
      <w:r w:rsidR="005D46A7" w:rsidRPr="00421C9E">
        <w:rPr>
          <w:rFonts w:ascii="Lato" w:hAnsi="Lato" w:cs="Lato"/>
          <w:bCs/>
          <w:sz w:val="22"/>
          <w:szCs w:val="22"/>
          <w:lang w:eastAsia="en-US"/>
        </w:rPr>
        <w:t>ści składania ofert częściowych</w:t>
      </w:r>
      <w:r w:rsidR="009E5687" w:rsidRPr="00421C9E">
        <w:rPr>
          <w:rFonts w:ascii="Lato" w:hAnsi="Lato" w:cs="Lato"/>
          <w:bCs/>
          <w:sz w:val="22"/>
          <w:szCs w:val="22"/>
          <w:lang w:eastAsia="en-US"/>
        </w:rPr>
        <w:t>.</w:t>
      </w:r>
    </w:p>
    <w:p w14:paraId="0FAFC27B" w14:textId="77777777" w:rsidR="005F7322" w:rsidRPr="00421C9E" w:rsidRDefault="005F7322" w:rsidP="00421C9E">
      <w:pPr>
        <w:pStyle w:val="Akapitzlist"/>
        <w:ind w:left="851"/>
        <w:rPr>
          <w:rFonts w:ascii="Lato" w:hAnsi="Lato" w:cs="Lato"/>
          <w:bCs/>
          <w:sz w:val="22"/>
          <w:szCs w:val="22"/>
          <w:u w:val="single"/>
          <w:lang w:eastAsia="en-US"/>
        </w:rPr>
      </w:pPr>
      <w:r w:rsidRPr="00421C9E">
        <w:rPr>
          <w:rFonts w:ascii="Lato" w:hAnsi="Lato" w:cs="Lato"/>
          <w:bCs/>
          <w:sz w:val="22"/>
          <w:szCs w:val="22"/>
          <w:u w:val="single"/>
          <w:lang w:eastAsia="en-US"/>
        </w:rPr>
        <w:t>Powody niedokonania podziału zamówienia na części:</w:t>
      </w:r>
    </w:p>
    <w:p w14:paraId="66EC73F3" w14:textId="5C467B4D" w:rsidR="003D1886" w:rsidRPr="00421C9E" w:rsidRDefault="003716BE" w:rsidP="000A3AE5">
      <w:pPr>
        <w:pStyle w:val="Akapitzlist"/>
        <w:ind w:left="851"/>
        <w:rPr>
          <w:rFonts w:ascii="Lato" w:hAnsi="Lato" w:cs="Lato"/>
          <w:bCs/>
          <w:sz w:val="22"/>
          <w:szCs w:val="22"/>
          <w:lang w:eastAsia="en-US"/>
        </w:rPr>
      </w:pPr>
      <w:r w:rsidRPr="00421C9E">
        <w:rPr>
          <w:rFonts w:ascii="Lato" w:hAnsi="Lato" w:cs="Lato"/>
          <w:bCs/>
          <w:sz w:val="22"/>
          <w:szCs w:val="22"/>
          <w:lang w:eastAsia="en-US"/>
        </w:rPr>
        <w:t xml:space="preserve">Przedmiot zamówienia stanowi funkcjonalnie i organizacyjnie jedną całość, </w:t>
      </w:r>
      <w:r w:rsidR="000A3AE5">
        <w:rPr>
          <w:rFonts w:ascii="Lato" w:hAnsi="Lato" w:cs="Lato"/>
          <w:bCs/>
          <w:sz w:val="22"/>
          <w:szCs w:val="22"/>
          <w:lang w:eastAsia="en-US"/>
        </w:rPr>
        <w:br/>
      </w:r>
      <w:r w:rsidRPr="00421C9E">
        <w:rPr>
          <w:rFonts w:ascii="Lato" w:hAnsi="Lato" w:cs="Lato"/>
          <w:bCs/>
          <w:sz w:val="22"/>
          <w:szCs w:val="22"/>
          <w:lang w:eastAsia="en-US"/>
        </w:rPr>
        <w:t xml:space="preserve">a jego podział zwiększałby ryzyko braku interoperacyjności, problemów </w:t>
      </w:r>
      <w:r w:rsidR="000A3AE5">
        <w:rPr>
          <w:rFonts w:ascii="Lato" w:hAnsi="Lato" w:cs="Lato"/>
          <w:bCs/>
          <w:sz w:val="22"/>
          <w:szCs w:val="22"/>
          <w:lang w:eastAsia="en-US"/>
        </w:rPr>
        <w:br/>
      </w:r>
      <w:r w:rsidRPr="00421C9E">
        <w:rPr>
          <w:rFonts w:ascii="Lato" w:hAnsi="Lato" w:cs="Lato"/>
          <w:bCs/>
          <w:sz w:val="22"/>
          <w:szCs w:val="22"/>
          <w:lang w:eastAsia="en-US"/>
        </w:rPr>
        <w:t xml:space="preserve">w obszarze odpowiedzialności integracyjnej oraz ryzyko dla bezpieczeństwa </w:t>
      </w:r>
      <w:r w:rsidR="000A3AE5">
        <w:rPr>
          <w:rFonts w:ascii="Lato" w:hAnsi="Lato" w:cs="Lato"/>
          <w:bCs/>
          <w:sz w:val="22"/>
          <w:szCs w:val="22"/>
          <w:lang w:eastAsia="en-US"/>
        </w:rPr>
        <w:br/>
      </w:r>
      <w:r w:rsidRPr="00421C9E">
        <w:rPr>
          <w:rFonts w:ascii="Lato" w:hAnsi="Lato" w:cs="Lato"/>
          <w:bCs/>
          <w:sz w:val="22"/>
          <w:szCs w:val="22"/>
          <w:lang w:eastAsia="en-US"/>
        </w:rPr>
        <w:t xml:space="preserve">i terminowości realizacji przedsięwzięcia. </w:t>
      </w:r>
      <w:r w:rsidR="000F72E1" w:rsidRPr="00421C9E">
        <w:rPr>
          <w:rFonts w:ascii="Lato" w:hAnsi="Lato" w:cs="Lato"/>
          <w:bCs/>
          <w:sz w:val="22"/>
          <w:szCs w:val="22"/>
          <w:lang w:eastAsia="en-US"/>
        </w:rPr>
        <w:t>Zamawiający nie dopuszcza możliwości składania ofert wariantowych.</w:t>
      </w:r>
    </w:p>
    <w:p w14:paraId="18292BB7" w14:textId="77777777" w:rsidR="001E351B" w:rsidRPr="00421C9E" w:rsidRDefault="001E351B" w:rsidP="00421C9E">
      <w:pPr>
        <w:pStyle w:val="Akapitzlist"/>
        <w:numPr>
          <w:ilvl w:val="0"/>
          <w:numId w:val="8"/>
        </w:numPr>
        <w:ind w:left="851"/>
        <w:rPr>
          <w:rFonts w:ascii="Lato" w:hAnsi="Lato" w:cs="Lato"/>
          <w:bCs/>
          <w:sz w:val="22"/>
          <w:szCs w:val="22"/>
          <w:lang w:eastAsia="en-US"/>
        </w:rPr>
      </w:pPr>
      <w:r w:rsidRPr="00421C9E">
        <w:rPr>
          <w:rFonts w:ascii="Lato" w:hAnsi="Lato" w:cs="Lato"/>
          <w:bCs/>
          <w:sz w:val="22"/>
          <w:szCs w:val="22"/>
          <w:lang w:eastAsia="en-US"/>
        </w:rPr>
        <w:t>Zamawiający nie przewiduje zwrotu kosztów udziału w postępowaniu.</w:t>
      </w:r>
    </w:p>
    <w:p w14:paraId="7E7EB74F" w14:textId="1F0B4A46" w:rsidR="005B2BAA" w:rsidRPr="00421C9E" w:rsidRDefault="005B2BAA" w:rsidP="00421C9E">
      <w:pPr>
        <w:pStyle w:val="Akapitzlist"/>
        <w:numPr>
          <w:ilvl w:val="0"/>
          <w:numId w:val="8"/>
        </w:numPr>
        <w:ind w:left="851"/>
        <w:rPr>
          <w:rFonts w:ascii="Lato" w:hAnsi="Lato" w:cs="Lato"/>
          <w:bCs/>
          <w:sz w:val="22"/>
          <w:szCs w:val="22"/>
          <w:lang w:eastAsia="en-US"/>
        </w:rPr>
      </w:pPr>
      <w:r w:rsidRPr="00421C9E">
        <w:rPr>
          <w:rFonts w:ascii="Lato" w:hAnsi="Lato" w:cs="Lato"/>
          <w:bCs/>
          <w:sz w:val="22"/>
          <w:szCs w:val="22"/>
          <w:lang w:eastAsia="en-US"/>
        </w:rPr>
        <w:t xml:space="preserve">Zamawiający nie wymaga, aby osoby wykonujące czynności w ramach realizacji zamówienia były zatrudnione przez Wykonawcę na podstawie umowy o pracę, o której mowa w art. 95 ust. 1 ustawy. Wykonawca jest jednak zobowiązany zapewnić, aby sposób zatrudnienia osób realizujących zamówienie był zgodny </w:t>
      </w:r>
      <w:r w:rsidR="000A3AE5">
        <w:rPr>
          <w:rFonts w:ascii="Lato" w:hAnsi="Lato" w:cs="Lato"/>
          <w:bCs/>
          <w:sz w:val="22"/>
          <w:szCs w:val="22"/>
          <w:lang w:eastAsia="en-US"/>
        </w:rPr>
        <w:br/>
      </w:r>
      <w:r w:rsidRPr="00421C9E">
        <w:rPr>
          <w:rFonts w:ascii="Lato" w:hAnsi="Lato" w:cs="Lato"/>
          <w:bCs/>
          <w:sz w:val="22"/>
          <w:szCs w:val="22"/>
          <w:lang w:eastAsia="en-US"/>
        </w:rPr>
        <w:t xml:space="preserve">z przepisami prawa pracy, przepisami prawa podatkowego oraz przepisami </w:t>
      </w:r>
      <w:r w:rsidR="000A3AE5">
        <w:rPr>
          <w:rFonts w:ascii="Lato" w:hAnsi="Lato" w:cs="Lato"/>
          <w:bCs/>
          <w:sz w:val="22"/>
          <w:szCs w:val="22"/>
          <w:lang w:eastAsia="en-US"/>
        </w:rPr>
        <w:br/>
      </w:r>
      <w:r w:rsidRPr="00421C9E">
        <w:rPr>
          <w:rFonts w:ascii="Lato" w:hAnsi="Lato" w:cs="Lato"/>
          <w:bCs/>
          <w:sz w:val="22"/>
          <w:szCs w:val="22"/>
          <w:lang w:eastAsia="en-US"/>
        </w:rPr>
        <w:t>o ubezpieczeniach społecznych.</w:t>
      </w:r>
    </w:p>
    <w:p w14:paraId="5E4B5BDE" w14:textId="77777777" w:rsidR="005305EF" w:rsidRDefault="00793F0B" w:rsidP="009235BB">
      <w:pPr>
        <w:pStyle w:val="Nagwek1"/>
        <w:numPr>
          <w:ilvl w:val="0"/>
          <w:numId w:val="2"/>
        </w:numPr>
        <w:tabs>
          <w:tab w:val="left" w:pos="426"/>
        </w:tabs>
        <w:ind w:left="0" w:firstLine="0"/>
        <w:rPr>
          <w:rFonts w:ascii="Lato" w:hAnsi="Lato" w:cs="Lato"/>
          <w:sz w:val="22"/>
          <w:szCs w:val="22"/>
        </w:rPr>
      </w:pPr>
      <w:bookmarkStart w:id="9" w:name="_Toc227692929"/>
      <w:r w:rsidRPr="00421C9E">
        <w:rPr>
          <w:rFonts w:ascii="Lato" w:hAnsi="Lato" w:cs="Lato"/>
          <w:sz w:val="22"/>
          <w:szCs w:val="22"/>
        </w:rPr>
        <w:t xml:space="preserve">TERMIN </w:t>
      </w:r>
      <w:r w:rsidR="00B02B16" w:rsidRPr="00421C9E">
        <w:rPr>
          <w:rFonts w:ascii="Lato" w:hAnsi="Lato" w:cs="Lato"/>
          <w:sz w:val="22"/>
          <w:szCs w:val="22"/>
        </w:rPr>
        <w:t>WYKONANIA ZAMÓWIENIA</w:t>
      </w:r>
      <w:bookmarkEnd w:id="9"/>
    </w:p>
    <w:p w14:paraId="59862118" w14:textId="77777777" w:rsidR="00421C9E" w:rsidRPr="00421C9E" w:rsidRDefault="00421C9E" w:rsidP="00421C9E">
      <w:pPr>
        <w:rPr>
          <w:lang w:eastAsia="en-US"/>
        </w:rPr>
      </w:pPr>
    </w:p>
    <w:p w14:paraId="685F2E6A" w14:textId="39AE869A" w:rsidR="009733CD" w:rsidRPr="00421C9E" w:rsidRDefault="001D5030" w:rsidP="002B12B6">
      <w:pPr>
        <w:pStyle w:val="Akapitzlist"/>
        <w:numPr>
          <w:ilvl w:val="0"/>
          <w:numId w:val="40"/>
        </w:numPr>
        <w:ind w:left="426"/>
        <w:rPr>
          <w:rFonts w:ascii="Lato" w:hAnsi="Lato" w:cs="Lato"/>
          <w:bCs/>
          <w:sz w:val="22"/>
          <w:szCs w:val="22"/>
          <w:lang w:eastAsia="en-US"/>
        </w:rPr>
      </w:pPr>
      <w:r w:rsidRPr="00421C9E">
        <w:rPr>
          <w:rFonts w:ascii="Lato" w:hAnsi="Lato" w:cs="Lato"/>
          <w:sz w:val="22"/>
          <w:szCs w:val="22"/>
        </w:rPr>
        <w:t xml:space="preserve">Realizacja zamówienia nastąpi etapowo, przy czym </w:t>
      </w:r>
      <w:r w:rsidR="00FC61AF">
        <w:rPr>
          <w:rFonts w:ascii="Lato" w:hAnsi="Lato" w:cs="Lato"/>
          <w:sz w:val="22"/>
          <w:szCs w:val="22"/>
        </w:rPr>
        <w:t xml:space="preserve">okres obowiązywania umowy wynosi 24 miesiące, w tym </w:t>
      </w:r>
      <w:r w:rsidRPr="00421C9E">
        <w:rPr>
          <w:rFonts w:ascii="Lato" w:hAnsi="Lato" w:cs="Lato"/>
          <w:sz w:val="22"/>
          <w:szCs w:val="22"/>
        </w:rPr>
        <w:t xml:space="preserve">pełne wykonanie zakresu wdrożeniowego objętego zamówieniem oraz podpisanie protokołu odbioru końcowego powinno nastąpić nie później niż </w:t>
      </w:r>
      <w:r w:rsidRPr="00421C9E">
        <w:rPr>
          <w:rFonts w:ascii="Lato" w:hAnsi="Lato" w:cs="Lato"/>
          <w:b/>
          <w:bCs/>
          <w:sz w:val="22"/>
          <w:szCs w:val="22"/>
        </w:rPr>
        <w:t>do dnia 30 czerwca 2026</w:t>
      </w:r>
      <w:r w:rsidRPr="00421C9E">
        <w:rPr>
          <w:rFonts w:ascii="Lato" w:hAnsi="Lato" w:cs="Lato"/>
          <w:sz w:val="22"/>
          <w:szCs w:val="22"/>
        </w:rPr>
        <w:t xml:space="preserve"> r. </w:t>
      </w:r>
    </w:p>
    <w:p w14:paraId="26848C59" w14:textId="27D4AD55" w:rsidR="009733CD" w:rsidRPr="00025DF2" w:rsidRDefault="00136741" w:rsidP="00025DF2">
      <w:pPr>
        <w:pStyle w:val="Akapitzlist"/>
        <w:numPr>
          <w:ilvl w:val="0"/>
          <w:numId w:val="40"/>
        </w:numPr>
        <w:ind w:left="426"/>
        <w:rPr>
          <w:rFonts w:ascii="Lato" w:hAnsi="Lato" w:cs="Lato"/>
          <w:bCs/>
          <w:sz w:val="22"/>
          <w:szCs w:val="22"/>
          <w:lang w:eastAsia="en-US"/>
        </w:rPr>
      </w:pPr>
      <w:r w:rsidRPr="00025DF2">
        <w:rPr>
          <w:rFonts w:ascii="Lato" w:hAnsi="Lato" w:cs="Lato"/>
          <w:sz w:val="22"/>
          <w:szCs w:val="22"/>
        </w:rPr>
        <w:t>Zobowiązania gwarancyjne Wykonawcy obowiązują przez 60 miesięcy od dnia podpisania bezwarunkowego protokołu odbioru końcowego, lecz okres gwarancji nie stanowi okresu realizacji zamówienia w rozumieniu harmonogramu rzeczowo</w:t>
      </w:r>
      <w:r w:rsidRPr="00025DF2">
        <w:rPr>
          <w:rFonts w:ascii="Cambria Math" w:hAnsi="Cambria Math" w:cs="Cambria Math"/>
          <w:sz w:val="22"/>
          <w:szCs w:val="22"/>
        </w:rPr>
        <w:t>‑</w:t>
      </w:r>
      <w:r w:rsidRPr="00025DF2">
        <w:rPr>
          <w:rFonts w:ascii="Lato" w:hAnsi="Lato" w:cs="Lato"/>
          <w:sz w:val="22"/>
          <w:szCs w:val="22"/>
        </w:rPr>
        <w:t xml:space="preserve">finansowego projektu i nie stanowi podstawy do odrębnego wynagrodzenia. Wsparcie powdrożeniowe będzie świadczone przez 24 miesiące od </w:t>
      </w:r>
      <w:r w:rsidRPr="00025DF2">
        <w:rPr>
          <w:rFonts w:ascii="Lato" w:hAnsi="Lato" w:cs="Lato"/>
          <w:sz w:val="22"/>
          <w:szCs w:val="22"/>
        </w:rPr>
        <w:lastRenderedPageBreak/>
        <w:t>dnia podpisania protokołu odbioru końcowego, jest finansowane z innych środków niż projekt i wymaga odrębnych protokołów odbioru.</w:t>
      </w:r>
    </w:p>
    <w:p w14:paraId="631691D0" w14:textId="77777777" w:rsidR="003C6C1D" w:rsidRPr="00421C9E" w:rsidRDefault="00346F08" w:rsidP="00AB7EC1">
      <w:pPr>
        <w:pStyle w:val="Nagwek1"/>
        <w:numPr>
          <w:ilvl w:val="0"/>
          <w:numId w:val="4"/>
        </w:numPr>
        <w:ind w:left="448" w:hanging="448"/>
        <w:rPr>
          <w:rFonts w:ascii="Lato" w:hAnsi="Lato" w:cs="Lato"/>
          <w:sz w:val="22"/>
          <w:szCs w:val="22"/>
        </w:rPr>
      </w:pPr>
      <w:bookmarkStart w:id="10" w:name="_Toc227692930"/>
      <w:r w:rsidRPr="00421C9E">
        <w:rPr>
          <w:rFonts w:ascii="Lato" w:hAnsi="Lato" w:cs="Lato"/>
          <w:sz w:val="22"/>
          <w:szCs w:val="22"/>
        </w:rPr>
        <w:t xml:space="preserve">INFORMACJE O ŚRODKACH KOMUNIKACJI ELEKTRONICZNEJ, PRZY UŻYCIU KTÓRYCH ZAMAWIAJĄCY BĘDZIE KOMUNIKOWAŁ SIĘ </w:t>
      </w:r>
      <w:r w:rsidR="00F97A39" w:rsidRPr="00421C9E">
        <w:rPr>
          <w:rFonts w:ascii="Lato" w:hAnsi="Lato" w:cs="Lato"/>
          <w:sz w:val="22"/>
          <w:szCs w:val="22"/>
        </w:rPr>
        <w:br/>
      </w:r>
      <w:r w:rsidRPr="00421C9E">
        <w:rPr>
          <w:rFonts w:ascii="Lato" w:hAnsi="Lato" w:cs="Lato"/>
          <w:sz w:val="22"/>
          <w:szCs w:val="22"/>
        </w:rPr>
        <w:t xml:space="preserve">Z </w:t>
      </w:r>
      <w:r w:rsidR="00615620" w:rsidRPr="00421C9E">
        <w:rPr>
          <w:rFonts w:ascii="Lato" w:hAnsi="Lato" w:cs="Lato"/>
          <w:sz w:val="22"/>
          <w:szCs w:val="22"/>
        </w:rPr>
        <w:t>WYKONAWC</w:t>
      </w:r>
      <w:r w:rsidRPr="00421C9E">
        <w:rPr>
          <w:rFonts w:ascii="Lato" w:hAnsi="Lato" w:cs="Lato"/>
          <w:sz w:val="22"/>
          <w:szCs w:val="22"/>
        </w:rPr>
        <w:t>AMI, ORAZ INFORMACJE O WYMAGANIACH TECHNICZNYCH I ORGANIZACYJNYCH SPORZĄDZANIA, WYSYŁANIA I ODBIERANIA KORESPONDENCJI ELEKTRONICZNEJ</w:t>
      </w:r>
      <w:bookmarkEnd w:id="10"/>
      <w:r w:rsidRPr="00421C9E">
        <w:rPr>
          <w:rFonts w:ascii="Lato" w:hAnsi="Lato" w:cs="Lato"/>
          <w:sz w:val="22"/>
          <w:szCs w:val="22"/>
        </w:rPr>
        <w:t xml:space="preserve"> </w:t>
      </w:r>
    </w:p>
    <w:p w14:paraId="73E4B5B2" w14:textId="77777777" w:rsidR="003C6C1D" w:rsidRPr="00421C9E" w:rsidRDefault="003C6C1D" w:rsidP="003C6C1D">
      <w:pPr>
        <w:rPr>
          <w:rFonts w:ascii="Lato" w:hAnsi="Lato" w:cs="Lato"/>
          <w:sz w:val="22"/>
          <w:szCs w:val="22"/>
          <w:lang w:eastAsia="en-US"/>
        </w:rPr>
      </w:pPr>
    </w:p>
    <w:p w14:paraId="281B6567" w14:textId="77777777" w:rsidR="00116BA9" w:rsidRPr="00421C9E" w:rsidRDefault="000E52C0" w:rsidP="005949D8">
      <w:pPr>
        <w:numPr>
          <w:ilvl w:val="1"/>
          <w:numId w:val="4"/>
        </w:numPr>
        <w:suppressAutoHyphens w:val="0"/>
        <w:spacing w:before="60"/>
        <w:ind w:left="284"/>
        <w:rPr>
          <w:rFonts w:ascii="Lato" w:hAnsi="Lato" w:cs="Lato"/>
          <w:sz w:val="22"/>
          <w:szCs w:val="22"/>
          <w:lang w:eastAsia="en-US"/>
        </w:rPr>
      </w:pPr>
      <w:r w:rsidRPr="00421C9E">
        <w:rPr>
          <w:rFonts w:ascii="Lato" w:hAnsi="Lato" w:cs="Lato"/>
          <w:sz w:val="22"/>
          <w:szCs w:val="22"/>
          <w:lang w:eastAsia="en-US"/>
        </w:rPr>
        <w:t>Postępowanie prowadzone jest w języku polskim za pośrednictwem platformazakupowa.pl pod adresem:</w:t>
      </w:r>
      <w:r w:rsidRPr="00421C9E">
        <w:rPr>
          <w:rFonts w:ascii="Lato" w:hAnsi="Lato" w:cs="Lato"/>
          <w:sz w:val="22"/>
          <w:szCs w:val="22"/>
          <w:lang w:eastAsia="pl-PL"/>
        </w:rPr>
        <w:t xml:space="preserve"> </w:t>
      </w:r>
      <w:r w:rsidR="004C09F1" w:rsidRPr="00421C9E">
        <w:rPr>
          <w:rFonts w:ascii="Lato" w:hAnsi="Lato" w:cs="Lato"/>
          <w:sz w:val="22"/>
          <w:szCs w:val="22"/>
          <w:lang w:eastAsia="en-US"/>
        </w:rPr>
        <w:t xml:space="preserve"> </w:t>
      </w:r>
    </w:p>
    <w:p w14:paraId="7E15C813" w14:textId="65B80E5D" w:rsidR="00FC61AF" w:rsidRPr="00421C9E" w:rsidRDefault="00FC61AF" w:rsidP="00FC61AF">
      <w:pPr>
        <w:ind w:left="284"/>
        <w:rPr>
          <w:rFonts w:ascii="Lato" w:hAnsi="Lato" w:cs="Lato"/>
          <w:sz w:val="22"/>
          <w:szCs w:val="22"/>
          <w:u w:val="single"/>
          <w:shd w:val="clear" w:color="auto" w:fill="FFFFFF"/>
        </w:rPr>
      </w:pPr>
      <w:r w:rsidRPr="00FC61AF">
        <w:rPr>
          <w:rFonts w:ascii="Lato" w:hAnsi="Lato" w:cs="Lato"/>
          <w:sz w:val="22"/>
          <w:szCs w:val="22"/>
          <w:u w:val="single"/>
          <w:shd w:val="clear" w:color="auto" w:fill="FFFFFF"/>
        </w:rPr>
        <w:t>https://platformazakupowa.pl/transakcja/1307076</w:t>
      </w:r>
    </w:p>
    <w:p w14:paraId="3E0DDE16" w14:textId="24A982AF" w:rsidR="00A93133" w:rsidRPr="00421C9E" w:rsidRDefault="00A93133" w:rsidP="005949D8">
      <w:pPr>
        <w:suppressAutoHyphens w:val="0"/>
        <w:spacing w:before="60"/>
        <w:ind w:left="284"/>
        <w:rPr>
          <w:rFonts w:ascii="Lato" w:hAnsi="Lato" w:cs="Lato"/>
          <w:sz w:val="22"/>
          <w:szCs w:val="22"/>
          <w:u w:val="single"/>
        </w:rPr>
      </w:pPr>
    </w:p>
    <w:p w14:paraId="6FC23E38" w14:textId="4BF52449" w:rsidR="00FC61AF" w:rsidRPr="00421C9E" w:rsidRDefault="000E52C0" w:rsidP="00FC61AF">
      <w:pPr>
        <w:ind w:left="284"/>
        <w:rPr>
          <w:rFonts w:ascii="Lato" w:hAnsi="Lato" w:cs="Lato"/>
          <w:sz w:val="22"/>
          <w:szCs w:val="22"/>
          <w:u w:val="single"/>
          <w:shd w:val="clear" w:color="auto" w:fill="FFFFFF"/>
        </w:rPr>
      </w:pPr>
      <w:r w:rsidRPr="00421C9E">
        <w:rPr>
          <w:rFonts w:ascii="Lato" w:hAnsi="Lato" w:cs="Lato"/>
          <w:sz w:val="22"/>
          <w:szCs w:val="22"/>
          <w:lang w:eastAsia="en-US"/>
        </w:rPr>
        <w:t xml:space="preserve">Komunikacja pomiędzy Zamawiającym a Wykonawcami odbywa się przy użyciu środków komunikacji elektronicznej w rozumieniu ustawy z dnia 18 lipca 2002 r. </w:t>
      </w:r>
      <w:r w:rsidRPr="00421C9E">
        <w:rPr>
          <w:rFonts w:ascii="Lato" w:hAnsi="Lato" w:cs="Lato"/>
          <w:sz w:val="22"/>
          <w:szCs w:val="22"/>
          <w:lang w:eastAsia="en-US"/>
        </w:rPr>
        <w:br/>
        <w:t xml:space="preserve">o świadczeniu usług drogą elektroniczną za pośrednictwem platformy zakupowej pod adresem: </w:t>
      </w:r>
      <w:r w:rsidR="00FC61AF" w:rsidRPr="00FC61AF">
        <w:rPr>
          <w:rFonts w:ascii="Lato" w:hAnsi="Lato" w:cs="Lato"/>
          <w:sz w:val="22"/>
          <w:szCs w:val="22"/>
          <w:u w:val="single"/>
          <w:shd w:val="clear" w:color="auto" w:fill="FFFFFF"/>
        </w:rPr>
        <w:t>https://platformazakupowa.pl/transakcja/1307076</w:t>
      </w:r>
    </w:p>
    <w:p w14:paraId="350DB847" w14:textId="09D9CE9A" w:rsidR="00823CE7" w:rsidRPr="00421C9E" w:rsidRDefault="00823CE7" w:rsidP="005949D8">
      <w:pPr>
        <w:numPr>
          <w:ilvl w:val="1"/>
          <w:numId w:val="4"/>
        </w:numPr>
        <w:suppressAutoHyphens w:val="0"/>
        <w:spacing w:before="60"/>
        <w:ind w:left="284"/>
        <w:rPr>
          <w:rFonts w:ascii="Lato" w:hAnsi="Lato" w:cs="Lato"/>
          <w:sz w:val="22"/>
          <w:szCs w:val="22"/>
          <w:u w:val="single"/>
        </w:rPr>
      </w:pPr>
    </w:p>
    <w:p w14:paraId="6A633DCD" w14:textId="77777777" w:rsidR="000E52C0" w:rsidRPr="00421C9E" w:rsidRDefault="000E52C0" w:rsidP="005949D8">
      <w:pPr>
        <w:numPr>
          <w:ilvl w:val="1"/>
          <w:numId w:val="4"/>
        </w:numPr>
        <w:suppressAutoHyphens w:val="0"/>
        <w:spacing w:before="60"/>
        <w:ind w:left="284"/>
        <w:rPr>
          <w:rFonts w:ascii="Lato" w:hAnsi="Lato" w:cs="Lato"/>
          <w:sz w:val="22"/>
          <w:szCs w:val="22"/>
          <w:lang w:eastAsia="en-US"/>
        </w:rPr>
      </w:pPr>
      <w:r w:rsidRPr="00421C9E">
        <w:rPr>
          <w:rFonts w:ascii="Lato" w:hAnsi="Lato" w:cs="Lato"/>
          <w:sz w:val="22"/>
          <w:szCs w:val="22"/>
          <w:lang w:eastAsia="en-US"/>
        </w:rPr>
        <w:t>W korespondencji kierowanej do Zamawiającego, Wykonawca winien posługiwać się numerem sprawy określonym w SWZ.</w:t>
      </w:r>
    </w:p>
    <w:p w14:paraId="7C46E2A5" w14:textId="77777777" w:rsidR="000E52C0" w:rsidRPr="00421C9E" w:rsidRDefault="000E52C0" w:rsidP="005949D8">
      <w:pPr>
        <w:numPr>
          <w:ilvl w:val="1"/>
          <w:numId w:val="4"/>
        </w:numPr>
        <w:suppressAutoHyphens w:val="0"/>
        <w:spacing w:before="60"/>
        <w:ind w:left="284" w:hanging="284"/>
        <w:rPr>
          <w:rFonts w:ascii="Lato" w:hAnsi="Lato" w:cs="Lato"/>
          <w:sz w:val="22"/>
          <w:szCs w:val="22"/>
          <w:lang w:eastAsia="en-US"/>
        </w:rPr>
      </w:pPr>
      <w:r w:rsidRPr="00421C9E">
        <w:rPr>
          <w:rFonts w:ascii="Lato" w:eastAsia="Calibri" w:hAnsi="Lato" w:cs="Lato"/>
          <w:sz w:val="22"/>
          <w:szCs w:val="22"/>
          <w:lang w:eastAsia="en-US"/>
        </w:rPr>
        <w:t xml:space="preserve">Zamawiający będzie przekazywał wykonawcom informacje za pośrednictwem </w:t>
      </w:r>
      <w:r w:rsidRPr="00421C9E">
        <w:rPr>
          <w:rFonts w:ascii="Lato" w:eastAsia="Calibri" w:hAnsi="Lato" w:cs="Lato"/>
          <w:sz w:val="22"/>
          <w:szCs w:val="22"/>
          <w:u w:val="single"/>
          <w:lang w:eastAsia="en-US"/>
        </w:rPr>
        <w:t>platformazakupowa.pl</w:t>
      </w:r>
      <w:r w:rsidRPr="00421C9E">
        <w:rPr>
          <w:rFonts w:ascii="Lato" w:eastAsia="Calibri" w:hAnsi="Lato" w:cs="Lato"/>
          <w:sz w:val="22"/>
          <w:szCs w:val="22"/>
          <w:lang w:eastAsia="en-US"/>
        </w:rPr>
        <w:t xml:space="preserve">. informacje dotyczące odpowiedzi na pytania, zmiany specyfikacji, zmiany terminu składania i otwarcia ofert Zamawiający będzie zamieszczał na platformie w sekcji “Komunikaty”. Korespondencja, której zgodnie </w:t>
      </w:r>
      <w:r w:rsidRPr="00421C9E">
        <w:rPr>
          <w:rFonts w:ascii="Lato" w:eastAsia="Calibri" w:hAnsi="Lato" w:cs="Lato"/>
          <w:sz w:val="22"/>
          <w:szCs w:val="22"/>
          <w:lang w:eastAsia="en-US"/>
        </w:rPr>
        <w:br/>
        <w:t xml:space="preserve">z obowiązującymi przepisami adresatem jest konkretny Wykonawca, będzie przekazywana za pośrednictwem </w:t>
      </w:r>
      <w:r w:rsidRPr="00421C9E">
        <w:rPr>
          <w:rFonts w:ascii="Lato" w:eastAsia="Calibri" w:hAnsi="Lato" w:cs="Lato"/>
          <w:sz w:val="22"/>
          <w:szCs w:val="22"/>
          <w:u w:val="single"/>
          <w:lang w:eastAsia="en-US"/>
        </w:rPr>
        <w:t>platformazakupowa.pl</w:t>
      </w:r>
      <w:r w:rsidRPr="00421C9E">
        <w:rPr>
          <w:rFonts w:ascii="Lato" w:eastAsia="Calibri" w:hAnsi="Lato" w:cs="Lato"/>
          <w:sz w:val="22"/>
          <w:szCs w:val="22"/>
          <w:lang w:eastAsia="en-US"/>
        </w:rPr>
        <w:t xml:space="preserve"> do konkretnego Wykonawcy</w:t>
      </w:r>
      <w:r w:rsidR="009D7EA6" w:rsidRPr="00421C9E">
        <w:rPr>
          <w:rFonts w:ascii="Lato" w:eastAsia="Calibri" w:hAnsi="Lato" w:cs="Lato"/>
          <w:sz w:val="22"/>
          <w:szCs w:val="22"/>
          <w:lang w:eastAsia="en-US"/>
        </w:rPr>
        <w:t xml:space="preserve"> na adres e-mail wskazany na druku „Oferta”. </w:t>
      </w:r>
    </w:p>
    <w:p w14:paraId="4671D9D7" w14:textId="77777777" w:rsidR="000E52C0" w:rsidRPr="00421C9E" w:rsidRDefault="000E52C0" w:rsidP="005949D8">
      <w:pPr>
        <w:numPr>
          <w:ilvl w:val="1"/>
          <w:numId w:val="4"/>
        </w:numPr>
        <w:suppressAutoHyphens w:val="0"/>
        <w:spacing w:before="60"/>
        <w:ind w:left="284" w:hanging="284"/>
        <w:rPr>
          <w:rFonts w:ascii="Lato" w:hAnsi="Lato" w:cs="Lato"/>
          <w:sz w:val="22"/>
          <w:szCs w:val="22"/>
          <w:lang w:eastAsia="en-US"/>
        </w:rPr>
      </w:pPr>
      <w:r w:rsidRPr="00421C9E">
        <w:rPr>
          <w:rFonts w:ascii="Lato" w:eastAsia="Calibri" w:hAnsi="Lato" w:cs="Lato"/>
          <w:sz w:val="22"/>
          <w:szCs w:val="22"/>
          <w:lang w:eastAsia="en-US"/>
        </w:rPr>
        <w:t xml:space="preserve">Wykonawca jako podmiot profesjonalny ma obowiązek sprawdzania komunikatów </w:t>
      </w:r>
      <w:r w:rsidRPr="00421C9E">
        <w:rPr>
          <w:rFonts w:ascii="Lato" w:eastAsia="Calibri" w:hAnsi="Lato" w:cs="Lato"/>
          <w:sz w:val="22"/>
          <w:szCs w:val="22"/>
          <w:lang w:eastAsia="en-US"/>
        </w:rPr>
        <w:br/>
        <w:t>i wiadomości bezpośrednio na platformazakupowa.pl przesłanych przez Zamawiającego, gdyż system powiadomień może ulec awarii lub powiadomienie może trafić do folderu SPAM.</w:t>
      </w:r>
    </w:p>
    <w:p w14:paraId="18BED75D" w14:textId="77777777" w:rsidR="000E52C0" w:rsidRPr="00421C9E" w:rsidRDefault="000E52C0" w:rsidP="005949D8">
      <w:pPr>
        <w:numPr>
          <w:ilvl w:val="1"/>
          <w:numId w:val="4"/>
        </w:numPr>
        <w:suppressAutoHyphens w:val="0"/>
        <w:spacing w:before="60"/>
        <w:ind w:left="284"/>
        <w:contextualSpacing/>
        <w:rPr>
          <w:rFonts w:ascii="Lato" w:hAnsi="Lato" w:cs="Lato"/>
          <w:sz w:val="22"/>
          <w:szCs w:val="22"/>
          <w:lang w:eastAsia="en-US"/>
        </w:rPr>
      </w:pPr>
      <w:r w:rsidRPr="00421C9E">
        <w:rPr>
          <w:rFonts w:ascii="Lato" w:hAnsi="Lato" w:cs="Lato"/>
          <w:sz w:val="22"/>
          <w:szCs w:val="22"/>
          <w:lang w:eastAsia="en-US"/>
        </w:rPr>
        <w:t>Zadawanie pytań przez Wykonawców odbywa się 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6C58BE7C" w14:textId="77777777" w:rsidR="000E52C0" w:rsidRPr="00421C9E" w:rsidRDefault="000E52C0" w:rsidP="005949D8">
      <w:pPr>
        <w:numPr>
          <w:ilvl w:val="1"/>
          <w:numId w:val="4"/>
        </w:numPr>
        <w:suppressAutoHyphens w:val="0"/>
        <w:spacing w:before="60"/>
        <w:ind w:left="284"/>
        <w:contextualSpacing/>
        <w:rPr>
          <w:rFonts w:ascii="Lato" w:hAnsi="Lato" w:cs="Lato"/>
          <w:sz w:val="22"/>
          <w:szCs w:val="22"/>
          <w:lang w:eastAsia="en-US"/>
        </w:rPr>
      </w:pPr>
      <w:r w:rsidRPr="00421C9E">
        <w:rPr>
          <w:rFonts w:ascii="Lato" w:hAnsi="Lato" w:cs="Lato"/>
          <w:sz w:val="22"/>
          <w:szCs w:val="22"/>
          <w:lang w:eastAsia="en-US"/>
        </w:rPr>
        <w:t>Zasady wyjaśniania treści SWZ:</w:t>
      </w:r>
    </w:p>
    <w:p w14:paraId="239081A0" w14:textId="6DAEE488" w:rsidR="000E52C0" w:rsidRPr="000F3E33" w:rsidRDefault="000E52C0" w:rsidP="0081186C">
      <w:pPr>
        <w:pStyle w:val="Akapitzlist"/>
        <w:numPr>
          <w:ilvl w:val="0"/>
          <w:numId w:val="37"/>
        </w:numPr>
        <w:suppressAutoHyphens w:val="0"/>
        <w:spacing w:before="60"/>
        <w:ind w:left="851"/>
        <w:rPr>
          <w:rFonts w:ascii="Lato" w:hAnsi="Lato" w:cs="Lato"/>
          <w:sz w:val="22"/>
          <w:szCs w:val="22"/>
          <w:lang w:eastAsia="en-US"/>
        </w:rPr>
      </w:pPr>
      <w:r w:rsidRPr="000F3E33">
        <w:rPr>
          <w:rFonts w:ascii="Lato" w:hAnsi="Lato" w:cs="Lato"/>
          <w:sz w:val="22"/>
          <w:szCs w:val="22"/>
        </w:rPr>
        <w:t xml:space="preserve">Zamawiający jest obowiązany udzielić wyjaśnień niezwłocznie, jednak nie później niż na </w:t>
      </w:r>
      <w:r w:rsidR="000F3E33" w:rsidRPr="000F3E33">
        <w:rPr>
          <w:rFonts w:ascii="Lato" w:hAnsi="Lato" w:cs="Lato"/>
          <w:sz w:val="22"/>
          <w:szCs w:val="22"/>
        </w:rPr>
        <w:t>4</w:t>
      </w:r>
      <w:r w:rsidRPr="000F3E33">
        <w:rPr>
          <w:rFonts w:ascii="Lato" w:hAnsi="Lato" w:cs="Lato"/>
          <w:sz w:val="22"/>
          <w:szCs w:val="22"/>
        </w:rPr>
        <w:t xml:space="preserve"> dni przed upływem terminu składania ofert, pod </w:t>
      </w:r>
      <w:r w:rsidR="005949D8" w:rsidRPr="000F3E33">
        <w:rPr>
          <w:rFonts w:ascii="Lato" w:hAnsi="Lato" w:cs="Lato"/>
          <w:sz w:val="22"/>
          <w:szCs w:val="22"/>
        </w:rPr>
        <w:t>warunkiem,</w:t>
      </w:r>
      <w:r w:rsidRPr="000F3E33">
        <w:rPr>
          <w:rFonts w:ascii="Lato" w:hAnsi="Lato" w:cs="Lato"/>
          <w:sz w:val="22"/>
          <w:szCs w:val="22"/>
        </w:rPr>
        <w:t xml:space="preserve"> że wniosek o wyjaśnienie treści SWZ wpłynął do Zamawiającego nie później niż na </w:t>
      </w:r>
      <w:r w:rsidR="000F3E33" w:rsidRPr="000F3E33">
        <w:rPr>
          <w:rFonts w:ascii="Lato" w:hAnsi="Lato" w:cs="Lato"/>
          <w:sz w:val="22"/>
          <w:szCs w:val="22"/>
        </w:rPr>
        <w:t>7</w:t>
      </w:r>
      <w:r w:rsidRPr="000F3E33">
        <w:rPr>
          <w:rFonts w:ascii="Lato" w:hAnsi="Lato" w:cs="Lato"/>
          <w:sz w:val="22"/>
          <w:szCs w:val="22"/>
        </w:rPr>
        <w:t xml:space="preserve"> dni przed upływem terminu składania ofert. Jeżeli Zamawiający nie udzieli wyjaśnień w terminach, o których mowa powyżej, przedłuża termin składania ofert o czas niezbędny do zapoznania się wszystkich zainteresowanych Wykonawców z wyjaśnieniami niezbędnymi do należytego przygotowania </w:t>
      </w:r>
      <w:r w:rsidR="00FC61AF">
        <w:rPr>
          <w:rFonts w:ascii="Lato" w:hAnsi="Lato" w:cs="Lato"/>
          <w:sz w:val="22"/>
          <w:szCs w:val="22"/>
        </w:rPr>
        <w:br/>
      </w:r>
      <w:r w:rsidRPr="000F3E33">
        <w:rPr>
          <w:rFonts w:ascii="Lato" w:hAnsi="Lato" w:cs="Lato"/>
          <w:sz w:val="22"/>
          <w:szCs w:val="22"/>
        </w:rPr>
        <w:t>i złożenia ofert;</w:t>
      </w:r>
    </w:p>
    <w:p w14:paraId="47AE1B63" w14:textId="77777777" w:rsidR="000E52C0" w:rsidRPr="00421C9E" w:rsidRDefault="000E52C0" w:rsidP="0081186C">
      <w:pPr>
        <w:pStyle w:val="Akapitzlist"/>
        <w:numPr>
          <w:ilvl w:val="0"/>
          <w:numId w:val="36"/>
        </w:numPr>
        <w:suppressAutoHyphens w:val="0"/>
        <w:spacing w:before="60"/>
        <w:ind w:left="851"/>
        <w:rPr>
          <w:rFonts w:ascii="Lato" w:hAnsi="Lato" w:cs="Lato"/>
          <w:sz w:val="22"/>
          <w:szCs w:val="22"/>
          <w:lang w:eastAsia="en-US"/>
        </w:rPr>
      </w:pPr>
      <w:r w:rsidRPr="00421C9E">
        <w:rPr>
          <w:rFonts w:ascii="Lato" w:hAnsi="Lato" w:cs="Lato"/>
          <w:sz w:val="22"/>
          <w:szCs w:val="22"/>
          <w:lang w:eastAsia="en-US"/>
        </w:rPr>
        <w:t xml:space="preserve">w </w:t>
      </w:r>
      <w:r w:rsidR="009D7EA6" w:rsidRPr="00421C9E">
        <w:rPr>
          <w:rFonts w:ascii="Lato" w:hAnsi="Lato" w:cs="Lato"/>
          <w:sz w:val="22"/>
          <w:szCs w:val="22"/>
          <w:lang w:eastAsia="en-US"/>
        </w:rPr>
        <w:t>przypadku,</w:t>
      </w:r>
      <w:r w:rsidRPr="00421C9E">
        <w:rPr>
          <w:rFonts w:ascii="Lato" w:hAnsi="Lato" w:cs="Lato"/>
          <w:sz w:val="22"/>
          <w:szCs w:val="22"/>
          <w:lang w:eastAsia="en-US"/>
        </w:rPr>
        <w:t xml:space="preserve"> gdy wniosek o wyjaśnienie treści SWZ nie wpłynął w terminie, Zamawiający może udzielić wyjaśnień mimo braku obowiązku udzielania wyjaśnień SWZ bez konieczności przedłużenia terminu składania ofert lub pozostawić wniosek bez rozpoznania; </w:t>
      </w:r>
    </w:p>
    <w:p w14:paraId="7D5D8864" w14:textId="77777777" w:rsidR="000E52C0" w:rsidRPr="00421C9E" w:rsidRDefault="000E52C0" w:rsidP="0081186C">
      <w:pPr>
        <w:pStyle w:val="Akapitzlist"/>
        <w:numPr>
          <w:ilvl w:val="0"/>
          <w:numId w:val="36"/>
        </w:numPr>
        <w:suppressAutoHyphens w:val="0"/>
        <w:spacing w:before="60"/>
        <w:ind w:left="851"/>
        <w:rPr>
          <w:rFonts w:ascii="Lato" w:hAnsi="Lato" w:cs="Lato"/>
          <w:sz w:val="22"/>
          <w:szCs w:val="22"/>
          <w:lang w:eastAsia="en-US"/>
        </w:rPr>
      </w:pPr>
      <w:r w:rsidRPr="00421C9E">
        <w:rPr>
          <w:rFonts w:ascii="Lato" w:hAnsi="Lato" w:cs="Lato"/>
          <w:sz w:val="22"/>
          <w:szCs w:val="22"/>
          <w:lang w:eastAsia="en-US"/>
        </w:rPr>
        <w:lastRenderedPageBreak/>
        <w:t>przedłużenie terminu składania ofert nie wpływa na bieg terminu składania wniosku o wyjaśnienie treści SWZ.</w:t>
      </w:r>
    </w:p>
    <w:p w14:paraId="084665F5" w14:textId="77777777" w:rsidR="000E52C0" w:rsidRPr="00421C9E" w:rsidRDefault="000E52C0" w:rsidP="005949D8">
      <w:pPr>
        <w:pStyle w:val="Akapitzlist"/>
        <w:numPr>
          <w:ilvl w:val="1"/>
          <w:numId w:val="4"/>
        </w:numPr>
        <w:ind w:left="284"/>
        <w:rPr>
          <w:rFonts w:ascii="Lato" w:hAnsi="Lato" w:cs="Lato"/>
          <w:sz w:val="22"/>
          <w:szCs w:val="22"/>
          <w:lang w:eastAsia="en-US"/>
        </w:rPr>
      </w:pPr>
      <w:r w:rsidRPr="00421C9E">
        <w:rPr>
          <w:rFonts w:ascii="Lato" w:hAnsi="Lato" w:cs="Lato"/>
          <w:sz w:val="22"/>
          <w:szCs w:val="22"/>
          <w:lang w:eastAsia="en-US"/>
        </w:rPr>
        <w:t xml:space="preserve">W uzasadnionych przypadkach, Zamawiający może przed upływem terminu składania ofert zmienić treść SWZ. W </w:t>
      </w:r>
      <w:r w:rsidR="009D7EA6" w:rsidRPr="00421C9E">
        <w:rPr>
          <w:rFonts w:ascii="Lato" w:hAnsi="Lato" w:cs="Lato"/>
          <w:sz w:val="22"/>
          <w:szCs w:val="22"/>
          <w:lang w:eastAsia="en-US"/>
        </w:rPr>
        <w:t>przypadku,</w:t>
      </w:r>
      <w:r w:rsidRPr="00421C9E">
        <w:rPr>
          <w:rFonts w:ascii="Lato" w:hAnsi="Lato" w:cs="Lato"/>
          <w:sz w:val="22"/>
          <w:szCs w:val="22"/>
          <w:lang w:eastAsia="en-US"/>
        </w:rPr>
        <w:t xml:space="preserve"> gdy zmiana treści SWZ jest istotna dla sporządzenia oferty lub wymaga od Wykonawców dodatkowego czasu na zapoznanie się ze zmianą treści SWZ i przygotowanie ofert, Zamawiający przedłuża termin składania ofert o czas niezbędny na ich przygotowanie.</w:t>
      </w:r>
    </w:p>
    <w:p w14:paraId="0FC224C6" w14:textId="1698D92F" w:rsidR="000E52C0" w:rsidRPr="00421C9E" w:rsidRDefault="00165801" w:rsidP="005949D8">
      <w:pPr>
        <w:pStyle w:val="Akapitzlist"/>
        <w:numPr>
          <w:ilvl w:val="1"/>
          <w:numId w:val="4"/>
        </w:numPr>
        <w:ind w:left="284"/>
        <w:rPr>
          <w:rFonts w:ascii="Lato" w:hAnsi="Lato" w:cs="Lato"/>
          <w:sz w:val="22"/>
          <w:szCs w:val="22"/>
          <w:lang w:eastAsia="en-US"/>
        </w:rPr>
      </w:pPr>
      <w:r w:rsidRPr="00165801">
        <w:rPr>
          <w:rFonts w:ascii="Lato" w:hAnsi="Lato" w:cs="Lato"/>
          <w:sz w:val="22"/>
          <w:szCs w:val="22"/>
          <w:lang w:eastAsia="en-US"/>
        </w:rPr>
        <w:t>Zamawiający udostępnia niezwłocznie wyjaśnienia oraz zmiany treści SWZ na stronie internetowej prowadzonego postępowania</w:t>
      </w:r>
    </w:p>
    <w:p w14:paraId="26097F52" w14:textId="77777777" w:rsidR="000E52C0" w:rsidRPr="00421C9E" w:rsidRDefault="000E52C0" w:rsidP="005949D8">
      <w:pPr>
        <w:numPr>
          <w:ilvl w:val="1"/>
          <w:numId w:val="4"/>
        </w:numPr>
        <w:suppressAutoHyphens w:val="0"/>
        <w:spacing w:before="60"/>
        <w:ind w:left="284" w:hanging="425"/>
        <w:contextualSpacing/>
        <w:rPr>
          <w:rFonts w:ascii="Lato" w:hAnsi="Lato" w:cs="Lato"/>
          <w:sz w:val="22"/>
          <w:szCs w:val="22"/>
          <w:lang w:eastAsia="en-US"/>
        </w:rPr>
      </w:pPr>
      <w:r w:rsidRPr="00421C9E">
        <w:rPr>
          <w:rFonts w:ascii="Lato" w:eastAsia="Calibri" w:hAnsi="Lato" w:cs="Lato"/>
          <w:sz w:val="22"/>
          <w:szCs w:val="22"/>
          <w:lang w:eastAsia="en-US"/>
        </w:rPr>
        <w:t xml:space="preserve">Zamawiający, zgodnie z Rozporządzeniem Prezesa Rady Ministrów z dnia </w:t>
      </w:r>
      <w:r w:rsidRPr="00421C9E">
        <w:rPr>
          <w:rFonts w:ascii="Lato" w:eastAsia="Calibri" w:hAnsi="Lato" w:cs="Lato"/>
          <w:sz w:val="22"/>
          <w:szCs w:val="22"/>
          <w:lang w:eastAsia="en-US"/>
        </w:rPr>
        <w:br/>
        <w:t>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004E5281" w:rsidRPr="00421C9E">
        <w:rPr>
          <w:rFonts w:ascii="Lato" w:eastAsia="Calibri" w:hAnsi="Lato" w:cs="Lato"/>
          <w:sz w:val="22"/>
          <w:szCs w:val="22"/>
          <w:lang w:eastAsia="en-US"/>
        </w:rPr>
        <w:t xml:space="preserve">, z </w:t>
      </w:r>
      <w:proofErr w:type="spellStart"/>
      <w:r w:rsidR="004E5281" w:rsidRPr="00421C9E">
        <w:rPr>
          <w:rFonts w:ascii="Lato" w:eastAsia="Calibri" w:hAnsi="Lato" w:cs="Lato"/>
          <w:sz w:val="22"/>
          <w:szCs w:val="22"/>
          <w:lang w:eastAsia="en-US"/>
        </w:rPr>
        <w:t>późn</w:t>
      </w:r>
      <w:proofErr w:type="spellEnd"/>
      <w:r w:rsidR="004E5281" w:rsidRPr="00421C9E">
        <w:rPr>
          <w:rFonts w:ascii="Lato" w:eastAsia="Calibri" w:hAnsi="Lato" w:cs="Lato"/>
          <w:sz w:val="22"/>
          <w:szCs w:val="22"/>
          <w:lang w:eastAsia="en-US"/>
        </w:rPr>
        <w:t>. zm.</w:t>
      </w:r>
      <w:r w:rsidRPr="00421C9E">
        <w:rPr>
          <w:rFonts w:ascii="Lato" w:eastAsia="Calibri" w:hAnsi="Lato" w:cs="Lato"/>
          <w:sz w:val="22"/>
          <w:szCs w:val="22"/>
          <w:lang w:eastAsia="en-US"/>
        </w:rPr>
        <w:t xml:space="preserve">), określa niezbędne wymagania sprzętowo - aplikacyjne umożliwiające pracę na </w:t>
      </w:r>
      <w:hyperlink r:id="rId11" w:history="1">
        <w:r w:rsidRPr="00421C9E">
          <w:rPr>
            <w:rFonts w:ascii="Lato" w:eastAsia="Calibri" w:hAnsi="Lato" w:cs="Lato"/>
            <w:sz w:val="22"/>
            <w:szCs w:val="22"/>
            <w:u w:val="single"/>
            <w:lang w:eastAsia="en-US"/>
          </w:rPr>
          <w:t>platformazakupowa.pl</w:t>
        </w:r>
      </w:hyperlink>
      <w:r w:rsidRPr="00421C9E">
        <w:rPr>
          <w:rFonts w:ascii="Lato" w:eastAsia="Calibri" w:hAnsi="Lato" w:cs="Lato"/>
          <w:sz w:val="22"/>
          <w:szCs w:val="22"/>
          <w:lang w:eastAsia="en-US"/>
        </w:rPr>
        <w:t>, tj.:</w:t>
      </w:r>
    </w:p>
    <w:p w14:paraId="556639E4" w14:textId="77777777" w:rsidR="000E52C0" w:rsidRPr="00421C9E" w:rsidRDefault="000E52C0" w:rsidP="0081186C">
      <w:pPr>
        <w:numPr>
          <w:ilvl w:val="0"/>
          <w:numId w:val="34"/>
        </w:numPr>
        <w:suppressAutoHyphens w:val="0"/>
        <w:spacing w:before="60"/>
        <w:ind w:left="851"/>
        <w:rPr>
          <w:rFonts w:ascii="Lato" w:eastAsia="Calibri" w:hAnsi="Lato" w:cs="Lato"/>
          <w:sz w:val="22"/>
          <w:szCs w:val="22"/>
          <w:lang w:eastAsia="en-US"/>
        </w:rPr>
      </w:pPr>
      <w:r w:rsidRPr="00421C9E">
        <w:rPr>
          <w:rFonts w:ascii="Lato" w:eastAsia="Calibri" w:hAnsi="Lato" w:cs="Lato"/>
          <w:sz w:val="22"/>
          <w:szCs w:val="22"/>
          <w:lang w:eastAsia="en-US"/>
        </w:rPr>
        <w:t xml:space="preserve">stały dostęp do sieci Internet o gwarantowanej przepustowości nie mniejszej niż 512 </w:t>
      </w:r>
      <w:proofErr w:type="spellStart"/>
      <w:r w:rsidRPr="00421C9E">
        <w:rPr>
          <w:rFonts w:ascii="Lato" w:eastAsia="Calibri" w:hAnsi="Lato" w:cs="Lato"/>
          <w:sz w:val="22"/>
          <w:szCs w:val="22"/>
          <w:lang w:eastAsia="en-US"/>
        </w:rPr>
        <w:t>kb</w:t>
      </w:r>
      <w:proofErr w:type="spellEnd"/>
      <w:r w:rsidRPr="00421C9E">
        <w:rPr>
          <w:rFonts w:ascii="Lato" w:eastAsia="Calibri" w:hAnsi="Lato" w:cs="Lato"/>
          <w:sz w:val="22"/>
          <w:szCs w:val="22"/>
          <w:lang w:eastAsia="en-US"/>
        </w:rPr>
        <w:t>/s,</w:t>
      </w:r>
    </w:p>
    <w:p w14:paraId="4DC7B625" w14:textId="77777777" w:rsidR="000E52C0" w:rsidRPr="00421C9E" w:rsidRDefault="000E52C0" w:rsidP="0081186C">
      <w:pPr>
        <w:numPr>
          <w:ilvl w:val="0"/>
          <w:numId w:val="34"/>
        </w:numPr>
        <w:suppressAutoHyphens w:val="0"/>
        <w:spacing w:before="60"/>
        <w:ind w:left="851"/>
        <w:rPr>
          <w:rFonts w:ascii="Lato" w:eastAsia="Calibri" w:hAnsi="Lato" w:cs="Lato"/>
          <w:sz w:val="22"/>
          <w:szCs w:val="22"/>
          <w:lang w:eastAsia="en-US"/>
        </w:rPr>
      </w:pPr>
      <w:r w:rsidRPr="00421C9E">
        <w:rPr>
          <w:rFonts w:ascii="Lato" w:eastAsia="Calibri" w:hAnsi="Lato" w:cs="Lato"/>
          <w:sz w:val="22"/>
          <w:szCs w:val="22"/>
          <w:lang w:eastAsia="en-US"/>
        </w:rPr>
        <w:t>komputer klasy PC lub MAC o następującej konfiguracji: pamięć min. 2 GB Ram, procesor Intel IV 2 GHZ lub jego nowsza wersja, jeden z systemów operacyjnych - MS Windows 7, Mac O</w:t>
      </w:r>
      <w:r w:rsidR="00C030D5" w:rsidRPr="00421C9E">
        <w:rPr>
          <w:rFonts w:ascii="Lato" w:eastAsia="Calibri" w:hAnsi="Lato" w:cs="Lato"/>
          <w:sz w:val="22"/>
          <w:szCs w:val="22"/>
          <w:lang w:eastAsia="en-US"/>
        </w:rPr>
        <w:t>S</w:t>
      </w:r>
      <w:r w:rsidRPr="00421C9E">
        <w:rPr>
          <w:rFonts w:ascii="Lato" w:eastAsia="Calibri" w:hAnsi="Lato" w:cs="Lato"/>
          <w:sz w:val="22"/>
          <w:szCs w:val="22"/>
          <w:lang w:eastAsia="en-US"/>
        </w:rPr>
        <w:t xml:space="preserve"> </w:t>
      </w:r>
      <w:r w:rsidR="00C030D5" w:rsidRPr="00421C9E">
        <w:rPr>
          <w:rFonts w:ascii="Lato" w:eastAsia="Calibri" w:hAnsi="Lato" w:cs="Lato"/>
          <w:sz w:val="22"/>
          <w:szCs w:val="22"/>
          <w:lang w:eastAsia="en-US"/>
        </w:rPr>
        <w:t>X</w:t>
      </w:r>
      <w:r w:rsidRPr="00421C9E">
        <w:rPr>
          <w:rFonts w:ascii="Lato" w:eastAsia="Calibri" w:hAnsi="Lato" w:cs="Lato"/>
          <w:sz w:val="22"/>
          <w:szCs w:val="22"/>
          <w:lang w:eastAsia="en-US"/>
        </w:rPr>
        <w:t xml:space="preserve"> 10 4, Linux, lub ich nowsze wersje,</w:t>
      </w:r>
    </w:p>
    <w:p w14:paraId="01A38CE0" w14:textId="77777777" w:rsidR="000E52C0" w:rsidRPr="00421C9E" w:rsidRDefault="000E52C0" w:rsidP="0081186C">
      <w:pPr>
        <w:numPr>
          <w:ilvl w:val="0"/>
          <w:numId w:val="34"/>
        </w:numPr>
        <w:suppressAutoHyphens w:val="0"/>
        <w:spacing w:before="60"/>
        <w:ind w:left="851"/>
        <w:rPr>
          <w:rFonts w:ascii="Lato" w:eastAsia="Calibri" w:hAnsi="Lato" w:cs="Lato"/>
          <w:sz w:val="22"/>
          <w:szCs w:val="22"/>
          <w:lang w:eastAsia="en-US"/>
        </w:rPr>
      </w:pPr>
      <w:r w:rsidRPr="00421C9E">
        <w:rPr>
          <w:rFonts w:ascii="Lato" w:eastAsia="Calibri" w:hAnsi="Lato" w:cs="Lato"/>
          <w:sz w:val="22"/>
          <w:szCs w:val="22"/>
          <w:lang w:eastAsia="en-US"/>
        </w:rPr>
        <w:t>zainstalowana dowolna, inna przeglądarka internetowa niż Internet Explorer,</w:t>
      </w:r>
    </w:p>
    <w:p w14:paraId="7A602245" w14:textId="77777777" w:rsidR="000E52C0" w:rsidRPr="00421C9E" w:rsidRDefault="000E52C0" w:rsidP="0081186C">
      <w:pPr>
        <w:numPr>
          <w:ilvl w:val="0"/>
          <w:numId w:val="34"/>
        </w:numPr>
        <w:suppressAutoHyphens w:val="0"/>
        <w:spacing w:before="60"/>
        <w:ind w:left="851"/>
        <w:rPr>
          <w:rFonts w:ascii="Lato" w:eastAsia="Calibri" w:hAnsi="Lato" w:cs="Lato"/>
          <w:sz w:val="22"/>
          <w:szCs w:val="22"/>
          <w:lang w:eastAsia="en-US"/>
        </w:rPr>
      </w:pPr>
      <w:r w:rsidRPr="00421C9E">
        <w:rPr>
          <w:rFonts w:ascii="Lato" w:eastAsia="Calibri" w:hAnsi="Lato" w:cs="Lato"/>
          <w:sz w:val="22"/>
          <w:szCs w:val="22"/>
          <w:lang w:eastAsia="en-US"/>
        </w:rPr>
        <w:t>włączona obsługa JavaScript,</w:t>
      </w:r>
    </w:p>
    <w:p w14:paraId="550FBA69" w14:textId="77777777" w:rsidR="000E52C0" w:rsidRPr="00421C9E" w:rsidRDefault="000E52C0" w:rsidP="0081186C">
      <w:pPr>
        <w:numPr>
          <w:ilvl w:val="0"/>
          <w:numId w:val="34"/>
        </w:numPr>
        <w:suppressAutoHyphens w:val="0"/>
        <w:spacing w:before="60"/>
        <w:ind w:left="851"/>
        <w:rPr>
          <w:rFonts w:ascii="Lato" w:eastAsia="Calibri" w:hAnsi="Lato" w:cs="Lato"/>
          <w:sz w:val="22"/>
          <w:szCs w:val="22"/>
          <w:lang w:eastAsia="en-US"/>
        </w:rPr>
      </w:pPr>
      <w:r w:rsidRPr="00421C9E">
        <w:rPr>
          <w:rFonts w:ascii="Lato" w:eastAsia="Calibri" w:hAnsi="Lato" w:cs="Lato"/>
          <w:sz w:val="22"/>
          <w:szCs w:val="22"/>
          <w:lang w:eastAsia="en-US"/>
        </w:rPr>
        <w:t xml:space="preserve">zainstalowany program Adobe </w:t>
      </w:r>
      <w:proofErr w:type="spellStart"/>
      <w:r w:rsidRPr="00421C9E">
        <w:rPr>
          <w:rFonts w:ascii="Lato" w:eastAsia="Calibri" w:hAnsi="Lato" w:cs="Lato"/>
          <w:sz w:val="22"/>
          <w:szCs w:val="22"/>
          <w:lang w:eastAsia="en-US"/>
        </w:rPr>
        <w:t>Acrobat</w:t>
      </w:r>
      <w:proofErr w:type="spellEnd"/>
      <w:r w:rsidRPr="00421C9E">
        <w:rPr>
          <w:rFonts w:ascii="Lato" w:eastAsia="Calibri" w:hAnsi="Lato" w:cs="Lato"/>
          <w:sz w:val="22"/>
          <w:szCs w:val="22"/>
          <w:lang w:eastAsia="en-US"/>
        </w:rPr>
        <w:t xml:space="preserve"> Reader lub inny obsługujący format plików .pdf,</w:t>
      </w:r>
    </w:p>
    <w:p w14:paraId="576F3193" w14:textId="77777777" w:rsidR="000E52C0" w:rsidRPr="00421C9E" w:rsidRDefault="000E52C0" w:rsidP="0081186C">
      <w:pPr>
        <w:numPr>
          <w:ilvl w:val="0"/>
          <w:numId w:val="34"/>
        </w:numPr>
        <w:suppressAutoHyphens w:val="0"/>
        <w:spacing w:before="60"/>
        <w:ind w:left="851"/>
        <w:rPr>
          <w:rFonts w:ascii="Lato" w:eastAsia="Calibri" w:hAnsi="Lato" w:cs="Lato"/>
          <w:sz w:val="22"/>
          <w:szCs w:val="22"/>
          <w:lang w:eastAsia="en-US"/>
        </w:rPr>
      </w:pPr>
      <w:r w:rsidRPr="00421C9E">
        <w:rPr>
          <w:rFonts w:ascii="Lato" w:eastAsia="Calibri" w:hAnsi="Lato" w:cs="Lato"/>
          <w:sz w:val="22"/>
          <w:szCs w:val="22"/>
          <w:lang w:eastAsia="en-US"/>
        </w:rPr>
        <w:t>Szyfrowanie na platformazakupowa.pl odbywa się za pomocą protokołu TLS 1.3.</w:t>
      </w:r>
    </w:p>
    <w:p w14:paraId="5FCDAFAA" w14:textId="77777777" w:rsidR="000E52C0" w:rsidRPr="00421C9E" w:rsidRDefault="000E52C0" w:rsidP="005949D8">
      <w:pPr>
        <w:numPr>
          <w:ilvl w:val="1"/>
          <w:numId w:val="4"/>
        </w:numPr>
        <w:suppressAutoHyphens w:val="0"/>
        <w:spacing w:before="60"/>
        <w:ind w:left="284" w:hanging="425"/>
        <w:contextualSpacing/>
        <w:rPr>
          <w:rFonts w:ascii="Lato" w:eastAsia="Calibri" w:hAnsi="Lato" w:cs="Lato"/>
          <w:sz w:val="22"/>
          <w:szCs w:val="22"/>
          <w:lang w:eastAsia="en-US"/>
        </w:rPr>
      </w:pPr>
      <w:r w:rsidRPr="00421C9E">
        <w:rPr>
          <w:rFonts w:ascii="Lato" w:eastAsia="Calibri" w:hAnsi="Lato" w:cs="Lato"/>
          <w:sz w:val="22"/>
          <w:szCs w:val="22"/>
          <w:lang w:eastAsia="en-US"/>
        </w:rPr>
        <w:t>Oferta złożona przez Wykonawcę na platformazakupowa.pl nie jest widoczna dla Zamawiającego, ponieważ widnieje jako zaszyfrowana. Możliwość otwarcia oferty dostępna jest dopiero po odszyfrowaniu przez Zamawiającego po upływie terminu składania ofert</w:t>
      </w:r>
    </w:p>
    <w:p w14:paraId="70D8EFBC" w14:textId="77777777" w:rsidR="000E52C0" w:rsidRPr="00421C9E" w:rsidRDefault="000E52C0" w:rsidP="005949D8">
      <w:pPr>
        <w:numPr>
          <w:ilvl w:val="1"/>
          <w:numId w:val="4"/>
        </w:numPr>
        <w:suppressAutoHyphens w:val="0"/>
        <w:spacing w:before="60"/>
        <w:ind w:left="284" w:hanging="425"/>
        <w:contextualSpacing/>
        <w:rPr>
          <w:rFonts w:ascii="Lato" w:eastAsia="Calibri" w:hAnsi="Lato" w:cs="Lato"/>
          <w:sz w:val="22"/>
          <w:szCs w:val="22"/>
          <w:lang w:eastAsia="en-US"/>
        </w:rPr>
      </w:pPr>
      <w:r w:rsidRPr="00421C9E">
        <w:rPr>
          <w:rFonts w:ascii="Lato" w:eastAsia="Calibri" w:hAnsi="Lato" w:cs="Lato"/>
          <w:sz w:val="22"/>
          <w:szCs w:val="22"/>
          <w:lang w:eastAsia="en-US"/>
        </w:rPr>
        <w:t>Oznaczenie czasu odbioru danych przez platformę zakupową stanowi datę oraz dokładny czas (</w:t>
      </w:r>
      <w:proofErr w:type="spellStart"/>
      <w:r w:rsidRPr="00421C9E">
        <w:rPr>
          <w:rFonts w:ascii="Lato" w:eastAsia="Calibri" w:hAnsi="Lato" w:cs="Lato"/>
          <w:sz w:val="22"/>
          <w:szCs w:val="22"/>
          <w:lang w:eastAsia="en-US"/>
        </w:rPr>
        <w:t>hh:mm:ss</w:t>
      </w:r>
      <w:proofErr w:type="spellEnd"/>
      <w:r w:rsidRPr="00421C9E">
        <w:rPr>
          <w:rFonts w:ascii="Lato" w:eastAsia="Calibri" w:hAnsi="Lato" w:cs="Lato"/>
          <w:sz w:val="22"/>
          <w:szCs w:val="22"/>
          <w:lang w:eastAsia="en-US"/>
        </w:rPr>
        <w:t>) generowany wg. czasu lokalnego serwera synchronizowanego z zegarem Głównego Urzędu Miar.</w:t>
      </w:r>
    </w:p>
    <w:p w14:paraId="4D71FD7A" w14:textId="77777777" w:rsidR="000E52C0" w:rsidRPr="00421C9E" w:rsidRDefault="000E52C0" w:rsidP="005949D8">
      <w:pPr>
        <w:numPr>
          <w:ilvl w:val="1"/>
          <w:numId w:val="4"/>
        </w:numPr>
        <w:suppressAutoHyphens w:val="0"/>
        <w:spacing w:before="60"/>
        <w:ind w:left="284" w:hanging="425"/>
        <w:contextualSpacing/>
        <w:rPr>
          <w:rFonts w:ascii="Lato" w:eastAsia="Calibri" w:hAnsi="Lato" w:cs="Lato"/>
          <w:sz w:val="22"/>
          <w:szCs w:val="22"/>
          <w:lang w:eastAsia="en-US"/>
        </w:rPr>
      </w:pPr>
      <w:r w:rsidRPr="00421C9E">
        <w:rPr>
          <w:rFonts w:ascii="Lato" w:eastAsia="Calibri" w:hAnsi="Lato" w:cs="Lato"/>
          <w:sz w:val="22"/>
          <w:szCs w:val="22"/>
          <w:lang w:eastAsia="en-US"/>
        </w:rPr>
        <w:t>Wykonawca, przystępując do niniejszego postępowania o udzielenie zamówienia publicznego:</w:t>
      </w:r>
    </w:p>
    <w:p w14:paraId="291606AA" w14:textId="77777777" w:rsidR="000E52C0" w:rsidRPr="00421C9E" w:rsidRDefault="000E52C0" w:rsidP="0081186C">
      <w:pPr>
        <w:numPr>
          <w:ilvl w:val="0"/>
          <w:numId w:val="35"/>
        </w:numPr>
        <w:suppressAutoHyphens w:val="0"/>
        <w:spacing w:before="60"/>
        <w:ind w:left="851"/>
        <w:rPr>
          <w:rFonts w:ascii="Lato" w:eastAsia="Calibri" w:hAnsi="Lato" w:cs="Lato"/>
          <w:sz w:val="22"/>
          <w:szCs w:val="22"/>
          <w:lang w:eastAsia="en-US"/>
        </w:rPr>
      </w:pPr>
      <w:r w:rsidRPr="00421C9E">
        <w:rPr>
          <w:rFonts w:ascii="Lato" w:eastAsia="Calibri" w:hAnsi="Lato" w:cs="Lato"/>
          <w:sz w:val="22"/>
          <w:szCs w:val="22"/>
          <w:lang w:eastAsia="en-US"/>
        </w:rPr>
        <w:t xml:space="preserve">akceptuje warunki korzystania z </w:t>
      </w:r>
      <w:hyperlink r:id="rId12" w:history="1">
        <w:r w:rsidRPr="00421C9E">
          <w:rPr>
            <w:rFonts w:ascii="Lato" w:eastAsia="Calibri" w:hAnsi="Lato" w:cs="Lato"/>
            <w:sz w:val="22"/>
            <w:szCs w:val="22"/>
            <w:u w:val="single"/>
            <w:lang w:eastAsia="en-US"/>
          </w:rPr>
          <w:t>platformazakupowa.pl</w:t>
        </w:r>
      </w:hyperlink>
      <w:r w:rsidRPr="00421C9E">
        <w:rPr>
          <w:rFonts w:ascii="Lato" w:eastAsia="Calibri" w:hAnsi="Lato" w:cs="Lato"/>
          <w:sz w:val="22"/>
          <w:szCs w:val="22"/>
          <w:lang w:eastAsia="en-US"/>
        </w:rPr>
        <w:t xml:space="preserve"> określone </w:t>
      </w:r>
      <w:r w:rsidRPr="00421C9E">
        <w:rPr>
          <w:rFonts w:ascii="Lato" w:eastAsia="Calibri" w:hAnsi="Lato" w:cs="Lato"/>
          <w:sz w:val="22"/>
          <w:szCs w:val="22"/>
          <w:lang w:eastAsia="en-US"/>
        </w:rPr>
        <w:br/>
        <w:t>w Regulaminie zamieszczonym na stronie internetowej w zakładce „Regulamin" oraz uznaje go za wiążący,</w:t>
      </w:r>
    </w:p>
    <w:p w14:paraId="4D0A7D53" w14:textId="77777777" w:rsidR="000E52C0" w:rsidRPr="00421C9E" w:rsidRDefault="000E52C0" w:rsidP="0081186C">
      <w:pPr>
        <w:numPr>
          <w:ilvl w:val="0"/>
          <w:numId w:val="35"/>
        </w:numPr>
        <w:suppressAutoHyphens w:val="0"/>
        <w:spacing w:before="60"/>
        <w:ind w:left="851"/>
        <w:rPr>
          <w:rFonts w:ascii="Lato" w:eastAsia="Calibri" w:hAnsi="Lato" w:cs="Lato"/>
          <w:sz w:val="22"/>
          <w:szCs w:val="22"/>
          <w:lang w:eastAsia="en-US"/>
        </w:rPr>
      </w:pPr>
      <w:r w:rsidRPr="00421C9E">
        <w:rPr>
          <w:rFonts w:ascii="Lato" w:eastAsia="Calibri" w:hAnsi="Lato" w:cs="Lato"/>
          <w:sz w:val="22"/>
          <w:szCs w:val="22"/>
          <w:lang w:eastAsia="en-US"/>
        </w:rPr>
        <w:t>zapoznał i stosuje się do Instrukcji składania ofert/wniosków.</w:t>
      </w:r>
    </w:p>
    <w:p w14:paraId="2676C3A1" w14:textId="717F1D5F" w:rsidR="000E52C0" w:rsidRPr="00421C9E" w:rsidRDefault="000E52C0" w:rsidP="005949D8">
      <w:pPr>
        <w:numPr>
          <w:ilvl w:val="1"/>
          <w:numId w:val="4"/>
        </w:numPr>
        <w:suppressAutoHyphens w:val="0"/>
        <w:spacing w:before="60"/>
        <w:ind w:left="284" w:hanging="425"/>
        <w:contextualSpacing/>
        <w:rPr>
          <w:rFonts w:ascii="Lato" w:eastAsia="Calibri" w:hAnsi="Lato" w:cs="Lato"/>
          <w:sz w:val="22"/>
          <w:szCs w:val="22"/>
          <w:lang w:eastAsia="en-US"/>
        </w:rPr>
      </w:pPr>
      <w:r w:rsidRPr="00421C9E">
        <w:rPr>
          <w:rFonts w:ascii="Lato" w:eastAsia="Calibri" w:hAnsi="Lato" w:cs="Lato"/>
          <w:sz w:val="22"/>
          <w:szCs w:val="22"/>
          <w:lang w:eastAsia="en-US"/>
        </w:rPr>
        <w:t xml:space="preserve">W sytuacji awarii lub niedostępności platformazakupowa.pl, uniemożliwiających komunikację Wykonawcy i Zamawiającego, Zamawiający dopuszcza komunikację </w:t>
      </w:r>
      <w:r w:rsidR="00FC61AF">
        <w:rPr>
          <w:rFonts w:ascii="Lato" w:eastAsia="Calibri" w:hAnsi="Lato" w:cs="Lato"/>
          <w:sz w:val="22"/>
          <w:szCs w:val="22"/>
          <w:lang w:eastAsia="en-US"/>
        </w:rPr>
        <w:br/>
      </w:r>
      <w:r w:rsidRPr="00421C9E">
        <w:rPr>
          <w:rFonts w:ascii="Lato" w:eastAsia="Calibri" w:hAnsi="Lato" w:cs="Lato"/>
          <w:sz w:val="22"/>
          <w:szCs w:val="22"/>
          <w:lang w:eastAsia="en-US"/>
        </w:rPr>
        <w:t xml:space="preserve">za pomocą poczty elektronicznej na adres: </w:t>
      </w:r>
      <w:r w:rsidR="00E920FD" w:rsidRPr="00421C9E">
        <w:rPr>
          <w:rFonts w:ascii="Lato" w:eastAsia="Calibri" w:hAnsi="Lato" w:cs="Lato"/>
          <w:sz w:val="22"/>
          <w:szCs w:val="22"/>
          <w:lang w:eastAsia="en-US"/>
        </w:rPr>
        <w:t xml:space="preserve">rzikrakow.kancelaria@ron.mil.pl </w:t>
      </w:r>
      <w:r w:rsidRPr="00421C9E">
        <w:rPr>
          <w:rFonts w:ascii="Lato" w:eastAsia="Calibri" w:hAnsi="Lato" w:cs="Lato"/>
          <w:sz w:val="22"/>
          <w:szCs w:val="22"/>
          <w:lang w:eastAsia="en-US"/>
        </w:rPr>
        <w:t>(nie dotyczy składania wniosków o dopuszczenie do udziału w postępowaniu oraz ofert).</w:t>
      </w:r>
    </w:p>
    <w:p w14:paraId="353BAF3C" w14:textId="77777777" w:rsidR="000E52C0" w:rsidRPr="00421C9E" w:rsidRDefault="000E52C0" w:rsidP="005949D8">
      <w:pPr>
        <w:numPr>
          <w:ilvl w:val="1"/>
          <w:numId w:val="4"/>
        </w:numPr>
        <w:suppressAutoHyphens w:val="0"/>
        <w:spacing w:before="60"/>
        <w:ind w:left="284" w:hanging="425"/>
        <w:contextualSpacing/>
        <w:rPr>
          <w:rFonts w:ascii="Lato" w:eastAsia="Calibri" w:hAnsi="Lato" w:cs="Lato"/>
          <w:sz w:val="22"/>
          <w:szCs w:val="22"/>
          <w:lang w:eastAsia="en-US"/>
        </w:rPr>
      </w:pPr>
      <w:r w:rsidRPr="00421C9E">
        <w:rPr>
          <w:rFonts w:ascii="Lato" w:eastAsia="Calibri" w:hAnsi="Lato" w:cs="Lato"/>
          <w:sz w:val="22"/>
          <w:szCs w:val="22"/>
          <w:lang w:eastAsia="en-US"/>
        </w:rPr>
        <w:t>Maksymalny rozmiar jednego pliku przesyłanego za pośrednictwem dedykowanych formularzy do: złożenia, zmiany, wycofania oferty wynosi 150 MB natomiast przy komunikacji wielkość pliku to maksymalnie 500 MB.</w:t>
      </w:r>
    </w:p>
    <w:p w14:paraId="4DBE7008" w14:textId="77777777" w:rsidR="000E52C0" w:rsidRPr="00421C9E" w:rsidRDefault="000E52C0" w:rsidP="005949D8">
      <w:pPr>
        <w:numPr>
          <w:ilvl w:val="1"/>
          <w:numId w:val="4"/>
        </w:numPr>
        <w:suppressAutoHyphens w:val="0"/>
        <w:spacing w:before="60"/>
        <w:ind w:left="284" w:hanging="425"/>
        <w:contextualSpacing/>
        <w:rPr>
          <w:rFonts w:ascii="Lato" w:eastAsia="Calibri" w:hAnsi="Lato" w:cs="Lato"/>
          <w:sz w:val="22"/>
          <w:szCs w:val="22"/>
          <w:lang w:eastAsia="en-US"/>
        </w:rPr>
      </w:pPr>
      <w:r w:rsidRPr="00421C9E">
        <w:rPr>
          <w:rFonts w:ascii="Lato" w:eastAsia="Calibri" w:hAnsi="Lato" w:cs="Lato"/>
          <w:sz w:val="22"/>
          <w:szCs w:val="22"/>
          <w:lang w:eastAsia="en-US"/>
        </w:rPr>
        <w:t>Dopuszczalne formaty przesyłanych danych w formatach: .pdf .</w:t>
      </w:r>
      <w:proofErr w:type="spellStart"/>
      <w:r w:rsidRPr="00421C9E">
        <w:rPr>
          <w:rFonts w:ascii="Lato" w:eastAsia="Calibri" w:hAnsi="Lato" w:cs="Lato"/>
          <w:sz w:val="22"/>
          <w:szCs w:val="22"/>
          <w:lang w:eastAsia="en-US"/>
        </w:rPr>
        <w:t>doc</w:t>
      </w:r>
      <w:proofErr w:type="spellEnd"/>
      <w:r w:rsidRPr="00421C9E">
        <w:rPr>
          <w:rFonts w:ascii="Lato" w:eastAsia="Calibri" w:hAnsi="Lato" w:cs="Lato"/>
          <w:sz w:val="22"/>
          <w:szCs w:val="22"/>
          <w:lang w:eastAsia="en-US"/>
        </w:rPr>
        <w:t xml:space="preserve"> .</w:t>
      </w:r>
      <w:proofErr w:type="spellStart"/>
      <w:r w:rsidRPr="00421C9E">
        <w:rPr>
          <w:rFonts w:ascii="Lato" w:eastAsia="Calibri" w:hAnsi="Lato" w:cs="Lato"/>
          <w:sz w:val="22"/>
          <w:szCs w:val="22"/>
          <w:lang w:eastAsia="en-US"/>
        </w:rPr>
        <w:t>docx</w:t>
      </w:r>
      <w:proofErr w:type="spellEnd"/>
      <w:r w:rsidRPr="00421C9E">
        <w:rPr>
          <w:rFonts w:ascii="Lato" w:eastAsia="Calibri" w:hAnsi="Lato" w:cs="Lato"/>
          <w:sz w:val="22"/>
          <w:szCs w:val="22"/>
          <w:lang w:eastAsia="en-US"/>
        </w:rPr>
        <w:t xml:space="preserve"> .xls .</w:t>
      </w:r>
      <w:proofErr w:type="spellStart"/>
      <w:r w:rsidRPr="00421C9E">
        <w:rPr>
          <w:rFonts w:ascii="Lato" w:eastAsia="Calibri" w:hAnsi="Lato" w:cs="Lato"/>
          <w:sz w:val="22"/>
          <w:szCs w:val="22"/>
          <w:lang w:eastAsia="en-US"/>
        </w:rPr>
        <w:t>xlsx</w:t>
      </w:r>
      <w:proofErr w:type="spellEnd"/>
      <w:r w:rsidRPr="00421C9E">
        <w:rPr>
          <w:rFonts w:ascii="Lato" w:eastAsia="Calibri" w:hAnsi="Lato" w:cs="Lato"/>
          <w:sz w:val="22"/>
          <w:szCs w:val="22"/>
          <w:lang w:eastAsia="en-US"/>
        </w:rPr>
        <w:t xml:space="preserve"> .jpg (.</w:t>
      </w:r>
      <w:proofErr w:type="spellStart"/>
      <w:r w:rsidRPr="00421C9E">
        <w:rPr>
          <w:rFonts w:ascii="Lato" w:eastAsia="Calibri" w:hAnsi="Lato" w:cs="Lato"/>
          <w:sz w:val="22"/>
          <w:szCs w:val="22"/>
          <w:lang w:eastAsia="en-US"/>
        </w:rPr>
        <w:t>jpeg</w:t>
      </w:r>
      <w:proofErr w:type="spellEnd"/>
      <w:r w:rsidRPr="00421C9E">
        <w:rPr>
          <w:rFonts w:ascii="Lato" w:eastAsia="Calibri" w:hAnsi="Lato" w:cs="Lato"/>
          <w:sz w:val="22"/>
          <w:szCs w:val="22"/>
          <w:lang w:eastAsia="en-US"/>
        </w:rPr>
        <w:t>) ze szczególnym wskazaniem na .pdf. W celu ewentualnej kompresji danych Zamawiający rekomenduje wykorzystanie jednego z formatów: .zip, .7Z</w:t>
      </w:r>
    </w:p>
    <w:p w14:paraId="1DDCB794" w14:textId="4865B9FB" w:rsidR="000E52C0" w:rsidRPr="00421C9E" w:rsidRDefault="000E52C0" w:rsidP="005949D8">
      <w:pPr>
        <w:numPr>
          <w:ilvl w:val="1"/>
          <w:numId w:val="4"/>
        </w:numPr>
        <w:suppressAutoHyphens w:val="0"/>
        <w:spacing w:before="60"/>
        <w:ind w:left="284" w:hanging="425"/>
        <w:contextualSpacing/>
        <w:rPr>
          <w:rFonts w:ascii="Lato" w:eastAsia="Calibri" w:hAnsi="Lato" w:cs="Lato"/>
          <w:sz w:val="22"/>
          <w:szCs w:val="22"/>
          <w:lang w:eastAsia="en-US"/>
        </w:rPr>
      </w:pPr>
      <w:r w:rsidRPr="00421C9E">
        <w:rPr>
          <w:rFonts w:ascii="Lato" w:eastAsia="Calibri" w:hAnsi="Lato" w:cs="Lato"/>
          <w:sz w:val="22"/>
          <w:szCs w:val="22"/>
          <w:lang w:eastAsia="en-US"/>
        </w:rPr>
        <w:t xml:space="preserve">Zamawiający informuje, że instrukcje korzystania z </w:t>
      </w:r>
      <w:hyperlink r:id="rId13" w:history="1">
        <w:r w:rsidRPr="00421C9E">
          <w:rPr>
            <w:rFonts w:ascii="Lato" w:eastAsia="Calibri" w:hAnsi="Lato" w:cs="Lato"/>
            <w:sz w:val="22"/>
            <w:szCs w:val="22"/>
            <w:u w:val="single"/>
            <w:lang w:eastAsia="en-US"/>
          </w:rPr>
          <w:t>platformazakupowa.pl</w:t>
        </w:r>
      </w:hyperlink>
      <w:r w:rsidRPr="00421C9E">
        <w:rPr>
          <w:rFonts w:ascii="Lato" w:eastAsia="Calibri" w:hAnsi="Lato" w:cs="Lato"/>
          <w:sz w:val="22"/>
          <w:szCs w:val="22"/>
          <w:lang w:eastAsia="en-US"/>
        </w:rPr>
        <w:t xml:space="preserve"> dotyczące w szczególności logowania, składania wniosków o wyjaśnienie treści SWZ, składania </w:t>
      </w:r>
      <w:r w:rsidRPr="00421C9E">
        <w:rPr>
          <w:rFonts w:ascii="Lato" w:eastAsia="Calibri" w:hAnsi="Lato" w:cs="Lato"/>
          <w:sz w:val="22"/>
          <w:szCs w:val="22"/>
          <w:lang w:eastAsia="en-US"/>
        </w:rPr>
        <w:lastRenderedPageBreak/>
        <w:t xml:space="preserve">ofert oraz innych czynności podejmowanych w niniejszym postępowaniu przy użyciu </w:t>
      </w:r>
      <w:hyperlink r:id="rId14" w:history="1">
        <w:r w:rsidRPr="00421C9E">
          <w:rPr>
            <w:rFonts w:ascii="Lato" w:eastAsia="Calibri" w:hAnsi="Lato" w:cs="Lato"/>
            <w:sz w:val="22"/>
            <w:szCs w:val="22"/>
            <w:u w:val="single"/>
            <w:lang w:eastAsia="en-US"/>
          </w:rPr>
          <w:t>platformazakupowa.pl</w:t>
        </w:r>
      </w:hyperlink>
      <w:r w:rsidRPr="00421C9E">
        <w:rPr>
          <w:rFonts w:ascii="Lato" w:eastAsia="Calibri" w:hAnsi="Lato" w:cs="Lato"/>
          <w:sz w:val="22"/>
          <w:szCs w:val="22"/>
          <w:lang w:eastAsia="en-US"/>
        </w:rPr>
        <w:t xml:space="preserve"> znajdują się w zakładce „Instrukcje dla Wykonawców" </w:t>
      </w:r>
      <w:r w:rsidR="00FC61AF">
        <w:rPr>
          <w:rFonts w:ascii="Lato" w:eastAsia="Calibri" w:hAnsi="Lato" w:cs="Lato"/>
          <w:sz w:val="22"/>
          <w:szCs w:val="22"/>
          <w:lang w:eastAsia="en-US"/>
        </w:rPr>
        <w:br/>
      </w:r>
      <w:r w:rsidRPr="00421C9E">
        <w:rPr>
          <w:rFonts w:ascii="Lato" w:eastAsia="Calibri" w:hAnsi="Lato" w:cs="Lato"/>
          <w:sz w:val="22"/>
          <w:szCs w:val="22"/>
          <w:lang w:eastAsia="en-US"/>
        </w:rPr>
        <w:t xml:space="preserve">na stronie internetowej pod adresem: </w:t>
      </w:r>
      <w:hyperlink r:id="rId15" w:history="1">
        <w:r w:rsidRPr="00421C9E">
          <w:rPr>
            <w:rFonts w:ascii="Lato" w:eastAsia="Calibri" w:hAnsi="Lato" w:cs="Lato"/>
            <w:sz w:val="22"/>
            <w:szCs w:val="22"/>
            <w:u w:val="single"/>
            <w:lang w:eastAsia="en-US"/>
          </w:rPr>
          <w:t>https://platformazakupowa.pl/strona/45-instrukcje</w:t>
        </w:r>
      </w:hyperlink>
      <w:r w:rsidR="009D7EA6" w:rsidRPr="00421C9E">
        <w:rPr>
          <w:rFonts w:ascii="Lato" w:eastAsia="Calibri" w:hAnsi="Lato" w:cs="Lato"/>
          <w:sz w:val="22"/>
          <w:szCs w:val="22"/>
          <w:u w:val="single"/>
          <w:lang w:eastAsia="en-US"/>
        </w:rPr>
        <w:t>.</w:t>
      </w:r>
    </w:p>
    <w:p w14:paraId="377B65FC" w14:textId="77777777" w:rsidR="000E52C0" w:rsidRPr="00421C9E" w:rsidRDefault="000E52C0" w:rsidP="0081186C">
      <w:pPr>
        <w:pStyle w:val="Nagwek1"/>
        <w:numPr>
          <w:ilvl w:val="0"/>
          <w:numId w:val="21"/>
        </w:numPr>
        <w:ind w:left="567" w:hanging="567"/>
        <w:rPr>
          <w:rFonts w:ascii="Lato" w:hAnsi="Lato" w:cs="Lato"/>
          <w:sz w:val="22"/>
          <w:szCs w:val="22"/>
        </w:rPr>
      </w:pPr>
      <w:bookmarkStart w:id="11" w:name="_Toc194408290"/>
      <w:bookmarkStart w:id="12" w:name="_Toc227692931"/>
      <w:r w:rsidRPr="00421C9E">
        <w:rPr>
          <w:rFonts w:ascii="Lato" w:hAnsi="Lato" w:cs="Lato"/>
          <w:sz w:val="22"/>
          <w:szCs w:val="22"/>
        </w:rPr>
        <w:t xml:space="preserve">WSKAZANIE OSÓB UPRAWNIONYCH DO KOMUNIKOWANIA SIĘ </w:t>
      </w:r>
      <w:r w:rsidRPr="00421C9E">
        <w:rPr>
          <w:rFonts w:ascii="Lato" w:hAnsi="Lato" w:cs="Lato"/>
          <w:sz w:val="22"/>
          <w:szCs w:val="22"/>
        </w:rPr>
        <w:br/>
        <w:t>Z WYKONAWCAMI</w:t>
      </w:r>
      <w:bookmarkEnd w:id="11"/>
      <w:bookmarkEnd w:id="12"/>
    </w:p>
    <w:p w14:paraId="14043763" w14:textId="77777777" w:rsidR="000E52C0" w:rsidRPr="00421C9E" w:rsidRDefault="000E52C0" w:rsidP="000E52C0">
      <w:pPr>
        <w:rPr>
          <w:rFonts w:ascii="Lato" w:hAnsi="Lato" w:cs="Lato"/>
          <w:sz w:val="22"/>
          <w:szCs w:val="22"/>
          <w:lang w:eastAsia="en-US"/>
        </w:rPr>
      </w:pPr>
    </w:p>
    <w:p w14:paraId="00CD8558" w14:textId="77777777" w:rsidR="000E52C0" w:rsidRPr="00421C9E" w:rsidRDefault="000E52C0" w:rsidP="000E52C0">
      <w:pPr>
        <w:ind w:firstLine="426"/>
        <w:rPr>
          <w:rFonts w:ascii="Lato" w:hAnsi="Lato" w:cs="Lato"/>
          <w:sz w:val="22"/>
          <w:szCs w:val="22"/>
        </w:rPr>
      </w:pPr>
      <w:r w:rsidRPr="00421C9E">
        <w:rPr>
          <w:rFonts w:ascii="Lato" w:hAnsi="Lato" w:cs="Lato"/>
          <w:sz w:val="22"/>
          <w:szCs w:val="22"/>
        </w:rPr>
        <w:t>Osobą uprawnioną do komunikowania się z Wykonawcami jest:</w:t>
      </w:r>
    </w:p>
    <w:p w14:paraId="6781332B" w14:textId="77777777" w:rsidR="000E52C0" w:rsidRPr="00421C9E" w:rsidRDefault="00E920FD" w:rsidP="000E52C0">
      <w:pPr>
        <w:ind w:left="426"/>
        <w:rPr>
          <w:rFonts w:ascii="Lato" w:hAnsi="Lato" w:cs="Lato"/>
          <w:sz w:val="22"/>
          <w:szCs w:val="22"/>
        </w:rPr>
      </w:pPr>
      <w:r w:rsidRPr="00421C9E">
        <w:rPr>
          <w:rFonts w:ascii="Lato" w:hAnsi="Lato" w:cs="Lato"/>
          <w:sz w:val="22"/>
          <w:szCs w:val="22"/>
        </w:rPr>
        <w:t>Agnieszka Sotoła</w:t>
      </w:r>
      <w:r w:rsidR="000E52C0" w:rsidRPr="00421C9E">
        <w:rPr>
          <w:rFonts w:ascii="Lato" w:hAnsi="Lato" w:cs="Lato"/>
          <w:sz w:val="22"/>
          <w:szCs w:val="22"/>
        </w:rPr>
        <w:t>– 261-130-</w:t>
      </w:r>
      <w:r w:rsidRPr="00421C9E">
        <w:rPr>
          <w:rFonts w:ascii="Lato" w:hAnsi="Lato" w:cs="Lato"/>
          <w:sz w:val="22"/>
          <w:szCs w:val="22"/>
        </w:rPr>
        <w:t>889</w:t>
      </w:r>
    </w:p>
    <w:p w14:paraId="6294ED49" w14:textId="77777777" w:rsidR="000E52C0" w:rsidRPr="00421C9E" w:rsidRDefault="000E52C0" w:rsidP="0081186C">
      <w:pPr>
        <w:keepNext/>
        <w:keepLines/>
        <w:numPr>
          <w:ilvl w:val="0"/>
          <w:numId w:val="21"/>
        </w:numPr>
        <w:spacing w:before="480"/>
        <w:ind w:left="567" w:hanging="567"/>
        <w:outlineLvl w:val="0"/>
        <w:rPr>
          <w:rFonts w:ascii="Lato" w:eastAsiaTheme="majorEastAsia" w:hAnsi="Lato" w:cs="Lato"/>
          <w:b/>
          <w:bCs/>
          <w:sz w:val="22"/>
          <w:szCs w:val="22"/>
          <w:lang w:eastAsia="en-US"/>
        </w:rPr>
      </w:pPr>
      <w:bookmarkStart w:id="13" w:name="_Toc194408291"/>
      <w:bookmarkStart w:id="14" w:name="_Toc227692932"/>
      <w:r w:rsidRPr="00421C9E">
        <w:rPr>
          <w:rFonts w:ascii="Lato" w:eastAsiaTheme="majorEastAsia" w:hAnsi="Lato" w:cs="Lato"/>
          <w:b/>
          <w:bCs/>
          <w:sz w:val="22"/>
          <w:szCs w:val="22"/>
          <w:lang w:eastAsia="en-US"/>
        </w:rPr>
        <w:t>WARUNKI UDZIAŁU W POSTĘPOWANIU</w:t>
      </w:r>
      <w:bookmarkEnd w:id="13"/>
      <w:bookmarkEnd w:id="14"/>
      <w:r w:rsidRPr="00421C9E">
        <w:rPr>
          <w:rFonts w:ascii="Lato" w:eastAsiaTheme="majorEastAsia" w:hAnsi="Lato" w:cs="Lato"/>
          <w:b/>
          <w:bCs/>
          <w:sz w:val="22"/>
          <w:szCs w:val="22"/>
          <w:lang w:eastAsia="en-US"/>
        </w:rPr>
        <w:t xml:space="preserve"> </w:t>
      </w:r>
    </w:p>
    <w:p w14:paraId="065FE7B5" w14:textId="77777777" w:rsidR="00D60CEA" w:rsidRPr="00421C9E" w:rsidRDefault="00D60CEA" w:rsidP="00D60CEA">
      <w:pPr>
        <w:rPr>
          <w:rFonts w:ascii="Lato" w:hAnsi="Lato" w:cs="Lato"/>
          <w:sz w:val="22"/>
          <w:szCs w:val="22"/>
          <w:lang w:val="x-none" w:eastAsia="pl-PL"/>
        </w:rPr>
      </w:pPr>
    </w:p>
    <w:p w14:paraId="2848CA98" w14:textId="77777777" w:rsidR="00D60CEA" w:rsidRPr="00421C9E" w:rsidRDefault="001C4292" w:rsidP="0081186C">
      <w:pPr>
        <w:numPr>
          <w:ilvl w:val="1"/>
          <w:numId w:val="29"/>
        </w:numPr>
        <w:spacing w:after="120"/>
        <w:ind w:left="414" w:hanging="357"/>
        <w:rPr>
          <w:rFonts w:ascii="Lato" w:hAnsi="Lato" w:cs="Lato"/>
          <w:sz w:val="22"/>
          <w:szCs w:val="22"/>
          <w:lang w:val="x-none"/>
        </w:rPr>
      </w:pPr>
      <w:r w:rsidRPr="00421C9E">
        <w:rPr>
          <w:rFonts w:ascii="Lato" w:hAnsi="Lato" w:cs="Lato"/>
          <w:sz w:val="22"/>
          <w:szCs w:val="22"/>
        </w:rPr>
        <w:t>O udzielenie zamówienia mogą ubiegać się Wykonawcy, którzy nie podlegają wykluczeniu oraz spełniają warunki udziału w postępowaniu dotyczące zdolności technicznej lub zawodowej.</w:t>
      </w:r>
    </w:p>
    <w:p w14:paraId="0B90F9C5" w14:textId="5284A320" w:rsidR="00D95283" w:rsidRPr="00421C9E" w:rsidRDefault="00034195" w:rsidP="0081186C">
      <w:pPr>
        <w:numPr>
          <w:ilvl w:val="1"/>
          <w:numId w:val="29"/>
        </w:numPr>
        <w:spacing w:after="120"/>
        <w:ind w:left="414" w:hanging="357"/>
        <w:rPr>
          <w:rFonts w:ascii="Lato" w:hAnsi="Lato" w:cs="Lato"/>
          <w:sz w:val="22"/>
          <w:szCs w:val="22"/>
          <w:lang w:val="x-none"/>
        </w:rPr>
      </w:pPr>
      <w:r w:rsidRPr="00421C9E">
        <w:rPr>
          <w:rFonts w:ascii="Lato" w:hAnsi="Lato" w:cs="Lato"/>
          <w:sz w:val="22"/>
          <w:szCs w:val="22"/>
          <w:lang w:val="x-none"/>
        </w:rPr>
        <w:t>Zamawiający uzna warunek za spełniony, jeżeli Wykonawca</w:t>
      </w:r>
      <w:r w:rsidR="00E50C46">
        <w:rPr>
          <w:rFonts w:ascii="Lato" w:hAnsi="Lato" w:cs="Lato"/>
          <w:sz w:val="22"/>
          <w:szCs w:val="22"/>
          <w:lang w:val="x-none"/>
        </w:rPr>
        <w:t>:</w:t>
      </w:r>
      <w:r w:rsidRPr="00421C9E">
        <w:rPr>
          <w:rFonts w:ascii="Lato" w:hAnsi="Lato" w:cs="Lato"/>
          <w:sz w:val="22"/>
          <w:szCs w:val="22"/>
          <w:lang w:val="x-none"/>
        </w:rPr>
        <w:t xml:space="preserve"> </w:t>
      </w:r>
    </w:p>
    <w:p w14:paraId="53CAB828" w14:textId="0F73C4F3" w:rsidR="001C4292" w:rsidRPr="00421C9E" w:rsidRDefault="00034195" w:rsidP="0081186C">
      <w:pPr>
        <w:pStyle w:val="Akapitzlist"/>
        <w:numPr>
          <w:ilvl w:val="0"/>
          <w:numId w:val="44"/>
        </w:numPr>
        <w:spacing w:after="120"/>
        <w:ind w:left="851"/>
        <w:rPr>
          <w:rFonts w:ascii="Lato" w:hAnsi="Lato" w:cs="Lato"/>
          <w:sz w:val="22"/>
          <w:szCs w:val="22"/>
          <w:lang w:val="x-none"/>
        </w:rPr>
      </w:pPr>
      <w:r w:rsidRPr="00421C9E">
        <w:rPr>
          <w:rFonts w:ascii="Lato" w:hAnsi="Lato" w:cs="Lato"/>
          <w:sz w:val="22"/>
          <w:szCs w:val="22"/>
          <w:lang w:val="x-none"/>
        </w:rPr>
        <w:t xml:space="preserve">wykaże, że w okresie ostatnich 5 lat przed upływem terminu składania ofert, </w:t>
      </w:r>
      <w:r w:rsidR="00FC61AF">
        <w:rPr>
          <w:rFonts w:ascii="Lato" w:hAnsi="Lato" w:cs="Lato"/>
          <w:sz w:val="22"/>
          <w:szCs w:val="22"/>
          <w:lang w:val="x-none"/>
        </w:rPr>
        <w:br/>
      </w:r>
      <w:r w:rsidRPr="00421C9E">
        <w:rPr>
          <w:rFonts w:ascii="Lato" w:hAnsi="Lato" w:cs="Lato"/>
          <w:sz w:val="22"/>
          <w:szCs w:val="22"/>
          <w:lang w:val="x-none"/>
        </w:rPr>
        <w:t xml:space="preserve">a jeżeli okres prowadzenia działalności jest krótszy – w tym okresie, należycie wykonał </w:t>
      </w:r>
      <w:r w:rsidR="004C1B55">
        <w:rPr>
          <w:rFonts w:ascii="Lato" w:hAnsi="Lato" w:cs="Lato"/>
          <w:sz w:val="22"/>
          <w:szCs w:val="22"/>
          <w:lang w:val="x-none"/>
        </w:rPr>
        <w:t xml:space="preserve">łącznie </w:t>
      </w:r>
      <w:r w:rsidRPr="00421C9E">
        <w:rPr>
          <w:rFonts w:ascii="Lato" w:hAnsi="Lato" w:cs="Lato"/>
          <w:sz w:val="22"/>
          <w:szCs w:val="22"/>
          <w:lang w:val="x-none"/>
        </w:rPr>
        <w:t>co najmniej:</w:t>
      </w:r>
    </w:p>
    <w:p w14:paraId="2307BC36" w14:textId="77777777" w:rsidR="00034195" w:rsidRPr="00421C9E" w:rsidRDefault="001D63EA" w:rsidP="0081186C">
      <w:pPr>
        <w:pStyle w:val="Akapitzlist"/>
        <w:numPr>
          <w:ilvl w:val="1"/>
          <w:numId w:val="44"/>
        </w:numPr>
        <w:spacing w:after="120"/>
        <w:rPr>
          <w:rFonts w:ascii="Lato" w:hAnsi="Lato" w:cs="Lato"/>
          <w:sz w:val="22"/>
          <w:szCs w:val="22"/>
          <w:lang w:val="x-none"/>
        </w:rPr>
      </w:pPr>
      <w:r w:rsidRPr="00421C9E">
        <w:rPr>
          <w:rFonts w:ascii="Lato" w:hAnsi="Lato" w:cs="Lato"/>
          <w:sz w:val="22"/>
          <w:szCs w:val="22"/>
          <w:u w:val="single"/>
          <w:lang w:val="x-none"/>
        </w:rPr>
        <w:t>jedną</w:t>
      </w:r>
      <w:r w:rsidRPr="00421C9E">
        <w:rPr>
          <w:rFonts w:ascii="Lato" w:hAnsi="Lato" w:cs="Lato"/>
          <w:sz w:val="22"/>
          <w:szCs w:val="22"/>
          <w:lang w:val="x-none"/>
        </w:rPr>
        <w:t xml:space="preserve"> usługę obejmującą wdrożenie, uruchomienie lub rozbudowę systemu informatycznego w architekturze kontenerowej lub klastrowej, obejmującą co najmniej migrację danych albo integrację z systemem zewnętrznym przez API;</w:t>
      </w:r>
    </w:p>
    <w:p w14:paraId="7ACC29BF" w14:textId="68A9050D" w:rsidR="001D63EA" w:rsidRPr="00421C9E" w:rsidRDefault="00365542" w:rsidP="0081186C">
      <w:pPr>
        <w:pStyle w:val="Akapitzlist"/>
        <w:numPr>
          <w:ilvl w:val="1"/>
          <w:numId w:val="44"/>
        </w:numPr>
        <w:spacing w:after="120"/>
        <w:rPr>
          <w:rFonts w:ascii="Lato" w:hAnsi="Lato" w:cs="Lato"/>
          <w:sz w:val="22"/>
          <w:szCs w:val="22"/>
          <w:lang w:val="x-none"/>
        </w:rPr>
      </w:pPr>
      <w:r w:rsidRPr="00421C9E">
        <w:rPr>
          <w:rFonts w:ascii="Lato" w:hAnsi="Lato" w:cs="Lato"/>
          <w:sz w:val="22"/>
          <w:szCs w:val="22"/>
          <w:u w:val="single"/>
          <w:lang w:val="x-none"/>
        </w:rPr>
        <w:t>jedną</w:t>
      </w:r>
      <w:r w:rsidRPr="00421C9E">
        <w:rPr>
          <w:rFonts w:ascii="Lato" w:hAnsi="Lato" w:cs="Lato"/>
          <w:sz w:val="22"/>
          <w:szCs w:val="22"/>
          <w:lang w:val="x-none"/>
        </w:rPr>
        <w:t xml:space="preserve"> usługę obejmującą wdrożenie, rozbudowę lub utrzymanie systemu GIS/SIP albo systemu przetwarzającego dane przestrzenne </w:t>
      </w:r>
      <w:r w:rsidR="00FC61AF">
        <w:rPr>
          <w:rFonts w:ascii="Lato" w:hAnsi="Lato" w:cs="Lato"/>
          <w:sz w:val="22"/>
          <w:szCs w:val="22"/>
          <w:lang w:val="x-none"/>
        </w:rPr>
        <w:br/>
      </w:r>
      <w:r w:rsidRPr="00421C9E">
        <w:rPr>
          <w:rFonts w:ascii="Lato" w:hAnsi="Lato" w:cs="Lato"/>
          <w:sz w:val="22"/>
          <w:szCs w:val="22"/>
          <w:lang w:val="x-none"/>
        </w:rPr>
        <w:t>z wykorzystaniem co najmniej jednego z następujących komponentów lub standardów: PostGIS, WMS, WFS, WMTS, QGIS lub rozwiązanie równoważne;</w:t>
      </w:r>
    </w:p>
    <w:p w14:paraId="056A8531" w14:textId="4EBD3ED9" w:rsidR="00365542" w:rsidRPr="00421C9E" w:rsidRDefault="00023A75" w:rsidP="0081186C">
      <w:pPr>
        <w:pStyle w:val="Akapitzlist"/>
        <w:numPr>
          <w:ilvl w:val="1"/>
          <w:numId w:val="44"/>
        </w:numPr>
        <w:spacing w:after="120"/>
        <w:rPr>
          <w:rFonts w:ascii="Lato" w:hAnsi="Lato" w:cs="Lato"/>
          <w:sz w:val="22"/>
          <w:szCs w:val="22"/>
          <w:lang w:val="x-none"/>
        </w:rPr>
      </w:pPr>
      <w:r w:rsidRPr="00421C9E">
        <w:rPr>
          <w:rFonts w:ascii="Lato" w:hAnsi="Lato" w:cs="Lato"/>
          <w:sz w:val="22"/>
          <w:szCs w:val="22"/>
          <w:u w:val="single"/>
          <w:lang w:val="x-none"/>
        </w:rPr>
        <w:t>jedną</w:t>
      </w:r>
      <w:r w:rsidRPr="00421C9E">
        <w:rPr>
          <w:rFonts w:ascii="Lato" w:hAnsi="Lato" w:cs="Lato"/>
          <w:sz w:val="22"/>
          <w:szCs w:val="22"/>
          <w:lang w:val="x-none"/>
        </w:rPr>
        <w:t xml:space="preserve"> usługę obejmującą wdrożenie albo rozbudowę systemu e</w:t>
      </w:r>
      <w:r w:rsidRPr="00421C9E">
        <w:rPr>
          <w:rFonts w:ascii="Cambria Math" w:hAnsi="Cambria Math" w:cs="Cambria Math"/>
          <w:sz w:val="22"/>
          <w:szCs w:val="22"/>
          <w:lang w:val="x-none"/>
        </w:rPr>
        <w:t>‑</w:t>
      </w:r>
      <w:r w:rsidRPr="00421C9E">
        <w:rPr>
          <w:rFonts w:ascii="Lato" w:hAnsi="Lato" w:cs="Lato"/>
          <w:sz w:val="22"/>
          <w:szCs w:val="22"/>
          <w:lang w:val="x-none"/>
        </w:rPr>
        <w:t xml:space="preserve">usług, portalu transakcyjnego lub formularzy elektronicznych </w:t>
      </w:r>
      <w:r w:rsidR="00FC61AF">
        <w:rPr>
          <w:rFonts w:ascii="Lato" w:hAnsi="Lato" w:cs="Lato"/>
          <w:sz w:val="22"/>
          <w:szCs w:val="22"/>
          <w:lang w:val="x-none"/>
        </w:rPr>
        <w:br/>
      </w:r>
      <w:r w:rsidRPr="00421C9E">
        <w:rPr>
          <w:rFonts w:ascii="Lato" w:hAnsi="Lato" w:cs="Lato"/>
          <w:sz w:val="22"/>
          <w:szCs w:val="22"/>
          <w:lang w:val="x-none"/>
        </w:rPr>
        <w:t>z wykorzystaniem co najmniej dwóch z następujących elementów: podpis elektroniczny, profil zaufany/</w:t>
      </w:r>
      <w:proofErr w:type="spellStart"/>
      <w:r w:rsidRPr="00421C9E">
        <w:rPr>
          <w:rFonts w:ascii="Lato" w:hAnsi="Lato" w:cs="Lato"/>
          <w:sz w:val="22"/>
          <w:szCs w:val="22"/>
          <w:lang w:val="x-none"/>
        </w:rPr>
        <w:t>ePUAP</w:t>
      </w:r>
      <w:proofErr w:type="spellEnd"/>
      <w:r w:rsidRPr="00421C9E">
        <w:rPr>
          <w:rFonts w:ascii="Lato" w:hAnsi="Lato" w:cs="Lato"/>
          <w:sz w:val="22"/>
          <w:szCs w:val="22"/>
          <w:lang w:val="x-none"/>
        </w:rPr>
        <w:t xml:space="preserve">/GOV.PL, integracja </w:t>
      </w:r>
      <w:r w:rsidR="00FC61AF">
        <w:rPr>
          <w:rFonts w:ascii="Lato" w:hAnsi="Lato" w:cs="Lato"/>
          <w:sz w:val="22"/>
          <w:szCs w:val="22"/>
          <w:lang w:val="x-none"/>
        </w:rPr>
        <w:br/>
      </w:r>
      <w:r w:rsidRPr="00421C9E">
        <w:rPr>
          <w:rFonts w:ascii="Lato" w:hAnsi="Lato" w:cs="Lato"/>
          <w:sz w:val="22"/>
          <w:szCs w:val="22"/>
          <w:lang w:val="x-none"/>
        </w:rPr>
        <w:t xml:space="preserve">z EZD/EOD, płatności online, elektroniczne doręczenia lub </w:t>
      </w:r>
      <w:proofErr w:type="spellStart"/>
      <w:r w:rsidRPr="00421C9E">
        <w:rPr>
          <w:rFonts w:ascii="Lato" w:hAnsi="Lato" w:cs="Lato"/>
          <w:sz w:val="22"/>
          <w:szCs w:val="22"/>
          <w:lang w:val="x-none"/>
        </w:rPr>
        <w:t>statusowanie</w:t>
      </w:r>
      <w:proofErr w:type="spellEnd"/>
      <w:r w:rsidRPr="00421C9E">
        <w:rPr>
          <w:rFonts w:ascii="Lato" w:hAnsi="Lato" w:cs="Lato"/>
          <w:sz w:val="22"/>
          <w:szCs w:val="22"/>
          <w:lang w:val="x-none"/>
        </w:rPr>
        <w:t xml:space="preserve"> spraw.</w:t>
      </w:r>
    </w:p>
    <w:p w14:paraId="62846591" w14:textId="77777777" w:rsidR="00D95283" w:rsidRPr="00421C9E" w:rsidRDefault="00D95283" w:rsidP="00D95283">
      <w:pPr>
        <w:spacing w:after="120"/>
        <w:ind w:left="1416"/>
        <w:rPr>
          <w:rFonts w:ascii="Lato" w:hAnsi="Lato" w:cs="Lato"/>
          <w:sz w:val="22"/>
          <w:szCs w:val="22"/>
          <w:lang w:val="x-none"/>
        </w:rPr>
      </w:pPr>
    </w:p>
    <w:p w14:paraId="0C39516F" w14:textId="7B5149DF" w:rsidR="001936F0" w:rsidRPr="00421C9E" w:rsidRDefault="001936F0" w:rsidP="00D70390">
      <w:pPr>
        <w:spacing w:after="120"/>
        <w:ind w:left="1276"/>
        <w:rPr>
          <w:rFonts w:ascii="Lato" w:hAnsi="Lato" w:cs="Lato"/>
          <w:sz w:val="22"/>
          <w:szCs w:val="22"/>
          <w:lang w:val="x-none"/>
        </w:rPr>
      </w:pPr>
      <w:r w:rsidRPr="00421C9E">
        <w:rPr>
          <w:rFonts w:ascii="Lato" w:hAnsi="Lato" w:cs="Lato"/>
          <w:sz w:val="22"/>
          <w:szCs w:val="22"/>
          <w:lang w:val="x-none"/>
        </w:rPr>
        <w:t xml:space="preserve">Zamawiający dopuszcza, aby jedna usługa spełniała jednocześnie więcej niż jeden z warunków określonych w pkt 2, o ile z dokumentów potwierdzających jej należyte wykonanie wynika spełnianie każdego </w:t>
      </w:r>
      <w:r w:rsidR="00FC61AF">
        <w:rPr>
          <w:rFonts w:ascii="Lato" w:hAnsi="Lato" w:cs="Lato"/>
          <w:sz w:val="22"/>
          <w:szCs w:val="22"/>
          <w:lang w:val="x-none"/>
        </w:rPr>
        <w:br/>
      </w:r>
      <w:r w:rsidRPr="00421C9E">
        <w:rPr>
          <w:rFonts w:ascii="Lato" w:hAnsi="Lato" w:cs="Lato"/>
          <w:sz w:val="22"/>
          <w:szCs w:val="22"/>
          <w:lang w:val="x-none"/>
        </w:rPr>
        <w:t>z odpowiednich elementów.</w:t>
      </w:r>
    </w:p>
    <w:p w14:paraId="0DF5B611" w14:textId="1D5A2B79" w:rsidR="001936F0" w:rsidRPr="00421C9E" w:rsidRDefault="00F36A23" w:rsidP="0081186C">
      <w:pPr>
        <w:pStyle w:val="Akapitzlist"/>
        <w:numPr>
          <w:ilvl w:val="0"/>
          <w:numId w:val="44"/>
        </w:numPr>
        <w:spacing w:after="120"/>
        <w:ind w:left="851"/>
        <w:rPr>
          <w:rFonts w:ascii="Lato" w:hAnsi="Lato" w:cs="Lato"/>
          <w:sz w:val="22"/>
          <w:szCs w:val="22"/>
          <w:lang w:val="x-none"/>
        </w:rPr>
      </w:pPr>
      <w:r w:rsidRPr="00421C9E">
        <w:rPr>
          <w:rFonts w:ascii="Lato" w:hAnsi="Lato" w:cs="Lato"/>
          <w:sz w:val="22"/>
          <w:szCs w:val="22"/>
          <w:lang w:val="x-none"/>
        </w:rPr>
        <w:t xml:space="preserve">wykaże, że dysponuje co najmniej następującymi osobami skierowanymi </w:t>
      </w:r>
      <w:r w:rsidR="00FC61AF">
        <w:rPr>
          <w:rFonts w:ascii="Lato" w:hAnsi="Lato" w:cs="Lato"/>
          <w:sz w:val="22"/>
          <w:szCs w:val="22"/>
          <w:lang w:val="x-none"/>
        </w:rPr>
        <w:br/>
      </w:r>
      <w:r w:rsidRPr="00421C9E">
        <w:rPr>
          <w:rFonts w:ascii="Lato" w:hAnsi="Lato" w:cs="Lato"/>
          <w:sz w:val="22"/>
          <w:szCs w:val="22"/>
          <w:lang w:val="x-none"/>
        </w:rPr>
        <w:t>do realizacji zamówienia:</w:t>
      </w:r>
    </w:p>
    <w:p w14:paraId="26565A22" w14:textId="0AC908D4" w:rsidR="00F36A23" w:rsidRPr="00421C9E" w:rsidRDefault="00467552" w:rsidP="0081186C">
      <w:pPr>
        <w:pStyle w:val="Akapitzlist"/>
        <w:numPr>
          <w:ilvl w:val="1"/>
          <w:numId w:val="44"/>
        </w:numPr>
        <w:spacing w:after="120"/>
        <w:rPr>
          <w:rFonts w:ascii="Lato" w:hAnsi="Lato" w:cs="Lato"/>
          <w:sz w:val="22"/>
          <w:szCs w:val="22"/>
          <w:lang w:val="x-none"/>
        </w:rPr>
      </w:pPr>
      <w:r w:rsidRPr="00421C9E">
        <w:rPr>
          <w:rFonts w:ascii="Lato" w:hAnsi="Lato" w:cs="Lato"/>
          <w:sz w:val="22"/>
          <w:szCs w:val="22"/>
          <w:lang w:val="x-none"/>
        </w:rPr>
        <w:t xml:space="preserve">Kierownik projektu – co najmniej 3 lata doświadczenia w kierowaniu projektami informatycznymi oraz udział w co najmniej jednym projekcie obejmującym wdrożenie systemu informatycznego dla podmiotu publicznego lub </w:t>
      </w:r>
      <w:r w:rsidR="004C1B55">
        <w:rPr>
          <w:rFonts w:ascii="Lato" w:hAnsi="Lato" w:cs="Lato"/>
          <w:sz w:val="22"/>
          <w:szCs w:val="22"/>
          <w:lang w:val="x-none"/>
        </w:rPr>
        <w:t>przedsiębiorstwa;</w:t>
      </w:r>
    </w:p>
    <w:p w14:paraId="59CC876B" w14:textId="1D2F5373" w:rsidR="00467552" w:rsidRPr="00421C9E" w:rsidRDefault="00A65E18" w:rsidP="0081186C">
      <w:pPr>
        <w:pStyle w:val="Akapitzlist"/>
        <w:numPr>
          <w:ilvl w:val="1"/>
          <w:numId w:val="44"/>
        </w:numPr>
        <w:spacing w:after="120"/>
        <w:rPr>
          <w:rFonts w:ascii="Lato" w:hAnsi="Lato" w:cs="Lato"/>
          <w:sz w:val="22"/>
          <w:szCs w:val="22"/>
          <w:lang w:val="x-none"/>
        </w:rPr>
      </w:pPr>
      <w:r w:rsidRPr="00421C9E">
        <w:rPr>
          <w:rFonts w:ascii="Lato" w:hAnsi="Lato" w:cs="Lato"/>
          <w:sz w:val="22"/>
          <w:szCs w:val="22"/>
          <w:lang w:val="x-none"/>
        </w:rPr>
        <w:t xml:space="preserve">Architekt infrastruktury / </w:t>
      </w:r>
      <w:proofErr w:type="spellStart"/>
      <w:r w:rsidRPr="00421C9E">
        <w:rPr>
          <w:rFonts w:ascii="Lato" w:hAnsi="Lato" w:cs="Lato"/>
          <w:sz w:val="22"/>
          <w:szCs w:val="22"/>
          <w:lang w:val="x-none"/>
        </w:rPr>
        <w:t>DevOps</w:t>
      </w:r>
      <w:proofErr w:type="spellEnd"/>
      <w:r w:rsidRPr="00421C9E">
        <w:rPr>
          <w:rFonts w:ascii="Lato" w:hAnsi="Lato" w:cs="Lato"/>
          <w:sz w:val="22"/>
          <w:szCs w:val="22"/>
          <w:lang w:val="x-none"/>
        </w:rPr>
        <w:t xml:space="preserve"> – co najmniej 3 lata doświadczenia </w:t>
      </w:r>
      <w:r w:rsidR="00FC61AF">
        <w:rPr>
          <w:rFonts w:ascii="Lato" w:hAnsi="Lato" w:cs="Lato"/>
          <w:sz w:val="22"/>
          <w:szCs w:val="22"/>
          <w:lang w:val="x-none"/>
        </w:rPr>
        <w:br/>
      </w:r>
      <w:r w:rsidRPr="00421C9E">
        <w:rPr>
          <w:rFonts w:ascii="Lato" w:hAnsi="Lato" w:cs="Lato"/>
          <w:sz w:val="22"/>
          <w:szCs w:val="22"/>
          <w:lang w:val="x-none"/>
        </w:rPr>
        <w:t xml:space="preserve">w obszarze konteneryzacji i Kubernetes oraz udział w co najmniej </w:t>
      </w:r>
      <w:r w:rsidRPr="00421C9E">
        <w:rPr>
          <w:rFonts w:ascii="Lato" w:hAnsi="Lato" w:cs="Lato"/>
          <w:sz w:val="22"/>
          <w:szCs w:val="22"/>
          <w:lang w:val="x-none"/>
        </w:rPr>
        <w:lastRenderedPageBreak/>
        <w:t xml:space="preserve">jednym wdrożeniu środowiska produkcyjnego opartego </w:t>
      </w:r>
      <w:r w:rsidR="00FC61AF">
        <w:rPr>
          <w:rFonts w:ascii="Lato" w:hAnsi="Lato" w:cs="Lato"/>
          <w:sz w:val="22"/>
          <w:szCs w:val="22"/>
          <w:lang w:val="x-none"/>
        </w:rPr>
        <w:br/>
      </w:r>
      <w:r w:rsidRPr="00421C9E">
        <w:rPr>
          <w:rFonts w:ascii="Lato" w:hAnsi="Lato" w:cs="Lato"/>
          <w:sz w:val="22"/>
          <w:szCs w:val="22"/>
          <w:lang w:val="x-none"/>
        </w:rPr>
        <w:t>na architekturze kontenerowej lub klastrowej;</w:t>
      </w:r>
    </w:p>
    <w:p w14:paraId="1673EF23" w14:textId="737B6709" w:rsidR="00224056" w:rsidRPr="00421C9E" w:rsidRDefault="00224056" w:rsidP="0081186C">
      <w:pPr>
        <w:pStyle w:val="Akapitzlist"/>
        <w:numPr>
          <w:ilvl w:val="1"/>
          <w:numId w:val="44"/>
        </w:numPr>
        <w:spacing w:after="120"/>
        <w:rPr>
          <w:rFonts w:ascii="Lato" w:hAnsi="Lato" w:cs="Lato"/>
          <w:sz w:val="22"/>
          <w:szCs w:val="22"/>
          <w:lang w:val="x-none"/>
        </w:rPr>
      </w:pPr>
      <w:r w:rsidRPr="00421C9E">
        <w:rPr>
          <w:rFonts w:ascii="Lato" w:hAnsi="Lato" w:cs="Lato"/>
          <w:sz w:val="22"/>
          <w:szCs w:val="22"/>
          <w:lang w:val="x-none"/>
        </w:rPr>
        <w:t>Analityk biznesowo</w:t>
      </w:r>
      <w:r w:rsidRPr="00421C9E">
        <w:rPr>
          <w:rFonts w:ascii="Cambria Math" w:hAnsi="Cambria Math" w:cs="Cambria Math"/>
          <w:sz w:val="22"/>
          <w:szCs w:val="22"/>
          <w:lang w:val="x-none"/>
        </w:rPr>
        <w:t>‑</w:t>
      </w:r>
      <w:r w:rsidRPr="00421C9E">
        <w:rPr>
          <w:rFonts w:ascii="Lato" w:hAnsi="Lato" w:cs="Lato"/>
          <w:sz w:val="22"/>
          <w:szCs w:val="22"/>
          <w:lang w:val="x-none"/>
        </w:rPr>
        <w:t xml:space="preserve">integracyjny / Architekt aplikacji – co najmniej 3 lata doświadczenia w projektowaniu integracji systemowych i udział </w:t>
      </w:r>
      <w:r w:rsidR="00FC61AF">
        <w:rPr>
          <w:rFonts w:ascii="Lato" w:hAnsi="Lato" w:cs="Lato"/>
          <w:sz w:val="22"/>
          <w:szCs w:val="22"/>
          <w:lang w:val="x-none"/>
        </w:rPr>
        <w:br/>
      </w:r>
      <w:r w:rsidRPr="00421C9E">
        <w:rPr>
          <w:rFonts w:ascii="Lato" w:hAnsi="Lato" w:cs="Lato"/>
          <w:sz w:val="22"/>
          <w:szCs w:val="22"/>
          <w:lang w:val="x-none"/>
        </w:rPr>
        <w:t>w co najmniej jednym projekcie obejmującym integrację z systemem zewnętrznym przez API;</w:t>
      </w:r>
    </w:p>
    <w:p w14:paraId="78A9CE54" w14:textId="77777777" w:rsidR="00224056" w:rsidRPr="00421C9E" w:rsidRDefault="00C66CC1" w:rsidP="0081186C">
      <w:pPr>
        <w:pStyle w:val="Akapitzlist"/>
        <w:numPr>
          <w:ilvl w:val="1"/>
          <w:numId w:val="44"/>
        </w:numPr>
        <w:spacing w:after="120"/>
        <w:rPr>
          <w:rFonts w:ascii="Lato" w:hAnsi="Lato" w:cs="Lato"/>
          <w:sz w:val="22"/>
          <w:szCs w:val="22"/>
          <w:lang w:val="x-none"/>
        </w:rPr>
      </w:pPr>
      <w:r w:rsidRPr="00421C9E">
        <w:rPr>
          <w:rFonts w:ascii="Lato" w:hAnsi="Lato" w:cs="Lato"/>
          <w:sz w:val="22"/>
          <w:szCs w:val="22"/>
          <w:lang w:val="x-none"/>
        </w:rPr>
        <w:t>Specjalista GIS – co najmniej 2 lata doświadczenia w systemach GIS/SIP oraz udział w co najmniej jednym projekcie obejmującym pracę z danymi przestrzennymi, bazą PostGIS lub usługami WMS/WFS/QGIS.</w:t>
      </w:r>
    </w:p>
    <w:p w14:paraId="255D6AB2" w14:textId="77777777" w:rsidR="00D95283" w:rsidRPr="00421C9E" w:rsidRDefault="00D95283" w:rsidP="001936F0">
      <w:pPr>
        <w:spacing w:after="120"/>
        <w:ind w:left="360"/>
        <w:rPr>
          <w:rFonts w:ascii="Lato" w:hAnsi="Lato" w:cs="Lato"/>
          <w:sz w:val="22"/>
          <w:szCs w:val="22"/>
          <w:lang w:val="x-none"/>
        </w:rPr>
      </w:pPr>
    </w:p>
    <w:p w14:paraId="0BD30403" w14:textId="0EAAA40C" w:rsidR="00513C46" w:rsidRPr="00421C9E" w:rsidRDefault="00513C46" w:rsidP="00D70390">
      <w:pPr>
        <w:spacing w:after="120"/>
        <w:ind w:left="1276"/>
        <w:rPr>
          <w:rFonts w:ascii="Lato" w:hAnsi="Lato" w:cs="Lato"/>
          <w:sz w:val="22"/>
          <w:szCs w:val="22"/>
          <w:lang w:val="x-none"/>
        </w:rPr>
      </w:pPr>
      <w:r w:rsidRPr="00421C9E">
        <w:rPr>
          <w:rFonts w:ascii="Lato" w:hAnsi="Lato" w:cs="Lato"/>
          <w:sz w:val="22"/>
          <w:szCs w:val="22"/>
          <w:lang w:val="x-none"/>
        </w:rPr>
        <w:t xml:space="preserve">Zamawiający dopuszcza łączenie ról przez tę samą osobę, pod warunkiem wykazania spełniania przez tę osobę wszystkich wymagań przypisanych </w:t>
      </w:r>
      <w:r w:rsidR="00FC61AF">
        <w:rPr>
          <w:rFonts w:ascii="Lato" w:hAnsi="Lato" w:cs="Lato"/>
          <w:sz w:val="22"/>
          <w:szCs w:val="22"/>
          <w:lang w:val="x-none"/>
        </w:rPr>
        <w:br/>
      </w:r>
      <w:r w:rsidRPr="00421C9E">
        <w:rPr>
          <w:rFonts w:ascii="Lato" w:hAnsi="Lato" w:cs="Lato"/>
          <w:sz w:val="22"/>
          <w:szCs w:val="22"/>
          <w:lang w:val="x-none"/>
        </w:rPr>
        <w:t>do łączonych ról.</w:t>
      </w:r>
    </w:p>
    <w:p w14:paraId="394D964C" w14:textId="77777777" w:rsidR="004C5761" w:rsidRPr="00421C9E" w:rsidRDefault="004C5761" w:rsidP="004C5761">
      <w:pPr>
        <w:rPr>
          <w:rFonts w:ascii="Lato" w:hAnsi="Lato" w:cs="Lato"/>
          <w:sz w:val="22"/>
          <w:szCs w:val="22"/>
        </w:rPr>
      </w:pPr>
    </w:p>
    <w:p w14:paraId="708BA5B7" w14:textId="77777777" w:rsidR="008B1C2F" w:rsidRPr="00421C9E" w:rsidRDefault="004C5761" w:rsidP="004C5761">
      <w:pPr>
        <w:rPr>
          <w:rFonts w:ascii="Lato" w:hAnsi="Lato" w:cs="Lato"/>
          <w:sz w:val="22"/>
          <w:szCs w:val="22"/>
        </w:rPr>
      </w:pPr>
      <w:r w:rsidRPr="00421C9E">
        <w:rPr>
          <w:rFonts w:ascii="Lato" w:hAnsi="Lato" w:cs="Lato"/>
          <w:sz w:val="22"/>
          <w:szCs w:val="22"/>
        </w:rPr>
        <w:t xml:space="preserve">W przypadku Wykonawców wspólnie ubiegających się o udzielenie zamówienia, Zamawiający dokonując oceny spełniania warunku udziału w postępowaniu dotyczącego doświadczenia uzna, iż warunek został </w:t>
      </w:r>
      <w:r w:rsidR="00131362" w:rsidRPr="00421C9E">
        <w:rPr>
          <w:rFonts w:ascii="Lato" w:hAnsi="Lato" w:cs="Lato"/>
          <w:sz w:val="22"/>
          <w:szCs w:val="22"/>
        </w:rPr>
        <w:t>spełniony,</w:t>
      </w:r>
      <w:r w:rsidRPr="00421C9E">
        <w:rPr>
          <w:rFonts w:ascii="Lato" w:hAnsi="Lato" w:cs="Lato"/>
          <w:sz w:val="22"/>
          <w:szCs w:val="22"/>
        </w:rPr>
        <w:t xml:space="preserve"> jeżeli co najmniej jeden z Wykonawców samodzielnie wykaże spełnianie tego warunku.</w:t>
      </w:r>
    </w:p>
    <w:p w14:paraId="386161F4" w14:textId="77777777" w:rsidR="004C5761" w:rsidRPr="00421C9E" w:rsidRDefault="004C5761" w:rsidP="00F712E0">
      <w:pPr>
        <w:jc w:val="left"/>
        <w:rPr>
          <w:rFonts w:ascii="Lato" w:hAnsi="Lato" w:cs="Lato"/>
          <w:b/>
          <w:sz w:val="22"/>
          <w:szCs w:val="22"/>
        </w:rPr>
      </w:pPr>
    </w:p>
    <w:p w14:paraId="0AF7ACE1" w14:textId="77777777" w:rsidR="00F712E0" w:rsidRPr="00421C9E" w:rsidRDefault="00F712E0" w:rsidP="00F712E0">
      <w:pPr>
        <w:jc w:val="left"/>
        <w:rPr>
          <w:rFonts w:ascii="Lato" w:hAnsi="Lato" w:cs="Lato"/>
          <w:b/>
          <w:sz w:val="22"/>
          <w:szCs w:val="22"/>
        </w:rPr>
      </w:pPr>
      <w:r w:rsidRPr="00421C9E">
        <w:rPr>
          <w:rFonts w:ascii="Lato" w:hAnsi="Lato" w:cs="Lato"/>
          <w:b/>
          <w:sz w:val="22"/>
          <w:szCs w:val="22"/>
        </w:rPr>
        <w:t>Udostępnianie zasobów</w:t>
      </w:r>
    </w:p>
    <w:p w14:paraId="5AAFE20B" w14:textId="77777777" w:rsidR="007B1E0F" w:rsidRPr="00421C9E" w:rsidRDefault="00615620" w:rsidP="00F712E0">
      <w:pPr>
        <w:rPr>
          <w:rFonts w:ascii="Lato" w:hAnsi="Lato" w:cs="Lato"/>
          <w:sz w:val="22"/>
          <w:szCs w:val="22"/>
        </w:rPr>
      </w:pPr>
      <w:r w:rsidRPr="00421C9E">
        <w:rPr>
          <w:rFonts w:ascii="Lato" w:hAnsi="Lato" w:cs="Lato"/>
          <w:sz w:val="22"/>
          <w:szCs w:val="22"/>
        </w:rPr>
        <w:t>Wykonawc</w:t>
      </w:r>
      <w:r w:rsidR="008B1C2F" w:rsidRPr="00421C9E">
        <w:rPr>
          <w:rFonts w:ascii="Lato" w:hAnsi="Lato" w:cs="Lato"/>
          <w:sz w:val="22"/>
          <w:szCs w:val="22"/>
        </w:rPr>
        <w:t xml:space="preserve">a może w celu potwierdzenia spełniania warunków udziału </w:t>
      </w:r>
      <w:r w:rsidR="00B6689F" w:rsidRPr="00421C9E">
        <w:rPr>
          <w:rFonts w:ascii="Lato" w:hAnsi="Lato" w:cs="Lato"/>
          <w:sz w:val="22"/>
          <w:szCs w:val="22"/>
        </w:rPr>
        <w:br/>
      </w:r>
      <w:r w:rsidR="008B1C2F" w:rsidRPr="00421C9E">
        <w:rPr>
          <w:rFonts w:ascii="Lato" w:hAnsi="Lato" w:cs="Lato"/>
          <w:sz w:val="22"/>
          <w:szCs w:val="22"/>
        </w:rPr>
        <w:t>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87FA394" w14:textId="77777777" w:rsidR="00E433CC" w:rsidRPr="00421C9E" w:rsidRDefault="00E433CC" w:rsidP="00E433CC">
      <w:pPr>
        <w:rPr>
          <w:rFonts w:ascii="Lato" w:hAnsi="Lato" w:cs="Lato"/>
          <w:sz w:val="22"/>
          <w:szCs w:val="22"/>
        </w:rPr>
      </w:pPr>
    </w:p>
    <w:p w14:paraId="43B3279A" w14:textId="77777777" w:rsidR="007B1E0F" w:rsidRPr="00421C9E" w:rsidRDefault="00615620" w:rsidP="009D4559">
      <w:pPr>
        <w:rPr>
          <w:rFonts w:ascii="Lato" w:hAnsi="Lato" w:cs="Lato"/>
          <w:sz w:val="22"/>
          <w:szCs w:val="22"/>
        </w:rPr>
      </w:pPr>
      <w:r w:rsidRPr="00421C9E">
        <w:rPr>
          <w:rFonts w:ascii="Lato" w:hAnsi="Lato" w:cs="Lato"/>
          <w:sz w:val="22"/>
          <w:szCs w:val="22"/>
        </w:rPr>
        <w:t>Wykonawc</w:t>
      </w:r>
      <w:r w:rsidR="008B1C2F" w:rsidRPr="00421C9E">
        <w:rPr>
          <w:rFonts w:ascii="Lato" w:hAnsi="Lato" w:cs="Lato"/>
          <w:sz w:val="22"/>
          <w:szCs w:val="22"/>
        </w:rPr>
        <w:t>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001B7B0F" w:rsidRPr="00421C9E">
        <w:rPr>
          <w:rFonts w:ascii="Lato" w:hAnsi="Lato" w:cs="Lato"/>
          <w:sz w:val="22"/>
          <w:szCs w:val="22"/>
        </w:rPr>
        <w:t xml:space="preserve"> lub inny podmiotowy środek dowodowy potwierdzający, że </w:t>
      </w:r>
      <w:r w:rsidRPr="00421C9E">
        <w:rPr>
          <w:rFonts w:ascii="Lato" w:hAnsi="Lato" w:cs="Lato"/>
          <w:sz w:val="22"/>
          <w:szCs w:val="22"/>
        </w:rPr>
        <w:t>Wykonawc</w:t>
      </w:r>
      <w:r w:rsidR="001B7B0F" w:rsidRPr="00421C9E">
        <w:rPr>
          <w:rFonts w:ascii="Lato" w:hAnsi="Lato" w:cs="Lato"/>
          <w:sz w:val="22"/>
          <w:szCs w:val="22"/>
        </w:rPr>
        <w:t xml:space="preserve">a realizując zamówienie, będzie dysponował niezbędnymi zasobami tych podmiotów. </w:t>
      </w:r>
    </w:p>
    <w:p w14:paraId="4B0319AF" w14:textId="39930AA5" w:rsidR="007B1E0F" w:rsidRPr="00421C9E" w:rsidRDefault="008B1C2F" w:rsidP="009D4559">
      <w:pPr>
        <w:rPr>
          <w:rFonts w:ascii="Lato" w:hAnsi="Lato" w:cs="Lato"/>
          <w:sz w:val="22"/>
          <w:szCs w:val="22"/>
        </w:rPr>
      </w:pPr>
      <w:r w:rsidRPr="00421C9E">
        <w:rPr>
          <w:rFonts w:ascii="Lato" w:hAnsi="Lato" w:cs="Lato"/>
          <w:sz w:val="22"/>
          <w:szCs w:val="22"/>
        </w:rPr>
        <w:t xml:space="preserve">W odniesieniu do warunków dotyczących wykształcenia, kwalifikacji zawodowych </w:t>
      </w:r>
      <w:r w:rsidR="00FC61AF">
        <w:rPr>
          <w:rFonts w:ascii="Lato" w:hAnsi="Lato" w:cs="Lato"/>
          <w:sz w:val="22"/>
          <w:szCs w:val="22"/>
        </w:rPr>
        <w:br/>
      </w:r>
      <w:r w:rsidRPr="00421C9E">
        <w:rPr>
          <w:rFonts w:ascii="Lato" w:hAnsi="Lato" w:cs="Lato"/>
          <w:sz w:val="22"/>
          <w:szCs w:val="22"/>
        </w:rPr>
        <w:t xml:space="preserve">lub doświadczenia, </w:t>
      </w:r>
      <w:r w:rsidR="00615620" w:rsidRPr="00421C9E">
        <w:rPr>
          <w:rFonts w:ascii="Lato" w:hAnsi="Lato" w:cs="Lato"/>
          <w:sz w:val="22"/>
          <w:szCs w:val="22"/>
        </w:rPr>
        <w:t>Wykonawc</w:t>
      </w:r>
      <w:r w:rsidRPr="00421C9E">
        <w:rPr>
          <w:rFonts w:ascii="Lato" w:hAnsi="Lato" w:cs="Lato"/>
          <w:sz w:val="22"/>
          <w:szCs w:val="22"/>
        </w:rPr>
        <w:t>y mogą polegać na zdolnościach podmiotów</w:t>
      </w:r>
      <w:r w:rsidR="005C210B" w:rsidRPr="00421C9E">
        <w:rPr>
          <w:rFonts w:ascii="Lato" w:hAnsi="Lato" w:cs="Lato"/>
          <w:sz w:val="22"/>
          <w:szCs w:val="22"/>
        </w:rPr>
        <w:t xml:space="preserve"> </w:t>
      </w:r>
      <w:r w:rsidR="00D81180" w:rsidRPr="00421C9E">
        <w:rPr>
          <w:rFonts w:ascii="Lato" w:hAnsi="Lato" w:cs="Lato"/>
          <w:sz w:val="22"/>
          <w:szCs w:val="22"/>
        </w:rPr>
        <w:t>udostępniających</w:t>
      </w:r>
      <w:r w:rsidR="00E433CC" w:rsidRPr="00421C9E">
        <w:rPr>
          <w:rFonts w:ascii="Lato" w:hAnsi="Lato" w:cs="Lato"/>
          <w:sz w:val="22"/>
          <w:szCs w:val="22"/>
        </w:rPr>
        <w:t xml:space="preserve"> zasoby</w:t>
      </w:r>
      <w:r w:rsidRPr="00421C9E">
        <w:rPr>
          <w:rFonts w:ascii="Lato" w:hAnsi="Lato" w:cs="Lato"/>
          <w:sz w:val="22"/>
          <w:szCs w:val="22"/>
        </w:rPr>
        <w:t xml:space="preserve">, jeśli podmioty te </w:t>
      </w:r>
      <w:r w:rsidR="00D81180" w:rsidRPr="00421C9E">
        <w:rPr>
          <w:rFonts w:ascii="Lato" w:hAnsi="Lato" w:cs="Lato"/>
          <w:sz w:val="22"/>
          <w:szCs w:val="22"/>
        </w:rPr>
        <w:t xml:space="preserve">wykonają usługi, do realizacji których </w:t>
      </w:r>
      <w:r w:rsidR="00FC61AF">
        <w:rPr>
          <w:rFonts w:ascii="Lato" w:hAnsi="Lato" w:cs="Lato"/>
          <w:sz w:val="22"/>
          <w:szCs w:val="22"/>
        </w:rPr>
        <w:br/>
      </w:r>
      <w:r w:rsidR="00D81180" w:rsidRPr="00421C9E">
        <w:rPr>
          <w:rFonts w:ascii="Lato" w:hAnsi="Lato" w:cs="Lato"/>
          <w:sz w:val="22"/>
          <w:szCs w:val="22"/>
        </w:rPr>
        <w:t>te zdolności są wymagane</w:t>
      </w:r>
      <w:r w:rsidRPr="00421C9E">
        <w:rPr>
          <w:rFonts w:ascii="Lato" w:hAnsi="Lato" w:cs="Lato"/>
          <w:sz w:val="22"/>
          <w:szCs w:val="22"/>
        </w:rPr>
        <w:t xml:space="preserve">. </w:t>
      </w:r>
    </w:p>
    <w:p w14:paraId="50FD2724" w14:textId="77777777" w:rsidR="006C3F11" w:rsidRPr="00421C9E" w:rsidRDefault="006C3F11" w:rsidP="002F6260">
      <w:pPr>
        <w:rPr>
          <w:rFonts w:ascii="Lato" w:hAnsi="Lato" w:cs="Lato"/>
          <w:sz w:val="22"/>
          <w:szCs w:val="22"/>
        </w:rPr>
      </w:pPr>
    </w:p>
    <w:p w14:paraId="1AD35E61" w14:textId="77777777" w:rsidR="006C3F11" w:rsidRPr="00421C9E" w:rsidRDefault="00615620" w:rsidP="002F6260">
      <w:pPr>
        <w:rPr>
          <w:rFonts w:ascii="Lato" w:hAnsi="Lato" w:cs="Lato"/>
          <w:sz w:val="22"/>
          <w:szCs w:val="22"/>
        </w:rPr>
      </w:pPr>
      <w:r w:rsidRPr="00421C9E">
        <w:rPr>
          <w:rFonts w:ascii="Lato" w:hAnsi="Lato" w:cs="Lato"/>
          <w:sz w:val="22"/>
          <w:szCs w:val="22"/>
        </w:rPr>
        <w:t>Wykonawc</w:t>
      </w:r>
      <w:r w:rsidR="006C3F11" w:rsidRPr="00421C9E">
        <w:rPr>
          <w:rFonts w:ascii="Lato" w:hAnsi="Lato" w:cs="Lato"/>
          <w:sz w:val="22"/>
          <w:szCs w:val="22"/>
        </w:rPr>
        <w:t xml:space="preserve">a, który polega na zdolnościach lub sytuacji podmiotów udostępniających zasoby, składa, wraz z ofertą, zobowiązanie podmiotu udostępniającego zasoby </w:t>
      </w:r>
      <w:r w:rsidR="00250BEF" w:rsidRPr="00421C9E">
        <w:rPr>
          <w:rFonts w:ascii="Lato" w:hAnsi="Lato" w:cs="Lato"/>
          <w:sz w:val="22"/>
          <w:szCs w:val="22"/>
        </w:rPr>
        <w:br/>
      </w:r>
      <w:r w:rsidR="006C3F11" w:rsidRPr="00421C9E">
        <w:rPr>
          <w:rFonts w:ascii="Lato" w:hAnsi="Lato" w:cs="Lato"/>
          <w:sz w:val="22"/>
          <w:szCs w:val="22"/>
        </w:rPr>
        <w:t xml:space="preserve">do oddania mu do dyspozycji niezbędnych zasobów na potrzeby realizacji danego zamówienia lub inny podmiotowy środek dowodowy potwierdzający, że </w:t>
      </w:r>
      <w:r w:rsidRPr="00421C9E">
        <w:rPr>
          <w:rFonts w:ascii="Lato" w:hAnsi="Lato" w:cs="Lato"/>
          <w:sz w:val="22"/>
          <w:szCs w:val="22"/>
        </w:rPr>
        <w:t>Wykonawc</w:t>
      </w:r>
      <w:r w:rsidR="006C3F11" w:rsidRPr="00421C9E">
        <w:rPr>
          <w:rFonts w:ascii="Lato" w:hAnsi="Lato" w:cs="Lato"/>
          <w:sz w:val="22"/>
          <w:szCs w:val="22"/>
        </w:rPr>
        <w:t xml:space="preserve">a realizując zamówienie, będzie dysponował niezbędnymi zasobami tych podmiotów. </w:t>
      </w:r>
    </w:p>
    <w:p w14:paraId="39D881F6" w14:textId="77777777" w:rsidR="006C3F11" w:rsidRPr="00421C9E" w:rsidRDefault="002F6260" w:rsidP="002F6260">
      <w:pPr>
        <w:rPr>
          <w:rFonts w:ascii="Lato" w:hAnsi="Lato" w:cs="Lato"/>
          <w:sz w:val="22"/>
          <w:szCs w:val="22"/>
        </w:rPr>
      </w:pPr>
      <w:r w:rsidRPr="00421C9E">
        <w:rPr>
          <w:rFonts w:ascii="Lato" w:hAnsi="Lato" w:cs="Lato"/>
          <w:sz w:val="22"/>
          <w:szCs w:val="22"/>
        </w:rPr>
        <w:t xml:space="preserve">Zobowiązanie podmiotu udostępniającego zasoby, o którym mowa </w:t>
      </w:r>
      <w:r w:rsidR="006C3F11" w:rsidRPr="00421C9E">
        <w:rPr>
          <w:rFonts w:ascii="Lato" w:hAnsi="Lato" w:cs="Lato"/>
          <w:sz w:val="22"/>
          <w:szCs w:val="22"/>
        </w:rPr>
        <w:t>powyżej</w:t>
      </w:r>
      <w:r w:rsidRPr="00421C9E">
        <w:rPr>
          <w:rFonts w:ascii="Lato" w:hAnsi="Lato" w:cs="Lato"/>
          <w:sz w:val="22"/>
          <w:szCs w:val="22"/>
        </w:rPr>
        <w:t xml:space="preserve">, potwierdza, że stosunek łączący </w:t>
      </w:r>
      <w:r w:rsidR="00615620" w:rsidRPr="00421C9E">
        <w:rPr>
          <w:rFonts w:ascii="Lato" w:hAnsi="Lato" w:cs="Lato"/>
          <w:sz w:val="22"/>
          <w:szCs w:val="22"/>
        </w:rPr>
        <w:t>Wykonawc</w:t>
      </w:r>
      <w:r w:rsidRPr="00421C9E">
        <w:rPr>
          <w:rFonts w:ascii="Lato" w:hAnsi="Lato" w:cs="Lato"/>
          <w:sz w:val="22"/>
          <w:szCs w:val="22"/>
        </w:rPr>
        <w:t xml:space="preserve">ę z podmiotami udostępniającymi zasoby gwarantuje rzeczywisty dostęp do tych zasobów oraz określa w szczególności: </w:t>
      </w:r>
    </w:p>
    <w:p w14:paraId="41FE8239" w14:textId="77777777" w:rsidR="006C3F11" w:rsidRPr="00421C9E" w:rsidRDefault="007A0D26" w:rsidP="0081186C">
      <w:pPr>
        <w:pStyle w:val="Akapitzlist"/>
        <w:numPr>
          <w:ilvl w:val="0"/>
          <w:numId w:val="24"/>
        </w:numPr>
        <w:rPr>
          <w:rFonts w:ascii="Lato" w:hAnsi="Lato" w:cs="Lato"/>
          <w:sz w:val="22"/>
          <w:szCs w:val="22"/>
        </w:rPr>
      </w:pPr>
      <w:r w:rsidRPr="00421C9E">
        <w:rPr>
          <w:rFonts w:ascii="Lato" w:hAnsi="Lato" w:cs="Lato"/>
          <w:sz w:val="22"/>
          <w:szCs w:val="22"/>
        </w:rPr>
        <w:t xml:space="preserve">zakres dostępnych </w:t>
      </w:r>
      <w:r w:rsidR="00615620" w:rsidRPr="00421C9E">
        <w:rPr>
          <w:rFonts w:ascii="Lato" w:hAnsi="Lato" w:cs="Lato"/>
          <w:sz w:val="22"/>
          <w:szCs w:val="22"/>
        </w:rPr>
        <w:t>Wykonawc</w:t>
      </w:r>
      <w:r w:rsidR="002F6260" w:rsidRPr="00421C9E">
        <w:rPr>
          <w:rFonts w:ascii="Lato" w:hAnsi="Lato" w:cs="Lato"/>
          <w:sz w:val="22"/>
          <w:szCs w:val="22"/>
        </w:rPr>
        <w:t>y zasobów p</w:t>
      </w:r>
      <w:r w:rsidRPr="00421C9E">
        <w:rPr>
          <w:rFonts w:ascii="Lato" w:hAnsi="Lato" w:cs="Lato"/>
          <w:sz w:val="22"/>
          <w:szCs w:val="22"/>
        </w:rPr>
        <w:t>odmiotu udostępniającego zasoby,</w:t>
      </w:r>
      <w:r w:rsidR="002F6260" w:rsidRPr="00421C9E">
        <w:rPr>
          <w:rFonts w:ascii="Lato" w:hAnsi="Lato" w:cs="Lato"/>
          <w:sz w:val="22"/>
          <w:szCs w:val="22"/>
        </w:rPr>
        <w:t xml:space="preserve"> </w:t>
      </w:r>
    </w:p>
    <w:p w14:paraId="5BD6A5F6" w14:textId="77777777" w:rsidR="006C3F11" w:rsidRPr="00421C9E" w:rsidRDefault="007A0D26" w:rsidP="0081186C">
      <w:pPr>
        <w:pStyle w:val="Akapitzlist"/>
        <w:numPr>
          <w:ilvl w:val="0"/>
          <w:numId w:val="24"/>
        </w:numPr>
        <w:rPr>
          <w:rFonts w:ascii="Lato" w:hAnsi="Lato" w:cs="Lato"/>
          <w:sz w:val="22"/>
          <w:szCs w:val="22"/>
        </w:rPr>
      </w:pPr>
      <w:r w:rsidRPr="00421C9E">
        <w:rPr>
          <w:rFonts w:ascii="Lato" w:hAnsi="Lato" w:cs="Lato"/>
          <w:sz w:val="22"/>
          <w:szCs w:val="22"/>
        </w:rPr>
        <w:t xml:space="preserve">sposób i okres udostępnienia </w:t>
      </w:r>
      <w:r w:rsidR="00615620" w:rsidRPr="00421C9E">
        <w:rPr>
          <w:rFonts w:ascii="Lato" w:hAnsi="Lato" w:cs="Lato"/>
          <w:sz w:val="22"/>
          <w:szCs w:val="22"/>
        </w:rPr>
        <w:t>Wykonawc</w:t>
      </w:r>
      <w:r w:rsidR="002F6260" w:rsidRPr="00421C9E">
        <w:rPr>
          <w:rFonts w:ascii="Lato" w:hAnsi="Lato" w:cs="Lato"/>
          <w:sz w:val="22"/>
          <w:szCs w:val="22"/>
        </w:rPr>
        <w:t>y i wykorzystania przez niego zasobów podmiotu udostępniającego te zaso</w:t>
      </w:r>
      <w:r w:rsidR="00EB7CAB" w:rsidRPr="00421C9E">
        <w:rPr>
          <w:rFonts w:ascii="Lato" w:hAnsi="Lato" w:cs="Lato"/>
          <w:sz w:val="22"/>
          <w:szCs w:val="22"/>
        </w:rPr>
        <w:t>by przy wykonywaniu zamówienia,</w:t>
      </w:r>
    </w:p>
    <w:p w14:paraId="54A9C5BA" w14:textId="77777777" w:rsidR="006C3F11" w:rsidRPr="00421C9E" w:rsidRDefault="002F6260" w:rsidP="0081186C">
      <w:pPr>
        <w:pStyle w:val="Akapitzlist"/>
        <w:numPr>
          <w:ilvl w:val="0"/>
          <w:numId w:val="24"/>
        </w:numPr>
        <w:rPr>
          <w:rFonts w:ascii="Lato" w:hAnsi="Lato" w:cs="Lato"/>
          <w:sz w:val="22"/>
          <w:szCs w:val="22"/>
        </w:rPr>
      </w:pPr>
      <w:r w:rsidRPr="00421C9E">
        <w:rPr>
          <w:rFonts w:ascii="Lato" w:hAnsi="Lato" w:cs="Lato"/>
          <w:sz w:val="22"/>
          <w:szCs w:val="22"/>
        </w:rPr>
        <w:t xml:space="preserve">czy i w jakim zakresie podmiot udostępniający zasoby, na zdolnościach którego </w:t>
      </w:r>
      <w:r w:rsidR="00615620" w:rsidRPr="00421C9E">
        <w:rPr>
          <w:rFonts w:ascii="Lato" w:hAnsi="Lato" w:cs="Lato"/>
          <w:sz w:val="22"/>
          <w:szCs w:val="22"/>
        </w:rPr>
        <w:t>Wykonawc</w:t>
      </w:r>
      <w:r w:rsidRPr="00421C9E">
        <w:rPr>
          <w:rFonts w:ascii="Lato" w:hAnsi="Lato" w:cs="Lato"/>
          <w:sz w:val="22"/>
          <w:szCs w:val="22"/>
        </w:rPr>
        <w:t xml:space="preserve">a polega w odniesieniu do warunków udziału w postępowaniu </w:t>
      </w:r>
      <w:r w:rsidRPr="00421C9E">
        <w:rPr>
          <w:rFonts w:ascii="Lato" w:hAnsi="Lato" w:cs="Lato"/>
          <w:sz w:val="22"/>
          <w:szCs w:val="22"/>
        </w:rPr>
        <w:lastRenderedPageBreak/>
        <w:t>dotyczących wykształcenia, kwalifikacji zawodowych lub doświadczenia, zrealizuje usługi, których wskazane zdolności dotyczą.</w:t>
      </w:r>
    </w:p>
    <w:p w14:paraId="101357F9" w14:textId="77777777" w:rsidR="00AF71A9" w:rsidRPr="00421C9E" w:rsidRDefault="00473DFF" w:rsidP="006C3F11">
      <w:pPr>
        <w:rPr>
          <w:rFonts w:ascii="Lato" w:hAnsi="Lato" w:cs="Lato"/>
          <w:sz w:val="22"/>
          <w:szCs w:val="22"/>
        </w:rPr>
      </w:pPr>
      <w:r w:rsidRPr="00421C9E">
        <w:rPr>
          <w:rFonts w:ascii="Lato" w:hAnsi="Lato" w:cs="Lato"/>
          <w:sz w:val="22"/>
          <w:szCs w:val="22"/>
        </w:rPr>
        <w:t xml:space="preserve">Zamawiający ocenia, czy udostępniane </w:t>
      </w:r>
      <w:r w:rsidR="00615620" w:rsidRPr="00421C9E">
        <w:rPr>
          <w:rFonts w:ascii="Lato" w:hAnsi="Lato" w:cs="Lato"/>
          <w:sz w:val="22"/>
          <w:szCs w:val="22"/>
        </w:rPr>
        <w:t>Wykonawc</w:t>
      </w:r>
      <w:r w:rsidRPr="00421C9E">
        <w:rPr>
          <w:rFonts w:ascii="Lato" w:hAnsi="Lato" w:cs="Lato"/>
          <w:sz w:val="22"/>
          <w:szCs w:val="22"/>
        </w:rPr>
        <w:t xml:space="preserve">y przez podmioty udostępniające zdolności techniczne lub zawodowe lub ich sytuacja finansowa lub ekonomiczna, pozwalają na wykazanie przez </w:t>
      </w:r>
      <w:r w:rsidR="00615620" w:rsidRPr="00421C9E">
        <w:rPr>
          <w:rFonts w:ascii="Lato" w:hAnsi="Lato" w:cs="Lato"/>
          <w:sz w:val="22"/>
          <w:szCs w:val="22"/>
        </w:rPr>
        <w:t>Wykonawc</w:t>
      </w:r>
      <w:r w:rsidRPr="00421C9E">
        <w:rPr>
          <w:rFonts w:ascii="Lato" w:hAnsi="Lato" w:cs="Lato"/>
          <w:sz w:val="22"/>
          <w:szCs w:val="22"/>
        </w:rPr>
        <w:t xml:space="preserve">ę spełniania warunków udziału </w:t>
      </w:r>
      <w:r w:rsidR="00250BEF" w:rsidRPr="00421C9E">
        <w:rPr>
          <w:rFonts w:ascii="Lato" w:hAnsi="Lato" w:cs="Lato"/>
          <w:sz w:val="22"/>
          <w:szCs w:val="22"/>
        </w:rPr>
        <w:br/>
      </w:r>
      <w:r w:rsidRPr="00421C9E">
        <w:rPr>
          <w:rFonts w:ascii="Lato" w:hAnsi="Lato" w:cs="Lato"/>
          <w:sz w:val="22"/>
          <w:szCs w:val="22"/>
        </w:rPr>
        <w:t xml:space="preserve">w postępowaniu, a także bada, czy nie zachodzą wobec tego podmiotu podstawy wykluczenia, które zostały przewidziane względem </w:t>
      </w:r>
      <w:r w:rsidR="00615620" w:rsidRPr="00421C9E">
        <w:rPr>
          <w:rFonts w:ascii="Lato" w:hAnsi="Lato" w:cs="Lato"/>
          <w:sz w:val="22"/>
          <w:szCs w:val="22"/>
        </w:rPr>
        <w:t>Wykonawc</w:t>
      </w:r>
      <w:r w:rsidRPr="00421C9E">
        <w:rPr>
          <w:rFonts w:ascii="Lato" w:hAnsi="Lato" w:cs="Lato"/>
          <w:sz w:val="22"/>
          <w:szCs w:val="22"/>
        </w:rPr>
        <w:t>y.</w:t>
      </w:r>
    </w:p>
    <w:p w14:paraId="5122B868" w14:textId="77777777" w:rsidR="004229E9" w:rsidRPr="00421C9E" w:rsidRDefault="004229E9" w:rsidP="006C3F11">
      <w:pPr>
        <w:rPr>
          <w:rFonts w:ascii="Lato" w:hAnsi="Lato" w:cs="Lato"/>
          <w:sz w:val="22"/>
          <w:szCs w:val="22"/>
        </w:rPr>
      </w:pPr>
    </w:p>
    <w:p w14:paraId="3C095C87" w14:textId="77777777" w:rsidR="004229E9" w:rsidRPr="00421C9E" w:rsidRDefault="004229E9" w:rsidP="004229E9">
      <w:pPr>
        <w:rPr>
          <w:rFonts w:ascii="Lato" w:hAnsi="Lato" w:cs="Lato"/>
          <w:sz w:val="22"/>
          <w:szCs w:val="22"/>
        </w:rPr>
      </w:pPr>
      <w:r w:rsidRPr="00421C9E">
        <w:rPr>
          <w:rFonts w:ascii="Lato" w:hAnsi="Lato" w:cs="Lato"/>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E2F6C5A" w14:textId="77777777" w:rsidR="00F90CFC" w:rsidRPr="00421C9E" w:rsidRDefault="006214F0" w:rsidP="0081186C">
      <w:pPr>
        <w:pStyle w:val="Nagwek1"/>
        <w:numPr>
          <w:ilvl w:val="0"/>
          <w:numId w:val="21"/>
        </w:numPr>
        <w:ind w:left="426" w:hanging="426"/>
        <w:rPr>
          <w:rFonts w:ascii="Lato" w:hAnsi="Lato" w:cs="Lato"/>
          <w:sz w:val="22"/>
          <w:szCs w:val="22"/>
        </w:rPr>
      </w:pPr>
      <w:bookmarkStart w:id="15" w:name="_Toc227692933"/>
      <w:r w:rsidRPr="00421C9E">
        <w:rPr>
          <w:rFonts w:ascii="Lato" w:hAnsi="Lato" w:cs="Lato"/>
          <w:sz w:val="22"/>
          <w:szCs w:val="22"/>
        </w:rPr>
        <w:t>PODSTAWY WYKLUCZENIA Z UDZIAŁU W POSTĘPOWANIU</w:t>
      </w:r>
      <w:bookmarkEnd w:id="15"/>
      <w:r w:rsidRPr="00421C9E">
        <w:rPr>
          <w:rFonts w:ascii="Lato" w:hAnsi="Lato" w:cs="Lato"/>
          <w:sz w:val="22"/>
          <w:szCs w:val="22"/>
        </w:rPr>
        <w:t xml:space="preserve"> </w:t>
      </w:r>
    </w:p>
    <w:p w14:paraId="0C5C9336" w14:textId="77777777" w:rsidR="00660F31" w:rsidRPr="00421C9E" w:rsidRDefault="00660F31" w:rsidP="00660F31">
      <w:pPr>
        <w:rPr>
          <w:rFonts w:ascii="Lato" w:hAnsi="Lato" w:cs="Lato"/>
          <w:sz w:val="22"/>
          <w:szCs w:val="22"/>
          <w:lang w:eastAsia="en-US"/>
        </w:rPr>
      </w:pPr>
    </w:p>
    <w:p w14:paraId="56884247" w14:textId="77777777" w:rsidR="000E52C0" w:rsidRPr="00421C9E" w:rsidRDefault="000E52C0" w:rsidP="000E52C0">
      <w:pPr>
        <w:numPr>
          <w:ilvl w:val="0"/>
          <w:numId w:val="3"/>
        </w:numPr>
        <w:contextualSpacing/>
        <w:rPr>
          <w:rFonts w:ascii="Lato" w:hAnsi="Lato" w:cs="Lato"/>
          <w:sz w:val="22"/>
          <w:szCs w:val="22"/>
          <w:lang w:eastAsia="en-US"/>
        </w:rPr>
      </w:pPr>
      <w:r w:rsidRPr="00421C9E">
        <w:rPr>
          <w:rFonts w:ascii="Lato" w:hAnsi="Lato" w:cs="Lato"/>
          <w:sz w:val="22"/>
          <w:szCs w:val="22"/>
          <w:lang w:eastAsia="en-US"/>
        </w:rPr>
        <w:t>Na podstawie art. 108 ust. 1 ustawy z postępowania wyklucza się Wykonawcę:</w:t>
      </w:r>
    </w:p>
    <w:p w14:paraId="44637875" w14:textId="77777777" w:rsidR="000E52C0" w:rsidRPr="00421C9E" w:rsidRDefault="000E52C0" w:rsidP="00D70390">
      <w:pPr>
        <w:numPr>
          <w:ilvl w:val="1"/>
          <w:numId w:val="3"/>
        </w:numPr>
        <w:spacing w:before="120"/>
        <w:ind w:left="851" w:hanging="431"/>
        <w:rPr>
          <w:rFonts w:ascii="Lato" w:hAnsi="Lato" w:cs="Lato"/>
          <w:sz w:val="22"/>
          <w:szCs w:val="22"/>
          <w:lang w:eastAsia="en-US"/>
        </w:rPr>
      </w:pPr>
      <w:r w:rsidRPr="00421C9E">
        <w:rPr>
          <w:rFonts w:ascii="Lato" w:hAnsi="Lato" w:cs="Lato"/>
          <w:sz w:val="22"/>
          <w:szCs w:val="22"/>
          <w:lang w:eastAsia="en-US"/>
        </w:rPr>
        <w:t xml:space="preserve"> będącego osobą fizyczną, którego prawomocnie skazano </w:t>
      </w:r>
      <w:r w:rsidRPr="00421C9E">
        <w:rPr>
          <w:rFonts w:ascii="Lato" w:hAnsi="Lato" w:cs="Lato"/>
          <w:sz w:val="22"/>
          <w:szCs w:val="22"/>
          <w:lang w:eastAsia="en-US"/>
        </w:rPr>
        <w:br/>
        <w:t>za przestępstwo:</w:t>
      </w:r>
    </w:p>
    <w:p w14:paraId="3710F21A" w14:textId="2E4BC84F" w:rsidR="000E52C0" w:rsidRPr="00421C9E" w:rsidRDefault="000E52C0" w:rsidP="00D70390">
      <w:pPr>
        <w:numPr>
          <w:ilvl w:val="2"/>
          <w:numId w:val="3"/>
        </w:numPr>
        <w:ind w:left="1560"/>
        <w:contextualSpacing/>
        <w:rPr>
          <w:rFonts w:ascii="Lato" w:hAnsi="Lato" w:cs="Lato"/>
          <w:sz w:val="22"/>
          <w:szCs w:val="22"/>
          <w:lang w:eastAsia="en-US"/>
        </w:rPr>
      </w:pPr>
      <w:r w:rsidRPr="00421C9E">
        <w:rPr>
          <w:rFonts w:ascii="Lato" w:hAnsi="Lato" w:cs="Lato"/>
          <w:sz w:val="22"/>
          <w:szCs w:val="22"/>
          <w:lang w:eastAsia="en-US"/>
        </w:rPr>
        <w:t xml:space="preserve">udziału w zorganizowanej grupie przestępczej albo związku mającym </w:t>
      </w:r>
      <w:r w:rsidR="00FC61AF">
        <w:rPr>
          <w:rFonts w:ascii="Lato" w:hAnsi="Lato" w:cs="Lato"/>
          <w:sz w:val="22"/>
          <w:szCs w:val="22"/>
          <w:lang w:eastAsia="en-US"/>
        </w:rPr>
        <w:br/>
      </w:r>
      <w:r w:rsidRPr="00421C9E">
        <w:rPr>
          <w:rFonts w:ascii="Lato" w:hAnsi="Lato" w:cs="Lato"/>
          <w:sz w:val="22"/>
          <w:szCs w:val="22"/>
          <w:lang w:eastAsia="en-US"/>
        </w:rPr>
        <w:t xml:space="preserve">na celu popełnienie przestępstwa lub przestępstwa skarbowego, </w:t>
      </w:r>
      <w:r w:rsidRPr="00421C9E">
        <w:rPr>
          <w:rFonts w:ascii="Lato" w:hAnsi="Lato" w:cs="Lato"/>
          <w:sz w:val="22"/>
          <w:szCs w:val="22"/>
          <w:lang w:eastAsia="en-US"/>
        </w:rPr>
        <w:br/>
        <w:t>o którym mowa w art. 258 Kodeksu karnego,</w:t>
      </w:r>
    </w:p>
    <w:p w14:paraId="2024A1DE" w14:textId="77777777" w:rsidR="000E52C0" w:rsidRPr="00421C9E" w:rsidRDefault="000E52C0" w:rsidP="00D70390">
      <w:pPr>
        <w:numPr>
          <w:ilvl w:val="2"/>
          <w:numId w:val="3"/>
        </w:numPr>
        <w:ind w:left="1560"/>
        <w:contextualSpacing/>
        <w:rPr>
          <w:rFonts w:ascii="Lato" w:hAnsi="Lato" w:cs="Lato"/>
          <w:sz w:val="22"/>
          <w:szCs w:val="22"/>
          <w:lang w:eastAsia="en-US"/>
        </w:rPr>
      </w:pPr>
      <w:r w:rsidRPr="00421C9E">
        <w:rPr>
          <w:rFonts w:ascii="Lato" w:hAnsi="Lato" w:cs="Lato"/>
          <w:sz w:val="22"/>
          <w:szCs w:val="22"/>
          <w:lang w:eastAsia="en-US"/>
        </w:rPr>
        <w:t>handlu ludźmi, o którym mowa w art. 189a Kodeksu karnego,</w:t>
      </w:r>
    </w:p>
    <w:p w14:paraId="386293FF" w14:textId="77777777" w:rsidR="000E52C0" w:rsidRPr="00421C9E" w:rsidRDefault="000E52C0" w:rsidP="00D70390">
      <w:pPr>
        <w:numPr>
          <w:ilvl w:val="2"/>
          <w:numId w:val="3"/>
        </w:numPr>
        <w:ind w:left="1560"/>
        <w:contextualSpacing/>
        <w:rPr>
          <w:rFonts w:ascii="Lato" w:hAnsi="Lato" w:cs="Lato"/>
          <w:sz w:val="22"/>
          <w:szCs w:val="22"/>
          <w:lang w:eastAsia="en-US"/>
        </w:rPr>
      </w:pPr>
      <w:r w:rsidRPr="00421C9E">
        <w:rPr>
          <w:rFonts w:ascii="Lato" w:hAnsi="Lato" w:cs="Lato"/>
          <w:bCs/>
          <w:sz w:val="22"/>
          <w:szCs w:val="22"/>
        </w:rPr>
        <w:t>o którym mowa w art. 228–230a, art. 250a Kodeksu karnego, w art. 46–48 ustawy z dnia 25 czerwca 2010 r. o sporcie (</w:t>
      </w:r>
      <w:r w:rsidR="00AD39CA" w:rsidRPr="00421C9E">
        <w:rPr>
          <w:rFonts w:ascii="Lato" w:hAnsi="Lato" w:cs="Lato"/>
          <w:bCs/>
          <w:sz w:val="22"/>
          <w:szCs w:val="22"/>
        </w:rPr>
        <w:t xml:space="preserve">Dz. U. z 2023 r. poz. 2048 oraz </w:t>
      </w:r>
      <w:r w:rsidRPr="00421C9E">
        <w:rPr>
          <w:rFonts w:ascii="Lato" w:hAnsi="Lato" w:cs="Lato"/>
          <w:bCs/>
          <w:sz w:val="22"/>
          <w:szCs w:val="22"/>
        </w:rPr>
        <w:t xml:space="preserve">Dz. U. z 2024 r. poz. </w:t>
      </w:r>
      <w:r w:rsidR="00AD39CA" w:rsidRPr="00421C9E">
        <w:rPr>
          <w:rFonts w:ascii="Lato" w:hAnsi="Lato" w:cs="Lato"/>
          <w:bCs/>
          <w:sz w:val="22"/>
          <w:szCs w:val="22"/>
        </w:rPr>
        <w:t>1166</w:t>
      </w:r>
      <w:r w:rsidRPr="00421C9E">
        <w:rPr>
          <w:rFonts w:ascii="Lato" w:hAnsi="Lato" w:cs="Lato"/>
          <w:bCs/>
          <w:sz w:val="22"/>
          <w:szCs w:val="22"/>
        </w:rPr>
        <w:t>) lub w art. 54 ust. 1–4 ustawy z dnia 12 maja 2011 r. o refundacji leków, środków spożywczych specjalnego przeznaczenia żywieniowego oraz wyrobów medycznych (Dz. U. z 2024 r. poz. 930),</w:t>
      </w:r>
    </w:p>
    <w:p w14:paraId="38D46904" w14:textId="77777777" w:rsidR="000E52C0" w:rsidRPr="00421C9E" w:rsidRDefault="000E52C0" w:rsidP="00D70390">
      <w:pPr>
        <w:numPr>
          <w:ilvl w:val="2"/>
          <w:numId w:val="3"/>
        </w:numPr>
        <w:ind w:left="1560"/>
        <w:contextualSpacing/>
        <w:rPr>
          <w:rFonts w:ascii="Lato" w:hAnsi="Lato" w:cs="Lato"/>
          <w:sz w:val="22"/>
          <w:szCs w:val="22"/>
          <w:lang w:eastAsia="en-US"/>
        </w:rPr>
      </w:pPr>
      <w:r w:rsidRPr="00421C9E">
        <w:rPr>
          <w:rFonts w:ascii="Lato" w:hAnsi="Lato" w:cs="Lato"/>
          <w:sz w:val="22"/>
          <w:szCs w:val="22"/>
          <w:lang w:eastAsia="en-U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7CD8DF4" w14:textId="77777777" w:rsidR="000E52C0" w:rsidRPr="00421C9E" w:rsidRDefault="000E52C0" w:rsidP="00D70390">
      <w:pPr>
        <w:numPr>
          <w:ilvl w:val="2"/>
          <w:numId w:val="3"/>
        </w:numPr>
        <w:ind w:left="1560"/>
        <w:contextualSpacing/>
        <w:rPr>
          <w:rFonts w:ascii="Lato" w:hAnsi="Lato" w:cs="Lato"/>
          <w:sz w:val="22"/>
          <w:szCs w:val="22"/>
          <w:lang w:eastAsia="en-US"/>
        </w:rPr>
      </w:pPr>
      <w:r w:rsidRPr="00421C9E">
        <w:rPr>
          <w:rFonts w:ascii="Lato" w:hAnsi="Lato" w:cs="Lato"/>
          <w:sz w:val="22"/>
          <w:szCs w:val="22"/>
          <w:lang w:eastAsia="en-US"/>
        </w:rPr>
        <w:t>o charakterze terrorystycznym, o którym mowa w art. 115 § 20 Kodeksu karnego, lub mające na celu popełnienie tego przestępstwa,</w:t>
      </w:r>
    </w:p>
    <w:p w14:paraId="33CB98C4" w14:textId="77777777" w:rsidR="000E52C0" w:rsidRPr="00421C9E" w:rsidRDefault="000E52C0" w:rsidP="00D70390">
      <w:pPr>
        <w:numPr>
          <w:ilvl w:val="2"/>
          <w:numId w:val="3"/>
        </w:numPr>
        <w:ind w:left="1560"/>
        <w:contextualSpacing/>
        <w:rPr>
          <w:rFonts w:ascii="Lato" w:hAnsi="Lato" w:cs="Lato"/>
          <w:sz w:val="22"/>
          <w:szCs w:val="22"/>
          <w:lang w:eastAsia="en-US"/>
        </w:rPr>
      </w:pPr>
      <w:r w:rsidRPr="00421C9E">
        <w:rPr>
          <w:rFonts w:ascii="Lato" w:hAnsi="Lato" w:cs="Lato"/>
          <w:sz w:val="22"/>
          <w:szCs w:val="22"/>
          <w:lang w:eastAsia="en-US"/>
        </w:rPr>
        <w:t xml:space="preserve">powierzenia wykonywania pracy małoletniemu cudzoziemcowi, </w:t>
      </w:r>
      <w:r w:rsidRPr="00421C9E">
        <w:rPr>
          <w:rFonts w:ascii="Lato" w:hAnsi="Lato" w:cs="Lato"/>
          <w:sz w:val="22"/>
          <w:szCs w:val="22"/>
          <w:lang w:eastAsia="en-US"/>
        </w:rPr>
        <w:br/>
        <w:t xml:space="preserve">o którym mowa w art. 9 ust. 2 ustawy z dnia 15 czerwca 2012 r. </w:t>
      </w:r>
      <w:r w:rsidRPr="00421C9E">
        <w:rPr>
          <w:rFonts w:ascii="Lato" w:hAnsi="Lato" w:cs="Lato"/>
          <w:sz w:val="22"/>
          <w:szCs w:val="22"/>
          <w:lang w:eastAsia="en-US"/>
        </w:rPr>
        <w:br/>
        <w:t>o skutkach powierzania wykonywania pracy cudzoziemcom przebywającym wbrew przepisom na terytorium Rzeczypospolitej Polskiej (Dz. U. z 2021 r. poz. 1745</w:t>
      </w:r>
      <w:r w:rsidR="00807547" w:rsidRPr="00421C9E">
        <w:rPr>
          <w:rFonts w:ascii="Lato" w:hAnsi="Lato" w:cs="Lato"/>
          <w:sz w:val="22"/>
          <w:szCs w:val="22"/>
          <w:lang w:eastAsia="en-US"/>
        </w:rPr>
        <w:t xml:space="preserve"> oraz z 2025 r. poz. </w:t>
      </w:r>
      <w:r w:rsidR="00C61A98" w:rsidRPr="00421C9E">
        <w:rPr>
          <w:rFonts w:ascii="Lato" w:hAnsi="Lato" w:cs="Lato"/>
          <w:sz w:val="22"/>
          <w:szCs w:val="22"/>
          <w:lang w:eastAsia="en-US"/>
        </w:rPr>
        <w:t>1567</w:t>
      </w:r>
      <w:r w:rsidRPr="00421C9E">
        <w:rPr>
          <w:rFonts w:ascii="Lato" w:hAnsi="Lato" w:cs="Lato"/>
          <w:sz w:val="22"/>
          <w:szCs w:val="22"/>
          <w:lang w:eastAsia="en-US"/>
        </w:rPr>
        <w:t>),</w:t>
      </w:r>
    </w:p>
    <w:p w14:paraId="24B069DA" w14:textId="77777777" w:rsidR="000E52C0" w:rsidRPr="00421C9E" w:rsidRDefault="000E52C0" w:rsidP="00D70390">
      <w:pPr>
        <w:numPr>
          <w:ilvl w:val="2"/>
          <w:numId w:val="3"/>
        </w:numPr>
        <w:ind w:left="1560"/>
        <w:contextualSpacing/>
        <w:rPr>
          <w:rFonts w:ascii="Lato" w:hAnsi="Lato" w:cs="Lato"/>
          <w:sz w:val="22"/>
          <w:szCs w:val="22"/>
          <w:lang w:eastAsia="en-US"/>
        </w:rPr>
      </w:pPr>
      <w:r w:rsidRPr="00421C9E">
        <w:rPr>
          <w:rFonts w:ascii="Lato" w:hAnsi="Lato" w:cs="Lato"/>
          <w:sz w:val="22"/>
          <w:szCs w:val="22"/>
          <w:lang w:eastAsia="en-US"/>
        </w:rPr>
        <w:t xml:space="preserve">przeciwko obrotowi gospodarczemu, o których mowa w art. 296–307 Kodeksu karnego, przestępstwo oszustwa, o którym mowa w art. 286 Kodeksu karnego, przestępstwo przeciwko wiarygodności dokumentów, </w:t>
      </w:r>
      <w:r w:rsidRPr="00421C9E">
        <w:rPr>
          <w:rFonts w:ascii="Lato" w:hAnsi="Lato" w:cs="Lato"/>
          <w:sz w:val="22"/>
          <w:szCs w:val="22"/>
          <w:lang w:eastAsia="en-US"/>
        </w:rPr>
        <w:br/>
        <w:t>o których mowa w art. 270–277d Kodeksu karnego, lub przestępstwo skarbowe,</w:t>
      </w:r>
    </w:p>
    <w:p w14:paraId="1ED99116" w14:textId="56584A34" w:rsidR="000E52C0" w:rsidRPr="00421C9E" w:rsidRDefault="000E52C0" w:rsidP="00D70390">
      <w:pPr>
        <w:numPr>
          <w:ilvl w:val="2"/>
          <w:numId w:val="3"/>
        </w:numPr>
        <w:ind w:left="1560"/>
        <w:contextualSpacing/>
        <w:rPr>
          <w:rFonts w:ascii="Lato" w:hAnsi="Lato" w:cs="Lato"/>
          <w:sz w:val="22"/>
          <w:szCs w:val="22"/>
          <w:lang w:eastAsia="en-US"/>
        </w:rPr>
      </w:pPr>
      <w:r w:rsidRPr="00421C9E">
        <w:rPr>
          <w:rFonts w:ascii="Lato" w:hAnsi="Lato" w:cs="Lato"/>
          <w:sz w:val="22"/>
          <w:szCs w:val="22"/>
          <w:lang w:eastAsia="en-US"/>
        </w:rPr>
        <w:t xml:space="preserve">o którym mowa w art. 9 ust. 1 i 3 lub art. 10 ustawy z dnia 15 czerwca </w:t>
      </w:r>
      <w:r w:rsidR="00D70390" w:rsidRPr="00421C9E">
        <w:rPr>
          <w:rFonts w:ascii="Lato" w:hAnsi="Lato" w:cs="Lato"/>
          <w:sz w:val="22"/>
          <w:szCs w:val="22"/>
          <w:lang w:eastAsia="en-US"/>
        </w:rPr>
        <w:t>2012</w:t>
      </w:r>
      <w:r w:rsidR="00D70390">
        <w:rPr>
          <w:rFonts w:ascii="Lato" w:hAnsi="Lato" w:cs="Lato"/>
          <w:sz w:val="22"/>
          <w:szCs w:val="22"/>
          <w:lang w:eastAsia="en-US"/>
        </w:rPr>
        <w:t> </w:t>
      </w:r>
      <w:r w:rsidR="00D70390" w:rsidRPr="00421C9E">
        <w:rPr>
          <w:rFonts w:ascii="Lato" w:hAnsi="Lato" w:cs="Lato"/>
          <w:sz w:val="22"/>
          <w:szCs w:val="22"/>
          <w:lang w:eastAsia="en-US"/>
        </w:rPr>
        <w:t>r.</w:t>
      </w:r>
      <w:r w:rsidRPr="00421C9E">
        <w:rPr>
          <w:rFonts w:ascii="Lato" w:hAnsi="Lato" w:cs="Lato"/>
          <w:sz w:val="22"/>
          <w:szCs w:val="22"/>
          <w:lang w:eastAsia="en-US"/>
        </w:rPr>
        <w:t xml:space="preserve"> o skutkach powierzania wykonywania pracy cudzoziemcom przebywającym wbrew przepisom na terytorium Rzeczypospolitej Polskiej</w:t>
      </w:r>
    </w:p>
    <w:p w14:paraId="1B9FB802" w14:textId="77777777" w:rsidR="000E52C0" w:rsidRPr="00421C9E" w:rsidRDefault="000E52C0" w:rsidP="000E52C0">
      <w:pPr>
        <w:ind w:left="794"/>
        <w:contextualSpacing/>
        <w:rPr>
          <w:rFonts w:ascii="Lato" w:hAnsi="Lato" w:cs="Lato"/>
          <w:sz w:val="22"/>
          <w:szCs w:val="22"/>
          <w:lang w:eastAsia="en-US"/>
        </w:rPr>
      </w:pPr>
      <w:r w:rsidRPr="00421C9E">
        <w:rPr>
          <w:rFonts w:ascii="Lato" w:hAnsi="Lato" w:cs="Lato"/>
          <w:sz w:val="22"/>
          <w:szCs w:val="22"/>
          <w:lang w:eastAsia="en-US"/>
        </w:rPr>
        <w:t>– lub za odpowiedni czyn zabroniony określony w przepisach prawa obcego;</w:t>
      </w:r>
    </w:p>
    <w:p w14:paraId="5962F559" w14:textId="77777777" w:rsidR="000E52C0" w:rsidRPr="00421C9E" w:rsidRDefault="000E52C0" w:rsidP="00D70390">
      <w:pPr>
        <w:numPr>
          <w:ilvl w:val="1"/>
          <w:numId w:val="3"/>
        </w:numPr>
        <w:ind w:left="851"/>
        <w:contextualSpacing/>
        <w:rPr>
          <w:rFonts w:ascii="Lato" w:hAnsi="Lato" w:cs="Lato"/>
          <w:sz w:val="22"/>
          <w:szCs w:val="22"/>
          <w:lang w:eastAsia="en-US"/>
        </w:rPr>
      </w:pPr>
      <w:r w:rsidRPr="00421C9E">
        <w:rPr>
          <w:rFonts w:ascii="Lato" w:hAnsi="Lato" w:cs="Lato"/>
          <w:sz w:val="22"/>
          <w:szCs w:val="22"/>
          <w:lang w:eastAsia="en-US"/>
        </w:rPr>
        <w:lastRenderedPageBreak/>
        <w:t xml:space="preserve">jeżeli urzędującego członka jego organu zarządzającego lub nadzorczego, wspólnika spółki w spółce jawnej lub partnerskiej albo komplementariusza </w:t>
      </w:r>
      <w:r w:rsidRPr="00421C9E">
        <w:rPr>
          <w:rFonts w:ascii="Lato" w:hAnsi="Lato" w:cs="Lato"/>
          <w:sz w:val="22"/>
          <w:szCs w:val="22"/>
          <w:lang w:eastAsia="en-US"/>
        </w:rPr>
        <w:br/>
        <w:t>w spółce komandytowej lub komandytowo-akcyjnej lub prokurenta prawomocnie skazano za przestępstwo, o którym mowa w pkt 1.1.;</w:t>
      </w:r>
    </w:p>
    <w:p w14:paraId="446B4241" w14:textId="77777777" w:rsidR="000E52C0" w:rsidRPr="00421C9E" w:rsidRDefault="000E52C0" w:rsidP="00D70390">
      <w:pPr>
        <w:numPr>
          <w:ilvl w:val="1"/>
          <w:numId w:val="3"/>
        </w:numPr>
        <w:ind w:left="851"/>
        <w:contextualSpacing/>
        <w:rPr>
          <w:rFonts w:ascii="Lato" w:hAnsi="Lato" w:cs="Lato"/>
          <w:sz w:val="22"/>
          <w:szCs w:val="22"/>
          <w:lang w:eastAsia="en-US"/>
        </w:rPr>
      </w:pPr>
      <w:r w:rsidRPr="00421C9E">
        <w:rPr>
          <w:rFonts w:ascii="Lato" w:hAnsi="Lato" w:cs="Lato"/>
          <w:sz w:val="22"/>
          <w:szCs w:val="22"/>
          <w:lang w:eastAsia="en-US"/>
        </w:rPr>
        <w:t xml:space="preserve">wobec którego wydano prawomocny wyrok sądu lub ostateczną decyzję administracyjną o zaleganiu z uiszczeniem podatków, opłat lub składek </w:t>
      </w:r>
      <w:r w:rsidRPr="00421C9E">
        <w:rPr>
          <w:rFonts w:ascii="Lato" w:hAnsi="Lato" w:cs="Lato"/>
          <w:sz w:val="22"/>
          <w:szCs w:val="22"/>
          <w:lang w:eastAsia="en-US"/>
        </w:rPr>
        <w:br/>
        <w:t xml:space="preserve">na ubezpieczenie społeczne lub zdrowotne, chyba że Wykonawca odpowiednio przed upływem terminu do składania wniosków o dopuszczenie do udziału </w:t>
      </w:r>
      <w:r w:rsidRPr="00421C9E">
        <w:rPr>
          <w:rFonts w:ascii="Lato" w:hAnsi="Lato" w:cs="Lato"/>
          <w:sz w:val="22"/>
          <w:szCs w:val="22"/>
          <w:lang w:eastAsia="en-US"/>
        </w:rPr>
        <w:br/>
        <w:t xml:space="preserve">w postępowaniu albo przed upływem terminu składania ofert dokonał płatności należnych podatków, opłat lub składek na ubezpieczenie społeczne lub zdrowotne wraz z odsetkami lub grzywnami lub zawarł wiążące porozumienie </w:t>
      </w:r>
      <w:r w:rsidRPr="00421C9E">
        <w:rPr>
          <w:rFonts w:ascii="Lato" w:hAnsi="Lato" w:cs="Lato"/>
          <w:sz w:val="22"/>
          <w:szCs w:val="22"/>
          <w:lang w:eastAsia="en-US"/>
        </w:rPr>
        <w:br/>
        <w:t>w sprawie spłaty tych należności;</w:t>
      </w:r>
    </w:p>
    <w:p w14:paraId="61D9992B" w14:textId="77777777" w:rsidR="000E52C0" w:rsidRPr="00421C9E" w:rsidRDefault="000E52C0" w:rsidP="00D70390">
      <w:pPr>
        <w:numPr>
          <w:ilvl w:val="1"/>
          <w:numId w:val="3"/>
        </w:numPr>
        <w:ind w:left="851"/>
        <w:contextualSpacing/>
        <w:rPr>
          <w:rFonts w:ascii="Lato" w:hAnsi="Lato" w:cs="Lato"/>
          <w:sz w:val="22"/>
          <w:szCs w:val="22"/>
          <w:lang w:eastAsia="en-US"/>
        </w:rPr>
      </w:pPr>
      <w:r w:rsidRPr="00421C9E">
        <w:rPr>
          <w:rFonts w:ascii="Lato" w:hAnsi="Lato" w:cs="Lato"/>
          <w:sz w:val="22"/>
          <w:szCs w:val="22"/>
          <w:lang w:eastAsia="en-US"/>
        </w:rPr>
        <w:t>wobec którego prawomocnie orzeczono zakaz ubiegania się o zamówienia publiczne;</w:t>
      </w:r>
    </w:p>
    <w:p w14:paraId="73D5F37D" w14:textId="2BDF545D" w:rsidR="000E52C0" w:rsidRPr="00421C9E" w:rsidRDefault="000E52C0" w:rsidP="00D70390">
      <w:pPr>
        <w:numPr>
          <w:ilvl w:val="1"/>
          <w:numId w:val="3"/>
        </w:numPr>
        <w:ind w:left="851"/>
        <w:contextualSpacing/>
        <w:rPr>
          <w:rFonts w:ascii="Lato" w:hAnsi="Lato" w:cs="Lato"/>
          <w:sz w:val="22"/>
          <w:szCs w:val="22"/>
          <w:lang w:eastAsia="en-US"/>
        </w:rPr>
      </w:pPr>
      <w:r w:rsidRPr="00421C9E">
        <w:rPr>
          <w:rFonts w:ascii="Lato" w:hAnsi="Lato" w:cs="Lato"/>
          <w:sz w:val="22"/>
          <w:szCs w:val="22"/>
          <w:lang w:eastAsia="en-US"/>
        </w:rPr>
        <w:t xml:space="preserve">jeżeli Zamawiający może stwierdzić, na podstawie wiarygodnych przesłanek, </w:t>
      </w:r>
      <w:r w:rsidRPr="00421C9E">
        <w:rPr>
          <w:rFonts w:ascii="Lato" w:hAnsi="Lato" w:cs="Lato"/>
          <w:sz w:val="22"/>
          <w:szCs w:val="22"/>
          <w:lang w:eastAsia="en-US"/>
        </w:rPr>
        <w:br/>
        <w:t xml:space="preserve">że Wykonawca zawarł z innymi Wykonawcami porozumienie mające na celu zakłócenie konkurencji, w </w:t>
      </w:r>
      <w:r w:rsidR="00D70390" w:rsidRPr="00421C9E">
        <w:rPr>
          <w:rFonts w:ascii="Lato" w:hAnsi="Lato" w:cs="Lato"/>
          <w:sz w:val="22"/>
          <w:szCs w:val="22"/>
          <w:lang w:eastAsia="en-US"/>
        </w:rPr>
        <w:t>szczególności,</w:t>
      </w:r>
      <w:r w:rsidRPr="00421C9E">
        <w:rPr>
          <w:rFonts w:ascii="Lato" w:hAnsi="Lato" w:cs="Lato"/>
          <w:sz w:val="22"/>
          <w:szCs w:val="22"/>
          <w:lang w:eastAsia="en-US"/>
        </w:rPr>
        <w:t xml:space="preserve"> jeżeli należąc do tej samej grupy kapitałowej w rozumieniu ustawy z dnia 16 lutego 2007 r. o ochronie konkurencji i konsumentów, złożyli odrębne oferty, oferty częściowe lub wnioski </w:t>
      </w:r>
      <w:r w:rsidRPr="00421C9E">
        <w:rPr>
          <w:rFonts w:ascii="Lato" w:hAnsi="Lato" w:cs="Lato"/>
          <w:sz w:val="22"/>
          <w:szCs w:val="22"/>
          <w:lang w:eastAsia="en-US"/>
        </w:rPr>
        <w:br/>
        <w:t>o dopuszczenie do udziału w postępowaniu, chyba że wykażą, że przygotowali te oferty lub wnioski niezależnie od siebie;</w:t>
      </w:r>
    </w:p>
    <w:p w14:paraId="71EAFFB0" w14:textId="77777777" w:rsidR="000E52C0" w:rsidRPr="00421C9E" w:rsidRDefault="000E52C0" w:rsidP="00D70390">
      <w:pPr>
        <w:numPr>
          <w:ilvl w:val="1"/>
          <w:numId w:val="3"/>
        </w:numPr>
        <w:ind w:left="851"/>
        <w:contextualSpacing/>
        <w:rPr>
          <w:rFonts w:ascii="Lato" w:hAnsi="Lato" w:cs="Lato"/>
          <w:sz w:val="22"/>
          <w:szCs w:val="22"/>
          <w:lang w:eastAsia="en-US"/>
        </w:rPr>
      </w:pPr>
      <w:r w:rsidRPr="00421C9E">
        <w:rPr>
          <w:rFonts w:ascii="Lato" w:hAnsi="Lato" w:cs="Lato"/>
          <w:sz w:val="22"/>
          <w:szCs w:val="22"/>
          <w:lang w:eastAsia="en-US"/>
        </w:rPr>
        <w:t xml:space="preserve">jeżeli, w przypadkach, o których mowa w art. 85 ust. 1, doszło do zakłócenia konkurencji wynikającego z wcześniejszego zaangażowania tego Wykonawcy lub podmiotu, który należy z Wykonawcą do tej samej grupy kapitałowej </w:t>
      </w:r>
      <w:r w:rsidRPr="00421C9E">
        <w:rPr>
          <w:rFonts w:ascii="Lato" w:hAnsi="Lato" w:cs="Lato"/>
          <w:sz w:val="22"/>
          <w:szCs w:val="22"/>
          <w:lang w:eastAsia="en-US"/>
        </w:rPr>
        <w:br/>
        <w:t xml:space="preserve">w rozumieniu ustawy z dnia 16 lutego 2007 r. o ochronie konkurencji </w:t>
      </w:r>
      <w:r w:rsidRPr="00421C9E">
        <w:rPr>
          <w:rFonts w:ascii="Lato" w:hAnsi="Lato" w:cs="Lato"/>
          <w:sz w:val="22"/>
          <w:szCs w:val="22"/>
          <w:lang w:eastAsia="en-US"/>
        </w:rPr>
        <w:br/>
        <w:t xml:space="preserve">i konsumentów, chyba że spowodowane tym zakłócenie konkurencji może być wyeliminowane w inny sposób niż przez wykluczenie Wykonawcy z udziału </w:t>
      </w:r>
      <w:r w:rsidRPr="00421C9E">
        <w:rPr>
          <w:rFonts w:ascii="Lato" w:hAnsi="Lato" w:cs="Lato"/>
          <w:sz w:val="22"/>
          <w:szCs w:val="22"/>
          <w:lang w:eastAsia="en-US"/>
        </w:rPr>
        <w:br/>
        <w:t>w postępowaniu o udzielenie zamówienia.</w:t>
      </w:r>
    </w:p>
    <w:p w14:paraId="5F5FF7C0" w14:textId="6A4704FF" w:rsidR="000E52C0" w:rsidRPr="00421C9E" w:rsidRDefault="000E52C0" w:rsidP="000E52C0">
      <w:pPr>
        <w:numPr>
          <w:ilvl w:val="0"/>
          <w:numId w:val="3"/>
        </w:numPr>
        <w:spacing w:before="120"/>
        <w:ind w:left="357" w:hanging="357"/>
        <w:rPr>
          <w:rFonts w:ascii="Lato" w:hAnsi="Lato" w:cs="Lato"/>
          <w:sz w:val="22"/>
          <w:szCs w:val="22"/>
          <w:lang w:eastAsia="en-US"/>
        </w:rPr>
      </w:pPr>
      <w:r w:rsidRPr="00421C9E">
        <w:rPr>
          <w:rFonts w:ascii="Lato" w:hAnsi="Lato" w:cs="Lato"/>
          <w:sz w:val="22"/>
          <w:szCs w:val="22"/>
          <w:lang w:eastAsia="en-US"/>
        </w:rPr>
        <w:t xml:space="preserve">Na podstawie art. 109 ust. 1 pkt 5, </w:t>
      </w:r>
      <w:r w:rsidR="00D70390" w:rsidRPr="00421C9E">
        <w:rPr>
          <w:rFonts w:ascii="Lato" w:hAnsi="Lato" w:cs="Lato"/>
          <w:sz w:val="22"/>
          <w:szCs w:val="22"/>
          <w:lang w:eastAsia="en-US"/>
        </w:rPr>
        <w:t>7 i</w:t>
      </w:r>
      <w:r w:rsidRPr="00421C9E">
        <w:rPr>
          <w:rFonts w:ascii="Lato" w:hAnsi="Lato" w:cs="Lato"/>
          <w:sz w:val="22"/>
          <w:szCs w:val="22"/>
          <w:lang w:eastAsia="en-US"/>
        </w:rPr>
        <w:t xml:space="preserve"> 8 ustawy z postępowania wyklucza się Wykonawcę:</w:t>
      </w:r>
    </w:p>
    <w:p w14:paraId="7FB0617B" w14:textId="51519371" w:rsidR="000E52C0" w:rsidRPr="00421C9E" w:rsidRDefault="000E52C0" w:rsidP="00D70390">
      <w:pPr>
        <w:numPr>
          <w:ilvl w:val="1"/>
          <w:numId w:val="3"/>
        </w:numPr>
        <w:ind w:left="851"/>
        <w:contextualSpacing/>
        <w:rPr>
          <w:rFonts w:ascii="Lato" w:hAnsi="Lato" w:cs="Lato"/>
          <w:sz w:val="22"/>
          <w:szCs w:val="22"/>
          <w:lang w:eastAsia="en-US"/>
        </w:rPr>
      </w:pPr>
      <w:r w:rsidRPr="00421C9E">
        <w:rPr>
          <w:rFonts w:ascii="Lato" w:hAnsi="Lato" w:cs="Lato"/>
          <w:sz w:val="22"/>
          <w:szCs w:val="22"/>
          <w:lang w:eastAsia="en-US"/>
        </w:rPr>
        <w:t xml:space="preserve">który w sposób zawiniony poważnie naruszył obowiązki zawodowe, </w:t>
      </w:r>
      <w:r w:rsidRPr="00421C9E">
        <w:rPr>
          <w:rFonts w:ascii="Lato" w:hAnsi="Lato" w:cs="Lato"/>
          <w:sz w:val="22"/>
          <w:szCs w:val="22"/>
          <w:lang w:eastAsia="en-US"/>
        </w:rPr>
        <w:br/>
        <w:t xml:space="preserve">co podważa jego uczciwość, w </w:t>
      </w:r>
      <w:r w:rsidR="00D70390" w:rsidRPr="00421C9E">
        <w:rPr>
          <w:rFonts w:ascii="Lato" w:hAnsi="Lato" w:cs="Lato"/>
          <w:sz w:val="22"/>
          <w:szCs w:val="22"/>
          <w:lang w:eastAsia="en-US"/>
        </w:rPr>
        <w:t>szczególności,</w:t>
      </w:r>
      <w:r w:rsidRPr="00421C9E">
        <w:rPr>
          <w:rFonts w:ascii="Lato" w:hAnsi="Lato" w:cs="Lato"/>
          <w:sz w:val="22"/>
          <w:szCs w:val="22"/>
          <w:lang w:eastAsia="en-US"/>
        </w:rPr>
        <w:t xml:space="preserve"> gdy Wykonawca w wyniku zamierzonego działania lub rażącego niedbalstwa nie wykonał lub nienależycie wykonał zamówienie, co zamawiający jest w stanie wykazać za pomocą stosownych dowodów;</w:t>
      </w:r>
    </w:p>
    <w:p w14:paraId="2C9898A1" w14:textId="77777777" w:rsidR="000E52C0" w:rsidRPr="00421C9E" w:rsidRDefault="000E52C0" w:rsidP="00D70390">
      <w:pPr>
        <w:numPr>
          <w:ilvl w:val="1"/>
          <w:numId w:val="3"/>
        </w:numPr>
        <w:ind w:left="851"/>
        <w:contextualSpacing/>
        <w:rPr>
          <w:rFonts w:ascii="Lato" w:hAnsi="Lato" w:cs="Lato"/>
          <w:sz w:val="22"/>
          <w:szCs w:val="22"/>
          <w:lang w:eastAsia="en-US"/>
        </w:rPr>
      </w:pPr>
      <w:r w:rsidRPr="00421C9E">
        <w:rPr>
          <w:rFonts w:ascii="Lato" w:hAnsi="Lato" w:cs="Lato"/>
          <w:sz w:val="22"/>
          <w:szCs w:val="22"/>
          <w:lang w:eastAsia="en-US"/>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5243685" w14:textId="77777777" w:rsidR="000E52C0" w:rsidRPr="00421C9E" w:rsidRDefault="000E52C0" w:rsidP="00D70390">
      <w:pPr>
        <w:numPr>
          <w:ilvl w:val="1"/>
          <w:numId w:val="3"/>
        </w:numPr>
        <w:ind w:left="851"/>
        <w:contextualSpacing/>
        <w:rPr>
          <w:rFonts w:ascii="Lato" w:hAnsi="Lato" w:cs="Lato"/>
          <w:sz w:val="22"/>
          <w:szCs w:val="22"/>
          <w:lang w:eastAsia="en-US"/>
        </w:rPr>
      </w:pPr>
      <w:r w:rsidRPr="00421C9E">
        <w:rPr>
          <w:rFonts w:ascii="Lato" w:hAnsi="Lato" w:cs="Lato"/>
          <w:sz w:val="22"/>
          <w:szCs w:val="22"/>
          <w:lang w:eastAsia="en-US"/>
        </w:rPr>
        <w:t xml:space="preserve">który w wyniku zamierzonego działania lub rażącego niedbalstwa wprowadził zamawiającego w błąd przy przedstawianiu informacji, że nie podlega wykluczeniu, spełnia warunki udziału w postępowaniu lub kryteria selekcji, </w:t>
      </w:r>
      <w:r w:rsidRPr="00421C9E">
        <w:rPr>
          <w:rFonts w:ascii="Lato" w:hAnsi="Lato" w:cs="Lato"/>
          <w:sz w:val="22"/>
          <w:szCs w:val="22"/>
          <w:lang w:eastAsia="en-US"/>
        </w:rPr>
        <w:br/>
        <w:t xml:space="preserve">co mogło mieć istotny wpływ na decyzje podejmowane przez zamawiającego </w:t>
      </w:r>
      <w:r w:rsidRPr="00421C9E">
        <w:rPr>
          <w:rFonts w:ascii="Lato" w:hAnsi="Lato" w:cs="Lato"/>
          <w:sz w:val="22"/>
          <w:szCs w:val="22"/>
          <w:lang w:eastAsia="en-US"/>
        </w:rPr>
        <w:br/>
        <w:t>w postępowaniu o udzielenie zamówienia, lub który zataił te informacje lub nie jest w stanie przedstawić wymaganych podmiotowych środków dowodowych.</w:t>
      </w:r>
    </w:p>
    <w:p w14:paraId="094C8AF3" w14:textId="77777777" w:rsidR="000E52C0" w:rsidRPr="00421C9E" w:rsidRDefault="000E52C0" w:rsidP="000E52C0">
      <w:pPr>
        <w:numPr>
          <w:ilvl w:val="0"/>
          <w:numId w:val="3"/>
        </w:numPr>
        <w:spacing w:before="120" w:after="120"/>
        <w:ind w:left="363" w:hanging="357"/>
        <w:rPr>
          <w:rFonts w:ascii="Lato" w:hAnsi="Lato" w:cs="Lato"/>
          <w:sz w:val="22"/>
          <w:szCs w:val="22"/>
        </w:rPr>
      </w:pPr>
      <w:r w:rsidRPr="00421C9E">
        <w:rPr>
          <w:rFonts w:ascii="Lato" w:hAnsi="Lato" w:cs="Lato"/>
          <w:sz w:val="22"/>
          <w:szCs w:val="22"/>
        </w:rPr>
        <w:t xml:space="preserve">W przypadkach, o których mowa w pkt 2.1 i 2.2, Zamawiający może nie wykluczać Wykonawcy, jeżeli wykluczenie byłoby w sposób oczywisty nieproporcjonalne. </w:t>
      </w:r>
    </w:p>
    <w:p w14:paraId="587B3EDA" w14:textId="77777777" w:rsidR="000E52C0" w:rsidRPr="00421C9E" w:rsidRDefault="000E52C0" w:rsidP="000E52C0">
      <w:pPr>
        <w:numPr>
          <w:ilvl w:val="0"/>
          <w:numId w:val="3"/>
        </w:numPr>
        <w:contextualSpacing/>
        <w:rPr>
          <w:rFonts w:ascii="Lato" w:hAnsi="Lato" w:cs="Lato"/>
          <w:sz w:val="22"/>
          <w:szCs w:val="22"/>
          <w:lang w:eastAsia="en-US"/>
        </w:rPr>
      </w:pPr>
      <w:r w:rsidRPr="00421C9E">
        <w:rPr>
          <w:rFonts w:ascii="Lato" w:hAnsi="Lato" w:cs="Lato"/>
          <w:sz w:val="22"/>
          <w:szCs w:val="22"/>
          <w:lang w:eastAsia="en-US"/>
        </w:rPr>
        <w:t>Wykonawca może zostać wykluczony przez Zamawiającego na każdym etapie postępowania o udzielenie zamówienia.</w:t>
      </w:r>
    </w:p>
    <w:p w14:paraId="0B272257" w14:textId="77777777" w:rsidR="000E52C0" w:rsidRPr="00421C9E" w:rsidRDefault="000E52C0" w:rsidP="000E52C0">
      <w:pPr>
        <w:numPr>
          <w:ilvl w:val="0"/>
          <w:numId w:val="3"/>
        </w:numPr>
        <w:spacing w:before="120"/>
        <w:ind w:left="357" w:hanging="357"/>
        <w:rPr>
          <w:rFonts w:ascii="Lato" w:hAnsi="Lato" w:cs="Lato"/>
          <w:sz w:val="22"/>
          <w:szCs w:val="22"/>
          <w:lang w:eastAsia="en-US"/>
        </w:rPr>
      </w:pPr>
      <w:r w:rsidRPr="00421C9E">
        <w:rPr>
          <w:rFonts w:ascii="Lato" w:hAnsi="Lato" w:cs="Lato"/>
          <w:sz w:val="22"/>
          <w:szCs w:val="22"/>
          <w:lang w:eastAsia="en-US"/>
        </w:rPr>
        <w:lastRenderedPageBreak/>
        <w:t xml:space="preserve">Wykonawca nie podlega wykluczeniu w okolicznościach określonych </w:t>
      </w:r>
      <w:r w:rsidRPr="00421C9E">
        <w:rPr>
          <w:rFonts w:ascii="Lato" w:hAnsi="Lato" w:cs="Lato"/>
          <w:sz w:val="22"/>
          <w:szCs w:val="22"/>
          <w:lang w:eastAsia="en-US"/>
        </w:rPr>
        <w:br/>
        <w:t>w pkt 1.1., pkt 1.2., pkt 1.5. lub pkt 2.1., pkt 2.2. i pkt 2.3, jeżeli udowodni Zamawiającemu, że spełnił łącznie następujące przesłanki:</w:t>
      </w:r>
    </w:p>
    <w:p w14:paraId="775D21B8" w14:textId="77777777" w:rsidR="000E52C0" w:rsidRPr="00421C9E" w:rsidRDefault="000E52C0" w:rsidP="000E52C0">
      <w:pPr>
        <w:numPr>
          <w:ilvl w:val="1"/>
          <w:numId w:val="3"/>
        </w:numPr>
        <w:contextualSpacing/>
        <w:rPr>
          <w:rFonts w:ascii="Lato" w:hAnsi="Lato" w:cs="Lato"/>
          <w:sz w:val="22"/>
          <w:szCs w:val="22"/>
          <w:lang w:eastAsia="en-US"/>
        </w:rPr>
      </w:pPr>
      <w:r w:rsidRPr="00421C9E">
        <w:rPr>
          <w:rFonts w:ascii="Lato" w:hAnsi="Lato" w:cs="Lato"/>
          <w:sz w:val="22"/>
          <w:szCs w:val="22"/>
          <w:lang w:eastAsia="en-US"/>
        </w:rPr>
        <w:t xml:space="preserve">naprawił lub zobowiązał się do naprawienia szkody wyrządzonej przestępstwem, wykroczeniem lub swoim nieprawidłowym postępowaniem, </w:t>
      </w:r>
      <w:r w:rsidRPr="00421C9E">
        <w:rPr>
          <w:rFonts w:ascii="Lato" w:hAnsi="Lato" w:cs="Lato"/>
          <w:sz w:val="22"/>
          <w:szCs w:val="22"/>
          <w:lang w:eastAsia="en-US"/>
        </w:rPr>
        <w:br/>
        <w:t>w tym poprzez zadośćuczynienie pieniężne;</w:t>
      </w:r>
    </w:p>
    <w:p w14:paraId="4AE37FF0" w14:textId="77777777" w:rsidR="000E52C0" w:rsidRPr="00421C9E" w:rsidRDefault="000E52C0" w:rsidP="000E52C0">
      <w:pPr>
        <w:numPr>
          <w:ilvl w:val="1"/>
          <w:numId w:val="3"/>
        </w:numPr>
        <w:contextualSpacing/>
        <w:rPr>
          <w:rFonts w:ascii="Lato" w:hAnsi="Lato" w:cs="Lato"/>
          <w:sz w:val="22"/>
          <w:szCs w:val="22"/>
          <w:lang w:eastAsia="en-US"/>
        </w:rPr>
      </w:pPr>
      <w:r w:rsidRPr="00421C9E">
        <w:rPr>
          <w:rFonts w:ascii="Lato" w:hAnsi="Lato" w:cs="Lato"/>
          <w:sz w:val="22"/>
          <w:szCs w:val="22"/>
          <w:lang w:eastAsia="en-US"/>
        </w:rPr>
        <w:t xml:space="preserve">wyczerpująco wyjaśnił fakty i okoliczności związane z przestępstwem, wykroczeniem lub swoim nieprawidłowym postępowaniem oraz spowodowanymi przez nie szkodami, aktywnie współpracując odpowiednio </w:t>
      </w:r>
      <w:r w:rsidRPr="00421C9E">
        <w:rPr>
          <w:rFonts w:ascii="Lato" w:hAnsi="Lato" w:cs="Lato"/>
          <w:sz w:val="22"/>
          <w:szCs w:val="22"/>
          <w:lang w:eastAsia="en-US"/>
        </w:rPr>
        <w:br/>
        <w:t>z właściwymi organami, w tym organami ścigania, lub zamawiającym;</w:t>
      </w:r>
    </w:p>
    <w:p w14:paraId="14AFE9D7" w14:textId="77777777" w:rsidR="000E52C0" w:rsidRPr="00421C9E" w:rsidRDefault="000E52C0" w:rsidP="000E52C0">
      <w:pPr>
        <w:numPr>
          <w:ilvl w:val="1"/>
          <w:numId w:val="3"/>
        </w:numPr>
        <w:contextualSpacing/>
        <w:rPr>
          <w:rFonts w:ascii="Lato" w:hAnsi="Lato" w:cs="Lato"/>
          <w:sz w:val="22"/>
          <w:szCs w:val="22"/>
          <w:lang w:eastAsia="en-US"/>
        </w:rPr>
      </w:pPr>
      <w:r w:rsidRPr="00421C9E">
        <w:rPr>
          <w:rFonts w:ascii="Lato" w:hAnsi="Lato" w:cs="Lato"/>
          <w:sz w:val="22"/>
          <w:szCs w:val="22"/>
          <w:lang w:eastAsia="en-US"/>
        </w:rPr>
        <w:t>podjął konkretne środki techniczne, organizacyjne i kadrowe, odpowiednie dla zapobiegania dalszym przestępstwom, wykroczeniom lub nieprawidłowemu postępowaniu, w szczególności:</w:t>
      </w:r>
    </w:p>
    <w:p w14:paraId="3BAA93CE" w14:textId="77777777" w:rsidR="000E52C0" w:rsidRPr="00421C9E" w:rsidRDefault="000E52C0" w:rsidP="00D70390">
      <w:pPr>
        <w:numPr>
          <w:ilvl w:val="2"/>
          <w:numId w:val="3"/>
        </w:numPr>
        <w:ind w:left="1418"/>
        <w:contextualSpacing/>
        <w:rPr>
          <w:rFonts w:ascii="Lato" w:hAnsi="Lato" w:cs="Lato"/>
          <w:sz w:val="22"/>
          <w:szCs w:val="22"/>
          <w:lang w:eastAsia="en-US"/>
        </w:rPr>
      </w:pPr>
      <w:r w:rsidRPr="00421C9E">
        <w:rPr>
          <w:rFonts w:ascii="Lato" w:hAnsi="Lato" w:cs="Lato"/>
          <w:sz w:val="22"/>
          <w:szCs w:val="22"/>
          <w:lang w:eastAsia="en-US"/>
        </w:rPr>
        <w:t>zerwał wszelkie powiązania z osobami lub podmiotami odpowiedzialnymi za nieprawidłowe postępowanie Wykonawcy,</w:t>
      </w:r>
    </w:p>
    <w:p w14:paraId="19F5103E" w14:textId="77777777" w:rsidR="000E52C0" w:rsidRPr="00421C9E" w:rsidRDefault="000E52C0" w:rsidP="00D70390">
      <w:pPr>
        <w:numPr>
          <w:ilvl w:val="2"/>
          <w:numId w:val="3"/>
        </w:numPr>
        <w:ind w:left="1418"/>
        <w:contextualSpacing/>
        <w:rPr>
          <w:rFonts w:ascii="Lato" w:hAnsi="Lato" w:cs="Lato"/>
          <w:sz w:val="22"/>
          <w:szCs w:val="22"/>
          <w:lang w:eastAsia="en-US"/>
        </w:rPr>
      </w:pPr>
      <w:r w:rsidRPr="00421C9E">
        <w:rPr>
          <w:rFonts w:ascii="Lato" w:hAnsi="Lato" w:cs="Lato"/>
          <w:sz w:val="22"/>
          <w:szCs w:val="22"/>
          <w:lang w:eastAsia="en-US"/>
        </w:rPr>
        <w:t>zreorganizował personel,</w:t>
      </w:r>
    </w:p>
    <w:p w14:paraId="697CDC29" w14:textId="77777777" w:rsidR="000E52C0" w:rsidRPr="00421C9E" w:rsidRDefault="000E52C0" w:rsidP="00D70390">
      <w:pPr>
        <w:numPr>
          <w:ilvl w:val="2"/>
          <w:numId w:val="3"/>
        </w:numPr>
        <w:ind w:left="1418"/>
        <w:contextualSpacing/>
        <w:rPr>
          <w:rFonts w:ascii="Lato" w:hAnsi="Lato" w:cs="Lato"/>
          <w:sz w:val="22"/>
          <w:szCs w:val="22"/>
          <w:lang w:eastAsia="en-US"/>
        </w:rPr>
      </w:pPr>
      <w:r w:rsidRPr="00421C9E">
        <w:rPr>
          <w:rFonts w:ascii="Lato" w:hAnsi="Lato" w:cs="Lato"/>
          <w:sz w:val="22"/>
          <w:szCs w:val="22"/>
          <w:lang w:eastAsia="en-US"/>
        </w:rPr>
        <w:t>wdrożył system sprawozdawczości i kontroli,</w:t>
      </w:r>
    </w:p>
    <w:p w14:paraId="7616EF3A" w14:textId="77777777" w:rsidR="000E52C0" w:rsidRPr="00421C9E" w:rsidRDefault="000E52C0" w:rsidP="00D70390">
      <w:pPr>
        <w:numPr>
          <w:ilvl w:val="2"/>
          <w:numId w:val="3"/>
        </w:numPr>
        <w:ind w:left="1418"/>
        <w:contextualSpacing/>
        <w:rPr>
          <w:rFonts w:ascii="Lato" w:hAnsi="Lato" w:cs="Lato"/>
          <w:sz w:val="22"/>
          <w:szCs w:val="22"/>
          <w:lang w:eastAsia="en-US"/>
        </w:rPr>
      </w:pPr>
      <w:r w:rsidRPr="00421C9E">
        <w:rPr>
          <w:rFonts w:ascii="Lato" w:hAnsi="Lato" w:cs="Lato"/>
          <w:sz w:val="22"/>
          <w:szCs w:val="22"/>
          <w:lang w:eastAsia="en-US"/>
        </w:rPr>
        <w:t>utworzył struktury audytu wewnętrznego do monitorowania przestrzegania przepisów, wewnętrznych regulacji lub standardów,</w:t>
      </w:r>
    </w:p>
    <w:p w14:paraId="68E47835" w14:textId="77777777" w:rsidR="000E52C0" w:rsidRPr="00421C9E" w:rsidRDefault="000E52C0" w:rsidP="00D70390">
      <w:pPr>
        <w:numPr>
          <w:ilvl w:val="2"/>
          <w:numId w:val="3"/>
        </w:numPr>
        <w:ind w:left="1418"/>
        <w:contextualSpacing/>
        <w:rPr>
          <w:rFonts w:ascii="Lato" w:hAnsi="Lato" w:cs="Lato"/>
          <w:sz w:val="22"/>
          <w:szCs w:val="22"/>
          <w:lang w:eastAsia="en-US"/>
        </w:rPr>
      </w:pPr>
      <w:r w:rsidRPr="00421C9E">
        <w:rPr>
          <w:rFonts w:ascii="Lato" w:hAnsi="Lato" w:cs="Lato"/>
          <w:sz w:val="22"/>
          <w:szCs w:val="22"/>
          <w:lang w:eastAsia="en-US"/>
        </w:rPr>
        <w:t xml:space="preserve">wprowadził wewnętrzne regulacje dotyczące odpowiedzialności </w:t>
      </w:r>
      <w:r w:rsidRPr="00421C9E">
        <w:rPr>
          <w:rFonts w:ascii="Lato" w:hAnsi="Lato" w:cs="Lato"/>
          <w:sz w:val="22"/>
          <w:szCs w:val="22"/>
          <w:lang w:eastAsia="en-US"/>
        </w:rPr>
        <w:br/>
        <w:t>i odszkodowań za nieprzestrzeganie przepisów, wewnętrznych regulacji lub standardów.</w:t>
      </w:r>
    </w:p>
    <w:p w14:paraId="1FE47813" w14:textId="77777777" w:rsidR="000E52C0" w:rsidRPr="00421C9E" w:rsidRDefault="000E52C0" w:rsidP="000E52C0">
      <w:pPr>
        <w:numPr>
          <w:ilvl w:val="0"/>
          <w:numId w:val="3"/>
        </w:numPr>
        <w:spacing w:before="120"/>
        <w:ind w:left="357" w:hanging="357"/>
        <w:rPr>
          <w:rFonts w:ascii="Lato" w:hAnsi="Lato" w:cs="Lato"/>
          <w:sz w:val="22"/>
          <w:szCs w:val="22"/>
          <w:lang w:eastAsia="en-US"/>
        </w:rPr>
      </w:pPr>
      <w:r w:rsidRPr="00421C9E">
        <w:rPr>
          <w:rFonts w:ascii="Lato" w:hAnsi="Lato" w:cs="Lato"/>
          <w:sz w:val="22"/>
          <w:szCs w:val="22"/>
          <w:lang w:eastAsia="en-US"/>
        </w:rPr>
        <w:t xml:space="preserve">Zamawiający ocenia, czy podjęte przez Wykonawcę czynności, o których mowa </w:t>
      </w:r>
      <w:r w:rsidRPr="00421C9E">
        <w:rPr>
          <w:rFonts w:ascii="Lato" w:hAnsi="Lato" w:cs="Lato"/>
          <w:sz w:val="22"/>
          <w:szCs w:val="22"/>
          <w:lang w:eastAsia="en-US"/>
        </w:rPr>
        <w:br/>
        <w:t xml:space="preserve">w pkt 5, są wystarczające do wykazania jego rzetelności, uwzględniając wagę </w:t>
      </w:r>
      <w:r w:rsidRPr="00421C9E">
        <w:rPr>
          <w:rFonts w:ascii="Lato" w:hAnsi="Lato" w:cs="Lato"/>
          <w:sz w:val="22"/>
          <w:szCs w:val="22"/>
          <w:lang w:eastAsia="en-US"/>
        </w:rPr>
        <w:br/>
        <w:t>i szczególne okoliczności czynu Wykonawcy. Jeżeli podjęte przez Wykonawcę czynności, o których mowa w pkt 5, nie są wystarczające do wykazania jego rzetelności, zamawiający wyklucza Wykonawcę.</w:t>
      </w:r>
    </w:p>
    <w:p w14:paraId="1ADF3D2F" w14:textId="77777777" w:rsidR="000E52C0" w:rsidRPr="00421C9E" w:rsidRDefault="000E52C0" w:rsidP="000E52C0">
      <w:pPr>
        <w:numPr>
          <w:ilvl w:val="0"/>
          <w:numId w:val="3"/>
        </w:numPr>
        <w:spacing w:before="120"/>
        <w:ind w:left="357" w:hanging="357"/>
        <w:rPr>
          <w:rFonts w:ascii="Lato" w:hAnsi="Lato" w:cs="Lato"/>
          <w:sz w:val="22"/>
          <w:szCs w:val="22"/>
          <w:lang w:eastAsia="en-US"/>
        </w:rPr>
      </w:pPr>
      <w:r w:rsidRPr="00421C9E">
        <w:rPr>
          <w:rFonts w:ascii="Lato" w:hAnsi="Lato" w:cs="Lato"/>
          <w:sz w:val="22"/>
          <w:szCs w:val="22"/>
          <w:lang w:eastAsia="en-US"/>
        </w:rPr>
        <w:t>Wykluczenie Wykonawcy następuje na okresy wskazane w art. 111 ustawy.</w:t>
      </w:r>
    </w:p>
    <w:p w14:paraId="013AE41B" w14:textId="77777777" w:rsidR="000E52C0" w:rsidRPr="00421C9E" w:rsidRDefault="000E52C0" w:rsidP="000E52C0">
      <w:pPr>
        <w:numPr>
          <w:ilvl w:val="0"/>
          <w:numId w:val="3"/>
        </w:numPr>
        <w:suppressAutoHyphens w:val="0"/>
        <w:spacing w:before="120"/>
        <w:ind w:left="357" w:hanging="357"/>
        <w:rPr>
          <w:rFonts w:ascii="Lato" w:hAnsi="Lato" w:cs="Lato"/>
          <w:sz w:val="22"/>
          <w:szCs w:val="22"/>
          <w:lang w:eastAsia="pl-PL"/>
        </w:rPr>
      </w:pPr>
      <w:r w:rsidRPr="00421C9E">
        <w:rPr>
          <w:rFonts w:ascii="Lato" w:hAnsi="Lato" w:cs="Lato"/>
          <w:sz w:val="22"/>
          <w:szCs w:val="22"/>
          <w:lang w:eastAsia="pl-PL"/>
        </w:rPr>
        <w:t xml:space="preserve">Na podstawie art. 7 ust. 1 ustawy </w:t>
      </w:r>
      <w:r w:rsidRPr="00421C9E">
        <w:rPr>
          <w:rFonts w:ascii="Lato" w:hAnsi="Lato" w:cs="Lato"/>
          <w:sz w:val="22"/>
          <w:szCs w:val="22"/>
          <w:lang w:eastAsia="en-US"/>
        </w:rPr>
        <w:t>z dnia 13 kwietnia 2022 r. o szczególnych rozwiązaniach w zakresie przeciwdziałania wspieraniu agresji na Ukrainę oraz służących ochronie bezpieczeństwa narodowego</w:t>
      </w:r>
      <w:r w:rsidRPr="00421C9E">
        <w:rPr>
          <w:rFonts w:ascii="Lato" w:hAnsi="Lato" w:cs="Lato"/>
          <w:sz w:val="22"/>
          <w:szCs w:val="22"/>
          <w:lang w:eastAsia="pl-PL"/>
        </w:rPr>
        <w:t xml:space="preserve"> z postępowania o udzielenie zamówienia publicznego prowadzonego na podstawie ustawy Prawo zamówień publicznych wyklucza się:</w:t>
      </w:r>
    </w:p>
    <w:p w14:paraId="4B4DA3D8" w14:textId="77777777" w:rsidR="000E52C0" w:rsidRPr="00421C9E" w:rsidRDefault="000E52C0" w:rsidP="0081186C">
      <w:pPr>
        <w:numPr>
          <w:ilvl w:val="0"/>
          <w:numId w:val="32"/>
        </w:numPr>
        <w:tabs>
          <w:tab w:val="clear" w:pos="720"/>
          <w:tab w:val="num" w:pos="851"/>
        </w:tabs>
        <w:suppressAutoHyphens w:val="0"/>
        <w:ind w:left="851"/>
        <w:contextualSpacing/>
        <w:rPr>
          <w:rFonts w:ascii="Lato" w:hAnsi="Lato" w:cs="Lato"/>
          <w:sz w:val="22"/>
          <w:szCs w:val="22"/>
        </w:rPr>
      </w:pPr>
      <w:r w:rsidRPr="00421C9E">
        <w:rPr>
          <w:rFonts w:ascii="Lato" w:hAnsi="Lato" w:cs="Lato"/>
          <w:sz w:val="22"/>
          <w:szCs w:val="22"/>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r w:rsidRPr="00421C9E">
        <w:rPr>
          <w:rFonts w:ascii="Lato" w:hAnsi="Lato" w:cs="Lato"/>
          <w:sz w:val="22"/>
          <w:szCs w:val="22"/>
          <w:lang w:eastAsia="en-US"/>
        </w:rPr>
        <w:t>z dnia 13 kwietnia 2022 r. o szczególnych rozwiązaniach w zakresie przeciwdziałania wspieraniu agresji na Ukrainę oraz służących ochronie bezpieczeństwa narodowego</w:t>
      </w:r>
      <w:r w:rsidRPr="00421C9E">
        <w:rPr>
          <w:rFonts w:ascii="Lato" w:hAnsi="Lato" w:cs="Lato"/>
          <w:sz w:val="22"/>
          <w:szCs w:val="22"/>
        </w:rPr>
        <w:t>;</w:t>
      </w:r>
    </w:p>
    <w:p w14:paraId="7C936C9C" w14:textId="77777777" w:rsidR="000E52C0" w:rsidRPr="00421C9E" w:rsidRDefault="000E52C0" w:rsidP="0081186C">
      <w:pPr>
        <w:numPr>
          <w:ilvl w:val="0"/>
          <w:numId w:val="32"/>
        </w:numPr>
        <w:tabs>
          <w:tab w:val="clear" w:pos="720"/>
          <w:tab w:val="num" w:pos="851"/>
        </w:tabs>
        <w:suppressAutoHyphens w:val="0"/>
        <w:ind w:left="851"/>
        <w:contextualSpacing/>
        <w:rPr>
          <w:rFonts w:ascii="Lato" w:hAnsi="Lato" w:cs="Lato"/>
          <w:sz w:val="22"/>
          <w:szCs w:val="22"/>
        </w:rPr>
      </w:pPr>
      <w:r w:rsidRPr="00421C9E">
        <w:rPr>
          <w:rFonts w:ascii="Lato" w:hAnsi="Lato" w:cs="Lato"/>
          <w:sz w:val="22"/>
          <w:szCs w:val="22"/>
        </w:rPr>
        <w:t xml:space="preserve">Wykonawcę, którego beneficjentem rzeczywistym w rozumieniu ustawy </w:t>
      </w:r>
      <w:r w:rsidRPr="00421C9E">
        <w:rPr>
          <w:rFonts w:ascii="Lato" w:hAnsi="Lato" w:cs="Lato"/>
          <w:sz w:val="22"/>
          <w:szCs w:val="22"/>
        </w:rPr>
        <w:br/>
        <w:t xml:space="preserve">z dnia 1 marca 2018 r. o przeciwdziałaniu praniu pieniędzy oraz finansowaniu terroryzmu </w:t>
      </w:r>
      <w:r w:rsidR="00807547" w:rsidRPr="00421C9E">
        <w:rPr>
          <w:rFonts w:ascii="Lato" w:hAnsi="Lato" w:cs="Lato"/>
          <w:sz w:val="22"/>
          <w:szCs w:val="22"/>
          <w:shd w:val="clear" w:color="auto" w:fill="FFFFFF"/>
        </w:rPr>
        <w:t>(Dz. U. z 2023 r. poz. 1124, 1285, 1723, 1843, z 2024 r. poz. 850, 1222, z 2025 r. poz. 146, 172)</w:t>
      </w:r>
      <w:r w:rsidRPr="00421C9E">
        <w:rPr>
          <w:rFonts w:ascii="Lato" w:hAnsi="Lato" w:cs="Lato"/>
          <w:sz w:val="22"/>
          <w:szCs w:val="22"/>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w:t>
      </w:r>
      <w:r w:rsidR="004D2219" w:rsidRPr="00421C9E">
        <w:rPr>
          <w:rFonts w:ascii="Lato" w:hAnsi="Lato" w:cs="Lato"/>
          <w:sz w:val="22"/>
          <w:szCs w:val="22"/>
        </w:rPr>
        <w:br/>
      </w:r>
      <w:r w:rsidRPr="00421C9E">
        <w:rPr>
          <w:rFonts w:ascii="Lato" w:hAnsi="Lato" w:cs="Lato"/>
          <w:sz w:val="22"/>
          <w:szCs w:val="22"/>
        </w:rPr>
        <w:t xml:space="preserve">o zastosowaniu środka, o którym mowa w art. 1 pkt 3 ustawy </w:t>
      </w:r>
      <w:r w:rsidRPr="00421C9E">
        <w:rPr>
          <w:rFonts w:ascii="Lato" w:hAnsi="Lato" w:cs="Lato"/>
          <w:sz w:val="22"/>
          <w:szCs w:val="22"/>
          <w:lang w:eastAsia="en-US"/>
        </w:rPr>
        <w:t>z dnia 13 kwietnia 2022 r.</w:t>
      </w:r>
      <w:r w:rsidR="004D2219" w:rsidRPr="00421C9E">
        <w:rPr>
          <w:rFonts w:ascii="Lato" w:hAnsi="Lato" w:cs="Lato"/>
          <w:sz w:val="22"/>
          <w:szCs w:val="22"/>
          <w:lang w:eastAsia="en-US"/>
        </w:rPr>
        <w:t xml:space="preserve"> </w:t>
      </w:r>
      <w:r w:rsidRPr="00421C9E">
        <w:rPr>
          <w:rFonts w:ascii="Lato" w:hAnsi="Lato" w:cs="Lato"/>
          <w:sz w:val="22"/>
          <w:szCs w:val="22"/>
          <w:lang w:eastAsia="en-US"/>
        </w:rPr>
        <w:t>o szczególnych rozwiązaniach w zakresie przeciwdziałania wspieraniu agresji na Ukrainę oraz służących ochronie bezpieczeństwa narodowego</w:t>
      </w:r>
      <w:r w:rsidRPr="00421C9E">
        <w:rPr>
          <w:rFonts w:ascii="Lato" w:hAnsi="Lato" w:cs="Lato"/>
          <w:sz w:val="22"/>
          <w:szCs w:val="22"/>
        </w:rPr>
        <w:t>;</w:t>
      </w:r>
    </w:p>
    <w:p w14:paraId="3EBA8B7E" w14:textId="07600CDD" w:rsidR="000E52C0" w:rsidRDefault="000E52C0" w:rsidP="0081186C">
      <w:pPr>
        <w:numPr>
          <w:ilvl w:val="0"/>
          <w:numId w:val="32"/>
        </w:numPr>
        <w:tabs>
          <w:tab w:val="clear" w:pos="720"/>
          <w:tab w:val="num" w:pos="851"/>
        </w:tabs>
        <w:suppressAutoHyphens w:val="0"/>
        <w:ind w:left="851"/>
        <w:contextualSpacing/>
        <w:rPr>
          <w:rFonts w:ascii="Lato" w:hAnsi="Lato" w:cs="Lato"/>
          <w:sz w:val="22"/>
          <w:szCs w:val="22"/>
        </w:rPr>
      </w:pPr>
      <w:r w:rsidRPr="00421C9E">
        <w:rPr>
          <w:rFonts w:ascii="Lato" w:hAnsi="Lato" w:cs="Lato"/>
          <w:sz w:val="22"/>
          <w:szCs w:val="22"/>
        </w:rPr>
        <w:lastRenderedPageBreak/>
        <w:t>Wykonawcę, którego jednostką dominującą w rozumieniu art. 3 ust. 1 pkt 37 ustawy z dnia 29 września 1994 r. o rachunkowości (Dz. U. z 202</w:t>
      </w:r>
      <w:r w:rsidR="00466A51" w:rsidRPr="00421C9E">
        <w:rPr>
          <w:rFonts w:ascii="Lato" w:hAnsi="Lato" w:cs="Lato"/>
          <w:sz w:val="22"/>
          <w:szCs w:val="22"/>
        </w:rPr>
        <w:t>3</w:t>
      </w:r>
      <w:r w:rsidRPr="00421C9E">
        <w:rPr>
          <w:rFonts w:ascii="Lato" w:hAnsi="Lato" w:cs="Lato"/>
          <w:sz w:val="22"/>
          <w:szCs w:val="22"/>
        </w:rPr>
        <w:t xml:space="preserve"> r. poz. </w:t>
      </w:r>
      <w:r w:rsidR="00466A51" w:rsidRPr="00421C9E">
        <w:rPr>
          <w:rFonts w:ascii="Lato" w:hAnsi="Lato" w:cs="Lato"/>
          <w:sz w:val="22"/>
          <w:szCs w:val="22"/>
        </w:rPr>
        <w:t>120</w:t>
      </w:r>
      <w:r w:rsidRPr="00421C9E">
        <w:rPr>
          <w:rFonts w:ascii="Lato" w:hAnsi="Lato" w:cs="Lato"/>
          <w:sz w:val="22"/>
          <w:szCs w:val="22"/>
        </w:rPr>
        <w:t xml:space="preserve">, </w:t>
      </w:r>
      <w:r w:rsidR="00466A51" w:rsidRPr="00421C9E">
        <w:rPr>
          <w:rFonts w:ascii="Lato" w:hAnsi="Lato" w:cs="Lato"/>
          <w:sz w:val="22"/>
          <w:szCs w:val="22"/>
        </w:rPr>
        <w:t>295</w:t>
      </w:r>
      <w:r w:rsidRPr="00421C9E">
        <w:rPr>
          <w:rFonts w:ascii="Lato" w:hAnsi="Lato" w:cs="Lato"/>
          <w:sz w:val="22"/>
          <w:szCs w:val="22"/>
        </w:rPr>
        <w:t xml:space="preserve"> i </w:t>
      </w:r>
      <w:r w:rsidR="00466A51" w:rsidRPr="00421C9E">
        <w:rPr>
          <w:rFonts w:ascii="Lato" w:hAnsi="Lato" w:cs="Lato"/>
          <w:sz w:val="22"/>
          <w:szCs w:val="22"/>
        </w:rPr>
        <w:t>1598</w:t>
      </w:r>
      <w:r w:rsidRPr="00421C9E">
        <w:rPr>
          <w:rFonts w:ascii="Lato" w:hAnsi="Lato" w:cs="Lato"/>
          <w:sz w:val="22"/>
          <w:szCs w:val="22"/>
        </w:rPr>
        <w:t xml:space="preserve"> oraz z 202</w:t>
      </w:r>
      <w:r w:rsidR="00466A51" w:rsidRPr="00421C9E">
        <w:rPr>
          <w:rFonts w:ascii="Lato" w:hAnsi="Lato" w:cs="Lato"/>
          <w:sz w:val="22"/>
          <w:szCs w:val="22"/>
        </w:rPr>
        <w:t>4</w:t>
      </w:r>
      <w:r w:rsidRPr="00421C9E">
        <w:rPr>
          <w:rFonts w:ascii="Lato" w:hAnsi="Lato" w:cs="Lato"/>
          <w:sz w:val="22"/>
          <w:szCs w:val="22"/>
        </w:rPr>
        <w:t xml:space="preserve"> r. poz. </w:t>
      </w:r>
      <w:r w:rsidR="00466A51" w:rsidRPr="00421C9E">
        <w:rPr>
          <w:rFonts w:ascii="Lato" w:hAnsi="Lato" w:cs="Lato"/>
          <w:sz w:val="22"/>
          <w:szCs w:val="22"/>
        </w:rPr>
        <w:t>619, 1685, 1863</w:t>
      </w:r>
      <w:r w:rsidRPr="00421C9E">
        <w:rPr>
          <w:rFonts w:ascii="Lato" w:hAnsi="Lato" w:cs="Lato"/>
          <w:sz w:val="22"/>
          <w:szCs w:val="22"/>
        </w:rPr>
        <w:t xml:space="preserve">), jest podmiot wymieniony </w:t>
      </w:r>
      <w:r w:rsidR="00466A51" w:rsidRPr="00421C9E">
        <w:rPr>
          <w:rFonts w:ascii="Lato" w:hAnsi="Lato" w:cs="Lato"/>
          <w:sz w:val="22"/>
          <w:szCs w:val="22"/>
        </w:rPr>
        <w:br/>
      </w:r>
      <w:r w:rsidRPr="00421C9E">
        <w:rPr>
          <w:rFonts w:ascii="Lato" w:hAnsi="Lato" w:cs="Lato"/>
          <w:sz w:val="22"/>
          <w:szCs w:val="22"/>
        </w:rP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4C1B55">
        <w:rPr>
          <w:rFonts w:ascii="Lato" w:hAnsi="Lato" w:cs="Lato"/>
          <w:sz w:val="22"/>
          <w:szCs w:val="22"/>
          <w:lang w:eastAsia="en-US"/>
        </w:rPr>
        <w:t xml:space="preserve"> </w:t>
      </w:r>
      <w:r w:rsidRPr="00421C9E">
        <w:rPr>
          <w:rFonts w:ascii="Lato" w:hAnsi="Lato" w:cs="Lato"/>
          <w:sz w:val="22"/>
          <w:szCs w:val="22"/>
          <w:lang w:eastAsia="en-US"/>
        </w:rPr>
        <w:t>z dnia 13 kwietnia 2022 r. o szczególnych rozwiązaniach w zakresie przeciwdziałania wspieraniu agresji na Ukrainę oraz służących ochronie bezpieczeństwa narodowego</w:t>
      </w:r>
      <w:r w:rsidRPr="00421C9E">
        <w:rPr>
          <w:rFonts w:ascii="Lato" w:hAnsi="Lato" w:cs="Lato"/>
          <w:sz w:val="22"/>
          <w:szCs w:val="22"/>
        </w:rPr>
        <w:t>.</w:t>
      </w:r>
    </w:p>
    <w:p w14:paraId="38B2B3B1" w14:textId="77777777" w:rsidR="004A2789" w:rsidRPr="004A2789" w:rsidRDefault="004A2789" w:rsidP="004A2789">
      <w:pPr>
        <w:pStyle w:val="Akapitzlist"/>
        <w:numPr>
          <w:ilvl w:val="0"/>
          <w:numId w:val="32"/>
        </w:numPr>
        <w:tabs>
          <w:tab w:val="clear" w:pos="720"/>
        </w:tabs>
        <w:ind w:left="851"/>
        <w:rPr>
          <w:rFonts w:ascii="Lato" w:hAnsi="Lato" w:cs="Lato"/>
          <w:sz w:val="22"/>
          <w:szCs w:val="22"/>
        </w:rPr>
      </w:pPr>
      <w:r w:rsidRPr="004A2789">
        <w:rPr>
          <w:rFonts w:ascii="Lato" w:hAnsi="Lato" w:cs="Lato"/>
          <w:sz w:val="22"/>
          <w:szCs w:val="22"/>
        </w:rPr>
        <w:t>Zamawiający wykluczy z postępowania o udzielenie zamówienia Wykonawcę, wobec którego zachodzą podstawy wykluczenia, o których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 Urz. UE nr L 111 z 8.4.2022, str. 1), dalej: rozporządzenie 2025 /2033.</w:t>
      </w:r>
    </w:p>
    <w:p w14:paraId="15862D21" w14:textId="77777777" w:rsidR="000E52C0" w:rsidRPr="00421C9E" w:rsidRDefault="000E52C0" w:rsidP="000E52C0">
      <w:pPr>
        <w:numPr>
          <w:ilvl w:val="0"/>
          <w:numId w:val="3"/>
        </w:numPr>
        <w:suppressAutoHyphens w:val="0"/>
        <w:spacing w:before="120"/>
        <w:ind w:left="357" w:hanging="357"/>
        <w:rPr>
          <w:rFonts w:ascii="Lato" w:hAnsi="Lato" w:cs="Lato"/>
          <w:sz w:val="22"/>
          <w:szCs w:val="22"/>
          <w:lang w:eastAsia="pl-PL"/>
        </w:rPr>
      </w:pPr>
      <w:r w:rsidRPr="00421C9E">
        <w:rPr>
          <w:rFonts w:ascii="Lato" w:hAnsi="Lato" w:cs="Lato"/>
          <w:sz w:val="22"/>
          <w:szCs w:val="22"/>
          <w:lang w:eastAsia="pl-PL"/>
        </w:rPr>
        <w:t xml:space="preserve">Wykluczenie, o którym mowa w punkcie 8 niniejszej Sekcji następować będzie </w:t>
      </w:r>
      <w:r w:rsidRPr="00421C9E">
        <w:rPr>
          <w:rFonts w:ascii="Lato" w:hAnsi="Lato" w:cs="Lato"/>
          <w:sz w:val="22"/>
          <w:szCs w:val="22"/>
          <w:lang w:eastAsia="pl-PL"/>
        </w:rPr>
        <w:br/>
        <w:t xml:space="preserve">na okres trwania ww. okoliczności. W przypadku Wykonawcy wykluczonego </w:t>
      </w:r>
      <w:r w:rsidRPr="00421C9E">
        <w:rPr>
          <w:rFonts w:ascii="Lato" w:hAnsi="Lato" w:cs="Lato"/>
          <w:sz w:val="22"/>
          <w:szCs w:val="22"/>
          <w:lang w:eastAsia="pl-PL"/>
        </w:rPr>
        <w:br/>
        <w:t xml:space="preserve">na podstawie art. 7 ust. 1 ustawy </w:t>
      </w:r>
      <w:r w:rsidRPr="00421C9E">
        <w:rPr>
          <w:rFonts w:ascii="Lato" w:hAnsi="Lato" w:cs="Lato"/>
          <w:sz w:val="22"/>
          <w:szCs w:val="22"/>
          <w:lang w:eastAsia="en-US"/>
        </w:rPr>
        <w:t>z dnia 13 kwietnia 2022 r. o szczególnych rozwiązaniach w zakresie przeciwdziałania wspieraniu agresji na Ukrainę oraz służących ochronie bezpieczeństwa narodowego</w:t>
      </w:r>
      <w:r w:rsidRPr="00421C9E">
        <w:rPr>
          <w:rFonts w:ascii="Lato" w:hAnsi="Lato" w:cs="Lato"/>
          <w:sz w:val="22"/>
          <w:szCs w:val="22"/>
          <w:lang w:eastAsia="pl-PL"/>
        </w:rPr>
        <w:t>, zamawiający odrzuca ofertę takiego Wykonawcy.</w:t>
      </w:r>
    </w:p>
    <w:p w14:paraId="577E01FC" w14:textId="77777777" w:rsidR="00D06515" w:rsidRDefault="005A5DAC" w:rsidP="0081186C">
      <w:pPr>
        <w:pStyle w:val="Nagwek1"/>
        <w:numPr>
          <w:ilvl w:val="0"/>
          <w:numId w:val="21"/>
        </w:numPr>
        <w:ind w:left="426" w:hanging="426"/>
        <w:rPr>
          <w:rFonts w:ascii="Lato" w:hAnsi="Lato" w:cs="Lato"/>
          <w:bCs w:val="0"/>
          <w:sz w:val="22"/>
          <w:szCs w:val="22"/>
        </w:rPr>
      </w:pPr>
      <w:bookmarkStart w:id="16" w:name="_Toc227692934"/>
      <w:r w:rsidRPr="00421C9E">
        <w:rPr>
          <w:rFonts w:ascii="Lato" w:hAnsi="Lato" w:cs="Lato"/>
          <w:bCs w:val="0"/>
          <w:sz w:val="22"/>
          <w:szCs w:val="22"/>
        </w:rPr>
        <w:t>WYKAZ OŚWIADCZEŃ I/LUB DOKUMENTÓW</w:t>
      </w:r>
      <w:r w:rsidR="00DA782E" w:rsidRPr="00421C9E">
        <w:rPr>
          <w:rFonts w:ascii="Lato" w:hAnsi="Lato" w:cs="Lato"/>
          <w:bCs w:val="0"/>
          <w:sz w:val="22"/>
          <w:szCs w:val="22"/>
        </w:rPr>
        <w:t>, W TYM PODMIOTOWYCH</w:t>
      </w:r>
      <w:r w:rsidR="0085646D" w:rsidRPr="00421C9E">
        <w:rPr>
          <w:rFonts w:ascii="Lato" w:hAnsi="Lato" w:cs="Lato"/>
          <w:bCs w:val="0"/>
          <w:sz w:val="22"/>
          <w:szCs w:val="22"/>
        </w:rPr>
        <w:t xml:space="preserve"> ORAZ PRZEDMIOTOWYCH</w:t>
      </w:r>
      <w:r w:rsidR="00DA782E" w:rsidRPr="00421C9E">
        <w:rPr>
          <w:rFonts w:ascii="Lato" w:hAnsi="Lato" w:cs="Lato"/>
          <w:bCs w:val="0"/>
          <w:sz w:val="22"/>
          <w:szCs w:val="22"/>
        </w:rPr>
        <w:t xml:space="preserve"> ŚRODKÓW DO</w:t>
      </w:r>
      <w:r w:rsidRPr="00421C9E">
        <w:rPr>
          <w:rFonts w:ascii="Lato" w:hAnsi="Lato" w:cs="Lato"/>
          <w:bCs w:val="0"/>
          <w:sz w:val="22"/>
          <w:szCs w:val="22"/>
        </w:rPr>
        <w:t>WODWYCH, POTWIERDZAJĄCYCH SPEŁNIANIE WARUNKÓW UDZIAŁU W POSTĘPOWANIU ORAZ BRAK PODSTAW DO WYKLUCZENIA</w:t>
      </w:r>
      <w:bookmarkEnd w:id="16"/>
    </w:p>
    <w:p w14:paraId="72CA26AD" w14:textId="77777777" w:rsidR="00D70390" w:rsidRPr="00D70390" w:rsidRDefault="00D70390" w:rsidP="00D70390">
      <w:pPr>
        <w:rPr>
          <w:lang w:eastAsia="en-US"/>
        </w:rPr>
      </w:pPr>
    </w:p>
    <w:p w14:paraId="181F06D4" w14:textId="21E5D2AB" w:rsidR="00D06515" w:rsidRDefault="00D06515" w:rsidP="00D70390">
      <w:pPr>
        <w:rPr>
          <w:rFonts w:ascii="Lato" w:hAnsi="Lato" w:cs="Lato"/>
          <w:sz w:val="22"/>
          <w:szCs w:val="22"/>
        </w:rPr>
      </w:pPr>
      <w:r w:rsidRPr="00421C9E">
        <w:rPr>
          <w:rFonts w:ascii="Lato" w:hAnsi="Lato" w:cs="Lato"/>
          <w:sz w:val="22"/>
          <w:szCs w:val="22"/>
        </w:rPr>
        <w:t xml:space="preserve">Zamawiający, zgodnie z art. 139 ust. 2 ustawy, będzie żądał złożenia oświadczenia, </w:t>
      </w:r>
      <w:r w:rsidR="00FC61AF">
        <w:rPr>
          <w:rFonts w:ascii="Lato" w:hAnsi="Lato" w:cs="Lato"/>
          <w:sz w:val="22"/>
          <w:szCs w:val="22"/>
        </w:rPr>
        <w:br/>
      </w:r>
      <w:r w:rsidRPr="00421C9E">
        <w:rPr>
          <w:rFonts w:ascii="Lato" w:hAnsi="Lato" w:cs="Lato"/>
          <w:sz w:val="22"/>
          <w:szCs w:val="22"/>
        </w:rPr>
        <w:t>o którym mowa w art. 125 ust. 1 ustawy, wyłącznie od Wykonawcy, którego oferta zostanie najwyżej oceniona.</w:t>
      </w:r>
    </w:p>
    <w:p w14:paraId="7C12EAB8" w14:textId="77777777" w:rsidR="00D70390" w:rsidRPr="00421C9E" w:rsidRDefault="00D70390" w:rsidP="00D70390">
      <w:pPr>
        <w:rPr>
          <w:rFonts w:ascii="Lato" w:hAnsi="Lato" w:cs="Lato"/>
          <w:b/>
          <w:bCs/>
          <w:sz w:val="22"/>
          <w:szCs w:val="22"/>
          <w:u w:val="single"/>
        </w:rPr>
      </w:pPr>
    </w:p>
    <w:p w14:paraId="7955A42A" w14:textId="06EC432F" w:rsidR="00D06515" w:rsidRPr="00D70390" w:rsidRDefault="000B2454" w:rsidP="00D70390">
      <w:pPr>
        <w:pStyle w:val="Akapitzlist"/>
        <w:numPr>
          <w:ilvl w:val="0"/>
          <w:numId w:val="10"/>
        </w:numPr>
        <w:ind w:left="426"/>
        <w:rPr>
          <w:rFonts w:ascii="Lato" w:hAnsi="Lato" w:cs="Lato"/>
          <w:b/>
          <w:bCs/>
          <w:sz w:val="22"/>
          <w:szCs w:val="22"/>
          <w:u w:val="single"/>
        </w:rPr>
      </w:pPr>
      <w:r w:rsidRPr="00D70390">
        <w:rPr>
          <w:rFonts w:ascii="Lato" w:hAnsi="Lato" w:cs="Lato"/>
          <w:b/>
          <w:bCs/>
          <w:sz w:val="22"/>
          <w:szCs w:val="22"/>
          <w:u w:val="single"/>
        </w:rPr>
        <w:t>Wykonawca składa wraz z ofertą:</w:t>
      </w:r>
    </w:p>
    <w:p w14:paraId="6587E574" w14:textId="48015935" w:rsidR="009056B0" w:rsidRPr="00D70390" w:rsidRDefault="009056B0" w:rsidP="0081186C">
      <w:pPr>
        <w:pStyle w:val="Akapitzlist"/>
        <w:numPr>
          <w:ilvl w:val="1"/>
          <w:numId w:val="50"/>
        </w:numPr>
        <w:rPr>
          <w:rFonts w:ascii="Lato" w:hAnsi="Lato" w:cs="Lato"/>
          <w:sz w:val="22"/>
          <w:szCs w:val="22"/>
          <w:lang w:eastAsia="en-US"/>
        </w:rPr>
      </w:pPr>
      <w:r w:rsidRPr="00D70390">
        <w:rPr>
          <w:rFonts w:ascii="Lato" w:hAnsi="Lato" w:cs="Lato"/>
          <w:sz w:val="22"/>
          <w:szCs w:val="22"/>
        </w:rPr>
        <w:t>Formularz oferty (załącznik nr 1 do SWZ).</w:t>
      </w:r>
    </w:p>
    <w:p w14:paraId="297A7945" w14:textId="3D22D3C5" w:rsidR="003A389F" w:rsidRPr="00421C9E" w:rsidRDefault="009834E7" w:rsidP="0081186C">
      <w:pPr>
        <w:pStyle w:val="Akapitzlist"/>
        <w:numPr>
          <w:ilvl w:val="1"/>
          <w:numId w:val="50"/>
        </w:numPr>
        <w:tabs>
          <w:tab w:val="left" w:pos="426"/>
        </w:tabs>
        <w:spacing w:before="76"/>
        <w:rPr>
          <w:rFonts w:ascii="Lato" w:hAnsi="Lato" w:cs="Lato"/>
          <w:bCs/>
          <w:sz w:val="22"/>
          <w:szCs w:val="22"/>
        </w:rPr>
      </w:pPr>
      <w:r w:rsidRPr="00421C9E">
        <w:rPr>
          <w:rFonts w:ascii="Lato" w:hAnsi="Lato" w:cs="Lato"/>
          <w:sz w:val="22"/>
          <w:szCs w:val="22"/>
        </w:rPr>
        <w:t xml:space="preserve">Pełnomocnictwo lub inny dokument potwierdzający umocowanie </w:t>
      </w:r>
      <w:r w:rsidR="00FC61AF">
        <w:rPr>
          <w:rFonts w:ascii="Lato" w:hAnsi="Lato" w:cs="Lato"/>
          <w:sz w:val="22"/>
          <w:szCs w:val="22"/>
        </w:rPr>
        <w:br/>
      </w:r>
      <w:r w:rsidRPr="00421C9E">
        <w:rPr>
          <w:rFonts w:ascii="Lato" w:hAnsi="Lato" w:cs="Lato"/>
          <w:sz w:val="22"/>
          <w:szCs w:val="22"/>
        </w:rPr>
        <w:t>do reprezentowania Wykonawcy – jeżeli w imieniu Wykonawcy działa osoba, której umocowanie do jego reprezentowania nie wynika z dokumentów rejestrowych.</w:t>
      </w:r>
    </w:p>
    <w:p w14:paraId="5A8B15A5" w14:textId="164AC427" w:rsidR="003A389F" w:rsidRPr="00421C9E" w:rsidRDefault="003A389F" w:rsidP="0081186C">
      <w:pPr>
        <w:pStyle w:val="Akapitzlist"/>
        <w:numPr>
          <w:ilvl w:val="1"/>
          <w:numId w:val="50"/>
        </w:numPr>
        <w:rPr>
          <w:rFonts w:ascii="Lato" w:hAnsi="Lato" w:cs="Lato"/>
          <w:bCs/>
          <w:sz w:val="22"/>
          <w:szCs w:val="22"/>
        </w:rPr>
      </w:pPr>
      <w:r w:rsidRPr="00421C9E">
        <w:rPr>
          <w:rFonts w:ascii="Lato" w:hAnsi="Lato" w:cs="Lato"/>
          <w:sz w:val="22"/>
          <w:szCs w:val="22"/>
        </w:rPr>
        <w:t xml:space="preserve">W przypadku Wykonawców </w:t>
      </w:r>
      <w:r w:rsidRPr="00D70390">
        <w:rPr>
          <w:rFonts w:ascii="Lato" w:hAnsi="Lato" w:cs="Lato"/>
          <w:b/>
          <w:bCs/>
          <w:sz w:val="22"/>
          <w:szCs w:val="22"/>
        </w:rPr>
        <w:t>wspólnie ubiegających się o udzielenie zamówienia</w:t>
      </w:r>
      <w:r w:rsidRPr="00421C9E">
        <w:rPr>
          <w:rFonts w:ascii="Lato" w:hAnsi="Lato" w:cs="Lato"/>
          <w:sz w:val="22"/>
          <w:szCs w:val="22"/>
        </w:rPr>
        <w:t xml:space="preserve"> – </w:t>
      </w:r>
      <w:r w:rsidRPr="00D70390">
        <w:rPr>
          <w:rFonts w:ascii="Lato" w:hAnsi="Lato" w:cs="Lato"/>
          <w:b/>
          <w:bCs/>
          <w:sz w:val="22"/>
          <w:szCs w:val="22"/>
        </w:rPr>
        <w:t>pełnomocnictwo</w:t>
      </w:r>
      <w:r w:rsidRPr="00421C9E">
        <w:rPr>
          <w:rFonts w:ascii="Lato" w:hAnsi="Lato" w:cs="Lato"/>
          <w:sz w:val="22"/>
          <w:szCs w:val="22"/>
        </w:rPr>
        <w:t xml:space="preserve"> do reprezentowania ich w postępowaniu </w:t>
      </w:r>
      <w:r w:rsidR="000A6D41">
        <w:rPr>
          <w:rFonts w:ascii="Lato" w:hAnsi="Lato" w:cs="Lato"/>
          <w:sz w:val="22"/>
          <w:szCs w:val="22"/>
        </w:rPr>
        <w:br/>
      </w:r>
      <w:r w:rsidRPr="00421C9E">
        <w:rPr>
          <w:rFonts w:ascii="Lato" w:hAnsi="Lato" w:cs="Lato"/>
          <w:sz w:val="22"/>
          <w:szCs w:val="22"/>
        </w:rPr>
        <w:t>o udzielenie zamówienia i zawarcia umowy.</w:t>
      </w:r>
    </w:p>
    <w:p w14:paraId="24CA4305" w14:textId="77777777" w:rsidR="00E433CC" w:rsidRPr="00421C9E" w:rsidRDefault="005A5DAC" w:rsidP="0081186C">
      <w:pPr>
        <w:pStyle w:val="Akapitzlist"/>
        <w:numPr>
          <w:ilvl w:val="1"/>
          <w:numId w:val="50"/>
        </w:numPr>
        <w:rPr>
          <w:rFonts w:ascii="Lato" w:hAnsi="Lato" w:cs="Lato"/>
          <w:bCs/>
          <w:sz w:val="22"/>
          <w:szCs w:val="22"/>
        </w:rPr>
      </w:pPr>
      <w:r w:rsidRPr="00421C9E">
        <w:rPr>
          <w:rFonts w:ascii="Lato" w:hAnsi="Lato" w:cs="Lato"/>
          <w:sz w:val="22"/>
          <w:szCs w:val="22"/>
        </w:rPr>
        <w:t xml:space="preserve">W przypadku </w:t>
      </w:r>
      <w:r w:rsidRPr="00D70390">
        <w:rPr>
          <w:rFonts w:ascii="Lato" w:hAnsi="Lato" w:cs="Lato"/>
          <w:b/>
          <w:bCs/>
          <w:sz w:val="22"/>
          <w:szCs w:val="22"/>
        </w:rPr>
        <w:t>wspólnego ubiegania się o zamówienie przez Wykonawców</w:t>
      </w:r>
      <w:r w:rsidRPr="00421C9E">
        <w:rPr>
          <w:rFonts w:ascii="Lato" w:hAnsi="Lato" w:cs="Lato"/>
          <w:sz w:val="22"/>
          <w:szCs w:val="22"/>
        </w:rPr>
        <w:t xml:space="preserve"> – </w:t>
      </w:r>
      <w:r w:rsidRPr="00D70390">
        <w:rPr>
          <w:rFonts w:ascii="Lato" w:hAnsi="Lato" w:cs="Lato"/>
          <w:b/>
          <w:bCs/>
          <w:sz w:val="22"/>
          <w:szCs w:val="22"/>
        </w:rPr>
        <w:t>oświadczenie</w:t>
      </w:r>
      <w:r w:rsidRPr="00421C9E">
        <w:rPr>
          <w:rFonts w:ascii="Lato" w:hAnsi="Lato" w:cs="Lato"/>
          <w:sz w:val="22"/>
          <w:szCs w:val="22"/>
        </w:rPr>
        <w:t>, składane na podstawie art. 117 ust. 4 ustawy, z którego wynika, które usługi wykonają poszczególni Wykonawcy.</w:t>
      </w:r>
    </w:p>
    <w:p w14:paraId="7E79D5C1" w14:textId="17EA0996" w:rsidR="005A5DAC" w:rsidRPr="003445AE" w:rsidRDefault="00E433CC" w:rsidP="0081186C">
      <w:pPr>
        <w:pStyle w:val="Akapitzlist"/>
        <w:numPr>
          <w:ilvl w:val="1"/>
          <w:numId w:val="50"/>
        </w:numPr>
        <w:rPr>
          <w:rFonts w:ascii="Lato" w:hAnsi="Lato" w:cs="Lato"/>
          <w:bCs/>
          <w:sz w:val="22"/>
          <w:szCs w:val="22"/>
        </w:rPr>
      </w:pPr>
      <w:r w:rsidRPr="00D70390">
        <w:rPr>
          <w:rFonts w:ascii="Lato" w:hAnsi="Lato" w:cs="Lato"/>
          <w:b/>
          <w:bCs/>
          <w:sz w:val="22"/>
          <w:szCs w:val="22"/>
        </w:rPr>
        <w:t>W przypadku polegania przez Wykonawcę na zdolnościach lub sytuacji podmiotów udostępniających zasoby</w:t>
      </w:r>
      <w:r w:rsidRPr="00421C9E">
        <w:rPr>
          <w:rFonts w:ascii="Lato" w:hAnsi="Lato" w:cs="Lato"/>
          <w:sz w:val="22"/>
          <w:szCs w:val="22"/>
        </w:rPr>
        <w:t xml:space="preserve"> – zobowiązanie podmiotu </w:t>
      </w:r>
      <w:r w:rsidRPr="00421C9E">
        <w:rPr>
          <w:rFonts w:ascii="Lato" w:hAnsi="Lato" w:cs="Lato"/>
          <w:sz w:val="22"/>
          <w:szCs w:val="22"/>
        </w:rPr>
        <w:lastRenderedPageBreak/>
        <w:t xml:space="preserve">udostępniającego zasoby do oddania do dyspozycji niezbędnych zasobów </w:t>
      </w:r>
      <w:r w:rsidR="000A6D41">
        <w:rPr>
          <w:rFonts w:ascii="Lato" w:hAnsi="Lato" w:cs="Lato"/>
          <w:sz w:val="22"/>
          <w:szCs w:val="22"/>
        </w:rPr>
        <w:br/>
      </w:r>
      <w:r w:rsidRPr="00421C9E">
        <w:rPr>
          <w:rFonts w:ascii="Lato" w:hAnsi="Lato" w:cs="Lato"/>
          <w:sz w:val="22"/>
          <w:szCs w:val="22"/>
        </w:rPr>
        <w:t>na potrzeby realizacji zamówienia lub inny podmiotowy środek dowodowy.</w:t>
      </w:r>
    </w:p>
    <w:p w14:paraId="230A3D22" w14:textId="28EC8FB6" w:rsidR="005A5DAC" w:rsidRPr="00421C9E" w:rsidRDefault="005A5DAC" w:rsidP="0081186C">
      <w:pPr>
        <w:pStyle w:val="Akapitzlist"/>
        <w:numPr>
          <w:ilvl w:val="1"/>
          <w:numId w:val="50"/>
        </w:numPr>
        <w:tabs>
          <w:tab w:val="left" w:pos="426"/>
        </w:tabs>
        <w:spacing w:before="76"/>
        <w:rPr>
          <w:rFonts w:ascii="Lato" w:hAnsi="Lato" w:cs="Lato"/>
          <w:bCs/>
          <w:sz w:val="22"/>
          <w:szCs w:val="22"/>
        </w:rPr>
      </w:pPr>
      <w:r w:rsidRPr="00421C9E">
        <w:rPr>
          <w:rFonts w:ascii="Lato" w:hAnsi="Lato" w:cs="Lato"/>
          <w:sz w:val="22"/>
          <w:szCs w:val="22"/>
        </w:rPr>
        <w:t xml:space="preserve">Referencje lub inne dowody potwierdzające należyte wykonanie usług wskazywanych na potrzeby przyznania punktów w kryteriach określonych </w:t>
      </w:r>
      <w:r w:rsidR="000A6D41">
        <w:rPr>
          <w:rFonts w:ascii="Lato" w:hAnsi="Lato" w:cs="Lato"/>
          <w:sz w:val="22"/>
          <w:szCs w:val="22"/>
        </w:rPr>
        <w:br/>
      </w:r>
      <w:r w:rsidRPr="00421C9E">
        <w:rPr>
          <w:rFonts w:ascii="Lato" w:hAnsi="Lato" w:cs="Lato"/>
          <w:sz w:val="22"/>
          <w:szCs w:val="22"/>
        </w:rPr>
        <w:t>w Sekcji XVIII, jeżeli Zamawiający wymaga ich złożenia wraz z ofertą.</w:t>
      </w:r>
    </w:p>
    <w:p w14:paraId="5AD80A1B" w14:textId="1D05B9F4" w:rsidR="005A5DAC" w:rsidRPr="00D70390" w:rsidRDefault="005A5DAC" w:rsidP="0081186C">
      <w:pPr>
        <w:pStyle w:val="Akapitzlist"/>
        <w:numPr>
          <w:ilvl w:val="0"/>
          <w:numId w:val="50"/>
        </w:numPr>
        <w:tabs>
          <w:tab w:val="left" w:pos="426"/>
        </w:tabs>
        <w:kinsoku w:val="0"/>
        <w:overflowPunct w:val="0"/>
        <w:ind w:left="426"/>
        <w:rPr>
          <w:rFonts w:ascii="Lato" w:hAnsi="Lato" w:cs="Lato"/>
          <w:sz w:val="22"/>
          <w:szCs w:val="22"/>
        </w:rPr>
      </w:pPr>
      <w:r w:rsidRPr="00D70390">
        <w:rPr>
          <w:rFonts w:ascii="Lato" w:hAnsi="Lato" w:cs="Lato"/>
          <w:b/>
          <w:bCs/>
          <w:sz w:val="22"/>
          <w:szCs w:val="22"/>
          <w:u w:val="single"/>
        </w:rPr>
        <w:t xml:space="preserve">Zamawiający wzywa Wykonawcę, którego oferta została najwyżej oceniona, </w:t>
      </w:r>
      <w:r w:rsidR="000A6D41">
        <w:rPr>
          <w:rFonts w:ascii="Lato" w:hAnsi="Lato" w:cs="Lato"/>
          <w:b/>
          <w:bCs/>
          <w:sz w:val="22"/>
          <w:szCs w:val="22"/>
          <w:u w:val="single"/>
        </w:rPr>
        <w:br/>
      </w:r>
      <w:r w:rsidRPr="00D70390">
        <w:rPr>
          <w:rFonts w:ascii="Lato" w:hAnsi="Lato" w:cs="Lato"/>
          <w:b/>
          <w:bCs/>
          <w:sz w:val="22"/>
          <w:szCs w:val="22"/>
          <w:u w:val="single"/>
        </w:rPr>
        <w:t>do złożenia</w:t>
      </w:r>
      <w:r w:rsidRPr="00D70390">
        <w:rPr>
          <w:rFonts w:ascii="Lato" w:hAnsi="Lato" w:cs="Lato"/>
          <w:sz w:val="22"/>
          <w:szCs w:val="22"/>
        </w:rPr>
        <w:t xml:space="preserve"> w wyznaczonym </w:t>
      </w:r>
      <w:r w:rsidRPr="000F3E33">
        <w:rPr>
          <w:rFonts w:ascii="Lato" w:hAnsi="Lato" w:cs="Lato"/>
          <w:sz w:val="22"/>
          <w:szCs w:val="22"/>
        </w:rPr>
        <w:t xml:space="preserve">terminie, nie krótszym niż 10 dni </w:t>
      </w:r>
      <w:r w:rsidRPr="00D70390">
        <w:rPr>
          <w:rFonts w:ascii="Lato" w:hAnsi="Lato" w:cs="Lato"/>
          <w:sz w:val="22"/>
          <w:szCs w:val="22"/>
        </w:rPr>
        <w:t>od dnia wezwania, aktualnych na dzień złożenia następujących oświadczeń i podmiotowych środków dowodowych:</w:t>
      </w:r>
    </w:p>
    <w:p w14:paraId="601278BD" w14:textId="77777777" w:rsidR="00D70390" w:rsidRDefault="005A5DAC" w:rsidP="0081186C">
      <w:pPr>
        <w:pStyle w:val="Akapitzlist"/>
        <w:numPr>
          <w:ilvl w:val="0"/>
          <w:numId w:val="51"/>
        </w:numPr>
        <w:tabs>
          <w:tab w:val="left" w:pos="426"/>
        </w:tabs>
        <w:kinsoku w:val="0"/>
        <w:overflowPunct w:val="0"/>
        <w:ind w:left="993"/>
        <w:rPr>
          <w:rFonts w:ascii="Lato" w:hAnsi="Lato" w:cs="Lato"/>
          <w:sz w:val="22"/>
          <w:szCs w:val="22"/>
        </w:rPr>
      </w:pPr>
      <w:r w:rsidRPr="00421C9E">
        <w:rPr>
          <w:rFonts w:ascii="Lato" w:hAnsi="Lato" w:cs="Lato"/>
          <w:sz w:val="22"/>
          <w:szCs w:val="22"/>
        </w:rPr>
        <w:t>Jednolitego Europejskiego Dokumentu Zamówienia (JEDZ), sporządzonego zgodnie z art. 125 ust. 1 ustawy.</w:t>
      </w:r>
      <w:r w:rsidR="00D70390">
        <w:rPr>
          <w:rFonts w:ascii="Lato" w:hAnsi="Lato" w:cs="Lato"/>
          <w:sz w:val="22"/>
          <w:szCs w:val="22"/>
        </w:rPr>
        <w:t xml:space="preserve"> </w:t>
      </w:r>
      <w:r w:rsidRPr="00D70390">
        <w:rPr>
          <w:rFonts w:ascii="Lato" w:hAnsi="Lato" w:cs="Lato"/>
          <w:sz w:val="22"/>
          <w:szCs w:val="22"/>
        </w:rPr>
        <w:t>JEDZ składa również każdy z Wykonawców wspólnie ubiegających się o udzielenie zamówienia oraz każdy podmiot udostępniający zasoby – w zakresie, w jakim Wykonawca powołuje się na jego zasoby.</w:t>
      </w:r>
    </w:p>
    <w:p w14:paraId="18172502" w14:textId="77777777" w:rsidR="00D70390" w:rsidRDefault="00E433CC" w:rsidP="0081186C">
      <w:pPr>
        <w:pStyle w:val="Akapitzlist"/>
        <w:numPr>
          <w:ilvl w:val="0"/>
          <w:numId w:val="51"/>
        </w:numPr>
        <w:tabs>
          <w:tab w:val="left" w:pos="426"/>
        </w:tabs>
        <w:kinsoku w:val="0"/>
        <w:overflowPunct w:val="0"/>
        <w:ind w:left="993"/>
        <w:rPr>
          <w:rFonts w:ascii="Lato" w:hAnsi="Lato" w:cs="Lato"/>
          <w:sz w:val="22"/>
          <w:szCs w:val="22"/>
        </w:rPr>
      </w:pPr>
      <w:r w:rsidRPr="00D70390">
        <w:rPr>
          <w:rFonts w:ascii="Lato" w:hAnsi="Lato" w:cs="Lato"/>
          <w:sz w:val="22"/>
          <w:szCs w:val="22"/>
        </w:rPr>
        <w:t>Informacji z Krajowego Rejestru Karnego w zakresie określonym w art. 108 ust. 1 pkt 1, 2 i 4 ustawy, sporządzonej nie wcześniej niż 6 miesięcy przed jej złożeniem.</w:t>
      </w:r>
    </w:p>
    <w:p w14:paraId="25751685" w14:textId="34C25EBC" w:rsidR="0081186C" w:rsidRDefault="00E433CC" w:rsidP="0081186C">
      <w:pPr>
        <w:pStyle w:val="Akapitzlist"/>
        <w:numPr>
          <w:ilvl w:val="0"/>
          <w:numId w:val="51"/>
        </w:numPr>
        <w:tabs>
          <w:tab w:val="left" w:pos="426"/>
        </w:tabs>
        <w:kinsoku w:val="0"/>
        <w:overflowPunct w:val="0"/>
        <w:ind w:left="993"/>
        <w:rPr>
          <w:rFonts w:ascii="Lato" w:hAnsi="Lato" w:cs="Lato"/>
          <w:sz w:val="22"/>
          <w:szCs w:val="22"/>
        </w:rPr>
      </w:pPr>
      <w:r w:rsidRPr="0081186C">
        <w:rPr>
          <w:rFonts w:ascii="Lato" w:hAnsi="Lato" w:cs="Lato"/>
          <w:sz w:val="22"/>
          <w:szCs w:val="22"/>
        </w:rPr>
        <w:t xml:space="preserve">Oświadczenia Wykonawcy, w zakresie art. 108 ust. 1 pkt 5 ustawy, o braku przynależności do tej samej grupy kapitałowej </w:t>
      </w:r>
      <w:r w:rsidR="0081186C" w:rsidRPr="0081186C">
        <w:rPr>
          <w:rFonts w:ascii="Lato" w:hAnsi="Lato" w:cs="Lato"/>
          <w:sz w:val="22"/>
          <w:szCs w:val="22"/>
        </w:rPr>
        <w:t xml:space="preserve">w rozumieniu ustawy z dnia 16 lutego 2007 r. o ochronie konkurencji i konsumentów (Dz. U. z 2024 r. poz. 1616), z innym Wykonawcą, który złożył odrębną ofertę, albo oświadczenie </w:t>
      </w:r>
      <w:r w:rsidR="000A6D41">
        <w:rPr>
          <w:rFonts w:ascii="Lato" w:hAnsi="Lato" w:cs="Lato"/>
          <w:sz w:val="22"/>
          <w:szCs w:val="22"/>
        </w:rPr>
        <w:br/>
      </w:r>
      <w:r w:rsidR="0081186C" w:rsidRPr="0081186C">
        <w:rPr>
          <w:rFonts w:ascii="Lato" w:hAnsi="Lato" w:cs="Lato"/>
          <w:sz w:val="22"/>
          <w:szCs w:val="22"/>
        </w:rPr>
        <w:t xml:space="preserve">o przynależności do tej samej grupy kapitałowej wraz z dokumentami lub informacjami potwierdzającymi przygotowanie oferty niezależnie od innego Wykonawcy należącego do tej samej grupy kapitałowej (załącznik nr 4 </w:t>
      </w:r>
      <w:r w:rsidR="000A6D41">
        <w:rPr>
          <w:rFonts w:ascii="Lato" w:hAnsi="Lato" w:cs="Lato"/>
          <w:sz w:val="22"/>
          <w:szCs w:val="22"/>
        </w:rPr>
        <w:br/>
      </w:r>
      <w:r w:rsidR="0081186C" w:rsidRPr="0081186C">
        <w:rPr>
          <w:rFonts w:ascii="Lato" w:hAnsi="Lato" w:cs="Lato"/>
          <w:sz w:val="22"/>
          <w:szCs w:val="22"/>
        </w:rPr>
        <w:t>do SWZ).</w:t>
      </w:r>
    </w:p>
    <w:p w14:paraId="02A74FB2" w14:textId="058048CA" w:rsidR="00D70390" w:rsidRPr="0081186C" w:rsidRDefault="0081186C" w:rsidP="0081186C">
      <w:pPr>
        <w:pStyle w:val="Akapitzlist"/>
        <w:tabs>
          <w:tab w:val="left" w:pos="426"/>
        </w:tabs>
        <w:kinsoku w:val="0"/>
        <w:overflowPunct w:val="0"/>
        <w:ind w:left="993"/>
        <w:rPr>
          <w:rFonts w:ascii="Lato" w:hAnsi="Lato" w:cs="Lato"/>
          <w:sz w:val="22"/>
          <w:szCs w:val="22"/>
        </w:rPr>
      </w:pPr>
      <w:r w:rsidRPr="0081186C">
        <w:rPr>
          <w:rFonts w:ascii="Lato" w:hAnsi="Lato" w:cs="Lato"/>
          <w:sz w:val="22"/>
          <w:szCs w:val="22"/>
        </w:rPr>
        <w:t>W przypadku wspólnego ubiegania się o zamówienie przez Wykonawców oświadczenie, o którym mowa powyżej, składa każdy z Wykonawców wspólnie ubiegających się o udzielenie zamówienia. Oświadczenie może być złożone odrębnie przez każdego Wykonawcę lub w imieniu wszystkich Wykonawców przez ustanowionego Pełnomocnika.</w:t>
      </w:r>
    </w:p>
    <w:p w14:paraId="199EFF79" w14:textId="4631CDFE" w:rsidR="00D70390" w:rsidRDefault="00A738BF" w:rsidP="0081186C">
      <w:pPr>
        <w:pStyle w:val="Akapitzlist"/>
        <w:numPr>
          <w:ilvl w:val="0"/>
          <w:numId w:val="51"/>
        </w:numPr>
        <w:tabs>
          <w:tab w:val="left" w:pos="426"/>
        </w:tabs>
        <w:kinsoku w:val="0"/>
        <w:overflowPunct w:val="0"/>
        <w:ind w:left="993"/>
        <w:rPr>
          <w:rFonts w:ascii="Lato" w:hAnsi="Lato" w:cs="Lato"/>
          <w:sz w:val="22"/>
          <w:szCs w:val="22"/>
        </w:rPr>
      </w:pPr>
      <w:r w:rsidRPr="00D70390">
        <w:rPr>
          <w:rFonts w:ascii="Lato" w:hAnsi="Lato" w:cs="Lato"/>
          <w:sz w:val="22"/>
          <w:szCs w:val="22"/>
        </w:rPr>
        <w:t xml:space="preserve">Wykazu osób, skierowanych przez Wykonawcę do realizacji zamówienia publicznego, w szczególności odpowiedzialnych za realizację usług, wraz </w:t>
      </w:r>
      <w:r w:rsidR="000A6D41">
        <w:rPr>
          <w:rFonts w:ascii="Lato" w:hAnsi="Lato" w:cs="Lato"/>
          <w:sz w:val="22"/>
          <w:szCs w:val="22"/>
        </w:rPr>
        <w:br/>
      </w:r>
      <w:r w:rsidRPr="00D70390">
        <w:rPr>
          <w:rFonts w:ascii="Lato" w:hAnsi="Lato" w:cs="Lato"/>
          <w:sz w:val="22"/>
          <w:szCs w:val="22"/>
        </w:rPr>
        <w:t>z informacjami na temat ich kwalifikacji zawodowych, uprawnień, niezbędnych do wykonania zamówienia publicznego, a także zakresu wykonywanych przez nie czynności oraz informacją o podstawie do dysponowania tymi osobami.</w:t>
      </w:r>
    </w:p>
    <w:p w14:paraId="615C9DDD" w14:textId="77777777" w:rsidR="00D70390" w:rsidRDefault="00A738BF" w:rsidP="00D70390">
      <w:pPr>
        <w:pStyle w:val="Akapitzlist"/>
        <w:tabs>
          <w:tab w:val="left" w:pos="426"/>
        </w:tabs>
        <w:kinsoku w:val="0"/>
        <w:overflowPunct w:val="0"/>
        <w:ind w:left="993"/>
        <w:rPr>
          <w:rFonts w:ascii="Lato" w:hAnsi="Lato" w:cs="Lato"/>
          <w:sz w:val="22"/>
          <w:szCs w:val="22"/>
        </w:rPr>
      </w:pPr>
      <w:r w:rsidRPr="00D70390">
        <w:rPr>
          <w:rFonts w:ascii="Lato" w:hAnsi="Lato" w:cs="Lato"/>
          <w:sz w:val="22"/>
          <w:szCs w:val="22"/>
        </w:rPr>
        <w:t>Wykaz osób zaleca się sporządzić według wzoru stanowiącego załącznik nr 5 do SWZ.</w:t>
      </w:r>
    </w:p>
    <w:p w14:paraId="7132EBDA" w14:textId="47B8BE18" w:rsidR="00D70390" w:rsidRDefault="004510B4" w:rsidP="0081186C">
      <w:pPr>
        <w:pStyle w:val="Akapitzlist"/>
        <w:numPr>
          <w:ilvl w:val="0"/>
          <w:numId w:val="51"/>
        </w:numPr>
        <w:tabs>
          <w:tab w:val="left" w:pos="426"/>
        </w:tabs>
        <w:kinsoku w:val="0"/>
        <w:overflowPunct w:val="0"/>
        <w:ind w:left="993"/>
        <w:rPr>
          <w:rFonts w:ascii="Lato" w:hAnsi="Lato" w:cs="Lato"/>
          <w:sz w:val="22"/>
          <w:szCs w:val="22"/>
        </w:rPr>
      </w:pPr>
      <w:r w:rsidRPr="00D70390">
        <w:rPr>
          <w:rFonts w:ascii="Lato" w:hAnsi="Lato" w:cs="Lato"/>
          <w:sz w:val="22"/>
          <w:szCs w:val="22"/>
        </w:rPr>
        <w:t xml:space="preserve">Wykaz </w:t>
      </w:r>
      <w:r w:rsidR="00913E55" w:rsidRPr="00D70390">
        <w:rPr>
          <w:rFonts w:ascii="Lato" w:hAnsi="Lato" w:cs="Lato"/>
          <w:sz w:val="22"/>
          <w:szCs w:val="22"/>
        </w:rPr>
        <w:t>usług</w:t>
      </w:r>
      <w:r w:rsidRPr="00D70390">
        <w:rPr>
          <w:rFonts w:ascii="Lato" w:hAnsi="Lato" w:cs="Lato"/>
          <w:sz w:val="22"/>
          <w:szCs w:val="22"/>
        </w:rPr>
        <w:t xml:space="preserve"> wykonanych, </w:t>
      </w:r>
      <w:r w:rsidR="00D70390" w:rsidRPr="00D70390">
        <w:rPr>
          <w:rFonts w:ascii="Lato" w:hAnsi="Lato" w:cs="Lato"/>
          <w:sz w:val="22"/>
          <w:szCs w:val="22"/>
        </w:rPr>
        <w:t>wraz z</w:t>
      </w:r>
      <w:r w:rsidRPr="00D70390">
        <w:rPr>
          <w:rFonts w:ascii="Lato" w:hAnsi="Lato" w:cs="Lato"/>
          <w:sz w:val="22"/>
          <w:szCs w:val="22"/>
        </w:rPr>
        <w:t xml:space="preserve"> podaniem </w:t>
      </w:r>
      <w:r w:rsidR="005E44F5" w:rsidRPr="00D70390">
        <w:rPr>
          <w:rFonts w:ascii="Lato" w:hAnsi="Lato" w:cs="Lato"/>
          <w:sz w:val="22"/>
          <w:szCs w:val="22"/>
        </w:rPr>
        <w:t xml:space="preserve">zakresu i skali </w:t>
      </w:r>
      <w:r w:rsidR="0052136B" w:rsidRPr="00D70390">
        <w:rPr>
          <w:rFonts w:ascii="Lato" w:hAnsi="Lato" w:cs="Lato"/>
          <w:sz w:val="22"/>
          <w:szCs w:val="22"/>
        </w:rPr>
        <w:t>wdrożonej infrastruktury</w:t>
      </w:r>
      <w:r w:rsidRPr="00D70390">
        <w:rPr>
          <w:rFonts w:ascii="Lato" w:hAnsi="Lato" w:cs="Lato"/>
          <w:sz w:val="22"/>
          <w:szCs w:val="22"/>
        </w:rPr>
        <w:t xml:space="preserve">, wartości, daty i miejsca wykonania oraz podmiotów, na rzecz których </w:t>
      </w:r>
      <w:r w:rsidR="00CC08C1" w:rsidRPr="00D70390">
        <w:rPr>
          <w:rFonts w:ascii="Lato" w:hAnsi="Lato" w:cs="Lato"/>
          <w:sz w:val="22"/>
          <w:szCs w:val="22"/>
        </w:rPr>
        <w:t>usługi</w:t>
      </w:r>
      <w:r w:rsidRPr="00D70390">
        <w:rPr>
          <w:rFonts w:ascii="Lato" w:hAnsi="Lato" w:cs="Lato"/>
          <w:sz w:val="22"/>
          <w:szCs w:val="22"/>
        </w:rPr>
        <w:t xml:space="preserve"> te zostały wykonane, oraz załączeniem dowodów </w:t>
      </w:r>
      <w:r w:rsidR="00D70390" w:rsidRPr="00D70390">
        <w:rPr>
          <w:rFonts w:ascii="Lato" w:hAnsi="Lato" w:cs="Lato"/>
          <w:sz w:val="22"/>
          <w:szCs w:val="22"/>
        </w:rPr>
        <w:t>określających</w:t>
      </w:r>
      <w:r w:rsidRPr="00D70390">
        <w:rPr>
          <w:rFonts w:ascii="Lato" w:hAnsi="Lato" w:cs="Lato"/>
          <w:sz w:val="22"/>
          <w:szCs w:val="22"/>
        </w:rPr>
        <w:t xml:space="preserve"> czy te </w:t>
      </w:r>
      <w:r w:rsidR="00836E09" w:rsidRPr="00D70390">
        <w:rPr>
          <w:rFonts w:ascii="Lato" w:hAnsi="Lato" w:cs="Lato"/>
          <w:sz w:val="22"/>
          <w:szCs w:val="22"/>
        </w:rPr>
        <w:t>usługi</w:t>
      </w:r>
      <w:r w:rsidRPr="00D70390">
        <w:rPr>
          <w:rFonts w:ascii="Lato" w:hAnsi="Lato" w:cs="Lato"/>
          <w:sz w:val="22"/>
          <w:szCs w:val="22"/>
        </w:rPr>
        <w:t xml:space="preserve"> zostały wykonane należycie, przy czym dowodami, o których mowa, są referencje bądź inne dokumenty sporządzone przez podmiot, </w:t>
      </w:r>
      <w:r w:rsidR="000A6D41">
        <w:rPr>
          <w:rFonts w:ascii="Lato" w:hAnsi="Lato" w:cs="Lato"/>
          <w:sz w:val="22"/>
          <w:szCs w:val="22"/>
        </w:rPr>
        <w:br/>
      </w:r>
      <w:r w:rsidRPr="00D70390">
        <w:rPr>
          <w:rFonts w:ascii="Lato" w:hAnsi="Lato" w:cs="Lato"/>
          <w:sz w:val="22"/>
          <w:szCs w:val="22"/>
        </w:rPr>
        <w:t xml:space="preserve">na rzecz którego </w:t>
      </w:r>
      <w:r w:rsidR="00CC08C1" w:rsidRPr="00D70390">
        <w:rPr>
          <w:rFonts w:ascii="Lato" w:hAnsi="Lato" w:cs="Lato"/>
          <w:sz w:val="22"/>
          <w:szCs w:val="22"/>
        </w:rPr>
        <w:t>usługi</w:t>
      </w:r>
      <w:r w:rsidRPr="00D70390">
        <w:rPr>
          <w:rFonts w:ascii="Lato" w:hAnsi="Lato" w:cs="Lato"/>
          <w:sz w:val="22"/>
          <w:szCs w:val="22"/>
        </w:rPr>
        <w:t xml:space="preserve"> zostały wykonane. Wykaz </w:t>
      </w:r>
      <w:r w:rsidR="00836E09" w:rsidRPr="00D70390">
        <w:rPr>
          <w:rFonts w:ascii="Lato" w:hAnsi="Lato" w:cs="Lato"/>
          <w:sz w:val="22"/>
          <w:szCs w:val="22"/>
        </w:rPr>
        <w:t>usług</w:t>
      </w:r>
      <w:r w:rsidRPr="00D70390">
        <w:rPr>
          <w:rFonts w:ascii="Lato" w:hAnsi="Lato" w:cs="Lato"/>
          <w:sz w:val="22"/>
          <w:szCs w:val="22"/>
        </w:rPr>
        <w:t xml:space="preserve"> zaleca się sporządzić według wzoru stanowiącego załącznik nr 6 do SWZ. </w:t>
      </w:r>
    </w:p>
    <w:p w14:paraId="05268511" w14:textId="77777777" w:rsidR="003445AE" w:rsidRDefault="004510B4" w:rsidP="003445AE">
      <w:pPr>
        <w:pStyle w:val="Akapitzlist"/>
        <w:tabs>
          <w:tab w:val="left" w:pos="426"/>
        </w:tabs>
        <w:kinsoku w:val="0"/>
        <w:overflowPunct w:val="0"/>
        <w:ind w:left="993"/>
        <w:rPr>
          <w:rFonts w:ascii="Lato" w:hAnsi="Lato" w:cs="Lato"/>
          <w:sz w:val="22"/>
          <w:szCs w:val="22"/>
        </w:rPr>
      </w:pPr>
      <w:r w:rsidRPr="00D70390">
        <w:rPr>
          <w:rFonts w:ascii="Lato" w:hAnsi="Lato" w:cs="Lato"/>
          <w:sz w:val="22"/>
          <w:szCs w:val="22"/>
        </w:rPr>
        <w:t xml:space="preserve">Jeżeli Wykonawca powołuje się na doświadczenie w realizacji </w:t>
      </w:r>
      <w:r w:rsidR="00836E09" w:rsidRPr="00D70390">
        <w:rPr>
          <w:rFonts w:ascii="Lato" w:hAnsi="Lato" w:cs="Lato"/>
          <w:sz w:val="22"/>
          <w:szCs w:val="22"/>
        </w:rPr>
        <w:t xml:space="preserve">usług </w:t>
      </w:r>
      <w:r w:rsidRPr="00D70390">
        <w:rPr>
          <w:rFonts w:ascii="Lato" w:hAnsi="Lato" w:cs="Lato"/>
          <w:sz w:val="22"/>
          <w:szCs w:val="22"/>
        </w:rPr>
        <w:t>wykonywanych wspólnie z innymi Wykonawcami – w ww. wykazie należy wskazać te</w:t>
      </w:r>
      <w:r w:rsidR="00B20ECD" w:rsidRPr="00D70390">
        <w:rPr>
          <w:rFonts w:ascii="Lato" w:hAnsi="Lato" w:cs="Lato"/>
          <w:sz w:val="22"/>
          <w:szCs w:val="22"/>
        </w:rPr>
        <w:t xml:space="preserve"> </w:t>
      </w:r>
      <w:r w:rsidR="00D70390" w:rsidRPr="00D70390">
        <w:rPr>
          <w:rFonts w:ascii="Lato" w:hAnsi="Lato" w:cs="Lato"/>
          <w:sz w:val="22"/>
          <w:szCs w:val="22"/>
        </w:rPr>
        <w:t>usługi,</w:t>
      </w:r>
      <w:r w:rsidRPr="00D70390">
        <w:rPr>
          <w:rFonts w:ascii="Lato" w:hAnsi="Lato" w:cs="Lato"/>
          <w:sz w:val="22"/>
          <w:szCs w:val="22"/>
        </w:rPr>
        <w:t xml:space="preserve"> w których wykonaniu wykonawca ten bezpośrednio uczestniczył.</w:t>
      </w:r>
    </w:p>
    <w:p w14:paraId="08C526C6" w14:textId="2DBD336B" w:rsidR="003445AE" w:rsidRPr="003445AE" w:rsidRDefault="003445AE" w:rsidP="003445AE">
      <w:pPr>
        <w:pStyle w:val="Akapitzlist"/>
        <w:numPr>
          <w:ilvl w:val="0"/>
          <w:numId w:val="51"/>
        </w:numPr>
        <w:kinsoku w:val="0"/>
        <w:overflowPunct w:val="0"/>
        <w:ind w:left="993"/>
        <w:rPr>
          <w:rFonts w:ascii="Lato" w:hAnsi="Lato" w:cs="Lato"/>
          <w:sz w:val="22"/>
          <w:szCs w:val="22"/>
        </w:rPr>
      </w:pPr>
      <w:r w:rsidRPr="003445AE">
        <w:rPr>
          <w:rFonts w:ascii="Lato" w:hAnsi="Lato" w:cs="Lato"/>
          <w:bCs/>
          <w:sz w:val="22"/>
          <w:szCs w:val="22"/>
        </w:rPr>
        <w:t xml:space="preserve">Oświadczenie dotyczące przesłanek wykluczenia z art. 5k Rozporządzenia Rady (UE) nr 833/2014 z dnia 31 lipca 2014 r. w brzmieniu nadanym rozporządzeniem Rady (UE) 2022/576 oraz art. 7 ust. 1 ustawy o szczególnych rozwiązaniach w zakresie przeciwdziałania wspieraniu agresji na Ukrainę oraz </w:t>
      </w:r>
      <w:r w:rsidRPr="003445AE">
        <w:rPr>
          <w:rFonts w:ascii="Lato" w:hAnsi="Lato" w:cs="Lato"/>
          <w:bCs/>
          <w:sz w:val="22"/>
          <w:szCs w:val="22"/>
        </w:rPr>
        <w:lastRenderedPageBreak/>
        <w:t>służących ochronie bezpieczeństwa narodowego. Wzór oświadczeń stanowi załącznik nr 9 do SWZ.</w:t>
      </w:r>
    </w:p>
    <w:p w14:paraId="14A83C41" w14:textId="5E51BF99" w:rsidR="00BB61BD" w:rsidRPr="00D70390" w:rsidRDefault="005A5DAC" w:rsidP="0081186C">
      <w:pPr>
        <w:pStyle w:val="Akapitzlist"/>
        <w:numPr>
          <w:ilvl w:val="0"/>
          <w:numId w:val="51"/>
        </w:numPr>
        <w:tabs>
          <w:tab w:val="left" w:pos="426"/>
        </w:tabs>
        <w:kinsoku w:val="0"/>
        <w:overflowPunct w:val="0"/>
        <w:ind w:left="993"/>
        <w:rPr>
          <w:rFonts w:ascii="Lato" w:hAnsi="Lato" w:cs="Lato"/>
          <w:sz w:val="22"/>
          <w:szCs w:val="22"/>
        </w:rPr>
      </w:pPr>
      <w:r w:rsidRPr="00D70390">
        <w:rPr>
          <w:rFonts w:ascii="Lato" w:hAnsi="Lato" w:cs="Lato"/>
          <w:sz w:val="22"/>
          <w:szCs w:val="22"/>
        </w:rPr>
        <w:t>Odpis</w:t>
      </w:r>
      <w:r w:rsidR="009834E7" w:rsidRPr="00D70390">
        <w:rPr>
          <w:rFonts w:ascii="Lato" w:hAnsi="Lato" w:cs="Lato"/>
          <w:sz w:val="22"/>
          <w:szCs w:val="22"/>
        </w:rPr>
        <w:t>u</w:t>
      </w:r>
      <w:r w:rsidRPr="00D70390">
        <w:rPr>
          <w:rFonts w:ascii="Lato" w:hAnsi="Lato" w:cs="Lato"/>
          <w:sz w:val="22"/>
          <w:szCs w:val="22"/>
        </w:rPr>
        <w:t xml:space="preserve"> lub informacj</w:t>
      </w:r>
      <w:r w:rsidR="009834E7" w:rsidRPr="00D70390">
        <w:rPr>
          <w:rFonts w:ascii="Lato" w:hAnsi="Lato" w:cs="Lato"/>
          <w:sz w:val="22"/>
          <w:szCs w:val="22"/>
        </w:rPr>
        <w:t>i</w:t>
      </w:r>
      <w:r w:rsidRPr="00D70390">
        <w:rPr>
          <w:rFonts w:ascii="Lato" w:hAnsi="Lato" w:cs="Lato"/>
          <w:sz w:val="22"/>
          <w:szCs w:val="22"/>
        </w:rPr>
        <w:t xml:space="preserve"> z Krajowego Rejestru Sądowego</w:t>
      </w:r>
      <w:r w:rsidR="006A5D38" w:rsidRPr="00D70390">
        <w:rPr>
          <w:rFonts w:ascii="Lato" w:hAnsi="Lato" w:cs="Lato"/>
          <w:sz w:val="22"/>
          <w:szCs w:val="22"/>
        </w:rPr>
        <w:t xml:space="preserve">, </w:t>
      </w:r>
      <w:r w:rsidRPr="00D70390">
        <w:rPr>
          <w:rFonts w:ascii="Lato" w:hAnsi="Lato" w:cs="Lato"/>
          <w:sz w:val="22"/>
          <w:szCs w:val="22"/>
        </w:rPr>
        <w:t xml:space="preserve">Centralnej Ewidencji </w:t>
      </w:r>
      <w:r w:rsidR="000A6D41">
        <w:rPr>
          <w:rFonts w:ascii="Lato" w:hAnsi="Lato" w:cs="Lato"/>
          <w:sz w:val="22"/>
          <w:szCs w:val="22"/>
        </w:rPr>
        <w:br/>
      </w:r>
      <w:r w:rsidRPr="00D70390">
        <w:rPr>
          <w:rFonts w:ascii="Lato" w:hAnsi="Lato" w:cs="Lato"/>
          <w:sz w:val="22"/>
          <w:szCs w:val="22"/>
        </w:rPr>
        <w:t>i Informacji o Działalności Gospodarczej</w:t>
      </w:r>
      <w:r w:rsidR="00BB61BD" w:rsidRPr="00D70390">
        <w:rPr>
          <w:rFonts w:ascii="Lato" w:hAnsi="Lato" w:cs="Lato"/>
          <w:sz w:val="22"/>
          <w:szCs w:val="22"/>
        </w:rPr>
        <w:t xml:space="preserve"> lub innego właściwego rejestru – </w:t>
      </w:r>
      <w:r w:rsidR="005352DF" w:rsidRPr="00D70390">
        <w:rPr>
          <w:rFonts w:ascii="Lato" w:hAnsi="Lato" w:cs="Lato"/>
          <w:sz w:val="22"/>
          <w:szCs w:val="22"/>
        </w:rPr>
        <w:br/>
      </w:r>
      <w:r w:rsidR="00BB61BD" w:rsidRPr="00D70390">
        <w:rPr>
          <w:rFonts w:ascii="Lato" w:hAnsi="Lato" w:cs="Lato"/>
          <w:sz w:val="22"/>
          <w:szCs w:val="22"/>
        </w:rPr>
        <w:t xml:space="preserve">w celu potwierdzenia, że osoba działająca w imieniu </w:t>
      </w:r>
      <w:r w:rsidR="00615620" w:rsidRPr="00D70390">
        <w:rPr>
          <w:rFonts w:ascii="Lato" w:hAnsi="Lato" w:cs="Lato"/>
          <w:sz w:val="22"/>
          <w:szCs w:val="22"/>
        </w:rPr>
        <w:t>Wykonawc</w:t>
      </w:r>
      <w:r w:rsidR="00BB61BD" w:rsidRPr="00D70390">
        <w:rPr>
          <w:rFonts w:ascii="Lato" w:hAnsi="Lato" w:cs="Lato"/>
          <w:sz w:val="22"/>
          <w:szCs w:val="22"/>
        </w:rPr>
        <w:t>y jest umocowana do jego reprezentowania.</w:t>
      </w:r>
    </w:p>
    <w:p w14:paraId="151C4A48" w14:textId="77777777" w:rsidR="00182A76" w:rsidRPr="00421C9E" w:rsidRDefault="00182A76" w:rsidP="00182A76">
      <w:pPr>
        <w:kinsoku w:val="0"/>
        <w:overflowPunct w:val="0"/>
        <w:ind w:left="142"/>
        <w:rPr>
          <w:rFonts w:ascii="Lato" w:hAnsi="Lato" w:cs="Lato"/>
          <w:b/>
          <w:bCs/>
          <w:sz w:val="22"/>
          <w:szCs w:val="22"/>
        </w:rPr>
      </w:pPr>
    </w:p>
    <w:p w14:paraId="795A5643" w14:textId="1DB33213" w:rsidR="00A964AB" w:rsidRPr="00421C9E" w:rsidRDefault="005A5DAC" w:rsidP="0014635F">
      <w:pPr>
        <w:kinsoku w:val="0"/>
        <w:overflowPunct w:val="0"/>
        <w:ind w:left="142"/>
        <w:rPr>
          <w:rFonts w:ascii="Lato" w:hAnsi="Lato" w:cs="Lato"/>
          <w:sz w:val="22"/>
          <w:szCs w:val="22"/>
        </w:rPr>
      </w:pPr>
      <w:r w:rsidRPr="00421C9E">
        <w:rPr>
          <w:rFonts w:ascii="Lato" w:hAnsi="Lato" w:cs="Lato"/>
          <w:bCs/>
          <w:sz w:val="22"/>
          <w:szCs w:val="22"/>
        </w:rPr>
        <w:t xml:space="preserve">Jeżeli </w:t>
      </w:r>
      <w:r w:rsidR="00615620" w:rsidRPr="00421C9E">
        <w:rPr>
          <w:rFonts w:ascii="Lato" w:hAnsi="Lato" w:cs="Lato"/>
          <w:bCs/>
          <w:sz w:val="22"/>
          <w:szCs w:val="22"/>
        </w:rPr>
        <w:t>Wykonawc</w:t>
      </w:r>
      <w:r w:rsidRPr="00421C9E">
        <w:rPr>
          <w:rFonts w:ascii="Lato" w:hAnsi="Lato" w:cs="Lato"/>
          <w:bCs/>
          <w:sz w:val="22"/>
          <w:szCs w:val="22"/>
        </w:rPr>
        <w:t>a ma siedzibę lub miejsce zamieszkania</w:t>
      </w:r>
      <w:r w:rsidR="004510B4" w:rsidRPr="00421C9E">
        <w:rPr>
          <w:rFonts w:ascii="Lato" w:hAnsi="Lato" w:cs="Lato"/>
          <w:sz w:val="22"/>
          <w:szCs w:val="22"/>
        </w:rPr>
        <w:t xml:space="preserve"> </w:t>
      </w:r>
      <w:bookmarkStart w:id="17" w:name="_Hlk165971470"/>
      <w:r w:rsidR="004510B4" w:rsidRPr="00421C9E">
        <w:rPr>
          <w:rFonts w:ascii="Lato" w:hAnsi="Lato" w:cs="Lato"/>
          <w:bCs/>
          <w:sz w:val="22"/>
          <w:szCs w:val="22"/>
        </w:rPr>
        <w:t>lub miejsce zamieszkania ma osoba, której dotyczy informacja albo dokument</w:t>
      </w:r>
      <w:bookmarkEnd w:id="17"/>
      <w:r w:rsidRPr="00421C9E">
        <w:rPr>
          <w:rFonts w:ascii="Lato" w:hAnsi="Lato" w:cs="Lato"/>
          <w:bCs/>
          <w:sz w:val="22"/>
          <w:szCs w:val="22"/>
        </w:rPr>
        <w:t xml:space="preserve"> poza granicami Rzeczypospolitej Polskiej, zamiast dokumentów</w:t>
      </w:r>
      <w:r w:rsidRPr="00421C9E">
        <w:rPr>
          <w:rFonts w:ascii="Lato" w:hAnsi="Lato" w:cs="Lato"/>
          <w:sz w:val="22"/>
          <w:szCs w:val="22"/>
        </w:rPr>
        <w:t xml:space="preserve">, </w:t>
      </w:r>
      <w:r w:rsidR="0014635F" w:rsidRPr="00421C9E">
        <w:rPr>
          <w:rFonts w:ascii="Lato" w:hAnsi="Lato" w:cs="Lato"/>
          <w:sz w:val="22"/>
          <w:szCs w:val="22"/>
        </w:rPr>
        <w:t xml:space="preserve">wskazanych w </w:t>
      </w:r>
      <w:r w:rsidR="006A5D38" w:rsidRPr="00421C9E">
        <w:rPr>
          <w:rFonts w:ascii="Lato" w:hAnsi="Lato" w:cs="Lato"/>
          <w:sz w:val="22"/>
          <w:szCs w:val="22"/>
        </w:rPr>
        <w:t xml:space="preserve">pkt </w:t>
      </w:r>
      <w:r w:rsidR="000A6D41">
        <w:rPr>
          <w:rFonts w:ascii="Lato" w:hAnsi="Lato" w:cs="Lato"/>
          <w:sz w:val="22"/>
          <w:szCs w:val="22"/>
        </w:rPr>
        <w:t>2</w:t>
      </w:r>
      <w:r w:rsidR="000A6D41" w:rsidRPr="00421C9E">
        <w:rPr>
          <w:rFonts w:ascii="Lato" w:hAnsi="Lato" w:cs="Lato"/>
          <w:sz w:val="22"/>
          <w:szCs w:val="22"/>
        </w:rPr>
        <w:t xml:space="preserve"> </w:t>
      </w:r>
      <w:proofErr w:type="spellStart"/>
      <w:r w:rsidR="00A31E55" w:rsidRPr="00421C9E">
        <w:rPr>
          <w:rFonts w:ascii="Lato" w:hAnsi="Lato" w:cs="Lato"/>
          <w:sz w:val="22"/>
          <w:szCs w:val="22"/>
        </w:rPr>
        <w:t>ppkt</w:t>
      </w:r>
      <w:proofErr w:type="spellEnd"/>
      <w:r w:rsidR="00A31E55" w:rsidRPr="00421C9E">
        <w:rPr>
          <w:rFonts w:ascii="Lato" w:hAnsi="Lato" w:cs="Lato"/>
          <w:sz w:val="22"/>
          <w:szCs w:val="22"/>
        </w:rPr>
        <w:t xml:space="preserve"> </w:t>
      </w:r>
      <w:r w:rsidR="000A6D41">
        <w:rPr>
          <w:rFonts w:ascii="Lato" w:hAnsi="Lato" w:cs="Lato"/>
          <w:sz w:val="22"/>
          <w:szCs w:val="22"/>
        </w:rPr>
        <w:t>2</w:t>
      </w:r>
      <w:r w:rsidR="000A6D41" w:rsidRPr="00421C9E">
        <w:rPr>
          <w:rFonts w:ascii="Lato" w:hAnsi="Lato" w:cs="Lato"/>
          <w:sz w:val="22"/>
          <w:szCs w:val="22"/>
        </w:rPr>
        <w:t xml:space="preserve"> </w:t>
      </w:r>
      <w:r w:rsidR="00A964AB" w:rsidRPr="00421C9E">
        <w:rPr>
          <w:rFonts w:ascii="Lato" w:hAnsi="Lato" w:cs="Lato"/>
          <w:sz w:val="22"/>
          <w:szCs w:val="22"/>
        </w:rPr>
        <w:t xml:space="preserve">– składa informację </w:t>
      </w:r>
      <w:r w:rsidR="000224A4" w:rsidRPr="00421C9E">
        <w:rPr>
          <w:rFonts w:ascii="Lato" w:hAnsi="Lato" w:cs="Lato"/>
          <w:sz w:val="22"/>
          <w:szCs w:val="22"/>
        </w:rPr>
        <w:br/>
      </w:r>
      <w:r w:rsidR="00A964AB" w:rsidRPr="00421C9E">
        <w:rPr>
          <w:rFonts w:ascii="Lato" w:hAnsi="Lato" w:cs="Lato"/>
          <w:sz w:val="22"/>
          <w:szCs w:val="22"/>
        </w:rPr>
        <w:t>z odpowiedniego rejestru takiego jak rejestr sądowy, albo, w przypadku braku takiego rejestru, inny równoważny dokument wydany przez właściwy organ sądowy lub administracyjny kraju</w:t>
      </w:r>
      <w:r w:rsidR="006A5D38" w:rsidRPr="00421C9E">
        <w:rPr>
          <w:rFonts w:ascii="Lato" w:hAnsi="Lato" w:cs="Lato"/>
          <w:sz w:val="22"/>
          <w:szCs w:val="22"/>
        </w:rPr>
        <w:t xml:space="preserve">, w którym </w:t>
      </w:r>
      <w:r w:rsidR="00615620" w:rsidRPr="00421C9E">
        <w:rPr>
          <w:rFonts w:ascii="Lato" w:hAnsi="Lato" w:cs="Lato"/>
          <w:sz w:val="22"/>
          <w:szCs w:val="22"/>
        </w:rPr>
        <w:t>Wykonawc</w:t>
      </w:r>
      <w:r w:rsidR="00A964AB" w:rsidRPr="00421C9E">
        <w:rPr>
          <w:rFonts w:ascii="Lato" w:hAnsi="Lato" w:cs="Lato"/>
          <w:sz w:val="22"/>
          <w:szCs w:val="22"/>
        </w:rPr>
        <w:t>a ma siedzibę lub m</w:t>
      </w:r>
      <w:r w:rsidR="006A5D38" w:rsidRPr="00421C9E">
        <w:rPr>
          <w:rFonts w:ascii="Lato" w:hAnsi="Lato" w:cs="Lato"/>
          <w:sz w:val="22"/>
          <w:szCs w:val="22"/>
        </w:rPr>
        <w:t xml:space="preserve">iejsce zamieszkania </w:t>
      </w:r>
      <w:r w:rsidR="004510B4" w:rsidRPr="00421C9E">
        <w:rPr>
          <w:rFonts w:ascii="Lato" w:hAnsi="Lato" w:cs="Lato"/>
          <w:sz w:val="22"/>
          <w:szCs w:val="22"/>
        </w:rPr>
        <w:t xml:space="preserve">lub miejsce zamieszkania ma osoba , której dotyczy informacja albo dokument, </w:t>
      </w:r>
      <w:r w:rsidR="006A5D38" w:rsidRPr="00421C9E">
        <w:rPr>
          <w:rFonts w:ascii="Lato" w:hAnsi="Lato" w:cs="Lato"/>
          <w:sz w:val="22"/>
          <w:szCs w:val="22"/>
        </w:rPr>
        <w:t xml:space="preserve">w zakresie, o którym mowa </w:t>
      </w:r>
      <w:r w:rsidR="005224EE" w:rsidRPr="00421C9E">
        <w:rPr>
          <w:rFonts w:ascii="Lato" w:hAnsi="Lato" w:cs="Lato"/>
          <w:sz w:val="22"/>
          <w:szCs w:val="22"/>
        </w:rPr>
        <w:t xml:space="preserve">w </w:t>
      </w:r>
      <w:r w:rsidR="006A5D38" w:rsidRPr="00421C9E">
        <w:rPr>
          <w:rFonts w:ascii="Lato" w:hAnsi="Lato" w:cs="Lato"/>
          <w:sz w:val="22"/>
          <w:szCs w:val="22"/>
        </w:rPr>
        <w:t xml:space="preserve">pkt </w:t>
      </w:r>
      <w:r w:rsidR="000A6D41">
        <w:rPr>
          <w:rFonts w:ascii="Lato" w:hAnsi="Lato" w:cs="Lato"/>
          <w:sz w:val="22"/>
          <w:szCs w:val="22"/>
        </w:rPr>
        <w:t>2</w:t>
      </w:r>
      <w:r w:rsidR="000A6D41" w:rsidRPr="00421C9E">
        <w:rPr>
          <w:rFonts w:ascii="Lato" w:hAnsi="Lato" w:cs="Lato"/>
          <w:sz w:val="22"/>
          <w:szCs w:val="22"/>
        </w:rPr>
        <w:t xml:space="preserve"> </w:t>
      </w:r>
      <w:proofErr w:type="spellStart"/>
      <w:r w:rsidR="006A5D38" w:rsidRPr="00421C9E">
        <w:rPr>
          <w:rFonts w:ascii="Lato" w:hAnsi="Lato" w:cs="Lato"/>
          <w:sz w:val="22"/>
          <w:szCs w:val="22"/>
        </w:rPr>
        <w:t>ppkt</w:t>
      </w:r>
      <w:proofErr w:type="spellEnd"/>
      <w:r w:rsidR="006A5D38" w:rsidRPr="00421C9E">
        <w:rPr>
          <w:rFonts w:ascii="Lato" w:hAnsi="Lato" w:cs="Lato"/>
          <w:sz w:val="22"/>
          <w:szCs w:val="22"/>
        </w:rPr>
        <w:t xml:space="preserve"> </w:t>
      </w:r>
      <w:r w:rsidR="000A6D41">
        <w:rPr>
          <w:rFonts w:ascii="Lato" w:hAnsi="Lato" w:cs="Lato"/>
          <w:sz w:val="22"/>
          <w:szCs w:val="22"/>
        </w:rPr>
        <w:t>2</w:t>
      </w:r>
      <w:r w:rsidR="006A5D38" w:rsidRPr="00421C9E">
        <w:rPr>
          <w:rFonts w:ascii="Lato" w:hAnsi="Lato" w:cs="Lato"/>
          <w:sz w:val="22"/>
          <w:szCs w:val="22"/>
        </w:rPr>
        <w:t>.</w:t>
      </w:r>
    </w:p>
    <w:p w14:paraId="19AC4BB1" w14:textId="6D273891" w:rsidR="0014635F" w:rsidRPr="00421C9E" w:rsidRDefault="00AB72A9" w:rsidP="0014635F">
      <w:pPr>
        <w:kinsoku w:val="0"/>
        <w:overflowPunct w:val="0"/>
        <w:ind w:left="142"/>
        <w:rPr>
          <w:rFonts w:ascii="Lato" w:hAnsi="Lato" w:cs="Lato"/>
          <w:sz w:val="22"/>
          <w:szCs w:val="22"/>
        </w:rPr>
      </w:pPr>
      <w:r w:rsidRPr="00421C9E">
        <w:rPr>
          <w:rFonts w:ascii="Lato" w:hAnsi="Lato" w:cs="Lato"/>
          <w:sz w:val="22"/>
          <w:szCs w:val="22"/>
        </w:rPr>
        <w:t xml:space="preserve">Jeżeli w kraju, w którym Wykonawca ma siedzibę lub miejsce zamieszkania, lub miejsce zamieszkania ma osoba, której dokument dotyczy, nie wydaje się dokumentów, </w:t>
      </w:r>
      <w:r w:rsidR="000A6D41">
        <w:rPr>
          <w:rFonts w:ascii="Lato" w:hAnsi="Lato" w:cs="Lato"/>
          <w:sz w:val="22"/>
          <w:szCs w:val="22"/>
        </w:rPr>
        <w:br/>
      </w:r>
      <w:r w:rsidRPr="00421C9E">
        <w:rPr>
          <w:rFonts w:ascii="Lato" w:hAnsi="Lato" w:cs="Lato"/>
          <w:sz w:val="22"/>
          <w:szCs w:val="22"/>
        </w:rPr>
        <w:t xml:space="preserve">o których mowa w pkt </w:t>
      </w:r>
      <w:r w:rsidR="000A6D41">
        <w:rPr>
          <w:rFonts w:ascii="Lato" w:hAnsi="Lato" w:cs="Lato"/>
          <w:sz w:val="22"/>
          <w:szCs w:val="22"/>
        </w:rPr>
        <w:t>2</w:t>
      </w:r>
      <w:r w:rsidR="000A6D41" w:rsidRPr="00421C9E">
        <w:rPr>
          <w:rFonts w:ascii="Lato" w:hAnsi="Lato" w:cs="Lato"/>
          <w:sz w:val="22"/>
          <w:szCs w:val="22"/>
        </w:rPr>
        <w:t xml:space="preserve"> </w:t>
      </w:r>
      <w:proofErr w:type="spellStart"/>
      <w:r w:rsidRPr="00421C9E">
        <w:rPr>
          <w:rFonts w:ascii="Lato" w:hAnsi="Lato" w:cs="Lato"/>
          <w:sz w:val="22"/>
          <w:szCs w:val="22"/>
        </w:rPr>
        <w:t>ppkt</w:t>
      </w:r>
      <w:proofErr w:type="spellEnd"/>
      <w:r w:rsidRPr="00421C9E">
        <w:rPr>
          <w:rFonts w:ascii="Lato" w:hAnsi="Lato" w:cs="Lato"/>
          <w:sz w:val="22"/>
          <w:szCs w:val="22"/>
        </w:rPr>
        <w:t xml:space="preserve"> </w:t>
      </w:r>
      <w:r w:rsidR="000A6D41">
        <w:rPr>
          <w:rFonts w:ascii="Lato" w:hAnsi="Lato" w:cs="Lato"/>
          <w:sz w:val="22"/>
          <w:szCs w:val="22"/>
        </w:rPr>
        <w:t>2</w:t>
      </w:r>
      <w:r w:rsidRPr="00421C9E">
        <w:rPr>
          <w:rFonts w:ascii="Lato" w:hAnsi="Lato" w:cs="Lato"/>
          <w:sz w:val="22"/>
          <w:szCs w:val="22"/>
        </w:rPr>
        <w:t xml:space="preserve">, lub gdy dokumenty te nie odnoszą się </w:t>
      </w:r>
      <w:r w:rsidR="005352DF" w:rsidRPr="00421C9E">
        <w:rPr>
          <w:rFonts w:ascii="Lato" w:hAnsi="Lato" w:cs="Lato"/>
          <w:sz w:val="22"/>
          <w:szCs w:val="22"/>
        </w:rPr>
        <w:br/>
      </w:r>
      <w:r w:rsidRPr="00421C9E">
        <w:rPr>
          <w:rFonts w:ascii="Lato" w:hAnsi="Lato" w:cs="Lato"/>
          <w:sz w:val="22"/>
          <w:szCs w:val="22"/>
        </w:rPr>
        <w:t>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(przedmiotowe dokumenty powinny być wystawione nie wcześniej niż 6 miesięcy przed jego złożeniem.</w:t>
      </w:r>
    </w:p>
    <w:p w14:paraId="01E088D1" w14:textId="1A8A16C2" w:rsidR="005A5DAC" w:rsidRPr="00421C9E" w:rsidRDefault="00615620" w:rsidP="0014635F">
      <w:pPr>
        <w:kinsoku w:val="0"/>
        <w:overflowPunct w:val="0"/>
        <w:ind w:left="142"/>
        <w:rPr>
          <w:rFonts w:ascii="Lato" w:hAnsi="Lato" w:cs="Lato"/>
          <w:bCs/>
          <w:sz w:val="22"/>
          <w:szCs w:val="22"/>
        </w:rPr>
      </w:pPr>
      <w:r w:rsidRPr="00421C9E">
        <w:rPr>
          <w:rFonts w:ascii="Lato" w:hAnsi="Lato" w:cs="Lato"/>
          <w:bCs/>
          <w:sz w:val="22"/>
          <w:szCs w:val="22"/>
        </w:rPr>
        <w:t>Wykonawc</w:t>
      </w:r>
      <w:r w:rsidR="005A5DAC" w:rsidRPr="00421C9E">
        <w:rPr>
          <w:rFonts w:ascii="Lato" w:hAnsi="Lato" w:cs="Lato"/>
          <w:bCs/>
          <w:sz w:val="22"/>
          <w:szCs w:val="22"/>
        </w:rPr>
        <w:t>a nie jest zobowiązany do złożenia</w:t>
      </w:r>
      <w:r w:rsidR="0014635F" w:rsidRPr="00421C9E">
        <w:rPr>
          <w:rFonts w:ascii="Lato" w:hAnsi="Lato" w:cs="Lato"/>
          <w:bCs/>
          <w:sz w:val="22"/>
          <w:szCs w:val="22"/>
        </w:rPr>
        <w:t xml:space="preserve"> dokumentu wskazanego w pkt </w:t>
      </w:r>
      <w:r w:rsidR="000A6D41">
        <w:rPr>
          <w:rFonts w:ascii="Lato" w:hAnsi="Lato" w:cs="Lato"/>
          <w:bCs/>
          <w:sz w:val="22"/>
          <w:szCs w:val="22"/>
        </w:rPr>
        <w:t>2</w:t>
      </w:r>
      <w:r w:rsidR="000A6D41" w:rsidRPr="00421C9E">
        <w:rPr>
          <w:rFonts w:ascii="Lato" w:hAnsi="Lato" w:cs="Lato"/>
          <w:bCs/>
          <w:sz w:val="22"/>
          <w:szCs w:val="22"/>
        </w:rPr>
        <w:t xml:space="preserve"> </w:t>
      </w:r>
      <w:proofErr w:type="spellStart"/>
      <w:r w:rsidR="0014635F" w:rsidRPr="00421C9E">
        <w:rPr>
          <w:rFonts w:ascii="Lato" w:hAnsi="Lato" w:cs="Lato"/>
          <w:bCs/>
          <w:sz w:val="22"/>
          <w:szCs w:val="22"/>
        </w:rPr>
        <w:t>ppkt</w:t>
      </w:r>
      <w:proofErr w:type="spellEnd"/>
      <w:r w:rsidR="0014635F" w:rsidRPr="00421C9E">
        <w:rPr>
          <w:rFonts w:ascii="Lato" w:hAnsi="Lato" w:cs="Lato"/>
          <w:bCs/>
          <w:sz w:val="22"/>
          <w:szCs w:val="22"/>
        </w:rPr>
        <w:t xml:space="preserve"> </w:t>
      </w:r>
      <w:r w:rsidR="000A6D41">
        <w:rPr>
          <w:rFonts w:ascii="Lato" w:hAnsi="Lato" w:cs="Lato"/>
          <w:bCs/>
          <w:sz w:val="22"/>
          <w:szCs w:val="22"/>
        </w:rPr>
        <w:t>2</w:t>
      </w:r>
      <w:r w:rsidR="005A5DAC" w:rsidRPr="00421C9E">
        <w:rPr>
          <w:rFonts w:ascii="Lato" w:hAnsi="Lato" w:cs="Lato"/>
          <w:bCs/>
          <w:sz w:val="22"/>
          <w:szCs w:val="22"/>
        </w:rPr>
        <w:t>, jeżeli Zamawiający może je uzyskać za pomocą bezpłatnych i ogólnodostępnych baz danych</w:t>
      </w:r>
      <w:r w:rsidR="00EC708C" w:rsidRPr="00421C9E">
        <w:rPr>
          <w:rFonts w:ascii="Lato" w:hAnsi="Lato" w:cs="Lato"/>
          <w:bCs/>
          <w:sz w:val="22"/>
          <w:szCs w:val="22"/>
        </w:rPr>
        <w:t xml:space="preserve">, o ile </w:t>
      </w:r>
      <w:r w:rsidRPr="00421C9E">
        <w:rPr>
          <w:rFonts w:ascii="Lato" w:hAnsi="Lato" w:cs="Lato"/>
          <w:bCs/>
          <w:sz w:val="22"/>
          <w:szCs w:val="22"/>
        </w:rPr>
        <w:t>Wykonawc</w:t>
      </w:r>
      <w:r w:rsidR="00EC708C" w:rsidRPr="00421C9E">
        <w:rPr>
          <w:rFonts w:ascii="Lato" w:hAnsi="Lato" w:cs="Lato"/>
          <w:bCs/>
          <w:sz w:val="22"/>
          <w:szCs w:val="22"/>
        </w:rPr>
        <w:t>a wskazał w druku Oferta dane umożliwiające dostęp do tych dokumentów.</w:t>
      </w:r>
    </w:p>
    <w:p w14:paraId="1DED604B" w14:textId="77777777" w:rsidR="0014635F" w:rsidRPr="00421C9E" w:rsidRDefault="0014635F" w:rsidP="0014635F">
      <w:pPr>
        <w:kinsoku w:val="0"/>
        <w:overflowPunct w:val="0"/>
        <w:ind w:left="142"/>
        <w:rPr>
          <w:rFonts w:ascii="Lato" w:hAnsi="Lato" w:cs="Lato"/>
          <w:sz w:val="22"/>
          <w:szCs w:val="22"/>
        </w:rPr>
      </w:pPr>
      <w:r w:rsidRPr="00421C9E">
        <w:rPr>
          <w:rFonts w:ascii="Lato" w:hAnsi="Lato" w:cs="Lato"/>
          <w:sz w:val="22"/>
          <w:szCs w:val="22"/>
        </w:rPr>
        <w:t>Dokumenty, o których mowa w niniejszej sekcji, składa się w formie elektronicznej, opatrzone kwalifikowanym podpisem elektronicznym, w zakresie i w sposób określony w przepisach wydanych na podstawie ustawy.</w:t>
      </w:r>
    </w:p>
    <w:p w14:paraId="3693D0BA" w14:textId="3B0775C6" w:rsidR="005652FE" w:rsidRPr="00421C9E" w:rsidRDefault="005652FE" w:rsidP="005652FE">
      <w:pPr>
        <w:kinsoku w:val="0"/>
        <w:overflowPunct w:val="0"/>
        <w:ind w:left="142"/>
        <w:rPr>
          <w:rFonts w:ascii="Lato" w:hAnsi="Lato" w:cs="Lato"/>
          <w:sz w:val="22"/>
          <w:szCs w:val="22"/>
        </w:rPr>
      </w:pPr>
      <w:r w:rsidRPr="00421C9E">
        <w:rPr>
          <w:rFonts w:ascii="Lato" w:hAnsi="Lato" w:cs="Lato"/>
          <w:sz w:val="22"/>
          <w:szCs w:val="22"/>
        </w:rPr>
        <w:t xml:space="preserve">Dokumenty, o których mowa w pkt </w:t>
      </w:r>
      <w:r w:rsidR="0081186C">
        <w:rPr>
          <w:rFonts w:ascii="Lato" w:hAnsi="Lato" w:cs="Lato"/>
          <w:sz w:val="22"/>
          <w:szCs w:val="22"/>
        </w:rPr>
        <w:t>6</w:t>
      </w:r>
      <w:r w:rsidR="00AD39CA" w:rsidRPr="00421C9E">
        <w:rPr>
          <w:rFonts w:ascii="Lato" w:hAnsi="Lato" w:cs="Lato"/>
          <w:sz w:val="22"/>
          <w:szCs w:val="22"/>
        </w:rPr>
        <w:t xml:space="preserve"> </w:t>
      </w:r>
      <w:r w:rsidRPr="00421C9E">
        <w:rPr>
          <w:rFonts w:ascii="Lato" w:hAnsi="Lato" w:cs="Lato"/>
          <w:sz w:val="22"/>
          <w:szCs w:val="22"/>
        </w:rPr>
        <w:t>składa się w formie elektronicznej, w postaci elektronicznej opatrzonej podpisem</w:t>
      </w:r>
      <w:r w:rsidR="00203C7E" w:rsidRPr="00421C9E">
        <w:rPr>
          <w:rFonts w:ascii="Lato" w:hAnsi="Lato" w:cs="Lato"/>
          <w:sz w:val="22"/>
          <w:szCs w:val="22"/>
        </w:rPr>
        <w:t xml:space="preserve"> </w:t>
      </w:r>
      <w:r w:rsidR="00047205">
        <w:rPr>
          <w:rFonts w:ascii="Lato" w:hAnsi="Lato" w:cs="Lato"/>
          <w:sz w:val="22"/>
          <w:szCs w:val="22"/>
        </w:rPr>
        <w:t>kwalifikowanym</w:t>
      </w:r>
      <w:r w:rsidR="00CE77AB">
        <w:rPr>
          <w:rFonts w:ascii="Lato" w:hAnsi="Lato" w:cs="Lato"/>
          <w:sz w:val="22"/>
          <w:szCs w:val="22"/>
        </w:rPr>
        <w:t xml:space="preserve"> </w:t>
      </w:r>
      <w:r w:rsidR="00203C7E" w:rsidRPr="00421C9E">
        <w:rPr>
          <w:rFonts w:ascii="Lato" w:hAnsi="Lato" w:cs="Lato"/>
          <w:sz w:val="22"/>
          <w:szCs w:val="22"/>
        </w:rPr>
        <w:t xml:space="preserve">w zakresie </w:t>
      </w:r>
      <w:r w:rsidR="000224A4" w:rsidRPr="00421C9E">
        <w:rPr>
          <w:rFonts w:ascii="Lato" w:hAnsi="Lato" w:cs="Lato"/>
          <w:sz w:val="22"/>
          <w:szCs w:val="22"/>
        </w:rPr>
        <w:br/>
      </w:r>
      <w:r w:rsidR="00203C7E" w:rsidRPr="00421C9E">
        <w:rPr>
          <w:rFonts w:ascii="Lato" w:hAnsi="Lato" w:cs="Lato"/>
          <w:sz w:val="22"/>
          <w:szCs w:val="22"/>
        </w:rPr>
        <w:t>i w sposób określony w przepisach wydanych na podstawie art. 70 ustawy.</w:t>
      </w:r>
    </w:p>
    <w:p w14:paraId="5FBB31E1" w14:textId="77777777" w:rsidR="005652FE" w:rsidRPr="00421C9E" w:rsidRDefault="005652FE" w:rsidP="005652FE">
      <w:pPr>
        <w:kinsoku w:val="0"/>
        <w:overflowPunct w:val="0"/>
        <w:ind w:left="142"/>
        <w:rPr>
          <w:rFonts w:ascii="Lato" w:hAnsi="Lato" w:cs="Lato"/>
          <w:sz w:val="22"/>
          <w:szCs w:val="22"/>
        </w:rPr>
      </w:pPr>
      <w:r w:rsidRPr="00421C9E">
        <w:rPr>
          <w:rFonts w:ascii="Lato" w:hAnsi="Lato" w:cs="Lato"/>
          <w:sz w:val="22"/>
          <w:szCs w:val="22"/>
        </w:rPr>
        <w:t>Oferta, dokumenty i oświadczenia składane w postępowaniu, w tym JEDZ, zobowiązanie podmiotu udostępniającego zasoby oraz pełnomocnictwa, sporządza się w formie elektronicznej opatrzonej kwalifikowanym podpisem elektronicznym.</w:t>
      </w:r>
    </w:p>
    <w:p w14:paraId="2B757B6D" w14:textId="0A0A1F96" w:rsidR="00A86247" w:rsidRPr="00421C9E" w:rsidRDefault="005652FE" w:rsidP="00A86247">
      <w:pPr>
        <w:kinsoku w:val="0"/>
        <w:overflowPunct w:val="0"/>
        <w:ind w:left="142"/>
        <w:rPr>
          <w:rFonts w:ascii="Lato" w:hAnsi="Lato" w:cs="Lato"/>
          <w:sz w:val="22"/>
          <w:szCs w:val="22"/>
        </w:rPr>
      </w:pPr>
      <w:r w:rsidRPr="00421C9E">
        <w:rPr>
          <w:rFonts w:ascii="Lato" w:hAnsi="Lato" w:cs="Lato"/>
          <w:sz w:val="22"/>
          <w:szCs w:val="22"/>
        </w:rPr>
        <w:t>O</w:t>
      </w:r>
      <w:r w:rsidR="005A5DAC" w:rsidRPr="00421C9E">
        <w:rPr>
          <w:rFonts w:ascii="Lato" w:hAnsi="Lato" w:cs="Lato"/>
          <w:sz w:val="22"/>
          <w:szCs w:val="22"/>
        </w:rPr>
        <w:t>fert</w:t>
      </w:r>
      <w:r w:rsidR="004E7D3D" w:rsidRPr="00421C9E">
        <w:rPr>
          <w:rFonts w:ascii="Lato" w:hAnsi="Lato" w:cs="Lato"/>
          <w:sz w:val="22"/>
          <w:szCs w:val="22"/>
        </w:rPr>
        <w:t>a</w:t>
      </w:r>
      <w:r w:rsidRPr="00421C9E">
        <w:rPr>
          <w:rFonts w:ascii="Lato" w:hAnsi="Lato" w:cs="Lato"/>
          <w:sz w:val="22"/>
          <w:szCs w:val="22"/>
        </w:rPr>
        <w:t xml:space="preserve">, oświadczenie składane na podstawie </w:t>
      </w:r>
      <w:r w:rsidR="005A5DAC" w:rsidRPr="00421C9E">
        <w:rPr>
          <w:rFonts w:ascii="Lato" w:hAnsi="Lato" w:cs="Lato"/>
          <w:sz w:val="22"/>
          <w:szCs w:val="22"/>
        </w:rPr>
        <w:t xml:space="preserve">art. 125 ust. 1 ustawy, </w:t>
      </w:r>
      <w:r w:rsidRPr="00421C9E">
        <w:rPr>
          <w:rFonts w:ascii="Lato" w:hAnsi="Lato" w:cs="Lato"/>
          <w:sz w:val="22"/>
          <w:szCs w:val="22"/>
        </w:rPr>
        <w:t xml:space="preserve">dokumenty, </w:t>
      </w:r>
      <w:r w:rsidR="000224A4" w:rsidRPr="00421C9E">
        <w:rPr>
          <w:rFonts w:ascii="Lato" w:hAnsi="Lato" w:cs="Lato"/>
          <w:sz w:val="22"/>
          <w:szCs w:val="22"/>
        </w:rPr>
        <w:br/>
      </w:r>
      <w:r w:rsidRPr="00421C9E">
        <w:rPr>
          <w:rFonts w:ascii="Lato" w:hAnsi="Lato" w:cs="Lato"/>
          <w:sz w:val="22"/>
          <w:szCs w:val="22"/>
        </w:rPr>
        <w:t xml:space="preserve">o których mowa w pkt </w:t>
      </w:r>
      <w:r w:rsidR="000A6D41">
        <w:rPr>
          <w:rFonts w:ascii="Lato" w:hAnsi="Lato" w:cs="Lato"/>
          <w:sz w:val="22"/>
          <w:szCs w:val="22"/>
        </w:rPr>
        <w:t>2</w:t>
      </w:r>
      <w:r w:rsidR="000A6D41" w:rsidRPr="00421C9E">
        <w:rPr>
          <w:rFonts w:ascii="Lato" w:hAnsi="Lato" w:cs="Lato"/>
          <w:sz w:val="22"/>
          <w:szCs w:val="22"/>
        </w:rPr>
        <w:t xml:space="preserve"> </w:t>
      </w:r>
      <w:r w:rsidR="005A5DAC" w:rsidRPr="00421C9E">
        <w:rPr>
          <w:rFonts w:ascii="Lato" w:hAnsi="Lato" w:cs="Lato"/>
          <w:sz w:val="22"/>
          <w:szCs w:val="22"/>
        </w:rPr>
        <w:t xml:space="preserve">oraz zobowiązanie podmiotu udostępniającego zasoby, </w:t>
      </w:r>
      <w:r w:rsidR="000224A4" w:rsidRPr="00421C9E">
        <w:rPr>
          <w:rFonts w:ascii="Lato" w:hAnsi="Lato" w:cs="Lato"/>
          <w:sz w:val="22"/>
          <w:szCs w:val="22"/>
        </w:rPr>
        <w:br/>
      </w:r>
      <w:r w:rsidR="005A5DAC" w:rsidRPr="00421C9E">
        <w:rPr>
          <w:rFonts w:ascii="Lato" w:hAnsi="Lato" w:cs="Lato"/>
          <w:sz w:val="22"/>
          <w:szCs w:val="22"/>
        </w:rPr>
        <w:t xml:space="preserve">pełnomocnictwo, sporządza się w postaci elektronicznej, </w:t>
      </w:r>
      <w:r w:rsidR="00657EAA" w:rsidRPr="00421C9E">
        <w:rPr>
          <w:rFonts w:ascii="Lato" w:hAnsi="Lato" w:cs="Lato"/>
          <w:sz w:val="22"/>
          <w:szCs w:val="22"/>
        </w:rPr>
        <w:t xml:space="preserve">w formatach danych określonych w przepisach wydanych </w:t>
      </w:r>
      <w:r w:rsidR="0081186C">
        <w:rPr>
          <w:rFonts w:ascii="Lato" w:hAnsi="Lato" w:cs="Lato"/>
          <w:sz w:val="22"/>
          <w:szCs w:val="22"/>
        </w:rPr>
        <w:t xml:space="preserve"> </w:t>
      </w:r>
      <w:r w:rsidR="00657EAA" w:rsidRPr="00421C9E">
        <w:rPr>
          <w:rFonts w:ascii="Lato" w:hAnsi="Lato" w:cs="Lato"/>
          <w:sz w:val="22"/>
          <w:szCs w:val="22"/>
        </w:rPr>
        <w:t xml:space="preserve">na podstawie art. 18 ustawy z dnia 17 lutego 2005 r. </w:t>
      </w:r>
      <w:r w:rsidR="00A86247" w:rsidRPr="00421C9E">
        <w:rPr>
          <w:rFonts w:ascii="Lato" w:hAnsi="Lato" w:cs="Lato"/>
          <w:sz w:val="22"/>
          <w:szCs w:val="22"/>
        </w:rPr>
        <w:t>o informatyzacji działalności podmiotów realizujących zadania publiczne (t. j. Dz.</w:t>
      </w:r>
      <w:r w:rsidR="00EB3C19" w:rsidRPr="00421C9E">
        <w:rPr>
          <w:rFonts w:ascii="Lato" w:hAnsi="Lato" w:cs="Lato"/>
          <w:sz w:val="22"/>
          <w:szCs w:val="22"/>
        </w:rPr>
        <w:t xml:space="preserve"> </w:t>
      </w:r>
      <w:r w:rsidR="00A86247" w:rsidRPr="00421C9E">
        <w:rPr>
          <w:rFonts w:ascii="Lato" w:hAnsi="Lato" w:cs="Lato"/>
          <w:sz w:val="22"/>
          <w:szCs w:val="22"/>
        </w:rPr>
        <w:t>U. z 202</w:t>
      </w:r>
      <w:r w:rsidR="00466A51" w:rsidRPr="00421C9E">
        <w:rPr>
          <w:rFonts w:ascii="Lato" w:hAnsi="Lato" w:cs="Lato"/>
          <w:sz w:val="22"/>
          <w:szCs w:val="22"/>
        </w:rPr>
        <w:t>4</w:t>
      </w:r>
      <w:r w:rsidR="00A86247" w:rsidRPr="00421C9E">
        <w:rPr>
          <w:rFonts w:ascii="Lato" w:hAnsi="Lato" w:cs="Lato"/>
          <w:sz w:val="22"/>
          <w:szCs w:val="22"/>
        </w:rPr>
        <w:t xml:space="preserve"> r. poz. </w:t>
      </w:r>
      <w:r w:rsidR="00466A51" w:rsidRPr="00421C9E">
        <w:rPr>
          <w:rFonts w:ascii="Lato" w:hAnsi="Lato" w:cs="Lato"/>
          <w:sz w:val="22"/>
          <w:szCs w:val="22"/>
        </w:rPr>
        <w:t>307</w:t>
      </w:r>
      <w:r w:rsidR="00A86247" w:rsidRPr="00421C9E">
        <w:rPr>
          <w:rFonts w:ascii="Lato" w:hAnsi="Lato" w:cs="Lato"/>
          <w:sz w:val="22"/>
          <w:szCs w:val="22"/>
        </w:rPr>
        <w:t xml:space="preserve">), </w:t>
      </w:r>
      <w:r w:rsidR="0081186C">
        <w:rPr>
          <w:rFonts w:ascii="Lato" w:hAnsi="Lato" w:cs="Lato"/>
          <w:sz w:val="22"/>
          <w:szCs w:val="22"/>
        </w:rPr>
        <w:t xml:space="preserve"> </w:t>
      </w:r>
      <w:r w:rsidR="00A86247" w:rsidRPr="00421C9E">
        <w:rPr>
          <w:rFonts w:ascii="Lato" w:hAnsi="Lato" w:cs="Lato"/>
          <w:sz w:val="22"/>
          <w:szCs w:val="22"/>
        </w:rPr>
        <w:t xml:space="preserve">z zastrzeżeniem formatów, o których mowa w art. 66 ust. 1 ustawy, </w:t>
      </w:r>
      <w:r w:rsidR="00FF5096" w:rsidRPr="00421C9E">
        <w:rPr>
          <w:rFonts w:ascii="Lato" w:hAnsi="Lato" w:cs="Lato"/>
          <w:sz w:val="22"/>
          <w:szCs w:val="22"/>
        </w:rPr>
        <w:br/>
      </w:r>
      <w:r w:rsidR="00A86247" w:rsidRPr="00421C9E">
        <w:rPr>
          <w:rFonts w:ascii="Lato" w:hAnsi="Lato" w:cs="Lato"/>
          <w:sz w:val="22"/>
          <w:szCs w:val="22"/>
        </w:rPr>
        <w:t>z uwzględnieniem rodzaju przekazywanych danych.</w:t>
      </w:r>
    </w:p>
    <w:p w14:paraId="550CD3A5" w14:textId="77777777" w:rsidR="00657EAA" w:rsidRPr="00421C9E" w:rsidRDefault="00657EAA" w:rsidP="00657EAA">
      <w:pPr>
        <w:kinsoku w:val="0"/>
        <w:overflowPunct w:val="0"/>
        <w:ind w:left="142"/>
        <w:rPr>
          <w:rFonts w:ascii="Lato" w:hAnsi="Lato" w:cs="Lato"/>
          <w:sz w:val="22"/>
          <w:szCs w:val="22"/>
        </w:rPr>
      </w:pPr>
    </w:p>
    <w:p w14:paraId="682052FB" w14:textId="7F816571" w:rsidR="00D848A4" w:rsidRPr="00421C9E" w:rsidRDefault="005A5DAC" w:rsidP="00D848A4">
      <w:pPr>
        <w:kinsoku w:val="0"/>
        <w:overflowPunct w:val="0"/>
        <w:ind w:left="142"/>
        <w:rPr>
          <w:rFonts w:ascii="Lato" w:hAnsi="Lato" w:cs="Lato"/>
          <w:sz w:val="22"/>
          <w:szCs w:val="22"/>
        </w:rPr>
      </w:pPr>
      <w:r w:rsidRPr="00421C9E">
        <w:rPr>
          <w:rFonts w:ascii="Lato" w:hAnsi="Lato" w:cs="Lato"/>
          <w:sz w:val="22"/>
          <w:szCs w:val="22"/>
        </w:rPr>
        <w:t xml:space="preserve">W </w:t>
      </w:r>
      <w:r w:rsidR="00131362" w:rsidRPr="00421C9E">
        <w:rPr>
          <w:rFonts w:ascii="Lato" w:hAnsi="Lato" w:cs="Lato"/>
          <w:sz w:val="22"/>
          <w:szCs w:val="22"/>
        </w:rPr>
        <w:t>przypadku,</w:t>
      </w:r>
      <w:r w:rsidRPr="00421C9E">
        <w:rPr>
          <w:rFonts w:ascii="Lato" w:hAnsi="Lato" w:cs="Lato"/>
          <w:sz w:val="22"/>
          <w:szCs w:val="22"/>
        </w:rPr>
        <w:t xml:space="preserve"> gdy </w:t>
      </w:r>
      <w:r w:rsidR="00657EAA" w:rsidRPr="00421C9E">
        <w:rPr>
          <w:rFonts w:ascii="Lato" w:hAnsi="Lato" w:cs="Lato"/>
          <w:sz w:val="22"/>
          <w:szCs w:val="22"/>
        </w:rPr>
        <w:t xml:space="preserve">dokumenty, o których mowa w pkt </w:t>
      </w:r>
      <w:r w:rsidR="000A6D41">
        <w:rPr>
          <w:rFonts w:ascii="Lato" w:hAnsi="Lato" w:cs="Lato"/>
          <w:sz w:val="22"/>
          <w:szCs w:val="22"/>
        </w:rPr>
        <w:t>2</w:t>
      </w:r>
      <w:r w:rsidRPr="00421C9E">
        <w:rPr>
          <w:rFonts w:ascii="Lato" w:hAnsi="Lato" w:cs="Lato"/>
          <w:sz w:val="22"/>
          <w:szCs w:val="22"/>
        </w:rPr>
        <w:t xml:space="preserve">, zostały </w:t>
      </w:r>
      <w:r w:rsidR="00D848A4" w:rsidRPr="00421C9E">
        <w:rPr>
          <w:rFonts w:ascii="Lato" w:hAnsi="Lato" w:cs="Lato"/>
          <w:sz w:val="22"/>
          <w:szCs w:val="22"/>
        </w:rPr>
        <w:t xml:space="preserve">wystawione przez upoważnione podmioty jako </w:t>
      </w:r>
      <w:r w:rsidRPr="00421C9E">
        <w:rPr>
          <w:rFonts w:ascii="Lato" w:hAnsi="Lato" w:cs="Lato"/>
          <w:sz w:val="22"/>
          <w:szCs w:val="22"/>
        </w:rPr>
        <w:t>dokument w postaci papierowe</w:t>
      </w:r>
      <w:r w:rsidR="00296092" w:rsidRPr="00421C9E">
        <w:rPr>
          <w:rFonts w:ascii="Lato" w:hAnsi="Lato" w:cs="Lato"/>
          <w:sz w:val="22"/>
          <w:szCs w:val="22"/>
        </w:rPr>
        <w:t>j</w:t>
      </w:r>
      <w:r w:rsidR="00D848A4" w:rsidRPr="00421C9E">
        <w:rPr>
          <w:rFonts w:ascii="Lato" w:hAnsi="Lato" w:cs="Lato"/>
          <w:sz w:val="22"/>
          <w:szCs w:val="22"/>
        </w:rPr>
        <w:t>,</w:t>
      </w:r>
      <w:r w:rsidRPr="00421C9E">
        <w:rPr>
          <w:rFonts w:ascii="Lato" w:hAnsi="Lato" w:cs="Lato"/>
          <w:sz w:val="22"/>
          <w:szCs w:val="22"/>
        </w:rPr>
        <w:t xml:space="preserve"> przekazuje się cyfrowe </w:t>
      </w:r>
      <w:r w:rsidRPr="00421C9E">
        <w:rPr>
          <w:rFonts w:ascii="Lato" w:hAnsi="Lato" w:cs="Lato"/>
          <w:sz w:val="22"/>
          <w:szCs w:val="22"/>
        </w:rPr>
        <w:lastRenderedPageBreak/>
        <w:t xml:space="preserve">odwzorowanie tego dokumentu </w:t>
      </w:r>
      <w:bookmarkStart w:id="18" w:name="_Hlk61513543"/>
      <w:r w:rsidRPr="00421C9E">
        <w:rPr>
          <w:rFonts w:ascii="Lato" w:hAnsi="Lato" w:cs="Lato"/>
          <w:sz w:val="22"/>
          <w:szCs w:val="22"/>
        </w:rPr>
        <w:t xml:space="preserve">opatrzone kwalifikowanym podpisem elektronicznym, </w:t>
      </w:r>
      <w:bookmarkEnd w:id="18"/>
      <w:r w:rsidRPr="00421C9E">
        <w:rPr>
          <w:rFonts w:ascii="Lato" w:hAnsi="Lato" w:cs="Lato"/>
          <w:sz w:val="22"/>
          <w:szCs w:val="22"/>
        </w:rPr>
        <w:t>poświadczając</w:t>
      </w:r>
      <w:r w:rsidR="00A46E85" w:rsidRPr="00421C9E">
        <w:rPr>
          <w:rFonts w:ascii="Lato" w:hAnsi="Lato" w:cs="Lato"/>
          <w:sz w:val="22"/>
          <w:szCs w:val="22"/>
        </w:rPr>
        <w:t>e</w:t>
      </w:r>
      <w:r w:rsidRPr="00421C9E">
        <w:rPr>
          <w:rFonts w:ascii="Lato" w:hAnsi="Lato" w:cs="Lato"/>
          <w:sz w:val="22"/>
          <w:szCs w:val="22"/>
        </w:rPr>
        <w:t xml:space="preserve"> zgodność cyfrowego odwzorowania z dokumentem w postaci papierowej.</w:t>
      </w:r>
    </w:p>
    <w:p w14:paraId="3B1C528E" w14:textId="77777777" w:rsidR="00D848A4" w:rsidRPr="00421C9E" w:rsidRDefault="00D848A4" w:rsidP="00D848A4">
      <w:pPr>
        <w:kinsoku w:val="0"/>
        <w:overflowPunct w:val="0"/>
        <w:ind w:left="142"/>
        <w:rPr>
          <w:rFonts w:ascii="Lato" w:hAnsi="Lato" w:cs="Lato"/>
          <w:sz w:val="22"/>
          <w:szCs w:val="22"/>
        </w:rPr>
      </w:pPr>
    </w:p>
    <w:p w14:paraId="4897F697" w14:textId="3136971E" w:rsidR="00296092" w:rsidRPr="00421C9E" w:rsidRDefault="00296092" w:rsidP="009E5687">
      <w:pPr>
        <w:kinsoku w:val="0"/>
        <w:overflowPunct w:val="0"/>
        <w:ind w:left="142"/>
        <w:rPr>
          <w:rFonts w:ascii="Lato" w:hAnsi="Lato" w:cs="Lato"/>
          <w:sz w:val="22"/>
          <w:szCs w:val="22"/>
        </w:rPr>
      </w:pPr>
      <w:r w:rsidRPr="00421C9E">
        <w:rPr>
          <w:rFonts w:ascii="Lato" w:hAnsi="Lato" w:cs="Lato"/>
          <w:sz w:val="22"/>
          <w:szCs w:val="22"/>
        </w:rPr>
        <w:t xml:space="preserve">W przypadku, gdy dokumenty, o których mowa w pkt </w:t>
      </w:r>
      <w:r w:rsidR="000A6D41">
        <w:rPr>
          <w:rFonts w:ascii="Lato" w:hAnsi="Lato" w:cs="Lato"/>
          <w:sz w:val="22"/>
          <w:szCs w:val="22"/>
        </w:rPr>
        <w:t>2</w:t>
      </w:r>
      <w:r w:rsidRPr="00421C9E">
        <w:rPr>
          <w:rFonts w:ascii="Lato" w:hAnsi="Lato" w:cs="Lato"/>
          <w:sz w:val="22"/>
          <w:szCs w:val="22"/>
        </w:rPr>
        <w:t>, zobowiązanie podmiotu udostępniającego zasoby, niewystawione przez upoważnione podmioty lub pełnomocnictwo, zostały sporządzone jako dokument w postaci papierowej i opatrzone własnoręcznym</w:t>
      </w:r>
      <w:r w:rsidR="009E5687" w:rsidRPr="00421C9E">
        <w:rPr>
          <w:rFonts w:ascii="Lato" w:hAnsi="Lato" w:cs="Lato"/>
          <w:sz w:val="22"/>
          <w:szCs w:val="22"/>
        </w:rPr>
        <w:t xml:space="preserve"> </w:t>
      </w:r>
      <w:r w:rsidRPr="00421C9E">
        <w:rPr>
          <w:rFonts w:ascii="Lato" w:hAnsi="Lato" w:cs="Lato"/>
          <w:sz w:val="22"/>
          <w:szCs w:val="22"/>
        </w:rPr>
        <w:t>podpisem, przekazuje się cyfrowe odwzorowanie tego dokumentu opatrzone kwalifikowanym podpisem elektronicznym, poświadczającym zgodność cyfrowego odwzorowania</w:t>
      </w:r>
      <w:r w:rsidR="00BF6A61" w:rsidRPr="00421C9E">
        <w:rPr>
          <w:rFonts w:ascii="Lato" w:hAnsi="Lato" w:cs="Lato"/>
          <w:sz w:val="22"/>
          <w:szCs w:val="22"/>
        </w:rPr>
        <w:t xml:space="preserve"> </w:t>
      </w:r>
      <w:r w:rsidRPr="00421C9E">
        <w:rPr>
          <w:rFonts w:ascii="Lato" w:hAnsi="Lato" w:cs="Lato"/>
          <w:sz w:val="22"/>
          <w:szCs w:val="22"/>
        </w:rPr>
        <w:t>z dokumentem w postaci papierowej.</w:t>
      </w:r>
    </w:p>
    <w:p w14:paraId="08DBD301" w14:textId="77777777" w:rsidR="00296092" w:rsidRPr="00421C9E" w:rsidRDefault="00296092" w:rsidP="00D848A4">
      <w:pPr>
        <w:kinsoku w:val="0"/>
        <w:overflowPunct w:val="0"/>
        <w:ind w:left="142"/>
        <w:rPr>
          <w:rFonts w:ascii="Lato" w:hAnsi="Lato" w:cs="Lato"/>
          <w:sz w:val="22"/>
          <w:szCs w:val="22"/>
        </w:rPr>
      </w:pPr>
    </w:p>
    <w:p w14:paraId="743A8029" w14:textId="77777777" w:rsidR="005A5DAC" w:rsidRPr="00421C9E" w:rsidRDefault="005A5DAC" w:rsidP="00D848A4">
      <w:pPr>
        <w:kinsoku w:val="0"/>
        <w:overflowPunct w:val="0"/>
        <w:ind w:left="142"/>
        <w:rPr>
          <w:rFonts w:ascii="Lato" w:hAnsi="Lato" w:cs="Lato"/>
          <w:sz w:val="22"/>
          <w:szCs w:val="22"/>
        </w:rPr>
      </w:pPr>
      <w:r w:rsidRPr="00421C9E">
        <w:rPr>
          <w:rFonts w:ascii="Lato" w:hAnsi="Lato" w:cs="Lato"/>
          <w:sz w:val="22"/>
          <w:szCs w:val="22"/>
        </w:rPr>
        <w:t>Poświadczenia zgodności cyfrowego odwzorowania z dokumentem w postaci papierowej, o którym mowa</w:t>
      </w:r>
      <w:r w:rsidR="00D848A4" w:rsidRPr="00421C9E">
        <w:rPr>
          <w:rFonts w:ascii="Lato" w:hAnsi="Lato" w:cs="Lato"/>
          <w:sz w:val="22"/>
          <w:szCs w:val="22"/>
        </w:rPr>
        <w:t xml:space="preserve"> </w:t>
      </w:r>
      <w:r w:rsidRPr="00421C9E">
        <w:rPr>
          <w:rFonts w:ascii="Lato" w:hAnsi="Lato" w:cs="Lato"/>
          <w:sz w:val="22"/>
          <w:szCs w:val="22"/>
        </w:rPr>
        <w:t>powyżej, dokonuje w przypadku:</w:t>
      </w:r>
    </w:p>
    <w:p w14:paraId="0353AAF2" w14:textId="78413A9C" w:rsidR="00363BBC" w:rsidRPr="00421C9E" w:rsidRDefault="00D848A4" w:rsidP="0081186C">
      <w:pPr>
        <w:pStyle w:val="Akapitzlist"/>
        <w:numPr>
          <w:ilvl w:val="0"/>
          <w:numId w:val="11"/>
        </w:numPr>
        <w:kinsoku w:val="0"/>
        <w:overflowPunct w:val="0"/>
        <w:rPr>
          <w:rFonts w:ascii="Lato" w:hAnsi="Lato" w:cs="Lato"/>
          <w:sz w:val="22"/>
          <w:szCs w:val="22"/>
        </w:rPr>
      </w:pPr>
      <w:r w:rsidRPr="00421C9E">
        <w:rPr>
          <w:rFonts w:ascii="Lato" w:hAnsi="Lato" w:cs="Lato"/>
          <w:sz w:val="22"/>
          <w:szCs w:val="22"/>
        </w:rPr>
        <w:t xml:space="preserve">dokumentów, o których mowa w pkt </w:t>
      </w:r>
      <w:r w:rsidR="000A6D41">
        <w:rPr>
          <w:rFonts w:ascii="Lato" w:hAnsi="Lato" w:cs="Lato"/>
          <w:sz w:val="22"/>
          <w:szCs w:val="22"/>
        </w:rPr>
        <w:t>2</w:t>
      </w:r>
      <w:r w:rsidR="000A6D41" w:rsidRPr="00421C9E">
        <w:rPr>
          <w:rFonts w:ascii="Lato" w:hAnsi="Lato" w:cs="Lato"/>
          <w:sz w:val="22"/>
          <w:szCs w:val="22"/>
        </w:rPr>
        <w:t xml:space="preserve"> </w:t>
      </w:r>
      <w:r w:rsidR="005A5DAC" w:rsidRPr="00421C9E">
        <w:rPr>
          <w:rFonts w:ascii="Lato" w:hAnsi="Lato" w:cs="Lato"/>
          <w:sz w:val="22"/>
          <w:szCs w:val="22"/>
        </w:rPr>
        <w:t xml:space="preserve">– odpowiednio </w:t>
      </w:r>
      <w:r w:rsidR="00615620" w:rsidRPr="00421C9E">
        <w:rPr>
          <w:rFonts w:ascii="Lato" w:hAnsi="Lato" w:cs="Lato"/>
          <w:sz w:val="22"/>
          <w:szCs w:val="22"/>
        </w:rPr>
        <w:t>Wykonawc</w:t>
      </w:r>
      <w:r w:rsidR="005A5DAC" w:rsidRPr="00421C9E">
        <w:rPr>
          <w:rFonts w:ascii="Lato" w:hAnsi="Lato" w:cs="Lato"/>
          <w:sz w:val="22"/>
          <w:szCs w:val="22"/>
        </w:rPr>
        <w:t xml:space="preserve">a, </w:t>
      </w:r>
      <w:r w:rsidR="00615620" w:rsidRPr="00421C9E">
        <w:rPr>
          <w:rFonts w:ascii="Lato" w:hAnsi="Lato" w:cs="Lato"/>
          <w:sz w:val="22"/>
          <w:szCs w:val="22"/>
        </w:rPr>
        <w:t>Wykonawc</w:t>
      </w:r>
      <w:r w:rsidR="005A5DAC" w:rsidRPr="00421C9E">
        <w:rPr>
          <w:rFonts w:ascii="Lato" w:hAnsi="Lato" w:cs="Lato"/>
          <w:sz w:val="22"/>
          <w:szCs w:val="22"/>
        </w:rPr>
        <w:t xml:space="preserve">a wspólnie ubiegający się o udzielenie zamówienia, podmiot udostępniający zasoby lub </w:t>
      </w:r>
      <w:r w:rsidR="003E7158" w:rsidRPr="00421C9E">
        <w:rPr>
          <w:rFonts w:ascii="Lato" w:hAnsi="Lato" w:cs="Lato"/>
          <w:sz w:val="22"/>
          <w:szCs w:val="22"/>
        </w:rPr>
        <w:t>P</w:t>
      </w:r>
      <w:r w:rsidR="005A5DAC" w:rsidRPr="00421C9E">
        <w:rPr>
          <w:rFonts w:ascii="Lato" w:hAnsi="Lato" w:cs="Lato"/>
          <w:sz w:val="22"/>
          <w:szCs w:val="22"/>
        </w:rPr>
        <w:t>od</w:t>
      </w:r>
      <w:r w:rsidR="003E7158" w:rsidRPr="00421C9E">
        <w:rPr>
          <w:rFonts w:ascii="Lato" w:hAnsi="Lato" w:cs="Lato"/>
          <w:sz w:val="22"/>
          <w:szCs w:val="22"/>
        </w:rPr>
        <w:t>w</w:t>
      </w:r>
      <w:r w:rsidR="00615620" w:rsidRPr="00421C9E">
        <w:rPr>
          <w:rFonts w:ascii="Lato" w:hAnsi="Lato" w:cs="Lato"/>
          <w:sz w:val="22"/>
          <w:szCs w:val="22"/>
        </w:rPr>
        <w:t>ykonawc</w:t>
      </w:r>
      <w:r w:rsidR="005A5DAC" w:rsidRPr="00421C9E">
        <w:rPr>
          <w:rFonts w:ascii="Lato" w:hAnsi="Lato" w:cs="Lato"/>
          <w:sz w:val="22"/>
          <w:szCs w:val="22"/>
        </w:rPr>
        <w:t>a, w zakresie</w:t>
      </w:r>
      <w:r w:rsidRPr="00421C9E">
        <w:rPr>
          <w:rFonts w:ascii="Lato" w:hAnsi="Lato" w:cs="Lato"/>
          <w:sz w:val="22"/>
          <w:szCs w:val="22"/>
        </w:rPr>
        <w:t xml:space="preserve"> dokumentów</w:t>
      </w:r>
      <w:r w:rsidR="005A5DAC" w:rsidRPr="00421C9E">
        <w:rPr>
          <w:rFonts w:ascii="Lato" w:hAnsi="Lato" w:cs="Lato"/>
          <w:sz w:val="22"/>
          <w:szCs w:val="22"/>
        </w:rPr>
        <w:t>, które każdego z nich dotyczą;</w:t>
      </w:r>
    </w:p>
    <w:p w14:paraId="3BD1B7BE" w14:textId="77777777" w:rsidR="00D848A4" w:rsidRPr="00421C9E" w:rsidRDefault="00D848A4" w:rsidP="0081186C">
      <w:pPr>
        <w:pStyle w:val="Akapitzlist"/>
        <w:numPr>
          <w:ilvl w:val="0"/>
          <w:numId w:val="11"/>
        </w:numPr>
        <w:rPr>
          <w:rFonts w:ascii="Lato" w:hAnsi="Lato" w:cs="Lato"/>
          <w:sz w:val="22"/>
          <w:szCs w:val="22"/>
        </w:rPr>
      </w:pPr>
      <w:r w:rsidRPr="00421C9E">
        <w:rPr>
          <w:rFonts w:ascii="Lato" w:hAnsi="Lato" w:cs="Lato"/>
          <w:sz w:val="22"/>
          <w:szCs w:val="22"/>
        </w:rPr>
        <w:t>innych dokumentów</w:t>
      </w:r>
      <w:r w:rsidR="005A5DAC" w:rsidRPr="00421C9E">
        <w:rPr>
          <w:rFonts w:ascii="Lato" w:hAnsi="Lato" w:cs="Lato"/>
          <w:sz w:val="22"/>
          <w:szCs w:val="22"/>
        </w:rPr>
        <w:t xml:space="preserve"> – odpowiednio </w:t>
      </w:r>
      <w:r w:rsidR="00615620" w:rsidRPr="00421C9E">
        <w:rPr>
          <w:rFonts w:ascii="Lato" w:hAnsi="Lato" w:cs="Lato"/>
          <w:sz w:val="22"/>
          <w:szCs w:val="22"/>
        </w:rPr>
        <w:t>Wykonawc</w:t>
      </w:r>
      <w:r w:rsidR="005A5DAC" w:rsidRPr="00421C9E">
        <w:rPr>
          <w:rFonts w:ascii="Lato" w:hAnsi="Lato" w:cs="Lato"/>
          <w:sz w:val="22"/>
          <w:szCs w:val="22"/>
        </w:rPr>
        <w:t xml:space="preserve">a lub </w:t>
      </w:r>
      <w:r w:rsidR="00615620" w:rsidRPr="00421C9E">
        <w:rPr>
          <w:rFonts w:ascii="Lato" w:hAnsi="Lato" w:cs="Lato"/>
          <w:sz w:val="22"/>
          <w:szCs w:val="22"/>
        </w:rPr>
        <w:t>Wykonawc</w:t>
      </w:r>
      <w:r w:rsidR="005A5DAC" w:rsidRPr="00421C9E">
        <w:rPr>
          <w:rFonts w:ascii="Lato" w:hAnsi="Lato" w:cs="Lato"/>
          <w:sz w:val="22"/>
          <w:szCs w:val="22"/>
        </w:rPr>
        <w:t>a wspólnie ubiegaj</w:t>
      </w:r>
      <w:r w:rsidRPr="00421C9E">
        <w:rPr>
          <w:rFonts w:ascii="Lato" w:hAnsi="Lato" w:cs="Lato"/>
          <w:sz w:val="22"/>
          <w:szCs w:val="22"/>
        </w:rPr>
        <w:t>ący się o udzielenie zamówienia, w zakresie dokumentów, które każdego z nich dotyczą</w:t>
      </w:r>
      <w:r w:rsidR="006273BA" w:rsidRPr="00421C9E">
        <w:rPr>
          <w:rFonts w:ascii="Lato" w:hAnsi="Lato" w:cs="Lato"/>
          <w:sz w:val="22"/>
          <w:szCs w:val="22"/>
        </w:rPr>
        <w:t>;</w:t>
      </w:r>
    </w:p>
    <w:p w14:paraId="7782C5D8" w14:textId="77777777" w:rsidR="006273BA" w:rsidRPr="00421C9E" w:rsidRDefault="006273BA" w:rsidP="0081186C">
      <w:pPr>
        <w:pStyle w:val="Akapitzlist"/>
        <w:numPr>
          <w:ilvl w:val="0"/>
          <w:numId w:val="11"/>
        </w:numPr>
        <w:rPr>
          <w:rFonts w:ascii="Lato" w:hAnsi="Lato" w:cs="Lato"/>
          <w:sz w:val="22"/>
          <w:szCs w:val="22"/>
        </w:rPr>
      </w:pPr>
      <w:r w:rsidRPr="00421C9E">
        <w:rPr>
          <w:rFonts w:ascii="Lato" w:hAnsi="Lato" w:cs="Lato"/>
          <w:sz w:val="22"/>
          <w:szCs w:val="22"/>
        </w:rPr>
        <w:t>pełnomocnictwa – mocodawca.</w:t>
      </w:r>
    </w:p>
    <w:p w14:paraId="6EECEDCC" w14:textId="77777777" w:rsidR="00D848A4" w:rsidRPr="00421C9E" w:rsidRDefault="00D848A4" w:rsidP="00D848A4">
      <w:pPr>
        <w:pStyle w:val="Akapitzlist"/>
        <w:ind w:left="1222"/>
        <w:rPr>
          <w:rFonts w:ascii="Lato" w:hAnsi="Lato" w:cs="Lato"/>
          <w:sz w:val="22"/>
          <w:szCs w:val="22"/>
        </w:rPr>
      </w:pPr>
    </w:p>
    <w:p w14:paraId="126B8E8B" w14:textId="77777777" w:rsidR="00296092" w:rsidRPr="00421C9E" w:rsidRDefault="005A5DAC" w:rsidP="000657B2">
      <w:pPr>
        <w:kinsoku w:val="0"/>
        <w:overflowPunct w:val="0"/>
        <w:ind w:left="142"/>
        <w:rPr>
          <w:rFonts w:ascii="Lato" w:hAnsi="Lato" w:cs="Lato"/>
          <w:sz w:val="22"/>
          <w:szCs w:val="22"/>
        </w:rPr>
      </w:pPr>
      <w:r w:rsidRPr="00421C9E">
        <w:rPr>
          <w:rFonts w:ascii="Lato" w:hAnsi="Lato" w:cs="Lato"/>
          <w:sz w:val="22"/>
          <w:szCs w:val="22"/>
        </w:rPr>
        <w:t xml:space="preserve">Poświadczenia zgodności cyfrowego odwzorowania z dokumentem </w:t>
      </w:r>
      <w:r w:rsidR="00296092" w:rsidRPr="00421C9E">
        <w:rPr>
          <w:rFonts w:ascii="Lato" w:hAnsi="Lato" w:cs="Lato"/>
          <w:sz w:val="22"/>
          <w:szCs w:val="22"/>
        </w:rPr>
        <w:t xml:space="preserve">w postaci papierowej </w:t>
      </w:r>
      <w:r w:rsidRPr="00421C9E">
        <w:rPr>
          <w:rFonts w:ascii="Lato" w:hAnsi="Lato" w:cs="Lato"/>
          <w:sz w:val="22"/>
          <w:szCs w:val="22"/>
        </w:rPr>
        <w:t>może dokonać również notariusz.</w:t>
      </w:r>
    </w:p>
    <w:p w14:paraId="43481F78" w14:textId="77777777" w:rsidR="00296092" w:rsidRPr="00421C9E" w:rsidRDefault="00296092" w:rsidP="00296092">
      <w:pPr>
        <w:pStyle w:val="Default"/>
        <w:ind w:left="502"/>
        <w:jc w:val="both"/>
        <w:rPr>
          <w:rFonts w:ascii="Lato" w:hAnsi="Lato" w:cs="Lato"/>
          <w:color w:val="auto"/>
          <w:sz w:val="22"/>
          <w:szCs w:val="22"/>
        </w:rPr>
      </w:pPr>
    </w:p>
    <w:p w14:paraId="40EC288B" w14:textId="197724D9" w:rsidR="00296092" w:rsidRPr="00421C9E" w:rsidRDefault="006273BA" w:rsidP="000657B2">
      <w:pPr>
        <w:kinsoku w:val="0"/>
        <w:overflowPunct w:val="0"/>
        <w:ind w:left="142"/>
        <w:rPr>
          <w:rFonts w:ascii="Lato" w:hAnsi="Lato" w:cs="Lato"/>
          <w:sz w:val="22"/>
          <w:szCs w:val="22"/>
        </w:rPr>
      </w:pPr>
      <w:r w:rsidRPr="00421C9E">
        <w:rPr>
          <w:rFonts w:ascii="Lato" w:hAnsi="Lato" w:cs="Lato"/>
          <w:sz w:val="22"/>
          <w:szCs w:val="22"/>
        </w:rPr>
        <w:t xml:space="preserve">W przypadku przekazywania w postępowaniu </w:t>
      </w:r>
      <w:r w:rsidR="009E5687" w:rsidRPr="00421C9E">
        <w:rPr>
          <w:rFonts w:ascii="Lato" w:hAnsi="Lato" w:cs="Lato"/>
          <w:sz w:val="22"/>
          <w:szCs w:val="22"/>
        </w:rPr>
        <w:t xml:space="preserve">dokumentu elektronicznego </w:t>
      </w:r>
      <w:r w:rsidR="000224A4" w:rsidRPr="00421C9E">
        <w:rPr>
          <w:rFonts w:ascii="Lato" w:hAnsi="Lato" w:cs="Lato"/>
          <w:sz w:val="22"/>
          <w:szCs w:val="22"/>
        </w:rPr>
        <w:br/>
      </w:r>
      <w:r w:rsidRPr="00421C9E">
        <w:rPr>
          <w:rFonts w:ascii="Lato" w:hAnsi="Lato" w:cs="Lato"/>
          <w:sz w:val="22"/>
          <w:szCs w:val="22"/>
        </w:rPr>
        <w:t>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3EDC3031" w14:textId="77777777" w:rsidR="006273BA" w:rsidRPr="00421C9E" w:rsidRDefault="006273BA" w:rsidP="00296092">
      <w:pPr>
        <w:pStyle w:val="Default"/>
        <w:ind w:left="502"/>
        <w:jc w:val="both"/>
        <w:rPr>
          <w:rFonts w:ascii="Lato" w:hAnsi="Lato" w:cs="Lato"/>
          <w:color w:val="auto"/>
          <w:sz w:val="22"/>
          <w:szCs w:val="22"/>
        </w:rPr>
      </w:pPr>
    </w:p>
    <w:p w14:paraId="20319D85" w14:textId="77777777" w:rsidR="006273BA" w:rsidRPr="00421C9E" w:rsidRDefault="006273BA" w:rsidP="000657B2">
      <w:pPr>
        <w:kinsoku w:val="0"/>
        <w:overflowPunct w:val="0"/>
        <w:ind w:left="142"/>
        <w:rPr>
          <w:rFonts w:ascii="Lato" w:hAnsi="Lato" w:cs="Lato"/>
          <w:sz w:val="22"/>
          <w:szCs w:val="22"/>
        </w:rPr>
      </w:pPr>
      <w:r w:rsidRPr="00421C9E">
        <w:rPr>
          <w:rFonts w:ascii="Lato" w:hAnsi="Lato" w:cs="Lato"/>
          <w:sz w:val="22"/>
          <w:szCs w:val="22"/>
        </w:rPr>
        <w:t>Dokumenty elektroniczne w postępowaniu spełniają łącznie następujące wymagania:</w:t>
      </w:r>
    </w:p>
    <w:p w14:paraId="2A74C95D" w14:textId="77777777" w:rsidR="006273BA" w:rsidRPr="00421C9E" w:rsidRDefault="006273BA" w:rsidP="0081186C">
      <w:pPr>
        <w:pStyle w:val="Default"/>
        <w:numPr>
          <w:ilvl w:val="0"/>
          <w:numId w:val="25"/>
        </w:numPr>
        <w:jc w:val="both"/>
        <w:rPr>
          <w:rFonts w:ascii="Lato" w:hAnsi="Lato" w:cs="Lato"/>
          <w:color w:val="auto"/>
          <w:sz w:val="22"/>
          <w:szCs w:val="22"/>
        </w:rPr>
      </w:pPr>
      <w:r w:rsidRPr="00421C9E">
        <w:rPr>
          <w:rFonts w:ascii="Lato" w:hAnsi="Lato" w:cs="Lato"/>
          <w:color w:val="auto"/>
          <w:sz w:val="22"/>
          <w:szCs w:val="22"/>
        </w:rPr>
        <w:t>są utrwalone w sposób umożliwiający ich wielokrotne odczytanie, zapisanie i powielenie, a także przekazanie przy użyciu środków komunikacji elektronicznej lub na informatycznym nośniku danych;</w:t>
      </w:r>
    </w:p>
    <w:p w14:paraId="5D5DCAA7" w14:textId="77777777" w:rsidR="006273BA" w:rsidRPr="00421C9E" w:rsidRDefault="006273BA" w:rsidP="0081186C">
      <w:pPr>
        <w:pStyle w:val="Default"/>
        <w:numPr>
          <w:ilvl w:val="0"/>
          <w:numId w:val="25"/>
        </w:numPr>
        <w:jc w:val="both"/>
        <w:rPr>
          <w:rFonts w:ascii="Lato" w:hAnsi="Lato" w:cs="Lato"/>
          <w:color w:val="auto"/>
          <w:sz w:val="22"/>
          <w:szCs w:val="22"/>
        </w:rPr>
      </w:pPr>
      <w:r w:rsidRPr="00421C9E">
        <w:rPr>
          <w:rFonts w:ascii="Lato" w:hAnsi="Lato" w:cs="Lato"/>
          <w:color w:val="auto"/>
          <w:sz w:val="22"/>
          <w:szCs w:val="22"/>
        </w:rPr>
        <w:t xml:space="preserve">umożliwiają prezentację treści w </w:t>
      </w:r>
      <w:r w:rsidR="00131362" w:rsidRPr="00421C9E">
        <w:rPr>
          <w:rFonts w:ascii="Lato" w:hAnsi="Lato" w:cs="Lato"/>
          <w:color w:val="auto"/>
          <w:sz w:val="22"/>
          <w:szCs w:val="22"/>
        </w:rPr>
        <w:t>postaci elektronicznej</w:t>
      </w:r>
      <w:r w:rsidRPr="00421C9E">
        <w:rPr>
          <w:rFonts w:ascii="Lato" w:hAnsi="Lato" w:cs="Lato"/>
          <w:color w:val="auto"/>
          <w:sz w:val="22"/>
          <w:szCs w:val="22"/>
        </w:rPr>
        <w:t>, w szczególności przez wyświetlenie tej treści na monitorze ekranowym;</w:t>
      </w:r>
    </w:p>
    <w:p w14:paraId="723448A6" w14:textId="77777777" w:rsidR="006273BA" w:rsidRPr="00421C9E" w:rsidRDefault="006273BA" w:rsidP="0081186C">
      <w:pPr>
        <w:pStyle w:val="Default"/>
        <w:numPr>
          <w:ilvl w:val="0"/>
          <w:numId w:val="25"/>
        </w:numPr>
        <w:jc w:val="both"/>
        <w:rPr>
          <w:rFonts w:ascii="Lato" w:hAnsi="Lato" w:cs="Lato"/>
          <w:color w:val="auto"/>
          <w:sz w:val="22"/>
          <w:szCs w:val="22"/>
        </w:rPr>
      </w:pPr>
      <w:r w:rsidRPr="00421C9E">
        <w:rPr>
          <w:rFonts w:ascii="Lato" w:hAnsi="Lato" w:cs="Lato"/>
          <w:color w:val="auto"/>
          <w:sz w:val="22"/>
          <w:szCs w:val="22"/>
        </w:rPr>
        <w:t xml:space="preserve">umożliwiają prezentację treści w postaci papierowej, a w szczególności </w:t>
      </w:r>
      <w:r w:rsidR="000224A4" w:rsidRPr="00421C9E">
        <w:rPr>
          <w:rFonts w:ascii="Lato" w:hAnsi="Lato" w:cs="Lato"/>
          <w:color w:val="auto"/>
          <w:sz w:val="22"/>
          <w:szCs w:val="22"/>
        </w:rPr>
        <w:br/>
      </w:r>
      <w:r w:rsidRPr="00421C9E">
        <w:rPr>
          <w:rFonts w:ascii="Lato" w:hAnsi="Lato" w:cs="Lato"/>
          <w:color w:val="auto"/>
          <w:sz w:val="22"/>
          <w:szCs w:val="22"/>
        </w:rPr>
        <w:t>za pomocą wydruku;</w:t>
      </w:r>
    </w:p>
    <w:p w14:paraId="5AD3FC4B" w14:textId="77777777" w:rsidR="006273BA" w:rsidRPr="00421C9E" w:rsidRDefault="006273BA" w:rsidP="0081186C">
      <w:pPr>
        <w:pStyle w:val="Default"/>
        <w:numPr>
          <w:ilvl w:val="0"/>
          <w:numId w:val="25"/>
        </w:numPr>
        <w:jc w:val="both"/>
        <w:rPr>
          <w:rFonts w:ascii="Lato" w:hAnsi="Lato" w:cs="Lato"/>
          <w:color w:val="auto"/>
          <w:sz w:val="22"/>
          <w:szCs w:val="22"/>
        </w:rPr>
      </w:pPr>
      <w:r w:rsidRPr="00421C9E">
        <w:rPr>
          <w:rFonts w:ascii="Lato" w:hAnsi="Lato" w:cs="Lato"/>
          <w:color w:val="auto"/>
          <w:sz w:val="22"/>
          <w:szCs w:val="22"/>
        </w:rPr>
        <w:t xml:space="preserve">zawierają dane w układzie niepozostawiającym wątpliwości co do treści </w:t>
      </w:r>
      <w:r w:rsidR="000224A4" w:rsidRPr="00421C9E">
        <w:rPr>
          <w:rFonts w:ascii="Lato" w:hAnsi="Lato" w:cs="Lato"/>
          <w:color w:val="auto"/>
          <w:sz w:val="22"/>
          <w:szCs w:val="22"/>
        </w:rPr>
        <w:br/>
      </w:r>
      <w:r w:rsidRPr="00421C9E">
        <w:rPr>
          <w:rFonts w:ascii="Lato" w:hAnsi="Lato" w:cs="Lato"/>
          <w:color w:val="auto"/>
          <w:sz w:val="22"/>
          <w:szCs w:val="22"/>
        </w:rPr>
        <w:t>i kontekstu zapisanych informacji.</w:t>
      </w:r>
    </w:p>
    <w:p w14:paraId="1182A9FB" w14:textId="64DC91E2" w:rsidR="00544C05" w:rsidRPr="00421C9E" w:rsidRDefault="00A1554E" w:rsidP="00882CEE">
      <w:pPr>
        <w:kinsoku w:val="0"/>
        <w:overflowPunct w:val="0"/>
        <w:ind w:left="142"/>
        <w:rPr>
          <w:rFonts w:ascii="Lato" w:hAnsi="Lato" w:cs="Lato"/>
          <w:sz w:val="22"/>
          <w:szCs w:val="22"/>
        </w:rPr>
      </w:pPr>
      <w:r w:rsidRPr="00421C9E">
        <w:rPr>
          <w:rFonts w:ascii="Lato" w:hAnsi="Lato" w:cs="Lato"/>
          <w:sz w:val="22"/>
          <w:szCs w:val="22"/>
        </w:rPr>
        <w:t xml:space="preserve">Środki komunikacji elektronicznej w postępowaniu służące do odbioru dokumentów elektronicznych zawierających oświadczenie, składane na podstawie art. 125 </w:t>
      </w:r>
      <w:r w:rsidR="000224A4" w:rsidRPr="00421C9E">
        <w:rPr>
          <w:rFonts w:ascii="Lato" w:hAnsi="Lato" w:cs="Lato"/>
          <w:sz w:val="22"/>
          <w:szCs w:val="22"/>
        </w:rPr>
        <w:br/>
      </w:r>
      <w:r w:rsidRPr="00421C9E">
        <w:rPr>
          <w:rFonts w:ascii="Lato" w:hAnsi="Lato" w:cs="Lato"/>
          <w:sz w:val="22"/>
          <w:szCs w:val="22"/>
        </w:rPr>
        <w:t xml:space="preserve">ust. 1 ustawy, dokumenty, o których mowa w pkt </w:t>
      </w:r>
      <w:r w:rsidR="000A6D41">
        <w:rPr>
          <w:rFonts w:ascii="Lato" w:hAnsi="Lato" w:cs="Lato"/>
          <w:sz w:val="22"/>
          <w:szCs w:val="22"/>
        </w:rPr>
        <w:t>2</w:t>
      </w:r>
      <w:r w:rsidRPr="00421C9E">
        <w:rPr>
          <w:rFonts w:ascii="Lato" w:hAnsi="Lato" w:cs="Lato"/>
          <w:sz w:val="22"/>
          <w:szCs w:val="22"/>
        </w:rPr>
        <w:t>, zobowiązanie podmiotu udostępniającego zasoby, pełnomocnictwo umożliwiają identyfikację podmiotów przekazujących te dokumenty elektroniczne oraz ustalenie dokładnego czasu i daty ich odbioru.</w:t>
      </w:r>
    </w:p>
    <w:p w14:paraId="5CBFC8C4" w14:textId="77777777" w:rsidR="00FB33E9" w:rsidRPr="00421C9E" w:rsidRDefault="00FB33E9" w:rsidP="00882CEE">
      <w:pPr>
        <w:kinsoku w:val="0"/>
        <w:overflowPunct w:val="0"/>
        <w:ind w:left="142"/>
        <w:rPr>
          <w:rFonts w:ascii="Lato" w:hAnsi="Lato" w:cs="Lato"/>
          <w:sz w:val="22"/>
          <w:szCs w:val="22"/>
        </w:rPr>
      </w:pPr>
    </w:p>
    <w:p w14:paraId="4485E517" w14:textId="77777777" w:rsidR="00FB33E9" w:rsidRPr="00421C9E" w:rsidRDefault="00FB33E9" w:rsidP="00882CEE">
      <w:pPr>
        <w:kinsoku w:val="0"/>
        <w:overflowPunct w:val="0"/>
        <w:ind w:left="142"/>
        <w:rPr>
          <w:rFonts w:ascii="Lato" w:hAnsi="Lato" w:cs="Lato"/>
          <w:sz w:val="22"/>
          <w:szCs w:val="22"/>
        </w:rPr>
      </w:pPr>
      <w:r w:rsidRPr="00421C9E">
        <w:rPr>
          <w:rFonts w:ascii="Lato" w:hAnsi="Lato" w:cs="Lato"/>
          <w:sz w:val="22"/>
          <w:szCs w:val="22"/>
        </w:rPr>
        <w:t xml:space="preserve">Zamawiający zastrzega sobie prawo weryfikacji informacji zawartych w oświadczeniach, wykazach oraz referencjach, w tym prawo zwrócenia się do podmiotów, na rzecz których wykonywane były wskazane usługi, o potwierdzenie okoliczności istotnych dla </w:t>
      </w:r>
      <w:r w:rsidRPr="00421C9E">
        <w:rPr>
          <w:rFonts w:ascii="Lato" w:hAnsi="Lato" w:cs="Lato"/>
          <w:sz w:val="22"/>
          <w:szCs w:val="22"/>
        </w:rPr>
        <w:lastRenderedPageBreak/>
        <w:t>oceny ofert. W przypadku stwierdzenia rozbieżności Zamawiający może żądać wyjaśnień lub uzupełnienia dokumentów na zasadach określonych w ustawie</w:t>
      </w:r>
      <w:r w:rsidR="00311F1B" w:rsidRPr="00421C9E">
        <w:rPr>
          <w:rFonts w:ascii="Lato" w:hAnsi="Lato" w:cs="Lato"/>
          <w:sz w:val="22"/>
          <w:szCs w:val="22"/>
        </w:rPr>
        <w:t>.</w:t>
      </w:r>
    </w:p>
    <w:p w14:paraId="5FB26DAF" w14:textId="77777777" w:rsidR="0066760E" w:rsidRPr="00421C9E" w:rsidRDefault="0066760E" w:rsidP="00882CEE">
      <w:pPr>
        <w:kinsoku w:val="0"/>
        <w:overflowPunct w:val="0"/>
        <w:ind w:left="142"/>
        <w:rPr>
          <w:rFonts w:ascii="Lato" w:hAnsi="Lato" w:cs="Lato"/>
          <w:sz w:val="22"/>
          <w:szCs w:val="22"/>
        </w:rPr>
      </w:pPr>
    </w:p>
    <w:p w14:paraId="5B26B39B" w14:textId="77777777" w:rsidR="0066760E" w:rsidRPr="00421C9E" w:rsidRDefault="0066760E" w:rsidP="0081186C">
      <w:pPr>
        <w:pStyle w:val="Nagwek1"/>
        <w:numPr>
          <w:ilvl w:val="0"/>
          <w:numId w:val="21"/>
        </w:numPr>
        <w:ind w:left="426" w:hanging="426"/>
        <w:rPr>
          <w:rFonts w:ascii="Lato" w:hAnsi="Lato" w:cs="Lato"/>
          <w:sz w:val="22"/>
          <w:szCs w:val="22"/>
        </w:rPr>
      </w:pPr>
      <w:bookmarkStart w:id="19" w:name="_Toc169862013"/>
      <w:bookmarkStart w:id="20" w:name="_Toc227692935"/>
      <w:r w:rsidRPr="00421C9E">
        <w:rPr>
          <w:rFonts w:ascii="Lato" w:hAnsi="Lato" w:cs="Lato"/>
          <w:sz w:val="22"/>
          <w:szCs w:val="22"/>
        </w:rPr>
        <w:t>INFORMACJA O PRZEDMIOTOWYCH ŚRODKACH DOWODOWYCH</w:t>
      </w:r>
      <w:bookmarkEnd w:id="19"/>
      <w:bookmarkEnd w:id="20"/>
    </w:p>
    <w:p w14:paraId="76C523C3" w14:textId="77777777" w:rsidR="00E42C0B" w:rsidRPr="00421C9E" w:rsidRDefault="00E42C0B" w:rsidP="00B20ACD">
      <w:pPr>
        <w:kinsoku w:val="0"/>
        <w:overflowPunct w:val="0"/>
        <w:ind w:left="284"/>
        <w:rPr>
          <w:rFonts w:ascii="Lato" w:hAnsi="Lato" w:cs="Lato"/>
          <w:b/>
          <w:bCs/>
          <w:sz w:val="22"/>
          <w:szCs w:val="22"/>
        </w:rPr>
      </w:pPr>
    </w:p>
    <w:p w14:paraId="03F9E39C" w14:textId="77777777" w:rsidR="006D313D" w:rsidRPr="00421C9E" w:rsidRDefault="006D313D" w:rsidP="006D313D">
      <w:pPr>
        <w:kinsoku w:val="0"/>
        <w:overflowPunct w:val="0"/>
        <w:rPr>
          <w:rFonts w:ascii="Lato" w:hAnsi="Lato" w:cs="Lato"/>
          <w:bCs/>
          <w:sz w:val="22"/>
          <w:szCs w:val="22"/>
        </w:rPr>
      </w:pPr>
      <w:r w:rsidRPr="00421C9E">
        <w:rPr>
          <w:rFonts w:ascii="Lato" w:hAnsi="Lato" w:cs="Lato"/>
          <w:bCs/>
          <w:sz w:val="22"/>
          <w:szCs w:val="22"/>
        </w:rPr>
        <w:t xml:space="preserve">Zamawiający nie wymaga złożenia przedmiotowych środków dowodowych. </w:t>
      </w:r>
    </w:p>
    <w:p w14:paraId="249D7D37" w14:textId="77777777" w:rsidR="0084766C" w:rsidRPr="00421C9E" w:rsidRDefault="006214F0" w:rsidP="0081186C">
      <w:pPr>
        <w:pStyle w:val="Nagwek1"/>
        <w:numPr>
          <w:ilvl w:val="0"/>
          <w:numId w:val="21"/>
        </w:numPr>
        <w:ind w:left="426" w:hanging="426"/>
        <w:rPr>
          <w:rFonts w:ascii="Lato" w:hAnsi="Lato" w:cs="Lato"/>
          <w:sz w:val="22"/>
          <w:szCs w:val="22"/>
        </w:rPr>
      </w:pPr>
      <w:bookmarkStart w:id="21" w:name="_Toc227692936"/>
      <w:r w:rsidRPr="00421C9E">
        <w:rPr>
          <w:rFonts w:ascii="Lato" w:hAnsi="Lato" w:cs="Lato"/>
          <w:sz w:val="22"/>
          <w:szCs w:val="22"/>
        </w:rPr>
        <w:t>WYMAGANIA DOTYCZĄCE WADIUM</w:t>
      </w:r>
      <w:bookmarkEnd w:id="21"/>
    </w:p>
    <w:p w14:paraId="48D95A88" w14:textId="77777777" w:rsidR="00A1554E" w:rsidRPr="00421C9E" w:rsidRDefault="00A1554E" w:rsidP="00A1554E">
      <w:pPr>
        <w:rPr>
          <w:rFonts w:ascii="Lato" w:hAnsi="Lato" w:cs="Lato"/>
          <w:sz w:val="22"/>
          <w:szCs w:val="22"/>
          <w:lang w:eastAsia="en-US"/>
        </w:rPr>
      </w:pPr>
    </w:p>
    <w:p w14:paraId="5572EC0C" w14:textId="77777777" w:rsidR="0084766C" w:rsidRPr="0081186C" w:rsidRDefault="00FE0777" w:rsidP="0081186C">
      <w:pPr>
        <w:rPr>
          <w:rFonts w:ascii="Lato" w:hAnsi="Lato" w:cs="Lato"/>
          <w:sz w:val="22"/>
          <w:szCs w:val="22"/>
          <w:lang w:eastAsia="en-US"/>
        </w:rPr>
      </w:pPr>
      <w:r w:rsidRPr="0081186C">
        <w:rPr>
          <w:rFonts w:ascii="Lato" w:hAnsi="Lato" w:cs="Lato"/>
          <w:sz w:val="22"/>
          <w:szCs w:val="22"/>
          <w:lang w:eastAsia="en-US"/>
        </w:rPr>
        <w:t xml:space="preserve">Zamawiający nie wymaga </w:t>
      </w:r>
      <w:r w:rsidR="0084766C" w:rsidRPr="0081186C">
        <w:rPr>
          <w:rFonts w:ascii="Lato" w:hAnsi="Lato" w:cs="Lato"/>
          <w:sz w:val="22"/>
          <w:szCs w:val="22"/>
          <w:lang w:eastAsia="en-US"/>
        </w:rPr>
        <w:t>wniesieni</w:t>
      </w:r>
      <w:r w:rsidRPr="0081186C">
        <w:rPr>
          <w:rFonts w:ascii="Lato" w:hAnsi="Lato" w:cs="Lato"/>
          <w:sz w:val="22"/>
          <w:szCs w:val="22"/>
          <w:lang w:eastAsia="en-US"/>
        </w:rPr>
        <w:t>a</w:t>
      </w:r>
      <w:r w:rsidR="0084766C" w:rsidRPr="0081186C">
        <w:rPr>
          <w:rFonts w:ascii="Lato" w:hAnsi="Lato" w:cs="Lato"/>
          <w:sz w:val="22"/>
          <w:szCs w:val="22"/>
          <w:lang w:eastAsia="en-US"/>
        </w:rPr>
        <w:t xml:space="preserve"> wadium</w:t>
      </w:r>
      <w:r w:rsidRPr="0081186C">
        <w:rPr>
          <w:rFonts w:ascii="Lato" w:hAnsi="Lato" w:cs="Lato"/>
          <w:sz w:val="22"/>
          <w:szCs w:val="22"/>
          <w:lang w:eastAsia="en-US"/>
        </w:rPr>
        <w:t>.</w:t>
      </w:r>
    </w:p>
    <w:p w14:paraId="34D65DA1" w14:textId="77777777" w:rsidR="0084766C" w:rsidRPr="008D4001" w:rsidRDefault="006214F0" w:rsidP="0081186C">
      <w:pPr>
        <w:pStyle w:val="Nagwek1"/>
        <w:numPr>
          <w:ilvl w:val="0"/>
          <w:numId w:val="21"/>
        </w:numPr>
        <w:ind w:left="426" w:hanging="426"/>
        <w:rPr>
          <w:rFonts w:ascii="Lato" w:hAnsi="Lato" w:cs="Lato"/>
          <w:sz w:val="22"/>
          <w:szCs w:val="22"/>
        </w:rPr>
      </w:pPr>
      <w:bookmarkStart w:id="22" w:name="_Toc227692937"/>
      <w:r w:rsidRPr="008D4001">
        <w:rPr>
          <w:rFonts w:ascii="Lato" w:hAnsi="Lato" w:cs="Lato"/>
          <w:sz w:val="22"/>
          <w:szCs w:val="22"/>
        </w:rPr>
        <w:t>TERMIN ZWIĄZANIA OFERTĄ</w:t>
      </w:r>
      <w:bookmarkEnd w:id="22"/>
    </w:p>
    <w:p w14:paraId="1D301592" w14:textId="77777777" w:rsidR="0081186C" w:rsidRPr="008D4001" w:rsidRDefault="0081186C" w:rsidP="0081186C">
      <w:pPr>
        <w:rPr>
          <w:lang w:eastAsia="en-US"/>
        </w:rPr>
      </w:pPr>
    </w:p>
    <w:p w14:paraId="1ED2B817" w14:textId="55E18631" w:rsidR="0084766C" w:rsidRPr="0081186C" w:rsidRDefault="0084766C" w:rsidP="0081186C">
      <w:pPr>
        <w:pStyle w:val="Akapitzlist"/>
        <w:numPr>
          <w:ilvl w:val="0"/>
          <w:numId w:val="26"/>
        </w:numPr>
        <w:rPr>
          <w:rFonts w:ascii="Lato" w:hAnsi="Lato" w:cs="Lato"/>
          <w:sz w:val="22"/>
          <w:szCs w:val="22"/>
          <w:lang w:eastAsia="en-US"/>
        </w:rPr>
      </w:pPr>
      <w:r w:rsidRPr="008D4001">
        <w:rPr>
          <w:rFonts w:ascii="Lato" w:hAnsi="Lato" w:cs="Lato"/>
          <w:sz w:val="22"/>
          <w:szCs w:val="22"/>
        </w:rPr>
        <w:t xml:space="preserve">Wykonawca jest związany ofertą od dnia upływu terminu składania ofert </w:t>
      </w:r>
      <w:r w:rsidR="0081186C" w:rsidRPr="008D4001">
        <w:rPr>
          <w:rFonts w:ascii="Lato" w:hAnsi="Lato" w:cs="Lato"/>
          <w:b/>
          <w:sz w:val="22"/>
          <w:szCs w:val="22"/>
        </w:rPr>
        <w:t xml:space="preserve">do dnia </w:t>
      </w:r>
      <w:r w:rsidR="008D4001" w:rsidRPr="008D4001">
        <w:rPr>
          <w:rFonts w:ascii="Lato" w:hAnsi="Lato" w:cs="Lato"/>
          <w:b/>
          <w:sz w:val="22"/>
          <w:szCs w:val="22"/>
        </w:rPr>
        <w:t>2</w:t>
      </w:r>
      <w:r w:rsidR="00E3044C">
        <w:rPr>
          <w:rFonts w:ascii="Lato" w:hAnsi="Lato" w:cs="Lato"/>
          <w:b/>
          <w:sz w:val="22"/>
          <w:szCs w:val="22"/>
        </w:rPr>
        <w:t>1</w:t>
      </w:r>
      <w:r w:rsidR="0081186C" w:rsidRPr="008D4001">
        <w:rPr>
          <w:rFonts w:ascii="Lato" w:hAnsi="Lato" w:cs="Lato"/>
          <w:b/>
          <w:sz w:val="22"/>
          <w:szCs w:val="22"/>
        </w:rPr>
        <w:t>.0</w:t>
      </w:r>
      <w:r w:rsidR="008D4001" w:rsidRPr="008D4001">
        <w:rPr>
          <w:rFonts w:ascii="Lato" w:hAnsi="Lato" w:cs="Lato"/>
          <w:b/>
          <w:sz w:val="22"/>
          <w:szCs w:val="22"/>
        </w:rPr>
        <w:t>8</w:t>
      </w:r>
      <w:r w:rsidR="0081186C" w:rsidRPr="008D4001">
        <w:rPr>
          <w:rFonts w:ascii="Lato" w:hAnsi="Lato" w:cs="Lato"/>
          <w:b/>
          <w:sz w:val="22"/>
          <w:szCs w:val="22"/>
        </w:rPr>
        <w:t>.2026 r.</w:t>
      </w:r>
      <w:r w:rsidRPr="008D4001">
        <w:rPr>
          <w:rFonts w:ascii="Lato" w:hAnsi="Lato" w:cs="Lato"/>
          <w:sz w:val="22"/>
          <w:szCs w:val="22"/>
        </w:rPr>
        <w:t>,</w:t>
      </w:r>
      <w:r w:rsidRPr="0081186C">
        <w:rPr>
          <w:rFonts w:ascii="Lato" w:hAnsi="Lato" w:cs="Lato"/>
          <w:sz w:val="22"/>
          <w:szCs w:val="22"/>
        </w:rPr>
        <w:t xml:space="preserve"> przy czym pierwszym dniem terminu związania ofertą jest dzień, w którym upływa termin składania ofert.</w:t>
      </w:r>
    </w:p>
    <w:p w14:paraId="14ED1297" w14:textId="77777777" w:rsidR="009D084E" w:rsidRPr="00421C9E" w:rsidRDefault="00615620" w:rsidP="0081186C">
      <w:pPr>
        <w:pStyle w:val="Akapitzlist"/>
        <w:numPr>
          <w:ilvl w:val="0"/>
          <w:numId w:val="26"/>
        </w:numPr>
        <w:rPr>
          <w:rFonts w:ascii="Lato" w:hAnsi="Lato" w:cs="Lato"/>
          <w:sz w:val="22"/>
          <w:szCs w:val="22"/>
          <w:lang w:eastAsia="en-US"/>
        </w:rPr>
      </w:pPr>
      <w:r w:rsidRPr="00421C9E">
        <w:rPr>
          <w:rFonts w:ascii="Lato" w:hAnsi="Lato" w:cs="Lato"/>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60 dni.</w:t>
      </w:r>
    </w:p>
    <w:p w14:paraId="1869ADD4" w14:textId="77777777" w:rsidR="003E7158" w:rsidRPr="00421C9E" w:rsidRDefault="006214F0" w:rsidP="0081186C">
      <w:pPr>
        <w:pStyle w:val="Akapitzlist"/>
        <w:numPr>
          <w:ilvl w:val="0"/>
          <w:numId w:val="26"/>
        </w:numPr>
        <w:rPr>
          <w:rFonts w:ascii="Lato" w:hAnsi="Lato" w:cs="Lato"/>
          <w:sz w:val="22"/>
          <w:szCs w:val="22"/>
          <w:lang w:eastAsia="en-US"/>
        </w:rPr>
      </w:pPr>
      <w:r w:rsidRPr="00421C9E">
        <w:rPr>
          <w:rFonts w:ascii="Lato" w:hAnsi="Lato" w:cs="Lato"/>
          <w:sz w:val="22"/>
          <w:szCs w:val="22"/>
          <w:lang w:eastAsia="en-US"/>
        </w:rPr>
        <w:t xml:space="preserve">Przedłużenie terminu związania ofertą </w:t>
      </w:r>
      <w:r w:rsidR="00C6626C" w:rsidRPr="00421C9E">
        <w:rPr>
          <w:rFonts w:ascii="Lato" w:hAnsi="Lato" w:cs="Lato"/>
          <w:sz w:val="22"/>
          <w:szCs w:val="22"/>
          <w:lang w:eastAsia="en-US"/>
        </w:rPr>
        <w:t xml:space="preserve">wymaga złożenia przez </w:t>
      </w:r>
      <w:r w:rsidR="00615620" w:rsidRPr="00421C9E">
        <w:rPr>
          <w:rFonts w:ascii="Lato" w:hAnsi="Lato" w:cs="Lato"/>
          <w:sz w:val="22"/>
          <w:szCs w:val="22"/>
          <w:lang w:eastAsia="en-US"/>
        </w:rPr>
        <w:t>Wykonawc</w:t>
      </w:r>
      <w:r w:rsidRPr="00421C9E">
        <w:rPr>
          <w:rFonts w:ascii="Lato" w:hAnsi="Lato" w:cs="Lato"/>
          <w:sz w:val="22"/>
          <w:szCs w:val="22"/>
          <w:lang w:eastAsia="en-US"/>
        </w:rPr>
        <w:t>ę pisemnego oświadczenia o wyrażeniu zgody na przedłużenie terminu związania ofertą</w:t>
      </w:r>
      <w:r w:rsidR="009D084E" w:rsidRPr="00421C9E">
        <w:rPr>
          <w:rFonts w:ascii="Lato" w:hAnsi="Lato" w:cs="Lato"/>
          <w:sz w:val="22"/>
          <w:szCs w:val="22"/>
          <w:lang w:eastAsia="en-US"/>
        </w:rPr>
        <w:t>.</w:t>
      </w:r>
    </w:p>
    <w:p w14:paraId="293E60EE" w14:textId="318D30B9" w:rsidR="00FF011D" w:rsidRPr="00421C9E" w:rsidRDefault="00FF4CD6" w:rsidP="0081186C">
      <w:pPr>
        <w:pStyle w:val="Akapitzlist"/>
        <w:numPr>
          <w:ilvl w:val="0"/>
          <w:numId w:val="26"/>
        </w:numPr>
        <w:rPr>
          <w:rFonts w:ascii="Lato" w:hAnsi="Lato" w:cs="Lato"/>
          <w:sz w:val="22"/>
          <w:szCs w:val="22"/>
          <w:lang w:eastAsia="en-US"/>
        </w:rPr>
      </w:pPr>
      <w:r w:rsidRPr="00421C9E">
        <w:rPr>
          <w:rFonts w:ascii="Lato" w:hAnsi="Lato" w:cs="Lato"/>
          <w:sz w:val="22"/>
          <w:szCs w:val="22"/>
          <w:lang w:eastAsia="en-US"/>
        </w:rPr>
        <w:t>W przypadku, gdy Z</w:t>
      </w:r>
      <w:r w:rsidR="00FF48AE" w:rsidRPr="00421C9E">
        <w:rPr>
          <w:rFonts w:ascii="Lato" w:hAnsi="Lato" w:cs="Lato"/>
          <w:sz w:val="22"/>
          <w:szCs w:val="22"/>
          <w:lang w:eastAsia="en-US"/>
        </w:rPr>
        <w:t>amawiający żąda wniesienia wadium, przedłuże</w:t>
      </w:r>
      <w:r w:rsidRPr="00421C9E">
        <w:rPr>
          <w:rFonts w:ascii="Lato" w:hAnsi="Lato" w:cs="Lato"/>
          <w:sz w:val="22"/>
          <w:szCs w:val="22"/>
          <w:lang w:eastAsia="en-US"/>
        </w:rPr>
        <w:t>nie terminu związania ofertą</w:t>
      </w:r>
      <w:r w:rsidR="00C6626C" w:rsidRPr="00421C9E">
        <w:rPr>
          <w:rFonts w:ascii="Lato" w:hAnsi="Lato" w:cs="Lato"/>
          <w:sz w:val="22"/>
          <w:szCs w:val="22"/>
          <w:lang w:eastAsia="en-US"/>
        </w:rPr>
        <w:t xml:space="preserve"> </w:t>
      </w:r>
      <w:r w:rsidR="00FF48AE" w:rsidRPr="00421C9E">
        <w:rPr>
          <w:rFonts w:ascii="Lato" w:hAnsi="Lato" w:cs="Lato"/>
          <w:sz w:val="22"/>
          <w:szCs w:val="22"/>
          <w:lang w:eastAsia="en-US"/>
        </w:rPr>
        <w:t xml:space="preserve">następuje wraz z przedłużeniem okresu ważności wadium </w:t>
      </w:r>
      <w:r w:rsidR="0081186C" w:rsidRPr="00421C9E">
        <w:rPr>
          <w:rFonts w:ascii="Lato" w:hAnsi="Lato" w:cs="Lato"/>
          <w:sz w:val="22"/>
          <w:szCs w:val="22"/>
          <w:lang w:eastAsia="en-US"/>
        </w:rPr>
        <w:t>albo</w:t>
      </w:r>
      <w:r w:rsidR="00FF48AE" w:rsidRPr="00421C9E">
        <w:rPr>
          <w:rFonts w:ascii="Lato" w:hAnsi="Lato" w:cs="Lato"/>
          <w:sz w:val="22"/>
          <w:szCs w:val="22"/>
          <w:lang w:eastAsia="en-US"/>
        </w:rPr>
        <w:t xml:space="preserve"> jeżeli nie jest to możliwe, z wniesieniem nowego wadium na przedłużony okres związania ofertą</w:t>
      </w:r>
      <w:r w:rsidR="00FF011D" w:rsidRPr="00421C9E">
        <w:rPr>
          <w:rFonts w:ascii="Lato" w:hAnsi="Lato" w:cs="Lato"/>
          <w:sz w:val="22"/>
          <w:szCs w:val="22"/>
          <w:lang w:eastAsia="en-US"/>
        </w:rPr>
        <w:t>.</w:t>
      </w:r>
    </w:p>
    <w:p w14:paraId="591945CE" w14:textId="77777777" w:rsidR="00FF011D" w:rsidRPr="00421C9E" w:rsidRDefault="00FF011D" w:rsidP="0081186C">
      <w:pPr>
        <w:pStyle w:val="Akapitzlist"/>
        <w:numPr>
          <w:ilvl w:val="0"/>
          <w:numId w:val="26"/>
        </w:numPr>
        <w:rPr>
          <w:rFonts w:ascii="Lato" w:hAnsi="Lato" w:cs="Lato"/>
          <w:sz w:val="22"/>
          <w:szCs w:val="22"/>
          <w:lang w:eastAsia="en-US"/>
        </w:rPr>
      </w:pPr>
      <w:r w:rsidRPr="00421C9E">
        <w:rPr>
          <w:rFonts w:ascii="Lato" w:hAnsi="Lato" w:cs="Lato"/>
          <w:sz w:val="22"/>
          <w:szCs w:val="22"/>
          <w:lang w:eastAsia="en-US"/>
        </w:rPr>
        <w:t xml:space="preserve">Jeżeli termin związania ofertą upłynął przed wyborem najkorzystniejszej oferty, Zamawiający wzywa Wykonawcę, którego oferta otrzymała najwyższą ocenę, </w:t>
      </w:r>
      <w:r w:rsidR="000224A4" w:rsidRPr="00421C9E">
        <w:rPr>
          <w:rFonts w:ascii="Lato" w:hAnsi="Lato" w:cs="Lato"/>
          <w:sz w:val="22"/>
          <w:szCs w:val="22"/>
          <w:lang w:eastAsia="en-US"/>
        </w:rPr>
        <w:br/>
      </w:r>
      <w:r w:rsidRPr="00421C9E">
        <w:rPr>
          <w:rFonts w:ascii="Lato" w:hAnsi="Lato" w:cs="Lato"/>
          <w:sz w:val="22"/>
          <w:szCs w:val="22"/>
          <w:lang w:eastAsia="en-US"/>
        </w:rPr>
        <w:t xml:space="preserve">do wyrażenia, w wyznaczonym przez Zamawiającego terminie, pisemnej zgody </w:t>
      </w:r>
      <w:r w:rsidR="000224A4" w:rsidRPr="00421C9E">
        <w:rPr>
          <w:rFonts w:ascii="Lato" w:hAnsi="Lato" w:cs="Lato"/>
          <w:sz w:val="22"/>
          <w:szCs w:val="22"/>
          <w:lang w:eastAsia="en-US"/>
        </w:rPr>
        <w:br/>
      </w:r>
      <w:r w:rsidRPr="00421C9E">
        <w:rPr>
          <w:rFonts w:ascii="Lato" w:hAnsi="Lato" w:cs="Lato"/>
          <w:sz w:val="22"/>
          <w:szCs w:val="22"/>
          <w:lang w:eastAsia="en-US"/>
        </w:rPr>
        <w:t>na wybór jego oferty.</w:t>
      </w:r>
    </w:p>
    <w:p w14:paraId="3997C448" w14:textId="77777777" w:rsidR="0083665A" w:rsidRPr="00421C9E" w:rsidRDefault="00EF4361" w:rsidP="0081186C">
      <w:pPr>
        <w:pStyle w:val="Akapitzlist"/>
        <w:numPr>
          <w:ilvl w:val="0"/>
          <w:numId w:val="26"/>
        </w:numPr>
        <w:rPr>
          <w:rFonts w:ascii="Lato" w:hAnsi="Lato" w:cs="Lato"/>
          <w:sz w:val="22"/>
          <w:szCs w:val="22"/>
          <w:lang w:eastAsia="en-US"/>
        </w:rPr>
      </w:pPr>
      <w:r w:rsidRPr="00421C9E">
        <w:rPr>
          <w:rFonts w:ascii="Lato" w:hAnsi="Lato" w:cs="Lato"/>
          <w:sz w:val="22"/>
          <w:szCs w:val="22"/>
          <w:lang w:eastAsia="en-US"/>
        </w:rPr>
        <w:t xml:space="preserve">W przypadku braku zgody, o której mowa w ust. 5, Zamawiający zwraca się </w:t>
      </w:r>
      <w:r w:rsidR="000224A4" w:rsidRPr="00421C9E">
        <w:rPr>
          <w:rFonts w:ascii="Lato" w:hAnsi="Lato" w:cs="Lato"/>
          <w:sz w:val="22"/>
          <w:szCs w:val="22"/>
          <w:lang w:eastAsia="en-US"/>
        </w:rPr>
        <w:br/>
      </w:r>
      <w:r w:rsidRPr="00421C9E">
        <w:rPr>
          <w:rFonts w:ascii="Lato" w:hAnsi="Lato" w:cs="Lato"/>
          <w:sz w:val="22"/>
          <w:szCs w:val="22"/>
          <w:lang w:eastAsia="en-US"/>
        </w:rPr>
        <w:t>o wyrażenie takiej zgody do kolejnego Wykonawcy, którego oferta została najwyżej oceniona, chyba że zachodzą przesłanki do unieważnienia postępowania.</w:t>
      </w:r>
    </w:p>
    <w:p w14:paraId="0E51CCD6" w14:textId="77777777" w:rsidR="00356D51" w:rsidRPr="00421C9E" w:rsidRDefault="006214F0" w:rsidP="0081186C">
      <w:pPr>
        <w:pStyle w:val="Nagwek1"/>
        <w:numPr>
          <w:ilvl w:val="0"/>
          <w:numId w:val="21"/>
        </w:numPr>
        <w:ind w:left="567" w:hanging="567"/>
        <w:rPr>
          <w:rFonts w:ascii="Lato" w:hAnsi="Lato" w:cs="Lato"/>
          <w:sz w:val="22"/>
          <w:szCs w:val="22"/>
        </w:rPr>
      </w:pPr>
      <w:bookmarkStart w:id="23" w:name="_Toc227692938"/>
      <w:r w:rsidRPr="00421C9E">
        <w:rPr>
          <w:rFonts w:ascii="Lato" w:hAnsi="Lato" w:cs="Lato"/>
          <w:sz w:val="22"/>
          <w:szCs w:val="22"/>
        </w:rPr>
        <w:t xml:space="preserve">OPIS SPOSOBU PRZYGOTOWANIA OFERT ORAZ DOKUMENTÓW </w:t>
      </w:r>
      <w:r w:rsidR="00241E50" w:rsidRPr="00421C9E">
        <w:rPr>
          <w:rFonts w:ascii="Lato" w:hAnsi="Lato" w:cs="Lato"/>
          <w:sz w:val="22"/>
          <w:szCs w:val="22"/>
        </w:rPr>
        <w:t xml:space="preserve">           </w:t>
      </w:r>
      <w:r w:rsidRPr="00421C9E">
        <w:rPr>
          <w:rFonts w:ascii="Lato" w:hAnsi="Lato" w:cs="Lato"/>
          <w:sz w:val="22"/>
          <w:szCs w:val="22"/>
        </w:rPr>
        <w:t>WYMAGANYCH PRZEZ ZAMAWIAJĄCEGO W SWZ</w:t>
      </w:r>
      <w:bookmarkEnd w:id="23"/>
    </w:p>
    <w:p w14:paraId="732BD693" w14:textId="77777777" w:rsidR="0027471B" w:rsidRPr="00421C9E" w:rsidRDefault="0027471B" w:rsidP="0027471B">
      <w:pPr>
        <w:rPr>
          <w:rFonts w:ascii="Lato" w:hAnsi="Lato" w:cs="Lato"/>
          <w:sz w:val="22"/>
          <w:szCs w:val="22"/>
          <w:lang w:eastAsia="en-US"/>
        </w:rPr>
      </w:pPr>
    </w:p>
    <w:p w14:paraId="78B83131" w14:textId="4EDE2AF3" w:rsidR="0081186C" w:rsidRDefault="0081186C" w:rsidP="0081186C">
      <w:pPr>
        <w:pStyle w:val="Akapitzlist"/>
        <w:numPr>
          <w:ilvl w:val="0"/>
          <w:numId w:val="22"/>
        </w:numPr>
        <w:rPr>
          <w:rFonts w:ascii="Lato" w:hAnsi="Lato" w:cs="Lato"/>
          <w:sz w:val="22"/>
          <w:szCs w:val="22"/>
          <w:lang w:eastAsia="en-US"/>
        </w:rPr>
      </w:pPr>
      <w:r w:rsidRPr="0081186C">
        <w:rPr>
          <w:rFonts w:ascii="Lato" w:hAnsi="Lato" w:cs="Lato"/>
          <w:sz w:val="22"/>
          <w:szCs w:val="22"/>
          <w:lang w:eastAsia="en-US"/>
        </w:rPr>
        <w:t>Każdy z Wykonawców może złożyć tylko jedną ofertę.</w:t>
      </w:r>
    </w:p>
    <w:p w14:paraId="73D3C561" w14:textId="43D90C43" w:rsidR="005D63E3" w:rsidRPr="0081186C" w:rsidRDefault="00CC6592" w:rsidP="0081186C">
      <w:pPr>
        <w:pStyle w:val="Akapitzlist"/>
        <w:numPr>
          <w:ilvl w:val="0"/>
          <w:numId w:val="22"/>
        </w:numPr>
        <w:rPr>
          <w:rFonts w:ascii="Lato" w:hAnsi="Lato" w:cs="Lato"/>
          <w:b/>
          <w:bCs/>
          <w:sz w:val="22"/>
          <w:szCs w:val="22"/>
          <w:u w:val="single"/>
          <w:lang w:eastAsia="en-US"/>
        </w:rPr>
      </w:pPr>
      <w:r w:rsidRPr="0081186C">
        <w:rPr>
          <w:rFonts w:ascii="Lato" w:hAnsi="Lato" w:cs="Lato"/>
          <w:b/>
          <w:bCs/>
          <w:sz w:val="22"/>
          <w:szCs w:val="22"/>
          <w:u w:val="single"/>
        </w:rPr>
        <w:t>Ofertę składa się pod rygorem nieważności w formie elektronicznej, opatrzonej kwalifikowanym podpisem elektronicznym.</w:t>
      </w:r>
    </w:p>
    <w:p w14:paraId="4ACFE4FA" w14:textId="77777777" w:rsidR="00CC6592" w:rsidRPr="00421C9E" w:rsidRDefault="001B3181" w:rsidP="0081186C">
      <w:pPr>
        <w:pStyle w:val="Akapitzlist"/>
        <w:numPr>
          <w:ilvl w:val="0"/>
          <w:numId w:val="22"/>
        </w:numPr>
        <w:rPr>
          <w:rFonts w:ascii="Lato" w:hAnsi="Lato" w:cs="Lato"/>
          <w:sz w:val="22"/>
          <w:szCs w:val="22"/>
          <w:lang w:eastAsia="en-US"/>
        </w:rPr>
      </w:pPr>
      <w:r w:rsidRPr="00421C9E">
        <w:rPr>
          <w:rFonts w:ascii="Lato" w:hAnsi="Lato" w:cs="Lato"/>
          <w:sz w:val="22"/>
          <w:szCs w:val="22"/>
          <w:lang w:eastAsia="en-US"/>
        </w:rPr>
        <w:t>Treść oferty musi być zgodna z wymaganiami zamawiającego określonymi w </w:t>
      </w:r>
      <w:r w:rsidR="006579F9" w:rsidRPr="00421C9E">
        <w:rPr>
          <w:rFonts w:ascii="Lato" w:hAnsi="Lato" w:cs="Lato"/>
          <w:sz w:val="22"/>
          <w:szCs w:val="22"/>
          <w:lang w:eastAsia="en-US"/>
        </w:rPr>
        <w:t>SWZ</w:t>
      </w:r>
      <w:r w:rsidR="00CC6592" w:rsidRPr="00421C9E">
        <w:rPr>
          <w:rFonts w:ascii="Lato" w:hAnsi="Lato" w:cs="Lato"/>
          <w:sz w:val="22"/>
          <w:szCs w:val="22"/>
          <w:lang w:eastAsia="en-US"/>
        </w:rPr>
        <w:t>.</w:t>
      </w:r>
    </w:p>
    <w:p w14:paraId="24901EE4" w14:textId="77777777" w:rsidR="007F48E4" w:rsidRPr="00421C9E" w:rsidRDefault="007F48E4" w:rsidP="0081186C">
      <w:pPr>
        <w:pStyle w:val="Akapitzlist"/>
        <w:numPr>
          <w:ilvl w:val="0"/>
          <w:numId w:val="22"/>
        </w:numPr>
        <w:rPr>
          <w:rFonts w:ascii="Lato" w:hAnsi="Lato" w:cs="Lato"/>
          <w:sz w:val="22"/>
          <w:szCs w:val="22"/>
          <w:lang w:eastAsia="en-US"/>
        </w:rPr>
      </w:pPr>
      <w:r w:rsidRPr="00421C9E">
        <w:rPr>
          <w:rFonts w:ascii="Lato" w:hAnsi="Lato" w:cs="Lato"/>
          <w:sz w:val="22"/>
          <w:szCs w:val="22"/>
          <w:lang w:eastAsia="en-US"/>
        </w:rPr>
        <w:t>Złożenie oferty w post</w:t>
      </w:r>
      <w:r w:rsidR="000253D7" w:rsidRPr="00421C9E">
        <w:rPr>
          <w:rFonts w:ascii="Lato" w:hAnsi="Lato" w:cs="Lato"/>
          <w:sz w:val="22"/>
          <w:szCs w:val="22"/>
          <w:lang w:eastAsia="en-US"/>
        </w:rPr>
        <w:t>ę</w:t>
      </w:r>
      <w:r w:rsidRPr="00421C9E">
        <w:rPr>
          <w:rFonts w:ascii="Lato" w:hAnsi="Lato" w:cs="Lato"/>
          <w:sz w:val="22"/>
          <w:szCs w:val="22"/>
          <w:lang w:eastAsia="en-US"/>
        </w:rPr>
        <w:t xml:space="preserve">powaniu oznacza akceptację przez Wykonawcę terminu wykonania zamówienia oraz </w:t>
      </w:r>
      <w:r w:rsidR="0089627C" w:rsidRPr="00421C9E">
        <w:rPr>
          <w:rFonts w:ascii="Lato" w:hAnsi="Lato" w:cs="Lato"/>
          <w:sz w:val="22"/>
          <w:szCs w:val="22"/>
          <w:lang w:eastAsia="en-US"/>
        </w:rPr>
        <w:t xml:space="preserve">pozostałych warunków wykonania zamówienia określonych w ogłoszeniu o zamówieniu i </w:t>
      </w:r>
      <w:r w:rsidR="00386943" w:rsidRPr="00421C9E">
        <w:rPr>
          <w:rFonts w:ascii="Lato" w:hAnsi="Lato" w:cs="Lato"/>
          <w:sz w:val="22"/>
          <w:szCs w:val="22"/>
          <w:lang w:eastAsia="en-US"/>
        </w:rPr>
        <w:t>SWZ</w:t>
      </w:r>
      <w:r w:rsidR="0089627C" w:rsidRPr="00421C9E">
        <w:rPr>
          <w:rFonts w:ascii="Lato" w:hAnsi="Lato" w:cs="Lato"/>
          <w:sz w:val="22"/>
          <w:szCs w:val="22"/>
          <w:lang w:eastAsia="en-US"/>
        </w:rPr>
        <w:t>.</w:t>
      </w:r>
    </w:p>
    <w:p w14:paraId="47FDE306" w14:textId="77777777" w:rsidR="000C2C1F" w:rsidRPr="00421C9E" w:rsidRDefault="0069573B" w:rsidP="0081186C">
      <w:pPr>
        <w:pStyle w:val="Akapitzlist"/>
        <w:numPr>
          <w:ilvl w:val="0"/>
          <w:numId w:val="22"/>
        </w:numPr>
        <w:rPr>
          <w:rFonts w:ascii="Lato" w:hAnsi="Lato" w:cs="Lato"/>
          <w:sz w:val="22"/>
          <w:szCs w:val="22"/>
          <w:lang w:eastAsia="en-US"/>
        </w:rPr>
      </w:pPr>
      <w:r w:rsidRPr="00421C9E">
        <w:rPr>
          <w:rFonts w:ascii="Lato" w:hAnsi="Lato" w:cs="Lato"/>
          <w:sz w:val="22"/>
          <w:szCs w:val="22"/>
          <w:lang w:eastAsia="en-US"/>
        </w:rPr>
        <w:t xml:space="preserve">Oferta powinna być sporządzona w języku polskim. W </w:t>
      </w:r>
      <w:r w:rsidR="00131362" w:rsidRPr="00421C9E">
        <w:rPr>
          <w:rFonts w:ascii="Lato" w:hAnsi="Lato" w:cs="Lato"/>
          <w:sz w:val="22"/>
          <w:szCs w:val="22"/>
          <w:lang w:eastAsia="en-US"/>
        </w:rPr>
        <w:t>przypadku załączenia</w:t>
      </w:r>
      <w:r w:rsidRPr="00421C9E">
        <w:rPr>
          <w:rFonts w:ascii="Lato" w:hAnsi="Lato" w:cs="Lato"/>
          <w:sz w:val="22"/>
          <w:szCs w:val="22"/>
          <w:lang w:eastAsia="en-US"/>
        </w:rPr>
        <w:t xml:space="preserve"> </w:t>
      </w:r>
      <w:r w:rsidR="005D63E3" w:rsidRPr="00421C9E">
        <w:rPr>
          <w:rFonts w:ascii="Lato" w:hAnsi="Lato" w:cs="Lato"/>
          <w:sz w:val="22"/>
          <w:szCs w:val="22"/>
          <w:lang w:eastAsia="en-US"/>
        </w:rPr>
        <w:t xml:space="preserve">oświadczeń lub </w:t>
      </w:r>
      <w:r w:rsidRPr="00421C9E">
        <w:rPr>
          <w:rFonts w:ascii="Lato" w:hAnsi="Lato" w:cs="Lato"/>
          <w:sz w:val="22"/>
          <w:szCs w:val="22"/>
          <w:lang w:eastAsia="en-US"/>
        </w:rPr>
        <w:t xml:space="preserve">dokumentów sporządzonych w innym języku, </w:t>
      </w:r>
      <w:r w:rsidR="00615620" w:rsidRPr="00421C9E">
        <w:rPr>
          <w:rFonts w:ascii="Lato" w:hAnsi="Lato" w:cs="Lato"/>
          <w:sz w:val="22"/>
          <w:szCs w:val="22"/>
          <w:lang w:eastAsia="en-US"/>
        </w:rPr>
        <w:t>Wykonawc</w:t>
      </w:r>
      <w:r w:rsidRPr="00421C9E">
        <w:rPr>
          <w:rFonts w:ascii="Lato" w:hAnsi="Lato" w:cs="Lato"/>
          <w:sz w:val="22"/>
          <w:szCs w:val="22"/>
          <w:lang w:eastAsia="en-US"/>
        </w:rPr>
        <w:t>a zobowiązany jest załączyć tłumaczenie na język polski.</w:t>
      </w:r>
    </w:p>
    <w:p w14:paraId="71FB40FB" w14:textId="77777777" w:rsidR="004C5761" w:rsidRPr="00421C9E" w:rsidRDefault="004C5761" w:rsidP="0081186C">
      <w:pPr>
        <w:pStyle w:val="Akapitzlist"/>
        <w:numPr>
          <w:ilvl w:val="0"/>
          <w:numId w:val="22"/>
        </w:numPr>
        <w:rPr>
          <w:rFonts w:ascii="Lato" w:hAnsi="Lato" w:cs="Lato"/>
          <w:sz w:val="22"/>
          <w:szCs w:val="22"/>
          <w:lang w:eastAsia="en-US"/>
        </w:rPr>
      </w:pPr>
      <w:r w:rsidRPr="00421C9E">
        <w:rPr>
          <w:rFonts w:ascii="Lato" w:hAnsi="Lato" w:cs="Lato"/>
          <w:sz w:val="22"/>
          <w:szCs w:val="22"/>
        </w:rPr>
        <w:lastRenderedPageBreak/>
        <w:t>Oferta musi zawierać następujące oświadczenia i dokumenty:</w:t>
      </w:r>
    </w:p>
    <w:p w14:paraId="4EF8DB4A" w14:textId="77777777" w:rsidR="004C5761" w:rsidRPr="00421C9E" w:rsidRDefault="004C5761" w:rsidP="004C5761">
      <w:pPr>
        <w:numPr>
          <w:ilvl w:val="2"/>
          <w:numId w:val="4"/>
        </w:numPr>
        <w:suppressAutoHyphens w:val="0"/>
        <w:spacing w:after="80"/>
        <w:rPr>
          <w:rFonts w:ascii="Lato" w:hAnsi="Lato" w:cs="Lato"/>
          <w:bCs/>
          <w:sz w:val="22"/>
          <w:szCs w:val="22"/>
        </w:rPr>
      </w:pPr>
      <w:r w:rsidRPr="00421C9E">
        <w:rPr>
          <w:rFonts w:ascii="Lato" w:hAnsi="Lato" w:cs="Lato"/>
          <w:bCs/>
          <w:sz w:val="22"/>
          <w:szCs w:val="22"/>
        </w:rPr>
        <w:t>Druk „Oferta” (wzór – zał. nr 1 do SWZ).</w:t>
      </w:r>
      <w:r w:rsidRPr="00421C9E">
        <w:rPr>
          <w:rFonts w:ascii="Lato" w:hAnsi="Lato" w:cs="Lato"/>
          <w:b/>
          <w:bCs/>
          <w:sz w:val="22"/>
          <w:szCs w:val="22"/>
        </w:rPr>
        <w:t xml:space="preserve"> </w:t>
      </w:r>
    </w:p>
    <w:p w14:paraId="3C017455" w14:textId="4BFEE474" w:rsidR="00DB0AD0" w:rsidRPr="00421C9E" w:rsidRDefault="004C5761" w:rsidP="004C5761">
      <w:pPr>
        <w:numPr>
          <w:ilvl w:val="2"/>
          <w:numId w:val="4"/>
        </w:numPr>
        <w:suppressAutoHyphens w:val="0"/>
        <w:spacing w:after="80"/>
        <w:rPr>
          <w:rFonts w:ascii="Lato" w:hAnsi="Lato" w:cs="Lato"/>
          <w:bCs/>
          <w:sz w:val="22"/>
          <w:szCs w:val="22"/>
        </w:rPr>
      </w:pPr>
      <w:r w:rsidRPr="00421C9E">
        <w:rPr>
          <w:rFonts w:ascii="Lato" w:hAnsi="Lato" w:cs="Lato"/>
          <w:sz w:val="22"/>
          <w:szCs w:val="22"/>
        </w:rPr>
        <w:t>Oświadczenia i dokumenty,</w:t>
      </w:r>
      <w:r w:rsidR="004C1B55">
        <w:rPr>
          <w:rFonts w:ascii="Lato" w:hAnsi="Lato" w:cs="Lato"/>
          <w:sz w:val="22"/>
          <w:szCs w:val="22"/>
        </w:rPr>
        <w:t xml:space="preserve"> </w:t>
      </w:r>
      <w:r w:rsidR="004B7656" w:rsidRPr="004B7656">
        <w:rPr>
          <w:rFonts w:ascii="Lato" w:hAnsi="Lato" w:cs="Lato"/>
          <w:sz w:val="22"/>
          <w:szCs w:val="22"/>
        </w:rPr>
        <w:t>które zgodnie z SWZ składa się wraz z ofertą, w szczególności dokumenty wskazane w Sekcji X SWZ jako wymagane na etapie składania ofert.</w:t>
      </w:r>
    </w:p>
    <w:p w14:paraId="1ED8C18A" w14:textId="77777777" w:rsidR="00DC5DFA" w:rsidRPr="00421C9E" w:rsidRDefault="00DC5DFA" w:rsidP="0081186C">
      <w:pPr>
        <w:pStyle w:val="Akapitzlist"/>
        <w:numPr>
          <w:ilvl w:val="0"/>
          <w:numId w:val="22"/>
        </w:numPr>
        <w:rPr>
          <w:rFonts w:ascii="Lato" w:hAnsi="Lato" w:cs="Lato"/>
          <w:sz w:val="22"/>
          <w:szCs w:val="22"/>
          <w:lang w:eastAsia="en-US"/>
        </w:rPr>
      </w:pPr>
      <w:r w:rsidRPr="00421C9E">
        <w:rPr>
          <w:rFonts w:ascii="Lato" w:hAnsi="Lato" w:cs="Lato"/>
          <w:sz w:val="22"/>
          <w:szCs w:val="22"/>
          <w:lang w:eastAsia="en-US"/>
        </w:rPr>
        <w:t>Szczegółowa instrukcja dla Wykonawców dotycząca złożenia, zmiany i wycofania oferty znajduje się na stronie internetowej pod adresem: https://platformazakupowa.pl/strona/45-instrukcje</w:t>
      </w:r>
      <w:r w:rsidR="00131362" w:rsidRPr="00421C9E">
        <w:rPr>
          <w:rFonts w:ascii="Lato" w:hAnsi="Lato" w:cs="Lato"/>
          <w:sz w:val="22"/>
          <w:szCs w:val="22"/>
          <w:lang w:eastAsia="en-US"/>
        </w:rPr>
        <w:t>.</w:t>
      </w:r>
    </w:p>
    <w:p w14:paraId="7C858ABE" w14:textId="77777777" w:rsidR="00DC5DFA" w:rsidRPr="00421C9E" w:rsidRDefault="00DC5DFA" w:rsidP="0081186C">
      <w:pPr>
        <w:pStyle w:val="Akapitzlist"/>
        <w:numPr>
          <w:ilvl w:val="0"/>
          <w:numId w:val="22"/>
        </w:numPr>
        <w:rPr>
          <w:rFonts w:ascii="Lato" w:hAnsi="Lato" w:cs="Lato"/>
          <w:sz w:val="22"/>
          <w:szCs w:val="22"/>
          <w:lang w:eastAsia="en-US"/>
        </w:rPr>
      </w:pPr>
      <w:r w:rsidRPr="00421C9E">
        <w:rPr>
          <w:rFonts w:ascii="Lato" w:hAnsi="Lato" w:cs="Lato"/>
          <w:sz w:val="22"/>
          <w:szCs w:val="22"/>
          <w:lang w:eastAsia="en-US"/>
        </w:rPr>
        <w:t xml:space="preserve">Zgodnie z art. 18 ust. 3 ustawy, nie ujawnia się informacji stanowiących tajemnicę przedsiębiorstwa, w rozumieniu przepisów ustawy z dnia 16 kwietnia 1993 r. </w:t>
      </w:r>
      <w:r w:rsidRPr="00421C9E">
        <w:rPr>
          <w:rFonts w:ascii="Lato" w:hAnsi="Lato" w:cs="Lato"/>
          <w:sz w:val="22"/>
          <w:szCs w:val="22"/>
          <w:lang w:eastAsia="en-US"/>
        </w:rPr>
        <w:br/>
        <w:t xml:space="preserve">o zwalczaniu nieuczciwej konkurencji, jeżeli Wykonawca, wraz z przekazaniem takich informacji zastrzegł, że nie mogą być one udostępniane oraz wykazał, </w:t>
      </w:r>
      <w:r w:rsidRPr="00421C9E">
        <w:rPr>
          <w:rFonts w:ascii="Lato" w:hAnsi="Lato" w:cs="Lato"/>
          <w:sz w:val="22"/>
          <w:szCs w:val="22"/>
          <w:lang w:eastAsia="en-US"/>
        </w:rPr>
        <w:br/>
        <w:t>iż zastrzeżone informacje stanowią tajemnicę przedsiębiorstwa. Wykonawca nie może zastrzec informacji, o których mowa w art. 222 ust. 5 ustawy.</w:t>
      </w:r>
    </w:p>
    <w:p w14:paraId="2A28A365" w14:textId="77777777" w:rsidR="00DC5DFA" w:rsidRPr="00421C9E" w:rsidRDefault="00DC5DFA" w:rsidP="0081186C">
      <w:pPr>
        <w:pStyle w:val="Akapitzlist"/>
        <w:numPr>
          <w:ilvl w:val="0"/>
          <w:numId w:val="22"/>
        </w:numPr>
        <w:rPr>
          <w:rFonts w:ascii="Lato" w:hAnsi="Lato" w:cs="Lato"/>
          <w:sz w:val="22"/>
          <w:szCs w:val="22"/>
          <w:lang w:eastAsia="en-US"/>
        </w:rPr>
      </w:pPr>
      <w:r w:rsidRPr="00421C9E">
        <w:rPr>
          <w:rFonts w:ascii="Lato" w:hAnsi="Lato" w:cs="Lato"/>
          <w:sz w:val="22"/>
          <w:szCs w:val="22"/>
          <w:lang w:eastAsia="en-US"/>
        </w:rPr>
        <w:t xml:space="preserve">Jeżeli oferta zawiera informacje stanowiące tajemnicę przedsiębiorstwa </w:t>
      </w:r>
      <w:r w:rsidRPr="00421C9E">
        <w:rPr>
          <w:rFonts w:ascii="Lato" w:hAnsi="Lato" w:cs="Lato"/>
          <w:sz w:val="22"/>
          <w:szCs w:val="22"/>
          <w:lang w:eastAsia="en-US"/>
        </w:rPr>
        <w:br/>
        <w:t>w rozumieniu ustawy z dnia 16 kwietnia 1993 r</w:t>
      </w:r>
      <w:r w:rsidR="00131362" w:rsidRPr="00421C9E">
        <w:rPr>
          <w:rFonts w:ascii="Lato" w:hAnsi="Lato" w:cs="Lato"/>
          <w:sz w:val="22"/>
          <w:szCs w:val="22"/>
          <w:lang w:eastAsia="en-US"/>
        </w:rPr>
        <w:t>.</w:t>
      </w:r>
      <w:r w:rsidRPr="00421C9E">
        <w:rPr>
          <w:rFonts w:ascii="Lato" w:hAnsi="Lato" w:cs="Lato"/>
          <w:sz w:val="22"/>
          <w:szCs w:val="22"/>
          <w:lang w:eastAsia="en-US"/>
        </w:rPr>
        <w:t xml:space="preserve"> o zwalczaniu nieuczciwej konkurencji, Wykonawca, w celu zachowania poufności tych informacji, przekazuje </w:t>
      </w:r>
      <w:r w:rsidRPr="00421C9E">
        <w:rPr>
          <w:rFonts w:ascii="Lato" w:hAnsi="Lato" w:cs="Lato"/>
          <w:sz w:val="22"/>
          <w:szCs w:val="22"/>
          <w:lang w:eastAsia="en-US"/>
        </w:rPr>
        <w:br/>
        <w:t xml:space="preserve">je w wydzielonym i odpowiednio oznaczonym pliku. Podczas dodawania załączników do oferty Wykonawca ma możliwość ustawienia ich jako jawne lub niejawne. W razie jednoczesnego wystąpienia w danym dokumencie lub oświadczeniu treści </w:t>
      </w:r>
      <w:r w:rsidRPr="00421C9E">
        <w:rPr>
          <w:rFonts w:ascii="Lato" w:hAnsi="Lato" w:cs="Lato"/>
          <w:sz w:val="22"/>
          <w:szCs w:val="22"/>
          <w:lang w:eastAsia="en-US"/>
        </w:rPr>
        <w:br/>
        <w:t>o charakterze jawnym i niejawnym, należy podzielić ten plik na dwa pliki i każdy z</w:t>
      </w:r>
      <w:r w:rsidR="00131362" w:rsidRPr="00421C9E">
        <w:rPr>
          <w:rFonts w:ascii="Lato" w:hAnsi="Lato" w:cs="Lato"/>
          <w:sz w:val="22"/>
          <w:szCs w:val="22"/>
          <w:lang w:eastAsia="en-US"/>
        </w:rPr>
        <w:t> </w:t>
      </w:r>
      <w:r w:rsidRPr="00421C9E">
        <w:rPr>
          <w:rFonts w:ascii="Lato" w:hAnsi="Lato" w:cs="Lato"/>
          <w:sz w:val="22"/>
          <w:szCs w:val="22"/>
          <w:lang w:eastAsia="en-US"/>
        </w:rPr>
        <w:t>nich odpowiednio oznaczyć. Odpowiednie oznaczenie zastrzeżonej treści oferty spoczywa na Wykonawcy.</w:t>
      </w:r>
    </w:p>
    <w:p w14:paraId="741123A5" w14:textId="77777777" w:rsidR="00DC5DFA" w:rsidRPr="00421C9E" w:rsidRDefault="00DC5DFA" w:rsidP="0081186C">
      <w:pPr>
        <w:pStyle w:val="Akapitzlist"/>
        <w:numPr>
          <w:ilvl w:val="0"/>
          <w:numId w:val="22"/>
        </w:numPr>
        <w:rPr>
          <w:rFonts w:ascii="Lato" w:hAnsi="Lato" w:cs="Lato"/>
          <w:sz w:val="22"/>
          <w:szCs w:val="22"/>
          <w:lang w:eastAsia="en-US"/>
        </w:rPr>
      </w:pPr>
      <w:r w:rsidRPr="00421C9E">
        <w:rPr>
          <w:rFonts w:ascii="Lato" w:hAnsi="Lato" w:cs="Lato"/>
          <w:sz w:val="22"/>
          <w:szCs w:val="22"/>
          <w:lang w:eastAsia="en-US"/>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5091557F" w14:textId="77777777" w:rsidR="00DC5DFA" w:rsidRPr="00421C9E" w:rsidRDefault="00DC5DFA" w:rsidP="0081186C">
      <w:pPr>
        <w:pStyle w:val="Akapitzlist"/>
        <w:numPr>
          <w:ilvl w:val="0"/>
          <w:numId w:val="22"/>
        </w:numPr>
        <w:rPr>
          <w:rFonts w:ascii="Lato" w:hAnsi="Lato" w:cs="Lato"/>
          <w:sz w:val="22"/>
          <w:szCs w:val="22"/>
          <w:lang w:eastAsia="en-US"/>
        </w:rPr>
      </w:pPr>
      <w:r w:rsidRPr="00421C9E">
        <w:rPr>
          <w:rFonts w:ascii="Lato" w:hAnsi="Lato" w:cs="Lato"/>
          <w:sz w:val="22"/>
          <w:szCs w:val="22"/>
          <w:lang w:eastAsia="en-US"/>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7289B9FB" w14:textId="77777777" w:rsidR="0084766C" w:rsidRPr="00421C9E" w:rsidRDefault="00A31E55" w:rsidP="0081186C">
      <w:pPr>
        <w:pStyle w:val="Nagwek1"/>
        <w:numPr>
          <w:ilvl w:val="0"/>
          <w:numId w:val="21"/>
        </w:numPr>
        <w:ind w:left="567" w:hanging="567"/>
        <w:rPr>
          <w:rFonts w:ascii="Lato" w:hAnsi="Lato" w:cs="Lato"/>
          <w:sz w:val="22"/>
          <w:szCs w:val="22"/>
        </w:rPr>
      </w:pPr>
      <w:bookmarkStart w:id="24" w:name="_Toc227692939"/>
      <w:r w:rsidRPr="00421C9E">
        <w:rPr>
          <w:rFonts w:ascii="Lato" w:hAnsi="Lato" w:cs="Lato"/>
          <w:sz w:val="22"/>
          <w:szCs w:val="22"/>
        </w:rPr>
        <w:t>SPOSÓB ORAZ TERMIN SKŁADANIA OFERT</w:t>
      </w:r>
      <w:bookmarkEnd w:id="24"/>
    </w:p>
    <w:p w14:paraId="28B0D203" w14:textId="77777777" w:rsidR="00FF4CD6" w:rsidRPr="00421C9E" w:rsidRDefault="00FF4CD6" w:rsidP="00FF4CD6">
      <w:pPr>
        <w:rPr>
          <w:rFonts w:ascii="Lato" w:hAnsi="Lato" w:cs="Lato"/>
          <w:sz w:val="22"/>
          <w:szCs w:val="22"/>
          <w:lang w:eastAsia="en-US"/>
        </w:rPr>
      </w:pPr>
    </w:p>
    <w:p w14:paraId="1F0B596F" w14:textId="426985D8" w:rsidR="000A6D41" w:rsidRPr="00421C9E" w:rsidRDefault="00DC5DFA" w:rsidP="000A6D41">
      <w:pPr>
        <w:ind w:left="284"/>
        <w:rPr>
          <w:rFonts w:ascii="Lato" w:hAnsi="Lato" w:cs="Lato"/>
          <w:sz w:val="22"/>
          <w:szCs w:val="22"/>
          <w:u w:val="single"/>
          <w:shd w:val="clear" w:color="auto" w:fill="FFFFFF"/>
        </w:rPr>
      </w:pPr>
      <w:r w:rsidRPr="00421C9E">
        <w:rPr>
          <w:rFonts w:ascii="Lato" w:hAnsi="Lato" w:cs="Lato"/>
          <w:sz w:val="22"/>
          <w:szCs w:val="22"/>
          <w:lang w:eastAsia="en-US"/>
        </w:rPr>
        <w:t xml:space="preserve">Ofertę wraz z wymaganymi dokumentami należy złożyć </w:t>
      </w:r>
      <w:r w:rsidR="0050598B" w:rsidRPr="00421C9E">
        <w:rPr>
          <w:rFonts w:ascii="Lato" w:hAnsi="Lato" w:cs="Lato"/>
          <w:sz w:val="22"/>
          <w:szCs w:val="22"/>
          <w:lang w:eastAsia="pl-PL"/>
        </w:rPr>
        <w:t>na platformie zakupowej</w:t>
      </w:r>
      <w:r w:rsidRPr="00421C9E">
        <w:rPr>
          <w:rFonts w:ascii="Lato" w:hAnsi="Lato" w:cs="Lato"/>
          <w:sz w:val="22"/>
          <w:szCs w:val="22"/>
          <w:lang w:eastAsia="pl-PL"/>
        </w:rPr>
        <w:t xml:space="preserve"> pod adresem</w:t>
      </w:r>
      <w:r w:rsidR="000A6D41">
        <w:rPr>
          <w:rFonts w:ascii="Lato" w:hAnsi="Lato" w:cs="Lato"/>
          <w:sz w:val="22"/>
          <w:szCs w:val="22"/>
          <w:lang w:eastAsia="pl-PL"/>
        </w:rPr>
        <w:t xml:space="preserve">: </w:t>
      </w:r>
      <w:r w:rsidR="000A6D41" w:rsidRPr="00FC61AF">
        <w:rPr>
          <w:rFonts w:ascii="Lato" w:hAnsi="Lato" w:cs="Lato"/>
          <w:sz w:val="22"/>
          <w:szCs w:val="22"/>
          <w:u w:val="single"/>
          <w:shd w:val="clear" w:color="auto" w:fill="FFFFFF"/>
        </w:rPr>
        <w:t>https://platformazakupowa.pl/transakcja/1307076</w:t>
      </w:r>
    </w:p>
    <w:p w14:paraId="2275926F" w14:textId="1AA74558" w:rsidR="00DC5DFA" w:rsidRPr="008D4001" w:rsidRDefault="00116BA9" w:rsidP="002B12B6">
      <w:pPr>
        <w:pStyle w:val="Akapitzlist"/>
        <w:ind w:left="360"/>
        <w:rPr>
          <w:rFonts w:ascii="Lato" w:hAnsi="Lato" w:cs="Lato"/>
          <w:sz w:val="22"/>
          <w:szCs w:val="22"/>
          <w:u w:val="single"/>
        </w:rPr>
      </w:pPr>
      <w:r w:rsidRPr="00421C9E">
        <w:rPr>
          <w:rFonts w:ascii="Lato" w:hAnsi="Lato" w:cs="Lato"/>
          <w:sz w:val="22"/>
          <w:szCs w:val="22"/>
        </w:rPr>
        <w:t xml:space="preserve"> </w:t>
      </w:r>
      <w:r w:rsidR="00DC5DFA" w:rsidRPr="008D4001">
        <w:rPr>
          <w:rFonts w:ascii="Lato" w:hAnsi="Lato" w:cs="Lato"/>
          <w:b/>
          <w:sz w:val="22"/>
          <w:szCs w:val="22"/>
          <w:lang w:eastAsia="en-US"/>
        </w:rPr>
        <w:t xml:space="preserve">do dnia </w:t>
      </w:r>
      <w:r w:rsidR="008D4001" w:rsidRPr="008D4001">
        <w:rPr>
          <w:rFonts w:ascii="Lato" w:hAnsi="Lato" w:cs="Lato"/>
          <w:b/>
          <w:sz w:val="22"/>
          <w:szCs w:val="22"/>
          <w:lang w:eastAsia="en-US"/>
        </w:rPr>
        <w:t>25.05</w:t>
      </w:r>
      <w:r w:rsidR="008B2441" w:rsidRPr="008D4001">
        <w:rPr>
          <w:rFonts w:ascii="Lato" w:hAnsi="Lato" w:cs="Lato"/>
          <w:b/>
          <w:sz w:val="22"/>
          <w:szCs w:val="22"/>
          <w:lang w:eastAsia="en-US"/>
        </w:rPr>
        <w:t>.202</w:t>
      </w:r>
      <w:r w:rsidR="00FA4FB9" w:rsidRPr="008D4001">
        <w:rPr>
          <w:rFonts w:ascii="Lato" w:hAnsi="Lato" w:cs="Lato"/>
          <w:b/>
          <w:sz w:val="22"/>
          <w:szCs w:val="22"/>
          <w:lang w:eastAsia="en-US"/>
        </w:rPr>
        <w:t>6</w:t>
      </w:r>
      <w:r w:rsidR="00DC5DFA" w:rsidRPr="008D4001">
        <w:rPr>
          <w:rFonts w:ascii="Lato" w:hAnsi="Lato" w:cs="Lato"/>
          <w:b/>
          <w:sz w:val="22"/>
          <w:szCs w:val="22"/>
          <w:lang w:eastAsia="en-US"/>
        </w:rPr>
        <w:t xml:space="preserve"> r.</w:t>
      </w:r>
      <w:r w:rsidR="00DC5DFA" w:rsidRPr="00421C9E">
        <w:rPr>
          <w:rFonts w:ascii="Lato" w:hAnsi="Lato" w:cs="Lato"/>
          <w:b/>
          <w:sz w:val="22"/>
          <w:szCs w:val="22"/>
          <w:lang w:eastAsia="en-US"/>
        </w:rPr>
        <w:t xml:space="preserve"> </w:t>
      </w:r>
      <w:r w:rsidR="00DC5DFA" w:rsidRPr="008D4001">
        <w:rPr>
          <w:rFonts w:ascii="Lato" w:hAnsi="Lato" w:cs="Lato"/>
          <w:b/>
          <w:sz w:val="22"/>
          <w:szCs w:val="22"/>
          <w:lang w:eastAsia="en-US"/>
        </w:rPr>
        <w:t xml:space="preserve">do godziny </w:t>
      </w:r>
      <w:r w:rsidR="005A1CE6" w:rsidRPr="008D4001">
        <w:rPr>
          <w:rFonts w:ascii="Lato" w:hAnsi="Lato" w:cs="Lato"/>
          <w:b/>
          <w:sz w:val="22"/>
          <w:szCs w:val="22"/>
          <w:lang w:eastAsia="en-US"/>
        </w:rPr>
        <w:t>10</w:t>
      </w:r>
      <w:r w:rsidR="00DC5DFA" w:rsidRPr="008D4001">
        <w:rPr>
          <w:rFonts w:ascii="Lato" w:hAnsi="Lato" w:cs="Lato"/>
          <w:b/>
          <w:sz w:val="22"/>
          <w:szCs w:val="22"/>
          <w:lang w:eastAsia="en-US"/>
        </w:rPr>
        <w:t>.00.</w:t>
      </w:r>
    </w:p>
    <w:p w14:paraId="137F81E5" w14:textId="5A780EA2" w:rsidR="00CC4D9C" w:rsidRPr="008D4001" w:rsidRDefault="00DC5DFA" w:rsidP="0081186C">
      <w:pPr>
        <w:numPr>
          <w:ilvl w:val="0"/>
          <w:numId w:val="27"/>
        </w:numPr>
        <w:contextualSpacing/>
        <w:rPr>
          <w:rFonts w:ascii="Lato" w:hAnsi="Lato" w:cs="Lato"/>
          <w:sz w:val="22"/>
          <w:szCs w:val="22"/>
          <w:lang w:eastAsia="en-US"/>
        </w:rPr>
      </w:pPr>
      <w:r w:rsidRPr="008D4001">
        <w:rPr>
          <w:rFonts w:ascii="Lato" w:hAnsi="Lato" w:cs="Lato"/>
          <w:sz w:val="22"/>
          <w:szCs w:val="22"/>
          <w:lang w:eastAsia="en-US"/>
        </w:rPr>
        <w:t xml:space="preserve">Zamawiający informuje, że instrukcje korzystania z platformazakupowa.pl dotyczące </w:t>
      </w:r>
      <w:r w:rsidRPr="008D4001">
        <w:rPr>
          <w:rFonts w:ascii="Lato" w:hAnsi="Lato" w:cs="Lato"/>
          <w:sz w:val="22"/>
          <w:szCs w:val="22"/>
          <w:lang w:eastAsia="en-US"/>
        </w:rPr>
        <w:br/>
        <w:t xml:space="preserve">w szczególności logowania, składania wniosków o wyjaśnienie treści SWZ, składania ofert oraz innych czynności podejmowanych w niniejszym postępowaniu przy użyciu platformazakupowa.pl znajdują się w zakładce „Instrukcje dla Wykonawców" </w:t>
      </w:r>
      <w:r w:rsidRPr="008D4001">
        <w:rPr>
          <w:rFonts w:ascii="Lato" w:hAnsi="Lato" w:cs="Lato"/>
          <w:sz w:val="22"/>
          <w:szCs w:val="22"/>
          <w:lang w:eastAsia="en-US"/>
        </w:rPr>
        <w:br/>
        <w:t>na stronie internetowej pod adresem:</w:t>
      </w:r>
    </w:p>
    <w:p w14:paraId="1DA6F24E" w14:textId="77777777" w:rsidR="00DC5DFA" w:rsidRPr="008D4001" w:rsidRDefault="00CC4D9C" w:rsidP="00CC4D9C">
      <w:pPr>
        <w:ind w:left="360"/>
        <w:contextualSpacing/>
        <w:rPr>
          <w:rFonts w:ascii="Lato" w:hAnsi="Lato" w:cs="Lato"/>
          <w:sz w:val="22"/>
          <w:szCs w:val="22"/>
          <w:lang w:eastAsia="en-US"/>
        </w:rPr>
      </w:pPr>
      <w:hyperlink r:id="rId16" w:history="1">
        <w:r w:rsidRPr="008D4001">
          <w:rPr>
            <w:rStyle w:val="Hipercze"/>
            <w:rFonts w:ascii="Lato" w:hAnsi="Lato" w:cs="Lato"/>
            <w:color w:val="auto"/>
            <w:sz w:val="22"/>
            <w:szCs w:val="22"/>
          </w:rPr>
          <w:t>https://platformazakupowa.pl/strona/instrukcje-wykonawca</w:t>
        </w:r>
      </w:hyperlink>
      <w:r w:rsidR="00905968" w:rsidRPr="008D4001">
        <w:rPr>
          <w:rFonts w:ascii="Lato" w:hAnsi="Lato" w:cs="Lato"/>
          <w:sz w:val="22"/>
          <w:szCs w:val="22"/>
        </w:rPr>
        <w:t xml:space="preserve"> </w:t>
      </w:r>
    </w:p>
    <w:p w14:paraId="28AA5216" w14:textId="77777777" w:rsidR="00DC5DFA" w:rsidRPr="008D4001" w:rsidRDefault="00DC5DFA" w:rsidP="0081186C">
      <w:pPr>
        <w:numPr>
          <w:ilvl w:val="0"/>
          <w:numId w:val="27"/>
        </w:numPr>
        <w:contextualSpacing/>
        <w:rPr>
          <w:rFonts w:ascii="Lato" w:hAnsi="Lato" w:cs="Lato"/>
          <w:sz w:val="22"/>
          <w:szCs w:val="22"/>
          <w:lang w:eastAsia="en-US"/>
        </w:rPr>
      </w:pPr>
      <w:r w:rsidRPr="008D4001">
        <w:rPr>
          <w:rFonts w:ascii="Lato" w:hAnsi="Lato" w:cs="Lato"/>
          <w:sz w:val="22"/>
          <w:szCs w:val="22"/>
          <w:lang w:eastAsia="en-US"/>
        </w:rPr>
        <w:t xml:space="preserve">Zamawiający nie ponosi odpowiedzialności za złożenie oferty w sposób niezgodny </w:t>
      </w:r>
      <w:r w:rsidRPr="008D4001">
        <w:rPr>
          <w:rFonts w:ascii="Lato" w:hAnsi="Lato" w:cs="Lato"/>
          <w:sz w:val="22"/>
          <w:szCs w:val="22"/>
          <w:lang w:eastAsia="en-US"/>
        </w:rPr>
        <w:br/>
        <w:t xml:space="preserve">z Instrukcją korzystania z platformazakupowa.pl, w szczególności za sytuację, gdy zamawiający zapozna się z treścią oferty przed upływem terminu składania ofert (np. złożenie oferty w zakładce „Wyślij wiadomość do zamawiającego”).Taka oferta zostanie uznana przez Zamawiającego za ofertę handlową i nie będzie brana pod </w:t>
      </w:r>
      <w:r w:rsidRPr="008D4001">
        <w:rPr>
          <w:rFonts w:ascii="Lato" w:hAnsi="Lato" w:cs="Lato"/>
          <w:sz w:val="22"/>
          <w:szCs w:val="22"/>
          <w:lang w:eastAsia="en-US"/>
        </w:rPr>
        <w:lastRenderedPageBreak/>
        <w:t>uwagę w przedmiotowym postępowaniu ponieważ nie został spełniony obowiązek narzucony w art. 221 Ustawy Prawo Zamówień Publicznych.</w:t>
      </w:r>
    </w:p>
    <w:p w14:paraId="291BCEDD" w14:textId="77777777" w:rsidR="00DC5DFA" w:rsidRPr="008D4001" w:rsidRDefault="00DC5DFA" w:rsidP="0081186C">
      <w:pPr>
        <w:numPr>
          <w:ilvl w:val="0"/>
          <w:numId w:val="27"/>
        </w:numPr>
        <w:contextualSpacing/>
        <w:rPr>
          <w:rFonts w:ascii="Lato" w:hAnsi="Lato" w:cs="Lato"/>
          <w:sz w:val="22"/>
          <w:szCs w:val="22"/>
          <w:lang w:eastAsia="en-US"/>
        </w:rPr>
      </w:pPr>
      <w:r w:rsidRPr="008D4001">
        <w:rPr>
          <w:rFonts w:ascii="Lato" w:hAnsi="Lato" w:cs="Lato"/>
          <w:sz w:val="22"/>
          <w:szCs w:val="22"/>
          <w:lang w:eastAsia="en-US"/>
        </w:rPr>
        <w:t>Wykonawca po upływie terminu składania ofert nie może skutecznie dokonać zmiany ani również wycofać złożonej oferty.</w:t>
      </w:r>
    </w:p>
    <w:p w14:paraId="2ADBC8F5" w14:textId="77777777" w:rsidR="006C0EA1" w:rsidRPr="008D4001" w:rsidRDefault="00A31E55" w:rsidP="0081186C">
      <w:pPr>
        <w:pStyle w:val="Nagwek1"/>
        <w:numPr>
          <w:ilvl w:val="0"/>
          <w:numId w:val="21"/>
        </w:numPr>
        <w:ind w:left="426" w:hanging="426"/>
        <w:rPr>
          <w:rFonts w:ascii="Lato" w:hAnsi="Lato" w:cs="Lato"/>
          <w:sz w:val="22"/>
          <w:szCs w:val="22"/>
        </w:rPr>
      </w:pPr>
      <w:bookmarkStart w:id="25" w:name="_Toc227692940"/>
      <w:r w:rsidRPr="008D4001">
        <w:rPr>
          <w:rFonts w:ascii="Lato" w:hAnsi="Lato" w:cs="Lato"/>
          <w:sz w:val="22"/>
          <w:szCs w:val="22"/>
        </w:rPr>
        <w:t>TERMIN OTWARCIA OFERT</w:t>
      </w:r>
      <w:bookmarkEnd w:id="25"/>
    </w:p>
    <w:p w14:paraId="4CB91C38" w14:textId="77777777" w:rsidR="00AB4EA4" w:rsidRPr="008D4001" w:rsidRDefault="00AB4EA4" w:rsidP="00AB4EA4">
      <w:pPr>
        <w:rPr>
          <w:rFonts w:ascii="Lato" w:eastAsiaTheme="majorEastAsia" w:hAnsi="Lato" w:cs="Lato"/>
          <w:b/>
          <w:bCs/>
          <w:sz w:val="22"/>
          <w:szCs w:val="22"/>
          <w:u w:val="single"/>
          <w:lang w:eastAsia="en-US"/>
        </w:rPr>
      </w:pPr>
    </w:p>
    <w:p w14:paraId="747C798A" w14:textId="6C35BF49" w:rsidR="000107F4" w:rsidRPr="008D4001" w:rsidRDefault="00AB4EA4" w:rsidP="0081186C">
      <w:pPr>
        <w:pStyle w:val="Akapitzlist"/>
        <w:numPr>
          <w:ilvl w:val="0"/>
          <w:numId w:val="28"/>
        </w:numPr>
        <w:rPr>
          <w:rFonts w:ascii="Lato" w:hAnsi="Lato" w:cs="Lato"/>
          <w:sz w:val="22"/>
          <w:szCs w:val="22"/>
          <w:lang w:eastAsia="en-US"/>
        </w:rPr>
      </w:pPr>
      <w:r w:rsidRPr="008D4001">
        <w:rPr>
          <w:rFonts w:ascii="Lato" w:hAnsi="Lato" w:cs="Lato"/>
          <w:sz w:val="22"/>
          <w:szCs w:val="22"/>
          <w:lang w:eastAsia="en-US"/>
        </w:rPr>
        <w:t xml:space="preserve">Otwarcie ofert </w:t>
      </w:r>
      <w:r w:rsidR="00726C97" w:rsidRPr="008D4001">
        <w:rPr>
          <w:rFonts w:ascii="Lato" w:hAnsi="Lato" w:cs="Lato"/>
          <w:sz w:val="22"/>
          <w:szCs w:val="22"/>
          <w:lang w:eastAsia="en-US"/>
        </w:rPr>
        <w:t xml:space="preserve">– </w:t>
      </w:r>
      <w:r w:rsidR="008D4001" w:rsidRPr="008D4001">
        <w:rPr>
          <w:rFonts w:ascii="Lato" w:hAnsi="Lato" w:cs="Lato"/>
          <w:b/>
          <w:sz w:val="22"/>
          <w:szCs w:val="22"/>
          <w:lang w:eastAsia="en-US"/>
        </w:rPr>
        <w:t>25</w:t>
      </w:r>
      <w:r w:rsidR="008B2441" w:rsidRPr="008D4001">
        <w:rPr>
          <w:rFonts w:ascii="Lato" w:hAnsi="Lato" w:cs="Lato"/>
          <w:b/>
          <w:sz w:val="22"/>
          <w:szCs w:val="22"/>
          <w:lang w:eastAsia="en-US"/>
        </w:rPr>
        <w:t>.</w:t>
      </w:r>
      <w:r w:rsidR="00FE463F" w:rsidRPr="008D4001">
        <w:rPr>
          <w:rFonts w:ascii="Lato" w:hAnsi="Lato" w:cs="Lato"/>
          <w:b/>
          <w:sz w:val="22"/>
          <w:szCs w:val="22"/>
          <w:lang w:eastAsia="en-US"/>
        </w:rPr>
        <w:t>0</w:t>
      </w:r>
      <w:r w:rsidR="008D4001" w:rsidRPr="008D4001">
        <w:rPr>
          <w:rFonts w:ascii="Lato" w:hAnsi="Lato" w:cs="Lato"/>
          <w:b/>
          <w:sz w:val="22"/>
          <w:szCs w:val="22"/>
          <w:lang w:eastAsia="en-US"/>
        </w:rPr>
        <w:t>5</w:t>
      </w:r>
      <w:r w:rsidR="008B5853" w:rsidRPr="008D4001">
        <w:rPr>
          <w:rFonts w:ascii="Lato" w:hAnsi="Lato" w:cs="Lato"/>
          <w:b/>
          <w:sz w:val="22"/>
          <w:szCs w:val="22"/>
          <w:lang w:eastAsia="en-US"/>
        </w:rPr>
        <w:t>.202</w:t>
      </w:r>
      <w:r w:rsidR="00FE463F" w:rsidRPr="008D4001">
        <w:rPr>
          <w:rFonts w:ascii="Lato" w:hAnsi="Lato" w:cs="Lato"/>
          <w:b/>
          <w:sz w:val="22"/>
          <w:szCs w:val="22"/>
          <w:lang w:eastAsia="en-US"/>
        </w:rPr>
        <w:t>6</w:t>
      </w:r>
      <w:r w:rsidR="000107F4" w:rsidRPr="008D4001">
        <w:rPr>
          <w:rFonts w:ascii="Lato" w:hAnsi="Lato" w:cs="Lato"/>
          <w:b/>
          <w:sz w:val="22"/>
          <w:szCs w:val="22"/>
          <w:lang w:eastAsia="en-US"/>
        </w:rPr>
        <w:t xml:space="preserve"> r. godz. </w:t>
      </w:r>
      <w:r w:rsidR="005A1CE6" w:rsidRPr="008D4001">
        <w:rPr>
          <w:rFonts w:ascii="Lato" w:hAnsi="Lato" w:cs="Lato"/>
          <w:b/>
          <w:sz w:val="22"/>
          <w:szCs w:val="22"/>
          <w:lang w:eastAsia="en-US"/>
        </w:rPr>
        <w:t>10</w:t>
      </w:r>
      <w:r w:rsidR="00FE463F" w:rsidRPr="008D4001">
        <w:rPr>
          <w:rFonts w:ascii="Lato" w:hAnsi="Lato" w:cs="Lato"/>
          <w:b/>
          <w:sz w:val="22"/>
          <w:szCs w:val="22"/>
          <w:lang w:eastAsia="en-US"/>
        </w:rPr>
        <w:t>:</w:t>
      </w:r>
      <w:r w:rsidR="005A1CE6" w:rsidRPr="008D4001">
        <w:rPr>
          <w:rFonts w:ascii="Lato" w:hAnsi="Lato" w:cs="Lato"/>
          <w:b/>
          <w:sz w:val="22"/>
          <w:szCs w:val="22"/>
          <w:lang w:eastAsia="en-US"/>
        </w:rPr>
        <w:t>10</w:t>
      </w:r>
    </w:p>
    <w:p w14:paraId="664FA43B" w14:textId="77777777" w:rsidR="008D0B94" w:rsidRPr="008D4001" w:rsidRDefault="00AB4EA4" w:rsidP="0081186C">
      <w:pPr>
        <w:pStyle w:val="Akapitzlist"/>
        <w:numPr>
          <w:ilvl w:val="0"/>
          <w:numId w:val="28"/>
        </w:numPr>
        <w:rPr>
          <w:rFonts w:ascii="Lato" w:hAnsi="Lato" w:cs="Lato"/>
          <w:sz w:val="22"/>
          <w:szCs w:val="22"/>
          <w:lang w:eastAsia="en-US"/>
        </w:rPr>
      </w:pPr>
      <w:r w:rsidRPr="008D4001">
        <w:rPr>
          <w:rFonts w:ascii="Lato" w:eastAsiaTheme="majorEastAsia" w:hAnsi="Lato" w:cs="Lato"/>
          <w:bCs/>
          <w:sz w:val="22"/>
          <w:szCs w:val="22"/>
          <w:lang w:eastAsia="en-US"/>
        </w:rPr>
        <w:t>Zamawiający, najpóźniej przed otwarciem ofert, udostępnia na stronie internetowej prowadzonego postępowania informację o kwocie, jaką zamierza przeznaczyć na</w:t>
      </w:r>
      <w:r w:rsidR="00131362" w:rsidRPr="008D4001">
        <w:rPr>
          <w:rFonts w:ascii="Lato" w:eastAsiaTheme="majorEastAsia" w:hAnsi="Lato" w:cs="Lato"/>
          <w:bCs/>
          <w:sz w:val="22"/>
          <w:szCs w:val="22"/>
          <w:lang w:eastAsia="en-US"/>
        </w:rPr>
        <w:t> </w:t>
      </w:r>
      <w:r w:rsidRPr="008D4001">
        <w:rPr>
          <w:rFonts w:ascii="Lato" w:eastAsiaTheme="majorEastAsia" w:hAnsi="Lato" w:cs="Lato"/>
          <w:bCs/>
          <w:sz w:val="22"/>
          <w:szCs w:val="22"/>
          <w:lang w:eastAsia="en-US"/>
        </w:rPr>
        <w:t>sfinansowanie zamówienia.</w:t>
      </w:r>
    </w:p>
    <w:p w14:paraId="185C6A71" w14:textId="77777777" w:rsidR="00AB4EA4" w:rsidRPr="00421C9E" w:rsidRDefault="00AB4EA4" w:rsidP="0081186C">
      <w:pPr>
        <w:pStyle w:val="Akapitzlist"/>
        <w:numPr>
          <w:ilvl w:val="0"/>
          <w:numId w:val="28"/>
        </w:numPr>
        <w:rPr>
          <w:rFonts w:ascii="Lato" w:hAnsi="Lato" w:cs="Lato"/>
          <w:sz w:val="22"/>
          <w:szCs w:val="22"/>
          <w:lang w:eastAsia="en-US"/>
        </w:rPr>
      </w:pPr>
      <w:r w:rsidRPr="008D4001">
        <w:rPr>
          <w:rFonts w:ascii="Lato" w:eastAsiaTheme="majorEastAsia" w:hAnsi="Lato" w:cs="Lato"/>
          <w:bCs/>
          <w:sz w:val="22"/>
          <w:szCs w:val="22"/>
          <w:lang w:eastAsia="en-US"/>
        </w:rPr>
        <w:t>Zamawiający, ni</w:t>
      </w:r>
      <w:r w:rsidRPr="00421C9E">
        <w:rPr>
          <w:rFonts w:ascii="Lato" w:eastAsiaTheme="majorEastAsia" w:hAnsi="Lato" w:cs="Lato"/>
          <w:bCs/>
          <w:sz w:val="22"/>
          <w:szCs w:val="22"/>
          <w:lang w:eastAsia="en-US"/>
        </w:rPr>
        <w:t>ezwłocznie po otwarciu ofert, udostępnia na stronie internetowej prowadzonego postępowania informacje o:</w:t>
      </w:r>
    </w:p>
    <w:p w14:paraId="2C6C1FF5" w14:textId="77777777" w:rsidR="00AB4EA4" w:rsidRPr="00421C9E" w:rsidRDefault="00AB4EA4" w:rsidP="0054614A">
      <w:pPr>
        <w:pStyle w:val="Akapitzlist"/>
        <w:numPr>
          <w:ilvl w:val="0"/>
          <w:numId w:val="5"/>
        </w:numPr>
        <w:rPr>
          <w:rFonts w:ascii="Lato" w:eastAsiaTheme="majorEastAsia" w:hAnsi="Lato" w:cs="Lato"/>
          <w:bCs/>
          <w:sz w:val="22"/>
          <w:szCs w:val="22"/>
          <w:lang w:eastAsia="en-US"/>
        </w:rPr>
      </w:pPr>
      <w:r w:rsidRPr="00421C9E">
        <w:rPr>
          <w:rFonts w:ascii="Lato" w:eastAsiaTheme="majorEastAsia" w:hAnsi="Lato" w:cs="Lato"/>
          <w:bCs/>
          <w:sz w:val="22"/>
          <w:szCs w:val="22"/>
          <w:lang w:eastAsia="en-US"/>
        </w:rPr>
        <w:t xml:space="preserve">nazwach albo imionach i nazwiskach oraz siedzibach lub miejscach prowadzonej działalności gospodarczej albo miejscach zamieszkania </w:t>
      </w:r>
      <w:r w:rsidR="00615620" w:rsidRPr="00421C9E">
        <w:rPr>
          <w:rFonts w:ascii="Lato" w:eastAsiaTheme="majorEastAsia" w:hAnsi="Lato" w:cs="Lato"/>
          <w:bCs/>
          <w:sz w:val="22"/>
          <w:szCs w:val="22"/>
          <w:lang w:eastAsia="en-US"/>
        </w:rPr>
        <w:t>Wykonawc</w:t>
      </w:r>
      <w:r w:rsidRPr="00421C9E">
        <w:rPr>
          <w:rFonts w:ascii="Lato" w:eastAsiaTheme="majorEastAsia" w:hAnsi="Lato" w:cs="Lato"/>
          <w:bCs/>
          <w:sz w:val="22"/>
          <w:szCs w:val="22"/>
          <w:lang w:eastAsia="en-US"/>
        </w:rPr>
        <w:t>ów, których oferty zostały otwarte;</w:t>
      </w:r>
    </w:p>
    <w:p w14:paraId="4B12C89A" w14:textId="77777777" w:rsidR="00AB4EA4" w:rsidRPr="00421C9E" w:rsidRDefault="00AB4EA4" w:rsidP="0054614A">
      <w:pPr>
        <w:pStyle w:val="Akapitzlist"/>
        <w:numPr>
          <w:ilvl w:val="0"/>
          <w:numId w:val="5"/>
        </w:numPr>
        <w:rPr>
          <w:rFonts w:ascii="Lato" w:eastAsiaTheme="majorEastAsia" w:hAnsi="Lato" w:cs="Lato"/>
          <w:bCs/>
          <w:sz w:val="22"/>
          <w:szCs w:val="22"/>
          <w:lang w:eastAsia="en-US"/>
        </w:rPr>
      </w:pPr>
      <w:r w:rsidRPr="00421C9E">
        <w:rPr>
          <w:rFonts w:ascii="Lato" w:eastAsiaTheme="majorEastAsia" w:hAnsi="Lato" w:cs="Lato"/>
          <w:bCs/>
          <w:sz w:val="22"/>
          <w:szCs w:val="22"/>
          <w:lang w:eastAsia="en-US"/>
        </w:rPr>
        <w:t>cenach lub kosztach zawartych w ofertach.</w:t>
      </w:r>
    </w:p>
    <w:p w14:paraId="2AA6AA8B" w14:textId="77777777" w:rsidR="009D084E" w:rsidRPr="00421C9E" w:rsidRDefault="009D084E" w:rsidP="0081186C">
      <w:pPr>
        <w:pStyle w:val="Akapitzlist"/>
        <w:numPr>
          <w:ilvl w:val="0"/>
          <w:numId w:val="28"/>
        </w:numPr>
        <w:rPr>
          <w:rFonts w:ascii="Lato" w:hAnsi="Lato" w:cs="Lato"/>
          <w:sz w:val="22"/>
          <w:szCs w:val="22"/>
          <w:lang w:eastAsia="en-US"/>
        </w:rPr>
      </w:pPr>
      <w:r w:rsidRPr="00421C9E">
        <w:rPr>
          <w:rFonts w:ascii="Lato" w:eastAsiaTheme="majorEastAsia" w:hAnsi="Lato" w:cs="Lato"/>
          <w:bCs/>
          <w:sz w:val="22"/>
          <w:szCs w:val="22"/>
          <w:lang w:eastAsia="en-US"/>
        </w:rPr>
        <w:t xml:space="preserve">W przypadku wystąpienia awarii systemu teleinformatycznego, która spowoduje brak możliwości otwarcia ofert w terminie określonym przez Zamawiającego, otwarcie ofert nastąpi niezwłocznie po usunięciu awarii. </w:t>
      </w:r>
    </w:p>
    <w:p w14:paraId="56E94DDE" w14:textId="77777777" w:rsidR="00EF4361" w:rsidRPr="00421C9E" w:rsidRDefault="009D084E" w:rsidP="0081186C">
      <w:pPr>
        <w:pStyle w:val="Akapitzlist"/>
        <w:numPr>
          <w:ilvl w:val="0"/>
          <w:numId w:val="28"/>
        </w:numPr>
        <w:rPr>
          <w:rFonts w:ascii="Lato" w:hAnsi="Lato" w:cs="Lato"/>
          <w:sz w:val="22"/>
          <w:szCs w:val="22"/>
          <w:lang w:eastAsia="en-US"/>
        </w:rPr>
      </w:pPr>
      <w:r w:rsidRPr="00421C9E">
        <w:rPr>
          <w:rFonts w:ascii="Lato" w:eastAsiaTheme="majorEastAsia" w:hAnsi="Lato" w:cs="Lato"/>
          <w:bCs/>
          <w:sz w:val="22"/>
          <w:szCs w:val="22"/>
          <w:lang w:eastAsia="en-US"/>
        </w:rPr>
        <w:t>Zamawiający poinformuje o zmianie terminu otwarcia ofert na stronie internetowej prowadzonego postępowania.</w:t>
      </w:r>
    </w:p>
    <w:p w14:paraId="4F5D2067" w14:textId="77777777" w:rsidR="0084766C" w:rsidRPr="00421C9E" w:rsidRDefault="008D0B94" w:rsidP="0081186C">
      <w:pPr>
        <w:pStyle w:val="Nagwek1"/>
        <w:numPr>
          <w:ilvl w:val="0"/>
          <w:numId w:val="21"/>
        </w:numPr>
        <w:ind w:left="567" w:hanging="567"/>
        <w:rPr>
          <w:rFonts w:ascii="Lato" w:hAnsi="Lato" w:cs="Lato"/>
          <w:sz w:val="22"/>
          <w:szCs w:val="22"/>
        </w:rPr>
      </w:pPr>
      <w:bookmarkStart w:id="26" w:name="_Toc227692941"/>
      <w:r w:rsidRPr="00421C9E">
        <w:rPr>
          <w:rFonts w:ascii="Lato" w:hAnsi="Lato" w:cs="Lato"/>
          <w:sz w:val="22"/>
          <w:szCs w:val="22"/>
        </w:rPr>
        <w:t>OPIS SPOSOBU OBLICZE</w:t>
      </w:r>
      <w:r w:rsidR="0069573B" w:rsidRPr="00421C9E">
        <w:rPr>
          <w:rFonts w:ascii="Lato" w:hAnsi="Lato" w:cs="Lato"/>
          <w:sz w:val="22"/>
          <w:szCs w:val="22"/>
        </w:rPr>
        <w:t>NIA CENY</w:t>
      </w:r>
      <w:bookmarkEnd w:id="26"/>
      <w:r w:rsidR="0069573B" w:rsidRPr="00421C9E">
        <w:rPr>
          <w:rFonts w:ascii="Lato" w:hAnsi="Lato" w:cs="Lato"/>
          <w:sz w:val="22"/>
          <w:szCs w:val="22"/>
        </w:rPr>
        <w:t xml:space="preserve"> </w:t>
      </w:r>
    </w:p>
    <w:p w14:paraId="42B0F8B1" w14:textId="77777777" w:rsidR="00D3568D" w:rsidRPr="00421C9E" w:rsidRDefault="00D3568D" w:rsidP="00D3568D">
      <w:pPr>
        <w:pStyle w:val="Akapitzlist"/>
        <w:ind w:left="360"/>
        <w:rPr>
          <w:rFonts w:ascii="Lato" w:hAnsi="Lato" w:cs="Lato"/>
          <w:sz w:val="22"/>
          <w:szCs w:val="22"/>
          <w:lang w:eastAsia="en-US"/>
        </w:rPr>
      </w:pPr>
    </w:p>
    <w:p w14:paraId="1A418003" w14:textId="77777777" w:rsidR="00137FDD" w:rsidRPr="00421C9E" w:rsidRDefault="00137FDD" w:rsidP="0081186C">
      <w:pPr>
        <w:numPr>
          <w:ilvl w:val="0"/>
          <w:numId w:val="23"/>
        </w:numPr>
        <w:rPr>
          <w:rFonts w:ascii="Lato" w:hAnsi="Lato" w:cs="Lato"/>
          <w:sz w:val="22"/>
          <w:szCs w:val="22"/>
          <w:lang w:eastAsia="en-US"/>
        </w:rPr>
      </w:pPr>
      <w:r w:rsidRPr="00421C9E">
        <w:rPr>
          <w:rFonts w:ascii="Lato" w:hAnsi="Lato" w:cs="Lato"/>
          <w:sz w:val="22"/>
          <w:szCs w:val="22"/>
          <w:lang w:eastAsia="en-US"/>
        </w:rPr>
        <w:t>Cenę oferty należy podać w jednostkach monetarnych - złotych polskich (PLN) z</w:t>
      </w:r>
      <w:r w:rsidR="00DD1FB7" w:rsidRPr="00421C9E">
        <w:rPr>
          <w:rFonts w:ascii="Lato" w:hAnsi="Lato" w:cs="Lato"/>
          <w:sz w:val="22"/>
          <w:szCs w:val="22"/>
          <w:lang w:eastAsia="en-US"/>
        </w:rPr>
        <w:t> </w:t>
      </w:r>
      <w:r w:rsidRPr="00421C9E">
        <w:rPr>
          <w:rFonts w:ascii="Lato" w:hAnsi="Lato" w:cs="Lato"/>
          <w:sz w:val="22"/>
          <w:szCs w:val="22"/>
          <w:lang w:eastAsia="en-US"/>
        </w:rPr>
        <w:t>dokładnością do 2 miejsc po przecinku</w:t>
      </w:r>
      <w:r w:rsidR="00C64B7A" w:rsidRPr="00421C9E">
        <w:rPr>
          <w:rFonts w:ascii="Lato" w:hAnsi="Lato" w:cs="Lato"/>
          <w:sz w:val="22"/>
          <w:szCs w:val="22"/>
          <w:lang w:eastAsia="en-US"/>
        </w:rPr>
        <w:t>.</w:t>
      </w:r>
    </w:p>
    <w:p w14:paraId="5DD8A12B" w14:textId="77777777" w:rsidR="00137FDD" w:rsidRPr="00421C9E" w:rsidRDefault="00137FDD" w:rsidP="0081186C">
      <w:pPr>
        <w:numPr>
          <w:ilvl w:val="0"/>
          <w:numId w:val="23"/>
        </w:numPr>
        <w:rPr>
          <w:rFonts w:ascii="Lato" w:hAnsi="Lato" w:cs="Lato"/>
          <w:sz w:val="22"/>
          <w:szCs w:val="22"/>
          <w:lang w:eastAsia="en-US"/>
        </w:rPr>
      </w:pPr>
      <w:r w:rsidRPr="00421C9E">
        <w:rPr>
          <w:rFonts w:ascii="Lato" w:hAnsi="Lato" w:cs="Lato"/>
          <w:sz w:val="22"/>
          <w:szCs w:val="22"/>
          <w:lang w:eastAsia="en-US"/>
        </w:rPr>
        <w:t>Cenę oferty należy podać w złotych polskich, w której to walucie będą prowadzone również wszystkie rozliczenia pomiędzy zamawiającym i wykonawcą.</w:t>
      </w:r>
    </w:p>
    <w:p w14:paraId="5AABE3A8" w14:textId="77777777" w:rsidR="00137FDD" w:rsidRPr="00421C9E" w:rsidRDefault="00137FDD" w:rsidP="0081186C">
      <w:pPr>
        <w:numPr>
          <w:ilvl w:val="0"/>
          <w:numId w:val="23"/>
        </w:numPr>
        <w:rPr>
          <w:rFonts w:ascii="Lato" w:hAnsi="Lato" w:cs="Lato"/>
          <w:sz w:val="22"/>
          <w:szCs w:val="22"/>
          <w:lang w:eastAsia="en-US"/>
        </w:rPr>
      </w:pPr>
      <w:r w:rsidRPr="00421C9E">
        <w:rPr>
          <w:rFonts w:ascii="Lato" w:hAnsi="Lato" w:cs="Lato"/>
          <w:sz w:val="22"/>
          <w:szCs w:val="22"/>
          <w:lang w:eastAsia="en-US"/>
        </w:rPr>
        <w:t>Jeżeli złożono ofertę, której wybór prowadziłby do powstania u Zamawiającego obowiązku podatkowego zgodnie z ustawą z dnia 11 marca 2004 r. o podatku od towarów i usług (</w:t>
      </w:r>
      <w:proofErr w:type="spellStart"/>
      <w:r w:rsidRPr="00421C9E">
        <w:rPr>
          <w:rFonts w:ascii="Lato" w:hAnsi="Lato" w:cs="Lato"/>
          <w:sz w:val="22"/>
          <w:szCs w:val="22"/>
          <w:lang w:eastAsia="en-US"/>
        </w:rPr>
        <w:t>t.j</w:t>
      </w:r>
      <w:proofErr w:type="spellEnd"/>
      <w:r w:rsidRPr="00421C9E">
        <w:rPr>
          <w:rFonts w:ascii="Lato" w:hAnsi="Lato" w:cs="Lato"/>
          <w:sz w:val="22"/>
          <w:szCs w:val="22"/>
          <w:lang w:eastAsia="en-US"/>
        </w:rPr>
        <w:t>. Dz. U. z 202</w:t>
      </w:r>
      <w:r w:rsidR="00A6751B" w:rsidRPr="00421C9E">
        <w:rPr>
          <w:rFonts w:ascii="Lato" w:hAnsi="Lato" w:cs="Lato"/>
          <w:sz w:val="22"/>
          <w:szCs w:val="22"/>
          <w:lang w:eastAsia="en-US"/>
        </w:rPr>
        <w:t>5</w:t>
      </w:r>
      <w:r w:rsidRPr="00421C9E">
        <w:rPr>
          <w:rFonts w:ascii="Lato" w:hAnsi="Lato" w:cs="Lato"/>
          <w:sz w:val="22"/>
          <w:szCs w:val="22"/>
          <w:lang w:eastAsia="en-US"/>
        </w:rPr>
        <w:t xml:space="preserve"> r. poz. </w:t>
      </w:r>
      <w:r w:rsidR="00A6751B" w:rsidRPr="00421C9E">
        <w:rPr>
          <w:rFonts w:ascii="Lato" w:hAnsi="Lato" w:cs="Lato"/>
          <w:sz w:val="22"/>
          <w:szCs w:val="22"/>
          <w:lang w:eastAsia="en-US"/>
        </w:rPr>
        <w:t>775</w:t>
      </w:r>
      <w:r w:rsidR="00D31546" w:rsidRPr="00421C9E">
        <w:rPr>
          <w:rFonts w:ascii="Lato" w:hAnsi="Lato" w:cs="Lato"/>
          <w:sz w:val="22"/>
          <w:szCs w:val="22"/>
          <w:lang w:eastAsia="en-US"/>
        </w:rPr>
        <w:t>,</w:t>
      </w:r>
      <w:r w:rsidRPr="00421C9E">
        <w:rPr>
          <w:rFonts w:ascii="Lato" w:hAnsi="Lato" w:cs="Lato"/>
          <w:sz w:val="22"/>
          <w:szCs w:val="22"/>
          <w:lang w:eastAsia="en-US"/>
        </w:rPr>
        <w:t xml:space="preserve"> z </w:t>
      </w:r>
      <w:proofErr w:type="spellStart"/>
      <w:r w:rsidRPr="00421C9E">
        <w:rPr>
          <w:rFonts w:ascii="Lato" w:hAnsi="Lato" w:cs="Lato"/>
          <w:sz w:val="22"/>
          <w:szCs w:val="22"/>
          <w:lang w:eastAsia="en-US"/>
        </w:rPr>
        <w:t>późn</w:t>
      </w:r>
      <w:proofErr w:type="spellEnd"/>
      <w:r w:rsidRPr="00421C9E">
        <w:rPr>
          <w:rFonts w:ascii="Lato" w:hAnsi="Lato" w:cs="Lato"/>
          <w:sz w:val="22"/>
          <w:szCs w:val="22"/>
          <w:lang w:eastAsia="en-US"/>
        </w:rPr>
        <w:t>. zm.), Zamawiający dla celów zastosowania kryterium ceny dolicza do przedstawionej w ofercie ceny kwotę podatku od towarów i usług, którą miałby obowiązek rozliczyć.</w:t>
      </w:r>
    </w:p>
    <w:p w14:paraId="0F499999" w14:textId="77777777" w:rsidR="00137FDD" w:rsidRPr="00421C9E" w:rsidRDefault="00137FDD" w:rsidP="0081186C">
      <w:pPr>
        <w:numPr>
          <w:ilvl w:val="0"/>
          <w:numId w:val="23"/>
        </w:numPr>
        <w:rPr>
          <w:rFonts w:ascii="Lato" w:hAnsi="Lato" w:cs="Lato"/>
          <w:sz w:val="22"/>
          <w:szCs w:val="22"/>
          <w:lang w:eastAsia="en-US"/>
        </w:rPr>
      </w:pPr>
      <w:r w:rsidRPr="00421C9E">
        <w:rPr>
          <w:rFonts w:ascii="Lato" w:hAnsi="Lato" w:cs="Lato"/>
          <w:sz w:val="22"/>
          <w:szCs w:val="22"/>
          <w:lang w:eastAsia="en-US"/>
        </w:rPr>
        <w:t>Wykonawca, składając ofertę, ma obowiązek:</w:t>
      </w:r>
    </w:p>
    <w:p w14:paraId="159635D6" w14:textId="3D967A94" w:rsidR="00DD1FB7" w:rsidRPr="00421C9E" w:rsidRDefault="00137FDD" w:rsidP="0081186C">
      <w:pPr>
        <w:numPr>
          <w:ilvl w:val="1"/>
          <w:numId w:val="23"/>
        </w:numPr>
        <w:rPr>
          <w:rFonts w:ascii="Lato" w:hAnsi="Lato" w:cs="Lato"/>
          <w:sz w:val="22"/>
          <w:szCs w:val="22"/>
          <w:lang w:eastAsia="en-US"/>
        </w:rPr>
      </w:pPr>
      <w:r w:rsidRPr="00421C9E">
        <w:rPr>
          <w:rFonts w:ascii="Lato" w:hAnsi="Lato" w:cs="Lato"/>
          <w:sz w:val="22"/>
          <w:szCs w:val="22"/>
          <w:lang w:eastAsia="en-US"/>
        </w:rPr>
        <w:t xml:space="preserve">poinformowania Zamawiającego, że wybór jego oferty będzie prowadził </w:t>
      </w:r>
      <w:r w:rsidR="0005559D">
        <w:rPr>
          <w:rFonts w:ascii="Lato" w:hAnsi="Lato" w:cs="Lato"/>
          <w:sz w:val="22"/>
          <w:szCs w:val="22"/>
          <w:lang w:eastAsia="en-US"/>
        </w:rPr>
        <w:br/>
      </w:r>
      <w:r w:rsidRPr="00421C9E">
        <w:rPr>
          <w:rFonts w:ascii="Lato" w:hAnsi="Lato" w:cs="Lato"/>
          <w:sz w:val="22"/>
          <w:szCs w:val="22"/>
          <w:lang w:eastAsia="en-US"/>
        </w:rPr>
        <w:t xml:space="preserve">do powstania u Zamawiającego obowiązku podatkowego, </w:t>
      </w:r>
    </w:p>
    <w:p w14:paraId="3E9C0F82" w14:textId="77777777" w:rsidR="00DD1FB7" w:rsidRPr="00421C9E" w:rsidRDefault="00137FDD" w:rsidP="0081186C">
      <w:pPr>
        <w:numPr>
          <w:ilvl w:val="1"/>
          <w:numId w:val="23"/>
        </w:numPr>
        <w:rPr>
          <w:rFonts w:ascii="Lato" w:hAnsi="Lato" w:cs="Lato"/>
          <w:sz w:val="22"/>
          <w:szCs w:val="22"/>
          <w:lang w:eastAsia="en-US"/>
        </w:rPr>
      </w:pPr>
      <w:r w:rsidRPr="00421C9E">
        <w:rPr>
          <w:rFonts w:ascii="Lato" w:hAnsi="Lato" w:cs="Lato"/>
          <w:sz w:val="22"/>
          <w:szCs w:val="22"/>
          <w:lang w:eastAsia="en-US"/>
        </w:rPr>
        <w:t>wskazania nazwy (rodzaju) towaru lub usługi, których dostawa lub świadczenie będą prowadziły do powstania obowiązku podatkowego,</w:t>
      </w:r>
    </w:p>
    <w:p w14:paraId="040BD3FC" w14:textId="77777777" w:rsidR="00DD1FB7" w:rsidRPr="00421C9E" w:rsidRDefault="00137FDD" w:rsidP="0081186C">
      <w:pPr>
        <w:numPr>
          <w:ilvl w:val="1"/>
          <w:numId w:val="23"/>
        </w:numPr>
        <w:rPr>
          <w:rFonts w:ascii="Lato" w:hAnsi="Lato" w:cs="Lato"/>
          <w:sz w:val="22"/>
          <w:szCs w:val="22"/>
          <w:lang w:eastAsia="en-US"/>
        </w:rPr>
      </w:pPr>
      <w:r w:rsidRPr="00421C9E">
        <w:rPr>
          <w:rFonts w:ascii="Lato" w:hAnsi="Lato" w:cs="Lato"/>
          <w:sz w:val="22"/>
          <w:szCs w:val="22"/>
          <w:lang w:eastAsia="en-US"/>
        </w:rPr>
        <w:t>wskazania wartości towaru lub usługi objętego obowiązkiem podatkowym Zamawiającego, bez kwoty podatku,</w:t>
      </w:r>
    </w:p>
    <w:p w14:paraId="54D01149" w14:textId="77777777" w:rsidR="00137FDD" w:rsidRPr="00421C9E" w:rsidRDefault="00137FDD" w:rsidP="0081186C">
      <w:pPr>
        <w:numPr>
          <w:ilvl w:val="1"/>
          <w:numId w:val="23"/>
        </w:numPr>
        <w:rPr>
          <w:rFonts w:ascii="Lato" w:hAnsi="Lato" w:cs="Lato"/>
          <w:sz w:val="22"/>
          <w:szCs w:val="22"/>
          <w:lang w:eastAsia="en-US"/>
        </w:rPr>
      </w:pPr>
      <w:r w:rsidRPr="00421C9E">
        <w:rPr>
          <w:rFonts w:ascii="Lato" w:hAnsi="Lato" w:cs="Lato"/>
          <w:sz w:val="22"/>
          <w:szCs w:val="22"/>
          <w:lang w:eastAsia="en-US"/>
        </w:rPr>
        <w:t xml:space="preserve">wskazania stawki podatku od towarów i usług, która zgodnie z wiedzą Wykonawcy, będzie miała zastosowanie. </w:t>
      </w:r>
    </w:p>
    <w:p w14:paraId="4D33F3D6" w14:textId="39023DD1" w:rsidR="00A94466" w:rsidRDefault="00137FDD" w:rsidP="00DD1FB7">
      <w:pPr>
        <w:ind w:left="360"/>
        <w:rPr>
          <w:rFonts w:ascii="Lato" w:hAnsi="Lato" w:cs="Lato"/>
          <w:sz w:val="22"/>
          <w:szCs w:val="22"/>
          <w:lang w:eastAsia="en-US"/>
        </w:rPr>
      </w:pPr>
      <w:r w:rsidRPr="00421C9E">
        <w:rPr>
          <w:rFonts w:ascii="Lato" w:hAnsi="Lato" w:cs="Lato"/>
          <w:sz w:val="22"/>
          <w:szCs w:val="22"/>
          <w:lang w:eastAsia="en-US"/>
        </w:rPr>
        <w:t>Wzór druku „Oferta” został opracowany przy założeniu, iż wybór oferty nie będzie prowadzić do powstania u Zamawiającego obowiązku podatkowego.</w:t>
      </w:r>
      <w:r w:rsidR="00DD1FB7" w:rsidRPr="00421C9E">
        <w:rPr>
          <w:rFonts w:ascii="Lato" w:hAnsi="Lato" w:cs="Lato"/>
          <w:sz w:val="22"/>
          <w:szCs w:val="22"/>
          <w:lang w:eastAsia="en-US"/>
        </w:rPr>
        <w:t xml:space="preserve"> </w:t>
      </w:r>
      <w:r w:rsidRPr="00421C9E">
        <w:rPr>
          <w:rFonts w:ascii="Lato" w:hAnsi="Lato" w:cs="Lato"/>
          <w:sz w:val="22"/>
          <w:szCs w:val="22"/>
          <w:lang w:eastAsia="en-US"/>
        </w:rPr>
        <w:t xml:space="preserve">W przypadku, gdy Wykonawca złoży ofertę, której wybór </w:t>
      </w:r>
      <w:r w:rsidR="0081186C" w:rsidRPr="00421C9E">
        <w:rPr>
          <w:rFonts w:ascii="Lato" w:hAnsi="Lato" w:cs="Lato"/>
          <w:sz w:val="22"/>
          <w:szCs w:val="22"/>
          <w:lang w:eastAsia="en-US"/>
        </w:rPr>
        <w:t>prowadziłby do</w:t>
      </w:r>
      <w:r w:rsidRPr="00421C9E">
        <w:rPr>
          <w:rFonts w:ascii="Lato" w:hAnsi="Lato" w:cs="Lato"/>
          <w:sz w:val="22"/>
          <w:szCs w:val="22"/>
          <w:lang w:eastAsia="en-US"/>
        </w:rPr>
        <w:t xml:space="preserve"> powstania </w:t>
      </w:r>
      <w:r w:rsidR="0005559D">
        <w:rPr>
          <w:rFonts w:ascii="Lato" w:hAnsi="Lato" w:cs="Lato"/>
          <w:sz w:val="22"/>
          <w:szCs w:val="22"/>
          <w:lang w:eastAsia="en-US"/>
        </w:rPr>
        <w:br/>
      </w:r>
      <w:r w:rsidRPr="00421C9E">
        <w:rPr>
          <w:rFonts w:ascii="Lato" w:hAnsi="Lato" w:cs="Lato"/>
          <w:sz w:val="22"/>
          <w:szCs w:val="22"/>
          <w:lang w:eastAsia="en-US"/>
        </w:rPr>
        <w:t>u Zamawiającego obowiązku podatkowego, Wykonawca winien odpowiednio zmodyfikować treść druku Oferta.</w:t>
      </w:r>
    </w:p>
    <w:p w14:paraId="0D10A956" w14:textId="77777777" w:rsidR="00F43C15" w:rsidRPr="00F43C15" w:rsidRDefault="00F43C15" w:rsidP="00F43C15">
      <w:pPr>
        <w:pStyle w:val="Akapitzlist"/>
        <w:numPr>
          <w:ilvl w:val="0"/>
          <w:numId w:val="23"/>
        </w:numPr>
        <w:rPr>
          <w:rFonts w:ascii="Lato" w:hAnsi="Lato" w:cs="Lato"/>
          <w:b/>
          <w:bCs/>
          <w:sz w:val="22"/>
          <w:szCs w:val="22"/>
          <w:u w:val="single"/>
          <w:lang w:eastAsia="en-US"/>
        </w:rPr>
      </w:pPr>
      <w:r w:rsidRPr="00F43C15">
        <w:rPr>
          <w:rFonts w:ascii="Lato" w:hAnsi="Lato" w:cs="Lato"/>
          <w:b/>
          <w:bCs/>
          <w:sz w:val="22"/>
          <w:szCs w:val="22"/>
          <w:u w:val="single"/>
          <w:lang w:eastAsia="en-US"/>
        </w:rPr>
        <w:t xml:space="preserve">Cena musi obejmować wszystkie koszty realizacji przedmiotu zamówienia, przy czym w formularzu oferty należy odrębnie wycenić: </w:t>
      </w:r>
    </w:p>
    <w:p w14:paraId="04909463" w14:textId="77777777" w:rsidR="00F43C15" w:rsidRPr="00F43C15" w:rsidRDefault="00F43C15" w:rsidP="00F43C15">
      <w:pPr>
        <w:pStyle w:val="Akapitzlist"/>
        <w:numPr>
          <w:ilvl w:val="1"/>
          <w:numId w:val="23"/>
        </w:numPr>
        <w:rPr>
          <w:rFonts w:ascii="Lato" w:hAnsi="Lato" w:cs="Lato"/>
          <w:b/>
          <w:bCs/>
          <w:sz w:val="22"/>
          <w:szCs w:val="22"/>
          <w:u w:val="single"/>
          <w:lang w:eastAsia="en-US"/>
        </w:rPr>
      </w:pPr>
      <w:r w:rsidRPr="00F43C15">
        <w:rPr>
          <w:rFonts w:ascii="Lato" w:hAnsi="Lato" w:cs="Lato"/>
          <w:b/>
          <w:bCs/>
          <w:sz w:val="22"/>
          <w:szCs w:val="22"/>
          <w:u w:val="single"/>
          <w:lang w:eastAsia="en-US"/>
        </w:rPr>
        <w:lastRenderedPageBreak/>
        <w:t xml:space="preserve">zakres wdrożeniowy finansowany ze środków projektu e-infrastrukturaMON, obejmujący w szczególności licencje, analizę, wdrożenie, migrację, integracje, testy, szkolenia, dokumentację oraz gwarancję jakości; </w:t>
      </w:r>
    </w:p>
    <w:p w14:paraId="2726D659" w14:textId="30819185" w:rsidR="00F43C15" w:rsidRPr="00F43C15" w:rsidRDefault="00F43C15" w:rsidP="00F43C15">
      <w:pPr>
        <w:pStyle w:val="Akapitzlist"/>
        <w:numPr>
          <w:ilvl w:val="1"/>
          <w:numId w:val="23"/>
        </w:numPr>
        <w:rPr>
          <w:rFonts w:ascii="Lato" w:hAnsi="Lato" w:cs="Lato"/>
          <w:b/>
          <w:bCs/>
          <w:sz w:val="22"/>
          <w:szCs w:val="22"/>
          <w:u w:val="single"/>
          <w:lang w:eastAsia="en-US"/>
        </w:rPr>
      </w:pPr>
      <w:r w:rsidRPr="00F43C15">
        <w:rPr>
          <w:rFonts w:ascii="Lato" w:hAnsi="Lato" w:cs="Lato"/>
          <w:b/>
          <w:bCs/>
          <w:sz w:val="22"/>
          <w:szCs w:val="22"/>
          <w:u w:val="single"/>
          <w:lang w:eastAsia="en-US"/>
        </w:rPr>
        <w:t>wsparcie powdrożeniowe świadczone po odbiorze końcowym, finansowane z innych środków niż projekt. Łączna cena oferty stanowi sumę obu części i jest ceną przyjmowaną do oceny oferty.</w:t>
      </w:r>
    </w:p>
    <w:p w14:paraId="5D1E3C2C" w14:textId="77777777" w:rsidR="00356D51" w:rsidRPr="00421C9E" w:rsidRDefault="0069573B" w:rsidP="0081186C">
      <w:pPr>
        <w:pStyle w:val="Nagwek1"/>
        <w:numPr>
          <w:ilvl w:val="0"/>
          <w:numId w:val="21"/>
        </w:numPr>
        <w:rPr>
          <w:rFonts w:ascii="Lato" w:hAnsi="Lato" w:cs="Lato"/>
          <w:sz w:val="22"/>
          <w:szCs w:val="22"/>
        </w:rPr>
      </w:pPr>
      <w:bookmarkStart w:id="27" w:name="_Toc227692942"/>
      <w:r w:rsidRPr="00421C9E">
        <w:rPr>
          <w:rFonts w:ascii="Lato" w:hAnsi="Lato" w:cs="Lato"/>
          <w:sz w:val="22"/>
          <w:szCs w:val="22"/>
        </w:rPr>
        <w:t xml:space="preserve">OPIS KRYTERIÓW, WRAZ Z PODANIEM WAG TYCH KRYTERIÓW </w:t>
      </w:r>
      <w:r w:rsidR="0082635A" w:rsidRPr="00421C9E">
        <w:rPr>
          <w:rFonts w:ascii="Lato" w:hAnsi="Lato" w:cs="Lato"/>
          <w:sz w:val="22"/>
          <w:szCs w:val="22"/>
        </w:rPr>
        <w:br/>
      </w:r>
      <w:r w:rsidRPr="00421C9E">
        <w:rPr>
          <w:rFonts w:ascii="Lato" w:hAnsi="Lato" w:cs="Lato"/>
          <w:sz w:val="22"/>
          <w:szCs w:val="22"/>
        </w:rPr>
        <w:t>I SPOSOBU OCENY OFERT</w:t>
      </w:r>
      <w:bookmarkEnd w:id="27"/>
    </w:p>
    <w:p w14:paraId="6BF73F3F" w14:textId="77777777" w:rsidR="00E50F18" w:rsidRPr="00421C9E" w:rsidRDefault="00E50F18" w:rsidP="00E50F18">
      <w:pPr>
        <w:rPr>
          <w:rFonts w:ascii="Lato" w:hAnsi="Lato" w:cs="Lato"/>
          <w:sz w:val="22"/>
          <w:szCs w:val="22"/>
          <w:lang w:eastAsia="en-US"/>
        </w:rPr>
      </w:pPr>
    </w:p>
    <w:p w14:paraId="074236DF" w14:textId="77777777" w:rsidR="007039BE" w:rsidRPr="00421C9E" w:rsidRDefault="007039BE" w:rsidP="0081186C">
      <w:pPr>
        <w:pStyle w:val="Akapitzlist"/>
        <w:numPr>
          <w:ilvl w:val="1"/>
          <w:numId w:val="32"/>
        </w:numPr>
        <w:tabs>
          <w:tab w:val="clear" w:pos="1440"/>
        </w:tabs>
        <w:ind w:left="426"/>
        <w:rPr>
          <w:rFonts w:ascii="Lato" w:hAnsi="Lato" w:cs="Lato"/>
          <w:b/>
          <w:bCs/>
          <w:sz w:val="22"/>
          <w:szCs w:val="22"/>
        </w:rPr>
      </w:pPr>
      <w:bookmarkStart w:id="28" w:name="_Hlk114137642"/>
      <w:r w:rsidRPr="00421C9E">
        <w:rPr>
          <w:rFonts w:ascii="Lato" w:hAnsi="Lato" w:cs="Lato"/>
          <w:sz w:val="22"/>
          <w:szCs w:val="22"/>
          <w:lang w:eastAsia="en-US"/>
        </w:rPr>
        <w:t>Przy wyborze najkorzystniejszej oferty Zamawiający będzie się kierował następującymi kryteriami oceny ofert:</w:t>
      </w:r>
      <w:r w:rsidRPr="00421C9E">
        <w:rPr>
          <w:rFonts w:ascii="Lato" w:hAnsi="Lato" w:cs="Lato"/>
          <w:b/>
          <w:bCs/>
          <w:sz w:val="22"/>
          <w:szCs w:val="22"/>
        </w:rPr>
        <w:tab/>
      </w:r>
    </w:p>
    <w:bookmarkEnd w:id="28"/>
    <w:p w14:paraId="123FBA8B" w14:textId="77777777" w:rsidR="00A94466" w:rsidRPr="00421C9E" w:rsidRDefault="0048217E" w:rsidP="0081186C">
      <w:pPr>
        <w:pStyle w:val="Akapitzlist"/>
        <w:numPr>
          <w:ilvl w:val="0"/>
          <w:numId w:val="39"/>
        </w:numPr>
        <w:autoSpaceDE w:val="0"/>
        <w:autoSpaceDN w:val="0"/>
        <w:adjustRightInd w:val="0"/>
        <w:rPr>
          <w:rFonts w:ascii="Lato" w:hAnsi="Lato" w:cs="Lato"/>
          <w:b/>
          <w:bCs/>
          <w:sz w:val="22"/>
          <w:szCs w:val="22"/>
        </w:rPr>
      </w:pPr>
      <w:r w:rsidRPr="00421C9E">
        <w:rPr>
          <w:rFonts w:ascii="Lato" w:hAnsi="Lato" w:cs="Lato"/>
          <w:bCs/>
          <w:sz w:val="22"/>
          <w:szCs w:val="22"/>
        </w:rPr>
        <w:t>c</w:t>
      </w:r>
      <w:r w:rsidR="00A94466" w:rsidRPr="00421C9E">
        <w:rPr>
          <w:rFonts w:ascii="Lato" w:hAnsi="Lato" w:cs="Lato"/>
          <w:bCs/>
          <w:sz w:val="22"/>
          <w:szCs w:val="22"/>
        </w:rPr>
        <w:t xml:space="preserve">ena </w:t>
      </w:r>
      <w:r w:rsidR="000F4C4C" w:rsidRPr="00421C9E">
        <w:rPr>
          <w:rFonts w:ascii="Lato" w:hAnsi="Lato" w:cs="Lato"/>
          <w:bCs/>
          <w:sz w:val="22"/>
          <w:szCs w:val="22"/>
        </w:rPr>
        <w:t>(C)</w:t>
      </w:r>
      <w:r w:rsidR="00A94466" w:rsidRPr="00421C9E">
        <w:rPr>
          <w:rFonts w:ascii="Lato" w:hAnsi="Lato" w:cs="Lato"/>
          <w:bCs/>
          <w:sz w:val="22"/>
          <w:szCs w:val="22"/>
        </w:rPr>
        <w:t xml:space="preserve">– </w:t>
      </w:r>
      <w:r w:rsidR="00A94466" w:rsidRPr="00421C9E">
        <w:rPr>
          <w:rFonts w:ascii="Lato" w:hAnsi="Lato" w:cs="Lato"/>
          <w:b/>
          <w:bCs/>
          <w:sz w:val="22"/>
          <w:szCs w:val="22"/>
        </w:rPr>
        <w:t xml:space="preserve">znaczenie kryterium – </w:t>
      </w:r>
      <w:r w:rsidR="00CC4D9C" w:rsidRPr="00421C9E">
        <w:rPr>
          <w:rFonts w:ascii="Lato" w:hAnsi="Lato" w:cs="Lato"/>
          <w:b/>
          <w:bCs/>
          <w:sz w:val="22"/>
          <w:szCs w:val="22"/>
        </w:rPr>
        <w:t>6</w:t>
      </w:r>
      <w:r w:rsidR="00131362" w:rsidRPr="00421C9E">
        <w:rPr>
          <w:rFonts w:ascii="Lato" w:hAnsi="Lato" w:cs="Lato"/>
          <w:b/>
          <w:bCs/>
          <w:sz w:val="22"/>
          <w:szCs w:val="22"/>
        </w:rPr>
        <w:t>0</w:t>
      </w:r>
      <w:r w:rsidR="00A94466" w:rsidRPr="00421C9E">
        <w:rPr>
          <w:rFonts w:ascii="Lato" w:hAnsi="Lato" w:cs="Lato"/>
          <w:b/>
          <w:bCs/>
          <w:sz w:val="22"/>
          <w:szCs w:val="22"/>
        </w:rPr>
        <w:t>%</w:t>
      </w:r>
    </w:p>
    <w:p w14:paraId="31E41C72" w14:textId="77777777" w:rsidR="00131362" w:rsidRPr="00421C9E" w:rsidRDefault="00D5296B" w:rsidP="0081186C">
      <w:pPr>
        <w:pStyle w:val="Akapitzlist"/>
        <w:numPr>
          <w:ilvl w:val="0"/>
          <w:numId w:val="39"/>
        </w:numPr>
        <w:autoSpaceDE w:val="0"/>
        <w:autoSpaceDN w:val="0"/>
        <w:adjustRightInd w:val="0"/>
        <w:rPr>
          <w:rFonts w:ascii="Lato" w:hAnsi="Lato" w:cs="Lato"/>
          <w:b/>
          <w:bCs/>
          <w:sz w:val="22"/>
          <w:szCs w:val="22"/>
        </w:rPr>
      </w:pPr>
      <w:r w:rsidRPr="00421C9E">
        <w:rPr>
          <w:rFonts w:ascii="Lato" w:hAnsi="Lato" w:cs="Lato"/>
          <w:bCs/>
          <w:sz w:val="22"/>
          <w:szCs w:val="22"/>
        </w:rPr>
        <w:t xml:space="preserve">doświadczenie personelu kluczowego (D) </w:t>
      </w:r>
      <w:r w:rsidR="007C608C" w:rsidRPr="00421C9E">
        <w:rPr>
          <w:rFonts w:ascii="Lato" w:hAnsi="Lato" w:cs="Lato"/>
          <w:bCs/>
          <w:sz w:val="22"/>
          <w:szCs w:val="22"/>
        </w:rPr>
        <w:t xml:space="preserve">– </w:t>
      </w:r>
      <w:r w:rsidR="007C608C" w:rsidRPr="00421C9E">
        <w:rPr>
          <w:rFonts w:ascii="Lato" w:hAnsi="Lato" w:cs="Lato"/>
          <w:b/>
          <w:bCs/>
          <w:sz w:val="22"/>
          <w:szCs w:val="22"/>
        </w:rPr>
        <w:t>znaczenie kryterium</w:t>
      </w:r>
      <w:r w:rsidR="007C608C" w:rsidRPr="00421C9E">
        <w:rPr>
          <w:rFonts w:ascii="Lato" w:hAnsi="Lato" w:cs="Lato"/>
          <w:bCs/>
          <w:sz w:val="22"/>
          <w:szCs w:val="22"/>
        </w:rPr>
        <w:t xml:space="preserve"> </w:t>
      </w:r>
      <w:r w:rsidR="007C608C" w:rsidRPr="00421C9E">
        <w:rPr>
          <w:rFonts w:ascii="Lato" w:hAnsi="Lato" w:cs="Lato"/>
          <w:b/>
          <w:bCs/>
          <w:sz w:val="22"/>
          <w:szCs w:val="22"/>
        </w:rPr>
        <w:t xml:space="preserve">– </w:t>
      </w:r>
      <w:r w:rsidR="00F77798" w:rsidRPr="00421C9E">
        <w:rPr>
          <w:rFonts w:ascii="Lato" w:hAnsi="Lato" w:cs="Lato"/>
          <w:b/>
          <w:bCs/>
          <w:sz w:val="22"/>
          <w:szCs w:val="22"/>
        </w:rPr>
        <w:t>2</w:t>
      </w:r>
      <w:r w:rsidR="0001342B" w:rsidRPr="00421C9E">
        <w:rPr>
          <w:rFonts w:ascii="Lato" w:hAnsi="Lato" w:cs="Lato"/>
          <w:b/>
          <w:bCs/>
          <w:sz w:val="22"/>
          <w:szCs w:val="22"/>
        </w:rPr>
        <w:t>5</w:t>
      </w:r>
      <w:r w:rsidR="007C608C" w:rsidRPr="00421C9E">
        <w:rPr>
          <w:rFonts w:ascii="Lato" w:hAnsi="Lato" w:cs="Lato"/>
          <w:b/>
          <w:bCs/>
          <w:sz w:val="22"/>
          <w:szCs w:val="22"/>
        </w:rPr>
        <w:t xml:space="preserve">% </w:t>
      </w:r>
    </w:p>
    <w:p w14:paraId="172412DD" w14:textId="77777777" w:rsidR="003F43F2" w:rsidRPr="00421C9E" w:rsidRDefault="004E3379" w:rsidP="0081186C">
      <w:pPr>
        <w:pStyle w:val="Akapitzlist"/>
        <w:numPr>
          <w:ilvl w:val="0"/>
          <w:numId w:val="39"/>
        </w:numPr>
        <w:autoSpaceDE w:val="0"/>
        <w:autoSpaceDN w:val="0"/>
        <w:adjustRightInd w:val="0"/>
        <w:rPr>
          <w:rFonts w:ascii="Lato" w:hAnsi="Lato" w:cs="Lato"/>
          <w:b/>
          <w:bCs/>
          <w:sz w:val="22"/>
          <w:szCs w:val="22"/>
        </w:rPr>
      </w:pPr>
      <w:r w:rsidRPr="00421C9E">
        <w:rPr>
          <w:rFonts w:ascii="Lato" w:hAnsi="Lato" w:cs="Lato"/>
          <w:sz w:val="22"/>
          <w:szCs w:val="22"/>
        </w:rPr>
        <w:t xml:space="preserve">skrócenie czasu usunięcia błędu krytycznego w okresie gwarancji (S) - </w:t>
      </w:r>
      <w:r w:rsidR="003F43F2" w:rsidRPr="00421C9E">
        <w:rPr>
          <w:rFonts w:ascii="Lato" w:hAnsi="Lato" w:cs="Lato"/>
          <w:b/>
          <w:bCs/>
          <w:sz w:val="22"/>
          <w:szCs w:val="22"/>
        </w:rPr>
        <w:t>znaczenie kryterium</w:t>
      </w:r>
      <w:r w:rsidR="003F43F2" w:rsidRPr="00421C9E">
        <w:rPr>
          <w:rFonts w:ascii="Lato" w:hAnsi="Lato" w:cs="Lato"/>
          <w:bCs/>
          <w:sz w:val="22"/>
          <w:szCs w:val="22"/>
        </w:rPr>
        <w:t xml:space="preserve"> </w:t>
      </w:r>
      <w:r w:rsidR="003F43F2" w:rsidRPr="00421C9E">
        <w:rPr>
          <w:rFonts w:ascii="Lato" w:hAnsi="Lato" w:cs="Lato"/>
          <w:b/>
          <w:bCs/>
          <w:sz w:val="22"/>
          <w:szCs w:val="22"/>
        </w:rPr>
        <w:t>– 1</w:t>
      </w:r>
      <w:r w:rsidR="0001342B" w:rsidRPr="00421C9E">
        <w:rPr>
          <w:rFonts w:ascii="Lato" w:hAnsi="Lato" w:cs="Lato"/>
          <w:b/>
          <w:bCs/>
          <w:sz w:val="22"/>
          <w:szCs w:val="22"/>
        </w:rPr>
        <w:t>5</w:t>
      </w:r>
      <w:r w:rsidR="003F43F2" w:rsidRPr="00421C9E">
        <w:rPr>
          <w:rFonts w:ascii="Lato" w:hAnsi="Lato" w:cs="Lato"/>
          <w:b/>
          <w:bCs/>
          <w:sz w:val="22"/>
          <w:szCs w:val="22"/>
        </w:rPr>
        <w:t>%</w:t>
      </w:r>
    </w:p>
    <w:p w14:paraId="5DF46CC5" w14:textId="77777777" w:rsidR="00113C86" w:rsidRPr="00421C9E" w:rsidRDefault="00113C86" w:rsidP="00113C86">
      <w:pPr>
        <w:autoSpaceDE w:val="0"/>
        <w:autoSpaceDN w:val="0"/>
        <w:adjustRightInd w:val="0"/>
        <w:rPr>
          <w:rFonts w:ascii="Lato" w:hAnsi="Lato" w:cs="Lato"/>
          <w:b/>
          <w:bCs/>
          <w:sz w:val="22"/>
          <w:szCs w:val="22"/>
        </w:rPr>
      </w:pPr>
    </w:p>
    <w:p w14:paraId="04FD9C29" w14:textId="77777777" w:rsidR="00113C86" w:rsidRPr="00421C9E" w:rsidRDefault="00C53A35" w:rsidP="00C53A35">
      <w:pPr>
        <w:autoSpaceDE w:val="0"/>
        <w:autoSpaceDN w:val="0"/>
        <w:adjustRightInd w:val="0"/>
        <w:ind w:firstLine="708"/>
        <w:rPr>
          <w:rFonts w:ascii="Lato" w:hAnsi="Lato" w:cs="Lato"/>
          <w:b/>
          <w:bCs/>
          <w:sz w:val="22"/>
          <w:szCs w:val="22"/>
        </w:rPr>
      </w:pPr>
      <w:r w:rsidRPr="00421C9E">
        <w:rPr>
          <w:rFonts w:ascii="Lato" w:hAnsi="Lato" w:cs="Lato"/>
          <w:b/>
          <w:bCs/>
          <w:sz w:val="22"/>
          <w:szCs w:val="22"/>
        </w:rPr>
        <w:t>M</w:t>
      </w:r>
      <w:r w:rsidR="00113C86" w:rsidRPr="00421C9E">
        <w:rPr>
          <w:rFonts w:ascii="Lato" w:hAnsi="Lato" w:cs="Lato"/>
          <w:b/>
          <w:bCs/>
          <w:sz w:val="22"/>
          <w:szCs w:val="22"/>
        </w:rPr>
        <w:t>aksymalna liczba punktów możliwa do uzyskania przez ofertę: 100 pkt</w:t>
      </w:r>
    </w:p>
    <w:p w14:paraId="105C752A" w14:textId="77777777" w:rsidR="00C53A35" w:rsidRPr="00421C9E" w:rsidRDefault="00C53A35" w:rsidP="00C53A35">
      <w:pPr>
        <w:pStyle w:val="Akapitzlist"/>
        <w:autoSpaceDE w:val="0"/>
        <w:autoSpaceDN w:val="0"/>
        <w:adjustRightInd w:val="0"/>
        <w:ind w:left="426"/>
        <w:rPr>
          <w:rFonts w:ascii="Lato" w:hAnsi="Lato" w:cs="Lato"/>
          <w:b/>
          <w:bCs/>
          <w:sz w:val="22"/>
          <w:szCs w:val="22"/>
        </w:rPr>
      </w:pPr>
    </w:p>
    <w:p w14:paraId="46077C70" w14:textId="77777777" w:rsidR="00C53A35" w:rsidRPr="00421C9E" w:rsidRDefault="00C53A35" w:rsidP="0081186C">
      <w:pPr>
        <w:pStyle w:val="Akapitzlist"/>
        <w:numPr>
          <w:ilvl w:val="1"/>
          <w:numId w:val="32"/>
        </w:numPr>
        <w:tabs>
          <w:tab w:val="clear" w:pos="1440"/>
        </w:tabs>
        <w:autoSpaceDE w:val="0"/>
        <w:autoSpaceDN w:val="0"/>
        <w:adjustRightInd w:val="0"/>
        <w:ind w:left="426"/>
        <w:rPr>
          <w:rFonts w:ascii="Lato" w:hAnsi="Lato" w:cs="Lato"/>
          <w:sz w:val="22"/>
          <w:szCs w:val="22"/>
        </w:rPr>
      </w:pPr>
      <w:r w:rsidRPr="00421C9E">
        <w:rPr>
          <w:rFonts w:ascii="Lato" w:hAnsi="Lato" w:cs="Lato"/>
          <w:sz w:val="22"/>
          <w:szCs w:val="22"/>
        </w:rPr>
        <w:t>Łączna punktacja oferty (S) będzie obliczana według wzoru:</w:t>
      </w:r>
    </w:p>
    <w:p w14:paraId="283DA6A9" w14:textId="77777777" w:rsidR="00C53A35" w:rsidRPr="00421C9E" w:rsidRDefault="00C53A35" w:rsidP="00C53A35">
      <w:pPr>
        <w:pStyle w:val="Akapitzlist"/>
        <w:autoSpaceDE w:val="0"/>
        <w:autoSpaceDN w:val="0"/>
        <w:adjustRightInd w:val="0"/>
        <w:ind w:left="1440"/>
        <w:rPr>
          <w:rFonts w:ascii="Lato" w:hAnsi="Lato" w:cs="Lato"/>
          <w:b/>
          <w:bCs/>
          <w:sz w:val="22"/>
          <w:szCs w:val="22"/>
        </w:rPr>
      </w:pPr>
    </w:p>
    <w:p w14:paraId="602F704B" w14:textId="77777777" w:rsidR="00C53A35" w:rsidRPr="00421C9E" w:rsidRDefault="005C5EBD" w:rsidP="00C53A35">
      <w:pPr>
        <w:pStyle w:val="Akapitzlist"/>
        <w:autoSpaceDE w:val="0"/>
        <w:autoSpaceDN w:val="0"/>
        <w:adjustRightInd w:val="0"/>
        <w:ind w:left="0"/>
        <w:jc w:val="center"/>
        <w:rPr>
          <w:rFonts w:ascii="Lato" w:hAnsi="Lato" w:cs="Lato"/>
          <w:b/>
          <w:bCs/>
          <w:sz w:val="22"/>
          <w:szCs w:val="22"/>
        </w:rPr>
      </w:pPr>
      <w:r w:rsidRPr="00421C9E">
        <w:rPr>
          <w:rFonts w:ascii="Lato" w:hAnsi="Lato" w:cs="Lato"/>
          <w:b/>
          <w:bCs/>
          <w:sz w:val="22"/>
          <w:szCs w:val="22"/>
        </w:rPr>
        <w:t xml:space="preserve">P </w:t>
      </w:r>
      <w:r w:rsidR="00C53A35" w:rsidRPr="00421C9E">
        <w:rPr>
          <w:rFonts w:ascii="Lato" w:hAnsi="Lato" w:cs="Lato"/>
          <w:b/>
          <w:bCs/>
          <w:sz w:val="22"/>
          <w:szCs w:val="22"/>
        </w:rPr>
        <w:t>=</w:t>
      </w:r>
      <w:r w:rsidRPr="00421C9E">
        <w:rPr>
          <w:rFonts w:ascii="Lato" w:hAnsi="Lato" w:cs="Lato"/>
          <w:b/>
          <w:bCs/>
          <w:sz w:val="22"/>
          <w:szCs w:val="22"/>
        </w:rPr>
        <w:t xml:space="preserve"> </w:t>
      </w:r>
      <w:r w:rsidR="00C53A35" w:rsidRPr="00421C9E">
        <w:rPr>
          <w:rFonts w:ascii="Lato" w:hAnsi="Lato" w:cs="Lato"/>
          <w:b/>
          <w:bCs/>
          <w:sz w:val="22"/>
          <w:szCs w:val="22"/>
        </w:rPr>
        <w:t>C</w:t>
      </w:r>
      <w:r w:rsidRPr="00421C9E">
        <w:rPr>
          <w:rFonts w:ascii="Lato" w:hAnsi="Lato" w:cs="Lato"/>
          <w:b/>
          <w:bCs/>
          <w:sz w:val="22"/>
          <w:szCs w:val="22"/>
        </w:rPr>
        <w:t xml:space="preserve"> </w:t>
      </w:r>
      <w:r w:rsidR="00C53A35" w:rsidRPr="00421C9E">
        <w:rPr>
          <w:rFonts w:ascii="Lato" w:hAnsi="Lato" w:cs="Lato"/>
          <w:b/>
          <w:bCs/>
          <w:sz w:val="22"/>
          <w:szCs w:val="22"/>
        </w:rPr>
        <w:t>+</w:t>
      </w:r>
      <w:r w:rsidRPr="00421C9E">
        <w:rPr>
          <w:rFonts w:ascii="Lato" w:hAnsi="Lato" w:cs="Lato"/>
          <w:b/>
          <w:bCs/>
          <w:sz w:val="22"/>
          <w:szCs w:val="22"/>
        </w:rPr>
        <w:t xml:space="preserve"> </w:t>
      </w:r>
      <w:r w:rsidR="00C53A35" w:rsidRPr="00421C9E">
        <w:rPr>
          <w:rFonts w:ascii="Lato" w:hAnsi="Lato" w:cs="Lato"/>
          <w:b/>
          <w:bCs/>
          <w:sz w:val="22"/>
          <w:szCs w:val="22"/>
        </w:rPr>
        <w:t>D</w:t>
      </w:r>
      <w:r w:rsidRPr="00421C9E">
        <w:rPr>
          <w:rFonts w:ascii="Lato" w:hAnsi="Lato" w:cs="Lato"/>
          <w:b/>
          <w:bCs/>
          <w:sz w:val="22"/>
          <w:szCs w:val="22"/>
        </w:rPr>
        <w:t xml:space="preserve"> </w:t>
      </w:r>
      <w:r w:rsidR="00C53A35" w:rsidRPr="00421C9E">
        <w:rPr>
          <w:rFonts w:ascii="Lato" w:hAnsi="Lato" w:cs="Lato"/>
          <w:b/>
          <w:bCs/>
          <w:sz w:val="22"/>
          <w:szCs w:val="22"/>
        </w:rPr>
        <w:t>+</w:t>
      </w:r>
      <w:r w:rsidRPr="00421C9E">
        <w:rPr>
          <w:rFonts w:ascii="Lato" w:hAnsi="Lato" w:cs="Lato"/>
          <w:b/>
          <w:bCs/>
          <w:sz w:val="22"/>
          <w:szCs w:val="22"/>
        </w:rPr>
        <w:t xml:space="preserve"> </w:t>
      </w:r>
      <w:r w:rsidR="000A6BFC" w:rsidRPr="00421C9E">
        <w:rPr>
          <w:rFonts w:ascii="Lato" w:hAnsi="Lato" w:cs="Lato"/>
          <w:b/>
          <w:bCs/>
          <w:sz w:val="22"/>
          <w:szCs w:val="22"/>
        </w:rPr>
        <w:t>S</w:t>
      </w:r>
    </w:p>
    <w:p w14:paraId="16F3D15A" w14:textId="77777777" w:rsidR="00C53A35" w:rsidRPr="00421C9E" w:rsidRDefault="00C53A35" w:rsidP="00C53A35">
      <w:pPr>
        <w:pStyle w:val="Akapitzlist"/>
        <w:autoSpaceDE w:val="0"/>
        <w:autoSpaceDN w:val="0"/>
        <w:adjustRightInd w:val="0"/>
        <w:jc w:val="left"/>
        <w:rPr>
          <w:rFonts w:ascii="Lato" w:hAnsi="Lato" w:cs="Lato"/>
          <w:b/>
          <w:bCs/>
          <w:sz w:val="22"/>
          <w:szCs w:val="22"/>
        </w:rPr>
      </w:pPr>
    </w:p>
    <w:p w14:paraId="22B336F3" w14:textId="77777777" w:rsidR="00C53A35" w:rsidRPr="00421C9E" w:rsidRDefault="00C53A35" w:rsidP="00C53A35">
      <w:pPr>
        <w:pStyle w:val="Akapitzlist"/>
        <w:autoSpaceDE w:val="0"/>
        <w:autoSpaceDN w:val="0"/>
        <w:adjustRightInd w:val="0"/>
        <w:jc w:val="left"/>
        <w:rPr>
          <w:rFonts w:ascii="Lato" w:hAnsi="Lato" w:cs="Lato"/>
          <w:b/>
          <w:bCs/>
          <w:sz w:val="22"/>
          <w:szCs w:val="22"/>
        </w:rPr>
      </w:pPr>
      <w:r w:rsidRPr="00421C9E">
        <w:rPr>
          <w:rFonts w:ascii="Lato" w:hAnsi="Lato" w:cs="Lato"/>
          <w:b/>
          <w:bCs/>
          <w:sz w:val="22"/>
          <w:szCs w:val="22"/>
        </w:rPr>
        <w:t>gdzie:</w:t>
      </w:r>
    </w:p>
    <w:p w14:paraId="504FC62B" w14:textId="77777777" w:rsidR="00C53A35" w:rsidRPr="00421C9E" w:rsidRDefault="00C53A35" w:rsidP="00C53A35">
      <w:pPr>
        <w:pStyle w:val="Akapitzlist"/>
        <w:autoSpaceDE w:val="0"/>
        <w:autoSpaceDN w:val="0"/>
        <w:adjustRightInd w:val="0"/>
        <w:jc w:val="left"/>
        <w:rPr>
          <w:rFonts w:ascii="Lato" w:hAnsi="Lato" w:cs="Lato"/>
          <w:b/>
          <w:bCs/>
          <w:sz w:val="22"/>
          <w:szCs w:val="22"/>
        </w:rPr>
      </w:pPr>
      <w:r w:rsidRPr="00421C9E">
        <w:rPr>
          <w:rFonts w:ascii="Lato" w:hAnsi="Lato" w:cs="Lato"/>
          <w:b/>
          <w:bCs/>
          <w:sz w:val="22"/>
          <w:szCs w:val="22"/>
        </w:rPr>
        <w:t>C – punkty za kryterium Cena,</w:t>
      </w:r>
    </w:p>
    <w:p w14:paraId="1F723AD0" w14:textId="77777777" w:rsidR="00C53A35" w:rsidRPr="00421C9E" w:rsidRDefault="00C53A35" w:rsidP="00C53A35">
      <w:pPr>
        <w:pStyle w:val="Akapitzlist"/>
        <w:autoSpaceDE w:val="0"/>
        <w:autoSpaceDN w:val="0"/>
        <w:adjustRightInd w:val="0"/>
        <w:jc w:val="left"/>
        <w:rPr>
          <w:rFonts w:ascii="Lato" w:hAnsi="Lato" w:cs="Lato"/>
          <w:b/>
          <w:bCs/>
          <w:sz w:val="22"/>
          <w:szCs w:val="22"/>
        </w:rPr>
      </w:pPr>
      <w:r w:rsidRPr="00421C9E">
        <w:rPr>
          <w:rFonts w:ascii="Lato" w:hAnsi="Lato" w:cs="Lato"/>
          <w:b/>
          <w:bCs/>
          <w:sz w:val="22"/>
          <w:szCs w:val="22"/>
        </w:rPr>
        <w:t xml:space="preserve">D – punkty za Doświadczenie </w:t>
      </w:r>
      <w:r w:rsidR="000A6BFC" w:rsidRPr="00421C9E">
        <w:rPr>
          <w:rFonts w:ascii="Lato" w:hAnsi="Lato" w:cs="Lato"/>
          <w:b/>
          <w:bCs/>
          <w:sz w:val="22"/>
          <w:szCs w:val="22"/>
        </w:rPr>
        <w:t>personelu kluczowego</w:t>
      </w:r>
    </w:p>
    <w:p w14:paraId="7C46F335" w14:textId="77777777" w:rsidR="00C53A35" w:rsidRPr="00421C9E" w:rsidRDefault="005C5EBD" w:rsidP="0048217E">
      <w:pPr>
        <w:pStyle w:val="Akapitzlist"/>
        <w:autoSpaceDE w:val="0"/>
        <w:autoSpaceDN w:val="0"/>
        <w:adjustRightInd w:val="0"/>
        <w:ind w:left="0" w:firstLine="708"/>
        <w:jc w:val="left"/>
        <w:rPr>
          <w:rFonts w:ascii="Lato" w:hAnsi="Lato" w:cs="Lato"/>
          <w:b/>
          <w:bCs/>
          <w:sz w:val="22"/>
          <w:szCs w:val="22"/>
        </w:rPr>
      </w:pPr>
      <w:r w:rsidRPr="00421C9E">
        <w:rPr>
          <w:rFonts w:ascii="Lato" w:hAnsi="Lato" w:cs="Lato"/>
          <w:b/>
          <w:bCs/>
          <w:sz w:val="22"/>
          <w:szCs w:val="22"/>
        </w:rPr>
        <w:t>S</w:t>
      </w:r>
      <w:r w:rsidR="00C53A35" w:rsidRPr="00421C9E">
        <w:rPr>
          <w:rFonts w:ascii="Lato" w:hAnsi="Lato" w:cs="Lato"/>
          <w:b/>
          <w:bCs/>
          <w:sz w:val="22"/>
          <w:szCs w:val="22"/>
        </w:rPr>
        <w:t xml:space="preserve"> – </w:t>
      </w:r>
      <w:r w:rsidR="0048217E" w:rsidRPr="00421C9E">
        <w:rPr>
          <w:rFonts w:ascii="Lato" w:hAnsi="Lato" w:cs="Lato"/>
          <w:b/>
          <w:bCs/>
          <w:sz w:val="22"/>
          <w:szCs w:val="22"/>
        </w:rPr>
        <w:t>skrócenie czasu usunięcia błędu krytycznego w okresie gwarancji.</w:t>
      </w:r>
    </w:p>
    <w:p w14:paraId="48ED3A8E" w14:textId="77777777" w:rsidR="00B22EDB" w:rsidRPr="00421C9E" w:rsidRDefault="00B22EDB" w:rsidP="00FC02AC">
      <w:pPr>
        <w:autoSpaceDE w:val="0"/>
        <w:autoSpaceDN w:val="0"/>
        <w:adjustRightInd w:val="0"/>
        <w:rPr>
          <w:rFonts w:ascii="Lato" w:hAnsi="Lato" w:cs="Lato"/>
          <w:bCs/>
          <w:sz w:val="22"/>
          <w:szCs w:val="22"/>
          <w:u w:val="single"/>
        </w:rPr>
      </w:pPr>
    </w:p>
    <w:p w14:paraId="4FEC2EA1" w14:textId="77777777" w:rsidR="00FC02AC" w:rsidRPr="00421C9E" w:rsidRDefault="00FC02AC" w:rsidP="0081186C">
      <w:pPr>
        <w:pStyle w:val="Akapitzlist"/>
        <w:numPr>
          <w:ilvl w:val="1"/>
          <w:numId w:val="32"/>
        </w:numPr>
        <w:tabs>
          <w:tab w:val="clear" w:pos="1440"/>
          <w:tab w:val="num" w:pos="1276"/>
        </w:tabs>
        <w:autoSpaceDE w:val="0"/>
        <w:autoSpaceDN w:val="0"/>
        <w:adjustRightInd w:val="0"/>
        <w:ind w:left="426"/>
        <w:rPr>
          <w:rFonts w:ascii="Lato" w:hAnsi="Lato" w:cs="Lato"/>
          <w:bCs/>
          <w:sz w:val="22"/>
          <w:szCs w:val="22"/>
          <w:u w:val="single"/>
        </w:rPr>
      </w:pPr>
      <w:r w:rsidRPr="00421C9E">
        <w:rPr>
          <w:rFonts w:ascii="Lato" w:hAnsi="Lato" w:cs="Lato"/>
          <w:bCs/>
          <w:sz w:val="22"/>
          <w:szCs w:val="22"/>
          <w:u w:val="single"/>
        </w:rPr>
        <w:t>Zasady dla kryterium „c</w:t>
      </w:r>
      <w:r w:rsidR="00B22EDB" w:rsidRPr="00421C9E">
        <w:rPr>
          <w:rFonts w:ascii="Lato" w:hAnsi="Lato" w:cs="Lato"/>
          <w:bCs/>
          <w:sz w:val="22"/>
          <w:szCs w:val="22"/>
          <w:u w:val="single"/>
        </w:rPr>
        <w:t>ena</w:t>
      </w:r>
      <w:r w:rsidRPr="00421C9E">
        <w:rPr>
          <w:rFonts w:ascii="Lato" w:hAnsi="Lato" w:cs="Lato"/>
          <w:bCs/>
          <w:sz w:val="22"/>
          <w:szCs w:val="22"/>
          <w:u w:val="single"/>
        </w:rPr>
        <w:t>” (</w:t>
      </w:r>
      <w:r w:rsidR="004E3379" w:rsidRPr="00421C9E">
        <w:rPr>
          <w:rFonts w:ascii="Lato" w:hAnsi="Lato" w:cs="Lato"/>
          <w:bCs/>
          <w:sz w:val="22"/>
          <w:szCs w:val="22"/>
          <w:u w:val="single"/>
        </w:rPr>
        <w:t>6</w:t>
      </w:r>
      <w:r w:rsidRPr="00421C9E">
        <w:rPr>
          <w:rFonts w:ascii="Lato" w:hAnsi="Lato" w:cs="Lato"/>
          <w:bCs/>
          <w:sz w:val="22"/>
          <w:szCs w:val="22"/>
          <w:u w:val="single"/>
        </w:rPr>
        <w:t>0%)</w:t>
      </w:r>
    </w:p>
    <w:p w14:paraId="32C5B68C" w14:textId="77777777" w:rsidR="00B22EDB" w:rsidRPr="00421C9E" w:rsidRDefault="00B22EDB" w:rsidP="00FC02AC">
      <w:pPr>
        <w:autoSpaceDE w:val="0"/>
        <w:autoSpaceDN w:val="0"/>
        <w:adjustRightInd w:val="0"/>
        <w:rPr>
          <w:rFonts w:ascii="Lato" w:hAnsi="Lato" w:cs="Lato"/>
          <w:bCs/>
          <w:sz w:val="22"/>
          <w:szCs w:val="22"/>
          <w:u w:val="single"/>
        </w:rPr>
      </w:pPr>
    </w:p>
    <w:p w14:paraId="65F8ED74" w14:textId="77777777" w:rsidR="00B84DF7" w:rsidRPr="00421C9E" w:rsidRDefault="00B84DF7" w:rsidP="002D57FD">
      <w:pPr>
        <w:autoSpaceDE w:val="0"/>
        <w:autoSpaceDN w:val="0"/>
        <w:adjustRightInd w:val="0"/>
        <w:ind w:left="426"/>
        <w:rPr>
          <w:rFonts w:ascii="Lato" w:hAnsi="Lato" w:cs="Lato"/>
          <w:bCs/>
          <w:sz w:val="22"/>
          <w:szCs w:val="22"/>
        </w:rPr>
      </w:pPr>
      <w:r w:rsidRPr="00421C9E">
        <w:rPr>
          <w:rFonts w:ascii="Lato" w:hAnsi="Lato" w:cs="Lato"/>
          <w:bCs/>
          <w:sz w:val="22"/>
          <w:szCs w:val="22"/>
        </w:rPr>
        <w:t>Liczba punktów w kryterium Cena (C) dla badanej oferty będzie obliczana według wzoru:</w:t>
      </w:r>
    </w:p>
    <w:p w14:paraId="19BA57C1" w14:textId="77777777" w:rsidR="009F73C7" w:rsidRPr="00421C9E" w:rsidRDefault="009F73C7" w:rsidP="002D57FD">
      <w:pPr>
        <w:autoSpaceDE w:val="0"/>
        <w:autoSpaceDN w:val="0"/>
        <w:adjustRightInd w:val="0"/>
        <w:ind w:left="426"/>
        <w:rPr>
          <w:rFonts w:ascii="Lato" w:hAnsi="Lato" w:cs="Lato"/>
          <w:bCs/>
          <w:sz w:val="22"/>
          <w:szCs w:val="22"/>
        </w:rPr>
      </w:pPr>
    </w:p>
    <w:p w14:paraId="1CC54E13" w14:textId="77777777" w:rsidR="00B84DF7" w:rsidRPr="00421C9E" w:rsidRDefault="00B84DF7" w:rsidP="002D57FD">
      <w:pPr>
        <w:autoSpaceDE w:val="0"/>
        <w:autoSpaceDN w:val="0"/>
        <w:adjustRightInd w:val="0"/>
        <w:ind w:left="426"/>
        <w:rPr>
          <w:rFonts w:ascii="Lato" w:hAnsi="Lato" w:cs="Lato"/>
          <w:bCs/>
          <w:sz w:val="22"/>
          <w:szCs w:val="22"/>
        </w:rPr>
      </w:pPr>
      <m:oMathPara>
        <m:oMath>
          <m:r>
            <w:rPr>
              <w:rFonts w:ascii="Cambria Math" w:hAnsi="Cambria Math" w:cs="Lato"/>
              <w:sz w:val="22"/>
              <w:szCs w:val="22"/>
            </w:rPr>
            <m:t>C=</m:t>
          </m:r>
          <m:f>
            <m:fPr>
              <m:ctrlPr>
                <w:rPr>
                  <w:rFonts w:ascii="Cambria Math" w:hAnsi="Cambria Math" w:cs="Lato"/>
                  <w:bCs/>
                  <w:sz w:val="22"/>
                  <w:szCs w:val="22"/>
                </w:rPr>
              </m:ctrlPr>
            </m:fPr>
            <m:num>
              <m:sSub>
                <m:sSubPr>
                  <m:ctrlPr>
                    <w:rPr>
                      <w:rFonts w:ascii="Cambria Math" w:hAnsi="Cambria Math" w:cs="Lato"/>
                      <w:bCs/>
                      <w:sz w:val="22"/>
                      <w:szCs w:val="22"/>
                    </w:rPr>
                  </m:ctrlPr>
                </m:sSubPr>
                <m:e>
                  <m:r>
                    <w:rPr>
                      <w:rFonts w:ascii="Cambria Math" w:hAnsi="Cambria Math" w:cs="Lato"/>
                      <w:sz w:val="22"/>
                      <w:szCs w:val="22"/>
                    </w:rPr>
                    <m:t>C</m:t>
                  </m:r>
                </m:e>
                <m:sub>
                  <m:r>
                    <m:rPr>
                      <m:sty m:val="p"/>
                    </m:rPr>
                    <w:rPr>
                      <w:rFonts w:ascii="Cambria Math" w:hAnsi="Cambria Math" w:cs="Lato"/>
                      <w:sz w:val="22"/>
                      <w:szCs w:val="22"/>
                    </w:rPr>
                    <m:t>min</m:t>
                  </m:r>
                </m:sub>
              </m:sSub>
            </m:num>
            <m:den>
              <m:sSub>
                <m:sSubPr>
                  <m:ctrlPr>
                    <w:rPr>
                      <w:rFonts w:ascii="Cambria Math" w:hAnsi="Cambria Math" w:cs="Lato"/>
                      <w:bCs/>
                      <w:sz w:val="22"/>
                      <w:szCs w:val="22"/>
                    </w:rPr>
                  </m:ctrlPr>
                </m:sSubPr>
                <m:e>
                  <m:r>
                    <w:rPr>
                      <w:rFonts w:ascii="Cambria Math" w:hAnsi="Cambria Math" w:cs="Lato"/>
                      <w:sz w:val="22"/>
                      <w:szCs w:val="22"/>
                    </w:rPr>
                    <m:t>C</m:t>
                  </m:r>
                </m:e>
                <m:sub>
                  <m:r>
                    <w:rPr>
                      <w:rFonts w:ascii="Cambria Math" w:hAnsi="Cambria Math" w:cs="Lato"/>
                      <w:sz w:val="22"/>
                      <w:szCs w:val="22"/>
                    </w:rPr>
                    <m:t>bad</m:t>
                  </m:r>
                </m:sub>
              </m:sSub>
            </m:den>
          </m:f>
          <m:r>
            <w:rPr>
              <w:rFonts w:ascii="Cambria Math" w:hAnsi="Cambria Math" w:cs="Lato"/>
              <w:sz w:val="22"/>
              <w:szCs w:val="22"/>
            </w:rPr>
            <m:t>×60</m:t>
          </m:r>
        </m:oMath>
      </m:oMathPara>
    </w:p>
    <w:p w14:paraId="5850E2E7" w14:textId="77777777" w:rsidR="00B84DF7" w:rsidRPr="00421C9E" w:rsidRDefault="00B84DF7" w:rsidP="002D57FD">
      <w:pPr>
        <w:autoSpaceDE w:val="0"/>
        <w:autoSpaceDN w:val="0"/>
        <w:adjustRightInd w:val="0"/>
        <w:ind w:left="426"/>
        <w:rPr>
          <w:rFonts w:ascii="Lato" w:hAnsi="Lato" w:cs="Lato"/>
          <w:bCs/>
          <w:sz w:val="22"/>
          <w:szCs w:val="22"/>
        </w:rPr>
      </w:pPr>
      <w:r w:rsidRPr="00421C9E">
        <w:rPr>
          <w:rFonts w:ascii="Lato" w:hAnsi="Lato" w:cs="Lato"/>
          <w:bCs/>
          <w:sz w:val="22"/>
          <w:szCs w:val="22"/>
        </w:rPr>
        <w:t>gdzie:</w:t>
      </w:r>
      <w:r w:rsidRPr="00421C9E">
        <w:rPr>
          <w:rFonts w:ascii="Lato" w:hAnsi="Lato" w:cs="Lato"/>
          <w:bCs/>
          <w:sz w:val="22"/>
          <w:szCs w:val="22"/>
        </w:rPr>
        <w:br/>
      </w:r>
      <m:oMath>
        <m:sSub>
          <m:sSubPr>
            <m:ctrlPr>
              <w:rPr>
                <w:rFonts w:ascii="Cambria Math" w:hAnsi="Cambria Math" w:cs="Lato"/>
                <w:bCs/>
                <w:sz w:val="22"/>
                <w:szCs w:val="22"/>
              </w:rPr>
            </m:ctrlPr>
          </m:sSubPr>
          <m:e>
            <m:r>
              <w:rPr>
                <w:rFonts w:ascii="Cambria Math" w:hAnsi="Cambria Math" w:cs="Lato"/>
                <w:sz w:val="22"/>
                <w:szCs w:val="22"/>
              </w:rPr>
              <m:t>C</m:t>
            </m:r>
          </m:e>
          <m:sub>
            <m:r>
              <m:rPr>
                <m:sty m:val="p"/>
              </m:rPr>
              <w:rPr>
                <w:rFonts w:ascii="Cambria Math" w:hAnsi="Cambria Math" w:cs="Lato"/>
                <w:sz w:val="22"/>
                <w:szCs w:val="22"/>
              </w:rPr>
              <m:t>min</m:t>
            </m:r>
          </m:sub>
        </m:sSub>
      </m:oMath>
      <w:r w:rsidRPr="00421C9E">
        <w:rPr>
          <w:rFonts w:ascii="Lato" w:hAnsi="Lato" w:cs="Lato"/>
          <w:bCs/>
          <w:sz w:val="22"/>
          <w:szCs w:val="22"/>
        </w:rPr>
        <w:t>– najniższa cena brutto spośród wszystkich ważnych ofert,</w:t>
      </w:r>
      <w:r w:rsidRPr="00421C9E">
        <w:rPr>
          <w:rFonts w:ascii="Lato" w:hAnsi="Lato" w:cs="Lato"/>
          <w:bCs/>
          <w:sz w:val="22"/>
          <w:szCs w:val="22"/>
        </w:rPr>
        <w:br/>
      </w:r>
      <m:oMath>
        <m:sSub>
          <m:sSubPr>
            <m:ctrlPr>
              <w:rPr>
                <w:rFonts w:ascii="Cambria Math" w:hAnsi="Cambria Math" w:cs="Lato"/>
                <w:bCs/>
                <w:sz w:val="22"/>
                <w:szCs w:val="22"/>
              </w:rPr>
            </m:ctrlPr>
          </m:sSubPr>
          <m:e>
            <m:r>
              <w:rPr>
                <w:rFonts w:ascii="Cambria Math" w:hAnsi="Cambria Math" w:cs="Lato"/>
                <w:sz w:val="22"/>
                <w:szCs w:val="22"/>
              </w:rPr>
              <m:t>C</m:t>
            </m:r>
          </m:e>
          <m:sub>
            <m:r>
              <w:rPr>
                <w:rFonts w:ascii="Cambria Math" w:hAnsi="Cambria Math" w:cs="Lato"/>
                <w:sz w:val="22"/>
                <w:szCs w:val="22"/>
              </w:rPr>
              <m:t>bad</m:t>
            </m:r>
          </m:sub>
        </m:sSub>
      </m:oMath>
      <w:r w:rsidRPr="00421C9E">
        <w:rPr>
          <w:rFonts w:ascii="Lato" w:hAnsi="Lato" w:cs="Lato"/>
          <w:bCs/>
          <w:sz w:val="22"/>
          <w:szCs w:val="22"/>
        </w:rPr>
        <w:t>– cena brutto oferty badanej.</w:t>
      </w:r>
    </w:p>
    <w:p w14:paraId="321D9402" w14:textId="77777777" w:rsidR="00B84DF7" w:rsidRPr="00421C9E" w:rsidRDefault="00B84DF7" w:rsidP="002D57FD">
      <w:pPr>
        <w:autoSpaceDE w:val="0"/>
        <w:autoSpaceDN w:val="0"/>
        <w:adjustRightInd w:val="0"/>
        <w:ind w:left="426"/>
        <w:rPr>
          <w:rFonts w:ascii="Lato" w:hAnsi="Lato" w:cs="Lato"/>
          <w:bCs/>
          <w:sz w:val="22"/>
          <w:szCs w:val="22"/>
        </w:rPr>
      </w:pPr>
    </w:p>
    <w:p w14:paraId="33C3CD45" w14:textId="77777777" w:rsidR="00B84DF7" w:rsidRPr="00421C9E" w:rsidRDefault="00B84DF7" w:rsidP="002D57FD">
      <w:pPr>
        <w:autoSpaceDE w:val="0"/>
        <w:autoSpaceDN w:val="0"/>
        <w:adjustRightInd w:val="0"/>
        <w:ind w:left="426"/>
        <w:rPr>
          <w:rFonts w:ascii="Lato" w:hAnsi="Lato" w:cs="Lato"/>
          <w:bCs/>
          <w:sz w:val="22"/>
          <w:szCs w:val="22"/>
        </w:rPr>
      </w:pPr>
      <w:r w:rsidRPr="00421C9E">
        <w:rPr>
          <w:rFonts w:ascii="Lato" w:hAnsi="Lato" w:cs="Lato"/>
          <w:sz w:val="22"/>
          <w:szCs w:val="22"/>
        </w:rPr>
        <w:t>Cena musi obejmować wszystkie koszty realizacji przedmiotu zamówienia, przy czym w formularzu oferty należy odrębnie wycenić: 1) zakres wdrożeniowy finansowany ze środków projektu e</w:t>
      </w:r>
      <w:r w:rsidRPr="00421C9E">
        <w:rPr>
          <w:rFonts w:ascii="Cambria Math" w:hAnsi="Cambria Math" w:cs="Cambria Math"/>
          <w:sz w:val="22"/>
          <w:szCs w:val="22"/>
        </w:rPr>
        <w:t>‑</w:t>
      </w:r>
      <w:r w:rsidRPr="00421C9E">
        <w:rPr>
          <w:rFonts w:ascii="Lato" w:hAnsi="Lato" w:cs="Lato"/>
          <w:sz w:val="22"/>
          <w:szCs w:val="22"/>
        </w:rPr>
        <w:t>infrastrukturaMON, obejmujący w szczególności licencje, analizę, wdrożenie, migrację, integracje, testy, szkolenia, dokumentację oraz gwarancję jakości; 2) wsparcie powdrożeniowe świadczone po odbiorze końcowym, finansowane z innych środków niż projekt. Łączna cena oferty stanowi sumę obu części i jest ceną przyjmowaną do oceny oferty.</w:t>
      </w:r>
    </w:p>
    <w:p w14:paraId="79A6A0E9" w14:textId="77777777" w:rsidR="0022256D" w:rsidRPr="00421C9E" w:rsidRDefault="0022256D" w:rsidP="00B84DF7">
      <w:pPr>
        <w:autoSpaceDE w:val="0"/>
        <w:autoSpaceDN w:val="0"/>
        <w:adjustRightInd w:val="0"/>
        <w:rPr>
          <w:rFonts w:ascii="Lato" w:hAnsi="Lato" w:cs="Lato"/>
          <w:bCs/>
          <w:sz w:val="22"/>
          <w:szCs w:val="22"/>
        </w:rPr>
      </w:pPr>
    </w:p>
    <w:p w14:paraId="08780A7A" w14:textId="77777777" w:rsidR="00B22EDB" w:rsidRPr="00421C9E" w:rsidRDefault="00B22EDB" w:rsidP="00FC02AC">
      <w:pPr>
        <w:autoSpaceDE w:val="0"/>
        <w:autoSpaceDN w:val="0"/>
        <w:adjustRightInd w:val="0"/>
        <w:rPr>
          <w:rFonts w:ascii="Lato" w:hAnsi="Lato" w:cs="Lato"/>
          <w:bCs/>
          <w:sz w:val="22"/>
          <w:szCs w:val="22"/>
          <w:u w:val="single"/>
        </w:rPr>
      </w:pPr>
    </w:p>
    <w:p w14:paraId="0036994E" w14:textId="77777777" w:rsidR="00B84DF7" w:rsidRPr="00421C9E" w:rsidRDefault="00B84DF7" w:rsidP="0081186C">
      <w:pPr>
        <w:pStyle w:val="Akapitzlist"/>
        <w:numPr>
          <w:ilvl w:val="1"/>
          <w:numId w:val="32"/>
        </w:numPr>
        <w:tabs>
          <w:tab w:val="clear" w:pos="1440"/>
          <w:tab w:val="num" w:pos="1276"/>
        </w:tabs>
        <w:autoSpaceDE w:val="0"/>
        <w:autoSpaceDN w:val="0"/>
        <w:adjustRightInd w:val="0"/>
        <w:ind w:left="426"/>
        <w:rPr>
          <w:rFonts w:ascii="Lato" w:hAnsi="Lato" w:cs="Lato"/>
          <w:bCs/>
          <w:sz w:val="22"/>
          <w:szCs w:val="22"/>
          <w:u w:val="single"/>
        </w:rPr>
      </w:pPr>
      <w:r w:rsidRPr="00421C9E">
        <w:rPr>
          <w:rFonts w:ascii="Lato" w:hAnsi="Lato" w:cs="Lato"/>
          <w:bCs/>
          <w:sz w:val="22"/>
          <w:szCs w:val="22"/>
          <w:u w:val="single"/>
        </w:rPr>
        <w:t>Zasady dla kryterium „</w:t>
      </w:r>
      <w:r w:rsidR="007D1C84" w:rsidRPr="00421C9E">
        <w:rPr>
          <w:rFonts w:ascii="Lato" w:hAnsi="Lato" w:cs="Lato"/>
          <w:bCs/>
          <w:sz w:val="22"/>
          <w:szCs w:val="22"/>
          <w:u w:val="single"/>
        </w:rPr>
        <w:t>doświadczenie personelu kluczowego</w:t>
      </w:r>
      <w:r w:rsidRPr="00421C9E">
        <w:rPr>
          <w:rFonts w:ascii="Lato" w:hAnsi="Lato" w:cs="Lato"/>
          <w:bCs/>
          <w:sz w:val="22"/>
          <w:szCs w:val="22"/>
          <w:u w:val="single"/>
        </w:rPr>
        <w:t>” (</w:t>
      </w:r>
      <w:r w:rsidR="007D1C84" w:rsidRPr="00421C9E">
        <w:rPr>
          <w:rFonts w:ascii="Lato" w:hAnsi="Lato" w:cs="Lato"/>
          <w:bCs/>
          <w:sz w:val="22"/>
          <w:szCs w:val="22"/>
          <w:u w:val="single"/>
        </w:rPr>
        <w:t>2</w:t>
      </w:r>
      <w:r w:rsidR="0001342B" w:rsidRPr="00421C9E">
        <w:rPr>
          <w:rFonts w:ascii="Lato" w:hAnsi="Lato" w:cs="Lato"/>
          <w:bCs/>
          <w:sz w:val="22"/>
          <w:szCs w:val="22"/>
          <w:u w:val="single"/>
        </w:rPr>
        <w:t>5</w:t>
      </w:r>
      <w:r w:rsidRPr="00421C9E">
        <w:rPr>
          <w:rFonts w:ascii="Lato" w:hAnsi="Lato" w:cs="Lato"/>
          <w:bCs/>
          <w:sz w:val="22"/>
          <w:szCs w:val="22"/>
          <w:u w:val="single"/>
        </w:rPr>
        <w:t>%)</w:t>
      </w:r>
    </w:p>
    <w:p w14:paraId="49A3F48A" w14:textId="77777777" w:rsidR="00FC02AC" w:rsidRPr="00421C9E" w:rsidRDefault="00FC02AC" w:rsidP="00FC02AC">
      <w:pPr>
        <w:autoSpaceDE w:val="0"/>
        <w:autoSpaceDN w:val="0"/>
        <w:adjustRightInd w:val="0"/>
        <w:rPr>
          <w:rFonts w:ascii="Lato" w:hAnsi="Lato" w:cs="Lato"/>
          <w:bCs/>
          <w:sz w:val="22"/>
          <w:szCs w:val="22"/>
        </w:rPr>
      </w:pPr>
    </w:p>
    <w:p w14:paraId="31E93C9C" w14:textId="77777777" w:rsidR="00885324" w:rsidRPr="00421C9E" w:rsidRDefault="00885324" w:rsidP="00A016D7">
      <w:pPr>
        <w:autoSpaceDE w:val="0"/>
        <w:autoSpaceDN w:val="0"/>
        <w:adjustRightInd w:val="0"/>
        <w:ind w:left="426"/>
        <w:rPr>
          <w:rFonts w:ascii="Lato" w:hAnsi="Lato" w:cs="Lato"/>
          <w:bCs/>
          <w:sz w:val="22"/>
          <w:szCs w:val="22"/>
        </w:rPr>
      </w:pPr>
      <w:r w:rsidRPr="00421C9E">
        <w:rPr>
          <w:rFonts w:ascii="Lato" w:hAnsi="Lato" w:cs="Lato"/>
          <w:bCs/>
          <w:sz w:val="22"/>
          <w:szCs w:val="22"/>
        </w:rPr>
        <w:lastRenderedPageBreak/>
        <w:t>Zamawiający przyzna punkty na podstawie informacji zawartych w formularzu oferty dla następujących ról:</w:t>
      </w:r>
    </w:p>
    <w:p w14:paraId="5BC6F2CE" w14:textId="77777777" w:rsidR="005A5B75" w:rsidRPr="00421C9E" w:rsidRDefault="005A5B75" w:rsidP="0081186C">
      <w:pPr>
        <w:pStyle w:val="Akapitzlist"/>
        <w:numPr>
          <w:ilvl w:val="2"/>
          <w:numId w:val="32"/>
        </w:numPr>
        <w:autoSpaceDE w:val="0"/>
        <w:autoSpaceDN w:val="0"/>
        <w:adjustRightInd w:val="0"/>
        <w:ind w:left="851"/>
        <w:rPr>
          <w:rFonts w:ascii="Lato" w:hAnsi="Lato" w:cs="Lato"/>
          <w:bCs/>
          <w:sz w:val="22"/>
          <w:szCs w:val="22"/>
        </w:rPr>
      </w:pPr>
      <w:r w:rsidRPr="00421C9E">
        <w:rPr>
          <w:rFonts w:ascii="Lato" w:hAnsi="Lato" w:cs="Lato"/>
          <w:bCs/>
          <w:sz w:val="22"/>
          <w:szCs w:val="22"/>
        </w:rPr>
        <w:t xml:space="preserve">Kierownik projektu: </w:t>
      </w:r>
    </w:p>
    <w:p w14:paraId="7A5DA345" w14:textId="77777777" w:rsidR="005A5B75" w:rsidRPr="00421C9E" w:rsidRDefault="005A5B75" w:rsidP="0081186C">
      <w:pPr>
        <w:pStyle w:val="Akapitzlist"/>
        <w:numPr>
          <w:ilvl w:val="1"/>
          <w:numId w:val="45"/>
        </w:numPr>
        <w:autoSpaceDE w:val="0"/>
        <w:autoSpaceDN w:val="0"/>
        <w:adjustRightInd w:val="0"/>
        <w:ind w:left="1571"/>
        <w:rPr>
          <w:rFonts w:ascii="Lato" w:hAnsi="Lato" w:cs="Lato"/>
          <w:bCs/>
          <w:sz w:val="22"/>
          <w:szCs w:val="22"/>
        </w:rPr>
      </w:pPr>
      <w:r w:rsidRPr="00421C9E">
        <w:rPr>
          <w:rFonts w:ascii="Lato" w:hAnsi="Lato" w:cs="Lato"/>
          <w:bCs/>
          <w:sz w:val="22"/>
          <w:szCs w:val="22"/>
        </w:rPr>
        <w:t>0 pkt – doświadczenie minimalne</w:t>
      </w:r>
      <w:r w:rsidR="009A24C2" w:rsidRPr="00421C9E">
        <w:rPr>
          <w:rFonts w:ascii="Lato" w:hAnsi="Lato" w:cs="Lato"/>
          <w:bCs/>
          <w:sz w:val="22"/>
          <w:szCs w:val="22"/>
        </w:rPr>
        <w:t xml:space="preserve"> </w:t>
      </w:r>
      <w:r w:rsidR="00EB4704" w:rsidRPr="00421C9E">
        <w:rPr>
          <w:rFonts w:ascii="Lato" w:hAnsi="Lato" w:cs="Lato"/>
          <w:bCs/>
          <w:sz w:val="22"/>
          <w:szCs w:val="22"/>
        </w:rPr>
        <w:t xml:space="preserve">- </w:t>
      </w:r>
      <w:r w:rsidR="009A24C2" w:rsidRPr="00421C9E">
        <w:rPr>
          <w:rFonts w:ascii="Lato" w:hAnsi="Lato" w:cs="Lato"/>
          <w:bCs/>
          <w:sz w:val="22"/>
          <w:szCs w:val="22"/>
        </w:rPr>
        <w:t>udział w 1 projekcie spełniającym wymagania;</w:t>
      </w:r>
    </w:p>
    <w:p w14:paraId="754D977B" w14:textId="77777777" w:rsidR="002A3898" w:rsidRPr="00421C9E" w:rsidRDefault="005A5B75" w:rsidP="0081186C">
      <w:pPr>
        <w:pStyle w:val="Akapitzlist"/>
        <w:numPr>
          <w:ilvl w:val="1"/>
          <w:numId w:val="45"/>
        </w:numPr>
        <w:autoSpaceDE w:val="0"/>
        <w:autoSpaceDN w:val="0"/>
        <w:adjustRightInd w:val="0"/>
        <w:ind w:left="1571"/>
        <w:rPr>
          <w:rFonts w:ascii="Lato" w:hAnsi="Lato" w:cs="Lato"/>
          <w:bCs/>
          <w:sz w:val="22"/>
          <w:szCs w:val="22"/>
        </w:rPr>
      </w:pPr>
      <w:r w:rsidRPr="00421C9E">
        <w:rPr>
          <w:rFonts w:ascii="Lato" w:hAnsi="Lato" w:cs="Lato"/>
          <w:bCs/>
          <w:sz w:val="22"/>
          <w:szCs w:val="22"/>
        </w:rPr>
        <w:t xml:space="preserve">5 pkt – udział w 2 projektach spełniających wymagania SWZ; </w:t>
      </w:r>
    </w:p>
    <w:p w14:paraId="3CB94EFB" w14:textId="77777777" w:rsidR="00A016D7" w:rsidRPr="00421C9E" w:rsidRDefault="002A3898" w:rsidP="0081186C">
      <w:pPr>
        <w:pStyle w:val="Akapitzlist"/>
        <w:numPr>
          <w:ilvl w:val="1"/>
          <w:numId w:val="45"/>
        </w:numPr>
        <w:autoSpaceDE w:val="0"/>
        <w:autoSpaceDN w:val="0"/>
        <w:adjustRightInd w:val="0"/>
        <w:ind w:left="1571"/>
        <w:rPr>
          <w:rFonts w:ascii="Lato" w:hAnsi="Lato" w:cs="Lato"/>
          <w:bCs/>
          <w:sz w:val="22"/>
          <w:szCs w:val="22"/>
        </w:rPr>
      </w:pPr>
      <w:r w:rsidRPr="00421C9E">
        <w:rPr>
          <w:rFonts w:ascii="Lato" w:hAnsi="Lato" w:cs="Lato"/>
          <w:bCs/>
          <w:sz w:val="22"/>
          <w:szCs w:val="22"/>
        </w:rPr>
        <w:t xml:space="preserve">10 </w:t>
      </w:r>
      <w:r w:rsidR="005A5B75" w:rsidRPr="00421C9E">
        <w:rPr>
          <w:rFonts w:ascii="Lato" w:hAnsi="Lato" w:cs="Lato"/>
          <w:bCs/>
          <w:sz w:val="22"/>
          <w:szCs w:val="22"/>
        </w:rPr>
        <w:t>pkt – udział w 3 lub większej liczbie takich projektów.</w:t>
      </w:r>
    </w:p>
    <w:p w14:paraId="2C17D26B" w14:textId="77777777" w:rsidR="00BA2A72" w:rsidRPr="00421C9E" w:rsidRDefault="004773A3" w:rsidP="0081186C">
      <w:pPr>
        <w:pStyle w:val="Akapitzlist"/>
        <w:numPr>
          <w:ilvl w:val="2"/>
          <w:numId w:val="32"/>
        </w:numPr>
        <w:autoSpaceDE w:val="0"/>
        <w:autoSpaceDN w:val="0"/>
        <w:adjustRightInd w:val="0"/>
        <w:ind w:left="851"/>
        <w:rPr>
          <w:rFonts w:ascii="Lato" w:hAnsi="Lato" w:cs="Lato"/>
          <w:bCs/>
          <w:sz w:val="22"/>
          <w:szCs w:val="22"/>
        </w:rPr>
      </w:pPr>
      <w:r w:rsidRPr="00421C9E">
        <w:rPr>
          <w:rFonts w:ascii="Lato" w:hAnsi="Lato" w:cs="Lato"/>
          <w:bCs/>
          <w:sz w:val="22"/>
          <w:szCs w:val="22"/>
        </w:rPr>
        <w:t xml:space="preserve">Architekt infrastruktury / </w:t>
      </w:r>
      <w:proofErr w:type="spellStart"/>
      <w:r w:rsidRPr="00421C9E">
        <w:rPr>
          <w:rFonts w:ascii="Lato" w:hAnsi="Lato" w:cs="Lato"/>
          <w:bCs/>
          <w:sz w:val="22"/>
          <w:szCs w:val="22"/>
        </w:rPr>
        <w:t>DevOps</w:t>
      </w:r>
      <w:proofErr w:type="spellEnd"/>
      <w:r w:rsidRPr="00421C9E">
        <w:rPr>
          <w:rFonts w:ascii="Lato" w:hAnsi="Lato" w:cs="Lato"/>
          <w:bCs/>
          <w:sz w:val="22"/>
          <w:szCs w:val="22"/>
        </w:rPr>
        <w:t xml:space="preserve">: </w:t>
      </w:r>
    </w:p>
    <w:p w14:paraId="28F0278B" w14:textId="77777777" w:rsidR="004773A3" w:rsidRPr="00421C9E" w:rsidRDefault="004773A3" w:rsidP="0081186C">
      <w:pPr>
        <w:pStyle w:val="Akapitzlist"/>
        <w:numPr>
          <w:ilvl w:val="0"/>
          <w:numId w:val="46"/>
        </w:numPr>
        <w:autoSpaceDE w:val="0"/>
        <w:autoSpaceDN w:val="0"/>
        <w:adjustRightInd w:val="0"/>
        <w:rPr>
          <w:rFonts w:ascii="Lato" w:hAnsi="Lato" w:cs="Lato"/>
          <w:bCs/>
          <w:sz w:val="22"/>
          <w:szCs w:val="22"/>
        </w:rPr>
      </w:pPr>
      <w:r w:rsidRPr="00421C9E">
        <w:rPr>
          <w:rFonts w:ascii="Lato" w:hAnsi="Lato" w:cs="Lato"/>
          <w:bCs/>
          <w:sz w:val="22"/>
          <w:szCs w:val="22"/>
        </w:rPr>
        <w:t>0 pkt – doświadczenie minimalne - udział w 1 projekcie spełniającym wymagania;</w:t>
      </w:r>
    </w:p>
    <w:p w14:paraId="2029BCB7" w14:textId="5F19D077" w:rsidR="002A3898" w:rsidRPr="00421C9E" w:rsidRDefault="004773A3" w:rsidP="0081186C">
      <w:pPr>
        <w:pStyle w:val="Akapitzlist"/>
        <w:numPr>
          <w:ilvl w:val="0"/>
          <w:numId w:val="46"/>
        </w:numPr>
        <w:autoSpaceDE w:val="0"/>
        <w:autoSpaceDN w:val="0"/>
        <w:adjustRightInd w:val="0"/>
        <w:rPr>
          <w:rFonts w:ascii="Lato" w:hAnsi="Lato" w:cs="Lato"/>
          <w:bCs/>
          <w:sz w:val="22"/>
          <w:szCs w:val="22"/>
        </w:rPr>
      </w:pPr>
      <w:r w:rsidRPr="00421C9E">
        <w:rPr>
          <w:rFonts w:ascii="Lato" w:hAnsi="Lato" w:cs="Lato"/>
          <w:bCs/>
          <w:sz w:val="22"/>
          <w:szCs w:val="22"/>
        </w:rPr>
        <w:t xml:space="preserve">5 pkt – udział w 2 wdrożeniach środowiska produkcyjnego opartego </w:t>
      </w:r>
      <w:r w:rsidR="0005559D">
        <w:rPr>
          <w:rFonts w:ascii="Lato" w:hAnsi="Lato" w:cs="Lato"/>
          <w:bCs/>
          <w:sz w:val="22"/>
          <w:szCs w:val="22"/>
        </w:rPr>
        <w:br/>
      </w:r>
      <w:r w:rsidRPr="00421C9E">
        <w:rPr>
          <w:rFonts w:ascii="Lato" w:hAnsi="Lato" w:cs="Lato"/>
          <w:bCs/>
          <w:sz w:val="22"/>
          <w:szCs w:val="22"/>
        </w:rPr>
        <w:t xml:space="preserve">na Kubernetes lub równoważnej architekturze kontenerowej; </w:t>
      </w:r>
    </w:p>
    <w:p w14:paraId="7C397B50" w14:textId="77777777" w:rsidR="00D413A2" w:rsidRPr="00421C9E" w:rsidRDefault="002A3898" w:rsidP="0081186C">
      <w:pPr>
        <w:pStyle w:val="Akapitzlist"/>
        <w:numPr>
          <w:ilvl w:val="0"/>
          <w:numId w:val="46"/>
        </w:numPr>
        <w:autoSpaceDE w:val="0"/>
        <w:autoSpaceDN w:val="0"/>
        <w:adjustRightInd w:val="0"/>
        <w:rPr>
          <w:rFonts w:ascii="Lato" w:hAnsi="Lato" w:cs="Lato"/>
          <w:bCs/>
          <w:sz w:val="22"/>
          <w:szCs w:val="22"/>
        </w:rPr>
      </w:pPr>
      <w:r w:rsidRPr="00421C9E">
        <w:rPr>
          <w:rFonts w:ascii="Lato" w:hAnsi="Lato" w:cs="Lato"/>
          <w:bCs/>
          <w:sz w:val="22"/>
          <w:szCs w:val="22"/>
        </w:rPr>
        <w:t xml:space="preserve">10 </w:t>
      </w:r>
      <w:r w:rsidR="00BA2A72" w:rsidRPr="00421C9E">
        <w:rPr>
          <w:rFonts w:ascii="Lato" w:hAnsi="Lato" w:cs="Lato"/>
          <w:bCs/>
          <w:sz w:val="22"/>
          <w:szCs w:val="22"/>
        </w:rPr>
        <w:t>p</w:t>
      </w:r>
      <w:r w:rsidR="004773A3" w:rsidRPr="00421C9E">
        <w:rPr>
          <w:rFonts w:ascii="Lato" w:hAnsi="Lato" w:cs="Lato"/>
          <w:bCs/>
          <w:sz w:val="22"/>
          <w:szCs w:val="22"/>
        </w:rPr>
        <w:t>kt – udział w 3 lub większej liczbie takich wdrożeń</w:t>
      </w:r>
      <w:r w:rsidR="00BA2A72" w:rsidRPr="00421C9E">
        <w:rPr>
          <w:rFonts w:ascii="Lato" w:hAnsi="Lato" w:cs="Lato"/>
          <w:bCs/>
          <w:sz w:val="22"/>
          <w:szCs w:val="22"/>
        </w:rPr>
        <w:t>;</w:t>
      </w:r>
    </w:p>
    <w:p w14:paraId="443CAD2A" w14:textId="77777777" w:rsidR="00B77E42" w:rsidRPr="00421C9E" w:rsidRDefault="00B77E42" w:rsidP="0081186C">
      <w:pPr>
        <w:pStyle w:val="Akapitzlist"/>
        <w:numPr>
          <w:ilvl w:val="2"/>
          <w:numId w:val="32"/>
        </w:numPr>
        <w:autoSpaceDE w:val="0"/>
        <w:autoSpaceDN w:val="0"/>
        <w:adjustRightInd w:val="0"/>
        <w:ind w:left="851"/>
        <w:rPr>
          <w:rFonts w:ascii="Lato" w:hAnsi="Lato" w:cs="Lato"/>
          <w:bCs/>
          <w:sz w:val="22"/>
          <w:szCs w:val="22"/>
        </w:rPr>
      </w:pPr>
      <w:r w:rsidRPr="00421C9E">
        <w:rPr>
          <w:rFonts w:ascii="Lato" w:hAnsi="Lato" w:cs="Lato"/>
          <w:bCs/>
          <w:sz w:val="22"/>
          <w:szCs w:val="22"/>
        </w:rPr>
        <w:t xml:space="preserve">Specjalista GIS: </w:t>
      </w:r>
    </w:p>
    <w:p w14:paraId="66CBFCE5" w14:textId="77777777" w:rsidR="00B77E42" w:rsidRPr="00421C9E" w:rsidRDefault="00B77E42" w:rsidP="0081186C">
      <w:pPr>
        <w:pStyle w:val="Akapitzlist"/>
        <w:numPr>
          <w:ilvl w:val="0"/>
          <w:numId w:val="46"/>
        </w:numPr>
        <w:autoSpaceDE w:val="0"/>
        <w:autoSpaceDN w:val="0"/>
        <w:adjustRightInd w:val="0"/>
        <w:rPr>
          <w:rFonts w:ascii="Lato" w:hAnsi="Lato" w:cs="Lato"/>
          <w:bCs/>
          <w:sz w:val="22"/>
          <w:szCs w:val="22"/>
        </w:rPr>
      </w:pPr>
      <w:r w:rsidRPr="00421C9E">
        <w:rPr>
          <w:rFonts w:ascii="Lato" w:hAnsi="Lato" w:cs="Lato"/>
          <w:bCs/>
          <w:sz w:val="22"/>
          <w:szCs w:val="22"/>
        </w:rPr>
        <w:t>0 pkt – doświadczenie minimalne- udział w 1 projekcie spełniającym wymagania;</w:t>
      </w:r>
    </w:p>
    <w:p w14:paraId="3AB1D8D3" w14:textId="77777777" w:rsidR="0098704C" w:rsidRPr="00421C9E" w:rsidRDefault="00B77E42" w:rsidP="0081186C">
      <w:pPr>
        <w:pStyle w:val="Akapitzlist"/>
        <w:numPr>
          <w:ilvl w:val="1"/>
          <w:numId w:val="48"/>
        </w:numPr>
        <w:autoSpaceDE w:val="0"/>
        <w:autoSpaceDN w:val="0"/>
        <w:adjustRightInd w:val="0"/>
        <w:rPr>
          <w:rFonts w:ascii="Lato" w:hAnsi="Lato" w:cs="Lato"/>
          <w:bCs/>
          <w:sz w:val="22"/>
          <w:szCs w:val="22"/>
        </w:rPr>
      </w:pPr>
      <w:r w:rsidRPr="00421C9E">
        <w:rPr>
          <w:rFonts w:ascii="Lato" w:hAnsi="Lato" w:cs="Lato"/>
          <w:bCs/>
          <w:sz w:val="22"/>
          <w:szCs w:val="22"/>
        </w:rPr>
        <w:t>5 pkt – udział w co najmniej 2 projektach obejmujących system GIS/SIP lub przetwarzanie danych przestrzennych.</w:t>
      </w:r>
    </w:p>
    <w:p w14:paraId="53D7E540" w14:textId="77777777" w:rsidR="0022256D" w:rsidRPr="00421C9E" w:rsidRDefault="0022256D" w:rsidP="0022256D">
      <w:pPr>
        <w:autoSpaceDE w:val="0"/>
        <w:autoSpaceDN w:val="0"/>
        <w:adjustRightInd w:val="0"/>
        <w:rPr>
          <w:rFonts w:ascii="Lato" w:hAnsi="Lato" w:cs="Lato"/>
          <w:bCs/>
          <w:sz w:val="22"/>
          <w:szCs w:val="22"/>
        </w:rPr>
      </w:pPr>
    </w:p>
    <w:p w14:paraId="1C82B6D9" w14:textId="77777777" w:rsidR="00D77324" w:rsidRPr="00421C9E" w:rsidRDefault="0022256D" w:rsidP="008E7CE9">
      <w:pPr>
        <w:autoSpaceDE w:val="0"/>
        <w:autoSpaceDN w:val="0"/>
        <w:adjustRightInd w:val="0"/>
        <w:ind w:left="426"/>
        <w:rPr>
          <w:rFonts w:ascii="Lato" w:hAnsi="Lato" w:cs="Lato"/>
          <w:bCs/>
          <w:sz w:val="22"/>
          <w:szCs w:val="22"/>
        </w:rPr>
      </w:pPr>
      <w:r w:rsidRPr="00421C9E">
        <w:rPr>
          <w:rFonts w:ascii="Lato" w:hAnsi="Lato" w:cs="Lato"/>
          <w:bCs/>
          <w:sz w:val="22"/>
          <w:szCs w:val="22"/>
        </w:rPr>
        <w:t>Na potwierdzenie spełniania kryterium Wykonawca załącza do oferty</w:t>
      </w:r>
      <w:r w:rsidR="00D77324" w:rsidRPr="00421C9E">
        <w:rPr>
          <w:rFonts w:ascii="Lato" w:hAnsi="Lato" w:cs="Lato"/>
          <w:bCs/>
          <w:sz w:val="22"/>
          <w:szCs w:val="22"/>
        </w:rPr>
        <w:t>:</w:t>
      </w:r>
    </w:p>
    <w:p w14:paraId="5DAD5A34" w14:textId="77777777" w:rsidR="00F633F3" w:rsidRPr="00421C9E" w:rsidRDefault="00F633F3" w:rsidP="0081186C">
      <w:pPr>
        <w:pStyle w:val="Akapitzlist"/>
        <w:numPr>
          <w:ilvl w:val="0"/>
          <w:numId w:val="41"/>
        </w:numPr>
        <w:autoSpaceDE w:val="0"/>
        <w:autoSpaceDN w:val="0"/>
        <w:adjustRightInd w:val="0"/>
        <w:ind w:left="851"/>
        <w:rPr>
          <w:rFonts w:ascii="Lato" w:hAnsi="Lato" w:cs="Lato"/>
          <w:bCs/>
          <w:sz w:val="22"/>
          <w:szCs w:val="22"/>
        </w:rPr>
      </w:pPr>
      <w:r w:rsidRPr="00421C9E">
        <w:rPr>
          <w:rFonts w:ascii="Lato" w:hAnsi="Lato" w:cs="Lato"/>
          <w:bCs/>
          <w:sz w:val="22"/>
          <w:szCs w:val="22"/>
        </w:rPr>
        <w:t>oświadczenie oraz wykaz projektów – poprzez wypełnienie odpowiedniej części w druku „Oferta” (zał. nr 1 do SWZ)</w:t>
      </w:r>
      <w:r w:rsidR="00A14DEB" w:rsidRPr="00421C9E">
        <w:rPr>
          <w:rFonts w:ascii="Lato" w:hAnsi="Lato" w:cs="Lato"/>
          <w:bCs/>
          <w:sz w:val="22"/>
          <w:szCs w:val="22"/>
        </w:rPr>
        <w:t>;</w:t>
      </w:r>
    </w:p>
    <w:p w14:paraId="5E6A5FA5" w14:textId="77777777" w:rsidR="00A14DEB" w:rsidRPr="00421C9E" w:rsidRDefault="00F633F3" w:rsidP="0081186C">
      <w:pPr>
        <w:pStyle w:val="Akapitzlist"/>
        <w:numPr>
          <w:ilvl w:val="0"/>
          <w:numId w:val="41"/>
        </w:numPr>
        <w:autoSpaceDE w:val="0"/>
        <w:autoSpaceDN w:val="0"/>
        <w:adjustRightInd w:val="0"/>
        <w:ind w:left="851"/>
        <w:rPr>
          <w:rFonts w:ascii="Lato" w:hAnsi="Lato" w:cs="Lato"/>
          <w:bCs/>
          <w:sz w:val="22"/>
          <w:szCs w:val="22"/>
        </w:rPr>
      </w:pPr>
      <w:r w:rsidRPr="00421C9E">
        <w:rPr>
          <w:rFonts w:ascii="Lato" w:hAnsi="Lato" w:cs="Lato"/>
          <w:bCs/>
          <w:sz w:val="22"/>
          <w:szCs w:val="22"/>
        </w:rPr>
        <w:t xml:space="preserve">referencje lub inne dokumenty potwierdzające należyte wykonanie usług wskazanych w tabelach </w:t>
      </w:r>
    </w:p>
    <w:p w14:paraId="31E42638" w14:textId="77777777" w:rsidR="00AB1222" w:rsidRDefault="00F633F3" w:rsidP="00A14DEB">
      <w:pPr>
        <w:autoSpaceDE w:val="0"/>
        <w:autoSpaceDN w:val="0"/>
        <w:adjustRightInd w:val="0"/>
        <w:ind w:left="491"/>
        <w:rPr>
          <w:rFonts w:ascii="Lato" w:hAnsi="Lato" w:cs="Lato"/>
          <w:bCs/>
          <w:sz w:val="22"/>
          <w:szCs w:val="22"/>
        </w:rPr>
      </w:pPr>
      <w:r w:rsidRPr="00421C9E">
        <w:rPr>
          <w:rFonts w:ascii="Lato" w:hAnsi="Lato" w:cs="Lato"/>
          <w:bCs/>
          <w:sz w:val="22"/>
          <w:szCs w:val="22"/>
        </w:rPr>
        <w:t xml:space="preserve">Brak złożenia dokumentów, o których mowa </w:t>
      </w:r>
      <w:r w:rsidR="00A14DEB" w:rsidRPr="00421C9E">
        <w:rPr>
          <w:rFonts w:ascii="Lato" w:hAnsi="Lato" w:cs="Lato"/>
          <w:bCs/>
          <w:sz w:val="22"/>
          <w:szCs w:val="22"/>
        </w:rPr>
        <w:t>powyżej</w:t>
      </w:r>
      <w:r w:rsidRPr="00421C9E">
        <w:rPr>
          <w:rFonts w:ascii="Lato" w:hAnsi="Lato" w:cs="Lato"/>
          <w:bCs/>
          <w:sz w:val="22"/>
          <w:szCs w:val="22"/>
        </w:rPr>
        <w:t xml:space="preserve">, skutkuje przyznaniem 0 pkt </w:t>
      </w:r>
      <w:r w:rsidR="000505AD" w:rsidRPr="00421C9E">
        <w:rPr>
          <w:rFonts w:ascii="Lato" w:hAnsi="Lato" w:cs="Lato"/>
          <w:bCs/>
          <w:sz w:val="22"/>
          <w:szCs w:val="22"/>
        </w:rPr>
        <w:br/>
      </w:r>
      <w:r w:rsidRPr="00421C9E">
        <w:rPr>
          <w:rFonts w:ascii="Lato" w:hAnsi="Lato" w:cs="Lato"/>
          <w:bCs/>
          <w:sz w:val="22"/>
          <w:szCs w:val="22"/>
        </w:rPr>
        <w:t>w kryterium.</w:t>
      </w:r>
    </w:p>
    <w:p w14:paraId="4CF88789" w14:textId="77777777" w:rsidR="0005559D" w:rsidRPr="00421C9E" w:rsidRDefault="0005559D" w:rsidP="00A14DEB">
      <w:pPr>
        <w:autoSpaceDE w:val="0"/>
        <w:autoSpaceDN w:val="0"/>
        <w:adjustRightInd w:val="0"/>
        <w:ind w:left="491"/>
        <w:rPr>
          <w:rFonts w:ascii="Lato" w:hAnsi="Lato" w:cs="Lato"/>
          <w:bCs/>
          <w:sz w:val="22"/>
          <w:szCs w:val="22"/>
        </w:rPr>
      </w:pPr>
    </w:p>
    <w:p w14:paraId="189AEDB1" w14:textId="77777777" w:rsidR="00363545" w:rsidRPr="00421C9E" w:rsidRDefault="00363545" w:rsidP="00AB1222">
      <w:pPr>
        <w:autoSpaceDE w:val="0"/>
        <w:autoSpaceDN w:val="0"/>
        <w:adjustRightInd w:val="0"/>
        <w:rPr>
          <w:rFonts w:ascii="Lato" w:hAnsi="Lato" w:cs="Lato"/>
          <w:bCs/>
          <w:sz w:val="22"/>
          <w:szCs w:val="22"/>
        </w:rPr>
      </w:pPr>
    </w:p>
    <w:p w14:paraId="0A9D4D63" w14:textId="77777777" w:rsidR="00363545" w:rsidRPr="00421C9E" w:rsidRDefault="00687976" w:rsidP="00687976">
      <w:pPr>
        <w:autoSpaceDE w:val="0"/>
        <w:autoSpaceDN w:val="0"/>
        <w:adjustRightInd w:val="0"/>
        <w:ind w:left="426"/>
        <w:rPr>
          <w:rFonts w:ascii="Lato" w:hAnsi="Lato" w:cs="Lato"/>
          <w:b/>
          <w:sz w:val="22"/>
          <w:szCs w:val="22"/>
        </w:rPr>
      </w:pPr>
      <w:r w:rsidRPr="00421C9E">
        <w:rPr>
          <w:rFonts w:ascii="Lato" w:hAnsi="Lato" w:cs="Lato"/>
          <w:b/>
          <w:sz w:val="22"/>
          <w:szCs w:val="22"/>
        </w:rPr>
        <w:t>Maksymalna liczba punktów w kryterium D wynosi 25 pkt.</w:t>
      </w:r>
    </w:p>
    <w:p w14:paraId="4FAE7747" w14:textId="77777777" w:rsidR="006514B0" w:rsidRPr="00421C9E" w:rsidRDefault="006514B0" w:rsidP="00AB1222">
      <w:pPr>
        <w:autoSpaceDE w:val="0"/>
        <w:autoSpaceDN w:val="0"/>
        <w:adjustRightInd w:val="0"/>
        <w:rPr>
          <w:rFonts w:ascii="Lato" w:hAnsi="Lato" w:cs="Lato"/>
          <w:bCs/>
          <w:sz w:val="22"/>
          <w:szCs w:val="22"/>
        </w:rPr>
      </w:pPr>
    </w:p>
    <w:p w14:paraId="7322ADFD" w14:textId="77777777" w:rsidR="002C1799" w:rsidRPr="00421C9E" w:rsidRDefault="002C1799" w:rsidP="00AB1222">
      <w:pPr>
        <w:autoSpaceDE w:val="0"/>
        <w:autoSpaceDN w:val="0"/>
        <w:adjustRightInd w:val="0"/>
        <w:rPr>
          <w:rFonts w:ascii="Lato" w:hAnsi="Lato" w:cs="Lato"/>
          <w:bCs/>
          <w:sz w:val="22"/>
          <w:szCs w:val="22"/>
        </w:rPr>
      </w:pPr>
    </w:p>
    <w:p w14:paraId="1479C2E4" w14:textId="77777777" w:rsidR="006514B0" w:rsidRPr="00421C9E" w:rsidRDefault="006514B0" w:rsidP="0081186C">
      <w:pPr>
        <w:pStyle w:val="Akapitzlist"/>
        <w:numPr>
          <w:ilvl w:val="1"/>
          <w:numId w:val="32"/>
        </w:numPr>
        <w:tabs>
          <w:tab w:val="clear" w:pos="1440"/>
          <w:tab w:val="num" w:pos="1276"/>
        </w:tabs>
        <w:autoSpaceDE w:val="0"/>
        <w:autoSpaceDN w:val="0"/>
        <w:adjustRightInd w:val="0"/>
        <w:ind w:left="426"/>
        <w:rPr>
          <w:rFonts w:ascii="Lato" w:hAnsi="Lato" w:cs="Lato"/>
          <w:bCs/>
          <w:sz w:val="22"/>
          <w:szCs w:val="22"/>
          <w:u w:val="single"/>
        </w:rPr>
      </w:pPr>
      <w:r w:rsidRPr="00421C9E">
        <w:rPr>
          <w:rFonts w:ascii="Lato" w:hAnsi="Lato" w:cs="Lato"/>
          <w:bCs/>
          <w:sz w:val="22"/>
          <w:szCs w:val="22"/>
          <w:u w:val="single"/>
        </w:rPr>
        <w:t xml:space="preserve">Zasady dla kryterium </w:t>
      </w:r>
      <w:r w:rsidR="00AD5851" w:rsidRPr="00421C9E">
        <w:rPr>
          <w:rFonts w:ascii="Lato" w:hAnsi="Lato" w:cs="Lato"/>
          <w:bCs/>
          <w:sz w:val="22"/>
          <w:szCs w:val="22"/>
          <w:u w:val="single"/>
        </w:rPr>
        <w:t>„skrócenie czasu usunięcia błędu krytycznego w okresie gwarancji” (15 pkt)</w:t>
      </w:r>
    </w:p>
    <w:p w14:paraId="1E366199" w14:textId="77777777" w:rsidR="00AB1222" w:rsidRPr="00421C9E" w:rsidRDefault="00AB1222" w:rsidP="00AB1222">
      <w:pPr>
        <w:autoSpaceDE w:val="0"/>
        <w:autoSpaceDN w:val="0"/>
        <w:adjustRightInd w:val="0"/>
        <w:rPr>
          <w:rFonts w:ascii="Lato" w:hAnsi="Lato" w:cs="Lato"/>
          <w:bCs/>
          <w:sz w:val="22"/>
          <w:szCs w:val="22"/>
        </w:rPr>
      </w:pPr>
    </w:p>
    <w:p w14:paraId="274AE9F9" w14:textId="77777777" w:rsidR="00665F43" w:rsidRPr="00421C9E" w:rsidRDefault="00665F43" w:rsidP="00482780">
      <w:pPr>
        <w:autoSpaceDE w:val="0"/>
        <w:autoSpaceDN w:val="0"/>
        <w:adjustRightInd w:val="0"/>
        <w:ind w:left="567"/>
        <w:rPr>
          <w:rFonts w:ascii="Lato" w:hAnsi="Lato" w:cs="Lato"/>
          <w:bCs/>
          <w:sz w:val="22"/>
          <w:szCs w:val="22"/>
        </w:rPr>
      </w:pPr>
      <w:r w:rsidRPr="00421C9E">
        <w:rPr>
          <w:rFonts w:ascii="Lato" w:hAnsi="Lato" w:cs="Lato"/>
          <w:bCs/>
          <w:sz w:val="22"/>
          <w:szCs w:val="22"/>
        </w:rPr>
        <w:t>Punkty przyznawane będą następująco:</w:t>
      </w:r>
    </w:p>
    <w:p w14:paraId="7C40CC48" w14:textId="77777777" w:rsidR="004B5E64" w:rsidRDefault="00665F43" w:rsidP="005D58D2">
      <w:pPr>
        <w:pStyle w:val="Akapitzlist"/>
        <w:numPr>
          <w:ilvl w:val="0"/>
          <w:numId w:val="42"/>
        </w:numPr>
        <w:autoSpaceDE w:val="0"/>
        <w:autoSpaceDN w:val="0"/>
        <w:adjustRightInd w:val="0"/>
        <w:ind w:left="993"/>
        <w:rPr>
          <w:rFonts w:ascii="Lato" w:hAnsi="Lato" w:cs="Lato"/>
          <w:bCs/>
          <w:sz w:val="22"/>
          <w:szCs w:val="22"/>
        </w:rPr>
      </w:pPr>
      <w:r w:rsidRPr="00324DE4">
        <w:rPr>
          <w:rFonts w:ascii="Lato" w:hAnsi="Lato" w:cs="Lato"/>
          <w:bCs/>
          <w:sz w:val="22"/>
          <w:szCs w:val="22"/>
        </w:rPr>
        <w:t xml:space="preserve">0 pkt – </w:t>
      </w:r>
      <w:r w:rsidR="00324DE4" w:rsidRPr="00324DE4">
        <w:rPr>
          <w:rFonts w:ascii="Lato" w:hAnsi="Lato" w:cs="Lato"/>
          <w:bCs/>
          <w:sz w:val="22"/>
          <w:szCs w:val="22"/>
        </w:rPr>
        <w:t>jeżeli Wykonawca zaoferuje czas usunięcia błędu krytycznego dłuższy niż 8 godzin od zgłoszenia, z zastrzeżeniem, że maksymalny dopuszczalny czas usunięcia błędu wynosi 12 godzin od zgłoszenia;</w:t>
      </w:r>
    </w:p>
    <w:p w14:paraId="6B7ABE44" w14:textId="34856357" w:rsidR="00F42942" w:rsidRPr="00324DE4" w:rsidRDefault="00AF388B" w:rsidP="005D58D2">
      <w:pPr>
        <w:pStyle w:val="Akapitzlist"/>
        <w:numPr>
          <w:ilvl w:val="0"/>
          <w:numId w:val="42"/>
        </w:numPr>
        <w:autoSpaceDE w:val="0"/>
        <w:autoSpaceDN w:val="0"/>
        <w:adjustRightInd w:val="0"/>
        <w:ind w:left="993"/>
        <w:rPr>
          <w:rFonts w:ascii="Lato" w:hAnsi="Lato" w:cs="Lato"/>
          <w:bCs/>
          <w:sz w:val="22"/>
          <w:szCs w:val="22"/>
        </w:rPr>
      </w:pPr>
      <w:r w:rsidRPr="00324DE4">
        <w:rPr>
          <w:rFonts w:ascii="Lato" w:hAnsi="Lato" w:cs="Lato"/>
          <w:bCs/>
          <w:sz w:val="22"/>
          <w:szCs w:val="22"/>
        </w:rPr>
        <w:t xml:space="preserve">10 pkt - </w:t>
      </w:r>
      <w:r w:rsidR="00556D79" w:rsidRPr="00324DE4">
        <w:rPr>
          <w:rFonts w:ascii="Lato" w:hAnsi="Lato" w:cs="Lato"/>
          <w:bCs/>
          <w:sz w:val="22"/>
          <w:szCs w:val="22"/>
        </w:rPr>
        <w:t xml:space="preserve">jeżeli Wykonawca zaoferuje czas usunięcia błędu krytycznego nie dłuższy niż </w:t>
      </w:r>
      <w:r w:rsidR="00324DE4" w:rsidRPr="00324DE4">
        <w:rPr>
          <w:rFonts w:ascii="Lato" w:hAnsi="Lato" w:cs="Lato"/>
          <w:bCs/>
          <w:sz w:val="22"/>
          <w:szCs w:val="22"/>
        </w:rPr>
        <w:t xml:space="preserve">do </w:t>
      </w:r>
      <w:r w:rsidR="00556D79" w:rsidRPr="00324DE4">
        <w:rPr>
          <w:rFonts w:ascii="Lato" w:hAnsi="Lato" w:cs="Lato"/>
          <w:bCs/>
          <w:sz w:val="22"/>
          <w:szCs w:val="22"/>
        </w:rPr>
        <w:t>8 godzin od zgłoszenia;</w:t>
      </w:r>
    </w:p>
    <w:p w14:paraId="5EE21A22" w14:textId="2EE1974F" w:rsidR="00556D79" w:rsidRPr="00421C9E" w:rsidRDefault="00556D79" w:rsidP="0081186C">
      <w:pPr>
        <w:pStyle w:val="Akapitzlist"/>
        <w:numPr>
          <w:ilvl w:val="0"/>
          <w:numId w:val="42"/>
        </w:numPr>
        <w:autoSpaceDE w:val="0"/>
        <w:autoSpaceDN w:val="0"/>
        <w:adjustRightInd w:val="0"/>
        <w:ind w:left="993"/>
        <w:rPr>
          <w:rFonts w:ascii="Lato" w:hAnsi="Lato" w:cs="Lato"/>
          <w:bCs/>
          <w:sz w:val="22"/>
          <w:szCs w:val="22"/>
        </w:rPr>
      </w:pPr>
      <w:r w:rsidRPr="00421C9E">
        <w:rPr>
          <w:rFonts w:ascii="Lato" w:hAnsi="Lato" w:cs="Lato"/>
          <w:bCs/>
          <w:sz w:val="22"/>
          <w:szCs w:val="22"/>
        </w:rPr>
        <w:t xml:space="preserve">15 pkt - </w:t>
      </w:r>
      <w:r w:rsidR="00482780" w:rsidRPr="00421C9E">
        <w:rPr>
          <w:rFonts w:ascii="Lato" w:hAnsi="Lato" w:cs="Lato"/>
          <w:bCs/>
          <w:sz w:val="22"/>
          <w:szCs w:val="22"/>
        </w:rPr>
        <w:t>jeżeli Wykonawca zaoferuje czas usunięcia błędu krytycznego nie dłuższy niż</w:t>
      </w:r>
      <w:r w:rsidR="00324DE4">
        <w:rPr>
          <w:rFonts w:ascii="Lato" w:hAnsi="Lato" w:cs="Lato"/>
          <w:bCs/>
          <w:sz w:val="22"/>
          <w:szCs w:val="22"/>
        </w:rPr>
        <w:t xml:space="preserve"> do</w:t>
      </w:r>
      <w:r w:rsidR="00482780" w:rsidRPr="00421C9E">
        <w:rPr>
          <w:rFonts w:ascii="Lato" w:hAnsi="Lato" w:cs="Lato"/>
          <w:bCs/>
          <w:sz w:val="22"/>
          <w:szCs w:val="22"/>
        </w:rPr>
        <w:t xml:space="preserve"> 6 godzin od zgłoszenia.</w:t>
      </w:r>
    </w:p>
    <w:p w14:paraId="231165B1" w14:textId="77777777" w:rsidR="00482780" w:rsidRPr="00421C9E" w:rsidRDefault="00482780" w:rsidP="00482780">
      <w:pPr>
        <w:autoSpaceDE w:val="0"/>
        <w:autoSpaceDN w:val="0"/>
        <w:adjustRightInd w:val="0"/>
        <w:rPr>
          <w:rFonts w:ascii="Lato" w:hAnsi="Lato" w:cs="Lato"/>
          <w:bCs/>
          <w:sz w:val="22"/>
          <w:szCs w:val="22"/>
        </w:rPr>
      </w:pPr>
    </w:p>
    <w:p w14:paraId="6D76FAE2" w14:textId="77777777" w:rsidR="00A14DEB" w:rsidRPr="00421C9E" w:rsidRDefault="008F609A" w:rsidP="00A14DEB">
      <w:pPr>
        <w:autoSpaceDE w:val="0"/>
        <w:autoSpaceDN w:val="0"/>
        <w:adjustRightInd w:val="0"/>
        <w:ind w:left="567"/>
        <w:rPr>
          <w:rFonts w:ascii="Lato" w:hAnsi="Lato" w:cs="Lato"/>
          <w:bCs/>
          <w:sz w:val="22"/>
          <w:szCs w:val="22"/>
        </w:rPr>
      </w:pPr>
      <w:r w:rsidRPr="00421C9E">
        <w:rPr>
          <w:rFonts w:ascii="Lato" w:hAnsi="Lato" w:cs="Lato"/>
          <w:bCs/>
          <w:sz w:val="22"/>
          <w:szCs w:val="22"/>
        </w:rPr>
        <w:t>Zaoferowanie parametru lepszego niż 6 godzin nie powoduje przyznania większej liczby punktów; do umowy zostanie wpisany parametr zaoferowany.</w:t>
      </w:r>
    </w:p>
    <w:p w14:paraId="0883AA2A" w14:textId="77777777" w:rsidR="008F609A" w:rsidRPr="00421C9E" w:rsidRDefault="008F609A" w:rsidP="00482780">
      <w:pPr>
        <w:autoSpaceDE w:val="0"/>
        <w:autoSpaceDN w:val="0"/>
        <w:adjustRightInd w:val="0"/>
        <w:ind w:left="567"/>
        <w:rPr>
          <w:rFonts w:ascii="Lato" w:hAnsi="Lato" w:cs="Lato"/>
          <w:bCs/>
          <w:sz w:val="22"/>
          <w:szCs w:val="22"/>
        </w:rPr>
      </w:pPr>
    </w:p>
    <w:p w14:paraId="3E23BCB0" w14:textId="77777777" w:rsidR="002C1799" w:rsidRPr="00421C9E" w:rsidRDefault="002C1799" w:rsidP="00A14DEB">
      <w:pPr>
        <w:autoSpaceDE w:val="0"/>
        <w:autoSpaceDN w:val="0"/>
        <w:adjustRightInd w:val="0"/>
        <w:ind w:left="426" w:firstLine="141"/>
        <w:rPr>
          <w:rFonts w:ascii="Lato" w:hAnsi="Lato" w:cs="Lato"/>
          <w:b/>
          <w:sz w:val="22"/>
          <w:szCs w:val="22"/>
        </w:rPr>
      </w:pPr>
      <w:r w:rsidRPr="00421C9E">
        <w:rPr>
          <w:rFonts w:ascii="Lato" w:hAnsi="Lato" w:cs="Lato"/>
          <w:b/>
          <w:sz w:val="22"/>
          <w:szCs w:val="22"/>
        </w:rPr>
        <w:t>Maksymalna liczba punktów w kryterium S wynosi 15 pkt.</w:t>
      </w:r>
    </w:p>
    <w:p w14:paraId="7C0A84F3" w14:textId="77777777" w:rsidR="00E50F18" w:rsidRPr="00421C9E" w:rsidRDefault="004F6835" w:rsidP="0081186C">
      <w:pPr>
        <w:pStyle w:val="Nagwek1"/>
        <w:numPr>
          <w:ilvl w:val="0"/>
          <w:numId w:val="21"/>
        </w:numPr>
        <w:ind w:left="709" w:hanging="709"/>
        <w:rPr>
          <w:rFonts w:ascii="Lato" w:hAnsi="Lato" w:cs="Lato"/>
          <w:sz w:val="22"/>
          <w:szCs w:val="22"/>
        </w:rPr>
      </w:pPr>
      <w:bookmarkStart w:id="29" w:name="_Toc227692943"/>
      <w:r w:rsidRPr="00421C9E">
        <w:rPr>
          <w:rFonts w:ascii="Lato" w:hAnsi="Lato" w:cs="Lato"/>
          <w:sz w:val="22"/>
          <w:szCs w:val="22"/>
        </w:rPr>
        <w:lastRenderedPageBreak/>
        <w:t xml:space="preserve">INFORMACJE O FORMALNOŚCIACH, JAKIE POWINNY ZOSTAĆ DOPEŁNIONE PO WYBORZE OFERTY W CELU ZAWARCIA UMOWY </w:t>
      </w:r>
      <w:r w:rsidR="0082635A" w:rsidRPr="00421C9E">
        <w:rPr>
          <w:rFonts w:ascii="Lato" w:hAnsi="Lato" w:cs="Lato"/>
          <w:sz w:val="22"/>
          <w:szCs w:val="22"/>
        </w:rPr>
        <w:br/>
      </w:r>
      <w:r w:rsidRPr="00421C9E">
        <w:rPr>
          <w:rFonts w:ascii="Lato" w:hAnsi="Lato" w:cs="Lato"/>
          <w:sz w:val="22"/>
          <w:szCs w:val="22"/>
        </w:rPr>
        <w:t>W SPRAWIE ZAMÓWIENIA PUBLICZNEGO</w:t>
      </w:r>
      <w:bookmarkEnd w:id="29"/>
      <w:r w:rsidRPr="00421C9E">
        <w:rPr>
          <w:rFonts w:ascii="Lato" w:hAnsi="Lato" w:cs="Lato"/>
          <w:sz w:val="22"/>
          <w:szCs w:val="22"/>
        </w:rPr>
        <w:t xml:space="preserve"> </w:t>
      </w:r>
    </w:p>
    <w:p w14:paraId="3A9B5663" w14:textId="77777777" w:rsidR="00241A5D" w:rsidRPr="00421C9E" w:rsidRDefault="00241A5D" w:rsidP="00241A5D">
      <w:pPr>
        <w:rPr>
          <w:rFonts w:ascii="Lato" w:hAnsi="Lato" w:cs="Lato"/>
          <w:sz w:val="22"/>
          <w:szCs w:val="22"/>
          <w:lang w:eastAsia="en-US"/>
        </w:rPr>
      </w:pPr>
    </w:p>
    <w:p w14:paraId="744DF465" w14:textId="77777777" w:rsidR="004F6835" w:rsidRPr="00421C9E" w:rsidRDefault="00241A5D" w:rsidP="0081186C">
      <w:pPr>
        <w:pStyle w:val="Akapitzlist"/>
        <w:numPr>
          <w:ilvl w:val="0"/>
          <w:numId w:val="12"/>
        </w:numPr>
        <w:rPr>
          <w:rFonts w:ascii="Lato" w:hAnsi="Lato" w:cs="Lato"/>
          <w:sz w:val="22"/>
          <w:szCs w:val="22"/>
          <w:lang w:eastAsia="en-US"/>
        </w:rPr>
      </w:pPr>
      <w:r w:rsidRPr="00421C9E">
        <w:rPr>
          <w:rFonts w:ascii="Lato" w:hAnsi="Lato" w:cs="Lato"/>
          <w:sz w:val="22"/>
          <w:szCs w:val="22"/>
        </w:rPr>
        <w:t xml:space="preserve">Umowę z Wykonawcą, którego oferta zostanie wybrana, Zamawiający podpisze w </w:t>
      </w:r>
      <w:r w:rsidRPr="00D9279F">
        <w:rPr>
          <w:rFonts w:ascii="Lato" w:hAnsi="Lato" w:cs="Lato"/>
          <w:sz w:val="22"/>
          <w:szCs w:val="22"/>
        </w:rPr>
        <w:t xml:space="preserve">terminie nie krótszym niż 10 dni od dnia </w:t>
      </w:r>
      <w:r w:rsidRPr="00421C9E">
        <w:rPr>
          <w:rFonts w:ascii="Lato" w:hAnsi="Lato" w:cs="Lato"/>
          <w:sz w:val="22"/>
          <w:szCs w:val="22"/>
        </w:rPr>
        <w:t>przesłania przy użyciu środków komunikacji elektronicznej zawiadomienia o wyborze najkorzystniejszej oferty.</w:t>
      </w:r>
    </w:p>
    <w:p w14:paraId="0A7BC026" w14:textId="77777777" w:rsidR="00EA40B8" w:rsidRPr="00421C9E" w:rsidRDefault="00241A5D" w:rsidP="0081186C">
      <w:pPr>
        <w:pStyle w:val="Akapitzlist"/>
        <w:numPr>
          <w:ilvl w:val="0"/>
          <w:numId w:val="12"/>
        </w:numPr>
        <w:rPr>
          <w:rFonts w:ascii="Lato" w:hAnsi="Lato" w:cs="Lato"/>
          <w:sz w:val="22"/>
          <w:szCs w:val="22"/>
          <w:lang w:eastAsia="en-US"/>
        </w:rPr>
      </w:pPr>
      <w:r w:rsidRPr="00421C9E">
        <w:rPr>
          <w:rFonts w:ascii="Lato" w:hAnsi="Lato" w:cs="Lato"/>
          <w:sz w:val="22"/>
          <w:szCs w:val="22"/>
          <w:lang w:eastAsia="en-US"/>
        </w:rPr>
        <w:t xml:space="preserve">Zamawiający może zawrzeć umowę przed upływem tego terminu, jeżeli </w:t>
      </w:r>
      <w:r w:rsidRPr="00421C9E">
        <w:rPr>
          <w:rFonts w:ascii="Lato" w:hAnsi="Lato" w:cs="Lato"/>
          <w:sz w:val="22"/>
          <w:szCs w:val="22"/>
          <w:lang w:eastAsia="en-US"/>
        </w:rPr>
        <w:br/>
        <w:t>w postępowaniu o udzielenie zamówienia złożono tylko jedną ofertę</w:t>
      </w:r>
      <w:r w:rsidR="00EA40B8" w:rsidRPr="00421C9E">
        <w:rPr>
          <w:rFonts w:ascii="Lato" w:hAnsi="Lato" w:cs="Lato"/>
          <w:sz w:val="22"/>
          <w:szCs w:val="22"/>
          <w:lang w:eastAsia="en-US"/>
        </w:rPr>
        <w:t>.</w:t>
      </w:r>
    </w:p>
    <w:p w14:paraId="48872248" w14:textId="77777777" w:rsidR="00D24BE9" w:rsidRPr="00421C9E" w:rsidRDefault="00D24BE9" w:rsidP="0081186C">
      <w:pPr>
        <w:pStyle w:val="Akapitzlist"/>
        <w:numPr>
          <w:ilvl w:val="0"/>
          <w:numId w:val="12"/>
        </w:numPr>
        <w:rPr>
          <w:rFonts w:ascii="Lato" w:hAnsi="Lato" w:cs="Lato"/>
          <w:sz w:val="22"/>
          <w:szCs w:val="22"/>
          <w:lang w:eastAsia="en-US"/>
        </w:rPr>
      </w:pPr>
      <w:r w:rsidRPr="00421C9E">
        <w:rPr>
          <w:rFonts w:ascii="Lato" w:hAnsi="Lato" w:cs="Lato"/>
          <w:sz w:val="22"/>
          <w:szCs w:val="22"/>
          <w:lang w:eastAsia="en-US"/>
        </w:rPr>
        <w:t xml:space="preserve">W przypadku wyboru oferty złożonej przez </w:t>
      </w:r>
      <w:r w:rsidR="00615620" w:rsidRPr="00421C9E">
        <w:rPr>
          <w:rFonts w:ascii="Lato" w:hAnsi="Lato" w:cs="Lato"/>
          <w:sz w:val="22"/>
          <w:szCs w:val="22"/>
          <w:lang w:eastAsia="en-US"/>
        </w:rPr>
        <w:t>Wykonawc</w:t>
      </w:r>
      <w:r w:rsidRPr="00421C9E">
        <w:rPr>
          <w:rFonts w:ascii="Lato" w:hAnsi="Lato" w:cs="Lato"/>
          <w:sz w:val="22"/>
          <w:szCs w:val="22"/>
          <w:lang w:eastAsia="en-US"/>
        </w:rPr>
        <w:t xml:space="preserve">ów wspólnie ubiegających się o udzielenie zamówienia Zamawiający zastrzega sobie prawo żądania przed zawarciem umowy w sprawie zamówienia publicznego umowy regulującej współpracę tych </w:t>
      </w:r>
      <w:r w:rsidR="00615620" w:rsidRPr="00421C9E">
        <w:rPr>
          <w:rFonts w:ascii="Lato" w:hAnsi="Lato" w:cs="Lato"/>
          <w:sz w:val="22"/>
          <w:szCs w:val="22"/>
          <w:lang w:eastAsia="en-US"/>
        </w:rPr>
        <w:t>Wykonawc</w:t>
      </w:r>
      <w:r w:rsidRPr="00421C9E">
        <w:rPr>
          <w:rFonts w:ascii="Lato" w:hAnsi="Lato" w:cs="Lato"/>
          <w:sz w:val="22"/>
          <w:szCs w:val="22"/>
          <w:lang w:eastAsia="en-US"/>
        </w:rPr>
        <w:t>ów.</w:t>
      </w:r>
    </w:p>
    <w:p w14:paraId="033B1201" w14:textId="77777777" w:rsidR="00241A5D" w:rsidRPr="00421C9E" w:rsidRDefault="00241A5D" w:rsidP="0081186C">
      <w:pPr>
        <w:pStyle w:val="Akapitzlist"/>
        <w:numPr>
          <w:ilvl w:val="0"/>
          <w:numId w:val="12"/>
        </w:numPr>
        <w:rPr>
          <w:rFonts w:ascii="Lato" w:hAnsi="Lato" w:cs="Lato"/>
          <w:sz w:val="22"/>
          <w:szCs w:val="22"/>
          <w:lang w:eastAsia="en-US"/>
        </w:rPr>
      </w:pPr>
      <w:r w:rsidRPr="00421C9E">
        <w:rPr>
          <w:rFonts w:ascii="Lato" w:hAnsi="Lato" w:cs="Lato"/>
          <w:sz w:val="22"/>
          <w:szCs w:val="22"/>
          <w:lang w:eastAsia="en-US"/>
        </w:rPr>
        <w:t xml:space="preserve">Osoby reprezentujące </w:t>
      </w:r>
      <w:r w:rsidR="00615620" w:rsidRPr="00421C9E">
        <w:rPr>
          <w:rFonts w:ascii="Lato" w:hAnsi="Lato" w:cs="Lato"/>
          <w:sz w:val="22"/>
          <w:szCs w:val="22"/>
          <w:lang w:eastAsia="en-US"/>
        </w:rPr>
        <w:t>Wykonawc</w:t>
      </w:r>
      <w:r w:rsidRPr="00421C9E">
        <w:rPr>
          <w:rFonts w:ascii="Lato" w:hAnsi="Lato" w:cs="Lato"/>
          <w:sz w:val="22"/>
          <w:szCs w:val="22"/>
          <w:lang w:eastAsia="en-US"/>
        </w:rPr>
        <w:t>ę przy podpisywaniu umowy powinny posiadać ze</w:t>
      </w:r>
      <w:r w:rsidR="007C608C" w:rsidRPr="00421C9E">
        <w:rPr>
          <w:rFonts w:ascii="Lato" w:hAnsi="Lato" w:cs="Lato"/>
          <w:sz w:val="22"/>
          <w:szCs w:val="22"/>
          <w:lang w:eastAsia="en-US"/>
        </w:rPr>
        <w:t> </w:t>
      </w:r>
      <w:r w:rsidRPr="00421C9E">
        <w:rPr>
          <w:rFonts w:ascii="Lato" w:hAnsi="Lato" w:cs="Lato"/>
          <w:sz w:val="22"/>
          <w:szCs w:val="22"/>
          <w:lang w:eastAsia="en-US"/>
        </w:rPr>
        <w:t xml:space="preserve">sobą dokumenty potwierdzające ich umocowanie do podpisania umowy, o ile umocowanie to nie będzie wynikać z dokumentów rejestracyjnych (ewidencyjnych) </w:t>
      </w:r>
      <w:r w:rsidR="00615620" w:rsidRPr="00421C9E">
        <w:rPr>
          <w:rFonts w:ascii="Lato" w:hAnsi="Lato" w:cs="Lato"/>
          <w:sz w:val="22"/>
          <w:szCs w:val="22"/>
          <w:lang w:eastAsia="en-US"/>
        </w:rPr>
        <w:t>Wykonawc</w:t>
      </w:r>
      <w:r w:rsidRPr="00421C9E">
        <w:rPr>
          <w:rFonts w:ascii="Lato" w:hAnsi="Lato" w:cs="Lato"/>
          <w:sz w:val="22"/>
          <w:szCs w:val="22"/>
          <w:lang w:eastAsia="en-US"/>
        </w:rPr>
        <w:t>y lub dokumentów dołączonych do oferty.</w:t>
      </w:r>
    </w:p>
    <w:p w14:paraId="0C2E6EC8" w14:textId="77777777" w:rsidR="00F60716" w:rsidRPr="00421C9E" w:rsidRDefault="00F60716" w:rsidP="0081186C">
      <w:pPr>
        <w:pStyle w:val="Akapitzlist"/>
        <w:numPr>
          <w:ilvl w:val="0"/>
          <w:numId w:val="12"/>
        </w:numPr>
        <w:rPr>
          <w:rFonts w:ascii="Lato" w:hAnsi="Lato" w:cs="Lato"/>
          <w:sz w:val="22"/>
          <w:szCs w:val="22"/>
          <w:lang w:eastAsia="en-US"/>
        </w:rPr>
      </w:pPr>
      <w:r w:rsidRPr="00421C9E">
        <w:rPr>
          <w:rFonts w:ascii="Lato" w:hAnsi="Lato" w:cs="Lato"/>
          <w:sz w:val="22"/>
          <w:szCs w:val="22"/>
          <w:lang w:eastAsia="en-US"/>
        </w:rPr>
        <w:t>W przypadku Wykonawców wspólnie ubiegających się o udzielenie zamówienia Zamawiający może żądać przedłożenia umowy regulującej współpracę tych Wykonawców.</w:t>
      </w:r>
    </w:p>
    <w:p w14:paraId="6C5CADE5" w14:textId="77777777" w:rsidR="00F60716" w:rsidRPr="004C1B55" w:rsidRDefault="00B61CDD" w:rsidP="0081186C">
      <w:pPr>
        <w:pStyle w:val="Akapitzlist"/>
        <w:numPr>
          <w:ilvl w:val="0"/>
          <w:numId w:val="12"/>
        </w:numPr>
        <w:rPr>
          <w:rFonts w:ascii="Lato" w:hAnsi="Lato" w:cs="Lato"/>
          <w:sz w:val="22"/>
          <w:szCs w:val="22"/>
          <w:lang w:eastAsia="en-US"/>
        </w:rPr>
      </w:pPr>
      <w:r w:rsidRPr="004C1B55">
        <w:rPr>
          <w:rFonts w:ascii="Lato" w:hAnsi="Lato" w:cs="Lato"/>
          <w:sz w:val="22"/>
          <w:szCs w:val="22"/>
          <w:lang w:eastAsia="en-US"/>
        </w:rPr>
        <w:t>Wykonawca przedłoży przed zawarciem umowy polisę OC zgodnie z wymaganiami projektu umowy.</w:t>
      </w:r>
    </w:p>
    <w:p w14:paraId="3A8826B7" w14:textId="77777777" w:rsidR="00E50F18" w:rsidRPr="00421C9E" w:rsidRDefault="004F6835" w:rsidP="0081186C">
      <w:pPr>
        <w:pStyle w:val="Nagwek1"/>
        <w:numPr>
          <w:ilvl w:val="0"/>
          <w:numId w:val="21"/>
        </w:numPr>
        <w:ind w:left="567" w:hanging="567"/>
        <w:rPr>
          <w:rFonts w:ascii="Lato" w:hAnsi="Lato" w:cs="Lato"/>
          <w:sz w:val="22"/>
          <w:szCs w:val="22"/>
        </w:rPr>
      </w:pPr>
      <w:bookmarkStart w:id="30" w:name="_Toc227692944"/>
      <w:r w:rsidRPr="00421C9E">
        <w:rPr>
          <w:rFonts w:ascii="Lato" w:hAnsi="Lato" w:cs="Lato"/>
          <w:sz w:val="22"/>
          <w:szCs w:val="22"/>
        </w:rPr>
        <w:t>WYMAGANIA DOTYCZĄCE ZABEZPIECZENIA NALEŻYTEGO WYKONANIA UMOWY</w:t>
      </w:r>
      <w:bookmarkEnd w:id="30"/>
    </w:p>
    <w:p w14:paraId="144200D7" w14:textId="77777777" w:rsidR="006E02D1" w:rsidRPr="00421C9E" w:rsidRDefault="006E02D1" w:rsidP="006E02D1">
      <w:pPr>
        <w:rPr>
          <w:rFonts w:ascii="Lato" w:hAnsi="Lato" w:cs="Lato"/>
          <w:sz w:val="22"/>
          <w:szCs w:val="22"/>
          <w:lang w:eastAsia="en-US"/>
        </w:rPr>
      </w:pPr>
    </w:p>
    <w:p w14:paraId="43270116" w14:textId="77777777" w:rsidR="00C6195A" w:rsidRPr="00421C9E" w:rsidRDefault="00C6195A" w:rsidP="00C04205">
      <w:pPr>
        <w:autoSpaceDE w:val="0"/>
        <w:autoSpaceDN w:val="0"/>
        <w:adjustRightInd w:val="0"/>
        <w:rPr>
          <w:rFonts w:ascii="Lato" w:hAnsi="Lato" w:cs="Lato"/>
          <w:bCs/>
          <w:sz w:val="22"/>
          <w:szCs w:val="22"/>
        </w:rPr>
      </w:pPr>
      <w:r w:rsidRPr="00421C9E">
        <w:rPr>
          <w:rFonts w:ascii="Lato" w:hAnsi="Lato" w:cs="Lato"/>
          <w:bCs/>
          <w:sz w:val="22"/>
          <w:szCs w:val="22"/>
        </w:rPr>
        <w:t>Zamawiający informuje, że nie wymaga wniesienia zabezpieczenia należytego wykonania umowy, o którym mowa w art. 449 ustawy</w:t>
      </w:r>
      <w:r w:rsidR="00311F1B" w:rsidRPr="00421C9E">
        <w:rPr>
          <w:rFonts w:ascii="Lato" w:hAnsi="Lato" w:cs="Lato"/>
          <w:bCs/>
          <w:sz w:val="22"/>
          <w:szCs w:val="22"/>
        </w:rPr>
        <w:t>.</w:t>
      </w:r>
    </w:p>
    <w:p w14:paraId="4A617FAF" w14:textId="77777777" w:rsidR="00DE5D82" w:rsidRPr="00421C9E" w:rsidRDefault="00DE5D82" w:rsidP="0081186C">
      <w:pPr>
        <w:pStyle w:val="Nagwek1"/>
        <w:numPr>
          <w:ilvl w:val="0"/>
          <w:numId w:val="21"/>
        </w:numPr>
        <w:ind w:left="567" w:hanging="567"/>
        <w:rPr>
          <w:rFonts w:ascii="Lato" w:hAnsi="Lato" w:cs="Lato"/>
          <w:sz w:val="22"/>
          <w:szCs w:val="22"/>
        </w:rPr>
      </w:pPr>
      <w:bookmarkStart w:id="31" w:name="_Toc227692945"/>
      <w:r w:rsidRPr="00421C9E">
        <w:rPr>
          <w:rFonts w:ascii="Lato" w:hAnsi="Lato" w:cs="Lato"/>
          <w:sz w:val="22"/>
          <w:szCs w:val="22"/>
        </w:rPr>
        <w:t>PROJEKTOWANE POSTANOWIENIA UMOWY W SPRAWIE ZAMÓWIENIA PUBLICZNEGO, KTÓRE ZOSTANĄ WPROWADZONE DO TREŚCI TEJ UMOWY</w:t>
      </w:r>
      <w:bookmarkEnd w:id="31"/>
    </w:p>
    <w:p w14:paraId="196C3C7C" w14:textId="77777777" w:rsidR="002329BD" w:rsidRPr="00421C9E" w:rsidRDefault="002329BD" w:rsidP="002329BD">
      <w:pPr>
        <w:rPr>
          <w:rFonts w:ascii="Lato" w:hAnsi="Lato" w:cs="Lato"/>
          <w:sz w:val="22"/>
          <w:szCs w:val="22"/>
        </w:rPr>
      </w:pPr>
      <w:bookmarkStart w:id="32" w:name="_Toc64879865"/>
    </w:p>
    <w:p w14:paraId="685927B4" w14:textId="77777777" w:rsidR="006E02D1" w:rsidRPr="00421C9E" w:rsidRDefault="00DE5D82" w:rsidP="002329BD">
      <w:pPr>
        <w:rPr>
          <w:rFonts w:ascii="Lato" w:hAnsi="Lato" w:cs="Lato"/>
          <w:sz w:val="22"/>
          <w:szCs w:val="22"/>
        </w:rPr>
      </w:pPr>
      <w:r w:rsidRPr="00421C9E">
        <w:rPr>
          <w:rFonts w:ascii="Lato" w:hAnsi="Lato" w:cs="Lato"/>
          <w:sz w:val="22"/>
          <w:szCs w:val="22"/>
        </w:rPr>
        <w:t xml:space="preserve">Projektowane postanowienia umowy w sprawie zamówienia publicznego, które zostaną wprowadzone do treści tej umowy zawiera załącznik nr </w:t>
      </w:r>
      <w:r w:rsidR="0058491E" w:rsidRPr="00421C9E">
        <w:rPr>
          <w:rFonts w:ascii="Lato" w:hAnsi="Lato" w:cs="Lato"/>
          <w:sz w:val="22"/>
          <w:szCs w:val="22"/>
        </w:rPr>
        <w:t>7</w:t>
      </w:r>
      <w:r w:rsidR="000224A4" w:rsidRPr="00421C9E">
        <w:rPr>
          <w:rFonts w:ascii="Lato" w:hAnsi="Lato" w:cs="Lato"/>
          <w:sz w:val="22"/>
          <w:szCs w:val="22"/>
        </w:rPr>
        <w:t xml:space="preserve"> </w:t>
      </w:r>
      <w:r w:rsidRPr="00421C9E">
        <w:rPr>
          <w:rFonts w:ascii="Lato" w:hAnsi="Lato" w:cs="Lato"/>
          <w:sz w:val="22"/>
          <w:szCs w:val="22"/>
        </w:rPr>
        <w:t>do SWZ – projekt umowy.</w:t>
      </w:r>
      <w:bookmarkEnd w:id="32"/>
    </w:p>
    <w:p w14:paraId="3F55093F" w14:textId="77777777" w:rsidR="00E86090" w:rsidRPr="00421C9E" w:rsidRDefault="00EF5F40" w:rsidP="0081186C">
      <w:pPr>
        <w:pStyle w:val="Nagwek1"/>
        <w:numPr>
          <w:ilvl w:val="0"/>
          <w:numId w:val="21"/>
        </w:numPr>
        <w:ind w:left="567" w:hanging="567"/>
        <w:rPr>
          <w:rFonts w:ascii="Lato" w:hAnsi="Lato" w:cs="Lato"/>
          <w:sz w:val="22"/>
          <w:szCs w:val="22"/>
        </w:rPr>
      </w:pPr>
      <w:bookmarkStart w:id="33" w:name="_Toc227692946"/>
      <w:r w:rsidRPr="00421C9E">
        <w:rPr>
          <w:rFonts w:ascii="Lato" w:hAnsi="Lato" w:cs="Lato"/>
          <w:sz w:val="22"/>
          <w:szCs w:val="22"/>
        </w:rPr>
        <w:t xml:space="preserve">POUCZENIA O ŚRODKACH OCHRONY PRAWNEJ PRZYSŁUGUJĄCYCH </w:t>
      </w:r>
      <w:r w:rsidR="00615620" w:rsidRPr="00421C9E">
        <w:rPr>
          <w:rFonts w:ascii="Lato" w:hAnsi="Lato" w:cs="Lato"/>
          <w:sz w:val="22"/>
          <w:szCs w:val="22"/>
        </w:rPr>
        <w:t>WYKONAWC</w:t>
      </w:r>
      <w:r w:rsidRPr="00421C9E">
        <w:rPr>
          <w:rFonts w:ascii="Lato" w:hAnsi="Lato" w:cs="Lato"/>
          <w:sz w:val="22"/>
          <w:szCs w:val="22"/>
        </w:rPr>
        <w:t>Y</w:t>
      </w:r>
      <w:bookmarkEnd w:id="33"/>
      <w:r w:rsidRPr="00421C9E">
        <w:rPr>
          <w:rFonts w:ascii="Lato" w:hAnsi="Lato" w:cs="Lato"/>
          <w:sz w:val="22"/>
          <w:szCs w:val="22"/>
        </w:rPr>
        <w:t xml:space="preserve"> </w:t>
      </w:r>
    </w:p>
    <w:p w14:paraId="3C507C18" w14:textId="77777777" w:rsidR="00E86090" w:rsidRPr="00421C9E" w:rsidRDefault="00E86090" w:rsidP="00E86090">
      <w:pPr>
        <w:rPr>
          <w:rFonts w:ascii="Lato" w:hAnsi="Lato" w:cs="Lato"/>
          <w:sz w:val="22"/>
          <w:szCs w:val="22"/>
          <w:lang w:eastAsia="en-US"/>
        </w:rPr>
      </w:pPr>
    </w:p>
    <w:p w14:paraId="6788DF49" w14:textId="0238EA2A" w:rsidR="000155F5" w:rsidRDefault="000155F5" w:rsidP="000155F5">
      <w:pPr>
        <w:pStyle w:val="Akapitzlist"/>
        <w:numPr>
          <w:ilvl w:val="0"/>
          <w:numId w:val="56"/>
        </w:numPr>
        <w:ind w:left="426"/>
        <w:rPr>
          <w:rFonts w:ascii="Lato" w:hAnsi="Lato" w:cs="Lato"/>
          <w:sz w:val="22"/>
          <w:szCs w:val="22"/>
          <w:lang w:eastAsia="en-US"/>
        </w:rPr>
      </w:pPr>
      <w:r w:rsidRPr="000155F5">
        <w:rPr>
          <w:rFonts w:ascii="Lato" w:hAnsi="Lato" w:cs="Lato"/>
          <w:sz w:val="22"/>
          <w:szCs w:val="22"/>
          <w:lang w:eastAsia="en-US"/>
        </w:rPr>
        <w:t xml:space="preserve">Wykonawcy oraz innemu podmiotowi, jeżeli ma lub miał interes w uzyskaniu zamówienia oraz poniósł lub może ponieść szkodę w wyniku naruszenia przez zamawiającego przepisów ustawy, przysługują środki ochrony prawnej określone </w:t>
      </w:r>
      <w:r w:rsidR="007D4A50">
        <w:rPr>
          <w:rFonts w:ascii="Lato" w:hAnsi="Lato" w:cs="Lato"/>
          <w:sz w:val="22"/>
          <w:szCs w:val="22"/>
          <w:lang w:eastAsia="en-US"/>
        </w:rPr>
        <w:br/>
      </w:r>
      <w:r w:rsidRPr="000155F5">
        <w:rPr>
          <w:rFonts w:ascii="Lato" w:hAnsi="Lato" w:cs="Lato"/>
          <w:sz w:val="22"/>
          <w:szCs w:val="22"/>
          <w:lang w:eastAsia="en-US"/>
        </w:rPr>
        <w:t>w dziale IX ustawy PZP.</w:t>
      </w:r>
    </w:p>
    <w:p w14:paraId="2B0B150B" w14:textId="77777777" w:rsidR="000155F5" w:rsidRDefault="000155F5" w:rsidP="000155F5">
      <w:pPr>
        <w:pStyle w:val="Akapitzlist"/>
        <w:numPr>
          <w:ilvl w:val="0"/>
          <w:numId w:val="56"/>
        </w:numPr>
        <w:ind w:left="426"/>
        <w:rPr>
          <w:rFonts w:ascii="Lato" w:hAnsi="Lato" w:cs="Lato"/>
          <w:sz w:val="22"/>
          <w:szCs w:val="22"/>
          <w:lang w:eastAsia="en-US"/>
        </w:rPr>
      </w:pPr>
      <w:r w:rsidRPr="000155F5">
        <w:rPr>
          <w:rFonts w:ascii="Lato" w:hAnsi="Lato" w:cs="Lato"/>
          <w:sz w:val="22"/>
          <w:szCs w:val="22"/>
          <w:lang w:eastAsia="en-US"/>
        </w:rPr>
        <w:t xml:space="preserve">Odwołanie przysługuje na: </w:t>
      </w:r>
    </w:p>
    <w:p w14:paraId="35DCE796" w14:textId="2C8C183D" w:rsidR="000155F5" w:rsidRDefault="000155F5" w:rsidP="000155F5">
      <w:pPr>
        <w:pStyle w:val="Akapitzlist"/>
        <w:numPr>
          <w:ilvl w:val="1"/>
          <w:numId w:val="56"/>
        </w:numPr>
        <w:ind w:left="993"/>
        <w:rPr>
          <w:rFonts w:ascii="Lato" w:hAnsi="Lato" w:cs="Lato"/>
          <w:sz w:val="22"/>
          <w:szCs w:val="22"/>
          <w:lang w:eastAsia="en-US"/>
        </w:rPr>
      </w:pPr>
      <w:r w:rsidRPr="000155F5">
        <w:rPr>
          <w:rFonts w:ascii="Lato" w:hAnsi="Lato" w:cs="Lato"/>
          <w:sz w:val="22"/>
          <w:szCs w:val="22"/>
          <w:lang w:eastAsia="en-US"/>
        </w:rPr>
        <w:t xml:space="preserve">niezgodną z przepisami ustawy czynność zamawiającego, podjętą </w:t>
      </w:r>
      <w:r w:rsidR="007D4A50">
        <w:rPr>
          <w:rFonts w:ascii="Lato" w:hAnsi="Lato" w:cs="Lato"/>
          <w:sz w:val="22"/>
          <w:szCs w:val="22"/>
          <w:lang w:eastAsia="en-US"/>
        </w:rPr>
        <w:br/>
      </w:r>
      <w:r w:rsidRPr="000155F5">
        <w:rPr>
          <w:rFonts w:ascii="Lato" w:hAnsi="Lato" w:cs="Lato"/>
          <w:sz w:val="22"/>
          <w:szCs w:val="22"/>
          <w:lang w:eastAsia="en-US"/>
        </w:rPr>
        <w:t xml:space="preserve">w postępowaniu o udzielenie zamówienia, w tym na projektowane postanowienie umowy; </w:t>
      </w:r>
    </w:p>
    <w:p w14:paraId="153E2338" w14:textId="77777777" w:rsidR="000155F5" w:rsidRDefault="000155F5" w:rsidP="000155F5">
      <w:pPr>
        <w:pStyle w:val="Akapitzlist"/>
        <w:numPr>
          <w:ilvl w:val="1"/>
          <w:numId w:val="56"/>
        </w:numPr>
        <w:ind w:left="993"/>
        <w:rPr>
          <w:rFonts w:ascii="Lato" w:hAnsi="Lato" w:cs="Lato"/>
          <w:sz w:val="22"/>
          <w:szCs w:val="22"/>
          <w:lang w:eastAsia="en-US"/>
        </w:rPr>
      </w:pPr>
      <w:r w:rsidRPr="000155F5">
        <w:rPr>
          <w:rFonts w:ascii="Lato" w:hAnsi="Lato" w:cs="Lato"/>
          <w:sz w:val="22"/>
          <w:szCs w:val="22"/>
          <w:lang w:eastAsia="en-US"/>
        </w:rPr>
        <w:t xml:space="preserve">zaniechanie czynności w postępowaniu o udzielenie zamówienia, do której zamawiający był obowiązany na podstawie ustawy; </w:t>
      </w:r>
    </w:p>
    <w:p w14:paraId="31721F93" w14:textId="42A3943E" w:rsidR="000155F5" w:rsidRDefault="000155F5" w:rsidP="000155F5">
      <w:pPr>
        <w:pStyle w:val="Akapitzlist"/>
        <w:numPr>
          <w:ilvl w:val="1"/>
          <w:numId w:val="56"/>
        </w:numPr>
        <w:ind w:left="993"/>
        <w:rPr>
          <w:rFonts w:ascii="Lato" w:hAnsi="Lato" w:cs="Lato"/>
          <w:sz w:val="22"/>
          <w:szCs w:val="22"/>
          <w:lang w:eastAsia="en-US"/>
        </w:rPr>
      </w:pPr>
      <w:r w:rsidRPr="000155F5">
        <w:rPr>
          <w:rFonts w:ascii="Lato" w:hAnsi="Lato" w:cs="Lato"/>
          <w:sz w:val="22"/>
          <w:szCs w:val="22"/>
          <w:lang w:eastAsia="en-US"/>
        </w:rPr>
        <w:lastRenderedPageBreak/>
        <w:t xml:space="preserve">zaniechanie przeprowadzenia postępowania o udzielenie zamówienia </w:t>
      </w:r>
      <w:r w:rsidR="007D4A50">
        <w:rPr>
          <w:rFonts w:ascii="Lato" w:hAnsi="Lato" w:cs="Lato"/>
          <w:sz w:val="22"/>
          <w:szCs w:val="22"/>
          <w:lang w:eastAsia="en-US"/>
        </w:rPr>
        <w:br/>
      </w:r>
      <w:r w:rsidRPr="000155F5">
        <w:rPr>
          <w:rFonts w:ascii="Lato" w:hAnsi="Lato" w:cs="Lato"/>
          <w:sz w:val="22"/>
          <w:szCs w:val="22"/>
          <w:lang w:eastAsia="en-US"/>
        </w:rPr>
        <w:t>na podstawie ustawy, mimo że zamawiający był do tego obowiązany.</w:t>
      </w:r>
    </w:p>
    <w:p w14:paraId="3AEB5140" w14:textId="77777777" w:rsidR="000155F5" w:rsidRDefault="000155F5" w:rsidP="000155F5">
      <w:pPr>
        <w:pStyle w:val="Akapitzlist"/>
        <w:numPr>
          <w:ilvl w:val="0"/>
          <w:numId w:val="56"/>
        </w:numPr>
        <w:ind w:left="426"/>
        <w:rPr>
          <w:rFonts w:ascii="Lato" w:hAnsi="Lato" w:cs="Lato"/>
          <w:sz w:val="22"/>
          <w:szCs w:val="22"/>
          <w:lang w:eastAsia="en-US"/>
        </w:rPr>
      </w:pPr>
      <w:r w:rsidRPr="000155F5">
        <w:rPr>
          <w:rFonts w:ascii="Lato" w:hAnsi="Lato" w:cs="Lato"/>
          <w:sz w:val="22"/>
          <w:szCs w:val="22"/>
          <w:lang w:eastAsia="en-US"/>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68EA145" w14:textId="77777777" w:rsidR="000155F5" w:rsidRDefault="000155F5" w:rsidP="000155F5">
      <w:pPr>
        <w:pStyle w:val="Akapitzlist"/>
        <w:numPr>
          <w:ilvl w:val="0"/>
          <w:numId w:val="56"/>
        </w:numPr>
        <w:ind w:left="426"/>
        <w:rPr>
          <w:rFonts w:ascii="Lato" w:hAnsi="Lato" w:cs="Lato"/>
          <w:sz w:val="22"/>
          <w:szCs w:val="22"/>
          <w:lang w:eastAsia="en-US"/>
        </w:rPr>
      </w:pPr>
      <w:r w:rsidRPr="000155F5">
        <w:rPr>
          <w:rFonts w:ascii="Lato" w:hAnsi="Lato" w:cs="Lato"/>
          <w:sz w:val="22"/>
          <w:szCs w:val="22"/>
          <w:lang w:eastAsia="en-US"/>
        </w:rPr>
        <w:t xml:space="preserve">Odwołanie wnosi się w terminie: </w:t>
      </w:r>
    </w:p>
    <w:p w14:paraId="6B335714" w14:textId="77777777" w:rsidR="000155F5" w:rsidRDefault="000155F5" w:rsidP="000155F5">
      <w:pPr>
        <w:pStyle w:val="Akapitzlist"/>
        <w:numPr>
          <w:ilvl w:val="1"/>
          <w:numId w:val="56"/>
        </w:numPr>
        <w:ind w:left="993"/>
        <w:rPr>
          <w:rFonts w:ascii="Lato" w:hAnsi="Lato" w:cs="Lato"/>
          <w:sz w:val="22"/>
          <w:szCs w:val="22"/>
          <w:lang w:eastAsia="en-US"/>
        </w:rPr>
      </w:pPr>
      <w:r w:rsidRPr="000155F5">
        <w:rPr>
          <w:rFonts w:ascii="Lato" w:hAnsi="Lato" w:cs="Lato"/>
          <w:sz w:val="22"/>
          <w:szCs w:val="22"/>
          <w:lang w:eastAsia="en-US"/>
        </w:rPr>
        <w:t xml:space="preserve">10 dni od dnia przekazania informacji o czynności zamawiającego stanowiącej podstawę jego wniesienia, jeżeli informacja została przekazana przy użyciu środków komunikacji elektronicznej; </w:t>
      </w:r>
    </w:p>
    <w:p w14:paraId="45B9B809" w14:textId="77777777" w:rsidR="000155F5" w:rsidRDefault="000155F5" w:rsidP="000155F5">
      <w:pPr>
        <w:pStyle w:val="Akapitzlist"/>
        <w:numPr>
          <w:ilvl w:val="1"/>
          <w:numId w:val="56"/>
        </w:numPr>
        <w:ind w:left="993"/>
        <w:rPr>
          <w:rFonts w:ascii="Lato" w:hAnsi="Lato" w:cs="Lato"/>
          <w:sz w:val="22"/>
          <w:szCs w:val="22"/>
          <w:lang w:eastAsia="en-US"/>
        </w:rPr>
      </w:pPr>
      <w:r w:rsidRPr="000155F5">
        <w:rPr>
          <w:rFonts w:ascii="Lato" w:hAnsi="Lato" w:cs="Lato"/>
          <w:sz w:val="22"/>
          <w:szCs w:val="22"/>
          <w:lang w:eastAsia="en-US"/>
        </w:rPr>
        <w:t>15 dni od dnia przekazania informacji o czynności zamawiającego stanowiącej podstawę jego wniesienia, jeżeli informacja została przekazana w sposób inny niż określony w pkt 1.</w:t>
      </w:r>
    </w:p>
    <w:p w14:paraId="50A98F08" w14:textId="77777777" w:rsidR="000155F5" w:rsidRDefault="000155F5" w:rsidP="000155F5">
      <w:pPr>
        <w:pStyle w:val="Akapitzlist"/>
        <w:numPr>
          <w:ilvl w:val="0"/>
          <w:numId w:val="56"/>
        </w:numPr>
        <w:ind w:left="426"/>
        <w:rPr>
          <w:rFonts w:ascii="Lato" w:hAnsi="Lato" w:cs="Lato"/>
          <w:sz w:val="22"/>
          <w:szCs w:val="22"/>
          <w:lang w:eastAsia="en-US"/>
        </w:rPr>
      </w:pPr>
      <w:r w:rsidRPr="000155F5">
        <w:rPr>
          <w:rFonts w:ascii="Lato" w:hAnsi="Lato" w:cs="Lato"/>
          <w:sz w:val="22"/>
          <w:szCs w:val="22"/>
          <w:lang w:eastAsia="en-US"/>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366E78A4" w14:textId="77777777" w:rsidR="000155F5" w:rsidRDefault="000155F5" w:rsidP="000155F5">
      <w:pPr>
        <w:pStyle w:val="Akapitzlist"/>
        <w:numPr>
          <w:ilvl w:val="0"/>
          <w:numId w:val="56"/>
        </w:numPr>
        <w:ind w:left="426"/>
        <w:rPr>
          <w:rFonts w:ascii="Lato" w:hAnsi="Lato" w:cs="Lato"/>
          <w:sz w:val="22"/>
          <w:szCs w:val="22"/>
          <w:lang w:eastAsia="en-US"/>
        </w:rPr>
      </w:pPr>
      <w:r w:rsidRPr="000155F5">
        <w:rPr>
          <w:rFonts w:ascii="Lato" w:hAnsi="Lato" w:cs="Lato"/>
          <w:sz w:val="22"/>
          <w:szCs w:val="22"/>
          <w:lang w:eastAsia="en-US"/>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742C36FD" w14:textId="240BD3A5" w:rsidR="000155F5" w:rsidRDefault="000155F5" w:rsidP="000155F5">
      <w:pPr>
        <w:pStyle w:val="Akapitzlist"/>
        <w:numPr>
          <w:ilvl w:val="0"/>
          <w:numId w:val="56"/>
        </w:numPr>
        <w:ind w:left="426"/>
        <w:rPr>
          <w:rFonts w:ascii="Lato" w:hAnsi="Lato" w:cs="Lato"/>
          <w:sz w:val="22"/>
          <w:szCs w:val="22"/>
          <w:lang w:eastAsia="en-US"/>
        </w:rPr>
      </w:pPr>
      <w:r w:rsidRPr="000155F5">
        <w:rPr>
          <w:rFonts w:ascii="Lato" w:hAnsi="Lato" w:cs="Lato"/>
          <w:sz w:val="22"/>
          <w:szCs w:val="22"/>
          <w:lang w:eastAsia="en-US"/>
        </w:rPr>
        <w:t xml:space="preserve">Na orzeczenie KIO oraz postanowienie Prezesa KIO stronom oraz uczestnikom postępowania odwoławczego przysługuje skarga do Sądu Okręgowego </w:t>
      </w:r>
      <w:r w:rsidR="007D4A50">
        <w:rPr>
          <w:rFonts w:ascii="Lato" w:hAnsi="Lato" w:cs="Lato"/>
          <w:sz w:val="22"/>
          <w:szCs w:val="22"/>
          <w:lang w:eastAsia="en-US"/>
        </w:rPr>
        <w:br/>
      </w:r>
      <w:r w:rsidRPr="000155F5">
        <w:rPr>
          <w:rFonts w:ascii="Lato" w:hAnsi="Lato" w:cs="Lato"/>
          <w:sz w:val="22"/>
          <w:szCs w:val="22"/>
          <w:lang w:eastAsia="en-US"/>
        </w:rPr>
        <w:t>w Warszawie – sądu zamówień publicznych.</w:t>
      </w:r>
    </w:p>
    <w:p w14:paraId="296B52D1" w14:textId="252532CB" w:rsidR="000155F5" w:rsidRPr="000155F5" w:rsidRDefault="000155F5" w:rsidP="00A22E19">
      <w:pPr>
        <w:pStyle w:val="Akapitzlist"/>
        <w:numPr>
          <w:ilvl w:val="0"/>
          <w:numId w:val="56"/>
        </w:numPr>
        <w:ind w:left="426"/>
        <w:rPr>
          <w:rFonts w:ascii="Lato" w:hAnsi="Lato" w:cs="Lato"/>
          <w:sz w:val="22"/>
          <w:szCs w:val="22"/>
          <w:lang w:eastAsia="en-US"/>
        </w:rPr>
      </w:pPr>
      <w:r w:rsidRPr="000155F5">
        <w:rPr>
          <w:rFonts w:ascii="Lato" w:hAnsi="Lato" w:cs="Lato"/>
          <w:sz w:val="22"/>
          <w:szCs w:val="22"/>
          <w:lang w:eastAsia="en-US"/>
        </w:rPr>
        <w:t>Szczegółowe informacje dotyczące środków ochrony prawnej zawarte są w Dziale IX – Środki ochrony prawnej ustawy.</w:t>
      </w:r>
    </w:p>
    <w:p w14:paraId="2CE75890" w14:textId="77777777" w:rsidR="00E50F18" w:rsidRPr="00421C9E" w:rsidRDefault="00EF5F40" w:rsidP="0081186C">
      <w:pPr>
        <w:pStyle w:val="Nagwek1"/>
        <w:numPr>
          <w:ilvl w:val="0"/>
          <w:numId w:val="21"/>
        </w:numPr>
        <w:spacing w:before="360"/>
        <w:ind w:left="567" w:hanging="567"/>
        <w:rPr>
          <w:rFonts w:ascii="Lato" w:hAnsi="Lato" w:cs="Lato"/>
          <w:sz w:val="22"/>
          <w:szCs w:val="22"/>
        </w:rPr>
      </w:pPr>
      <w:bookmarkStart w:id="34" w:name="_Toc227692947"/>
      <w:r w:rsidRPr="00421C9E">
        <w:rPr>
          <w:rFonts w:ascii="Lato" w:hAnsi="Lato" w:cs="Lato"/>
          <w:sz w:val="22"/>
          <w:szCs w:val="22"/>
        </w:rPr>
        <w:t>INNE INFORMACJE</w:t>
      </w:r>
      <w:bookmarkEnd w:id="34"/>
      <w:r w:rsidRPr="00421C9E">
        <w:rPr>
          <w:rFonts w:ascii="Lato" w:hAnsi="Lato" w:cs="Lato"/>
          <w:sz w:val="22"/>
          <w:szCs w:val="22"/>
        </w:rPr>
        <w:t xml:space="preserve"> </w:t>
      </w:r>
    </w:p>
    <w:p w14:paraId="423D452F" w14:textId="77777777" w:rsidR="00E50F18" w:rsidRPr="00421C9E" w:rsidRDefault="00E50F18" w:rsidP="00E50F18">
      <w:pPr>
        <w:rPr>
          <w:rFonts w:ascii="Lato" w:hAnsi="Lato" w:cs="Lato"/>
          <w:sz w:val="22"/>
          <w:szCs w:val="22"/>
          <w:lang w:eastAsia="en-US"/>
        </w:rPr>
      </w:pPr>
    </w:p>
    <w:p w14:paraId="4393F0BE" w14:textId="77777777" w:rsidR="00246BAB" w:rsidRPr="00421C9E" w:rsidRDefault="00246BAB" w:rsidP="0081186C">
      <w:pPr>
        <w:pStyle w:val="Akapitzlist"/>
        <w:numPr>
          <w:ilvl w:val="3"/>
          <w:numId w:val="39"/>
        </w:numPr>
        <w:ind w:left="284" w:hanging="329"/>
        <w:rPr>
          <w:rFonts w:ascii="Lato" w:hAnsi="Lato" w:cs="Lato"/>
          <w:sz w:val="22"/>
          <w:szCs w:val="22"/>
          <w:lang w:eastAsia="en-US"/>
        </w:rPr>
      </w:pPr>
      <w:r w:rsidRPr="00421C9E">
        <w:rPr>
          <w:rFonts w:ascii="Lato" w:hAnsi="Lato" w:cs="Lato"/>
          <w:sz w:val="22"/>
          <w:szCs w:val="22"/>
          <w:lang w:eastAsia="en-US"/>
        </w:rPr>
        <w:t xml:space="preserve">Wstęp OBCOKRAJOWCÓW na teren chronionej jednostki lub instytucji wojskowej może być realizowany wyłącznie na podstawie POZWOLEŃ wydanych na zasadach określonych w decyzji nr 107/MON z dnia 18 sierpnia 2021 r. w sprawie organizowania współpracy międzynarodowej w resorcie obrony narodowej </w:t>
      </w:r>
      <w:r w:rsidRPr="00421C9E">
        <w:rPr>
          <w:rFonts w:ascii="Lato" w:hAnsi="Lato" w:cs="Lato"/>
          <w:sz w:val="22"/>
          <w:szCs w:val="22"/>
          <w:lang w:eastAsia="en-US"/>
        </w:rPr>
        <w:br/>
        <w:t>(Dz. Urz. MON z 2021 r. poz. 177</w:t>
      </w:r>
      <w:r w:rsidR="00EA3349" w:rsidRPr="00421C9E">
        <w:rPr>
          <w:rFonts w:ascii="Lato" w:hAnsi="Lato" w:cs="Lato"/>
          <w:sz w:val="22"/>
          <w:szCs w:val="22"/>
          <w:lang w:eastAsia="en-US"/>
        </w:rPr>
        <w:t xml:space="preserve">, z </w:t>
      </w:r>
      <w:proofErr w:type="spellStart"/>
      <w:r w:rsidR="00EA3349" w:rsidRPr="00421C9E">
        <w:rPr>
          <w:rFonts w:ascii="Lato" w:hAnsi="Lato" w:cs="Lato"/>
          <w:sz w:val="22"/>
          <w:szCs w:val="22"/>
          <w:lang w:eastAsia="en-US"/>
        </w:rPr>
        <w:t>późn</w:t>
      </w:r>
      <w:proofErr w:type="spellEnd"/>
      <w:r w:rsidR="00EA3349" w:rsidRPr="00421C9E">
        <w:rPr>
          <w:rFonts w:ascii="Lato" w:hAnsi="Lato" w:cs="Lato"/>
          <w:sz w:val="22"/>
          <w:szCs w:val="22"/>
          <w:lang w:eastAsia="en-US"/>
        </w:rPr>
        <w:t>. zm.</w:t>
      </w:r>
      <w:r w:rsidRPr="00421C9E">
        <w:rPr>
          <w:rFonts w:ascii="Lato" w:hAnsi="Lato" w:cs="Lato"/>
          <w:sz w:val="22"/>
          <w:szCs w:val="22"/>
          <w:lang w:eastAsia="en-US"/>
        </w:rPr>
        <w:t xml:space="preserve">). </w:t>
      </w:r>
    </w:p>
    <w:p w14:paraId="1D878C9B" w14:textId="77777777" w:rsidR="00445403" w:rsidRPr="00421C9E" w:rsidRDefault="00445403" w:rsidP="0081186C">
      <w:pPr>
        <w:pStyle w:val="Akapitzlist"/>
        <w:numPr>
          <w:ilvl w:val="3"/>
          <w:numId w:val="39"/>
        </w:numPr>
        <w:ind w:left="284" w:hanging="329"/>
        <w:rPr>
          <w:rFonts w:ascii="Lato" w:hAnsi="Lato" w:cs="Lato"/>
          <w:sz w:val="22"/>
          <w:szCs w:val="22"/>
          <w:lang w:eastAsia="en-US"/>
        </w:rPr>
      </w:pPr>
      <w:r w:rsidRPr="00421C9E">
        <w:rPr>
          <w:rFonts w:ascii="Lato" w:hAnsi="Lato" w:cs="Lato"/>
          <w:sz w:val="22"/>
          <w:szCs w:val="22"/>
          <w:lang w:eastAsia="en-US"/>
        </w:rPr>
        <w:t xml:space="preserve">Na tereny chronionych obiektów wojskowych oraz inne tereny wskazane przez Zamawiającego obowiązuje zakaz wjazdu pojazdów mechanicznych wyprodukowanych w Chińskiej Republice Ludowej, a także pojazdów wyposażonych w integralne lub dodatkowe urządzenia albo funkcje umożliwiające rejestrację położenia, obrazu lub dźwięku, w szczególności </w:t>
      </w:r>
      <w:proofErr w:type="spellStart"/>
      <w:r w:rsidRPr="00421C9E">
        <w:rPr>
          <w:rFonts w:ascii="Lato" w:hAnsi="Lato" w:cs="Lato"/>
          <w:sz w:val="22"/>
          <w:szCs w:val="22"/>
          <w:lang w:eastAsia="en-US"/>
        </w:rPr>
        <w:t>wideorejestratory</w:t>
      </w:r>
      <w:proofErr w:type="spellEnd"/>
      <w:r w:rsidRPr="00421C9E">
        <w:rPr>
          <w:rFonts w:ascii="Lato" w:hAnsi="Lato" w:cs="Lato"/>
          <w:sz w:val="22"/>
          <w:szCs w:val="22"/>
          <w:lang w:eastAsia="en-US"/>
        </w:rPr>
        <w:t xml:space="preserve">, kamery pokładowe, systemy telemetryczne, funkcje </w:t>
      </w:r>
      <w:proofErr w:type="spellStart"/>
      <w:r w:rsidRPr="00421C9E">
        <w:rPr>
          <w:rFonts w:ascii="Lato" w:hAnsi="Lato" w:cs="Lato"/>
          <w:sz w:val="22"/>
          <w:szCs w:val="22"/>
          <w:lang w:eastAsia="en-US"/>
        </w:rPr>
        <w:t>connected</w:t>
      </w:r>
      <w:proofErr w:type="spellEnd"/>
      <w:r w:rsidRPr="00421C9E">
        <w:rPr>
          <w:rFonts w:ascii="Lato" w:hAnsi="Lato" w:cs="Lato"/>
          <w:sz w:val="22"/>
          <w:szCs w:val="22"/>
          <w:lang w:eastAsia="en-US"/>
        </w:rPr>
        <w:t xml:space="preserve"> car lub inne urządzenia rejestrujące, chyba że Zamawiający wyrazi uprzednią pisemną zgodę.</w:t>
      </w:r>
    </w:p>
    <w:p w14:paraId="7429D924" w14:textId="77777777" w:rsidR="00246BAB" w:rsidRPr="00421C9E" w:rsidRDefault="00246BAB" w:rsidP="0081186C">
      <w:pPr>
        <w:pStyle w:val="Akapitzlist"/>
        <w:numPr>
          <w:ilvl w:val="3"/>
          <w:numId w:val="39"/>
        </w:numPr>
        <w:ind w:left="284" w:hanging="329"/>
        <w:rPr>
          <w:rFonts w:ascii="Lato" w:hAnsi="Lato" w:cs="Lato"/>
          <w:sz w:val="22"/>
          <w:szCs w:val="22"/>
          <w:lang w:eastAsia="en-US"/>
        </w:rPr>
      </w:pPr>
      <w:r w:rsidRPr="00421C9E">
        <w:rPr>
          <w:rFonts w:ascii="Lato" w:hAnsi="Lato" w:cs="Lato"/>
          <w:sz w:val="22"/>
          <w:szCs w:val="22"/>
          <w:lang w:eastAsia="en-US"/>
        </w:rPr>
        <w:t xml:space="preserve">Zamawiający informuje, że „Procedura dokonywania zgłoszeń naruszeń prawa </w:t>
      </w:r>
      <w:r w:rsidRPr="00421C9E">
        <w:rPr>
          <w:rFonts w:ascii="Lato" w:hAnsi="Lato" w:cs="Lato"/>
          <w:sz w:val="22"/>
          <w:szCs w:val="22"/>
          <w:lang w:eastAsia="en-US"/>
        </w:rPr>
        <w:br/>
        <w:t xml:space="preserve">i podejmowania działań następczych w RZI w Krakowie” zamieszczona jest na stronie www.rzikrakow.wp.mil.pl w zakładce BIP-Działalność-Skargi i wnioski pn.: „Procedura dokonywania zgłoszeń naruszeń prawa i podejmowania działań następczych w RZI </w:t>
      </w:r>
      <w:r w:rsidR="00747E91" w:rsidRPr="00421C9E">
        <w:rPr>
          <w:rFonts w:ascii="Lato" w:hAnsi="Lato" w:cs="Lato"/>
          <w:sz w:val="22"/>
          <w:szCs w:val="22"/>
          <w:lang w:eastAsia="en-US"/>
        </w:rPr>
        <w:br/>
      </w:r>
      <w:r w:rsidRPr="00421C9E">
        <w:rPr>
          <w:rFonts w:ascii="Lato" w:hAnsi="Lato" w:cs="Lato"/>
          <w:sz w:val="22"/>
          <w:szCs w:val="22"/>
          <w:lang w:eastAsia="en-US"/>
        </w:rPr>
        <w:t>w Krakowie”.</w:t>
      </w:r>
    </w:p>
    <w:p w14:paraId="047C3B2F" w14:textId="77777777" w:rsidR="004E7D3D" w:rsidRPr="00421C9E" w:rsidRDefault="004E7D3D" w:rsidP="0081186C">
      <w:pPr>
        <w:pStyle w:val="Nagwek1"/>
        <w:numPr>
          <w:ilvl w:val="0"/>
          <w:numId w:val="21"/>
        </w:numPr>
        <w:spacing w:before="360"/>
        <w:ind w:left="425" w:hanging="425"/>
        <w:rPr>
          <w:rFonts w:ascii="Lato" w:hAnsi="Lato" w:cs="Lato"/>
          <w:sz w:val="22"/>
          <w:szCs w:val="22"/>
        </w:rPr>
      </w:pPr>
      <w:bookmarkStart w:id="35" w:name="_Toc227692948"/>
      <w:r w:rsidRPr="00421C9E">
        <w:rPr>
          <w:rFonts w:ascii="Lato" w:hAnsi="Lato" w:cs="Lato"/>
          <w:bCs w:val="0"/>
          <w:sz w:val="22"/>
          <w:szCs w:val="22"/>
        </w:rPr>
        <w:lastRenderedPageBreak/>
        <w:t>OBOWIĄZEK INFORMACYJNY WYNIKAJĄCY Z ART. 13 RODO</w:t>
      </w:r>
      <w:bookmarkEnd w:id="35"/>
    </w:p>
    <w:p w14:paraId="2CF72C5A" w14:textId="77777777" w:rsidR="004E7D3D" w:rsidRPr="00421C9E" w:rsidRDefault="004E7D3D" w:rsidP="004E7D3D">
      <w:pPr>
        <w:rPr>
          <w:rFonts w:ascii="Lato" w:hAnsi="Lato" w:cs="Lato"/>
          <w:sz w:val="22"/>
          <w:szCs w:val="22"/>
          <w:lang w:eastAsia="en-US"/>
        </w:rPr>
      </w:pPr>
    </w:p>
    <w:p w14:paraId="216D4DF7" w14:textId="77777777" w:rsidR="004E7D3D" w:rsidRPr="00421C9E" w:rsidRDefault="004E7D3D" w:rsidP="004E7D3D">
      <w:pPr>
        <w:rPr>
          <w:rFonts w:ascii="Lato" w:hAnsi="Lato" w:cs="Lato"/>
          <w:sz w:val="22"/>
          <w:szCs w:val="22"/>
          <w:lang w:eastAsia="en-US"/>
        </w:rPr>
      </w:pPr>
      <w:r w:rsidRPr="00421C9E">
        <w:rPr>
          <w:rFonts w:ascii="Lato" w:hAnsi="Lato" w:cs="Lato"/>
          <w:sz w:val="22"/>
          <w:szCs w:val="22"/>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0224A4" w:rsidRPr="00421C9E">
        <w:rPr>
          <w:rFonts w:ascii="Lato" w:hAnsi="Lato" w:cs="Lato"/>
          <w:sz w:val="22"/>
          <w:szCs w:val="22"/>
          <w:lang w:eastAsia="en-US"/>
        </w:rPr>
        <w:br/>
      </w:r>
      <w:r w:rsidRPr="00421C9E">
        <w:rPr>
          <w:rFonts w:ascii="Lato" w:hAnsi="Lato" w:cs="Lato"/>
          <w:sz w:val="22"/>
          <w:szCs w:val="22"/>
          <w:lang w:eastAsia="en-US"/>
        </w:rPr>
        <w:t xml:space="preserve">(Dz. Urz. UE L 119 z 04.05.2016 r., str. 1), dalej „RODO”, informuję, że: </w:t>
      </w:r>
    </w:p>
    <w:p w14:paraId="7954CB54" w14:textId="77777777" w:rsidR="00EF4361" w:rsidRPr="00421C9E" w:rsidRDefault="00EF4361" w:rsidP="004E7D3D">
      <w:pPr>
        <w:rPr>
          <w:rFonts w:ascii="Lato" w:hAnsi="Lato" w:cs="Lato"/>
          <w:sz w:val="22"/>
          <w:szCs w:val="22"/>
          <w:lang w:eastAsia="en-US"/>
        </w:rPr>
      </w:pPr>
    </w:p>
    <w:p w14:paraId="4509441C" w14:textId="77777777" w:rsidR="004E7D3D" w:rsidRPr="00421C9E" w:rsidRDefault="004E7D3D" w:rsidP="0081186C">
      <w:pPr>
        <w:numPr>
          <w:ilvl w:val="0"/>
          <w:numId w:val="17"/>
        </w:numPr>
        <w:rPr>
          <w:rFonts w:ascii="Lato" w:hAnsi="Lato" w:cs="Lato"/>
          <w:i/>
          <w:sz w:val="22"/>
          <w:szCs w:val="22"/>
          <w:lang w:eastAsia="en-US"/>
        </w:rPr>
      </w:pPr>
      <w:r w:rsidRPr="00421C9E">
        <w:rPr>
          <w:rFonts w:ascii="Lato" w:hAnsi="Lato" w:cs="Lato"/>
          <w:sz w:val="22"/>
          <w:szCs w:val="22"/>
          <w:lang w:eastAsia="en-US"/>
        </w:rPr>
        <w:t>administratorem Pani/Pana danych osobowych jest Rejonowy Zarząd Infrastruktury w Krakowie, ul. Mogilska 85, 30-901 Kraków, faks 261-130</w:t>
      </w:r>
      <w:r w:rsidR="002944BD" w:rsidRPr="00421C9E">
        <w:rPr>
          <w:rFonts w:ascii="Lato" w:hAnsi="Lato" w:cs="Lato"/>
          <w:sz w:val="22"/>
          <w:szCs w:val="22"/>
          <w:lang w:eastAsia="en-US"/>
        </w:rPr>
        <w:t>-</w:t>
      </w:r>
      <w:r w:rsidRPr="00421C9E">
        <w:rPr>
          <w:rFonts w:ascii="Lato" w:hAnsi="Lato" w:cs="Lato"/>
          <w:sz w:val="22"/>
          <w:szCs w:val="22"/>
          <w:lang w:eastAsia="en-US"/>
        </w:rPr>
        <w:t>813,</w:t>
      </w:r>
      <w:r w:rsidR="004D3193" w:rsidRPr="00421C9E">
        <w:rPr>
          <w:rFonts w:ascii="Lato" w:hAnsi="Lato" w:cs="Lato"/>
          <w:sz w:val="22"/>
          <w:szCs w:val="22"/>
          <w:lang w:eastAsia="en-US"/>
        </w:rPr>
        <w:t xml:space="preserve"> </w:t>
      </w:r>
      <w:r w:rsidR="000224A4" w:rsidRPr="00421C9E">
        <w:rPr>
          <w:rFonts w:ascii="Lato" w:hAnsi="Lato" w:cs="Lato"/>
          <w:sz w:val="22"/>
          <w:szCs w:val="22"/>
          <w:lang w:eastAsia="en-US"/>
        </w:rPr>
        <w:br/>
      </w:r>
      <w:r w:rsidRPr="00421C9E">
        <w:rPr>
          <w:rFonts w:ascii="Lato" w:hAnsi="Lato" w:cs="Lato"/>
          <w:sz w:val="22"/>
          <w:szCs w:val="22"/>
          <w:lang w:eastAsia="en-US"/>
        </w:rPr>
        <w:t>tel. 261-130-802. Adres strony internetowej:</w:t>
      </w:r>
      <w:r w:rsidR="00DF059C" w:rsidRPr="00421C9E">
        <w:rPr>
          <w:rFonts w:ascii="Lato" w:hAnsi="Lato" w:cs="Lato"/>
          <w:sz w:val="22"/>
          <w:szCs w:val="22"/>
          <w:lang w:eastAsia="en-US"/>
        </w:rPr>
        <w:t xml:space="preserve"> </w:t>
      </w:r>
      <w:r w:rsidRPr="00421C9E">
        <w:rPr>
          <w:rFonts w:ascii="Lato" w:hAnsi="Lato" w:cs="Lato"/>
          <w:sz w:val="22"/>
          <w:szCs w:val="22"/>
          <w:lang w:eastAsia="en-US"/>
        </w:rPr>
        <w:t>www.rzikrakow.wp.mil.pl;</w:t>
      </w:r>
    </w:p>
    <w:p w14:paraId="0F86C3E9" w14:textId="77777777" w:rsidR="004E7D3D" w:rsidRPr="00421C9E" w:rsidRDefault="004E7D3D" w:rsidP="0081186C">
      <w:pPr>
        <w:numPr>
          <w:ilvl w:val="0"/>
          <w:numId w:val="20"/>
        </w:numPr>
        <w:ind w:left="714" w:hanging="357"/>
        <w:rPr>
          <w:rFonts w:ascii="Lato" w:hAnsi="Lato" w:cs="Lato"/>
          <w:sz w:val="22"/>
          <w:szCs w:val="22"/>
          <w:lang w:eastAsia="en-US"/>
        </w:rPr>
      </w:pPr>
      <w:r w:rsidRPr="00421C9E">
        <w:rPr>
          <w:rFonts w:ascii="Lato" w:hAnsi="Lato" w:cs="Lato"/>
          <w:sz w:val="22"/>
          <w:szCs w:val="22"/>
          <w:lang w:eastAsia="en-US"/>
        </w:rPr>
        <w:t xml:space="preserve">Administrator wyznaczył Inspektora Ochrony Danych w Rejonowym Zarządzie Infrastruktury w Krakowie: telefon 261-130-803, adres Rejonowy Zarząd Infrastruktury w Krakowie, ul. Mogilska 85, 30-901 Kraków </w:t>
      </w:r>
    </w:p>
    <w:p w14:paraId="40167E09" w14:textId="77777777" w:rsidR="004E7D3D" w:rsidRPr="00421C9E" w:rsidRDefault="004E7D3D" w:rsidP="007C608C">
      <w:pPr>
        <w:ind w:left="705"/>
        <w:rPr>
          <w:rFonts w:ascii="Lato" w:hAnsi="Lato" w:cs="Lato"/>
          <w:b/>
          <w:sz w:val="22"/>
          <w:szCs w:val="22"/>
          <w:lang w:eastAsia="en-US"/>
        </w:rPr>
      </w:pPr>
      <w:r w:rsidRPr="00421C9E">
        <w:rPr>
          <w:rFonts w:ascii="Lato" w:hAnsi="Lato" w:cs="Lato"/>
          <w:sz w:val="22"/>
          <w:szCs w:val="22"/>
          <w:lang w:eastAsia="en-US"/>
        </w:rPr>
        <w:t>Pani/Pana dane osobowe przetwarzane będą na podstawie art. 6 ust. 1 lit. c)</w:t>
      </w:r>
      <w:r w:rsidRPr="00421C9E">
        <w:rPr>
          <w:rFonts w:ascii="Lato" w:hAnsi="Lato" w:cs="Lato"/>
          <w:i/>
          <w:sz w:val="22"/>
          <w:szCs w:val="22"/>
          <w:lang w:eastAsia="en-US"/>
        </w:rPr>
        <w:t xml:space="preserve"> </w:t>
      </w:r>
      <w:r w:rsidR="006A3953" w:rsidRPr="00421C9E">
        <w:rPr>
          <w:rFonts w:ascii="Lato" w:hAnsi="Lato" w:cs="Lato"/>
          <w:i/>
          <w:sz w:val="22"/>
          <w:szCs w:val="22"/>
          <w:lang w:eastAsia="en-US"/>
        </w:rPr>
        <w:tab/>
      </w:r>
      <w:r w:rsidRPr="00421C9E">
        <w:rPr>
          <w:rFonts w:ascii="Lato" w:hAnsi="Lato" w:cs="Lato"/>
          <w:sz w:val="22"/>
          <w:szCs w:val="22"/>
          <w:lang w:eastAsia="en-US"/>
        </w:rPr>
        <w:t xml:space="preserve">RODO w celu związanym z postępowaniem o udzielenie zamówienia </w:t>
      </w:r>
      <w:r w:rsidR="006A3953" w:rsidRPr="00421C9E">
        <w:rPr>
          <w:rFonts w:ascii="Lato" w:hAnsi="Lato" w:cs="Lato"/>
          <w:sz w:val="22"/>
          <w:szCs w:val="22"/>
          <w:lang w:eastAsia="en-US"/>
        </w:rPr>
        <w:tab/>
      </w:r>
      <w:r w:rsidRPr="00421C9E">
        <w:rPr>
          <w:rFonts w:ascii="Lato" w:hAnsi="Lato" w:cs="Lato"/>
          <w:sz w:val="22"/>
          <w:szCs w:val="22"/>
          <w:lang w:eastAsia="en-US"/>
        </w:rPr>
        <w:t>publicznego</w:t>
      </w:r>
      <w:r w:rsidR="00DF059C" w:rsidRPr="00421C9E">
        <w:rPr>
          <w:rFonts w:ascii="Lato" w:hAnsi="Lato" w:cs="Lato"/>
          <w:sz w:val="22"/>
          <w:szCs w:val="22"/>
          <w:lang w:eastAsia="en-US"/>
        </w:rPr>
        <w:t xml:space="preserve"> </w:t>
      </w:r>
      <w:r w:rsidRPr="00421C9E">
        <w:rPr>
          <w:rFonts w:ascii="Lato" w:hAnsi="Lato" w:cs="Lato"/>
          <w:sz w:val="22"/>
          <w:szCs w:val="22"/>
          <w:lang w:eastAsia="en-US"/>
        </w:rPr>
        <w:t xml:space="preserve">pn. </w:t>
      </w:r>
      <w:r w:rsidR="006A3953" w:rsidRPr="00421C9E">
        <w:rPr>
          <w:rFonts w:ascii="Lato" w:hAnsi="Lato" w:cs="Lato"/>
          <w:b/>
          <w:sz w:val="22"/>
          <w:szCs w:val="22"/>
        </w:rPr>
        <w:t>„</w:t>
      </w:r>
      <w:r w:rsidR="00F26D19" w:rsidRPr="00421C9E">
        <w:rPr>
          <w:rFonts w:ascii="Lato" w:hAnsi="Lato" w:cs="Lato"/>
          <w:b/>
          <w:sz w:val="22"/>
          <w:szCs w:val="22"/>
        </w:rPr>
        <w:t>Dostarczenie licencji, wdrożenie, migracja, integracja, szkolenia oraz dokumentacja dla Systemu Informacji Przestrzennej Resortu Obrony Narodowej (SIPRON) oraz systemu e</w:t>
      </w:r>
      <w:r w:rsidR="00F26D19" w:rsidRPr="00421C9E">
        <w:rPr>
          <w:rFonts w:ascii="Cambria Math" w:hAnsi="Cambria Math" w:cs="Cambria Math"/>
          <w:b/>
          <w:sz w:val="22"/>
          <w:szCs w:val="22"/>
        </w:rPr>
        <w:t>‑</w:t>
      </w:r>
      <w:r w:rsidR="00F26D19" w:rsidRPr="00421C9E">
        <w:rPr>
          <w:rFonts w:ascii="Lato" w:hAnsi="Lato" w:cs="Lato"/>
          <w:b/>
          <w:sz w:val="22"/>
          <w:szCs w:val="22"/>
        </w:rPr>
        <w:t>usług</w:t>
      </w:r>
      <w:r w:rsidR="000922C6" w:rsidRPr="00421C9E">
        <w:rPr>
          <w:rFonts w:ascii="Lato" w:hAnsi="Lato" w:cs="Lato"/>
          <w:b/>
          <w:sz w:val="22"/>
          <w:szCs w:val="22"/>
        </w:rPr>
        <w:t xml:space="preserve">” </w:t>
      </w:r>
      <w:r w:rsidR="0075677C" w:rsidRPr="00421C9E">
        <w:rPr>
          <w:rFonts w:ascii="Lato" w:hAnsi="Lato" w:cs="Lato"/>
          <w:sz w:val="22"/>
          <w:szCs w:val="22"/>
          <w:lang w:eastAsia="en-US"/>
        </w:rPr>
        <w:t xml:space="preserve">oraz realizacją umowy </w:t>
      </w:r>
      <w:r w:rsidRPr="00421C9E">
        <w:rPr>
          <w:rFonts w:ascii="Lato" w:hAnsi="Lato" w:cs="Lato"/>
          <w:sz w:val="22"/>
          <w:szCs w:val="22"/>
          <w:lang w:eastAsia="en-US"/>
        </w:rPr>
        <w:t>na</w:t>
      </w:r>
      <w:r w:rsidR="007C608C" w:rsidRPr="00421C9E">
        <w:rPr>
          <w:rFonts w:ascii="Lato" w:hAnsi="Lato" w:cs="Lato"/>
          <w:sz w:val="22"/>
          <w:szCs w:val="22"/>
          <w:lang w:eastAsia="en-US"/>
        </w:rPr>
        <w:t> </w:t>
      </w:r>
      <w:r w:rsidRPr="00421C9E">
        <w:rPr>
          <w:rFonts w:ascii="Lato" w:hAnsi="Lato" w:cs="Lato"/>
          <w:sz w:val="22"/>
          <w:szCs w:val="22"/>
          <w:lang w:eastAsia="en-US"/>
        </w:rPr>
        <w:t xml:space="preserve">przedmiotowe postępowanie, prowadzone w trybie </w:t>
      </w:r>
      <w:r w:rsidR="0075677C" w:rsidRPr="00421C9E">
        <w:rPr>
          <w:rFonts w:ascii="Lato" w:hAnsi="Lato" w:cs="Lato"/>
          <w:sz w:val="22"/>
          <w:szCs w:val="22"/>
          <w:lang w:eastAsia="en-US"/>
        </w:rPr>
        <w:t>podstawowym,</w:t>
      </w:r>
    </w:p>
    <w:p w14:paraId="39EE088B" w14:textId="77777777" w:rsidR="004E7D3D" w:rsidRPr="00421C9E" w:rsidRDefault="004E7D3D" w:rsidP="0081186C">
      <w:pPr>
        <w:numPr>
          <w:ilvl w:val="0"/>
          <w:numId w:val="20"/>
        </w:numPr>
        <w:rPr>
          <w:rFonts w:ascii="Lato" w:hAnsi="Lato" w:cs="Lato"/>
          <w:sz w:val="22"/>
          <w:szCs w:val="22"/>
          <w:lang w:eastAsia="en-US"/>
        </w:rPr>
      </w:pPr>
      <w:r w:rsidRPr="00421C9E">
        <w:rPr>
          <w:rFonts w:ascii="Lato" w:hAnsi="Lato" w:cs="Lato"/>
          <w:sz w:val="22"/>
          <w:szCs w:val="22"/>
          <w:lang w:eastAsia="en-US"/>
        </w:rPr>
        <w:t xml:space="preserve">odbiorcami Pani/Pana danych osobowych będą osoby lub podmioty, którym udostępniona zostanie dokumentacja postępowania w oparciu o art. </w:t>
      </w:r>
      <w:r w:rsidR="003307E7" w:rsidRPr="00421C9E">
        <w:rPr>
          <w:rFonts w:ascii="Lato" w:hAnsi="Lato" w:cs="Lato"/>
          <w:sz w:val="22"/>
          <w:szCs w:val="22"/>
          <w:lang w:eastAsia="en-US"/>
        </w:rPr>
        <w:t xml:space="preserve">18 oraz </w:t>
      </w:r>
      <w:r w:rsidR="00B14526" w:rsidRPr="00421C9E">
        <w:rPr>
          <w:rFonts w:ascii="Lato" w:hAnsi="Lato" w:cs="Lato"/>
          <w:sz w:val="22"/>
          <w:szCs w:val="22"/>
          <w:lang w:eastAsia="en-US"/>
        </w:rPr>
        <w:br/>
      </w:r>
      <w:r w:rsidR="003307E7" w:rsidRPr="00421C9E">
        <w:rPr>
          <w:rFonts w:ascii="Lato" w:hAnsi="Lato" w:cs="Lato"/>
          <w:sz w:val="22"/>
          <w:szCs w:val="22"/>
          <w:lang w:eastAsia="en-US"/>
        </w:rPr>
        <w:t>art. 74</w:t>
      </w:r>
      <w:r w:rsidRPr="00421C9E">
        <w:rPr>
          <w:rFonts w:ascii="Lato" w:hAnsi="Lato" w:cs="Lato"/>
          <w:sz w:val="22"/>
          <w:szCs w:val="22"/>
          <w:lang w:eastAsia="en-US"/>
        </w:rPr>
        <w:t xml:space="preserve"> ust. </w:t>
      </w:r>
      <w:r w:rsidR="003307E7" w:rsidRPr="00421C9E">
        <w:rPr>
          <w:rFonts w:ascii="Lato" w:hAnsi="Lato" w:cs="Lato"/>
          <w:sz w:val="22"/>
          <w:szCs w:val="22"/>
          <w:lang w:eastAsia="en-US"/>
        </w:rPr>
        <w:t>1</w:t>
      </w:r>
      <w:r w:rsidRPr="00421C9E">
        <w:rPr>
          <w:rFonts w:ascii="Lato" w:hAnsi="Lato" w:cs="Lato"/>
          <w:sz w:val="22"/>
          <w:szCs w:val="22"/>
          <w:lang w:eastAsia="en-US"/>
        </w:rPr>
        <w:t xml:space="preserve"> ustawy oraz inne podmioty upoważnione z mocy prawa.</w:t>
      </w:r>
    </w:p>
    <w:p w14:paraId="7BCA9E33" w14:textId="77777777" w:rsidR="004E7D3D" w:rsidRPr="00421C9E" w:rsidRDefault="004E7D3D" w:rsidP="0081186C">
      <w:pPr>
        <w:numPr>
          <w:ilvl w:val="0"/>
          <w:numId w:val="20"/>
        </w:numPr>
        <w:rPr>
          <w:rFonts w:ascii="Lato" w:hAnsi="Lato" w:cs="Lato"/>
          <w:sz w:val="22"/>
          <w:szCs w:val="22"/>
          <w:lang w:eastAsia="en-US"/>
        </w:rPr>
      </w:pPr>
      <w:r w:rsidRPr="00421C9E">
        <w:rPr>
          <w:rFonts w:ascii="Lato" w:hAnsi="Lato" w:cs="Lato"/>
          <w:sz w:val="22"/>
          <w:szCs w:val="22"/>
          <w:lang w:eastAsia="en-US"/>
        </w:rPr>
        <w:t xml:space="preserve">Pani/Pana dane osobowe będą przechowywane </w:t>
      </w:r>
      <w:r w:rsidR="004D3193" w:rsidRPr="00421C9E">
        <w:rPr>
          <w:rFonts w:ascii="Lato" w:hAnsi="Lato" w:cs="Lato"/>
          <w:sz w:val="22"/>
          <w:szCs w:val="22"/>
          <w:lang w:eastAsia="en-US"/>
        </w:rPr>
        <w:t>zgodnie z art. 78 ustawy</w:t>
      </w:r>
      <w:r w:rsidR="007A5E04" w:rsidRPr="00421C9E">
        <w:rPr>
          <w:rFonts w:ascii="Lato" w:hAnsi="Lato" w:cs="Lato"/>
          <w:sz w:val="22"/>
          <w:szCs w:val="22"/>
          <w:lang w:eastAsia="en-US"/>
        </w:rPr>
        <w:t xml:space="preserve"> przez okres </w:t>
      </w:r>
      <w:r w:rsidR="004D3193" w:rsidRPr="00421C9E">
        <w:rPr>
          <w:rFonts w:ascii="Lato" w:hAnsi="Lato" w:cs="Lato"/>
          <w:sz w:val="22"/>
          <w:szCs w:val="22"/>
          <w:lang w:eastAsia="en-US"/>
        </w:rPr>
        <w:t>4 lat od dnia zakończenia postępowania o udzielenie zamówienia, a jeżeli czas trwania umowy przekracza 4 lata, okres przechowywania obejmuje cały czas trwania umowy zawartej w niniejszym postępowaniu;</w:t>
      </w:r>
    </w:p>
    <w:p w14:paraId="27240556" w14:textId="77777777" w:rsidR="004E7D3D" w:rsidRPr="00421C9E" w:rsidRDefault="004E7D3D" w:rsidP="0081186C">
      <w:pPr>
        <w:numPr>
          <w:ilvl w:val="0"/>
          <w:numId w:val="20"/>
        </w:numPr>
        <w:rPr>
          <w:rFonts w:ascii="Lato" w:hAnsi="Lato" w:cs="Lato"/>
          <w:b/>
          <w:i/>
          <w:sz w:val="22"/>
          <w:szCs w:val="22"/>
          <w:lang w:eastAsia="en-US"/>
        </w:rPr>
      </w:pPr>
      <w:r w:rsidRPr="00421C9E">
        <w:rPr>
          <w:rFonts w:ascii="Lato" w:hAnsi="Lato" w:cs="Lato"/>
          <w:sz w:val="22"/>
          <w:szCs w:val="22"/>
          <w:lang w:eastAsia="en-US"/>
        </w:rPr>
        <w:t>obowiązek podania przez Panią/Pana danych osobowych bezpośrednio Pani/Pana dotyczących jest wymogiem ustawowym określonym w przepisach ustawy, związanym z</w:t>
      </w:r>
      <w:r w:rsidR="00DF059C" w:rsidRPr="00421C9E">
        <w:rPr>
          <w:rFonts w:ascii="Lato" w:hAnsi="Lato" w:cs="Lato"/>
          <w:sz w:val="22"/>
          <w:szCs w:val="22"/>
          <w:lang w:eastAsia="en-US"/>
        </w:rPr>
        <w:t xml:space="preserve"> </w:t>
      </w:r>
      <w:r w:rsidRPr="00421C9E">
        <w:rPr>
          <w:rFonts w:ascii="Lato" w:hAnsi="Lato" w:cs="Lato"/>
          <w:sz w:val="22"/>
          <w:szCs w:val="22"/>
          <w:lang w:eastAsia="en-US"/>
        </w:rPr>
        <w:t xml:space="preserve">udziałem w postępowaniu o udzielenie zamówienia publicznego, konsekwencje niepodania określonych danych wynikają z ustawy;  </w:t>
      </w:r>
    </w:p>
    <w:p w14:paraId="2BED82FE" w14:textId="77777777" w:rsidR="004E7D3D" w:rsidRPr="00421C9E" w:rsidRDefault="004E7D3D" w:rsidP="0081186C">
      <w:pPr>
        <w:numPr>
          <w:ilvl w:val="0"/>
          <w:numId w:val="20"/>
        </w:numPr>
        <w:rPr>
          <w:rFonts w:ascii="Lato" w:hAnsi="Lato" w:cs="Lato"/>
          <w:sz w:val="22"/>
          <w:szCs w:val="22"/>
          <w:lang w:eastAsia="en-US"/>
        </w:rPr>
      </w:pPr>
      <w:r w:rsidRPr="00421C9E">
        <w:rPr>
          <w:rFonts w:ascii="Lato" w:hAnsi="Lato" w:cs="Lato"/>
          <w:sz w:val="22"/>
          <w:szCs w:val="22"/>
          <w:lang w:eastAsia="en-US"/>
        </w:rPr>
        <w:t>w odniesieniu do Pani/Pana danych osobowych decyzje nie będą podejmowane w sposób zautomatyzowany, stosowanie do art. 22 RODO;</w:t>
      </w:r>
    </w:p>
    <w:p w14:paraId="51C72071" w14:textId="77777777" w:rsidR="004E7D3D" w:rsidRPr="00421C9E" w:rsidRDefault="004E7D3D" w:rsidP="0081186C">
      <w:pPr>
        <w:numPr>
          <w:ilvl w:val="0"/>
          <w:numId w:val="20"/>
        </w:numPr>
        <w:rPr>
          <w:rFonts w:ascii="Lato" w:hAnsi="Lato" w:cs="Lato"/>
          <w:sz w:val="22"/>
          <w:szCs w:val="22"/>
          <w:lang w:eastAsia="en-US"/>
        </w:rPr>
      </w:pPr>
      <w:r w:rsidRPr="00421C9E">
        <w:rPr>
          <w:rFonts w:ascii="Lato" w:hAnsi="Lato" w:cs="Lato"/>
          <w:sz w:val="22"/>
          <w:szCs w:val="22"/>
          <w:lang w:eastAsia="en-US"/>
        </w:rPr>
        <w:t>posiada Pani/Pan:</w:t>
      </w:r>
    </w:p>
    <w:p w14:paraId="5F34648B" w14:textId="77777777" w:rsidR="004E7D3D" w:rsidRPr="00421C9E" w:rsidRDefault="004E7D3D" w:rsidP="0081186C">
      <w:pPr>
        <w:numPr>
          <w:ilvl w:val="0"/>
          <w:numId w:val="18"/>
        </w:numPr>
        <w:rPr>
          <w:rFonts w:ascii="Lato" w:hAnsi="Lato" w:cs="Lato"/>
          <w:sz w:val="22"/>
          <w:szCs w:val="22"/>
          <w:lang w:eastAsia="en-US"/>
        </w:rPr>
      </w:pPr>
      <w:r w:rsidRPr="00421C9E">
        <w:rPr>
          <w:rFonts w:ascii="Lato" w:hAnsi="Lato" w:cs="Lato"/>
          <w:sz w:val="22"/>
          <w:szCs w:val="22"/>
          <w:lang w:eastAsia="en-US"/>
        </w:rPr>
        <w:t>na podstawie art. 15 RODO prawo dostępu do danych osobowych Pani/Pana dotyczących;</w:t>
      </w:r>
    </w:p>
    <w:p w14:paraId="78020BFF" w14:textId="77777777" w:rsidR="004E7D3D" w:rsidRPr="00421C9E" w:rsidRDefault="004E7D3D" w:rsidP="0081186C">
      <w:pPr>
        <w:numPr>
          <w:ilvl w:val="0"/>
          <w:numId w:val="18"/>
        </w:numPr>
        <w:rPr>
          <w:rFonts w:ascii="Lato" w:hAnsi="Lato" w:cs="Lato"/>
          <w:sz w:val="22"/>
          <w:szCs w:val="22"/>
          <w:lang w:eastAsia="en-US"/>
        </w:rPr>
      </w:pPr>
      <w:r w:rsidRPr="00421C9E">
        <w:rPr>
          <w:rFonts w:ascii="Lato" w:hAnsi="Lato" w:cs="Lato"/>
          <w:sz w:val="22"/>
          <w:szCs w:val="22"/>
          <w:lang w:eastAsia="en-US"/>
        </w:rPr>
        <w:t xml:space="preserve">na podstawie art. 16 RODO prawo do sprostowania Pani/Pana danych osobowych </w:t>
      </w:r>
      <w:r w:rsidRPr="00421C9E">
        <w:rPr>
          <w:rFonts w:ascii="Lato" w:hAnsi="Lato" w:cs="Lato"/>
          <w:b/>
          <w:sz w:val="22"/>
          <w:szCs w:val="22"/>
          <w:vertAlign w:val="superscript"/>
          <w:lang w:eastAsia="en-US"/>
        </w:rPr>
        <w:t>*</w:t>
      </w:r>
      <w:r w:rsidRPr="00421C9E">
        <w:rPr>
          <w:rFonts w:ascii="Lato" w:hAnsi="Lato" w:cs="Lato"/>
          <w:sz w:val="22"/>
          <w:szCs w:val="22"/>
          <w:lang w:eastAsia="en-US"/>
        </w:rPr>
        <w:t>;</w:t>
      </w:r>
    </w:p>
    <w:p w14:paraId="01933E3C" w14:textId="77777777" w:rsidR="004E7D3D" w:rsidRPr="00421C9E" w:rsidRDefault="004E7D3D" w:rsidP="0081186C">
      <w:pPr>
        <w:numPr>
          <w:ilvl w:val="0"/>
          <w:numId w:val="18"/>
        </w:numPr>
        <w:rPr>
          <w:rFonts w:ascii="Lato" w:hAnsi="Lato" w:cs="Lato"/>
          <w:sz w:val="22"/>
          <w:szCs w:val="22"/>
          <w:lang w:eastAsia="en-US"/>
        </w:rPr>
      </w:pPr>
      <w:r w:rsidRPr="00421C9E">
        <w:rPr>
          <w:rFonts w:ascii="Lato" w:hAnsi="Lato" w:cs="Lato"/>
          <w:sz w:val="22"/>
          <w:szCs w:val="22"/>
          <w:lang w:eastAsia="en-US"/>
        </w:rPr>
        <w:t xml:space="preserve">na podstawie art. 18 RODO prawo żądania od administratora ograniczenia przetwarzania danych osobowych z zastrzeżeniem przypadków, o których mowa w art. 18 ust. 2 RODO **;  </w:t>
      </w:r>
    </w:p>
    <w:p w14:paraId="08C73C5F" w14:textId="77777777" w:rsidR="00007DFF" w:rsidRPr="00421C9E" w:rsidRDefault="004E7D3D" w:rsidP="0081186C">
      <w:pPr>
        <w:numPr>
          <w:ilvl w:val="0"/>
          <w:numId w:val="18"/>
        </w:numPr>
        <w:rPr>
          <w:rFonts w:ascii="Lato" w:hAnsi="Lato" w:cs="Lato"/>
          <w:i/>
          <w:sz w:val="22"/>
          <w:szCs w:val="22"/>
          <w:lang w:eastAsia="en-US"/>
        </w:rPr>
      </w:pPr>
      <w:r w:rsidRPr="00421C9E">
        <w:rPr>
          <w:rFonts w:ascii="Lato" w:hAnsi="Lato" w:cs="Lato"/>
          <w:sz w:val="22"/>
          <w:szCs w:val="22"/>
          <w:lang w:eastAsia="en-US"/>
        </w:rPr>
        <w:t>prawo do wniesienia skargi do Prezesa Urzędu Ochrony Danych Osobowych, gdy uzna Pani/Pan, że przetwarzanie danych osobowych Pani/Pana dotyczących narusza przepisy RODO;</w:t>
      </w:r>
    </w:p>
    <w:p w14:paraId="5E63C14F" w14:textId="77777777" w:rsidR="004E7D3D" w:rsidRPr="00421C9E" w:rsidRDefault="004E7D3D" w:rsidP="0081186C">
      <w:pPr>
        <w:numPr>
          <w:ilvl w:val="0"/>
          <w:numId w:val="20"/>
        </w:numPr>
        <w:rPr>
          <w:rFonts w:ascii="Lato" w:hAnsi="Lato" w:cs="Lato"/>
          <w:i/>
          <w:sz w:val="22"/>
          <w:szCs w:val="22"/>
          <w:lang w:eastAsia="en-US"/>
        </w:rPr>
      </w:pPr>
      <w:r w:rsidRPr="00421C9E">
        <w:rPr>
          <w:rFonts w:ascii="Lato" w:hAnsi="Lato" w:cs="Lato"/>
          <w:sz w:val="22"/>
          <w:szCs w:val="22"/>
          <w:lang w:eastAsia="en-US"/>
        </w:rPr>
        <w:t>nie przysługuje Pani/Panu:</w:t>
      </w:r>
    </w:p>
    <w:p w14:paraId="33FBCCE7" w14:textId="77777777" w:rsidR="004E7D3D" w:rsidRPr="00421C9E" w:rsidRDefault="004E7D3D" w:rsidP="0081186C">
      <w:pPr>
        <w:numPr>
          <w:ilvl w:val="0"/>
          <w:numId w:val="19"/>
        </w:numPr>
        <w:rPr>
          <w:rFonts w:ascii="Lato" w:hAnsi="Lato" w:cs="Lato"/>
          <w:i/>
          <w:sz w:val="22"/>
          <w:szCs w:val="22"/>
          <w:lang w:eastAsia="en-US"/>
        </w:rPr>
      </w:pPr>
      <w:r w:rsidRPr="00421C9E">
        <w:rPr>
          <w:rFonts w:ascii="Lato" w:hAnsi="Lato" w:cs="Lato"/>
          <w:sz w:val="22"/>
          <w:szCs w:val="22"/>
          <w:lang w:eastAsia="en-US"/>
        </w:rPr>
        <w:t>w związku z art. 17 ust. 3 lit. b), d) lub e) RODO prawo do usunięcia danych osobowych;</w:t>
      </w:r>
    </w:p>
    <w:p w14:paraId="5DF089F1" w14:textId="77777777" w:rsidR="004E7D3D" w:rsidRPr="00421C9E" w:rsidRDefault="004E7D3D" w:rsidP="0081186C">
      <w:pPr>
        <w:numPr>
          <w:ilvl w:val="0"/>
          <w:numId w:val="19"/>
        </w:numPr>
        <w:rPr>
          <w:rFonts w:ascii="Lato" w:hAnsi="Lato" w:cs="Lato"/>
          <w:b/>
          <w:i/>
          <w:sz w:val="22"/>
          <w:szCs w:val="22"/>
          <w:lang w:eastAsia="en-US"/>
        </w:rPr>
      </w:pPr>
      <w:r w:rsidRPr="00421C9E">
        <w:rPr>
          <w:rFonts w:ascii="Lato" w:hAnsi="Lato" w:cs="Lato"/>
          <w:sz w:val="22"/>
          <w:szCs w:val="22"/>
          <w:lang w:eastAsia="en-US"/>
        </w:rPr>
        <w:t>prawo do przenoszenia danych osobowych, o którym mowa w art. 20 RODO;</w:t>
      </w:r>
    </w:p>
    <w:p w14:paraId="6FE8BC16" w14:textId="77777777" w:rsidR="00655416" w:rsidRPr="00421C9E" w:rsidRDefault="004E7D3D" w:rsidP="0081186C">
      <w:pPr>
        <w:numPr>
          <w:ilvl w:val="0"/>
          <w:numId w:val="19"/>
        </w:numPr>
        <w:rPr>
          <w:rFonts w:ascii="Lato" w:hAnsi="Lato" w:cs="Lato"/>
          <w:i/>
          <w:sz w:val="22"/>
          <w:szCs w:val="22"/>
          <w:lang w:eastAsia="en-US"/>
        </w:rPr>
      </w:pPr>
      <w:r w:rsidRPr="00421C9E">
        <w:rPr>
          <w:rFonts w:ascii="Lato" w:hAnsi="Lato" w:cs="Lato"/>
          <w:sz w:val="22"/>
          <w:szCs w:val="22"/>
          <w:lang w:eastAsia="en-US"/>
        </w:rPr>
        <w:t>na podstawie art. 21 RODO prawo sprzeciwu, wobec przetwarzania danych osobowych, gdyż podstawą prawną przetwarzania Pani/Pana danych osobowych j</w:t>
      </w:r>
      <w:r w:rsidR="004D3193" w:rsidRPr="00421C9E">
        <w:rPr>
          <w:rFonts w:ascii="Lato" w:hAnsi="Lato" w:cs="Lato"/>
          <w:sz w:val="22"/>
          <w:szCs w:val="22"/>
          <w:lang w:eastAsia="en-US"/>
        </w:rPr>
        <w:t>est art. 6 ust. 1 lit. c) RODO</w:t>
      </w:r>
      <w:r w:rsidR="00007DFF" w:rsidRPr="00421C9E">
        <w:rPr>
          <w:rFonts w:ascii="Lato" w:hAnsi="Lato" w:cs="Lato"/>
          <w:sz w:val="22"/>
          <w:szCs w:val="22"/>
          <w:lang w:eastAsia="en-US"/>
        </w:rPr>
        <w:t>.</w:t>
      </w:r>
    </w:p>
    <w:p w14:paraId="4E849A84" w14:textId="77777777" w:rsidR="005B373E" w:rsidRPr="00421C9E" w:rsidRDefault="005B373E" w:rsidP="005B373E">
      <w:pPr>
        <w:ind w:left="1146"/>
        <w:rPr>
          <w:rFonts w:ascii="Lato" w:hAnsi="Lato" w:cs="Lato"/>
          <w:i/>
          <w:sz w:val="22"/>
          <w:szCs w:val="22"/>
          <w:lang w:eastAsia="en-US"/>
        </w:rPr>
      </w:pPr>
    </w:p>
    <w:p w14:paraId="5028A3FA" w14:textId="77777777" w:rsidR="00E50F18" w:rsidRPr="00421C9E" w:rsidRDefault="00E50F18" w:rsidP="00E50F18">
      <w:pPr>
        <w:pStyle w:val="Podtytu"/>
        <w:jc w:val="left"/>
        <w:rPr>
          <w:rFonts w:ascii="Lato" w:hAnsi="Lato" w:cs="Lato"/>
          <w:b w:val="0"/>
          <w:sz w:val="22"/>
          <w:szCs w:val="22"/>
        </w:rPr>
      </w:pPr>
      <w:r w:rsidRPr="00421C9E">
        <w:rPr>
          <w:rFonts w:ascii="Lato" w:hAnsi="Lato" w:cs="Lato"/>
          <w:sz w:val="22"/>
          <w:szCs w:val="22"/>
          <w:u w:val="single"/>
        </w:rPr>
        <w:lastRenderedPageBreak/>
        <w:t>Wykaz załączników do</w:t>
      </w:r>
      <w:r w:rsidR="00F31730" w:rsidRPr="00421C9E">
        <w:rPr>
          <w:rFonts w:ascii="Lato" w:hAnsi="Lato" w:cs="Lato"/>
          <w:sz w:val="22"/>
          <w:szCs w:val="22"/>
          <w:u w:val="single"/>
          <w:lang w:val="pl-PL"/>
        </w:rPr>
        <w:t xml:space="preserve"> </w:t>
      </w:r>
      <w:r w:rsidR="008806D5" w:rsidRPr="00421C9E">
        <w:rPr>
          <w:rFonts w:ascii="Lato" w:hAnsi="Lato" w:cs="Lato"/>
          <w:sz w:val="22"/>
          <w:szCs w:val="22"/>
          <w:u w:val="single"/>
          <w:lang w:val="pl-PL"/>
        </w:rPr>
        <w:t>SWZ</w:t>
      </w:r>
      <w:r w:rsidRPr="00421C9E">
        <w:rPr>
          <w:rFonts w:ascii="Lato" w:hAnsi="Lato" w:cs="Lato"/>
          <w:sz w:val="22"/>
          <w:szCs w:val="22"/>
          <w:u w:val="single"/>
        </w:rPr>
        <w:t>:</w:t>
      </w:r>
    </w:p>
    <w:p w14:paraId="4227887C" w14:textId="77777777" w:rsidR="00E843B9" w:rsidRPr="00421C9E" w:rsidRDefault="00E843B9" w:rsidP="008B1E18">
      <w:pPr>
        <w:pStyle w:val="Akapitzlist"/>
        <w:rPr>
          <w:rFonts w:ascii="Lato" w:hAnsi="Lato" w:cs="Lato"/>
          <w:sz w:val="22"/>
          <w:szCs w:val="22"/>
        </w:rPr>
      </w:pPr>
    </w:p>
    <w:p w14:paraId="01ABCEA6" w14:textId="68B3CB3E" w:rsidR="00450C22" w:rsidRPr="00421C9E" w:rsidRDefault="00450C22" w:rsidP="003445AE">
      <w:pPr>
        <w:autoSpaceDE w:val="0"/>
        <w:rPr>
          <w:rFonts w:ascii="Lato" w:hAnsi="Lato" w:cs="Lato"/>
          <w:sz w:val="22"/>
          <w:szCs w:val="22"/>
        </w:rPr>
      </w:pPr>
      <w:r w:rsidRPr="00421C9E">
        <w:rPr>
          <w:rFonts w:ascii="Lato" w:hAnsi="Lato" w:cs="Lato"/>
          <w:sz w:val="22"/>
          <w:szCs w:val="22"/>
        </w:rPr>
        <w:t xml:space="preserve">Załącznik nr </w:t>
      </w:r>
      <w:r w:rsidR="00F43C15">
        <w:rPr>
          <w:rFonts w:ascii="Lato" w:hAnsi="Lato" w:cs="Lato"/>
          <w:sz w:val="22"/>
          <w:szCs w:val="22"/>
        </w:rPr>
        <w:t>1 – Formularz oferty</w:t>
      </w:r>
    </w:p>
    <w:p w14:paraId="3723625D" w14:textId="26A628FF" w:rsidR="00450C22" w:rsidRPr="00421C9E" w:rsidRDefault="00450C22" w:rsidP="003445AE">
      <w:pPr>
        <w:autoSpaceDE w:val="0"/>
        <w:rPr>
          <w:rFonts w:ascii="Lato" w:hAnsi="Lato" w:cs="Lato"/>
          <w:sz w:val="22"/>
          <w:szCs w:val="22"/>
        </w:rPr>
      </w:pPr>
      <w:r w:rsidRPr="00421C9E">
        <w:rPr>
          <w:rFonts w:ascii="Lato" w:hAnsi="Lato" w:cs="Lato"/>
          <w:sz w:val="22"/>
          <w:szCs w:val="22"/>
        </w:rPr>
        <w:t>Załącznik nr 2 –</w:t>
      </w:r>
      <w:r w:rsidR="00F43C15" w:rsidRPr="00421C9E">
        <w:rPr>
          <w:rFonts w:ascii="Lato" w:hAnsi="Lato" w:cs="Lato"/>
          <w:sz w:val="22"/>
          <w:szCs w:val="22"/>
        </w:rPr>
        <w:t xml:space="preserve"> Informacja o JEDZ / wzór JEDZ albo plik ESPD-request.xml</w:t>
      </w:r>
    </w:p>
    <w:p w14:paraId="63815C22" w14:textId="32FF44A5" w:rsidR="00450C22" w:rsidRPr="00421C9E" w:rsidRDefault="00450C22" w:rsidP="003445AE">
      <w:pPr>
        <w:autoSpaceDE w:val="0"/>
        <w:rPr>
          <w:rFonts w:ascii="Lato" w:hAnsi="Lato" w:cs="Lato"/>
          <w:sz w:val="22"/>
          <w:szCs w:val="22"/>
        </w:rPr>
      </w:pPr>
      <w:r w:rsidRPr="00421C9E">
        <w:rPr>
          <w:rFonts w:ascii="Lato" w:hAnsi="Lato" w:cs="Lato"/>
          <w:sz w:val="22"/>
          <w:szCs w:val="22"/>
        </w:rPr>
        <w:t>Załącznik</w:t>
      </w:r>
      <w:r w:rsidR="003445AE">
        <w:rPr>
          <w:rFonts w:ascii="Lato" w:hAnsi="Lato" w:cs="Lato"/>
          <w:sz w:val="22"/>
          <w:szCs w:val="22"/>
        </w:rPr>
        <w:t xml:space="preserve"> </w:t>
      </w:r>
      <w:r w:rsidRPr="00421C9E">
        <w:rPr>
          <w:rFonts w:ascii="Lato" w:hAnsi="Lato" w:cs="Lato"/>
          <w:sz w:val="22"/>
          <w:szCs w:val="22"/>
        </w:rPr>
        <w:t>nr 3 – Oświadczenie wykonawców wspólnie ubiegających się o udzielenie zamówienia, składane na podstawie art. 117 ust. 4 ustawy</w:t>
      </w:r>
    </w:p>
    <w:p w14:paraId="74B866BB" w14:textId="77777777" w:rsidR="00450C22" w:rsidRPr="00421C9E" w:rsidRDefault="00450C22" w:rsidP="003445AE">
      <w:pPr>
        <w:autoSpaceDE w:val="0"/>
        <w:rPr>
          <w:rFonts w:ascii="Lato" w:hAnsi="Lato" w:cs="Lato"/>
          <w:sz w:val="22"/>
          <w:szCs w:val="22"/>
        </w:rPr>
      </w:pPr>
      <w:r w:rsidRPr="00421C9E">
        <w:rPr>
          <w:rFonts w:ascii="Lato" w:hAnsi="Lato" w:cs="Lato"/>
          <w:sz w:val="22"/>
          <w:szCs w:val="22"/>
        </w:rPr>
        <w:t>Załącznik nr 4 – Oświadczenie dotyczące grupy kapitałowej</w:t>
      </w:r>
    </w:p>
    <w:p w14:paraId="614A00BA" w14:textId="77777777" w:rsidR="00450C22" w:rsidRPr="00421C9E" w:rsidRDefault="00450C22" w:rsidP="003445AE">
      <w:pPr>
        <w:autoSpaceDE w:val="0"/>
        <w:rPr>
          <w:rFonts w:ascii="Lato" w:hAnsi="Lato" w:cs="Lato"/>
          <w:sz w:val="22"/>
          <w:szCs w:val="22"/>
        </w:rPr>
      </w:pPr>
      <w:r w:rsidRPr="00421C9E">
        <w:rPr>
          <w:rFonts w:ascii="Lato" w:hAnsi="Lato" w:cs="Lato"/>
          <w:sz w:val="22"/>
          <w:szCs w:val="22"/>
        </w:rPr>
        <w:t>Załącznik nr 5 – Wykaz osób</w:t>
      </w:r>
    </w:p>
    <w:p w14:paraId="6F0AD5E1" w14:textId="77777777" w:rsidR="00450C22" w:rsidRPr="00421C9E" w:rsidRDefault="00450C22" w:rsidP="003445AE">
      <w:pPr>
        <w:autoSpaceDE w:val="0"/>
        <w:rPr>
          <w:rFonts w:ascii="Lato" w:hAnsi="Lato" w:cs="Lato"/>
          <w:sz w:val="22"/>
          <w:szCs w:val="22"/>
        </w:rPr>
      </w:pPr>
      <w:r w:rsidRPr="00421C9E">
        <w:rPr>
          <w:rFonts w:ascii="Lato" w:hAnsi="Lato" w:cs="Lato"/>
          <w:sz w:val="22"/>
          <w:szCs w:val="22"/>
        </w:rPr>
        <w:t>Załącznik nr 6 – Wykaz usług</w:t>
      </w:r>
    </w:p>
    <w:p w14:paraId="0DBC11AD" w14:textId="77777777" w:rsidR="00450C22" w:rsidRPr="00421C9E" w:rsidRDefault="00450C22" w:rsidP="003445AE">
      <w:pPr>
        <w:autoSpaceDE w:val="0"/>
        <w:rPr>
          <w:rFonts w:ascii="Lato" w:hAnsi="Lato" w:cs="Lato"/>
          <w:sz w:val="22"/>
          <w:szCs w:val="22"/>
        </w:rPr>
      </w:pPr>
      <w:r w:rsidRPr="00421C9E">
        <w:rPr>
          <w:rFonts w:ascii="Lato" w:hAnsi="Lato" w:cs="Lato"/>
          <w:sz w:val="22"/>
          <w:szCs w:val="22"/>
        </w:rPr>
        <w:t>Załącznik nr 7 – Projekt umowy</w:t>
      </w:r>
      <w:r w:rsidR="00BC4DC7" w:rsidRPr="00421C9E">
        <w:rPr>
          <w:rFonts w:ascii="Lato" w:hAnsi="Lato" w:cs="Lato"/>
          <w:sz w:val="22"/>
          <w:szCs w:val="22"/>
        </w:rPr>
        <w:t xml:space="preserve"> </w:t>
      </w:r>
    </w:p>
    <w:p w14:paraId="02FED3EC" w14:textId="77777777" w:rsidR="00692C98" w:rsidRPr="00421C9E" w:rsidRDefault="00450C22" w:rsidP="003445AE">
      <w:pPr>
        <w:autoSpaceDE w:val="0"/>
        <w:rPr>
          <w:rFonts w:ascii="Lato" w:hAnsi="Lato" w:cs="Lato"/>
          <w:bCs/>
          <w:sz w:val="22"/>
          <w:szCs w:val="22"/>
          <w:lang w:eastAsia="pl-PL"/>
        </w:rPr>
      </w:pPr>
      <w:r w:rsidRPr="00421C9E">
        <w:rPr>
          <w:rFonts w:ascii="Lato" w:hAnsi="Lato" w:cs="Lato"/>
          <w:sz w:val="22"/>
          <w:szCs w:val="22"/>
        </w:rPr>
        <w:t>Załącznik nr 8 – OPZ wraz z załącznikiem nr 1 do OPZ</w:t>
      </w:r>
    </w:p>
    <w:p w14:paraId="4C9D17C0" w14:textId="41A4F9B1" w:rsidR="003445AE" w:rsidRPr="00C60BBB" w:rsidRDefault="00047205" w:rsidP="003445AE">
      <w:pPr>
        <w:rPr>
          <w:rFonts w:ascii="Lato" w:hAnsi="Lato" w:cs="Lato"/>
          <w:sz w:val="22"/>
          <w:szCs w:val="22"/>
        </w:rPr>
      </w:pPr>
      <w:r w:rsidRPr="00C60BBB">
        <w:rPr>
          <w:rFonts w:ascii="Lato" w:hAnsi="Lato" w:cs="Lato"/>
          <w:sz w:val="22"/>
          <w:szCs w:val="22"/>
        </w:rPr>
        <w:t>Załącznik nr 9</w:t>
      </w:r>
      <w:r w:rsidR="003445AE">
        <w:rPr>
          <w:rFonts w:ascii="Lato" w:hAnsi="Lato" w:cs="Lato"/>
          <w:sz w:val="22"/>
          <w:szCs w:val="22"/>
        </w:rPr>
        <w:t xml:space="preserve"> - </w:t>
      </w:r>
      <w:r w:rsidRPr="00C60BBB">
        <w:rPr>
          <w:rFonts w:ascii="Lato" w:hAnsi="Lato" w:cs="Lato"/>
          <w:sz w:val="22"/>
          <w:szCs w:val="22"/>
        </w:rPr>
        <w:t>Oświadczenie na potwierdzenie braku podstaw wykluczenia z art. 5 k rozporządzenia 833/2014 oraz art. 7 ust. 1 ustawy sankcyjnej</w:t>
      </w:r>
    </w:p>
    <w:p w14:paraId="059B706D" w14:textId="77777777" w:rsidR="00692C98" w:rsidRPr="00421C9E" w:rsidRDefault="00692C98" w:rsidP="003445AE">
      <w:pPr>
        <w:autoSpaceDE w:val="0"/>
        <w:rPr>
          <w:rFonts w:ascii="Lato" w:hAnsi="Lato" w:cs="Lato"/>
          <w:bCs/>
          <w:sz w:val="22"/>
          <w:szCs w:val="22"/>
          <w:lang w:eastAsia="pl-PL"/>
        </w:rPr>
      </w:pPr>
    </w:p>
    <w:p w14:paraId="772BAFA4" w14:textId="77777777" w:rsidR="00754E63" w:rsidRDefault="00754E63" w:rsidP="00F43C15">
      <w:pPr>
        <w:autoSpaceDE w:val="0"/>
        <w:rPr>
          <w:rFonts w:ascii="Lato" w:hAnsi="Lato" w:cs="Lato"/>
          <w:b/>
          <w:bCs/>
          <w:sz w:val="22"/>
          <w:szCs w:val="22"/>
        </w:rPr>
      </w:pPr>
    </w:p>
    <w:p w14:paraId="6B7C36EC" w14:textId="77777777" w:rsidR="00754E63" w:rsidRDefault="00754E63" w:rsidP="00F43C15">
      <w:pPr>
        <w:autoSpaceDE w:val="0"/>
        <w:rPr>
          <w:rFonts w:ascii="Lato" w:hAnsi="Lato" w:cs="Lato"/>
          <w:b/>
          <w:bCs/>
          <w:sz w:val="22"/>
          <w:szCs w:val="22"/>
        </w:rPr>
      </w:pPr>
    </w:p>
    <w:p w14:paraId="0934B7B3" w14:textId="77777777" w:rsidR="00754E63" w:rsidRDefault="00754E63" w:rsidP="00F43C15">
      <w:pPr>
        <w:autoSpaceDE w:val="0"/>
        <w:rPr>
          <w:rFonts w:ascii="Lato" w:hAnsi="Lato" w:cs="Lato"/>
          <w:b/>
          <w:bCs/>
          <w:sz w:val="22"/>
          <w:szCs w:val="22"/>
        </w:rPr>
      </w:pPr>
    </w:p>
    <w:p w14:paraId="02F8B965" w14:textId="77777777" w:rsidR="00754E63" w:rsidRDefault="00754E63" w:rsidP="00F43C15">
      <w:pPr>
        <w:autoSpaceDE w:val="0"/>
        <w:rPr>
          <w:rFonts w:ascii="Lato" w:hAnsi="Lato" w:cs="Lato"/>
          <w:b/>
          <w:bCs/>
          <w:sz w:val="22"/>
          <w:szCs w:val="22"/>
        </w:rPr>
      </w:pPr>
    </w:p>
    <w:p w14:paraId="650532B7" w14:textId="77777777" w:rsidR="00754E63" w:rsidRDefault="00754E63" w:rsidP="00F43C15">
      <w:pPr>
        <w:autoSpaceDE w:val="0"/>
        <w:rPr>
          <w:rFonts w:ascii="Lato" w:hAnsi="Lato" w:cs="Lato"/>
          <w:b/>
          <w:bCs/>
          <w:sz w:val="22"/>
          <w:szCs w:val="22"/>
        </w:rPr>
      </w:pPr>
    </w:p>
    <w:p w14:paraId="1449ECBC" w14:textId="7F01CE65" w:rsidR="00F43C15" w:rsidRPr="00F43C15" w:rsidRDefault="00F43C15" w:rsidP="00F43C15">
      <w:pPr>
        <w:autoSpaceDE w:val="0"/>
        <w:rPr>
          <w:rFonts w:ascii="Lato" w:hAnsi="Lato" w:cs="Lato"/>
          <w:sz w:val="22"/>
          <w:szCs w:val="22"/>
        </w:rPr>
      </w:pPr>
      <w:r w:rsidRPr="00F43C15">
        <w:rPr>
          <w:rFonts w:ascii="Lato" w:hAnsi="Lato" w:cs="Lato"/>
          <w:sz w:val="22"/>
          <w:szCs w:val="22"/>
        </w:rPr>
        <w:t>Wyk. Sebastian Grabarz</w:t>
      </w:r>
    </w:p>
    <w:p w14:paraId="730BAAD5" w14:textId="1888FAEB" w:rsidR="00F43C15" w:rsidRPr="00F43C15" w:rsidRDefault="00F43C15" w:rsidP="00F43C15">
      <w:pPr>
        <w:autoSpaceDE w:val="0"/>
        <w:rPr>
          <w:rFonts w:ascii="Lato" w:hAnsi="Lato" w:cs="Lato"/>
          <w:sz w:val="22"/>
          <w:szCs w:val="22"/>
        </w:rPr>
      </w:pPr>
      <w:r w:rsidRPr="00F43C15">
        <w:rPr>
          <w:rFonts w:ascii="Lato" w:hAnsi="Lato" w:cs="Lato"/>
          <w:sz w:val="22"/>
          <w:szCs w:val="22"/>
        </w:rPr>
        <w:t>202</w:t>
      </w:r>
      <w:r>
        <w:rPr>
          <w:rFonts w:ascii="Lato" w:hAnsi="Lato" w:cs="Lato"/>
          <w:sz w:val="22"/>
          <w:szCs w:val="22"/>
        </w:rPr>
        <w:t>6</w:t>
      </w:r>
      <w:r w:rsidRPr="00F43C15">
        <w:rPr>
          <w:rFonts w:ascii="Lato" w:hAnsi="Lato" w:cs="Lato"/>
          <w:sz w:val="22"/>
          <w:szCs w:val="22"/>
        </w:rPr>
        <w:t>-0</w:t>
      </w:r>
      <w:r w:rsidR="00D2022F">
        <w:rPr>
          <w:rFonts w:ascii="Lato" w:hAnsi="Lato" w:cs="Lato"/>
          <w:sz w:val="22"/>
          <w:szCs w:val="22"/>
        </w:rPr>
        <w:t>5</w:t>
      </w:r>
      <w:r w:rsidRPr="00F43C15">
        <w:rPr>
          <w:rFonts w:ascii="Lato" w:hAnsi="Lato" w:cs="Lato"/>
          <w:sz w:val="22"/>
          <w:szCs w:val="22"/>
        </w:rPr>
        <w:t>-</w:t>
      </w:r>
      <w:r w:rsidR="00D2022F">
        <w:rPr>
          <w:rFonts w:ascii="Lato" w:hAnsi="Lato" w:cs="Lato"/>
          <w:sz w:val="22"/>
          <w:szCs w:val="22"/>
        </w:rPr>
        <w:t>07</w:t>
      </w:r>
    </w:p>
    <w:p w14:paraId="3734BF0F" w14:textId="77777777" w:rsidR="00241A5D" w:rsidRDefault="00241A5D" w:rsidP="00241A5D">
      <w:pPr>
        <w:autoSpaceDE w:val="0"/>
        <w:rPr>
          <w:rFonts w:ascii="Lato" w:hAnsi="Lato" w:cs="Lato"/>
          <w:b/>
          <w:sz w:val="22"/>
          <w:szCs w:val="22"/>
        </w:rPr>
      </w:pPr>
    </w:p>
    <w:p w14:paraId="575F530C" w14:textId="77777777" w:rsidR="00F43C15" w:rsidRPr="00421C9E" w:rsidRDefault="00F43C15" w:rsidP="00241A5D">
      <w:pPr>
        <w:autoSpaceDE w:val="0"/>
        <w:rPr>
          <w:rFonts w:ascii="Lato" w:hAnsi="Lato" w:cs="Lato"/>
          <w:b/>
          <w:sz w:val="22"/>
          <w:szCs w:val="22"/>
        </w:rPr>
      </w:pPr>
    </w:p>
    <w:p w14:paraId="40E49327" w14:textId="77777777" w:rsidR="00241A5D" w:rsidRPr="00421C9E" w:rsidRDefault="00241A5D" w:rsidP="00241A5D">
      <w:pPr>
        <w:rPr>
          <w:rFonts w:ascii="Lato" w:hAnsi="Lato" w:cs="Lato"/>
          <w:i/>
          <w:sz w:val="22"/>
          <w:szCs w:val="22"/>
        </w:rPr>
      </w:pPr>
      <w:r w:rsidRPr="00421C9E">
        <w:rPr>
          <w:rFonts w:ascii="Lato" w:hAnsi="Lato" w:cs="Lato"/>
          <w:b/>
          <w:i/>
          <w:sz w:val="22"/>
          <w:szCs w:val="22"/>
          <w:vertAlign w:val="superscript"/>
        </w:rPr>
        <w:t xml:space="preserve">* </w:t>
      </w:r>
      <w:r w:rsidRPr="00421C9E">
        <w:rPr>
          <w:rFonts w:ascii="Lato" w:hAnsi="Lato" w:cs="Lato"/>
          <w:i/>
          <w:sz w:val="22"/>
          <w:szCs w:val="22"/>
          <w:lang w:eastAsia="pl-PL"/>
        </w:rPr>
        <w:t xml:space="preserve">skorzystanie z prawa do sprostowania nie może skutkować zmianą </w:t>
      </w:r>
      <w:r w:rsidRPr="00421C9E">
        <w:rPr>
          <w:rFonts w:ascii="Lato" w:hAnsi="Lato" w:cs="Lato"/>
          <w:i/>
          <w:sz w:val="22"/>
          <w:szCs w:val="22"/>
        </w:rPr>
        <w:t>wyniku postępowania</w:t>
      </w:r>
      <w:r w:rsidRPr="00421C9E">
        <w:rPr>
          <w:rFonts w:ascii="Lato" w:hAnsi="Lato" w:cs="Lato"/>
          <w:i/>
          <w:sz w:val="22"/>
          <w:szCs w:val="22"/>
        </w:rPr>
        <w:br/>
        <w:t xml:space="preserve">o udzielenie zamówienia publicznego ani zmianą postanowień umowy w zakresie niezgodnym </w:t>
      </w:r>
      <w:r w:rsidR="00B14526" w:rsidRPr="00421C9E">
        <w:rPr>
          <w:rFonts w:ascii="Lato" w:hAnsi="Lato" w:cs="Lato"/>
          <w:i/>
          <w:sz w:val="22"/>
          <w:szCs w:val="22"/>
        </w:rPr>
        <w:br/>
      </w:r>
      <w:r w:rsidRPr="00421C9E">
        <w:rPr>
          <w:rFonts w:ascii="Lato" w:hAnsi="Lato" w:cs="Lato"/>
          <w:i/>
          <w:sz w:val="22"/>
          <w:szCs w:val="22"/>
        </w:rPr>
        <w:t xml:space="preserve">z ustawą </w:t>
      </w:r>
      <w:proofErr w:type="spellStart"/>
      <w:r w:rsidRPr="00421C9E">
        <w:rPr>
          <w:rFonts w:ascii="Lato" w:hAnsi="Lato" w:cs="Lato"/>
          <w:i/>
          <w:sz w:val="22"/>
          <w:szCs w:val="22"/>
        </w:rPr>
        <w:t>Pzp</w:t>
      </w:r>
      <w:proofErr w:type="spellEnd"/>
      <w:r w:rsidRPr="00421C9E">
        <w:rPr>
          <w:rFonts w:ascii="Lato" w:hAnsi="Lato" w:cs="Lato"/>
          <w:i/>
          <w:sz w:val="22"/>
          <w:szCs w:val="22"/>
        </w:rPr>
        <w:t xml:space="preserve"> oraz nie może naruszać integralności protokołu oraz jego załączników.</w:t>
      </w:r>
    </w:p>
    <w:p w14:paraId="1BEE0C1F" w14:textId="77777777" w:rsidR="00A80178" w:rsidRPr="00421C9E" w:rsidRDefault="00241A5D" w:rsidP="0021703F">
      <w:pPr>
        <w:rPr>
          <w:rFonts w:ascii="Lato" w:hAnsi="Lato" w:cs="Lato"/>
          <w:i/>
          <w:sz w:val="22"/>
          <w:szCs w:val="22"/>
          <w:lang w:eastAsia="pl-PL"/>
        </w:rPr>
        <w:sectPr w:rsidR="00A80178" w:rsidRPr="00421C9E" w:rsidSect="00E920FD">
          <w:headerReference w:type="default" r:id="rId17"/>
          <w:footerReference w:type="default" r:id="rId18"/>
          <w:headerReference w:type="first" r:id="rId19"/>
          <w:footerReference w:type="first" r:id="rId20"/>
          <w:pgSz w:w="11906" w:h="16838" w:code="9"/>
          <w:pgMar w:top="1418" w:right="1418" w:bottom="1418" w:left="1985" w:header="426" w:footer="709" w:gutter="0"/>
          <w:pgNumType w:start="1"/>
          <w:cols w:space="708"/>
          <w:docGrid w:linePitch="360"/>
        </w:sectPr>
      </w:pPr>
      <w:r w:rsidRPr="00421C9E">
        <w:rPr>
          <w:rFonts w:ascii="Lato" w:hAnsi="Lato" w:cs="Lato"/>
          <w:b/>
          <w:i/>
          <w:sz w:val="22"/>
          <w:szCs w:val="22"/>
          <w:vertAlign w:val="superscript"/>
        </w:rPr>
        <w:t xml:space="preserve">** </w:t>
      </w:r>
      <w:r w:rsidRPr="00421C9E">
        <w:rPr>
          <w:rFonts w:ascii="Lato" w:hAnsi="Lato" w:cs="Lato"/>
          <w:i/>
          <w:sz w:val="22"/>
          <w:szCs w:val="22"/>
        </w:rPr>
        <w:t xml:space="preserve">prawo do ograniczenia przetwarzania nie ma zastosowania w odniesieniu </w:t>
      </w:r>
      <w:r w:rsidR="00B14526" w:rsidRPr="00421C9E">
        <w:rPr>
          <w:rFonts w:ascii="Lato" w:hAnsi="Lato" w:cs="Lato"/>
          <w:i/>
          <w:sz w:val="22"/>
          <w:szCs w:val="22"/>
        </w:rPr>
        <w:br/>
      </w:r>
      <w:r w:rsidRPr="00421C9E">
        <w:rPr>
          <w:rFonts w:ascii="Lato" w:hAnsi="Lato" w:cs="Lato"/>
          <w:i/>
          <w:sz w:val="22"/>
          <w:szCs w:val="22"/>
        </w:rPr>
        <w:t xml:space="preserve">do </w:t>
      </w:r>
      <w:r w:rsidRPr="00421C9E">
        <w:rPr>
          <w:rFonts w:ascii="Lato" w:hAnsi="Lato" w:cs="Lato"/>
          <w:i/>
          <w:sz w:val="22"/>
          <w:szCs w:val="22"/>
          <w:lang w:eastAsia="pl-PL"/>
        </w:rPr>
        <w:t>przechowywania, w celu zapewnienia korzystania ze środków ochrony prawnej lub w celu ochrony praw innej osoby fizycznej lub prawnej, lub z uwagi na ważne względy interesu publicznego Unii Europejskiej lub państwa członkowskiego</w:t>
      </w:r>
      <w:r w:rsidR="00007DFF" w:rsidRPr="00421C9E">
        <w:rPr>
          <w:rFonts w:ascii="Lato" w:hAnsi="Lato" w:cs="Lato"/>
          <w:i/>
          <w:sz w:val="22"/>
          <w:szCs w:val="22"/>
          <w:lang w:eastAsia="pl-PL"/>
        </w:rPr>
        <w:t>.</w:t>
      </w:r>
    </w:p>
    <w:p w14:paraId="1653C9A5" w14:textId="77777777" w:rsidR="00241A5D" w:rsidRPr="00421C9E" w:rsidRDefault="00241A5D" w:rsidP="00241A5D">
      <w:pPr>
        <w:jc w:val="right"/>
        <w:rPr>
          <w:rFonts w:ascii="Lato" w:hAnsi="Lato" w:cs="Lato"/>
          <w:b/>
          <w:sz w:val="22"/>
          <w:szCs w:val="22"/>
        </w:rPr>
      </w:pPr>
      <w:r w:rsidRPr="00421C9E">
        <w:rPr>
          <w:rFonts w:ascii="Lato" w:hAnsi="Lato" w:cs="Lato"/>
          <w:b/>
          <w:sz w:val="22"/>
          <w:szCs w:val="22"/>
        </w:rPr>
        <w:lastRenderedPageBreak/>
        <w:t>Załącznik nr 1</w:t>
      </w:r>
    </w:p>
    <w:p w14:paraId="276B8440" w14:textId="77777777" w:rsidR="00241A5D" w:rsidRPr="00421C9E" w:rsidRDefault="00241A5D" w:rsidP="00241A5D">
      <w:pPr>
        <w:jc w:val="right"/>
        <w:rPr>
          <w:rFonts w:ascii="Lato" w:hAnsi="Lato" w:cs="Lato"/>
          <w:b/>
          <w:sz w:val="22"/>
          <w:szCs w:val="22"/>
        </w:rPr>
      </w:pPr>
    </w:p>
    <w:p w14:paraId="62BD65C3" w14:textId="77777777" w:rsidR="00241A5D" w:rsidRPr="00421C9E" w:rsidRDefault="00241A5D" w:rsidP="008B1E18">
      <w:pPr>
        <w:jc w:val="right"/>
        <w:rPr>
          <w:rFonts w:ascii="Lato" w:hAnsi="Lato" w:cs="Lato"/>
          <w:sz w:val="22"/>
          <w:szCs w:val="22"/>
        </w:rPr>
      </w:pPr>
      <w:r w:rsidRPr="00421C9E">
        <w:rPr>
          <w:rFonts w:ascii="Lato" w:hAnsi="Lato" w:cs="Lato"/>
          <w:sz w:val="22"/>
          <w:szCs w:val="22"/>
        </w:rPr>
        <w:tab/>
      </w:r>
      <w:r w:rsidRPr="00421C9E">
        <w:rPr>
          <w:rFonts w:ascii="Lato" w:hAnsi="Lato" w:cs="Lato"/>
          <w:sz w:val="22"/>
          <w:szCs w:val="22"/>
        </w:rPr>
        <w:tab/>
      </w:r>
      <w:r w:rsidRPr="00421C9E">
        <w:rPr>
          <w:rFonts w:ascii="Lato" w:hAnsi="Lato" w:cs="Lato"/>
          <w:sz w:val="22"/>
          <w:szCs w:val="22"/>
        </w:rPr>
        <w:tab/>
      </w:r>
      <w:r w:rsidRPr="00421C9E">
        <w:rPr>
          <w:rFonts w:ascii="Lato" w:hAnsi="Lato" w:cs="Lato"/>
          <w:sz w:val="22"/>
          <w:szCs w:val="22"/>
        </w:rPr>
        <w:tab/>
        <w:t xml:space="preserve">              miejscowość, data</w:t>
      </w:r>
    </w:p>
    <w:p w14:paraId="16F5D3DE" w14:textId="77777777" w:rsidR="00241A5D" w:rsidRPr="00421C9E" w:rsidRDefault="00241A5D" w:rsidP="00241A5D">
      <w:pPr>
        <w:jc w:val="center"/>
        <w:rPr>
          <w:rFonts w:ascii="Lato" w:hAnsi="Lato" w:cs="Lato"/>
          <w:b/>
          <w:bCs/>
          <w:sz w:val="22"/>
          <w:szCs w:val="22"/>
        </w:rPr>
      </w:pPr>
      <w:r w:rsidRPr="00421C9E">
        <w:rPr>
          <w:rFonts w:ascii="Lato" w:hAnsi="Lato" w:cs="Lato"/>
          <w:b/>
          <w:bCs/>
          <w:sz w:val="22"/>
          <w:szCs w:val="22"/>
        </w:rPr>
        <w:t>OFERTA</w:t>
      </w:r>
    </w:p>
    <w:p w14:paraId="6FCD9FF2" w14:textId="77777777" w:rsidR="004A5F04" w:rsidRPr="00421C9E" w:rsidRDefault="004A5F04" w:rsidP="00241A5D">
      <w:pPr>
        <w:jc w:val="center"/>
        <w:rPr>
          <w:rFonts w:ascii="Lato" w:hAnsi="Lato" w:cs="Lato"/>
          <w:sz w:val="22"/>
          <w:szCs w:val="22"/>
        </w:rPr>
      </w:pPr>
    </w:p>
    <w:p w14:paraId="3E7DFEE0" w14:textId="77777777" w:rsidR="00262BC8" w:rsidRPr="00421C9E" w:rsidRDefault="00241A5D" w:rsidP="00241A5D">
      <w:pPr>
        <w:jc w:val="center"/>
        <w:rPr>
          <w:rFonts w:ascii="Lato" w:hAnsi="Lato" w:cs="Lato"/>
          <w:sz w:val="22"/>
          <w:szCs w:val="22"/>
        </w:rPr>
      </w:pPr>
      <w:r w:rsidRPr="00421C9E">
        <w:rPr>
          <w:rFonts w:ascii="Lato" w:hAnsi="Lato" w:cs="Lato"/>
          <w:sz w:val="22"/>
          <w:szCs w:val="22"/>
        </w:rPr>
        <w:t xml:space="preserve">............................................................................................................................... </w:t>
      </w:r>
    </w:p>
    <w:p w14:paraId="02A7A9E0" w14:textId="77777777" w:rsidR="00241A5D" w:rsidRPr="00421C9E" w:rsidRDefault="00241A5D" w:rsidP="00241A5D">
      <w:pPr>
        <w:jc w:val="center"/>
        <w:rPr>
          <w:rFonts w:ascii="Lato" w:hAnsi="Lato" w:cs="Lato"/>
          <w:sz w:val="22"/>
          <w:szCs w:val="22"/>
        </w:rPr>
      </w:pPr>
      <w:r w:rsidRPr="00421C9E">
        <w:rPr>
          <w:rFonts w:ascii="Lato" w:hAnsi="Lato" w:cs="Lato"/>
          <w:sz w:val="22"/>
          <w:szCs w:val="22"/>
        </w:rPr>
        <w:t xml:space="preserve">(pełna nazwa </w:t>
      </w:r>
      <w:r w:rsidR="00615620" w:rsidRPr="00421C9E">
        <w:rPr>
          <w:rFonts w:ascii="Lato" w:hAnsi="Lato" w:cs="Lato"/>
          <w:sz w:val="22"/>
          <w:szCs w:val="22"/>
        </w:rPr>
        <w:t>Wykonawc</w:t>
      </w:r>
      <w:r w:rsidRPr="00421C9E">
        <w:rPr>
          <w:rFonts w:ascii="Lato" w:hAnsi="Lato" w:cs="Lato"/>
          <w:sz w:val="22"/>
          <w:szCs w:val="22"/>
        </w:rPr>
        <w:t>y)</w:t>
      </w:r>
    </w:p>
    <w:p w14:paraId="752CA953" w14:textId="77777777" w:rsidR="00C859D0" w:rsidRPr="00421C9E" w:rsidRDefault="00C859D0" w:rsidP="00241A5D">
      <w:pPr>
        <w:spacing w:before="120"/>
        <w:jc w:val="center"/>
        <w:rPr>
          <w:rFonts w:ascii="Lato" w:hAnsi="Lato" w:cs="Lato"/>
          <w:sz w:val="22"/>
          <w:szCs w:val="22"/>
        </w:rPr>
      </w:pPr>
    </w:p>
    <w:p w14:paraId="4D68C2C6" w14:textId="77777777" w:rsidR="00C859D0" w:rsidRPr="00421C9E" w:rsidRDefault="00241A5D" w:rsidP="00241A5D">
      <w:pPr>
        <w:spacing w:before="120"/>
        <w:jc w:val="center"/>
        <w:rPr>
          <w:rFonts w:ascii="Lato" w:hAnsi="Lato" w:cs="Lato"/>
          <w:sz w:val="22"/>
          <w:szCs w:val="22"/>
        </w:rPr>
      </w:pPr>
      <w:r w:rsidRPr="00421C9E">
        <w:rPr>
          <w:rFonts w:ascii="Lato" w:hAnsi="Lato" w:cs="Lato"/>
          <w:sz w:val="22"/>
          <w:szCs w:val="22"/>
        </w:rPr>
        <w:t xml:space="preserve">............................................................................................................................... </w:t>
      </w:r>
    </w:p>
    <w:p w14:paraId="47050CCE" w14:textId="77777777" w:rsidR="00241A5D" w:rsidRPr="00421C9E" w:rsidRDefault="00241A5D" w:rsidP="00241A5D">
      <w:pPr>
        <w:spacing w:before="120"/>
        <w:jc w:val="center"/>
        <w:rPr>
          <w:rFonts w:ascii="Lato" w:hAnsi="Lato" w:cs="Lato"/>
          <w:sz w:val="22"/>
          <w:szCs w:val="22"/>
        </w:rPr>
      </w:pPr>
      <w:r w:rsidRPr="00421C9E">
        <w:rPr>
          <w:rFonts w:ascii="Lato" w:hAnsi="Lato" w:cs="Lato"/>
          <w:sz w:val="22"/>
          <w:szCs w:val="22"/>
        </w:rPr>
        <w:t>(dokładny adres)</w:t>
      </w:r>
    </w:p>
    <w:p w14:paraId="27C923BD" w14:textId="77777777" w:rsidR="00241A5D" w:rsidRPr="00421C9E" w:rsidRDefault="00241A5D" w:rsidP="00006E3C">
      <w:pPr>
        <w:spacing w:before="120" w:line="360" w:lineRule="auto"/>
        <w:ind w:firstLine="142"/>
        <w:jc w:val="left"/>
        <w:rPr>
          <w:rFonts w:ascii="Lato" w:hAnsi="Lato" w:cs="Lato"/>
          <w:sz w:val="22"/>
          <w:szCs w:val="22"/>
          <w:lang w:val="de-DE"/>
        </w:rPr>
      </w:pPr>
      <w:r w:rsidRPr="00421C9E">
        <w:rPr>
          <w:rFonts w:ascii="Lato" w:hAnsi="Lato" w:cs="Lato"/>
          <w:sz w:val="22"/>
          <w:szCs w:val="22"/>
          <w:lang w:val="de-DE"/>
        </w:rPr>
        <w:t>tel. (.....) ..............................................…………</w:t>
      </w:r>
      <w:r w:rsidR="004A5F04" w:rsidRPr="00421C9E">
        <w:rPr>
          <w:rFonts w:ascii="Lato" w:hAnsi="Lato" w:cs="Lato"/>
          <w:sz w:val="22"/>
          <w:szCs w:val="22"/>
          <w:lang w:val="de-DE"/>
        </w:rPr>
        <w:t>…………….</w:t>
      </w:r>
      <w:r w:rsidRPr="00421C9E">
        <w:rPr>
          <w:rFonts w:ascii="Lato" w:hAnsi="Lato" w:cs="Lato"/>
          <w:sz w:val="22"/>
          <w:szCs w:val="22"/>
          <w:lang w:val="de-DE"/>
        </w:rPr>
        <w:t>…………………...</w:t>
      </w:r>
      <w:r w:rsidR="00A55B47" w:rsidRPr="00421C9E">
        <w:rPr>
          <w:rFonts w:ascii="Lato" w:hAnsi="Lato" w:cs="Lato"/>
          <w:sz w:val="22"/>
          <w:szCs w:val="22"/>
          <w:lang w:val="de-DE"/>
        </w:rPr>
        <w:t>.</w:t>
      </w:r>
      <w:r w:rsidRPr="00421C9E">
        <w:rPr>
          <w:rFonts w:ascii="Lato" w:hAnsi="Lato" w:cs="Lato"/>
          <w:sz w:val="22"/>
          <w:szCs w:val="22"/>
          <w:lang w:val="de-DE"/>
        </w:rPr>
        <w:t>....</w:t>
      </w:r>
    </w:p>
    <w:p w14:paraId="6A6CC886" w14:textId="77777777" w:rsidR="00241A5D" w:rsidRPr="00421C9E" w:rsidRDefault="00241A5D" w:rsidP="00241A5D">
      <w:pPr>
        <w:spacing w:line="360" w:lineRule="auto"/>
        <w:jc w:val="left"/>
        <w:rPr>
          <w:rFonts w:ascii="Lato" w:hAnsi="Lato" w:cs="Lato"/>
          <w:sz w:val="22"/>
          <w:szCs w:val="22"/>
          <w:lang w:val="de-DE"/>
        </w:rPr>
      </w:pPr>
      <w:proofErr w:type="spellStart"/>
      <w:r w:rsidRPr="00421C9E">
        <w:rPr>
          <w:rFonts w:ascii="Lato" w:hAnsi="Lato" w:cs="Lato"/>
          <w:sz w:val="22"/>
          <w:szCs w:val="22"/>
          <w:lang w:val="de-DE"/>
        </w:rPr>
        <w:t>adres</w:t>
      </w:r>
      <w:proofErr w:type="spellEnd"/>
      <w:r w:rsidRPr="00421C9E">
        <w:rPr>
          <w:rFonts w:ascii="Lato" w:hAnsi="Lato" w:cs="Lato"/>
          <w:sz w:val="22"/>
          <w:szCs w:val="22"/>
          <w:lang w:val="de-DE"/>
        </w:rPr>
        <w:t xml:space="preserve"> </w:t>
      </w:r>
      <w:proofErr w:type="spellStart"/>
      <w:r w:rsidR="008B1E18" w:rsidRPr="00421C9E">
        <w:rPr>
          <w:rFonts w:ascii="Lato" w:hAnsi="Lato" w:cs="Lato"/>
          <w:sz w:val="22"/>
          <w:szCs w:val="22"/>
          <w:lang w:val="de-DE"/>
        </w:rPr>
        <w:t>e</w:t>
      </w:r>
      <w:r w:rsidR="00A3717E" w:rsidRPr="00421C9E">
        <w:rPr>
          <w:rFonts w:ascii="Lato" w:hAnsi="Lato" w:cs="Lato"/>
          <w:sz w:val="22"/>
          <w:szCs w:val="22"/>
          <w:lang w:val="de-DE"/>
        </w:rPr>
        <w:t>-</w:t>
      </w:r>
      <w:r w:rsidR="008B1E18" w:rsidRPr="00421C9E">
        <w:rPr>
          <w:rFonts w:ascii="Lato" w:hAnsi="Lato" w:cs="Lato"/>
          <w:sz w:val="22"/>
          <w:szCs w:val="22"/>
          <w:lang w:val="de-DE"/>
        </w:rPr>
        <w:t>mail</w:t>
      </w:r>
      <w:proofErr w:type="spellEnd"/>
      <w:r w:rsidR="00A55ED5" w:rsidRPr="00421C9E">
        <w:rPr>
          <w:rFonts w:ascii="Lato" w:hAnsi="Lato" w:cs="Lato"/>
          <w:sz w:val="22"/>
          <w:szCs w:val="22"/>
          <w:lang w:val="de-DE"/>
        </w:rPr>
        <w:t>: (</w:t>
      </w:r>
      <w:proofErr w:type="spellStart"/>
      <w:r w:rsidR="00A3717E" w:rsidRPr="00421C9E">
        <w:rPr>
          <w:rFonts w:ascii="Lato" w:hAnsi="Lato" w:cs="Lato"/>
          <w:sz w:val="22"/>
          <w:szCs w:val="22"/>
          <w:lang w:val="de-DE"/>
        </w:rPr>
        <w:t>podany</w:t>
      </w:r>
      <w:proofErr w:type="spellEnd"/>
      <w:r w:rsidR="00A3717E" w:rsidRPr="00421C9E">
        <w:rPr>
          <w:rFonts w:ascii="Lato" w:hAnsi="Lato" w:cs="Lato"/>
          <w:sz w:val="22"/>
          <w:szCs w:val="22"/>
          <w:lang w:val="de-DE"/>
        </w:rPr>
        <w:t xml:space="preserve"> </w:t>
      </w:r>
      <w:proofErr w:type="spellStart"/>
      <w:r w:rsidR="00A3717E" w:rsidRPr="00421C9E">
        <w:rPr>
          <w:rFonts w:ascii="Lato" w:hAnsi="Lato" w:cs="Lato"/>
          <w:sz w:val="22"/>
          <w:szCs w:val="22"/>
          <w:lang w:val="de-DE"/>
        </w:rPr>
        <w:t>przez</w:t>
      </w:r>
      <w:proofErr w:type="spellEnd"/>
      <w:r w:rsidR="00A3717E" w:rsidRPr="00421C9E">
        <w:rPr>
          <w:rFonts w:ascii="Lato" w:hAnsi="Lato" w:cs="Lato"/>
          <w:sz w:val="22"/>
          <w:szCs w:val="22"/>
          <w:lang w:val="de-DE"/>
        </w:rPr>
        <w:t xml:space="preserve"> </w:t>
      </w:r>
      <w:proofErr w:type="spellStart"/>
      <w:r w:rsidR="00615620" w:rsidRPr="00421C9E">
        <w:rPr>
          <w:rFonts w:ascii="Lato" w:hAnsi="Lato" w:cs="Lato"/>
          <w:sz w:val="22"/>
          <w:szCs w:val="22"/>
          <w:lang w:val="de-DE"/>
        </w:rPr>
        <w:t>Wykonawc</w:t>
      </w:r>
      <w:r w:rsidR="00A3717E" w:rsidRPr="00421C9E">
        <w:rPr>
          <w:rFonts w:ascii="Lato" w:hAnsi="Lato" w:cs="Lato"/>
          <w:sz w:val="22"/>
          <w:szCs w:val="22"/>
          <w:lang w:val="de-DE"/>
        </w:rPr>
        <w:t>ę</w:t>
      </w:r>
      <w:proofErr w:type="spellEnd"/>
      <w:r w:rsidR="00A3717E" w:rsidRPr="00421C9E">
        <w:rPr>
          <w:rFonts w:ascii="Lato" w:hAnsi="Lato" w:cs="Lato"/>
          <w:sz w:val="22"/>
          <w:szCs w:val="22"/>
          <w:lang w:val="de-DE"/>
        </w:rPr>
        <w:t xml:space="preserve"> na </w:t>
      </w:r>
      <w:proofErr w:type="spellStart"/>
      <w:r w:rsidR="00A3717E" w:rsidRPr="00421C9E">
        <w:rPr>
          <w:rFonts w:ascii="Lato" w:hAnsi="Lato" w:cs="Lato"/>
          <w:sz w:val="22"/>
          <w:szCs w:val="22"/>
          <w:lang w:val="de-DE"/>
        </w:rPr>
        <w:t>platformie</w:t>
      </w:r>
      <w:proofErr w:type="spellEnd"/>
      <w:r w:rsidR="00A3717E" w:rsidRPr="00421C9E">
        <w:rPr>
          <w:rFonts w:ascii="Lato" w:hAnsi="Lato" w:cs="Lato"/>
          <w:sz w:val="22"/>
          <w:szCs w:val="22"/>
          <w:lang w:val="de-DE"/>
        </w:rPr>
        <w:t>)</w:t>
      </w:r>
      <w:r w:rsidRPr="00421C9E">
        <w:rPr>
          <w:rFonts w:ascii="Lato" w:hAnsi="Lato" w:cs="Lato"/>
          <w:sz w:val="22"/>
          <w:szCs w:val="22"/>
          <w:lang w:val="de-DE"/>
        </w:rPr>
        <w:t>: …………………………………</w:t>
      </w:r>
      <w:r w:rsidR="004A5F04" w:rsidRPr="00421C9E">
        <w:rPr>
          <w:rFonts w:ascii="Lato" w:hAnsi="Lato" w:cs="Lato"/>
          <w:sz w:val="22"/>
          <w:szCs w:val="22"/>
          <w:lang w:val="de-DE"/>
        </w:rPr>
        <w:t>…………………………………………..</w:t>
      </w:r>
    </w:p>
    <w:p w14:paraId="6A55A5BA" w14:textId="77777777" w:rsidR="00A3717E" w:rsidRPr="00421C9E" w:rsidRDefault="00A3717E" w:rsidP="00241A5D">
      <w:pPr>
        <w:spacing w:line="360" w:lineRule="auto"/>
        <w:jc w:val="left"/>
        <w:rPr>
          <w:rFonts w:ascii="Lato" w:hAnsi="Lato" w:cs="Lato"/>
          <w:sz w:val="22"/>
          <w:szCs w:val="22"/>
          <w:lang w:val="de-DE"/>
        </w:rPr>
      </w:pPr>
      <w:r w:rsidRPr="00421C9E">
        <w:rPr>
          <w:rFonts w:ascii="Lato" w:hAnsi="Lato" w:cs="Lato"/>
          <w:sz w:val="22"/>
          <w:szCs w:val="22"/>
          <w:lang w:val="de-DE"/>
        </w:rPr>
        <w:t>NIP/REGON: ……………………………………………………………………………</w:t>
      </w:r>
    </w:p>
    <w:p w14:paraId="72C3C3BB" w14:textId="77777777" w:rsidR="00C859D0" w:rsidRPr="00421C9E" w:rsidRDefault="00C859D0" w:rsidP="00762E6E">
      <w:pPr>
        <w:rPr>
          <w:rFonts w:ascii="Lato" w:hAnsi="Lato" w:cs="Lato"/>
          <w:sz w:val="22"/>
          <w:szCs w:val="22"/>
        </w:rPr>
      </w:pPr>
    </w:p>
    <w:p w14:paraId="5B38E41A" w14:textId="77777777" w:rsidR="00762E6E" w:rsidRPr="00421C9E" w:rsidRDefault="00241A5D" w:rsidP="00E2592A">
      <w:pPr>
        <w:rPr>
          <w:rFonts w:ascii="Lato" w:hAnsi="Lato" w:cs="Lato"/>
          <w:b/>
          <w:sz w:val="22"/>
          <w:szCs w:val="22"/>
          <w:lang w:eastAsia="en-US"/>
        </w:rPr>
      </w:pPr>
      <w:r w:rsidRPr="00421C9E">
        <w:rPr>
          <w:rFonts w:ascii="Lato" w:hAnsi="Lato" w:cs="Lato"/>
          <w:sz w:val="22"/>
          <w:szCs w:val="22"/>
        </w:rPr>
        <w:t>Przystępując do postępowania pn.</w:t>
      </w:r>
      <w:r w:rsidRPr="00421C9E">
        <w:rPr>
          <w:rFonts w:ascii="Lato" w:hAnsi="Lato" w:cs="Lato"/>
          <w:b/>
          <w:sz w:val="22"/>
          <w:szCs w:val="22"/>
        </w:rPr>
        <w:t xml:space="preserve"> </w:t>
      </w:r>
      <w:r w:rsidR="005B373E" w:rsidRPr="00421C9E">
        <w:rPr>
          <w:rFonts w:ascii="Lato" w:hAnsi="Lato" w:cs="Lato"/>
          <w:b/>
          <w:sz w:val="22"/>
          <w:szCs w:val="22"/>
        </w:rPr>
        <w:t>„</w:t>
      </w:r>
      <w:r w:rsidR="00AA6AC6" w:rsidRPr="00421C9E">
        <w:rPr>
          <w:rFonts w:ascii="Lato" w:hAnsi="Lato" w:cs="Lato"/>
          <w:b/>
          <w:sz w:val="22"/>
          <w:szCs w:val="22"/>
        </w:rPr>
        <w:t>Dostarczenie licencji, wdrożenie, migracja, integracja, szkolenia oraz dokumentacja dla Systemu Informacji Przestrzennej Resortu Obrony Narodowej (SIPRON) oraz systemu e</w:t>
      </w:r>
      <w:r w:rsidR="00AA6AC6" w:rsidRPr="00421C9E">
        <w:rPr>
          <w:rFonts w:ascii="Cambria Math" w:hAnsi="Cambria Math" w:cs="Cambria Math"/>
          <w:b/>
          <w:sz w:val="22"/>
          <w:szCs w:val="22"/>
        </w:rPr>
        <w:t>‑</w:t>
      </w:r>
      <w:r w:rsidR="00AA6AC6" w:rsidRPr="00421C9E">
        <w:rPr>
          <w:rFonts w:ascii="Lato" w:hAnsi="Lato" w:cs="Lato"/>
          <w:b/>
          <w:sz w:val="22"/>
          <w:szCs w:val="22"/>
        </w:rPr>
        <w:t>usług</w:t>
      </w:r>
      <w:r w:rsidR="005B373E" w:rsidRPr="00421C9E">
        <w:rPr>
          <w:rFonts w:ascii="Lato" w:hAnsi="Lato" w:cs="Lato"/>
          <w:b/>
          <w:sz w:val="22"/>
          <w:szCs w:val="22"/>
        </w:rPr>
        <w:t xml:space="preserve">” </w:t>
      </w:r>
      <w:r w:rsidR="00762E6E" w:rsidRPr="00421C9E">
        <w:rPr>
          <w:rFonts w:ascii="Lato" w:hAnsi="Lato" w:cs="Lato"/>
          <w:sz w:val="22"/>
          <w:szCs w:val="22"/>
        </w:rPr>
        <w:t>oferujemy wykonanie zamówienia za cenę ofertową</w:t>
      </w:r>
      <w:r w:rsidR="00470EA8" w:rsidRPr="00421C9E">
        <w:rPr>
          <w:rFonts w:ascii="Lato" w:hAnsi="Lato" w:cs="Lato"/>
          <w:sz w:val="22"/>
          <w:szCs w:val="22"/>
        </w:rPr>
        <w:t xml:space="preserve"> (wynagrodzenie </w:t>
      </w:r>
      <w:r w:rsidR="003459DF" w:rsidRPr="00421C9E">
        <w:rPr>
          <w:rFonts w:ascii="Lato" w:hAnsi="Lato" w:cs="Lato"/>
          <w:sz w:val="22"/>
          <w:szCs w:val="22"/>
        </w:rPr>
        <w:t>ryczałtowe</w:t>
      </w:r>
      <w:r w:rsidR="000E1F40" w:rsidRPr="00421C9E">
        <w:rPr>
          <w:rFonts w:ascii="Lato" w:hAnsi="Lato" w:cs="Lato"/>
          <w:sz w:val="22"/>
          <w:szCs w:val="22"/>
        </w:rPr>
        <w:t>, obejmuje wszystkie koszty, ryzyka, opłaty, licencje i prawa wymagane do prawidłowego wykonania zamówienia</w:t>
      </w:r>
      <w:r w:rsidR="00470EA8" w:rsidRPr="00421C9E">
        <w:rPr>
          <w:rFonts w:ascii="Lato" w:hAnsi="Lato" w:cs="Lato"/>
          <w:sz w:val="22"/>
          <w:szCs w:val="22"/>
        </w:rPr>
        <w:t>)</w:t>
      </w:r>
      <w:r w:rsidR="00762E6E" w:rsidRPr="00421C9E">
        <w:rPr>
          <w:rFonts w:ascii="Lato" w:hAnsi="Lato" w:cs="Lato"/>
          <w:sz w:val="22"/>
          <w:szCs w:val="22"/>
        </w:rPr>
        <w:t xml:space="preserve">: </w:t>
      </w:r>
    </w:p>
    <w:p w14:paraId="3093AD5C" w14:textId="77777777" w:rsidR="00DE677E" w:rsidRPr="00421C9E" w:rsidRDefault="00DE677E" w:rsidP="00762E6E">
      <w:pPr>
        <w:rPr>
          <w:rFonts w:ascii="Lato" w:hAnsi="Lato" w:cs="Lato"/>
          <w:sz w:val="22"/>
          <w:szCs w:val="22"/>
        </w:rPr>
      </w:pPr>
    </w:p>
    <w:p w14:paraId="2C6E7C30" w14:textId="77777777" w:rsidR="00114355" w:rsidRPr="00421C9E" w:rsidRDefault="00114355" w:rsidP="00762E6E">
      <w:pPr>
        <w:rPr>
          <w:rFonts w:ascii="Lato" w:hAnsi="Lato" w:cs="Lato"/>
          <w:sz w:val="22"/>
          <w:szCs w:val="22"/>
        </w:rPr>
      </w:pPr>
      <w:bookmarkStart w:id="36" w:name="_Hlk113614072"/>
      <w:r w:rsidRPr="00421C9E">
        <w:rPr>
          <w:rFonts w:ascii="Lato" w:hAnsi="Lato" w:cs="Lato"/>
          <w:sz w:val="22"/>
          <w:szCs w:val="22"/>
        </w:rPr>
        <w:t>Łączna cena ofertowa:</w:t>
      </w:r>
    </w:p>
    <w:p w14:paraId="259F0825" w14:textId="77777777" w:rsidR="00114355" w:rsidRPr="00421C9E" w:rsidRDefault="00114355" w:rsidP="00762E6E">
      <w:pPr>
        <w:rPr>
          <w:rFonts w:ascii="Lato" w:hAnsi="Lato" w:cs="Lato"/>
          <w:sz w:val="22"/>
          <w:szCs w:val="22"/>
        </w:rPr>
      </w:pPr>
    </w:p>
    <w:p w14:paraId="61082A96" w14:textId="77777777" w:rsidR="00762E6E" w:rsidRPr="00421C9E" w:rsidRDefault="00762E6E" w:rsidP="00762E6E">
      <w:pPr>
        <w:rPr>
          <w:rFonts w:ascii="Lato" w:hAnsi="Lato" w:cs="Lato"/>
          <w:sz w:val="22"/>
          <w:szCs w:val="22"/>
        </w:rPr>
      </w:pPr>
      <w:r w:rsidRPr="00421C9E">
        <w:rPr>
          <w:rFonts w:ascii="Lato" w:hAnsi="Lato" w:cs="Lato"/>
          <w:sz w:val="22"/>
          <w:szCs w:val="22"/>
        </w:rPr>
        <w:t xml:space="preserve">- </w:t>
      </w:r>
      <w:r w:rsidR="00D22A26" w:rsidRPr="00421C9E">
        <w:rPr>
          <w:rFonts w:ascii="Lato" w:hAnsi="Lato" w:cs="Lato"/>
          <w:b/>
          <w:bCs/>
          <w:sz w:val="22"/>
          <w:szCs w:val="22"/>
        </w:rPr>
        <w:t>netto</w:t>
      </w:r>
      <w:r w:rsidRPr="00421C9E">
        <w:rPr>
          <w:rFonts w:ascii="Lato" w:hAnsi="Lato" w:cs="Lato"/>
          <w:b/>
          <w:bCs/>
          <w:sz w:val="22"/>
          <w:szCs w:val="22"/>
        </w:rPr>
        <w:t xml:space="preserve"> </w:t>
      </w:r>
      <w:r w:rsidRPr="00421C9E">
        <w:rPr>
          <w:rFonts w:ascii="Lato" w:hAnsi="Lato" w:cs="Lato"/>
          <w:bCs/>
          <w:sz w:val="22"/>
          <w:szCs w:val="22"/>
        </w:rPr>
        <w:t>......................................................................................................</w:t>
      </w:r>
      <w:r w:rsidRPr="00421C9E">
        <w:rPr>
          <w:rFonts w:ascii="Lato" w:hAnsi="Lato" w:cs="Lato"/>
          <w:sz w:val="22"/>
          <w:szCs w:val="22"/>
        </w:rPr>
        <w:t>zł</w:t>
      </w:r>
    </w:p>
    <w:bookmarkEnd w:id="36"/>
    <w:p w14:paraId="1156B0B6" w14:textId="77777777" w:rsidR="00762E6E" w:rsidRPr="00421C9E" w:rsidRDefault="00762E6E" w:rsidP="00762E6E">
      <w:pPr>
        <w:rPr>
          <w:rFonts w:ascii="Lato" w:hAnsi="Lato" w:cs="Lato"/>
          <w:sz w:val="22"/>
          <w:szCs w:val="22"/>
        </w:rPr>
      </w:pPr>
      <w:r w:rsidRPr="00421C9E">
        <w:rPr>
          <w:rFonts w:ascii="Lato" w:hAnsi="Lato" w:cs="Lato"/>
          <w:sz w:val="22"/>
          <w:szCs w:val="22"/>
        </w:rPr>
        <w:t>(słownie: .....................................................................................................zł</w:t>
      </w:r>
    </w:p>
    <w:p w14:paraId="45C5DF07" w14:textId="77777777" w:rsidR="00762E6E" w:rsidRPr="00421C9E" w:rsidRDefault="00762E6E" w:rsidP="00762E6E">
      <w:pPr>
        <w:ind w:left="360"/>
        <w:rPr>
          <w:rFonts w:ascii="Lato" w:hAnsi="Lato" w:cs="Lato"/>
          <w:sz w:val="22"/>
          <w:szCs w:val="22"/>
        </w:rPr>
      </w:pPr>
    </w:p>
    <w:p w14:paraId="5309F020" w14:textId="77777777" w:rsidR="00762E6E" w:rsidRPr="00421C9E" w:rsidRDefault="00762E6E" w:rsidP="00762E6E">
      <w:pPr>
        <w:rPr>
          <w:rFonts w:ascii="Lato" w:hAnsi="Lato" w:cs="Lato"/>
          <w:sz w:val="22"/>
          <w:szCs w:val="22"/>
        </w:rPr>
      </w:pPr>
      <w:r w:rsidRPr="00421C9E">
        <w:rPr>
          <w:rFonts w:ascii="Lato" w:hAnsi="Lato" w:cs="Lato"/>
          <w:sz w:val="22"/>
          <w:szCs w:val="22"/>
        </w:rPr>
        <w:t xml:space="preserve"> - </w:t>
      </w:r>
      <w:r w:rsidRPr="00421C9E">
        <w:rPr>
          <w:rFonts w:ascii="Lato" w:hAnsi="Lato" w:cs="Lato"/>
          <w:b/>
          <w:bCs/>
          <w:sz w:val="22"/>
          <w:szCs w:val="22"/>
        </w:rPr>
        <w:t xml:space="preserve">podatek VAT </w:t>
      </w:r>
      <w:r w:rsidRPr="00421C9E">
        <w:rPr>
          <w:rFonts w:ascii="Lato" w:hAnsi="Lato" w:cs="Lato"/>
          <w:sz w:val="22"/>
          <w:szCs w:val="22"/>
        </w:rPr>
        <w:t xml:space="preserve"> ..................................................................................</w:t>
      </w:r>
      <w:r w:rsidR="00DB3DED" w:rsidRPr="00421C9E">
        <w:rPr>
          <w:rFonts w:ascii="Lato" w:hAnsi="Lato" w:cs="Lato"/>
          <w:sz w:val="22"/>
          <w:szCs w:val="22"/>
        </w:rPr>
        <w:t>.</w:t>
      </w:r>
      <w:r w:rsidRPr="00421C9E">
        <w:rPr>
          <w:rFonts w:ascii="Lato" w:hAnsi="Lato" w:cs="Lato"/>
          <w:sz w:val="22"/>
          <w:szCs w:val="22"/>
        </w:rPr>
        <w:t>......zł</w:t>
      </w:r>
    </w:p>
    <w:p w14:paraId="3F4DDAA2" w14:textId="77777777" w:rsidR="00762E6E" w:rsidRPr="00421C9E" w:rsidRDefault="00762E6E" w:rsidP="00762E6E">
      <w:pPr>
        <w:rPr>
          <w:rFonts w:ascii="Lato" w:hAnsi="Lato" w:cs="Lato"/>
          <w:sz w:val="22"/>
          <w:szCs w:val="22"/>
        </w:rPr>
      </w:pPr>
      <w:r w:rsidRPr="00421C9E">
        <w:rPr>
          <w:rFonts w:ascii="Lato" w:hAnsi="Lato" w:cs="Lato"/>
          <w:sz w:val="22"/>
          <w:szCs w:val="22"/>
        </w:rPr>
        <w:t xml:space="preserve">(słownie: .....................................................................................................zł </w:t>
      </w:r>
    </w:p>
    <w:p w14:paraId="28C95EFB" w14:textId="77777777" w:rsidR="00A642DF" w:rsidRPr="00421C9E" w:rsidRDefault="00A642DF" w:rsidP="00762E6E">
      <w:pPr>
        <w:rPr>
          <w:rFonts w:ascii="Lato" w:hAnsi="Lato" w:cs="Lato"/>
          <w:sz w:val="22"/>
          <w:szCs w:val="22"/>
        </w:rPr>
      </w:pPr>
    </w:p>
    <w:p w14:paraId="504D8CC3" w14:textId="77777777" w:rsidR="00A642DF" w:rsidRPr="00421C9E" w:rsidRDefault="00A642DF" w:rsidP="00A642DF">
      <w:pPr>
        <w:rPr>
          <w:rFonts w:ascii="Lato" w:hAnsi="Lato" w:cs="Lato"/>
          <w:sz w:val="22"/>
          <w:szCs w:val="22"/>
        </w:rPr>
      </w:pPr>
      <w:r w:rsidRPr="00421C9E">
        <w:rPr>
          <w:rFonts w:ascii="Lato" w:hAnsi="Lato" w:cs="Lato"/>
          <w:sz w:val="22"/>
          <w:szCs w:val="22"/>
        </w:rPr>
        <w:t xml:space="preserve">- </w:t>
      </w:r>
      <w:r w:rsidR="00D22A26" w:rsidRPr="00421C9E">
        <w:rPr>
          <w:rFonts w:ascii="Lato" w:hAnsi="Lato" w:cs="Lato"/>
          <w:b/>
          <w:bCs/>
          <w:sz w:val="22"/>
          <w:szCs w:val="22"/>
        </w:rPr>
        <w:t>brutto</w:t>
      </w:r>
      <w:r w:rsidRPr="00421C9E">
        <w:rPr>
          <w:rFonts w:ascii="Lato" w:hAnsi="Lato" w:cs="Lato"/>
          <w:b/>
          <w:bCs/>
          <w:sz w:val="22"/>
          <w:szCs w:val="22"/>
        </w:rPr>
        <w:t xml:space="preserve"> </w:t>
      </w:r>
      <w:r w:rsidRPr="00421C9E">
        <w:rPr>
          <w:rFonts w:ascii="Lato" w:hAnsi="Lato" w:cs="Lato"/>
          <w:bCs/>
          <w:sz w:val="22"/>
          <w:szCs w:val="22"/>
        </w:rPr>
        <w:t>......................................................................................................</w:t>
      </w:r>
      <w:r w:rsidRPr="00421C9E">
        <w:rPr>
          <w:rFonts w:ascii="Lato" w:hAnsi="Lato" w:cs="Lato"/>
          <w:sz w:val="22"/>
          <w:szCs w:val="22"/>
        </w:rPr>
        <w:t>zł</w:t>
      </w:r>
    </w:p>
    <w:p w14:paraId="4A1DFCEA" w14:textId="77777777" w:rsidR="00A642DF" w:rsidRPr="00421C9E" w:rsidRDefault="00A642DF" w:rsidP="00A642DF">
      <w:pPr>
        <w:rPr>
          <w:rFonts w:ascii="Lato" w:hAnsi="Lato" w:cs="Lato"/>
          <w:sz w:val="22"/>
          <w:szCs w:val="22"/>
        </w:rPr>
      </w:pPr>
      <w:r w:rsidRPr="00421C9E">
        <w:rPr>
          <w:rFonts w:ascii="Lato" w:hAnsi="Lato" w:cs="Lato"/>
          <w:sz w:val="22"/>
          <w:szCs w:val="22"/>
        </w:rPr>
        <w:t>(słownie: .....................................................................................................zł</w:t>
      </w:r>
    </w:p>
    <w:p w14:paraId="7B7C824F" w14:textId="77777777" w:rsidR="00114355" w:rsidRPr="00421C9E" w:rsidRDefault="00114355" w:rsidP="00A642DF">
      <w:pPr>
        <w:rPr>
          <w:rFonts w:ascii="Lato" w:hAnsi="Lato" w:cs="Lato"/>
          <w:sz w:val="22"/>
          <w:szCs w:val="22"/>
        </w:rPr>
      </w:pPr>
    </w:p>
    <w:p w14:paraId="72A000B7" w14:textId="77777777" w:rsidR="00114355" w:rsidRPr="00421C9E" w:rsidRDefault="00114355" w:rsidP="00114355">
      <w:pPr>
        <w:rPr>
          <w:rFonts w:ascii="Lato" w:hAnsi="Lato" w:cs="Lato"/>
          <w:sz w:val="22"/>
          <w:szCs w:val="22"/>
        </w:rPr>
      </w:pPr>
      <w:r w:rsidRPr="00421C9E">
        <w:rPr>
          <w:rFonts w:ascii="Lato" w:hAnsi="Lato" w:cs="Lato"/>
          <w:sz w:val="22"/>
          <w:szCs w:val="22"/>
        </w:rPr>
        <w:t>W ramach wskazanej powyżej łącznej ceny ofertowej oferujemy następujące rozbicie wynagrodzenia na części zamówienia:</w:t>
      </w:r>
    </w:p>
    <w:p w14:paraId="7F485B98" w14:textId="77777777" w:rsidR="00114355" w:rsidRPr="00421C9E" w:rsidRDefault="00114355" w:rsidP="00114355">
      <w:pPr>
        <w:rPr>
          <w:rFonts w:ascii="Lato" w:hAnsi="Lato" w:cs="Lato"/>
          <w:sz w:val="22"/>
          <w:szCs w:val="22"/>
        </w:rPr>
      </w:pPr>
    </w:p>
    <w:tbl>
      <w:tblPr>
        <w:tblStyle w:val="Tabela-Siatka"/>
        <w:tblW w:w="0" w:type="auto"/>
        <w:jc w:val="center"/>
        <w:tblLook w:val="04A0" w:firstRow="1" w:lastRow="0" w:firstColumn="1" w:lastColumn="0" w:noHBand="0" w:noVBand="1"/>
      </w:tblPr>
      <w:tblGrid>
        <w:gridCol w:w="562"/>
        <w:gridCol w:w="3185"/>
        <w:gridCol w:w="1481"/>
        <w:gridCol w:w="1711"/>
        <w:gridCol w:w="1554"/>
      </w:tblGrid>
      <w:tr w:rsidR="009059EF" w:rsidRPr="00421C9E" w14:paraId="0DAACC66" w14:textId="77777777" w:rsidTr="00314A39">
        <w:trPr>
          <w:jc w:val="center"/>
        </w:trPr>
        <w:tc>
          <w:tcPr>
            <w:tcW w:w="562" w:type="dxa"/>
            <w:shd w:val="clear" w:color="auto" w:fill="D9D9D9" w:themeFill="background1" w:themeFillShade="D9"/>
            <w:vAlign w:val="center"/>
          </w:tcPr>
          <w:p w14:paraId="15EEE4CF" w14:textId="77777777" w:rsidR="009059EF" w:rsidRPr="00421C9E" w:rsidRDefault="009059EF" w:rsidP="009143B9">
            <w:pPr>
              <w:rPr>
                <w:rFonts w:ascii="Lato" w:hAnsi="Lato" w:cs="Lato"/>
                <w:sz w:val="22"/>
                <w:szCs w:val="22"/>
              </w:rPr>
            </w:pPr>
            <w:r w:rsidRPr="00421C9E">
              <w:rPr>
                <w:rFonts w:ascii="Lato" w:hAnsi="Lato" w:cs="Lato"/>
                <w:b/>
                <w:sz w:val="22"/>
                <w:szCs w:val="22"/>
              </w:rPr>
              <w:t>Lp.</w:t>
            </w:r>
          </w:p>
        </w:tc>
        <w:tc>
          <w:tcPr>
            <w:tcW w:w="3185" w:type="dxa"/>
            <w:shd w:val="clear" w:color="auto" w:fill="D9D9D9" w:themeFill="background1" w:themeFillShade="D9"/>
            <w:vAlign w:val="center"/>
          </w:tcPr>
          <w:p w14:paraId="08CCA627" w14:textId="3BD55A3C" w:rsidR="009059EF" w:rsidRPr="00421C9E" w:rsidRDefault="004B5E64" w:rsidP="009143B9">
            <w:pPr>
              <w:rPr>
                <w:rFonts w:ascii="Lato" w:hAnsi="Lato" w:cs="Lato"/>
                <w:sz w:val="22"/>
                <w:szCs w:val="22"/>
              </w:rPr>
            </w:pPr>
            <w:r>
              <w:rPr>
                <w:rFonts w:ascii="Lato" w:hAnsi="Lato" w:cs="Lato"/>
                <w:b/>
                <w:sz w:val="22"/>
                <w:szCs w:val="22"/>
              </w:rPr>
              <w:t>Z</w:t>
            </w:r>
            <w:r w:rsidR="009059EF" w:rsidRPr="00421C9E">
              <w:rPr>
                <w:rFonts w:ascii="Lato" w:hAnsi="Lato" w:cs="Lato"/>
                <w:b/>
                <w:sz w:val="22"/>
                <w:szCs w:val="22"/>
              </w:rPr>
              <w:t>akres</w:t>
            </w:r>
          </w:p>
        </w:tc>
        <w:tc>
          <w:tcPr>
            <w:tcW w:w="1481" w:type="dxa"/>
            <w:shd w:val="clear" w:color="auto" w:fill="D9D9D9" w:themeFill="background1" w:themeFillShade="D9"/>
            <w:vAlign w:val="center"/>
          </w:tcPr>
          <w:p w14:paraId="2E0EEE8D" w14:textId="77777777" w:rsidR="009059EF" w:rsidRPr="00421C9E" w:rsidRDefault="009059EF" w:rsidP="009143B9">
            <w:pPr>
              <w:rPr>
                <w:rFonts w:ascii="Lato" w:hAnsi="Lato" w:cs="Lato"/>
                <w:sz w:val="22"/>
                <w:szCs w:val="22"/>
              </w:rPr>
            </w:pPr>
            <w:r w:rsidRPr="00421C9E">
              <w:rPr>
                <w:rFonts w:ascii="Lato" w:hAnsi="Lato" w:cs="Lato"/>
                <w:b/>
                <w:sz w:val="22"/>
                <w:szCs w:val="22"/>
              </w:rPr>
              <w:t>Cena netto</w:t>
            </w:r>
          </w:p>
        </w:tc>
        <w:tc>
          <w:tcPr>
            <w:tcW w:w="1711" w:type="dxa"/>
            <w:shd w:val="clear" w:color="auto" w:fill="D9D9D9" w:themeFill="background1" w:themeFillShade="D9"/>
            <w:vAlign w:val="center"/>
          </w:tcPr>
          <w:p w14:paraId="0DE25C89" w14:textId="77777777" w:rsidR="009059EF" w:rsidRPr="00421C9E" w:rsidRDefault="009059EF" w:rsidP="009143B9">
            <w:pPr>
              <w:rPr>
                <w:rFonts w:ascii="Lato" w:hAnsi="Lato" w:cs="Lato"/>
                <w:sz w:val="22"/>
                <w:szCs w:val="22"/>
              </w:rPr>
            </w:pPr>
            <w:r w:rsidRPr="00421C9E">
              <w:rPr>
                <w:rFonts w:ascii="Lato" w:hAnsi="Lato" w:cs="Lato"/>
                <w:b/>
                <w:sz w:val="22"/>
                <w:szCs w:val="22"/>
              </w:rPr>
              <w:t>Podatek VAT</w:t>
            </w:r>
          </w:p>
        </w:tc>
        <w:tc>
          <w:tcPr>
            <w:tcW w:w="1554" w:type="dxa"/>
            <w:shd w:val="clear" w:color="auto" w:fill="D9D9D9" w:themeFill="background1" w:themeFillShade="D9"/>
            <w:vAlign w:val="center"/>
          </w:tcPr>
          <w:p w14:paraId="4004A7EC" w14:textId="77777777" w:rsidR="009059EF" w:rsidRPr="00421C9E" w:rsidRDefault="009059EF" w:rsidP="009143B9">
            <w:pPr>
              <w:rPr>
                <w:rFonts w:ascii="Lato" w:hAnsi="Lato" w:cs="Lato"/>
                <w:sz w:val="22"/>
                <w:szCs w:val="22"/>
              </w:rPr>
            </w:pPr>
            <w:r w:rsidRPr="00421C9E">
              <w:rPr>
                <w:rFonts w:ascii="Lato" w:hAnsi="Lato" w:cs="Lato"/>
                <w:b/>
                <w:sz w:val="22"/>
                <w:szCs w:val="22"/>
              </w:rPr>
              <w:t>Cena brutto</w:t>
            </w:r>
          </w:p>
        </w:tc>
      </w:tr>
      <w:tr w:rsidR="009059EF" w:rsidRPr="00421C9E" w14:paraId="6747BB15" w14:textId="77777777" w:rsidTr="009059EF">
        <w:trPr>
          <w:jc w:val="center"/>
        </w:trPr>
        <w:tc>
          <w:tcPr>
            <w:tcW w:w="562" w:type="dxa"/>
            <w:vAlign w:val="center"/>
          </w:tcPr>
          <w:p w14:paraId="6C70195A" w14:textId="77777777" w:rsidR="009059EF" w:rsidRPr="00421C9E" w:rsidRDefault="009059EF" w:rsidP="00896198">
            <w:pPr>
              <w:jc w:val="center"/>
              <w:rPr>
                <w:rFonts w:ascii="Lato" w:hAnsi="Lato" w:cs="Lato"/>
                <w:sz w:val="22"/>
                <w:szCs w:val="22"/>
              </w:rPr>
            </w:pPr>
            <w:r w:rsidRPr="00421C9E">
              <w:rPr>
                <w:rFonts w:ascii="Lato" w:hAnsi="Lato" w:cs="Lato"/>
                <w:sz w:val="22"/>
                <w:szCs w:val="22"/>
              </w:rPr>
              <w:t>1</w:t>
            </w:r>
          </w:p>
        </w:tc>
        <w:tc>
          <w:tcPr>
            <w:tcW w:w="3185" w:type="dxa"/>
            <w:vAlign w:val="center"/>
          </w:tcPr>
          <w:p w14:paraId="238989A8" w14:textId="1849F2CA" w:rsidR="009059EF" w:rsidRPr="00421C9E" w:rsidRDefault="004B5E64" w:rsidP="009143B9">
            <w:pPr>
              <w:rPr>
                <w:rFonts w:ascii="Lato" w:hAnsi="Lato" w:cs="Lato"/>
                <w:sz w:val="22"/>
                <w:szCs w:val="22"/>
              </w:rPr>
            </w:pPr>
            <w:r>
              <w:rPr>
                <w:rFonts w:ascii="Lato" w:hAnsi="Lato" w:cs="Lato"/>
                <w:sz w:val="22"/>
                <w:szCs w:val="22"/>
              </w:rPr>
              <w:t>A</w:t>
            </w:r>
            <w:r w:rsidR="009059EF" w:rsidRPr="00421C9E">
              <w:rPr>
                <w:rFonts w:ascii="Lato" w:hAnsi="Lato" w:cs="Lato"/>
                <w:sz w:val="22"/>
                <w:szCs w:val="22"/>
              </w:rPr>
              <w:t>naliza przedwdrożeniowa</w:t>
            </w:r>
            <w:r>
              <w:rPr>
                <w:rFonts w:ascii="Lato" w:hAnsi="Lato" w:cs="Lato"/>
                <w:sz w:val="22"/>
                <w:szCs w:val="22"/>
              </w:rPr>
              <w:t xml:space="preserve">, </w:t>
            </w:r>
            <w:r w:rsidRPr="004B5E64">
              <w:rPr>
                <w:rFonts w:ascii="Lato" w:hAnsi="Lato" w:cs="Lato"/>
                <w:sz w:val="22"/>
                <w:szCs w:val="22"/>
              </w:rPr>
              <w:t>licencje SIPRON, środowisko i instalacja podstawowa</w:t>
            </w:r>
            <w:r>
              <w:rPr>
                <w:rFonts w:ascii="Lato" w:hAnsi="Lato" w:cs="Lato"/>
                <w:sz w:val="22"/>
                <w:szCs w:val="22"/>
              </w:rPr>
              <w:t xml:space="preserve">, </w:t>
            </w:r>
            <w:r w:rsidRPr="004B5E64">
              <w:rPr>
                <w:rFonts w:ascii="Lato" w:hAnsi="Lato" w:cs="Lato"/>
                <w:sz w:val="22"/>
                <w:szCs w:val="22"/>
              </w:rPr>
              <w:t>migracja danych, integracje, testy i uruchomienie produkcyjne</w:t>
            </w:r>
            <w:r>
              <w:rPr>
                <w:rFonts w:ascii="Lato" w:hAnsi="Lato" w:cs="Lato"/>
                <w:sz w:val="22"/>
                <w:szCs w:val="22"/>
              </w:rPr>
              <w:t xml:space="preserve">, </w:t>
            </w:r>
            <w:r w:rsidRPr="004B5E64">
              <w:rPr>
                <w:rFonts w:ascii="Lato" w:hAnsi="Lato" w:cs="Lato"/>
                <w:sz w:val="22"/>
                <w:szCs w:val="22"/>
              </w:rPr>
              <w:t>szkolenia, dokumentacja, kody źródłowe, odbiór końcowy</w:t>
            </w:r>
          </w:p>
        </w:tc>
        <w:tc>
          <w:tcPr>
            <w:tcW w:w="1481" w:type="dxa"/>
            <w:vAlign w:val="center"/>
          </w:tcPr>
          <w:p w14:paraId="6E72C486" w14:textId="77777777" w:rsidR="009059EF" w:rsidRPr="00421C9E" w:rsidRDefault="009059EF" w:rsidP="009143B9">
            <w:pPr>
              <w:rPr>
                <w:rFonts w:ascii="Lato" w:hAnsi="Lato" w:cs="Lato"/>
                <w:sz w:val="22"/>
                <w:szCs w:val="22"/>
              </w:rPr>
            </w:pPr>
          </w:p>
        </w:tc>
        <w:tc>
          <w:tcPr>
            <w:tcW w:w="1711" w:type="dxa"/>
            <w:vAlign w:val="center"/>
          </w:tcPr>
          <w:p w14:paraId="43EA485C" w14:textId="77777777" w:rsidR="009059EF" w:rsidRPr="00421C9E" w:rsidRDefault="009059EF" w:rsidP="009143B9">
            <w:pPr>
              <w:rPr>
                <w:rFonts w:ascii="Lato" w:hAnsi="Lato" w:cs="Lato"/>
                <w:sz w:val="22"/>
                <w:szCs w:val="22"/>
              </w:rPr>
            </w:pPr>
          </w:p>
        </w:tc>
        <w:tc>
          <w:tcPr>
            <w:tcW w:w="1554" w:type="dxa"/>
            <w:vAlign w:val="center"/>
          </w:tcPr>
          <w:p w14:paraId="0DE6B8AF" w14:textId="77777777" w:rsidR="009059EF" w:rsidRPr="00421C9E" w:rsidRDefault="009059EF" w:rsidP="009143B9">
            <w:pPr>
              <w:rPr>
                <w:rFonts w:ascii="Lato" w:hAnsi="Lato" w:cs="Lato"/>
                <w:sz w:val="22"/>
                <w:szCs w:val="22"/>
              </w:rPr>
            </w:pPr>
          </w:p>
        </w:tc>
      </w:tr>
      <w:tr w:rsidR="00C04A02" w:rsidRPr="00421C9E" w14:paraId="62BA1786" w14:textId="77777777" w:rsidTr="009059EF">
        <w:trPr>
          <w:jc w:val="center"/>
        </w:trPr>
        <w:tc>
          <w:tcPr>
            <w:tcW w:w="562" w:type="dxa"/>
            <w:vAlign w:val="center"/>
          </w:tcPr>
          <w:p w14:paraId="499BD9CA" w14:textId="18255AFB" w:rsidR="00C04A02" w:rsidRPr="00421C9E" w:rsidRDefault="00C04A02" w:rsidP="00896198">
            <w:pPr>
              <w:jc w:val="center"/>
              <w:rPr>
                <w:rFonts w:ascii="Lato" w:hAnsi="Lato" w:cs="Lato"/>
                <w:sz w:val="22"/>
                <w:szCs w:val="22"/>
              </w:rPr>
            </w:pPr>
            <w:r>
              <w:rPr>
                <w:rFonts w:ascii="Lato" w:hAnsi="Lato" w:cs="Lato"/>
                <w:sz w:val="22"/>
                <w:szCs w:val="22"/>
              </w:rPr>
              <w:t>5</w:t>
            </w:r>
          </w:p>
        </w:tc>
        <w:tc>
          <w:tcPr>
            <w:tcW w:w="3185" w:type="dxa"/>
            <w:vAlign w:val="center"/>
          </w:tcPr>
          <w:p w14:paraId="7AFF06CD" w14:textId="4C232EE4" w:rsidR="00C04A02" w:rsidRPr="00421C9E" w:rsidRDefault="00C04A02" w:rsidP="009143B9">
            <w:pPr>
              <w:rPr>
                <w:rFonts w:ascii="Lato" w:hAnsi="Lato" w:cs="Lato"/>
                <w:sz w:val="22"/>
                <w:szCs w:val="22"/>
              </w:rPr>
            </w:pPr>
            <w:r w:rsidRPr="00C04A02">
              <w:rPr>
                <w:rFonts w:ascii="Lato" w:hAnsi="Lato" w:cs="Lato"/>
                <w:sz w:val="22"/>
                <w:szCs w:val="22"/>
              </w:rPr>
              <w:t>Wsparcie powdrożeniowe – 24 miesiące</w:t>
            </w:r>
          </w:p>
        </w:tc>
        <w:tc>
          <w:tcPr>
            <w:tcW w:w="1481" w:type="dxa"/>
            <w:vAlign w:val="center"/>
          </w:tcPr>
          <w:p w14:paraId="24B4E04F" w14:textId="77777777" w:rsidR="00C04A02" w:rsidRPr="00421C9E" w:rsidRDefault="00C04A02" w:rsidP="009143B9">
            <w:pPr>
              <w:rPr>
                <w:rFonts w:ascii="Lato" w:hAnsi="Lato" w:cs="Lato"/>
                <w:sz w:val="22"/>
                <w:szCs w:val="22"/>
              </w:rPr>
            </w:pPr>
          </w:p>
        </w:tc>
        <w:tc>
          <w:tcPr>
            <w:tcW w:w="1711" w:type="dxa"/>
            <w:vAlign w:val="center"/>
          </w:tcPr>
          <w:p w14:paraId="4A0DF7A9" w14:textId="77777777" w:rsidR="00C04A02" w:rsidRPr="00421C9E" w:rsidRDefault="00C04A02" w:rsidP="009143B9">
            <w:pPr>
              <w:rPr>
                <w:rFonts w:ascii="Lato" w:hAnsi="Lato" w:cs="Lato"/>
                <w:sz w:val="22"/>
                <w:szCs w:val="22"/>
              </w:rPr>
            </w:pPr>
          </w:p>
        </w:tc>
        <w:tc>
          <w:tcPr>
            <w:tcW w:w="1554" w:type="dxa"/>
            <w:vAlign w:val="center"/>
          </w:tcPr>
          <w:p w14:paraId="14E2FABE" w14:textId="77777777" w:rsidR="00C04A02" w:rsidRPr="00421C9E" w:rsidRDefault="00C04A02" w:rsidP="009143B9">
            <w:pPr>
              <w:rPr>
                <w:rFonts w:ascii="Lato" w:hAnsi="Lato" w:cs="Lato"/>
                <w:sz w:val="22"/>
                <w:szCs w:val="22"/>
              </w:rPr>
            </w:pPr>
          </w:p>
        </w:tc>
      </w:tr>
    </w:tbl>
    <w:p w14:paraId="52B3FA7C" w14:textId="77777777" w:rsidR="00006A40" w:rsidRPr="00E012EB" w:rsidRDefault="00006A40" w:rsidP="00762E6E">
      <w:pPr>
        <w:rPr>
          <w:rFonts w:ascii="Lato" w:hAnsi="Lato" w:cs="Lato"/>
          <w:i/>
          <w:iCs/>
          <w:sz w:val="20"/>
          <w:szCs w:val="20"/>
        </w:rPr>
      </w:pPr>
    </w:p>
    <w:p w14:paraId="5D9D56EA" w14:textId="09B574CB" w:rsidR="00C859D0" w:rsidRPr="00E012EB" w:rsidRDefault="00762E6E" w:rsidP="005B373E">
      <w:pPr>
        <w:pBdr>
          <w:bottom w:val="single" w:sz="4" w:space="1" w:color="000000"/>
        </w:pBdr>
        <w:jc w:val="center"/>
        <w:rPr>
          <w:rFonts w:ascii="Lato" w:hAnsi="Lato" w:cs="Lato"/>
          <w:sz w:val="20"/>
          <w:szCs w:val="20"/>
        </w:rPr>
      </w:pPr>
      <w:r w:rsidRPr="00E012EB">
        <w:rPr>
          <w:rFonts w:ascii="Lato" w:hAnsi="Lato" w:cs="Lato"/>
          <w:i/>
          <w:iCs/>
          <w:sz w:val="20"/>
          <w:szCs w:val="20"/>
        </w:rPr>
        <w:lastRenderedPageBreak/>
        <w:t xml:space="preserve">(wg obowiązujących na podstawie odrębnych przepisów zasad obliczania podatku od towarów i </w:t>
      </w:r>
      <w:r w:rsidR="00C04A02" w:rsidRPr="00E012EB">
        <w:rPr>
          <w:rFonts w:ascii="Lato" w:hAnsi="Lato" w:cs="Lato"/>
          <w:i/>
          <w:iCs/>
          <w:sz w:val="20"/>
          <w:szCs w:val="20"/>
        </w:rPr>
        <w:t>usług)</w:t>
      </w:r>
    </w:p>
    <w:p w14:paraId="781C301D" w14:textId="77777777" w:rsidR="00C859D0" w:rsidRPr="00421C9E" w:rsidRDefault="00C859D0" w:rsidP="00DE677E">
      <w:pPr>
        <w:ind w:left="360"/>
        <w:rPr>
          <w:rFonts w:ascii="Lato" w:hAnsi="Lato" w:cs="Lato"/>
          <w:b/>
          <w:sz w:val="22"/>
          <w:szCs w:val="22"/>
          <w:lang w:eastAsia="pl-PL"/>
        </w:rPr>
      </w:pPr>
    </w:p>
    <w:p w14:paraId="6C6EB1F5" w14:textId="77777777" w:rsidR="00D22A26" w:rsidRPr="00421C9E" w:rsidRDefault="00D22A26" w:rsidP="00E2592A">
      <w:pPr>
        <w:suppressAutoHyphens w:val="0"/>
        <w:spacing w:after="120"/>
        <w:rPr>
          <w:rFonts w:ascii="Lato" w:hAnsi="Lato" w:cs="Lato"/>
          <w:b/>
          <w:sz w:val="22"/>
          <w:szCs w:val="22"/>
          <w:lang w:eastAsia="pl-PL"/>
        </w:rPr>
      </w:pPr>
    </w:p>
    <w:p w14:paraId="6DADF3B8" w14:textId="77777777" w:rsidR="001A794F" w:rsidRPr="00421C9E" w:rsidRDefault="000860B7" w:rsidP="0081186C">
      <w:pPr>
        <w:pStyle w:val="Akapitzlist"/>
        <w:numPr>
          <w:ilvl w:val="5"/>
          <w:numId w:val="39"/>
        </w:numPr>
        <w:suppressAutoHyphens w:val="0"/>
        <w:spacing w:after="120"/>
        <w:ind w:left="709"/>
        <w:rPr>
          <w:rFonts w:ascii="Lato" w:hAnsi="Lato" w:cs="Lato"/>
          <w:b/>
          <w:sz w:val="22"/>
          <w:szCs w:val="22"/>
          <w:lang w:eastAsia="pl-PL"/>
        </w:rPr>
      </w:pPr>
      <w:r w:rsidRPr="00421C9E">
        <w:rPr>
          <w:rFonts w:ascii="Lato" w:hAnsi="Lato" w:cs="Lato"/>
          <w:b/>
          <w:sz w:val="22"/>
          <w:szCs w:val="22"/>
          <w:lang w:eastAsia="pl-PL"/>
        </w:rPr>
        <w:t>OŚWIADCZENIE DOT. KRYTERIÓW OCENY OFERT</w:t>
      </w:r>
    </w:p>
    <w:p w14:paraId="456BD374" w14:textId="77777777" w:rsidR="001A794F" w:rsidRPr="00421C9E" w:rsidRDefault="001A794F" w:rsidP="001A794F">
      <w:pPr>
        <w:pStyle w:val="Akapitzlist"/>
        <w:suppressAutoHyphens w:val="0"/>
        <w:spacing w:after="120"/>
        <w:ind w:left="709"/>
        <w:rPr>
          <w:rFonts w:ascii="Lato" w:hAnsi="Lato" w:cs="Lato"/>
          <w:b/>
          <w:sz w:val="22"/>
          <w:szCs w:val="22"/>
          <w:lang w:eastAsia="pl-PL"/>
        </w:rPr>
      </w:pPr>
    </w:p>
    <w:p w14:paraId="549BDB7C" w14:textId="77777777" w:rsidR="001A794F" w:rsidRPr="00421C9E" w:rsidRDefault="001A794F" w:rsidP="0081186C">
      <w:pPr>
        <w:pStyle w:val="Akapitzlist"/>
        <w:numPr>
          <w:ilvl w:val="3"/>
          <w:numId w:val="47"/>
        </w:numPr>
        <w:tabs>
          <w:tab w:val="clear" w:pos="2880"/>
          <w:tab w:val="num" w:pos="2552"/>
        </w:tabs>
        <w:suppressAutoHyphens w:val="0"/>
        <w:spacing w:after="120"/>
        <w:ind w:left="426"/>
        <w:rPr>
          <w:rFonts w:ascii="Lato" w:hAnsi="Lato" w:cs="Lato"/>
          <w:b/>
          <w:sz w:val="22"/>
          <w:szCs w:val="22"/>
          <w:u w:val="single"/>
          <w:lang w:eastAsia="pl-PL"/>
        </w:rPr>
      </w:pPr>
      <w:r w:rsidRPr="00421C9E">
        <w:rPr>
          <w:rFonts w:ascii="Lato" w:hAnsi="Lato" w:cs="Lato"/>
          <w:b/>
          <w:sz w:val="22"/>
          <w:szCs w:val="22"/>
          <w:u w:val="single"/>
          <w:lang w:eastAsia="pl-PL"/>
        </w:rPr>
        <w:t xml:space="preserve">Oświadczenie i wykaz dla kryterium „Doświadczenie </w:t>
      </w:r>
      <w:r w:rsidR="002A0DF4" w:rsidRPr="00421C9E">
        <w:rPr>
          <w:rFonts w:ascii="Lato" w:hAnsi="Lato" w:cs="Lato"/>
          <w:b/>
          <w:sz w:val="22"/>
          <w:szCs w:val="22"/>
          <w:u w:val="single"/>
          <w:lang w:eastAsia="pl-PL"/>
        </w:rPr>
        <w:t>kluczowego</w:t>
      </w:r>
      <w:r w:rsidRPr="00421C9E">
        <w:rPr>
          <w:rFonts w:ascii="Lato" w:hAnsi="Lato" w:cs="Lato"/>
          <w:b/>
          <w:sz w:val="22"/>
          <w:szCs w:val="22"/>
          <w:u w:val="single"/>
          <w:lang w:eastAsia="pl-PL"/>
        </w:rPr>
        <w:t xml:space="preserve"> personelu” (</w:t>
      </w:r>
      <w:r w:rsidR="002A0DF4" w:rsidRPr="00421C9E">
        <w:rPr>
          <w:rFonts w:ascii="Lato" w:hAnsi="Lato" w:cs="Lato"/>
          <w:b/>
          <w:sz w:val="22"/>
          <w:szCs w:val="22"/>
          <w:u w:val="single"/>
          <w:lang w:eastAsia="pl-PL"/>
        </w:rPr>
        <w:t>2</w:t>
      </w:r>
      <w:r w:rsidR="00794928" w:rsidRPr="00421C9E">
        <w:rPr>
          <w:rFonts w:ascii="Lato" w:hAnsi="Lato" w:cs="Lato"/>
          <w:b/>
          <w:sz w:val="22"/>
          <w:szCs w:val="22"/>
          <w:u w:val="single"/>
          <w:lang w:eastAsia="pl-PL"/>
        </w:rPr>
        <w:t>5</w:t>
      </w:r>
      <w:r w:rsidRPr="00421C9E">
        <w:rPr>
          <w:rFonts w:ascii="Lato" w:hAnsi="Lato" w:cs="Lato"/>
          <w:b/>
          <w:sz w:val="22"/>
          <w:szCs w:val="22"/>
          <w:u w:val="single"/>
          <w:lang w:eastAsia="pl-PL"/>
        </w:rPr>
        <w:t>%)</w:t>
      </w:r>
    </w:p>
    <w:p w14:paraId="7A4015C9"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Oświadczam(y), że do realizacji zamówienia skierujemy następujące osoby:</w:t>
      </w:r>
    </w:p>
    <w:p w14:paraId="0790B5E3"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
          <w:bCs/>
          <w:sz w:val="22"/>
          <w:szCs w:val="22"/>
          <w:lang w:eastAsia="pl-PL"/>
        </w:rPr>
        <w:t>1</w:t>
      </w:r>
      <w:r w:rsidR="000B0629" w:rsidRPr="00421C9E">
        <w:rPr>
          <w:rFonts w:ascii="Lato" w:hAnsi="Lato" w:cs="Lato"/>
          <w:b/>
          <w:bCs/>
          <w:sz w:val="22"/>
          <w:szCs w:val="22"/>
          <w:lang w:eastAsia="pl-PL"/>
        </w:rPr>
        <w:t>)</w:t>
      </w:r>
      <w:r w:rsidRPr="00421C9E">
        <w:rPr>
          <w:rFonts w:ascii="Lato" w:hAnsi="Lato" w:cs="Lato"/>
          <w:b/>
          <w:bCs/>
          <w:sz w:val="22"/>
          <w:szCs w:val="22"/>
          <w:lang w:eastAsia="pl-PL"/>
        </w:rPr>
        <w:t xml:space="preserve"> Kierownik projektu</w:t>
      </w:r>
    </w:p>
    <w:p w14:paraId="559E6E4D"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Imię i nazwisko: ......................................................................................................................</w:t>
      </w:r>
    </w:p>
    <w:p w14:paraId="39FA5996"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Podstawa dysponowania osobą: ..........................................................................................</w:t>
      </w:r>
    </w:p>
    <w:p w14:paraId="544BB29F"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Liczba projektów spełniających wymagania SWZ:</w:t>
      </w:r>
    </w:p>
    <w:p w14:paraId="77106383" w14:textId="77777777" w:rsidR="00237CA5" w:rsidRPr="00421C9E" w:rsidRDefault="00000000" w:rsidP="00237CA5">
      <w:pPr>
        <w:suppressAutoHyphens w:val="0"/>
        <w:spacing w:after="120"/>
        <w:ind w:left="426"/>
        <w:rPr>
          <w:rFonts w:ascii="Lato" w:hAnsi="Lato" w:cs="Lato"/>
          <w:bCs/>
          <w:sz w:val="22"/>
          <w:szCs w:val="22"/>
          <w:lang w:eastAsia="pl-PL"/>
        </w:rPr>
      </w:pPr>
      <w:sdt>
        <w:sdtPr>
          <w:rPr>
            <w:rFonts w:ascii="Lato" w:hAnsi="Lato" w:cs="Lato"/>
            <w:bCs/>
            <w:sz w:val="22"/>
            <w:szCs w:val="22"/>
            <w:lang w:eastAsia="pl-PL"/>
          </w:rPr>
          <w:id w:val="2002850786"/>
          <w14:checkbox>
            <w14:checked w14:val="0"/>
            <w14:checkedState w14:val="2612" w14:font="MS Gothic"/>
            <w14:uncheckedState w14:val="2610" w14:font="MS Gothic"/>
          </w14:checkbox>
        </w:sdtPr>
        <w:sdtContent>
          <w:r w:rsidR="00237CA5" w:rsidRPr="00421C9E">
            <w:rPr>
              <w:rFonts w:ascii="Segoe UI Symbol" w:eastAsia="MS Gothic" w:hAnsi="Segoe UI Symbol" w:cs="Segoe UI Symbol"/>
              <w:bCs/>
              <w:sz w:val="22"/>
              <w:szCs w:val="22"/>
              <w:lang w:eastAsia="pl-PL"/>
            </w:rPr>
            <w:t>☐</w:t>
          </w:r>
        </w:sdtContent>
      </w:sdt>
      <w:r w:rsidR="00237CA5" w:rsidRPr="00421C9E">
        <w:rPr>
          <w:rFonts w:ascii="Lato" w:hAnsi="Lato" w:cs="Lato"/>
          <w:bCs/>
          <w:sz w:val="22"/>
          <w:szCs w:val="22"/>
          <w:lang w:eastAsia="pl-PL"/>
        </w:rPr>
        <w:t xml:space="preserve"> 1 projekt     </w:t>
      </w:r>
      <w:sdt>
        <w:sdtPr>
          <w:rPr>
            <w:rFonts w:ascii="Lato" w:hAnsi="Lato" w:cs="Lato"/>
            <w:bCs/>
            <w:sz w:val="22"/>
            <w:szCs w:val="22"/>
            <w:lang w:eastAsia="pl-PL"/>
          </w:rPr>
          <w:id w:val="1268198740"/>
          <w14:checkbox>
            <w14:checked w14:val="0"/>
            <w14:checkedState w14:val="2612" w14:font="MS Gothic"/>
            <w14:uncheckedState w14:val="2610" w14:font="MS Gothic"/>
          </w14:checkbox>
        </w:sdtPr>
        <w:sdtContent>
          <w:r w:rsidR="00237CA5" w:rsidRPr="00421C9E">
            <w:rPr>
              <w:rFonts w:ascii="Segoe UI Symbol" w:eastAsia="MS Gothic" w:hAnsi="Segoe UI Symbol" w:cs="Segoe UI Symbol"/>
              <w:bCs/>
              <w:sz w:val="22"/>
              <w:szCs w:val="22"/>
              <w:lang w:eastAsia="pl-PL"/>
            </w:rPr>
            <w:t>☐</w:t>
          </w:r>
        </w:sdtContent>
      </w:sdt>
      <w:r w:rsidR="00237CA5" w:rsidRPr="00421C9E">
        <w:rPr>
          <w:rFonts w:ascii="Lato" w:hAnsi="Lato" w:cs="Lato"/>
          <w:bCs/>
          <w:sz w:val="22"/>
          <w:szCs w:val="22"/>
          <w:lang w:eastAsia="pl-PL"/>
        </w:rPr>
        <w:t xml:space="preserve"> 2 projekty     </w:t>
      </w:r>
      <w:sdt>
        <w:sdtPr>
          <w:rPr>
            <w:rFonts w:ascii="Lato" w:hAnsi="Lato" w:cs="Lato"/>
            <w:bCs/>
            <w:sz w:val="22"/>
            <w:szCs w:val="22"/>
            <w:lang w:eastAsia="pl-PL"/>
          </w:rPr>
          <w:id w:val="474502361"/>
          <w14:checkbox>
            <w14:checked w14:val="0"/>
            <w14:checkedState w14:val="2612" w14:font="MS Gothic"/>
            <w14:uncheckedState w14:val="2610" w14:font="MS Gothic"/>
          </w14:checkbox>
        </w:sdtPr>
        <w:sdtContent>
          <w:r w:rsidR="00237CA5" w:rsidRPr="00421C9E">
            <w:rPr>
              <w:rFonts w:ascii="Segoe UI Symbol" w:eastAsia="MS Gothic" w:hAnsi="Segoe UI Symbol" w:cs="Segoe UI Symbol"/>
              <w:bCs/>
              <w:sz w:val="22"/>
              <w:szCs w:val="22"/>
              <w:lang w:eastAsia="pl-PL"/>
            </w:rPr>
            <w:t>☐</w:t>
          </w:r>
        </w:sdtContent>
      </w:sdt>
      <w:r w:rsidR="00237CA5" w:rsidRPr="00421C9E">
        <w:rPr>
          <w:rFonts w:ascii="Lato" w:hAnsi="Lato" w:cs="Lato"/>
          <w:bCs/>
          <w:sz w:val="22"/>
          <w:szCs w:val="22"/>
          <w:lang w:eastAsia="pl-PL"/>
        </w:rPr>
        <w:t xml:space="preserve"> 3 lub więcej projektów</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3"/>
        <w:gridCol w:w="2000"/>
        <w:gridCol w:w="1843"/>
        <w:gridCol w:w="1728"/>
        <w:gridCol w:w="1522"/>
        <w:gridCol w:w="937"/>
      </w:tblGrid>
      <w:tr w:rsidR="00237CA5" w:rsidRPr="00421C9E" w14:paraId="07728CB9" w14:textId="77777777" w:rsidTr="00F26D19">
        <w:trPr>
          <w:tblHeader/>
          <w:jc w:val="center"/>
        </w:trPr>
        <w:tc>
          <w:tcPr>
            <w:tcW w:w="0" w:type="auto"/>
            <w:shd w:val="clear" w:color="auto" w:fill="D9D9D9" w:themeFill="background1" w:themeFillShade="D9"/>
            <w:tcMar>
              <w:top w:w="70" w:type="dxa"/>
              <w:left w:w="80" w:type="dxa"/>
              <w:bottom w:w="70" w:type="dxa"/>
              <w:right w:w="80" w:type="dxa"/>
            </w:tcMar>
            <w:vAlign w:val="center"/>
          </w:tcPr>
          <w:p w14:paraId="4AC68C0E" w14:textId="77777777" w:rsidR="00237CA5" w:rsidRPr="00421C9E" w:rsidRDefault="00237CA5" w:rsidP="00237CA5">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Lp</w:t>
            </w:r>
            <w:proofErr w:type="spellEnd"/>
            <w:r w:rsidRPr="00421C9E">
              <w:rPr>
                <w:rFonts w:ascii="Lato" w:hAnsi="Lato" w:cs="Lato"/>
                <w:b/>
                <w:bCs/>
                <w:sz w:val="22"/>
                <w:szCs w:val="22"/>
                <w:lang w:val="en-US" w:eastAsia="pl-PL"/>
              </w:rPr>
              <w:t>.</w:t>
            </w:r>
          </w:p>
        </w:tc>
        <w:tc>
          <w:tcPr>
            <w:tcW w:w="0" w:type="auto"/>
            <w:shd w:val="clear" w:color="auto" w:fill="D9D9D9" w:themeFill="background1" w:themeFillShade="D9"/>
            <w:tcMar>
              <w:top w:w="70" w:type="dxa"/>
              <w:left w:w="80" w:type="dxa"/>
              <w:bottom w:w="70" w:type="dxa"/>
              <w:right w:w="80" w:type="dxa"/>
            </w:tcMar>
            <w:vAlign w:val="center"/>
          </w:tcPr>
          <w:p w14:paraId="3DF7CB7B" w14:textId="77777777" w:rsidR="00237CA5" w:rsidRPr="00421C9E" w:rsidRDefault="00237CA5" w:rsidP="00237CA5">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Nazwa </w:t>
            </w:r>
            <w:proofErr w:type="spellStart"/>
            <w:r w:rsidRPr="00421C9E">
              <w:rPr>
                <w:rFonts w:ascii="Lato" w:hAnsi="Lato" w:cs="Lato"/>
                <w:b/>
                <w:bCs/>
                <w:sz w:val="22"/>
                <w:szCs w:val="22"/>
                <w:lang w:val="en-US" w:eastAsia="pl-PL"/>
              </w:rPr>
              <w:t>projektu</w:t>
            </w:r>
            <w:proofErr w:type="spellEnd"/>
            <w:r w:rsidRPr="00421C9E">
              <w:rPr>
                <w:rFonts w:ascii="Lato" w:hAnsi="Lato" w:cs="Lato"/>
                <w:b/>
                <w:bCs/>
                <w:sz w:val="22"/>
                <w:szCs w:val="22"/>
                <w:lang w:val="en-US" w:eastAsia="pl-PL"/>
              </w:rPr>
              <w:t xml:space="preserve"> / </w:t>
            </w:r>
            <w:proofErr w:type="spellStart"/>
            <w:r w:rsidRPr="00421C9E">
              <w:rPr>
                <w:rFonts w:ascii="Lato" w:hAnsi="Lato" w:cs="Lato"/>
                <w:b/>
                <w:bCs/>
                <w:sz w:val="22"/>
                <w:szCs w:val="22"/>
                <w:lang w:val="en-US" w:eastAsia="pl-PL"/>
              </w:rPr>
              <w:t>zamówienia</w:t>
            </w:r>
            <w:proofErr w:type="spellEnd"/>
          </w:p>
        </w:tc>
        <w:tc>
          <w:tcPr>
            <w:tcW w:w="0" w:type="auto"/>
            <w:shd w:val="clear" w:color="auto" w:fill="D9D9D9" w:themeFill="background1" w:themeFillShade="D9"/>
            <w:tcMar>
              <w:top w:w="70" w:type="dxa"/>
              <w:left w:w="80" w:type="dxa"/>
              <w:bottom w:w="70" w:type="dxa"/>
              <w:right w:w="80" w:type="dxa"/>
            </w:tcMar>
            <w:vAlign w:val="center"/>
          </w:tcPr>
          <w:p w14:paraId="6645F1B7" w14:textId="77777777" w:rsidR="00237CA5" w:rsidRPr="00421C9E" w:rsidRDefault="00237CA5" w:rsidP="00237CA5">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Zamawiający</w:t>
            </w:r>
            <w:proofErr w:type="spellEnd"/>
            <w:r w:rsidRPr="00421C9E">
              <w:rPr>
                <w:rFonts w:ascii="Lato" w:hAnsi="Lato" w:cs="Lato"/>
                <w:b/>
                <w:bCs/>
                <w:sz w:val="22"/>
                <w:szCs w:val="22"/>
                <w:lang w:val="en-US" w:eastAsia="pl-PL"/>
              </w:rPr>
              <w:t xml:space="preserve"> / </w:t>
            </w:r>
            <w:proofErr w:type="spellStart"/>
            <w:r w:rsidRPr="00421C9E">
              <w:rPr>
                <w:rFonts w:ascii="Lato" w:hAnsi="Lato" w:cs="Lato"/>
                <w:b/>
                <w:bCs/>
                <w:sz w:val="22"/>
                <w:szCs w:val="22"/>
                <w:lang w:val="en-US" w:eastAsia="pl-PL"/>
              </w:rPr>
              <w:t>odbiorca</w:t>
            </w:r>
            <w:proofErr w:type="spellEnd"/>
          </w:p>
        </w:tc>
        <w:tc>
          <w:tcPr>
            <w:tcW w:w="0" w:type="auto"/>
            <w:shd w:val="clear" w:color="auto" w:fill="D9D9D9" w:themeFill="background1" w:themeFillShade="D9"/>
            <w:tcMar>
              <w:top w:w="70" w:type="dxa"/>
              <w:left w:w="80" w:type="dxa"/>
              <w:bottom w:w="70" w:type="dxa"/>
              <w:right w:w="80" w:type="dxa"/>
            </w:tcMar>
            <w:vAlign w:val="center"/>
          </w:tcPr>
          <w:p w14:paraId="2456F6FD" w14:textId="77777777" w:rsidR="00237CA5" w:rsidRPr="00421C9E" w:rsidRDefault="00237CA5" w:rsidP="00237CA5">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Zakres</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projektu</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krótki</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opis</w:t>
            </w:r>
            <w:proofErr w:type="spellEnd"/>
            <w:r w:rsidRPr="00421C9E">
              <w:rPr>
                <w:rFonts w:ascii="Lato" w:hAnsi="Lato" w:cs="Lato"/>
                <w:b/>
                <w:bCs/>
                <w:sz w:val="22"/>
                <w:szCs w:val="22"/>
                <w:lang w:val="en-US" w:eastAsia="pl-PL"/>
              </w:rPr>
              <w:t>)</w:t>
            </w:r>
          </w:p>
        </w:tc>
        <w:tc>
          <w:tcPr>
            <w:tcW w:w="0" w:type="auto"/>
            <w:shd w:val="clear" w:color="auto" w:fill="D9D9D9" w:themeFill="background1" w:themeFillShade="D9"/>
            <w:tcMar>
              <w:top w:w="70" w:type="dxa"/>
              <w:left w:w="80" w:type="dxa"/>
              <w:bottom w:w="70" w:type="dxa"/>
              <w:right w:w="80" w:type="dxa"/>
            </w:tcMar>
            <w:vAlign w:val="center"/>
          </w:tcPr>
          <w:p w14:paraId="374E04E7" w14:textId="77777777" w:rsidR="00237CA5" w:rsidRPr="00421C9E" w:rsidRDefault="00237CA5" w:rsidP="00237CA5">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Data </w:t>
            </w:r>
            <w:proofErr w:type="spellStart"/>
            <w:r w:rsidRPr="00421C9E">
              <w:rPr>
                <w:rFonts w:ascii="Lato" w:hAnsi="Lato" w:cs="Lato"/>
                <w:b/>
                <w:bCs/>
                <w:sz w:val="22"/>
                <w:szCs w:val="22"/>
                <w:lang w:val="en-US" w:eastAsia="pl-PL"/>
              </w:rPr>
              <w:t>realizacji</w:t>
            </w:r>
            <w:proofErr w:type="spellEnd"/>
            <w:r w:rsidRPr="00421C9E">
              <w:rPr>
                <w:rFonts w:ascii="Lato" w:hAnsi="Lato" w:cs="Lato"/>
                <w:b/>
                <w:bCs/>
                <w:sz w:val="22"/>
                <w:szCs w:val="22"/>
                <w:lang w:val="en-US" w:eastAsia="pl-PL"/>
              </w:rPr>
              <w:t xml:space="preserve"> (od–do)</w:t>
            </w:r>
          </w:p>
        </w:tc>
        <w:tc>
          <w:tcPr>
            <w:tcW w:w="0" w:type="auto"/>
            <w:shd w:val="clear" w:color="auto" w:fill="D9D9D9" w:themeFill="background1" w:themeFillShade="D9"/>
            <w:tcMar>
              <w:top w:w="70" w:type="dxa"/>
              <w:left w:w="80" w:type="dxa"/>
              <w:bottom w:w="70" w:type="dxa"/>
              <w:right w:w="80" w:type="dxa"/>
            </w:tcMar>
            <w:vAlign w:val="center"/>
          </w:tcPr>
          <w:p w14:paraId="471EE636" w14:textId="77777777" w:rsidR="00237CA5" w:rsidRPr="00421C9E" w:rsidRDefault="00237CA5" w:rsidP="00237CA5">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Rola </w:t>
            </w:r>
            <w:proofErr w:type="spellStart"/>
            <w:r w:rsidRPr="00421C9E">
              <w:rPr>
                <w:rFonts w:ascii="Lato" w:hAnsi="Lato" w:cs="Lato"/>
                <w:b/>
                <w:bCs/>
                <w:sz w:val="22"/>
                <w:szCs w:val="22"/>
                <w:lang w:val="en-US" w:eastAsia="pl-PL"/>
              </w:rPr>
              <w:t>osoby</w:t>
            </w:r>
            <w:proofErr w:type="spellEnd"/>
          </w:p>
        </w:tc>
      </w:tr>
      <w:tr w:rsidR="00237CA5" w:rsidRPr="00421C9E" w14:paraId="29032C44" w14:textId="77777777" w:rsidTr="00237CA5">
        <w:trPr>
          <w:jc w:val="center"/>
        </w:trPr>
        <w:tc>
          <w:tcPr>
            <w:tcW w:w="0" w:type="auto"/>
            <w:tcMar>
              <w:top w:w="70" w:type="dxa"/>
              <w:left w:w="80" w:type="dxa"/>
              <w:bottom w:w="70" w:type="dxa"/>
              <w:right w:w="80" w:type="dxa"/>
            </w:tcMar>
            <w:vAlign w:val="center"/>
          </w:tcPr>
          <w:p w14:paraId="508D4649" w14:textId="77777777" w:rsidR="00237CA5" w:rsidRPr="00421C9E" w:rsidRDefault="00237CA5" w:rsidP="00237CA5">
            <w:pPr>
              <w:suppressAutoHyphens w:val="0"/>
              <w:spacing w:after="120"/>
              <w:jc w:val="center"/>
              <w:rPr>
                <w:rFonts w:ascii="Lato" w:hAnsi="Lato" w:cs="Lato"/>
                <w:bCs/>
                <w:sz w:val="22"/>
                <w:szCs w:val="22"/>
                <w:lang w:val="en-US" w:eastAsia="pl-PL"/>
              </w:rPr>
            </w:pPr>
            <w:r w:rsidRPr="00421C9E">
              <w:rPr>
                <w:rFonts w:ascii="Lato" w:hAnsi="Lato" w:cs="Lato"/>
                <w:bCs/>
                <w:sz w:val="22"/>
                <w:szCs w:val="22"/>
                <w:lang w:val="en-US" w:eastAsia="pl-PL"/>
              </w:rPr>
              <w:t>1</w:t>
            </w:r>
          </w:p>
        </w:tc>
        <w:tc>
          <w:tcPr>
            <w:tcW w:w="0" w:type="auto"/>
            <w:tcMar>
              <w:top w:w="70" w:type="dxa"/>
              <w:left w:w="80" w:type="dxa"/>
              <w:bottom w:w="70" w:type="dxa"/>
              <w:right w:w="80" w:type="dxa"/>
            </w:tcMar>
            <w:vAlign w:val="center"/>
          </w:tcPr>
          <w:p w14:paraId="56CE3762"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402F94C6"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7C6B5887"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3D3022C3"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7AB26615" w14:textId="77777777" w:rsidR="00237CA5" w:rsidRPr="00421C9E" w:rsidRDefault="00237CA5" w:rsidP="00237CA5">
            <w:pPr>
              <w:suppressAutoHyphens w:val="0"/>
              <w:spacing w:after="120"/>
              <w:ind w:left="426"/>
              <w:rPr>
                <w:rFonts w:ascii="Lato" w:hAnsi="Lato" w:cs="Lato"/>
                <w:bCs/>
                <w:sz w:val="22"/>
                <w:szCs w:val="22"/>
                <w:lang w:val="en-US" w:eastAsia="pl-PL"/>
              </w:rPr>
            </w:pPr>
          </w:p>
        </w:tc>
      </w:tr>
      <w:tr w:rsidR="00237CA5" w:rsidRPr="00421C9E" w14:paraId="21EE1EB2" w14:textId="77777777" w:rsidTr="00237CA5">
        <w:trPr>
          <w:jc w:val="center"/>
        </w:trPr>
        <w:tc>
          <w:tcPr>
            <w:tcW w:w="0" w:type="auto"/>
            <w:tcMar>
              <w:top w:w="70" w:type="dxa"/>
              <w:left w:w="80" w:type="dxa"/>
              <w:bottom w:w="70" w:type="dxa"/>
              <w:right w:w="80" w:type="dxa"/>
            </w:tcMar>
            <w:vAlign w:val="center"/>
          </w:tcPr>
          <w:p w14:paraId="79C5F142" w14:textId="77777777" w:rsidR="00237CA5" w:rsidRPr="00421C9E" w:rsidRDefault="00237CA5" w:rsidP="00237CA5">
            <w:pPr>
              <w:suppressAutoHyphens w:val="0"/>
              <w:spacing w:after="120"/>
              <w:jc w:val="center"/>
              <w:rPr>
                <w:rFonts w:ascii="Lato" w:hAnsi="Lato" w:cs="Lato"/>
                <w:bCs/>
                <w:sz w:val="22"/>
                <w:szCs w:val="22"/>
                <w:lang w:val="en-US" w:eastAsia="pl-PL"/>
              </w:rPr>
            </w:pPr>
            <w:r w:rsidRPr="00421C9E">
              <w:rPr>
                <w:rFonts w:ascii="Lato" w:hAnsi="Lato" w:cs="Lato"/>
                <w:bCs/>
                <w:sz w:val="22"/>
                <w:szCs w:val="22"/>
                <w:lang w:val="en-US" w:eastAsia="pl-PL"/>
              </w:rPr>
              <w:t>2</w:t>
            </w:r>
          </w:p>
        </w:tc>
        <w:tc>
          <w:tcPr>
            <w:tcW w:w="0" w:type="auto"/>
            <w:tcMar>
              <w:top w:w="70" w:type="dxa"/>
              <w:left w:w="80" w:type="dxa"/>
              <w:bottom w:w="70" w:type="dxa"/>
              <w:right w:w="80" w:type="dxa"/>
            </w:tcMar>
            <w:vAlign w:val="center"/>
          </w:tcPr>
          <w:p w14:paraId="39C578E6"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67BBD636"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2C15BA79"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589F7A2A"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791E7EA9" w14:textId="77777777" w:rsidR="00237CA5" w:rsidRPr="00421C9E" w:rsidRDefault="00237CA5" w:rsidP="00237CA5">
            <w:pPr>
              <w:suppressAutoHyphens w:val="0"/>
              <w:spacing w:after="120"/>
              <w:ind w:left="426"/>
              <w:rPr>
                <w:rFonts w:ascii="Lato" w:hAnsi="Lato" w:cs="Lato"/>
                <w:bCs/>
                <w:sz w:val="22"/>
                <w:szCs w:val="22"/>
                <w:lang w:val="en-US" w:eastAsia="pl-PL"/>
              </w:rPr>
            </w:pPr>
          </w:p>
        </w:tc>
      </w:tr>
      <w:tr w:rsidR="00237CA5" w:rsidRPr="00421C9E" w14:paraId="551D2CE2" w14:textId="77777777" w:rsidTr="00237CA5">
        <w:trPr>
          <w:jc w:val="center"/>
        </w:trPr>
        <w:tc>
          <w:tcPr>
            <w:tcW w:w="0" w:type="auto"/>
            <w:tcMar>
              <w:top w:w="70" w:type="dxa"/>
              <w:left w:w="80" w:type="dxa"/>
              <w:bottom w:w="70" w:type="dxa"/>
              <w:right w:w="80" w:type="dxa"/>
            </w:tcMar>
            <w:vAlign w:val="center"/>
          </w:tcPr>
          <w:p w14:paraId="471C4B89" w14:textId="77777777" w:rsidR="00237CA5" w:rsidRPr="00421C9E" w:rsidRDefault="00237CA5" w:rsidP="00237CA5">
            <w:pPr>
              <w:suppressAutoHyphens w:val="0"/>
              <w:spacing w:after="120"/>
              <w:jc w:val="center"/>
              <w:rPr>
                <w:rFonts w:ascii="Lato" w:hAnsi="Lato" w:cs="Lato"/>
                <w:bCs/>
                <w:sz w:val="22"/>
                <w:szCs w:val="22"/>
                <w:lang w:val="en-US" w:eastAsia="pl-PL"/>
              </w:rPr>
            </w:pPr>
            <w:r w:rsidRPr="00421C9E">
              <w:rPr>
                <w:rFonts w:ascii="Lato" w:hAnsi="Lato" w:cs="Lato"/>
                <w:bCs/>
                <w:sz w:val="22"/>
                <w:szCs w:val="22"/>
                <w:lang w:val="en-US" w:eastAsia="pl-PL"/>
              </w:rPr>
              <w:t>3</w:t>
            </w:r>
          </w:p>
        </w:tc>
        <w:tc>
          <w:tcPr>
            <w:tcW w:w="0" w:type="auto"/>
            <w:tcMar>
              <w:top w:w="70" w:type="dxa"/>
              <w:left w:w="80" w:type="dxa"/>
              <w:bottom w:w="70" w:type="dxa"/>
              <w:right w:w="80" w:type="dxa"/>
            </w:tcMar>
            <w:vAlign w:val="center"/>
          </w:tcPr>
          <w:p w14:paraId="238A9B71"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1779FB45"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3DA948E7"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225EA0A9" w14:textId="77777777" w:rsidR="00237CA5" w:rsidRPr="00421C9E" w:rsidRDefault="00237CA5" w:rsidP="00237CA5">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23462599" w14:textId="77777777" w:rsidR="00237CA5" w:rsidRPr="00421C9E" w:rsidRDefault="00237CA5" w:rsidP="00237CA5">
            <w:pPr>
              <w:suppressAutoHyphens w:val="0"/>
              <w:spacing w:after="120"/>
              <w:ind w:left="426"/>
              <w:rPr>
                <w:rFonts w:ascii="Lato" w:hAnsi="Lato" w:cs="Lato"/>
                <w:bCs/>
                <w:sz w:val="22"/>
                <w:szCs w:val="22"/>
                <w:lang w:val="en-US" w:eastAsia="pl-PL"/>
              </w:rPr>
            </w:pPr>
          </w:p>
        </w:tc>
      </w:tr>
    </w:tbl>
    <w:p w14:paraId="5B4FACD2" w14:textId="77777777" w:rsidR="00237CA5" w:rsidRPr="00421C9E" w:rsidRDefault="00237CA5" w:rsidP="00237CA5">
      <w:pPr>
        <w:suppressAutoHyphens w:val="0"/>
        <w:spacing w:after="120"/>
        <w:ind w:left="426"/>
        <w:rPr>
          <w:rFonts w:ascii="Lato" w:hAnsi="Lato" w:cs="Lato"/>
          <w:bCs/>
          <w:sz w:val="22"/>
          <w:szCs w:val="22"/>
          <w:lang w:val="en-US" w:eastAsia="pl-PL"/>
        </w:rPr>
      </w:pPr>
    </w:p>
    <w:p w14:paraId="1AA5E283" w14:textId="77777777" w:rsidR="00237CA5" w:rsidRPr="00421C9E" w:rsidRDefault="00237CA5" w:rsidP="00237CA5">
      <w:pPr>
        <w:suppressAutoHyphens w:val="0"/>
        <w:spacing w:after="120"/>
        <w:ind w:left="426"/>
        <w:rPr>
          <w:rFonts w:ascii="Lato" w:hAnsi="Lato" w:cs="Lato"/>
          <w:bCs/>
          <w:sz w:val="22"/>
          <w:szCs w:val="22"/>
          <w:lang w:val="en-US" w:eastAsia="pl-PL"/>
        </w:rPr>
      </w:pPr>
      <w:r w:rsidRPr="00421C9E">
        <w:rPr>
          <w:rFonts w:ascii="Lato" w:hAnsi="Lato" w:cs="Lato"/>
          <w:b/>
          <w:bCs/>
          <w:sz w:val="22"/>
          <w:szCs w:val="22"/>
          <w:lang w:val="en-US" w:eastAsia="pl-PL"/>
        </w:rPr>
        <w:t>2</w:t>
      </w:r>
      <w:r w:rsidR="000B0629" w:rsidRPr="00421C9E">
        <w:rPr>
          <w:rFonts w:ascii="Lato" w:hAnsi="Lato" w:cs="Lato"/>
          <w:b/>
          <w:bCs/>
          <w:sz w:val="22"/>
          <w:szCs w:val="22"/>
          <w:lang w:val="en-US" w:eastAsia="pl-PL"/>
        </w:rPr>
        <w:t>)</w:t>
      </w:r>
      <w:r w:rsidRPr="00421C9E">
        <w:rPr>
          <w:rFonts w:ascii="Lato" w:hAnsi="Lato" w:cs="Lato"/>
          <w:b/>
          <w:bCs/>
          <w:sz w:val="22"/>
          <w:szCs w:val="22"/>
          <w:lang w:val="en-US" w:eastAsia="pl-PL"/>
        </w:rPr>
        <w:t xml:space="preserve"> Architekt </w:t>
      </w:r>
      <w:proofErr w:type="spellStart"/>
      <w:r w:rsidRPr="00421C9E">
        <w:rPr>
          <w:rFonts w:ascii="Lato" w:hAnsi="Lato" w:cs="Lato"/>
          <w:b/>
          <w:bCs/>
          <w:sz w:val="22"/>
          <w:szCs w:val="22"/>
          <w:lang w:val="en-US" w:eastAsia="pl-PL"/>
        </w:rPr>
        <w:t>infrastruktury</w:t>
      </w:r>
      <w:proofErr w:type="spellEnd"/>
      <w:r w:rsidRPr="00421C9E">
        <w:rPr>
          <w:rFonts w:ascii="Lato" w:hAnsi="Lato" w:cs="Lato"/>
          <w:b/>
          <w:bCs/>
          <w:sz w:val="22"/>
          <w:szCs w:val="22"/>
          <w:lang w:val="en-US" w:eastAsia="pl-PL"/>
        </w:rPr>
        <w:t xml:space="preserve"> / DevOps</w:t>
      </w:r>
    </w:p>
    <w:p w14:paraId="68EF767B" w14:textId="77777777" w:rsidR="00237CA5" w:rsidRPr="00421C9E" w:rsidRDefault="00237CA5" w:rsidP="00237CA5">
      <w:pPr>
        <w:suppressAutoHyphens w:val="0"/>
        <w:spacing w:after="120"/>
        <w:ind w:left="426"/>
        <w:rPr>
          <w:rFonts w:ascii="Lato" w:hAnsi="Lato" w:cs="Lato"/>
          <w:bCs/>
          <w:sz w:val="22"/>
          <w:szCs w:val="22"/>
          <w:lang w:val="en-US" w:eastAsia="pl-PL"/>
        </w:rPr>
      </w:pPr>
      <w:proofErr w:type="spellStart"/>
      <w:r w:rsidRPr="00421C9E">
        <w:rPr>
          <w:rFonts w:ascii="Lato" w:hAnsi="Lato" w:cs="Lato"/>
          <w:bCs/>
          <w:sz w:val="22"/>
          <w:szCs w:val="22"/>
          <w:lang w:val="en-US" w:eastAsia="pl-PL"/>
        </w:rPr>
        <w:t>Imię</w:t>
      </w:r>
      <w:proofErr w:type="spellEnd"/>
      <w:r w:rsidRPr="00421C9E">
        <w:rPr>
          <w:rFonts w:ascii="Lato" w:hAnsi="Lato" w:cs="Lato"/>
          <w:bCs/>
          <w:sz w:val="22"/>
          <w:szCs w:val="22"/>
          <w:lang w:val="en-US" w:eastAsia="pl-PL"/>
        </w:rPr>
        <w:t xml:space="preserve"> </w:t>
      </w:r>
      <w:proofErr w:type="spellStart"/>
      <w:r w:rsidRPr="00421C9E">
        <w:rPr>
          <w:rFonts w:ascii="Lato" w:hAnsi="Lato" w:cs="Lato"/>
          <w:bCs/>
          <w:sz w:val="22"/>
          <w:szCs w:val="22"/>
          <w:lang w:val="en-US" w:eastAsia="pl-PL"/>
        </w:rPr>
        <w:t>i</w:t>
      </w:r>
      <w:proofErr w:type="spellEnd"/>
      <w:r w:rsidRPr="00421C9E">
        <w:rPr>
          <w:rFonts w:ascii="Lato" w:hAnsi="Lato" w:cs="Lato"/>
          <w:bCs/>
          <w:sz w:val="22"/>
          <w:szCs w:val="22"/>
          <w:lang w:val="en-US" w:eastAsia="pl-PL"/>
        </w:rPr>
        <w:t xml:space="preserve"> </w:t>
      </w:r>
      <w:proofErr w:type="spellStart"/>
      <w:r w:rsidRPr="00421C9E">
        <w:rPr>
          <w:rFonts w:ascii="Lato" w:hAnsi="Lato" w:cs="Lato"/>
          <w:bCs/>
          <w:sz w:val="22"/>
          <w:szCs w:val="22"/>
          <w:lang w:val="en-US" w:eastAsia="pl-PL"/>
        </w:rPr>
        <w:t>nazwisko</w:t>
      </w:r>
      <w:proofErr w:type="spellEnd"/>
      <w:r w:rsidRPr="00421C9E">
        <w:rPr>
          <w:rFonts w:ascii="Lato" w:hAnsi="Lato" w:cs="Lato"/>
          <w:bCs/>
          <w:sz w:val="22"/>
          <w:szCs w:val="22"/>
          <w:lang w:val="en-US" w:eastAsia="pl-PL"/>
        </w:rPr>
        <w:t>: ......................................................................................................................</w:t>
      </w:r>
    </w:p>
    <w:p w14:paraId="45A1440B" w14:textId="77777777" w:rsidR="00237CA5" w:rsidRPr="00421C9E" w:rsidRDefault="00237CA5" w:rsidP="00237CA5">
      <w:pPr>
        <w:suppressAutoHyphens w:val="0"/>
        <w:spacing w:after="120"/>
        <w:ind w:left="426"/>
        <w:rPr>
          <w:rFonts w:ascii="Lato" w:hAnsi="Lato" w:cs="Lato"/>
          <w:bCs/>
          <w:sz w:val="22"/>
          <w:szCs w:val="22"/>
          <w:lang w:val="en-US" w:eastAsia="pl-PL"/>
        </w:rPr>
      </w:pPr>
      <w:proofErr w:type="spellStart"/>
      <w:r w:rsidRPr="00421C9E">
        <w:rPr>
          <w:rFonts w:ascii="Lato" w:hAnsi="Lato" w:cs="Lato"/>
          <w:bCs/>
          <w:sz w:val="22"/>
          <w:szCs w:val="22"/>
          <w:lang w:val="en-US" w:eastAsia="pl-PL"/>
        </w:rPr>
        <w:t>Podstawa</w:t>
      </w:r>
      <w:proofErr w:type="spellEnd"/>
      <w:r w:rsidRPr="00421C9E">
        <w:rPr>
          <w:rFonts w:ascii="Lato" w:hAnsi="Lato" w:cs="Lato"/>
          <w:bCs/>
          <w:sz w:val="22"/>
          <w:szCs w:val="22"/>
          <w:lang w:val="en-US" w:eastAsia="pl-PL"/>
        </w:rPr>
        <w:t xml:space="preserve"> </w:t>
      </w:r>
      <w:proofErr w:type="spellStart"/>
      <w:r w:rsidRPr="00421C9E">
        <w:rPr>
          <w:rFonts w:ascii="Lato" w:hAnsi="Lato" w:cs="Lato"/>
          <w:bCs/>
          <w:sz w:val="22"/>
          <w:szCs w:val="22"/>
          <w:lang w:val="en-US" w:eastAsia="pl-PL"/>
        </w:rPr>
        <w:t>dysponowania</w:t>
      </w:r>
      <w:proofErr w:type="spellEnd"/>
      <w:r w:rsidRPr="00421C9E">
        <w:rPr>
          <w:rFonts w:ascii="Lato" w:hAnsi="Lato" w:cs="Lato"/>
          <w:bCs/>
          <w:sz w:val="22"/>
          <w:szCs w:val="22"/>
          <w:lang w:val="en-US" w:eastAsia="pl-PL"/>
        </w:rPr>
        <w:t xml:space="preserve"> </w:t>
      </w:r>
      <w:proofErr w:type="spellStart"/>
      <w:r w:rsidRPr="00421C9E">
        <w:rPr>
          <w:rFonts w:ascii="Lato" w:hAnsi="Lato" w:cs="Lato"/>
          <w:bCs/>
          <w:sz w:val="22"/>
          <w:szCs w:val="22"/>
          <w:lang w:val="en-US" w:eastAsia="pl-PL"/>
        </w:rPr>
        <w:t>osobą</w:t>
      </w:r>
      <w:proofErr w:type="spellEnd"/>
      <w:r w:rsidRPr="00421C9E">
        <w:rPr>
          <w:rFonts w:ascii="Lato" w:hAnsi="Lato" w:cs="Lato"/>
          <w:bCs/>
          <w:sz w:val="22"/>
          <w:szCs w:val="22"/>
          <w:lang w:val="en-US" w:eastAsia="pl-PL"/>
        </w:rPr>
        <w:t>: ..........................................................................................</w:t>
      </w:r>
    </w:p>
    <w:p w14:paraId="56BC4165"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Liczba wdrożeń spełniających wymagania SWZ:</w:t>
      </w:r>
    </w:p>
    <w:p w14:paraId="0F25B302" w14:textId="77777777" w:rsidR="00237CA5" w:rsidRPr="00421C9E" w:rsidRDefault="00000000" w:rsidP="00237CA5">
      <w:pPr>
        <w:suppressAutoHyphens w:val="0"/>
        <w:spacing w:after="120"/>
        <w:ind w:left="426"/>
        <w:rPr>
          <w:rFonts w:ascii="Lato" w:hAnsi="Lato" w:cs="Lato"/>
          <w:bCs/>
          <w:sz w:val="22"/>
          <w:szCs w:val="22"/>
          <w:lang w:eastAsia="pl-PL"/>
        </w:rPr>
      </w:pPr>
      <w:sdt>
        <w:sdtPr>
          <w:rPr>
            <w:rFonts w:ascii="Lato" w:hAnsi="Lato" w:cs="Lato"/>
            <w:bCs/>
            <w:sz w:val="22"/>
            <w:szCs w:val="22"/>
            <w:lang w:eastAsia="pl-PL"/>
          </w:rPr>
          <w:id w:val="-514766060"/>
          <w14:checkbox>
            <w14:checked w14:val="0"/>
            <w14:checkedState w14:val="2612" w14:font="MS Gothic"/>
            <w14:uncheckedState w14:val="2610" w14:font="MS Gothic"/>
          </w14:checkbox>
        </w:sdtPr>
        <w:sdtContent>
          <w:r w:rsidR="00237CA5" w:rsidRPr="00421C9E">
            <w:rPr>
              <w:rFonts w:ascii="Segoe UI Symbol" w:eastAsia="MS Gothic" w:hAnsi="Segoe UI Symbol" w:cs="Segoe UI Symbol"/>
              <w:bCs/>
              <w:sz w:val="22"/>
              <w:szCs w:val="22"/>
              <w:lang w:eastAsia="pl-PL"/>
            </w:rPr>
            <w:t>☐</w:t>
          </w:r>
        </w:sdtContent>
      </w:sdt>
      <w:r w:rsidR="00237CA5" w:rsidRPr="00421C9E">
        <w:rPr>
          <w:rFonts w:ascii="Lato" w:hAnsi="Lato" w:cs="Lato"/>
          <w:bCs/>
          <w:sz w:val="22"/>
          <w:szCs w:val="22"/>
          <w:lang w:eastAsia="pl-PL"/>
        </w:rPr>
        <w:t xml:space="preserve"> 1 projekt     </w:t>
      </w:r>
      <w:sdt>
        <w:sdtPr>
          <w:rPr>
            <w:rFonts w:ascii="Lato" w:hAnsi="Lato" w:cs="Lato"/>
            <w:bCs/>
            <w:sz w:val="22"/>
            <w:szCs w:val="22"/>
            <w:lang w:eastAsia="pl-PL"/>
          </w:rPr>
          <w:id w:val="-2104407960"/>
          <w14:checkbox>
            <w14:checked w14:val="0"/>
            <w14:checkedState w14:val="2612" w14:font="MS Gothic"/>
            <w14:uncheckedState w14:val="2610" w14:font="MS Gothic"/>
          </w14:checkbox>
        </w:sdtPr>
        <w:sdtContent>
          <w:r w:rsidR="00237CA5" w:rsidRPr="00421C9E">
            <w:rPr>
              <w:rFonts w:ascii="Segoe UI Symbol" w:eastAsia="MS Gothic" w:hAnsi="Segoe UI Symbol" w:cs="Segoe UI Symbol"/>
              <w:bCs/>
              <w:sz w:val="22"/>
              <w:szCs w:val="22"/>
              <w:lang w:eastAsia="pl-PL"/>
            </w:rPr>
            <w:t>☐</w:t>
          </w:r>
        </w:sdtContent>
      </w:sdt>
      <w:r w:rsidR="00237CA5" w:rsidRPr="00421C9E">
        <w:rPr>
          <w:rFonts w:ascii="Lato" w:hAnsi="Lato" w:cs="Lato"/>
          <w:bCs/>
          <w:sz w:val="22"/>
          <w:szCs w:val="22"/>
          <w:lang w:eastAsia="pl-PL"/>
        </w:rPr>
        <w:t xml:space="preserve"> 2 projekty     </w:t>
      </w:r>
      <w:sdt>
        <w:sdtPr>
          <w:rPr>
            <w:rFonts w:ascii="Lato" w:hAnsi="Lato" w:cs="Lato"/>
            <w:bCs/>
            <w:sz w:val="22"/>
            <w:szCs w:val="22"/>
            <w:lang w:eastAsia="pl-PL"/>
          </w:rPr>
          <w:id w:val="375742547"/>
          <w14:checkbox>
            <w14:checked w14:val="0"/>
            <w14:checkedState w14:val="2612" w14:font="MS Gothic"/>
            <w14:uncheckedState w14:val="2610" w14:font="MS Gothic"/>
          </w14:checkbox>
        </w:sdtPr>
        <w:sdtContent>
          <w:r w:rsidR="00237CA5" w:rsidRPr="00421C9E">
            <w:rPr>
              <w:rFonts w:ascii="Segoe UI Symbol" w:eastAsia="MS Gothic" w:hAnsi="Segoe UI Symbol" w:cs="Segoe UI Symbol"/>
              <w:bCs/>
              <w:sz w:val="22"/>
              <w:szCs w:val="22"/>
              <w:lang w:eastAsia="pl-PL"/>
            </w:rPr>
            <w:t>☐</w:t>
          </w:r>
        </w:sdtContent>
      </w:sdt>
      <w:r w:rsidR="00237CA5" w:rsidRPr="00421C9E">
        <w:rPr>
          <w:rFonts w:ascii="Lato" w:hAnsi="Lato" w:cs="Lato"/>
          <w:bCs/>
          <w:sz w:val="22"/>
          <w:szCs w:val="22"/>
          <w:lang w:eastAsia="pl-PL"/>
        </w:rPr>
        <w:t xml:space="preserve"> 3 lub więcej projektów</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3"/>
        <w:gridCol w:w="2000"/>
        <w:gridCol w:w="1843"/>
        <w:gridCol w:w="1728"/>
        <w:gridCol w:w="1522"/>
        <w:gridCol w:w="937"/>
      </w:tblGrid>
      <w:tr w:rsidR="00237CA5" w:rsidRPr="00421C9E" w14:paraId="6F38676A" w14:textId="77777777" w:rsidTr="00F26D19">
        <w:trPr>
          <w:tblHeader/>
          <w:jc w:val="center"/>
        </w:trPr>
        <w:tc>
          <w:tcPr>
            <w:tcW w:w="0" w:type="auto"/>
            <w:shd w:val="clear" w:color="auto" w:fill="D9D9D9" w:themeFill="background1" w:themeFillShade="D9"/>
            <w:tcMar>
              <w:top w:w="70" w:type="dxa"/>
              <w:left w:w="80" w:type="dxa"/>
              <w:bottom w:w="70" w:type="dxa"/>
              <w:right w:w="80" w:type="dxa"/>
            </w:tcMar>
            <w:vAlign w:val="center"/>
          </w:tcPr>
          <w:p w14:paraId="34511C1C" w14:textId="77777777" w:rsidR="00237CA5" w:rsidRPr="00421C9E" w:rsidRDefault="00237CA5" w:rsidP="009143B9">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Lp</w:t>
            </w:r>
            <w:proofErr w:type="spellEnd"/>
            <w:r w:rsidRPr="00421C9E">
              <w:rPr>
                <w:rFonts w:ascii="Lato" w:hAnsi="Lato" w:cs="Lato"/>
                <w:b/>
                <w:bCs/>
                <w:sz w:val="22"/>
                <w:szCs w:val="22"/>
                <w:lang w:val="en-US" w:eastAsia="pl-PL"/>
              </w:rPr>
              <w:t>.</w:t>
            </w:r>
          </w:p>
        </w:tc>
        <w:tc>
          <w:tcPr>
            <w:tcW w:w="0" w:type="auto"/>
            <w:shd w:val="clear" w:color="auto" w:fill="D9D9D9" w:themeFill="background1" w:themeFillShade="D9"/>
            <w:tcMar>
              <w:top w:w="70" w:type="dxa"/>
              <w:left w:w="80" w:type="dxa"/>
              <w:bottom w:w="70" w:type="dxa"/>
              <w:right w:w="80" w:type="dxa"/>
            </w:tcMar>
            <w:vAlign w:val="center"/>
          </w:tcPr>
          <w:p w14:paraId="26B0237B" w14:textId="77777777" w:rsidR="00237CA5" w:rsidRPr="00421C9E" w:rsidRDefault="00237CA5" w:rsidP="009143B9">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Nazwa </w:t>
            </w:r>
            <w:proofErr w:type="spellStart"/>
            <w:r w:rsidRPr="00421C9E">
              <w:rPr>
                <w:rFonts w:ascii="Lato" w:hAnsi="Lato" w:cs="Lato"/>
                <w:b/>
                <w:bCs/>
                <w:sz w:val="22"/>
                <w:szCs w:val="22"/>
                <w:lang w:val="en-US" w:eastAsia="pl-PL"/>
              </w:rPr>
              <w:t>projektu</w:t>
            </w:r>
            <w:proofErr w:type="spellEnd"/>
            <w:r w:rsidRPr="00421C9E">
              <w:rPr>
                <w:rFonts w:ascii="Lato" w:hAnsi="Lato" w:cs="Lato"/>
                <w:b/>
                <w:bCs/>
                <w:sz w:val="22"/>
                <w:szCs w:val="22"/>
                <w:lang w:val="en-US" w:eastAsia="pl-PL"/>
              </w:rPr>
              <w:t xml:space="preserve"> / </w:t>
            </w:r>
            <w:proofErr w:type="spellStart"/>
            <w:r w:rsidRPr="00421C9E">
              <w:rPr>
                <w:rFonts w:ascii="Lato" w:hAnsi="Lato" w:cs="Lato"/>
                <w:b/>
                <w:bCs/>
                <w:sz w:val="22"/>
                <w:szCs w:val="22"/>
                <w:lang w:val="en-US" w:eastAsia="pl-PL"/>
              </w:rPr>
              <w:t>zamówienia</w:t>
            </w:r>
            <w:proofErr w:type="spellEnd"/>
          </w:p>
        </w:tc>
        <w:tc>
          <w:tcPr>
            <w:tcW w:w="0" w:type="auto"/>
            <w:shd w:val="clear" w:color="auto" w:fill="D9D9D9" w:themeFill="background1" w:themeFillShade="D9"/>
            <w:tcMar>
              <w:top w:w="70" w:type="dxa"/>
              <w:left w:w="80" w:type="dxa"/>
              <w:bottom w:w="70" w:type="dxa"/>
              <w:right w:w="80" w:type="dxa"/>
            </w:tcMar>
            <w:vAlign w:val="center"/>
          </w:tcPr>
          <w:p w14:paraId="4E4E0032" w14:textId="77777777" w:rsidR="00237CA5" w:rsidRPr="00421C9E" w:rsidRDefault="00237CA5" w:rsidP="009143B9">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Zamawiający</w:t>
            </w:r>
            <w:proofErr w:type="spellEnd"/>
            <w:r w:rsidRPr="00421C9E">
              <w:rPr>
                <w:rFonts w:ascii="Lato" w:hAnsi="Lato" w:cs="Lato"/>
                <w:b/>
                <w:bCs/>
                <w:sz w:val="22"/>
                <w:szCs w:val="22"/>
                <w:lang w:val="en-US" w:eastAsia="pl-PL"/>
              </w:rPr>
              <w:t xml:space="preserve"> / </w:t>
            </w:r>
            <w:proofErr w:type="spellStart"/>
            <w:r w:rsidRPr="00421C9E">
              <w:rPr>
                <w:rFonts w:ascii="Lato" w:hAnsi="Lato" w:cs="Lato"/>
                <w:b/>
                <w:bCs/>
                <w:sz w:val="22"/>
                <w:szCs w:val="22"/>
                <w:lang w:val="en-US" w:eastAsia="pl-PL"/>
              </w:rPr>
              <w:t>odbiorca</w:t>
            </w:r>
            <w:proofErr w:type="spellEnd"/>
          </w:p>
        </w:tc>
        <w:tc>
          <w:tcPr>
            <w:tcW w:w="0" w:type="auto"/>
            <w:shd w:val="clear" w:color="auto" w:fill="D9D9D9" w:themeFill="background1" w:themeFillShade="D9"/>
            <w:tcMar>
              <w:top w:w="70" w:type="dxa"/>
              <w:left w:w="80" w:type="dxa"/>
              <w:bottom w:w="70" w:type="dxa"/>
              <w:right w:w="80" w:type="dxa"/>
            </w:tcMar>
            <w:vAlign w:val="center"/>
          </w:tcPr>
          <w:p w14:paraId="216A6831" w14:textId="77777777" w:rsidR="00237CA5" w:rsidRPr="00421C9E" w:rsidRDefault="00237CA5" w:rsidP="009143B9">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Zakres</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projektu</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krótki</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opis</w:t>
            </w:r>
            <w:proofErr w:type="spellEnd"/>
            <w:r w:rsidRPr="00421C9E">
              <w:rPr>
                <w:rFonts w:ascii="Lato" w:hAnsi="Lato" w:cs="Lato"/>
                <w:b/>
                <w:bCs/>
                <w:sz w:val="22"/>
                <w:szCs w:val="22"/>
                <w:lang w:val="en-US" w:eastAsia="pl-PL"/>
              </w:rPr>
              <w:t>)</w:t>
            </w:r>
          </w:p>
        </w:tc>
        <w:tc>
          <w:tcPr>
            <w:tcW w:w="0" w:type="auto"/>
            <w:shd w:val="clear" w:color="auto" w:fill="D9D9D9" w:themeFill="background1" w:themeFillShade="D9"/>
            <w:tcMar>
              <w:top w:w="70" w:type="dxa"/>
              <w:left w:w="80" w:type="dxa"/>
              <w:bottom w:w="70" w:type="dxa"/>
              <w:right w:w="80" w:type="dxa"/>
            </w:tcMar>
            <w:vAlign w:val="center"/>
          </w:tcPr>
          <w:p w14:paraId="0A2BD41B" w14:textId="77777777" w:rsidR="00237CA5" w:rsidRPr="00421C9E" w:rsidRDefault="00237CA5" w:rsidP="009143B9">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Data </w:t>
            </w:r>
            <w:proofErr w:type="spellStart"/>
            <w:r w:rsidRPr="00421C9E">
              <w:rPr>
                <w:rFonts w:ascii="Lato" w:hAnsi="Lato" w:cs="Lato"/>
                <w:b/>
                <w:bCs/>
                <w:sz w:val="22"/>
                <w:szCs w:val="22"/>
                <w:lang w:val="en-US" w:eastAsia="pl-PL"/>
              </w:rPr>
              <w:t>realizacji</w:t>
            </w:r>
            <w:proofErr w:type="spellEnd"/>
            <w:r w:rsidRPr="00421C9E">
              <w:rPr>
                <w:rFonts w:ascii="Lato" w:hAnsi="Lato" w:cs="Lato"/>
                <w:b/>
                <w:bCs/>
                <w:sz w:val="22"/>
                <w:szCs w:val="22"/>
                <w:lang w:val="en-US" w:eastAsia="pl-PL"/>
              </w:rPr>
              <w:t xml:space="preserve"> (od–do)</w:t>
            </w:r>
          </w:p>
        </w:tc>
        <w:tc>
          <w:tcPr>
            <w:tcW w:w="0" w:type="auto"/>
            <w:shd w:val="clear" w:color="auto" w:fill="D9D9D9" w:themeFill="background1" w:themeFillShade="D9"/>
            <w:tcMar>
              <w:top w:w="70" w:type="dxa"/>
              <w:left w:w="80" w:type="dxa"/>
              <w:bottom w:w="70" w:type="dxa"/>
              <w:right w:w="80" w:type="dxa"/>
            </w:tcMar>
            <w:vAlign w:val="center"/>
          </w:tcPr>
          <w:p w14:paraId="4E74BB0B" w14:textId="77777777" w:rsidR="00237CA5" w:rsidRPr="00421C9E" w:rsidRDefault="00237CA5" w:rsidP="009143B9">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Rola </w:t>
            </w:r>
            <w:proofErr w:type="spellStart"/>
            <w:r w:rsidRPr="00421C9E">
              <w:rPr>
                <w:rFonts w:ascii="Lato" w:hAnsi="Lato" w:cs="Lato"/>
                <w:b/>
                <w:bCs/>
                <w:sz w:val="22"/>
                <w:szCs w:val="22"/>
                <w:lang w:val="en-US" w:eastAsia="pl-PL"/>
              </w:rPr>
              <w:t>osoby</w:t>
            </w:r>
            <w:proofErr w:type="spellEnd"/>
          </w:p>
        </w:tc>
      </w:tr>
      <w:tr w:rsidR="00237CA5" w:rsidRPr="00421C9E" w14:paraId="561BB28E" w14:textId="77777777" w:rsidTr="009143B9">
        <w:trPr>
          <w:jc w:val="center"/>
        </w:trPr>
        <w:tc>
          <w:tcPr>
            <w:tcW w:w="0" w:type="auto"/>
            <w:tcMar>
              <w:top w:w="70" w:type="dxa"/>
              <w:left w:w="80" w:type="dxa"/>
              <w:bottom w:w="70" w:type="dxa"/>
              <w:right w:w="80" w:type="dxa"/>
            </w:tcMar>
            <w:vAlign w:val="center"/>
          </w:tcPr>
          <w:p w14:paraId="61E44637" w14:textId="77777777" w:rsidR="00237CA5" w:rsidRPr="00421C9E" w:rsidRDefault="00237CA5" w:rsidP="00237CA5">
            <w:pPr>
              <w:suppressAutoHyphens w:val="0"/>
              <w:spacing w:after="120"/>
              <w:jc w:val="center"/>
              <w:rPr>
                <w:rFonts w:ascii="Lato" w:hAnsi="Lato" w:cs="Lato"/>
                <w:bCs/>
                <w:sz w:val="22"/>
                <w:szCs w:val="22"/>
                <w:lang w:val="en-US" w:eastAsia="pl-PL"/>
              </w:rPr>
            </w:pPr>
            <w:r w:rsidRPr="00421C9E">
              <w:rPr>
                <w:rFonts w:ascii="Lato" w:hAnsi="Lato" w:cs="Lato"/>
                <w:bCs/>
                <w:sz w:val="22"/>
                <w:szCs w:val="22"/>
                <w:lang w:val="en-US" w:eastAsia="pl-PL"/>
              </w:rPr>
              <w:t>1</w:t>
            </w:r>
          </w:p>
        </w:tc>
        <w:tc>
          <w:tcPr>
            <w:tcW w:w="0" w:type="auto"/>
            <w:tcMar>
              <w:top w:w="70" w:type="dxa"/>
              <w:left w:w="80" w:type="dxa"/>
              <w:bottom w:w="70" w:type="dxa"/>
              <w:right w:w="80" w:type="dxa"/>
            </w:tcMar>
            <w:vAlign w:val="center"/>
          </w:tcPr>
          <w:p w14:paraId="0D669DCD"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34C07194"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55D205C5"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75342996"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6D2C4338" w14:textId="77777777" w:rsidR="00237CA5" w:rsidRPr="00421C9E" w:rsidRDefault="00237CA5" w:rsidP="009143B9">
            <w:pPr>
              <w:suppressAutoHyphens w:val="0"/>
              <w:spacing w:after="120"/>
              <w:ind w:left="426"/>
              <w:rPr>
                <w:rFonts w:ascii="Lato" w:hAnsi="Lato" w:cs="Lato"/>
                <w:bCs/>
                <w:sz w:val="22"/>
                <w:szCs w:val="22"/>
                <w:lang w:val="en-US" w:eastAsia="pl-PL"/>
              </w:rPr>
            </w:pPr>
          </w:p>
        </w:tc>
      </w:tr>
      <w:tr w:rsidR="00237CA5" w:rsidRPr="00421C9E" w14:paraId="04142404" w14:textId="77777777" w:rsidTr="009143B9">
        <w:trPr>
          <w:jc w:val="center"/>
        </w:trPr>
        <w:tc>
          <w:tcPr>
            <w:tcW w:w="0" w:type="auto"/>
            <w:tcMar>
              <w:top w:w="70" w:type="dxa"/>
              <w:left w:w="80" w:type="dxa"/>
              <w:bottom w:w="70" w:type="dxa"/>
              <w:right w:w="80" w:type="dxa"/>
            </w:tcMar>
            <w:vAlign w:val="center"/>
          </w:tcPr>
          <w:p w14:paraId="7F9DCB1F" w14:textId="77777777" w:rsidR="00237CA5" w:rsidRPr="00421C9E" w:rsidRDefault="00237CA5" w:rsidP="00237CA5">
            <w:pPr>
              <w:suppressAutoHyphens w:val="0"/>
              <w:spacing w:after="120"/>
              <w:jc w:val="center"/>
              <w:rPr>
                <w:rFonts w:ascii="Lato" w:hAnsi="Lato" w:cs="Lato"/>
                <w:bCs/>
                <w:sz w:val="22"/>
                <w:szCs w:val="22"/>
                <w:lang w:val="en-US" w:eastAsia="pl-PL"/>
              </w:rPr>
            </w:pPr>
            <w:r w:rsidRPr="00421C9E">
              <w:rPr>
                <w:rFonts w:ascii="Lato" w:hAnsi="Lato" w:cs="Lato"/>
                <w:bCs/>
                <w:sz w:val="22"/>
                <w:szCs w:val="22"/>
                <w:lang w:val="en-US" w:eastAsia="pl-PL"/>
              </w:rPr>
              <w:t>2</w:t>
            </w:r>
          </w:p>
        </w:tc>
        <w:tc>
          <w:tcPr>
            <w:tcW w:w="0" w:type="auto"/>
            <w:tcMar>
              <w:top w:w="70" w:type="dxa"/>
              <w:left w:w="80" w:type="dxa"/>
              <w:bottom w:w="70" w:type="dxa"/>
              <w:right w:w="80" w:type="dxa"/>
            </w:tcMar>
            <w:vAlign w:val="center"/>
          </w:tcPr>
          <w:p w14:paraId="638666C9"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3622170B"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54DADBA9"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6B29B3FD"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39EAE9B2" w14:textId="77777777" w:rsidR="00237CA5" w:rsidRPr="00421C9E" w:rsidRDefault="00237CA5" w:rsidP="009143B9">
            <w:pPr>
              <w:suppressAutoHyphens w:val="0"/>
              <w:spacing w:after="120"/>
              <w:ind w:left="426"/>
              <w:rPr>
                <w:rFonts w:ascii="Lato" w:hAnsi="Lato" w:cs="Lato"/>
                <w:bCs/>
                <w:sz w:val="22"/>
                <w:szCs w:val="22"/>
                <w:lang w:val="en-US" w:eastAsia="pl-PL"/>
              </w:rPr>
            </w:pPr>
          </w:p>
        </w:tc>
      </w:tr>
      <w:tr w:rsidR="00237CA5" w:rsidRPr="00421C9E" w14:paraId="006501C2" w14:textId="77777777" w:rsidTr="009143B9">
        <w:trPr>
          <w:jc w:val="center"/>
        </w:trPr>
        <w:tc>
          <w:tcPr>
            <w:tcW w:w="0" w:type="auto"/>
            <w:tcMar>
              <w:top w:w="70" w:type="dxa"/>
              <w:left w:w="80" w:type="dxa"/>
              <w:bottom w:w="70" w:type="dxa"/>
              <w:right w:w="80" w:type="dxa"/>
            </w:tcMar>
            <w:vAlign w:val="center"/>
          </w:tcPr>
          <w:p w14:paraId="13B65279" w14:textId="77777777" w:rsidR="00237CA5" w:rsidRPr="00421C9E" w:rsidRDefault="00237CA5" w:rsidP="00237CA5">
            <w:pPr>
              <w:suppressAutoHyphens w:val="0"/>
              <w:spacing w:after="120"/>
              <w:jc w:val="center"/>
              <w:rPr>
                <w:rFonts w:ascii="Lato" w:hAnsi="Lato" w:cs="Lato"/>
                <w:bCs/>
                <w:sz w:val="22"/>
                <w:szCs w:val="22"/>
                <w:lang w:val="en-US" w:eastAsia="pl-PL"/>
              </w:rPr>
            </w:pPr>
            <w:r w:rsidRPr="00421C9E">
              <w:rPr>
                <w:rFonts w:ascii="Lato" w:hAnsi="Lato" w:cs="Lato"/>
                <w:bCs/>
                <w:sz w:val="22"/>
                <w:szCs w:val="22"/>
                <w:lang w:val="en-US" w:eastAsia="pl-PL"/>
              </w:rPr>
              <w:t>3</w:t>
            </w:r>
          </w:p>
        </w:tc>
        <w:tc>
          <w:tcPr>
            <w:tcW w:w="0" w:type="auto"/>
            <w:tcMar>
              <w:top w:w="70" w:type="dxa"/>
              <w:left w:w="80" w:type="dxa"/>
              <w:bottom w:w="70" w:type="dxa"/>
              <w:right w:w="80" w:type="dxa"/>
            </w:tcMar>
            <w:vAlign w:val="center"/>
          </w:tcPr>
          <w:p w14:paraId="54869517"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4A1288D8"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4418991D"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7EB6D4C8"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470E0866" w14:textId="77777777" w:rsidR="00237CA5" w:rsidRPr="00421C9E" w:rsidRDefault="00237CA5" w:rsidP="009143B9">
            <w:pPr>
              <w:suppressAutoHyphens w:val="0"/>
              <w:spacing w:after="120"/>
              <w:ind w:left="426"/>
              <w:rPr>
                <w:rFonts w:ascii="Lato" w:hAnsi="Lato" w:cs="Lato"/>
                <w:bCs/>
                <w:sz w:val="22"/>
                <w:szCs w:val="22"/>
                <w:lang w:val="en-US" w:eastAsia="pl-PL"/>
              </w:rPr>
            </w:pPr>
          </w:p>
        </w:tc>
      </w:tr>
    </w:tbl>
    <w:p w14:paraId="3E0114A4" w14:textId="77777777" w:rsidR="00237CA5" w:rsidRPr="00421C9E" w:rsidRDefault="00237CA5" w:rsidP="00237CA5">
      <w:pPr>
        <w:suppressAutoHyphens w:val="0"/>
        <w:spacing w:after="120"/>
        <w:ind w:left="426"/>
        <w:rPr>
          <w:rFonts w:ascii="Lato" w:hAnsi="Lato" w:cs="Lato"/>
          <w:bCs/>
          <w:sz w:val="22"/>
          <w:szCs w:val="22"/>
          <w:lang w:val="en-US" w:eastAsia="pl-PL"/>
        </w:rPr>
      </w:pPr>
    </w:p>
    <w:p w14:paraId="4A81B504"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
          <w:bCs/>
          <w:sz w:val="22"/>
          <w:szCs w:val="22"/>
          <w:lang w:eastAsia="pl-PL"/>
        </w:rPr>
        <w:t>3</w:t>
      </w:r>
      <w:r w:rsidR="000B0629" w:rsidRPr="00421C9E">
        <w:rPr>
          <w:rFonts w:ascii="Lato" w:hAnsi="Lato" w:cs="Lato"/>
          <w:b/>
          <w:bCs/>
          <w:sz w:val="22"/>
          <w:szCs w:val="22"/>
          <w:lang w:eastAsia="pl-PL"/>
        </w:rPr>
        <w:t>)</w:t>
      </w:r>
      <w:r w:rsidRPr="00421C9E">
        <w:rPr>
          <w:rFonts w:ascii="Lato" w:hAnsi="Lato" w:cs="Lato"/>
          <w:b/>
          <w:bCs/>
          <w:sz w:val="22"/>
          <w:szCs w:val="22"/>
          <w:lang w:eastAsia="pl-PL"/>
        </w:rPr>
        <w:t xml:space="preserve"> Specjalista GIS</w:t>
      </w:r>
    </w:p>
    <w:p w14:paraId="6D0A2FB8"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Imię i nazwisko: ......................................................................................................................</w:t>
      </w:r>
    </w:p>
    <w:p w14:paraId="3AD59ACF"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Podstawa dysponowania osobą: ..........................................................................................</w:t>
      </w:r>
    </w:p>
    <w:p w14:paraId="2FA0BF82" w14:textId="77777777" w:rsidR="00237CA5"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lastRenderedPageBreak/>
        <w:t>Liczba projektów spełniających wymagania SWZ:</w:t>
      </w:r>
    </w:p>
    <w:p w14:paraId="44DF9C91" w14:textId="77777777" w:rsidR="00237CA5" w:rsidRPr="00421C9E" w:rsidRDefault="00000000" w:rsidP="00237CA5">
      <w:pPr>
        <w:suppressAutoHyphens w:val="0"/>
        <w:spacing w:after="120"/>
        <w:ind w:left="426"/>
        <w:rPr>
          <w:rFonts w:ascii="Lato" w:hAnsi="Lato" w:cs="Lato"/>
          <w:bCs/>
          <w:sz w:val="22"/>
          <w:szCs w:val="22"/>
          <w:lang w:eastAsia="pl-PL"/>
        </w:rPr>
      </w:pPr>
      <w:sdt>
        <w:sdtPr>
          <w:rPr>
            <w:rFonts w:ascii="Lato" w:hAnsi="Lato" w:cs="Lato"/>
            <w:bCs/>
            <w:sz w:val="22"/>
            <w:szCs w:val="22"/>
            <w:lang w:eastAsia="pl-PL"/>
          </w:rPr>
          <w:id w:val="809375978"/>
          <w14:checkbox>
            <w14:checked w14:val="0"/>
            <w14:checkedState w14:val="2612" w14:font="MS Gothic"/>
            <w14:uncheckedState w14:val="2610" w14:font="MS Gothic"/>
          </w14:checkbox>
        </w:sdtPr>
        <w:sdtContent>
          <w:r w:rsidR="00237CA5" w:rsidRPr="00421C9E">
            <w:rPr>
              <w:rFonts w:ascii="Segoe UI Symbol" w:eastAsia="MS Gothic" w:hAnsi="Segoe UI Symbol" w:cs="Segoe UI Symbol"/>
              <w:bCs/>
              <w:sz w:val="22"/>
              <w:szCs w:val="22"/>
              <w:lang w:eastAsia="pl-PL"/>
            </w:rPr>
            <w:t>☐</w:t>
          </w:r>
        </w:sdtContent>
      </w:sdt>
      <w:r w:rsidR="00237CA5" w:rsidRPr="00421C9E">
        <w:rPr>
          <w:rFonts w:ascii="Lato" w:hAnsi="Lato" w:cs="Lato"/>
          <w:bCs/>
          <w:sz w:val="22"/>
          <w:szCs w:val="22"/>
          <w:lang w:eastAsia="pl-PL"/>
        </w:rPr>
        <w:t xml:space="preserve"> 1 projekt     </w:t>
      </w:r>
      <w:sdt>
        <w:sdtPr>
          <w:rPr>
            <w:rFonts w:ascii="Lato" w:hAnsi="Lato" w:cs="Lato"/>
            <w:bCs/>
            <w:sz w:val="22"/>
            <w:szCs w:val="22"/>
            <w:lang w:eastAsia="pl-PL"/>
          </w:rPr>
          <w:id w:val="1436475291"/>
          <w14:checkbox>
            <w14:checked w14:val="0"/>
            <w14:checkedState w14:val="2612" w14:font="MS Gothic"/>
            <w14:uncheckedState w14:val="2610" w14:font="MS Gothic"/>
          </w14:checkbox>
        </w:sdtPr>
        <w:sdtContent>
          <w:r w:rsidR="00237CA5" w:rsidRPr="00421C9E">
            <w:rPr>
              <w:rFonts w:ascii="Segoe UI Symbol" w:eastAsia="MS Gothic" w:hAnsi="Segoe UI Symbol" w:cs="Segoe UI Symbol"/>
              <w:bCs/>
              <w:sz w:val="22"/>
              <w:szCs w:val="22"/>
              <w:lang w:eastAsia="pl-PL"/>
            </w:rPr>
            <w:t>☐</w:t>
          </w:r>
        </w:sdtContent>
      </w:sdt>
      <w:r w:rsidR="00237CA5" w:rsidRPr="00421C9E">
        <w:rPr>
          <w:rFonts w:ascii="Lato" w:hAnsi="Lato" w:cs="Lato"/>
          <w:bCs/>
          <w:sz w:val="22"/>
          <w:szCs w:val="22"/>
          <w:lang w:eastAsia="pl-PL"/>
        </w:rPr>
        <w:t xml:space="preserve"> 2 lub więcej projektów</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3"/>
        <w:gridCol w:w="2000"/>
        <w:gridCol w:w="1843"/>
        <w:gridCol w:w="1728"/>
        <w:gridCol w:w="1522"/>
        <w:gridCol w:w="937"/>
      </w:tblGrid>
      <w:tr w:rsidR="00237CA5" w:rsidRPr="00421C9E" w14:paraId="301EACAE" w14:textId="77777777" w:rsidTr="00F26D19">
        <w:trPr>
          <w:tblHeader/>
          <w:jc w:val="center"/>
        </w:trPr>
        <w:tc>
          <w:tcPr>
            <w:tcW w:w="0" w:type="auto"/>
            <w:shd w:val="clear" w:color="auto" w:fill="D9D9D9" w:themeFill="background1" w:themeFillShade="D9"/>
            <w:tcMar>
              <w:top w:w="70" w:type="dxa"/>
              <w:left w:w="80" w:type="dxa"/>
              <w:bottom w:w="70" w:type="dxa"/>
              <w:right w:w="80" w:type="dxa"/>
            </w:tcMar>
            <w:vAlign w:val="center"/>
          </w:tcPr>
          <w:p w14:paraId="5186454F" w14:textId="77777777" w:rsidR="00237CA5" w:rsidRPr="00421C9E" w:rsidRDefault="00237CA5" w:rsidP="009143B9">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Lp</w:t>
            </w:r>
            <w:proofErr w:type="spellEnd"/>
            <w:r w:rsidRPr="00421C9E">
              <w:rPr>
                <w:rFonts w:ascii="Lato" w:hAnsi="Lato" w:cs="Lato"/>
                <w:b/>
                <w:bCs/>
                <w:sz w:val="22"/>
                <w:szCs w:val="22"/>
                <w:lang w:val="en-US" w:eastAsia="pl-PL"/>
              </w:rPr>
              <w:t>.</w:t>
            </w:r>
          </w:p>
        </w:tc>
        <w:tc>
          <w:tcPr>
            <w:tcW w:w="0" w:type="auto"/>
            <w:shd w:val="clear" w:color="auto" w:fill="D9D9D9" w:themeFill="background1" w:themeFillShade="D9"/>
            <w:tcMar>
              <w:top w:w="70" w:type="dxa"/>
              <w:left w:w="80" w:type="dxa"/>
              <w:bottom w:w="70" w:type="dxa"/>
              <w:right w:w="80" w:type="dxa"/>
            </w:tcMar>
            <w:vAlign w:val="center"/>
          </w:tcPr>
          <w:p w14:paraId="271DD15A" w14:textId="77777777" w:rsidR="00237CA5" w:rsidRPr="00421C9E" w:rsidRDefault="00237CA5" w:rsidP="009143B9">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Nazwa </w:t>
            </w:r>
            <w:proofErr w:type="spellStart"/>
            <w:r w:rsidRPr="00421C9E">
              <w:rPr>
                <w:rFonts w:ascii="Lato" w:hAnsi="Lato" w:cs="Lato"/>
                <w:b/>
                <w:bCs/>
                <w:sz w:val="22"/>
                <w:szCs w:val="22"/>
                <w:lang w:val="en-US" w:eastAsia="pl-PL"/>
              </w:rPr>
              <w:t>projektu</w:t>
            </w:r>
            <w:proofErr w:type="spellEnd"/>
            <w:r w:rsidRPr="00421C9E">
              <w:rPr>
                <w:rFonts w:ascii="Lato" w:hAnsi="Lato" w:cs="Lato"/>
                <w:b/>
                <w:bCs/>
                <w:sz w:val="22"/>
                <w:szCs w:val="22"/>
                <w:lang w:val="en-US" w:eastAsia="pl-PL"/>
              </w:rPr>
              <w:t xml:space="preserve"> / </w:t>
            </w:r>
            <w:proofErr w:type="spellStart"/>
            <w:r w:rsidRPr="00421C9E">
              <w:rPr>
                <w:rFonts w:ascii="Lato" w:hAnsi="Lato" w:cs="Lato"/>
                <w:b/>
                <w:bCs/>
                <w:sz w:val="22"/>
                <w:szCs w:val="22"/>
                <w:lang w:val="en-US" w:eastAsia="pl-PL"/>
              </w:rPr>
              <w:t>zamówienia</w:t>
            </w:r>
            <w:proofErr w:type="spellEnd"/>
          </w:p>
        </w:tc>
        <w:tc>
          <w:tcPr>
            <w:tcW w:w="0" w:type="auto"/>
            <w:shd w:val="clear" w:color="auto" w:fill="D9D9D9" w:themeFill="background1" w:themeFillShade="D9"/>
            <w:tcMar>
              <w:top w:w="70" w:type="dxa"/>
              <w:left w:w="80" w:type="dxa"/>
              <w:bottom w:w="70" w:type="dxa"/>
              <w:right w:w="80" w:type="dxa"/>
            </w:tcMar>
            <w:vAlign w:val="center"/>
          </w:tcPr>
          <w:p w14:paraId="3DF52184" w14:textId="77777777" w:rsidR="00237CA5" w:rsidRPr="00421C9E" w:rsidRDefault="00237CA5" w:rsidP="009143B9">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Zamawiający</w:t>
            </w:r>
            <w:proofErr w:type="spellEnd"/>
            <w:r w:rsidRPr="00421C9E">
              <w:rPr>
                <w:rFonts w:ascii="Lato" w:hAnsi="Lato" w:cs="Lato"/>
                <w:b/>
                <w:bCs/>
                <w:sz w:val="22"/>
                <w:szCs w:val="22"/>
                <w:lang w:val="en-US" w:eastAsia="pl-PL"/>
              </w:rPr>
              <w:t xml:space="preserve"> / </w:t>
            </w:r>
            <w:proofErr w:type="spellStart"/>
            <w:r w:rsidRPr="00421C9E">
              <w:rPr>
                <w:rFonts w:ascii="Lato" w:hAnsi="Lato" w:cs="Lato"/>
                <w:b/>
                <w:bCs/>
                <w:sz w:val="22"/>
                <w:szCs w:val="22"/>
                <w:lang w:val="en-US" w:eastAsia="pl-PL"/>
              </w:rPr>
              <w:t>odbiorca</w:t>
            </w:r>
            <w:proofErr w:type="spellEnd"/>
          </w:p>
        </w:tc>
        <w:tc>
          <w:tcPr>
            <w:tcW w:w="0" w:type="auto"/>
            <w:shd w:val="clear" w:color="auto" w:fill="D9D9D9" w:themeFill="background1" w:themeFillShade="D9"/>
            <w:tcMar>
              <w:top w:w="70" w:type="dxa"/>
              <w:left w:w="80" w:type="dxa"/>
              <w:bottom w:w="70" w:type="dxa"/>
              <w:right w:w="80" w:type="dxa"/>
            </w:tcMar>
            <w:vAlign w:val="center"/>
          </w:tcPr>
          <w:p w14:paraId="0013AB29" w14:textId="77777777" w:rsidR="00237CA5" w:rsidRPr="00421C9E" w:rsidRDefault="00237CA5" w:rsidP="009143B9">
            <w:pPr>
              <w:suppressAutoHyphens w:val="0"/>
              <w:spacing w:after="120"/>
              <w:rPr>
                <w:rFonts w:ascii="Lato" w:hAnsi="Lato" w:cs="Lato"/>
                <w:bCs/>
                <w:sz w:val="22"/>
                <w:szCs w:val="22"/>
                <w:lang w:val="en-US" w:eastAsia="pl-PL"/>
              </w:rPr>
            </w:pPr>
            <w:proofErr w:type="spellStart"/>
            <w:r w:rsidRPr="00421C9E">
              <w:rPr>
                <w:rFonts w:ascii="Lato" w:hAnsi="Lato" w:cs="Lato"/>
                <w:b/>
                <w:bCs/>
                <w:sz w:val="22"/>
                <w:szCs w:val="22"/>
                <w:lang w:val="en-US" w:eastAsia="pl-PL"/>
              </w:rPr>
              <w:t>Zakres</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projektu</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krótki</w:t>
            </w:r>
            <w:proofErr w:type="spellEnd"/>
            <w:r w:rsidRPr="00421C9E">
              <w:rPr>
                <w:rFonts w:ascii="Lato" w:hAnsi="Lato" w:cs="Lato"/>
                <w:b/>
                <w:bCs/>
                <w:sz w:val="22"/>
                <w:szCs w:val="22"/>
                <w:lang w:val="en-US" w:eastAsia="pl-PL"/>
              </w:rPr>
              <w:t xml:space="preserve"> </w:t>
            </w:r>
            <w:proofErr w:type="spellStart"/>
            <w:r w:rsidRPr="00421C9E">
              <w:rPr>
                <w:rFonts w:ascii="Lato" w:hAnsi="Lato" w:cs="Lato"/>
                <w:b/>
                <w:bCs/>
                <w:sz w:val="22"/>
                <w:szCs w:val="22"/>
                <w:lang w:val="en-US" w:eastAsia="pl-PL"/>
              </w:rPr>
              <w:t>opis</w:t>
            </w:r>
            <w:proofErr w:type="spellEnd"/>
            <w:r w:rsidRPr="00421C9E">
              <w:rPr>
                <w:rFonts w:ascii="Lato" w:hAnsi="Lato" w:cs="Lato"/>
                <w:b/>
                <w:bCs/>
                <w:sz w:val="22"/>
                <w:szCs w:val="22"/>
                <w:lang w:val="en-US" w:eastAsia="pl-PL"/>
              </w:rPr>
              <w:t>)</w:t>
            </w:r>
          </w:p>
        </w:tc>
        <w:tc>
          <w:tcPr>
            <w:tcW w:w="0" w:type="auto"/>
            <w:shd w:val="clear" w:color="auto" w:fill="D9D9D9" w:themeFill="background1" w:themeFillShade="D9"/>
            <w:tcMar>
              <w:top w:w="70" w:type="dxa"/>
              <w:left w:w="80" w:type="dxa"/>
              <w:bottom w:w="70" w:type="dxa"/>
              <w:right w:w="80" w:type="dxa"/>
            </w:tcMar>
            <w:vAlign w:val="center"/>
          </w:tcPr>
          <w:p w14:paraId="0D99EE15" w14:textId="77777777" w:rsidR="00237CA5" w:rsidRPr="00421C9E" w:rsidRDefault="00237CA5" w:rsidP="009143B9">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Data </w:t>
            </w:r>
            <w:proofErr w:type="spellStart"/>
            <w:r w:rsidRPr="00421C9E">
              <w:rPr>
                <w:rFonts w:ascii="Lato" w:hAnsi="Lato" w:cs="Lato"/>
                <w:b/>
                <w:bCs/>
                <w:sz w:val="22"/>
                <w:szCs w:val="22"/>
                <w:lang w:val="en-US" w:eastAsia="pl-PL"/>
              </w:rPr>
              <w:t>realizacji</w:t>
            </w:r>
            <w:proofErr w:type="spellEnd"/>
            <w:r w:rsidRPr="00421C9E">
              <w:rPr>
                <w:rFonts w:ascii="Lato" w:hAnsi="Lato" w:cs="Lato"/>
                <w:b/>
                <w:bCs/>
                <w:sz w:val="22"/>
                <w:szCs w:val="22"/>
                <w:lang w:val="en-US" w:eastAsia="pl-PL"/>
              </w:rPr>
              <w:t xml:space="preserve"> (od–do)</w:t>
            </w:r>
          </w:p>
        </w:tc>
        <w:tc>
          <w:tcPr>
            <w:tcW w:w="0" w:type="auto"/>
            <w:shd w:val="clear" w:color="auto" w:fill="D9D9D9" w:themeFill="background1" w:themeFillShade="D9"/>
            <w:tcMar>
              <w:top w:w="70" w:type="dxa"/>
              <w:left w:w="80" w:type="dxa"/>
              <w:bottom w:w="70" w:type="dxa"/>
              <w:right w:w="80" w:type="dxa"/>
            </w:tcMar>
            <w:vAlign w:val="center"/>
          </w:tcPr>
          <w:p w14:paraId="654F5938" w14:textId="77777777" w:rsidR="00237CA5" w:rsidRPr="00421C9E" w:rsidRDefault="00237CA5" w:rsidP="009143B9">
            <w:pPr>
              <w:suppressAutoHyphens w:val="0"/>
              <w:spacing w:after="120"/>
              <w:rPr>
                <w:rFonts w:ascii="Lato" w:hAnsi="Lato" w:cs="Lato"/>
                <w:bCs/>
                <w:sz w:val="22"/>
                <w:szCs w:val="22"/>
                <w:lang w:val="en-US" w:eastAsia="pl-PL"/>
              </w:rPr>
            </w:pPr>
            <w:r w:rsidRPr="00421C9E">
              <w:rPr>
                <w:rFonts w:ascii="Lato" w:hAnsi="Lato" w:cs="Lato"/>
                <w:b/>
                <w:bCs/>
                <w:sz w:val="22"/>
                <w:szCs w:val="22"/>
                <w:lang w:val="en-US" w:eastAsia="pl-PL"/>
              </w:rPr>
              <w:t xml:space="preserve">Rola </w:t>
            </w:r>
            <w:proofErr w:type="spellStart"/>
            <w:r w:rsidRPr="00421C9E">
              <w:rPr>
                <w:rFonts w:ascii="Lato" w:hAnsi="Lato" w:cs="Lato"/>
                <w:b/>
                <w:bCs/>
                <w:sz w:val="22"/>
                <w:szCs w:val="22"/>
                <w:lang w:val="en-US" w:eastAsia="pl-PL"/>
              </w:rPr>
              <w:t>osoby</w:t>
            </w:r>
            <w:proofErr w:type="spellEnd"/>
          </w:p>
        </w:tc>
      </w:tr>
      <w:tr w:rsidR="00237CA5" w:rsidRPr="00421C9E" w14:paraId="627A7682" w14:textId="77777777" w:rsidTr="009143B9">
        <w:trPr>
          <w:jc w:val="center"/>
        </w:trPr>
        <w:tc>
          <w:tcPr>
            <w:tcW w:w="0" w:type="auto"/>
            <w:tcMar>
              <w:top w:w="70" w:type="dxa"/>
              <w:left w:w="80" w:type="dxa"/>
              <w:bottom w:w="70" w:type="dxa"/>
              <w:right w:w="80" w:type="dxa"/>
            </w:tcMar>
            <w:vAlign w:val="center"/>
          </w:tcPr>
          <w:p w14:paraId="23D34FBA" w14:textId="77777777" w:rsidR="00237CA5" w:rsidRPr="00421C9E" w:rsidRDefault="00237CA5" w:rsidP="009143B9">
            <w:pPr>
              <w:suppressAutoHyphens w:val="0"/>
              <w:spacing w:after="120"/>
              <w:jc w:val="center"/>
              <w:rPr>
                <w:rFonts w:ascii="Lato" w:hAnsi="Lato" w:cs="Lato"/>
                <w:bCs/>
                <w:sz w:val="22"/>
                <w:szCs w:val="22"/>
                <w:lang w:val="en-US" w:eastAsia="pl-PL"/>
              </w:rPr>
            </w:pPr>
            <w:r w:rsidRPr="00421C9E">
              <w:rPr>
                <w:rFonts w:ascii="Lato" w:hAnsi="Lato" w:cs="Lato"/>
                <w:bCs/>
                <w:sz w:val="22"/>
                <w:szCs w:val="22"/>
                <w:lang w:val="en-US" w:eastAsia="pl-PL"/>
              </w:rPr>
              <w:t>1</w:t>
            </w:r>
          </w:p>
        </w:tc>
        <w:tc>
          <w:tcPr>
            <w:tcW w:w="0" w:type="auto"/>
            <w:tcMar>
              <w:top w:w="70" w:type="dxa"/>
              <w:left w:w="80" w:type="dxa"/>
              <w:bottom w:w="70" w:type="dxa"/>
              <w:right w:w="80" w:type="dxa"/>
            </w:tcMar>
            <w:vAlign w:val="center"/>
          </w:tcPr>
          <w:p w14:paraId="7CA6551A"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141BD20A"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0A558C66"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0EF7D277"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5451D58D" w14:textId="77777777" w:rsidR="00237CA5" w:rsidRPr="00421C9E" w:rsidRDefault="00237CA5" w:rsidP="009143B9">
            <w:pPr>
              <w:suppressAutoHyphens w:val="0"/>
              <w:spacing w:after="120"/>
              <w:ind w:left="426"/>
              <w:rPr>
                <w:rFonts w:ascii="Lato" w:hAnsi="Lato" w:cs="Lato"/>
                <w:bCs/>
                <w:sz w:val="22"/>
                <w:szCs w:val="22"/>
                <w:lang w:val="en-US" w:eastAsia="pl-PL"/>
              </w:rPr>
            </w:pPr>
          </w:p>
        </w:tc>
      </w:tr>
      <w:tr w:rsidR="00237CA5" w:rsidRPr="00421C9E" w14:paraId="4902FC72" w14:textId="77777777" w:rsidTr="009143B9">
        <w:trPr>
          <w:jc w:val="center"/>
        </w:trPr>
        <w:tc>
          <w:tcPr>
            <w:tcW w:w="0" w:type="auto"/>
            <w:tcMar>
              <w:top w:w="70" w:type="dxa"/>
              <w:left w:w="80" w:type="dxa"/>
              <w:bottom w:w="70" w:type="dxa"/>
              <w:right w:w="80" w:type="dxa"/>
            </w:tcMar>
            <w:vAlign w:val="center"/>
          </w:tcPr>
          <w:p w14:paraId="0F2155D6" w14:textId="77777777" w:rsidR="00237CA5" w:rsidRPr="00421C9E" w:rsidRDefault="00237CA5" w:rsidP="009143B9">
            <w:pPr>
              <w:suppressAutoHyphens w:val="0"/>
              <w:spacing w:after="120"/>
              <w:jc w:val="center"/>
              <w:rPr>
                <w:rFonts w:ascii="Lato" w:hAnsi="Lato" w:cs="Lato"/>
                <w:bCs/>
                <w:sz w:val="22"/>
                <w:szCs w:val="22"/>
                <w:lang w:val="en-US" w:eastAsia="pl-PL"/>
              </w:rPr>
            </w:pPr>
            <w:r w:rsidRPr="00421C9E">
              <w:rPr>
                <w:rFonts w:ascii="Lato" w:hAnsi="Lato" w:cs="Lato"/>
                <w:bCs/>
                <w:sz w:val="22"/>
                <w:szCs w:val="22"/>
                <w:lang w:val="en-US" w:eastAsia="pl-PL"/>
              </w:rPr>
              <w:t>2</w:t>
            </w:r>
          </w:p>
        </w:tc>
        <w:tc>
          <w:tcPr>
            <w:tcW w:w="0" w:type="auto"/>
            <w:tcMar>
              <w:top w:w="70" w:type="dxa"/>
              <w:left w:w="80" w:type="dxa"/>
              <w:bottom w:w="70" w:type="dxa"/>
              <w:right w:w="80" w:type="dxa"/>
            </w:tcMar>
            <w:vAlign w:val="center"/>
          </w:tcPr>
          <w:p w14:paraId="0CE6A8D8"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07E81F7E"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6F0CE103"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5C2131CA" w14:textId="77777777" w:rsidR="00237CA5" w:rsidRPr="00421C9E" w:rsidRDefault="00237CA5" w:rsidP="009143B9">
            <w:pPr>
              <w:suppressAutoHyphens w:val="0"/>
              <w:spacing w:after="120"/>
              <w:ind w:left="426"/>
              <w:rPr>
                <w:rFonts w:ascii="Lato" w:hAnsi="Lato" w:cs="Lato"/>
                <w:bCs/>
                <w:sz w:val="22"/>
                <w:szCs w:val="22"/>
                <w:lang w:val="en-US" w:eastAsia="pl-PL"/>
              </w:rPr>
            </w:pPr>
          </w:p>
        </w:tc>
        <w:tc>
          <w:tcPr>
            <w:tcW w:w="0" w:type="auto"/>
            <w:tcMar>
              <w:top w:w="70" w:type="dxa"/>
              <w:left w:w="80" w:type="dxa"/>
              <w:bottom w:w="70" w:type="dxa"/>
              <w:right w:w="80" w:type="dxa"/>
            </w:tcMar>
            <w:vAlign w:val="center"/>
          </w:tcPr>
          <w:p w14:paraId="007FFC69" w14:textId="77777777" w:rsidR="00237CA5" w:rsidRPr="00421C9E" w:rsidRDefault="00237CA5" w:rsidP="009143B9">
            <w:pPr>
              <w:suppressAutoHyphens w:val="0"/>
              <w:spacing w:after="120"/>
              <w:ind w:left="426"/>
              <w:rPr>
                <w:rFonts w:ascii="Lato" w:hAnsi="Lato" w:cs="Lato"/>
                <w:bCs/>
                <w:sz w:val="22"/>
                <w:szCs w:val="22"/>
                <w:lang w:val="en-US" w:eastAsia="pl-PL"/>
              </w:rPr>
            </w:pPr>
          </w:p>
        </w:tc>
      </w:tr>
    </w:tbl>
    <w:p w14:paraId="129B7304" w14:textId="77777777" w:rsidR="00237CA5" w:rsidRPr="00421C9E" w:rsidRDefault="00237CA5" w:rsidP="00237CA5">
      <w:pPr>
        <w:suppressAutoHyphens w:val="0"/>
        <w:spacing w:after="120"/>
        <w:ind w:left="426"/>
        <w:rPr>
          <w:rFonts w:ascii="Lato" w:hAnsi="Lato" w:cs="Lato"/>
          <w:bCs/>
          <w:sz w:val="22"/>
          <w:szCs w:val="22"/>
          <w:lang w:val="en-US" w:eastAsia="pl-PL"/>
        </w:rPr>
      </w:pPr>
    </w:p>
    <w:p w14:paraId="709817F9" w14:textId="77777777" w:rsidR="001A794F" w:rsidRPr="00421C9E" w:rsidRDefault="00237CA5" w:rsidP="00237CA5">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Oświadczam(y), że na potwierdzenie spełniania kryterium „Doświadczenie personelu kluczowego” załączamy do oferty referencje lub inne dokumenty potwierdzające należyte wykonanie usług wskazanych w powyższych tabelach.</w:t>
      </w:r>
    </w:p>
    <w:p w14:paraId="15DC9C27" w14:textId="77777777" w:rsidR="005315CA" w:rsidRPr="00421C9E" w:rsidRDefault="005315CA" w:rsidP="005315CA">
      <w:pPr>
        <w:suppressAutoHyphens w:val="0"/>
        <w:spacing w:after="120"/>
        <w:ind w:left="426"/>
        <w:rPr>
          <w:rFonts w:ascii="Lato" w:hAnsi="Lato" w:cs="Lato"/>
          <w:bCs/>
          <w:sz w:val="22"/>
          <w:szCs w:val="22"/>
          <w:lang w:eastAsia="pl-PL"/>
        </w:rPr>
      </w:pPr>
    </w:p>
    <w:p w14:paraId="4B5F3ED6" w14:textId="77777777" w:rsidR="001A794F" w:rsidRPr="00421C9E" w:rsidRDefault="001A794F" w:rsidP="0081186C">
      <w:pPr>
        <w:pStyle w:val="Akapitzlist"/>
        <w:numPr>
          <w:ilvl w:val="3"/>
          <w:numId w:val="47"/>
        </w:numPr>
        <w:tabs>
          <w:tab w:val="clear" w:pos="2880"/>
        </w:tabs>
        <w:suppressAutoHyphens w:val="0"/>
        <w:spacing w:after="120"/>
        <w:ind w:left="426" w:hanging="426"/>
        <w:rPr>
          <w:rFonts w:ascii="Lato" w:hAnsi="Lato" w:cs="Lato"/>
          <w:b/>
          <w:sz w:val="22"/>
          <w:szCs w:val="22"/>
          <w:u w:val="single"/>
          <w:lang w:eastAsia="pl-PL"/>
        </w:rPr>
      </w:pPr>
      <w:r w:rsidRPr="00421C9E">
        <w:rPr>
          <w:rFonts w:ascii="Lato" w:hAnsi="Lato" w:cs="Lato"/>
          <w:b/>
          <w:sz w:val="22"/>
          <w:szCs w:val="22"/>
          <w:u w:val="single"/>
          <w:lang w:eastAsia="pl-PL"/>
        </w:rPr>
        <w:t xml:space="preserve">Oświadczenie </w:t>
      </w:r>
      <w:r w:rsidR="00896198" w:rsidRPr="00421C9E">
        <w:rPr>
          <w:rFonts w:ascii="Lato" w:hAnsi="Lato" w:cs="Lato"/>
          <w:b/>
          <w:sz w:val="22"/>
          <w:szCs w:val="22"/>
          <w:u w:val="single"/>
          <w:lang w:eastAsia="pl-PL"/>
        </w:rPr>
        <w:t>dla kryterium „Skrócenie czasu usunięcia błędu krytycznego w okresie gwarancji” (15%)</w:t>
      </w:r>
    </w:p>
    <w:p w14:paraId="1FFA7A33" w14:textId="77777777" w:rsidR="000B0629" w:rsidRPr="00421C9E" w:rsidRDefault="000B0629" w:rsidP="000B0629">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Oświadczam(y), że oferowany czas usunięcia błędu krytycznego wynosi:</w:t>
      </w:r>
    </w:p>
    <w:p w14:paraId="672EC3ED" w14:textId="42A7C5A7" w:rsidR="000B0629" w:rsidRPr="00421C9E" w:rsidRDefault="00000000" w:rsidP="000B0629">
      <w:pPr>
        <w:suppressAutoHyphens w:val="0"/>
        <w:spacing w:after="120"/>
        <w:ind w:left="426"/>
        <w:rPr>
          <w:rFonts w:ascii="Lato" w:hAnsi="Lato" w:cs="Lato"/>
          <w:bCs/>
          <w:sz w:val="22"/>
          <w:szCs w:val="22"/>
          <w:lang w:eastAsia="pl-PL"/>
        </w:rPr>
      </w:pPr>
      <w:sdt>
        <w:sdtPr>
          <w:rPr>
            <w:rFonts w:ascii="Lato" w:hAnsi="Lato" w:cs="Lato"/>
            <w:bCs/>
            <w:sz w:val="22"/>
            <w:szCs w:val="22"/>
            <w:lang w:eastAsia="pl-PL"/>
          </w:rPr>
          <w:id w:val="805895358"/>
          <w14:checkbox>
            <w14:checked w14:val="0"/>
            <w14:checkedState w14:val="2612" w14:font="MS Gothic"/>
            <w14:uncheckedState w14:val="2610" w14:font="MS Gothic"/>
          </w14:checkbox>
        </w:sdtPr>
        <w:sdtContent>
          <w:r w:rsidR="00C04A02">
            <w:rPr>
              <w:rFonts w:ascii="MS Gothic" w:eastAsia="MS Gothic" w:hAnsi="MS Gothic" w:cs="Lato" w:hint="eastAsia"/>
              <w:bCs/>
              <w:sz w:val="22"/>
              <w:szCs w:val="22"/>
              <w:lang w:eastAsia="pl-PL"/>
            </w:rPr>
            <w:t>☐</w:t>
          </w:r>
        </w:sdtContent>
      </w:sdt>
      <w:r w:rsidR="000B0629" w:rsidRPr="00421C9E">
        <w:rPr>
          <w:rFonts w:ascii="Lato" w:hAnsi="Lato" w:cs="Lato"/>
          <w:bCs/>
          <w:sz w:val="22"/>
          <w:szCs w:val="22"/>
          <w:lang w:eastAsia="pl-PL"/>
        </w:rPr>
        <w:t xml:space="preserve"> </w:t>
      </w:r>
      <w:r w:rsidR="00324DE4">
        <w:rPr>
          <w:rFonts w:ascii="Lato" w:hAnsi="Lato" w:cs="Lato"/>
          <w:bCs/>
          <w:sz w:val="22"/>
          <w:szCs w:val="22"/>
          <w:lang w:eastAsia="pl-PL"/>
        </w:rPr>
        <w:t xml:space="preserve">do </w:t>
      </w:r>
      <w:r w:rsidR="000B0629" w:rsidRPr="00421C9E">
        <w:rPr>
          <w:rFonts w:ascii="Lato" w:hAnsi="Lato" w:cs="Lato"/>
          <w:bCs/>
          <w:sz w:val="22"/>
          <w:szCs w:val="22"/>
          <w:lang w:eastAsia="pl-PL"/>
        </w:rPr>
        <w:t>12 godzin od zgłoszenia</w:t>
      </w:r>
    </w:p>
    <w:p w14:paraId="081F4D4B" w14:textId="571C710F" w:rsidR="000B0629" w:rsidRPr="00421C9E" w:rsidRDefault="00000000" w:rsidP="000B0629">
      <w:pPr>
        <w:suppressAutoHyphens w:val="0"/>
        <w:spacing w:after="120"/>
        <w:ind w:left="426"/>
        <w:rPr>
          <w:rFonts w:ascii="Lato" w:hAnsi="Lato" w:cs="Lato"/>
          <w:bCs/>
          <w:sz w:val="22"/>
          <w:szCs w:val="22"/>
          <w:lang w:eastAsia="pl-PL"/>
        </w:rPr>
      </w:pPr>
      <w:sdt>
        <w:sdtPr>
          <w:rPr>
            <w:rFonts w:ascii="Lato" w:hAnsi="Lato" w:cs="Lato"/>
            <w:bCs/>
            <w:sz w:val="22"/>
            <w:szCs w:val="22"/>
            <w:lang w:eastAsia="pl-PL"/>
          </w:rPr>
          <w:id w:val="1390155809"/>
          <w14:checkbox>
            <w14:checked w14:val="0"/>
            <w14:checkedState w14:val="2612" w14:font="MS Gothic"/>
            <w14:uncheckedState w14:val="2610" w14:font="MS Gothic"/>
          </w14:checkbox>
        </w:sdtPr>
        <w:sdtContent>
          <w:r w:rsidR="000B0629" w:rsidRPr="00421C9E">
            <w:rPr>
              <w:rFonts w:ascii="Segoe UI Symbol" w:eastAsia="MS Gothic" w:hAnsi="Segoe UI Symbol" w:cs="Segoe UI Symbol"/>
              <w:bCs/>
              <w:sz w:val="22"/>
              <w:szCs w:val="22"/>
              <w:lang w:eastAsia="pl-PL"/>
            </w:rPr>
            <w:t>☐</w:t>
          </w:r>
        </w:sdtContent>
      </w:sdt>
      <w:r w:rsidR="000B0629" w:rsidRPr="00421C9E">
        <w:rPr>
          <w:rFonts w:ascii="Lato" w:hAnsi="Lato" w:cs="Lato"/>
          <w:bCs/>
          <w:sz w:val="22"/>
          <w:szCs w:val="22"/>
          <w:lang w:eastAsia="pl-PL"/>
        </w:rPr>
        <w:t xml:space="preserve"> </w:t>
      </w:r>
      <w:r w:rsidR="00324DE4">
        <w:rPr>
          <w:rFonts w:ascii="Lato" w:hAnsi="Lato" w:cs="Lato"/>
          <w:bCs/>
          <w:sz w:val="22"/>
          <w:szCs w:val="22"/>
          <w:lang w:eastAsia="pl-PL"/>
        </w:rPr>
        <w:t xml:space="preserve">do </w:t>
      </w:r>
      <w:r w:rsidR="000B0629" w:rsidRPr="00421C9E">
        <w:rPr>
          <w:rFonts w:ascii="Lato" w:hAnsi="Lato" w:cs="Lato"/>
          <w:bCs/>
          <w:sz w:val="22"/>
          <w:szCs w:val="22"/>
          <w:lang w:eastAsia="pl-PL"/>
        </w:rPr>
        <w:t>8 godzin od zgłoszenia</w:t>
      </w:r>
    </w:p>
    <w:p w14:paraId="33E4E2D4" w14:textId="3CD88735" w:rsidR="000B0629" w:rsidRPr="00421C9E" w:rsidRDefault="00000000" w:rsidP="000B0629">
      <w:pPr>
        <w:suppressAutoHyphens w:val="0"/>
        <w:spacing w:after="120"/>
        <w:ind w:left="426"/>
        <w:rPr>
          <w:rFonts w:ascii="Lato" w:hAnsi="Lato" w:cs="Lato"/>
          <w:bCs/>
          <w:sz w:val="22"/>
          <w:szCs w:val="22"/>
          <w:lang w:eastAsia="pl-PL"/>
        </w:rPr>
      </w:pPr>
      <w:sdt>
        <w:sdtPr>
          <w:rPr>
            <w:rFonts w:ascii="Lato" w:hAnsi="Lato" w:cs="Lato"/>
            <w:bCs/>
            <w:sz w:val="22"/>
            <w:szCs w:val="22"/>
            <w:lang w:eastAsia="pl-PL"/>
          </w:rPr>
          <w:id w:val="-388802116"/>
          <w14:checkbox>
            <w14:checked w14:val="0"/>
            <w14:checkedState w14:val="2612" w14:font="MS Gothic"/>
            <w14:uncheckedState w14:val="2610" w14:font="MS Gothic"/>
          </w14:checkbox>
        </w:sdtPr>
        <w:sdtContent>
          <w:r w:rsidR="000B0629" w:rsidRPr="00421C9E">
            <w:rPr>
              <w:rFonts w:ascii="Segoe UI Symbol" w:eastAsia="MS Gothic" w:hAnsi="Segoe UI Symbol" w:cs="Segoe UI Symbol"/>
              <w:bCs/>
              <w:sz w:val="22"/>
              <w:szCs w:val="22"/>
              <w:lang w:eastAsia="pl-PL"/>
            </w:rPr>
            <w:t>☐</w:t>
          </w:r>
        </w:sdtContent>
      </w:sdt>
      <w:r w:rsidR="000B0629" w:rsidRPr="00421C9E">
        <w:rPr>
          <w:rFonts w:ascii="Lato" w:hAnsi="Lato" w:cs="Lato"/>
          <w:bCs/>
          <w:sz w:val="22"/>
          <w:szCs w:val="22"/>
          <w:lang w:eastAsia="pl-PL"/>
        </w:rPr>
        <w:t xml:space="preserve"> </w:t>
      </w:r>
      <w:r w:rsidR="00324DE4">
        <w:rPr>
          <w:rFonts w:ascii="Lato" w:hAnsi="Lato" w:cs="Lato"/>
          <w:bCs/>
          <w:sz w:val="22"/>
          <w:szCs w:val="22"/>
          <w:lang w:eastAsia="pl-PL"/>
        </w:rPr>
        <w:t xml:space="preserve">do </w:t>
      </w:r>
      <w:r w:rsidR="000B0629" w:rsidRPr="00421C9E">
        <w:rPr>
          <w:rFonts w:ascii="Lato" w:hAnsi="Lato" w:cs="Lato"/>
          <w:bCs/>
          <w:sz w:val="22"/>
          <w:szCs w:val="22"/>
          <w:lang w:eastAsia="pl-PL"/>
        </w:rPr>
        <w:t>6 godzin od zgłoszenia</w:t>
      </w:r>
    </w:p>
    <w:p w14:paraId="6EDEBBC6" w14:textId="77777777" w:rsidR="000B0629" w:rsidRPr="00421C9E" w:rsidRDefault="000B0629" w:rsidP="000B0629">
      <w:pPr>
        <w:suppressAutoHyphens w:val="0"/>
        <w:spacing w:after="120"/>
        <w:ind w:left="426"/>
        <w:rPr>
          <w:rFonts w:ascii="Lato" w:hAnsi="Lato" w:cs="Lato"/>
          <w:bCs/>
          <w:sz w:val="22"/>
          <w:szCs w:val="22"/>
          <w:lang w:eastAsia="pl-PL"/>
        </w:rPr>
      </w:pPr>
      <w:r w:rsidRPr="00421C9E">
        <w:rPr>
          <w:rFonts w:ascii="Lato" w:hAnsi="Lato" w:cs="Lato"/>
          <w:bCs/>
          <w:i/>
          <w:sz w:val="22"/>
          <w:szCs w:val="22"/>
          <w:lang w:eastAsia="pl-PL"/>
        </w:rPr>
        <w:t>* należy zaznaczyć właściwe</w:t>
      </w:r>
    </w:p>
    <w:p w14:paraId="71D6962F" w14:textId="77777777" w:rsidR="000B0629" w:rsidRPr="00421C9E" w:rsidRDefault="000B0629" w:rsidP="000B0629">
      <w:pPr>
        <w:suppressAutoHyphens w:val="0"/>
        <w:spacing w:after="120"/>
        <w:ind w:left="426"/>
        <w:rPr>
          <w:rFonts w:ascii="Lato" w:hAnsi="Lato" w:cs="Lato"/>
          <w:bCs/>
          <w:sz w:val="22"/>
          <w:szCs w:val="22"/>
          <w:lang w:eastAsia="pl-PL"/>
        </w:rPr>
      </w:pPr>
      <w:r w:rsidRPr="00421C9E">
        <w:rPr>
          <w:rFonts w:ascii="Lato" w:hAnsi="Lato" w:cs="Lato"/>
          <w:bCs/>
          <w:sz w:val="22"/>
          <w:szCs w:val="22"/>
          <w:lang w:eastAsia="pl-PL"/>
        </w:rPr>
        <w:t>Oświadczam(y), że wskazany wyżej parametr będzie wiążący na etapie realizacji zamówienia i zostanie wpisany do umowy.</w:t>
      </w:r>
    </w:p>
    <w:p w14:paraId="504C81A2" w14:textId="77777777" w:rsidR="00301617" w:rsidRPr="00421C9E" w:rsidRDefault="00301617" w:rsidP="00E2592A">
      <w:pPr>
        <w:suppressAutoHyphens w:val="0"/>
        <w:spacing w:after="120"/>
        <w:rPr>
          <w:rFonts w:ascii="Lato" w:hAnsi="Lato" w:cs="Lato"/>
          <w:b/>
          <w:sz w:val="22"/>
          <w:szCs w:val="22"/>
          <w:lang w:eastAsia="pl-PL"/>
        </w:rPr>
      </w:pPr>
    </w:p>
    <w:p w14:paraId="221607BC" w14:textId="77777777" w:rsidR="002148FF" w:rsidRPr="00421C9E" w:rsidRDefault="002148FF" w:rsidP="0081186C">
      <w:pPr>
        <w:pStyle w:val="Akapitzlist"/>
        <w:numPr>
          <w:ilvl w:val="5"/>
          <w:numId w:val="39"/>
        </w:numPr>
        <w:ind w:left="709"/>
        <w:rPr>
          <w:rFonts w:ascii="Lato" w:hAnsi="Lato" w:cs="Lato"/>
          <w:b/>
          <w:sz w:val="22"/>
          <w:szCs w:val="22"/>
          <w:lang w:eastAsia="pl-PL"/>
        </w:rPr>
      </w:pPr>
      <w:r w:rsidRPr="00421C9E">
        <w:rPr>
          <w:rFonts w:ascii="Lato" w:hAnsi="Lato" w:cs="Lato"/>
          <w:b/>
          <w:sz w:val="22"/>
          <w:szCs w:val="22"/>
          <w:lang w:eastAsia="pl-PL"/>
        </w:rPr>
        <w:t>OŚWIADCZENIA DOTYCZĄCE DOKUMENTACJI POSTEPOWANIA</w:t>
      </w:r>
    </w:p>
    <w:p w14:paraId="42336FA5" w14:textId="77777777" w:rsidR="00F513E1" w:rsidRPr="00421C9E" w:rsidRDefault="00F513E1" w:rsidP="00F513E1">
      <w:pPr>
        <w:suppressAutoHyphens w:val="0"/>
        <w:spacing w:after="120"/>
        <w:ind w:left="-11"/>
        <w:rPr>
          <w:rFonts w:ascii="Lato" w:hAnsi="Lato" w:cs="Lato"/>
          <w:b/>
          <w:sz w:val="22"/>
          <w:szCs w:val="22"/>
          <w:lang w:eastAsia="pl-PL"/>
        </w:rPr>
      </w:pPr>
    </w:p>
    <w:p w14:paraId="4A4ED732" w14:textId="77777777" w:rsidR="00F513E1" w:rsidRPr="00421C9E" w:rsidRDefault="002148FF" w:rsidP="0081186C">
      <w:pPr>
        <w:pStyle w:val="Akapitzlist"/>
        <w:numPr>
          <w:ilvl w:val="1"/>
          <w:numId w:val="49"/>
        </w:numPr>
        <w:tabs>
          <w:tab w:val="clear" w:pos="1440"/>
        </w:tabs>
        <w:suppressAutoHyphens w:val="0"/>
        <w:spacing w:after="120"/>
        <w:ind w:left="709"/>
        <w:rPr>
          <w:rFonts w:ascii="Lato" w:hAnsi="Lato" w:cs="Lato"/>
          <w:b/>
          <w:sz w:val="22"/>
          <w:szCs w:val="22"/>
          <w:lang w:eastAsia="pl-PL"/>
        </w:rPr>
      </w:pPr>
      <w:r w:rsidRPr="00421C9E">
        <w:rPr>
          <w:rFonts w:ascii="Lato" w:hAnsi="Lato" w:cs="Lato"/>
          <w:bCs/>
          <w:sz w:val="22"/>
          <w:szCs w:val="22"/>
          <w:lang w:eastAsia="pl-PL"/>
        </w:rPr>
        <w:t xml:space="preserve">Oświadczam(y), że zapoznałem(liśmy) się z całością dokumentacji postępowania, </w:t>
      </w:r>
      <w:r w:rsidR="001C1682" w:rsidRPr="00421C9E">
        <w:rPr>
          <w:rFonts w:ascii="Lato" w:hAnsi="Lato" w:cs="Lato"/>
          <w:bCs/>
          <w:sz w:val="22"/>
          <w:szCs w:val="22"/>
          <w:lang w:eastAsia="pl-PL"/>
        </w:rPr>
        <w:br/>
      </w:r>
      <w:r w:rsidRPr="00421C9E">
        <w:rPr>
          <w:rFonts w:ascii="Lato" w:hAnsi="Lato" w:cs="Lato"/>
          <w:bCs/>
          <w:sz w:val="22"/>
          <w:szCs w:val="22"/>
          <w:lang w:eastAsia="pl-PL"/>
        </w:rPr>
        <w:t>w szczególności z SWZ, projektem umowy oraz Opisem Przedmiotu Zamówienia (OPZ) stanowiącym załącznik do SWZ.</w:t>
      </w:r>
    </w:p>
    <w:p w14:paraId="4DA2733A" w14:textId="77777777" w:rsidR="00F513E1" w:rsidRPr="00421C9E" w:rsidRDefault="002148FF" w:rsidP="0081186C">
      <w:pPr>
        <w:pStyle w:val="Akapitzlist"/>
        <w:numPr>
          <w:ilvl w:val="1"/>
          <w:numId w:val="49"/>
        </w:numPr>
        <w:tabs>
          <w:tab w:val="clear" w:pos="1440"/>
        </w:tabs>
        <w:suppressAutoHyphens w:val="0"/>
        <w:spacing w:after="120"/>
        <w:ind w:left="709"/>
        <w:rPr>
          <w:rFonts w:ascii="Lato" w:hAnsi="Lato" w:cs="Lato"/>
          <w:b/>
          <w:sz w:val="22"/>
          <w:szCs w:val="22"/>
          <w:lang w:eastAsia="pl-PL"/>
        </w:rPr>
      </w:pPr>
      <w:r w:rsidRPr="00421C9E">
        <w:rPr>
          <w:rFonts w:ascii="Lato" w:hAnsi="Lato" w:cs="Lato"/>
          <w:bCs/>
          <w:sz w:val="22"/>
          <w:szCs w:val="22"/>
          <w:lang w:eastAsia="pl-PL"/>
        </w:rPr>
        <w:t>Oświadczam(y), że zdobyłem(liśmy) informacje niezbędne do przygotowania oferty oraz właściwego wykonania zamówienia.</w:t>
      </w:r>
    </w:p>
    <w:p w14:paraId="6C2B5EA5" w14:textId="77777777" w:rsidR="00F513E1" w:rsidRPr="00421C9E" w:rsidRDefault="002148FF" w:rsidP="0081186C">
      <w:pPr>
        <w:pStyle w:val="Akapitzlist"/>
        <w:numPr>
          <w:ilvl w:val="1"/>
          <w:numId w:val="49"/>
        </w:numPr>
        <w:tabs>
          <w:tab w:val="clear" w:pos="1440"/>
        </w:tabs>
        <w:suppressAutoHyphens w:val="0"/>
        <w:spacing w:after="120"/>
        <w:ind w:left="709"/>
        <w:rPr>
          <w:rFonts w:ascii="Lato" w:hAnsi="Lato" w:cs="Lato"/>
          <w:b/>
          <w:sz w:val="22"/>
          <w:szCs w:val="22"/>
          <w:lang w:eastAsia="pl-PL"/>
        </w:rPr>
      </w:pPr>
      <w:r w:rsidRPr="00421C9E">
        <w:rPr>
          <w:rFonts w:ascii="Lato" w:hAnsi="Lato" w:cs="Lato"/>
          <w:bCs/>
          <w:sz w:val="22"/>
          <w:szCs w:val="22"/>
          <w:lang w:eastAsia="pl-PL"/>
        </w:rPr>
        <w:t>Oświadczam(y), że akceptuję(</w:t>
      </w:r>
      <w:proofErr w:type="spellStart"/>
      <w:r w:rsidRPr="00421C9E">
        <w:rPr>
          <w:rFonts w:ascii="Lato" w:hAnsi="Lato" w:cs="Lato"/>
          <w:bCs/>
          <w:sz w:val="22"/>
          <w:szCs w:val="22"/>
          <w:lang w:eastAsia="pl-PL"/>
        </w:rPr>
        <w:t>emy</w:t>
      </w:r>
      <w:proofErr w:type="spellEnd"/>
      <w:r w:rsidRPr="00421C9E">
        <w:rPr>
          <w:rFonts w:ascii="Lato" w:hAnsi="Lato" w:cs="Lato"/>
          <w:bCs/>
          <w:sz w:val="22"/>
          <w:szCs w:val="22"/>
          <w:lang w:eastAsia="pl-PL"/>
        </w:rPr>
        <w:t xml:space="preserve">) w całości warunki realizacji zamówienia, </w:t>
      </w:r>
      <w:r w:rsidR="00A642DF" w:rsidRPr="00421C9E">
        <w:rPr>
          <w:rFonts w:ascii="Lato" w:hAnsi="Lato" w:cs="Lato"/>
          <w:bCs/>
          <w:sz w:val="22"/>
          <w:szCs w:val="22"/>
          <w:lang w:eastAsia="pl-PL"/>
        </w:rPr>
        <w:br/>
      </w:r>
      <w:r w:rsidRPr="00421C9E">
        <w:rPr>
          <w:rFonts w:ascii="Lato" w:hAnsi="Lato" w:cs="Lato"/>
          <w:bCs/>
          <w:sz w:val="22"/>
          <w:szCs w:val="22"/>
          <w:lang w:eastAsia="pl-PL"/>
        </w:rPr>
        <w:t>w szczególności:</w:t>
      </w:r>
      <w:r w:rsidR="00F513E1" w:rsidRPr="00421C9E">
        <w:rPr>
          <w:rFonts w:ascii="Lato" w:hAnsi="Lato" w:cs="Lato"/>
          <w:sz w:val="22"/>
          <w:szCs w:val="22"/>
        </w:rPr>
        <w:t xml:space="preserve"> </w:t>
      </w:r>
      <w:r w:rsidR="00F513E1" w:rsidRPr="00421C9E">
        <w:rPr>
          <w:rFonts w:ascii="Lato" w:hAnsi="Lato" w:cs="Lato"/>
          <w:bCs/>
          <w:sz w:val="22"/>
          <w:szCs w:val="22"/>
          <w:lang w:eastAsia="pl-PL"/>
        </w:rPr>
        <w:t>etapowy sposób realizacji zamówienia, termin wykonania, warunki odbioru, warunki gwarancji jakości, warunki migracji danych, integracji, szkoleń, dokumentacji oraz przekazania repozytoriów i kodów źródłowych, o ile są wymagane dokumentacją postępowania.</w:t>
      </w:r>
    </w:p>
    <w:p w14:paraId="56DAD354" w14:textId="77777777" w:rsidR="00241A5D" w:rsidRPr="00421C9E" w:rsidRDefault="00241A5D" w:rsidP="0081186C">
      <w:pPr>
        <w:pStyle w:val="Akapitzlist"/>
        <w:numPr>
          <w:ilvl w:val="1"/>
          <w:numId w:val="49"/>
        </w:numPr>
        <w:tabs>
          <w:tab w:val="clear" w:pos="1440"/>
        </w:tabs>
        <w:suppressAutoHyphens w:val="0"/>
        <w:spacing w:after="120"/>
        <w:ind w:left="709"/>
        <w:rPr>
          <w:rFonts w:ascii="Lato" w:hAnsi="Lato" w:cs="Lato"/>
          <w:b/>
          <w:sz w:val="22"/>
          <w:szCs w:val="22"/>
          <w:lang w:eastAsia="pl-PL"/>
        </w:rPr>
      </w:pPr>
      <w:r w:rsidRPr="00421C9E">
        <w:rPr>
          <w:rFonts w:ascii="Lato" w:hAnsi="Lato" w:cs="Lato"/>
          <w:sz w:val="22"/>
          <w:szCs w:val="22"/>
        </w:rPr>
        <w:t>Wskazuję, że następujące dokumenty, spośród wymienionych w</w:t>
      </w:r>
      <w:r w:rsidR="000C2C1F" w:rsidRPr="00421C9E">
        <w:rPr>
          <w:rFonts w:ascii="Lato" w:hAnsi="Lato" w:cs="Lato"/>
          <w:sz w:val="22"/>
          <w:szCs w:val="22"/>
        </w:rPr>
        <w:t xml:space="preserve"> sekcji </w:t>
      </w:r>
      <w:r w:rsidR="004D3193" w:rsidRPr="00421C9E">
        <w:rPr>
          <w:rFonts w:ascii="Lato" w:hAnsi="Lato" w:cs="Lato"/>
          <w:sz w:val="22"/>
          <w:szCs w:val="22"/>
        </w:rPr>
        <w:t>X</w:t>
      </w:r>
      <w:r w:rsidRPr="00421C9E">
        <w:rPr>
          <w:rFonts w:ascii="Lato" w:hAnsi="Lato" w:cs="Lato"/>
          <w:sz w:val="22"/>
          <w:szCs w:val="22"/>
        </w:rPr>
        <w:t xml:space="preserve"> </w:t>
      </w:r>
      <w:r w:rsidR="004D3193" w:rsidRPr="00421C9E">
        <w:rPr>
          <w:rFonts w:ascii="Lato" w:hAnsi="Lato" w:cs="Lato"/>
          <w:sz w:val="22"/>
          <w:szCs w:val="22"/>
        </w:rPr>
        <w:t>SWZ</w:t>
      </w:r>
      <w:r w:rsidRPr="00421C9E">
        <w:rPr>
          <w:rFonts w:ascii="Lato" w:hAnsi="Lato" w:cs="Lato"/>
          <w:sz w:val="22"/>
          <w:szCs w:val="22"/>
        </w:rPr>
        <w:t>, są w dyspozycji Zamawiającego:</w:t>
      </w:r>
    </w:p>
    <w:p w14:paraId="23EA333B" w14:textId="77777777" w:rsidR="00241A5D" w:rsidRPr="00421C9E" w:rsidRDefault="00241A5D" w:rsidP="00F513E1">
      <w:pPr>
        <w:tabs>
          <w:tab w:val="left" w:pos="709"/>
        </w:tabs>
        <w:spacing w:line="360" w:lineRule="auto"/>
        <w:ind w:left="851" w:right="-567"/>
        <w:rPr>
          <w:rFonts w:ascii="Lato" w:hAnsi="Lato" w:cs="Lato"/>
          <w:sz w:val="22"/>
          <w:szCs w:val="22"/>
        </w:rPr>
      </w:pPr>
      <w:r w:rsidRPr="00421C9E">
        <w:rPr>
          <w:rFonts w:ascii="Lato" w:hAnsi="Lato" w:cs="Lato"/>
          <w:sz w:val="22"/>
          <w:szCs w:val="22"/>
        </w:rPr>
        <w:t>- ...............................................................</w:t>
      </w:r>
    </w:p>
    <w:p w14:paraId="6ABC1F9E" w14:textId="77777777" w:rsidR="00241A5D" w:rsidRPr="00421C9E" w:rsidRDefault="00241A5D" w:rsidP="00F513E1">
      <w:pPr>
        <w:tabs>
          <w:tab w:val="left" w:pos="709"/>
        </w:tabs>
        <w:spacing w:line="360" w:lineRule="auto"/>
        <w:ind w:left="851" w:right="-567"/>
        <w:rPr>
          <w:rFonts w:ascii="Lato" w:hAnsi="Lato" w:cs="Lato"/>
          <w:sz w:val="22"/>
          <w:szCs w:val="22"/>
        </w:rPr>
      </w:pPr>
      <w:r w:rsidRPr="00421C9E">
        <w:rPr>
          <w:rFonts w:ascii="Lato" w:hAnsi="Lato" w:cs="Lato"/>
          <w:sz w:val="22"/>
          <w:szCs w:val="22"/>
        </w:rPr>
        <w:t>- ...............................................................</w:t>
      </w:r>
    </w:p>
    <w:p w14:paraId="4E15F1A6" w14:textId="77777777" w:rsidR="00241A5D" w:rsidRPr="00421C9E" w:rsidRDefault="00241A5D" w:rsidP="00F513E1">
      <w:pPr>
        <w:tabs>
          <w:tab w:val="left" w:pos="709"/>
        </w:tabs>
        <w:ind w:left="851" w:right="-567"/>
        <w:rPr>
          <w:rFonts w:ascii="Lato" w:hAnsi="Lato" w:cs="Lato"/>
          <w:sz w:val="22"/>
          <w:szCs w:val="22"/>
        </w:rPr>
      </w:pPr>
      <w:r w:rsidRPr="00421C9E">
        <w:rPr>
          <w:rFonts w:ascii="Lato" w:hAnsi="Lato" w:cs="Lato"/>
          <w:sz w:val="22"/>
          <w:szCs w:val="22"/>
        </w:rPr>
        <w:t>w następującym miejscu ...............................................</w:t>
      </w:r>
    </w:p>
    <w:p w14:paraId="3AE453CF" w14:textId="77777777" w:rsidR="00241A5D" w:rsidRPr="00421C9E" w:rsidRDefault="00241A5D" w:rsidP="004D3193">
      <w:pPr>
        <w:tabs>
          <w:tab w:val="left" w:pos="709"/>
        </w:tabs>
        <w:spacing w:line="360" w:lineRule="auto"/>
        <w:ind w:left="360" w:right="-567"/>
        <w:rPr>
          <w:rFonts w:ascii="Lato" w:hAnsi="Lato" w:cs="Lato"/>
          <w:i/>
          <w:sz w:val="22"/>
          <w:szCs w:val="22"/>
        </w:rPr>
      </w:pPr>
      <w:r w:rsidRPr="00421C9E">
        <w:rPr>
          <w:rFonts w:ascii="Lato" w:hAnsi="Lato" w:cs="Lato"/>
          <w:i/>
          <w:sz w:val="22"/>
          <w:szCs w:val="22"/>
        </w:rPr>
        <w:tab/>
      </w:r>
      <w:r w:rsidRPr="00421C9E">
        <w:rPr>
          <w:rFonts w:ascii="Lato" w:hAnsi="Lato" w:cs="Lato"/>
          <w:i/>
          <w:sz w:val="22"/>
          <w:szCs w:val="22"/>
        </w:rPr>
        <w:tab/>
      </w:r>
      <w:r w:rsidRPr="00421C9E">
        <w:rPr>
          <w:rFonts w:ascii="Lato" w:hAnsi="Lato" w:cs="Lato"/>
          <w:i/>
          <w:sz w:val="22"/>
          <w:szCs w:val="22"/>
        </w:rPr>
        <w:tab/>
      </w:r>
      <w:r w:rsidRPr="00421C9E">
        <w:rPr>
          <w:rFonts w:ascii="Lato" w:hAnsi="Lato" w:cs="Lato"/>
          <w:i/>
          <w:sz w:val="22"/>
          <w:szCs w:val="22"/>
        </w:rPr>
        <w:tab/>
      </w:r>
      <w:r w:rsidRPr="00421C9E">
        <w:rPr>
          <w:rFonts w:ascii="Lato" w:hAnsi="Lato" w:cs="Lato"/>
          <w:i/>
          <w:sz w:val="22"/>
          <w:szCs w:val="22"/>
        </w:rPr>
        <w:tab/>
        <w:t>(wskazać miejsce)</w:t>
      </w:r>
    </w:p>
    <w:p w14:paraId="646FF241" w14:textId="77777777" w:rsidR="00241A5D" w:rsidRPr="00421C9E" w:rsidRDefault="00241A5D" w:rsidP="00F513E1">
      <w:pPr>
        <w:tabs>
          <w:tab w:val="left" w:pos="709"/>
        </w:tabs>
        <w:ind w:left="851" w:right="-567"/>
        <w:rPr>
          <w:rFonts w:ascii="Lato" w:hAnsi="Lato" w:cs="Lato"/>
          <w:sz w:val="22"/>
          <w:szCs w:val="22"/>
        </w:rPr>
      </w:pPr>
      <w:r w:rsidRPr="00421C9E">
        <w:rPr>
          <w:rFonts w:ascii="Lato" w:hAnsi="Lato" w:cs="Lato"/>
          <w:sz w:val="22"/>
          <w:szCs w:val="22"/>
        </w:rPr>
        <w:lastRenderedPageBreak/>
        <w:t>lub są ogólnodostępne w następujących bazach danych:</w:t>
      </w:r>
    </w:p>
    <w:p w14:paraId="35ADA173" w14:textId="77777777" w:rsidR="00241A5D" w:rsidRPr="00421C9E" w:rsidRDefault="00241A5D" w:rsidP="00F513E1">
      <w:pPr>
        <w:tabs>
          <w:tab w:val="left" w:pos="709"/>
        </w:tabs>
        <w:ind w:left="851" w:right="-567"/>
        <w:rPr>
          <w:rFonts w:ascii="Lato" w:hAnsi="Lato" w:cs="Lato"/>
          <w:sz w:val="22"/>
          <w:szCs w:val="22"/>
        </w:rPr>
      </w:pPr>
      <w:r w:rsidRPr="00421C9E">
        <w:rPr>
          <w:rFonts w:ascii="Lato" w:hAnsi="Lato" w:cs="Lato"/>
          <w:sz w:val="22"/>
          <w:szCs w:val="22"/>
        </w:rPr>
        <w:t>..........................................................................................................................................</w:t>
      </w:r>
    </w:p>
    <w:p w14:paraId="61177997" w14:textId="77777777" w:rsidR="00241A5D" w:rsidRPr="00421C9E" w:rsidRDefault="00241A5D" w:rsidP="00F513E1">
      <w:pPr>
        <w:ind w:left="851" w:firstLine="348"/>
        <w:rPr>
          <w:rFonts w:ascii="Lato" w:hAnsi="Lato" w:cs="Lato"/>
          <w:iCs/>
          <w:sz w:val="22"/>
          <w:szCs w:val="22"/>
        </w:rPr>
      </w:pPr>
      <w:r w:rsidRPr="00421C9E">
        <w:rPr>
          <w:rFonts w:ascii="Lato" w:hAnsi="Lato" w:cs="Lato"/>
          <w:i/>
          <w:sz w:val="22"/>
          <w:szCs w:val="22"/>
        </w:rPr>
        <w:t xml:space="preserve">(np. </w:t>
      </w:r>
      <w:hyperlink r:id="rId21" w:history="1">
        <w:r w:rsidRPr="00421C9E">
          <w:rPr>
            <w:rFonts w:ascii="Lato" w:hAnsi="Lato" w:cs="Lato"/>
            <w:i/>
            <w:color w:val="0000FF"/>
            <w:sz w:val="22"/>
            <w:szCs w:val="22"/>
            <w:u w:val="single"/>
          </w:rPr>
          <w:t>https://ems.ms.gov.pl</w:t>
        </w:r>
      </w:hyperlink>
      <w:r w:rsidRPr="00421C9E">
        <w:rPr>
          <w:rFonts w:ascii="Lato" w:hAnsi="Lato" w:cs="Lato"/>
          <w:iCs/>
          <w:sz w:val="22"/>
          <w:szCs w:val="22"/>
        </w:rPr>
        <w:t xml:space="preserve">; </w:t>
      </w:r>
      <w:hyperlink r:id="rId22" w:history="1">
        <w:r w:rsidRPr="00421C9E">
          <w:rPr>
            <w:rFonts w:ascii="Lato" w:hAnsi="Lato" w:cs="Lato"/>
            <w:i/>
            <w:color w:val="0000FF"/>
            <w:sz w:val="22"/>
            <w:szCs w:val="22"/>
            <w:u w:val="single"/>
          </w:rPr>
          <w:t>https://www.ceidg.gov.pl</w:t>
        </w:r>
      </w:hyperlink>
      <w:r w:rsidRPr="00421C9E">
        <w:rPr>
          <w:rFonts w:ascii="Lato" w:hAnsi="Lato" w:cs="Lato"/>
          <w:iCs/>
          <w:sz w:val="22"/>
          <w:szCs w:val="22"/>
        </w:rPr>
        <w:t>)</w:t>
      </w:r>
    </w:p>
    <w:p w14:paraId="5CA07444" w14:textId="77777777" w:rsidR="00241A5D" w:rsidRPr="00421C9E" w:rsidRDefault="00241A5D" w:rsidP="00F513E1">
      <w:pPr>
        <w:tabs>
          <w:tab w:val="left" w:pos="709"/>
        </w:tabs>
        <w:ind w:left="851"/>
        <w:rPr>
          <w:rFonts w:ascii="Lato" w:hAnsi="Lato" w:cs="Lato"/>
          <w:i/>
          <w:sz w:val="22"/>
          <w:szCs w:val="22"/>
        </w:rPr>
      </w:pPr>
    </w:p>
    <w:p w14:paraId="12992973" w14:textId="77777777" w:rsidR="00241A5D" w:rsidRPr="00421C9E" w:rsidRDefault="00241A5D" w:rsidP="00F513E1">
      <w:pPr>
        <w:tabs>
          <w:tab w:val="left" w:pos="709"/>
        </w:tabs>
        <w:ind w:left="851"/>
        <w:rPr>
          <w:rFonts w:ascii="Lato" w:hAnsi="Lato" w:cs="Lato"/>
          <w:sz w:val="22"/>
          <w:szCs w:val="22"/>
        </w:rPr>
      </w:pPr>
      <w:r w:rsidRPr="00421C9E">
        <w:rPr>
          <w:rFonts w:ascii="Lato" w:hAnsi="Lato" w:cs="Lato"/>
          <w:sz w:val="22"/>
          <w:szCs w:val="22"/>
        </w:rPr>
        <w:t xml:space="preserve">Oświadczamy, że osobami uprawnionymi do reprezentowania </w:t>
      </w:r>
      <w:r w:rsidR="00615620" w:rsidRPr="00421C9E">
        <w:rPr>
          <w:rFonts w:ascii="Lato" w:hAnsi="Lato" w:cs="Lato"/>
          <w:sz w:val="22"/>
          <w:szCs w:val="22"/>
        </w:rPr>
        <w:t>Wykonawc</w:t>
      </w:r>
      <w:r w:rsidRPr="00421C9E">
        <w:rPr>
          <w:rFonts w:ascii="Lato" w:hAnsi="Lato" w:cs="Lato"/>
          <w:sz w:val="22"/>
          <w:szCs w:val="22"/>
        </w:rPr>
        <w:t xml:space="preserve">y, zgodnie </w:t>
      </w:r>
      <w:r w:rsidRPr="00421C9E">
        <w:rPr>
          <w:rFonts w:ascii="Lato" w:hAnsi="Lato" w:cs="Lato"/>
          <w:sz w:val="22"/>
          <w:szCs w:val="22"/>
        </w:rPr>
        <w:br/>
        <w:t>z dokumentami rejestrowymi/ewidencyjnymi są:</w:t>
      </w:r>
    </w:p>
    <w:p w14:paraId="18D7E4F7" w14:textId="77777777" w:rsidR="00241A5D" w:rsidRPr="00421C9E" w:rsidRDefault="00241A5D" w:rsidP="00F513E1">
      <w:pPr>
        <w:ind w:left="851"/>
        <w:rPr>
          <w:rFonts w:ascii="Lato" w:hAnsi="Lato" w:cs="Lato"/>
          <w:sz w:val="22"/>
          <w:szCs w:val="22"/>
        </w:rPr>
      </w:pPr>
      <w:r w:rsidRPr="00421C9E">
        <w:rPr>
          <w:rFonts w:ascii="Lato" w:hAnsi="Lato" w:cs="Lato"/>
          <w:sz w:val="22"/>
          <w:szCs w:val="22"/>
        </w:rPr>
        <w:t>………………………………………………………...</w:t>
      </w:r>
    </w:p>
    <w:p w14:paraId="2D779672" w14:textId="77777777" w:rsidR="00241A5D" w:rsidRPr="00421C9E" w:rsidRDefault="00241A5D" w:rsidP="00F513E1">
      <w:pPr>
        <w:ind w:left="851"/>
        <w:rPr>
          <w:rFonts w:ascii="Lato" w:hAnsi="Lato" w:cs="Lato"/>
          <w:sz w:val="22"/>
          <w:szCs w:val="22"/>
        </w:rPr>
      </w:pPr>
      <w:r w:rsidRPr="00421C9E">
        <w:rPr>
          <w:rFonts w:ascii="Lato" w:hAnsi="Lato" w:cs="Lato"/>
          <w:sz w:val="22"/>
          <w:szCs w:val="22"/>
        </w:rPr>
        <w:t>………………………………………………………...</w:t>
      </w:r>
    </w:p>
    <w:p w14:paraId="5FD36E86" w14:textId="77777777" w:rsidR="00EB7064" w:rsidRPr="00421C9E" w:rsidRDefault="00823CE7" w:rsidP="0081186C">
      <w:pPr>
        <w:pStyle w:val="Akapitzlist"/>
        <w:numPr>
          <w:ilvl w:val="1"/>
          <w:numId w:val="49"/>
        </w:numPr>
        <w:tabs>
          <w:tab w:val="clear" w:pos="1440"/>
        </w:tabs>
        <w:ind w:left="709"/>
        <w:rPr>
          <w:rFonts w:ascii="Lato" w:hAnsi="Lato" w:cs="Lato"/>
          <w:sz w:val="22"/>
          <w:szCs w:val="22"/>
        </w:rPr>
      </w:pPr>
      <w:r w:rsidRPr="00421C9E">
        <w:rPr>
          <w:rFonts w:ascii="Lato" w:hAnsi="Lato" w:cs="Lato"/>
          <w:sz w:val="22"/>
          <w:szCs w:val="22"/>
        </w:rPr>
        <w:t>Oświadczam,</w:t>
      </w:r>
      <w:r w:rsidR="00241A5D" w:rsidRPr="00421C9E">
        <w:rPr>
          <w:rFonts w:ascii="Lato" w:hAnsi="Lato" w:cs="Lato"/>
          <w:sz w:val="22"/>
          <w:szCs w:val="22"/>
        </w:rPr>
        <w:t xml:space="preserve"> że</w:t>
      </w:r>
      <w:r w:rsidR="00EB7064" w:rsidRPr="00421C9E">
        <w:rPr>
          <w:rFonts w:ascii="Lato" w:hAnsi="Lato" w:cs="Lato"/>
          <w:sz w:val="22"/>
          <w:szCs w:val="22"/>
        </w:rPr>
        <w:t xml:space="preserve"> reprezentowany przeze mnie </w:t>
      </w:r>
      <w:r w:rsidR="00615620" w:rsidRPr="00421C9E">
        <w:rPr>
          <w:rFonts w:ascii="Lato" w:hAnsi="Lato" w:cs="Lato"/>
          <w:sz w:val="22"/>
          <w:szCs w:val="22"/>
        </w:rPr>
        <w:t>Wykonawc</w:t>
      </w:r>
      <w:r w:rsidR="00EB7064" w:rsidRPr="00421C9E">
        <w:rPr>
          <w:rFonts w:ascii="Lato" w:hAnsi="Lato" w:cs="Lato"/>
          <w:sz w:val="22"/>
          <w:szCs w:val="22"/>
        </w:rPr>
        <w:t>a jest:</w:t>
      </w:r>
      <w:r w:rsidR="00241A5D" w:rsidRPr="00421C9E">
        <w:rPr>
          <w:rFonts w:ascii="Lato" w:hAnsi="Lato" w:cs="Lato"/>
          <w:sz w:val="22"/>
          <w:szCs w:val="22"/>
        </w:rPr>
        <w:t xml:space="preserve"> </w:t>
      </w:r>
      <w:r w:rsidR="00EB7064" w:rsidRPr="00421C9E">
        <w:rPr>
          <w:rFonts w:ascii="Lato" w:hAnsi="Lato" w:cs="Lato"/>
          <w:sz w:val="22"/>
          <w:szCs w:val="22"/>
        </w:rPr>
        <w:t>(</w:t>
      </w:r>
      <w:r w:rsidR="00EB7064" w:rsidRPr="00421C9E">
        <w:rPr>
          <w:rFonts w:ascii="Lato" w:hAnsi="Lato" w:cs="Lato"/>
          <w:i/>
          <w:sz w:val="22"/>
          <w:szCs w:val="22"/>
        </w:rPr>
        <w:t>należy zaznaczyć pole przy właściwej pozycji z poniższej listy</w:t>
      </w:r>
      <w:r w:rsidR="00EB7064" w:rsidRPr="00421C9E">
        <w:rPr>
          <w:rFonts w:ascii="Lato" w:hAnsi="Lato" w:cs="Lato"/>
          <w:sz w:val="22"/>
          <w:szCs w:val="22"/>
        </w:rPr>
        <w:t>):</w:t>
      </w:r>
    </w:p>
    <w:p w14:paraId="4D440616" w14:textId="77777777" w:rsidR="00EB7064" w:rsidRPr="00421C9E" w:rsidRDefault="007C17EC" w:rsidP="00F513E1">
      <w:pPr>
        <w:ind w:left="709"/>
        <w:rPr>
          <w:rFonts w:ascii="Lato" w:hAnsi="Lato" w:cs="Lato"/>
          <w:sz w:val="22"/>
          <w:szCs w:val="22"/>
        </w:rPr>
      </w:pPr>
      <w:r w:rsidRPr="00421C9E">
        <w:rPr>
          <w:rFonts w:ascii="Lato" w:hAnsi="Lato" w:cs="Lato"/>
          <w:sz w:val="22"/>
          <w:szCs w:val="22"/>
        </w:rPr>
        <w:t xml:space="preserve"> </w:t>
      </w:r>
      <w:sdt>
        <w:sdtPr>
          <w:rPr>
            <w:rFonts w:ascii="Lato" w:hAnsi="Lato" w:cs="Lato"/>
            <w:sz w:val="22"/>
            <w:szCs w:val="22"/>
          </w:rPr>
          <w:id w:val="-252817668"/>
          <w14:checkbox>
            <w14:checked w14:val="0"/>
            <w14:checkedState w14:val="2612" w14:font="MS Gothic"/>
            <w14:uncheckedState w14:val="2610" w14:font="MS Gothic"/>
          </w14:checkbox>
        </w:sdtPr>
        <w:sdtContent>
          <w:r w:rsidR="009B6D7B" w:rsidRPr="00421C9E">
            <w:rPr>
              <w:rFonts w:ascii="Segoe UI Symbol" w:eastAsia="MS Gothic" w:hAnsi="Segoe UI Symbol" w:cs="Segoe UI Symbol"/>
              <w:sz w:val="22"/>
              <w:szCs w:val="22"/>
            </w:rPr>
            <w:t>☐</w:t>
          </w:r>
        </w:sdtContent>
      </w:sdt>
      <w:r w:rsidR="00F513E1" w:rsidRPr="00421C9E">
        <w:rPr>
          <w:rFonts w:ascii="Lato" w:hAnsi="Lato" w:cs="Lato"/>
          <w:sz w:val="22"/>
          <w:szCs w:val="22"/>
        </w:rPr>
        <w:t xml:space="preserve"> </w:t>
      </w:r>
      <w:r w:rsidR="00EB7064" w:rsidRPr="00421C9E">
        <w:rPr>
          <w:rFonts w:ascii="Lato" w:hAnsi="Lato" w:cs="Lato"/>
          <w:sz w:val="22"/>
          <w:szCs w:val="22"/>
        </w:rPr>
        <w:t>m</w:t>
      </w:r>
      <w:r w:rsidR="00F91E6F" w:rsidRPr="00421C9E">
        <w:rPr>
          <w:rFonts w:ascii="Lato" w:hAnsi="Lato" w:cs="Lato"/>
          <w:sz w:val="22"/>
          <w:szCs w:val="22"/>
        </w:rPr>
        <w:t>ikro</w:t>
      </w:r>
      <w:r w:rsidR="00EB7064" w:rsidRPr="00421C9E">
        <w:rPr>
          <w:rFonts w:ascii="Lato" w:hAnsi="Lato" w:cs="Lato"/>
          <w:sz w:val="22"/>
          <w:szCs w:val="22"/>
        </w:rPr>
        <w:t>przedsiębiorstwem</w:t>
      </w:r>
    </w:p>
    <w:p w14:paraId="45AA5A0D" w14:textId="77777777" w:rsidR="00EB7064" w:rsidRPr="00421C9E" w:rsidRDefault="00EB7064" w:rsidP="00F513E1">
      <w:pPr>
        <w:ind w:left="709"/>
        <w:rPr>
          <w:rFonts w:ascii="Lato" w:hAnsi="Lato" w:cs="Lato"/>
          <w:sz w:val="22"/>
          <w:szCs w:val="22"/>
        </w:rPr>
      </w:pPr>
      <w:r w:rsidRPr="00421C9E">
        <w:rPr>
          <w:rFonts w:ascii="Lato" w:hAnsi="Lato" w:cs="Lato"/>
          <w:sz w:val="22"/>
          <w:szCs w:val="22"/>
        </w:rPr>
        <w:t xml:space="preserve"> </w:t>
      </w:r>
      <w:sdt>
        <w:sdtPr>
          <w:rPr>
            <w:rFonts w:ascii="Lato" w:hAnsi="Lato" w:cs="Lato"/>
            <w:sz w:val="22"/>
            <w:szCs w:val="22"/>
          </w:rPr>
          <w:id w:val="1670821852"/>
          <w14:checkbox>
            <w14:checked w14:val="0"/>
            <w14:checkedState w14:val="2612" w14:font="MS Gothic"/>
            <w14:uncheckedState w14:val="2610" w14:font="MS Gothic"/>
          </w14:checkbox>
        </w:sdtPr>
        <w:sdtContent>
          <w:r w:rsidR="00D6060C" w:rsidRPr="00421C9E">
            <w:rPr>
              <w:rFonts w:ascii="Segoe UI Symbol" w:eastAsia="MS Gothic" w:hAnsi="Segoe UI Symbol" w:cs="Segoe UI Symbol"/>
              <w:sz w:val="22"/>
              <w:szCs w:val="22"/>
            </w:rPr>
            <w:t>☐</w:t>
          </w:r>
        </w:sdtContent>
      </w:sdt>
      <w:r w:rsidR="00F513E1" w:rsidRPr="00421C9E">
        <w:rPr>
          <w:rFonts w:ascii="Lato" w:hAnsi="Lato" w:cs="Lato"/>
          <w:sz w:val="22"/>
          <w:szCs w:val="22"/>
        </w:rPr>
        <w:t xml:space="preserve"> </w:t>
      </w:r>
      <w:r w:rsidR="00241A5D" w:rsidRPr="00421C9E">
        <w:rPr>
          <w:rFonts w:ascii="Lato" w:hAnsi="Lato" w:cs="Lato"/>
          <w:sz w:val="22"/>
          <w:szCs w:val="22"/>
        </w:rPr>
        <w:t>małym</w:t>
      </w:r>
      <w:r w:rsidRPr="00421C9E">
        <w:rPr>
          <w:rFonts w:ascii="Lato" w:hAnsi="Lato" w:cs="Lato"/>
          <w:sz w:val="22"/>
          <w:szCs w:val="22"/>
        </w:rPr>
        <w:t xml:space="preserve"> przedsiębiorstwem</w:t>
      </w:r>
    </w:p>
    <w:p w14:paraId="334D7951" w14:textId="77777777" w:rsidR="00241A5D" w:rsidRPr="00421C9E" w:rsidRDefault="00EB7064" w:rsidP="00F513E1">
      <w:pPr>
        <w:ind w:left="709"/>
        <w:rPr>
          <w:rFonts w:ascii="Lato" w:hAnsi="Lato" w:cs="Lato"/>
          <w:sz w:val="22"/>
          <w:szCs w:val="22"/>
        </w:rPr>
      </w:pPr>
      <w:r w:rsidRPr="00421C9E">
        <w:rPr>
          <w:rFonts w:ascii="Lato" w:hAnsi="Lato" w:cs="Lato"/>
          <w:sz w:val="22"/>
          <w:szCs w:val="22"/>
        </w:rPr>
        <w:t xml:space="preserve"> </w:t>
      </w:r>
      <w:sdt>
        <w:sdtPr>
          <w:rPr>
            <w:rFonts w:ascii="Lato" w:hAnsi="Lato" w:cs="Lato"/>
            <w:sz w:val="22"/>
            <w:szCs w:val="22"/>
          </w:rPr>
          <w:id w:val="-485086289"/>
          <w14:checkbox>
            <w14:checked w14:val="0"/>
            <w14:checkedState w14:val="2612" w14:font="MS Gothic"/>
            <w14:uncheckedState w14:val="2610" w14:font="MS Gothic"/>
          </w14:checkbox>
        </w:sdtPr>
        <w:sdtContent>
          <w:r w:rsidR="007C17EC" w:rsidRPr="00421C9E">
            <w:rPr>
              <w:rFonts w:ascii="Segoe UI Symbol" w:eastAsia="MS Gothic" w:hAnsi="Segoe UI Symbol" w:cs="Segoe UI Symbol"/>
              <w:sz w:val="22"/>
              <w:szCs w:val="22"/>
            </w:rPr>
            <w:t>☐</w:t>
          </w:r>
        </w:sdtContent>
      </w:sdt>
      <w:r w:rsidR="00F513E1" w:rsidRPr="00421C9E">
        <w:rPr>
          <w:rFonts w:ascii="Lato" w:hAnsi="Lato" w:cs="Lato"/>
          <w:sz w:val="22"/>
          <w:szCs w:val="22"/>
        </w:rPr>
        <w:t xml:space="preserve"> </w:t>
      </w:r>
      <w:r w:rsidRPr="00421C9E">
        <w:rPr>
          <w:rFonts w:ascii="Lato" w:hAnsi="Lato" w:cs="Lato"/>
          <w:sz w:val="22"/>
          <w:szCs w:val="22"/>
        </w:rPr>
        <w:t>średnim przedsiębiorstwem</w:t>
      </w:r>
      <w:r w:rsidR="00F91E6F" w:rsidRPr="00421C9E">
        <w:rPr>
          <w:rFonts w:ascii="Lato" w:hAnsi="Lato" w:cs="Lato"/>
          <w:sz w:val="22"/>
          <w:szCs w:val="22"/>
        </w:rPr>
        <w:t xml:space="preserve"> </w:t>
      </w:r>
    </w:p>
    <w:p w14:paraId="3E33F50A" w14:textId="77777777" w:rsidR="00EB7064" w:rsidRPr="00421C9E" w:rsidRDefault="007C17EC" w:rsidP="00F513E1">
      <w:pPr>
        <w:ind w:left="709"/>
        <w:rPr>
          <w:rFonts w:ascii="Lato" w:hAnsi="Lato" w:cs="Lato"/>
          <w:sz w:val="22"/>
          <w:szCs w:val="22"/>
        </w:rPr>
      </w:pPr>
      <w:r w:rsidRPr="00421C9E">
        <w:rPr>
          <w:rFonts w:ascii="Lato" w:hAnsi="Lato" w:cs="Lato"/>
          <w:sz w:val="22"/>
          <w:szCs w:val="22"/>
        </w:rPr>
        <w:t xml:space="preserve"> </w:t>
      </w:r>
      <w:sdt>
        <w:sdtPr>
          <w:rPr>
            <w:rFonts w:ascii="Lato" w:hAnsi="Lato" w:cs="Lato"/>
            <w:sz w:val="22"/>
            <w:szCs w:val="22"/>
          </w:rPr>
          <w:id w:val="850524667"/>
          <w14:checkbox>
            <w14:checked w14:val="0"/>
            <w14:checkedState w14:val="2612" w14:font="MS Gothic"/>
            <w14:uncheckedState w14:val="2610" w14:font="MS Gothic"/>
          </w14:checkbox>
        </w:sdtPr>
        <w:sdtContent>
          <w:r w:rsidRPr="00421C9E">
            <w:rPr>
              <w:rFonts w:ascii="Segoe UI Symbol" w:eastAsia="MS Gothic" w:hAnsi="Segoe UI Symbol" w:cs="Segoe UI Symbol"/>
              <w:sz w:val="22"/>
              <w:szCs w:val="22"/>
            </w:rPr>
            <w:t>☐</w:t>
          </w:r>
        </w:sdtContent>
      </w:sdt>
      <w:r w:rsidR="00F513E1" w:rsidRPr="00421C9E">
        <w:rPr>
          <w:rFonts w:ascii="Lato" w:hAnsi="Lato" w:cs="Lato"/>
          <w:sz w:val="22"/>
          <w:szCs w:val="22"/>
        </w:rPr>
        <w:t xml:space="preserve"> </w:t>
      </w:r>
      <w:r w:rsidR="00EB7064" w:rsidRPr="00421C9E">
        <w:rPr>
          <w:rFonts w:ascii="Lato" w:hAnsi="Lato" w:cs="Lato"/>
          <w:sz w:val="22"/>
          <w:szCs w:val="22"/>
        </w:rPr>
        <w:t>jednoosobową działalnością gospodarczą</w:t>
      </w:r>
    </w:p>
    <w:p w14:paraId="6A4C4796" w14:textId="77777777" w:rsidR="00EB7064" w:rsidRPr="00421C9E" w:rsidRDefault="007C17EC" w:rsidP="00F513E1">
      <w:pPr>
        <w:ind w:left="709"/>
        <w:rPr>
          <w:rFonts w:ascii="Lato" w:hAnsi="Lato" w:cs="Lato"/>
          <w:sz w:val="22"/>
          <w:szCs w:val="22"/>
        </w:rPr>
      </w:pPr>
      <w:r w:rsidRPr="00421C9E">
        <w:rPr>
          <w:rFonts w:ascii="Lato" w:hAnsi="Lato" w:cs="Lato"/>
          <w:sz w:val="22"/>
          <w:szCs w:val="22"/>
        </w:rPr>
        <w:t xml:space="preserve"> </w:t>
      </w:r>
      <w:sdt>
        <w:sdtPr>
          <w:rPr>
            <w:rFonts w:ascii="Lato" w:hAnsi="Lato" w:cs="Lato"/>
            <w:sz w:val="22"/>
            <w:szCs w:val="22"/>
          </w:rPr>
          <w:id w:val="1946343798"/>
          <w14:checkbox>
            <w14:checked w14:val="0"/>
            <w14:checkedState w14:val="2612" w14:font="MS Gothic"/>
            <w14:uncheckedState w14:val="2610" w14:font="MS Gothic"/>
          </w14:checkbox>
        </w:sdtPr>
        <w:sdtContent>
          <w:r w:rsidRPr="00421C9E">
            <w:rPr>
              <w:rFonts w:ascii="Segoe UI Symbol" w:eastAsia="MS Gothic" w:hAnsi="Segoe UI Symbol" w:cs="Segoe UI Symbol"/>
              <w:sz w:val="22"/>
              <w:szCs w:val="22"/>
            </w:rPr>
            <w:t>☐</w:t>
          </w:r>
        </w:sdtContent>
      </w:sdt>
      <w:r w:rsidR="00F513E1" w:rsidRPr="00421C9E">
        <w:rPr>
          <w:rFonts w:ascii="Lato" w:hAnsi="Lato" w:cs="Lato"/>
          <w:sz w:val="22"/>
          <w:szCs w:val="22"/>
        </w:rPr>
        <w:t xml:space="preserve"> </w:t>
      </w:r>
      <w:r w:rsidR="00EB7064" w:rsidRPr="00421C9E">
        <w:rPr>
          <w:rFonts w:ascii="Lato" w:hAnsi="Lato" w:cs="Lato"/>
          <w:sz w:val="22"/>
          <w:szCs w:val="22"/>
        </w:rPr>
        <w:t>osobą fizyczną nieprowadzącą działalności gospodarczej</w:t>
      </w:r>
    </w:p>
    <w:p w14:paraId="0B634639" w14:textId="77777777" w:rsidR="00ED5E65" w:rsidRPr="00421C9E" w:rsidRDefault="007C17EC" w:rsidP="00F513E1">
      <w:pPr>
        <w:ind w:left="709"/>
        <w:rPr>
          <w:rFonts w:ascii="Lato" w:hAnsi="Lato" w:cs="Lato"/>
          <w:sz w:val="22"/>
          <w:szCs w:val="22"/>
        </w:rPr>
      </w:pPr>
      <w:r w:rsidRPr="00421C9E">
        <w:rPr>
          <w:rFonts w:ascii="Lato" w:hAnsi="Lato" w:cs="Lato"/>
          <w:sz w:val="22"/>
          <w:szCs w:val="22"/>
        </w:rPr>
        <w:t xml:space="preserve"> </w:t>
      </w:r>
      <w:sdt>
        <w:sdtPr>
          <w:rPr>
            <w:rFonts w:ascii="Lato" w:hAnsi="Lato" w:cs="Lato"/>
            <w:sz w:val="22"/>
            <w:szCs w:val="22"/>
          </w:rPr>
          <w:id w:val="-606890091"/>
          <w14:checkbox>
            <w14:checked w14:val="0"/>
            <w14:checkedState w14:val="2612" w14:font="MS Gothic"/>
            <w14:uncheckedState w14:val="2610" w14:font="MS Gothic"/>
          </w14:checkbox>
        </w:sdtPr>
        <w:sdtContent>
          <w:r w:rsidRPr="00421C9E">
            <w:rPr>
              <w:rFonts w:ascii="Segoe UI Symbol" w:eastAsia="MS Gothic" w:hAnsi="Segoe UI Symbol" w:cs="Segoe UI Symbol"/>
              <w:sz w:val="22"/>
              <w:szCs w:val="22"/>
            </w:rPr>
            <w:t>☐</w:t>
          </w:r>
        </w:sdtContent>
      </w:sdt>
      <w:r w:rsidR="00F513E1" w:rsidRPr="00421C9E">
        <w:rPr>
          <w:rFonts w:ascii="Lato" w:hAnsi="Lato" w:cs="Lato"/>
          <w:sz w:val="22"/>
          <w:szCs w:val="22"/>
        </w:rPr>
        <w:t xml:space="preserve"> </w:t>
      </w:r>
      <w:r w:rsidR="00ED5E65" w:rsidRPr="00421C9E">
        <w:rPr>
          <w:rFonts w:ascii="Lato" w:hAnsi="Lato" w:cs="Lato"/>
          <w:sz w:val="22"/>
          <w:szCs w:val="22"/>
        </w:rPr>
        <w:t>inne.</w:t>
      </w:r>
    </w:p>
    <w:p w14:paraId="7A89AE6D" w14:textId="77777777" w:rsidR="00241A5D" w:rsidRPr="00421C9E" w:rsidRDefault="00241A5D" w:rsidP="004D3193">
      <w:pPr>
        <w:ind w:left="360" w:firstLine="348"/>
        <w:rPr>
          <w:rFonts w:ascii="Lato" w:hAnsi="Lato" w:cs="Lato"/>
          <w:sz w:val="22"/>
          <w:szCs w:val="22"/>
        </w:rPr>
      </w:pPr>
      <w:r w:rsidRPr="00421C9E">
        <w:rPr>
          <w:rFonts w:ascii="Lato" w:hAnsi="Lato" w:cs="Lato"/>
          <w:i/>
          <w:sz w:val="22"/>
          <w:szCs w:val="22"/>
        </w:rPr>
        <w:t>(w przypadku konsorcjum należy wskazać dla każdego członka konsorcjum)</w:t>
      </w:r>
    </w:p>
    <w:p w14:paraId="0EF594DF" w14:textId="77777777" w:rsidR="008864A7" w:rsidRPr="00421C9E" w:rsidRDefault="008864A7" w:rsidP="008864A7">
      <w:pPr>
        <w:pStyle w:val="Akapitzlist"/>
        <w:tabs>
          <w:tab w:val="num" w:pos="1276"/>
        </w:tabs>
        <w:ind w:left="1440"/>
        <w:rPr>
          <w:rFonts w:ascii="Lato" w:hAnsi="Lato" w:cs="Lato"/>
          <w:sz w:val="22"/>
          <w:szCs w:val="22"/>
        </w:rPr>
      </w:pPr>
    </w:p>
    <w:p w14:paraId="7E5CD97E" w14:textId="77777777" w:rsidR="00241A5D" w:rsidRPr="00421C9E" w:rsidRDefault="00241A5D" w:rsidP="0081186C">
      <w:pPr>
        <w:pStyle w:val="Akapitzlist"/>
        <w:numPr>
          <w:ilvl w:val="1"/>
          <w:numId w:val="49"/>
        </w:numPr>
        <w:tabs>
          <w:tab w:val="clear" w:pos="1440"/>
          <w:tab w:val="num" w:pos="1276"/>
        </w:tabs>
        <w:ind w:left="709"/>
        <w:rPr>
          <w:rFonts w:ascii="Lato" w:hAnsi="Lato" w:cs="Lato"/>
          <w:sz w:val="22"/>
          <w:szCs w:val="22"/>
        </w:rPr>
      </w:pPr>
      <w:r w:rsidRPr="00421C9E">
        <w:rPr>
          <w:rFonts w:ascii="Lato" w:hAnsi="Lato" w:cs="Lato"/>
          <w:sz w:val="22"/>
          <w:szCs w:val="22"/>
        </w:rPr>
        <w:t>Oświadczamy, że do kontaktów z Zamawiającym w zakresie związanym z niniejszym zamówieniem upoważniamy następujące osoby:</w:t>
      </w:r>
    </w:p>
    <w:p w14:paraId="4B10B69A" w14:textId="77777777" w:rsidR="00241A5D" w:rsidRPr="00421C9E" w:rsidRDefault="00241A5D" w:rsidP="004D3193">
      <w:pPr>
        <w:tabs>
          <w:tab w:val="left" w:pos="709"/>
        </w:tabs>
        <w:ind w:left="360" w:right="-567"/>
        <w:rPr>
          <w:rFonts w:ascii="Lato" w:hAnsi="Lato" w:cs="Lato"/>
          <w:sz w:val="22"/>
          <w:szCs w:val="22"/>
        </w:rPr>
      </w:pPr>
      <w:r w:rsidRPr="00421C9E">
        <w:rPr>
          <w:rFonts w:ascii="Lato" w:hAnsi="Lato" w:cs="Lato"/>
          <w:sz w:val="22"/>
          <w:szCs w:val="22"/>
        </w:rPr>
        <w:t>............................................................... tel. ................................................................</w:t>
      </w:r>
    </w:p>
    <w:p w14:paraId="5B3A074A" w14:textId="77777777" w:rsidR="00241A5D" w:rsidRPr="00421C9E" w:rsidRDefault="00241A5D" w:rsidP="004D3193">
      <w:pPr>
        <w:tabs>
          <w:tab w:val="left" w:pos="709"/>
        </w:tabs>
        <w:ind w:left="360" w:right="-567"/>
        <w:rPr>
          <w:rFonts w:ascii="Lato" w:hAnsi="Lato" w:cs="Lato"/>
          <w:sz w:val="22"/>
          <w:szCs w:val="22"/>
        </w:rPr>
      </w:pPr>
      <w:r w:rsidRPr="00421C9E">
        <w:rPr>
          <w:rFonts w:ascii="Lato" w:hAnsi="Lato" w:cs="Lato"/>
          <w:sz w:val="22"/>
          <w:szCs w:val="22"/>
        </w:rPr>
        <w:t>............................................................... tel. ................................................................</w:t>
      </w:r>
    </w:p>
    <w:p w14:paraId="5C367773" w14:textId="77777777" w:rsidR="00923F6A" w:rsidRPr="00421C9E" w:rsidRDefault="00923F6A" w:rsidP="004D3193">
      <w:pPr>
        <w:tabs>
          <w:tab w:val="left" w:pos="709"/>
        </w:tabs>
        <w:ind w:left="360" w:right="-567"/>
        <w:rPr>
          <w:rFonts w:ascii="Lato" w:hAnsi="Lato" w:cs="Lato"/>
          <w:sz w:val="22"/>
          <w:szCs w:val="22"/>
        </w:rPr>
      </w:pPr>
    </w:p>
    <w:p w14:paraId="30916140" w14:textId="77777777" w:rsidR="004A5F04" w:rsidRPr="00421C9E" w:rsidRDefault="004A5F04" w:rsidP="0081186C">
      <w:pPr>
        <w:pStyle w:val="Akapitzlist"/>
        <w:numPr>
          <w:ilvl w:val="1"/>
          <w:numId w:val="49"/>
        </w:numPr>
        <w:tabs>
          <w:tab w:val="clear" w:pos="1440"/>
          <w:tab w:val="num" w:pos="1276"/>
        </w:tabs>
        <w:ind w:left="709"/>
        <w:rPr>
          <w:rFonts w:ascii="Lato" w:hAnsi="Lato" w:cs="Lato"/>
          <w:color w:val="000000"/>
          <w:sz w:val="22"/>
          <w:szCs w:val="22"/>
        </w:rPr>
      </w:pPr>
      <w:r w:rsidRPr="00421C9E">
        <w:rPr>
          <w:rFonts w:ascii="Lato" w:hAnsi="Lato" w:cs="Lato"/>
          <w:color w:val="000000"/>
          <w:sz w:val="22"/>
          <w:szCs w:val="22"/>
        </w:rPr>
        <w:t>Oświadczam, że wypełniłem obowiązki informacyjne przewidziane w art. 13 Rozporządzenia Parlamentu Europejskiego i Rady (UE) 2016/679 z 27 kwietnia 2016r. w sprawie ochrony osób fizycznych w związku z przetwarzaniem danych osobowych i w sprawie swobodnego przepływu takich danych oraz uchylenia dyrektywy 95/46/WE (ogólne rozporządzenie o ochronie danych), zwanym dalej RODO oraz jeśli dotyczy, art. 14 RODO wobec osób fizycznych, od których dane osobowe bezpośrednio lub pośrednio pozyskałem w celu ubiegania się o udzielenie zamówienia publicznego w niniejszym postępowaniu.</w:t>
      </w:r>
    </w:p>
    <w:p w14:paraId="544CB25C" w14:textId="77777777" w:rsidR="00394D7F" w:rsidRPr="00421C9E" w:rsidRDefault="00394D7F" w:rsidP="00394D7F">
      <w:pPr>
        <w:ind w:left="360"/>
        <w:rPr>
          <w:rFonts w:ascii="Lato" w:hAnsi="Lato" w:cs="Lato"/>
          <w:sz w:val="22"/>
          <w:szCs w:val="22"/>
        </w:rPr>
      </w:pPr>
    </w:p>
    <w:p w14:paraId="1D6352A8" w14:textId="77777777" w:rsidR="00394D7F" w:rsidRPr="00421C9E" w:rsidRDefault="00394D7F" w:rsidP="00394D7F">
      <w:pPr>
        <w:ind w:left="360"/>
        <w:rPr>
          <w:rFonts w:ascii="Lato" w:hAnsi="Lato" w:cs="Lato"/>
          <w:sz w:val="22"/>
          <w:szCs w:val="22"/>
        </w:rPr>
      </w:pPr>
    </w:p>
    <w:p w14:paraId="0666CBB4" w14:textId="77777777" w:rsidR="004A5F04" w:rsidRPr="00421C9E" w:rsidRDefault="004A5F04" w:rsidP="0081186C">
      <w:pPr>
        <w:pStyle w:val="Akapitzlist"/>
        <w:numPr>
          <w:ilvl w:val="1"/>
          <w:numId w:val="49"/>
        </w:numPr>
        <w:tabs>
          <w:tab w:val="clear" w:pos="1440"/>
          <w:tab w:val="num" w:pos="1276"/>
        </w:tabs>
        <w:ind w:left="709"/>
        <w:rPr>
          <w:rFonts w:ascii="Lato" w:hAnsi="Lato" w:cs="Lato"/>
          <w:sz w:val="22"/>
          <w:szCs w:val="22"/>
        </w:rPr>
      </w:pPr>
      <w:r w:rsidRPr="00421C9E">
        <w:rPr>
          <w:rFonts w:ascii="Lato" w:hAnsi="Lato" w:cs="Lato"/>
          <w:sz w:val="22"/>
          <w:szCs w:val="22"/>
        </w:rPr>
        <w:t>Oświadczam, że:</w:t>
      </w:r>
    </w:p>
    <w:p w14:paraId="30A1759C" w14:textId="77777777" w:rsidR="004A5F04" w:rsidRPr="00421C9E" w:rsidRDefault="004A5F04" w:rsidP="0081186C">
      <w:pPr>
        <w:numPr>
          <w:ilvl w:val="0"/>
          <w:numId w:val="14"/>
        </w:numPr>
        <w:ind w:left="1134"/>
        <w:rPr>
          <w:rFonts w:ascii="Lato" w:hAnsi="Lato" w:cs="Lato"/>
          <w:sz w:val="22"/>
          <w:szCs w:val="22"/>
        </w:rPr>
      </w:pPr>
      <w:r w:rsidRPr="00421C9E">
        <w:rPr>
          <w:rFonts w:ascii="Lato" w:hAnsi="Lato" w:cs="Lato"/>
          <w:sz w:val="22"/>
          <w:szCs w:val="22"/>
        </w:rPr>
        <w:t>wykonam zamówienie własnymi siłami*.</w:t>
      </w:r>
    </w:p>
    <w:p w14:paraId="3D29A482" w14:textId="77777777" w:rsidR="00116BA9" w:rsidRPr="00421C9E" w:rsidRDefault="004A5F04" w:rsidP="0081186C">
      <w:pPr>
        <w:numPr>
          <w:ilvl w:val="0"/>
          <w:numId w:val="14"/>
        </w:numPr>
        <w:ind w:left="1134"/>
        <w:rPr>
          <w:rFonts w:ascii="Lato" w:hAnsi="Lato" w:cs="Lato"/>
          <w:sz w:val="22"/>
          <w:szCs w:val="22"/>
        </w:rPr>
      </w:pPr>
      <w:r w:rsidRPr="00421C9E">
        <w:rPr>
          <w:rFonts w:ascii="Lato" w:hAnsi="Lato" w:cs="Lato"/>
          <w:sz w:val="22"/>
          <w:szCs w:val="22"/>
        </w:rPr>
        <w:t xml:space="preserve">zamierzam powierzyć </w:t>
      </w:r>
      <w:r w:rsidR="003B531C" w:rsidRPr="00421C9E">
        <w:rPr>
          <w:rFonts w:ascii="Lato" w:hAnsi="Lato" w:cs="Lato"/>
          <w:sz w:val="22"/>
          <w:szCs w:val="22"/>
        </w:rPr>
        <w:t>P</w:t>
      </w:r>
      <w:r w:rsidRPr="00421C9E">
        <w:rPr>
          <w:rFonts w:ascii="Lato" w:hAnsi="Lato" w:cs="Lato"/>
          <w:sz w:val="22"/>
          <w:szCs w:val="22"/>
        </w:rPr>
        <w:t>od</w:t>
      </w:r>
      <w:r w:rsidR="003B531C" w:rsidRPr="00421C9E">
        <w:rPr>
          <w:rFonts w:ascii="Lato" w:hAnsi="Lato" w:cs="Lato"/>
          <w:sz w:val="22"/>
          <w:szCs w:val="22"/>
        </w:rPr>
        <w:t>w</w:t>
      </w:r>
      <w:r w:rsidR="00615620" w:rsidRPr="00421C9E">
        <w:rPr>
          <w:rFonts w:ascii="Lato" w:hAnsi="Lato" w:cs="Lato"/>
          <w:sz w:val="22"/>
          <w:szCs w:val="22"/>
        </w:rPr>
        <w:t>ykonawc</w:t>
      </w:r>
      <w:r w:rsidRPr="00421C9E">
        <w:rPr>
          <w:rFonts w:ascii="Lato" w:hAnsi="Lato" w:cs="Lato"/>
          <w:sz w:val="22"/>
          <w:szCs w:val="22"/>
        </w:rPr>
        <w:t>om wykonanie następujących części zamówienia*</w:t>
      </w:r>
    </w:p>
    <w:p w14:paraId="0198E9F8" w14:textId="77777777" w:rsidR="002A411D" w:rsidRPr="00421C9E" w:rsidRDefault="002A411D" w:rsidP="003B531C">
      <w:pPr>
        <w:ind w:left="851"/>
        <w:rPr>
          <w:rFonts w:ascii="Lato" w:hAnsi="Lato" w:cs="Lato"/>
          <w:sz w:val="22"/>
          <w:szCs w:val="22"/>
        </w:rPr>
      </w:pPr>
    </w:p>
    <w:tbl>
      <w:tblPr>
        <w:tblW w:w="0" w:type="auto"/>
        <w:jc w:val="center"/>
        <w:tblLayout w:type="fixed"/>
        <w:tblLook w:val="04A0" w:firstRow="1" w:lastRow="0" w:firstColumn="1" w:lastColumn="0" w:noHBand="0" w:noVBand="1"/>
      </w:tblPr>
      <w:tblGrid>
        <w:gridCol w:w="3284"/>
        <w:gridCol w:w="4074"/>
      </w:tblGrid>
      <w:tr w:rsidR="004A5F04" w:rsidRPr="00421C9E" w14:paraId="60D5DED4" w14:textId="77777777" w:rsidTr="00252B42">
        <w:trPr>
          <w:trHeight w:val="487"/>
          <w:jc w:val="center"/>
        </w:trPr>
        <w:tc>
          <w:tcPr>
            <w:tcW w:w="3284" w:type="dxa"/>
            <w:tcBorders>
              <w:top w:val="single" w:sz="4" w:space="0" w:color="000000"/>
              <w:left w:val="single" w:sz="4" w:space="0" w:color="000000"/>
              <w:bottom w:val="single" w:sz="4" w:space="0" w:color="000000"/>
              <w:right w:val="nil"/>
            </w:tcBorders>
            <w:vAlign w:val="center"/>
            <w:hideMark/>
          </w:tcPr>
          <w:p w14:paraId="6254814B" w14:textId="77777777" w:rsidR="004A5F04" w:rsidRPr="00421C9E" w:rsidRDefault="007A5E04" w:rsidP="004A5F04">
            <w:pPr>
              <w:jc w:val="center"/>
              <w:rPr>
                <w:rFonts w:ascii="Lato" w:hAnsi="Lato" w:cs="Lato"/>
                <w:sz w:val="22"/>
                <w:szCs w:val="22"/>
              </w:rPr>
            </w:pPr>
            <w:r w:rsidRPr="00421C9E">
              <w:rPr>
                <w:rFonts w:ascii="Lato" w:hAnsi="Lato" w:cs="Lato"/>
                <w:sz w:val="22"/>
                <w:szCs w:val="22"/>
              </w:rPr>
              <w:br w:type="page"/>
            </w:r>
            <w:r w:rsidR="004A5F04" w:rsidRPr="00421C9E">
              <w:rPr>
                <w:rFonts w:ascii="Lato" w:hAnsi="Lato" w:cs="Lato"/>
                <w:sz w:val="22"/>
                <w:szCs w:val="22"/>
              </w:rPr>
              <w:t>Część zamówienia</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5EF10EE9" w14:textId="77777777" w:rsidR="004A5F04" w:rsidRPr="00421C9E" w:rsidRDefault="004A5F04" w:rsidP="004A5F04">
            <w:pPr>
              <w:jc w:val="center"/>
              <w:rPr>
                <w:rFonts w:ascii="Lato" w:hAnsi="Lato" w:cs="Lato"/>
                <w:sz w:val="22"/>
                <w:szCs w:val="22"/>
              </w:rPr>
            </w:pPr>
            <w:r w:rsidRPr="00421C9E">
              <w:rPr>
                <w:rFonts w:ascii="Lato" w:hAnsi="Lato" w:cs="Lato"/>
                <w:sz w:val="22"/>
                <w:szCs w:val="22"/>
              </w:rPr>
              <w:t xml:space="preserve">Nazwa (firma) </w:t>
            </w:r>
            <w:r w:rsidR="003B531C" w:rsidRPr="00421C9E">
              <w:rPr>
                <w:rFonts w:ascii="Lato" w:hAnsi="Lato" w:cs="Lato"/>
                <w:sz w:val="22"/>
                <w:szCs w:val="22"/>
              </w:rPr>
              <w:t>P</w:t>
            </w:r>
            <w:r w:rsidRPr="00421C9E">
              <w:rPr>
                <w:rFonts w:ascii="Lato" w:hAnsi="Lato" w:cs="Lato"/>
                <w:sz w:val="22"/>
                <w:szCs w:val="22"/>
              </w:rPr>
              <w:t>od</w:t>
            </w:r>
            <w:r w:rsidR="003B531C" w:rsidRPr="00421C9E">
              <w:rPr>
                <w:rFonts w:ascii="Lato" w:hAnsi="Lato" w:cs="Lato"/>
                <w:sz w:val="22"/>
                <w:szCs w:val="22"/>
              </w:rPr>
              <w:t>w</w:t>
            </w:r>
            <w:r w:rsidR="00615620" w:rsidRPr="00421C9E">
              <w:rPr>
                <w:rFonts w:ascii="Lato" w:hAnsi="Lato" w:cs="Lato"/>
                <w:sz w:val="22"/>
                <w:szCs w:val="22"/>
              </w:rPr>
              <w:t>ykonawc</w:t>
            </w:r>
            <w:r w:rsidRPr="00421C9E">
              <w:rPr>
                <w:rFonts w:ascii="Lato" w:hAnsi="Lato" w:cs="Lato"/>
                <w:sz w:val="22"/>
                <w:szCs w:val="22"/>
              </w:rPr>
              <w:t>y</w:t>
            </w:r>
          </w:p>
        </w:tc>
      </w:tr>
      <w:tr w:rsidR="004A5F04" w:rsidRPr="00421C9E" w14:paraId="70898BC8" w14:textId="77777777" w:rsidTr="00252B42">
        <w:trPr>
          <w:trHeight w:val="849"/>
          <w:jc w:val="center"/>
        </w:trPr>
        <w:tc>
          <w:tcPr>
            <w:tcW w:w="3284" w:type="dxa"/>
            <w:tcBorders>
              <w:top w:val="single" w:sz="4" w:space="0" w:color="000000"/>
              <w:left w:val="single" w:sz="4" w:space="0" w:color="000000"/>
              <w:bottom w:val="single" w:sz="4" w:space="0" w:color="000000"/>
              <w:right w:val="nil"/>
            </w:tcBorders>
            <w:vAlign w:val="center"/>
            <w:hideMark/>
          </w:tcPr>
          <w:p w14:paraId="07D25139" w14:textId="77777777" w:rsidR="004A5F04" w:rsidRPr="00421C9E" w:rsidRDefault="004A5F04" w:rsidP="0081186C">
            <w:pPr>
              <w:numPr>
                <w:ilvl w:val="0"/>
                <w:numId w:val="15"/>
              </w:numPr>
              <w:jc w:val="left"/>
              <w:rPr>
                <w:rFonts w:ascii="Lato" w:hAnsi="Lato" w:cs="Lato"/>
                <w:sz w:val="22"/>
                <w:szCs w:val="22"/>
              </w:rPr>
            </w:pPr>
            <w:r w:rsidRPr="00421C9E">
              <w:rPr>
                <w:rFonts w:ascii="Lato" w:hAnsi="Lato" w:cs="Lato"/>
                <w:sz w:val="22"/>
                <w:szCs w:val="22"/>
              </w:rPr>
              <w:t>……………………………………</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2A82A1E5" w14:textId="77777777" w:rsidR="004A5F04" w:rsidRPr="00421C9E" w:rsidRDefault="004A5F04" w:rsidP="004A5F04">
            <w:pPr>
              <w:jc w:val="left"/>
              <w:rPr>
                <w:rFonts w:ascii="Lato" w:hAnsi="Lato" w:cs="Lato"/>
                <w:sz w:val="22"/>
                <w:szCs w:val="22"/>
              </w:rPr>
            </w:pPr>
            <w:r w:rsidRPr="00421C9E">
              <w:rPr>
                <w:rFonts w:ascii="Lato" w:hAnsi="Lato" w:cs="Lato"/>
                <w:sz w:val="22"/>
                <w:szCs w:val="22"/>
              </w:rPr>
              <w:t>…………………………………………………………</w:t>
            </w:r>
          </w:p>
        </w:tc>
      </w:tr>
      <w:tr w:rsidR="004A5F04" w:rsidRPr="00421C9E" w14:paraId="175C8730" w14:textId="77777777" w:rsidTr="00252B42">
        <w:trPr>
          <w:trHeight w:val="834"/>
          <w:jc w:val="center"/>
        </w:trPr>
        <w:tc>
          <w:tcPr>
            <w:tcW w:w="3284" w:type="dxa"/>
            <w:tcBorders>
              <w:top w:val="single" w:sz="4" w:space="0" w:color="000000"/>
              <w:left w:val="single" w:sz="4" w:space="0" w:color="000000"/>
              <w:bottom w:val="single" w:sz="4" w:space="0" w:color="000000"/>
              <w:right w:val="nil"/>
            </w:tcBorders>
            <w:vAlign w:val="center"/>
            <w:hideMark/>
          </w:tcPr>
          <w:p w14:paraId="67C45D55" w14:textId="77777777" w:rsidR="004A5F04" w:rsidRPr="00421C9E" w:rsidRDefault="004A5F04" w:rsidP="0081186C">
            <w:pPr>
              <w:numPr>
                <w:ilvl w:val="0"/>
                <w:numId w:val="15"/>
              </w:numPr>
              <w:jc w:val="left"/>
              <w:rPr>
                <w:rFonts w:ascii="Lato" w:hAnsi="Lato" w:cs="Lato"/>
                <w:sz w:val="22"/>
                <w:szCs w:val="22"/>
              </w:rPr>
            </w:pPr>
            <w:r w:rsidRPr="00421C9E">
              <w:rPr>
                <w:rFonts w:ascii="Lato" w:hAnsi="Lato" w:cs="Lato"/>
                <w:sz w:val="22"/>
                <w:szCs w:val="22"/>
              </w:rPr>
              <w:t>…………………………………</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733D7272" w14:textId="77777777" w:rsidR="004A5F04" w:rsidRPr="00421C9E" w:rsidRDefault="004A5F04" w:rsidP="004A5F04">
            <w:pPr>
              <w:jc w:val="left"/>
              <w:rPr>
                <w:rFonts w:ascii="Lato" w:hAnsi="Lato" w:cs="Lato"/>
                <w:sz w:val="22"/>
                <w:szCs w:val="22"/>
              </w:rPr>
            </w:pPr>
            <w:r w:rsidRPr="00421C9E">
              <w:rPr>
                <w:rFonts w:ascii="Lato" w:hAnsi="Lato" w:cs="Lato"/>
                <w:sz w:val="22"/>
                <w:szCs w:val="22"/>
              </w:rPr>
              <w:t>……………………………………………………………</w:t>
            </w:r>
          </w:p>
        </w:tc>
      </w:tr>
    </w:tbl>
    <w:p w14:paraId="53BAF502" w14:textId="77777777" w:rsidR="004A5F04" w:rsidRPr="00421C9E" w:rsidRDefault="004A5F04" w:rsidP="004A5F04">
      <w:pPr>
        <w:ind w:left="357"/>
        <w:contextualSpacing/>
        <w:rPr>
          <w:rFonts w:ascii="Lato" w:hAnsi="Lato" w:cs="Lato"/>
          <w:sz w:val="22"/>
          <w:szCs w:val="22"/>
        </w:rPr>
      </w:pPr>
      <w:r w:rsidRPr="00421C9E">
        <w:rPr>
          <w:rFonts w:ascii="Lato" w:hAnsi="Lato" w:cs="Lato"/>
          <w:sz w:val="22"/>
          <w:szCs w:val="22"/>
        </w:rPr>
        <w:t xml:space="preserve">   </w:t>
      </w:r>
    </w:p>
    <w:p w14:paraId="46562CE3" w14:textId="77777777" w:rsidR="004A5F04" w:rsidRPr="00421C9E" w:rsidRDefault="004A5F04" w:rsidP="008864A7">
      <w:pPr>
        <w:ind w:left="567"/>
        <w:contextualSpacing/>
        <w:rPr>
          <w:rFonts w:ascii="Lato" w:hAnsi="Lato" w:cs="Lato"/>
          <w:sz w:val="22"/>
          <w:szCs w:val="22"/>
        </w:rPr>
      </w:pPr>
      <w:r w:rsidRPr="00421C9E">
        <w:rPr>
          <w:rFonts w:ascii="Lato" w:hAnsi="Lato" w:cs="Lato"/>
          <w:sz w:val="22"/>
          <w:szCs w:val="22"/>
        </w:rPr>
        <w:t xml:space="preserve">Zgodnie z art. 118 ust. 2 ustawy „W odniesieniu do warunków dotyczących wykształcenia, kwalifikacji zawodowych lub doświadczenia </w:t>
      </w:r>
      <w:r w:rsidR="00615620" w:rsidRPr="00421C9E">
        <w:rPr>
          <w:rFonts w:ascii="Lato" w:hAnsi="Lato" w:cs="Lato"/>
          <w:sz w:val="22"/>
          <w:szCs w:val="22"/>
        </w:rPr>
        <w:t>Wykonawc</w:t>
      </w:r>
      <w:r w:rsidRPr="00421C9E">
        <w:rPr>
          <w:rFonts w:ascii="Lato" w:hAnsi="Lato" w:cs="Lato"/>
          <w:sz w:val="22"/>
          <w:szCs w:val="22"/>
        </w:rPr>
        <w:t xml:space="preserve">y mogą </w:t>
      </w:r>
      <w:r w:rsidRPr="00421C9E">
        <w:rPr>
          <w:rFonts w:ascii="Lato" w:hAnsi="Lato" w:cs="Lato"/>
          <w:sz w:val="22"/>
          <w:szCs w:val="22"/>
        </w:rPr>
        <w:lastRenderedPageBreak/>
        <w:t xml:space="preserve">polegać na zdolnościach podmiotów udostępniających zasoby, jeśli podmioty </w:t>
      </w:r>
      <w:r w:rsidR="00B14526" w:rsidRPr="00421C9E">
        <w:rPr>
          <w:rFonts w:ascii="Lato" w:hAnsi="Lato" w:cs="Lato"/>
          <w:sz w:val="22"/>
          <w:szCs w:val="22"/>
        </w:rPr>
        <w:br/>
      </w:r>
      <w:r w:rsidRPr="00421C9E">
        <w:rPr>
          <w:rFonts w:ascii="Lato" w:hAnsi="Lato" w:cs="Lato"/>
          <w:sz w:val="22"/>
          <w:szCs w:val="22"/>
        </w:rPr>
        <w:t xml:space="preserve">te wykonają usługi, do realizacji których te zdolności </w:t>
      </w:r>
      <w:r w:rsidR="00B14526" w:rsidRPr="00421C9E">
        <w:rPr>
          <w:rFonts w:ascii="Lato" w:hAnsi="Lato" w:cs="Lato"/>
          <w:sz w:val="22"/>
          <w:szCs w:val="22"/>
        </w:rPr>
        <w:br/>
      </w:r>
      <w:r w:rsidRPr="00421C9E">
        <w:rPr>
          <w:rFonts w:ascii="Lato" w:hAnsi="Lato" w:cs="Lato"/>
          <w:sz w:val="22"/>
          <w:szCs w:val="22"/>
        </w:rPr>
        <w:t>są wymagane”</w:t>
      </w:r>
      <w:r w:rsidR="00F91E6F" w:rsidRPr="00421C9E">
        <w:rPr>
          <w:rFonts w:ascii="Lato" w:hAnsi="Lato" w:cs="Lato"/>
          <w:sz w:val="22"/>
          <w:szCs w:val="22"/>
        </w:rPr>
        <w:t>.</w:t>
      </w:r>
    </w:p>
    <w:p w14:paraId="7304CE2A" w14:textId="77777777" w:rsidR="004A5F04" w:rsidRPr="00421C9E" w:rsidRDefault="004A5F04" w:rsidP="008864A7">
      <w:pPr>
        <w:ind w:left="567"/>
        <w:contextualSpacing/>
        <w:rPr>
          <w:rFonts w:ascii="Lato" w:hAnsi="Lato" w:cs="Lato"/>
          <w:sz w:val="22"/>
          <w:szCs w:val="22"/>
        </w:rPr>
      </w:pPr>
      <w:r w:rsidRPr="00421C9E">
        <w:rPr>
          <w:rFonts w:ascii="Lato" w:hAnsi="Lato" w:cs="Lato"/>
          <w:sz w:val="22"/>
          <w:szCs w:val="22"/>
        </w:rPr>
        <w:t>W związku z powyższym</w:t>
      </w:r>
      <w:r w:rsidR="00F91E6F" w:rsidRPr="00421C9E">
        <w:rPr>
          <w:rFonts w:ascii="Lato" w:hAnsi="Lato" w:cs="Lato"/>
          <w:sz w:val="22"/>
          <w:szCs w:val="22"/>
        </w:rPr>
        <w:t>,</w:t>
      </w:r>
      <w:r w:rsidRPr="00421C9E">
        <w:rPr>
          <w:rFonts w:ascii="Lato" w:hAnsi="Lato" w:cs="Lato"/>
          <w:sz w:val="22"/>
          <w:szCs w:val="22"/>
        </w:rPr>
        <w:t xml:space="preserve"> </w:t>
      </w:r>
      <w:r w:rsidR="00615620" w:rsidRPr="00421C9E">
        <w:rPr>
          <w:rFonts w:ascii="Lato" w:hAnsi="Lato" w:cs="Lato"/>
          <w:sz w:val="22"/>
          <w:szCs w:val="22"/>
        </w:rPr>
        <w:t>Wykonawc</w:t>
      </w:r>
      <w:r w:rsidRPr="00421C9E">
        <w:rPr>
          <w:rFonts w:ascii="Lato" w:hAnsi="Lato" w:cs="Lato"/>
          <w:sz w:val="22"/>
          <w:szCs w:val="22"/>
        </w:rPr>
        <w:t>a powinien wskazać w ww. tabeli także podmioty, o których mowa w art. 118 ust 2 ustawy.</w:t>
      </w:r>
    </w:p>
    <w:p w14:paraId="1A6608F6" w14:textId="77777777" w:rsidR="004A5F04" w:rsidRPr="00421C9E" w:rsidRDefault="004A5F04" w:rsidP="008864A7">
      <w:pPr>
        <w:ind w:left="567"/>
        <w:rPr>
          <w:rFonts w:ascii="Lato" w:hAnsi="Lato" w:cs="Lato"/>
          <w:sz w:val="22"/>
          <w:szCs w:val="22"/>
        </w:rPr>
      </w:pPr>
      <w:r w:rsidRPr="00421C9E">
        <w:rPr>
          <w:rFonts w:ascii="Lato" w:hAnsi="Lato" w:cs="Lato"/>
          <w:sz w:val="22"/>
          <w:szCs w:val="22"/>
        </w:rPr>
        <w:t xml:space="preserve">Oświadczam, że ww. podmiot/y nie podlega/ją wykluczeniu z postępowania </w:t>
      </w:r>
      <w:r w:rsidRPr="00421C9E">
        <w:rPr>
          <w:rFonts w:ascii="Lato" w:hAnsi="Lato" w:cs="Lato"/>
          <w:sz w:val="22"/>
          <w:szCs w:val="22"/>
        </w:rPr>
        <w:br/>
        <w:t>o udzielenie zamówienia publicznego.</w:t>
      </w:r>
    </w:p>
    <w:p w14:paraId="577287D4" w14:textId="77777777" w:rsidR="00F91E6F" w:rsidRPr="00421C9E" w:rsidRDefault="00241A5D" w:rsidP="0081186C">
      <w:pPr>
        <w:pStyle w:val="Akapitzlist"/>
        <w:numPr>
          <w:ilvl w:val="1"/>
          <w:numId w:val="49"/>
        </w:numPr>
        <w:tabs>
          <w:tab w:val="clear" w:pos="1440"/>
          <w:tab w:val="num" w:pos="1276"/>
        </w:tabs>
        <w:ind w:left="567"/>
        <w:rPr>
          <w:rFonts w:ascii="Lato" w:hAnsi="Lato" w:cs="Lato"/>
          <w:sz w:val="22"/>
          <w:szCs w:val="22"/>
        </w:rPr>
      </w:pPr>
      <w:r w:rsidRPr="00421C9E">
        <w:rPr>
          <w:rFonts w:ascii="Lato" w:hAnsi="Lato" w:cs="Lato"/>
          <w:sz w:val="22"/>
          <w:szCs w:val="22"/>
        </w:rPr>
        <w:t xml:space="preserve">Oświadczam, że oferta zawiera/nie zawiera* informacje stanowiące tajemnice przedsiębiorstwa. </w:t>
      </w:r>
    </w:p>
    <w:p w14:paraId="5FD1AE46" w14:textId="77777777" w:rsidR="002148FF" w:rsidRPr="00421C9E" w:rsidRDefault="002148FF" w:rsidP="002148FF">
      <w:pPr>
        <w:pStyle w:val="Akapitzlist"/>
        <w:ind w:left="426"/>
        <w:rPr>
          <w:rFonts w:ascii="Lato" w:hAnsi="Lato" w:cs="Lato"/>
          <w:sz w:val="22"/>
          <w:szCs w:val="22"/>
        </w:rPr>
      </w:pPr>
    </w:p>
    <w:p w14:paraId="0A17A09B" w14:textId="77777777" w:rsidR="00923F6A" w:rsidRPr="00421C9E" w:rsidRDefault="00923F6A" w:rsidP="00923F6A">
      <w:pPr>
        <w:ind w:left="360"/>
        <w:rPr>
          <w:rFonts w:ascii="Lato" w:hAnsi="Lato" w:cs="Lato"/>
          <w:sz w:val="22"/>
          <w:szCs w:val="22"/>
        </w:rPr>
      </w:pPr>
    </w:p>
    <w:p w14:paraId="4779005F" w14:textId="77777777" w:rsidR="00A80178" w:rsidRPr="00421C9E" w:rsidRDefault="004A5F04" w:rsidP="008864A7">
      <w:pPr>
        <w:tabs>
          <w:tab w:val="left" w:pos="5040"/>
        </w:tabs>
        <w:ind w:left="567"/>
        <w:rPr>
          <w:rFonts w:ascii="Lato" w:hAnsi="Lato" w:cs="Lato"/>
          <w:iCs/>
          <w:sz w:val="22"/>
          <w:szCs w:val="22"/>
        </w:rPr>
      </w:pPr>
      <w:r w:rsidRPr="00421C9E">
        <w:rPr>
          <w:rFonts w:ascii="Lato" w:hAnsi="Lato" w:cs="Lato"/>
          <w:iCs/>
          <w:sz w:val="22"/>
          <w:szCs w:val="22"/>
        </w:rPr>
        <w:t>* podkreślić właściwe</w:t>
      </w:r>
    </w:p>
    <w:p w14:paraId="081020D8" w14:textId="77777777" w:rsidR="002148FF" w:rsidRPr="00421C9E" w:rsidRDefault="002148FF" w:rsidP="004A5F04">
      <w:pPr>
        <w:tabs>
          <w:tab w:val="left" w:pos="5040"/>
        </w:tabs>
        <w:rPr>
          <w:rFonts w:ascii="Lato" w:hAnsi="Lato" w:cs="Lato"/>
          <w:iCs/>
          <w:sz w:val="22"/>
          <w:szCs w:val="22"/>
        </w:rPr>
      </w:pPr>
    </w:p>
    <w:p w14:paraId="6DC8BA42" w14:textId="77777777" w:rsidR="002148FF" w:rsidRPr="00421C9E" w:rsidRDefault="002148FF" w:rsidP="004A5F04">
      <w:pPr>
        <w:tabs>
          <w:tab w:val="left" w:pos="5040"/>
        </w:tabs>
        <w:rPr>
          <w:rFonts w:ascii="Lato" w:hAnsi="Lato" w:cs="Lato"/>
          <w:iCs/>
          <w:sz w:val="22"/>
          <w:szCs w:val="22"/>
        </w:rPr>
      </w:pPr>
    </w:p>
    <w:p w14:paraId="489E743B" w14:textId="77777777" w:rsidR="00127F21" w:rsidRPr="00421C9E" w:rsidRDefault="00127F21" w:rsidP="004A5F04">
      <w:pPr>
        <w:tabs>
          <w:tab w:val="left" w:pos="5040"/>
        </w:tabs>
        <w:rPr>
          <w:rFonts w:ascii="Lato" w:hAnsi="Lato" w:cs="Lato"/>
          <w:iCs/>
          <w:sz w:val="22"/>
          <w:szCs w:val="22"/>
          <w:u w:val="single"/>
        </w:rPr>
      </w:pPr>
      <w:r w:rsidRPr="00421C9E">
        <w:rPr>
          <w:rFonts w:ascii="Lato" w:hAnsi="Lato" w:cs="Lato"/>
          <w:iCs/>
          <w:sz w:val="22"/>
          <w:szCs w:val="22"/>
          <w:u w:val="single"/>
        </w:rPr>
        <w:t>Wykaz załączników do oferty:</w:t>
      </w:r>
    </w:p>
    <w:p w14:paraId="01DDD7D3" w14:textId="77777777" w:rsidR="00D44454" w:rsidRPr="00421C9E" w:rsidRDefault="00FE7055" w:rsidP="0081186C">
      <w:pPr>
        <w:pStyle w:val="Akapitzlist"/>
        <w:numPr>
          <w:ilvl w:val="3"/>
          <w:numId w:val="49"/>
        </w:numPr>
        <w:tabs>
          <w:tab w:val="clear" w:pos="2880"/>
          <w:tab w:val="left" w:pos="5040"/>
        </w:tabs>
        <w:ind w:left="426"/>
        <w:rPr>
          <w:rFonts w:ascii="Lato" w:hAnsi="Lato" w:cs="Lato"/>
          <w:iCs/>
          <w:sz w:val="22"/>
          <w:szCs w:val="22"/>
        </w:rPr>
      </w:pPr>
      <w:r w:rsidRPr="00421C9E">
        <w:rPr>
          <w:rFonts w:ascii="Lato" w:hAnsi="Lato" w:cs="Lato"/>
          <w:iCs/>
          <w:sz w:val="22"/>
          <w:szCs w:val="22"/>
        </w:rPr>
        <w:t>……….</w:t>
      </w:r>
    </w:p>
    <w:p w14:paraId="36AD6BB5" w14:textId="77777777" w:rsidR="00127F21" w:rsidRPr="00421C9E" w:rsidRDefault="00127F21" w:rsidP="004A5F04">
      <w:pPr>
        <w:tabs>
          <w:tab w:val="left" w:pos="5040"/>
        </w:tabs>
        <w:rPr>
          <w:rFonts w:ascii="Lato" w:hAnsi="Lato" w:cs="Lato"/>
          <w:iCs/>
          <w:sz w:val="22"/>
          <w:szCs w:val="22"/>
        </w:rPr>
      </w:pPr>
    </w:p>
    <w:p w14:paraId="3609BF1F" w14:textId="77777777" w:rsidR="00127F21" w:rsidRPr="00421C9E" w:rsidRDefault="00127F21" w:rsidP="004A5F04">
      <w:pPr>
        <w:tabs>
          <w:tab w:val="left" w:pos="5040"/>
        </w:tabs>
        <w:rPr>
          <w:rFonts w:ascii="Lato" w:hAnsi="Lato" w:cs="Lato"/>
          <w:iCs/>
          <w:sz w:val="22"/>
          <w:szCs w:val="22"/>
        </w:rPr>
      </w:pPr>
    </w:p>
    <w:p w14:paraId="2EF5D3DE" w14:textId="77777777" w:rsidR="00127F21" w:rsidRPr="00421C9E" w:rsidRDefault="00127F21" w:rsidP="004A5F04">
      <w:pPr>
        <w:tabs>
          <w:tab w:val="left" w:pos="5040"/>
        </w:tabs>
        <w:rPr>
          <w:rFonts w:ascii="Lato" w:hAnsi="Lato" w:cs="Lato"/>
          <w:iCs/>
          <w:sz w:val="22"/>
          <w:szCs w:val="22"/>
        </w:rPr>
      </w:pPr>
    </w:p>
    <w:p w14:paraId="27CDA9B1" w14:textId="77777777" w:rsidR="00127F21" w:rsidRPr="00421C9E" w:rsidRDefault="00127F21" w:rsidP="004A5F04">
      <w:pPr>
        <w:tabs>
          <w:tab w:val="left" w:pos="5040"/>
        </w:tabs>
        <w:rPr>
          <w:rFonts w:ascii="Lato" w:hAnsi="Lato" w:cs="Lato"/>
          <w:iCs/>
          <w:sz w:val="22"/>
          <w:szCs w:val="22"/>
        </w:rPr>
      </w:pPr>
    </w:p>
    <w:p w14:paraId="17F3AE11" w14:textId="77777777" w:rsidR="00127F21" w:rsidRPr="00421C9E" w:rsidRDefault="00127F21" w:rsidP="004A5F04">
      <w:pPr>
        <w:tabs>
          <w:tab w:val="left" w:pos="5040"/>
        </w:tabs>
        <w:rPr>
          <w:rFonts w:ascii="Lato" w:hAnsi="Lato" w:cs="Lato"/>
          <w:iCs/>
          <w:sz w:val="22"/>
          <w:szCs w:val="22"/>
        </w:rPr>
      </w:pPr>
    </w:p>
    <w:p w14:paraId="7A696F94" w14:textId="77777777" w:rsidR="00127F21" w:rsidRPr="00421C9E" w:rsidRDefault="00127F21" w:rsidP="004A5F04">
      <w:pPr>
        <w:tabs>
          <w:tab w:val="left" w:pos="5040"/>
        </w:tabs>
        <w:rPr>
          <w:rFonts w:ascii="Lato" w:hAnsi="Lato" w:cs="Lato"/>
          <w:iCs/>
          <w:sz w:val="22"/>
          <w:szCs w:val="22"/>
        </w:rPr>
      </w:pPr>
    </w:p>
    <w:p w14:paraId="39EA83D1" w14:textId="77777777" w:rsidR="00127F21" w:rsidRPr="00421C9E" w:rsidRDefault="00127F21" w:rsidP="004A5F04">
      <w:pPr>
        <w:tabs>
          <w:tab w:val="left" w:pos="5040"/>
        </w:tabs>
        <w:rPr>
          <w:rFonts w:ascii="Lato" w:hAnsi="Lato" w:cs="Lato"/>
          <w:iCs/>
          <w:sz w:val="22"/>
          <w:szCs w:val="22"/>
        </w:rPr>
      </w:pPr>
    </w:p>
    <w:p w14:paraId="74CFB6EC" w14:textId="77777777" w:rsidR="00A56ABF" w:rsidRPr="00421C9E" w:rsidRDefault="00A56ABF" w:rsidP="00127F21">
      <w:pPr>
        <w:tabs>
          <w:tab w:val="left" w:pos="5040"/>
        </w:tabs>
        <w:jc w:val="right"/>
        <w:rPr>
          <w:rFonts w:ascii="Lato" w:hAnsi="Lato" w:cs="Lato"/>
          <w:iCs/>
          <w:sz w:val="22"/>
          <w:szCs w:val="22"/>
        </w:rPr>
      </w:pPr>
      <w:r w:rsidRPr="00421C9E">
        <w:rPr>
          <w:rFonts w:ascii="Lato" w:hAnsi="Lato" w:cs="Lato"/>
          <w:iCs/>
          <w:sz w:val="22"/>
          <w:szCs w:val="22"/>
        </w:rPr>
        <w:t>...............................................................</w:t>
      </w:r>
      <w:r w:rsidRPr="00421C9E">
        <w:rPr>
          <w:rFonts w:ascii="Lato" w:hAnsi="Lato" w:cs="Lato"/>
          <w:iCs/>
          <w:sz w:val="22"/>
          <w:szCs w:val="22"/>
        </w:rPr>
        <w:br/>
      </w:r>
      <w:r w:rsidRPr="00421C9E">
        <w:rPr>
          <w:rFonts w:ascii="Lato" w:hAnsi="Lato" w:cs="Lato"/>
          <w:i/>
          <w:iCs/>
          <w:sz w:val="22"/>
          <w:szCs w:val="22"/>
        </w:rPr>
        <w:t>(podpis / podpisy osób uprawnionych do reprezentowania Wykonawcy)</w:t>
      </w:r>
    </w:p>
    <w:p w14:paraId="5FA97F4F" w14:textId="77777777" w:rsidR="00A56ABF" w:rsidRPr="00421C9E" w:rsidRDefault="00A56ABF" w:rsidP="004A5F04">
      <w:pPr>
        <w:tabs>
          <w:tab w:val="left" w:pos="5040"/>
        </w:tabs>
        <w:rPr>
          <w:rFonts w:ascii="Lato" w:hAnsi="Lato" w:cs="Lato"/>
          <w:iCs/>
          <w:sz w:val="22"/>
          <w:szCs w:val="22"/>
        </w:rPr>
        <w:sectPr w:rsidR="00A56ABF" w:rsidRPr="00421C9E" w:rsidSect="00A80178">
          <w:pgSz w:w="11906" w:h="16838" w:code="9"/>
          <w:pgMar w:top="1418" w:right="1418" w:bottom="1418" w:left="1985" w:header="709" w:footer="709" w:gutter="0"/>
          <w:pgNumType w:start="1"/>
          <w:cols w:space="708"/>
          <w:titlePg/>
          <w:docGrid w:linePitch="360"/>
        </w:sectPr>
      </w:pPr>
    </w:p>
    <w:p w14:paraId="75537986" w14:textId="77777777" w:rsidR="00BE6132" w:rsidRPr="00421C9E" w:rsidRDefault="00BE6132" w:rsidP="00BE6132">
      <w:pPr>
        <w:suppressAutoHyphens w:val="0"/>
        <w:spacing w:line="259" w:lineRule="auto"/>
        <w:ind w:left="1416"/>
        <w:jc w:val="right"/>
        <w:rPr>
          <w:rFonts w:ascii="Lato" w:eastAsia="Calibri" w:hAnsi="Lato" w:cs="Lato"/>
          <w:b/>
          <w:sz w:val="22"/>
          <w:szCs w:val="22"/>
          <w:lang w:eastAsia="en-US"/>
        </w:rPr>
      </w:pPr>
      <w:r w:rsidRPr="00421C9E">
        <w:rPr>
          <w:rFonts w:ascii="Lato" w:eastAsia="Calibri" w:hAnsi="Lato" w:cs="Lato"/>
          <w:b/>
          <w:sz w:val="22"/>
          <w:szCs w:val="22"/>
          <w:lang w:eastAsia="en-US"/>
        </w:rPr>
        <w:lastRenderedPageBreak/>
        <w:t>Załącznik nr 3</w:t>
      </w:r>
    </w:p>
    <w:p w14:paraId="1E6A1067" w14:textId="77777777" w:rsidR="00B774BE" w:rsidRPr="00421C9E" w:rsidRDefault="00B774BE" w:rsidP="00B774BE">
      <w:pPr>
        <w:widowControl w:val="0"/>
        <w:tabs>
          <w:tab w:val="left" w:pos="9635"/>
        </w:tabs>
        <w:suppressAutoHyphens w:val="0"/>
        <w:kinsoku w:val="0"/>
        <w:overflowPunct w:val="0"/>
        <w:autoSpaceDE w:val="0"/>
        <w:autoSpaceDN w:val="0"/>
        <w:adjustRightInd w:val="0"/>
        <w:spacing w:before="6"/>
        <w:jc w:val="left"/>
        <w:rPr>
          <w:rFonts w:ascii="Lato" w:hAnsi="Lato" w:cs="Lato"/>
          <w:i/>
          <w:iCs/>
          <w:sz w:val="22"/>
          <w:szCs w:val="22"/>
          <w:lang w:eastAsia="pl-PL"/>
        </w:rPr>
      </w:pPr>
    </w:p>
    <w:p w14:paraId="660409AB" w14:textId="77777777" w:rsidR="00B774BE" w:rsidRPr="00421C9E" w:rsidRDefault="00615620" w:rsidP="00B774BE">
      <w:pPr>
        <w:suppressAutoHyphens w:val="0"/>
        <w:spacing w:line="259" w:lineRule="auto"/>
        <w:jc w:val="left"/>
        <w:rPr>
          <w:rFonts w:ascii="Lato" w:eastAsia="Calibri" w:hAnsi="Lato" w:cs="Lato"/>
          <w:b/>
          <w:sz w:val="22"/>
          <w:szCs w:val="22"/>
          <w:lang w:eastAsia="en-US"/>
        </w:rPr>
      </w:pPr>
      <w:r w:rsidRPr="00421C9E">
        <w:rPr>
          <w:rFonts w:ascii="Lato" w:eastAsia="Calibri" w:hAnsi="Lato" w:cs="Lato"/>
          <w:b/>
          <w:sz w:val="22"/>
          <w:szCs w:val="22"/>
          <w:lang w:eastAsia="en-US"/>
        </w:rPr>
        <w:t>Wykonawc</w:t>
      </w:r>
      <w:r w:rsidR="00BB35B1" w:rsidRPr="00421C9E">
        <w:rPr>
          <w:rFonts w:ascii="Lato" w:eastAsia="Calibri" w:hAnsi="Lato" w:cs="Lato"/>
          <w:b/>
          <w:sz w:val="22"/>
          <w:szCs w:val="22"/>
          <w:lang w:eastAsia="en-US"/>
        </w:rPr>
        <w:t>a</w:t>
      </w:r>
      <w:r w:rsidR="00B774BE" w:rsidRPr="00421C9E">
        <w:rPr>
          <w:rFonts w:ascii="Lato" w:eastAsia="Calibri" w:hAnsi="Lato" w:cs="Lato"/>
          <w:i/>
          <w:sz w:val="22"/>
          <w:szCs w:val="22"/>
          <w:lang w:eastAsia="en-US"/>
        </w:rPr>
        <w:tab/>
      </w:r>
      <w:r w:rsidR="00B774BE" w:rsidRPr="00421C9E">
        <w:rPr>
          <w:rFonts w:ascii="Lato" w:eastAsia="Calibri" w:hAnsi="Lato" w:cs="Lato"/>
          <w:i/>
          <w:sz w:val="22"/>
          <w:szCs w:val="22"/>
          <w:lang w:eastAsia="en-US"/>
        </w:rPr>
        <w:tab/>
      </w:r>
    </w:p>
    <w:p w14:paraId="43F3E58C" w14:textId="77777777" w:rsidR="00B774BE" w:rsidRPr="00421C9E" w:rsidRDefault="00B774BE" w:rsidP="00B774BE">
      <w:pPr>
        <w:suppressAutoHyphens w:val="0"/>
        <w:spacing w:line="259" w:lineRule="auto"/>
        <w:jc w:val="left"/>
        <w:rPr>
          <w:rFonts w:ascii="Lato" w:eastAsia="Calibri" w:hAnsi="Lato" w:cs="Lato"/>
          <w:b/>
          <w:sz w:val="22"/>
          <w:szCs w:val="22"/>
          <w:lang w:eastAsia="en-US"/>
        </w:rPr>
      </w:pPr>
    </w:p>
    <w:p w14:paraId="7EBA126F" w14:textId="77777777" w:rsidR="00B774BE" w:rsidRPr="00421C9E" w:rsidRDefault="00B774BE" w:rsidP="00B774BE">
      <w:pPr>
        <w:suppressAutoHyphens w:val="0"/>
        <w:spacing w:line="259" w:lineRule="auto"/>
        <w:jc w:val="left"/>
        <w:rPr>
          <w:rFonts w:ascii="Lato" w:eastAsia="Calibri" w:hAnsi="Lato" w:cs="Lato"/>
          <w:b/>
          <w:sz w:val="22"/>
          <w:szCs w:val="22"/>
          <w:lang w:eastAsia="en-US"/>
        </w:rPr>
      </w:pPr>
      <w:r w:rsidRPr="00421C9E">
        <w:rPr>
          <w:rFonts w:ascii="Lato" w:eastAsia="Calibri" w:hAnsi="Lato" w:cs="Lato"/>
          <w:sz w:val="22"/>
          <w:szCs w:val="22"/>
          <w:lang w:eastAsia="en-US"/>
        </w:rPr>
        <w:t>………………………………….…………………………………..</w:t>
      </w:r>
    </w:p>
    <w:p w14:paraId="43621FB7" w14:textId="77777777" w:rsidR="00B774BE" w:rsidRPr="00421C9E" w:rsidRDefault="00B774BE" w:rsidP="00B774BE">
      <w:pPr>
        <w:suppressAutoHyphens w:val="0"/>
        <w:jc w:val="left"/>
        <w:rPr>
          <w:rFonts w:ascii="Lato" w:eastAsia="Calibri" w:hAnsi="Lato" w:cs="Lato"/>
          <w:sz w:val="22"/>
          <w:szCs w:val="22"/>
          <w:lang w:eastAsia="en-US"/>
        </w:rPr>
      </w:pPr>
      <w:r w:rsidRPr="00421C9E">
        <w:rPr>
          <w:rFonts w:ascii="Lato" w:eastAsia="Calibri" w:hAnsi="Lato" w:cs="Lato"/>
          <w:i/>
          <w:sz w:val="22"/>
          <w:szCs w:val="22"/>
          <w:lang w:eastAsia="en-US"/>
        </w:rPr>
        <w:t>pełna nazwa/firma</w:t>
      </w:r>
    </w:p>
    <w:p w14:paraId="26677ED5" w14:textId="77777777" w:rsidR="00B774BE" w:rsidRPr="00421C9E" w:rsidRDefault="00B774BE" w:rsidP="00B774BE">
      <w:pPr>
        <w:suppressAutoHyphens w:val="0"/>
        <w:jc w:val="left"/>
        <w:rPr>
          <w:rFonts w:ascii="Lato" w:eastAsia="Calibri" w:hAnsi="Lato" w:cs="Lato"/>
          <w:sz w:val="22"/>
          <w:szCs w:val="22"/>
          <w:lang w:eastAsia="en-US"/>
        </w:rPr>
      </w:pPr>
      <w:r w:rsidRPr="00421C9E">
        <w:rPr>
          <w:rFonts w:ascii="Lato" w:eastAsia="Calibri" w:hAnsi="Lato" w:cs="Lato"/>
          <w:sz w:val="22"/>
          <w:szCs w:val="22"/>
          <w:lang w:eastAsia="en-US"/>
        </w:rPr>
        <w:t>………………………………….…………………………………..</w:t>
      </w:r>
    </w:p>
    <w:p w14:paraId="6B797290" w14:textId="77777777" w:rsidR="00B774BE" w:rsidRPr="00421C9E" w:rsidRDefault="00B774BE" w:rsidP="00B774BE">
      <w:pPr>
        <w:suppressAutoHyphens w:val="0"/>
        <w:jc w:val="left"/>
        <w:rPr>
          <w:rFonts w:ascii="Lato" w:eastAsia="Calibri" w:hAnsi="Lato" w:cs="Lato"/>
          <w:i/>
          <w:sz w:val="22"/>
          <w:szCs w:val="22"/>
          <w:lang w:eastAsia="en-US"/>
        </w:rPr>
      </w:pPr>
      <w:r w:rsidRPr="00421C9E">
        <w:rPr>
          <w:rFonts w:ascii="Lato" w:eastAsia="Calibri" w:hAnsi="Lato" w:cs="Lato"/>
          <w:i/>
          <w:sz w:val="22"/>
          <w:szCs w:val="22"/>
          <w:lang w:eastAsia="en-US"/>
        </w:rPr>
        <w:t>adres</w:t>
      </w:r>
    </w:p>
    <w:p w14:paraId="2D2CFF91" w14:textId="77777777" w:rsidR="00B774BE" w:rsidRPr="00421C9E" w:rsidRDefault="00B774BE" w:rsidP="00B774BE">
      <w:pPr>
        <w:widowControl w:val="0"/>
        <w:tabs>
          <w:tab w:val="left" w:pos="9635"/>
        </w:tabs>
        <w:suppressAutoHyphens w:val="0"/>
        <w:kinsoku w:val="0"/>
        <w:overflowPunct w:val="0"/>
        <w:autoSpaceDE w:val="0"/>
        <w:autoSpaceDN w:val="0"/>
        <w:adjustRightInd w:val="0"/>
        <w:jc w:val="left"/>
        <w:rPr>
          <w:rFonts w:ascii="Lato" w:hAnsi="Lato" w:cs="Lato"/>
          <w:i/>
          <w:iCs/>
          <w:sz w:val="22"/>
          <w:szCs w:val="22"/>
          <w:lang w:eastAsia="pl-PL"/>
        </w:rPr>
      </w:pPr>
    </w:p>
    <w:p w14:paraId="32551DE4" w14:textId="77777777" w:rsidR="00B774BE" w:rsidRPr="00421C9E" w:rsidRDefault="00B774BE" w:rsidP="00B774BE">
      <w:pPr>
        <w:suppressAutoHyphens w:val="0"/>
        <w:jc w:val="center"/>
        <w:rPr>
          <w:rFonts w:ascii="Lato" w:eastAsia="Calibri" w:hAnsi="Lato" w:cs="Lato"/>
          <w:b/>
          <w:sz w:val="22"/>
          <w:szCs w:val="22"/>
          <w:u w:val="single"/>
          <w:lang w:eastAsia="en-US"/>
        </w:rPr>
      </w:pPr>
    </w:p>
    <w:p w14:paraId="066880DC" w14:textId="77777777" w:rsidR="00B774BE" w:rsidRPr="00421C9E" w:rsidRDefault="00B774BE" w:rsidP="00B774BE">
      <w:pPr>
        <w:suppressAutoHyphens w:val="0"/>
        <w:jc w:val="center"/>
        <w:rPr>
          <w:rFonts w:ascii="Lato" w:eastAsia="Calibri" w:hAnsi="Lato" w:cs="Lato"/>
          <w:b/>
          <w:sz w:val="22"/>
          <w:szCs w:val="22"/>
          <w:u w:val="single"/>
          <w:lang w:eastAsia="en-US"/>
        </w:rPr>
      </w:pPr>
    </w:p>
    <w:p w14:paraId="722420E8" w14:textId="77777777" w:rsidR="00046A5F" w:rsidRPr="00421C9E" w:rsidRDefault="00823CE7" w:rsidP="00046A5F">
      <w:pPr>
        <w:suppressAutoHyphens w:val="0"/>
        <w:spacing w:line="360" w:lineRule="auto"/>
        <w:jc w:val="center"/>
        <w:rPr>
          <w:rFonts w:ascii="Lato" w:eastAsia="Calibri" w:hAnsi="Lato" w:cs="Lato"/>
          <w:b/>
          <w:sz w:val="22"/>
          <w:szCs w:val="22"/>
          <w:lang w:eastAsia="en-US"/>
        </w:rPr>
      </w:pPr>
      <w:r w:rsidRPr="00421C9E">
        <w:rPr>
          <w:rFonts w:ascii="Lato" w:eastAsia="Calibri" w:hAnsi="Lato" w:cs="Lato"/>
          <w:b/>
          <w:sz w:val="22"/>
          <w:szCs w:val="22"/>
          <w:lang w:eastAsia="en-US"/>
        </w:rPr>
        <w:t>OŚWIADCZENIE WYKONAWCY</w:t>
      </w:r>
    </w:p>
    <w:p w14:paraId="6F0F4BD4" w14:textId="77777777" w:rsidR="00046A5F" w:rsidRPr="00421C9E" w:rsidRDefault="00046A5F" w:rsidP="00046A5F">
      <w:pPr>
        <w:suppressAutoHyphens w:val="0"/>
        <w:spacing w:line="360" w:lineRule="auto"/>
        <w:jc w:val="center"/>
        <w:rPr>
          <w:rFonts w:ascii="Lato" w:eastAsia="Calibri" w:hAnsi="Lato" w:cs="Lato"/>
          <w:b/>
          <w:sz w:val="22"/>
          <w:szCs w:val="22"/>
          <w:lang w:eastAsia="en-US"/>
        </w:rPr>
      </w:pPr>
      <w:r w:rsidRPr="00421C9E">
        <w:rPr>
          <w:rFonts w:ascii="Lato" w:eastAsia="Calibri" w:hAnsi="Lato" w:cs="Lato"/>
          <w:b/>
          <w:sz w:val="22"/>
          <w:szCs w:val="22"/>
          <w:lang w:eastAsia="en-US"/>
        </w:rPr>
        <w:t xml:space="preserve">SKŁADANE NA PODSTAWIE ART. 117 UST. 4 USTAWY </w:t>
      </w:r>
    </w:p>
    <w:p w14:paraId="38DD056B" w14:textId="77777777" w:rsidR="00046A5F" w:rsidRPr="00421C9E" w:rsidRDefault="00046A5F" w:rsidP="00046A5F">
      <w:pPr>
        <w:suppressAutoHyphens w:val="0"/>
        <w:spacing w:line="360" w:lineRule="auto"/>
        <w:jc w:val="center"/>
        <w:rPr>
          <w:rFonts w:ascii="Lato" w:eastAsia="Calibri" w:hAnsi="Lato" w:cs="Lato"/>
          <w:sz w:val="22"/>
          <w:szCs w:val="22"/>
          <w:lang w:eastAsia="en-US"/>
        </w:rPr>
      </w:pPr>
      <w:r w:rsidRPr="00421C9E">
        <w:rPr>
          <w:rFonts w:ascii="Lato" w:eastAsia="Calibri" w:hAnsi="Lato" w:cs="Lato"/>
          <w:sz w:val="22"/>
          <w:szCs w:val="22"/>
          <w:lang w:eastAsia="en-US"/>
        </w:rPr>
        <w:t>(w przypadku</w:t>
      </w:r>
      <w:r w:rsidRPr="00421C9E">
        <w:rPr>
          <w:rFonts w:ascii="Lato" w:eastAsia="Calibri" w:hAnsi="Lato" w:cs="Lato"/>
          <w:b/>
          <w:sz w:val="22"/>
          <w:szCs w:val="22"/>
          <w:lang w:eastAsia="en-US"/>
        </w:rPr>
        <w:t xml:space="preserve"> </w:t>
      </w:r>
      <w:r w:rsidRPr="00421C9E">
        <w:rPr>
          <w:rFonts w:ascii="Lato" w:eastAsia="Calibri" w:hAnsi="Lato" w:cs="Lato"/>
          <w:sz w:val="22"/>
          <w:szCs w:val="22"/>
          <w:lang w:eastAsia="en-US"/>
        </w:rPr>
        <w:t>wykonawców wspólnie ubiegających się o udzielenie zamówienia)</w:t>
      </w:r>
    </w:p>
    <w:p w14:paraId="1225A806" w14:textId="77777777" w:rsidR="00046A5F" w:rsidRPr="00421C9E" w:rsidRDefault="00046A5F" w:rsidP="00046A5F">
      <w:pPr>
        <w:suppressAutoHyphens w:val="0"/>
        <w:spacing w:line="360" w:lineRule="auto"/>
        <w:rPr>
          <w:rFonts w:ascii="Lato" w:eastAsia="Calibri" w:hAnsi="Lato" w:cs="Lato"/>
          <w:sz w:val="22"/>
          <w:szCs w:val="22"/>
          <w:lang w:eastAsia="en-US"/>
        </w:rPr>
      </w:pPr>
    </w:p>
    <w:p w14:paraId="49ABB2F7" w14:textId="77777777" w:rsidR="00046A5F" w:rsidRPr="00421C9E" w:rsidRDefault="00046A5F" w:rsidP="00470EA8">
      <w:pPr>
        <w:rPr>
          <w:rFonts w:ascii="Lato" w:hAnsi="Lato" w:cs="Lato"/>
          <w:b/>
          <w:sz w:val="22"/>
          <w:szCs w:val="22"/>
          <w:lang w:eastAsia="en-US"/>
        </w:rPr>
      </w:pPr>
      <w:r w:rsidRPr="00421C9E">
        <w:rPr>
          <w:rFonts w:ascii="Lato" w:eastAsia="Calibri" w:hAnsi="Lato" w:cs="Lato"/>
          <w:sz w:val="22"/>
          <w:szCs w:val="22"/>
          <w:lang w:eastAsia="en-US"/>
        </w:rPr>
        <w:t xml:space="preserve">Na potrzeby postępowania o udzielenie zamówienia publicznego pn.: </w:t>
      </w:r>
      <w:r w:rsidR="00923F6A" w:rsidRPr="00421C9E">
        <w:rPr>
          <w:rFonts w:ascii="Lato" w:eastAsia="Calibri" w:hAnsi="Lato" w:cs="Lato"/>
          <w:sz w:val="22"/>
          <w:szCs w:val="22"/>
          <w:lang w:eastAsia="en-US"/>
        </w:rPr>
        <w:t>„</w:t>
      </w:r>
      <w:r w:rsidR="003B731C" w:rsidRPr="00421C9E">
        <w:rPr>
          <w:rFonts w:ascii="Lato" w:hAnsi="Lato" w:cs="Lato"/>
          <w:b/>
          <w:sz w:val="22"/>
          <w:szCs w:val="22"/>
        </w:rPr>
        <w:t>Dostarczenie licencji, wdrożenie, migracja, integracja, szkolenia oraz dokumentacja dla Systemu Informacji Przestrzennej Resortu Obrony Narodowej (SIPRON) oraz systemu e</w:t>
      </w:r>
      <w:r w:rsidR="003B731C" w:rsidRPr="00421C9E">
        <w:rPr>
          <w:rFonts w:ascii="Cambria Math" w:hAnsi="Cambria Math" w:cs="Cambria Math"/>
          <w:b/>
          <w:sz w:val="22"/>
          <w:szCs w:val="22"/>
        </w:rPr>
        <w:t>‑</w:t>
      </w:r>
      <w:r w:rsidR="003B731C" w:rsidRPr="00421C9E">
        <w:rPr>
          <w:rFonts w:ascii="Lato" w:hAnsi="Lato" w:cs="Lato"/>
          <w:b/>
          <w:sz w:val="22"/>
          <w:szCs w:val="22"/>
        </w:rPr>
        <w:t>usług</w:t>
      </w:r>
      <w:r w:rsidR="00923F6A" w:rsidRPr="00421C9E">
        <w:rPr>
          <w:rFonts w:ascii="Lato" w:hAnsi="Lato" w:cs="Lato"/>
          <w:b/>
          <w:sz w:val="22"/>
          <w:szCs w:val="22"/>
        </w:rPr>
        <w:t xml:space="preserve">”, </w:t>
      </w:r>
      <w:r w:rsidRPr="00421C9E">
        <w:rPr>
          <w:rFonts w:ascii="Lato" w:eastAsia="Calibri" w:hAnsi="Lato" w:cs="Lato"/>
          <w:b/>
          <w:sz w:val="22"/>
          <w:szCs w:val="22"/>
          <w:lang w:eastAsia="en-US"/>
        </w:rPr>
        <w:t>oświadczam, że:</w:t>
      </w:r>
    </w:p>
    <w:p w14:paraId="5AFD7DD4" w14:textId="77777777" w:rsidR="00046A5F" w:rsidRPr="00421C9E" w:rsidRDefault="00046A5F" w:rsidP="00046A5F">
      <w:pPr>
        <w:suppressAutoHyphens w:val="0"/>
        <w:spacing w:line="360" w:lineRule="auto"/>
        <w:jc w:val="center"/>
        <w:rPr>
          <w:rFonts w:ascii="Lato" w:eastAsia="Calibri" w:hAnsi="Lato" w:cs="Lato"/>
          <w:b/>
          <w:sz w:val="22"/>
          <w:szCs w:val="22"/>
          <w:lang w:eastAsia="en-US"/>
        </w:rPr>
      </w:pPr>
    </w:p>
    <w:p w14:paraId="49D10E86" w14:textId="77777777" w:rsidR="00046A5F" w:rsidRPr="00421C9E" w:rsidRDefault="00046A5F" w:rsidP="0081186C">
      <w:pPr>
        <w:pStyle w:val="Akapitzlist"/>
        <w:widowControl w:val="0"/>
        <w:numPr>
          <w:ilvl w:val="0"/>
          <w:numId w:val="38"/>
        </w:numPr>
        <w:suppressAutoHyphens w:val="0"/>
        <w:kinsoku w:val="0"/>
        <w:overflowPunct w:val="0"/>
        <w:autoSpaceDE w:val="0"/>
        <w:autoSpaceDN w:val="0"/>
        <w:adjustRightInd w:val="0"/>
        <w:spacing w:before="194" w:line="360" w:lineRule="auto"/>
        <w:ind w:right="-4"/>
        <w:rPr>
          <w:rFonts w:ascii="Lato" w:hAnsi="Lato" w:cs="Lato"/>
          <w:sz w:val="22"/>
          <w:szCs w:val="22"/>
          <w:lang w:eastAsia="pl-PL"/>
        </w:rPr>
      </w:pPr>
      <w:r w:rsidRPr="00421C9E">
        <w:rPr>
          <w:rFonts w:ascii="Lato" w:hAnsi="Lato" w:cs="Lato"/>
          <w:sz w:val="22"/>
          <w:szCs w:val="22"/>
          <w:lang w:eastAsia="pl-PL"/>
        </w:rPr>
        <w:t xml:space="preserve">Wykonawca……………………………………zrealizuje następujące </w:t>
      </w:r>
      <w:r w:rsidR="0012631D" w:rsidRPr="00421C9E">
        <w:rPr>
          <w:rFonts w:ascii="Lato" w:hAnsi="Lato" w:cs="Lato"/>
          <w:sz w:val="22"/>
          <w:szCs w:val="22"/>
          <w:lang w:eastAsia="pl-PL"/>
        </w:rPr>
        <w:t xml:space="preserve">usługi </w:t>
      </w:r>
      <w:r w:rsidRPr="00421C9E">
        <w:rPr>
          <w:rFonts w:ascii="Lato" w:hAnsi="Lato" w:cs="Lato"/>
          <w:sz w:val="22"/>
          <w:szCs w:val="22"/>
          <w:lang w:eastAsia="pl-PL"/>
        </w:rPr>
        <w:t>…………………………………………………………………………………...</w:t>
      </w:r>
    </w:p>
    <w:p w14:paraId="742702B8" w14:textId="77777777" w:rsidR="00046A5F" w:rsidRPr="00421C9E" w:rsidRDefault="00046A5F" w:rsidP="0081186C">
      <w:pPr>
        <w:pStyle w:val="Akapitzlist"/>
        <w:widowControl w:val="0"/>
        <w:numPr>
          <w:ilvl w:val="0"/>
          <w:numId w:val="38"/>
        </w:numPr>
        <w:suppressAutoHyphens w:val="0"/>
        <w:kinsoku w:val="0"/>
        <w:overflowPunct w:val="0"/>
        <w:autoSpaceDE w:val="0"/>
        <w:autoSpaceDN w:val="0"/>
        <w:adjustRightInd w:val="0"/>
        <w:spacing w:before="194" w:line="360" w:lineRule="auto"/>
        <w:ind w:left="357" w:right="-6" w:hanging="357"/>
        <w:contextualSpacing w:val="0"/>
        <w:rPr>
          <w:rFonts w:ascii="Lato" w:hAnsi="Lato" w:cs="Lato"/>
          <w:sz w:val="22"/>
          <w:szCs w:val="22"/>
          <w:lang w:eastAsia="pl-PL"/>
        </w:rPr>
      </w:pPr>
      <w:r w:rsidRPr="00421C9E">
        <w:rPr>
          <w:rFonts w:ascii="Lato" w:hAnsi="Lato" w:cs="Lato"/>
          <w:sz w:val="22"/>
          <w:szCs w:val="22"/>
          <w:lang w:eastAsia="pl-PL"/>
        </w:rPr>
        <w:t xml:space="preserve">Wykonawca……………………………………zrealizuje następujące </w:t>
      </w:r>
      <w:r w:rsidR="0012631D" w:rsidRPr="00421C9E">
        <w:rPr>
          <w:rFonts w:ascii="Lato" w:hAnsi="Lato" w:cs="Lato"/>
          <w:sz w:val="22"/>
          <w:szCs w:val="22"/>
          <w:lang w:eastAsia="pl-PL"/>
        </w:rPr>
        <w:t xml:space="preserve">usługi </w:t>
      </w:r>
      <w:r w:rsidRPr="00421C9E">
        <w:rPr>
          <w:rFonts w:ascii="Lato" w:hAnsi="Lato" w:cs="Lato"/>
          <w:sz w:val="22"/>
          <w:szCs w:val="22"/>
          <w:lang w:eastAsia="pl-PL"/>
        </w:rPr>
        <w:t>…………………………………………………………………………………...</w:t>
      </w:r>
    </w:p>
    <w:p w14:paraId="17A03718" w14:textId="77777777" w:rsidR="00A80178" w:rsidRPr="00421C9E" w:rsidRDefault="00A80178" w:rsidP="006A57BE">
      <w:pPr>
        <w:widowControl w:val="0"/>
        <w:suppressAutoHyphens w:val="0"/>
        <w:autoSpaceDE w:val="0"/>
        <w:autoSpaceDN w:val="0"/>
        <w:adjustRightInd w:val="0"/>
        <w:ind w:left="3540" w:firstLine="708"/>
        <w:jc w:val="right"/>
        <w:rPr>
          <w:rFonts w:ascii="Lato" w:eastAsia="Calibri" w:hAnsi="Lato" w:cs="Lato"/>
          <w:b/>
          <w:bCs/>
          <w:sz w:val="22"/>
          <w:szCs w:val="22"/>
          <w:lang w:eastAsia="en-US"/>
        </w:rPr>
      </w:pPr>
    </w:p>
    <w:p w14:paraId="786E5D12" w14:textId="77777777" w:rsidR="00A80178" w:rsidRPr="00421C9E" w:rsidRDefault="00A80178" w:rsidP="006A57BE">
      <w:pPr>
        <w:widowControl w:val="0"/>
        <w:suppressAutoHyphens w:val="0"/>
        <w:autoSpaceDE w:val="0"/>
        <w:autoSpaceDN w:val="0"/>
        <w:adjustRightInd w:val="0"/>
        <w:ind w:left="3540" w:firstLine="708"/>
        <w:jc w:val="right"/>
        <w:rPr>
          <w:rFonts w:ascii="Lato" w:eastAsia="Calibri" w:hAnsi="Lato" w:cs="Lato"/>
          <w:b/>
          <w:bCs/>
          <w:sz w:val="22"/>
          <w:szCs w:val="22"/>
          <w:lang w:eastAsia="en-US"/>
        </w:rPr>
        <w:sectPr w:rsidR="00A80178" w:rsidRPr="00421C9E" w:rsidSect="0083665A">
          <w:pgSz w:w="11906" w:h="16838" w:code="9"/>
          <w:pgMar w:top="1418" w:right="1418" w:bottom="1418" w:left="1985" w:header="709" w:footer="709" w:gutter="0"/>
          <w:pgNumType w:start="1"/>
          <w:cols w:space="708"/>
          <w:titlePg/>
          <w:docGrid w:linePitch="360"/>
        </w:sectPr>
      </w:pPr>
    </w:p>
    <w:p w14:paraId="3CF57513" w14:textId="77777777" w:rsidR="00BE6132" w:rsidRPr="00421C9E" w:rsidRDefault="00BE6132" w:rsidP="00BE6132">
      <w:pPr>
        <w:suppressAutoHyphens w:val="0"/>
        <w:spacing w:line="259" w:lineRule="auto"/>
        <w:ind w:left="1416"/>
        <w:jc w:val="right"/>
        <w:rPr>
          <w:rFonts w:ascii="Lato" w:eastAsia="Calibri" w:hAnsi="Lato" w:cs="Lato"/>
          <w:b/>
          <w:sz w:val="22"/>
          <w:szCs w:val="22"/>
          <w:lang w:eastAsia="en-US"/>
        </w:rPr>
      </w:pPr>
      <w:r w:rsidRPr="00421C9E">
        <w:rPr>
          <w:rFonts w:ascii="Lato" w:eastAsia="Calibri" w:hAnsi="Lato" w:cs="Lato"/>
          <w:b/>
          <w:sz w:val="22"/>
          <w:szCs w:val="22"/>
          <w:lang w:eastAsia="en-US"/>
        </w:rPr>
        <w:lastRenderedPageBreak/>
        <w:t>Załącznik nr 4</w:t>
      </w:r>
    </w:p>
    <w:p w14:paraId="2F99255B" w14:textId="77777777" w:rsidR="006A57BE" w:rsidRPr="00421C9E" w:rsidRDefault="006A57BE" w:rsidP="006A57BE">
      <w:pPr>
        <w:widowControl w:val="0"/>
        <w:suppressAutoHyphens w:val="0"/>
        <w:autoSpaceDE w:val="0"/>
        <w:autoSpaceDN w:val="0"/>
        <w:adjustRightInd w:val="0"/>
        <w:ind w:left="3540" w:firstLine="708"/>
        <w:jc w:val="right"/>
        <w:rPr>
          <w:rFonts w:ascii="Lato" w:eastAsia="Calibri" w:hAnsi="Lato" w:cs="Lato"/>
          <w:b/>
          <w:bCs/>
          <w:sz w:val="22"/>
          <w:szCs w:val="22"/>
          <w:lang w:eastAsia="en-US"/>
        </w:rPr>
      </w:pPr>
    </w:p>
    <w:p w14:paraId="213AEA87" w14:textId="77777777" w:rsidR="006A57BE" w:rsidRPr="00421C9E" w:rsidRDefault="00615620" w:rsidP="006A57BE">
      <w:pPr>
        <w:suppressAutoHyphens w:val="0"/>
        <w:spacing w:line="259" w:lineRule="auto"/>
        <w:jc w:val="left"/>
        <w:rPr>
          <w:rFonts w:ascii="Lato" w:eastAsia="Calibri" w:hAnsi="Lato" w:cs="Lato"/>
          <w:b/>
          <w:sz w:val="22"/>
          <w:szCs w:val="22"/>
          <w:lang w:eastAsia="en-US"/>
        </w:rPr>
      </w:pPr>
      <w:r w:rsidRPr="00421C9E">
        <w:rPr>
          <w:rFonts w:ascii="Lato" w:eastAsia="Calibri" w:hAnsi="Lato" w:cs="Lato"/>
          <w:b/>
          <w:sz w:val="22"/>
          <w:szCs w:val="22"/>
          <w:lang w:eastAsia="en-US"/>
        </w:rPr>
        <w:t>Wykonawc</w:t>
      </w:r>
      <w:r w:rsidR="006A57BE" w:rsidRPr="00421C9E">
        <w:rPr>
          <w:rFonts w:ascii="Lato" w:eastAsia="Calibri" w:hAnsi="Lato" w:cs="Lato"/>
          <w:b/>
          <w:sz w:val="22"/>
          <w:szCs w:val="22"/>
          <w:lang w:eastAsia="en-US"/>
        </w:rPr>
        <w:t>a:</w:t>
      </w:r>
      <w:r w:rsidR="006A57BE" w:rsidRPr="00421C9E">
        <w:rPr>
          <w:rFonts w:ascii="Lato" w:eastAsia="Calibri" w:hAnsi="Lato" w:cs="Lato"/>
          <w:i/>
          <w:sz w:val="22"/>
          <w:szCs w:val="22"/>
          <w:lang w:eastAsia="en-US"/>
        </w:rPr>
        <w:tab/>
      </w:r>
      <w:r w:rsidR="006A57BE" w:rsidRPr="00421C9E">
        <w:rPr>
          <w:rFonts w:ascii="Lato" w:eastAsia="Calibri" w:hAnsi="Lato" w:cs="Lato"/>
          <w:i/>
          <w:sz w:val="22"/>
          <w:szCs w:val="22"/>
          <w:lang w:eastAsia="en-US"/>
        </w:rPr>
        <w:tab/>
      </w:r>
    </w:p>
    <w:p w14:paraId="6C44080B" w14:textId="77777777" w:rsidR="006A57BE" w:rsidRPr="00421C9E" w:rsidRDefault="006A57BE" w:rsidP="006A57BE">
      <w:pPr>
        <w:suppressAutoHyphens w:val="0"/>
        <w:spacing w:line="259" w:lineRule="auto"/>
        <w:jc w:val="left"/>
        <w:rPr>
          <w:rFonts w:ascii="Lato" w:eastAsia="Calibri" w:hAnsi="Lato" w:cs="Lato"/>
          <w:b/>
          <w:sz w:val="22"/>
          <w:szCs w:val="22"/>
          <w:lang w:eastAsia="en-US"/>
        </w:rPr>
      </w:pPr>
    </w:p>
    <w:p w14:paraId="08F58762" w14:textId="77777777" w:rsidR="006A57BE" w:rsidRPr="00421C9E" w:rsidRDefault="006A57BE" w:rsidP="006A57BE">
      <w:pPr>
        <w:suppressAutoHyphens w:val="0"/>
        <w:spacing w:line="259" w:lineRule="auto"/>
        <w:jc w:val="left"/>
        <w:rPr>
          <w:rFonts w:ascii="Lato" w:eastAsia="Calibri" w:hAnsi="Lato" w:cs="Lato"/>
          <w:b/>
          <w:sz w:val="22"/>
          <w:szCs w:val="22"/>
          <w:lang w:eastAsia="en-US"/>
        </w:rPr>
      </w:pPr>
      <w:r w:rsidRPr="00421C9E">
        <w:rPr>
          <w:rFonts w:ascii="Lato" w:eastAsia="Calibri" w:hAnsi="Lato" w:cs="Lato"/>
          <w:sz w:val="22"/>
          <w:szCs w:val="22"/>
          <w:lang w:eastAsia="en-US"/>
        </w:rPr>
        <w:t>………………………………….…………………………………..</w:t>
      </w:r>
    </w:p>
    <w:p w14:paraId="4E5777F8" w14:textId="77777777" w:rsidR="006A57BE" w:rsidRPr="00421C9E" w:rsidRDefault="006A57BE" w:rsidP="006A57BE">
      <w:pPr>
        <w:suppressAutoHyphens w:val="0"/>
        <w:jc w:val="left"/>
        <w:rPr>
          <w:rFonts w:ascii="Lato" w:eastAsia="Calibri" w:hAnsi="Lato" w:cs="Lato"/>
          <w:sz w:val="22"/>
          <w:szCs w:val="22"/>
          <w:lang w:eastAsia="en-US"/>
        </w:rPr>
      </w:pPr>
      <w:r w:rsidRPr="00421C9E">
        <w:rPr>
          <w:rFonts w:ascii="Lato" w:eastAsia="Calibri" w:hAnsi="Lato" w:cs="Lato"/>
          <w:i/>
          <w:sz w:val="22"/>
          <w:szCs w:val="22"/>
          <w:lang w:eastAsia="en-US"/>
        </w:rPr>
        <w:t>pełna nazwa/firma</w:t>
      </w:r>
    </w:p>
    <w:p w14:paraId="0CA235DF" w14:textId="77777777" w:rsidR="006A57BE" w:rsidRPr="00421C9E" w:rsidRDefault="006A57BE" w:rsidP="006A57BE">
      <w:pPr>
        <w:suppressAutoHyphens w:val="0"/>
        <w:jc w:val="left"/>
        <w:rPr>
          <w:rFonts w:ascii="Lato" w:eastAsia="Calibri" w:hAnsi="Lato" w:cs="Lato"/>
          <w:sz w:val="22"/>
          <w:szCs w:val="22"/>
          <w:lang w:eastAsia="en-US"/>
        </w:rPr>
      </w:pPr>
      <w:r w:rsidRPr="00421C9E">
        <w:rPr>
          <w:rFonts w:ascii="Lato" w:eastAsia="Calibri" w:hAnsi="Lato" w:cs="Lato"/>
          <w:sz w:val="22"/>
          <w:szCs w:val="22"/>
          <w:lang w:eastAsia="en-US"/>
        </w:rPr>
        <w:t>………………………………….…………………………………..</w:t>
      </w:r>
    </w:p>
    <w:p w14:paraId="45F95825" w14:textId="77777777" w:rsidR="006A57BE" w:rsidRPr="00421C9E" w:rsidRDefault="006A57BE" w:rsidP="006A57BE">
      <w:pPr>
        <w:suppressAutoHyphens w:val="0"/>
        <w:jc w:val="left"/>
        <w:rPr>
          <w:rFonts w:ascii="Lato" w:eastAsia="Calibri" w:hAnsi="Lato" w:cs="Lato"/>
          <w:i/>
          <w:sz w:val="22"/>
          <w:szCs w:val="22"/>
          <w:lang w:eastAsia="en-US"/>
        </w:rPr>
      </w:pPr>
      <w:r w:rsidRPr="00421C9E">
        <w:rPr>
          <w:rFonts w:ascii="Lato" w:eastAsia="Calibri" w:hAnsi="Lato" w:cs="Lato"/>
          <w:i/>
          <w:sz w:val="22"/>
          <w:szCs w:val="22"/>
          <w:lang w:eastAsia="en-US"/>
        </w:rPr>
        <w:t>adres</w:t>
      </w:r>
    </w:p>
    <w:p w14:paraId="09B75CC2" w14:textId="77777777" w:rsidR="006A57BE" w:rsidRPr="00421C9E" w:rsidRDefault="006A57BE" w:rsidP="006A57BE">
      <w:pPr>
        <w:suppressAutoHyphens w:val="0"/>
        <w:jc w:val="left"/>
        <w:rPr>
          <w:rFonts w:ascii="Lato" w:eastAsia="Calibri" w:hAnsi="Lato" w:cs="Lato"/>
          <w:sz w:val="22"/>
          <w:szCs w:val="22"/>
          <w:lang w:eastAsia="en-US"/>
        </w:rPr>
      </w:pPr>
      <w:r w:rsidRPr="00421C9E">
        <w:rPr>
          <w:rFonts w:ascii="Lato" w:eastAsia="Calibri" w:hAnsi="Lato" w:cs="Lato"/>
          <w:sz w:val="22"/>
          <w:szCs w:val="22"/>
          <w:lang w:eastAsia="en-US"/>
        </w:rPr>
        <w:t>………………………………….…………………………………..</w:t>
      </w:r>
    </w:p>
    <w:p w14:paraId="5A6E45BB" w14:textId="77777777" w:rsidR="006A57BE" w:rsidRPr="00421C9E" w:rsidRDefault="006A57BE" w:rsidP="006A57BE">
      <w:pPr>
        <w:suppressAutoHyphens w:val="0"/>
        <w:jc w:val="center"/>
        <w:rPr>
          <w:rFonts w:ascii="Lato" w:hAnsi="Lato" w:cs="Lato"/>
          <w:b/>
          <w:sz w:val="22"/>
          <w:szCs w:val="22"/>
          <w:lang w:eastAsia="pl-PL"/>
        </w:rPr>
      </w:pPr>
    </w:p>
    <w:p w14:paraId="53760D2B" w14:textId="77777777" w:rsidR="006A57BE" w:rsidRPr="00421C9E" w:rsidRDefault="006A57BE" w:rsidP="00E62334">
      <w:pPr>
        <w:jc w:val="center"/>
        <w:rPr>
          <w:rFonts w:ascii="Lato" w:hAnsi="Lato" w:cs="Lato"/>
          <w:b/>
          <w:bCs/>
          <w:sz w:val="22"/>
          <w:szCs w:val="22"/>
        </w:rPr>
      </w:pPr>
      <w:r w:rsidRPr="00421C9E">
        <w:rPr>
          <w:rFonts w:ascii="Lato" w:hAnsi="Lato" w:cs="Lato"/>
          <w:b/>
          <w:bCs/>
          <w:sz w:val="22"/>
          <w:szCs w:val="22"/>
        </w:rPr>
        <w:t xml:space="preserve">OŚWIADCZENIE </w:t>
      </w:r>
      <w:r w:rsidR="00615620" w:rsidRPr="00421C9E">
        <w:rPr>
          <w:rFonts w:ascii="Lato" w:hAnsi="Lato" w:cs="Lato"/>
          <w:b/>
          <w:bCs/>
          <w:sz w:val="22"/>
          <w:szCs w:val="22"/>
        </w:rPr>
        <w:t>WYKONAWC</w:t>
      </w:r>
      <w:r w:rsidRPr="00421C9E">
        <w:rPr>
          <w:rFonts w:ascii="Lato" w:hAnsi="Lato" w:cs="Lato"/>
          <w:b/>
          <w:bCs/>
          <w:sz w:val="22"/>
          <w:szCs w:val="22"/>
        </w:rPr>
        <w:t xml:space="preserve">Y </w:t>
      </w:r>
    </w:p>
    <w:p w14:paraId="72E41C96" w14:textId="77777777" w:rsidR="006A57BE" w:rsidRPr="00421C9E" w:rsidRDefault="00E62334" w:rsidP="006A57BE">
      <w:pPr>
        <w:suppressAutoHyphens w:val="0"/>
        <w:jc w:val="center"/>
        <w:rPr>
          <w:rFonts w:ascii="Lato" w:hAnsi="Lato" w:cs="Lato"/>
          <w:bCs/>
          <w:sz w:val="22"/>
          <w:szCs w:val="22"/>
          <w:lang w:eastAsia="pl-PL"/>
        </w:rPr>
      </w:pPr>
      <w:r w:rsidRPr="00421C9E">
        <w:rPr>
          <w:rFonts w:ascii="Lato" w:hAnsi="Lato" w:cs="Lato"/>
          <w:bCs/>
          <w:sz w:val="22"/>
          <w:szCs w:val="22"/>
          <w:lang w:eastAsia="pl-PL"/>
        </w:rPr>
        <w:t>O braku przynależności</w:t>
      </w:r>
      <w:r w:rsidR="00FD1E09" w:rsidRPr="00421C9E">
        <w:rPr>
          <w:rFonts w:ascii="Lato" w:hAnsi="Lato" w:cs="Lato"/>
          <w:bCs/>
          <w:sz w:val="22"/>
          <w:szCs w:val="22"/>
          <w:lang w:eastAsia="pl-PL"/>
        </w:rPr>
        <w:t>/przynależności*</w:t>
      </w:r>
      <w:r w:rsidRPr="00421C9E">
        <w:rPr>
          <w:rFonts w:ascii="Lato" w:hAnsi="Lato" w:cs="Lato"/>
          <w:bCs/>
          <w:sz w:val="22"/>
          <w:szCs w:val="22"/>
          <w:lang w:eastAsia="pl-PL"/>
        </w:rPr>
        <w:t xml:space="preserve"> do tej samej grupy kapitałowej </w:t>
      </w:r>
    </w:p>
    <w:p w14:paraId="34298AE6" w14:textId="77777777" w:rsidR="006A57BE" w:rsidRPr="00421C9E" w:rsidRDefault="006A57BE" w:rsidP="006A57BE">
      <w:pPr>
        <w:suppressAutoHyphens w:val="0"/>
        <w:jc w:val="center"/>
        <w:rPr>
          <w:rFonts w:ascii="Lato" w:hAnsi="Lato" w:cs="Lato"/>
          <w:b/>
          <w:sz w:val="22"/>
          <w:szCs w:val="22"/>
          <w:lang w:eastAsia="pl-PL"/>
        </w:rPr>
      </w:pPr>
    </w:p>
    <w:p w14:paraId="38C25C51" w14:textId="77777777" w:rsidR="00923F6A" w:rsidRPr="00421C9E" w:rsidRDefault="00923F6A" w:rsidP="00470EA8">
      <w:pPr>
        <w:jc w:val="center"/>
        <w:rPr>
          <w:rFonts w:ascii="Lato" w:hAnsi="Lato" w:cs="Lato"/>
          <w:b/>
          <w:sz w:val="22"/>
          <w:szCs w:val="22"/>
          <w:lang w:eastAsia="en-US"/>
        </w:rPr>
      </w:pPr>
      <w:r w:rsidRPr="00421C9E">
        <w:rPr>
          <w:rFonts w:ascii="Lato" w:hAnsi="Lato" w:cs="Lato"/>
          <w:b/>
          <w:sz w:val="22"/>
          <w:szCs w:val="22"/>
        </w:rPr>
        <w:t>„</w:t>
      </w:r>
      <w:r w:rsidR="003B731C" w:rsidRPr="00421C9E">
        <w:rPr>
          <w:rFonts w:ascii="Lato" w:hAnsi="Lato" w:cs="Lato"/>
          <w:b/>
          <w:sz w:val="22"/>
          <w:szCs w:val="22"/>
        </w:rPr>
        <w:t>Dostarczenie licencji, wdrożenie, migracja, integracja, szkolenia oraz dokumentacja dla Systemu Informacji Przestrzennej Resortu Obrony Narodowej (SIPRON) oraz systemu e</w:t>
      </w:r>
      <w:r w:rsidR="003B731C" w:rsidRPr="00421C9E">
        <w:rPr>
          <w:rFonts w:ascii="Cambria Math" w:hAnsi="Cambria Math" w:cs="Cambria Math"/>
          <w:b/>
          <w:sz w:val="22"/>
          <w:szCs w:val="22"/>
        </w:rPr>
        <w:t>‑</w:t>
      </w:r>
      <w:r w:rsidR="003B731C" w:rsidRPr="00421C9E">
        <w:rPr>
          <w:rFonts w:ascii="Lato" w:hAnsi="Lato" w:cs="Lato"/>
          <w:b/>
          <w:sz w:val="22"/>
          <w:szCs w:val="22"/>
        </w:rPr>
        <w:t>usług</w:t>
      </w:r>
      <w:r w:rsidRPr="00421C9E">
        <w:rPr>
          <w:rFonts w:ascii="Lato" w:hAnsi="Lato" w:cs="Lato"/>
          <w:b/>
          <w:sz w:val="22"/>
          <w:szCs w:val="22"/>
        </w:rPr>
        <w:t>”.</w:t>
      </w:r>
    </w:p>
    <w:p w14:paraId="135C6333" w14:textId="77777777" w:rsidR="00DF7DB4" w:rsidRPr="00421C9E" w:rsidRDefault="00DF7DB4" w:rsidP="00E517E8">
      <w:pPr>
        <w:suppressAutoHyphens w:val="0"/>
        <w:autoSpaceDN w:val="0"/>
        <w:jc w:val="center"/>
        <w:rPr>
          <w:rFonts w:ascii="Lato" w:hAnsi="Lato" w:cs="Lato"/>
          <w:b/>
          <w:bCs/>
          <w:sz w:val="22"/>
          <w:szCs w:val="22"/>
          <w:lang w:eastAsia="pl-PL"/>
        </w:rPr>
      </w:pPr>
    </w:p>
    <w:p w14:paraId="5A5651D9" w14:textId="77777777" w:rsidR="006A57BE" w:rsidRPr="00421C9E" w:rsidRDefault="006A57BE" w:rsidP="006A57BE">
      <w:pPr>
        <w:suppressAutoHyphens w:val="0"/>
        <w:rPr>
          <w:rFonts w:ascii="Lato" w:eastAsia="Calibri" w:hAnsi="Lato" w:cs="Lato"/>
          <w:sz w:val="22"/>
          <w:szCs w:val="22"/>
          <w:lang w:eastAsia="en-US"/>
        </w:rPr>
      </w:pPr>
      <w:r w:rsidRPr="00421C9E">
        <w:rPr>
          <w:rFonts w:ascii="Lato" w:eastAsia="Calibri" w:hAnsi="Lato" w:cs="Lato"/>
          <w:b/>
          <w:sz w:val="22"/>
          <w:szCs w:val="22"/>
          <w:lang w:eastAsia="pl-PL"/>
        </w:rPr>
        <w:t xml:space="preserve">oświadczam, że: </w:t>
      </w:r>
      <w:r w:rsidRPr="00421C9E">
        <w:rPr>
          <w:rFonts w:ascii="Lato" w:eastAsia="Calibri" w:hAnsi="Lato" w:cs="Lato"/>
          <w:i/>
          <w:sz w:val="22"/>
          <w:szCs w:val="22"/>
          <w:lang w:eastAsia="pl-PL"/>
        </w:rPr>
        <w:t xml:space="preserve">(odpowiednie zaznaczyć </w:t>
      </w:r>
      <w:r w:rsidRPr="00421C9E">
        <w:rPr>
          <w:rFonts w:ascii="Lato" w:eastAsia="Calibri" w:hAnsi="Lato" w:cs="Lato"/>
          <w:b/>
          <w:i/>
          <w:sz w:val="22"/>
          <w:szCs w:val="22"/>
          <w:lang w:eastAsia="pl-PL"/>
        </w:rPr>
        <w:t>„X”</w:t>
      </w:r>
      <w:r w:rsidRPr="00421C9E">
        <w:rPr>
          <w:rFonts w:ascii="Lato" w:eastAsia="Calibri" w:hAnsi="Lato" w:cs="Lato"/>
          <w:i/>
          <w:sz w:val="22"/>
          <w:szCs w:val="22"/>
          <w:lang w:eastAsia="pl-PL"/>
        </w:rPr>
        <w:t>)</w:t>
      </w:r>
      <w:r w:rsidRPr="00421C9E">
        <w:rPr>
          <w:rFonts w:ascii="Lato" w:eastAsia="Calibri" w:hAnsi="Lato" w:cs="Lato"/>
          <w:b/>
          <w:sz w:val="22"/>
          <w:szCs w:val="22"/>
          <w:lang w:eastAsia="pl-PL"/>
        </w:rPr>
        <w:t xml:space="preserve">: </w:t>
      </w:r>
    </w:p>
    <w:p w14:paraId="3C8EE61F" w14:textId="77777777" w:rsidR="006A57BE" w:rsidRPr="00421C9E" w:rsidRDefault="006A57BE" w:rsidP="006A57BE">
      <w:pPr>
        <w:suppressAutoHyphens w:val="0"/>
        <w:autoSpaceDE w:val="0"/>
        <w:autoSpaceDN w:val="0"/>
        <w:adjustRightInd w:val="0"/>
        <w:jc w:val="left"/>
        <w:rPr>
          <w:rFonts w:ascii="Lato" w:eastAsia="Calibri" w:hAnsi="Lato" w:cs="Lato"/>
          <w:b/>
          <w:sz w:val="22"/>
          <w:szCs w:val="22"/>
          <w:lang w:eastAsia="en-US"/>
        </w:rPr>
      </w:pPr>
    </w:p>
    <w:p w14:paraId="511F0981" w14:textId="77777777" w:rsidR="006A57BE" w:rsidRPr="00421C9E" w:rsidRDefault="006A57BE" w:rsidP="006A57BE">
      <w:pPr>
        <w:suppressAutoHyphens w:val="0"/>
        <w:autoSpaceDE w:val="0"/>
        <w:autoSpaceDN w:val="0"/>
        <w:adjustRightInd w:val="0"/>
        <w:jc w:val="left"/>
        <w:rPr>
          <w:rFonts w:ascii="Lato" w:eastAsia="Calibri" w:hAnsi="Lato" w:cs="Lato"/>
          <w:b/>
          <w:sz w:val="22"/>
          <w:szCs w:val="22"/>
          <w:lang w:eastAsia="en-US"/>
        </w:rPr>
      </w:pPr>
    </w:p>
    <w:p w14:paraId="2EBC7654" w14:textId="77777777" w:rsidR="006A57BE" w:rsidRPr="00421C9E" w:rsidRDefault="006A57BE" w:rsidP="006A57BE">
      <w:pPr>
        <w:suppressAutoHyphens w:val="0"/>
        <w:autoSpaceDE w:val="0"/>
        <w:autoSpaceDN w:val="0"/>
        <w:adjustRightInd w:val="0"/>
        <w:jc w:val="left"/>
        <w:rPr>
          <w:rFonts w:ascii="Lato" w:eastAsia="Calibri" w:hAnsi="Lato" w:cs="Lato"/>
          <w:b/>
          <w:sz w:val="22"/>
          <w:szCs w:val="22"/>
          <w:lang w:eastAsia="en-US"/>
        </w:rPr>
      </w:pPr>
    </w:p>
    <w:tbl>
      <w:tblPr>
        <w:tblW w:w="9131"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4A0" w:firstRow="1" w:lastRow="0" w:firstColumn="1" w:lastColumn="0" w:noHBand="0" w:noVBand="1"/>
      </w:tblPr>
      <w:tblGrid>
        <w:gridCol w:w="394"/>
        <w:gridCol w:w="8737"/>
      </w:tblGrid>
      <w:tr w:rsidR="006A57BE" w:rsidRPr="00421C9E" w14:paraId="3B0B1537" w14:textId="77777777" w:rsidTr="007C608C">
        <w:trPr>
          <w:trHeight w:val="736"/>
        </w:trPr>
        <w:tc>
          <w:tcPr>
            <w:tcW w:w="394" w:type="dxa"/>
            <w:tcBorders>
              <w:top w:val="single" w:sz="12" w:space="0" w:color="auto"/>
              <w:left w:val="single" w:sz="12" w:space="0" w:color="auto"/>
              <w:bottom w:val="single" w:sz="12" w:space="0" w:color="auto"/>
              <w:right w:val="single" w:sz="12" w:space="0" w:color="auto"/>
            </w:tcBorders>
            <w:vAlign w:val="center"/>
          </w:tcPr>
          <w:p w14:paraId="0F142D8A" w14:textId="77777777" w:rsidR="006A57BE" w:rsidRPr="00421C9E" w:rsidRDefault="006A57BE" w:rsidP="006A57BE">
            <w:pPr>
              <w:suppressAutoHyphens w:val="0"/>
              <w:autoSpaceDE w:val="0"/>
              <w:autoSpaceDN w:val="0"/>
              <w:adjustRightInd w:val="0"/>
              <w:ind w:right="-110" w:hanging="111"/>
              <w:jc w:val="center"/>
              <w:rPr>
                <w:rFonts w:ascii="Lato" w:eastAsia="Calibri" w:hAnsi="Lato" w:cs="Lato"/>
                <w:sz w:val="22"/>
                <w:szCs w:val="22"/>
                <w:lang w:eastAsia="en-US"/>
              </w:rPr>
            </w:pPr>
          </w:p>
        </w:tc>
        <w:tc>
          <w:tcPr>
            <w:tcW w:w="8737" w:type="dxa"/>
            <w:tcBorders>
              <w:top w:val="nil"/>
              <w:left w:val="single" w:sz="12" w:space="0" w:color="auto"/>
              <w:bottom w:val="nil"/>
              <w:right w:val="nil"/>
            </w:tcBorders>
            <w:vAlign w:val="center"/>
          </w:tcPr>
          <w:p w14:paraId="1423C361" w14:textId="77777777" w:rsidR="006A57BE" w:rsidRPr="00421C9E" w:rsidRDefault="006A57BE" w:rsidP="006A57BE">
            <w:pPr>
              <w:suppressAutoHyphens w:val="0"/>
              <w:autoSpaceDE w:val="0"/>
              <w:autoSpaceDN w:val="0"/>
              <w:adjustRightInd w:val="0"/>
              <w:ind w:left="388"/>
              <w:rPr>
                <w:rFonts w:ascii="Lato" w:eastAsia="Calibri" w:hAnsi="Lato" w:cs="Lato"/>
                <w:sz w:val="22"/>
                <w:szCs w:val="22"/>
                <w:lang w:eastAsia="en-US"/>
              </w:rPr>
            </w:pPr>
            <w:r w:rsidRPr="00421C9E">
              <w:rPr>
                <w:rFonts w:ascii="Lato" w:eastAsia="Calibri" w:hAnsi="Lato" w:cs="Lato"/>
                <w:b/>
                <w:bCs/>
                <w:sz w:val="22"/>
                <w:szCs w:val="22"/>
                <w:lang w:eastAsia="en-US"/>
              </w:rPr>
              <w:t>nie należę do tej samej grupy kapitałowej</w:t>
            </w:r>
            <w:r w:rsidRPr="00421C9E">
              <w:rPr>
                <w:rFonts w:ascii="Lato" w:eastAsia="Calibri" w:hAnsi="Lato" w:cs="Lato"/>
                <w:sz w:val="22"/>
                <w:szCs w:val="22"/>
                <w:lang w:eastAsia="en-US"/>
              </w:rPr>
              <w:t xml:space="preserve"> w rozumieniu ustawy z dnia 16 lutego 2007 r. o ochronie konkurencji i konsumentów wraz z innym </w:t>
            </w:r>
            <w:r w:rsidR="00615620" w:rsidRPr="00421C9E">
              <w:rPr>
                <w:rFonts w:ascii="Lato" w:eastAsia="Calibri" w:hAnsi="Lato" w:cs="Lato"/>
                <w:sz w:val="22"/>
                <w:szCs w:val="22"/>
                <w:lang w:eastAsia="en-US"/>
              </w:rPr>
              <w:t>Wykonawc</w:t>
            </w:r>
            <w:r w:rsidRPr="00421C9E">
              <w:rPr>
                <w:rFonts w:ascii="Lato" w:eastAsia="Calibri" w:hAnsi="Lato" w:cs="Lato"/>
                <w:sz w:val="22"/>
                <w:szCs w:val="22"/>
                <w:lang w:eastAsia="en-US"/>
              </w:rPr>
              <w:t>ą, który złożył odrębną ofertę</w:t>
            </w:r>
          </w:p>
        </w:tc>
      </w:tr>
      <w:tr w:rsidR="006A57BE" w:rsidRPr="00421C9E" w14:paraId="451E685F" w14:textId="77777777" w:rsidTr="007C608C">
        <w:trPr>
          <w:trHeight w:val="400"/>
        </w:trPr>
        <w:tc>
          <w:tcPr>
            <w:tcW w:w="9131" w:type="dxa"/>
            <w:gridSpan w:val="2"/>
            <w:tcBorders>
              <w:top w:val="nil"/>
              <w:left w:val="nil"/>
              <w:bottom w:val="nil"/>
              <w:right w:val="nil"/>
            </w:tcBorders>
            <w:vAlign w:val="center"/>
          </w:tcPr>
          <w:p w14:paraId="3339A291" w14:textId="77777777" w:rsidR="006A57BE" w:rsidRPr="00421C9E" w:rsidRDefault="006A57BE" w:rsidP="006A57BE">
            <w:pPr>
              <w:suppressAutoHyphens w:val="0"/>
              <w:autoSpaceDE w:val="0"/>
              <w:autoSpaceDN w:val="0"/>
              <w:adjustRightInd w:val="0"/>
              <w:rPr>
                <w:rFonts w:ascii="Lato" w:eastAsia="Calibri" w:hAnsi="Lato" w:cs="Lato"/>
                <w:sz w:val="22"/>
                <w:szCs w:val="22"/>
                <w:lang w:eastAsia="en-US"/>
              </w:rPr>
            </w:pPr>
          </w:p>
        </w:tc>
      </w:tr>
      <w:tr w:rsidR="006A57BE" w:rsidRPr="00421C9E" w14:paraId="2E76D38E" w14:textId="77777777" w:rsidTr="007C608C">
        <w:trPr>
          <w:trHeight w:val="736"/>
        </w:trPr>
        <w:tc>
          <w:tcPr>
            <w:tcW w:w="394" w:type="dxa"/>
            <w:tcBorders>
              <w:top w:val="single" w:sz="12" w:space="0" w:color="auto"/>
              <w:left w:val="single" w:sz="12" w:space="0" w:color="auto"/>
              <w:bottom w:val="single" w:sz="12" w:space="0" w:color="auto"/>
              <w:right w:val="single" w:sz="12" w:space="0" w:color="auto"/>
            </w:tcBorders>
            <w:vAlign w:val="center"/>
          </w:tcPr>
          <w:p w14:paraId="3A96DA3B" w14:textId="77777777" w:rsidR="006A57BE" w:rsidRPr="00421C9E" w:rsidRDefault="006A57BE" w:rsidP="006A57BE">
            <w:pPr>
              <w:suppressAutoHyphens w:val="0"/>
              <w:autoSpaceDE w:val="0"/>
              <w:autoSpaceDN w:val="0"/>
              <w:adjustRightInd w:val="0"/>
              <w:ind w:right="-110" w:hanging="111"/>
              <w:jc w:val="center"/>
              <w:rPr>
                <w:rFonts w:ascii="Lato" w:eastAsia="Calibri" w:hAnsi="Lato" w:cs="Lato"/>
                <w:sz w:val="22"/>
                <w:szCs w:val="22"/>
                <w:lang w:eastAsia="en-US"/>
              </w:rPr>
            </w:pPr>
          </w:p>
        </w:tc>
        <w:tc>
          <w:tcPr>
            <w:tcW w:w="8737" w:type="dxa"/>
            <w:tcBorders>
              <w:top w:val="nil"/>
              <w:left w:val="single" w:sz="12" w:space="0" w:color="auto"/>
              <w:bottom w:val="nil"/>
              <w:right w:val="nil"/>
            </w:tcBorders>
            <w:vAlign w:val="center"/>
          </w:tcPr>
          <w:p w14:paraId="483EDB7B" w14:textId="77777777" w:rsidR="006A57BE" w:rsidRPr="00421C9E" w:rsidRDefault="00986458" w:rsidP="006A57BE">
            <w:pPr>
              <w:suppressAutoHyphens w:val="0"/>
              <w:autoSpaceDE w:val="0"/>
              <w:autoSpaceDN w:val="0"/>
              <w:adjustRightInd w:val="0"/>
              <w:ind w:left="388"/>
              <w:rPr>
                <w:rFonts w:ascii="Lato" w:eastAsia="Calibri" w:hAnsi="Lato" w:cs="Lato"/>
                <w:sz w:val="22"/>
                <w:szCs w:val="22"/>
                <w:lang w:eastAsia="en-US"/>
              </w:rPr>
            </w:pPr>
            <w:r w:rsidRPr="00421C9E">
              <w:rPr>
                <w:rFonts w:ascii="Lato" w:eastAsia="Calibri" w:hAnsi="Lato" w:cs="Lato"/>
                <w:b/>
                <w:bCs/>
                <w:sz w:val="22"/>
                <w:szCs w:val="22"/>
                <w:lang w:eastAsia="en-US"/>
              </w:rPr>
              <w:t xml:space="preserve">należę do tej samej grupy kapitałowej </w:t>
            </w:r>
            <w:r w:rsidRPr="00421C9E">
              <w:rPr>
                <w:rFonts w:ascii="Lato" w:eastAsia="Calibri" w:hAnsi="Lato" w:cs="Lato"/>
                <w:bCs/>
                <w:sz w:val="22"/>
                <w:szCs w:val="22"/>
                <w:lang w:eastAsia="en-US"/>
              </w:rPr>
              <w:t>w rozumieniu ustawy z dnia 16 lutego 2007 r. o ochronie konkurencji i konsumentów wraz z następującymi Wykonawcami, którzy w przedmiotowym postępowaniu złożyli odrębne oferty:</w:t>
            </w:r>
          </w:p>
        </w:tc>
      </w:tr>
    </w:tbl>
    <w:p w14:paraId="1F9EA835" w14:textId="77777777" w:rsidR="006A57BE" w:rsidRPr="00421C9E" w:rsidRDefault="006A57BE" w:rsidP="006A57BE">
      <w:pPr>
        <w:suppressAutoHyphens w:val="0"/>
        <w:autoSpaceDE w:val="0"/>
        <w:autoSpaceDN w:val="0"/>
        <w:adjustRightInd w:val="0"/>
        <w:ind w:left="567"/>
        <w:rPr>
          <w:rFonts w:ascii="Lato" w:hAnsi="Lato" w:cs="Lato"/>
          <w:sz w:val="22"/>
          <w:szCs w:val="22"/>
          <w:lang w:eastAsia="en-US"/>
        </w:rPr>
      </w:pPr>
    </w:p>
    <w:p w14:paraId="24A7C6E2" w14:textId="77777777" w:rsidR="006A57BE" w:rsidRPr="00421C9E" w:rsidRDefault="006A57BE" w:rsidP="0081186C">
      <w:pPr>
        <w:widowControl w:val="0"/>
        <w:numPr>
          <w:ilvl w:val="0"/>
          <w:numId w:val="16"/>
        </w:numPr>
        <w:suppressAutoHyphens w:val="0"/>
        <w:autoSpaceDE w:val="0"/>
        <w:autoSpaceDN w:val="0"/>
        <w:adjustRightInd w:val="0"/>
        <w:spacing w:after="120" w:line="259" w:lineRule="auto"/>
        <w:ind w:left="709" w:firstLine="210"/>
        <w:jc w:val="left"/>
        <w:rPr>
          <w:rFonts w:ascii="Lato" w:hAnsi="Lato" w:cs="Lato"/>
          <w:sz w:val="22"/>
          <w:szCs w:val="22"/>
          <w:lang w:eastAsia="en-US"/>
        </w:rPr>
      </w:pPr>
      <w:r w:rsidRPr="00421C9E">
        <w:rPr>
          <w:rFonts w:ascii="Lato" w:hAnsi="Lato" w:cs="Lato"/>
          <w:sz w:val="22"/>
          <w:szCs w:val="22"/>
          <w:lang w:eastAsia="en-US"/>
        </w:rPr>
        <w:t xml:space="preserve"> …………………………………………………………………………………………</w:t>
      </w:r>
    </w:p>
    <w:p w14:paraId="53858678" w14:textId="77777777" w:rsidR="006A57BE" w:rsidRPr="00421C9E" w:rsidRDefault="006A57BE" w:rsidP="0081186C">
      <w:pPr>
        <w:widowControl w:val="0"/>
        <w:numPr>
          <w:ilvl w:val="0"/>
          <w:numId w:val="16"/>
        </w:numPr>
        <w:suppressAutoHyphens w:val="0"/>
        <w:autoSpaceDE w:val="0"/>
        <w:autoSpaceDN w:val="0"/>
        <w:adjustRightInd w:val="0"/>
        <w:spacing w:after="120" w:line="259" w:lineRule="auto"/>
        <w:ind w:left="709" w:firstLine="210"/>
        <w:jc w:val="left"/>
        <w:rPr>
          <w:rFonts w:ascii="Lato" w:hAnsi="Lato" w:cs="Lato"/>
          <w:sz w:val="22"/>
          <w:szCs w:val="22"/>
          <w:lang w:eastAsia="en-US"/>
        </w:rPr>
      </w:pPr>
      <w:r w:rsidRPr="00421C9E">
        <w:rPr>
          <w:rFonts w:ascii="Lato" w:hAnsi="Lato" w:cs="Lato"/>
          <w:sz w:val="22"/>
          <w:szCs w:val="22"/>
          <w:lang w:eastAsia="en-US"/>
        </w:rPr>
        <w:t xml:space="preserve"> …………………………………………………………………………………………</w:t>
      </w:r>
    </w:p>
    <w:p w14:paraId="4484968A" w14:textId="77777777" w:rsidR="006A57BE" w:rsidRPr="00421C9E" w:rsidRDefault="006A57BE" w:rsidP="0081186C">
      <w:pPr>
        <w:widowControl w:val="0"/>
        <w:numPr>
          <w:ilvl w:val="0"/>
          <w:numId w:val="16"/>
        </w:numPr>
        <w:suppressAutoHyphens w:val="0"/>
        <w:autoSpaceDE w:val="0"/>
        <w:autoSpaceDN w:val="0"/>
        <w:adjustRightInd w:val="0"/>
        <w:spacing w:after="120" w:line="259" w:lineRule="auto"/>
        <w:ind w:left="709" w:firstLine="210"/>
        <w:jc w:val="left"/>
        <w:rPr>
          <w:rFonts w:ascii="Lato" w:hAnsi="Lato" w:cs="Lato"/>
          <w:sz w:val="22"/>
          <w:szCs w:val="22"/>
          <w:lang w:eastAsia="en-US"/>
        </w:rPr>
      </w:pPr>
      <w:r w:rsidRPr="00421C9E">
        <w:rPr>
          <w:rFonts w:ascii="Lato" w:hAnsi="Lato" w:cs="Lato"/>
          <w:sz w:val="22"/>
          <w:szCs w:val="22"/>
          <w:lang w:eastAsia="en-US"/>
        </w:rPr>
        <w:t xml:space="preserve"> …………………………………………………………………………………………</w:t>
      </w:r>
    </w:p>
    <w:p w14:paraId="2D900A05" w14:textId="77777777" w:rsidR="003A4DC8" w:rsidRPr="00421C9E" w:rsidRDefault="006A57BE" w:rsidP="0083665A">
      <w:pPr>
        <w:suppressAutoHyphens w:val="0"/>
        <w:spacing w:after="160" w:line="259" w:lineRule="auto"/>
        <w:rPr>
          <w:rFonts w:ascii="Lato" w:eastAsia="Calibri" w:hAnsi="Lato" w:cs="Lato"/>
          <w:color w:val="000000"/>
          <w:sz w:val="22"/>
          <w:szCs w:val="22"/>
          <w:lang w:eastAsia="en-US"/>
        </w:rPr>
        <w:sectPr w:rsidR="003A4DC8" w:rsidRPr="00421C9E" w:rsidSect="0083665A">
          <w:pgSz w:w="11906" w:h="16838" w:code="9"/>
          <w:pgMar w:top="1418" w:right="1418" w:bottom="1418" w:left="1985" w:header="709" w:footer="709" w:gutter="0"/>
          <w:pgNumType w:start="1"/>
          <w:cols w:space="708"/>
          <w:titlePg/>
          <w:docGrid w:linePitch="360"/>
        </w:sectPr>
      </w:pPr>
      <w:r w:rsidRPr="00421C9E">
        <w:rPr>
          <w:rFonts w:ascii="Lato" w:eastAsia="Calibri" w:hAnsi="Lato" w:cs="Lato"/>
          <w:b/>
          <w:color w:val="000000"/>
          <w:sz w:val="22"/>
          <w:szCs w:val="22"/>
          <w:u w:val="single"/>
          <w:lang w:eastAsia="en-US"/>
        </w:rPr>
        <w:t>Uwaga:</w:t>
      </w:r>
      <w:r w:rsidRPr="00421C9E">
        <w:rPr>
          <w:rFonts w:ascii="Lato" w:eastAsia="Calibri" w:hAnsi="Lato" w:cs="Lato"/>
          <w:color w:val="000000"/>
          <w:sz w:val="22"/>
          <w:szCs w:val="22"/>
          <w:lang w:eastAsia="en-US"/>
        </w:rPr>
        <w:t xml:space="preserve"> W przypadku </w:t>
      </w:r>
      <w:r w:rsidRPr="00421C9E">
        <w:rPr>
          <w:rFonts w:ascii="Lato" w:eastAsia="Calibri" w:hAnsi="Lato" w:cs="Lato"/>
          <w:color w:val="000000"/>
          <w:sz w:val="22"/>
          <w:szCs w:val="22"/>
          <w:u w:val="single"/>
          <w:lang w:eastAsia="en-US"/>
        </w:rPr>
        <w:t>przynależności do tej samej grupy kapitałowej</w:t>
      </w:r>
      <w:r w:rsidRPr="00421C9E">
        <w:rPr>
          <w:rFonts w:ascii="Lato" w:eastAsia="Calibri" w:hAnsi="Lato" w:cs="Lato"/>
          <w:color w:val="000000"/>
          <w:sz w:val="22"/>
          <w:szCs w:val="22"/>
          <w:lang w:eastAsia="en-US"/>
        </w:rPr>
        <w:t xml:space="preserve"> </w:t>
      </w:r>
      <w:r w:rsidR="00615620" w:rsidRPr="00421C9E">
        <w:rPr>
          <w:rFonts w:ascii="Lato" w:eastAsia="Calibri" w:hAnsi="Lato" w:cs="Lato"/>
          <w:color w:val="000000"/>
          <w:sz w:val="22"/>
          <w:szCs w:val="22"/>
          <w:lang w:eastAsia="en-US"/>
        </w:rPr>
        <w:t>Wykonawc</w:t>
      </w:r>
      <w:r w:rsidRPr="00421C9E">
        <w:rPr>
          <w:rFonts w:ascii="Lato" w:eastAsia="Calibri" w:hAnsi="Lato" w:cs="Lato"/>
          <w:color w:val="000000"/>
          <w:sz w:val="22"/>
          <w:szCs w:val="22"/>
          <w:lang w:eastAsia="en-US"/>
        </w:rPr>
        <w:t xml:space="preserve">a składa dokumenty lub informacje potwierdzające przygotowanie oferty, niezależnie od innego </w:t>
      </w:r>
      <w:r w:rsidR="00615620" w:rsidRPr="00421C9E">
        <w:rPr>
          <w:rFonts w:ascii="Lato" w:eastAsia="Calibri" w:hAnsi="Lato" w:cs="Lato"/>
          <w:color w:val="000000"/>
          <w:sz w:val="22"/>
          <w:szCs w:val="22"/>
          <w:lang w:eastAsia="en-US"/>
        </w:rPr>
        <w:t>Wykonawc</w:t>
      </w:r>
      <w:r w:rsidRPr="00421C9E">
        <w:rPr>
          <w:rFonts w:ascii="Lato" w:eastAsia="Calibri" w:hAnsi="Lato" w:cs="Lato"/>
          <w:color w:val="000000"/>
          <w:sz w:val="22"/>
          <w:szCs w:val="22"/>
          <w:lang w:eastAsia="en-US"/>
        </w:rPr>
        <w:t>y należącego</w:t>
      </w:r>
      <w:r w:rsidR="00E62334" w:rsidRPr="00421C9E">
        <w:rPr>
          <w:rFonts w:ascii="Lato" w:eastAsia="Calibri" w:hAnsi="Lato" w:cs="Lato"/>
          <w:color w:val="000000"/>
          <w:sz w:val="22"/>
          <w:szCs w:val="22"/>
          <w:lang w:eastAsia="en-US"/>
        </w:rPr>
        <w:t xml:space="preserve"> do tej samej grupy kapi</w:t>
      </w:r>
      <w:r w:rsidR="00BE6132" w:rsidRPr="00421C9E">
        <w:rPr>
          <w:rFonts w:ascii="Lato" w:eastAsia="Calibri" w:hAnsi="Lato" w:cs="Lato"/>
          <w:color w:val="000000"/>
          <w:sz w:val="22"/>
          <w:szCs w:val="22"/>
          <w:lang w:eastAsia="en-US"/>
        </w:rPr>
        <w:t>tałowej</w:t>
      </w:r>
    </w:p>
    <w:p w14:paraId="09DD2C26" w14:textId="77777777" w:rsidR="00BE6132" w:rsidRPr="00421C9E" w:rsidRDefault="00BE6132" w:rsidP="00BE6132">
      <w:pPr>
        <w:suppressAutoHyphens w:val="0"/>
        <w:spacing w:line="259" w:lineRule="auto"/>
        <w:ind w:left="1416"/>
        <w:jc w:val="right"/>
        <w:rPr>
          <w:rFonts w:ascii="Lato" w:eastAsia="Calibri" w:hAnsi="Lato" w:cs="Lato"/>
          <w:b/>
          <w:sz w:val="22"/>
          <w:szCs w:val="22"/>
          <w:lang w:eastAsia="en-US"/>
        </w:rPr>
      </w:pPr>
      <w:bookmarkStart w:id="37" w:name="_Hlk166050471"/>
      <w:r w:rsidRPr="00421C9E">
        <w:rPr>
          <w:rFonts w:ascii="Lato" w:eastAsia="Calibri" w:hAnsi="Lato" w:cs="Lato"/>
          <w:b/>
          <w:sz w:val="22"/>
          <w:szCs w:val="22"/>
          <w:lang w:eastAsia="en-US"/>
        </w:rPr>
        <w:lastRenderedPageBreak/>
        <w:t>Załącznik nr 5</w:t>
      </w:r>
    </w:p>
    <w:bookmarkEnd w:id="37"/>
    <w:p w14:paraId="04F3687A" w14:textId="77777777" w:rsidR="00BE6132" w:rsidRPr="00421C9E" w:rsidRDefault="00BE6132" w:rsidP="00BE6132">
      <w:pPr>
        <w:suppressAutoHyphens w:val="0"/>
        <w:spacing w:line="259" w:lineRule="auto"/>
        <w:jc w:val="left"/>
        <w:rPr>
          <w:rFonts w:ascii="Lato" w:eastAsia="Calibri" w:hAnsi="Lato" w:cs="Lato"/>
          <w:b/>
          <w:sz w:val="22"/>
          <w:szCs w:val="22"/>
          <w:lang w:eastAsia="en-US"/>
        </w:rPr>
      </w:pPr>
      <w:r w:rsidRPr="00421C9E">
        <w:rPr>
          <w:rFonts w:ascii="Lato" w:eastAsia="Calibri" w:hAnsi="Lato" w:cs="Lato"/>
          <w:b/>
          <w:sz w:val="22"/>
          <w:szCs w:val="22"/>
          <w:lang w:eastAsia="en-US"/>
        </w:rPr>
        <w:t>Wykonawca:</w:t>
      </w:r>
      <w:r w:rsidRPr="00421C9E">
        <w:rPr>
          <w:rFonts w:ascii="Lato" w:eastAsia="Calibri" w:hAnsi="Lato" w:cs="Lato"/>
          <w:i/>
          <w:sz w:val="22"/>
          <w:szCs w:val="22"/>
          <w:lang w:eastAsia="en-US"/>
        </w:rPr>
        <w:tab/>
      </w:r>
      <w:r w:rsidRPr="00421C9E">
        <w:rPr>
          <w:rFonts w:ascii="Lato" w:eastAsia="Calibri" w:hAnsi="Lato" w:cs="Lato"/>
          <w:i/>
          <w:sz w:val="22"/>
          <w:szCs w:val="22"/>
          <w:lang w:eastAsia="en-US"/>
        </w:rPr>
        <w:tab/>
      </w:r>
    </w:p>
    <w:p w14:paraId="08FBCC6B" w14:textId="77777777" w:rsidR="003856F1" w:rsidRPr="00421C9E" w:rsidRDefault="003856F1" w:rsidP="00BE6132">
      <w:pPr>
        <w:suppressAutoHyphens w:val="0"/>
        <w:spacing w:line="259" w:lineRule="auto"/>
        <w:jc w:val="left"/>
        <w:rPr>
          <w:rFonts w:ascii="Lato" w:eastAsia="Calibri" w:hAnsi="Lato" w:cs="Lato"/>
          <w:sz w:val="22"/>
          <w:szCs w:val="22"/>
          <w:lang w:eastAsia="en-US"/>
        </w:rPr>
      </w:pPr>
    </w:p>
    <w:p w14:paraId="3EDDCBE9" w14:textId="77777777" w:rsidR="00BE6132" w:rsidRPr="00421C9E" w:rsidRDefault="00BE6132" w:rsidP="00BE6132">
      <w:pPr>
        <w:suppressAutoHyphens w:val="0"/>
        <w:spacing w:line="259" w:lineRule="auto"/>
        <w:jc w:val="left"/>
        <w:rPr>
          <w:rFonts w:ascii="Lato" w:eastAsia="Calibri" w:hAnsi="Lato" w:cs="Lato"/>
          <w:b/>
          <w:sz w:val="22"/>
          <w:szCs w:val="22"/>
          <w:lang w:eastAsia="en-US"/>
        </w:rPr>
      </w:pPr>
      <w:r w:rsidRPr="00421C9E">
        <w:rPr>
          <w:rFonts w:ascii="Lato" w:eastAsia="Calibri" w:hAnsi="Lato" w:cs="Lato"/>
          <w:sz w:val="22"/>
          <w:szCs w:val="22"/>
          <w:lang w:eastAsia="en-US"/>
        </w:rPr>
        <w:t>………………………………….…………………………………..</w:t>
      </w:r>
    </w:p>
    <w:p w14:paraId="5DE47578" w14:textId="77777777" w:rsidR="00BE6132" w:rsidRPr="00421C9E" w:rsidRDefault="00BE6132" w:rsidP="00BE6132">
      <w:pPr>
        <w:suppressAutoHyphens w:val="0"/>
        <w:jc w:val="left"/>
        <w:rPr>
          <w:rFonts w:ascii="Lato" w:eastAsia="Calibri" w:hAnsi="Lato" w:cs="Lato"/>
          <w:sz w:val="22"/>
          <w:szCs w:val="22"/>
          <w:lang w:eastAsia="en-US"/>
        </w:rPr>
      </w:pPr>
      <w:r w:rsidRPr="00421C9E">
        <w:rPr>
          <w:rFonts w:ascii="Lato" w:eastAsia="Calibri" w:hAnsi="Lato" w:cs="Lato"/>
          <w:i/>
          <w:sz w:val="22"/>
          <w:szCs w:val="22"/>
          <w:lang w:eastAsia="en-US"/>
        </w:rPr>
        <w:t>pełna nazwa/firma</w:t>
      </w:r>
    </w:p>
    <w:p w14:paraId="207B75E8" w14:textId="77777777" w:rsidR="00BE6132" w:rsidRPr="00421C9E" w:rsidRDefault="00BE6132" w:rsidP="00BE6132">
      <w:pPr>
        <w:suppressAutoHyphens w:val="0"/>
        <w:jc w:val="left"/>
        <w:rPr>
          <w:rFonts w:ascii="Lato" w:eastAsia="Calibri" w:hAnsi="Lato" w:cs="Lato"/>
          <w:sz w:val="22"/>
          <w:szCs w:val="22"/>
          <w:lang w:eastAsia="en-US"/>
        </w:rPr>
      </w:pPr>
      <w:r w:rsidRPr="00421C9E">
        <w:rPr>
          <w:rFonts w:ascii="Lato" w:eastAsia="Calibri" w:hAnsi="Lato" w:cs="Lato"/>
          <w:sz w:val="22"/>
          <w:szCs w:val="22"/>
          <w:lang w:eastAsia="en-US"/>
        </w:rPr>
        <w:t>………………………………….…………………………………..</w:t>
      </w:r>
    </w:p>
    <w:p w14:paraId="3B66FBAE" w14:textId="77777777" w:rsidR="00BE6132" w:rsidRPr="00421C9E" w:rsidRDefault="00BE6132" w:rsidP="00BE6132">
      <w:pPr>
        <w:suppressAutoHyphens w:val="0"/>
        <w:jc w:val="left"/>
        <w:rPr>
          <w:rFonts w:ascii="Lato" w:hAnsi="Lato" w:cs="Lato"/>
          <w:b/>
          <w:sz w:val="22"/>
          <w:szCs w:val="22"/>
          <w:lang w:eastAsia="pl-PL"/>
        </w:rPr>
      </w:pPr>
      <w:r w:rsidRPr="00421C9E">
        <w:rPr>
          <w:rFonts w:ascii="Lato" w:eastAsia="Calibri" w:hAnsi="Lato" w:cs="Lato"/>
          <w:i/>
          <w:sz w:val="22"/>
          <w:szCs w:val="22"/>
          <w:lang w:eastAsia="en-US"/>
        </w:rPr>
        <w:t>adres</w:t>
      </w:r>
    </w:p>
    <w:p w14:paraId="78D2171A" w14:textId="77777777" w:rsidR="0011245C" w:rsidRPr="00421C9E" w:rsidRDefault="0011245C" w:rsidP="00BE6132">
      <w:pPr>
        <w:suppressAutoHyphens w:val="0"/>
        <w:jc w:val="center"/>
        <w:rPr>
          <w:rFonts w:ascii="Lato" w:hAnsi="Lato" w:cs="Lato"/>
          <w:b/>
          <w:sz w:val="22"/>
          <w:szCs w:val="22"/>
          <w:lang w:eastAsia="pl-PL"/>
        </w:rPr>
      </w:pPr>
    </w:p>
    <w:p w14:paraId="2ECD38EE" w14:textId="77777777" w:rsidR="00046A5F" w:rsidRPr="00421C9E" w:rsidRDefault="00046A5F" w:rsidP="00046A5F">
      <w:pPr>
        <w:suppressAutoHyphens w:val="0"/>
        <w:jc w:val="center"/>
        <w:rPr>
          <w:rFonts w:ascii="Lato" w:hAnsi="Lato" w:cs="Lato"/>
          <w:b/>
          <w:sz w:val="22"/>
          <w:szCs w:val="22"/>
        </w:rPr>
      </w:pPr>
      <w:r w:rsidRPr="00421C9E">
        <w:rPr>
          <w:rFonts w:ascii="Lato" w:hAnsi="Lato" w:cs="Lato"/>
          <w:b/>
          <w:sz w:val="22"/>
          <w:szCs w:val="22"/>
          <w:lang w:eastAsia="pl-PL"/>
        </w:rPr>
        <w:t>WYKAZ OSÓB</w:t>
      </w:r>
      <w:r w:rsidRPr="00421C9E">
        <w:rPr>
          <w:rFonts w:ascii="Lato" w:hAnsi="Lato" w:cs="Lato"/>
          <w:b/>
          <w:sz w:val="22"/>
          <w:szCs w:val="22"/>
        </w:rPr>
        <w:t xml:space="preserve"> SKIEROWANYCH PRZEZ WYKONAWCĘ DO REALIZACJI ZAMÓWIENIA</w:t>
      </w:r>
    </w:p>
    <w:p w14:paraId="120DDF4D" w14:textId="1E66A72E" w:rsidR="00046A5F" w:rsidRPr="00421C9E" w:rsidRDefault="00046A5F" w:rsidP="00046A5F">
      <w:pPr>
        <w:suppressAutoHyphens w:val="0"/>
        <w:jc w:val="center"/>
        <w:rPr>
          <w:rFonts w:ascii="Lato" w:hAnsi="Lato" w:cs="Lato"/>
          <w:b/>
          <w:color w:val="FF0000"/>
          <w:sz w:val="22"/>
          <w:szCs w:val="22"/>
          <w:lang w:eastAsia="pl-PL"/>
        </w:rPr>
      </w:pPr>
      <w:r w:rsidRPr="00421C9E">
        <w:rPr>
          <w:rFonts w:ascii="Lato" w:hAnsi="Lato" w:cs="Lato"/>
          <w:b/>
          <w:sz w:val="22"/>
          <w:szCs w:val="22"/>
          <w:lang w:eastAsia="pl-PL"/>
        </w:rPr>
        <w:t xml:space="preserve">POTWIERDZENIE SPEŁNIANIA PRZEZ WYKONAWCĘ WARUNKU OPISANEGO </w:t>
      </w:r>
      <w:r w:rsidRPr="00421C9E">
        <w:rPr>
          <w:rFonts w:ascii="Lato" w:hAnsi="Lato" w:cs="Lato"/>
          <w:b/>
          <w:sz w:val="22"/>
          <w:szCs w:val="22"/>
          <w:lang w:eastAsia="pl-PL"/>
        </w:rPr>
        <w:br/>
        <w:t>W SPECYFIKACJI WARUNKÓW ZAMÓWIENIA – SEKCJA VIII PKT 2</w:t>
      </w:r>
      <w:r w:rsidR="003645CA" w:rsidRPr="00421C9E">
        <w:rPr>
          <w:rFonts w:ascii="Lato" w:hAnsi="Lato" w:cs="Lato"/>
          <w:b/>
          <w:sz w:val="22"/>
          <w:szCs w:val="22"/>
          <w:lang w:eastAsia="pl-PL"/>
        </w:rPr>
        <w:t>.1.</w:t>
      </w:r>
    </w:p>
    <w:p w14:paraId="393C4279" w14:textId="77777777" w:rsidR="00BE6132" w:rsidRPr="00421C9E" w:rsidRDefault="00BE6132" w:rsidP="00BE6132">
      <w:pPr>
        <w:tabs>
          <w:tab w:val="right" w:pos="9071"/>
        </w:tabs>
        <w:suppressAutoHyphens w:val="0"/>
        <w:jc w:val="center"/>
        <w:rPr>
          <w:rFonts w:ascii="Lato" w:hAnsi="Lato" w:cs="Lato"/>
          <w:sz w:val="22"/>
          <w:szCs w:val="22"/>
          <w:lang w:eastAsia="pl-PL"/>
        </w:rPr>
      </w:pPr>
      <w:r w:rsidRPr="00421C9E">
        <w:rPr>
          <w:rFonts w:ascii="Lato" w:hAnsi="Lato" w:cs="Lato"/>
          <w:sz w:val="22"/>
          <w:szCs w:val="22"/>
          <w:lang w:eastAsia="pl-PL"/>
        </w:rPr>
        <w:t xml:space="preserve">w postępowaniu o udzielenie zamówienia publicznego pn.: </w:t>
      </w:r>
    </w:p>
    <w:p w14:paraId="57CEE9F5" w14:textId="77777777" w:rsidR="00923F6A" w:rsidRPr="00421C9E" w:rsidRDefault="00923F6A" w:rsidP="00470EA8">
      <w:pPr>
        <w:jc w:val="center"/>
        <w:rPr>
          <w:rFonts w:ascii="Lato" w:hAnsi="Lato" w:cs="Lato"/>
          <w:b/>
          <w:sz w:val="22"/>
          <w:szCs w:val="22"/>
        </w:rPr>
      </w:pPr>
      <w:r w:rsidRPr="00421C9E">
        <w:rPr>
          <w:rFonts w:ascii="Lato" w:hAnsi="Lato" w:cs="Lato"/>
          <w:b/>
          <w:sz w:val="22"/>
          <w:szCs w:val="22"/>
        </w:rPr>
        <w:t>„</w:t>
      </w:r>
      <w:r w:rsidR="003B731C" w:rsidRPr="00421C9E">
        <w:rPr>
          <w:rFonts w:ascii="Lato" w:hAnsi="Lato" w:cs="Lato"/>
          <w:b/>
          <w:sz w:val="22"/>
          <w:szCs w:val="22"/>
        </w:rPr>
        <w:t>Dostarczenie licencji, wdrożenie, migracja, integracja, szkolenia oraz dokumentacja dla Systemu Informacji Przestrzennej Resortu Obrony Narodowej (SIPRON) oraz systemu e</w:t>
      </w:r>
      <w:r w:rsidR="003B731C" w:rsidRPr="00421C9E">
        <w:rPr>
          <w:rFonts w:ascii="Cambria Math" w:hAnsi="Cambria Math" w:cs="Cambria Math"/>
          <w:b/>
          <w:sz w:val="22"/>
          <w:szCs w:val="22"/>
        </w:rPr>
        <w:t>‑</w:t>
      </w:r>
      <w:r w:rsidR="003B731C" w:rsidRPr="00421C9E">
        <w:rPr>
          <w:rFonts w:ascii="Lato" w:hAnsi="Lato" w:cs="Lato"/>
          <w:b/>
          <w:sz w:val="22"/>
          <w:szCs w:val="22"/>
        </w:rPr>
        <w:t>usług</w:t>
      </w:r>
      <w:r w:rsidRPr="00421C9E">
        <w:rPr>
          <w:rFonts w:ascii="Lato" w:hAnsi="Lato" w:cs="Lato"/>
          <w:b/>
          <w:sz w:val="22"/>
          <w:szCs w:val="22"/>
        </w:rPr>
        <w:t>”.</w:t>
      </w:r>
    </w:p>
    <w:p w14:paraId="37F23937" w14:textId="77777777" w:rsidR="007060F7" w:rsidRPr="00421C9E" w:rsidRDefault="007060F7" w:rsidP="00470EA8">
      <w:pPr>
        <w:jc w:val="center"/>
        <w:rPr>
          <w:rFonts w:ascii="Lato" w:hAnsi="Lato" w:cs="Lato"/>
          <w:b/>
          <w:sz w:val="22"/>
          <w:szCs w:val="22"/>
        </w:rPr>
      </w:pPr>
    </w:p>
    <w:p w14:paraId="6289CB52" w14:textId="77777777" w:rsidR="007060F7" w:rsidRPr="00421C9E" w:rsidRDefault="007060F7" w:rsidP="007060F7">
      <w:pPr>
        <w:jc w:val="center"/>
        <w:rPr>
          <w:rFonts w:ascii="Lato" w:hAnsi="Lato" w:cs="Lato"/>
          <w:b/>
          <w:sz w:val="22"/>
          <w:szCs w:val="22"/>
          <w:lang w:eastAsia="en-US"/>
        </w:rPr>
      </w:pPr>
    </w:p>
    <w:tbl>
      <w:tblPr>
        <w:tblW w:w="9498" w:type="dxa"/>
        <w:jc w:val="center"/>
        <w:shd w:val="clear" w:color="auto" w:fill="D9D9D9" w:themeFill="background1" w:themeFillShade="D9"/>
        <w:tblLook w:val="04A0" w:firstRow="1" w:lastRow="0" w:firstColumn="1" w:lastColumn="0" w:noHBand="0" w:noVBand="1"/>
      </w:tblPr>
      <w:tblGrid>
        <w:gridCol w:w="2835"/>
        <w:gridCol w:w="6633"/>
        <w:gridCol w:w="30"/>
      </w:tblGrid>
      <w:tr w:rsidR="007060F7" w:rsidRPr="00421C9E" w14:paraId="3D6B21F2" w14:textId="77777777" w:rsidTr="007060F7">
        <w:trPr>
          <w:jc w:val="center"/>
        </w:trPr>
        <w:tc>
          <w:tcPr>
            <w:tcW w:w="9498" w:type="dxa"/>
            <w:gridSpan w:val="3"/>
            <w:shd w:val="clear" w:color="auto" w:fill="D9D9D9" w:themeFill="background1" w:themeFillShade="D9"/>
            <w:tcMar>
              <w:top w:w="100" w:type="dxa"/>
              <w:left w:w="120" w:type="dxa"/>
              <w:bottom w:w="100" w:type="dxa"/>
              <w:right w:w="120" w:type="dxa"/>
            </w:tcMar>
          </w:tcPr>
          <w:p w14:paraId="5B49E88C" w14:textId="77777777" w:rsidR="007060F7" w:rsidRPr="00421C9E" w:rsidRDefault="007060F7" w:rsidP="007060F7">
            <w:pPr>
              <w:ind w:left="311"/>
              <w:jc w:val="center"/>
              <w:rPr>
                <w:rFonts w:ascii="Lato" w:hAnsi="Lato" w:cs="Lato"/>
                <w:bCs/>
                <w:sz w:val="22"/>
                <w:szCs w:val="22"/>
                <w:lang w:val="en-US" w:eastAsia="en-US"/>
              </w:rPr>
            </w:pPr>
            <w:r w:rsidRPr="00421C9E">
              <w:rPr>
                <w:rFonts w:ascii="Lato" w:hAnsi="Lato" w:cs="Lato"/>
                <w:bCs/>
                <w:sz w:val="22"/>
                <w:szCs w:val="22"/>
                <w:lang w:val="en-US" w:eastAsia="en-US"/>
              </w:rPr>
              <w:t xml:space="preserve">1. </w:t>
            </w:r>
            <w:proofErr w:type="spellStart"/>
            <w:r w:rsidRPr="00421C9E">
              <w:rPr>
                <w:rFonts w:ascii="Lato" w:hAnsi="Lato" w:cs="Lato"/>
                <w:bCs/>
                <w:sz w:val="22"/>
                <w:szCs w:val="22"/>
                <w:lang w:val="en-US" w:eastAsia="en-US"/>
              </w:rPr>
              <w:t>Kierownik</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projektu</w:t>
            </w:r>
            <w:proofErr w:type="spellEnd"/>
          </w:p>
        </w:tc>
      </w:tr>
      <w:tr w:rsidR="007060F7" w:rsidRPr="00421C9E" w14:paraId="2A17914B"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520207A5"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Imię</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i</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nazwisko</w:t>
            </w:r>
            <w:proofErr w:type="spellEnd"/>
          </w:p>
        </w:tc>
        <w:tc>
          <w:tcPr>
            <w:tcW w:w="6633" w:type="dxa"/>
            <w:tcMar>
              <w:top w:w="70" w:type="dxa"/>
              <w:left w:w="100" w:type="dxa"/>
              <w:bottom w:w="70" w:type="dxa"/>
              <w:right w:w="100" w:type="dxa"/>
            </w:tcMar>
            <w:vAlign w:val="center"/>
          </w:tcPr>
          <w:p w14:paraId="32EC30C4"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6745D089"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652DA5AA"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wykonywanych</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czynności</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rola</w:t>
            </w:r>
            <w:proofErr w:type="spellEnd"/>
          </w:p>
        </w:tc>
        <w:tc>
          <w:tcPr>
            <w:tcW w:w="6633" w:type="dxa"/>
            <w:tcMar>
              <w:top w:w="70" w:type="dxa"/>
              <w:left w:w="100" w:type="dxa"/>
              <w:bottom w:w="70" w:type="dxa"/>
              <w:right w:w="100" w:type="dxa"/>
            </w:tcMar>
            <w:vAlign w:val="center"/>
          </w:tcPr>
          <w:p w14:paraId="2339462C"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2F80896F"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7C5E0DB4"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Kwalifikacje</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zawodowe</w:t>
            </w:r>
            <w:proofErr w:type="spellEnd"/>
          </w:p>
        </w:tc>
        <w:tc>
          <w:tcPr>
            <w:tcW w:w="6633" w:type="dxa"/>
            <w:tcMar>
              <w:top w:w="70" w:type="dxa"/>
              <w:left w:w="100" w:type="dxa"/>
              <w:bottom w:w="70" w:type="dxa"/>
              <w:right w:w="100" w:type="dxa"/>
            </w:tcMar>
            <w:vAlign w:val="center"/>
          </w:tcPr>
          <w:p w14:paraId="3F40AED9"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62E3849E"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71252F8D"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Podstawa do dysponowania / rodzaj zatrudnienia</w:t>
            </w:r>
          </w:p>
        </w:tc>
        <w:tc>
          <w:tcPr>
            <w:tcW w:w="6633" w:type="dxa"/>
            <w:tcMar>
              <w:top w:w="70" w:type="dxa"/>
              <w:left w:w="100" w:type="dxa"/>
              <w:bottom w:w="70" w:type="dxa"/>
              <w:right w:w="100" w:type="dxa"/>
            </w:tcMar>
            <w:vAlign w:val="center"/>
          </w:tcPr>
          <w:p w14:paraId="3A9E3852"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bl>
    <w:p w14:paraId="4D6391A4" w14:textId="77777777" w:rsidR="007060F7" w:rsidRPr="00421C9E" w:rsidRDefault="007060F7" w:rsidP="007060F7">
      <w:pPr>
        <w:jc w:val="center"/>
        <w:rPr>
          <w:rFonts w:ascii="Lato" w:hAnsi="Lato" w:cs="Lato"/>
          <w:bCs/>
          <w:sz w:val="22"/>
          <w:szCs w:val="22"/>
          <w:lang w:val="en-US" w:eastAsia="en-US"/>
        </w:rPr>
      </w:pPr>
    </w:p>
    <w:tbl>
      <w:tblPr>
        <w:tblStyle w:val="Tabela-Siatka"/>
        <w:tblW w:w="0" w:type="auto"/>
        <w:jc w:val="center"/>
        <w:tblLayout w:type="fixed"/>
        <w:tblLook w:val="04A0" w:firstRow="1" w:lastRow="0" w:firstColumn="1" w:lastColumn="0" w:noHBand="0" w:noVBand="1"/>
      </w:tblPr>
      <w:tblGrid>
        <w:gridCol w:w="510"/>
        <w:gridCol w:w="4365"/>
        <w:gridCol w:w="1247"/>
        <w:gridCol w:w="3345"/>
      </w:tblGrid>
      <w:tr w:rsidR="007060F7" w:rsidRPr="00421C9E" w14:paraId="60DEDD5F" w14:textId="77777777" w:rsidTr="007060F7">
        <w:trPr>
          <w:jc w:val="center"/>
        </w:trPr>
        <w:tc>
          <w:tcPr>
            <w:tcW w:w="510" w:type="dxa"/>
            <w:shd w:val="clear" w:color="auto" w:fill="D9D9D9" w:themeFill="background1" w:themeFillShade="D9"/>
            <w:tcMar>
              <w:top w:w="90" w:type="dxa"/>
              <w:left w:w="90" w:type="dxa"/>
              <w:bottom w:w="90" w:type="dxa"/>
              <w:right w:w="90" w:type="dxa"/>
            </w:tcMar>
            <w:vAlign w:val="center"/>
          </w:tcPr>
          <w:p w14:paraId="7FD71E29"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Lp</w:t>
            </w:r>
            <w:proofErr w:type="spellEnd"/>
            <w:r w:rsidRPr="00421C9E">
              <w:rPr>
                <w:rFonts w:ascii="Lato" w:hAnsi="Lato" w:cs="Lato"/>
                <w:bCs/>
                <w:sz w:val="22"/>
                <w:szCs w:val="22"/>
                <w:lang w:val="en-US" w:eastAsia="en-US"/>
              </w:rPr>
              <w:t>.</w:t>
            </w:r>
          </w:p>
        </w:tc>
        <w:tc>
          <w:tcPr>
            <w:tcW w:w="4365" w:type="dxa"/>
            <w:shd w:val="clear" w:color="auto" w:fill="D9D9D9" w:themeFill="background1" w:themeFillShade="D9"/>
            <w:tcMar>
              <w:top w:w="90" w:type="dxa"/>
              <w:left w:w="90" w:type="dxa"/>
              <w:bottom w:w="90" w:type="dxa"/>
              <w:right w:w="90" w:type="dxa"/>
            </w:tcMar>
            <w:vAlign w:val="center"/>
          </w:tcPr>
          <w:p w14:paraId="7AAD0613"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Wymaganie</w:t>
            </w:r>
            <w:proofErr w:type="spellEnd"/>
            <w:r w:rsidRPr="00421C9E">
              <w:rPr>
                <w:rFonts w:ascii="Lato" w:hAnsi="Lato" w:cs="Lato"/>
                <w:bCs/>
                <w:sz w:val="22"/>
                <w:szCs w:val="22"/>
                <w:lang w:val="en-US" w:eastAsia="en-US"/>
              </w:rPr>
              <w:t xml:space="preserve"> SWZ</w:t>
            </w:r>
          </w:p>
        </w:tc>
        <w:tc>
          <w:tcPr>
            <w:tcW w:w="1247" w:type="dxa"/>
            <w:shd w:val="clear" w:color="auto" w:fill="D9D9D9" w:themeFill="background1" w:themeFillShade="D9"/>
            <w:tcMar>
              <w:top w:w="90" w:type="dxa"/>
              <w:left w:w="90" w:type="dxa"/>
              <w:bottom w:w="90" w:type="dxa"/>
              <w:right w:w="90" w:type="dxa"/>
            </w:tcMar>
            <w:vAlign w:val="center"/>
          </w:tcPr>
          <w:p w14:paraId="5ACEF86B"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3345" w:type="dxa"/>
            <w:shd w:val="clear" w:color="auto" w:fill="D9D9D9" w:themeFill="background1" w:themeFillShade="D9"/>
            <w:tcMar>
              <w:top w:w="90" w:type="dxa"/>
              <w:left w:w="90" w:type="dxa"/>
              <w:bottom w:w="90" w:type="dxa"/>
              <w:right w:w="90" w:type="dxa"/>
            </w:tcMar>
            <w:vAlign w:val="center"/>
          </w:tcPr>
          <w:p w14:paraId="511D01E7"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Opis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doświadczenia</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okres</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projekt</w:t>
            </w:r>
            <w:proofErr w:type="spellEnd"/>
          </w:p>
        </w:tc>
      </w:tr>
      <w:tr w:rsidR="007060F7" w:rsidRPr="00421C9E" w14:paraId="13B452B8" w14:textId="77777777" w:rsidTr="009143B9">
        <w:trPr>
          <w:jc w:val="center"/>
        </w:trPr>
        <w:tc>
          <w:tcPr>
            <w:tcW w:w="510" w:type="dxa"/>
            <w:tcMar>
              <w:top w:w="80" w:type="dxa"/>
              <w:left w:w="100" w:type="dxa"/>
              <w:bottom w:w="80" w:type="dxa"/>
              <w:right w:w="100" w:type="dxa"/>
            </w:tcMar>
            <w:vAlign w:val="center"/>
          </w:tcPr>
          <w:p w14:paraId="60DF7946"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1</w:t>
            </w:r>
          </w:p>
        </w:tc>
        <w:tc>
          <w:tcPr>
            <w:tcW w:w="4365" w:type="dxa"/>
            <w:tcMar>
              <w:top w:w="80" w:type="dxa"/>
              <w:left w:w="100" w:type="dxa"/>
              <w:bottom w:w="80" w:type="dxa"/>
              <w:right w:w="100" w:type="dxa"/>
            </w:tcMar>
            <w:vAlign w:val="center"/>
          </w:tcPr>
          <w:p w14:paraId="783C649E"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co najmniej 3 lata doświadczenia w kierowaniu projektami informatycznymi</w:t>
            </w:r>
          </w:p>
        </w:tc>
        <w:tc>
          <w:tcPr>
            <w:tcW w:w="1247" w:type="dxa"/>
            <w:tcMar>
              <w:top w:w="80" w:type="dxa"/>
              <w:left w:w="100" w:type="dxa"/>
              <w:bottom w:w="80" w:type="dxa"/>
              <w:right w:w="100" w:type="dxa"/>
            </w:tcMar>
            <w:vAlign w:val="center"/>
          </w:tcPr>
          <w:p w14:paraId="3FECFAB5"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 / NIE*</w:t>
            </w:r>
          </w:p>
        </w:tc>
        <w:tc>
          <w:tcPr>
            <w:tcW w:w="3345" w:type="dxa"/>
            <w:tcMar>
              <w:top w:w="80" w:type="dxa"/>
              <w:left w:w="100" w:type="dxa"/>
              <w:bottom w:w="80" w:type="dxa"/>
              <w:right w:w="100" w:type="dxa"/>
            </w:tcMar>
            <w:vAlign w:val="center"/>
          </w:tcPr>
          <w:p w14:paraId="015ACE98"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eastAsia="en-US"/>
              </w:rPr>
              <w:t>Okres: od ………………… do …………………</w:t>
            </w:r>
            <w:r w:rsidRPr="00421C9E">
              <w:rPr>
                <w:rFonts w:ascii="Lato" w:hAnsi="Lato" w:cs="Lato"/>
                <w:bCs/>
                <w:sz w:val="22"/>
                <w:szCs w:val="22"/>
                <w:lang w:eastAsia="en-US"/>
              </w:rPr>
              <w:br/>
              <w:t>Nazwa projektu / wdrożenia: ………………………………………………………</w:t>
            </w:r>
            <w:r w:rsidRPr="00421C9E">
              <w:rPr>
                <w:rFonts w:ascii="Lato" w:hAnsi="Lato" w:cs="Lato"/>
                <w:bCs/>
                <w:sz w:val="22"/>
                <w:szCs w:val="22"/>
                <w:lang w:eastAsia="en-US"/>
              </w:rPr>
              <w:br/>
            </w: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udziału</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osoby</w:t>
            </w:r>
            <w:proofErr w:type="spellEnd"/>
            <w:r w:rsidRPr="00421C9E">
              <w:rPr>
                <w:rFonts w:ascii="Lato" w:hAnsi="Lato" w:cs="Lato"/>
                <w:bCs/>
                <w:sz w:val="22"/>
                <w:szCs w:val="22"/>
                <w:lang w:val="en-US" w:eastAsia="en-US"/>
              </w:rPr>
              <w:t>: …………………………………………………………………</w:t>
            </w:r>
          </w:p>
        </w:tc>
      </w:tr>
      <w:tr w:rsidR="007060F7" w:rsidRPr="00421C9E" w14:paraId="6E95F753" w14:textId="77777777" w:rsidTr="009143B9">
        <w:trPr>
          <w:jc w:val="center"/>
        </w:trPr>
        <w:tc>
          <w:tcPr>
            <w:tcW w:w="510" w:type="dxa"/>
            <w:tcMar>
              <w:top w:w="80" w:type="dxa"/>
              <w:left w:w="100" w:type="dxa"/>
              <w:bottom w:w="80" w:type="dxa"/>
              <w:right w:w="100" w:type="dxa"/>
            </w:tcMar>
            <w:vAlign w:val="center"/>
          </w:tcPr>
          <w:p w14:paraId="07D62AD9"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2</w:t>
            </w:r>
          </w:p>
        </w:tc>
        <w:tc>
          <w:tcPr>
            <w:tcW w:w="4365" w:type="dxa"/>
            <w:tcMar>
              <w:top w:w="80" w:type="dxa"/>
              <w:left w:w="100" w:type="dxa"/>
              <w:bottom w:w="80" w:type="dxa"/>
              <w:right w:w="100" w:type="dxa"/>
            </w:tcMar>
            <w:vAlign w:val="center"/>
          </w:tcPr>
          <w:p w14:paraId="3E36892E"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udział w co najmniej 1 projekcie obejmującym wdrożenie systemu informatycznego dla podmiotu publicznego lub dużej organizacji</w:t>
            </w:r>
          </w:p>
        </w:tc>
        <w:tc>
          <w:tcPr>
            <w:tcW w:w="1247" w:type="dxa"/>
            <w:tcMar>
              <w:top w:w="80" w:type="dxa"/>
              <w:left w:w="100" w:type="dxa"/>
              <w:bottom w:w="80" w:type="dxa"/>
              <w:right w:w="100" w:type="dxa"/>
            </w:tcMar>
            <w:vAlign w:val="center"/>
          </w:tcPr>
          <w:p w14:paraId="4D3990B3"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 / NIE*</w:t>
            </w:r>
          </w:p>
        </w:tc>
        <w:tc>
          <w:tcPr>
            <w:tcW w:w="3345" w:type="dxa"/>
            <w:tcMar>
              <w:top w:w="80" w:type="dxa"/>
              <w:left w:w="100" w:type="dxa"/>
              <w:bottom w:w="80" w:type="dxa"/>
              <w:right w:w="100" w:type="dxa"/>
            </w:tcMar>
            <w:vAlign w:val="center"/>
          </w:tcPr>
          <w:p w14:paraId="3471033C"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eastAsia="en-US"/>
              </w:rPr>
              <w:t>Okres: od ………………… do …………………</w:t>
            </w:r>
            <w:r w:rsidRPr="00421C9E">
              <w:rPr>
                <w:rFonts w:ascii="Lato" w:hAnsi="Lato" w:cs="Lato"/>
                <w:bCs/>
                <w:sz w:val="22"/>
                <w:szCs w:val="22"/>
                <w:lang w:eastAsia="en-US"/>
              </w:rPr>
              <w:br/>
              <w:t>Nazwa projektu / wdrożenia: ………………………………………………………</w:t>
            </w:r>
            <w:r w:rsidRPr="00421C9E">
              <w:rPr>
                <w:rFonts w:ascii="Lato" w:hAnsi="Lato" w:cs="Lato"/>
                <w:bCs/>
                <w:sz w:val="22"/>
                <w:szCs w:val="22"/>
                <w:lang w:eastAsia="en-US"/>
              </w:rPr>
              <w:br/>
            </w: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udziału</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osoby</w:t>
            </w:r>
            <w:proofErr w:type="spellEnd"/>
            <w:r w:rsidRPr="00421C9E">
              <w:rPr>
                <w:rFonts w:ascii="Lato" w:hAnsi="Lato" w:cs="Lato"/>
                <w:bCs/>
                <w:sz w:val="22"/>
                <w:szCs w:val="22"/>
                <w:lang w:val="en-US" w:eastAsia="en-US"/>
              </w:rPr>
              <w:t>: …………………………………………………………………</w:t>
            </w:r>
          </w:p>
        </w:tc>
      </w:tr>
    </w:tbl>
    <w:p w14:paraId="0A3E25E3" w14:textId="77777777" w:rsidR="007060F7" w:rsidRPr="00421C9E" w:rsidRDefault="007060F7" w:rsidP="007060F7">
      <w:pPr>
        <w:jc w:val="center"/>
        <w:rPr>
          <w:rFonts w:ascii="Lato" w:hAnsi="Lato" w:cs="Lato"/>
          <w:bCs/>
          <w:sz w:val="22"/>
          <w:szCs w:val="22"/>
          <w:lang w:val="en-US" w:eastAsia="en-US"/>
        </w:rPr>
      </w:pPr>
    </w:p>
    <w:tbl>
      <w:tblPr>
        <w:tblW w:w="9498" w:type="dxa"/>
        <w:jc w:val="center"/>
        <w:tblLook w:val="04A0" w:firstRow="1" w:lastRow="0" w:firstColumn="1" w:lastColumn="0" w:noHBand="0" w:noVBand="1"/>
      </w:tblPr>
      <w:tblGrid>
        <w:gridCol w:w="2835"/>
        <w:gridCol w:w="6633"/>
        <w:gridCol w:w="30"/>
      </w:tblGrid>
      <w:tr w:rsidR="007060F7" w:rsidRPr="00421C9E" w14:paraId="747D540B" w14:textId="77777777" w:rsidTr="007060F7">
        <w:trPr>
          <w:jc w:val="center"/>
        </w:trPr>
        <w:tc>
          <w:tcPr>
            <w:tcW w:w="9498" w:type="dxa"/>
            <w:gridSpan w:val="3"/>
            <w:shd w:val="clear" w:color="auto" w:fill="D9D9D9" w:themeFill="background1" w:themeFillShade="D9"/>
            <w:tcMar>
              <w:top w:w="100" w:type="dxa"/>
              <w:left w:w="120" w:type="dxa"/>
              <w:bottom w:w="100" w:type="dxa"/>
              <w:right w:w="120" w:type="dxa"/>
            </w:tcMar>
          </w:tcPr>
          <w:p w14:paraId="0D403D53"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lastRenderedPageBreak/>
              <w:t xml:space="preserve">2. Architekt </w:t>
            </w:r>
            <w:proofErr w:type="spellStart"/>
            <w:r w:rsidRPr="00421C9E">
              <w:rPr>
                <w:rFonts w:ascii="Lato" w:hAnsi="Lato" w:cs="Lato"/>
                <w:bCs/>
                <w:sz w:val="22"/>
                <w:szCs w:val="22"/>
                <w:lang w:val="en-US" w:eastAsia="en-US"/>
              </w:rPr>
              <w:t>infrastruktury</w:t>
            </w:r>
            <w:proofErr w:type="spellEnd"/>
            <w:r w:rsidRPr="00421C9E">
              <w:rPr>
                <w:rFonts w:ascii="Lato" w:hAnsi="Lato" w:cs="Lato"/>
                <w:bCs/>
                <w:sz w:val="22"/>
                <w:szCs w:val="22"/>
                <w:lang w:val="en-US" w:eastAsia="en-US"/>
              </w:rPr>
              <w:t xml:space="preserve"> / DevOps</w:t>
            </w:r>
          </w:p>
        </w:tc>
      </w:tr>
      <w:tr w:rsidR="007060F7" w:rsidRPr="00421C9E" w14:paraId="7BB666B0" w14:textId="77777777" w:rsidTr="007060F7">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070E215C"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Imię</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i</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nazwisko</w:t>
            </w:r>
            <w:proofErr w:type="spellEnd"/>
          </w:p>
        </w:tc>
        <w:tc>
          <w:tcPr>
            <w:tcW w:w="6633" w:type="dxa"/>
            <w:tcMar>
              <w:top w:w="70" w:type="dxa"/>
              <w:left w:w="100" w:type="dxa"/>
              <w:bottom w:w="70" w:type="dxa"/>
              <w:right w:w="100" w:type="dxa"/>
            </w:tcMar>
            <w:vAlign w:val="center"/>
          </w:tcPr>
          <w:p w14:paraId="44228789"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15A15A81" w14:textId="77777777" w:rsidTr="007060F7">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1F8E5890"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wykonywanych</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czynności</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rola</w:t>
            </w:r>
            <w:proofErr w:type="spellEnd"/>
          </w:p>
        </w:tc>
        <w:tc>
          <w:tcPr>
            <w:tcW w:w="6633" w:type="dxa"/>
            <w:tcMar>
              <w:top w:w="70" w:type="dxa"/>
              <w:left w:w="100" w:type="dxa"/>
              <w:bottom w:w="70" w:type="dxa"/>
              <w:right w:w="100" w:type="dxa"/>
            </w:tcMar>
            <w:vAlign w:val="center"/>
          </w:tcPr>
          <w:p w14:paraId="32E85212"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4127EEA6" w14:textId="77777777" w:rsidTr="007060F7">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6A19B1CC"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Kwalifikacje</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zawodowe</w:t>
            </w:r>
            <w:proofErr w:type="spellEnd"/>
          </w:p>
        </w:tc>
        <w:tc>
          <w:tcPr>
            <w:tcW w:w="6633" w:type="dxa"/>
            <w:tcMar>
              <w:top w:w="70" w:type="dxa"/>
              <w:left w:w="100" w:type="dxa"/>
              <w:bottom w:w="70" w:type="dxa"/>
              <w:right w:w="100" w:type="dxa"/>
            </w:tcMar>
            <w:vAlign w:val="center"/>
          </w:tcPr>
          <w:p w14:paraId="76C6BC04"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6AE3FA1A" w14:textId="77777777" w:rsidTr="007060F7">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33FB2043"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Podstawa do dysponowania / rodzaj zatrudnienia</w:t>
            </w:r>
          </w:p>
        </w:tc>
        <w:tc>
          <w:tcPr>
            <w:tcW w:w="6633" w:type="dxa"/>
            <w:tcMar>
              <w:top w:w="70" w:type="dxa"/>
              <w:left w:w="100" w:type="dxa"/>
              <w:bottom w:w="70" w:type="dxa"/>
              <w:right w:w="100" w:type="dxa"/>
            </w:tcMar>
            <w:vAlign w:val="center"/>
          </w:tcPr>
          <w:p w14:paraId="44116888"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bl>
    <w:p w14:paraId="46FEA956" w14:textId="77777777" w:rsidR="007060F7" w:rsidRPr="00421C9E" w:rsidRDefault="007060F7" w:rsidP="007060F7">
      <w:pPr>
        <w:jc w:val="center"/>
        <w:rPr>
          <w:rFonts w:ascii="Lato" w:hAnsi="Lato" w:cs="Lato"/>
          <w:bCs/>
          <w:sz w:val="22"/>
          <w:szCs w:val="22"/>
          <w:lang w:val="en-US" w:eastAsia="en-US"/>
        </w:rPr>
      </w:pPr>
    </w:p>
    <w:tbl>
      <w:tblPr>
        <w:tblStyle w:val="Tabela-Siatka"/>
        <w:tblW w:w="0" w:type="auto"/>
        <w:jc w:val="center"/>
        <w:tblLayout w:type="fixed"/>
        <w:tblLook w:val="04A0" w:firstRow="1" w:lastRow="0" w:firstColumn="1" w:lastColumn="0" w:noHBand="0" w:noVBand="1"/>
      </w:tblPr>
      <w:tblGrid>
        <w:gridCol w:w="510"/>
        <w:gridCol w:w="4365"/>
        <w:gridCol w:w="1247"/>
        <w:gridCol w:w="3345"/>
      </w:tblGrid>
      <w:tr w:rsidR="007060F7" w:rsidRPr="00421C9E" w14:paraId="1A91F68F" w14:textId="77777777" w:rsidTr="007060F7">
        <w:trPr>
          <w:jc w:val="center"/>
        </w:trPr>
        <w:tc>
          <w:tcPr>
            <w:tcW w:w="510" w:type="dxa"/>
            <w:shd w:val="clear" w:color="auto" w:fill="D9D9D9" w:themeFill="background1" w:themeFillShade="D9"/>
            <w:tcMar>
              <w:top w:w="90" w:type="dxa"/>
              <w:left w:w="90" w:type="dxa"/>
              <w:bottom w:w="90" w:type="dxa"/>
              <w:right w:w="90" w:type="dxa"/>
            </w:tcMar>
            <w:vAlign w:val="center"/>
          </w:tcPr>
          <w:p w14:paraId="32B325AE"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Lp</w:t>
            </w:r>
            <w:proofErr w:type="spellEnd"/>
            <w:r w:rsidRPr="00421C9E">
              <w:rPr>
                <w:rFonts w:ascii="Lato" w:hAnsi="Lato" w:cs="Lato"/>
                <w:bCs/>
                <w:sz w:val="22"/>
                <w:szCs w:val="22"/>
                <w:lang w:val="en-US" w:eastAsia="en-US"/>
              </w:rPr>
              <w:t>.</w:t>
            </w:r>
          </w:p>
        </w:tc>
        <w:tc>
          <w:tcPr>
            <w:tcW w:w="4365" w:type="dxa"/>
            <w:shd w:val="clear" w:color="auto" w:fill="D9D9D9" w:themeFill="background1" w:themeFillShade="D9"/>
            <w:tcMar>
              <w:top w:w="90" w:type="dxa"/>
              <w:left w:w="90" w:type="dxa"/>
              <w:bottom w:w="90" w:type="dxa"/>
              <w:right w:w="90" w:type="dxa"/>
            </w:tcMar>
            <w:vAlign w:val="center"/>
          </w:tcPr>
          <w:p w14:paraId="1DB94B18"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Wymaganie</w:t>
            </w:r>
            <w:proofErr w:type="spellEnd"/>
            <w:r w:rsidRPr="00421C9E">
              <w:rPr>
                <w:rFonts w:ascii="Lato" w:hAnsi="Lato" w:cs="Lato"/>
                <w:bCs/>
                <w:sz w:val="22"/>
                <w:szCs w:val="22"/>
                <w:lang w:val="en-US" w:eastAsia="en-US"/>
              </w:rPr>
              <w:t xml:space="preserve"> SWZ</w:t>
            </w:r>
          </w:p>
        </w:tc>
        <w:tc>
          <w:tcPr>
            <w:tcW w:w="1247" w:type="dxa"/>
            <w:shd w:val="clear" w:color="auto" w:fill="D9D9D9" w:themeFill="background1" w:themeFillShade="D9"/>
            <w:tcMar>
              <w:top w:w="90" w:type="dxa"/>
              <w:left w:w="90" w:type="dxa"/>
              <w:bottom w:w="90" w:type="dxa"/>
              <w:right w:w="90" w:type="dxa"/>
            </w:tcMar>
            <w:vAlign w:val="center"/>
          </w:tcPr>
          <w:p w14:paraId="6882AB1D"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3345" w:type="dxa"/>
            <w:shd w:val="clear" w:color="auto" w:fill="D9D9D9" w:themeFill="background1" w:themeFillShade="D9"/>
            <w:tcMar>
              <w:top w:w="90" w:type="dxa"/>
              <w:left w:w="90" w:type="dxa"/>
              <w:bottom w:w="90" w:type="dxa"/>
              <w:right w:w="90" w:type="dxa"/>
            </w:tcMar>
            <w:vAlign w:val="center"/>
          </w:tcPr>
          <w:p w14:paraId="77EB57BD"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Opis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doświadczenia</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okres</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projekt</w:t>
            </w:r>
            <w:proofErr w:type="spellEnd"/>
          </w:p>
        </w:tc>
      </w:tr>
      <w:tr w:rsidR="007060F7" w:rsidRPr="00421C9E" w14:paraId="1BDD72E7" w14:textId="77777777" w:rsidTr="009143B9">
        <w:trPr>
          <w:jc w:val="center"/>
        </w:trPr>
        <w:tc>
          <w:tcPr>
            <w:tcW w:w="510" w:type="dxa"/>
            <w:tcMar>
              <w:top w:w="80" w:type="dxa"/>
              <w:left w:w="100" w:type="dxa"/>
              <w:bottom w:w="80" w:type="dxa"/>
              <w:right w:w="100" w:type="dxa"/>
            </w:tcMar>
            <w:vAlign w:val="center"/>
          </w:tcPr>
          <w:p w14:paraId="6CAC7A07"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1</w:t>
            </w:r>
          </w:p>
        </w:tc>
        <w:tc>
          <w:tcPr>
            <w:tcW w:w="4365" w:type="dxa"/>
            <w:tcMar>
              <w:top w:w="80" w:type="dxa"/>
              <w:left w:w="100" w:type="dxa"/>
              <w:bottom w:w="80" w:type="dxa"/>
              <w:right w:w="100" w:type="dxa"/>
            </w:tcMar>
            <w:vAlign w:val="center"/>
          </w:tcPr>
          <w:p w14:paraId="2FD25395"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co najmniej 3 lata doświadczenia w obszarze konteneryzacji i Kubernetes</w:t>
            </w:r>
          </w:p>
        </w:tc>
        <w:tc>
          <w:tcPr>
            <w:tcW w:w="1247" w:type="dxa"/>
            <w:tcMar>
              <w:top w:w="80" w:type="dxa"/>
              <w:left w:w="100" w:type="dxa"/>
              <w:bottom w:w="80" w:type="dxa"/>
              <w:right w:w="100" w:type="dxa"/>
            </w:tcMar>
            <w:vAlign w:val="center"/>
          </w:tcPr>
          <w:p w14:paraId="32DD4A7B"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 / NIE*</w:t>
            </w:r>
          </w:p>
        </w:tc>
        <w:tc>
          <w:tcPr>
            <w:tcW w:w="3345" w:type="dxa"/>
            <w:tcMar>
              <w:top w:w="80" w:type="dxa"/>
              <w:left w:w="100" w:type="dxa"/>
              <w:bottom w:w="80" w:type="dxa"/>
              <w:right w:w="100" w:type="dxa"/>
            </w:tcMar>
            <w:vAlign w:val="center"/>
          </w:tcPr>
          <w:p w14:paraId="6E7F11DE"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eastAsia="en-US"/>
              </w:rPr>
              <w:t>Okres: od ………………… do …………………</w:t>
            </w:r>
            <w:r w:rsidRPr="00421C9E">
              <w:rPr>
                <w:rFonts w:ascii="Lato" w:hAnsi="Lato" w:cs="Lato"/>
                <w:bCs/>
                <w:sz w:val="22"/>
                <w:szCs w:val="22"/>
                <w:lang w:eastAsia="en-US"/>
              </w:rPr>
              <w:br/>
              <w:t>Nazwa projektu / wdrożenia: ………………………………………………………</w:t>
            </w:r>
            <w:r w:rsidRPr="00421C9E">
              <w:rPr>
                <w:rFonts w:ascii="Lato" w:hAnsi="Lato" w:cs="Lato"/>
                <w:bCs/>
                <w:sz w:val="22"/>
                <w:szCs w:val="22"/>
                <w:lang w:eastAsia="en-US"/>
              </w:rPr>
              <w:br/>
            </w: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udziału</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osoby</w:t>
            </w:r>
            <w:proofErr w:type="spellEnd"/>
            <w:r w:rsidRPr="00421C9E">
              <w:rPr>
                <w:rFonts w:ascii="Lato" w:hAnsi="Lato" w:cs="Lato"/>
                <w:bCs/>
                <w:sz w:val="22"/>
                <w:szCs w:val="22"/>
                <w:lang w:val="en-US" w:eastAsia="en-US"/>
              </w:rPr>
              <w:t>: …………………………………………………………………</w:t>
            </w:r>
          </w:p>
        </w:tc>
      </w:tr>
      <w:tr w:rsidR="007060F7" w:rsidRPr="00421C9E" w14:paraId="0161D3C2" w14:textId="77777777" w:rsidTr="009143B9">
        <w:trPr>
          <w:jc w:val="center"/>
        </w:trPr>
        <w:tc>
          <w:tcPr>
            <w:tcW w:w="510" w:type="dxa"/>
            <w:tcMar>
              <w:top w:w="80" w:type="dxa"/>
              <w:left w:w="100" w:type="dxa"/>
              <w:bottom w:w="80" w:type="dxa"/>
              <w:right w:w="100" w:type="dxa"/>
            </w:tcMar>
            <w:vAlign w:val="center"/>
          </w:tcPr>
          <w:p w14:paraId="198DC822"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2</w:t>
            </w:r>
          </w:p>
        </w:tc>
        <w:tc>
          <w:tcPr>
            <w:tcW w:w="4365" w:type="dxa"/>
            <w:tcMar>
              <w:top w:w="80" w:type="dxa"/>
              <w:left w:w="100" w:type="dxa"/>
              <w:bottom w:w="80" w:type="dxa"/>
              <w:right w:w="100" w:type="dxa"/>
            </w:tcMar>
            <w:vAlign w:val="center"/>
          </w:tcPr>
          <w:p w14:paraId="6F438D60"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udział w co najmniej 1 wdrożeniu środowiska produkcyjnego opartego na architekturze kontenerowej lub klastrowej</w:t>
            </w:r>
          </w:p>
        </w:tc>
        <w:tc>
          <w:tcPr>
            <w:tcW w:w="1247" w:type="dxa"/>
            <w:tcMar>
              <w:top w:w="80" w:type="dxa"/>
              <w:left w:w="100" w:type="dxa"/>
              <w:bottom w:w="80" w:type="dxa"/>
              <w:right w:w="100" w:type="dxa"/>
            </w:tcMar>
            <w:vAlign w:val="center"/>
          </w:tcPr>
          <w:p w14:paraId="0D939197"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 / NIE*</w:t>
            </w:r>
          </w:p>
        </w:tc>
        <w:tc>
          <w:tcPr>
            <w:tcW w:w="3345" w:type="dxa"/>
            <w:tcMar>
              <w:top w:w="80" w:type="dxa"/>
              <w:left w:w="100" w:type="dxa"/>
              <w:bottom w:w="80" w:type="dxa"/>
              <w:right w:w="100" w:type="dxa"/>
            </w:tcMar>
            <w:vAlign w:val="center"/>
          </w:tcPr>
          <w:p w14:paraId="71450F1E"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eastAsia="en-US"/>
              </w:rPr>
              <w:t>Okres: od ………………… do …………………</w:t>
            </w:r>
            <w:r w:rsidRPr="00421C9E">
              <w:rPr>
                <w:rFonts w:ascii="Lato" w:hAnsi="Lato" w:cs="Lato"/>
                <w:bCs/>
                <w:sz w:val="22"/>
                <w:szCs w:val="22"/>
                <w:lang w:eastAsia="en-US"/>
              </w:rPr>
              <w:br/>
              <w:t>Nazwa projektu / wdrożenia: ………………………………………………………</w:t>
            </w:r>
            <w:r w:rsidRPr="00421C9E">
              <w:rPr>
                <w:rFonts w:ascii="Lato" w:hAnsi="Lato" w:cs="Lato"/>
                <w:bCs/>
                <w:sz w:val="22"/>
                <w:szCs w:val="22"/>
                <w:lang w:eastAsia="en-US"/>
              </w:rPr>
              <w:br/>
            </w: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udziału</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osoby</w:t>
            </w:r>
            <w:proofErr w:type="spellEnd"/>
            <w:r w:rsidRPr="00421C9E">
              <w:rPr>
                <w:rFonts w:ascii="Lato" w:hAnsi="Lato" w:cs="Lato"/>
                <w:bCs/>
                <w:sz w:val="22"/>
                <w:szCs w:val="22"/>
                <w:lang w:val="en-US" w:eastAsia="en-US"/>
              </w:rPr>
              <w:t>: …………………………………………………………………</w:t>
            </w:r>
          </w:p>
        </w:tc>
      </w:tr>
    </w:tbl>
    <w:p w14:paraId="210575A5" w14:textId="77777777" w:rsidR="007060F7" w:rsidRPr="00421C9E" w:rsidRDefault="007060F7" w:rsidP="007060F7">
      <w:pPr>
        <w:jc w:val="center"/>
        <w:rPr>
          <w:rFonts w:ascii="Lato" w:hAnsi="Lato" w:cs="Lato"/>
          <w:bCs/>
          <w:sz w:val="22"/>
          <w:szCs w:val="22"/>
          <w:lang w:val="en-US" w:eastAsia="en-US"/>
        </w:rPr>
      </w:pPr>
    </w:p>
    <w:tbl>
      <w:tblPr>
        <w:tblW w:w="9498" w:type="dxa"/>
        <w:jc w:val="center"/>
        <w:shd w:val="clear" w:color="auto" w:fill="D9D9D9" w:themeFill="background1" w:themeFillShade="D9"/>
        <w:tblLook w:val="04A0" w:firstRow="1" w:lastRow="0" w:firstColumn="1" w:lastColumn="0" w:noHBand="0" w:noVBand="1"/>
      </w:tblPr>
      <w:tblGrid>
        <w:gridCol w:w="2835"/>
        <w:gridCol w:w="6633"/>
        <w:gridCol w:w="30"/>
      </w:tblGrid>
      <w:tr w:rsidR="007060F7" w:rsidRPr="00421C9E" w14:paraId="4A7B4345" w14:textId="77777777" w:rsidTr="007060F7">
        <w:trPr>
          <w:jc w:val="center"/>
        </w:trPr>
        <w:tc>
          <w:tcPr>
            <w:tcW w:w="9498" w:type="dxa"/>
            <w:gridSpan w:val="3"/>
            <w:shd w:val="clear" w:color="auto" w:fill="D9D9D9" w:themeFill="background1" w:themeFillShade="D9"/>
            <w:tcMar>
              <w:top w:w="100" w:type="dxa"/>
              <w:left w:w="120" w:type="dxa"/>
              <w:bottom w:w="100" w:type="dxa"/>
              <w:right w:w="120" w:type="dxa"/>
            </w:tcMar>
          </w:tcPr>
          <w:p w14:paraId="697F0F4F"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3. Analityk biznesowo</w:t>
            </w:r>
            <w:r w:rsidRPr="00421C9E">
              <w:rPr>
                <w:rFonts w:ascii="Cambria Math" w:hAnsi="Cambria Math" w:cs="Cambria Math"/>
                <w:bCs/>
                <w:sz w:val="22"/>
                <w:szCs w:val="22"/>
                <w:lang w:eastAsia="en-US"/>
              </w:rPr>
              <w:t>‑</w:t>
            </w:r>
            <w:r w:rsidRPr="00421C9E">
              <w:rPr>
                <w:rFonts w:ascii="Lato" w:hAnsi="Lato" w:cs="Lato"/>
                <w:bCs/>
                <w:sz w:val="22"/>
                <w:szCs w:val="22"/>
                <w:lang w:eastAsia="en-US"/>
              </w:rPr>
              <w:t>integracyjny / Architekt aplikacji</w:t>
            </w:r>
          </w:p>
        </w:tc>
      </w:tr>
      <w:tr w:rsidR="007060F7" w:rsidRPr="00421C9E" w14:paraId="2CF8A030"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75D09012"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Imię</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i</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nazwisko</w:t>
            </w:r>
            <w:proofErr w:type="spellEnd"/>
          </w:p>
        </w:tc>
        <w:tc>
          <w:tcPr>
            <w:tcW w:w="6633" w:type="dxa"/>
            <w:tcMar>
              <w:top w:w="70" w:type="dxa"/>
              <w:left w:w="100" w:type="dxa"/>
              <w:bottom w:w="70" w:type="dxa"/>
              <w:right w:w="100" w:type="dxa"/>
            </w:tcMar>
            <w:vAlign w:val="center"/>
          </w:tcPr>
          <w:p w14:paraId="5D33F2DB"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31BEF3CB"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5926291A"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wykonywanych</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czynności</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rola</w:t>
            </w:r>
            <w:proofErr w:type="spellEnd"/>
          </w:p>
        </w:tc>
        <w:tc>
          <w:tcPr>
            <w:tcW w:w="6633" w:type="dxa"/>
            <w:tcMar>
              <w:top w:w="70" w:type="dxa"/>
              <w:left w:w="100" w:type="dxa"/>
              <w:bottom w:w="70" w:type="dxa"/>
              <w:right w:w="100" w:type="dxa"/>
            </w:tcMar>
            <w:vAlign w:val="center"/>
          </w:tcPr>
          <w:p w14:paraId="2803B838"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2B269573"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059B761C"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Kwalifikacje</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zawodowe</w:t>
            </w:r>
            <w:proofErr w:type="spellEnd"/>
          </w:p>
        </w:tc>
        <w:tc>
          <w:tcPr>
            <w:tcW w:w="6633" w:type="dxa"/>
            <w:tcMar>
              <w:top w:w="70" w:type="dxa"/>
              <w:left w:w="100" w:type="dxa"/>
              <w:bottom w:w="70" w:type="dxa"/>
              <w:right w:w="100" w:type="dxa"/>
            </w:tcMar>
            <w:vAlign w:val="center"/>
          </w:tcPr>
          <w:p w14:paraId="380ECEF6"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15B8DBF2"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02402DB4"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Podstawa do dysponowania / rodzaj zatrudnienia</w:t>
            </w:r>
          </w:p>
        </w:tc>
        <w:tc>
          <w:tcPr>
            <w:tcW w:w="6633" w:type="dxa"/>
            <w:tcMar>
              <w:top w:w="70" w:type="dxa"/>
              <w:left w:w="100" w:type="dxa"/>
              <w:bottom w:w="70" w:type="dxa"/>
              <w:right w:w="100" w:type="dxa"/>
            </w:tcMar>
            <w:vAlign w:val="center"/>
          </w:tcPr>
          <w:p w14:paraId="73260C75"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bl>
    <w:p w14:paraId="6FDA8BA2" w14:textId="77777777" w:rsidR="007060F7" w:rsidRPr="00421C9E" w:rsidRDefault="007060F7" w:rsidP="007060F7">
      <w:pPr>
        <w:jc w:val="center"/>
        <w:rPr>
          <w:rFonts w:ascii="Lato" w:hAnsi="Lato" w:cs="Lato"/>
          <w:bCs/>
          <w:sz w:val="22"/>
          <w:szCs w:val="22"/>
          <w:lang w:val="en-US" w:eastAsia="en-US"/>
        </w:rPr>
      </w:pPr>
    </w:p>
    <w:tbl>
      <w:tblPr>
        <w:tblStyle w:val="Tabela-Siatka"/>
        <w:tblW w:w="0" w:type="auto"/>
        <w:jc w:val="center"/>
        <w:tblLayout w:type="fixed"/>
        <w:tblLook w:val="04A0" w:firstRow="1" w:lastRow="0" w:firstColumn="1" w:lastColumn="0" w:noHBand="0" w:noVBand="1"/>
      </w:tblPr>
      <w:tblGrid>
        <w:gridCol w:w="510"/>
        <w:gridCol w:w="4365"/>
        <w:gridCol w:w="1247"/>
        <w:gridCol w:w="3345"/>
      </w:tblGrid>
      <w:tr w:rsidR="007060F7" w:rsidRPr="00421C9E" w14:paraId="6D4A1B08" w14:textId="77777777" w:rsidTr="007060F7">
        <w:trPr>
          <w:jc w:val="center"/>
        </w:trPr>
        <w:tc>
          <w:tcPr>
            <w:tcW w:w="510" w:type="dxa"/>
            <w:shd w:val="clear" w:color="auto" w:fill="D9D9D9" w:themeFill="background1" w:themeFillShade="D9"/>
            <w:tcMar>
              <w:top w:w="90" w:type="dxa"/>
              <w:left w:w="90" w:type="dxa"/>
              <w:bottom w:w="90" w:type="dxa"/>
              <w:right w:w="90" w:type="dxa"/>
            </w:tcMar>
            <w:vAlign w:val="center"/>
          </w:tcPr>
          <w:p w14:paraId="2E2BB2F3"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Lp</w:t>
            </w:r>
            <w:proofErr w:type="spellEnd"/>
            <w:r w:rsidRPr="00421C9E">
              <w:rPr>
                <w:rFonts w:ascii="Lato" w:hAnsi="Lato" w:cs="Lato"/>
                <w:bCs/>
                <w:sz w:val="22"/>
                <w:szCs w:val="22"/>
                <w:lang w:val="en-US" w:eastAsia="en-US"/>
              </w:rPr>
              <w:t>.</w:t>
            </w:r>
          </w:p>
        </w:tc>
        <w:tc>
          <w:tcPr>
            <w:tcW w:w="4365" w:type="dxa"/>
            <w:shd w:val="clear" w:color="auto" w:fill="D9D9D9" w:themeFill="background1" w:themeFillShade="D9"/>
            <w:tcMar>
              <w:top w:w="90" w:type="dxa"/>
              <w:left w:w="90" w:type="dxa"/>
              <w:bottom w:w="90" w:type="dxa"/>
              <w:right w:w="90" w:type="dxa"/>
            </w:tcMar>
            <w:vAlign w:val="center"/>
          </w:tcPr>
          <w:p w14:paraId="5D7CD9BC"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Wymaganie</w:t>
            </w:r>
            <w:proofErr w:type="spellEnd"/>
            <w:r w:rsidRPr="00421C9E">
              <w:rPr>
                <w:rFonts w:ascii="Lato" w:hAnsi="Lato" w:cs="Lato"/>
                <w:bCs/>
                <w:sz w:val="22"/>
                <w:szCs w:val="22"/>
                <w:lang w:val="en-US" w:eastAsia="en-US"/>
              </w:rPr>
              <w:t xml:space="preserve"> SWZ</w:t>
            </w:r>
          </w:p>
        </w:tc>
        <w:tc>
          <w:tcPr>
            <w:tcW w:w="1247" w:type="dxa"/>
            <w:shd w:val="clear" w:color="auto" w:fill="D9D9D9" w:themeFill="background1" w:themeFillShade="D9"/>
            <w:tcMar>
              <w:top w:w="90" w:type="dxa"/>
              <w:left w:w="90" w:type="dxa"/>
              <w:bottom w:w="90" w:type="dxa"/>
              <w:right w:w="90" w:type="dxa"/>
            </w:tcMar>
            <w:vAlign w:val="center"/>
          </w:tcPr>
          <w:p w14:paraId="19B9E9C0"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3345" w:type="dxa"/>
            <w:shd w:val="clear" w:color="auto" w:fill="D9D9D9" w:themeFill="background1" w:themeFillShade="D9"/>
            <w:tcMar>
              <w:top w:w="90" w:type="dxa"/>
              <w:left w:w="90" w:type="dxa"/>
              <w:bottom w:w="90" w:type="dxa"/>
              <w:right w:w="90" w:type="dxa"/>
            </w:tcMar>
            <w:vAlign w:val="center"/>
          </w:tcPr>
          <w:p w14:paraId="0C49262C"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Opis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doświadczenia</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okres</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projekt</w:t>
            </w:r>
            <w:proofErr w:type="spellEnd"/>
          </w:p>
        </w:tc>
      </w:tr>
      <w:tr w:rsidR="007060F7" w:rsidRPr="00421C9E" w14:paraId="2D8BFC7C" w14:textId="77777777" w:rsidTr="009143B9">
        <w:trPr>
          <w:jc w:val="center"/>
        </w:trPr>
        <w:tc>
          <w:tcPr>
            <w:tcW w:w="510" w:type="dxa"/>
            <w:tcMar>
              <w:top w:w="80" w:type="dxa"/>
              <w:left w:w="100" w:type="dxa"/>
              <w:bottom w:w="80" w:type="dxa"/>
              <w:right w:w="100" w:type="dxa"/>
            </w:tcMar>
            <w:vAlign w:val="center"/>
          </w:tcPr>
          <w:p w14:paraId="4EFBF2D3"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1</w:t>
            </w:r>
          </w:p>
        </w:tc>
        <w:tc>
          <w:tcPr>
            <w:tcW w:w="4365" w:type="dxa"/>
            <w:tcMar>
              <w:top w:w="80" w:type="dxa"/>
              <w:left w:w="100" w:type="dxa"/>
              <w:bottom w:w="80" w:type="dxa"/>
              <w:right w:w="100" w:type="dxa"/>
            </w:tcMar>
            <w:vAlign w:val="center"/>
          </w:tcPr>
          <w:p w14:paraId="329F584D"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co najmniej 3 lata doświadczenia w projektowaniu integracji systemowych</w:t>
            </w:r>
          </w:p>
        </w:tc>
        <w:tc>
          <w:tcPr>
            <w:tcW w:w="1247" w:type="dxa"/>
            <w:tcMar>
              <w:top w:w="80" w:type="dxa"/>
              <w:left w:w="100" w:type="dxa"/>
              <w:bottom w:w="80" w:type="dxa"/>
              <w:right w:w="100" w:type="dxa"/>
            </w:tcMar>
            <w:vAlign w:val="center"/>
          </w:tcPr>
          <w:p w14:paraId="260B5F09"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 / NIE*</w:t>
            </w:r>
          </w:p>
        </w:tc>
        <w:tc>
          <w:tcPr>
            <w:tcW w:w="3345" w:type="dxa"/>
            <w:tcMar>
              <w:top w:w="80" w:type="dxa"/>
              <w:left w:w="100" w:type="dxa"/>
              <w:bottom w:w="80" w:type="dxa"/>
              <w:right w:w="100" w:type="dxa"/>
            </w:tcMar>
            <w:vAlign w:val="center"/>
          </w:tcPr>
          <w:p w14:paraId="1D49A6AD"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eastAsia="en-US"/>
              </w:rPr>
              <w:t>Okres: od ………………… do …………………</w:t>
            </w:r>
            <w:r w:rsidRPr="00421C9E">
              <w:rPr>
                <w:rFonts w:ascii="Lato" w:hAnsi="Lato" w:cs="Lato"/>
                <w:bCs/>
                <w:sz w:val="22"/>
                <w:szCs w:val="22"/>
                <w:lang w:eastAsia="en-US"/>
              </w:rPr>
              <w:br/>
              <w:t xml:space="preserve">Nazwa projektu / wdrożenia: </w:t>
            </w:r>
            <w:r w:rsidRPr="00421C9E">
              <w:rPr>
                <w:rFonts w:ascii="Lato" w:hAnsi="Lato" w:cs="Lato"/>
                <w:bCs/>
                <w:sz w:val="22"/>
                <w:szCs w:val="22"/>
                <w:lang w:eastAsia="en-US"/>
              </w:rPr>
              <w:lastRenderedPageBreak/>
              <w:t>………………………………………………………</w:t>
            </w:r>
            <w:r w:rsidRPr="00421C9E">
              <w:rPr>
                <w:rFonts w:ascii="Lato" w:hAnsi="Lato" w:cs="Lato"/>
                <w:bCs/>
                <w:sz w:val="22"/>
                <w:szCs w:val="22"/>
                <w:lang w:eastAsia="en-US"/>
              </w:rPr>
              <w:br/>
            </w: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udziału</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osoby</w:t>
            </w:r>
            <w:proofErr w:type="spellEnd"/>
            <w:r w:rsidRPr="00421C9E">
              <w:rPr>
                <w:rFonts w:ascii="Lato" w:hAnsi="Lato" w:cs="Lato"/>
                <w:bCs/>
                <w:sz w:val="22"/>
                <w:szCs w:val="22"/>
                <w:lang w:val="en-US" w:eastAsia="en-US"/>
              </w:rPr>
              <w:t>: …………………………………………………………………</w:t>
            </w:r>
          </w:p>
        </w:tc>
      </w:tr>
      <w:tr w:rsidR="007060F7" w:rsidRPr="00421C9E" w14:paraId="2A62C4F2" w14:textId="77777777" w:rsidTr="009143B9">
        <w:trPr>
          <w:jc w:val="center"/>
        </w:trPr>
        <w:tc>
          <w:tcPr>
            <w:tcW w:w="510" w:type="dxa"/>
            <w:tcMar>
              <w:top w:w="80" w:type="dxa"/>
              <w:left w:w="100" w:type="dxa"/>
              <w:bottom w:w="80" w:type="dxa"/>
              <w:right w:w="100" w:type="dxa"/>
            </w:tcMar>
            <w:vAlign w:val="center"/>
          </w:tcPr>
          <w:p w14:paraId="6E61FF61"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lastRenderedPageBreak/>
              <w:t>2</w:t>
            </w:r>
          </w:p>
        </w:tc>
        <w:tc>
          <w:tcPr>
            <w:tcW w:w="4365" w:type="dxa"/>
            <w:tcMar>
              <w:top w:w="80" w:type="dxa"/>
              <w:left w:w="100" w:type="dxa"/>
              <w:bottom w:w="80" w:type="dxa"/>
              <w:right w:w="100" w:type="dxa"/>
            </w:tcMar>
            <w:vAlign w:val="center"/>
          </w:tcPr>
          <w:p w14:paraId="408F2061"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udział w co najmniej 1 projekcie obejmującym integrację z systemem zewnętrznym przez API</w:t>
            </w:r>
          </w:p>
        </w:tc>
        <w:tc>
          <w:tcPr>
            <w:tcW w:w="1247" w:type="dxa"/>
            <w:tcMar>
              <w:top w:w="80" w:type="dxa"/>
              <w:left w:w="100" w:type="dxa"/>
              <w:bottom w:w="80" w:type="dxa"/>
              <w:right w:w="100" w:type="dxa"/>
            </w:tcMar>
            <w:vAlign w:val="center"/>
          </w:tcPr>
          <w:p w14:paraId="4DD9F1B2"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 / NIE*</w:t>
            </w:r>
          </w:p>
        </w:tc>
        <w:tc>
          <w:tcPr>
            <w:tcW w:w="3345" w:type="dxa"/>
            <w:tcMar>
              <w:top w:w="80" w:type="dxa"/>
              <w:left w:w="100" w:type="dxa"/>
              <w:bottom w:w="80" w:type="dxa"/>
              <w:right w:w="100" w:type="dxa"/>
            </w:tcMar>
            <w:vAlign w:val="center"/>
          </w:tcPr>
          <w:p w14:paraId="3D1A05F1"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eastAsia="en-US"/>
              </w:rPr>
              <w:t>Okres: od ………………… do …………………</w:t>
            </w:r>
            <w:r w:rsidRPr="00421C9E">
              <w:rPr>
                <w:rFonts w:ascii="Lato" w:hAnsi="Lato" w:cs="Lato"/>
                <w:bCs/>
                <w:sz w:val="22"/>
                <w:szCs w:val="22"/>
                <w:lang w:eastAsia="en-US"/>
              </w:rPr>
              <w:br/>
              <w:t>Nazwa projektu / wdrożenia: ………………………………………………………</w:t>
            </w:r>
            <w:r w:rsidRPr="00421C9E">
              <w:rPr>
                <w:rFonts w:ascii="Lato" w:hAnsi="Lato" w:cs="Lato"/>
                <w:bCs/>
                <w:sz w:val="22"/>
                <w:szCs w:val="22"/>
                <w:lang w:eastAsia="en-US"/>
              </w:rPr>
              <w:br/>
            </w: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udziału</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osoby</w:t>
            </w:r>
            <w:proofErr w:type="spellEnd"/>
            <w:r w:rsidRPr="00421C9E">
              <w:rPr>
                <w:rFonts w:ascii="Lato" w:hAnsi="Lato" w:cs="Lato"/>
                <w:bCs/>
                <w:sz w:val="22"/>
                <w:szCs w:val="22"/>
                <w:lang w:val="en-US" w:eastAsia="en-US"/>
              </w:rPr>
              <w:t>: …………………………………………………………………</w:t>
            </w:r>
          </w:p>
        </w:tc>
      </w:tr>
    </w:tbl>
    <w:p w14:paraId="2A2A3BF3" w14:textId="77777777" w:rsidR="007060F7" w:rsidRPr="00421C9E" w:rsidRDefault="007060F7" w:rsidP="007060F7">
      <w:pPr>
        <w:jc w:val="center"/>
        <w:rPr>
          <w:rFonts w:ascii="Lato" w:hAnsi="Lato" w:cs="Lato"/>
          <w:bCs/>
          <w:sz w:val="22"/>
          <w:szCs w:val="22"/>
          <w:lang w:val="en-US" w:eastAsia="en-US"/>
        </w:rPr>
      </w:pPr>
    </w:p>
    <w:tbl>
      <w:tblPr>
        <w:tblW w:w="9498" w:type="dxa"/>
        <w:jc w:val="center"/>
        <w:shd w:val="clear" w:color="auto" w:fill="D9D9D9" w:themeFill="background1" w:themeFillShade="D9"/>
        <w:tblLook w:val="04A0" w:firstRow="1" w:lastRow="0" w:firstColumn="1" w:lastColumn="0" w:noHBand="0" w:noVBand="1"/>
      </w:tblPr>
      <w:tblGrid>
        <w:gridCol w:w="2835"/>
        <w:gridCol w:w="6633"/>
        <w:gridCol w:w="30"/>
      </w:tblGrid>
      <w:tr w:rsidR="007060F7" w:rsidRPr="00421C9E" w14:paraId="195EDC3B" w14:textId="77777777" w:rsidTr="007060F7">
        <w:trPr>
          <w:jc w:val="center"/>
        </w:trPr>
        <w:tc>
          <w:tcPr>
            <w:tcW w:w="9498" w:type="dxa"/>
            <w:gridSpan w:val="3"/>
            <w:shd w:val="clear" w:color="auto" w:fill="D9D9D9" w:themeFill="background1" w:themeFillShade="D9"/>
            <w:tcMar>
              <w:top w:w="100" w:type="dxa"/>
              <w:left w:w="120" w:type="dxa"/>
              <w:bottom w:w="100" w:type="dxa"/>
              <w:right w:w="120" w:type="dxa"/>
            </w:tcMar>
          </w:tcPr>
          <w:p w14:paraId="314AB06C"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 xml:space="preserve">4. </w:t>
            </w:r>
            <w:proofErr w:type="spellStart"/>
            <w:r w:rsidRPr="00421C9E">
              <w:rPr>
                <w:rFonts w:ascii="Lato" w:hAnsi="Lato" w:cs="Lato"/>
                <w:bCs/>
                <w:sz w:val="22"/>
                <w:szCs w:val="22"/>
                <w:lang w:val="en-US" w:eastAsia="en-US"/>
              </w:rPr>
              <w:t>Specjalista</w:t>
            </w:r>
            <w:proofErr w:type="spellEnd"/>
            <w:r w:rsidRPr="00421C9E">
              <w:rPr>
                <w:rFonts w:ascii="Lato" w:hAnsi="Lato" w:cs="Lato"/>
                <w:bCs/>
                <w:sz w:val="22"/>
                <w:szCs w:val="22"/>
                <w:lang w:val="en-US" w:eastAsia="en-US"/>
              </w:rPr>
              <w:t xml:space="preserve"> GIS</w:t>
            </w:r>
          </w:p>
        </w:tc>
      </w:tr>
      <w:tr w:rsidR="007060F7" w:rsidRPr="00421C9E" w14:paraId="408352E8"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6733715D"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Imię</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i</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nazwisko</w:t>
            </w:r>
            <w:proofErr w:type="spellEnd"/>
          </w:p>
        </w:tc>
        <w:tc>
          <w:tcPr>
            <w:tcW w:w="6633" w:type="dxa"/>
            <w:tcMar>
              <w:top w:w="70" w:type="dxa"/>
              <w:left w:w="100" w:type="dxa"/>
              <w:bottom w:w="70" w:type="dxa"/>
              <w:right w:w="100" w:type="dxa"/>
            </w:tcMar>
            <w:vAlign w:val="center"/>
          </w:tcPr>
          <w:p w14:paraId="3B90E3E3"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4122CFA3"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09106726"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wykonywanych</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czynności</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rola</w:t>
            </w:r>
            <w:proofErr w:type="spellEnd"/>
          </w:p>
        </w:tc>
        <w:tc>
          <w:tcPr>
            <w:tcW w:w="6633" w:type="dxa"/>
            <w:tcMar>
              <w:top w:w="70" w:type="dxa"/>
              <w:left w:w="100" w:type="dxa"/>
              <w:bottom w:w="70" w:type="dxa"/>
              <w:right w:w="100" w:type="dxa"/>
            </w:tcMar>
            <w:vAlign w:val="center"/>
          </w:tcPr>
          <w:p w14:paraId="5551E09D"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44E3B812"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6F846991"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Kwalifikacje</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zawodowe</w:t>
            </w:r>
            <w:proofErr w:type="spellEnd"/>
          </w:p>
        </w:tc>
        <w:tc>
          <w:tcPr>
            <w:tcW w:w="6633" w:type="dxa"/>
            <w:tcMar>
              <w:top w:w="70" w:type="dxa"/>
              <w:left w:w="100" w:type="dxa"/>
              <w:bottom w:w="70" w:type="dxa"/>
              <w:right w:w="100" w:type="dxa"/>
            </w:tcMar>
            <w:vAlign w:val="center"/>
          </w:tcPr>
          <w:p w14:paraId="45D2D936"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r w:rsidR="007060F7" w:rsidRPr="00421C9E" w14:paraId="36DE5D08" w14:textId="77777777" w:rsidTr="007060F7">
        <w:tblPrEx>
          <w:shd w:val="clear" w:color="auto" w:fill="auto"/>
        </w:tblPrEx>
        <w:trPr>
          <w:gridAfter w:val="1"/>
          <w:wAfter w:w="10" w:type="dxa"/>
          <w:jc w:val="center"/>
        </w:trPr>
        <w:tc>
          <w:tcPr>
            <w:tcW w:w="2835" w:type="dxa"/>
            <w:shd w:val="clear" w:color="auto" w:fill="D9D9D9" w:themeFill="background1" w:themeFillShade="D9"/>
            <w:tcMar>
              <w:top w:w="70" w:type="dxa"/>
              <w:left w:w="100" w:type="dxa"/>
              <w:bottom w:w="70" w:type="dxa"/>
              <w:right w:w="100" w:type="dxa"/>
            </w:tcMar>
            <w:vAlign w:val="center"/>
          </w:tcPr>
          <w:p w14:paraId="6F196101"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Podstawa do dysponowania / rodzaj zatrudnienia</w:t>
            </w:r>
          </w:p>
        </w:tc>
        <w:tc>
          <w:tcPr>
            <w:tcW w:w="6633" w:type="dxa"/>
            <w:tcMar>
              <w:top w:w="70" w:type="dxa"/>
              <w:left w:w="100" w:type="dxa"/>
              <w:bottom w:w="70" w:type="dxa"/>
              <w:right w:w="100" w:type="dxa"/>
            </w:tcMar>
            <w:vAlign w:val="center"/>
          </w:tcPr>
          <w:p w14:paraId="3BAB54BB"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w:t>
            </w:r>
          </w:p>
        </w:tc>
      </w:tr>
    </w:tbl>
    <w:p w14:paraId="0BA3C03F" w14:textId="77777777" w:rsidR="007060F7" w:rsidRPr="00421C9E" w:rsidRDefault="007060F7" w:rsidP="007060F7">
      <w:pPr>
        <w:jc w:val="center"/>
        <w:rPr>
          <w:rFonts w:ascii="Lato" w:hAnsi="Lato" w:cs="Lato"/>
          <w:bCs/>
          <w:sz w:val="22"/>
          <w:szCs w:val="22"/>
          <w:lang w:val="en-US" w:eastAsia="en-US"/>
        </w:rPr>
      </w:pPr>
    </w:p>
    <w:tbl>
      <w:tblPr>
        <w:tblStyle w:val="Tabela-Siatka"/>
        <w:tblW w:w="0" w:type="auto"/>
        <w:jc w:val="center"/>
        <w:tblLayout w:type="fixed"/>
        <w:tblLook w:val="04A0" w:firstRow="1" w:lastRow="0" w:firstColumn="1" w:lastColumn="0" w:noHBand="0" w:noVBand="1"/>
      </w:tblPr>
      <w:tblGrid>
        <w:gridCol w:w="510"/>
        <w:gridCol w:w="4365"/>
        <w:gridCol w:w="1247"/>
        <w:gridCol w:w="3345"/>
      </w:tblGrid>
      <w:tr w:rsidR="007060F7" w:rsidRPr="00421C9E" w14:paraId="112E2FC3" w14:textId="77777777" w:rsidTr="007060F7">
        <w:trPr>
          <w:jc w:val="center"/>
        </w:trPr>
        <w:tc>
          <w:tcPr>
            <w:tcW w:w="510" w:type="dxa"/>
            <w:shd w:val="clear" w:color="auto" w:fill="D9D9D9" w:themeFill="background1" w:themeFillShade="D9"/>
            <w:tcMar>
              <w:top w:w="90" w:type="dxa"/>
              <w:left w:w="90" w:type="dxa"/>
              <w:bottom w:w="90" w:type="dxa"/>
              <w:right w:w="90" w:type="dxa"/>
            </w:tcMar>
            <w:vAlign w:val="center"/>
          </w:tcPr>
          <w:p w14:paraId="2412D72D"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Lp</w:t>
            </w:r>
            <w:proofErr w:type="spellEnd"/>
            <w:r w:rsidRPr="00421C9E">
              <w:rPr>
                <w:rFonts w:ascii="Lato" w:hAnsi="Lato" w:cs="Lato"/>
                <w:bCs/>
                <w:sz w:val="22"/>
                <w:szCs w:val="22"/>
                <w:lang w:val="en-US" w:eastAsia="en-US"/>
              </w:rPr>
              <w:t>.</w:t>
            </w:r>
          </w:p>
        </w:tc>
        <w:tc>
          <w:tcPr>
            <w:tcW w:w="4365" w:type="dxa"/>
            <w:shd w:val="clear" w:color="auto" w:fill="D9D9D9" w:themeFill="background1" w:themeFillShade="D9"/>
            <w:tcMar>
              <w:top w:w="90" w:type="dxa"/>
              <w:left w:w="90" w:type="dxa"/>
              <w:bottom w:w="90" w:type="dxa"/>
              <w:right w:w="90" w:type="dxa"/>
            </w:tcMar>
            <w:vAlign w:val="center"/>
          </w:tcPr>
          <w:p w14:paraId="01D5AC39"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Wymaganie</w:t>
            </w:r>
            <w:proofErr w:type="spellEnd"/>
            <w:r w:rsidRPr="00421C9E">
              <w:rPr>
                <w:rFonts w:ascii="Lato" w:hAnsi="Lato" w:cs="Lato"/>
                <w:bCs/>
                <w:sz w:val="22"/>
                <w:szCs w:val="22"/>
                <w:lang w:val="en-US" w:eastAsia="en-US"/>
              </w:rPr>
              <w:t xml:space="preserve"> SWZ</w:t>
            </w:r>
          </w:p>
        </w:tc>
        <w:tc>
          <w:tcPr>
            <w:tcW w:w="1247" w:type="dxa"/>
            <w:shd w:val="clear" w:color="auto" w:fill="D9D9D9" w:themeFill="background1" w:themeFillShade="D9"/>
            <w:tcMar>
              <w:top w:w="90" w:type="dxa"/>
              <w:left w:w="90" w:type="dxa"/>
              <w:bottom w:w="90" w:type="dxa"/>
              <w:right w:w="90" w:type="dxa"/>
            </w:tcMar>
            <w:vAlign w:val="center"/>
          </w:tcPr>
          <w:p w14:paraId="7D3CB622"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3345" w:type="dxa"/>
            <w:shd w:val="clear" w:color="auto" w:fill="D9D9D9" w:themeFill="background1" w:themeFillShade="D9"/>
            <w:tcMar>
              <w:top w:w="90" w:type="dxa"/>
              <w:left w:w="90" w:type="dxa"/>
              <w:bottom w:w="90" w:type="dxa"/>
              <w:right w:w="90" w:type="dxa"/>
            </w:tcMar>
            <w:vAlign w:val="center"/>
          </w:tcPr>
          <w:p w14:paraId="1D2435BC" w14:textId="77777777" w:rsidR="007060F7" w:rsidRPr="00421C9E" w:rsidRDefault="007060F7" w:rsidP="007060F7">
            <w:pPr>
              <w:jc w:val="center"/>
              <w:rPr>
                <w:rFonts w:ascii="Lato" w:hAnsi="Lato" w:cs="Lato"/>
                <w:bCs/>
                <w:sz w:val="22"/>
                <w:szCs w:val="22"/>
                <w:lang w:val="en-US" w:eastAsia="en-US"/>
              </w:rPr>
            </w:pPr>
            <w:proofErr w:type="spellStart"/>
            <w:r w:rsidRPr="00421C9E">
              <w:rPr>
                <w:rFonts w:ascii="Lato" w:hAnsi="Lato" w:cs="Lato"/>
                <w:bCs/>
                <w:sz w:val="22"/>
                <w:szCs w:val="22"/>
                <w:lang w:val="en-US" w:eastAsia="en-US"/>
              </w:rPr>
              <w:t>Opis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doświadczenia</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okres</w:t>
            </w:r>
            <w:proofErr w:type="spellEnd"/>
            <w:r w:rsidRPr="00421C9E">
              <w:rPr>
                <w:rFonts w:ascii="Lato" w:hAnsi="Lato" w:cs="Lato"/>
                <w:bCs/>
                <w:sz w:val="22"/>
                <w:szCs w:val="22"/>
                <w:lang w:val="en-US" w:eastAsia="en-US"/>
              </w:rPr>
              <w:t xml:space="preserve"> / </w:t>
            </w:r>
            <w:proofErr w:type="spellStart"/>
            <w:r w:rsidRPr="00421C9E">
              <w:rPr>
                <w:rFonts w:ascii="Lato" w:hAnsi="Lato" w:cs="Lato"/>
                <w:bCs/>
                <w:sz w:val="22"/>
                <w:szCs w:val="22"/>
                <w:lang w:val="en-US" w:eastAsia="en-US"/>
              </w:rPr>
              <w:t>projekt</w:t>
            </w:r>
            <w:proofErr w:type="spellEnd"/>
          </w:p>
        </w:tc>
      </w:tr>
      <w:tr w:rsidR="007060F7" w:rsidRPr="00421C9E" w14:paraId="4199F999" w14:textId="77777777" w:rsidTr="009143B9">
        <w:trPr>
          <w:jc w:val="center"/>
        </w:trPr>
        <w:tc>
          <w:tcPr>
            <w:tcW w:w="510" w:type="dxa"/>
            <w:tcMar>
              <w:top w:w="80" w:type="dxa"/>
              <w:left w:w="100" w:type="dxa"/>
              <w:bottom w:w="80" w:type="dxa"/>
              <w:right w:w="100" w:type="dxa"/>
            </w:tcMar>
            <w:vAlign w:val="center"/>
          </w:tcPr>
          <w:p w14:paraId="33EB03BD"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1</w:t>
            </w:r>
          </w:p>
        </w:tc>
        <w:tc>
          <w:tcPr>
            <w:tcW w:w="4365" w:type="dxa"/>
            <w:tcMar>
              <w:top w:w="80" w:type="dxa"/>
              <w:left w:w="100" w:type="dxa"/>
              <w:bottom w:w="80" w:type="dxa"/>
              <w:right w:w="100" w:type="dxa"/>
            </w:tcMar>
            <w:vAlign w:val="center"/>
          </w:tcPr>
          <w:p w14:paraId="59FB3077"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co najmniej 2 lata doświadczenia w systemach GIS/SIP</w:t>
            </w:r>
          </w:p>
        </w:tc>
        <w:tc>
          <w:tcPr>
            <w:tcW w:w="1247" w:type="dxa"/>
            <w:tcMar>
              <w:top w:w="80" w:type="dxa"/>
              <w:left w:w="100" w:type="dxa"/>
              <w:bottom w:w="80" w:type="dxa"/>
              <w:right w:w="100" w:type="dxa"/>
            </w:tcMar>
            <w:vAlign w:val="center"/>
          </w:tcPr>
          <w:p w14:paraId="147F3806"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 / NIE*</w:t>
            </w:r>
          </w:p>
        </w:tc>
        <w:tc>
          <w:tcPr>
            <w:tcW w:w="3345" w:type="dxa"/>
            <w:tcMar>
              <w:top w:w="80" w:type="dxa"/>
              <w:left w:w="100" w:type="dxa"/>
              <w:bottom w:w="80" w:type="dxa"/>
              <w:right w:w="100" w:type="dxa"/>
            </w:tcMar>
            <w:vAlign w:val="center"/>
          </w:tcPr>
          <w:p w14:paraId="6F94FC25"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eastAsia="en-US"/>
              </w:rPr>
              <w:t>Okres: od ………………… do …………………</w:t>
            </w:r>
            <w:r w:rsidRPr="00421C9E">
              <w:rPr>
                <w:rFonts w:ascii="Lato" w:hAnsi="Lato" w:cs="Lato"/>
                <w:bCs/>
                <w:sz w:val="22"/>
                <w:szCs w:val="22"/>
                <w:lang w:eastAsia="en-US"/>
              </w:rPr>
              <w:br/>
              <w:t>Nazwa projektu / wdrożenia: ………………………………………………………</w:t>
            </w:r>
            <w:r w:rsidRPr="00421C9E">
              <w:rPr>
                <w:rFonts w:ascii="Lato" w:hAnsi="Lato" w:cs="Lato"/>
                <w:bCs/>
                <w:sz w:val="22"/>
                <w:szCs w:val="22"/>
                <w:lang w:eastAsia="en-US"/>
              </w:rPr>
              <w:br/>
            </w: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udziału</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osoby</w:t>
            </w:r>
            <w:proofErr w:type="spellEnd"/>
            <w:r w:rsidRPr="00421C9E">
              <w:rPr>
                <w:rFonts w:ascii="Lato" w:hAnsi="Lato" w:cs="Lato"/>
                <w:bCs/>
                <w:sz w:val="22"/>
                <w:szCs w:val="22"/>
                <w:lang w:val="en-US" w:eastAsia="en-US"/>
              </w:rPr>
              <w:t>: …………………………………………………………………</w:t>
            </w:r>
          </w:p>
        </w:tc>
      </w:tr>
      <w:tr w:rsidR="007060F7" w:rsidRPr="00421C9E" w14:paraId="5E99E603" w14:textId="77777777" w:rsidTr="009143B9">
        <w:trPr>
          <w:jc w:val="center"/>
        </w:trPr>
        <w:tc>
          <w:tcPr>
            <w:tcW w:w="510" w:type="dxa"/>
            <w:tcMar>
              <w:top w:w="80" w:type="dxa"/>
              <w:left w:w="100" w:type="dxa"/>
              <w:bottom w:w="80" w:type="dxa"/>
              <w:right w:w="100" w:type="dxa"/>
            </w:tcMar>
            <w:vAlign w:val="center"/>
          </w:tcPr>
          <w:p w14:paraId="4B093A9F"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2</w:t>
            </w:r>
          </w:p>
        </w:tc>
        <w:tc>
          <w:tcPr>
            <w:tcW w:w="4365" w:type="dxa"/>
            <w:tcMar>
              <w:top w:w="80" w:type="dxa"/>
              <w:left w:w="100" w:type="dxa"/>
              <w:bottom w:w="80" w:type="dxa"/>
              <w:right w:w="100" w:type="dxa"/>
            </w:tcMar>
            <w:vAlign w:val="center"/>
          </w:tcPr>
          <w:p w14:paraId="3C1AD003" w14:textId="77777777" w:rsidR="007060F7" w:rsidRPr="00421C9E" w:rsidRDefault="007060F7" w:rsidP="007060F7">
            <w:pPr>
              <w:jc w:val="center"/>
              <w:rPr>
                <w:rFonts w:ascii="Lato" w:hAnsi="Lato" w:cs="Lato"/>
                <w:bCs/>
                <w:sz w:val="22"/>
                <w:szCs w:val="22"/>
                <w:lang w:eastAsia="en-US"/>
              </w:rPr>
            </w:pPr>
            <w:r w:rsidRPr="00421C9E">
              <w:rPr>
                <w:rFonts w:ascii="Lato" w:hAnsi="Lato" w:cs="Lato"/>
                <w:bCs/>
                <w:sz w:val="22"/>
                <w:szCs w:val="22"/>
                <w:lang w:eastAsia="en-US"/>
              </w:rPr>
              <w:t>udział w co najmniej 1 projekcie obejmującym pracę z danymi przestrzennymi, bazą PostGIS lub usługami WMS/WFS/QGIS</w:t>
            </w:r>
          </w:p>
        </w:tc>
        <w:tc>
          <w:tcPr>
            <w:tcW w:w="1247" w:type="dxa"/>
            <w:tcMar>
              <w:top w:w="80" w:type="dxa"/>
              <w:left w:w="100" w:type="dxa"/>
              <w:bottom w:w="80" w:type="dxa"/>
              <w:right w:w="100" w:type="dxa"/>
            </w:tcMar>
            <w:vAlign w:val="center"/>
          </w:tcPr>
          <w:p w14:paraId="6BAACC4B"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val="en-US" w:eastAsia="en-US"/>
              </w:rPr>
              <w:t>TAK / NIE*</w:t>
            </w:r>
          </w:p>
        </w:tc>
        <w:tc>
          <w:tcPr>
            <w:tcW w:w="3345" w:type="dxa"/>
            <w:tcMar>
              <w:top w:w="80" w:type="dxa"/>
              <w:left w:w="100" w:type="dxa"/>
              <w:bottom w:w="80" w:type="dxa"/>
              <w:right w:w="100" w:type="dxa"/>
            </w:tcMar>
            <w:vAlign w:val="center"/>
          </w:tcPr>
          <w:p w14:paraId="126C44D9" w14:textId="77777777" w:rsidR="007060F7" w:rsidRPr="00421C9E" w:rsidRDefault="007060F7" w:rsidP="007060F7">
            <w:pPr>
              <w:jc w:val="center"/>
              <w:rPr>
                <w:rFonts w:ascii="Lato" w:hAnsi="Lato" w:cs="Lato"/>
                <w:bCs/>
                <w:sz w:val="22"/>
                <w:szCs w:val="22"/>
                <w:lang w:val="en-US" w:eastAsia="en-US"/>
              </w:rPr>
            </w:pPr>
            <w:r w:rsidRPr="00421C9E">
              <w:rPr>
                <w:rFonts w:ascii="Lato" w:hAnsi="Lato" w:cs="Lato"/>
                <w:bCs/>
                <w:sz w:val="22"/>
                <w:szCs w:val="22"/>
                <w:lang w:eastAsia="en-US"/>
              </w:rPr>
              <w:t>Okres: od ………………… do …………………</w:t>
            </w:r>
            <w:r w:rsidRPr="00421C9E">
              <w:rPr>
                <w:rFonts w:ascii="Lato" w:hAnsi="Lato" w:cs="Lato"/>
                <w:bCs/>
                <w:sz w:val="22"/>
                <w:szCs w:val="22"/>
                <w:lang w:eastAsia="en-US"/>
              </w:rPr>
              <w:br/>
              <w:t>Nazwa projektu / wdrożenia: ………………………………………………………</w:t>
            </w:r>
            <w:r w:rsidRPr="00421C9E">
              <w:rPr>
                <w:rFonts w:ascii="Lato" w:hAnsi="Lato" w:cs="Lato"/>
                <w:bCs/>
                <w:sz w:val="22"/>
                <w:szCs w:val="22"/>
                <w:lang w:eastAsia="en-US"/>
              </w:rPr>
              <w:br/>
            </w:r>
            <w:proofErr w:type="spellStart"/>
            <w:r w:rsidRPr="00421C9E">
              <w:rPr>
                <w:rFonts w:ascii="Lato" w:hAnsi="Lato" w:cs="Lato"/>
                <w:bCs/>
                <w:sz w:val="22"/>
                <w:szCs w:val="22"/>
                <w:lang w:val="en-US" w:eastAsia="en-US"/>
              </w:rPr>
              <w:t>Zakres</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udziału</w:t>
            </w:r>
            <w:proofErr w:type="spellEnd"/>
            <w:r w:rsidRPr="00421C9E">
              <w:rPr>
                <w:rFonts w:ascii="Lato" w:hAnsi="Lato" w:cs="Lato"/>
                <w:bCs/>
                <w:sz w:val="22"/>
                <w:szCs w:val="22"/>
                <w:lang w:val="en-US" w:eastAsia="en-US"/>
              </w:rPr>
              <w:t xml:space="preserve"> </w:t>
            </w:r>
            <w:proofErr w:type="spellStart"/>
            <w:r w:rsidRPr="00421C9E">
              <w:rPr>
                <w:rFonts w:ascii="Lato" w:hAnsi="Lato" w:cs="Lato"/>
                <w:bCs/>
                <w:sz w:val="22"/>
                <w:szCs w:val="22"/>
                <w:lang w:val="en-US" w:eastAsia="en-US"/>
              </w:rPr>
              <w:t>osoby</w:t>
            </w:r>
            <w:proofErr w:type="spellEnd"/>
            <w:r w:rsidRPr="00421C9E">
              <w:rPr>
                <w:rFonts w:ascii="Lato" w:hAnsi="Lato" w:cs="Lato"/>
                <w:bCs/>
                <w:sz w:val="22"/>
                <w:szCs w:val="22"/>
                <w:lang w:val="en-US" w:eastAsia="en-US"/>
              </w:rPr>
              <w:t>: …………………………………………………………………</w:t>
            </w:r>
          </w:p>
        </w:tc>
      </w:tr>
    </w:tbl>
    <w:p w14:paraId="5119EF3C" w14:textId="77777777" w:rsidR="007060F7" w:rsidRPr="00421C9E" w:rsidRDefault="007060F7" w:rsidP="007060F7">
      <w:pPr>
        <w:jc w:val="center"/>
        <w:rPr>
          <w:rFonts w:ascii="Lato" w:hAnsi="Lato" w:cs="Lato"/>
          <w:b/>
          <w:sz w:val="22"/>
          <w:szCs w:val="22"/>
          <w:lang w:val="en-US" w:eastAsia="en-US"/>
        </w:rPr>
      </w:pPr>
    </w:p>
    <w:p w14:paraId="6AFBAB15" w14:textId="77777777" w:rsidR="007060F7" w:rsidRPr="00421C9E" w:rsidRDefault="007060F7" w:rsidP="00470EA8">
      <w:pPr>
        <w:jc w:val="center"/>
        <w:rPr>
          <w:rFonts w:ascii="Lato" w:hAnsi="Lato" w:cs="Lato"/>
          <w:b/>
          <w:sz w:val="22"/>
          <w:szCs w:val="22"/>
          <w:lang w:eastAsia="en-US"/>
        </w:rPr>
      </w:pPr>
    </w:p>
    <w:p w14:paraId="53DF401C" w14:textId="77777777" w:rsidR="003A4DC8" w:rsidRPr="00421C9E" w:rsidRDefault="003645CA" w:rsidP="000908A9">
      <w:pPr>
        <w:spacing w:after="120"/>
        <w:rPr>
          <w:rFonts w:ascii="Lato" w:hAnsi="Lato" w:cs="Lato"/>
          <w:b/>
          <w:sz w:val="22"/>
          <w:szCs w:val="22"/>
          <w:lang w:eastAsia="pl-PL"/>
        </w:rPr>
      </w:pPr>
      <w:r w:rsidRPr="00421C9E">
        <w:rPr>
          <w:rFonts w:ascii="Lato" w:hAnsi="Lato" w:cs="Lato"/>
          <w:b/>
          <w:sz w:val="22"/>
          <w:szCs w:val="22"/>
          <w:lang w:eastAsia="pl-PL"/>
        </w:rPr>
        <w:t>*właściwe zaznaczyć</w:t>
      </w:r>
    </w:p>
    <w:p w14:paraId="36AB5933" w14:textId="77777777" w:rsidR="003645CA" w:rsidRPr="00421C9E" w:rsidRDefault="003645CA" w:rsidP="003645CA">
      <w:pPr>
        <w:rPr>
          <w:rFonts w:ascii="Lato" w:hAnsi="Lato" w:cs="Lato"/>
          <w:bCs/>
          <w:sz w:val="22"/>
          <w:szCs w:val="22"/>
        </w:rPr>
      </w:pPr>
      <w:r w:rsidRPr="00421C9E">
        <w:rPr>
          <w:rFonts w:ascii="Lato" w:hAnsi="Lato" w:cs="Lato"/>
          <w:bCs/>
          <w:sz w:val="22"/>
          <w:szCs w:val="22"/>
          <w:u w:val="single"/>
        </w:rPr>
        <w:lastRenderedPageBreak/>
        <w:t>POUCZENIE:</w:t>
      </w:r>
    </w:p>
    <w:p w14:paraId="6689CA00" w14:textId="77777777" w:rsidR="003645CA" w:rsidRPr="00421C9E" w:rsidRDefault="003645CA" w:rsidP="003645CA">
      <w:pPr>
        <w:rPr>
          <w:rFonts w:ascii="Lato" w:hAnsi="Lato" w:cs="Lato"/>
          <w:bCs/>
          <w:i/>
          <w:sz w:val="22"/>
          <w:szCs w:val="22"/>
        </w:rPr>
      </w:pPr>
      <w:r w:rsidRPr="00421C9E">
        <w:rPr>
          <w:rFonts w:ascii="Lato" w:hAnsi="Lato" w:cs="Lato"/>
          <w:bCs/>
          <w:sz w:val="22"/>
          <w:szCs w:val="22"/>
        </w:rPr>
        <w:t xml:space="preserve">Zgodnie z art. 297 § 1 Kodeksu Karnego: </w:t>
      </w:r>
      <w:r w:rsidRPr="00421C9E">
        <w:rPr>
          <w:rFonts w:ascii="Lato" w:hAnsi="Lato" w:cs="Lato"/>
          <w:bCs/>
          <w:i/>
          <w:sz w:val="22"/>
          <w:szCs w:val="22"/>
        </w:rPr>
        <w:t>Kto, w celu uzyskania dla siebie lub kogo innego (…) od (…) organu lub instytucji dysponujących środkami publicznymi (…) zamówienia publicznego, przedkłada podrobiony, przerobiony, poświadczający nieprawdę albo nierzetelny dokument albo nierzetelne, pisemne</w:t>
      </w:r>
    </w:p>
    <w:p w14:paraId="4F173EFC" w14:textId="77777777" w:rsidR="003645CA" w:rsidRPr="00421C9E" w:rsidRDefault="003645CA" w:rsidP="003645CA">
      <w:pPr>
        <w:rPr>
          <w:rFonts w:ascii="Lato" w:hAnsi="Lato" w:cs="Lato"/>
          <w:sz w:val="22"/>
          <w:szCs w:val="22"/>
        </w:rPr>
      </w:pPr>
      <w:r w:rsidRPr="00421C9E">
        <w:rPr>
          <w:rFonts w:ascii="Lato" w:hAnsi="Lato" w:cs="Lato"/>
          <w:bCs/>
          <w:i/>
          <w:sz w:val="22"/>
          <w:szCs w:val="22"/>
        </w:rPr>
        <w:t xml:space="preserve">oświadczenie dotyczące okoliczności o istotnym znaczeniu dla uzyskania (…) zamówienia publicznego, podlega karze pozbawienia wolności </w:t>
      </w:r>
      <w:r w:rsidRPr="00421C9E">
        <w:rPr>
          <w:rFonts w:ascii="Lato" w:hAnsi="Lato" w:cs="Lato"/>
          <w:bCs/>
          <w:i/>
          <w:sz w:val="22"/>
          <w:szCs w:val="22"/>
        </w:rPr>
        <w:br/>
        <w:t>od 3 miesięcy do lat 5.</w:t>
      </w:r>
    </w:p>
    <w:p w14:paraId="49D83358" w14:textId="77777777" w:rsidR="003645CA" w:rsidRPr="00421C9E" w:rsidRDefault="003645CA" w:rsidP="000908A9">
      <w:pPr>
        <w:spacing w:after="120"/>
        <w:rPr>
          <w:rFonts w:ascii="Lato" w:hAnsi="Lato" w:cs="Lato"/>
          <w:b/>
          <w:sz w:val="22"/>
          <w:szCs w:val="22"/>
          <w:lang w:eastAsia="pl-PL"/>
        </w:rPr>
        <w:sectPr w:rsidR="003645CA" w:rsidRPr="00421C9E" w:rsidSect="007060F7">
          <w:pgSz w:w="11906" w:h="16838" w:code="9"/>
          <w:pgMar w:top="1418" w:right="1418" w:bottom="1418" w:left="1985" w:header="709" w:footer="709" w:gutter="0"/>
          <w:pgNumType w:start="1"/>
          <w:cols w:space="708"/>
          <w:titlePg/>
          <w:docGrid w:linePitch="360"/>
        </w:sectPr>
      </w:pPr>
    </w:p>
    <w:p w14:paraId="0636A318" w14:textId="77777777" w:rsidR="00632CCD" w:rsidRPr="00421C9E" w:rsidRDefault="00632CCD" w:rsidP="00632CCD">
      <w:pPr>
        <w:suppressAutoHyphens w:val="0"/>
        <w:spacing w:line="259" w:lineRule="auto"/>
        <w:ind w:left="1416"/>
        <w:jc w:val="right"/>
        <w:rPr>
          <w:rFonts w:ascii="Lato" w:eastAsia="Calibri" w:hAnsi="Lato" w:cs="Lato"/>
          <w:b/>
          <w:sz w:val="22"/>
          <w:szCs w:val="22"/>
          <w:lang w:eastAsia="en-US"/>
        </w:rPr>
      </w:pPr>
      <w:r w:rsidRPr="00421C9E">
        <w:rPr>
          <w:rFonts w:ascii="Lato" w:eastAsia="Calibri" w:hAnsi="Lato" w:cs="Lato"/>
          <w:b/>
          <w:sz w:val="22"/>
          <w:szCs w:val="22"/>
          <w:lang w:eastAsia="en-US"/>
        </w:rPr>
        <w:lastRenderedPageBreak/>
        <w:t>Załącznik nr 6</w:t>
      </w:r>
    </w:p>
    <w:p w14:paraId="791B8750" w14:textId="77777777" w:rsidR="003645CA" w:rsidRPr="00421C9E" w:rsidRDefault="003645CA" w:rsidP="00084BDD">
      <w:pPr>
        <w:suppressAutoHyphens w:val="0"/>
        <w:spacing w:line="259" w:lineRule="auto"/>
        <w:jc w:val="right"/>
        <w:rPr>
          <w:rFonts w:ascii="Lato" w:eastAsia="Calibri" w:hAnsi="Lato" w:cs="Lato"/>
          <w:b/>
          <w:sz w:val="22"/>
          <w:szCs w:val="22"/>
          <w:lang w:eastAsia="en-US"/>
        </w:rPr>
      </w:pPr>
    </w:p>
    <w:p w14:paraId="3022FFB9" w14:textId="77777777" w:rsidR="003645CA" w:rsidRPr="00421C9E" w:rsidRDefault="003645CA" w:rsidP="003645CA">
      <w:pPr>
        <w:suppressAutoHyphens w:val="0"/>
        <w:spacing w:line="259" w:lineRule="auto"/>
        <w:jc w:val="left"/>
        <w:rPr>
          <w:rFonts w:ascii="Lato" w:eastAsia="Calibri" w:hAnsi="Lato" w:cs="Lato"/>
          <w:b/>
          <w:sz w:val="22"/>
          <w:szCs w:val="22"/>
          <w:lang w:eastAsia="en-US"/>
        </w:rPr>
      </w:pPr>
      <w:r w:rsidRPr="00421C9E">
        <w:rPr>
          <w:rFonts w:ascii="Lato" w:eastAsia="Calibri" w:hAnsi="Lato" w:cs="Lato"/>
          <w:b/>
          <w:sz w:val="22"/>
          <w:szCs w:val="22"/>
          <w:lang w:eastAsia="en-US"/>
        </w:rPr>
        <w:t>Wykonawca:</w:t>
      </w:r>
      <w:r w:rsidRPr="00421C9E">
        <w:rPr>
          <w:rFonts w:ascii="Lato" w:eastAsia="Calibri" w:hAnsi="Lato" w:cs="Lato"/>
          <w:i/>
          <w:sz w:val="22"/>
          <w:szCs w:val="22"/>
          <w:lang w:eastAsia="en-US"/>
        </w:rPr>
        <w:tab/>
      </w:r>
      <w:r w:rsidRPr="00421C9E">
        <w:rPr>
          <w:rFonts w:ascii="Lato" w:eastAsia="Calibri" w:hAnsi="Lato" w:cs="Lato"/>
          <w:i/>
          <w:sz w:val="22"/>
          <w:szCs w:val="22"/>
          <w:lang w:eastAsia="en-US"/>
        </w:rPr>
        <w:tab/>
      </w:r>
    </w:p>
    <w:p w14:paraId="49B93931" w14:textId="77777777" w:rsidR="003645CA" w:rsidRPr="00421C9E" w:rsidRDefault="003645CA" w:rsidP="003645CA">
      <w:pPr>
        <w:suppressAutoHyphens w:val="0"/>
        <w:spacing w:line="259" w:lineRule="auto"/>
        <w:jc w:val="left"/>
        <w:rPr>
          <w:rFonts w:ascii="Lato" w:eastAsia="Calibri" w:hAnsi="Lato" w:cs="Lato"/>
          <w:b/>
          <w:sz w:val="22"/>
          <w:szCs w:val="22"/>
          <w:lang w:eastAsia="en-US"/>
        </w:rPr>
      </w:pPr>
      <w:r w:rsidRPr="00421C9E">
        <w:rPr>
          <w:rFonts w:ascii="Lato" w:eastAsia="Calibri" w:hAnsi="Lato" w:cs="Lato"/>
          <w:sz w:val="22"/>
          <w:szCs w:val="22"/>
          <w:lang w:eastAsia="en-US"/>
        </w:rPr>
        <w:t>………………………………….…………………………………..</w:t>
      </w:r>
    </w:p>
    <w:p w14:paraId="61D3F699" w14:textId="77777777" w:rsidR="003645CA" w:rsidRPr="00421C9E" w:rsidRDefault="003645CA" w:rsidP="003645CA">
      <w:pPr>
        <w:suppressAutoHyphens w:val="0"/>
        <w:jc w:val="left"/>
        <w:rPr>
          <w:rFonts w:ascii="Lato" w:eastAsia="Calibri" w:hAnsi="Lato" w:cs="Lato"/>
          <w:sz w:val="22"/>
          <w:szCs w:val="22"/>
          <w:lang w:eastAsia="en-US"/>
        </w:rPr>
      </w:pPr>
      <w:r w:rsidRPr="00421C9E">
        <w:rPr>
          <w:rFonts w:ascii="Lato" w:eastAsia="Calibri" w:hAnsi="Lato" w:cs="Lato"/>
          <w:i/>
          <w:sz w:val="22"/>
          <w:szCs w:val="22"/>
          <w:lang w:eastAsia="en-US"/>
        </w:rPr>
        <w:t>pełna nazwa/firma</w:t>
      </w:r>
    </w:p>
    <w:p w14:paraId="1BA837B5" w14:textId="77777777" w:rsidR="003645CA" w:rsidRPr="00421C9E" w:rsidRDefault="003645CA" w:rsidP="003645CA">
      <w:pPr>
        <w:suppressAutoHyphens w:val="0"/>
        <w:jc w:val="left"/>
        <w:rPr>
          <w:rFonts w:ascii="Lato" w:eastAsia="Calibri" w:hAnsi="Lato" w:cs="Lato"/>
          <w:sz w:val="22"/>
          <w:szCs w:val="22"/>
          <w:lang w:eastAsia="en-US"/>
        </w:rPr>
      </w:pPr>
      <w:r w:rsidRPr="00421C9E">
        <w:rPr>
          <w:rFonts w:ascii="Lato" w:eastAsia="Calibri" w:hAnsi="Lato" w:cs="Lato"/>
          <w:sz w:val="22"/>
          <w:szCs w:val="22"/>
          <w:lang w:eastAsia="en-US"/>
        </w:rPr>
        <w:t>………………………………….…………………………………..</w:t>
      </w:r>
    </w:p>
    <w:p w14:paraId="1F6DD25A" w14:textId="77777777" w:rsidR="003645CA" w:rsidRPr="00421C9E" w:rsidRDefault="003645CA" w:rsidP="003645CA">
      <w:pPr>
        <w:suppressAutoHyphens w:val="0"/>
        <w:jc w:val="left"/>
        <w:rPr>
          <w:rFonts w:ascii="Lato" w:eastAsia="Calibri" w:hAnsi="Lato" w:cs="Lato"/>
          <w:i/>
          <w:sz w:val="22"/>
          <w:szCs w:val="22"/>
          <w:lang w:eastAsia="en-US"/>
        </w:rPr>
      </w:pPr>
      <w:r w:rsidRPr="00421C9E">
        <w:rPr>
          <w:rFonts w:ascii="Lato" w:eastAsia="Calibri" w:hAnsi="Lato" w:cs="Lato"/>
          <w:i/>
          <w:sz w:val="22"/>
          <w:szCs w:val="22"/>
          <w:lang w:eastAsia="en-US"/>
        </w:rPr>
        <w:t>adres</w:t>
      </w:r>
    </w:p>
    <w:p w14:paraId="532B97FE" w14:textId="77777777" w:rsidR="003645CA" w:rsidRPr="00421C9E" w:rsidRDefault="003645CA" w:rsidP="003645CA">
      <w:pPr>
        <w:rPr>
          <w:rFonts w:ascii="Lato" w:hAnsi="Lato" w:cs="Lato"/>
          <w:b/>
          <w:bCs/>
          <w:sz w:val="22"/>
          <w:szCs w:val="22"/>
        </w:rPr>
      </w:pPr>
    </w:p>
    <w:p w14:paraId="4A72C82F" w14:textId="632858EA" w:rsidR="003645CA" w:rsidRPr="00421C9E" w:rsidRDefault="003645CA" w:rsidP="003645CA">
      <w:pPr>
        <w:jc w:val="center"/>
        <w:rPr>
          <w:rFonts w:ascii="Lato" w:hAnsi="Lato" w:cs="Lato"/>
          <w:b/>
          <w:bCs/>
          <w:sz w:val="22"/>
          <w:szCs w:val="22"/>
        </w:rPr>
      </w:pPr>
      <w:r w:rsidRPr="00421C9E">
        <w:rPr>
          <w:rFonts w:ascii="Lato" w:hAnsi="Lato" w:cs="Lato"/>
          <w:b/>
          <w:bCs/>
          <w:sz w:val="22"/>
          <w:szCs w:val="22"/>
        </w:rPr>
        <w:t xml:space="preserve">WYKAZ USŁUG POTWIERDZAJĄCYCH SPEŁNIANIE PRZEZ WYKONAWCĘ WARUNKU OPISANEGO </w:t>
      </w:r>
      <w:r w:rsidRPr="00421C9E">
        <w:rPr>
          <w:rFonts w:ascii="Lato" w:hAnsi="Lato" w:cs="Lato"/>
          <w:b/>
          <w:bCs/>
          <w:sz w:val="22"/>
          <w:szCs w:val="22"/>
        </w:rPr>
        <w:br/>
        <w:t>W SPECYFIKACJI WARUNKÓW ZAMÓWIENIA – SEKCJA VIII PKT 2.1.</w:t>
      </w:r>
    </w:p>
    <w:p w14:paraId="307695E8" w14:textId="77777777" w:rsidR="003645CA" w:rsidRPr="00421C9E" w:rsidRDefault="003645CA" w:rsidP="003645CA">
      <w:pPr>
        <w:rPr>
          <w:rFonts w:ascii="Lato" w:hAnsi="Lato" w:cs="Lato"/>
          <w:bCs/>
          <w:sz w:val="22"/>
          <w:szCs w:val="22"/>
        </w:rPr>
      </w:pPr>
    </w:p>
    <w:p w14:paraId="5061AF29" w14:textId="77777777" w:rsidR="003645CA" w:rsidRPr="00C00098" w:rsidRDefault="003645CA" w:rsidP="003645CA">
      <w:pPr>
        <w:jc w:val="center"/>
        <w:rPr>
          <w:rFonts w:ascii="Lato" w:hAnsi="Lato" w:cs="Lato"/>
          <w:b/>
          <w:sz w:val="22"/>
          <w:szCs w:val="22"/>
        </w:rPr>
      </w:pPr>
      <w:r w:rsidRPr="00421C9E">
        <w:rPr>
          <w:rFonts w:ascii="Lato" w:hAnsi="Lato" w:cs="Lato"/>
          <w:bCs/>
          <w:sz w:val="22"/>
          <w:szCs w:val="22"/>
        </w:rPr>
        <w:t>Nazwa postępowania:</w:t>
      </w:r>
      <w:r w:rsidRPr="00421C9E">
        <w:rPr>
          <w:rFonts w:ascii="Lato" w:hAnsi="Lato" w:cs="Lato"/>
          <w:b/>
          <w:bCs/>
          <w:sz w:val="22"/>
          <w:szCs w:val="22"/>
        </w:rPr>
        <w:t xml:space="preserve"> „</w:t>
      </w:r>
      <w:r w:rsidR="003B731C" w:rsidRPr="00421C9E">
        <w:rPr>
          <w:rFonts w:ascii="Lato" w:hAnsi="Lato" w:cs="Lato"/>
          <w:b/>
          <w:sz w:val="22"/>
          <w:szCs w:val="22"/>
        </w:rPr>
        <w:t xml:space="preserve">Dostarczenie licencji, wdrożenie, migracja, integracja, szkolenia oraz dokumentacja dla Systemu Informacji </w:t>
      </w:r>
      <w:r w:rsidR="003B731C" w:rsidRPr="00C00098">
        <w:rPr>
          <w:rFonts w:ascii="Lato" w:hAnsi="Lato" w:cs="Lato"/>
          <w:b/>
          <w:sz w:val="22"/>
          <w:szCs w:val="22"/>
        </w:rPr>
        <w:t>Przestrzennej Resortu Obrony Narodowej (SIPRON) oraz systemu e</w:t>
      </w:r>
      <w:r w:rsidR="003B731C" w:rsidRPr="00C00098">
        <w:rPr>
          <w:rFonts w:ascii="Cambria Math" w:hAnsi="Cambria Math" w:cs="Cambria Math"/>
          <w:b/>
          <w:sz w:val="22"/>
          <w:szCs w:val="22"/>
        </w:rPr>
        <w:t>‑</w:t>
      </w:r>
      <w:r w:rsidR="003B731C" w:rsidRPr="00C00098">
        <w:rPr>
          <w:rFonts w:ascii="Lato" w:hAnsi="Lato" w:cs="Lato"/>
          <w:b/>
          <w:sz w:val="22"/>
          <w:szCs w:val="22"/>
        </w:rPr>
        <w:t>usług</w:t>
      </w:r>
      <w:r w:rsidRPr="00C00098">
        <w:rPr>
          <w:rFonts w:ascii="Lato" w:hAnsi="Lato" w:cs="Lato"/>
          <w:b/>
          <w:sz w:val="22"/>
          <w:szCs w:val="22"/>
        </w:rPr>
        <w:t>”.</w:t>
      </w:r>
    </w:p>
    <w:p w14:paraId="4E89957B" w14:textId="77777777" w:rsidR="000F77B1" w:rsidRPr="00C00098" w:rsidRDefault="000F77B1" w:rsidP="003645CA">
      <w:pPr>
        <w:jc w:val="center"/>
        <w:rPr>
          <w:rFonts w:ascii="Lato" w:hAnsi="Lato" w:cs="Lato"/>
          <w:b/>
          <w:sz w:val="22"/>
          <w:szCs w:val="22"/>
        </w:rPr>
      </w:pPr>
    </w:p>
    <w:tbl>
      <w:tblPr>
        <w:tblW w:w="14175" w:type="dxa"/>
        <w:jc w:val="center"/>
        <w:tblLook w:val="04A0" w:firstRow="1" w:lastRow="0" w:firstColumn="1" w:lastColumn="0" w:noHBand="0" w:noVBand="1"/>
      </w:tblPr>
      <w:tblGrid>
        <w:gridCol w:w="14175"/>
      </w:tblGrid>
      <w:tr w:rsidR="000F77B1" w:rsidRPr="00C00098" w14:paraId="01747405" w14:textId="77777777" w:rsidTr="000F77B1">
        <w:trPr>
          <w:jc w:val="center"/>
        </w:trPr>
        <w:tc>
          <w:tcPr>
            <w:tcW w:w="14175" w:type="dxa"/>
            <w:shd w:val="clear" w:color="auto" w:fill="D9D9D9" w:themeFill="background1" w:themeFillShade="D9"/>
            <w:tcMar>
              <w:top w:w="100" w:type="dxa"/>
              <w:left w:w="120" w:type="dxa"/>
              <w:bottom w:w="100" w:type="dxa"/>
              <w:right w:w="120" w:type="dxa"/>
            </w:tcMar>
          </w:tcPr>
          <w:p w14:paraId="0F386481" w14:textId="77777777" w:rsidR="000F77B1" w:rsidRPr="00C00098" w:rsidRDefault="000F77B1" w:rsidP="000F77B1">
            <w:pPr>
              <w:jc w:val="center"/>
              <w:rPr>
                <w:rFonts w:ascii="Lato" w:hAnsi="Lato" w:cs="Lato"/>
                <w:b/>
                <w:sz w:val="22"/>
                <w:szCs w:val="22"/>
              </w:rPr>
            </w:pPr>
            <w:r w:rsidRPr="00C00098">
              <w:rPr>
                <w:rFonts w:ascii="Lato" w:hAnsi="Lato" w:cs="Lato"/>
                <w:b/>
                <w:sz w:val="22"/>
                <w:szCs w:val="22"/>
              </w:rPr>
              <w:t>Objaśnienie warunków</w:t>
            </w:r>
          </w:p>
        </w:tc>
      </w:tr>
    </w:tbl>
    <w:tbl>
      <w:tblPr>
        <w:tblStyle w:val="Tabela-Siatka"/>
        <w:tblW w:w="14170" w:type="dxa"/>
        <w:jc w:val="center"/>
        <w:tblLayout w:type="fixed"/>
        <w:tblLook w:val="04A0" w:firstRow="1" w:lastRow="0" w:firstColumn="1" w:lastColumn="0" w:noHBand="0" w:noVBand="1"/>
      </w:tblPr>
      <w:tblGrid>
        <w:gridCol w:w="1361"/>
        <w:gridCol w:w="12809"/>
      </w:tblGrid>
      <w:tr w:rsidR="000F77B1" w:rsidRPr="00C00098" w14:paraId="077F0CFE" w14:textId="77777777" w:rsidTr="000F77B1">
        <w:trPr>
          <w:jc w:val="center"/>
        </w:trPr>
        <w:tc>
          <w:tcPr>
            <w:tcW w:w="1361" w:type="dxa"/>
            <w:shd w:val="clear" w:color="auto" w:fill="D9D9D9" w:themeFill="background1" w:themeFillShade="D9"/>
            <w:tcMar>
              <w:top w:w="80" w:type="dxa"/>
              <w:left w:w="90" w:type="dxa"/>
              <w:bottom w:w="80" w:type="dxa"/>
              <w:right w:w="90" w:type="dxa"/>
            </w:tcMar>
            <w:vAlign w:val="center"/>
          </w:tcPr>
          <w:p w14:paraId="6B939E68" w14:textId="77777777" w:rsidR="000F77B1" w:rsidRPr="00C00098" w:rsidRDefault="000F77B1" w:rsidP="000F77B1">
            <w:pPr>
              <w:jc w:val="center"/>
              <w:rPr>
                <w:rFonts w:ascii="Lato" w:hAnsi="Lato" w:cs="Lato"/>
                <w:bCs/>
                <w:sz w:val="22"/>
                <w:szCs w:val="22"/>
              </w:rPr>
            </w:pPr>
            <w:r w:rsidRPr="00C00098">
              <w:rPr>
                <w:rFonts w:ascii="Lato" w:hAnsi="Lato" w:cs="Lato"/>
                <w:bCs/>
                <w:sz w:val="22"/>
                <w:szCs w:val="22"/>
              </w:rPr>
              <w:t>Oznaczenie</w:t>
            </w:r>
          </w:p>
        </w:tc>
        <w:tc>
          <w:tcPr>
            <w:tcW w:w="12809" w:type="dxa"/>
            <w:shd w:val="clear" w:color="auto" w:fill="D9D9D9" w:themeFill="background1" w:themeFillShade="D9"/>
            <w:tcMar>
              <w:top w:w="80" w:type="dxa"/>
              <w:left w:w="90" w:type="dxa"/>
              <w:bottom w:w="80" w:type="dxa"/>
              <w:right w:w="90" w:type="dxa"/>
            </w:tcMar>
            <w:vAlign w:val="center"/>
          </w:tcPr>
          <w:p w14:paraId="1930FDA3" w14:textId="77777777" w:rsidR="000F77B1" w:rsidRPr="00C00098" w:rsidRDefault="000F77B1" w:rsidP="000F77B1">
            <w:pPr>
              <w:jc w:val="center"/>
              <w:rPr>
                <w:rFonts w:ascii="Lato" w:hAnsi="Lato" w:cs="Lato"/>
                <w:bCs/>
                <w:sz w:val="22"/>
                <w:szCs w:val="22"/>
              </w:rPr>
            </w:pPr>
            <w:r w:rsidRPr="00C00098">
              <w:rPr>
                <w:rFonts w:ascii="Lato" w:hAnsi="Lato" w:cs="Lato"/>
                <w:bCs/>
                <w:sz w:val="22"/>
                <w:szCs w:val="22"/>
              </w:rPr>
              <w:t>Znaczenie</w:t>
            </w:r>
          </w:p>
        </w:tc>
      </w:tr>
      <w:tr w:rsidR="000F77B1" w:rsidRPr="00C00098" w14:paraId="153B7CFB" w14:textId="77777777" w:rsidTr="000F77B1">
        <w:trPr>
          <w:jc w:val="center"/>
        </w:trPr>
        <w:tc>
          <w:tcPr>
            <w:tcW w:w="1361" w:type="dxa"/>
            <w:tcMar>
              <w:top w:w="80" w:type="dxa"/>
              <w:left w:w="90" w:type="dxa"/>
              <w:bottom w:w="80" w:type="dxa"/>
              <w:right w:w="90" w:type="dxa"/>
            </w:tcMar>
            <w:vAlign w:val="center"/>
          </w:tcPr>
          <w:p w14:paraId="30221749" w14:textId="77777777" w:rsidR="000F77B1" w:rsidRPr="00C00098" w:rsidRDefault="000F77B1" w:rsidP="000F77B1">
            <w:pPr>
              <w:jc w:val="center"/>
              <w:rPr>
                <w:rFonts w:ascii="Lato" w:hAnsi="Lato" w:cs="Lato"/>
                <w:bCs/>
                <w:sz w:val="22"/>
                <w:szCs w:val="22"/>
              </w:rPr>
            </w:pPr>
            <w:r w:rsidRPr="00C00098">
              <w:rPr>
                <w:rFonts w:ascii="Lato" w:hAnsi="Lato" w:cs="Lato"/>
                <w:bCs/>
                <w:sz w:val="22"/>
                <w:szCs w:val="22"/>
              </w:rPr>
              <w:t>Warunek 1</w:t>
            </w:r>
          </w:p>
        </w:tc>
        <w:tc>
          <w:tcPr>
            <w:tcW w:w="12809" w:type="dxa"/>
            <w:tcMar>
              <w:top w:w="80" w:type="dxa"/>
              <w:left w:w="90" w:type="dxa"/>
              <w:bottom w:w="80" w:type="dxa"/>
              <w:right w:w="90" w:type="dxa"/>
            </w:tcMar>
            <w:vAlign w:val="center"/>
          </w:tcPr>
          <w:p w14:paraId="26E4090A" w14:textId="77777777" w:rsidR="000F77B1" w:rsidRPr="00C00098" w:rsidRDefault="000F77B1" w:rsidP="000F77B1">
            <w:pPr>
              <w:jc w:val="center"/>
              <w:rPr>
                <w:rFonts w:ascii="Lato" w:hAnsi="Lato" w:cs="Lato"/>
                <w:bCs/>
                <w:sz w:val="22"/>
                <w:szCs w:val="22"/>
              </w:rPr>
            </w:pPr>
            <w:r w:rsidRPr="00C00098">
              <w:rPr>
                <w:rFonts w:ascii="Lato" w:hAnsi="Lato" w:cs="Lato"/>
                <w:bCs/>
                <w:sz w:val="22"/>
                <w:szCs w:val="22"/>
              </w:rPr>
              <w:t>usługa obejmująca wdrożenie, uruchomienie lub rozbudowę systemu informatycznego w architekturze kontenerowej lub klastrowej, obejmującą co najmniej migrację danych albo integrację z systemem zewnętrznym przez API</w:t>
            </w:r>
          </w:p>
        </w:tc>
      </w:tr>
      <w:tr w:rsidR="000F77B1" w:rsidRPr="00C00098" w14:paraId="5BA0D153" w14:textId="77777777" w:rsidTr="000F77B1">
        <w:trPr>
          <w:jc w:val="center"/>
        </w:trPr>
        <w:tc>
          <w:tcPr>
            <w:tcW w:w="1361" w:type="dxa"/>
            <w:tcMar>
              <w:top w:w="80" w:type="dxa"/>
              <w:left w:w="90" w:type="dxa"/>
              <w:bottom w:w="80" w:type="dxa"/>
              <w:right w:w="90" w:type="dxa"/>
            </w:tcMar>
            <w:vAlign w:val="center"/>
          </w:tcPr>
          <w:p w14:paraId="26367370" w14:textId="77777777" w:rsidR="000F77B1" w:rsidRPr="00C00098" w:rsidRDefault="000F77B1" w:rsidP="000F77B1">
            <w:pPr>
              <w:jc w:val="center"/>
              <w:rPr>
                <w:rFonts w:ascii="Lato" w:hAnsi="Lato" w:cs="Lato"/>
                <w:bCs/>
                <w:sz w:val="22"/>
                <w:szCs w:val="22"/>
              </w:rPr>
            </w:pPr>
            <w:r w:rsidRPr="00C00098">
              <w:rPr>
                <w:rFonts w:ascii="Lato" w:hAnsi="Lato" w:cs="Lato"/>
                <w:bCs/>
                <w:sz w:val="22"/>
                <w:szCs w:val="22"/>
              </w:rPr>
              <w:t>Warunek 2</w:t>
            </w:r>
          </w:p>
        </w:tc>
        <w:tc>
          <w:tcPr>
            <w:tcW w:w="12809" w:type="dxa"/>
            <w:tcMar>
              <w:top w:w="80" w:type="dxa"/>
              <w:left w:w="90" w:type="dxa"/>
              <w:bottom w:w="80" w:type="dxa"/>
              <w:right w:w="90" w:type="dxa"/>
            </w:tcMar>
            <w:vAlign w:val="center"/>
          </w:tcPr>
          <w:p w14:paraId="11F769C1" w14:textId="77777777" w:rsidR="000F77B1" w:rsidRPr="00C00098" w:rsidRDefault="000F77B1" w:rsidP="000F77B1">
            <w:pPr>
              <w:jc w:val="center"/>
              <w:rPr>
                <w:rFonts w:ascii="Lato" w:hAnsi="Lato" w:cs="Lato"/>
                <w:bCs/>
                <w:sz w:val="22"/>
                <w:szCs w:val="22"/>
              </w:rPr>
            </w:pPr>
            <w:r w:rsidRPr="00C00098">
              <w:rPr>
                <w:rFonts w:ascii="Lato" w:hAnsi="Lato" w:cs="Lato"/>
                <w:bCs/>
                <w:sz w:val="22"/>
                <w:szCs w:val="22"/>
              </w:rPr>
              <w:t>usługa obejmująca wdrożenie, rozbudowę lub utrzymanie systemu GIS/SIP albo systemu przetwarzającego dane przestrzenne z wykorzystaniem co najmniej jednego z następujących komponentów lub standardów: PostGIS, WMS, WFS, WMTS, QGIS lub rozwiązanie równoważne</w:t>
            </w:r>
          </w:p>
        </w:tc>
      </w:tr>
      <w:tr w:rsidR="000F77B1" w:rsidRPr="00C00098" w14:paraId="07094D06" w14:textId="77777777" w:rsidTr="000F77B1">
        <w:trPr>
          <w:jc w:val="center"/>
        </w:trPr>
        <w:tc>
          <w:tcPr>
            <w:tcW w:w="1361" w:type="dxa"/>
            <w:tcMar>
              <w:top w:w="80" w:type="dxa"/>
              <w:left w:w="90" w:type="dxa"/>
              <w:bottom w:w="80" w:type="dxa"/>
              <w:right w:w="90" w:type="dxa"/>
            </w:tcMar>
            <w:vAlign w:val="center"/>
          </w:tcPr>
          <w:p w14:paraId="438B508B" w14:textId="77777777" w:rsidR="000F77B1" w:rsidRPr="00C00098" w:rsidRDefault="000F77B1" w:rsidP="000F77B1">
            <w:pPr>
              <w:jc w:val="center"/>
              <w:rPr>
                <w:rFonts w:ascii="Lato" w:hAnsi="Lato" w:cs="Lato"/>
                <w:bCs/>
                <w:sz w:val="22"/>
                <w:szCs w:val="22"/>
              </w:rPr>
            </w:pPr>
            <w:r w:rsidRPr="00C00098">
              <w:rPr>
                <w:rFonts w:ascii="Lato" w:hAnsi="Lato" w:cs="Lato"/>
                <w:bCs/>
                <w:sz w:val="22"/>
                <w:szCs w:val="22"/>
              </w:rPr>
              <w:t>Warunek 3</w:t>
            </w:r>
          </w:p>
        </w:tc>
        <w:tc>
          <w:tcPr>
            <w:tcW w:w="12809" w:type="dxa"/>
            <w:tcMar>
              <w:top w:w="80" w:type="dxa"/>
              <w:left w:w="90" w:type="dxa"/>
              <w:bottom w:w="80" w:type="dxa"/>
              <w:right w:w="90" w:type="dxa"/>
            </w:tcMar>
            <w:vAlign w:val="center"/>
          </w:tcPr>
          <w:p w14:paraId="529DB3D8" w14:textId="77777777" w:rsidR="000F77B1" w:rsidRPr="00C00098" w:rsidRDefault="000F77B1" w:rsidP="000F77B1">
            <w:pPr>
              <w:jc w:val="center"/>
              <w:rPr>
                <w:rFonts w:ascii="Lato" w:hAnsi="Lato" w:cs="Lato"/>
                <w:bCs/>
                <w:sz w:val="22"/>
                <w:szCs w:val="22"/>
              </w:rPr>
            </w:pPr>
            <w:r w:rsidRPr="00C00098">
              <w:rPr>
                <w:rFonts w:ascii="Lato" w:hAnsi="Lato" w:cs="Lato"/>
                <w:bCs/>
                <w:sz w:val="22"/>
                <w:szCs w:val="22"/>
              </w:rPr>
              <w:t>usługa obejmująca wdrożenie albo rozbudowę systemu e</w:t>
            </w:r>
            <w:r w:rsidRPr="00C00098">
              <w:rPr>
                <w:rFonts w:ascii="Cambria Math" w:hAnsi="Cambria Math" w:cs="Cambria Math"/>
                <w:bCs/>
                <w:sz w:val="22"/>
                <w:szCs w:val="22"/>
              </w:rPr>
              <w:t>‑</w:t>
            </w:r>
            <w:r w:rsidRPr="00C00098">
              <w:rPr>
                <w:rFonts w:ascii="Lato" w:hAnsi="Lato" w:cs="Lato"/>
                <w:bCs/>
                <w:sz w:val="22"/>
                <w:szCs w:val="22"/>
              </w:rPr>
              <w:t>usług, portalu transakcyjnego lub formularzy elektronicznych z wykorzystaniem co najmniej dwóch z następujących elementów: podpis elektroniczny, profil zaufany/</w:t>
            </w:r>
            <w:proofErr w:type="spellStart"/>
            <w:r w:rsidRPr="00C00098">
              <w:rPr>
                <w:rFonts w:ascii="Lato" w:hAnsi="Lato" w:cs="Lato"/>
                <w:bCs/>
                <w:sz w:val="22"/>
                <w:szCs w:val="22"/>
              </w:rPr>
              <w:t>ePUAP</w:t>
            </w:r>
            <w:proofErr w:type="spellEnd"/>
            <w:r w:rsidRPr="00C00098">
              <w:rPr>
                <w:rFonts w:ascii="Lato" w:hAnsi="Lato" w:cs="Lato"/>
                <w:bCs/>
                <w:sz w:val="22"/>
                <w:szCs w:val="22"/>
              </w:rPr>
              <w:t xml:space="preserve">/GOV.PL, integracja z EZD/EOD, płatności online, elektroniczne doręczenia lub </w:t>
            </w:r>
            <w:proofErr w:type="spellStart"/>
            <w:r w:rsidRPr="00C00098">
              <w:rPr>
                <w:rFonts w:ascii="Lato" w:hAnsi="Lato" w:cs="Lato"/>
                <w:bCs/>
                <w:sz w:val="22"/>
                <w:szCs w:val="22"/>
              </w:rPr>
              <w:t>statusowanie</w:t>
            </w:r>
            <w:proofErr w:type="spellEnd"/>
            <w:r w:rsidRPr="00C00098">
              <w:rPr>
                <w:rFonts w:ascii="Lato" w:hAnsi="Lato" w:cs="Lato"/>
                <w:bCs/>
                <w:sz w:val="22"/>
                <w:szCs w:val="22"/>
              </w:rPr>
              <w:t xml:space="preserve"> spraw</w:t>
            </w:r>
          </w:p>
        </w:tc>
      </w:tr>
    </w:tbl>
    <w:p w14:paraId="0ADC93B5" w14:textId="77777777" w:rsidR="000F77B1" w:rsidRPr="00C00098" w:rsidRDefault="000F77B1" w:rsidP="003645CA">
      <w:pPr>
        <w:jc w:val="center"/>
        <w:rPr>
          <w:rFonts w:ascii="Lato" w:hAnsi="Lato" w:cs="Lato"/>
          <w:b/>
          <w:sz w:val="22"/>
          <w:szCs w:val="22"/>
        </w:rPr>
      </w:pPr>
    </w:p>
    <w:p w14:paraId="4B1B46E4" w14:textId="77777777" w:rsidR="000F77B1" w:rsidRPr="00C00098" w:rsidRDefault="000F77B1" w:rsidP="003645CA">
      <w:pPr>
        <w:jc w:val="center"/>
        <w:rPr>
          <w:rFonts w:ascii="Lato" w:hAnsi="Lato" w:cs="Lato"/>
          <w:b/>
          <w:sz w:val="22"/>
          <w:szCs w:val="22"/>
        </w:rPr>
      </w:pPr>
    </w:p>
    <w:tbl>
      <w:tblPr>
        <w:tblStyle w:val="Tabela-Siatka"/>
        <w:tblW w:w="4106" w:type="pct"/>
        <w:jc w:val="center"/>
        <w:tblLook w:val="04A0" w:firstRow="1" w:lastRow="0" w:firstColumn="1" w:lastColumn="0" w:noHBand="0" w:noVBand="1"/>
      </w:tblPr>
      <w:tblGrid>
        <w:gridCol w:w="449"/>
        <w:gridCol w:w="2305"/>
        <w:gridCol w:w="1200"/>
        <w:gridCol w:w="1480"/>
        <w:gridCol w:w="2140"/>
        <w:gridCol w:w="1783"/>
        <w:gridCol w:w="1852"/>
        <w:gridCol w:w="2637"/>
      </w:tblGrid>
      <w:tr w:rsidR="00C00098" w:rsidRPr="00C00098" w14:paraId="2D039034" w14:textId="77777777" w:rsidTr="00C00098">
        <w:trPr>
          <w:jc w:val="center"/>
        </w:trPr>
        <w:tc>
          <w:tcPr>
            <w:tcW w:w="198" w:type="pct"/>
            <w:shd w:val="clear" w:color="auto" w:fill="D9D9D9" w:themeFill="background1" w:themeFillShade="D9"/>
            <w:tcMar>
              <w:top w:w="80" w:type="dxa"/>
              <w:left w:w="80" w:type="dxa"/>
              <w:bottom w:w="80" w:type="dxa"/>
              <w:right w:w="80" w:type="dxa"/>
            </w:tcMar>
            <w:vAlign w:val="center"/>
          </w:tcPr>
          <w:p w14:paraId="707B853F" w14:textId="77777777" w:rsidR="00C00098" w:rsidRPr="00C00098" w:rsidRDefault="00C00098" w:rsidP="00E90A14">
            <w:pPr>
              <w:jc w:val="center"/>
              <w:rPr>
                <w:rFonts w:ascii="Lato" w:hAnsi="Lato" w:cs="Lato"/>
                <w:bCs/>
                <w:sz w:val="22"/>
                <w:szCs w:val="22"/>
                <w:lang w:eastAsia="en-US"/>
              </w:rPr>
            </w:pPr>
            <w:r w:rsidRPr="00C00098">
              <w:rPr>
                <w:rFonts w:ascii="Lato" w:hAnsi="Lato" w:cs="Lato"/>
                <w:bCs/>
                <w:sz w:val="22"/>
                <w:szCs w:val="22"/>
                <w:lang w:eastAsia="en-US"/>
              </w:rPr>
              <w:lastRenderedPageBreak/>
              <w:t>Lp.</w:t>
            </w:r>
          </w:p>
        </w:tc>
        <w:tc>
          <w:tcPr>
            <w:tcW w:w="1149" w:type="pct"/>
            <w:shd w:val="clear" w:color="auto" w:fill="D9D9D9" w:themeFill="background1" w:themeFillShade="D9"/>
            <w:tcMar>
              <w:top w:w="80" w:type="dxa"/>
              <w:left w:w="80" w:type="dxa"/>
              <w:bottom w:w="80" w:type="dxa"/>
              <w:right w:w="80" w:type="dxa"/>
            </w:tcMar>
            <w:vAlign w:val="center"/>
          </w:tcPr>
          <w:p w14:paraId="4DB3BBB8" w14:textId="77777777" w:rsidR="00C00098" w:rsidRPr="00C00098" w:rsidRDefault="00C00098" w:rsidP="00E90A14">
            <w:pPr>
              <w:jc w:val="center"/>
              <w:rPr>
                <w:rFonts w:ascii="Lato" w:hAnsi="Lato" w:cs="Lato"/>
                <w:bCs/>
                <w:sz w:val="22"/>
                <w:szCs w:val="22"/>
                <w:lang w:eastAsia="en-US"/>
              </w:rPr>
            </w:pPr>
            <w:r w:rsidRPr="00C00098">
              <w:rPr>
                <w:rFonts w:ascii="Lato" w:hAnsi="Lato" w:cs="Lato"/>
                <w:bCs/>
                <w:sz w:val="22"/>
                <w:szCs w:val="22"/>
                <w:lang w:eastAsia="en-US"/>
              </w:rPr>
              <w:t>Nazwa usługi / zamówienia</w:t>
            </w:r>
          </w:p>
        </w:tc>
        <w:tc>
          <w:tcPr>
            <w:tcW w:w="532" w:type="pct"/>
            <w:shd w:val="clear" w:color="auto" w:fill="D9D9D9" w:themeFill="background1" w:themeFillShade="D9"/>
            <w:tcMar>
              <w:top w:w="80" w:type="dxa"/>
              <w:left w:w="80" w:type="dxa"/>
              <w:bottom w:w="80" w:type="dxa"/>
              <w:right w:w="80" w:type="dxa"/>
            </w:tcMar>
            <w:vAlign w:val="center"/>
          </w:tcPr>
          <w:p w14:paraId="331082F8" w14:textId="77777777" w:rsidR="00C00098" w:rsidRPr="00C00098" w:rsidRDefault="00C00098" w:rsidP="00E90A14">
            <w:pPr>
              <w:jc w:val="center"/>
              <w:rPr>
                <w:rFonts w:ascii="Lato" w:hAnsi="Lato" w:cs="Lato"/>
                <w:bCs/>
                <w:sz w:val="22"/>
                <w:szCs w:val="22"/>
                <w:lang w:eastAsia="en-US"/>
              </w:rPr>
            </w:pPr>
            <w:r w:rsidRPr="00C00098">
              <w:rPr>
                <w:rFonts w:ascii="Lato" w:hAnsi="Lato" w:cs="Lato"/>
                <w:bCs/>
                <w:sz w:val="22"/>
                <w:szCs w:val="22"/>
                <w:lang w:eastAsia="en-US"/>
              </w:rPr>
              <w:t>Data wykonania</w:t>
            </w:r>
            <w:r w:rsidRPr="00C00098">
              <w:rPr>
                <w:rFonts w:ascii="Lato" w:hAnsi="Lato" w:cs="Lato"/>
                <w:bCs/>
                <w:sz w:val="22"/>
                <w:szCs w:val="22"/>
                <w:lang w:eastAsia="en-US"/>
              </w:rPr>
              <w:br/>
              <w:t>(od–do)</w:t>
            </w:r>
          </w:p>
        </w:tc>
        <w:tc>
          <w:tcPr>
            <w:tcW w:w="660" w:type="pct"/>
            <w:shd w:val="clear" w:color="auto" w:fill="D9D9D9" w:themeFill="background1" w:themeFillShade="D9"/>
            <w:tcMar>
              <w:top w:w="80" w:type="dxa"/>
              <w:left w:w="80" w:type="dxa"/>
              <w:bottom w:w="80" w:type="dxa"/>
              <w:right w:w="80" w:type="dxa"/>
            </w:tcMar>
            <w:vAlign w:val="center"/>
          </w:tcPr>
          <w:p w14:paraId="1B7D309A" w14:textId="77777777" w:rsidR="00C00098" w:rsidRPr="00C00098" w:rsidRDefault="00C00098" w:rsidP="00E90A14">
            <w:pPr>
              <w:jc w:val="center"/>
              <w:rPr>
                <w:rFonts w:ascii="Lato" w:hAnsi="Lato" w:cs="Lato"/>
                <w:bCs/>
                <w:sz w:val="22"/>
                <w:szCs w:val="22"/>
                <w:lang w:eastAsia="en-US"/>
              </w:rPr>
            </w:pPr>
            <w:r w:rsidRPr="00C00098">
              <w:rPr>
                <w:rFonts w:ascii="Lato" w:hAnsi="Lato" w:cs="Lato"/>
                <w:bCs/>
                <w:sz w:val="22"/>
                <w:szCs w:val="22"/>
                <w:lang w:eastAsia="en-US"/>
              </w:rPr>
              <w:t>Miejsce wykonania</w:t>
            </w:r>
          </w:p>
        </w:tc>
        <w:tc>
          <w:tcPr>
            <w:tcW w:w="956" w:type="pct"/>
            <w:shd w:val="clear" w:color="auto" w:fill="D9D9D9" w:themeFill="background1" w:themeFillShade="D9"/>
            <w:tcMar>
              <w:top w:w="80" w:type="dxa"/>
              <w:left w:w="80" w:type="dxa"/>
              <w:bottom w:w="80" w:type="dxa"/>
              <w:right w:w="80" w:type="dxa"/>
            </w:tcMar>
            <w:vAlign w:val="center"/>
          </w:tcPr>
          <w:p w14:paraId="2CBE3985" w14:textId="77777777" w:rsidR="00C00098" w:rsidRPr="00C00098" w:rsidRDefault="00C00098" w:rsidP="00E90A14">
            <w:pPr>
              <w:jc w:val="center"/>
              <w:rPr>
                <w:rFonts w:ascii="Lato" w:hAnsi="Lato" w:cs="Lato"/>
                <w:bCs/>
                <w:sz w:val="22"/>
                <w:szCs w:val="22"/>
                <w:lang w:eastAsia="en-US"/>
              </w:rPr>
            </w:pPr>
            <w:r w:rsidRPr="00C00098">
              <w:rPr>
                <w:rFonts w:ascii="Lato" w:hAnsi="Lato" w:cs="Lato"/>
                <w:bCs/>
                <w:sz w:val="22"/>
                <w:szCs w:val="22"/>
                <w:lang w:eastAsia="en-US"/>
              </w:rPr>
              <w:t>Podmiot, na rzecz którego usługa została wykonana</w:t>
            </w:r>
            <w:r w:rsidRPr="00C00098">
              <w:rPr>
                <w:rFonts w:ascii="Lato" w:hAnsi="Lato" w:cs="Lato"/>
                <w:bCs/>
                <w:sz w:val="22"/>
                <w:szCs w:val="22"/>
                <w:lang w:eastAsia="en-US"/>
              </w:rPr>
              <w:br/>
              <w:t>(nazwa i adres)</w:t>
            </w:r>
          </w:p>
        </w:tc>
        <w:tc>
          <w:tcPr>
            <w:tcW w:w="502" w:type="pct"/>
            <w:shd w:val="clear" w:color="auto" w:fill="D9D9D9" w:themeFill="background1" w:themeFillShade="D9"/>
            <w:tcMar>
              <w:top w:w="80" w:type="dxa"/>
              <w:left w:w="80" w:type="dxa"/>
              <w:bottom w:w="80" w:type="dxa"/>
              <w:right w:w="80" w:type="dxa"/>
            </w:tcMar>
            <w:vAlign w:val="center"/>
          </w:tcPr>
          <w:p w14:paraId="6165B97A" w14:textId="77777777" w:rsidR="00C00098" w:rsidRPr="00C00098" w:rsidRDefault="00C00098" w:rsidP="00E90A14">
            <w:pPr>
              <w:jc w:val="center"/>
              <w:rPr>
                <w:rFonts w:ascii="Lato" w:hAnsi="Lato" w:cs="Lato"/>
                <w:bCs/>
                <w:sz w:val="22"/>
                <w:szCs w:val="22"/>
                <w:u w:val="single"/>
                <w:lang w:eastAsia="en-US"/>
              </w:rPr>
            </w:pPr>
            <w:r w:rsidRPr="00C00098">
              <w:rPr>
                <w:rFonts w:ascii="Lato" w:hAnsi="Lato" w:cs="Lato"/>
                <w:bCs/>
                <w:sz w:val="22"/>
                <w:szCs w:val="22"/>
                <w:u w:val="single"/>
                <w:lang w:eastAsia="en-US"/>
              </w:rPr>
              <w:t>Warunek 1</w:t>
            </w:r>
          </w:p>
          <w:p w14:paraId="18B1784A" w14:textId="56459C4F" w:rsidR="00C00098" w:rsidRPr="00C00098" w:rsidRDefault="00C00098" w:rsidP="00E90A14">
            <w:pPr>
              <w:jc w:val="center"/>
              <w:rPr>
                <w:rFonts w:ascii="Lato" w:hAnsi="Lato" w:cs="Lato"/>
                <w:bCs/>
                <w:sz w:val="22"/>
                <w:szCs w:val="22"/>
                <w:lang w:eastAsia="en-US"/>
              </w:rPr>
            </w:pPr>
            <w:r w:rsidRPr="00C00098">
              <w:rPr>
                <w:rFonts w:ascii="Lato" w:hAnsi="Lato" w:cs="Lato"/>
                <w:bCs/>
                <w:sz w:val="22"/>
                <w:szCs w:val="22"/>
                <w:lang w:eastAsia="en-US"/>
              </w:rPr>
              <w:t>Czy usługa obejmowała</w:t>
            </w:r>
            <w:r w:rsidRPr="00C00098">
              <w:rPr>
                <w:rFonts w:ascii="Lato" w:hAnsi="Lato" w:cs="Lato"/>
                <w:bCs/>
                <w:sz w:val="22"/>
                <w:szCs w:val="22"/>
              </w:rPr>
              <w:t xml:space="preserve"> wdrożenie, uruchomienie lub rozbudowę systemu informatycznego w architekturze kontenerowej lub klastrowej, obejmującą co najmniej migrację danych albo integrację z systemem zewnętrznym przez API</w:t>
            </w:r>
            <w:r w:rsidRPr="00C00098">
              <w:rPr>
                <w:rFonts w:ascii="Lato" w:hAnsi="Lato" w:cs="Lato"/>
                <w:bCs/>
                <w:sz w:val="22"/>
                <w:szCs w:val="22"/>
                <w:lang w:eastAsia="en-US"/>
              </w:rPr>
              <w:t xml:space="preserve">  </w:t>
            </w:r>
          </w:p>
        </w:tc>
        <w:tc>
          <w:tcPr>
            <w:tcW w:w="502" w:type="pct"/>
            <w:shd w:val="clear" w:color="auto" w:fill="D9D9D9" w:themeFill="background1" w:themeFillShade="D9"/>
            <w:tcMar>
              <w:top w:w="80" w:type="dxa"/>
              <w:left w:w="80" w:type="dxa"/>
              <w:bottom w:w="80" w:type="dxa"/>
              <w:right w:w="80" w:type="dxa"/>
            </w:tcMar>
            <w:vAlign w:val="center"/>
          </w:tcPr>
          <w:p w14:paraId="70C7E9B7" w14:textId="582559EE" w:rsidR="00C00098" w:rsidRPr="00C00098" w:rsidRDefault="00C00098" w:rsidP="00C00098">
            <w:pPr>
              <w:jc w:val="center"/>
              <w:rPr>
                <w:rFonts w:ascii="Lato" w:hAnsi="Lato" w:cs="Lato"/>
                <w:bCs/>
                <w:sz w:val="22"/>
                <w:szCs w:val="22"/>
                <w:u w:val="single"/>
                <w:lang w:eastAsia="en-US"/>
              </w:rPr>
            </w:pPr>
            <w:r w:rsidRPr="00C00098">
              <w:rPr>
                <w:rFonts w:ascii="Lato" w:hAnsi="Lato" w:cs="Lato"/>
                <w:bCs/>
                <w:sz w:val="22"/>
                <w:szCs w:val="22"/>
                <w:u w:val="single"/>
                <w:lang w:eastAsia="en-US"/>
              </w:rPr>
              <w:t>Warunek 2</w:t>
            </w:r>
          </w:p>
          <w:p w14:paraId="4833C9D3" w14:textId="405DFFED" w:rsidR="00C00098" w:rsidRPr="00C00098" w:rsidRDefault="00C00098" w:rsidP="00C00098">
            <w:pPr>
              <w:jc w:val="center"/>
              <w:rPr>
                <w:rFonts w:ascii="Lato" w:hAnsi="Lato" w:cs="Lato"/>
                <w:bCs/>
                <w:sz w:val="22"/>
                <w:szCs w:val="22"/>
              </w:rPr>
            </w:pPr>
            <w:r w:rsidRPr="00C00098">
              <w:rPr>
                <w:rFonts w:ascii="Lato" w:hAnsi="Lato" w:cs="Lato"/>
                <w:bCs/>
                <w:sz w:val="22"/>
                <w:szCs w:val="22"/>
                <w:lang w:eastAsia="en-US"/>
              </w:rPr>
              <w:t>Czy usługa obejmowała</w:t>
            </w:r>
          </w:p>
          <w:p w14:paraId="6B60619B" w14:textId="452F71F6" w:rsidR="00C00098" w:rsidRPr="00C00098" w:rsidRDefault="00C00098" w:rsidP="00E90A14">
            <w:pPr>
              <w:jc w:val="center"/>
              <w:rPr>
                <w:rFonts w:ascii="Lato" w:hAnsi="Lato" w:cs="Lato"/>
                <w:bCs/>
                <w:sz w:val="22"/>
                <w:szCs w:val="22"/>
                <w:lang w:eastAsia="en-US"/>
              </w:rPr>
            </w:pPr>
            <w:r w:rsidRPr="00C00098">
              <w:rPr>
                <w:rFonts w:ascii="Lato" w:hAnsi="Lato" w:cs="Lato"/>
                <w:bCs/>
                <w:sz w:val="22"/>
                <w:szCs w:val="22"/>
              </w:rPr>
              <w:t>wdrożenie, rozbudowę lub utrzymanie systemu GIS/SIP albo systemu przetwarzającego dane przestrzenne z wykorzystaniem co najmniej jednego z następujących komponentów lub standardów: PostGIS, WMS, WFS, WMTS, QGIS lub rozwiązanie równoważne</w:t>
            </w:r>
          </w:p>
        </w:tc>
        <w:tc>
          <w:tcPr>
            <w:tcW w:w="502" w:type="pct"/>
            <w:shd w:val="clear" w:color="auto" w:fill="D9D9D9" w:themeFill="background1" w:themeFillShade="D9"/>
            <w:tcMar>
              <w:top w:w="80" w:type="dxa"/>
              <w:left w:w="80" w:type="dxa"/>
              <w:bottom w:w="80" w:type="dxa"/>
              <w:right w:w="80" w:type="dxa"/>
            </w:tcMar>
            <w:vAlign w:val="center"/>
          </w:tcPr>
          <w:p w14:paraId="5F552543" w14:textId="0D84BA09" w:rsidR="00C00098" w:rsidRPr="00C00098" w:rsidRDefault="00C00098" w:rsidP="00C00098">
            <w:pPr>
              <w:jc w:val="center"/>
              <w:rPr>
                <w:rFonts w:ascii="Lato" w:hAnsi="Lato" w:cs="Lato"/>
                <w:bCs/>
                <w:sz w:val="22"/>
                <w:szCs w:val="22"/>
                <w:u w:val="single"/>
                <w:lang w:eastAsia="en-US"/>
              </w:rPr>
            </w:pPr>
            <w:r w:rsidRPr="00C00098">
              <w:rPr>
                <w:rFonts w:ascii="Lato" w:hAnsi="Lato" w:cs="Lato"/>
                <w:bCs/>
                <w:sz w:val="22"/>
                <w:szCs w:val="22"/>
                <w:u w:val="single"/>
                <w:lang w:eastAsia="en-US"/>
              </w:rPr>
              <w:t>Warunek 3</w:t>
            </w:r>
          </w:p>
          <w:p w14:paraId="6B8D7662" w14:textId="72F7640E" w:rsidR="00C00098" w:rsidRPr="00C00098" w:rsidRDefault="00C00098" w:rsidP="00C00098">
            <w:pPr>
              <w:jc w:val="center"/>
              <w:rPr>
                <w:rFonts w:ascii="Lato" w:hAnsi="Lato" w:cs="Lato"/>
                <w:bCs/>
                <w:sz w:val="22"/>
                <w:szCs w:val="22"/>
                <w:lang w:eastAsia="en-US"/>
              </w:rPr>
            </w:pPr>
            <w:r w:rsidRPr="00C00098">
              <w:rPr>
                <w:rFonts w:ascii="Lato" w:hAnsi="Lato" w:cs="Lato"/>
                <w:bCs/>
                <w:sz w:val="22"/>
                <w:szCs w:val="22"/>
                <w:lang w:eastAsia="en-US"/>
              </w:rPr>
              <w:t xml:space="preserve">Czy usługa obejmowała </w:t>
            </w:r>
            <w:r w:rsidRPr="00C00098">
              <w:rPr>
                <w:rFonts w:ascii="Lato" w:hAnsi="Lato" w:cs="Lato"/>
                <w:bCs/>
                <w:sz w:val="22"/>
                <w:szCs w:val="22"/>
              </w:rPr>
              <w:t>wdrożenie albo rozbudowę systemu e</w:t>
            </w:r>
            <w:r w:rsidRPr="00C00098">
              <w:rPr>
                <w:rFonts w:ascii="Cambria Math" w:hAnsi="Cambria Math" w:cs="Cambria Math"/>
                <w:bCs/>
                <w:sz w:val="22"/>
                <w:szCs w:val="22"/>
              </w:rPr>
              <w:t>‑</w:t>
            </w:r>
            <w:r w:rsidRPr="00C00098">
              <w:rPr>
                <w:rFonts w:ascii="Lato" w:hAnsi="Lato" w:cs="Lato"/>
                <w:bCs/>
                <w:sz w:val="22"/>
                <w:szCs w:val="22"/>
              </w:rPr>
              <w:t>usług, portalu transakcyjnego lub formularzy elektronicznych z wykorzystaniem co najmniej dwóch z następujących elementów: podpis elektroniczny, profil zaufany/</w:t>
            </w:r>
            <w:proofErr w:type="spellStart"/>
            <w:r w:rsidRPr="00C00098">
              <w:rPr>
                <w:rFonts w:ascii="Lato" w:hAnsi="Lato" w:cs="Lato"/>
                <w:bCs/>
                <w:sz w:val="22"/>
                <w:szCs w:val="22"/>
              </w:rPr>
              <w:t>ePUAP</w:t>
            </w:r>
            <w:proofErr w:type="spellEnd"/>
            <w:r w:rsidRPr="00C00098">
              <w:rPr>
                <w:rFonts w:ascii="Lato" w:hAnsi="Lato" w:cs="Lato"/>
                <w:bCs/>
                <w:sz w:val="22"/>
                <w:szCs w:val="22"/>
              </w:rPr>
              <w:t xml:space="preserve">/GOV.PL, integracja z EZD/EOD, płatności online, elektroniczne doręczenia lub </w:t>
            </w:r>
            <w:proofErr w:type="spellStart"/>
            <w:r w:rsidRPr="00C00098">
              <w:rPr>
                <w:rFonts w:ascii="Lato" w:hAnsi="Lato" w:cs="Lato"/>
                <w:bCs/>
                <w:sz w:val="22"/>
                <w:szCs w:val="22"/>
              </w:rPr>
              <w:t>statusowanie</w:t>
            </w:r>
            <w:proofErr w:type="spellEnd"/>
            <w:r w:rsidRPr="00C00098">
              <w:rPr>
                <w:rFonts w:ascii="Lato" w:hAnsi="Lato" w:cs="Lato"/>
                <w:bCs/>
                <w:sz w:val="22"/>
                <w:szCs w:val="22"/>
              </w:rPr>
              <w:t xml:space="preserve"> spraw</w:t>
            </w:r>
          </w:p>
        </w:tc>
      </w:tr>
      <w:tr w:rsidR="00C00098" w:rsidRPr="00421C9E" w14:paraId="35B28E9C" w14:textId="77777777" w:rsidTr="00C00098">
        <w:trPr>
          <w:jc w:val="center"/>
        </w:trPr>
        <w:tc>
          <w:tcPr>
            <w:tcW w:w="198" w:type="pct"/>
            <w:tcMar>
              <w:top w:w="80" w:type="dxa"/>
              <w:left w:w="80" w:type="dxa"/>
              <w:bottom w:w="80" w:type="dxa"/>
              <w:right w:w="80" w:type="dxa"/>
            </w:tcMar>
            <w:vAlign w:val="center"/>
          </w:tcPr>
          <w:p w14:paraId="7CBFE571"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1</w:t>
            </w:r>
          </w:p>
        </w:tc>
        <w:tc>
          <w:tcPr>
            <w:tcW w:w="1149" w:type="pct"/>
            <w:tcMar>
              <w:top w:w="80" w:type="dxa"/>
              <w:left w:w="80" w:type="dxa"/>
              <w:bottom w:w="80" w:type="dxa"/>
              <w:right w:w="80" w:type="dxa"/>
            </w:tcMar>
            <w:vAlign w:val="center"/>
          </w:tcPr>
          <w:p w14:paraId="68D215FC"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p>
        </w:tc>
        <w:tc>
          <w:tcPr>
            <w:tcW w:w="532" w:type="pct"/>
            <w:tcMar>
              <w:top w:w="80" w:type="dxa"/>
              <w:left w:w="80" w:type="dxa"/>
              <w:bottom w:w="80" w:type="dxa"/>
              <w:right w:w="80" w:type="dxa"/>
            </w:tcMar>
            <w:vAlign w:val="center"/>
          </w:tcPr>
          <w:p w14:paraId="1675F1A2"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od ……………</w:t>
            </w:r>
            <w:r w:rsidRPr="00421C9E">
              <w:rPr>
                <w:rFonts w:ascii="Lato" w:hAnsi="Lato" w:cs="Lato"/>
                <w:bCs/>
                <w:sz w:val="22"/>
                <w:szCs w:val="22"/>
                <w:lang w:val="en-US" w:eastAsia="en-US"/>
              </w:rPr>
              <w:br/>
              <w:t>do ……………</w:t>
            </w:r>
          </w:p>
        </w:tc>
        <w:tc>
          <w:tcPr>
            <w:tcW w:w="660" w:type="pct"/>
            <w:tcMar>
              <w:top w:w="80" w:type="dxa"/>
              <w:left w:w="80" w:type="dxa"/>
              <w:bottom w:w="80" w:type="dxa"/>
              <w:right w:w="80" w:type="dxa"/>
            </w:tcMar>
            <w:vAlign w:val="center"/>
          </w:tcPr>
          <w:p w14:paraId="45C38CDF"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p>
        </w:tc>
        <w:tc>
          <w:tcPr>
            <w:tcW w:w="956" w:type="pct"/>
            <w:tcMar>
              <w:top w:w="80" w:type="dxa"/>
              <w:left w:w="80" w:type="dxa"/>
              <w:bottom w:w="80" w:type="dxa"/>
              <w:right w:w="80" w:type="dxa"/>
            </w:tcMar>
            <w:vAlign w:val="center"/>
          </w:tcPr>
          <w:p w14:paraId="7A00299D"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r w:rsidRPr="00421C9E">
              <w:rPr>
                <w:rFonts w:ascii="Lato" w:hAnsi="Lato" w:cs="Lato"/>
                <w:bCs/>
                <w:sz w:val="22"/>
                <w:szCs w:val="22"/>
                <w:lang w:val="en-US" w:eastAsia="en-US"/>
              </w:rPr>
              <w:br/>
              <w:t>………………………………</w:t>
            </w:r>
          </w:p>
        </w:tc>
        <w:tc>
          <w:tcPr>
            <w:tcW w:w="502" w:type="pct"/>
            <w:tcMar>
              <w:top w:w="80" w:type="dxa"/>
              <w:left w:w="80" w:type="dxa"/>
              <w:bottom w:w="80" w:type="dxa"/>
              <w:right w:w="80" w:type="dxa"/>
            </w:tcMar>
            <w:vAlign w:val="center"/>
          </w:tcPr>
          <w:p w14:paraId="73496DBC"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502" w:type="pct"/>
            <w:tcMar>
              <w:top w:w="80" w:type="dxa"/>
              <w:left w:w="80" w:type="dxa"/>
              <w:bottom w:w="80" w:type="dxa"/>
              <w:right w:w="80" w:type="dxa"/>
            </w:tcMar>
            <w:vAlign w:val="center"/>
          </w:tcPr>
          <w:p w14:paraId="6303AF52"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502" w:type="pct"/>
            <w:tcMar>
              <w:top w:w="80" w:type="dxa"/>
              <w:left w:w="80" w:type="dxa"/>
              <w:bottom w:w="80" w:type="dxa"/>
              <w:right w:w="80" w:type="dxa"/>
            </w:tcMar>
            <w:vAlign w:val="center"/>
          </w:tcPr>
          <w:p w14:paraId="1F69B788"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r>
      <w:tr w:rsidR="00C00098" w:rsidRPr="00421C9E" w14:paraId="49DBD9CD" w14:textId="77777777" w:rsidTr="00C00098">
        <w:trPr>
          <w:jc w:val="center"/>
        </w:trPr>
        <w:tc>
          <w:tcPr>
            <w:tcW w:w="198" w:type="pct"/>
            <w:tcMar>
              <w:top w:w="80" w:type="dxa"/>
              <w:left w:w="80" w:type="dxa"/>
              <w:bottom w:w="80" w:type="dxa"/>
              <w:right w:w="80" w:type="dxa"/>
            </w:tcMar>
            <w:vAlign w:val="center"/>
          </w:tcPr>
          <w:p w14:paraId="1E15C4F9"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2</w:t>
            </w:r>
          </w:p>
        </w:tc>
        <w:tc>
          <w:tcPr>
            <w:tcW w:w="1149" w:type="pct"/>
            <w:tcMar>
              <w:top w:w="80" w:type="dxa"/>
              <w:left w:w="80" w:type="dxa"/>
              <w:bottom w:w="80" w:type="dxa"/>
              <w:right w:w="80" w:type="dxa"/>
            </w:tcMar>
            <w:vAlign w:val="center"/>
          </w:tcPr>
          <w:p w14:paraId="4432572E"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p>
        </w:tc>
        <w:tc>
          <w:tcPr>
            <w:tcW w:w="532" w:type="pct"/>
            <w:tcMar>
              <w:top w:w="80" w:type="dxa"/>
              <w:left w:w="80" w:type="dxa"/>
              <w:bottom w:w="80" w:type="dxa"/>
              <w:right w:w="80" w:type="dxa"/>
            </w:tcMar>
            <w:vAlign w:val="center"/>
          </w:tcPr>
          <w:p w14:paraId="7B9166EE"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od ……………</w:t>
            </w:r>
            <w:r w:rsidRPr="00421C9E">
              <w:rPr>
                <w:rFonts w:ascii="Lato" w:hAnsi="Lato" w:cs="Lato"/>
                <w:bCs/>
                <w:sz w:val="22"/>
                <w:szCs w:val="22"/>
                <w:lang w:val="en-US" w:eastAsia="en-US"/>
              </w:rPr>
              <w:br/>
              <w:t>do ……………</w:t>
            </w:r>
          </w:p>
        </w:tc>
        <w:tc>
          <w:tcPr>
            <w:tcW w:w="660" w:type="pct"/>
            <w:tcMar>
              <w:top w:w="80" w:type="dxa"/>
              <w:left w:w="80" w:type="dxa"/>
              <w:bottom w:w="80" w:type="dxa"/>
              <w:right w:w="80" w:type="dxa"/>
            </w:tcMar>
            <w:vAlign w:val="center"/>
          </w:tcPr>
          <w:p w14:paraId="1426AFD3"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p>
        </w:tc>
        <w:tc>
          <w:tcPr>
            <w:tcW w:w="956" w:type="pct"/>
            <w:tcMar>
              <w:top w:w="80" w:type="dxa"/>
              <w:left w:w="80" w:type="dxa"/>
              <w:bottom w:w="80" w:type="dxa"/>
              <w:right w:w="80" w:type="dxa"/>
            </w:tcMar>
            <w:vAlign w:val="center"/>
          </w:tcPr>
          <w:p w14:paraId="2B33F2C4"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r w:rsidRPr="00421C9E">
              <w:rPr>
                <w:rFonts w:ascii="Lato" w:hAnsi="Lato" w:cs="Lato"/>
                <w:bCs/>
                <w:sz w:val="22"/>
                <w:szCs w:val="22"/>
                <w:lang w:val="en-US" w:eastAsia="en-US"/>
              </w:rPr>
              <w:br/>
              <w:t>………………………………</w:t>
            </w:r>
          </w:p>
        </w:tc>
        <w:tc>
          <w:tcPr>
            <w:tcW w:w="502" w:type="pct"/>
            <w:tcMar>
              <w:top w:w="80" w:type="dxa"/>
              <w:left w:w="80" w:type="dxa"/>
              <w:bottom w:w="80" w:type="dxa"/>
              <w:right w:w="80" w:type="dxa"/>
            </w:tcMar>
            <w:vAlign w:val="center"/>
          </w:tcPr>
          <w:p w14:paraId="02F51D20"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502" w:type="pct"/>
            <w:tcMar>
              <w:top w:w="80" w:type="dxa"/>
              <w:left w:w="80" w:type="dxa"/>
              <w:bottom w:w="80" w:type="dxa"/>
              <w:right w:w="80" w:type="dxa"/>
            </w:tcMar>
            <w:vAlign w:val="center"/>
          </w:tcPr>
          <w:p w14:paraId="106B18E3"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502" w:type="pct"/>
            <w:tcMar>
              <w:top w:w="80" w:type="dxa"/>
              <w:left w:w="80" w:type="dxa"/>
              <w:bottom w:w="80" w:type="dxa"/>
              <w:right w:w="80" w:type="dxa"/>
            </w:tcMar>
            <w:vAlign w:val="center"/>
          </w:tcPr>
          <w:p w14:paraId="77A68226"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r>
      <w:tr w:rsidR="00C00098" w:rsidRPr="00421C9E" w14:paraId="372E8B76" w14:textId="77777777" w:rsidTr="00C00098">
        <w:trPr>
          <w:jc w:val="center"/>
        </w:trPr>
        <w:tc>
          <w:tcPr>
            <w:tcW w:w="198" w:type="pct"/>
            <w:tcMar>
              <w:top w:w="80" w:type="dxa"/>
              <w:left w:w="80" w:type="dxa"/>
              <w:bottom w:w="80" w:type="dxa"/>
              <w:right w:w="80" w:type="dxa"/>
            </w:tcMar>
            <w:vAlign w:val="center"/>
          </w:tcPr>
          <w:p w14:paraId="123F59D4"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lastRenderedPageBreak/>
              <w:t>3</w:t>
            </w:r>
          </w:p>
        </w:tc>
        <w:tc>
          <w:tcPr>
            <w:tcW w:w="1149" w:type="pct"/>
            <w:tcMar>
              <w:top w:w="80" w:type="dxa"/>
              <w:left w:w="80" w:type="dxa"/>
              <w:bottom w:w="80" w:type="dxa"/>
              <w:right w:w="80" w:type="dxa"/>
            </w:tcMar>
            <w:vAlign w:val="center"/>
          </w:tcPr>
          <w:p w14:paraId="2365D104"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p>
        </w:tc>
        <w:tc>
          <w:tcPr>
            <w:tcW w:w="532" w:type="pct"/>
            <w:tcMar>
              <w:top w:w="80" w:type="dxa"/>
              <w:left w:w="80" w:type="dxa"/>
              <w:bottom w:w="80" w:type="dxa"/>
              <w:right w:w="80" w:type="dxa"/>
            </w:tcMar>
            <w:vAlign w:val="center"/>
          </w:tcPr>
          <w:p w14:paraId="4F685BAA"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od ……………</w:t>
            </w:r>
            <w:r w:rsidRPr="00421C9E">
              <w:rPr>
                <w:rFonts w:ascii="Lato" w:hAnsi="Lato" w:cs="Lato"/>
                <w:bCs/>
                <w:sz w:val="22"/>
                <w:szCs w:val="22"/>
                <w:lang w:val="en-US" w:eastAsia="en-US"/>
              </w:rPr>
              <w:br/>
              <w:t>do ……………</w:t>
            </w:r>
          </w:p>
        </w:tc>
        <w:tc>
          <w:tcPr>
            <w:tcW w:w="660" w:type="pct"/>
            <w:tcMar>
              <w:top w:w="80" w:type="dxa"/>
              <w:left w:w="80" w:type="dxa"/>
              <w:bottom w:w="80" w:type="dxa"/>
              <w:right w:w="80" w:type="dxa"/>
            </w:tcMar>
            <w:vAlign w:val="center"/>
          </w:tcPr>
          <w:p w14:paraId="71916897"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p>
        </w:tc>
        <w:tc>
          <w:tcPr>
            <w:tcW w:w="956" w:type="pct"/>
            <w:tcMar>
              <w:top w:w="80" w:type="dxa"/>
              <w:left w:w="80" w:type="dxa"/>
              <w:bottom w:w="80" w:type="dxa"/>
              <w:right w:w="80" w:type="dxa"/>
            </w:tcMar>
            <w:vAlign w:val="center"/>
          </w:tcPr>
          <w:p w14:paraId="72664EE8"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w:t>
            </w:r>
            <w:r w:rsidRPr="00421C9E">
              <w:rPr>
                <w:rFonts w:ascii="Lato" w:hAnsi="Lato" w:cs="Lato"/>
                <w:bCs/>
                <w:sz w:val="22"/>
                <w:szCs w:val="22"/>
                <w:lang w:val="en-US" w:eastAsia="en-US"/>
              </w:rPr>
              <w:br/>
              <w:t>………………………………</w:t>
            </w:r>
          </w:p>
        </w:tc>
        <w:tc>
          <w:tcPr>
            <w:tcW w:w="502" w:type="pct"/>
            <w:tcMar>
              <w:top w:w="80" w:type="dxa"/>
              <w:left w:w="80" w:type="dxa"/>
              <w:bottom w:w="80" w:type="dxa"/>
              <w:right w:w="80" w:type="dxa"/>
            </w:tcMar>
            <w:vAlign w:val="center"/>
          </w:tcPr>
          <w:p w14:paraId="59EE0368"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502" w:type="pct"/>
            <w:tcMar>
              <w:top w:w="80" w:type="dxa"/>
              <w:left w:w="80" w:type="dxa"/>
              <w:bottom w:w="80" w:type="dxa"/>
              <w:right w:w="80" w:type="dxa"/>
            </w:tcMar>
            <w:vAlign w:val="center"/>
          </w:tcPr>
          <w:p w14:paraId="1B0580A1"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c>
          <w:tcPr>
            <w:tcW w:w="502" w:type="pct"/>
            <w:tcMar>
              <w:top w:w="80" w:type="dxa"/>
              <w:left w:w="80" w:type="dxa"/>
              <w:bottom w:w="80" w:type="dxa"/>
              <w:right w:w="80" w:type="dxa"/>
            </w:tcMar>
            <w:vAlign w:val="center"/>
          </w:tcPr>
          <w:p w14:paraId="3D245DC8"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TAK/NIE*</w:t>
            </w:r>
          </w:p>
        </w:tc>
      </w:tr>
      <w:tr w:rsidR="00C00098" w:rsidRPr="00421C9E" w14:paraId="13D6379D" w14:textId="77777777" w:rsidTr="00C00098">
        <w:trPr>
          <w:jc w:val="center"/>
        </w:trPr>
        <w:tc>
          <w:tcPr>
            <w:tcW w:w="198" w:type="pct"/>
            <w:tcMar>
              <w:top w:w="80" w:type="dxa"/>
              <w:left w:w="80" w:type="dxa"/>
              <w:bottom w:w="80" w:type="dxa"/>
              <w:right w:w="80" w:type="dxa"/>
            </w:tcMar>
            <w:vAlign w:val="center"/>
          </w:tcPr>
          <w:p w14:paraId="0FA9047D" w14:textId="77777777" w:rsidR="00C00098" w:rsidRPr="00421C9E" w:rsidRDefault="00C00098" w:rsidP="00E90A14">
            <w:pPr>
              <w:jc w:val="center"/>
              <w:rPr>
                <w:rFonts w:ascii="Lato" w:hAnsi="Lato" w:cs="Lato"/>
                <w:bCs/>
                <w:sz w:val="22"/>
                <w:szCs w:val="22"/>
                <w:lang w:val="en-US" w:eastAsia="en-US"/>
              </w:rPr>
            </w:pPr>
            <w:r w:rsidRPr="00421C9E">
              <w:rPr>
                <w:rFonts w:ascii="Lato" w:hAnsi="Lato" w:cs="Lato"/>
                <w:bCs/>
                <w:sz w:val="22"/>
                <w:szCs w:val="22"/>
                <w:lang w:val="en-US" w:eastAsia="en-US"/>
              </w:rPr>
              <w:t>4</w:t>
            </w:r>
          </w:p>
        </w:tc>
        <w:tc>
          <w:tcPr>
            <w:tcW w:w="1149" w:type="pct"/>
            <w:tcMar>
              <w:top w:w="80" w:type="dxa"/>
              <w:left w:w="80" w:type="dxa"/>
              <w:bottom w:w="80" w:type="dxa"/>
              <w:right w:w="80" w:type="dxa"/>
            </w:tcMar>
            <w:vAlign w:val="center"/>
          </w:tcPr>
          <w:p w14:paraId="621DE1FC" w14:textId="7AA70C0D" w:rsidR="00C00098" w:rsidRPr="00421C9E" w:rsidRDefault="00C00098" w:rsidP="00E90A14">
            <w:pPr>
              <w:jc w:val="center"/>
              <w:rPr>
                <w:rFonts w:ascii="Lato" w:hAnsi="Lato" w:cs="Lato"/>
                <w:bCs/>
                <w:sz w:val="22"/>
                <w:szCs w:val="22"/>
                <w:lang w:val="en-US" w:eastAsia="en-US"/>
              </w:rPr>
            </w:pPr>
          </w:p>
        </w:tc>
        <w:tc>
          <w:tcPr>
            <w:tcW w:w="532" w:type="pct"/>
            <w:tcMar>
              <w:top w:w="80" w:type="dxa"/>
              <w:left w:w="80" w:type="dxa"/>
              <w:bottom w:w="80" w:type="dxa"/>
              <w:right w:w="80" w:type="dxa"/>
            </w:tcMar>
            <w:vAlign w:val="center"/>
          </w:tcPr>
          <w:p w14:paraId="7ADD516A" w14:textId="24415D5A" w:rsidR="00C00098" w:rsidRPr="00421C9E" w:rsidRDefault="00C00098" w:rsidP="00E90A14">
            <w:pPr>
              <w:jc w:val="center"/>
              <w:rPr>
                <w:rFonts w:ascii="Lato" w:hAnsi="Lato" w:cs="Lato"/>
                <w:bCs/>
                <w:sz w:val="22"/>
                <w:szCs w:val="22"/>
                <w:lang w:val="en-US" w:eastAsia="en-US"/>
              </w:rPr>
            </w:pPr>
          </w:p>
        </w:tc>
        <w:tc>
          <w:tcPr>
            <w:tcW w:w="660" w:type="pct"/>
            <w:tcMar>
              <w:top w:w="80" w:type="dxa"/>
              <w:left w:w="80" w:type="dxa"/>
              <w:bottom w:w="80" w:type="dxa"/>
              <w:right w:w="80" w:type="dxa"/>
            </w:tcMar>
            <w:vAlign w:val="center"/>
          </w:tcPr>
          <w:p w14:paraId="17893F9A" w14:textId="762FD668" w:rsidR="00C00098" w:rsidRPr="00421C9E" w:rsidRDefault="00C00098" w:rsidP="00E90A14">
            <w:pPr>
              <w:jc w:val="center"/>
              <w:rPr>
                <w:rFonts w:ascii="Lato" w:hAnsi="Lato" w:cs="Lato"/>
                <w:bCs/>
                <w:sz w:val="22"/>
                <w:szCs w:val="22"/>
                <w:lang w:val="en-US" w:eastAsia="en-US"/>
              </w:rPr>
            </w:pPr>
          </w:p>
        </w:tc>
        <w:tc>
          <w:tcPr>
            <w:tcW w:w="956" w:type="pct"/>
            <w:tcMar>
              <w:top w:w="80" w:type="dxa"/>
              <w:left w:w="80" w:type="dxa"/>
              <w:bottom w:w="80" w:type="dxa"/>
              <w:right w:w="80" w:type="dxa"/>
            </w:tcMar>
            <w:vAlign w:val="center"/>
          </w:tcPr>
          <w:p w14:paraId="0759C699" w14:textId="632DFC2B" w:rsidR="00C00098" w:rsidRPr="00421C9E" w:rsidRDefault="00C00098" w:rsidP="00E90A14">
            <w:pPr>
              <w:jc w:val="center"/>
              <w:rPr>
                <w:rFonts w:ascii="Lato" w:hAnsi="Lato" w:cs="Lato"/>
                <w:bCs/>
                <w:sz w:val="22"/>
                <w:szCs w:val="22"/>
                <w:lang w:val="en-US" w:eastAsia="en-US"/>
              </w:rPr>
            </w:pPr>
          </w:p>
        </w:tc>
        <w:tc>
          <w:tcPr>
            <w:tcW w:w="502" w:type="pct"/>
            <w:tcMar>
              <w:top w:w="80" w:type="dxa"/>
              <w:left w:w="80" w:type="dxa"/>
              <w:bottom w:w="80" w:type="dxa"/>
              <w:right w:w="80" w:type="dxa"/>
            </w:tcMar>
            <w:vAlign w:val="center"/>
          </w:tcPr>
          <w:p w14:paraId="1A249248" w14:textId="7392D623" w:rsidR="00C00098" w:rsidRPr="00421C9E" w:rsidRDefault="00C00098" w:rsidP="00E90A14">
            <w:pPr>
              <w:jc w:val="center"/>
              <w:rPr>
                <w:rFonts w:ascii="Lato" w:hAnsi="Lato" w:cs="Lato"/>
                <w:bCs/>
                <w:sz w:val="22"/>
                <w:szCs w:val="22"/>
                <w:lang w:val="en-US" w:eastAsia="en-US"/>
              </w:rPr>
            </w:pPr>
          </w:p>
        </w:tc>
        <w:tc>
          <w:tcPr>
            <w:tcW w:w="502" w:type="pct"/>
            <w:tcMar>
              <w:top w:w="80" w:type="dxa"/>
              <w:left w:w="80" w:type="dxa"/>
              <w:bottom w:w="80" w:type="dxa"/>
              <w:right w:w="80" w:type="dxa"/>
            </w:tcMar>
            <w:vAlign w:val="center"/>
          </w:tcPr>
          <w:p w14:paraId="080C9E90" w14:textId="32EE1B1C" w:rsidR="00C00098" w:rsidRPr="00421C9E" w:rsidRDefault="00C00098" w:rsidP="00E90A14">
            <w:pPr>
              <w:jc w:val="center"/>
              <w:rPr>
                <w:rFonts w:ascii="Lato" w:hAnsi="Lato" w:cs="Lato"/>
                <w:bCs/>
                <w:sz w:val="22"/>
                <w:szCs w:val="22"/>
                <w:lang w:val="en-US" w:eastAsia="en-US"/>
              </w:rPr>
            </w:pPr>
          </w:p>
        </w:tc>
        <w:tc>
          <w:tcPr>
            <w:tcW w:w="502" w:type="pct"/>
            <w:tcMar>
              <w:top w:w="80" w:type="dxa"/>
              <w:left w:w="80" w:type="dxa"/>
              <w:bottom w:w="80" w:type="dxa"/>
              <w:right w:w="80" w:type="dxa"/>
            </w:tcMar>
            <w:vAlign w:val="center"/>
          </w:tcPr>
          <w:p w14:paraId="672BBBF3" w14:textId="17C6711D" w:rsidR="00C00098" w:rsidRPr="00421C9E" w:rsidRDefault="00C00098" w:rsidP="00E90A14">
            <w:pPr>
              <w:jc w:val="center"/>
              <w:rPr>
                <w:rFonts w:ascii="Lato" w:hAnsi="Lato" w:cs="Lato"/>
                <w:bCs/>
                <w:sz w:val="22"/>
                <w:szCs w:val="22"/>
                <w:lang w:val="en-US" w:eastAsia="en-US"/>
              </w:rPr>
            </w:pPr>
          </w:p>
        </w:tc>
      </w:tr>
    </w:tbl>
    <w:p w14:paraId="1C204FD0" w14:textId="77777777" w:rsidR="00E90A14" w:rsidRPr="00421C9E" w:rsidRDefault="00E90A14" w:rsidP="003645CA">
      <w:pPr>
        <w:jc w:val="center"/>
        <w:rPr>
          <w:rFonts w:ascii="Lato" w:hAnsi="Lato" w:cs="Lato"/>
          <w:b/>
          <w:sz w:val="22"/>
          <w:szCs w:val="22"/>
          <w:lang w:eastAsia="en-US"/>
        </w:rPr>
      </w:pPr>
    </w:p>
    <w:p w14:paraId="1EA2A6DF" w14:textId="77777777" w:rsidR="003645CA" w:rsidRPr="00421C9E" w:rsidRDefault="003645CA" w:rsidP="003645CA">
      <w:pPr>
        <w:rPr>
          <w:rFonts w:ascii="Lato" w:hAnsi="Lato" w:cs="Lato"/>
          <w:b/>
          <w:bCs/>
          <w:sz w:val="22"/>
          <w:szCs w:val="22"/>
        </w:rPr>
      </w:pPr>
    </w:p>
    <w:p w14:paraId="60E8775A" w14:textId="77777777" w:rsidR="003645CA" w:rsidRPr="00421C9E" w:rsidRDefault="003645CA" w:rsidP="003645CA">
      <w:pPr>
        <w:rPr>
          <w:rFonts w:ascii="Lato" w:hAnsi="Lato" w:cs="Lato"/>
          <w:bCs/>
          <w:sz w:val="22"/>
          <w:szCs w:val="22"/>
        </w:rPr>
      </w:pPr>
      <w:r w:rsidRPr="00421C9E">
        <w:rPr>
          <w:rFonts w:ascii="Lato" w:hAnsi="Lato" w:cs="Lato"/>
          <w:b/>
          <w:bCs/>
          <w:sz w:val="22"/>
          <w:szCs w:val="22"/>
        </w:rPr>
        <w:t>W załączeniu przedstawiam dowody określające, czy ww. usługi zostały wykonane należycie, w szczególności czy zostały wykonane zgodnie z przepisami prawa i prawidłowo ukończone.</w:t>
      </w:r>
      <w:r w:rsidRPr="00421C9E">
        <w:rPr>
          <w:rFonts w:ascii="Lato" w:hAnsi="Lato" w:cs="Lato"/>
          <w:bCs/>
          <w:sz w:val="22"/>
          <w:szCs w:val="22"/>
        </w:rPr>
        <w:t xml:space="preserve">  </w:t>
      </w:r>
    </w:p>
    <w:p w14:paraId="51379654" w14:textId="77777777" w:rsidR="003645CA" w:rsidRPr="00421C9E" w:rsidRDefault="003645CA" w:rsidP="003645CA">
      <w:pPr>
        <w:rPr>
          <w:rFonts w:ascii="Lato" w:hAnsi="Lato" w:cs="Lato"/>
          <w:bCs/>
          <w:sz w:val="22"/>
          <w:szCs w:val="22"/>
        </w:rPr>
      </w:pPr>
      <w:r w:rsidRPr="00421C9E">
        <w:rPr>
          <w:rFonts w:ascii="Lato" w:hAnsi="Lato" w:cs="Lato"/>
          <w:bCs/>
          <w:sz w:val="22"/>
          <w:szCs w:val="22"/>
        </w:rPr>
        <w:t xml:space="preserve"> *</w:t>
      </w:r>
      <w:r w:rsidR="00632CCD" w:rsidRPr="00421C9E">
        <w:rPr>
          <w:rFonts w:ascii="Lato" w:hAnsi="Lato" w:cs="Lato"/>
          <w:bCs/>
          <w:sz w:val="22"/>
          <w:szCs w:val="22"/>
        </w:rPr>
        <w:t>właściwe zaznaczyć</w:t>
      </w:r>
    </w:p>
    <w:p w14:paraId="5C8EFE2A" w14:textId="77777777" w:rsidR="00CF297D" w:rsidRPr="00421C9E" w:rsidRDefault="00CF297D" w:rsidP="003645CA">
      <w:pPr>
        <w:rPr>
          <w:rFonts w:ascii="Lato" w:hAnsi="Lato" w:cs="Lato"/>
          <w:bCs/>
          <w:sz w:val="22"/>
          <w:szCs w:val="22"/>
        </w:rPr>
      </w:pPr>
    </w:p>
    <w:p w14:paraId="74B96F71" w14:textId="77777777" w:rsidR="003645CA" w:rsidRPr="00421C9E" w:rsidRDefault="003645CA" w:rsidP="003645CA">
      <w:pPr>
        <w:rPr>
          <w:rFonts w:ascii="Lato" w:hAnsi="Lato" w:cs="Lato"/>
          <w:bCs/>
          <w:sz w:val="22"/>
          <w:szCs w:val="22"/>
        </w:rPr>
      </w:pPr>
      <w:r w:rsidRPr="00421C9E">
        <w:rPr>
          <w:rFonts w:ascii="Lato" w:hAnsi="Lato" w:cs="Lato"/>
          <w:bCs/>
          <w:sz w:val="22"/>
          <w:szCs w:val="22"/>
          <w:u w:val="single"/>
        </w:rPr>
        <w:t>POUCZENIE:</w:t>
      </w:r>
    </w:p>
    <w:p w14:paraId="08F52842" w14:textId="77777777" w:rsidR="003645CA" w:rsidRPr="00421C9E" w:rsidRDefault="003645CA" w:rsidP="003645CA">
      <w:pPr>
        <w:rPr>
          <w:rFonts w:ascii="Lato" w:hAnsi="Lato" w:cs="Lato"/>
          <w:bCs/>
          <w:i/>
          <w:sz w:val="22"/>
          <w:szCs w:val="22"/>
        </w:rPr>
      </w:pPr>
      <w:r w:rsidRPr="00421C9E">
        <w:rPr>
          <w:rFonts w:ascii="Lato" w:hAnsi="Lato" w:cs="Lato"/>
          <w:bCs/>
          <w:sz w:val="22"/>
          <w:szCs w:val="22"/>
        </w:rPr>
        <w:t xml:space="preserve">Zgodnie z art. 297 § 1 Kodeksu Karnego: </w:t>
      </w:r>
      <w:r w:rsidRPr="00421C9E">
        <w:rPr>
          <w:rFonts w:ascii="Lato" w:hAnsi="Lato" w:cs="Lato"/>
          <w:bCs/>
          <w:i/>
          <w:sz w:val="22"/>
          <w:szCs w:val="22"/>
        </w:rPr>
        <w:t>Kto, w celu uzyskania dla siebie lub kogo innego (…) od (…) organu lub instytucji dysponujących środkami publicznymi (…) zamówienia publicznego, przedkłada podrobiony, przerobiony, poświadczający nieprawdę albo nierzetelny dokument albo nierzetelne, pisemne</w:t>
      </w:r>
    </w:p>
    <w:p w14:paraId="40161629" w14:textId="77777777" w:rsidR="003645CA" w:rsidRPr="00421C9E" w:rsidRDefault="003645CA" w:rsidP="003645CA">
      <w:pPr>
        <w:rPr>
          <w:rFonts w:ascii="Lato" w:hAnsi="Lato" w:cs="Lato"/>
          <w:sz w:val="22"/>
          <w:szCs w:val="22"/>
        </w:rPr>
      </w:pPr>
      <w:r w:rsidRPr="00421C9E">
        <w:rPr>
          <w:rFonts w:ascii="Lato" w:hAnsi="Lato" w:cs="Lato"/>
          <w:bCs/>
          <w:i/>
          <w:sz w:val="22"/>
          <w:szCs w:val="22"/>
        </w:rPr>
        <w:t xml:space="preserve">oświadczenie dotyczące okoliczności o istotnym znaczeniu dla uzyskania (…) zamówienia publicznego, podlega karze pozbawienia wolności </w:t>
      </w:r>
      <w:r w:rsidRPr="00421C9E">
        <w:rPr>
          <w:rFonts w:ascii="Lato" w:hAnsi="Lato" w:cs="Lato"/>
          <w:bCs/>
          <w:i/>
          <w:sz w:val="22"/>
          <w:szCs w:val="22"/>
        </w:rPr>
        <w:br/>
        <w:t>od 3 miesięcy do lat 5.</w:t>
      </w:r>
    </w:p>
    <w:p w14:paraId="2A5D06DA" w14:textId="77777777" w:rsidR="007A310D" w:rsidRPr="00421C9E" w:rsidRDefault="007A310D" w:rsidP="002550F3">
      <w:pPr>
        <w:suppressAutoHyphens w:val="0"/>
        <w:spacing w:line="259" w:lineRule="auto"/>
        <w:ind w:left="1416"/>
        <w:jc w:val="right"/>
        <w:rPr>
          <w:rFonts w:ascii="Lato" w:eastAsia="Calibri" w:hAnsi="Lato" w:cs="Lato"/>
          <w:b/>
          <w:sz w:val="22"/>
          <w:szCs w:val="22"/>
          <w:lang w:eastAsia="en-US"/>
        </w:rPr>
      </w:pPr>
    </w:p>
    <w:p w14:paraId="34E729F3" w14:textId="77777777" w:rsidR="00C60BBB" w:rsidRDefault="00C60BBB" w:rsidP="002550F3">
      <w:pPr>
        <w:suppressAutoHyphens w:val="0"/>
        <w:spacing w:line="259" w:lineRule="auto"/>
        <w:ind w:left="1416"/>
        <w:jc w:val="right"/>
        <w:rPr>
          <w:rFonts w:ascii="Lato" w:eastAsia="Calibri" w:hAnsi="Lato" w:cs="Lato"/>
          <w:b/>
          <w:sz w:val="22"/>
          <w:szCs w:val="22"/>
          <w:lang w:eastAsia="en-US"/>
        </w:rPr>
        <w:sectPr w:rsidR="00C60BBB" w:rsidSect="003A4DC8">
          <w:pgSz w:w="16838" w:h="11906" w:orient="landscape" w:code="9"/>
          <w:pgMar w:top="1985" w:right="1418" w:bottom="1418" w:left="1418" w:header="709" w:footer="709" w:gutter="0"/>
          <w:pgNumType w:start="1"/>
          <w:cols w:space="708"/>
          <w:titlePg/>
          <w:docGrid w:linePitch="360"/>
        </w:sectPr>
      </w:pPr>
    </w:p>
    <w:p w14:paraId="4DDC9882" w14:textId="77777777" w:rsidR="00735AEB" w:rsidRPr="00421C9E" w:rsidRDefault="00735AEB" w:rsidP="002550F3">
      <w:pPr>
        <w:suppressAutoHyphens w:val="0"/>
        <w:spacing w:line="259" w:lineRule="auto"/>
        <w:ind w:left="1416"/>
        <w:jc w:val="right"/>
        <w:rPr>
          <w:rFonts w:ascii="Lato" w:eastAsia="Calibri" w:hAnsi="Lato" w:cs="Lato"/>
          <w:b/>
          <w:sz w:val="22"/>
          <w:szCs w:val="22"/>
          <w:lang w:eastAsia="en-US"/>
        </w:rPr>
      </w:pPr>
    </w:p>
    <w:p w14:paraId="54D95388" w14:textId="253A948C" w:rsidR="00C60BBB" w:rsidRPr="00421C9E" w:rsidRDefault="00C60BBB" w:rsidP="00C60BBB">
      <w:pPr>
        <w:suppressAutoHyphens w:val="0"/>
        <w:spacing w:line="259" w:lineRule="auto"/>
        <w:ind w:left="1416"/>
        <w:jc w:val="right"/>
        <w:rPr>
          <w:rFonts w:ascii="Lato" w:eastAsia="Calibri" w:hAnsi="Lato" w:cs="Lato"/>
          <w:b/>
          <w:sz w:val="22"/>
          <w:szCs w:val="22"/>
          <w:lang w:eastAsia="en-US"/>
        </w:rPr>
      </w:pPr>
      <w:r w:rsidRPr="00421C9E">
        <w:rPr>
          <w:rFonts w:ascii="Lato" w:eastAsia="Calibri" w:hAnsi="Lato" w:cs="Lato"/>
          <w:b/>
          <w:sz w:val="22"/>
          <w:szCs w:val="22"/>
          <w:lang w:eastAsia="en-US"/>
        </w:rPr>
        <w:t xml:space="preserve">Załącznik nr </w:t>
      </w:r>
      <w:r>
        <w:rPr>
          <w:rFonts w:ascii="Lato" w:eastAsia="Calibri" w:hAnsi="Lato" w:cs="Lato"/>
          <w:b/>
          <w:sz w:val="22"/>
          <w:szCs w:val="22"/>
          <w:lang w:eastAsia="en-US"/>
        </w:rPr>
        <w:t>9</w:t>
      </w:r>
    </w:p>
    <w:p w14:paraId="3066646B" w14:textId="77777777" w:rsidR="00C60BBB" w:rsidRPr="00421C9E" w:rsidRDefault="00C60BBB" w:rsidP="00C60BBB">
      <w:pPr>
        <w:suppressAutoHyphens w:val="0"/>
        <w:spacing w:line="259" w:lineRule="auto"/>
        <w:jc w:val="right"/>
        <w:rPr>
          <w:rFonts w:ascii="Lato" w:eastAsia="Calibri" w:hAnsi="Lato" w:cs="Lato"/>
          <w:b/>
          <w:sz w:val="22"/>
          <w:szCs w:val="22"/>
          <w:lang w:eastAsia="en-US"/>
        </w:rPr>
      </w:pPr>
    </w:p>
    <w:p w14:paraId="632738CE" w14:textId="77777777" w:rsidR="00C60BBB" w:rsidRPr="00421C9E" w:rsidRDefault="00C60BBB" w:rsidP="00C60BBB">
      <w:pPr>
        <w:suppressAutoHyphens w:val="0"/>
        <w:spacing w:line="259" w:lineRule="auto"/>
        <w:jc w:val="left"/>
        <w:rPr>
          <w:rFonts w:ascii="Lato" w:eastAsia="Calibri" w:hAnsi="Lato" w:cs="Lato"/>
          <w:b/>
          <w:sz w:val="22"/>
          <w:szCs w:val="22"/>
          <w:lang w:eastAsia="en-US"/>
        </w:rPr>
      </w:pPr>
      <w:r w:rsidRPr="00421C9E">
        <w:rPr>
          <w:rFonts w:ascii="Lato" w:eastAsia="Calibri" w:hAnsi="Lato" w:cs="Lato"/>
          <w:b/>
          <w:sz w:val="22"/>
          <w:szCs w:val="22"/>
          <w:lang w:eastAsia="en-US"/>
        </w:rPr>
        <w:t>Wykonawca:</w:t>
      </w:r>
      <w:r w:rsidRPr="00421C9E">
        <w:rPr>
          <w:rFonts w:ascii="Lato" w:eastAsia="Calibri" w:hAnsi="Lato" w:cs="Lato"/>
          <w:i/>
          <w:sz w:val="22"/>
          <w:szCs w:val="22"/>
          <w:lang w:eastAsia="en-US"/>
        </w:rPr>
        <w:tab/>
      </w:r>
      <w:r w:rsidRPr="00421C9E">
        <w:rPr>
          <w:rFonts w:ascii="Lato" w:eastAsia="Calibri" w:hAnsi="Lato" w:cs="Lato"/>
          <w:i/>
          <w:sz w:val="22"/>
          <w:szCs w:val="22"/>
          <w:lang w:eastAsia="en-US"/>
        </w:rPr>
        <w:tab/>
      </w:r>
    </w:p>
    <w:p w14:paraId="72BB322A" w14:textId="77777777" w:rsidR="00C60BBB" w:rsidRPr="00421C9E" w:rsidRDefault="00C60BBB" w:rsidP="00C60BBB">
      <w:pPr>
        <w:suppressAutoHyphens w:val="0"/>
        <w:spacing w:line="259" w:lineRule="auto"/>
        <w:jc w:val="left"/>
        <w:rPr>
          <w:rFonts w:ascii="Lato" w:eastAsia="Calibri" w:hAnsi="Lato" w:cs="Lato"/>
          <w:b/>
          <w:sz w:val="22"/>
          <w:szCs w:val="22"/>
          <w:lang w:eastAsia="en-US"/>
        </w:rPr>
      </w:pPr>
      <w:r w:rsidRPr="00421C9E">
        <w:rPr>
          <w:rFonts w:ascii="Lato" w:eastAsia="Calibri" w:hAnsi="Lato" w:cs="Lato"/>
          <w:sz w:val="22"/>
          <w:szCs w:val="22"/>
          <w:lang w:eastAsia="en-US"/>
        </w:rPr>
        <w:t>………………………………….…………………………………..</w:t>
      </w:r>
    </w:p>
    <w:p w14:paraId="128074B7" w14:textId="77777777" w:rsidR="00C60BBB" w:rsidRPr="00421C9E" w:rsidRDefault="00C60BBB" w:rsidP="00C60BBB">
      <w:pPr>
        <w:suppressAutoHyphens w:val="0"/>
        <w:jc w:val="left"/>
        <w:rPr>
          <w:rFonts w:ascii="Lato" w:eastAsia="Calibri" w:hAnsi="Lato" w:cs="Lato"/>
          <w:sz w:val="22"/>
          <w:szCs w:val="22"/>
          <w:lang w:eastAsia="en-US"/>
        </w:rPr>
      </w:pPr>
      <w:r w:rsidRPr="00421C9E">
        <w:rPr>
          <w:rFonts w:ascii="Lato" w:eastAsia="Calibri" w:hAnsi="Lato" w:cs="Lato"/>
          <w:i/>
          <w:sz w:val="22"/>
          <w:szCs w:val="22"/>
          <w:lang w:eastAsia="en-US"/>
        </w:rPr>
        <w:t>pełna nazwa/firma</w:t>
      </w:r>
    </w:p>
    <w:p w14:paraId="650A42E8" w14:textId="77777777" w:rsidR="00C60BBB" w:rsidRPr="00421C9E" w:rsidRDefault="00C60BBB" w:rsidP="00C60BBB">
      <w:pPr>
        <w:suppressAutoHyphens w:val="0"/>
        <w:jc w:val="left"/>
        <w:rPr>
          <w:rFonts w:ascii="Lato" w:eastAsia="Calibri" w:hAnsi="Lato" w:cs="Lato"/>
          <w:sz w:val="22"/>
          <w:szCs w:val="22"/>
          <w:lang w:eastAsia="en-US"/>
        </w:rPr>
      </w:pPr>
      <w:r w:rsidRPr="00421C9E">
        <w:rPr>
          <w:rFonts w:ascii="Lato" w:eastAsia="Calibri" w:hAnsi="Lato" w:cs="Lato"/>
          <w:sz w:val="22"/>
          <w:szCs w:val="22"/>
          <w:lang w:eastAsia="en-US"/>
        </w:rPr>
        <w:t>………………………………….…………………………………..</w:t>
      </w:r>
    </w:p>
    <w:p w14:paraId="55B5A17C" w14:textId="049E3328" w:rsidR="00C60BBB" w:rsidRDefault="00C60BBB" w:rsidP="00C60BBB">
      <w:pPr>
        <w:suppressAutoHyphens w:val="0"/>
        <w:jc w:val="left"/>
        <w:rPr>
          <w:rFonts w:ascii="Lato" w:eastAsia="Calibri" w:hAnsi="Lato" w:cs="Lato"/>
          <w:i/>
          <w:sz w:val="22"/>
          <w:szCs w:val="22"/>
          <w:lang w:eastAsia="en-US"/>
        </w:rPr>
      </w:pPr>
      <w:r>
        <w:rPr>
          <w:rFonts w:ascii="Lato" w:eastAsia="Calibri" w:hAnsi="Lato" w:cs="Lato"/>
          <w:i/>
          <w:sz w:val="22"/>
          <w:szCs w:val="22"/>
          <w:lang w:eastAsia="en-US"/>
        </w:rPr>
        <w:t>a</w:t>
      </w:r>
      <w:r w:rsidRPr="00421C9E">
        <w:rPr>
          <w:rFonts w:ascii="Lato" w:eastAsia="Calibri" w:hAnsi="Lato" w:cs="Lato"/>
          <w:i/>
          <w:sz w:val="22"/>
          <w:szCs w:val="22"/>
          <w:lang w:eastAsia="en-US"/>
        </w:rPr>
        <w:t>dres</w:t>
      </w:r>
    </w:p>
    <w:p w14:paraId="61B32221" w14:textId="77777777" w:rsidR="00C60BBB" w:rsidRPr="00421C9E" w:rsidRDefault="00C60BBB" w:rsidP="00C60BBB">
      <w:pPr>
        <w:suppressAutoHyphens w:val="0"/>
        <w:jc w:val="left"/>
        <w:rPr>
          <w:rFonts w:ascii="Lato" w:eastAsia="Calibri" w:hAnsi="Lato" w:cs="Lato"/>
          <w:i/>
          <w:sz w:val="22"/>
          <w:szCs w:val="22"/>
          <w:lang w:eastAsia="en-US"/>
        </w:rPr>
      </w:pPr>
    </w:p>
    <w:p w14:paraId="2C97289A" w14:textId="25609BBB" w:rsidR="00047205" w:rsidRPr="00C60BBB" w:rsidRDefault="00C60BBB" w:rsidP="00C60BBB">
      <w:pPr>
        <w:spacing w:after="120" w:line="360" w:lineRule="auto"/>
        <w:jc w:val="center"/>
        <w:rPr>
          <w:rFonts w:ascii="Lato" w:hAnsi="Lato" w:cs="Lato"/>
          <w:b/>
          <w:caps/>
          <w:sz w:val="22"/>
          <w:szCs w:val="22"/>
        </w:rPr>
      </w:pPr>
      <w:r w:rsidRPr="00C60BBB">
        <w:rPr>
          <w:rFonts w:ascii="Lato" w:hAnsi="Lato" w:cs="Lato"/>
          <w:b/>
          <w:sz w:val="22"/>
          <w:szCs w:val="22"/>
        </w:rPr>
        <w:t>OŚWIADCZENIA WYKONAWCY/WYKONAWCY WSPÓLNIE UBIEGAJĄCEGO SIĘ O</w:t>
      </w:r>
      <w:r>
        <w:rPr>
          <w:rFonts w:ascii="Lato" w:hAnsi="Lato" w:cs="Lato"/>
          <w:b/>
          <w:sz w:val="22"/>
          <w:szCs w:val="22"/>
        </w:rPr>
        <w:t> </w:t>
      </w:r>
      <w:r w:rsidRPr="00C60BBB">
        <w:rPr>
          <w:rFonts w:ascii="Lato" w:hAnsi="Lato" w:cs="Lato"/>
          <w:b/>
          <w:sz w:val="22"/>
          <w:szCs w:val="22"/>
        </w:rPr>
        <w:t xml:space="preserve">UDZIELENIE ZAMÓWIENIA </w:t>
      </w:r>
      <w:r>
        <w:rPr>
          <w:rFonts w:ascii="Lato" w:hAnsi="Lato" w:cs="Lato"/>
          <w:b/>
          <w:sz w:val="22"/>
          <w:szCs w:val="22"/>
        </w:rPr>
        <w:t xml:space="preserve"> </w:t>
      </w:r>
      <w:r w:rsidR="00047205" w:rsidRPr="00C60BBB">
        <w:rPr>
          <w:rFonts w:ascii="Lato" w:hAnsi="Lato" w:cs="Lato"/>
          <w:b/>
          <w:sz w:val="22"/>
          <w:szCs w:val="22"/>
        </w:rPr>
        <w:t xml:space="preserve">DOTYCZĄCE PRZESŁANEK WYKLUCZENIA Z ART. 5K ROZPORZĄDZENIA 833/2014 ORAZ ART. 7 UST. 1 USTAWY </w:t>
      </w:r>
      <w:r w:rsidR="00047205" w:rsidRPr="00C60BBB">
        <w:rPr>
          <w:rFonts w:ascii="Lato" w:hAnsi="Lato" w:cs="Lato"/>
          <w:b/>
          <w:caps/>
          <w:sz w:val="22"/>
          <w:szCs w:val="22"/>
        </w:rPr>
        <w:t>o szczególnych rozwiązaniach w zakresie przeciwdziałania wspieraniu agresji na Ukrainę oraz służących ochronie bezpieczeństwa narodowego</w:t>
      </w:r>
    </w:p>
    <w:p w14:paraId="3DFD5857" w14:textId="77777777" w:rsidR="00047205" w:rsidRPr="00C60BBB" w:rsidRDefault="00047205" w:rsidP="00047205">
      <w:pPr>
        <w:spacing w:before="120" w:line="360" w:lineRule="auto"/>
        <w:jc w:val="center"/>
        <w:rPr>
          <w:rFonts w:ascii="Lato" w:hAnsi="Lato" w:cs="Lato"/>
          <w:b/>
          <w:sz w:val="22"/>
          <w:szCs w:val="22"/>
        </w:rPr>
      </w:pPr>
      <w:r w:rsidRPr="00C60BBB">
        <w:rPr>
          <w:rFonts w:ascii="Lato" w:hAnsi="Lato" w:cs="Lato"/>
          <w:b/>
          <w:sz w:val="22"/>
          <w:szCs w:val="22"/>
        </w:rPr>
        <w:t xml:space="preserve">składane na podstawie art. 125 ust. 1 ustawy </w:t>
      </w:r>
      <w:proofErr w:type="spellStart"/>
      <w:r w:rsidRPr="00C60BBB">
        <w:rPr>
          <w:rFonts w:ascii="Lato" w:hAnsi="Lato" w:cs="Lato"/>
          <w:b/>
          <w:sz w:val="22"/>
          <w:szCs w:val="22"/>
        </w:rPr>
        <w:t>Pzp</w:t>
      </w:r>
      <w:proofErr w:type="spellEnd"/>
    </w:p>
    <w:p w14:paraId="25A9DDA9" w14:textId="0A60172B" w:rsidR="00047205" w:rsidRPr="00C60BBB" w:rsidRDefault="00C60BBB" w:rsidP="00047205">
      <w:pPr>
        <w:spacing w:after="240" w:line="276" w:lineRule="auto"/>
        <w:rPr>
          <w:rFonts w:ascii="Lato" w:hAnsi="Lato" w:cs="Lato"/>
          <w:sz w:val="20"/>
          <w:szCs w:val="20"/>
        </w:rPr>
      </w:pPr>
      <w:r w:rsidRPr="00C60BBB">
        <w:rPr>
          <w:rFonts w:ascii="Lato" w:hAnsi="Lato" w:cs="Lato"/>
          <w:sz w:val="20"/>
          <w:szCs w:val="20"/>
        </w:rPr>
        <w:t>Na potrzeby postępowania o udzielenie zamówienia publicznego pn.: „Dostarczenie licencji, wdrożenie, migracja, integracja, szkolenia oraz dokumentacja dla Systemu Informacji Przestrzennej Resortu Obrony Narodowej (SIPRON) oraz systemu e</w:t>
      </w:r>
      <w:r w:rsidRPr="00C60BBB">
        <w:rPr>
          <w:rFonts w:ascii="Cambria Math" w:hAnsi="Cambria Math" w:cs="Cambria Math"/>
          <w:sz w:val="20"/>
          <w:szCs w:val="20"/>
        </w:rPr>
        <w:t>‑</w:t>
      </w:r>
      <w:r w:rsidRPr="00C60BBB">
        <w:rPr>
          <w:rFonts w:ascii="Lato" w:hAnsi="Lato" w:cs="Lato"/>
          <w:sz w:val="20"/>
          <w:szCs w:val="20"/>
        </w:rPr>
        <w:t>usług”, oświadczam,</w:t>
      </w:r>
      <w:r>
        <w:rPr>
          <w:rFonts w:ascii="Lato" w:hAnsi="Lato" w:cs="Lato"/>
          <w:sz w:val="20"/>
          <w:szCs w:val="20"/>
        </w:rPr>
        <w:t xml:space="preserve"> </w:t>
      </w:r>
      <w:r w:rsidR="00047205" w:rsidRPr="00C60BBB">
        <w:rPr>
          <w:rFonts w:ascii="Lato" w:hAnsi="Lato" w:cs="Lato"/>
          <w:sz w:val="20"/>
          <w:szCs w:val="20"/>
        </w:rPr>
        <w:t>co następuje:</w:t>
      </w:r>
    </w:p>
    <w:p w14:paraId="00A970D8" w14:textId="77777777" w:rsidR="00047205" w:rsidRPr="00C60BBB" w:rsidRDefault="00047205" w:rsidP="00047205">
      <w:pPr>
        <w:shd w:val="clear" w:color="auto" w:fill="BFBFBF"/>
        <w:spacing w:before="360" w:line="360" w:lineRule="auto"/>
        <w:rPr>
          <w:rFonts w:ascii="Lato" w:hAnsi="Lato" w:cs="Lato"/>
          <w:b/>
          <w:sz w:val="21"/>
          <w:szCs w:val="21"/>
        </w:rPr>
      </w:pPr>
      <w:r w:rsidRPr="00C60BBB">
        <w:rPr>
          <w:rFonts w:ascii="Lato" w:hAnsi="Lato" w:cs="Lato"/>
          <w:b/>
          <w:sz w:val="21"/>
          <w:szCs w:val="21"/>
        </w:rPr>
        <w:t>OŚWIADCZENIA DOTYCZĄCE WYKONAWCY:</w:t>
      </w:r>
    </w:p>
    <w:p w14:paraId="7F5AB6C7" w14:textId="77777777" w:rsidR="00047205" w:rsidRPr="00C60BBB" w:rsidRDefault="00047205" w:rsidP="00047205">
      <w:pPr>
        <w:numPr>
          <w:ilvl w:val="0"/>
          <w:numId w:val="54"/>
        </w:numPr>
        <w:suppressAutoHyphens w:val="0"/>
        <w:spacing w:after="160" w:line="360" w:lineRule="auto"/>
        <w:rPr>
          <w:rFonts w:ascii="Lato" w:hAnsi="Lato" w:cs="Lato"/>
          <w:b/>
          <w:bCs/>
          <w:sz w:val="21"/>
          <w:szCs w:val="21"/>
        </w:rPr>
      </w:pPr>
      <w:r w:rsidRPr="00C60BBB">
        <w:rPr>
          <w:rFonts w:ascii="Lato" w:hAnsi="Lato" w:cs="Lato"/>
          <w:sz w:val="21"/>
          <w:szCs w:val="21"/>
        </w:rPr>
        <w:t xml:space="preserve">Oświadczam, że nie podlegam wykluczeniu z postępowania na podstawie </w:t>
      </w:r>
      <w:r w:rsidRPr="00C60BBB">
        <w:rPr>
          <w:rFonts w:ascii="Lato" w:hAnsi="Lato" w:cs="Lato"/>
          <w:sz w:val="21"/>
          <w:szCs w:val="21"/>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 Urz. UE nr L 111 z 8.4.2022, str. 1), dalej: rozporządzenie 2025/2033.</w:t>
      </w:r>
      <w:r w:rsidRPr="00C60BBB">
        <w:rPr>
          <w:rFonts w:ascii="Lato" w:hAnsi="Lato" w:cs="Lato"/>
          <w:sz w:val="21"/>
          <w:szCs w:val="21"/>
          <w:vertAlign w:val="superscript"/>
        </w:rPr>
        <w:footnoteReference w:id="1"/>
      </w:r>
    </w:p>
    <w:p w14:paraId="5622E5DB" w14:textId="77777777" w:rsidR="00047205" w:rsidRPr="00C60BBB" w:rsidRDefault="00047205" w:rsidP="00047205">
      <w:pPr>
        <w:numPr>
          <w:ilvl w:val="0"/>
          <w:numId w:val="54"/>
        </w:numPr>
        <w:suppressAutoHyphens w:val="0"/>
        <w:spacing w:line="360" w:lineRule="auto"/>
        <w:rPr>
          <w:rFonts w:ascii="Lato" w:hAnsi="Lato" w:cs="Lato"/>
          <w:b/>
          <w:bCs/>
          <w:sz w:val="21"/>
          <w:szCs w:val="21"/>
        </w:rPr>
      </w:pPr>
      <w:r w:rsidRPr="00C60BBB">
        <w:rPr>
          <w:rFonts w:ascii="Lato" w:hAnsi="Lato" w:cs="Lato"/>
          <w:sz w:val="21"/>
          <w:szCs w:val="21"/>
        </w:rPr>
        <w:t xml:space="preserve">Oświadczam, że nie zachodzą w stosunku do mnie przesłanki wykluczenia z postępowania na podstawie art. </w:t>
      </w:r>
      <w:r w:rsidRPr="00C60BBB">
        <w:rPr>
          <w:rFonts w:ascii="Lato" w:hAnsi="Lato" w:cs="Lato"/>
          <w:color w:val="222222"/>
          <w:sz w:val="21"/>
          <w:szCs w:val="21"/>
          <w:lang w:eastAsia="pl-PL"/>
        </w:rPr>
        <w:t xml:space="preserve">7 ust. 1 ustawy </w:t>
      </w:r>
      <w:r w:rsidRPr="00C60BBB">
        <w:rPr>
          <w:rFonts w:ascii="Lato" w:hAnsi="Lato" w:cs="Lato"/>
          <w:color w:val="222222"/>
          <w:sz w:val="21"/>
          <w:szCs w:val="21"/>
        </w:rPr>
        <w:t>z dnia 13 kwietnia 2022 r.</w:t>
      </w:r>
      <w:r w:rsidRPr="00C60BBB">
        <w:rPr>
          <w:rFonts w:ascii="Lato" w:hAnsi="Lato" w:cs="Lato"/>
          <w:i/>
          <w:iCs/>
          <w:color w:val="222222"/>
          <w:sz w:val="21"/>
          <w:szCs w:val="21"/>
        </w:rPr>
        <w:t xml:space="preserve"> o </w:t>
      </w:r>
      <w:r w:rsidRPr="00C60BBB">
        <w:rPr>
          <w:rFonts w:ascii="Lato" w:hAnsi="Lato" w:cs="Lato"/>
          <w:i/>
          <w:iCs/>
          <w:color w:val="222222"/>
          <w:sz w:val="21"/>
          <w:szCs w:val="21"/>
        </w:rPr>
        <w:lastRenderedPageBreak/>
        <w:t xml:space="preserve">szczególnych rozwiązaniach w zakresie przeciwdziałania wspieraniu agresji na Ukrainę oraz służących ochronie bezpieczeństwa narodowego </w:t>
      </w:r>
      <w:r w:rsidRPr="00C60BBB">
        <w:rPr>
          <w:rFonts w:ascii="Lato" w:hAnsi="Lato" w:cs="Lato"/>
          <w:color w:val="222222"/>
          <w:sz w:val="21"/>
          <w:szCs w:val="21"/>
        </w:rPr>
        <w:t>(Dz. U. poz. 835)</w:t>
      </w:r>
      <w:r w:rsidRPr="00C60BBB">
        <w:rPr>
          <w:rFonts w:ascii="Lato" w:hAnsi="Lato" w:cs="Lato"/>
          <w:i/>
          <w:iCs/>
          <w:color w:val="222222"/>
          <w:sz w:val="21"/>
          <w:szCs w:val="21"/>
        </w:rPr>
        <w:t>.</w:t>
      </w:r>
      <w:r w:rsidRPr="00C60BBB">
        <w:rPr>
          <w:rFonts w:ascii="Lato" w:hAnsi="Lato" w:cs="Lato"/>
          <w:color w:val="222222"/>
          <w:sz w:val="21"/>
          <w:szCs w:val="21"/>
          <w:vertAlign w:val="superscript"/>
        </w:rPr>
        <w:footnoteReference w:id="2"/>
      </w:r>
    </w:p>
    <w:p w14:paraId="13D8E7CA" w14:textId="77777777" w:rsidR="00047205" w:rsidRPr="00C60BBB" w:rsidRDefault="00047205" w:rsidP="00047205">
      <w:pPr>
        <w:shd w:val="clear" w:color="auto" w:fill="BFBFBF"/>
        <w:spacing w:before="240" w:after="120" w:line="360" w:lineRule="auto"/>
        <w:rPr>
          <w:rFonts w:ascii="Lato" w:hAnsi="Lato" w:cs="Lato"/>
          <w:sz w:val="21"/>
          <w:szCs w:val="21"/>
        </w:rPr>
      </w:pPr>
      <w:r w:rsidRPr="00C60BBB">
        <w:rPr>
          <w:rFonts w:ascii="Lato" w:hAnsi="Lato" w:cs="Lato"/>
          <w:b/>
          <w:sz w:val="21"/>
          <w:szCs w:val="21"/>
        </w:rPr>
        <w:t>INFORMACJA DOTYCZĄCA POLEGANIA NA ZDOLNOŚCIACH LUB SYTUACJI PODMIOTU UDOSTĘPNIAJĄCEGO ZASOBY W ZAKRESIE ODPOWIADAJĄCYM PONAD 10% WARTOŚCI ZAMÓWIENIA</w:t>
      </w:r>
      <w:r w:rsidRPr="00C60BBB">
        <w:rPr>
          <w:rFonts w:ascii="Lato" w:hAnsi="Lato" w:cs="Lato"/>
          <w:b/>
          <w:bCs/>
          <w:sz w:val="21"/>
          <w:szCs w:val="21"/>
        </w:rPr>
        <w:t>:</w:t>
      </w:r>
    </w:p>
    <w:p w14:paraId="0340F313" w14:textId="77777777" w:rsidR="00047205" w:rsidRPr="00C60BBB" w:rsidRDefault="00047205" w:rsidP="00047205">
      <w:pPr>
        <w:spacing w:after="120" w:line="360" w:lineRule="auto"/>
        <w:rPr>
          <w:rFonts w:ascii="Lato" w:hAnsi="Lato" w:cs="Lato"/>
          <w:sz w:val="20"/>
          <w:szCs w:val="20"/>
        </w:rPr>
      </w:pPr>
      <w:bookmarkStart w:id="39" w:name="_Hlk99016800"/>
      <w:r w:rsidRPr="00C60BBB">
        <w:rPr>
          <w:rFonts w:ascii="Lato" w:hAnsi="Lato" w:cs="Lato"/>
          <w:color w:val="0070C0"/>
          <w:sz w:val="16"/>
          <w:szCs w:val="16"/>
        </w:rPr>
        <w:t>[UWAGA</w:t>
      </w:r>
      <w:r w:rsidRPr="00C60BBB">
        <w:rPr>
          <w:rFonts w:ascii="Lato" w:hAnsi="Lato" w:cs="Lato"/>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C60BBB">
        <w:rPr>
          <w:rFonts w:ascii="Lato" w:hAnsi="Lato" w:cs="Lato"/>
          <w:color w:val="0070C0"/>
          <w:sz w:val="16"/>
          <w:szCs w:val="16"/>
        </w:rPr>
        <w:t>]</w:t>
      </w:r>
      <w:bookmarkEnd w:id="39"/>
    </w:p>
    <w:p w14:paraId="6DB9C657" w14:textId="77777777" w:rsidR="00047205" w:rsidRPr="00C60BBB" w:rsidRDefault="00047205" w:rsidP="00047205">
      <w:pPr>
        <w:spacing w:after="120" w:line="360" w:lineRule="auto"/>
        <w:rPr>
          <w:rFonts w:ascii="Lato" w:hAnsi="Lato" w:cs="Lato"/>
          <w:sz w:val="21"/>
          <w:szCs w:val="21"/>
        </w:rPr>
      </w:pPr>
      <w:r w:rsidRPr="00C60BBB">
        <w:rPr>
          <w:rFonts w:ascii="Lato" w:hAnsi="Lato" w:cs="Lato"/>
          <w:sz w:val="21"/>
          <w:szCs w:val="21"/>
        </w:rPr>
        <w:t xml:space="preserve">Oświadczam, że w celu wykazania spełniania warunków udziału w postępowaniu, określonych przez zamawiającego w ………………………………………………………...………………….. </w:t>
      </w:r>
      <w:bookmarkStart w:id="40" w:name="_Hlk99005462"/>
      <w:r w:rsidRPr="00C60BBB">
        <w:rPr>
          <w:rFonts w:ascii="Lato" w:hAnsi="Lato" w:cs="Lato"/>
          <w:i/>
          <w:sz w:val="16"/>
          <w:szCs w:val="16"/>
        </w:rPr>
        <w:t xml:space="preserve">(wskazać </w:t>
      </w:r>
      <w:bookmarkEnd w:id="40"/>
      <w:r w:rsidRPr="00C60BBB">
        <w:rPr>
          <w:rFonts w:ascii="Lato" w:hAnsi="Lato" w:cs="Lato"/>
          <w:i/>
          <w:sz w:val="16"/>
          <w:szCs w:val="16"/>
        </w:rPr>
        <w:t>dokument i właściwą jednostkę redakcyjną dokumentu, w której określono warunki udziału w postępowaniu),</w:t>
      </w:r>
      <w:r w:rsidRPr="00C60BBB">
        <w:rPr>
          <w:rFonts w:ascii="Lato" w:hAnsi="Lato" w:cs="Lato"/>
          <w:sz w:val="21"/>
          <w:szCs w:val="21"/>
        </w:rPr>
        <w:t xml:space="preserve"> polegam na zdolnościach lub sytuacji następującego podmiotu udostępniającego zasoby: </w:t>
      </w:r>
      <w:bookmarkStart w:id="41" w:name="_Hlk99014455"/>
      <w:r w:rsidRPr="00C60BBB">
        <w:rPr>
          <w:rFonts w:ascii="Lato" w:hAnsi="Lato" w:cs="Lato"/>
          <w:sz w:val="21"/>
          <w:szCs w:val="21"/>
        </w:rPr>
        <w:t>………………………………………………………………………...…………………………………….…</w:t>
      </w:r>
      <w:r w:rsidRPr="00C60BBB">
        <w:rPr>
          <w:rFonts w:ascii="Lato" w:hAnsi="Lato" w:cs="Lato"/>
          <w:i/>
          <w:sz w:val="16"/>
          <w:szCs w:val="16"/>
        </w:rPr>
        <w:t xml:space="preserve"> </w:t>
      </w:r>
      <w:bookmarkEnd w:id="41"/>
      <w:r w:rsidRPr="00C60BBB">
        <w:rPr>
          <w:rFonts w:ascii="Lato" w:hAnsi="Lato" w:cs="Lato"/>
          <w:i/>
          <w:sz w:val="16"/>
          <w:szCs w:val="16"/>
        </w:rPr>
        <w:t>(podać pełną nazwę/firmę, adres, a także w zależności od podmiotu: NIP/PESEL, KRS/</w:t>
      </w:r>
      <w:proofErr w:type="spellStart"/>
      <w:r w:rsidRPr="00C60BBB">
        <w:rPr>
          <w:rFonts w:ascii="Lato" w:hAnsi="Lato" w:cs="Lato"/>
          <w:i/>
          <w:sz w:val="16"/>
          <w:szCs w:val="16"/>
        </w:rPr>
        <w:t>CEiDG</w:t>
      </w:r>
      <w:proofErr w:type="spellEnd"/>
      <w:r w:rsidRPr="00C60BBB">
        <w:rPr>
          <w:rFonts w:ascii="Lato" w:hAnsi="Lato" w:cs="Lato"/>
          <w:i/>
          <w:sz w:val="16"/>
          <w:szCs w:val="16"/>
        </w:rPr>
        <w:t>)</w:t>
      </w:r>
      <w:r w:rsidRPr="00C60BBB">
        <w:rPr>
          <w:rFonts w:ascii="Lato" w:hAnsi="Lato" w:cs="Lato"/>
          <w:sz w:val="16"/>
          <w:szCs w:val="16"/>
        </w:rPr>
        <w:t>,</w:t>
      </w:r>
      <w:r w:rsidRPr="00C60BBB">
        <w:rPr>
          <w:rFonts w:ascii="Lato" w:hAnsi="Lato" w:cs="Lato"/>
          <w:sz w:val="21"/>
          <w:szCs w:val="21"/>
        </w:rPr>
        <w:br/>
        <w:t xml:space="preserve">w następującym zakresie: …………………………………………………………………………… </w:t>
      </w:r>
      <w:r w:rsidRPr="00C60BBB">
        <w:rPr>
          <w:rFonts w:ascii="Lato" w:hAnsi="Lato" w:cs="Lato"/>
          <w:i/>
          <w:sz w:val="16"/>
          <w:szCs w:val="16"/>
        </w:rPr>
        <w:t>(określić odpowiedni zakres udostępnianych zasobów dla wskazanego podmiotu)</w:t>
      </w:r>
      <w:r w:rsidRPr="00C60BBB">
        <w:rPr>
          <w:rFonts w:ascii="Lato" w:hAnsi="Lato" w:cs="Lato"/>
          <w:iCs/>
          <w:sz w:val="16"/>
          <w:szCs w:val="16"/>
        </w:rPr>
        <w:t>,</w:t>
      </w:r>
      <w:r w:rsidRPr="00C60BBB">
        <w:rPr>
          <w:rFonts w:ascii="Lato" w:hAnsi="Lato" w:cs="Lato"/>
          <w:i/>
          <w:sz w:val="16"/>
          <w:szCs w:val="16"/>
        </w:rPr>
        <w:br/>
      </w:r>
      <w:r w:rsidRPr="00C60BBB">
        <w:rPr>
          <w:rFonts w:ascii="Lato" w:hAnsi="Lato" w:cs="Lato"/>
          <w:sz w:val="21"/>
          <w:szCs w:val="21"/>
        </w:rPr>
        <w:t xml:space="preserve">co odpowiada ponad 10% wartości przedmiotowego zamówienia. </w:t>
      </w:r>
    </w:p>
    <w:p w14:paraId="0AFAD86B" w14:textId="77777777" w:rsidR="00047205" w:rsidRPr="00C60BBB" w:rsidRDefault="00047205" w:rsidP="00047205">
      <w:pPr>
        <w:shd w:val="clear" w:color="auto" w:fill="BFBFBF"/>
        <w:spacing w:before="240" w:after="120" w:line="360" w:lineRule="auto"/>
        <w:rPr>
          <w:rFonts w:ascii="Lato" w:hAnsi="Lato" w:cs="Lato"/>
          <w:b/>
          <w:sz w:val="21"/>
          <w:szCs w:val="21"/>
        </w:rPr>
      </w:pPr>
      <w:r w:rsidRPr="00C60BBB">
        <w:rPr>
          <w:rFonts w:ascii="Lato" w:hAnsi="Lato" w:cs="Lato"/>
          <w:b/>
          <w:sz w:val="21"/>
          <w:szCs w:val="21"/>
        </w:rPr>
        <w:t>OŚWIADCZENIE DOTYCZĄCE PODWYKONAWCY, NA KTÓREGO PRZYPADA PONAD 10% WARTOŚCI ZAMÓWIENIA:</w:t>
      </w:r>
    </w:p>
    <w:p w14:paraId="544D3F23" w14:textId="77777777" w:rsidR="00047205" w:rsidRPr="00C60BBB" w:rsidRDefault="00047205" w:rsidP="00047205">
      <w:pPr>
        <w:spacing w:after="120" w:line="360" w:lineRule="auto"/>
        <w:rPr>
          <w:rFonts w:ascii="Lato" w:hAnsi="Lato" w:cs="Lato"/>
          <w:sz w:val="20"/>
          <w:szCs w:val="20"/>
        </w:rPr>
      </w:pPr>
      <w:r w:rsidRPr="00C60BBB">
        <w:rPr>
          <w:rFonts w:ascii="Lato" w:hAnsi="Lato" w:cs="Lato"/>
          <w:color w:val="0070C0"/>
          <w:sz w:val="16"/>
          <w:szCs w:val="16"/>
        </w:rPr>
        <w:t>[UWAGA</w:t>
      </w:r>
      <w:r w:rsidRPr="00C60BBB">
        <w:rPr>
          <w:rFonts w:ascii="Lato" w:hAnsi="Lato" w:cs="Lato"/>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60BBB">
        <w:rPr>
          <w:rFonts w:ascii="Lato" w:hAnsi="Lato" w:cs="Lato"/>
          <w:color w:val="0070C0"/>
          <w:sz w:val="16"/>
          <w:szCs w:val="16"/>
        </w:rPr>
        <w:t>]</w:t>
      </w:r>
    </w:p>
    <w:p w14:paraId="327BF962" w14:textId="77777777" w:rsidR="00047205" w:rsidRPr="00C60BBB" w:rsidRDefault="00047205" w:rsidP="00047205">
      <w:pPr>
        <w:spacing w:line="360" w:lineRule="auto"/>
        <w:rPr>
          <w:rFonts w:ascii="Lato" w:hAnsi="Lato" w:cs="Lato"/>
          <w:sz w:val="21"/>
          <w:szCs w:val="21"/>
        </w:rPr>
      </w:pPr>
      <w:r w:rsidRPr="00C60BBB">
        <w:rPr>
          <w:rFonts w:ascii="Lato" w:hAnsi="Lato" w:cs="Lato"/>
          <w:sz w:val="21"/>
          <w:szCs w:val="21"/>
        </w:rPr>
        <w:t>Oświadczam, że w stosunku do następującego podmiotu, będącego podwykonawcą, na którego przypada ponad 10% wartości zamówienia: ……………………………………………………………………………………………….………..….……</w:t>
      </w:r>
      <w:r w:rsidRPr="00C60BBB">
        <w:rPr>
          <w:rFonts w:ascii="Lato" w:hAnsi="Lato" w:cs="Lato"/>
          <w:sz w:val="20"/>
          <w:szCs w:val="20"/>
        </w:rPr>
        <w:t xml:space="preserve"> </w:t>
      </w:r>
      <w:r w:rsidRPr="00C60BBB">
        <w:rPr>
          <w:rFonts w:ascii="Lato" w:hAnsi="Lato" w:cs="Lato"/>
          <w:i/>
          <w:sz w:val="16"/>
          <w:szCs w:val="16"/>
        </w:rPr>
        <w:t>(podać pełną nazwę/firmę, adres, a także w zależności od podmiotu: NIP/PESEL, KRS/</w:t>
      </w:r>
      <w:proofErr w:type="spellStart"/>
      <w:r w:rsidRPr="00C60BBB">
        <w:rPr>
          <w:rFonts w:ascii="Lato" w:hAnsi="Lato" w:cs="Lato"/>
          <w:i/>
          <w:sz w:val="16"/>
          <w:szCs w:val="16"/>
        </w:rPr>
        <w:t>CEiDG</w:t>
      </w:r>
      <w:proofErr w:type="spellEnd"/>
      <w:r w:rsidRPr="00C60BBB">
        <w:rPr>
          <w:rFonts w:ascii="Lato" w:hAnsi="Lato" w:cs="Lato"/>
          <w:i/>
          <w:sz w:val="16"/>
          <w:szCs w:val="16"/>
        </w:rPr>
        <w:t>)</w:t>
      </w:r>
      <w:r w:rsidRPr="00C60BBB">
        <w:rPr>
          <w:rFonts w:ascii="Lato" w:hAnsi="Lato" w:cs="Lato"/>
          <w:sz w:val="16"/>
          <w:szCs w:val="16"/>
        </w:rPr>
        <w:t>,</w:t>
      </w:r>
      <w:r w:rsidRPr="00C60BBB">
        <w:rPr>
          <w:rFonts w:ascii="Lato" w:hAnsi="Lato" w:cs="Lato"/>
          <w:sz w:val="16"/>
          <w:szCs w:val="16"/>
        </w:rPr>
        <w:br/>
      </w:r>
      <w:r w:rsidRPr="00C60BBB">
        <w:rPr>
          <w:rFonts w:ascii="Lato" w:hAnsi="Lato" w:cs="Lato"/>
          <w:sz w:val="21"/>
          <w:szCs w:val="21"/>
        </w:rPr>
        <w:lastRenderedPageBreak/>
        <w:t>nie</w:t>
      </w:r>
      <w:r w:rsidRPr="00C60BBB">
        <w:rPr>
          <w:rFonts w:ascii="Lato" w:hAnsi="Lato" w:cs="Lato"/>
          <w:sz w:val="16"/>
          <w:szCs w:val="16"/>
        </w:rPr>
        <w:t xml:space="preserve"> </w:t>
      </w:r>
      <w:r w:rsidRPr="00C60BBB">
        <w:rPr>
          <w:rFonts w:ascii="Lato" w:hAnsi="Lato" w:cs="Lato"/>
          <w:sz w:val="21"/>
          <w:szCs w:val="21"/>
        </w:rPr>
        <w:t>zachodzą podstawy wykluczenia z postępowania o udzielenie zamówienia przewidziane w  art.  5k rozporządzenia 833/2014 w brzmieniu nadanym rozporządzeniem 2025/2033.</w:t>
      </w:r>
    </w:p>
    <w:p w14:paraId="591AEC02" w14:textId="77777777" w:rsidR="00047205" w:rsidRPr="00C60BBB" w:rsidRDefault="00047205" w:rsidP="00047205">
      <w:pPr>
        <w:shd w:val="clear" w:color="auto" w:fill="BFBFBF"/>
        <w:spacing w:before="240" w:after="120" w:line="360" w:lineRule="auto"/>
        <w:rPr>
          <w:rFonts w:ascii="Lato" w:hAnsi="Lato" w:cs="Lato"/>
          <w:b/>
          <w:sz w:val="21"/>
          <w:szCs w:val="21"/>
        </w:rPr>
      </w:pPr>
      <w:r w:rsidRPr="00C60BBB">
        <w:rPr>
          <w:rFonts w:ascii="Lato" w:hAnsi="Lato" w:cs="Lato"/>
          <w:b/>
          <w:sz w:val="21"/>
          <w:szCs w:val="21"/>
        </w:rPr>
        <w:t>OŚWIADCZENIE DOTYCZĄCE DOSTAWCY, NA KTÓREGO PRZYPADA PONAD 10% WARTOŚCI ZAMÓWIENIA:</w:t>
      </w:r>
    </w:p>
    <w:p w14:paraId="78DCE689" w14:textId="77777777" w:rsidR="00047205" w:rsidRPr="00C60BBB" w:rsidRDefault="00047205" w:rsidP="00047205">
      <w:pPr>
        <w:spacing w:after="120" w:line="360" w:lineRule="auto"/>
        <w:rPr>
          <w:rFonts w:ascii="Lato" w:hAnsi="Lato" w:cs="Lato"/>
          <w:sz w:val="20"/>
          <w:szCs w:val="20"/>
        </w:rPr>
      </w:pPr>
      <w:r w:rsidRPr="00C60BBB">
        <w:rPr>
          <w:rFonts w:ascii="Lato" w:hAnsi="Lato" w:cs="Lato"/>
          <w:color w:val="0070C0"/>
          <w:sz w:val="16"/>
          <w:szCs w:val="16"/>
        </w:rPr>
        <w:t>[UWAGA</w:t>
      </w:r>
      <w:r w:rsidRPr="00C60BBB">
        <w:rPr>
          <w:rFonts w:ascii="Lato" w:hAnsi="Lato" w:cs="Lato"/>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C60BBB">
        <w:rPr>
          <w:rFonts w:ascii="Lato" w:hAnsi="Lato" w:cs="Lato"/>
          <w:color w:val="0070C0"/>
          <w:sz w:val="16"/>
          <w:szCs w:val="16"/>
        </w:rPr>
        <w:t>]</w:t>
      </w:r>
    </w:p>
    <w:p w14:paraId="4D84FF7E" w14:textId="77777777" w:rsidR="00047205" w:rsidRPr="00C60BBB" w:rsidRDefault="00047205" w:rsidP="00047205">
      <w:pPr>
        <w:spacing w:line="360" w:lineRule="auto"/>
        <w:rPr>
          <w:rFonts w:ascii="Lato" w:hAnsi="Lato" w:cs="Lato"/>
          <w:sz w:val="21"/>
          <w:szCs w:val="21"/>
        </w:rPr>
      </w:pPr>
      <w:r w:rsidRPr="00C60BBB">
        <w:rPr>
          <w:rFonts w:ascii="Lato" w:hAnsi="Lato" w:cs="Lato"/>
          <w:sz w:val="21"/>
          <w:szCs w:val="21"/>
        </w:rPr>
        <w:t>Oświadczam, że w stosunku do następującego podmiotu, będącego dostawcą, na którego przypada ponad 10% wartości zamówienia: ……………………………………………………………………………………………….………..….……</w:t>
      </w:r>
      <w:r w:rsidRPr="00C60BBB">
        <w:rPr>
          <w:rFonts w:ascii="Lato" w:hAnsi="Lato" w:cs="Lato"/>
          <w:sz w:val="20"/>
          <w:szCs w:val="20"/>
        </w:rPr>
        <w:t xml:space="preserve"> </w:t>
      </w:r>
      <w:r w:rsidRPr="00C60BBB">
        <w:rPr>
          <w:rFonts w:ascii="Lato" w:hAnsi="Lato" w:cs="Lato"/>
          <w:i/>
          <w:sz w:val="16"/>
          <w:szCs w:val="16"/>
        </w:rPr>
        <w:t>(podać pełną nazwę/firmę, adres, a także w zależności od podmiotu: NIP/PESEL, KRS/</w:t>
      </w:r>
      <w:proofErr w:type="spellStart"/>
      <w:r w:rsidRPr="00C60BBB">
        <w:rPr>
          <w:rFonts w:ascii="Lato" w:hAnsi="Lato" w:cs="Lato"/>
          <w:i/>
          <w:sz w:val="16"/>
          <w:szCs w:val="16"/>
        </w:rPr>
        <w:t>CEiDG</w:t>
      </w:r>
      <w:proofErr w:type="spellEnd"/>
      <w:r w:rsidRPr="00C60BBB">
        <w:rPr>
          <w:rFonts w:ascii="Lato" w:hAnsi="Lato" w:cs="Lato"/>
          <w:i/>
          <w:sz w:val="16"/>
          <w:szCs w:val="16"/>
        </w:rPr>
        <w:t>)</w:t>
      </w:r>
      <w:r w:rsidRPr="00C60BBB">
        <w:rPr>
          <w:rFonts w:ascii="Lato" w:hAnsi="Lato" w:cs="Lato"/>
          <w:sz w:val="16"/>
          <w:szCs w:val="16"/>
        </w:rPr>
        <w:t>,</w:t>
      </w:r>
      <w:r w:rsidRPr="00C60BBB">
        <w:rPr>
          <w:rFonts w:ascii="Lato" w:hAnsi="Lato" w:cs="Lato"/>
          <w:sz w:val="16"/>
          <w:szCs w:val="16"/>
        </w:rPr>
        <w:br/>
      </w:r>
      <w:r w:rsidRPr="00C60BBB">
        <w:rPr>
          <w:rFonts w:ascii="Lato" w:hAnsi="Lato" w:cs="Lato"/>
          <w:sz w:val="21"/>
          <w:szCs w:val="21"/>
        </w:rPr>
        <w:t>nie</w:t>
      </w:r>
      <w:r w:rsidRPr="00C60BBB">
        <w:rPr>
          <w:rFonts w:ascii="Lato" w:hAnsi="Lato" w:cs="Lato"/>
          <w:sz w:val="16"/>
          <w:szCs w:val="16"/>
        </w:rPr>
        <w:t xml:space="preserve"> </w:t>
      </w:r>
      <w:r w:rsidRPr="00C60BBB">
        <w:rPr>
          <w:rFonts w:ascii="Lato" w:hAnsi="Lato" w:cs="Lato"/>
          <w:sz w:val="21"/>
          <w:szCs w:val="21"/>
        </w:rPr>
        <w:t>zachodzą podstawy wykluczenia z postępowania o udzielenie zamówienia przewidziane w  art.  5k rozporządzenia 833/2014 w brzmieniu nadanym rozporządzeniem 2025/2033.</w:t>
      </w:r>
    </w:p>
    <w:p w14:paraId="024A6A01" w14:textId="77777777" w:rsidR="00047205" w:rsidRPr="00C60BBB" w:rsidRDefault="00047205" w:rsidP="00047205">
      <w:pPr>
        <w:spacing w:line="360" w:lineRule="auto"/>
        <w:ind w:left="5664" w:firstLine="708"/>
        <w:rPr>
          <w:rFonts w:ascii="Lato" w:hAnsi="Lato" w:cs="Lato"/>
          <w:i/>
          <w:sz w:val="16"/>
          <w:szCs w:val="16"/>
        </w:rPr>
      </w:pPr>
    </w:p>
    <w:p w14:paraId="7BD16B0C" w14:textId="77777777" w:rsidR="00047205" w:rsidRPr="00C60BBB" w:rsidRDefault="00047205" w:rsidP="00047205">
      <w:pPr>
        <w:shd w:val="clear" w:color="auto" w:fill="BFBFBF"/>
        <w:spacing w:before="240" w:line="360" w:lineRule="auto"/>
        <w:rPr>
          <w:rFonts w:ascii="Lato" w:hAnsi="Lato" w:cs="Lato"/>
          <w:b/>
          <w:sz w:val="21"/>
          <w:szCs w:val="21"/>
        </w:rPr>
      </w:pPr>
      <w:r w:rsidRPr="00C60BBB">
        <w:rPr>
          <w:rFonts w:ascii="Lato" w:hAnsi="Lato" w:cs="Lato"/>
          <w:b/>
          <w:sz w:val="21"/>
          <w:szCs w:val="21"/>
        </w:rPr>
        <w:t>OŚWIADCZENIE DOTYCZĄCE PODANYCH INFORMACJI:</w:t>
      </w:r>
    </w:p>
    <w:p w14:paraId="2C049E87" w14:textId="77777777" w:rsidR="00047205" w:rsidRPr="00C60BBB" w:rsidRDefault="00047205" w:rsidP="00047205">
      <w:pPr>
        <w:spacing w:line="360" w:lineRule="auto"/>
        <w:rPr>
          <w:rFonts w:ascii="Lato" w:hAnsi="Lato" w:cs="Lato"/>
          <w:b/>
          <w:sz w:val="22"/>
          <w:szCs w:val="22"/>
        </w:rPr>
      </w:pPr>
    </w:p>
    <w:p w14:paraId="4842727D" w14:textId="77777777" w:rsidR="00047205" w:rsidRPr="00C60BBB" w:rsidRDefault="00047205" w:rsidP="00047205">
      <w:pPr>
        <w:spacing w:line="360" w:lineRule="auto"/>
        <w:rPr>
          <w:rFonts w:ascii="Lato" w:hAnsi="Lato" w:cs="Lato"/>
          <w:sz w:val="21"/>
          <w:szCs w:val="21"/>
        </w:rPr>
      </w:pPr>
      <w:r w:rsidRPr="00C60BBB">
        <w:rPr>
          <w:rFonts w:ascii="Lato" w:hAnsi="Lato" w:cs="Lato"/>
          <w:sz w:val="21"/>
          <w:szCs w:val="21"/>
        </w:rPr>
        <w:t xml:space="preserve">Oświadczam, że wszystkie informacje podane w powyższych oświadczeniach są aktualne </w:t>
      </w:r>
      <w:r w:rsidRPr="00C60BBB">
        <w:rPr>
          <w:rFonts w:ascii="Lato" w:hAnsi="Lato" w:cs="Lato"/>
          <w:sz w:val="21"/>
          <w:szCs w:val="21"/>
        </w:rPr>
        <w:br/>
        <w:t>i zgodne z prawdą oraz zostały przedstawione z pełną świadomością konsekwencji wprowadzenia zamawiającego w błąd przy przedstawianiu informacji.</w:t>
      </w:r>
    </w:p>
    <w:p w14:paraId="382F1042" w14:textId="77777777" w:rsidR="00047205" w:rsidRPr="00C60BBB" w:rsidRDefault="00047205" w:rsidP="00047205">
      <w:pPr>
        <w:spacing w:line="360" w:lineRule="auto"/>
        <w:rPr>
          <w:rFonts w:ascii="Lato" w:hAnsi="Lato" w:cs="Lato"/>
          <w:sz w:val="20"/>
          <w:szCs w:val="20"/>
        </w:rPr>
      </w:pPr>
    </w:p>
    <w:p w14:paraId="008F8E92" w14:textId="77777777" w:rsidR="00047205" w:rsidRPr="00C60BBB" w:rsidRDefault="00047205" w:rsidP="00047205">
      <w:pPr>
        <w:shd w:val="clear" w:color="auto" w:fill="BFBFBF"/>
        <w:spacing w:after="120" w:line="360" w:lineRule="auto"/>
        <w:rPr>
          <w:rFonts w:ascii="Lato" w:hAnsi="Lato" w:cs="Lato"/>
          <w:b/>
          <w:sz w:val="21"/>
          <w:szCs w:val="21"/>
        </w:rPr>
      </w:pPr>
      <w:r w:rsidRPr="00C60BBB">
        <w:rPr>
          <w:rFonts w:ascii="Lato" w:hAnsi="Lato" w:cs="Lato"/>
          <w:b/>
          <w:sz w:val="21"/>
          <w:szCs w:val="21"/>
        </w:rPr>
        <w:t>INFORMACJA DOTYCZĄCA DOSTĘPU DO PODMIOTOWYCH ŚRODKÓW DOWODOWYCH:</w:t>
      </w:r>
    </w:p>
    <w:p w14:paraId="1E5D1B4F" w14:textId="77777777" w:rsidR="00047205" w:rsidRPr="00C60BBB" w:rsidRDefault="00047205" w:rsidP="00047205">
      <w:pPr>
        <w:spacing w:after="120" w:line="360" w:lineRule="auto"/>
        <w:rPr>
          <w:rFonts w:ascii="Lato" w:hAnsi="Lato" w:cs="Lato"/>
          <w:sz w:val="21"/>
          <w:szCs w:val="21"/>
        </w:rPr>
      </w:pPr>
      <w:r w:rsidRPr="00C60BBB">
        <w:rPr>
          <w:rFonts w:ascii="Lato" w:hAnsi="Lato" w:cs="Lato"/>
          <w:sz w:val="21"/>
          <w:szCs w:val="21"/>
        </w:rPr>
        <w:t>Wskazuję następujące podmiotowe środki dowodowe, które można uzyskać za pomocą bezpłatnych i ogólnodostępnych baz danych, oraz</w:t>
      </w:r>
      <w:r w:rsidRPr="00C60BBB">
        <w:rPr>
          <w:rFonts w:ascii="Lato" w:hAnsi="Lato" w:cs="Lato"/>
        </w:rPr>
        <w:t xml:space="preserve"> </w:t>
      </w:r>
      <w:r w:rsidRPr="00C60BBB">
        <w:rPr>
          <w:rFonts w:ascii="Lato" w:hAnsi="Lato" w:cs="Lato"/>
          <w:sz w:val="21"/>
          <w:szCs w:val="21"/>
        </w:rPr>
        <w:t>dane umożliwiające dostęp do tych środków:</w:t>
      </w:r>
      <w:r w:rsidRPr="00C60BBB">
        <w:rPr>
          <w:rFonts w:ascii="Lato" w:hAnsi="Lato" w:cs="Lato"/>
          <w:sz w:val="21"/>
          <w:szCs w:val="21"/>
        </w:rPr>
        <w:br/>
        <w:t>1) ......................................................................................................................................................</w:t>
      </w:r>
    </w:p>
    <w:p w14:paraId="74ED55E0" w14:textId="77777777" w:rsidR="00047205" w:rsidRPr="00C60BBB" w:rsidRDefault="00047205" w:rsidP="00047205">
      <w:pPr>
        <w:spacing w:line="360" w:lineRule="auto"/>
        <w:rPr>
          <w:rFonts w:ascii="Lato" w:hAnsi="Lato" w:cs="Lato"/>
          <w:sz w:val="21"/>
          <w:szCs w:val="21"/>
        </w:rPr>
      </w:pPr>
      <w:r w:rsidRPr="00C60BBB">
        <w:rPr>
          <w:rFonts w:ascii="Lato" w:hAnsi="Lato" w:cs="Lato"/>
          <w:i/>
          <w:sz w:val="16"/>
          <w:szCs w:val="16"/>
        </w:rPr>
        <w:t xml:space="preserve">(wskazać podmiotowy środek dowodowy, adres internetowy, wydający urząd lub organ, dokładne dane referencyjne dokumentacji, np. KRS, </w:t>
      </w:r>
      <w:proofErr w:type="spellStart"/>
      <w:r w:rsidRPr="00C60BBB">
        <w:rPr>
          <w:rFonts w:ascii="Lato" w:hAnsi="Lato" w:cs="Lato"/>
          <w:i/>
          <w:sz w:val="16"/>
          <w:szCs w:val="16"/>
        </w:rPr>
        <w:t>CEiDG</w:t>
      </w:r>
      <w:proofErr w:type="spellEnd"/>
      <w:r w:rsidRPr="00C60BBB">
        <w:rPr>
          <w:rFonts w:ascii="Lato" w:hAnsi="Lato" w:cs="Lato"/>
          <w:i/>
          <w:sz w:val="16"/>
          <w:szCs w:val="16"/>
        </w:rPr>
        <w:t>, CRBR)</w:t>
      </w:r>
    </w:p>
    <w:p w14:paraId="50047636" w14:textId="77777777" w:rsidR="00047205" w:rsidRPr="00C60BBB" w:rsidRDefault="00047205" w:rsidP="00047205">
      <w:pPr>
        <w:spacing w:line="360" w:lineRule="auto"/>
        <w:rPr>
          <w:rFonts w:ascii="Lato" w:hAnsi="Lato" w:cs="Lato"/>
          <w:sz w:val="21"/>
          <w:szCs w:val="21"/>
        </w:rPr>
      </w:pP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t>…………………………………….</w:t>
      </w:r>
    </w:p>
    <w:p w14:paraId="5637D334" w14:textId="77777777" w:rsidR="00047205" w:rsidRPr="00C60BBB" w:rsidRDefault="00047205" w:rsidP="00047205">
      <w:pPr>
        <w:spacing w:line="360" w:lineRule="auto"/>
        <w:rPr>
          <w:rFonts w:ascii="Lato" w:hAnsi="Lato" w:cs="Lato"/>
          <w:i/>
          <w:sz w:val="16"/>
          <w:szCs w:val="16"/>
        </w:rPr>
      </w:pP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r>
      <w:r w:rsidRPr="00C60BBB">
        <w:rPr>
          <w:rFonts w:ascii="Lato" w:hAnsi="Lato" w:cs="Lato"/>
          <w:sz w:val="21"/>
          <w:szCs w:val="21"/>
        </w:rPr>
        <w:tab/>
      </w:r>
      <w:r w:rsidRPr="00C60BBB">
        <w:rPr>
          <w:rFonts w:ascii="Lato" w:hAnsi="Lato" w:cs="Lato"/>
          <w:i/>
          <w:sz w:val="21"/>
          <w:szCs w:val="21"/>
        </w:rPr>
        <w:tab/>
      </w:r>
      <w:r w:rsidRPr="00C60BBB">
        <w:rPr>
          <w:rFonts w:ascii="Lato" w:hAnsi="Lato" w:cs="Lato"/>
          <w:i/>
          <w:sz w:val="16"/>
          <w:szCs w:val="16"/>
        </w:rPr>
        <w:t xml:space="preserve">Data; </w:t>
      </w:r>
      <w:bookmarkStart w:id="42" w:name="_Hlk102639179"/>
      <w:r w:rsidRPr="00C60BBB">
        <w:rPr>
          <w:rFonts w:ascii="Lato" w:hAnsi="Lato" w:cs="Lato"/>
          <w:i/>
          <w:sz w:val="16"/>
          <w:szCs w:val="16"/>
        </w:rPr>
        <w:t xml:space="preserve">kwalifikowany podpis elektroniczny </w:t>
      </w:r>
      <w:bookmarkEnd w:id="42"/>
    </w:p>
    <w:p w14:paraId="36AE46B6" w14:textId="77777777" w:rsidR="00047205" w:rsidRPr="00C60BBB" w:rsidRDefault="00047205" w:rsidP="00047205">
      <w:pPr>
        <w:spacing w:line="360" w:lineRule="auto"/>
        <w:ind w:left="3686"/>
        <w:rPr>
          <w:rFonts w:ascii="Lato" w:hAnsi="Lato" w:cs="Lato"/>
          <w:sz w:val="21"/>
          <w:szCs w:val="21"/>
        </w:rPr>
      </w:pPr>
    </w:p>
    <w:p w14:paraId="22D39FBA" w14:textId="77777777" w:rsidR="006A57BE" w:rsidRPr="00C60BBB" w:rsidRDefault="006A57BE" w:rsidP="00C92E34">
      <w:pPr>
        <w:rPr>
          <w:rFonts w:ascii="Lato" w:hAnsi="Lato" w:cs="Lato"/>
          <w:sz w:val="22"/>
          <w:szCs w:val="22"/>
        </w:rPr>
      </w:pPr>
    </w:p>
    <w:sectPr w:rsidR="006A57BE" w:rsidRPr="00C60BBB" w:rsidSect="00C60BBB">
      <w:pgSz w:w="11906" w:h="16838" w:code="9"/>
      <w:pgMar w:top="1418" w:right="1985"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83BD" w14:textId="77777777" w:rsidR="00C67C3B" w:rsidRDefault="00C67C3B" w:rsidP="00724154">
      <w:r>
        <w:separator/>
      </w:r>
    </w:p>
  </w:endnote>
  <w:endnote w:type="continuationSeparator" w:id="0">
    <w:p w14:paraId="3950E8C3" w14:textId="77777777" w:rsidR="00C67C3B" w:rsidRDefault="00C67C3B" w:rsidP="0072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Lato">
    <w:charset w:val="00"/>
    <w:family w:val="swiss"/>
    <w:pitch w:val="variable"/>
    <w:sig w:usb0="E10002FF" w:usb1="5000ECFF" w:usb2="00000021"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9239169"/>
      <w:docPartObj>
        <w:docPartGallery w:val="Page Numbers (Bottom of Page)"/>
        <w:docPartUnique/>
      </w:docPartObj>
    </w:sdtPr>
    <w:sdtContent>
      <w:p w14:paraId="2FE11FE0" w14:textId="77777777" w:rsidR="009143B9" w:rsidRDefault="009143B9">
        <w:pPr>
          <w:pStyle w:val="Stopka"/>
          <w:jc w:val="right"/>
        </w:pPr>
        <w:r>
          <w:fldChar w:fldCharType="begin"/>
        </w:r>
        <w:r>
          <w:instrText>PAGE   \* MERGEFORMAT</w:instrText>
        </w:r>
        <w:r>
          <w:fldChar w:fldCharType="separate"/>
        </w:r>
        <w:r w:rsidR="00B12734">
          <w:rPr>
            <w:noProof/>
          </w:rPr>
          <w:t>21</w:t>
        </w:r>
        <w:r>
          <w:rPr>
            <w:noProof/>
          </w:rPr>
          <w:fldChar w:fldCharType="end"/>
        </w:r>
      </w:p>
    </w:sdtContent>
  </w:sdt>
  <w:p w14:paraId="6A90AC90" w14:textId="77777777" w:rsidR="009143B9" w:rsidRDefault="009143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204023"/>
      <w:docPartObj>
        <w:docPartGallery w:val="Page Numbers (Bottom of Page)"/>
        <w:docPartUnique/>
      </w:docPartObj>
    </w:sdtPr>
    <w:sdtContent>
      <w:p w14:paraId="4F18287B" w14:textId="77777777" w:rsidR="009143B9" w:rsidRDefault="009143B9">
        <w:pPr>
          <w:pStyle w:val="Stopka"/>
          <w:jc w:val="right"/>
        </w:pPr>
        <w:r>
          <w:fldChar w:fldCharType="begin"/>
        </w:r>
        <w:r>
          <w:instrText>PAGE   \* MERGEFORMAT</w:instrText>
        </w:r>
        <w:r>
          <w:fldChar w:fldCharType="separate"/>
        </w:r>
        <w:r w:rsidR="00B12734">
          <w:rPr>
            <w:noProof/>
          </w:rPr>
          <w:t>1</w:t>
        </w:r>
        <w:r>
          <w:fldChar w:fldCharType="end"/>
        </w:r>
      </w:p>
    </w:sdtContent>
  </w:sdt>
  <w:p w14:paraId="6CD5E1FA" w14:textId="77777777" w:rsidR="009143B9" w:rsidRDefault="009143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A222F" w14:textId="77777777" w:rsidR="00C67C3B" w:rsidRDefault="00C67C3B" w:rsidP="00724154">
      <w:r>
        <w:separator/>
      </w:r>
    </w:p>
  </w:footnote>
  <w:footnote w:type="continuationSeparator" w:id="0">
    <w:p w14:paraId="2CBDEA3C" w14:textId="77777777" w:rsidR="00C67C3B" w:rsidRDefault="00C67C3B" w:rsidP="00724154">
      <w:r>
        <w:continuationSeparator/>
      </w:r>
    </w:p>
  </w:footnote>
  <w:footnote w:id="1">
    <w:p w14:paraId="56DB7F45" w14:textId="77777777" w:rsidR="00047205" w:rsidRDefault="00047205" w:rsidP="00047205">
      <w:pPr>
        <w:pStyle w:val="Tekstprzypisudolnego"/>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Zgodnie z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DAE5B06" w14:textId="77777777" w:rsidR="00047205" w:rsidRDefault="00047205" w:rsidP="00047205">
      <w:pPr>
        <w:pStyle w:val="Tekstprzypisudolnego"/>
        <w:widowControl/>
        <w:numPr>
          <w:ilvl w:val="0"/>
          <w:numId w:val="55"/>
        </w:numPr>
        <w:autoSpaceDE/>
        <w:autoSpaceDN/>
        <w:adjustRightInd/>
        <w:rPr>
          <w:rFonts w:ascii="Arial" w:hAnsi="Arial" w:cs="Arial"/>
          <w:sz w:val="16"/>
          <w:szCs w:val="16"/>
        </w:rPr>
      </w:pPr>
      <w:r>
        <w:rPr>
          <w:rFonts w:ascii="Arial" w:hAnsi="Arial" w:cs="Arial"/>
          <w:sz w:val="16"/>
          <w:szCs w:val="16"/>
        </w:rPr>
        <w:t>obywateli rosyjskich lub osób fizycznych lub prawnych, podmiotów lub organów z siedzibą w Rosji;</w:t>
      </w:r>
    </w:p>
    <w:p w14:paraId="64E6D0AA" w14:textId="77777777" w:rsidR="00047205" w:rsidRDefault="00047205" w:rsidP="00047205">
      <w:pPr>
        <w:pStyle w:val="Tekstprzypisudolnego"/>
        <w:widowControl/>
        <w:numPr>
          <w:ilvl w:val="0"/>
          <w:numId w:val="55"/>
        </w:numPr>
        <w:autoSpaceDE/>
        <w:autoSpaceDN/>
        <w:adjustRightInd/>
        <w:rPr>
          <w:rFonts w:ascii="Arial" w:hAnsi="Arial" w:cs="Arial"/>
          <w:sz w:val="16"/>
          <w:szCs w:val="16"/>
        </w:rPr>
      </w:pPr>
      <w:bookmarkStart w:id="38" w:name="_Hlk102557314"/>
      <w:r>
        <w:rPr>
          <w:rFonts w:ascii="Arial" w:hAnsi="Arial" w:cs="Arial"/>
          <w:sz w:val="16"/>
          <w:szCs w:val="16"/>
        </w:rPr>
        <w:t>osób prawnych, podmiotów lub organów, do których prawa własności bezpośrednio lub pośrednio w ponad 50 % należą do podmiotu, o którym mowa w lit. a) niniejszego ustępu; lub</w:t>
      </w:r>
      <w:bookmarkEnd w:id="38"/>
    </w:p>
    <w:p w14:paraId="05E001A6" w14:textId="77777777" w:rsidR="00047205" w:rsidRDefault="00047205" w:rsidP="00047205">
      <w:pPr>
        <w:pStyle w:val="Tekstprzypisudolnego"/>
        <w:widowControl/>
        <w:numPr>
          <w:ilvl w:val="0"/>
          <w:numId w:val="55"/>
        </w:numPr>
        <w:autoSpaceDE/>
        <w:autoSpaceDN/>
        <w:adjustRightInd/>
        <w:rPr>
          <w:rFonts w:ascii="Arial" w:hAnsi="Arial" w:cs="Arial"/>
          <w:sz w:val="16"/>
          <w:szCs w:val="16"/>
        </w:rPr>
      </w:pPr>
      <w:r>
        <w:rPr>
          <w:rFonts w:ascii="Arial" w:hAnsi="Arial" w:cs="Arial"/>
          <w:sz w:val="16"/>
          <w:szCs w:val="16"/>
        </w:rPr>
        <w:t>osób fizycznych lub prawnych, podmiotów lub organów działających w imieniu lub pod kierunkiem podmiotu, o którym mowa w lit. a) lub b) niniejszego ustępu,</w:t>
      </w:r>
    </w:p>
    <w:p w14:paraId="7DABE264" w14:textId="77777777" w:rsidR="00047205" w:rsidRDefault="00047205" w:rsidP="00047205">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46191329" w14:textId="77777777" w:rsidR="00047205" w:rsidRDefault="00047205" w:rsidP="00047205">
      <w:pPr>
        <w:rPr>
          <w:rFonts w:cs="Arial"/>
          <w:color w:val="222222"/>
          <w:sz w:val="16"/>
          <w:szCs w:val="16"/>
        </w:rPr>
      </w:pPr>
      <w:r>
        <w:rPr>
          <w:rStyle w:val="Odwoanieprzypisudolnego"/>
          <w:rFonts w:cs="Arial"/>
          <w:sz w:val="16"/>
          <w:szCs w:val="16"/>
        </w:rPr>
        <w:footnoteRef/>
      </w:r>
      <w:r>
        <w:rPr>
          <w:rFonts w:cs="Arial"/>
          <w:sz w:val="16"/>
          <w:szCs w:val="16"/>
        </w:rPr>
        <w:t xml:space="preserve"> </w:t>
      </w:r>
      <w:r>
        <w:rPr>
          <w:rFonts w:cs="Arial"/>
          <w:color w:val="222222"/>
          <w:sz w:val="16"/>
          <w:szCs w:val="16"/>
        </w:rPr>
        <w:t xml:space="preserve">Zgodnie z treścią art. 7 ust. 1 ustawy z dnia 13 kwietnia 2022 r. </w:t>
      </w:r>
      <w:r>
        <w:rPr>
          <w:rFonts w:cs="Arial"/>
          <w:i/>
          <w:iCs/>
          <w:color w:val="222222"/>
          <w:sz w:val="16"/>
          <w:szCs w:val="16"/>
        </w:rPr>
        <w:t xml:space="preserve">o szczególnych rozwiązaniach w zakresie przeciwdziałania wspieraniu agresji na Ukrainę oraz służących ochronie bezpieczeństwa narodowego,  </w:t>
      </w:r>
      <w:r>
        <w:rPr>
          <w:rFonts w:cs="Arial"/>
          <w:color w:val="222222"/>
          <w:sz w:val="16"/>
          <w:szCs w:val="16"/>
        </w:rPr>
        <w:t xml:space="preserve">z </w:t>
      </w:r>
      <w:r>
        <w:rPr>
          <w:rFonts w:cs="Arial"/>
          <w:color w:val="222222"/>
          <w:sz w:val="16"/>
          <w:szCs w:val="16"/>
          <w:lang w:eastAsia="pl-PL"/>
        </w:rPr>
        <w:t>postępowania o udzielenie zamówienia publicznego lub konkursu prowadzonego na podstawie ustawy Pzp wyklucza się:</w:t>
      </w:r>
    </w:p>
    <w:p w14:paraId="4B00D70C" w14:textId="77777777" w:rsidR="00047205" w:rsidRDefault="00047205" w:rsidP="00047205">
      <w:pPr>
        <w:rPr>
          <w:rFonts w:cs="Arial"/>
          <w:color w:val="222222"/>
          <w:sz w:val="16"/>
          <w:szCs w:val="16"/>
          <w:lang w:eastAsia="pl-PL"/>
        </w:rPr>
      </w:pPr>
      <w:r>
        <w:rPr>
          <w:rFonts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A46C850" w14:textId="77777777" w:rsidR="00047205" w:rsidRDefault="00047205" w:rsidP="00047205">
      <w:pPr>
        <w:rPr>
          <w:rFonts w:eastAsia="Calibri" w:cs="Arial"/>
          <w:color w:val="222222"/>
          <w:sz w:val="16"/>
          <w:szCs w:val="16"/>
          <w:lang w:eastAsia="en-US"/>
        </w:rPr>
      </w:pPr>
      <w:r>
        <w:rPr>
          <w:rFonts w:cs="Arial"/>
          <w:color w:val="222222"/>
          <w:sz w:val="16"/>
          <w:szCs w:val="16"/>
        </w:rPr>
        <w:t xml:space="preserve">2) </w:t>
      </w:r>
      <w:r>
        <w:rPr>
          <w:rFonts w:cs="Arial"/>
          <w:color w:val="222222"/>
          <w:sz w:val="16"/>
          <w:szCs w:val="16"/>
          <w:lang w:eastAsia="pl-PL"/>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87FA6EB" w14:textId="77777777" w:rsidR="00047205" w:rsidRDefault="00047205" w:rsidP="00047205">
      <w:pPr>
        <w:rPr>
          <w:rFonts w:cs="Arial"/>
          <w:sz w:val="16"/>
          <w:szCs w:val="16"/>
        </w:rPr>
      </w:pPr>
      <w:r>
        <w:rPr>
          <w:rFonts w:cs="Arial"/>
          <w:color w:val="222222"/>
          <w:sz w:val="16"/>
          <w:szCs w:val="16"/>
          <w:lang w:eastAsia="pl-PL"/>
        </w:rPr>
        <w:t>3) wykonawcę oraz uczestnika konkursu, którego jednostką dominującą w rozumieniu art. 3 ust. 1 pkt 37 ustawy z dnia 29 września 1994 r. o rachunkowości (Dz.U.2023.120),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54A4" w14:textId="77777777" w:rsidR="009143B9" w:rsidRDefault="009143B9">
    <w:pPr>
      <w:pStyle w:val="Nagwek"/>
    </w:pPr>
    <w:r>
      <w:rPr>
        <w:noProof/>
        <w:lang w:eastAsia="pl-PL"/>
      </w:rPr>
      <w:drawing>
        <wp:inline distT="0" distB="0" distL="0" distR="0" wp14:anchorId="66736000" wp14:editId="7336CEF7">
          <wp:extent cx="5362575" cy="687070"/>
          <wp:effectExtent l="0" t="0" r="0" b="0"/>
          <wp:docPr id="637851251" name="Obraz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924223" name="Obraz 1" descr="A black background with a black square&#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62575" cy="68707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7D776" w14:textId="77777777" w:rsidR="009143B9" w:rsidRDefault="009143B9">
    <w:pPr>
      <w:pStyle w:val="Nagwek"/>
    </w:pPr>
    <w:r>
      <w:rPr>
        <w:noProof/>
        <w:lang w:eastAsia="pl-PL"/>
      </w:rPr>
      <w:drawing>
        <wp:inline distT="0" distB="0" distL="0" distR="0" wp14:anchorId="5A977081" wp14:editId="7EC3D99B">
          <wp:extent cx="5362575" cy="687070"/>
          <wp:effectExtent l="0" t="0" r="0" b="0"/>
          <wp:docPr id="1980659661" name="Obraz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924223" name="Obraz 1" descr="A black background with a black square&#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62575" cy="6870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690F832"/>
    <w:lvl w:ilvl="0">
      <w:start w:val="1"/>
      <w:numFmt w:val="decimal"/>
      <w:pStyle w:val="Listanumerowana"/>
      <w:lvlText w:val="%1."/>
      <w:lvlJc w:val="left"/>
      <w:pPr>
        <w:tabs>
          <w:tab w:val="num" w:pos="360"/>
        </w:tabs>
        <w:ind w:left="360"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364" w:hanging="360"/>
      </w:pPr>
      <w:rPr>
        <w:rFonts w:ascii="Symbol" w:hAnsi="Symbol" w:cs="Times New Roman"/>
        <w:vertAlign w:val="superscript"/>
      </w:rPr>
    </w:lvl>
  </w:abstractNum>
  <w:abstractNum w:abstractNumId="2" w15:restartNumberingAfterBreak="0">
    <w:nsid w:val="00000009"/>
    <w:multiLevelType w:val="multilevel"/>
    <w:tmpl w:val="9056DABA"/>
    <w:lvl w:ilvl="0">
      <w:start w:val="1"/>
      <w:numFmt w:val="upperRoman"/>
      <w:lvlText w:val="%1."/>
      <w:lvlJc w:val="right"/>
      <w:pPr>
        <w:tabs>
          <w:tab w:val="num" w:pos="-360"/>
        </w:tabs>
        <w:ind w:left="360" w:hanging="360"/>
      </w:pPr>
      <w:rPr>
        <w:rFonts w:cs="Times New Roman"/>
        <w:b w:val="0"/>
        <w:bCs/>
        <w:i w:val="0"/>
        <w:sz w:val="24"/>
        <w:szCs w:val="24"/>
        <w:lang w:val="pl-PL"/>
      </w:rPr>
    </w:lvl>
    <w:lvl w:ilvl="1">
      <w:start w:val="1"/>
      <w:numFmt w:val="decimal"/>
      <w:lvlText w:val="%2."/>
      <w:lvlJc w:val="left"/>
      <w:pPr>
        <w:ind w:left="720" w:hanging="360"/>
      </w:pPr>
    </w:lvl>
    <w:lvl w:ilvl="2">
      <w:start w:val="1"/>
      <w:numFmt w:val="bullet"/>
      <w:lvlText w:val=""/>
      <w:lvlJc w:val="left"/>
      <w:pPr>
        <w:tabs>
          <w:tab w:val="num" w:pos="0"/>
        </w:tabs>
        <w:ind w:left="1855" w:hanging="720"/>
      </w:pPr>
      <w:rPr>
        <w:rFonts w:ascii="Symbol" w:eastAsia="SimSun" w:hAnsi="Symbol" w:hint="default"/>
        <w:b/>
        <w:bCs/>
        <w:i w:val="0"/>
        <w:caps w:val="0"/>
        <w:strike/>
        <w:vanish w:val="0"/>
        <w:webHidden w:val="0"/>
        <w:color w:val="000000"/>
        <w:sz w:val="24"/>
        <w:szCs w:val="24"/>
        <w:shd w:val="clear" w:color="auto" w:fill="00FF00"/>
        <w:vertAlign w:val="baseline"/>
        <w:lang w:val="pl-PL"/>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1080" w:hanging="360"/>
      </w:pPr>
      <w:rPr>
        <w:rFonts w:ascii="Symbol" w:hAnsi="Symbol"/>
        <w:b w:val="0"/>
        <w:i w:val="0"/>
        <w:sz w:val="24"/>
        <w:szCs w:val="24"/>
      </w:rPr>
    </w:lvl>
  </w:abstractNum>
  <w:abstractNum w:abstractNumId="4"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sz w:val="24"/>
        <w:szCs w:val="24"/>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sz w:val="24"/>
        <w:szCs w:val="24"/>
      </w:rPr>
    </w:lvl>
  </w:abstractNum>
  <w:abstractNum w:abstractNumId="6" w15:restartNumberingAfterBreak="0">
    <w:nsid w:val="00000014"/>
    <w:multiLevelType w:val="singleLevel"/>
    <w:tmpl w:val="6D640764"/>
    <w:name w:val="WW8Num20"/>
    <w:lvl w:ilvl="0">
      <w:start w:val="1"/>
      <w:numFmt w:val="decimal"/>
      <w:lvlText w:val="%1."/>
      <w:lvlJc w:val="left"/>
      <w:pPr>
        <w:tabs>
          <w:tab w:val="num" w:pos="0"/>
        </w:tabs>
        <w:ind w:left="720" w:hanging="360"/>
      </w:pPr>
      <w:rPr>
        <w:rFonts w:ascii="Arial" w:hAnsi="Arial" w:cs="Arial" w:hint="default"/>
        <w:sz w:val="20"/>
        <w:szCs w:val="24"/>
      </w:rPr>
    </w:lvl>
  </w:abstractNum>
  <w:abstractNum w:abstractNumId="7" w15:restartNumberingAfterBreak="0">
    <w:nsid w:val="00000016"/>
    <w:multiLevelType w:val="singleLevel"/>
    <w:tmpl w:val="945AAF3E"/>
    <w:name w:val="WW8Num22"/>
    <w:lvl w:ilvl="0">
      <w:start w:val="1"/>
      <w:numFmt w:val="decimal"/>
      <w:lvlText w:val="%1."/>
      <w:lvlJc w:val="left"/>
      <w:pPr>
        <w:tabs>
          <w:tab w:val="num" w:pos="0"/>
        </w:tabs>
        <w:ind w:left="720" w:hanging="360"/>
      </w:pPr>
      <w:rPr>
        <w:rFonts w:ascii="Arial" w:eastAsia="Times New Roman" w:hAnsi="Arial" w:cs="Times New Roman" w:hint="default"/>
        <w:sz w:val="20"/>
        <w:szCs w:val="20"/>
        <w:lang w:val="pl-PL"/>
      </w:rPr>
    </w:lvl>
  </w:abstractNum>
  <w:abstractNum w:abstractNumId="8" w15:restartNumberingAfterBreak="0">
    <w:nsid w:val="00000017"/>
    <w:multiLevelType w:val="singleLevel"/>
    <w:tmpl w:val="3EACAE66"/>
    <w:name w:val="WW8Num23"/>
    <w:lvl w:ilvl="0">
      <w:start w:val="1"/>
      <w:numFmt w:val="decimal"/>
      <w:lvlText w:val="%1."/>
      <w:lvlJc w:val="left"/>
      <w:pPr>
        <w:tabs>
          <w:tab w:val="num" w:pos="0"/>
        </w:tabs>
        <w:ind w:left="360" w:hanging="360"/>
      </w:pPr>
      <w:rPr>
        <w:rFonts w:hint="default"/>
        <w:b w:val="0"/>
        <w:sz w:val="20"/>
        <w:szCs w:val="20"/>
      </w:rPr>
    </w:lvl>
  </w:abstractNum>
  <w:abstractNum w:abstractNumId="9" w15:restartNumberingAfterBreak="0">
    <w:nsid w:val="086536D2"/>
    <w:multiLevelType w:val="hybridMultilevel"/>
    <w:tmpl w:val="E2601A64"/>
    <w:lvl w:ilvl="0" w:tplc="AEF4365C">
      <w:start w:val="1"/>
      <w:numFmt w:val="decimal"/>
      <w:lvlText w:val="%1."/>
      <w:lvlJc w:val="left"/>
      <w:pPr>
        <w:ind w:left="360" w:hanging="360"/>
      </w:pPr>
      <w:rPr>
        <w:rFonts w:hint="default"/>
        <w:b w:val="0"/>
        <w:sz w:val="24"/>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9287776"/>
    <w:multiLevelType w:val="multilevel"/>
    <w:tmpl w:val="0415001F"/>
    <w:lvl w:ilvl="0">
      <w:start w:val="1"/>
      <w:numFmt w:val="decimal"/>
      <w:lvlText w:val="%1."/>
      <w:lvlJc w:val="left"/>
      <w:pPr>
        <w:ind w:left="360" w:hanging="360"/>
      </w:pPr>
      <w:rPr>
        <w:rFonts w:hint="default"/>
        <w:b w:val="0"/>
        <w:sz w:val="24"/>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98E32D8"/>
    <w:multiLevelType w:val="hybridMultilevel"/>
    <w:tmpl w:val="7F401DD4"/>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2" w15:restartNumberingAfterBreak="0">
    <w:nsid w:val="0A3A113A"/>
    <w:multiLevelType w:val="hybridMultilevel"/>
    <w:tmpl w:val="0EA2AC36"/>
    <w:lvl w:ilvl="0" w:tplc="3B30F0A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0E127F66"/>
    <w:multiLevelType w:val="hybridMultilevel"/>
    <w:tmpl w:val="66E004C4"/>
    <w:lvl w:ilvl="0" w:tplc="E57426D6">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14546E1"/>
    <w:multiLevelType w:val="hybridMultilevel"/>
    <w:tmpl w:val="DB2A7EEC"/>
    <w:lvl w:ilvl="0" w:tplc="7040D63A">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5" w15:restartNumberingAfterBreak="0">
    <w:nsid w:val="18273875"/>
    <w:multiLevelType w:val="hybridMultilevel"/>
    <w:tmpl w:val="210C3AA8"/>
    <w:lvl w:ilvl="0" w:tplc="C5E2E7E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11">
      <w:start w:val="1"/>
      <w:numFmt w:val="decimal"/>
      <w:lvlText w:val="%3)"/>
      <w:lvlJc w:val="left"/>
      <w:pPr>
        <w:ind w:left="720" w:hanging="360"/>
      </w:p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7" w15:restartNumberingAfterBreak="0">
    <w:nsid w:val="1EE3197E"/>
    <w:multiLevelType w:val="multilevel"/>
    <w:tmpl w:val="1FFC662C"/>
    <w:lvl w:ilvl="0">
      <w:start w:val="1"/>
      <w:numFmt w:val="decima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822"/>
        </w:tabs>
        <w:ind w:left="822" w:hanging="680"/>
      </w:pPr>
      <w:rPr>
        <w:rFonts w:ascii="Times New Roman" w:hAnsi="Times New Roman" w:cs="Times New Roman" w:hint="default"/>
        <w:b w:val="0"/>
        <w:i w:val="0"/>
        <w:sz w:val="22"/>
        <w:szCs w:val="22"/>
        <w:lang w:val="x-none"/>
      </w:rPr>
    </w:lvl>
    <w:lvl w:ilvl="2">
      <w:start w:val="1"/>
      <w:numFmt w:val="lowerLetter"/>
      <w:lvlText w:val="%3:"/>
      <w:lvlJc w:val="left"/>
      <w:pPr>
        <w:tabs>
          <w:tab w:val="num" w:pos="1021"/>
        </w:tabs>
        <w:ind w:left="1021" w:hanging="341"/>
      </w:pPr>
      <w:rPr>
        <w:rFonts w:ascii="Times New Roman" w:hAnsi="Times New Roman" w:cs="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0214D6E"/>
    <w:multiLevelType w:val="hybridMultilevel"/>
    <w:tmpl w:val="FBB26306"/>
    <w:lvl w:ilvl="0" w:tplc="7B54BA84">
      <w:start w:val="1"/>
      <w:numFmt w:val="decimal"/>
      <w:lvlText w:val="%1."/>
      <w:lvlJc w:val="left"/>
      <w:pPr>
        <w:ind w:left="360" w:hanging="360"/>
      </w:pPr>
      <w:rPr>
        <w:rFonts w:hint="default"/>
        <w:b w:val="0"/>
        <w:sz w:val="24"/>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2B10B5F"/>
    <w:multiLevelType w:val="hybridMultilevel"/>
    <w:tmpl w:val="5BBE197E"/>
    <w:lvl w:ilvl="0" w:tplc="AE96584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3C87878"/>
    <w:multiLevelType w:val="hybridMultilevel"/>
    <w:tmpl w:val="4C441B96"/>
    <w:lvl w:ilvl="0" w:tplc="7040D63A">
      <w:start w:val="1"/>
      <w:numFmt w:val="bullet"/>
      <w:lvlText w:val=""/>
      <w:lvlJc w:val="left"/>
      <w:pPr>
        <w:ind w:left="1222" w:hanging="360"/>
      </w:pPr>
      <w:rPr>
        <w:rFonts w:ascii="Symbol" w:hAnsi="Symbol"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1" w15:restartNumberingAfterBreak="0">
    <w:nsid w:val="26036C93"/>
    <w:multiLevelType w:val="hybridMultilevel"/>
    <w:tmpl w:val="5B982D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69B5401"/>
    <w:multiLevelType w:val="hybridMultilevel"/>
    <w:tmpl w:val="9A763706"/>
    <w:lvl w:ilvl="0" w:tplc="04150001">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7AC2998"/>
    <w:multiLevelType w:val="hybridMultilevel"/>
    <w:tmpl w:val="B1383FF0"/>
    <w:lvl w:ilvl="0" w:tplc="0ECE6C7C">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27BE6FF1"/>
    <w:multiLevelType w:val="hybridMultilevel"/>
    <w:tmpl w:val="E2601A64"/>
    <w:lvl w:ilvl="0" w:tplc="AEF4365C">
      <w:start w:val="1"/>
      <w:numFmt w:val="decimal"/>
      <w:lvlText w:val="%1."/>
      <w:lvlJc w:val="left"/>
      <w:pPr>
        <w:ind w:left="360" w:hanging="360"/>
      </w:pPr>
      <w:rPr>
        <w:rFonts w:hint="default"/>
        <w:b w:val="0"/>
        <w:sz w:val="24"/>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7E1131F"/>
    <w:multiLevelType w:val="multilevel"/>
    <w:tmpl w:val="260A9BDC"/>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b w:val="0"/>
        <w:bCs/>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ascii="Arial" w:eastAsia="Times New Roman" w:hAnsi="Arial" w:cs="Arial"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2A5538D5"/>
    <w:multiLevelType w:val="hybridMultilevel"/>
    <w:tmpl w:val="D91A5438"/>
    <w:lvl w:ilvl="0" w:tplc="04150011">
      <w:start w:val="1"/>
      <w:numFmt w:val="decimal"/>
      <w:lvlText w:val="%1)"/>
      <w:lvlJc w:val="left"/>
      <w:pPr>
        <w:ind w:left="644" w:hanging="360"/>
      </w:pPr>
      <w:rPr>
        <w:rFonts w:hint="default"/>
      </w:rPr>
    </w:lvl>
    <w:lvl w:ilvl="1" w:tplc="FFFFFFFF">
      <w:start w:val="1"/>
      <w:numFmt w:val="decimal"/>
      <w:lvlText w:val="%2)"/>
      <w:lvlJc w:val="left"/>
      <w:pPr>
        <w:ind w:left="928"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2A8D28F9"/>
    <w:multiLevelType w:val="hybridMultilevel"/>
    <w:tmpl w:val="046C18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B2A3812"/>
    <w:multiLevelType w:val="multilevel"/>
    <w:tmpl w:val="260A9BDC"/>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b w:val="0"/>
        <w:bCs/>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ascii="Arial" w:eastAsia="Times New Roman" w:hAnsi="Arial" w:cs="Arial"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2CCB1580"/>
    <w:multiLevelType w:val="hybridMultilevel"/>
    <w:tmpl w:val="F16A0836"/>
    <w:lvl w:ilvl="0" w:tplc="74CAE22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1" w15:restartNumberingAfterBreak="0">
    <w:nsid w:val="36BB6636"/>
    <w:multiLevelType w:val="multilevel"/>
    <w:tmpl w:val="3ACC0B3A"/>
    <w:lvl w:ilvl="0">
      <w:start w:val="1"/>
      <w:numFmt w:val="decimal"/>
      <w:pStyle w:val="Punkt1"/>
      <w:lvlText w:val="%1."/>
      <w:lvlJc w:val="left"/>
      <w:pPr>
        <w:tabs>
          <w:tab w:val="num" w:pos="397"/>
        </w:tabs>
        <w:ind w:left="397" w:hanging="397"/>
      </w:pPr>
      <w:rPr>
        <w:rFonts w:hint="default"/>
      </w:rPr>
    </w:lvl>
    <w:lvl w:ilvl="1">
      <w:start w:val="1"/>
      <w:numFmt w:val="decimal"/>
      <w:pStyle w:val="Punkt11"/>
      <w:lvlText w:val="%1.%2"/>
      <w:lvlJc w:val="left"/>
      <w:pPr>
        <w:tabs>
          <w:tab w:val="num" w:pos="851"/>
        </w:tabs>
        <w:ind w:left="851" w:hanging="567"/>
      </w:pPr>
      <w:rPr>
        <w:rFonts w:hint="default"/>
      </w:rPr>
    </w:lvl>
    <w:lvl w:ilvl="2">
      <w:start w:val="1"/>
      <w:numFmt w:val="decimal"/>
      <w:pStyle w:val="Punkt111"/>
      <w:lvlText w:val="%1.%2.%3"/>
      <w:lvlJc w:val="left"/>
      <w:pPr>
        <w:tabs>
          <w:tab w:val="num" w:pos="1418"/>
        </w:tabs>
        <w:ind w:left="1418"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38705E49"/>
    <w:multiLevelType w:val="hybridMultilevel"/>
    <w:tmpl w:val="9DF2D844"/>
    <w:lvl w:ilvl="0" w:tplc="04150011">
      <w:start w:val="1"/>
      <w:numFmt w:val="decimal"/>
      <w:lvlText w:val="%1)"/>
      <w:lvlJc w:val="left"/>
      <w:pPr>
        <w:ind w:left="928" w:hanging="360"/>
      </w:pPr>
      <w:rPr>
        <w:rFonts w:hint="default"/>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3" w15:restartNumberingAfterBreak="0">
    <w:nsid w:val="394C4E05"/>
    <w:multiLevelType w:val="hybridMultilevel"/>
    <w:tmpl w:val="D2BAA816"/>
    <w:lvl w:ilvl="0" w:tplc="E6CA5844">
      <w:start w:val="1"/>
      <w:numFmt w:val="decimal"/>
      <w:lvlText w:val="%1)"/>
      <w:lvlJc w:val="left"/>
      <w:pPr>
        <w:ind w:left="1070" w:hanging="360"/>
      </w:pPr>
      <w:rPr>
        <w:rFonts w:eastAsia="Times New Roman" w:hint="default"/>
        <w:sz w:val="24"/>
        <w:szCs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407C1382"/>
    <w:multiLevelType w:val="hybridMultilevel"/>
    <w:tmpl w:val="83F8231C"/>
    <w:lvl w:ilvl="0" w:tplc="3B30F0A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41BE67C1"/>
    <w:multiLevelType w:val="hybridMultilevel"/>
    <w:tmpl w:val="DD8CCEB4"/>
    <w:lvl w:ilvl="0" w:tplc="FFFFFFFF">
      <w:start w:val="1"/>
      <w:numFmt w:val="bullet"/>
      <w:lvlText w:val=""/>
      <w:lvlJc w:val="left"/>
      <w:pPr>
        <w:ind w:left="720" w:hanging="360"/>
      </w:pPr>
      <w:rPr>
        <w:rFonts w:ascii="Symbol" w:hAnsi="Symbol" w:hint="default"/>
      </w:rPr>
    </w:lvl>
    <w:lvl w:ilvl="1" w:tplc="C5E2E7E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2A20895"/>
    <w:multiLevelType w:val="hybridMultilevel"/>
    <w:tmpl w:val="CB006AC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43F9792F"/>
    <w:multiLevelType w:val="multilevel"/>
    <w:tmpl w:val="13865A82"/>
    <w:lvl w:ilvl="0">
      <w:start w:val="7"/>
      <w:numFmt w:val="upperRoman"/>
      <w:lvlText w:val="%1."/>
      <w:lvlJc w:val="left"/>
      <w:pPr>
        <w:ind w:left="284" w:hanging="284"/>
      </w:pPr>
      <w:rPr>
        <w:rFonts w:hint="default"/>
        <w:strike w:val="0"/>
      </w:rPr>
    </w:lvl>
    <w:lvl w:ilvl="1">
      <w:start w:val="1"/>
      <w:numFmt w:val="upperRoman"/>
      <w:lvlText w:val="%1.%2."/>
      <w:lvlJc w:val="left"/>
      <w:pPr>
        <w:ind w:left="567" w:hanging="283"/>
      </w:pPr>
      <w:rPr>
        <w:rFonts w:hint="default"/>
        <w:b w:val="0"/>
      </w:rPr>
    </w:lvl>
    <w:lvl w:ilvl="2">
      <w:start w:val="1"/>
      <w:numFmt w:val="upperRoman"/>
      <w:lvlText w:val="%1.%2.%3."/>
      <w:lvlJc w:val="left"/>
      <w:pPr>
        <w:ind w:left="851" w:hanging="284"/>
      </w:pPr>
      <w:rPr>
        <w:rFonts w:hint="default"/>
      </w:rPr>
    </w:lvl>
    <w:lvl w:ilvl="3">
      <w:start w:val="1"/>
      <w:numFmt w:val="upperRoman"/>
      <w:lvlText w:val="%1.%2.%3.%4."/>
      <w:lvlJc w:val="left"/>
      <w:pPr>
        <w:ind w:left="1134" w:hanging="283"/>
      </w:pPr>
      <w:rPr>
        <w:rFonts w:hint="default"/>
      </w:rPr>
    </w:lvl>
    <w:lvl w:ilvl="4">
      <w:start w:val="1"/>
      <w:numFmt w:val="upperRoman"/>
      <w:lvlText w:val="%1.%2.%3.%4.%5."/>
      <w:lvlJc w:val="left"/>
      <w:pPr>
        <w:ind w:left="1418" w:hanging="284"/>
      </w:pPr>
      <w:rPr>
        <w:rFonts w:hint="default"/>
      </w:rPr>
    </w:lvl>
    <w:lvl w:ilvl="5">
      <w:start w:val="1"/>
      <w:numFmt w:val="upperRoman"/>
      <w:lvlText w:val="%1.%2.%3.%4.%5.%6."/>
      <w:lvlJc w:val="left"/>
      <w:pPr>
        <w:ind w:left="1701" w:firstLine="31069"/>
      </w:pPr>
      <w:rPr>
        <w:rFonts w:hint="default"/>
      </w:rPr>
    </w:lvl>
    <w:lvl w:ilvl="6">
      <w:start w:val="1"/>
      <w:numFmt w:val="upperRoman"/>
      <w:lvlText w:val="%1.%2.%3.%4.%5.%6.%7."/>
      <w:lvlJc w:val="left"/>
      <w:pPr>
        <w:ind w:left="1985" w:hanging="284"/>
      </w:pPr>
      <w:rPr>
        <w:rFonts w:hint="default"/>
      </w:rPr>
    </w:lvl>
    <w:lvl w:ilvl="7">
      <w:start w:val="1"/>
      <w:numFmt w:val="upperRoman"/>
      <w:lvlText w:val="%1.%2.%3.%4.%5.%6.%7.%8."/>
      <w:lvlJc w:val="left"/>
      <w:pPr>
        <w:ind w:left="2268" w:hanging="283"/>
      </w:pPr>
      <w:rPr>
        <w:rFonts w:hint="default"/>
      </w:rPr>
    </w:lvl>
    <w:lvl w:ilvl="8">
      <w:start w:val="1"/>
      <w:numFmt w:val="upperRoman"/>
      <w:lvlText w:val="%1.%2.%3.%4.%5.%6.%7.%8.%9."/>
      <w:lvlJc w:val="left"/>
      <w:pPr>
        <w:ind w:left="2552" w:hanging="284"/>
      </w:pPr>
      <w:rPr>
        <w:rFonts w:hint="default"/>
      </w:rPr>
    </w:lvl>
  </w:abstractNum>
  <w:abstractNum w:abstractNumId="38" w15:restartNumberingAfterBreak="0">
    <w:nsid w:val="4A630E8F"/>
    <w:multiLevelType w:val="hybridMultilevel"/>
    <w:tmpl w:val="8BD29F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4AF85D9D"/>
    <w:multiLevelType w:val="hybridMultilevel"/>
    <w:tmpl w:val="0D3273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EDF0C0C"/>
    <w:multiLevelType w:val="hybridMultilevel"/>
    <w:tmpl w:val="C39A80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F182432"/>
    <w:multiLevelType w:val="hybridMultilevel"/>
    <w:tmpl w:val="B6A2DE06"/>
    <w:lvl w:ilvl="0" w:tplc="1C96F438">
      <w:start w:val="1"/>
      <w:numFmt w:val="decimal"/>
      <w:suff w:val="nothing"/>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0551C73"/>
    <w:multiLevelType w:val="multilevel"/>
    <w:tmpl w:val="DB20E116"/>
    <w:lvl w:ilvl="0">
      <w:start w:val="1"/>
      <w:numFmt w:val="upperRoman"/>
      <w:lvlText w:val="%1."/>
      <w:lvlJc w:val="left"/>
      <w:pPr>
        <w:ind w:left="284" w:hanging="284"/>
      </w:pPr>
      <w:rPr>
        <w:rFonts w:hint="default"/>
        <w:strike w:val="0"/>
      </w:rPr>
    </w:lvl>
    <w:lvl w:ilvl="1">
      <w:start w:val="1"/>
      <w:numFmt w:val="upperRoman"/>
      <w:lvlText w:val="%1.%2."/>
      <w:lvlJc w:val="left"/>
      <w:pPr>
        <w:ind w:left="567" w:hanging="283"/>
      </w:pPr>
      <w:rPr>
        <w:rFonts w:hint="default"/>
        <w:b w:val="0"/>
      </w:rPr>
    </w:lvl>
    <w:lvl w:ilvl="2">
      <w:start w:val="1"/>
      <w:numFmt w:val="upperRoman"/>
      <w:lvlText w:val="%1.%2.%3."/>
      <w:lvlJc w:val="left"/>
      <w:pPr>
        <w:ind w:left="851" w:hanging="284"/>
      </w:pPr>
      <w:rPr>
        <w:rFonts w:hint="default"/>
      </w:rPr>
    </w:lvl>
    <w:lvl w:ilvl="3">
      <w:start w:val="1"/>
      <w:numFmt w:val="upperRoman"/>
      <w:lvlText w:val="%1.%2.%3.%4."/>
      <w:lvlJc w:val="left"/>
      <w:pPr>
        <w:ind w:left="1134" w:hanging="283"/>
      </w:pPr>
      <w:rPr>
        <w:rFonts w:hint="default"/>
      </w:rPr>
    </w:lvl>
    <w:lvl w:ilvl="4">
      <w:start w:val="1"/>
      <w:numFmt w:val="upperRoman"/>
      <w:lvlText w:val="%1.%2.%3.%4.%5."/>
      <w:lvlJc w:val="left"/>
      <w:pPr>
        <w:ind w:left="1418" w:hanging="284"/>
      </w:pPr>
      <w:rPr>
        <w:rFonts w:hint="default"/>
      </w:rPr>
    </w:lvl>
    <w:lvl w:ilvl="5">
      <w:start w:val="1"/>
      <w:numFmt w:val="upperRoman"/>
      <w:lvlText w:val="%1.%2.%3.%4.%5.%6."/>
      <w:lvlJc w:val="left"/>
      <w:pPr>
        <w:ind w:left="1701" w:firstLine="31069"/>
      </w:pPr>
      <w:rPr>
        <w:rFonts w:hint="default"/>
      </w:rPr>
    </w:lvl>
    <w:lvl w:ilvl="6">
      <w:start w:val="1"/>
      <w:numFmt w:val="upperRoman"/>
      <w:lvlText w:val="%1.%2.%3.%4.%5.%6.%7."/>
      <w:lvlJc w:val="left"/>
      <w:pPr>
        <w:ind w:left="1985" w:hanging="284"/>
      </w:pPr>
      <w:rPr>
        <w:rFonts w:hint="default"/>
      </w:rPr>
    </w:lvl>
    <w:lvl w:ilvl="7">
      <w:start w:val="1"/>
      <w:numFmt w:val="upperRoman"/>
      <w:lvlText w:val="%1.%2.%3.%4.%5.%6.%7.%8."/>
      <w:lvlJc w:val="left"/>
      <w:pPr>
        <w:ind w:left="2268" w:hanging="283"/>
      </w:pPr>
      <w:rPr>
        <w:rFonts w:hint="default"/>
      </w:rPr>
    </w:lvl>
    <w:lvl w:ilvl="8">
      <w:start w:val="1"/>
      <w:numFmt w:val="upperRoman"/>
      <w:lvlText w:val="%1.%2.%3.%4.%5.%6.%7.%8.%9."/>
      <w:lvlJc w:val="left"/>
      <w:pPr>
        <w:ind w:left="2552" w:hanging="284"/>
      </w:pPr>
      <w:rPr>
        <w:rFonts w:hint="default"/>
      </w:rPr>
    </w:lvl>
  </w:abstractNum>
  <w:abstractNum w:abstractNumId="43" w15:restartNumberingAfterBreak="0">
    <w:nsid w:val="506D3459"/>
    <w:multiLevelType w:val="hybridMultilevel"/>
    <w:tmpl w:val="CE38E2FC"/>
    <w:lvl w:ilvl="0" w:tplc="FFFFFFFF">
      <w:start w:val="1"/>
      <w:numFmt w:val="decimal"/>
      <w:lvlText w:val="%1."/>
      <w:lvlJc w:val="left"/>
      <w:pPr>
        <w:ind w:left="644" w:hanging="360"/>
      </w:pPr>
      <w:rPr>
        <w:rFonts w:cs="Times New Roman" w:hint="default"/>
      </w:rPr>
    </w:lvl>
    <w:lvl w:ilvl="1" w:tplc="04150011">
      <w:start w:val="1"/>
      <w:numFmt w:val="decimal"/>
      <w:lvlText w:val="%2)"/>
      <w:lvlJc w:val="left"/>
      <w:pPr>
        <w:ind w:left="928"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529318C2"/>
    <w:multiLevelType w:val="hybridMultilevel"/>
    <w:tmpl w:val="E2BA93E2"/>
    <w:lvl w:ilvl="0" w:tplc="C5E2E7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8DE778E"/>
    <w:multiLevelType w:val="hybridMultilevel"/>
    <w:tmpl w:val="0D3273B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5C5495"/>
    <w:multiLevelType w:val="multilevel"/>
    <w:tmpl w:val="26ECA530"/>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AFC2E3A"/>
    <w:multiLevelType w:val="multilevel"/>
    <w:tmpl w:val="87401CA8"/>
    <w:lvl w:ilvl="0">
      <w:start w:val="1"/>
      <w:numFmt w:val="decimal"/>
      <w:lvlText w:val="%1)"/>
      <w:lvlJc w:val="left"/>
      <w:pPr>
        <w:ind w:left="720" w:hanging="360"/>
      </w:pPr>
      <w:rPr>
        <w:rFonts w:hint="default"/>
        <w:b w:val="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decimal"/>
      <w:lvlText w:val="%5)"/>
      <w:lvlJc w:val="left"/>
      <w:pPr>
        <w:ind w:left="3600" w:hanging="360"/>
      </w:pPr>
      <w:rPr>
        <w:rFonts w:hint="default"/>
        <w:b w:val="0"/>
      </w:rPr>
    </w:lvl>
    <w:lvl w:ilvl="5">
      <w:start w:val="1"/>
      <w:numFmt w:val="upperRoman"/>
      <w:lvlText w:val="%6."/>
      <w:lvlJc w:val="left"/>
      <w:pPr>
        <w:ind w:left="4860" w:hanging="720"/>
      </w:pPr>
      <w:rPr>
        <w:rFonts w:hint="default"/>
      </w:rPr>
    </w:lvl>
    <w:lvl w:ilvl="6">
      <w:start w:val="10"/>
      <w:numFmt w:val="decimal"/>
      <w:lvlText w:val="%7"/>
      <w:lvlJc w:val="left"/>
      <w:pPr>
        <w:ind w:left="5040" w:hanging="360"/>
      </w:pPr>
      <w:rPr>
        <w:rFonts w:hint="default"/>
      </w:r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5B3D72E1"/>
    <w:multiLevelType w:val="hybridMultilevel"/>
    <w:tmpl w:val="ED4644B2"/>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27A217B"/>
    <w:multiLevelType w:val="hybridMultilevel"/>
    <w:tmpl w:val="1ED67D9E"/>
    <w:lvl w:ilvl="0" w:tplc="C5E2E7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61756DE"/>
    <w:multiLevelType w:val="hybridMultilevel"/>
    <w:tmpl w:val="2C64656E"/>
    <w:lvl w:ilvl="0" w:tplc="FFFFFFFF">
      <w:start w:val="1"/>
      <w:numFmt w:val="bullet"/>
      <w:lvlText w:val=""/>
      <w:lvlJc w:val="left"/>
      <w:pPr>
        <w:ind w:left="2422" w:hanging="360"/>
      </w:pPr>
      <w:rPr>
        <w:rFonts w:ascii="Symbol" w:hAnsi="Symbol" w:hint="default"/>
      </w:rPr>
    </w:lvl>
    <w:lvl w:ilvl="1" w:tplc="C5E2E7E2">
      <w:start w:val="1"/>
      <w:numFmt w:val="bullet"/>
      <w:lvlText w:val=""/>
      <w:lvlJc w:val="left"/>
      <w:pPr>
        <w:ind w:left="1571" w:hanging="360"/>
      </w:pPr>
      <w:rPr>
        <w:rFonts w:ascii="Symbol" w:hAnsi="Symbol"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52" w15:restartNumberingAfterBreak="0">
    <w:nsid w:val="69583581"/>
    <w:multiLevelType w:val="hybridMultilevel"/>
    <w:tmpl w:val="BD7277A6"/>
    <w:lvl w:ilvl="0" w:tplc="7040D63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6A9E0B51"/>
    <w:multiLevelType w:val="multilevel"/>
    <w:tmpl w:val="C80C1D1C"/>
    <w:lvl w:ilvl="0">
      <w:start w:val="6"/>
      <w:numFmt w:val="upperRoman"/>
      <w:lvlText w:val="%1."/>
      <w:lvlJc w:val="left"/>
      <w:pPr>
        <w:ind w:left="284" w:hanging="284"/>
      </w:pPr>
      <w:rPr>
        <w:rFonts w:hint="default"/>
      </w:rPr>
    </w:lvl>
    <w:lvl w:ilvl="1">
      <w:start w:val="1"/>
      <w:numFmt w:val="decimal"/>
      <w:lvlText w:val="%2."/>
      <w:lvlJc w:val="left"/>
      <w:pPr>
        <w:ind w:left="567" w:hanging="283"/>
      </w:pPr>
      <w:rPr>
        <w:rFonts w:hint="default"/>
        <w:b w:val="0"/>
      </w:rPr>
    </w:lvl>
    <w:lvl w:ilvl="2">
      <w:start w:val="1"/>
      <w:numFmt w:val="bullet"/>
      <w:lvlText w:val=""/>
      <w:lvlJc w:val="left"/>
      <w:pPr>
        <w:ind w:left="851" w:hanging="284"/>
      </w:pPr>
      <w:rPr>
        <w:rFonts w:ascii="Symbol" w:hAnsi="Symbol" w:hint="default"/>
        <w:color w:val="auto"/>
      </w:rPr>
    </w:lvl>
    <w:lvl w:ilvl="3">
      <w:start w:val="1"/>
      <w:numFmt w:val="upperRoman"/>
      <w:lvlText w:val="%1.%2.%3.%4."/>
      <w:lvlJc w:val="left"/>
      <w:pPr>
        <w:ind w:left="1134" w:hanging="283"/>
      </w:pPr>
      <w:rPr>
        <w:rFonts w:hint="default"/>
      </w:rPr>
    </w:lvl>
    <w:lvl w:ilvl="4">
      <w:start w:val="1"/>
      <w:numFmt w:val="upperRoman"/>
      <w:lvlText w:val="%1.%2.%3.%4.%5."/>
      <w:lvlJc w:val="left"/>
      <w:pPr>
        <w:ind w:left="1418" w:hanging="284"/>
      </w:pPr>
      <w:rPr>
        <w:rFonts w:hint="default"/>
      </w:rPr>
    </w:lvl>
    <w:lvl w:ilvl="5">
      <w:start w:val="1"/>
      <w:numFmt w:val="upperRoman"/>
      <w:lvlText w:val="%1.%2.%3.%4.%5.%6."/>
      <w:lvlJc w:val="left"/>
      <w:pPr>
        <w:ind w:left="1701" w:firstLine="31069"/>
      </w:pPr>
      <w:rPr>
        <w:rFonts w:hint="default"/>
      </w:rPr>
    </w:lvl>
    <w:lvl w:ilvl="6">
      <w:start w:val="1"/>
      <w:numFmt w:val="upperRoman"/>
      <w:lvlText w:val="%1.%2.%3.%4.%5.%6.%7."/>
      <w:lvlJc w:val="left"/>
      <w:pPr>
        <w:ind w:left="1985" w:hanging="284"/>
      </w:pPr>
      <w:rPr>
        <w:rFonts w:hint="default"/>
      </w:rPr>
    </w:lvl>
    <w:lvl w:ilvl="7">
      <w:start w:val="1"/>
      <w:numFmt w:val="upperRoman"/>
      <w:lvlText w:val="%1.%2.%3.%4.%5.%6.%7.%8."/>
      <w:lvlJc w:val="left"/>
      <w:pPr>
        <w:ind w:left="2268" w:hanging="283"/>
      </w:pPr>
      <w:rPr>
        <w:rFonts w:hint="default"/>
      </w:rPr>
    </w:lvl>
    <w:lvl w:ilvl="8">
      <w:start w:val="1"/>
      <w:numFmt w:val="upperRoman"/>
      <w:lvlText w:val="%1.%2.%3.%4.%5.%6.%7.%8.%9."/>
      <w:lvlJc w:val="left"/>
      <w:pPr>
        <w:ind w:left="2552" w:hanging="284"/>
      </w:pPr>
      <w:rPr>
        <w:rFonts w:hint="default"/>
      </w:rPr>
    </w:lvl>
  </w:abstractNum>
  <w:abstractNum w:abstractNumId="54" w15:restartNumberingAfterBreak="0">
    <w:nsid w:val="70886DB5"/>
    <w:multiLevelType w:val="multilevel"/>
    <w:tmpl w:val="260A9BDC"/>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b w:val="0"/>
        <w:bCs/>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ascii="Arial" w:eastAsia="Times New Roman" w:hAnsi="Arial" w:cs="Arial"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21C7788"/>
    <w:multiLevelType w:val="hybridMultilevel"/>
    <w:tmpl w:val="491290F2"/>
    <w:lvl w:ilvl="0" w:tplc="0000000C">
      <w:start w:val="1"/>
      <w:numFmt w:val="bullet"/>
      <w:lvlText w:val=""/>
      <w:lvlJc w:val="left"/>
      <w:pPr>
        <w:ind w:left="1004" w:hanging="360"/>
      </w:pPr>
      <w:rPr>
        <w:rFonts w:ascii="Symbol" w:hAnsi="Symbol"/>
        <w:b w:val="0"/>
        <w:i w:val="0"/>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7AB722DE"/>
    <w:multiLevelType w:val="hybridMultilevel"/>
    <w:tmpl w:val="33549E2A"/>
    <w:lvl w:ilvl="0" w:tplc="D8A84A7E">
      <w:start w:val="1"/>
      <w:numFmt w:val="decimal"/>
      <w:lvlText w:val="%1."/>
      <w:lvlJc w:val="left"/>
      <w:pPr>
        <w:ind w:left="360" w:hanging="360"/>
      </w:pPr>
      <w:rPr>
        <w:rFonts w:hint="default"/>
        <w:b w:val="0"/>
        <w:strike w:val="0"/>
        <w:color w:val="auto"/>
        <w:sz w:val="24"/>
        <w:szCs w:val="20"/>
        <w:u w:val="none"/>
      </w:r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E8920B8"/>
    <w:multiLevelType w:val="multilevel"/>
    <w:tmpl w:val="0D8E866C"/>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2298313">
    <w:abstractNumId w:val="5"/>
  </w:num>
  <w:num w:numId="2" w16cid:durableId="704915557">
    <w:abstractNumId w:val="42"/>
  </w:num>
  <w:num w:numId="3" w16cid:durableId="412313296">
    <w:abstractNumId w:val="58"/>
  </w:num>
  <w:num w:numId="4" w16cid:durableId="1625307459">
    <w:abstractNumId w:val="53"/>
  </w:num>
  <w:num w:numId="5" w16cid:durableId="239413141">
    <w:abstractNumId w:val="56"/>
  </w:num>
  <w:num w:numId="6" w16cid:durableId="2066370510">
    <w:abstractNumId w:val="21"/>
  </w:num>
  <w:num w:numId="7" w16cid:durableId="1701204390">
    <w:abstractNumId w:val="45"/>
  </w:num>
  <w:num w:numId="8" w16cid:durableId="606429863">
    <w:abstractNumId w:val="33"/>
  </w:num>
  <w:num w:numId="9" w16cid:durableId="319964705">
    <w:abstractNumId w:val="13"/>
  </w:num>
  <w:num w:numId="10" w16cid:durableId="1401052246">
    <w:abstractNumId w:val="23"/>
  </w:num>
  <w:num w:numId="11" w16cid:durableId="405879234">
    <w:abstractNumId w:val="20"/>
  </w:num>
  <w:num w:numId="12" w16cid:durableId="1467353577">
    <w:abstractNumId w:val="18"/>
  </w:num>
  <w:num w:numId="13" w16cid:durableId="291519056">
    <w:abstractNumId w:val="6"/>
    <w:lvlOverride w:ilvl="0">
      <w:startOverride w:val="1"/>
    </w:lvlOverride>
  </w:num>
  <w:num w:numId="14" w16cid:durableId="1001814958">
    <w:abstractNumId w:val="1"/>
  </w:num>
  <w:num w:numId="15" w16cid:durableId="503667109">
    <w:abstractNumId w:val="7"/>
    <w:lvlOverride w:ilvl="0">
      <w:startOverride w:val="1"/>
    </w:lvlOverride>
  </w:num>
  <w:num w:numId="16" w16cid:durableId="473109765">
    <w:abstractNumId w:val="41"/>
  </w:num>
  <w:num w:numId="17" w16cid:durableId="829567125">
    <w:abstractNumId w:val="38"/>
  </w:num>
  <w:num w:numId="18" w16cid:durableId="619724244">
    <w:abstractNumId w:val="16"/>
  </w:num>
  <w:num w:numId="19" w16cid:durableId="1722749756">
    <w:abstractNumId w:val="30"/>
  </w:num>
  <w:num w:numId="20" w16cid:durableId="813178663">
    <w:abstractNumId w:val="22"/>
  </w:num>
  <w:num w:numId="21" w16cid:durableId="646085433">
    <w:abstractNumId w:val="37"/>
  </w:num>
  <w:num w:numId="22" w16cid:durableId="1273366480">
    <w:abstractNumId w:val="10"/>
  </w:num>
  <w:num w:numId="23" w16cid:durableId="1107389635">
    <w:abstractNumId w:val="57"/>
  </w:num>
  <w:num w:numId="24" w16cid:durableId="546264976">
    <w:abstractNumId w:val="29"/>
  </w:num>
  <w:num w:numId="25" w16cid:durableId="148373525">
    <w:abstractNumId w:val="14"/>
  </w:num>
  <w:num w:numId="26" w16cid:durableId="1414399300">
    <w:abstractNumId w:val="27"/>
  </w:num>
  <w:num w:numId="27" w16cid:durableId="800076226">
    <w:abstractNumId w:val="24"/>
  </w:num>
  <w:num w:numId="28" w16cid:durableId="153498987">
    <w:abstractNumId w:val="9"/>
  </w:num>
  <w:num w:numId="29" w16cid:durableId="81923870">
    <w:abstractNumId w:val="2"/>
  </w:num>
  <w:num w:numId="30" w16cid:durableId="1263995096">
    <w:abstractNumId w:val="0"/>
    <w:lvlOverride w:ilvl="0">
      <w:startOverride w:val="1"/>
    </w:lvlOverride>
  </w:num>
  <w:num w:numId="31" w16cid:durableId="40253497">
    <w:abstractNumId w:val="31"/>
  </w:num>
  <w:num w:numId="32" w16cid:durableId="1497070906">
    <w:abstractNumId w:val="28"/>
  </w:num>
  <w:num w:numId="33" w16cid:durableId="1922374777">
    <w:abstractNumId w:val="52"/>
  </w:num>
  <w:num w:numId="34" w16cid:durableId="319506605">
    <w:abstractNumId w:val="11"/>
  </w:num>
  <w:num w:numId="35" w16cid:durableId="1076435304">
    <w:abstractNumId w:val="36"/>
  </w:num>
  <w:num w:numId="36" w16cid:durableId="1223440179">
    <w:abstractNumId w:val="34"/>
  </w:num>
  <w:num w:numId="37" w16cid:durableId="1131441619">
    <w:abstractNumId w:val="12"/>
  </w:num>
  <w:num w:numId="38" w16cid:durableId="276764212">
    <w:abstractNumId w:val="40"/>
  </w:num>
  <w:num w:numId="39" w16cid:durableId="1968512679">
    <w:abstractNumId w:val="48"/>
  </w:num>
  <w:num w:numId="40" w16cid:durableId="601912065">
    <w:abstractNumId w:val="39"/>
  </w:num>
  <w:num w:numId="41" w16cid:durableId="1350062823">
    <w:abstractNumId w:val="50"/>
  </w:num>
  <w:num w:numId="42" w16cid:durableId="218976628">
    <w:abstractNumId w:val="44"/>
  </w:num>
  <w:num w:numId="43" w16cid:durableId="471866853">
    <w:abstractNumId w:val="19"/>
  </w:num>
  <w:num w:numId="44" w16cid:durableId="904490661">
    <w:abstractNumId w:val="32"/>
  </w:num>
  <w:num w:numId="45" w16cid:durableId="794639975">
    <w:abstractNumId w:val="35"/>
  </w:num>
  <w:num w:numId="46" w16cid:durableId="658003514">
    <w:abstractNumId w:val="15"/>
  </w:num>
  <w:num w:numId="47" w16cid:durableId="1679502073">
    <w:abstractNumId w:val="25"/>
  </w:num>
  <w:num w:numId="48" w16cid:durableId="777407570">
    <w:abstractNumId w:val="51"/>
  </w:num>
  <w:num w:numId="49" w16cid:durableId="1133989200">
    <w:abstractNumId w:val="54"/>
  </w:num>
  <w:num w:numId="50" w16cid:durableId="24411726">
    <w:abstractNumId w:val="43"/>
  </w:num>
  <w:num w:numId="51" w16cid:durableId="1969623114">
    <w:abstractNumId w:val="26"/>
  </w:num>
  <w:num w:numId="52" w16cid:durableId="1126658558">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55578698">
    <w:abstractNumId w:val="4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95451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84042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22595933">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BFF"/>
    <w:rsid w:val="00000327"/>
    <w:rsid w:val="0000392C"/>
    <w:rsid w:val="00004589"/>
    <w:rsid w:val="00004B30"/>
    <w:rsid w:val="00005FC5"/>
    <w:rsid w:val="00006A40"/>
    <w:rsid w:val="00006C64"/>
    <w:rsid w:val="00006E3C"/>
    <w:rsid w:val="00007DFF"/>
    <w:rsid w:val="000107F4"/>
    <w:rsid w:val="00011FEB"/>
    <w:rsid w:val="0001342B"/>
    <w:rsid w:val="000143BC"/>
    <w:rsid w:val="000146B6"/>
    <w:rsid w:val="00014BFF"/>
    <w:rsid w:val="00015141"/>
    <w:rsid w:val="0001519B"/>
    <w:rsid w:val="000155F5"/>
    <w:rsid w:val="00016CF1"/>
    <w:rsid w:val="00017DD9"/>
    <w:rsid w:val="000224A4"/>
    <w:rsid w:val="00023A75"/>
    <w:rsid w:val="00024EEF"/>
    <w:rsid w:val="000253D7"/>
    <w:rsid w:val="00025DF2"/>
    <w:rsid w:val="00030973"/>
    <w:rsid w:val="000318F9"/>
    <w:rsid w:val="000322D9"/>
    <w:rsid w:val="00034195"/>
    <w:rsid w:val="000346E4"/>
    <w:rsid w:val="000355AD"/>
    <w:rsid w:val="00037EB9"/>
    <w:rsid w:val="000402A7"/>
    <w:rsid w:val="00040374"/>
    <w:rsid w:val="00042B63"/>
    <w:rsid w:val="00043074"/>
    <w:rsid w:val="0004352F"/>
    <w:rsid w:val="0004558E"/>
    <w:rsid w:val="00046A5F"/>
    <w:rsid w:val="00047205"/>
    <w:rsid w:val="00047E79"/>
    <w:rsid w:val="000505AD"/>
    <w:rsid w:val="00053298"/>
    <w:rsid w:val="0005559D"/>
    <w:rsid w:val="00060C48"/>
    <w:rsid w:val="000633E9"/>
    <w:rsid w:val="000657B2"/>
    <w:rsid w:val="00066344"/>
    <w:rsid w:val="00067917"/>
    <w:rsid w:val="000708DD"/>
    <w:rsid w:val="00074F83"/>
    <w:rsid w:val="00075487"/>
    <w:rsid w:val="00075B25"/>
    <w:rsid w:val="0008193B"/>
    <w:rsid w:val="0008269A"/>
    <w:rsid w:val="00082A14"/>
    <w:rsid w:val="00083704"/>
    <w:rsid w:val="00084202"/>
    <w:rsid w:val="00084BDD"/>
    <w:rsid w:val="000860B7"/>
    <w:rsid w:val="00086ACB"/>
    <w:rsid w:val="00087AD6"/>
    <w:rsid w:val="000908A9"/>
    <w:rsid w:val="000912E2"/>
    <w:rsid w:val="000922C6"/>
    <w:rsid w:val="00092720"/>
    <w:rsid w:val="00093A2A"/>
    <w:rsid w:val="00094A61"/>
    <w:rsid w:val="00095A99"/>
    <w:rsid w:val="00096E8D"/>
    <w:rsid w:val="000A139A"/>
    <w:rsid w:val="000A2F37"/>
    <w:rsid w:val="000A3AE5"/>
    <w:rsid w:val="000A3C79"/>
    <w:rsid w:val="000A6BFC"/>
    <w:rsid w:val="000A6D41"/>
    <w:rsid w:val="000A7487"/>
    <w:rsid w:val="000B0629"/>
    <w:rsid w:val="000B222F"/>
    <w:rsid w:val="000B2454"/>
    <w:rsid w:val="000B3FCD"/>
    <w:rsid w:val="000B78BA"/>
    <w:rsid w:val="000C2C1F"/>
    <w:rsid w:val="000C6A05"/>
    <w:rsid w:val="000D11DD"/>
    <w:rsid w:val="000D12E4"/>
    <w:rsid w:val="000D1EEB"/>
    <w:rsid w:val="000D2BF9"/>
    <w:rsid w:val="000D6372"/>
    <w:rsid w:val="000E1F40"/>
    <w:rsid w:val="000E23FC"/>
    <w:rsid w:val="000E2C24"/>
    <w:rsid w:val="000E45E8"/>
    <w:rsid w:val="000E52C0"/>
    <w:rsid w:val="000E6042"/>
    <w:rsid w:val="000E6793"/>
    <w:rsid w:val="000F39F9"/>
    <w:rsid w:val="000F3E33"/>
    <w:rsid w:val="000F4C4C"/>
    <w:rsid w:val="000F50E5"/>
    <w:rsid w:val="000F54B0"/>
    <w:rsid w:val="000F72E1"/>
    <w:rsid w:val="000F77B1"/>
    <w:rsid w:val="00102030"/>
    <w:rsid w:val="001022DC"/>
    <w:rsid w:val="0010292C"/>
    <w:rsid w:val="00107E3F"/>
    <w:rsid w:val="0011245C"/>
    <w:rsid w:val="00112F17"/>
    <w:rsid w:val="00113C86"/>
    <w:rsid w:val="00114355"/>
    <w:rsid w:val="00115C17"/>
    <w:rsid w:val="00116BA9"/>
    <w:rsid w:val="001206AA"/>
    <w:rsid w:val="00123944"/>
    <w:rsid w:val="00123F38"/>
    <w:rsid w:val="00124B8C"/>
    <w:rsid w:val="0012631D"/>
    <w:rsid w:val="00127F21"/>
    <w:rsid w:val="0013032F"/>
    <w:rsid w:val="00131357"/>
    <w:rsid w:val="00131362"/>
    <w:rsid w:val="00136741"/>
    <w:rsid w:val="00137FDD"/>
    <w:rsid w:val="00142302"/>
    <w:rsid w:val="0014635F"/>
    <w:rsid w:val="00146406"/>
    <w:rsid w:val="00146D65"/>
    <w:rsid w:val="001475C6"/>
    <w:rsid w:val="0015020C"/>
    <w:rsid w:val="0015147C"/>
    <w:rsid w:val="00152EFA"/>
    <w:rsid w:val="00157CC5"/>
    <w:rsid w:val="001607C2"/>
    <w:rsid w:val="0016112F"/>
    <w:rsid w:val="00162DB6"/>
    <w:rsid w:val="001632FC"/>
    <w:rsid w:val="001635A1"/>
    <w:rsid w:val="001645DD"/>
    <w:rsid w:val="0016470C"/>
    <w:rsid w:val="00165801"/>
    <w:rsid w:val="00167218"/>
    <w:rsid w:val="00167487"/>
    <w:rsid w:val="001756BC"/>
    <w:rsid w:val="00182A76"/>
    <w:rsid w:val="001839CD"/>
    <w:rsid w:val="0018428D"/>
    <w:rsid w:val="00185025"/>
    <w:rsid w:val="00185169"/>
    <w:rsid w:val="001866E2"/>
    <w:rsid w:val="001918D7"/>
    <w:rsid w:val="00192142"/>
    <w:rsid w:val="0019368D"/>
    <w:rsid w:val="001936F0"/>
    <w:rsid w:val="00193D8D"/>
    <w:rsid w:val="00196324"/>
    <w:rsid w:val="001A0C7E"/>
    <w:rsid w:val="001A1CF3"/>
    <w:rsid w:val="001A5C0A"/>
    <w:rsid w:val="001A73AA"/>
    <w:rsid w:val="001A794F"/>
    <w:rsid w:val="001B3181"/>
    <w:rsid w:val="001B3EB5"/>
    <w:rsid w:val="001B45E7"/>
    <w:rsid w:val="001B6402"/>
    <w:rsid w:val="001B786D"/>
    <w:rsid w:val="001B7B0F"/>
    <w:rsid w:val="001C1682"/>
    <w:rsid w:val="001C23FC"/>
    <w:rsid w:val="001C36A9"/>
    <w:rsid w:val="001C3B8D"/>
    <w:rsid w:val="001C3BAC"/>
    <w:rsid w:val="001C4292"/>
    <w:rsid w:val="001C49B7"/>
    <w:rsid w:val="001C5DB3"/>
    <w:rsid w:val="001C6BCC"/>
    <w:rsid w:val="001D046C"/>
    <w:rsid w:val="001D12D6"/>
    <w:rsid w:val="001D1300"/>
    <w:rsid w:val="001D5030"/>
    <w:rsid w:val="001D5665"/>
    <w:rsid w:val="001D63EA"/>
    <w:rsid w:val="001D6C8F"/>
    <w:rsid w:val="001E0950"/>
    <w:rsid w:val="001E131E"/>
    <w:rsid w:val="001E3332"/>
    <w:rsid w:val="001E351B"/>
    <w:rsid w:val="001E496B"/>
    <w:rsid w:val="001E4DB9"/>
    <w:rsid w:val="001E6A79"/>
    <w:rsid w:val="001E74C6"/>
    <w:rsid w:val="001F0F32"/>
    <w:rsid w:val="001F2D12"/>
    <w:rsid w:val="001F5651"/>
    <w:rsid w:val="001F59FE"/>
    <w:rsid w:val="001F6D24"/>
    <w:rsid w:val="001F75D1"/>
    <w:rsid w:val="00201B96"/>
    <w:rsid w:val="002029C1"/>
    <w:rsid w:val="00203C7E"/>
    <w:rsid w:val="00205F5F"/>
    <w:rsid w:val="00206988"/>
    <w:rsid w:val="0020760F"/>
    <w:rsid w:val="0021107E"/>
    <w:rsid w:val="00212D1C"/>
    <w:rsid w:val="002130C9"/>
    <w:rsid w:val="002148FF"/>
    <w:rsid w:val="0021581A"/>
    <w:rsid w:val="0021703F"/>
    <w:rsid w:val="00217308"/>
    <w:rsid w:val="00217906"/>
    <w:rsid w:val="0022256D"/>
    <w:rsid w:val="00222AE9"/>
    <w:rsid w:val="00223542"/>
    <w:rsid w:val="00223A47"/>
    <w:rsid w:val="00223F4C"/>
    <w:rsid w:val="00224056"/>
    <w:rsid w:val="00227975"/>
    <w:rsid w:val="00231C88"/>
    <w:rsid w:val="002329BD"/>
    <w:rsid w:val="00235B7B"/>
    <w:rsid w:val="00237CA5"/>
    <w:rsid w:val="00237CF6"/>
    <w:rsid w:val="002404B4"/>
    <w:rsid w:val="00240D42"/>
    <w:rsid w:val="00241A5D"/>
    <w:rsid w:val="00241E50"/>
    <w:rsid w:val="002426FE"/>
    <w:rsid w:val="002461D4"/>
    <w:rsid w:val="00246BAB"/>
    <w:rsid w:val="00250036"/>
    <w:rsid w:val="0025023D"/>
    <w:rsid w:val="00250BEF"/>
    <w:rsid w:val="00252B42"/>
    <w:rsid w:val="00253F49"/>
    <w:rsid w:val="002550F3"/>
    <w:rsid w:val="0025510B"/>
    <w:rsid w:val="0025763D"/>
    <w:rsid w:val="00262BC8"/>
    <w:rsid w:val="00265F87"/>
    <w:rsid w:val="00267F5A"/>
    <w:rsid w:val="002722BD"/>
    <w:rsid w:val="002736A8"/>
    <w:rsid w:val="0027471B"/>
    <w:rsid w:val="00274A95"/>
    <w:rsid w:val="00275543"/>
    <w:rsid w:val="002760DE"/>
    <w:rsid w:val="00280AD7"/>
    <w:rsid w:val="00283320"/>
    <w:rsid w:val="002862F9"/>
    <w:rsid w:val="0029041B"/>
    <w:rsid w:val="00292176"/>
    <w:rsid w:val="002944BD"/>
    <w:rsid w:val="00295A8F"/>
    <w:rsid w:val="00296092"/>
    <w:rsid w:val="002A0DF4"/>
    <w:rsid w:val="002A3898"/>
    <w:rsid w:val="002A3ED0"/>
    <w:rsid w:val="002A411D"/>
    <w:rsid w:val="002A4A88"/>
    <w:rsid w:val="002A5C03"/>
    <w:rsid w:val="002B12B6"/>
    <w:rsid w:val="002B1DFE"/>
    <w:rsid w:val="002B49D4"/>
    <w:rsid w:val="002B511F"/>
    <w:rsid w:val="002B6E51"/>
    <w:rsid w:val="002C1323"/>
    <w:rsid w:val="002C1799"/>
    <w:rsid w:val="002C1B1A"/>
    <w:rsid w:val="002C1BBB"/>
    <w:rsid w:val="002C2A50"/>
    <w:rsid w:val="002C5F5C"/>
    <w:rsid w:val="002C6959"/>
    <w:rsid w:val="002D287E"/>
    <w:rsid w:val="002D2943"/>
    <w:rsid w:val="002D2B3B"/>
    <w:rsid w:val="002D3A06"/>
    <w:rsid w:val="002D4363"/>
    <w:rsid w:val="002D57FD"/>
    <w:rsid w:val="002D6BCE"/>
    <w:rsid w:val="002E2CEC"/>
    <w:rsid w:val="002E30B2"/>
    <w:rsid w:val="002E3885"/>
    <w:rsid w:val="002E5D82"/>
    <w:rsid w:val="002E5E31"/>
    <w:rsid w:val="002F05E2"/>
    <w:rsid w:val="002F154C"/>
    <w:rsid w:val="002F4FDF"/>
    <w:rsid w:val="002F6260"/>
    <w:rsid w:val="002F651D"/>
    <w:rsid w:val="00301072"/>
    <w:rsid w:val="00301617"/>
    <w:rsid w:val="0030229D"/>
    <w:rsid w:val="00305B50"/>
    <w:rsid w:val="0030686E"/>
    <w:rsid w:val="00306D93"/>
    <w:rsid w:val="003075D3"/>
    <w:rsid w:val="0030783C"/>
    <w:rsid w:val="003111EB"/>
    <w:rsid w:val="003115D3"/>
    <w:rsid w:val="00311F1B"/>
    <w:rsid w:val="00312096"/>
    <w:rsid w:val="00312A35"/>
    <w:rsid w:val="00314A39"/>
    <w:rsid w:val="00316D9F"/>
    <w:rsid w:val="003177CD"/>
    <w:rsid w:val="003207D0"/>
    <w:rsid w:val="00321740"/>
    <w:rsid w:val="00324DE4"/>
    <w:rsid w:val="00325555"/>
    <w:rsid w:val="003261CE"/>
    <w:rsid w:val="00326709"/>
    <w:rsid w:val="00327017"/>
    <w:rsid w:val="00330694"/>
    <w:rsid w:val="003307E7"/>
    <w:rsid w:val="00330F65"/>
    <w:rsid w:val="00331C94"/>
    <w:rsid w:val="00332CFA"/>
    <w:rsid w:val="003350DC"/>
    <w:rsid w:val="00336166"/>
    <w:rsid w:val="003379C2"/>
    <w:rsid w:val="00340AE7"/>
    <w:rsid w:val="00340BA9"/>
    <w:rsid w:val="00340F99"/>
    <w:rsid w:val="0034134B"/>
    <w:rsid w:val="0034250D"/>
    <w:rsid w:val="003436EE"/>
    <w:rsid w:val="003445AE"/>
    <w:rsid w:val="003459DF"/>
    <w:rsid w:val="00346821"/>
    <w:rsid w:val="00346F08"/>
    <w:rsid w:val="003516F4"/>
    <w:rsid w:val="00351E5E"/>
    <w:rsid w:val="00352582"/>
    <w:rsid w:val="00352AE9"/>
    <w:rsid w:val="00353A8A"/>
    <w:rsid w:val="00354C3F"/>
    <w:rsid w:val="003567ED"/>
    <w:rsid w:val="00356D51"/>
    <w:rsid w:val="003629BD"/>
    <w:rsid w:val="00363545"/>
    <w:rsid w:val="00363BBC"/>
    <w:rsid w:val="00363E8C"/>
    <w:rsid w:val="003640E4"/>
    <w:rsid w:val="003645CA"/>
    <w:rsid w:val="0036491A"/>
    <w:rsid w:val="00365542"/>
    <w:rsid w:val="00366943"/>
    <w:rsid w:val="0036714E"/>
    <w:rsid w:val="003674C5"/>
    <w:rsid w:val="003716BE"/>
    <w:rsid w:val="00371EBA"/>
    <w:rsid w:val="003742D0"/>
    <w:rsid w:val="003766AF"/>
    <w:rsid w:val="00377D2F"/>
    <w:rsid w:val="00380ABD"/>
    <w:rsid w:val="00380BE0"/>
    <w:rsid w:val="0038282F"/>
    <w:rsid w:val="00383372"/>
    <w:rsid w:val="00383842"/>
    <w:rsid w:val="003856F1"/>
    <w:rsid w:val="00386943"/>
    <w:rsid w:val="0038752A"/>
    <w:rsid w:val="00387F30"/>
    <w:rsid w:val="0039136D"/>
    <w:rsid w:val="00392095"/>
    <w:rsid w:val="00393576"/>
    <w:rsid w:val="00394D7F"/>
    <w:rsid w:val="00394E14"/>
    <w:rsid w:val="00395AB5"/>
    <w:rsid w:val="00397E30"/>
    <w:rsid w:val="003A04EA"/>
    <w:rsid w:val="003A389F"/>
    <w:rsid w:val="003A48B6"/>
    <w:rsid w:val="003A4DC8"/>
    <w:rsid w:val="003A522D"/>
    <w:rsid w:val="003A61F0"/>
    <w:rsid w:val="003B3746"/>
    <w:rsid w:val="003B523F"/>
    <w:rsid w:val="003B531C"/>
    <w:rsid w:val="003B5B47"/>
    <w:rsid w:val="003B731C"/>
    <w:rsid w:val="003B7E85"/>
    <w:rsid w:val="003C4177"/>
    <w:rsid w:val="003C52E9"/>
    <w:rsid w:val="003C6745"/>
    <w:rsid w:val="003C6C1D"/>
    <w:rsid w:val="003C70D9"/>
    <w:rsid w:val="003C739B"/>
    <w:rsid w:val="003D0A57"/>
    <w:rsid w:val="003D1601"/>
    <w:rsid w:val="003D1886"/>
    <w:rsid w:val="003D1BC3"/>
    <w:rsid w:val="003D2D62"/>
    <w:rsid w:val="003D353C"/>
    <w:rsid w:val="003D72DA"/>
    <w:rsid w:val="003E0577"/>
    <w:rsid w:val="003E1BFC"/>
    <w:rsid w:val="003E2724"/>
    <w:rsid w:val="003E4E1D"/>
    <w:rsid w:val="003E7158"/>
    <w:rsid w:val="003F0E63"/>
    <w:rsid w:val="003F11D2"/>
    <w:rsid w:val="003F43F2"/>
    <w:rsid w:val="003F5418"/>
    <w:rsid w:val="003F6BBC"/>
    <w:rsid w:val="00401E62"/>
    <w:rsid w:val="00402277"/>
    <w:rsid w:val="00406F27"/>
    <w:rsid w:val="00407A8A"/>
    <w:rsid w:val="00407DD7"/>
    <w:rsid w:val="004126DA"/>
    <w:rsid w:val="00412F19"/>
    <w:rsid w:val="00414B1B"/>
    <w:rsid w:val="00416D3C"/>
    <w:rsid w:val="00417407"/>
    <w:rsid w:val="00421438"/>
    <w:rsid w:val="00421C9E"/>
    <w:rsid w:val="004229E9"/>
    <w:rsid w:val="00422A74"/>
    <w:rsid w:val="00422D63"/>
    <w:rsid w:val="00422E41"/>
    <w:rsid w:val="0042471B"/>
    <w:rsid w:val="0043043D"/>
    <w:rsid w:val="00430A95"/>
    <w:rsid w:val="00431DE9"/>
    <w:rsid w:val="004378B8"/>
    <w:rsid w:val="00437D77"/>
    <w:rsid w:val="00442777"/>
    <w:rsid w:val="00442B7B"/>
    <w:rsid w:val="00443F54"/>
    <w:rsid w:val="004443AD"/>
    <w:rsid w:val="00444D07"/>
    <w:rsid w:val="00445403"/>
    <w:rsid w:val="00445AD9"/>
    <w:rsid w:val="00450C22"/>
    <w:rsid w:val="004510B4"/>
    <w:rsid w:val="004538D4"/>
    <w:rsid w:val="00453A4A"/>
    <w:rsid w:val="00453CF0"/>
    <w:rsid w:val="00455C23"/>
    <w:rsid w:val="004577A9"/>
    <w:rsid w:val="00460EDA"/>
    <w:rsid w:val="00461086"/>
    <w:rsid w:val="00461180"/>
    <w:rsid w:val="00461391"/>
    <w:rsid w:val="004618F5"/>
    <w:rsid w:val="00462D01"/>
    <w:rsid w:val="00463219"/>
    <w:rsid w:val="00463FB9"/>
    <w:rsid w:val="00464600"/>
    <w:rsid w:val="00465A38"/>
    <w:rsid w:val="00466208"/>
    <w:rsid w:val="00466A51"/>
    <w:rsid w:val="0046715D"/>
    <w:rsid w:val="00467552"/>
    <w:rsid w:val="004701C0"/>
    <w:rsid w:val="00470EA8"/>
    <w:rsid w:val="00471769"/>
    <w:rsid w:val="00473DFF"/>
    <w:rsid w:val="00474EB0"/>
    <w:rsid w:val="00475E24"/>
    <w:rsid w:val="00476C83"/>
    <w:rsid w:val="004773A3"/>
    <w:rsid w:val="0048217E"/>
    <w:rsid w:val="00482780"/>
    <w:rsid w:val="004836F0"/>
    <w:rsid w:val="00486CBD"/>
    <w:rsid w:val="004915C8"/>
    <w:rsid w:val="00492CC4"/>
    <w:rsid w:val="00495695"/>
    <w:rsid w:val="00496F4D"/>
    <w:rsid w:val="004971A4"/>
    <w:rsid w:val="004A1719"/>
    <w:rsid w:val="004A1A33"/>
    <w:rsid w:val="004A2255"/>
    <w:rsid w:val="004A2789"/>
    <w:rsid w:val="004A3BD5"/>
    <w:rsid w:val="004A4FA0"/>
    <w:rsid w:val="004A5F04"/>
    <w:rsid w:val="004A7AA3"/>
    <w:rsid w:val="004B1560"/>
    <w:rsid w:val="004B1E11"/>
    <w:rsid w:val="004B2603"/>
    <w:rsid w:val="004B5E64"/>
    <w:rsid w:val="004B7656"/>
    <w:rsid w:val="004C09F1"/>
    <w:rsid w:val="004C0C2D"/>
    <w:rsid w:val="004C192F"/>
    <w:rsid w:val="004C1B55"/>
    <w:rsid w:val="004C5761"/>
    <w:rsid w:val="004C6EC1"/>
    <w:rsid w:val="004C744D"/>
    <w:rsid w:val="004C7CC4"/>
    <w:rsid w:val="004D1325"/>
    <w:rsid w:val="004D1985"/>
    <w:rsid w:val="004D2219"/>
    <w:rsid w:val="004D28CA"/>
    <w:rsid w:val="004D3193"/>
    <w:rsid w:val="004D5F77"/>
    <w:rsid w:val="004D714F"/>
    <w:rsid w:val="004D72E6"/>
    <w:rsid w:val="004D760C"/>
    <w:rsid w:val="004E1C9A"/>
    <w:rsid w:val="004E3379"/>
    <w:rsid w:val="004E4127"/>
    <w:rsid w:val="004E4D87"/>
    <w:rsid w:val="004E5070"/>
    <w:rsid w:val="004E5281"/>
    <w:rsid w:val="004E5593"/>
    <w:rsid w:val="004E5E51"/>
    <w:rsid w:val="004E739C"/>
    <w:rsid w:val="004E7B39"/>
    <w:rsid w:val="004E7D3D"/>
    <w:rsid w:val="004F1076"/>
    <w:rsid w:val="004F3AD6"/>
    <w:rsid w:val="004F6835"/>
    <w:rsid w:val="005014F2"/>
    <w:rsid w:val="0050598B"/>
    <w:rsid w:val="00506F0D"/>
    <w:rsid w:val="0050706C"/>
    <w:rsid w:val="00513C46"/>
    <w:rsid w:val="00513D98"/>
    <w:rsid w:val="00520C17"/>
    <w:rsid w:val="0052136B"/>
    <w:rsid w:val="005224EE"/>
    <w:rsid w:val="00523A34"/>
    <w:rsid w:val="00525D2F"/>
    <w:rsid w:val="005305EF"/>
    <w:rsid w:val="005315CA"/>
    <w:rsid w:val="00532EEB"/>
    <w:rsid w:val="00533631"/>
    <w:rsid w:val="00533CE3"/>
    <w:rsid w:val="00533F83"/>
    <w:rsid w:val="005352DF"/>
    <w:rsid w:val="00540DD2"/>
    <w:rsid w:val="0054325C"/>
    <w:rsid w:val="00544C05"/>
    <w:rsid w:val="005455B9"/>
    <w:rsid w:val="0054614A"/>
    <w:rsid w:val="00547007"/>
    <w:rsid w:val="005472E5"/>
    <w:rsid w:val="00552B28"/>
    <w:rsid w:val="00554238"/>
    <w:rsid w:val="00556232"/>
    <w:rsid w:val="00556D79"/>
    <w:rsid w:val="00557746"/>
    <w:rsid w:val="00561F51"/>
    <w:rsid w:val="00562F15"/>
    <w:rsid w:val="00562FD7"/>
    <w:rsid w:val="0056519A"/>
    <w:rsid w:val="0056524A"/>
    <w:rsid w:val="005652FE"/>
    <w:rsid w:val="0056728A"/>
    <w:rsid w:val="005715A9"/>
    <w:rsid w:val="0057193C"/>
    <w:rsid w:val="00571DA4"/>
    <w:rsid w:val="00571E09"/>
    <w:rsid w:val="005724C1"/>
    <w:rsid w:val="005771E3"/>
    <w:rsid w:val="005807C5"/>
    <w:rsid w:val="0058097F"/>
    <w:rsid w:val="00583C34"/>
    <w:rsid w:val="0058491E"/>
    <w:rsid w:val="00585C63"/>
    <w:rsid w:val="00587239"/>
    <w:rsid w:val="005873CF"/>
    <w:rsid w:val="00590C6A"/>
    <w:rsid w:val="00593FFB"/>
    <w:rsid w:val="005949D8"/>
    <w:rsid w:val="005A1CE6"/>
    <w:rsid w:val="005A3208"/>
    <w:rsid w:val="005A3243"/>
    <w:rsid w:val="005A3525"/>
    <w:rsid w:val="005A3D7A"/>
    <w:rsid w:val="005A478D"/>
    <w:rsid w:val="005A48CA"/>
    <w:rsid w:val="005A4C61"/>
    <w:rsid w:val="005A5B75"/>
    <w:rsid w:val="005A5DAC"/>
    <w:rsid w:val="005A7A4F"/>
    <w:rsid w:val="005B286F"/>
    <w:rsid w:val="005B2BAA"/>
    <w:rsid w:val="005B2C2F"/>
    <w:rsid w:val="005B373E"/>
    <w:rsid w:val="005B5392"/>
    <w:rsid w:val="005B59AB"/>
    <w:rsid w:val="005B5EC1"/>
    <w:rsid w:val="005C210B"/>
    <w:rsid w:val="005C2C1E"/>
    <w:rsid w:val="005C3539"/>
    <w:rsid w:val="005C3EA6"/>
    <w:rsid w:val="005C490E"/>
    <w:rsid w:val="005C593D"/>
    <w:rsid w:val="005C5EBD"/>
    <w:rsid w:val="005D2730"/>
    <w:rsid w:val="005D3B1B"/>
    <w:rsid w:val="005D3D01"/>
    <w:rsid w:val="005D46A7"/>
    <w:rsid w:val="005D5EC7"/>
    <w:rsid w:val="005D63E3"/>
    <w:rsid w:val="005D7047"/>
    <w:rsid w:val="005E3860"/>
    <w:rsid w:val="005E44F5"/>
    <w:rsid w:val="005E72E2"/>
    <w:rsid w:val="005F18EE"/>
    <w:rsid w:val="005F1B62"/>
    <w:rsid w:val="005F2C1D"/>
    <w:rsid w:val="005F3B79"/>
    <w:rsid w:val="005F7322"/>
    <w:rsid w:val="005F74F1"/>
    <w:rsid w:val="005F77F8"/>
    <w:rsid w:val="00601666"/>
    <w:rsid w:val="00602D85"/>
    <w:rsid w:val="00603C55"/>
    <w:rsid w:val="006065F3"/>
    <w:rsid w:val="00607325"/>
    <w:rsid w:val="00607C97"/>
    <w:rsid w:val="006125B0"/>
    <w:rsid w:val="00615620"/>
    <w:rsid w:val="00616DCA"/>
    <w:rsid w:val="0062054F"/>
    <w:rsid w:val="0062078E"/>
    <w:rsid w:val="006214F0"/>
    <w:rsid w:val="006273BA"/>
    <w:rsid w:val="006304F3"/>
    <w:rsid w:val="00632CCD"/>
    <w:rsid w:val="00633668"/>
    <w:rsid w:val="00633751"/>
    <w:rsid w:val="00634A31"/>
    <w:rsid w:val="0063566E"/>
    <w:rsid w:val="00635D0E"/>
    <w:rsid w:val="00636A0F"/>
    <w:rsid w:val="00644943"/>
    <w:rsid w:val="00645E32"/>
    <w:rsid w:val="00647AAF"/>
    <w:rsid w:val="006502C0"/>
    <w:rsid w:val="006513EA"/>
    <w:rsid w:val="006514B0"/>
    <w:rsid w:val="00651798"/>
    <w:rsid w:val="00651F34"/>
    <w:rsid w:val="00652A4F"/>
    <w:rsid w:val="006537F3"/>
    <w:rsid w:val="006548FD"/>
    <w:rsid w:val="00654C67"/>
    <w:rsid w:val="00655416"/>
    <w:rsid w:val="006579F9"/>
    <w:rsid w:val="00657EAA"/>
    <w:rsid w:val="006605AA"/>
    <w:rsid w:val="00660B28"/>
    <w:rsid w:val="00660D8F"/>
    <w:rsid w:val="00660F31"/>
    <w:rsid w:val="006632CE"/>
    <w:rsid w:val="00663679"/>
    <w:rsid w:val="00663DC2"/>
    <w:rsid w:val="006644EF"/>
    <w:rsid w:val="00665F43"/>
    <w:rsid w:val="00666C56"/>
    <w:rsid w:val="0066760E"/>
    <w:rsid w:val="00670F8E"/>
    <w:rsid w:val="00672180"/>
    <w:rsid w:val="0067228F"/>
    <w:rsid w:val="00674034"/>
    <w:rsid w:val="00674474"/>
    <w:rsid w:val="00674F5A"/>
    <w:rsid w:val="00675973"/>
    <w:rsid w:val="006765FC"/>
    <w:rsid w:val="006801DF"/>
    <w:rsid w:val="006826C2"/>
    <w:rsid w:val="00682B36"/>
    <w:rsid w:val="00682FBA"/>
    <w:rsid w:val="00683A78"/>
    <w:rsid w:val="006863D4"/>
    <w:rsid w:val="00686B7F"/>
    <w:rsid w:val="00686F0E"/>
    <w:rsid w:val="00686FAB"/>
    <w:rsid w:val="00687976"/>
    <w:rsid w:val="00691A11"/>
    <w:rsid w:val="006924EC"/>
    <w:rsid w:val="00692C98"/>
    <w:rsid w:val="00695696"/>
    <w:rsid w:val="0069573B"/>
    <w:rsid w:val="0069608D"/>
    <w:rsid w:val="006A3953"/>
    <w:rsid w:val="006A57BE"/>
    <w:rsid w:val="006A5D38"/>
    <w:rsid w:val="006A685A"/>
    <w:rsid w:val="006A6E26"/>
    <w:rsid w:val="006A7385"/>
    <w:rsid w:val="006A7D1C"/>
    <w:rsid w:val="006B173C"/>
    <w:rsid w:val="006B20C2"/>
    <w:rsid w:val="006B3C28"/>
    <w:rsid w:val="006B4061"/>
    <w:rsid w:val="006B4E4B"/>
    <w:rsid w:val="006B7DD2"/>
    <w:rsid w:val="006C0B70"/>
    <w:rsid w:val="006C0EA1"/>
    <w:rsid w:val="006C1D90"/>
    <w:rsid w:val="006C32F7"/>
    <w:rsid w:val="006C3F11"/>
    <w:rsid w:val="006C5A1A"/>
    <w:rsid w:val="006C628E"/>
    <w:rsid w:val="006C6F42"/>
    <w:rsid w:val="006D102E"/>
    <w:rsid w:val="006D313D"/>
    <w:rsid w:val="006D32D5"/>
    <w:rsid w:val="006D3722"/>
    <w:rsid w:val="006D49C5"/>
    <w:rsid w:val="006D4A26"/>
    <w:rsid w:val="006D4B8F"/>
    <w:rsid w:val="006D6108"/>
    <w:rsid w:val="006D6B93"/>
    <w:rsid w:val="006E02D1"/>
    <w:rsid w:val="006E0DBE"/>
    <w:rsid w:val="006E2728"/>
    <w:rsid w:val="006E4B02"/>
    <w:rsid w:val="006E52BE"/>
    <w:rsid w:val="006E5838"/>
    <w:rsid w:val="006E75EA"/>
    <w:rsid w:val="006E7613"/>
    <w:rsid w:val="006F360A"/>
    <w:rsid w:val="006F44F0"/>
    <w:rsid w:val="006F57FC"/>
    <w:rsid w:val="006F6BAC"/>
    <w:rsid w:val="006F7E64"/>
    <w:rsid w:val="007008A4"/>
    <w:rsid w:val="00700EBC"/>
    <w:rsid w:val="0070114D"/>
    <w:rsid w:val="007039BE"/>
    <w:rsid w:val="00703A0A"/>
    <w:rsid w:val="00705A21"/>
    <w:rsid w:val="007060F7"/>
    <w:rsid w:val="00706CA0"/>
    <w:rsid w:val="00710C25"/>
    <w:rsid w:val="0071153B"/>
    <w:rsid w:val="00711D57"/>
    <w:rsid w:val="00712AE7"/>
    <w:rsid w:val="00713370"/>
    <w:rsid w:val="0071399E"/>
    <w:rsid w:val="00720E92"/>
    <w:rsid w:val="007220C2"/>
    <w:rsid w:val="007227ED"/>
    <w:rsid w:val="00724154"/>
    <w:rsid w:val="0072432C"/>
    <w:rsid w:val="00725056"/>
    <w:rsid w:val="007259E9"/>
    <w:rsid w:val="00726C97"/>
    <w:rsid w:val="00727414"/>
    <w:rsid w:val="00727457"/>
    <w:rsid w:val="007329B8"/>
    <w:rsid w:val="00735AEB"/>
    <w:rsid w:val="00737A36"/>
    <w:rsid w:val="00737DEE"/>
    <w:rsid w:val="00741CEC"/>
    <w:rsid w:val="00743428"/>
    <w:rsid w:val="00743444"/>
    <w:rsid w:val="007464E3"/>
    <w:rsid w:val="007471D2"/>
    <w:rsid w:val="00747E91"/>
    <w:rsid w:val="0075165B"/>
    <w:rsid w:val="00754E63"/>
    <w:rsid w:val="00755497"/>
    <w:rsid w:val="00755933"/>
    <w:rsid w:val="0075677C"/>
    <w:rsid w:val="00757136"/>
    <w:rsid w:val="0075728D"/>
    <w:rsid w:val="007573D1"/>
    <w:rsid w:val="007574B1"/>
    <w:rsid w:val="00757551"/>
    <w:rsid w:val="00757696"/>
    <w:rsid w:val="00760012"/>
    <w:rsid w:val="00762E6E"/>
    <w:rsid w:val="0076314E"/>
    <w:rsid w:val="007642D7"/>
    <w:rsid w:val="00766D30"/>
    <w:rsid w:val="00766FEA"/>
    <w:rsid w:val="007713A7"/>
    <w:rsid w:val="00773A25"/>
    <w:rsid w:val="00774700"/>
    <w:rsid w:val="00774CD5"/>
    <w:rsid w:val="007772FC"/>
    <w:rsid w:val="00780B31"/>
    <w:rsid w:val="00780D8C"/>
    <w:rsid w:val="00781675"/>
    <w:rsid w:val="00782086"/>
    <w:rsid w:val="0078265A"/>
    <w:rsid w:val="007872CB"/>
    <w:rsid w:val="00787CFF"/>
    <w:rsid w:val="00790134"/>
    <w:rsid w:val="007910D5"/>
    <w:rsid w:val="007929B3"/>
    <w:rsid w:val="00793F0B"/>
    <w:rsid w:val="00794928"/>
    <w:rsid w:val="00795886"/>
    <w:rsid w:val="007964CE"/>
    <w:rsid w:val="00797A02"/>
    <w:rsid w:val="00797F80"/>
    <w:rsid w:val="007A0D26"/>
    <w:rsid w:val="007A1317"/>
    <w:rsid w:val="007A1702"/>
    <w:rsid w:val="007A193E"/>
    <w:rsid w:val="007A310D"/>
    <w:rsid w:val="007A4605"/>
    <w:rsid w:val="007A5E04"/>
    <w:rsid w:val="007A6F41"/>
    <w:rsid w:val="007A76C0"/>
    <w:rsid w:val="007B1E0F"/>
    <w:rsid w:val="007C0A8D"/>
    <w:rsid w:val="007C17EC"/>
    <w:rsid w:val="007C4568"/>
    <w:rsid w:val="007C52EC"/>
    <w:rsid w:val="007C608C"/>
    <w:rsid w:val="007D1C84"/>
    <w:rsid w:val="007D4A50"/>
    <w:rsid w:val="007D5AA9"/>
    <w:rsid w:val="007D664C"/>
    <w:rsid w:val="007E2F41"/>
    <w:rsid w:val="007E3189"/>
    <w:rsid w:val="007E3372"/>
    <w:rsid w:val="007E399A"/>
    <w:rsid w:val="007E4C29"/>
    <w:rsid w:val="007E6032"/>
    <w:rsid w:val="007E656C"/>
    <w:rsid w:val="007E717B"/>
    <w:rsid w:val="007E7185"/>
    <w:rsid w:val="007E71F1"/>
    <w:rsid w:val="007F0B02"/>
    <w:rsid w:val="007F11E9"/>
    <w:rsid w:val="007F20DF"/>
    <w:rsid w:val="007F48E4"/>
    <w:rsid w:val="007F54C2"/>
    <w:rsid w:val="00800104"/>
    <w:rsid w:val="008025C9"/>
    <w:rsid w:val="00804DD8"/>
    <w:rsid w:val="00805583"/>
    <w:rsid w:val="00805620"/>
    <w:rsid w:val="00807547"/>
    <w:rsid w:val="00807C69"/>
    <w:rsid w:val="0081186C"/>
    <w:rsid w:val="0081222D"/>
    <w:rsid w:val="00812CA0"/>
    <w:rsid w:val="008167E5"/>
    <w:rsid w:val="0081690C"/>
    <w:rsid w:val="00817672"/>
    <w:rsid w:val="00820B83"/>
    <w:rsid w:val="00821D4C"/>
    <w:rsid w:val="00823CE7"/>
    <w:rsid w:val="00824869"/>
    <w:rsid w:val="00825511"/>
    <w:rsid w:val="0082635A"/>
    <w:rsid w:val="00826958"/>
    <w:rsid w:val="0082699C"/>
    <w:rsid w:val="00827265"/>
    <w:rsid w:val="00827E71"/>
    <w:rsid w:val="00830166"/>
    <w:rsid w:val="00830269"/>
    <w:rsid w:val="00830735"/>
    <w:rsid w:val="00833E51"/>
    <w:rsid w:val="008350EF"/>
    <w:rsid w:val="008358D8"/>
    <w:rsid w:val="0083665A"/>
    <w:rsid w:val="00836E09"/>
    <w:rsid w:val="008406F0"/>
    <w:rsid w:val="00840A03"/>
    <w:rsid w:val="00840B8B"/>
    <w:rsid w:val="00841756"/>
    <w:rsid w:val="0084305B"/>
    <w:rsid w:val="008441D5"/>
    <w:rsid w:val="008457DF"/>
    <w:rsid w:val="0084766C"/>
    <w:rsid w:val="008522D6"/>
    <w:rsid w:val="00852431"/>
    <w:rsid w:val="008530D0"/>
    <w:rsid w:val="008538CF"/>
    <w:rsid w:val="00854AA7"/>
    <w:rsid w:val="00855B12"/>
    <w:rsid w:val="0085628C"/>
    <w:rsid w:val="0085646D"/>
    <w:rsid w:val="00856B40"/>
    <w:rsid w:val="00856D76"/>
    <w:rsid w:val="008608D2"/>
    <w:rsid w:val="008627C4"/>
    <w:rsid w:val="00864321"/>
    <w:rsid w:val="00866FD4"/>
    <w:rsid w:val="00867C27"/>
    <w:rsid w:val="00867DB8"/>
    <w:rsid w:val="008721EF"/>
    <w:rsid w:val="008806D5"/>
    <w:rsid w:val="00881327"/>
    <w:rsid w:val="00882CEE"/>
    <w:rsid w:val="00885277"/>
    <w:rsid w:val="00885324"/>
    <w:rsid w:val="008864A7"/>
    <w:rsid w:val="008904F1"/>
    <w:rsid w:val="00890811"/>
    <w:rsid w:val="00890B66"/>
    <w:rsid w:val="0089254E"/>
    <w:rsid w:val="0089279D"/>
    <w:rsid w:val="008935DA"/>
    <w:rsid w:val="00895567"/>
    <w:rsid w:val="00896198"/>
    <w:rsid w:val="0089627C"/>
    <w:rsid w:val="0089723A"/>
    <w:rsid w:val="008A1796"/>
    <w:rsid w:val="008A2881"/>
    <w:rsid w:val="008B065F"/>
    <w:rsid w:val="008B0D31"/>
    <w:rsid w:val="008B113B"/>
    <w:rsid w:val="008B1C2F"/>
    <w:rsid w:val="008B1E18"/>
    <w:rsid w:val="008B2441"/>
    <w:rsid w:val="008B5853"/>
    <w:rsid w:val="008B693C"/>
    <w:rsid w:val="008C04CF"/>
    <w:rsid w:val="008C2DFE"/>
    <w:rsid w:val="008C4DE2"/>
    <w:rsid w:val="008C5CA4"/>
    <w:rsid w:val="008C5DC2"/>
    <w:rsid w:val="008D0B94"/>
    <w:rsid w:val="008D14A7"/>
    <w:rsid w:val="008D1F09"/>
    <w:rsid w:val="008D2F11"/>
    <w:rsid w:val="008D33C3"/>
    <w:rsid w:val="008D4001"/>
    <w:rsid w:val="008D5896"/>
    <w:rsid w:val="008D5986"/>
    <w:rsid w:val="008D65B7"/>
    <w:rsid w:val="008E03AD"/>
    <w:rsid w:val="008E0789"/>
    <w:rsid w:val="008E6B74"/>
    <w:rsid w:val="008E7CE9"/>
    <w:rsid w:val="008E7FF1"/>
    <w:rsid w:val="008F0938"/>
    <w:rsid w:val="008F1D14"/>
    <w:rsid w:val="008F2486"/>
    <w:rsid w:val="008F5F3E"/>
    <w:rsid w:val="008F609A"/>
    <w:rsid w:val="008F6C15"/>
    <w:rsid w:val="008F7A9D"/>
    <w:rsid w:val="009002DF"/>
    <w:rsid w:val="0090050F"/>
    <w:rsid w:val="009011B2"/>
    <w:rsid w:val="009014B1"/>
    <w:rsid w:val="009024AE"/>
    <w:rsid w:val="00903031"/>
    <w:rsid w:val="009054CF"/>
    <w:rsid w:val="009056B0"/>
    <w:rsid w:val="00905968"/>
    <w:rsid w:val="009059EF"/>
    <w:rsid w:val="00906BA6"/>
    <w:rsid w:val="00907058"/>
    <w:rsid w:val="00907343"/>
    <w:rsid w:val="009111CF"/>
    <w:rsid w:val="00911940"/>
    <w:rsid w:val="00912609"/>
    <w:rsid w:val="00913E55"/>
    <w:rsid w:val="009143B9"/>
    <w:rsid w:val="00915DE6"/>
    <w:rsid w:val="00920A7F"/>
    <w:rsid w:val="009211B8"/>
    <w:rsid w:val="00921C2E"/>
    <w:rsid w:val="00922D0F"/>
    <w:rsid w:val="00922FDB"/>
    <w:rsid w:val="00923210"/>
    <w:rsid w:val="009235BB"/>
    <w:rsid w:val="00923F6A"/>
    <w:rsid w:val="0092421C"/>
    <w:rsid w:val="00924AA8"/>
    <w:rsid w:val="009273F0"/>
    <w:rsid w:val="00932267"/>
    <w:rsid w:val="00934AEA"/>
    <w:rsid w:val="009356CC"/>
    <w:rsid w:val="00935DCF"/>
    <w:rsid w:val="009361C3"/>
    <w:rsid w:val="00936ED3"/>
    <w:rsid w:val="00937AA9"/>
    <w:rsid w:val="00941BC5"/>
    <w:rsid w:val="00943573"/>
    <w:rsid w:val="009462EF"/>
    <w:rsid w:val="009501FE"/>
    <w:rsid w:val="009503FD"/>
    <w:rsid w:val="00951345"/>
    <w:rsid w:val="0095343A"/>
    <w:rsid w:val="00956282"/>
    <w:rsid w:val="0096068A"/>
    <w:rsid w:val="009617A6"/>
    <w:rsid w:val="00964200"/>
    <w:rsid w:val="0096552F"/>
    <w:rsid w:val="00967661"/>
    <w:rsid w:val="00971152"/>
    <w:rsid w:val="009733CD"/>
    <w:rsid w:val="00974947"/>
    <w:rsid w:val="00975CA1"/>
    <w:rsid w:val="00977144"/>
    <w:rsid w:val="00981ECE"/>
    <w:rsid w:val="009834E7"/>
    <w:rsid w:val="0098506F"/>
    <w:rsid w:val="009858DB"/>
    <w:rsid w:val="00986458"/>
    <w:rsid w:val="0098704C"/>
    <w:rsid w:val="00987187"/>
    <w:rsid w:val="00990FE9"/>
    <w:rsid w:val="009910B9"/>
    <w:rsid w:val="0099113E"/>
    <w:rsid w:val="00991992"/>
    <w:rsid w:val="00992DD9"/>
    <w:rsid w:val="009960AB"/>
    <w:rsid w:val="009967A7"/>
    <w:rsid w:val="00997A02"/>
    <w:rsid w:val="009A035D"/>
    <w:rsid w:val="009A23E1"/>
    <w:rsid w:val="009A24C2"/>
    <w:rsid w:val="009A2751"/>
    <w:rsid w:val="009A3E00"/>
    <w:rsid w:val="009A3F10"/>
    <w:rsid w:val="009A43D9"/>
    <w:rsid w:val="009A4505"/>
    <w:rsid w:val="009A6A56"/>
    <w:rsid w:val="009B0933"/>
    <w:rsid w:val="009B3328"/>
    <w:rsid w:val="009B4516"/>
    <w:rsid w:val="009B6D7B"/>
    <w:rsid w:val="009B6FDA"/>
    <w:rsid w:val="009B7F2B"/>
    <w:rsid w:val="009C1EC6"/>
    <w:rsid w:val="009C2E36"/>
    <w:rsid w:val="009C30B2"/>
    <w:rsid w:val="009C4829"/>
    <w:rsid w:val="009C5976"/>
    <w:rsid w:val="009D083E"/>
    <w:rsid w:val="009D084E"/>
    <w:rsid w:val="009D0DD2"/>
    <w:rsid w:val="009D4559"/>
    <w:rsid w:val="009D4AC3"/>
    <w:rsid w:val="009D7EA6"/>
    <w:rsid w:val="009E127D"/>
    <w:rsid w:val="009E5687"/>
    <w:rsid w:val="009E7CA4"/>
    <w:rsid w:val="009F036F"/>
    <w:rsid w:val="009F149E"/>
    <w:rsid w:val="009F2B37"/>
    <w:rsid w:val="009F4385"/>
    <w:rsid w:val="009F456E"/>
    <w:rsid w:val="009F4EEE"/>
    <w:rsid w:val="009F5934"/>
    <w:rsid w:val="009F68C9"/>
    <w:rsid w:val="009F73C7"/>
    <w:rsid w:val="00A016D7"/>
    <w:rsid w:val="00A0528B"/>
    <w:rsid w:val="00A07AA5"/>
    <w:rsid w:val="00A10400"/>
    <w:rsid w:val="00A10547"/>
    <w:rsid w:val="00A105A8"/>
    <w:rsid w:val="00A10F1F"/>
    <w:rsid w:val="00A11EAC"/>
    <w:rsid w:val="00A11FBE"/>
    <w:rsid w:val="00A141E5"/>
    <w:rsid w:val="00A14412"/>
    <w:rsid w:val="00A14DEB"/>
    <w:rsid w:val="00A1554E"/>
    <w:rsid w:val="00A175A0"/>
    <w:rsid w:val="00A228D7"/>
    <w:rsid w:val="00A2329F"/>
    <w:rsid w:val="00A2550F"/>
    <w:rsid w:val="00A25C23"/>
    <w:rsid w:val="00A26823"/>
    <w:rsid w:val="00A270F0"/>
    <w:rsid w:val="00A279D3"/>
    <w:rsid w:val="00A31E55"/>
    <w:rsid w:val="00A337FE"/>
    <w:rsid w:val="00A34589"/>
    <w:rsid w:val="00A3481F"/>
    <w:rsid w:val="00A36720"/>
    <w:rsid w:val="00A370E1"/>
    <w:rsid w:val="00A3717E"/>
    <w:rsid w:val="00A40E8E"/>
    <w:rsid w:val="00A42119"/>
    <w:rsid w:val="00A44F61"/>
    <w:rsid w:val="00A46E85"/>
    <w:rsid w:val="00A474E0"/>
    <w:rsid w:val="00A51A58"/>
    <w:rsid w:val="00A5245F"/>
    <w:rsid w:val="00A525D0"/>
    <w:rsid w:val="00A52CEF"/>
    <w:rsid w:val="00A543FE"/>
    <w:rsid w:val="00A55572"/>
    <w:rsid w:val="00A55B47"/>
    <w:rsid w:val="00A55ED5"/>
    <w:rsid w:val="00A55EE7"/>
    <w:rsid w:val="00A565DF"/>
    <w:rsid w:val="00A5686B"/>
    <w:rsid w:val="00A56ABF"/>
    <w:rsid w:val="00A56CDF"/>
    <w:rsid w:val="00A603B9"/>
    <w:rsid w:val="00A61DDC"/>
    <w:rsid w:val="00A62268"/>
    <w:rsid w:val="00A62378"/>
    <w:rsid w:val="00A63F69"/>
    <w:rsid w:val="00A642DF"/>
    <w:rsid w:val="00A65E18"/>
    <w:rsid w:val="00A6751B"/>
    <w:rsid w:val="00A738BF"/>
    <w:rsid w:val="00A74C7C"/>
    <w:rsid w:val="00A7535B"/>
    <w:rsid w:val="00A758E5"/>
    <w:rsid w:val="00A75B0E"/>
    <w:rsid w:val="00A76ED0"/>
    <w:rsid w:val="00A80178"/>
    <w:rsid w:val="00A8214B"/>
    <w:rsid w:val="00A8304B"/>
    <w:rsid w:val="00A84534"/>
    <w:rsid w:val="00A86247"/>
    <w:rsid w:val="00A867D6"/>
    <w:rsid w:val="00A91EC1"/>
    <w:rsid w:val="00A92A96"/>
    <w:rsid w:val="00A93133"/>
    <w:rsid w:val="00A94466"/>
    <w:rsid w:val="00A944EB"/>
    <w:rsid w:val="00A964AB"/>
    <w:rsid w:val="00AA412F"/>
    <w:rsid w:val="00AA4F4F"/>
    <w:rsid w:val="00AA6AA9"/>
    <w:rsid w:val="00AA6AC6"/>
    <w:rsid w:val="00AA6EA5"/>
    <w:rsid w:val="00AB1222"/>
    <w:rsid w:val="00AB2420"/>
    <w:rsid w:val="00AB2743"/>
    <w:rsid w:val="00AB31C6"/>
    <w:rsid w:val="00AB375B"/>
    <w:rsid w:val="00AB4EA4"/>
    <w:rsid w:val="00AB72A9"/>
    <w:rsid w:val="00AB72DF"/>
    <w:rsid w:val="00AB74E8"/>
    <w:rsid w:val="00AB77F0"/>
    <w:rsid w:val="00AB7EC1"/>
    <w:rsid w:val="00AC167F"/>
    <w:rsid w:val="00AC1CA9"/>
    <w:rsid w:val="00AC211C"/>
    <w:rsid w:val="00AC7BBA"/>
    <w:rsid w:val="00AD1D3A"/>
    <w:rsid w:val="00AD39CA"/>
    <w:rsid w:val="00AD5851"/>
    <w:rsid w:val="00AD7AD7"/>
    <w:rsid w:val="00AE48DB"/>
    <w:rsid w:val="00AE5844"/>
    <w:rsid w:val="00AE588C"/>
    <w:rsid w:val="00AF147E"/>
    <w:rsid w:val="00AF2932"/>
    <w:rsid w:val="00AF388B"/>
    <w:rsid w:val="00AF3C7C"/>
    <w:rsid w:val="00AF44A7"/>
    <w:rsid w:val="00AF55BB"/>
    <w:rsid w:val="00AF5E02"/>
    <w:rsid w:val="00AF5F30"/>
    <w:rsid w:val="00AF6B39"/>
    <w:rsid w:val="00AF71A9"/>
    <w:rsid w:val="00B0060C"/>
    <w:rsid w:val="00B01851"/>
    <w:rsid w:val="00B02B16"/>
    <w:rsid w:val="00B0302C"/>
    <w:rsid w:val="00B06613"/>
    <w:rsid w:val="00B06743"/>
    <w:rsid w:val="00B06F89"/>
    <w:rsid w:val="00B07989"/>
    <w:rsid w:val="00B12734"/>
    <w:rsid w:val="00B14526"/>
    <w:rsid w:val="00B1655C"/>
    <w:rsid w:val="00B171B5"/>
    <w:rsid w:val="00B17590"/>
    <w:rsid w:val="00B20ACD"/>
    <w:rsid w:val="00B20ECD"/>
    <w:rsid w:val="00B22EDB"/>
    <w:rsid w:val="00B23E27"/>
    <w:rsid w:val="00B3259E"/>
    <w:rsid w:val="00B32ABE"/>
    <w:rsid w:val="00B32CD4"/>
    <w:rsid w:val="00B34087"/>
    <w:rsid w:val="00B34707"/>
    <w:rsid w:val="00B34ACD"/>
    <w:rsid w:val="00B355F0"/>
    <w:rsid w:val="00B3576A"/>
    <w:rsid w:val="00B43942"/>
    <w:rsid w:val="00B44018"/>
    <w:rsid w:val="00B4460A"/>
    <w:rsid w:val="00B46CEA"/>
    <w:rsid w:val="00B4784E"/>
    <w:rsid w:val="00B5011F"/>
    <w:rsid w:val="00B511DD"/>
    <w:rsid w:val="00B52BE0"/>
    <w:rsid w:val="00B560C6"/>
    <w:rsid w:val="00B61CDD"/>
    <w:rsid w:val="00B621FC"/>
    <w:rsid w:val="00B64776"/>
    <w:rsid w:val="00B64FCD"/>
    <w:rsid w:val="00B655C2"/>
    <w:rsid w:val="00B6689F"/>
    <w:rsid w:val="00B66F40"/>
    <w:rsid w:val="00B6724C"/>
    <w:rsid w:val="00B74F32"/>
    <w:rsid w:val="00B75858"/>
    <w:rsid w:val="00B764BE"/>
    <w:rsid w:val="00B774BE"/>
    <w:rsid w:val="00B77E42"/>
    <w:rsid w:val="00B82E30"/>
    <w:rsid w:val="00B836D0"/>
    <w:rsid w:val="00B84D4D"/>
    <w:rsid w:val="00B84DF7"/>
    <w:rsid w:val="00B858B8"/>
    <w:rsid w:val="00B8721E"/>
    <w:rsid w:val="00B876AC"/>
    <w:rsid w:val="00B91ADF"/>
    <w:rsid w:val="00B92138"/>
    <w:rsid w:val="00B92A75"/>
    <w:rsid w:val="00B9352D"/>
    <w:rsid w:val="00B96A69"/>
    <w:rsid w:val="00B97079"/>
    <w:rsid w:val="00BA2A72"/>
    <w:rsid w:val="00BA4D40"/>
    <w:rsid w:val="00BA57B7"/>
    <w:rsid w:val="00BA6264"/>
    <w:rsid w:val="00BA6876"/>
    <w:rsid w:val="00BA6A7A"/>
    <w:rsid w:val="00BA7F98"/>
    <w:rsid w:val="00BB02CB"/>
    <w:rsid w:val="00BB0C11"/>
    <w:rsid w:val="00BB35B1"/>
    <w:rsid w:val="00BB372C"/>
    <w:rsid w:val="00BB4EFD"/>
    <w:rsid w:val="00BB61BD"/>
    <w:rsid w:val="00BC0EC0"/>
    <w:rsid w:val="00BC2A2F"/>
    <w:rsid w:val="00BC4210"/>
    <w:rsid w:val="00BC47B7"/>
    <w:rsid w:val="00BC4DC7"/>
    <w:rsid w:val="00BC59CD"/>
    <w:rsid w:val="00BC5E16"/>
    <w:rsid w:val="00BC6747"/>
    <w:rsid w:val="00BC6F73"/>
    <w:rsid w:val="00BD278B"/>
    <w:rsid w:val="00BD29F9"/>
    <w:rsid w:val="00BD37EF"/>
    <w:rsid w:val="00BD4886"/>
    <w:rsid w:val="00BD4CAC"/>
    <w:rsid w:val="00BD61C2"/>
    <w:rsid w:val="00BD68E6"/>
    <w:rsid w:val="00BD71CC"/>
    <w:rsid w:val="00BE3610"/>
    <w:rsid w:val="00BE3C7F"/>
    <w:rsid w:val="00BE43A4"/>
    <w:rsid w:val="00BE43DB"/>
    <w:rsid w:val="00BE49C7"/>
    <w:rsid w:val="00BE4C91"/>
    <w:rsid w:val="00BE6132"/>
    <w:rsid w:val="00BF2E34"/>
    <w:rsid w:val="00BF4FD6"/>
    <w:rsid w:val="00BF6A61"/>
    <w:rsid w:val="00BF6D0C"/>
    <w:rsid w:val="00C00098"/>
    <w:rsid w:val="00C030D5"/>
    <w:rsid w:val="00C04205"/>
    <w:rsid w:val="00C04A02"/>
    <w:rsid w:val="00C05BA7"/>
    <w:rsid w:val="00C0651D"/>
    <w:rsid w:val="00C067C7"/>
    <w:rsid w:val="00C0733E"/>
    <w:rsid w:val="00C07587"/>
    <w:rsid w:val="00C12074"/>
    <w:rsid w:val="00C14613"/>
    <w:rsid w:val="00C155F1"/>
    <w:rsid w:val="00C15D49"/>
    <w:rsid w:val="00C16D96"/>
    <w:rsid w:val="00C17852"/>
    <w:rsid w:val="00C17CB4"/>
    <w:rsid w:val="00C17E16"/>
    <w:rsid w:val="00C2036F"/>
    <w:rsid w:val="00C206EB"/>
    <w:rsid w:val="00C22758"/>
    <w:rsid w:val="00C23865"/>
    <w:rsid w:val="00C23B69"/>
    <w:rsid w:val="00C30F4B"/>
    <w:rsid w:val="00C3102D"/>
    <w:rsid w:val="00C3521D"/>
    <w:rsid w:val="00C372D6"/>
    <w:rsid w:val="00C37E71"/>
    <w:rsid w:val="00C4199D"/>
    <w:rsid w:val="00C42BE0"/>
    <w:rsid w:val="00C42FBE"/>
    <w:rsid w:val="00C44F7A"/>
    <w:rsid w:val="00C454F4"/>
    <w:rsid w:val="00C47FB2"/>
    <w:rsid w:val="00C53A35"/>
    <w:rsid w:val="00C53AE4"/>
    <w:rsid w:val="00C541EC"/>
    <w:rsid w:val="00C57274"/>
    <w:rsid w:val="00C60BBB"/>
    <w:rsid w:val="00C6195A"/>
    <w:rsid w:val="00C61A98"/>
    <w:rsid w:val="00C62E4C"/>
    <w:rsid w:val="00C63947"/>
    <w:rsid w:val="00C63C99"/>
    <w:rsid w:val="00C64B7A"/>
    <w:rsid w:val="00C6569B"/>
    <w:rsid w:val="00C6626C"/>
    <w:rsid w:val="00C66821"/>
    <w:rsid w:val="00C66CC1"/>
    <w:rsid w:val="00C67C3B"/>
    <w:rsid w:val="00C71584"/>
    <w:rsid w:val="00C73700"/>
    <w:rsid w:val="00C74663"/>
    <w:rsid w:val="00C74734"/>
    <w:rsid w:val="00C74BA4"/>
    <w:rsid w:val="00C8299B"/>
    <w:rsid w:val="00C833A2"/>
    <w:rsid w:val="00C83403"/>
    <w:rsid w:val="00C834DE"/>
    <w:rsid w:val="00C848BF"/>
    <w:rsid w:val="00C84F97"/>
    <w:rsid w:val="00C859D0"/>
    <w:rsid w:val="00C85BEF"/>
    <w:rsid w:val="00C8674D"/>
    <w:rsid w:val="00C9016B"/>
    <w:rsid w:val="00C905E7"/>
    <w:rsid w:val="00C91FE8"/>
    <w:rsid w:val="00C92899"/>
    <w:rsid w:val="00C92C8E"/>
    <w:rsid w:val="00C92E34"/>
    <w:rsid w:val="00C97529"/>
    <w:rsid w:val="00CA08AF"/>
    <w:rsid w:val="00CA1B93"/>
    <w:rsid w:val="00CA2D0C"/>
    <w:rsid w:val="00CA57B6"/>
    <w:rsid w:val="00CA6FBB"/>
    <w:rsid w:val="00CA7ECC"/>
    <w:rsid w:val="00CA7FE5"/>
    <w:rsid w:val="00CB3554"/>
    <w:rsid w:val="00CB7BBF"/>
    <w:rsid w:val="00CC0249"/>
    <w:rsid w:val="00CC08C1"/>
    <w:rsid w:val="00CC1157"/>
    <w:rsid w:val="00CC3E98"/>
    <w:rsid w:val="00CC4009"/>
    <w:rsid w:val="00CC4D9C"/>
    <w:rsid w:val="00CC5A9D"/>
    <w:rsid w:val="00CC5AA4"/>
    <w:rsid w:val="00CC5F86"/>
    <w:rsid w:val="00CC6592"/>
    <w:rsid w:val="00CC72FF"/>
    <w:rsid w:val="00CC775A"/>
    <w:rsid w:val="00CD0A7E"/>
    <w:rsid w:val="00CD1A64"/>
    <w:rsid w:val="00CD257D"/>
    <w:rsid w:val="00CD3024"/>
    <w:rsid w:val="00CD4ACF"/>
    <w:rsid w:val="00CE0B4D"/>
    <w:rsid w:val="00CE25CC"/>
    <w:rsid w:val="00CE3541"/>
    <w:rsid w:val="00CE3E46"/>
    <w:rsid w:val="00CE425F"/>
    <w:rsid w:val="00CE5F41"/>
    <w:rsid w:val="00CE77AB"/>
    <w:rsid w:val="00CE7DA9"/>
    <w:rsid w:val="00CF0414"/>
    <w:rsid w:val="00CF102F"/>
    <w:rsid w:val="00CF1982"/>
    <w:rsid w:val="00CF1BBA"/>
    <w:rsid w:val="00CF297D"/>
    <w:rsid w:val="00CF29BF"/>
    <w:rsid w:val="00CF2ACF"/>
    <w:rsid w:val="00CF4FB7"/>
    <w:rsid w:val="00D01A7F"/>
    <w:rsid w:val="00D01D55"/>
    <w:rsid w:val="00D033E2"/>
    <w:rsid w:val="00D06515"/>
    <w:rsid w:val="00D10F8F"/>
    <w:rsid w:val="00D11254"/>
    <w:rsid w:val="00D15F0C"/>
    <w:rsid w:val="00D16547"/>
    <w:rsid w:val="00D2022F"/>
    <w:rsid w:val="00D21E1B"/>
    <w:rsid w:val="00D22A26"/>
    <w:rsid w:val="00D24BE9"/>
    <w:rsid w:val="00D2706B"/>
    <w:rsid w:val="00D31546"/>
    <w:rsid w:val="00D3568D"/>
    <w:rsid w:val="00D36B22"/>
    <w:rsid w:val="00D37558"/>
    <w:rsid w:val="00D375E4"/>
    <w:rsid w:val="00D40305"/>
    <w:rsid w:val="00D413A2"/>
    <w:rsid w:val="00D42273"/>
    <w:rsid w:val="00D44454"/>
    <w:rsid w:val="00D5296B"/>
    <w:rsid w:val="00D5512F"/>
    <w:rsid w:val="00D56016"/>
    <w:rsid w:val="00D56140"/>
    <w:rsid w:val="00D5734E"/>
    <w:rsid w:val="00D601DA"/>
    <w:rsid w:val="00D6060C"/>
    <w:rsid w:val="00D60CEA"/>
    <w:rsid w:val="00D63561"/>
    <w:rsid w:val="00D66A14"/>
    <w:rsid w:val="00D66C8F"/>
    <w:rsid w:val="00D70390"/>
    <w:rsid w:val="00D72A57"/>
    <w:rsid w:val="00D73D17"/>
    <w:rsid w:val="00D74367"/>
    <w:rsid w:val="00D757F9"/>
    <w:rsid w:val="00D77324"/>
    <w:rsid w:val="00D77D27"/>
    <w:rsid w:val="00D81180"/>
    <w:rsid w:val="00D8125F"/>
    <w:rsid w:val="00D83D72"/>
    <w:rsid w:val="00D848A4"/>
    <w:rsid w:val="00D86281"/>
    <w:rsid w:val="00D91BF5"/>
    <w:rsid w:val="00D9279F"/>
    <w:rsid w:val="00D93B4B"/>
    <w:rsid w:val="00D942EB"/>
    <w:rsid w:val="00D94FC5"/>
    <w:rsid w:val="00D95041"/>
    <w:rsid w:val="00D95201"/>
    <w:rsid w:val="00D95283"/>
    <w:rsid w:val="00D959FE"/>
    <w:rsid w:val="00DA0296"/>
    <w:rsid w:val="00DA1084"/>
    <w:rsid w:val="00DA2C1F"/>
    <w:rsid w:val="00DA4050"/>
    <w:rsid w:val="00DA4B84"/>
    <w:rsid w:val="00DA5172"/>
    <w:rsid w:val="00DA6E3A"/>
    <w:rsid w:val="00DA782E"/>
    <w:rsid w:val="00DB008B"/>
    <w:rsid w:val="00DB05D7"/>
    <w:rsid w:val="00DB0AD0"/>
    <w:rsid w:val="00DB0EFD"/>
    <w:rsid w:val="00DB271F"/>
    <w:rsid w:val="00DB3696"/>
    <w:rsid w:val="00DB3DED"/>
    <w:rsid w:val="00DC0EDA"/>
    <w:rsid w:val="00DC39D4"/>
    <w:rsid w:val="00DC3B9C"/>
    <w:rsid w:val="00DC45C2"/>
    <w:rsid w:val="00DC5DFA"/>
    <w:rsid w:val="00DD0D79"/>
    <w:rsid w:val="00DD1FB7"/>
    <w:rsid w:val="00DD43E8"/>
    <w:rsid w:val="00DD4895"/>
    <w:rsid w:val="00DD508C"/>
    <w:rsid w:val="00DD5230"/>
    <w:rsid w:val="00DD5240"/>
    <w:rsid w:val="00DD5844"/>
    <w:rsid w:val="00DD67CC"/>
    <w:rsid w:val="00DD7742"/>
    <w:rsid w:val="00DE0A51"/>
    <w:rsid w:val="00DE1DB4"/>
    <w:rsid w:val="00DE4502"/>
    <w:rsid w:val="00DE5D82"/>
    <w:rsid w:val="00DE677E"/>
    <w:rsid w:val="00DE748A"/>
    <w:rsid w:val="00DF059C"/>
    <w:rsid w:val="00DF7DB4"/>
    <w:rsid w:val="00E00EE3"/>
    <w:rsid w:val="00E012EB"/>
    <w:rsid w:val="00E02216"/>
    <w:rsid w:val="00E068E1"/>
    <w:rsid w:val="00E069E8"/>
    <w:rsid w:val="00E074E1"/>
    <w:rsid w:val="00E07FCC"/>
    <w:rsid w:val="00E12A0C"/>
    <w:rsid w:val="00E13276"/>
    <w:rsid w:val="00E162A6"/>
    <w:rsid w:val="00E172F9"/>
    <w:rsid w:val="00E20EB3"/>
    <w:rsid w:val="00E21156"/>
    <w:rsid w:val="00E21CA4"/>
    <w:rsid w:val="00E220FD"/>
    <w:rsid w:val="00E2592A"/>
    <w:rsid w:val="00E3044C"/>
    <w:rsid w:val="00E30589"/>
    <w:rsid w:val="00E30AA3"/>
    <w:rsid w:val="00E34D06"/>
    <w:rsid w:val="00E36785"/>
    <w:rsid w:val="00E368FF"/>
    <w:rsid w:val="00E36BDB"/>
    <w:rsid w:val="00E405B5"/>
    <w:rsid w:val="00E42C0B"/>
    <w:rsid w:val="00E433CC"/>
    <w:rsid w:val="00E43C36"/>
    <w:rsid w:val="00E449EE"/>
    <w:rsid w:val="00E4525B"/>
    <w:rsid w:val="00E45C06"/>
    <w:rsid w:val="00E45CA3"/>
    <w:rsid w:val="00E504AA"/>
    <w:rsid w:val="00E50C46"/>
    <w:rsid w:val="00E50F18"/>
    <w:rsid w:val="00E517E8"/>
    <w:rsid w:val="00E52670"/>
    <w:rsid w:val="00E52A96"/>
    <w:rsid w:val="00E56672"/>
    <w:rsid w:val="00E578DA"/>
    <w:rsid w:val="00E60666"/>
    <w:rsid w:val="00E62334"/>
    <w:rsid w:val="00E62BD3"/>
    <w:rsid w:val="00E62FE4"/>
    <w:rsid w:val="00E63BDC"/>
    <w:rsid w:val="00E64C4C"/>
    <w:rsid w:val="00E66760"/>
    <w:rsid w:val="00E722FA"/>
    <w:rsid w:val="00E72DD4"/>
    <w:rsid w:val="00E73C1A"/>
    <w:rsid w:val="00E73CD7"/>
    <w:rsid w:val="00E74A90"/>
    <w:rsid w:val="00E75030"/>
    <w:rsid w:val="00E763E3"/>
    <w:rsid w:val="00E76893"/>
    <w:rsid w:val="00E80BCE"/>
    <w:rsid w:val="00E8132D"/>
    <w:rsid w:val="00E82837"/>
    <w:rsid w:val="00E82C75"/>
    <w:rsid w:val="00E82EFA"/>
    <w:rsid w:val="00E843B9"/>
    <w:rsid w:val="00E86090"/>
    <w:rsid w:val="00E900F1"/>
    <w:rsid w:val="00E90A14"/>
    <w:rsid w:val="00E920FD"/>
    <w:rsid w:val="00E95833"/>
    <w:rsid w:val="00E96BE5"/>
    <w:rsid w:val="00EA06E8"/>
    <w:rsid w:val="00EA1C81"/>
    <w:rsid w:val="00EA3349"/>
    <w:rsid w:val="00EA39A5"/>
    <w:rsid w:val="00EA40B8"/>
    <w:rsid w:val="00EA4B44"/>
    <w:rsid w:val="00EA79D6"/>
    <w:rsid w:val="00EB0066"/>
    <w:rsid w:val="00EB1F7A"/>
    <w:rsid w:val="00EB3807"/>
    <w:rsid w:val="00EB3C19"/>
    <w:rsid w:val="00EB4704"/>
    <w:rsid w:val="00EB58A3"/>
    <w:rsid w:val="00EB7064"/>
    <w:rsid w:val="00EB7CAB"/>
    <w:rsid w:val="00EC0A94"/>
    <w:rsid w:val="00EC60AA"/>
    <w:rsid w:val="00EC6DD2"/>
    <w:rsid w:val="00EC708C"/>
    <w:rsid w:val="00ED0A50"/>
    <w:rsid w:val="00ED4861"/>
    <w:rsid w:val="00ED5E65"/>
    <w:rsid w:val="00ED6598"/>
    <w:rsid w:val="00ED75C6"/>
    <w:rsid w:val="00ED770A"/>
    <w:rsid w:val="00ED774E"/>
    <w:rsid w:val="00ED7F9A"/>
    <w:rsid w:val="00EE0F97"/>
    <w:rsid w:val="00EE1776"/>
    <w:rsid w:val="00EE25B3"/>
    <w:rsid w:val="00EE2E57"/>
    <w:rsid w:val="00EE331E"/>
    <w:rsid w:val="00EE5DAE"/>
    <w:rsid w:val="00EE5FD0"/>
    <w:rsid w:val="00EE760D"/>
    <w:rsid w:val="00EE793F"/>
    <w:rsid w:val="00EF017B"/>
    <w:rsid w:val="00EF1DB4"/>
    <w:rsid w:val="00EF3D7D"/>
    <w:rsid w:val="00EF4361"/>
    <w:rsid w:val="00EF5F40"/>
    <w:rsid w:val="00EF748C"/>
    <w:rsid w:val="00EF7DBC"/>
    <w:rsid w:val="00EF7F59"/>
    <w:rsid w:val="00F02D4F"/>
    <w:rsid w:val="00F02E17"/>
    <w:rsid w:val="00F04C90"/>
    <w:rsid w:val="00F0667B"/>
    <w:rsid w:val="00F12D36"/>
    <w:rsid w:val="00F13A46"/>
    <w:rsid w:val="00F170C1"/>
    <w:rsid w:val="00F173D7"/>
    <w:rsid w:val="00F1791F"/>
    <w:rsid w:val="00F20961"/>
    <w:rsid w:val="00F260BA"/>
    <w:rsid w:val="00F26D19"/>
    <w:rsid w:val="00F273BB"/>
    <w:rsid w:val="00F313C3"/>
    <w:rsid w:val="00F31730"/>
    <w:rsid w:val="00F31BF7"/>
    <w:rsid w:val="00F3344D"/>
    <w:rsid w:val="00F337B9"/>
    <w:rsid w:val="00F35AD8"/>
    <w:rsid w:val="00F36A23"/>
    <w:rsid w:val="00F422EE"/>
    <w:rsid w:val="00F4265A"/>
    <w:rsid w:val="00F42942"/>
    <w:rsid w:val="00F4307F"/>
    <w:rsid w:val="00F43C15"/>
    <w:rsid w:val="00F44EED"/>
    <w:rsid w:val="00F46B3C"/>
    <w:rsid w:val="00F511C9"/>
    <w:rsid w:val="00F513E1"/>
    <w:rsid w:val="00F518B8"/>
    <w:rsid w:val="00F57E9C"/>
    <w:rsid w:val="00F60716"/>
    <w:rsid w:val="00F60F9C"/>
    <w:rsid w:val="00F633F3"/>
    <w:rsid w:val="00F650A5"/>
    <w:rsid w:val="00F65B79"/>
    <w:rsid w:val="00F67E84"/>
    <w:rsid w:val="00F709D1"/>
    <w:rsid w:val="00F70DE6"/>
    <w:rsid w:val="00F712E0"/>
    <w:rsid w:val="00F71989"/>
    <w:rsid w:val="00F74131"/>
    <w:rsid w:val="00F74DF9"/>
    <w:rsid w:val="00F75070"/>
    <w:rsid w:val="00F77798"/>
    <w:rsid w:val="00F840BB"/>
    <w:rsid w:val="00F85D70"/>
    <w:rsid w:val="00F8788D"/>
    <w:rsid w:val="00F90952"/>
    <w:rsid w:val="00F90CFC"/>
    <w:rsid w:val="00F91E6F"/>
    <w:rsid w:val="00F9323D"/>
    <w:rsid w:val="00F940C3"/>
    <w:rsid w:val="00F9551E"/>
    <w:rsid w:val="00F97A39"/>
    <w:rsid w:val="00FA1FF3"/>
    <w:rsid w:val="00FA3726"/>
    <w:rsid w:val="00FA3E34"/>
    <w:rsid w:val="00FA4FB9"/>
    <w:rsid w:val="00FA5E78"/>
    <w:rsid w:val="00FA6AA5"/>
    <w:rsid w:val="00FB0DE4"/>
    <w:rsid w:val="00FB2F01"/>
    <w:rsid w:val="00FB304E"/>
    <w:rsid w:val="00FB33E9"/>
    <w:rsid w:val="00FB3B2B"/>
    <w:rsid w:val="00FC02AC"/>
    <w:rsid w:val="00FC3380"/>
    <w:rsid w:val="00FC61AF"/>
    <w:rsid w:val="00FC634B"/>
    <w:rsid w:val="00FC7A4B"/>
    <w:rsid w:val="00FC7AE1"/>
    <w:rsid w:val="00FD06DA"/>
    <w:rsid w:val="00FD1158"/>
    <w:rsid w:val="00FD1376"/>
    <w:rsid w:val="00FD1E09"/>
    <w:rsid w:val="00FD298E"/>
    <w:rsid w:val="00FD33D2"/>
    <w:rsid w:val="00FD6389"/>
    <w:rsid w:val="00FD66FC"/>
    <w:rsid w:val="00FD68BD"/>
    <w:rsid w:val="00FD6F75"/>
    <w:rsid w:val="00FE0682"/>
    <w:rsid w:val="00FE0777"/>
    <w:rsid w:val="00FE1070"/>
    <w:rsid w:val="00FE1412"/>
    <w:rsid w:val="00FE21F2"/>
    <w:rsid w:val="00FE24E8"/>
    <w:rsid w:val="00FE3418"/>
    <w:rsid w:val="00FE463F"/>
    <w:rsid w:val="00FE4AB2"/>
    <w:rsid w:val="00FE4DD6"/>
    <w:rsid w:val="00FE521F"/>
    <w:rsid w:val="00FE6984"/>
    <w:rsid w:val="00FE7055"/>
    <w:rsid w:val="00FE732B"/>
    <w:rsid w:val="00FF011D"/>
    <w:rsid w:val="00FF1273"/>
    <w:rsid w:val="00FF302F"/>
    <w:rsid w:val="00FF3885"/>
    <w:rsid w:val="00FF48AE"/>
    <w:rsid w:val="00FF4CD6"/>
    <w:rsid w:val="00FF5096"/>
    <w:rsid w:val="00FF6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3E4F6"/>
  <w15:docId w15:val="{F51121E9-3B70-4B70-A2AE-8E615105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3133"/>
    <w:pPr>
      <w:suppressAutoHyphens/>
      <w:spacing w:after="0" w:line="240" w:lineRule="auto"/>
      <w:jc w:val="both"/>
    </w:pPr>
    <w:rPr>
      <w:rFonts w:ascii="Arial" w:eastAsia="Times New Roman" w:hAnsi="Arial" w:cs="Times New Roman"/>
      <w:sz w:val="24"/>
      <w:szCs w:val="24"/>
      <w:lang w:eastAsia="ar-SA"/>
    </w:rPr>
  </w:style>
  <w:style w:type="paragraph" w:styleId="Nagwek1">
    <w:name w:val="heading 1"/>
    <w:basedOn w:val="Normalny"/>
    <w:next w:val="Normalny"/>
    <w:link w:val="Nagwek1Znak"/>
    <w:qFormat/>
    <w:rsid w:val="000A3C79"/>
    <w:pPr>
      <w:keepNext/>
      <w:keepLines/>
      <w:spacing w:before="480"/>
      <w:outlineLvl w:val="0"/>
    </w:pPr>
    <w:rPr>
      <w:rFonts w:eastAsiaTheme="majorEastAsia" w:cstheme="majorBidi"/>
      <w:b/>
      <w:bCs/>
      <w:szCs w:val="28"/>
      <w:lang w:eastAsia="en-US"/>
    </w:rPr>
  </w:style>
  <w:style w:type="paragraph" w:styleId="Nagwek2">
    <w:name w:val="heading 2"/>
    <w:basedOn w:val="Normalny"/>
    <w:next w:val="Normalny"/>
    <w:link w:val="Nagwek2Znak"/>
    <w:uiPriority w:val="9"/>
    <w:unhideWhenUsed/>
    <w:qFormat/>
    <w:rsid w:val="001D5030"/>
    <w:pPr>
      <w:keepNext/>
      <w:keepLines/>
      <w:spacing w:before="200"/>
      <w:outlineLvl w:val="1"/>
    </w:pPr>
    <w:rPr>
      <w:rFonts w:eastAsiaTheme="majorEastAsia" w:cstheme="majorBidi"/>
      <w:bCs/>
      <w:szCs w:val="26"/>
    </w:rPr>
  </w:style>
  <w:style w:type="paragraph" w:styleId="Nagwek3">
    <w:name w:val="heading 3"/>
    <w:basedOn w:val="Normalny"/>
    <w:next w:val="Normalny"/>
    <w:link w:val="Nagwek3Znak"/>
    <w:uiPriority w:val="9"/>
    <w:unhideWhenUsed/>
    <w:qFormat/>
    <w:rsid w:val="00A63F69"/>
    <w:pPr>
      <w:keepNext/>
      <w:keepLines/>
      <w:spacing w:before="200"/>
      <w:outlineLvl w:val="2"/>
    </w:pPr>
    <w:rPr>
      <w:rFonts w:eastAsiaTheme="majorEastAsia" w:cstheme="majorBidi"/>
      <w:bCs/>
    </w:rPr>
  </w:style>
  <w:style w:type="paragraph" w:styleId="Nagwek4">
    <w:name w:val="heading 4"/>
    <w:basedOn w:val="Normalny"/>
    <w:next w:val="Normalny"/>
    <w:link w:val="Nagwek4Znak"/>
    <w:unhideWhenUsed/>
    <w:qFormat/>
    <w:rsid w:val="00895567"/>
    <w:pPr>
      <w:keepNext/>
      <w:keepLines/>
      <w:spacing w:before="200"/>
      <w:outlineLvl w:val="3"/>
    </w:pPr>
    <w:rPr>
      <w:rFonts w:eastAsiaTheme="majorEastAsia" w:cstheme="majorBidi"/>
      <w:bCs/>
      <w:iCs/>
    </w:rPr>
  </w:style>
  <w:style w:type="paragraph" w:styleId="Nagwek5">
    <w:name w:val="heading 5"/>
    <w:basedOn w:val="Normalny"/>
    <w:next w:val="Normalny"/>
    <w:link w:val="Nagwek5Znak"/>
    <w:semiHidden/>
    <w:unhideWhenUsed/>
    <w:qFormat/>
    <w:rsid w:val="005305EF"/>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semiHidden/>
    <w:unhideWhenUsed/>
    <w:qFormat/>
    <w:rsid w:val="005305EF"/>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9"/>
    <w:semiHidden/>
    <w:unhideWhenUsed/>
    <w:qFormat/>
    <w:rsid w:val="005305EF"/>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9"/>
    <w:semiHidden/>
    <w:unhideWhenUsed/>
    <w:qFormat/>
    <w:rsid w:val="005305E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305E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0A3C79"/>
    <w:rPr>
      <w:rFonts w:ascii="Arial" w:eastAsiaTheme="majorEastAsia" w:hAnsi="Arial" w:cstheme="majorBidi"/>
      <w:b/>
      <w:bCs/>
      <w:sz w:val="24"/>
      <w:szCs w:val="28"/>
    </w:rPr>
  </w:style>
  <w:style w:type="paragraph" w:styleId="Podtytu">
    <w:name w:val="Subtitle"/>
    <w:basedOn w:val="Normalny"/>
    <w:next w:val="Tekstpodstawowy"/>
    <w:link w:val="PodtytuZnak1"/>
    <w:qFormat/>
    <w:rsid w:val="00014BFF"/>
    <w:rPr>
      <w:b/>
      <w:bCs/>
      <w:sz w:val="28"/>
      <w:lang w:val="x-none"/>
    </w:rPr>
  </w:style>
  <w:style w:type="character" w:customStyle="1" w:styleId="PodtytuZnak">
    <w:name w:val="Podtytuł Znak"/>
    <w:basedOn w:val="Domylnaczcionkaakapitu"/>
    <w:uiPriority w:val="11"/>
    <w:rsid w:val="00014BFF"/>
    <w:rPr>
      <w:rFonts w:asciiTheme="majorHAnsi" w:eastAsiaTheme="majorEastAsia" w:hAnsiTheme="majorHAnsi" w:cstheme="majorBidi"/>
      <w:i/>
      <w:iCs/>
      <w:color w:val="4F81BD" w:themeColor="accent1"/>
      <w:spacing w:val="15"/>
      <w:sz w:val="24"/>
      <w:szCs w:val="24"/>
      <w:lang w:eastAsia="ar-SA"/>
    </w:rPr>
  </w:style>
  <w:style w:type="paragraph" w:styleId="Tytu">
    <w:name w:val="Title"/>
    <w:basedOn w:val="Normalny"/>
    <w:next w:val="Podtytu"/>
    <w:link w:val="TytuZnak1"/>
    <w:qFormat/>
    <w:rsid w:val="00014BFF"/>
    <w:rPr>
      <w:sz w:val="28"/>
      <w:lang w:val="x-none"/>
    </w:rPr>
  </w:style>
  <w:style w:type="character" w:customStyle="1" w:styleId="TytuZnak">
    <w:name w:val="Tytuł Znak"/>
    <w:basedOn w:val="Domylnaczcionkaakapitu"/>
    <w:uiPriority w:val="10"/>
    <w:rsid w:val="00014BFF"/>
    <w:rPr>
      <w:rFonts w:asciiTheme="majorHAnsi" w:eastAsiaTheme="majorEastAsia" w:hAnsiTheme="majorHAnsi" w:cstheme="majorBidi"/>
      <w:color w:val="17365D" w:themeColor="text2" w:themeShade="BF"/>
      <w:spacing w:val="5"/>
      <w:kern w:val="28"/>
      <w:sz w:val="52"/>
      <w:szCs w:val="52"/>
      <w:lang w:eastAsia="ar-SA"/>
    </w:rPr>
  </w:style>
  <w:style w:type="character" w:customStyle="1" w:styleId="TytuZnak1">
    <w:name w:val="Tytuł Znak1"/>
    <w:link w:val="Tytu"/>
    <w:rsid w:val="00014BFF"/>
    <w:rPr>
      <w:rFonts w:ascii="Times New Roman" w:eastAsia="Times New Roman" w:hAnsi="Times New Roman" w:cs="Times New Roman"/>
      <w:sz w:val="28"/>
      <w:szCs w:val="24"/>
      <w:lang w:val="x-none" w:eastAsia="ar-SA"/>
    </w:rPr>
  </w:style>
  <w:style w:type="character" w:customStyle="1" w:styleId="PodtytuZnak1">
    <w:name w:val="Podtytuł Znak1"/>
    <w:link w:val="Podtytu"/>
    <w:rsid w:val="00014BFF"/>
    <w:rPr>
      <w:rFonts w:ascii="Times New Roman" w:eastAsia="Times New Roman" w:hAnsi="Times New Roman" w:cs="Times New Roman"/>
      <w:b/>
      <w:bCs/>
      <w:sz w:val="28"/>
      <w:szCs w:val="24"/>
      <w:lang w:val="x-none" w:eastAsia="ar-SA"/>
    </w:rPr>
  </w:style>
  <w:style w:type="paragraph" w:styleId="Tekstpodstawowy">
    <w:name w:val="Body Text"/>
    <w:basedOn w:val="Normalny"/>
    <w:link w:val="TekstpodstawowyZnak"/>
    <w:uiPriority w:val="1"/>
    <w:unhideWhenUsed/>
    <w:qFormat/>
    <w:rsid w:val="00014BFF"/>
    <w:pPr>
      <w:spacing w:after="120"/>
    </w:pPr>
  </w:style>
  <w:style w:type="character" w:customStyle="1" w:styleId="TekstpodstawowyZnak">
    <w:name w:val="Tekst podstawowy Znak"/>
    <w:basedOn w:val="Domylnaczcionkaakapitu"/>
    <w:link w:val="Tekstpodstawowy"/>
    <w:uiPriority w:val="1"/>
    <w:rsid w:val="00014BFF"/>
    <w:rPr>
      <w:rFonts w:ascii="Times New Roman" w:eastAsia="Times New Roman" w:hAnsi="Times New Roman" w:cs="Times New Roman"/>
      <w:sz w:val="24"/>
      <w:szCs w:val="24"/>
      <w:lang w:eastAsia="ar-SA"/>
    </w:rPr>
  </w:style>
  <w:style w:type="paragraph" w:styleId="Bezodstpw">
    <w:name w:val="No Spacing"/>
    <w:uiPriority w:val="1"/>
    <w:qFormat/>
    <w:rsid w:val="00014BFF"/>
    <w:pPr>
      <w:suppressAutoHyphens/>
      <w:spacing w:after="0" w:line="240" w:lineRule="auto"/>
      <w:jc w:val="both"/>
    </w:pPr>
    <w:rPr>
      <w:rFonts w:ascii="Times New Roman" w:eastAsia="Times New Roman" w:hAnsi="Times New Roman" w:cs="Times New Roman"/>
      <w:sz w:val="24"/>
      <w:szCs w:val="24"/>
      <w:lang w:eastAsia="ar-SA"/>
    </w:rPr>
  </w:style>
  <w:style w:type="character" w:styleId="Hipercze">
    <w:name w:val="Hyperlink"/>
    <w:uiPriority w:val="99"/>
    <w:rsid w:val="00014BFF"/>
    <w:rPr>
      <w:color w:val="0000FF"/>
      <w:u w:val="single"/>
    </w:rPr>
  </w:style>
  <w:style w:type="paragraph" w:styleId="Akapitzlist">
    <w:name w:val="List Paragraph"/>
    <w:aliases w:val="normalny tekst,L1,Numerowanie,Akapit z listą5,T_SZ_List Paragraph,Akapit z listą BS,Kolorowa lista — akcent 11,Akapit z listą1,Średnia siatka 1 — akcent 21,sw tekst,Nag 1,1_literowka,Literowanie,Akapit z listą;1_literowka"/>
    <w:basedOn w:val="Normalny"/>
    <w:link w:val="AkapitzlistZnak"/>
    <w:uiPriority w:val="1"/>
    <w:qFormat/>
    <w:rsid w:val="00014BFF"/>
    <w:pPr>
      <w:ind w:left="720"/>
      <w:contextualSpacing/>
    </w:pPr>
  </w:style>
  <w:style w:type="paragraph" w:styleId="Nagwekspisutreci">
    <w:name w:val="TOC Heading"/>
    <w:basedOn w:val="Nagwek1"/>
    <w:next w:val="Normalny"/>
    <w:uiPriority w:val="39"/>
    <w:unhideWhenUsed/>
    <w:qFormat/>
    <w:rsid w:val="000633E9"/>
    <w:pPr>
      <w:suppressAutoHyphens w:val="0"/>
      <w:spacing w:line="276" w:lineRule="auto"/>
      <w:jc w:val="left"/>
      <w:outlineLvl w:val="9"/>
    </w:pPr>
    <w:rPr>
      <w:rFonts w:asciiTheme="majorHAnsi" w:hAnsiTheme="majorHAnsi"/>
      <w:color w:val="365F91" w:themeColor="accent1" w:themeShade="BF"/>
      <w:sz w:val="28"/>
      <w:lang w:eastAsia="pl-PL"/>
    </w:rPr>
  </w:style>
  <w:style w:type="paragraph" w:styleId="Spistreci1">
    <w:name w:val="toc 1"/>
    <w:basedOn w:val="Normalny"/>
    <w:next w:val="Normalny"/>
    <w:autoRedefine/>
    <w:uiPriority w:val="39"/>
    <w:unhideWhenUsed/>
    <w:qFormat/>
    <w:rsid w:val="00823CE7"/>
    <w:pPr>
      <w:tabs>
        <w:tab w:val="left" w:pos="709"/>
        <w:tab w:val="right" w:leader="dot" w:pos="9062"/>
      </w:tabs>
      <w:spacing w:after="100"/>
      <w:ind w:left="709" w:hanging="709"/>
    </w:pPr>
    <w:rPr>
      <w:rFonts w:eastAsiaTheme="majorEastAsia" w:cs="Arial"/>
      <w:bCs/>
      <w:noProof/>
      <w:lang w:eastAsia="en-US"/>
    </w:rPr>
  </w:style>
  <w:style w:type="paragraph" w:styleId="Tekstdymka">
    <w:name w:val="Balloon Text"/>
    <w:basedOn w:val="Normalny"/>
    <w:link w:val="TekstdymkaZnak"/>
    <w:uiPriority w:val="99"/>
    <w:semiHidden/>
    <w:unhideWhenUsed/>
    <w:rsid w:val="000633E9"/>
    <w:rPr>
      <w:rFonts w:ascii="Tahoma" w:hAnsi="Tahoma" w:cs="Tahoma"/>
      <w:sz w:val="16"/>
      <w:szCs w:val="16"/>
    </w:rPr>
  </w:style>
  <w:style w:type="character" w:customStyle="1" w:styleId="TekstdymkaZnak">
    <w:name w:val="Tekst dymka Znak"/>
    <w:basedOn w:val="Domylnaczcionkaakapitu"/>
    <w:link w:val="Tekstdymka"/>
    <w:uiPriority w:val="99"/>
    <w:semiHidden/>
    <w:rsid w:val="000633E9"/>
    <w:rPr>
      <w:rFonts w:ascii="Tahoma" w:eastAsia="Times New Roman" w:hAnsi="Tahoma" w:cs="Tahoma"/>
      <w:sz w:val="16"/>
      <w:szCs w:val="16"/>
      <w:lang w:eastAsia="ar-SA"/>
    </w:rPr>
  </w:style>
  <w:style w:type="character" w:customStyle="1" w:styleId="Nagwek2Znak">
    <w:name w:val="Nagłówek 2 Znak"/>
    <w:basedOn w:val="Domylnaczcionkaakapitu"/>
    <w:link w:val="Nagwek2"/>
    <w:uiPriority w:val="9"/>
    <w:rsid w:val="001D5030"/>
    <w:rPr>
      <w:rFonts w:ascii="Arial" w:eastAsiaTheme="majorEastAsia" w:hAnsi="Arial" w:cstheme="majorBidi"/>
      <w:bCs/>
      <w:sz w:val="24"/>
      <w:szCs w:val="26"/>
      <w:lang w:eastAsia="ar-SA"/>
    </w:rPr>
  </w:style>
  <w:style w:type="paragraph" w:customStyle="1" w:styleId="Tekstpodstawowy22">
    <w:name w:val="Tekst podstawowy 22"/>
    <w:basedOn w:val="Normalny"/>
    <w:rsid w:val="00B6724C"/>
    <w:rPr>
      <w:rFonts w:ascii="Times New Roman" w:hAnsi="Times New Roman"/>
      <w:b/>
      <w:u w:val="single"/>
      <w:lang w:val="x-none"/>
    </w:rPr>
  </w:style>
  <w:style w:type="character" w:styleId="Pogrubienie">
    <w:name w:val="Strong"/>
    <w:uiPriority w:val="22"/>
    <w:qFormat/>
    <w:rsid w:val="00B6724C"/>
    <w:rPr>
      <w:b/>
      <w:bCs/>
    </w:rPr>
  </w:style>
  <w:style w:type="character" w:customStyle="1" w:styleId="Nagwek3Znak">
    <w:name w:val="Nagłówek 3 Znak"/>
    <w:basedOn w:val="Domylnaczcionkaakapitu"/>
    <w:link w:val="Nagwek3"/>
    <w:uiPriority w:val="9"/>
    <w:rsid w:val="00A63F69"/>
    <w:rPr>
      <w:rFonts w:ascii="Arial" w:eastAsiaTheme="majorEastAsia" w:hAnsi="Arial" w:cstheme="majorBidi"/>
      <w:bCs/>
      <w:sz w:val="24"/>
      <w:szCs w:val="24"/>
      <w:lang w:eastAsia="ar-SA"/>
    </w:rPr>
  </w:style>
  <w:style w:type="character" w:customStyle="1" w:styleId="Nagwek4Znak">
    <w:name w:val="Nagłówek 4 Znak"/>
    <w:basedOn w:val="Domylnaczcionkaakapitu"/>
    <w:link w:val="Nagwek4"/>
    <w:uiPriority w:val="9"/>
    <w:rsid w:val="00895567"/>
    <w:rPr>
      <w:rFonts w:ascii="Arial" w:eastAsiaTheme="majorEastAsia" w:hAnsi="Arial" w:cstheme="majorBidi"/>
      <w:bCs/>
      <w:iCs/>
      <w:sz w:val="24"/>
      <w:szCs w:val="24"/>
      <w:lang w:eastAsia="ar-SA"/>
    </w:rPr>
  </w:style>
  <w:style w:type="character" w:customStyle="1" w:styleId="Nagwek5Znak">
    <w:name w:val="Nagłówek 5 Znak"/>
    <w:basedOn w:val="Domylnaczcionkaakapitu"/>
    <w:link w:val="Nagwek5"/>
    <w:uiPriority w:val="9"/>
    <w:semiHidden/>
    <w:rsid w:val="005305EF"/>
    <w:rPr>
      <w:rFonts w:asciiTheme="majorHAnsi" w:eastAsiaTheme="majorEastAsia" w:hAnsiTheme="majorHAnsi" w:cstheme="majorBidi"/>
      <w:color w:val="243F60" w:themeColor="accent1" w:themeShade="7F"/>
      <w:sz w:val="24"/>
      <w:szCs w:val="24"/>
      <w:lang w:eastAsia="ar-SA"/>
    </w:rPr>
  </w:style>
  <w:style w:type="character" w:customStyle="1" w:styleId="Nagwek6Znak">
    <w:name w:val="Nagłówek 6 Znak"/>
    <w:basedOn w:val="Domylnaczcionkaakapitu"/>
    <w:link w:val="Nagwek6"/>
    <w:uiPriority w:val="9"/>
    <w:semiHidden/>
    <w:rsid w:val="005305EF"/>
    <w:rPr>
      <w:rFonts w:asciiTheme="majorHAnsi" w:eastAsiaTheme="majorEastAsia" w:hAnsiTheme="majorHAnsi" w:cstheme="majorBidi"/>
      <w:i/>
      <w:iCs/>
      <w:color w:val="243F60" w:themeColor="accent1" w:themeShade="7F"/>
      <w:sz w:val="24"/>
      <w:szCs w:val="24"/>
      <w:lang w:eastAsia="ar-SA"/>
    </w:rPr>
  </w:style>
  <w:style w:type="character" w:customStyle="1" w:styleId="Nagwek7Znak">
    <w:name w:val="Nagłówek 7 Znak"/>
    <w:basedOn w:val="Domylnaczcionkaakapitu"/>
    <w:link w:val="Nagwek7"/>
    <w:uiPriority w:val="9"/>
    <w:semiHidden/>
    <w:rsid w:val="005305EF"/>
    <w:rPr>
      <w:rFonts w:asciiTheme="majorHAnsi" w:eastAsiaTheme="majorEastAsia" w:hAnsiTheme="majorHAnsi" w:cstheme="majorBidi"/>
      <w:i/>
      <w:iCs/>
      <w:color w:val="404040" w:themeColor="text1" w:themeTint="BF"/>
      <w:sz w:val="24"/>
      <w:szCs w:val="24"/>
      <w:lang w:eastAsia="ar-SA"/>
    </w:rPr>
  </w:style>
  <w:style w:type="character" w:customStyle="1" w:styleId="Nagwek8Znak">
    <w:name w:val="Nagłówek 8 Znak"/>
    <w:basedOn w:val="Domylnaczcionkaakapitu"/>
    <w:link w:val="Nagwek8"/>
    <w:uiPriority w:val="9"/>
    <w:semiHidden/>
    <w:rsid w:val="005305EF"/>
    <w:rPr>
      <w:rFonts w:asciiTheme="majorHAnsi" w:eastAsiaTheme="majorEastAsia" w:hAnsiTheme="majorHAnsi" w:cstheme="majorBidi"/>
      <w:color w:val="404040" w:themeColor="text1" w:themeTint="BF"/>
      <w:sz w:val="20"/>
      <w:szCs w:val="20"/>
      <w:lang w:eastAsia="ar-SA"/>
    </w:rPr>
  </w:style>
  <w:style w:type="character" w:customStyle="1" w:styleId="Nagwek9Znak">
    <w:name w:val="Nagłówek 9 Znak"/>
    <w:basedOn w:val="Domylnaczcionkaakapitu"/>
    <w:link w:val="Nagwek9"/>
    <w:uiPriority w:val="9"/>
    <w:semiHidden/>
    <w:rsid w:val="005305EF"/>
    <w:rPr>
      <w:rFonts w:asciiTheme="majorHAnsi" w:eastAsiaTheme="majorEastAsia" w:hAnsiTheme="majorHAnsi" w:cstheme="majorBidi"/>
      <w:i/>
      <w:iCs/>
      <w:color w:val="404040" w:themeColor="text1" w:themeTint="BF"/>
      <w:sz w:val="20"/>
      <w:szCs w:val="20"/>
      <w:lang w:eastAsia="ar-SA"/>
    </w:rPr>
  </w:style>
  <w:style w:type="paragraph" w:styleId="Spistreci2">
    <w:name w:val="toc 2"/>
    <w:basedOn w:val="Normalny"/>
    <w:next w:val="Normalny"/>
    <w:autoRedefine/>
    <w:uiPriority w:val="39"/>
    <w:unhideWhenUsed/>
    <w:qFormat/>
    <w:rsid w:val="005305EF"/>
    <w:pPr>
      <w:spacing w:after="100"/>
      <w:ind w:left="240"/>
    </w:pPr>
  </w:style>
  <w:style w:type="paragraph" w:styleId="Spistreci3">
    <w:name w:val="toc 3"/>
    <w:basedOn w:val="Normalny"/>
    <w:next w:val="Normalny"/>
    <w:autoRedefine/>
    <w:uiPriority w:val="39"/>
    <w:unhideWhenUsed/>
    <w:qFormat/>
    <w:rsid w:val="006C5A1A"/>
    <w:pPr>
      <w:tabs>
        <w:tab w:val="left" w:pos="880"/>
        <w:tab w:val="right" w:leader="dot" w:pos="9062"/>
      </w:tabs>
      <w:spacing w:after="100"/>
      <w:ind w:left="480"/>
    </w:pPr>
  </w:style>
  <w:style w:type="paragraph" w:styleId="Nagwek">
    <w:name w:val="header"/>
    <w:basedOn w:val="Normalny"/>
    <w:link w:val="NagwekZnak"/>
    <w:uiPriority w:val="99"/>
    <w:unhideWhenUsed/>
    <w:rsid w:val="0010292C"/>
    <w:pPr>
      <w:tabs>
        <w:tab w:val="center" w:pos="4536"/>
        <w:tab w:val="right" w:pos="9072"/>
      </w:tabs>
    </w:pPr>
  </w:style>
  <w:style w:type="character" w:customStyle="1" w:styleId="NagwekZnak">
    <w:name w:val="Nagłówek Znak"/>
    <w:basedOn w:val="Domylnaczcionkaakapitu"/>
    <w:link w:val="Nagwek"/>
    <w:uiPriority w:val="99"/>
    <w:rsid w:val="0010292C"/>
    <w:rPr>
      <w:rFonts w:ascii="Arial" w:eastAsia="Times New Roman" w:hAnsi="Arial" w:cs="Times New Roman"/>
      <w:sz w:val="24"/>
      <w:szCs w:val="24"/>
      <w:lang w:eastAsia="ar-SA"/>
    </w:rPr>
  </w:style>
  <w:style w:type="paragraph" w:styleId="Stopka">
    <w:name w:val="footer"/>
    <w:basedOn w:val="Normalny"/>
    <w:link w:val="StopkaZnak"/>
    <w:uiPriority w:val="99"/>
    <w:unhideWhenUsed/>
    <w:rsid w:val="0010292C"/>
    <w:pPr>
      <w:tabs>
        <w:tab w:val="center" w:pos="4536"/>
        <w:tab w:val="right" w:pos="9072"/>
      </w:tabs>
    </w:pPr>
  </w:style>
  <w:style w:type="character" w:customStyle="1" w:styleId="StopkaZnak">
    <w:name w:val="Stopka Znak"/>
    <w:basedOn w:val="Domylnaczcionkaakapitu"/>
    <w:link w:val="Stopka"/>
    <w:uiPriority w:val="99"/>
    <w:rsid w:val="0010292C"/>
    <w:rPr>
      <w:rFonts w:ascii="Arial" w:eastAsia="Times New Roman" w:hAnsi="Arial" w:cs="Times New Roman"/>
      <w:sz w:val="24"/>
      <w:szCs w:val="24"/>
      <w:lang w:eastAsia="ar-SA"/>
    </w:rPr>
  </w:style>
  <w:style w:type="character" w:styleId="Tekstzastpczy">
    <w:name w:val="Placeholder Text"/>
    <w:basedOn w:val="Domylnaczcionkaakapitu"/>
    <w:uiPriority w:val="99"/>
    <w:semiHidden/>
    <w:rsid w:val="0096552F"/>
    <w:rPr>
      <w:color w:val="808080"/>
    </w:rPr>
  </w:style>
  <w:style w:type="character" w:styleId="Odwoaniedokomentarza">
    <w:name w:val="annotation reference"/>
    <w:basedOn w:val="Domylnaczcionkaakapitu"/>
    <w:uiPriority w:val="99"/>
    <w:semiHidden/>
    <w:unhideWhenUsed/>
    <w:rsid w:val="00E368FF"/>
    <w:rPr>
      <w:sz w:val="16"/>
      <w:szCs w:val="16"/>
    </w:rPr>
  </w:style>
  <w:style w:type="paragraph" w:styleId="Tekstkomentarza">
    <w:name w:val="annotation text"/>
    <w:basedOn w:val="Normalny"/>
    <w:link w:val="TekstkomentarzaZnak"/>
    <w:uiPriority w:val="99"/>
    <w:unhideWhenUsed/>
    <w:rsid w:val="00E368FF"/>
    <w:rPr>
      <w:sz w:val="20"/>
      <w:szCs w:val="20"/>
    </w:rPr>
  </w:style>
  <w:style w:type="character" w:customStyle="1" w:styleId="TekstkomentarzaZnak">
    <w:name w:val="Tekst komentarza Znak"/>
    <w:basedOn w:val="Domylnaczcionkaakapitu"/>
    <w:link w:val="Tekstkomentarza"/>
    <w:uiPriority w:val="99"/>
    <w:rsid w:val="00E368FF"/>
    <w:rPr>
      <w:rFonts w:ascii="Arial" w:eastAsia="Times New Roman" w:hAnsi="Arial"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E368FF"/>
    <w:rPr>
      <w:b/>
      <w:bCs/>
    </w:rPr>
  </w:style>
  <w:style w:type="character" w:customStyle="1" w:styleId="TematkomentarzaZnak">
    <w:name w:val="Temat komentarza Znak"/>
    <w:basedOn w:val="TekstkomentarzaZnak"/>
    <w:link w:val="Tematkomentarza"/>
    <w:uiPriority w:val="99"/>
    <w:semiHidden/>
    <w:rsid w:val="00E368FF"/>
    <w:rPr>
      <w:rFonts w:ascii="Arial" w:eastAsia="Times New Roman" w:hAnsi="Arial" w:cs="Times New Roman"/>
      <w:b/>
      <w:bCs/>
      <w:sz w:val="20"/>
      <w:szCs w:val="20"/>
      <w:lang w:eastAsia="ar-SA"/>
    </w:rPr>
  </w:style>
  <w:style w:type="paragraph" w:customStyle="1" w:styleId="TableParagraph">
    <w:name w:val="Table Paragraph"/>
    <w:basedOn w:val="Normalny"/>
    <w:uiPriority w:val="1"/>
    <w:qFormat/>
    <w:rsid w:val="005A5DAC"/>
    <w:pPr>
      <w:widowControl w:val="0"/>
      <w:suppressAutoHyphens w:val="0"/>
      <w:autoSpaceDE w:val="0"/>
      <w:autoSpaceDN w:val="0"/>
      <w:adjustRightInd w:val="0"/>
      <w:jc w:val="left"/>
    </w:pPr>
    <w:rPr>
      <w:rFonts w:ascii="Times New Roman" w:hAnsi="Times New Roman"/>
      <w:lang w:eastAsia="pl-PL"/>
    </w:rPr>
  </w:style>
  <w:style w:type="character" w:customStyle="1" w:styleId="Nierozpoznanawzmianka1">
    <w:name w:val="Nierozpoznana wzmianka1"/>
    <w:uiPriority w:val="99"/>
    <w:semiHidden/>
    <w:unhideWhenUsed/>
    <w:rsid w:val="005A5DAC"/>
    <w:rPr>
      <w:rFonts w:cs="Times New Roman"/>
      <w:color w:val="605E5C"/>
      <w:shd w:val="clear" w:color="auto" w:fill="E1DFDD"/>
    </w:rPr>
  </w:style>
  <w:style w:type="character" w:customStyle="1" w:styleId="AkapitzlistZnak">
    <w:name w:val="Akapit z listą Znak"/>
    <w:aliases w:val="normalny tekst Znak,L1 Znak,Numerowanie Znak,Akapit z listą5 Znak,T_SZ_List Paragraph Znak,Akapit z listą BS Znak,Kolorowa lista — akcent 11 Znak,Akapit z listą1 Znak,Średnia siatka 1 — akcent 21 Znak,sw tekst Znak,Nag 1 Znak"/>
    <w:link w:val="Akapitzlist"/>
    <w:uiPriority w:val="1"/>
    <w:qFormat/>
    <w:locked/>
    <w:rsid w:val="005A5DAC"/>
    <w:rPr>
      <w:rFonts w:ascii="Arial" w:eastAsia="Times New Roman" w:hAnsi="Arial" w:cs="Times New Roman"/>
      <w:sz w:val="24"/>
      <w:szCs w:val="24"/>
      <w:lang w:eastAsia="ar-SA"/>
    </w:rPr>
  </w:style>
  <w:style w:type="paragraph" w:customStyle="1" w:styleId="Default">
    <w:name w:val="Default"/>
    <w:rsid w:val="005A5DA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rzypisudolnego">
    <w:name w:val="footnote text"/>
    <w:basedOn w:val="Normalny"/>
    <w:link w:val="TekstprzypisudolnegoZnak"/>
    <w:uiPriority w:val="99"/>
    <w:semiHidden/>
    <w:unhideWhenUsed/>
    <w:rsid w:val="005A5DAC"/>
    <w:pPr>
      <w:widowControl w:val="0"/>
      <w:suppressAutoHyphens w:val="0"/>
      <w:autoSpaceDE w:val="0"/>
      <w:autoSpaceDN w:val="0"/>
      <w:adjustRightInd w:val="0"/>
      <w:jc w:val="left"/>
    </w:pPr>
    <w:rPr>
      <w:rFonts w:ascii="Trebuchet MS" w:hAnsi="Trebuchet MS" w:cs="Trebuchet MS"/>
      <w:sz w:val="20"/>
      <w:szCs w:val="20"/>
      <w:lang w:eastAsia="pl-PL"/>
    </w:rPr>
  </w:style>
  <w:style w:type="character" w:customStyle="1" w:styleId="TekstprzypisudolnegoZnak">
    <w:name w:val="Tekst przypisu dolnego Znak"/>
    <w:basedOn w:val="Domylnaczcionkaakapitu"/>
    <w:link w:val="Tekstprzypisudolnego"/>
    <w:uiPriority w:val="99"/>
    <w:semiHidden/>
    <w:rsid w:val="005A5DAC"/>
    <w:rPr>
      <w:rFonts w:ascii="Trebuchet MS" w:eastAsia="Times New Roman" w:hAnsi="Trebuchet MS" w:cs="Trebuchet MS"/>
      <w:sz w:val="20"/>
      <w:szCs w:val="20"/>
      <w:lang w:eastAsia="pl-PL"/>
    </w:rPr>
  </w:style>
  <w:style w:type="character" w:styleId="Odwoanieprzypisudolnego">
    <w:name w:val="footnote reference"/>
    <w:uiPriority w:val="99"/>
    <w:semiHidden/>
    <w:unhideWhenUsed/>
    <w:rsid w:val="005A5DAC"/>
    <w:rPr>
      <w:vertAlign w:val="superscript"/>
    </w:rPr>
  </w:style>
  <w:style w:type="paragraph" w:styleId="Poprawka">
    <w:name w:val="Revision"/>
    <w:hidden/>
    <w:uiPriority w:val="99"/>
    <w:semiHidden/>
    <w:rsid w:val="005A5DAC"/>
    <w:pPr>
      <w:spacing w:after="0" w:line="240" w:lineRule="auto"/>
    </w:pPr>
    <w:rPr>
      <w:rFonts w:ascii="Trebuchet MS" w:eastAsia="Times New Roman" w:hAnsi="Trebuchet MS" w:cs="Trebuchet MS"/>
      <w:lang w:eastAsia="pl-PL"/>
    </w:rPr>
  </w:style>
  <w:style w:type="paragraph" w:styleId="Listanumerowana">
    <w:name w:val="List Number"/>
    <w:basedOn w:val="Normalny"/>
    <w:uiPriority w:val="99"/>
    <w:semiHidden/>
    <w:unhideWhenUsed/>
    <w:rsid w:val="00DA0296"/>
    <w:pPr>
      <w:numPr>
        <w:numId w:val="30"/>
      </w:numPr>
      <w:suppressAutoHyphens w:val="0"/>
      <w:contextualSpacing/>
      <w:jc w:val="left"/>
    </w:pPr>
    <w:rPr>
      <w:szCs w:val="20"/>
    </w:rPr>
  </w:style>
  <w:style w:type="table" w:styleId="Tabela-Siatka">
    <w:name w:val="Table Grid"/>
    <w:basedOn w:val="Standardowy"/>
    <w:uiPriority w:val="59"/>
    <w:rsid w:val="00525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1">
    <w:name w:val="Punkt_1"/>
    <w:basedOn w:val="Normalny"/>
    <w:qFormat/>
    <w:rsid w:val="00131357"/>
    <w:pPr>
      <w:numPr>
        <w:numId w:val="31"/>
      </w:numPr>
      <w:tabs>
        <w:tab w:val="left" w:pos="397"/>
      </w:tabs>
      <w:suppressAutoHyphens w:val="0"/>
      <w:spacing w:before="120" w:after="120"/>
    </w:pPr>
    <w:rPr>
      <w:rFonts w:eastAsiaTheme="minorHAnsi" w:cstheme="minorBidi"/>
      <w:b/>
      <w:szCs w:val="22"/>
      <w:lang w:eastAsia="en-US"/>
    </w:rPr>
  </w:style>
  <w:style w:type="paragraph" w:customStyle="1" w:styleId="Punkt11">
    <w:name w:val="Punkt_1_1"/>
    <w:basedOn w:val="Normalny"/>
    <w:qFormat/>
    <w:rsid w:val="00131357"/>
    <w:pPr>
      <w:numPr>
        <w:ilvl w:val="1"/>
        <w:numId w:val="31"/>
      </w:numPr>
      <w:tabs>
        <w:tab w:val="left" w:pos="851"/>
      </w:tabs>
      <w:suppressAutoHyphens w:val="0"/>
      <w:spacing w:before="120" w:after="120"/>
    </w:pPr>
    <w:rPr>
      <w:rFonts w:eastAsiaTheme="minorHAnsi" w:cstheme="minorBidi"/>
      <w:b/>
      <w:szCs w:val="22"/>
      <w:lang w:eastAsia="en-US"/>
    </w:rPr>
  </w:style>
  <w:style w:type="paragraph" w:customStyle="1" w:styleId="Punkt111">
    <w:name w:val="Punkt_1_1_1"/>
    <w:basedOn w:val="Normalny"/>
    <w:qFormat/>
    <w:rsid w:val="00131357"/>
    <w:pPr>
      <w:numPr>
        <w:ilvl w:val="2"/>
        <w:numId w:val="31"/>
      </w:numPr>
      <w:suppressAutoHyphens w:val="0"/>
    </w:pPr>
    <w:rPr>
      <w:rFonts w:eastAsiaTheme="minorHAnsi" w:cstheme="minorBidi"/>
      <w:szCs w:val="22"/>
      <w:lang w:eastAsia="en-US"/>
    </w:rPr>
  </w:style>
  <w:style w:type="paragraph" w:customStyle="1" w:styleId="Tekst11">
    <w:name w:val="Tekst_1_1"/>
    <w:basedOn w:val="Normalny"/>
    <w:qFormat/>
    <w:rsid w:val="004A1A33"/>
    <w:pPr>
      <w:suppressAutoHyphens w:val="0"/>
      <w:ind w:left="851"/>
    </w:pPr>
    <w:rPr>
      <w:rFonts w:eastAsiaTheme="minorHAnsi" w:cstheme="minorBidi"/>
      <w:szCs w:val="22"/>
      <w:lang w:eastAsia="en-US"/>
    </w:rPr>
  </w:style>
  <w:style w:type="paragraph" w:styleId="NormalnyWeb">
    <w:name w:val="Normal (Web)"/>
    <w:basedOn w:val="Normalny"/>
    <w:uiPriority w:val="99"/>
    <w:semiHidden/>
    <w:unhideWhenUsed/>
    <w:rsid w:val="000346E4"/>
    <w:pPr>
      <w:suppressAutoHyphens w:val="0"/>
      <w:spacing w:before="100" w:beforeAutospacing="1" w:after="100" w:afterAutospacing="1"/>
      <w:jc w:val="left"/>
    </w:pPr>
    <w:rPr>
      <w:rFonts w:ascii="Times New Roman" w:hAnsi="Times New Roman"/>
      <w:lang w:eastAsia="pl-PL"/>
    </w:rPr>
  </w:style>
  <w:style w:type="paragraph" w:customStyle="1" w:styleId="Tekst1">
    <w:name w:val="Tekst_1"/>
    <w:basedOn w:val="Normalny"/>
    <w:qFormat/>
    <w:rsid w:val="00AB31C6"/>
    <w:pPr>
      <w:suppressAutoHyphens w:val="0"/>
      <w:ind w:left="397"/>
    </w:pPr>
    <w:rPr>
      <w:rFonts w:eastAsiaTheme="minorHAnsi" w:cstheme="minorBidi"/>
      <w:szCs w:val="22"/>
      <w:lang w:eastAsia="en-US"/>
    </w:rPr>
  </w:style>
  <w:style w:type="character" w:customStyle="1" w:styleId="Nierozpoznanawzmianka2">
    <w:name w:val="Nierozpoznana wzmianka2"/>
    <w:basedOn w:val="Domylnaczcionkaakapitu"/>
    <w:uiPriority w:val="99"/>
    <w:semiHidden/>
    <w:unhideWhenUsed/>
    <w:rsid w:val="0034134B"/>
    <w:rPr>
      <w:color w:val="605E5C"/>
      <w:shd w:val="clear" w:color="auto" w:fill="E1DFDD"/>
    </w:rPr>
  </w:style>
  <w:style w:type="table" w:customStyle="1" w:styleId="Siatkatabelijasna1">
    <w:name w:val="Siatka tabeli — jasna1"/>
    <w:basedOn w:val="Standardowy"/>
    <w:uiPriority w:val="40"/>
    <w:rsid w:val="00016CF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yteHipercze">
    <w:name w:val="FollowedHyperlink"/>
    <w:basedOn w:val="Domylnaczcionkaakapitu"/>
    <w:uiPriority w:val="99"/>
    <w:semiHidden/>
    <w:unhideWhenUsed/>
    <w:rsid w:val="00905968"/>
    <w:rPr>
      <w:color w:val="800080" w:themeColor="followedHyperlink"/>
      <w:u w:val="single"/>
    </w:rPr>
  </w:style>
  <w:style w:type="character" w:styleId="Nierozpoznanawzmianka">
    <w:name w:val="Unresolved Mention"/>
    <w:basedOn w:val="Domylnaczcionkaakapitu"/>
    <w:uiPriority w:val="99"/>
    <w:semiHidden/>
    <w:unhideWhenUsed/>
    <w:rsid w:val="00FC61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950">
      <w:bodyDiv w:val="1"/>
      <w:marLeft w:val="0"/>
      <w:marRight w:val="0"/>
      <w:marTop w:val="0"/>
      <w:marBottom w:val="0"/>
      <w:divBdr>
        <w:top w:val="none" w:sz="0" w:space="0" w:color="auto"/>
        <w:left w:val="none" w:sz="0" w:space="0" w:color="auto"/>
        <w:bottom w:val="none" w:sz="0" w:space="0" w:color="auto"/>
        <w:right w:val="none" w:sz="0" w:space="0" w:color="auto"/>
      </w:divBdr>
    </w:div>
    <w:div w:id="109521439">
      <w:bodyDiv w:val="1"/>
      <w:marLeft w:val="0"/>
      <w:marRight w:val="0"/>
      <w:marTop w:val="0"/>
      <w:marBottom w:val="0"/>
      <w:divBdr>
        <w:top w:val="none" w:sz="0" w:space="0" w:color="auto"/>
        <w:left w:val="none" w:sz="0" w:space="0" w:color="auto"/>
        <w:bottom w:val="none" w:sz="0" w:space="0" w:color="auto"/>
        <w:right w:val="none" w:sz="0" w:space="0" w:color="auto"/>
      </w:divBdr>
    </w:div>
    <w:div w:id="251478546">
      <w:bodyDiv w:val="1"/>
      <w:marLeft w:val="0"/>
      <w:marRight w:val="0"/>
      <w:marTop w:val="0"/>
      <w:marBottom w:val="0"/>
      <w:divBdr>
        <w:top w:val="none" w:sz="0" w:space="0" w:color="auto"/>
        <w:left w:val="none" w:sz="0" w:space="0" w:color="auto"/>
        <w:bottom w:val="none" w:sz="0" w:space="0" w:color="auto"/>
        <w:right w:val="none" w:sz="0" w:space="0" w:color="auto"/>
      </w:divBdr>
    </w:div>
    <w:div w:id="298532383">
      <w:bodyDiv w:val="1"/>
      <w:marLeft w:val="0"/>
      <w:marRight w:val="0"/>
      <w:marTop w:val="0"/>
      <w:marBottom w:val="0"/>
      <w:divBdr>
        <w:top w:val="none" w:sz="0" w:space="0" w:color="auto"/>
        <w:left w:val="none" w:sz="0" w:space="0" w:color="auto"/>
        <w:bottom w:val="none" w:sz="0" w:space="0" w:color="auto"/>
        <w:right w:val="none" w:sz="0" w:space="0" w:color="auto"/>
      </w:divBdr>
    </w:div>
    <w:div w:id="318970353">
      <w:bodyDiv w:val="1"/>
      <w:marLeft w:val="0"/>
      <w:marRight w:val="0"/>
      <w:marTop w:val="0"/>
      <w:marBottom w:val="0"/>
      <w:divBdr>
        <w:top w:val="none" w:sz="0" w:space="0" w:color="auto"/>
        <w:left w:val="none" w:sz="0" w:space="0" w:color="auto"/>
        <w:bottom w:val="none" w:sz="0" w:space="0" w:color="auto"/>
        <w:right w:val="none" w:sz="0" w:space="0" w:color="auto"/>
      </w:divBdr>
    </w:div>
    <w:div w:id="342125056">
      <w:bodyDiv w:val="1"/>
      <w:marLeft w:val="0"/>
      <w:marRight w:val="0"/>
      <w:marTop w:val="0"/>
      <w:marBottom w:val="0"/>
      <w:divBdr>
        <w:top w:val="none" w:sz="0" w:space="0" w:color="auto"/>
        <w:left w:val="none" w:sz="0" w:space="0" w:color="auto"/>
        <w:bottom w:val="none" w:sz="0" w:space="0" w:color="auto"/>
        <w:right w:val="none" w:sz="0" w:space="0" w:color="auto"/>
      </w:divBdr>
    </w:div>
    <w:div w:id="495726840">
      <w:bodyDiv w:val="1"/>
      <w:marLeft w:val="0"/>
      <w:marRight w:val="0"/>
      <w:marTop w:val="0"/>
      <w:marBottom w:val="0"/>
      <w:divBdr>
        <w:top w:val="none" w:sz="0" w:space="0" w:color="auto"/>
        <w:left w:val="none" w:sz="0" w:space="0" w:color="auto"/>
        <w:bottom w:val="none" w:sz="0" w:space="0" w:color="auto"/>
        <w:right w:val="none" w:sz="0" w:space="0" w:color="auto"/>
      </w:divBdr>
    </w:div>
    <w:div w:id="716785446">
      <w:bodyDiv w:val="1"/>
      <w:marLeft w:val="0"/>
      <w:marRight w:val="0"/>
      <w:marTop w:val="0"/>
      <w:marBottom w:val="0"/>
      <w:divBdr>
        <w:top w:val="none" w:sz="0" w:space="0" w:color="auto"/>
        <w:left w:val="none" w:sz="0" w:space="0" w:color="auto"/>
        <w:bottom w:val="none" w:sz="0" w:space="0" w:color="auto"/>
        <w:right w:val="none" w:sz="0" w:space="0" w:color="auto"/>
      </w:divBdr>
    </w:div>
    <w:div w:id="728303895">
      <w:bodyDiv w:val="1"/>
      <w:marLeft w:val="0"/>
      <w:marRight w:val="0"/>
      <w:marTop w:val="0"/>
      <w:marBottom w:val="0"/>
      <w:divBdr>
        <w:top w:val="none" w:sz="0" w:space="0" w:color="auto"/>
        <w:left w:val="none" w:sz="0" w:space="0" w:color="auto"/>
        <w:bottom w:val="none" w:sz="0" w:space="0" w:color="auto"/>
        <w:right w:val="none" w:sz="0" w:space="0" w:color="auto"/>
      </w:divBdr>
    </w:div>
    <w:div w:id="745298649">
      <w:bodyDiv w:val="1"/>
      <w:marLeft w:val="0"/>
      <w:marRight w:val="0"/>
      <w:marTop w:val="0"/>
      <w:marBottom w:val="0"/>
      <w:divBdr>
        <w:top w:val="none" w:sz="0" w:space="0" w:color="auto"/>
        <w:left w:val="none" w:sz="0" w:space="0" w:color="auto"/>
        <w:bottom w:val="none" w:sz="0" w:space="0" w:color="auto"/>
        <w:right w:val="none" w:sz="0" w:space="0" w:color="auto"/>
      </w:divBdr>
    </w:div>
    <w:div w:id="748235335">
      <w:bodyDiv w:val="1"/>
      <w:marLeft w:val="0"/>
      <w:marRight w:val="0"/>
      <w:marTop w:val="0"/>
      <w:marBottom w:val="0"/>
      <w:divBdr>
        <w:top w:val="none" w:sz="0" w:space="0" w:color="auto"/>
        <w:left w:val="none" w:sz="0" w:space="0" w:color="auto"/>
        <w:bottom w:val="none" w:sz="0" w:space="0" w:color="auto"/>
        <w:right w:val="none" w:sz="0" w:space="0" w:color="auto"/>
      </w:divBdr>
    </w:div>
    <w:div w:id="850725598">
      <w:bodyDiv w:val="1"/>
      <w:marLeft w:val="0"/>
      <w:marRight w:val="0"/>
      <w:marTop w:val="0"/>
      <w:marBottom w:val="0"/>
      <w:divBdr>
        <w:top w:val="none" w:sz="0" w:space="0" w:color="auto"/>
        <w:left w:val="none" w:sz="0" w:space="0" w:color="auto"/>
        <w:bottom w:val="none" w:sz="0" w:space="0" w:color="auto"/>
        <w:right w:val="none" w:sz="0" w:space="0" w:color="auto"/>
      </w:divBdr>
    </w:div>
    <w:div w:id="976838820">
      <w:bodyDiv w:val="1"/>
      <w:marLeft w:val="0"/>
      <w:marRight w:val="0"/>
      <w:marTop w:val="0"/>
      <w:marBottom w:val="0"/>
      <w:divBdr>
        <w:top w:val="none" w:sz="0" w:space="0" w:color="auto"/>
        <w:left w:val="none" w:sz="0" w:space="0" w:color="auto"/>
        <w:bottom w:val="none" w:sz="0" w:space="0" w:color="auto"/>
        <w:right w:val="none" w:sz="0" w:space="0" w:color="auto"/>
      </w:divBdr>
    </w:div>
    <w:div w:id="981228718">
      <w:bodyDiv w:val="1"/>
      <w:marLeft w:val="0"/>
      <w:marRight w:val="0"/>
      <w:marTop w:val="0"/>
      <w:marBottom w:val="0"/>
      <w:divBdr>
        <w:top w:val="none" w:sz="0" w:space="0" w:color="auto"/>
        <w:left w:val="none" w:sz="0" w:space="0" w:color="auto"/>
        <w:bottom w:val="none" w:sz="0" w:space="0" w:color="auto"/>
        <w:right w:val="none" w:sz="0" w:space="0" w:color="auto"/>
      </w:divBdr>
    </w:div>
    <w:div w:id="1007714217">
      <w:bodyDiv w:val="1"/>
      <w:marLeft w:val="0"/>
      <w:marRight w:val="0"/>
      <w:marTop w:val="0"/>
      <w:marBottom w:val="0"/>
      <w:divBdr>
        <w:top w:val="none" w:sz="0" w:space="0" w:color="auto"/>
        <w:left w:val="none" w:sz="0" w:space="0" w:color="auto"/>
        <w:bottom w:val="none" w:sz="0" w:space="0" w:color="auto"/>
        <w:right w:val="none" w:sz="0" w:space="0" w:color="auto"/>
      </w:divBdr>
    </w:div>
    <w:div w:id="1064572420">
      <w:bodyDiv w:val="1"/>
      <w:marLeft w:val="0"/>
      <w:marRight w:val="0"/>
      <w:marTop w:val="0"/>
      <w:marBottom w:val="0"/>
      <w:divBdr>
        <w:top w:val="none" w:sz="0" w:space="0" w:color="auto"/>
        <w:left w:val="none" w:sz="0" w:space="0" w:color="auto"/>
        <w:bottom w:val="none" w:sz="0" w:space="0" w:color="auto"/>
        <w:right w:val="none" w:sz="0" w:space="0" w:color="auto"/>
      </w:divBdr>
    </w:div>
    <w:div w:id="1091315666">
      <w:bodyDiv w:val="1"/>
      <w:marLeft w:val="0"/>
      <w:marRight w:val="0"/>
      <w:marTop w:val="0"/>
      <w:marBottom w:val="0"/>
      <w:divBdr>
        <w:top w:val="none" w:sz="0" w:space="0" w:color="auto"/>
        <w:left w:val="none" w:sz="0" w:space="0" w:color="auto"/>
        <w:bottom w:val="none" w:sz="0" w:space="0" w:color="auto"/>
        <w:right w:val="none" w:sz="0" w:space="0" w:color="auto"/>
      </w:divBdr>
    </w:div>
    <w:div w:id="1103111695">
      <w:bodyDiv w:val="1"/>
      <w:marLeft w:val="0"/>
      <w:marRight w:val="0"/>
      <w:marTop w:val="0"/>
      <w:marBottom w:val="0"/>
      <w:divBdr>
        <w:top w:val="none" w:sz="0" w:space="0" w:color="auto"/>
        <w:left w:val="none" w:sz="0" w:space="0" w:color="auto"/>
        <w:bottom w:val="none" w:sz="0" w:space="0" w:color="auto"/>
        <w:right w:val="none" w:sz="0" w:space="0" w:color="auto"/>
      </w:divBdr>
    </w:div>
    <w:div w:id="1189291275">
      <w:bodyDiv w:val="1"/>
      <w:marLeft w:val="0"/>
      <w:marRight w:val="0"/>
      <w:marTop w:val="0"/>
      <w:marBottom w:val="0"/>
      <w:divBdr>
        <w:top w:val="none" w:sz="0" w:space="0" w:color="auto"/>
        <w:left w:val="none" w:sz="0" w:space="0" w:color="auto"/>
        <w:bottom w:val="none" w:sz="0" w:space="0" w:color="auto"/>
        <w:right w:val="none" w:sz="0" w:space="0" w:color="auto"/>
      </w:divBdr>
    </w:div>
    <w:div w:id="1290823568">
      <w:bodyDiv w:val="1"/>
      <w:marLeft w:val="0"/>
      <w:marRight w:val="0"/>
      <w:marTop w:val="0"/>
      <w:marBottom w:val="0"/>
      <w:divBdr>
        <w:top w:val="none" w:sz="0" w:space="0" w:color="auto"/>
        <w:left w:val="none" w:sz="0" w:space="0" w:color="auto"/>
        <w:bottom w:val="none" w:sz="0" w:space="0" w:color="auto"/>
        <w:right w:val="none" w:sz="0" w:space="0" w:color="auto"/>
      </w:divBdr>
    </w:div>
    <w:div w:id="1298417337">
      <w:bodyDiv w:val="1"/>
      <w:marLeft w:val="0"/>
      <w:marRight w:val="0"/>
      <w:marTop w:val="0"/>
      <w:marBottom w:val="0"/>
      <w:divBdr>
        <w:top w:val="none" w:sz="0" w:space="0" w:color="auto"/>
        <w:left w:val="none" w:sz="0" w:space="0" w:color="auto"/>
        <w:bottom w:val="none" w:sz="0" w:space="0" w:color="auto"/>
        <w:right w:val="none" w:sz="0" w:space="0" w:color="auto"/>
      </w:divBdr>
    </w:div>
    <w:div w:id="1450779818">
      <w:bodyDiv w:val="1"/>
      <w:marLeft w:val="0"/>
      <w:marRight w:val="0"/>
      <w:marTop w:val="0"/>
      <w:marBottom w:val="0"/>
      <w:divBdr>
        <w:top w:val="none" w:sz="0" w:space="0" w:color="auto"/>
        <w:left w:val="none" w:sz="0" w:space="0" w:color="auto"/>
        <w:bottom w:val="none" w:sz="0" w:space="0" w:color="auto"/>
        <w:right w:val="none" w:sz="0" w:space="0" w:color="auto"/>
      </w:divBdr>
    </w:div>
    <w:div w:id="1583098207">
      <w:bodyDiv w:val="1"/>
      <w:marLeft w:val="0"/>
      <w:marRight w:val="0"/>
      <w:marTop w:val="0"/>
      <w:marBottom w:val="0"/>
      <w:divBdr>
        <w:top w:val="none" w:sz="0" w:space="0" w:color="auto"/>
        <w:left w:val="none" w:sz="0" w:space="0" w:color="auto"/>
        <w:bottom w:val="none" w:sz="0" w:space="0" w:color="auto"/>
        <w:right w:val="none" w:sz="0" w:space="0" w:color="auto"/>
      </w:divBdr>
    </w:div>
    <w:div w:id="1627928260">
      <w:bodyDiv w:val="1"/>
      <w:marLeft w:val="0"/>
      <w:marRight w:val="0"/>
      <w:marTop w:val="0"/>
      <w:marBottom w:val="0"/>
      <w:divBdr>
        <w:top w:val="none" w:sz="0" w:space="0" w:color="auto"/>
        <w:left w:val="none" w:sz="0" w:space="0" w:color="auto"/>
        <w:bottom w:val="none" w:sz="0" w:space="0" w:color="auto"/>
        <w:right w:val="none" w:sz="0" w:space="0" w:color="auto"/>
      </w:divBdr>
    </w:div>
    <w:div w:id="1705210542">
      <w:bodyDiv w:val="1"/>
      <w:marLeft w:val="0"/>
      <w:marRight w:val="0"/>
      <w:marTop w:val="0"/>
      <w:marBottom w:val="0"/>
      <w:divBdr>
        <w:top w:val="none" w:sz="0" w:space="0" w:color="auto"/>
        <w:left w:val="none" w:sz="0" w:space="0" w:color="auto"/>
        <w:bottom w:val="none" w:sz="0" w:space="0" w:color="auto"/>
        <w:right w:val="none" w:sz="0" w:space="0" w:color="auto"/>
      </w:divBdr>
    </w:div>
    <w:div w:id="1717581963">
      <w:bodyDiv w:val="1"/>
      <w:marLeft w:val="0"/>
      <w:marRight w:val="0"/>
      <w:marTop w:val="0"/>
      <w:marBottom w:val="0"/>
      <w:divBdr>
        <w:top w:val="none" w:sz="0" w:space="0" w:color="auto"/>
        <w:left w:val="none" w:sz="0" w:space="0" w:color="auto"/>
        <w:bottom w:val="none" w:sz="0" w:space="0" w:color="auto"/>
        <w:right w:val="none" w:sz="0" w:space="0" w:color="auto"/>
      </w:divBdr>
    </w:div>
    <w:div w:id="192395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latformazakupowa.p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ms.ms.gov.pl" TargetMode="External"/><Relationship Id="rId7" Type="http://schemas.openxmlformats.org/officeDocument/2006/relationships/footnotes" Target="footnotes.xml"/><Relationship Id="rId12" Type="http://schemas.openxmlformats.org/officeDocument/2006/relationships/hyperlink" Target="https://platformazakupowa.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latformazakupowa.pl/strona/instrukcje-wykonawc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latformazakupowa.pl/strona/45-instrukcje" TargetMode="External"/><Relationship Id="rId23" Type="http://schemas.openxmlformats.org/officeDocument/2006/relationships/fontTable" Target="fontTable.xml"/><Relationship Id="rId10" Type="http://schemas.openxmlformats.org/officeDocument/2006/relationships/hyperlink" Target="http://www.rzikrakow.wp.mil.pl"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latformazakupowa.pl" TargetMode="External"/><Relationship Id="rId22" Type="http://schemas.openxmlformats.org/officeDocument/2006/relationships/hyperlink" Target="https://www.ceidg.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2B96E-2F73-4032-9CBF-509F6A7CEE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BDE7099-8259-43FF-9C6C-165E229C0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41</Pages>
  <Words>12697</Words>
  <Characters>76188</Characters>
  <Application>Microsoft Office Word</Application>
  <DocSecurity>0</DocSecurity>
  <Lines>634</Lines>
  <Paragraphs>177</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Microsoft</Company>
  <LinksUpToDate>false</LinksUpToDate>
  <CharactersWithSpaces>88708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Chucherko Karolina</dc:creator>
  <cp:lastModifiedBy>Agnieszka Sotoła</cp:lastModifiedBy>
  <cp:revision>7</cp:revision>
  <cp:lastPrinted>2026-05-08T09:55:00Z</cp:lastPrinted>
  <dcterms:created xsi:type="dcterms:W3CDTF">2026-05-08T05:56:00Z</dcterms:created>
  <dcterms:modified xsi:type="dcterms:W3CDTF">2026-05-11T07:01:00Z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cd2a6207-9d3f-484b-86a1-1112f6189c87</vt:lpwstr>
  </property>
  <property fmtid="{D5CDD505-2E9C-101B-9397-08002B2CF9AE}" pid="3" name="bjSaver">
    <vt:lpwstr>yBNLs5gmjDQItdc5hDW2DDR4D2EdoUSj</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