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FB86" w14:textId="33DB5FFB" w:rsidR="00BD6A3D" w:rsidRPr="00323172" w:rsidRDefault="00BD6A3D" w:rsidP="00291188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291188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291188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8062CE4" w14:textId="77777777" w:rsidR="00BD6A3D" w:rsidRPr="00323172" w:rsidRDefault="00BD6A3D" w:rsidP="00291188">
      <w:pPr>
        <w:spacing w:after="0"/>
        <w:ind w:left="5664"/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</w:pP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Krakowski Holding Komunalny S.A. w Krakowie, </w:t>
      </w:r>
    </w:p>
    <w:p w14:paraId="3FF4D6EF" w14:textId="77777777" w:rsidR="00BD6A3D" w:rsidRPr="00323172" w:rsidRDefault="00BD6A3D" w:rsidP="00291188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>ul. Jana Brożka 3, 30-347 Kraków</w:t>
      </w:r>
    </w:p>
    <w:p w14:paraId="2EE659D4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291188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323172">
        <w:rPr>
          <w:rFonts w:asciiTheme="minorHAnsi" w:hAnsiTheme="minorHAnsi" w:cstheme="minorHAnsi"/>
          <w:i/>
        </w:rPr>
        <w:t>CEiDG</w:t>
      </w:r>
      <w:proofErr w:type="spellEnd"/>
      <w:r w:rsidRPr="00323172">
        <w:rPr>
          <w:rFonts w:asciiTheme="minorHAnsi" w:hAnsiTheme="minorHAnsi" w:cstheme="minorHAnsi"/>
          <w:i/>
        </w:rPr>
        <w:t>)</w:t>
      </w:r>
    </w:p>
    <w:p w14:paraId="718A0EC5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291188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291188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7777777" w:rsidR="00BD6A3D" w:rsidRPr="00323172" w:rsidRDefault="00BD6A3D" w:rsidP="00291188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C49E478" w14:textId="2060DDC2" w:rsidR="00BD6A3D" w:rsidRPr="00323172" w:rsidRDefault="00BD6A3D" w:rsidP="00291188">
      <w:pPr>
        <w:pStyle w:val="Tytu"/>
        <w:spacing w:line="276" w:lineRule="auto"/>
        <w:rPr>
          <w:rFonts w:asciiTheme="minorHAnsi" w:hAnsiTheme="minorHAnsi" w:cstheme="minorHAnsi"/>
          <w:sz w:val="28"/>
          <w:szCs w:val="14"/>
        </w:rPr>
      </w:pPr>
      <w:bookmarkStart w:id="0" w:name="bookmark4"/>
      <w:r w:rsidRPr="00323172">
        <w:rPr>
          <w:rFonts w:asciiTheme="minorHAnsi" w:hAnsiTheme="minorHAnsi" w:cstheme="minorHAnsi"/>
          <w:sz w:val="28"/>
          <w:szCs w:val="14"/>
        </w:rPr>
        <w:t xml:space="preserve">OŚWIADCZENIE DOTYCZĄCE PRZESŁANEK WYKLUCZENIA Z POSTĘPOWANIA </w:t>
      </w:r>
      <w:bookmarkEnd w:id="0"/>
    </w:p>
    <w:p w14:paraId="79CE9B91" w14:textId="16E2B2CE" w:rsidR="00BD6A3D" w:rsidRPr="00323172" w:rsidRDefault="00BD6A3D" w:rsidP="00291188">
      <w:pPr>
        <w:pStyle w:val="Tytu"/>
        <w:spacing w:line="276" w:lineRule="auto"/>
        <w:rPr>
          <w:rFonts w:asciiTheme="minorHAnsi" w:hAnsiTheme="minorHAnsi" w:cstheme="minorHAnsi"/>
          <w:sz w:val="28"/>
          <w:szCs w:val="14"/>
        </w:rPr>
      </w:pPr>
      <w:r w:rsidRPr="00323172">
        <w:rPr>
          <w:rFonts w:asciiTheme="minorHAnsi" w:hAnsiTheme="minorHAnsi" w:cstheme="minorHAnsi"/>
          <w:sz w:val="28"/>
          <w:szCs w:val="14"/>
        </w:rPr>
        <w:t>składane na podstawie art. 125 ustawy z dnia 11 września 2019 r. Prawo zamówień publicznych (dalej jako „PZP”),</w:t>
      </w:r>
    </w:p>
    <w:p w14:paraId="063310ED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01D0253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w charakterze:</w:t>
      </w:r>
    </w:p>
    <w:p w14:paraId="23EF2D21" w14:textId="4E58A05F" w:rsidR="00BD6A3D" w:rsidRPr="00323172" w:rsidRDefault="00A21430" w:rsidP="00291188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399561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</w:t>
      </w:r>
    </w:p>
    <w:p w14:paraId="29A311F2" w14:textId="1DB1CBC0" w:rsidR="00BD6A3D" w:rsidRPr="00323172" w:rsidRDefault="00A21430" w:rsidP="00291188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20730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>Wykonawcy wspólnie ubiegającego się o zamówienie</w:t>
      </w:r>
    </w:p>
    <w:p w14:paraId="6FF44B46" w14:textId="56E7B8EA" w:rsidR="00BD6A3D" w:rsidRPr="00323172" w:rsidRDefault="00A21430" w:rsidP="00291188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1545484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</w:t>
      </w:r>
    </w:p>
    <w:p w14:paraId="09F8BEE2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(zaznaczyć odpowiedni kwadrat)</w:t>
      </w:r>
    </w:p>
    <w:p w14:paraId="26BFA0B8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3E254ABD" w14:textId="73E9728F" w:rsidR="00BD6A3D" w:rsidRPr="00781949" w:rsidRDefault="00BD6A3D" w:rsidP="00291188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A6378B" w:rsidRPr="00A6378B">
        <w:rPr>
          <w:rFonts w:asciiTheme="minorHAnsi" w:hAnsiTheme="minorHAnsi" w:cstheme="minorHAnsi"/>
          <w:b/>
          <w:bCs/>
          <w:sz w:val="24"/>
          <w:szCs w:val="24"/>
        </w:rPr>
        <w:t xml:space="preserve">Dostawa </w:t>
      </w:r>
      <w:proofErr w:type="spellStart"/>
      <w:r w:rsidR="00A6378B" w:rsidRPr="00A6378B">
        <w:rPr>
          <w:rFonts w:asciiTheme="minorHAnsi" w:hAnsiTheme="minorHAnsi" w:cstheme="minorHAnsi"/>
          <w:b/>
          <w:bCs/>
          <w:sz w:val="24"/>
          <w:szCs w:val="24"/>
        </w:rPr>
        <w:t>miniładowarki</w:t>
      </w:r>
      <w:proofErr w:type="spellEnd"/>
      <w:r w:rsidR="00A6378B" w:rsidRPr="00A6378B">
        <w:rPr>
          <w:rFonts w:asciiTheme="minorHAnsi" w:hAnsiTheme="minorHAnsi" w:cstheme="minorHAnsi"/>
          <w:b/>
          <w:bCs/>
          <w:sz w:val="24"/>
          <w:szCs w:val="24"/>
        </w:rPr>
        <w:t xml:space="preserve"> do Zakładu Termicznego Przekształcania Odpadów w Krakowie</w:t>
      </w:r>
      <w:r w:rsidR="00A6378B" w:rsidRPr="00A6378B" w:rsidDel="00A6378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81949" w:rsidRPr="00781949">
        <w:rPr>
          <w:rFonts w:asciiTheme="minorHAnsi" w:hAnsiTheme="minorHAnsi" w:cstheme="minorHAnsi"/>
          <w:b/>
          <w:bCs/>
          <w:sz w:val="24"/>
          <w:szCs w:val="24"/>
        </w:rPr>
        <w:t>(OZP-271-TP-</w:t>
      </w:r>
      <w:r w:rsidR="00A6378B">
        <w:rPr>
          <w:rFonts w:asciiTheme="minorHAnsi" w:hAnsiTheme="minorHAnsi" w:cstheme="minorHAnsi"/>
          <w:b/>
          <w:bCs/>
          <w:sz w:val="24"/>
          <w:szCs w:val="24"/>
        </w:rPr>
        <w:t>13</w:t>
      </w:r>
      <w:r w:rsidR="00781949" w:rsidRPr="00781949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A6378B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781949" w:rsidRPr="00781949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78194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Krakowski Holding Komunalny S.A. w Krakowie, </w:t>
      </w:r>
      <w:r w:rsidRPr="0032317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039DED64" w14:textId="08B93198" w:rsidR="00154712" w:rsidRDefault="00154712" w:rsidP="0029118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DE23D8C" w14:textId="05C6107E" w:rsidR="00BD6A3D" w:rsidRPr="00323172" w:rsidRDefault="00444B39" w:rsidP="00291188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 xml:space="preserve">Oświadczenia dotyczące wykluczenia: </w:t>
      </w:r>
    </w:p>
    <w:p w14:paraId="0B5FDB9C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ust. 1 oraz art. 109 ust. 1 pkt 2- 4, 6, 8-10 PZP</w:t>
      </w:r>
      <w:r w:rsidRPr="0032317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7778A88A" w14:textId="77777777" w:rsidR="00BD6A3D" w:rsidRPr="00323172" w:rsidRDefault="00BD6A3D" w:rsidP="00291188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ALBO:</w:t>
      </w:r>
    </w:p>
    <w:p w14:paraId="36E4D5F3" w14:textId="75682A44" w:rsidR="00046DFD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323172">
        <w:rPr>
          <w:rFonts w:asciiTheme="minorHAnsi" w:hAnsiTheme="minorHAnsi" w:cstheme="minorHAnsi"/>
          <w:i/>
          <w:sz w:val="24"/>
          <w:szCs w:val="24"/>
        </w:rPr>
        <w:t>(</w:t>
      </w:r>
      <w:r w:rsidRPr="00323172">
        <w:rPr>
          <w:rFonts w:asciiTheme="minorHAnsi" w:hAnsiTheme="minorHAnsi" w:cstheme="minorHAnsi"/>
          <w:i/>
        </w:rPr>
        <w:t>podać mającą zastosowanie podstawę wykluczenia spośród wymienionych w</w:t>
      </w:r>
      <w:r w:rsidRPr="00323172">
        <w:rPr>
          <w:rFonts w:asciiTheme="minorHAnsi" w:eastAsia="Times New Roman" w:hAnsiTheme="minorHAnsi" w:cstheme="minorHAnsi"/>
          <w:bCs/>
          <w:i/>
          <w:iCs/>
          <w:lang w:eastAsia="ar-SA"/>
        </w:rPr>
        <w:t> </w:t>
      </w:r>
      <w:r w:rsidRPr="00323172">
        <w:rPr>
          <w:rFonts w:asciiTheme="minorHAnsi" w:hAnsiTheme="minorHAnsi" w:cstheme="minorHAnsi"/>
          <w:i/>
        </w:rPr>
        <w:t>art. 108 oraz art. 109 ust. 1 pkt 2-4,</w:t>
      </w:r>
      <w:r w:rsidR="00DD3136">
        <w:rPr>
          <w:rFonts w:asciiTheme="minorHAnsi" w:hAnsiTheme="minorHAnsi" w:cstheme="minorHAnsi"/>
          <w:i/>
        </w:rPr>
        <w:t xml:space="preserve"> 6,</w:t>
      </w:r>
      <w:r w:rsidRPr="00323172">
        <w:rPr>
          <w:rFonts w:asciiTheme="minorHAnsi" w:hAnsiTheme="minorHAnsi" w:cstheme="minorHAnsi"/>
          <w:i/>
        </w:rPr>
        <w:t xml:space="preserve"> 8-10 PZP</w:t>
      </w:r>
      <w:r w:rsidRPr="00323172">
        <w:rPr>
          <w:rFonts w:asciiTheme="minorHAnsi" w:hAnsiTheme="minorHAnsi" w:cstheme="minorHAnsi"/>
          <w:i/>
          <w:sz w:val="24"/>
          <w:szCs w:val="24"/>
        </w:rPr>
        <w:t>).</w:t>
      </w:r>
      <w:r w:rsidRPr="0032317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………………………………………………………………………………………………………………………………………………………………………..................................</w:t>
      </w:r>
      <w:r w:rsidR="005E5B1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3C11DBF" w14:textId="46504492" w:rsidR="00BD6A3D" w:rsidRPr="00323172" w:rsidRDefault="00444B39" w:rsidP="00291188">
      <w:pPr>
        <w:keepNext/>
        <w:shd w:val="clear" w:color="auto" w:fill="BFBFBF"/>
        <w:spacing w:before="240"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129EE48F" w14:textId="77777777" w:rsidR="00BD6A3D" w:rsidRPr="00323172" w:rsidRDefault="00BD6A3D" w:rsidP="00291188">
      <w:pPr>
        <w:spacing w:before="120"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2EFF4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FAC51B7" w14:textId="2E713F71" w:rsidR="00BD6A3D" w:rsidRPr="00323172" w:rsidRDefault="00BD6A3D" w:rsidP="00291188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0C78683" w14:textId="77777777" w:rsidR="00BD6A3D" w:rsidRPr="00323172" w:rsidRDefault="00BD6A3D" w:rsidP="00291188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(kwalifikowany podpis elektroniczny</w:t>
      </w:r>
    </w:p>
    <w:p w14:paraId="61802FCC" w14:textId="77777777" w:rsidR="00BD6A3D" w:rsidRPr="00323172" w:rsidRDefault="00BD6A3D" w:rsidP="00291188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</w:rPr>
      </w:pPr>
      <w:r w:rsidRPr="00323172">
        <w:rPr>
          <w:rFonts w:asciiTheme="minorHAnsi" w:hAnsiTheme="minorHAnsi" w:cstheme="minorHAnsi"/>
          <w:i/>
        </w:rPr>
        <w:t>lub podpis zaufany lub podpis osobisty)</w:t>
      </w:r>
    </w:p>
    <w:p w14:paraId="748A0F2C" w14:textId="77777777" w:rsidR="00BD6A3D" w:rsidRPr="00323172" w:rsidRDefault="00BD6A3D" w:rsidP="00291188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BD6A3D" w:rsidRPr="00323172" w:rsidSect="00597E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0DB8" w14:textId="77777777" w:rsidR="00A21430" w:rsidRDefault="00A21430" w:rsidP="00D9143F">
      <w:pPr>
        <w:spacing w:after="0" w:line="240" w:lineRule="auto"/>
      </w:pPr>
      <w:r>
        <w:separator/>
      </w:r>
    </w:p>
  </w:endnote>
  <w:endnote w:type="continuationSeparator" w:id="0">
    <w:p w14:paraId="4762F789" w14:textId="77777777" w:rsidR="00A21430" w:rsidRDefault="00A21430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Pr="005905DD" w:rsidRDefault="00D7211C">
    <w:pPr>
      <w:pStyle w:val="Stopka"/>
      <w:jc w:val="right"/>
      <w:rPr>
        <w:rFonts w:asciiTheme="minorHAnsi" w:hAnsiTheme="minorHAnsi" w:cstheme="minorHAnsi"/>
        <w:b/>
        <w:bCs/>
        <w:sz w:val="20"/>
        <w:szCs w:val="20"/>
      </w:rPr>
    </w:pPr>
    <w:r w:rsidRPr="005905DD">
      <w:rPr>
        <w:rFonts w:asciiTheme="minorHAnsi" w:hAnsiTheme="minorHAnsi" w:cstheme="minorHAnsi"/>
        <w:sz w:val="20"/>
        <w:szCs w:val="20"/>
      </w:rPr>
      <w:t xml:space="preserve">Strona </w: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905DD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5905DD">
      <w:rPr>
        <w:rFonts w:asciiTheme="minorHAnsi" w:hAnsiTheme="minorHAnsi" w:cstheme="minorHAnsi"/>
        <w:b/>
        <w:bCs/>
        <w:noProof/>
        <w:sz w:val="20"/>
        <w:szCs w:val="20"/>
      </w:rPr>
      <w:t>17</w: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5905DD">
      <w:rPr>
        <w:rFonts w:asciiTheme="minorHAnsi" w:hAnsiTheme="minorHAnsi" w:cstheme="minorHAnsi"/>
        <w:sz w:val="20"/>
        <w:szCs w:val="20"/>
      </w:rPr>
      <w:t xml:space="preserve"> z </w: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5905DD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5905DD">
      <w:rPr>
        <w:rFonts w:asciiTheme="minorHAnsi" w:hAnsiTheme="minorHAnsi" w:cstheme="minorHAnsi"/>
        <w:b/>
        <w:bCs/>
        <w:noProof/>
        <w:sz w:val="20"/>
        <w:szCs w:val="20"/>
      </w:rPr>
      <w:t>25</w:t>
    </w:r>
    <w:r w:rsidRPr="005905DD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0475D816" w14:textId="77777777" w:rsidR="00323172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1F9D6" w14:textId="77777777" w:rsidR="00A21430" w:rsidRDefault="00A21430" w:rsidP="00D9143F">
      <w:pPr>
        <w:spacing w:after="0" w:line="240" w:lineRule="auto"/>
      </w:pPr>
      <w:r>
        <w:separator/>
      </w:r>
    </w:p>
  </w:footnote>
  <w:footnote w:type="continuationSeparator" w:id="0">
    <w:p w14:paraId="51C0143A" w14:textId="77777777" w:rsidR="00A21430" w:rsidRDefault="00A21430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3"/>
  </w:num>
  <w:num w:numId="3" w16cid:durableId="14415355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1"/>
  </w:num>
  <w:num w:numId="6" w16cid:durableId="1878154988">
    <w:abstractNumId w:val="28"/>
  </w:num>
  <w:num w:numId="7" w16cid:durableId="21215329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8"/>
  </w:num>
  <w:num w:numId="10" w16cid:durableId="1145126587">
    <w:abstractNumId w:val="50"/>
  </w:num>
  <w:num w:numId="11" w16cid:durableId="1960068268">
    <w:abstractNumId w:val="12"/>
  </w:num>
  <w:num w:numId="12" w16cid:durableId="1895044233">
    <w:abstractNumId w:val="40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4"/>
  </w:num>
  <w:num w:numId="16" w16cid:durableId="1044985569">
    <w:abstractNumId w:val="35"/>
  </w:num>
  <w:num w:numId="17" w16cid:durableId="423956482">
    <w:abstractNumId w:val="19"/>
  </w:num>
  <w:num w:numId="18" w16cid:durableId="1556163996">
    <w:abstractNumId w:val="42"/>
  </w:num>
  <w:num w:numId="19" w16cid:durableId="287587426">
    <w:abstractNumId w:val="29"/>
  </w:num>
  <w:num w:numId="20" w16cid:durableId="1408378904">
    <w:abstractNumId w:val="38"/>
  </w:num>
  <w:num w:numId="21" w16cid:durableId="1906799821">
    <w:abstractNumId w:val="46"/>
  </w:num>
  <w:num w:numId="22" w16cid:durableId="1173301265">
    <w:abstractNumId w:val="32"/>
  </w:num>
  <w:num w:numId="23" w16cid:durableId="655188025">
    <w:abstractNumId w:val="27"/>
  </w:num>
  <w:num w:numId="24" w16cid:durableId="1241526675">
    <w:abstractNumId w:val="30"/>
  </w:num>
  <w:num w:numId="25" w16cid:durableId="1650208583">
    <w:abstractNumId w:val="47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3"/>
  </w:num>
  <w:num w:numId="30" w16cid:durableId="1857037215">
    <w:abstractNumId w:val="22"/>
  </w:num>
  <w:num w:numId="31" w16cid:durableId="1714622680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1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49"/>
  </w:num>
  <w:num w:numId="39" w16cid:durableId="1424649853">
    <w:abstractNumId w:val="21"/>
  </w:num>
  <w:num w:numId="40" w16cid:durableId="1022127827">
    <w:abstractNumId w:val="34"/>
  </w:num>
  <w:num w:numId="41" w16cid:durableId="669140477">
    <w:abstractNumId w:val="18"/>
  </w:num>
  <w:num w:numId="42" w16cid:durableId="1161002720">
    <w:abstractNumId w:val="37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2"/>
  </w:num>
  <w:num w:numId="49" w16cid:durableId="1578058297">
    <w:abstractNumId w:val="45"/>
  </w:num>
  <w:num w:numId="50" w16cid:durableId="1178085212">
    <w:abstractNumId w:val="39"/>
  </w:num>
  <w:num w:numId="51" w16cid:durableId="141389329">
    <w:abstractNumId w:val="36"/>
  </w:num>
  <w:num w:numId="52" w16cid:durableId="724107941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3AA7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DFD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24FF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563C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4F9A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712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918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3F7D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98E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09B5"/>
    <w:rsid w:val="00291188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5A8E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D4B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12DC"/>
    <w:rsid w:val="00414092"/>
    <w:rsid w:val="00414892"/>
    <w:rsid w:val="004155E6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5FCA"/>
    <w:rsid w:val="004261D8"/>
    <w:rsid w:val="00427C26"/>
    <w:rsid w:val="0043067B"/>
    <w:rsid w:val="004335BB"/>
    <w:rsid w:val="0043416C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B39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2CF5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B8B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5DD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2956"/>
    <w:rsid w:val="005A3372"/>
    <w:rsid w:val="005A3DF8"/>
    <w:rsid w:val="005A5FB3"/>
    <w:rsid w:val="005A671C"/>
    <w:rsid w:val="005A67F7"/>
    <w:rsid w:val="005A6F81"/>
    <w:rsid w:val="005B014C"/>
    <w:rsid w:val="005B210B"/>
    <w:rsid w:val="005B3996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5B19"/>
    <w:rsid w:val="005E6271"/>
    <w:rsid w:val="005F107C"/>
    <w:rsid w:val="005F15EC"/>
    <w:rsid w:val="005F1E11"/>
    <w:rsid w:val="005F29B2"/>
    <w:rsid w:val="005F46F1"/>
    <w:rsid w:val="005F4F55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5A4A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680C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D770B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D7D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1949"/>
    <w:rsid w:val="00782596"/>
    <w:rsid w:val="007840D4"/>
    <w:rsid w:val="007844AE"/>
    <w:rsid w:val="00784988"/>
    <w:rsid w:val="00784B61"/>
    <w:rsid w:val="00786C2F"/>
    <w:rsid w:val="00787C1D"/>
    <w:rsid w:val="007907CE"/>
    <w:rsid w:val="00790964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27A5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23D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11E7"/>
    <w:rsid w:val="008226C7"/>
    <w:rsid w:val="00823689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494A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4338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25D4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43AF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4B3D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1BE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4B2A"/>
    <w:rsid w:val="00A06295"/>
    <w:rsid w:val="00A06778"/>
    <w:rsid w:val="00A06B3B"/>
    <w:rsid w:val="00A10280"/>
    <w:rsid w:val="00A10385"/>
    <w:rsid w:val="00A1062B"/>
    <w:rsid w:val="00A1236F"/>
    <w:rsid w:val="00A12D37"/>
    <w:rsid w:val="00A143EA"/>
    <w:rsid w:val="00A156CB"/>
    <w:rsid w:val="00A15F80"/>
    <w:rsid w:val="00A168E9"/>
    <w:rsid w:val="00A21430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78B"/>
    <w:rsid w:val="00A63CE2"/>
    <w:rsid w:val="00A65881"/>
    <w:rsid w:val="00A7067C"/>
    <w:rsid w:val="00A712AD"/>
    <w:rsid w:val="00A71A7E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31F"/>
    <w:rsid w:val="00A96D20"/>
    <w:rsid w:val="00A97E97"/>
    <w:rsid w:val="00AA079C"/>
    <w:rsid w:val="00AA0A92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E0F"/>
    <w:rsid w:val="00B77FC9"/>
    <w:rsid w:val="00B801EA"/>
    <w:rsid w:val="00B81C0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5A3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199F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87730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1B9F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1513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1D67"/>
    <w:rsid w:val="00D822D3"/>
    <w:rsid w:val="00D84047"/>
    <w:rsid w:val="00D85746"/>
    <w:rsid w:val="00D86788"/>
    <w:rsid w:val="00D8702B"/>
    <w:rsid w:val="00D87C4E"/>
    <w:rsid w:val="00D9143F"/>
    <w:rsid w:val="00D915BF"/>
    <w:rsid w:val="00D93812"/>
    <w:rsid w:val="00D93E75"/>
    <w:rsid w:val="00D978BB"/>
    <w:rsid w:val="00DA056C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136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42F4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1FFB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5A0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195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6D68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3889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2E78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CW_Lista,normalny tekst,L1,Numerowanie,Akapit z listą5,T_SZ_List Paragraph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Normal Znak,CW_Lista Znak,normalny tekst Znak,L1 Znak,Numerowanie Znak,Akapit z listą5 Znak,T_SZ_List Paragraph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1398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Anna Janczura</cp:lastModifiedBy>
  <cp:revision>313</cp:revision>
  <cp:lastPrinted>2024-01-04T10:30:00Z</cp:lastPrinted>
  <dcterms:created xsi:type="dcterms:W3CDTF">2020-10-22T09:26:00Z</dcterms:created>
  <dcterms:modified xsi:type="dcterms:W3CDTF">2026-05-04T10:43:00Z</dcterms:modified>
</cp:coreProperties>
</file>