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07EA" w14:textId="04D8E5B6" w:rsidR="00AE55FA" w:rsidRPr="00B944C6" w:rsidRDefault="006C3A46" w:rsidP="00FA7549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944C6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4A7A8C" w:rsidRPr="00B944C6">
        <w:rPr>
          <w:rFonts w:asciiTheme="minorHAnsi" w:hAnsiTheme="minorHAnsi" w:cstheme="minorHAnsi"/>
          <w:b/>
          <w:sz w:val="24"/>
          <w:szCs w:val="24"/>
        </w:rPr>
        <w:t>2</w:t>
      </w:r>
      <w:r w:rsidR="00B74635" w:rsidRPr="00B944C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944C6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132A86A2" w14:textId="77777777" w:rsidR="006C3A46" w:rsidRPr="00B944C6" w:rsidRDefault="006C3A46" w:rsidP="00FA7549">
      <w:pPr>
        <w:tabs>
          <w:tab w:val="num" w:pos="0"/>
        </w:tabs>
        <w:spacing w:after="0"/>
        <w:ind w:left="432" w:hanging="432"/>
        <w:jc w:val="right"/>
        <w:outlineLvl w:val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</w:t>
      </w:r>
    </w:p>
    <w:p w14:paraId="617BBA88" w14:textId="77777777" w:rsidR="006C3A46" w:rsidRPr="00B944C6" w:rsidRDefault="006C3A46" w:rsidP="00FA7549">
      <w:pPr>
        <w:spacing w:after="0"/>
        <w:jc w:val="right"/>
        <w:rPr>
          <w:rFonts w:asciiTheme="minorHAnsi" w:hAnsiTheme="minorHAnsi" w:cstheme="minorHAnsi"/>
        </w:rPr>
      </w:pPr>
      <w:r w:rsidRPr="00B944C6">
        <w:rPr>
          <w:rFonts w:asciiTheme="minorHAnsi" w:hAnsiTheme="minorHAnsi" w:cstheme="minorHAnsi"/>
        </w:rPr>
        <w:t>(</w:t>
      </w:r>
      <w:r w:rsidRPr="00B944C6">
        <w:rPr>
          <w:rFonts w:asciiTheme="minorHAnsi" w:hAnsiTheme="minorHAnsi" w:cstheme="minorHAnsi"/>
          <w:i/>
        </w:rPr>
        <w:t>miejscowość i data)</w:t>
      </w:r>
    </w:p>
    <w:p w14:paraId="62AFF0C2" w14:textId="77777777" w:rsidR="006C3A46" w:rsidRPr="00B944C6" w:rsidRDefault="006C3A46" w:rsidP="00FA7549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...................................................................</w:t>
      </w:r>
    </w:p>
    <w:p w14:paraId="12B43E43" w14:textId="6695D3E8" w:rsidR="006C3A46" w:rsidRDefault="006C3A46" w:rsidP="00FA7549">
      <w:pPr>
        <w:spacing w:after="0"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</w:rPr>
        <w:t xml:space="preserve"> (</w:t>
      </w:r>
      <w:r w:rsidRPr="00B944C6">
        <w:rPr>
          <w:rFonts w:asciiTheme="minorHAnsi" w:hAnsiTheme="minorHAnsi" w:cstheme="minorHAnsi"/>
          <w:i/>
        </w:rPr>
        <w:t xml:space="preserve">nazwa i </w:t>
      </w:r>
      <w:r w:rsidR="009709AF" w:rsidRPr="00B944C6">
        <w:rPr>
          <w:rFonts w:asciiTheme="minorHAnsi" w:hAnsiTheme="minorHAnsi" w:cstheme="minorHAnsi"/>
          <w:i/>
        </w:rPr>
        <w:t xml:space="preserve">adres </w:t>
      </w:r>
      <w:r w:rsidRPr="00B944C6">
        <w:rPr>
          <w:rFonts w:asciiTheme="minorHAnsi" w:hAnsiTheme="minorHAnsi" w:cstheme="minorHAnsi"/>
          <w:i/>
        </w:rPr>
        <w:t>Wykonawcy/Wykonawców)</w:t>
      </w:r>
    </w:p>
    <w:p w14:paraId="27C54684" w14:textId="77777777" w:rsidR="006C3A46" w:rsidRPr="00B944C6" w:rsidRDefault="006C3A46" w:rsidP="00FA7549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REGON: ........................................</w:t>
      </w:r>
    </w:p>
    <w:p w14:paraId="562EF5F1" w14:textId="77777777" w:rsidR="006C3A46" w:rsidRPr="00B944C6" w:rsidRDefault="006C3A46" w:rsidP="00FA7549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NIP: ..............................................</w:t>
      </w:r>
    </w:p>
    <w:p w14:paraId="629DFD09" w14:textId="7375197D" w:rsidR="00C3682A" w:rsidRPr="00B944C6" w:rsidRDefault="00C3682A" w:rsidP="00FA7549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KRS: ……………………………</w:t>
      </w:r>
      <w:r w:rsidR="00267E9B">
        <w:rPr>
          <w:rFonts w:asciiTheme="minorHAnsi" w:hAnsiTheme="minorHAnsi" w:cstheme="minorHAnsi"/>
          <w:sz w:val="24"/>
          <w:szCs w:val="24"/>
          <w:lang w:val="en-US"/>
        </w:rPr>
        <w:t>…</w:t>
      </w:r>
    </w:p>
    <w:p w14:paraId="62011DFB" w14:textId="7BBBFC90" w:rsidR="006C3A46" w:rsidRPr="00B944C6" w:rsidRDefault="00C3682A" w:rsidP="00FA7549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Tel.</w:t>
      </w:r>
      <w:r w:rsidR="006C3A46" w:rsidRPr="00B944C6">
        <w:rPr>
          <w:rFonts w:asciiTheme="minorHAnsi" w:hAnsiTheme="minorHAnsi" w:cstheme="minorHAnsi"/>
          <w:sz w:val="24"/>
          <w:szCs w:val="24"/>
          <w:lang w:val="en-US"/>
        </w:rPr>
        <w:t>: ……………………………</w:t>
      </w:r>
      <w:r w:rsidR="00267E9B">
        <w:rPr>
          <w:rFonts w:asciiTheme="minorHAnsi" w:hAnsiTheme="minorHAnsi" w:cstheme="minorHAnsi"/>
          <w:sz w:val="24"/>
          <w:szCs w:val="24"/>
          <w:lang w:val="en-US"/>
        </w:rPr>
        <w:t>…</w:t>
      </w:r>
    </w:p>
    <w:p w14:paraId="5FE80C9C" w14:textId="43C076AF" w:rsidR="006C3A46" w:rsidRPr="00B944C6" w:rsidRDefault="006C3A46" w:rsidP="00FA7549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Mail: …………………………</w:t>
      </w:r>
      <w:r w:rsidR="00267E9B">
        <w:rPr>
          <w:rFonts w:asciiTheme="minorHAnsi" w:hAnsiTheme="minorHAnsi" w:cstheme="minorHAnsi"/>
          <w:sz w:val="24"/>
          <w:szCs w:val="24"/>
          <w:lang w:val="en-US"/>
        </w:rPr>
        <w:t>……</w:t>
      </w:r>
    </w:p>
    <w:p w14:paraId="6438A21F" w14:textId="77777777" w:rsidR="006C3A46" w:rsidRPr="00B944C6" w:rsidRDefault="006C3A46" w:rsidP="00FA7549">
      <w:pPr>
        <w:tabs>
          <w:tab w:val="num" w:pos="0"/>
        </w:tabs>
        <w:spacing w:after="0"/>
        <w:ind w:left="576" w:hanging="576"/>
        <w:outlineLvl w:val="1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14:paraId="320C1397" w14:textId="242BD610" w:rsidR="006C3A46" w:rsidRPr="00B944C6" w:rsidRDefault="006C3A46" w:rsidP="00FA7549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Do: Krakowski Holding Komunalny </w:t>
      </w:r>
    </w:p>
    <w:p w14:paraId="14584AEB" w14:textId="77777777" w:rsidR="006C3A46" w:rsidRPr="00B944C6" w:rsidRDefault="006C3A46" w:rsidP="00FA7549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Spółka Akcyjna w Krakowie</w:t>
      </w:r>
    </w:p>
    <w:p w14:paraId="1A3EE2A7" w14:textId="77777777" w:rsidR="006C3A46" w:rsidRDefault="006C3A46" w:rsidP="00FA7549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ul. Jana Brożka 3, 30-347 Kraków</w:t>
      </w:r>
    </w:p>
    <w:p w14:paraId="1E6A78C0" w14:textId="77777777" w:rsidR="00B944C6" w:rsidRDefault="00B944C6" w:rsidP="00FA7549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</w:p>
    <w:p w14:paraId="3CC84F53" w14:textId="77777777" w:rsidR="00B944C6" w:rsidRPr="00B944C6" w:rsidRDefault="00B944C6" w:rsidP="00FA7549">
      <w:pPr>
        <w:pStyle w:val="Tytu"/>
        <w:spacing w:line="276" w:lineRule="auto"/>
        <w:rPr>
          <w:rFonts w:asciiTheme="minorHAnsi" w:hAnsiTheme="minorHAnsi" w:cstheme="minorHAnsi"/>
          <w:sz w:val="28"/>
          <w:szCs w:val="14"/>
        </w:rPr>
      </w:pPr>
      <w:r w:rsidRPr="00B944C6">
        <w:rPr>
          <w:rFonts w:asciiTheme="minorHAnsi" w:hAnsiTheme="minorHAnsi" w:cstheme="minorHAnsi"/>
          <w:sz w:val="28"/>
          <w:szCs w:val="14"/>
        </w:rPr>
        <w:t>FORMULARZ OFERTOWY</w:t>
      </w:r>
    </w:p>
    <w:p w14:paraId="3BE61565" w14:textId="77777777" w:rsidR="00A54D92" w:rsidRDefault="00A54D92" w:rsidP="00FA754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54D92">
        <w:rPr>
          <w:rFonts w:asciiTheme="minorHAnsi" w:hAnsiTheme="minorHAnsi" w:cstheme="minorHAnsi"/>
          <w:b/>
          <w:sz w:val="24"/>
          <w:szCs w:val="24"/>
        </w:rPr>
        <w:t xml:space="preserve">Dostawa miniładowarki do Zakładu Termicznego Przekształcania Odpadów w Krakowie </w:t>
      </w:r>
    </w:p>
    <w:p w14:paraId="2C0AEED8" w14:textId="3E00B32A" w:rsidR="006C3A46" w:rsidRPr="00B944C6" w:rsidRDefault="00857E15" w:rsidP="00FA7549">
      <w:pPr>
        <w:spacing w:after="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(</w:t>
      </w:r>
      <w:r w:rsidR="00F31F63" w:rsidRPr="00B944C6">
        <w:rPr>
          <w:rFonts w:asciiTheme="minorHAnsi" w:hAnsiTheme="minorHAnsi" w:cstheme="minorHAnsi"/>
          <w:bCs/>
          <w:sz w:val="24"/>
          <w:szCs w:val="24"/>
        </w:rPr>
        <w:t xml:space="preserve">Sprawa nr: </w:t>
      </w:r>
      <w:r w:rsidR="00583C27" w:rsidRPr="00583C27">
        <w:rPr>
          <w:rFonts w:asciiTheme="minorHAnsi" w:hAnsiTheme="minorHAnsi" w:cstheme="minorHAnsi"/>
          <w:b/>
          <w:sz w:val="24"/>
          <w:szCs w:val="24"/>
        </w:rPr>
        <w:t>OZP-271-TP-</w:t>
      </w:r>
      <w:r w:rsidR="00A54D92">
        <w:rPr>
          <w:rFonts w:asciiTheme="minorHAnsi" w:hAnsiTheme="minorHAnsi" w:cstheme="minorHAnsi"/>
          <w:b/>
          <w:sz w:val="24"/>
          <w:szCs w:val="24"/>
        </w:rPr>
        <w:t>13</w:t>
      </w:r>
      <w:r w:rsidR="00583C27" w:rsidRPr="00583C27">
        <w:rPr>
          <w:rFonts w:asciiTheme="minorHAnsi" w:hAnsiTheme="minorHAnsi" w:cstheme="minorHAnsi"/>
          <w:b/>
          <w:sz w:val="24"/>
          <w:szCs w:val="24"/>
        </w:rPr>
        <w:t>/20</w:t>
      </w:r>
      <w:r w:rsidR="00A54D92">
        <w:rPr>
          <w:rFonts w:asciiTheme="minorHAnsi" w:hAnsiTheme="minorHAnsi" w:cstheme="minorHAnsi"/>
          <w:b/>
          <w:sz w:val="24"/>
          <w:szCs w:val="24"/>
        </w:rPr>
        <w:t>26</w:t>
      </w:r>
      <w:r w:rsidRPr="00B944C6">
        <w:rPr>
          <w:rFonts w:asciiTheme="minorHAnsi" w:hAnsiTheme="minorHAnsi" w:cstheme="minorHAnsi"/>
          <w:b/>
          <w:sz w:val="24"/>
          <w:szCs w:val="24"/>
        </w:rPr>
        <w:t>)</w:t>
      </w:r>
    </w:p>
    <w:p w14:paraId="3A79AB3D" w14:textId="77777777" w:rsidR="006C3A46" w:rsidRPr="00B944C6" w:rsidRDefault="006C3A46" w:rsidP="00FA7549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68AB03AC" w14:textId="08017854" w:rsidR="006C3A46" w:rsidRPr="00E21F2E" w:rsidRDefault="006C3A46" w:rsidP="00FA7549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 xml:space="preserve">Składamy ofertę w postępowaniu o udzielenie zamówienia publicznego w </w:t>
      </w:r>
      <w:r w:rsidRPr="00E21F2E">
        <w:rPr>
          <w:rFonts w:asciiTheme="minorHAnsi" w:hAnsiTheme="minorHAnsi" w:cstheme="minorHAnsi"/>
          <w:b/>
          <w:sz w:val="24"/>
          <w:szCs w:val="24"/>
        </w:rPr>
        <w:t xml:space="preserve">trybie </w:t>
      </w:r>
      <w:r w:rsidR="00B46574" w:rsidRPr="00E21F2E">
        <w:rPr>
          <w:rFonts w:asciiTheme="minorHAnsi" w:hAnsiTheme="minorHAnsi" w:cstheme="minorHAnsi"/>
          <w:b/>
          <w:sz w:val="24"/>
          <w:szCs w:val="24"/>
        </w:rPr>
        <w:t>podstawowym bez przeprowadzenia negocjacji</w:t>
      </w:r>
      <w:r w:rsidR="00092206" w:rsidRPr="00E21F2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21F2E">
        <w:rPr>
          <w:rFonts w:asciiTheme="minorHAnsi" w:hAnsiTheme="minorHAnsi" w:cstheme="minorHAnsi"/>
          <w:bCs/>
          <w:sz w:val="24"/>
          <w:szCs w:val="24"/>
        </w:rPr>
        <w:t>o następującej treści:</w:t>
      </w:r>
    </w:p>
    <w:p w14:paraId="03B8C663" w14:textId="28A6B072" w:rsidR="00B03444" w:rsidRPr="00AC2F88" w:rsidRDefault="00B03444" w:rsidP="00FA7549">
      <w:pPr>
        <w:numPr>
          <w:ilvl w:val="3"/>
          <w:numId w:val="4"/>
        </w:numPr>
        <w:spacing w:after="0"/>
        <w:ind w:left="284" w:hanging="284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 xml:space="preserve">Oferujemy wykonanie zamówienia publicznego zgodnie z wymogami, warunkami i </w:t>
      </w:r>
      <w:r w:rsidRPr="00AC2F88">
        <w:rPr>
          <w:rFonts w:asciiTheme="minorHAnsi" w:hAnsiTheme="minorHAnsi" w:cstheme="minorHAnsi"/>
          <w:bCs/>
          <w:sz w:val="24"/>
          <w:szCs w:val="24"/>
        </w:rPr>
        <w:t>terminami określonymi w Specyfikacji Warunków Zamówienia za łącznym wynagrodzeniem:</w:t>
      </w:r>
    </w:p>
    <w:p w14:paraId="7518A198" w14:textId="77777777" w:rsidR="00B54A4D" w:rsidRPr="00B54A4D" w:rsidRDefault="00B54A4D" w:rsidP="00FA7549">
      <w:pPr>
        <w:spacing w:after="0"/>
        <w:ind w:left="284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629F82D4" w14:textId="596286DA" w:rsidR="0054350B" w:rsidRPr="00B944C6" w:rsidRDefault="0054350B" w:rsidP="00FA7549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944C6">
        <w:rPr>
          <w:rFonts w:asciiTheme="minorHAnsi" w:hAnsiTheme="minorHAnsi" w:cstheme="minorHAnsi"/>
          <w:b/>
          <w:sz w:val="24"/>
          <w:szCs w:val="24"/>
        </w:rPr>
        <w:t>…………………….. zł brutto,</w:t>
      </w:r>
    </w:p>
    <w:p w14:paraId="1C6AE811" w14:textId="5D88ECDB" w:rsidR="00B03444" w:rsidRPr="00B944C6" w:rsidRDefault="0054350B" w:rsidP="00FA7549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w tym ……% podatku VAT, tj. …</w:t>
      </w:r>
      <w:r w:rsidR="00D830C7">
        <w:rPr>
          <w:rFonts w:asciiTheme="minorHAnsi" w:hAnsiTheme="minorHAnsi" w:cstheme="minorHAnsi"/>
          <w:bCs/>
          <w:sz w:val="24"/>
          <w:szCs w:val="24"/>
        </w:rPr>
        <w:t>……………</w:t>
      </w:r>
      <w:r w:rsidRPr="00B944C6">
        <w:rPr>
          <w:rFonts w:asciiTheme="minorHAnsi" w:hAnsiTheme="minorHAnsi" w:cstheme="minorHAnsi"/>
          <w:bCs/>
          <w:sz w:val="24"/>
          <w:szCs w:val="24"/>
        </w:rPr>
        <w:t>.. zł,</w:t>
      </w:r>
    </w:p>
    <w:p w14:paraId="4C55A0FA" w14:textId="33DC41A5" w:rsidR="0054350B" w:rsidRPr="00B944C6" w:rsidRDefault="0054350B" w:rsidP="00FA7549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…</w:t>
      </w:r>
      <w:r w:rsidR="00D830C7">
        <w:rPr>
          <w:rFonts w:asciiTheme="minorHAnsi" w:hAnsiTheme="minorHAnsi" w:cstheme="minorHAnsi"/>
          <w:bCs/>
          <w:sz w:val="24"/>
          <w:szCs w:val="24"/>
        </w:rPr>
        <w:t>……………….</w:t>
      </w:r>
      <w:r w:rsidRPr="00B944C6">
        <w:rPr>
          <w:rFonts w:asciiTheme="minorHAnsi" w:hAnsiTheme="minorHAnsi" w:cstheme="minorHAnsi"/>
          <w:bCs/>
          <w:sz w:val="24"/>
          <w:szCs w:val="24"/>
        </w:rPr>
        <w:t>…. zł netto</w:t>
      </w:r>
      <w:r w:rsidR="004C7C99" w:rsidRPr="00B944C6">
        <w:rPr>
          <w:rFonts w:asciiTheme="minorHAnsi" w:hAnsiTheme="minorHAnsi" w:cstheme="minorHAnsi"/>
          <w:bCs/>
          <w:sz w:val="24"/>
          <w:szCs w:val="24"/>
        </w:rPr>
        <w:t>.</w:t>
      </w:r>
    </w:p>
    <w:p w14:paraId="0C0D77A2" w14:textId="77777777" w:rsidR="00086B37" w:rsidRDefault="00086B37" w:rsidP="00FA7549">
      <w:p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</w:p>
    <w:p w14:paraId="7DD5AB66" w14:textId="7F13A202" w:rsidR="0008145C" w:rsidRDefault="0008145C" w:rsidP="00FA7549">
      <w:p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8145C">
        <w:rPr>
          <w:rFonts w:asciiTheme="minorHAnsi" w:hAnsiTheme="minorHAnsi" w:cstheme="minorHAnsi"/>
          <w:color w:val="EE0000"/>
          <w:sz w:val="24"/>
          <w:szCs w:val="24"/>
        </w:rPr>
        <w:t>Oferowany przedmiot zamówienia:</w:t>
      </w: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3686"/>
        <w:gridCol w:w="5245"/>
      </w:tblGrid>
      <w:tr w:rsidR="0008145C" w:rsidRPr="000E1D9A" w14:paraId="5A768BF0" w14:textId="77777777" w:rsidTr="0008145C">
        <w:trPr>
          <w:trHeight w:val="251"/>
        </w:trPr>
        <w:tc>
          <w:tcPr>
            <w:tcW w:w="668" w:type="dxa"/>
          </w:tcPr>
          <w:p w14:paraId="3DB0F575" w14:textId="6BC505B8" w:rsidR="0008145C" w:rsidRPr="0008145C" w:rsidRDefault="0008145C" w:rsidP="0008145C">
            <w:pPr>
              <w:jc w:val="center"/>
              <w:rPr>
                <w:b/>
                <w:sz w:val="24"/>
              </w:rPr>
            </w:pPr>
            <w:r w:rsidRPr="000E1D9A">
              <w:rPr>
                <w:b/>
                <w:sz w:val="24"/>
              </w:rPr>
              <w:t>Lp.</w:t>
            </w:r>
          </w:p>
        </w:tc>
        <w:tc>
          <w:tcPr>
            <w:tcW w:w="3686" w:type="dxa"/>
          </w:tcPr>
          <w:p w14:paraId="48C566CA" w14:textId="6C0DB303" w:rsidR="0008145C" w:rsidRPr="000E1D9A" w:rsidRDefault="0008145C" w:rsidP="0008145C">
            <w:pPr>
              <w:rPr>
                <w:sz w:val="24"/>
              </w:rPr>
            </w:pPr>
            <w:r w:rsidRPr="000E1D9A">
              <w:rPr>
                <w:b/>
                <w:sz w:val="24"/>
              </w:rPr>
              <w:t>Wymaganie</w:t>
            </w:r>
          </w:p>
        </w:tc>
        <w:tc>
          <w:tcPr>
            <w:tcW w:w="5245" w:type="dxa"/>
          </w:tcPr>
          <w:p w14:paraId="580532B1" w14:textId="64996503" w:rsidR="0008145C" w:rsidRPr="000E1D9A" w:rsidRDefault="0008145C" w:rsidP="0008145C">
            <w:pPr>
              <w:jc w:val="center"/>
              <w:rPr>
                <w:sz w:val="24"/>
              </w:rPr>
            </w:pPr>
            <w:r w:rsidRPr="000E1D9A">
              <w:rPr>
                <w:b/>
                <w:sz w:val="24"/>
              </w:rPr>
              <w:t xml:space="preserve">Kolumna do wypełnienia przez wykonawcę </w:t>
            </w:r>
          </w:p>
        </w:tc>
      </w:tr>
      <w:tr w:rsidR="0008145C" w:rsidRPr="000E1D9A" w14:paraId="38D9CAC8" w14:textId="77777777" w:rsidTr="0008145C">
        <w:trPr>
          <w:trHeight w:val="251"/>
        </w:trPr>
        <w:tc>
          <w:tcPr>
            <w:tcW w:w="668" w:type="dxa"/>
          </w:tcPr>
          <w:p w14:paraId="63847D20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1.</w:t>
            </w:r>
          </w:p>
        </w:tc>
        <w:tc>
          <w:tcPr>
            <w:tcW w:w="3686" w:type="dxa"/>
          </w:tcPr>
          <w:p w14:paraId="6CC10E16" w14:textId="38D8876F" w:rsidR="0008145C" w:rsidRPr="000E1D9A" w:rsidRDefault="0008145C" w:rsidP="00FC381D">
            <w:pPr>
              <w:rPr>
                <w:sz w:val="24"/>
              </w:rPr>
            </w:pPr>
            <w:r w:rsidRPr="000E1D9A">
              <w:rPr>
                <w:sz w:val="24"/>
              </w:rPr>
              <w:t>Model</w:t>
            </w:r>
            <w:r>
              <w:rPr>
                <w:sz w:val="24"/>
              </w:rPr>
              <w:t>/ oznaczenie produktu (o ile jest stosowane)</w:t>
            </w:r>
          </w:p>
        </w:tc>
        <w:tc>
          <w:tcPr>
            <w:tcW w:w="5245" w:type="dxa"/>
          </w:tcPr>
          <w:p w14:paraId="377FB1EE" w14:textId="534AB493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Podać</w:t>
            </w:r>
            <w:r w:rsidR="00896246">
              <w:rPr>
                <w:sz w:val="24"/>
              </w:rPr>
              <w:t xml:space="preserve"> (jeżeli oznaczenie nie jest stosowane)</w:t>
            </w:r>
          </w:p>
        </w:tc>
      </w:tr>
      <w:tr w:rsidR="0008145C" w:rsidRPr="000E1D9A" w14:paraId="294F684D" w14:textId="77777777" w:rsidTr="0008145C">
        <w:trPr>
          <w:trHeight w:val="251"/>
        </w:trPr>
        <w:tc>
          <w:tcPr>
            <w:tcW w:w="668" w:type="dxa"/>
          </w:tcPr>
          <w:p w14:paraId="164533E6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2.</w:t>
            </w:r>
          </w:p>
        </w:tc>
        <w:tc>
          <w:tcPr>
            <w:tcW w:w="3686" w:type="dxa"/>
          </w:tcPr>
          <w:p w14:paraId="77E4BED7" w14:textId="77777777" w:rsidR="0008145C" w:rsidRPr="000E1D9A" w:rsidRDefault="0008145C" w:rsidP="00FC381D">
            <w:pPr>
              <w:rPr>
                <w:sz w:val="24"/>
              </w:rPr>
            </w:pPr>
            <w:r w:rsidRPr="000E1D9A">
              <w:rPr>
                <w:sz w:val="24"/>
              </w:rPr>
              <w:t xml:space="preserve">Producent </w:t>
            </w:r>
          </w:p>
        </w:tc>
        <w:tc>
          <w:tcPr>
            <w:tcW w:w="5245" w:type="dxa"/>
          </w:tcPr>
          <w:p w14:paraId="74D4F888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Podać</w:t>
            </w:r>
          </w:p>
        </w:tc>
      </w:tr>
      <w:tr w:rsidR="0008145C" w:rsidRPr="000E1D9A" w14:paraId="68FFBB09" w14:textId="77777777" w:rsidTr="0008145C">
        <w:trPr>
          <w:trHeight w:val="251"/>
        </w:trPr>
        <w:tc>
          <w:tcPr>
            <w:tcW w:w="668" w:type="dxa"/>
          </w:tcPr>
          <w:p w14:paraId="66612537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3.</w:t>
            </w:r>
          </w:p>
        </w:tc>
        <w:tc>
          <w:tcPr>
            <w:tcW w:w="3686" w:type="dxa"/>
          </w:tcPr>
          <w:p w14:paraId="37DDA79E" w14:textId="77777777" w:rsidR="0008145C" w:rsidRPr="000E1D9A" w:rsidRDefault="0008145C" w:rsidP="00FC381D">
            <w:pPr>
              <w:rPr>
                <w:sz w:val="24"/>
              </w:rPr>
            </w:pPr>
            <w:r w:rsidRPr="000E1D9A">
              <w:rPr>
                <w:sz w:val="24"/>
              </w:rPr>
              <w:t>Kraj pochodzenia</w:t>
            </w:r>
          </w:p>
        </w:tc>
        <w:tc>
          <w:tcPr>
            <w:tcW w:w="5245" w:type="dxa"/>
          </w:tcPr>
          <w:p w14:paraId="7A8204D1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Podać</w:t>
            </w:r>
          </w:p>
        </w:tc>
      </w:tr>
      <w:tr w:rsidR="0008145C" w:rsidRPr="000E1D9A" w14:paraId="1E96C6C6" w14:textId="77777777" w:rsidTr="0008145C">
        <w:trPr>
          <w:trHeight w:val="205"/>
        </w:trPr>
        <w:tc>
          <w:tcPr>
            <w:tcW w:w="668" w:type="dxa"/>
          </w:tcPr>
          <w:p w14:paraId="35B744E0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>4.</w:t>
            </w:r>
          </w:p>
        </w:tc>
        <w:tc>
          <w:tcPr>
            <w:tcW w:w="3686" w:type="dxa"/>
            <w:vAlign w:val="center"/>
          </w:tcPr>
          <w:p w14:paraId="5DF7F43B" w14:textId="77777777" w:rsidR="0008145C" w:rsidRDefault="0008145C" w:rsidP="00FC381D">
            <w:pPr>
              <w:spacing w:after="160" w:line="259" w:lineRule="auto"/>
              <w:rPr>
                <w:sz w:val="24"/>
              </w:rPr>
            </w:pPr>
            <w:r w:rsidRPr="000E1D9A">
              <w:rPr>
                <w:sz w:val="24"/>
              </w:rPr>
              <w:t>Rok produkcji</w:t>
            </w:r>
          </w:p>
          <w:p w14:paraId="52DA21D6" w14:textId="137C3A4E" w:rsidR="0008145C" w:rsidRPr="000E1D9A" w:rsidRDefault="0008145C" w:rsidP="00FC381D">
            <w:pPr>
              <w:spacing w:after="160" w:line="259" w:lineRule="auto"/>
              <w:rPr>
                <w:sz w:val="24"/>
              </w:rPr>
            </w:pPr>
            <w:r w:rsidRPr="000E1D9A">
              <w:rPr>
                <w:sz w:val="24"/>
              </w:rPr>
              <w:t>Urządzenie wyprodukowane nie wcześniej niż w 20</w:t>
            </w:r>
            <w:r>
              <w:rPr>
                <w:sz w:val="24"/>
              </w:rPr>
              <w:t>25</w:t>
            </w:r>
            <w:r w:rsidRPr="000E1D9A">
              <w:rPr>
                <w:sz w:val="24"/>
              </w:rPr>
              <w:t>r.</w:t>
            </w:r>
          </w:p>
        </w:tc>
        <w:tc>
          <w:tcPr>
            <w:tcW w:w="5245" w:type="dxa"/>
            <w:vAlign w:val="center"/>
          </w:tcPr>
          <w:p w14:paraId="5CCC243B" w14:textId="77777777" w:rsidR="0008145C" w:rsidRPr="000E1D9A" w:rsidRDefault="0008145C" w:rsidP="00FC381D">
            <w:pPr>
              <w:jc w:val="center"/>
              <w:rPr>
                <w:sz w:val="24"/>
              </w:rPr>
            </w:pPr>
            <w:r w:rsidRPr="000E1D9A">
              <w:rPr>
                <w:sz w:val="24"/>
              </w:rPr>
              <w:t xml:space="preserve">Potwierdzić, podać </w:t>
            </w:r>
          </w:p>
        </w:tc>
      </w:tr>
    </w:tbl>
    <w:p w14:paraId="0384ECBB" w14:textId="4116C493" w:rsidR="0008145C" w:rsidRPr="0008145C" w:rsidRDefault="00BA1DD6" w:rsidP="0008145C">
      <w:pPr>
        <w:spacing w:after="0"/>
        <w:contextualSpacing/>
        <w:rPr>
          <w:rFonts w:asciiTheme="minorHAnsi" w:hAnsiTheme="minorHAnsi" w:cstheme="minorHAnsi"/>
          <w:color w:val="EE0000"/>
          <w:sz w:val="24"/>
          <w:szCs w:val="24"/>
        </w:rPr>
      </w:pPr>
      <w:r>
        <w:rPr>
          <w:rFonts w:asciiTheme="minorHAnsi" w:hAnsiTheme="minorHAnsi" w:cstheme="minorHAnsi"/>
          <w:color w:val="EE0000"/>
          <w:sz w:val="24"/>
          <w:szCs w:val="24"/>
        </w:rPr>
        <w:lastRenderedPageBreak/>
        <w:t xml:space="preserve">Potwierdzam oferowanie przedmiotu zamówienia zgodnie z wymaganiami zamawiającego określonymi w </w:t>
      </w:r>
      <w:r w:rsidR="0008145C" w:rsidRPr="0008145C">
        <w:rPr>
          <w:rFonts w:asciiTheme="minorHAnsi" w:hAnsiTheme="minorHAnsi" w:cstheme="minorHAnsi"/>
          <w:color w:val="EE0000"/>
          <w:sz w:val="24"/>
          <w:szCs w:val="24"/>
        </w:rPr>
        <w:t xml:space="preserve">zał. nr 1 do SWZ, </w:t>
      </w:r>
      <w:r>
        <w:rPr>
          <w:rFonts w:asciiTheme="minorHAnsi" w:hAnsiTheme="minorHAnsi" w:cstheme="minorHAnsi"/>
          <w:color w:val="EE0000"/>
          <w:sz w:val="24"/>
          <w:szCs w:val="24"/>
        </w:rPr>
        <w:t xml:space="preserve">na potwierdzenie czego </w:t>
      </w:r>
      <w:r w:rsidR="0008145C" w:rsidRPr="0008145C">
        <w:rPr>
          <w:rFonts w:asciiTheme="minorHAnsi" w:hAnsiTheme="minorHAnsi" w:cstheme="minorHAnsi"/>
          <w:color w:val="EE0000"/>
          <w:sz w:val="24"/>
          <w:szCs w:val="24"/>
        </w:rPr>
        <w:t xml:space="preserve">wraz z ofertą przedkładam przedmiotowe środki dowodowe o których mowa w pkt. </w:t>
      </w:r>
      <w:r>
        <w:rPr>
          <w:rFonts w:asciiTheme="minorHAnsi" w:hAnsiTheme="minorHAnsi" w:cstheme="minorHAnsi"/>
          <w:color w:val="EE0000"/>
          <w:sz w:val="24"/>
          <w:szCs w:val="24"/>
        </w:rPr>
        <w:t>13 SWZ.</w:t>
      </w:r>
    </w:p>
    <w:p w14:paraId="21784A1A" w14:textId="77777777" w:rsidR="0008145C" w:rsidRPr="00B944C6" w:rsidRDefault="0008145C" w:rsidP="00FA7549">
      <w:p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</w:p>
    <w:p w14:paraId="2355C3ED" w14:textId="24CEDAF7" w:rsidR="009709AF" w:rsidRPr="00B944C6" w:rsidRDefault="009709AF" w:rsidP="00FA7549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zapoznaliśmy się ze wszystkimi dokumentami zamówienia, w tym dokumentami w zakresie BHP, ochrony środowiska i ppoż., instrukcją transportu wewnątrzzakładowego, obowiązującymi na terenie ZTPO i udostępnionymi w BIP na stronie internetowej Zamawiającego (</w:t>
      </w:r>
      <w:hyperlink r:id="rId8" w:history="1">
        <w:r w:rsidR="000D5D4A" w:rsidRPr="00AB1F1E">
          <w:rPr>
            <w:rStyle w:val="Hipercze"/>
            <w:rFonts w:asciiTheme="minorHAnsi" w:hAnsiTheme="minorHAnsi" w:cstheme="minorHAnsi"/>
            <w:sz w:val="24"/>
            <w:szCs w:val="24"/>
          </w:rPr>
          <w:t>https://khk.krakow.pl/pl/bip/pozostale-informacje/zasady-dotyczace-bhp-1/</w:t>
        </w:r>
      </w:hyperlink>
      <w:r w:rsidRPr="00B944C6">
        <w:rPr>
          <w:rFonts w:asciiTheme="minorHAnsi" w:hAnsiTheme="minorHAnsi" w:cstheme="minorHAnsi"/>
          <w:sz w:val="24"/>
          <w:szCs w:val="24"/>
        </w:rPr>
        <w:t>) i je akceptujemy.</w:t>
      </w:r>
    </w:p>
    <w:p w14:paraId="174A79C7" w14:textId="77362E48" w:rsidR="006C3A46" w:rsidRPr="00B944C6" w:rsidRDefault="006C3A46" w:rsidP="00FA7549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zawart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e </w:t>
      </w:r>
      <w:r w:rsidRPr="00B944C6">
        <w:rPr>
          <w:rFonts w:asciiTheme="minorHAnsi" w:hAnsiTheme="minorHAnsi" w:cstheme="minorHAnsi"/>
          <w:sz w:val="24"/>
          <w:szCs w:val="24"/>
        </w:rPr>
        <w:t xml:space="preserve">w SWZ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projektowane postanowienia </w:t>
      </w:r>
      <w:r w:rsidRPr="00B944C6">
        <w:rPr>
          <w:rFonts w:asciiTheme="minorHAnsi" w:hAnsiTheme="minorHAnsi" w:cstheme="minorHAnsi"/>
          <w:sz w:val="24"/>
          <w:szCs w:val="24"/>
        </w:rPr>
        <w:t>umowy został</w:t>
      </w:r>
      <w:r w:rsidR="00B46574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 przez nas zaakceptowan</w:t>
      </w:r>
      <w:r w:rsidR="00B46574" w:rsidRPr="00B944C6">
        <w:rPr>
          <w:rFonts w:asciiTheme="minorHAnsi" w:hAnsiTheme="minorHAnsi" w:cstheme="minorHAnsi"/>
          <w:sz w:val="24"/>
          <w:szCs w:val="24"/>
        </w:rPr>
        <w:t>e</w:t>
      </w:r>
      <w:r w:rsidRPr="00B944C6">
        <w:rPr>
          <w:rFonts w:asciiTheme="minorHAnsi" w:hAnsiTheme="minorHAnsi" w:cstheme="minorHAnsi"/>
          <w:sz w:val="24"/>
          <w:szCs w:val="24"/>
        </w:rPr>
        <w:t xml:space="preserve"> i zobowiązujemy się, w przypadku wyboru oferty, do zawarcia umowy na wymienionych warunkach, w miejscu i terminie wskazanym przez Zamawiając</w:t>
      </w:r>
      <w:r w:rsidR="004A7A8C" w:rsidRPr="00B944C6">
        <w:rPr>
          <w:rFonts w:asciiTheme="minorHAnsi" w:hAnsiTheme="minorHAnsi" w:cstheme="minorHAnsi"/>
          <w:sz w:val="24"/>
          <w:szCs w:val="24"/>
        </w:rPr>
        <w:t>ego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F2E7C92" w14:textId="34FAE1DD" w:rsidR="006C3A46" w:rsidRPr="00B944C6" w:rsidRDefault="006C3A46" w:rsidP="00FA7549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w przypadku wyboru oferty,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 gwarantujemy niezmienność cen </w:t>
      </w:r>
      <w:r w:rsidRPr="00B944C6">
        <w:rPr>
          <w:rFonts w:asciiTheme="minorHAnsi" w:hAnsiTheme="minorHAnsi" w:cstheme="minorHAnsi"/>
          <w:sz w:val="24"/>
          <w:szCs w:val="24"/>
        </w:rPr>
        <w:t>przez okres obowiązywania umowy</w:t>
      </w:r>
      <w:r w:rsidR="0068320E" w:rsidRPr="00B944C6">
        <w:rPr>
          <w:rFonts w:asciiTheme="minorHAnsi" w:hAnsiTheme="minorHAnsi" w:cstheme="minorHAnsi"/>
          <w:sz w:val="24"/>
          <w:szCs w:val="24"/>
        </w:rPr>
        <w:t>,</w:t>
      </w:r>
      <w:r w:rsidR="005D5A13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za wyjątkiem sytuacji określonych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w projektowanych postanowieniach </w:t>
      </w:r>
      <w:r w:rsidR="0068320E" w:rsidRPr="00B944C6">
        <w:rPr>
          <w:rFonts w:asciiTheme="minorHAnsi" w:hAnsiTheme="minorHAnsi" w:cstheme="minorHAnsi"/>
          <w:sz w:val="24"/>
          <w:szCs w:val="24"/>
        </w:rPr>
        <w:t>mowy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A2FEF4A" w14:textId="2F99BDE4" w:rsidR="00AB709F" w:rsidRPr="00B944C6" w:rsidRDefault="00AB709F" w:rsidP="00FA7549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nie podlegamy wykluczeniu z postępowania na podstawie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</w:t>
      </w:r>
      <w:r w:rsidRPr="00B944C6">
        <w:rPr>
          <w:rFonts w:asciiTheme="minorHAnsi" w:hAnsiTheme="minorHAnsi" w:cstheme="minorHAnsi"/>
          <w:sz w:val="24"/>
          <w:szCs w:val="24"/>
          <w:lang w:eastAsia="pl-PL"/>
        </w:rPr>
        <w:t xml:space="preserve">t. 7 ust. 1 ustawy </w:t>
      </w:r>
      <w:r w:rsidRPr="00B944C6">
        <w:rPr>
          <w:rFonts w:asciiTheme="minorHAnsi" w:hAnsiTheme="minorHAnsi" w:cstheme="minorHAnsi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="00E73DCA" w:rsidRPr="00B944C6">
        <w:rPr>
          <w:rFonts w:asciiTheme="minorHAnsi" w:hAnsiTheme="minorHAnsi" w:cstheme="minorHAnsi"/>
          <w:sz w:val="24"/>
          <w:szCs w:val="24"/>
        </w:rPr>
        <w:t>(t. j. Dz. U.  z 202</w:t>
      </w:r>
      <w:r w:rsidR="00D830C7">
        <w:rPr>
          <w:rFonts w:asciiTheme="minorHAnsi" w:hAnsiTheme="minorHAnsi" w:cstheme="minorHAnsi"/>
          <w:sz w:val="24"/>
          <w:szCs w:val="24"/>
        </w:rPr>
        <w:t>5</w:t>
      </w:r>
      <w:r w:rsidR="00190022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E73DCA" w:rsidRPr="00B944C6">
        <w:rPr>
          <w:rFonts w:asciiTheme="minorHAnsi" w:hAnsiTheme="minorHAnsi" w:cstheme="minorHAnsi"/>
          <w:sz w:val="24"/>
          <w:szCs w:val="24"/>
        </w:rPr>
        <w:t xml:space="preserve">r. poz. </w:t>
      </w:r>
      <w:r w:rsidR="00D830C7">
        <w:rPr>
          <w:rFonts w:asciiTheme="minorHAnsi" w:hAnsiTheme="minorHAnsi" w:cstheme="minorHAnsi"/>
          <w:sz w:val="24"/>
          <w:szCs w:val="24"/>
        </w:rPr>
        <w:t>514</w:t>
      </w:r>
      <w:r w:rsidR="00E73DCA" w:rsidRPr="00B944C6">
        <w:rPr>
          <w:rFonts w:asciiTheme="minorHAnsi" w:hAnsiTheme="minorHAnsi" w:cstheme="minorHAnsi"/>
          <w:sz w:val="24"/>
          <w:szCs w:val="24"/>
        </w:rPr>
        <w:t xml:space="preserve"> z późn. zm.</w:t>
      </w:r>
      <w:r w:rsidRPr="00B944C6">
        <w:rPr>
          <w:rFonts w:asciiTheme="minorHAnsi" w:hAnsiTheme="minorHAnsi" w:cstheme="minorHAnsi"/>
          <w:sz w:val="24"/>
          <w:szCs w:val="24"/>
        </w:rPr>
        <w:t>).</w:t>
      </w:r>
    </w:p>
    <w:p w14:paraId="556DA622" w14:textId="50114CF3" w:rsidR="006C3A46" w:rsidRPr="00B944C6" w:rsidRDefault="006C3A46" w:rsidP="00FA7549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ofertą przez okres </w:t>
      </w:r>
      <w:r w:rsidR="002B4F3C" w:rsidRPr="00B944C6">
        <w:rPr>
          <w:rFonts w:asciiTheme="minorHAnsi" w:hAnsiTheme="minorHAnsi" w:cstheme="minorHAnsi"/>
          <w:sz w:val="24"/>
          <w:szCs w:val="24"/>
        </w:rPr>
        <w:t>wskazany w dokumentach zamówienia</w:t>
      </w:r>
      <w:r w:rsidR="00DB2079" w:rsidRPr="00B944C6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A8B4FEC" w14:textId="77777777" w:rsidR="006C3A46" w:rsidRPr="00B944C6" w:rsidRDefault="006C3A46" w:rsidP="00FA7549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iż zamierzam(y)/nie zamierzam(y) powierzyć podwykonawcom wykonanie następujących części zamówienia (</w:t>
      </w:r>
      <w:r w:rsidRPr="00B944C6">
        <w:rPr>
          <w:rFonts w:asciiTheme="minorHAnsi" w:hAnsiTheme="minorHAnsi" w:cstheme="minorHAnsi"/>
          <w:i/>
          <w:sz w:val="24"/>
          <w:szCs w:val="24"/>
        </w:rPr>
        <w:t>wypełnić o ile dotyczy</w:t>
      </w:r>
      <w:r w:rsidRPr="00B944C6">
        <w:rPr>
          <w:rFonts w:asciiTheme="minorHAnsi" w:hAnsiTheme="minorHAnsi" w:cstheme="minorHAnsi"/>
          <w:sz w:val="24"/>
          <w:szCs w:val="24"/>
        </w:rPr>
        <w:t>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00"/>
        <w:gridCol w:w="5000"/>
      </w:tblGrid>
      <w:tr w:rsidR="00D535B4" w:rsidRPr="00B944C6" w14:paraId="496AF91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60E50" w14:textId="77777777" w:rsidR="006C3A46" w:rsidRPr="00B944C6" w:rsidRDefault="006C3A46" w:rsidP="00FA7549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FFD63" w14:textId="77777777" w:rsidR="006C3A46" w:rsidRPr="00B944C6" w:rsidRDefault="006C3A46" w:rsidP="00FA7549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88F37" w14:textId="77777777" w:rsidR="006C3A46" w:rsidRPr="00B944C6" w:rsidRDefault="006C3A46" w:rsidP="00FA7549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firmy podwykonawcy </w:t>
            </w:r>
          </w:p>
        </w:tc>
      </w:tr>
      <w:tr w:rsidR="00D535B4" w:rsidRPr="00B944C6" w14:paraId="726B3FB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AA9D" w14:textId="77777777" w:rsidR="006C3A46" w:rsidRPr="00B944C6" w:rsidRDefault="006C3A46" w:rsidP="00FA7549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0DAC" w14:textId="77777777" w:rsidR="006C3A46" w:rsidRPr="00B944C6" w:rsidRDefault="006C3A46" w:rsidP="00FA7549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41A6" w14:textId="77777777" w:rsidR="006C3A46" w:rsidRPr="00B944C6" w:rsidRDefault="006C3A46" w:rsidP="00FA7549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</w:tr>
    </w:tbl>
    <w:p w14:paraId="7AA19F9A" w14:textId="3EC8C439" w:rsidR="002F312D" w:rsidRPr="00B944C6" w:rsidRDefault="006C3A46" w:rsidP="00FA7549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Integralną część złożonej oferty stanowią następujące dokumenty: ………………………………………</w:t>
      </w:r>
    </w:p>
    <w:p w14:paraId="758EA7BA" w14:textId="77777777" w:rsidR="00441B77" w:rsidRPr="00B944C6" w:rsidRDefault="006C3A46" w:rsidP="00FA7549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, iż Wykonawca jest </w:t>
      </w:r>
      <w:r w:rsidRPr="00B944C6">
        <w:rPr>
          <w:rFonts w:asciiTheme="minorHAnsi" w:hAnsiTheme="minorHAnsi" w:cstheme="minorHAnsi"/>
          <w:i/>
          <w:sz w:val="24"/>
          <w:szCs w:val="24"/>
        </w:rPr>
        <w:t xml:space="preserve">mikro / małym / średnim / dużym / przedsiębiorcą. </w:t>
      </w:r>
      <w:r w:rsidRPr="00B944C6">
        <w:rPr>
          <w:rFonts w:asciiTheme="minorHAnsi" w:hAnsiTheme="minorHAnsi" w:cstheme="minorHAnsi"/>
          <w:i/>
        </w:rPr>
        <w:t>(niepotrzebne skreślić).</w:t>
      </w:r>
    </w:p>
    <w:p w14:paraId="45343D0C" w14:textId="371C9B52" w:rsidR="00263CBD" w:rsidRPr="00B944C6" w:rsidRDefault="00441B77" w:rsidP="00FA7549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>, że wypełni</w:t>
      </w:r>
      <w:r w:rsidR="00A60D05" w:rsidRPr="00B944C6">
        <w:rPr>
          <w:rFonts w:asciiTheme="minorHAnsi" w:hAnsiTheme="minorHAnsi" w:cstheme="minorHAnsi"/>
          <w:sz w:val="24"/>
          <w:szCs w:val="24"/>
        </w:rPr>
        <w:t>liśmy</w:t>
      </w:r>
      <w:r w:rsidRPr="00B944C6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 wobec osób fizycznych, od których dane osobowe bezpośrednio lub pośrednio pozyska</w:t>
      </w:r>
      <w:r w:rsidR="00A60D05" w:rsidRPr="00B944C6">
        <w:rPr>
          <w:rFonts w:asciiTheme="minorHAnsi" w:hAnsiTheme="minorHAnsi" w:cstheme="minorHAnsi"/>
          <w:sz w:val="24"/>
          <w:szCs w:val="24"/>
        </w:rPr>
        <w:t xml:space="preserve">liśmy </w:t>
      </w:r>
      <w:r w:rsidRPr="00B944C6">
        <w:rPr>
          <w:rFonts w:asciiTheme="minorHAnsi" w:hAnsiTheme="minorHAnsi" w:cstheme="minorHAnsi"/>
          <w:sz w:val="24"/>
          <w:szCs w:val="24"/>
        </w:rPr>
        <w:t>w celu ubiegania się o udzielenie zamówienia publicznego  w niniejszym postępowaniu (o ile dotyczy).</w:t>
      </w:r>
    </w:p>
    <w:p w14:paraId="4D8A73DB" w14:textId="77777777" w:rsidR="00A96D20" w:rsidRPr="00B944C6" w:rsidRDefault="00DB6E04" w:rsidP="00FA7549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</w:t>
      </w:r>
      <w:r w:rsidR="00263CBD" w:rsidRPr="00B944C6">
        <w:rPr>
          <w:rFonts w:asciiTheme="minorHAnsi" w:hAnsiTheme="minorHAnsi" w:cstheme="minorHAnsi"/>
          <w:sz w:val="24"/>
          <w:szCs w:val="24"/>
        </w:rPr>
        <w:t xml:space="preserve"> beneficjentem rzeczywistym Wykonawcy w rozumieniu ustawy o przeciwdziałaniu praniu pieniędzy oraz finansowaniu terroryzmu jest ……………………..  Zobowiązujemy się w okresie obowiązywania umowy powiadomić Zamawiającego o zmianie beneficjenta rzeczywistego w ciągu 7 dni od dnia zmiany.</w:t>
      </w:r>
    </w:p>
    <w:p w14:paraId="709E591D" w14:textId="110024A4" w:rsidR="00A96D20" w:rsidRPr="00B944C6" w:rsidRDefault="00A96D20" w:rsidP="00FA7549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Oferta:   </w:t>
      </w:r>
    </w:p>
    <w:p w14:paraId="05CDA952" w14:textId="77777777" w:rsidR="00A96D20" w:rsidRPr="00B944C6" w:rsidRDefault="00A96D20" w:rsidP="00FA7549">
      <w:pPr>
        <w:spacing w:after="0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 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nie zawiera informacji stanowiących tajemnicę przedsiębiorstwa, w rozumieniu przepisów o zwalczaniu nieuczciwej konkurencji </w:t>
      </w:r>
    </w:p>
    <w:p w14:paraId="3DE564F6" w14:textId="138F8D92" w:rsidR="00A96D20" w:rsidRPr="00B944C6" w:rsidRDefault="00A96D20" w:rsidP="00FA7549">
      <w:pPr>
        <w:spacing w:after="0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="00493FE9"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 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zawiera informacje stanowiące tajemnicę przedsiębiorstwa w rozumieniu przepisów o zwalczaniu nieuczciwej konkurencji. </w:t>
      </w:r>
    </w:p>
    <w:p w14:paraId="2C412D80" w14:textId="078EDE70" w:rsidR="00A96D20" w:rsidRPr="00B944C6" w:rsidRDefault="00A96D20" w:rsidP="00FA7549">
      <w:pPr>
        <w:spacing w:after="0"/>
        <w:ind w:left="782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Uzasadnienie 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(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należy wykazać, ze zastrzeżone informacje stanowią tajemnicę przedsiębiorstwa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):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…………………………………………………………………………………………………………………………..……………………………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Uzasadnienie można złożyć na osobnym podpisanym dokumencie.</w:t>
      </w:r>
    </w:p>
    <w:p w14:paraId="5B7B4697" w14:textId="30FAF34D" w:rsidR="00A96D20" w:rsidRPr="00B944C6" w:rsidRDefault="00A96D20" w:rsidP="00FA7549">
      <w:pPr>
        <w:spacing w:after="0"/>
        <w:ind w:left="782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Zaznaczyć właściwe pole wyboru znakiem </w:t>
      </w:r>
      <w:r w:rsidRPr="00B944C6">
        <w:rPr>
          <w:rFonts w:ascii="Segoe UI Symbol" w:eastAsia="Times New Roman" w:hAnsi="Segoe UI Symbol" w:cs="Segoe UI Symbol"/>
          <w:color w:val="000000"/>
          <w:lang w:eastAsia="pl-PL"/>
        </w:rPr>
        <w:t>☒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. Brak zaznaczenia będzie oznaczał iż Wykonawca nie zastrzega tajemnicy przedsiębiorstwa.</w:t>
      </w:r>
    </w:p>
    <w:p w14:paraId="076FB533" w14:textId="721FF88F" w:rsidR="005246D5" w:rsidRPr="00B944C6" w:rsidRDefault="006C3A46" w:rsidP="00FA7549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lastRenderedPageBreak/>
        <w:t>Osoba umocowana do kontaktów z zamawiającym: ……………… tel.: …………………mail: ……………..</w:t>
      </w:r>
    </w:p>
    <w:p w14:paraId="3D2550D2" w14:textId="03925805" w:rsidR="006C3A46" w:rsidRPr="00B944C6" w:rsidRDefault="005246D5" w:rsidP="00FA7549">
      <w:pPr>
        <w:spacing w:after="0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UWAGA: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zgodnie z SWZ, Zamawiający będzie kontaktował się ze wskazanym tutaj przedstawicielem Wykonawcy  elektronicznie poprzez: </w:t>
      </w:r>
      <w:hyperlink r:id="rId9" w:history="1">
        <w:r w:rsidR="005B507A" w:rsidRPr="00AB1F1E">
          <w:rPr>
            <w:rStyle w:val="Hipercze"/>
            <w:rFonts w:asciiTheme="minorHAnsi" w:eastAsia="Times New Roman" w:hAnsiTheme="minorHAnsi" w:cstheme="minorHAnsi"/>
            <w:b/>
            <w:sz w:val="24"/>
            <w:szCs w:val="24"/>
            <w:lang w:eastAsia="ar-SA"/>
          </w:rPr>
          <w:t>https://platformazakupowa.pl/pn/khk</w:t>
        </w:r>
      </w:hyperlink>
      <w:r w:rsidR="005B507A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 xml:space="preserve">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(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wyjątkowo na adres mailowy: na adres mailowy podany w pkt 1</w:t>
      </w:r>
      <w:r w:rsidR="007A5381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3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</w:t>
      </w:r>
      <w:r w:rsidR="009709A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5B9A61D4" w14:textId="77777777" w:rsidR="00D170A1" w:rsidRPr="00B944C6" w:rsidRDefault="00D170A1" w:rsidP="00FA7549">
      <w:pPr>
        <w:spacing w:after="0"/>
        <w:ind w:left="-142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</w:p>
    <w:p w14:paraId="22B32CF2" w14:textId="57092CE2" w:rsidR="002B4F3C" w:rsidRPr="00B944C6" w:rsidRDefault="002B4F3C" w:rsidP="00FA7549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160BBA2A" w14:textId="77777777" w:rsidR="007C5E27" w:rsidRPr="00B944C6" w:rsidRDefault="007C5E27" w:rsidP="00FA7549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1783A95D" w14:textId="35C713B2" w:rsidR="00D535B4" w:rsidRPr="00B944C6" w:rsidRDefault="00D535B4" w:rsidP="00FA7549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i/>
          <w:iCs/>
        </w:rPr>
      </w:pPr>
      <w:r w:rsidRPr="00B944C6">
        <w:rPr>
          <w:rFonts w:asciiTheme="minorHAnsi" w:hAnsiTheme="minorHAnsi" w:cstheme="minorHAnsi"/>
          <w:i/>
        </w:rPr>
        <w:t>(kwalifikowany podpis elektroniczny</w:t>
      </w:r>
      <w:r w:rsidR="008A05D8">
        <w:rPr>
          <w:rFonts w:asciiTheme="minorHAnsi" w:hAnsiTheme="minorHAnsi" w:cstheme="minorHAnsi"/>
          <w:i/>
        </w:rPr>
        <w:t>,</w:t>
      </w:r>
      <w:r w:rsidR="008A05D8">
        <w:rPr>
          <w:rFonts w:asciiTheme="minorHAnsi" w:hAnsiTheme="minorHAnsi" w:cstheme="minorHAnsi"/>
          <w:i/>
        </w:rPr>
        <w:br/>
      </w:r>
      <w:r w:rsidRPr="00B944C6">
        <w:rPr>
          <w:rFonts w:asciiTheme="minorHAnsi" w:hAnsiTheme="minorHAnsi" w:cstheme="minorHAnsi"/>
          <w:i/>
        </w:rPr>
        <w:t>podpis zaufany lub podpis osobisty)</w:t>
      </w:r>
    </w:p>
    <w:sectPr w:rsidR="00D535B4" w:rsidRPr="00B944C6" w:rsidSect="00597EE1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536D0" w14:textId="77777777" w:rsidR="00110C2E" w:rsidRDefault="00110C2E" w:rsidP="00D9143F">
      <w:pPr>
        <w:spacing w:after="0" w:line="240" w:lineRule="auto"/>
      </w:pPr>
      <w:r>
        <w:separator/>
      </w:r>
    </w:p>
  </w:endnote>
  <w:endnote w:type="continuationSeparator" w:id="0">
    <w:p w14:paraId="3218BD69" w14:textId="77777777" w:rsidR="00110C2E" w:rsidRDefault="00110C2E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Pr="007A5381" w:rsidRDefault="00D7211C">
    <w:pPr>
      <w:pStyle w:val="Stopka"/>
      <w:jc w:val="right"/>
      <w:rPr>
        <w:rFonts w:asciiTheme="minorHAnsi" w:hAnsiTheme="minorHAnsi" w:cstheme="minorHAnsi"/>
        <w:b/>
        <w:bCs/>
        <w:sz w:val="20"/>
        <w:szCs w:val="20"/>
      </w:rPr>
    </w:pPr>
    <w:r w:rsidRPr="007A5381">
      <w:rPr>
        <w:rFonts w:asciiTheme="minorHAnsi" w:hAnsiTheme="minorHAnsi" w:cstheme="minorHAnsi"/>
        <w:sz w:val="20"/>
        <w:szCs w:val="20"/>
      </w:rPr>
      <w:t xml:space="preserve">Strona </w:t>
    </w:r>
    <w:r w:rsidRPr="007A538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7A5381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7A538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7A5381">
      <w:rPr>
        <w:rFonts w:asciiTheme="minorHAnsi" w:hAnsiTheme="minorHAnsi" w:cstheme="minorHAnsi"/>
        <w:b/>
        <w:bCs/>
        <w:noProof/>
        <w:sz w:val="20"/>
        <w:szCs w:val="20"/>
      </w:rPr>
      <w:t>17</w:t>
    </w:r>
    <w:r w:rsidRPr="007A538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7A5381">
      <w:rPr>
        <w:rFonts w:asciiTheme="minorHAnsi" w:hAnsiTheme="minorHAnsi" w:cstheme="minorHAnsi"/>
        <w:sz w:val="20"/>
        <w:szCs w:val="20"/>
      </w:rPr>
      <w:t xml:space="preserve"> z </w:t>
    </w:r>
    <w:r w:rsidRPr="007A538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7A5381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7A538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7A5381">
      <w:rPr>
        <w:rFonts w:asciiTheme="minorHAnsi" w:hAnsiTheme="minorHAnsi" w:cstheme="minorHAnsi"/>
        <w:b/>
        <w:bCs/>
        <w:noProof/>
        <w:sz w:val="20"/>
        <w:szCs w:val="20"/>
      </w:rPr>
      <w:t>25</w:t>
    </w:r>
    <w:r w:rsidRPr="007A538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047D1631" w14:textId="77777777" w:rsidR="00B944C6" w:rsidRDefault="00B944C6" w:rsidP="00B944C6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727949D" w14:textId="77777777" w:rsidR="00B944C6" w:rsidRDefault="00B944C6">
    <w:pPr>
      <w:pStyle w:val="Stopka"/>
      <w:jc w:val="right"/>
      <w:rPr>
        <w:rFonts w:ascii="Garamond" w:hAnsi="Garamond"/>
        <w:b/>
        <w:bCs/>
        <w:sz w:val="16"/>
        <w:szCs w:val="16"/>
      </w:rPr>
    </w:pPr>
  </w:p>
  <w:p w14:paraId="6DAA4456" w14:textId="77777777" w:rsidR="00B944C6" w:rsidRPr="00D9143F" w:rsidRDefault="00B944C6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D463" w14:textId="77777777" w:rsidR="00110C2E" w:rsidRDefault="00110C2E" w:rsidP="00D9143F">
      <w:pPr>
        <w:spacing w:after="0" w:line="240" w:lineRule="auto"/>
      </w:pPr>
      <w:r>
        <w:separator/>
      </w:r>
    </w:p>
  </w:footnote>
  <w:footnote w:type="continuationSeparator" w:id="0">
    <w:p w14:paraId="61300977" w14:textId="77777777" w:rsidR="00110C2E" w:rsidRDefault="00110C2E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8130B1D6"/>
    <w:lvl w:ilvl="0" w:tplc="11AC6386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3"/>
  </w:num>
  <w:num w:numId="3" w16cid:durableId="14415355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1"/>
  </w:num>
  <w:num w:numId="6" w16cid:durableId="1878154988">
    <w:abstractNumId w:val="28"/>
  </w:num>
  <w:num w:numId="7" w16cid:durableId="212153294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48"/>
  </w:num>
  <w:num w:numId="10" w16cid:durableId="1145126587">
    <w:abstractNumId w:val="50"/>
  </w:num>
  <w:num w:numId="11" w16cid:durableId="1960068268">
    <w:abstractNumId w:val="12"/>
  </w:num>
  <w:num w:numId="12" w16cid:durableId="1895044233">
    <w:abstractNumId w:val="40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4"/>
  </w:num>
  <w:num w:numId="16" w16cid:durableId="1044985569">
    <w:abstractNumId w:val="35"/>
  </w:num>
  <w:num w:numId="17" w16cid:durableId="423956482">
    <w:abstractNumId w:val="19"/>
  </w:num>
  <w:num w:numId="18" w16cid:durableId="1556163996">
    <w:abstractNumId w:val="42"/>
  </w:num>
  <w:num w:numId="19" w16cid:durableId="287587426">
    <w:abstractNumId w:val="29"/>
  </w:num>
  <w:num w:numId="20" w16cid:durableId="1408378904">
    <w:abstractNumId w:val="38"/>
  </w:num>
  <w:num w:numId="21" w16cid:durableId="1906799821">
    <w:abstractNumId w:val="46"/>
  </w:num>
  <w:num w:numId="22" w16cid:durableId="1173301265">
    <w:abstractNumId w:val="32"/>
  </w:num>
  <w:num w:numId="23" w16cid:durableId="655188025">
    <w:abstractNumId w:val="27"/>
  </w:num>
  <w:num w:numId="24" w16cid:durableId="1241526675">
    <w:abstractNumId w:val="30"/>
  </w:num>
  <w:num w:numId="25" w16cid:durableId="1650208583">
    <w:abstractNumId w:val="47"/>
  </w:num>
  <w:num w:numId="26" w16cid:durableId="1121921329">
    <w:abstractNumId w:val="24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3"/>
  </w:num>
  <w:num w:numId="30" w16cid:durableId="1857037215">
    <w:abstractNumId w:val="22"/>
  </w:num>
  <w:num w:numId="31" w16cid:durableId="1714622680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1"/>
  </w:num>
  <w:num w:numId="36" w16cid:durableId="739594675">
    <w:abstractNumId w:val="15"/>
  </w:num>
  <w:num w:numId="37" w16cid:durableId="281038777">
    <w:abstractNumId w:val="25"/>
  </w:num>
  <w:num w:numId="38" w16cid:durableId="779758514">
    <w:abstractNumId w:val="49"/>
  </w:num>
  <w:num w:numId="39" w16cid:durableId="1424649853">
    <w:abstractNumId w:val="21"/>
  </w:num>
  <w:num w:numId="40" w16cid:durableId="1022127827">
    <w:abstractNumId w:val="34"/>
  </w:num>
  <w:num w:numId="41" w16cid:durableId="669140477">
    <w:abstractNumId w:val="18"/>
  </w:num>
  <w:num w:numId="42" w16cid:durableId="1161002720">
    <w:abstractNumId w:val="37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2"/>
  </w:num>
  <w:num w:numId="49" w16cid:durableId="1578058297">
    <w:abstractNumId w:val="45"/>
  </w:num>
  <w:num w:numId="50" w16cid:durableId="1178085212">
    <w:abstractNumId w:val="39"/>
  </w:num>
  <w:num w:numId="51" w16cid:durableId="141389329">
    <w:abstractNumId w:val="36"/>
  </w:num>
  <w:num w:numId="52" w16cid:durableId="724107941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2D30"/>
    <w:rsid w:val="00077280"/>
    <w:rsid w:val="0008031C"/>
    <w:rsid w:val="00080D65"/>
    <w:rsid w:val="0008145C"/>
    <w:rsid w:val="00081854"/>
    <w:rsid w:val="00081B96"/>
    <w:rsid w:val="000826DD"/>
    <w:rsid w:val="00082B26"/>
    <w:rsid w:val="00082B4D"/>
    <w:rsid w:val="00082D35"/>
    <w:rsid w:val="000832D5"/>
    <w:rsid w:val="00083A63"/>
    <w:rsid w:val="000849F5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397B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5D4A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0C2E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6721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98E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67E9B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4D1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67EF"/>
    <w:rsid w:val="00337226"/>
    <w:rsid w:val="003409C6"/>
    <w:rsid w:val="00342D13"/>
    <w:rsid w:val="00343088"/>
    <w:rsid w:val="003444B8"/>
    <w:rsid w:val="00346104"/>
    <w:rsid w:val="003461E7"/>
    <w:rsid w:val="003462F0"/>
    <w:rsid w:val="003472EE"/>
    <w:rsid w:val="003475CE"/>
    <w:rsid w:val="003501C0"/>
    <w:rsid w:val="00350DD6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229B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3C62"/>
    <w:rsid w:val="0043416C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28EA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3C27"/>
    <w:rsid w:val="0058400B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996"/>
    <w:rsid w:val="005B3E20"/>
    <w:rsid w:val="005B507A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49F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381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11FE"/>
    <w:rsid w:val="00865083"/>
    <w:rsid w:val="008657FD"/>
    <w:rsid w:val="00867EC6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284A"/>
    <w:rsid w:val="00893106"/>
    <w:rsid w:val="00893948"/>
    <w:rsid w:val="008944FF"/>
    <w:rsid w:val="00896246"/>
    <w:rsid w:val="0089684F"/>
    <w:rsid w:val="00897B55"/>
    <w:rsid w:val="00897B69"/>
    <w:rsid w:val="008A05D8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00F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469D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4B58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1BE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D92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440F"/>
    <w:rsid w:val="00A763C5"/>
    <w:rsid w:val="00A800E9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898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2F88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E7E90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17111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4A4D"/>
    <w:rsid w:val="00B56675"/>
    <w:rsid w:val="00B57944"/>
    <w:rsid w:val="00B62547"/>
    <w:rsid w:val="00B637D1"/>
    <w:rsid w:val="00B6388C"/>
    <w:rsid w:val="00B644BB"/>
    <w:rsid w:val="00B660E2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BD4"/>
    <w:rsid w:val="00B91F68"/>
    <w:rsid w:val="00B934C1"/>
    <w:rsid w:val="00B93CCC"/>
    <w:rsid w:val="00B944C6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1DD6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5A3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4EE0"/>
    <w:rsid w:val="00C3682A"/>
    <w:rsid w:val="00C40155"/>
    <w:rsid w:val="00C40847"/>
    <w:rsid w:val="00C40C92"/>
    <w:rsid w:val="00C40EAE"/>
    <w:rsid w:val="00C41366"/>
    <w:rsid w:val="00C41387"/>
    <w:rsid w:val="00C4182E"/>
    <w:rsid w:val="00C4199F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144F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B76CB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7974"/>
    <w:rsid w:val="00D822D3"/>
    <w:rsid w:val="00D830C7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1C9F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1F2E"/>
    <w:rsid w:val="00E23B8D"/>
    <w:rsid w:val="00E23F02"/>
    <w:rsid w:val="00E24443"/>
    <w:rsid w:val="00E25C9B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5BF5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6764E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549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32A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CW_Lista,normalny tekst,L1,Numerowanie,Akapit z listą5,T_SZ_List Paragraph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Normal Znak,CW_Lista Znak,normalny tekst Znak,L1 Znak,Numerowanie Znak,Akapit z listą5 Znak,T_SZ_List Paragraph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k.krakow.pl/pl/bip/pozostale-informacje/zasady-dotyczace-bhp-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kh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1432</TotalTime>
  <Pages>3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Anna Janczura</cp:lastModifiedBy>
  <cp:revision>304</cp:revision>
  <cp:lastPrinted>2024-01-04T10:30:00Z</cp:lastPrinted>
  <dcterms:created xsi:type="dcterms:W3CDTF">2020-10-22T09:26:00Z</dcterms:created>
  <dcterms:modified xsi:type="dcterms:W3CDTF">2026-05-08T17:47:00Z</dcterms:modified>
</cp:coreProperties>
</file>