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CC48BB" w14:textId="77777777" w:rsidR="00821A3F" w:rsidRPr="00BA6EF1" w:rsidRDefault="00821A3F">
      <w:pPr>
        <w:pStyle w:val="Nagwek4"/>
        <w:jc w:val="right"/>
        <w:rPr>
          <w:sz w:val="22"/>
          <w:szCs w:val="22"/>
        </w:rPr>
      </w:pPr>
      <w:r w:rsidRPr="00BA6EF1">
        <w:rPr>
          <w:i w:val="0"/>
          <w:sz w:val="22"/>
          <w:szCs w:val="22"/>
        </w:rPr>
        <w:t>Załącznik nr 5 do SWZ</w:t>
      </w:r>
    </w:p>
    <w:p w14:paraId="6F0EE53A" w14:textId="77777777" w:rsidR="00821A3F" w:rsidRPr="00BA6EF1" w:rsidRDefault="00821A3F">
      <w:pPr>
        <w:pStyle w:val="Nagwek"/>
        <w:tabs>
          <w:tab w:val="left" w:pos="708"/>
        </w:tabs>
        <w:rPr>
          <w:rFonts w:ascii="Arial" w:hAnsi="Arial" w:cs="Arial"/>
          <w:sz w:val="22"/>
          <w:szCs w:val="22"/>
        </w:rPr>
      </w:pPr>
    </w:p>
    <w:p w14:paraId="297CE439" w14:textId="77777777" w:rsidR="00333EAA" w:rsidRPr="00BA6EF1" w:rsidRDefault="00333EAA">
      <w:pPr>
        <w:pStyle w:val="Nagwek3"/>
        <w:spacing w:line="276" w:lineRule="auto"/>
        <w:rPr>
          <w:spacing w:val="20"/>
          <w:sz w:val="22"/>
          <w:szCs w:val="22"/>
        </w:rPr>
      </w:pPr>
    </w:p>
    <w:p w14:paraId="374C25D1" w14:textId="344228EF" w:rsidR="00333EAA" w:rsidRPr="00BA6EF1" w:rsidRDefault="00832AA8" w:rsidP="00333EAA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832AA8">
        <w:rPr>
          <w:rFonts w:ascii="Arial" w:hAnsi="Arial" w:cs="Arial"/>
          <w:b/>
          <w:sz w:val="22"/>
          <w:szCs w:val="22"/>
          <w:u w:val="single"/>
        </w:rPr>
        <w:t>Dane dotyczące Wykonawcy/Podwykonawcy</w:t>
      </w:r>
      <w:r w:rsidR="00333EAA" w:rsidRPr="00BA6EF1">
        <w:rPr>
          <w:rFonts w:ascii="Arial" w:hAnsi="Arial" w:cs="Arial"/>
          <w:b/>
          <w:sz w:val="22"/>
          <w:szCs w:val="22"/>
          <w:u w:val="single"/>
        </w:rPr>
        <w:t>:</w:t>
      </w:r>
    </w:p>
    <w:p w14:paraId="7F5384DC" w14:textId="77777777" w:rsidR="00333EAA" w:rsidRPr="00BA6EF1" w:rsidRDefault="000B660A" w:rsidP="00333EAA">
      <w:pPr>
        <w:spacing w:line="360" w:lineRule="auto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 xml:space="preserve">Nazwa: </w:t>
      </w:r>
    </w:p>
    <w:p w14:paraId="421CE621" w14:textId="77777777" w:rsidR="000B660A" w:rsidRPr="00BA6EF1" w:rsidRDefault="00333EAA" w:rsidP="00333EAA">
      <w:pPr>
        <w:spacing w:line="360" w:lineRule="auto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 xml:space="preserve">Siedziba: </w:t>
      </w:r>
    </w:p>
    <w:p w14:paraId="69B563B7" w14:textId="77777777" w:rsidR="000B660A" w:rsidRPr="00BA6EF1" w:rsidRDefault="00333EAA" w:rsidP="000B660A">
      <w:pPr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BA6EF1">
        <w:rPr>
          <w:rFonts w:ascii="Arial" w:hAnsi="Arial" w:cs="Arial"/>
          <w:sz w:val="22"/>
          <w:szCs w:val="22"/>
          <w:lang w:val="de-DE"/>
        </w:rPr>
        <w:t xml:space="preserve">REGON </w:t>
      </w:r>
    </w:p>
    <w:p w14:paraId="6EBF5A9D" w14:textId="77777777" w:rsidR="00333EAA" w:rsidRPr="00BA6EF1" w:rsidRDefault="00333EAA" w:rsidP="000B660A">
      <w:pPr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BA6EF1">
        <w:rPr>
          <w:rFonts w:ascii="Arial" w:hAnsi="Arial" w:cs="Arial"/>
          <w:sz w:val="22"/>
          <w:szCs w:val="22"/>
          <w:lang w:val="de-DE"/>
        </w:rPr>
        <w:t>NIP</w:t>
      </w:r>
    </w:p>
    <w:p w14:paraId="3E0431E5" w14:textId="77777777" w:rsidR="000B660A" w:rsidRPr="00BA6EF1" w:rsidRDefault="000B660A" w:rsidP="000B660A">
      <w:pPr>
        <w:spacing w:line="360" w:lineRule="auto"/>
        <w:rPr>
          <w:rFonts w:ascii="Arial" w:hAnsi="Arial" w:cs="Arial"/>
          <w:b/>
          <w:spacing w:val="20"/>
          <w:sz w:val="22"/>
          <w:szCs w:val="22"/>
        </w:rPr>
      </w:pPr>
    </w:p>
    <w:p w14:paraId="41FAF795" w14:textId="77777777" w:rsidR="00333EAA" w:rsidRPr="00BA6EF1" w:rsidRDefault="00333EAA">
      <w:pPr>
        <w:pStyle w:val="Nagwek3"/>
        <w:spacing w:line="276" w:lineRule="auto"/>
        <w:rPr>
          <w:spacing w:val="20"/>
          <w:sz w:val="22"/>
          <w:szCs w:val="22"/>
        </w:rPr>
      </w:pPr>
    </w:p>
    <w:p w14:paraId="53F8DD5A" w14:textId="77777777" w:rsidR="00333EAA" w:rsidRPr="00BA6EF1" w:rsidRDefault="00333EAA">
      <w:pPr>
        <w:pStyle w:val="Nagwek3"/>
        <w:spacing w:line="276" w:lineRule="auto"/>
        <w:rPr>
          <w:spacing w:val="20"/>
          <w:sz w:val="22"/>
          <w:szCs w:val="22"/>
        </w:rPr>
      </w:pPr>
    </w:p>
    <w:p w14:paraId="0D50B7D1" w14:textId="77777777" w:rsidR="00333EAA" w:rsidRPr="00BA6EF1" w:rsidRDefault="00333EAA">
      <w:pPr>
        <w:pStyle w:val="Nagwek3"/>
        <w:spacing w:line="276" w:lineRule="auto"/>
        <w:rPr>
          <w:spacing w:val="20"/>
          <w:sz w:val="22"/>
          <w:szCs w:val="22"/>
        </w:rPr>
      </w:pPr>
    </w:p>
    <w:p w14:paraId="6CA8728A" w14:textId="77777777" w:rsidR="00821A3F" w:rsidRPr="00BA6EF1" w:rsidRDefault="00821A3F">
      <w:pPr>
        <w:pStyle w:val="Nagwek3"/>
        <w:spacing w:line="276" w:lineRule="auto"/>
        <w:rPr>
          <w:spacing w:val="20"/>
          <w:sz w:val="22"/>
          <w:szCs w:val="22"/>
        </w:rPr>
      </w:pPr>
      <w:r w:rsidRPr="00BA6EF1">
        <w:rPr>
          <w:spacing w:val="20"/>
          <w:sz w:val="22"/>
          <w:szCs w:val="22"/>
        </w:rPr>
        <w:t>OŚWIADCZENIE</w:t>
      </w:r>
    </w:p>
    <w:p w14:paraId="153EF905" w14:textId="77777777" w:rsidR="00821A3F" w:rsidRPr="00BA6EF1" w:rsidRDefault="00821A3F">
      <w:pPr>
        <w:pStyle w:val="Nagwek3"/>
        <w:spacing w:line="276" w:lineRule="auto"/>
        <w:rPr>
          <w:sz w:val="22"/>
          <w:szCs w:val="22"/>
        </w:rPr>
      </w:pPr>
      <w:r w:rsidRPr="00BA6EF1">
        <w:rPr>
          <w:spacing w:val="20"/>
          <w:sz w:val="22"/>
          <w:szCs w:val="22"/>
        </w:rPr>
        <w:t>O PRZYNALEŻNOŚCI DO GRUPY KAPITAŁOWEJ</w:t>
      </w:r>
    </w:p>
    <w:p w14:paraId="2BE3E30C" w14:textId="77777777" w:rsidR="00821A3F" w:rsidRPr="00BA6EF1" w:rsidRDefault="00821A3F">
      <w:pPr>
        <w:rPr>
          <w:rFonts w:ascii="Arial" w:hAnsi="Arial" w:cs="Arial"/>
          <w:sz w:val="22"/>
          <w:szCs w:val="22"/>
        </w:rPr>
      </w:pPr>
    </w:p>
    <w:p w14:paraId="608A1FF8" w14:textId="543A3ADB" w:rsidR="00821A3F" w:rsidRPr="00BA6EF1" w:rsidRDefault="00821A3F" w:rsidP="0054593C">
      <w:pPr>
        <w:pStyle w:val="Tekstpodstawowywcity"/>
        <w:spacing w:line="276" w:lineRule="auto"/>
        <w:ind w:left="0" w:firstLine="0"/>
        <w:rPr>
          <w:szCs w:val="22"/>
        </w:rPr>
      </w:pPr>
      <w:r w:rsidRPr="00BA6EF1">
        <w:rPr>
          <w:szCs w:val="22"/>
        </w:rPr>
        <w:t xml:space="preserve">Składając ofertę w postępowaniu o zamówienie publiczne prowadzonym </w:t>
      </w:r>
      <w:r w:rsidR="00517A0E" w:rsidRPr="00BA6EF1">
        <w:rPr>
          <w:b/>
          <w:szCs w:val="22"/>
        </w:rPr>
        <w:t>w trybie art. 275 pkt</w:t>
      </w:r>
      <w:r w:rsidR="00A44C8E" w:rsidRPr="00BA6EF1">
        <w:rPr>
          <w:b/>
          <w:szCs w:val="22"/>
        </w:rPr>
        <w:t>.</w:t>
      </w:r>
      <w:r w:rsidR="00517A0E" w:rsidRPr="00BA6EF1">
        <w:rPr>
          <w:b/>
          <w:szCs w:val="22"/>
        </w:rPr>
        <w:t xml:space="preserve"> 1 (trybie podstawowym bez negocjacji) </w:t>
      </w:r>
      <w:r w:rsidRPr="00BA6EF1">
        <w:rPr>
          <w:szCs w:val="22"/>
        </w:rPr>
        <w:t xml:space="preserve">dot. </w:t>
      </w:r>
      <w:r w:rsidR="00B65607" w:rsidRPr="00BA6EF1">
        <w:rPr>
          <w:szCs w:val="22"/>
        </w:rPr>
        <w:t>„</w:t>
      </w:r>
      <w:r w:rsidR="00573808" w:rsidRPr="00573808">
        <w:rPr>
          <w:szCs w:val="22"/>
        </w:rPr>
        <w:t>Wykonani</w:t>
      </w:r>
      <w:r w:rsidR="00573808">
        <w:rPr>
          <w:szCs w:val="22"/>
        </w:rPr>
        <w:t>a</w:t>
      </w:r>
      <w:r w:rsidR="00573808" w:rsidRPr="00573808">
        <w:rPr>
          <w:szCs w:val="22"/>
        </w:rPr>
        <w:t xml:space="preserve"> usługi przeglądu serwisowego, naprawy aparatów i automatów nurkowych</w:t>
      </w:r>
      <w:r w:rsidR="00B65607" w:rsidRPr="00BA6EF1">
        <w:rPr>
          <w:szCs w:val="22"/>
        </w:rPr>
        <w:t>”</w:t>
      </w:r>
      <w:r w:rsidR="00881CC4" w:rsidRPr="00BA6EF1">
        <w:rPr>
          <w:b/>
          <w:bCs/>
          <w:i/>
          <w:szCs w:val="22"/>
        </w:rPr>
        <w:t xml:space="preserve"> </w:t>
      </w:r>
      <w:r w:rsidRPr="00BA6EF1">
        <w:rPr>
          <w:szCs w:val="22"/>
        </w:rPr>
        <w:t xml:space="preserve">działając na podstawie art. </w:t>
      </w:r>
      <w:r w:rsidR="00A44C8E" w:rsidRPr="00BA6EF1">
        <w:rPr>
          <w:szCs w:val="22"/>
        </w:rPr>
        <w:t>108 ust. 1 pkt. 5</w:t>
      </w:r>
      <w:r w:rsidRPr="00BA6EF1">
        <w:rPr>
          <w:szCs w:val="22"/>
        </w:rPr>
        <w:t xml:space="preserve"> ustawy z </w:t>
      </w:r>
      <w:r w:rsidR="00A44C8E" w:rsidRPr="00BA6EF1">
        <w:rPr>
          <w:szCs w:val="22"/>
        </w:rPr>
        <w:t>dnia 11 września 2019 r.  Prawo zamówień publicznych (</w:t>
      </w:r>
      <w:r w:rsidR="008656DD">
        <w:rPr>
          <w:szCs w:val="22"/>
        </w:rPr>
        <w:t xml:space="preserve">t.j. </w:t>
      </w:r>
      <w:r w:rsidR="008F4A95" w:rsidRPr="008F4A95">
        <w:rPr>
          <w:szCs w:val="22"/>
        </w:rPr>
        <w:t>Dz. U. z 2024 r. poz. 1320 ze zm.</w:t>
      </w:r>
      <w:r w:rsidRPr="00BA6EF1">
        <w:rPr>
          <w:szCs w:val="22"/>
        </w:rPr>
        <w:t>) informujemy, że:</w:t>
      </w:r>
    </w:p>
    <w:p w14:paraId="2DF95A6A" w14:textId="77777777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520E6EDF" w14:textId="11A9E164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 xml:space="preserve">□ Nie należymy do grupy kapitałowej w rozumieniu ustawy z dnia 16 lutego 2007 r. </w:t>
      </w:r>
      <w:r w:rsidR="00BA6EF1">
        <w:rPr>
          <w:rFonts w:ascii="Arial" w:hAnsi="Arial" w:cs="Arial"/>
          <w:sz w:val="22"/>
          <w:szCs w:val="22"/>
        </w:rPr>
        <w:br/>
      </w:r>
      <w:r w:rsidRPr="00BA6EF1">
        <w:rPr>
          <w:rFonts w:ascii="Arial" w:hAnsi="Arial" w:cs="Arial"/>
          <w:sz w:val="22"/>
          <w:szCs w:val="22"/>
        </w:rPr>
        <w:t xml:space="preserve">o ochronie konkurencji i konsumentów </w:t>
      </w:r>
      <w:r w:rsidR="00BA6EF1" w:rsidRPr="00BA6EF1">
        <w:rPr>
          <w:rFonts w:ascii="Arial" w:hAnsi="Arial" w:cs="Arial"/>
          <w:sz w:val="22"/>
          <w:szCs w:val="22"/>
        </w:rPr>
        <w:t xml:space="preserve">(t.j. </w:t>
      </w:r>
      <w:r w:rsidR="008F4A95" w:rsidRPr="008F4A95">
        <w:rPr>
          <w:rFonts w:ascii="Arial" w:hAnsi="Arial" w:cs="Arial"/>
          <w:sz w:val="22"/>
          <w:szCs w:val="22"/>
        </w:rPr>
        <w:t>Dz. U. z 202</w:t>
      </w:r>
      <w:r w:rsidR="00573808">
        <w:rPr>
          <w:rFonts w:ascii="Arial" w:hAnsi="Arial" w:cs="Arial"/>
          <w:sz w:val="22"/>
          <w:szCs w:val="22"/>
        </w:rPr>
        <w:t>5</w:t>
      </w:r>
      <w:r w:rsidR="008F4A95" w:rsidRPr="008F4A95">
        <w:rPr>
          <w:rFonts w:ascii="Arial" w:hAnsi="Arial" w:cs="Arial"/>
          <w:sz w:val="22"/>
          <w:szCs w:val="22"/>
        </w:rPr>
        <w:t xml:space="preserve"> r. poz. </w:t>
      </w:r>
      <w:r w:rsidR="00573808">
        <w:rPr>
          <w:rFonts w:ascii="Arial" w:hAnsi="Arial" w:cs="Arial"/>
          <w:sz w:val="22"/>
          <w:szCs w:val="22"/>
        </w:rPr>
        <w:t>1714</w:t>
      </w:r>
      <w:r w:rsidR="00BA6EF1" w:rsidRPr="00BA6EF1">
        <w:rPr>
          <w:rFonts w:ascii="Arial" w:hAnsi="Arial" w:cs="Arial"/>
          <w:sz w:val="22"/>
          <w:szCs w:val="22"/>
        </w:rPr>
        <w:t>).</w:t>
      </w:r>
    </w:p>
    <w:p w14:paraId="0EC03D1A" w14:textId="77777777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7FF4CAFC" w14:textId="0A4B9BEF" w:rsidR="00821A3F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>□ Należymy do grupy kapitałowej w rozumieniu ustawy z dnia 16 lutego 2007 r. o ochronie konkurencji</w:t>
      </w:r>
      <w:r w:rsidR="00416CBD" w:rsidRPr="00BA6EF1">
        <w:rPr>
          <w:rFonts w:ascii="Arial" w:hAnsi="Arial" w:cs="Arial"/>
          <w:sz w:val="22"/>
          <w:szCs w:val="22"/>
        </w:rPr>
        <w:t xml:space="preserve"> </w:t>
      </w:r>
      <w:r w:rsidRPr="00BA6EF1">
        <w:rPr>
          <w:rFonts w:ascii="Arial" w:hAnsi="Arial" w:cs="Arial"/>
          <w:sz w:val="22"/>
          <w:szCs w:val="22"/>
        </w:rPr>
        <w:t xml:space="preserve">i konsumentów </w:t>
      </w:r>
      <w:r w:rsidR="00BA6EF1" w:rsidRPr="00BA6EF1">
        <w:rPr>
          <w:rFonts w:ascii="Arial" w:hAnsi="Arial" w:cs="Arial"/>
          <w:sz w:val="22"/>
          <w:szCs w:val="22"/>
        </w:rPr>
        <w:t xml:space="preserve">(t.j. </w:t>
      </w:r>
      <w:r w:rsidR="008F4A95" w:rsidRPr="008F4A95">
        <w:rPr>
          <w:rFonts w:ascii="Arial" w:hAnsi="Arial" w:cs="Arial"/>
          <w:sz w:val="22"/>
          <w:szCs w:val="22"/>
        </w:rPr>
        <w:t>Dz. U. z 202</w:t>
      </w:r>
      <w:r w:rsidR="00573808">
        <w:rPr>
          <w:rFonts w:ascii="Arial" w:hAnsi="Arial" w:cs="Arial"/>
          <w:sz w:val="22"/>
          <w:szCs w:val="22"/>
        </w:rPr>
        <w:t>5</w:t>
      </w:r>
      <w:r w:rsidR="008F4A95" w:rsidRPr="008F4A95">
        <w:rPr>
          <w:rFonts w:ascii="Arial" w:hAnsi="Arial" w:cs="Arial"/>
          <w:sz w:val="22"/>
          <w:szCs w:val="22"/>
        </w:rPr>
        <w:t xml:space="preserve"> r. poz. </w:t>
      </w:r>
      <w:r w:rsidR="00573808">
        <w:rPr>
          <w:rFonts w:ascii="Arial" w:hAnsi="Arial" w:cs="Arial"/>
          <w:sz w:val="22"/>
          <w:szCs w:val="22"/>
        </w:rPr>
        <w:t>1714</w:t>
      </w:r>
      <w:r w:rsidR="00BA6EF1" w:rsidRPr="00BA6EF1">
        <w:rPr>
          <w:rFonts w:ascii="Arial" w:hAnsi="Arial" w:cs="Arial"/>
          <w:sz w:val="22"/>
          <w:szCs w:val="22"/>
        </w:rPr>
        <w:t>).</w:t>
      </w:r>
      <w:r w:rsidRPr="00BA6EF1">
        <w:rPr>
          <w:rFonts w:ascii="Arial" w:hAnsi="Arial" w:cs="Arial"/>
          <w:sz w:val="22"/>
          <w:szCs w:val="22"/>
        </w:rPr>
        <w:t xml:space="preserve"> </w:t>
      </w:r>
    </w:p>
    <w:p w14:paraId="5AB9111B" w14:textId="7F405066" w:rsidR="00B851AD" w:rsidRPr="00BA6EF1" w:rsidRDefault="00B851AD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B851AD">
        <w:rPr>
          <w:rFonts w:ascii="Arial" w:hAnsi="Arial" w:cs="Arial"/>
          <w:sz w:val="18"/>
          <w:szCs w:val="18"/>
        </w:rPr>
        <w:t>niepotrzebne skreślić</w:t>
      </w:r>
    </w:p>
    <w:p w14:paraId="6D1C1CC1" w14:textId="77777777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6A881803" w14:textId="77777777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 xml:space="preserve">Lista podmiotów należących do tej samej grupy kapitałowej (nazwa i adres podmiotu): </w:t>
      </w:r>
    </w:p>
    <w:p w14:paraId="020E2DB2" w14:textId="77777777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 xml:space="preserve">1. ………………………………………………………………… </w:t>
      </w:r>
    </w:p>
    <w:p w14:paraId="74FBA9C7" w14:textId="77777777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 xml:space="preserve">2. ………………………………………………………………… </w:t>
      </w:r>
    </w:p>
    <w:p w14:paraId="75AD2643" w14:textId="77777777" w:rsidR="00821A3F" w:rsidRPr="00BA6EF1" w:rsidRDefault="00821A3F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BA6EF1">
        <w:rPr>
          <w:rFonts w:ascii="Arial" w:hAnsi="Arial" w:cs="Arial"/>
          <w:sz w:val="22"/>
          <w:szCs w:val="22"/>
        </w:rPr>
        <w:t xml:space="preserve">3. ………………………………………………………………… </w:t>
      </w:r>
    </w:p>
    <w:p w14:paraId="69BBCFCD" w14:textId="77777777" w:rsidR="00AD4E1A" w:rsidRPr="00BA6EF1" w:rsidRDefault="00821A3F" w:rsidP="00517A0E">
      <w:pPr>
        <w:tabs>
          <w:tab w:val="left" w:pos="1985"/>
          <w:tab w:val="left" w:pos="4820"/>
          <w:tab w:val="left" w:pos="5387"/>
          <w:tab w:val="left" w:pos="8931"/>
        </w:tabs>
        <w:spacing w:before="360" w:line="360" w:lineRule="auto"/>
        <w:rPr>
          <w:rFonts w:ascii="Arial" w:hAnsi="Arial" w:cs="Arial"/>
          <w:sz w:val="22"/>
          <w:szCs w:val="22"/>
          <w:vertAlign w:val="superscript"/>
        </w:rPr>
      </w:pPr>
      <w:r w:rsidRPr="00BA6EF1">
        <w:rPr>
          <w:rFonts w:ascii="Arial" w:hAnsi="Arial" w:cs="Arial"/>
          <w:sz w:val="22"/>
          <w:szCs w:val="22"/>
          <w:u w:val="dotted"/>
        </w:rPr>
        <w:tab/>
      </w:r>
      <w:r w:rsidRPr="00BA6EF1">
        <w:rPr>
          <w:rFonts w:ascii="Arial" w:hAnsi="Arial" w:cs="Arial"/>
          <w:sz w:val="22"/>
          <w:szCs w:val="22"/>
        </w:rPr>
        <w:t xml:space="preserve"> dnia </w:t>
      </w:r>
      <w:r w:rsidRPr="00BA6EF1">
        <w:rPr>
          <w:rFonts w:ascii="Arial" w:hAnsi="Arial" w:cs="Arial"/>
          <w:sz w:val="22"/>
          <w:szCs w:val="22"/>
          <w:u w:val="dotted"/>
        </w:rPr>
        <w:tab/>
      </w:r>
      <w:r w:rsidRPr="00BA6EF1">
        <w:rPr>
          <w:rFonts w:ascii="Arial" w:hAnsi="Arial" w:cs="Arial"/>
          <w:sz w:val="22"/>
          <w:szCs w:val="22"/>
        </w:rPr>
        <w:tab/>
      </w:r>
    </w:p>
    <w:p w14:paraId="651FD365" w14:textId="77777777" w:rsidR="00AD4E1A" w:rsidRPr="00BA6EF1" w:rsidRDefault="00AD4E1A">
      <w:pPr>
        <w:ind w:left="5529"/>
        <w:jc w:val="center"/>
        <w:rPr>
          <w:rFonts w:ascii="Arial" w:hAnsi="Arial" w:cs="Arial"/>
          <w:sz w:val="22"/>
          <w:szCs w:val="22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819"/>
      </w:tblGrid>
      <w:tr w:rsidR="000E2F68" w:rsidRPr="00BA6EF1" w14:paraId="6825828D" w14:textId="77777777" w:rsidTr="00BE55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C76D" w14:textId="77777777" w:rsidR="000E2F68" w:rsidRPr="00BA6EF1" w:rsidRDefault="000E2F68" w:rsidP="00BE5504">
            <w:pPr>
              <w:autoSpaceDE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A6EF1">
              <w:rPr>
                <w:rFonts w:ascii="Arial" w:eastAsia="Calibri" w:hAnsi="Arial" w:cs="Arial"/>
                <w:sz w:val="22"/>
                <w:szCs w:val="22"/>
              </w:rPr>
              <w:tab/>
            </w:r>
          </w:p>
          <w:p w14:paraId="72D84C21" w14:textId="77777777" w:rsidR="000E2F68" w:rsidRPr="00BA6EF1" w:rsidRDefault="000E2F68" w:rsidP="00BE5504">
            <w:pPr>
              <w:autoSpaceDE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A6EF1">
              <w:rPr>
                <w:rFonts w:ascii="Arial" w:hAnsi="Arial" w:cs="Arial"/>
                <w:iCs/>
                <w:sz w:val="22"/>
                <w:szCs w:val="22"/>
              </w:rPr>
              <w:t>Imię i nazwisko osoby/osób uprawnionych do reprezentowania**</w:t>
            </w:r>
          </w:p>
          <w:p w14:paraId="6EED7C48" w14:textId="77777777" w:rsidR="000E2F68" w:rsidRPr="00BA6EF1" w:rsidRDefault="000E2F68" w:rsidP="00BE5504">
            <w:pPr>
              <w:autoSpaceDE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BE62" w14:textId="77777777" w:rsidR="000E2F68" w:rsidRPr="00BA6EF1" w:rsidRDefault="000E2F68" w:rsidP="00BE5504">
            <w:pPr>
              <w:autoSpaceDE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020E49F9" w14:textId="77777777" w:rsidR="000E2F68" w:rsidRPr="00BA6EF1" w:rsidRDefault="000E2F68" w:rsidP="000E2F68">
      <w:pPr>
        <w:pStyle w:val="Akapitzlist"/>
        <w:autoSpaceDE w:val="0"/>
        <w:rPr>
          <w:rFonts w:ascii="Arial" w:hAnsi="Arial" w:cs="Arial"/>
          <w:iCs/>
          <w:sz w:val="22"/>
          <w:szCs w:val="22"/>
        </w:rPr>
      </w:pPr>
    </w:p>
    <w:p w14:paraId="79387466" w14:textId="77777777" w:rsidR="00BA6EF1" w:rsidRPr="00BA6EF1" w:rsidRDefault="00BA6EF1" w:rsidP="00BA6EF1">
      <w:pPr>
        <w:autoSpaceDE w:val="0"/>
        <w:rPr>
          <w:rFonts w:ascii="Arial" w:hAnsi="Arial" w:cs="Arial"/>
          <w:iCs/>
          <w:sz w:val="18"/>
          <w:szCs w:val="18"/>
        </w:rPr>
      </w:pPr>
      <w:r w:rsidRPr="00BA6EF1">
        <w:rPr>
          <w:rFonts w:ascii="Arial" w:hAnsi="Arial" w:cs="Arial"/>
          <w:iCs/>
          <w:sz w:val="18"/>
          <w:szCs w:val="18"/>
        </w:rPr>
        <w:t>**</w:t>
      </w:r>
      <w:r w:rsidRPr="0077583C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BA6EF1">
        <w:rPr>
          <w:rFonts w:ascii="Arial" w:hAnsi="Arial" w:cs="Arial"/>
          <w:iCs/>
          <w:sz w:val="18"/>
          <w:szCs w:val="18"/>
        </w:rPr>
        <w:t>Oświadczenie powinno być podpisane elektronicznym kwalifikowanym podpisem lub elektronicznym podpisem zaufanym lub elektronicznym podpisem osobistym</w:t>
      </w:r>
    </w:p>
    <w:p w14:paraId="05D66DF0" w14:textId="77777777" w:rsidR="00BA6EF1" w:rsidRPr="00BA6EF1" w:rsidRDefault="00BA6EF1" w:rsidP="00BA6EF1">
      <w:pPr>
        <w:autoSpaceDE w:val="0"/>
        <w:rPr>
          <w:rFonts w:ascii="Arial" w:hAnsi="Arial" w:cs="Arial"/>
          <w:iCs/>
          <w:sz w:val="18"/>
          <w:szCs w:val="18"/>
        </w:rPr>
      </w:pPr>
    </w:p>
    <w:p w14:paraId="0E444491" w14:textId="77777777" w:rsidR="00BA6EF1" w:rsidRPr="00BA6EF1" w:rsidRDefault="00BA6EF1" w:rsidP="00BA6EF1">
      <w:pPr>
        <w:autoSpaceDE w:val="0"/>
        <w:rPr>
          <w:rFonts w:ascii="Arial" w:hAnsi="Arial" w:cs="Arial"/>
          <w:iCs/>
          <w:sz w:val="18"/>
          <w:szCs w:val="18"/>
        </w:rPr>
      </w:pPr>
      <w:r w:rsidRPr="00BA6EF1">
        <w:rPr>
          <w:rFonts w:ascii="Arial" w:hAnsi="Arial" w:cs="Arial"/>
          <w:iCs/>
          <w:sz w:val="18"/>
          <w:szCs w:val="18"/>
        </w:rPr>
        <w:t>Zamawiający zaleca zapisanie dokumentu w formacie PDF</w:t>
      </w:r>
    </w:p>
    <w:p w14:paraId="6C0720E0" w14:textId="77777777" w:rsidR="00BA6EF1" w:rsidRDefault="00BA6EF1" w:rsidP="00BA6EF1">
      <w:pPr>
        <w:widowControl w:val="0"/>
        <w:spacing w:line="360" w:lineRule="auto"/>
        <w:ind w:left="357"/>
        <w:jc w:val="both"/>
        <w:rPr>
          <w:sz w:val="22"/>
        </w:rPr>
      </w:pPr>
    </w:p>
    <w:p w14:paraId="68852609" w14:textId="77777777" w:rsidR="000E2F68" w:rsidRPr="00BA6EF1" w:rsidRDefault="000E2F68" w:rsidP="000E2F68">
      <w:pPr>
        <w:widowControl w:val="0"/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5711206D" w14:textId="77777777" w:rsidR="00AD4E1A" w:rsidRPr="00BA6EF1" w:rsidRDefault="00AD4E1A">
      <w:pPr>
        <w:ind w:left="5529"/>
        <w:jc w:val="center"/>
        <w:rPr>
          <w:rFonts w:ascii="Arial" w:hAnsi="Arial" w:cs="Arial"/>
          <w:sz w:val="22"/>
          <w:szCs w:val="22"/>
        </w:rPr>
      </w:pPr>
    </w:p>
    <w:sectPr w:rsidR="00AD4E1A" w:rsidRPr="00BA6EF1" w:rsidSect="00BC0505">
      <w:headerReference w:type="default" r:id="rId10"/>
      <w:footerReference w:type="default" r:id="rId11"/>
      <w:headerReference w:type="first" r:id="rId12"/>
      <w:pgSz w:w="11906" w:h="16838"/>
      <w:pgMar w:top="765" w:right="1106" w:bottom="765" w:left="1418" w:header="709" w:footer="709" w:gutter="567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3DB1" w14:textId="77777777" w:rsidR="00904C0C" w:rsidRDefault="00904C0C">
      <w:r>
        <w:separator/>
      </w:r>
    </w:p>
  </w:endnote>
  <w:endnote w:type="continuationSeparator" w:id="0">
    <w:p w14:paraId="03B74341" w14:textId="77777777" w:rsidR="00904C0C" w:rsidRDefault="0090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EE"/>
    <w:family w:val="swiss"/>
    <w:pitch w:val="variable"/>
    <w:sig w:usb0="00000287" w:usb1="00000000" w:usb2="00000000" w:usb3="00000000" w:csb0="0000009F" w:csb1="00000000"/>
  </w:font>
  <w:font w:name="OpenSymbol">
    <w:panose1 w:val="05010000000000000000"/>
    <w:charset w:val="80"/>
    <w:family w:val="auto"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Zen Hei">
    <w:altName w:val="Arial Unicode MS"/>
    <w:charset w:val="80"/>
    <w:family w:val="auto"/>
    <w:pitch w:val="variable"/>
  </w:font>
  <w:font w:name="Lohit Hindi">
    <w:altName w:val="Arial Unicode MS"/>
    <w:charset w:val="80"/>
    <w:family w:val="auto"/>
    <w:pitch w:val="variable"/>
  </w:font>
  <w:font w:name="MyriadPro-Regular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7572B" w14:textId="77777777" w:rsidR="00821A3F" w:rsidRDefault="00821A3F">
    <w:pPr>
      <w:pStyle w:val="Tekstpodstawowy31"/>
      <w:jc w:val="right"/>
    </w:pPr>
    <w:r>
      <w:fldChar w:fldCharType="begin"/>
    </w:r>
    <w:r>
      <w:instrText xml:space="preserve"> PAGE </w:instrText>
    </w:r>
    <w:r>
      <w:fldChar w:fldCharType="separate"/>
    </w:r>
    <w:r w:rsidR="004D163C">
      <w:rPr>
        <w:noProof/>
      </w:rPr>
      <w:t>2</w:t>
    </w:r>
    <w:r>
      <w:fldChar w:fldCharType="end"/>
    </w:r>
    <w:r>
      <w:t>/</w:t>
    </w:r>
    <w:fldSimple w:instr=" NUMPAGES \*Arabic ">
      <w:r w:rsidR="008D2873">
        <w:rPr>
          <w:noProof/>
        </w:rPr>
        <w:t>1</w:t>
      </w:r>
    </w:fldSimple>
  </w:p>
  <w:p w14:paraId="15E7FC44" w14:textId="77777777" w:rsidR="00821A3F" w:rsidRDefault="00821A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6F42" w14:textId="77777777" w:rsidR="00904C0C" w:rsidRDefault="00904C0C">
      <w:r>
        <w:separator/>
      </w:r>
    </w:p>
  </w:footnote>
  <w:footnote w:type="continuationSeparator" w:id="0">
    <w:p w14:paraId="210ED896" w14:textId="77777777" w:rsidR="00904C0C" w:rsidRDefault="0090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D356F" w14:textId="77777777" w:rsidR="00821A3F" w:rsidRDefault="00AC5E9F">
    <w:pPr>
      <w:pStyle w:val="Nagwek"/>
    </w:pPr>
    <w:r>
      <w:t>Oznaczenie sprawy:  0</w:t>
    </w:r>
    <w:r w:rsidR="000241AD">
      <w:t>0</w:t>
    </w:r>
    <w:r w:rsidR="000E347D">
      <w:t>8</w:t>
    </w:r>
    <w:r w:rsidR="00E26EA7">
      <w:t>/PN/2019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FBB4" w14:textId="3552CA38" w:rsidR="00FE3A06" w:rsidRPr="00573808" w:rsidRDefault="004D163C">
    <w:pPr>
      <w:pStyle w:val="Nagwek"/>
      <w:rPr>
        <w:color w:val="000000" w:themeColor="text1"/>
      </w:rPr>
    </w:pPr>
    <w:r w:rsidRPr="004D163C">
      <w:t xml:space="preserve">Oznaczenie </w:t>
    </w:r>
    <w:r w:rsidRPr="00573808">
      <w:rPr>
        <w:color w:val="000000" w:themeColor="text1"/>
      </w:rPr>
      <w:t>sprawy</w:t>
    </w:r>
    <w:r w:rsidR="00470055" w:rsidRPr="00573808">
      <w:rPr>
        <w:color w:val="000000" w:themeColor="text1"/>
      </w:rPr>
      <w:t xml:space="preserve">: </w:t>
    </w:r>
    <w:r w:rsidR="00826356" w:rsidRPr="00573808">
      <w:rPr>
        <w:color w:val="000000" w:themeColor="text1"/>
      </w:rPr>
      <w:t>0</w:t>
    </w:r>
    <w:r w:rsidR="008F4A95" w:rsidRPr="00573808">
      <w:rPr>
        <w:color w:val="000000" w:themeColor="text1"/>
      </w:rPr>
      <w:t>0</w:t>
    </w:r>
    <w:r w:rsidR="00573808" w:rsidRPr="00573808">
      <w:rPr>
        <w:color w:val="000000" w:themeColor="text1"/>
      </w:rPr>
      <w:t>6</w:t>
    </w:r>
    <w:r w:rsidR="00FE3A06" w:rsidRPr="00573808">
      <w:rPr>
        <w:color w:val="000000" w:themeColor="text1"/>
      </w:rPr>
      <w:t>/P</w:t>
    </w:r>
    <w:r w:rsidR="000B660A" w:rsidRPr="00573808">
      <w:rPr>
        <w:color w:val="000000" w:themeColor="text1"/>
      </w:rPr>
      <w:t>TP/202</w:t>
    </w:r>
    <w:r w:rsidR="008F4A95" w:rsidRPr="00573808">
      <w:rPr>
        <w:color w:val="000000" w:themeColor="text1"/>
      </w:rPr>
      <w:t>6</w:t>
    </w:r>
  </w:p>
  <w:p w14:paraId="2AC216E9" w14:textId="77777777" w:rsidR="00FE3A06" w:rsidRDefault="00FE3A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208"/>
        </w:tabs>
        <w:ind w:left="640" w:hanging="432"/>
      </w:pPr>
      <w:rPr>
        <w:b/>
        <w:sz w:val="24"/>
        <w:szCs w:val="24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08"/>
        </w:tabs>
        <w:ind w:left="78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08"/>
        </w:tabs>
        <w:ind w:left="92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208"/>
        </w:tabs>
        <w:ind w:left="107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08"/>
        </w:tabs>
        <w:ind w:left="121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208"/>
        </w:tabs>
        <w:ind w:left="136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208"/>
        </w:tabs>
        <w:ind w:left="150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208"/>
        </w:tabs>
        <w:ind w:left="1648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208"/>
        </w:tabs>
        <w:ind w:left="1792" w:hanging="1584"/>
      </w:pPr>
    </w:lvl>
  </w:abstractNum>
  <w:abstractNum w:abstractNumId="1" w15:restartNumberingAfterBreak="0">
    <w:nsid w:val="00000002"/>
    <w:multiLevelType w:val="singleLevel"/>
    <w:tmpl w:val="04150017"/>
    <w:lvl w:ilvl="0">
      <w:start w:val="1"/>
      <w:numFmt w:val="lowerLetter"/>
      <w:lvlText w:val="%1)"/>
      <w:lvlJc w:val="left"/>
      <w:pPr>
        <w:ind w:left="1440" w:hanging="360"/>
      </w:pPr>
      <w:rPr>
        <w:b/>
        <w:i w:val="0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  <w:rPr>
        <w:shd w:val="clear" w:color="auto" w:fill="66FF99"/>
      </w:rPr>
    </w:lvl>
    <w:lvl w:ilvl="1">
      <w:start w:val="1"/>
      <w:numFmt w:val="lowerLetter"/>
      <w:lvlText w:val="%2)"/>
      <w:lvlJc w:val="left"/>
      <w:pPr>
        <w:tabs>
          <w:tab w:val="num" w:pos="1775"/>
        </w:tabs>
        <w:ind w:left="1775" w:hanging="360"/>
      </w:p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2675" w:hanging="360"/>
      </w:pPr>
      <w:rPr>
        <w:color w:val="000000"/>
      </w:rPr>
    </w:lvl>
    <w:lvl w:ilvl="3">
      <w:start w:val="1"/>
      <w:numFmt w:val="decimal"/>
      <w:lvlText w:val="%4)"/>
      <w:lvlJc w:val="left"/>
      <w:pPr>
        <w:tabs>
          <w:tab w:val="num" w:pos="3215"/>
        </w:tabs>
        <w:ind w:left="3215" w:hanging="360"/>
      </w:pPr>
    </w:lvl>
    <w:lvl w:ilvl="4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Cs/>
        <w:iCs/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786"/>
        </w:tabs>
        <w:ind w:left="786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</w:abstractNum>
  <w:abstractNum w:abstractNumId="9" w15:restartNumberingAfterBreak="0">
    <w:nsid w:val="0000000A"/>
    <w:multiLevelType w:val="multilevel"/>
    <w:tmpl w:val="931AF6B4"/>
    <w:name w:val="WW8Num10"/>
    <w:lvl w:ilvl="0">
      <w:start w:val="16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20" w:hanging="66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2">
      <w:start w:val="2"/>
      <w:numFmt w:val="decimal"/>
      <w:lvlText w:val="%1.%2.%3."/>
      <w:lvlJc w:val="left"/>
      <w:pPr>
        <w:tabs>
          <w:tab w:val="num" w:pos="-284"/>
        </w:tabs>
        <w:ind w:left="862" w:hanging="72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EUAlbertina-Regular-Identity-H" w:hAnsi="Arial" w:cs="Arial"/>
        <w:bCs/>
        <w:iCs/>
        <w:color w:val="000000"/>
        <w:w w:val="101"/>
        <w:sz w:val="22"/>
        <w:szCs w:val="22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eastAsia="EUAlbertina-Regular-Identity-H" w:hAnsi="Arial" w:cs="Arial"/>
        <w:bCs/>
        <w:iCs/>
        <w:color w:val="000000"/>
        <w:w w:val="10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0"/>
        <w:kern w:val="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iCs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eastAsia="EUAlbertina-Regular-Identity-H" w:hint="default"/>
        <w:b/>
        <w:bCs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>
        <w:bCs/>
        <w:iCs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4" w15:restartNumberingAfterBreak="0">
    <w:nsid w:val="0000000F"/>
    <w:multiLevelType w:val="multilevel"/>
    <w:tmpl w:val="0000000F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3627216"/>
    <w:multiLevelType w:val="multilevel"/>
    <w:tmpl w:val="9FBEAB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03EC3742"/>
    <w:multiLevelType w:val="hybridMultilevel"/>
    <w:tmpl w:val="B52CDBC6"/>
    <w:lvl w:ilvl="0" w:tplc="1E6A0B4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71B29"/>
    <w:multiLevelType w:val="hybridMultilevel"/>
    <w:tmpl w:val="4E8A8F9A"/>
    <w:lvl w:ilvl="0" w:tplc="9366357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6AC378A"/>
    <w:multiLevelType w:val="multilevel"/>
    <w:tmpl w:val="4C0E4340"/>
    <w:name w:val="WW8Num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09F23A7A"/>
    <w:multiLevelType w:val="multilevel"/>
    <w:tmpl w:val="63ECF4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22" w15:restartNumberingAfterBreak="0">
    <w:nsid w:val="0A1C10FC"/>
    <w:multiLevelType w:val="multilevel"/>
    <w:tmpl w:val="82E4DD14"/>
    <w:name w:val="WW8Num1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0C1773A7"/>
    <w:multiLevelType w:val="multilevel"/>
    <w:tmpl w:val="511AA1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C815736"/>
    <w:multiLevelType w:val="hybridMultilevel"/>
    <w:tmpl w:val="BA921B5E"/>
    <w:lvl w:ilvl="0" w:tplc="97E0F3D4">
      <w:start w:val="1"/>
      <w:numFmt w:val="lowerLetter"/>
      <w:lvlText w:val="%1)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13277100"/>
    <w:multiLevelType w:val="multilevel"/>
    <w:tmpl w:val="9FBEAB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1E5C5CBC"/>
    <w:multiLevelType w:val="multilevel"/>
    <w:tmpl w:val="D0D28710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0" w:hanging="1800"/>
      </w:pPr>
      <w:rPr>
        <w:rFonts w:hint="default"/>
      </w:rPr>
    </w:lvl>
  </w:abstractNum>
  <w:abstractNum w:abstractNumId="27" w15:restartNumberingAfterBreak="0">
    <w:nsid w:val="1FA536DD"/>
    <w:multiLevelType w:val="hybridMultilevel"/>
    <w:tmpl w:val="7F28A0CE"/>
    <w:lvl w:ilvl="0" w:tplc="7C009F78">
      <w:start w:val="1"/>
      <w:numFmt w:val="decimal"/>
      <w:lvlText w:val="%1."/>
      <w:legacy w:legacy="1" w:legacySpace="0" w:legacyIndent="365"/>
      <w:lvlJc w:val="left"/>
      <w:rPr>
        <w:rFonts w:ascii="Calibri" w:eastAsia="Times New Roman" w:hAnsi="Calibri" w:cs="Calibri" w:hint="default"/>
        <w:sz w:val="22"/>
        <w:szCs w:val="24"/>
      </w:rPr>
    </w:lvl>
    <w:lvl w:ilvl="1" w:tplc="437EB5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1184872"/>
    <w:multiLevelType w:val="multilevel"/>
    <w:tmpl w:val="81646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BF51010"/>
    <w:multiLevelType w:val="hybridMultilevel"/>
    <w:tmpl w:val="F684C5E2"/>
    <w:lvl w:ilvl="0" w:tplc="04150017">
      <w:start w:val="1"/>
      <w:numFmt w:val="lowerLetter"/>
      <w:lvlText w:val="%1)"/>
      <w:lvlJc w:val="left"/>
      <w:pPr>
        <w:ind w:left="714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30" w15:restartNumberingAfterBreak="0">
    <w:nsid w:val="2D1827D6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F186EF9"/>
    <w:multiLevelType w:val="multilevel"/>
    <w:tmpl w:val="00000004"/>
    <w:name w:val="WW8Num10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3FC1405"/>
    <w:multiLevelType w:val="multilevel"/>
    <w:tmpl w:val="BFEC6238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  <w:color w:val="000000"/>
        <w:u w:val="single"/>
      </w:rPr>
    </w:lvl>
    <w:lvl w:ilvl="1">
      <w:start w:val="1"/>
      <w:numFmt w:val="decimal"/>
      <w:lvlText w:val="%1.%2"/>
      <w:lvlJc w:val="left"/>
      <w:pPr>
        <w:ind w:left="671" w:hanging="600"/>
      </w:pPr>
      <w:rPr>
        <w:rFonts w:hint="default"/>
        <w:color w:val="000000"/>
        <w:u w:val="single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  <w:color w:val="000000"/>
        <w:u w:val="single"/>
      </w:rPr>
    </w:lvl>
  </w:abstractNum>
  <w:abstractNum w:abstractNumId="33" w15:restartNumberingAfterBreak="0">
    <w:nsid w:val="362C7996"/>
    <w:multiLevelType w:val="multilevel"/>
    <w:tmpl w:val="D9DA1D90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7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4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1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6" w:hanging="1800"/>
      </w:pPr>
      <w:rPr>
        <w:rFonts w:hint="default"/>
      </w:rPr>
    </w:lvl>
  </w:abstractNum>
  <w:abstractNum w:abstractNumId="34" w15:restartNumberingAfterBreak="0">
    <w:nsid w:val="3D691783"/>
    <w:multiLevelType w:val="multilevel"/>
    <w:tmpl w:val="6AFCA198"/>
    <w:name w:val="WW8Num42"/>
    <w:lvl w:ilvl="0">
      <w:start w:val="1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3FDB731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30424BF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5C97822"/>
    <w:multiLevelType w:val="hybridMultilevel"/>
    <w:tmpl w:val="BEBA5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5E5D5A"/>
    <w:multiLevelType w:val="hybridMultilevel"/>
    <w:tmpl w:val="35A0AA0C"/>
    <w:lvl w:ilvl="0" w:tplc="028AC5B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40003A"/>
    <w:multiLevelType w:val="multilevel"/>
    <w:tmpl w:val="AC7CC26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40" w15:restartNumberingAfterBreak="0">
    <w:nsid w:val="5C3C2A6E"/>
    <w:multiLevelType w:val="multilevel"/>
    <w:tmpl w:val="E13C50C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D3B7D0C"/>
    <w:multiLevelType w:val="multilevel"/>
    <w:tmpl w:val="E30852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5E7C0545"/>
    <w:multiLevelType w:val="multilevel"/>
    <w:tmpl w:val="2F04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62603704"/>
    <w:multiLevelType w:val="hybridMultilevel"/>
    <w:tmpl w:val="8912142C"/>
    <w:lvl w:ilvl="0" w:tplc="BEEE3252">
      <w:start w:val="12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F3636C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A469F1"/>
    <w:multiLevelType w:val="multilevel"/>
    <w:tmpl w:val="C60069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6D302713"/>
    <w:multiLevelType w:val="multilevel"/>
    <w:tmpl w:val="2F04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731E0F52"/>
    <w:multiLevelType w:val="hybridMultilevel"/>
    <w:tmpl w:val="E9EC99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BD7152"/>
    <w:multiLevelType w:val="multilevel"/>
    <w:tmpl w:val="81646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DB02738"/>
    <w:multiLevelType w:val="multilevel"/>
    <w:tmpl w:val="BC604F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5299034">
    <w:abstractNumId w:val="0"/>
  </w:num>
  <w:num w:numId="2" w16cid:durableId="950433524">
    <w:abstractNumId w:val="1"/>
  </w:num>
  <w:num w:numId="3" w16cid:durableId="2078935584">
    <w:abstractNumId w:val="2"/>
  </w:num>
  <w:num w:numId="4" w16cid:durableId="1641960321">
    <w:abstractNumId w:val="3"/>
  </w:num>
  <w:num w:numId="5" w16cid:durableId="729110826">
    <w:abstractNumId w:val="4"/>
  </w:num>
  <w:num w:numId="6" w16cid:durableId="938103647">
    <w:abstractNumId w:val="5"/>
  </w:num>
  <w:num w:numId="7" w16cid:durableId="712072559">
    <w:abstractNumId w:val="6"/>
  </w:num>
  <w:num w:numId="8" w16cid:durableId="689725778">
    <w:abstractNumId w:val="7"/>
  </w:num>
  <w:num w:numId="9" w16cid:durableId="1244534449">
    <w:abstractNumId w:val="8"/>
  </w:num>
  <w:num w:numId="10" w16cid:durableId="1330250711">
    <w:abstractNumId w:val="9"/>
  </w:num>
  <w:num w:numId="11" w16cid:durableId="1730152095">
    <w:abstractNumId w:val="10"/>
  </w:num>
  <w:num w:numId="12" w16cid:durableId="608245040">
    <w:abstractNumId w:val="11"/>
  </w:num>
  <w:num w:numId="13" w16cid:durableId="668025318">
    <w:abstractNumId w:val="12"/>
  </w:num>
  <w:num w:numId="14" w16cid:durableId="1226455906">
    <w:abstractNumId w:val="13"/>
  </w:num>
  <w:num w:numId="15" w16cid:durableId="1727603052">
    <w:abstractNumId w:val="14"/>
  </w:num>
  <w:num w:numId="16" w16cid:durableId="777140454">
    <w:abstractNumId w:val="15"/>
  </w:num>
  <w:num w:numId="17" w16cid:durableId="417098927">
    <w:abstractNumId w:val="49"/>
  </w:num>
  <w:num w:numId="18" w16cid:durableId="1504390467">
    <w:abstractNumId w:val="22"/>
  </w:num>
  <w:num w:numId="19" w16cid:durableId="1096053087">
    <w:abstractNumId w:val="28"/>
  </w:num>
  <w:num w:numId="20" w16cid:durableId="1252855399">
    <w:abstractNumId w:val="48"/>
  </w:num>
  <w:num w:numId="21" w16cid:durableId="1704287012">
    <w:abstractNumId w:val="19"/>
  </w:num>
  <w:num w:numId="22" w16cid:durableId="1859539902">
    <w:abstractNumId w:val="23"/>
  </w:num>
  <w:num w:numId="23" w16cid:durableId="1581872140">
    <w:abstractNumId w:val="38"/>
  </w:num>
  <w:num w:numId="24" w16cid:durableId="81686388">
    <w:abstractNumId w:val="45"/>
  </w:num>
  <w:num w:numId="25" w16cid:durableId="416291940">
    <w:abstractNumId w:val="36"/>
  </w:num>
  <w:num w:numId="26" w16cid:durableId="1204750522">
    <w:abstractNumId w:val="17"/>
  </w:num>
  <w:num w:numId="27" w16cid:durableId="1740595994">
    <w:abstractNumId w:val="44"/>
  </w:num>
  <w:num w:numId="28" w16cid:durableId="176115891">
    <w:abstractNumId w:val="46"/>
  </w:num>
  <w:num w:numId="29" w16cid:durableId="745036599">
    <w:abstractNumId w:val="35"/>
  </w:num>
  <w:num w:numId="30" w16cid:durableId="983892373">
    <w:abstractNumId w:val="47"/>
  </w:num>
  <w:num w:numId="31" w16cid:durableId="303855376">
    <w:abstractNumId w:val="33"/>
  </w:num>
  <w:num w:numId="32" w16cid:durableId="1817721675">
    <w:abstractNumId w:val="27"/>
  </w:num>
  <w:num w:numId="33" w16cid:durableId="1553497608">
    <w:abstractNumId w:val="30"/>
  </w:num>
  <w:num w:numId="34" w16cid:durableId="106000578">
    <w:abstractNumId w:val="42"/>
  </w:num>
  <w:num w:numId="35" w16cid:durableId="1559130997">
    <w:abstractNumId w:val="20"/>
  </w:num>
  <w:num w:numId="36" w16cid:durableId="1568998596">
    <w:abstractNumId w:val="29"/>
  </w:num>
  <w:num w:numId="37" w16cid:durableId="5891999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72094173">
    <w:abstractNumId w:val="39"/>
  </w:num>
  <w:num w:numId="39" w16cid:durableId="656543707">
    <w:abstractNumId w:val="32"/>
  </w:num>
  <w:num w:numId="40" w16cid:durableId="1497107331">
    <w:abstractNumId w:val="26"/>
  </w:num>
  <w:num w:numId="41" w16cid:durableId="1203713394">
    <w:abstractNumId w:val="31"/>
  </w:num>
  <w:num w:numId="42" w16cid:durableId="662121859">
    <w:abstractNumId w:val="34"/>
  </w:num>
  <w:num w:numId="43" w16cid:durableId="548996466">
    <w:abstractNumId w:val="25"/>
  </w:num>
  <w:num w:numId="44" w16cid:durableId="1798181114">
    <w:abstractNumId w:val="24"/>
  </w:num>
  <w:num w:numId="45" w16cid:durableId="1589923929">
    <w:abstractNumId w:val="16"/>
  </w:num>
  <w:num w:numId="46" w16cid:durableId="1860195891">
    <w:abstractNumId w:val="40"/>
  </w:num>
  <w:num w:numId="47" w16cid:durableId="366612117">
    <w:abstractNumId w:val="41"/>
  </w:num>
  <w:num w:numId="48" w16cid:durableId="826480285">
    <w:abstractNumId w:val="37"/>
  </w:num>
  <w:num w:numId="49" w16cid:durableId="1486705422">
    <w:abstractNumId w:val="21"/>
  </w:num>
  <w:num w:numId="50" w16cid:durableId="105061856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E7F"/>
    <w:rsid w:val="000054D8"/>
    <w:rsid w:val="00007310"/>
    <w:rsid w:val="00016AEB"/>
    <w:rsid w:val="000241AD"/>
    <w:rsid w:val="000263BA"/>
    <w:rsid w:val="00043B24"/>
    <w:rsid w:val="0005213C"/>
    <w:rsid w:val="0006496E"/>
    <w:rsid w:val="00066630"/>
    <w:rsid w:val="00067CEA"/>
    <w:rsid w:val="00073DA0"/>
    <w:rsid w:val="000776F9"/>
    <w:rsid w:val="000778B2"/>
    <w:rsid w:val="00092D79"/>
    <w:rsid w:val="00095A9A"/>
    <w:rsid w:val="000A2698"/>
    <w:rsid w:val="000A28D7"/>
    <w:rsid w:val="000B2158"/>
    <w:rsid w:val="000B4671"/>
    <w:rsid w:val="000B660A"/>
    <w:rsid w:val="000C2E23"/>
    <w:rsid w:val="000D3CB3"/>
    <w:rsid w:val="000D655E"/>
    <w:rsid w:val="000E106E"/>
    <w:rsid w:val="000E227D"/>
    <w:rsid w:val="000E2F68"/>
    <w:rsid w:val="000E347D"/>
    <w:rsid w:val="000E7FD1"/>
    <w:rsid w:val="000F46C8"/>
    <w:rsid w:val="000F74D9"/>
    <w:rsid w:val="001000CB"/>
    <w:rsid w:val="001070F9"/>
    <w:rsid w:val="0011144C"/>
    <w:rsid w:val="00111651"/>
    <w:rsid w:val="00121008"/>
    <w:rsid w:val="00121202"/>
    <w:rsid w:val="00126340"/>
    <w:rsid w:val="00127943"/>
    <w:rsid w:val="001323D9"/>
    <w:rsid w:val="00135CF9"/>
    <w:rsid w:val="00136BD1"/>
    <w:rsid w:val="0014262C"/>
    <w:rsid w:val="00142D66"/>
    <w:rsid w:val="00150F29"/>
    <w:rsid w:val="001513B8"/>
    <w:rsid w:val="00156B63"/>
    <w:rsid w:val="00160D03"/>
    <w:rsid w:val="00161F91"/>
    <w:rsid w:val="00166717"/>
    <w:rsid w:val="00166D59"/>
    <w:rsid w:val="00170A94"/>
    <w:rsid w:val="00180CA1"/>
    <w:rsid w:val="00183052"/>
    <w:rsid w:val="0018656A"/>
    <w:rsid w:val="00190AFD"/>
    <w:rsid w:val="00196456"/>
    <w:rsid w:val="001A63C4"/>
    <w:rsid w:val="001B329A"/>
    <w:rsid w:val="001B5554"/>
    <w:rsid w:val="001C00A7"/>
    <w:rsid w:val="001C1AF3"/>
    <w:rsid w:val="001D4870"/>
    <w:rsid w:val="001D5A58"/>
    <w:rsid w:val="001D66BE"/>
    <w:rsid w:val="001D7221"/>
    <w:rsid w:val="001D7887"/>
    <w:rsid w:val="001E03EB"/>
    <w:rsid w:val="001E1371"/>
    <w:rsid w:val="001E13D2"/>
    <w:rsid w:val="001E3B47"/>
    <w:rsid w:val="001E3CA9"/>
    <w:rsid w:val="001E7119"/>
    <w:rsid w:val="001F04B9"/>
    <w:rsid w:val="001F2342"/>
    <w:rsid w:val="001F2B59"/>
    <w:rsid w:val="00200130"/>
    <w:rsid w:val="0020592C"/>
    <w:rsid w:val="00205962"/>
    <w:rsid w:val="00213C93"/>
    <w:rsid w:val="0021774A"/>
    <w:rsid w:val="00220095"/>
    <w:rsid w:val="0022783C"/>
    <w:rsid w:val="00231DD2"/>
    <w:rsid w:val="0023248C"/>
    <w:rsid w:val="0024650C"/>
    <w:rsid w:val="00253CB2"/>
    <w:rsid w:val="002545E6"/>
    <w:rsid w:val="00262A03"/>
    <w:rsid w:val="00263FAD"/>
    <w:rsid w:val="00264A71"/>
    <w:rsid w:val="00264D75"/>
    <w:rsid w:val="00274F95"/>
    <w:rsid w:val="002762BF"/>
    <w:rsid w:val="00277566"/>
    <w:rsid w:val="00285066"/>
    <w:rsid w:val="002914A7"/>
    <w:rsid w:val="00293A43"/>
    <w:rsid w:val="002A31F7"/>
    <w:rsid w:val="002A6D08"/>
    <w:rsid w:val="002A76A5"/>
    <w:rsid w:val="002B0B2E"/>
    <w:rsid w:val="002B53A0"/>
    <w:rsid w:val="002B61B4"/>
    <w:rsid w:val="002C6A06"/>
    <w:rsid w:val="002D3388"/>
    <w:rsid w:val="002E4A27"/>
    <w:rsid w:val="002E7B0B"/>
    <w:rsid w:val="002F15D4"/>
    <w:rsid w:val="003049E6"/>
    <w:rsid w:val="003052CB"/>
    <w:rsid w:val="003107BF"/>
    <w:rsid w:val="00315443"/>
    <w:rsid w:val="003304BA"/>
    <w:rsid w:val="0033060E"/>
    <w:rsid w:val="00333EAA"/>
    <w:rsid w:val="0033657A"/>
    <w:rsid w:val="00350133"/>
    <w:rsid w:val="00357686"/>
    <w:rsid w:val="00362553"/>
    <w:rsid w:val="00363E42"/>
    <w:rsid w:val="00364BF6"/>
    <w:rsid w:val="00371EF9"/>
    <w:rsid w:val="00372773"/>
    <w:rsid w:val="00374FF8"/>
    <w:rsid w:val="00397E4B"/>
    <w:rsid w:val="00397E8E"/>
    <w:rsid w:val="003B5058"/>
    <w:rsid w:val="003B66D5"/>
    <w:rsid w:val="003C2BCA"/>
    <w:rsid w:val="003D1B82"/>
    <w:rsid w:val="003D3A60"/>
    <w:rsid w:val="003D3BCD"/>
    <w:rsid w:val="003D5EF0"/>
    <w:rsid w:val="003E5361"/>
    <w:rsid w:val="003F5655"/>
    <w:rsid w:val="003F70A3"/>
    <w:rsid w:val="004007EE"/>
    <w:rsid w:val="00400DEC"/>
    <w:rsid w:val="00406955"/>
    <w:rsid w:val="00406DFF"/>
    <w:rsid w:val="00411090"/>
    <w:rsid w:val="00412C93"/>
    <w:rsid w:val="004138CA"/>
    <w:rsid w:val="00416CBD"/>
    <w:rsid w:val="00421B1E"/>
    <w:rsid w:val="00434E23"/>
    <w:rsid w:val="00436155"/>
    <w:rsid w:val="0044058D"/>
    <w:rsid w:val="00444285"/>
    <w:rsid w:val="00447A63"/>
    <w:rsid w:val="00450EBB"/>
    <w:rsid w:val="00454784"/>
    <w:rsid w:val="0046103B"/>
    <w:rsid w:val="004658DF"/>
    <w:rsid w:val="00470055"/>
    <w:rsid w:val="00472C50"/>
    <w:rsid w:val="0047386C"/>
    <w:rsid w:val="0047487B"/>
    <w:rsid w:val="00485CD3"/>
    <w:rsid w:val="004A3372"/>
    <w:rsid w:val="004A3BC8"/>
    <w:rsid w:val="004A4295"/>
    <w:rsid w:val="004B3AD3"/>
    <w:rsid w:val="004B6C3D"/>
    <w:rsid w:val="004C23F0"/>
    <w:rsid w:val="004D132B"/>
    <w:rsid w:val="004D163C"/>
    <w:rsid w:val="004E07F0"/>
    <w:rsid w:val="004E733C"/>
    <w:rsid w:val="004F4862"/>
    <w:rsid w:val="00505965"/>
    <w:rsid w:val="00513BEC"/>
    <w:rsid w:val="00517A0E"/>
    <w:rsid w:val="005224B6"/>
    <w:rsid w:val="00524AD4"/>
    <w:rsid w:val="00527044"/>
    <w:rsid w:val="00531B1F"/>
    <w:rsid w:val="0054593C"/>
    <w:rsid w:val="0055517B"/>
    <w:rsid w:val="005564AC"/>
    <w:rsid w:val="00562873"/>
    <w:rsid w:val="00573808"/>
    <w:rsid w:val="00594EEB"/>
    <w:rsid w:val="005A20EC"/>
    <w:rsid w:val="005A2927"/>
    <w:rsid w:val="005A2F22"/>
    <w:rsid w:val="005A4857"/>
    <w:rsid w:val="005A7D34"/>
    <w:rsid w:val="005D09C4"/>
    <w:rsid w:val="005D2BDB"/>
    <w:rsid w:val="005D541C"/>
    <w:rsid w:val="005E343A"/>
    <w:rsid w:val="005F6EE4"/>
    <w:rsid w:val="0060050E"/>
    <w:rsid w:val="006066CC"/>
    <w:rsid w:val="00611614"/>
    <w:rsid w:val="00611DCD"/>
    <w:rsid w:val="00615C2A"/>
    <w:rsid w:val="006231FC"/>
    <w:rsid w:val="00631045"/>
    <w:rsid w:val="00631D11"/>
    <w:rsid w:val="00636AA0"/>
    <w:rsid w:val="00637C0B"/>
    <w:rsid w:val="00644060"/>
    <w:rsid w:val="006522D8"/>
    <w:rsid w:val="006570EB"/>
    <w:rsid w:val="00664B20"/>
    <w:rsid w:val="00667CF9"/>
    <w:rsid w:val="0068518D"/>
    <w:rsid w:val="006976EB"/>
    <w:rsid w:val="00697BA6"/>
    <w:rsid w:val="006B3449"/>
    <w:rsid w:val="006C1D9B"/>
    <w:rsid w:val="006C39D3"/>
    <w:rsid w:val="006C4EFD"/>
    <w:rsid w:val="006D2BE6"/>
    <w:rsid w:val="006D4F0B"/>
    <w:rsid w:val="006E14C2"/>
    <w:rsid w:val="006E43F9"/>
    <w:rsid w:val="006F1D19"/>
    <w:rsid w:val="006F2FB1"/>
    <w:rsid w:val="007060DB"/>
    <w:rsid w:val="00706415"/>
    <w:rsid w:val="00707215"/>
    <w:rsid w:val="0071310C"/>
    <w:rsid w:val="00713A0D"/>
    <w:rsid w:val="007148CB"/>
    <w:rsid w:val="00714AC7"/>
    <w:rsid w:val="00717075"/>
    <w:rsid w:val="00721BEA"/>
    <w:rsid w:val="007323FD"/>
    <w:rsid w:val="0073470E"/>
    <w:rsid w:val="007351FC"/>
    <w:rsid w:val="007405E1"/>
    <w:rsid w:val="0074452E"/>
    <w:rsid w:val="007635F3"/>
    <w:rsid w:val="00765615"/>
    <w:rsid w:val="00765CB5"/>
    <w:rsid w:val="00774044"/>
    <w:rsid w:val="00774E9B"/>
    <w:rsid w:val="0078306E"/>
    <w:rsid w:val="007910A3"/>
    <w:rsid w:val="0079560C"/>
    <w:rsid w:val="007B2AE2"/>
    <w:rsid w:val="007C0839"/>
    <w:rsid w:val="007C4B79"/>
    <w:rsid w:val="007C503B"/>
    <w:rsid w:val="007E06D8"/>
    <w:rsid w:val="007E4821"/>
    <w:rsid w:val="007E4C94"/>
    <w:rsid w:val="007F539A"/>
    <w:rsid w:val="007F7A36"/>
    <w:rsid w:val="00802321"/>
    <w:rsid w:val="00803AAE"/>
    <w:rsid w:val="00812308"/>
    <w:rsid w:val="0081282A"/>
    <w:rsid w:val="0082001B"/>
    <w:rsid w:val="0082030E"/>
    <w:rsid w:val="00820BD4"/>
    <w:rsid w:val="00821A3F"/>
    <w:rsid w:val="008222A9"/>
    <w:rsid w:val="00826356"/>
    <w:rsid w:val="00832AA8"/>
    <w:rsid w:val="00837E7F"/>
    <w:rsid w:val="0084630B"/>
    <w:rsid w:val="0085043E"/>
    <w:rsid w:val="00852385"/>
    <w:rsid w:val="0085672B"/>
    <w:rsid w:val="008576F2"/>
    <w:rsid w:val="00861AAB"/>
    <w:rsid w:val="008656DD"/>
    <w:rsid w:val="00867168"/>
    <w:rsid w:val="00874136"/>
    <w:rsid w:val="008773ED"/>
    <w:rsid w:val="00881CC4"/>
    <w:rsid w:val="00890DDA"/>
    <w:rsid w:val="00891AE9"/>
    <w:rsid w:val="008A67AF"/>
    <w:rsid w:val="008A68B7"/>
    <w:rsid w:val="008B24B8"/>
    <w:rsid w:val="008C43EA"/>
    <w:rsid w:val="008D2873"/>
    <w:rsid w:val="008D365E"/>
    <w:rsid w:val="008D7FFD"/>
    <w:rsid w:val="008E2921"/>
    <w:rsid w:val="008F19A5"/>
    <w:rsid w:val="008F4A95"/>
    <w:rsid w:val="008F6CD9"/>
    <w:rsid w:val="009027B6"/>
    <w:rsid w:val="00904C0C"/>
    <w:rsid w:val="00910004"/>
    <w:rsid w:val="00913EA7"/>
    <w:rsid w:val="0091634B"/>
    <w:rsid w:val="00923813"/>
    <w:rsid w:val="00934F44"/>
    <w:rsid w:val="0094163C"/>
    <w:rsid w:val="00954761"/>
    <w:rsid w:val="00976672"/>
    <w:rsid w:val="00983423"/>
    <w:rsid w:val="0098776C"/>
    <w:rsid w:val="0099056A"/>
    <w:rsid w:val="009A0EC9"/>
    <w:rsid w:val="009C575A"/>
    <w:rsid w:val="009C5F41"/>
    <w:rsid w:val="009C6295"/>
    <w:rsid w:val="009D3365"/>
    <w:rsid w:val="009E7B6B"/>
    <w:rsid w:val="009F27E0"/>
    <w:rsid w:val="00A00A8D"/>
    <w:rsid w:val="00A017DC"/>
    <w:rsid w:val="00A02293"/>
    <w:rsid w:val="00A040EF"/>
    <w:rsid w:val="00A0533B"/>
    <w:rsid w:val="00A11E4F"/>
    <w:rsid w:val="00A12A6C"/>
    <w:rsid w:val="00A17D24"/>
    <w:rsid w:val="00A25E76"/>
    <w:rsid w:val="00A336F5"/>
    <w:rsid w:val="00A40CBF"/>
    <w:rsid w:val="00A44C8E"/>
    <w:rsid w:val="00A53A05"/>
    <w:rsid w:val="00A56198"/>
    <w:rsid w:val="00A625BB"/>
    <w:rsid w:val="00A6519F"/>
    <w:rsid w:val="00A67496"/>
    <w:rsid w:val="00A70FAB"/>
    <w:rsid w:val="00A83866"/>
    <w:rsid w:val="00A8587E"/>
    <w:rsid w:val="00A955C6"/>
    <w:rsid w:val="00A97F2D"/>
    <w:rsid w:val="00AA07B6"/>
    <w:rsid w:val="00AA1624"/>
    <w:rsid w:val="00AA3B96"/>
    <w:rsid w:val="00AA50A6"/>
    <w:rsid w:val="00AA5F1A"/>
    <w:rsid w:val="00AC156B"/>
    <w:rsid w:val="00AC4AD3"/>
    <w:rsid w:val="00AC4C06"/>
    <w:rsid w:val="00AC5E9F"/>
    <w:rsid w:val="00AC5F0A"/>
    <w:rsid w:val="00AD4E1A"/>
    <w:rsid w:val="00AE229A"/>
    <w:rsid w:val="00AE4029"/>
    <w:rsid w:val="00AF030C"/>
    <w:rsid w:val="00AF0E14"/>
    <w:rsid w:val="00AF7AB3"/>
    <w:rsid w:val="00B0263F"/>
    <w:rsid w:val="00B05CC5"/>
    <w:rsid w:val="00B0689D"/>
    <w:rsid w:val="00B23954"/>
    <w:rsid w:val="00B24498"/>
    <w:rsid w:val="00B437C1"/>
    <w:rsid w:val="00B5767C"/>
    <w:rsid w:val="00B65607"/>
    <w:rsid w:val="00B7074D"/>
    <w:rsid w:val="00B725F3"/>
    <w:rsid w:val="00B76A6A"/>
    <w:rsid w:val="00B851AD"/>
    <w:rsid w:val="00B87F12"/>
    <w:rsid w:val="00B95D3D"/>
    <w:rsid w:val="00BA5870"/>
    <w:rsid w:val="00BA6EF1"/>
    <w:rsid w:val="00BB2D21"/>
    <w:rsid w:val="00BC0505"/>
    <w:rsid w:val="00BC2976"/>
    <w:rsid w:val="00BC47B0"/>
    <w:rsid w:val="00BC55B2"/>
    <w:rsid w:val="00BC55BC"/>
    <w:rsid w:val="00BD4442"/>
    <w:rsid w:val="00BE5504"/>
    <w:rsid w:val="00BE6317"/>
    <w:rsid w:val="00BF7AC6"/>
    <w:rsid w:val="00C011FE"/>
    <w:rsid w:val="00C161F4"/>
    <w:rsid w:val="00C16976"/>
    <w:rsid w:val="00C22222"/>
    <w:rsid w:val="00C40D8E"/>
    <w:rsid w:val="00C4141B"/>
    <w:rsid w:val="00C45A12"/>
    <w:rsid w:val="00C45BDC"/>
    <w:rsid w:val="00C47F5B"/>
    <w:rsid w:val="00C5026D"/>
    <w:rsid w:val="00C60FD2"/>
    <w:rsid w:val="00C811D0"/>
    <w:rsid w:val="00C814CF"/>
    <w:rsid w:val="00C825F1"/>
    <w:rsid w:val="00C8705B"/>
    <w:rsid w:val="00C961FA"/>
    <w:rsid w:val="00C969C8"/>
    <w:rsid w:val="00CB19BC"/>
    <w:rsid w:val="00CB736A"/>
    <w:rsid w:val="00CC0EB9"/>
    <w:rsid w:val="00CD66BB"/>
    <w:rsid w:val="00CE2030"/>
    <w:rsid w:val="00CE2E18"/>
    <w:rsid w:val="00CE5267"/>
    <w:rsid w:val="00CF2C78"/>
    <w:rsid w:val="00CF4704"/>
    <w:rsid w:val="00CF79E7"/>
    <w:rsid w:val="00D01958"/>
    <w:rsid w:val="00D01A79"/>
    <w:rsid w:val="00D03A82"/>
    <w:rsid w:val="00D05B31"/>
    <w:rsid w:val="00D159E1"/>
    <w:rsid w:val="00D16C82"/>
    <w:rsid w:val="00D20FAE"/>
    <w:rsid w:val="00D22DA5"/>
    <w:rsid w:val="00D3518D"/>
    <w:rsid w:val="00D35718"/>
    <w:rsid w:val="00D40D8A"/>
    <w:rsid w:val="00D42194"/>
    <w:rsid w:val="00D43DF9"/>
    <w:rsid w:val="00D46341"/>
    <w:rsid w:val="00D4634E"/>
    <w:rsid w:val="00D517E8"/>
    <w:rsid w:val="00D5546C"/>
    <w:rsid w:val="00D57A87"/>
    <w:rsid w:val="00D60774"/>
    <w:rsid w:val="00D610B6"/>
    <w:rsid w:val="00D666A5"/>
    <w:rsid w:val="00D70ACC"/>
    <w:rsid w:val="00D749E2"/>
    <w:rsid w:val="00D77EA0"/>
    <w:rsid w:val="00D847A0"/>
    <w:rsid w:val="00D90483"/>
    <w:rsid w:val="00D94AA0"/>
    <w:rsid w:val="00DC2376"/>
    <w:rsid w:val="00DD38EE"/>
    <w:rsid w:val="00DD41DB"/>
    <w:rsid w:val="00DD73F4"/>
    <w:rsid w:val="00DE0105"/>
    <w:rsid w:val="00DE500E"/>
    <w:rsid w:val="00DF5AF0"/>
    <w:rsid w:val="00DF616D"/>
    <w:rsid w:val="00DF61FB"/>
    <w:rsid w:val="00E01782"/>
    <w:rsid w:val="00E01CDE"/>
    <w:rsid w:val="00E15A86"/>
    <w:rsid w:val="00E15D0F"/>
    <w:rsid w:val="00E2271F"/>
    <w:rsid w:val="00E26EA7"/>
    <w:rsid w:val="00E33BD1"/>
    <w:rsid w:val="00E3501D"/>
    <w:rsid w:val="00E37B33"/>
    <w:rsid w:val="00E41189"/>
    <w:rsid w:val="00E44ACD"/>
    <w:rsid w:val="00E56106"/>
    <w:rsid w:val="00E67D2F"/>
    <w:rsid w:val="00E77D32"/>
    <w:rsid w:val="00E9030A"/>
    <w:rsid w:val="00E92A06"/>
    <w:rsid w:val="00EA212E"/>
    <w:rsid w:val="00EA3005"/>
    <w:rsid w:val="00EC74D4"/>
    <w:rsid w:val="00ED63E7"/>
    <w:rsid w:val="00EE13E6"/>
    <w:rsid w:val="00EF0D6C"/>
    <w:rsid w:val="00EF2FF9"/>
    <w:rsid w:val="00EF547E"/>
    <w:rsid w:val="00F0191F"/>
    <w:rsid w:val="00F028F9"/>
    <w:rsid w:val="00F0577B"/>
    <w:rsid w:val="00F24224"/>
    <w:rsid w:val="00F37613"/>
    <w:rsid w:val="00F37621"/>
    <w:rsid w:val="00F4158C"/>
    <w:rsid w:val="00F578B7"/>
    <w:rsid w:val="00F57EA4"/>
    <w:rsid w:val="00F6313E"/>
    <w:rsid w:val="00F85121"/>
    <w:rsid w:val="00F87113"/>
    <w:rsid w:val="00F87DCB"/>
    <w:rsid w:val="00FA4F2F"/>
    <w:rsid w:val="00FB55FB"/>
    <w:rsid w:val="00FB650E"/>
    <w:rsid w:val="00FC3D50"/>
    <w:rsid w:val="00FC51C0"/>
    <w:rsid w:val="00FD1488"/>
    <w:rsid w:val="00FD20F5"/>
    <w:rsid w:val="00FE3A06"/>
    <w:rsid w:val="00FE4EC6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E7AAD7"/>
  <w15:docId w15:val="{142EB505-2DC8-46A2-8137-4DAF11CB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E4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28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u w:val="single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bCs/>
      <w:sz w:val="18"/>
      <w:szCs w:val="1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1416" w:firstLine="0"/>
      <w:jc w:val="both"/>
      <w:outlineLvl w:val="3"/>
    </w:pPr>
    <w:rPr>
      <w:rFonts w:ascii="Arial" w:hAnsi="Arial" w:cs="Arial"/>
      <w:b/>
      <w:bCs/>
      <w:i/>
      <w:iCs/>
      <w:sz w:val="26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firstLine="709"/>
      <w:jc w:val="both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sz w:val="22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0" w:firstLine="360"/>
      <w:jc w:val="both"/>
      <w:outlineLvl w:val="7"/>
    </w:pPr>
    <w:rPr>
      <w:rFonts w:ascii="Arial" w:hAnsi="Arial" w:cs="Arial"/>
      <w:sz w:val="22"/>
      <w:u w:val="singl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/>
      <w:i w:val="0"/>
      <w:sz w:val="22"/>
      <w:szCs w:val="22"/>
    </w:rPr>
  </w:style>
  <w:style w:type="character" w:customStyle="1" w:styleId="WW8Num3z0">
    <w:name w:val="WW8Num3z0"/>
    <w:rPr>
      <w:shd w:val="clear" w:color="auto" w:fill="66FF99"/>
    </w:rPr>
  </w:style>
  <w:style w:type="character" w:customStyle="1" w:styleId="WW8Num3z1">
    <w:name w:val="WW8Num3z1"/>
  </w:style>
  <w:style w:type="character" w:customStyle="1" w:styleId="WW8Num3z2">
    <w:name w:val="WW8Num3z2"/>
    <w:rPr>
      <w:color w:val="000000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caps/>
      <w:kern w:val="1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eastAsia="Calibri" w:cs="Times New Roman"/>
      <w:b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  <w:rPr>
      <w:bCs/>
      <w:iCs/>
      <w:color w:val="000000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Calibri" w:cs="Arial" w:hint="default"/>
      <w:color w:val="000000"/>
      <w:sz w:val="22"/>
      <w:szCs w:val="22"/>
      <w:shd w:val="clear" w:color="auto" w:fill="FFFF0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 w:hint="default"/>
      <w:color w:val="000000"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  <w:rPr>
      <w:color w:val="000000"/>
      <w:sz w:val="22"/>
      <w:szCs w:val="22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  <w:bCs/>
      <w:iCs/>
      <w:color w:val="000000"/>
      <w:sz w:val="22"/>
      <w:szCs w:val="22"/>
      <w:shd w:val="clear" w:color="auto" w:fill="FFFF00"/>
    </w:rPr>
  </w:style>
  <w:style w:type="character" w:customStyle="1" w:styleId="WW8Num10z0">
    <w:name w:val="WW8Num10z0"/>
    <w:rPr>
      <w:rFonts w:eastAsia="EUAlbertina-Regular-Identity-H" w:hint="default"/>
      <w:b/>
      <w:bCs/>
      <w:iCs/>
      <w:caps/>
      <w:color w:val="000000"/>
      <w:kern w:val="1"/>
      <w:sz w:val="22"/>
      <w:szCs w:val="22"/>
    </w:rPr>
  </w:style>
  <w:style w:type="character" w:customStyle="1" w:styleId="WW8Num11z0">
    <w:name w:val="WW8Num11z0"/>
    <w:rPr>
      <w:rFonts w:ascii="Arial" w:eastAsia="EUAlbertina-Regular-Identity-H" w:hAnsi="Arial" w:cs="Arial"/>
      <w:bCs/>
      <w:iCs/>
      <w:color w:val="000000"/>
      <w:w w:val="101"/>
      <w:sz w:val="22"/>
      <w:szCs w:val="22"/>
    </w:rPr>
  </w:style>
  <w:style w:type="character" w:customStyle="1" w:styleId="WW8Num11z2">
    <w:name w:val="WW8Num11z2"/>
    <w:rPr>
      <w:rFonts w:ascii="Times New Roman" w:hAnsi="Times New Roman" w:cs="Times New Roman" w:hint="default"/>
      <w:color w:val="000000"/>
      <w:kern w:val="1"/>
      <w:sz w:val="22"/>
      <w:szCs w:val="22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libri" w:hAnsi="Calibri" w:cs="Calibri" w:hint="default"/>
      <w:b/>
      <w:i w:val="0"/>
      <w:color w:val="FF0000"/>
      <w:sz w:val="24"/>
      <w:szCs w:val="24"/>
      <w:shd w:val="clear" w:color="auto" w:fill="FFFF00"/>
    </w:rPr>
  </w:style>
  <w:style w:type="character" w:customStyle="1" w:styleId="WW8Num12z3">
    <w:name w:val="WW8Num12z3"/>
    <w:rPr>
      <w:rFonts w:ascii="Symbol" w:hAnsi="Symbol" w:cs="Symbol" w:hint="default"/>
      <w:b w:val="0"/>
      <w:i w:val="0"/>
      <w:color w:val="auto"/>
      <w:sz w:val="24"/>
      <w:szCs w:val="24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Cs/>
      <w:iCs/>
      <w:color w:val="000000"/>
      <w:sz w:val="22"/>
      <w:szCs w:val="20"/>
    </w:rPr>
  </w:style>
  <w:style w:type="character" w:customStyle="1" w:styleId="WW8Num13z1">
    <w:name w:val="WW8Num13z1"/>
    <w:rPr>
      <w:b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EUAlbertina-Regular-Identity-H" w:hint="default"/>
      <w:b/>
      <w:bCs/>
      <w:iCs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  <w:rPr>
      <w:bCs/>
      <w:iCs/>
      <w:color w:val="000000"/>
      <w:sz w:val="22"/>
      <w:szCs w:val="22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6z1">
    <w:name w:val="WW8Num6z1"/>
  </w:style>
  <w:style w:type="character" w:customStyle="1" w:styleId="WW8Num6z2">
    <w:name w:val="WW8Num6z2"/>
    <w:rPr>
      <w:bCs/>
      <w:iCs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5z0">
    <w:name w:val="WW8Num15z0"/>
    <w:rPr>
      <w:bCs/>
      <w:iCs/>
      <w:color w:val="000000"/>
      <w:shd w:val="clear" w:color="auto" w:fill="FFFF0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bCs/>
      <w:color w:val="auto"/>
      <w:sz w:val="22"/>
      <w:szCs w:val="22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/>
      <w:bCs/>
      <w:caps/>
      <w:kern w:val="1"/>
      <w:szCs w:val="22"/>
    </w:rPr>
  </w:style>
  <w:style w:type="character" w:customStyle="1" w:styleId="WW8Num17z3">
    <w:name w:val="WW8Num17z3"/>
    <w:rPr>
      <w:bCs/>
      <w:iCs/>
      <w:color w:val="000000"/>
      <w:sz w:val="22"/>
      <w:szCs w:val="22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 w:hint="default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  <w:color w:val="000000"/>
      <w:sz w:val="22"/>
      <w:szCs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Arial" w:hint="default"/>
      <w:b/>
      <w:caps/>
      <w:kern w:val="1"/>
    </w:rPr>
  </w:style>
  <w:style w:type="character" w:customStyle="1" w:styleId="WW8Num21z0">
    <w:name w:val="WW8Num21z0"/>
    <w:rPr>
      <w:rFonts w:hint="default"/>
      <w:bCs/>
      <w:color w:val="000000"/>
      <w:sz w:val="22"/>
      <w:szCs w:val="22"/>
    </w:rPr>
  </w:style>
  <w:style w:type="character" w:customStyle="1" w:styleId="WW8Num21z1">
    <w:name w:val="WW8Num21z1"/>
    <w:rPr>
      <w:b/>
      <w:sz w:val="22"/>
      <w:szCs w:val="20"/>
    </w:rPr>
  </w:style>
  <w:style w:type="character" w:customStyle="1" w:styleId="WW8Num22z0">
    <w:name w:val="WW8Num22z0"/>
    <w:rPr>
      <w:rFonts w:hint="default"/>
      <w:color w:val="000000"/>
      <w:sz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Arial" w:hAnsi="Arial" w:cs="Arial"/>
      <w:sz w:val="22"/>
      <w:szCs w:val="22"/>
    </w:rPr>
  </w:style>
  <w:style w:type="character" w:customStyle="1" w:styleId="WW8Num25z0">
    <w:name w:val="WW8Num25z0"/>
  </w:style>
  <w:style w:type="character" w:customStyle="1" w:styleId="WW8Num26z0">
    <w:name w:val="WW8Num26z0"/>
    <w:rPr>
      <w:rFonts w:eastAsia="EUAlbertina-Regular-Identity-H"/>
      <w:bCs/>
      <w:iCs/>
      <w:sz w:val="22"/>
      <w:szCs w:val="22"/>
    </w:rPr>
  </w:style>
  <w:style w:type="character" w:customStyle="1" w:styleId="WW8Num27z0">
    <w:name w:val="WW8Num27z0"/>
    <w:rPr>
      <w:rFonts w:ascii="Arial" w:hAnsi="Arial" w:cs="Arial" w:hint="default"/>
      <w:bCs/>
      <w:color w:val="auto"/>
      <w:sz w:val="22"/>
      <w:szCs w:val="22"/>
    </w:rPr>
  </w:style>
  <w:style w:type="character" w:customStyle="1" w:styleId="WW8Num28z0">
    <w:name w:val="WW8Num28z0"/>
    <w:rPr>
      <w:rFonts w:eastAsia="EUAlbertina-Regular-Identity-H"/>
      <w:bCs/>
      <w:iCs/>
    </w:rPr>
  </w:style>
  <w:style w:type="character" w:customStyle="1" w:styleId="WW8Num29z0">
    <w:name w:val="WW8Num29z0"/>
    <w:rPr>
      <w:rFonts w:ascii="Times New Roman" w:hAnsi="Times New Roman" w:cs="Times New Roman" w:hint="default"/>
      <w:b/>
    </w:rPr>
  </w:style>
  <w:style w:type="character" w:customStyle="1" w:styleId="WW8Num30z0">
    <w:name w:val="WW8Num30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EUAlbertina-Regular-Identity-H"/>
      <w:bCs/>
      <w:iCs/>
      <w:sz w:val="22"/>
      <w:szCs w:val="2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eastAsia="Calibri" w:hAnsi="Symbol" w:cs="Symbol" w:hint="default"/>
      <w:iCs/>
      <w:color w:val="auto"/>
      <w:sz w:val="22"/>
      <w:szCs w:val="22"/>
    </w:rPr>
  </w:style>
  <w:style w:type="character" w:customStyle="1" w:styleId="WW8Num32z1">
    <w:name w:val="WW8Num32z1"/>
    <w:rPr>
      <w:rFonts w:ascii="Times New Roman" w:hAnsi="Times New Roman" w:cs="Courier New" w:hint="default"/>
      <w:iCs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EUAlbertina-Regular-Identity-H"/>
      <w:bCs/>
      <w:iCs/>
      <w:sz w:val="20"/>
      <w:szCs w:val="20"/>
    </w:rPr>
  </w:style>
  <w:style w:type="character" w:customStyle="1" w:styleId="WW8Num33z1">
    <w:name w:val="WW8Num33z1"/>
  </w:style>
  <w:style w:type="character" w:customStyle="1" w:styleId="WW8Num33z2">
    <w:name w:val="WW8Num33z2"/>
    <w:rPr>
      <w:rFonts w:ascii="Times New Roman" w:eastAsia="Times New Roman" w:hAnsi="Times New Roman" w:cs="Times New Roman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Times New Roman" w:hAnsi="Times New Roman" w:cs="Times New Roman" w:hint="default"/>
      <w:b/>
      <w:color w:val="000000"/>
      <w:sz w:val="24"/>
      <w:szCs w:val="24"/>
    </w:rPr>
  </w:style>
  <w:style w:type="character" w:customStyle="1" w:styleId="WW8Num37z0">
    <w:name w:val="WW8Num37z0"/>
    <w:rPr>
      <w:rFonts w:ascii="Times New Roman" w:eastAsia="Times New Roman" w:hAnsi="Times New Roman" w:cs="Times New Roman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Arial" w:hAnsi="Arial" w:cs="Arial" w:hint="default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Arial" w:hAnsi="Arial" w:cs="Arial"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 w:hint="default"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  <w:sz w:val="22"/>
      <w:szCs w:val="22"/>
      <w:shd w:val="clear" w:color="auto" w:fill="FFFF0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Arial" w:hAnsi="Arial" w:cs="Arial" w:hint="default"/>
      <w:sz w:val="22"/>
      <w:szCs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  <w:rPr>
      <w:rFonts w:ascii="Times New Roman" w:eastAsia="Times New Roman" w:hAnsi="Times New Roman" w:cs="Times New Roman" w:hint="default"/>
      <w:w w:val="101"/>
      <w:sz w:val="22"/>
      <w:szCs w:val="22"/>
    </w:rPr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hAnsi="Symbol" w:cs="Symbol" w:hint="default"/>
      <w:sz w:val="22"/>
      <w:szCs w:val="22"/>
    </w:rPr>
  </w:style>
  <w:style w:type="character" w:customStyle="1" w:styleId="WW8Num47z1">
    <w:name w:val="WW8Num47z1"/>
    <w:rPr>
      <w:rFonts w:ascii="Courier New" w:hAnsi="Courier New" w:cs="Times New Roman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hint="default"/>
    </w:rPr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Symbol" w:hAnsi="Symbol" w:cs="Symbol" w:hint="default"/>
    </w:rPr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2z0">
    <w:name w:val="WW8Num52z0"/>
    <w:rPr>
      <w:rFonts w:ascii="Symbol" w:hAnsi="Symbol" w:cs="Symbol" w:hint="default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3z0">
    <w:name w:val="WW8Num53z0"/>
    <w:rPr>
      <w:b/>
      <w:sz w:val="22"/>
      <w:szCs w:val="22"/>
    </w:rPr>
  </w:style>
  <w:style w:type="character" w:customStyle="1" w:styleId="WW8Num53z1">
    <w:name w:val="WW8Num53z1"/>
    <w:rPr>
      <w:rFonts w:ascii="Symbol" w:hAnsi="Symbol" w:cs="Symbol"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Arial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sz w:val="20"/>
      <w:szCs w:val="20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 w:val="0"/>
      <w:color w:val="000000"/>
      <w:u w:val="single"/>
    </w:rPr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</w:style>
  <w:style w:type="character" w:customStyle="1" w:styleId="WW8Num67z1">
    <w:name w:val="WW8Num67z1"/>
  </w:style>
  <w:style w:type="character" w:customStyle="1" w:styleId="WW8Num67z2">
    <w:name w:val="WW8Num67z2"/>
    <w:rPr>
      <w:rFonts w:ascii="Times New Roman" w:eastAsia="Times New Roman" w:hAnsi="Times New Roman" w:cs="Times New Roman" w:hint="default"/>
    </w:rPr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color w:val="auto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4">
    <w:name w:val="Domyślna czcionka akapitu4"/>
  </w:style>
  <w:style w:type="character" w:customStyle="1" w:styleId="WW8Num11z1">
    <w:name w:val="WW8Num11z1"/>
    <w:rPr>
      <w:rFonts w:hint="default"/>
    </w:rPr>
  </w:style>
  <w:style w:type="character" w:customStyle="1" w:styleId="WW8Num12z1">
    <w:name w:val="WW8Num12z1"/>
    <w:rPr>
      <w:rFonts w:ascii="Calibri" w:hAnsi="Calibri" w:cs="Calibri" w:hint="default"/>
      <w:b w:val="0"/>
      <w:i w:val="0"/>
      <w:sz w:val="24"/>
      <w:szCs w:val="24"/>
    </w:rPr>
  </w:style>
  <w:style w:type="character" w:customStyle="1" w:styleId="WW8Num12z2">
    <w:name w:val="WW8Num12z2"/>
  </w:style>
  <w:style w:type="character" w:customStyle="1" w:styleId="WW8Num16z1">
    <w:name w:val="WW8Num16z1"/>
  </w:style>
  <w:style w:type="character" w:customStyle="1" w:styleId="WW8Num17z1">
    <w:name w:val="WW8Num17z1"/>
    <w:rPr>
      <w:b w:val="0"/>
    </w:rPr>
  </w:style>
  <w:style w:type="character" w:customStyle="1" w:styleId="WW8Num17z2">
    <w:name w:val="WW8Num17z2"/>
    <w:rPr>
      <w:bCs/>
      <w:iCs/>
      <w:color w:val="00000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  <w:rPr>
      <w:bCs/>
      <w:iCs/>
      <w:color w:val="000000"/>
      <w:sz w:val="22"/>
      <w:szCs w:val="22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3">
    <w:name w:val="WW8Num21z3"/>
    <w:rPr>
      <w:rFonts w:ascii="Arial" w:hAnsi="Arial" w:cs="Arial"/>
      <w:sz w:val="22"/>
      <w:szCs w:val="22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  <w:rPr>
      <w:b/>
      <w:bCs/>
      <w:iCs/>
      <w:color w:val="000000"/>
      <w:sz w:val="22"/>
      <w:szCs w:val="22"/>
    </w:rPr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  <w:rPr>
      <w:rFonts w:hint="default"/>
      <w:sz w:val="22"/>
    </w:rPr>
  </w:style>
  <w:style w:type="character" w:customStyle="1" w:styleId="WW8Num27z2">
    <w:name w:val="WW8Num27z2"/>
    <w:rPr>
      <w:rFonts w:ascii="Times New Roman" w:eastAsia="Times New Roman" w:hAnsi="Times New Roman" w:cs="Times New Roman" w:hint="default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  <w:rPr>
      <w:rFonts w:ascii="Wingdings" w:hAnsi="Wingdings" w:cs="Wingdings" w:hint="default"/>
      <w:b w:val="0"/>
      <w:i w:val="0"/>
      <w:sz w:val="22"/>
      <w:szCs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Domylnaczcionkaakapitu3">
    <w:name w:val="Domyślna czcionka akapitu3"/>
  </w:style>
  <w:style w:type="character" w:customStyle="1" w:styleId="WW8Num22z1">
    <w:name w:val="WW8Num22z1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Domylnaczcionkaakapitu2">
    <w:name w:val="Domyślna czcionka akapitu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2z3">
    <w:name w:val="WW8Num22z3"/>
    <w:rPr>
      <w:rFonts w:ascii="Times New Roman" w:eastAsia="Times New Roman" w:hAnsi="Times New Roman" w:cs="Times New Roman"/>
      <w:bCs/>
      <w:iCs/>
      <w:color w:val="000000"/>
      <w:sz w:val="22"/>
      <w:szCs w:val="22"/>
    </w:rPr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Domylnaczcionkaakapitu1">
    <w:name w:val="Domyślna czcionka akapitu1"/>
  </w:style>
  <w:style w:type="character" w:customStyle="1" w:styleId="postbody1">
    <w:name w:val="postbody1"/>
    <w:rPr>
      <w:spacing w:val="270"/>
      <w:sz w:val="18"/>
      <w:szCs w:val="18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WW8Num79z0">
    <w:name w:val="WW8Num79z0"/>
    <w:rPr>
      <w:b w:val="0"/>
    </w:rPr>
  </w:style>
  <w:style w:type="character" w:customStyle="1" w:styleId="Nagwek1Znak">
    <w:name w:val="Nagłówek 1 Znak"/>
    <w:rPr>
      <w:rFonts w:ascii="Arial" w:hAnsi="Arial" w:cs="Arial"/>
      <w:b/>
      <w:sz w:val="28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Arial" w:hAnsi="Arial" w:cs="Arial"/>
      <w:b/>
      <w:bCs/>
      <w:w w:val="150"/>
      <w:kern w:val="1"/>
      <w:sz w:val="24"/>
      <w:szCs w:val="24"/>
    </w:rPr>
  </w:style>
  <w:style w:type="character" w:customStyle="1" w:styleId="PodtytuZnak">
    <w:name w:val="Podtytuł Znak"/>
    <w:rPr>
      <w:b/>
      <w:bCs/>
      <w:sz w:val="24"/>
      <w:szCs w:val="24"/>
      <w:lang w:val="de-DE"/>
    </w:rPr>
  </w:style>
  <w:style w:type="character" w:customStyle="1" w:styleId="Teksttreci2">
    <w:name w:val="Tekst treści (2)_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Teksttreci">
    <w:name w:val="Tekst treści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3">
    <w:name w:val="Tekst treści (3)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Kursywa">
    <w:name w:val="Tekst treści + Kursywa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TeksttreciPogrubienie">
    <w:name w:val="Tekst treści + Pogrubienie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TeksttreciCenturyGothicKursywa">
    <w:name w:val="Tekst treści + Century Gothic;Kursywa"/>
    <w:rPr>
      <w:rFonts w:ascii="Century Gothic" w:eastAsia="Century Gothic" w:hAnsi="Century Gothic" w:cs="Century Gothic"/>
      <w:b w:val="0"/>
      <w:bCs w:val="0"/>
      <w:i/>
      <w:iCs/>
      <w:caps w:val="0"/>
      <w:smallCaps w:val="0"/>
      <w:strike w:val="0"/>
      <w:dstrike w:val="0"/>
      <w:spacing w:val="0"/>
      <w:w w:val="100"/>
      <w:sz w:val="17"/>
      <w:szCs w:val="17"/>
    </w:rPr>
  </w:style>
  <w:style w:type="character" w:customStyle="1" w:styleId="Nagwek10">
    <w:name w:val="Nagłówek #1_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Nagweklubstopka">
    <w:name w:val="Nagłówek lub stopka_"/>
    <w:rPr>
      <w:shd w:val="clear" w:color="auto" w:fill="FFFFFF"/>
    </w:rPr>
  </w:style>
  <w:style w:type="character" w:customStyle="1" w:styleId="NagweklubstopkaArial8pt">
    <w:name w:val="Nagłówek lub stopka + Arial;8 pt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rPr>
      <w:sz w:val="24"/>
      <w:szCs w:val="24"/>
    </w:rPr>
  </w:style>
  <w:style w:type="character" w:customStyle="1" w:styleId="review">
    <w:name w:val="review"/>
  </w:style>
  <w:style w:type="character" w:customStyle="1" w:styleId="FontStyle88">
    <w:name w:val="Font Style88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97">
    <w:name w:val="Font Style97"/>
    <w:rPr>
      <w:rFonts w:ascii="Arial" w:hAnsi="Arial" w:cs="Arial"/>
      <w:color w:val="000000"/>
      <w:sz w:val="16"/>
      <w:szCs w:val="16"/>
    </w:rPr>
  </w:style>
  <w:style w:type="character" w:customStyle="1" w:styleId="FontStyle105">
    <w:name w:val="Font Style105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92">
    <w:name w:val="Font Style9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00">
    <w:name w:val="Font Style100"/>
    <w:rPr>
      <w:rFonts w:ascii="Arial" w:hAnsi="Arial" w:cs="Arial"/>
      <w:b/>
      <w:bCs/>
      <w:smallCaps/>
      <w:color w:val="000000"/>
      <w:spacing w:val="-10"/>
      <w:sz w:val="30"/>
      <w:szCs w:val="30"/>
    </w:rPr>
  </w:style>
  <w:style w:type="character" w:customStyle="1" w:styleId="Nagwek7Znak">
    <w:name w:val="Nagłówek 7 Znak"/>
    <w:rPr>
      <w:rFonts w:ascii="Arial" w:hAnsi="Arial" w:cs="Arial"/>
      <w:b/>
      <w:bCs/>
      <w:sz w:val="22"/>
      <w:szCs w:val="24"/>
      <w:u w:val="single"/>
    </w:rPr>
  </w:style>
  <w:style w:type="character" w:customStyle="1" w:styleId="TekstpodstawowyZnak">
    <w:name w:val="Tekst podstawowy Znak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rPr>
      <w:rFonts w:ascii="Arial" w:hAnsi="Arial" w:cs="Arial"/>
      <w:sz w:val="22"/>
      <w:szCs w:val="24"/>
    </w:rPr>
  </w:style>
  <w:style w:type="character" w:customStyle="1" w:styleId="Nagwek2Znak">
    <w:name w:val="Nagłówek 2 Znak"/>
    <w:rPr>
      <w:rFonts w:ascii="Arial" w:hAnsi="Arial" w:cs="Arial"/>
      <w:b/>
      <w:bCs/>
      <w:sz w:val="24"/>
      <w:szCs w:val="24"/>
      <w:u w:val="single"/>
    </w:rPr>
  </w:style>
  <w:style w:type="character" w:customStyle="1" w:styleId="Nagwek9Znak">
    <w:name w:val="Nagłówek 9 Znak"/>
    <w:rPr>
      <w:rFonts w:ascii="Arial" w:hAnsi="Arial" w:cs="Arial"/>
      <w:sz w:val="22"/>
      <w:szCs w:val="22"/>
    </w:rPr>
  </w:style>
  <w:style w:type="character" w:customStyle="1" w:styleId="Nagwek4Znak">
    <w:name w:val="Nagłówek 4 Znak"/>
    <w:rPr>
      <w:rFonts w:ascii="Arial" w:hAnsi="Arial" w:cs="Arial"/>
      <w:b/>
      <w:bCs/>
      <w:i/>
      <w:iCs/>
      <w:sz w:val="26"/>
      <w:szCs w:val="24"/>
    </w:rPr>
  </w:style>
  <w:style w:type="character" w:customStyle="1" w:styleId="Znakinumeracji">
    <w:name w:val="Znaki numeracji"/>
    <w:rPr>
      <w:b w:val="0"/>
      <w:bCs w:val="0"/>
      <w:u w:val="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komentarzaZnak">
    <w:name w:val="Tekst komentarza Znak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AkapitzlistZnak">
    <w:name w:val="Akapit z listą Znak"/>
    <w:uiPriority w:val="34"/>
    <w:rPr>
      <w:sz w:val="24"/>
      <w:szCs w:val="24"/>
    </w:rPr>
  </w:style>
  <w:style w:type="character" w:customStyle="1" w:styleId="TekstprzypisudolnegoZnak">
    <w:name w:val="Tekst przypisu dolnego Znak"/>
    <w:rPr>
      <w:lang w:val="x-none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2Znak2">
    <w:name w:val="Tekst podstawowy 2 Znak2"/>
    <w:rPr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customStyle="1" w:styleId="ListLabel2">
    <w:name w:val="ListLabel 2"/>
    <w:rPr>
      <w:b w:val="0"/>
      <w:color w:val="00000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sz w:val="22"/>
      <w:lang w:val="x-none"/>
    </w:rPr>
  </w:style>
  <w:style w:type="paragraph" w:customStyle="1" w:styleId="Lista41">
    <w:name w:val="Lista 41"/>
    <w:basedOn w:val="Normalny"/>
    <w:pPr>
      <w:widowControl w:val="0"/>
      <w:spacing w:before="200" w:line="312" w:lineRule="auto"/>
      <w:ind w:left="1132" w:hanging="283"/>
      <w:jc w:val="both"/>
    </w:pPr>
    <w:rPr>
      <w:rFonts w:ascii="Arial" w:hAnsi="Arial" w:cs="Arial"/>
      <w:sz w:val="18"/>
      <w:szCs w:val="20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WW-Tekstpodstawowy2">
    <w:name w:val="WW-Tekst podstawowy 2"/>
    <w:basedOn w:val="Normalny"/>
    <w:pPr>
      <w:widowControl w:val="0"/>
      <w:overflowPunct w:val="0"/>
      <w:autoSpaceDE w:val="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</w:rPr>
  </w:style>
  <w:style w:type="paragraph" w:customStyle="1" w:styleId="Tekstpodstawowy32">
    <w:name w:val="Tekst podstawowy 32"/>
    <w:basedOn w:val="Normalny"/>
    <w:pPr>
      <w:spacing w:before="120" w:after="120"/>
      <w:jc w:val="both"/>
    </w:pPr>
    <w:rPr>
      <w:rFonts w:ascii="Arial" w:hAnsi="Arial" w:cs="Arial"/>
      <w:b/>
      <w:bCs/>
      <w:color w:val="000000"/>
      <w:sz w:val="22"/>
      <w:u w:val="single"/>
    </w:rPr>
  </w:style>
  <w:style w:type="paragraph" w:customStyle="1" w:styleId="Tekstpodstawowywcity32">
    <w:name w:val="Tekst podstawowy wcięty 32"/>
    <w:basedOn w:val="Normalny"/>
    <w:pPr>
      <w:ind w:left="360" w:hanging="360"/>
      <w:jc w:val="both"/>
    </w:pPr>
    <w:rPr>
      <w:rFonts w:ascii="Arial" w:hAnsi="Arial" w:cs="Arial"/>
      <w:color w:val="000000"/>
      <w:sz w:val="22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NormalnyWeb">
    <w:name w:val="Normal (Web)"/>
    <w:basedOn w:val="Normalny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  <w:w w:val="150"/>
      <w:kern w:val="1"/>
      <w:lang w:val="x-none"/>
    </w:rPr>
  </w:style>
  <w:style w:type="paragraph" w:styleId="Podtytu">
    <w:name w:val="Subtitle"/>
    <w:basedOn w:val="Normalny"/>
    <w:next w:val="Tekstpodstawowy"/>
    <w:qFormat/>
    <w:rPr>
      <w:b/>
      <w:bCs/>
      <w:lang w:val="de-DE"/>
    </w:rPr>
  </w:style>
  <w:style w:type="paragraph" w:customStyle="1" w:styleId="Teksttreci20">
    <w:name w:val="Tekst treści (2)"/>
    <w:basedOn w:val="Normalny"/>
    <w:pPr>
      <w:shd w:val="clear" w:color="auto" w:fill="FFFFFF"/>
      <w:spacing w:line="0" w:lineRule="atLeast"/>
    </w:pPr>
    <w:rPr>
      <w:rFonts w:ascii="Arial" w:eastAsia="Arial" w:hAnsi="Arial" w:cs="Arial"/>
      <w:lang w:val="x-non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80"/>
    </w:pPr>
    <w:rPr>
      <w:rFonts w:ascii="Arial" w:eastAsia="Arial" w:hAnsi="Arial" w:cs="Arial"/>
      <w:sz w:val="17"/>
      <w:szCs w:val="17"/>
      <w:lang w:val="x-none"/>
    </w:rPr>
  </w:style>
  <w:style w:type="paragraph" w:customStyle="1" w:styleId="Teksttreci30">
    <w:name w:val="Tekst treści (3)"/>
    <w:basedOn w:val="Normalny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  <w:lang w:val="x-none"/>
    </w:rPr>
  </w:style>
  <w:style w:type="paragraph" w:customStyle="1" w:styleId="Nagwek12">
    <w:name w:val="Nagłówek #1"/>
    <w:basedOn w:val="Normalny"/>
    <w:pPr>
      <w:shd w:val="clear" w:color="auto" w:fill="FFFFFF"/>
      <w:spacing w:after="60" w:line="0" w:lineRule="atLeast"/>
    </w:pPr>
    <w:rPr>
      <w:rFonts w:ascii="Arial" w:eastAsia="Arial" w:hAnsi="Arial" w:cs="Arial"/>
      <w:lang w:val="x-none"/>
    </w:rPr>
  </w:style>
  <w:style w:type="paragraph" w:customStyle="1" w:styleId="Nagweklubstopka0">
    <w:name w:val="Nagłówek lub stopka"/>
    <w:basedOn w:val="Normalny"/>
    <w:pPr>
      <w:shd w:val="clear" w:color="auto" w:fill="FFFFFF"/>
    </w:pPr>
    <w:rPr>
      <w:sz w:val="20"/>
      <w:szCs w:val="20"/>
      <w:lang w:val="x-none"/>
    </w:rPr>
  </w:style>
  <w:style w:type="paragraph" w:customStyle="1" w:styleId="WW-Domylnie">
    <w:name w:val="WW-Domyślnie"/>
    <w:pPr>
      <w:tabs>
        <w:tab w:val="left" w:pos="708"/>
      </w:tabs>
      <w:suppressAutoHyphens/>
      <w:spacing w:after="200" w:line="276" w:lineRule="auto"/>
    </w:pPr>
    <w:rPr>
      <w:rFonts w:ascii="Arial" w:eastAsia="WenQuanYi Zen Hei" w:hAnsi="Arial" w:cs="Lohit Hindi"/>
      <w:sz w:val="24"/>
      <w:szCs w:val="24"/>
      <w:lang w:eastAsia="hi-IN" w:bidi="hi-IN"/>
    </w:rPr>
  </w:style>
  <w:style w:type="paragraph" w:customStyle="1" w:styleId="Style50">
    <w:name w:val="Style50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Style64">
    <w:name w:val="Style64"/>
    <w:basedOn w:val="Normalny"/>
    <w:pPr>
      <w:widowControl w:val="0"/>
      <w:autoSpaceDE w:val="0"/>
    </w:pPr>
    <w:rPr>
      <w:rFonts w:ascii="Arial" w:hAnsi="Arial" w:cs="Arial"/>
    </w:rPr>
  </w:style>
  <w:style w:type="paragraph" w:customStyle="1" w:styleId="Style66">
    <w:name w:val="Style66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Style68">
    <w:name w:val="Style68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Style9">
    <w:name w:val="Style9"/>
    <w:basedOn w:val="Normalny"/>
    <w:pPr>
      <w:widowControl w:val="0"/>
      <w:autoSpaceDE w:val="0"/>
    </w:pPr>
    <w:rPr>
      <w:rFonts w:ascii="Arial" w:hAnsi="Arial" w:cs="Arial"/>
    </w:rPr>
  </w:style>
  <w:style w:type="paragraph" w:customStyle="1" w:styleId="Zal-text">
    <w:name w:val="Zal-text"/>
    <w:basedOn w:val="Normalny"/>
    <w:pPr>
      <w:widowControl w:val="0"/>
      <w:tabs>
        <w:tab w:val="right" w:leader="dot" w:pos="8674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  <w:lang w:val="x-none"/>
    </w:rPr>
  </w:style>
  <w:style w:type="paragraph" w:customStyle="1" w:styleId="Tekstkomentarza2">
    <w:name w:val="Tekst komentarza2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character" w:styleId="Odwoaniedokomentarza">
    <w:name w:val="annotation reference"/>
    <w:uiPriority w:val="99"/>
    <w:semiHidden/>
    <w:unhideWhenUsed/>
    <w:rsid w:val="00364BF6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364BF6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semiHidden/>
    <w:rsid w:val="00364BF6"/>
    <w:rPr>
      <w:lang w:eastAsia="ar-SA"/>
    </w:rPr>
  </w:style>
  <w:style w:type="table" w:styleId="Tabela-Siatka">
    <w:name w:val="Table Grid"/>
    <w:basedOn w:val="Standardowy"/>
    <w:uiPriority w:val="59"/>
    <w:rsid w:val="00517A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MWhOeEowM1Z6emg4L3dTUUxjUzJtWkhldmkvYys4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v+AqvlGrlbvaxFGZMOfOBZ2KPTyOzRmz0+aNVAwcXFs=</DigestValue>
      </Reference>
      <Reference URI="#INFO">
        <DigestMethod Algorithm="http://www.w3.org/2001/04/xmlenc#sha256"/>
        <DigestValue>k3yrww+cxgDOf6hxa+sKiZVr95hj84hril12nXjmQco=</DigestValue>
      </Reference>
    </SignedInfo>
    <SignatureValue>WW9mkXyPN9NRKD2N3kW8Gi2th2jq4U1iGxb7m4ydXJ3QMvu6j5l4swzso5DfyITajhNCi6ACVsKJgs/oKii4DQ==</SignatureValue>
    <Object Id="INFO">
      <ArrayOfString xmlns:xsd="http://www.w3.org/2001/XMLSchema" xmlns:xsi="http://www.w3.org/2001/XMLSchema-instance" xmlns="">
        <string>/1hNxJ03Vzzh8/wSQLcS2mZHevi/c+8n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33262CB-C974-4049-8725-CC9E5DE7C5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08C63068-9258-482B-BB13-4563F27DA5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C5E99-CEF2-487E-A4A7-6EDAD5DBD75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RON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creator>Uzytkownik</dc:creator>
  <cp:lastModifiedBy>Aneta Olsz</cp:lastModifiedBy>
  <cp:revision>18</cp:revision>
  <cp:lastPrinted>2022-02-16T07:20:00Z</cp:lastPrinted>
  <dcterms:created xsi:type="dcterms:W3CDTF">2022-02-04T11:11:00Z</dcterms:created>
  <dcterms:modified xsi:type="dcterms:W3CDTF">2026-05-05T10:49:00Z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52db56d2-2395-46bb-8e98-0e4f376be9e8</vt:lpwstr>
  </property>
  <property fmtid="{D5CDD505-2E9C-101B-9397-08002B2CF9AE}" pid="3" name="bjSaver">
    <vt:lpwstr>Q0azpkuDC5accxH9IJNmOhnTmr2yOucg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