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AD17C5" w14:textId="77777777" w:rsidR="00821A3F" w:rsidRPr="00901962" w:rsidRDefault="00A943A6">
      <w:pPr>
        <w:tabs>
          <w:tab w:val="left" w:pos="426"/>
          <w:tab w:val="left" w:pos="1068"/>
          <w:tab w:val="left" w:pos="9923"/>
        </w:tabs>
        <w:suppressAutoHyphens w:val="0"/>
        <w:spacing w:before="120" w:after="120"/>
        <w:jc w:val="right"/>
        <w:rPr>
          <w:sz w:val="22"/>
          <w:szCs w:val="22"/>
        </w:rPr>
      </w:pPr>
      <w:r w:rsidRPr="00901962">
        <w:rPr>
          <w:sz w:val="22"/>
          <w:szCs w:val="22"/>
        </w:rPr>
        <w:t>Załącznik nr 3 do S</w:t>
      </w:r>
      <w:r w:rsidR="00821A3F" w:rsidRPr="00901962">
        <w:rPr>
          <w:sz w:val="22"/>
          <w:szCs w:val="22"/>
        </w:rPr>
        <w:t>WZ</w:t>
      </w:r>
    </w:p>
    <w:p w14:paraId="7B75BFCC" w14:textId="77777777" w:rsidR="00B45AE5" w:rsidRPr="00901962" w:rsidRDefault="00B45AE5" w:rsidP="00B45AE5">
      <w:pPr>
        <w:spacing w:before="120" w:line="360" w:lineRule="auto"/>
        <w:rPr>
          <w:b/>
          <w:sz w:val="22"/>
          <w:szCs w:val="22"/>
        </w:rPr>
      </w:pPr>
      <w:r w:rsidRPr="00901962">
        <w:rPr>
          <w:b/>
          <w:sz w:val="22"/>
          <w:szCs w:val="22"/>
          <w:u w:val="single"/>
        </w:rPr>
        <w:t>Dane dotyczące Wykonawcy</w:t>
      </w:r>
      <w:r w:rsidR="00F05131" w:rsidRPr="00901962">
        <w:rPr>
          <w:b/>
          <w:sz w:val="22"/>
          <w:szCs w:val="22"/>
          <w:u w:val="single"/>
        </w:rPr>
        <w:t>/Podwykonawcy</w:t>
      </w:r>
      <w:r w:rsidRPr="00901962">
        <w:rPr>
          <w:b/>
          <w:sz w:val="22"/>
          <w:szCs w:val="22"/>
          <w:u w:val="single"/>
        </w:rPr>
        <w:t>:</w:t>
      </w:r>
    </w:p>
    <w:p w14:paraId="6F4BF024" w14:textId="77777777" w:rsidR="00B45AE5" w:rsidRPr="00901962" w:rsidRDefault="00B45AE5" w:rsidP="00B45AE5">
      <w:pPr>
        <w:spacing w:line="360" w:lineRule="auto"/>
        <w:rPr>
          <w:sz w:val="22"/>
          <w:szCs w:val="22"/>
        </w:rPr>
      </w:pPr>
      <w:r w:rsidRPr="00901962">
        <w:rPr>
          <w:sz w:val="22"/>
          <w:szCs w:val="22"/>
        </w:rPr>
        <w:t xml:space="preserve">Nazwa: </w:t>
      </w:r>
    </w:p>
    <w:p w14:paraId="4F4878CF" w14:textId="77777777" w:rsidR="00A52233" w:rsidRPr="00901962" w:rsidRDefault="00B45AE5" w:rsidP="00B45AE5">
      <w:pPr>
        <w:spacing w:line="360" w:lineRule="auto"/>
        <w:rPr>
          <w:sz w:val="22"/>
          <w:szCs w:val="22"/>
        </w:rPr>
      </w:pPr>
      <w:r w:rsidRPr="00901962">
        <w:rPr>
          <w:sz w:val="22"/>
          <w:szCs w:val="22"/>
        </w:rPr>
        <w:t xml:space="preserve">Siedziba: </w:t>
      </w:r>
    </w:p>
    <w:p w14:paraId="2A4F6E0C" w14:textId="77777777" w:rsidR="00A52233" w:rsidRPr="00901962" w:rsidRDefault="00B45AE5" w:rsidP="00B45AE5">
      <w:pPr>
        <w:spacing w:line="360" w:lineRule="auto"/>
        <w:rPr>
          <w:sz w:val="22"/>
          <w:szCs w:val="22"/>
        </w:rPr>
      </w:pPr>
      <w:r w:rsidRPr="00901962">
        <w:rPr>
          <w:sz w:val="22"/>
          <w:szCs w:val="22"/>
        </w:rPr>
        <w:t xml:space="preserve">Nr telefonu: </w:t>
      </w:r>
    </w:p>
    <w:p w14:paraId="443D9BD3" w14:textId="77777777" w:rsidR="00A52233" w:rsidRPr="00874564" w:rsidRDefault="00B45AE5" w:rsidP="00B45AE5">
      <w:pPr>
        <w:spacing w:line="360" w:lineRule="auto"/>
        <w:rPr>
          <w:sz w:val="22"/>
          <w:szCs w:val="22"/>
        </w:rPr>
      </w:pPr>
      <w:r w:rsidRPr="00874564">
        <w:rPr>
          <w:sz w:val="22"/>
          <w:szCs w:val="22"/>
        </w:rPr>
        <w:t>REGON</w:t>
      </w:r>
      <w:r w:rsidR="00A52233" w:rsidRPr="00874564">
        <w:rPr>
          <w:sz w:val="22"/>
          <w:szCs w:val="22"/>
        </w:rPr>
        <w:t>:</w:t>
      </w:r>
      <w:r w:rsidRPr="00874564">
        <w:rPr>
          <w:sz w:val="22"/>
          <w:szCs w:val="22"/>
        </w:rPr>
        <w:t xml:space="preserve"> </w:t>
      </w:r>
    </w:p>
    <w:p w14:paraId="0A8FC2D9" w14:textId="77777777" w:rsidR="00B45AE5" w:rsidRPr="00901962" w:rsidRDefault="00B45AE5" w:rsidP="00B45AE5">
      <w:pPr>
        <w:spacing w:line="360" w:lineRule="auto"/>
        <w:rPr>
          <w:sz w:val="22"/>
          <w:szCs w:val="22"/>
        </w:rPr>
      </w:pPr>
      <w:r w:rsidRPr="00874564">
        <w:rPr>
          <w:sz w:val="22"/>
          <w:szCs w:val="22"/>
        </w:rPr>
        <w:t>NIP</w:t>
      </w:r>
      <w:r w:rsidR="00A52233" w:rsidRPr="00874564">
        <w:rPr>
          <w:sz w:val="22"/>
          <w:szCs w:val="22"/>
        </w:rPr>
        <w:t>:</w:t>
      </w:r>
    </w:p>
    <w:p w14:paraId="4832C677" w14:textId="77777777" w:rsidR="00293A43" w:rsidRPr="00901962" w:rsidRDefault="00293A43">
      <w:pPr>
        <w:rPr>
          <w:b/>
          <w:sz w:val="22"/>
          <w:szCs w:val="22"/>
        </w:rPr>
      </w:pPr>
    </w:p>
    <w:p w14:paraId="5EF48F95" w14:textId="77777777" w:rsidR="00821A3F" w:rsidRPr="00901962" w:rsidRDefault="00821A3F">
      <w:pPr>
        <w:spacing w:after="120" w:line="360" w:lineRule="auto"/>
        <w:jc w:val="center"/>
        <w:rPr>
          <w:rFonts w:eastAsia="Calibri"/>
          <w:b/>
          <w:sz w:val="22"/>
          <w:szCs w:val="22"/>
        </w:rPr>
      </w:pPr>
      <w:r w:rsidRPr="00901962">
        <w:rPr>
          <w:rFonts w:eastAsia="Calibri"/>
          <w:b/>
          <w:sz w:val="22"/>
          <w:szCs w:val="22"/>
          <w:u w:val="single"/>
        </w:rPr>
        <w:t xml:space="preserve">Oświadczenie </w:t>
      </w:r>
      <w:r w:rsidR="00F05131" w:rsidRPr="00901962">
        <w:rPr>
          <w:rFonts w:eastAsia="Calibri"/>
          <w:b/>
          <w:sz w:val="22"/>
          <w:szCs w:val="22"/>
          <w:u w:val="single"/>
        </w:rPr>
        <w:t>W</w:t>
      </w:r>
      <w:r w:rsidRPr="00901962">
        <w:rPr>
          <w:rFonts w:eastAsia="Calibri"/>
          <w:b/>
          <w:sz w:val="22"/>
          <w:szCs w:val="22"/>
          <w:u w:val="single"/>
        </w:rPr>
        <w:t>ykonawcy</w:t>
      </w:r>
      <w:r w:rsidR="00F05131" w:rsidRPr="00901962">
        <w:rPr>
          <w:rFonts w:eastAsia="Calibri"/>
          <w:b/>
          <w:sz w:val="22"/>
          <w:szCs w:val="22"/>
          <w:u w:val="single"/>
        </w:rPr>
        <w:t>/Podwykonawcy</w:t>
      </w:r>
      <w:r w:rsidR="00F05131" w:rsidRPr="00901962">
        <w:rPr>
          <w:rFonts w:eastAsia="Calibri"/>
          <w:b/>
          <w:sz w:val="22"/>
          <w:szCs w:val="22"/>
          <w:u w:val="single"/>
          <w:vertAlign w:val="superscript"/>
        </w:rPr>
        <w:t>1</w:t>
      </w:r>
      <w:r w:rsidRPr="00901962">
        <w:rPr>
          <w:rFonts w:eastAsia="Calibri"/>
          <w:b/>
          <w:sz w:val="22"/>
          <w:szCs w:val="22"/>
          <w:u w:val="single"/>
        </w:rPr>
        <w:t xml:space="preserve"> </w:t>
      </w:r>
    </w:p>
    <w:p w14:paraId="6735247D" w14:textId="77777777" w:rsidR="00AC3D79" w:rsidRPr="00901962" w:rsidRDefault="00AC3D79" w:rsidP="00AC3D79">
      <w:pPr>
        <w:spacing w:line="360" w:lineRule="auto"/>
        <w:jc w:val="center"/>
        <w:rPr>
          <w:rFonts w:eastAsia="Calibri"/>
          <w:b/>
          <w:sz w:val="22"/>
          <w:szCs w:val="22"/>
        </w:rPr>
      </w:pPr>
      <w:r w:rsidRPr="00901962">
        <w:rPr>
          <w:rFonts w:eastAsia="Calibri"/>
          <w:b/>
          <w:sz w:val="22"/>
          <w:szCs w:val="22"/>
        </w:rPr>
        <w:t>składane na podstawie art. 125 ust. 1 ustawy z dnia 11 września 2019</w:t>
      </w:r>
      <w:r w:rsidR="00633DDE" w:rsidRPr="00901962">
        <w:rPr>
          <w:rFonts w:eastAsia="Calibri"/>
          <w:b/>
          <w:sz w:val="22"/>
          <w:szCs w:val="22"/>
        </w:rPr>
        <w:t xml:space="preserve"> </w:t>
      </w:r>
      <w:r w:rsidRPr="00901962">
        <w:rPr>
          <w:rFonts w:eastAsia="Calibri"/>
          <w:b/>
          <w:sz w:val="22"/>
          <w:szCs w:val="22"/>
        </w:rPr>
        <w:t xml:space="preserve">r. </w:t>
      </w:r>
    </w:p>
    <w:p w14:paraId="7CC5B5AF" w14:textId="230A43D9" w:rsidR="00821A3F" w:rsidRPr="00901962" w:rsidRDefault="00AC3D79" w:rsidP="00AC3D79">
      <w:pPr>
        <w:spacing w:line="360" w:lineRule="auto"/>
        <w:jc w:val="center"/>
        <w:rPr>
          <w:rFonts w:eastAsia="Calibri"/>
          <w:b/>
          <w:sz w:val="22"/>
          <w:szCs w:val="22"/>
          <w:u w:val="single"/>
        </w:rPr>
      </w:pPr>
      <w:r w:rsidRPr="00901962">
        <w:rPr>
          <w:rFonts w:eastAsia="Calibri"/>
          <w:b/>
          <w:sz w:val="22"/>
          <w:szCs w:val="22"/>
        </w:rPr>
        <w:t xml:space="preserve"> </w:t>
      </w:r>
      <w:r w:rsidR="00821A3F" w:rsidRPr="00901962">
        <w:rPr>
          <w:rFonts w:eastAsia="Calibri"/>
          <w:b/>
          <w:sz w:val="22"/>
          <w:szCs w:val="22"/>
        </w:rPr>
        <w:t>Prawo zamówień publicznych (</w:t>
      </w:r>
      <w:r w:rsidR="003D63F9">
        <w:rPr>
          <w:rFonts w:eastAsia="Calibri"/>
          <w:b/>
          <w:sz w:val="22"/>
          <w:szCs w:val="22"/>
        </w:rPr>
        <w:t xml:space="preserve">zwana </w:t>
      </w:r>
      <w:r w:rsidR="00821A3F" w:rsidRPr="00901962">
        <w:rPr>
          <w:rFonts w:eastAsia="Calibri"/>
          <w:b/>
          <w:sz w:val="22"/>
          <w:szCs w:val="22"/>
        </w:rPr>
        <w:t xml:space="preserve">dalej jako: ustawa Pzp), </w:t>
      </w:r>
    </w:p>
    <w:p w14:paraId="47D7F874" w14:textId="77777777" w:rsidR="006C2CCB" w:rsidRPr="00901962" w:rsidRDefault="006C2CCB">
      <w:pPr>
        <w:spacing w:before="120" w:line="360" w:lineRule="auto"/>
        <w:jc w:val="center"/>
        <w:rPr>
          <w:rFonts w:eastAsia="Calibri"/>
          <w:b/>
          <w:sz w:val="22"/>
          <w:szCs w:val="22"/>
          <w:u w:val="single"/>
        </w:rPr>
      </w:pPr>
    </w:p>
    <w:p w14:paraId="3CD88DA5" w14:textId="77777777" w:rsidR="0088213E" w:rsidRDefault="00821A3F">
      <w:pPr>
        <w:spacing w:before="120" w:line="360" w:lineRule="auto"/>
        <w:jc w:val="center"/>
        <w:rPr>
          <w:rFonts w:eastAsia="Calibri"/>
          <w:b/>
          <w:sz w:val="22"/>
          <w:szCs w:val="22"/>
          <w:u w:val="single"/>
        </w:rPr>
      </w:pPr>
      <w:r w:rsidRPr="00901962">
        <w:rPr>
          <w:rFonts w:eastAsia="Calibri"/>
          <w:b/>
          <w:sz w:val="22"/>
          <w:szCs w:val="22"/>
          <w:u w:val="single"/>
        </w:rPr>
        <w:t xml:space="preserve">DOTYCZĄCE SPEŁNIANIA WARUNKÓW UDZIAŁU W POSTĘPOWANIU </w:t>
      </w:r>
    </w:p>
    <w:p w14:paraId="436359F9" w14:textId="5ABEC210" w:rsidR="00821A3F" w:rsidRPr="00901962" w:rsidRDefault="0088213E">
      <w:pPr>
        <w:spacing w:before="120" w:line="360" w:lineRule="auto"/>
        <w:jc w:val="center"/>
        <w:rPr>
          <w:rFonts w:eastAsia="Calibri"/>
          <w:sz w:val="22"/>
          <w:szCs w:val="22"/>
        </w:rPr>
      </w:pPr>
      <w:r w:rsidRPr="00D348C6">
        <w:rPr>
          <w:rFonts w:eastAsia="Calibri"/>
          <w:b/>
          <w:sz w:val="22"/>
          <w:szCs w:val="22"/>
          <w:u w:val="single"/>
        </w:rPr>
        <w:t>ORAZ BRAKU PODSTAW WYKLUCZENIA</w:t>
      </w:r>
      <w:r w:rsidR="00821A3F" w:rsidRPr="00901962">
        <w:rPr>
          <w:rFonts w:eastAsia="Calibri"/>
          <w:b/>
          <w:sz w:val="22"/>
          <w:szCs w:val="22"/>
          <w:u w:val="single"/>
        </w:rPr>
        <w:br/>
      </w:r>
    </w:p>
    <w:p w14:paraId="557F8B82" w14:textId="58B6C5AD" w:rsidR="00293A43" w:rsidRPr="00395FFA" w:rsidRDefault="00821A3F" w:rsidP="00557A41">
      <w:pPr>
        <w:spacing w:after="120" w:line="360" w:lineRule="auto"/>
        <w:ind w:firstLine="709"/>
        <w:jc w:val="both"/>
        <w:rPr>
          <w:rFonts w:eastAsia="Calibri"/>
          <w:color w:val="000000" w:themeColor="text1"/>
          <w:sz w:val="22"/>
          <w:szCs w:val="22"/>
        </w:rPr>
      </w:pPr>
      <w:r w:rsidRPr="00395FFA">
        <w:rPr>
          <w:rFonts w:eastAsia="Calibri"/>
          <w:color w:val="000000" w:themeColor="text1"/>
          <w:sz w:val="22"/>
          <w:szCs w:val="22"/>
        </w:rPr>
        <w:t>Na potrzeby postępowania o udzielenie zamówienia publicznego n</w:t>
      </w:r>
      <w:r w:rsidR="00633DDE" w:rsidRPr="00395FFA">
        <w:rPr>
          <w:rFonts w:eastAsia="Calibri"/>
          <w:color w:val="000000" w:themeColor="text1"/>
          <w:sz w:val="22"/>
          <w:szCs w:val="22"/>
        </w:rPr>
        <w:t>a</w:t>
      </w:r>
      <w:r w:rsidRPr="00395FFA">
        <w:rPr>
          <w:rFonts w:eastAsia="Calibri"/>
          <w:color w:val="000000" w:themeColor="text1"/>
          <w:sz w:val="22"/>
          <w:szCs w:val="22"/>
        </w:rPr>
        <w:t xml:space="preserve"> </w:t>
      </w:r>
      <w:r w:rsidR="00B15922" w:rsidRPr="00395FFA">
        <w:rPr>
          <w:rFonts w:eastAsia="Calibri"/>
          <w:color w:val="000000" w:themeColor="text1"/>
          <w:sz w:val="22"/>
          <w:szCs w:val="22"/>
        </w:rPr>
        <w:t>„</w:t>
      </w:r>
      <w:r w:rsidR="00874564" w:rsidRPr="00874564">
        <w:rPr>
          <w:b/>
          <w:color w:val="000000" w:themeColor="text1"/>
          <w:sz w:val="22"/>
          <w:szCs w:val="22"/>
        </w:rPr>
        <w:t>Wykonanie usługi przeglądu serwisowego, naprawy aparatów i automatów nurkowych</w:t>
      </w:r>
      <w:r w:rsidR="00B15922" w:rsidRPr="00395FFA">
        <w:rPr>
          <w:rFonts w:eastAsia="Calibri"/>
          <w:color w:val="000000" w:themeColor="text1"/>
          <w:sz w:val="22"/>
          <w:szCs w:val="22"/>
        </w:rPr>
        <w:t>”</w:t>
      </w:r>
      <w:r w:rsidR="00A52F99" w:rsidRPr="00395FFA">
        <w:rPr>
          <w:rFonts w:eastAsia="Calibri"/>
          <w:color w:val="000000" w:themeColor="text1"/>
          <w:sz w:val="22"/>
          <w:szCs w:val="22"/>
        </w:rPr>
        <w:t xml:space="preserve"> </w:t>
      </w:r>
      <w:r w:rsidRPr="00395FFA">
        <w:rPr>
          <w:rFonts w:eastAsia="Calibri"/>
          <w:color w:val="000000" w:themeColor="text1"/>
          <w:sz w:val="22"/>
          <w:szCs w:val="22"/>
        </w:rPr>
        <w:t>oświadczam, co następuje:</w:t>
      </w:r>
    </w:p>
    <w:p w14:paraId="1917E334" w14:textId="77777777" w:rsidR="00821A3F" w:rsidRPr="00901962" w:rsidRDefault="00821A3F">
      <w:pPr>
        <w:shd w:val="clear" w:color="auto" w:fill="BFBFBF"/>
        <w:spacing w:line="360" w:lineRule="auto"/>
        <w:jc w:val="both"/>
        <w:rPr>
          <w:rFonts w:eastAsia="Calibri"/>
          <w:sz w:val="22"/>
          <w:szCs w:val="22"/>
        </w:rPr>
      </w:pPr>
      <w:r w:rsidRPr="00901962">
        <w:rPr>
          <w:rFonts w:eastAsia="Calibri"/>
          <w:b/>
          <w:sz w:val="22"/>
          <w:szCs w:val="22"/>
        </w:rPr>
        <w:t>INFORMACJA DOTYCZĄCA WYKONAWCY:</w:t>
      </w:r>
    </w:p>
    <w:p w14:paraId="5E9F592A" w14:textId="77777777" w:rsidR="0028489F" w:rsidRPr="00442001" w:rsidRDefault="0028489F" w:rsidP="0028489F">
      <w:pPr>
        <w:numPr>
          <w:ilvl w:val="0"/>
          <w:numId w:val="5"/>
        </w:numPr>
        <w:spacing w:after="160" w:line="360" w:lineRule="auto"/>
        <w:jc w:val="both"/>
        <w:rPr>
          <w:rFonts w:eastAsia="Calibri"/>
          <w:sz w:val="22"/>
          <w:szCs w:val="22"/>
        </w:rPr>
      </w:pPr>
      <w:r w:rsidRPr="00442001">
        <w:rPr>
          <w:rFonts w:eastAsia="Calibri"/>
          <w:sz w:val="22"/>
          <w:szCs w:val="22"/>
        </w:rPr>
        <w:t xml:space="preserve">Oświadczam, że nie podlegam wykluczeniu z postępowania na podstawie </w:t>
      </w:r>
      <w:r w:rsidRPr="00442001">
        <w:rPr>
          <w:rFonts w:eastAsia="Calibri"/>
          <w:sz w:val="22"/>
          <w:szCs w:val="22"/>
        </w:rPr>
        <w:br/>
        <w:t>art. 108 ust 1 Ustawy Pzp.</w:t>
      </w:r>
    </w:p>
    <w:p w14:paraId="222C972C" w14:textId="76CA659F" w:rsidR="0028489F" w:rsidRDefault="0028489F" w:rsidP="0028489F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442001">
        <w:rPr>
          <w:rFonts w:eastAsia="Calibri"/>
          <w:sz w:val="22"/>
          <w:szCs w:val="22"/>
        </w:rPr>
        <w:t>Oświadczam, że zachodzą w stosunku do mnie podstawy wykluczenia z postępowania na podstawie art. …………. Ustawy Pzp (podać mającą zastosowanie podstawę wykluczenia spośród wymienionych w art. 108 ust. 1 Ustawy Pzp). Jednocześnie oświadczam, że w związku z ww. okolicznością, na podstawie art. 110 ust. 2 ustawy Pzp podjąłem następujące środki naprawcze:</w:t>
      </w:r>
      <w:r>
        <w:rPr>
          <w:rFonts w:ascii="Arial" w:eastAsia="Calibri" w:hAnsi="Arial" w:cs="Arial"/>
          <w:sz w:val="22"/>
          <w:szCs w:val="22"/>
        </w:rPr>
        <w:t xml:space="preserve"> ………..</w:t>
      </w:r>
      <w:r w:rsidRPr="008E2A91">
        <w:rPr>
          <w:rFonts w:ascii="Arial" w:eastAsia="Calibri" w:hAnsi="Arial" w:cs="Arial"/>
          <w:sz w:val="22"/>
          <w:szCs w:val="22"/>
        </w:rPr>
        <w:t>……………………………</w:t>
      </w: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…………………………………………………………………. …………………………………………………………………………………………………………</w:t>
      </w:r>
    </w:p>
    <w:p w14:paraId="23B03094" w14:textId="77777777" w:rsidR="0028489F" w:rsidRPr="00442001" w:rsidRDefault="0028489F" w:rsidP="0028489F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218BF0E5" w14:textId="2AF8D4BA" w:rsidR="00555F2A" w:rsidRPr="00901962" w:rsidRDefault="0028489F" w:rsidP="0028489F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901962">
        <w:rPr>
          <w:rFonts w:eastAsia="Calibri"/>
          <w:sz w:val="22"/>
          <w:szCs w:val="22"/>
        </w:rPr>
        <w:t>Oświadczam, że</w:t>
      </w:r>
      <w:r>
        <w:rPr>
          <w:rFonts w:eastAsia="Calibri"/>
          <w:sz w:val="22"/>
          <w:szCs w:val="22"/>
        </w:rPr>
        <w:t xml:space="preserve"> na dzień przystępowania do postępowania </w:t>
      </w:r>
      <w:r w:rsidRPr="00901962">
        <w:rPr>
          <w:rFonts w:eastAsia="Calibri"/>
          <w:sz w:val="22"/>
          <w:szCs w:val="22"/>
        </w:rPr>
        <w:t xml:space="preserve">spełniam warunki udziału </w:t>
      </w:r>
      <w:r>
        <w:rPr>
          <w:rFonts w:eastAsia="Calibri"/>
          <w:sz w:val="22"/>
          <w:szCs w:val="22"/>
        </w:rPr>
        <w:br/>
      </w:r>
      <w:r w:rsidRPr="00901962">
        <w:rPr>
          <w:rFonts w:eastAsia="Calibri"/>
          <w:sz w:val="22"/>
          <w:szCs w:val="22"/>
        </w:rPr>
        <w:t xml:space="preserve">w postępowaniu określone przez Zamawiającego w Specyfikacji Warunków Zamówienia oraz w </w:t>
      </w:r>
      <w:r>
        <w:rPr>
          <w:rFonts w:eastAsia="Calibri"/>
          <w:sz w:val="22"/>
          <w:szCs w:val="22"/>
        </w:rPr>
        <w:t>O</w:t>
      </w:r>
      <w:r w:rsidRPr="00901962">
        <w:rPr>
          <w:rFonts w:eastAsia="Calibri"/>
          <w:sz w:val="22"/>
          <w:szCs w:val="22"/>
        </w:rPr>
        <w:t xml:space="preserve">pisie </w:t>
      </w:r>
      <w:r>
        <w:rPr>
          <w:rFonts w:eastAsia="Calibri"/>
          <w:sz w:val="22"/>
          <w:szCs w:val="22"/>
        </w:rPr>
        <w:t>P</w:t>
      </w:r>
      <w:r w:rsidRPr="00901962">
        <w:rPr>
          <w:rFonts w:eastAsia="Calibri"/>
          <w:sz w:val="22"/>
          <w:szCs w:val="22"/>
        </w:rPr>
        <w:t xml:space="preserve">rzedmiotu </w:t>
      </w:r>
      <w:r>
        <w:rPr>
          <w:rFonts w:eastAsia="Calibri"/>
          <w:sz w:val="22"/>
          <w:szCs w:val="22"/>
        </w:rPr>
        <w:t>Z</w:t>
      </w:r>
      <w:r w:rsidRPr="00901962">
        <w:rPr>
          <w:rFonts w:eastAsia="Calibri"/>
          <w:sz w:val="22"/>
          <w:szCs w:val="22"/>
        </w:rPr>
        <w:t>amówienia.</w:t>
      </w:r>
    </w:p>
    <w:p w14:paraId="10A5381E" w14:textId="77777777" w:rsidR="00531B1F" w:rsidRPr="00901962" w:rsidRDefault="00531B1F" w:rsidP="00531B1F">
      <w:pPr>
        <w:shd w:val="clear" w:color="auto" w:fill="BFBFBF"/>
        <w:spacing w:after="160" w:line="360" w:lineRule="auto"/>
        <w:jc w:val="both"/>
        <w:rPr>
          <w:rFonts w:eastAsia="Calibri"/>
          <w:sz w:val="22"/>
          <w:szCs w:val="22"/>
          <w:lang w:eastAsia="en-US"/>
        </w:rPr>
      </w:pPr>
      <w:r w:rsidRPr="00901962">
        <w:rPr>
          <w:rFonts w:eastAsia="Calibri"/>
          <w:b/>
          <w:sz w:val="22"/>
          <w:szCs w:val="22"/>
          <w:lang w:eastAsia="en-US"/>
        </w:rPr>
        <w:t>INFORMACJA W ZWIĄZKU Z POLEGANIEM NA ZASOBACH INNYCH PODMIOTÓW</w:t>
      </w:r>
      <w:r w:rsidRPr="00901962">
        <w:rPr>
          <w:rFonts w:eastAsia="Calibri"/>
          <w:sz w:val="22"/>
          <w:szCs w:val="22"/>
          <w:lang w:eastAsia="en-US"/>
        </w:rPr>
        <w:t xml:space="preserve">: </w:t>
      </w:r>
    </w:p>
    <w:p w14:paraId="2D668FD8" w14:textId="77777777" w:rsidR="00555F2A" w:rsidRPr="00901962" w:rsidRDefault="00531B1F" w:rsidP="009A0DB6">
      <w:pPr>
        <w:spacing w:after="120" w:line="360" w:lineRule="auto"/>
        <w:rPr>
          <w:rFonts w:eastAsia="Calibri"/>
          <w:sz w:val="22"/>
          <w:szCs w:val="22"/>
          <w:lang w:eastAsia="en-US"/>
        </w:rPr>
      </w:pPr>
      <w:r w:rsidRPr="00901962">
        <w:rPr>
          <w:rFonts w:eastAsia="Calibri"/>
          <w:sz w:val="22"/>
          <w:szCs w:val="22"/>
          <w:lang w:eastAsia="en-US"/>
        </w:rPr>
        <w:t xml:space="preserve">Oświadczam, że w celu wykazania spełniania warunków udziału w postępowaniu, określonych przez zamawiającego w </w:t>
      </w:r>
      <w:r w:rsidR="00EB239E" w:rsidRPr="00901962">
        <w:rPr>
          <w:rFonts w:eastAsia="Calibri"/>
          <w:sz w:val="22"/>
          <w:szCs w:val="22"/>
          <w:lang w:eastAsia="en-US"/>
        </w:rPr>
        <w:t xml:space="preserve">Specyfikacji Warunków </w:t>
      </w:r>
      <w:r w:rsidR="00AC3D79" w:rsidRPr="00901962">
        <w:rPr>
          <w:rFonts w:eastAsia="Calibri"/>
          <w:sz w:val="22"/>
          <w:szCs w:val="22"/>
          <w:lang w:eastAsia="en-US"/>
        </w:rPr>
        <w:t>Z</w:t>
      </w:r>
      <w:r w:rsidR="00EB239E" w:rsidRPr="00901962">
        <w:rPr>
          <w:rFonts w:eastAsia="Calibri"/>
          <w:sz w:val="22"/>
          <w:szCs w:val="22"/>
          <w:lang w:eastAsia="en-US"/>
        </w:rPr>
        <w:t>amówienia oraz  w opisie przedmiotu zamówienia</w:t>
      </w:r>
      <w:r w:rsidRPr="00901962">
        <w:rPr>
          <w:rFonts w:eastAsia="Calibri"/>
          <w:i/>
          <w:sz w:val="22"/>
          <w:szCs w:val="22"/>
          <w:lang w:eastAsia="en-US"/>
        </w:rPr>
        <w:t>,</w:t>
      </w:r>
      <w:r w:rsidRPr="00901962">
        <w:rPr>
          <w:rFonts w:eastAsia="Calibri"/>
          <w:sz w:val="22"/>
          <w:szCs w:val="22"/>
          <w:lang w:eastAsia="en-US"/>
        </w:rPr>
        <w:t xml:space="preserve"> polegam na zasobach następującego/ych </w:t>
      </w:r>
      <w:r w:rsidRPr="00901962">
        <w:rPr>
          <w:rFonts w:eastAsia="Calibri"/>
          <w:sz w:val="22"/>
          <w:szCs w:val="22"/>
          <w:lang w:eastAsia="en-US"/>
        </w:rPr>
        <w:lastRenderedPageBreak/>
        <w:t>podmiotu/ów:</w:t>
      </w:r>
      <w:r w:rsidR="0030687D" w:rsidRPr="00901962">
        <w:rPr>
          <w:rFonts w:eastAsia="Calibri"/>
          <w:sz w:val="22"/>
          <w:szCs w:val="22"/>
          <w:lang w:eastAsia="en-US"/>
        </w:rPr>
        <w:t>……………………</w:t>
      </w:r>
      <w:r w:rsidR="00EB239E" w:rsidRPr="00901962">
        <w:rPr>
          <w:rFonts w:eastAsia="Calibri"/>
          <w:sz w:val="22"/>
          <w:szCs w:val="22"/>
          <w:lang w:eastAsia="en-US"/>
        </w:rPr>
        <w:t>……………………………………………………….</w:t>
      </w:r>
      <w:r w:rsidR="0030687D" w:rsidRPr="00901962">
        <w:rPr>
          <w:rFonts w:eastAsia="Calibri"/>
          <w:sz w:val="22"/>
          <w:szCs w:val="22"/>
          <w:lang w:eastAsia="en-US"/>
        </w:rPr>
        <w:t>…</w:t>
      </w:r>
      <w:r w:rsidR="00AC3D79" w:rsidRPr="00901962">
        <w:rPr>
          <w:rFonts w:eastAsia="Calibri"/>
          <w:sz w:val="22"/>
          <w:szCs w:val="22"/>
          <w:lang w:eastAsia="en-US"/>
        </w:rPr>
        <w:t>.</w:t>
      </w:r>
      <w:r w:rsidR="0030687D" w:rsidRPr="00901962">
        <w:rPr>
          <w:rFonts w:eastAsia="Calibri"/>
          <w:sz w:val="22"/>
          <w:szCs w:val="22"/>
          <w:lang w:eastAsia="en-US"/>
        </w:rPr>
        <w:t>……………</w:t>
      </w:r>
      <w:r w:rsidRPr="00901962">
        <w:rPr>
          <w:rFonts w:eastAsia="Calibri"/>
          <w:sz w:val="22"/>
          <w:szCs w:val="22"/>
          <w:lang w:eastAsia="en-US"/>
        </w:rPr>
        <w:t xml:space="preserve">………………………………………………………………………...………………………… </w:t>
      </w:r>
    </w:p>
    <w:p w14:paraId="52A92D1B" w14:textId="77777777" w:rsidR="00B03175" w:rsidRPr="00901962" w:rsidRDefault="00531B1F" w:rsidP="009A0DB6">
      <w:pPr>
        <w:spacing w:after="120" w:line="360" w:lineRule="auto"/>
        <w:rPr>
          <w:rFonts w:eastAsia="Calibri"/>
          <w:i/>
          <w:sz w:val="22"/>
          <w:szCs w:val="22"/>
          <w:lang w:eastAsia="en-US"/>
        </w:rPr>
      </w:pPr>
      <w:r w:rsidRPr="00901962">
        <w:rPr>
          <w:rFonts w:eastAsia="Calibri"/>
          <w:sz w:val="22"/>
          <w:szCs w:val="22"/>
          <w:lang w:eastAsia="en-US"/>
        </w:rPr>
        <w:t>w następu</w:t>
      </w:r>
      <w:r w:rsidR="00A02293" w:rsidRPr="00901962">
        <w:rPr>
          <w:rFonts w:eastAsia="Calibri"/>
          <w:sz w:val="22"/>
          <w:szCs w:val="22"/>
          <w:lang w:eastAsia="en-US"/>
        </w:rPr>
        <w:t>jącym zakresie:</w:t>
      </w:r>
      <w:r w:rsidR="00AC3D79" w:rsidRPr="00901962">
        <w:rPr>
          <w:rFonts w:eastAsia="Calibri"/>
          <w:sz w:val="22"/>
          <w:szCs w:val="22"/>
          <w:lang w:eastAsia="en-US"/>
        </w:rPr>
        <w:t xml:space="preserve"> …………………………………………………………..….………… ……………………………………………………………….</w:t>
      </w:r>
      <w:r w:rsidR="00A02293" w:rsidRPr="00901962">
        <w:rPr>
          <w:rFonts w:eastAsia="Calibri"/>
          <w:sz w:val="22"/>
          <w:szCs w:val="22"/>
          <w:lang w:eastAsia="en-US"/>
        </w:rPr>
        <w:t>……………………………</w:t>
      </w:r>
      <w:r w:rsidRPr="00901962">
        <w:rPr>
          <w:rFonts w:eastAsia="Calibri"/>
          <w:sz w:val="22"/>
          <w:szCs w:val="22"/>
          <w:lang w:eastAsia="en-US"/>
        </w:rPr>
        <w:t xml:space="preserve">………… </w:t>
      </w:r>
      <w:r w:rsidR="009A0DB6" w:rsidRPr="00901962">
        <w:rPr>
          <w:rFonts w:eastAsia="Calibri"/>
          <w:sz w:val="22"/>
          <w:szCs w:val="22"/>
          <w:lang w:eastAsia="en-US"/>
        </w:rPr>
        <w:tab/>
      </w:r>
      <w:r w:rsidR="009A0DB6" w:rsidRPr="00901962">
        <w:rPr>
          <w:rFonts w:eastAsia="Calibri"/>
          <w:sz w:val="22"/>
          <w:szCs w:val="22"/>
          <w:lang w:eastAsia="en-US"/>
        </w:rPr>
        <w:tab/>
      </w:r>
      <w:r w:rsidRPr="00901962">
        <w:rPr>
          <w:rFonts w:eastAsia="Calibri"/>
          <w:i/>
          <w:sz w:val="22"/>
          <w:szCs w:val="22"/>
          <w:lang w:eastAsia="en-US"/>
        </w:rPr>
        <w:t>(wskazać podmiot i określić odpowiedni zakres dla wskazanego podmiotu).</w:t>
      </w:r>
    </w:p>
    <w:p w14:paraId="4464BF4E" w14:textId="77777777" w:rsidR="00901962" w:rsidRPr="00901962" w:rsidRDefault="00901962" w:rsidP="009A0DB6">
      <w:pPr>
        <w:spacing w:after="120" w:line="360" w:lineRule="auto"/>
        <w:rPr>
          <w:rFonts w:eastAsia="Calibri"/>
          <w:i/>
          <w:sz w:val="22"/>
          <w:szCs w:val="22"/>
          <w:lang w:eastAsia="en-US"/>
        </w:rPr>
      </w:pPr>
    </w:p>
    <w:p w14:paraId="680F56E5" w14:textId="77777777" w:rsidR="00FE0BC2" w:rsidRPr="00901962" w:rsidRDefault="00FE0BC2" w:rsidP="00FE0BC2">
      <w:pPr>
        <w:shd w:val="clear" w:color="auto" w:fill="BFBFBF"/>
        <w:spacing w:line="360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901962">
        <w:rPr>
          <w:rFonts w:eastAsia="Calibri"/>
          <w:b/>
          <w:sz w:val="22"/>
          <w:szCs w:val="22"/>
          <w:lang w:eastAsia="en-US"/>
        </w:rPr>
        <w:t>OŚWIADCZENIE DOTYCZĄCE PODANYCH INFORMACJI:</w:t>
      </w:r>
    </w:p>
    <w:p w14:paraId="2F8576AB" w14:textId="77777777" w:rsidR="00FE0BC2" w:rsidRPr="00901962" w:rsidRDefault="00FE0BC2" w:rsidP="00FE0BC2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</w:p>
    <w:p w14:paraId="2E26520B" w14:textId="77777777" w:rsidR="00FE0BC2" w:rsidRPr="00901962" w:rsidRDefault="00FE0BC2" w:rsidP="00FE0BC2">
      <w:pPr>
        <w:spacing w:after="160" w:line="360" w:lineRule="auto"/>
        <w:jc w:val="both"/>
        <w:rPr>
          <w:rFonts w:eastAsia="Calibri"/>
          <w:sz w:val="22"/>
          <w:szCs w:val="22"/>
          <w:lang w:eastAsia="en-US"/>
        </w:rPr>
      </w:pPr>
      <w:r w:rsidRPr="00901962">
        <w:rPr>
          <w:rFonts w:eastAsia="Calibr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901962">
        <w:rPr>
          <w:rFonts w:eastAsia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4FD2C8FD" w14:textId="77777777" w:rsidR="0088213E" w:rsidRDefault="0088213E" w:rsidP="00531B1F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</w:p>
    <w:p w14:paraId="522EE5B2" w14:textId="77777777" w:rsidR="008532C9" w:rsidRPr="00901962" w:rsidRDefault="008532C9" w:rsidP="00531B1F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</w:p>
    <w:p w14:paraId="3CD77AFE" w14:textId="77777777" w:rsidR="00531B1F" w:rsidRPr="00901962" w:rsidRDefault="00531B1F" w:rsidP="00531B1F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901962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901962">
        <w:rPr>
          <w:rFonts w:eastAsia="Calibri"/>
          <w:i/>
          <w:sz w:val="22"/>
          <w:szCs w:val="22"/>
          <w:lang w:eastAsia="en-US"/>
        </w:rPr>
        <w:t xml:space="preserve">(miejscowość), </w:t>
      </w:r>
      <w:r w:rsidRPr="00901962">
        <w:rPr>
          <w:rFonts w:eastAsia="Calibri"/>
          <w:sz w:val="22"/>
          <w:szCs w:val="22"/>
          <w:lang w:eastAsia="en-US"/>
        </w:rPr>
        <w:t xml:space="preserve">dnia ………….……. r. </w:t>
      </w:r>
    </w:p>
    <w:p w14:paraId="31963C0A" w14:textId="77777777" w:rsidR="00B23490" w:rsidRPr="00901962" w:rsidRDefault="00B23490" w:rsidP="00B23490">
      <w:pPr>
        <w:autoSpaceDE w:val="0"/>
        <w:rPr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827"/>
      </w:tblGrid>
      <w:tr w:rsidR="00B23490" w:rsidRPr="00901962" w14:paraId="09E6A4F3" w14:textId="77777777" w:rsidTr="000D58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656" w14:textId="77777777" w:rsidR="00B23490" w:rsidRPr="00901962" w:rsidRDefault="00B23490" w:rsidP="000D58A6">
            <w:pPr>
              <w:autoSpaceDE w:val="0"/>
              <w:jc w:val="center"/>
              <w:rPr>
                <w:iCs/>
                <w:sz w:val="22"/>
                <w:szCs w:val="22"/>
              </w:rPr>
            </w:pPr>
          </w:p>
          <w:p w14:paraId="2B87BEC1" w14:textId="77777777" w:rsidR="00B23490" w:rsidRPr="00901962" w:rsidRDefault="00B23490" w:rsidP="000D58A6">
            <w:pPr>
              <w:autoSpaceDE w:val="0"/>
              <w:jc w:val="center"/>
              <w:rPr>
                <w:iCs/>
                <w:sz w:val="22"/>
                <w:szCs w:val="22"/>
              </w:rPr>
            </w:pPr>
            <w:r w:rsidRPr="00901962">
              <w:rPr>
                <w:iCs/>
                <w:sz w:val="22"/>
                <w:szCs w:val="22"/>
              </w:rPr>
              <w:t>Imię i nazwisko osoby/osób uprawnionych do reprezentowania**</w:t>
            </w:r>
          </w:p>
          <w:p w14:paraId="11ADBFF8" w14:textId="77777777" w:rsidR="00B23490" w:rsidRPr="00901962" w:rsidRDefault="00B23490" w:rsidP="000D58A6">
            <w:pPr>
              <w:autoSpaceDE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3601" w14:textId="77777777" w:rsidR="00B23490" w:rsidRPr="00901962" w:rsidRDefault="00B23490" w:rsidP="000D58A6">
            <w:pPr>
              <w:autoSpaceDE w:val="0"/>
              <w:rPr>
                <w:iCs/>
                <w:sz w:val="22"/>
                <w:szCs w:val="22"/>
              </w:rPr>
            </w:pPr>
          </w:p>
        </w:tc>
      </w:tr>
    </w:tbl>
    <w:p w14:paraId="7052B6EC" w14:textId="77777777" w:rsidR="00B23490" w:rsidRPr="00901962" w:rsidRDefault="00B23490" w:rsidP="00B23490">
      <w:pPr>
        <w:pStyle w:val="Akapitzlist"/>
        <w:autoSpaceDE w:val="0"/>
        <w:rPr>
          <w:iCs/>
          <w:sz w:val="22"/>
          <w:szCs w:val="22"/>
        </w:rPr>
      </w:pPr>
    </w:p>
    <w:p w14:paraId="304061DD" w14:textId="77777777" w:rsidR="005744F4" w:rsidRPr="00901962" w:rsidRDefault="005744F4" w:rsidP="005744F4">
      <w:pPr>
        <w:spacing w:line="276" w:lineRule="auto"/>
        <w:jc w:val="both"/>
        <w:rPr>
          <w:iCs/>
          <w:sz w:val="22"/>
          <w:szCs w:val="22"/>
        </w:rPr>
      </w:pPr>
      <w:r w:rsidRPr="00901962">
        <w:rPr>
          <w:iCs/>
          <w:sz w:val="22"/>
          <w:szCs w:val="22"/>
        </w:rPr>
        <w:t>** Oświadczenie powinno być podpisane elektronicznym kwalifikowanym podpisem lub elektronicznym podpisem zaufanym lub elektronicznym podpisem osobistym.</w:t>
      </w:r>
    </w:p>
    <w:p w14:paraId="30F724F1" w14:textId="77777777" w:rsidR="00531B1F" w:rsidRPr="00AC3D79" w:rsidRDefault="005744F4" w:rsidP="005744F4">
      <w:p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01962">
        <w:rPr>
          <w:iCs/>
          <w:sz w:val="22"/>
          <w:szCs w:val="22"/>
        </w:rPr>
        <w:t>Zamawiający zaleca zapisanie dokumentu w formacie PDF.</w:t>
      </w:r>
      <w:r w:rsidR="00531B1F" w:rsidRPr="00901962">
        <w:rPr>
          <w:rFonts w:eastAsia="Calibri"/>
          <w:sz w:val="22"/>
          <w:szCs w:val="22"/>
          <w:lang w:eastAsia="en-US"/>
        </w:rPr>
        <w:tab/>
      </w:r>
      <w:r w:rsidR="00531B1F" w:rsidRPr="00901962">
        <w:rPr>
          <w:rFonts w:eastAsia="Calibri"/>
          <w:sz w:val="22"/>
          <w:szCs w:val="22"/>
          <w:lang w:eastAsia="en-US"/>
        </w:rPr>
        <w:tab/>
      </w:r>
      <w:r w:rsidR="00531B1F" w:rsidRPr="00901962">
        <w:rPr>
          <w:rFonts w:eastAsia="Calibri"/>
          <w:sz w:val="22"/>
          <w:szCs w:val="22"/>
          <w:lang w:eastAsia="en-US"/>
        </w:rPr>
        <w:tab/>
      </w:r>
      <w:r w:rsidR="00531B1F" w:rsidRPr="00AC3D79">
        <w:rPr>
          <w:rFonts w:ascii="Arial" w:eastAsia="Calibri" w:hAnsi="Arial" w:cs="Arial"/>
          <w:sz w:val="22"/>
          <w:szCs w:val="22"/>
          <w:lang w:eastAsia="en-US"/>
        </w:rPr>
        <w:tab/>
      </w:r>
      <w:r w:rsidR="00531B1F" w:rsidRPr="00AC3D79">
        <w:rPr>
          <w:rFonts w:ascii="Arial" w:eastAsia="Calibri" w:hAnsi="Arial" w:cs="Arial"/>
          <w:sz w:val="22"/>
          <w:szCs w:val="22"/>
          <w:lang w:eastAsia="en-US"/>
        </w:rPr>
        <w:tab/>
      </w:r>
      <w:r w:rsidR="00531B1F" w:rsidRPr="00AC3D79">
        <w:rPr>
          <w:rFonts w:ascii="Arial" w:eastAsia="Calibri" w:hAnsi="Arial" w:cs="Arial"/>
          <w:sz w:val="22"/>
          <w:szCs w:val="22"/>
          <w:lang w:eastAsia="en-US"/>
        </w:rPr>
        <w:tab/>
      </w:r>
    </w:p>
    <w:sectPr w:rsidR="00531B1F" w:rsidRPr="00AC3D79" w:rsidSect="00984139">
      <w:footerReference w:type="default" r:id="rId10"/>
      <w:headerReference w:type="first" r:id="rId11"/>
      <w:footerReference w:type="first" r:id="rId12"/>
      <w:pgSz w:w="11906" w:h="16838"/>
      <w:pgMar w:top="765" w:right="1106" w:bottom="765" w:left="1418" w:header="709" w:footer="709" w:gutter="567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B5376" w14:textId="77777777" w:rsidR="0099004C" w:rsidRDefault="0099004C">
      <w:r>
        <w:separator/>
      </w:r>
    </w:p>
  </w:endnote>
  <w:endnote w:type="continuationSeparator" w:id="0">
    <w:p w14:paraId="5A15F35A" w14:textId="77777777" w:rsidR="0099004C" w:rsidRDefault="0099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charset w:val="EE"/>
    <w:family w:val="swiss"/>
    <w:pitch w:val="variable"/>
    <w:sig w:usb0="00000287" w:usb1="00000000" w:usb2="00000000" w:usb3="00000000" w:csb0="0000009F" w:csb1="00000000"/>
  </w:font>
  <w:font w:name="OpenSymbol">
    <w:panose1 w:val="05010000000000000000"/>
    <w:charset w:val="80"/>
    <w:family w:val="auto"/>
    <w:pitch w:val="default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Zen Hei">
    <w:altName w:val="Arial Unicode MS"/>
    <w:charset w:val="80"/>
    <w:family w:val="auto"/>
    <w:pitch w:val="variable"/>
  </w:font>
  <w:font w:name="Lohit Hindi">
    <w:altName w:val="Arial Unicode MS"/>
    <w:charset w:val="80"/>
    <w:family w:val="auto"/>
    <w:pitch w:val="variable"/>
  </w:font>
  <w:font w:name="MyriadPro-Regular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03831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3B29C63" w14:textId="77777777" w:rsidR="00182A4B" w:rsidRPr="00251009" w:rsidRDefault="00251009" w:rsidP="00251009">
            <w:pPr>
              <w:pStyle w:val="Stopka"/>
              <w:jc w:val="right"/>
            </w:pPr>
            <w:r w:rsidRPr="00251009">
              <w:rPr>
                <w:sz w:val="22"/>
                <w:szCs w:val="22"/>
                <w:lang w:val="pl-PL"/>
              </w:rPr>
              <w:t xml:space="preserve">Str. </w:t>
            </w:r>
            <w:r w:rsidRPr="00251009">
              <w:rPr>
                <w:b/>
                <w:bCs/>
                <w:sz w:val="22"/>
                <w:szCs w:val="22"/>
              </w:rPr>
              <w:fldChar w:fldCharType="begin"/>
            </w:r>
            <w:r w:rsidRPr="00251009">
              <w:rPr>
                <w:b/>
                <w:bCs/>
                <w:sz w:val="22"/>
                <w:szCs w:val="22"/>
              </w:rPr>
              <w:instrText>PAGE</w:instrText>
            </w:r>
            <w:r w:rsidRPr="00251009">
              <w:rPr>
                <w:b/>
                <w:bCs/>
                <w:sz w:val="22"/>
                <w:szCs w:val="22"/>
              </w:rPr>
              <w:fldChar w:fldCharType="separate"/>
            </w:r>
            <w:r w:rsidR="00D81895">
              <w:rPr>
                <w:b/>
                <w:bCs/>
                <w:noProof/>
                <w:sz w:val="22"/>
                <w:szCs w:val="22"/>
              </w:rPr>
              <w:t>2</w:t>
            </w:r>
            <w:r w:rsidRPr="00251009">
              <w:rPr>
                <w:b/>
                <w:bCs/>
                <w:sz w:val="22"/>
                <w:szCs w:val="22"/>
              </w:rPr>
              <w:fldChar w:fldCharType="end"/>
            </w:r>
            <w:r w:rsidRPr="00251009">
              <w:rPr>
                <w:sz w:val="22"/>
                <w:szCs w:val="22"/>
                <w:lang w:val="pl-PL"/>
              </w:rPr>
              <w:t>/</w:t>
            </w:r>
            <w:r w:rsidRPr="00251009">
              <w:rPr>
                <w:b/>
                <w:bCs/>
                <w:sz w:val="22"/>
                <w:szCs w:val="22"/>
              </w:rPr>
              <w:fldChar w:fldCharType="begin"/>
            </w:r>
            <w:r w:rsidRPr="00251009">
              <w:rPr>
                <w:b/>
                <w:bCs/>
                <w:sz w:val="22"/>
                <w:szCs w:val="22"/>
              </w:rPr>
              <w:instrText>NUMPAGES</w:instrText>
            </w:r>
            <w:r w:rsidRPr="00251009">
              <w:rPr>
                <w:b/>
                <w:bCs/>
                <w:sz w:val="22"/>
                <w:szCs w:val="22"/>
              </w:rPr>
              <w:fldChar w:fldCharType="separate"/>
            </w:r>
            <w:r w:rsidR="00D81895">
              <w:rPr>
                <w:b/>
                <w:bCs/>
                <w:noProof/>
                <w:sz w:val="22"/>
                <w:szCs w:val="22"/>
              </w:rPr>
              <w:t>2</w:t>
            </w:r>
            <w:r w:rsidRPr="00251009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625D" w14:textId="77777777" w:rsidR="00182A4B" w:rsidRDefault="00182A4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182A4B">
      <w:rPr>
        <w:noProof/>
        <w:lang w:val="pl-PL"/>
      </w:rPr>
      <w:t>1</w:t>
    </w:r>
    <w:r>
      <w:fldChar w:fldCharType="end"/>
    </w:r>
  </w:p>
  <w:p w14:paraId="3A237934" w14:textId="77777777" w:rsidR="00182A4B" w:rsidRDefault="00182A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8885E" w14:textId="77777777" w:rsidR="0099004C" w:rsidRDefault="0099004C">
      <w:r>
        <w:separator/>
      </w:r>
    </w:p>
  </w:footnote>
  <w:footnote w:type="continuationSeparator" w:id="0">
    <w:p w14:paraId="306A2EFE" w14:textId="77777777" w:rsidR="0099004C" w:rsidRDefault="00990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B821" w14:textId="77777777" w:rsidR="00004924" w:rsidRPr="0089327F" w:rsidRDefault="00004924">
    <w:pPr>
      <w:pStyle w:val="Nagwek"/>
      <w:rPr>
        <w:color w:val="FF0000"/>
      </w:rPr>
    </w:pPr>
  </w:p>
  <w:p w14:paraId="0860623A" w14:textId="1358B9E9" w:rsidR="008B08C1" w:rsidRPr="00874564" w:rsidRDefault="008B08C1">
    <w:pPr>
      <w:pStyle w:val="Nagwek"/>
      <w:rPr>
        <w:color w:val="000000" w:themeColor="text1"/>
      </w:rPr>
    </w:pPr>
    <w:r w:rsidRPr="00874564">
      <w:rPr>
        <w:color w:val="000000" w:themeColor="text1"/>
      </w:rPr>
      <w:t>Oznaczenie sprawy: 0</w:t>
    </w:r>
    <w:r w:rsidR="0089327F" w:rsidRPr="00874564">
      <w:rPr>
        <w:color w:val="000000" w:themeColor="text1"/>
      </w:rPr>
      <w:t>0</w:t>
    </w:r>
    <w:r w:rsidR="00874564" w:rsidRPr="00874564">
      <w:rPr>
        <w:color w:val="000000" w:themeColor="text1"/>
      </w:rPr>
      <w:t>6</w:t>
    </w:r>
    <w:r w:rsidRPr="00874564">
      <w:rPr>
        <w:color w:val="000000" w:themeColor="text1"/>
      </w:rPr>
      <w:t>/P</w:t>
    </w:r>
    <w:r w:rsidR="00E73D28" w:rsidRPr="00874564">
      <w:rPr>
        <w:color w:val="000000" w:themeColor="text1"/>
      </w:rPr>
      <w:t>TP</w:t>
    </w:r>
    <w:r w:rsidRPr="00874564">
      <w:rPr>
        <w:color w:val="000000" w:themeColor="text1"/>
      </w:rPr>
      <w:t>/202</w:t>
    </w:r>
    <w:r w:rsidR="0089327F" w:rsidRPr="00874564">
      <w:rPr>
        <w:color w:val="000000" w:themeColor="text1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208"/>
        </w:tabs>
        <w:ind w:left="640" w:hanging="432"/>
      </w:pPr>
      <w:rPr>
        <w:b/>
        <w:sz w:val="24"/>
        <w:szCs w:val="24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208"/>
        </w:tabs>
        <w:ind w:left="78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208"/>
        </w:tabs>
        <w:ind w:left="92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208"/>
        </w:tabs>
        <w:ind w:left="107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208"/>
        </w:tabs>
        <w:ind w:left="121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208"/>
        </w:tabs>
        <w:ind w:left="136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208"/>
        </w:tabs>
        <w:ind w:left="150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208"/>
        </w:tabs>
        <w:ind w:left="1648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208"/>
        </w:tabs>
        <w:ind w:left="1792" w:hanging="1584"/>
      </w:pPr>
    </w:lvl>
  </w:abstractNum>
  <w:abstractNum w:abstractNumId="1" w15:restartNumberingAfterBreak="0">
    <w:nsid w:val="00000002"/>
    <w:multiLevelType w:val="singleLevel"/>
    <w:tmpl w:val="04150017"/>
    <w:lvl w:ilvl="0">
      <w:start w:val="1"/>
      <w:numFmt w:val="lowerLetter"/>
      <w:lvlText w:val="%1)"/>
      <w:lvlJc w:val="left"/>
      <w:pPr>
        <w:ind w:left="1440" w:hanging="360"/>
      </w:pPr>
      <w:rPr>
        <w:b/>
        <w:i w:val="0"/>
        <w:sz w:val="22"/>
        <w:szCs w:val="22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  <w:rPr>
        <w:shd w:val="clear" w:color="auto" w:fill="66FF99"/>
      </w:rPr>
    </w:lvl>
    <w:lvl w:ilvl="1">
      <w:start w:val="1"/>
      <w:numFmt w:val="lowerLetter"/>
      <w:lvlText w:val="%2)"/>
      <w:lvlJc w:val="left"/>
      <w:pPr>
        <w:tabs>
          <w:tab w:val="num" w:pos="1775"/>
        </w:tabs>
        <w:ind w:left="1775" w:hanging="360"/>
      </w:p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2675" w:hanging="360"/>
      </w:pPr>
      <w:rPr>
        <w:color w:val="000000"/>
      </w:rPr>
    </w:lvl>
    <w:lvl w:ilvl="3">
      <w:start w:val="1"/>
      <w:numFmt w:val="decimal"/>
      <w:lvlText w:val="%4)"/>
      <w:lvlJc w:val="left"/>
      <w:pPr>
        <w:tabs>
          <w:tab w:val="num" w:pos="3215"/>
        </w:tabs>
        <w:ind w:left="3215" w:hanging="360"/>
      </w:pPr>
    </w:lvl>
    <w:lvl w:ilvl="4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  <w:caps/>
        <w:kern w:val="1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Cs/>
        <w:iCs/>
        <w:color w:val="00000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Arial" w:hint="default"/>
        <w:color w:val="000000"/>
        <w:sz w:val="22"/>
        <w:szCs w:val="22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eastAsia="Calibri" w:cs="Arial" w:hint="default"/>
        <w:color w:val="000000"/>
        <w:sz w:val="22"/>
        <w:szCs w:val="22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786"/>
        </w:tabs>
        <w:ind w:left="786" w:hanging="360"/>
      </w:pPr>
      <w:rPr>
        <w:rFonts w:eastAsia="Calibri" w:cs="Arial" w:hint="default"/>
        <w:color w:val="000000"/>
        <w:sz w:val="22"/>
        <w:szCs w:val="22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sz w:val="22"/>
        <w:szCs w:val="22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bCs/>
        <w:iCs/>
        <w:color w:val="000000"/>
        <w:sz w:val="22"/>
        <w:szCs w:val="22"/>
        <w:shd w:val="clear" w:color="auto" w:fill="FFFF00"/>
      </w:rPr>
    </w:lvl>
  </w:abstractNum>
  <w:abstractNum w:abstractNumId="9" w15:restartNumberingAfterBreak="0">
    <w:nsid w:val="0000000A"/>
    <w:multiLevelType w:val="multilevel"/>
    <w:tmpl w:val="931AF6B4"/>
    <w:name w:val="WW8Num10"/>
    <w:lvl w:ilvl="0">
      <w:start w:val="16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20" w:hanging="66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2">
      <w:start w:val="2"/>
      <w:numFmt w:val="decimal"/>
      <w:lvlText w:val="%1.%2.%3."/>
      <w:lvlJc w:val="left"/>
      <w:pPr>
        <w:tabs>
          <w:tab w:val="num" w:pos="-284"/>
        </w:tabs>
        <w:ind w:left="862" w:hanging="72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eastAsia="EUAlbertina-Regular-Identity-H" w:hint="default"/>
        <w:b/>
        <w:bCs/>
        <w:iCs/>
        <w:caps/>
        <w:color w:val="000000"/>
        <w:kern w:val="1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EUAlbertina-Regular-Identity-H" w:hAnsi="Arial" w:cs="Arial"/>
        <w:bCs/>
        <w:iCs/>
        <w:color w:val="000000"/>
        <w:w w:val="101"/>
        <w:sz w:val="22"/>
        <w:szCs w:val="22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Arial" w:eastAsia="EUAlbertina-Regular-Identity-H" w:hAnsi="Arial" w:cs="Arial"/>
        <w:bCs/>
        <w:iCs/>
        <w:color w:val="000000"/>
        <w:w w:val="10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00"/>
        <w:kern w:val="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i w:val="0"/>
        <w:color w:val="FF0000"/>
        <w:sz w:val="24"/>
        <w:szCs w:val="24"/>
        <w:shd w:val="clear" w:color="auto" w:fill="FFFF0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/>
        <w:i w:val="0"/>
        <w:color w:val="FF0000"/>
        <w:sz w:val="24"/>
        <w:szCs w:val="24"/>
        <w:shd w:val="clear" w:color="auto" w:fill="FFFF00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/>
        <w:i w:val="0"/>
        <w:color w:val="FF0000"/>
        <w:sz w:val="24"/>
        <w:szCs w:val="24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iCs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eastAsia="EUAlbertina-Regular-Identity-H" w:hint="default"/>
        <w:b/>
        <w:bCs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  <w:rPr>
        <w:bCs/>
        <w:iCs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4" w15:restartNumberingAfterBreak="0">
    <w:nsid w:val="0000000F"/>
    <w:multiLevelType w:val="multilevel"/>
    <w:tmpl w:val="0000000F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3627216"/>
    <w:multiLevelType w:val="multilevel"/>
    <w:tmpl w:val="9FBEAB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03EC3742"/>
    <w:multiLevelType w:val="hybridMultilevel"/>
    <w:tmpl w:val="B52CDBC6"/>
    <w:lvl w:ilvl="0" w:tplc="1E6A0B4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71B29"/>
    <w:multiLevelType w:val="hybridMultilevel"/>
    <w:tmpl w:val="4E8A8F9A"/>
    <w:lvl w:ilvl="0" w:tplc="9366357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6AC378A"/>
    <w:multiLevelType w:val="multilevel"/>
    <w:tmpl w:val="4C0E4340"/>
    <w:name w:val="WW8Num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09F23A7A"/>
    <w:multiLevelType w:val="multilevel"/>
    <w:tmpl w:val="63ECF4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22" w15:restartNumberingAfterBreak="0">
    <w:nsid w:val="0A1C10FC"/>
    <w:multiLevelType w:val="multilevel"/>
    <w:tmpl w:val="82E4DD14"/>
    <w:name w:val="WW8Num1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0C1773A7"/>
    <w:multiLevelType w:val="multilevel"/>
    <w:tmpl w:val="511AA1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C815736"/>
    <w:multiLevelType w:val="hybridMultilevel"/>
    <w:tmpl w:val="BA921B5E"/>
    <w:lvl w:ilvl="0" w:tplc="97E0F3D4">
      <w:start w:val="1"/>
      <w:numFmt w:val="lowerLetter"/>
      <w:lvlText w:val="%1)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13277100"/>
    <w:multiLevelType w:val="multilevel"/>
    <w:tmpl w:val="9FBEAB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1E5C5CBC"/>
    <w:multiLevelType w:val="multilevel"/>
    <w:tmpl w:val="D0D28710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0" w:hanging="1800"/>
      </w:pPr>
      <w:rPr>
        <w:rFonts w:hint="default"/>
      </w:rPr>
    </w:lvl>
  </w:abstractNum>
  <w:abstractNum w:abstractNumId="27" w15:restartNumberingAfterBreak="0">
    <w:nsid w:val="1FA536DD"/>
    <w:multiLevelType w:val="hybridMultilevel"/>
    <w:tmpl w:val="7F28A0CE"/>
    <w:lvl w:ilvl="0" w:tplc="7C009F78">
      <w:start w:val="1"/>
      <w:numFmt w:val="decimal"/>
      <w:lvlText w:val="%1."/>
      <w:legacy w:legacy="1" w:legacySpace="0" w:legacyIndent="365"/>
      <w:lvlJc w:val="left"/>
      <w:rPr>
        <w:rFonts w:ascii="Calibri" w:eastAsia="Times New Roman" w:hAnsi="Calibri" w:cs="Calibri" w:hint="default"/>
        <w:sz w:val="22"/>
        <w:szCs w:val="24"/>
      </w:rPr>
    </w:lvl>
    <w:lvl w:ilvl="1" w:tplc="437EB5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1184872"/>
    <w:multiLevelType w:val="multilevel"/>
    <w:tmpl w:val="81646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BF51010"/>
    <w:multiLevelType w:val="hybridMultilevel"/>
    <w:tmpl w:val="F684C5E2"/>
    <w:lvl w:ilvl="0" w:tplc="04150017">
      <w:start w:val="1"/>
      <w:numFmt w:val="lowerLetter"/>
      <w:lvlText w:val="%1)"/>
      <w:lvlJc w:val="left"/>
      <w:pPr>
        <w:ind w:left="714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30" w15:restartNumberingAfterBreak="0">
    <w:nsid w:val="2D1827D6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F186EF9"/>
    <w:multiLevelType w:val="multilevel"/>
    <w:tmpl w:val="00000004"/>
    <w:name w:val="WW8Num10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  <w:caps/>
        <w:kern w:val="1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3FC1405"/>
    <w:multiLevelType w:val="multilevel"/>
    <w:tmpl w:val="BFEC6238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  <w:color w:val="000000"/>
        <w:u w:val="single"/>
      </w:rPr>
    </w:lvl>
    <w:lvl w:ilvl="1">
      <w:start w:val="1"/>
      <w:numFmt w:val="decimal"/>
      <w:lvlText w:val="%1.%2"/>
      <w:lvlJc w:val="left"/>
      <w:pPr>
        <w:ind w:left="671" w:hanging="600"/>
      </w:pPr>
      <w:rPr>
        <w:rFonts w:hint="default"/>
        <w:color w:val="000000"/>
        <w:u w:val="single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  <w:color w:val="000000"/>
        <w:u w:val="single"/>
      </w:rPr>
    </w:lvl>
  </w:abstractNum>
  <w:abstractNum w:abstractNumId="33" w15:restartNumberingAfterBreak="0">
    <w:nsid w:val="362C7996"/>
    <w:multiLevelType w:val="multilevel"/>
    <w:tmpl w:val="D9DA1D90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7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4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1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76" w:hanging="1800"/>
      </w:pPr>
      <w:rPr>
        <w:rFonts w:hint="default"/>
      </w:rPr>
    </w:lvl>
  </w:abstractNum>
  <w:abstractNum w:abstractNumId="34" w15:restartNumberingAfterBreak="0">
    <w:nsid w:val="3D691783"/>
    <w:multiLevelType w:val="multilevel"/>
    <w:tmpl w:val="6AFCA198"/>
    <w:name w:val="WW8Num42"/>
    <w:lvl w:ilvl="0">
      <w:start w:val="1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aps/>
        <w:kern w:val="1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3FDB7310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30424BF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5C97822"/>
    <w:multiLevelType w:val="hybridMultilevel"/>
    <w:tmpl w:val="BEBA5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5E5D5A"/>
    <w:multiLevelType w:val="hybridMultilevel"/>
    <w:tmpl w:val="35A0AA0C"/>
    <w:lvl w:ilvl="0" w:tplc="028AC5B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40003A"/>
    <w:multiLevelType w:val="multilevel"/>
    <w:tmpl w:val="AC7CC26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40" w15:restartNumberingAfterBreak="0">
    <w:nsid w:val="5C3C2A6E"/>
    <w:multiLevelType w:val="multilevel"/>
    <w:tmpl w:val="E13C50C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D3B7D0C"/>
    <w:multiLevelType w:val="multilevel"/>
    <w:tmpl w:val="E30852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5E7C0545"/>
    <w:multiLevelType w:val="multilevel"/>
    <w:tmpl w:val="2F04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65F3636C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6A469F1"/>
    <w:multiLevelType w:val="multilevel"/>
    <w:tmpl w:val="C60069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6D302713"/>
    <w:multiLevelType w:val="multilevel"/>
    <w:tmpl w:val="2F04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731E0F52"/>
    <w:multiLevelType w:val="hybridMultilevel"/>
    <w:tmpl w:val="E9EC99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6BD7152"/>
    <w:multiLevelType w:val="multilevel"/>
    <w:tmpl w:val="81646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DB02738"/>
    <w:multiLevelType w:val="multilevel"/>
    <w:tmpl w:val="BC604F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1913810">
    <w:abstractNumId w:val="0"/>
  </w:num>
  <w:num w:numId="2" w16cid:durableId="180052965">
    <w:abstractNumId w:val="1"/>
  </w:num>
  <w:num w:numId="3" w16cid:durableId="1100224325">
    <w:abstractNumId w:val="2"/>
  </w:num>
  <w:num w:numId="4" w16cid:durableId="229772130">
    <w:abstractNumId w:val="3"/>
  </w:num>
  <w:num w:numId="5" w16cid:durableId="758133929">
    <w:abstractNumId w:val="4"/>
  </w:num>
  <w:num w:numId="6" w16cid:durableId="926426624">
    <w:abstractNumId w:val="5"/>
  </w:num>
  <w:num w:numId="7" w16cid:durableId="747069753">
    <w:abstractNumId w:val="6"/>
  </w:num>
  <w:num w:numId="8" w16cid:durableId="1287081317">
    <w:abstractNumId w:val="7"/>
  </w:num>
  <w:num w:numId="9" w16cid:durableId="1498958911">
    <w:abstractNumId w:val="8"/>
  </w:num>
  <w:num w:numId="10" w16cid:durableId="2091347140">
    <w:abstractNumId w:val="9"/>
  </w:num>
  <w:num w:numId="11" w16cid:durableId="1276909686">
    <w:abstractNumId w:val="10"/>
  </w:num>
  <w:num w:numId="12" w16cid:durableId="30036216">
    <w:abstractNumId w:val="11"/>
  </w:num>
  <w:num w:numId="13" w16cid:durableId="499538964">
    <w:abstractNumId w:val="12"/>
  </w:num>
  <w:num w:numId="14" w16cid:durableId="1858032259">
    <w:abstractNumId w:val="13"/>
  </w:num>
  <w:num w:numId="15" w16cid:durableId="423503328">
    <w:abstractNumId w:val="14"/>
  </w:num>
  <w:num w:numId="16" w16cid:durableId="930625416">
    <w:abstractNumId w:val="15"/>
  </w:num>
  <w:num w:numId="17" w16cid:durableId="1852644734">
    <w:abstractNumId w:val="48"/>
  </w:num>
  <w:num w:numId="18" w16cid:durableId="1294601000">
    <w:abstractNumId w:val="22"/>
  </w:num>
  <w:num w:numId="19" w16cid:durableId="1684014384">
    <w:abstractNumId w:val="28"/>
  </w:num>
  <w:num w:numId="20" w16cid:durableId="1363508459">
    <w:abstractNumId w:val="47"/>
  </w:num>
  <w:num w:numId="21" w16cid:durableId="1664888751">
    <w:abstractNumId w:val="19"/>
  </w:num>
  <w:num w:numId="22" w16cid:durableId="1526946792">
    <w:abstractNumId w:val="23"/>
  </w:num>
  <w:num w:numId="23" w16cid:durableId="35785387">
    <w:abstractNumId w:val="38"/>
  </w:num>
  <w:num w:numId="24" w16cid:durableId="831599551">
    <w:abstractNumId w:val="44"/>
  </w:num>
  <w:num w:numId="25" w16cid:durableId="1498808818">
    <w:abstractNumId w:val="36"/>
  </w:num>
  <w:num w:numId="26" w16cid:durableId="110394635">
    <w:abstractNumId w:val="17"/>
  </w:num>
  <w:num w:numId="27" w16cid:durableId="1980258280">
    <w:abstractNumId w:val="43"/>
  </w:num>
  <w:num w:numId="28" w16cid:durableId="676343051">
    <w:abstractNumId w:val="45"/>
  </w:num>
  <w:num w:numId="29" w16cid:durableId="1706364830">
    <w:abstractNumId w:val="35"/>
  </w:num>
  <w:num w:numId="30" w16cid:durableId="1305232313">
    <w:abstractNumId w:val="46"/>
  </w:num>
  <w:num w:numId="31" w16cid:durableId="680624030">
    <w:abstractNumId w:val="33"/>
  </w:num>
  <w:num w:numId="32" w16cid:durableId="545216583">
    <w:abstractNumId w:val="27"/>
  </w:num>
  <w:num w:numId="33" w16cid:durableId="506480336">
    <w:abstractNumId w:val="30"/>
  </w:num>
  <w:num w:numId="34" w16cid:durableId="1521704507">
    <w:abstractNumId w:val="42"/>
  </w:num>
  <w:num w:numId="35" w16cid:durableId="2007396709">
    <w:abstractNumId w:val="20"/>
  </w:num>
  <w:num w:numId="36" w16cid:durableId="969017624">
    <w:abstractNumId w:val="29"/>
  </w:num>
  <w:num w:numId="37" w16cid:durableId="4444973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61679065">
    <w:abstractNumId w:val="39"/>
  </w:num>
  <w:num w:numId="39" w16cid:durableId="1311598511">
    <w:abstractNumId w:val="32"/>
  </w:num>
  <w:num w:numId="40" w16cid:durableId="583807457">
    <w:abstractNumId w:val="26"/>
  </w:num>
  <w:num w:numId="41" w16cid:durableId="2098863892">
    <w:abstractNumId w:val="31"/>
  </w:num>
  <w:num w:numId="42" w16cid:durableId="749544354">
    <w:abstractNumId w:val="34"/>
  </w:num>
  <w:num w:numId="43" w16cid:durableId="1849950848">
    <w:abstractNumId w:val="25"/>
  </w:num>
  <w:num w:numId="44" w16cid:durableId="904297163">
    <w:abstractNumId w:val="24"/>
  </w:num>
  <w:num w:numId="45" w16cid:durableId="314797408">
    <w:abstractNumId w:val="16"/>
  </w:num>
  <w:num w:numId="46" w16cid:durableId="853542617">
    <w:abstractNumId w:val="40"/>
  </w:num>
  <w:num w:numId="47" w16cid:durableId="813570681">
    <w:abstractNumId w:val="41"/>
  </w:num>
  <w:num w:numId="48" w16cid:durableId="1100183046">
    <w:abstractNumId w:val="37"/>
  </w:num>
  <w:num w:numId="49" w16cid:durableId="2198287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mirrorMargin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7F"/>
    <w:rsid w:val="00003456"/>
    <w:rsid w:val="00004924"/>
    <w:rsid w:val="000054D8"/>
    <w:rsid w:val="00007AC7"/>
    <w:rsid w:val="00016AEB"/>
    <w:rsid w:val="000241AD"/>
    <w:rsid w:val="000263BA"/>
    <w:rsid w:val="00030007"/>
    <w:rsid w:val="00030B57"/>
    <w:rsid w:val="00043DBB"/>
    <w:rsid w:val="0006496E"/>
    <w:rsid w:val="00066630"/>
    <w:rsid w:val="000776F9"/>
    <w:rsid w:val="000778B2"/>
    <w:rsid w:val="00095A9A"/>
    <w:rsid w:val="000A2698"/>
    <w:rsid w:val="000B10EC"/>
    <w:rsid w:val="000B2158"/>
    <w:rsid w:val="000C2E23"/>
    <w:rsid w:val="000D3CB3"/>
    <w:rsid w:val="000D58A6"/>
    <w:rsid w:val="000D655E"/>
    <w:rsid w:val="000E106E"/>
    <w:rsid w:val="000E227D"/>
    <w:rsid w:val="000E2712"/>
    <w:rsid w:val="000E347D"/>
    <w:rsid w:val="000E7FD1"/>
    <w:rsid w:val="000F0A8B"/>
    <w:rsid w:val="000F46C8"/>
    <w:rsid w:val="000F74D9"/>
    <w:rsid w:val="001000CB"/>
    <w:rsid w:val="001070F9"/>
    <w:rsid w:val="0011144C"/>
    <w:rsid w:val="00111651"/>
    <w:rsid w:val="00121202"/>
    <w:rsid w:val="00126340"/>
    <w:rsid w:val="001277A5"/>
    <w:rsid w:val="00127943"/>
    <w:rsid w:val="001323D9"/>
    <w:rsid w:val="00135CF9"/>
    <w:rsid w:val="00137C1F"/>
    <w:rsid w:val="0014262C"/>
    <w:rsid w:val="00150F29"/>
    <w:rsid w:val="001513B8"/>
    <w:rsid w:val="00154774"/>
    <w:rsid w:val="001551DD"/>
    <w:rsid w:val="00156B63"/>
    <w:rsid w:val="00160D03"/>
    <w:rsid w:val="0016103F"/>
    <w:rsid w:val="00166717"/>
    <w:rsid w:val="00166D59"/>
    <w:rsid w:val="00170A94"/>
    <w:rsid w:val="00180CA1"/>
    <w:rsid w:val="00182A4B"/>
    <w:rsid w:val="0018656A"/>
    <w:rsid w:val="00190AFD"/>
    <w:rsid w:val="00196456"/>
    <w:rsid w:val="001A63C4"/>
    <w:rsid w:val="001A75B4"/>
    <w:rsid w:val="001B329A"/>
    <w:rsid w:val="001B5554"/>
    <w:rsid w:val="001C00A7"/>
    <w:rsid w:val="001C1AF3"/>
    <w:rsid w:val="001D0762"/>
    <w:rsid w:val="001D4870"/>
    <w:rsid w:val="001D5A58"/>
    <w:rsid w:val="001D66BE"/>
    <w:rsid w:val="001D7221"/>
    <w:rsid w:val="001E03EB"/>
    <w:rsid w:val="001E1371"/>
    <w:rsid w:val="001E13D2"/>
    <w:rsid w:val="001E3B47"/>
    <w:rsid w:val="001E3CA9"/>
    <w:rsid w:val="001E7119"/>
    <w:rsid w:val="001F04B9"/>
    <w:rsid w:val="001F2342"/>
    <w:rsid w:val="001F2B59"/>
    <w:rsid w:val="00200130"/>
    <w:rsid w:val="0020592C"/>
    <w:rsid w:val="00205962"/>
    <w:rsid w:val="00213C93"/>
    <w:rsid w:val="0021774A"/>
    <w:rsid w:val="00220095"/>
    <w:rsid w:val="0022783C"/>
    <w:rsid w:val="00231DD2"/>
    <w:rsid w:val="0023248C"/>
    <w:rsid w:val="0024650C"/>
    <w:rsid w:val="00251009"/>
    <w:rsid w:val="00253CB2"/>
    <w:rsid w:val="002545E6"/>
    <w:rsid w:val="00263FAD"/>
    <w:rsid w:val="00264A71"/>
    <w:rsid w:val="00264D75"/>
    <w:rsid w:val="0027040D"/>
    <w:rsid w:val="002707C1"/>
    <w:rsid w:val="002732D5"/>
    <w:rsid w:val="00274F95"/>
    <w:rsid w:val="002762BF"/>
    <w:rsid w:val="00277566"/>
    <w:rsid w:val="0028489F"/>
    <w:rsid w:val="00285066"/>
    <w:rsid w:val="00293A43"/>
    <w:rsid w:val="00294E82"/>
    <w:rsid w:val="00297C97"/>
    <w:rsid w:val="002A31F7"/>
    <w:rsid w:val="002A76A5"/>
    <w:rsid w:val="002B0B2E"/>
    <w:rsid w:val="002B307E"/>
    <w:rsid w:val="002B328D"/>
    <w:rsid w:val="002B53A0"/>
    <w:rsid w:val="002B59E9"/>
    <w:rsid w:val="002B61B4"/>
    <w:rsid w:val="002C6A06"/>
    <w:rsid w:val="002D3388"/>
    <w:rsid w:val="002E4A27"/>
    <w:rsid w:val="002E7B0B"/>
    <w:rsid w:val="002F15D4"/>
    <w:rsid w:val="002F39A7"/>
    <w:rsid w:val="003049E6"/>
    <w:rsid w:val="003052CB"/>
    <w:rsid w:val="0030687D"/>
    <w:rsid w:val="003107BF"/>
    <w:rsid w:val="00312F6A"/>
    <w:rsid w:val="00315443"/>
    <w:rsid w:val="00323950"/>
    <w:rsid w:val="003304BA"/>
    <w:rsid w:val="0033060E"/>
    <w:rsid w:val="00334F22"/>
    <w:rsid w:val="0033657A"/>
    <w:rsid w:val="0034566F"/>
    <w:rsid w:val="00350133"/>
    <w:rsid w:val="00357686"/>
    <w:rsid w:val="0036125D"/>
    <w:rsid w:val="00362553"/>
    <w:rsid w:val="00363E42"/>
    <w:rsid w:val="00364BF6"/>
    <w:rsid w:val="00365ECA"/>
    <w:rsid w:val="00371EF9"/>
    <w:rsid w:val="00374FF8"/>
    <w:rsid w:val="003775CD"/>
    <w:rsid w:val="00395FFA"/>
    <w:rsid w:val="00397E4B"/>
    <w:rsid w:val="00397E8E"/>
    <w:rsid w:val="003B4A32"/>
    <w:rsid w:val="003B5058"/>
    <w:rsid w:val="003B5237"/>
    <w:rsid w:val="003B66D5"/>
    <w:rsid w:val="003D1B82"/>
    <w:rsid w:val="003D3BCD"/>
    <w:rsid w:val="003D46B0"/>
    <w:rsid w:val="003D5EF0"/>
    <w:rsid w:val="003D63F9"/>
    <w:rsid w:val="004007EE"/>
    <w:rsid w:val="00400DEC"/>
    <w:rsid w:val="00406955"/>
    <w:rsid w:val="00406DFF"/>
    <w:rsid w:val="00411090"/>
    <w:rsid w:val="00412C93"/>
    <w:rsid w:val="004138CA"/>
    <w:rsid w:val="00416CBD"/>
    <w:rsid w:val="00434E23"/>
    <w:rsid w:val="00436155"/>
    <w:rsid w:val="0044058D"/>
    <w:rsid w:val="00442C91"/>
    <w:rsid w:val="00444285"/>
    <w:rsid w:val="00447A63"/>
    <w:rsid w:val="0045193F"/>
    <w:rsid w:val="00454784"/>
    <w:rsid w:val="0046103B"/>
    <w:rsid w:val="004658DF"/>
    <w:rsid w:val="00472C50"/>
    <w:rsid w:val="0047386C"/>
    <w:rsid w:val="0047487B"/>
    <w:rsid w:val="00484C80"/>
    <w:rsid w:val="00485CD3"/>
    <w:rsid w:val="004A3372"/>
    <w:rsid w:val="004A3BC8"/>
    <w:rsid w:val="004A4295"/>
    <w:rsid w:val="004B3AD3"/>
    <w:rsid w:val="004B6C3D"/>
    <w:rsid w:val="004C173E"/>
    <w:rsid w:val="004C23F0"/>
    <w:rsid w:val="004D132B"/>
    <w:rsid w:val="004E07F0"/>
    <w:rsid w:val="004E733C"/>
    <w:rsid w:val="004F4862"/>
    <w:rsid w:val="004F5937"/>
    <w:rsid w:val="00505965"/>
    <w:rsid w:val="00513BEC"/>
    <w:rsid w:val="005224B6"/>
    <w:rsid w:val="00524AD4"/>
    <w:rsid w:val="00527044"/>
    <w:rsid w:val="00531B1F"/>
    <w:rsid w:val="0055011F"/>
    <w:rsid w:val="00555F2A"/>
    <w:rsid w:val="005564AC"/>
    <w:rsid w:val="00557A41"/>
    <w:rsid w:val="005744F4"/>
    <w:rsid w:val="005A20EC"/>
    <w:rsid w:val="005A2F22"/>
    <w:rsid w:val="005A4857"/>
    <w:rsid w:val="005A7D34"/>
    <w:rsid w:val="005D09C4"/>
    <w:rsid w:val="005D541C"/>
    <w:rsid w:val="005E343A"/>
    <w:rsid w:val="005F45C3"/>
    <w:rsid w:val="005F6EE4"/>
    <w:rsid w:val="00607888"/>
    <w:rsid w:val="00611614"/>
    <w:rsid w:val="00611DCD"/>
    <w:rsid w:val="00615C2A"/>
    <w:rsid w:val="00617EE9"/>
    <w:rsid w:val="0062168D"/>
    <w:rsid w:val="006231FC"/>
    <w:rsid w:val="006267D2"/>
    <w:rsid w:val="00631D11"/>
    <w:rsid w:val="00632543"/>
    <w:rsid w:val="00633DDE"/>
    <w:rsid w:val="00636AA0"/>
    <w:rsid w:val="00637C0B"/>
    <w:rsid w:val="00641881"/>
    <w:rsid w:val="00644060"/>
    <w:rsid w:val="00664B20"/>
    <w:rsid w:val="00667CF9"/>
    <w:rsid w:val="00671FAA"/>
    <w:rsid w:val="00683FD5"/>
    <w:rsid w:val="006976EB"/>
    <w:rsid w:val="00697BA6"/>
    <w:rsid w:val="006A175F"/>
    <w:rsid w:val="006B3449"/>
    <w:rsid w:val="006C2CCB"/>
    <w:rsid w:val="006C39D3"/>
    <w:rsid w:val="006C4EFD"/>
    <w:rsid w:val="006D2BE6"/>
    <w:rsid w:val="006D4F0B"/>
    <w:rsid w:val="006E14C2"/>
    <w:rsid w:val="006E43F9"/>
    <w:rsid w:val="006F1D19"/>
    <w:rsid w:val="006F2FB1"/>
    <w:rsid w:val="00702AA8"/>
    <w:rsid w:val="007060DB"/>
    <w:rsid w:val="00706415"/>
    <w:rsid w:val="00707215"/>
    <w:rsid w:val="0071310C"/>
    <w:rsid w:val="00713A0D"/>
    <w:rsid w:val="007148CB"/>
    <w:rsid w:val="00714AC7"/>
    <w:rsid w:val="007156BE"/>
    <w:rsid w:val="00721BEA"/>
    <w:rsid w:val="00725B50"/>
    <w:rsid w:val="007323FD"/>
    <w:rsid w:val="0073470E"/>
    <w:rsid w:val="007351FC"/>
    <w:rsid w:val="00736EB6"/>
    <w:rsid w:val="007405E1"/>
    <w:rsid w:val="0074452E"/>
    <w:rsid w:val="00765615"/>
    <w:rsid w:val="00774044"/>
    <w:rsid w:val="00774E9B"/>
    <w:rsid w:val="0078306E"/>
    <w:rsid w:val="007910A3"/>
    <w:rsid w:val="0079560C"/>
    <w:rsid w:val="007B2AE2"/>
    <w:rsid w:val="007C281F"/>
    <w:rsid w:val="007C4B79"/>
    <w:rsid w:val="007C4FFB"/>
    <w:rsid w:val="007C503B"/>
    <w:rsid w:val="007E06D8"/>
    <w:rsid w:val="007E4821"/>
    <w:rsid w:val="007E4C94"/>
    <w:rsid w:val="007F539A"/>
    <w:rsid w:val="007F7A36"/>
    <w:rsid w:val="00802321"/>
    <w:rsid w:val="00803AAE"/>
    <w:rsid w:val="008069D6"/>
    <w:rsid w:val="00812308"/>
    <w:rsid w:val="0081282A"/>
    <w:rsid w:val="0082001B"/>
    <w:rsid w:val="0082030E"/>
    <w:rsid w:val="00820BD4"/>
    <w:rsid w:val="00821A3F"/>
    <w:rsid w:val="008222A9"/>
    <w:rsid w:val="00837E7F"/>
    <w:rsid w:val="0084630B"/>
    <w:rsid w:val="0084710E"/>
    <w:rsid w:val="0085043E"/>
    <w:rsid w:val="00852385"/>
    <w:rsid w:val="008532C9"/>
    <w:rsid w:val="0085672B"/>
    <w:rsid w:val="008576F2"/>
    <w:rsid w:val="00861AAB"/>
    <w:rsid w:val="00867168"/>
    <w:rsid w:val="00874136"/>
    <w:rsid w:val="00874564"/>
    <w:rsid w:val="00881CC4"/>
    <w:rsid w:val="0088213E"/>
    <w:rsid w:val="00890DDA"/>
    <w:rsid w:val="00891AE9"/>
    <w:rsid w:val="0089327F"/>
    <w:rsid w:val="008A67AF"/>
    <w:rsid w:val="008A68B7"/>
    <w:rsid w:val="008B08C1"/>
    <w:rsid w:val="008B24B8"/>
    <w:rsid w:val="008C43EA"/>
    <w:rsid w:val="008C4921"/>
    <w:rsid w:val="008D7FFD"/>
    <w:rsid w:val="008F19A5"/>
    <w:rsid w:val="008F6CD9"/>
    <w:rsid w:val="00901962"/>
    <w:rsid w:val="009027B6"/>
    <w:rsid w:val="00911D95"/>
    <w:rsid w:val="00913EA7"/>
    <w:rsid w:val="0091634B"/>
    <w:rsid w:val="00923813"/>
    <w:rsid w:val="00934F44"/>
    <w:rsid w:val="0094163C"/>
    <w:rsid w:val="009441D6"/>
    <w:rsid w:val="00954761"/>
    <w:rsid w:val="00957316"/>
    <w:rsid w:val="00962D06"/>
    <w:rsid w:val="00976672"/>
    <w:rsid w:val="00983423"/>
    <w:rsid w:val="00984139"/>
    <w:rsid w:val="0098776C"/>
    <w:rsid w:val="0099004C"/>
    <w:rsid w:val="0099056A"/>
    <w:rsid w:val="009A0643"/>
    <w:rsid w:val="009A0DB6"/>
    <w:rsid w:val="009B576C"/>
    <w:rsid w:val="009C1980"/>
    <w:rsid w:val="009C575A"/>
    <w:rsid w:val="009C5F41"/>
    <w:rsid w:val="009C6295"/>
    <w:rsid w:val="009D3365"/>
    <w:rsid w:val="009E1B9E"/>
    <w:rsid w:val="009E607A"/>
    <w:rsid w:val="009E7B6B"/>
    <w:rsid w:val="009E7ED2"/>
    <w:rsid w:val="009F27E0"/>
    <w:rsid w:val="00A00D0C"/>
    <w:rsid w:val="00A017DC"/>
    <w:rsid w:val="00A02293"/>
    <w:rsid w:val="00A040EF"/>
    <w:rsid w:val="00A0533B"/>
    <w:rsid w:val="00A07EF8"/>
    <w:rsid w:val="00A11E4F"/>
    <w:rsid w:val="00A12A6C"/>
    <w:rsid w:val="00A17D24"/>
    <w:rsid w:val="00A22E56"/>
    <w:rsid w:val="00A25E76"/>
    <w:rsid w:val="00A30092"/>
    <w:rsid w:val="00A336F5"/>
    <w:rsid w:val="00A37C13"/>
    <w:rsid w:val="00A52233"/>
    <w:rsid w:val="00A52ED5"/>
    <w:rsid w:val="00A52F99"/>
    <w:rsid w:val="00A56198"/>
    <w:rsid w:val="00A625BB"/>
    <w:rsid w:val="00A6519F"/>
    <w:rsid w:val="00A67496"/>
    <w:rsid w:val="00A70FAB"/>
    <w:rsid w:val="00A83866"/>
    <w:rsid w:val="00A8587E"/>
    <w:rsid w:val="00A9421E"/>
    <w:rsid w:val="00A943A6"/>
    <w:rsid w:val="00A94CE4"/>
    <w:rsid w:val="00A955C6"/>
    <w:rsid w:val="00A97F2D"/>
    <w:rsid w:val="00AA07B6"/>
    <w:rsid w:val="00AA1624"/>
    <w:rsid w:val="00AA3B96"/>
    <w:rsid w:val="00AA7E5F"/>
    <w:rsid w:val="00AC156B"/>
    <w:rsid w:val="00AC300C"/>
    <w:rsid w:val="00AC3D79"/>
    <w:rsid w:val="00AC4AD3"/>
    <w:rsid w:val="00AC4C06"/>
    <w:rsid w:val="00AC576B"/>
    <w:rsid w:val="00AC5E9F"/>
    <w:rsid w:val="00AC5F0A"/>
    <w:rsid w:val="00AD0098"/>
    <w:rsid w:val="00AD24A8"/>
    <w:rsid w:val="00AD4E1A"/>
    <w:rsid w:val="00AE229A"/>
    <w:rsid w:val="00AE4029"/>
    <w:rsid w:val="00AF0E14"/>
    <w:rsid w:val="00AF7AB3"/>
    <w:rsid w:val="00B01765"/>
    <w:rsid w:val="00B03175"/>
    <w:rsid w:val="00B05CC5"/>
    <w:rsid w:val="00B0689D"/>
    <w:rsid w:val="00B15922"/>
    <w:rsid w:val="00B23490"/>
    <w:rsid w:val="00B23954"/>
    <w:rsid w:val="00B23D59"/>
    <w:rsid w:val="00B24498"/>
    <w:rsid w:val="00B45AE5"/>
    <w:rsid w:val="00B50EF4"/>
    <w:rsid w:val="00B5767C"/>
    <w:rsid w:val="00B7074D"/>
    <w:rsid w:val="00B716BD"/>
    <w:rsid w:val="00B84EEC"/>
    <w:rsid w:val="00B87F12"/>
    <w:rsid w:val="00B91659"/>
    <w:rsid w:val="00B95D3D"/>
    <w:rsid w:val="00B9687D"/>
    <w:rsid w:val="00BA2ACC"/>
    <w:rsid w:val="00BA5870"/>
    <w:rsid w:val="00BA5968"/>
    <w:rsid w:val="00BA63A8"/>
    <w:rsid w:val="00BB2D21"/>
    <w:rsid w:val="00BC0505"/>
    <w:rsid w:val="00BC2976"/>
    <w:rsid w:val="00BC55B2"/>
    <w:rsid w:val="00BC55BC"/>
    <w:rsid w:val="00BC5954"/>
    <w:rsid w:val="00BD222B"/>
    <w:rsid w:val="00BD4442"/>
    <w:rsid w:val="00BD549A"/>
    <w:rsid w:val="00BE372E"/>
    <w:rsid w:val="00BE6317"/>
    <w:rsid w:val="00C011FE"/>
    <w:rsid w:val="00C135ED"/>
    <w:rsid w:val="00C16976"/>
    <w:rsid w:val="00C22222"/>
    <w:rsid w:val="00C40D8E"/>
    <w:rsid w:val="00C4141B"/>
    <w:rsid w:val="00C45A12"/>
    <w:rsid w:val="00C45BDC"/>
    <w:rsid w:val="00C5026D"/>
    <w:rsid w:val="00C524EC"/>
    <w:rsid w:val="00C811D0"/>
    <w:rsid w:val="00C814CF"/>
    <w:rsid w:val="00C825F1"/>
    <w:rsid w:val="00C841B7"/>
    <w:rsid w:val="00C8705B"/>
    <w:rsid w:val="00C961FA"/>
    <w:rsid w:val="00C969C8"/>
    <w:rsid w:val="00CB19BC"/>
    <w:rsid w:val="00CB736A"/>
    <w:rsid w:val="00CC0EB9"/>
    <w:rsid w:val="00CC741B"/>
    <w:rsid w:val="00CD66BB"/>
    <w:rsid w:val="00CE2030"/>
    <w:rsid w:val="00CE2E18"/>
    <w:rsid w:val="00CE5267"/>
    <w:rsid w:val="00CE5446"/>
    <w:rsid w:val="00CF2C78"/>
    <w:rsid w:val="00CF4704"/>
    <w:rsid w:val="00CF79E7"/>
    <w:rsid w:val="00D01A79"/>
    <w:rsid w:val="00D03A82"/>
    <w:rsid w:val="00D05B31"/>
    <w:rsid w:val="00D12D2D"/>
    <w:rsid w:val="00D159E1"/>
    <w:rsid w:val="00D16C82"/>
    <w:rsid w:val="00D20FAE"/>
    <w:rsid w:val="00D3518D"/>
    <w:rsid w:val="00D35718"/>
    <w:rsid w:val="00D40C79"/>
    <w:rsid w:val="00D40D8A"/>
    <w:rsid w:val="00D42194"/>
    <w:rsid w:val="00D432BE"/>
    <w:rsid w:val="00D43DF9"/>
    <w:rsid w:val="00D46341"/>
    <w:rsid w:val="00D4634E"/>
    <w:rsid w:val="00D51030"/>
    <w:rsid w:val="00D517E8"/>
    <w:rsid w:val="00D53C01"/>
    <w:rsid w:val="00D5546C"/>
    <w:rsid w:val="00D57A87"/>
    <w:rsid w:val="00D60774"/>
    <w:rsid w:val="00D610B6"/>
    <w:rsid w:val="00D666A5"/>
    <w:rsid w:val="00D70ACC"/>
    <w:rsid w:val="00D718C7"/>
    <w:rsid w:val="00D749E2"/>
    <w:rsid w:val="00D761E5"/>
    <w:rsid w:val="00D77EA0"/>
    <w:rsid w:val="00D81895"/>
    <w:rsid w:val="00D847A0"/>
    <w:rsid w:val="00D90483"/>
    <w:rsid w:val="00D9424B"/>
    <w:rsid w:val="00D94AA0"/>
    <w:rsid w:val="00DA4612"/>
    <w:rsid w:val="00DC2376"/>
    <w:rsid w:val="00DC317C"/>
    <w:rsid w:val="00DD38EE"/>
    <w:rsid w:val="00DD41DB"/>
    <w:rsid w:val="00DD73F4"/>
    <w:rsid w:val="00DE0105"/>
    <w:rsid w:val="00DE500E"/>
    <w:rsid w:val="00DE673D"/>
    <w:rsid w:val="00DF5AF0"/>
    <w:rsid w:val="00DF616D"/>
    <w:rsid w:val="00DF7D6A"/>
    <w:rsid w:val="00E01782"/>
    <w:rsid w:val="00E01CDE"/>
    <w:rsid w:val="00E04B35"/>
    <w:rsid w:val="00E06CFF"/>
    <w:rsid w:val="00E15A86"/>
    <w:rsid w:val="00E15D0F"/>
    <w:rsid w:val="00E2271F"/>
    <w:rsid w:val="00E26EA7"/>
    <w:rsid w:val="00E33BD1"/>
    <w:rsid w:val="00E3501D"/>
    <w:rsid w:val="00E37B33"/>
    <w:rsid w:val="00E41189"/>
    <w:rsid w:val="00E44ACD"/>
    <w:rsid w:val="00E56106"/>
    <w:rsid w:val="00E6101C"/>
    <w:rsid w:val="00E73D28"/>
    <w:rsid w:val="00E77531"/>
    <w:rsid w:val="00E77D32"/>
    <w:rsid w:val="00E80118"/>
    <w:rsid w:val="00E9030A"/>
    <w:rsid w:val="00E92A06"/>
    <w:rsid w:val="00EA212E"/>
    <w:rsid w:val="00EA3005"/>
    <w:rsid w:val="00EA7517"/>
    <w:rsid w:val="00EB239E"/>
    <w:rsid w:val="00EC74D4"/>
    <w:rsid w:val="00ED63E7"/>
    <w:rsid w:val="00EE13E6"/>
    <w:rsid w:val="00EE2D17"/>
    <w:rsid w:val="00EF0D6C"/>
    <w:rsid w:val="00EF2FF9"/>
    <w:rsid w:val="00EF547E"/>
    <w:rsid w:val="00F0191F"/>
    <w:rsid w:val="00F028F9"/>
    <w:rsid w:val="00F03262"/>
    <w:rsid w:val="00F05131"/>
    <w:rsid w:val="00F0577B"/>
    <w:rsid w:val="00F24224"/>
    <w:rsid w:val="00F35701"/>
    <w:rsid w:val="00F37621"/>
    <w:rsid w:val="00F4158C"/>
    <w:rsid w:val="00F420C3"/>
    <w:rsid w:val="00F44233"/>
    <w:rsid w:val="00F57EA4"/>
    <w:rsid w:val="00F6313E"/>
    <w:rsid w:val="00F81E08"/>
    <w:rsid w:val="00F87113"/>
    <w:rsid w:val="00FB55FB"/>
    <w:rsid w:val="00FB650E"/>
    <w:rsid w:val="00FC3D50"/>
    <w:rsid w:val="00FC51C0"/>
    <w:rsid w:val="00FD1488"/>
    <w:rsid w:val="00FD20F5"/>
    <w:rsid w:val="00FE0BC2"/>
    <w:rsid w:val="00FE4EC6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0925E8A"/>
  <w15:docId w15:val="{66ED52A5-5912-45D1-B04D-83A8DA64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AC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sz w:val="28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u w:val="single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bCs/>
      <w:sz w:val="18"/>
      <w:szCs w:val="1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1416" w:firstLine="0"/>
      <w:jc w:val="both"/>
      <w:outlineLvl w:val="3"/>
    </w:pPr>
    <w:rPr>
      <w:rFonts w:ascii="Arial" w:hAnsi="Arial" w:cs="Arial"/>
      <w:b/>
      <w:bCs/>
      <w:i/>
      <w:iCs/>
      <w:sz w:val="26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0" w:firstLine="709"/>
      <w:jc w:val="both"/>
      <w:outlineLvl w:val="4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bCs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sz w:val="22"/>
      <w:u w:val="single"/>
      <w:lang w:val="x-none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0" w:firstLine="360"/>
      <w:jc w:val="both"/>
      <w:outlineLvl w:val="7"/>
    </w:pPr>
    <w:rPr>
      <w:rFonts w:ascii="Arial" w:hAnsi="Arial" w:cs="Arial"/>
      <w:sz w:val="22"/>
      <w:u w:val="single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/>
      <w:i w:val="0"/>
      <w:sz w:val="22"/>
      <w:szCs w:val="22"/>
    </w:rPr>
  </w:style>
  <w:style w:type="character" w:customStyle="1" w:styleId="WW8Num3z0">
    <w:name w:val="WW8Num3z0"/>
    <w:rPr>
      <w:shd w:val="clear" w:color="auto" w:fill="66FF99"/>
    </w:rPr>
  </w:style>
  <w:style w:type="character" w:customStyle="1" w:styleId="WW8Num3z1">
    <w:name w:val="WW8Num3z1"/>
  </w:style>
  <w:style w:type="character" w:customStyle="1" w:styleId="WW8Num3z2">
    <w:name w:val="WW8Num3z2"/>
    <w:rPr>
      <w:color w:val="000000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caps/>
      <w:kern w:val="1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eastAsia="Calibri" w:cs="Times New Roman"/>
      <w:b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  <w:rPr>
      <w:bCs/>
      <w:iCs/>
      <w:color w:val="000000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Calibri" w:cs="Arial" w:hint="default"/>
      <w:color w:val="000000"/>
      <w:sz w:val="22"/>
      <w:szCs w:val="22"/>
      <w:shd w:val="clear" w:color="auto" w:fill="FFFF0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eastAsia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 w:hint="default"/>
      <w:color w:val="000000"/>
      <w:sz w:val="22"/>
      <w:szCs w:val="22"/>
    </w:rPr>
  </w:style>
  <w:style w:type="character" w:customStyle="1" w:styleId="WW8Num8z1">
    <w:name w:val="WW8Num8z1"/>
  </w:style>
  <w:style w:type="character" w:customStyle="1" w:styleId="WW8Num8z2">
    <w:name w:val="WW8Num8z2"/>
    <w:rPr>
      <w:color w:val="000000"/>
      <w:sz w:val="22"/>
      <w:szCs w:val="22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/>
      <w:bCs/>
      <w:iCs/>
      <w:color w:val="000000"/>
      <w:sz w:val="22"/>
      <w:szCs w:val="22"/>
      <w:shd w:val="clear" w:color="auto" w:fill="FFFF00"/>
    </w:rPr>
  </w:style>
  <w:style w:type="character" w:customStyle="1" w:styleId="WW8Num10z0">
    <w:name w:val="WW8Num10z0"/>
    <w:rPr>
      <w:rFonts w:eastAsia="EUAlbertina-Regular-Identity-H" w:hint="default"/>
      <w:b/>
      <w:bCs/>
      <w:iCs/>
      <w:caps/>
      <w:color w:val="000000"/>
      <w:kern w:val="1"/>
      <w:sz w:val="22"/>
      <w:szCs w:val="22"/>
    </w:rPr>
  </w:style>
  <w:style w:type="character" w:customStyle="1" w:styleId="WW8Num11z0">
    <w:name w:val="WW8Num11z0"/>
    <w:rPr>
      <w:rFonts w:ascii="Arial" w:eastAsia="EUAlbertina-Regular-Identity-H" w:hAnsi="Arial" w:cs="Arial"/>
      <w:bCs/>
      <w:iCs/>
      <w:color w:val="000000"/>
      <w:w w:val="101"/>
      <w:sz w:val="22"/>
      <w:szCs w:val="22"/>
    </w:rPr>
  </w:style>
  <w:style w:type="character" w:customStyle="1" w:styleId="WW8Num11z2">
    <w:name w:val="WW8Num11z2"/>
    <w:rPr>
      <w:rFonts w:ascii="Times New Roman" w:hAnsi="Times New Roman" w:cs="Times New Roman" w:hint="default"/>
      <w:color w:val="000000"/>
      <w:kern w:val="1"/>
      <w:sz w:val="22"/>
      <w:szCs w:val="22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alibri" w:hAnsi="Calibri" w:cs="Calibri" w:hint="default"/>
      <w:b/>
      <w:i w:val="0"/>
      <w:color w:val="FF0000"/>
      <w:sz w:val="24"/>
      <w:szCs w:val="24"/>
      <w:shd w:val="clear" w:color="auto" w:fill="FFFF00"/>
    </w:rPr>
  </w:style>
  <w:style w:type="character" w:customStyle="1" w:styleId="WW8Num12z3">
    <w:name w:val="WW8Num12z3"/>
    <w:rPr>
      <w:rFonts w:ascii="Symbol" w:hAnsi="Symbol" w:cs="Symbol" w:hint="default"/>
      <w:b w:val="0"/>
      <w:i w:val="0"/>
      <w:color w:val="auto"/>
      <w:sz w:val="24"/>
      <w:szCs w:val="24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Cs/>
      <w:iCs/>
      <w:color w:val="000000"/>
      <w:sz w:val="22"/>
      <w:szCs w:val="20"/>
    </w:rPr>
  </w:style>
  <w:style w:type="character" w:customStyle="1" w:styleId="WW8Num13z1">
    <w:name w:val="WW8Num13z1"/>
    <w:rPr>
      <w:b w:val="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EUAlbertina-Regular-Identity-H" w:hint="default"/>
      <w:b/>
      <w:bCs/>
      <w:iCs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  <w:rPr>
      <w:bCs/>
      <w:iCs/>
      <w:color w:val="000000"/>
      <w:sz w:val="22"/>
      <w:szCs w:val="22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6z1">
    <w:name w:val="WW8Num6z1"/>
  </w:style>
  <w:style w:type="character" w:customStyle="1" w:styleId="WW8Num6z2">
    <w:name w:val="WW8Num6z2"/>
    <w:rPr>
      <w:bCs/>
      <w:iCs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5z0">
    <w:name w:val="WW8Num15z0"/>
    <w:rPr>
      <w:bCs/>
      <w:iCs/>
      <w:color w:val="000000"/>
      <w:shd w:val="clear" w:color="auto" w:fill="FFFF0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bCs/>
      <w:color w:val="auto"/>
      <w:sz w:val="22"/>
      <w:szCs w:val="22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/>
      <w:bCs/>
      <w:caps/>
      <w:kern w:val="1"/>
      <w:szCs w:val="22"/>
    </w:rPr>
  </w:style>
  <w:style w:type="character" w:customStyle="1" w:styleId="WW8Num17z3">
    <w:name w:val="WW8Num17z3"/>
    <w:rPr>
      <w:bCs/>
      <w:iCs/>
      <w:color w:val="000000"/>
      <w:sz w:val="22"/>
      <w:szCs w:val="22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 w:hint="default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 w:hint="default"/>
      <w:color w:val="000000"/>
      <w:sz w:val="22"/>
      <w:szCs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Arial" w:hint="default"/>
      <w:b/>
      <w:caps/>
      <w:kern w:val="1"/>
    </w:rPr>
  </w:style>
  <w:style w:type="character" w:customStyle="1" w:styleId="WW8Num21z0">
    <w:name w:val="WW8Num21z0"/>
    <w:rPr>
      <w:rFonts w:hint="default"/>
      <w:bCs/>
      <w:color w:val="000000"/>
      <w:sz w:val="22"/>
      <w:szCs w:val="22"/>
    </w:rPr>
  </w:style>
  <w:style w:type="character" w:customStyle="1" w:styleId="WW8Num21z1">
    <w:name w:val="WW8Num21z1"/>
    <w:rPr>
      <w:b/>
      <w:sz w:val="22"/>
      <w:szCs w:val="20"/>
    </w:rPr>
  </w:style>
  <w:style w:type="character" w:customStyle="1" w:styleId="WW8Num22z0">
    <w:name w:val="WW8Num22z0"/>
    <w:rPr>
      <w:rFonts w:hint="default"/>
      <w:color w:val="000000"/>
      <w:sz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Arial" w:hAnsi="Arial" w:cs="Arial"/>
      <w:sz w:val="22"/>
      <w:szCs w:val="22"/>
    </w:rPr>
  </w:style>
  <w:style w:type="character" w:customStyle="1" w:styleId="WW8Num25z0">
    <w:name w:val="WW8Num25z0"/>
  </w:style>
  <w:style w:type="character" w:customStyle="1" w:styleId="WW8Num26z0">
    <w:name w:val="WW8Num26z0"/>
    <w:rPr>
      <w:rFonts w:eastAsia="EUAlbertina-Regular-Identity-H"/>
      <w:bCs/>
      <w:iCs/>
      <w:sz w:val="22"/>
      <w:szCs w:val="22"/>
    </w:rPr>
  </w:style>
  <w:style w:type="character" w:customStyle="1" w:styleId="WW8Num27z0">
    <w:name w:val="WW8Num27z0"/>
    <w:rPr>
      <w:rFonts w:ascii="Arial" w:hAnsi="Arial" w:cs="Arial" w:hint="default"/>
      <w:bCs/>
      <w:color w:val="auto"/>
      <w:sz w:val="22"/>
      <w:szCs w:val="22"/>
    </w:rPr>
  </w:style>
  <w:style w:type="character" w:customStyle="1" w:styleId="WW8Num28z0">
    <w:name w:val="WW8Num28z0"/>
    <w:rPr>
      <w:rFonts w:eastAsia="EUAlbertina-Regular-Identity-H"/>
      <w:bCs/>
      <w:iCs/>
    </w:rPr>
  </w:style>
  <w:style w:type="character" w:customStyle="1" w:styleId="WW8Num29z0">
    <w:name w:val="WW8Num29z0"/>
    <w:rPr>
      <w:rFonts w:ascii="Times New Roman" w:hAnsi="Times New Roman" w:cs="Times New Roman" w:hint="default"/>
      <w:b/>
    </w:rPr>
  </w:style>
  <w:style w:type="character" w:customStyle="1" w:styleId="WW8Num30z0">
    <w:name w:val="WW8Num30z0"/>
    <w:rPr>
      <w:rFonts w:ascii="Arial" w:hAnsi="Arial" w:cs="Arial" w:hint="default"/>
      <w:b w:val="0"/>
      <w:i w:val="0"/>
      <w:color w:val="000000"/>
      <w:sz w:val="22"/>
      <w:szCs w:val="22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EUAlbertina-Regular-Identity-H"/>
      <w:bCs/>
      <w:iCs/>
      <w:sz w:val="22"/>
      <w:szCs w:val="22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eastAsia="Calibri" w:hAnsi="Symbol" w:cs="Symbol" w:hint="default"/>
      <w:iCs/>
      <w:color w:val="auto"/>
      <w:sz w:val="22"/>
      <w:szCs w:val="22"/>
    </w:rPr>
  </w:style>
  <w:style w:type="character" w:customStyle="1" w:styleId="WW8Num32z1">
    <w:name w:val="WW8Num32z1"/>
    <w:rPr>
      <w:rFonts w:ascii="Times New Roman" w:hAnsi="Times New Roman" w:cs="Courier New" w:hint="default"/>
      <w:iCs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EUAlbertina-Regular-Identity-H"/>
      <w:bCs/>
      <w:iCs/>
      <w:sz w:val="20"/>
      <w:szCs w:val="20"/>
    </w:rPr>
  </w:style>
  <w:style w:type="character" w:customStyle="1" w:styleId="WW8Num33z1">
    <w:name w:val="WW8Num33z1"/>
  </w:style>
  <w:style w:type="character" w:customStyle="1" w:styleId="WW8Num33z2">
    <w:name w:val="WW8Num33z2"/>
    <w:rPr>
      <w:rFonts w:ascii="Times New Roman" w:eastAsia="Times New Roman" w:hAnsi="Times New Roman" w:cs="Times New Roman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eastAsia="Times New Roman" w:hAnsi="Times New Roman" w:cs="Times New Roman" w:hint="default"/>
      <w:b/>
      <w:color w:val="000000"/>
      <w:sz w:val="24"/>
      <w:szCs w:val="24"/>
    </w:rPr>
  </w:style>
  <w:style w:type="character" w:customStyle="1" w:styleId="WW8Num37z0">
    <w:name w:val="WW8Num37z0"/>
    <w:rPr>
      <w:rFonts w:ascii="Times New Roman" w:eastAsia="Times New Roman" w:hAnsi="Times New Roman" w:cs="Times New Roman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7z3">
    <w:name w:val="WW8Num37z3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Arial" w:hAnsi="Arial" w:cs="Arial" w:hint="default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Arial" w:hAnsi="Arial" w:cs="Arial"/>
      <w:sz w:val="22"/>
      <w:szCs w:val="22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 w:hint="default"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  <w:sz w:val="22"/>
      <w:szCs w:val="22"/>
      <w:shd w:val="clear" w:color="auto" w:fill="FFFF0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Arial" w:hAnsi="Arial" w:cs="Arial" w:hint="default"/>
      <w:sz w:val="22"/>
      <w:szCs w:val="22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  <w:rPr>
      <w:rFonts w:ascii="Times New Roman" w:eastAsia="Times New Roman" w:hAnsi="Times New Roman" w:cs="Times New Roman" w:hint="default"/>
      <w:w w:val="101"/>
      <w:sz w:val="22"/>
      <w:szCs w:val="22"/>
    </w:rPr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hAnsi="Symbol" w:cs="Symbol" w:hint="default"/>
      <w:sz w:val="22"/>
      <w:szCs w:val="22"/>
    </w:rPr>
  </w:style>
  <w:style w:type="character" w:customStyle="1" w:styleId="WW8Num47z1">
    <w:name w:val="WW8Num47z1"/>
    <w:rPr>
      <w:rFonts w:ascii="Courier New" w:hAnsi="Courier New" w:cs="Times New Roman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9z0">
    <w:name w:val="WW8Num49z0"/>
    <w:rPr>
      <w:rFonts w:hint="default"/>
    </w:rPr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Symbol" w:hAnsi="Symbol" w:cs="Symbol" w:hint="default"/>
    </w:rPr>
  </w:style>
  <w:style w:type="character" w:customStyle="1" w:styleId="WW8Num51z1">
    <w:name w:val="WW8Num51z1"/>
    <w:rPr>
      <w:rFonts w:ascii="Courier New" w:hAnsi="Courier New" w:cs="Courier New" w:hint="default"/>
    </w:rPr>
  </w:style>
  <w:style w:type="character" w:customStyle="1" w:styleId="WW8Num51z2">
    <w:name w:val="WW8Num51z2"/>
    <w:rPr>
      <w:rFonts w:ascii="Wingdings" w:hAnsi="Wingdings" w:cs="Wingdings" w:hint="default"/>
    </w:rPr>
  </w:style>
  <w:style w:type="character" w:customStyle="1" w:styleId="WW8Num52z0">
    <w:name w:val="WW8Num52z0"/>
    <w:rPr>
      <w:rFonts w:ascii="Symbol" w:hAnsi="Symbol" w:cs="Symbol" w:hint="default"/>
    </w:rPr>
  </w:style>
  <w:style w:type="character" w:customStyle="1" w:styleId="WW8Num52z1">
    <w:name w:val="WW8Num52z1"/>
    <w:rPr>
      <w:rFonts w:ascii="Courier New" w:hAnsi="Courier New" w:cs="Courier New" w:hint="default"/>
    </w:rPr>
  </w:style>
  <w:style w:type="character" w:customStyle="1" w:styleId="WW8Num52z2">
    <w:name w:val="WW8Num52z2"/>
    <w:rPr>
      <w:rFonts w:ascii="Wingdings" w:hAnsi="Wingdings" w:cs="Wingdings" w:hint="default"/>
    </w:rPr>
  </w:style>
  <w:style w:type="character" w:customStyle="1" w:styleId="WW8Num53z0">
    <w:name w:val="WW8Num53z0"/>
    <w:rPr>
      <w:b/>
      <w:sz w:val="22"/>
      <w:szCs w:val="22"/>
    </w:rPr>
  </w:style>
  <w:style w:type="character" w:customStyle="1" w:styleId="WW8Num53z1">
    <w:name w:val="WW8Num53z1"/>
    <w:rPr>
      <w:rFonts w:ascii="Symbol" w:hAnsi="Symbol" w:cs="Symbol"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Arial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Symbol" w:hAnsi="Symbol" w:cs="Symbol"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sz w:val="20"/>
      <w:szCs w:val="20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 w:val="0"/>
      <w:color w:val="000000"/>
      <w:u w:val="single"/>
    </w:rPr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</w:style>
  <w:style w:type="character" w:customStyle="1" w:styleId="WW8Num67z1">
    <w:name w:val="WW8Num67z1"/>
  </w:style>
  <w:style w:type="character" w:customStyle="1" w:styleId="WW8Num67z2">
    <w:name w:val="WW8Num67z2"/>
    <w:rPr>
      <w:rFonts w:ascii="Times New Roman" w:eastAsia="Times New Roman" w:hAnsi="Times New Roman" w:cs="Times New Roman" w:hint="default"/>
    </w:rPr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color w:val="auto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4">
    <w:name w:val="Domyślna czcionka akapitu4"/>
  </w:style>
  <w:style w:type="character" w:customStyle="1" w:styleId="WW8Num11z1">
    <w:name w:val="WW8Num11z1"/>
    <w:rPr>
      <w:rFonts w:hint="default"/>
    </w:rPr>
  </w:style>
  <w:style w:type="character" w:customStyle="1" w:styleId="WW8Num12z1">
    <w:name w:val="WW8Num12z1"/>
    <w:rPr>
      <w:rFonts w:ascii="Calibri" w:hAnsi="Calibri" w:cs="Calibri" w:hint="default"/>
      <w:b w:val="0"/>
      <w:i w:val="0"/>
      <w:sz w:val="24"/>
      <w:szCs w:val="24"/>
    </w:rPr>
  </w:style>
  <w:style w:type="character" w:customStyle="1" w:styleId="WW8Num12z2">
    <w:name w:val="WW8Num12z2"/>
  </w:style>
  <w:style w:type="character" w:customStyle="1" w:styleId="WW8Num16z1">
    <w:name w:val="WW8Num16z1"/>
  </w:style>
  <w:style w:type="character" w:customStyle="1" w:styleId="WW8Num17z1">
    <w:name w:val="WW8Num17z1"/>
    <w:rPr>
      <w:b w:val="0"/>
    </w:rPr>
  </w:style>
  <w:style w:type="character" w:customStyle="1" w:styleId="WW8Num17z2">
    <w:name w:val="WW8Num17z2"/>
    <w:rPr>
      <w:bCs/>
      <w:iCs/>
      <w:color w:val="00000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  <w:rPr>
      <w:bCs/>
      <w:iCs/>
      <w:color w:val="000000"/>
      <w:sz w:val="22"/>
      <w:szCs w:val="22"/>
    </w:rPr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2">
    <w:name w:val="WW8Num21z2"/>
  </w:style>
  <w:style w:type="character" w:customStyle="1" w:styleId="WW8Num21z3">
    <w:name w:val="WW8Num21z3"/>
    <w:rPr>
      <w:rFonts w:ascii="Arial" w:hAnsi="Arial" w:cs="Arial"/>
      <w:sz w:val="22"/>
      <w:szCs w:val="22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  <w:rPr>
      <w:b/>
      <w:bCs/>
      <w:iCs/>
      <w:color w:val="000000"/>
      <w:sz w:val="22"/>
      <w:szCs w:val="22"/>
    </w:rPr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  <w:rPr>
      <w:rFonts w:hint="default"/>
      <w:sz w:val="22"/>
    </w:rPr>
  </w:style>
  <w:style w:type="character" w:customStyle="1" w:styleId="WW8Num27z2">
    <w:name w:val="WW8Num27z2"/>
    <w:rPr>
      <w:rFonts w:ascii="Times New Roman" w:eastAsia="Times New Roman" w:hAnsi="Times New Roman" w:cs="Times New Roman" w:hint="default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  <w:rPr>
      <w:rFonts w:ascii="Wingdings" w:hAnsi="Wingdings" w:cs="Wingdings" w:hint="default"/>
      <w:b w:val="0"/>
      <w:i w:val="0"/>
      <w:sz w:val="22"/>
      <w:szCs w:val="2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Domylnaczcionkaakapitu3">
    <w:name w:val="Domyślna czcionka akapitu3"/>
  </w:style>
  <w:style w:type="character" w:customStyle="1" w:styleId="WW8Num22z1">
    <w:name w:val="WW8Num22z1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Domylnaczcionkaakapitu2">
    <w:name w:val="Domyślna czcionka akapitu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2z3">
    <w:name w:val="WW8Num22z3"/>
    <w:rPr>
      <w:rFonts w:ascii="Times New Roman" w:eastAsia="Times New Roman" w:hAnsi="Times New Roman" w:cs="Times New Roman"/>
      <w:bCs/>
      <w:iCs/>
      <w:color w:val="000000"/>
      <w:sz w:val="22"/>
      <w:szCs w:val="22"/>
    </w:rPr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Domylnaczcionkaakapitu1">
    <w:name w:val="Domyślna czcionka akapitu1"/>
  </w:style>
  <w:style w:type="character" w:customStyle="1" w:styleId="postbody1">
    <w:name w:val="postbody1"/>
    <w:rPr>
      <w:spacing w:val="270"/>
      <w:sz w:val="18"/>
      <w:szCs w:val="18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customStyle="1" w:styleId="WW8Num79z0">
    <w:name w:val="WW8Num79z0"/>
    <w:rPr>
      <w:b w:val="0"/>
    </w:rPr>
  </w:style>
  <w:style w:type="character" w:customStyle="1" w:styleId="Nagwek1Znak">
    <w:name w:val="Nagłówek 1 Znak"/>
    <w:rPr>
      <w:rFonts w:ascii="Arial" w:hAnsi="Arial" w:cs="Arial"/>
      <w:b/>
      <w:sz w:val="28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Arial" w:hAnsi="Arial" w:cs="Arial"/>
      <w:b/>
      <w:bCs/>
      <w:w w:val="150"/>
      <w:kern w:val="1"/>
      <w:sz w:val="24"/>
      <w:szCs w:val="24"/>
    </w:rPr>
  </w:style>
  <w:style w:type="character" w:customStyle="1" w:styleId="PodtytuZnak">
    <w:name w:val="Podtytuł Znak"/>
    <w:rPr>
      <w:b/>
      <w:bCs/>
      <w:sz w:val="24"/>
      <w:szCs w:val="24"/>
      <w:lang w:val="de-DE"/>
    </w:rPr>
  </w:style>
  <w:style w:type="character" w:customStyle="1" w:styleId="Teksttreci2">
    <w:name w:val="Tekst treści (2)_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Teksttreci">
    <w:name w:val="Tekst treści_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Teksttreci3">
    <w:name w:val="Tekst treści (3)_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TeksttreciKursywa">
    <w:name w:val="Tekst treści + Kursywa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17"/>
      <w:szCs w:val="17"/>
    </w:rPr>
  </w:style>
  <w:style w:type="character" w:customStyle="1" w:styleId="TeksttreciPogrubienie">
    <w:name w:val="Tekst treści + Pogrubienie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17"/>
      <w:szCs w:val="17"/>
    </w:rPr>
  </w:style>
  <w:style w:type="character" w:customStyle="1" w:styleId="TeksttreciCenturyGothicKursywa">
    <w:name w:val="Tekst treści + Century Gothic;Kursywa"/>
    <w:rPr>
      <w:rFonts w:ascii="Century Gothic" w:eastAsia="Century Gothic" w:hAnsi="Century Gothic" w:cs="Century Gothic"/>
      <w:b w:val="0"/>
      <w:bCs w:val="0"/>
      <w:i/>
      <w:iCs/>
      <w:caps w:val="0"/>
      <w:smallCaps w:val="0"/>
      <w:strike w:val="0"/>
      <w:dstrike w:val="0"/>
      <w:spacing w:val="0"/>
      <w:w w:val="100"/>
      <w:sz w:val="17"/>
      <w:szCs w:val="17"/>
    </w:rPr>
  </w:style>
  <w:style w:type="character" w:customStyle="1" w:styleId="Nagwek10">
    <w:name w:val="Nagłówek #1_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Nagweklubstopka">
    <w:name w:val="Nagłówek lub stopka_"/>
    <w:rPr>
      <w:shd w:val="clear" w:color="auto" w:fill="FFFFFF"/>
    </w:rPr>
  </w:style>
  <w:style w:type="character" w:customStyle="1" w:styleId="NagweklubstopkaArial8pt">
    <w:name w:val="Nagłówek lub stopka + Arial;8 pt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review">
    <w:name w:val="review"/>
  </w:style>
  <w:style w:type="character" w:customStyle="1" w:styleId="FontStyle88">
    <w:name w:val="Font Style88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97">
    <w:name w:val="Font Style97"/>
    <w:rPr>
      <w:rFonts w:ascii="Arial" w:hAnsi="Arial" w:cs="Arial"/>
      <w:color w:val="000000"/>
      <w:sz w:val="16"/>
      <w:szCs w:val="16"/>
    </w:rPr>
  </w:style>
  <w:style w:type="character" w:customStyle="1" w:styleId="FontStyle105">
    <w:name w:val="Font Style105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92">
    <w:name w:val="Font Style9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00">
    <w:name w:val="Font Style100"/>
    <w:rPr>
      <w:rFonts w:ascii="Arial" w:hAnsi="Arial" w:cs="Arial"/>
      <w:b/>
      <w:bCs/>
      <w:smallCaps/>
      <w:color w:val="000000"/>
      <w:spacing w:val="-10"/>
      <w:sz w:val="30"/>
      <w:szCs w:val="30"/>
    </w:rPr>
  </w:style>
  <w:style w:type="character" w:customStyle="1" w:styleId="Nagwek7Znak">
    <w:name w:val="Nagłówek 7 Znak"/>
    <w:rPr>
      <w:rFonts w:ascii="Arial" w:hAnsi="Arial" w:cs="Arial"/>
      <w:b/>
      <w:bCs/>
      <w:sz w:val="22"/>
      <w:szCs w:val="24"/>
      <w:u w:val="single"/>
    </w:rPr>
  </w:style>
  <w:style w:type="character" w:customStyle="1" w:styleId="TekstpodstawowyZnak">
    <w:name w:val="Tekst podstawowy Znak"/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rPr>
      <w:rFonts w:ascii="Arial" w:hAnsi="Arial" w:cs="Arial"/>
      <w:sz w:val="22"/>
      <w:szCs w:val="24"/>
    </w:rPr>
  </w:style>
  <w:style w:type="character" w:customStyle="1" w:styleId="Nagwek2Znak">
    <w:name w:val="Nagłówek 2 Znak"/>
    <w:rPr>
      <w:rFonts w:ascii="Arial" w:hAnsi="Arial" w:cs="Arial"/>
      <w:b/>
      <w:bCs/>
      <w:sz w:val="24"/>
      <w:szCs w:val="24"/>
      <w:u w:val="single"/>
    </w:rPr>
  </w:style>
  <w:style w:type="character" w:customStyle="1" w:styleId="Nagwek9Znak">
    <w:name w:val="Nagłówek 9 Znak"/>
    <w:rPr>
      <w:rFonts w:ascii="Arial" w:hAnsi="Arial" w:cs="Arial"/>
      <w:sz w:val="22"/>
      <w:szCs w:val="22"/>
    </w:rPr>
  </w:style>
  <w:style w:type="character" w:customStyle="1" w:styleId="Nagwek4Znak">
    <w:name w:val="Nagłówek 4 Znak"/>
    <w:rPr>
      <w:rFonts w:ascii="Arial" w:hAnsi="Arial" w:cs="Arial"/>
      <w:b/>
      <w:bCs/>
      <w:i/>
      <w:iCs/>
      <w:sz w:val="26"/>
      <w:szCs w:val="24"/>
    </w:rPr>
  </w:style>
  <w:style w:type="character" w:customStyle="1" w:styleId="Znakinumeracji">
    <w:name w:val="Znaki numeracji"/>
    <w:rPr>
      <w:b w:val="0"/>
      <w:bCs w:val="0"/>
      <w:u w:val="non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komentarzaZnak">
    <w:name w:val="Tekst komentarza Znak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AkapitzlistZnak">
    <w:name w:val="Akapit z listą Znak"/>
    <w:uiPriority w:val="34"/>
    <w:rPr>
      <w:sz w:val="24"/>
      <w:szCs w:val="24"/>
    </w:rPr>
  </w:style>
  <w:style w:type="character" w:customStyle="1" w:styleId="TekstprzypisudolnegoZnak">
    <w:name w:val="Tekst przypisu dolnego Znak"/>
    <w:rPr>
      <w:lang w:val="x-none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2Znak2">
    <w:name w:val="Tekst podstawowy 2 Znak2"/>
    <w:rPr>
      <w:sz w:val="24"/>
      <w:szCs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</w:style>
  <w:style w:type="character" w:customStyle="1" w:styleId="ListLabel2">
    <w:name w:val="ListLabel 2"/>
    <w:rPr>
      <w:b w:val="0"/>
      <w:color w:val="00000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sz w:val="22"/>
      <w:lang w:val="x-none"/>
    </w:rPr>
  </w:style>
  <w:style w:type="paragraph" w:customStyle="1" w:styleId="Lista41">
    <w:name w:val="Lista 41"/>
    <w:basedOn w:val="Normalny"/>
    <w:pPr>
      <w:widowControl w:val="0"/>
      <w:spacing w:before="200" w:line="312" w:lineRule="auto"/>
      <w:ind w:left="1132" w:hanging="283"/>
      <w:jc w:val="both"/>
    </w:pPr>
    <w:rPr>
      <w:rFonts w:ascii="Arial" w:hAnsi="Arial" w:cs="Arial"/>
      <w:sz w:val="18"/>
      <w:szCs w:val="20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WW-Tekstpodstawowy2">
    <w:name w:val="WW-Tekst podstawowy 2"/>
    <w:basedOn w:val="Normalny"/>
    <w:pPr>
      <w:widowControl w:val="0"/>
      <w:overflowPunct w:val="0"/>
      <w:autoSpaceDE w:val="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ascii="Arial" w:hAnsi="Arial" w:cs="Arial"/>
      <w:szCs w:val="20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</w:rPr>
  </w:style>
  <w:style w:type="paragraph" w:customStyle="1" w:styleId="Tekstpodstawowy32">
    <w:name w:val="Tekst podstawowy 32"/>
    <w:basedOn w:val="Normalny"/>
    <w:pPr>
      <w:spacing w:before="120" w:after="120"/>
      <w:jc w:val="both"/>
    </w:pPr>
    <w:rPr>
      <w:rFonts w:ascii="Arial" w:hAnsi="Arial" w:cs="Arial"/>
      <w:b/>
      <w:bCs/>
      <w:color w:val="000000"/>
      <w:sz w:val="22"/>
      <w:u w:val="single"/>
    </w:rPr>
  </w:style>
  <w:style w:type="paragraph" w:customStyle="1" w:styleId="Tekstpodstawowywcity32">
    <w:name w:val="Tekst podstawowy wcięty 32"/>
    <w:basedOn w:val="Normalny"/>
    <w:pPr>
      <w:ind w:left="360" w:hanging="360"/>
      <w:jc w:val="both"/>
    </w:pPr>
    <w:rPr>
      <w:rFonts w:ascii="Arial" w:hAnsi="Arial" w:cs="Arial"/>
      <w:color w:val="000000"/>
      <w:sz w:val="22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NormalnyWeb">
    <w:name w:val="Normal (Web)"/>
    <w:basedOn w:val="Normalny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bCs/>
      <w:w w:val="150"/>
      <w:kern w:val="1"/>
      <w:lang w:val="x-none"/>
    </w:rPr>
  </w:style>
  <w:style w:type="paragraph" w:styleId="Podtytu">
    <w:name w:val="Subtitle"/>
    <w:basedOn w:val="Normalny"/>
    <w:next w:val="Tekstpodstawowy"/>
    <w:qFormat/>
    <w:rPr>
      <w:b/>
      <w:bCs/>
      <w:lang w:val="de-DE"/>
    </w:rPr>
  </w:style>
  <w:style w:type="paragraph" w:customStyle="1" w:styleId="Teksttreci20">
    <w:name w:val="Tekst treści (2)"/>
    <w:basedOn w:val="Normalny"/>
    <w:pPr>
      <w:shd w:val="clear" w:color="auto" w:fill="FFFFFF"/>
      <w:spacing w:line="0" w:lineRule="atLeast"/>
    </w:pPr>
    <w:rPr>
      <w:rFonts w:ascii="Arial" w:eastAsia="Arial" w:hAnsi="Arial" w:cs="Arial"/>
      <w:lang w:val="x-none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80"/>
    </w:pPr>
    <w:rPr>
      <w:rFonts w:ascii="Arial" w:eastAsia="Arial" w:hAnsi="Arial" w:cs="Arial"/>
      <w:sz w:val="17"/>
      <w:szCs w:val="17"/>
      <w:lang w:val="x-none"/>
    </w:rPr>
  </w:style>
  <w:style w:type="paragraph" w:customStyle="1" w:styleId="Teksttreci30">
    <w:name w:val="Tekst treści (3)"/>
    <w:basedOn w:val="Normalny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  <w:lang w:val="x-none"/>
    </w:rPr>
  </w:style>
  <w:style w:type="paragraph" w:customStyle="1" w:styleId="Nagwek12">
    <w:name w:val="Nagłówek #1"/>
    <w:basedOn w:val="Normalny"/>
    <w:pPr>
      <w:shd w:val="clear" w:color="auto" w:fill="FFFFFF"/>
      <w:spacing w:after="60" w:line="0" w:lineRule="atLeast"/>
    </w:pPr>
    <w:rPr>
      <w:rFonts w:ascii="Arial" w:eastAsia="Arial" w:hAnsi="Arial" w:cs="Arial"/>
      <w:lang w:val="x-none"/>
    </w:rPr>
  </w:style>
  <w:style w:type="paragraph" w:customStyle="1" w:styleId="Nagweklubstopka0">
    <w:name w:val="Nagłówek lub stopka"/>
    <w:basedOn w:val="Normalny"/>
    <w:pPr>
      <w:shd w:val="clear" w:color="auto" w:fill="FFFFFF"/>
    </w:pPr>
    <w:rPr>
      <w:sz w:val="20"/>
      <w:szCs w:val="20"/>
      <w:lang w:val="x-none"/>
    </w:rPr>
  </w:style>
  <w:style w:type="paragraph" w:customStyle="1" w:styleId="WW-Domylnie">
    <w:name w:val="WW-Domyślnie"/>
    <w:pPr>
      <w:tabs>
        <w:tab w:val="left" w:pos="708"/>
      </w:tabs>
      <w:suppressAutoHyphens/>
      <w:spacing w:after="200" w:line="276" w:lineRule="auto"/>
    </w:pPr>
    <w:rPr>
      <w:rFonts w:ascii="Arial" w:eastAsia="WenQuanYi Zen Hei" w:hAnsi="Arial" w:cs="Lohit Hindi"/>
      <w:sz w:val="24"/>
      <w:szCs w:val="24"/>
      <w:lang w:eastAsia="hi-IN" w:bidi="hi-IN"/>
    </w:rPr>
  </w:style>
  <w:style w:type="paragraph" w:customStyle="1" w:styleId="Style50">
    <w:name w:val="Style50"/>
    <w:basedOn w:val="Normalny"/>
    <w:pPr>
      <w:widowControl w:val="0"/>
      <w:autoSpaceDE w:val="0"/>
      <w:spacing w:line="209" w:lineRule="exact"/>
    </w:pPr>
    <w:rPr>
      <w:rFonts w:ascii="Arial" w:hAnsi="Arial" w:cs="Arial"/>
    </w:rPr>
  </w:style>
  <w:style w:type="paragraph" w:customStyle="1" w:styleId="Style64">
    <w:name w:val="Style64"/>
    <w:basedOn w:val="Normalny"/>
    <w:pPr>
      <w:widowControl w:val="0"/>
      <w:autoSpaceDE w:val="0"/>
    </w:pPr>
    <w:rPr>
      <w:rFonts w:ascii="Arial" w:hAnsi="Arial" w:cs="Arial"/>
    </w:rPr>
  </w:style>
  <w:style w:type="paragraph" w:customStyle="1" w:styleId="Style66">
    <w:name w:val="Style66"/>
    <w:basedOn w:val="Normalny"/>
    <w:pPr>
      <w:widowControl w:val="0"/>
      <w:autoSpaceDE w:val="0"/>
      <w:spacing w:line="209" w:lineRule="exact"/>
    </w:pPr>
    <w:rPr>
      <w:rFonts w:ascii="Arial" w:hAnsi="Arial" w:cs="Arial"/>
    </w:rPr>
  </w:style>
  <w:style w:type="paragraph" w:customStyle="1" w:styleId="Style68">
    <w:name w:val="Style68"/>
    <w:basedOn w:val="Normalny"/>
    <w:pPr>
      <w:widowControl w:val="0"/>
      <w:autoSpaceDE w:val="0"/>
      <w:spacing w:line="209" w:lineRule="exact"/>
    </w:pPr>
    <w:rPr>
      <w:rFonts w:ascii="Arial" w:hAnsi="Arial" w:cs="Arial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Style9">
    <w:name w:val="Style9"/>
    <w:basedOn w:val="Normalny"/>
    <w:pPr>
      <w:widowControl w:val="0"/>
      <w:autoSpaceDE w:val="0"/>
    </w:pPr>
    <w:rPr>
      <w:rFonts w:ascii="Arial" w:hAnsi="Arial" w:cs="Arial"/>
    </w:rPr>
  </w:style>
  <w:style w:type="paragraph" w:customStyle="1" w:styleId="Zal-text">
    <w:name w:val="Zal-text"/>
    <w:basedOn w:val="Normalny"/>
    <w:pPr>
      <w:widowControl w:val="0"/>
      <w:tabs>
        <w:tab w:val="right" w:leader="dot" w:pos="8674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  <w:lang w:val="x-none"/>
    </w:rPr>
  </w:style>
  <w:style w:type="paragraph" w:customStyle="1" w:styleId="Tekstkomentarza2">
    <w:name w:val="Tekst komentarza2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character" w:styleId="Odwoaniedokomentarza">
    <w:name w:val="annotation reference"/>
    <w:uiPriority w:val="99"/>
    <w:semiHidden/>
    <w:unhideWhenUsed/>
    <w:rsid w:val="00364BF6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364BF6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semiHidden/>
    <w:rsid w:val="00364BF6"/>
    <w:rPr>
      <w:lang w:eastAsia="ar-SA"/>
    </w:rPr>
  </w:style>
  <w:style w:type="table" w:styleId="Tabela-Siatka">
    <w:name w:val="Table Grid"/>
    <w:basedOn w:val="Standardowy"/>
    <w:uiPriority w:val="59"/>
    <w:rsid w:val="00B234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b3pGeC94UFd2OVViTm1nYXZJRVppbzIvNWUzbkNK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CaOA89pgQGVGSGS/vxivXZmeQkha2CMVL49MBsk5yTk=</DigestValue>
      </Reference>
      <Reference URI="#INFO">
        <DigestMethod Algorithm="http://www.w3.org/2001/04/xmlenc#sha256"/>
        <DigestValue>ohWDDOI9MbEe1KW7NcoieQKaQcLU2bG1F7urmWc5onQ=</DigestValue>
      </Reference>
    </SignedInfo>
    <SignatureValue>AxmZZXZIa7Tn6nCAPZArd86Op1lV3n6NSyzl9d8QYTUweCwhmRhOn98ez6zHZiiCUJNIvphOYN1vTesep8NPvQ==</SignatureValue>
    <Object Id="INFO">
      <ArrayOfString xmlns:xsd="http://www.w3.org/2001/XMLSchema" xmlns:xsi="http://www.w3.org/2001/XMLSchema-instance" xmlns="">
        <string>zozFx/xPWv9UbNmgavIEZio2/5e3nCJe</string>
      </ArrayOfString>
    </Object>
  </Signature>
</WrappedLabelInfo>
</file>

<file path=customXml/itemProps1.xml><?xml version="1.0" encoding="utf-8"?>
<ds:datastoreItem xmlns:ds="http://schemas.openxmlformats.org/officeDocument/2006/customXml" ds:itemID="{574DC7CC-BAC6-45FD-9084-A42657E94CB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395CF8-FA70-4A3C-AFB9-77A24DE10F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6E4FCE-C672-4C7A-A2DB-B430521F772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RON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creator>Uzytkownik</dc:creator>
  <cp:lastModifiedBy>Aneta Olsz</cp:lastModifiedBy>
  <cp:revision>10</cp:revision>
  <cp:lastPrinted>2025-11-06T12:53:00Z</cp:lastPrinted>
  <dcterms:created xsi:type="dcterms:W3CDTF">2025-08-18T08:43:00Z</dcterms:created>
  <dcterms:modified xsi:type="dcterms:W3CDTF">2026-05-05T10:33:00Z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5c3169fd-1083-47b3-adee-eb4b849a05dd</vt:lpwstr>
  </property>
  <property fmtid="{D5CDD505-2E9C-101B-9397-08002B2CF9AE}" pid="3" name="bjSaver">
    <vt:lpwstr>Q0azpkuDC5accxH9IJNmOhnTmr2yOucg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