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948742D" w14:textId="674965D2" w:rsidR="002003F5" w:rsidRPr="004826F2" w:rsidRDefault="002003F5" w:rsidP="002003F5">
      <w:pPr>
        <w:pStyle w:val="tytu0"/>
        <w:rPr>
          <w:b w:val="0"/>
          <w:sz w:val="22"/>
          <w:szCs w:val="22"/>
        </w:rPr>
      </w:pPr>
      <w:r w:rsidRPr="004826F2">
        <w:rPr>
          <w:b w:val="0"/>
          <w:sz w:val="22"/>
          <w:szCs w:val="22"/>
        </w:rPr>
        <w:t>Załącznik nr 3a do SWZ</w:t>
      </w:r>
    </w:p>
    <w:p w14:paraId="1B9DBE83" w14:textId="77777777" w:rsidR="00F95559" w:rsidRPr="004826F2" w:rsidRDefault="00F95559" w:rsidP="00F95559">
      <w:pPr>
        <w:spacing w:before="120" w:line="360" w:lineRule="auto"/>
        <w:rPr>
          <w:b/>
          <w:sz w:val="22"/>
          <w:szCs w:val="22"/>
        </w:rPr>
      </w:pPr>
      <w:r w:rsidRPr="004826F2">
        <w:rPr>
          <w:b/>
          <w:sz w:val="22"/>
          <w:szCs w:val="22"/>
          <w:u w:val="single"/>
        </w:rPr>
        <w:t>Dane dotyczące Wykonawcy/Podwykonawcy:</w:t>
      </w:r>
    </w:p>
    <w:p w14:paraId="0DA26B1B" w14:textId="77777777" w:rsidR="00F95559" w:rsidRPr="004826F2" w:rsidRDefault="00F95559" w:rsidP="00F973A6">
      <w:pPr>
        <w:spacing w:before="120" w:line="360" w:lineRule="auto"/>
        <w:rPr>
          <w:sz w:val="22"/>
          <w:szCs w:val="22"/>
        </w:rPr>
      </w:pPr>
      <w:r w:rsidRPr="004826F2">
        <w:rPr>
          <w:sz w:val="22"/>
          <w:szCs w:val="22"/>
        </w:rPr>
        <w:t xml:space="preserve">Nazwa: </w:t>
      </w:r>
    </w:p>
    <w:p w14:paraId="2AF3912C" w14:textId="77777777" w:rsidR="00F95559" w:rsidRPr="004826F2" w:rsidRDefault="00F95559" w:rsidP="00F973A6">
      <w:pPr>
        <w:spacing w:before="120" w:line="360" w:lineRule="auto"/>
        <w:rPr>
          <w:sz w:val="22"/>
          <w:szCs w:val="22"/>
        </w:rPr>
      </w:pPr>
      <w:r w:rsidRPr="004826F2">
        <w:rPr>
          <w:sz w:val="22"/>
          <w:szCs w:val="22"/>
        </w:rPr>
        <w:t xml:space="preserve">Siedziba: </w:t>
      </w:r>
    </w:p>
    <w:p w14:paraId="5D151ED2" w14:textId="77777777" w:rsidR="00F95559" w:rsidRPr="004826F2" w:rsidRDefault="00F95559" w:rsidP="00F973A6">
      <w:pPr>
        <w:spacing w:before="120" w:line="360" w:lineRule="auto"/>
        <w:rPr>
          <w:sz w:val="22"/>
          <w:szCs w:val="22"/>
        </w:rPr>
      </w:pPr>
      <w:r w:rsidRPr="004826F2">
        <w:rPr>
          <w:sz w:val="22"/>
          <w:szCs w:val="22"/>
        </w:rPr>
        <w:t xml:space="preserve">Nr telefonu: </w:t>
      </w:r>
    </w:p>
    <w:p w14:paraId="0E4C5654" w14:textId="77777777" w:rsidR="00F95559" w:rsidRPr="001046F5" w:rsidRDefault="00F95559" w:rsidP="00F973A6">
      <w:pPr>
        <w:spacing w:before="120" w:line="360" w:lineRule="auto"/>
        <w:rPr>
          <w:sz w:val="22"/>
          <w:szCs w:val="22"/>
        </w:rPr>
      </w:pPr>
      <w:r w:rsidRPr="001046F5">
        <w:rPr>
          <w:sz w:val="22"/>
          <w:szCs w:val="22"/>
        </w:rPr>
        <w:t xml:space="preserve">REGON: </w:t>
      </w:r>
    </w:p>
    <w:p w14:paraId="2198878B" w14:textId="77777777" w:rsidR="00F95559" w:rsidRPr="004826F2" w:rsidRDefault="00F95559" w:rsidP="00F973A6">
      <w:pPr>
        <w:spacing w:before="120" w:line="360" w:lineRule="auto"/>
        <w:rPr>
          <w:sz w:val="22"/>
          <w:szCs w:val="22"/>
        </w:rPr>
      </w:pPr>
      <w:r w:rsidRPr="001046F5">
        <w:rPr>
          <w:sz w:val="22"/>
          <w:szCs w:val="22"/>
        </w:rPr>
        <w:t>NIP:</w:t>
      </w:r>
    </w:p>
    <w:p w14:paraId="7394ADB8" w14:textId="77777777" w:rsidR="00F95559" w:rsidRPr="004826F2" w:rsidRDefault="00F95559" w:rsidP="00D666B1">
      <w:pPr>
        <w:spacing w:line="360" w:lineRule="auto"/>
        <w:ind w:firstLine="708"/>
        <w:jc w:val="both"/>
        <w:rPr>
          <w:sz w:val="22"/>
          <w:szCs w:val="22"/>
        </w:rPr>
      </w:pPr>
    </w:p>
    <w:p w14:paraId="29D95DF6" w14:textId="77777777" w:rsidR="00F95559" w:rsidRPr="004826F2" w:rsidRDefault="00F95559" w:rsidP="00F95559">
      <w:pPr>
        <w:suppressAutoHyphens w:val="0"/>
        <w:spacing w:line="360" w:lineRule="auto"/>
        <w:jc w:val="center"/>
        <w:rPr>
          <w:b/>
          <w:sz w:val="22"/>
          <w:szCs w:val="22"/>
          <w:u w:val="single"/>
        </w:rPr>
      </w:pPr>
      <w:r w:rsidRPr="004826F2">
        <w:rPr>
          <w:b/>
          <w:sz w:val="22"/>
          <w:szCs w:val="22"/>
          <w:u w:val="single"/>
        </w:rPr>
        <w:t>OŚWIADCZENIE</w:t>
      </w:r>
    </w:p>
    <w:p w14:paraId="12F6726C" w14:textId="2B845FDC" w:rsidR="00F95559" w:rsidRPr="004826F2" w:rsidRDefault="00F973A6" w:rsidP="00F95559">
      <w:pPr>
        <w:spacing w:line="360" w:lineRule="auto"/>
        <w:jc w:val="center"/>
        <w:rPr>
          <w:b/>
          <w:sz w:val="22"/>
          <w:szCs w:val="22"/>
        </w:rPr>
      </w:pPr>
      <w:r w:rsidRPr="004826F2">
        <w:rPr>
          <w:b/>
          <w:sz w:val="22"/>
          <w:szCs w:val="22"/>
        </w:rPr>
        <w:t>składane</w:t>
      </w:r>
      <w:r w:rsidR="00F95559" w:rsidRPr="004826F2">
        <w:rPr>
          <w:b/>
          <w:sz w:val="22"/>
          <w:szCs w:val="22"/>
        </w:rPr>
        <w:t xml:space="preserve"> na podstawie art. 7 ust. 1 ustawy z dnia 13 kwietnia 2022 r. o szczególnych rozwiązaniach w zakresie przeciwdziałania wspieraniu agresji na Ukrainę oraz służących ochronie bezpieczeńst</w:t>
      </w:r>
      <w:r w:rsidRPr="004826F2">
        <w:rPr>
          <w:b/>
          <w:sz w:val="22"/>
          <w:szCs w:val="22"/>
        </w:rPr>
        <w:t>wa narodowego (</w:t>
      </w:r>
      <w:r w:rsidR="003268D6">
        <w:rPr>
          <w:b/>
          <w:sz w:val="22"/>
          <w:szCs w:val="22"/>
        </w:rPr>
        <w:t>tj.</w:t>
      </w:r>
      <w:r w:rsidR="00877630">
        <w:rPr>
          <w:b/>
          <w:sz w:val="22"/>
          <w:szCs w:val="22"/>
        </w:rPr>
        <w:t xml:space="preserve"> </w:t>
      </w:r>
      <w:r w:rsidRPr="004826F2">
        <w:rPr>
          <w:b/>
          <w:sz w:val="22"/>
          <w:szCs w:val="22"/>
        </w:rPr>
        <w:t>Dz. U. z 202</w:t>
      </w:r>
      <w:r w:rsidR="000C5170">
        <w:rPr>
          <w:b/>
          <w:sz w:val="22"/>
          <w:szCs w:val="22"/>
        </w:rPr>
        <w:t>5</w:t>
      </w:r>
      <w:r w:rsidRPr="004826F2">
        <w:rPr>
          <w:b/>
          <w:sz w:val="22"/>
          <w:szCs w:val="22"/>
        </w:rPr>
        <w:t xml:space="preserve"> r.</w:t>
      </w:r>
      <w:r w:rsidR="003268D6">
        <w:rPr>
          <w:b/>
          <w:sz w:val="22"/>
          <w:szCs w:val="22"/>
        </w:rPr>
        <w:t xml:space="preserve"> 5</w:t>
      </w:r>
      <w:r w:rsidR="000C5170">
        <w:rPr>
          <w:b/>
          <w:sz w:val="22"/>
          <w:szCs w:val="22"/>
        </w:rPr>
        <w:t>14</w:t>
      </w:r>
      <w:r w:rsidRPr="004826F2">
        <w:rPr>
          <w:b/>
          <w:sz w:val="22"/>
          <w:szCs w:val="22"/>
        </w:rPr>
        <w:t xml:space="preserve"> )</w:t>
      </w:r>
    </w:p>
    <w:p w14:paraId="13905ABA" w14:textId="77777777" w:rsidR="00F95559" w:rsidRPr="004826F2" w:rsidRDefault="00F95559" w:rsidP="00F973A6">
      <w:pPr>
        <w:spacing w:before="120" w:line="360" w:lineRule="auto"/>
        <w:jc w:val="center"/>
        <w:rPr>
          <w:b/>
          <w:sz w:val="22"/>
          <w:szCs w:val="22"/>
          <w:u w:val="single"/>
        </w:rPr>
      </w:pPr>
      <w:r w:rsidRPr="004826F2">
        <w:rPr>
          <w:b/>
          <w:sz w:val="22"/>
          <w:szCs w:val="22"/>
          <w:u w:val="single"/>
        </w:rPr>
        <w:t>DOTYCZĄCE PODSTAW  WYKLUCZENIA  Z POSTĘPOWANIA</w:t>
      </w:r>
    </w:p>
    <w:p w14:paraId="23F53B9B" w14:textId="77777777" w:rsidR="002003F5" w:rsidRPr="004826F2" w:rsidRDefault="002003F5" w:rsidP="00F95559">
      <w:pPr>
        <w:spacing w:line="360" w:lineRule="auto"/>
        <w:ind w:firstLine="708"/>
        <w:jc w:val="both"/>
        <w:rPr>
          <w:sz w:val="22"/>
          <w:szCs w:val="22"/>
        </w:rPr>
      </w:pPr>
    </w:p>
    <w:p w14:paraId="11FC7F54" w14:textId="5B9EBC1B" w:rsidR="002003F5" w:rsidRPr="00877630" w:rsidRDefault="00F95559" w:rsidP="008D14F3">
      <w:pPr>
        <w:pStyle w:val="Akapitzlist"/>
        <w:spacing w:line="288" w:lineRule="auto"/>
        <w:ind w:left="0"/>
        <w:jc w:val="both"/>
        <w:rPr>
          <w:sz w:val="22"/>
          <w:szCs w:val="22"/>
        </w:rPr>
      </w:pPr>
      <w:r w:rsidRPr="004826F2">
        <w:rPr>
          <w:sz w:val="22"/>
          <w:szCs w:val="22"/>
        </w:rPr>
        <w:tab/>
      </w:r>
      <w:r w:rsidR="002003F5" w:rsidRPr="00877630">
        <w:rPr>
          <w:color w:val="000000" w:themeColor="text1"/>
          <w:sz w:val="22"/>
          <w:szCs w:val="22"/>
        </w:rPr>
        <w:t>Na potrzeby postępowania o udzielenie zamówienia public</w:t>
      </w:r>
      <w:r w:rsidR="005D01BD" w:rsidRPr="00877630">
        <w:rPr>
          <w:color w:val="000000" w:themeColor="text1"/>
          <w:sz w:val="22"/>
          <w:szCs w:val="22"/>
        </w:rPr>
        <w:t xml:space="preserve">znego, którego przedmiotem </w:t>
      </w:r>
      <w:r w:rsidR="00F33DB9" w:rsidRPr="00877630">
        <w:rPr>
          <w:color w:val="000000" w:themeColor="text1"/>
          <w:sz w:val="22"/>
          <w:szCs w:val="22"/>
        </w:rPr>
        <w:t>jest</w:t>
      </w:r>
      <w:r w:rsidR="004826F2" w:rsidRPr="00877630">
        <w:rPr>
          <w:color w:val="000000" w:themeColor="text1"/>
          <w:sz w:val="22"/>
          <w:szCs w:val="22"/>
        </w:rPr>
        <w:t xml:space="preserve"> </w:t>
      </w:r>
      <w:bookmarkStart w:id="0" w:name="_Hlk161062738"/>
      <w:r w:rsidR="004826F2" w:rsidRPr="00AA2266">
        <w:rPr>
          <w:color w:val="000000" w:themeColor="text1"/>
          <w:sz w:val="22"/>
          <w:szCs w:val="22"/>
        </w:rPr>
        <w:t>„</w:t>
      </w:r>
      <w:bookmarkEnd w:id="0"/>
      <w:r w:rsidR="001046F5" w:rsidRPr="001046F5">
        <w:rPr>
          <w:b/>
          <w:color w:val="000000" w:themeColor="text1"/>
          <w:sz w:val="22"/>
          <w:szCs w:val="22"/>
        </w:rPr>
        <w:t>Wykonanie usługi przeglądu serwisowego, naprawy aparatów i automatów nurkowych</w:t>
      </w:r>
      <w:r w:rsidR="004826F2" w:rsidRPr="00AA2266">
        <w:rPr>
          <w:rFonts w:eastAsia="Calibri"/>
          <w:color w:val="000000" w:themeColor="text1"/>
          <w:sz w:val="22"/>
          <w:szCs w:val="22"/>
        </w:rPr>
        <w:t>”</w:t>
      </w:r>
      <w:r w:rsidR="008D14F3" w:rsidRPr="00AA2266">
        <w:rPr>
          <w:rFonts w:eastAsia="Calibri"/>
          <w:color w:val="000000" w:themeColor="text1"/>
          <w:sz w:val="22"/>
          <w:szCs w:val="22"/>
        </w:rPr>
        <w:t xml:space="preserve"> </w:t>
      </w:r>
      <w:r w:rsidR="008D14F3" w:rsidRPr="00877630">
        <w:rPr>
          <w:color w:val="000000" w:themeColor="text1"/>
          <w:sz w:val="22"/>
          <w:szCs w:val="22"/>
        </w:rPr>
        <w:t>oświadczam</w:t>
      </w:r>
      <w:r w:rsidRPr="00877630">
        <w:rPr>
          <w:color w:val="000000" w:themeColor="text1"/>
          <w:sz w:val="22"/>
          <w:szCs w:val="22"/>
        </w:rPr>
        <w:t xml:space="preserve">, </w:t>
      </w:r>
      <w:r w:rsidR="002003F5" w:rsidRPr="00877630">
        <w:rPr>
          <w:color w:val="000000" w:themeColor="text1"/>
          <w:sz w:val="22"/>
          <w:szCs w:val="22"/>
        </w:rPr>
        <w:t>że nie podle</w:t>
      </w:r>
      <w:r w:rsidR="00F973A6" w:rsidRPr="00877630">
        <w:rPr>
          <w:color w:val="000000" w:themeColor="text1"/>
          <w:sz w:val="22"/>
          <w:szCs w:val="22"/>
        </w:rPr>
        <w:t>gam wykluczeniu z postępowania na podstawie art. 7 ust. 1</w:t>
      </w:r>
      <w:r w:rsidR="002003F5" w:rsidRPr="00877630">
        <w:rPr>
          <w:color w:val="000000" w:themeColor="text1"/>
          <w:sz w:val="22"/>
          <w:szCs w:val="22"/>
        </w:rPr>
        <w:t xml:space="preserve"> ustawy z dnia 13 kwietnia 2022 r. o</w:t>
      </w:r>
      <w:r w:rsidR="00FF15CC" w:rsidRPr="00877630">
        <w:rPr>
          <w:color w:val="000000" w:themeColor="text1"/>
          <w:sz w:val="22"/>
          <w:szCs w:val="22"/>
        </w:rPr>
        <w:t> </w:t>
      </w:r>
      <w:r w:rsidR="002003F5" w:rsidRPr="00877630">
        <w:rPr>
          <w:color w:val="000000" w:themeColor="text1"/>
          <w:sz w:val="22"/>
          <w:szCs w:val="22"/>
        </w:rPr>
        <w:t>szczególnych rozwiązaniach w zakresie przeciwdziałania wspieraniu agresji na Ukrainę oraz służących ochronie bezpieczeństwa narodowego</w:t>
      </w:r>
      <w:r w:rsidRPr="00877630">
        <w:rPr>
          <w:color w:val="000000" w:themeColor="text1"/>
          <w:sz w:val="22"/>
          <w:szCs w:val="22"/>
        </w:rPr>
        <w:t xml:space="preserve"> </w:t>
      </w:r>
      <w:r w:rsidR="002003F5" w:rsidRPr="00877630">
        <w:rPr>
          <w:color w:val="000000" w:themeColor="text1"/>
          <w:sz w:val="22"/>
          <w:szCs w:val="22"/>
        </w:rPr>
        <w:t>(</w:t>
      </w:r>
      <w:r w:rsidR="003268D6" w:rsidRPr="00877630">
        <w:rPr>
          <w:color w:val="000000" w:themeColor="text1"/>
          <w:sz w:val="22"/>
          <w:szCs w:val="22"/>
        </w:rPr>
        <w:t xml:space="preserve">tj. </w:t>
      </w:r>
      <w:r w:rsidR="002003F5" w:rsidRPr="00877630">
        <w:rPr>
          <w:color w:val="000000" w:themeColor="text1"/>
          <w:sz w:val="22"/>
          <w:szCs w:val="22"/>
        </w:rPr>
        <w:t>Dz. U. z 202</w:t>
      </w:r>
      <w:r w:rsidR="000C5170" w:rsidRPr="00877630">
        <w:rPr>
          <w:color w:val="000000" w:themeColor="text1"/>
          <w:sz w:val="22"/>
          <w:szCs w:val="22"/>
        </w:rPr>
        <w:t>5</w:t>
      </w:r>
      <w:r w:rsidR="004826F2" w:rsidRPr="00877630">
        <w:rPr>
          <w:color w:val="000000" w:themeColor="text1"/>
          <w:sz w:val="22"/>
          <w:szCs w:val="22"/>
        </w:rPr>
        <w:t xml:space="preserve"> </w:t>
      </w:r>
      <w:r w:rsidR="002003F5" w:rsidRPr="00877630">
        <w:rPr>
          <w:color w:val="000000" w:themeColor="text1"/>
          <w:sz w:val="22"/>
          <w:szCs w:val="22"/>
        </w:rPr>
        <w:t>r.</w:t>
      </w:r>
      <w:r w:rsidR="000C5170" w:rsidRPr="00877630">
        <w:rPr>
          <w:color w:val="000000" w:themeColor="text1"/>
          <w:sz w:val="22"/>
          <w:szCs w:val="22"/>
        </w:rPr>
        <w:t xml:space="preserve"> </w:t>
      </w:r>
      <w:r w:rsidR="003268D6" w:rsidRPr="00877630">
        <w:rPr>
          <w:color w:val="000000" w:themeColor="text1"/>
          <w:sz w:val="22"/>
          <w:szCs w:val="22"/>
        </w:rPr>
        <w:t>5</w:t>
      </w:r>
      <w:r w:rsidR="000C5170" w:rsidRPr="00877630">
        <w:rPr>
          <w:color w:val="000000" w:themeColor="text1"/>
          <w:sz w:val="22"/>
          <w:szCs w:val="22"/>
        </w:rPr>
        <w:t>14</w:t>
      </w:r>
      <w:r w:rsidR="002003F5" w:rsidRPr="00877630">
        <w:rPr>
          <w:color w:val="000000" w:themeColor="text1"/>
          <w:sz w:val="22"/>
          <w:szCs w:val="22"/>
        </w:rPr>
        <w:t>).</w:t>
      </w:r>
    </w:p>
    <w:p w14:paraId="1EAD8113" w14:textId="77777777" w:rsidR="00F95559" w:rsidRPr="004826F2" w:rsidRDefault="00F95559" w:rsidP="002003F5">
      <w:pPr>
        <w:spacing w:line="360" w:lineRule="auto"/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4819"/>
      </w:tblGrid>
      <w:tr w:rsidR="00D666B1" w:rsidRPr="004826F2" w14:paraId="7F5FAB39" w14:textId="77777777" w:rsidTr="007A0D6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7B4A" w14:textId="77777777" w:rsidR="00D666B1" w:rsidRPr="004826F2" w:rsidRDefault="00D666B1" w:rsidP="007A0D69">
            <w:pPr>
              <w:autoSpaceDE w:val="0"/>
              <w:jc w:val="center"/>
              <w:rPr>
                <w:iCs/>
                <w:sz w:val="22"/>
                <w:szCs w:val="22"/>
              </w:rPr>
            </w:pPr>
          </w:p>
          <w:p w14:paraId="2EAF8101" w14:textId="77777777" w:rsidR="00D666B1" w:rsidRPr="004826F2" w:rsidRDefault="00D666B1" w:rsidP="007A0D69">
            <w:pPr>
              <w:autoSpaceDE w:val="0"/>
              <w:jc w:val="center"/>
              <w:rPr>
                <w:iCs/>
                <w:sz w:val="22"/>
                <w:szCs w:val="22"/>
              </w:rPr>
            </w:pPr>
            <w:r w:rsidRPr="004826F2">
              <w:rPr>
                <w:iCs/>
                <w:sz w:val="22"/>
                <w:szCs w:val="22"/>
              </w:rPr>
              <w:t>Imię i nazwisko osoby/osób uprawnionych do reprezentowania*</w:t>
            </w:r>
          </w:p>
          <w:p w14:paraId="1DF4C2E8" w14:textId="77777777" w:rsidR="00D666B1" w:rsidRPr="004826F2" w:rsidRDefault="00D666B1" w:rsidP="007A0D69">
            <w:pPr>
              <w:autoSpaceDE w:val="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FE75" w14:textId="77777777" w:rsidR="00D666B1" w:rsidRPr="004826F2" w:rsidRDefault="00D666B1" w:rsidP="007A0D69">
            <w:pPr>
              <w:autoSpaceDE w:val="0"/>
              <w:rPr>
                <w:iCs/>
                <w:sz w:val="22"/>
                <w:szCs w:val="22"/>
              </w:rPr>
            </w:pPr>
          </w:p>
        </w:tc>
      </w:tr>
    </w:tbl>
    <w:p w14:paraId="1438B4A1" w14:textId="77777777" w:rsidR="00D666B1" w:rsidRPr="004826F2" w:rsidRDefault="00D666B1" w:rsidP="002003F5">
      <w:pPr>
        <w:suppressAutoHyphens w:val="0"/>
        <w:rPr>
          <w:sz w:val="22"/>
          <w:szCs w:val="22"/>
        </w:rPr>
      </w:pPr>
    </w:p>
    <w:p w14:paraId="5E762EF9" w14:textId="77777777" w:rsidR="002003F5" w:rsidRPr="004826F2" w:rsidRDefault="002003F5" w:rsidP="002003F5">
      <w:pPr>
        <w:rPr>
          <w:i/>
          <w:sz w:val="22"/>
          <w:szCs w:val="22"/>
          <w:u w:val="single"/>
        </w:rPr>
      </w:pPr>
    </w:p>
    <w:p w14:paraId="76F4DFEB" w14:textId="77777777" w:rsidR="002003F5" w:rsidRPr="004826F2" w:rsidRDefault="002003F5" w:rsidP="002003F5">
      <w:pPr>
        <w:rPr>
          <w:i/>
          <w:sz w:val="22"/>
          <w:szCs w:val="22"/>
          <w:u w:val="single"/>
        </w:rPr>
      </w:pPr>
      <w:r w:rsidRPr="004826F2">
        <w:rPr>
          <w:i/>
          <w:sz w:val="22"/>
          <w:szCs w:val="22"/>
          <w:u w:val="single"/>
        </w:rPr>
        <w:t>UWAGA!</w:t>
      </w:r>
    </w:p>
    <w:p w14:paraId="2B3F35EE" w14:textId="77777777" w:rsidR="002003F5" w:rsidRPr="004826F2" w:rsidRDefault="002003F5" w:rsidP="002003F5">
      <w:pPr>
        <w:spacing w:before="120" w:line="100" w:lineRule="atLeast"/>
        <w:ind w:left="360"/>
        <w:jc w:val="center"/>
        <w:rPr>
          <w:rFonts w:eastAsia="Calibri"/>
          <w:b/>
          <w:sz w:val="22"/>
          <w:szCs w:val="22"/>
          <w:lang w:eastAsia="en-US"/>
        </w:rPr>
      </w:pPr>
    </w:p>
    <w:p w14:paraId="3304B32B" w14:textId="77777777" w:rsidR="002003F5" w:rsidRPr="004826F2" w:rsidRDefault="004F45DD" w:rsidP="004F45DD">
      <w:pPr>
        <w:pStyle w:val="Akapitzlist"/>
        <w:numPr>
          <w:ilvl w:val="0"/>
          <w:numId w:val="3"/>
        </w:numPr>
        <w:contextualSpacing/>
        <w:jc w:val="both"/>
        <w:rPr>
          <w:i/>
          <w:sz w:val="22"/>
          <w:szCs w:val="22"/>
        </w:rPr>
      </w:pPr>
      <w:r w:rsidRPr="004826F2">
        <w:rPr>
          <w:rFonts w:eastAsia="Calibri"/>
          <w:i/>
          <w:sz w:val="22"/>
          <w:szCs w:val="22"/>
          <w:lang w:eastAsia="en-US"/>
        </w:rPr>
        <w:t>Oświadczenie powinno być podpisane elektronicznym kwalifikowanym podpisem lub elektronicznym podpisem zaufanym lub elektronicznym podpisem osobistym</w:t>
      </w:r>
      <w:r w:rsidRPr="004826F2">
        <w:rPr>
          <w:b/>
          <w:i/>
          <w:sz w:val="22"/>
          <w:szCs w:val="22"/>
        </w:rPr>
        <w:t>.</w:t>
      </w:r>
    </w:p>
    <w:p w14:paraId="565A4BF1" w14:textId="77777777" w:rsidR="002003F5" w:rsidRPr="004826F2" w:rsidRDefault="002003F5" w:rsidP="0056416A">
      <w:pPr>
        <w:pStyle w:val="Akapitzlist"/>
        <w:numPr>
          <w:ilvl w:val="0"/>
          <w:numId w:val="3"/>
        </w:numPr>
        <w:contextualSpacing/>
        <w:jc w:val="both"/>
        <w:rPr>
          <w:b/>
          <w:i/>
          <w:sz w:val="22"/>
          <w:szCs w:val="22"/>
        </w:rPr>
      </w:pPr>
      <w:r w:rsidRPr="004826F2">
        <w:rPr>
          <w:b/>
          <w:i/>
          <w:sz w:val="22"/>
          <w:szCs w:val="22"/>
        </w:rPr>
        <w:t>Zamawiający zaleca zapisanie dokumentu w formacie PDF</w:t>
      </w:r>
    </w:p>
    <w:p w14:paraId="612035CA" w14:textId="77777777" w:rsidR="002003F5" w:rsidRPr="004826F2" w:rsidRDefault="002003F5" w:rsidP="0056416A">
      <w:pPr>
        <w:pStyle w:val="Akapitzlist"/>
        <w:numPr>
          <w:ilvl w:val="0"/>
          <w:numId w:val="3"/>
        </w:numPr>
        <w:contextualSpacing/>
        <w:jc w:val="both"/>
        <w:rPr>
          <w:i/>
          <w:sz w:val="22"/>
          <w:szCs w:val="22"/>
        </w:rPr>
      </w:pPr>
      <w:r w:rsidRPr="004826F2">
        <w:rPr>
          <w:i/>
          <w:sz w:val="22"/>
          <w:szCs w:val="22"/>
        </w:rPr>
        <w:t xml:space="preserve">W przypadku </w:t>
      </w:r>
      <w:r w:rsidRPr="004826F2">
        <w:rPr>
          <w:b/>
          <w:i/>
          <w:sz w:val="22"/>
          <w:szCs w:val="22"/>
        </w:rPr>
        <w:t>wspólnego</w:t>
      </w:r>
      <w:r w:rsidRPr="004826F2">
        <w:rPr>
          <w:i/>
          <w:sz w:val="22"/>
          <w:szCs w:val="22"/>
        </w:rPr>
        <w:t xml:space="preserve"> ubiegania się o zamówienie przez wykonawców, oświadczenie, składa </w:t>
      </w:r>
      <w:r w:rsidRPr="004826F2">
        <w:rPr>
          <w:b/>
          <w:i/>
          <w:sz w:val="22"/>
          <w:szCs w:val="22"/>
        </w:rPr>
        <w:t>każdy z wykonawców</w:t>
      </w:r>
      <w:r w:rsidRPr="004826F2">
        <w:rPr>
          <w:i/>
          <w:sz w:val="22"/>
          <w:szCs w:val="22"/>
        </w:rPr>
        <w:t>.</w:t>
      </w:r>
    </w:p>
    <w:p w14:paraId="2BBC6D09" w14:textId="77777777" w:rsidR="002003F5" w:rsidRPr="004826F2" w:rsidRDefault="002003F5" w:rsidP="0056416A">
      <w:pPr>
        <w:pStyle w:val="Akapitzlist"/>
        <w:numPr>
          <w:ilvl w:val="0"/>
          <w:numId w:val="3"/>
        </w:numPr>
        <w:contextualSpacing/>
        <w:jc w:val="both"/>
        <w:rPr>
          <w:i/>
          <w:sz w:val="22"/>
          <w:szCs w:val="22"/>
        </w:rPr>
      </w:pPr>
      <w:r w:rsidRPr="004826F2">
        <w:rPr>
          <w:i/>
          <w:sz w:val="22"/>
          <w:szCs w:val="22"/>
        </w:rPr>
        <w:t xml:space="preserve">W przypadku </w:t>
      </w:r>
      <w:r w:rsidRPr="004826F2">
        <w:rPr>
          <w:b/>
          <w:i/>
          <w:sz w:val="22"/>
          <w:szCs w:val="22"/>
        </w:rPr>
        <w:t xml:space="preserve">polegania </w:t>
      </w:r>
      <w:r w:rsidRPr="004826F2">
        <w:rPr>
          <w:i/>
          <w:sz w:val="22"/>
          <w:szCs w:val="22"/>
        </w:rPr>
        <w:t>na zdolnościach lub sytuacji podmiotów udostępniających</w:t>
      </w:r>
      <w:r w:rsidRPr="004826F2">
        <w:rPr>
          <w:b/>
          <w:i/>
          <w:sz w:val="22"/>
          <w:szCs w:val="22"/>
        </w:rPr>
        <w:t xml:space="preserve"> zasoby</w:t>
      </w:r>
      <w:r w:rsidRPr="004826F2">
        <w:rPr>
          <w:i/>
          <w:sz w:val="22"/>
          <w:szCs w:val="22"/>
        </w:rPr>
        <w:t xml:space="preserve">, Wykonawca, przedstawia także </w:t>
      </w:r>
      <w:r w:rsidRPr="004826F2">
        <w:rPr>
          <w:b/>
          <w:i/>
          <w:sz w:val="22"/>
          <w:szCs w:val="22"/>
        </w:rPr>
        <w:t>oświadczenie podmiotu udostępniającego</w:t>
      </w:r>
      <w:r w:rsidRPr="004826F2">
        <w:rPr>
          <w:i/>
          <w:sz w:val="22"/>
          <w:szCs w:val="22"/>
        </w:rPr>
        <w:t xml:space="preserve"> zasoby.</w:t>
      </w:r>
    </w:p>
    <w:p w14:paraId="76AFC643" w14:textId="77777777" w:rsidR="002003F5" w:rsidRPr="004826F2" w:rsidRDefault="002003F5" w:rsidP="0056416A">
      <w:pPr>
        <w:pStyle w:val="Akapitzlist"/>
        <w:numPr>
          <w:ilvl w:val="0"/>
          <w:numId w:val="3"/>
        </w:numPr>
        <w:contextualSpacing/>
        <w:jc w:val="both"/>
        <w:rPr>
          <w:i/>
          <w:sz w:val="22"/>
          <w:szCs w:val="22"/>
        </w:rPr>
      </w:pPr>
      <w:r w:rsidRPr="004826F2">
        <w:rPr>
          <w:i/>
          <w:sz w:val="22"/>
          <w:szCs w:val="22"/>
        </w:rPr>
        <w:t>Wszystkie informacje podane w poniższych oświadczeniach są aktualne i zgodne z prawdą oraz zostały przedstawione z pełną świadomością konsekwencji wprowadzenia zamawiającego w błąd przy przedstawianiu informacji.</w:t>
      </w:r>
    </w:p>
    <w:p w14:paraId="5055E9EE" w14:textId="77777777" w:rsidR="002003F5" w:rsidRPr="004826F2" w:rsidRDefault="002003F5" w:rsidP="002003F5">
      <w:pPr>
        <w:rPr>
          <w:sz w:val="22"/>
          <w:szCs w:val="22"/>
        </w:rPr>
      </w:pPr>
    </w:p>
    <w:p w14:paraId="0AFC3764" w14:textId="77777777" w:rsidR="002003F5" w:rsidRPr="004826F2" w:rsidRDefault="002003F5" w:rsidP="002003F5">
      <w:pPr>
        <w:jc w:val="both"/>
        <w:rPr>
          <w:i/>
          <w:sz w:val="22"/>
          <w:szCs w:val="22"/>
        </w:rPr>
      </w:pPr>
    </w:p>
    <w:p w14:paraId="08E5A856" w14:textId="77777777" w:rsidR="002003F5" w:rsidRPr="004826F2" w:rsidRDefault="002003F5" w:rsidP="00AE2502">
      <w:pPr>
        <w:tabs>
          <w:tab w:val="right" w:pos="8815"/>
        </w:tabs>
        <w:spacing w:line="360" w:lineRule="auto"/>
        <w:ind w:firstLine="6"/>
        <w:jc w:val="both"/>
        <w:rPr>
          <w:sz w:val="22"/>
          <w:szCs w:val="22"/>
        </w:rPr>
      </w:pPr>
    </w:p>
    <w:p w14:paraId="1FE0183A" w14:textId="77777777" w:rsidR="00E63358" w:rsidRPr="008E2A91" w:rsidRDefault="00E63358" w:rsidP="00556DF5">
      <w:pPr>
        <w:tabs>
          <w:tab w:val="right" w:pos="881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E63358" w:rsidRPr="008E2A91" w:rsidSect="00312E46">
      <w:headerReference w:type="default" r:id="rId10"/>
      <w:footerReference w:type="default" r:id="rId11"/>
      <w:headerReference w:type="first" r:id="rId12"/>
      <w:pgSz w:w="11906" w:h="16838"/>
      <w:pgMar w:top="909" w:right="1106" w:bottom="624" w:left="1418" w:header="567" w:footer="709" w:gutter="567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47F23" w14:textId="77777777" w:rsidR="003D70E6" w:rsidRDefault="003D70E6">
      <w:r>
        <w:separator/>
      </w:r>
    </w:p>
  </w:endnote>
  <w:endnote w:type="continuationSeparator" w:id="0">
    <w:p w14:paraId="05D25354" w14:textId="77777777" w:rsidR="003D70E6" w:rsidRDefault="003D7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charset w:val="EE"/>
    <w:family w:val="swiss"/>
    <w:pitch w:val="variable"/>
    <w:sig w:usb0="00000287" w:usb1="00000000" w:usb2="00000000" w:usb3="00000000" w:csb0="0000009F" w:csb1="00000000"/>
  </w:font>
  <w:font w:name="OpenSymbol">
    <w:panose1 w:val="05010000000000000000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nQuanYi Zen Hei">
    <w:altName w:val="Arial Unicode MS"/>
    <w:charset w:val="80"/>
    <w:family w:val="auto"/>
    <w:pitch w:val="variable"/>
  </w:font>
  <w:font w:name="Lohit Hindi">
    <w:altName w:val="Arial Unicode MS"/>
    <w:charset w:val="80"/>
    <w:family w:val="auto"/>
    <w:pitch w:val="variable"/>
  </w:font>
  <w:font w:name="MyriadPro-Regular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4334377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204948AB" w14:textId="77777777" w:rsidR="00821A3F" w:rsidRDefault="00297CC9" w:rsidP="00297CC9">
            <w:pPr>
              <w:pStyle w:val="Stopka"/>
              <w:jc w:val="right"/>
            </w:pPr>
            <w:r>
              <w:rPr>
                <w:lang w:val="pl-PL"/>
              </w:rPr>
              <w:t xml:space="preserve">Str.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AD7F25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rPr>
                <w:lang w:val="pl-PL"/>
              </w:rPr>
              <w:t>/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AD7F25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642CA" w14:textId="77777777" w:rsidR="003D70E6" w:rsidRDefault="003D70E6">
      <w:r>
        <w:separator/>
      </w:r>
    </w:p>
  </w:footnote>
  <w:footnote w:type="continuationSeparator" w:id="0">
    <w:p w14:paraId="023244AB" w14:textId="77777777" w:rsidR="003D70E6" w:rsidRDefault="003D7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3D98A" w14:textId="77777777" w:rsidR="00556DF5" w:rsidRDefault="00556DF5" w:rsidP="000226D1">
    <w:pPr>
      <w:pStyle w:val="Nagwek"/>
      <w:rPr>
        <w:rFonts w:ascii="Arial" w:hAnsi="Arial" w:cs="Arial"/>
      </w:rPr>
    </w:pPr>
  </w:p>
  <w:p w14:paraId="6E2B82B0" w14:textId="77777777" w:rsidR="00556DF5" w:rsidRDefault="00556DF5" w:rsidP="000226D1">
    <w:pPr>
      <w:pStyle w:val="Nagwek"/>
      <w:rPr>
        <w:rFonts w:ascii="Arial" w:hAnsi="Arial" w:cs="Arial"/>
      </w:rPr>
    </w:pPr>
  </w:p>
  <w:p w14:paraId="6E27C45F" w14:textId="77777777" w:rsidR="00556DF5" w:rsidRDefault="00556DF5" w:rsidP="000226D1">
    <w:pPr>
      <w:pStyle w:val="Nagwek"/>
      <w:rPr>
        <w:rFonts w:ascii="Arial" w:hAnsi="Arial" w:cs="Arial"/>
      </w:rPr>
    </w:pPr>
  </w:p>
  <w:p w14:paraId="11892956" w14:textId="0A7F95B3" w:rsidR="00556DF5" w:rsidRPr="001046F5" w:rsidRDefault="00556DF5" w:rsidP="000226D1">
    <w:pPr>
      <w:pStyle w:val="Nagwek"/>
      <w:rPr>
        <w:rFonts w:ascii="Arial" w:hAnsi="Arial" w:cs="Arial"/>
        <w:color w:val="000000" w:themeColor="text1"/>
      </w:rPr>
    </w:pPr>
    <w:r>
      <w:rPr>
        <w:rFonts w:ascii="Arial" w:hAnsi="Arial" w:cs="Arial"/>
      </w:rPr>
      <w:t>O</w:t>
    </w:r>
    <w:r w:rsidRPr="001046F5">
      <w:rPr>
        <w:rFonts w:ascii="Arial" w:hAnsi="Arial" w:cs="Arial"/>
        <w:color w:val="000000" w:themeColor="text1"/>
      </w:rPr>
      <w:t>znaczenie sprawy: 0</w:t>
    </w:r>
    <w:r w:rsidR="00D5473E" w:rsidRPr="001046F5">
      <w:rPr>
        <w:rFonts w:ascii="Arial" w:hAnsi="Arial" w:cs="Arial"/>
        <w:color w:val="000000" w:themeColor="text1"/>
      </w:rPr>
      <w:t>0</w:t>
    </w:r>
    <w:r w:rsidR="001046F5" w:rsidRPr="001046F5">
      <w:rPr>
        <w:rFonts w:ascii="Arial" w:hAnsi="Arial" w:cs="Arial"/>
        <w:color w:val="000000" w:themeColor="text1"/>
      </w:rPr>
      <w:t>6</w:t>
    </w:r>
    <w:r w:rsidRPr="001046F5">
      <w:rPr>
        <w:rFonts w:ascii="Arial" w:hAnsi="Arial" w:cs="Arial"/>
        <w:color w:val="000000" w:themeColor="text1"/>
      </w:rPr>
      <w:t>/PTP/202</w:t>
    </w:r>
    <w:r w:rsidR="00D5473E" w:rsidRPr="001046F5">
      <w:rPr>
        <w:rFonts w:ascii="Arial" w:hAnsi="Arial" w:cs="Arial"/>
        <w:color w:val="000000" w:themeColor="text1"/>
      </w:rPr>
      <w:t>6</w:t>
    </w:r>
  </w:p>
  <w:p w14:paraId="44A3696B" w14:textId="3E17CD9D" w:rsidR="00821A3F" w:rsidRPr="00FF15CC" w:rsidRDefault="00821A3F" w:rsidP="000226D1">
    <w:pPr>
      <w:pStyle w:val="Nagwek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CDB1D" w14:textId="77777777" w:rsidR="000226D1" w:rsidRDefault="000226D1" w:rsidP="000226D1">
    <w:pPr>
      <w:pStyle w:val="Nagwek"/>
    </w:pPr>
    <w:r>
      <w:t>Oznaczenie sprawy:  003/PN/2020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208"/>
        </w:tabs>
        <w:ind w:left="640" w:hanging="432"/>
      </w:pPr>
      <w:rPr>
        <w:b/>
        <w:sz w:val="24"/>
        <w:szCs w:val="24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208"/>
        </w:tabs>
        <w:ind w:left="784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208"/>
        </w:tabs>
        <w:ind w:left="928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208"/>
        </w:tabs>
        <w:ind w:left="1072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208"/>
        </w:tabs>
        <w:ind w:left="1216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208"/>
        </w:tabs>
        <w:ind w:left="1360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208"/>
        </w:tabs>
        <w:ind w:left="1504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208"/>
        </w:tabs>
        <w:ind w:left="1648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208"/>
        </w:tabs>
        <w:ind w:left="1792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  <w:rPr>
        <w:shd w:val="clear" w:color="auto" w:fill="66FF99"/>
      </w:rPr>
    </w:lvl>
    <w:lvl w:ilvl="1">
      <w:start w:val="1"/>
      <w:numFmt w:val="lowerLetter"/>
      <w:lvlText w:val="%2)"/>
      <w:lvlJc w:val="left"/>
      <w:pPr>
        <w:tabs>
          <w:tab w:val="num" w:pos="1775"/>
        </w:tabs>
        <w:ind w:left="1775" w:hanging="360"/>
      </w:pPr>
    </w:lvl>
    <w:lvl w:ilvl="2">
      <w:start w:val="1"/>
      <w:numFmt w:val="lowerLetter"/>
      <w:lvlText w:val="%3)"/>
      <w:lvlJc w:val="left"/>
      <w:pPr>
        <w:tabs>
          <w:tab w:val="num" w:pos="709"/>
        </w:tabs>
        <w:ind w:left="2675" w:hanging="360"/>
      </w:pPr>
      <w:rPr>
        <w:color w:val="000000"/>
      </w:rPr>
    </w:lvl>
    <w:lvl w:ilvl="3">
      <w:start w:val="1"/>
      <w:numFmt w:val="decimal"/>
      <w:lvlText w:val="%4)"/>
      <w:lvlJc w:val="left"/>
      <w:pPr>
        <w:tabs>
          <w:tab w:val="num" w:pos="3215"/>
        </w:tabs>
        <w:ind w:left="3215" w:hanging="360"/>
      </w:pPr>
    </w:lvl>
    <w:lvl w:ilvl="4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b/>
        <w:caps/>
        <w:kern w:val="1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bCs/>
        <w:iCs/>
        <w:color w:val="00000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Arial" w:hint="default"/>
        <w:color w:val="000000"/>
        <w:sz w:val="22"/>
        <w:szCs w:val="22"/>
        <w:shd w:val="clear" w:color="auto" w:fill="FFFF0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eastAsia="Calibri" w:cs="Arial" w:hint="default"/>
        <w:color w:val="000000"/>
        <w:sz w:val="22"/>
        <w:szCs w:val="22"/>
        <w:shd w:val="clear" w:color="auto" w:fill="FFFF00"/>
      </w:rPr>
    </w:lvl>
    <w:lvl w:ilvl="2">
      <w:start w:val="1"/>
      <w:numFmt w:val="decimal"/>
      <w:lvlText w:val="%1.%2.%3."/>
      <w:lvlJc w:val="left"/>
      <w:pPr>
        <w:tabs>
          <w:tab w:val="num" w:pos="786"/>
        </w:tabs>
        <w:ind w:left="786" w:hanging="360"/>
      </w:pPr>
      <w:rPr>
        <w:rFonts w:eastAsia="Calibri" w:cs="Arial" w:hint="default"/>
        <w:color w:val="000000"/>
        <w:sz w:val="22"/>
        <w:szCs w:val="22"/>
        <w:shd w:val="clear" w:color="auto" w:fill="FFFF0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hint="default"/>
        <w:sz w:val="22"/>
        <w:szCs w:val="22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</w:abstractNum>
  <w:abstractNum w:abstractNumId="8" w15:restartNumberingAfterBreak="0">
    <w:nsid w:val="0000000A"/>
    <w:multiLevelType w:val="multilevel"/>
    <w:tmpl w:val="931AF6B4"/>
    <w:name w:val="WW8Num10"/>
    <w:lvl w:ilvl="0">
      <w:start w:val="16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20" w:hanging="66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  <w:lvl w:ilvl="2">
      <w:start w:val="2"/>
      <w:numFmt w:val="decimal"/>
      <w:lvlText w:val="%1.%2.%3."/>
      <w:lvlJc w:val="left"/>
      <w:pPr>
        <w:tabs>
          <w:tab w:val="num" w:pos="-284"/>
        </w:tabs>
        <w:ind w:left="862" w:hanging="72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EUAlbertina-Regular-Identity-H" w:hAnsi="Arial" w:cs="Arial"/>
        <w:bCs/>
        <w:iCs/>
        <w:color w:val="000000"/>
        <w:w w:val="101"/>
        <w:sz w:val="22"/>
        <w:szCs w:val="22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Arial" w:eastAsia="EUAlbertina-Regular-Identity-H" w:hAnsi="Arial" w:cs="Arial"/>
        <w:bCs/>
        <w:iCs/>
        <w:color w:val="000000"/>
        <w:w w:val="101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000000"/>
        <w:kern w:val="1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/>
        <w:i w:val="0"/>
        <w:color w:val="FF0000"/>
        <w:sz w:val="24"/>
        <w:szCs w:val="24"/>
        <w:shd w:val="clear" w:color="auto" w:fill="FFFF00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/>
        <w:i w:val="0"/>
        <w:color w:val="FF0000"/>
        <w:sz w:val="24"/>
        <w:szCs w:val="24"/>
        <w:shd w:val="clear" w:color="auto" w:fill="FFFF00"/>
      </w:r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/>
        <w:i w:val="0"/>
        <w:color w:val="FF0000"/>
        <w:sz w:val="24"/>
        <w:szCs w:val="24"/>
        <w:shd w:val="clear" w:color="auto" w:fill="FFFF0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Cs/>
        <w:iCs/>
        <w:color w:val="000000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rFonts w:eastAsia="EUAlbertina-Regular-Identity-H" w:hint="default"/>
        <w:b/>
        <w:bCs/>
        <w:i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  <w:rPr>
        <w:bCs/>
        <w:iCs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13" w15:restartNumberingAfterBreak="0">
    <w:nsid w:val="06AC378A"/>
    <w:multiLevelType w:val="multilevel"/>
    <w:tmpl w:val="4C0E4340"/>
    <w:name w:val="WW8Num1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0A1C10FC"/>
    <w:multiLevelType w:val="multilevel"/>
    <w:tmpl w:val="82E4DD14"/>
    <w:name w:val="WW8Num1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5" w15:restartNumberingAfterBreak="0">
    <w:nsid w:val="17665D37"/>
    <w:multiLevelType w:val="hybridMultilevel"/>
    <w:tmpl w:val="4784F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86EF9"/>
    <w:multiLevelType w:val="multilevel"/>
    <w:tmpl w:val="00000004"/>
    <w:name w:val="WW8Num10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b/>
        <w:caps/>
        <w:kern w:val="1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D691783"/>
    <w:multiLevelType w:val="multilevel"/>
    <w:tmpl w:val="6AFCA198"/>
    <w:name w:val="WW8Num42"/>
    <w:lvl w:ilvl="0">
      <w:start w:val="1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caps/>
        <w:kern w:val="1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81184115">
    <w:abstractNumId w:val="0"/>
  </w:num>
  <w:num w:numId="2" w16cid:durableId="1220557550">
    <w:abstractNumId w:val="3"/>
  </w:num>
  <w:num w:numId="3" w16cid:durableId="2100365186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E7F"/>
    <w:rsid w:val="000054D8"/>
    <w:rsid w:val="00016AEB"/>
    <w:rsid w:val="000226D1"/>
    <w:rsid w:val="000241AD"/>
    <w:rsid w:val="000263BA"/>
    <w:rsid w:val="00030B57"/>
    <w:rsid w:val="0006496E"/>
    <w:rsid w:val="00066630"/>
    <w:rsid w:val="00072265"/>
    <w:rsid w:val="00076FC0"/>
    <w:rsid w:val="000776F9"/>
    <w:rsid w:val="000778B2"/>
    <w:rsid w:val="00086697"/>
    <w:rsid w:val="000931B5"/>
    <w:rsid w:val="00095A9A"/>
    <w:rsid w:val="000A2698"/>
    <w:rsid w:val="000A3DFC"/>
    <w:rsid w:val="000A6E43"/>
    <w:rsid w:val="000B2158"/>
    <w:rsid w:val="000C2E23"/>
    <w:rsid w:val="000C5170"/>
    <w:rsid w:val="000D3CB3"/>
    <w:rsid w:val="000D655E"/>
    <w:rsid w:val="000E106E"/>
    <w:rsid w:val="000E227D"/>
    <w:rsid w:val="000E347D"/>
    <w:rsid w:val="000E7FD1"/>
    <w:rsid w:val="000F46C8"/>
    <w:rsid w:val="000F74D9"/>
    <w:rsid w:val="000F79EA"/>
    <w:rsid w:val="001000CB"/>
    <w:rsid w:val="001046F5"/>
    <w:rsid w:val="001070F9"/>
    <w:rsid w:val="0011144C"/>
    <w:rsid w:val="00111651"/>
    <w:rsid w:val="00112412"/>
    <w:rsid w:val="001137FC"/>
    <w:rsid w:val="00121202"/>
    <w:rsid w:val="00126340"/>
    <w:rsid w:val="00127943"/>
    <w:rsid w:val="00127B0C"/>
    <w:rsid w:val="001323D9"/>
    <w:rsid w:val="00134290"/>
    <w:rsid w:val="00135CF9"/>
    <w:rsid w:val="0014262C"/>
    <w:rsid w:val="00145D48"/>
    <w:rsid w:val="00150F29"/>
    <w:rsid w:val="001513B8"/>
    <w:rsid w:val="00156B63"/>
    <w:rsid w:val="00160D03"/>
    <w:rsid w:val="00166717"/>
    <w:rsid w:val="00166D59"/>
    <w:rsid w:val="00170A94"/>
    <w:rsid w:val="00180CA1"/>
    <w:rsid w:val="0018656A"/>
    <w:rsid w:val="00190AFD"/>
    <w:rsid w:val="00195CA8"/>
    <w:rsid w:val="00196456"/>
    <w:rsid w:val="001A63C4"/>
    <w:rsid w:val="001B329A"/>
    <w:rsid w:val="001B5554"/>
    <w:rsid w:val="001C00A7"/>
    <w:rsid w:val="001C1AF3"/>
    <w:rsid w:val="001D4870"/>
    <w:rsid w:val="001D5A58"/>
    <w:rsid w:val="001D66BE"/>
    <w:rsid w:val="001D7221"/>
    <w:rsid w:val="001E03EB"/>
    <w:rsid w:val="001E1371"/>
    <w:rsid w:val="001E13D2"/>
    <w:rsid w:val="001E3B47"/>
    <w:rsid w:val="001E3CA9"/>
    <w:rsid w:val="001E7119"/>
    <w:rsid w:val="001F04B9"/>
    <w:rsid w:val="001F2342"/>
    <w:rsid w:val="001F2B59"/>
    <w:rsid w:val="00200130"/>
    <w:rsid w:val="002003F5"/>
    <w:rsid w:val="0020592C"/>
    <w:rsid w:val="00205962"/>
    <w:rsid w:val="00213C93"/>
    <w:rsid w:val="0021774A"/>
    <w:rsid w:val="00220095"/>
    <w:rsid w:val="00225B43"/>
    <w:rsid w:val="0022783C"/>
    <w:rsid w:val="00231DD2"/>
    <w:rsid w:val="0023248C"/>
    <w:rsid w:val="0024650C"/>
    <w:rsid w:val="00246A42"/>
    <w:rsid w:val="00253CB2"/>
    <w:rsid w:val="002545E6"/>
    <w:rsid w:val="00263FAD"/>
    <w:rsid w:val="00264A71"/>
    <w:rsid w:val="00264D75"/>
    <w:rsid w:val="00274F95"/>
    <w:rsid w:val="002762BF"/>
    <w:rsid w:val="00277566"/>
    <w:rsid w:val="00285066"/>
    <w:rsid w:val="00293A43"/>
    <w:rsid w:val="00297CC9"/>
    <w:rsid w:val="002A31F7"/>
    <w:rsid w:val="002A76A5"/>
    <w:rsid w:val="002B0B2E"/>
    <w:rsid w:val="002B53A0"/>
    <w:rsid w:val="002B61B4"/>
    <w:rsid w:val="002C01DA"/>
    <w:rsid w:val="002C6A06"/>
    <w:rsid w:val="002D017A"/>
    <w:rsid w:val="002D3388"/>
    <w:rsid w:val="002E4A27"/>
    <w:rsid w:val="002E7B0B"/>
    <w:rsid w:val="002F15D4"/>
    <w:rsid w:val="003049E6"/>
    <w:rsid w:val="003052CB"/>
    <w:rsid w:val="003107BF"/>
    <w:rsid w:val="00312E46"/>
    <w:rsid w:val="00315443"/>
    <w:rsid w:val="003268D6"/>
    <w:rsid w:val="003304BA"/>
    <w:rsid w:val="0033060E"/>
    <w:rsid w:val="00334718"/>
    <w:rsid w:val="0033657A"/>
    <w:rsid w:val="00341903"/>
    <w:rsid w:val="0034773B"/>
    <w:rsid w:val="00350133"/>
    <w:rsid w:val="00357686"/>
    <w:rsid w:val="00362553"/>
    <w:rsid w:val="00363E42"/>
    <w:rsid w:val="00364BF6"/>
    <w:rsid w:val="00371EF9"/>
    <w:rsid w:val="00372B05"/>
    <w:rsid w:val="00374FF8"/>
    <w:rsid w:val="003773E7"/>
    <w:rsid w:val="00397E4B"/>
    <w:rsid w:val="00397E8E"/>
    <w:rsid w:val="003B5058"/>
    <w:rsid w:val="003B66D5"/>
    <w:rsid w:val="003B7808"/>
    <w:rsid w:val="003D1B82"/>
    <w:rsid w:val="003D3BCD"/>
    <w:rsid w:val="003D5EF0"/>
    <w:rsid w:val="003D70E6"/>
    <w:rsid w:val="003E2884"/>
    <w:rsid w:val="004007EE"/>
    <w:rsid w:val="00400DEC"/>
    <w:rsid w:val="00406955"/>
    <w:rsid w:val="00406DFF"/>
    <w:rsid w:val="00411090"/>
    <w:rsid w:val="00412C93"/>
    <w:rsid w:val="004138CA"/>
    <w:rsid w:val="00416CBD"/>
    <w:rsid w:val="00434E23"/>
    <w:rsid w:val="00436155"/>
    <w:rsid w:val="0044058D"/>
    <w:rsid w:val="00444285"/>
    <w:rsid w:val="00446E0B"/>
    <w:rsid w:val="00447A63"/>
    <w:rsid w:val="00454784"/>
    <w:rsid w:val="0046103B"/>
    <w:rsid w:val="004658DF"/>
    <w:rsid w:val="00465B33"/>
    <w:rsid w:val="00472C50"/>
    <w:rsid w:val="0047386C"/>
    <w:rsid w:val="0047487B"/>
    <w:rsid w:val="004826F2"/>
    <w:rsid w:val="00485CD3"/>
    <w:rsid w:val="004872B8"/>
    <w:rsid w:val="00490051"/>
    <w:rsid w:val="004A3372"/>
    <w:rsid w:val="004A3BC8"/>
    <w:rsid w:val="004A41CF"/>
    <w:rsid w:val="004A4295"/>
    <w:rsid w:val="004B3AD3"/>
    <w:rsid w:val="004B6C3D"/>
    <w:rsid w:val="004B7750"/>
    <w:rsid w:val="004C23F0"/>
    <w:rsid w:val="004D132B"/>
    <w:rsid w:val="004D267B"/>
    <w:rsid w:val="004E07F0"/>
    <w:rsid w:val="004E733C"/>
    <w:rsid w:val="004F45DD"/>
    <w:rsid w:val="004F4862"/>
    <w:rsid w:val="00502964"/>
    <w:rsid w:val="00505965"/>
    <w:rsid w:val="00513BEC"/>
    <w:rsid w:val="005224B6"/>
    <w:rsid w:val="00524AD4"/>
    <w:rsid w:val="00527044"/>
    <w:rsid w:val="00530686"/>
    <w:rsid w:val="00531B1F"/>
    <w:rsid w:val="005345BC"/>
    <w:rsid w:val="0055323C"/>
    <w:rsid w:val="00553B78"/>
    <w:rsid w:val="00555936"/>
    <w:rsid w:val="005564AC"/>
    <w:rsid w:val="00556DF5"/>
    <w:rsid w:val="0056416A"/>
    <w:rsid w:val="00573EE8"/>
    <w:rsid w:val="005A20EC"/>
    <w:rsid w:val="005A2F22"/>
    <w:rsid w:val="005A4857"/>
    <w:rsid w:val="005A7D34"/>
    <w:rsid w:val="005B70C9"/>
    <w:rsid w:val="005D01BD"/>
    <w:rsid w:val="005D09C4"/>
    <w:rsid w:val="005D541C"/>
    <w:rsid w:val="005E343A"/>
    <w:rsid w:val="005F6EE4"/>
    <w:rsid w:val="00603568"/>
    <w:rsid w:val="006040CB"/>
    <w:rsid w:val="00611614"/>
    <w:rsid w:val="00611DCD"/>
    <w:rsid w:val="00615C2A"/>
    <w:rsid w:val="0062198C"/>
    <w:rsid w:val="006231FC"/>
    <w:rsid w:val="00631D11"/>
    <w:rsid w:val="00636AA0"/>
    <w:rsid w:val="00637000"/>
    <w:rsid w:val="00637C0B"/>
    <w:rsid w:val="00644060"/>
    <w:rsid w:val="00644C10"/>
    <w:rsid w:val="00664B20"/>
    <w:rsid w:val="00666955"/>
    <w:rsid w:val="00667CF9"/>
    <w:rsid w:val="006702DE"/>
    <w:rsid w:val="00692841"/>
    <w:rsid w:val="0069370C"/>
    <w:rsid w:val="006976EB"/>
    <w:rsid w:val="00697BA6"/>
    <w:rsid w:val="006B0A5A"/>
    <w:rsid w:val="006B3449"/>
    <w:rsid w:val="006C39D3"/>
    <w:rsid w:val="006C4EFD"/>
    <w:rsid w:val="006D2BE6"/>
    <w:rsid w:val="006E14C2"/>
    <w:rsid w:val="006E43F9"/>
    <w:rsid w:val="006F1D19"/>
    <w:rsid w:val="006F2FB1"/>
    <w:rsid w:val="007060DB"/>
    <w:rsid w:val="00706415"/>
    <w:rsid w:val="00707215"/>
    <w:rsid w:val="0071310C"/>
    <w:rsid w:val="00713A0D"/>
    <w:rsid w:val="007148CB"/>
    <w:rsid w:val="00714AC7"/>
    <w:rsid w:val="00715444"/>
    <w:rsid w:val="00721BEA"/>
    <w:rsid w:val="007323FD"/>
    <w:rsid w:val="0073470E"/>
    <w:rsid w:val="007351FC"/>
    <w:rsid w:val="007405E1"/>
    <w:rsid w:val="0074452E"/>
    <w:rsid w:val="007448E7"/>
    <w:rsid w:val="00757920"/>
    <w:rsid w:val="00765615"/>
    <w:rsid w:val="0077329F"/>
    <w:rsid w:val="00774044"/>
    <w:rsid w:val="00774E9B"/>
    <w:rsid w:val="007762E4"/>
    <w:rsid w:val="0078306E"/>
    <w:rsid w:val="007854D9"/>
    <w:rsid w:val="007910A3"/>
    <w:rsid w:val="0079560C"/>
    <w:rsid w:val="007A0D69"/>
    <w:rsid w:val="007B2AE2"/>
    <w:rsid w:val="007C4B79"/>
    <w:rsid w:val="007C503B"/>
    <w:rsid w:val="007D5E58"/>
    <w:rsid w:val="007E06D8"/>
    <w:rsid w:val="007E4821"/>
    <w:rsid w:val="007E4C94"/>
    <w:rsid w:val="007F539A"/>
    <w:rsid w:val="007F7A36"/>
    <w:rsid w:val="007F7C13"/>
    <w:rsid w:val="00802321"/>
    <w:rsid w:val="00803AAE"/>
    <w:rsid w:val="00812308"/>
    <w:rsid w:val="0081282A"/>
    <w:rsid w:val="0082001B"/>
    <w:rsid w:val="0082030E"/>
    <w:rsid w:val="0082041C"/>
    <w:rsid w:val="00820BD4"/>
    <w:rsid w:val="00821A3F"/>
    <w:rsid w:val="008222A9"/>
    <w:rsid w:val="00837E7F"/>
    <w:rsid w:val="0084630B"/>
    <w:rsid w:val="0085043E"/>
    <w:rsid w:val="00851056"/>
    <w:rsid w:val="00852385"/>
    <w:rsid w:val="0085672B"/>
    <w:rsid w:val="0085697B"/>
    <w:rsid w:val="00856A77"/>
    <w:rsid w:val="008576F2"/>
    <w:rsid w:val="00861AAB"/>
    <w:rsid w:val="00867168"/>
    <w:rsid w:val="00874136"/>
    <w:rsid w:val="00877630"/>
    <w:rsid w:val="00881CC4"/>
    <w:rsid w:val="00887C22"/>
    <w:rsid w:val="00890DDA"/>
    <w:rsid w:val="00891AE9"/>
    <w:rsid w:val="008952C9"/>
    <w:rsid w:val="008A67AF"/>
    <w:rsid w:val="008A68B7"/>
    <w:rsid w:val="008B1A53"/>
    <w:rsid w:val="008B24B8"/>
    <w:rsid w:val="008C43EA"/>
    <w:rsid w:val="008C6B6C"/>
    <w:rsid w:val="008D14F3"/>
    <w:rsid w:val="008D7FFD"/>
    <w:rsid w:val="008E083B"/>
    <w:rsid w:val="008E2A91"/>
    <w:rsid w:val="008F19A5"/>
    <w:rsid w:val="008F6CD9"/>
    <w:rsid w:val="009027B6"/>
    <w:rsid w:val="00913EA7"/>
    <w:rsid w:val="00915678"/>
    <w:rsid w:val="0091634B"/>
    <w:rsid w:val="00923813"/>
    <w:rsid w:val="00926A3E"/>
    <w:rsid w:val="00934F44"/>
    <w:rsid w:val="0094163C"/>
    <w:rsid w:val="009461E5"/>
    <w:rsid w:val="00954761"/>
    <w:rsid w:val="00976672"/>
    <w:rsid w:val="00980432"/>
    <w:rsid w:val="0098281F"/>
    <w:rsid w:val="00983423"/>
    <w:rsid w:val="0098776C"/>
    <w:rsid w:val="0099056A"/>
    <w:rsid w:val="009A0643"/>
    <w:rsid w:val="009C575A"/>
    <w:rsid w:val="009C5F41"/>
    <w:rsid w:val="009C6295"/>
    <w:rsid w:val="009D3365"/>
    <w:rsid w:val="009E0664"/>
    <w:rsid w:val="009E607A"/>
    <w:rsid w:val="009E7B6B"/>
    <w:rsid w:val="009F27E0"/>
    <w:rsid w:val="009F3795"/>
    <w:rsid w:val="00A00A91"/>
    <w:rsid w:val="00A017DC"/>
    <w:rsid w:val="00A02293"/>
    <w:rsid w:val="00A040EF"/>
    <w:rsid w:val="00A0533B"/>
    <w:rsid w:val="00A11E4F"/>
    <w:rsid w:val="00A12A6C"/>
    <w:rsid w:val="00A17D24"/>
    <w:rsid w:val="00A25E76"/>
    <w:rsid w:val="00A336F5"/>
    <w:rsid w:val="00A454BF"/>
    <w:rsid w:val="00A56198"/>
    <w:rsid w:val="00A57322"/>
    <w:rsid w:val="00A625BB"/>
    <w:rsid w:val="00A6519F"/>
    <w:rsid w:val="00A67496"/>
    <w:rsid w:val="00A675B3"/>
    <w:rsid w:val="00A70FAB"/>
    <w:rsid w:val="00A77DF2"/>
    <w:rsid w:val="00A83866"/>
    <w:rsid w:val="00A85275"/>
    <w:rsid w:val="00A8587E"/>
    <w:rsid w:val="00A955C6"/>
    <w:rsid w:val="00A96A9E"/>
    <w:rsid w:val="00A97F2D"/>
    <w:rsid w:val="00AA07B6"/>
    <w:rsid w:val="00AA1624"/>
    <w:rsid w:val="00AA2266"/>
    <w:rsid w:val="00AA3B96"/>
    <w:rsid w:val="00AA507A"/>
    <w:rsid w:val="00AC156B"/>
    <w:rsid w:val="00AC4AD3"/>
    <w:rsid w:val="00AC4C06"/>
    <w:rsid w:val="00AC5E9F"/>
    <w:rsid w:val="00AC5F0A"/>
    <w:rsid w:val="00AD4E1A"/>
    <w:rsid w:val="00AD7F25"/>
    <w:rsid w:val="00AE229A"/>
    <w:rsid w:val="00AE2502"/>
    <w:rsid w:val="00AE4029"/>
    <w:rsid w:val="00AF0E14"/>
    <w:rsid w:val="00AF46A2"/>
    <w:rsid w:val="00AF7AB3"/>
    <w:rsid w:val="00B05CC5"/>
    <w:rsid w:val="00B0689D"/>
    <w:rsid w:val="00B23954"/>
    <w:rsid w:val="00B24498"/>
    <w:rsid w:val="00B3529E"/>
    <w:rsid w:val="00B37E93"/>
    <w:rsid w:val="00B5767C"/>
    <w:rsid w:val="00B7074D"/>
    <w:rsid w:val="00B87F12"/>
    <w:rsid w:val="00B91659"/>
    <w:rsid w:val="00B95D3D"/>
    <w:rsid w:val="00BA5870"/>
    <w:rsid w:val="00BB2D21"/>
    <w:rsid w:val="00BC0505"/>
    <w:rsid w:val="00BC2976"/>
    <w:rsid w:val="00BC55B2"/>
    <w:rsid w:val="00BC55BC"/>
    <w:rsid w:val="00BC5B59"/>
    <w:rsid w:val="00BC61DF"/>
    <w:rsid w:val="00BD4442"/>
    <w:rsid w:val="00BE6317"/>
    <w:rsid w:val="00C011FE"/>
    <w:rsid w:val="00C16976"/>
    <w:rsid w:val="00C22222"/>
    <w:rsid w:val="00C27219"/>
    <w:rsid w:val="00C27C35"/>
    <w:rsid w:val="00C40D8E"/>
    <w:rsid w:val="00C4141B"/>
    <w:rsid w:val="00C45A12"/>
    <w:rsid w:val="00C45BDC"/>
    <w:rsid w:val="00C5026D"/>
    <w:rsid w:val="00C576C9"/>
    <w:rsid w:val="00C61A1A"/>
    <w:rsid w:val="00C811D0"/>
    <w:rsid w:val="00C814CF"/>
    <w:rsid w:val="00C825F1"/>
    <w:rsid w:val="00C8705B"/>
    <w:rsid w:val="00C961FA"/>
    <w:rsid w:val="00C969C8"/>
    <w:rsid w:val="00CB19BC"/>
    <w:rsid w:val="00CB2397"/>
    <w:rsid w:val="00CB736A"/>
    <w:rsid w:val="00CC0EB9"/>
    <w:rsid w:val="00CD66BB"/>
    <w:rsid w:val="00CE2030"/>
    <w:rsid w:val="00CE2E18"/>
    <w:rsid w:val="00CE5267"/>
    <w:rsid w:val="00CF28CF"/>
    <w:rsid w:val="00CF2C78"/>
    <w:rsid w:val="00CF4704"/>
    <w:rsid w:val="00CF79E7"/>
    <w:rsid w:val="00D01A79"/>
    <w:rsid w:val="00D03A82"/>
    <w:rsid w:val="00D05B31"/>
    <w:rsid w:val="00D159E1"/>
    <w:rsid w:val="00D16C82"/>
    <w:rsid w:val="00D20FAE"/>
    <w:rsid w:val="00D337F4"/>
    <w:rsid w:val="00D3518D"/>
    <w:rsid w:val="00D35718"/>
    <w:rsid w:val="00D40D8A"/>
    <w:rsid w:val="00D42194"/>
    <w:rsid w:val="00D43DF9"/>
    <w:rsid w:val="00D46341"/>
    <w:rsid w:val="00D4634E"/>
    <w:rsid w:val="00D517E8"/>
    <w:rsid w:val="00D5473E"/>
    <w:rsid w:val="00D5546C"/>
    <w:rsid w:val="00D57A87"/>
    <w:rsid w:val="00D60774"/>
    <w:rsid w:val="00D610B6"/>
    <w:rsid w:val="00D666A5"/>
    <w:rsid w:val="00D666B1"/>
    <w:rsid w:val="00D66CBA"/>
    <w:rsid w:val="00D70ACC"/>
    <w:rsid w:val="00D749E2"/>
    <w:rsid w:val="00D77EA0"/>
    <w:rsid w:val="00D82B08"/>
    <w:rsid w:val="00D847A0"/>
    <w:rsid w:val="00D90483"/>
    <w:rsid w:val="00D94AA0"/>
    <w:rsid w:val="00D95B63"/>
    <w:rsid w:val="00DC2376"/>
    <w:rsid w:val="00DC439D"/>
    <w:rsid w:val="00DC4DD7"/>
    <w:rsid w:val="00DD0834"/>
    <w:rsid w:val="00DD38EE"/>
    <w:rsid w:val="00DD41DB"/>
    <w:rsid w:val="00DD73F4"/>
    <w:rsid w:val="00DE0105"/>
    <w:rsid w:val="00DE500E"/>
    <w:rsid w:val="00DF5AF0"/>
    <w:rsid w:val="00DF616D"/>
    <w:rsid w:val="00E01782"/>
    <w:rsid w:val="00E01CDE"/>
    <w:rsid w:val="00E07833"/>
    <w:rsid w:val="00E15A86"/>
    <w:rsid w:val="00E15D0F"/>
    <w:rsid w:val="00E20E07"/>
    <w:rsid w:val="00E2271F"/>
    <w:rsid w:val="00E26EA7"/>
    <w:rsid w:val="00E33BD1"/>
    <w:rsid w:val="00E3501D"/>
    <w:rsid w:val="00E37B33"/>
    <w:rsid w:val="00E41189"/>
    <w:rsid w:val="00E42437"/>
    <w:rsid w:val="00E44ACD"/>
    <w:rsid w:val="00E56106"/>
    <w:rsid w:val="00E61A09"/>
    <w:rsid w:val="00E63358"/>
    <w:rsid w:val="00E76656"/>
    <w:rsid w:val="00E77D32"/>
    <w:rsid w:val="00E9030A"/>
    <w:rsid w:val="00E92A06"/>
    <w:rsid w:val="00E94D20"/>
    <w:rsid w:val="00EA212E"/>
    <w:rsid w:val="00EA3005"/>
    <w:rsid w:val="00EC74D4"/>
    <w:rsid w:val="00ED63E7"/>
    <w:rsid w:val="00ED72BF"/>
    <w:rsid w:val="00EE0833"/>
    <w:rsid w:val="00EE13E6"/>
    <w:rsid w:val="00EE2D17"/>
    <w:rsid w:val="00EF0D6C"/>
    <w:rsid w:val="00EF2FF9"/>
    <w:rsid w:val="00EF547E"/>
    <w:rsid w:val="00EF61D0"/>
    <w:rsid w:val="00EF6912"/>
    <w:rsid w:val="00F008F0"/>
    <w:rsid w:val="00F0191F"/>
    <w:rsid w:val="00F019F8"/>
    <w:rsid w:val="00F028F9"/>
    <w:rsid w:val="00F0577B"/>
    <w:rsid w:val="00F10553"/>
    <w:rsid w:val="00F24224"/>
    <w:rsid w:val="00F25636"/>
    <w:rsid w:val="00F261C0"/>
    <w:rsid w:val="00F2755D"/>
    <w:rsid w:val="00F30FA8"/>
    <w:rsid w:val="00F31912"/>
    <w:rsid w:val="00F33DB9"/>
    <w:rsid w:val="00F37621"/>
    <w:rsid w:val="00F4158C"/>
    <w:rsid w:val="00F57EA4"/>
    <w:rsid w:val="00F6313E"/>
    <w:rsid w:val="00F86E45"/>
    <w:rsid w:val="00F87113"/>
    <w:rsid w:val="00F8719C"/>
    <w:rsid w:val="00F95559"/>
    <w:rsid w:val="00F973A6"/>
    <w:rsid w:val="00FB55FB"/>
    <w:rsid w:val="00FB61DB"/>
    <w:rsid w:val="00FB650E"/>
    <w:rsid w:val="00FC3D50"/>
    <w:rsid w:val="00FC51C0"/>
    <w:rsid w:val="00FD1488"/>
    <w:rsid w:val="00FD20F5"/>
    <w:rsid w:val="00FD4159"/>
    <w:rsid w:val="00FE4EC6"/>
    <w:rsid w:val="00FE5E8C"/>
    <w:rsid w:val="00FF15CC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5006BCD"/>
  <w15:docId w15:val="{66ED52A5-5912-45D1-B04D-83A8DA64F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1E4F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sz w:val="28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u w:val="single"/>
      <w:lang w:val="x-non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bCs/>
      <w:sz w:val="18"/>
      <w:szCs w:val="1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ind w:left="1416" w:firstLine="0"/>
      <w:jc w:val="both"/>
      <w:outlineLvl w:val="3"/>
    </w:pPr>
    <w:rPr>
      <w:rFonts w:ascii="Arial" w:hAnsi="Arial" w:cs="Arial"/>
      <w:b/>
      <w:bCs/>
      <w:i/>
      <w:iCs/>
      <w:sz w:val="26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0" w:firstLine="709"/>
      <w:jc w:val="both"/>
      <w:outlineLvl w:val="4"/>
    </w:pPr>
    <w:rPr>
      <w:rFonts w:ascii="Arial" w:hAnsi="Arial" w:cs="Arial"/>
      <w:b/>
      <w:bCs/>
      <w:sz w:val="22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rFonts w:ascii="Arial" w:hAnsi="Arial" w:cs="Arial"/>
      <w:b/>
      <w:bCs/>
      <w:sz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sz w:val="22"/>
      <w:u w:val="single"/>
      <w:lang w:val="x-none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0" w:firstLine="360"/>
      <w:jc w:val="both"/>
      <w:outlineLvl w:val="7"/>
    </w:pPr>
    <w:rPr>
      <w:rFonts w:ascii="Arial" w:hAnsi="Arial" w:cs="Arial"/>
      <w:sz w:val="22"/>
      <w:u w:val="single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b/>
      <w:i w:val="0"/>
      <w:sz w:val="22"/>
      <w:szCs w:val="22"/>
    </w:rPr>
  </w:style>
  <w:style w:type="character" w:customStyle="1" w:styleId="WW8Num3z0">
    <w:name w:val="WW8Num3z0"/>
    <w:rPr>
      <w:shd w:val="clear" w:color="auto" w:fill="66FF99"/>
    </w:rPr>
  </w:style>
  <w:style w:type="character" w:customStyle="1" w:styleId="WW8Num3z1">
    <w:name w:val="WW8Num3z1"/>
  </w:style>
  <w:style w:type="character" w:customStyle="1" w:styleId="WW8Num3z2">
    <w:name w:val="WW8Num3z2"/>
    <w:rPr>
      <w:color w:val="000000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caps/>
      <w:kern w:val="1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eastAsia="Calibri" w:cs="Times New Roman"/>
      <w:b/>
      <w:sz w:val="22"/>
      <w:szCs w:val="22"/>
    </w:rPr>
  </w:style>
  <w:style w:type="character" w:customStyle="1" w:styleId="WW8Num5z1">
    <w:name w:val="WW8Num5z1"/>
  </w:style>
  <w:style w:type="character" w:customStyle="1" w:styleId="WW8Num5z2">
    <w:name w:val="WW8Num5z2"/>
    <w:rPr>
      <w:bCs/>
      <w:iCs/>
      <w:color w:val="000000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eastAsia="Calibri" w:cs="Arial" w:hint="default"/>
      <w:color w:val="000000"/>
      <w:sz w:val="22"/>
      <w:szCs w:val="22"/>
      <w:shd w:val="clear" w:color="auto" w:fill="FFFF00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eastAsia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 w:hint="default"/>
      <w:color w:val="000000"/>
      <w:sz w:val="22"/>
      <w:szCs w:val="22"/>
    </w:rPr>
  </w:style>
  <w:style w:type="character" w:customStyle="1" w:styleId="WW8Num8z1">
    <w:name w:val="WW8Num8z1"/>
  </w:style>
  <w:style w:type="character" w:customStyle="1" w:styleId="WW8Num8z2">
    <w:name w:val="WW8Num8z2"/>
    <w:rPr>
      <w:color w:val="000000"/>
      <w:sz w:val="22"/>
      <w:szCs w:val="22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  <w:b/>
      <w:bCs/>
      <w:iCs/>
      <w:color w:val="000000"/>
      <w:sz w:val="22"/>
      <w:szCs w:val="22"/>
      <w:shd w:val="clear" w:color="auto" w:fill="FFFF00"/>
    </w:rPr>
  </w:style>
  <w:style w:type="character" w:customStyle="1" w:styleId="WW8Num10z0">
    <w:name w:val="WW8Num10z0"/>
    <w:rPr>
      <w:rFonts w:eastAsia="EUAlbertina-Regular-Identity-H" w:hint="default"/>
      <w:b/>
      <w:bCs/>
      <w:iCs/>
      <w:caps/>
      <w:color w:val="000000"/>
      <w:kern w:val="1"/>
      <w:sz w:val="22"/>
      <w:szCs w:val="22"/>
    </w:rPr>
  </w:style>
  <w:style w:type="character" w:customStyle="1" w:styleId="WW8Num11z0">
    <w:name w:val="WW8Num11z0"/>
    <w:rPr>
      <w:rFonts w:ascii="Arial" w:eastAsia="EUAlbertina-Regular-Identity-H" w:hAnsi="Arial" w:cs="Arial"/>
      <w:bCs/>
      <w:iCs/>
      <w:color w:val="000000"/>
      <w:w w:val="101"/>
      <w:sz w:val="22"/>
      <w:szCs w:val="22"/>
    </w:rPr>
  </w:style>
  <w:style w:type="character" w:customStyle="1" w:styleId="WW8Num11z2">
    <w:name w:val="WW8Num11z2"/>
    <w:rPr>
      <w:rFonts w:ascii="Times New Roman" w:hAnsi="Times New Roman" w:cs="Times New Roman" w:hint="default"/>
      <w:color w:val="000000"/>
      <w:kern w:val="1"/>
      <w:sz w:val="22"/>
      <w:szCs w:val="22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Calibri" w:hAnsi="Calibri" w:cs="Calibri" w:hint="default"/>
      <w:b/>
      <w:i w:val="0"/>
      <w:color w:val="FF0000"/>
      <w:sz w:val="24"/>
      <w:szCs w:val="24"/>
      <w:shd w:val="clear" w:color="auto" w:fill="FFFF00"/>
    </w:rPr>
  </w:style>
  <w:style w:type="character" w:customStyle="1" w:styleId="WW8Num12z3">
    <w:name w:val="WW8Num12z3"/>
    <w:rPr>
      <w:rFonts w:ascii="Symbol" w:hAnsi="Symbol" w:cs="Symbol" w:hint="default"/>
      <w:b w:val="0"/>
      <w:i w:val="0"/>
      <w:color w:val="auto"/>
      <w:sz w:val="24"/>
      <w:szCs w:val="24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bCs/>
      <w:iCs/>
      <w:color w:val="000000"/>
      <w:sz w:val="22"/>
      <w:szCs w:val="20"/>
    </w:rPr>
  </w:style>
  <w:style w:type="character" w:customStyle="1" w:styleId="WW8Num13z1">
    <w:name w:val="WW8Num13z1"/>
    <w:rPr>
      <w:b w:val="0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eastAsia="EUAlbertina-Regular-Identity-H" w:hint="default"/>
      <w:b/>
      <w:bCs/>
      <w:iCs/>
      <w:sz w:val="22"/>
      <w:szCs w:val="22"/>
    </w:rPr>
  </w:style>
  <w:style w:type="character" w:customStyle="1" w:styleId="WW8Num14z1">
    <w:name w:val="WW8Num14z1"/>
  </w:style>
  <w:style w:type="character" w:customStyle="1" w:styleId="WW8Num14z2">
    <w:name w:val="WW8Num14z2"/>
    <w:rPr>
      <w:bCs/>
      <w:iCs/>
      <w:color w:val="000000"/>
      <w:sz w:val="22"/>
      <w:szCs w:val="22"/>
    </w:rPr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6z1">
    <w:name w:val="WW8Num6z1"/>
  </w:style>
  <w:style w:type="character" w:customStyle="1" w:styleId="WW8Num6z2">
    <w:name w:val="WW8Num6z2"/>
    <w:rPr>
      <w:bCs/>
      <w:iCs/>
      <w:color w:val="00000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5z0">
    <w:name w:val="WW8Num15z0"/>
    <w:rPr>
      <w:bCs/>
      <w:iCs/>
      <w:color w:val="000000"/>
      <w:shd w:val="clear" w:color="auto" w:fill="FFFF0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b/>
      <w:bCs/>
      <w:color w:val="auto"/>
      <w:sz w:val="22"/>
      <w:szCs w:val="22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  <w:b/>
      <w:bCs/>
      <w:caps/>
      <w:kern w:val="1"/>
      <w:szCs w:val="22"/>
    </w:rPr>
  </w:style>
  <w:style w:type="character" w:customStyle="1" w:styleId="WW8Num17z3">
    <w:name w:val="WW8Num17z3"/>
    <w:rPr>
      <w:bCs/>
      <w:iCs/>
      <w:color w:val="000000"/>
      <w:sz w:val="22"/>
      <w:szCs w:val="22"/>
    </w:rPr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 w:hint="default"/>
      <w:sz w:val="22"/>
      <w:szCs w:val="2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New Roman" w:eastAsia="Times New Roman" w:hAnsi="Times New Roman" w:cs="Times New Roman" w:hint="default"/>
      <w:color w:val="000000"/>
      <w:sz w:val="22"/>
      <w:szCs w:val="22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cs="Arial" w:hint="default"/>
      <w:b/>
      <w:caps/>
      <w:kern w:val="1"/>
    </w:rPr>
  </w:style>
  <w:style w:type="character" w:customStyle="1" w:styleId="WW8Num21z0">
    <w:name w:val="WW8Num21z0"/>
    <w:rPr>
      <w:rFonts w:hint="default"/>
      <w:bCs/>
      <w:color w:val="000000"/>
      <w:sz w:val="22"/>
      <w:szCs w:val="22"/>
    </w:rPr>
  </w:style>
  <w:style w:type="character" w:customStyle="1" w:styleId="WW8Num21z1">
    <w:name w:val="WW8Num21z1"/>
    <w:rPr>
      <w:b/>
      <w:sz w:val="22"/>
      <w:szCs w:val="20"/>
    </w:rPr>
  </w:style>
  <w:style w:type="character" w:customStyle="1" w:styleId="WW8Num22z0">
    <w:name w:val="WW8Num22z0"/>
    <w:rPr>
      <w:rFonts w:hint="default"/>
      <w:color w:val="000000"/>
      <w:sz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Arial" w:hAnsi="Arial" w:cs="Arial"/>
      <w:sz w:val="22"/>
      <w:szCs w:val="22"/>
    </w:rPr>
  </w:style>
  <w:style w:type="character" w:customStyle="1" w:styleId="WW8Num25z0">
    <w:name w:val="WW8Num25z0"/>
  </w:style>
  <w:style w:type="character" w:customStyle="1" w:styleId="WW8Num26z0">
    <w:name w:val="WW8Num26z0"/>
    <w:rPr>
      <w:rFonts w:eastAsia="EUAlbertina-Regular-Identity-H"/>
      <w:bCs/>
      <w:iCs/>
      <w:sz w:val="22"/>
      <w:szCs w:val="22"/>
    </w:rPr>
  </w:style>
  <w:style w:type="character" w:customStyle="1" w:styleId="WW8Num27z0">
    <w:name w:val="WW8Num27z0"/>
    <w:rPr>
      <w:rFonts w:ascii="Arial" w:hAnsi="Arial" w:cs="Arial" w:hint="default"/>
      <w:bCs/>
      <w:color w:val="auto"/>
      <w:sz w:val="22"/>
      <w:szCs w:val="22"/>
    </w:rPr>
  </w:style>
  <w:style w:type="character" w:customStyle="1" w:styleId="WW8Num28z0">
    <w:name w:val="WW8Num28z0"/>
    <w:rPr>
      <w:rFonts w:eastAsia="EUAlbertina-Regular-Identity-H"/>
      <w:bCs/>
      <w:iCs/>
    </w:rPr>
  </w:style>
  <w:style w:type="character" w:customStyle="1" w:styleId="WW8Num29z0">
    <w:name w:val="WW8Num29z0"/>
    <w:rPr>
      <w:rFonts w:ascii="Times New Roman" w:hAnsi="Times New Roman" w:cs="Times New Roman" w:hint="default"/>
      <w:b/>
    </w:rPr>
  </w:style>
  <w:style w:type="character" w:customStyle="1" w:styleId="WW8Num30z0">
    <w:name w:val="WW8Num30z0"/>
    <w:rPr>
      <w:rFonts w:ascii="Arial" w:hAnsi="Arial" w:cs="Arial" w:hint="default"/>
      <w:b w:val="0"/>
      <w:i w:val="0"/>
      <w:color w:val="000000"/>
      <w:sz w:val="22"/>
      <w:szCs w:val="22"/>
    </w:rPr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EUAlbertina-Regular-Identity-H"/>
      <w:bCs/>
      <w:iCs/>
      <w:sz w:val="22"/>
      <w:szCs w:val="22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Symbol" w:eastAsia="Calibri" w:hAnsi="Symbol" w:cs="Symbol" w:hint="default"/>
      <w:iCs/>
      <w:color w:val="auto"/>
      <w:sz w:val="22"/>
      <w:szCs w:val="22"/>
    </w:rPr>
  </w:style>
  <w:style w:type="character" w:customStyle="1" w:styleId="WW8Num32z1">
    <w:name w:val="WW8Num32z1"/>
    <w:rPr>
      <w:rFonts w:ascii="Times New Roman" w:hAnsi="Times New Roman" w:cs="Courier New" w:hint="default"/>
      <w:iCs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2z3">
    <w:name w:val="WW8Num32z3"/>
    <w:rPr>
      <w:rFonts w:ascii="Symbol" w:hAnsi="Symbol" w:cs="Symbol" w:hint="default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eastAsia="EUAlbertina-Regular-Identity-H"/>
      <w:bCs/>
      <w:iCs/>
      <w:sz w:val="20"/>
      <w:szCs w:val="20"/>
    </w:rPr>
  </w:style>
  <w:style w:type="character" w:customStyle="1" w:styleId="WW8Num33z1">
    <w:name w:val="WW8Num33z1"/>
  </w:style>
  <w:style w:type="character" w:customStyle="1" w:styleId="WW8Num33z2">
    <w:name w:val="WW8Num33z2"/>
    <w:rPr>
      <w:rFonts w:ascii="Times New Roman" w:eastAsia="Times New Roman" w:hAnsi="Times New Roman" w:cs="Times New Roman" w:hint="default"/>
    </w:rPr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Times New Roman" w:eastAsia="Times New Roman" w:hAnsi="Times New Roman" w:cs="Times New Roman" w:hint="default"/>
      <w:b/>
      <w:color w:val="000000"/>
      <w:sz w:val="24"/>
      <w:szCs w:val="24"/>
    </w:rPr>
  </w:style>
  <w:style w:type="character" w:customStyle="1" w:styleId="WW8Num37z0">
    <w:name w:val="WW8Num37z0"/>
    <w:rPr>
      <w:rFonts w:ascii="Times New Roman" w:eastAsia="Times New Roman" w:hAnsi="Times New Roman" w:cs="Times New Roman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7z3">
    <w:name w:val="WW8Num37z3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Arial" w:hAnsi="Arial" w:cs="Arial" w:hint="default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Arial" w:hAnsi="Arial" w:cs="Arial"/>
      <w:sz w:val="22"/>
      <w:szCs w:val="22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 w:hint="default"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  <w:sz w:val="22"/>
      <w:szCs w:val="22"/>
      <w:shd w:val="clear" w:color="auto" w:fill="FFFF00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Arial" w:hAnsi="Arial" w:cs="Arial" w:hint="default"/>
      <w:sz w:val="22"/>
      <w:szCs w:val="22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  <w:rPr>
      <w:rFonts w:ascii="Times New Roman" w:eastAsia="Times New Roman" w:hAnsi="Times New Roman" w:cs="Times New Roman" w:hint="default"/>
      <w:w w:val="101"/>
      <w:sz w:val="22"/>
      <w:szCs w:val="22"/>
    </w:rPr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Symbol" w:hAnsi="Symbol" w:cs="Symbol" w:hint="default"/>
      <w:sz w:val="22"/>
      <w:szCs w:val="22"/>
    </w:rPr>
  </w:style>
  <w:style w:type="character" w:customStyle="1" w:styleId="WW8Num47z1">
    <w:name w:val="WW8Num47z1"/>
    <w:rPr>
      <w:rFonts w:ascii="Courier New" w:hAnsi="Courier New" w:cs="Times New Roman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8z0">
    <w:name w:val="WW8Num48z0"/>
    <w:rPr>
      <w:rFonts w:ascii="Symbol" w:hAnsi="Symbol" w:cs="Symbol" w:hint="default"/>
    </w:rPr>
  </w:style>
  <w:style w:type="character" w:customStyle="1" w:styleId="WW8Num48z1">
    <w:name w:val="WW8Num48z1"/>
    <w:rPr>
      <w:rFonts w:ascii="Courier New" w:hAnsi="Courier New" w:cs="Courier New" w:hint="default"/>
    </w:rPr>
  </w:style>
  <w:style w:type="character" w:customStyle="1" w:styleId="WW8Num48z2">
    <w:name w:val="WW8Num48z2"/>
    <w:rPr>
      <w:rFonts w:ascii="Wingdings" w:hAnsi="Wingdings" w:cs="Wingdings" w:hint="default"/>
    </w:rPr>
  </w:style>
  <w:style w:type="character" w:customStyle="1" w:styleId="WW8Num49z0">
    <w:name w:val="WW8Num49z0"/>
    <w:rPr>
      <w:rFonts w:hint="default"/>
    </w:rPr>
  </w:style>
  <w:style w:type="character" w:customStyle="1" w:styleId="WW8Num50z0">
    <w:name w:val="WW8Num50z0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Symbol" w:hAnsi="Symbol" w:cs="Symbol" w:hint="default"/>
    </w:rPr>
  </w:style>
  <w:style w:type="character" w:customStyle="1" w:styleId="WW8Num51z1">
    <w:name w:val="WW8Num51z1"/>
    <w:rPr>
      <w:rFonts w:ascii="Courier New" w:hAnsi="Courier New" w:cs="Courier New" w:hint="default"/>
    </w:rPr>
  </w:style>
  <w:style w:type="character" w:customStyle="1" w:styleId="WW8Num51z2">
    <w:name w:val="WW8Num51z2"/>
    <w:rPr>
      <w:rFonts w:ascii="Wingdings" w:hAnsi="Wingdings" w:cs="Wingdings" w:hint="default"/>
    </w:rPr>
  </w:style>
  <w:style w:type="character" w:customStyle="1" w:styleId="WW8Num52z0">
    <w:name w:val="WW8Num52z0"/>
    <w:rPr>
      <w:rFonts w:ascii="Symbol" w:hAnsi="Symbol" w:cs="Symbol" w:hint="default"/>
    </w:rPr>
  </w:style>
  <w:style w:type="character" w:customStyle="1" w:styleId="WW8Num52z1">
    <w:name w:val="WW8Num52z1"/>
    <w:rPr>
      <w:rFonts w:ascii="Courier New" w:hAnsi="Courier New" w:cs="Courier New" w:hint="default"/>
    </w:rPr>
  </w:style>
  <w:style w:type="character" w:customStyle="1" w:styleId="WW8Num52z2">
    <w:name w:val="WW8Num52z2"/>
    <w:rPr>
      <w:rFonts w:ascii="Wingdings" w:hAnsi="Wingdings" w:cs="Wingdings" w:hint="default"/>
    </w:rPr>
  </w:style>
  <w:style w:type="character" w:customStyle="1" w:styleId="WW8Num53z0">
    <w:name w:val="WW8Num53z0"/>
    <w:rPr>
      <w:b/>
      <w:sz w:val="22"/>
      <w:szCs w:val="22"/>
    </w:rPr>
  </w:style>
  <w:style w:type="character" w:customStyle="1" w:styleId="WW8Num53z1">
    <w:name w:val="WW8Num53z1"/>
    <w:rPr>
      <w:rFonts w:ascii="Symbol" w:hAnsi="Symbol" w:cs="Symbol" w:hint="default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eastAsia="Arial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Symbol" w:hAnsi="Symbol" w:cs="Symbol" w:hint="default"/>
    </w:rPr>
  </w:style>
  <w:style w:type="character" w:customStyle="1" w:styleId="WW8Num58z1">
    <w:name w:val="WW8Num58z1"/>
    <w:rPr>
      <w:rFonts w:ascii="Courier New" w:hAnsi="Courier New" w:cs="Courier New" w:hint="default"/>
    </w:rPr>
  </w:style>
  <w:style w:type="character" w:customStyle="1" w:styleId="WW8Num58z2">
    <w:name w:val="WW8Num58z2"/>
    <w:rPr>
      <w:rFonts w:ascii="Wingdings" w:hAnsi="Wingdings" w:cs="Wingdings" w:hint="default"/>
    </w:rPr>
  </w:style>
  <w:style w:type="character" w:customStyle="1" w:styleId="WW8Num59z0">
    <w:name w:val="WW8Num59z0"/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sz w:val="20"/>
      <w:szCs w:val="20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  <w:b w:val="0"/>
      <w:color w:val="000000"/>
      <w:u w:val="single"/>
    </w:rPr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</w:style>
  <w:style w:type="character" w:customStyle="1" w:styleId="WW8Num67z1">
    <w:name w:val="WW8Num67z1"/>
  </w:style>
  <w:style w:type="character" w:customStyle="1" w:styleId="WW8Num67z2">
    <w:name w:val="WW8Num67z2"/>
    <w:rPr>
      <w:rFonts w:ascii="Times New Roman" w:eastAsia="Times New Roman" w:hAnsi="Times New Roman" w:cs="Times New Roman" w:hint="default"/>
    </w:rPr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color w:val="auto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Domylnaczcionkaakapitu4">
    <w:name w:val="Domyślna czcionka akapitu4"/>
  </w:style>
  <w:style w:type="character" w:customStyle="1" w:styleId="WW8Num11z1">
    <w:name w:val="WW8Num11z1"/>
    <w:rPr>
      <w:rFonts w:hint="default"/>
    </w:rPr>
  </w:style>
  <w:style w:type="character" w:customStyle="1" w:styleId="WW8Num12z1">
    <w:name w:val="WW8Num12z1"/>
    <w:rPr>
      <w:rFonts w:ascii="Calibri" w:hAnsi="Calibri" w:cs="Calibri" w:hint="default"/>
      <w:b w:val="0"/>
      <w:i w:val="0"/>
      <w:sz w:val="24"/>
      <w:szCs w:val="24"/>
    </w:rPr>
  </w:style>
  <w:style w:type="character" w:customStyle="1" w:styleId="WW8Num12z2">
    <w:name w:val="WW8Num12z2"/>
  </w:style>
  <w:style w:type="character" w:customStyle="1" w:styleId="WW8Num16z1">
    <w:name w:val="WW8Num16z1"/>
  </w:style>
  <w:style w:type="character" w:customStyle="1" w:styleId="WW8Num17z1">
    <w:name w:val="WW8Num17z1"/>
    <w:rPr>
      <w:b w:val="0"/>
    </w:rPr>
  </w:style>
  <w:style w:type="character" w:customStyle="1" w:styleId="WW8Num17z2">
    <w:name w:val="WW8Num17z2"/>
    <w:rPr>
      <w:bCs/>
      <w:iCs/>
      <w:color w:val="00000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  <w:rPr>
      <w:bCs/>
      <w:iCs/>
      <w:color w:val="000000"/>
      <w:sz w:val="22"/>
      <w:szCs w:val="22"/>
    </w:rPr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2">
    <w:name w:val="WW8Num21z2"/>
  </w:style>
  <w:style w:type="character" w:customStyle="1" w:styleId="WW8Num21z3">
    <w:name w:val="WW8Num21z3"/>
    <w:rPr>
      <w:rFonts w:ascii="Arial" w:hAnsi="Arial" w:cs="Arial"/>
      <w:sz w:val="22"/>
      <w:szCs w:val="22"/>
    </w:rPr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2">
    <w:name w:val="WW8Num22z2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  <w:rPr>
      <w:b/>
      <w:bCs/>
      <w:iCs/>
      <w:color w:val="000000"/>
      <w:sz w:val="22"/>
      <w:szCs w:val="22"/>
    </w:rPr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1">
    <w:name w:val="WW8Num27z1"/>
    <w:rPr>
      <w:rFonts w:hint="default"/>
      <w:sz w:val="22"/>
    </w:rPr>
  </w:style>
  <w:style w:type="character" w:customStyle="1" w:styleId="WW8Num27z2">
    <w:name w:val="WW8Num27z2"/>
    <w:rPr>
      <w:rFonts w:ascii="Times New Roman" w:eastAsia="Times New Roman" w:hAnsi="Times New Roman" w:cs="Times New Roman" w:hint="default"/>
    </w:rPr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</w:style>
  <w:style w:type="character" w:customStyle="1" w:styleId="WW8Num30z2">
    <w:name w:val="WW8Num30z2"/>
    <w:rPr>
      <w:rFonts w:ascii="Wingdings" w:hAnsi="Wingdings" w:cs="Wingdings" w:hint="default"/>
      <w:b w:val="0"/>
      <w:i w:val="0"/>
      <w:sz w:val="22"/>
      <w:szCs w:val="22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Domylnaczcionkaakapitu3">
    <w:name w:val="Domyślna czcionka akapitu3"/>
  </w:style>
  <w:style w:type="character" w:customStyle="1" w:styleId="WW8Num22z1">
    <w:name w:val="WW8Num22z1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Domylnaczcionkaakapitu2">
    <w:name w:val="Domyślna czcionka akapitu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2z3">
    <w:name w:val="WW8Num22z3"/>
    <w:rPr>
      <w:rFonts w:ascii="Times New Roman" w:eastAsia="Times New Roman" w:hAnsi="Times New Roman" w:cs="Times New Roman"/>
      <w:bCs/>
      <w:iCs/>
      <w:color w:val="000000"/>
      <w:sz w:val="22"/>
      <w:szCs w:val="22"/>
    </w:rPr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Domylnaczcionkaakapitu1">
    <w:name w:val="Domyślna czcionka akapitu1"/>
  </w:style>
  <w:style w:type="character" w:customStyle="1" w:styleId="postbody1">
    <w:name w:val="postbody1"/>
    <w:rPr>
      <w:spacing w:val="270"/>
      <w:sz w:val="18"/>
      <w:szCs w:val="18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customStyle="1" w:styleId="WW8Num79z0">
    <w:name w:val="WW8Num79z0"/>
    <w:rPr>
      <w:b w:val="0"/>
    </w:rPr>
  </w:style>
  <w:style w:type="character" w:customStyle="1" w:styleId="Nagwek1Znak">
    <w:name w:val="Nagłówek 1 Znak"/>
    <w:rPr>
      <w:rFonts w:ascii="Arial" w:hAnsi="Arial" w:cs="Arial"/>
      <w:b/>
      <w:sz w:val="28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Arial" w:hAnsi="Arial" w:cs="Arial"/>
      <w:b/>
      <w:bCs/>
      <w:w w:val="150"/>
      <w:kern w:val="1"/>
      <w:sz w:val="24"/>
      <w:szCs w:val="24"/>
    </w:rPr>
  </w:style>
  <w:style w:type="character" w:customStyle="1" w:styleId="PodtytuZnak">
    <w:name w:val="Podtytuł Znak"/>
    <w:rPr>
      <w:b/>
      <w:bCs/>
      <w:sz w:val="24"/>
      <w:szCs w:val="24"/>
      <w:lang w:val="de-DE"/>
    </w:rPr>
  </w:style>
  <w:style w:type="character" w:customStyle="1" w:styleId="Teksttreci2">
    <w:name w:val="Tekst treści (2)_"/>
    <w:rPr>
      <w:rFonts w:ascii="Arial" w:eastAsia="Arial" w:hAnsi="Arial" w:cs="Arial"/>
      <w:sz w:val="24"/>
      <w:szCs w:val="24"/>
      <w:shd w:val="clear" w:color="auto" w:fill="FFFFFF"/>
    </w:rPr>
  </w:style>
  <w:style w:type="character" w:customStyle="1" w:styleId="Teksttreci">
    <w:name w:val="Tekst treści_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Teksttreci3">
    <w:name w:val="Tekst treści (3)_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TeksttreciKursywa">
    <w:name w:val="Tekst treści + Kursywa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pacing w:val="0"/>
      <w:sz w:val="17"/>
      <w:szCs w:val="17"/>
    </w:rPr>
  </w:style>
  <w:style w:type="character" w:customStyle="1" w:styleId="TeksttreciPogrubienie">
    <w:name w:val="Tekst treści + Pogrubienie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0"/>
      <w:sz w:val="17"/>
      <w:szCs w:val="17"/>
    </w:rPr>
  </w:style>
  <w:style w:type="character" w:customStyle="1" w:styleId="TeksttreciCenturyGothicKursywa">
    <w:name w:val="Tekst treści + Century Gothic;Kursywa"/>
    <w:rPr>
      <w:rFonts w:ascii="Century Gothic" w:eastAsia="Century Gothic" w:hAnsi="Century Gothic" w:cs="Century Gothic"/>
      <w:b w:val="0"/>
      <w:bCs w:val="0"/>
      <w:i/>
      <w:iCs/>
      <w:caps w:val="0"/>
      <w:smallCaps w:val="0"/>
      <w:strike w:val="0"/>
      <w:dstrike w:val="0"/>
      <w:spacing w:val="0"/>
      <w:w w:val="100"/>
      <w:sz w:val="17"/>
      <w:szCs w:val="17"/>
    </w:rPr>
  </w:style>
  <w:style w:type="character" w:customStyle="1" w:styleId="Nagwek10">
    <w:name w:val="Nagłówek #1_"/>
    <w:rPr>
      <w:rFonts w:ascii="Arial" w:eastAsia="Arial" w:hAnsi="Arial" w:cs="Arial"/>
      <w:sz w:val="24"/>
      <w:szCs w:val="24"/>
      <w:shd w:val="clear" w:color="auto" w:fill="FFFFFF"/>
    </w:rPr>
  </w:style>
  <w:style w:type="character" w:customStyle="1" w:styleId="Nagweklubstopka">
    <w:name w:val="Nagłówek lub stopka_"/>
    <w:rPr>
      <w:shd w:val="clear" w:color="auto" w:fill="FFFFFF"/>
    </w:rPr>
  </w:style>
  <w:style w:type="character" w:customStyle="1" w:styleId="NagweklubstopkaArial8pt">
    <w:name w:val="Nagłówek lub stopka + Arial;8 pt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pacing w:val="0"/>
      <w:sz w:val="16"/>
      <w:szCs w:val="16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review">
    <w:name w:val="review"/>
  </w:style>
  <w:style w:type="character" w:customStyle="1" w:styleId="FontStyle88">
    <w:name w:val="Font Style88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97">
    <w:name w:val="Font Style97"/>
    <w:rPr>
      <w:rFonts w:ascii="Arial" w:hAnsi="Arial" w:cs="Arial"/>
      <w:color w:val="000000"/>
      <w:sz w:val="16"/>
      <w:szCs w:val="16"/>
    </w:rPr>
  </w:style>
  <w:style w:type="character" w:customStyle="1" w:styleId="FontStyle105">
    <w:name w:val="Font Style105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92">
    <w:name w:val="Font Style92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00">
    <w:name w:val="Font Style100"/>
    <w:rPr>
      <w:rFonts w:ascii="Arial" w:hAnsi="Arial" w:cs="Arial"/>
      <w:b/>
      <w:bCs/>
      <w:smallCaps/>
      <w:color w:val="000000"/>
      <w:spacing w:val="-10"/>
      <w:sz w:val="30"/>
      <w:szCs w:val="30"/>
    </w:rPr>
  </w:style>
  <w:style w:type="character" w:customStyle="1" w:styleId="Nagwek7Znak">
    <w:name w:val="Nagłówek 7 Znak"/>
    <w:rPr>
      <w:rFonts w:ascii="Arial" w:hAnsi="Arial" w:cs="Arial"/>
      <w:b/>
      <w:bCs/>
      <w:sz w:val="22"/>
      <w:szCs w:val="24"/>
      <w:u w:val="single"/>
    </w:rPr>
  </w:style>
  <w:style w:type="character" w:customStyle="1" w:styleId="TekstpodstawowyZnak">
    <w:name w:val="Tekst podstawowy Znak"/>
    <w:rPr>
      <w:rFonts w:ascii="Arial" w:hAnsi="Arial" w:cs="Arial"/>
      <w:sz w:val="24"/>
      <w:szCs w:val="24"/>
    </w:rPr>
  </w:style>
  <w:style w:type="character" w:customStyle="1" w:styleId="Tekstpodstawowy2Znak">
    <w:name w:val="Tekst podstawowy 2 Znak"/>
    <w:rPr>
      <w:rFonts w:ascii="Arial" w:hAnsi="Arial" w:cs="Arial"/>
      <w:sz w:val="22"/>
      <w:szCs w:val="24"/>
    </w:rPr>
  </w:style>
  <w:style w:type="character" w:customStyle="1" w:styleId="Nagwek2Znak">
    <w:name w:val="Nagłówek 2 Znak"/>
    <w:rPr>
      <w:rFonts w:ascii="Arial" w:hAnsi="Arial" w:cs="Arial"/>
      <w:b/>
      <w:bCs/>
      <w:sz w:val="24"/>
      <w:szCs w:val="24"/>
      <w:u w:val="single"/>
    </w:rPr>
  </w:style>
  <w:style w:type="character" w:customStyle="1" w:styleId="Nagwek9Znak">
    <w:name w:val="Nagłówek 9 Znak"/>
    <w:rPr>
      <w:rFonts w:ascii="Arial" w:hAnsi="Arial" w:cs="Arial"/>
      <w:sz w:val="22"/>
      <w:szCs w:val="22"/>
    </w:rPr>
  </w:style>
  <w:style w:type="character" w:customStyle="1" w:styleId="Nagwek4Znak">
    <w:name w:val="Nagłówek 4 Znak"/>
    <w:rPr>
      <w:rFonts w:ascii="Arial" w:hAnsi="Arial" w:cs="Arial"/>
      <w:b/>
      <w:bCs/>
      <w:i/>
      <w:iCs/>
      <w:sz w:val="26"/>
      <w:szCs w:val="24"/>
    </w:rPr>
  </w:style>
  <w:style w:type="character" w:customStyle="1" w:styleId="Znakinumeracji">
    <w:name w:val="Znaki numeracji"/>
    <w:rPr>
      <w:b w:val="0"/>
      <w:bCs w:val="0"/>
      <w:u w:val="none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komentarzaZnak">
    <w:name w:val="Tekst komentarza Znak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1">
    <w:name w:val="Tekst podstawowy 2 Znak1"/>
    <w:rPr>
      <w:sz w:val="24"/>
      <w:szCs w:val="24"/>
    </w:rPr>
  </w:style>
  <w:style w:type="character" w:customStyle="1" w:styleId="AkapitzlistZnak">
    <w:name w:val="Akapit z listą Znak"/>
    <w:aliases w:val="CW_Lista Znak"/>
    <w:uiPriority w:val="34"/>
    <w:rPr>
      <w:sz w:val="24"/>
      <w:szCs w:val="24"/>
    </w:rPr>
  </w:style>
  <w:style w:type="character" w:customStyle="1" w:styleId="TekstprzypisudolnegoZnak">
    <w:name w:val="Tekst przypisu dolnego Znak"/>
    <w:rPr>
      <w:lang w:val="x-none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</w:style>
  <w:style w:type="character" w:customStyle="1" w:styleId="TematkomentarzaZnak">
    <w:name w:val="Temat komentarza Znak"/>
    <w:rPr>
      <w:b/>
      <w:bCs/>
    </w:rPr>
  </w:style>
  <w:style w:type="character" w:customStyle="1" w:styleId="Tekstpodstawowy2Znak2">
    <w:name w:val="Tekst podstawowy 2 Znak2"/>
    <w:rPr>
      <w:sz w:val="24"/>
      <w:szCs w:val="24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</w:style>
  <w:style w:type="character" w:customStyle="1" w:styleId="ListLabel2">
    <w:name w:val="ListLabel 2"/>
    <w:rPr>
      <w:b w:val="0"/>
      <w:color w:val="00000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lang w:val="x-none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szCs w:val="20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  <w:sz w:val="22"/>
      <w:lang w:val="x-none"/>
    </w:rPr>
  </w:style>
  <w:style w:type="paragraph" w:customStyle="1" w:styleId="Lista41">
    <w:name w:val="Lista 41"/>
    <w:basedOn w:val="Normalny"/>
    <w:pPr>
      <w:widowControl w:val="0"/>
      <w:spacing w:before="200" w:line="312" w:lineRule="auto"/>
      <w:ind w:left="1132" w:hanging="283"/>
      <w:jc w:val="both"/>
    </w:pPr>
    <w:rPr>
      <w:rFonts w:ascii="Arial" w:hAnsi="Arial" w:cs="Arial"/>
      <w:sz w:val="18"/>
      <w:szCs w:val="20"/>
    </w:rPr>
  </w:style>
  <w:style w:type="paragraph" w:styleId="Tekstpodstawowywcity">
    <w:name w:val="Body Text Indent"/>
    <w:basedOn w:val="Normalny"/>
    <w:pPr>
      <w:ind w:left="360" w:hanging="360"/>
      <w:jc w:val="both"/>
    </w:pPr>
    <w:rPr>
      <w:rFonts w:ascii="Arial" w:hAnsi="Arial" w:cs="Arial"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Tekstpodstawowywcity21">
    <w:name w:val="Tekst podstawowy wcięty 21"/>
    <w:basedOn w:val="Normalny"/>
    <w:pPr>
      <w:ind w:left="360"/>
      <w:jc w:val="both"/>
    </w:pPr>
    <w:rPr>
      <w:rFonts w:ascii="Arial" w:hAnsi="Arial" w:cs="Arial"/>
      <w:sz w:val="22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WW-Tekstpodstawowy2">
    <w:name w:val="WW-Tekst podstawowy 2"/>
    <w:basedOn w:val="Normalny"/>
    <w:pPr>
      <w:widowControl w:val="0"/>
      <w:overflowPunct w:val="0"/>
      <w:autoSpaceDE w:val="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rFonts w:ascii="Arial" w:hAnsi="Arial" w:cs="Arial"/>
      <w:szCs w:val="20"/>
    </w:rPr>
  </w:style>
  <w:style w:type="paragraph" w:customStyle="1" w:styleId="Tekstpodstawowywcity31">
    <w:name w:val="Tekst podstawowy wcięty 31"/>
    <w:basedOn w:val="Normalny"/>
    <w:pPr>
      <w:overflowPunct w:val="0"/>
      <w:autoSpaceDE w:val="0"/>
      <w:ind w:left="284" w:hanging="284"/>
      <w:jc w:val="both"/>
      <w:textAlignment w:val="baseline"/>
    </w:pPr>
    <w:rPr>
      <w:rFonts w:ascii="Arial" w:hAnsi="Arial" w:cs="Arial"/>
      <w:szCs w:val="20"/>
    </w:rPr>
  </w:style>
  <w:style w:type="paragraph" w:customStyle="1" w:styleId="Tekstpodstawowy32">
    <w:name w:val="Tekst podstawowy 32"/>
    <w:basedOn w:val="Normalny"/>
    <w:pPr>
      <w:spacing w:before="120" w:after="120"/>
      <w:jc w:val="both"/>
    </w:pPr>
    <w:rPr>
      <w:rFonts w:ascii="Arial" w:hAnsi="Arial" w:cs="Arial"/>
      <w:b/>
      <w:bCs/>
      <w:color w:val="000000"/>
      <w:sz w:val="22"/>
      <w:u w:val="single"/>
    </w:rPr>
  </w:style>
  <w:style w:type="paragraph" w:customStyle="1" w:styleId="Tekstpodstawowywcity32">
    <w:name w:val="Tekst podstawowy wcięty 32"/>
    <w:basedOn w:val="Normalny"/>
    <w:pPr>
      <w:ind w:left="360" w:hanging="360"/>
      <w:jc w:val="both"/>
    </w:pPr>
    <w:rPr>
      <w:rFonts w:ascii="Arial" w:hAnsi="Arial" w:cs="Arial"/>
      <w:color w:val="000000"/>
      <w:sz w:val="22"/>
    </w:rPr>
  </w:style>
  <w:style w:type="paragraph" w:styleId="Akapitzlist">
    <w:name w:val="List Paragraph"/>
    <w:aliases w:val="CW_Lista"/>
    <w:basedOn w:val="Normalny"/>
    <w:uiPriority w:val="34"/>
    <w:qFormat/>
    <w:pPr>
      <w:ind w:left="708"/>
    </w:pPr>
  </w:style>
  <w:style w:type="paragraph" w:styleId="NormalnyWeb">
    <w:name w:val="Normal (Web)"/>
    <w:basedOn w:val="Normalny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 w:cs="Arial"/>
      <w:b/>
      <w:bCs/>
      <w:w w:val="150"/>
      <w:kern w:val="1"/>
      <w:lang w:val="x-none"/>
    </w:rPr>
  </w:style>
  <w:style w:type="paragraph" w:styleId="Podtytu">
    <w:name w:val="Subtitle"/>
    <w:basedOn w:val="Normalny"/>
    <w:next w:val="Tekstpodstawowy"/>
    <w:qFormat/>
    <w:rPr>
      <w:b/>
      <w:bCs/>
      <w:lang w:val="de-DE"/>
    </w:rPr>
  </w:style>
  <w:style w:type="paragraph" w:customStyle="1" w:styleId="Teksttreci20">
    <w:name w:val="Tekst treści (2)"/>
    <w:basedOn w:val="Normalny"/>
    <w:pPr>
      <w:shd w:val="clear" w:color="auto" w:fill="FFFFFF"/>
      <w:spacing w:line="0" w:lineRule="atLeast"/>
    </w:pPr>
    <w:rPr>
      <w:rFonts w:ascii="Arial" w:eastAsia="Arial" w:hAnsi="Arial" w:cs="Arial"/>
      <w:lang w:val="x-none"/>
    </w:rPr>
  </w:style>
  <w:style w:type="paragraph" w:customStyle="1" w:styleId="Teksttreci0">
    <w:name w:val="Tekst treści"/>
    <w:basedOn w:val="Normalny"/>
    <w:pPr>
      <w:shd w:val="clear" w:color="auto" w:fill="FFFFFF"/>
      <w:spacing w:line="0" w:lineRule="atLeast"/>
      <w:ind w:hanging="180"/>
    </w:pPr>
    <w:rPr>
      <w:rFonts w:ascii="Arial" w:eastAsia="Arial" w:hAnsi="Arial" w:cs="Arial"/>
      <w:sz w:val="17"/>
      <w:szCs w:val="17"/>
      <w:lang w:val="x-none"/>
    </w:rPr>
  </w:style>
  <w:style w:type="paragraph" w:customStyle="1" w:styleId="Teksttreci30">
    <w:name w:val="Tekst treści (3)"/>
    <w:basedOn w:val="Normalny"/>
    <w:pPr>
      <w:shd w:val="clear" w:color="auto" w:fill="FFFFFF"/>
      <w:spacing w:line="0" w:lineRule="atLeast"/>
    </w:pPr>
    <w:rPr>
      <w:rFonts w:ascii="Arial" w:eastAsia="Arial" w:hAnsi="Arial" w:cs="Arial"/>
      <w:sz w:val="17"/>
      <w:szCs w:val="17"/>
      <w:lang w:val="x-none"/>
    </w:rPr>
  </w:style>
  <w:style w:type="paragraph" w:customStyle="1" w:styleId="Nagwek12">
    <w:name w:val="Nagłówek #1"/>
    <w:basedOn w:val="Normalny"/>
    <w:pPr>
      <w:shd w:val="clear" w:color="auto" w:fill="FFFFFF"/>
      <w:spacing w:after="60" w:line="0" w:lineRule="atLeast"/>
    </w:pPr>
    <w:rPr>
      <w:rFonts w:ascii="Arial" w:eastAsia="Arial" w:hAnsi="Arial" w:cs="Arial"/>
      <w:lang w:val="x-none"/>
    </w:rPr>
  </w:style>
  <w:style w:type="paragraph" w:customStyle="1" w:styleId="Nagweklubstopka0">
    <w:name w:val="Nagłówek lub stopka"/>
    <w:basedOn w:val="Normalny"/>
    <w:pPr>
      <w:shd w:val="clear" w:color="auto" w:fill="FFFFFF"/>
    </w:pPr>
    <w:rPr>
      <w:sz w:val="20"/>
      <w:szCs w:val="20"/>
      <w:lang w:val="x-none"/>
    </w:rPr>
  </w:style>
  <w:style w:type="paragraph" w:customStyle="1" w:styleId="WW-Domylnie">
    <w:name w:val="WW-Domyślnie"/>
    <w:pPr>
      <w:tabs>
        <w:tab w:val="left" w:pos="708"/>
      </w:tabs>
      <w:suppressAutoHyphens/>
      <w:spacing w:after="200" w:line="276" w:lineRule="auto"/>
    </w:pPr>
    <w:rPr>
      <w:rFonts w:ascii="Arial" w:eastAsia="WenQuanYi Zen Hei" w:hAnsi="Arial" w:cs="Lohit Hindi"/>
      <w:sz w:val="24"/>
      <w:szCs w:val="24"/>
      <w:lang w:eastAsia="hi-IN" w:bidi="hi-IN"/>
    </w:rPr>
  </w:style>
  <w:style w:type="paragraph" w:customStyle="1" w:styleId="Style50">
    <w:name w:val="Style50"/>
    <w:basedOn w:val="Normalny"/>
    <w:pPr>
      <w:widowControl w:val="0"/>
      <w:autoSpaceDE w:val="0"/>
      <w:spacing w:line="209" w:lineRule="exact"/>
    </w:pPr>
    <w:rPr>
      <w:rFonts w:ascii="Arial" w:hAnsi="Arial" w:cs="Arial"/>
    </w:rPr>
  </w:style>
  <w:style w:type="paragraph" w:customStyle="1" w:styleId="Style64">
    <w:name w:val="Style64"/>
    <w:basedOn w:val="Normalny"/>
    <w:pPr>
      <w:widowControl w:val="0"/>
      <w:autoSpaceDE w:val="0"/>
    </w:pPr>
    <w:rPr>
      <w:rFonts w:ascii="Arial" w:hAnsi="Arial" w:cs="Arial"/>
    </w:rPr>
  </w:style>
  <w:style w:type="paragraph" w:customStyle="1" w:styleId="Style66">
    <w:name w:val="Style66"/>
    <w:basedOn w:val="Normalny"/>
    <w:pPr>
      <w:widowControl w:val="0"/>
      <w:autoSpaceDE w:val="0"/>
      <w:spacing w:line="209" w:lineRule="exact"/>
    </w:pPr>
    <w:rPr>
      <w:rFonts w:ascii="Arial" w:hAnsi="Arial" w:cs="Arial"/>
    </w:rPr>
  </w:style>
  <w:style w:type="paragraph" w:customStyle="1" w:styleId="Style68">
    <w:name w:val="Style68"/>
    <w:basedOn w:val="Normalny"/>
    <w:pPr>
      <w:widowControl w:val="0"/>
      <w:autoSpaceDE w:val="0"/>
      <w:spacing w:line="209" w:lineRule="exact"/>
    </w:pPr>
    <w:rPr>
      <w:rFonts w:ascii="Arial" w:hAnsi="Arial" w:cs="Arial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Style9">
    <w:name w:val="Style9"/>
    <w:basedOn w:val="Normalny"/>
    <w:pPr>
      <w:widowControl w:val="0"/>
      <w:autoSpaceDE w:val="0"/>
    </w:pPr>
    <w:rPr>
      <w:rFonts w:ascii="Arial" w:hAnsi="Arial" w:cs="Arial"/>
    </w:rPr>
  </w:style>
  <w:style w:type="paragraph" w:customStyle="1" w:styleId="Zal-text">
    <w:name w:val="Zal-text"/>
    <w:basedOn w:val="Normalny"/>
    <w:pPr>
      <w:widowControl w:val="0"/>
      <w:tabs>
        <w:tab w:val="right" w:leader="dot" w:pos="8674"/>
      </w:tabs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" w:hAnsi="MyriadPro-Regular" w:cs="MyriadPro-Regular"/>
      <w:color w:val="000000"/>
      <w:sz w:val="22"/>
      <w:szCs w:val="22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podstawowy22">
    <w:name w:val="Tekst podstawowy 22"/>
    <w:basedOn w:val="Normalny"/>
    <w:pPr>
      <w:spacing w:after="120" w:line="480" w:lineRule="auto"/>
    </w:p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  <w:lang w:val="x-none"/>
    </w:rPr>
  </w:style>
  <w:style w:type="paragraph" w:customStyle="1" w:styleId="Tekstkomentarza2">
    <w:name w:val="Tekst komentarza2"/>
    <w:basedOn w:val="Normalny"/>
    <w:rPr>
      <w:sz w:val="20"/>
      <w:szCs w:val="20"/>
      <w:lang w:val="x-none"/>
    </w:r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customStyle="1" w:styleId="Tekstpodstawowy23">
    <w:name w:val="Tekst podstawowy 23"/>
    <w:basedOn w:val="Normalny"/>
    <w:pPr>
      <w:spacing w:after="120" w:line="480" w:lineRule="auto"/>
    </w:pPr>
  </w:style>
  <w:style w:type="character" w:styleId="Odwoaniedokomentarza">
    <w:name w:val="annotation reference"/>
    <w:uiPriority w:val="99"/>
    <w:semiHidden/>
    <w:unhideWhenUsed/>
    <w:rsid w:val="00364BF6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semiHidden/>
    <w:unhideWhenUsed/>
    <w:rsid w:val="00364BF6"/>
    <w:rPr>
      <w:sz w:val="20"/>
      <w:szCs w:val="20"/>
      <w:lang w:val="x-none"/>
    </w:rPr>
  </w:style>
  <w:style w:type="character" w:customStyle="1" w:styleId="TekstkomentarzaZnak2">
    <w:name w:val="Tekst komentarza Znak2"/>
    <w:link w:val="Tekstkomentarza"/>
    <w:uiPriority w:val="99"/>
    <w:semiHidden/>
    <w:rsid w:val="00364BF6"/>
    <w:rPr>
      <w:lang w:eastAsia="ar-SA"/>
    </w:rPr>
  </w:style>
  <w:style w:type="table" w:styleId="Tabela-Siatka">
    <w:name w:val="Table Grid"/>
    <w:basedOn w:val="Standardowy"/>
    <w:uiPriority w:val="59"/>
    <w:rsid w:val="00F871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0">
    <w:name w:val="tytuł"/>
    <w:basedOn w:val="Normalny"/>
    <w:next w:val="Normalny"/>
    <w:rsid w:val="002003F5"/>
    <w:pPr>
      <w:jc w:val="right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5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bGprNFpVZnpacFhqbjllekRuQWNOd2dLcTQ1MGNPa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+6pwvQL/fnhetitwc9eskhO2W3bqevK9qcQFiC2h0/Y=</DigestValue>
      </Reference>
      <Reference URI="#INFO">
        <DigestMethod Algorithm="http://www.w3.org/2001/04/xmlenc#sha256"/>
        <DigestValue>rtbCVs5MQ7tTMNxpfWEM4X3PseLxmhlCh+HlZQuFYuE=</DigestValue>
      </Reference>
    </SignedInfo>
    <SignatureValue>pSLt4fLOfpT4kZixdbvZIGlO9PXZoypx48evPk2U25se7UMjUM7qC02m8Bczu2RvLZThR90yewMjEUIZRZeQdg==</SignatureValue>
    <Object Id="INFO">
      <ArrayOfString xmlns:xsd="http://www.w3.org/2001/XMLSchema" xmlns:xsi="http://www.w3.org/2001/XMLSchema-instance" xmlns="">
        <string>0ljk4ZUfzZpXjn9ezDnAcNwgKq450cOh</string>
      </ArrayOfString>
    </Object>
  </Signature>
</WrappedLabelInfo>
</file>

<file path=customXml/itemProps1.xml><?xml version="1.0" encoding="utf-8"?>
<ds:datastoreItem xmlns:ds="http://schemas.openxmlformats.org/officeDocument/2006/customXml" ds:itemID="{36705024-A4E9-4FA1-81E2-C711382F422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0C1E308-CB19-4024-8939-8B883E84AF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323647-61B9-41C1-88AC-0A771E1AD8C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ZATWIERDZAM</vt:lpstr>
    </vt:vector>
  </TitlesOfParts>
  <Company>RON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ZATWIERDZAM</dc:title>
  <dc:creator>Uzytkownik</dc:creator>
  <cp:lastModifiedBy>Aneta Olsz</cp:lastModifiedBy>
  <cp:revision>9</cp:revision>
  <cp:lastPrinted>2025-11-06T12:56:00Z</cp:lastPrinted>
  <dcterms:created xsi:type="dcterms:W3CDTF">2025-08-18T08:39:00Z</dcterms:created>
  <dcterms:modified xsi:type="dcterms:W3CDTF">2026-05-05T10:30:00Z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9b25748e-d0af-4aa9-933d-7f1dd2c99587</vt:lpwstr>
  </property>
  <property fmtid="{D5CDD505-2E9C-101B-9397-08002B2CF9AE}" pid="3" name="bjSaver">
    <vt:lpwstr>Q0azpkuDC5accxH9IJNmOhnTmr2yOucg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