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B35D4" w14:textId="77777777" w:rsidR="00CA5DBE" w:rsidRPr="00453962" w:rsidRDefault="00CA5DBE" w:rsidP="00AE2613">
      <w:pPr>
        <w:pStyle w:val="Nagwek5"/>
        <w:spacing w:before="0" w:after="0" w:line="276" w:lineRule="auto"/>
        <w:jc w:val="right"/>
        <w:rPr>
          <w:rFonts w:asciiTheme="minorHAnsi" w:hAnsiTheme="minorHAnsi" w:cs="Arial"/>
          <w:i w:val="0"/>
          <w:iCs w:val="0"/>
          <w:color w:val="000000" w:themeColor="text1"/>
          <w:sz w:val="24"/>
          <w:szCs w:val="24"/>
        </w:rPr>
      </w:pPr>
      <w:r w:rsidRPr="00453962">
        <w:rPr>
          <w:rFonts w:asciiTheme="minorHAnsi" w:hAnsiTheme="minorHAnsi" w:cs="Arial"/>
          <w:i w:val="0"/>
          <w:color w:val="000000" w:themeColor="text1"/>
          <w:sz w:val="24"/>
          <w:szCs w:val="24"/>
        </w:rPr>
        <w:t xml:space="preserve">Załącznik nr 5 do SWZ – </w:t>
      </w:r>
      <w:r w:rsidRPr="00453962">
        <w:rPr>
          <w:rFonts w:asciiTheme="minorHAnsi" w:hAnsiTheme="minorHAnsi" w:cstheme="minorHAnsi"/>
          <w:i w:val="0"/>
          <w:iCs w:val="0"/>
          <w:color w:val="000000" w:themeColor="text1"/>
          <w:sz w:val="24"/>
          <w:szCs w:val="24"/>
        </w:rPr>
        <w:t>Wniosek o udostępnienie informacji poufnych</w:t>
      </w:r>
    </w:p>
    <w:p w14:paraId="4A1CEC84" w14:textId="77777777" w:rsidR="00CA5DBE" w:rsidRPr="00453962" w:rsidRDefault="00CA5DBE" w:rsidP="00AE2613">
      <w:pPr>
        <w:pStyle w:val="Nagwek5"/>
        <w:spacing w:before="0" w:after="0" w:line="276" w:lineRule="auto"/>
        <w:rPr>
          <w:rFonts w:asciiTheme="minorHAnsi" w:hAnsiTheme="minorHAnsi" w:cs="Arial"/>
          <w:b w:val="0"/>
          <w:bCs w:val="0"/>
          <w:i w:val="0"/>
          <w:iCs w:val="0"/>
          <w:color w:val="000000" w:themeColor="text1"/>
          <w:sz w:val="24"/>
          <w:szCs w:val="24"/>
        </w:rPr>
      </w:pPr>
    </w:p>
    <w:p w14:paraId="4F7DD3F0" w14:textId="77777777" w:rsidR="00CA5DBE" w:rsidRPr="00453962" w:rsidRDefault="00CA5DBE" w:rsidP="00AE2613">
      <w:pPr>
        <w:pStyle w:val="Nagwek5"/>
        <w:spacing w:before="0" w:after="0" w:line="276" w:lineRule="auto"/>
        <w:rPr>
          <w:rFonts w:asciiTheme="minorHAnsi" w:hAnsiTheme="minorHAnsi" w:cs="Arial"/>
          <w:b w:val="0"/>
          <w:bCs w:val="0"/>
          <w:i w:val="0"/>
          <w:iCs w:val="0"/>
          <w:color w:val="000000" w:themeColor="text1"/>
          <w:sz w:val="24"/>
          <w:szCs w:val="24"/>
        </w:rPr>
      </w:pPr>
    </w:p>
    <w:p w14:paraId="4A82A525" w14:textId="550085A8" w:rsidR="00CA5DBE" w:rsidRPr="00453962" w:rsidRDefault="00CA5DBE" w:rsidP="003515A2">
      <w:pPr>
        <w:tabs>
          <w:tab w:val="left" w:pos="1080"/>
        </w:tabs>
        <w:ind w:left="1077" w:hanging="1077"/>
        <w:rPr>
          <w:rFonts w:asciiTheme="minorHAnsi" w:hAnsiTheme="minorHAnsi"/>
          <w:b/>
          <w:color w:val="000000" w:themeColor="text1"/>
          <w:sz w:val="24"/>
          <w:szCs w:val="24"/>
        </w:rPr>
      </w:pPr>
      <w:r w:rsidRPr="00453962">
        <w:rPr>
          <w:rFonts w:asciiTheme="minorHAnsi" w:hAnsiTheme="minorHAnsi" w:cs="Arial"/>
          <w:color w:val="000000" w:themeColor="text1"/>
          <w:sz w:val="24"/>
          <w:szCs w:val="24"/>
        </w:rPr>
        <w:t>Dotyczy:</w:t>
      </w:r>
      <w:r w:rsidRPr="00453962">
        <w:rPr>
          <w:rFonts w:asciiTheme="minorHAnsi" w:hAnsiTheme="minorHAnsi" w:cs="Arial"/>
          <w:color w:val="000000" w:themeColor="text1"/>
          <w:sz w:val="24"/>
          <w:szCs w:val="24"/>
        </w:rPr>
        <w:tab/>
      </w:r>
      <w:r w:rsidRPr="00453962">
        <w:rPr>
          <w:rFonts w:asciiTheme="minorHAnsi" w:hAnsiTheme="minorHAnsi"/>
          <w:color w:val="000000" w:themeColor="text1"/>
          <w:sz w:val="24"/>
          <w:szCs w:val="24"/>
        </w:rPr>
        <w:t>Postępowania o udzielnie zamówienia publicznego prowadzonego w trybie przetargu nieograniczonego na</w:t>
      </w:r>
      <w:r w:rsidR="003515A2">
        <w:rPr>
          <w:rFonts w:asciiTheme="minorHAnsi" w:hAnsiTheme="minorHAnsi"/>
          <w:color w:val="000000" w:themeColor="text1"/>
          <w:sz w:val="24"/>
          <w:szCs w:val="24"/>
        </w:rPr>
        <w:t xml:space="preserve"> </w:t>
      </w:r>
      <w:r w:rsidR="003515A2" w:rsidRPr="003515A2">
        <w:rPr>
          <w:rFonts w:asciiTheme="minorHAnsi" w:hAnsiTheme="minorHAnsi"/>
          <w:b/>
          <w:color w:val="000000" w:themeColor="text1"/>
          <w:sz w:val="24"/>
          <w:szCs w:val="24"/>
        </w:rPr>
        <w:t>usługę usuwania awarii elektrycznych oraz wsparcia technicznego dla urządzeń zainstalowanych w Zakładzie Termicznego Przekształcania Odpadów w Krakowie</w:t>
      </w:r>
      <w:r w:rsidR="003515A2">
        <w:rPr>
          <w:rFonts w:asciiTheme="minorHAnsi" w:hAnsiTheme="minorHAnsi"/>
          <w:b/>
          <w:color w:val="000000" w:themeColor="text1"/>
          <w:sz w:val="24"/>
          <w:szCs w:val="24"/>
        </w:rPr>
        <w:t xml:space="preserve"> </w:t>
      </w:r>
      <w:r w:rsidR="003515A2" w:rsidRPr="003515A2">
        <w:rPr>
          <w:rFonts w:asciiTheme="minorHAnsi" w:hAnsiTheme="minorHAnsi"/>
          <w:b/>
          <w:color w:val="000000" w:themeColor="text1"/>
          <w:sz w:val="24"/>
          <w:szCs w:val="24"/>
        </w:rPr>
        <w:t>(OZP-271-PN-14/2026)</w:t>
      </w:r>
      <w:r w:rsidRPr="00453962">
        <w:rPr>
          <w:rFonts w:asciiTheme="minorHAnsi" w:hAnsiTheme="minorHAnsi"/>
          <w:b/>
          <w:color w:val="000000" w:themeColor="text1"/>
          <w:sz w:val="24"/>
          <w:szCs w:val="24"/>
        </w:rPr>
        <w:tab/>
      </w:r>
      <w:r w:rsidRPr="00453962">
        <w:rPr>
          <w:rFonts w:asciiTheme="minorHAnsi" w:hAnsiTheme="minorHAnsi"/>
          <w:b/>
          <w:color w:val="000000" w:themeColor="text1"/>
          <w:sz w:val="24"/>
          <w:szCs w:val="24"/>
        </w:rPr>
        <w:tab/>
      </w:r>
      <w:r w:rsidRPr="00453962">
        <w:rPr>
          <w:rFonts w:asciiTheme="minorHAnsi" w:hAnsiTheme="minorHAnsi"/>
          <w:b/>
          <w:color w:val="000000" w:themeColor="text1"/>
          <w:sz w:val="24"/>
          <w:szCs w:val="24"/>
        </w:rPr>
        <w:tab/>
      </w:r>
      <w:r w:rsidRPr="00453962">
        <w:rPr>
          <w:rFonts w:asciiTheme="minorHAnsi" w:hAnsiTheme="minorHAnsi"/>
          <w:b/>
          <w:color w:val="000000" w:themeColor="text1"/>
          <w:sz w:val="24"/>
          <w:szCs w:val="24"/>
        </w:rPr>
        <w:tab/>
      </w:r>
      <w:r w:rsidRPr="00453962">
        <w:rPr>
          <w:rFonts w:asciiTheme="minorHAnsi" w:hAnsiTheme="minorHAnsi"/>
          <w:b/>
          <w:color w:val="000000" w:themeColor="text1"/>
          <w:sz w:val="24"/>
          <w:szCs w:val="24"/>
        </w:rPr>
        <w:tab/>
      </w:r>
      <w:r w:rsidRPr="00453962">
        <w:rPr>
          <w:rFonts w:asciiTheme="minorHAnsi" w:hAnsiTheme="minorHAnsi"/>
          <w:b/>
          <w:color w:val="000000" w:themeColor="text1"/>
          <w:sz w:val="24"/>
          <w:szCs w:val="24"/>
        </w:rPr>
        <w:tab/>
      </w:r>
      <w:r w:rsidRPr="00453962">
        <w:rPr>
          <w:rFonts w:asciiTheme="minorHAnsi" w:hAnsiTheme="minorHAnsi"/>
          <w:b/>
          <w:color w:val="000000" w:themeColor="text1"/>
          <w:sz w:val="24"/>
          <w:szCs w:val="24"/>
        </w:rPr>
        <w:tab/>
      </w:r>
      <w:r w:rsidRPr="00453962">
        <w:rPr>
          <w:rFonts w:asciiTheme="minorHAnsi" w:hAnsiTheme="minorHAnsi"/>
          <w:b/>
          <w:color w:val="000000" w:themeColor="text1"/>
          <w:sz w:val="24"/>
          <w:szCs w:val="24"/>
        </w:rPr>
        <w:tab/>
      </w:r>
      <w:r w:rsidRPr="00453962">
        <w:rPr>
          <w:rFonts w:asciiTheme="minorHAnsi" w:hAnsiTheme="minorHAnsi"/>
          <w:b/>
          <w:color w:val="000000" w:themeColor="text1"/>
          <w:sz w:val="24"/>
          <w:szCs w:val="24"/>
        </w:rPr>
        <w:tab/>
      </w:r>
    </w:p>
    <w:p w14:paraId="5E4718A0" w14:textId="77777777" w:rsidR="00CA5DBE" w:rsidRPr="00453962" w:rsidRDefault="00CA5DBE" w:rsidP="00AE2613">
      <w:pPr>
        <w:pStyle w:val="Tytu1"/>
        <w:spacing w:before="0" w:after="0" w:line="276" w:lineRule="auto"/>
        <w:rPr>
          <w:rFonts w:asciiTheme="minorHAnsi" w:hAnsiTheme="minorHAnsi" w:cstheme="minorHAnsi"/>
          <w:color w:val="000000" w:themeColor="text1"/>
          <w:sz w:val="24"/>
          <w:szCs w:val="24"/>
          <w:lang w:val="pl-PL"/>
        </w:rPr>
      </w:pPr>
      <w:bookmarkStart w:id="0" w:name="OLE_LINK3"/>
      <w:bookmarkStart w:id="1" w:name="OLE_LINK4"/>
      <w:r w:rsidRPr="00453962">
        <w:rPr>
          <w:rFonts w:asciiTheme="minorHAnsi" w:hAnsiTheme="minorHAnsi" w:cstheme="minorHAnsi"/>
          <w:color w:val="000000" w:themeColor="text1"/>
          <w:sz w:val="24"/>
          <w:szCs w:val="24"/>
          <w:lang w:val="pl-PL"/>
        </w:rPr>
        <w:t>WNIOSEK O UDOSTĘPNIENIE DOKUMENTACJI TECHNICZNEJ</w:t>
      </w:r>
    </w:p>
    <w:bookmarkEnd w:id="0"/>
    <w:bookmarkEnd w:id="1"/>
    <w:p w14:paraId="68889793" w14:textId="77777777" w:rsidR="00CA5DBE" w:rsidRPr="00453962" w:rsidRDefault="00CA5DBE" w:rsidP="00AE2613">
      <w:pPr>
        <w:rPr>
          <w:rFonts w:asciiTheme="minorHAnsi" w:hAnsiTheme="minorHAnsi" w:cstheme="minorHAnsi"/>
          <w:color w:val="000000" w:themeColor="text1"/>
          <w:sz w:val="24"/>
          <w:szCs w:val="24"/>
        </w:rPr>
      </w:pPr>
    </w:p>
    <w:p w14:paraId="5B2BE05B" w14:textId="2C11DC05" w:rsidR="00CA5DBE" w:rsidRPr="00453962" w:rsidRDefault="00CA5DBE" w:rsidP="00AE2613">
      <w:pPr>
        <w:pStyle w:val="Akapitzlist"/>
        <w:numPr>
          <w:ilvl w:val="0"/>
          <w:numId w:val="83"/>
        </w:numPr>
        <w:spacing w:after="0"/>
        <w:ind w:left="284" w:hanging="284"/>
        <w:rPr>
          <w:rFonts w:asciiTheme="minorHAnsi" w:hAnsiTheme="minorHAnsi" w:cstheme="minorHAnsi"/>
          <w:color w:val="000000" w:themeColor="text1"/>
          <w:sz w:val="24"/>
          <w:szCs w:val="24"/>
        </w:rPr>
      </w:pPr>
      <w:r w:rsidRPr="00453962">
        <w:rPr>
          <w:rFonts w:asciiTheme="minorHAnsi" w:hAnsiTheme="minorHAnsi" w:cstheme="minorHAnsi"/>
          <w:color w:val="000000" w:themeColor="text1"/>
          <w:sz w:val="24"/>
          <w:szCs w:val="24"/>
        </w:rPr>
        <w:t>Nawiązując do ogłoszenia o zamówieniu w przedmiotowym postępowaniu oraz do zapisów pkt 3</w:t>
      </w:r>
      <w:r w:rsidR="00E80C91">
        <w:rPr>
          <w:rFonts w:asciiTheme="minorHAnsi" w:hAnsiTheme="minorHAnsi" w:cstheme="minorHAnsi"/>
          <w:color w:val="000000" w:themeColor="text1"/>
          <w:sz w:val="24"/>
          <w:szCs w:val="24"/>
        </w:rPr>
        <w:t>.8.</w:t>
      </w:r>
      <w:r w:rsidRPr="00453962">
        <w:rPr>
          <w:rFonts w:asciiTheme="minorHAnsi" w:hAnsiTheme="minorHAnsi" w:cstheme="minorHAnsi"/>
          <w:color w:val="000000" w:themeColor="text1"/>
          <w:sz w:val="24"/>
          <w:szCs w:val="24"/>
        </w:rPr>
        <w:t xml:space="preserve"> SWZ wnoszę o udostępnienie następującej dokumentacji technicznej:</w:t>
      </w:r>
    </w:p>
    <w:p w14:paraId="7DFA7EDA" w14:textId="40D9AD6D" w:rsidR="00CA5DBE" w:rsidRPr="00453962" w:rsidRDefault="00CA5DBE" w:rsidP="00AE2613">
      <w:pPr>
        <w:pStyle w:val="Akapitzlist"/>
        <w:numPr>
          <w:ilvl w:val="0"/>
          <w:numId w:val="100"/>
        </w:numPr>
        <w:spacing w:before="240" w:after="0"/>
        <w:ind w:left="992" w:hanging="357"/>
        <w:contextualSpacing w:val="0"/>
        <w:rPr>
          <w:rFonts w:asciiTheme="minorHAnsi" w:hAnsiTheme="minorHAnsi" w:cstheme="minorHAnsi"/>
          <w:color w:val="000000" w:themeColor="text1"/>
          <w:sz w:val="24"/>
          <w:szCs w:val="24"/>
        </w:rPr>
      </w:pPr>
      <w:r w:rsidRPr="00453962">
        <w:rPr>
          <w:rFonts w:asciiTheme="minorHAnsi" w:hAnsiTheme="minorHAnsi" w:cstheme="minorHAnsi"/>
          <w:color w:val="000000" w:themeColor="text1"/>
          <w:sz w:val="24"/>
          <w:szCs w:val="24"/>
        </w:rPr>
        <w:t>………………………………………</w:t>
      </w:r>
      <w:r w:rsidR="00E80C91">
        <w:rPr>
          <w:rFonts w:asciiTheme="minorHAnsi" w:hAnsiTheme="minorHAnsi" w:cstheme="minorHAnsi"/>
          <w:color w:val="000000" w:themeColor="text1"/>
          <w:sz w:val="24"/>
          <w:szCs w:val="24"/>
        </w:rPr>
        <w:t>…</w:t>
      </w:r>
    </w:p>
    <w:p w14:paraId="0DE15A8C" w14:textId="683FDE1C" w:rsidR="00CA5DBE" w:rsidRPr="00453962" w:rsidRDefault="00CA5DBE" w:rsidP="00AE2613">
      <w:pPr>
        <w:pStyle w:val="Akapitzlist"/>
        <w:numPr>
          <w:ilvl w:val="0"/>
          <w:numId w:val="100"/>
        </w:numPr>
        <w:spacing w:after="0"/>
        <w:ind w:left="993"/>
        <w:rPr>
          <w:rFonts w:asciiTheme="minorHAnsi" w:hAnsiTheme="minorHAnsi" w:cstheme="minorHAnsi"/>
          <w:color w:val="000000" w:themeColor="text1"/>
          <w:sz w:val="24"/>
          <w:szCs w:val="24"/>
        </w:rPr>
      </w:pPr>
      <w:r w:rsidRPr="00453962">
        <w:rPr>
          <w:rFonts w:asciiTheme="minorHAnsi" w:hAnsiTheme="minorHAnsi" w:cstheme="minorHAnsi"/>
          <w:color w:val="000000" w:themeColor="text1"/>
          <w:sz w:val="24"/>
          <w:szCs w:val="24"/>
        </w:rPr>
        <w:t>………………………………………</w:t>
      </w:r>
      <w:r w:rsidR="00E80C91">
        <w:rPr>
          <w:rFonts w:asciiTheme="minorHAnsi" w:hAnsiTheme="minorHAnsi" w:cstheme="minorHAnsi"/>
          <w:color w:val="000000" w:themeColor="text1"/>
          <w:sz w:val="24"/>
          <w:szCs w:val="24"/>
        </w:rPr>
        <w:t>…</w:t>
      </w:r>
    </w:p>
    <w:p w14:paraId="195B6F53" w14:textId="2D44AB15" w:rsidR="00CA5DBE" w:rsidRPr="00453962" w:rsidRDefault="00CA5DBE" w:rsidP="00AE2613">
      <w:pPr>
        <w:pStyle w:val="Akapitzlist"/>
        <w:numPr>
          <w:ilvl w:val="0"/>
          <w:numId w:val="100"/>
        </w:numPr>
        <w:spacing w:after="0"/>
        <w:ind w:left="993"/>
        <w:rPr>
          <w:rFonts w:asciiTheme="minorHAnsi" w:hAnsiTheme="minorHAnsi" w:cstheme="minorHAnsi"/>
          <w:color w:val="000000" w:themeColor="text1"/>
          <w:sz w:val="24"/>
          <w:szCs w:val="24"/>
        </w:rPr>
      </w:pPr>
      <w:r w:rsidRPr="00453962">
        <w:rPr>
          <w:rFonts w:asciiTheme="minorHAnsi" w:hAnsiTheme="minorHAnsi" w:cstheme="minorHAnsi"/>
          <w:color w:val="000000" w:themeColor="text1"/>
          <w:sz w:val="24"/>
          <w:szCs w:val="24"/>
        </w:rPr>
        <w:t>………………………………………</w:t>
      </w:r>
      <w:r w:rsidR="00E80C91">
        <w:rPr>
          <w:rFonts w:asciiTheme="minorHAnsi" w:hAnsiTheme="minorHAnsi" w:cstheme="minorHAnsi"/>
          <w:color w:val="000000" w:themeColor="text1"/>
          <w:sz w:val="24"/>
          <w:szCs w:val="24"/>
        </w:rPr>
        <w:t>…</w:t>
      </w:r>
    </w:p>
    <w:p w14:paraId="63CA7B0C" w14:textId="527D1243" w:rsidR="00CA5DBE" w:rsidRPr="00453962" w:rsidRDefault="00CA5DBE" w:rsidP="00AE2613">
      <w:pPr>
        <w:pStyle w:val="Akapitzlist"/>
        <w:numPr>
          <w:ilvl w:val="0"/>
          <w:numId w:val="100"/>
        </w:numPr>
        <w:spacing w:after="0"/>
        <w:ind w:left="993"/>
        <w:rPr>
          <w:rFonts w:asciiTheme="minorHAnsi" w:hAnsiTheme="minorHAnsi" w:cstheme="minorHAnsi"/>
          <w:color w:val="000000" w:themeColor="text1"/>
          <w:sz w:val="24"/>
          <w:szCs w:val="24"/>
        </w:rPr>
      </w:pPr>
      <w:r w:rsidRPr="00453962">
        <w:rPr>
          <w:rFonts w:asciiTheme="minorHAnsi" w:hAnsiTheme="minorHAnsi" w:cstheme="minorHAnsi"/>
          <w:color w:val="000000" w:themeColor="text1"/>
          <w:sz w:val="24"/>
          <w:szCs w:val="24"/>
        </w:rPr>
        <w:t>………………………………………</w:t>
      </w:r>
      <w:r w:rsidR="00E80C91">
        <w:rPr>
          <w:rFonts w:asciiTheme="minorHAnsi" w:hAnsiTheme="minorHAnsi" w:cstheme="minorHAnsi"/>
          <w:color w:val="000000" w:themeColor="text1"/>
          <w:sz w:val="24"/>
          <w:szCs w:val="24"/>
        </w:rPr>
        <w:t>…</w:t>
      </w:r>
    </w:p>
    <w:p w14:paraId="3AB9F5D5" w14:textId="77777777" w:rsidR="00CA5DBE" w:rsidRPr="00453962" w:rsidRDefault="00CA5DBE" w:rsidP="00AE2613">
      <w:pPr>
        <w:pStyle w:val="Akapit1"/>
        <w:numPr>
          <w:ilvl w:val="0"/>
          <w:numId w:val="83"/>
        </w:numPr>
        <w:tabs>
          <w:tab w:val="clear" w:pos="567"/>
          <w:tab w:val="left" w:pos="1418"/>
        </w:tabs>
        <w:snapToGrid w:val="0"/>
        <w:spacing w:before="240" w:after="0"/>
        <w:ind w:left="426" w:hanging="426"/>
        <w:jc w:val="left"/>
        <w:rPr>
          <w:rFonts w:asciiTheme="minorHAnsi" w:hAnsiTheme="minorHAnsi" w:cstheme="minorHAnsi"/>
          <w:color w:val="000000" w:themeColor="text1"/>
          <w:sz w:val="24"/>
          <w:szCs w:val="24"/>
        </w:rPr>
      </w:pPr>
      <w:r w:rsidRPr="00453962">
        <w:rPr>
          <w:rFonts w:asciiTheme="minorHAnsi" w:hAnsiTheme="minorHAnsi" w:cstheme="minorHAnsi"/>
          <w:color w:val="000000" w:themeColor="text1"/>
          <w:sz w:val="24"/>
          <w:szCs w:val="24"/>
        </w:rPr>
        <w:t xml:space="preserve">Ze względu na poufny charakter przekazywanych dokumentów oświadczam, że dokumentacja będzie przez nas wykorzystana jedynie do przygotowania oferty na potrzeby przedmiotowego postępowania oraz w przypadku udzielenia zamówienia – do jego realizacji. </w:t>
      </w:r>
    </w:p>
    <w:p w14:paraId="0B18D0B6" w14:textId="77777777" w:rsidR="00CA5DBE" w:rsidRPr="00453962" w:rsidRDefault="00CA5DBE" w:rsidP="00F841FE">
      <w:pPr>
        <w:pStyle w:val="Akapit1"/>
        <w:numPr>
          <w:ilvl w:val="0"/>
          <w:numId w:val="83"/>
        </w:numPr>
        <w:tabs>
          <w:tab w:val="clear" w:pos="567"/>
          <w:tab w:val="left" w:pos="1418"/>
        </w:tabs>
        <w:snapToGrid w:val="0"/>
        <w:spacing w:before="120" w:after="0"/>
        <w:ind w:left="426" w:hanging="426"/>
        <w:jc w:val="left"/>
        <w:rPr>
          <w:rFonts w:asciiTheme="minorHAnsi" w:hAnsiTheme="minorHAnsi" w:cstheme="minorHAnsi"/>
          <w:color w:val="000000" w:themeColor="text1"/>
          <w:sz w:val="24"/>
          <w:szCs w:val="24"/>
        </w:rPr>
      </w:pPr>
      <w:r w:rsidRPr="00453962">
        <w:rPr>
          <w:rFonts w:asciiTheme="minorHAnsi" w:hAnsiTheme="minorHAnsi" w:cstheme="minorHAnsi"/>
          <w:color w:val="000000" w:themeColor="text1"/>
          <w:sz w:val="24"/>
          <w:szCs w:val="24"/>
        </w:rPr>
        <w:t xml:space="preserve">Zdaję sobie jednocześnie sprawę z możliwej odpowiedzialności odszkodowawczej wynikającej z wykorzystania przekazanych dokumentów w sposób inny niż określony w pkt. II. </w:t>
      </w:r>
    </w:p>
    <w:p w14:paraId="20E96F8A" w14:textId="0068C998" w:rsidR="00CA5DBE" w:rsidRPr="002F47FA" w:rsidRDefault="00CA5DBE" w:rsidP="00F841FE">
      <w:pPr>
        <w:pStyle w:val="Akapit1"/>
        <w:numPr>
          <w:ilvl w:val="0"/>
          <w:numId w:val="83"/>
        </w:numPr>
        <w:tabs>
          <w:tab w:val="left" w:pos="1418"/>
        </w:tabs>
        <w:snapToGrid w:val="0"/>
        <w:spacing w:before="120" w:after="600"/>
        <w:ind w:left="426" w:hanging="426"/>
        <w:jc w:val="left"/>
        <w:rPr>
          <w:rFonts w:asciiTheme="minorHAnsi" w:hAnsiTheme="minorHAnsi" w:cstheme="minorHAnsi"/>
          <w:color w:val="000000" w:themeColor="text1"/>
          <w:sz w:val="24"/>
          <w:szCs w:val="24"/>
        </w:rPr>
      </w:pPr>
      <w:r w:rsidRPr="00453962">
        <w:rPr>
          <w:rFonts w:asciiTheme="minorHAnsi" w:hAnsiTheme="minorHAnsi" w:cstheme="minorHAnsi"/>
          <w:color w:val="000000" w:themeColor="text1"/>
          <w:sz w:val="24"/>
          <w:szCs w:val="24"/>
        </w:rPr>
        <w:t>Przyjmuję do wiadomości, że dokumentacja zostanie udostępniona do wglądu za pomocą środków komunikacji elektronicznej.</w:t>
      </w:r>
    </w:p>
    <w:tbl>
      <w:tblPr>
        <w:tblW w:w="5000" w:type="pct"/>
        <w:tblLook w:val="00A0" w:firstRow="1" w:lastRow="0" w:firstColumn="1" w:lastColumn="0" w:noHBand="0" w:noVBand="0"/>
      </w:tblPr>
      <w:tblGrid>
        <w:gridCol w:w="3161"/>
        <w:gridCol w:w="7305"/>
      </w:tblGrid>
      <w:tr w:rsidR="00CA5DBE" w:rsidRPr="00453962" w14:paraId="54245957" w14:textId="77777777" w:rsidTr="00546887">
        <w:tc>
          <w:tcPr>
            <w:tcW w:w="1510" w:type="pct"/>
            <w:hideMark/>
          </w:tcPr>
          <w:p w14:paraId="6A447213" w14:textId="77777777" w:rsidR="00CA5DBE" w:rsidRPr="00453962" w:rsidRDefault="00CA5DBE" w:rsidP="00AE2613">
            <w:pPr>
              <w:pStyle w:val="body1"/>
              <w:spacing w:before="0" w:after="0" w:line="276" w:lineRule="auto"/>
              <w:jc w:val="left"/>
              <w:rPr>
                <w:rFonts w:asciiTheme="minorHAnsi" w:hAnsiTheme="minorHAnsi" w:cstheme="minorHAnsi"/>
                <w:snapToGrid w:val="0"/>
                <w:color w:val="000000" w:themeColor="text1"/>
                <w:szCs w:val="24"/>
              </w:rPr>
            </w:pPr>
            <w:r w:rsidRPr="00453962">
              <w:rPr>
                <w:rFonts w:asciiTheme="minorHAnsi" w:hAnsiTheme="minorHAnsi" w:cstheme="minorHAnsi"/>
                <w:snapToGrid w:val="0"/>
                <w:color w:val="000000" w:themeColor="text1"/>
                <w:szCs w:val="24"/>
              </w:rPr>
              <w:t>Data:</w:t>
            </w:r>
          </w:p>
        </w:tc>
        <w:tc>
          <w:tcPr>
            <w:tcW w:w="3490" w:type="pct"/>
          </w:tcPr>
          <w:p w14:paraId="4CBCF956" w14:textId="079C5D9C" w:rsidR="00CA5DBE" w:rsidRPr="00453962" w:rsidRDefault="00CA5DBE" w:rsidP="00AE2613">
            <w:pPr>
              <w:pStyle w:val="body1"/>
              <w:spacing w:before="0" w:after="0" w:line="276" w:lineRule="auto"/>
              <w:jc w:val="left"/>
              <w:rPr>
                <w:rFonts w:asciiTheme="minorHAnsi" w:hAnsiTheme="minorHAnsi" w:cstheme="minorHAnsi"/>
                <w:snapToGrid w:val="0"/>
                <w:color w:val="000000" w:themeColor="text1"/>
                <w:szCs w:val="24"/>
              </w:rPr>
            </w:pPr>
            <w:r w:rsidRPr="00453962">
              <w:rPr>
                <w:rFonts w:asciiTheme="minorHAnsi" w:hAnsiTheme="minorHAnsi" w:cstheme="minorHAnsi"/>
                <w:snapToGrid w:val="0"/>
                <w:color w:val="000000" w:themeColor="text1"/>
                <w:szCs w:val="24"/>
              </w:rPr>
              <w:t>…… / …… / …………</w:t>
            </w:r>
          </w:p>
          <w:p w14:paraId="08B6493D" w14:textId="77777777" w:rsidR="00CA5DBE" w:rsidRPr="00453962" w:rsidRDefault="00CA5DBE" w:rsidP="00AE2613">
            <w:pPr>
              <w:pStyle w:val="body1"/>
              <w:spacing w:before="0" w:after="0" w:line="276" w:lineRule="auto"/>
              <w:jc w:val="left"/>
              <w:rPr>
                <w:rFonts w:asciiTheme="minorHAnsi" w:hAnsiTheme="minorHAnsi" w:cstheme="minorHAnsi"/>
                <w:snapToGrid w:val="0"/>
                <w:color w:val="000000" w:themeColor="text1"/>
                <w:szCs w:val="24"/>
              </w:rPr>
            </w:pPr>
          </w:p>
        </w:tc>
      </w:tr>
      <w:tr w:rsidR="00CA5DBE" w:rsidRPr="00453962" w14:paraId="7D848088" w14:textId="77777777" w:rsidTr="00546887">
        <w:tc>
          <w:tcPr>
            <w:tcW w:w="1510" w:type="pct"/>
            <w:hideMark/>
          </w:tcPr>
          <w:p w14:paraId="11843095" w14:textId="77777777" w:rsidR="00CA5DBE" w:rsidRPr="00453962" w:rsidRDefault="00CA5DBE" w:rsidP="002F47FA">
            <w:pPr>
              <w:pStyle w:val="body1"/>
              <w:spacing w:before="120" w:after="0" w:line="276" w:lineRule="auto"/>
              <w:jc w:val="left"/>
              <w:rPr>
                <w:rFonts w:asciiTheme="minorHAnsi" w:hAnsiTheme="minorHAnsi" w:cstheme="minorHAnsi"/>
                <w:snapToGrid w:val="0"/>
                <w:color w:val="000000" w:themeColor="text1"/>
                <w:szCs w:val="24"/>
              </w:rPr>
            </w:pPr>
            <w:r w:rsidRPr="00453962">
              <w:rPr>
                <w:rFonts w:asciiTheme="minorHAnsi" w:hAnsiTheme="minorHAnsi" w:cstheme="minorHAnsi"/>
                <w:snapToGrid w:val="0"/>
                <w:color w:val="000000" w:themeColor="text1"/>
                <w:szCs w:val="24"/>
              </w:rPr>
              <w:t>Podpis:</w:t>
            </w:r>
          </w:p>
        </w:tc>
        <w:tc>
          <w:tcPr>
            <w:tcW w:w="3490" w:type="pct"/>
            <w:hideMark/>
          </w:tcPr>
          <w:p w14:paraId="17486CAB" w14:textId="13D771B3" w:rsidR="00CA5DBE" w:rsidRPr="00453962" w:rsidRDefault="00CA5DBE" w:rsidP="002F47FA">
            <w:pPr>
              <w:pStyle w:val="body1"/>
              <w:spacing w:before="120" w:after="0" w:line="276" w:lineRule="auto"/>
              <w:jc w:val="left"/>
              <w:rPr>
                <w:rFonts w:asciiTheme="minorHAnsi" w:hAnsiTheme="minorHAnsi" w:cstheme="minorHAnsi"/>
                <w:snapToGrid w:val="0"/>
                <w:color w:val="000000" w:themeColor="text1"/>
                <w:szCs w:val="24"/>
              </w:rPr>
            </w:pPr>
            <w:r w:rsidRPr="00453962">
              <w:rPr>
                <w:rFonts w:asciiTheme="minorHAnsi" w:hAnsiTheme="minorHAnsi" w:cstheme="minorHAnsi"/>
                <w:snapToGrid w:val="0"/>
                <w:color w:val="000000" w:themeColor="text1"/>
                <w:szCs w:val="24"/>
              </w:rPr>
              <w:t>…………………</w:t>
            </w:r>
            <w:r w:rsidR="002F47FA">
              <w:rPr>
                <w:rFonts w:asciiTheme="minorHAnsi" w:hAnsiTheme="minorHAnsi" w:cstheme="minorHAnsi"/>
                <w:snapToGrid w:val="0"/>
                <w:color w:val="000000" w:themeColor="text1"/>
                <w:szCs w:val="24"/>
              </w:rPr>
              <w:t>…</w:t>
            </w:r>
            <w:r w:rsidRPr="00453962">
              <w:rPr>
                <w:rFonts w:asciiTheme="minorHAnsi" w:hAnsiTheme="minorHAnsi" w:cstheme="minorHAnsi"/>
                <w:snapToGrid w:val="0"/>
                <w:color w:val="000000" w:themeColor="text1"/>
                <w:szCs w:val="24"/>
              </w:rPr>
              <w:t>…………………………………………</w:t>
            </w:r>
            <w:r w:rsidR="002F47FA">
              <w:rPr>
                <w:rFonts w:asciiTheme="minorHAnsi" w:hAnsiTheme="minorHAnsi" w:cstheme="minorHAnsi"/>
                <w:snapToGrid w:val="0"/>
                <w:color w:val="000000" w:themeColor="text1"/>
                <w:szCs w:val="24"/>
              </w:rPr>
              <w:t>…</w:t>
            </w:r>
          </w:p>
          <w:p w14:paraId="507D99DD" w14:textId="77777777" w:rsidR="00CA5DBE" w:rsidRPr="00453962" w:rsidRDefault="00CA5DBE" w:rsidP="00AE2613">
            <w:pPr>
              <w:pStyle w:val="body1"/>
              <w:spacing w:before="0" w:after="0" w:line="276" w:lineRule="auto"/>
              <w:jc w:val="left"/>
              <w:rPr>
                <w:rFonts w:asciiTheme="minorHAnsi" w:hAnsiTheme="minorHAnsi" w:cstheme="minorHAnsi"/>
                <w:i/>
                <w:snapToGrid w:val="0"/>
                <w:color w:val="000000" w:themeColor="text1"/>
                <w:szCs w:val="24"/>
              </w:rPr>
            </w:pPr>
            <w:r w:rsidRPr="00453962">
              <w:rPr>
                <w:rFonts w:asciiTheme="minorHAnsi" w:hAnsiTheme="minorHAnsi" w:cstheme="minorHAnsi"/>
                <w:i/>
                <w:snapToGrid w:val="0"/>
                <w:color w:val="000000" w:themeColor="text1"/>
                <w:szCs w:val="24"/>
              </w:rPr>
              <w:t>(uprawniony przedstawiciel Wykonawcy)</w:t>
            </w:r>
          </w:p>
        </w:tc>
      </w:tr>
      <w:tr w:rsidR="00CA5DBE" w:rsidRPr="00453962" w14:paraId="7F561AE6" w14:textId="77777777" w:rsidTr="00546887">
        <w:tc>
          <w:tcPr>
            <w:tcW w:w="1510" w:type="pct"/>
          </w:tcPr>
          <w:p w14:paraId="5F43EC06" w14:textId="77777777" w:rsidR="00CA5DBE" w:rsidRPr="00453962" w:rsidRDefault="00CA5DBE" w:rsidP="00AE2613">
            <w:pPr>
              <w:pStyle w:val="body1"/>
              <w:spacing w:before="0" w:after="0" w:line="276" w:lineRule="auto"/>
              <w:jc w:val="left"/>
              <w:rPr>
                <w:rFonts w:asciiTheme="minorHAnsi" w:hAnsiTheme="minorHAnsi" w:cstheme="minorHAnsi"/>
                <w:snapToGrid w:val="0"/>
                <w:color w:val="000000" w:themeColor="text1"/>
                <w:szCs w:val="24"/>
              </w:rPr>
            </w:pPr>
          </w:p>
        </w:tc>
        <w:tc>
          <w:tcPr>
            <w:tcW w:w="3490" w:type="pct"/>
          </w:tcPr>
          <w:p w14:paraId="4BC27D84" w14:textId="77777777" w:rsidR="00CA5DBE" w:rsidRPr="00453962" w:rsidRDefault="00CA5DBE" w:rsidP="00AE2613">
            <w:pPr>
              <w:pStyle w:val="body1"/>
              <w:spacing w:before="0" w:after="0" w:line="276" w:lineRule="auto"/>
              <w:jc w:val="left"/>
              <w:rPr>
                <w:rFonts w:asciiTheme="minorHAnsi" w:hAnsiTheme="minorHAnsi" w:cstheme="minorHAnsi"/>
                <w:snapToGrid w:val="0"/>
                <w:color w:val="000000" w:themeColor="text1"/>
                <w:szCs w:val="24"/>
              </w:rPr>
            </w:pPr>
          </w:p>
        </w:tc>
      </w:tr>
    </w:tbl>
    <w:p w14:paraId="45C015A5" w14:textId="77777777" w:rsidR="00CA5DBE" w:rsidRPr="00453962" w:rsidRDefault="00CA5DBE" w:rsidP="00AE2613">
      <w:pPr>
        <w:spacing w:after="0"/>
        <w:rPr>
          <w:rFonts w:asciiTheme="minorHAnsi" w:hAnsiTheme="minorHAnsi" w:cstheme="minorHAnsi"/>
          <w:color w:val="FF0000"/>
          <w:sz w:val="24"/>
          <w:szCs w:val="24"/>
        </w:rPr>
      </w:pPr>
    </w:p>
    <w:sectPr w:rsidR="00CA5DBE" w:rsidRPr="00453962" w:rsidSect="00597EE1">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A19F" w14:textId="77777777" w:rsidR="003572B6" w:rsidRDefault="003572B6" w:rsidP="00D9143F">
      <w:pPr>
        <w:spacing w:after="0" w:line="240" w:lineRule="auto"/>
      </w:pPr>
      <w:r>
        <w:separator/>
      </w:r>
    </w:p>
  </w:endnote>
  <w:endnote w:type="continuationSeparator" w:id="0">
    <w:p w14:paraId="3735789E" w14:textId="77777777" w:rsidR="003572B6" w:rsidRDefault="003572B6" w:rsidP="00D91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charset w:val="EE"/>
    <w:family w:val="roman"/>
    <w:pitch w:val="default"/>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ont205">
    <w:altName w:val="Times New Roman"/>
    <w:charset w:val="EE"/>
    <w:family w:val="auto"/>
    <w:pitch w:val="variable"/>
  </w:font>
  <w:font w:name="Arial CE">
    <w:panose1 w:val="020B0604020202020204"/>
    <w:charset w:val="EE"/>
    <w:family w:val="swiss"/>
    <w:pitch w:val="variable"/>
    <w:sig w:usb0="E0002AFF" w:usb1="C0007843" w:usb2="00000009" w:usb3="00000000" w:csb0="000001FF" w:csb1="00000000"/>
  </w:font>
  <w:font w:name="Futura Bk B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953C" w14:textId="77777777" w:rsidR="006A10AE" w:rsidRPr="00614216" w:rsidRDefault="006A10AE">
    <w:pPr>
      <w:pStyle w:val="Stopka"/>
      <w:jc w:val="right"/>
      <w:rPr>
        <w:rFonts w:asciiTheme="minorHAnsi" w:hAnsiTheme="minorHAnsi" w:cstheme="minorHAnsi"/>
        <w:sz w:val="24"/>
        <w:szCs w:val="24"/>
      </w:rPr>
    </w:pPr>
    <w:r w:rsidRPr="00614216">
      <w:rPr>
        <w:rFonts w:asciiTheme="minorHAnsi" w:hAnsiTheme="minorHAnsi" w:cstheme="minorHAnsi"/>
        <w:sz w:val="24"/>
        <w:szCs w:val="24"/>
      </w:rPr>
      <w:t xml:space="preserve">Strona </w:t>
    </w:r>
    <w:r w:rsidRPr="00614216">
      <w:rPr>
        <w:rFonts w:asciiTheme="minorHAnsi" w:hAnsiTheme="minorHAnsi" w:cstheme="minorHAnsi"/>
        <w:b/>
        <w:bCs/>
        <w:sz w:val="24"/>
        <w:szCs w:val="24"/>
      </w:rPr>
      <w:fldChar w:fldCharType="begin"/>
    </w:r>
    <w:r w:rsidRPr="00614216">
      <w:rPr>
        <w:rFonts w:asciiTheme="minorHAnsi" w:hAnsiTheme="minorHAnsi" w:cstheme="minorHAnsi"/>
        <w:b/>
        <w:bCs/>
        <w:sz w:val="24"/>
        <w:szCs w:val="24"/>
      </w:rPr>
      <w:instrText>PAGE</w:instrText>
    </w:r>
    <w:r w:rsidRPr="00614216">
      <w:rPr>
        <w:rFonts w:asciiTheme="minorHAnsi" w:hAnsiTheme="minorHAnsi" w:cstheme="minorHAnsi"/>
        <w:b/>
        <w:bCs/>
        <w:sz w:val="24"/>
        <w:szCs w:val="24"/>
      </w:rPr>
      <w:fldChar w:fldCharType="separate"/>
    </w:r>
    <w:r w:rsidRPr="00614216">
      <w:rPr>
        <w:rFonts w:asciiTheme="minorHAnsi" w:hAnsiTheme="minorHAnsi" w:cstheme="minorHAnsi"/>
        <w:b/>
        <w:bCs/>
        <w:noProof/>
        <w:sz w:val="24"/>
        <w:szCs w:val="24"/>
      </w:rPr>
      <w:t>17</w:t>
    </w:r>
    <w:r w:rsidRPr="00614216">
      <w:rPr>
        <w:rFonts w:asciiTheme="minorHAnsi" w:hAnsiTheme="minorHAnsi" w:cstheme="minorHAnsi"/>
        <w:b/>
        <w:bCs/>
        <w:sz w:val="24"/>
        <w:szCs w:val="24"/>
      </w:rPr>
      <w:fldChar w:fldCharType="end"/>
    </w:r>
    <w:r w:rsidRPr="00614216">
      <w:rPr>
        <w:rFonts w:asciiTheme="minorHAnsi" w:hAnsiTheme="minorHAnsi" w:cstheme="minorHAnsi"/>
        <w:sz w:val="24"/>
        <w:szCs w:val="24"/>
      </w:rPr>
      <w:t xml:space="preserve"> z </w:t>
    </w:r>
    <w:r w:rsidRPr="00614216">
      <w:rPr>
        <w:rFonts w:asciiTheme="minorHAnsi" w:hAnsiTheme="minorHAnsi" w:cstheme="minorHAnsi"/>
        <w:b/>
        <w:bCs/>
        <w:sz w:val="24"/>
        <w:szCs w:val="24"/>
      </w:rPr>
      <w:fldChar w:fldCharType="begin"/>
    </w:r>
    <w:r w:rsidRPr="00614216">
      <w:rPr>
        <w:rFonts w:asciiTheme="minorHAnsi" w:hAnsiTheme="minorHAnsi" w:cstheme="minorHAnsi"/>
        <w:b/>
        <w:bCs/>
        <w:sz w:val="24"/>
        <w:szCs w:val="24"/>
      </w:rPr>
      <w:instrText>NUMPAGES</w:instrText>
    </w:r>
    <w:r w:rsidRPr="00614216">
      <w:rPr>
        <w:rFonts w:asciiTheme="minorHAnsi" w:hAnsiTheme="minorHAnsi" w:cstheme="minorHAnsi"/>
        <w:b/>
        <w:bCs/>
        <w:sz w:val="24"/>
        <w:szCs w:val="24"/>
      </w:rPr>
      <w:fldChar w:fldCharType="separate"/>
    </w:r>
    <w:r w:rsidRPr="00614216">
      <w:rPr>
        <w:rFonts w:asciiTheme="minorHAnsi" w:hAnsiTheme="minorHAnsi" w:cstheme="minorHAnsi"/>
        <w:b/>
        <w:bCs/>
        <w:noProof/>
        <w:sz w:val="24"/>
        <w:szCs w:val="24"/>
      </w:rPr>
      <w:t>25</w:t>
    </w:r>
    <w:r w:rsidRPr="00614216">
      <w:rPr>
        <w:rFonts w:asciiTheme="minorHAnsi" w:hAnsiTheme="minorHAnsi" w:cstheme="minorHAnsi"/>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E394A" w14:textId="77777777" w:rsidR="003572B6" w:rsidRDefault="003572B6" w:rsidP="00D9143F">
      <w:pPr>
        <w:spacing w:after="0" w:line="240" w:lineRule="auto"/>
      </w:pPr>
      <w:r>
        <w:separator/>
      </w:r>
    </w:p>
  </w:footnote>
  <w:footnote w:type="continuationSeparator" w:id="0">
    <w:p w14:paraId="1D52BE66" w14:textId="77777777" w:rsidR="003572B6" w:rsidRDefault="003572B6" w:rsidP="00D91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6507" w14:textId="77777777" w:rsidR="006A10AE" w:rsidRDefault="006A10AE" w:rsidP="00D17165">
    <w:pPr>
      <w:pStyle w:val="Nagwek"/>
      <w:tabs>
        <w:tab w:val="clear" w:pos="4536"/>
        <w:tab w:val="clear" w:pos="9072"/>
        <w:tab w:val="left" w:pos="457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1662AA"/>
    <w:lvl w:ilvl="0">
      <w:start w:val="1"/>
      <w:numFmt w:val="bullet"/>
      <w:pStyle w:val="Listapunktowana2"/>
      <w:lvlText w:val=""/>
      <w:lvlJc w:val="left"/>
      <w:pPr>
        <w:tabs>
          <w:tab w:val="num" w:pos="643"/>
        </w:tabs>
        <w:ind w:left="643" w:hanging="360"/>
      </w:pPr>
      <w:rPr>
        <w:rFonts w:ascii="Symbol" w:hAnsi="Symbol" w:cs="Times New Roman" w:hint="default"/>
      </w:rPr>
    </w:lvl>
  </w:abstractNum>
  <w:abstractNum w:abstractNumId="1" w15:restartNumberingAfterBreak="0">
    <w:nsid w:val="FFFFFF89"/>
    <w:multiLevelType w:val="singleLevel"/>
    <w:tmpl w:val="B3E4D160"/>
    <w:lvl w:ilvl="0">
      <w:start w:val="1"/>
      <w:numFmt w:val="bullet"/>
      <w:pStyle w:val="Nagwek3"/>
      <w:lvlText w:val=""/>
      <w:lvlJc w:val="left"/>
      <w:pPr>
        <w:tabs>
          <w:tab w:val="num" w:pos="360"/>
        </w:tabs>
        <w:ind w:left="360" w:hanging="360"/>
      </w:pPr>
      <w:rPr>
        <w:rFonts w:ascii="Symbol" w:hAnsi="Symbol" w:cs="Times New Roman" w:hint="default"/>
      </w:rPr>
    </w:lvl>
  </w:abstractNum>
  <w:abstractNum w:abstractNumId="2" w15:restartNumberingAfterBreak="0">
    <w:nsid w:val="00000001"/>
    <w:multiLevelType w:val="multilevel"/>
    <w:tmpl w:val="00000001"/>
    <w:name w:val="WWNum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3"/>
    <w:multiLevelType w:val="multilevel"/>
    <w:tmpl w:val="00000003"/>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4"/>
    <w:multiLevelType w:val="multilevel"/>
    <w:tmpl w:val="00000004"/>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5"/>
    <w:multiLevelType w:val="singleLevel"/>
    <w:tmpl w:val="00000005"/>
    <w:name w:val="WW8Num5"/>
    <w:lvl w:ilvl="0">
      <w:start w:val="1"/>
      <w:numFmt w:val="decimal"/>
      <w:lvlText w:val="%1)"/>
      <w:lvlJc w:val="left"/>
      <w:pPr>
        <w:tabs>
          <w:tab w:val="num" w:pos="360"/>
        </w:tabs>
        <w:ind w:left="360" w:hanging="360"/>
      </w:pPr>
      <w:rPr>
        <w:rFonts w:ascii="Garamond" w:hAnsi="Garamond" w:cs="Garamond"/>
        <w:b w:val="0"/>
        <w:bCs/>
        <w:i w:val="0"/>
        <w:sz w:val="20"/>
        <w:szCs w:val="20"/>
      </w:rPr>
    </w:lvl>
  </w:abstractNum>
  <w:abstractNum w:abstractNumId="7" w15:restartNumberingAfterBreak="0">
    <w:nsid w:val="00000006"/>
    <w:multiLevelType w:val="multilevel"/>
    <w:tmpl w:val="00000006"/>
    <w:name w:val="WWNum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 w15:restartNumberingAfterBreak="0">
    <w:nsid w:val="00000007"/>
    <w:multiLevelType w:val="multilevel"/>
    <w:tmpl w:val="00000007"/>
    <w:name w:val="WW8Num7"/>
    <w:lvl w:ilvl="0">
      <w:start w:val="1"/>
      <w:numFmt w:val="decimal"/>
      <w:lvlText w:val="%1."/>
      <w:lvlJc w:val="left"/>
      <w:pPr>
        <w:tabs>
          <w:tab w:val="num" w:pos="720"/>
        </w:tabs>
        <w:ind w:left="720" w:hanging="360"/>
      </w:pPr>
      <w:rPr>
        <w:rFonts w:ascii="TimesNewRomanPSMT" w:eastAsia="TimesNewRomanPSMT" w:hAnsi="TimesNewRomanPSMT" w:cs="TimesNewRomanPSMT"/>
        <w:b/>
        <w:bCs/>
        <w:color w:val="000000"/>
        <w:sz w:val="24"/>
        <w:szCs w:val="24"/>
      </w:rPr>
    </w:lvl>
    <w:lvl w:ilvl="1">
      <w:start w:val="1"/>
      <w:numFmt w:val="decimal"/>
      <w:lvlText w:val="%2."/>
      <w:lvlJc w:val="left"/>
      <w:pPr>
        <w:tabs>
          <w:tab w:val="num" w:pos="1440"/>
        </w:tabs>
        <w:ind w:left="1440" w:hanging="360"/>
      </w:pPr>
      <w:rPr>
        <w:rFonts w:ascii="TimesNewRomanPSMT" w:eastAsia="TimesNewRomanPSMT" w:hAnsi="TimesNewRomanPSMT" w:cs="TimesNewRomanPSMT"/>
        <w:b/>
        <w:bCs/>
        <w:color w:val="000000"/>
        <w:sz w:val="24"/>
        <w:szCs w:val="24"/>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8"/>
    <w:multiLevelType w:val="singleLevel"/>
    <w:tmpl w:val="00000008"/>
    <w:name w:val="WW8Num8"/>
    <w:lvl w:ilvl="0">
      <w:start w:val="1"/>
      <w:numFmt w:val="bullet"/>
      <w:lvlText w:val="-"/>
      <w:lvlJc w:val="left"/>
      <w:pPr>
        <w:tabs>
          <w:tab w:val="num" w:pos="0"/>
        </w:tabs>
        <w:ind w:left="360" w:hanging="360"/>
      </w:pPr>
      <w:rPr>
        <w:rFonts w:ascii="Times New Roman" w:hAnsi="Times New Roman" w:cs="Garamond"/>
        <w:b w:val="0"/>
        <w:color w:val="000000"/>
        <w:sz w:val="20"/>
        <w:szCs w:val="20"/>
      </w:rPr>
    </w:lvl>
  </w:abstractNum>
  <w:abstractNum w:abstractNumId="10" w15:restartNumberingAfterBreak="0">
    <w:nsid w:val="00000009"/>
    <w:multiLevelType w:val="singleLevel"/>
    <w:tmpl w:val="95FA0BF8"/>
    <w:name w:val="WW8Num9"/>
    <w:lvl w:ilvl="0">
      <w:start w:val="1"/>
      <w:numFmt w:val="decimal"/>
      <w:lvlText w:val="%1)"/>
      <w:lvlJc w:val="left"/>
      <w:pPr>
        <w:tabs>
          <w:tab w:val="num" w:pos="360"/>
        </w:tabs>
        <w:ind w:left="360" w:hanging="360"/>
      </w:pPr>
      <w:rPr>
        <w:rFonts w:ascii="Garamond" w:hAnsi="Garamond" w:cs="Garamond"/>
        <w:b w:val="0"/>
        <w:i w:val="0"/>
        <w:sz w:val="20"/>
        <w:szCs w:val="20"/>
      </w:rPr>
    </w:lvl>
  </w:abstractNum>
  <w:abstractNum w:abstractNumId="11" w15:restartNumberingAfterBreak="0">
    <w:nsid w:val="0000000E"/>
    <w:multiLevelType w:val="singleLevel"/>
    <w:tmpl w:val="0000000E"/>
    <w:name w:val="WW8Num16"/>
    <w:lvl w:ilvl="0">
      <w:start w:val="1"/>
      <w:numFmt w:val="decimal"/>
      <w:lvlText w:val="%1."/>
      <w:lvlJc w:val="left"/>
      <w:pPr>
        <w:tabs>
          <w:tab w:val="num" w:pos="720"/>
        </w:tabs>
        <w:ind w:left="720" w:hanging="360"/>
      </w:pPr>
      <w:rPr>
        <w:rFonts w:ascii="Garamond" w:hAnsi="Garamond" w:cs="Times New Roman"/>
        <w:b w:val="0"/>
        <w:sz w:val="20"/>
        <w:szCs w:val="20"/>
      </w:rPr>
    </w:lvl>
  </w:abstractNum>
  <w:abstractNum w:abstractNumId="12" w15:restartNumberingAfterBreak="0">
    <w:nsid w:val="00000015"/>
    <w:multiLevelType w:val="multilevel"/>
    <w:tmpl w:val="C4125B7E"/>
    <w:lvl w:ilvl="0">
      <w:start w:val="1"/>
      <w:numFmt w:val="decimal"/>
      <w:lvlText w:val="%1."/>
      <w:lvlJc w:val="left"/>
      <w:pPr>
        <w:ind w:left="360" w:hanging="360"/>
      </w:pPr>
      <w:rPr>
        <w:rFonts w:asciiTheme="minorHAnsi" w:hAnsiTheme="minorHAnsi" w:cstheme="minorHAnsi" w:hint="default"/>
        <w:b w:val="0"/>
        <w:bCs w:val="0"/>
        <w:iCs/>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0000017"/>
    <w:multiLevelType w:val="multilevel"/>
    <w:tmpl w:val="AA4CB714"/>
    <w:name w:val="WW8Num26"/>
    <w:lvl w:ilvl="0">
      <w:start w:val="1"/>
      <w:numFmt w:val="decimal"/>
      <w:lvlText w:val="%1)"/>
      <w:lvlJc w:val="left"/>
      <w:pPr>
        <w:tabs>
          <w:tab w:val="num" w:pos="360"/>
        </w:tabs>
        <w:ind w:left="360" w:hanging="360"/>
      </w:pPr>
      <w:rPr>
        <w:rFonts w:ascii="Garamond" w:hAnsi="Garamond" w:cs="Times New Roman" w:hint="default"/>
        <w:sz w:val="20"/>
        <w:szCs w:val="20"/>
      </w:rPr>
    </w:lvl>
    <w:lvl w:ilvl="1">
      <w:start w:val="1"/>
      <w:numFmt w:val="lowerLetter"/>
      <w:lvlText w:val="%2)"/>
      <w:lvlJc w:val="left"/>
      <w:pPr>
        <w:tabs>
          <w:tab w:val="num" w:pos="0"/>
        </w:tabs>
        <w:ind w:left="1364" w:hanging="360"/>
      </w:pPr>
      <w:rPr>
        <w:rFonts w:hint="default"/>
      </w:rPr>
    </w:lvl>
    <w:lvl w:ilvl="2">
      <w:start w:val="1"/>
      <w:numFmt w:val="lowerRoman"/>
      <w:lvlText w:val="%3."/>
      <w:lvlJc w:val="right"/>
      <w:pPr>
        <w:tabs>
          <w:tab w:val="num" w:pos="0"/>
        </w:tabs>
        <w:ind w:left="2084" w:hanging="180"/>
      </w:pPr>
      <w:rPr>
        <w:rFonts w:ascii="Wingdings" w:hAnsi="Wingdings" w:cs="Wingdings" w:hint="default"/>
      </w:rPr>
    </w:lvl>
    <w:lvl w:ilvl="3">
      <w:start w:val="1"/>
      <w:numFmt w:val="decimal"/>
      <w:lvlText w:val="%4."/>
      <w:lvlJc w:val="left"/>
      <w:pPr>
        <w:tabs>
          <w:tab w:val="num" w:pos="0"/>
        </w:tabs>
        <w:ind w:left="2804" w:hanging="360"/>
      </w:pPr>
      <w:rPr>
        <w:rFonts w:ascii="Garamond" w:hAnsi="Garamond" w:cs="Courier New" w:hint="default"/>
        <w:b w:val="0"/>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4" w15:restartNumberingAfterBreak="0">
    <w:nsid w:val="0000001A"/>
    <w:multiLevelType w:val="singleLevel"/>
    <w:tmpl w:val="0000001A"/>
    <w:name w:val="WW8Num29"/>
    <w:lvl w:ilvl="0">
      <w:start w:val="1"/>
      <w:numFmt w:val="bullet"/>
      <w:lvlText w:val=""/>
      <w:lvlJc w:val="left"/>
      <w:pPr>
        <w:tabs>
          <w:tab w:val="num" w:pos="0"/>
        </w:tabs>
        <w:ind w:left="1740" w:hanging="360"/>
      </w:pPr>
      <w:rPr>
        <w:rFonts w:ascii="Symbol" w:hAnsi="Symbol" w:cs="Garamond"/>
        <w:b w:val="0"/>
        <w:bCs/>
        <w:iCs/>
        <w:sz w:val="20"/>
        <w:szCs w:val="20"/>
      </w:rPr>
    </w:lvl>
  </w:abstractNum>
  <w:abstractNum w:abstractNumId="15" w15:restartNumberingAfterBreak="0">
    <w:nsid w:val="01D030E9"/>
    <w:multiLevelType w:val="multilevel"/>
    <w:tmpl w:val="CB120F30"/>
    <w:lvl w:ilvl="0">
      <w:start w:val="25"/>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auto"/>
        <w:sz w:val="20"/>
      </w:rPr>
    </w:lvl>
    <w:lvl w:ilvl="2">
      <w:start w:val="1"/>
      <w:numFmt w:val="decimal"/>
      <w:lvlText w:val="%1.%2.%3."/>
      <w:lvlJc w:val="left"/>
      <w:pPr>
        <w:ind w:left="1224" w:hanging="504"/>
      </w:pPr>
      <w:rPr>
        <w:rFonts w:asciiTheme="minorHAnsi" w:hAnsiTheme="minorHAnsi" w:cstheme="minorHAnsi" w:hint="default"/>
        <w:b w:val="0"/>
        <w:i w:val="0"/>
        <w:sz w:val="2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3C01C06"/>
    <w:multiLevelType w:val="hybridMultilevel"/>
    <w:tmpl w:val="6B26F530"/>
    <w:lvl w:ilvl="0" w:tplc="0415000F">
      <w:start w:val="1"/>
      <w:numFmt w:val="decimal"/>
      <w:lvlText w:val="%1."/>
      <w:lvlJc w:val="left"/>
      <w:pPr>
        <w:ind w:left="720" w:hanging="360"/>
      </w:pPr>
      <w:rPr>
        <w:b w:val="0"/>
      </w:rPr>
    </w:lvl>
    <w:lvl w:ilvl="1" w:tplc="B5FC3D04">
      <w:start w:val="1"/>
      <w:numFmt w:val="decimal"/>
      <w:lvlText w:val="%2."/>
      <w:lvlJc w:val="left"/>
      <w:pPr>
        <w:ind w:left="1785" w:hanging="705"/>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05A94D6B"/>
    <w:multiLevelType w:val="multilevel"/>
    <w:tmpl w:val="6B7E35CC"/>
    <w:lvl w:ilvl="0">
      <w:start w:val="1"/>
      <w:numFmt w:val="decimal"/>
      <w:lvlText w:val="%1."/>
      <w:lvlJc w:val="left"/>
      <w:pPr>
        <w:ind w:left="360" w:hanging="360"/>
      </w:pPr>
      <w:rPr>
        <w:b/>
      </w:rPr>
    </w:lvl>
    <w:lvl w:ilvl="1">
      <w:start w:val="1"/>
      <w:numFmt w:val="decimal"/>
      <w:lvlText w:val="%1.%2."/>
      <w:lvlJc w:val="left"/>
      <w:pPr>
        <w:ind w:left="792" w:hanging="432"/>
      </w:pPr>
      <w:rPr>
        <w:b w:val="0"/>
        <w:color w:val="auto"/>
        <w:sz w:val="22"/>
        <w:szCs w:val="24"/>
      </w:rPr>
    </w:lvl>
    <w:lvl w:ilvl="2">
      <w:start w:val="1"/>
      <w:numFmt w:val="decimal"/>
      <w:lvlText w:val="%1.%2.%3."/>
      <w:lvlJc w:val="left"/>
      <w:pPr>
        <w:ind w:left="1224" w:hanging="504"/>
      </w:pPr>
      <w:rPr>
        <w:rFonts w:ascii="Garamond" w:hAnsi="Garamond" w:hint="default"/>
        <w:b w:val="0"/>
        <w:i w:val="0"/>
        <w:sz w:val="2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lvl>
    <w:lvl w:ilvl="5">
      <w:start w:val="1"/>
      <w:numFmt w:val="decimal"/>
      <w:lvlText w:val="%1.%2.%3.%4.%5.%6."/>
      <w:lvlJc w:val="left"/>
      <w:pPr>
        <w:ind w:left="2736" w:hanging="936"/>
      </w:pPr>
      <w:rPr>
        <w:i w:val="0"/>
      </w:rPr>
    </w:lvl>
    <w:lvl w:ilvl="6">
      <w:start w:val="1"/>
      <w:numFmt w:val="decimal"/>
      <w:lvlText w:val="%1.%2.%3.%4.%5.%6.%7."/>
      <w:lvlJc w:val="left"/>
      <w:pPr>
        <w:ind w:left="3240" w:hanging="1080"/>
      </w:pPr>
      <w:rPr>
        <w:i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234E3"/>
    <w:multiLevelType w:val="hybridMultilevel"/>
    <w:tmpl w:val="E46811FC"/>
    <w:lvl w:ilvl="0" w:tplc="3BDAAE3C">
      <w:start w:val="1"/>
      <w:numFmt w:val="decimal"/>
      <w:lvlText w:val="%1."/>
      <w:lvlJc w:val="left"/>
      <w:pPr>
        <w:ind w:left="360" w:hanging="360"/>
      </w:pPr>
      <w:rPr>
        <w:rFonts w:asciiTheme="minorHAnsi" w:eastAsia="Calibri" w:hAnsiTheme="minorHAnsi" w:cstheme="minorHAnsi"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D495034"/>
    <w:multiLevelType w:val="hybridMultilevel"/>
    <w:tmpl w:val="DC0069CE"/>
    <w:lvl w:ilvl="0" w:tplc="5CCC8BF6">
      <w:start w:val="1"/>
      <w:numFmt w:val="decimal"/>
      <w:lvlText w:val="%1."/>
      <w:lvlJc w:val="left"/>
      <w:pPr>
        <w:tabs>
          <w:tab w:val="num" w:pos="283"/>
        </w:tabs>
        <w:ind w:left="283" w:hanging="283"/>
      </w:pPr>
      <w:rPr>
        <w:rFonts w:asciiTheme="minorHAnsi" w:hAnsiTheme="minorHAnsi" w:cstheme="minorHAnsi" w:hint="default"/>
        <w:b w:val="0"/>
        <w:strike w:val="0"/>
        <w:dstrike w:val="0"/>
        <w:sz w:val="20"/>
        <w:szCs w:val="20"/>
        <w:u w:val="none"/>
        <w:effect w:val="none"/>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E42247A"/>
    <w:multiLevelType w:val="hybridMultilevel"/>
    <w:tmpl w:val="2AE86856"/>
    <w:lvl w:ilvl="0" w:tplc="4E129E62">
      <w:start w:val="1"/>
      <w:numFmt w:val="bullet"/>
      <w:lvlText w:val=""/>
      <w:lvlJc w:val="left"/>
      <w:pPr>
        <w:tabs>
          <w:tab w:val="num" w:pos="720"/>
        </w:tabs>
        <w:ind w:left="720"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B13C83"/>
    <w:multiLevelType w:val="hybridMultilevel"/>
    <w:tmpl w:val="A0266E0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10750615"/>
    <w:multiLevelType w:val="hybridMultilevel"/>
    <w:tmpl w:val="43A8F6DE"/>
    <w:lvl w:ilvl="0" w:tplc="0415000F">
      <w:start w:val="1"/>
      <w:numFmt w:val="decimal"/>
      <w:lvlText w:val="%1."/>
      <w:lvlJc w:val="left"/>
      <w:pPr>
        <w:ind w:left="720" w:hanging="360"/>
      </w:pPr>
      <w:rPr>
        <w:b w:val="0"/>
      </w:rPr>
    </w:lvl>
    <w:lvl w:ilvl="1" w:tplc="265E5BC8">
      <w:start w:val="1"/>
      <w:numFmt w:val="decimal"/>
      <w:lvlText w:val="%2."/>
      <w:lvlJc w:val="left"/>
      <w:pPr>
        <w:ind w:left="1785" w:hanging="705"/>
      </w:pPr>
      <w:rPr>
        <w:color w:val="auto"/>
        <w:sz w:val="20"/>
        <w:szCs w:val="16"/>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12EF0AD3"/>
    <w:multiLevelType w:val="hybridMultilevel"/>
    <w:tmpl w:val="D04CB30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4" w15:restartNumberingAfterBreak="0">
    <w:nsid w:val="1311366D"/>
    <w:multiLevelType w:val="hybridMultilevel"/>
    <w:tmpl w:val="120EF096"/>
    <w:lvl w:ilvl="0" w:tplc="5B8EBBEC">
      <w:start w:val="1"/>
      <w:numFmt w:val="decimal"/>
      <w:lvlText w:val="%1."/>
      <w:lvlJc w:val="left"/>
      <w:pPr>
        <w:tabs>
          <w:tab w:val="num" w:pos="720"/>
        </w:tabs>
        <w:ind w:left="720" w:hanging="360"/>
      </w:pPr>
      <w:rPr>
        <w:b w:val="0"/>
        <w:sz w:val="20"/>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3B82DC0"/>
    <w:multiLevelType w:val="hybridMultilevel"/>
    <w:tmpl w:val="1E62092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42B5968"/>
    <w:multiLevelType w:val="multilevel"/>
    <w:tmpl w:val="F6C0E1B6"/>
    <w:lvl w:ilvl="0">
      <w:start w:val="21"/>
      <w:numFmt w:val="decimal"/>
      <w:lvlText w:val="%1."/>
      <w:lvlJc w:val="left"/>
      <w:pPr>
        <w:ind w:left="435" w:hanging="435"/>
      </w:pPr>
      <w:rPr>
        <w:rFonts w:hint="default"/>
      </w:rPr>
    </w:lvl>
    <w:lvl w:ilvl="1">
      <w:start w:val="1"/>
      <w:numFmt w:val="decimal"/>
      <w:lvlText w:val="%1.%2."/>
      <w:lvlJc w:val="left"/>
      <w:pPr>
        <w:ind w:left="435" w:hanging="435"/>
      </w:pPr>
      <w:rPr>
        <w:rFonts w:hint="default"/>
        <w:b w:val="0"/>
        <w:bCs/>
        <w:color w:val="auto"/>
      </w:rPr>
    </w:lvl>
    <w:lvl w:ilvl="2">
      <w:start w:val="1"/>
      <w:numFmt w:val="decimal"/>
      <w:lvlText w:val="%1.%2.%3."/>
      <w:lvlJc w:val="left"/>
      <w:pPr>
        <w:ind w:left="720" w:hanging="720"/>
      </w:pPr>
      <w:rPr>
        <w:rFonts w:hint="default"/>
        <w:b w:val="0"/>
        <w:bCs/>
        <w:sz w:val="20"/>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4E7114C"/>
    <w:multiLevelType w:val="hybridMultilevel"/>
    <w:tmpl w:val="4FBC42EC"/>
    <w:lvl w:ilvl="0" w:tplc="83BEA7F6">
      <w:start w:val="1"/>
      <w:numFmt w:val="decimal"/>
      <w:lvlText w:val="%1."/>
      <w:lvlJc w:val="left"/>
      <w:pPr>
        <w:tabs>
          <w:tab w:val="num" w:pos="357"/>
        </w:tabs>
        <w:ind w:left="35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15A80B08"/>
    <w:multiLevelType w:val="hybridMultilevel"/>
    <w:tmpl w:val="8A00956A"/>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88C447CA">
      <w:start w:val="1"/>
      <w:numFmt w:val="decimal"/>
      <w:lvlText w:val="%3)"/>
      <w:lvlJc w:val="left"/>
      <w:pPr>
        <w:ind w:left="2624" w:hanging="360"/>
      </w:pPr>
      <w:rPr>
        <w:color w:val="auto"/>
        <w:sz w:val="20"/>
        <w:szCs w:val="20"/>
      </w:r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9" w15:restartNumberingAfterBreak="0">
    <w:nsid w:val="164807EF"/>
    <w:multiLevelType w:val="hybridMultilevel"/>
    <w:tmpl w:val="808AD528"/>
    <w:lvl w:ilvl="0" w:tplc="0415000F">
      <w:start w:val="1"/>
      <w:numFmt w:val="decimal"/>
      <w:lvlText w:val="%1."/>
      <w:lvlJc w:val="left"/>
      <w:pPr>
        <w:ind w:left="720" w:hanging="360"/>
      </w:pPr>
    </w:lvl>
    <w:lvl w:ilvl="1" w:tplc="FFFFFFFF">
      <w:start w:val="1"/>
      <w:numFmt w:val="lowerLetter"/>
      <w:lvlText w:val="%2)"/>
      <w:lvlJc w:val="left"/>
      <w:pPr>
        <w:ind w:left="1440" w:hanging="360"/>
      </w:pPr>
      <w:rPr>
        <w:rFonts w:asciiTheme="minorHAnsi" w:eastAsia="Calibri" w:hAnsiTheme="minorHAnsi" w:cstheme="minorHAnsi" w:hint="default"/>
      </w:rPr>
    </w:lvl>
    <w:lvl w:ilvl="2" w:tplc="FFFFFFFF">
      <w:start w:val="1"/>
      <w:numFmt w:val="lowerRoman"/>
      <w:lvlText w:val="%3."/>
      <w:lvlJc w:val="right"/>
      <w:pPr>
        <w:ind w:left="2160" w:hanging="180"/>
      </w:pPr>
    </w:lvl>
    <w:lvl w:ilvl="3" w:tplc="FFFFFFFF">
      <w:start w:val="1"/>
      <w:numFmt w:val="lowerLetter"/>
      <w:lvlText w:val="%4)"/>
      <w:lvlJc w:val="left"/>
      <w:pPr>
        <w:ind w:left="5322" w:hanging="360"/>
      </w:pPr>
      <w:rPr>
        <w:sz w:val="22"/>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92B4530"/>
    <w:multiLevelType w:val="hybridMultilevel"/>
    <w:tmpl w:val="14043B30"/>
    <w:lvl w:ilvl="0" w:tplc="32C665F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1EA97FF0"/>
    <w:multiLevelType w:val="hybridMultilevel"/>
    <w:tmpl w:val="C56EADF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F635688"/>
    <w:multiLevelType w:val="multilevel"/>
    <w:tmpl w:val="E604E7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18401AF"/>
    <w:multiLevelType w:val="multilevel"/>
    <w:tmpl w:val="1CA2C9CC"/>
    <w:lvl w:ilvl="0">
      <w:start w:val="23"/>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auto"/>
        <w:sz w:val="20"/>
      </w:rPr>
    </w:lvl>
    <w:lvl w:ilvl="2">
      <w:start w:val="1"/>
      <w:numFmt w:val="decimal"/>
      <w:lvlText w:val="%1.%2.%3."/>
      <w:lvlJc w:val="left"/>
      <w:pPr>
        <w:ind w:left="1224" w:hanging="504"/>
      </w:pPr>
      <w:rPr>
        <w:rFonts w:asciiTheme="minorHAnsi" w:hAnsiTheme="minorHAnsi" w:cstheme="minorHAnsi" w:hint="default"/>
        <w:b w:val="0"/>
        <w:i w:val="0"/>
        <w:sz w:val="2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2166849"/>
    <w:multiLevelType w:val="hybridMultilevel"/>
    <w:tmpl w:val="1D382E46"/>
    <w:lvl w:ilvl="0" w:tplc="04150001">
      <w:start w:val="1"/>
      <w:numFmt w:val="bullet"/>
      <w:lvlText w:val=""/>
      <w:lvlJc w:val="left"/>
      <w:pPr>
        <w:ind w:left="2952" w:hanging="360"/>
      </w:pPr>
      <w:rPr>
        <w:rFonts w:ascii="Symbol" w:hAnsi="Symbol" w:hint="default"/>
      </w:rPr>
    </w:lvl>
    <w:lvl w:ilvl="1" w:tplc="04150003" w:tentative="1">
      <w:start w:val="1"/>
      <w:numFmt w:val="bullet"/>
      <w:lvlText w:val="o"/>
      <w:lvlJc w:val="left"/>
      <w:pPr>
        <w:ind w:left="3672" w:hanging="360"/>
      </w:pPr>
      <w:rPr>
        <w:rFonts w:ascii="Courier New" w:hAnsi="Courier New" w:cs="Courier New" w:hint="default"/>
      </w:rPr>
    </w:lvl>
    <w:lvl w:ilvl="2" w:tplc="04150005" w:tentative="1">
      <w:start w:val="1"/>
      <w:numFmt w:val="bullet"/>
      <w:lvlText w:val=""/>
      <w:lvlJc w:val="left"/>
      <w:pPr>
        <w:ind w:left="4392" w:hanging="360"/>
      </w:pPr>
      <w:rPr>
        <w:rFonts w:ascii="Wingdings" w:hAnsi="Wingdings" w:hint="default"/>
      </w:rPr>
    </w:lvl>
    <w:lvl w:ilvl="3" w:tplc="04150001">
      <w:start w:val="1"/>
      <w:numFmt w:val="bullet"/>
      <w:lvlText w:val=""/>
      <w:lvlJc w:val="left"/>
      <w:pPr>
        <w:ind w:left="5112" w:hanging="360"/>
      </w:pPr>
      <w:rPr>
        <w:rFonts w:ascii="Symbol" w:hAnsi="Symbol" w:hint="default"/>
      </w:rPr>
    </w:lvl>
    <w:lvl w:ilvl="4" w:tplc="04150003" w:tentative="1">
      <w:start w:val="1"/>
      <w:numFmt w:val="bullet"/>
      <w:lvlText w:val="o"/>
      <w:lvlJc w:val="left"/>
      <w:pPr>
        <w:ind w:left="5832" w:hanging="360"/>
      </w:pPr>
      <w:rPr>
        <w:rFonts w:ascii="Courier New" w:hAnsi="Courier New" w:cs="Courier New" w:hint="default"/>
      </w:rPr>
    </w:lvl>
    <w:lvl w:ilvl="5" w:tplc="04150005" w:tentative="1">
      <w:start w:val="1"/>
      <w:numFmt w:val="bullet"/>
      <w:lvlText w:val=""/>
      <w:lvlJc w:val="left"/>
      <w:pPr>
        <w:ind w:left="6552" w:hanging="360"/>
      </w:pPr>
      <w:rPr>
        <w:rFonts w:ascii="Wingdings" w:hAnsi="Wingdings" w:hint="default"/>
      </w:rPr>
    </w:lvl>
    <w:lvl w:ilvl="6" w:tplc="04150001" w:tentative="1">
      <w:start w:val="1"/>
      <w:numFmt w:val="bullet"/>
      <w:lvlText w:val=""/>
      <w:lvlJc w:val="left"/>
      <w:pPr>
        <w:ind w:left="7272" w:hanging="360"/>
      </w:pPr>
      <w:rPr>
        <w:rFonts w:ascii="Symbol" w:hAnsi="Symbol" w:hint="default"/>
      </w:rPr>
    </w:lvl>
    <w:lvl w:ilvl="7" w:tplc="04150003" w:tentative="1">
      <w:start w:val="1"/>
      <w:numFmt w:val="bullet"/>
      <w:lvlText w:val="o"/>
      <w:lvlJc w:val="left"/>
      <w:pPr>
        <w:ind w:left="7992" w:hanging="360"/>
      </w:pPr>
      <w:rPr>
        <w:rFonts w:ascii="Courier New" w:hAnsi="Courier New" w:cs="Courier New" w:hint="default"/>
      </w:rPr>
    </w:lvl>
    <w:lvl w:ilvl="8" w:tplc="04150005" w:tentative="1">
      <w:start w:val="1"/>
      <w:numFmt w:val="bullet"/>
      <w:lvlText w:val=""/>
      <w:lvlJc w:val="left"/>
      <w:pPr>
        <w:ind w:left="8712" w:hanging="360"/>
      </w:pPr>
      <w:rPr>
        <w:rFonts w:ascii="Wingdings" w:hAnsi="Wingdings" w:hint="default"/>
      </w:rPr>
    </w:lvl>
  </w:abstractNum>
  <w:abstractNum w:abstractNumId="35" w15:restartNumberingAfterBreak="0">
    <w:nsid w:val="227D5A74"/>
    <w:multiLevelType w:val="hybridMultilevel"/>
    <w:tmpl w:val="2FCAC308"/>
    <w:lvl w:ilvl="0" w:tplc="A632507A">
      <w:start w:val="9"/>
      <w:numFmt w:val="decimal"/>
      <w:lvlText w:val="%1."/>
      <w:lvlJc w:val="left"/>
      <w:pPr>
        <w:ind w:left="1785" w:hanging="705"/>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72076A"/>
    <w:multiLevelType w:val="hybridMultilevel"/>
    <w:tmpl w:val="672222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910F82"/>
    <w:multiLevelType w:val="multilevel"/>
    <w:tmpl w:val="39D4EB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257413B4"/>
    <w:multiLevelType w:val="hybridMultilevel"/>
    <w:tmpl w:val="E9EA6F52"/>
    <w:lvl w:ilvl="0" w:tplc="2F0687CA">
      <w:start w:val="1"/>
      <w:numFmt w:val="decimal"/>
      <w:lvlText w:val="%1."/>
      <w:lvlJc w:val="left"/>
      <w:pPr>
        <w:ind w:left="720" w:hanging="360"/>
      </w:pPr>
      <w:rPr>
        <w:rFonts w:eastAsia="Calibri" w:cs="Tahoma" w:hint="default"/>
      </w:rPr>
    </w:lvl>
    <w:lvl w:ilvl="1" w:tplc="074C5232">
      <w:start w:val="1"/>
      <w:numFmt w:val="lowerLetter"/>
      <w:lvlText w:val="%2)"/>
      <w:lvlJc w:val="left"/>
      <w:pPr>
        <w:ind w:left="1440" w:hanging="360"/>
      </w:pPr>
      <w:rPr>
        <w:rFonts w:eastAsia="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8B558DC"/>
    <w:multiLevelType w:val="hybridMultilevel"/>
    <w:tmpl w:val="86EEE49E"/>
    <w:lvl w:ilvl="0" w:tplc="04150001">
      <w:start w:val="1"/>
      <w:numFmt w:val="bullet"/>
      <w:lvlText w:val=""/>
      <w:lvlJc w:val="left"/>
      <w:pPr>
        <w:ind w:left="2952" w:hanging="360"/>
      </w:pPr>
      <w:rPr>
        <w:rFonts w:ascii="Symbol" w:hAnsi="Symbol" w:hint="default"/>
      </w:rPr>
    </w:lvl>
    <w:lvl w:ilvl="1" w:tplc="04150003" w:tentative="1">
      <w:start w:val="1"/>
      <w:numFmt w:val="bullet"/>
      <w:lvlText w:val="o"/>
      <w:lvlJc w:val="left"/>
      <w:pPr>
        <w:ind w:left="3672" w:hanging="360"/>
      </w:pPr>
      <w:rPr>
        <w:rFonts w:ascii="Courier New" w:hAnsi="Courier New" w:cs="Courier New" w:hint="default"/>
      </w:rPr>
    </w:lvl>
    <w:lvl w:ilvl="2" w:tplc="04150005" w:tentative="1">
      <w:start w:val="1"/>
      <w:numFmt w:val="bullet"/>
      <w:lvlText w:val=""/>
      <w:lvlJc w:val="left"/>
      <w:pPr>
        <w:ind w:left="4392" w:hanging="360"/>
      </w:pPr>
      <w:rPr>
        <w:rFonts w:ascii="Wingdings" w:hAnsi="Wingdings" w:hint="default"/>
      </w:rPr>
    </w:lvl>
    <w:lvl w:ilvl="3" w:tplc="04150001" w:tentative="1">
      <w:start w:val="1"/>
      <w:numFmt w:val="bullet"/>
      <w:lvlText w:val=""/>
      <w:lvlJc w:val="left"/>
      <w:pPr>
        <w:ind w:left="5112" w:hanging="360"/>
      </w:pPr>
      <w:rPr>
        <w:rFonts w:ascii="Symbol" w:hAnsi="Symbol" w:hint="default"/>
      </w:rPr>
    </w:lvl>
    <w:lvl w:ilvl="4" w:tplc="04150003" w:tentative="1">
      <w:start w:val="1"/>
      <w:numFmt w:val="bullet"/>
      <w:lvlText w:val="o"/>
      <w:lvlJc w:val="left"/>
      <w:pPr>
        <w:ind w:left="5832" w:hanging="360"/>
      </w:pPr>
      <w:rPr>
        <w:rFonts w:ascii="Courier New" w:hAnsi="Courier New" w:cs="Courier New" w:hint="default"/>
      </w:rPr>
    </w:lvl>
    <w:lvl w:ilvl="5" w:tplc="04150005" w:tentative="1">
      <w:start w:val="1"/>
      <w:numFmt w:val="bullet"/>
      <w:lvlText w:val=""/>
      <w:lvlJc w:val="left"/>
      <w:pPr>
        <w:ind w:left="6552" w:hanging="360"/>
      </w:pPr>
      <w:rPr>
        <w:rFonts w:ascii="Wingdings" w:hAnsi="Wingdings" w:hint="default"/>
      </w:rPr>
    </w:lvl>
    <w:lvl w:ilvl="6" w:tplc="04150001" w:tentative="1">
      <w:start w:val="1"/>
      <w:numFmt w:val="bullet"/>
      <w:lvlText w:val=""/>
      <w:lvlJc w:val="left"/>
      <w:pPr>
        <w:ind w:left="7272" w:hanging="360"/>
      </w:pPr>
      <w:rPr>
        <w:rFonts w:ascii="Symbol" w:hAnsi="Symbol" w:hint="default"/>
      </w:rPr>
    </w:lvl>
    <w:lvl w:ilvl="7" w:tplc="04150003" w:tentative="1">
      <w:start w:val="1"/>
      <w:numFmt w:val="bullet"/>
      <w:lvlText w:val="o"/>
      <w:lvlJc w:val="left"/>
      <w:pPr>
        <w:ind w:left="7992" w:hanging="360"/>
      </w:pPr>
      <w:rPr>
        <w:rFonts w:ascii="Courier New" w:hAnsi="Courier New" w:cs="Courier New" w:hint="default"/>
      </w:rPr>
    </w:lvl>
    <w:lvl w:ilvl="8" w:tplc="04150005" w:tentative="1">
      <w:start w:val="1"/>
      <w:numFmt w:val="bullet"/>
      <w:lvlText w:val=""/>
      <w:lvlJc w:val="left"/>
      <w:pPr>
        <w:ind w:left="8712" w:hanging="360"/>
      </w:pPr>
      <w:rPr>
        <w:rFonts w:ascii="Wingdings" w:hAnsi="Wingdings" w:hint="default"/>
      </w:rPr>
    </w:lvl>
  </w:abstractNum>
  <w:abstractNum w:abstractNumId="40" w15:restartNumberingAfterBreak="0">
    <w:nsid w:val="28E3478A"/>
    <w:multiLevelType w:val="hybridMultilevel"/>
    <w:tmpl w:val="5A8E57E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1" w15:restartNumberingAfterBreak="0">
    <w:nsid w:val="2A87346E"/>
    <w:multiLevelType w:val="hybridMultilevel"/>
    <w:tmpl w:val="DD161B7C"/>
    <w:lvl w:ilvl="0" w:tplc="7EE0CB2C">
      <w:start w:val="1"/>
      <w:numFmt w:val="decimal"/>
      <w:lvlText w:val="%1."/>
      <w:lvlJc w:val="left"/>
      <w:pPr>
        <w:ind w:left="502" w:hanging="360"/>
      </w:pPr>
      <w:rPr>
        <w:b w:val="0"/>
      </w:rPr>
    </w:lvl>
    <w:lvl w:ilvl="1" w:tplc="163E92CC">
      <w:start w:val="1"/>
      <w:numFmt w:val="lowerLetter"/>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2B0D4CF8"/>
    <w:multiLevelType w:val="multilevel"/>
    <w:tmpl w:val="551ED612"/>
    <w:lvl w:ilvl="0">
      <w:start w:val="3"/>
      <w:numFmt w:val="decimal"/>
      <w:lvlText w:val="%1."/>
      <w:lvlJc w:val="left"/>
      <w:pPr>
        <w:ind w:left="360" w:hanging="360"/>
      </w:pPr>
      <w:rPr>
        <w:rFonts w:hint="default"/>
        <w:b/>
        <w:bCs w:val="0"/>
      </w:rPr>
    </w:lvl>
    <w:lvl w:ilvl="1">
      <w:start w:val="1"/>
      <w:numFmt w:val="decimal"/>
      <w:lvlText w:val="%2."/>
      <w:lvlJc w:val="left"/>
      <w:pPr>
        <w:ind w:left="792" w:hanging="432"/>
      </w:pPr>
      <w:rPr>
        <w:rFonts w:asciiTheme="minorHAnsi" w:eastAsia="Calibri" w:hAnsiTheme="minorHAnsi" w:cs="Times New Roman"/>
        <w:b w:val="0"/>
        <w:i w:val="0"/>
        <w:iCs w:val="0"/>
        <w:color w:val="auto"/>
        <w:sz w:val="20"/>
        <w:szCs w:val="22"/>
      </w:rPr>
    </w:lvl>
    <w:lvl w:ilvl="2">
      <w:start w:val="1"/>
      <w:numFmt w:val="decimal"/>
      <w:lvlText w:val="%1.%2.%3."/>
      <w:lvlJc w:val="left"/>
      <w:pPr>
        <w:ind w:left="1224" w:hanging="504"/>
      </w:pPr>
      <w:rPr>
        <w:rFonts w:asciiTheme="minorHAnsi" w:hAnsiTheme="minorHAnsi" w:cstheme="minorHAnsi" w:hint="default"/>
        <w:b w:val="0"/>
        <w:i w:val="0"/>
        <w:color w:val="auto"/>
        <w:sz w:val="20"/>
        <w:szCs w:val="20"/>
      </w:rPr>
    </w:lvl>
    <w:lvl w:ilvl="3">
      <w:start w:val="1"/>
      <w:numFmt w:val="decimal"/>
      <w:lvlText w:val="%1.%2.%3.%4."/>
      <w:lvlJc w:val="left"/>
      <w:pPr>
        <w:ind w:left="1728"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C5B5D6E"/>
    <w:multiLevelType w:val="hybridMultilevel"/>
    <w:tmpl w:val="FA0096B4"/>
    <w:lvl w:ilvl="0" w:tplc="04150011">
      <w:start w:val="1"/>
      <w:numFmt w:val="decimal"/>
      <w:lvlText w:val="%1)"/>
      <w:lvlJc w:val="left"/>
      <w:pPr>
        <w:tabs>
          <w:tab w:val="num" w:pos="714"/>
        </w:tabs>
        <w:ind w:left="714" w:hanging="357"/>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44" w15:restartNumberingAfterBreak="0">
    <w:nsid w:val="2D0D0CE9"/>
    <w:multiLevelType w:val="hybridMultilevel"/>
    <w:tmpl w:val="C798BD6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6728A7C">
      <w:start w:val="1"/>
      <w:numFmt w:val="lowerLetter"/>
      <w:lvlText w:val="%3)"/>
      <w:lvlJc w:val="left"/>
      <w:pPr>
        <w:ind w:left="2340" w:hanging="360"/>
      </w:pPr>
    </w:lvl>
    <w:lvl w:ilvl="3" w:tplc="0415000F">
      <w:start w:val="1"/>
      <w:numFmt w:val="decimal"/>
      <w:lvlText w:val="%4."/>
      <w:lvlJc w:val="left"/>
      <w:pPr>
        <w:ind w:left="2880" w:hanging="360"/>
      </w:pPr>
    </w:lvl>
    <w:lvl w:ilvl="4" w:tplc="862A71CC">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2E2343B8"/>
    <w:multiLevelType w:val="multilevel"/>
    <w:tmpl w:val="6002B8F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Times New Roman"/>
        <w:b w:val="0"/>
        <w:bCs/>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2F6618B9"/>
    <w:multiLevelType w:val="hybridMultilevel"/>
    <w:tmpl w:val="8774E6D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2FA04D50"/>
    <w:multiLevelType w:val="multilevel"/>
    <w:tmpl w:val="20CEEF62"/>
    <w:lvl w:ilvl="0">
      <w:start w:val="6"/>
      <w:numFmt w:val="decimal"/>
      <w:lvlText w:val="%1"/>
      <w:lvlJc w:val="left"/>
      <w:pPr>
        <w:ind w:left="444" w:hanging="444"/>
      </w:pPr>
      <w:rPr>
        <w:rFonts w:hint="default"/>
        <w:b/>
        <w:sz w:val="20"/>
      </w:rPr>
    </w:lvl>
    <w:lvl w:ilvl="1">
      <w:start w:val="2"/>
      <w:numFmt w:val="decimal"/>
      <w:lvlText w:val="%1.%2"/>
      <w:lvlJc w:val="left"/>
      <w:pPr>
        <w:ind w:left="1363" w:hanging="720"/>
      </w:pPr>
      <w:rPr>
        <w:rFonts w:hint="default"/>
        <w:b w:val="0"/>
        <w:sz w:val="20"/>
      </w:rPr>
    </w:lvl>
    <w:lvl w:ilvl="2">
      <w:start w:val="1"/>
      <w:numFmt w:val="decimal"/>
      <w:lvlText w:val="%3)"/>
      <w:lvlJc w:val="left"/>
      <w:pPr>
        <w:ind w:left="786" w:hanging="360"/>
      </w:pPr>
      <w:rPr>
        <w:sz w:val="20"/>
        <w:szCs w:val="16"/>
      </w:rPr>
    </w:lvl>
    <w:lvl w:ilvl="3">
      <w:start w:val="1"/>
      <w:numFmt w:val="decimal"/>
      <w:lvlText w:val="%1.%2.%3.%4"/>
      <w:lvlJc w:val="left"/>
      <w:pPr>
        <w:ind w:left="3369" w:hanging="1440"/>
      </w:pPr>
      <w:rPr>
        <w:rFonts w:hint="default"/>
        <w:b/>
        <w:sz w:val="20"/>
      </w:rPr>
    </w:lvl>
    <w:lvl w:ilvl="4">
      <w:start w:val="1"/>
      <w:numFmt w:val="decimal"/>
      <w:lvlText w:val="%1.%2.%3.%4.%5"/>
      <w:lvlJc w:val="left"/>
      <w:pPr>
        <w:ind w:left="4012" w:hanging="1440"/>
      </w:pPr>
      <w:rPr>
        <w:rFonts w:hint="default"/>
        <w:b/>
        <w:sz w:val="20"/>
      </w:rPr>
    </w:lvl>
    <w:lvl w:ilvl="5">
      <w:start w:val="1"/>
      <w:numFmt w:val="decimal"/>
      <w:lvlText w:val="%1.%2.%3.%4.%5.%6"/>
      <w:lvlJc w:val="left"/>
      <w:pPr>
        <w:ind w:left="5015" w:hanging="1800"/>
      </w:pPr>
      <w:rPr>
        <w:rFonts w:hint="default"/>
        <w:b/>
        <w:sz w:val="20"/>
      </w:rPr>
    </w:lvl>
    <w:lvl w:ilvl="6">
      <w:start w:val="1"/>
      <w:numFmt w:val="decimal"/>
      <w:lvlText w:val="%1.%2.%3.%4.%5.%6.%7"/>
      <w:lvlJc w:val="left"/>
      <w:pPr>
        <w:ind w:left="6018" w:hanging="2160"/>
      </w:pPr>
      <w:rPr>
        <w:rFonts w:hint="default"/>
        <w:b/>
        <w:sz w:val="20"/>
      </w:rPr>
    </w:lvl>
    <w:lvl w:ilvl="7">
      <w:start w:val="1"/>
      <w:numFmt w:val="decimal"/>
      <w:lvlText w:val="%1.%2.%3.%4.%5.%6.%7.%8"/>
      <w:lvlJc w:val="left"/>
      <w:pPr>
        <w:ind w:left="7021" w:hanging="2520"/>
      </w:pPr>
      <w:rPr>
        <w:rFonts w:hint="default"/>
        <w:b/>
        <w:sz w:val="20"/>
      </w:rPr>
    </w:lvl>
    <w:lvl w:ilvl="8">
      <w:start w:val="1"/>
      <w:numFmt w:val="decimal"/>
      <w:lvlText w:val="%1.%2.%3.%4.%5.%6.%7.%8.%9"/>
      <w:lvlJc w:val="left"/>
      <w:pPr>
        <w:ind w:left="8024" w:hanging="2880"/>
      </w:pPr>
      <w:rPr>
        <w:rFonts w:hint="default"/>
        <w:b/>
        <w:sz w:val="20"/>
      </w:rPr>
    </w:lvl>
  </w:abstractNum>
  <w:abstractNum w:abstractNumId="48" w15:restartNumberingAfterBreak="0">
    <w:nsid w:val="2FBD19BC"/>
    <w:multiLevelType w:val="hybridMultilevel"/>
    <w:tmpl w:val="E12E3F0C"/>
    <w:lvl w:ilvl="0" w:tplc="F74CBB24">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1F53B4B"/>
    <w:multiLevelType w:val="hybridMultilevel"/>
    <w:tmpl w:val="6F72D940"/>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F66671EE">
      <w:start w:val="1"/>
      <w:numFmt w:val="decimal"/>
      <w:lvlText w:val="%3)"/>
      <w:lvlJc w:val="left"/>
      <w:pPr>
        <w:ind w:left="928" w:hanging="360"/>
      </w:pPr>
      <w:rPr>
        <w:sz w:val="20"/>
        <w:szCs w:val="2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32565535"/>
    <w:multiLevelType w:val="hybridMultilevel"/>
    <w:tmpl w:val="4CFE45C4"/>
    <w:lvl w:ilvl="0" w:tplc="04150003">
      <w:start w:val="1"/>
      <w:numFmt w:val="bullet"/>
      <w:lvlText w:val="o"/>
      <w:lvlJc w:val="left"/>
      <w:pPr>
        <w:ind w:left="4608"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1" w15:restartNumberingAfterBreak="0">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52" w15:restartNumberingAfterBreak="0">
    <w:nsid w:val="3A6575BF"/>
    <w:multiLevelType w:val="hybridMultilevel"/>
    <w:tmpl w:val="DB281BB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3AAA4D6A"/>
    <w:multiLevelType w:val="hybridMultilevel"/>
    <w:tmpl w:val="4830A6BC"/>
    <w:lvl w:ilvl="0" w:tplc="32C665F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4" w15:restartNumberingAfterBreak="0">
    <w:nsid w:val="3E8F3A66"/>
    <w:multiLevelType w:val="multilevel"/>
    <w:tmpl w:val="E5DCDFB4"/>
    <w:lvl w:ilvl="0">
      <w:start w:val="12"/>
      <w:numFmt w:val="decimal"/>
      <w:lvlText w:val="%1."/>
      <w:lvlJc w:val="left"/>
      <w:pPr>
        <w:ind w:left="435" w:hanging="435"/>
      </w:pPr>
      <w:rPr>
        <w:rFonts w:hint="default"/>
        <w:b/>
        <w:bCs w:val="0"/>
      </w:rPr>
    </w:lvl>
    <w:lvl w:ilvl="1">
      <w:start w:val="1"/>
      <w:numFmt w:val="decimal"/>
      <w:lvlText w:val="%1.%2."/>
      <w:lvlJc w:val="left"/>
      <w:pPr>
        <w:ind w:left="435" w:hanging="435"/>
      </w:pPr>
      <w:rPr>
        <w:rFonts w:hint="default"/>
        <w:b w:val="0"/>
        <w:bCs/>
        <w:color w:val="auto"/>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FB83372"/>
    <w:multiLevelType w:val="hybridMultilevel"/>
    <w:tmpl w:val="848A0B1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22B1DC9"/>
    <w:multiLevelType w:val="hybridMultilevel"/>
    <w:tmpl w:val="89A8618C"/>
    <w:lvl w:ilvl="0" w:tplc="9710DE5E">
      <w:start w:val="1"/>
      <w:numFmt w:val="decimal"/>
      <w:lvlText w:val="%1."/>
      <w:lvlJc w:val="left"/>
      <w:pPr>
        <w:tabs>
          <w:tab w:val="num" w:pos="1080"/>
        </w:tabs>
        <w:ind w:left="1080" w:hanging="720"/>
      </w:pPr>
      <w:rPr>
        <w:rFonts w:asciiTheme="minorHAnsi" w:eastAsiaTheme="minorHAnsi" w:hAnsiTheme="minorHAnsi" w:cstheme="minorBidi"/>
      </w:rPr>
    </w:lvl>
    <w:lvl w:ilvl="1" w:tplc="0415000F">
      <w:start w:val="1"/>
      <w:numFmt w:val="decimal"/>
      <w:lvlText w:val="%2."/>
      <w:lvlJc w:val="left"/>
      <w:pPr>
        <w:tabs>
          <w:tab w:val="num" w:pos="397"/>
        </w:tabs>
        <w:ind w:left="397" w:hanging="397"/>
      </w:pPr>
      <w:rPr>
        <w:rFonts w:hint="default"/>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43B24783"/>
    <w:multiLevelType w:val="hybridMultilevel"/>
    <w:tmpl w:val="2286F5B4"/>
    <w:lvl w:ilvl="0" w:tplc="C36CB502">
      <w:start w:val="1"/>
      <w:numFmt w:val="decimal"/>
      <w:lvlText w:val="%1."/>
      <w:lvlJc w:val="left"/>
      <w:pPr>
        <w:ind w:left="360" w:hanging="360"/>
      </w:pPr>
      <w:rPr>
        <w:b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44343075"/>
    <w:multiLevelType w:val="hybridMultilevel"/>
    <w:tmpl w:val="BC6027D4"/>
    <w:lvl w:ilvl="0" w:tplc="73F01C34">
      <w:start w:val="1"/>
      <w:numFmt w:val="lowerLetter"/>
      <w:lvlText w:val="%1)"/>
      <w:lvlJc w:val="left"/>
      <w:pPr>
        <w:ind w:left="1146" w:hanging="360"/>
      </w:pPr>
      <w:rPr>
        <w:i w:val="0"/>
        <w:iCs/>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9" w15:restartNumberingAfterBreak="0">
    <w:nsid w:val="496F6B30"/>
    <w:multiLevelType w:val="multilevel"/>
    <w:tmpl w:val="CA64EB1E"/>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0" w15:restartNumberingAfterBreak="0">
    <w:nsid w:val="49754F1F"/>
    <w:multiLevelType w:val="multilevel"/>
    <w:tmpl w:val="347E0DCC"/>
    <w:lvl w:ilvl="0">
      <w:start w:val="1"/>
      <w:numFmt w:val="decimal"/>
      <w:pStyle w:val="2poziomELO"/>
      <w:lvlText w:val="%1."/>
      <w:lvlJc w:val="left"/>
      <w:pPr>
        <w:tabs>
          <w:tab w:val="num" w:pos="360"/>
        </w:tabs>
        <w:ind w:left="360" w:hanging="360"/>
      </w:pPr>
    </w:lvl>
    <w:lvl w:ilvl="1">
      <w:start w:val="1"/>
      <w:numFmt w:val="decimal"/>
      <w:lvlText w:val="%1.%2."/>
      <w:lvlJc w:val="left"/>
      <w:pPr>
        <w:tabs>
          <w:tab w:val="num" w:pos="574"/>
        </w:tabs>
        <w:ind w:left="574" w:hanging="432"/>
      </w:pPr>
      <w:rPr>
        <w:b w:val="0"/>
      </w:r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216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1" w15:restartNumberingAfterBreak="0">
    <w:nsid w:val="4A032036"/>
    <w:multiLevelType w:val="hybridMultilevel"/>
    <w:tmpl w:val="A43037F8"/>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2" w15:restartNumberingAfterBreak="0">
    <w:nsid w:val="4AA27F6F"/>
    <w:multiLevelType w:val="hybridMultilevel"/>
    <w:tmpl w:val="848A0B1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D796DB8"/>
    <w:multiLevelType w:val="hybridMultilevel"/>
    <w:tmpl w:val="067C2F0E"/>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E530970"/>
    <w:multiLevelType w:val="hybridMultilevel"/>
    <w:tmpl w:val="7EDC2830"/>
    <w:lvl w:ilvl="0" w:tplc="04150003">
      <w:start w:val="1"/>
      <w:numFmt w:val="bullet"/>
      <w:lvlText w:val="o"/>
      <w:lvlJc w:val="left"/>
      <w:pPr>
        <w:ind w:left="4608"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5" w15:restartNumberingAfterBreak="0">
    <w:nsid w:val="4F484F4B"/>
    <w:multiLevelType w:val="hybridMultilevel"/>
    <w:tmpl w:val="7B0AAEFE"/>
    <w:lvl w:ilvl="0" w:tplc="B9C65BC6">
      <w:start w:val="1"/>
      <w:numFmt w:val="decimal"/>
      <w:lvlText w:val="%1)"/>
      <w:lvlJc w:val="left"/>
      <w:pPr>
        <w:ind w:left="786" w:hanging="360"/>
      </w:pPr>
      <w:rPr>
        <w:rFonts w:ascii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50C14016"/>
    <w:multiLevelType w:val="hybridMultilevel"/>
    <w:tmpl w:val="B5865B2E"/>
    <w:lvl w:ilvl="0" w:tplc="04150011">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67" w15:restartNumberingAfterBreak="0">
    <w:nsid w:val="523D4073"/>
    <w:multiLevelType w:val="multilevel"/>
    <w:tmpl w:val="026AF7B4"/>
    <w:lvl w:ilvl="0">
      <w:start w:val="8"/>
      <w:numFmt w:val="decimal"/>
      <w:lvlText w:val="%1."/>
      <w:lvlJc w:val="left"/>
      <w:pPr>
        <w:ind w:left="432" w:hanging="432"/>
      </w:pPr>
    </w:lvl>
    <w:lvl w:ilvl="1">
      <w:start w:val="1"/>
      <w:numFmt w:val="decimal"/>
      <w:lvlText w:val="%1.%2."/>
      <w:lvlJc w:val="left"/>
      <w:pPr>
        <w:ind w:left="432" w:hanging="432"/>
      </w:pPr>
      <w:rPr>
        <w:b w:val="0"/>
        <w:bCs/>
        <w:color w:val="auto"/>
        <w:sz w:val="20"/>
        <w:szCs w:val="20"/>
      </w:r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52914CD3"/>
    <w:multiLevelType w:val="hybridMultilevel"/>
    <w:tmpl w:val="6E58A312"/>
    <w:lvl w:ilvl="0" w:tplc="E09443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0C7799"/>
    <w:multiLevelType w:val="hybridMultilevel"/>
    <w:tmpl w:val="E7B817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564A0B3B"/>
    <w:multiLevelType w:val="hybridMultilevel"/>
    <w:tmpl w:val="EADA3DD6"/>
    <w:lvl w:ilvl="0" w:tplc="04150011">
      <w:start w:val="1"/>
      <w:numFmt w:val="decimal"/>
      <w:lvlText w:val="%1)"/>
      <w:lvlJc w:val="left"/>
      <w:pPr>
        <w:tabs>
          <w:tab w:val="num" w:pos="1476"/>
        </w:tabs>
        <w:ind w:left="1476" w:hanging="396"/>
      </w:pPr>
      <w:rPr>
        <w:color w:val="auto"/>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1" w15:restartNumberingAfterBreak="0">
    <w:nsid w:val="5B116216"/>
    <w:multiLevelType w:val="multilevel"/>
    <w:tmpl w:val="6F9C368E"/>
    <w:lvl w:ilvl="0">
      <w:start w:val="18"/>
      <w:numFmt w:val="decimal"/>
      <w:lvlText w:val="%1."/>
      <w:lvlJc w:val="left"/>
      <w:pPr>
        <w:ind w:left="435" w:hanging="435"/>
      </w:pPr>
      <w:rPr>
        <w:rFonts w:hint="default"/>
        <w:b/>
        <w:bCs w:val="0"/>
      </w:rPr>
    </w:lvl>
    <w:lvl w:ilvl="1">
      <w:start w:val="1"/>
      <w:numFmt w:val="decimal"/>
      <w:lvlText w:val="%1.%2."/>
      <w:lvlJc w:val="left"/>
      <w:pPr>
        <w:ind w:left="435" w:hanging="435"/>
      </w:pPr>
      <w:rPr>
        <w:rFonts w:hint="default"/>
        <w:b w:val="0"/>
        <w:bCs/>
        <w:color w:val="auto"/>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C602003"/>
    <w:multiLevelType w:val="hybridMultilevel"/>
    <w:tmpl w:val="C4023B72"/>
    <w:lvl w:ilvl="0" w:tplc="00E81FD0">
      <w:start w:val="1"/>
      <w:numFmt w:val="upperRoman"/>
      <w:lvlText w:val="%1."/>
      <w:lvlJc w:val="left"/>
      <w:pPr>
        <w:tabs>
          <w:tab w:val="num" w:pos="1080"/>
        </w:tabs>
        <w:ind w:left="1080" w:hanging="720"/>
      </w:pPr>
      <w:rPr>
        <w:rFonts w:hint="default"/>
      </w:rPr>
    </w:lvl>
    <w:lvl w:ilvl="1" w:tplc="0E5C4BB4">
      <w:start w:val="1"/>
      <w:numFmt w:val="decimal"/>
      <w:lvlText w:val="%2."/>
      <w:lvlJc w:val="left"/>
      <w:pPr>
        <w:tabs>
          <w:tab w:val="num" w:pos="397"/>
        </w:tabs>
        <w:ind w:left="397" w:hanging="397"/>
      </w:pPr>
      <w:rPr>
        <w:rFonts w:hint="default"/>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5CD64EE2"/>
    <w:multiLevelType w:val="hybridMultilevel"/>
    <w:tmpl w:val="1654D87A"/>
    <w:lvl w:ilvl="0" w:tplc="F5A42E04">
      <w:start w:val="1"/>
      <w:numFmt w:val="ordin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4" w15:restartNumberingAfterBreak="0">
    <w:nsid w:val="5E36170B"/>
    <w:multiLevelType w:val="hybridMultilevel"/>
    <w:tmpl w:val="7E341ACC"/>
    <w:lvl w:ilvl="0" w:tplc="04150001">
      <w:start w:val="1"/>
      <w:numFmt w:val="bullet"/>
      <w:lvlText w:val=""/>
      <w:lvlJc w:val="left"/>
      <w:pPr>
        <w:ind w:left="3456" w:hanging="360"/>
      </w:pPr>
      <w:rPr>
        <w:rFonts w:ascii="Symbol" w:hAnsi="Symbol" w:hint="default"/>
      </w:rPr>
    </w:lvl>
    <w:lvl w:ilvl="1" w:tplc="04150003">
      <w:start w:val="1"/>
      <w:numFmt w:val="bullet"/>
      <w:lvlText w:val="o"/>
      <w:lvlJc w:val="left"/>
      <w:pPr>
        <w:ind w:left="4176" w:hanging="360"/>
      </w:pPr>
      <w:rPr>
        <w:rFonts w:ascii="Courier New" w:hAnsi="Courier New" w:cs="Courier New" w:hint="default"/>
      </w:rPr>
    </w:lvl>
    <w:lvl w:ilvl="2" w:tplc="04150005">
      <w:start w:val="1"/>
      <w:numFmt w:val="bullet"/>
      <w:lvlText w:val=""/>
      <w:lvlJc w:val="left"/>
      <w:pPr>
        <w:ind w:left="4896" w:hanging="360"/>
      </w:pPr>
      <w:rPr>
        <w:rFonts w:ascii="Wingdings" w:hAnsi="Wingdings" w:hint="default"/>
      </w:rPr>
    </w:lvl>
    <w:lvl w:ilvl="3" w:tplc="04150001">
      <w:start w:val="1"/>
      <w:numFmt w:val="bullet"/>
      <w:lvlText w:val=""/>
      <w:lvlJc w:val="left"/>
      <w:pPr>
        <w:ind w:left="5616" w:hanging="360"/>
      </w:pPr>
      <w:rPr>
        <w:rFonts w:ascii="Symbol" w:hAnsi="Symbol" w:hint="default"/>
      </w:rPr>
    </w:lvl>
    <w:lvl w:ilvl="4" w:tplc="04150003">
      <w:start w:val="1"/>
      <w:numFmt w:val="bullet"/>
      <w:lvlText w:val="o"/>
      <w:lvlJc w:val="left"/>
      <w:pPr>
        <w:ind w:left="6336" w:hanging="360"/>
      </w:pPr>
      <w:rPr>
        <w:rFonts w:ascii="Courier New" w:hAnsi="Courier New" w:cs="Courier New" w:hint="default"/>
      </w:rPr>
    </w:lvl>
    <w:lvl w:ilvl="5" w:tplc="04150005">
      <w:start w:val="1"/>
      <w:numFmt w:val="bullet"/>
      <w:lvlText w:val=""/>
      <w:lvlJc w:val="left"/>
      <w:pPr>
        <w:ind w:left="7056" w:hanging="360"/>
      </w:pPr>
      <w:rPr>
        <w:rFonts w:ascii="Wingdings" w:hAnsi="Wingdings" w:hint="default"/>
      </w:rPr>
    </w:lvl>
    <w:lvl w:ilvl="6" w:tplc="04150001">
      <w:start w:val="1"/>
      <w:numFmt w:val="bullet"/>
      <w:lvlText w:val=""/>
      <w:lvlJc w:val="left"/>
      <w:pPr>
        <w:ind w:left="7776" w:hanging="360"/>
      </w:pPr>
      <w:rPr>
        <w:rFonts w:ascii="Symbol" w:hAnsi="Symbol" w:hint="default"/>
      </w:rPr>
    </w:lvl>
    <w:lvl w:ilvl="7" w:tplc="04150003">
      <w:start w:val="1"/>
      <w:numFmt w:val="bullet"/>
      <w:lvlText w:val="o"/>
      <w:lvlJc w:val="left"/>
      <w:pPr>
        <w:ind w:left="8496" w:hanging="360"/>
      </w:pPr>
      <w:rPr>
        <w:rFonts w:ascii="Courier New" w:hAnsi="Courier New" w:cs="Courier New" w:hint="default"/>
      </w:rPr>
    </w:lvl>
    <w:lvl w:ilvl="8" w:tplc="04150005">
      <w:start w:val="1"/>
      <w:numFmt w:val="bullet"/>
      <w:lvlText w:val=""/>
      <w:lvlJc w:val="left"/>
      <w:pPr>
        <w:ind w:left="9216" w:hanging="360"/>
      </w:pPr>
      <w:rPr>
        <w:rFonts w:ascii="Wingdings" w:hAnsi="Wingdings" w:hint="default"/>
      </w:rPr>
    </w:lvl>
  </w:abstractNum>
  <w:abstractNum w:abstractNumId="75" w15:restartNumberingAfterBreak="0">
    <w:nsid w:val="5E826F10"/>
    <w:multiLevelType w:val="hybridMultilevel"/>
    <w:tmpl w:val="1F4CFA14"/>
    <w:lvl w:ilvl="0" w:tplc="423682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FCB3FFA"/>
    <w:multiLevelType w:val="multilevel"/>
    <w:tmpl w:val="40FC63A2"/>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059125B"/>
    <w:multiLevelType w:val="hybridMultilevel"/>
    <w:tmpl w:val="C952D9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625B7834"/>
    <w:multiLevelType w:val="hybridMultilevel"/>
    <w:tmpl w:val="00423248"/>
    <w:lvl w:ilvl="0" w:tplc="DB5250C0">
      <w:start w:val="1"/>
      <w:numFmt w:val="decimal"/>
      <w:lvlText w:val="%1."/>
      <w:lvlJc w:val="left"/>
      <w:pPr>
        <w:ind w:left="360" w:hanging="360"/>
      </w:pPr>
      <w:rPr>
        <w:rFonts w:asciiTheme="minorHAnsi" w:hAnsiTheme="minorHAnsi" w:cstheme="minorHAnsi" w:hint="default"/>
        <w:sz w:val="20"/>
        <w:szCs w:val="18"/>
      </w:rPr>
    </w:lvl>
    <w:lvl w:ilvl="1" w:tplc="04150019" w:tentative="1">
      <w:start w:val="1"/>
      <w:numFmt w:val="lowerLetter"/>
      <w:lvlText w:val="%2."/>
      <w:lvlJc w:val="left"/>
      <w:pPr>
        <w:ind w:left="1080" w:hanging="360"/>
      </w:pPr>
    </w:lvl>
    <w:lvl w:ilvl="2" w:tplc="7C6A7B62">
      <w:start w:val="1"/>
      <w:numFmt w:val="decimal"/>
      <w:lvlText w:val="%3)"/>
      <w:lvlJc w:val="left"/>
      <w:pPr>
        <w:ind w:left="1035" w:hanging="360"/>
      </w:pPr>
      <w:rPr>
        <w:sz w:val="20"/>
        <w:szCs w:val="20"/>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3592113"/>
    <w:multiLevelType w:val="hybridMultilevel"/>
    <w:tmpl w:val="A0EE7D46"/>
    <w:lvl w:ilvl="0" w:tplc="04150001">
      <w:start w:val="1"/>
      <w:numFmt w:val="bullet"/>
      <w:lvlText w:val=""/>
      <w:lvlJc w:val="left"/>
      <w:pPr>
        <w:ind w:left="2448" w:hanging="360"/>
      </w:pPr>
      <w:rPr>
        <w:rFonts w:ascii="Symbol" w:hAnsi="Symbol" w:hint="default"/>
      </w:rPr>
    </w:lvl>
    <w:lvl w:ilvl="1" w:tplc="04150003">
      <w:start w:val="1"/>
      <w:numFmt w:val="bullet"/>
      <w:lvlText w:val="o"/>
      <w:lvlJc w:val="left"/>
      <w:pPr>
        <w:ind w:left="3168" w:hanging="360"/>
      </w:pPr>
      <w:rPr>
        <w:rFonts w:ascii="Courier New" w:hAnsi="Courier New" w:cs="Courier New" w:hint="default"/>
      </w:rPr>
    </w:lvl>
    <w:lvl w:ilvl="2" w:tplc="04150005" w:tentative="1">
      <w:start w:val="1"/>
      <w:numFmt w:val="bullet"/>
      <w:lvlText w:val=""/>
      <w:lvlJc w:val="left"/>
      <w:pPr>
        <w:ind w:left="3888" w:hanging="360"/>
      </w:pPr>
      <w:rPr>
        <w:rFonts w:ascii="Wingdings" w:hAnsi="Wingdings" w:hint="default"/>
      </w:rPr>
    </w:lvl>
    <w:lvl w:ilvl="3" w:tplc="04150001" w:tentative="1">
      <w:start w:val="1"/>
      <w:numFmt w:val="bullet"/>
      <w:lvlText w:val=""/>
      <w:lvlJc w:val="left"/>
      <w:pPr>
        <w:ind w:left="4608" w:hanging="360"/>
      </w:pPr>
      <w:rPr>
        <w:rFonts w:ascii="Symbol" w:hAnsi="Symbol" w:hint="default"/>
      </w:rPr>
    </w:lvl>
    <w:lvl w:ilvl="4" w:tplc="04150003" w:tentative="1">
      <w:start w:val="1"/>
      <w:numFmt w:val="bullet"/>
      <w:lvlText w:val="o"/>
      <w:lvlJc w:val="left"/>
      <w:pPr>
        <w:ind w:left="5328" w:hanging="360"/>
      </w:pPr>
      <w:rPr>
        <w:rFonts w:ascii="Courier New" w:hAnsi="Courier New" w:cs="Courier New" w:hint="default"/>
      </w:rPr>
    </w:lvl>
    <w:lvl w:ilvl="5" w:tplc="04150005" w:tentative="1">
      <w:start w:val="1"/>
      <w:numFmt w:val="bullet"/>
      <w:lvlText w:val=""/>
      <w:lvlJc w:val="left"/>
      <w:pPr>
        <w:ind w:left="6048" w:hanging="360"/>
      </w:pPr>
      <w:rPr>
        <w:rFonts w:ascii="Wingdings" w:hAnsi="Wingdings" w:hint="default"/>
      </w:rPr>
    </w:lvl>
    <w:lvl w:ilvl="6" w:tplc="04150001" w:tentative="1">
      <w:start w:val="1"/>
      <w:numFmt w:val="bullet"/>
      <w:lvlText w:val=""/>
      <w:lvlJc w:val="left"/>
      <w:pPr>
        <w:ind w:left="6768" w:hanging="360"/>
      </w:pPr>
      <w:rPr>
        <w:rFonts w:ascii="Symbol" w:hAnsi="Symbol" w:hint="default"/>
      </w:rPr>
    </w:lvl>
    <w:lvl w:ilvl="7" w:tplc="04150003" w:tentative="1">
      <w:start w:val="1"/>
      <w:numFmt w:val="bullet"/>
      <w:lvlText w:val="o"/>
      <w:lvlJc w:val="left"/>
      <w:pPr>
        <w:ind w:left="7488" w:hanging="360"/>
      </w:pPr>
      <w:rPr>
        <w:rFonts w:ascii="Courier New" w:hAnsi="Courier New" w:cs="Courier New" w:hint="default"/>
      </w:rPr>
    </w:lvl>
    <w:lvl w:ilvl="8" w:tplc="04150005" w:tentative="1">
      <w:start w:val="1"/>
      <w:numFmt w:val="bullet"/>
      <w:lvlText w:val=""/>
      <w:lvlJc w:val="left"/>
      <w:pPr>
        <w:ind w:left="8208" w:hanging="360"/>
      </w:pPr>
      <w:rPr>
        <w:rFonts w:ascii="Wingdings" w:hAnsi="Wingdings" w:hint="default"/>
      </w:rPr>
    </w:lvl>
  </w:abstractNum>
  <w:abstractNum w:abstractNumId="80" w15:restartNumberingAfterBreak="0">
    <w:nsid w:val="63672188"/>
    <w:multiLevelType w:val="hybridMultilevel"/>
    <w:tmpl w:val="260CF6E2"/>
    <w:lvl w:ilvl="0" w:tplc="7C30BAC0">
      <w:start w:val="1"/>
      <w:numFmt w:val="lowerLetter"/>
      <w:lvlText w:val="%1)"/>
      <w:lvlJc w:val="left"/>
      <w:pPr>
        <w:ind w:left="1776" w:hanging="360"/>
      </w:pPr>
      <w:rPr>
        <w:rFonts w:hint="default"/>
        <w: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1" w15:restartNumberingAfterBreak="0">
    <w:nsid w:val="65217BBC"/>
    <w:multiLevelType w:val="hybridMultilevel"/>
    <w:tmpl w:val="811A3DEC"/>
    <w:lvl w:ilvl="0" w:tplc="83BEA7F6">
      <w:start w:val="1"/>
      <w:numFmt w:val="decimal"/>
      <w:lvlText w:val="%1."/>
      <w:lvlJc w:val="left"/>
      <w:pPr>
        <w:tabs>
          <w:tab w:val="num" w:pos="357"/>
        </w:tabs>
        <w:ind w:left="35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15:restartNumberingAfterBreak="0">
    <w:nsid w:val="65AF3BC7"/>
    <w:multiLevelType w:val="hybridMultilevel"/>
    <w:tmpl w:val="2D80014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3" w15:restartNumberingAfterBreak="0">
    <w:nsid w:val="679517F4"/>
    <w:multiLevelType w:val="hybridMultilevel"/>
    <w:tmpl w:val="CB1A3F7C"/>
    <w:lvl w:ilvl="0" w:tplc="FFFFFFF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4" w15:restartNumberingAfterBreak="0">
    <w:nsid w:val="685312CC"/>
    <w:multiLevelType w:val="hybridMultilevel"/>
    <w:tmpl w:val="6D98BDF2"/>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5" w15:restartNumberingAfterBreak="0">
    <w:nsid w:val="69261984"/>
    <w:multiLevelType w:val="multilevel"/>
    <w:tmpl w:val="B5364F68"/>
    <w:lvl w:ilvl="0">
      <w:start w:val="1"/>
      <w:numFmt w:val="decimal"/>
      <w:pStyle w:val="Akapit1"/>
      <w:lvlText w:val="%1."/>
      <w:lvlJc w:val="left"/>
      <w:pPr>
        <w:ind w:left="360" w:hanging="360"/>
      </w:pPr>
    </w:lvl>
    <w:lvl w:ilvl="1">
      <w:start w:val="1"/>
      <w:numFmt w:val="decimal"/>
      <w:pStyle w:val="Akapit11"/>
      <w:lvlText w:val="%1.%2."/>
      <w:lvlJc w:val="left"/>
      <w:pPr>
        <w:ind w:left="792" w:hanging="432"/>
      </w:pPr>
    </w:lvl>
    <w:lvl w:ilvl="2">
      <w:start w:val="1"/>
      <w:numFmt w:val="decimal"/>
      <w:pStyle w:val="Akapit111"/>
      <w:lvlText w:val="%1.%2.%3."/>
      <w:lvlJc w:val="left"/>
      <w:pPr>
        <w:ind w:left="1224" w:hanging="504"/>
      </w:pPr>
    </w:lvl>
    <w:lvl w:ilvl="3">
      <w:start w:val="1"/>
      <w:numFmt w:val="decimal"/>
      <w:pStyle w:val="Akapit111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9634C02"/>
    <w:multiLevelType w:val="hybridMultilevel"/>
    <w:tmpl w:val="96140C56"/>
    <w:lvl w:ilvl="0" w:tplc="0415000F">
      <w:start w:val="1"/>
      <w:numFmt w:val="decimal"/>
      <w:lvlText w:val="%1."/>
      <w:lvlJc w:val="left"/>
      <w:pPr>
        <w:ind w:left="720" w:hanging="360"/>
      </w:pPr>
    </w:lvl>
    <w:lvl w:ilvl="1" w:tplc="F640A536">
      <w:start w:val="1"/>
      <w:numFmt w:val="lowerLetter"/>
      <w:lvlText w:val="%2)"/>
      <w:lvlJc w:val="left"/>
      <w:pPr>
        <w:ind w:left="1440" w:hanging="360"/>
      </w:pPr>
      <w:rPr>
        <w:rFonts w:asciiTheme="minorHAnsi" w:eastAsia="Calibri" w:hAnsiTheme="minorHAnsi" w:cstheme="minorHAnsi" w:hint="default"/>
      </w:rPr>
    </w:lvl>
    <w:lvl w:ilvl="2" w:tplc="0415001B">
      <w:start w:val="1"/>
      <w:numFmt w:val="lowerRoman"/>
      <w:lvlText w:val="%3."/>
      <w:lvlJc w:val="right"/>
      <w:pPr>
        <w:ind w:left="2160" w:hanging="180"/>
      </w:pPr>
    </w:lvl>
    <w:lvl w:ilvl="3" w:tplc="8198252C">
      <w:start w:val="1"/>
      <w:numFmt w:val="lowerLetter"/>
      <w:lvlText w:val="%4)"/>
      <w:lvlJc w:val="left"/>
      <w:pPr>
        <w:ind w:left="5322" w:hanging="360"/>
      </w:pPr>
      <w:rPr>
        <w:sz w:val="22"/>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99557E6"/>
    <w:multiLevelType w:val="hybridMultilevel"/>
    <w:tmpl w:val="AD48459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8" w15:restartNumberingAfterBreak="0">
    <w:nsid w:val="6A411A79"/>
    <w:multiLevelType w:val="multilevel"/>
    <w:tmpl w:val="7DC8F5D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6ABB532D"/>
    <w:multiLevelType w:val="hybridMultilevel"/>
    <w:tmpl w:val="60B0A42E"/>
    <w:lvl w:ilvl="0" w:tplc="0E5C4BB4">
      <w:start w:val="1"/>
      <w:numFmt w:val="decimal"/>
      <w:lvlText w:val="%1."/>
      <w:lvlJc w:val="left"/>
      <w:pPr>
        <w:tabs>
          <w:tab w:val="num" w:pos="397"/>
        </w:tabs>
        <w:ind w:left="397" w:hanging="39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B9F03C9"/>
    <w:multiLevelType w:val="multilevel"/>
    <w:tmpl w:val="4F62EF7A"/>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color w:val="auto"/>
        <w:sz w:val="20"/>
      </w:rPr>
    </w:lvl>
    <w:lvl w:ilvl="2">
      <w:start w:val="1"/>
      <w:numFmt w:val="decimal"/>
      <w:lvlText w:val="%1.%2.%3."/>
      <w:lvlJc w:val="left"/>
      <w:pPr>
        <w:ind w:left="1224" w:hanging="504"/>
      </w:pPr>
      <w:rPr>
        <w:rFonts w:asciiTheme="minorHAnsi" w:hAnsiTheme="minorHAnsi" w:cstheme="minorHAnsi" w:hint="default"/>
        <w:b w:val="0"/>
        <w:i w:val="0"/>
        <w:sz w:val="2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BF61B5F"/>
    <w:multiLevelType w:val="hybridMultilevel"/>
    <w:tmpl w:val="73E216EA"/>
    <w:lvl w:ilvl="0" w:tplc="04150011">
      <w:start w:val="1"/>
      <w:numFmt w:val="decimal"/>
      <w:lvlText w:val="%1)"/>
      <w:lvlJc w:val="left"/>
      <w:pPr>
        <w:ind w:left="1035" w:hanging="360"/>
      </w:pPr>
    </w:lvl>
    <w:lvl w:ilvl="1" w:tplc="04150019">
      <w:start w:val="1"/>
      <w:numFmt w:val="lowerLetter"/>
      <w:lvlText w:val="%2."/>
      <w:lvlJc w:val="left"/>
      <w:pPr>
        <w:ind w:left="1755" w:hanging="360"/>
      </w:pPr>
    </w:lvl>
    <w:lvl w:ilvl="2" w:tplc="0415001B" w:tentative="1">
      <w:start w:val="1"/>
      <w:numFmt w:val="lowerRoman"/>
      <w:lvlText w:val="%3."/>
      <w:lvlJc w:val="right"/>
      <w:pPr>
        <w:ind w:left="2475" w:hanging="180"/>
      </w:pPr>
    </w:lvl>
    <w:lvl w:ilvl="3" w:tplc="0415000F" w:tentative="1">
      <w:start w:val="1"/>
      <w:numFmt w:val="decimal"/>
      <w:lvlText w:val="%4."/>
      <w:lvlJc w:val="left"/>
      <w:pPr>
        <w:ind w:left="3195" w:hanging="360"/>
      </w:pPr>
    </w:lvl>
    <w:lvl w:ilvl="4" w:tplc="04150019" w:tentative="1">
      <w:start w:val="1"/>
      <w:numFmt w:val="lowerLetter"/>
      <w:lvlText w:val="%5."/>
      <w:lvlJc w:val="left"/>
      <w:pPr>
        <w:ind w:left="3915" w:hanging="360"/>
      </w:pPr>
    </w:lvl>
    <w:lvl w:ilvl="5" w:tplc="0415001B" w:tentative="1">
      <w:start w:val="1"/>
      <w:numFmt w:val="lowerRoman"/>
      <w:lvlText w:val="%6."/>
      <w:lvlJc w:val="right"/>
      <w:pPr>
        <w:ind w:left="4635" w:hanging="180"/>
      </w:pPr>
    </w:lvl>
    <w:lvl w:ilvl="6" w:tplc="0415000F" w:tentative="1">
      <w:start w:val="1"/>
      <w:numFmt w:val="decimal"/>
      <w:lvlText w:val="%7."/>
      <w:lvlJc w:val="left"/>
      <w:pPr>
        <w:ind w:left="5355" w:hanging="360"/>
      </w:pPr>
    </w:lvl>
    <w:lvl w:ilvl="7" w:tplc="04150019" w:tentative="1">
      <w:start w:val="1"/>
      <w:numFmt w:val="lowerLetter"/>
      <w:lvlText w:val="%8."/>
      <w:lvlJc w:val="left"/>
      <w:pPr>
        <w:ind w:left="6075" w:hanging="360"/>
      </w:pPr>
    </w:lvl>
    <w:lvl w:ilvl="8" w:tplc="0415001B" w:tentative="1">
      <w:start w:val="1"/>
      <w:numFmt w:val="lowerRoman"/>
      <w:lvlText w:val="%9."/>
      <w:lvlJc w:val="right"/>
      <w:pPr>
        <w:ind w:left="6795" w:hanging="180"/>
      </w:pPr>
    </w:lvl>
  </w:abstractNum>
  <w:abstractNum w:abstractNumId="92" w15:restartNumberingAfterBreak="0">
    <w:nsid w:val="6F2946E9"/>
    <w:multiLevelType w:val="hybridMultilevel"/>
    <w:tmpl w:val="4C942F3A"/>
    <w:lvl w:ilvl="0" w:tplc="AD3E99E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3" w15:restartNumberingAfterBreak="0">
    <w:nsid w:val="6FB40DE7"/>
    <w:multiLevelType w:val="hybridMultilevel"/>
    <w:tmpl w:val="9334946C"/>
    <w:lvl w:ilvl="0" w:tplc="C86C5768">
      <w:start w:val="1"/>
      <w:numFmt w:val="lowerLetter"/>
      <w:lvlText w:val="%1)"/>
      <w:lvlJc w:val="left"/>
      <w:pPr>
        <w:ind w:left="1776" w:hanging="360"/>
      </w:pPr>
      <w:rPr>
        <w:rFonts w:hint="default"/>
        <w: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4" w15:restartNumberingAfterBreak="0">
    <w:nsid w:val="6FCD61CC"/>
    <w:multiLevelType w:val="hybridMultilevel"/>
    <w:tmpl w:val="1F02F0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1650511"/>
    <w:multiLevelType w:val="hybridMultilevel"/>
    <w:tmpl w:val="0FE2CFAC"/>
    <w:lvl w:ilvl="0" w:tplc="894A7DCC">
      <w:start w:val="1"/>
      <w:numFmt w:val="ordin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6" w15:restartNumberingAfterBreak="0">
    <w:nsid w:val="71E07DDC"/>
    <w:multiLevelType w:val="multilevel"/>
    <w:tmpl w:val="EB3E4736"/>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color w:val="auto"/>
        <w:sz w:val="20"/>
        <w:szCs w:val="22"/>
      </w:rPr>
    </w:lvl>
    <w:lvl w:ilvl="2">
      <w:start w:val="1"/>
      <w:numFmt w:val="decimal"/>
      <w:lvlText w:val="%1.%2.%3."/>
      <w:lvlJc w:val="left"/>
      <w:pPr>
        <w:ind w:left="1224" w:hanging="504"/>
      </w:pPr>
      <w:rPr>
        <w:rFonts w:asciiTheme="minorHAnsi" w:hAnsiTheme="minorHAnsi" w:cstheme="minorHAnsi" w:hint="default"/>
        <w:b w:val="0"/>
        <w:i w:val="0"/>
        <w:color w:val="auto"/>
        <w:sz w:val="20"/>
        <w:szCs w:val="20"/>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727E2A28"/>
    <w:multiLevelType w:val="multilevel"/>
    <w:tmpl w:val="101A08C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73BC4270"/>
    <w:multiLevelType w:val="multilevel"/>
    <w:tmpl w:val="10C485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5D6774B"/>
    <w:multiLevelType w:val="hybridMultilevel"/>
    <w:tmpl w:val="73BC96B0"/>
    <w:lvl w:ilvl="0" w:tplc="184C833A">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7B37341"/>
    <w:multiLevelType w:val="hybridMultilevel"/>
    <w:tmpl w:val="CD1C5A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03387F"/>
    <w:multiLevelType w:val="multilevel"/>
    <w:tmpl w:val="D438282C"/>
    <w:lvl w:ilvl="0">
      <w:start w:val="7"/>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Times New Roman"/>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794223B3"/>
    <w:multiLevelType w:val="hybridMultilevel"/>
    <w:tmpl w:val="955C5A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3" w15:restartNumberingAfterBreak="0">
    <w:nsid w:val="7C0A714F"/>
    <w:multiLevelType w:val="hybridMultilevel"/>
    <w:tmpl w:val="85322D38"/>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4" w15:restartNumberingAfterBreak="0">
    <w:nsid w:val="7DBA1FC0"/>
    <w:multiLevelType w:val="multilevel"/>
    <w:tmpl w:val="E5DCDFB4"/>
    <w:lvl w:ilvl="0">
      <w:start w:val="12"/>
      <w:numFmt w:val="decimal"/>
      <w:lvlText w:val="%1."/>
      <w:lvlJc w:val="left"/>
      <w:pPr>
        <w:ind w:left="435" w:hanging="435"/>
      </w:pPr>
      <w:rPr>
        <w:rFonts w:hint="default"/>
        <w:b/>
        <w:bCs w:val="0"/>
      </w:rPr>
    </w:lvl>
    <w:lvl w:ilvl="1">
      <w:start w:val="1"/>
      <w:numFmt w:val="decimal"/>
      <w:lvlText w:val="%1.%2."/>
      <w:lvlJc w:val="left"/>
      <w:pPr>
        <w:ind w:left="435" w:hanging="435"/>
      </w:pPr>
      <w:rPr>
        <w:rFonts w:hint="default"/>
        <w:b w:val="0"/>
        <w:bCs/>
        <w:color w:val="auto"/>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7F860223"/>
    <w:multiLevelType w:val="hybridMultilevel"/>
    <w:tmpl w:val="42F28C5A"/>
    <w:lvl w:ilvl="0" w:tplc="04150011">
      <w:start w:val="1"/>
      <w:numFmt w:val="decimal"/>
      <w:lvlText w:val="%1)"/>
      <w:lvlJc w:val="left"/>
      <w:pPr>
        <w:ind w:left="786" w:hanging="360"/>
      </w:pPr>
    </w:lvl>
    <w:lvl w:ilvl="1" w:tplc="074C5232">
      <w:start w:val="1"/>
      <w:numFmt w:val="lowerLetter"/>
      <w:lvlText w:val="%2)"/>
      <w:lvlJc w:val="left"/>
      <w:pPr>
        <w:ind w:left="1440" w:hanging="360"/>
      </w:pPr>
      <w:rPr>
        <w:rFonts w:eastAsia="Calibr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7" w15:restartNumberingAfterBreak="0">
    <w:nsid w:val="7F8B5C52"/>
    <w:multiLevelType w:val="hybridMultilevel"/>
    <w:tmpl w:val="C5E800A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num w:numId="1" w16cid:durableId="1032655554">
    <w:abstractNumId w:val="17"/>
  </w:num>
  <w:num w:numId="2" w16cid:durableId="10314914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3799410">
    <w:abstractNumId w:val="85"/>
  </w:num>
  <w:num w:numId="4" w16cid:durableId="206059126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93340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9616225">
    <w:abstractNumId w:val="96"/>
  </w:num>
  <w:num w:numId="7" w16cid:durableId="10121421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747069">
    <w:abstractNumId w:val="90"/>
  </w:num>
  <w:num w:numId="9" w16cid:durableId="2078285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4456411">
    <w:abstractNumId w:val="26"/>
  </w:num>
  <w:num w:numId="11" w16cid:durableId="1347757012">
    <w:abstractNumId w:val="54"/>
  </w:num>
  <w:num w:numId="12" w16cid:durableId="244998716">
    <w:abstractNumId w:val="42"/>
  </w:num>
  <w:num w:numId="13" w16cid:durableId="654534645">
    <w:abstractNumId w:val="71"/>
  </w:num>
  <w:num w:numId="14" w16cid:durableId="1829588656">
    <w:abstractNumId w:val="33"/>
  </w:num>
  <w:num w:numId="15" w16cid:durableId="449596664">
    <w:abstractNumId w:val="76"/>
  </w:num>
  <w:num w:numId="16" w16cid:durableId="906262610">
    <w:abstractNumId w:val="15"/>
  </w:num>
  <w:num w:numId="17" w16cid:durableId="493300514">
    <w:abstractNumId w:val="93"/>
  </w:num>
  <w:num w:numId="18" w16cid:durableId="1368677759">
    <w:abstractNumId w:val="80"/>
  </w:num>
  <w:num w:numId="19" w16cid:durableId="1202664827">
    <w:abstractNumId w:val="49"/>
  </w:num>
  <w:num w:numId="20" w16cid:durableId="19377129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4333411">
    <w:abstractNumId w:val="99"/>
  </w:num>
  <w:num w:numId="22" w16cid:durableId="5134161">
    <w:abstractNumId w:val="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6156728">
    <w:abstractNumId w:val="22"/>
  </w:num>
  <w:num w:numId="24" w16cid:durableId="359816239">
    <w:abstractNumId w:val="83"/>
  </w:num>
  <w:num w:numId="25" w16cid:durableId="1248268173">
    <w:abstractNumId w:val="18"/>
  </w:num>
  <w:num w:numId="26" w16cid:durableId="950743282">
    <w:abstractNumId w:val="91"/>
  </w:num>
  <w:num w:numId="27" w16cid:durableId="1729917281">
    <w:abstractNumId w:val="38"/>
  </w:num>
  <w:num w:numId="28" w16cid:durableId="975262079">
    <w:abstractNumId w:val="69"/>
  </w:num>
  <w:num w:numId="29" w16cid:durableId="1208881797">
    <w:abstractNumId w:val="41"/>
  </w:num>
  <w:num w:numId="30" w16cid:durableId="1825511038">
    <w:abstractNumId w:val="16"/>
  </w:num>
  <w:num w:numId="31" w16cid:durableId="597252618">
    <w:abstractNumId w:val="82"/>
  </w:num>
  <w:num w:numId="32" w16cid:durableId="95105138">
    <w:abstractNumId w:val="92"/>
  </w:num>
  <w:num w:numId="33" w16cid:durableId="1131050015">
    <w:abstractNumId w:val="43"/>
  </w:num>
  <w:num w:numId="34" w16cid:durableId="1602571590">
    <w:abstractNumId w:val="84"/>
  </w:num>
  <w:num w:numId="35" w16cid:durableId="1675840464">
    <w:abstractNumId w:val="106"/>
  </w:num>
  <w:num w:numId="36" w16cid:durableId="667364352">
    <w:abstractNumId w:val="57"/>
  </w:num>
  <w:num w:numId="37" w16cid:durableId="928200990">
    <w:abstractNumId w:val="70"/>
  </w:num>
  <w:num w:numId="38" w16cid:durableId="1742093815">
    <w:abstractNumId w:val="51"/>
  </w:num>
  <w:num w:numId="39" w16cid:durableId="1737899799">
    <w:abstractNumId w:val="105"/>
  </w:num>
  <w:num w:numId="40" w16cid:durableId="217784403">
    <w:abstractNumId w:val="58"/>
  </w:num>
  <w:num w:numId="41" w16cid:durableId="1736590016">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9825471">
    <w:abstractNumId w:val="9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63848269">
    <w:abstractNumId w:val="104"/>
  </w:num>
  <w:num w:numId="44" w16cid:durableId="426192102">
    <w:abstractNumId w:val="78"/>
  </w:num>
  <w:num w:numId="45" w16cid:durableId="474219099">
    <w:abstractNumId w:val="94"/>
  </w:num>
  <w:num w:numId="46" w16cid:durableId="2870529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3785758">
    <w:abstractNumId w:val="28"/>
  </w:num>
  <w:num w:numId="48" w16cid:durableId="26077053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2914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0392547">
    <w:abstractNumId w:val="46"/>
  </w:num>
  <w:num w:numId="51" w16cid:durableId="1532837761">
    <w:abstractNumId w:val="45"/>
  </w:num>
  <w:num w:numId="52" w16cid:durableId="991064088">
    <w:abstractNumId w:val="37"/>
  </w:num>
  <w:num w:numId="53" w16cid:durableId="831719178">
    <w:abstractNumId w:val="47"/>
  </w:num>
  <w:num w:numId="54" w16cid:durableId="1471820180">
    <w:abstractNumId w:val="53"/>
  </w:num>
  <w:num w:numId="55" w16cid:durableId="1139766155">
    <w:abstractNumId w:val="97"/>
  </w:num>
  <w:num w:numId="56" w16cid:durableId="585382334">
    <w:abstractNumId w:val="101"/>
  </w:num>
  <w:num w:numId="57" w16cid:durableId="1081609595">
    <w:abstractNumId w:val="0"/>
  </w:num>
  <w:num w:numId="58" w16cid:durableId="1339388675">
    <w:abstractNumId w:val="1"/>
  </w:num>
  <w:num w:numId="59" w16cid:durableId="1838422700">
    <w:abstractNumId w:val="88"/>
  </w:num>
  <w:num w:numId="60" w16cid:durableId="1730958596">
    <w:abstractNumId w:val="79"/>
  </w:num>
  <w:num w:numId="61" w16cid:durableId="1198395722">
    <w:abstractNumId w:val="25"/>
  </w:num>
  <w:num w:numId="62" w16cid:durableId="1859538919">
    <w:abstractNumId w:val="20"/>
  </w:num>
  <w:num w:numId="63" w16cid:durableId="102458353">
    <w:abstractNumId w:val="31"/>
  </w:num>
  <w:num w:numId="64" w16cid:durableId="1795757642">
    <w:abstractNumId w:val="63"/>
  </w:num>
  <w:num w:numId="65" w16cid:durableId="1178153309">
    <w:abstractNumId w:val="32"/>
  </w:num>
  <w:num w:numId="66" w16cid:durableId="103804288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99593719">
    <w:abstractNumId w:val="107"/>
  </w:num>
  <w:num w:numId="68" w16cid:durableId="12185183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82799410">
    <w:abstractNumId w:val="102"/>
  </w:num>
  <w:num w:numId="70" w16cid:durableId="1235702042">
    <w:abstractNumId w:val="59"/>
  </w:num>
  <w:num w:numId="71" w16cid:durableId="1635988821">
    <w:abstractNumId w:val="98"/>
  </w:num>
  <w:num w:numId="72" w16cid:durableId="1748645995">
    <w:abstractNumId w:val="74"/>
  </w:num>
  <w:num w:numId="73" w16cid:durableId="341706255">
    <w:abstractNumId w:val="61"/>
  </w:num>
  <w:num w:numId="74" w16cid:durableId="1859655914">
    <w:abstractNumId w:val="86"/>
  </w:num>
  <w:num w:numId="75" w16cid:durableId="204097121">
    <w:abstractNumId w:val="50"/>
  </w:num>
  <w:num w:numId="76" w16cid:durableId="1037705410">
    <w:abstractNumId w:val="64"/>
  </w:num>
  <w:num w:numId="77" w16cid:durableId="1780417538">
    <w:abstractNumId w:val="55"/>
  </w:num>
  <w:num w:numId="78" w16cid:durableId="1787041360">
    <w:abstractNumId w:val="72"/>
  </w:num>
  <w:num w:numId="79" w16cid:durableId="669673534">
    <w:abstractNumId w:val="56"/>
  </w:num>
  <w:num w:numId="80" w16cid:durableId="1323004986">
    <w:abstractNumId w:val="75"/>
  </w:num>
  <w:num w:numId="81" w16cid:durableId="434641376">
    <w:abstractNumId w:val="29"/>
  </w:num>
  <w:num w:numId="82" w16cid:durableId="1904677">
    <w:abstractNumId w:val="30"/>
  </w:num>
  <w:num w:numId="83" w16cid:durableId="753277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85956234">
    <w:abstractNumId w:val="87"/>
  </w:num>
  <w:num w:numId="85" w16cid:durableId="132566838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698845362">
    <w:abstractNumId w:val="21"/>
  </w:num>
  <w:num w:numId="87" w16cid:durableId="838469687">
    <w:abstractNumId w:val="68"/>
  </w:num>
  <w:num w:numId="88" w16cid:durableId="1840460224">
    <w:abstractNumId w:val="36"/>
  </w:num>
  <w:num w:numId="89" w16cid:durableId="1345014831">
    <w:abstractNumId w:val="77"/>
  </w:num>
  <w:num w:numId="90" w16cid:durableId="1993872464">
    <w:abstractNumId w:val="100"/>
  </w:num>
  <w:num w:numId="91" w16cid:durableId="932979142">
    <w:abstractNumId w:val="65"/>
  </w:num>
  <w:num w:numId="92" w16cid:durableId="870798083">
    <w:abstractNumId w:val="35"/>
  </w:num>
  <w:num w:numId="93" w16cid:durableId="1437289238">
    <w:abstractNumId w:val="19"/>
  </w:num>
  <w:num w:numId="94" w16cid:durableId="543490924">
    <w:abstractNumId w:val="39"/>
  </w:num>
  <w:num w:numId="95" w16cid:durableId="88743046">
    <w:abstractNumId w:val="34"/>
  </w:num>
  <w:num w:numId="96" w16cid:durableId="875386840">
    <w:abstractNumId w:val="23"/>
  </w:num>
  <w:num w:numId="97" w16cid:durableId="228079061">
    <w:abstractNumId w:val="89"/>
  </w:num>
  <w:num w:numId="98" w16cid:durableId="806121227">
    <w:abstractNumId w:val="52"/>
  </w:num>
  <w:num w:numId="99" w16cid:durableId="712389053">
    <w:abstractNumId w:val="62"/>
  </w:num>
  <w:num w:numId="100" w16cid:durableId="1419870005">
    <w:abstractNumId w:val="6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935"/>
    <w:rsid w:val="00001581"/>
    <w:rsid w:val="00002206"/>
    <w:rsid w:val="00002721"/>
    <w:rsid w:val="000032D9"/>
    <w:rsid w:val="00003A2C"/>
    <w:rsid w:val="00003B23"/>
    <w:rsid w:val="00004A1D"/>
    <w:rsid w:val="00006229"/>
    <w:rsid w:val="00007431"/>
    <w:rsid w:val="000078B9"/>
    <w:rsid w:val="000079F9"/>
    <w:rsid w:val="00012503"/>
    <w:rsid w:val="00012BE6"/>
    <w:rsid w:val="00012C70"/>
    <w:rsid w:val="00013C48"/>
    <w:rsid w:val="00013D2A"/>
    <w:rsid w:val="00015849"/>
    <w:rsid w:val="00015A86"/>
    <w:rsid w:val="00017230"/>
    <w:rsid w:val="0001744E"/>
    <w:rsid w:val="0002482C"/>
    <w:rsid w:val="00024844"/>
    <w:rsid w:val="00025B79"/>
    <w:rsid w:val="00026FE2"/>
    <w:rsid w:val="000308F7"/>
    <w:rsid w:val="00031B30"/>
    <w:rsid w:val="00031EB7"/>
    <w:rsid w:val="000338DE"/>
    <w:rsid w:val="00033E91"/>
    <w:rsid w:val="000364D7"/>
    <w:rsid w:val="00036635"/>
    <w:rsid w:val="000367AF"/>
    <w:rsid w:val="000375E8"/>
    <w:rsid w:val="00040209"/>
    <w:rsid w:val="000407EA"/>
    <w:rsid w:val="00042681"/>
    <w:rsid w:val="000427D2"/>
    <w:rsid w:val="00042EBF"/>
    <w:rsid w:val="000444A6"/>
    <w:rsid w:val="00044B1A"/>
    <w:rsid w:val="00044EFE"/>
    <w:rsid w:val="0004525D"/>
    <w:rsid w:val="00046406"/>
    <w:rsid w:val="000465F4"/>
    <w:rsid w:val="00046F7F"/>
    <w:rsid w:val="00050675"/>
    <w:rsid w:val="00051FF3"/>
    <w:rsid w:val="000532B1"/>
    <w:rsid w:val="0005554B"/>
    <w:rsid w:val="00055902"/>
    <w:rsid w:val="00055991"/>
    <w:rsid w:val="00056BFE"/>
    <w:rsid w:val="00057628"/>
    <w:rsid w:val="0006039B"/>
    <w:rsid w:val="0006332F"/>
    <w:rsid w:val="000643C9"/>
    <w:rsid w:val="00064ACF"/>
    <w:rsid w:val="00064EBB"/>
    <w:rsid w:val="000650C8"/>
    <w:rsid w:val="00065792"/>
    <w:rsid w:val="00067415"/>
    <w:rsid w:val="000674C2"/>
    <w:rsid w:val="00070F8C"/>
    <w:rsid w:val="00071338"/>
    <w:rsid w:val="00071C6D"/>
    <w:rsid w:val="00071D14"/>
    <w:rsid w:val="00072A8D"/>
    <w:rsid w:val="00075523"/>
    <w:rsid w:val="00075F03"/>
    <w:rsid w:val="00077280"/>
    <w:rsid w:val="0008031C"/>
    <w:rsid w:val="00080D65"/>
    <w:rsid w:val="00081854"/>
    <w:rsid w:val="00081B96"/>
    <w:rsid w:val="000826DD"/>
    <w:rsid w:val="00082B26"/>
    <w:rsid w:val="00082B4D"/>
    <w:rsid w:val="00082D35"/>
    <w:rsid w:val="000832D5"/>
    <w:rsid w:val="00083A63"/>
    <w:rsid w:val="00086B37"/>
    <w:rsid w:val="00090F45"/>
    <w:rsid w:val="00091272"/>
    <w:rsid w:val="00092206"/>
    <w:rsid w:val="0009323D"/>
    <w:rsid w:val="0009361A"/>
    <w:rsid w:val="00093D2F"/>
    <w:rsid w:val="00094AAF"/>
    <w:rsid w:val="00094BBC"/>
    <w:rsid w:val="0009534C"/>
    <w:rsid w:val="00095B6B"/>
    <w:rsid w:val="00096709"/>
    <w:rsid w:val="00096BD3"/>
    <w:rsid w:val="000A08F9"/>
    <w:rsid w:val="000A115B"/>
    <w:rsid w:val="000A12C0"/>
    <w:rsid w:val="000A154C"/>
    <w:rsid w:val="000A331C"/>
    <w:rsid w:val="000A38F3"/>
    <w:rsid w:val="000A5092"/>
    <w:rsid w:val="000A583E"/>
    <w:rsid w:val="000A6951"/>
    <w:rsid w:val="000B0057"/>
    <w:rsid w:val="000B014B"/>
    <w:rsid w:val="000B17D9"/>
    <w:rsid w:val="000B1BAF"/>
    <w:rsid w:val="000B2E0D"/>
    <w:rsid w:val="000B2F54"/>
    <w:rsid w:val="000B3CA0"/>
    <w:rsid w:val="000B5170"/>
    <w:rsid w:val="000B54A0"/>
    <w:rsid w:val="000B586A"/>
    <w:rsid w:val="000B6E1F"/>
    <w:rsid w:val="000C1548"/>
    <w:rsid w:val="000C18EB"/>
    <w:rsid w:val="000C1B76"/>
    <w:rsid w:val="000C2E4F"/>
    <w:rsid w:val="000C4695"/>
    <w:rsid w:val="000C5DFF"/>
    <w:rsid w:val="000C5E4B"/>
    <w:rsid w:val="000C691B"/>
    <w:rsid w:val="000C752A"/>
    <w:rsid w:val="000C79CE"/>
    <w:rsid w:val="000C7B18"/>
    <w:rsid w:val="000D032D"/>
    <w:rsid w:val="000D0EA3"/>
    <w:rsid w:val="000D15B8"/>
    <w:rsid w:val="000D3A17"/>
    <w:rsid w:val="000D3F27"/>
    <w:rsid w:val="000D730C"/>
    <w:rsid w:val="000D78AA"/>
    <w:rsid w:val="000E1211"/>
    <w:rsid w:val="000E1593"/>
    <w:rsid w:val="000E2D59"/>
    <w:rsid w:val="000E2F40"/>
    <w:rsid w:val="000E498A"/>
    <w:rsid w:val="000E55BE"/>
    <w:rsid w:val="000E6496"/>
    <w:rsid w:val="000E7A25"/>
    <w:rsid w:val="000F0355"/>
    <w:rsid w:val="000F03D7"/>
    <w:rsid w:val="000F05C8"/>
    <w:rsid w:val="000F1D52"/>
    <w:rsid w:val="000F2AA2"/>
    <w:rsid w:val="000F3097"/>
    <w:rsid w:val="000F3E34"/>
    <w:rsid w:val="000F4200"/>
    <w:rsid w:val="000F4933"/>
    <w:rsid w:val="000F4E86"/>
    <w:rsid w:val="000F57F4"/>
    <w:rsid w:val="000F6F9E"/>
    <w:rsid w:val="00100236"/>
    <w:rsid w:val="0010050B"/>
    <w:rsid w:val="00101DC6"/>
    <w:rsid w:val="00101E72"/>
    <w:rsid w:val="001023DF"/>
    <w:rsid w:val="00102AE6"/>
    <w:rsid w:val="0010318E"/>
    <w:rsid w:val="00103B9F"/>
    <w:rsid w:val="00104626"/>
    <w:rsid w:val="0010482D"/>
    <w:rsid w:val="001048BC"/>
    <w:rsid w:val="00104C33"/>
    <w:rsid w:val="001055B9"/>
    <w:rsid w:val="00106F19"/>
    <w:rsid w:val="00107B48"/>
    <w:rsid w:val="00111369"/>
    <w:rsid w:val="001117CA"/>
    <w:rsid w:val="00111E9A"/>
    <w:rsid w:val="00112A87"/>
    <w:rsid w:val="001130B3"/>
    <w:rsid w:val="0011374A"/>
    <w:rsid w:val="001139A7"/>
    <w:rsid w:val="00114317"/>
    <w:rsid w:val="00114C7D"/>
    <w:rsid w:val="00114E44"/>
    <w:rsid w:val="001150F2"/>
    <w:rsid w:val="001173E2"/>
    <w:rsid w:val="00120712"/>
    <w:rsid w:val="001208E8"/>
    <w:rsid w:val="00120AEB"/>
    <w:rsid w:val="00121BA4"/>
    <w:rsid w:val="00121C6A"/>
    <w:rsid w:val="00122FDF"/>
    <w:rsid w:val="0012316B"/>
    <w:rsid w:val="001233E4"/>
    <w:rsid w:val="001243D3"/>
    <w:rsid w:val="00124A6F"/>
    <w:rsid w:val="00124E0D"/>
    <w:rsid w:val="00124FE3"/>
    <w:rsid w:val="001254D2"/>
    <w:rsid w:val="00125612"/>
    <w:rsid w:val="001261A3"/>
    <w:rsid w:val="0012751A"/>
    <w:rsid w:val="0013229D"/>
    <w:rsid w:val="00132F7D"/>
    <w:rsid w:val="001335AB"/>
    <w:rsid w:val="00133763"/>
    <w:rsid w:val="001342C4"/>
    <w:rsid w:val="0013535B"/>
    <w:rsid w:val="0013613D"/>
    <w:rsid w:val="001371B1"/>
    <w:rsid w:val="001403BF"/>
    <w:rsid w:val="001406DD"/>
    <w:rsid w:val="0014185C"/>
    <w:rsid w:val="001418CC"/>
    <w:rsid w:val="0014271E"/>
    <w:rsid w:val="00142AC1"/>
    <w:rsid w:val="00144B9F"/>
    <w:rsid w:val="00145386"/>
    <w:rsid w:val="00145776"/>
    <w:rsid w:val="001460D8"/>
    <w:rsid w:val="00146A63"/>
    <w:rsid w:val="00146E92"/>
    <w:rsid w:val="00146EAA"/>
    <w:rsid w:val="00146F33"/>
    <w:rsid w:val="0014738D"/>
    <w:rsid w:val="00147C10"/>
    <w:rsid w:val="00147CCF"/>
    <w:rsid w:val="00147F17"/>
    <w:rsid w:val="00150270"/>
    <w:rsid w:val="00150803"/>
    <w:rsid w:val="001511A1"/>
    <w:rsid w:val="001518D8"/>
    <w:rsid w:val="00152160"/>
    <w:rsid w:val="001521A4"/>
    <w:rsid w:val="00152D25"/>
    <w:rsid w:val="00152DF4"/>
    <w:rsid w:val="00154284"/>
    <w:rsid w:val="001545C9"/>
    <w:rsid w:val="00154655"/>
    <w:rsid w:val="001550D5"/>
    <w:rsid w:val="00155357"/>
    <w:rsid w:val="00155D35"/>
    <w:rsid w:val="00155D7E"/>
    <w:rsid w:val="0015664D"/>
    <w:rsid w:val="00156CE9"/>
    <w:rsid w:val="00156D9F"/>
    <w:rsid w:val="0015718D"/>
    <w:rsid w:val="001611D1"/>
    <w:rsid w:val="001616C1"/>
    <w:rsid w:val="001624CD"/>
    <w:rsid w:val="0016250C"/>
    <w:rsid w:val="00163757"/>
    <w:rsid w:val="00165086"/>
    <w:rsid w:val="00165C8E"/>
    <w:rsid w:val="00165D0F"/>
    <w:rsid w:val="001664F0"/>
    <w:rsid w:val="00166792"/>
    <w:rsid w:val="0016746C"/>
    <w:rsid w:val="001677A5"/>
    <w:rsid w:val="00167C14"/>
    <w:rsid w:val="00167D61"/>
    <w:rsid w:val="00167E61"/>
    <w:rsid w:val="001702EA"/>
    <w:rsid w:val="0017037D"/>
    <w:rsid w:val="00170DF5"/>
    <w:rsid w:val="00171DD7"/>
    <w:rsid w:val="00171DDB"/>
    <w:rsid w:val="00174304"/>
    <w:rsid w:val="00174472"/>
    <w:rsid w:val="001749AB"/>
    <w:rsid w:val="001753ED"/>
    <w:rsid w:val="00175536"/>
    <w:rsid w:val="00175D77"/>
    <w:rsid w:val="001779B6"/>
    <w:rsid w:val="0018030D"/>
    <w:rsid w:val="0018035E"/>
    <w:rsid w:val="00182F25"/>
    <w:rsid w:val="00183550"/>
    <w:rsid w:val="00183B5B"/>
    <w:rsid w:val="00183F1B"/>
    <w:rsid w:val="001847D5"/>
    <w:rsid w:val="00186383"/>
    <w:rsid w:val="00186CE1"/>
    <w:rsid w:val="00187088"/>
    <w:rsid w:val="00187E18"/>
    <w:rsid w:val="00190336"/>
    <w:rsid w:val="00192FA7"/>
    <w:rsid w:val="00193FF2"/>
    <w:rsid w:val="0019578B"/>
    <w:rsid w:val="00197609"/>
    <w:rsid w:val="001A13F6"/>
    <w:rsid w:val="001A1B50"/>
    <w:rsid w:val="001A2021"/>
    <w:rsid w:val="001A20D7"/>
    <w:rsid w:val="001A4B33"/>
    <w:rsid w:val="001A55B6"/>
    <w:rsid w:val="001A5B15"/>
    <w:rsid w:val="001B09C7"/>
    <w:rsid w:val="001B143D"/>
    <w:rsid w:val="001B15C1"/>
    <w:rsid w:val="001B1BCD"/>
    <w:rsid w:val="001B3B70"/>
    <w:rsid w:val="001B474E"/>
    <w:rsid w:val="001B531A"/>
    <w:rsid w:val="001B551C"/>
    <w:rsid w:val="001B5FEC"/>
    <w:rsid w:val="001C01FF"/>
    <w:rsid w:val="001C1513"/>
    <w:rsid w:val="001C1707"/>
    <w:rsid w:val="001C176E"/>
    <w:rsid w:val="001C1CEC"/>
    <w:rsid w:val="001C1D1F"/>
    <w:rsid w:val="001C2C9F"/>
    <w:rsid w:val="001C3987"/>
    <w:rsid w:val="001C55AC"/>
    <w:rsid w:val="001C56FD"/>
    <w:rsid w:val="001C6B3F"/>
    <w:rsid w:val="001C72EC"/>
    <w:rsid w:val="001D3887"/>
    <w:rsid w:val="001D3AE4"/>
    <w:rsid w:val="001D4579"/>
    <w:rsid w:val="001D4994"/>
    <w:rsid w:val="001D7499"/>
    <w:rsid w:val="001D7D8B"/>
    <w:rsid w:val="001E070E"/>
    <w:rsid w:val="001E16EA"/>
    <w:rsid w:val="001E203B"/>
    <w:rsid w:val="001E25A4"/>
    <w:rsid w:val="001E26DD"/>
    <w:rsid w:val="001E3EB3"/>
    <w:rsid w:val="001E3FAE"/>
    <w:rsid w:val="001E45A3"/>
    <w:rsid w:val="001E5BAC"/>
    <w:rsid w:val="001E613E"/>
    <w:rsid w:val="001E6533"/>
    <w:rsid w:val="001E768C"/>
    <w:rsid w:val="001E76E8"/>
    <w:rsid w:val="001F0272"/>
    <w:rsid w:val="001F07A0"/>
    <w:rsid w:val="001F0A2A"/>
    <w:rsid w:val="001F1550"/>
    <w:rsid w:val="001F25BC"/>
    <w:rsid w:val="001F40B7"/>
    <w:rsid w:val="001F450C"/>
    <w:rsid w:val="001F4730"/>
    <w:rsid w:val="001F50F8"/>
    <w:rsid w:val="001F529B"/>
    <w:rsid w:val="001F6333"/>
    <w:rsid w:val="001F6EBF"/>
    <w:rsid w:val="00200078"/>
    <w:rsid w:val="002003D4"/>
    <w:rsid w:val="002011CE"/>
    <w:rsid w:val="0020345B"/>
    <w:rsid w:val="00203D59"/>
    <w:rsid w:val="0020489E"/>
    <w:rsid w:val="00204BF4"/>
    <w:rsid w:val="00204D09"/>
    <w:rsid w:val="002061E2"/>
    <w:rsid w:val="00206C02"/>
    <w:rsid w:val="002078AC"/>
    <w:rsid w:val="00207DCE"/>
    <w:rsid w:val="00212528"/>
    <w:rsid w:val="00213087"/>
    <w:rsid w:val="002148FD"/>
    <w:rsid w:val="00214E22"/>
    <w:rsid w:val="00214EDC"/>
    <w:rsid w:val="002163BE"/>
    <w:rsid w:val="002168A5"/>
    <w:rsid w:val="0021756F"/>
    <w:rsid w:val="00217CBC"/>
    <w:rsid w:val="00222320"/>
    <w:rsid w:val="00223286"/>
    <w:rsid w:val="002246B4"/>
    <w:rsid w:val="00224944"/>
    <w:rsid w:val="00224A2D"/>
    <w:rsid w:val="00225A77"/>
    <w:rsid w:val="002271AB"/>
    <w:rsid w:val="00227718"/>
    <w:rsid w:val="00227E13"/>
    <w:rsid w:val="00233800"/>
    <w:rsid w:val="00234AD4"/>
    <w:rsid w:val="0023533B"/>
    <w:rsid w:val="00235463"/>
    <w:rsid w:val="00235F31"/>
    <w:rsid w:val="002365EC"/>
    <w:rsid w:val="00240F5B"/>
    <w:rsid w:val="00241BC0"/>
    <w:rsid w:val="00243F10"/>
    <w:rsid w:val="002445A1"/>
    <w:rsid w:val="002477E3"/>
    <w:rsid w:val="00247896"/>
    <w:rsid w:val="002501F1"/>
    <w:rsid w:val="00250B4B"/>
    <w:rsid w:val="00251593"/>
    <w:rsid w:val="00251D95"/>
    <w:rsid w:val="00252631"/>
    <w:rsid w:val="0025325C"/>
    <w:rsid w:val="002541C3"/>
    <w:rsid w:val="00255F88"/>
    <w:rsid w:val="00255F94"/>
    <w:rsid w:val="00257756"/>
    <w:rsid w:val="00261323"/>
    <w:rsid w:val="00261AD3"/>
    <w:rsid w:val="00262E59"/>
    <w:rsid w:val="00263CBD"/>
    <w:rsid w:val="00264289"/>
    <w:rsid w:val="0026602D"/>
    <w:rsid w:val="002675C7"/>
    <w:rsid w:val="00267E0E"/>
    <w:rsid w:val="00270D95"/>
    <w:rsid w:val="00271380"/>
    <w:rsid w:val="002728C8"/>
    <w:rsid w:val="002737B3"/>
    <w:rsid w:val="0027419A"/>
    <w:rsid w:val="00274B76"/>
    <w:rsid w:val="00275DA7"/>
    <w:rsid w:val="00276054"/>
    <w:rsid w:val="0027695B"/>
    <w:rsid w:val="0027711E"/>
    <w:rsid w:val="002774D7"/>
    <w:rsid w:val="00277864"/>
    <w:rsid w:val="00277FCF"/>
    <w:rsid w:val="002803F5"/>
    <w:rsid w:val="0028055F"/>
    <w:rsid w:val="00283943"/>
    <w:rsid w:val="00283D35"/>
    <w:rsid w:val="002857C5"/>
    <w:rsid w:val="002858D2"/>
    <w:rsid w:val="0028609D"/>
    <w:rsid w:val="00286349"/>
    <w:rsid w:val="00287949"/>
    <w:rsid w:val="00292D29"/>
    <w:rsid w:val="00293317"/>
    <w:rsid w:val="00293CB4"/>
    <w:rsid w:val="00293DC1"/>
    <w:rsid w:val="002974AE"/>
    <w:rsid w:val="002A2203"/>
    <w:rsid w:val="002A2C10"/>
    <w:rsid w:val="002A488E"/>
    <w:rsid w:val="002A6D00"/>
    <w:rsid w:val="002A6F0B"/>
    <w:rsid w:val="002B16AE"/>
    <w:rsid w:val="002B1A83"/>
    <w:rsid w:val="002B1EB0"/>
    <w:rsid w:val="002B3F03"/>
    <w:rsid w:val="002B4F3C"/>
    <w:rsid w:val="002B50B7"/>
    <w:rsid w:val="002B522D"/>
    <w:rsid w:val="002B533F"/>
    <w:rsid w:val="002B7B52"/>
    <w:rsid w:val="002C01A7"/>
    <w:rsid w:val="002C04BC"/>
    <w:rsid w:val="002C0E9C"/>
    <w:rsid w:val="002C122A"/>
    <w:rsid w:val="002C13F2"/>
    <w:rsid w:val="002C2B3E"/>
    <w:rsid w:val="002C42A9"/>
    <w:rsid w:val="002C4A07"/>
    <w:rsid w:val="002C64A6"/>
    <w:rsid w:val="002C719B"/>
    <w:rsid w:val="002D0528"/>
    <w:rsid w:val="002D152F"/>
    <w:rsid w:val="002D56D3"/>
    <w:rsid w:val="002D6040"/>
    <w:rsid w:val="002E0663"/>
    <w:rsid w:val="002E0FA2"/>
    <w:rsid w:val="002E1E1F"/>
    <w:rsid w:val="002E28B5"/>
    <w:rsid w:val="002E404F"/>
    <w:rsid w:val="002E4504"/>
    <w:rsid w:val="002E4AFB"/>
    <w:rsid w:val="002E6403"/>
    <w:rsid w:val="002E6641"/>
    <w:rsid w:val="002E6D6C"/>
    <w:rsid w:val="002E7F9F"/>
    <w:rsid w:val="002F0097"/>
    <w:rsid w:val="002F0B71"/>
    <w:rsid w:val="002F2380"/>
    <w:rsid w:val="002F2B29"/>
    <w:rsid w:val="002F2D1D"/>
    <w:rsid w:val="002F312D"/>
    <w:rsid w:val="002F38D9"/>
    <w:rsid w:val="002F42B8"/>
    <w:rsid w:val="002F4700"/>
    <w:rsid w:val="002F477A"/>
    <w:rsid w:val="002F47FA"/>
    <w:rsid w:val="002F5EF4"/>
    <w:rsid w:val="002F6AF8"/>
    <w:rsid w:val="002F6CAD"/>
    <w:rsid w:val="002F7E39"/>
    <w:rsid w:val="003003AE"/>
    <w:rsid w:val="00300866"/>
    <w:rsid w:val="00300D4E"/>
    <w:rsid w:val="00301A60"/>
    <w:rsid w:val="00304549"/>
    <w:rsid w:val="00305965"/>
    <w:rsid w:val="0030652F"/>
    <w:rsid w:val="00306B73"/>
    <w:rsid w:val="003077AE"/>
    <w:rsid w:val="00310278"/>
    <w:rsid w:val="003104AD"/>
    <w:rsid w:val="003128F7"/>
    <w:rsid w:val="00313096"/>
    <w:rsid w:val="00313382"/>
    <w:rsid w:val="0031566F"/>
    <w:rsid w:val="0031689B"/>
    <w:rsid w:val="0031742E"/>
    <w:rsid w:val="00317513"/>
    <w:rsid w:val="00317A90"/>
    <w:rsid w:val="0032019B"/>
    <w:rsid w:val="003208EC"/>
    <w:rsid w:val="003212AF"/>
    <w:rsid w:val="003221C7"/>
    <w:rsid w:val="00322E92"/>
    <w:rsid w:val="003248CA"/>
    <w:rsid w:val="00325090"/>
    <w:rsid w:val="00326A47"/>
    <w:rsid w:val="00327195"/>
    <w:rsid w:val="00327F4D"/>
    <w:rsid w:val="00330002"/>
    <w:rsid w:val="0033192D"/>
    <w:rsid w:val="003328B3"/>
    <w:rsid w:val="00332D8E"/>
    <w:rsid w:val="003332C7"/>
    <w:rsid w:val="00333FD2"/>
    <w:rsid w:val="00334BE7"/>
    <w:rsid w:val="00337226"/>
    <w:rsid w:val="003409C6"/>
    <w:rsid w:val="00342536"/>
    <w:rsid w:val="00342761"/>
    <w:rsid w:val="00342D13"/>
    <w:rsid w:val="00343088"/>
    <w:rsid w:val="00343F72"/>
    <w:rsid w:val="003444B8"/>
    <w:rsid w:val="00346104"/>
    <w:rsid w:val="003462F0"/>
    <w:rsid w:val="003472EE"/>
    <w:rsid w:val="003475CE"/>
    <w:rsid w:val="003501C0"/>
    <w:rsid w:val="00350318"/>
    <w:rsid w:val="00350DD6"/>
    <w:rsid w:val="003515A2"/>
    <w:rsid w:val="00353D9A"/>
    <w:rsid w:val="00354A0D"/>
    <w:rsid w:val="00355C4C"/>
    <w:rsid w:val="003570D0"/>
    <w:rsid w:val="003572B6"/>
    <w:rsid w:val="003576A6"/>
    <w:rsid w:val="0036057E"/>
    <w:rsid w:val="003613E9"/>
    <w:rsid w:val="0036278A"/>
    <w:rsid w:val="00362FB1"/>
    <w:rsid w:val="003633E5"/>
    <w:rsid w:val="003639F2"/>
    <w:rsid w:val="00363F6A"/>
    <w:rsid w:val="00364631"/>
    <w:rsid w:val="00364761"/>
    <w:rsid w:val="00364BD1"/>
    <w:rsid w:val="003664D9"/>
    <w:rsid w:val="003674F7"/>
    <w:rsid w:val="00367CDD"/>
    <w:rsid w:val="0037036C"/>
    <w:rsid w:val="00370FAE"/>
    <w:rsid w:val="00372A23"/>
    <w:rsid w:val="00372F78"/>
    <w:rsid w:val="00372FA8"/>
    <w:rsid w:val="00373328"/>
    <w:rsid w:val="0037379C"/>
    <w:rsid w:val="00374747"/>
    <w:rsid w:val="003749E9"/>
    <w:rsid w:val="00375C4E"/>
    <w:rsid w:val="00375C7A"/>
    <w:rsid w:val="00376132"/>
    <w:rsid w:val="00377493"/>
    <w:rsid w:val="003775F9"/>
    <w:rsid w:val="00381D6C"/>
    <w:rsid w:val="00381DA1"/>
    <w:rsid w:val="00382209"/>
    <w:rsid w:val="0038230A"/>
    <w:rsid w:val="0038257A"/>
    <w:rsid w:val="003832C0"/>
    <w:rsid w:val="00383A2B"/>
    <w:rsid w:val="003848B7"/>
    <w:rsid w:val="003867A3"/>
    <w:rsid w:val="00386F69"/>
    <w:rsid w:val="00387A83"/>
    <w:rsid w:val="00392BDE"/>
    <w:rsid w:val="0039395F"/>
    <w:rsid w:val="003950CA"/>
    <w:rsid w:val="00395B10"/>
    <w:rsid w:val="00396A4D"/>
    <w:rsid w:val="00396D69"/>
    <w:rsid w:val="003977F0"/>
    <w:rsid w:val="00397ABF"/>
    <w:rsid w:val="00397CC0"/>
    <w:rsid w:val="003A18D4"/>
    <w:rsid w:val="003A24B0"/>
    <w:rsid w:val="003A3CB6"/>
    <w:rsid w:val="003A40E4"/>
    <w:rsid w:val="003A5082"/>
    <w:rsid w:val="003A50D8"/>
    <w:rsid w:val="003A6298"/>
    <w:rsid w:val="003A6D23"/>
    <w:rsid w:val="003A75D1"/>
    <w:rsid w:val="003A779D"/>
    <w:rsid w:val="003B01B3"/>
    <w:rsid w:val="003B1055"/>
    <w:rsid w:val="003B136D"/>
    <w:rsid w:val="003B1721"/>
    <w:rsid w:val="003B23E2"/>
    <w:rsid w:val="003B34A2"/>
    <w:rsid w:val="003B3863"/>
    <w:rsid w:val="003B441C"/>
    <w:rsid w:val="003B4670"/>
    <w:rsid w:val="003B57BC"/>
    <w:rsid w:val="003C1027"/>
    <w:rsid w:val="003C10B0"/>
    <w:rsid w:val="003C1ED7"/>
    <w:rsid w:val="003C2D92"/>
    <w:rsid w:val="003C3094"/>
    <w:rsid w:val="003C3758"/>
    <w:rsid w:val="003C45C8"/>
    <w:rsid w:val="003C560E"/>
    <w:rsid w:val="003C7242"/>
    <w:rsid w:val="003D0713"/>
    <w:rsid w:val="003D1BA2"/>
    <w:rsid w:val="003D1F29"/>
    <w:rsid w:val="003D28CE"/>
    <w:rsid w:val="003D2C4D"/>
    <w:rsid w:val="003D3324"/>
    <w:rsid w:val="003D3B0B"/>
    <w:rsid w:val="003D3B7E"/>
    <w:rsid w:val="003D5F2E"/>
    <w:rsid w:val="003D6372"/>
    <w:rsid w:val="003D7794"/>
    <w:rsid w:val="003E1D40"/>
    <w:rsid w:val="003E3976"/>
    <w:rsid w:val="003E410C"/>
    <w:rsid w:val="003E4BE1"/>
    <w:rsid w:val="003E505C"/>
    <w:rsid w:val="003F0282"/>
    <w:rsid w:val="003F1836"/>
    <w:rsid w:val="003F4307"/>
    <w:rsid w:val="003F56E8"/>
    <w:rsid w:val="003F5CE9"/>
    <w:rsid w:val="003F63F7"/>
    <w:rsid w:val="003F7A9D"/>
    <w:rsid w:val="004001D3"/>
    <w:rsid w:val="00401875"/>
    <w:rsid w:val="00402077"/>
    <w:rsid w:val="00402341"/>
    <w:rsid w:val="004038DC"/>
    <w:rsid w:val="0040543B"/>
    <w:rsid w:val="00405890"/>
    <w:rsid w:val="00406DD2"/>
    <w:rsid w:val="00411AB1"/>
    <w:rsid w:val="00414092"/>
    <w:rsid w:val="00414892"/>
    <w:rsid w:val="0041565B"/>
    <w:rsid w:val="004168CF"/>
    <w:rsid w:val="004172F7"/>
    <w:rsid w:val="004173DA"/>
    <w:rsid w:val="00417E57"/>
    <w:rsid w:val="00420143"/>
    <w:rsid w:val="004214E0"/>
    <w:rsid w:val="00421AFF"/>
    <w:rsid w:val="00423F7D"/>
    <w:rsid w:val="00424ACB"/>
    <w:rsid w:val="00424B8E"/>
    <w:rsid w:val="00425456"/>
    <w:rsid w:val="00425658"/>
    <w:rsid w:val="00425C9A"/>
    <w:rsid w:val="00425D25"/>
    <w:rsid w:val="004261D8"/>
    <w:rsid w:val="00427C26"/>
    <w:rsid w:val="0043067B"/>
    <w:rsid w:val="00430813"/>
    <w:rsid w:val="00431172"/>
    <w:rsid w:val="0043175B"/>
    <w:rsid w:val="004335BB"/>
    <w:rsid w:val="004337F3"/>
    <w:rsid w:val="0043416C"/>
    <w:rsid w:val="0043429C"/>
    <w:rsid w:val="00435C41"/>
    <w:rsid w:val="00440587"/>
    <w:rsid w:val="00441434"/>
    <w:rsid w:val="00441B77"/>
    <w:rsid w:val="00442CD2"/>
    <w:rsid w:val="00442D3B"/>
    <w:rsid w:val="00442E11"/>
    <w:rsid w:val="00442FBC"/>
    <w:rsid w:val="0044315D"/>
    <w:rsid w:val="0044452D"/>
    <w:rsid w:val="004445CB"/>
    <w:rsid w:val="00444698"/>
    <w:rsid w:val="004447A4"/>
    <w:rsid w:val="00444F8D"/>
    <w:rsid w:val="00445D57"/>
    <w:rsid w:val="0044619A"/>
    <w:rsid w:val="00446570"/>
    <w:rsid w:val="0044721E"/>
    <w:rsid w:val="004506FC"/>
    <w:rsid w:val="0045155E"/>
    <w:rsid w:val="0045187A"/>
    <w:rsid w:val="0045235A"/>
    <w:rsid w:val="00453962"/>
    <w:rsid w:val="004539BF"/>
    <w:rsid w:val="00455161"/>
    <w:rsid w:val="0045532E"/>
    <w:rsid w:val="00456FB9"/>
    <w:rsid w:val="00460260"/>
    <w:rsid w:val="00460E2B"/>
    <w:rsid w:val="00460F40"/>
    <w:rsid w:val="00464692"/>
    <w:rsid w:val="0046622C"/>
    <w:rsid w:val="00466F77"/>
    <w:rsid w:val="00467772"/>
    <w:rsid w:val="004709DD"/>
    <w:rsid w:val="0047118B"/>
    <w:rsid w:val="00471E6B"/>
    <w:rsid w:val="00472360"/>
    <w:rsid w:val="00474B86"/>
    <w:rsid w:val="00474C65"/>
    <w:rsid w:val="004762C3"/>
    <w:rsid w:val="00476854"/>
    <w:rsid w:val="004774D8"/>
    <w:rsid w:val="004774FE"/>
    <w:rsid w:val="00477586"/>
    <w:rsid w:val="00477F8C"/>
    <w:rsid w:val="00480B36"/>
    <w:rsid w:val="00481A5E"/>
    <w:rsid w:val="00481B4F"/>
    <w:rsid w:val="00482F37"/>
    <w:rsid w:val="00484CCB"/>
    <w:rsid w:val="004861E6"/>
    <w:rsid w:val="00486420"/>
    <w:rsid w:val="0048659A"/>
    <w:rsid w:val="004871BE"/>
    <w:rsid w:val="00491073"/>
    <w:rsid w:val="0049128F"/>
    <w:rsid w:val="00492982"/>
    <w:rsid w:val="00492F60"/>
    <w:rsid w:val="00494D6E"/>
    <w:rsid w:val="00494F90"/>
    <w:rsid w:val="0049724F"/>
    <w:rsid w:val="004979BC"/>
    <w:rsid w:val="00497DD6"/>
    <w:rsid w:val="004A21EE"/>
    <w:rsid w:val="004A2501"/>
    <w:rsid w:val="004A2C6B"/>
    <w:rsid w:val="004A50F4"/>
    <w:rsid w:val="004A6536"/>
    <w:rsid w:val="004A77AD"/>
    <w:rsid w:val="004A797F"/>
    <w:rsid w:val="004A7A8C"/>
    <w:rsid w:val="004A7D2D"/>
    <w:rsid w:val="004B2041"/>
    <w:rsid w:val="004B2616"/>
    <w:rsid w:val="004B27E1"/>
    <w:rsid w:val="004B3AD9"/>
    <w:rsid w:val="004B4BC1"/>
    <w:rsid w:val="004B6EC9"/>
    <w:rsid w:val="004B6FC7"/>
    <w:rsid w:val="004B79AC"/>
    <w:rsid w:val="004C19E4"/>
    <w:rsid w:val="004C1E73"/>
    <w:rsid w:val="004C2342"/>
    <w:rsid w:val="004C2758"/>
    <w:rsid w:val="004C529D"/>
    <w:rsid w:val="004C5FDE"/>
    <w:rsid w:val="004C6723"/>
    <w:rsid w:val="004C7C99"/>
    <w:rsid w:val="004C7CCF"/>
    <w:rsid w:val="004D0214"/>
    <w:rsid w:val="004D0DE8"/>
    <w:rsid w:val="004D0E66"/>
    <w:rsid w:val="004D0FC8"/>
    <w:rsid w:val="004D1AB1"/>
    <w:rsid w:val="004D23BA"/>
    <w:rsid w:val="004D5092"/>
    <w:rsid w:val="004D53C3"/>
    <w:rsid w:val="004D5A13"/>
    <w:rsid w:val="004D5B04"/>
    <w:rsid w:val="004D6E8B"/>
    <w:rsid w:val="004E0491"/>
    <w:rsid w:val="004E129E"/>
    <w:rsid w:val="004E1391"/>
    <w:rsid w:val="004E30BE"/>
    <w:rsid w:val="004E3526"/>
    <w:rsid w:val="004E6E30"/>
    <w:rsid w:val="004F029A"/>
    <w:rsid w:val="004F19F8"/>
    <w:rsid w:val="004F39F5"/>
    <w:rsid w:val="004F3F26"/>
    <w:rsid w:val="004F413A"/>
    <w:rsid w:val="004F49E8"/>
    <w:rsid w:val="00500A39"/>
    <w:rsid w:val="00501616"/>
    <w:rsid w:val="00501624"/>
    <w:rsid w:val="00501C1C"/>
    <w:rsid w:val="00501C87"/>
    <w:rsid w:val="00501F20"/>
    <w:rsid w:val="00502359"/>
    <w:rsid w:val="00502515"/>
    <w:rsid w:val="00502632"/>
    <w:rsid w:val="00502ED1"/>
    <w:rsid w:val="0050547A"/>
    <w:rsid w:val="005064D2"/>
    <w:rsid w:val="005065B5"/>
    <w:rsid w:val="005069DE"/>
    <w:rsid w:val="00506A3F"/>
    <w:rsid w:val="005076CE"/>
    <w:rsid w:val="00507F07"/>
    <w:rsid w:val="0051063D"/>
    <w:rsid w:val="00510EB9"/>
    <w:rsid w:val="00511AC1"/>
    <w:rsid w:val="005125C7"/>
    <w:rsid w:val="00513AAA"/>
    <w:rsid w:val="00514817"/>
    <w:rsid w:val="00515385"/>
    <w:rsid w:val="0051605C"/>
    <w:rsid w:val="00516A33"/>
    <w:rsid w:val="00516E97"/>
    <w:rsid w:val="005177E6"/>
    <w:rsid w:val="00517B67"/>
    <w:rsid w:val="00520853"/>
    <w:rsid w:val="00522366"/>
    <w:rsid w:val="00523D54"/>
    <w:rsid w:val="005246D5"/>
    <w:rsid w:val="005247A8"/>
    <w:rsid w:val="00524E8C"/>
    <w:rsid w:val="005250EC"/>
    <w:rsid w:val="00526C3D"/>
    <w:rsid w:val="0053016A"/>
    <w:rsid w:val="00531B6C"/>
    <w:rsid w:val="0053290F"/>
    <w:rsid w:val="005355A7"/>
    <w:rsid w:val="00535B43"/>
    <w:rsid w:val="00536AE8"/>
    <w:rsid w:val="00536C17"/>
    <w:rsid w:val="0053794A"/>
    <w:rsid w:val="005379F8"/>
    <w:rsid w:val="00540539"/>
    <w:rsid w:val="005434A1"/>
    <w:rsid w:val="0054350B"/>
    <w:rsid w:val="0054513A"/>
    <w:rsid w:val="00547824"/>
    <w:rsid w:val="005478E4"/>
    <w:rsid w:val="00547D59"/>
    <w:rsid w:val="005502BA"/>
    <w:rsid w:val="00552683"/>
    <w:rsid w:val="00552CBB"/>
    <w:rsid w:val="00552E00"/>
    <w:rsid w:val="00553440"/>
    <w:rsid w:val="005534F5"/>
    <w:rsid w:val="005539E8"/>
    <w:rsid w:val="00553F79"/>
    <w:rsid w:val="005551E8"/>
    <w:rsid w:val="005555C1"/>
    <w:rsid w:val="0055684A"/>
    <w:rsid w:val="005578F9"/>
    <w:rsid w:val="0055798E"/>
    <w:rsid w:val="00557C0A"/>
    <w:rsid w:val="00560750"/>
    <w:rsid w:val="005623B6"/>
    <w:rsid w:val="00562D83"/>
    <w:rsid w:val="005631C6"/>
    <w:rsid w:val="00564B5C"/>
    <w:rsid w:val="00570B83"/>
    <w:rsid w:val="00571B44"/>
    <w:rsid w:val="0057335C"/>
    <w:rsid w:val="00576392"/>
    <w:rsid w:val="00577FC0"/>
    <w:rsid w:val="005807CF"/>
    <w:rsid w:val="005822F9"/>
    <w:rsid w:val="00582CC7"/>
    <w:rsid w:val="005844CB"/>
    <w:rsid w:val="005867AF"/>
    <w:rsid w:val="0058734F"/>
    <w:rsid w:val="00587784"/>
    <w:rsid w:val="00587B4C"/>
    <w:rsid w:val="00590051"/>
    <w:rsid w:val="0059034B"/>
    <w:rsid w:val="00590900"/>
    <w:rsid w:val="00590FFE"/>
    <w:rsid w:val="00592DC5"/>
    <w:rsid w:val="00592FA8"/>
    <w:rsid w:val="005935AC"/>
    <w:rsid w:val="00593C6B"/>
    <w:rsid w:val="00594F89"/>
    <w:rsid w:val="00596033"/>
    <w:rsid w:val="005965A3"/>
    <w:rsid w:val="00596BFD"/>
    <w:rsid w:val="005972AB"/>
    <w:rsid w:val="00597EE1"/>
    <w:rsid w:val="005A23D8"/>
    <w:rsid w:val="005A287A"/>
    <w:rsid w:val="005A3207"/>
    <w:rsid w:val="005A3372"/>
    <w:rsid w:val="005A3DF8"/>
    <w:rsid w:val="005A5FB3"/>
    <w:rsid w:val="005A671C"/>
    <w:rsid w:val="005A67F7"/>
    <w:rsid w:val="005A6F81"/>
    <w:rsid w:val="005A78A9"/>
    <w:rsid w:val="005B014C"/>
    <w:rsid w:val="005B210B"/>
    <w:rsid w:val="005B3E20"/>
    <w:rsid w:val="005B56C1"/>
    <w:rsid w:val="005B5718"/>
    <w:rsid w:val="005B646D"/>
    <w:rsid w:val="005B6A37"/>
    <w:rsid w:val="005B74AF"/>
    <w:rsid w:val="005C056D"/>
    <w:rsid w:val="005C3147"/>
    <w:rsid w:val="005C3D78"/>
    <w:rsid w:val="005C3E22"/>
    <w:rsid w:val="005C4026"/>
    <w:rsid w:val="005C4398"/>
    <w:rsid w:val="005C549D"/>
    <w:rsid w:val="005C5598"/>
    <w:rsid w:val="005C57DB"/>
    <w:rsid w:val="005C5F25"/>
    <w:rsid w:val="005C669E"/>
    <w:rsid w:val="005C6E55"/>
    <w:rsid w:val="005C7485"/>
    <w:rsid w:val="005D02FC"/>
    <w:rsid w:val="005D06A9"/>
    <w:rsid w:val="005D2290"/>
    <w:rsid w:val="005D2B24"/>
    <w:rsid w:val="005D5A13"/>
    <w:rsid w:val="005D5F13"/>
    <w:rsid w:val="005D6640"/>
    <w:rsid w:val="005D73D2"/>
    <w:rsid w:val="005E07F7"/>
    <w:rsid w:val="005E1172"/>
    <w:rsid w:val="005E27DA"/>
    <w:rsid w:val="005E343B"/>
    <w:rsid w:val="005E35DC"/>
    <w:rsid w:val="005E37E0"/>
    <w:rsid w:val="005E3F67"/>
    <w:rsid w:val="005E6271"/>
    <w:rsid w:val="005E63AA"/>
    <w:rsid w:val="005F107C"/>
    <w:rsid w:val="005F15EC"/>
    <w:rsid w:val="005F1E11"/>
    <w:rsid w:val="005F29B2"/>
    <w:rsid w:val="005F46F1"/>
    <w:rsid w:val="005F4FDA"/>
    <w:rsid w:val="005F5869"/>
    <w:rsid w:val="005F5A70"/>
    <w:rsid w:val="005F6145"/>
    <w:rsid w:val="005F6EC0"/>
    <w:rsid w:val="005F767D"/>
    <w:rsid w:val="00600513"/>
    <w:rsid w:val="006014F9"/>
    <w:rsid w:val="00601E56"/>
    <w:rsid w:val="00602D2B"/>
    <w:rsid w:val="00603F48"/>
    <w:rsid w:val="00605760"/>
    <w:rsid w:val="0060624F"/>
    <w:rsid w:val="00606477"/>
    <w:rsid w:val="0060700D"/>
    <w:rsid w:val="0060769D"/>
    <w:rsid w:val="00611367"/>
    <w:rsid w:val="0061151C"/>
    <w:rsid w:val="00613427"/>
    <w:rsid w:val="00613CA5"/>
    <w:rsid w:val="00614216"/>
    <w:rsid w:val="006222D6"/>
    <w:rsid w:val="00623A33"/>
    <w:rsid w:val="006241C4"/>
    <w:rsid w:val="00624408"/>
    <w:rsid w:val="00624735"/>
    <w:rsid w:val="00625B83"/>
    <w:rsid w:val="00630ADB"/>
    <w:rsid w:val="0063137A"/>
    <w:rsid w:val="00631E7D"/>
    <w:rsid w:val="0063361F"/>
    <w:rsid w:val="00633843"/>
    <w:rsid w:val="00633ACC"/>
    <w:rsid w:val="0063430C"/>
    <w:rsid w:val="00635071"/>
    <w:rsid w:val="006357B3"/>
    <w:rsid w:val="00637935"/>
    <w:rsid w:val="00637E73"/>
    <w:rsid w:val="00640290"/>
    <w:rsid w:val="0064111B"/>
    <w:rsid w:val="00641B43"/>
    <w:rsid w:val="006423CD"/>
    <w:rsid w:val="0064465D"/>
    <w:rsid w:val="00644DCB"/>
    <w:rsid w:val="00646E9A"/>
    <w:rsid w:val="006473CF"/>
    <w:rsid w:val="00650032"/>
    <w:rsid w:val="00650E1D"/>
    <w:rsid w:val="00650E73"/>
    <w:rsid w:val="006513A8"/>
    <w:rsid w:val="006517AB"/>
    <w:rsid w:val="0065204F"/>
    <w:rsid w:val="00654099"/>
    <w:rsid w:val="006549AE"/>
    <w:rsid w:val="00655329"/>
    <w:rsid w:val="00656A63"/>
    <w:rsid w:val="00656E1E"/>
    <w:rsid w:val="00657357"/>
    <w:rsid w:val="00661EE1"/>
    <w:rsid w:val="00662995"/>
    <w:rsid w:val="00663260"/>
    <w:rsid w:val="0066343C"/>
    <w:rsid w:val="006637C9"/>
    <w:rsid w:val="00664CFB"/>
    <w:rsid w:val="0066551D"/>
    <w:rsid w:val="00667C6B"/>
    <w:rsid w:val="006700D5"/>
    <w:rsid w:val="0067086B"/>
    <w:rsid w:val="006708A0"/>
    <w:rsid w:val="00670962"/>
    <w:rsid w:val="00671092"/>
    <w:rsid w:val="0067112C"/>
    <w:rsid w:val="00671983"/>
    <w:rsid w:val="00672A66"/>
    <w:rsid w:val="006755BD"/>
    <w:rsid w:val="00675A3B"/>
    <w:rsid w:val="00675FE9"/>
    <w:rsid w:val="00676A15"/>
    <w:rsid w:val="00676DC4"/>
    <w:rsid w:val="00677815"/>
    <w:rsid w:val="0068167D"/>
    <w:rsid w:val="0068320E"/>
    <w:rsid w:val="00683B29"/>
    <w:rsid w:val="00685104"/>
    <w:rsid w:val="00685FA9"/>
    <w:rsid w:val="00686B0A"/>
    <w:rsid w:val="00686C16"/>
    <w:rsid w:val="00686DA5"/>
    <w:rsid w:val="00687645"/>
    <w:rsid w:val="00690220"/>
    <w:rsid w:val="006912E0"/>
    <w:rsid w:val="0069261F"/>
    <w:rsid w:val="00693681"/>
    <w:rsid w:val="00693A3A"/>
    <w:rsid w:val="006A10AE"/>
    <w:rsid w:val="006A30CC"/>
    <w:rsid w:val="006A3766"/>
    <w:rsid w:val="006A3DC4"/>
    <w:rsid w:val="006A423F"/>
    <w:rsid w:val="006A47CF"/>
    <w:rsid w:val="006A4CBA"/>
    <w:rsid w:val="006A637E"/>
    <w:rsid w:val="006A6BB2"/>
    <w:rsid w:val="006A7457"/>
    <w:rsid w:val="006B2679"/>
    <w:rsid w:val="006B3B25"/>
    <w:rsid w:val="006B41C8"/>
    <w:rsid w:val="006B4459"/>
    <w:rsid w:val="006B6B75"/>
    <w:rsid w:val="006B7465"/>
    <w:rsid w:val="006C109B"/>
    <w:rsid w:val="006C25C3"/>
    <w:rsid w:val="006C2D64"/>
    <w:rsid w:val="006C3A46"/>
    <w:rsid w:val="006C417D"/>
    <w:rsid w:val="006C5763"/>
    <w:rsid w:val="006C5D0C"/>
    <w:rsid w:val="006C693C"/>
    <w:rsid w:val="006C6A2F"/>
    <w:rsid w:val="006C6D9F"/>
    <w:rsid w:val="006C761D"/>
    <w:rsid w:val="006D018A"/>
    <w:rsid w:val="006D2661"/>
    <w:rsid w:val="006D272E"/>
    <w:rsid w:val="006D3959"/>
    <w:rsid w:val="006D3D39"/>
    <w:rsid w:val="006D5BE0"/>
    <w:rsid w:val="006D5DB3"/>
    <w:rsid w:val="006D60A0"/>
    <w:rsid w:val="006D60B8"/>
    <w:rsid w:val="006D6D08"/>
    <w:rsid w:val="006E064A"/>
    <w:rsid w:val="006E0C27"/>
    <w:rsid w:val="006E2D4E"/>
    <w:rsid w:val="006E6820"/>
    <w:rsid w:val="006F0B3A"/>
    <w:rsid w:val="006F0C2E"/>
    <w:rsid w:val="006F14CC"/>
    <w:rsid w:val="006F154E"/>
    <w:rsid w:val="006F15F9"/>
    <w:rsid w:val="006F1D08"/>
    <w:rsid w:val="006F1F0B"/>
    <w:rsid w:val="006F2D26"/>
    <w:rsid w:val="006F3975"/>
    <w:rsid w:val="006F3A9D"/>
    <w:rsid w:val="006F3E0D"/>
    <w:rsid w:val="006F485D"/>
    <w:rsid w:val="006F5C16"/>
    <w:rsid w:val="006F6DBB"/>
    <w:rsid w:val="00701551"/>
    <w:rsid w:val="00704034"/>
    <w:rsid w:val="0070434F"/>
    <w:rsid w:val="007062E5"/>
    <w:rsid w:val="00711180"/>
    <w:rsid w:val="00711228"/>
    <w:rsid w:val="007112A0"/>
    <w:rsid w:val="00711B7B"/>
    <w:rsid w:val="007131A5"/>
    <w:rsid w:val="00713CB9"/>
    <w:rsid w:val="0071413F"/>
    <w:rsid w:val="00714D68"/>
    <w:rsid w:val="007153E1"/>
    <w:rsid w:val="00717AFC"/>
    <w:rsid w:val="00717F21"/>
    <w:rsid w:val="0072045D"/>
    <w:rsid w:val="007232FB"/>
    <w:rsid w:val="00723FC2"/>
    <w:rsid w:val="00725A5F"/>
    <w:rsid w:val="00726C81"/>
    <w:rsid w:val="00727185"/>
    <w:rsid w:val="00727D89"/>
    <w:rsid w:val="00730EB4"/>
    <w:rsid w:val="00731B7E"/>
    <w:rsid w:val="0073403F"/>
    <w:rsid w:val="007347E1"/>
    <w:rsid w:val="00734E73"/>
    <w:rsid w:val="007371A0"/>
    <w:rsid w:val="0073767E"/>
    <w:rsid w:val="00741529"/>
    <w:rsid w:val="00741CE1"/>
    <w:rsid w:val="0074444B"/>
    <w:rsid w:val="0074503C"/>
    <w:rsid w:val="00745269"/>
    <w:rsid w:val="00750FD2"/>
    <w:rsid w:val="00751DC2"/>
    <w:rsid w:val="00753BA8"/>
    <w:rsid w:val="00754A55"/>
    <w:rsid w:val="00755531"/>
    <w:rsid w:val="00755D76"/>
    <w:rsid w:val="00756012"/>
    <w:rsid w:val="00756BC0"/>
    <w:rsid w:val="00757B74"/>
    <w:rsid w:val="00761BD9"/>
    <w:rsid w:val="00761E19"/>
    <w:rsid w:val="007635AE"/>
    <w:rsid w:val="007639D1"/>
    <w:rsid w:val="00764575"/>
    <w:rsid w:val="007650DD"/>
    <w:rsid w:val="007656F2"/>
    <w:rsid w:val="0076601A"/>
    <w:rsid w:val="00766B83"/>
    <w:rsid w:val="0076789C"/>
    <w:rsid w:val="00770724"/>
    <w:rsid w:val="00772980"/>
    <w:rsid w:val="00772CB4"/>
    <w:rsid w:val="00773686"/>
    <w:rsid w:val="00774FED"/>
    <w:rsid w:val="007762BA"/>
    <w:rsid w:val="00780D21"/>
    <w:rsid w:val="00781F06"/>
    <w:rsid w:val="00782596"/>
    <w:rsid w:val="007840D4"/>
    <w:rsid w:val="007844AE"/>
    <w:rsid w:val="0078475C"/>
    <w:rsid w:val="00784988"/>
    <w:rsid w:val="00784B61"/>
    <w:rsid w:val="007861BD"/>
    <w:rsid w:val="00786C2F"/>
    <w:rsid w:val="00786EE6"/>
    <w:rsid w:val="007875F7"/>
    <w:rsid w:val="00787C1D"/>
    <w:rsid w:val="007907CE"/>
    <w:rsid w:val="00792D3A"/>
    <w:rsid w:val="00795F68"/>
    <w:rsid w:val="0079622D"/>
    <w:rsid w:val="00797B76"/>
    <w:rsid w:val="00797C1E"/>
    <w:rsid w:val="007A14D9"/>
    <w:rsid w:val="007A1663"/>
    <w:rsid w:val="007A18D6"/>
    <w:rsid w:val="007A2699"/>
    <w:rsid w:val="007A26BB"/>
    <w:rsid w:val="007A26CF"/>
    <w:rsid w:val="007A2DB8"/>
    <w:rsid w:val="007A3BAF"/>
    <w:rsid w:val="007A3C61"/>
    <w:rsid w:val="007A3CCA"/>
    <w:rsid w:val="007A3D98"/>
    <w:rsid w:val="007A54F5"/>
    <w:rsid w:val="007A5EDD"/>
    <w:rsid w:val="007A73FB"/>
    <w:rsid w:val="007B0972"/>
    <w:rsid w:val="007B1D68"/>
    <w:rsid w:val="007B2309"/>
    <w:rsid w:val="007B34CD"/>
    <w:rsid w:val="007B3F3B"/>
    <w:rsid w:val="007B4437"/>
    <w:rsid w:val="007B7819"/>
    <w:rsid w:val="007B7FE2"/>
    <w:rsid w:val="007C0B0A"/>
    <w:rsid w:val="007C0E35"/>
    <w:rsid w:val="007C1F66"/>
    <w:rsid w:val="007C22DD"/>
    <w:rsid w:val="007C252B"/>
    <w:rsid w:val="007C33FC"/>
    <w:rsid w:val="007C40D8"/>
    <w:rsid w:val="007C48FB"/>
    <w:rsid w:val="007C5336"/>
    <w:rsid w:val="007C5E27"/>
    <w:rsid w:val="007C7456"/>
    <w:rsid w:val="007D0F3E"/>
    <w:rsid w:val="007D16A2"/>
    <w:rsid w:val="007D1996"/>
    <w:rsid w:val="007D62A0"/>
    <w:rsid w:val="007D75E0"/>
    <w:rsid w:val="007D7DEE"/>
    <w:rsid w:val="007E01E7"/>
    <w:rsid w:val="007E0F4A"/>
    <w:rsid w:val="007E1C5B"/>
    <w:rsid w:val="007E30C7"/>
    <w:rsid w:val="007E3671"/>
    <w:rsid w:val="007E471E"/>
    <w:rsid w:val="007E60D6"/>
    <w:rsid w:val="007E7493"/>
    <w:rsid w:val="007E76F7"/>
    <w:rsid w:val="007E7F0C"/>
    <w:rsid w:val="007F036F"/>
    <w:rsid w:val="007F0A93"/>
    <w:rsid w:val="007F17B8"/>
    <w:rsid w:val="007F22C1"/>
    <w:rsid w:val="007F2656"/>
    <w:rsid w:val="007F2B5A"/>
    <w:rsid w:val="007F4AE6"/>
    <w:rsid w:val="007F54B2"/>
    <w:rsid w:val="007F5A97"/>
    <w:rsid w:val="007F5F29"/>
    <w:rsid w:val="007F6347"/>
    <w:rsid w:val="007F6C05"/>
    <w:rsid w:val="007F76A3"/>
    <w:rsid w:val="008005A4"/>
    <w:rsid w:val="00800C74"/>
    <w:rsid w:val="00801815"/>
    <w:rsid w:val="00801A78"/>
    <w:rsid w:val="00802B3A"/>
    <w:rsid w:val="00802CFA"/>
    <w:rsid w:val="0080377D"/>
    <w:rsid w:val="008046DB"/>
    <w:rsid w:val="00805191"/>
    <w:rsid w:val="0080523D"/>
    <w:rsid w:val="00805937"/>
    <w:rsid w:val="00807055"/>
    <w:rsid w:val="0081081F"/>
    <w:rsid w:val="00810A95"/>
    <w:rsid w:val="008117AD"/>
    <w:rsid w:val="0081265C"/>
    <w:rsid w:val="00814073"/>
    <w:rsid w:val="008152E9"/>
    <w:rsid w:val="0081680D"/>
    <w:rsid w:val="00816A17"/>
    <w:rsid w:val="008175CD"/>
    <w:rsid w:val="00817B66"/>
    <w:rsid w:val="00820ED7"/>
    <w:rsid w:val="008226C7"/>
    <w:rsid w:val="00823988"/>
    <w:rsid w:val="00824A28"/>
    <w:rsid w:val="00824D57"/>
    <w:rsid w:val="0082776D"/>
    <w:rsid w:val="00830312"/>
    <w:rsid w:val="00830517"/>
    <w:rsid w:val="00831E75"/>
    <w:rsid w:val="008325EB"/>
    <w:rsid w:val="00832A7F"/>
    <w:rsid w:val="00833198"/>
    <w:rsid w:val="0083331B"/>
    <w:rsid w:val="0083350A"/>
    <w:rsid w:val="008335A9"/>
    <w:rsid w:val="0083471F"/>
    <w:rsid w:val="00834A23"/>
    <w:rsid w:val="008371FC"/>
    <w:rsid w:val="008378FC"/>
    <w:rsid w:val="008400C6"/>
    <w:rsid w:val="00842339"/>
    <w:rsid w:val="00844821"/>
    <w:rsid w:val="008448D1"/>
    <w:rsid w:val="008453DF"/>
    <w:rsid w:val="008458CD"/>
    <w:rsid w:val="00845F9E"/>
    <w:rsid w:val="00846871"/>
    <w:rsid w:val="00851567"/>
    <w:rsid w:val="0085236D"/>
    <w:rsid w:val="00852649"/>
    <w:rsid w:val="008526A1"/>
    <w:rsid w:val="0085371C"/>
    <w:rsid w:val="00854365"/>
    <w:rsid w:val="0085558A"/>
    <w:rsid w:val="008568CA"/>
    <w:rsid w:val="00856CEF"/>
    <w:rsid w:val="00857C85"/>
    <w:rsid w:val="00857E15"/>
    <w:rsid w:val="00862FCD"/>
    <w:rsid w:val="00863D6E"/>
    <w:rsid w:val="00865083"/>
    <w:rsid w:val="008657FD"/>
    <w:rsid w:val="008708D1"/>
    <w:rsid w:val="00873A7E"/>
    <w:rsid w:val="00873C66"/>
    <w:rsid w:val="00873E46"/>
    <w:rsid w:val="00874B41"/>
    <w:rsid w:val="00874EB0"/>
    <w:rsid w:val="00875A8E"/>
    <w:rsid w:val="00876CD5"/>
    <w:rsid w:val="00877FEE"/>
    <w:rsid w:val="00880202"/>
    <w:rsid w:val="008812B8"/>
    <w:rsid w:val="0088133F"/>
    <w:rsid w:val="00881396"/>
    <w:rsid w:val="00881F67"/>
    <w:rsid w:val="0088267E"/>
    <w:rsid w:val="00884E1A"/>
    <w:rsid w:val="00885EBC"/>
    <w:rsid w:val="00890FF9"/>
    <w:rsid w:val="00891A84"/>
    <w:rsid w:val="00891C75"/>
    <w:rsid w:val="00892450"/>
    <w:rsid w:val="00893106"/>
    <w:rsid w:val="0089321A"/>
    <w:rsid w:val="00893948"/>
    <w:rsid w:val="00893F43"/>
    <w:rsid w:val="008944FF"/>
    <w:rsid w:val="00894735"/>
    <w:rsid w:val="0089684F"/>
    <w:rsid w:val="00897B55"/>
    <w:rsid w:val="00897B69"/>
    <w:rsid w:val="008A09C3"/>
    <w:rsid w:val="008A0B0B"/>
    <w:rsid w:val="008A0D82"/>
    <w:rsid w:val="008A1612"/>
    <w:rsid w:val="008A1CAC"/>
    <w:rsid w:val="008A21F8"/>
    <w:rsid w:val="008A28F1"/>
    <w:rsid w:val="008A34A9"/>
    <w:rsid w:val="008A41AD"/>
    <w:rsid w:val="008A43C9"/>
    <w:rsid w:val="008A5115"/>
    <w:rsid w:val="008A5505"/>
    <w:rsid w:val="008A5AFC"/>
    <w:rsid w:val="008A5C4D"/>
    <w:rsid w:val="008A680E"/>
    <w:rsid w:val="008A760E"/>
    <w:rsid w:val="008B08A6"/>
    <w:rsid w:val="008B1D68"/>
    <w:rsid w:val="008B2A29"/>
    <w:rsid w:val="008B460C"/>
    <w:rsid w:val="008B54A9"/>
    <w:rsid w:val="008B6FA2"/>
    <w:rsid w:val="008B7195"/>
    <w:rsid w:val="008C02E1"/>
    <w:rsid w:val="008C02F3"/>
    <w:rsid w:val="008C0383"/>
    <w:rsid w:val="008C1593"/>
    <w:rsid w:val="008C2661"/>
    <w:rsid w:val="008C4507"/>
    <w:rsid w:val="008C46A6"/>
    <w:rsid w:val="008C4AE4"/>
    <w:rsid w:val="008C666D"/>
    <w:rsid w:val="008D0973"/>
    <w:rsid w:val="008D2F54"/>
    <w:rsid w:val="008D3B26"/>
    <w:rsid w:val="008D4054"/>
    <w:rsid w:val="008D5E0F"/>
    <w:rsid w:val="008E047A"/>
    <w:rsid w:val="008E0EB0"/>
    <w:rsid w:val="008E138D"/>
    <w:rsid w:val="008E1A6F"/>
    <w:rsid w:val="008E1DF0"/>
    <w:rsid w:val="008E1FE2"/>
    <w:rsid w:val="008E2CFD"/>
    <w:rsid w:val="008E4FE9"/>
    <w:rsid w:val="008E512F"/>
    <w:rsid w:val="008E603F"/>
    <w:rsid w:val="008F0453"/>
    <w:rsid w:val="008F10B7"/>
    <w:rsid w:val="008F3F86"/>
    <w:rsid w:val="008F45AB"/>
    <w:rsid w:val="008F59C8"/>
    <w:rsid w:val="008F758C"/>
    <w:rsid w:val="008F790C"/>
    <w:rsid w:val="00900E76"/>
    <w:rsid w:val="00901F2E"/>
    <w:rsid w:val="009025A3"/>
    <w:rsid w:val="0090394F"/>
    <w:rsid w:val="009039A9"/>
    <w:rsid w:val="00904997"/>
    <w:rsid w:val="00905D99"/>
    <w:rsid w:val="0090675A"/>
    <w:rsid w:val="009068E6"/>
    <w:rsid w:val="00907040"/>
    <w:rsid w:val="00907B60"/>
    <w:rsid w:val="00910BD3"/>
    <w:rsid w:val="00911ACF"/>
    <w:rsid w:val="00911E5D"/>
    <w:rsid w:val="00912B1B"/>
    <w:rsid w:val="00912EC7"/>
    <w:rsid w:val="00913342"/>
    <w:rsid w:val="00913414"/>
    <w:rsid w:val="009134DB"/>
    <w:rsid w:val="009137B4"/>
    <w:rsid w:val="00913EEB"/>
    <w:rsid w:val="00915808"/>
    <w:rsid w:val="00915DB9"/>
    <w:rsid w:val="009162C9"/>
    <w:rsid w:val="009169B6"/>
    <w:rsid w:val="00916E1D"/>
    <w:rsid w:val="00917172"/>
    <w:rsid w:val="0091718F"/>
    <w:rsid w:val="00923985"/>
    <w:rsid w:val="00923BA7"/>
    <w:rsid w:val="00927516"/>
    <w:rsid w:val="00927892"/>
    <w:rsid w:val="00931E84"/>
    <w:rsid w:val="00932319"/>
    <w:rsid w:val="00933137"/>
    <w:rsid w:val="0093614A"/>
    <w:rsid w:val="00936DC6"/>
    <w:rsid w:val="00941039"/>
    <w:rsid w:val="00941457"/>
    <w:rsid w:val="009422FD"/>
    <w:rsid w:val="00942F52"/>
    <w:rsid w:val="00944FC7"/>
    <w:rsid w:val="00946922"/>
    <w:rsid w:val="00946A5E"/>
    <w:rsid w:val="009470C7"/>
    <w:rsid w:val="009479BC"/>
    <w:rsid w:val="009508A9"/>
    <w:rsid w:val="00951C48"/>
    <w:rsid w:val="00953A07"/>
    <w:rsid w:val="00953EFB"/>
    <w:rsid w:val="00953FB9"/>
    <w:rsid w:val="0095441B"/>
    <w:rsid w:val="00954844"/>
    <w:rsid w:val="00954D7D"/>
    <w:rsid w:val="00955BF3"/>
    <w:rsid w:val="00956161"/>
    <w:rsid w:val="009567A8"/>
    <w:rsid w:val="00956ECE"/>
    <w:rsid w:val="00957EAA"/>
    <w:rsid w:val="009604A7"/>
    <w:rsid w:val="009610B1"/>
    <w:rsid w:val="00962154"/>
    <w:rsid w:val="009621A0"/>
    <w:rsid w:val="00963197"/>
    <w:rsid w:val="0096370E"/>
    <w:rsid w:val="00963AA0"/>
    <w:rsid w:val="009651CD"/>
    <w:rsid w:val="0096599E"/>
    <w:rsid w:val="00965C43"/>
    <w:rsid w:val="0096676C"/>
    <w:rsid w:val="00970A41"/>
    <w:rsid w:val="009718F8"/>
    <w:rsid w:val="00972156"/>
    <w:rsid w:val="00972EB8"/>
    <w:rsid w:val="00973C1D"/>
    <w:rsid w:val="009742A4"/>
    <w:rsid w:val="009753B3"/>
    <w:rsid w:val="009753BD"/>
    <w:rsid w:val="0097652A"/>
    <w:rsid w:val="009765D0"/>
    <w:rsid w:val="00976C5E"/>
    <w:rsid w:val="0097771E"/>
    <w:rsid w:val="00977B44"/>
    <w:rsid w:val="00977F4D"/>
    <w:rsid w:val="00980739"/>
    <w:rsid w:val="00981310"/>
    <w:rsid w:val="00981ECB"/>
    <w:rsid w:val="00982291"/>
    <w:rsid w:val="00982FA4"/>
    <w:rsid w:val="00983253"/>
    <w:rsid w:val="0098443F"/>
    <w:rsid w:val="00984986"/>
    <w:rsid w:val="00985314"/>
    <w:rsid w:val="0098575D"/>
    <w:rsid w:val="00987F6A"/>
    <w:rsid w:val="00990DC5"/>
    <w:rsid w:val="00991856"/>
    <w:rsid w:val="009920A7"/>
    <w:rsid w:val="00992B36"/>
    <w:rsid w:val="00992C2C"/>
    <w:rsid w:val="00993A69"/>
    <w:rsid w:val="00993AB3"/>
    <w:rsid w:val="009958DE"/>
    <w:rsid w:val="00996C09"/>
    <w:rsid w:val="009A0825"/>
    <w:rsid w:val="009A0FED"/>
    <w:rsid w:val="009A114A"/>
    <w:rsid w:val="009A1E4C"/>
    <w:rsid w:val="009A276B"/>
    <w:rsid w:val="009A2865"/>
    <w:rsid w:val="009A2C7B"/>
    <w:rsid w:val="009A63CB"/>
    <w:rsid w:val="009A75EA"/>
    <w:rsid w:val="009B30F5"/>
    <w:rsid w:val="009B3208"/>
    <w:rsid w:val="009B43EA"/>
    <w:rsid w:val="009B46AD"/>
    <w:rsid w:val="009B47C3"/>
    <w:rsid w:val="009B558A"/>
    <w:rsid w:val="009B696B"/>
    <w:rsid w:val="009C0573"/>
    <w:rsid w:val="009C1FAA"/>
    <w:rsid w:val="009C2C51"/>
    <w:rsid w:val="009C2EAD"/>
    <w:rsid w:val="009C3193"/>
    <w:rsid w:val="009C4C0E"/>
    <w:rsid w:val="009C4E18"/>
    <w:rsid w:val="009C7EE3"/>
    <w:rsid w:val="009D18B0"/>
    <w:rsid w:val="009D1B1A"/>
    <w:rsid w:val="009D28F5"/>
    <w:rsid w:val="009D450E"/>
    <w:rsid w:val="009D474E"/>
    <w:rsid w:val="009D6835"/>
    <w:rsid w:val="009D73F0"/>
    <w:rsid w:val="009D7B79"/>
    <w:rsid w:val="009E0511"/>
    <w:rsid w:val="009E0CF4"/>
    <w:rsid w:val="009E2011"/>
    <w:rsid w:val="009E2407"/>
    <w:rsid w:val="009E2ED0"/>
    <w:rsid w:val="009E3365"/>
    <w:rsid w:val="009E35AA"/>
    <w:rsid w:val="009E4AA4"/>
    <w:rsid w:val="009E4F3B"/>
    <w:rsid w:val="009E56FC"/>
    <w:rsid w:val="009E7954"/>
    <w:rsid w:val="009E7C32"/>
    <w:rsid w:val="009F0E69"/>
    <w:rsid w:val="009F1175"/>
    <w:rsid w:val="009F16C7"/>
    <w:rsid w:val="009F21C1"/>
    <w:rsid w:val="009F233E"/>
    <w:rsid w:val="009F2548"/>
    <w:rsid w:val="009F35E8"/>
    <w:rsid w:val="009F4EF1"/>
    <w:rsid w:val="009F4F66"/>
    <w:rsid w:val="009F6BF3"/>
    <w:rsid w:val="009F7A0B"/>
    <w:rsid w:val="009F7ADA"/>
    <w:rsid w:val="00A024A9"/>
    <w:rsid w:val="00A02E44"/>
    <w:rsid w:val="00A03017"/>
    <w:rsid w:val="00A06295"/>
    <w:rsid w:val="00A06778"/>
    <w:rsid w:val="00A06B3B"/>
    <w:rsid w:val="00A10385"/>
    <w:rsid w:val="00A1062B"/>
    <w:rsid w:val="00A11164"/>
    <w:rsid w:val="00A12D37"/>
    <w:rsid w:val="00A143EA"/>
    <w:rsid w:val="00A156CB"/>
    <w:rsid w:val="00A15F80"/>
    <w:rsid w:val="00A168E9"/>
    <w:rsid w:val="00A20161"/>
    <w:rsid w:val="00A20AAB"/>
    <w:rsid w:val="00A2258C"/>
    <w:rsid w:val="00A225B6"/>
    <w:rsid w:val="00A226E1"/>
    <w:rsid w:val="00A22E94"/>
    <w:rsid w:val="00A244DD"/>
    <w:rsid w:val="00A25028"/>
    <w:rsid w:val="00A2552F"/>
    <w:rsid w:val="00A25C05"/>
    <w:rsid w:val="00A25F25"/>
    <w:rsid w:val="00A26376"/>
    <w:rsid w:val="00A26810"/>
    <w:rsid w:val="00A26E26"/>
    <w:rsid w:val="00A2795E"/>
    <w:rsid w:val="00A30D15"/>
    <w:rsid w:val="00A30E5E"/>
    <w:rsid w:val="00A32D63"/>
    <w:rsid w:val="00A32EF5"/>
    <w:rsid w:val="00A332C0"/>
    <w:rsid w:val="00A33352"/>
    <w:rsid w:val="00A33BD8"/>
    <w:rsid w:val="00A34E9F"/>
    <w:rsid w:val="00A362A0"/>
    <w:rsid w:val="00A36703"/>
    <w:rsid w:val="00A36A1F"/>
    <w:rsid w:val="00A37643"/>
    <w:rsid w:val="00A376AA"/>
    <w:rsid w:val="00A37D1C"/>
    <w:rsid w:val="00A4053D"/>
    <w:rsid w:val="00A40765"/>
    <w:rsid w:val="00A429EA"/>
    <w:rsid w:val="00A42A92"/>
    <w:rsid w:val="00A44520"/>
    <w:rsid w:val="00A44AF7"/>
    <w:rsid w:val="00A44C57"/>
    <w:rsid w:val="00A45300"/>
    <w:rsid w:val="00A4562A"/>
    <w:rsid w:val="00A458B6"/>
    <w:rsid w:val="00A45A10"/>
    <w:rsid w:val="00A46A4B"/>
    <w:rsid w:val="00A4730B"/>
    <w:rsid w:val="00A47FCE"/>
    <w:rsid w:val="00A51324"/>
    <w:rsid w:val="00A52AFB"/>
    <w:rsid w:val="00A53047"/>
    <w:rsid w:val="00A54FB5"/>
    <w:rsid w:val="00A5573C"/>
    <w:rsid w:val="00A55FD6"/>
    <w:rsid w:val="00A565EB"/>
    <w:rsid w:val="00A56D55"/>
    <w:rsid w:val="00A60A9A"/>
    <w:rsid w:val="00A60D05"/>
    <w:rsid w:val="00A61126"/>
    <w:rsid w:val="00A6245A"/>
    <w:rsid w:val="00A6344F"/>
    <w:rsid w:val="00A63CE2"/>
    <w:rsid w:val="00A65881"/>
    <w:rsid w:val="00A660E7"/>
    <w:rsid w:val="00A7067C"/>
    <w:rsid w:val="00A712AD"/>
    <w:rsid w:val="00A7261F"/>
    <w:rsid w:val="00A73180"/>
    <w:rsid w:val="00A744BE"/>
    <w:rsid w:val="00A763C5"/>
    <w:rsid w:val="00A81532"/>
    <w:rsid w:val="00A81B3D"/>
    <w:rsid w:val="00A81EB6"/>
    <w:rsid w:val="00A81F2E"/>
    <w:rsid w:val="00A826FA"/>
    <w:rsid w:val="00A82D2D"/>
    <w:rsid w:val="00A83C4B"/>
    <w:rsid w:val="00A84AB3"/>
    <w:rsid w:val="00A84B86"/>
    <w:rsid w:val="00A86511"/>
    <w:rsid w:val="00A86AFC"/>
    <w:rsid w:val="00A86D6A"/>
    <w:rsid w:val="00A914CC"/>
    <w:rsid w:val="00A92892"/>
    <w:rsid w:val="00A93A5F"/>
    <w:rsid w:val="00A948E8"/>
    <w:rsid w:val="00A951F2"/>
    <w:rsid w:val="00A95232"/>
    <w:rsid w:val="00A95A92"/>
    <w:rsid w:val="00A9631D"/>
    <w:rsid w:val="00A97E97"/>
    <w:rsid w:val="00AA0543"/>
    <w:rsid w:val="00AA079C"/>
    <w:rsid w:val="00AA188E"/>
    <w:rsid w:val="00AA2921"/>
    <w:rsid w:val="00AA2A36"/>
    <w:rsid w:val="00AA30BB"/>
    <w:rsid w:val="00AA3341"/>
    <w:rsid w:val="00AA3B3C"/>
    <w:rsid w:val="00AA632E"/>
    <w:rsid w:val="00AA7502"/>
    <w:rsid w:val="00AB3B47"/>
    <w:rsid w:val="00AB3EC4"/>
    <w:rsid w:val="00AB709F"/>
    <w:rsid w:val="00AC06F8"/>
    <w:rsid w:val="00AC17A5"/>
    <w:rsid w:val="00AC1B20"/>
    <w:rsid w:val="00AC205B"/>
    <w:rsid w:val="00AC243F"/>
    <w:rsid w:val="00AC247C"/>
    <w:rsid w:val="00AC3168"/>
    <w:rsid w:val="00AC33B4"/>
    <w:rsid w:val="00AC4002"/>
    <w:rsid w:val="00AC51FC"/>
    <w:rsid w:val="00AC6BB6"/>
    <w:rsid w:val="00AD17FC"/>
    <w:rsid w:val="00AD3298"/>
    <w:rsid w:val="00AD5A3B"/>
    <w:rsid w:val="00AD7182"/>
    <w:rsid w:val="00AD7B0F"/>
    <w:rsid w:val="00AD7C99"/>
    <w:rsid w:val="00AE01B1"/>
    <w:rsid w:val="00AE110C"/>
    <w:rsid w:val="00AE12A0"/>
    <w:rsid w:val="00AE20C0"/>
    <w:rsid w:val="00AE232F"/>
    <w:rsid w:val="00AE2613"/>
    <w:rsid w:val="00AE3911"/>
    <w:rsid w:val="00AE55FA"/>
    <w:rsid w:val="00AE6253"/>
    <w:rsid w:val="00AE793B"/>
    <w:rsid w:val="00AE7CA2"/>
    <w:rsid w:val="00AF05F4"/>
    <w:rsid w:val="00AF0671"/>
    <w:rsid w:val="00AF0FD1"/>
    <w:rsid w:val="00AF201C"/>
    <w:rsid w:val="00AF2269"/>
    <w:rsid w:val="00AF3519"/>
    <w:rsid w:val="00AF3627"/>
    <w:rsid w:val="00AF4F24"/>
    <w:rsid w:val="00AF6F7A"/>
    <w:rsid w:val="00B00342"/>
    <w:rsid w:val="00B00431"/>
    <w:rsid w:val="00B01448"/>
    <w:rsid w:val="00B02620"/>
    <w:rsid w:val="00B0263A"/>
    <w:rsid w:val="00B02A62"/>
    <w:rsid w:val="00B03444"/>
    <w:rsid w:val="00B04265"/>
    <w:rsid w:val="00B04E0E"/>
    <w:rsid w:val="00B060B5"/>
    <w:rsid w:val="00B07707"/>
    <w:rsid w:val="00B10AF3"/>
    <w:rsid w:val="00B1172C"/>
    <w:rsid w:val="00B11835"/>
    <w:rsid w:val="00B120B6"/>
    <w:rsid w:val="00B127CA"/>
    <w:rsid w:val="00B13F5E"/>
    <w:rsid w:val="00B140BB"/>
    <w:rsid w:val="00B1453D"/>
    <w:rsid w:val="00B154E2"/>
    <w:rsid w:val="00B1569B"/>
    <w:rsid w:val="00B15DDC"/>
    <w:rsid w:val="00B15E28"/>
    <w:rsid w:val="00B163BE"/>
    <w:rsid w:val="00B2027B"/>
    <w:rsid w:val="00B20807"/>
    <w:rsid w:val="00B21493"/>
    <w:rsid w:val="00B22791"/>
    <w:rsid w:val="00B246A5"/>
    <w:rsid w:val="00B26205"/>
    <w:rsid w:val="00B26214"/>
    <w:rsid w:val="00B262D0"/>
    <w:rsid w:val="00B26B76"/>
    <w:rsid w:val="00B2713F"/>
    <w:rsid w:val="00B27250"/>
    <w:rsid w:val="00B30FE0"/>
    <w:rsid w:val="00B3296E"/>
    <w:rsid w:val="00B349BC"/>
    <w:rsid w:val="00B3730C"/>
    <w:rsid w:val="00B379BC"/>
    <w:rsid w:val="00B37D34"/>
    <w:rsid w:val="00B4048C"/>
    <w:rsid w:val="00B413EF"/>
    <w:rsid w:val="00B41796"/>
    <w:rsid w:val="00B41879"/>
    <w:rsid w:val="00B432AC"/>
    <w:rsid w:val="00B445C8"/>
    <w:rsid w:val="00B46A06"/>
    <w:rsid w:val="00B47C8F"/>
    <w:rsid w:val="00B51026"/>
    <w:rsid w:val="00B51917"/>
    <w:rsid w:val="00B52B8A"/>
    <w:rsid w:val="00B56675"/>
    <w:rsid w:val="00B57944"/>
    <w:rsid w:val="00B62204"/>
    <w:rsid w:val="00B62547"/>
    <w:rsid w:val="00B637D1"/>
    <w:rsid w:val="00B6388C"/>
    <w:rsid w:val="00B644BB"/>
    <w:rsid w:val="00B65F9E"/>
    <w:rsid w:val="00B66145"/>
    <w:rsid w:val="00B66B4A"/>
    <w:rsid w:val="00B67029"/>
    <w:rsid w:val="00B7157E"/>
    <w:rsid w:val="00B71AF9"/>
    <w:rsid w:val="00B72A85"/>
    <w:rsid w:val="00B72C72"/>
    <w:rsid w:val="00B731B3"/>
    <w:rsid w:val="00B7341D"/>
    <w:rsid w:val="00B73489"/>
    <w:rsid w:val="00B73E06"/>
    <w:rsid w:val="00B74569"/>
    <w:rsid w:val="00B74635"/>
    <w:rsid w:val="00B74F5F"/>
    <w:rsid w:val="00B7554D"/>
    <w:rsid w:val="00B75B7F"/>
    <w:rsid w:val="00B76203"/>
    <w:rsid w:val="00B768B0"/>
    <w:rsid w:val="00B77AFD"/>
    <w:rsid w:val="00B77B02"/>
    <w:rsid w:val="00B77FC9"/>
    <w:rsid w:val="00B801EA"/>
    <w:rsid w:val="00B81C08"/>
    <w:rsid w:val="00B82B01"/>
    <w:rsid w:val="00B86364"/>
    <w:rsid w:val="00B91BD4"/>
    <w:rsid w:val="00B91F68"/>
    <w:rsid w:val="00B934C1"/>
    <w:rsid w:val="00B93CCC"/>
    <w:rsid w:val="00B95370"/>
    <w:rsid w:val="00B95B78"/>
    <w:rsid w:val="00B95EC2"/>
    <w:rsid w:val="00B95EF5"/>
    <w:rsid w:val="00B95F26"/>
    <w:rsid w:val="00B9630C"/>
    <w:rsid w:val="00B967DF"/>
    <w:rsid w:val="00B96F06"/>
    <w:rsid w:val="00B979DC"/>
    <w:rsid w:val="00B97A6A"/>
    <w:rsid w:val="00BA044F"/>
    <w:rsid w:val="00BA12CD"/>
    <w:rsid w:val="00BA3FC7"/>
    <w:rsid w:val="00BA498F"/>
    <w:rsid w:val="00BA6CBE"/>
    <w:rsid w:val="00BA7C58"/>
    <w:rsid w:val="00BB07F1"/>
    <w:rsid w:val="00BB2CB9"/>
    <w:rsid w:val="00BB3A04"/>
    <w:rsid w:val="00BB3CC7"/>
    <w:rsid w:val="00BB4E64"/>
    <w:rsid w:val="00BB4FDE"/>
    <w:rsid w:val="00BB73AB"/>
    <w:rsid w:val="00BC111F"/>
    <w:rsid w:val="00BC2282"/>
    <w:rsid w:val="00BC2CE4"/>
    <w:rsid w:val="00BC2F27"/>
    <w:rsid w:val="00BC4E47"/>
    <w:rsid w:val="00BC50BC"/>
    <w:rsid w:val="00BC5766"/>
    <w:rsid w:val="00BC6A65"/>
    <w:rsid w:val="00BC7E9B"/>
    <w:rsid w:val="00BD0193"/>
    <w:rsid w:val="00BD3893"/>
    <w:rsid w:val="00BD46DF"/>
    <w:rsid w:val="00BD527B"/>
    <w:rsid w:val="00BD64C9"/>
    <w:rsid w:val="00BD6838"/>
    <w:rsid w:val="00BD6AC7"/>
    <w:rsid w:val="00BD7D30"/>
    <w:rsid w:val="00BE1971"/>
    <w:rsid w:val="00BE23B5"/>
    <w:rsid w:val="00BE29B1"/>
    <w:rsid w:val="00BE598E"/>
    <w:rsid w:val="00BE6035"/>
    <w:rsid w:val="00BE6F5F"/>
    <w:rsid w:val="00BE70A9"/>
    <w:rsid w:val="00BE7A87"/>
    <w:rsid w:val="00BF1188"/>
    <w:rsid w:val="00BF1485"/>
    <w:rsid w:val="00BF27FD"/>
    <w:rsid w:val="00BF322D"/>
    <w:rsid w:val="00BF64DE"/>
    <w:rsid w:val="00BF68C8"/>
    <w:rsid w:val="00BF696B"/>
    <w:rsid w:val="00BF7D75"/>
    <w:rsid w:val="00C000FB"/>
    <w:rsid w:val="00C0034C"/>
    <w:rsid w:val="00C00ECB"/>
    <w:rsid w:val="00C00EE3"/>
    <w:rsid w:val="00C010C4"/>
    <w:rsid w:val="00C0120D"/>
    <w:rsid w:val="00C017EB"/>
    <w:rsid w:val="00C01EA3"/>
    <w:rsid w:val="00C054E3"/>
    <w:rsid w:val="00C054E6"/>
    <w:rsid w:val="00C06E9A"/>
    <w:rsid w:val="00C071F7"/>
    <w:rsid w:val="00C07417"/>
    <w:rsid w:val="00C1138E"/>
    <w:rsid w:val="00C11A30"/>
    <w:rsid w:val="00C11E9B"/>
    <w:rsid w:val="00C11EC0"/>
    <w:rsid w:val="00C11FAB"/>
    <w:rsid w:val="00C1292B"/>
    <w:rsid w:val="00C13842"/>
    <w:rsid w:val="00C152AA"/>
    <w:rsid w:val="00C154A9"/>
    <w:rsid w:val="00C15754"/>
    <w:rsid w:val="00C166A1"/>
    <w:rsid w:val="00C16892"/>
    <w:rsid w:val="00C174C7"/>
    <w:rsid w:val="00C21803"/>
    <w:rsid w:val="00C23F7B"/>
    <w:rsid w:val="00C24F24"/>
    <w:rsid w:val="00C256D3"/>
    <w:rsid w:val="00C25B79"/>
    <w:rsid w:val="00C276AA"/>
    <w:rsid w:val="00C30C3B"/>
    <w:rsid w:val="00C30D5F"/>
    <w:rsid w:val="00C316A8"/>
    <w:rsid w:val="00C32438"/>
    <w:rsid w:val="00C33904"/>
    <w:rsid w:val="00C33E2A"/>
    <w:rsid w:val="00C360F6"/>
    <w:rsid w:val="00C365A7"/>
    <w:rsid w:val="00C3682A"/>
    <w:rsid w:val="00C40155"/>
    <w:rsid w:val="00C40847"/>
    <w:rsid w:val="00C40C92"/>
    <w:rsid w:val="00C40EAE"/>
    <w:rsid w:val="00C41366"/>
    <w:rsid w:val="00C41387"/>
    <w:rsid w:val="00C4182E"/>
    <w:rsid w:val="00C41ECA"/>
    <w:rsid w:val="00C42A59"/>
    <w:rsid w:val="00C43921"/>
    <w:rsid w:val="00C44BB8"/>
    <w:rsid w:val="00C44CDF"/>
    <w:rsid w:val="00C454DE"/>
    <w:rsid w:val="00C45A6B"/>
    <w:rsid w:val="00C45F3C"/>
    <w:rsid w:val="00C45F8C"/>
    <w:rsid w:val="00C46494"/>
    <w:rsid w:val="00C46866"/>
    <w:rsid w:val="00C50BCF"/>
    <w:rsid w:val="00C50DA4"/>
    <w:rsid w:val="00C51956"/>
    <w:rsid w:val="00C53B73"/>
    <w:rsid w:val="00C5548E"/>
    <w:rsid w:val="00C55DFF"/>
    <w:rsid w:val="00C5699B"/>
    <w:rsid w:val="00C56DEB"/>
    <w:rsid w:val="00C5721A"/>
    <w:rsid w:val="00C6023C"/>
    <w:rsid w:val="00C62D02"/>
    <w:rsid w:val="00C63CED"/>
    <w:rsid w:val="00C63FCB"/>
    <w:rsid w:val="00C64089"/>
    <w:rsid w:val="00C66318"/>
    <w:rsid w:val="00C6742C"/>
    <w:rsid w:val="00C704DE"/>
    <w:rsid w:val="00C72714"/>
    <w:rsid w:val="00C72A19"/>
    <w:rsid w:val="00C73434"/>
    <w:rsid w:val="00C7535A"/>
    <w:rsid w:val="00C7757C"/>
    <w:rsid w:val="00C77F04"/>
    <w:rsid w:val="00C80C36"/>
    <w:rsid w:val="00C830FA"/>
    <w:rsid w:val="00C8354D"/>
    <w:rsid w:val="00C83785"/>
    <w:rsid w:val="00C83935"/>
    <w:rsid w:val="00C8458D"/>
    <w:rsid w:val="00C84A9A"/>
    <w:rsid w:val="00C84F87"/>
    <w:rsid w:val="00C85028"/>
    <w:rsid w:val="00C85EE4"/>
    <w:rsid w:val="00C86034"/>
    <w:rsid w:val="00C86536"/>
    <w:rsid w:val="00C90DFC"/>
    <w:rsid w:val="00C91550"/>
    <w:rsid w:val="00C92978"/>
    <w:rsid w:val="00C92B00"/>
    <w:rsid w:val="00C93C1C"/>
    <w:rsid w:val="00C94524"/>
    <w:rsid w:val="00C9580A"/>
    <w:rsid w:val="00C95EFC"/>
    <w:rsid w:val="00CA0CD3"/>
    <w:rsid w:val="00CA1776"/>
    <w:rsid w:val="00CA1DC5"/>
    <w:rsid w:val="00CA5A59"/>
    <w:rsid w:val="00CA5CC5"/>
    <w:rsid w:val="00CA5DA0"/>
    <w:rsid w:val="00CA5DBE"/>
    <w:rsid w:val="00CA6C51"/>
    <w:rsid w:val="00CA77EE"/>
    <w:rsid w:val="00CA795C"/>
    <w:rsid w:val="00CB0654"/>
    <w:rsid w:val="00CB0DC3"/>
    <w:rsid w:val="00CB0E11"/>
    <w:rsid w:val="00CB0E95"/>
    <w:rsid w:val="00CB19D2"/>
    <w:rsid w:val="00CB2672"/>
    <w:rsid w:val="00CB5AB4"/>
    <w:rsid w:val="00CB75DF"/>
    <w:rsid w:val="00CC2207"/>
    <w:rsid w:val="00CC25B2"/>
    <w:rsid w:val="00CC2AD3"/>
    <w:rsid w:val="00CC36CE"/>
    <w:rsid w:val="00CC54D5"/>
    <w:rsid w:val="00CC6618"/>
    <w:rsid w:val="00CC7673"/>
    <w:rsid w:val="00CD024A"/>
    <w:rsid w:val="00CD103C"/>
    <w:rsid w:val="00CD3829"/>
    <w:rsid w:val="00CD3A6D"/>
    <w:rsid w:val="00CD3DBA"/>
    <w:rsid w:val="00CD44A2"/>
    <w:rsid w:val="00CD604A"/>
    <w:rsid w:val="00CD7707"/>
    <w:rsid w:val="00CE0662"/>
    <w:rsid w:val="00CE0A95"/>
    <w:rsid w:val="00CE1C33"/>
    <w:rsid w:val="00CE1E78"/>
    <w:rsid w:val="00CE2105"/>
    <w:rsid w:val="00CE37E9"/>
    <w:rsid w:val="00CE41EF"/>
    <w:rsid w:val="00CE4B55"/>
    <w:rsid w:val="00CE4CDC"/>
    <w:rsid w:val="00CE4EB3"/>
    <w:rsid w:val="00CE6C75"/>
    <w:rsid w:val="00CE7111"/>
    <w:rsid w:val="00CE774C"/>
    <w:rsid w:val="00CE7E6C"/>
    <w:rsid w:val="00CF0FA5"/>
    <w:rsid w:val="00CF193E"/>
    <w:rsid w:val="00CF295C"/>
    <w:rsid w:val="00CF3786"/>
    <w:rsid w:val="00CF41AB"/>
    <w:rsid w:val="00CF57E7"/>
    <w:rsid w:val="00CF59F8"/>
    <w:rsid w:val="00CF5D39"/>
    <w:rsid w:val="00CF6BD9"/>
    <w:rsid w:val="00CF73EE"/>
    <w:rsid w:val="00CF74F7"/>
    <w:rsid w:val="00D004B8"/>
    <w:rsid w:val="00D0225B"/>
    <w:rsid w:val="00D0227E"/>
    <w:rsid w:val="00D02802"/>
    <w:rsid w:val="00D02852"/>
    <w:rsid w:val="00D02915"/>
    <w:rsid w:val="00D02AAA"/>
    <w:rsid w:val="00D052F4"/>
    <w:rsid w:val="00D055AD"/>
    <w:rsid w:val="00D05B73"/>
    <w:rsid w:val="00D10704"/>
    <w:rsid w:val="00D10E46"/>
    <w:rsid w:val="00D11973"/>
    <w:rsid w:val="00D11F96"/>
    <w:rsid w:val="00D127D8"/>
    <w:rsid w:val="00D150DC"/>
    <w:rsid w:val="00D154C3"/>
    <w:rsid w:val="00D155BD"/>
    <w:rsid w:val="00D15DA5"/>
    <w:rsid w:val="00D170A1"/>
    <w:rsid w:val="00D17165"/>
    <w:rsid w:val="00D17CA6"/>
    <w:rsid w:val="00D22710"/>
    <w:rsid w:val="00D23495"/>
    <w:rsid w:val="00D234A0"/>
    <w:rsid w:val="00D24B32"/>
    <w:rsid w:val="00D27276"/>
    <w:rsid w:val="00D27DD4"/>
    <w:rsid w:val="00D307D6"/>
    <w:rsid w:val="00D313A0"/>
    <w:rsid w:val="00D31A37"/>
    <w:rsid w:val="00D32366"/>
    <w:rsid w:val="00D32BCD"/>
    <w:rsid w:val="00D32E9D"/>
    <w:rsid w:val="00D340E9"/>
    <w:rsid w:val="00D3429C"/>
    <w:rsid w:val="00D344B2"/>
    <w:rsid w:val="00D34D23"/>
    <w:rsid w:val="00D35608"/>
    <w:rsid w:val="00D35B93"/>
    <w:rsid w:val="00D369CF"/>
    <w:rsid w:val="00D36D66"/>
    <w:rsid w:val="00D3734A"/>
    <w:rsid w:val="00D3791D"/>
    <w:rsid w:val="00D37DCB"/>
    <w:rsid w:val="00D40762"/>
    <w:rsid w:val="00D410CB"/>
    <w:rsid w:val="00D411D0"/>
    <w:rsid w:val="00D42B8F"/>
    <w:rsid w:val="00D42B98"/>
    <w:rsid w:val="00D44BBA"/>
    <w:rsid w:val="00D44EF2"/>
    <w:rsid w:val="00D46216"/>
    <w:rsid w:val="00D46258"/>
    <w:rsid w:val="00D4648F"/>
    <w:rsid w:val="00D465DF"/>
    <w:rsid w:val="00D50057"/>
    <w:rsid w:val="00D50597"/>
    <w:rsid w:val="00D52360"/>
    <w:rsid w:val="00D52AAA"/>
    <w:rsid w:val="00D53086"/>
    <w:rsid w:val="00D53D23"/>
    <w:rsid w:val="00D55943"/>
    <w:rsid w:val="00D57DB5"/>
    <w:rsid w:val="00D60BC5"/>
    <w:rsid w:val="00D61761"/>
    <w:rsid w:val="00D620BE"/>
    <w:rsid w:val="00D62604"/>
    <w:rsid w:val="00D62EDE"/>
    <w:rsid w:val="00D63260"/>
    <w:rsid w:val="00D63E87"/>
    <w:rsid w:val="00D65A1C"/>
    <w:rsid w:val="00D65B63"/>
    <w:rsid w:val="00D6628D"/>
    <w:rsid w:val="00D67F85"/>
    <w:rsid w:val="00D706D5"/>
    <w:rsid w:val="00D71B4B"/>
    <w:rsid w:val="00D7211C"/>
    <w:rsid w:val="00D7288F"/>
    <w:rsid w:val="00D730A5"/>
    <w:rsid w:val="00D73ED6"/>
    <w:rsid w:val="00D741B5"/>
    <w:rsid w:val="00D752C0"/>
    <w:rsid w:val="00D77974"/>
    <w:rsid w:val="00D77D40"/>
    <w:rsid w:val="00D822D3"/>
    <w:rsid w:val="00D822D5"/>
    <w:rsid w:val="00D84047"/>
    <w:rsid w:val="00D85746"/>
    <w:rsid w:val="00D8702B"/>
    <w:rsid w:val="00D87C4E"/>
    <w:rsid w:val="00D9143F"/>
    <w:rsid w:val="00D915BF"/>
    <w:rsid w:val="00D91EC4"/>
    <w:rsid w:val="00D93812"/>
    <w:rsid w:val="00D93E75"/>
    <w:rsid w:val="00D978BB"/>
    <w:rsid w:val="00DA02EB"/>
    <w:rsid w:val="00DA126A"/>
    <w:rsid w:val="00DA1AE2"/>
    <w:rsid w:val="00DA266E"/>
    <w:rsid w:val="00DA3746"/>
    <w:rsid w:val="00DA3E52"/>
    <w:rsid w:val="00DA4513"/>
    <w:rsid w:val="00DA4995"/>
    <w:rsid w:val="00DA52C0"/>
    <w:rsid w:val="00DA5F75"/>
    <w:rsid w:val="00DA610B"/>
    <w:rsid w:val="00DA7B29"/>
    <w:rsid w:val="00DB2079"/>
    <w:rsid w:val="00DB25C1"/>
    <w:rsid w:val="00DB306E"/>
    <w:rsid w:val="00DB3185"/>
    <w:rsid w:val="00DB398A"/>
    <w:rsid w:val="00DB3B75"/>
    <w:rsid w:val="00DB42E5"/>
    <w:rsid w:val="00DB5C32"/>
    <w:rsid w:val="00DB5D5F"/>
    <w:rsid w:val="00DB6E04"/>
    <w:rsid w:val="00DB73E1"/>
    <w:rsid w:val="00DC0A04"/>
    <w:rsid w:val="00DC1403"/>
    <w:rsid w:val="00DC2839"/>
    <w:rsid w:val="00DC32A8"/>
    <w:rsid w:val="00DC3653"/>
    <w:rsid w:val="00DC41BC"/>
    <w:rsid w:val="00DC5AEB"/>
    <w:rsid w:val="00DC68C1"/>
    <w:rsid w:val="00DC7649"/>
    <w:rsid w:val="00DD1818"/>
    <w:rsid w:val="00DD2270"/>
    <w:rsid w:val="00DD2747"/>
    <w:rsid w:val="00DD2E60"/>
    <w:rsid w:val="00DD33CC"/>
    <w:rsid w:val="00DD5792"/>
    <w:rsid w:val="00DD5B45"/>
    <w:rsid w:val="00DD713A"/>
    <w:rsid w:val="00DD7D88"/>
    <w:rsid w:val="00DE1559"/>
    <w:rsid w:val="00DE1FBF"/>
    <w:rsid w:val="00DE2F48"/>
    <w:rsid w:val="00DE34F4"/>
    <w:rsid w:val="00DE40EF"/>
    <w:rsid w:val="00DE496D"/>
    <w:rsid w:val="00DE544A"/>
    <w:rsid w:val="00DE59D0"/>
    <w:rsid w:val="00DE68D1"/>
    <w:rsid w:val="00DE711B"/>
    <w:rsid w:val="00DF1100"/>
    <w:rsid w:val="00DF1ABA"/>
    <w:rsid w:val="00DF32B9"/>
    <w:rsid w:val="00DF49DE"/>
    <w:rsid w:val="00DF6B33"/>
    <w:rsid w:val="00E00EF2"/>
    <w:rsid w:val="00E03D23"/>
    <w:rsid w:val="00E062AD"/>
    <w:rsid w:val="00E072DE"/>
    <w:rsid w:val="00E07D40"/>
    <w:rsid w:val="00E100C5"/>
    <w:rsid w:val="00E1066A"/>
    <w:rsid w:val="00E11C34"/>
    <w:rsid w:val="00E11EEF"/>
    <w:rsid w:val="00E12C7D"/>
    <w:rsid w:val="00E163E6"/>
    <w:rsid w:val="00E1660D"/>
    <w:rsid w:val="00E17643"/>
    <w:rsid w:val="00E17B05"/>
    <w:rsid w:val="00E20394"/>
    <w:rsid w:val="00E2124C"/>
    <w:rsid w:val="00E21D72"/>
    <w:rsid w:val="00E22323"/>
    <w:rsid w:val="00E23B8D"/>
    <w:rsid w:val="00E23D80"/>
    <w:rsid w:val="00E23F02"/>
    <w:rsid w:val="00E24443"/>
    <w:rsid w:val="00E266CA"/>
    <w:rsid w:val="00E2671E"/>
    <w:rsid w:val="00E276EE"/>
    <w:rsid w:val="00E278C2"/>
    <w:rsid w:val="00E27FAC"/>
    <w:rsid w:val="00E3104D"/>
    <w:rsid w:val="00E3284E"/>
    <w:rsid w:val="00E35274"/>
    <w:rsid w:val="00E36A74"/>
    <w:rsid w:val="00E36E0D"/>
    <w:rsid w:val="00E3704D"/>
    <w:rsid w:val="00E377A6"/>
    <w:rsid w:val="00E402C9"/>
    <w:rsid w:val="00E40936"/>
    <w:rsid w:val="00E40F44"/>
    <w:rsid w:val="00E4179B"/>
    <w:rsid w:val="00E4191B"/>
    <w:rsid w:val="00E43DA3"/>
    <w:rsid w:val="00E440B3"/>
    <w:rsid w:val="00E46A55"/>
    <w:rsid w:val="00E47BAD"/>
    <w:rsid w:val="00E5000B"/>
    <w:rsid w:val="00E50560"/>
    <w:rsid w:val="00E51F26"/>
    <w:rsid w:val="00E5235D"/>
    <w:rsid w:val="00E53101"/>
    <w:rsid w:val="00E53381"/>
    <w:rsid w:val="00E5526E"/>
    <w:rsid w:val="00E55272"/>
    <w:rsid w:val="00E557C7"/>
    <w:rsid w:val="00E55977"/>
    <w:rsid w:val="00E5709D"/>
    <w:rsid w:val="00E607AE"/>
    <w:rsid w:val="00E61374"/>
    <w:rsid w:val="00E62F94"/>
    <w:rsid w:val="00E6325E"/>
    <w:rsid w:val="00E63707"/>
    <w:rsid w:val="00E64113"/>
    <w:rsid w:val="00E643F3"/>
    <w:rsid w:val="00E65796"/>
    <w:rsid w:val="00E65E95"/>
    <w:rsid w:val="00E667A3"/>
    <w:rsid w:val="00E66CA3"/>
    <w:rsid w:val="00E67573"/>
    <w:rsid w:val="00E6793B"/>
    <w:rsid w:val="00E67D9F"/>
    <w:rsid w:val="00E72027"/>
    <w:rsid w:val="00E7282B"/>
    <w:rsid w:val="00E72961"/>
    <w:rsid w:val="00E7309C"/>
    <w:rsid w:val="00E73B49"/>
    <w:rsid w:val="00E74ED3"/>
    <w:rsid w:val="00E75CA5"/>
    <w:rsid w:val="00E7614A"/>
    <w:rsid w:val="00E76B34"/>
    <w:rsid w:val="00E80089"/>
    <w:rsid w:val="00E805A0"/>
    <w:rsid w:val="00E80C91"/>
    <w:rsid w:val="00E81577"/>
    <w:rsid w:val="00E819E4"/>
    <w:rsid w:val="00E81A8B"/>
    <w:rsid w:val="00E832D4"/>
    <w:rsid w:val="00E834F2"/>
    <w:rsid w:val="00E836A2"/>
    <w:rsid w:val="00E83836"/>
    <w:rsid w:val="00E83A41"/>
    <w:rsid w:val="00E87416"/>
    <w:rsid w:val="00E875BD"/>
    <w:rsid w:val="00E90E29"/>
    <w:rsid w:val="00E914BD"/>
    <w:rsid w:val="00E92509"/>
    <w:rsid w:val="00E9276D"/>
    <w:rsid w:val="00E92ED5"/>
    <w:rsid w:val="00E93C06"/>
    <w:rsid w:val="00E9606D"/>
    <w:rsid w:val="00E96A8E"/>
    <w:rsid w:val="00EA14CC"/>
    <w:rsid w:val="00EA15D2"/>
    <w:rsid w:val="00EA180F"/>
    <w:rsid w:val="00EA3308"/>
    <w:rsid w:val="00EA4B99"/>
    <w:rsid w:val="00EA646F"/>
    <w:rsid w:val="00EA69E2"/>
    <w:rsid w:val="00EA7023"/>
    <w:rsid w:val="00EA74A9"/>
    <w:rsid w:val="00EA750D"/>
    <w:rsid w:val="00EB3EA9"/>
    <w:rsid w:val="00EB44A0"/>
    <w:rsid w:val="00EB4FB5"/>
    <w:rsid w:val="00EB552C"/>
    <w:rsid w:val="00EB5B3E"/>
    <w:rsid w:val="00EB5DE6"/>
    <w:rsid w:val="00EB6072"/>
    <w:rsid w:val="00EC0420"/>
    <w:rsid w:val="00EC12B1"/>
    <w:rsid w:val="00EC134C"/>
    <w:rsid w:val="00EC53CB"/>
    <w:rsid w:val="00EC669A"/>
    <w:rsid w:val="00EC6C19"/>
    <w:rsid w:val="00ED04D0"/>
    <w:rsid w:val="00ED0B45"/>
    <w:rsid w:val="00ED102A"/>
    <w:rsid w:val="00ED2250"/>
    <w:rsid w:val="00ED2E0B"/>
    <w:rsid w:val="00ED33BC"/>
    <w:rsid w:val="00ED45EB"/>
    <w:rsid w:val="00ED67A3"/>
    <w:rsid w:val="00ED6B4B"/>
    <w:rsid w:val="00ED6FFA"/>
    <w:rsid w:val="00ED72EE"/>
    <w:rsid w:val="00EE1DE6"/>
    <w:rsid w:val="00EE31C5"/>
    <w:rsid w:val="00EE5243"/>
    <w:rsid w:val="00EE52B5"/>
    <w:rsid w:val="00EE7110"/>
    <w:rsid w:val="00EE716B"/>
    <w:rsid w:val="00EE7B7A"/>
    <w:rsid w:val="00EE7FDB"/>
    <w:rsid w:val="00EF0ACE"/>
    <w:rsid w:val="00EF2661"/>
    <w:rsid w:val="00EF2F98"/>
    <w:rsid w:val="00EF4566"/>
    <w:rsid w:val="00EF58AE"/>
    <w:rsid w:val="00EF6755"/>
    <w:rsid w:val="00EF7330"/>
    <w:rsid w:val="00EF76EE"/>
    <w:rsid w:val="00F00638"/>
    <w:rsid w:val="00F00C56"/>
    <w:rsid w:val="00F010C6"/>
    <w:rsid w:val="00F01514"/>
    <w:rsid w:val="00F01A81"/>
    <w:rsid w:val="00F03811"/>
    <w:rsid w:val="00F03BAB"/>
    <w:rsid w:val="00F04DAF"/>
    <w:rsid w:val="00F04EB0"/>
    <w:rsid w:val="00F058DC"/>
    <w:rsid w:val="00F05B81"/>
    <w:rsid w:val="00F06C32"/>
    <w:rsid w:val="00F07B6C"/>
    <w:rsid w:val="00F104AC"/>
    <w:rsid w:val="00F120D9"/>
    <w:rsid w:val="00F1227A"/>
    <w:rsid w:val="00F12B46"/>
    <w:rsid w:val="00F13233"/>
    <w:rsid w:val="00F134E0"/>
    <w:rsid w:val="00F13AD8"/>
    <w:rsid w:val="00F149ED"/>
    <w:rsid w:val="00F16B69"/>
    <w:rsid w:val="00F17809"/>
    <w:rsid w:val="00F178C4"/>
    <w:rsid w:val="00F17A9E"/>
    <w:rsid w:val="00F20C13"/>
    <w:rsid w:val="00F22ADE"/>
    <w:rsid w:val="00F23096"/>
    <w:rsid w:val="00F257A0"/>
    <w:rsid w:val="00F25BE7"/>
    <w:rsid w:val="00F25F53"/>
    <w:rsid w:val="00F26754"/>
    <w:rsid w:val="00F26FA7"/>
    <w:rsid w:val="00F275BD"/>
    <w:rsid w:val="00F30669"/>
    <w:rsid w:val="00F30842"/>
    <w:rsid w:val="00F318F7"/>
    <w:rsid w:val="00F31F63"/>
    <w:rsid w:val="00F3217B"/>
    <w:rsid w:val="00F32BB1"/>
    <w:rsid w:val="00F33DD0"/>
    <w:rsid w:val="00F344E2"/>
    <w:rsid w:val="00F348EE"/>
    <w:rsid w:val="00F35553"/>
    <w:rsid w:val="00F426D7"/>
    <w:rsid w:val="00F42739"/>
    <w:rsid w:val="00F43AC6"/>
    <w:rsid w:val="00F44D1A"/>
    <w:rsid w:val="00F4598C"/>
    <w:rsid w:val="00F459CF"/>
    <w:rsid w:val="00F46403"/>
    <w:rsid w:val="00F47072"/>
    <w:rsid w:val="00F501E1"/>
    <w:rsid w:val="00F527AC"/>
    <w:rsid w:val="00F531AB"/>
    <w:rsid w:val="00F53442"/>
    <w:rsid w:val="00F53733"/>
    <w:rsid w:val="00F54A71"/>
    <w:rsid w:val="00F55BED"/>
    <w:rsid w:val="00F56487"/>
    <w:rsid w:val="00F57C00"/>
    <w:rsid w:val="00F60C53"/>
    <w:rsid w:val="00F60C71"/>
    <w:rsid w:val="00F6111D"/>
    <w:rsid w:val="00F62E3A"/>
    <w:rsid w:val="00F63597"/>
    <w:rsid w:val="00F6366D"/>
    <w:rsid w:val="00F7129C"/>
    <w:rsid w:val="00F71A09"/>
    <w:rsid w:val="00F71A0F"/>
    <w:rsid w:val="00F7226E"/>
    <w:rsid w:val="00F72855"/>
    <w:rsid w:val="00F73137"/>
    <w:rsid w:val="00F738C2"/>
    <w:rsid w:val="00F73E03"/>
    <w:rsid w:val="00F745D2"/>
    <w:rsid w:val="00F7648B"/>
    <w:rsid w:val="00F76D9A"/>
    <w:rsid w:val="00F77371"/>
    <w:rsid w:val="00F773BC"/>
    <w:rsid w:val="00F77459"/>
    <w:rsid w:val="00F779D0"/>
    <w:rsid w:val="00F80C0F"/>
    <w:rsid w:val="00F81164"/>
    <w:rsid w:val="00F81628"/>
    <w:rsid w:val="00F81C82"/>
    <w:rsid w:val="00F81F7F"/>
    <w:rsid w:val="00F82924"/>
    <w:rsid w:val="00F82A66"/>
    <w:rsid w:val="00F840EB"/>
    <w:rsid w:val="00F841FE"/>
    <w:rsid w:val="00F85488"/>
    <w:rsid w:val="00F85EB5"/>
    <w:rsid w:val="00F862CB"/>
    <w:rsid w:val="00F86ACF"/>
    <w:rsid w:val="00F86BA0"/>
    <w:rsid w:val="00F914E2"/>
    <w:rsid w:val="00F917D9"/>
    <w:rsid w:val="00F9194A"/>
    <w:rsid w:val="00F92260"/>
    <w:rsid w:val="00F92290"/>
    <w:rsid w:val="00F922D1"/>
    <w:rsid w:val="00F9448F"/>
    <w:rsid w:val="00F94C40"/>
    <w:rsid w:val="00F94C8A"/>
    <w:rsid w:val="00F962C4"/>
    <w:rsid w:val="00F97D7D"/>
    <w:rsid w:val="00FA13F2"/>
    <w:rsid w:val="00FA29CC"/>
    <w:rsid w:val="00FA305A"/>
    <w:rsid w:val="00FA33CF"/>
    <w:rsid w:val="00FA39AD"/>
    <w:rsid w:val="00FA3B64"/>
    <w:rsid w:val="00FA5834"/>
    <w:rsid w:val="00FA5DD5"/>
    <w:rsid w:val="00FA5E7D"/>
    <w:rsid w:val="00FA66BA"/>
    <w:rsid w:val="00FA79F3"/>
    <w:rsid w:val="00FA7F78"/>
    <w:rsid w:val="00FB299D"/>
    <w:rsid w:val="00FB29CC"/>
    <w:rsid w:val="00FB2D37"/>
    <w:rsid w:val="00FB344F"/>
    <w:rsid w:val="00FB3C21"/>
    <w:rsid w:val="00FB4BFC"/>
    <w:rsid w:val="00FB4DFF"/>
    <w:rsid w:val="00FB6373"/>
    <w:rsid w:val="00FB74B8"/>
    <w:rsid w:val="00FC182C"/>
    <w:rsid w:val="00FC3974"/>
    <w:rsid w:val="00FC3E5B"/>
    <w:rsid w:val="00FC477E"/>
    <w:rsid w:val="00FC55A1"/>
    <w:rsid w:val="00FC59F7"/>
    <w:rsid w:val="00FC5AF0"/>
    <w:rsid w:val="00FC5E1B"/>
    <w:rsid w:val="00FC6127"/>
    <w:rsid w:val="00FC6727"/>
    <w:rsid w:val="00FC7190"/>
    <w:rsid w:val="00FC7988"/>
    <w:rsid w:val="00FC7F5D"/>
    <w:rsid w:val="00FD08AA"/>
    <w:rsid w:val="00FD4EDD"/>
    <w:rsid w:val="00FD63C5"/>
    <w:rsid w:val="00FD7EC2"/>
    <w:rsid w:val="00FE067B"/>
    <w:rsid w:val="00FE1215"/>
    <w:rsid w:val="00FE1B36"/>
    <w:rsid w:val="00FE2314"/>
    <w:rsid w:val="00FE28FC"/>
    <w:rsid w:val="00FE3406"/>
    <w:rsid w:val="00FE3763"/>
    <w:rsid w:val="00FE4CFE"/>
    <w:rsid w:val="00FE79F6"/>
    <w:rsid w:val="00FF01EC"/>
    <w:rsid w:val="00FF26C0"/>
    <w:rsid w:val="00FF2B4A"/>
    <w:rsid w:val="00FF30D9"/>
    <w:rsid w:val="00FF50D5"/>
    <w:rsid w:val="00FF5FEC"/>
    <w:rsid w:val="00FF72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FA1CA"/>
  <w15:docId w15:val="{F4E83631-77AF-4D06-9BB6-A18D6BBAA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3381"/>
    <w:pPr>
      <w:spacing w:after="200" w:line="276" w:lineRule="auto"/>
    </w:pPr>
    <w:rPr>
      <w:sz w:val="22"/>
      <w:szCs w:val="22"/>
      <w:lang w:eastAsia="en-US"/>
    </w:rPr>
  </w:style>
  <w:style w:type="paragraph" w:styleId="Nagwek1">
    <w:name w:val="heading 1"/>
    <w:basedOn w:val="Normalny"/>
    <w:next w:val="Normalny"/>
    <w:link w:val="Nagwek1Znak"/>
    <w:uiPriority w:val="9"/>
    <w:qFormat/>
    <w:rsid w:val="00B74F5F"/>
    <w:pPr>
      <w:keepNext/>
      <w:spacing w:before="240" w:after="60" w:line="240" w:lineRule="auto"/>
      <w:outlineLvl w:val="0"/>
    </w:pPr>
    <w:rPr>
      <w:rFonts w:ascii="Arial" w:eastAsia="Times New Roman" w:hAnsi="Arial"/>
      <w:b/>
      <w:bCs/>
      <w:kern w:val="32"/>
      <w:sz w:val="32"/>
      <w:szCs w:val="32"/>
      <w:lang w:eastAsia="pl-PL"/>
    </w:rPr>
  </w:style>
  <w:style w:type="paragraph" w:styleId="Nagwek2">
    <w:name w:val="heading 2"/>
    <w:basedOn w:val="Normalny"/>
    <w:next w:val="Normalny"/>
    <w:link w:val="Nagwek2Znak"/>
    <w:uiPriority w:val="9"/>
    <w:unhideWhenUsed/>
    <w:qFormat/>
    <w:rsid w:val="00670962"/>
    <w:pPr>
      <w:keepNext/>
      <w:keepLines/>
      <w:spacing w:before="200" w:after="0" w:line="240" w:lineRule="auto"/>
      <w:outlineLvl w:val="1"/>
    </w:pPr>
    <w:rPr>
      <w:rFonts w:ascii="Cambria" w:eastAsia="Times New Roman" w:hAnsi="Cambria"/>
      <w:b/>
      <w:bCs/>
      <w:color w:val="4F81BD"/>
      <w:sz w:val="26"/>
      <w:szCs w:val="26"/>
      <w:lang w:eastAsia="pl-PL"/>
    </w:rPr>
  </w:style>
  <w:style w:type="paragraph" w:styleId="Nagwek3">
    <w:name w:val="heading 3"/>
    <w:basedOn w:val="Normalny"/>
    <w:next w:val="Normalny"/>
    <w:link w:val="Nagwek3Znak"/>
    <w:qFormat/>
    <w:rsid w:val="008E0EB0"/>
    <w:pPr>
      <w:keepNext/>
      <w:numPr>
        <w:numId w:val="58"/>
      </w:numPr>
      <w:tabs>
        <w:tab w:val="clear" w:pos="360"/>
        <w:tab w:val="num" w:pos="720"/>
      </w:tabs>
      <w:spacing w:before="240" w:after="60" w:line="240" w:lineRule="auto"/>
      <w:ind w:left="720" w:hanging="720"/>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8E0EB0"/>
    <w:pPr>
      <w:keepNext/>
      <w:spacing w:before="240" w:after="60" w:line="240" w:lineRule="auto"/>
      <w:outlineLvl w:val="3"/>
    </w:pPr>
    <w:rPr>
      <w:rFonts w:ascii="Times New Roman" w:eastAsia="Times New Roman" w:hAnsi="Times New Roman"/>
      <w:b/>
      <w:bCs/>
      <w:sz w:val="28"/>
      <w:szCs w:val="28"/>
      <w:lang w:val="en-GB"/>
    </w:rPr>
  </w:style>
  <w:style w:type="paragraph" w:styleId="Nagwek5">
    <w:name w:val="heading 5"/>
    <w:basedOn w:val="Normalny"/>
    <w:link w:val="Nagwek5Znak"/>
    <w:uiPriority w:val="99"/>
    <w:unhideWhenUsed/>
    <w:qFormat/>
    <w:rsid w:val="000367AF"/>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Nagwek6">
    <w:name w:val="heading 6"/>
    <w:basedOn w:val="Normalny"/>
    <w:next w:val="Normalny"/>
    <w:link w:val="Nagwek6Znak"/>
    <w:qFormat/>
    <w:rsid w:val="008E0EB0"/>
    <w:pPr>
      <w:spacing w:before="240" w:after="60" w:line="240" w:lineRule="auto"/>
      <w:outlineLvl w:val="5"/>
    </w:pPr>
    <w:rPr>
      <w:rFonts w:ascii="Times New Roman" w:eastAsia="Times New Roman" w:hAnsi="Times New Roman"/>
      <w:b/>
      <w:bCs/>
      <w:lang w:val="en-GB"/>
    </w:rPr>
  </w:style>
  <w:style w:type="paragraph" w:styleId="Nagwek7">
    <w:name w:val="heading 7"/>
    <w:basedOn w:val="Normalny"/>
    <w:next w:val="Normalny"/>
    <w:link w:val="Nagwek7Znak"/>
    <w:qFormat/>
    <w:rsid w:val="008E0EB0"/>
    <w:pPr>
      <w:spacing w:before="240" w:after="60" w:line="240" w:lineRule="auto"/>
      <w:outlineLvl w:val="6"/>
    </w:pPr>
    <w:rPr>
      <w:rFonts w:ascii="Times New Roman" w:eastAsia="Times New Roman" w:hAnsi="Times New Roman"/>
      <w:sz w:val="24"/>
      <w:szCs w:val="24"/>
      <w:lang w:val="en-GB"/>
    </w:rPr>
  </w:style>
  <w:style w:type="paragraph" w:styleId="Nagwek8">
    <w:name w:val="heading 8"/>
    <w:basedOn w:val="Normalny"/>
    <w:next w:val="Normalny"/>
    <w:link w:val="Nagwek8Znak"/>
    <w:qFormat/>
    <w:rsid w:val="008E0EB0"/>
    <w:pPr>
      <w:spacing w:before="240" w:after="60" w:line="240" w:lineRule="auto"/>
      <w:outlineLvl w:val="7"/>
    </w:pPr>
    <w:rPr>
      <w:rFonts w:ascii="Times New Roman" w:eastAsia="Times New Roman" w:hAnsi="Times New Roman"/>
      <w:i/>
      <w:iCs/>
      <w:sz w:val="24"/>
      <w:szCs w:val="24"/>
      <w:lang w:val="en-GB"/>
    </w:rPr>
  </w:style>
  <w:style w:type="paragraph" w:styleId="Nagwek9">
    <w:name w:val="heading 9"/>
    <w:basedOn w:val="Normalny"/>
    <w:next w:val="Normalny"/>
    <w:link w:val="Nagwek9Znak"/>
    <w:qFormat/>
    <w:rsid w:val="008E0EB0"/>
    <w:pPr>
      <w:spacing w:before="240" w:after="60" w:line="240" w:lineRule="auto"/>
      <w:outlineLvl w:val="8"/>
    </w:pPr>
    <w:rPr>
      <w:rFonts w:ascii="Arial" w:eastAsia="Times New Roman" w:hAnsi="Arial" w:cs="Arial"/>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B74F5F"/>
    <w:rPr>
      <w:rFonts w:ascii="Arial" w:eastAsia="Times New Roman" w:hAnsi="Arial" w:cs="Times New Roman"/>
      <w:b/>
      <w:bCs/>
      <w:kern w:val="32"/>
      <w:sz w:val="32"/>
      <w:szCs w:val="32"/>
      <w:lang w:eastAsia="pl-PL"/>
    </w:rPr>
  </w:style>
  <w:style w:type="character" w:styleId="Tekstzastpczy">
    <w:name w:val="Placeholder Text"/>
    <w:uiPriority w:val="99"/>
    <w:semiHidden/>
    <w:rsid w:val="001A1B50"/>
    <w:rPr>
      <w:color w:val="808080"/>
    </w:rPr>
  </w:style>
  <w:style w:type="paragraph" w:styleId="Tekstdymka">
    <w:name w:val="Balloon Text"/>
    <w:basedOn w:val="Normalny"/>
    <w:link w:val="TekstdymkaZnak"/>
    <w:uiPriority w:val="99"/>
    <w:semiHidden/>
    <w:unhideWhenUsed/>
    <w:qFormat/>
    <w:rsid w:val="001A1B50"/>
    <w:pPr>
      <w:spacing w:after="0" w:line="240" w:lineRule="auto"/>
    </w:pPr>
    <w:rPr>
      <w:rFonts w:ascii="Tahoma" w:hAnsi="Tahoma" w:cs="Tahoma"/>
      <w:sz w:val="16"/>
      <w:szCs w:val="16"/>
    </w:rPr>
  </w:style>
  <w:style w:type="character" w:customStyle="1" w:styleId="TekstdymkaZnak">
    <w:name w:val="Tekst dymka Znak"/>
    <w:link w:val="Tekstdymka"/>
    <w:uiPriority w:val="99"/>
    <w:semiHidden/>
    <w:qFormat/>
    <w:rsid w:val="001A1B50"/>
    <w:rPr>
      <w:rFonts w:ascii="Tahoma" w:hAnsi="Tahoma" w:cs="Tahoma"/>
      <w:sz w:val="16"/>
      <w:szCs w:val="16"/>
    </w:rPr>
  </w:style>
  <w:style w:type="paragraph" w:styleId="Akapitzlist">
    <w:name w:val="List Paragraph"/>
    <w:aliases w:val="Normal,CW_Lista,normalny tekst,L1,Numerowanie,Akapit z listą5,T_SZ_List Paragraph,Akapit z listą31,Nag1,Podsis rysunku,BulletC,Wyliczanie,Obiekt,Akapit z listą BS,Punktor - wymiennik,Kolorowa lista — akcent 11,lp1,Preambuła"/>
    <w:basedOn w:val="Normalny"/>
    <w:link w:val="AkapitzlistZnak"/>
    <w:uiPriority w:val="99"/>
    <w:qFormat/>
    <w:rsid w:val="00B76203"/>
    <w:pPr>
      <w:ind w:left="720"/>
      <w:contextualSpacing/>
    </w:pPr>
  </w:style>
  <w:style w:type="character" w:customStyle="1" w:styleId="AkapitzlistZnak">
    <w:name w:val="Akapit z listą Znak"/>
    <w:aliases w:val="Normal Znak,CW_Lista Znak,normalny tekst Znak,L1 Znak,Numerowanie Znak,Akapit z listą5 Znak,T_SZ_List Paragraph Znak,Akapit z listą31 Znak,Nag1 Znak,Podsis rysunku Znak,BulletC Znak,Wyliczanie Znak,Obiekt Znak,Akapit z listą BS Znak"/>
    <w:basedOn w:val="Domylnaczcionkaakapitu"/>
    <w:link w:val="Akapitzlist"/>
    <w:uiPriority w:val="99"/>
    <w:qFormat/>
    <w:locked/>
    <w:rsid w:val="001C72EC"/>
  </w:style>
  <w:style w:type="character" w:styleId="Hipercze">
    <w:name w:val="Hyperlink"/>
    <w:uiPriority w:val="99"/>
    <w:unhideWhenUsed/>
    <w:rsid w:val="00364BD1"/>
    <w:rPr>
      <w:color w:val="0000FF"/>
      <w:u w:val="single"/>
    </w:rPr>
  </w:style>
  <w:style w:type="character" w:styleId="Uwydatnienie">
    <w:name w:val="Emphasis"/>
    <w:uiPriority w:val="20"/>
    <w:qFormat/>
    <w:rsid w:val="00364BD1"/>
    <w:rPr>
      <w:i/>
      <w:iCs/>
    </w:rPr>
  </w:style>
  <w:style w:type="character" w:customStyle="1" w:styleId="alb">
    <w:name w:val="a_lb"/>
    <w:basedOn w:val="Domylnaczcionkaakapitu"/>
    <w:rsid w:val="00364BD1"/>
  </w:style>
  <w:style w:type="paragraph" w:customStyle="1" w:styleId="text-justify">
    <w:name w:val="text-justify"/>
    <w:basedOn w:val="Normalny"/>
    <w:rsid w:val="00364BD1"/>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aliases w:val="Nagłówek strony 1,Nagłówek strony"/>
    <w:basedOn w:val="Normalny"/>
    <w:link w:val="NagwekZnak"/>
    <w:unhideWhenUsed/>
    <w:rsid w:val="00D9143F"/>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qFormat/>
    <w:rsid w:val="00D9143F"/>
  </w:style>
  <w:style w:type="paragraph" w:styleId="Stopka">
    <w:name w:val="footer"/>
    <w:basedOn w:val="Normalny"/>
    <w:link w:val="StopkaZnak"/>
    <w:uiPriority w:val="99"/>
    <w:unhideWhenUsed/>
    <w:rsid w:val="00D9143F"/>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D9143F"/>
  </w:style>
  <w:style w:type="paragraph" w:styleId="Tekstpodstawowy">
    <w:name w:val="Body Text"/>
    <w:basedOn w:val="Normalny"/>
    <w:link w:val="TekstpodstawowyZnak1"/>
    <w:rsid w:val="006F15F9"/>
    <w:pPr>
      <w:suppressAutoHyphens/>
      <w:spacing w:after="120" w:line="240" w:lineRule="auto"/>
    </w:pPr>
    <w:rPr>
      <w:rFonts w:ascii="Times New Roman" w:eastAsia="Times New Roman" w:hAnsi="Times New Roman"/>
      <w:sz w:val="24"/>
      <w:szCs w:val="24"/>
      <w:lang w:eastAsia="ar-SA"/>
    </w:rPr>
  </w:style>
  <w:style w:type="character" w:customStyle="1" w:styleId="TekstpodstawowyZnak1">
    <w:name w:val="Tekst podstawowy Znak1"/>
    <w:link w:val="Tekstpodstawowy"/>
    <w:rsid w:val="006F15F9"/>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6F15F9"/>
  </w:style>
  <w:style w:type="character" w:styleId="Odwoaniedokomentarza">
    <w:name w:val="annotation reference"/>
    <w:uiPriority w:val="99"/>
    <w:unhideWhenUsed/>
    <w:rsid w:val="00CA795C"/>
    <w:rPr>
      <w:sz w:val="16"/>
      <w:szCs w:val="16"/>
    </w:rPr>
  </w:style>
  <w:style w:type="paragraph" w:styleId="Tekstkomentarza">
    <w:name w:val="annotation text"/>
    <w:basedOn w:val="Normalny"/>
    <w:link w:val="TekstkomentarzaZnak"/>
    <w:uiPriority w:val="99"/>
    <w:unhideWhenUsed/>
    <w:rsid w:val="00CA795C"/>
    <w:pPr>
      <w:spacing w:line="240" w:lineRule="auto"/>
    </w:pPr>
    <w:rPr>
      <w:sz w:val="20"/>
      <w:szCs w:val="20"/>
    </w:rPr>
  </w:style>
  <w:style w:type="character" w:customStyle="1" w:styleId="TekstkomentarzaZnak">
    <w:name w:val="Tekst komentarza Znak"/>
    <w:link w:val="Tekstkomentarza"/>
    <w:uiPriority w:val="99"/>
    <w:rsid w:val="00CA795C"/>
    <w:rPr>
      <w:sz w:val="20"/>
      <w:szCs w:val="20"/>
    </w:rPr>
  </w:style>
  <w:style w:type="paragraph" w:styleId="Tematkomentarza">
    <w:name w:val="annotation subject"/>
    <w:basedOn w:val="Tekstkomentarza"/>
    <w:next w:val="Tekstkomentarza"/>
    <w:link w:val="TematkomentarzaZnak"/>
    <w:uiPriority w:val="99"/>
    <w:unhideWhenUsed/>
    <w:rsid w:val="00CA795C"/>
    <w:rPr>
      <w:b/>
      <w:bCs/>
    </w:rPr>
  </w:style>
  <w:style w:type="character" w:customStyle="1" w:styleId="TematkomentarzaZnak">
    <w:name w:val="Temat komentarza Znak"/>
    <w:link w:val="Tematkomentarza"/>
    <w:uiPriority w:val="99"/>
    <w:rsid w:val="00CA795C"/>
    <w:rPr>
      <w:b/>
      <w:bCs/>
      <w:sz w:val="20"/>
      <w:szCs w:val="20"/>
    </w:rPr>
  </w:style>
  <w:style w:type="character" w:styleId="UyteHipercze">
    <w:name w:val="FollowedHyperlink"/>
    <w:uiPriority w:val="99"/>
    <w:unhideWhenUsed/>
    <w:rsid w:val="00970A41"/>
    <w:rPr>
      <w:color w:val="800080"/>
      <w:u w:val="single"/>
    </w:rPr>
  </w:style>
  <w:style w:type="paragraph" w:styleId="Tytu">
    <w:name w:val="Title"/>
    <w:basedOn w:val="Normalny"/>
    <w:link w:val="TytuZnak"/>
    <w:qFormat/>
    <w:rsid w:val="001677A5"/>
    <w:pPr>
      <w:spacing w:after="0" w:line="240" w:lineRule="auto"/>
      <w:jc w:val="center"/>
    </w:pPr>
    <w:rPr>
      <w:rFonts w:ascii="Times New Roman" w:eastAsia="Times New Roman" w:hAnsi="Times New Roman"/>
      <w:b/>
      <w:sz w:val="40"/>
      <w:szCs w:val="20"/>
    </w:rPr>
  </w:style>
  <w:style w:type="character" w:customStyle="1" w:styleId="TytuZnak">
    <w:name w:val="Tytuł Znak"/>
    <w:link w:val="Tytu"/>
    <w:rsid w:val="001677A5"/>
    <w:rPr>
      <w:rFonts w:ascii="Times New Roman" w:eastAsia="Times New Roman" w:hAnsi="Times New Roman" w:cs="Times New Roman"/>
      <w:b/>
      <w:sz w:val="40"/>
      <w:szCs w:val="20"/>
    </w:rPr>
  </w:style>
  <w:style w:type="paragraph" w:customStyle="1" w:styleId="2poziomELO">
    <w:name w:val="2_poziom_ELO"/>
    <w:basedOn w:val="Nagwek1"/>
    <w:rsid w:val="00B74F5F"/>
    <w:pPr>
      <w:numPr>
        <w:numId w:val="2"/>
      </w:numPr>
      <w:spacing w:before="0" w:after="0" w:line="360" w:lineRule="auto"/>
    </w:pPr>
    <w:rPr>
      <w:rFonts w:ascii="Verdana" w:hAnsi="Verdana"/>
      <w:sz w:val="20"/>
      <w:szCs w:val="20"/>
    </w:rPr>
  </w:style>
  <w:style w:type="paragraph" w:customStyle="1" w:styleId="3poziomELO">
    <w:name w:val="3_poziom_ELO"/>
    <w:basedOn w:val="Nagwek1"/>
    <w:rsid w:val="00B74F5F"/>
    <w:pPr>
      <w:tabs>
        <w:tab w:val="num" w:pos="574"/>
      </w:tabs>
      <w:spacing w:before="0" w:after="0" w:line="360" w:lineRule="auto"/>
      <w:ind w:left="574" w:hanging="432"/>
    </w:pPr>
    <w:rPr>
      <w:rFonts w:ascii="Verdana" w:hAnsi="Verdana"/>
      <w:sz w:val="20"/>
      <w:szCs w:val="20"/>
    </w:rPr>
  </w:style>
  <w:style w:type="paragraph" w:customStyle="1" w:styleId="Default">
    <w:name w:val="Default"/>
    <w:qFormat/>
    <w:rsid w:val="00BE23B5"/>
    <w:pPr>
      <w:autoSpaceDE w:val="0"/>
      <w:autoSpaceDN w:val="0"/>
      <w:adjustRightInd w:val="0"/>
    </w:pPr>
    <w:rPr>
      <w:rFonts w:ascii="Arial" w:hAnsi="Arial" w:cs="Arial"/>
      <w:color w:val="000000"/>
      <w:sz w:val="24"/>
      <w:szCs w:val="24"/>
      <w:lang w:eastAsia="en-US"/>
    </w:rPr>
  </w:style>
  <w:style w:type="paragraph" w:styleId="Tekstpodstawowy2">
    <w:name w:val="Body Text 2"/>
    <w:basedOn w:val="Normalny"/>
    <w:link w:val="Tekstpodstawowy2Znak"/>
    <w:uiPriority w:val="99"/>
    <w:semiHidden/>
    <w:unhideWhenUsed/>
    <w:rsid w:val="00167D61"/>
    <w:pPr>
      <w:spacing w:after="120" w:line="480" w:lineRule="auto"/>
    </w:pPr>
  </w:style>
  <w:style w:type="character" w:customStyle="1" w:styleId="Tekstpodstawowy2Znak">
    <w:name w:val="Tekst podstawowy 2 Znak"/>
    <w:basedOn w:val="Domylnaczcionkaakapitu"/>
    <w:link w:val="Tekstpodstawowy2"/>
    <w:uiPriority w:val="99"/>
    <w:semiHidden/>
    <w:rsid w:val="00167D61"/>
  </w:style>
  <w:style w:type="paragraph" w:styleId="Tekstprzypisukocowego">
    <w:name w:val="endnote text"/>
    <w:basedOn w:val="Normalny"/>
    <w:link w:val="TekstprzypisukocowegoZnak"/>
    <w:uiPriority w:val="99"/>
    <w:unhideWhenUsed/>
    <w:rsid w:val="00471E6B"/>
    <w:pPr>
      <w:spacing w:after="0" w:line="240" w:lineRule="auto"/>
    </w:pPr>
    <w:rPr>
      <w:sz w:val="20"/>
      <w:szCs w:val="20"/>
    </w:rPr>
  </w:style>
  <w:style w:type="character" w:customStyle="1" w:styleId="TekstprzypisukocowegoZnak">
    <w:name w:val="Tekst przypisu końcowego Znak"/>
    <w:link w:val="Tekstprzypisukocowego"/>
    <w:uiPriority w:val="99"/>
    <w:rsid w:val="00471E6B"/>
    <w:rPr>
      <w:sz w:val="20"/>
      <w:szCs w:val="20"/>
    </w:rPr>
  </w:style>
  <w:style w:type="character" w:styleId="Odwoanieprzypisukocowego">
    <w:name w:val="endnote reference"/>
    <w:semiHidden/>
    <w:unhideWhenUsed/>
    <w:rsid w:val="00471E6B"/>
    <w:rPr>
      <w:vertAlign w:val="superscript"/>
    </w:rPr>
  </w:style>
  <w:style w:type="character" w:customStyle="1" w:styleId="Nagwek2Znak">
    <w:name w:val="Nagłówek 2 Znak"/>
    <w:link w:val="Nagwek2"/>
    <w:uiPriority w:val="9"/>
    <w:rsid w:val="00670962"/>
    <w:rPr>
      <w:rFonts w:ascii="Cambria" w:eastAsia="Times New Roman" w:hAnsi="Cambria" w:cs="Times New Roman"/>
      <w:b/>
      <w:bCs/>
      <w:color w:val="4F81BD"/>
      <w:sz w:val="26"/>
      <w:szCs w:val="26"/>
      <w:lang w:eastAsia="pl-PL"/>
    </w:rPr>
  </w:style>
  <w:style w:type="paragraph" w:styleId="Zwykytekst">
    <w:name w:val="Plain Text"/>
    <w:basedOn w:val="Normalny"/>
    <w:link w:val="ZwykytekstZnak"/>
    <w:unhideWhenUsed/>
    <w:rsid w:val="00670962"/>
    <w:pPr>
      <w:spacing w:after="0" w:line="240" w:lineRule="auto"/>
    </w:pPr>
    <w:rPr>
      <w:rFonts w:ascii="Consolas" w:eastAsia="Times New Roman" w:hAnsi="Consolas"/>
      <w:sz w:val="21"/>
      <w:szCs w:val="21"/>
    </w:rPr>
  </w:style>
  <w:style w:type="character" w:customStyle="1" w:styleId="ZwykytekstZnak">
    <w:name w:val="Zwykły tekst Znak"/>
    <w:link w:val="Zwykytekst"/>
    <w:rsid w:val="00670962"/>
    <w:rPr>
      <w:rFonts w:ascii="Consolas" w:eastAsia="Times New Roman" w:hAnsi="Consolas" w:cs="Times New Roman"/>
      <w:sz w:val="21"/>
      <w:szCs w:val="21"/>
    </w:rPr>
  </w:style>
  <w:style w:type="paragraph" w:customStyle="1" w:styleId="Tekstpodstawowy21">
    <w:name w:val="Tekst podstawowy 21"/>
    <w:basedOn w:val="Normalny"/>
    <w:rsid w:val="00670962"/>
    <w:pPr>
      <w:spacing w:after="0" w:line="240" w:lineRule="auto"/>
      <w:ind w:left="426"/>
      <w:jc w:val="both"/>
    </w:pPr>
    <w:rPr>
      <w:rFonts w:ascii="Times New Roman" w:eastAsia="Times New Roman" w:hAnsi="Times New Roman"/>
      <w:sz w:val="20"/>
      <w:szCs w:val="20"/>
      <w:lang w:eastAsia="pl-PL"/>
    </w:rPr>
  </w:style>
  <w:style w:type="table" w:styleId="Tabela-Siatka">
    <w:name w:val="Table Grid"/>
    <w:basedOn w:val="Standardowy"/>
    <w:uiPriority w:val="59"/>
    <w:rsid w:val="0067096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9470C7"/>
    <w:pPr>
      <w:widowControl w:val="0"/>
      <w:numPr>
        <w:numId w:val="3"/>
      </w:numPr>
      <w:tabs>
        <w:tab w:val="left" w:pos="567"/>
      </w:tabs>
      <w:spacing w:before="20" w:after="40"/>
      <w:ind w:left="567" w:hanging="567"/>
      <w:jc w:val="both"/>
    </w:pPr>
    <w:rPr>
      <w:snapToGrid w:val="0"/>
    </w:rPr>
  </w:style>
  <w:style w:type="paragraph" w:customStyle="1" w:styleId="Akapit11">
    <w:name w:val="Akapit 1.1."/>
    <w:basedOn w:val="Normalny"/>
    <w:qFormat/>
    <w:rsid w:val="009470C7"/>
    <w:pPr>
      <w:widowControl w:val="0"/>
      <w:numPr>
        <w:ilvl w:val="1"/>
        <w:numId w:val="3"/>
      </w:numPr>
      <w:tabs>
        <w:tab w:val="left" w:pos="992"/>
      </w:tabs>
      <w:spacing w:before="20" w:after="40"/>
      <w:ind w:left="993" w:hanging="709"/>
      <w:jc w:val="both"/>
    </w:pPr>
    <w:rPr>
      <w:snapToGrid w:val="0"/>
    </w:rPr>
  </w:style>
  <w:style w:type="character" w:customStyle="1" w:styleId="Akapit1Char">
    <w:name w:val="Akapit 1. Char"/>
    <w:link w:val="Akapit1"/>
    <w:rsid w:val="009470C7"/>
    <w:rPr>
      <w:snapToGrid w:val="0"/>
      <w:sz w:val="22"/>
      <w:szCs w:val="22"/>
      <w:lang w:eastAsia="en-US"/>
    </w:rPr>
  </w:style>
  <w:style w:type="paragraph" w:customStyle="1" w:styleId="Akapit111">
    <w:name w:val="Akapit 1.1.1."/>
    <w:basedOn w:val="Normalny"/>
    <w:qFormat/>
    <w:rsid w:val="009470C7"/>
    <w:pPr>
      <w:widowControl w:val="0"/>
      <w:numPr>
        <w:ilvl w:val="2"/>
        <w:numId w:val="3"/>
      </w:numPr>
      <w:tabs>
        <w:tab w:val="left" w:pos="1418"/>
      </w:tabs>
      <w:spacing w:before="20" w:after="40"/>
      <w:ind w:left="1418" w:hanging="851"/>
      <w:jc w:val="both"/>
    </w:pPr>
    <w:rPr>
      <w:snapToGrid w:val="0"/>
    </w:rPr>
  </w:style>
  <w:style w:type="paragraph" w:customStyle="1" w:styleId="Akapit1111">
    <w:name w:val="Akapit 1.1.1.1."/>
    <w:basedOn w:val="Normalny"/>
    <w:qFormat/>
    <w:rsid w:val="009470C7"/>
    <w:pPr>
      <w:widowControl w:val="0"/>
      <w:numPr>
        <w:ilvl w:val="3"/>
        <w:numId w:val="3"/>
      </w:numPr>
      <w:tabs>
        <w:tab w:val="left" w:pos="1985"/>
      </w:tabs>
      <w:spacing w:before="20" w:after="40"/>
      <w:ind w:left="1985" w:hanging="1134"/>
      <w:jc w:val="both"/>
    </w:pPr>
    <w:rPr>
      <w:snapToGrid w:val="0"/>
    </w:rPr>
  </w:style>
  <w:style w:type="paragraph" w:customStyle="1" w:styleId="Tytu1">
    <w:name w:val="Tytuł1"/>
    <w:basedOn w:val="Normalny"/>
    <w:rsid w:val="009470C7"/>
    <w:pPr>
      <w:spacing w:before="240" w:after="240" w:line="252" w:lineRule="auto"/>
      <w:jc w:val="center"/>
    </w:pPr>
    <w:rPr>
      <w:rFonts w:eastAsia="Times New Roman"/>
      <w:b/>
      <w:sz w:val="32"/>
      <w:szCs w:val="32"/>
      <w:lang w:val="en-US"/>
    </w:rPr>
  </w:style>
  <w:style w:type="paragraph" w:customStyle="1" w:styleId="body1">
    <w:name w:val="body 1"/>
    <w:basedOn w:val="Normalny"/>
    <w:link w:val="body1Char"/>
    <w:rsid w:val="009470C7"/>
    <w:pPr>
      <w:widowControl w:val="0"/>
      <w:spacing w:before="60" w:after="60" w:line="240" w:lineRule="auto"/>
      <w:jc w:val="both"/>
    </w:pPr>
    <w:rPr>
      <w:rFonts w:ascii="Times New Roman" w:hAnsi="Times New Roman"/>
      <w:sz w:val="24"/>
      <w:szCs w:val="20"/>
    </w:rPr>
  </w:style>
  <w:style w:type="character" w:customStyle="1" w:styleId="body1Char">
    <w:name w:val="body 1 Char"/>
    <w:link w:val="body1"/>
    <w:locked/>
    <w:rsid w:val="009470C7"/>
    <w:rPr>
      <w:rFonts w:ascii="Times New Roman" w:hAnsi="Times New Roman"/>
      <w:sz w:val="24"/>
      <w:lang w:eastAsia="en-US"/>
    </w:rPr>
  </w:style>
  <w:style w:type="character" w:customStyle="1" w:styleId="Nierozpoznanawzmianka1">
    <w:name w:val="Nierozpoznana wzmianka1"/>
    <w:uiPriority w:val="99"/>
    <w:semiHidden/>
    <w:unhideWhenUsed/>
    <w:rsid w:val="009B46AD"/>
    <w:rPr>
      <w:color w:val="605E5C"/>
      <w:shd w:val="clear" w:color="auto" w:fill="E1DFDD"/>
    </w:rPr>
  </w:style>
  <w:style w:type="paragraph" w:styleId="Tekstpodstawowy3">
    <w:name w:val="Body Text 3"/>
    <w:basedOn w:val="Normalny"/>
    <w:link w:val="Tekstpodstawowy3Znak"/>
    <w:unhideWhenUsed/>
    <w:rsid w:val="00D170A1"/>
    <w:pPr>
      <w:spacing w:after="120"/>
    </w:pPr>
    <w:rPr>
      <w:sz w:val="16"/>
      <w:szCs w:val="16"/>
    </w:rPr>
  </w:style>
  <w:style w:type="character" w:customStyle="1" w:styleId="Tekstpodstawowy3Znak">
    <w:name w:val="Tekst podstawowy 3 Znak"/>
    <w:link w:val="Tekstpodstawowy3"/>
    <w:uiPriority w:val="99"/>
    <w:rsid w:val="00D170A1"/>
    <w:rPr>
      <w:sz w:val="16"/>
      <w:szCs w:val="16"/>
      <w:lang w:eastAsia="en-US"/>
    </w:rPr>
  </w:style>
  <w:style w:type="paragraph" w:styleId="Poprawka">
    <w:name w:val="Revision"/>
    <w:hidden/>
    <w:uiPriority w:val="99"/>
    <w:semiHidden/>
    <w:rsid w:val="00D170A1"/>
    <w:rPr>
      <w:sz w:val="22"/>
      <w:szCs w:val="22"/>
      <w:lang w:eastAsia="en-US"/>
    </w:rPr>
  </w:style>
  <w:style w:type="paragraph" w:customStyle="1" w:styleId="Styl1">
    <w:name w:val="Styl1"/>
    <w:basedOn w:val="Normalny"/>
    <w:rsid w:val="0082776D"/>
    <w:pPr>
      <w:widowControl w:val="0"/>
      <w:spacing w:before="240" w:after="0" w:line="240" w:lineRule="auto"/>
      <w:jc w:val="both"/>
    </w:pPr>
    <w:rPr>
      <w:rFonts w:ascii="Arial" w:hAnsi="Arial"/>
      <w:sz w:val="24"/>
      <w:szCs w:val="20"/>
      <w:lang w:eastAsia="pl-PL"/>
    </w:rPr>
  </w:style>
  <w:style w:type="character" w:customStyle="1" w:styleId="Nierozpoznanawzmianka2">
    <w:name w:val="Nierozpoznana wzmianka2"/>
    <w:basedOn w:val="Domylnaczcionkaakapitu"/>
    <w:uiPriority w:val="99"/>
    <w:semiHidden/>
    <w:unhideWhenUsed/>
    <w:rsid w:val="007A2699"/>
    <w:rPr>
      <w:color w:val="605E5C"/>
      <w:shd w:val="clear" w:color="auto" w:fill="E1DFDD"/>
    </w:rPr>
  </w:style>
  <w:style w:type="character" w:customStyle="1" w:styleId="Teksttreci2">
    <w:name w:val="Tekst treści (2)_"/>
    <w:link w:val="Teksttreci20"/>
    <w:locked/>
    <w:rsid w:val="00FA29C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FA29CC"/>
    <w:pPr>
      <w:widowControl w:val="0"/>
      <w:shd w:val="clear" w:color="auto" w:fill="FFFFFF"/>
      <w:spacing w:after="240" w:line="0" w:lineRule="atLeast"/>
      <w:ind w:hanging="400"/>
      <w:jc w:val="both"/>
    </w:pPr>
    <w:rPr>
      <w:rFonts w:ascii="Tahoma" w:eastAsia="Tahoma" w:hAnsi="Tahoma" w:cs="Tahoma"/>
      <w:sz w:val="19"/>
      <w:szCs w:val="19"/>
      <w:lang w:eastAsia="pl-PL"/>
    </w:rPr>
  </w:style>
  <w:style w:type="paragraph" w:styleId="NormalnyWeb">
    <w:name w:val="Normal (Web)"/>
    <w:basedOn w:val="Normalny"/>
    <w:uiPriority w:val="99"/>
    <w:rsid w:val="00FC55A1"/>
    <w:pPr>
      <w:suppressAutoHyphens/>
      <w:spacing w:before="280" w:after="119" w:line="240" w:lineRule="auto"/>
    </w:pPr>
    <w:rPr>
      <w:rFonts w:ascii="Times New Roman" w:eastAsia="Times New Roman" w:hAnsi="Times New Roman"/>
      <w:sz w:val="24"/>
      <w:szCs w:val="24"/>
      <w:lang w:eastAsia="ar-SA"/>
    </w:rPr>
  </w:style>
  <w:style w:type="character" w:styleId="Nierozpoznanawzmianka">
    <w:name w:val="Unresolved Mention"/>
    <w:basedOn w:val="Domylnaczcionkaakapitu"/>
    <w:uiPriority w:val="99"/>
    <w:semiHidden/>
    <w:unhideWhenUsed/>
    <w:rsid w:val="00EC12B1"/>
    <w:rPr>
      <w:color w:val="605E5C"/>
      <w:shd w:val="clear" w:color="auto" w:fill="E1DFDD"/>
    </w:rPr>
  </w:style>
  <w:style w:type="character" w:customStyle="1" w:styleId="alb-s">
    <w:name w:val="a_lb-s"/>
    <w:basedOn w:val="Domylnaczcionkaakapitu"/>
    <w:rsid w:val="00174472"/>
  </w:style>
  <w:style w:type="character" w:customStyle="1" w:styleId="Nagwek5Znak">
    <w:name w:val="Nagłówek 5 Znak"/>
    <w:basedOn w:val="Domylnaczcionkaakapitu"/>
    <w:link w:val="Nagwek5"/>
    <w:uiPriority w:val="99"/>
    <w:rsid w:val="000367AF"/>
    <w:rPr>
      <w:rFonts w:ascii="Times New Roman" w:eastAsia="Times New Roman" w:hAnsi="Times New Roman"/>
      <w:b/>
      <w:bCs/>
      <w:i/>
      <w:iCs/>
      <w:sz w:val="26"/>
      <w:szCs w:val="26"/>
      <w:lang w:eastAsia="ar-SA"/>
    </w:rPr>
  </w:style>
  <w:style w:type="paragraph" w:customStyle="1" w:styleId="msonormal0">
    <w:name w:val="msonormal"/>
    <w:basedOn w:val="Normalny"/>
    <w:rsid w:val="000367AF"/>
    <w:pPr>
      <w:spacing w:before="100" w:beforeAutospacing="1" w:after="100" w:afterAutospacing="1" w:line="240" w:lineRule="auto"/>
    </w:pPr>
    <w:rPr>
      <w:rFonts w:ascii="Times New Roman" w:eastAsia="Times New Roman" w:hAnsi="Times New Roman"/>
      <w:sz w:val="24"/>
      <w:szCs w:val="24"/>
      <w:lang w:eastAsia="pl-PL"/>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 Z,Cha"/>
    <w:basedOn w:val="Normalny"/>
    <w:link w:val="LegendaZnak"/>
    <w:unhideWhenUsed/>
    <w:qFormat/>
    <w:rsid w:val="000367AF"/>
    <w:pPr>
      <w:suppressLineNumbers/>
      <w:spacing w:before="120" w:after="120" w:line="256" w:lineRule="auto"/>
    </w:pPr>
    <w:rPr>
      <w:rFonts w:cs="Mangal"/>
      <w:i/>
      <w:iCs/>
      <w:color w:val="00000A"/>
      <w:sz w:val="24"/>
      <w:szCs w:val="24"/>
    </w:rPr>
  </w:style>
  <w:style w:type="paragraph" w:styleId="Lista">
    <w:name w:val="List"/>
    <w:basedOn w:val="Tekstpodstawowy"/>
    <w:unhideWhenUsed/>
    <w:rsid w:val="000367AF"/>
    <w:pPr>
      <w:suppressAutoHyphens w:val="0"/>
      <w:spacing w:after="140" w:line="288" w:lineRule="auto"/>
    </w:pPr>
    <w:rPr>
      <w:rFonts w:ascii="Calibri" w:eastAsia="Calibri" w:hAnsi="Calibri" w:cs="Mangal"/>
      <w:color w:val="00000A"/>
      <w:sz w:val="22"/>
      <w:szCs w:val="22"/>
      <w:lang w:eastAsia="en-US"/>
    </w:rPr>
  </w:style>
  <w:style w:type="paragraph" w:customStyle="1" w:styleId="Indeks">
    <w:name w:val="Indeks"/>
    <w:basedOn w:val="Normalny"/>
    <w:qFormat/>
    <w:rsid w:val="000367AF"/>
    <w:pPr>
      <w:suppressLineNumbers/>
      <w:spacing w:after="160" w:line="256" w:lineRule="auto"/>
    </w:pPr>
    <w:rPr>
      <w:rFonts w:cs="Mangal"/>
      <w:color w:val="00000A"/>
    </w:rPr>
  </w:style>
  <w:style w:type="paragraph" w:customStyle="1" w:styleId="Styl">
    <w:name w:val="Styl"/>
    <w:qFormat/>
    <w:rsid w:val="000367AF"/>
    <w:pPr>
      <w:widowControl w:val="0"/>
    </w:pPr>
    <w:rPr>
      <w:rFonts w:ascii="SimSun" w:eastAsia="SimSun" w:hAnsi="SimSun" w:cs="SimSun"/>
      <w:color w:val="00000A"/>
      <w:sz w:val="24"/>
      <w:szCs w:val="24"/>
    </w:rPr>
  </w:style>
  <w:style w:type="paragraph" w:customStyle="1" w:styleId="Zawartotabeli">
    <w:name w:val="Zawartość tabeli"/>
    <w:basedOn w:val="Normalny"/>
    <w:qFormat/>
    <w:rsid w:val="000367AF"/>
    <w:pPr>
      <w:spacing w:after="160" w:line="256" w:lineRule="auto"/>
    </w:pPr>
    <w:rPr>
      <w:rFonts w:cstheme="minorBidi"/>
      <w:color w:val="00000A"/>
    </w:rPr>
  </w:style>
  <w:style w:type="paragraph" w:customStyle="1" w:styleId="Nagwektabeli">
    <w:name w:val="Nagłówek tabeli"/>
    <w:basedOn w:val="Zawartotabeli"/>
    <w:qFormat/>
    <w:rsid w:val="000367AF"/>
  </w:style>
  <w:style w:type="character" w:customStyle="1" w:styleId="ListLabel1">
    <w:name w:val="ListLabel 1"/>
    <w:qFormat/>
    <w:rsid w:val="000367AF"/>
    <w:rPr>
      <w:rFonts w:ascii="Courier New" w:hAnsi="Courier New" w:cs="Courier New" w:hint="default"/>
    </w:rPr>
  </w:style>
  <w:style w:type="character" w:customStyle="1" w:styleId="ListLabel2">
    <w:name w:val="ListLabel 2"/>
    <w:qFormat/>
    <w:rsid w:val="000367AF"/>
    <w:rPr>
      <w:rFonts w:ascii="Courier New" w:hAnsi="Courier New" w:cs="Courier New" w:hint="default"/>
    </w:rPr>
  </w:style>
  <w:style w:type="character" w:customStyle="1" w:styleId="ListLabel3">
    <w:name w:val="ListLabel 3"/>
    <w:qFormat/>
    <w:rsid w:val="000367AF"/>
    <w:rPr>
      <w:rFonts w:ascii="Courier New" w:hAnsi="Courier New" w:cs="Courier New" w:hint="default"/>
    </w:rPr>
  </w:style>
  <w:style w:type="character" w:customStyle="1" w:styleId="ListLabel4">
    <w:name w:val="ListLabel 4"/>
    <w:qFormat/>
    <w:rsid w:val="000367AF"/>
    <w:rPr>
      <w:rFonts w:ascii="Courier New" w:hAnsi="Courier New" w:cs="Courier New" w:hint="default"/>
    </w:rPr>
  </w:style>
  <w:style w:type="character" w:customStyle="1" w:styleId="ListLabel5">
    <w:name w:val="ListLabel 5"/>
    <w:qFormat/>
    <w:rsid w:val="000367AF"/>
    <w:rPr>
      <w:rFonts w:ascii="Courier New" w:hAnsi="Courier New" w:cs="Courier New" w:hint="default"/>
    </w:rPr>
  </w:style>
  <w:style w:type="character" w:customStyle="1" w:styleId="ListLabel6">
    <w:name w:val="ListLabel 6"/>
    <w:qFormat/>
    <w:rsid w:val="000367AF"/>
    <w:rPr>
      <w:rFonts w:ascii="Courier New" w:hAnsi="Courier New" w:cs="Courier New" w:hint="default"/>
    </w:rPr>
  </w:style>
  <w:style w:type="character" w:customStyle="1" w:styleId="ListLabel7">
    <w:name w:val="ListLabel 7"/>
    <w:qFormat/>
    <w:rsid w:val="000367AF"/>
    <w:rPr>
      <w:b w:val="0"/>
      <w:bCs w:val="0"/>
      <w:i w:val="0"/>
      <w:iCs w:val="0"/>
      <w:color w:val="00000A"/>
    </w:rPr>
  </w:style>
  <w:style w:type="character" w:customStyle="1" w:styleId="ListLabel8">
    <w:name w:val="ListLabel 8"/>
    <w:qFormat/>
    <w:rsid w:val="000367AF"/>
    <w:rPr>
      <w:rFonts w:ascii="Symbol" w:hAnsi="Symbol" w:cs="Symbol" w:hint="default"/>
    </w:rPr>
  </w:style>
  <w:style w:type="character" w:customStyle="1" w:styleId="ListLabel9">
    <w:name w:val="ListLabel 9"/>
    <w:qFormat/>
    <w:rsid w:val="000367AF"/>
    <w:rPr>
      <w:rFonts w:ascii="Courier New" w:hAnsi="Courier New" w:cs="Courier New" w:hint="default"/>
    </w:rPr>
  </w:style>
  <w:style w:type="character" w:customStyle="1" w:styleId="ListLabel10">
    <w:name w:val="ListLabel 10"/>
    <w:qFormat/>
    <w:rsid w:val="000367AF"/>
    <w:rPr>
      <w:rFonts w:ascii="Wingdings" w:hAnsi="Wingdings" w:cs="Wingdings" w:hint="default"/>
    </w:rPr>
  </w:style>
  <w:style w:type="character" w:customStyle="1" w:styleId="ListLabel11">
    <w:name w:val="ListLabel 11"/>
    <w:qFormat/>
    <w:rsid w:val="000367AF"/>
    <w:rPr>
      <w:rFonts w:ascii="Symbol" w:hAnsi="Symbol" w:cs="Symbol" w:hint="default"/>
    </w:rPr>
  </w:style>
  <w:style w:type="character" w:customStyle="1" w:styleId="ListLabel12">
    <w:name w:val="ListLabel 12"/>
    <w:qFormat/>
    <w:rsid w:val="000367AF"/>
    <w:rPr>
      <w:rFonts w:ascii="Courier New" w:hAnsi="Courier New" w:cs="Courier New" w:hint="default"/>
    </w:rPr>
  </w:style>
  <w:style w:type="character" w:customStyle="1" w:styleId="ListLabel13">
    <w:name w:val="ListLabel 13"/>
    <w:qFormat/>
    <w:rsid w:val="000367AF"/>
    <w:rPr>
      <w:rFonts w:ascii="Wingdings" w:hAnsi="Wingdings" w:cs="Wingdings" w:hint="default"/>
    </w:rPr>
  </w:style>
  <w:style w:type="character" w:customStyle="1" w:styleId="ListLabel14">
    <w:name w:val="ListLabel 14"/>
    <w:qFormat/>
    <w:rsid w:val="000367AF"/>
    <w:rPr>
      <w:rFonts w:ascii="Symbol" w:hAnsi="Symbol" w:cs="Symbol" w:hint="default"/>
    </w:rPr>
  </w:style>
  <w:style w:type="character" w:customStyle="1" w:styleId="ListLabel15">
    <w:name w:val="ListLabel 15"/>
    <w:qFormat/>
    <w:rsid w:val="000367AF"/>
    <w:rPr>
      <w:rFonts w:ascii="Courier New" w:hAnsi="Courier New" w:cs="Courier New" w:hint="default"/>
    </w:rPr>
  </w:style>
  <w:style w:type="character" w:customStyle="1" w:styleId="ListLabel16">
    <w:name w:val="ListLabel 16"/>
    <w:qFormat/>
    <w:rsid w:val="000367AF"/>
    <w:rPr>
      <w:rFonts w:ascii="Wingdings" w:hAnsi="Wingdings" w:cs="Wingdings" w:hint="default"/>
    </w:rPr>
  </w:style>
  <w:style w:type="character" w:customStyle="1" w:styleId="ListLabel17">
    <w:name w:val="ListLabel 17"/>
    <w:qFormat/>
    <w:rsid w:val="000367AF"/>
    <w:rPr>
      <w:rFonts w:ascii="Symbol" w:hAnsi="Symbol" w:cs="Symbol" w:hint="default"/>
    </w:rPr>
  </w:style>
  <w:style w:type="character" w:customStyle="1" w:styleId="ListLabel18">
    <w:name w:val="ListLabel 18"/>
    <w:qFormat/>
    <w:rsid w:val="000367AF"/>
    <w:rPr>
      <w:rFonts w:ascii="Courier New" w:hAnsi="Courier New" w:cs="Courier New" w:hint="default"/>
    </w:rPr>
  </w:style>
  <w:style w:type="character" w:customStyle="1" w:styleId="ListLabel19">
    <w:name w:val="ListLabel 19"/>
    <w:qFormat/>
    <w:rsid w:val="000367AF"/>
    <w:rPr>
      <w:rFonts w:ascii="Wingdings" w:hAnsi="Wingdings" w:cs="Wingdings" w:hint="default"/>
    </w:rPr>
  </w:style>
  <w:style w:type="character" w:customStyle="1" w:styleId="ListLabel20">
    <w:name w:val="ListLabel 20"/>
    <w:qFormat/>
    <w:rsid w:val="000367AF"/>
    <w:rPr>
      <w:rFonts w:ascii="Symbol" w:hAnsi="Symbol" w:cs="Symbol" w:hint="default"/>
    </w:rPr>
  </w:style>
  <w:style w:type="character" w:customStyle="1" w:styleId="ListLabel21">
    <w:name w:val="ListLabel 21"/>
    <w:qFormat/>
    <w:rsid w:val="000367AF"/>
    <w:rPr>
      <w:rFonts w:ascii="Courier New" w:hAnsi="Courier New" w:cs="Courier New" w:hint="default"/>
    </w:rPr>
  </w:style>
  <w:style w:type="character" w:customStyle="1" w:styleId="ListLabel22">
    <w:name w:val="ListLabel 22"/>
    <w:qFormat/>
    <w:rsid w:val="000367AF"/>
    <w:rPr>
      <w:rFonts w:ascii="Wingdings" w:hAnsi="Wingdings" w:cs="Wingdings" w:hint="default"/>
    </w:rPr>
  </w:style>
  <w:style w:type="character" w:customStyle="1" w:styleId="ListLabel23">
    <w:name w:val="ListLabel 23"/>
    <w:qFormat/>
    <w:rsid w:val="000367AF"/>
    <w:rPr>
      <w:rFonts w:ascii="Symbol" w:hAnsi="Symbol" w:cs="Symbol" w:hint="default"/>
    </w:rPr>
  </w:style>
  <w:style w:type="character" w:customStyle="1" w:styleId="ListLabel24">
    <w:name w:val="ListLabel 24"/>
    <w:qFormat/>
    <w:rsid w:val="000367AF"/>
    <w:rPr>
      <w:rFonts w:ascii="Courier New" w:hAnsi="Courier New" w:cs="Courier New" w:hint="default"/>
    </w:rPr>
  </w:style>
  <w:style w:type="character" w:customStyle="1" w:styleId="ListLabel25">
    <w:name w:val="ListLabel 25"/>
    <w:qFormat/>
    <w:rsid w:val="000367AF"/>
    <w:rPr>
      <w:rFonts w:ascii="Wingdings" w:hAnsi="Wingdings" w:cs="Wingdings" w:hint="default"/>
    </w:rPr>
  </w:style>
  <w:style w:type="character" w:customStyle="1" w:styleId="ListLabel26">
    <w:name w:val="ListLabel 26"/>
    <w:qFormat/>
    <w:rsid w:val="000367AF"/>
    <w:rPr>
      <w:rFonts w:ascii="Symbol" w:hAnsi="Symbol" w:cs="Symbol" w:hint="default"/>
    </w:rPr>
  </w:style>
  <w:style w:type="character" w:customStyle="1" w:styleId="ListLabel27">
    <w:name w:val="ListLabel 27"/>
    <w:qFormat/>
    <w:rsid w:val="000367AF"/>
    <w:rPr>
      <w:rFonts w:ascii="Courier New" w:hAnsi="Courier New" w:cs="Courier New" w:hint="default"/>
    </w:rPr>
  </w:style>
  <w:style w:type="character" w:customStyle="1" w:styleId="ListLabel28">
    <w:name w:val="ListLabel 28"/>
    <w:qFormat/>
    <w:rsid w:val="000367AF"/>
    <w:rPr>
      <w:rFonts w:ascii="Wingdings" w:hAnsi="Wingdings" w:cs="Wingdings" w:hint="default"/>
    </w:rPr>
  </w:style>
  <w:style w:type="character" w:customStyle="1" w:styleId="ListLabel29">
    <w:name w:val="ListLabel 29"/>
    <w:qFormat/>
    <w:rsid w:val="000367AF"/>
    <w:rPr>
      <w:rFonts w:ascii="Symbol" w:hAnsi="Symbol" w:cs="Symbol" w:hint="default"/>
    </w:rPr>
  </w:style>
  <w:style w:type="character" w:customStyle="1" w:styleId="ListLabel30">
    <w:name w:val="ListLabel 30"/>
    <w:qFormat/>
    <w:rsid w:val="000367AF"/>
    <w:rPr>
      <w:rFonts w:ascii="Courier New" w:hAnsi="Courier New" w:cs="Courier New" w:hint="default"/>
    </w:rPr>
  </w:style>
  <w:style w:type="character" w:customStyle="1" w:styleId="ListLabel31">
    <w:name w:val="ListLabel 31"/>
    <w:qFormat/>
    <w:rsid w:val="000367AF"/>
    <w:rPr>
      <w:rFonts w:ascii="Wingdings" w:hAnsi="Wingdings" w:cs="Wingdings" w:hint="default"/>
    </w:rPr>
  </w:style>
  <w:style w:type="character" w:customStyle="1" w:styleId="ListLabel32">
    <w:name w:val="ListLabel 32"/>
    <w:qFormat/>
    <w:rsid w:val="000367AF"/>
    <w:rPr>
      <w:rFonts w:ascii="Symbol" w:hAnsi="Symbol" w:cs="Symbol" w:hint="default"/>
    </w:rPr>
  </w:style>
  <w:style w:type="character" w:customStyle="1" w:styleId="ListLabel33">
    <w:name w:val="ListLabel 33"/>
    <w:qFormat/>
    <w:rsid w:val="000367AF"/>
    <w:rPr>
      <w:rFonts w:ascii="Courier New" w:hAnsi="Courier New" w:cs="Courier New" w:hint="default"/>
    </w:rPr>
  </w:style>
  <w:style w:type="character" w:customStyle="1" w:styleId="ListLabel34">
    <w:name w:val="ListLabel 34"/>
    <w:qFormat/>
    <w:rsid w:val="000367AF"/>
    <w:rPr>
      <w:rFonts w:ascii="Wingdings" w:hAnsi="Wingdings" w:cs="Wingdings" w:hint="default"/>
    </w:rPr>
  </w:style>
  <w:style w:type="character" w:customStyle="1" w:styleId="ListLabel35">
    <w:name w:val="ListLabel 35"/>
    <w:qFormat/>
    <w:rsid w:val="000367AF"/>
    <w:rPr>
      <w:rFonts w:ascii="Symbol" w:hAnsi="Symbol" w:cs="Symbol" w:hint="default"/>
    </w:rPr>
  </w:style>
  <w:style w:type="character" w:customStyle="1" w:styleId="ListLabel36">
    <w:name w:val="ListLabel 36"/>
    <w:qFormat/>
    <w:rsid w:val="000367AF"/>
    <w:rPr>
      <w:rFonts w:ascii="Courier New" w:hAnsi="Courier New" w:cs="Courier New" w:hint="default"/>
    </w:rPr>
  </w:style>
  <w:style w:type="character" w:customStyle="1" w:styleId="ListLabel37">
    <w:name w:val="ListLabel 37"/>
    <w:qFormat/>
    <w:rsid w:val="000367AF"/>
    <w:rPr>
      <w:rFonts w:ascii="Wingdings" w:hAnsi="Wingdings" w:cs="Wingdings" w:hint="default"/>
    </w:rPr>
  </w:style>
  <w:style w:type="character" w:customStyle="1" w:styleId="ListLabel38">
    <w:name w:val="ListLabel 38"/>
    <w:qFormat/>
    <w:rsid w:val="000367AF"/>
    <w:rPr>
      <w:rFonts w:ascii="Symbol" w:hAnsi="Symbol" w:cs="Symbol" w:hint="default"/>
    </w:rPr>
  </w:style>
  <w:style w:type="character" w:customStyle="1" w:styleId="ListLabel39">
    <w:name w:val="ListLabel 39"/>
    <w:qFormat/>
    <w:rsid w:val="000367AF"/>
    <w:rPr>
      <w:rFonts w:ascii="Courier New" w:hAnsi="Courier New" w:cs="Courier New" w:hint="default"/>
    </w:rPr>
  </w:style>
  <w:style w:type="character" w:customStyle="1" w:styleId="ListLabel40">
    <w:name w:val="ListLabel 40"/>
    <w:qFormat/>
    <w:rsid w:val="000367AF"/>
    <w:rPr>
      <w:rFonts w:ascii="Wingdings" w:hAnsi="Wingdings" w:cs="Wingdings" w:hint="default"/>
    </w:rPr>
  </w:style>
  <w:style w:type="character" w:customStyle="1" w:styleId="ListLabel41">
    <w:name w:val="ListLabel 41"/>
    <w:qFormat/>
    <w:rsid w:val="000367AF"/>
    <w:rPr>
      <w:rFonts w:ascii="Symbol" w:hAnsi="Symbol" w:cs="Symbol" w:hint="default"/>
    </w:rPr>
  </w:style>
  <w:style w:type="character" w:customStyle="1" w:styleId="ListLabel42">
    <w:name w:val="ListLabel 42"/>
    <w:qFormat/>
    <w:rsid w:val="000367AF"/>
    <w:rPr>
      <w:rFonts w:ascii="Courier New" w:hAnsi="Courier New" w:cs="Courier New" w:hint="default"/>
    </w:rPr>
  </w:style>
  <w:style w:type="character" w:customStyle="1" w:styleId="ListLabel43">
    <w:name w:val="ListLabel 43"/>
    <w:qFormat/>
    <w:rsid w:val="000367AF"/>
    <w:rPr>
      <w:rFonts w:ascii="Wingdings" w:hAnsi="Wingdings" w:cs="Wingdings" w:hint="default"/>
    </w:rPr>
  </w:style>
  <w:style w:type="character" w:customStyle="1" w:styleId="ListLabel44">
    <w:name w:val="ListLabel 44"/>
    <w:qFormat/>
    <w:rsid w:val="000367AF"/>
    <w:rPr>
      <w:rFonts w:ascii="Symbol" w:hAnsi="Symbol" w:cs="Symbol" w:hint="default"/>
    </w:rPr>
  </w:style>
  <w:style w:type="character" w:customStyle="1" w:styleId="ListLabel45">
    <w:name w:val="ListLabel 45"/>
    <w:qFormat/>
    <w:rsid w:val="000367AF"/>
    <w:rPr>
      <w:rFonts w:ascii="Courier New" w:hAnsi="Courier New" w:cs="Courier New" w:hint="default"/>
    </w:rPr>
  </w:style>
  <w:style w:type="character" w:customStyle="1" w:styleId="ListLabel46">
    <w:name w:val="ListLabel 46"/>
    <w:qFormat/>
    <w:rsid w:val="000367AF"/>
    <w:rPr>
      <w:rFonts w:ascii="Wingdings" w:hAnsi="Wingdings" w:cs="Wingdings" w:hint="default"/>
    </w:rPr>
  </w:style>
  <w:style w:type="character" w:customStyle="1" w:styleId="ListLabel47">
    <w:name w:val="ListLabel 47"/>
    <w:qFormat/>
    <w:rsid w:val="000367AF"/>
    <w:rPr>
      <w:rFonts w:ascii="Symbol" w:hAnsi="Symbol" w:cs="Symbol" w:hint="default"/>
    </w:rPr>
  </w:style>
  <w:style w:type="character" w:customStyle="1" w:styleId="ListLabel48">
    <w:name w:val="ListLabel 48"/>
    <w:qFormat/>
    <w:rsid w:val="000367AF"/>
    <w:rPr>
      <w:rFonts w:ascii="Courier New" w:hAnsi="Courier New" w:cs="Courier New" w:hint="default"/>
    </w:rPr>
  </w:style>
  <w:style w:type="character" w:customStyle="1" w:styleId="ListLabel49">
    <w:name w:val="ListLabel 49"/>
    <w:qFormat/>
    <w:rsid w:val="000367AF"/>
    <w:rPr>
      <w:rFonts w:ascii="Wingdings" w:hAnsi="Wingdings" w:cs="Wingdings" w:hint="default"/>
    </w:rPr>
  </w:style>
  <w:style w:type="character" w:customStyle="1" w:styleId="ListLabel50">
    <w:name w:val="ListLabel 50"/>
    <w:qFormat/>
    <w:rsid w:val="000367AF"/>
    <w:rPr>
      <w:rFonts w:ascii="Symbol" w:hAnsi="Symbol" w:cs="Symbol" w:hint="default"/>
    </w:rPr>
  </w:style>
  <w:style w:type="character" w:customStyle="1" w:styleId="ListLabel51">
    <w:name w:val="ListLabel 51"/>
    <w:qFormat/>
    <w:rsid w:val="000367AF"/>
    <w:rPr>
      <w:rFonts w:ascii="Courier New" w:hAnsi="Courier New" w:cs="Courier New" w:hint="default"/>
    </w:rPr>
  </w:style>
  <w:style w:type="character" w:customStyle="1" w:styleId="ListLabel52">
    <w:name w:val="ListLabel 52"/>
    <w:qFormat/>
    <w:rsid w:val="000367AF"/>
    <w:rPr>
      <w:rFonts w:ascii="Wingdings" w:hAnsi="Wingdings" w:cs="Wingdings" w:hint="default"/>
    </w:rPr>
  </w:style>
  <w:style w:type="character" w:customStyle="1" w:styleId="ListLabel53">
    <w:name w:val="ListLabel 53"/>
    <w:qFormat/>
    <w:rsid w:val="000367AF"/>
    <w:rPr>
      <w:rFonts w:ascii="Symbol" w:hAnsi="Symbol" w:cs="Symbol" w:hint="default"/>
    </w:rPr>
  </w:style>
  <w:style w:type="character" w:customStyle="1" w:styleId="ListLabel54">
    <w:name w:val="ListLabel 54"/>
    <w:qFormat/>
    <w:rsid w:val="000367AF"/>
    <w:rPr>
      <w:rFonts w:ascii="Courier New" w:hAnsi="Courier New" w:cs="Courier New" w:hint="default"/>
    </w:rPr>
  </w:style>
  <w:style w:type="character" w:customStyle="1" w:styleId="ListLabel55">
    <w:name w:val="ListLabel 55"/>
    <w:qFormat/>
    <w:rsid w:val="000367AF"/>
    <w:rPr>
      <w:rFonts w:ascii="Wingdings" w:hAnsi="Wingdings" w:cs="Wingdings" w:hint="default"/>
    </w:rPr>
  </w:style>
  <w:style w:type="character" w:customStyle="1" w:styleId="ListLabel56">
    <w:name w:val="ListLabel 56"/>
    <w:qFormat/>
    <w:rsid w:val="000367AF"/>
    <w:rPr>
      <w:rFonts w:ascii="Symbol" w:hAnsi="Symbol" w:cs="Symbol" w:hint="default"/>
    </w:rPr>
  </w:style>
  <w:style w:type="character" w:customStyle="1" w:styleId="ListLabel57">
    <w:name w:val="ListLabel 57"/>
    <w:qFormat/>
    <w:rsid w:val="000367AF"/>
    <w:rPr>
      <w:rFonts w:ascii="Courier New" w:hAnsi="Courier New" w:cs="Courier New" w:hint="default"/>
    </w:rPr>
  </w:style>
  <w:style w:type="character" w:customStyle="1" w:styleId="ListLabel58">
    <w:name w:val="ListLabel 58"/>
    <w:qFormat/>
    <w:rsid w:val="000367AF"/>
    <w:rPr>
      <w:rFonts w:ascii="Wingdings" w:hAnsi="Wingdings" w:cs="Wingdings" w:hint="default"/>
    </w:rPr>
  </w:style>
  <w:style w:type="character" w:customStyle="1" w:styleId="ListLabel59">
    <w:name w:val="ListLabel 59"/>
    <w:qFormat/>
    <w:rsid w:val="000367AF"/>
    <w:rPr>
      <w:rFonts w:ascii="Symbol" w:hAnsi="Symbol" w:cs="Symbol" w:hint="default"/>
    </w:rPr>
  </w:style>
  <w:style w:type="character" w:customStyle="1" w:styleId="ListLabel60">
    <w:name w:val="ListLabel 60"/>
    <w:qFormat/>
    <w:rsid w:val="000367AF"/>
    <w:rPr>
      <w:rFonts w:ascii="Courier New" w:hAnsi="Courier New" w:cs="Courier New" w:hint="default"/>
    </w:rPr>
  </w:style>
  <w:style w:type="character" w:customStyle="1" w:styleId="ListLabel61">
    <w:name w:val="ListLabel 61"/>
    <w:qFormat/>
    <w:rsid w:val="000367AF"/>
    <w:rPr>
      <w:rFonts w:ascii="Wingdings" w:hAnsi="Wingdings" w:cs="Wingdings" w:hint="default"/>
    </w:rPr>
  </w:style>
  <w:style w:type="character" w:customStyle="1" w:styleId="ListLabel62">
    <w:name w:val="ListLabel 62"/>
    <w:qFormat/>
    <w:rsid w:val="000367AF"/>
    <w:rPr>
      <w:rFonts w:ascii="Symbol" w:hAnsi="Symbol" w:cs="Symbol" w:hint="default"/>
    </w:rPr>
  </w:style>
  <w:style w:type="character" w:customStyle="1" w:styleId="ListLabel63">
    <w:name w:val="ListLabel 63"/>
    <w:qFormat/>
    <w:rsid w:val="000367AF"/>
    <w:rPr>
      <w:rFonts w:ascii="Courier New" w:hAnsi="Courier New" w:cs="Courier New" w:hint="default"/>
    </w:rPr>
  </w:style>
  <w:style w:type="character" w:customStyle="1" w:styleId="ListLabel64">
    <w:name w:val="ListLabel 64"/>
    <w:qFormat/>
    <w:rsid w:val="000367AF"/>
    <w:rPr>
      <w:rFonts w:ascii="Wingdings" w:hAnsi="Wingdings" w:cs="Wingdings" w:hint="default"/>
    </w:rPr>
  </w:style>
  <w:style w:type="character" w:customStyle="1" w:styleId="ListLabel65">
    <w:name w:val="ListLabel 65"/>
    <w:qFormat/>
    <w:rsid w:val="000367AF"/>
    <w:rPr>
      <w:rFonts w:ascii="Symbol" w:hAnsi="Symbol" w:cs="Symbol" w:hint="default"/>
    </w:rPr>
  </w:style>
  <w:style w:type="character" w:customStyle="1" w:styleId="ListLabel66">
    <w:name w:val="ListLabel 66"/>
    <w:qFormat/>
    <w:rsid w:val="000367AF"/>
    <w:rPr>
      <w:rFonts w:ascii="Courier New" w:hAnsi="Courier New" w:cs="Courier New" w:hint="default"/>
    </w:rPr>
  </w:style>
  <w:style w:type="character" w:customStyle="1" w:styleId="ListLabel67">
    <w:name w:val="ListLabel 67"/>
    <w:qFormat/>
    <w:rsid w:val="000367AF"/>
    <w:rPr>
      <w:rFonts w:ascii="Wingdings" w:hAnsi="Wingdings" w:cs="Wingdings" w:hint="default"/>
    </w:rPr>
  </w:style>
  <w:style w:type="character" w:customStyle="1" w:styleId="ListLabel68">
    <w:name w:val="ListLabel 68"/>
    <w:qFormat/>
    <w:rsid w:val="000367AF"/>
    <w:rPr>
      <w:rFonts w:ascii="Symbol" w:hAnsi="Symbol" w:cs="Symbol" w:hint="default"/>
    </w:rPr>
  </w:style>
  <w:style w:type="character" w:customStyle="1" w:styleId="ListLabel69">
    <w:name w:val="ListLabel 69"/>
    <w:qFormat/>
    <w:rsid w:val="000367AF"/>
    <w:rPr>
      <w:rFonts w:ascii="Courier New" w:hAnsi="Courier New" w:cs="Courier New" w:hint="default"/>
    </w:rPr>
  </w:style>
  <w:style w:type="character" w:customStyle="1" w:styleId="ListLabel70">
    <w:name w:val="ListLabel 70"/>
    <w:qFormat/>
    <w:rsid w:val="000367AF"/>
    <w:rPr>
      <w:rFonts w:ascii="Wingdings" w:hAnsi="Wingdings" w:cs="Wingdings" w:hint="default"/>
    </w:rPr>
  </w:style>
  <w:style w:type="character" w:customStyle="1" w:styleId="ListLabel71">
    <w:name w:val="ListLabel 71"/>
    <w:qFormat/>
    <w:rsid w:val="000367AF"/>
    <w:rPr>
      <w:rFonts w:ascii="Symbol" w:hAnsi="Symbol" w:cs="Symbol" w:hint="default"/>
    </w:rPr>
  </w:style>
  <w:style w:type="character" w:customStyle="1" w:styleId="ListLabel72">
    <w:name w:val="ListLabel 72"/>
    <w:qFormat/>
    <w:rsid w:val="000367AF"/>
    <w:rPr>
      <w:rFonts w:ascii="Courier New" w:hAnsi="Courier New" w:cs="Courier New" w:hint="default"/>
    </w:rPr>
  </w:style>
  <w:style w:type="character" w:customStyle="1" w:styleId="ListLabel73">
    <w:name w:val="ListLabel 73"/>
    <w:qFormat/>
    <w:rsid w:val="000367AF"/>
    <w:rPr>
      <w:rFonts w:ascii="Wingdings" w:hAnsi="Wingdings" w:cs="Wingdings" w:hint="default"/>
    </w:rPr>
  </w:style>
  <w:style w:type="character" w:customStyle="1" w:styleId="ListLabel74">
    <w:name w:val="ListLabel 74"/>
    <w:qFormat/>
    <w:rsid w:val="000367AF"/>
    <w:rPr>
      <w:rFonts w:ascii="Symbol" w:hAnsi="Symbol" w:cs="Symbol" w:hint="default"/>
    </w:rPr>
  </w:style>
  <w:style w:type="character" w:customStyle="1" w:styleId="ListLabel75">
    <w:name w:val="ListLabel 75"/>
    <w:qFormat/>
    <w:rsid w:val="000367AF"/>
    <w:rPr>
      <w:rFonts w:ascii="Courier New" w:hAnsi="Courier New" w:cs="Courier New" w:hint="default"/>
    </w:rPr>
  </w:style>
  <w:style w:type="character" w:customStyle="1" w:styleId="ListLabel76">
    <w:name w:val="ListLabel 76"/>
    <w:qFormat/>
    <w:rsid w:val="000367AF"/>
    <w:rPr>
      <w:rFonts w:ascii="Wingdings" w:hAnsi="Wingdings" w:cs="Wingdings" w:hint="default"/>
    </w:rPr>
  </w:style>
  <w:style w:type="character" w:customStyle="1" w:styleId="ListLabel77">
    <w:name w:val="ListLabel 77"/>
    <w:qFormat/>
    <w:rsid w:val="000367AF"/>
    <w:rPr>
      <w:rFonts w:ascii="Symbol" w:hAnsi="Symbol" w:cs="Symbol" w:hint="default"/>
    </w:rPr>
  </w:style>
  <w:style w:type="character" w:customStyle="1" w:styleId="ListLabel78">
    <w:name w:val="ListLabel 78"/>
    <w:qFormat/>
    <w:rsid w:val="000367AF"/>
    <w:rPr>
      <w:rFonts w:ascii="Courier New" w:hAnsi="Courier New" w:cs="Courier New" w:hint="default"/>
    </w:rPr>
  </w:style>
  <w:style w:type="character" w:customStyle="1" w:styleId="ListLabel79">
    <w:name w:val="ListLabel 79"/>
    <w:qFormat/>
    <w:rsid w:val="000367AF"/>
    <w:rPr>
      <w:rFonts w:ascii="Wingdings" w:hAnsi="Wingdings" w:cs="Wingdings" w:hint="default"/>
    </w:rPr>
  </w:style>
  <w:style w:type="character" w:customStyle="1" w:styleId="ListLabel80">
    <w:name w:val="ListLabel 80"/>
    <w:qFormat/>
    <w:rsid w:val="000367AF"/>
    <w:rPr>
      <w:rFonts w:ascii="Symbol" w:hAnsi="Symbol" w:cs="Symbol" w:hint="default"/>
    </w:rPr>
  </w:style>
  <w:style w:type="character" w:customStyle="1" w:styleId="ListLabel81">
    <w:name w:val="ListLabel 81"/>
    <w:qFormat/>
    <w:rsid w:val="000367AF"/>
    <w:rPr>
      <w:rFonts w:ascii="Courier New" w:hAnsi="Courier New" w:cs="Courier New" w:hint="default"/>
    </w:rPr>
  </w:style>
  <w:style w:type="character" w:customStyle="1" w:styleId="ListLabel82">
    <w:name w:val="ListLabel 82"/>
    <w:qFormat/>
    <w:rsid w:val="000367AF"/>
    <w:rPr>
      <w:rFonts w:ascii="Wingdings" w:hAnsi="Wingdings" w:cs="Wingdings" w:hint="default"/>
    </w:rPr>
  </w:style>
  <w:style w:type="character" w:customStyle="1" w:styleId="ListLabel83">
    <w:name w:val="ListLabel 83"/>
    <w:qFormat/>
    <w:rsid w:val="000367AF"/>
    <w:rPr>
      <w:rFonts w:ascii="Symbol" w:hAnsi="Symbol" w:cs="Symbol" w:hint="default"/>
    </w:rPr>
  </w:style>
  <w:style w:type="character" w:customStyle="1" w:styleId="ListLabel84">
    <w:name w:val="ListLabel 84"/>
    <w:qFormat/>
    <w:rsid w:val="000367AF"/>
    <w:rPr>
      <w:rFonts w:ascii="Courier New" w:hAnsi="Courier New" w:cs="Courier New" w:hint="default"/>
    </w:rPr>
  </w:style>
  <w:style w:type="character" w:customStyle="1" w:styleId="ListLabel85">
    <w:name w:val="ListLabel 85"/>
    <w:qFormat/>
    <w:rsid w:val="000367AF"/>
    <w:rPr>
      <w:rFonts w:ascii="Wingdings" w:hAnsi="Wingdings" w:cs="Wingdings" w:hint="default"/>
    </w:rPr>
  </w:style>
  <w:style w:type="character" w:customStyle="1" w:styleId="ListLabel86">
    <w:name w:val="ListLabel 86"/>
    <w:qFormat/>
    <w:rsid w:val="000367AF"/>
    <w:rPr>
      <w:rFonts w:ascii="Symbol" w:hAnsi="Symbol" w:cs="Symbol" w:hint="default"/>
    </w:rPr>
  </w:style>
  <w:style w:type="character" w:customStyle="1" w:styleId="ListLabel87">
    <w:name w:val="ListLabel 87"/>
    <w:qFormat/>
    <w:rsid w:val="000367AF"/>
    <w:rPr>
      <w:rFonts w:ascii="Courier New" w:hAnsi="Courier New" w:cs="Courier New" w:hint="default"/>
    </w:rPr>
  </w:style>
  <w:style w:type="character" w:customStyle="1" w:styleId="ListLabel88">
    <w:name w:val="ListLabel 88"/>
    <w:qFormat/>
    <w:rsid w:val="000367AF"/>
    <w:rPr>
      <w:rFonts w:ascii="Wingdings" w:hAnsi="Wingdings" w:cs="Wingdings" w:hint="default"/>
    </w:rPr>
  </w:style>
  <w:style w:type="character" w:customStyle="1" w:styleId="ListLabel89">
    <w:name w:val="ListLabel 89"/>
    <w:qFormat/>
    <w:rsid w:val="000367AF"/>
    <w:rPr>
      <w:rFonts w:ascii="Symbol" w:hAnsi="Symbol" w:cs="Symbol" w:hint="default"/>
    </w:rPr>
  </w:style>
  <w:style w:type="character" w:customStyle="1" w:styleId="ListLabel90">
    <w:name w:val="ListLabel 90"/>
    <w:qFormat/>
    <w:rsid w:val="000367AF"/>
    <w:rPr>
      <w:rFonts w:ascii="Courier New" w:hAnsi="Courier New" w:cs="Courier New" w:hint="default"/>
    </w:rPr>
  </w:style>
  <w:style w:type="character" w:customStyle="1" w:styleId="ListLabel91">
    <w:name w:val="ListLabel 91"/>
    <w:qFormat/>
    <w:rsid w:val="000367AF"/>
    <w:rPr>
      <w:rFonts w:ascii="Wingdings" w:hAnsi="Wingdings" w:cs="Wingdings" w:hint="default"/>
    </w:rPr>
  </w:style>
  <w:style w:type="character" w:customStyle="1" w:styleId="ListLabel92">
    <w:name w:val="ListLabel 92"/>
    <w:qFormat/>
    <w:rsid w:val="000367AF"/>
    <w:rPr>
      <w:rFonts w:ascii="Symbol" w:hAnsi="Symbol" w:cs="Symbol" w:hint="default"/>
    </w:rPr>
  </w:style>
  <w:style w:type="character" w:customStyle="1" w:styleId="ListLabel93">
    <w:name w:val="ListLabel 93"/>
    <w:qFormat/>
    <w:rsid w:val="000367AF"/>
    <w:rPr>
      <w:rFonts w:ascii="Courier New" w:hAnsi="Courier New" w:cs="Courier New" w:hint="default"/>
    </w:rPr>
  </w:style>
  <w:style w:type="character" w:customStyle="1" w:styleId="ListLabel94">
    <w:name w:val="ListLabel 94"/>
    <w:qFormat/>
    <w:rsid w:val="000367AF"/>
    <w:rPr>
      <w:rFonts w:ascii="Wingdings" w:hAnsi="Wingdings" w:cs="Wingdings" w:hint="default"/>
    </w:rPr>
  </w:style>
  <w:style w:type="character" w:customStyle="1" w:styleId="ListLabel95">
    <w:name w:val="ListLabel 95"/>
    <w:qFormat/>
    <w:rsid w:val="000367AF"/>
    <w:rPr>
      <w:rFonts w:ascii="Symbol" w:hAnsi="Symbol" w:cs="Symbol" w:hint="default"/>
    </w:rPr>
  </w:style>
  <w:style w:type="character" w:customStyle="1" w:styleId="ListLabel96">
    <w:name w:val="ListLabel 96"/>
    <w:qFormat/>
    <w:rsid w:val="000367AF"/>
    <w:rPr>
      <w:rFonts w:ascii="Courier New" w:hAnsi="Courier New" w:cs="Courier New" w:hint="default"/>
    </w:rPr>
  </w:style>
  <w:style w:type="character" w:customStyle="1" w:styleId="ListLabel97">
    <w:name w:val="ListLabel 97"/>
    <w:qFormat/>
    <w:rsid w:val="000367AF"/>
    <w:rPr>
      <w:rFonts w:ascii="Wingdings" w:hAnsi="Wingdings" w:cs="Wingdings" w:hint="default"/>
    </w:rPr>
  </w:style>
  <w:style w:type="character" w:customStyle="1" w:styleId="ListLabel98">
    <w:name w:val="ListLabel 98"/>
    <w:qFormat/>
    <w:rsid w:val="000367AF"/>
    <w:rPr>
      <w:rFonts w:ascii="Symbol" w:hAnsi="Symbol" w:cs="Symbol" w:hint="default"/>
    </w:rPr>
  </w:style>
  <w:style w:type="character" w:customStyle="1" w:styleId="ListLabel99">
    <w:name w:val="ListLabel 99"/>
    <w:qFormat/>
    <w:rsid w:val="000367AF"/>
    <w:rPr>
      <w:rFonts w:ascii="Courier New" w:hAnsi="Courier New" w:cs="Courier New" w:hint="default"/>
    </w:rPr>
  </w:style>
  <w:style w:type="character" w:customStyle="1" w:styleId="ListLabel100">
    <w:name w:val="ListLabel 100"/>
    <w:qFormat/>
    <w:rsid w:val="000367AF"/>
    <w:rPr>
      <w:rFonts w:ascii="Wingdings" w:hAnsi="Wingdings" w:cs="Wingdings" w:hint="default"/>
    </w:rPr>
  </w:style>
  <w:style w:type="character" w:customStyle="1" w:styleId="ListLabel101">
    <w:name w:val="ListLabel 101"/>
    <w:qFormat/>
    <w:rsid w:val="000367AF"/>
    <w:rPr>
      <w:rFonts w:ascii="Symbol" w:hAnsi="Symbol" w:cs="Symbol" w:hint="default"/>
    </w:rPr>
  </w:style>
  <w:style w:type="character" w:customStyle="1" w:styleId="ListLabel102">
    <w:name w:val="ListLabel 102"/>
    <w:qFormat/>
    <w:rsid w:val="000367AF"/>
    <w:rPr>
      <w:rFonts w:ascii="Courier New" w:hAnsi="Courier New" w:cs="Courier New" w:hint="default"/>
    </w:rPr>
  </w:style>
  <w:style w:type="character" w:customStyle="1" w:styleId="ListLabel103">
    <w:name w:val="ListLabel 103"/>
    <w:qFormat/>
    <w:rsid w:val="000367AF"/>
    <w:rPr>
      <w:rFonts w:ascii="Wingdings" w:hAnsi="Wingdings" w:cs="Wingdings" w:hint="default"/>
    </w:rPr>
  </w:style>
  <w:style w:type="character" w:customStyle="1" w:styleId="ListLabel104">
    <w:name w:val="ListLabel 104"/>
    <w:qFormat/>
    <w:rsid w:val="000367AF"/>
    <w:rPr>
      <w:rFonts w:ascii="Symbol" w:hAnsi="Symbol" w:cs="Symbol" w:hint="default"/>
    </w:rPr>
  </w:style>
  <w:style w:type="character" w:customStyle="1" w:styleId="ListLabel105">
    <w:name w:val="ListLabel 105"/>
    <w:qFormat/>
    <w:rsid w:val="000367AF"/>
    <w:rPr>
      <w:rFonts w:ascii="Courier New" w:hAnsi="Courier New" w:cs="Courier New" w:hint="default"/>
    </w:rPr>
  </w:style>
  <w:style w:type="character" w:customStyle="1" w:styleId="ListLabel106">
    <w:name w:val="ListLabel 106"/>
    <w:qFormat/>
    <w:rsid w:val="000367AF"/>
    <w:rPr>
      <w:rFonts w:ascii="Wingdings" w:hAnsi="Wingdings" w:cs="Wingdings" w:hint="default"/>
    </w:rPr>
  </w:style>
  <w:style w:type="character" w:customStyle="1" w:styleId="ListLabel107">
    <w:name w:val="ListLabel 107"/>
    <w:qFormat/>
    <w:rsid w:val="000367AF"/>
    <w:rPr>
      <w:rFonts w:ascii="Symbol" w:hAnsi="Symbol" w:cs="Symbol" w:hint="default"/>
    </w:rPr>
  </w:style>
  <w:style w:type="character" w:customStyle="1" w:styleId="ListLabel108">
    <w:name w:val="ListLabel 108"/>
    <w:qFormat/>
    <w:rsid w:val="000367AF"/>
    <w:rPr>
      <w:rFonts w:ascii="Courier New" w:hAnsi="Courier New" w:cs="Courier New" w:hint="default"/>
    </w:rPr>
  </w:style>
  <w:style w:type="character" w:customStyle="1" w:styleId="ListLabel109">
    <w:name w:val="ListLabel 109"/>
    <w:qFormat/>
    <w:rsid w:val="000367AF"/>
    <w:rPr>
      <w:rFonts w:ascii="Wingdings" w:hAnsi="Wingdings" w:cs="Wingdings" w:hint="default"/>
    </w:rPr>
  </w:style>
  <w:style w:type="character" w:customStyle="1" w:styleId="ListLabel110">
    <w:name w:val="ListLabel 110"/>
    <w:qFormat/>
    <w:rsid w:val="000367AF"/>
    <w:rPr>
      <w:rFonts w:ascii="Symbol" w:hAnsi="Symbol" w:cs="Symbol" w:hint="default"/>
    </w:rPr>
  </w:style>
  <w:style w:type="character" w:customStyle="1" w:styleId="ListLabel111">
    <w:name w:val="ListLabel 111"/>
    <w:qFormat/>
    <w:rsid w:val="000367AF"/>
    <w:rPr>
      <w:rFonts w:ascii="Courier New" w:hAnsi="Courier New" w:cs="Courier New" w:hint="default"/>
    </w:rPr>
  </w:style>
  <w:style w:type="character" w:customStyle="1" w:styleId="ListLabel112">
    <w:name w:val="ListLabel 112"/>
    <w:qFormat/>
    <w:rsid w:val="000367AF"/>
    <w:rPr>
      <w:rFonts w:ascii="Wingdings" w:hAnsi="Wingdings" w:cs="Wingdings" w:hint="default"/>
    </w:rPr>
  </w:style>
  <w:style w:type="character" w:customStyle="1" w:styleId="ListLabel113">
    <w:name w:val="ListLabel 113"/>
    <w:qFormat/>
    <w:rsid w:val="000367AF"/>
    <w:rPr>
      <w:rFonts w:ascii="Symbol" w:hAnsi="Symbol" w:cs="Symbol" w:hint="default"/>
    </w:rPr>
  </w:style>
  <w:style w:type="character" w:customStyle="1" w:styleId="ListLabel114">
    <w:name w:val="ListLabel 114"/>
    <w:qFormat/>
    <w:rsid w:val="000367AF"/>
    <w:rPr>
      <w:rFonts w:ascii="Courier New" w:hAnsi="Courier New" w:cs="Courier New" w:hint="default"/>
    </w:rPr>
  </w:style>
  <w:style w:type="character" w:customStyle="1" w:styleId="ListLabel115">
    <w:name w:val="ListLabel 115"/>
    <w:qFormat/>
    <w:rsid w:val="000367AF"/>
    <w:rPr>
      <w:rFonts w:ascii="Wingdings" w:hAnsi="Wingdings" w:cs="Wingdings" w:hint="default"/>
    </w:rPr>
  </w:style>
  <w:style w:type="character" w:customStyle="1" w:styleId="NagwekZnak1">
    <w:name w:val="Nagłówek Znak1"/>
    <w:basedOn w:val="Domylnaczcionkaakapitu"/>
    <w:uiPriority w:val="99"/>
    <w:semiHidden/>
    <w:rsid w:val="000367AF"/>
    <w:rPr>
      <w:rFonts w:ascii="Calibri" w:eastAsia="Calibri" w:hAnsi="Calibri" w:cs="Calibri" w:hint="default"/>
      <w:color w:val="00000A"/>
      <w:sz w:val="22"/>
    </w:rPr>
  </w:style>
  <w:style w:type="character" w:customStyle="1" w:styleId="StopkaZnak1">
    <w:name w:val="Stopka Znak1"/>
    <w:basedOn w:val="Domylnaczcionkaakapitu"/>
    <w:uiPriority w:val="99"/>
    <w:semiHidden/>
    <w:rsid w:val="000367AF"/>
    <w:rPr>
      <w:rFonts w:ascii="Calibri" w:eastAsia="Calibri" w:hAnsi="Calibri" w:cs="Calibri" w:hint="default"/>
      <w:color w:val="00000A"/>
      <w:sz w:val="22"/>
    </w:rPr>
  </w:style>
  <w:style w:type="character" w:customStyle="1" w:styleId="TekstdymkaZnak1">
    <w:name w:val="Tekst dymka Znak1"/>
    <w:basedOn w:val="Domylnaczcionkaakapitu"/>
    <w:uiPriority w:val="99"/>
    <w:semiHidden/>
    <w:rsid w:val="000367AF"/>
    <w:rPr>
      <w:rFonts w:ascii="Segoe UI" w:eastAsia="Calibri" w:hAnsi="Segoe UI" w:cs="Segoe UI" w:hint="default"/>
      <w:color w:val="00000A"/>
      <w:sz w:val="18"/>
      <w:szCs w:val="18"/>
    </w:rPr>
  </w:style>
  <w:style w:type="character" w:customStyle="1" w:styleId="TekstprzypisudolnegoZnak">
    <w:name w:val="Tekst przypisu dolnego Znak"/>
    <w:aliases w:val="Tekst przypisu Znak Znak"/>
    <w:basedOn w:val="Domylnaczcionkaakapitu"/>
    <w:link w:val="Tekstprzypisudolnego"/>
    <w:locked/>
    <w:rsid w:val="00E914BD"/>
  </w:style>
  <w:style w:type="paragraph" w:styleId="Tekstprzypisudolnego">
    <w:name w:val="footnote text"/>
    <w:aliases w:val="Tekst przypisu Znak"/>
    <w:basedOn w:val="Normalny"/>
    <w:link w:val="TekstprzypisudolnegoZnak"/>
    <w:unhideWhenUsed/>
    <w:rsid w:val="00E914BD"/>
    <w:pPr>
      <w:spacing w:after="0" w:line="240" w:lineRule="auto"/>
    </w:pPr>
    <w:rPr>
      <w:sz w:val="20"/>
      <w:szCs w:val="20"/>
      <w:lang w:eastAsia="pl-PL"/>
    </w:rPr>
  </w:style>
  <w:style w:type="character" w:customStyle="1" w:styleId="TekstprzypisudolnegoZnak1">
    <w:name w:val="Tekst przypisu dolnego Znak1"/>
    <w:basedOn w:val="Domylnaczcionkaakapitu"/>
    <w:uiPriority w:val="99"/>
    <w:semiHidden/>
    <w:rsid w:val="00E914BD"/>
    <w:rPr>
      <w:lang w:eastAsia="en-US"/>
    </w:rPr>
  </w:style>
  <w:style w:type="paragraph" w:customStyle="1" w:styleId="Zwykytekst1">
    <w:name w:val="Zwykły tekst1"/>
    <w:basedOn w:val="Normalny"/>
    <w:qFormat/>
    <w:rsid w:val="00E914BD"/>
    <w:pPr>
      <w:suppressAutoHyphens/>
      <w:spacing w:after="0" w:line="240" w:lineRule="auto"/>
    </w:pPr>
    <w:rPr>
      <w:rFonts w:ascii="Courier New" w:eastAsia="Times New Roman" w:hAnsi="Courier New" w:cs="Courier New"/>
      <w:sz w:val="20"/>
      <w:szCs w:val="20"/>
      <w:lang w:eastAsia="ar-SA"/>
    </w:rPr>
  </w:style>
  <w:style w:type="character" w:styleId="Odwoanieprzypisudolnego">
    <w:name w:val="footnote reference"/>
    <w:unhideWhenUsed/>
    <w:rsid w:val="00E914BD"/>
    <w:rPr>
      <w:vertAlign w:val="superscript"/>
    </w:rPr>
  </w:style>
  <w:style w:type="paragraph" w:customStyle="1" w:styleId="Normal0">
    <w:name w:val="Normal_0"/>
    <w:qFormat/>
    <w:rsid w:val="0072045D"/>
    <w:rPr>
      <w:rFonts w:ascii="Arial" w:eastAsia="Times New Roman" w:hAnsi="Arial"/>
      <w:szCs w:val="24"/>
    </w:rPr>
  </w:style>
  <w:style w:type="paragraph" w:customStyle="1" w:styleId="Akapitzlist1">
    <w:name w:val="Akapit z listą1"/>
    <w:basedOn w:val="Normalny"/>
    <w:rsid w:val="0072045D"/>
    <w:pPr>
      <w:suppressAutoHyphens/>
      <w:ind w:left="720"/>
      <w:contextualSpacing/>
    </w:pPr>
    <w:rPr>
      <w:rFonts w:cs="font205"/>
      <w:kern w:val="2"/>
    </w:rPr>
  </w:style>
  <w:style w:type="table" w:customStyle="1" w:styleId="Tabela-Siatka1">
    <w:name w:val="Tabela - Siatka1"/>
    <w:basedOn w:val="Standardowy"/>
    <w:uiPriority w:val="99"/>
    <w:rsid w:val="0072045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justify1">
    <w:name w:val="text-justify1"/>
    <w:basedOn w:val="Normalny"/>
    <w:rsid w:val="004C234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link w:val="Legenda"/>
    <w:uiPriority w:val="35"/>
    <w:rsid w:val="00891A84"/>
    <w:rPr>
      <w:rFonts w:cs="Mangal"/>
      <w:i/>
      <w:iCs/>
      <w:color w:val="00000A"/>
      <w:sz w:val="24"/>
      <w:szCs w:val="24"/>
      <w:lang w:eastAsia="en-US"/>
    </w:rPr>
  </w:style>
  <w:style w:type="paragraph" w:customStyle="1" w:styleId="LO-normal">
    <w:name w:val="LO-normal"/>
    <w:rsid w:val="00891A84"/>
    <w:pPr>
      <w:suppressAutoHyphens/>
      <w:spacing w:line="276" w:lineRule="auto"/>
    </w:pPr>
    <w:rPr>
      <w:rFonts w:ascii="Arial" w:eastAsia="Arial" w:hAnsi="Arial" w:cs="Arial"/>
      <w:color w:val="000000"/>
      <w:sz w:val="22"/>
      <w:szCs w:val="22"/>
      <w:lang w:eastAsia="zh-CN"/>
    </w:rPr>
  </w:style>
  <w:style w:type="paragraph" w:styleId="Spisilustracji">
    <w:name w:val="table of figures"/>
    <w:basedOn w:val="Normalny"/>
    <w:next w:val="Normalny"/>
    <w:uiPriority w:val="99"/>
    <w:semiHidden/>
    <w:unhideWhenUsed/>
    <w:rsid w:val="00891A84"/>
    <w:pPr>
      <w:spacing w:before="120" w:after="0" w:line="360" w:lineRule="auto"/>
      <w:jc w:val="both"/>
    </w:pPr>
    <w:rPr>
      <w:rFonts w:ascii="Arial" w:eastAsia="Arial" w:hAnsi="Arial" w:cs="Arial"/>
      <w:lang w:eastAsia="pl-PL"/>
    </w:rPr>
  </w:style>
  <w:style w:type="character" w:customStyle="1" w:styleId="Nagwek3Znak">
    <w:name w:val="Nagłówek 3 Znak"/>
    <w:basedOn w:val="Domylnaczcionkaakapitu"/>
    <w:link w:val="Nagwek3"/>
    <w:rsid w:val="008E0EB0"/>
    <w:rPr>
      <w:rFonts w:ascii="Arial" w:eastAsia="Times New Roman" w:hAnsi="Arial" w:cs="Arial"/>
      <w:b/>
      <w:bCs/>
      <w:sz w:val="26"/>
      <w:szCs w:val="26"/>
      <w:lang w:eastAsia="en-US"/>
    </w:rPr>
  </w:style>
  <w:style w:type="character" w:customStyle="1" w:styleId="Nagwek4Znak">
    <w:name w:val="Nagłówek 4 Znak"/>
    <w:basedOn w:val="Domylnaczcionkaakapitu"/>
    <w:link w:val="Nagwek4"/>
    <w:rsid w:val="008E0EB0"/>
    <w:rPr>
      <w:rFonts w:ascii="Times New Roman" w:eastAsia="Times New Roman" w:hAnsi="Times New Roman"/>
      <w:b/>
      <w:bCs/>
      <w:sz w:val="28"/>
      <w:szCs w:val="28"/>
      <w:lang w:val="en-GB" w:eastAsia="en-US"/>
    </w:rPr>
  </w:style>
  <w:style w:type="character" w:customStyle="1" w:styleId="Nagwek6Znak">
    <w:name w:val="Nagłówek 6 Znak"/>
    <w:basedOn w:val="Domylnaczcionkaakapitu"/>
    <w:link w:val="Nagwek6"/>
    <w:rsid w:val="008E0EB0"/>
    <w:rPr>
      <w:rFonts w:ascii="Times New Roman" w:eastAsia="Times New Roman" w:hAnsi="Times New Roman"/>
      <w:b/>
      <w:bCs/>
      <w:sz w:val="22"/>
      <w:szCs w:val="22"/>
      <w:lang w:val="en-GB" w:eastAsia="en-US"/>
    </w:rPr>
  </w:style>
  <w:style w:type="character" w:customStyle="1" w:styleId="Nagwek7Znak">
    <w:name w:val="Nagłówek 7 Znak"/>
    <w:basedOn w:val="Domylnaczcionkaakapitu"/>
    <w:link w:val="Nagwek7"/>
    <w:rsid w:val="008E0EB0"/>
    <w:rPr>
      <w:rFonts w:ascii="Times New Roman" w:eastAsia="Times New Roman" w:hAnsi="Times New Roman"/>
      <w:sz w:val="24"/>
      <w:szCs w:val="24"/>
      <w:lang w:val="en-GB" w:eastAsia="en-US"/>
    </w:rPr>
  </w:style>
  <w:style w:type="character" w:customStyle="1" w:styleId="Nagwek8Znak">
    <w:name w:val="Nagłówek 8 Znak"/>
    <w:basedOn w:val="Domylnaczcionkaakapitu"/>
    <w:link w:val="Nagwek8"/>
    <w:rsid w:val="008E0EB0"/>
    <w:rPr>
      <w:rFonts w:ascii="Times New Roman" w:eastAsia="Times New Roman" w:hAnsi="Times New Roman"/>
      <w:i/>
      <w:iCs/>
      <w:sz w:val="24"/>
      <w:szCs w:val="24"/>
      <w:lang w:val="en-GB" w:eastAsia="en-US"/>
    </w:rPr>
  </w:style>
  <w:style w:type="character" w:customStyle="1" w:styleId="Nagwek9Znak">
    <w:name w:val="Nagłówek 9 Znak"/>
    <w:basedOn w:val="Domylnaczcionkaakapitu"/>
    <w:link w:val="Nagwek9"/>
    <w:rsid w:val="008E0EB0"/>
    <w:rPr>
      <w:rFonts w:ascii="Arial" w:eastAsia="Times New Roman" w:hAnsi="Arial" w:cs="Arial"/>
      <w:sz w:val="22"/>
      <w:szCs w:val="22"/>
      <w:lang w:val="en-GB" w:eastAsia="en-US"/>
    </w:rPr>
  </w:style>
  <w:style w:type="character" w:customStyle="1" w:styleId="Heading1Char">
    <w:name w:val="Heading 1 Char"/>
    <w:basedOn w:val="Domylnaczcionkaakapitu"/>
    <w:rsid w:val="008E0EB0"/>
    <w:rPr>
      <w:rFonts w:ascii="Arial" w:hAnsi="Arial" w:cs="Arial"/>
      <w:b/>
      <w:bCs/>
      <w:kern w:val="32"/>
      <w:sz w:val="32"/>
      <w:szCs w:val="32"/>
      <w:lang w:eastAsia="en-US"/>
    </w:rPr>
  </w:style>
  <w:style w:type="character" w:customStyle="1" w:styleId="Heading2Char">
    <w:name w:val="Heading 2 Char"/>
    <w:basedOn w:val="Domylnaczcionkaakapitu"/>
    <w:rsid w:val="008E0EB0"/>
    <w:rPr>
      <w:rFonts w:ascii="Arial" w:hAnsi="Arial" w:cs="Arial"/>
      <w:b/>
      <w:bCs/>
      <w:sz w:val="28"/>
      <w:szCs w:val="28"/>
      <w:lang w:val="pl-PL" w:eastAsia="en-US" w:bidi="ar-SA"/>
    </w:rPr>
  </w:style>
  <w:style w:type="character" w:customStyle="1" w:styleId="Heading3Char">
    <w:name w:val="Heading 3 Char"/>
    <w:basedOn w:val="Domylnaczcionkaakapitu"/>
    <w:rsid w:val="008E0EB0"/>
    <w:rPr>
      <w:rFonts w:ascii="Arial" w:hAnsi="Arial" w:cs="Arial"/>
      <w:b/>
      <w:bCs/>
      <w:sz w:val="26"/>
      <w:szCs w:val="26"/>
      <w:lang w:val="pl-PL" w:eastAsia="en-US" w:bidi="ar-SA"/>
    </w:rPr>
  </w:style>
  <w:style w:type="character" w:customStyle="1" w:styleId="Heading4Char">
    <w:name w:val="Heading 4 Char"/>
    <w:basedOn w:val="Domylnaczcionkaakapitu"/>
    <w:rsid w:val="008E0EB0"/>
    <w:rPr>
      <w:rFonts w:ascii="Calibri" w:hAnsi="Calibri" w:cs="Times New Roman"/>
      <w:b/>
      <w:bCs/>
      <w:sz w:val="28"/>
      <w:szCs w:val="28"/>
      <w:lang w:val="en-GB"/>
    </w:rPr>
  </w:style>
  <w:style w:type="character" w:customStyle="1" w:styleId="Heading5Char">
    <w:name w:val="Heading 5 Char"/>
    <w:basedOn w:val="Domylnaczcionkaakapitu"/>
    <w:rsid w:val="008E0EB0"/>
    <w:rPr>
      <w:rFonts w:ascii="Calibri" w:hAnsi="Calibri" w:cs="Times New Roman"/>
      <w:b/>
      <w:bCs/>
      <w:i/>
      <w:iCs/>
      <w:sz w:val="26"/>
      <w:szCs w:val="26"/>
      <w:lang w:val="en-GB"/>
    </w:rPr>
  </w:style>
  <w:style w:type="character" w:customStyle="1" w:styleId="Heading6Char">
    <w:name w:val="Heading 6 Char"/>
    <w:basedOn w:val="Domylnaczcionkaakapitu"/>
    <w:rsid w:val="008E0EB0"/>
    <w:rPr>
      <w:rFonts w:ascii="Calibri" w:hAnsi="Calibri" w:cs="Times New Roman"/>
      <w:b/>
      <w:bCs/>
      <w:sz w:val="22"/>
      <w:szCs w:val="22"/>
      <w:lang w:val="en-GB"/>
    </w:rPr>
  </w:style>
  <w:style w:type="character" w:customStyle="1" w:styleId="Heading7Char">
    <w:name w:val="Heading 7 Char"/>
    <w:basedOn w:val="Domylnaczcionkaakapitu"/>
    <w:rsid w:val="008E0EB0"/>
    <w:rPr>
      <w:rFonts w:ascii="Calibri" w:hAnsi="Calibri" w:cs="Times New Roman"/>
      <w:sz w:val="24"/>
      <w:szCs w:val="24"/>
      <w:lang w:val="en-GB"/>
    </w:rPr>
  </w:style>
  <w:style w:type="character" w:customStyle="1" w:styleId="Heading8Char">
    <w:name w:val="Heading 8 Char"/>
    <w:basedOn w:val="Domylnaczcionkaakapitu"/>
    <w:rsid w:val="008E0EB0"/>
    <w:rPr>
      <w:rFonts w:ascii="Calibri" w:hAnsi="Calibri" w:cs="Times New Roman"/>
      <w:i/>
      <w:iCs/>
      <w:sz w:val="24"/>
      <w:szCs w:val="24"/>
      <w:lang w:val="en-GB"/>
    </w:rPr>
  </w:style>
  <w:style w:type="character" w:customStyle="1" w:styleId="Heading9Char">
    <w:name w:val="Heading 9 Char"/>
    <w:basedOn w:val="Domylnaczcionkaakapitu"/>
    <w:rsid w:val="008E0EB0"/>
    <w:rPr>
      <w:rFonts w:ascii="Cambria" w:hAnsi="Cambria" w:cs="Times New Roman"/>
      <w:sz w:val="22"/>
      <w:szCs w:val="22"/>
      <w:lang w:val="en-GB"/>
    </w:rPr>
  </w:style>
  <w:style w:type="character" w:customStyle="1" w:styleId="HeaderChar">
    <w:name w:val="Header Char"/>
    <w:basedOn w:val="Domylnaczcionkaakapitu"/>
    <w:rsid w:val="008E0EB0"/>
    <w:rPr>
      <w:rFonts w:ascii="Arial" w:hAnsi="Arial" w:cs="Arial"/>
      <w:sz w:val="22"/>
      <w:szCs w:val="22"/>
      <w:lang w:val="en-GB"/>
    </w:rPr>
  </w:style>
  <w:style w:type="character" w:customStyle="1" w:styleId="FooterChar">
    <w:name w:val="Footer Char"/>
    <w:basedOn w:val="Domylnaczcionkaakapitu"/>
    <w:rsid w:val="008E0EB0"/>
    <w:rPr>
      <w:rFonts w:ascii="Arial" w:hAnsi="Arial" w:cs="Arial"/>
      <w:sz w:val="22"/>
      <w:szCs w:val="22"/>
      <w:lang w:val="en-GB"/>
    </w:rPr>
  </w:style>
  <w:style w:type="character" w:customStyle="1" w:styleId="CharChar2">
    <w:name w:val="Char Char2"/>
    <w:basedOn w:val="Domylnaczcionkaakapitu"/>
    <w:rsid w:val="008E0EB0"/>
    <w:rPr>
      <w:rFonts w:ascii="Arial" w:hAnsi="Arial" w:cs="Arial"/>
      <w:b/>
      <w:bCs/>
      <w:kern w:val="32"/>
      <w:sz w:val="32"/>
      <w:szCs w:val="32"/>
      <w:lang w:val="en-GB" w:eastAsia="en-US" w:bidi="ar-SA"/>
    </w:rPr>
  </w:style>
  <w:style w:type="character" w:customStyle="1" w:styleId="CharChar1">
    <w:name w:val="Char Char1"/>
    <w:basedOn w:val="Domylnaczcionkaakapitu"/>
    <w:rsid w:val="008E0EB0"/>
    <w:rPr>
      <w:rFonts w:ascii="Arial" w:hAnsi="Arial" w:cs="Arial"/>
      <w:b/>
      <w:bCs/>
      <w:sz w:val="26"/>
      <w:szCs w:val="26"/>
      <w:lang w:val="en-GB" w:eastAsia="en-US" w:bidi="ar-SA"/>
    </w:rPr>
  </w:style>
  <w:style w:type="character" w:customStyle="1" w:styleId="CharChar">
    <w:name w:val="Char Char"/>
    <w:basedOn w:val="Domylnaczcionkaakapitu"/>
    <w:rsid w:val="008E0EB0"/>
    <w:rPr>
      <w:rFonts w:ascii="Times New Roman" w:hAnsi="Times New Roman" w:cs="Times New Roman"/>
      <w:b/>
      <w:bCs/>
      <w:sz w:val="28"/>
      <w:szCs w:val="28"/>
      <w:lang w:val="en-GB" w:eastAsia="en-US" w:bidi="ar-SA"/>
    </w:rPr>
  </w:style>
  <w:style w:type="paragraph" w:styleId="Spistreci4">
    <w:name w:val="toc 4"/>
    <w:basedOn w:val="Normalny"/>
    <w:next w:val="Normalny"/>
    <w:autoRedefine/>
    <w:semiHidden/>
    <w:rsid w:val="008E0EB0"/>
    <w:pPr>
      <w:spacing w:after="0" w:line="240" w:lineRule="auto"/>
      <w:ind w:left="660"/>
    </w:pPr>
    <w:rPr>
      <w:rFonts w:ascii="Arial" w:eastAsia="Times New Roman" w:hAnsi="Arial" w:cs="Arial"/>
      <w:lang w:val="en-GB"/>
    </w:rPr>
  </w:style>
  <w:style w:type="paragraph" w:styleId="Tekstpodstawowywcity2">
    <w:name w:val="Body Text Indent 2"/>
    <w:basedOn w:val="Normalny"/>
    <w:link w:val="Tekstpodstawowywcity2Znak"/>
    <w:rsid w:val="008E0EB0"/>
    <w:pPr>
      <w:tabs>
        <w:tab w:val="left" w:pos="-720"/>
        <w:tab w:val="left" w:pos="0"/>
      </w:tabs>
      <w:suppressAutoHyphens/>
      <w:spacing w:after="0" w:line="240" w:lineRule="auto"/>
      <w:ind w:left="720" w:hanging="720"/>
      <w:jc w:val="both"/>
    </w:pPr>
    <w:rPr>
      <w:rFonts w:ascii="Arial" w:eastAsia="Times New Roman" w:hAnsi="Arial" w:cs="Arial"/>
      <w:color w:val="FF0000"/>
      <w:spacing w:val="-2"/>
      <w:szCs w:val="20"/>
      <w:lang w:val="en-GB" w:eastAsia="cs-CZ"/>
    </w:rPr>
  </w:style>
  <w:style w:type="character" w:customStyle="1" w:styleId="Tekstpodstawowywcity2Znak">
    <w:name w:val="Tekst podstawowy wcięty 2 Znak"/>
    <w:basedOn w:val="Domylnaczcionkaakapitu"/>
    <w:link w:val="Tekstpodstawowywcity2"/>
    <w:rsid w:val="008E0EB0"/>
    <w:rPr>
      <w:rFonts w:ascii="Arial" w:eastAsia="Times New Roman" w:hAnsi="Arial" w:cs="Arial"/>
      <w:color w:val="FF0000"/>
      <w:spacing w:val="-2"/>
      <w:sz w:val="22"/>
      <w:lang w:val="en-GB" w:eastAsia="cs-CZ"/>
    </w:rPr>
  </w:style>
  <w:style w:type="character" w:customStyle="1" w:styleId="BodyTextIndent2Char">
    <w:name w:val="Body Text Indent 2 Char"/>
    <w:basedOn w:val="Domylnaczcionkaakapitu"/>
    <w:rsid w:val="008E0EB0"/>
    <w:rPr>
      <w:rFonts w:ascii="Arial" w:hAnsi="Arial" w:cs="Arial"/>
      <w:sz w:val="22"/>
      <w:szCs w:val="22"/>
      <w:lang w:val="en-GB"/>
    </w:rPr>
  </w:style>
  <w:style w:type="character" w:customStyle="1" w:styleId="EndnoteTextChar">
    <w:name w:val="Endnote Text Char"/>
    <w:basedOn w:val="Domylnaczcionkaakapitu"/>
    <w:rsid w:val="008E0EB0"/>
    <w:rPr>
      <w:rFonts w:ascii="Arial" w:hAnsi="Arial" w:cs="Arial"/>
      <w:lang w:val="en-GB"/>
    </w:rPr>
  </w:style>
  <w:style w:type="character" w:styleId="Numerstrony">
    <w:name w:val="page number"/>
    <w:basedOn w:val="Domylnaczcionkaakapitu"/>
    <w:rsid w:val="008E0EB0"/>
    <w:rPr>
      <w:rFonts w:ascii="Times New Roman" w:hAnsi="Times New Roman" w:cs="Times New Roman"/>
    </w:rPr>
  </w:style>
  <w:style w:type="paragraph" w:styleId="Spistreci1">
    <w:name w:val="toc 1"/>
    <w:basedOn w:val="Normalny"/>
    <w:next w:val="Normalny"/>
    <w:autoRedefine/>
    <w:uiPriority w:val="39"/>
    <w:rsid w:val="008E0EB0"/>
    <w:pPr>
      <w:tabs>
        <w:tab w:val="left" w:pos="360"/>
        <w:tab w:val="right" w:pos="9720"/>
      </w:tabs>
      <w:spacing w:before="120" w:after="0" w:line="240" w:lineRule="auto"/>
    </w:pPr>
    <w:rPr>
      <w:rFonts w:ascii="Arial" w:eastAsia="Times New Roman" w:hAnsi="Arial" w:cs="Arial"/>
      <w:lang w:val="en-GB"/>
    </w:rPr>
  </w:style>
  <w:style w:type="paragraph" w:styleId="Spistreci2">
    <w:name w:val="toc 2"/>
    <w:basedOn w:val="Normalny"/>
    <w:next w:val="Normalny"/>
    <w:autoRedefine/>
    <w:semiHidden/>
    <w:rsid w:val="008E0EB0"/>
    <w:pPr>
      <w:tabs>
        <w:tab w:val="left" w:pos="0"/>
        <w:tab w:val="left" w:pos="360"/>
        <w:tab w:val="left" w:pos="960"/>
        <w:tab w:val="right" w:pos="9720"/>
      </w:tabs>
      <w:spacing w:before="120" w:after="0" w:line="240" w:lineRule="auto"/>
      <w:ind w:left="709" w:hanging="709"/>
    </w:pPr>
    <w:rPr>
      <w:rFonts w:ascii="Times New Roman" w:eastAsia="Times New Roman" w:hAnsi="Times New Roman"/>
      <w:noProof/>
      <w:lang w:eastAsia="pl-PL"/>
    </w:rPr>
  </w:style>
  <w:style w:type="paragraph" w:styleId="Spistreci3">
    <w:name w:val="toc 3"/>
    <w:basedOn w:val="Normalny"/>
    <w:next w:val="Normalny"/>
    <w:autoRedefine/>
    <w:semiHidden/>
    <w:rsid w:val="008E0EB0"/>
    <w:pPr>
      <w:tabs>
        <w:tab w:val="left" w:pos="720"/>
        <w:tab w:val="right" w:pos="9720"/>
      </w:tabs>
      <w:spacing w:before="120" w:after="0" w:line="240" w:lineRule="auto"/>
    </w:pPr>
    <w:rPr>
      <w:rFonts w:ascii="Arial" w:eastAsia="Times New Roman" w:hAnsi="Arial" w:cs="Arial"/>
      <w:lang w:val="en-GB"/>
    </w:rPr>
  </w:style>
  <w:style w:type="paragraph" w:customStyle="1" w:styleId="Tekstpodstawowywcity1">
    <w:name w:val="Tekst podstawowy wcięty1"/>
    <w:basedOn w:val="Normalny"/>
    <w:rsid w:val="008E0EB0"/>
    <w:pPr>
      <w:tabs>
        <w:tab w:val="left" w:pos="-720"/>
        <w:tab w:val="left" w:pos="0"/>
      </w:tabs>
      <w:suppressAutoHyphens/>
      <w:spacing w:after="0" w:line="240" w:lineRule="auto"/>
      <w:ind w:left="720" w:hanging="720"/>
      <w:jc w:val="both"/>
    </w:pPr>
    <w:rPr>
      <w:rFonts w:ascii="Arial" w:eastAsia="Times New Roman" w:hAnsi="Arial" w:cs="Arial"/>
      <w:spacing w:val="-2"/>
      <w:szCs w:val="20"/>
      <w:lang w:val="en-GB" w:eastAsia="cs-CZ"/>
    </w:rPr>
  </w:style>
  <w:style w:type="character" w:customStyle="1" w:styleId="BodyTextIndentChar">
    <w:name w:val="Body Text Indent Char"/>
    <w:basedOn w:val="Domylnaczcionkaakapitu"/>
    <w:rsid w:val="008E0EB0"/>
    <w:rPr>
      <w:rFonts w:ascii="Arial" w:hAnsi="Arial" w:cs="Arial"/>
      <w:sz w:val="22"/>
      <w:szCs w:val="22"/>
      <w:lang w:val="en-GB"/>
    </w:rPr>
  </w:style>
  <w:style w:type="character" w:customStyle="1" w:styleId="BodyTextChar">
    <w:name w:val="Body Text Char"/>
    <w:basedOn w:val="Domylnaczcionkaakapitu"/>
    <w:rsid w:val="008E0EB0"/>
    <w:rPr>
      <w:rFonts w:ascii="Arial" w:hAnsi="Arial" w:cs="Arial"/>
      <w:sz w:val="22"/>
      <w:szCs w:val="22"/>
      <w:lang w:val="en-GB"/>
    </w:rPr>
  </w:style>
  <w:style w:type="character" w:customStyle="1" w:styleId="BodyText3Char">
    <w:name w:val="Body Text 3 Char"/>
    <w:basedOn w:val="Domylnaczcionkaakapitu"/>
    <w:rsid w:val="008E0EB0"/>
    <w:rPr>
      <w:rFonts w:ascii="Arial" w:hAnsi="Arial" w:cs="Arial"/>
      <w:sz w:val="16"/>
      <w:szCs w:val="16"/>
      <w:lang w:val="en-GB"/>
    </w:rPr>
  </w:style>
  <w:style w:type="paragraph" w:styleId="Tekstpodstawowywcity3">
    <w:name w:val="Body Text Indent 3"/>
    <w:basedOn w:val="Normalny"/>
    <w:link w:val="Tekstpodstawowywcity3Znak"/>
    <w:rsid w:val="008E0EB0"/>
    <w:pPr>
      <w:widowControl w:val="0"/>
      <w:tabs>
        <w:tab w:val="left" w:pos="709"/>
      </w:tabs>
      <w:spacing w:before="120" w:after="0" w:line="240" w:lineRule="auto"/>
      <w:ind w:left="709" w:hanging="709"/>
    </w:pPr>
    <w:rPr>
      <w:rFonts w:ascii="Arial" w:eastAsia="Times New Roman" w:hAnsi="Arial" w:cs="Arial"/>
      <w:sz w:val="24"/>
      <w:szCs w:val="20"/>
      <w:lang w:val="cs-CZ" w:eastAsia="cs-CZ"/>
    </w:rPr>
  </w:style>
  <w:style w:type="character" w:customStyle="1" w:styleId="Tekstpodstawowywcity3Znak">
    <w:name w:val="Tekst podstawowy wcięty 3 Znak"/>
    <w:basedOn w:val="Domylnaczcionkaakapitu"/>
    <w:link w:val="Tekstpodstawowywcity3"/>
    <w:rsid w:val="008E0EB0"/>
    <w:rPr>
      <w:rFonts w:ascii="Arial" w:eastAsia="Times New Roman" w:hAnsi="Arial" w:cs="Arial"/>
      <w:sz w:val="24"/>
      <w:lang w:val="cs-CZ" w:eastAsia="cs-CZ"/>
    </w:rPr>
  </w:style>
  <w:style w:type="character" w:customStyle="1" w:styleId="BodyTextIndent3Char">
    <w:name w:val="Body Text Indent 3 Char"/>
    <w:basedOn w:val="Domylnaczcionkaakapitu"/>
    <w:rsid w:val="008E0EB0"/>
    <w:rPr>
      <w:rFonts w:ascii="Arial" w:hAnsi="Arial" w:cs="Arial"/>
      <w:sz w:val="16"/>
      <w:szCs w:val="16"/>
      <w:lang w:val="en-GB"/>
    </w:rPr>
  </w:style>
  <w:style w:type="paragraph" w:customStyle="1" w:styleId="BalloonText1">
    <w:name w:val="Balloon Text1"/>
    <w:basedOn w:val="Normalny"/>
    <w:rsid w:val="008E0EB0"/>
    <w:pPr>
      <w:spacing w:after="0" w:line="240" w:lineRule="auto"/>
    </w:pPr>
    <w:rPr>
      <w:rFonts w:ascii="Tahoma" w:eastAsia="Times New Roman" w:hAnsi="Tahoma" w:cs="Tahoma"/>
      <w:sz w:val="16"/>
      <w:szCs w:val="16"/>
      <w:lang w:val="en-US" w:eastAsia="cs-CZ"/>
    </w:rPr>
  </w:style>
  <w:style w:type="paragraph" w:styleId="Lista2">
    <w:name w:val="List 2"/>
    <w:basedOn w:val="Normalny"/>
    <w:rsid w:val="008E0EB0"/>
    <w:pPr>
      <w:spacing w:after="0" w:line="240" w:lineRule="auto"/>
      <w:ind w:left="566" w:hanging="283"/>
    </w:pPr>
    <w:rPr>
      <w:rFonts w:ascii="Times New Roman" w:eastAsia="Times New Roman" w:hAnsi="Times New Roman"/>
      <w:sz w:val="20"/>
      <w:szCs w:val="20"/>
      <w:lang w:val="en-US" w:eastAsia="cs-CZ"/>
    </w:rPr>
  </w:style>
  <w:style w:type="paragraph" w:styleId="Lista3">
    <w:name w:val="List 3"/>
    <w:basedOn w:val="Normalny"/>
    <w:rsid w:val="008E0EB0"/>
    <w:pPr>
      <w:spacing w:after="0" w:line="240" w:lineRule="auto"/>
      <w:ind w:left="849" w:hanging="283"/>
    </w:pPr>
    <w:rPr>
      <w:rFonts w:ascii="Times New Roman" w:eastAsia="Times New Roman" w:hAnsi="Times New Roman"/>
      <w:sz w:val="20"/>
      <w:szCs w:val="20"/>
      <w:lang w:val="en-US" w:eastAsia="cs-CZ"/>
    </w:rPr>
  </w:style>
  <w:style w:type="paragraph" w:styleId="Lista4">
    <w:name w:val="List 4"/>
    <w:basedOn w:val="Normalny"/>
    <w:rsid w:val="008E0EB0"/>
    <w:pPr>
      <w:spacing w:after="0" w:line="240" w:lineRule="auto"/>
      <w:ind w:left="1132" w:hanging="283"/>
    </w:pPr>
    <w:rPr>
      <w:rFonts w:ascii="Times New Roman" w:eastAsia="Times New Roman" w:hAnsi="Times New Roman"/>
      <w:sz w:val="20"/>
      <w:szCs w:val="20"/>
      <w:lang w:val="en-US" w:eastAsia="cs-CZ"/>
    </w:rPr>
  </w:style>
  <w:style w:type="paragraph" w:styleId="Lista5">
    <w:name w:val="List 5"/>
    <w:basedOn w:val="Normalny"/>
    <w:rsid w:val="008E0EB0"/>
    <w:pPr>
      <w:spacing w:after="0" w:line="240" w:lineRule="auto"/>
      <w:ind w:left="1415" w:hanging="283"/>
    </w:pPr>
    <w:rPr>
      <w:rFonts w:ascii="Times New Roman" w:eastAsia="Times New Roman" w:hAnsi="Times New Roman"/>
      <w:sz w:val="20"/>
      <w:szCs w:val="20"/>
      <w:lang w:val="en-US" w:eastAsia="cs-CZ"/>
    </w:rPr>
  </w:style>
  <w:style w:type="paragraph" w:styleId="Listapunktowana">
    <w:name w:val="List Bullet"/>
    <w:basedOn w:val="Normalny"/>
    <w:autoRedefine/>
    <w:rsid w:val="008E0EB0"/>
    <w:pPr>
      <w:tabs>
        <w:tab w:val="num" w:pos="360"/>
      </w:tabs>
      <w:spacing w:after="0" w:line="240" w:lineRule="auto"/>
      <w:ind w:left="360" w:hanging="360"/>
    </w:pPr>
    <w:rPr>
      <w:rFonts w:ascii="Times New Roman" w:eastAsia="Times New Roman" w:hAnsi="Times New Roman"/>
      <w:sz w:val="20"/>
      <w:szCs w:val="20"/>
      <w:lang w:val="en-US" w:eastAsia="cs-CZ"/>
    </w:rPr>
  </w:style>
  <w:style w:type="paragraph" w:styleId="Listapunktowana2">
    <w:name w:val="List Bullet 2"/>
    <w:basedOn w:val="Normalny"/>
    <w:autoRedefine/>
    <w:rsid w:val="008E0EB0"/>
    <w:pPr>
      <w:numPr>
        <w:numId w:val="57"/>
      </w:numPr>
      <w:spacing w:after="0" w:line="240" w:lineRule="auto"/>
    </w:pPr>
    <w:rPr>
      <w:rFonts w:ascii="Times New Roman" w:eastAsia="Times New Roman" w:hAnsi="Times New Roman"/>
      <w:sz w:val="20"/>
      <w:szCs w:val="20"/>
      <w:lang w:val="en-US" w:eastAsia="cs-CZ"/>
    </w:rPr>
  </w:style>
  <w:style w:type="paragraph" w:customStyle="1" w:styleId="Adresodbiorcy">
    <w:name w:val="Adres odbiorcy"/>
    <w:basedOn w:val="Normalny"/>
    <w:rsid w:val="008E0EB0"/>
    <w:pPr>
      <w:spacing w:after="0" w:line="240" w:lineRule="auto"/>
    </w:pPr>
    <w:rPr>
      <w:rFonts w:ascii="Times New Roman" w:eastAsia="Times New Roman" w:hAnsi="Times New Roman"/>
      <w:sz w:val="20"/>
      <w:szCs w:val="20"/>
      <w:lang w:val="en-US" w:eastAsia="cs-CZ"/>
    </w:rPr>
  </w:style>
  <w:style w:type="paragraph" w:styleId="Tekstpodstawowywcity">
    <w:name w:val="Body Text Indent"/>
    <w:basedOn w:val="Normalny"/>
    <w:link w:val="TekstpodstawowywcityZnak"/>
    <w:rsid w:val="008E0EB0"/>
    <w:pPr>
      <w:spacing w:after="120" w:line="240" w:lineRule="auto"/>
      <w:ind w:left="283"/>
    </w:pPr>
    <w:rPr>
      <w:rFonts w:ascii="Arial" w:eastAsia="Times New Roman" w:hAnsi="Arial" w:cs="Arial"/>
      <w:lang w:val="en-GB"/>
    </w:rPr>
  </w:style>
  <w:style w:type="character" w:customStyle="1" w:styleId="TekstpodstawowywcityZnak">
    <w:name w:val="Tekst podstawowy wcięty Znak"/>
    <w:basedOn w:val="Domylnaczcionkaakapitu"/>
    <w:link w:val="Tekstpodstawowywcity"/>
    <w:rsid w:val="008E0EB0"/>
    <w:rPr>
      <w:rFonts w:ascii="Arial" w:eastAsia="Times New Roman" w:hAnsi="Arial" w:cs="Arial"/>
      <w:sz w:val="22"/>
      <w:szCs w:val="22"/>
      <w:lang w:val="en-GB" w:eastAsia="en-US"/>
    </w:rPr>
  </w:style>
  <w:style w:type="paragraph" w:styleId="Tekstpodstawowyzwciciem2">
    <w:name w:val="Body Text First Indent 2"/>
    <w:basedOn w:val="Tekstpodstawowywcity1"/>
    <w:link w:val="Tekstpodstawowyzwciciem2Znak"/>
    <w:rsid w:val="008E0EB0"/>
    <w:pPr>
      <w:tabs>
        <w:tab w:val="clear" w:pos="-720"/>
        <w:tab w:val="clear" w:pos="0"/>
      </w:tabs>
      <w:suppressAutoHyphens w:val="0"/>
      <w:spacing w:after="120"/>
      <w:ind w:left="283" w:firstLine="210"/>
      <w:jc w:val="left"/>
    </w:pPr>
    <w:rPr>
      <w:rFonts w:ascii="Times New Roman" w:hAnsi="Times New Roman" w:cs="Times New Roman"/>
      <w:spacing w:val="0"/>
      <w:sz w:val="20"/>
      <w:lang w:val="en-US"/>
    </w:rPr>
  </w:style>
  <w:style w:type="character" w:customStyle="1" w:styleId="Tekstpodstawowyzwciciem2Znak">
    <w:name w:val="Tekst podstawowy z wcięciem 2 Znak"/>
    <w:basedOn w:val="TekstpodstawowywcityZnak"/>
    <w:link w:val="Tekstpodstawowyzwciciem2"/>
    <w:rsid w:val="008E0EB0"/>
    <w:rPr>
      <w:rFonts w:ascii="Times New Roman" w:eastAsia="Times New Roman" w:hAnsi="Times New Roman" w:cs="Arial"/>
      <w:sz w:val="22"/>
      <w:szCs w:val="22"/>
      <w:lang w:val="en-US" w:eastAsia="cs-CZ"/>
    </w:rPr>
  </w:style>
  <w:style w:type="character" w:customStyle="1" w:styleId="BodyTextFirstIndent2Char">
    <w:name w:val="Body Text First Indent 2 Char"/>
    <w:basedOn w:val="BodyTextIndentChar"/>
    <w:rsid w:val="008E0EB0"/>
    <w:rPr>
      <w:rFonts w:ascii="Arial" w:hAnsi="Arial" w:cs="Arial"/>
      <w:sz w:val="22"/>
      <w:szCs w:val="22"/>
      <w:lang w:val="en-GB"/>
    </w:rPr>
  </w:style>
  <w:style w:type="paragraph" w:styleId="Spistreci5">
    <w:name w:val="toc 5"/>
    <w:basedOn w:val="Normalny"/>
    <w:next w:val="Normalny"/>
    <w:autoRedefine/>
    <w:semiHidden/>
    <w:rsid w:val="008E0EB0"/>
    <w:pPr>
      <w:spacing w:after="0" w:line="240" w:lineRule="auto"/>
      <w:ind w:left="880"/>
    </w:pPr>
    <w:rPr>
      <w:rFonts w:ascii="Arial" w:eastAsia="Times New Roman" w:hAnsi="Arial" w:cs="Arial"/>
      <w:lang w:val="en-GB"/>
    </w:rPr>
  </w:style>
  <w:style w:type="character" w:customStyle="1" w:styleId="CommentTextChar">
    <w:name w:val="Comment Text Char"/>
    <w:basedOn w:val="Domylnaczcionkaakapitu"/>
    <w:rsid w:val="008E0EB0"/>
    <w:rPr>
      <w:rFonts w:ascii="Arial" w:hAnsi="Arial" w:cs="Arial"/>
      <w:lang w:val="en-GB"/>
    </w:rPr>
  </w:style>
  <w:style w:type="paragraph" w:customStyle="1" w:styleId="CommentSubject1">
    <w:name w:val="Comment Subject1"/>
    <w:basedOn w:val="Tekstkomentarza"/>
    <w:next w:val="Tekstkomentarza"/>
    <w:rsid w:val="008E0EB0"/>
    <w:pPr>
      <w:spacing w:after="0"/>
    </w:pPr>
    <w:rPr>
      <w:rFonts w:ascii="Arial" w:eastAsia="Times New Roman" w:hAnsi="Arial" w:cs="Arial"/>
      <w:b/>
      <w:bCs/>
      <w:lang w:val="en-GB"/>
    </w:rPr>
  </w:style>
  <w:style w:type="paragraph" w:styleId="Spistreci6">
    <w:name w:val="toc 6"/>
    <w:basedOn w:val="Normalny"/>
    <w:next w:val="Normalny"/>
    <w:autoRedefine/>
    <w:semiHidden/>
    <w:rsid w:val="008E0EB0"/>
    <w:pPr>
      <w:spacing w:after="0" w:line="240" w:lineRule="auto"/>
      <w:ind w:left="1100"/>
    </w:pPr>
    <w:rPr>
      <w:rFonts w:ascii="Arial" w:eastAsia="Times New Roman" w:hAnsi="Arial" w:cs="Arial"/>
      <w:lang w:val="en-GB"/>
    </w:rPr>
  </w:style>
  <w:style w:type="paragraph" w:styleId="Spistreci7">
    <w:name w:val="toc 7"/>
    <w:basedOn w:val="Normalny"/>
    <w:next w:val="Normalny"/>
    <w:autoRedefine/>
    <w:semiHidden/>
    <w:rsid w:val="008E0EB0"/>
    <w:pPr>
      <w:spacing w:after="0" w:line="240" w:lineRule="auto"/>
      <w:ind w:left="1320"/>
    </w:pPr>
    <w:rPr>
      <w:rFonts w:ascii="Arial" w:eastAsia="Times New Roman" w:hAnsi="Arial" w:cs="Arial"/>
      <w:lang w:val="en-GB"/>
    </w:rPr>
  </w:style>
  <w:style w:type="paragraph" w:styleId="Spistreci8">
    <w:name w:val="toc 8"/>
    <w:basedOn w:val="Normalny"/>
    <w:next w:val="Normalny"/>
    <w:autoRedefine/>
    <w:semiHidden/>
    <w:rsid w:val="008E0EB0"/>
    <w:pPr>
      <w:spacing w:after="0" w:line="240" w:lineRule="auto"/>
      <w:ind w:left="1540"/>
    </w:pPr>
    <w:rPr>
      <w:rFonts w:ascii="Arial" w:eastAsia="Times New Roman" w:hAnsi="Arial" w:cs="Arial"/>
      <w:lang w:val="en-GB"/>
    </w:rPr>
  </w:style>
  <w:style w:type="paragraph" w:styleId="Spistreci9">
    <w:name w:val="toc 9"/>
    <w:basedOn w:val="Normalny"/>
    <w:next w:val="Normalny"/>
    <w:autoRedefine/>
    <w:semiHidden/>
    <w:rsid w:val="008E0EB0"/>
    <w:pPr>
      <w:spacing w:after="0" w:line="240" w:lineRule="auto"/>
      <w:ind w:left="1760"/>
    </w:pPr>
    <w:rPr>
      <w:rFonts w:ascii="Arial" w:eastAsia="Times New Roman" w:hAnsi="Arial" w:cs="Arial"/>
      <w:lang w:val="en-GB"/>
    </w:rPr>
  </w:style>
  <w:style w:type="paragraph" w:customStyle="1" w:styleId="Tekstdymka1">
    <w:name w:val="Tekst dymka1"/>
    <w:basedOn w:val="Normalny"/>
    <w:rsid w:val="008E0EB0"/>
    <w:pPr>
      <w:spacing w:after="0" w:line="240" w:lineRule="auto"/>
    </w:pPr>
    <w:rPr>
      <w:rFonts w:ascii="Tahoma" w:eastAsia="Times New Roman" w:hAnsi="Tahoma" w:cs="Tahoma"/>
      <w:sz w:val="16"/>
      <w:szCs w:val="16"/>
      <w:lang w:val="en-GB"/>
    </w:rPr>
  </w:style>
  <w:style w:type="character" w:customStyle="1" w:styleId="BalloonTextChar">
    <w:name w:val="Balloon Text Char"/>
    <w:basedOn w:val="Domylnaczcionkaakapitu"/>
    <w:rsid w:val="008E0EB0"/>
    <w:rPr>
      <w:rFonts w:ascii="Times New Roman" w:hAnsi="Times New Roman" w:cs="Times New Roman"/>
      <w:sz w:val="2"/>
      <w:lang w:val="en-GB"/>
    </w:rPr>
  </w:style>
  <w:style w:type="paragraph" w:customStyle="1" w:styleId="xl65">
    <w:name w:val="xl65"/>
    <w:basedOn w:val="Normalny"/>
    <w:rsid w:val="008E0EB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66">
    <w:name w:val="xl66"/>
    <w:basedOn w:val="Normalny"/>
    <w:rsid w:val="008E0EB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67">
    <w:name w:val="xl67"/>
    <w:basedOn w:val="Normalny"/>
    <w:rsid w:val="008E0EB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68">
    <w:name w:val="xl68"/>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E" w:eastAsia="Times New Roman" w:hAnsi="Arial CE" w:cs="Arial CE"/>
      <w:sz w:val="20"/>
      <w:szCs w:val="20"/>
      <w:lang w:eastAsia="pl-PL"/>
    </w:rPr>
  </w:style>
  <w:style w:type="paragraph" w:customStyle="1" w:styleId="xl69">
    <w:name w:val="xl69"/>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E" w:eastAsia="Times New Roman" w:hAnsi="Arial CE" w:cs="Arial CE"/>
      <w:sz w:val="20"/>
      <w:szCs w:val="20"/>
      <w:lang w:eastAsia="pl-PL"/>
    </w:rPr>
  </w:style>
  <w:style w:type="paragraph" w:customStyle="1" w:styleId="xl70">
    <w:name w:val="xl70"/>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E" w:eastAsia="Times New Roman" w:hAnsi="Arial CE" w:cs="Arial CE"/>
      <w:sz w:val="20"/>
      <w:szCs w:val="20"/>
      <w:lang w:eastAsia="pl-PL"/>
    </w:rPr>
  </w:style>
  <w:style w:type="paragraph" w:customStyle="1" w:styleId="xl71">
    <w:name w:val="xl71"/>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72">
    <w:name w:val="xl72"/>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E" w:eastAsia="Times New Roman" w:hAnsi="Arial CE" w:cs="Arial CE"/>
      <w:b/>
      <w:bCs/>
      <w:i/>
      <w:iCs/>
      <w:sz w:val="28"/>
      <w:szCs w:val="28"/>
      <w:lang w:eastAsia="pl-PL"/>
    </w:rPr>
  </w:style>
  <w:style w:type="paragraph" w:customStyle="1" w:styleId="xl73">
    <w:name w:val="xl73"/>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b/>
      <w:bCs/>
      <w:i/>
      <w:iCs/>
      <w:sz w:val="28"/>
      <w:szCs w:val="28"/>
      <w:lang w:eastAsia="pl-PL"/>
    </w:rPr>
  </w:style>
  <w:style w:type="paragraph" w:customStyle="1" w:styleId="xl74">
    <w:name w:val="xl74"/>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E" w:eastAsia="Times New Roman" w:hAnsi="Arial CE" w:cs="Arial CE"/>
      <w:b/>
      <w:bCs/>
      <w:sz w:val="20"/>
      <w:szCs w:val="20"/>
      <w:lang w:eastAsia="pl-PL"/>
    </w:rPr>
  </w:style>
  <w:style w:type="paragraph" w:customStyle="1" w:styleId="xl75">
    <w:name w:val="xl75"/>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E" w:eastAsia="Times New Roman" w:hAnsi="Arial CE" w:cs="Arial CE"/>
      <w:sz w:val="20"/>
      <w:szCs w:val="20"/>
      <w:lang w:eastAsia="pl-PL"/>
    </w:rPr>
  </w:style>
  <w:style w:type="paragraph" w:customStyle="1" w:styleId="xl76">
    <w:name w:val="xl76"/>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b/>
      <w:bCs/>
      <w:sz w:val="20"/>
      <w:szCs w:val="20"/>
      <w:lang w:eastAsia="pl-PL"/>
    </w:rPr>
  </w:style>
  <w:style w:type="paragraph" w:customStyle="1" w:styleId="xl77">
    <w:name w:val="xl77"/>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E" w:eastAsia="Times New Roman" w:hAnsi="Arial CE" w:cs="Arial CE"/>
      <w:sz w:val="20"/>
      <w:szCs w:val="20"/>
      <w:lang w:eastAsia="pl-PL"/>
    </w:rPr>
  </w:style>
  <w:style w:type="paragraph" w:customStyle="1" w:styleId="xl78">
    <w:name w:val="xl78"/>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79">
    <w:name w:val="xl79"/>
    <w:basedOn w:val="Normalny"/>
    <w:rsid w:val="008E0EB0"/>
    <w:pPr>
      <w:pBdr>
        <w:left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80">
    <w:name w:val="xl80"/>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81">
    <w:name w:val="xl81"/>
    <w:basedOn w:val="Normalny"/>
    <w:rsid w:val="008E0EB0"/>
    <w:pPr>
      <w:pBdr>
        <w:top w:val="single" w:sz="4" w:space="0" w:color="auto"/>
        <w:bottom w:val="single" w:sz="4" w:space="0" w:color="auto"/>
      </w:pBdr>
      <w:shd w:val="clear" w:color="000000" w:fill="FFFF99"/>
      <w:spacing w:before="100" w:beforeAutospacing="1" w:after="100" w:afterAutospacing="1" w:line="240" w:lineRule="auto"/>
      <w:textAlignment w:val="center"/>
    </w:pPr>
    <w:rPr>
      <w:rFonts w:ascii="Arial CE" w:eastAsia="Times New Roman" w:hAnsi="Arial CE" w:cs="Arial CE"/>
      <w:sz w:val="20"/>
      <w:szCs w:val="20"/>
      <w:lang w:eastAsia="pl-PL"/>
    </w:rPr>
  </w:style>
  <w:style w:type="paragraph" w:customStyle="1" w:styleId="xl82">
    <w:name w:val="xl82"/>
    <w:basedOn w:val="Normalny"/>
    <w:rsid w:val="008E0EB0"/>
    <w:pPr>
      <w:pBdr>
        <w:top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83">
    <w:name w:val="xl83"/>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84">
    <w:name w:val="xl84"/>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b/>
      <w:bCs/>
      <w:sz w:val="20"/>
      <w:szCs w:val="20"/>
      <w:lang w:eastAsia="pl-PL"/>
    </w:rPr>
  </w:style>
  <w:style w:type="paragraph" w:customStyle="1" w:styleId="xl85">
    <w:name w:val="xl85"/>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86">
    <w:name w:val="xl86"/>
    <w:basedOn w:val="Normalny"/>
    <w:rsid w:val="008E0EB0"/>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87">
    <w:name w:val="xl87"/>
    <w:basedOn w:val="Normalny"/>
    <w:rsid w:val="008E0EB0"/>
    <w:pPr>
      <w:pBdr>
        <w:top w:val="single" w:sz="4" w:space="0" w:color="auto"/>
        <w:left w:val="single" w:sz="4" w:space="0" w:color="auto"/>
        <w:bottom w:val="single" w:sz="4" w:space="0" w:color="auto"/>
      </w:pBdr>
      <w:shd w:val="clear" w:color="000000" w:fill="FFFF99"/>
      <w:spacing w:before="100" w:beforeAutospacing="1" w:after="100" w:afterAutospacing="1" w:line="240" w:lineRule="auto"/>
      <w:textAlignment w:val="center"/>
    </w:pPr>
    <w:rPr>
      <w:rFonts w:ascii="Arial CE" w:eastAsia="Times New Roman" w:hAnsi="Arial CE" w:cs="Arial CE"/>
      <w:sz w:val="20"/>
      <w:szCs w:val="20"/>
      <w:lang w:eastAsia="pl-PL"/>
    </w:rPr>
  </w:style>
  <w:style w:type="paragraph" w:customStyle="1" w:styleId="xl88">
    <w:name w:val="xl88"/>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E" w:eastAsia="Times New Roman" w:hAnsi="Arial CE" w:cs="Arial CE"/>
      <w:sz w:val="20"/>
      <w:szCs w:val="20"/>
      <w:lang w:eastAsia="pl-PL"/>
    </w:rPr>
  </w:style>
  <w:style w:type="paragraph" w:customStyle="1" w:styleId="xl89">
    <w:name w:val="xl89"/>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90">
    <w:name w:val="xl90"/>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b/>
      <w:bCs/>
      <w:sz w:val="20"/>
      <w:szCs w:val="20"/>
      <w:lang w:eastAsia="pl-PL"/>
    </w:rPr>
  </w:style>
  <w:style w:type="paragraph" w:customStyle="1" w:styleId="xl91">
    <w:name w:val="xl91"/>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92">
    <w:name w:val="xl92"/>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93">
    <w:name w:val="xl93"/>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94">
    <w:name w:val="xl94"/>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E" w:eastAsia="Times New Roman" w:hAnsi="Arial CE" w:cs="Arial CE"/>
      <w:sz w:val="20"/>
      <w:szCs w:val="20"/>
      <w:lang w:eastAsia="pl-PL"/>
    </w:rPr>
  </w:style>
  <w:style w:type="paragraph" w:customStyle="1" w:styleId="xl95">
    <w:name w:val="xl95"/>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96">
    <w:name w:val="xl96"/>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97">
    <w:name w:val="xl97"/>
    <w:basedOn w:val="Normalny"/>
    <w:rsid w:val="008E0EB0"/>
    <w:pPr>
      <w:spacing w:before="100" w:beforeAutospacing="1" w:after="100" w:afterAutospacing="1" w:line="240" w:lineRule="auto"/>
    </w:pPr>
    <w:rPr>
      <w:rFonts w:ascii="Arial" w:eastAsia="Times New Roman" w:hAnsi="Arial" w:cs="Arial"/>
      <w:sz w:val="24"/>
      <w:szCs w:val="24"/>
      <w:lang w:eastAsia="pl-PL"/>
    </w:rPr>
  </w:style>
  <w:style w:type="paragraph" w:customStyle="1" w:styleId="xl98">
    <w:name w:val="xl98"/>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b/>
      <w:bCs/>
      <w:sz w:val="20"/>
      <w:szCs w:val="20"/>
      <w:lang w:eastAsia="pl-PL"/>
    </w:rPr>
  </w:style>
  <w:style w:type="paragraph" w:customStyle="1" w:styleId="xl99">
    <w:name w:val="xl99"/>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E" w:eastAsia="Times New Roman" w:hAnsi="Arial CE" w:cs="Arial CE"/>
      <w:sz w:val="20"/>
      <w:szCs w:val="20"/>
      <w:lang w:eastAsia="pl-PL"/>
    </w:rPr>
  </w:style>
  <w:style w:type="paragraph" w:customStyle="1" w:styleId="xl100">
    <w:name w:val="xl100"/>
    <w:basedOn w:val="Normalny"/>
    <w:rsid w:val="008E0EB0"/>
    <w:pPr>
      <w:pBdr>
        <w:lef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b/>
      <w:bCs/>
      <w:i/>
      <w:iCs/>
      <w:sz w:val="28"/>
      <w:szCs w:val="28"/>
      <w:lang w:eastAsia="pl-PL"/>
    </w:rPr>
  </w:style>
  <w:style w:type="paragraph" w:customStyle="1" w:styleId="xl101">
    <w:name w:val="xl101"/>
    <w:basedOn w:val="Normalny"/>
    <w:rsid w:val="008E0EB0"/>
    <w:pPr>
      <w:pBdr>
        <w:righ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b/>
      <w:bCs/>
      <w:i/>
      <w:iCs/>
      <w:sz w:val="28"/>
      <w:szCs w:val="28"/>
      <w:lang w:eastAsia="pl-PL"/>
    </w:rPr>
  </w:style>
  <w:style w:type="paragraph" w:customStyle="1" w:styleId="xl102">
    <w:name w:val="xl102"/>
    <w:basedOn w:val="Normalny"/>
    <w:rsid w:val="008E0EB0"/>
    <w:pPr>
      <w:pBdr>
        <w:left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b/>
      <w:bCs/>
      <w:i/>
      <w:iCs/>
      <w:sz w:val="24"/>
      <w:szCs w:val="24"/>
      <w:lang w:eastAsia="pl-PL"/>
    </w:rPr>
  </w:style>
  <w:style w:type="paragraph" w:customStyle="1" w:styleId="xl103">
    <w:name w:val="xl103"/>
    <w:basedOn w:val="Normalny"/>
    <w:rsid w:val="008E0EB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04">
    <w:name w:val="xl104"/>
    <w:basedOn w:val="Normalny"/>
    <w:rsid w:val="008E0EB0"/>
    <w:pPr>
      <w:pBdr>
        <w:top w:val="single" w:sz="4" w:space="0" w:color="auto"/>
        <w:lef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b/>
      <w:bCs/>
      <w:sz w:val="24"/>
      <w:szCs w:val="24"/>
      <w:lang w:eastAsia="pl-PL"/>
    </w:rPr>
  </w:style>
  <w:style w:type="paragraph" w:customStyle="1" w:styleId="xl105">
    <w:name w:val="xl105"/>
    <w:basedOn w:val="Normalny"/>
    <w:rsid w:val="008E0EB0"/>
    <w:pPr>
      <w:pBdr>
        <w:top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b/>
      <w:bCs/>
      <w:sz w:val="24"/>
      <w:szCs w:val="24"/>
      <w:lang w:eastAsia="pl-PL"/>
    </w:rPr>
  </w:style>
  <w:style w:type="paragraph" w:customStyle="1" w:styleId="xl106">
    <w:name w:val="xl106"/>
    <w:basedOn w:val="Normalny"/>
    <w:rsid w:val="008E0EB0"/>
    <w:pPr>
      <w:pBdr>
        <w:left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b/>
      <w:bCs/>
      <w:sz w:val="24"/>
      <w:szCs w:val="24"/>
      <w:lang w:eastAsia="pl-PL"/>
    </w:rPr>
  </w:style>
  <w:style w:type="paragraph" w:customStyle="1" w:styleId="xl107">
    <w:name w:val="xl107"/>
    <w:basedOn w:val="Normalny"/>
    <w:rsid w:val="008E0EB0"/>
    <w:pPr>
      <w:pBdr>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b/>
      <w:bCs/>
      <w:sz w:val="24"/>
      <w:szCs w:val="24"/>
      <w:lang w:eastAsia="pl-PL"/>
    </w:rPr>
  </w:style>
  <w:style w:type="paragraph" w:customStyle="1" w:styleId="xl108">
    <w:name w:val="xl108"/>
    <w:basedOn w:val="Normalny"/>
    <w:rsid w:val="008E0EB0"/>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b/>
      <w:bCs/>
      <w:sz w:val="24"/>
      <w:szCs w:val="24"/>
      <w:lang w:eastAsia="pl-PL"/>
    </w:rPr>
  </w:style>
  <w:style w:type="paragraph" w:customStyle="1" w:styleId="xl109">
    <w:name w:val="xl109"/>
    <w:basedOn w:val="Normalny"/>
    <w:rsid w:val="008E0EB0"/>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CE" w:eastAsia="Times New Roman" w:hAnsi="Arial CE" w:cs="Arial CE"/>
      <w:b/>
      <w:bCs/>
      <w:sz w:val="24"/>
      <w:szCs w:val="24"/>
      <w:lang w:eastAsia="pl-PL"/>
    </w:rPr>
  </w:style>
  <w:style w:type="paragraph" w:customStyle="1" w:styleId="scfZweitekopfzeile">
    <w:name w:val="scfZweitekopfzeile"/>
    <w:basedOn w:val="Normalny"/>
    <w:rsid w:val="008E0EB0"/>
    <w:pPr>
      <w:spacing w:after="0" w:line="200" w:lineRule="exact"/>
    </w:pPr>
    <w:rPr>
      <w:rFonts w:ascii="Arial" w:eastAsia="Times New Roman" w:hAnsi="Arial"/>
      <w:sz w:val="18"/>
      <w:szCs w:val="20"/>
      <w:lang w:val="de-DE" w:eastAsia="de-DE"/>
    </w:rPr>
  </w:style>
  <w:style w:type="paragraph" w:styleId="Zwrotpoegnalny">
    <w:name w:val="Closing"/>
    <w:link w:val="ZwrotpoegnalnyZnak"/>
    <w:rsid w:val="008E0EB0"/>
    <w:pPr>
      <w:tabs>
        <w:tab w:val="left" w:pos="2835"/>
      </w:tabs>
      <w:spacing w:line="220" w:lineRule="exact"/>
    </w:pPr>
    <w:rPr>
      <w:rFonts w:ascii="Arial" w:eastAsia="Times New Roman" w:hAnsi="Arial"/>
      <w:lang w:val="de-DE" w:eastAsia="en-US"/>
    </w:rPr>
  </w:style>
  <w:style w:type="character" w:customStyle="1" w:styleId="ZwrotpoegnalnyZnak">
    <w:name w:val="Zwrot pożegnalny Znak"/>
    <w:basedOn w:val="Domylnaczcionkaakapitu"/>
    <w:link w:val="Zwrotpoegnalny"/>
    <w:rsid w:val="008E0EB0"/>
    <w:rPr>
      <w:rFonts w:ascii="Arial" w:eastAsia="Times New Roman" w:hAnsi="Arial"/>
      <w:lang w:val="de-DE" w:eastAsia="en-US"/>
    </w:rPr>
  </w:style>
  <w:style w:type="paragraph" w:customStyle="1" w:styleId="scfstandard">
    <w:name w:val="scf_standard"/>
    <w:rsid w:val="008E0EB0"/>
    <w:rPr>
      <w:rFonts w:ascii="Arial" w:eastAsia="Times New Roman" w:hAnsi="Arial"/>
      <w:lang w:val="de-DE" w:eastAsia="de-DE"/>
    </w:rPr>
  </w:style>
  <w:style w:type="paragraph" w:customStyle="1" w:styleId="scfBereich">
    <w:name w:val="scfBereich"/>
    <w:basedOn w:val="scfstandard"/>
    <w:rsid w:val="008E0EB0"/>
    <w:pPr>
      <w:spacing w:line="240" w:lineRule="exact"/>
    </w:pPr>
    <w:rPr>
      <w:b/>
      <w:sz w:val="22"/>
    </w:rPr>
  </w:style>
  <w:style w:type="paragraph" w:customStyle="1" w:styleId="scfvertrauen">
    <w:name w:val="scf_vertrauen"/>
    <w:basedOn w:val="scfstandard"/>
    <w:rsid w:val="008E0EB0"/>
    <w:pPr>
      <w:spacing w:before="1000" w:line="220" w:lineRule="exact"/>
    </w:pPr>
  </w:style>
  <w:style w:type="paragraph" w:customStyle="1" w:styleId="scfpostal">
    <w:name w:val="scf_postal"/>
    <w:basedOn w:val="scfstandard"/>
    <w:rsid w:val="008E0EB0"/>
    <w:pPr>
      <w:spacing w:line="160" w:lineRule="exact"/>
    </w:pPr>
    <w:rPr>
      <w:sz w:val="14"/>
    </w:rPr>
  </w:style>
  <w:style w:type="paragraph" w:customStyle="1" w:styleId="scfnutzer">
    <w:name w:val="scfnutzer"/>
    <w:basedOn w:val="scfstandard"/>
    <w:rsid w:val="008E0EB0"/>
    <w:pPr>
      <w:spacing w:line="200" w:lineRule="exact"/>
    </w:pPr>
    <w:rPr>
      <w:sz w:val="18"/>
    </w:rPr>
  </w:style>
  <w:style w:type="paragraph" w:customStyle="1" w:styleId="scfdatum">
    <w:name w:val="scf_datum"/>
    <w:basedOn w:val="scfnutzer"/>
    <w:rsid w:val="008E0EB0"/>
  </w:style>
  <w:style w:type="paragraph" w:customStyle="1" w:styleId="scfAnschrift">
    <w:name w:val="scfAnschrift"/>
    <w:basedOn w:val="scfstandard"/>
    <w:rsid w:val="008E0EB0"/>
    <w:pPr>
      <w:tabs>
        <w:tab w:val="left" w:pos="1134"/>
      </w:tabs>
      <w:spacing w:line="220" w:lineRule="exact"/>
    </w:pPr>
  </w:style>
  <w:style w:type="paragraph" w:customStyle="1" w:styleId="scfan">
    <w:name w:val="scf_an"/>
    <w:basedOn w:val="scfAnschrift"/>
    <w:next w:val="scfAnschrift"/>
    <w:rsid w:val="008E0EB0"/>
    <w:pPr>
      <w:spacing w:before="60"/>
    </w:pPr>
  </w:style>
  <w:style w:type="paragraph" w:customStyle="1" w:styleId="scfbrieftext">
    <w:name w:val="scfbrieftext"/>
    <w:basedOn w:val="scfstandard"/>
    <w:link w:val="scfbrieftextZnak"/>
    <w:rsid w:val="008E0EB0"/>
  </w:style>
  <w:style w:type="character" w:customStyle="1" w:styleId="scfbrieftextZnak">
    <w:name w:val="scfbrieftext Znak"/>
    <w:basedOn w:val="Domylnaczcionkaakapitu"/>
    <w:link w:val="scfbrieftext"/>
    <w:rsid w:val="008E0EB0"/>
    <w:rPr>
      <w:rFonts w:ascii="Arial" w:eastAsia="Times New Roman" w:hAnsi="Arial"/>
      <w:lang w:val="de-DE" w:eastAsia="de-DE"/>
    </w:rPr>
  </w:style>
  <w:style w:type="paragraph" w:customStyle="1" w:styleId="scfBetreff">
    <w:name w:val="scfBetreff"/>
    <w:basedOn w:val="scfstandard"/>
    <w:next w:val="scfbrieftext"/>
    <w:rsid w:val="008E0EB0"/>
    <w:pPr>
      <w:spacing w:before="440" w:after="440"/>
    </w:pPr>
    <w:rPr>
      <w:b/>
    </w:rPr>
  </w:style>
  <w:style w:type="character" w:customStyle="1" w:styleId="Anrede1IhrZeichen">
    <w:name w:val="Anrede1IhrZeichen"/>
    <w:basedOn w:val="Domylnaczcionkaakapitu"/>
    <w:rsid w:val="008E0EB0"/>
    <w:rPr>
      <w:rFonts w:ascii="Arial" w:hAnsi="Arial"/>
      <w:sz w:val="20"/>
    </w:rPr>
  </w:style>
  <w:style w:type="paragraph" w:customStyle="1" w:styleId="AbsatzTableFormat">
    <w:name w:val="AbsatzTableFormat"/>
    <w:basedOn w:val="Normalny"/>
    <w:autoRedefine/>
    <w:rsid w:val="008E0EB0"/>
    <w:pPr>
      <w:spacing w:after="0" w:line="240" w:lineRule="auto"/>
    </w:pPr>
    <w:rPr>
      <w:rFonts w:ascii="Arial" w:eastAsia="Times New Roman" w:hAnsi="Arial"/>
      <w:szCs w:val="20"/>
      <w:lang w:val="de-DE"/>
    </w:rPr>
  </w:style>
  <w:style w:type="paragraph" w:customStyle="1" w:styleId="TextKrperAngebot">
    <w:name w:val="TextKörperAngebot"/>
    <w:basedOn w:val="Zwykytekst"/>
    <w:rsid w:val="008E0EB0"/>
    <w:rPr>
      <w:rFonts w:ascii="Courier New" w:hAnsi="Courier New" w:cs="Courier New"/>
      <w:sz w:val="20"/>
      <w:szCs w:val="20"/>
      <w:lang w:val="de-DE" w:eastAsia="de-DE"/>
    </w:rPr>
  </w:style>
  <w:style w:type="paragraph" w:customStyle="1" w:styleId="scfvormodul">
    <w:name w:val="scfvormodul"/>
    <w:basedOn w:val="Normalny"/>
    <w:next w:val="scfbrieftext"/>
    <w:rsid w:val="008E0EB0"/>
    <w:pPr>
      <w:pBdr>
        <w:bottom w:val="single" w:sz="6" w:space="1" w:color="auto"/>
      </w:pBdr>
      <w:spacing w:after="60" w:line="60" w:lineRule="exact"/>
    </w:pPr>
    <w:rPr>
      <w:rFonts w:ascii="Arial" w:eastAsia="Times New Roman" w:hAnsi="Arial"/>
      <w:sz w:val="20"/>
      <w:szCs w:val="20"/>
      <w:lang w:val="de-DE"/>
    </w:rPr>
  </w:style>
  <w:style w:type="paragraph" w:customStyle="1" w:styleId="scfmodultext">
    <w:name w:val="scfmodultext"/>
    <w:basedOn w:val="Normalny"/>
    <w:rsid w:val="008E0EB0"/>
    <w:pPr>
      <w:spacing w:after="0" w:line="240" w:lineRule="auto"/>
    </w:pPr>
    <w:rPr>
      <w:rFonts w:ascii="Arial" w:eastAsia="Times New Roman" w:hAnsi="Arial"/>
      <w:noProof/>
      <w:sz w:val="18"/>
      <w:szCs w:val="20"/>
      <w:lang w:val="en-US"/>
    </w:rPr>
  </w:style>
  <w:style w:type="paragraph" w:customStyle="1" w:styleId="scforgzeile">
    <w:name w:val="scforgzeile"/>
    <w:basedOn w:val="scfstandard"/>
    <w:rsid w:val="008E0EB0"/>
    <w:pPr>
      <w:tabs>
        <w:tab w:val="left" w:pos="7655"/>
      </w:tabs>
      <w:spacing w:line="140" w:lineRule="exact"/>
    </w:pPr>
    <w:rPr>
      <w:sz w:val="12"/>
    </w:rPr>
  </w:style>
  <w:style w:type="paragraph" w:customStyle="1" w:styleId="scfFu1-4">
    <w:name w:val="scfFuß1-4"/>
    <w:basedOn w:val="scfstandard"/>
    <w:rsid w:val="008E0EB0"/>
    <w:pPr>
      <w:spacing w:line="160" w:lineRule="exact"/>
    </w:pPr>
    <w:rPr>
      <w:sz w:val="14"/>
    </w:rPr>
  </w:style>
  <w:style w:type="paragraph" w:customStyle="1" w:styleId="scfVorstand">
    <w:name w:val="scfVorstand"/>
    <w:basedOn w:val="scfFu1-4"/>
    <w:rsid w:val="008E0EB0"/>
  </w:style>
  <w:style w:type="paragraph" w:customStyle="1" w:styleId="scfgruss">
    <w:name w:val="scf_gruss"/>
    <w:basedOn w:val="scfbrieftext"/>
    <w:rsid w:val="008E0EB0"/>
    <w:pPr>
      <w:keepNext/>
      <w:keepLines/>
      <w:tabs>
        <w:tab w:val="left" w:pos="5387"/>
      </w:tabs>
    </w:pPr>
  </w:style>
  <w:style w:type="paragraph" w:customStyle="1" w:styleId="scfuz">
    <w:name w:val="scf_uz"/>
    <w:basedOn w:val="scfnutzer"/>
    <w:rsid w:val="008E0EB0"/>
  </w:style>
  <w:style w:type="paragraph" w:styleId="Zwrotgrzecznociowy">
    <w:name w:val="Salutation"/>
    <w:basedOn w:val="Normalny"/>
    <w:next w:val="Normalny"/>
    <w:link w:val="ZwrotgrzecznociowyZnak"/>
    <w:rsid w:val="008E0EB0"/>
    <w:pPr>
      <w:spacing w:after="0" w:line="240" w:lineRule="auto"/>
    </w:pPr>
    <w:rPr>
      <w:rFonts w:ascii="Arial" w:eastAsia="Times New Roman" w:hAnsi="Arial"/>
      <w:szCs w:val="20"/>
      <w:lang w:val="de-DE"/>
    </w:rPr>
  </w:style>
  <w:style w:type="character" w:customStyle="1" w:styleId="ZwrotgrzecznociowyZnak">
    <w:name w:val="Zwrot grzecznościowy Znak"/>
    <w:basedOn w:val="Domylnaczcionkaakapitu"/>
    <w:link w:val="Zwrotgrzecznociowy"/>
    <w:rsid w:val="008E0EB0"/>
    <w:rPr>
      <w:rFonts w:ascii="Arial" w:eastAsia="Times New Roman" w:hAnsi="Arial"/>
      <w:sz w:val="22"/>
      <w:lang w:val="de-DE" w:eastAsia="en-US"/>
    </w:rPr>
  </w:style>
  <w:style w:type="paragraph" w:styleId="Tekstmakra">
    <w:name w:val="macro"/>
    <w:link w:val="TekstmakraZnak"/>
    <w:rsid w:val="008E0EB0"/>
    <w:pPr>
      <w:tabs>
        <w:tab w:val="left" w:pos="480"/>
        <w:tab w:val="left" w:pos="960"/>
        <w:tab w:val="left" w:pos="1440"/>
        <w:tab w:val="left" w:pos="1920"/>
        <w:tab w:val="left" w:pos="2400"/>
        <w:tab w:val="left" w:pos="2880"/>
        <w:tab w:val="left" w:pos="3360"/>
        <w:tab w:val="left" w:pos="3840"/>
        <w:tab w:val="left" w:pos="4320"/>
      </w:tabs>
    </w:pPr>
    <w:rPr>
      <w:rFonts w:ascii="Futura Bk BT" w:eastAsia="Times New Roman" w:hAnsi="Futura Bk BT"/>
      <w:lang w:val="en-GB" w:eastAsia="en-GB"/>
    </w:rPr>
  </w:style>
  <w:style w:type="character" w:customStyle="1" w:styleId="TekstmakraZnak">
    <w:name w:val="Tekst makra Znak"/>
    <w:basedOn w:val="Domylnaczcionkaakapitu"/>
    <w:link w:val="Tekstmakra"/>
    <w:rsid w:val="008E0EB0"/>
    <w:rPr>
      <w:rFonts w:ascii="Futura Bk BT" w:eastAsia="Times New Roman" w:hAnsi="Futura Bk BT"/>
      <w:lang w:val="en-GB" w:eastAsia="en-GB"/>
    </w:rPr>
  </w:style>
  <w:style w:type="character" w:styleId="Pogrubienie">
    <w:name w:val="Strong"/>
    <w:basedOn w:val="Domylnaczcionkaakapitu"/>
    <w:qFormat/>
    <w:rsid w:val="008E0EB0"/>
    <w:rPr>
      <w:b/>
      <w:bCs/>
    </w:rPr>
  </w:style>
  <w:style w:type="paragraph" w:styleId="HTML-wstpniesformatowany">
    <w:name w:val="HTML Preformatted"/>
    <w:basedOn w:val="Normalny"/>
    <w:link w:val="HTML-wstpniesformatowanyZnak"/>
    <w:uiPriority w:val="99"/>
    <w:unhideWhenUsed/>
    <w:rsid w:val="008E0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pl-PL"/>
    </w:rPr>
  </w:style>
  <w:style w:type="character" w:customStyle="1" w:styleId="HTML-wstpniesformatowanyZnak">
    <w:name w:val="HTML - wstępnie sformatowany Znak"/>
    <w:basedOn w:val="Domylnaczcionkaakapitu"/>
    <w:link w:val="HTML-wstpniesformatowany"/>
    <w:uiPriority w:val="99"/>
    <w:rsid w:val="008E0EB0"/>
    <w:rPr>
      <w:rFonts w:ascii="Courier New" w:hAnsi="Courier New" w:cs="Courier New"/>
      <w:color w:val="000000"/>
    </w:rPr>
  </w:style>
  <w:style w:type="character" w:customStyle="1" w:styleId="CharChar3">
    <w:name w:val="Char Char3"/>
    <w:basedOn w:val="Domylnaczcionkaakapitu"/>
    <w:uiPriority w:val="99"/>
    <w:rsid w:val="008E0EB0"/>
    <w:rPr>
      <w:rFonts w:ascii="Arial" w:hAnsi="Arial" w:cs="Arial"/>
      <w:b/>
      <w:spacing w:val="0"/>
      <w:kern w:val="32"/>
      <w:sz w:val="32"/>
      <w:szCs w:val="32"/>
      <w:lang w:val="en-GB" w:bidi="ar-SA"/>
    </w:rPr>
  </w:style>
  <w:style w:type="paragraph" w:styleId="Bezodstpw">
    <w:name w:val="No Spacing"/>
    <w:uiPriority w:val="1"/>
    <w:qFormat/>
    <w:rsid w:val="008E0EB0"/>
    <w:pPr>
      <w:widowControl w:val="0"/>
    </w:pPr>
    <w:rPr>
      <w:rFonts w:asciiTheme="minorHAnsi" w:eastAsiaTheme="minorHAnsi" w:hAnsiTheme="minorHAnsi" w:cstheme="minorBidi"/>
      <w:sz w:val="22"/>
      <w:szCs w:val="22"/>
      <w:lang w:val="en-US" w:eastAsia="en-US"/>
    </w:rPr>
  </w:style>
  <w:style w:type="paragraph" w:customStyle="1" w:styleId="xl110">
    <w:name w:val="xl110"/>
    <w:basedOn w:val="Normalny"/>
    <w:rsid w:val="008E0E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pl-PL"/>
    </w:rPr>
  </w:style>
  <w:style w:type="paragraph" w:customStyle="1" w:styleId="xl111">
    <w:name w:val="xl111"/>
    <w:basedOn w:val="Normalny"/>
    <w:rsid w:val="008E0EB0"/>
    <w:pPr>
      <w:pBdr>
        <w:top w:val="single" w:sz="4" w:space="0" w:color="auto"/>
        <w:left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sz w:val="20"/>
      <w:szCs w:val="20"/>
      <w:lang w:eastAsia="pl-PL"/>
    </w:rPr>
  </w:style>
  <w:style w:type="paragraph" w:customStyle="1" w:styleId="xl112">
    <w:name w:val="xl112"/>
    <w:basedOn w:val="Normalny"/>
    <w:rsid w:val="008E0EB0"/>
    <w:pPr>
      <w:pBdr>
        <w:left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13">
    <w:name w:val="xl113"/>
    <w:basedOn w:val="Normalny"/>
    <w:rsid w:val="008E0EB0"/>
    <w:pPr>
      <w:pBdr>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14">
    <w:name w:val="xl114"/>
    <w:basedOn w:val="Normalny"/>
    <w:rsid w:val="008E0EB0"/>
    <w:pPr>
      <w:pBdr>
        <w:top w:val="single" w:sz="4" w:space="0" w:color="auto"/>
        <w:lef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15">
    <w:name w:val="xl115"/>
    <w:basedOn w:val="Normalny"/>
    <w:rsid w:val="008E0EB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6">
    <w:name w:val="xl116"/>
    <w:basedOn w:val="Normalny"/>
    <w:rsid w:val="008E0EB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7">
    <w:name w:val="xl117"/>
    <w:basedOn w:val="Normalny"/>
    <w:rsid w:val="008E0EB0"/>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0"/>
      <w:szCs w:val="20"/>
      <w:lang w:eastAsia="pl-PL"/>
    </w:rPr>
  </w:style>
  <w:style w:type="paragraph" w:customStyle="1" w:styleId="xl118">
    <w:name w:val="xl118"/>
    <w:basedOn w:val="Normalny"/>
    <w:rsid w:val="008E0EB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9">
    <w:name w:val="xl119"/>
    <w:basedOn w:val="Normalny"/>
    <w:rsid w:val="008E0EB0"/>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eastAsia="Times New Roman" w:hAnsi="Arial" w:cs="Arial"/>
      <w:b/>
      <w:bCs/>
      <w:sz w:val="20"/>
      <w:szCs w:val="20"/>
      <w:lang w:eastAsia="pl-PL"/>
    </w:rPr>
  </w:style>
  <w:style w:type="paragraph" w:customStyle="1" w:styleId="xl120">
    <w:name w:val="xl120"/>
    <w:basedOn w:val="Normalny"/>
    <w:rsid w:val="008E0EB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21">
    <w:name w:val="xl121"/>
    <w:basedOn w:val="Normalny"/>
    <w:rsid w:val="008E0EB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font5">
    <w:name w:val="font5"/>
    <w:basedOn w:val="Normalny"/>
    <w:rsid w:val="008E0EB0"/>
    <w:pPr>
      <w:spacing w:before="100" w:beforeAutospacing="1" w:after="100" w:afterAutospacing="1" w:line="240" w:lineRule="auto"/>
    </w:pPr>
    <w:rPr>
      <w:rFonts w:ascii="Arial" w:eastAsia="Times New Roman" w:hAnsi="Arial" w:cs="Arial"/>
      <w:sz w:val="20"/>
      <w:szCs w:val="20"/>
      <w:lang w:eastAsia="pl-PL"/>
    </w:rPr>
  </w:style>
  <w:style w:type="paragraph" w:customStyle="1" w:styleId="font6">
    <w:name w:val="font6"/>
    <w:basedOn w:val="Normalny"/>
    <w:rsid w:val="008E0EB0"/>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font7">
    <w:name w:val="font7"/>
    <w:basedOn w:val="Normalny"/>
    <w:rsid w:val="008E0EB0"/>
    <w:pPr>
      <w:spacing w:before="100" w:beforeAutospacing="1" w:after="100" w:afterAutospacing="1" w:line="240" w:lineRule="auto"/>
    </w:pPr>
    <w:rPr>
      <w:rFonts w:ascii="Arial" w:eastAsia="Times New Roman" w:hAnsi="Arial" w:cs="Arial"/>
      <w:b/>
      <w:bCs/>
      <w:sz w:val="20"/>
      <w:szCs w:val="20"/>
      <w:lang w:eastAsia="pl-PL"/>
    </w:rPr>
  </w:style>
  <w:style w:type="paragraph" w:customStyle="1" w:styleId="xl63">
    <w:name w:val="xl63"/>
    <w:basedOn w:val="Normalny"/>
    <w:rsid w:val="008E0EB0"/>
    <w:pPr>
      <w:spacing w:before="100" w:beforeAutospacing="1" w:after="100" w:afterAutospacing="1" w:line="240" w:lineRule="auto"/>
    </w:pPr>
    <w:rPr>
      <w:rFonts w:ascii="Arial" w:eastAsia="Times New Roman" w:hAnsi="Arial" w:cs="Arial"/>
      <w:sz w:val="20"/>
      <w:szCs w:val="20"/>
      <w:lang w:eastAsia="pl-PL"/>
    </w:rPr>
  </w:style>
  <w:style w:type="paragraph" w:customStyle="1" w:styleId="xl64">
    <w:name w:val="xl64"/>
    <w:basedOn w:val="Normalny"/>
    <w:rsid w:val="008E0EB0"/>
    <w:pPr>
      <w:spacing w:before="100" w:beforeAutospacing="1" w:after="100" w:afterAutospacing="1" w:line="240" w:lineRule="auto"/>
    </w:pPr>
    <w:rPr>
      <w:rFonts w:ascii="Arial" w:eastAsia="Times New Roman" w:hAnsi="Arial" w:cs="Arial"/>
      <w:sz w:val="20"/>
      <w:szCs w:val="20"/>
      <w:lang w:eastAsia="pl-PL"/>
    </w:rPr>
  </w:style>
  <w:style w:type="character" w:customStyle="1" w:styleId="fontstyle01">
    <w:name w:val="fontstyle01"/>
    <w:basedOn w:val="Domylnaczcionkaakapitu"/>
    <w:rsid w:val="0028609D"/>
    <w:rPr>
      <w:rFonts w:ascii="Calibri" w:hAnsi="Calibri" w:cs="Calibri"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0760">
      <w:bodyDiv w:val="1"/>
      <w:marLeft w:val="0"/>
      <w:marRight w:val="0"/>
      <w:marTop w:val="0"/>
      <w:marBottom w:val="0"/>
      <w:divBdr>
        <w:top w:val="none" w:sz="0" w:space="0" w:color="auto"/>
        <w:left w:val="none" w:sz="0" w:space="0" w:color="auto"/>
        <w:bottom w:val="none" w:sz="0" w:space="0" w:color="auto"/>
        <w:right w:val="none" w:sz="0" w:space="0" w:color="auto"/>
      </w:divBdr>
      <w:divsChild>
        <w:div w:id="242302296">
          <w:marLeft w:val="0"/>
          <w:marRight w:val="0"/>
          <w:marTop w:val="72"/>
          <w:marBottom w:val="0"/>
          <w:divBdr>
            <w:top w:val="none" w:sz="0" w:space="0" w:color="auto"/>
            <w:left w:val="none" w:sz="0" w:space="0" w:color="auto"/>
            <w:bottom w:val="none" w:sz="0" w:space="0" w:color="auto"/>
            <w:right w:val="none" w:sz="0" w:space="0" w:color="auto"/>
          </w:divBdr>
        </w:div>
        <w:div w:id="1409695874">
          <w:marLeft w:val="0"/>
          <w:marRight w:val="0"/>
          <w:marTop w:val="72"/>
          <w:marBottom w:val="0"/>
          <w:divBdr>
            <w:top w:val="none" w:sz="0" w:space="0" w:color="auto"/>
            <w:left w:val="none" w:sz="0" w:space="0" w:color="auto"/>
            <w:bottom w:val="none" w:sz="0" w:space="0" w:color="auto"/>
            <w:right w:val="none" w:sz="0" w:space="0" w:color="auto"/>
          </w:divBdr>
          <w:divsChild>
            <w:div w:id="1959488043">
              <w:marLeft w:val="360"/>
              <w:marRight w:val="0"/>
              <w:marTop w:val="72"/>
              <w:marBottom w:val="72"/>
              <w:divBdr>
                <w:top w:val="none" w:sz="0" w:space="0" w:color="auto"/>
                <w:left w:val="none" w:sz="0" w:space="0" w:color="auto"/>
                <w:bottom w:val="none" w:sz="0" w:space="0" w:color="auto"/>
                <w:right w:val="none" w:sz="0" w:space="0" w:color="auto"/>
              </w:divBdr>
            </w:div>
            <w:div w:id="255597274">
              <w:marLeft w:val="360"/>
              <w:marRight w:val="0"/>
              <w:marTop w:val="0"/>
              <w:marBottom w:val="72"/>
              <w:divBdr>
                <w:top w:val="none" w:sz="0" w:space="0" w:color="auto"/>
                <w:left w:val="none" w:sz="0" w:space="0" w:color="auto"/>
                <w:bottom w:val="none" w:sz="0" w:space="0" w:color="auto"/>
                <w:right w:val="none" w:sz="0" w:space="0" w:color="auto"/>
              </w:divBdr>
            </w:div>
            <w:div w:id="875704792">
              <w:marLeft w:val="360"/>
              <w:marRight w:val="0"/>
              <w:marTop w:val="0"/>
              <w:marBottom w:val="72"/>
              <w:divBdr>
                <w:top w:val="none" w:sz="0" w:space="0" w:color="auto"/>
                <w:left w:val="none" w:sz="0" w:space="0" w:color="auto"/>
                <w:bottom w:val="none" w:sz="0" w:space="0" w:color="auto"/>
                <w:right w:val="none" w:sz="0" w:space="0" w:color="auto"/>
              </w:divBdr>
            </w:div>
          </w:divsChild>
        </w:div>
        <w:div w:id="1563366272">
          <w:marLeft w:val="0"/>
          <w:marRight w:val="0"/>
          <w:marTop w:val="72"/>
          <w:marBottom w:val="0"/>
          <w:divBdr>
            <w:top w:val="none" w:sz="0" w:space="0" w:color="auto"/>
            <w:left w:val="none" w:sz="0" w:space="0" w:color="auto"/>
            <w:bottom w:val="none" w:sz="0" w:space="0" w:color="auto"/>
            <w:right w:val="none" w:sz="0" w:space="0" w:color="auto"/>
          </w:divBdr>
        </w:div>
        <w:div w:id="278225899">
          <w:marLeft w:val="0"/>
          <w:marRight w:val="0"/>
          <w:marTop w:val="72"/>
          <w:marBottom w:val="0"/>
          <w:divBdr>
            <w:top w:val="none" w:sz="0" w:space="0" w:color="auto"/>
            <w:left w:val="none" w:sz="0" w:space="0" w:color="auto"/>
            <w:bottom w:val="none" w:sz="0" w:space="0" w:color="auto"/>
            <w:right w:val="none" w:sz="0" w:space="0" w:color="auto"/>
          </w:divBdr>
        </w:div>
        <w:div w:id="1235429821">
          <w:marLeft w:val="0"/>
          <w:marRight w:val="0"/>
          <w:marTop w:val="72"/>
          <w:marBottom w:val="0"/>
          <w:divBdr>
            <w:top w:val="none" w:sz="0" w:space="0" w:color="auto"/>
            <w:left w:val="none" w:sz="0" w:space="0" w:color="auto"/>
            <w:bottom w:val="none" w:sz="0" w:space="0" w:color="auto"/>
            <w:right w:val="none" w:sz="0" w:space="0" w:color="auto"/>
          </w:divBdr>
        </w:div>
        <w:div w:id="1163742727">
          <w:marLeft w:val="0"/>
          <w:marRight w:val="0"/>
          <w:marTop w:val="72"/>
          <w:marBottom w:val="0"/>
          <w:divBdr>
            <w:top w:val="none" w:sz="0" w:space="0" w:color="auto"/>
            <w:left w:val="none" w:sz="0" w:space="0" w:color="auto"/>
            <w:bottom w:val="none" w:sz="0" w:space="0" w:color="auto"/>
            <w:right w:val="none" w:sz="0" w:space="0" w:color="auto"/>
          </w:divBdr>
        </w:div>
      </w:divsChild>
    </w:div>
    <w:div w:id="23214124">
      <w:bodyDiv w:val="1"/>
      <w:marLeft w:val="0"/>
      <w:marRight w:val="0"/>
      <w:marTop w:val="0"/>
      <w:marBottom w:val="0"/>
      <w:divBdr>
        <w:top w:val="none" w:sz="0" w:space="0" w:color="auto"/>
        <w:left w:val="none" w:sz="0" w:space="0" w:color="auto"/>
        <w:bottom w:val="none" w:sz="0" w:space="0" w:color="auto"/>
        <w:right w:val="none" w:sz="0" w:space="0" w:color="auto"/>
      </w:divBdr>
    </w:div>
    <w:div w:id="48113685">
      <w:bodyDiv w:val="1"/>
      <w:marLeft w:val="0"/>
      <w:marRight w:val="0"/>
      <w:marTop w:val="0"/>
      <w:marBottom w:val="0"/>
      <w:divBdr>
        <w:top w:val="none" w:sz="0" w:space="0" w:color="auto"/>
        <w:left w:val="none" w:sz="0" w:space="0" w:color="auto"/>
        <w:bottom w:val="none" w:sz="0" w:space="0" w:color="auto"/>
        <w:right w:val="none" w:sz="0" w:space="0" w:color="auto"/>
      </w:divBdr>
      <w:divsChild>
        <w:div w:id="1624000801">
          <w:marLeft w:val="360"/>
          <w:marRight w:val="0"/>
          <w:marTop w:val="0"/>
          <w:marBottom w:val="72"/>
          <w:divBdr>
            <w:top w:val="none" w:sz="0" w:space="0" w:color="auto"/>
            <w:left w:val="none" w:sz="0" w:space="0" w:color="auto"/>
            <w:bottom w:val="none" w:sz="0" w:space="0" w:color="auto"/>
            <w:right w:val="none" w:sz="0" w:space="0" w:color="auto"/>
          </w:divBdr>
        </w:div>
        <w:div w:id="146896357">
          <w:marLeft w:val="360"/>
          <w:marRight w:val="0"/>
          <w:marTop w:val="0"/>
          <w:marBottom w:val="72"/>
          <w:divBdr>
            <w:top w:val="none" w:sz="0" w:space="0" w:color="auto"/>
            <w:left w:val="none" w:sz="0" w:space="0" w:color="auto"/>
            <w:bottom w:val="none" w:sz="0" w:space="0" w:color="auto"/>
            <w:right w:val="none" w:sz="0" w:space="0" w:color="auto"/>
          </w:divBdr>
        </w:div>
        <w:div w:id="168493521">
          <w:marLeft w:val="360"/>
          <w:marRight w:val="0"/>
          <w:marTop w:val="0"/>
          <w:marBottom w:val="72"/>
          <w:divBdr>
            <w:top w:val="none" w:sz="0" w:space="0" w:color="auto"/>
            <w:left w:val="none" w:sz="0" w:space="0" w:color="auto"/>
            <w:bottom w:val="none" w:sz="0" w:space="0" w:color="auto"/>
            <w:right w:val="none" w:sz="0" w:space="0" w:color="auto"/>
          </w:divBdr>
        </w:div>
        <w:div w:id="1218782117">
          <w:marLeft w:val="360"/>
          <w:marRight w:val="0"/>
          <w:marTop w:val="0"/>
          <w:marBottom w:val="72"/>
          <w:divBdr>
            <w:top w:val="none" w:sz="0" w:space="0" w:color="auto"/>
            <w:left w:val="none" w:sz="0" w:space="0" w:color="auto"/>
            <w:bottom w:val="none" w:sz="0" w:space="0" w:color="auto"/>
            <w:right w:val="none" w:sz="0" w:space="0" w:color="auto"/>
          </w:divBdr>
        </w:div>
        <w:div w:id="241914292">
          <w:marLeft w:val="360"/>
          <w:marRight w:val="0"/>
          <w:marTop w:val="0"/>
          <w:marBottom w:val="72"/>
          <w:divBdr>
            <w:top w:val="none" w:sz="0" w:space="0" w:color="auto"/>
            <w:left w:val="none" w:sz="0" w:space="0" w:color="auto"/>
            <w:bottom w:val="none" w:sz="0" w:space="0" w:color="auto"/>
            <w:right w:val="none" w:sz="0" w:space="0" w:color="auto"/>
          </w:divBdr>
        </w:div>
        <w:div w:id="1978417801">
          <w:marLeft w:val="360"/>
          <w:marRight w:val="0"/>
          <w:marTop w:val="0"/>
          <w:marBottom w:val="72"/>
          <w:divBdr>
            <w:top w:val="none" w:sz="0" w:space="0" w:color="auto"/>
            <w:left w:val="none" w:sz="0" w:space="0" w:color="auto"/>
            <w:bottom w:val="none" w:sz="0" w:space="0" w:color="auto"/>
            <w:right w:val="none" w:sz="0" w:space="0" w:color="auto"/>
          </w:divBdr>
        </w:div>
        <w:div w:id="515658333">
          <w:marLeft w:val="360"/>
          <w:marRight w:val="0"/>
          <w:marTop w:val="0"/>
          <w:marBottom w:val="72"/>
          <w:divBdr>
            <w:top w:val="none" w:sz="0" w:space="0" w:color="auto"/>
            <w:left w:val="none" w:sz="0" w:space="0" w:color="auto"/>
            <w:bottom w:val="none" w:sz="0" w:space="0" w:color="auto"/>
            <w:right w:val="none" w:sz="0" w:space="0" w:color="auto"/>
          </w:divBdr>
        </w:div>
        <w:div w:id="1236546705">
          <w:marLeft w:val="360"/>
          <w:marRight w:val="0"/>
          <w:marTop w:val="0"/>
          <w:marBottom w:val="72"/>
          <w:divBdr>
            <w:top w:val="none" w:sz="0" w:space="0" w:color="auto"/>
            <w:left w:val="none" w:sz="0" w:space="0" w:color="auto"/>
            <w:bottom w:val="none" w:sz="0" w:space="0" w:color="auto"/>
            <w:right w:val="none" w:sz="0" w:space="0" w:color="auto"/>
          </w:divBdr>
        </w:div>
        <w:div w:id="794175998">
          <w:marLeft w:val="360"/>
          <w:marRight w:val="0"/>
          <w:marTop w:val="0"/>
          <w:marBottom w:val="72"/>
          <w:divBdr>
            <w:top w:val="none" w:sz="0" w:space="0" w:color="auto"/>
            <w:left w:val="none" w:sz="0" w:space="0" w:color="auto"/>
            <w:bottom w:val="none" w:sz="0" w:space="0" w:color="auto"/>
            <w:right w:val="none" w:sz="0" w:space="0" w:color="auto"/>
          </w:divBdr>
        </w:div>
      </w:divsChild>
    </w:div>
    <w:div w:id="55249623">
      <w:bodyDiv w:val="1"/>
      <w:marLeft w:val="0"/>
      <w:marRight w:val="0"/>
      <w:marTop w:val="0"/>
      <w:marBottom w:val="0"/>
      <w:divBdr>
        <w:top w:val="none" w:sz="0" w:space="0" w:color="auto"/>
        <w:left w:val="none" w:sz="0" w:space="0" w:color="auto"/>
        <w:bottom w:val="none" w:sz="0" w:space="0" w:color="auto"/>
        <w:right w:val="none" w:sz="0" w:space="0" w:color="auto"/>
      </w:divBdr>
    </w:div>
    <w:div w:id="105201663">
      <w:bodyDiv w:val="1"/>
      <w:marLeft w:val="0"/>
      <w:marRight w:val="0"/>
      <w:marTop w:val="0"/>
      <w:marBottom w:val="0"/>
      <w:divBdr>
        <w:top w:val="none" w:sz="0" w:space="0" w:color="auto"/>
        <w:left w:val="none" w:sz="0" w:space="0" w:color="auto"/>
        <w:bottom w:val="none" w:sz="0" w:space="0" w:color="auto"/>
        <w:right w:val="none" w:sz="0" w:space="0" w:color="auto"/>
      </w:divBdr>
    </w:div>
    <w:div w:id="169225683">
      <w:bodyDiv w:val="1"/>
      <w:marLeft w:val="0"/>
      <w:marRight w:val="0"/>
      <w:marTop w:val="0"/>
      <w:marBottom w:val="0"/>
      <w:divBdr>
        <w:top w:val="none" w:sz="0" w:space="0" w:color="auto"/>
        <w:left w:val="none" w:sz="0" w:space="0" w:color="auto"/>
        <w:bottom w:val="none" w:sz="0" w:space="0" w:color="auto"/>
        <w:right w:val="none" w:sz="0" w:space="0" w:color="auto"/>
      </w:divBdr>
      <w:divsChild>
        <w:div w:id="263997529">
          <w:marLeft w:val="0"/>
          <w:marRight w:val="0"/>
          <w:marTop w:val="0"/>
          <w:marBottom w:val="0"/>
          <w:divBdr>
            <w:top w:val="none" w:sz="0" w:space="0" w:color="auto"/>
            <w:left w:val="none" w:sz="0" w:space="0" w:color="auto"/>
            <w:bottom w:val="none" w:sz="0" w:space="0" w:color="auto"/>
            <w:right w:val="none" w:sz="0" w:space="0" w:color="auto"/>
          </w:divBdr>
          <w:divsChild>
            <w:div w:id="2114665643">
              <w:marLeft w:val="0"/>
              <w:marRight w:val="0"/>
              <w:marTop w:val="0"/>
              <w:marBottom w:val="0"/>
              <w:divBdr>
                <w:top w:val="none" w:sz="0" w:space="0" w:color="auto"/>
                <w:left w:val="none" w:sz="0" w:space="0" w:color="auto"/>
                <w:bottom w:val="none" w:sz="0" w:space="0" w:color="auto"/>
                <w:right w:val="none" w:sz="0" w:space="0" w:color="auto"/>
              </w:divBdr>
              <w:divsChild>
                <w:div w:id="429933823">
                  <w:marLeft w:val="0"/>
                  <w:marRight w:val="0"/>
                  <w:marTop w:val="0"/>
                  <w:marBottom w:val="0"/>
                  <w:divBdr>
                    <w:top w:val="none" w:sz="0" w:space="0" w:color="auto"/>
                    <w:left w:val="none" w:sz="0" w:space="0" w:color="auto"/>
                    <w:bottom w:val="none" w:sz="0" w:space="0" w:color="auto"/>
                    <w:right w:val="none" w:sz="0" w:space="0" w:color="auto"/>
                  </w:divBdr>
                  <w:divsChild>
                    <w:div w:id="313805002">
                      <w:marLeft w:val="0"/>
                      <w:marRight w:val="0"/>
                      <w:marTop w:val="0"/>
                      <w:marBottom w:val="0"/>
                      <w:divBdr>
                        <w:top w:val="none" w:sz="0" w:space="0" w:color="auto"/>
                        <w:left w:val="none" w:sz="0" w:space="0" w:color="auto"/>
                        <w:bottom w:val="none" w:sz="0" w:space="0" w:color="auto"/>
                        <w:right w:val="none" w:sz="0" w:space="0" w:color="auto"/>
                      </w:divBdr>
                      <w:divsChild>
                        <w:div w:id="576135584">
                          <w:marLeft w:val="0"/>
                          <w:marRight w:val="0"/>
                          <w:marTop w:val="0"/>
                          <w:marBottom w:val="0"/>
                          <w:divBdr>
                            <w:top w:val="none" w:sz="0" w:space="0" w:color="auto"/>
                            <w:left w:val="none" w:sz="0" w:space="0" w:color="auto"/>
                            <w:bottom w:val="none" w:sz="0" w:space="0" w:color="auto"/>
                            <w:right w:val="none" w:sz="0" w:space="0" w:color="auto"/>
                          </w:divBdr>
                          <w:divsChild>
                            <w:div w:id="1939672513">
                              <w:marLeft w:val="0"/>
                              <w:marRight w:val="0"/>
                              <w:marTop w:val="0"/>
                              <w:marBottom w:val="0"/>
                              <w:divBdr>
                                <w:top w:val="none" w:sz="0" w:space="0" w:color="auto"/>
                                <w:left w:val="none" w:sz="0" w:space="0" w:color="auto"/>
                                <w:bottom w:val="none" w:sz="0" w:space="0" w:color="auto"/>
                                <w:right w:val="none" w:sz="0" w:space="0" w:color="auto"/>
                              </w:divBdr>
                              <w:divsChild>
                                <w:div w:id="1076323932">
                                  <w:marLeft w:val="0"/>
                                  <w:marRight w:val="0"/>
                                  <w:marTop w:val="0"/>
                                  <w:marBottom w:val="0"/>
                                  <w:divBdr>
                                    <w:top w:val="none" w:sz="0" w:space="0" w:color="auto"/>
                                    <w:left w:val="none" w:sz="0" w:space="0" w:color="auto"/>
                                    <w:bottom w:val="none" w:sz="0" w:space="0" w:color="auto"/>
                                    <w:right w:val="none" w:sz="0" w:space="0" w:color="auto"/>
                                  </w:divBdr>
                                  <w:divsChild>
                                    <w:div w:id="1869416947">
                                      <w:marLeft w:val="0"/>
                                      <w:marRight w:val="0"/>
                                      <w:marTop w:val="0"/>
                                      <w:marBottom w:val="0"/>
                                      <w:divBdr>
                                        <w:top w:val="none" w:sz="0" w:space="0" w:color="auto"/>
                                        <w:left w:val="none" w:sz="0" w:space="0" w:color="auto"/>
                                        <w:bottom w:val="none" w:sz="0" w:space="0" w:color="auto"/>
                                        <w:right w:val="none" w:sz="0" w:space="0" w:color="auto"/>
                                      </w:divBdr>
                                      <w:divsChild>
                                        <w:div w:id="763958323">
                                          <w:marLeft w:val="0"/>
                                          <w:marRight w:val="0"/>
                                          <w:marTop w:val="0"/>
                                          <w:marBottom w:val="0"/>
                                          <w:divBdr>
                                            <w:top w:val="none" w:sz="0" w:space="0" w:color="auto"/>
                                            <w:left w:val="none" w:sz="0" w:space="0" w:color="auto"/>
                                            <w:bottom w:val="none" w:sz="0" w:space="0" w:color="auto"/>
                                            <w:right w:val="none" w:sz="0" w:space="0" w:color="auto"/>
                                          </w:divBdr>
                                          <w:divsChild>
                                            <w:div w:id="1734767375">
                                              <w:marLeft w:val="0"/>
                                              <w:marRight w:val="0"/>
                                              <w:marTop w:val="0"/>
                                              <w:marBottom w:val="0"/>
                                              <w:divBdr>
                                                <w:top w:val="none" w:sz="0" w:space="0" w:color="auto"/>
                                                <w:left w:val="none" w:sz="0" w:space="0" w:color="auto"/>
                                                <w:bottom w:val="none" w:sz="0" w:space="0" w:color="auto"/>
                                                <w:right w:val="none" w:sz="0" w:space="0" w:color="auto"/>
                                              </w:divBdr>
                                              <w:divsChild>
                                                <w:div w:id="453601567">
                                                  <w:marLeft w:val="0"/>
                                                  <w:marRight w:val="0"/>
                                                  <w:marTop w:val="0"/>
                                                  <w:marBottom w:val="0"/>
                                                  <w:divBdr>
                                                    <w:top w:val="none" w:sz="0" w:space="0" w:color="auto"/>
                                                    <w:left w:val="none" w:sz="0" w:space="0" w:color="auto"/>
                                                    <w:bottom w:val="none" w:sz="0" w:space="0" w:color="auto"/>
                                                    <w:right w:val="none" w:sz="0" w:space="0" w:color="auto"/>
                                                  </w:divBdr>
                                                  <w:divsChild>
                                                    <w:div w:id="477310456">
                                                      <w:marLeft w:val="0"/>
                                                      <w:marRight w:val="0"/>
                                                      <w:marTop w:val="0"/>
                                                      <w:marBottom w:val="0"/>
                                                      <w:divBdr>
                                                        <w:top w:val="none" w:sz="0" w:space="0" w:color="auto"/>
                                                        <w:left w:val="none" w:sz="0" w:space="0" w:color="auto"/>
                                                        <w:bottom w:val="none" w:sz="0" w:space="0" w:color="auto"/>
                                                        <w:right w:val="none" w:sz="0" w:space="0" w:color="auto"/>
                                                      </w:divBdr>
                                                      <w:divsChild>
                                                        <w:div w:id="1411736470">
                                                          <w:marLeft w:val="0"/>
                                                          <w:marRight w:val="0"/>
                                                          <w:marTop w:val="0"/>
                                                          <w:marBottom w:val="0"/>
                                                          <w:divBdr>
                                                            <w:top w:val="none" w:sz="0" w:space="0" w:color="auto"/>
                                                            <w:left w:val="none" w:sz="0" w:space="0" w:color="auto"/>
                                                            <w:bottom w:val="none" w:sz="0" w:space="0" w:color="auto"/>
                                                            <w:right w:val="none" w:sz="0" w:space="0" w:color="auto"/>
                                                          </w:divBdr>
                                                          <w:divsChild>
                                                            <w:div w:id="1995837260">
                                                              <w:marLeft w:val="0"/>
                                                              <w:marRight w:val="0"/>
                                                              <w:marTop w:val="0"/>
                                                              <w:marBottom w:val="0"/>
                                                              <w:divBdr>
                                                                <w:top w:val="none" w:sz="0" w:space="0" w:color="auto"/>
                                                                <w:left w:val="none" w:sz="0" w:space="0" w:color="auto"/>
                                                                <w:bottom w:val="none" w:sz="0" w:space="0" w:color="auto"/>
                                                                <w:right w:val="none" w:sz="0" w:space="0" w:color="auto"/>
                                                              </w:divBdr>
                                                              <w:divsChild>
                                                                <w:div w:id="51513354">
                                                                  <w:marLeft w:val="0"/>
                                                                  <w:marRight w:val="0"/>
                                                                  <w:marTop w:val="0"/>
                                                                  <w:marBottom w:val="0"/>
                                                                  <w:divBdr>
                                                                    <w:top w:val="none" w:sz="0" w:space="0" w:color="auto"/>
                                                                    <w:left w:val="none" w:sz="0" w:space="0" w:color="auto"/>
                                                                    <w:bottom w:val="none" w:sz="0" w:space="0" w:color="auto"/>
                                                                    <w:right w:val="none" w:sz="0" w:space="0" w:color="auto"/>
                                                                  </w:divBdr>
                                                                  <w:divsChild>
                                                                    <w:div w:id="776870737">
                                                                      <w:marLeft w:val="0"/>
                                                                      <w:marRight w:val="0"/>
                                                                      <w:marTop w:val="0"/>
                                                                      <w:marBottom w:val="0"/>
                                                                      <w:divBdr>
                                                                        <w:top w:val="none" w:sz="0" w:space="0" w:color="auto"/>
                                                                        <w:left w:val="none" w:sz="0" w:space="0" w:color="auto"/>
                                                                        <w:bottom w:val="none" w:sz="0" w:space="0" w:color="auto"/>
                                                                        <w:right w:val="none" w:sz="0" w:space="0" w:color="auto"/>
                                                                      </w:divBdr>
                                                                      <w:divsChild>
                                                                        <w:div w:id="201476017">
                                                                          <w:marLeft w:val="0"/>
                                                                          <w:marRight w:val="0"/>
                                                                          <w:marTop w:val="0"/>
                                                                          <w:marBottom w:val="0"/>
                                                                          <w:divBdr>
                                                                            <w:top w:val="none" w:sz="0" w:space="0" w:color="auto"/>
                                                                            <w:left w:val="none" w:sz="0" w:space="0" w:color="auto"/>
                                                                            <w:bottom w:val="none" w:sz="0" w:space="0" w:color="auto"/>
                                                                            <w:right w:val="none" w:sz="0" w:space="0" w:color="auto"/>
                                                                          </w:divBdr>
                                                                        </w:div>
                                                                        <w:div w:id="214781378">
                                                                          <w:marLeft w:val="0"/>
                                                                          <w:marRight w:val="0"/>
                                                                          <w:marTop w:val="0"/>
                                                                          <w:marBottom w:val="0"/>
                                                                          <w:divBdr>
                                                                            <w:top w:val="none" w:sz="0" w:space="0" w:color="auto"/>
                                                                            <w:left w:val="none" w:sz="0" w:space="0" w:color="auto"/>
                                                                            <w:bottom w:val="none" w:sz="0" w:space="0" w:color="auto"/>
                                                                            <w:right w:val="none" w:sz="0" w:space="0" w:color="auto"/>
                                                                          </w:divBdr>
                                                                        </w:div>
                                                                        <w:div w:id="395859414">
                                                                          <w:marLeft w:val="0"/>
                                                                          <w:marRight w:val="0"/>
                                                                          <w:marTop w:val="0"/>
                                                                          <w:marBottom w:val="0"/>
                                                                          <w:divBdr>
                                                                            <w:top w:val="none" w:sz="0" w:space="0" w:color="auto"/>
                                                                            <w:left w:val="none" w:sz="0" w:space="0" w:color="auto"/>
                                                                            <w:bottom w:val="none" w:sz="0" w:space="0" w:color="auto"/>
                                                                            <w:right w:val="none" w:sz="0" w:space="0" w:color="auto"/>
                                                                          </w:divBdr>
                                                                        </w:div>
                                                                        <w:div w:id="477963684">
                                                                          <w:marLeft w:val="0"/>
                                                                          <w:marRight w:val="0"/>
                                                                          <w:marTop w:val="0"/>
                                                                          <w:marBottom w:val="0"/>
                                                                          <w:divBdr>
                                                                            <w:top w:val="none" w:sz="0" w:space="0" w:color="auto"/>
                                                                            <w:left w:val="none" w:sz="0" w:space="0" w:color="auto"/>
                                                                            <w:bottom w:val="none" w:sz="0" w:space="0" w:color="auto"/>
                                                                            <w:right w:val="none" w:sz="0" w:space="0" w:color="auto"/>
                                                                          </w:divBdr>
                                                                        </w:div>
                                                                        <w:div w:id="666246367">
                                                                          <w:marLeft w:val="0"/>
                                                                          <w:marRight w:val="0"/>
                                                                          <w:marTop w:val="0"/>
                                                                          <w:marBottom w:val="0"/>
                                                                          <w:divBdr>
                                                                            <w:top w:val="none" w:sz="0" w:space="0" w:color="auto"/>
                                                                            <w:left w:val="none" w:sz="0" w:space="0" w:color="auto"/>
                                                                            <w:bottom w:val="none" w:sz="0" w:space="0" w:color="auto"/>
                                                                            <w:right w:val="none" w:sz="0" w:space="0" w:color="auto"/>
                                                                          </w:divBdr>
                                                                        </w:div>
                                                                        <w:div w:id="977496103">
                                                                          <w:marLeft w:val="0"/>
                                                                          <w:marRight w:val="0"/>
                                                                          <w:marTop w:val="0"/>
                                                                          <w:marBottom w:val="0"/>
                                                                          <w:divBdr>
                                                                            <w:top w:val="none" w:sz="0" w:space="0" w:color="auto"/>
                                                                            <w:left w:val="none" w:sz="0" w:space="0" w:color="auto"/>
                                                                            <w:bottom w:val="none" w:sz="0" w:space="0" w:color="auto"/>
                                                                            <w:right w:val="none" w:sz="0" w:space="0" w:color="auto"/>
                                                                          </w:divBdr>
                                                                        </w:div>
                                                                        <w:div w:id="1782918658">
                                                                          <w:marLeft w:val="0"/>
                                                                          <w:marRight w:val="0"/>
                                                                          <w:marTop w:val="0"/>
                                                                          <w:marBottom w:val="0"/>
                                                                          <w:divBdr>
                                                                            <w:top w:val="none" w:sz="0" w:space="0" w:color="auto"/>
                                                                            <w:left w:val="none" w:sz="0" w:space="0" w:color="auto"/>
                                                                            <w:bottom w:val="none" w:sz="0" w:space="0" w:color="auto"/>
                                                                            <w:right w:val="none" w:sz="0" w:space="0" w:color="auto"/>
                                                                          </w:divBdr>
                                                                        </w:div>
                                                                        <w:div w:id="1819765881">
                                                                          <w:marLeft w:val="0"/>
                                                                          <w:marRight w:val="0"/>
                                                                          <w:marTop w:val="0"/>
                                                                          <w:marBottom w:val="0"/>
                                                                          <w:divBdr>
                                                                            <w:top w:val="none" w:sz="0" w:space="0" w:color="auto"/>
                                                                            <w:left w:val="none" w:sz="0" w:space="0" w:color="auto"/>
                                                                            <w:bottom w:val="none" w:sz="0" w:space="0" w:color="auto"/>
                                                                            <w:right w:val="none" w:sz="0" w:space="0" w:color="auto"/>
                                                                          </w:divBdr>
                                                                          <w:divsChild>
                                                                            <w:div w:id="594944478">
                                                                              <w:marLeft w:val="0"/>
                                                                              <w:marRight w:val="0"/>
                                                                              <w:marTop w:val="0"/>
                                                                              <w:marBottom w:val="0"/>
                                                                              <w:divBdr>
                                                                                <w:top w:val="none" w:sz="0" w:space="0" w:color="auto"/>
                                                                                <w:left w:val="none" w:sz="0" w:space="0" w:color="auto"/>
                                                                                <w:bottom w:val="none" w:sz="0" w:space="0" w:color="auto"/>
                                                                                <w:right w:val="none" w:sz="0" w:space="0" w:color="auto"/>
                                                                              </w:divBdr>
                                                                            </w:div>
                                                                            <w:div w:id="1035740686">
                                                                              <w:marLeft w:val="0"/>
                                                                              <w:marRight w:val="0"/>
                                                                              <w:marTop w:val="0"/>
                                                                              <w:marBottom w:val="0"/>
                                                                              <w:divBdr>
                                                                                <w:top w:val="none" w:sz="0" w:space="0" w:color="auto"/>
                                                                                <w:left w:val="none" w:sz="0" w:space="0" w:color="auto"/>
                                                                                <w:bottom w:val="none" w:sz="0" w:space="0" w:color="auto"/>
                                                                                <w:right w:val="none" w:sz="0" w:space="0" w:color="auto"/>
                                                                              </w:divBdr>
                                                                            </w:div>
                                                                            <w:div w:id="1397244305">
                                                                              <w:marLeft w:val="0"/>
                                                                              <w:marRight w:val="0"/>
                                                                              <w:marTop w:val="0"/>
                                                                              <w:marBottom w:val="0"/>
                                                                              <w:divBdr>
                                                                                <w:top w:val="none" w:sz="0" w:space="0" w:color="auto"/>
                                                                                <w:left w:val="none" w:sz="0" w:space="0" w:color="auto"/>
                                                                                <w:bottom w:val="none" w:sz="0" w:space="0" w:color="auto"/>
                                                                                <w:right w:val="none" w:sz="0" w:space="0" w:color="auto"/>
                                                                              </w:divBdr>
                                                                            </w:div>
                                                                            <w:div w:id="204205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968636">
      <w:bodyDiv w:val="1"/>
      <w:marLeft w:val="0"/>
      <w:marRight w:val="0"/>
      <w:marTop w:val="0"/>
      <w:marBottom w:val="0"/>
      <w:divBdr>
        <w:top w:val="none" w:sz="0" w:space="0" w:color="auto"/>
        <w:left w:val="none" w:sz="0" w:space="0" w:color="auto"/>
        <w:bottom w:val="none" w:sz="0" w:space="0" w:color="auto"/>
        <w:right w:val="none" w:sz="0" w:space="0" w:color="auto"/>
      </w:divBdr>
    </w:div>
    <w:div w:id="229120531">
      <w:bodyDiv w:val="1"/>
      <w:marLeft w:val="0"/>
      <w:marRight w:val="0"/>
      <w:marTop w:val="0"/>
      <w:marBottom w:val="0"/>
      <w:divBdr>
        <w:top w:val="none" w:sz="0" w:space="0" w:color="auto"/>
        <w:left w:val="none" w:sz="0" w:space="0" w:color="auto"/>
        <w:bottom w:val="none" w:sz="0" w:space="0" w:color="auto"/>
        <w:right w:val="none" w:sz="0" w:space="0" w:color="auto"/>
      </w:divBdr>
    </w:div>
    <w:div w:id="240676031">
      <w:bodyDiv w:val="1"/>
      <w:marLeft w:val="0"/>
      <w:marRight w:val="0"/>
      <w:marTop w:val="0"/>
      <w:marBottom w:val="0"/>
      <w:divBdr>
        <w:top w:val="none" w:sz="0" w:space="0" w:color="auto"/>
        <w:left w:val="none" w:sz="0" w:space="0" w:color="auto"/>
        <w:bottom w:val="none" w:sz="0" w:space="0" w:color="auto"/>
        <w:right w:val="none" w:sz="0" w:space="0" w:color="auto"/>
      </w:divBdr>
    </w:div>
    <w:div w:id="243491446">
      <w:bodyDiv w:val="1"/>
      <w:marLeft w:val="0"/>
      <w:marRight w:val="0"/>
      <w:marTop w:val="0"/>
      <w:marBottom w:val="0"/>
      <w:divBdr>
        <w:top w:val="none" w:sz="0" w:space="0" w:color="auto"/>
        <w:left w:val="none" w:sz="0" w:space="0" w:color="auto"/>
        <w:bottom w:val="none" w:sz="0" w:space="0" w:color="auto"/>
        <w:right w:val="none" w:sz="0" w:space="0" w:color="auto"/>
      </w:divBdr>
    </w:div>
    <w:div w:id="248738755">
      <w:bodyDiv w:val="1"/>
      <w:marLeft w:val="0"/>
      <w:marRight w:val="0"/>
      <w:marTop w:val="0"/>
      <w:marBottom w:val="0"/>
      <w:divBdr>
        <w:top w:val="none" w:sz="0" w:space="0" w:color="auto"/>
        <w:left w:val="none" w:sz="0" w:space="0" w:color="auto"/>
        <w:bottom w:val="none" w:sz="0" w:space="0" w:color="auto"/>
        <w:right w:val="none" w:sz="0" w:space="0" w:color="auto"/>
      </w:divBdr>
      <w:divsChild>
        <w:div w:id="23676903">
          <w:marLeft w:val="0"/>
          <w:marRight w:val="0"/>
          <w:marTop w:val="0"/>
          <w:marBottom w:val="240"/>
          <w:divBdr>
            <w:top w:val="none" w:sz="0" w:space="0" w:color="auto"/>
            <w:left w:val="none" w:sz="0" w:space="0" w:color="auto"/>
            <w:bottom w:val="none" w:sz="0" w:space="0" w:color="auto"/>
            <w:right w:val="none" w:sz="0" w:space="0" w:color="auto"/>
          </w:divBdr>
          <w:divsChild>
            <w:div w:id="2013947905">
              <w:marLeft w:val="0"/>
              <w:marRight w:val="0"/>
              <w:marTop w:val="72"/>
              <w:marBottom w:val="0"/>
              <w:divBdr>
                <w:top w:val="none" w:sz="0" w:space="0" w:color="auto"/>
                <w:left w:val="none" w:sz="0" w:space="0" w:color="auto"/>
                <w:bottom w:val="none" w:sz="0" w:space="0" w:color="auto"/>
                <w:right w:val="none" w:sz="0" w:space="0" w:color="auto"/>
              </w:divBdr>
              <w:divsChild>
                <w:div w:id="1482306094">
                  <w:marLeft w:val="360"/>
                  <w:marRight w:val="0"/>
                  <w:marTop w:val="72"/>
                  <w:marBottom w:val="72"/>
                  <w:divBdr>
                    <w:top w:val="none" w:sz="0" w:space="0" w:color="auto"/>
                    <w:left w:val="none" w:sz="0" w:space="0" w:color="auto"/>
                    <w:bottom w:val="none" w:sz="0" w:space="0" w:color="auto"/>
                    <w:right w:val="none" w:sz="0" w:space="0" w:color="auto"/>
                  </w:divBdr>
                </w:div>
                <w:div w:id="663625333">
                  <w:marLeft w:val="360"/>
                  <w:marRight w:val="0"/>
                  <w:marTop w:val="0"/>
                  <w:marBottom w:val="72"/>
                  <w:divBdr>
                    <w:top w:val="none" w:sz="0" w:space="0" w:color="auto"/>
                    <w:left w:val="none" w:sz="0" w:space="0" w:color="auto"/>
                    <w:bottom w:val="none" w:sz="0" w:space="0" w:color="auto"/>
                    <w:right w:val="none" w:sz="0" w:space="0" w:color="auto"/>
                  </w:divBdr>
                </w:div>
              </w:divsChild>
            </w:div>
            <w:div w:id="46540145">
              <w:marLeft w:val="0"/>
              <w:marRight w:val="0"/>
              <w:marTop w:val="72"/>
              <w:marBottom w:val="0"/>
              <w:divBdr>
                <w:top w:val="none" w:sz="0" w:space="0" w:color="auto"/>
                <w:left w:val="none" w:sz="0" w:space="0" w:color="auto"/>
                <w:bottom w:val="none" w:sz="0" w:space="0" w:color="auto"/>
                <w:right w:val="none" w:sz="0" w:space="0" w:color="auto"/>
              </w:divBdr>
            </w:div>
          </w:divsChild>
        </w:div>
        <w:div w:id="1663317523">
          <w:marLeft w:val="0"/>
          <w:marRight w:val="0"/>
          <w:marTop w:val="0"/>
          <w:marBottom w:val="240"/>
          <w:divBdr>
            <w:top w:val="none" w:sz="0" w:space="0" w:color="auto"/>
            <w:left w:val="none" w:sz="0" w:space="0" w:color="auto"/>
            <w:bottom w:val="none" w:sz="0" w:space="0" w:color="auto"/>
            <w:right w:val="none" w:sz="0" w:space="0" w:color="auto"/>
          </w:divBdr>
          <w:divsChild>
            <w:div w:id="120390640">
              <w:marLeft w:val="0"/>
              <w:marRight w:val="0"/>
              <w:marTop w:val="72"/>
              <w:marBottom w:val="0"/>
              <w:divBdr>
                <w:top w:val="none" w:sz="0" w:space="0" w:color="auto"/>
                <w:left w:val="none" w:sz="0" w:space="0" w:color="auto"/>
                <w:bottom w:val="none" w:sz="0" w:space="0" w:color="auto"/>
                <w:right w:val="none" w:sz="0" w:space="0" w:color="auto"/>
              </w:divBdr>
            </w:div>
            <w:div w:id="576983644">
              <w:marLeft w:val="0"/>
              <w:marRight w:val="0"/>
              <w:marTop w:val="72"/>
              <w:marBottom w:val="0"/>
              <w:divBdr>
                <w:top w:val="none" w:sz="0" w:space="0" w:color="auto"/>
                <w:left w:val="none" w:sz="0" w:space="0" w:color="auto"/>
                <w:bottom w:val="none" w:sz="0" w:space="0" w:color="auto"/>
                <w:right w:val="none" w:sz="0" w:space="0" w:color="auto"/>
              </w:divBdr>
            </w:div>
            <w:div w:id="156305737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254675617">
      <w:bodyDiv w:val="1"/>
      <w:marLeft w:val="0"/>
      <w:marRight w:val="0"/>
      <w:marTop w:val="0"/>
      <w:marBottom w:val="0"/>
      <w:divBdr>
        <w:top w:val="none" w:sz="0" w:space="0" w:color="auto"/>
        <w:left w:val="none" w:sz="0" w:space="0" w:color="auto"/>
        <w:bottom w:val="none" w:sz="0" w:space="0" w:color="auto"/>
        <w:right w:val="none" w:sz="0" w:space="0" w:color="auto"/>
      </w:divBdr>
    </w:div>
    <w:div w:id="272060324">
      <w:bodyDiv w:val="1"/>
      <w:marLeft w:val="0"/>
      <w:marRight w:val="0"/>
      <w:marTop w:val="0"/>
      <w:marBottom w:val="0"/>
      <w:divBdr>
        <w:top w:val="none" w:sz="0" w:space="0" w:color="auto"/>
        <w:left w:val="none" w:sz="0" w:space="0" w:color="auto"/>
        <w:bottom w:val="none" w:sz="0" w:space="0" w:color="auto"/>
        <w:right w:val="none" w:sz="0" w:space="0" w:color="auto"/>
      </w:divBdr>
    </w:div>
    <w:div w:id="287317227">
      <w:bodyDiv w:val="1"/>
      <w:marLeft w:val="0"/>
      <w:marRight w:val="0"/>
      <w:marTop w:val="0"/>
      <w:marBottom w:val="0"/>
      <w:divBdr>
        <w:top w:val="none" w:sz="0" w:space="0" w:color="auto"/>
        <w:left w:val="none" w:sz="0" w:space="0" w:color="auto"/>
        <w:bottom w:val="none" w:sz="0" w:space="0" w:color="auto"/>
        <w:right w:val="none" w:sz="0" w:space="0" w:color="auto"/>
      </w:divBdr>
      <w:divsChild>
        <w:div w:id="1196692563">
          <w:marLeft w:val="0"/>
          <w:marRight w:val="0"/>
          <w:marTop w:val="72"/>
          <w:marBottom w:val="0"/>
          <w:divBdr>
            <w:top w:val="none" w:sz="0" w:space="0" w:color="auto"/>
            <w:left w:val="none" w:sz="0" w:space="0" w:color="auto"/>
            <w:bottom w:val="none" w:sz="0" w:space="0" w:color="auto"/>
            <w:right w:val="none" w:sz="0" w:space="0" w:color="auto"/>
          </w:divBdr>
        </w:div>
        <w:div w:id="899100864">
          <w:marLeft w:val="0"/>
          <w:marRight w:val="0"/>
          <w:marTop w:val="72"/>
          <w:marBottom w:val="0"/>
          <w:divBdr>
            <w:top w:val="none" w:sz="0" w:space="0" w:color="auto"/>
            <w:left w:val="none" w:sz="0" w:space="0" w:color="auto"/>
            <w:bottom w:val="none" w:sz="0" w:space="0" w:color="auto"/>
            <w:right w:val="none" w:sz="0" w:space="0" w:color="auto"/>
          </w:divBdr>
        </w:div>
        <w:div w:id="1279413304">
          <w:marLeft w:val="0"/>
          <w:marRight w:val="0"/>
          <w:marTop w:val="72"/>
          <w:marBottom w:val="0"/>
          <w:divBdr>
            <w:top w:val="none" w:sz="0" w:space="0" w:color="auto"/>
            <w:left w:val="none" w:sz="0" w:space="0" w:color="auto"/>
            <w:bottom w:val="none" w:sz="0" w:space="0" w:color="auto"/>
            <w:right w:val="none" w:sz="0" w:space="0" w:color="auto"/>
          </w:divBdr>
        </w:div>
      </w:divsChild>
    </w:div>
    <w:div w:id="300698867">
      <w:bodyDiv w:val="1"/>
      <w:marLeft w:val="0"/>
      <w:marRight w:val="0"/>
      <w:marTop w:val="0"/>
      <w:marBottom w:val="0"/>
      <w:divBdr>
        <w:top w:val="none" w:sz="0" w:space="0" w:color="auto"/>
        <w:left w:val="none" w:sz="0" w:space="0" w:color="auto"/>
        <w:bottom w:val="none" w:sz="0" w:space="0" w:color="auto"/>
        <w:right w:val="none" w:sz="0" w:space="0" w:color="auto"/>
      </w:divBdr>
    </w:div>
    <w:div w:id="306740606">
      <w:bodyDiv w:val="1"/>
      <w:marLeft w:val="0"/>
      <w:marRight w:val="0"/>
      <w:marTop w:val="0"/>
      <w:marBottom w:val="0"/>
      <w:divBdr>
        <w:top w:val="none" w:sz="0" w:space="0" w:color="auto"/>
        <w:left w:val="none" w:sz="0" w:space="0" w:color="auto"/>
        <w:bottom w:val="none" w:sz="0" w:space="0" w:color="auto"/>
        <w:right w:val="none" w:sz="0" w:space="0" w:color="auto"/>
      </w:divBdr>
    </w:div>
    <w:div w:id="340473165">
      <w:bodyDiv w:val="1"/>
      <w:marLeft w:val="0"/>
      <w:marRight w:val="0"/>
      <w:marTop w:val="0"/>
      <w:marBottom w:val="0"/>
      <w:divBdr>
        <w:top w:val="none" w:sz="0" w:space="0" w:color="auto"/>
        <w:left w:val="none" w:sz="0" w:space="0" w:color="auto"/>
        <w:bottom w:val="none" w:sz="0" w:space="0" w:color="auto"/>
        <w:right w:val="none" w:sz="0" w:space="0" w:color="auto"/>
      </w:divBdr>
      <w:divsChild>
        <w:div w:id="1220166400">
          <w:marLeft w:val="0"/>
          <w:marRight w:val="0"/>
          <w:marTop w:val="72"/>
          <w:marBottom w:val="0"/>
          <w:divBdr>
            <w:top w:val="none" w:sz="0" w:space="0" w:color="auto"/>
            <w:left w:val="none" w:sz="0" w:space="0" w:color="auto"/>
            <w:bottom w:val="none" w:sz="0" w:space="0" w:color="auto"/>
            <w:right w:val="none" w:sz="0" w:space="0" w:color="auto"/>
          </w:divBdr>
        </w:div>
        <w:div w:id="1741253144">
          <w:marLeft w:val="0"/>
          <w:marRight w:val="0"/>
          <w:marTop w:val="72"/>
          <w:marBottom w:val="0"/>
          <w:divBdr>
            <w:top w:val="none" w:sz="0" w:space="0" w:color="auto"/>
            <w:left w:val="none" w:sz="0" w:space="0" w:color="auto"/>
            <w:bottom w:val="none" w:sz="0" w:space="0" w:color="auto"/>
            <w:right w:val="none" w:sz="0" w:space="0" w:color="auto"/>
          </w:divBdr>
        </w:div>
        <w:div w:id="1254784777">
          <w:marLeft w:val="0"/>
          <w:marRight w:val="0"/>
          <w:marTop w:val="72"/>
          <w:marBottom w:val="0"/>
          <w:divBdr>
            <w:top w:val="none" w:sz="0" w:space="0" w:color="auto"/>
            <w:left w:val="none" w:sz="0" w:space="0" w:color="auto"/>
            <w:bottom w:val="none" w:sz="0" w:space="0" w:color="auto"/>
            <w:right w:val="none" w:sz="0" w:space="0" w:color="auto"/>
          </w:divBdr>
        </w:div>
        <w:div w:id="507410941">
          <w:marLeft w:val="0"/>
          <w:marRight w:val="0"/>
          <w:marTop w:val="72"/>
          <w:marBottom w:val="0"/>
          <w:divBdr>
            <w:top w:val="none" w:sz="0" w:space="0" w:color="auto"/>
            <w:left w:val="none" w:sz="0" w:space="0" w:color="auto"/>
            <w:bottom w:val="none" w:sz="0" w:space="0" w:color="auto"/>
            <w:right w:val="none" w:sz="0" w:space="0" w:color="auto"/>
          </w:divBdr>
        </w:div>
      </w:divsChild>
    </w:div>
    <w:div w:id="343167398">
      <w:bodyDiv w:val="1"/>
      <w:marLeft w:val="0"/>
      <w:marRight w:val="0"/>
      <w:marTop w:val="0"/>
      <w:marBottom w:val="0"/>
      <w:divBdr>
        <w:top w:val="none" w:sz="0" w:space="0" w:color="auto"/>
        <w:left w:val="none" w:sz="0" w:space="0" w:color="auto"/>
        <w:bottom w:val="none" w:sz="0" w:space="0" w:color="auto"/>
        <w:right w:val="none" w:sz="0" w:space="0" w:color="auto"/>
      </w:divBdr>
      <w:divsChild>
        <w:div w:id="1884294271">
          <w:marLeft w:val="0"/>
          <w:marRight w:val="0"/>
          <w:marTop w:val="72"/>
          <w:marBottom w:val="0"/>
          <w:divBdr>
            <w:top w:val="none" w:sz="0" w:space="0" w:color="auto"/>
            <w:left w:val="none" w:sz="0" w:space="0" w:color="auto"/>
            <w:bottom w:val="none" w:sz="0" w:space="0" w:color="auto"/>
            <w:right w:val="none" w:sz="0" w:space="0" w:color="auto"/>
          </w:divBdr>
        </w:div>
        <w:div w:id="1770004733">
          <w:marLeft w:val="0"/>
          <w:marRight w:val="0"/>
          <w:marTop w:val="72"/>
          <w:marBottom w:val="0"/>
          <w:divBdr>
            <w:top w:val="none" w:sz="0" w:space="0" w:color="auto"/>
            <w:left w:val="none" w:sz="0" w:space="0" w:color="auto"/>
            <w:bottom w:val="none" w:sz="0" w:space="0" w:color="auto"/>
            <w:right w:val="none" w:sz="0" w:space="0" w:color="auto"/>
          </w:divBdr>
        </w:div>
      </w:divsChild>
    </w:div>
    <w:div w:id="481505967">
      <w:bodyDiv w:val="1"/>
      <w:marLeft w:val="0"/>
      <w:marRight w:val="0"/>
      <w:marTop w:val="0"/>
      <w:marBottom w:val="0"/>
      <w:divBdr>
        <w:top w:val="none" w:sz="0" w:space="0" w:color="auto"/>
        <w:left w:val="none" w:sz="0" w:space="0" w:color="auto"/>
        <w:bottom w:val="none" w:sz="0" w:space="0" w:color="auto"/>
        <w:right w:val="none" w:sz="0" w:space="0" w:color="auto"/>
      </w:divBdr>
    </w:div>
    <w:div w:id="498889206">
      <w:bodyDiv w:val="1"/>
      <w:marLeft w:val="0"/>
      <w:marRight w:val="0"/>
      <w:marTop w:val="0"/>
      <w:marBottom w:val="0"/>
      <w:divBdr>
        <w:top w:val="none" w:sz="0" w:space="0" w:color="auto"/>
        <w:left w:val="none" w:sz="0" w:space="0" w:color="auto"/>
        <w:bottom w:val="none" w:sz="0" w:space="0" w:color="auto"/>
        <w:right w:val="none" w:sz="0" w:space="0" w:color="auto"/>
      </w:divBdr>
      <w:divsChild>
        <w:div w:id="663626021">
          <w:marLeft w:val="0"/>
          <w:marRight w:val="0"/>
          <w:marTop w:val="0"/>
          <w:marBottom w:val="0"/>
          <w:divBdr>
            <w:top w:val="none" w:sz="0" w:space="0" w:color="auto"/>
            <w:left w:val="none" w:sz="0" w:space="0" w:color="auto"/>
            <w:bottom w:val="none" w:sz="0" w:space="0" w:color="auto"/>
            <w:right w:val="none" w:sz="0" w:space="0" w:color="auto"/>
          </w:divBdr>
          <w:divsChild>
            <w:div w:id="111169042">
              <w:marLeft w:val="0"/>
              <w:marRight w:val="0"/>
              <w:marTop w:val="0"/>
              <w:marBottom w:val="0"/>
              <w:divBdr>
                <w:top w:val="none" w:sz="0" w:space="0" w:color="auto"/>
                <w:left w:val="none" w:sz="0" w:space="0" w:color="auto"/>
                <w:bottom w:val="none" w:sz="0" w:space="0" w:color="auto"/>
                <w:right w:val="none" w:sz="0" w:space="0" w:color="auto"/>
              </w:divBdr>
              <w:divsChild>
                <w:div w:id="1063916088">
                  <w:marLeft w:val="0"/>
                  <w:marRight w:val="0"/>
                  <w:marTop w:val="0"/>
                  <w:marBottom w:val="0"/>
                  <w:divBdr>
                    <w:top w:val="none" w:sz="0" w:space="0" w:color="auto"/>
                    <w:left w:val="none" w:sz="0" w:space="0" w:color="auto"/>
                    <w:bottom w:val="none" w:sz="0" w:space="0" w:color="auto"/>
                    <w:right w:val="none" w:sz="0" w:space="0" w:color="auto"/>
                  </w:divBdr>
                  <w:divsChild>
                    <w:div w:id="869804423">
                      <w:marLeft w:val="0"/>
                      <w:marRight w:val="0"/>
                      <w:marTop w:val="0"/>
                      <w:marBottom w:val="0"/>
                      <w:divBdr>
                        <w:top w:val="none" w:sz="0" w:space="0" w:color="auto"/>
                        <w:left w:val="none" w:sz="0" w:space="0" w:color="auto"/>
                        <w:bottom w:val="none" w:sz="0" w:space="0" w:color="auto"/>
                        <w:right w:val="none" w:sz="0" w:space="0" w:color="auto"/>
                      </w:divBdr>
                      <w:divsChild>
                        <w:div w:id="1888757474">
                          <w:marLeft w:val="0"/>
                          <w:marRight w:val="0"/>
                          <w:marTop w:val="0"/>
                          <w:marBottom w:val="0"/>
                          <w:divBdr>
                            <w:top w:val="none" w:sz="0" w:space="0" w:color="auto"/>
                            <w:left w:val="none" w:sz="0" w:space="0" w:color="auto"/>
                            <w:bottom w:val="none" w:sz="0" w:space="0" w:color="auto"/>
                            <w:right w:val="none" w:sz="0" w:space="0" w:color="auto"/>
                          </w:divBdr>
                          <w:divsChild>
                            <w:div w:id="1221284342">
                              <w:marLeft w:val="0"/>
                              <w:marRight w:val="0"/>
                              <w:marTop w:val="0"/>
                              <w:marBottom w:val="0"/>
                              <w:divBdr>
                                <w:top w:val="none" w:sz="0" w:space="0" w:color="auto"/>
                                <w:left w:val="none" w:sz="0" w:space="0" w:color="auto"/>
                                <w:bottom w:val="none" w:sz="0" w:space="0" w:color="auto"/>
                                <w:right w:val="none" w:sz="0" w:space="0" w:color="auto"/>
                              </w:divBdr>
                              <w:divsChild>
                                <w:div w:id="2014801222">
                                  <w:marLeft w:val="0"/>
                                  <w:marRight w:val="0"/>
                                  <w:marTop w:val="0"/>
                                  <w:marBottom w:val="0"/>
                                  <w:divBdr>
                                    <w:top w:val="none" w:sz="0" w:space="0" w:color="auto"/>
                                    <w:left w:val="none" w:sz="0" w:space="0" w:color="auto"/>
                                    <w:bottom w:val="none" w:sz="0" w:space="0" w:color="auto"/>
                                    <w:right w:val="none" w:sz="0" w:space="0" w:color="auto"/>
                                  </w:divBdr>
                                  <w:divsChild>
                                    <w:div w:id="496042611">
                                      <w:marLeft w:val="0"/>
                                      <w:marRight w:val="0"/>
                                      <w:marTop w:val="0"/>
                                      <w:marBottom w:val="0"/>
                                      <w:divBdr>
                                        <w:top w:val="none" w:sz="0" w:space="0" w:color="auto"/>
                                        <w:left w:val="none" w:sz="0" w:space="0" w:color="auto"/>
                                        <w:bottom w:val="none" w:sz="0" w:space="0" w:color="auto"/>
                                        <w:right w:val="none" w:sz="0" w:space="0" w:color="auto"/>
                                      </w:divBdr>
                                      <w:divsChild>
                                        <w:div w:id="441148290">
                                          <w:marLeft w:val="0"/>
                                          <w:marRight w:val="0"/>
                                          <w:marTop w:val="0"/>
                                          <w:marBottom w:val="0"/>
                                          <w:divBdr>
                                            <w:top w:val="none" w:sz="0" w:space="0" w:color="auto"/>
                                            <w:left w:val="none" w:sz="0" w:space="0" w:color="auto"/>
                                            <w:bottom w:val="none" w:sz="0" w:space="0" w:color="auto"/>
                                            <w:right w:val="none" w:sz="0" w:space="0" w:color="auto"/>
                                          </w:divBdr>
                                          <w:divsChild>
                                            <w:div w:id="2050638696">
                                              <w:marLeft w:val="0"/>
                                              <w:marRight w:val="0"/>
                                              <w:marTop w:val="0"/>
                                              <w:marBottom w:val="0"/>
                                              <w:divBdr>
                                                <w:top w:val="none" w:sz="0" w:space="0" w:color="auto"/>
                                                <w:left w:val="none" w:sz="0" w:space="0" w:color="auto"/>
                                                <w:bottom w:val="none" w:sz="0" w:space="0" w:color="auto"/>
                                                <w:right w:val="none" w:sz="0" w:space="0" w:color="auto"/>
                                              </w:divBdr>
                                              <w:divsChild>
                                                <w:div w:id="829443507">
                                                  <w:marLeft w:val="0"/>
                                                  <w:marRight w:val="0"/>
                                                  <w:marTop w:val="0"/>
                                                  <w:marBottom w:val="0"/>
                                                  <w:divBdr>
                                                    <w:top w:val="none" w:sz="0" w:space="0" w:color="auto"/>
                                                    <w:left w:val="none" w:sz="0" w:space="0" w:color="auto"/>
                                                    <w:bottom w:val="none" w:sz="0" w:space="0" w:color="auto"/>
                                                    <w:right w:val="none" w:sz="0" w:space="0" w:color="auto"/>
                                                  </w:divBdr>
                                                  <w:divsChild>
                                                    <w:div w:id="1504129549">
                                                      <w:marLeft w:val="0"/>
                                                      <w:marRight w:val="0"/>
                                                      <w:marTop w:val="0"/>
                                                      <w:marBottom w:val="0"/>
                                                      <w:divBdr>
                                                        <w:top w:val="none" w:sz="0" w:space="0" w:color="auto"/>
                                                        <w:left w:val="none" w:sz="0" w:space="0" w:color="auto"/>
                                                        <w:bottom w:val="none" w:sz="0" w:space="0" w:color="auto"/>
                                                        <w:right w:val="none" w:sz="0" w:space="0" w:color="auto"/>
                                                      </w:divBdr>
                                                      <w:divsChild>
                                                        <w:div w:id="1603683382">
                                                          <w:marLeft w:val="0"/>
                                                          <w:marRight w:val="0"/>
                                                          <w:marTop w:val="0"/>
                                                          <w:marBottom w:val="0"/>
                                                          <w:divBdr>
                                                            <w:top w:val="none" w:sz="0" w:space="0" w:color="auto"/>
                                                            <w:left w:val="none" w:sz="0" w:space="0" w:color="auto"/>
                                                            <w:bottom w:val="none" w:sz="0" w:space="0" w:color="auto"/>
                                                            <w:right w:val="none" w:sz="0" w:space="0" w:color="auto"/>
                                                          </w:divBdr>
                                                          <w:divsChild>
                                                            <w:div w:id="1255747046">
                                                              <w:marLeft w:val="0"/>
                                                              <w:marRight w:val="0"/>
                                                              <w:marTop w:val="0"/>
                                                              <w:marBottom w:val="0"/>
                                                              <w:divBdr>
                                                                <w:top w:val="none" w:sz="0" w:space="0" w:color="auto"/>
                                                                <w:left w:val="none" w:sz="0" w:space="0" w:color="auto"/>
                                                                <w:bottom w:val="none" w:sz="0" w:space="0" w:color="auto"/>
                                                                <w:right w:val="none" w:sz="0" w:space="0" w:color="auto"/>
                                                              </w:divBdr>
                                                              <w:divsChild>
                                                                <w:div w:id="1556350548">
                                                                  <w:marLeft w:val="0"/>
                                                                  <w:marRight w:val="0"/>
                                                                  <w:marTop w:val="0"/>
                                                                  <w:marBottom w:val="0"/>
                                                                  <w:divBdr>
                                                                    <w:top w:val="none" w:sz="0" w:space="0" w:color="auto"/>
                                                                    <w:left w:val="none" w:sz="0" w:space="0" w:color="auto"/>
                                                                    <w:bottom w:val="none" w:sz="0" w:space="0" w:color="auto"/>
                                                                    <w:right w:val="none" w:sz="0" w:space="0" w:color="auto"/>
                                                                  </w:divBdr>
                                                                  <w:divsChild>
                                                                    <w:div w:id="207452398">
                                                                      <w:marLeft w:val="0"/>
                                                                      <w:marRight w:val="0"/>
                                                                      <w:marTop w:val="0"/>
                                                                      <w:marBottom w:val="0"/>
                                                                      <w:divBdr>
                                                                        <w:top w:val="none" w:sz="0" w:space="0" w:color="auto"/>
                                                                        <w:left w:val="none" w:sz="0" w:space="0" w:color="auto"/>
                                                                        <w:bottom w:val="none" w:sz="0" w:space="0" w:color="auto"/>
                                                                        <w:right w:val="none" w:sz="0" w:space="0" w:color="auto"/>
                                                                      </w:divBdr>
                                                                      <w:divsChild>
                                                                        <w:div w:id="56905239">
                                                                          <w:marLeft w:val="0"/>
                                                                          <w:marRight w:val="0"/>
                                                                          <w:marTop w:val="0"/>
                                                                          <w:marBottom w:val="0"/>
                                                                          <w:divBdr>
                                                                            <w:top w:val="none" w:sz="0" w:space="0" w:color="auto"/>
                                                                            <w:left w:val="none" w:sz="0" w:space="0" w:color="auto"/>
                                                                            <w:bottom w:val="none" w:sz="0" w:space="0" w:color="auto"/>
                                                                            <w:right w:val="none" w:sz="0" w:space="0" w:color="auto"/>
                                                                          </w:divBdr>
                                                                        </w:div>
                                                                        <w:div w:id="309986657">
                                                                          <w:marLeft w:val="0"/>
                                                                          <w:marRight w:val="0"/>
                                                                          <w:marTop w:val="0"/>
                                                                          <w:marBottom w:val="0"/>
                                                                          <w:divBdr>
                                                                            <w:top w:val="none" w:sz="0" w:space="0" w:color="auto"/>
                                                                            <w:left w:val="none" w:sz="0" w:space="0" w:color="auto"/>
                                                                            <w:bottom w:val="none" w:sz="0" w:space="0" w:color="auto"/>
                                                                            <w:right w:val="none" w:sz="0" w:space="0" w:color="auto"/>
                                                                          </w:divBdr>
                                                                        </w:div>
                                                                        <w:div w:id="735052025">
                                                                          <w:marLeft w:val="0"/>
                                                                          <w:marRight w:val="0"/>
                                                                          <w:marTop w:val="0"/>
                                                                          <w:marBottom w:val="0"/>
                                                                          <w:divBdr>
                                                                            <w:top w:val="none" w:sz="0" w:space="0" w:color="auto"/>
                                                                            <w:left w:val="none" w:sz="0" w:space="0" w:color="auto"/>
                                                                            <w:bottom w:val="none" w:sz="0" w:space="0" w:color="auto"/>
                                                                            <w:right w:val="none" w:sz="0" w:space="0" w:color="auto"/>
                                                                          </w:divBdr>
                                                                        </w:div>
                                                                        <w:div w:id="1442070516">
                                                                          <w:marLeft w:val="0"/>
                                                                          <w:marRight w:val="0"/>
                                                                          <w:marTop w:val="0"/>
                                                                          <w:marBottom w:val="0"/>
                                                                          <w:divBdr>
                                                                            <w:top w:val="none" w:sz="0" w:space="0" w:color="auto"/>
                                                                            <w:left w:val="none" w:sz="0" w:space="0" w:color="auto"/>
                                                                            <w:bottom w:val="none" w:sz="0" w:space="0" w:color="auto"/>
                                                                            <w:right w:val="none" w:sz="0" w:space="0" w:color="auto"/>
                                                                          </w:divBdr>
                                                                        </w:div>
                                                                        <w:div w:id="1593392539">
                                                                          <w:marLeft w:val="0"/>
                                                                          <w:marRight w:val="0"/>
                                                                          <w:marTop w:val="0"/>
                                                                          <w:marBottom w:val="0"/>
                                                                          <w:divBdr>
                                                                            <w:top w:val="none" w:sz="0" w:space="0" w:color="auto"/>
                                                                            <w:left w:val="none" w:sz="0" w:space="0" w:color="auto"/>
                                                                            <w:bottom w:val="none" w:sz="0" w:space="0" w:color="auto"/>
                                                                            <w:right w:val="none" w:sz="0" w:space="0" w:color="auto"/>
                                                                          </w:divBdr>
                                                                        </w:div>
                                                                        <w:div w:id="1639339862">
                                                                          <w:marLeft w:val="0"/>
                                                                          <w:marRight w:val="0"/>
                                                                          <w:marTop w:val="0"/>
                                                                          <w:marBottom w:val="0"/>
                                                                          <w:divBdr>
                                                                            <w:top w:val="none" w:sz="0" w:space="0" w:color="auto"/>
                                                                            <w:left w:val="none" w:sz="0" w:space="0" w:color="auto"/>
                                                                            <w:bottom w:val="none" w:sz="0" w:space="0" w:color="auto"/>
                                                                            <w:right w:val="none" w:sz="0" w:space="0" w:color="auto"/>
                                                                          </w:divBdr>
                                                                        </w:div>
                                                                        <w:div w:id="1939170898">
                                                                          <w:marLeft w:val="0"/>
                                                                          <w:marRight w:val="0"/>
                                                                          <w:marTop w:val="0"/>
                                                                          <w:marBottom w:val="0"/>
                                                                          <w:divBdr>
                                                                            <w:top w:val="none" w:sz="0" w:space="0" w:color="auto"/>
                                                                            <w:left w:val="none" w:sz="0" w:space="0" w:color="auto"/>
                                                                            <w:bottom w:val="none" w:sz="0" w:space="0" w:color="auto"/>
                                                                            <w:right w:val="none" w:sz="0" w:space="0" w:color="auto"/>
                                                                          </w:divBdr>
                                                                        </w:div>
                                                                        <w:div w:id="1977834862">
                                                                          <w:marLeft w:val="0"/>
                                                                          <w:marRight w:val="0"/>
                                                                          <w:marTop w:val="0"/>
                                                                          <w:marBottom w:val="0"/>
                                                                          <w:divBdr>
                                                                            <w:top w:val="none" w:sz="0" w:space="0" w:color="auto"/>
                                                                            <w:left w:val="none" w:sz="0" w:space="0" w:color="auto"/>
                                                                            <w:bottom w:val="none" w:sz="0" w:space="0" w:color="auto"/>
                                                                            <w:right w:val="none" w:sz="0" w:space="0" w:color="auto"/>
                                                                          </w:divBdr>
                                                                          <w:divsChild>
                                                                            <w:div w:id="245967028">
                                                                              <w:marLeft w:val="0"/>
                                                                              <w:marRight w:val="0"/>
                                                                              <w:marTop w:val="0"/>
                                                                              <w:marBottom w:val="0"/>
                                                                              <w:divBdr>
                                                                                <w:top w:val="none" w:sz="0" w:space="0" w:color="auto"/>
                                                                                <w:left w:val="none" w:sz="0" w:space="0" w:color="auto"/>
                                                                                <w:bottom w:val="none" w:sz="0" w:space="0" w:color="auto"/>
                                                                                <w:right w:val="none" w:sz="0" w:space="0" w:color="auto"/>
                                                                              </w:divBdr>
                                                                            </w:div>
                                                                            <w:div w:id="279605616">
                                                                              <w:marLeft w:val="0"/>
                                                                              <w:marRight w:val="0"/>
                                                                              <w:marTop w:val="0"/>
                                                                              <w:marBottom w:val="0"/>
                                                                              <w:divBdr>
                                                                                <w:top w:val="none" w:sz="0" w:space="0" w:color="auto"/>
                                                                                <w:left w:val="none" w:sz="0" w:space="0" w:color="auto"/>
                                                                                <w:bottom w:val="none" w:sz="0" w:space="0" w:color="auto"/>
                                                                                <w:right w:val="none" w:sz="0" w:space="0" w:color="auto"/>
                                                                              </w:divBdr>
                                                                            </w:div>
                                                                            <w:div w:id="953440992">
                                                                              <w:marLeft w:val="0"/>
                                                                              <w:marRight w:val="0"/>
                                                                              <w:marTop w:val="0"/>
                                                                              <w:marBottom w:val="0"/>
                                                                              <w:divBdr>
                                                                                <w:top w:val="none" w:sz="0" w:space="0" w:color="auto"/>
                                                                                <w:left w:val="none" w:sz="0" w:space="0" w:color="auto"/>
                                                                                <w:bottom w:val="none" w:sz="0" w:space="0" w:color="auto"/>
                                                                                <w:right w:val="none" w:sz="0" w:space="0" w:color="auto"/>
                                                                              </w:divBdr>
                                                                            </w:div>
                                                                            <w:div w:id="184026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7439977">
      <w:bodyDiv w:val="1"/>
      <w:marLeft w:val="0"/>
      <w:marRight w:val="0"/>
      <w:marTop w:val="0"/>
      <w:marBottom w:val="0"/>
      <w:divBdr>
        <w:top w:val="none" w:sz="0" w:space="0" w:color="auto"/>
        <w:left w:val="none" w:sz="0" w:space="0" w:color="auto"/>
        <w:bottom w:val="none" w:sz="0" w:space="0" w:color="auto"/>
        <w:right w:val="none" w:sz="0" w:space="0" w:color="auto"/>
      </w:divBdr>
      <w:divsChild>
        <w:div w:id="1632980229">
          <w:marLeft w:val="0"/>
          <w:marRight w:val="0"/>
          <w:marTop w:val="72"/>
          <w:marBottom w:val="0"/>
          <w:divBdr>
            <w:top w:val="none" w:sz="0" w:space="0" w:color="auto"/>
            <w:left w:val="none" w:sz="0" w:space="0" w:color="auto"/>
            <w:bottom w:val="none" w:sz="0" w:space="0" w:color="auto"/>
            <w:right w:val="none" w:sz="0" w:space="0" w:color="auto"/>
          </w:divBdr>
        </w:div>
        <w:div w:id="1259559903">
          <w:marLeft w:val="0"/>
          <w:marRight w:val="0"/>
          <w:marTop w:val="72"/>
          <w:marBottom w:val="0"/>
          <w:divBdr>
            <w:top w:val="none" w:sz="0" w:space="0" w:color="auto"/>
            <w:left w:val="none" w:sz="0" w:space="0" w:color="auto"/>
            <w:bottom w:val="none" w:sz="0" w:space="0" w:color="auto"/>
            <w:right w:val="none" w:sz="0" w:space="0" w:color="auto"/>
          </w:divBdr>
        </w:div>
        <w:div w:id="184369028">
          <w:marLeft w:val="0"/>
          <w:marRight w:val="0"/>
          <w:marTop w:val="72"/>
          <w:marBottom w:val="0"/>
          <w:divBdr>
            <w:top w:val="none" w:sz="0" w:space="0" w:color="auto"/>
            <w:left w:val="none" w:sz="0" w:space="0" w:color="auto"/>
            <w:bottom w:val="none" w:sz="0" w:space="0" w:color="auto"/>
            <w:right w:val="none" w:sz="0" w:space="0" w:color="auto"/>
          </w:divBdr>
        </w:div>
        <w:div w:id="1399673405">
          <w:marLeft w:val="0"/>
          <w:marRight w:val="0"/>
          <w:marTop w:val="72"/>
          <w:marBottom w:val="0"/>
          <w:divBdr>
            <w:top w:val="none" w:sz="0" w:space="0" w:color="auto"/>
            <w:left w:val="none" w:sz="0" w:space="0" w:color="auto"/>
            <w:bottom w:val="none" w:sz="0" w:space="0" w:color="auto"/>
            <w:right w:val="none" w:sz="0" w:space="0" w:color="auto"/>
          </w:divBdr>
        </w:div>
        <w:div w:id="2113358962">
          <w:marLeft w:val="0"/>
          <w:marRight w:val="0"/>
          <w:marTop w:val="72"/>
          <w:marBottom w:val="0"/>
          <w:divBdr>
            <w:top w:val="none" w:sz="0" w:space="0" w:color="auto"/>
            <w:left w:val="none" w:sz="0" w:space="0" w:color="auto"/>
            <w:bottom w:val="none" w:sz="0" w:space="0" w:color="auto"/>
            <w:right w:val="none" w:sz="0" w:space="0" w:color="auto"/>
          </w:divBdr>
        </w:div>
        <w:div w:id="1066687649">
          <w:marLeft w:val="0"/>
          <w:marRight w:val="0"/>
          <w:marTop w:val="72"/>
          <w:marBottom w:val="0"/>
          <w:divBdr>
            <w:top w:val="none" w:sz="0" w:space="0" w:color="auto"/>
            <w:left w:val="none" w:sz="0" w:space="0" w:color="auto"/>
            <w:bottom w:val="none" w:sz="0" w:space="0" w:color="auto"/>
            <w:right w:val="none" w:sz="0" w:space="0" w:color="auto"/>
          </w:divBdr>
        </w:div>
      </w:divsChild>
    </w:div>
    <w:div w:id="654531182">
      <w:bodyDiv w:val="1"/>
      <w:marLeft w:val="0"/>
      <w:marRight w:val="0"/>
      <w:marTop w:val="0"/>
      <w:marBottom w:val="0"/>
      <w:divBdr>
        <w:top w:val="none" w:sz="0" w:space="0" w:color="auto"/>
        <w:left w:val="none" w:sz="0" w:space="0" w:color="auto"/>
        <w:bottom w:val="none" w:sz="0" w:space="0" w:color="auto"/>
        <w:right w:val="none" w:sz="0" w:space="0" w:color="auto"/>
      </w:divBdr>
    </w:div>
    <w:div w:id="668748354">
      <w:bodyDiv w:val="1"/>
      <w:marLeft w:val="0"/>
      <w:marRight w:val="0"/>
      <w:marTop w:val="0"/>
      <w:marBottom w:val="0"/>
      <w:divBdr>
        <w:top w:val="none" w:sz="0" w:space="0" w:color="auto"/>
        <w:left w:val="none" w:sz="0" w:space="0" w:color="auto"/>
        <w:bottom w:val="none" w:sz="0" w:space="0" w:color="auto"/>
        <w:right w:val="none" w:sz="0" w:space="0" w:color="auto"/>
      </w:divBdr>
    </w:div>
    <w:div w:id="734007368">
      <w:bodyDiv w:val="1"/>
      <w:marLeft w:val="0"/>
      <w:marRight w:val="0"/>
      <w:marTop w:val="0"/>
      <w:marBottom w:val="0"/>
      <w:divBdr>
        <w:top w:val="none" w:sz="0" w:space="0" w:color="auto"/>
        <w:left w:val="none" w:sz="0" w:space="0" w:color="auto"/>
        <w:bottom w:val="none" w:sz="0" w:space="0" w:color="auto"/>
        <w:right w:val="none" w:sz="0" w:space="0" w:color="auto"/>
      </w:divBdr>
    </w:div>
    <w:div w:id="851338826">
      <w:bodyDiv w:val="1"/>
      <w:marLeft w:val="0"/>
      <w:marRight w:val="0"/>
      <w:marTop w:val="0"/>
      <w:marBottom w:val="0"/>
      <w:divBdr>
        <w:top w:val="none" w:sz="0" w:space="0" w:color="auto"/>
        <w:left w:val="none" w:sz="0" w:space="0" w:color="auto"/>
        <w:bottom w:val="none" w:sz="0" w:space="0" w:color="auto"/>
        <w:right w:val="none" w:sz="0" w:space="0" w:color="auto"/>
      </w:divBdr>
    </w:div>
    <w:div w:id="871650028">
      <w:bodyDiv w:val="1"/>
      <w:marLeft w:val="0"/>
      <w:marRight w:val="0"/>
      <w:marTop w:val="0"/>
      <w:marBottom w:val="0"/>
      <w:divBdr>
        <w:top w:val="none" w:sz="0" w:space="0" w:color="auto"/>
        <w:left w:val="none" w:sz="0" w:space="0" w:color="auto"/>
        <w:bottom w:val="none" w:sz="0" w:space="0" w:color="auto"/>
        <w:right w:val="none" w:sz="0" w:space="0" w:color="auto"/>
      </w:divBdr>
      <w:divsChild>
        <w:div w:id="1381394419">
          <w:marLeft w:val="0"/>
          <w:marRight w:val="0"/>
          <w:marTop w:val="72"/>
          <w:marBottom w:val="0"/>
          <w:divBdr>
            <w:top w:val="none" w:sz="0" w:space="0" w:color="auto"/>
            <w:left w:val="none" w:sz="0" w:space="0" w:color="auto"/>
            <w:bottom w:val="none" w:sz="0" w:space="0" w:color="auto"/>
            <w:right w:val="none" w:sz="0" w:space="0" w:color="auto"/>
          </w:divBdr>
        </w:div>
        <w:div w:id="1807316372">
          <w:marLeft w:val="0"/>
          <w:marRight w:val="0"/>
          <w:marTop w:val="72"/>
          <w:marBottom w:val="0"/>
          <w:divBdr>
            <w:top w:val="none" w:sz="0" w:space="0" w:color="auto"/>
            <w:left w:val="none" w:sz="0" w:space="0" w:color="auto"/>
            <w:bottom w:val="none" w:sz="0" w:space="0" w:color="auto"/>
            <w:right w:val="none" w:sz="0" w:space="0" w:color="auto"/>
          </w:divBdr>
        </w:div>
        <w:div w:id="1288312219">
          <w:marLeft w:val="0"/>
          <w:marRight w:val="0"/>
          <w:marTop w:val="72"/>
          <w:marBottom w:val="0"/>
          <w:divBdr>
            <w:top w:val="none" w:sz="0" w:space="0" w:color="auto"/>
            <w:left w:val="none" w:sz="0" w:space="0" w:color="auto"/>
            <w:bottom w:val="none" w:sz="0" w:space="0" w:color="auto"/>
            <w:right w:val="none" w:sz="0" w:space="0" w:color="auto"/>
          </w:divBdr>
        </w:div>
        <w:div w:id="513767647">
          <w:marLeft w:val="0"/>
          <w:marRight w:val="0"/>
          <w:marTop w:val="72"/>
          <w:marBottom w:val="0"/>
          <w:divBdr>
            <w:top w:val="none" w:sz="0" w:space="0" w:color="auto"/>
            <w:left w:val="none" w:sz="0" w:space="0" w:color="auto"/>
            <w:bottom w:val="none" w:sz="0" w:space="0" w:color="auto"/>
            <w:right w:val="none" w:sz="0" w:space="0" w:color="auto"/>
          </w:divBdr>
          <w:divsChild>
            <w:div w:id="1984507573">
              <w:marLeft w:val="360"/>
              <w:marRight w:val="0"/>
              <w:marTop w:val="72"/>
              <w:marBottom w:val="72"/>
              <w:divBdr>
                <w:top w:val="none" w:sz="0" w:space="0" w:color="auto"/>
                <w:left w:val="none" w:sz="0" w:space="0" w:color="auto"/>
                <w:bottom w:val="none" w:sz="0" w:space="0" w:color="auto"/>
                <w:right w:val="none" w:sz="0" w:space="0" w:color="auto"/>
              </w:divBdr>
            </w:div>
            <w:div w:id="1520048492">
              <w:marLeft w:val="360"/>
              <w:marRight w:val="0"/>
              <w:marTop w:val="0"/>
              <w:marBottom w:val="72"/>
              <w:divBdr>
                <w:top w:val="none" w:sz="0" w:space="0" w:color="auto"/>
                <w:left w:val="none" w:sz="0" w:space="0" w:color="auto"/>
                <w:bottom w:val="none" w:sz="0" w:space="0" w:color="auto"/>
                <w:right w:val="none" w:sz="0" w:space="0" w:color="auto"/>
              </w:divBdr>
            </w:div>
            <w:div w:id="120062841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878207105">
      <w:bodyDiv w:val="1"/>
      <w:marLeft w:val="0"/>
      <w:marRight w:val="0"/>
      <w:marTop w:val="0"/>
      <w:marBottom w:val="0"/>
      <w:divBdr>
        <w:top w:val="none" w:sz="0" w:space="0" w:color="auto"/>
        <w:left w:val="none" w:sz="0" w:space="0" w:color="auto"/>
        <w:bottom w:val="none" w:sz="0" w:space="0" w:color="auto"/>
        <w:right w:val="none" w:sz="0" w:space="0" w:color="auto"/>
      </w:divBdr>
    </w:div>
    <w:div w:id="898324710">
      <w:bodyDiv w:val="1"/>
      <w:marLeft w:val="0"/>
      <w:marRight w:val="0"/>
      <w:marTop w:val="0"/>
      <w:marBottom w:val="0"/>
      <w:divBdr>
        <w:top w:val="none" w:sz="0" w:space="0" w:color="auto"/>
        <w:left w:val="none" w:sz="0" w:space="0" w:color="auto"/>
        <w:bottom w:val="none" w:sz="0" w:space="0" w:color="auto"/>
        <w:right w:val="none" w:sz="0" w:space="0" w:color="auto"/>
      </w:divBdr>
    </w:div>
    <w:div w:id="913587759">
      <w:bodyDiv w:val="1"/>
      <w:marLeft w:val="0"/>
      <w:marRight w:val="0"/>
      <w:marTop w:val="0"/>
      <w:marBottom w:val="0"/>
      <w:divBdr>
        <w:top w:val="none" w:sz="0" w:space="0" w:color="auto"/>
        <w:left w:val="none" w:sz="0" w:space="0" w:color="auto"/>
        <w:bottom w:val="none" w:sz="0" w:space="0" w:color="auto"/>
        <w:right w:val="none" w:sz="0" w:space="0" w:color="auto"/>
      </w:divBdr>
    </w:div>
    <w:div w:id="922639175">
      <w:bodyDiv w:val="1"/>
      <w:marLeft w:val="0"/>
      <w:marRight w:val="0"/>
      <w:marTop w:val="0"/>
      <w:marBottom w:val="0"/>
      <w:divBdr>
        <w:top w:val="none" w:sz="0" w:space="0" w:color="auto"/>
        <w:left w:val="none" w:sz="0" w:space="0" w:color="auto"/>
        <w:bottom w:val="none" w:sz="0" w:space="0" w:color="auto"/>
        <w:right w:val="none" w:sz="0" w:space="0" w:color="auto"/>
      </w:divBdr>
    </w:div>
    <w:div w:id="996113184">
      <w:bodyDiv w:val="1"/>
      <w:marLeft w:val="0"/>
      <w:marRight w:val="0"/>
      <w:marTop w:val="0"/>
      <w:marBottom w:val="0"/>
      <w:divBdr>
        <w:top w:val="none" w:sz="0" w:space="0" w:color="auto"/>
        <w:left w:val="none" w:sz="0" w:space="0" w:color="auto"/>
        <w:bottom w:val="none" w:sz="0" w:space="0" w:color="auto"/>
        <w:right w:val="none" w:sz="0" w:space="0" w:color="auto"/>
      </w:divBdr>
      <w:divsChild>
        <w:div w:id="199443495">
          <w:marLeft w:val="0"/>
          <w:marRight w:val="0"/>
          <w:marTop w:val="72"/>
          <w:marBottom w:val="0"/>
          <w:divBdr>
            <w:top w:val="none" w:sz="0" w:space="0" w:color="auto"/>
            <w:left w:val="none" w:sz="0" w:space="0" w:color="auto"/>
            <w:bottom w:val="none" w:sz="0" w:space="0" w:color="auto"/>
            <w:right w:val="none" w:sz="0" w:space="0" w:color="auto"/>
          </w:divBdr>
        </w:div>
        <w:div w:id="988629391">
          <w:marLeft w:val="0"/>
          <w:marRight w:val="0"/>
          <w:marTop w:val="72"/>
          <w:marBottom w:val="0"/>
          <w:divBdr>
            <w:top w:val="none" w:sz="0" w:space="0" w:color="auto"/>
            <w:left w:val="none" w:sz="0" w:space="0" w:color="auto"/>
            <w:bottom w:val="none" w:sz="0" w:space="0" w:color="auto"/>
            <w:right w:val="none" w:sz="0" w:space="0" w:color="auto"/>
          </w:divBdr>
        </w:div>
        <w:div w:id="150102682">
          <w:marLeft w:val="0"/>
          <w:marRight w:val="0"/>
          <w:marTop w:val="72"/>
          <w:marBottom w:val="0"/>
          <w:divBdr>
            <w:top w:val="none" w:sz="0" w:space="0" w:color="auto"/>
            <w:left w:val="none" w:sz="0" w:space="0" w:color="auto"/>
            <w:bottom w:val="none" w:sz="0" w:space="0" w:color="auto"/>
            <w:right w:val="none" w:sz="0" w:space="0" w:color="auto"/>
          </w:divBdr>
        </w:div>
        <w:div w:id="1583299403">
          <w:marLeft w:val="0"/>
          <w:marRight w:val="0"/>
          <w:marTop w:val="72"/>
          <w:marBottom w:val="0"/>
          <w:divBdr>
            <w:top w:val="none" w:sz="0" w:space="0" w:color="auto"/>
            <w:left w:val="none" w:sz="0" w:space="0" w:color="auto"/>
            <w:bottom w:val="none" w:sz="0" w:space="0" w:color="auto"/>
            <w:right w:val="none" w:sz="0" w:space="0" w:color="auto"/>
          </w:divBdr>
        </w:div>
      </w:divsChild>
    </w:div>
    <w:div w:id="1029331561">
      <w:bodyDiv w:val="1"/>
      <w:marLeft w:val="0"/>
      <w:marRight w:val="0"/>
      <w:marTop w:val="0"/>
      <w:marBottom w:val="0"/>
      <w:divBdr>
        <w:top w:val="none" w:sz="0" w:space="0" w:color="auto"/>
        <w:left w:val="none" w:sz="0" w:space="0" w:color="auto"/>
        <w:bottom w:val="none" w:sz="0" w:space="0" w:color="auto"/>
        <w:right w:val="none" w:sz="0" w:space="0" w:color="auto"/>
      </w:divBdr>
    </w:div>
    <w:div w:id="1061295638">
      <w:bodyDiv w:val="1"/>
      <w:marLeft w:val="0"/>
      <w:marRight w:val="0"/>
      <w:marTop w:val="0"/>
      <w:marBottom w:val="0"/>
      <w:divBdr>
        <w:top w:val="none" w:sz="0" w:space="0" w:color="auto"/>
        <w:left w:val="none" w:sz="0" w:space="0" w:color="auto"/>
        <w:bottom w:val="none" w:sz="0" w:space="0" w:color="auto"/>
        <w:right w:val="none" w:sz="0" w:space="0" w:color="auto"/>
      </w:divBdr>
    </w:div>
    <w:div w:id="1067529666">
      <w:bodyDiv w:val="1"/>
      <w:marLeft w:val="0"/>
      <w:marRight w:val="0"/>
      <w:marTop w:val="0"/>
      <w:marBottom w:val="0"/>
      <w:divBdr>
        <w:top w:val="none" w:sz="0" w:space="0" w:color="auto"/>
        <w:left w:val="none" w:sz="0" w:space="0" w:color="auto"/>
        <w:bottom w:val="none" w:sz="0" w:space="0" w:color="auto"/>
        <w:right w:val="none" w:sz="0" w:space="0" w:color="auto"/>
      </w:divBdr>
    </w:div>
    <w:div w:id="1094785611">
      <w:bodyDiv w:val="1"/>
      <w:marLeft w:val="0"/>
      <w:marRight w:val="0"/>
      <w:marTop w:val="0"/>
      <w:marBottom w:val="0"/>
      <w:divBdr>
        <w:top w:val="none" w:sz="0" w:space="0" w:color="auto"/>
        <w:left w:val="none" w:sz="0" w:space="0" w:color="auto"/>
        <w:bottom w:val="none" w:sz="0" w:space="0" w:color="auto"/>
        <w:right w:val="none" w:sz="0" w:space="0" w:color="auto"/>
      </w:divBdr>
    </w:div>
    <w:div w:id="1095903387">
      <w:bodyDiv w:val="1"/>
      <w:marLeft w:val="0"/>
      <w:marRight w:val="0"/>
      <w:marTop w:val="0"/>
      <w:marBottom w:val="0"/>
      <w:divBdr>
        <w:top w:val="none" w:sz="0" w:space="0" w:color="auto"/>
        <w:left w:val="none" w:sz="0" w:space="0" w:color="auto"/>
        <w:bottom w:val="none" w:sz="0" w:space="0" w:color="auto"/>
        <w:right w:val="none" w:sz="0" w:space="0" w:color="auto"/>
      </w:divBdr>
    </w:div>
    <w:div w:id="1113790016">
      <w:bodyDiv w:val="1"/>
      <w:marLeft w:val="0"/>
      <w:marRight w:val="0"/>
      <w:marTop w:val="0"/>
      <w:marBottom w:val="0"/>
      <w:divBdr>
        <w:top w:val="none" w:sz="0" w:space="0" w:color="auto"/>
        <w:left w:val="none" w:sz="0" w:space="0" w:color="auto"/>
        <w:bottom w:val="none" w:sz="0" w:space="0" w:color="auto"/>
        <w:right w:val="none" w:sz="0" w:space="0" w:color="auto"/>
      </w:divBdr>
    </w:div>
    <w:div w:id="1144010087">
      <w:bodyDiv w:val="1"/>
      <w:marLeft w:val="0"/>
      <w:marRight w:val="0"/>
      <w:marTop w:val="0"/>
      <w:marBottom w:val="0"/>
      <w:divBdr>
        <w:top w:val="none" w:sz="0" w:space="0" w:color="auto"/>
        <w:left w:val="none" w:sz="0" w:space="0" w:color="auto"/>
        <w:bottom w:val="none" w:sz="0" w:space="0" w:color="auto"/>
        <w:right w:val="none" w:sz="0" w:space="0" w:color="auto"/>
      </w:divBdr>
    </w:div>
    <w:div w:id="1151486541">
      <w:bodyDiv w:val="1"/>
      <w:marLeft w:val="0"/>
      <w:marRight w:val="0"/>
      <w:marTop w:val="0"/>
      <w:marBottom w:val="0"/>
      <w:divBdr>
        <w:top w:val="none" w:sz="0" w:space="0" w:color="auto"/>
        <w:left w:val="none" w:sz="0" w:space="0" w:color="auto"/>
        <w:bottom w:val="none" w:sz="0" w:space="0" w:color="auto"/>
        <w:right w:val="none" w:sz="0" w:space="0" w:color="auto"/>
      </w:divBdr>
    </w:div>
    <w:div w:id="1276668506">
      <w:bodyDiv w:val="1"/>
      <w:marLeft w:val="0"/>
      <w:marRight w:val="0"/>
      <w:marTop w:val="0"/>
      <w:marBottom w:val="0"/>
      <w:divBdr>
        <w:top w:val="none" w:sz="0" w:space="0" w:color="auto"/>
        <w:left w:val="none" w:sz="0" w:space="0" w:color="auto"/>
        <w:bottom w:val="none" w:sz="0" w:space="0" w:color="auto"/>
        <w:right w:val="none" w:sz="0" w:space="0" w:color="auto"/>
      </w:divBdr>
    </w:div>
    <w:div w:id="1306550990">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0"/>
          <w:marRight w:val="0"/>
          <w:marTop w:val="72"/>
          <w:marBottom w:val="0"/>
          <w:divBdr>
            <w:top w:val="none" w:sz="0" w:space="0" w:color="auto"/>
            <w:left w:val="none" w:sz="0" w:space="0" w:color="auto"/>
            <w:bottom w:val="none" w:sz="0" w:space="0" w:color="auto"/>
            <w:right w:val="none" w:sz="0" w:space="0" w:color="auto"/>
          </w:divBdr>
        </w:div>
        <w:div w:id="1584677815">
          <w:marLeft w:val="0"/>
          <w:marRight w:val="0"/>
          <w:marTop w:val="72"/>
          <w:marBottom w:val="0"/>
          <w:divBdr>
            <w:top w:val="none" w:sz="0" w:space="0" w:color="auto"/>
            <w:left w:val="none" w:sz="0" w:space="0" w:color="auto"/>
            <w:bottom w:val="none" w:sz="0" w:space="0" w:color="auto"/>
            <w:right w:val="none" w:sz="0" w:space="0" w:color="auto"/>
          </w:divBdr>
        </w:div>
      </w:divsChild>
    </w:div>
    <w:div w:id="1356616697">
      <w:bodyDiv w:val="1"/>
      <w:marLeft w:val="0"/>
      <w:marRight w:val="0"/>
      <w:marTop w:val="0"/>
      <w:marBottom w:val="0"/>
      <w:divBdr>
        <w:top w:val="none" w:sz="0" w:space="0" w:color="auto"/>
        <w:left w:val="none" w:sz="0" w:space="0" w:color="auto"/>
        <w:bottom w:val="none" w:sz="0" w:space="0" w:color="auto"/>
        <w:right w:val="none" w:sz="0" w:space="0" w:color="auto"/>
      </w:divBdr>
    </w:div>
    <w:div w:id="1359811357">
      <w:bodyDiv w:val="1"/>
      <w:marLeft w:val="0"/>
      <w:marRight w:val="0"/>
      <w:marTop w:val="0"/>
      <w:marBottom w:val="0"/>
      <w:divBdr>
        <w:top w:val="none" w:sz="0" w:space="0" w:color="auto"/>
        <w:left w:val="none" w:sz="0" w:space="0" w:color="auto"/>
        <w:bottom w:val="none" w:sz="0" w:space="0" w:color="auto"/>
        <w:right w:val="none" w:sz="0" w:space="0" w:color="auto"/>
      </w:divBdr>
    </w:div>
    <w:div w:id="1367289666">
      <w:bodyDiv w:val="1"/>
      <w:marLeft w:val="0"/>
      <w:marRight w:val="0"/>
      <w:marTop w:val="0"/>
      <w:marBottom w:val="0"/>
      <w:divBdr>
        <w:top w:val="none" w:sz="0" w:space="0" w:color="auto"/>
        <w:left w:val="none" w:sz="0" w:space="0" w:color="auto"/>
        <w:bottom w:val="none" w:sz="0" w:space="0" w:color="auto"/>
        <w:right w:val="none" w:sz="0" w:space="0" w:color="auto"/>
      </w:divBdr>
    </w:div>
    <w:div w:id="1382098709">
      <w:bodyDiv w:val="1"/>
      <w:marLeft w:val="0"/>
      <w:marRight w:val="0"/>
      <w:marTop w:val="0"/>
      <w:marBottom w:val="0"/>
      <w:divBdr>
        <w:top w:val="none" w:sz="0" w:space="0" w:color="auto"/>
        <w:left w:val="none" w:sz="0" w:space="0" w:color="auto"/>
        <w:bottom w:val="none" w:sz="0" w:space="0" w:color="auto"/>
        <w:right w:val="none" w:sz="0" w:space="0" w:color="auto"/>
      </w:divBdr>
    </w:div>
    <w:div w:id="1391923815">
      <w:bodyDiv w:val="1"/>
      <w:marLeft w:val="0"/>
      <w:marRight w:val="0"/>
      <w:marTop w:val="0"/>
      <w:marBottom w:val="0"/>
      <w:divBdr>
        <w:top w:val="none" w:sz="0" w:space="0" w:color="auto"/>
        <w:left w:val="none" w:sz="0" w:space="0" w:color="auto"/>
        <w:bottom w:val="none" w:sz="0" w:space="0" w:color="auto"/>
        <w:right w:val="none" w:sz="0" w:space="0" w:color="auto"/>
      </w:divBdr>
    </w:div>
    <w:div w:id="1411193653">
      <w:bodyDiv w:val="1"/>
      <w:marLeft w:val="0"/>
      <w:marRight w:val="0"/>
      <w:marTop w:val="0"/>
      <w:marBottom w:val="0"/>
      <w:divBdr>
        <w:top w:val="none" w:sz="0" w:space="0" w:color="auto"/>
        <w:left w:val="none" w:sz="0" w:space="0" w:color="auto"/>
        <w:bottom w:val="none" w:sz="0" w:space="0" w:color="auto"/>
        <w:right w:val="none" w:sz="0" w:space="0" w:color="auto"/>
      </w:divBdr>
    </w:div>
    <w:div w:id="1415786125">
      <w:bodyDiv w:val="1"/>
      <w:marLeft w:val="0"/>
      <w:marRight w:val="0"/>
      <w:marTop w:val="0"/>
      <w:marBottom w:val="0"/>
      <w:divBdr>
        <w:top w:val="none" w:sz="0" w:space="0" w:color="auto"/>
        <w:left w:val="none" w:sz="0" w:space="0" w:color="auto"/>
        <w:bottom w:val="none" w:sz="0" w:space="0" w:color="auto"/>
        <w:right w:val="none" w:sz="0" w:space="0" w:color="auto"/>
      </w:divBdr>
    </w:div>
    <w:div w:id="1460686467">
      <w:bodyDiv w:val="1"/>
      <w:marLeft w:val="0"/>
      <w:marRight w:val="0"/>
      <w:marTop w:val="0"/>
      <w:marBottom w:val="0"/>
      <w:divBdr>
        <w:top w:val="none" w:sz="0" w:space="0" w:color="auto"/>
        <w:left w:val="none" w:sz="0" w:space="0" w:color="auto"/>
        <w:bottom w:val="none" w:sz="0" w:space="0" w:color="auto"/>
        <w:right w:val="none" w:sz="0" w:space="0" w:color="auto"/>
      </w:divBdr>
      <w:divsChild>
        <w:div w:id="1587761648">
          <w:marLeft w:val="0"/>
          <w:marRight w:val="0"/>
          <w:marTop w:val="72"/>
          <w:marBottom w:val="0"/>
          <w:divBdr>
            <w:top w:val="none" w:sz="0" w:space="0" w:color="auto"/>
            <w:left w:val="none" w:sz="0" w:space="0" w:color="auto"/>
            <w:bottom w:val="none" w:sz="0" w:space="0" w:color="auto"/>
            <w:right w:val="none" w:sz="0" w:space="0" w:color="auto"/>
          </w:divBdr>
        </w:div>
        <w:div w:id="320280601">
          <w:marLeft w:val="0"/>
          <w:marRight w:val="0"/>
          <w:marTop w:val="72"/>
          <w:marBottom w:val="0"/>
          <w:divBdr>
            <w:top w:val="none" w:sz="0" w:space="0" w:color="auto"/>
            <w:left w:val="none" w:sz="0" w:space="0" w:color="auto"/>
            <w:bottom w:val="none" w:sz="0" w:space="0" w:color="auto"/>
            <w:right w:val="none" w:sz="0" w:space="0" w:color="auto"/>
          </w:divBdr>
        </w:div>
        <w:div w:id="383914791">
          <w:marLeft w:val="0"/>
          <w:marRight w:val="0"/>
          <w:marTop w:val="72"/>
          <w:marBottom w:val="0"/>
          <w:divBdr>
            <w:top w:val="none" w:sz="0" w:space="0" w:color="auto"/>
            <w:left w:val="none" w:sz="0" w:space="0" w:color="auto"/>
            <w:bottom w:val="none" w:sz="0" w:space="0" w:color="auto"/>
            <w:right w:val="none" w:sz="0" w:space="0" w:color="auto"/>
          </w:divBdr>
        </w:div>
      </w:divsChild>
    </w:div>
    <w:div w:id="1482507147">
      <w:bodyDiv w:val="1"/>
      <w:marLeft w:val="0"/>
      <w:marRight w:val="0"/>
      <w:marTop w:val="0"/>
      <w:marBottom w:val="0"/>
      <w:divBdr>
        <w:top w:val="none" w:sz="0" w:space="0" w:color="auto"/>
        <w:left w:val="none" w:sz="0" w:space="0" w:color="auto"/>
        <w:bottom w:val="none" w:sz="0" w:space="0" w:color="auto"/>
        <w:right w:val="none" w:sz="0" w:space="0" w:color="auto"/>
      </w:divBdr>
    </w:div>
    <w:div w:id="1504320632">
      <w:bodyDiv w:val="1"/>
      <w:marLeft w:val="0"/>
      <w:marRight w:val="0"/>
      <w:marTop w:val="0"/>
      <w:marBottom w:val="0"/>
      <w:divBdr>
        <w:top w:val="none" w:sz="0" w:space="0" w:color="auto"/>
        <w:left w:val="none" w:sz="0" w:space="0" w:color="auto"/>
        <w:bottom w:val="none" w:sz="0" w:space="0" w:color="auto"/>
        <w:right w:val="none" w:sz="0" w:space="0" w:color="auto"/>
      </w:divBdr>
    </w:div>
    <w:div w:id="1533418381">
      <w:bodyDiv w:val="1"/>
      <w:marLeft w:val="0"/>
      <w:marRight w:val="0"/>
      <w:marTop w:val="0"/>
      <w:marBottom w:val="0"/>
      <w:divBdr>
        <w:top w:val="none" w:sz="0" w:space="0" w:color="auto"/>
        <w:left w:val="none" w:sz="0" w:space="0" w:color="auto"/>
        <w:bottom w:val="none" w:sz="0" w:space="0" w:color="auto"/>
        <w:right w:val="none" w:sz="0" w:space="0" w:color="auto"/>
      </w:divBdr>
    </w:div>
    <w:div w:id="1567296959">
      <w:bodyDiv w:val="1"/>
      <w:marLeft w:val="0"/>
      <w:marRight w:val="0"/>
      <w:marTop w:val="0"/>
      <w:marBottom w:val="0"/>
      <w:divBdr>
        <w:top w:val="none" w:sz="0" w:space="0" w:color="auto"/>
        <w:left w:val="none" w:sz="0" w:space="0" w:color="auto"/>
        <w:bottom w:val="none" w:sz="0" w:space="0" w:color="auto"/>
        <w:right w:val="none" w:sz="0" w:space="0" w:color="auto"/>
      </w:divBdr>
    </w:div>
    <w:div w:id="1576667421">
      <w:bodyDiv w:val="1"/>
      <w:marLeft w:val="0"/>
      <w:marRight w:val="0"/>
      <w:marTop w:val="0"/>
      <w:marBottom w:val="0"/>
      <w:divBdr>
        <w:top w:val="none" w:sz="0" w:space="0" w:color="auto"/>
        <w:left w:val="none" w:sz="0" w:space="0" w:color="auto"/>
        <w:bottom w:val="none" w:sz="0" w:space="0" w:color="auto"/>
        <w:right w:val="none" w:sz="0" w:space="0" w:color="auto"/>
      </w:divBdr>
    </w:div>
    <w:div w:id="1589000675">
      <w:bodyDiv w:val="1"/>
      <w:marLeft w:val="0"/>
      <w:marRight w:val="0"/>
      <w:marTop w:val="0"/>
      <w:marBottom w:val="0"/>
      <w:divBdr>
        <w:top w:val="none" w:sz="0" w:space="0" w:color="auto"/>
        <w:left w:val="none" w:sz="0" w:space="0" w:color="auto"/>
        <w:bottom w:val="none" w:sz="0" w:space="0" w:color="auto"/>
        <w:right w:val="none" w:sz="0" w:space="0" w:color="auto"/>
      </w:divBdr>
      <w:divsChild>
        <w:div w:id="1183397288">
          <w:marLeft w:val="0"/>
          <w:marRight w:val="0"/>
          <w:marTop w:val="0"/>
          <w:marBottom w:val="240"/>
          <w:divBdr>
            <w:top w:val="none" w:sz="0" w:space="0" w:color="auto"/>
            <w:left w:val="none" w:sz="0" w:space="0" w:color="auto"/>
            <w:bottom w:val="none" w:sz="0" w:space="0" w:color="auto"/>
            <w:right w:val="none" w:sz="0" w:space="0" w:color="auto"/>
          </w:divBdr>
          <w:divsChild>
            <w:div w:id="2058629125">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595822988">
      <w:bodyDiv w:val="1"/>
      <w:marLeft w:val="0"/>
      <w:marRight w:val="0"/>
      <w:marTop w:val="0"/>
      <w:marBottom w:val="0"/>
      <w:divBdr>
        <w:top w:val="none" w:sz="0" w:space="0" w:color="auto"/>
        <w:left w:val="none" w:sz="0" w:space="0" w:color="auto"/>
        <w:bottom w:val="none" w:sz="0" w:space="0" w:color="auto"/>
        <w:right w:val="none" w:sz="0" w:space="0" w:color="auto"/>
      </w:divBdr>
    </w:div>
    <w:div w:id="1612206932">
      <w:bodyDiv w:val="1"/>
      <w:marLeft w:val="0"/>
      <w:marRight w:val="0"/>
      <w:marTop w:val="0"/>
      <w:marBottom w:val="0"/>
      <w:divBdr>
        <w:top w:val="none" w:sz="0" w:space="0" w:color="auto"/>
        <w:left w:val="none" w:sz="0" w:space="0" w:color="auto"/>
        <w:bottom w:val="none" w:sz="0" w:space="0" w:color="auto"/>
        <w:right w:val="none" w:sz="0" w:space="0" w:color="auto"/>
      </w:divBdr>
      <w:divsChild>
        <w:div w:id="1298025919">
          <w:marLeft w:val="0"/>
          <w:marRight w:val="0"/>
          <w:marTop w:val="0"/>
          <w:marBottom w:val="240"/>
          <w:divBdr>
            <w:top w:val="none" w:sz="0" w:space="0" w:color="auto"/>
            <w:left w:val="none" w:sz="0" w:space="0" w:color="auto"/>
            <w:bottom w:val="none" w:sz="0" w:space="0" w:color="auto"/>
            <w:right w:val="none" w:sz="0" w:space="0" w:color="auto"/>
          </w:divBdr>
          <w:divsChild>
            <w:div w:id="1557934846">
              <w:marLeft w:val="0"/>
              <w:marRight w:val="0"/>
              <w:marTop w:val="72"/>
              <w:marBottom w:val="0"/>
              <w:divBdr>
                <w:top w:val="none" w:sz="0" w:space="0" w:color="auto"/>
                <w:left w:val="none" w:sz="0" w:space="0" w:color="auto"/>
                <w:bottom w:val="none" w:sz="0" w:space="0" w:color="auto"/>
                <w:right w:val="none" w:sz="0" w:space="0" w:color="auto"/>
              </w:divBdr>
            </w:div>
            <w:div w:id="1452672866">
              <w:marLeft w:val="0"/>
              <w:marRight w:val="0"/>
              <w:marTop w:val="72"/>
              <w:marBottom w:val="0"/>
              <w:divBdr>
                <w:top w:val="none" w:sz="0" w:space="0" w:color="auto"/>
                <w:left w:val="none" w:sz="0" w:space="0" w:color="auto"/>
                <w:bottom w:val="none" w:sz="0" w:space="0" w:color="auto"/>
                <w:right w:val="none" w:sz="0" w:space="0" w:color="auto"/>
              </w:divBdr>
            </w:div>
          </w:divsChild>
        </w:div>
        <w:div w:id="1248810219">
          <w:marLeft w:val="0"/>
          <w:marRight w:val="0"/>
          <w:marTop w:val="0"/>
          <w:marBottom w:val="240"/>
          <w:divBdr>
            <w:top w:val="none" w:sz="0" w:space="0" w:color="auto"/>
            <w:left w:val="none" w:sz="0" w:space="0" w:color="auto"/>
            <w:bottom w:val="none" w:sz="0" w:space="0" w:color="auto"/>
            <w:right w:val="none" w:sz="0" w:space="0" w:color="auto"/>
          </w:divBdr>
        </w:div>
        <w:div w:id="1647935085">
          <w:marLeft w:val="0"/>
          <w:marRight w:val="0"/>
          <w:marTop w:val="0"/>
          <w:marBottom w:val="240"/>
          <w:divBdr>
            <w:top w:val="none" w:sz="0" w:space="0" w:color="auto"/>
            <w:left w:val="none" w:sz="0" w:space="0" w:color="auto"/>
            <w:bottom w:val="none" w:sz="0" w:space="0" w:color="auto"/>
            <w:right w:val="none" w:sz="0" w:space="0" w:color="auto"/>
          </w:divBdr>
          <w:divsChild>
            <w:div w:id="1301570823">
              <w:marLeft w:val="0"/>
              <w:marRight w:val="0"/>
              <w:marTop w:val="72"/>
              <w:marBottom w:val="0"/>
              <w:divBdr>
                <w:top w:val="none" w:sz="0" w:space="0" w:color="auto"/>
                <w:left w:val="none" w:sz="0" w:space="0" w:color="auto"/>
                <w:bottom w:val="none" w:sz="0" w:space="0" w:color="auto"/>
                <w:right w:val="none" w:sz="0" w:space="0" w:color="auto"/>
              </w:divBdr>
            </w:div>
            <w:div w:id="1442609280">
              <w:marLeft w:val="0"/>
              <w:marRight w:val="0"/>
              <w:marTop w:val="72"/>
              <w:marBottom w:val="0"/>
              <w:divBdr>
                <w:top w:val="none" w:sz="0" w:space="0" w:color="auto"/>
                <w:left w:val="none" w:sz="0" w:space="0" w:color="auto"/>
                <w:bottom w:val="none" w:sz="0" w:space="0" w:color="auto"/>
                <w:right w:val="none" w:sz="0" w:space="0" w:color="auto"/>
              </w:divBdr>
            </w:div>
          </w:divsChild>
        </w:div>
        <w:div w:id="1349529489">
          <w:marLeft w:val="0"/>
          <w:marRight w:val="0"/>
          <w:marTop w:val="0"/>
          <w:marBottom w:val="240"/>
          <w:divBdr>
            <w:top w:val="none" w:sz="0" w:space="0" w:color="auto"/>
            <w:left w:val="none" w:sz="0" w:space="0" w:color="auto"/>
            <w:bottom w:val="none" w:sz="0" w:space="0" w:color="auto"/>
            <w:right w:val="none" w:sz="0" w:space="0" w:color="auto"/>
          </w:divBdr>
        </w:div>
      </w:divsChild>
    </w:div>
    <w:div w:id="1613437421">
      <w:bodyDiv w:val="1"/>
      <w:marLeft w:val="0"/>
      <w:marRight w:val="0"/>
      <w:marTop w:val="0"/>
      <w:marBottom w:val="0"/>
      <w:divBdr>
        <w:top w:val="none" w:sz="0" w:space="0" w:color="auto"/>
        <w:left w:val="none" w:sz="0" w:space="0" w:color="auto"/>
        <w:bottom w:val="none" w:sz="0" w:space="0" w:color="auto"/>
        <w:right w:val="none" w:sz="0" w:space="0" w:color="auto"/>
      </w:divBdr>
    </w:div>
    <w:div w:id="1637567513">
      <w:bodyDiv w:val="1"/>
      <w:marLeft w:val="0"/>
      <w:marRight w:val="0"/>
      <w:marTop w:val="0"/>
      <w:marBottom w:val="0"/>
      <w:divBdr>
        <w:top w:val="none" w:sz="0" w:space="0" w:color="auto"/>
        <w:left w:val="none" w:sz="0" w:space="0" w:color="auto"/>
        <w:bottom w:val="none" w:sz="0" w:space="0" w:color="auto"/>
        <w:right w:val="none" w:sz="0" w:space="0" w:color="auto"/>
      </w:divBdr>
    </w:div>
    <w:div w:id="1670407205">
      <w:bodyDiv w:val="1"/>
      <w:marLeft w:val="0"/>
      <w:marRight w:val="0"/>
      <w:marTop w:val="0"/>
      <w:marBottom w:val="0"/>
      <w:divBdr>
        <w:top w:val="none" w:sz="0" w:space="0" w:color="auto"/>
        <w:left w:val="none" w:sz="0" w:space="0" w:color="auto"/>
        <w:bottom w:val="none" w:sz="0" w:space="0" w:color="auto"/>
        <w:right w:val="none" w:sz="0" w:space="0" w:color="auto"/>
      </w:divBdr>
    </w:div>
    <w:div w:id="1671331344">
      <w:bodyDiv w:val="1"/>
      <w:marLeft w:val="0"/>
      <w:marRight w:val="0"/>
      <w:marTop w:val="0"/>
      <w:marBottom w:val="0"/>
      <w:divBdr>
        <w:top w:val="none" w:sz="0" w:space="0" w:color="auto"/>
        <w:left w:val="none" w:sz="0" w:space="0" w:color="auto"/>
        <w:bottom w:val="none" w:sz="0" w:space="0" w:color="auto"/>
        <w:right w:val="none" w:sz="0" w:space="0" w:color="auto"/>
      </w:divBdr>
    </w:div>
    <w:div w:id="1746876893">
      <w:bodyDiv w:val="1"/>
      <w:marLeft w:val="0"/>
      <w:marRight w:val="0"/>
      <w:marTop w:val="0"/>
      <w:marBottom w:val="0"/>
      <w:divBdr>
        <w:top w:val="none" w:sz="0" w:space="0" w:color="auto"/>
        <w:left w:val="none" w:sz="0" w:space="0" w:color="auto"/>
        <w:bottom w:val="none" w:sz="0" w:space="0" w:color="auto"/>
        <w:right w:val="none" w:sz="0" w:space="0" w:color="auto"/>
      </w:divBdr>
      <w:divsChild>
        <w:div w:id="1289361816">
          <w:marLeft w:val="0"/>
          <w:marRight w:val="0"/>
          <w:marTop w:val="0"/>
          <w:marBottom w:val="0"/>
          <w:divBdr>
            <w:top w:val="none" w:sz="0" w:space="0" w:color="auto"/>
            <w:left w:val="none" w:sz="0" w:space="0" w:color="auto"/>
            <w:bottom w:val="none" w:sz="0" w:space="0" w:color="auto"/>
            <w:right w:val="none" w:sz="0" w:space="0" w:color="auto"/>
          </w:divBdr>
          <w:divsChild>
            <w:div w:id="1652976109">
              <w:marLeft w:val="0"/>
              <w:marRight w:val="0"/>
              <w:marTop w:val="0"/>
              <w:marBottom w:val="0"/>
              <w:divBdr>
                <w:top w:val="none" w:sz="0" w:space="0" w:color="auto"/>
                <w:left w:val="none" w:sz="0" w:space="0" w:color="auto"/>
                <w:bottom w:val="none" w:sz="0" w:space="0" w:color="auto"/>
                <w:right w:val="none" w:sz="0" w:space="0" w:color="auto"/>
              </w:divBdr>
              <w:divsChild>
                <w:div w:id="23480801">
                  <w:marLeft w:val="0"/>
                  <w:marRight w:val="0"/>
                  <w:marTop w:val="0"/>
                  <w:marBottom w:val="0"/>
                  <w:divBdr>
                    <w:top w:val="none" w:sz="0" w:space="0" w:color="auto"/>
                    <w:left w:val="none" w:sz="0" w:space="0" w:color="auto"/>
                    <w:bottom w:val="none" w:sz="0" w:space="0" w:color="auto"/>
                    <w:right w:val="none" w:sz="0" w:space="0" w:color="auto"/>
                  </w:divBdr>
                  <w:divsChild>
                    <w:div w:id="1189609719">
                      <w:marLeft w:val="0"/>
                      <w:marRight w:val="0"/>
                      <w:marTop w:val="0"/>
                      <w:marBottom w:val="0"/>
                      <w:divBdr>
                        <w:top w:val="none" w:sz="0" w:space="0" w:color="auto"/>
                        <w:left w:val="none" w:sz="0" w:space="0" w:color="auto"/>
                        <w:bottom w:val="none" w:sz="0" w:space="0" w:color="auto"/>
                        <w:right w:val="none" w:sz="0" w:space="0" w:color="auto"/>
                      </w:divBdr>
                      <w:divsChild>
                        <w:div w:id="923105233">
                          <w:marLeft w:val="0"/>
                          <w:marRight w:val="0"/>
                          <w:marTop w:val="0"/>
                          <w:marBottom w:val="0"/>
                          <w:divBdr>
                            <w:top w:val="none" w:sz="0" w:space="0" w:color="auto"/>
                            <w:left w:val="none" w:sz="0" w:space="0" w:color="auto"/>
                            <w:bottom w:val="none" w:sz="0" w:space="0" w:color="auto"/>
                            <w:right w:val="none" w:sz="0" w:space="0" w:color="auto"/>
                          </w:divBdr>
                          <w:divsChild>
                            <w:div w:id="272250878">
                              <w:marLeft w:val="0"/>
                              <w:marRight w:val="0"/>
                              <w:marTop w:val="0"/>
                              <w:marBottom w:val="0"/>
                              <w:divBdr>
                                <w:top w:val="none" w:sz="0" w:space="0" w:color="auto"/>
                                <w:left w:val="none" w:sz="0" w:space="0" w:color="auto"/>
                                <w:bottom w:val="none" w:sz="0" w:space="0" w:color="auto"/>
                                <w:right w:val="none" w:sz="0" w:space="0" w:color="auto"/>
                              </w:divBdr>
                              <w:divsChild>
                                <w:div w:id="2142338050">
                                  <w:marLeft w:val="0"/>
                                  <w:marRight w:val="0"/>
                                  <w:marTop w:val="0"/>
                                  <w:marBottom w:val="0"/>
                                  <w:divBdr>
                                    <w:top w:val="none" w:sz="0" w:space="0" w:color="auto"/>
                                    <w:left w:val="none" w:sz="0" w:space="0" w:color="auto"/>
                                    <w:bottom w:val="none" w:sz="0" w:space="0" w:color="auto"/>
                                    <w:right w:val="none" w:sz="0" w:space="0" w:color="auto"/>
                                  </w:divBdr>
                                  <w:divsChild>
                                    <w:div w:id="912861971">
                                      <w:marLeft w:val="0"/>
                                      <w:marRight w:val="0"/>
                                      <w:marTop w:val="0"/>
                                      <w:marBottom w:val="0"/>
                                      <w:divBdr>
                                        <w:top w:val="none" w:sz="0" w:space="0" w:color="auto"/>
                                        <w:left w:val="none" w:sz="0" w:space="0" w:color="auto"/>
                                        <w:bottom w:val="none" w:sz="0" w:space="0" w:color="auto"/>
                                        <w:right w:val="none" w:sz="0" w:space="0" w:color="auto"/>
                                      </w:divBdr>
                                      <w:divsChild>
                                        <w:div w:id="481318035">
                                          <w:marLeft w:val="0"/>
                                          <w:marRight w:val="0"/>
                                          <w:marTop w:val="0"/>
                                          <w:marBottom w:val="0"/>
                                          <w:divBdr>
                                            <w:top w:val="none" w:sz="0" w:space="0" w:color="auto"/>
                                            <w:left w:val="none" w:sz="0" w:space="0" w:color="auto"/>
                                            <w:bottom w:val="none" w:sz="0" w:space="0" w:color="auto"/>
                                            <w:right w:val="none" w:sz="0" w:space="0" w:color="auto"/>
                                          </w:divBdr>
                                          <w:divsChild>
                                            <w:div w:id="2109882116">
                                              <w:marLeft w:val="0"/>
                                              <w:marRight w:val="0"/>
                                              <w:marTop w:val="0"/>
                                              <w:marBottom w:val="0"/>
                                              <w:divBdr>
                                                <w:top w:val="none" w:sz="0" w:space="0" w:color="auto"/>
                                                <w:left w:val="none" w:sz="0" w:space="0" w:color="auto"/>
                                                <w:bottom w:val="none" w:sz="0" w:space="0" w:color="auto"/>
                                                <w:right w:val="none" w:sz="0" w:space="0" w:color="auto"/>
                                              </w:divBdr>
                                              <w:divsChild>
                                                <w:div w:id="207032985">
                                                  <w:marLeft w:val="0"/>
                                                  <w:marRight w:val="0"/>
                                                  <w:marTop w:val="0"/>
                                                  <w:marBottom w:val="0"/>
                                                  <w:divBdr>
                                                    <w:top w:val="none" w:sz="0" w:space="0" w:color="auto"/>
                                                    <w:left w:val="none" w:sz="0" w:space="0" w:color="auto"/>
                                                    <w:bottom w:val="none" w:sz="0" w:space="0" w:color="auto"/>
                                                    <w:right w:val="none" w:sz="0" w:space="0" w:color="auto"/>
                                                  </w:divBdr>
                                                  <w:divsChild>
                                                    <w:div w:id="841358825">
                                                      <w:marLeft w:val="0"/>
                                                      <w:marRight w:val="0"/>
                                                      <w:marTop w:val="0"/>
                                                      <w:marBottom w:val="0"/>
                                                      <w:divBdr>
                                                        <w:top w:val="none" w:sz="0" w:space="0" w:color="auto"/>
                                                        <w:left w:val="none" w:sz="0" w:space="0" w:color="auto"/>
                                                        <w:bottom w:val="none" w:sz="0" w:space="0" w:color="auto"/>
                                                        <w:right w:val="none" w:sz="0" w:space="0" w:color="auto"/>
                                                      </w:divBdr>
                                                      <w:divsChild>
                                                        <w:div w:id="1613249488">
                                                          <w:marLeft w:val="0"/>
                                                          <w:marRight w:val="0"/>
                                                          <w:marTop w:val="0"/>
                                                          <w:marBottom w:val="0"/>
                                                          <w:divBdr>
                                                            <w:top w:val="none" w:sz="0" w:space="0" w:color="auto"/>
                                                            <w:left w:val="none" w:sz="0" w:space="0" w:color="auto"/>
                                                            <w:bottom w:val="none" w:sz="0" w:space="0" w:color="auto"/>
                                                            <w:right w:val="none" w:sz="0" w:space="0" w:color="auto"/>
                                                          </w:divBdr>
                                                          <w:divsChild>
                                                            <w:div w:id="691537923">
                                                              <w:marLeft w:val="0"/>
                                                              <w:marRight w:val="0"/>
                                                              <w:marTop w:val="0"/>
                                                              <w:marBottom w:val="0"/>
                                                              <w:divBdr>
                                                                <w:top w:val="none" w:sz="0" w:space="0" w:color="auto"/>
                                                                <w:left w:val="none" w:sz="0" w:space="0" w:color="auto"/>
                                                                <w:bottom w:val="none" w:sz="0" w:space="0" w:color="auto"/>
                                                                <w:right w:val="none" w:sz="0" w:space="0" w:color="auto"/>
                                                              </w:divBdr>
                                                              <w:divsChild>
                                                                <w:div w:id="106580798">
                                                                  <w:marLeft w:val="0"/>
                                                                  <w:marRight w:val="0"/>
                                                                  <w:marTop w:val="0"/>
                                                                  <w:marBottom w:val="0"/>
                                                                  <w:divBdr>
                                                                    <w:top w:val="none" w:sz="0" w:space="0" w:color="auto"/>
                                                                    <w:left w:val="none" w:sz="0" w:space="0" w:color="auto"/>
                                                                    <w:bottom w:val="none" w:sz="0" w:space="0" w:color="auto"/>
                                                                    <w:right w:val="none" w:sz="0" w:space="0" w:color="auto"/>
                                                                  </w:divBdr>
                                                                  <w:divsChild>
                                                                    <w:div w:id="64377071">
                                                                      <w:marLeft w:val="0"/>
                                                                      <w:marRight w:val="0"/>
                                                                      <w:marTop w:val="0"/>
                                                                      <w:marBottom w:val="0"/>
                                                                      <w:divBdr>
                                                                        <w:top w:val="none" w:sz="0" w:space="0" w:color="auto"/>
                                                                        <w:left w:val="none" w:sz="0" w:space="0" w:color="auto"/>
                                                                        <w:bottom w:val="none" w:sz="0" w:space="0" w:color="auto"/>
                                                                        <w:right w:val="none" w:sz="0" w:space="0" w:color="auto"/>
                                                                      </w:divBdr>
                                                                      <w:divsChild>
                                                                        <w:div w:id="797726968">
                                                                          <w:marLeft w:val="0"/>
                                                                          <w:marRight w:val="0"/>
                                                                          <w:marTop w:val="0"/>
                                                                          <w:marBottom w:val="0"/>
                                                                          <w:divBdr>
                                                                            <w:top w:val="none" w:sz="0" w:space="0" w:color="auto"/>
                                                                            <w:left w:val="none" w:sz="0" w:space="0" w:color="auto"/>
                                                                            <w:bottom w:val="none" w:sz="0" w:space="0" w:color="auto"/>
                                                                            <w:right w:val="none" w:sz="0" w:space="0" w:color="auto"/>
                                                                          </w:divBdr>
                                                                        </w:div>
                                                                        <w:div w:id="1315640178">
                                                                          <w:marLeft w:val="0"/>
                                                                          <w:marRight w:val="0"/>
                                                                          <w:marTop w:val="0"/>
                                                                          <w:marBottom w:val="0"/>
                                                                          <w:divBdr>
                                                                            <w:top w:val="none" w:sz="0" w:space="0" w:color="auto"/>
                                                                            <w:left w:val="none" w:sz="0" w:space="0" w:color="auto"/>
                                                                            <w:bottom w:val="none" w:sz="0" w:space="0" w:color="auto"/>
                                                                            <w:right w:val="none" w:sz="0" w:space="0" w:color="auto"/>
                                                                          </w:divBdr>
                                                                        </w:div>
                                                                      </w:divsChild>
                                                                    </w:div>
                                                                    <w:div w:id="165828295">
                                                                      <w:marLeft w:val="0"/>
                                                                      <w:marRight w:val="0"/>
                                                                      <w:marTop w:val="0"/>
                                                                      <w:marBottom w:val="0"/>
                                                                      <w:divBdr>
                                                                        <w:top w:val="none" w:sz="0" w:space="0" w:color="auto"/>
                                                                        <w:left w:val="none" w:sz="0" w:space="0" w:color="auto"/>
                                                                        <w:bottom w:val="none" w:sz="0" w:space="0" w:color="auto"/>
                                                                        <w:right w:val="none" w:sz="0" w:space="0" w:color="auto"/>
                                                                      </w:divBdr>
                                                                    </w:div>
                                                                    <w:div w:id="494299274">
                                                                      <w:marLeft w:val="0"/>
                                                                      <w:marRight w:val="0"/>
                                                                      <w:marTop w:val="0"/>
                                                                      <w:marBottom w:val="0"/>
                                                                      <w:divBdr>
                                                                        <w:top w:val="none" w:sz="0" w:space="0" w:color="auto"/>
                                                                        <w:left w:val="none" w:sz="0" w:space="0" w:color="auto"/>
                                                                        <w:bottom w:val="none" w:sz="0" w:space="0" w:color="auto"/>
                                                                        <w:right w:val="none" w:sz="0" w:space="0" w:color="auto"/>
                                                                      </w:divBdr>
                                                                    </w:div>
                                                                    <w:div w:id="499198363">
                                                                      <w:marLeft w:val="0"/>
                                                                      <w:marRight w:val="0"/>
                                                                      <w:marTop w:val="0"/>
                                                                      <w:marBottom w:val="0"/>
                                                                      <w:divBdr>
                                                                        <w:top w:val="none" w:sz="0" w:space="0" w:color="auto"/>
                                                                        <w:left w:val="none" w:sz="0" w:space="0" w:color="auto"/>
                                                                        <w:bottom w:val="none" w:sz="0" w:space="0" w:color="auto"/>
                                                                        <w:right w:val="none" w:sz="0" w:space="0" w:color="auto"/>
                                                                      </w:divBdr>
                                                                    </w:div>
                                                                    <w:div w:id="611129297">
                                                                      <w:marLeft w:val="0"/>
                                                                      <w:marRight w:val="0"/>
                                                                      <w:marTop w:val="0"/>
                                                                      <w:marBottom w:val="0"/>
                                                                      <w:divBdr>
                                                                        <w:top w:val="none" w:sz="0" w:space="0" w:color="auto"/>
                                                                        <w:left w:val="none" w:sz="0" w:space="0" w:color="auto"/>
                                                                        <w:bottom w:val="none" w:sz="0" w:space="0" w:color="auto"/>
                                                                        <w:right w:val="none" w:sz="0" w:space="0" w:color="auto"/>
                                                                      </w:divBdr>
                                                                    </w:div>
                                                                    <w:div w:id="87628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07311551">
      <w:bodyDiv w:val="1"/>
      <w:marLeft w:val="0"/>
      <w:marRight w:val="0"/>
      <w:marTop w:val="0"/>
      <w:marBottom w:val="0"/>
      <w:divBdr>
        <w:top w:val="none" w:sz="0" w:space="0" w:color="auto"/>
        <w:left w:val="none" w:sz="0" w:space="0" w:color="auto"/>
        <w:bottom w:val="none" w:sz="0" w:space="0" w:color="auto"/>
        <w:right w:val="none" w:sz="0" w:space="0" w:color="auto"/>
      </w:divBdr>
    </w:div>
    <w:div w:id="1847205858">
      <w:bodyDiv w:val="1"/>
      <w:marLeft w:val="0"/>
      <w:marRight w:val="0"/>
      <w:marTop w:val="0"/>
      <w:marBottom w:val="0"/>
      <w:divBdr>
        <w:top w:val="none" w:sz="0" w:space="0" w:color="auto"/>
        <w:left w:val="none" w:sz="0" w:space="0" w:color="auto"/>
        <w:bottom w:val="none" w:sz="0" w:space="0" w:color="auto"/>
        <w:right w:val="none" w:sz="0" w:space="0" w:color="auto"/>
      </w:divBdr>
      <w:divsChild>
        <w:div w:id="1460226778">
          <w:marLeft w:val="0"/>
          <w:marRight w:val="0"/>
          <w:marTop w:val="72"/>
          <w:marBottom w:val="0"/>
          <w:divBdr>
            <w:top w:val="none" w:sz="0" w:space="0" w:color="auto"/>
            <w:left w:val="none" w:sz="0" w:space="0" w:color="auto"/>
            <w:bottom w:val="none" w:sz="0" w:space="0" w:color="auto"/>
            <w:right w:val="none" w:sz="0" w:space="0" w:color="auto"/>
          </w:divBdr>
        </w:div>
        <w:div w:id="960645150">
          <w:marLeft w:val="0"/>
          <w:marRight w:val="0"/>
          <w:marTop w:val="72"/>
          <w:marBottom w:val="0"/>
          <w:divBdr>
            <w:top w:val="none" w:sz="0" w:space="0" w:color="auto"/>
            <w:left w:val="none" w:sz="0" w:space="0" w:color="auto"/>
            <w:bottom w:val="none" w:sz="0" w:space="0" w:color="auto"/>
            <w:right w:val="none" w:sz="0" w:space="0" w:color="auto"/>
          </w:divBdr>
          <w:divsChild>
            <w:div w:id="850609927">
              <w:marLeft w:val="360"/>
              <w:marRight w:val="0"/>
              <w:marTop w:val="72"/>
              <w:marBottom w:val="72"/>
              <w:divBdr>
                <w:top w:val="none" w:sz="0" w:space="0" w:color="auto"/>
                <w:left w:val="none" w:sz="0" w:space="0" w:color="auto"/>
                <w:bottom w:val="none" w:sz="0" w:space="0" w:color="auto"/>
                <w:right w:val="none" w:sz="0" w:space="0" w:color="auto"/>
              </w:divBdr>
            </w:div>
            <w:div w:id="1672876908">
              <w:marLeft w:val="360"/>
              <w:marRight w:val="0"/>
              <w:marTop w:val="0"/>
              <w:marBottom w:val="72"/>
              <w:divBdr>
                <w:top w:val="none" w:sz="0" w:space="0" w:color="auto"/>
                <w:left w:val="none" w:sz="0" w:space="0" w:color="auto"/>
                <w:bottom w:val="none" w:sz="0" w:space="0" w:color="auto"/>
                <w:right w:val="none" w:sz="0" w:space="0" w:color="auto"/>
              </w:divBdr>
            </w:div>
            <w:div w:id="1652447380">
              <w:marLeft w:val="360"/>
              <w:marRight w:val="0"/>
              <w:marTop w:val="0"/>
              <w:marBottom w:val="72"/>
              <w:divBdr>
                <w:top w:val="none" w:sz="0" w:space="0" w:color="auto"/>
                <w:left w:val="none" w:sz="0" w:space="0" w:color="auto"/>
                <w:bottom w:val="none" w:sz="0" w:space="0" w:color="auto"/>
                <w:right w:val="none" w:sz="0" w:space="0" w:color="auto"/>
              </w:divBdr>
              <w:divsChild>
                <w:div w:id="578558378">
                  <w:marLeft w:val="360"/>
                  <w:marRight w:val="0"/>
                  <w:marTop w:val="0"/>
                  <w:marBottom w:val="0"/>
                  <w:divBdr>
                    <w:top w:val="none" w:sz="0" w:space="0" w:color="auto"/>
                    <w:left w:val="none" w:sz="0" w:space="0" w:color="auto"/>
                    <w:bottom w:val="none" w:sz="0" w:space="0" w:color="auto"/>
                    <w:right w:val="none" w:sz="0" w:space="0" w:color="auto"/>
                  </w:divBdr>
                </w:div>
                <w:div w:id="755324290">
                  <w:marLeft w:val="360"/>
                  <w:marRight w:val="0"/>
                  <w:marTop w:val="0"/>
                  <w:marBottom w:val="0"/>
                  <w:divBdr>
                    <w:top w:val="none" w:sz="0" w:space="0" w:color="auto"/>
                    <w:left w:val="none" w:sz="0" w:space="0" w:color="auto"/>
                    <w:bottom w:val="none" w:sz="0" w:space="0" w:color="auto"/>
                    <w:right w:val="none" w:sz="0" w:space="0" w:color="auto"/>
                  </w:divBdr>
                </w:div>
                <w:div w:id="147213778">
                  <w:marLeft w:val="360"/>
                  <w:marRight w:val="0"/>
                  <w:marTop w:val="0"/>
                  <w:marBottom w:val="0"/>
                  <w:divBdr>
                    <w:top w:val="none" w:sz="0" w:space="0" w:color="auto"/>
                    <w:left w:val="none" w:sz="0" w:space="0" w:color="auto"/>
                    <w:bottom w:val="none" w:sz="0" w:space="0" w:color="auto"/>
                    <w:right w:val="none" w:sz="0" w:space="0" w:color="auto"/>
                  </w:divBdr>
                </w:div>
                <w:div w:id="443421299">
                  <w:marLeft w:val="360"/>
                  <w:marRight w:val="0"/>
                  <w:marTop w:val="0"/>
                  <w:marBottom w:val="0"/>
                  <w:divBdr>
                    <w:top w:val="none" w:sz="0" w:space="0" w:color="auto"/>
                    <w:left w:val="none" w:sz="0" w:space="0" w:color="auto"/>
                    <w:bottom w:val="none" w:sz="0" w:space="0" w:color="auto"/>
                    <w:right w:val="none" w:sz="0" w:space="0" w:color="auto"/>
                  </w:divBdr>
                </w:div>
                <w:div w:id="1076318973">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354112375">
          <w:marLeft w:val="0"/>
          <w:marRight w:val="0"/>
          <w:marTop w:val="72"/>
          <w:marBottom w:val="0"/>
          <w:divBdr>
            <w:top w:val="none" w:sz="0" w:space="0" w:color="auto"/>
            <w:left w:val="none" w:sz="0" w:space="0" w:color="auto"/>
            <w:bottom w:val="none" w:sz="0" w:space="0" w:color="auto"/>
            <w:right w:val="none" w:sz="0" w:space="0" w:color="auto"/>
          </w:divBdr>
        </w:div>
      </w:divsChild>
    </w:div>
    <w:div w:id="1872036261">
      <w:bodyDiv w:val="1"/>
      <w:marLeft w:val="0"/>
      <w:marRight w:val="0"/>
      <w:marTop w:val="0"/>
      <w:marBottom w:val="0"/>
      <w:divBdr>
        <w:top w:val="none" w:sz="0" w:space="0" w:color="auto"/>
        <w:left w:val="none" w:sz="0" w:space="0" w:color="auto"/>
        <w:bottom w:val="none" w:sz="0" w:space="0" w:color="auto"/>
        <w:right w:val="none" w:sz="0" w:space="0" w:color="auto"/>
      </w:divBdr>
      <w:divsChild>
        <w:div w:id="1211652965">
          <w:marLeft w:val="0"/>
          <w:marRight w:val="0"/>
          <w:marTop w:val="72"/>
          <w:marBottom w:val="0"/>
          <w:divBdr>
            <w:top w:val="none" w:sz="0" w:space="0" w:color="auto"/>
            <w:left w:val="none" w:sz="0" w:space="0" w:color="auto"/>
            <w:bottom w:val="none" w:sz="0" w:space="0" w:color="auto"/>
            <w:right w:val="none" w:sz="0" w:space="0" w:color="auto"/>
          </w:divBdr>
        </w:div>
        <w:div w:id="1236361683">
          <w:marLeft w:val="0"/>
          <w:marRight w:val="0"/>
          <w:marTop w:val="72"/>
          <w:marBottom w:val="0"/>
          <w:divBdr>
            <w:top w:val="none" w:sz="0" w:space="0" w:color="auto"/>
            <w:left w:val="none" w:sz="0" w:space="0" w:color="auto"/>
            <w:bottom w:val="none" w:sz="0" w:space="0" w:color="auto"/>
            <w:right w:val="none" w:sz="0" w:space="0" w:color="auto"/>
          </w:divBdr>
        </w:div>
      </w:divsChild>
    </w:div>
    <w:div w:id="1894080330">
      <w:bodyDiv w:val="1"/>
      <w:marLeft w:val="0"/>
      <w:marRight w:val="0"/>
      <w:marTop w:val="0"/>
      <w:marBottom w:val="0"/>
      <w:divBdr>
        <w:top w:val="none" w:sz="0" w:space="0" w:color="auto"/>
        <w:left w:val="none" w:sz="0" w:space="0" w:color="auto"/>
        <w:bottom w:val="none" w:sz="0" w:space="0" w:color="auto"/>
        <w:right w:val="none" w:sz="0" w:space="0" w:color="auto"/>
      </w:divBdr>
    </w:div>
    <w:div w:id="1894925711">
      <w:bodyDiv w:val="1"/>
      <w:marLeft w:val="0"/>
      <w:marRight w:val="0"/>
      <w:marTop w:val="0"/>
      <w:marBottom w:val="0"/>
      <w:divBdr>
        <w:top w:val="none" w:sz="0" w:space="0" w:color="auto"/>
        <w:left w:val="none" w:sz="0" w:space="0" w:color="auto"/>
        <w:bottom w:val="none" w:sz="0" w:space="0" w:color="auto"/>
        <w:right w:val="none" w:sz="0" w:space="0" w:color="auto"/>
      </w:divBdr>
    </w:div>
    <w:div w:id="1896508454">
      <w:bodyDiv w:val="1"/>
      <w:marLeft w:val="0"/>
      <w:marRight w:val="0"/>
      <w:marTop w:val="0"/>
      <w:marBottom w:val="0"/>
      <w:divBdr>
        <w:top w:val="none" w:sz="0" w:space="0" w:color="auto"/>
        <w:left w:val="none" w:sz="0" w:space="0" w:color="auto"/>
        <w:bottom w:val="none" w:sz="0" w:space="0" w:color="auto"/>
        <w:right w:val="none" w:sz="0" w:space="0" w:color="auto"/>
      </w:divBdr>
      <w:divsChild>
        <w:div w:id="2047563893">
          <w:marLeft w:val="0"/>
          <w:marRight w:val="0"/>
          <w:marTop w:val="72"/>
          <w:marBottom w:val="0"/>
          <w:divBdr>
            <w:top w:val="none" w:sz="0" w:space="0" w:color="auto"/>
            <w:left w:val="none" w:sz="0" w:space="0" w:color="auto"/>
            <w:bottom w:val="none" w:sz="0" w:space="0" w:color="auto"/>
            <w:right w:val="none" w:sz="0" w:space="0" w:color="auto"/>
          </w:divBdr>
        </w:div>
        <w:div w:id="286353251">
          <w:marLeft w:val="0"/>
          <w:marRight w:val="0"/>
          <w:marTop w:val="72"/>
          <w:marBottom w:val="0"/>
          <w:divBdr>
            <w:top w:val="none" w:sz="0" w:space="0" w:color="auto"/>
            <w:left w:val="none" w:sz="0" w:space="0" w:color="auto"/>
            <w:bottom w:val="none" w:sz="0" w:space="0" w:color="auto"/>
            <w:right w:val="none" w:sz="0" w:space="0" w:color="auto"/>
          </w:divBdr>
        </w:div>
      </w:divsChild>
    </w:div>
    <w:div w:id="1914050198">
      <w:bodyDiv w:val="1"/>
      <w:marLeft w:val="0"/>
      <w:marRight w:val="0"/>
      <w:marTop w:val="0"/>
      <w:marBottom w:val="0"/>
      <w:divBdr>
        <w:top w:val="none" w:sz="0" w:space="0" w:color="auto"/>
        <w:left w:val="none" w:sz="0" w:space="0" w:color="auto"/>
        <w:bottom w:val="none" w:sz="0" w:space="0" w:color="auto"/>
        <w:right w:val="none" w:sz="0" w:space="0" w:color="auto"/>
      </w:divBdr>
      <w:divsChild>
        <w:div w:id="2093311297">
          <w:marLeft w:val="0"/>
          <w:marRight w:val="0"/>
          <w:marTop w:val="72"/>
          <w:marBottom w:val="0"/>
          <w:divBdr>
            <w:top w:val="none" w:sz="0" w:space="0" w:color="auto"/>
            <w:left w:val="none" w:sz="0" w:space="0" w:color="auto"/>
            <w:bottom w:val="none" w:sz="0" w:space="0" w:color="auto"/>
            <w:right w:val="none" w:sz="0" w:space="0" w:color="auto"/>
          </w:divBdr>
        </w:div>
        <w:div w:id="216094826">
          <w:marLeft w:val="0"/>
          <w:marRight w:val="0"/>
          <w:marTop w:val="72"/>
          <w:marBottom w:val="0"/>
          <w:divBdr>
            <w:top w:val="none" w:sz="0" w:space="0" w:color="auto"/>
            <w:left w:val="none" w:sz="0" w:space="0" w:color="auto"/>
            <w:bottom w:val="none" w:sz="0" w:space="0" w:color="auto"/>
            <w:right w:val="none" w:sz="0" w:space="0" w:color="auto"/>
          </w:divBdr>
          <w:divsChild>
            <w:div w:id="210385261">
              <w:marLeft w:val="360"/>
              <w:marRight w:val="0"/>
              <w:marTop w:val="72"/>
              <w:marBottom w:val="72"/>
              <w:divBdr>
                <w:top w:val="none" w:sz="0" w:space="0" w:color="auto"/>
                <w:left w:val="none" w:sz="0" w:space="0" w:color="auto"/>
                <w:bottom w:val="none" w:sz="0" w:space="0" w:color="auto"/>
                <w:right w:val="none" w:sz="0" w:space="0" w:color="auto"/>
              </w:divBdr>
            </w:div>
            <w:div w:id="708605105">
              <w:marLeft w:val="360"/>
              <w:marRight w:val="0"/>
              <w:marTop w:val="0"/>
              <w:marBottom w:val="72"/>
              <w:divBdr>
                <w:top w:val="none" w:sz="0" w:space="0" w:color="auto"/>
                <w:left w:val="none" w:sz="0" w:space="0" w:color="auto"/>
                <w:bottom w:val="none" w:sz="0" w:space="0" w:color="auto"/>
                <w:right w:val="none" w:sz="0" w:space="0" w:color="auto"/>
              </w:divBdr>
            </w:div>
            <w:div w:id="1569923987">
              <w:marLeft w:val="360"/>
              <w:marRight w:val="0"/>
              <w:marTop w:val="0"/>
              <w:marBottom w:val="72"/>
              <w:divBdr>
                <w:top w:val="none" w:sz="0" w:space="0" w:color="auto"/>
                <w:left w:val="none" w:sz="0" w:space="0" w:color="auto"/>
                <w:bottom w:val="none" w:sz="0" w:space="0" w:color="auto"/>
                <w:right w:val="none" w:sz="0" w:space="0" w:color="auto"/>
              </w:divBdr>
            </w:div>
            <w:div w:id="1141191527">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950382723">
      <w:bodyDiv w:val="1"/>
      <w:marLeft w:val="0"/>
      <w:marRight w:val="0"/>
      <w:marTop w:val="0"/>
      <w:marBottom w:val="0"/>
      <w:divBdr>
        <w:top w:val="none" w:sz="0" w:space="0" w:color="auto"/>
        <w:left w:val="none" w:sz="0" w:space="0" w:color="auto"/>
        <w:bottom w:val="none" w:sz="0" w:space="0" w:color="auto"/>
        <w:right w:val="none" w:sz="0" w:space="0" w:color="auto"/>
      </w:divBdr>
    </w:div>
    <w:div w:id="1968701781">
      <w:bodyDiv w:val="1"/>
      <w:marLeft w:val="0"/>
      <w:marRight w:val="0"/>
      <w:marTop w:val="0"/>
      <w:marBottom w:val="0"/>
      <w:divBdr>
        <w:top w:val="none" w:sz="0" w:space="0" w:color="auto"/>
        <w:left w:val="none" w:sz="0" w:space="0" w:color="auto"/>
        <w:bottom w:val="none" w:sz="0" w:space="0" w:color="auto"/>
        <w:right w:val="none" w:sz="0" w:space="0" w:color="auto"/>
      </w:divBdr>
    </w:div>
    <w:div w:id="2006088904">
      <w:bodyDiv w:val="1"/>
      <w:marLeft w:val="0"/>
      <w:marRight w:val="0"/>
      <w:marTop w:val="0"/>
      <w:marBottom w:val="0"/>
      <w:divBdr>
        <w:top w:val="none" w:sz="0" w:space="0" w:color="auto"/>
        <w:left w:val="none" w:sz="0" w:space="0" w:color="auto"/>
        <w:bottom w:val="none" w:sz="0" w:space="0" w:color="auto"/>
        <w:right w:val="none" w:sz="0" w:space="0" w:color="auto"/>
      </w:divBdr>
    </w:div>
    <w:div w:id="2006860203">
      <w:bodyDiv w:val="1"/>
      <w:marLeft w:val="0"/>
      <w:marRight w:val="0"/>
      <w:marTop w:val="0"/>
      <w:marBottom w:val="0"/>
      <w:divBdr>
        <w:top w:val="none" w:sz="0" w:space="0" w:color="auto"/>
        <w:left w:val="none" w:sz="0" w:space="0" w:color="auto"/>
        <w:bottom w:val="none" w:sz="0" w:space="0" w:color="auto"/>
        <w:right w:val="none" w:sz="0" w:space="0" w:color="auto"/>
      </w:divBdr>
    </w:div>
    <w:div w:id="2034260061">
      <w:bodyDiv w:val="1"/>
      <w:marLeft w:val="0"/>
      <w:marRight w:val="0"/>
      <w:marTop w:val="0"/>
      <w:marBottom w:val="0"/>
      <w:divBdr>
        <w:top w:val="none" w:sz="0" w:space="0" w:color="auto"/>
        <w:left w:val="none" w:sz="0" w:space="0" w:color="auto"/>
        <w:bottom w:val="none" w:sz="0" w:space="0" w:color="auto"/>
        <w:right w:val="none" w:sz="0" w:space="0" w:color="auto"/>
      </w:divBdr>
    </w:div>
    <w:div w:id="2035886367">
      <w:bodyDiv w:val="1"/>
      <w:marLeft w:val="0"/>
      <w:marRight w:val="0"/>
      <w:marTop w:val="0"/>
      <w:marBottom w:val="0"/>
      <w:divBdr>
        <w:top w:val="none" w:sz="0" w:space="0" w:color="auto"/>
        <w:left w:val="none" w:sz="0" w:space="0" w:color="auto"/>
        <w:bottom w:val="none" w:sz="0" w:space="0" w:color="auto"/>
        <w:right w:val="none" w:sz="0" w:space="0" w:color="auto"/>
      </w:divBdr>
    </w:div>
    <w:div w:id="2045981270">
      <w:bodyDiv w:val="1"/>
      <w:marLeft w:val="0"/>
      <w:marRight w:val="0"/>
      <w:marTop w:val="0"/>
      <w:marBottom w:val="0"/>
      <w:divBdr>
        <w:top w:val="none" w:sz="0" w:space="0" w:color="auto"/>
        <w:left w:val="none" w:sz="0" w:space="0" w:color="auto"/>
        <w:bottom w:val="none" w:sz="0" w:space="0" w:color="auto"/>
        <w:right w:val="none" w:sz="0" w:space="0" w:color="auto"/>
      </w:divBdr>
      <w:divsChild>
        <w:div w:id="1763916460">
          <w:marLeft w:val="0"/>
          <w:marRight w:val="0"/>
          <w:marTop w:val="0"/>
          <w:marBottom w:val="0"/>
          <w:divBdr>
            <w:top w:val="none" w:sz="0" w:space="0" w:color="auto"/>
            <w:left w:val="none" w:sz="0" w:space="0" w:color="auto"/>
            <w:bottom w:val="none" w:sz="0" w:space="0" w:color="auto"/>
            <w:right w:val="none" w:sz="0" w:space="0" w:color="auto"/>
          </w:divBdr>
          <w:divsChild>
            <w:div w:id="682702664">
              <w:marLeft w:val="0"/>
              <w:marRight w:val="0"/>
              <w:marTop w:val="0"/>
              <w:marBottom w:val="0"/>
              <w:divBdr>
                <w:top w:val="none" w:sz="0" w:space="0" w:color="auto"/>
                <w:left w:val="none" w:sz="0" w:space="0" w:color="auto"/>
                <w:bottom w:val="none" w:sz="0" w:space="0" w:color="auto"/>
                <w:right w:val="none" w:sz="0" w:space="0" w:color="auto"/>
              </w:divBdr>
              <w:divsChild>
                <w:div w:id="823622652">
                  <w:marLeft w:val="0"/>
                  <w:marRight w:val="0"/>
                  <w:marTop w:val="0"/>
                  <w:marBottom w:val="0"/>
                  <w:divBdr>
                    <w:top w:val="none" w:sz="0" w:space="0" w:color="auto"/>
                    <w:left w:val="none" w:sz="0" w:space="0" w:color="auto"/>
                    <w:bottom w:val="none" w:sz="0" w:space="0" w:color="auto"/>
                    <w:right w:val="none" w:sz="0" w:space="0" w:color="auto"/>
                  </w:divBdr>
                  <w:divsChild>
                    <w:div w:id="2113085413">
                      <w:marLeft w:val="0"/>
                      <w:marRight w:val="0"/>
                      <w:marTop w:val="0"/>
                      <w:marBottom w:val="0"/>
                      <w:divBdr>
                        <w:top w:val="none" w:sz="0" w:space="0" w:color="auto"/>
                        <w:left w:val="none" w:sz="0" w:space="0" w:color="auto"/>
                        <w:bottom w:val="none" w:sz="0" w:space="0" w:color="auto"/>
                        <w:right w:val="none" w:sz="0" w:space="0" w:color="auto"/>
                      </w:divBdr>
                      <w:divsChild>
                        <w:div w:id="1464080392">
                          <w:marLeft w:val="0"/>
                          <w:marRight w:val="0"/>
                          <w:marTop w:val="0"/>
                          <w:marBottom w:val="0"/>
                          <w:divBdr>
                            <w:top w:val="none" w:sz="0" w:space="0" w:color="auto"/>
                            <w:left w:val="none" w:sz="0" w:space="0" w:color="auto"/>
                            <w:bottom w:val="none" w:sz="0" w:space="0" w:color="auto"/>
                            <w:right w:val="none" w:sz="0" w:space="0" w:color="auto"/>
                          </w:divBdr>
                          <w:divsChild>
                            <w:div w:id="1712145468">
                              <w:marLeft w:val="0"/>
                              <w:marRight w:val="0"/>
                              <w:marTop w:val="0"/>
                              <w:marBottom w:val="0"/>
                              <w:divBdr>
                                <w:top w:val="none" w:sz="0" w:space="0" w:color="auto"/>
                                <w:left w:val="none" w:sz="0" w:space="0" w:color="auto"/>
                                <w:bottom w:val="none" w:sz="0" w:space="0" w:color="auto"/>
                                <w:right w:val="none" w:sz="0" w:space="0" w:color="auto"/>
                              </w:divBdr>
                              <w:divsChild>
                                <w:div w:id="1413115477">
                                  <w:marLeft w:val="0"/>
                                  <w:marRight w:val="0"/>
                                  <w:marTop w:val="0"/>
                                  <w:marBottom w:val="0"/>
                                  <w:divBdr>
                                    <w:top w:val="none" w:sz="0" w:space="0" w:color="auto"/>
                                    <w:left w:val="none" w:sz="0" w:space="0" w:color="auto"/>
                                    <w:bottom w:val="none" w:sz="0" w:space="0" w:color="auto"/>
                                    <w:right w:val="none" w:sz="0" w:space="0" w:color="auto"/>
                                  </w:divBdr>
                                  <w:divsChild>
                                    <w:div w:id="60565786">
                                      <w:marLeft w:val="0"/>
                                      <w:marRight w:val="0"/>
                                      <w:marTop w:val="0"/>
                                      <w:marBottom w:val="0"/>
                                      <w:divBdr>
                                        <w:top w:val="none" w:sz="0" w:space="0" w:color="auto"/>
                                        <w:left w:val="none" w:sz="0" w:space="0" w:color="auto"/>
                                        <w:bottom w:val="none" w:sz="0" w:space="0" w:color="auto"/>
                                        <w:right w:val="none" w:sz="0" w:space="0" w:color="auto"/>
                                      </w:divBdr>
                                      <w:divsChild>
                                        <w:div w:id="128716324">
                                          <w:marLeft w:val="0"/>
                                          <w:marRight w:val="0"/>
                                          <w:marTop w:val="0"/>
                                          <w:marBottom w:val="0"/>
                                          <w:divBdr>
                                            <w:top w:val="none" w:sz="0" w:space="0" w:color="auto"/>
                                            <w:left w:val="none" w:sz="0" w:space="0" w:color="auto"/>
                                            <w:bottom w:val="none" w:sz="0" w:space="0" w:color="auto"/>
                                            <w:right w:val="none" w:sz="0" w:space="0" w:color="auto"/>
                                          </w:divBdr>
                                          <w:divsChild>
                                            <w:div w:id="1649359930">
                                              <w:marLeft w:val="0"/>
                                              <w:marRight w:val="0"/>
                                              <w:marTop w:val="0"/>
                                              <w:marBottom w:val="0"/>
                                              <w:divBdr>
                                                <w:top w:val="none" w:sz="0" w:space="0" w:color="auto"/>
                                                <w:left w:val="none" w:sz="0" w:space="0" w:color="auto"/>
                                                <w:bottom w:val="none" w:sz="0" w:space="0" w:color="auto"/>
                                                <w:right w:val="none" w:sz="0" w:space="0" w:color="auto"/>
                                              </w:divBdr>
                                              <w:divsChild>
                                                <w:div w:id="1660883895">
                                                  <w:marLeft w:val="0"/>
                                                  <w:marRight w:val="0"/>
                                                  <w:marTop w:val="0"/>
                                                  <w:marBottom w:val="0"/>
                                                  <w:divBdr>
                                                    <w:top w:val="none" w:sz="0" w:space="0" w:color="auto"/>
                                                    <w:left w:val="none" w:sz="0" w:space="0" w:color="auto"/>
                                                    <w:bottom w:val="none" w:sz="0" w:space="0" w:color="auto"/>
                                                    <w:right w:val="none" w:sz="0" w:space="0" w:color="auto"/>
                                                  </w:divBdr>
                                                  <w:divsChild>
                                                    <w:div w:id="1678266226">
                                                      <w:marLeft w:val="0"/>
                                                      <w:marRight w:val="0"/>
                                                      <w:marTop w:val="0"/>
                                                      <w:marBottom w:val="0"/>
                                                      <w:divBdr>
                                                        <w:top w:val="none" w:sz="0" w:space="0" w:color="auto"/>
                                                        <w:left w:val="none" w:sz="0" w:space="0" w:color="auto"/>
                                                        <w:bottom w:val="none" w:sz="0" w:space="0" w:color="auto"/>
                                                        <w:right w:val="none" w:sz="0" w:space="0" w:color="auto"/>
                                                      </w:divBdr>
                                                      <w:divsChild>
                                                        <w:div w:id="815991498">
                                                          <w:marLeft w:val="0"/>
                                                          <w:marRight w:val="0"/>
                                                          <w:marTop w:val="0"/>
                                                          <w:marBottom w:val="0"/>
                                                          <w:divBdr>
                                                            <w:top w:val="none" w:sz="0" w:space="0" w:color="auto"/>
                                                            <w:left w:val="none" w:sz="0" w:space="0" w:color="auto"/>
                                                            <w:bottom w:val="none" w:sz="0" w:space="0" w:color="auto"/>
                                                            <w:right w:val="none" w:sz="0" w:space="0" w:color="auto"/>
                                                          </w:divBdr>
                                                          <w:divsChild>
                                                            <w:div w:id="121313656">
                                                              <w:marLeft w:val="0"/>
                                                              <w:marRight w:val="0"/>
                                                              <w:marTop w:val="0"/>
                                                              <w:marBottom w:val="0"/>
                                                              <w:divBdr>
                                                                <w:top w:val="none" w:sz="0" w:space="0" w:color="auto"/>
                                                                <w:left w:val="none" w:sz="0" w:space="0" w:color="auto"/>
                                                                <w:bottom w:val="none" w:sz="0" w:space="0" w:color="auto"/>
                                                                <w:right w:val="none" w:sz="0" w:space="0" w:color="auto"/>
                                                              </w:divBdr>
                                                              <w:divsChild>
                                                                <w:div w:id="1488085789">
                                                                  <w:marLeft w:val="0"/>
                                                                  <w:marRight w:val="0"/>
                                                                  <w:marTop w:val="0"/>
                                                                  <w:marBottom w:val="0"/>
                                                                  <w:divBdr>
                                                                    <w:top w:val="none" w:sz="0" w:space="0" w:color="auto"/>
                                                                    <w:left w:val="none" w:sz="0" w:space="0" w:color="auto"/>
                                                                    <w:bottom w:val="none" w:sz="0" w:space="0" w:color="auto"/>
                                                                    <w:right w:val="none" w:sz="0" w:space="0" w:color="auto"/>
                                                                  </w:divBdr>
                                                                  <w:divsChild>
                                                                    <w:div w:id="74776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52728086">
      <w:bodyDiv w:val="1"/>
      <w:marLeft w:val="0"/>
      <w:marRight w:val="0"/>
      <w:marTop w:val="0"/>
      <w:marBottom w:val="0"/>
      <w:divBdr>
        <w:top w:val="none" w:sz="0" w:space="0" w:color="auto"/>
        <w:left w:val="none" w:sz="0" w:space="0" w:color="auto"/>
        <w:bottom w:val="none" w:sz="0" w:space="0" w:color="auto"/>
        <w:right w:val="none" w:sz="0" w:space="0" w:color="auto"/>
      </w:divBdr>
      <w:divsChild>
        <w:div w:id="486635097">
          <w:marLeft w:val="0"/>
          <w:marRight w:val="0"/>
          <w:marTop w:val="0"/>
          <w:marBottom w:val="240"/>
          <w:divBdr>
            <w:top w:val="none" w:sz="0" w:space="0" w:color="auto"/>
            <w:left w:val="none" w:sz="0" w:space="0" w:color="auto"/>
            <w:bottom w:val="none" w:sz="0" w:space="0" w:color="auto"/>
            <w:right w:val="none" w:sz="0" w:space="0" w:color="auto"/>
          </w:divBdr>
          <w:divsChild>
            <w:div w:id="1321499122">
              <w:marLeft w:val="0"/>
              <w:marRight w:val="0"/>
              <w:marTop w:val="72"/>
              <w:marBottom w:val="0"/>
              <w:divBdr>
                <w:top w:val="none" w:sz="0" w:space="0" w:color="auto"/>
                <w:left w:val="none" w:sz="0" w:space="0" w:color="auto"/>
                <w:bottom w:val="none" w:sz="0" w:space="0" w:color="auto"/>
                <w:right w:val="none" w:sz="0" w:space="0" w:color="auto"/>
              </w:divBdr>
            </w:div>
            <w:div w:id="1612475459">
              <w:marLeft w:val="0"/>
              <w:marRight w:val="0"/>
              <w:marTop w:val="72"/>
              <w:marBottom w:val="0"/>
              <w:divBdr>
                <w:top w:val="none" w:sz="0" w:space="0" w:color="auto"/>
                <w:left w:val="none" w:sz="0" w:space="0" w:color="auto"/>
                <w:bottom w:val="none" w:sz="0" w:space="0" w:color="auto"/>
                <w:right w:val="none" w:sz="0" w:space="0" w:color="auto"/>
              </w:divBdr>
            </w:div>
            <w:div w:id="1574392383">
              <w:marLeft w:val="0"/>
              <w:marRight w:val="0"/>
              <w:marTop w:val="72"/>
              <w:marBottom w:val="0"/>
              <w:divBdr>
                <w:top w:val="none" w:sz="0" w:space="0" w:color="auto"/>
                <w:left w:val="none" w:sz="0" w:space="0" w:color="auto"/>
                <w:bottom w:val="none" w:sz="0" w:space="0" w:color="auto"/>
                <w:right w:val="none" w:sz="0" w:space="0" w:color="auto"/>
              </w:divBdr>
            </w:div>
            <w:div w:id="1753237514">
              <w:marLeft w:val="0"/>
              <w:marRight w:val="0"/>
              <w:marTop w:val="72"/>
              <w:marBottom w:val="0"/>
              <w:divBdr>
                <w:top w:val="none" w:sz="0" w:space="0" w:color="auto"/>
                <w:left w:val="none" w:sz="0" w:space="0" w:color="auto"/>
                <w:bottom w:val="none" w:sz="0" w:space="0" w:color="auto"/>
                <w:right w:val="none" w:sz="0" w:space="0" w:color="auto"/>
              </w:divBdr>
            </w:div>
            <w:div w:id="1348216789">
              <w:marLeft w:val="0"/>
              <w:marRight w:val="0"/>
              <w:marTop w:val="72"/>
              <w:marBottom w:val="0"/>
              <w:divBdr>
                <w:top w:val="none" w:sz="0" w:space="0" w:color="auto"/>
                <w:left w:val="none" w:sz="0" w:space="0" w:color="auto"/>
                <w:bottom w:val="none" w:sz="0" w:space="0" w:color="auto"/>
                <w:right w:val="none" w:sz="0" w:space="0" w:color="auto"/>
              </w:divBdr>
            </w:div>
          </w:divsChild>
        </w:div>
        <w:div w:id="1647587268">
          <w:marLeft w:val="0"/>
          <w:marRight w:val="0"/>
          <w:marTop w:val="0"/>
          <w:marBottom w:val="240"/>
          <w:divBdr>
            <w:top w:val="none" w:sz="0" w:space="0" w:color="auto"/>
            <w:left w:val="none" w:sz="0" w:space="0" w:color="auto"/>
            <w:bottom w:val="none" w:sz="0" w:space="0" w:color="auto"/>
            <w:right w:val="none" w:sz="0" w:space="0" w:color="auto"/>
          </w:divBdr>
        </w:div>
        <w:div w:id="1983537509">
          <w:marLeft w:val="0"/>
          <w:marRight w:val="0"/>
          <w:marTop w:val="0"/>
          <w:marBottom w:val="240"/>
          <w:divBdr>
            <w:top w:val="none" w:sz="0" w:space="0" w:color="auto"/>
            <w:left w:val="none" w:sz="0" w:space="0" w:color="auto"/>
            <w:bottom w:val="none" w:sz="0" w:space="0" w:color="auto"/>
            <w:right w:val="none" w:sz="0" w:space="0" w:color="auto"/>
          </w:divBdr>
          <w:divsChild>
            <w:div w:id="216402963">
              <w:marLeft w:val="360"/>
              <w:marRight w:val="0"/>
              <w:marTop w:val="72"/>
              <w:marBottom w:val="72"/>
              <w:divBdr>
                <w:top w:val="none" w:sz="0" w:space="0" w:color="auto"/>
                <w:left w:val="none" w:sz="0" w:space="0" w:color="auto"/>
                <w:bottom w:val="none" w:sz="0" w:space="0" w:color="auto"/>
                <w:right w:val="none" w:sz="0" w:space="0" w:color="auto"/>
              </w:divBdr>
            </w:div>
            <w:div w:id="1005206498">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080403910">
      <w:bodyDiv w:val="1"/>
      <w:marLeft w:val="0"/>
      <w:marRight w:val="0"/>
      <w:marTop w:val="0"/>
      <w:marBottom w:val="0"/>
      <w:divBdr>
        <w:top w:val="none" w:sz="0" w:space="0" w:color="auto"/>
        <w:left w:val="none" w:sz="0" w:space="0" w:color="auto"/>
        <w:bottom w:val="none" w:sz="0" w:space="0" w:color="auto"/>
        <w:right w:val="none" w:sz="0" w:space="0" w:color="auto"/>
      </w:divBdr>
    </w:div>
    <w:div w:id="2084375367">
      <w:bodyDiv w:val="1"/>
      <w:marLeft w:val="0"/>
      <w:marRight w:val="0"/>
      <w:marTop w:val="0"/>
      <w:marBottom w:val="0"/>
      <w:divBdr>
        <w:top w:val="none" w:sz="0" w:space="0" w:color="auto"/>
        <w:left w:val="none" w:sz="0" w:space="0" w:color="auto"/>
        <w:bottom w:val="none" w:sz="0" w:space="0" w:color="auto"/>
        <w:right w:val="none" w:sz="0" w:space="0" w:color="auto"/>
      </w:divBdr>
    </w:div>
    <w:div w:id="2139568753">
      <w:bodyDiv w:val="1"/>
      <w:marLeft w:val="0"/>
      <w:marRight w:val="0"/>
      <w:marTop w:val="0"/>
      <w:marBottom w:val="0"/>
      <w:divBdr>
        <w:top w:val="none" w:sz="0" w:space="0" w:color="auto"/>
        <w:left w:val="none" w:sz="0" w:space="0" w:color="auto"/>
        <w:bottom w:val="none" w:sz="0" w:space="0" w:color="auto"/>
        <w:right w:val="none" w:sz="0" w:space="0" w:color="auto"/>
      </w:divBdr>
    </w:div>
    <w:div w:id="2146313713">
      <w:bodyDiv w:val="1"/>
      <w:marLeft w:val="0"/>
      <w:marRight w:val="0"/>
      <w:marTop w:val="0"/>
      <w:marBottom w:val="0"/>
      <w:divBdr>
        <w:top w:val="none" w:sz="0" w:space="0" w:color="auto"/>
        <w:left w:val="none" w:sz="0" w:space="0" w:color="auto"/>
        <w:bottom w:val="none" w:sz="0" w:space="0" w:color="auto"/>
        <w:right w:val="none" w:sz="0" w:space="0" w:color="auto"/>
      </w:divBdr>
      <w:divsChild>
        <w:div w:id="893467529">
          <w:marLeft w:val="0"/>
          <w:marRight w:val="0"/>
          <w:marTop w:val="0"/>
          <w:marBottom w:val="240"/>
          <w:divBdr>
            <w:top w:val="none" w:sz="0" w:space="0" w:color="auto"/>
            <w:left w:val="none" w:sz="0" w:space="0" w:color="auto"/>
            <w:bottom w:val="none" w:sz="0" w:space="0" w:color="auto"/>
            <w:right w:val="none" w:sz="0" w:space="0" w:color="auto"/>
          </w:divBdr>
        </w:div>
        <w:div w:id="88963260">
          <w:marLeft w:val="0"/>
          <w:marRight w:val="0"/>
          <w:marTop w:val="0"/>
          <w:marBottom w:val="240"/>
          <w:divBdr>
            <w:top w:val="none" w:sz="0" w:space="0" w:color="auto"/>
            <w:left w:val="none" w:sz="0" w:space="0" w:color="auto"/>
            <w:bottom w:val="none" w:sz="0" w:space="0" w:color="auto"/>
            <w:right w:val="none" w:sz="0" w:space="0" w:color="auto"/>
          </w:divBdr>
        </w:div>
        <w:div w:id="86581149">
          <w:marLeft w:val="0"/>
          <w:marRight w:val="0"/>
          <w:marTop w:val="0"/>
          <w:marBottom w:val="240"/>
          <w:divBdr>
            <w:top w:val="none" w:sz="0" w:space="0" w:color="auto"/>
            <w:left w:val="none" w:sz="0" w:space="0" w:color="auto"/>
            <w:bottom w:val="none" w:sz="0" w:space="0" w:color="auto"/>
            <w:right w:val="none" w:sz="0" w:space="0" w:color="auto"/>
          </w:divBdr>
          <w:divsChild>
            <w:div w:id="51202023">
              <w:marLeft w:val="360"/>
              <w:marRight w:val="0"/>
              <w:marTop w:val="72"/>
              <w:marBottom w:val="72"/>
              <w:divBdr>
                <w:top w:val="none" w:sz="0" w:space="0" w:color="auto"/>
                <w:left w:val="none" w:sz="0" w:space="0" w:color="auto"/>
                <w:bottom w:val="none" w:sz="0" w:space="0" w:color="auto"/>
                <w:right w:val="none" w:sz="0" w:space="0" w:color="auto"/>
              </w:divBdr>
            </w:div>
            <w:div w:id="2091850917">
              <w:marLeft w:val="360"/>
              <w:marRight w:val="0"/>
              <w:marTop w:val="0"/>
              <w:marBottom w:val="72"/>
              <w:divBdr>
                <w:top w:val="none" w:sz="0" w:space="0" w:color="auto"/>
                <w:left w:val="none" w:sz="0" w:space="0" w:color="auto"/>
                <w:bottom w:val="none" w:sz="0" w:space="0" w:color="auto"/>
                <w:right w:val="none" w:sz="0" w:space="0" w:color="auto"/>
              </w:divBdr>
            </w:div>
          </w:divsChild>
        </w:div>
        <w:div w:id="1255673247">
          <w:marLeft w:val="0"/>
          <w:marRight w:val="0"/>
          <w:marTop w:val="0"/>
          <w:marBottom w:val="240"/>
          <w:divBdr>
            <w:top w:val="none" w:sz="0" w:space="0" w:color="auto"/>
            <w:left w:val="none" w:sz="0" w:space="0" w:color="auto"/>
            <w:bottom w:val="none" w:sz="0" w:space="0" w:color="auto"/>
            <w:right w:val="none" w:sz="0" w:space="0" w:color="auto"/>
          </w:divBdr>
        </w:div>
        <w:div w:id="24661794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tudencki\Dropbox\WZORCOWE%20SIWZ\WZ&#211;R%20SIWZ.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9bb00-23b6-484f-b0c3-103fa8ba86a1">
      <Terms xmlns="http://schemas.microsoft.com/office/infopath/2007/PartnerControls"/>
    </lcf76f155ced4ddcb4097134ff3c332f>
    <TaxCatchAll xmlns="dcd80557-91c8-42f4-94a7-a07c90e6346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AF3DB3A534AFE49BFB1E47E46670055" ma:contentTypeVersion="16" ma:contentTypeDescription="Utwórz nowy dokument." ma:contentTypeScope="" ma:versionID="2b5e50206f8db69193b86c402d6a9de6">
  <xsd:schema xmlns:xsd="http://www.w3.org/2001/XMLSchema" xmlns:xs="http://www.w3.org/2001/XMLSchema" xmlns:p="http://schemas.microsoft.com/office/2006/metadata/properties" xmlns:ns2="f939bb00-23b6-484f-b0c3-103fa8ba86a1" xmlns:ns3="dcd80557-91c8-42f4-94a7-a07c90e63469" targetNamespace="http://schemas.microsoft.com/office/2006/metadata/properties" ma:root="true" ma:fieldsID="9174b4d924652bcc659eae7ae6eeef29" ns2:_="" ns3:_="">
    <xsd:import namespace="f939bb00-23b6-484f-b0c3-103fa8ba86a1"/>
    <xsd:import namespace="dcd80557-91c8-42f4-94a7-a07c90e634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9bb00-23b6-484f-b0c3-103fa8ba8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083dfae8-1899-4d55-af21-9949f7fac71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d80557-91c8-42f4-94a7-a07c90e63469"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58727037-eb26-4d9f-bbe3-f54520097a21}" ma:internalName="TaxCatchAll" ma:showField="CatchAllData" ma:web="dcd80557-91c8-42f4-94a7-a07c90e63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2F62E-134F-470C-B0AE-AC2A25218F5D}">
  <ds:schemaRefs>
    <ds:schemaRef ds:uri="http://schemas.microsoft.com/office/2006/metadata/properties"/>
    <ds:schemaRef ds:uri="http://schemas.microsoft.com/office/infopath/2007/PartnerControls"/>
    <ds:schemaRef ds:uri="f939bb00-23b6-484f-b0c3-103fa8ba86a1"/>
    <ds:schemaRef ds:uri="dcd80557-91c8-42f4-94a7-a07c90e63469"/>
  </ds:schemaRefs>
</ds:datastoreItem>
</file>

<file path=customXml/itemProps2.xml><?xml version="1.0" encoding="utf-8"?>
<ds:datastoreItem xmlns:ds="http://schemas.openxmlformats.org/officeDocument/2006/customXml" ds:itemID="{337FB249-46A7-4D0D-B6C9-B13BB7C2B48D}">
  <ds:schemaRefs>
    <ds:schemaRef ds:uri="http://schemas.openxmlformats.org/officeDocument/2006/bibliography"/>
  </ds:schemaRefs>
</ds:datastoreItem>
</file>

<file path=customXml/itemProps3.xml><?xml version="1.0" encoding="utf-8"?>
<ds:datastoreItem xmlns:ds="http://schemas.openxmlformats.org/officeDocument/2006/customXml" ds:itemID="{EE3C6B6C-1C2E-445F-9D7E-19EBADFB1CCD}">
  <ds:schemaRefs>
    <ds:schemaRef ds:uri="http://schemas.microsoft.com/sharepoint/v3/contenttype/forms"/>
  </ds:schemaRefs>
</ds:datastoreItem>
</file>

<file path=customXml/itemProps4.xml><?xml version="1.0" encoding="utf-8"?>
<ds:datastoreItem xmlns:ds="http://schemas.openxmlformats.org/officeDocument/2006/customXml" ds:itemID="{E508812F-7E9E-450F-9482-A5841D7F9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9bb00-23b6-484f-b0c3-103fa8ba86a1"/>
    <ds:schemaRef ds:uri="dcd80557-91c8-42f4-94a7-a07c90e63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WZÓR SIWZ</Template>
  <TotalTime>244</TotalTime>
  <Pages>1</Pages>
  <Words>153</Words>
  <Characters>1126</Characters>
  <Application>Microsoft Office Word</Application>
  <DocSecurity>0</DocSecurity>
  <Lines>30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1276</CharactersWithSpaces>
  <SharedDoc>false</SharedDoc>
  <HLinks>
    <vt:vector size="12" baseType="variant">
      <vt:variant>
        <vt:i4>4718653</vt:i4>
      </vt:variant>
      <vt:variant>
        <vt:i4>3</vt:i4>
      </vt:variant>
      <vt:variant>
        <vt:i4>0</vt:i4>
      </vt:variant>
      <vt:variant>
        <vt:i4>5</vt:i4>
      </vt:variant>
      <vt:variant>
        <vt:lpwstr>mailto:iod@khk.krakow.pl</vt:lpwstr>
      </vt:variant>
      <vt:variant>
        <vt:lpwstr/>
      </vt:variant>
      <vt:variant>
        <vt:i4>2097219</vt:i4>
      </vt:variant>
      <vt:variant>
        <vt:i4>0</vt:i4>
      </vt:variant>
      <vt:variant>
        <vt:i4>0</vt:i4>
      </vt:variant>
      <vt:variant>
        <vt:i4>5</vt:i4>
      </vt:variant>
      <vt:variant>
        <vt:lpwstr>mailto:przetargi@khk.krakow.pl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 Studencki</dc:creator>
  <cp:lastModifiedBy>Anna Studencka</cp:lastModifiedBy>
  <cp:revision>87</cp:revision>
  <cp:lastPrinted>2023-07-13T10:17:00Z</cp:lastPrinted>
  <dcterms:created xsi:type="dcterms:W3CDTF">2023-07-07T09:37:00Z</dcterms:created>
  <dcterms:modified xsi:type="dcterms:W3CDTF">2026-04-17T07:46:00Z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0x0101008AF3DB3A534AFE49BFB1E47E46670055</vt:lpwstr>
  </property>
  <property fmtid="{D5CDD505-2E9C-101B-9397-08002B2CF9AE}" pid="3" name="MediaServiceImageTags">
    <vt:lpwstr/>
  </property>
</Properties>
</file>